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7ED924" w14:textId="77777777" w:rsidR="003E1231" w:rsidRDefault="003E1231">
      <w:pPr>
        <w:pStyle w:val="Corpotesto"/>
        <w:rPr>
          <w:rFonts w:ascii="Times New Roman"/>
          <w:sz w:val="20"/>
        </w:rPr>
      </w:pPr>
    </w:p>
    <w:p w14:paraId="045D06BC" w14:textId="77777777" w:rsidR="003E1231" w:rsidRDefault="003E1231">
      <w:pPr>
        <w:pStyle w:val="Corpotesto"/>
        <w:rPr>
          <w:rFonts w:ascii="Times New Roman"/>
          <w:sz w:val="20"/>
        </w:rPr>
      </w:pPr>
    </w:p>
    <w:p w14:paraId="7FD806CD" w14:textId="77777777" w:rsidR="003E1231" w:rsidRDefault="003E1231">
      <w:pPr>
        <w:pStyle w:val="Corpotesto"/>
        <w:rPr>
          <w:rFonts w:ascii="Times New Roman"/>
          <w:sz w:val="20"/>
        </w:rPr>
      </w:pPr>
    </w:p>
    <w:p w14:paraId="1D89E2A2" w14:textId="77777777" w:rsidR="003E1231" w:rsidRDefault="003E1231">
      <w:pPr>
        <w:pStyle w:val="Corpotesto"/>
        <w:rPr>
          <w:rFonts w:ascii="Times New Roman"/>
          <w:sz w:val="20"/>
        </w:rPr>
      </w:pPr>
    </w:p>
    <w:p w14:paraId="4DC81394" w14:textId="77777777" w:rsidR="003E1231" w:rsidRDefault="003E1231">
      <w:pPr>
        <w:pStyle w:val="Corpotesto"/>
        <w:rPr>
          <w:rFonts w:ascii="Times New Roman"/>
          <w:sz w:val="20"/>
        </w:rPr>
      </w:pPr>
    </w:p>
    <w:p w14:paraId="0FA3ED7C" w14:textId="77777777" w:rsidR="003E1231" w:rsidRDefault="003E1231">
      <w:pPr>
        <w:pStyle w:val="Corpotesto"/>
        <w:rPr>
          <w:rFonts w:ascii="Times New Roman"/>
          <w:sz w:val="20"/>
        </w:rPr>
      </w:pPr>
    </w:p>
    <w:p w14:paraId="73997345" w14:textId="77777777" w:rsidR="003E1231" w:rsidRDefault="003E1231">
      <w:pPr>
        <w:pStyle w:val="Corpotesto"/>
        <w:rPr>
          <w:sz w:val="20"/>
        </w:rPr>
      </w:pPr>
    </w:p>
    <w:p w14:paraId="60E824F0" w14:textId="77777777" w:rsidR="003E1231" w:rsidRDefault="003E1231">
      <w:pPr>
        <w:pStyle w:val="Corpotesto"/>
        <w:rPr>
          <w:sz w:val="20"/>
        </w:rPr>
      </w:pPr>
    </w:p>
    <w:p w14:paraId="44DDE33A" w14:textId="77777777" w:rsidR="003E1231" w:rsidRDefault="003E1231">
      <w:pPr>
        <w:pStyle w:val="Corpotesto"/>
        <w:rPr>
          <w:sz w:val="20"/>
        </w:rPr>
      </w:pPr>
    </w:p>
    <w:p w14:paraId="0F631252" w14:textId="77777777" w:rsidR="003E1231" w:rsidRDefault="003E1231">
      <w:pPr>
        <w:pStyle w:val="Corpotesto"/>
        <w:rPr>
          <w:sz w:val="20"/>
        </w:rPr>
      </w:pPr>
    </w:p>
    <w:p w14:paraId="66C29CFE" w14:textId="77777777" w:rsidR="003E1231" w:rsidRDefault="003E1231">
      <w:pPr>
        <w:pStyle w:val="Corpotesto"/>
        <w:rPr>
          <w:sz w:val="20"/>
        </w:rPr>
      </w:pPr>
    </w:p>
    <w:p w14:paraId="530DA7DF" w14:textId="77777777" w:rsidR="003E1231" w:rsidRDefault="003E1231">
      <w:pPr>
        <w:pStyle w:val="Corpotesto"/>
        <w:spacing w:before="7"/>
        <w:rPr>
          <w:sz w:val="23"/>
        </w:rPr>
      </w:pPr>
    </w:p>
    <w:p w14:paraId="3B25DABB" w14:textId="61185CFC" w:rsidR="003E1231" w:rsidRDefault="00447D57">
      <w:pPr>
        <w:spacing w:line="276" w:lineRule="auto"/>
        <w:jc w:val="center"/>
        <w:rPr>
          <w:sz w:val="32"/>
        </w:rPr>
        <w:sectPr w:rsidR="003E1231">
          <w:type w:val="continuous"/>
          <w:pgSz w:w="11910" w:h="16840"/>
          <w:pgMar w:top="1580" w:right="260" w:bottom="280" w:left="540" w:header="720" w:footer="720" w:gutter="0"/>
          <w:cols w:space="720"/>
        </w:sectPr>
      </w:pPr>
      <w:r w:rsidRPr="00447D57">
        <w:rPr>
          <w:sz w:val="32"/>
        </w:rPr>
        <w:t>SERVIZI DI IGIENE URBANA MEDIANTE RACCOLTA E TRASPORTO DELLE FRAZIONI DIFFERENZIATE DEI RIFIUTI SOLIDI URBANI E ASSIMILABILI, COL METODO “PORTA A PORTA” SPAZZAMENTO STRADE, GESTIONE CENTRO DI RACCOLTA COMUNALE E SERVIZI COMPLEMENTARI NEL TERRITORIO DI MONTESARCHIO</w:t>
      </w:r>
    </w:p>
    <w:p w14:paraId="2399FB5F" w14:textId="32033581" w:rsidR="003E1231" w:rsidRDefault="008D6D04">
      <w:pPr>
        <w:pStyle w:val="Titolo1"/>
        <w:numPr>
          <w:ilvl w:val="0"/>
          <w:numId w:val="21"/>
        </w:numPr>
        <w:tabs>
          <w:tab w:val="left" w:pos="1164"/>
          <w:tab w:val="left" w:pos="1165"/>
        </w:tabs>
        <w:spacing w:before="37"/>
        <w:ind w:hanging="712"/>
      </w:pPr>
      <w:bookmarkStart w:id="0" w:name="_bookmark0"/>
      <w:bookmarkEnd w:id="0"/>
      <w:r>
        <w:lastRenderedPageBreak/>
        <w:t>Premessa</w:t>
      </w:r>
    </w:p>
    <w:p w14:paraId="654D23A2" w14:textId="77777777" w:rsidR="003E1231" w:rsidRDefault="003E1231">
      <w:pPr>
        <w:pStyle w:val="Corpotesto"/>
        <w:spacing w:before="9"/>
        <w:rPr>
          <w:b/>
          <w:sz w:val="19"/>
        </w:rPr>
      </w:pPr>
    </w:p>
    <w:p w14:paraId="5B5CD990" w14:textId="77777777" w:rsidR="003E1231" w:rsidRDefault="00000000">
      <w:pPr>
        <w:spacing w:line="276" w:lineRule="auto"/>
        <w:ind w:left="312" w:right="295" w:firstLine="141"/>
        <w:jc w:val="both"/>
      </w:pPr>
      <w:r>
        <w:t>Nelle more dell'attuazione di quanto previsto dalla Legge Regione Campania n 14/2016, in materia di Ambiti</w:t>
      </w:r>
      <w:r>
        <w:rPr>
          <w:spacing w:val="1"/>
        </w:rPr>
        <w:t xml:space="preserve"> </w:t>
      </w:r>
      <w:r>
        <w:t>Territoriali</w:t>
      </w:r>
      <w:r>
        <w:rPr>
          <w:spacing w:val="-7"/>
        </w:rPr>
        <w:t xml:space="preserve"> </w:t>
      </w:r>
      <w:r>
        <w:t>Ottimali</w:t>
      </w:r>
      <w:r>
        <w:rPr>
          <w:spacing w:val="-7"/>
        </w:rPr>
        <w:t xml:space="preserve"> </w:t>
      </w:r>
      <w:r>
        <w:t>(nel</w:t>
      </w:r>
      <w:r>
        <w:rPr>
          <w:spacing w:val="-6"/>
        </w:rPr>
        <w:t xml:space="preserve"> </w:t>
      </w:r>
      <w:r>
        <w:t>seguito</w:t>
      </w:r>
      <w:r>
        <w:rPr>
          <w:spacing w:val="-5"/>
        </w:rPr>
        <w:t xml:space="preserve"> </w:t>
      </w:r>
      <w:r>
        <w:t>A.T.O.),</w:t>
      </w:r>
      <w:r>
        <w:rPr>
          <w:spacing w:val="-6"/>
        </w:rPr>
        <w:t xml:space="preserve"> </w:t>
      </w:r>
      <w:r>
        <w:t>il</w:t>
      </w:r>
      <w:r>
        <w:rPr>
          <w:spacing w:val="-7"/>
        </w:rPr>
        <w:t xml:space="preserve"> </w:t>
      </w:r>
      <w:r>
        <w:t>Comune</w:t>
      </w:r>
      <w:r>
        <w:rPr>
          <w:spacing w:val="-5"/>
        </w:rPr>
        <w:t xml:space="preserve"> </w:t>
      </w:r>
      <w:r>
        <w:t>intende</w:t>
      </w:r>
      <w:r>
        <w:rPr>
          <w:spacing w:val="-6"/>
        </w:rPr>
        <w:t xml:space="preserve"> </w:t>
      </w:r>
      <w:r>
        <w:t>affidare</w:t>
      </w:r>
      <w:r>
        <w:rPr>
          <w:spacing w:val="-7"/>
        </w:rPr>
        <w:t xml:space="preserve"> </w:t>
      </w:r>
      <w:r>
        <w:t>a</w:t>
      </w:r>
      <w:r>
        <w:rPr>
          <w:spacing w:val="-6"/>
        </w:rPr>
        <w:t xml:space="preserve"> </w:t>
      </w:r>
      <w:r>
        <w:t>soggetto</w:t>
      </w:r>
      <w:r>
        <w:rPr>
          <w:spacing w:val="-5"/>
        </w:rPr>
        <w:t xml:space="preserve"> </w:t>
      </w:r>
      <w:r>
        <w:t>terzo,</w:t>
      </w:r>
      <w:r>
        <w:rPr>
          <w:spacing w:val="-5"/>
        </w:rPr>
        <w:t xml:space="preserve"> </w:t>
      </w:r>
      <w:r>
        <w:t>mediante</w:t>
      </w:r>
      <w:r>
        <w:rPr>
          <w:spacing w:val="-6"/>
        </w:rPr>
        <w:t xml:space="preserve"> </w:t>
      </w:r>
      <w:r>
        <w:t>appalto</w:t>
      </w:r>
      <w:r>
        <w:rPr>
          <w:spacing w:val="-5"/>
        </w:rPr>
        <w:t xml:space="preserve"> </w:t>
      </w:r>
      <w:r>
        <w:t>il</w:t>
      </w:r>
      <w:r>
        <w:rPr>
          <w:spacing w:val="-6"/>
        </w:rPr>
        <w:t xml:space="preserve"> </w:t>
      </w:r>
      <w:r>
        <w:t>“</w:t>
      </w:r>
      <w:r>
        <w:rPr>
          <w:spacing w:val="-2"/>
        </w:rPr>
        <w:t xml:space="preserve"> </w:t>
      </w:r>
      <w:r>
        <w:rPr>
          <w:i/>
        </w:rPr>
        <w:t>SERVIZIO</w:t>
      </w:r>
      <w:r>
        <w:rPr>
          <w:i/>
          <w:spacing w:val="-6"/>
        </w:rPr>
        <w:t xml:space="preserve"> </w:t>
      </w:r>
      <w:r>
        <w:rPr>
          <w:i/>
        </w:rPr>
        <w:t>DI</w:t>
      </w:r>
      <w:r>
        <w:rPr>
          <w:i/>
          <w:spacing w:val="-48"/>
        </w:rPr>
        <w:t xml:space="preserve"> </w:t>
      </w:r>
      <w:r>
        <w:rPr>
          <w:i/>
        </w:rPr>
        <w:t>RACCOLTA DIFFERENZIATA E TRASPORTO A SMALTIMENTO DI RR.SS.UU E ASSIMILATI ED ALTRI SERVIZI DI IGIENE</w:t>
      </w:r>
      <w:r>
        <w:rPr>
          <w:i/>
          <w:spacing w:val="1"/>
        </w:rPr>
        <w:t xml:space="preserve"> </w:t>
      </w:r>
      <w:r>
        <w:rPr>
          <w:i/>
        </w:rPr>
        <w:t>URBANA</w:t>
      </w:r>
      <w:r>
        <w:rPr>
          <w:i/>
          <w:spacing w:val="-1"/>
        </w:rPr>
        <w:t xml:space="preserve"> </w:t>
      </w:r>
      <w:r>
        <w:rPr>
          <w:i/>
        </w:rPr>
        <w:t>E GESTIONE DEL CENTRO</w:t>
      </w:r>
      <w:r>
        <w:rPr>
          <w:i/>
          <w:spacing w:val="-3"/>
        </w:rPr>
        <w:t xml:space="preserve"> </w:t>
      </w:r>
      <w:r>
        <w:rPr>
          <w:i/>
        </w:rPr>
        <w:t>DI RACCOLTA COMUNALE</w:t>
      </w:r>
      <w:r>
        <w:rPr>
          <w:i/>
          <w:spacing w:val="2"/>
        </w:rPr>
        <w:t xml:space="preserve"> </w:t>
      </w:r>
      <w:r>
        <w:t>".</w:t>
      </w:r>
    </w:p>
    <w:p w14:paraId="14134FBE" w14:textId="77777777" w:rsidR="003E1231" w:rsidRDefault="00000000">
      <w:pPr>
        <w:pStyle w:val="Corpotesto"/>
        <w:spacing w:line="276" w:lineRule="auto"/>
        <w:ind w:left="312" w:right="303" w:firstLine="141"/>
        <w:jc w:val="both"/>
      </w:pPr>
      <w:r>
        <w:t>Con la presente relazione si presentano i contenuti tecnico-economici del sistema di raccolta dei rifiuti urbani e di</w:t>
      </w:r>
      <w:r>
        <w:rPr>
          <w:spacing w:val="1"/>
        </w:rPr>
        <w:t xml:space="preserve"> </w:t>
      </w:r>
      <w:r>
        <w:t>gestione dei sistemi di</w:t>
      </w:r>
      <w:r>
        <w:rPr>
          <w:spacing w:val="-1"/>
        </w:rPr>
        <w:t xml:space="preserve"> </w:t>
      </w:r>
      <w:r>
        <w:t>igiene urbana da attuare</w:t>
      </w:r>
      <w:r>
        <w:rPr>
          <w:spacing w:val="1"/>
        </w:rPr>
        <w:t xml:space="preserve"> </w:t>
      </w:r>
      <w:r>
        <w:t>nel</w:t>
      </w:r>
      <w:r>
        <w:rPr>
          <w:spacing w:val="-1"/>
        </w:rPr>
        <w:t xml:space="preserve"> </w:t>
      </w:r>
      <w:r>
        <w:t>nuovo</w:t>
      </w:r>
      <w:r>
        <w:rPr>
          <w:spacing w:val="1"/>
        </w:rPr>
        <w:t xml:space="preserve"> </w:t>
      </w:r>
      <w:r>
        <w:t>appalto</w:t>
      </w:r>
      <w:r>
        <w:rPr>
          <w:spacing w:val="1"/>
        </w:rPr>
        <w:t xml:space="preserve"> </w:t>
      </w:r>
      <w:r>
        <w:t>da</w:t>
      </w:r>
      <w:r>
        <w:rPr>
          <w:spacing w:val="2"/>
        </w:rPr>
        <w:t xml:space="preserve"> </w:t>
      </w:r>
      <w:r>
        <w:t>bandire.</w:t>
      </w:r>
    </w:p>
    <w:p w14:paraId="43E6EB1D" w14:textId="77777777" w:rsidR="003E1231" w:rsidRDefault="00000000">
      <w:pPr>
        <w:pStyle w:val="Corpotesto"/>
        <w:spacing w:line="276" w:lineRule="auto"/>
        <w:ind w:left="312" w:right="299" w:firstLine="141"/>
        <w:jc w:val="both"/>
      </w:pPr>
      <w:r>
        <w:t>L’esigenza è quella di ottenere un sistema in grado di valorizzare sia i diritti degli utenti sia lo sviluppo delle gestioni</w:t>
      </w:r>
      <w:r>
        <w:rPr>
          <w:spacing w:val="1"/>
        </w:rPr>
        <w:t xml:space="preserve"> </w:t>
      </w:r>
      <w:r>
        <w:t>per mezzo di un intervento istituzionale che vigili sulle situazioni di criticità, ma anche nello stesso tempo semplifichi</w:t>
      </w:r>
      <w:r>
        <w:rPr>
          <w:spacing w:val="1"/>
        </w:rPr>
        <w:t xml:space="preserve"> </w:t>
      </w:r>
      <w:r>
        <w:t>e</w:t>
      </w:r>
      <w:r>
        <w:rPr>
          <w:spacing w:val="-7"/>
        </w:rPr>
        <w:t xml:space="preserve"> </w:t>
      </w:r>
      <w:r>
        <w:t>innovi</w:t>
      </w:r>
      <w:r>
        <w:rPr>
          <w:spacing w:val="-7"/>
        </w:rPr>
        <w:t xml:space="preserve"> </w:t>
      </w:r>
      <w:r>
        <w:t>il</w:t>
      </w:r>
      <w:r>
        <w:rPr>
          <w:spacing w:val="-9"/>
        </w:rPr>
        <w:t xml:space="preserve"> </w:t>
      </w:r>
      <w:r>
        <w:t>sistema</w:t>
      </w:r>
      <w:r>
        <w:rPr>
          <w:spacing w:val="-7"/>
        </w:rPr>
        <w:t xml:space="preserve"> </w:t>
      </w:r>
      <w:r>
        <w:t>della</w:t>
      </w:r>
      <w:r>
        <w:rPr>
          <w:spacing w:val="-7"/>
        </w:rPr>
        <w:t xml:space="preserve"> </w:t>
      </w:r>
      <w:r>
        <w:t>governance</w:t>
      </w:r>
      <w:r>
        <w:rPr>
          <w:spacing w:val="-6"/>
        </w:rPr>
        <w:t xml:space="preserve"> </w:t>
      </w:r>
      <w:r>
        <w:t>per</w:t>
      </w:r>
      <w:r>
        <w:rPr>
          <w:spacing w:val="-9"/>
        </w:rPr>
        <w:t xml:space="preserve"> </w:t>
      </w:r>
      <w:r>
        <w:t>migliorare</w:t>
      </w:r>
      <w:r>
        <w:rPr>
          <w:spacing w:val="-6"/>
        </w:rPr>
        <w:t xml:space="preserve"> </w:t>
      </w:r>
      <w:r>
        <w:t>il</w:t>
      </w:r>
      <w:r>
        <w:rPr>
          <w:spacing w:val="-8"/>
        </w:rPr>
        <w:t xml:space="preserve"> </w:t>
      </w:r>
      <w:r>
        <w:t>posizionamento</w:t>
      </w:r>
      <w:r>
        <w:rPr>
          <w:spacing w:val="-8"/>
        </w:rPr>
        <w:t xml:space="preserve"> </w:t>
      </w:r>
      <w:r>
        <w:t>strategico</w:t>
      </w:r>
      <w:r>
        <w:rPr>
          <w:spacing w:val="-7"/>
        </w:rPr>
        <w:t xml:space="preserve"> </w:t>
      </w:r>
      <w:r>
        <w:t>e</w:t>
      </w:r>
      <w:r>
        <w:rPr>
          <w:spacing w:val="-6"/>
        </w:rPr>
        <w:t xml:space="preserve"> </w:t>
      </w:r>
      <w:r>
        <w:t>competitivo</w:t>
      </w:r>
      <w:r>
        <w:rPr>
          <w:spacing w:val="-8"/>
        </w:rPr>
        <w:t xml:space="preserve"> </w:t>
      </w:r>
      <w:r>
        <w:t>sul</w:t>
      </w:r>
      <w:r>
        <w:rPr>
          <w:spacing w:val="-8"/>
        </w:rPr>
        <w:t xml:space="preserve"> </w:t>
      </w:r>
      <w:r>
        <w:t>territorio</w:t>
      </w:r>
      <w:r>
        <w:rPr>
          <w:spacing w:val="-5"/>
        </w:rPr>
        <w:t xml:space="preserve"> </w:t>
      </w:r>
      <w:r>
        <w:t>nel</w:t>
      </w:r>
      <w:r>
        <w:rPr>
          <w:spacing w:val="-7"/>
        </w:rPr>
        <w:t xml:space="preserve"> </w:t>
      </w:r>
      <w:r>
        <w:t>servizio</w:t>
      </w:r>
      <w:r>
        <w:rPr>
          <w:spacing w:val="1"/>
        </w:rPr>
        <w:t xml:space="preserve"> </w:t>
      </w:r>
      <w:r>
        <w:t>pubblico ambientale di gestione</w:t>
      </w:r>
      <w:r>
        <w:rPr>
          <w:spacing w:val="1"/>
        </w:rPr>
        <w:t xml:space="preserve"> </w:t>
      </w:r>
      <w:r>
        <w:t>dei rifiuti.</w:t>
      </w:r>
    </w:p>
    <w:p w14:paraId="0CD68F21" w14:textId="77777777" w:rsidR="003E1231" w:rsidRDefault="00000000">
      <w:pPr>
        <w:pStyle w:val="Corpotesto"/>
        <w:spacing w:line="276" w:lineRule="auto"/>
        <w:ind w:left="312" w:right="297" w:firstLine="141"/>
        <w:jc w:val="both"/>
      </w:pPr>
      <w:r>
        <w:t>Al fine di salvaguardare i parametri di decoro standard di igiene ambientale in attesa della pubblicazione della gara</w:t>
      </w:r>
      <w:r>
        <w:rPr>
          <w:spacing w:val="1"/>
        </w:rPr>
        <w:t xml:space="preserve"> </w:t>
      </w:r>
      <w:r>
        <w:t>ATO o SAD cui afferisce il Comune per perseguire il definitivo superamento dell’emergenza rifiuti attraverso la più</w:t>
      </w:r>
      <w:r>
        <w:rPr>
          <w:spacing w:val="1"/>
        </w:rPr>
        <w:t xml:space="preserve"> </w:t>
      </w:r>
      <w:r>
        <w:t>naturale</w:t>
      </w:r>
      <w:r>
        <w:rPr>
          <w:spacing w:val="-12"/>
        </w:rPr>
        <w:t xml:space="preserve"> </w:t>
      </w:r>
      <w:r>
        <w:t>ed</w:t>
      </w:r>
      <w:r>
        <w:rPr>
          <w:spacing w:val="-8"/>
        </w:rPr>
        <w:t xml:space="preserve"> </w:t>
      </w:r>
      <w:r>
        <w:t>immediata</w:t>
      </w:r>
      <w:r>
        <w:rPr>
          <w:spacing w:val="-10"/>
        </w:rPr>
        <w:t xml:space="preserve"> </w:t>
      </w:r>
      <w:r>
        <w:t>azione</w:t>
      </w:r>
      <w:r>
        <w:rPr>
          <w:spacing w:val="-7"/>
        </w:rPr>
        <w:t xml:space="preserve"> </w:t>
      </w:r>
      <w:r>
        <w:t>da</w:t>
      </w:r>
      <w:r>
        <w:rPr>
          <w:spacing w:val="-12"/>
        </w:rPr>
        <w:t xml:space="preserve"> </w:t>
      </w:r>
      <w:r>
        <w:t>sviluppare,</w:t>
      </w:r>
      <w:r>
        <w:rPr>
          <w:spacing w:val="-10"/>
        </w:rPr>
        <w:t xml:space="preserve"> </w:t>
      </w:r>
      <w:r>
        <w:t>che</w:t>
      </w:r>
      <w:r>
        <w:rPr>
          <w:spacing w:val="-7"/>
        </w:rPr>
        <w:t xml:space="preserve"> </w:t>
      </w:r>
      <w:r>
        <w:t>non</w:t>
      </w:r>
      <w:r>
        <w:rPr>
          <w:spacing w:val="-11"/>
        </w:rPr>
        <w:t xml:space="preserve"> </w:t>
      </w:r>
      <w:r>
        <w:t>è</w:t>
      </w:r>
      <w:r>
        <w:rPr>
          <w:spacing w:val="-11"/>
        </w:rPr>
        <w:t xml:space="preserve"> </w:t>
      </w:r>
      <w:r>
        <w:t>solo</w:t>
      </w:r>
      <w:r>
        <w:rPr>
          <w:spacing w:val="-9"/>
        </w:rPr>
        <w:t xml:space="preserve"> </w:t>
      </w:r>
      <w:r>
        <w:t>quella</w:t>
      </w:r>
      <w:r>
        <w:rPr>
          <w:spacing w:val="-11"/>
        </w:rPr>
        <w:t xml:space="preserve"> </w:t>
      </w:r>
      <w:r>
        <w:t>di</w:t>
      </w:r>
      <w:r>
        <w:rPr>
          <w:spacing w:val="-8"/>
        </w:rPr>
        <w:t xml:space="preserve"> </w:t>
      </w:r>
      <w:r>
        <w:t>fermare</w:t>
      </w:r>
      <w:r>
        <w:rPr>
          <w:spacing w:val="-11"/>
        </w:rPr>
        <w:t xml:space="preserve"> </w:t>
      </w:r>
      <w:r>
        <w:t>la</w:t>
      </w:r>
      <w:r>
        <w:rPr>
          <w:spacing w:val="-11"/>
        </w:rPr>
        <w:t xml:space="preserve"> </w:t>
      </w:r>
      <w:r>
        <w:t>crescita</w:t>
      </w:r>
      <w:r>
        <w:rPr>
          <w:spacing w:val="-8"/>
        </w:rPr>
        <w:t xml:space="preserve"> </w:t>
      </w:r>
      <w:r>
        <w:t>dei</w:t>
      </w:r>
      <w:r>
        <w:rPr>
          <w:spacing w:val="-8"/>
        </w:rPr>
        <w:t xml:space="preserve"> </w:t>
      </w:r>
      <w:r>
        <w:t>quantitativi</w:t>
      </w:r>
      <w:r>
        <w:rPr>
          <w:spacing w:val="-11"/>
        </w:rPr>
        <w:t xml:space="preserve"> </w:t>
      </w:r>
      <w:r>
        <w:t>dei</w:t>
      </w:r>
      <w:r>
        <w:rPr>
          <w:spacing w:val="-11"/>
        </w:rPr>
        <w:t xml:space="preserve"> </w:t>
      </w:r>
      <w:r>
        <w:t>rifiuti</w:t>
      </w:r>
      <w:r>
        <w:rPr>
          <w:spacing w:val="-8"/>
        </w:rPr>
        <w:t xml:space="preserve"> </w:t>
      </w:r>
      <w:r>
        <w:t>stessi</w:t>
      </w:r>
      <w:r>
        <w:rPr>
          <w:spacing w:val="-47"/>
        </w:rPr>
        <w:t xml:space="preserve"> </w:t>
      </w:r>
      <w:r>
        <w:t>e quindi</w:t>
      </w:r>
      <w:r>
        <w:rPr>
          <w:spacing w:val="-1"/>
        </w:rPr>
        <w:t xml:space="preserve"> </w:t>
      </w:r>
      <w:r>
        <w:t>quella</w:t>
      </w:r>
      <w:r>
        <w:rPr>
          <w:spacing w:val="-1"/>
        </w:rPr>
        <w:t xml:space="preserve"> </w:t>
      </w:r>
      <w:r>
        <w:t>di</w:t>
      </w:r>
      <w:r>
        <w:rPr>
          <w:spacing w:val="-1"/>
        </w:rPr>
        <w:t xml:space="preserve"> </w:t>
      </w:r>
      <w:r>
        <w:t>produrne</w:t>
      </w:r>
      <w:r>
        <w:rPr>
          <w:spacing w:val="-3"/>
        </w:rPr>
        <w:t xml:space="preserve"> </w:t>
      </w:r>
      <w:r>
        <w:t>meno,</w:t>
      </w:r>
      <w:r>
        <w:rPr>
          <w:spacing w:val="-3"/>
        </w:rPr>
        <w:t xml:space="preserve"> </w:t>
      </w:r>
      <w:r>
        <w:t>ma</w:t>
      </w:r>
      <w:r>
        <w:rPr>
          <w:spacing w:val="-3"/>
        </w:rPr>
        <w:t xml:space="preserve"> </w:t>
      </w:r>
      <w:r>
        <w:t>anche di</w:t>
      </w:r>
      <w:r>
        <w:rPr>
          <w:spacing w:val="-4"/>
        </w:rPr>
        <w:t xml:space="preserve"> </w:t>
      </w:r>
      <w:r>
        <w:t>modificare</w:t>
      </w:r>
      <w:r>
        <w:rPr>
          <w:spacing w:val="-1"/>
        </w:rPr>
        <w:t xml:space="preserve"> </w:t>
      </w:r>
      <w:r>
        <w:t>radicalmente</w:t>
      </w:r>
      <w:r>
        <w:rPr>
          <w:spacing w:val="-1"/>
        </w:rPr>
        <w:t xml:space="preserve"> </w:t>
      </w:r>
      <w:r>
        <w:t>il</w:t>
      </w:r>
      <w:r>
        <w:rPr>
          <w:spacing w:val="-3"/>
        </w:rPr>
        <w:t xml:space="preserve"> </w:t>
      </w:r>
      <w:r>
        <w:t>sistema</w:t>
      </w:r>
      <w:r>
        <w:rPr>
          <w:spacing w:val="-1"/>
        </w:rPr>
        <w:t xml:space="preserve"> </w:t>
      </w:r>
      <w:r>
        <w:t>di</w:t>
      </w:r>
      <w:r>
        <w:rPr>
          <w:spacing w:val="-2"/>
        </w:rPr>
        <w:t xml:space="preserve"> </w:t>
      </w:r>
      <w:r>
        <w:t>gestione complessiva dei</w:t>
      </w:r>
      <w:r>
        <w:rPr>
          <w:spacing w:val="-1"/>
        </w:rPr>
        <w:t xml:space="preserve"> </w:t>
      </w:r>
      <w:r>
        <w:t>rifiuti.</w:t>
      </w:r>
    </w:p>
    <w:p w14:paraId="1E3DA56E" w14:textId="77777777" w:rsidR="003E1231" w:rsidRDefault="00000000">
      <w:pPr>
        <w:pStyle w:val="Corpotesto"/>
        <w:ind w:left="453"/>
        <w:jc w:val="both"/>
      </w:pPr>
      <w:r>
        <w:t>Gli</w:t>
      </w:r>
      <w:r>
        <w:rPr>
          <w:spacing w:val="-3"/>
        </w:rPr>
        <w:t xml:space="preserve"> </w:t>
      </w:r>
      <w:r>
        <w:t>obiettivi</w:t>
      </w:r>
      <w:r>
        <w:rPr>
          <w:spacing w:val="-5"/>
        </w:rPr>
        <w:t xml:space="preserve"> </w:t>
      </w:r>
      <w:r>
        <w:t>che</w:t>
      </w:r>
      <w:r>
        <w:rPr>
          <w:spacing w:val="-1"/>
        </w:rPr>
        <w:t xml:space="preserve"> </w:t>
      </w:r>
      <w:r>
        <w:t>l’Amministrazione</w:t>
      </w:r>
      <w:r>
        <w:rPr>
          <w:spacing w:val="-1"/>
        </w:rPr>
        <w:t xml:space="preserve"> </w:t>
      </w:r>
      <w:r>
        <w:t>Comunale</w:t>
      </w:r>
      <w:r>
        <w:rPr>
          <w:spacing w:val="-2"/>
        </w:rPr>
        <w:t xml:space="preserve"> </w:t>
      </w:r>
      <w:r>
        <w:t>si</w:t>
      </w:r>
      <w:r>
        <w:rPr>
          <w:spacing w:val="-2"/>
        </w:rPr>
        <w:t xml:space="preserve"> </w:t>
      </w:r>
      <w:r>
        <w:t>propone di</w:t>
      </w:r>
      <w:r>
        <w:rPr>
          <w:spacing w:val="-2"/>
        </w:rPr>
        <w:t xml:space="preserve"> </w:t>
      </w:r>
      <w:r>
        <w:t>raggiungere</w:t>
      </w:r>
      <w:r>
        <w:rPr>
          <w:spacing w:val="-1"/>
        </w:rPr>
        <w:t xml:space="preserve"> </w:t>
      </w:r>
      <w:r>
        <w:t>sono:</w:t>
      </w:r>
    </w:p>
    <w:p w14:paraId="3E002888" w14:textId="77777777" w:rsidR="003E1231" w:rsidRDefault="00000000">
      <w:pPr>
        <w:pStyle w:val="Paragrafoelenco"/>
        <w:numPr>
          <w:ilvl w:val="0"/>
          <w:numId w:val="20"/>
        </w:numPr>
        <w:tabs>
          <w:tab w:val="left" w:pos="740"/>
        </w:tabs>
        <w:spacing w:before="40" w:line="276" w:lineRule="auto"/>
        <w:ind w:right="300" w:firstLine="141"/>
        <w:jc w:val="both"/>
      </w:pPr>
      <w:r>
        <w:t>costante incremento nel tempo della percentuale di raccolta differenziata sia a livello quantitativo sia a livello</w:t>
      </w:r>
      <w:r>
        <w:rPr>
          <w:spacing w:val="1"/>
        </w:rPr>
        <w:t xml:space="preserve"> </w:t>
      </w:r>
      <w:r>
        <w:t>qualitativo mediante il circuito di raccolta porta a porta, e con l’ausilio della “Isola Ecologica” e quant’altro utile,</w:t>
      </w:r>
      <w:r>
        <w:rPr>
          <w:spacing w:val="1"/>
        </w:rPr>
        <w:t xml:space="preserve"> </w:t>
      </w:r>
      <w:r>
        <w:t>opportuno e</w:t>
      </w:r>
      <w:r>
        <w:rPr>
          <w:spacing w:val="-2"/>
        </w:rPr>
        <w:t xml:space="preserve"> </w:t>
      </w:r>
      <w:r>
        <w:t>necessario;</w:t>
      </w:r>
    </w:p>
    <w:p w14:paraId="271FAC65" w14:textId="77777777" w:rsidR="003E1231" w:rsidRDefault="00000000">
      <w:pPr>
        <w:pStyle w:val="Paragrafoelenco"/>
        <w:numPr>
          <w:ilvl w:val="0"/>
          <w:numId w:val="20"/>
        </w:numPr>
        <w:tabs>
          <w:tab w:val="left" w:pos="740"/>
        </w:tabs>
        <w:spacing w:before="0"/>
        <w:ind w:left="739"/>
      </w:pPr>
      <w:r>
        <w:t>prevenzione,</w:t>
      </w:r>
      <w:r>
        <w:rPr>
          <w:spacing w:val="-1"/>
        </w:rPr>
        <w:t xml:space="preserve"> </w:t>
      </w:r>
      <w:r>
        <w:t>tutela</w:t>
      </w:r>
      <w:r>
        <w:rPr>
          <w:spacing w:val="-5"/>
        </w:rPr>
        <w:t xml:space="preserve"> </w:t>
      </w:r>
      <w:r>
        <w:t>e</w:t>
      </w:r>
      <w:r>
        <w:rPr>
          <w:spacing w:val="-1"/>
        </w:rPr>
        <w:t xml:space="preserve"> </w:t>
      </w:r>
      <w:r>
        <w:t>salvaguardia</w:t>
      </w:r>
      <w:r>
        <w:rPr>
          <w:spacing w:val="-2"/>
        </w:rPr>
        <w:t xml:space="preserve"> </w:t>
      </w:r>
      <w:r>
        <w:t>dell’igiene</w:t>
      </w:r>
      <w:r>
        <w:rPr>
          <w:spacing w:val="-1"/>
        </w:rPr>
        <w:t xml:space="preserve"> </w:t>
      </w:r>
      <w:r>
        <w:t>e</w:t>
      </w:r>
      <w:r>
        <w:rPr>
          <w:spacing w:val="-3"/>
        </w:rPr>
        <w:t xml:space="preserve"> </w:t>
      </w:r>
      <w:r>
        <w:t>della</w:t>
      </w:r>
      <w:r>
        <w:rPr>
          <w:spacing w:val="-3"/>
        </w:rPr>
        <w:t xml:space="preserve"> </w:t>
      </w:r>
      <w:r>
        <w:t>salute</w:t>
      </w:r>
      <w:r>
        <w:rPr>
          <w:spacing w:val="-2"/>
        </w:rPr>
        <w:t xml:space="preserve"> </w:t>
      </w:r>
      <w:r>
        <w:t>pubblica;</w:t>
      </w:r>
    </w:p>
    <w:p w14:paraId="05256102" w14:textId="77777777" w:rsidR="003E1231" w:rsidRDefault="00000000">
      <w:pPr>
        <w:pStyle w:val="Paragrafoelenco"/>
        <w:numPr>
          <w:ilvl w:val="0"/>
          <w:numId w:val="20"/>
        </w:numPr>
        <w:tabs>
          <w:tab w:val="left" w:pos="740"/>
        </w:tabs>
        <w:ind w:left="739"/>
      </w:pPr>
      <w:r>
        <w:t>informazione</w:t>
      </w:r>
      <w:r>
        <w:rPr>
          <w:spacing w:val="-4"/>
        </w:rPr>
        <w:t xml:space="preserve"> </w:t>
      </w:r>
      <w:r>
        <w:t>e</w:t>
      </w:r>
      <w:r>
        <w:rPr>
          <w:spacing w:val="-1"/>
        </w:rPr>
        <w:t xml:space="preserve"> </w:t>
      </w:r>
      <w:r>
        <w:t>sensibilizzazione</w:t>
      </w:r>
      <w:r>
        <w:rPr>
          <w:spacing w:val="-1"/>
        </w:rPr>
        <w:t xml:space="preserve"> </w:t>
      </w:r>
      <w:r>
        <w:t>dei</w:t>
      </w:r>
      <w:r>
        <w:rPr>
          <w:spacing w:val="-4"/>
        </w:rPr>
        <w:t xml:space="preserve"> </w:t>
      </w:r>
      <w:r>
        <w:t>cittadini;</w:t>
      </w:r>
    </w:p>
    <w:p w14:paraId="060733B1" w14:textId="77777777" w:rsidR="003E1231" w:rsidRDefault="00000000">
      <w:pPr>
        <w:pStyle w:val="Paragrafoelenco"/>
        <w:numPr>
          <w:ilvl w:val="0"/>
          <w:numId w:val="20"/>
        </w:numPr>
        <w:tabs>
          <w:tab w:val="left" w:pos="740"/>
        </w:tabs>
        <w:spacing w:before="39"/>
        <w:ind w:left="739"/>
      </w:pPr>
      <w:r>
        <w:t>ogni</w:t>
      </w:r>
      <w:r>
        <w:rPr>
          <w:spacing w:val="-1"/>
        </w:rPr>
        <w:t xml:space="preserve"> </w:t>
      </w:r>
      <w:r>
        <w:t>possibile</w:t>
      </w:r>
      <w:r>
        <w:rPr>
          <w:spacing w:val="-5"/>
        </w:rPr>
        <w:t xml:space="preserve"> </w:t>
      </w:r>
      <w:r>
        <w:t>misura</w:t>
      </w:r>
      <w:r>
        <w:rPr>
          <w:spacing w:val="-1"/>
        </w:rPr>
        <w:t xml:space="preserve"> </w:t>
      </w:r>
      <w:r>
        <w:t>volta</w:t>
      </w:r>
      <w:r>
        <w:rPr>
          <w:spacing w:val="-5"/>
        </w:rPr>
        <w:t xml:space="preserve"> </w:t>
      </w:r>
      <w:r>
        <w:t>alla riduzione del</w:t>
      </w:r>
      <w:r>
        <w:rPr>
          <w:spacing w:val="-2"/>
        </w:rPr>
        <w:t xml:space="preserve"> </w:t>
      </w:r>
      <w:r>
        <w:t>costo</w:t>
      </w:r>
      <w:r>
        <w:rPr>
          <w:spacing w:val="-2"/>
        </w:rPr>
        <w:t xml:space="preserve"> </w:t>
      </w:r>
      <w:r>
        <w:t>del</w:t>
      </w:r>
      <w:r>
        <w:rPr>
          <w:spacing w:val="-3"/>
        </w:rPr>
        <w:t xml:space="preserve"> </w:t>
      </w:r>
      <w:r>
        <w:t>servizio.</w:t>
      </w:r>
    </w:p>
    <w:p w14:paraId="5D56B5FC" w14:textId="77777777" w:rsidR="003E1231" w:rsidRDefault="003E1231">
      <w:pPr>
        <w:pStyle w:val="Corpotesto"/>
        <w:spacing w:before="9"/>
        <w:rPr>
          <w:sz w:val="28"/>
        </w:rPr>
      </w:pPr>
    </w:p>
    <w:p w14:paraId="62907696" w14:textId="77777777" w:rsidR="003E1231" w:rsidRDefault="00000000">
      <w:pPr>
        <w:pStyle w:val="Corpotesto"/>
        <w:spacing w:line="276" w:lineRule="auto"/>
        <w:ind w:left="312" w:right="298" w:firstLine="141"/>
        <w:jc w:val="both"/>
      </w:pPr>
      <w:r>
        <w:rPr>
          <w:spacing w:val="-1"/>
        </w:rPr>
        <w:t>Il</w:t>
      </w:r>
      <w:r>
        <w:rPr>
          <w:spacing w:val="-10"/>
        </w:rPr>
        <w:t xml:space="preserve"> </w:t>
      </w:r>
      <w:r>
        <w:rPr>
          <w:spacing w:val="-1"/>
        </w:rPr>
        <w:t>Servizio</w:t>
      </w:r>
      <w:r>
        <w:rPr>
          <w:spacing w:val="-9"/>
        </w:rPr>
        <w:t xml:space="preserve"> </w:t>
      </w:r>
      <w:r>
        <w:rPr>
          <w:spacing w:val="-1"/>
        </w:rPr>
        <w:t>in</w:t>
      </w:r>
      <w:r>
        <w:rPr>
          <w:spacing w:val="-10"/>
        </w:rPr>
        <w:t xml:space="preserve"> </w:t>
      </w:r>
      <w:r>
        <w:rPr>
          <w:spacing w:val="-1"/>
        </w:rPr>
        <w:t>parola</w:t>
      </w:r>
      <w:r>
        <w:rPr>
          <w:spacing w:val="-12"/>
        </w:rPr>
        <w:t xml:space="preserve"> </w:t>
      </w:r>
      <w:r>
        <w:rPr>
          <w:spacing w:val="-1"/>
        </w:rPr>
        <w:t>è</w:t>
      </w:r>
      <w:r>
        <w:rPr>
          <w:spacing w:val="-11"/>
        </w:rPr>
        <w:t xml:space="preserve"> </w:t>
      </w:r>
      <w:r>
        <w:rPr>
          <w:spacing w:val="-1"/>
        </w:rPr>
        <w:t>da</w:t>
      </w:r>
      <w:r>
        <w:rPr>
          <w:spacing w:val="-12"/>
        </w:rPr>
        <w:t xml:space="preserve"> </w:t>
      </w:r>
      <w:r>
        <w:t>considerarsi</w:t>
      </w:r>
      <w:r>
        <w:rPr>
          <w:spacing w:val="-10"/>
        </w:rPr>
        <w:t xml:space="preserve"> </w:t>
      </w:r>
      <w:r>
        <w:t>ad</w:t>
      </w:r>
      <w:r>
        <w:rPr>
          <w:spacing w:val="-15"/>
        </w:rPr>
        <w:t xml:space="preserve"> </w:t>
      </w:r>
      <w:r>
        <w:t>ogni</w:t>
      </w:r>
      <w:r>
        <w:rPr>
          <w:spacing w:val="-10"/>
        </w:rPr>
        <w:t xml:space="preserve"> </w:t>
      </w:r>
      <w:r>
        <w:t>effetto</w:t>
      </w:r>
      <w:r>
        <w:rPr>
          <w:spacing w:val="-11"/>
        </w:rPr>
        <w:t xml:space="preserve"> </w:t>
      </w:r>
      <w:r>
        <w:t>servizio</w:t>
      </w:r>
      <w:r>
        <w:rPr>
          <w:spacing w:val="-11"/>
        </w:rPr>
        <w:t xml:space="preserve"> </w:t>
      </w:r>
      <w:r>
        <w:t>pubblico</w:t>
      </w:r>
      <w:r>
        <w:rPr>
          <w:spacing w:val="-9"/>
        </w:rPr>
        <w:t xml:space="preserve"> </w:t>
      </w:r>
      <w:r>
        <w:t>e</w:t>
      </w:r>
      <w:r>
        <w:rPr>
          <w:spacing w:val="-11"/>
        </w:rPr>
        <w:t xml:space="preserve"> </w:t>
      </w:r>
      <w:r>
        <w:t>le</w:t>
      </w:r>
      <w:r>
        <w:rPr>
          <w:spacing w:val="-12"/>
        </w:rPr>
        <w:t xml:space="preserve"> </w:t>
      </w:r>
      <w:r>
        <w:t>attività</w:t>
      </w:r>
      <w:r>
        <w:rPr>
          <w:spacing w:val="-12"/>
        </w:rPr>
        <w:t xml:space="preserve"> </w:t>
      </w:r>
      <w:r>
        <w:t>in</w:t>
      </w:r>
      <w:r>
        <w:rPr>
          <w:spacing w:val="-13"/>
        </w:rPr>
        <w:t xml:space="preserve"> </w:t>
      </w:r>
      <w:r>
        <w:t>cui</w:t>
      </w:r>
      <w:r>
        <w:rPr>
          <w:spacing w:val="-13"/>
        </w:rPr>
        <w:t xml:space="preserve"> </w:t>
      </w:r>
      <w:r>
        <w:t>si</w:t>
      </w:r>
      <w:r>
        <w:rPr>
          <w:spacing w:val="-10"/>
        </w:rPr>
        <w:t xml:space="preserve"> </w:t>
      </w:r>
      <w:r>
        <w:t>articola</w:t>
      </w:r>
      <w:r>
        <w:rPr>
          <w:spacing w:val="-12"/>
        </w:rPr>
        <w:t xml:space="preserve"> </w:t>
      </w:r>
      <w:r>
        <w:t>costituiscono</w:t>
      </w:r>
      <w:r>
        <w:rPr>
          <w:spacing w:val="-13"/>
        </w:rPr>
        <w:t xml:space="preserve"> </w:t>
      </w:r>
      <w:r>
        <w:t>attività</w:t>
      </w:r>
      <w:r>
        <w:rPr>
          <w:spacing w:val="-47"/>
        </w:rPr>
        <w:t xml:space="preserve"> </w:t>
      </w:r>
      <w:r>
        <w:t>di pubblico interesse ai sensi dell’art. 1 Legge n. 146/1990 e s.m.i., le stesse dovranno essere svolte secondo i principi</w:t>
      </w:r>
      <w:r>
        <w:rPr>
          <w:spacing w:val="-47"/>
        </w:rPr>
        <w:t xml:space="preserve"> </w:t>
      </w:r>
      <w:r>
        <w:t>dell’art. 178 del D.Lgs. 3.4.2006 n°152, e non potranno essere sospese o abbandonate salvo che per dimostrata e</w:t>
      </w:r>
      <w:r>
        <w:rPr>
          <w:spacing w:val="1"/>
        </w:rPr>
        <w:t xml:space="preserve"> </w:t>
      </w:r>
      <w:r>
        <w:t>documentata</w:t>
      </w:r>
      <w:r>
        <w:rPr>
          <w:spacing w:val="-3"/>
        </w:rPr>
        <w:t xml:space="preserve"> </w:t>
      </w:r>
      <w:r>
        <w:t>“causa di</w:t>
      </w:r>
      <w:r>
        <w:rPr>
          <w:spacing w:val="-1"/>
        </w:rPr>
        <w:t xml:space="preserve"> </w:t>
      </w:r>
      <w:r>
        <w:t>forza maggiore”.</w:t>
      </w:r>
    </w:p>
    <w:p w14:paraId="5B2243DD" w14:textId="77777777" w:rsidR="003E1231" w:rsidRDefault="003E1231">
      <w:pPr>
        <w:pStyle w:val="Corpotesto"/>
        <w:spacing w:before="3"/>
        <w:rPr>
          <w:sz w:val="25"/>
        </w:rPr>
      </w:pPr>
    </w:p>
    <w:p w14:paraId="4C925A4A" w14:textId="77777777" w:rsidR="003E1231" w:rsidRDefault="00000000">
      <w:pPr>
        <w:pStyle w:val="Corpotesto"/>
        <w:spacing w:line="276" w:lineRule="auto"/>
        <w:ind w:left="312" w:right="300" w:firstLine="141"/>
        <w:jc w:val="both"/>
      </w:pPr>
      <w:r>
        <w:t>L’arbitraria sospensione, l’abbandono o il non rispetto della normativa sopra citata, legittima l’Ente a sostituirsi</w:t>
      </w:r>
      <w:r>
        <w:rPr>
          <w:spacing w:val="1"/>
        </w:rPr>
        <w:t xml:space="preserve"> </w:t>
      </w:r>
      <w:r>
        <w:t>all’appaltatore, direttamente o mediante ditte terze,</w:t>
      </w:r>
      <w:r>
        <w:rPr>
          <w:spacing w:val="1"/>
        </w:rPr>
        <w:t xml:space="preserve"> </w:t>
      </w:r>
      <w:r>
        <w:t>per l’esecuzione d’ufficio, con diritto di rivalsa sugli oneri</w:t>
      </w:r>
      <w:r>
        <w:rPr>
          <w:spacing w:val="1"/>
        </w:rPr>
        <w:t xml:space="preserve"> </w:t>
      </w:r>
      <w:r>
        <w:t>conseguenti</w:t>
      </w:r>
      <w:r>
        <w:rPr>
          <w:spacing w:val="-4"/>
        </w:rPr>
        <w:t xml:space="preserve"> </w:t>
      </w:r>
      <w:r>
        <w:t>e per</w:t>
      </w:r>
      <w:r>
        <w:rPr>
          <w:spacing w:val="-1"/>
        </w:rPr>
        <w:t xml:space="preserve"> </w:t>
      </w:r>
      <w:r>
        <w:t>il</w:t>
      </w:r>
      <w:r>
        <w:rPr>
          <w:spacing w:val="-1"/>
        </w:rPr>
        <w:t xml:space="preserve"> </w:t>
      </w:r>
      <w:r>
        <w:t>risarcimento dei</w:t>
      </w:r>
      <w:r>
        <w:rPr>
          <w:spacing w:val="-3"/>
        </w:rPr>
        <w:t xml:space="preserve"> </w:t>
      </w:r>
      <w:r>
        <w:t>danni, fatte salve</w:t>
      </w:r>
      <w:r>
        <w:rPr>
          <w:spacing w:val="1"/>
        </w:rPr>
        <w:t xml:space="preserve"> </w:t>
      </w:r>
      <w:r>
        <w:t>in</w:t>
      </w:r>
      <w:r>
        <w:rPr>
          <w:spacing w:val="-2"/>
        </w:rPr>
        <w:t xml:space="preserve"> </w:t>
      </w:r>
      <w:r>
        <w:t>ogni</w:t>
      </w:r>
      <w:r>
        <w:rPr>
          <w:spacing w:val="-2"/>
        </w:rPr>
        <w:t xml:space="preserve"> </w:t>
      </w:r>
      <w:r>
        <w:t>caso</w:t>
      </w:r>
      <w:r>
        <w:rPr>
          <w:spacing w:val="-1"/>
        </w:rPr>
        <w:t xml:space="preserve"> </w:t>
      </w:r>
      <w:r>
        <w:t>le</w:t>
      </w:r>
      <w:r>
        <w:rPr>
          <w:spacing w:val="-2"/>
        </w:rPr>
        <w:t xml:space="preserve"> </w:t>
      </w:r>
      <w:r>
        <w:t>eventuali</w:t>
      </w:r>
      <w:r>
        <w:rPr>
          <w:spacing w:val="-3"/>
        </w:rPr>
        <w:t xml:space="preserve"> </w:t>
      </w:r>
      <w:r>
        <w:t>ulteriori</w:t>
      </w:r>
      <w:r>
        <w:rPr>
          <w:spacing w:val="-1"/>
        </w:rPr>
        <w:t xml:space="preserve"> </w:t>
      </w:r>
      <w:r>
        <w:t>responsabilità.</w:t>
      </w:r>
    </w:p>
    <w:p w14:paraId="259E9D07" w14:textId="77777777" w:rsidR="003E1231" w:rsidRDefault="003E1231">
      <w:pPr>
        <w:pStyle w:val="Corpotesto"/>
        <w:spacing w:before="4"/>
        <w:rPr>
          <w:sz w:val="25"/>
        </w:rPr>
      </w:pPr>
    </w:p>
    <w:p w14:paraId="50FAEEB5" w14:textId="77777777" w:rsidR="003E1231" w:rsidRDefault="00000000" w:rsidP="00DE0891">
      <w:pPr>
        <w:pStyle w:val="Corpotesto"/>
        <w:spacing w:line="273" w:lineRule="auto"/>
        <w:ind w:left="312" w:right="298" w:firstLine="141"/>
        <w:jc w:val="both"/>
      </w:pPr>
      <w:r>
        <w:t>Il servizio di raccolta dovrà essere del tipo integrato secco-umido, con attivazione di circuiti distinti di raccolta per</w:t>
      </w:r>
      <w:r>
        <w:rPr>
          <w:spacing w:val="1"/>
        </w:rPr>
        <w:t xml:space="preserve"> </w:t>
      </w:r>
      <w:r>
        <w:t>diverse</w:t>
      </w:r>
      <w:r>
        <w:rPr>
          <w:spacing w:val="-3"/>
        </w:rPr>
        <w:t xml:space="preserve"> </w:t>
      </w:r>
      <w:r>
        <w:t>frazioni</w:t>
      </w:r>
      <w:r>
        <w:rPr>
          <w:spacing w:val="-2"/>
        </w:rPr>
        <w:t xml:space="preserve"> </w:t>
      </w:r>
      <w:r>
        <w:t>merceologiche,</w:t>
      </w:r>
      <w:r>
        <w:rPr>
          <w:spacing w:val="-2"/>
        </w:rPr>
        <w:t xml:space="preserve"> </w:t>
      </w:r>
      <w:r>
        <w:t>ovvero:</w:t>
      </w:r>
    </w:p>
    <w:p w14:paraId="71C92627" w14:textId="77777777" w:rsidR="00DE0891" w:rsidRPr="000C46A9" w:rsidRDefault="00DE0891" w:rsidP="00DE0891">
      <w:pPr>
        <w:ind w:left="312" w:right="298" w:firstLine="141"/>
        <w:jc w:val="both"/>
      </w:pPr>
      <w:r w:rsidRPr="000C46A9">
        <w:t>a) Raccolta differenziata dei rifiuti solidi urbani ed assimilati prodotti dalle utenze domestiche e non</w:t>
      </w:r>
    </w:p>
    <w:p w14:paraId="4CC98E78" w14:textId="77777777" w:rsidR="00DE0891" w:rsidRPr="000C46A9" w:rsidRDefault="00DE0891" w:rsidP="00DE0891">
      <w:pPr>
        <w:ind w:left="312" w:right="298" w:firstLine="141"/>
        <w:jc w:val="both"/>
      </w:pPr>
      <w:r w:rsidRPr="000C46A9">
        <w:t>domestiche, ossia da abitazioni private ed insediamenti civili in genere, esercizi pubblici e commerciali, mercati settimanali, sagre e feste, manifestazioni culturali in genere, botteghe artigiane, stabilimenti industriali (esclusi i residuati delle lavorazioni), banche, uffici pubblici e privati, scuole, ed in genere da ogni edificio o locale a qualunque uso adibito ad eccezione dei rifiuti speciali prodotti dalle utenze non domestiche, attraverso la modalità di raccolta “porta a porta” e nello specifico:</w:t>
      </w:r>
    </w:p>
    <w:p w14:paraId="6B6B6570" w14:textId="77777777" w:rsidR="00DE0891" w:rsidRPr="000C46A9" w:rsidRDefault="00DE0891" w:rsidP="00DE0891">
      <w:pPr>
        <w:ind w:left="312" w:right="298" w:firstLine="141"/>
        <w:jc w:val="both"/>
      </w:pPr>
      <w:r w:rsidRPr="000C46A9">
        <w:t>- Frazione secca residua;</w:t>
      </w:r>
    </w:p>
    <w:p w14:paraId="121F5D58" w14:textId="77777777" w:rsidR="00DE0891" w:rsidRPr="000C46A9" w:rsidRDefault="00DE0891" w:rsidP="00DE0891">
      <w:pPr>
        <w:ind w:left="312" w:right="298" w:firstLine="141"/>
        <w:jc w:val="both"/>
      </w:pPr>
      <w:r w:rsidRPr="000C46A9">
        <w:t>- Frazione organica;</w:t>
      </w:r>
    </w:p>
    <w:p w14:paraId="584CC2EC" w14:textId="77777777" w:rsidR="00DE0891" w:rsidRPr="000C46A9" w:rsidRDefault="00DE0891" w:rsidP="00DE0891">
      <w:pPr>
        <w:ind w:left="312" w:right="298" w:firstLine="141"/>
        <w:jc w:val="both"/>
      </w:pPr>
      <w:r w:rsidRPr="000C46A9">
        <w:t>- Carta e cartone;</w:t>
      </w:r>
    </w:p>
    <w:p w14:paraId="13DEBC4B" w14:textId="77777777" w:rsidR="00DE0891" w:rsidRPr="000C46A9" w:rsidRDefault="00DE0891" w:rsidP="00DE0891">
      <w:pPr>
        <w:ind w:left="312" w:right="298" w:firstLine="141"/>
        <w:jc w:val="both"/>
      </w:pPr>
      <w:r w:rsidRPr="000C46A9">
        <w:t>- Imballaggi in plastica/lattine;</w:t>
      </w:r>
    </w:p>
    <w:p w14:paraId="62EA3394" w14:textId="77777777" w:rsidR="00DE0891" w:rsidRPr="000C46A9" w:rsidRDefault="00DE0891" w:rsidP="00DE0891">
      <w:pPr>
        <w:ind w:left="312" w:right="298" w:firstLine="141"/>
        <w:jc w:val="both"/>
      </w:pPr>
      <w:r w:rsidRPr="000C46A9">
        <w:t>- Imballaggi in vetro;</w:t>
      </w:r>
    </w:p>
    <w:p w14:paraId="4DC9A6A8" w14:textId="77777777" w:rsidR="00DE0891" w:rsidRPr="000C46A9" w:rsidRDefault="00DE0891" w:rsidP="00DE0891">
      <w:pPr>
        <w:ind w:left="312" w:right="298" w:firstLine="141"/>
        <w:jc w:val="both"/>
      </w:pPr>
      <w:r w:rsidRPr="000C46A9">
        <w:t>- Rifiuti ingombranti e beni durevoli;</w:t>
      </w:r>
    </w:p>
    <w:p w14:paraId="4C0B5877" w14:textId="77777777" w:rsidR="00DE0891" w:rsidRPr="000C46A9" w:rsidRDefault="00DE0891" w:rsidP="00DE0891">
      <w:pPr>
        <w:ind w:left="312" w:right="298" w:firstLine="141"/>
        <w:jc w:val="both"/>
      </w:pPr>
      <w:r w:rsidRPr="000C46A9">
        <w:t>- Rifiuti da apparecchiature elettriche ed elettroniche (RAEE);</w:t>
      </w:r>
    </w:p>
    <w:p w14:paraId="6A4DBA79" w14:textId="77777777" w:rsidR="00DE0891" w:rsidRPr="000C46A9" w:rsidRDefault="00DE0891" w:rsidP="00DE0891">
      <w:pPr>
        <w:ind w:left="312" w:right="298" w:firstLine="141"/>
        <w:jc w:val="both"/>
      </w:pPr>
      <w:r w:rsidRPr="000C46A9">
        <w:lastRenderedPageBreak/>
        <w:t>- Scarti vegetali da giardini privati;</w:t>
      </w:r>
    </w:p>
    <w:p w14:paraId="42F7ADB7" w14:textId="77777777" w:rsidR="00DE0891" w:rsidRPr="000C46A9" w:rsidRDefault="00DE0891" w:rsidP="00DE0891">
      <w:pPr>
        <w:ind w:left="312" w:right="298" w:firstLine="141"/>
        <w:jc w:val="both"/>
      </w:pPr>
      <w:r w:rsidRPr="000C46A9">
        <w:t>- Tessili sanitari;</w:t>
      </w:r>
    </w:p>
    <w:p w14:paraId="32D025B1" w14:textId="77777777" w:rsidR="00DE0891" w:rsidRPr="000C46A9" w:rsidRDefault="00DE0891" w:rsidP="00DE0891">
      <w:pPr>
        <w:ind w:left="312" w:right="298" w:firstLine="141"/>
        <w:jc w:val="both"/>
      </w:pPr>
      <w:r w:rsidRPr="000C46A9">
        <w:t>- Scarti vegetali provenienti dalla potatura degli alberi e dalla pulizia di giardini pubblici, scuole e edifici pubblici in genere;</w:t>
      </w:r>
    </w:p>
    <w:p w14:paraId="7642B377" w14:textId="77777777" w:rsidR="00DE0891" w:rsidRPr="000C46A9" w:rsidRDefault="00DE0891" w:rsidP="00DE0891">
      <w:pPr>
        <w:ind w:left="312" w:right="298" w:firstLine="141"/>
        <w:jc w:val="both"/>
      </w:pPr>
      <w:r w:rsidRPr="000C46A9">
        <w:t>b) Trasporto e conferimento dei rifiuti raccolti presso gli impianti di selezione, compostaggio, trattamento e smaltimento finale in ambito regionale;</w:t>
      </w:r>
    </w:p>
    <w:p w14:paraId="77EBD6F6" w14:textId="77777777" w:rsidR="00DE0891" w:rsidRPr="000C46A9" w:rsidRDefault="00DE0891" w:rsidP="00DE0891">
      <w:pPr>
        <w:ind w:left="312" w:right="298" w:firstLine="141"/>
        <w:jc w:val="both"/>
      </w:pPr>
      <w:r w:rsidRPr="000C46A9">
        <w:t xml:space="preserve">c) Spazzamento meccanico e manuale delle aree pubbliche di Montesarchio capoluogo e frazioni </w:t>
      </w:r>
    </w:p>
    <w:p w14:paraId="2DA28997" w14:textId="77777777" w:rsidR="00DE0891" w:rsidRPr="000C46A9" w:rsidRDefault="00DE0891" w:rsidP="00DE0891">
      <w:pPr>
        <w:ind w:left="312" w:right="298" w:firstLine="141"/>
        <w:jc w:val="both"/>
      </w:pPr>
      <w:r w:rsidRPr="000C46A9">
        <w:t>d) Realizzazione di campagne di comunicazione e informazione annuali a tutti gli utenti, e agli studenti, relative ai sistemi di raccolta differenziata, alla prevenzione e riduzione della produzione dei rifiuti, al compostaggio domestico e quanto altro possa essere utile alla riduzione della produzione dei rifiuti e al loro recupero per l’avvio al riciclo (CAM, cap. 4.4.9);</w:t>
      </w:r>
    </w:p>
    <w:p w14:paraId="4F8520D3" w14:textId="77777777" w:rsidR="00DE0891" w:rsidRPr="000C46A9" w:rsidRDefault="00DE0891" w:rsidP="00DE0891">
      <w:pPr>
        <w:ind w:left="312" w:right="298" w:firstLine="141"/>
        <w:jc w:val="both"/>
      </w:pPr>
      <w:r w:rsidRPr="000C46A9">
        <w:t>e) Raccolta, trasporto agli impianti di smaltimento, dei rifiuti urbani pericolosi (toner, batterie al piombo, tubi catodici, lampade al neon, pile, medicinali, oli minerali, oli vegetali, vernici, ecc.);</w:t>
      </w:r>
    </w:p>
    <w:p w14:paraId="4149169E" w14:textId="77777777" w:rsidR="00DE0891" w:rsidRPr="000C46A9" w:rsidRDefault="00DE0891" w:rsidP="00DE0891">
      <w:pPr>
        <w:ind w:left="312" w:right="298" w:firstLine="141"/>
        <w:jc w:val="both"/>
      </w:pPr>
      <w:r w:rsidRPr="000C46A9">
        <w:t>f) Raccolta fiere, mercati e manifestazioni;</w:t>
      </w:r>
    </w:p>
    <w:p w14:paraId="2BF58EAE" w14:textId="77777777" w:rsidR="00DE0891" w:rsidRPr="000C46A9" w:rsidRDefault="00DE0891" w:rsidP="00DE0891">
      <w:pPr>
        <w:ind w:left="312" w:right="298" w:firstLine="141"/>
        <w:jc w:val="both"/>
      </w:pPr>
      <w:r w:rsidRPr="000C46A9">
        <w:t>g) Raccolta, trasporto agli impianti di smaltimento dei rifiuti, di qualunque natura o provenienza, giacenti sulle strade ed aree pubbliche o sulle strade ed aree private comunque soggette ad uso pubblico;</w:t>
      </w:r>
    </w:p>
    <w:p w14:paraId="066F768A" w14:textId="77777777" w:rsidR="00DE0891" w:rsidRPr="000C46A9" w:rsidRDefault="00DE0891" w:rsidP="00DE0891">
      <w:pPr>
        <w:ind w:left="312" w:right="298" w:firstLine="141"/>
        <w:jc w:val="both"/>
      </w:pPr>
      <w:r w:rsidRPr="000C46A9">
        <w:t>h) Raccolta rifiuti differenziati aree cimiteriali;</w:t>
      </w:r>
    </w:p>
    <w:p w14:paraId="7D2350FD" w14:textId="77777777" w:rsidR="00DE0891" w:rsidRPr="000C46A9" w:rsidRDefault="00DE0891" w:rsidP="00DE0891">
      <w:pPr>
        <w:ind w:left="312" w:right="298" w:firstLine="141"/>
        <w:jc w:val="both"/>
      </w:pPr>
      <w:r w:rsidRPr="000C46A9">
        <w:t>i) Materiale inerte solo se rinveniente da Utenze Domestiche in operazioni di “Bricolage” e/o “Fai da Te” e nel limite massimo di 10 kg in ragione di anno per singola utenza; il materiale non dovrà contenere rifiuti pericolosi che non saranno oggetto di raccolta domiciliare;</w:t>
      </w:r>
    </w:p>
    <w:p w14:paraId="4EE6F757" w14:textId="77777777" w:rsidR="00DE0891" w:rsidRPr="000C46A9" w:rsidRDefault="00DE0891" w:rsidP="00DE0891">
      <w:pPr>
        <w:ind w:left="312" w:right="298" w:firstLine="141"/>
        <w:jc w:val="both"/>
      </w:pPr>
      <w:r w:rsidRPr="000C46A9">
        <w:t>j) Spazzamento manuale dei rifiuti provenienti dalle sedi stradali, marciapiedi, piazze, aree pubbliche, aree di pertinenza delle scuole comunali o comunque soggette anche temporaneamente ad uso pubblico. Per spazzamento e/o pulizia si intende la rimozione di qualsiasi tipo di rifiuto, ivi compresa la terra. Sono escluse da questo servizio le zone di proprietà privata anche se non recintate;</w:t>
      </w:r>
    </w:p>
    <w:p w14:paraId="0DABA125" w14:textId="77777777" w:rsidR="00DE0891" w:rsidRPr="000C46A9" w:rsidRDefault="00DE0891" w:rsidP="00DE0891">
      <w:pPr>
        <w:ind w:left="312" w:right="298" w:firstLine="141"/>
        <w:jc w:val="both"/>
      </w:pPr>
      <w:r w:rsidRPr="000C46A9">
        <w:t>k) Raccolta foglie;</w:t>
      </w:r>
    </w:p>
    <w:p w14:paraId="0C51C86F" w14:textId="77777777" w:rsidR="00DE0891" w:rsidRPr="000C46A9" w:rsidRDefault="00DE0891" w:rsidP="00DE0891">
      <w:pPr>
        <w:ind w:left="312" w:right="298" w:firstLine="141"/>
        <w:jc w:val="both"/>
      </w:pPr>
      <w:r w:rsidRPr="000C46A9">
        <w:t>l) Pulizia delle griglie stradali di superficie di scolo delle acque verso il sistema fognario, con l’inclusione delle caditoie con l’utilizzo di scopa, zappetta, pala e ferri per la rimozione di ostruzioni con l’eliminazione di terra, detriti, erba quant’altro concorra al blocco del regolare deflusso delle acque meteoriche nei pozzetti;</w:t>
      </w:r>
    </w:p>
    <w:p w14:paraId="38830272" w14:textId="77777777" w:rsidR="00DE0891" w:rsidRPr="000C46A9" w:rsidRDefault="00DE0891" w:rsidP="00DE0891">
      <w:pPr>
        <w:ind w:left="312" w:right="298" w:firstLine="141"/>
        <w:jc w:val="both"/>
      </w:pPr>
      <w:r w:rsidRPr="000C46A9">
        <w:t>m) Svuotamento dei cestini gettacarte e sostituzione del sacco, la cui fornitura è a carico dell’impresa appaltatrice;</w:t>
      </w:r>
    </w:p>
    <w:p w14:paraId="1501AB21" w14:textId="77777777" w:rsidR="00DE0891" w:rsidRPr="000C46A9" w:rsidRDefault="00DE0891" w:rsidP="00DE0891">
      <w:pPr>
        <w:ind w:left="312" w:right="298" w:firstLine="141"/>
        <w:jc w:val="both"/>
      </w:pPr>
      <w:r w:rsidRPr="000C46A9">
        <w:t>n) Pulizia attraverso spazzamento meccanico/manuale e/o lavaggio delle aree interessate da mercati, fiere e manifestazioni durante e/o al termine delle stesse;</w:t>
      </w:r>
    </w:p>
    <w:p w14:paraId="7C0ED10C" w14:textId="77777777" w:rsidR="00DE0891" w:rsidRPr="000C46A9" w:rsidRDefault="00DE0891" w:rsidP="00DE0891">
      <w:pPr>
        <w:ind w:left="312" w:right="298" w:firstLine="141"/>
        <w:jc w:val="both"/>
      </w:pPr>
      <w:r w:rsidRPr="000C46A9">
        <w:t>o) Innaffiamento, lavaggio a pressione periodica delle strade, marciapiedi e aree pubbliche;</w:t>
      </w:r>
    </w:p>
    <w:p w14:paraId="5F76C52D" w14:textId="77777777" w:rsidR="00DE0891" w:rsidRPr="000C46A9" w:rsidRDefault="00DE0891" w:rsidP="00DE0891">
      <w:pPr>
        <w:ind w:left="312" w:right="298" w:firstLine="141"/>
        <w:jc w:val="both"/>
      </w:pPr>
      <w:r w:rsidRPr="000C46A9">
        <w:t>p) Svolgimento di attività accessorie quali:</w:t>
      </w:r>
    </w:p>
    <w:p w14:paraId="6A772716" w14:textId="77777777" w:rsidR="00DE0891" w:rsidRPr="000C46A9" w:rsidRDefault="00DE0891" w:rsidP="00DE0891">
      <w:pPr>
        <w:ind w:left="312" w:right="298" w:firstLine="141"/>
        <w:jc w:val="both"/>
      </w:pPr>
      <w:r w:rsidRPr="000C46A9">
        <w:t>- La raccolta e lo smaltimento delle siringhe abbandonate;</w:t>
      </w:r>
    </w:p>
    <w:p w14:paraId="78236BBA" w14:textId="77777777" w:rsidR="00DE0891" w:rsidRPr="000C46A9" w:rsidRDefault="00DE0891" w:rsidP="00DE0891">
      <w:pPr>
        <w:ind w:left="312" w:right="298" w:firstLine="141"/>
        <w:jc w:val="both"/>
      </w:pPr>
      <w:r w:rsidRPr="000C46A9">
        <w:t>- La raccolta di piccoli animali morti rinvenuti su strade o aree ad uso pubblico;</w:t>
      </w:r>
    </w:p>
    <w:p w14:paraId="01E8BEA0" w14:textId="77777777" w:rsidR="00DE0891" w:rsidRPr="000C46A9" w:rsidRDefault="00DE0891" w:rsidP="00DE0891">
      <w:pPr>
        <w:ind w:left="312" w:right="298" w:firstLine="141"/>
        <w:jc w:val="both"/>
      </w:pPr>
      <w:r w:rsidRPr="000C46A9">
        <w:t>- La rimozione degli escrementi animali;</w:t>
      </w:r>
    </w:p>
    <w:p w14:paraId="58E5C3EF" w14:textId="77777777" w:rsidR="00DE0891" w:rsidRPr="000C46A9" w:rsidRDefault="00DE0891" w:rsidP="00DE0891">
      <w:pPr>
        <w:ind w:left="312" w:right="298" w:firstLine="141"/>
        <w:jc w:val="both"/>
      </w:pPr>
      <w:r w:rsidRPr="000C46A9">
        <w:t>q) Pulizia delle eventuali postazioni di contenitori stradali con la rimozione o la messa in sicurezza di rifiuti abbandonati non direttamente asportabili dall’operatore, che dovrà segnalarne la presenza alle apposite squadre attrezzate per la rimozione;</w:t>
      </w:r>
    </w:p>
    <w:p w14:paraId="019A906E" w14:textId="77777777" w:rsidR="00DE0891" w:rsidRPr="000C46A9" w:rsidRDefault="00DE0891" w:rsidP="00DE0891">
      <w:pPr>
        <w:ind w:left="312" w:right="298" w:firstLine="141"/>
        <w:jc w:val="both"/>
      </w:pPr>
      <w:r w:rsidRPr="000C46A9">
        <w:t>r) Gestione centro di raccolta comunale;</w:t>
      </w:r>
    </w:p>
    <w:p w14:paraId="21A385F5" w14:textId="77777777" w:rsidR="00DE0891" w:rsidRPr="000C46A9" w:rsidRDefault="00DE0891" w:rsidP="00DE0891">
      <w:pPr>
        <w:ind w:left="312" w:right="298" w:firstLine="141"/>
        <w:jc w:val="both"/>
      </w:pPr>
      <w:r w:rsidRPr="000C46A9">
        <w:t>s) Redazione della carta dei servizi;</w:t>
      </w:r>
    </w:p>
    <w:p w14:paraId="1956D21D" w14:textId="77777777" w:rsidR="00DE0891" w:rsidRPr="000C46A9" w:rsidRDefault="00DE0891" w:rsidP="00DE0891">
      <w:pPr>
        <w:ind w:left="312" w:right="298" w:firstLine="141"/>
        <w:jc w:val="both"/>
      </w:pPr>
      <w:r w:rsidRPr="000C46A9">
        <w:t>t) Il continuo e costante monitoraggio sull’intero territorio comunale di forme di abbandono dei rifiuti e di immediata rimozione degli stessi dopo l’opportuna comunicazione al responsabile del servizio ed all’ufficio dei vigili urbani;</w:t>
      </w:r>
    </w:p>
    <w:p w14:paraId="32C753CD" w14:textId="77777777" w:rsidR="00DE0891" w:rsidRPr="000C46A9" w:rsidRDefault="00DE0891" w:rsidP="00DE0891">
      <w:pPr>
        <w:ind w:left="312" w:right="298" w:firstLine="141"/>
        <w:jc w:val="both"/>
      </w:pPr>
      <w:r w:rsidRPr="000C46A9">
        <w:t>u) La promozione di campagne annuali di informazione ed educazione ambientale e formazione del personale.</w:t>
      </w:r>
    </w:p>
    <w:p w14:paraId="4457E208" w14:textId="77777777" w:rsidR="003E1231" w:rsidRDefault="003E1231">
      <w:pPr>
        <w:pStyle w:val="Corpotesto"/>
        <w:spacing w:before="8"/>
        <w:rPr>
          <w:sz w:val="28"/>
        </w:rPr>
      </w:pPr>
    </w:p>
    <w:p w14:paraId="7A872791" w14:textId="77777777" w:rsidR="003E1231" w:rsidRDefault="00000000">
      <w:pPr>
        <w:pStyle w:val="Corpotesto"/>
        <w:spacing w:before="1" w:line="276" w:lineRule="auto"/>
        <w:ind w:left="309" w:right="441" w:firstLine="141"/>
        <w:jc w:val="both"/>
      </w:pPr>
      <w:r>
        <w:t>Il</w:t>
      </w:r>
      <w:r>
        <w:rPr>
          <w:spacing w:val="-5"/>
        </w:rPr>
        <w:t xml:space="preserve"> </w:t>
      </w:r>
      <w:r>
        <w:t>servizio</w:t>
      </w:r>
      <w:r>
        <w:rPr>
          <w:spacing w:val="-3"/>
        </w:rPr>
        <w:t xml:space="preserve"> </w:t>
      </w:r>
      <w:r>
        <w:t>deve</w:t>
      </w:r>
      <w:r>
        <w:rPr>
          <w:spacing w:val="-3"/>
        </w:rPr>
        <w:t xml:space="preserve"> </w:t>
      </w:r>
      <w:r>
        <w:t>essere</w:t>
      </w:r>
      <w:r>
        <w:rPr>
          <w:spacing w:val="-3"/>
        </w:rPr>
        <w:t xml:space="preserve"> </w:t>
      </w:r>
      <w:r>
        <w:t>assicurato</w:t>
      </w:r>
      <w:r>
        <w:rPr>
          <w:spacing w:val="-2"/>
        </w:rPr>
        <w:t xml:space="preserve"> </w:t>
      </w:r>
      <w:r>
        <w:t>anche</w:t>
      </w:r>
      <w:r>
        <w:rPr>
          <w:spacing w:val="-3"/>
        </w:rPr>
        <w:t xml:space="preserve"> </w:t>
      </w:r>
      <w:r>
        <w:t>in</w:t>
      </w:r>
      <w:r>
        <w:rPr>
          <w:spacing w:val="-4"/>
        </w:rPr>
        <w:t xml:space="preserve"> </w:t>
      </w:r>
      <w:r>
        <w:t>presenza</w:t>
      </w:r>
      <w:r>
        <w:rPr>
          <w:spacing w:val="-3"/>
        </w:rPr>
        <w:t xml:space="preserve"> </w:t>
      </w:r>
      <w:r>
        <w:t>di</w:t>
      </w:r>
      <w:r>
        <w:rPr>
          <w:spacing w:val="-3"/>
        </w:rPr>
        <w:t xml:space="preserve"> </w:t>
      </w:r>
      <w:r>
        <w:t>condizioni</w:t>
      </w:r>
      <w:r>
        <w:rPr>
          <w:spacing w:val="-3"/>
        </w:rPr>
        <w:t xml:space="preserve"> </w:t>
      </w:r>
      <w:r>
        <w:t>atmosferiche</w:t>
      </w:r>
      <w:r>
        <w:rPr>
          <w:spacing w:val="-3"/>
        </w:rPr>
        <w:t xml:space="preserve"> </w:t>
      </w:r>
      <w:r>
        <w:t>avverse,</w:t>
      </w:r>
      <w:r>
        <w:rPr>
          <w:spacing w:val="-3"/>
        </w:rPr>
        <w:t xml:space="preserve"> </w:t>
      </w:r>
      <w:r>
        <w:t>nonché</w:t>
      </w:r>
      <w:r>
        <w:rPr>
          <w:spacing w:val="-3"/>
        </w:rPr>
        <w:t xml:space="preserve"> </w:t>
      </w:r>
      <w:r>
        <w:t>in</w:t>
      </w:r>
      <w:r>
        <w:rPr>
          <w:spacing w:val="-4"/>
        </w:rPr>
        <w:t xml:space="preserve"> </w:t>
      </w:r>
      <w:r>
        <w:t>occasione</w:t>
      </w:r>
      <w:r>
        <w:rPr>
          <w:spacing w:val="-5"/>
        </w:rPr>
        <w:t xml:space="preserve"> </w:t>
      </w:r>
      <w:r>
        <w:t>di</w:t>
      </w:r>
      <w:r>
        <w:rPr>
          <w:spacing w:val="-3"/>
        </w:rPr>
        <w:t xml:space="preserve"> </w:t>
      </w:r>
      <w:r>
        <w:t>due</w:t>
      </w:r>
      <w:r>
        <w:rPr>
          <w:spacing w:val="-47"/>
        </w:rPr>
        <w:t xml:space="preserve"> </w:t>
      </w:r>
      <w:r>
        <w:t>o più giorni festivi consecutivi e nel caso i siti di stoccaggio, CDR, impianti di conferimento e/o smaltimento, di</w:t>
      </w:r>
      <w:r>
        <w:rPr>
          <w:spacing w:val="1"/>
        </w:rPr>
        <w:t xml:space="preserve"> </w:t>
      </w:r>
      <w:r>
        <w:t>destinazione finale</w:t>
      </w:r>
      <w:r>
        <w:rPr>
          <w:spacing w:val="1"/>
        </w:rPr>
        <w:t xml:space="preserve"> </w:t>
      </w:r>
      <w:r>
        <w:t>non</w:t>
      </w:r>
      <w:r>
        <w:rPr>
          <w:spacing w:val="-4"/>
        </w:rPr>
        <w:t xml:space="preserve"> </w:t>
      </w:r>
      <w:r>
        <w:t>siano</w:t>
      </w:r>
      <w:r>
        <w:rPr>
          <w:spacing w:val="1"/>
        </w:rPr>
        <w:t xml:space="preserve"> </w:t>
      </w:r>
      <w:r>
        <w:t>funzionanti.</w:t>
      </w:r>
    </w:p>
    <w:p w14:paraId="2E05DDA3" w14:textId="77777777" w:rsidR="003E1231" w:rsidRDefault="003E1231">
      <w:pPr>
        <w:pStyle w:val="Corpotesto"/>
        <w:spacing w:before="4"/>
        <w:rPr>
          <w:sz w:val="25"/>
        </w:rPr>
      </w:pPr>
    </w:p>
    <w:p w14:paraId="321488B6" w14:textId="77777777" w:rsidR="003E1231" w:rsidRDefault="00000000">
      <w:pPr>
        <w:pStyle w:val="Corpotesto"/>
        <w:ind w:left="451"/>
        <w:jc w:val="both"/>
      </w:pPr>
      <w:r>
        <w:t>Si</w:t>
      </w:r>
      <w:r>
        <w:rPr>
          <w:spacing w:val="-2"/>
        </w:rPr>
        <w:t xml:space="preserve"> </w:t>
      </w:r>
      <w:r>
        <w:t>dovranno</w:t>
      </w:r>
      <w:r>
        <w:rPr>
          <w:spacing w:val="-1"/>
        </w:rPr>
        <w:t xml:space="preserve"> </w:t>
      </w:r>
      <w:r>
        <w:t>inoltre</w:t>
      </w:r>
      <w:r>
        <w:rPr>
          <w:spacing w:val="-1"/>
        </w:rPr>
        <w:t xml:space="preserve"> </w:t>
      </w:r>
      <w:r>
        <w:t>garantire</w:t>
      </w:r>
      <w:r>
        <w:rPr>
          <w:spacing w:val="-2"/>
        </w:rPr>
        <w:t xml:space="preserve"> </w:t>
      </w:r>
      <w:r>
        <w:t>specifici</w:t>
      </w:r>
      <w:r>
        <w:rPr>
          <w:spacing w:val="-5"/>
        </w:rPr>
        <w:t xml:space="preserve"> </w:t>
      </w:r>
      <w:r>
        <w:t>servizi</w:t>
      </w:r>
      <w:r>
        <w:rPr>
          <w:spacing w:val="-2"/>
        </w:rPr>
        <w:t xml:space="preserve"> </w:t>
      </w:r>
      <w:r>
        <w:t>aggiuntivi,</w:t>
      </w:r>
      <w:r>
        <w:rPr>
          <w:spacing w:val="-1"/>
        </w:rPr>
        <w:t xml:space="preserve"> </w:t>
      </w:r>
      <w:r>
        <w:t>di</w:t>
      </w:r>
      <w:r>
        <w:rPr>
          <w:spacing w:val="-3"/>
        </w:rPr>
        <w:t xml:space="preserve"> </w:t>
      </w:r>
      <w:r>
        <w:t>supporto</w:t>
      </w:r>
      <w:r>
        <w:rPr>
          <w:spacing w:val="-1"/>
        </w:rPr>
        <w:t xml:space="preserve"> </w:t>
      </w:r>
      <w:r>
        <w:t>e</w:t>
      </w:r>
      <w:r>
        <w:rPr>
          <w:spacing w:val="-4"/>
        </w:rPr>
        <w:t xml:space="preserve"> </w:t>
      </w:r>
      <w:r>
        <w:t>straordinari</w:t>
      </w:r>
      <w:r>
        <w:rPr>
          <w:spacing w:val="-2"/>
        </w:rPr>
        <w:t xml:space="preserve"> </w:t>
      </w:r>
      <w:r>
        <w:t>così</w:t>
      </w:r>
      <w:r>
        <w:rPr>
          <w:spacing w:val="-5"/>
        </w:rPr>
        <w:t xml:space="preserve"> </w:t>
      </w:r>
      <w:r>
        <w:t>sinteticamente</w:t>
      </w:r>
      <w:r>
        <w:rPr>
          <w:spacing w:val="-3"/>
        </w:rPr>
        <w:t xml:space="preserve"> </w:t>
      </w:r>
      <w:r>
        <w:t>individuati:</w:t>
      </w:r>
    </w:p>
    <w:p w14:paraId="58CD876E" w14:textId="77777777" w:rsidR="003E1231" w:rsidRDefault="00000000" w:rsidP="00DE0891">
      <w:pPr>
        <w:pStyle w:val="Paragrafoelenco"/>
        <w:numPr>
          <w:ilvl w:val="0"/>
          <w:numId w:val="20"/>
        </w:numPr>
        <w:tabs>
          <w:tab w:val="left" w:pos="740"/>
        </w:tabs>
        <w:spacing w:before="39" w:line="276" w:lineRule="auto"/>
        <w:ind w:left="567" w:right="444" w:hanging="117"/>
        <w:jc w:val="both"/>
      </w:pPr>
      <w:r>
        <w:t>Gestione rapporto con l’Utenza e la promozione di campagne di informazione ed educazione ambientale (es.</w:t>
      </w:r>
      <w:r>
        <w:rPr>
          <w:spacing w:val="1"/>
        </w:rPr>
        <w:t xml:space="preserve"> </w:t>
      </w:r>
      <w:r>
        <w:t>Campagna</w:t>
      </w:r>
      <w:r>
        <w:rPr>
          <w:spacing w:val="-1"/>
        </w:rPr>
        <w:t xml:space="preserve"> </w:t>
      </w:r>
      <w:r>
        <w:t>pubblicitaria</w:t>
      </w:r>
      <w:r>
        <w:rPr>
          <w:spacing w:val="-1"/>
        </w:rPr>
        <w:t xml:space="preserve"> </w:t>
      </w:r>
      <w:r>
        <w:t>di</w:t>
      </w:r>
      <w:r>
        <w:rPr>
          <w:spacing w:val="-3"/>
        </w:rPr>
        <w:t xml:space="preserve"> </w:t>
      </w:r>
      <w:r>
        <w:t>sensibilizzazione</w:t>
      </w:r>
      <w:r>
        <w:rPr>
          <w:spacing w:val="1"/>
        </w:rPr>
        <w:t xml:space="preserve"> </w:t>
      </w:r>
      <w:r>
        <w:t>utenza);</w:t>
      </w:r>
    </w:p>
    <w:p w14:paraId="5FD17494" w14:textId="77777777" w:rsidR="003E1231" w:rsidRDefault="00000000" w:rsidP="00DE0891">
      <w:pPr>
        <w:pStyle w:val="Paragrafoelenco"/>
        <w:numPr>
          <w:ilvl w:val="0"/>
          <w:numId w:val="20"/>
        </w:numPr>
        <w:tabs>
          <w:tab w:val="left" w:pos="740"/>
        </w:tabs>
        <w:spacing w:before="2"/>
        <w:ind w:left="567" w:hanging="117"/>
        <w:jc w:val="both"/>
      </w:pPr>
      <w:r>
        <w:lastRenderedPageBreak/>
        <w:t>Servizi</w:t>
      </w:r>
      <w:r>
        <w:rPr>
          <w:spacing w:val="-3"/>
        </w:rPr>
        <w:t xml:space="preserve"> </w:t>
      </w:r>
      <w:r>
        <w:t>straordinari</w:t>
      </w:r>
      <w:r>
        <w:rPr>
          <w:spacing w:val="-2"/>
        </w:rPr>
        <w:t xml:space="preserve"> </w:t>
      </w:r>
      <w:r>
        <w:t>a</w:t>
      </w:r>
      <w:r>
        <w:rPr>
          <w:spacing w:val="-4"/>
        </w:rPr>
        <w:t xml:space="preserve"> </w:t>
      </w:r>
      <w:r>
        <w:t>carattere</w:t>
      </w:r>
      <w:r>
        <w:rPr>
          <w:spacing w:val="-2"/>
        </w:rPr>
        <w:t xml:space="preserve"> </w:t>
      </w:r>
      <w:r>
        <w:t>occasionale;</w:t>
      </w:r>
    </w:p>
    <w:p w14:paraId="01724802" w14:textId="77777777" w:rsidR="003E1231" w:rsidRDefault="00000000" w:rsidP="00DE0891">
      <w:pPr>
        <w:pStyle w:val="Paragrafoelenco"/>
        <w:numPr>
          <w:ilvl w:val="0"/>
          <w:numId w:val="20"/>
        </w:numPr>
        <w:tabs>
          <w:tab w:val="left" w:pos="740"/>
        </w:tabs>
        <w:spacing w:before="38"/>
        <w:ind w:left="567" w:hanging="117"/>
        <w:jc w:val="both"/>
      </w:pPr>
      <w:r>
        <w:t>Svuotamento</w:t>
      </w:r>
      <w:r>
        <w:rPr>
          <w:spacing w:val="-3"/>
        </w:rPr>
        <w:t xml:space="preserve"> </w:t>
      </w:r>
      <w:r>
        <w:t>dei</w:t>
      </w:r>
      <w:r>
        <w:rPr>
          <w:spacing w:val="-3"/>
        </w:rPr>
        <w:t xml:space="preserve"> </w:t>
      </w:r>
      <w:r>
        <w:t>cestini</w:t>
      </w:r>
      <w:r>
        <w:rPr>
          <w:spacing w:val="-2"/>
        </w:rPr>
        <w:t xml:space="preserve"> </w:t>
      </w:r>
      <w:r>
        <w:t>portarifiuti,</w:t>
      </w:r>
      <w:r>
        <w:rPr>
          <w:spacing w:val="-2"/>
        </w:rPr>
        <w:t xml:space="preserve"> </w:t>
      </w:r>
      <w:r>
        <w:t>compreso</w:t>
      </w:r>
      <w:r>
        <w:rPr>
          <w:spacing w:val="-1"/>
        </w:rPr>
        <w:t xml:space="preserve"> </w:t>
      </w:r>
      <w:r>
        <w:t>l’onere</w:t>
      </w:r>
      <w:r>
        <w:rPr>
          <w:spacing w:val="-4"/>
        </w:rPr>
        <w:t xml:space="preserve"> </w:t>
      </w:r>
      <w:r>
        <w:t>della</w:t>
      </w:r>
      <w:r>
        <w:rPr>
          <w:spacing w:val="-3"/>
        </w:rPr>
        <w:t xml:space="preserve"> </w:t>
      </w:r>
      <w:r>
        <w:t>fornitura</w:t>
      </w:r>
      <w:r>
        <w:rPr>
          <w:spacing w:val="-2"/>
        </w:rPr>
        <w:t xml:space="preserve"> </w:t>
      </w:r>
      <w:r>
        <w:t>del</w:t>
      </w:r>
      <w:r>
        <w:rPr>
          <w:spacing w:val="-2"/>
        </w:rPr>
        <w:t xml:space="preserve"> </w:t>
      </w:r>
      <w:r>
        <w:t>sacchetto</w:t>
      </w:r>
      <w:r>
        <w:rPr>
          <w:spacing w:val="-1"/>
        </w:rPr>
        <w:t xml:space="preserve"> </w:t>
      </w:r>
      <w:r>
        <w:t>a</w:t>
      </w:r>
      <w:r>
        <w:rPr>
          <w:spacing w:val="-2"/>
        </w:rPr>
        <w:t xml:space="preserve"> </w:t>
      </w:r>
      <w:r>
        <w:t>perdere;</w:t>
      </w:r>
    </w:p>
    <w:p w14:paraId="184119F8" w14:textId="77777777" w:rsidR="003E1231" w:rsidRDefault="00000000" w:rsidP="00DE0891">
      <w:pPr>
        <w:pStyle w:val="Paragrafoelenco"/>
        <w:numPr>
          <w:ilvl w:val="0"/>
          <w:numId w:val="20"/>
        </w:numPr>
        <w:tabs>
          <w:tab w:val="left" w:pos="740"/>
        </w:tabs>
        <w:spacing w:line="276" w:lineRule="auto"/>
        <w:ind w:left="567" w:right="441" w:hanging="117"/>
        <w:jc w:val="both"/>
      </w:pPr>
      <w:r>
        <w:rPr>
          <w:spacing w:val="-1"/>
        </w:rPr>
        <w:t>Raccolta</w:t>
      </w:r>
      <w:r>
        <w:rPr>
          <w:spacing w:val="-10"/>
        </w:rPr>
        <w:t xml:space="preserve"> </w:t>
      </w:r>
      <w:r>
        <w:t>dei</w:t>
      </w:r>
      <w:r>
        <w:rPr>
          <w:spacing w:val="-9"/>
        </w:rPr>
        <w:t xml:space="preserve"> </w:t>
      </w:r>
      <w:r>
        <w:t>rifiuti</w:t>
      </w:r>
      <w:r>
        <w:rPr>
          <w:spacing w:val="-9"/>
        </w:rPr>
        <w:t xml:space="preserve"> </w:t>
      </w:r>
      <w:r>
        <w:t>presenti</w:t>
      </w:r>
      <w:r>
        <w:rPr>
          <w:spacing w:val="-12"/>
        </w:rPr>
        <w:t xml:space="preserve"> </w:t>
      </w:r>
      <w:r>
        <w:t>a</w:t>
      </w:r>
      <w:r>
        <w:rPr>
          <w:spacing w:val="-10"/>
        </w:rPr>
        <w:t xml:space="preserve"> </w:t>
      </w:r>
      <w:r>
        <w:t>fianco</w:t>
      </w:r>
      <w:r>
        <w:rPr>
          <w:spacing w:val="-8"/>
        </w:rPr>
        <w:t xml:space="preserve"> </w:t>
      </w:r>
      <w:r>
        <w:t>e</w:t>
      </w:r>
      <w:r>
        <w:rPr>
          <w:spacing w:val="-9"/>
        </w:rPr>
        <w:t xml:space="preserve"> </w:t>
      </w:r>
      <w:r>
        <w:t>sotto</w:t>
      </w:r>
      <w:r>
        <w:rPr>
          <w:spacing w:val="-8"/>
        </w:rPr>
        <w:t xml:space="preserve"> </w:t>
      </w:r>
      <w:r>
        <w:t>i</w:t>
      </w:r>
      <w:r>
        <w:rPr>
          <w:spacing w:val="-10"/>
        </w:rPr>
        <w:t xml:space="preserve"> </w:t>
      </w:r>
      <w:r>
        <w:t>cestini,</w:t>
      </w:r>
      <w:r>
        <w:rPr>
          <w:spacing w:val="-10"/>
        </w:rPr>
        <w:t xml:space="preserve"> </w:t>
      </w:r>
      <w:r>
        <w:t>compresi</w:t>
      </w:r>
      <w:r>
        <w:rPr>
          <w:spacing w:val="-9"/>
        </w:rPr>
        <w:t xml:space="preserve"> </w:t>
      </w:r>
      <w:r>
        <w:t>i</w:t>
      </w:r>
      <w:r>
        <w:rPr>
          <w:spacing w:val="-11"/>
        </w:rPr>
        <w:t xml:space="preserve"> </w:t>
      </w:r>
      <w:r>
        <w:t>rifiuti</w:t>
      </w:r>
      <w:r>
        <w:rPr>
          <w:spacing w:val="-9"/>
        </w:rPr>
        <w:t xml:space="preserve"> </w:t>
      </w:r>
      <w:r>
        <w:t>ingombranti</w:t>
      </w:r>
      <w:r>
        <w:rPr>
          <w:spacing w:val="-12"/>
        </w:rPr>
        <w:t xml:space="preserve"> </w:t>
      </w:r>
      <w:r>
        <w:t>e</w:t>
      </w:r>
      <w:r>
        <w:rPr>
          <w:spacing w:val="-9"/>
        </w:rPr>
        <w:t xml:space="preserve"> </w:t>
      </w:r>
      <w:r>
        <w:t>altre</w:t>
      </w:r>
      <w:r>
        <w:rPr>
          <w:spacing w:val="-9"/>
        </w:rPr>
        <w:t xml:space="preserve"> </w:t>
      </w:r>
      <w:r>
        <w:t>tipologie,</w:t>
      </w:r>
      <w:r>
        <w:rPr>
          <w:spacing w:val="-9"/>
        </w:rPr>
        <w:t xml:space="preserve"> </w:t>
      </w:r>
      <w:r>
        <w:t>tra</w:t>
      </w:r>
      <w:r>
        <w:rPr>
          <w:spacing w:val="-9"/>
        </w:rPr>
        <w:t xml:space="preserve"> </w:t>
      </w:r>
      <w:r>
        <w:t>cui</w:t>
      </w:r>
      <w:r>
        <w:rPr>
          <w:spacing w:val="-10"/>
        </w:rPr>
        <w:t xml:space="preserve"> </w:t>
      </w:r>
      <w:r>
        <w:t>scatole</w:t>
      </w:r>
      <w:r>
        <w:rPr>
          <w:spacing w:val="-47"/>
        </w:rPr>
        <w:t xml:space="preserve"> </w:t>
      </w:r>
      <w:r>
        <w:t>di</w:t>
      </w:r>
      <w:r>
        <w:rPr>
          <w:spacing w:val="-7"/>
        </w:rPr>
        <w:t xml:space="preserve"> </w:t>
      </w:r>
      <w:r>
        <w:t>cartone</w:t>
      </w:r>
      <w:r>
        <w:rPr>
          <w:spacing w:val="-7"/>
        </w:rPr>
        <w:t xml:space="preserve"> </w:t>
      </w:r>
      <w:r>
        <w:t>e</w:t>
      </w:r>
      <w:r>
        <w:rPr>
          <w:spacing w:val="-8"/>
        </w:rPr>
        <w:t xml:space="preserve"> </w:t>
      </w:r>
      <w:r>
        <w:t>altre</w:t>
      </w:r>
      <w:r>
        <w:rPr>
          <w:spacing w:val="-8"/>
        </w:rPr>
        <w:t xml:space="preserve"> </w:t>
      </w:r>
      <w:r>
        <w:t>scatole</w:t>
      </w:r>
      <w:r>
        <w:rPr>
          <w:spacing w:val="-6"/>
        </w:rPr>
        <w:t xml:space="preserve"> </w:t>
      </w:r>
      <w:r>
        <w:t>di</w:t>
      </w:r>
      <w:r>
        <w:rPr>
          <w:spacing w:val="-11"/>
        </w:rPr>
        <w:t xml:space="preserve"> </w:t>
      </w:r>
      <w:r>
        <w:t>imballaggio,</w:t>
      </w:r>
      <w:r>
        <w:rPr>
          <w:spacing w:val="-8"/>
        </w:rPr>
        <w:t xml:space="preserve"> </w:t>
      </w:r>
      <w:r>
        <w:t>pur</w:t>
      </w:r>
      <w:r>
        <w:rPr>
          <w:spacing w:val="-7"/>
        </w:rPr>
        <w:t xml:space="preserve"> </w:t>
      </w:r>
      <w:r>
        <w:t>conseguenza</w:t>
      </w:r>
      <w:r>
        <w:rPr>
          <w:spacing w:val="-6"/>
        </w:rPr>
        <w:t xml:space="preserve"> </w:t>
      </w:r>
      <w:r>
        <w:t>di</w:t>
      </w:r>
      <w:r>
        <w:rPr>
          <w:spacing w:val="-7"/>
        </w:rPr>
        <w:t xml:space="preserve"> </w:t>
      </w:r>
      <w:r>
        <w:t>illecita</w:t>
      </w:r>
      <w:r>
        <w:rPr>
          <w:spacing w:val="-5"/>
        </w:rPr>
        <w:t xml:space="preserve"> </w:t>
      </w:r>
      <w:r>
        <w:t>attività</w:t>
      </w:r>
      <w:r>
        <w:rPr>
          <w:spacing w:val="-6"/>
        </w:rPr>
        <w:t xml:space="preserve"> </w:t>
      </w:r>
      <w:r>
        <w:t>di</w:t>
      </w:r>
      <w:r>
        <w:rPr>
          <w:spacing w:val="-8"/>
        </w:rPr>
        <w:t xml:space="preserve"> </w:t>
      </w:r>
      <w:r>
        <w:t>deposito</w:t>
      </w:r>
      <w:r>
        <w:rPr>
          <w:spacing w:val="-7"/>
        </w:rPr>
        <w:t xml:space="preserve"> </w:t>
      </w:r>
      <w:r>
        <w:t>rifiuti</w:t>
      </w:r>
      <w:r>
        <w:rPr>
          <w:spacing w:val="-7"/>
        </w:rPr>
        <w:t xml:space="preserve"> </w:t>
      </w:r>
      <w:r>
        <w:t>su</w:t>
      </w:r>
      <w:r>
        <w:rPr>
          <w:spacing w:val="-9"/>
        </w:rPr>
        <w:t xml:space="preserve"> </w:t>
      </w:r>
      <w:r>
        <w:t>suolo</w:t>
      </w:r>
      <w:r>
        <w:rPr>
          <w:spacing w:val="-8"/>
        </w:rPr>
        <w:t xml:space="preserve"> </w:t>
      </w:r>
      <w:r>
        <w:t>pubblico.</w:t>
      </w:r>
      <w:r>
        <w:rPr>
          <w:spacing w:val="-6"/>
        </w:rPr>
        <w:t xml:space="preserve"> </w:t>
      </w:r>
      <w:r>
        <w:t>In</w:t>
      </w:r>
      <w:r>
        <w:rPr>
          <w:spacing w:val="-7"/>
        </w:rPr>
        <w:t xml:space="preserve"> </w:t>
      </w:r>
      <w:r>
        <w:t>tali</w:t>
      </w:r>
      <w:r>
        <w:rPr>
          <w:spacing w:val="-48"/>
        </w:rPr>
        <w:t xml:space="preserve"> </w:t>
      </w:r>
      <w:r>
        <w:t>circostanze, l’appaltatore dovrà tempestivamente comunicare l’intervenuto prelievo e smaltimento dei rifiuti al</w:t>
      </w:r>
      <w:r>
        <w:rPr>
          <w:spacing w:val="1"/>
        </w:rPr>
        <w:t xml:space="preserve"> </w:t>
      </w:r>
      <w:r>
        <w:t>competente ufficio</w:t>
      </w:r>
      <w:r>
        <w:rPr>
          <w:spacing w:val="-1"/>
        </w:rPr>
        <w:t xml:space="preserve"> </w:t>
      </w:r>
      <w:r>
        <w:t>comunale;</w:t>
      </w:r>
    </w:p>
    <w:p w14:paraId="148DFD23" w14:textId="77777777" w:rsidR="003E1231" w:rsidRDefault="00000000" w:rsidP="00DE0891">
      <w:pPr>
        <w:pStyle w:val="Paragrafoelenco"/>
        <w:numPr>
          <w:ilvl w:val="0"/>
          <w:numId w:val="20"/>
        </w:numPr>
        <w:tabs>
          <w:tab w:val="left" w:pos="740"/>
        </w:tabs>
        <w:spacing w:before="1"/>
        <w:ind w:left="567" w:hanging="117"/>
      </w:pPr>
      <w:r>
        <w:t>Raccolta</w:t>
      </w:r>
      <w:r>
        <w:rPr>
          <w:spacing w:val="-3"/>
        </w:rPr>
        <w:t xml:space="preserve"> </w:t>
      </w:r>
      <w:r>
        <w:t>vetro</w:t>
      </w:r>
      <w:r>
        <w:rPr>
          <w:spacing w:val="-2"/>
        </w:rPr>
        <w:t xml:space="preserve"> </w:t>
      </w:r>
      <w:r>
        <w:t>e lattine per</w:t>
      </w:r>
      <w:r>
        <w:rPr>
          <w:spacing w:val="-3"/>
        </w:rPr>
        <w:t xml:space="preserve"> </w:t>
      </w:r>
      <w:r>
        <w:t>liquidi</w:t>
      </w:r>
      <w:r>
        <w:rPr>
          <w:spacing w:val="-1"/>
        </w:rPr>
        <w:t xml:space="preserve"> </w:t>
      </w:r>
      <w:r>
        <w:t>abbandonati</w:t>
      </w:r>
      <w:r>
        <w:rPr>
          <w:spacing w:val="-1"/>
        </w:rPr>
        <w:t xml:space="preserve"> </w:t>
      </w:r>
      <w:r>
        <w:t>su</w:t>
      </w:r>
      <w:r>
        <w:rPr>
          <w:spacing w:val="-1"/>
        </w:rPr>
        <w:t xml:space="preserve"> </w:t>
      </w:r>
      <w:r>
        <w:t>suolo</w:t>
      </w:r>
      <w:r>
        <w:rPr>
          <w:spacing w:val="1"/>
        </w:rPr>
        <w:t xml:space="preserve"> </w:t>
      </w:r>
      <w:r>
        <w:t>pubblico;</w:t>
      </w:r>
    </w:p>
    <w:p w14:paraId="2634F5FB" w14:textId="77777777" w:rsidR="003E1231" w:rsidRDefault="00000000" w:rsidP="00DE0891">
      <w:pPr>
        <w:pStyle w:val="Paragrafoelenco"/>
        <w:numPr>
          <w:ilvl w:val="0"/>
          <w:numId w:val="20"/>
        </w:numPr>
        <w:tabs>
          <w:tab w:val="left" w:pos="740"/>
        </w:tabs>
        <w:spacing w:before="39"/>
        <w:ind w:left="567" w:hanging="117"/>
      </w:pPr>
      <w:r>
        <w:t>Raccolta</w:t>
      </w:r>
      <w:r>
        <w:rPr>
          <w:spacing w:val="-1"/>
        </w:rPr>
        <w:t xml:space="preserve"> </w:t>
      </w:r>
      <w:r>
        <w:t>dei</w:t>
      </w:r>
      <w:r>
        <w:rPr>
          <w:spacing w:val="-4"/>
        </w:rPr>
        <w:t xml:space="preserve"> </w:t>
      </w:r>
      <w:r>
        <w:t>rifiuti</w:t>
      </w:r>
      <w:r>
        <w:rPr>
          <w:spacing w:val="-1"/>
        </w:rPr>
        <w:t xml:space="preserve"> </w:t>
      </w:r>
      <w:r>
        <w:t>delle</w:t>
      </w:r>
      <w:r>
        <w:rPr>
          <w:spacing w:val="-3"/>
        </w:rPr>
        <w:t xml:space="preserve"> </w:t>
      </w:r>
      <w:r>
        <w:t>aree verdi e/o</w:t>
      </w:r>
      <w:r>
        <w:rPr>
          <w:spacing w:val="-3"/>
        </w:rPr>
        <w:t xml:space="preserve"> </w:t>
      </w:r>
      <w:r>
        <w:t>ad uso pubblico</w:t>
      </w:r>
      <w:r>
        <w:rPr>
          <w:spacing w:val="-2"/>
        </w:rPr>
        <w:t xml:space="preserve"> </w:t>
      </w:r>
      <w:r>
        <w:t>(es.</w:t>
      </w:r>
      <w:r>
        <w:rPr>
          <w:spacing w:val="-1"/>
        </w:rPr>
        <w:t xml:space="preserve"> </w:t>
      </w:r>
      <w:r>
        <w:t>aiuole, giardini,</w:t>
      </w:r>
      <w:r>
        <w:rPr>
          <w:spacing w:val="-1"/>
        </w:rPr>
        <w:t xml:space="preserve"> </w:t>
      </w:r>
      <w:r>
        <w:t>fontane, ecc.);</w:t>
      </w:r>
    </w:p>
    <w:p w14:paraId="58CD5A3D" w14:textId="77777777" w:rsidR="003E1231" w:rsidRDefault="00000000" w:rsidP="00DE0891">
      <w:pPr>
        <w:pStyle w:val="Paragrafoelenco"/>
        <w:numPr>
          <w:ilvl w:val="0"/>
          <w:numId w:val="20"/>
        </w:numPr>
        <w:tabs>
          <w:tab w:val="left" w:pos="740"/>
        </w:tabs>
        <w:ind w:left="567" w:hanging="117"/>
      </w:pPr>
      <w:r>
        <w:t>Supporto</w:t>
      </w:r>
      <w:r>
        <w:rPr>
          <w:spacing w:val="9"/>
        </w:rPr>
        <w:t xml:space="preserve"> </w:t>
      </w:r>
      <w:r>
        <w:t>tecnico</w:t>
      </w:r>
      <w:r>
        <w:rPr>
          <w:spacing w:val="10"/>
        </w:rPr>
        <w:t xml:space="preserve"> </w:t>
      </w:r>
      <w:r>
        <w:t>agli</w:t>
      </w:r>
      <w:r>
        <w:rPr>
          <w:spacing w:val="8"/>
        </w:rPr>
        <w:t xml:space="preserve"> </w:t>
      </w:r>
      <w:r>
        <w:t>uffici</w:t>
      </w:r>
      <w:r>
        <w:rPr>
          <w:spacing w:val="6"/>
        </w:rPr>
        <w:t xml:space="preserve"> </w:t>
      </w:r>
      <w:r>
        <w:t>comunali</w:t>
      </w:r>
      <w:r>
        <w:rPr>
          <w:spacing w:val="8"/>
        </w:rPr>
        <w:t xml:space="preserve"> </w:t>
      </w:r>
      <w:r>
        <w:t>preposti</w:t>
      </w:r>
      <w:r>
        <w:rPr>
          <w:spacing w:val="8"/>
        </w:rPr>
        <w:t xml:space="preserve"> </w:t>
      </w:r>
      <w:r>
        <w:t>alla</w:t>
      </w:r>
      <w:r>
        <w:rPr>
          <w:spacing w:val="8"/>
        </w:rPr>
        <w:t xml:space="preserve"> </w:t>
      </w:r>
      <w:r>
        <w:t>organizzazione,</w:t>
      </w:r>
      <w:r>
        <w:rPr>
          <w:spacing w:val="9"/>
        </w:rPr>
        <w:t xml:space="preserve"> </w:t>
      </w:r>
      <w:r>
        <w:t>raccolta,</w:t>
      </w:r>
      <w:r>
        <w:rPr>
          <w:spacing w:val="9"/>
        </w:rPr>
        <w:t xml:space="preserve"> </w:t>
      </w:r>
      <w:r>
        <w:t>trasmissione</w:t>
      </w:r>
      <w:r>
        <w:rPr>
          <w:spacing w:val="9"/>
        </w:rPr>
        <w:t xml:space="preserve"> </w:t>
      </w:r>
      <w:r>
        <w:t>dei</w:t>
      </w:r>
      <w:r>
        <w:rPr>
          <w:spacing w:val="8"/>
        </w:rPr>
        <w:t xml:space="preserve"> </w:t>
      </w:r>
      <w:r>
        <w:t>dati</w:t>
      </w:r>
      <w:r>
        <w:rPr>
          <w:spacing w:val="6"/>
        </w:rPr>
        <w:t xml:space="preserve"> </w:t>
      </w:r>
      <w:r>
        <w:t>(es.</w:t>
      </w:r>
      <w:r>
        <w:rPr>
          <w:spacing w:val="8"/>
        </w:rPr>
        <w:t xml:space="preserve"> </w:t>
      </w:r>
      <w:r>
        <w:t>la</w:t>
      </w:r>
      <w:r>
        <w:rPr>
          <w:spacing w:val="8"/>
        </w:rPr>
        <w:t xml:space="preserve"> </w:t>
      </w:r>
      <w:r>
        <w:t>tenuta</w:t>
      </w:r>
    </w:p>
    <w:p w14:paraId="590BB342" w14:textId="77777777" w:rsidR="003E1231" w:rsidRDefault="00000000" w:rsidP="00DE0891">
      <w:pPr>
        <w:pStyle w:val="Corpotesto"/>
        <w:spacing w:before="41"/>
        <w:ind w:left="567" w:hanging="117"/>
      </w:pPr>
      <w:r>
        <w:t>dei</w:t>
      </w:r>
      <w:r>
        <w:rPr>
          <w:spacing w:val="-1"/>
        </w:rPr>
        <w:t xml:space="preserve"> </w:t>
      </w:r>
      <w:r>
        <w:t>registri</w:t>
      </w:r>
      <w:r>
        <w:rPr>
          <w:spacing w:val="-1"/>
        </w:rPr>
        <w:t xml:space="preserve"> </w:t>
      </w:r>
      <w:r>
        <w:t>di</w:t>
      </w:r>
      <w:r>
        <w:rPr>
          <w:spacing w:val="-2"/>
        </w:rPr>
        <w:t xml:space="preserve"> </w:t>
      </w:r>
      <w:r>
        <w:t>carico e</w:t>
      </w:r>
      <w:r>
        <w:rPr>
          <w:spacing w:val="-2"/>
        </w:rPr>
        <w:t xml:space="preserve"> </w:t>
      </w:r>
      <w:r>
        <w:t>scarico,</w:t>
      </w:r>
      <w:r>
        <w:rPr>
          <w:spacing w:val="-1"/>
        </w:rPr>
        <w:t xml:space="preserve"> </w:t>
      </w:r>
      <w:r>
        <w:t>la</w:t>
      </w:r>
      <w:r>
        <w:rPr>
          <w:spacing w:val="-3"/>
        </w:rPr>
        <w:t xml:space="preserve"> </w:t>
      </w:r>
      <w:r>
        <w:t>compilazione dei</w:t>
      </w:r>
      <w:r>
        <w:rPr>
          <w:spacing w:val="-3"/>
        </w:rPr>
        <w:t xml:space="preserve"> </w:t>
      </w:r>
      <w:r>
        <w:t>formulari e</w:t>
      </w:r>
      <w:r>
        <w:rPr>
          <w:spacing w:val="-3"/>
        </w:rPr>
        <w:t xml:space="preserve"> </w:t>
      </w:r>
      <w:r>
        <w:t>l’elaborazione del</w:t>
      </w:r>
      <w:r>
        <w:rPr>
          <w:spacing w:val="-3"/>
        </w:rPr>
        <w:t xml:space="preserve"> </w:t>
      </w:r>
      <w:r>
        <w:t>MUD).</w:t>
      </w:r>
    </w:p>
    <w:p w14:paraId="30E8CC16" w14:textId="77777777" w:rsidR="003E1231" w:rsidRDefault="003E1231">
      <w:pPr>
        <w:pStyle w:val="Corpotesto"/>
        <w:spacing w:before="6"/>
        <w:rPr>
          <w:sz w:val="28"/>
        </w:rPr>
      </w:pPr>
    </w:p>
    <w:p w14:paraId="6DEA2B0D" w14:textId="77777777" w:rsidR="003E1231" w:rsidRDefault="00000000">
      <w:pPr>
        <w:pStyle w:val="Corpotesto"/>
        <w:spacing w:before="1" w:line="276" w:lineRule="auto"/>
        <w:ind w:left="309" w:right="446" w:firstLine="141"/>
        <w:jc w:val="both"/>
      </w:pPr>
      <w:r>
        <w:t>L’esecuzione di ulteriori servizi non ricompresi nella raccolta e il trasporto di rifiuti non assimilati agli urbani e non</w:t>
      </w:r>
      <w:r>
        <w:rPr>
          <w:spacing w:val="1"/>
        </w:rPr>
        <w:t xml:space="preserve"> </w:t>
      </w:r>
      <w:r>
        <w:t>compresi nel Capitolato Speciale d’Appalto potranno eventualmente essere affidati con separato atto aggiuntivo</w:t>
      </w:r>
      <w:r>
        <w:rPr>
          <w:spacing w:val="1"/>
        </w:rPr>
        <w:t xml:space="preserve"> </w:t>
      </w:r>
      <w:r>
        <w:t>dall’Amministrazione</w:t>
      </w:r>
      <w:r>
        <w:rPr>
          <w:spacing w:val="-3"/>
        </w:rPr>
        <w:t xml:space="preserve"> </w:t>
      </w:r>
      <w:r>
        <w:t>comunale.</w:t>
      </w:r>
    </w:p>
    <w:p w14:paraId="4B82815E" w14:textId="77777777" w:rsidR="003E1231" w:rsidRDefault="003E1231">
      <w:pPr>
        <w:pStyle w:val="Corpotesto"/>
        <w:spacing w:before="4"/>
        <w:rPr>
          <w:sz w:val="25"/>
        </w:rPr>
      </w:pPr>
    </w:p>
    <w:p w14:paraId="68A9BF80" w14:textId="77777777" w:rsidR="003E1231" w:rsidRDefault="00000000">
      <w:pPr>
        <w:pStyle w:val="Corpotesto"/>
        <w:ind w:left="451"/>
        <w:jc w:val="both"/>
      </w:pPr>
      <w:r>
        <w:t>I</w:t>
      </w:r>
      <w:r>
        <w:rPr>
          <w:spacing w:val="2"/>
        </w:rPr>
        <w:t xml:space="preserve"> </w:t>
      </w:r>
      <w:r>
        <w:t>servizi</w:t>
      </w:r>
      <w:r>
        <w:rPr>
          <w:spacing w:val="3"/>
        </w:rPr>
        <w:t xml:space="preserve"> </w:t>
      </w:r>
      <w:r>
        <w:t>contemplati</w:t>
      </w:r>
      <w:r>
        <w:rPr>
          <w:spacing w:val="3"/>
        </w:rPr>
        <w:t xml:space="preserve"> </w:t>
      </w:r>
      <w:r>
        <w:t>nella</w:t>
      </w:r>
      <w:r>
        <w:rPr>
          <w:spacing w:val="1"/>
        </w:rPr>
        <w:t xml:space="preserve"> </w:t>
      </w:r>
      <w:r>
        <w:t>presente</w:t>
      </w:r>
      <w:r>
        <w:rPr>
          <w:spacing w:val="3"/>
        </w:rPr>
        <w:t xml:space="preserve"> </w:t>
      </w:r>
      <w:r>
        <w:t>relazione</w:t>
      </w:r>
      <w:r>
        <w:rPr>
          <w:spacing w:val="4"/>
        </w:rPr>
        <w:t xml:space="preserve"> </w:t>
      </w:r>
      <w:r>
        <w:t>dovranno</w:t>
      </w:r>
      <w:r>
        <w:rPr>
          <w:spacing w:val="4"/>
        </w:rPr>
        <w:t xml:space="preserve"> </w:t>
      </w:r>
      <w:r>
        <w:t>interrompersi</w:t>
      </w:r>
      <w:r>
        <w:rPr>
          <w:spacing w:val="3"/>
        </w:rPr>
        <w:t xml:space="preserve"> </w:t>
      </w:r>
      <w:r>
        <w:t>qualora</w:t>
      </w:r>
      <w:r>
        <w:rPr>
          <w:spacing w:val="3"/>
        </w:rPr>
        <w:t xml:space="preserve"> </w:t>
      </w:r>
      <w:r>
        <w:t>dovesse</w:t>
      </w:r>
      <w:r>
        <w:rPr>
          <w:spacing w:val="1"/>
        </w:rPr>
        <w:t xml:space="preserve"> </w:t>
      </w:r>
      <w:r>
        <w:t>trovare</w:t>
      </w:r>
      <w:r>
        <w:rPr>
          <w:spacing w:val="5"/>
        </w:rPr>
        <w:t xml:space="preserve"> </w:t>
      </w:r>
      <w:r>
        <w:t>applicazione</w:t>
      </w:r>
      <w:r>
        <w:rPr>
          <w:spacing w:val="3"/>
        </w:rPr>
        <w:t xml:space="preserve"> </w:t>
      </w:r>
      <w:r>
        <w:t>la</w:t>
      </w:r>
      <w:r>
        <w:rPr>
          <w:spacing w:val="3"/>
        </w:rPr>
        <w:t xml:space="preserve"> </w:t>
      </w:r>
      <w:r>
        <w:t>L.R.</w:t>
      </w:r>
    </w:p>
    <w:p w14:paraId="53246EDC" w14:textId="77777777" w:rsidR="003E1231" w:rsidRDefault="00000000">
      <w:pPr>
        <w:pStyle w:val="Corpotesto"/>
        <w:spacing w:before="41" w:line="276" w:lineRule="auto"/>
        <w:ind w:left="309" w:right="441"/>
        <w:jc w:val="both"/>
      </w:pPr>
      <w:r>
        <w:t>n.14 del 26 Maggio 2016 avente ad oggetto: “Norme di attuazione della disciplina europea e nazionale in materia di</w:t>
      </w:r>
      <w:r>
        <w:rPr>
          <w:spacing w:val="-47"/>
        </w:rPr>
        <w:t xml:space="preserve"> </w:t>
      </w:r>
      <w:r>
        <w:t>rifiuti”</w:t>
      </w:r>
      <w:r>
        <w:rPr>
          <w:spacing w:val="-5"/>
        </w:rPr>
        <w:t xml:space="preserve"> </w:t>
      </w:r>
      <w:r>
        <w:t>-</w:t>
      </w:r>
      <w:r>
        <w:rPr>
          <w:spacing w:val="-7"/>
        </w:rPr>
        <w:t xml:space="preserve"> </w:t>
      </w:r>
      <w:r>
        <w:t>pubblicata</w:t>
      </w:r>
      <w:r>
        <w:rPr>
          <w:spacing w:val="-5"/>
        </w:rPr>
        <w:t xml:space="preserve"> </w:t>
      </w:r>
      <w:r>
        <w:t>sul</w:t>
      </w:r>
      <w:r>
        <w:rPr>
          <w:spacing w:val="-7"/>
        </w:rPr>
        <w:t xml:space="preserve"> </w:t>
      </w:r>
      <w:r>
        <w:t>B.U.R.C.</w:t>
      </w:r>
      <w:r>
        <w:rPr>
          <w:spacing w:val="-7"/>
        </w:rPr>
        <w:t xml:space="preserve"> </w:t>
      </w:r>
      <w:r>
        <w:t>n.33</w:t>
      </w:r>
      <w:r>
        <w:rPr>
          <w:spacing w:val="-5"/>
        </w:rPr>
        <w:t xml:space="preserve"> </w:t>
      </w:r>
      <w:r>
        <w:t>del</w:t>
      </w:r>
      <w:r>
        <w:rPr>
          <w:spacing w:val="-9"/>
        </w:rPr>
        <w:t xml:space="preserve"> </w:t>
      </w:r>
      <w:r>
        <w:t>26</w:t>
      </w:r>
      <w:r>
        <w:rPr>
          <w:spacing w:val="-5"/>
        </w:rPr>
        <w:t xml:space="preserve"> </w:t>
      </w:r>
      <w:r>
        <w:t>Maggio</w:t>
      </w:r>
      <w:r>
        <w:rPr>
          <w:spacing w:val="-8"/>
        </w:rPr>
        <w:t xml:space="preserve"> </w:t>
      </w:r>
      <w:r>
        <w:t>2016</w:t>
      </w:r>
      <w:r>
        <w:rPr>
          <w:spacing w:val="-4"/>
        </w:rPr>
        <w:t xml:space="preserve"> </w:t>
      </w:r>
      <w:r>
        <w:t>-</w:t>
      </w:r>
      <w:r>
        <w:rPr>
          <w:spacing w:val="-9"/>
        </w:rPr>
        <w:t xml:space="preserve"> </w:t>
      </w:r>
      <w:r>
        <w:t>che</w:t>
      </w:r>
      <w:r>
        <w:rPr>
          <w:spacing w:val="-6"/>
        </w:rPr>
        <w:t xml:space="preserve"> </w:t>
      </w:r>
      <w:r>
        <w:t>disciplina</w:t>
      </w:r>
      <w:r>
        <w:rPr>
          <w:spacing w:val="-7"/>
        </w:rPr>
        <w:t xml:space="preserve"> </w:t>
      </w:r>
      <w:r>
        <w:t>l’organizzazione</w:t>
      </w:r>
      <w:r>
        <w:rPr>
          <w:spacing w:val="-5"/>
        </w:rPr>
        <w:t xml:space="preserve"> </w:t>
      </w:r>
      <w:r>
        <w:t>e</w:t>
      </w:r>
      <w:r>
        <w:rPr>
          <w:spacing w:val="-6"/>
        </w:rPr>
        <w:t xml:space="preserve"> </w:t>
      </w:r>
      <w:r>
        <w:t>lo</w:t>
      </w:r>
      <w:r>
        <w:rPr>
          <w:spacing w:val="-4"/>
        </w:rPr>
        <w:t xml:space="preserve"> </w:t>
      </w:r>
      <w:r>
        <w:t>svolgimento</w:t>
      </w:r>
      <w:r>
        <w:rPr>
          <w:spacing w:val="-5"/>
        </w:rPr>
        <w:t xml:space="preserve"> </w:t>
      </w:r>
      <w:r>
        <w:t>del</w:t>
      </w:r>
      <w:r>
        <w:rPr>
          <w:spacing w:val="-6"/>
        </w:rPr>
        <w:t xml:space="preserve"> </w:t>
      </w:r>
      <w:r>
        <w:t>servizio</w:t>
      </w:r>
      <w:r>
        <w:rPr>
          <w:spacing w:val="-48"/>
        </w:rPr>
        <w:t xml:space="preserve"> </w:t>
      </w:r>
      <w:r>
        <w:t>di</w:t>
      </w:r>
      <w:r>
        <w:rPr>
          <w:spacing w:val="-12"/>
        </w:rPr>
        <w:t xml:space="preserve"> </w:t>
      </w:r>
      <w:r>
        <w:t>gestione</w:t>
      </w:r>
      <w:r>
        <w:rPr>
          <w:spacing w:val="-11"/>
        </w:rPr>
        <w:t xml:space="preserve"> </w:t>
      </w:r>
      <w:r>
        <w:t>rifiuti</w:t>
      </w:r>
      <w:r>
        <w:rPr>
          <w:spacing w:val="-10"/>
        </w:rPr>
        <w:t xml:space="preserve"> </w:t>
      </w:r>
      <w:r>
        <w:t>urbani</w:t>
      </w:r>
      <w:r>
        <w:rPr>
          <w:spacing w:val="-12"/>
        </w:rPr>
        <w:t xml:space="preserve"> </w:t>
      </w:r>
      <w:r>
        <w:t>e</w:t>
      </w:r>
      <w:r>
        <w:rPr>
          <w:spacing w:val="-10"/>
        </w:rPr>
        <w:t xml:space="preserve"> </w:t>
      </w:r>
      <w:r>
        <w:t>assimilati</w:t>
      </w:r>
      <w:r>
        <w:rPr>
          <w:spacing w:val="-12"/>
        </w:rPr>
        <w:t xml:space="preserve"> </w:t>
      </w:r>
      <w:r>
        <w:t>nella</w:t>
      </w:r>
      <w:r>
        <w:rPr>
          <w:spacing w:val="-11"/>
        </w:rPr>
        <w:t xml:space="preserve"> </w:t>
      </w:r>
      <w:r>
        <w:t>Regione</w:t>
      </w:r>
      <w:r>
        <w:rPr>
          <w:spacing w:val="-11"/>
        </w:rPr>
        <w:t xml:space="preserve"> </w:t>
      </w:r>
      <w:r>
        <w:t>Campania,</w:t>
      </w:r>
      <w:r>
        <w:rPr>
          <w:spacing w:val="-11"/>
        </w:rPr>
        <w:t xml:space="preserve"> </w:t>
      </w:r>
      <w:r>
        <w:t>oppure</w:t>
      </w:r>
      <w:r>
        <w:rPr>
          <w:spacing w:val="-11"/>
        </w:rPr>
        <w:t xml:space="preserve"> </w:t>
      </w:r>
      <w:r>
        <w:t>nel</w:t>
      </w:r>
      <w:r>
        <w:rPr>
          <w:spacing w:val="-10"/>
        </w:rPr>
        <w:t xml:space="preserve"> </w:t>
      </w:r>
      <w:r>
        <w:t>caso</w:t>
      </w:r>
      <w:r>
        <w:rPr>
          <w:spacing w:val="-10"/>
        </w:rPr>
        <w:t xml:space="preserve"> </w:t>
      </w:r>
      <w:r>
        <w:t>di</w:t>
      </w:r>
      <w:r>
        <w:rPr>
          <w:spacing w:val="-11"/>
        </w:rPr>
        <w:t xml:space="preserve"> </w:t>
      </w:r>
      <w:r>
        <w:t>eventuali</w:t>
      </w:r>
      <w:r>
        <w:rPr>
          <w:spacing w:val="-12"/>
        </w:rPr>
        <w:t xml:space="preserve"> </w:t>
      </w:r>
      <w:r>
        <w:t>forme</w:t>
      </w:r>
      <w:r>
        <w:rPr>
          <w:spacing w:val="-11"/>
        </w:rPr>
        <w:t xml:space="preserve"> </w:t>
      </w:r>
      <w:r>
        <w:t>di</w:t>
      </w:r>
      <w:r>
        <w:rPr>
          <w:spacing w:val="-11"/>
        </w:rPr>
        <w:t xml:space="preserve"> </w:t>
      </w:r>
      <w:r>
        <w:t>gestione</w:t>
      </w:r>
      <w:r>
        <w:rPr>
          <w:spacing w:val="-11"/>
        </w:rPr>
        <w:t xml:space="preserve"> </w:t>
      </w:r>
      <w:r>
        <w:t>associata</w:t>
      </w:r>
      <w:r>
        <w:rPr>
          <w:spacing w:val="-47"/>
        </w:rPr>
        <w:t xml:space="preserve"> </w:t>
      </w:r>
      <w:r>
        <w:t>(intercomunale,</w:t>
      </w:r>
      <w:r>
        <w:rPr>
          <w:spacing w:val="-1"/>
        </w:rPr>
        <w:t xml:space="preserve"> </w:t>
      </w:r>
      <w:r>
        <w:t>etc.).</w:t>
      </w:r>
    </w:p>
    <w:p w14:paraId="37BDD433" w14:textId="77777777" w:rsidR="003E1231" w:rsidRDefault="003E1231">
      <w:pPr>
        <w:pStyle w:val="Corpotesto"/>
        <w:spacing w:before="3"/>
        <w:rPr>
          <w:sz w:val="25"/>
        </w:rPr>
      </w:pPr>
    </w:p>
    <w:p w14:paraId="0882800C" w14:textId="20DEECF3" w:rsidR="003E1231" w:rsidRDefault="00000000">
      <w:pPr>
        <w:pStyle w:val="Corpotesto"/>
        <w:spacing w:line="276" w:lineRule="auto"/>
        <w:ind w:left="309" w:right="444" w:firstLine="141"/>
        <w:jc w:val="both"/>
      </w:pPr>
      <w:r>
        <w:t>Per</w:t>
      </w:r>
      <w:r>
        <w:rPr>
          <w:spacing w:val="-4"/>
        </w:rPr>
        <w:t xml:space="preserve"> </w:t>
      </w:r>
      <w:r>
        <w:t>quanto</w:t>
      </w:r>
      <w:r>
        <w:rPr>
          <w:spacing w:val="-2"/>
        </w:rPr>
        <w:t xml:space="preserve"> </w:t>
      </w:r>
      <w:r>
        <w:t>concerne</w:t>
      </w:r>
      <w:r>
        <w:rPr>
          <w:spacing w:val="-4"/>
        </w:rPr>
        <w:t xml:space="preserve"> </w:t>
      </w:r>
      <w:r>
        <w:t>le</w:t>
      </w:r>
      <w:r>
        <w:rPr>
          <w:spacing w:val="-3"/>
        </w:rPr>
        <w:t xml:space="preserve"> </w:t>
      </w:r>
      <w:r>
        <w:t>principali</w:t>
      </w:r>
      <w:r>
        <w:rPr>
          <w:spacing w:val="-5"/>
        </w:rPr>
        <w:t xml:space="preserve"> </w:t>
      </w:r>
      <w:r>
        <w:t>frazioni</w:t>
      </w:r>
      <w:r>
        <w:rPr>
          <w:spacing w:val="-3"/>
        </w:rPr>
        <w:t xml:space="preserve"> </w:t>
      </w:r>
      <w:r>
        <w:t>di</w:t>
      </w:r>
      <w:r>
        <w:rPr>
          <w:spacing w:val="-4"/>
        </w:rPr>
        <w:t xml:space="preserve"> </w:t>
      </w:r>
      <w:r>
        <w:t>rifiuti</w:t>
      </w:r>
      <w:r>
        <w:rPr>
          <w:spacing w:val="-3"/>
        </w:rPr>
        <w:t xml:space="preserve"> </w:t>
      </w:r>
      <w:r>
        <w:t>(indifferenziato,</w:t>
      </w:r>
      <w:r>
        <w:rPr>
          <w:spacing w:val="-3"/>
        </w:rPr>
        <w:t xml:space="preserve"> </w:t>
      </w:r>
      <w:r>
        <w:t>organico,</w:t>
      </w:r>
      <w:r>
        <w:rPr>
          <w:spacing w:val="-6"/>
        </w:rPr>
        <w:t xml:space="preserve"> </w:t>
      </w:r>
      <w:r>
        <w:t>vetro,</w:t>
      </w:r>
      <w:r>
        <w:rPr>
          <w:spacing w:val="-3"/>
        </w:rPr>
        <w:t xml:space="preserve"> </w:t>
      </w:r>
      <w:r>
        <w:t>carta</w:t>
      </w:r>
      <w:r>
        <w:rPr>
          <w:spacing w:val="-4"/>
        </w:rPr>
        <w:t xml:space="preserve"> </w:t>
      </w:r>
      <w:r>
        <w:t>e</w:t>
      </w:r>
      <w:r>
        <w:rPr>
          <w:spacing w:val="-3"/>
        </w:rPr>
        <w:t xml:space="preserve"> </w:t>
      </w:r>
      <w:r>
        <w:t>cartone,</w:t>
      </w:r>
      <w:r>
        <w:rPr>
          <w:spacing w:val="-3"/>
        </w:rPr>
        <w:t xml:space="preserve"> </w:t>
      </w:r>
      <w:r>
        <w:t>plastica,</w:t>
      </w:r>
      <w:r>
        <w:rPr>
          <w:spacing w:val="-7"/>
        </w:rPr>
        <w:t xml:space="preserve"> </w:t>
      </w:r>
      <w:r>
        <w:t>lattine</w:t>
      </w:r>
      <w:r>
        <w:rPr>
          <w:spacing w:val="-47"/>
        </w:rPr>
        <w:t xml:space="preserve"> </w:t>
      </w:r>
      <w:r>
        <w:t>e ingombranti</w:t>
      </w:r>
      <w:r w:rsidR="00DE0891">
        <w:t>, ecc..</w:t>
      </w:r>
      <w:r>
        <w:t>) il servizio di raccolta dovrà essere effettuato secondo il seguente Piano di Raccolta "Porta a Porta"</w:t>
      </w:r>
      <w:r>
        <w:rPr>
          <w:spacing w:val="1"/>
        </w:rPr>
        <w:t xml:space="preserve"> </w:t>
      </w:r>
      <w:r>
        <w:t>(PAP).</w:t>
      </w:r>
    </w:p>
    <w:p w14:paraId="117705D5" w14:textId="77777777" w:rsidR="003E1231" w:rsidRDefault="003E1231">
      <w:pPr>
        <w:pStyle w:val="Corpotesto"/>
        <w:spacing w:before="4"/>
        <w:rPr>
          <w:sz w:val="25"/>
        </w:rPr>
      </w:pPr>
    </w:p>
    <w:p w14:paraId="1E277C12" w14:textId="77777777" w:rsidR="003E1231" w:rsidRDefault="00000000">
      <w:pPr>
        <w:ind w:left="451"/>
        <w:jc w:val="both"/>
        <w:rPr>
          <w:b/>
          <w:i/>
        </w:rPr>
      </w:pPr>
      <w:r>
        <w:t>Il</w:t>
      </w:r>
      <w:r>
        <w:rPr>
          <w:spacing w:val="-3"/>
        </w:rPr>
        <w:t xml:space="preserve"> </w:t>
      </w:r>
      <w:r>
        <w:t>contratto</w:t>
      </w:r>
      <w:r>
        <w:rPr>
          <w:spacing w:val="-1"/>
        </w:rPr>
        <w:t xml:space="preserve"> </w:t>
      </w:r>
      <w:r>
        <w:t>sarà</w:t>
      </w:r>
      <w:r>
        <w:rPr>
          <w:spacing w:val="-4"/>
        </w:rPr>
        <w:t xml:space="preserve"> </w:t>
      </w:r>
      <w:r>
        <w:t>composto</w:t>
      </w:r>
      <w:r>
        <w:rPr>
          <w:spacing w:val="-2"/>
        </w:rPr>
        <w:t xml:space="preserve"> </w:t>
      </w:r>
      <w:r>
        <w:t>dai</w:t>
      </w:r>
      <w:r>
        <w:rPr>
          <w:spacing w:val="-2"/>
        </w:rPr>
        <w:t xml:space="preserve"> </w:t>
      </w:r>
      <w:r>
        <w:t>seguenti</w:t>
      </w:r>
      <w:r>
        <w:rPr>
          <w:spacing w:val="-2"/>
        </w:rPr>
        <w:t xml:space="preserve"> </w:t>
      </w:r>
      <w:r>
        <w:rPr>
          <w:b/>
          <w:i/>
        </w:rPr>
        <w:t>servizi</w:t>
      </w:r>
      <w:r>
        <w:rPr>
          <w:b/>
          <w:i/>
          <w:spacing w:val="-3"/>
        </w:rPr>
        <w:t xml:space="preserve"> </w:t>
      </w:r>
      <w:r>
        <w:rPr>
          <w:b/>
          <w:i/>
        </w:rPr>
        <w:t>base:</w:t>
      </w:r>
    </w:p>
    <w:p w14:paraId="6BCF8126" w14:textId="77777777" w:rsidR="003E1231" w:rsidRDefault="00000000">
      <w:pPr>
        <w:pStyle w:val="Paragrafoelenco"/>
        <w:numPr>
          <w:ilvl w:val="0"/>
          <w:numId w:val="18"/>
        </w:numPr>
        <w:tabs>
          <w:tab w:val="left" w:pos="1020"/>
          <w:tab w:val="left" w:pos="1021"/>
        </w:tabs>
        <w:spacing w:before="39"/>
      </w:pPr>
      <w:r>
        <w:t>Servizio</w:t>
      </w:r>
      <w:r>
        <w:rPr>
          <w:spacing w:val="-4"/>
        </w:rPr>
        <w:t xml:space="preserve"> </w:t>
      </w:r>
      <w:r>
        <w:t>di</w:t>
      </w:r>
      <w:r>
        <w:rPr>
          <w:spacing w:val="-2"/>
        </w:rPr>
        <w:t xml:space="preserve"> </w:t>
      </w:r>
      <w:r>
        <w:t>raccolta</w:t>
      </w:r>
      <w:r>
        <w:rPr>
          <w:spacing w:val="-4"/>
        </w:rPr>
        <w:t xml:space="preserve"> </w:t>
      </w:r>
      <w:r>
        <w:t>e trasporto</w:t>
      </w:r>
      <w:r>
        <w:rPr>
          <w:spacing w:val="-1"/>
        </w:rPr>
        <w:t xml:space="preserve"> </w:t>
      </w:r>
      <w:r>
        <w:t>ai</w:t>
      </w:r>
      <w:r>
        <w:rPr>
          <w:spacing w:val="-5"/>
        </w:rPr>
        <w:t xml:space="preserve"> </w:t>
      </w:r>
      <w:r>
        <w:t>fini</w:t>
      </w:r>
      <w:r>
        <w:rPr>
          <w:spacing w:val="-1"/>
        </w:rPr>
        <w:t xml:space="preserve"> </w:t>
      </w:r>
      <w:r>
        <w:t>del</w:t>
      </w:r>
      <w:r>
        <w:rPr>
          <w:spacing w:val="-2"/>
        </w:rPr>
        <w:t xml:space="preserve"> </w:t>
      </w:r>
      <w:r>
        <w:t>corretto</w:t>
      </w:r>
      <w:r>
        <w:rPr>
          <w:spacing w:val="-1"/>
        </w:rPr>
        <w:t xml:space="preserve"> </w:t>
      </w:r>
      <w:r>
        <w:t>trattamento</w:t>
      </w:r>
      <w:r>
        <w:rPr>
          <w:spacing w:val="-1"/>
        </w:rPr>
        <w:t xml:space="preserve"> </w:t>
      </w:r>
      <w:r>
        <w:t>di</w:t>
      </w:r>
      <w:r>
        <w:rPr>
          <w:spacing w:val="-4"/>
        </w:rPr>
        <w:t xml:space="preserve"> </w:t>
      </w:r>
      <w:r>
        <w:t>RR.SS.UU.</w:t>
      </w:r>
      <w:r>
        <w:rPr>
          <w:spacing w:val="-3"/>
        </w:rPr>
        <w:t xml:space="preserve"> </w:t>
      </w:r>
      <w:r>
        <w:t>ed</w:t>
      </w:r>
      <w:r>
        <w:rPr>
          <w:spacing w:val="-3"/>
        </w:rPr>
        <w:t xml:space="preserve"> </w:t>
      </w:r>
      <w:r>
        <w:t>assimilati</w:t>
      </w:r>
      <w:r>
        <w:rPr>
          <w:spacing w:val="-1"/>
        </w:rPr>
        <w:t xml:space="preserve"> </w:t>
      </w:r>
      <w:r>
        <w:t>provenienti</w:t>
      </w:r>
      <w:r>
        <w:rPr>
          <w:spacing w:val="-2"/>
        </w:rPr>
        <w:t xml:space="preserve"> </w:t>
      </w:r>
      <w:r>
        <w:t>da:</w:t>
      </w:r>
    </w:p>
    <w:p w14:paraId="4B6D93EE" w14:textId="77777777" w:rsidR="003E1231" w:rsidRDefault="00000000">
      <w:pPr>
        <w:pStyle w:val="Paragrafoelenco"/>
        <w:numPr>
          <w:ilvl w:val="0"/>
          <w:numId w:val="17"/>
        </w:numPr>
        <w:tabs>
          <w:tab w:val="left" w:pos="740"/>
        </w:tabs>
        <w:spacing w:before="37"/>
      </w:pPr>
      <w:r>
        <w:t>Utenze</w:t>
      </w:r>
      <w:r>
        <w:rPr>
          <w:spacing w:val="-1"/>
        </w:rPr>
        <w:t xml:space="preserve"> </w:t>
      </w:r>
      <w:r>
        <w:t>domestiche;</w:t>
      </w:r>
    </w:p>
    <w:p w14:paraId="45D0DEA3" w14:textId="77777777" w:rsidR="003E1231" w:rsidRDefault="00000000">
      <w:pPr>
        <w:pStyle w:val="Paragrafoelenco"/>
        <w:numPr>
          <w:ilvl w:val="0"/>
          <w:numId w:val="17"/>
        </w:numPr>
        <w:tabs>
          <w:tab w:val="left" w:pos="740"/>
        </w:tabs>
        <w:spacing w:before="39"/>
      </w:pPr>
      <w:r>
        <w:t>Utenze</w:t>
      </w:r>
      <w:r>
        <w:rPr>
          <w:spacing w:val="-3"/>
        </w:rPr>
        <w:t xml:space="preserve"> </w:t>
      </w:r>
      <w:r>
        <w:t>non</w:t>
      </w:r>
      <w:r>
        <w:rPr>
          <w:spacing w:val="-3"/>
        </w:rPr>
        <w:t xml:space="preserve"> </w:t>
      </w:r>
      <w:r>
        <w:t>domestiche;</w:t>
      </w:r>
    </w:p>
    <w:p w14:paraId="78F9F07F" w14:textId="77777777" w:rsidR="003E1231" w:rsidRDefault="00000000">
      <w:pPr>
        <w:pStyle w:val="Paragrafoelenco"/>
        <w:numPr>
          <w:ilvl w:val="0"/>
          <w:numId w:val="17"/>
        </w:numPr>
        <w:tabs>
          <w:tab w:val="left" w:pos="740"/>
        </w:tabs>
        <w:spacing w:before="42"/>
      </w:pPr>
      <w:r>
        <w:t>Mercati</w:t>
      </w:r>
      <w:r>
        <w:rPr>
          <w:spacing w:val="-2"/>
        </w:rPr>
        <w:t xml:space="preserve"> </w:t>
      </w:r>
      <w:r>
        <w:t>cittadini,</w:t>
      </w:r>
      <w:r>
        <w:rPr>
          <w:spacing w:val="-1"/>
        </w:rPr>
        <w:t xml:space="preserve"> </w:t>
      </w:r>
      <w:r>
        <w:t>feste</w:t>
      </w:r>
      <w:r>
        <w:rPr>
          <w:spacing w:val="-4"/>
        </w:rPr>
        <w:t xml:space="preserve"> </w:t>
      </w:r>
      <w:r>
        <w:t>e fiere;</w:t>
      </w:r>
    </w:p>
    <w:p w14:paraId="278C3DD0" w14:textId="77777777" w:rsidR="003E1231" w:rsidRDefault="00000000">
      <w:pPr>
        <w:pStyle w:val="Paragrafoelenco"/>
        <w:numPr>
          <w:ilvl w:val="0"/>
          <w:numId w:val="18"/>
        </w:numPr>
        <w:tabs>
          <w:tab w:val="left" w:pos="1020"/>
          <w:tab w:val="left" w:pos="1021"/>
        </w:tabs>
        <w:spacing w:line="273" w:lineRule="auto"/>
        <w:ind w:left="312" w:right="300" w:firstLine="141"/>
      </w:pPr>
      <w:r>
        <w:t>Raccolta</w:t>
      </w:r>
      <w:r>
        <w:rPr>
          <w:spacing w:val="30"/>
        </w:rPr>
        <w:t xml:space="preserve"> </w:t>
      </w:r>
      <w:r>
        <w:t>e</w:t>
      </w:r>
      <w:r>
        <w:rPr>
          <w:spacing w:val="30"/>
        </w:rPr>
        <w:t xml:space="preserve"> </w:t>
      </w:r>
      <w:r>
        <w:t>trasporto</w:t>
      </w:r>
      <w:r>
        <w:rPr>
          <w:spacing w:val="31"/>
        </w:rPr>
        <w:t xml:space="preserve"> </w:t>
      </w:r>
      <w:r>
        <w:t>impianti</w:t>
      </w:r>
      <w:r>
        <w:rPr>
          <w:spacing w:val="30"/>
        </w:rPr>
        <w:t xml:space="preserve"> </w:t>
      </w:r>
      <w:r>
        <w:t>aderenti</w:t>
      </w:r>
      <w:r>
        <w:rPr>
          <w:spacing w:val="29"/>
        </w:rPr>
        <w:t xml:space="preserve"> </w:t>
      </w:r>
      <w:r>
        <w:t>ai</w:t>
      </w:r>
      <w:r>
        <w:rPr>
          <w:spacing w:val="31"/>
        </w:rPr>
        <w:t xml:space="preserve"> </w:t>
      </w:r>
      <w:r>
        <w:t>rispettivi</w:t>
      </w:r>
      <w:r>
        <w:rPr>
          <w:spacing w:val="29"/>
        </w:rPr>
        <w:t xml:space="preserve"> </w:t>
      </w:r>
      <w:r>
        <w:t>consorzi</w:t>
      </w:r>
      <w:r>
        <w:rPr>
          <w:spacing w:val="29"/>
        </w:rPr>
        <w:t xml:space="preserve"> </w:t>
      </w:r>
      <w:r>
        <w:t>di</w:t>
      </w:r>
      <w:r>
        <w:rPr>
          <w:spacing w:val="29"/>
        </w:rPr>
        <w:t xml:space="preserve"> </w:t>
      </w:r>
      <w:r>
        <w:t>filiera</w:t>
      </w:r>
      <w:r>
        <w:rPr>
          <w:spacing w:val="29"/>
        </w:rPr>
        <w:t xml:space="preserve"> </w:t>
      </w:r>
      <w:r>
        <w:t>delle</w:t>
      </w:r>
      <w:r>
        <w:rPr>
          <w:spacing w:val="30"/>
        </w:rPr>
        <w:t xml:space="preserve"> </w:t>
      </w:r>
      <w:r>
        <w:t>frazioni</w:t>
      </w:r>
      <w:r>
        <w:rPr>
          <w:spacing w:val="30"/>
        </w:rPr>
        <w:t xml:space="preserve"> </w:t>
      </w:r>
      <w:r>
        <w:t>recuperabili</w:t>
      </w:r>
      <w:r>
        <w:rPr>
          <w:spacing w:val="29"/>
        </w:rPr>
        <w:t xml:space="preserve"> </w:t>
      </w:r>
      <w:r>
        <w:t>in</w:t>
      </w:r>
      <w:r>
        <w:rPr>
          <w:spacing w:val="29"/>
        </w:rPr>
        <w:t xml:space="preserve"> </w:t>
      </w:r>
      <w:r>
        <w:t>maniera</w:t>
      </w:r>
      <w:r>
        <w:rPr>
          <w:spacing w:val="-47"/>
        </w:rPr>
        <w:t xml:space="preserve"> </w:t>
      </w:r>
      <w:r>
        <w:t>differenziata,</w:t>
      </w:r>
      <w:r>
        <w:rPr>
          <w:spacing w:val="-1"/>
        </w:rPr>
        <w:t xml:space="preserve"> </w:t>
      </w:r>
      <w:r>
        <w:t>secondo</w:t>
      </w:r>
      <w:r>
        <w:rPr>
          <w:spacing w:val="1"/>
        </w:rPr>
        <w:t xml:space="preserve"> </w:t>
      </w:r>
      <w:r>
        <w:t>le</w:t>
      </w:r>
      <w:r>
        <w:rPr>
          <w:spacing w:val="-3"/>
        </w:rPr>
        <w:t xml:space="preserve"> </w:t>
      </w:r>
      <w:r>
        <w:t>direttive</w:t>
      </w:r>
      <w:r>
        <w:rPr>
          <w:spacing w:val="1"/>
        </w:rPr>
        <w:t xml:space="preserve"> </w:t>
      </w:r>
      <w:r>
        <w:t>proposte dall'accordo ANCI-CONAI</w:t>
      </w:r>
      <w:r>
        <w:rPr>
          <w:spacing w:val="-1"/>
        </w:rPr>
        <w:t xml:space="preserve"> </w:t>
      </w:r>
      <w:r>
        <w:t>vigente</w:t>
      </w:r>
      <w:r>
        <w:rPr>
          <w:spacing w:val="-1"/>
        </w:rPr>
        <w:t xml:space="preserve"> </w:t>
      </w:r>
      <w:r>
        <w:t>e s.m.i.;</w:t>
      </w:r>
    </w:p>
    <w:p w14:paraId="1C662C1B" w14:textId="77777777" w:rsidR="003E1231" w:rsidRDefault="003E1231">
      <w:pPr>
        <w:pStyle w:val="Corpotesto"/>
      </w:pPr>
    </w:p>
    <w:p w14:paraId="16B6B8AA" w14:textId="77777777" w:rsidR="003E1231" w:rsidRDefault="003E1231">
      <w:pPr>
        <w:pStyle w:val="Corpotesto"/>
        <w:rPr>
          <w:sz w:val="23"/>
        </w:rPr>
      </w:pPr>
    </w:p>
    <w:p w14:paraId="7AD715B7" w14:textId="77777777" w:rsidR="003E1231" w:rsidRDefault="00000000">
      <w:pPr>
        <w:pStyle w:val="Titolo1"/>
        <w:numPr>
          <w:ilvl w:val="0"/>
          <w:numId w:val="21"/>
        </w:numPr>
        <w:tabs>
          <w:tab w:val="left" w:pos="1164"/>
          <w:tab w:val="left" w:pos="1165"/>
        </w:tabs>
        <w:ind w:hanging="712"/>
      </w:pPr>
      <w:bookmarkStart w:id="1" w:name="_bookmark1"/>
      <w:bookmarkEnd w:id="1"/>
      <w:r>
        <w:t>DEFINIZIONI</w:t>
      </w:r>
    </w:p>
    <w:p w14:paraId="28690405" w14:textId="77777777" w:rsidR="003E1231" w:rsidRDefault="003E1231">
      <w:pPr>
        <w:pStyle w:val="Corpotesto"/>
        <w:spacing w:before="9"/>
        <w:rPr>
          <w:b/>
          <w:sz w:val="19"/>
        </w:rPr>
      </w:pPr>
    </w:p>
    <w:p w14:paraId="5FCBF514" w14:textId="77777777" w:rsidR="003E1231" w:rsidRDefault="00000000">
      <w:pPr>
        <w:pStyle w:val="Corpotesto"/>
        <w:ind w:left="312" w:right="797"/>
      </w:pPr>
      <w:r>
        <w:t>Ferme restando le definizioni e le classificazioni di cui agli artt. 183 e 184 e 218 e 227 D.Lgs. 152/2006, ai fini del</w:t>
      </w:r>
      <w:r>
        <w:rPr>
          <w:spacing w:val="-47"/>
        </w:rPr>
        <w:t xml:space="preserve"> </w:t>
      </w:r>
      <w:r>
        <w:t>presente</w:t>
      </w:r>
      <w:r>
        <w:rPr>
          <w:spacing w:val="-3"/>
        </w:rPr>
        <w:t xml:space="preserve"> </w:t>
      </w:r>
      <w:r>
        <w:t>disciplinare</w:t>
      </w:r>
      <w:r>
        <w:rPr>
          <w:spacing w:val="-2"/>
        </w:rPr>
        <w:t xml:space="preserve"> </w:t>
      </w:r>
      <w:r>
        <w:t>vengono</w:t>
      </w:r>
      <w:r>
        <w:rPr>
          <w:spacing w:val="-1"/>
        </w:rPr>
        <w:t xml:space="preserve"> </w:t>
      </w:r>
      <w:r>
        <w:t>adottate</w:t>
      </w:r>
      <w:r>
        <w:rPr>
          <w:spacing w:val="-2"/>
        </w:rPr>
        <w:t xml:space="preserve"> </w:t>
      </w:r>
      <w:r>
        <w:t>le</w:t>
      </w:r>
      <w:r>
        <w:rPr>
          <w:spacing w:val="1"/>
        </w:rPr>
        <w:t xml:space="preserve"> </w:t>
      </w:r>
      <w:r>
        <w:t>seguenti definizioni:</w:t>
      </w:r>
    </w:p>
    <w:p w14:paraId="2E85E220" w14:textId="77777777" w:rsidR="003E1231" w:rsidRDefault="00000000">
      <w:pPr>
        <w:pStyle w:val="Paragrafoelenco"/>
        <w:numPr>
          <w:ilvl w:val="0"/>
          <w:numId w:val="16"/>
        </w:numPr>
        <w:tabs>
          <w:tab w:val="left" w:pos="671"/>
          <w:tab w:val="left" w:pos="672"/>
        </w:tabs>
        <w:spacing w:before="0" w:line="267" w:lineRule="exact"/>
        <w:rPr>
          <w:rFonts w:ascii="Wingdings" w:hAnsi="Wingdings"/>
        </w:rPr>
      </w:pPr>
      <w:r>
        <w:rPr>
          <w:b/>
        </w:rPr>
        <w:t>rifiuti</w:t>
      </w:r>
      <w:r>
        <w:rPr>
          <w:b/>
          <w:spacing w:val="-2"/>
        </w:rPr>
        <w:t xml:space="preserve"> </w:t>
      </w:r>
      <w:r>
        <w:rPr>
          <w:b/>
        </w:rPr>
        <w:t>domestici</w:t>
      </w:r>
      <w:r>
        <w:rPr>
          <w:b/>
          <w:spacing w:val="-1"/>
        </w:rPr>
        <w:t xml:space="preserve"> </w:t>
      </w:r>
      <w:r>
        <w:t>si</w:t>
      </w:r>
      <w:r>
        <w:rPr>
          <w:spacing w:val="-1"/>
        </w:rPr>
        <w:t xml:space="preserve"> </w:t>
      </w:r>
      <w:r>
        <w:t>intendono quelli</w:t>
      </w:r>
      <w:r>
        <w:rPr>
          <w:spacing w:val="-2"/>
        </w:rPr>
        <w:t xml:space="preserve"> </w:t>
      </w:r>
      <w:r>
        <w:t>provenienti</w:t>
      </w:r>
      <w:r>
        <w:rPr>
          <w:spacing w:val="-1"/>
        </w:rPr>
        <w:t xml:space="preserve"> </w:t>
      </w:r>
      <w:r>
        <w:t>da</w:t>
      </w:r>
      <w:r>
        <w:rPr>
          <w:spacing w:val="-2"/>
        </w:rPr>
        <w:t xml:space="preserve"> </w:t>
      </w:r>
      <w:r>
        <w:t>locali</w:t>
      </w:r>
      <w:r>
        <w:rPr>
          <w:spacing w:val="-2"/>
        </w:rPr>
        <w:t xml:space="preserve"> </w:t>
      </w:r>
      <w:r>
        <w:t>e</w:t>
      </w:r>
      <w:r>
        <w:rPr>
          <w:spacing w:val="-1"/>
        </w:rPr>
        <w:t xml:space="preserve"> </w:t>
      </w:r>
      <w:r>
        <w:t>luoghi</w:t>
      </w:r>
      <w:r>
        <w:rPr>
          <w:spacing w:val="-1"/>
        </w:rPr>
        <w:t xml:space="preserve"> </w:t>
      </w:r>
      <w:r>
        <w:t>adibiti</w:t>
      </w:r>
      <w:r>
        <w:rPr>
          <w:spacing w:val="-4"/>
        </w:rPr>
        <w:t xml:space="preserve"> </w:t>
      </w:r>
      <w:r>
        <w:t>ad</w:t>
      </w:r>
      <w:r>
        <w:rPr>
          <w:spacing w:val="-1"/>
        </w:rPr>
        <w:t xml:space="preserve"> </w:t>
      </w:r>
      <w:r>
        <w:t>uso</w:t>
      </w:r>
      <w:r>
        <w:rPr>
          <w:spacing w:val="-3"/>
        </w:rPr>
        <w:t xml:space="preserve"> </w:t>
      </w:r>
      <w:r>
        <w:t>di</w:t>
      </w:r>
      <w:r>
        <w:rPr>
          <w:spacing w:val="-1"/>
        </w:rPr>
        <w:t xml:space="preserve"> </w:t>
      </w:r>
      <w:r>
        <w:t>civile</w:t>
      </w:r>
      <w:r>
        <w:rPr>
          <w:spacing w:val="-4"/>
        </w:rPr>
        <w:t xml:space="preserve"> </w:t>
      </w:r>
      <w:r>
        <w:t>abitazione;</w:t>
      </w:r>
    </w:p>
    <w:p w14:paraId="6140A1A4" w14:textId="77777777" w:rsidR="003E1231" w:rsidRDefault="00000000">
      <w:pPr>
        <w:pStyle w:val="Paragrafoelenco"/>
        <w:numPr>
          <w:ilvl w:val="0"/>
          <w:numId w:val="16"/>
        </w:numPr>
        <w:tabs>
          <w:tab w:val="left" w:pos="671"/>
          <w:tab w:val="left" w:pos="672"/>
        </w:tabs>
        <w:spacing w:before="0"/>
        <w:ind w:right="820"/>
        <w:rPr>
          <w:rFonts w:ascii="Wingdings" w:hAnsi="Wingdings"/>
        </w:rPr>
      </w:pPr>
      <w:r>
        <w:rPr>
          <w:b/>
        </w:rPr>
        <w:t xml:space="preserve">frazione secca </w:t>
      </w:r>
      <w:r>
        <w:t xml:space="preserve">o </w:t>
      </w:r>
      <w:r>
        <w:rPr>
          <w:b/>
        </w:rPr>
        <w:t xml:space="preserve">rifiuto secco o rifiuto urbano residuo </w:t>
      </w:r>
      <w:r>
        <w:t>(proveniente da raccolta differenziata) si intendono i</w:t>
      </w:r>
      <w:r>
        <w:rPr>
          <w:spacing w:val="-47"/>
        </w:rPr>
        <w:t xml:space="preserve"> </w:t>
      </w:r>
      <w:r>
        <w:t>materiali</w:t>
      </w:r>
      <w:r>
        <w:rPr>
          <w:spacing w:val="-1"/>
        </w:rPr>
        <w:t xml:space="preserve"> </w:t>
      </w:r>
      <w:r>
        <w:t>a bassa</w:t>
      </w:r>
      <w:r>
        <w:rPr>
          <w:spacing w:val="-3"/>
        </w:rPr>
        <w:t xml:space="preserve"> </w:t>
      </w:r>
      <w:r>
        <w:t>putrescibilità e a</w:t>
      </w:r>
      <w:r>
        <w:rPr>
          <w:spacing w:val="-2"/>
        </w:rPr>
        <w:t xml:space="preserve"> </w:t>
      </w:r>
      <w:r>
        <w:t>basso</w:t>
      </w:r>
      <w:r>
        <w:rPr>
          <w:spacing w:val="-2"/>
        </w:rPr>
        <w:t xml:space="preserve"> </w:t>
      </w:r>
      <w:r>
        <w:t>contenuto</w:t>
      </w:r>
      <w:r>
        <w:rPr>
          <w:spacing w:val="1"/>
        </w:rPr>
        <w:t xml:space="preserve"> </w:t>
      </w:r>
      <w:r>
        <w:t>d'umidità;</w:t>
      </w:r>
    </w:p>
    <w:p w14:paraId="0785FD61" w14:textId="77777777" w:rsidR="003E1231" w:rsidRDefault="00000000">
      <w:pPr>
        <w:pStyle w:val="Paragrafoelenco"/>
        <w:numPr>
          <w:ilvl w:val="0"/>
          <w:numId w:val="16"/>
        </w:numPr>
        <w:tabs>
          <w:tab w:val="left" w:pos="671"/>
          <w:tab w:val="left" w:pos="672"/>
        </w:tabs>
        <w:spacing w:before="1"/>
        <w:ind w:right="1018"/>
        <w:rPr>
          <w:rFonts w:ascii="Wingdings" w:hAnsi="Wingdings"/>
        </w:rPr>
      </w:pPr>
      <w:r>
        <w:rPr>
          <w:b/>
        </w:rPr>
        <w:t xml:space="preserve">frazione umida </w:t>
      </w:r>
      <w:r>
        <w:t xml:space="preserve">o </w:t>
      </w:r>
      <w:r>
        <w:rPr>
          <w:b/>
        </w:rPr>
        <w:t xml:space="preserve">rifiuto umido o organico </w:t>
      </w:r>
      <w:r>
        <w:t>si intendono i materiali putrescibili ad alto tasso d'umidità e di</w:t>
      </w:r>
      <w:r>
        <w:rPr>
          <w:spacing w:val="-47"/>
        </w:rPr>
        <w:t xml:space="preserve"> </w:t>
      </w:r>
      <w:r>
        <w:t>materiale</w:t>
      </w:r>
      <w:r>
        <w:rPr>
          <w:spacing w:val="-3"/>
        </w:rPr>
        <w:t xml:space="preserve"> </w:t>
      </w:r>
      <w:r>
        <w:t>organico,</w:t>
      </w:r>
      <w:r>
        <w:rPr>
          <w:spacing w:val="-2"/>
        </w:rPr>
        <w:t xml:space="preserve"> </w:t>
      </w:r>
      <w:r>
        <w:t>presenti</w:t>
      </w:r>
      <w:r>
        <w:rPr>
          <w:spacing w:val="-1"/>
        </w:rPr>
        <w:t xml:space="preserve"> </w:t>
      </w:r>
      <w:r>
        <w:t>nei</w:t>
      </w:r>
      <w:r>
        <w:rPr>
          <w:spacing w:val="-1"/>
        </w:rPr>
        <w:t xml:space="preserve"> </w:t>
      </w:r>
      <w:r>
        <w:t>rifiuti</w:t>
      </w:r>
      <w:r>
        <w:rPr>
          <w:spacing w:val="-1"/>
        </w:rPr>
        <w:t xml:space="preserve"> </w:t>
      </w:r>
      <w:r>
        <w:t>urbani</w:t>
      </w:r>
      <w:r>
        <w:rPr>
          <w:spacing w:val="-3"/>
        </w:rPr>
        <w:t xml:space="preserve"> </w:t>
      </w:r>
      <w:r>
        <w:t>e assimilabili</w:t>
      </w:r>
      <w:r>
        <w:rPr>
          <w:spacing w:val="-1"/>
        </w:rPr>
        <w:t xml:space="preserve"> </w:t>
      </w:r>
      <w:r>
        <w:t>(es.</w:t>
      </w:r>
      <w:r>
        <w:rPr>
          <w:spacing w:val="-1"/>
        </w:rPr>
        <w:t xml:space="preserve"> </w:t>
      </w:r>
      <w:r>
        <w:t>residui</w:t>
      </w:r>
      <w:r>
        <w:rPr>
          <w:spacing w:val="-1"/>
        </w:rPr>
        <w:t xml:space="preserve"> </w:t>
      </w:r>
      <w:r>
        <w:t>alimentari</w:t>
      </w:r>
      <w:r>
        <w:rPr>
          <w:spacing w:val="-4"/>
        </w:rPr>
        <w:t xml:space="preserve"> </w:t>
      </w:r>
      <w:r>
        <w:t>e ortofrutticoli);</w:t>
      </w:r>
    </w:p>
    <w:p w14:paraId="3A561BD3" w14:textId="77777777" w:rsidR="003E1231" w:rsidRDefault="00000000">
      <w:pPr>
        <w:pStyle w:val="Paragrafoelenco"/>
        <w:numPr>
          <w:ilvl w:val="0"/>
          <w:numId w:val="16"/>
        </w:numPr>
        <w:tabs>
          <w:tab w:val="left" w:pos="671"/>
          <w:tab w:val="left" w:pos="672"/>
        </w:tabs>
        <w:spacing w:before="0"/>
        <w:rPr>
          <w:rFonts w:ascii="Wingdings" w:hAnsi="Wingdings"/>
        </w:rPr>
      </w:pPr>
      <w:r>
        <w:rPr>
          <w:b/>
        </w:rPr>
        <w:t>rifiuto</w:t>
      </w:r>
      <w:r>
        <w:rPr>
          <w:b/>
          <w:spacing w:val="-6"/>
        </w:rPr>
        <w:t xml:space="preserve"> </w:t>
      </w:r>
      <w:r>
        <w:rPr>
          <w:b/>
        </w:rPr>
        <w:t>secco</w:t>
      </w:r>
      <w:r>
        <w:rPr>
          <w:b/>
          <w:spacing w:val="-3"/>
        </w:rPr>
        <w:t xml:space="preserve"> </w:t>
      </w:r>
      <w:r>
        <w:rPr>
          <w:b/>
        </w:rPr>
        <w:t xml:space="preserve">riciclabile </w:t>
      </w:r>
      <w:r>
        <w:t>si</w:t>
      </w:r>
      <w:r>
        <w:rPr>
          <w:spacing w:val="-2"/>
        </w:rPr>
        <w:t xml:space="preserve"> </w:t>
      </w:r>
      <w:r>
        <w:t>intende</w:t>
      </w:r>
      <w:r>
        <w:rPr>
          <w:spacing w:val="-1"/>
        </w:rPr>
        <w:t xml:space="preserve"> </w:t>
      </w:r>
      <w:r>
        <w:t>la</w:t>
      </w:r>
      <w:r>
        <w:rPr>
          <w:spacing w:val="-2"/>
        </w:rPr>
        <w:t xml:space="preserve"> </w:t>
      </w:r>
      <w:r>
        <w:t>frazione</w:t>
      </w:r>
      <w:r>
        <w:rPr>
          <w:spacing w:val="-2"/>
        </w:rPr>
        <w:t xml:space="preserve"> </w:t>
      </w:r>
      <w:r>
        <w:t>del</w:t>
      </w:r>
      <w:r>
        <w:rPr>
          <w:spacing w:val="-2"/>
        </w:rPr>
        <w:t xml:space="preserve"> </w:t>
      </w:r>
      <w:r>
        <w:t>rifiuto</w:t>
      </w:r>
      <w:r>
        <w:rPr>
          <w:spacing w:val="-4"/>
        </w:rPr>
        <w:t xml:space="preserve"> </w:t>
      </w:r>
      <w:r>
        <w:t>secco</w:t>
      </w:r>
      <w:r>
        <w:rPr>
          <w:spacing w:val="-1"/>
        </w:rPr>
        <w:t xml:space="preserve"> </w:t>
      </w:r>
      <w:r>
        <w:t>passibile</w:t>
      </w:r>
      <w:r>
        <w:rPr>
          <w:spacing w:val="-1"/>
        </w:rPr>
        <w:t xml:space="preserve"> </w:t>
      </w:r>
      <w:r>
        <w:t>di</w:t>
      </w:r>
      <w:r>
        <w:rPr>
          <w:spacing w:val="-3"/>
        </w:rPr>
        <w:t xml:space="preserve"> </w:t>
      </w:r>
      <w:r>
        <w:t>recupero,</w:t>
      </w:r>
      <w:r>
        <w:rPr>
          <w:spacing w:val="-2"/>
        </w:rPr>
        <w:t xml:space="preserve"> </w:t>
      </w:r>
      <w:r>
        <w:t>riciclaggio</w:t>
      </w:r>
      <w:r>
        <w:rPr>
          <w:spacing w:val="-4"/>
        </w:rPr>
        <w:t xml:space="preserve"> </w:t>
      </w:r>
      <w:r>
        <w:t>e</w:t>
      </w:r>
      <w:r>
        <w:rPr>
          <w:spacing w:val="-1"/>
        </w:rPr>
        <w:t xml:space="preserve"> </w:t>
      </w:r>
      <w:r>
        <w:t>riutilizzo;</w:t>
      </w:r>
    </w:p>
    <w:p w14:paraId="1476403A" w14:textId="77777777" w:rsidR="003E1231" w:rsidRDefault="00000000">
      <w:pPr>
        <w:pStyle w:val="Paragrafoelenco"/>
        <w:numPr>
          <w:ilvl w:val="0"/>
          <w:numId w:val="16"/>
        </w:numPr>
        <w:tabs>
          <w:tab w:val="left" w:pos="671"/>
          <w:tab w:val="left" w:pos="672"/>
        </w:tabs>
        <w:spacing w:before="0"/>
        <w:ind w:right="446"/>
        <w:rPr>
          <w:rFonts w:ascii="Wingdings" w:hAnsi="Wingdings"/>
        </w:rPr>
      </w:pPr>
      <w:r>
        <w:rPr>
          <w:b/>
        </w:rPr>
        <w:t xml:space="preserve">vetro </w:t>
      </w:r>
      <w:r>
        <w:t>si intendono i contenitori di vetro di qualunque colore utilizzati per il contenimento di sostanze alimentari</w:t>
      </w:r>
      <w:r>
        <w:rPr>
          <w:spacing w:val="-47"/>
        </w:rPr>
        <w:t xml:space="preserve"> </w:t>
      </w:r>
      <w:r>
        <w:t>e non, purché</w:t>
      </w:r>
      <w:r>
        <w:rPr>
          <w:spacing w:val="1"/>
        </w:rPr>
        <w:t xml:space="preserve"> </w:t>
      </w:r>
      <w:r>
        <w:t>non</w:t>
      </w:r>
      <w:r>
        <w:rPr>
          <w:spacing w:val="-3"/>
        </w:rPr>
        <w:t xml:space="preserve"> </w:t>
      </w:r>
      <w:r>
        <w:t>tossiche;</w:t>
      </w:r>
    </w:p>
    <w:p w14:paraId="178AAAFE" w14:textId="77777777" w:rsidR="003E1231" w:rsidRDefault="00000000">
      <w:pPr>
        <w:pStyle w:val="Paragrafoelenco"/>
        <w:numPr>
          <w:ilvl w:val="0"/>
          <w:numId w:val="16"/>
        </w:numPr>
        <w:tabs>
          <w:tab w:val="left" w:pos="671"/>
          <w:tab w:val="left" w:pos="672"/>
        </w:tabs>
        <w:spacing w:before="1"/>
        <w:rPr>
          <w:rFonts w:ascii="Wingdings" w:hAnsi="Wingdings"/>
        </w:rPr>
      </w:pPr>
      <w:r>
        <w:rPr>
          <w:b/>
        </w:rPr>
        <w:t>lattine</w:t>
      </w:r>
      <w:r>
        <w:rPr>
          <w:b/>
          <w:spacing w:val="-2"/>
        </w:rPr>
        <w:t xml:space="preserve"> </w:t>
      </w:r>
      <w:r>
        <w:t>si</w:t>
      </w:r>
      <w:r>
        <w:rPr>
          <w:spacing w:val="-1"/>
        </w:rPr>
        <w:t xml:space="preserve"> </w:t>
      </w:r>
      <w:r>
        <w:t>intendono i</w:t>
      </w:r>
      <w:r>
        <w:rPr>
          <w:spacing w:val="-4"/>
        </w:rPr>
        <w:t xml:space="preserve"> </w:t>
      </w:r>
      <w:r>
        <w:t>contenitori</w:t>
      </w:r>
      <w:r>
        <w:rPr>
          <w:spacing w:val="-1"/>
        </w:rPr>
        <w:t xml:space="preserve"> </w:t>
      </w:r>
      <w:r>
        <w:t>in</w:t>
      </w:r>
      <w:r>
        <w:rPr>
          <w:spacing w:val="-3"/>
        </w:rPr>
        <w:t xml:space="preserve"> </w:t>
      </w:r>
      <w:r>
        <w:t>alluminio</w:t>
      </w:r>
      <w:r>
        <w:rPr>
          <w:spacing w:val="-1"/>
        </w:rPr>
        <w:t xml:space="preserve"> </w:t>
      </w:r>
      <w:r>
        <w:t>utilizzati</w:t>
      </w:r>
      <w:r>
        <w:rPr>
          <w:spacing w:val="-4"/>
        </w:rPr>
        <w:t xml:space="preserve"> </w:t>
      </w:r>
      <w:r>
        <w:t>per</w:t>
      </w:r>
      <w:r>
        <w:rPr>
          <w:spacing w:val="-1"/>
        </w:rPr>
        <w:t xml:space="preserve"> </w:t>
      </w:r>
      <w:r>
        <w:t>il</w:t>
      </w:r>
      <w:r>
        <w:rPr>
          <w:spacing w:val="-2"/>
        </w:rPr>
        <w:t xml:space="preserve"> </w:t>
      </w:r>
      <w:r>
        <w:t>contenimento dei</w:t>
      </w:r>
      <w:r>
        <w:rPr>
          <w:spacing w:val="-5"/>
        </w:rPr>
        <w:t xml:space="preserve"> </w:t>
      </w:r>
      <w:r>
        <w:t>cibi</w:t>
      </w:r>
      <w:r>
        <w:rPr>
          <w:spacing w:val="-4"/>
        </w:rPr>
        <w:t xml:space="preserve"> </w:t>
      </w:r>
      <w:r>
        <w:t>e</w:t>
      </w:r>
      <w:r>
        <w:rPr>
          <w:spacing w:val="-1"/>
        </w:rPr>
        <w:t xml:space="preserve"> </w:t>
      </w:r>
      <w:r>
        <w:t>delle</w:t>
      </w:r>
      <w:r>
        <w:rPr>
          <w:spacing w:val="-4"/>
        </w:rPr>
        <w:t xml:space="preserve"> </w:t>
      </w:r>
      <w:r>
        <w:t>bevande;</w:t>
      </w:r>
    </w:p>
    <w:p w14:paraId="3DCE9569" w14:textId="77777777" w:rsidR="003E1231" w:rsidRDefault="00000000">
      <w:pPr>
        <w:pStyle w:val="Paragrafoelenco"/>
        <w:numPr>
          <w:ilvl w:val="0"/>
          <w:numId w:val="16"/>
        </w:numPr>
        <w:tabs>
          <w:tab w:val="left" w:pos="671"/>
          <w:tab w:val="left" w:pos="672"/>
        </w:tabs>
        <w:spacing w:before="0" w:line="267" w:lineRule="exact"/>
        <w:rPr>
          <w:rFonts w:ascii="Wingdings" w:hAnsi="Wingdings"/>
        </w:rPr>
      </w:pPr>
      <w:r>
        <w:rPr>
          <w:b/>
        </w:rPr>
        <w:t xml:space="preserve">barattoli </w:t>
      </w:r>
      <w:r>
        <w:t>si</w:t>
      </w:r>
      <w:r>
        <w:rPr>
          <w:spacing w:val="-2"/>
        </w:rPr>
        <w:t xml:space="preserve"> </w:t>
      </w:r>
      <w:r>
        <w:t>intendono</w:t>
      </w:r>
      <w:r>
        <w:rPr>
          <w:spacing w:val="-1"/>
        </w:rPr>
        <w:t xml:space="preserve"> </w:t>
      </w:r>
      <w:r>
        <w:t>i</w:t>
      </w:r>
      <w:r>
        <w:rPr>
          <w:spacing w:val="-4"/>
        </w:rPr>
        <w:t xml:space="preserve"> </w:t>
      </w:r>
      <w:r>
        <w:t>contenitori</w:t>
      </w:r>
      <w:r>
        <w:rPr>
          <w:spacing w:val="-5"/>
        </w:rPr>
        <w:t xml:space="preserve"> </w:t>
      </w:r>
      <w:r>
        <w:t>d'acciaio o</w:t>
      </w:r>
      <w:r>
        <w:rPr>
          <w:spacing w:val="-3"/>
        </w:rPr>
        <w:t xml:space="preserve"> </w:t>
      </w:r>
      <w:r>
        <w:t>banda</w:t>
      </w:r>
      <w:r>
        <w:rPr>
          <w:spacing w:val="-2"/>
        </w:rPr>
        <w:t xml:space="preserve"> </w:t>
      </w:r>
      <w:r>
        <w:t>stagnata;</w:t>
      </w:r>
    </w:p>
    <w:p w14:paraId="3946AD65" w14:textId="77777777" w:rsidR="003E1231" w:rsidRDefault="00000000">
      <w:pPr>
        <w:pStyle w:val="Paragrafoelenco"/>
        <w:numPr>
          <w:ilvl w:val="0"/>
          <w:numId w:val="16"/>
        </w:numPr>
        <w:tabs>
          <w:tab w:val="left" w:pos="671"/>
          <w:tab w:val="left" w:pos="672"/>
        </w:tabs>
        <w:spacing w:before="0"/>
        <w:ind w:right="744"/>
        <w:rPr>
          <w:rFonts w:ascii="Wingdings" w:hAnsi="Wingdings"/>
        </w:rPr>
      </w:pPr>
      <w:r>
        <w:rPr>
          <w:b/>
        </w:rPr>
        <w:lastRenderedPageBreak/>
        <w:t xml:space="preserve">carta e cartone </w:t>
      </w:r>
      <w:r>
        <w:t>si intendono i giornali, le riviste, i libri, la carta utilizzata da uffici sia privati che pubblici, ed il</w:t>
      </w:r>
      <w:r>
        <w:rPr>
          <w:spacing w:val="-47"/>
        </w:rPr>
        <w:t xml:space="preserve"> </w:t>
      </w:r>
      <w:r>
        <w:t>cartone; sono esclusi tutti i tipi di carta accoppiata ad altri materiali ad eccezione del tetrapak (es. carta</w:t>
      </w:r>
      <w:r>
        <w:rPr>
          <w:spacing w:val="1"/>
        </w:rPr>
        <w:t xml:space="preserve"> </w:t>
      </w:r>
      <w:r>
        <w:t>plastificata, ecc.). Sono da considerarsi come categoria di rifiuti ascrivibili alla carta e cartone tutti quei rifiuti</w:t>
      </w:r>
      <w:r>
        <w:rPr>
          <w:spacing w:val="-47"/>
        </w:rPr>
        <w:t xml:space="preserve"> </w:t>
      </w:r>
      <w:r>
        <w:t>cellulosici</w:t>
      </w:r>
      <w:r>
        <w:rPr>
          <w:spacing w:val="-4"/>
        </w:rPr>
        <w:t xml:space="preserve"> </w:t>
      </w:r>
      <w:r>
        <w:t>che</w:t>
      </w:r>
      <w:r>
        <w:rPr>
          <w:spacing w:val="1"/>
        </w:rPr>
        <w:t xml:space="preserve"> </w:t>
      </w:r>
      <w:r>
        <w:t>possono</w:t>
      </w:r>
      <w:r>
        <w:rPr>
          <w:spacing w:val="-2"/>
        </w:rPr>
        <w:t xml:space="preserve"> </w:t>
      </w:r>
      <w:r>
        <w:t>essere</w:t>
      </w:r>
      <w:r>
        <w:rPr>
          <w:spacing w:val="1"/>
        </w:rPr>
        <w:t xml:space="preserve"> </w:t>
      </w:r>
      <w:r>
        <w:t>conferiti</w:t>
      </w:r>
      <w:r>
        <w:rPr>
          <w:spacing w:val="-1"/>
        </w:rPr>
        <w:t xml:space="preserve"> </w:t>
      </w:r>
      <w:r>
        <w:t>alle piattaforme</w:t>
      </w:r>
      <w:r>
        <w:rPr>
          <w:spacing w:val="1"/>
        </w:rPr>
        <w:t xml:space="preserve"> </w:t>
      </w:r>
      <w:r>
        <w:t>di</w:t>
      </w:r>
      <w:r>
        <w:rPr>
          <w:spacing w:val="-3"/>
        </w:rPr>
        <w:t xml:space="preserve"> </w:t>
      </w:r>
      <w:r>
        <w:t>recupero;</w:t>
      </w:r>
    </w:p>
    <w:p w14:paraId="6776C3C5" w14:textId="77777777" w:rsidR="003E1231" w:rsidRDefault="00000000">
      <w:pPr>
        <w:pStyle w:val="Paragrafoelenco"/>
        <w:numPr>
          <w:ilvl w:val="0"/>
          <w:numId w:val="16"/>
        </w:numPr>
        <w:tabs>
          <w:tab w:val="left" w:pos="671"/>
          <w:tab w:val="left" w:pos="672"/>
        </w:tabs>
        <w:spacing w:before="1"/>
        <w:ind w:right="396"/>
        <w:rPr>
          <w:rFonts w:ascii="Wingdings" w:hAnsi="Wingdings"/>
        </w:rPr>
      </w:pPr>
      <w:r>
        <w:rPr>
          <w:b/>
        </w:rPr>
        <w:t xml:space="preserve">plastica </w:t>
      </w:r>
      <w:r>
        <w:t>si intendono i contenitori/imballaggi primari per liquidi in plastica (contenitori per alimenti e bevande in</w:t>
      </w:r>
      <w:r>
        <w:rPr>
          <w:spacing w:val="-47"/>
        </w:rPr>
        <w:t xml:space="preserve"> </w:t>
      </w:r>
      <w:r>
        <w:t>PE, PET e PVC). In particolare i contenitori di plastica per liquidi da recuperare sono costituiti da tutti i</w:t>
      </w:r>
      <w:r>
        <w:rPr>
          <w:spacing w:val="1"/>
        </w:rPr>
        <w:t xml:space="preserve"> </w:t>
      </w:r>
      <w:r>
        <w:t>contenitori sigillati (bottiglie o recipienti da 7 cc. a 10 1) che hanno contenuto liquidi di qualsiasi tipo: alimentari</w:t>
      </w:r>
      <w:r>
        <w:rPr>
          <w:spacing w:val="1"/>
        </w:rPr>
        <w:t xml:space="preserve"> </w:t>
      </w:r>
      <w:r>
        <w:t>o meno, acqua minerale, bevande gassate e non, latte, vino, olio alimentare, detersivi. Sono inoltre ricompresi</w:t>
      </w:r>
      <w:r>
        <w:rPr>
          <w:spacing w:val="1"/>
        </w:rPr>
        <w:t xml:space="preserve"> </w:t>
      </w:r>
      <w:r>
        <w:t>tutti quegli imballaggi in plastica, che con l'anno 2001 sono stati riconosciuti come frazione recuperabile di</w:t>
      </w:r>
      <w:r>
        <w:rPr>
          <w:spacing w:val="1"/>
        </w:rPr>
        <w:t xml:space="preserve"> </w:t>
      </w:r>
      <w:r>
        <w:t>plastica</w:t>
      </w:r>
      <w:r>
        <w:rPr>
          <w:spacing w:val="-1"/>
        </w:rPr>
        <w:t xml:space="preserve"> </w:t>
      </w:r>
      <w:r>
        <w:t>da</w:t>
      </w:r>
      <w:r>
        <w:rPr>
          <w:spacing w:val="-1"/>
        </w:rPr>
        <w:t xml:space="preserve"> </w:t>
      </w:r>
      <w:r>
        <w:t>parte</w:t>
      </w:r>
      <w:r>
        <w:rPr>
          <w:spacing w:val="1"/>
        </w:rPr>
        <w:t xml:space="preserve"> </w:t>
      </w:r>
      <w:r>
        <w:t>del</w:t>
      </w:r>
      <w:r>
        <w:rPr>
          <w:spacing w:val="-2"/>
        </w:rPr>
        <w:t xml:space="preserve"> </w:t>
      </w:r>
      <w:r>
        <w:t>CO.RE.PLA.;</w:t>
      </w:r>
    </w:p>
    <w:p w14:paraId="524152BA" w14:textId="77777777" w:rsidR="003E1231" w:rsidRDefault="00000000">
      <w:pPr>
        <w:pStyle w:val="Paragrafoelenco"/>
        <w:numPr>
          <w:ilvl w:val="0"/>
          <w:numId w:val="16"/>
        </w:numPr>
        <w:tabs>
          <w:tab w:val="left" w:pos="671"/>
          <w:tab w:val="left" w:pos="672"/>
        </w:tabs>
        <w:spacing w:before="0"/>
        <w:ind w:right="710"/>
        <w:rPr>
          <w:rFonts w:ascii="Wingdings" w:hAnsi="Wingdings"/>
        </w:rPr>
      </w:pPr>
      <w:r>
        <w:rPr>
          <w:b/>
        </w:rPr>
        <w:t xml:space="preserve">rifiuti verdi </w:t>
      </w:r>
      <w:r>
        <w:t>si intendono gli sfalci, le potature e le foglie derivanti dalle operazioni di manutenzione del verde</w:t>
      </w:r>
      <w:r>
        <w:rPr>
          <w:spacing w:val="-47"/>
        </w:rPr>
        <w:t xml:space="preserve"> </w:t>
      </w:r>
      <w:r>
        <w:t>pubblico e privato;</w:t>
      </w:r>
    </w:p>
    <w:p w14:paraId="2F0F9492" w14:textId="77777777" w:rsidR="003E1231" w:rsidRDefault="00000000">
      <w:pPr>
        <w:pStyle w:val="Paragrafoelenco"/>
        <w:numPr>
          <w:ilvl w:val="0"/>
          <w:numId w:val="16"/>
        </w:numPr>
        <w:tabs>
          <w:tab w:val="left" w:pos="671"/>
          <w:tab w:val="left" w:pos="672"/>
        </w:tabs>
        <w:spacing w:before="0"/>
        <w:ind w:right="776"/>
        <w:rPr>
          <w:rFonts w:ascii="Wingdings" w:hAnsi="Wingdings"/>
        </w:rPr>
      </w:pPr>
      <w:r>
        <w:rPr>
          <w:b/>
        </w:rPr>
        <w:t xml:space="preserve">rifiuti urbani pericolosi (RUP) </w:t>
      </w:r>
      <w:r>
        <w:t>si intendono rifiuti provenienti da attività domestiche, ed in particolare rifiuti</w:t>
      </w:r>
      <w:r>
        <w:rPr>
          <w:spacing w:val="1"/>
        </w:rPr>
        <w:t xml:space="preserve"> </w:t>
      </w:r>
      <w:r>
        <w:t>quali: pile esauste, batterie al piombo, lampade alogene, tubi catodici, farmaci, i prodotti T (tossici) e/o F</w:t>
      </w:r>
      <w:r>
        <w:rPr>
          <w:spacing w:val="1"/>
        </w:rPr>
        <w:t xml:space="preserve"> </w:t>
      </w:r>
      <w:r>
        <w:t>(infiammabili) che comprendono prodotti per giardinaggio, per piccoli lavori domestici, per hobbistica, per</w:t>
      </w:r>
      <w:r>
        <w:rPr>
          <w:spacing w:val="1"/>
        </w:rPr>
        <w:t xml:space="preserve"> </w:t>
      </w:r>
      <w:r>
        <w:t>pulizia degli indumenti e della casa (detergenti, candeggina, acido muriatico, solforico, ecc.), disinfestanti ed</w:t>
      </w:r>
      <w:r>
        <w:rPr>
          <w:spacing w:val="-47"/>
        </w:rPr>
        <w:t xml:space="preserve"> </w:t>
      </w:r>
      <w:r>
        <w:t>insetticidi,</w:t>
      </w:r>
      <w:r>
        <w:rPr>
          <w:spacing w:val="-3"/>
        </w:rPr>
        <w:t xml:space="preserve"> </w:t>
      </w:r>
      <w:r>
        <w:t>combustibili solidi e</w:t>
      </w:r>
      <w:r>
        <w:rPr>
          <w:spacing w:val="1"/>
        </w:rPr>
        <w:t xml:space="preserve"> </w:t>
      </w:r>
      <w:r>
        <w:t>liquidi, vernici, ecc.;</w:t>
      </w:r>
    </w:p>
    <w:p w14:paraId="03C36734" w14:textId="77777777" w:rsidR="003E1231" w:rsidRDefault="00000000">
      <w:pPr>
        <w:pStyle w:val="Paragrafoelenco"/>
        <w:numPr>
          <w:ilvl w:val="0"/>
          <w:numId w:val="16"/>
        </w:numPr>
        <w:tabs>
          <w:tab w:val="left" w:pos="671"/>
          <w:tab w:val="left" w:pos="672"/>
        </w:tabs>
        <w:spacing w:before="1"/>
        <w:ind w:right="364"/>
        <w:rPr>
          <w:rFonts w:ascii="Wingdings" w:hAnsi="Wingdings"/>
        </w:rPr>
      </w:pPr>
      <w:r>
        <w:rPr>
          <w:b/>
        </w:rPr>
        <w:t>rifiuti</w:t>
      </w:r>
      <w:r>
        <w:rPr>
          <w:b/>
          <w:spacing w:val="-1"/>
        </w:rPr>
        <w:t xml:space="preserve"> </w:t>
      </w:r>
      <w:r>
        <w:rPr>
          <w:b/>
        </w:rPr>
        <w:t>ingombranti</w:t>
      </w:r>
      <w:r>
        <w:rPr>
          <w:b/>
          <w:spacing w:val="4"/>
        </w:rPr>
        <w:t xml:space="preserve"> </w:t>
      </w:r>
      <w:r>
        <w:t>si</w:t>
      </w:r>
      <w:r>
        <w:rPr>
          <w:spacing w:val="1"/>
        </w:rPr>
        <w:t xml:space="preserve"> </w:t>
      </w:r>
      <w:r>
        <w:t>intendono</w:t>
      </w:r>
      <w:r>
        <w:rPr>
          <w:spacing w:val="2"/>
        </w:rPr>
        <w:t xml:space="preserve"> </w:t>
      </w:r>
      <w:r>
        <w:t>beni</w:t>
      </w:r>
      <w:r>
        <w:rPr>
          <w:spacing w:val="-3"/>
        </w:rPr>
        <w:t xml:space="preserve"> </w:t>
      </w:r>
      <w:r>
        <w:t>di</w:t>
      </w:r>
      <w:r>
        <w:rPr>
          <w:spacing w:val="1"/>
        </w:rPr>
        <w:t xml:space="preserve"> </w:t>
      </w:r>
      <w:r>
        <w:t>consumo</w:t>
      </w:r>
      <w:r>
        <w:rPr>
          <w:spacing w:val="2"/>
        </w:rPr>
        <w:t xml:space="preserve"> </w:t>
      </w:r>
      <w:r>
        <w:t>durevoli,</w:t>
      </w:r>
      <w:r>
        <w:rPr>
          <w:spacing w:val="-1"/>
        </w:rPr>
        <w:t xml:space="preserve"> </w:t>
      </w:r>
      <w:r>
        <w:t>d'arredamento,</w:t>
      </w:r>
      <w:r>
        <w:rPr>
          <w:spacing w:val="1"/>
        </w:rPr>
        <w:t xml:space="preserve"> </w:t>
      </w:r>
      <w:r>
        <w:t>e/o</w:t>
      </w:r>
      <w:r>
        <w:rPr>
          <w:spacing w:val="2"/>
        </w:rPr>
        <w:t xml:space="preserve"> </w:t>
      </w:r>
      <w:r>
        <w:t>d'uso</w:t>
      </w:r>
      <w:r>
        <w:rPr>
          <w:spacing w:val="2"/>
        </w:rPr>
        <w:t xml:space="preserve"> </w:t>
      </w:r>
      <w:r>
        <w:t>comune,</w:t>
      </w:r>
      <w:r>
        <w:rPr>
          <w:spacing w:val="2"/>
        </w:rPr>
        <w:t xml:space="preserve"> </w:t>
      </w:r>
      <w:r>
        <w:t>derivanti</w:t>
      </w:r>
      <w:r>
        <w:rPr>
          <w:spacing w:val="1"/>
        </w:rPr>
        <w:t xml:space="preserve"> </w:t>
      </w:r>
      <w:r>
        <w:t>dalla</w:t>
      </w:r>
      <w:r>
        <w:rPr>
          <w:spacing w:val="1"/>
        </w:rPr>
        <w:t xml:space="preserve"> </w:t>
      </w:r>
      <w:r>
        <w:t>loro sostituzione e/o rinnovo (p.e. materassi, mobili), i materiali ferrosi ingombranti d'uso domestico, i mobili e il</w:t>
      </w:r>
      <w:r>
        <w:rPr>
          <w:spacing w:val="-47"/>
        </w:rPr>
        <w:t xml:space="preserve"> </w:t>
      </w:r>
      <w:r>
        <w:t>legname;</w:t>
      </w:r>
    </w:p>
    <w:p w14:paraId="7A5AF846" w14:textId="77777777" w:rsidR="003E1231" w:rsidRDefault="00000000">
      <w:pPr>
        <w:pStyle w:val="Paragrafoelenco"/>
        <w:numPr>
          <w:ilvl w:val="0"/>
          <w:numId w:val="16"/>
        </w:numPr>
        <w:tabs>
          <w:tab w:val="left" w:pos="671"/>
          <w:tab w:val="left" w:pos="672"/>
        </w:tabs>
        <w:spacing w:before="0"/>
        <w:ind w:right="419"/>
        <w:rPr>
          <w:rFonts w:ascii="Wingdings" w:hAnsi="Wingdings"/>
        </w:rPr>
      </w:pPr>
      <w:r>
        <w:rPr>
          <w:b/>
        </w:rPr>
        <w:t xml:space="preserve">apparecchiature elettriche e elettroniche (RAEE) </w:t>
      </w:r>
      <w:r>
        <w:t>si intendono i beni alimentati elettronicamente come</w:t>
      </w:r>
      <w:r>
        <w:rPr>
          <w:spacing w:val="1"/>
        </w:rPr>
        <w:t xml:space="preserve"> </w:t>
      </w:r>
      <w:r>
        <w:t>elettrodomestici, lavatrici, lavastoviglie, frigoriferi, congelatori, surgelatori, condizionatori d'aria, monitor TV, PC</w:t>
      </w:r>
      <w:r>
        <w:rPr>
          <w:spacing w:val="-47"/>
        </w:rPr>
        <w:t xml:space="preserve"> </w:t>
      </w:r>
      <w:r>
        <w:t>ecc. La regolamentazione di tali beni è entrata in vigore con il D.Lgs. n.151/2005 in attuazione delle Direttive</w:t>
      </w:r>
      <w:r>
        <w:rPr>
          <w:spacing w:val="1"/>
        </w:rPr>
        <w:t xml:space="preserve"> </w:t>
      </w:r>
      <w:r>
        <w:t>Europee</w:t>
      </w:r>
      <w:r>
        <w:rPr>
          <w:spacing w:val="-3"/>
        </w:rPr>
        <w:t xml:space="preserve"> </w:t>
      </w:r>
      <w:r>
        <w:t>2002/95/CE, 2002/96/CE e</w:t>
      </w:r>
      <w:r>
        <w:rPr>
          <w:spacing w:val="-2"/>
        </w:rPr>
        <w:t xml:space="preserve"> </w:t>
      </w:r>
      <w:r>
        <w:t>2003/108/CE;</w:t>
      </w:r>
    </w:p>
    <w:p w14:paraId="315E7DFF" w14:textId="77777777" w:rsidR="003E1231" w:rsidRDefault="00000000">
      <w:pPr>
        <w:pStyle w:val="Paragrafoelenco"/>
        <w:numPr>
          <w:ilvl w:val="0"/>
          <w:numId w:val="16"/>
        </w:numPr>
        <w:tabs>
          <w:tab w:val="left" w:pos="671"/>
          <w:tab w:val="left" w:pos="672"/>
        </w:tabs>
        <w:spacing w:before="80" w:line="237" w:lineRule="auto"/>
        <w:ind w:right="1100"/>
        <w:rPr>
          <w:rFonts w:ascii="Wingdings" w:hAnsi="Wingdings"/>
        </w:rPr>
      </w:pPr>
      <w:r>
        <w:rPr>
          <w:b/>
        </w:rPr>
        <w:t xml:space="preserve">imballaggi primari </w:t>
      </w:r>
      <w:r>
        <w:t>si intendono gli imballaggi per la vendita, concepiti per costituire nel punto di vendita</w:t>
      </w:r>
      <w:r>
        <w:rPr>
          <w:spacing w:val="-47"/>
        </w:rPr>
        <w:t xml:space="preserve"> </w:t>
      </w:r>
      <w:r>
        <w:t>un'unità</w:t>
      </w:r>
      <w:r>
        <w:rPr>
          <w:spacing w:val="-1"/>
        </w:rPr>
        <w:t xml:space="preserve"> </w:t>
      </w:r>
      <w:r>
        <w:t>di</w:t>
      </w:r>
      <w:r>
        <w:rPr>
          <w:spacing w:val="-1"/>
        </w:rPr>
        <w:t xml:space="preserve"> </w:t>
      </w:r>
      <w:r>
        <w:t>vendita per</w:t>
      </w:r>
      <w:r>
        <w:rPr>
          <w:spacing w:val="-3"/>
        </w:rPr>
        <w:t xml:space="preserve"> </w:t>
      </w:r>
      <w:r>
        <w:t>l'utente finale</w:t>
      </w:r>
      <w:r>
        <w:rPr>
          <w:spacing w:val="-3"/>
        </w:rPr>
        <w:t xml:space="preserve"> </w:t>
      </w:r>
      <w:r>
        <w:t>o</w:t>
      </w:r>
      <w:r>
        <w:rPr>
          <w:spacing w:val="-1"/>
        </w:rPr>
        <w:t xml:space="preserve"> </w:t>
      </w:r>
      <w:r>
        <w:t>per il</w:t>
      </w:r>
      <w:r>
        <w:rPr>
          <w:spacing w:val="-2"/>
        </w:rPr>
        <w:t xml:space="preserve"> </w:t>
      </w:r>
      <w:r>
        <w:t>consumatore;</w:t>
      </w:r>
    </w:p>
    <w:p w14:paraId="111472A9" w14:textId="77777777" w:rsidR="003E1231" w:rsidRDefault="00000000">
      <w:pPr>
        <w:pStyle w:val="Paragrafoelenco"/>
        <w:numPr>
          <w:ilvl w:val="0"/>
          <w:numId w:val="16"/>
        </w:numPr>
        <w:tabs>
          <w:tab w:val="left" w:pos="671"/>
          <w:tab w:val="left" w:pos="672"/>
        </w:tabs>
        <w:spacing w:before="2"/>
        <w:ind w:right="387"/>
        <w:rPr>
          <w:rFonts w:ascii="Wingdings" w:hAnsi="Wingdings"/>
          <w:sz w:val="24"/>
        </w:rPr>
      </w:pPr>
      <w:r>
        <w:rPr>
          <w:b/>
        </w:rPr>
        <w:t xml:space="preserve">rifiuti cimiteriali </w:t>
      </w:r>
      <w:r>
        <w:t>si intendono i rifiuti risultanti dall'attività cimiteriale ed in particolare: resti d'indumenti, feretri,</w:t>
      </w:r>
      <w:r>
        <w:rPr>
          <w:spacing w:val="-47"/>
        </w:rPr>
        <w:t xml:space="preserve"> </w:t>
      </w:r>
      <w:r>
        <w:t>materiali</w:t>
      </w:r>
      <w:r>
        <w:rPr>
          <w:spacing w:val="-1"/>
        </w:rPr>
        <w:t xml:space="preserve"> </w:t>
      </w:r>
      <w:r>
        <w:t>di</w:t>
      </w:r>
      <w:r>
        <w:rPr>
          <w:spacing w:val="-1"/>
        </w:rPr>
        <w:t xml:space="preserve"> </w:t>
      </w:r>
      <w:r>
        <w:t>risulta provenienti da attività di</w:t>
      </w:r>
      <w:r>
        <w:rPr>
          <w:spacing w:val="-4"/>
        </w:rPr>
        <w:t xml:space="preserve"> </w:t>
      </w:r>
      <w:r>
        <w:t>manutenzione</w:t>
      </w:r>
      <w:r>
        <w:rPr>
          <w:spacing w:val="1"/>
        </w:rPr>
        <w:t xml:space="preserve"> </w:t>
      </w:r>
      <w:r>
        <w:t>dei</w:t>
      </w:r>
      <w:r>
        <w:rPr>
          <w:spacing w:val="-2"/>
        </w:rPr>
        <w:t xml:space="preserve"> </w:t>
      </w:r>
      <w:r>
        <w:t>cimiteri, da</w:t>
      </w:r>
    </w:p>
    <w:p w14:paraId="587F7AC2" w14:textId="77777777" w:rsidR="003E1231" w:rsidRDefault="00000000">
      <w:pPr>
        <w:pStyle w:val="Paragrafoelenco"/>
        <w:numPr>
          <w:ilvl w:val="0"/>
          <w:numId w:val="16"/>
        </w:numPr>
        <w:tabs>
          <w:tab w:val="left" w:pos="671"/>
          <w:tab w:val="left" w:pos="672"/>
        </w:tabs>
        <w:spacing w:before="1"/>
        <w:ind w:right="789"/>
        <w:rPr>
          <w:rFonts w:ascii="Wingdings" w:hAnsi="Wingdings"/>
        </w:rPr>
      </w:pPr>
      <w:r>
        <w:t>estumulazioni ed esumazioni, classificati come rifiuti urbani, con esclusione dei residui di fiori e vegetali in</w:t>
      </w:r>
      <w:r>
        <w:rPr>
          <w:spacing w:val="1"/>
        </w:rPr>
        <w:t xml:space="preserve"> </w:t>
      </w:r>
      <w:r>
        <w:t>genere, cere, lumini, addobbi, corone funebri, carta, cartone, plastica e altri scarti derivabili da operazioni di</w:t>
      </w:r>
      <w:r>
        <w:rPr>
          <w:spacing w:val="-47"/>
        </w:rPr>
        <w:t xml:space="preserve"> </w:t>
      </w:r>
      <w:r>
        <w:t>pulizia</w:t>
      </w:r>
      <w:r>
        <w:rPr>
          <w:spacing w:val="-1"/>
        </w:rPr>
        <w:t xml:space="preserve"> </w:t>
      </w:r>
      <w:r>
        <w:t>e</w:t>
      </w:r>
      <w:r>
        <w:rPr>
          <w:spacing w:val="1"/>
        </w:rPr>
        <w:t xml:space="preserve"> </w:t>
      </w:r>
      <w:r>
        <w:t>giardinaggio assimilabili a verde</w:t>
      </w:r>
      <w:r>
        <w:rPr>
          <w:spacing w:val="1"/>
        </w:rPr>
        <w:t xml:space="preserve"> </w:t>
      </w:r>
      <w:r>
        <w:t>ed agli</w:t>
      </w:r>
      <w:r>
        <w:rPr>
          <w:spacing w:val="-3"/>
        </w:rPr>
        <w:t xml:space="preserve"> </w:t>
      </w:r>
      <w:r>
        <w:t>RSU e</w:t>
      </w:r>
      <w:r>
        <w:rPr>
          <w:spacing w:val="-5"/>
        </w:rPr>
        <w:t xml:space="preserve"> </w:t>
      </w:r>
      <w:r>
        <w:t>dei materiali</w:t>
      </w:r>
      <w:r>
        <w:rPr>
          <w:spacing w:val="-1"/>
        </w:rPr>
        <w:t xml:space="preserve"> </w:t>
      </w:r>
      <w:r>
        <w:t>lapidei;</w:t>
      </w:r>
    </w:p>
    <w:p w14:paraId="2D955B9D" w14:textId="77777777" w:rsidR="003E1231" w:rsidRDefault="00000000">
      <w:pPr>
        <w:pStyle w:val="Paragrafoelenco"/>
        <w:numPr>
          <w:ilvl w:val="0"/>
          <w:numId w:val="16"/>
        </w:numPr>
        <w:tabs>
          <w:tab w:val="left" w:pos="671"/>
          <w:tab w:val="left" w:pos="672"/>
        </w:tabs>
        <w:spacing w:before="0"/>
        <w:ind w:right="387"/>
        <w:rPr>
          <w:rFonts w:ascii="Wingdings" w:hAnsi="Wingdings"/>
        </w:rPr>
      </w:pPr>
      <w:r>
        <w:rPr>
          <w:b/>
        </w:rPr>
        <w:t xml:space="preserve">rifiuti assimilati (R.S.A.) </w:t>
      </w:r>
      <w:r>
        <w:t>si intendono i rifiuti non pericolosi provenienti da locali e luoghi adibiti ad usi diversi</w:t>
      </w:r>
      <w:r>
        <w:rPr>
          <w:spacing w:val="1"/>
        </w:rPr>
        <w:t xml:space="preserve"> </w:t>
      </w:r>
      <w:r>
        <w:t>dalla civile abitazione, assimilati ai Rifiuti Urbani per qualità e quantità ai sensi di quanto stabilito per le attività</w:t>
      </w:r>
      <w:r>
        <w:rPr>
          <w:spacing w:val="1"/>
        </w:rPr>
        <w:t xml:space="preserve"> </w:t>
      </w:r>
      <w:r>
        <w:t>economiche dalla deliberazione del Consiglio Comunale n.26 del 27.03.2007 in ragione di 15 kg/mq all'anno</w:t>
      </w:r>
      <w:r>
        <w:rPr>
          <w:spacing w:val="1"/>
        </w:rPr>
        <w:t xml:space="preserve"> </w:t>
      </w:r>
      <w:r>
        <w:t>calcolati sulla superficie tassabile destinata alla formazione dei rifiuti. Ferma restando la non assimilabilità dei</w:t>
      </w:r>
      <w:r>
        <w:rPr>
          <w:spacing w:val="1"/>
        </w:rPr>
        <w:t xml:space="preserve"> </w:t>
      </w:r>
      <w:r>
        <w:t>rifiuti speciali pericolosi, i rifiuti assimilati si suddividono nelle medesime categorie previste per i rifiuti domestici</w:t>
      </w:r>
      <w:r>
        <w:rPr>
          <w:spacing w:val="-47"/>
        </w:rPr>
        <w:t xml:space="preserve"> </w:t>
      </w:r>
      <w:r>
        <w:t>(verde,</w:t>
      </w:r>
      <w:r>
        <w:rPr>
          <w:spacing w:val="-1"/>
        </w:rPr>
        <w:t xml:space="preserve"> </w:t>
      </w:r>
      <w:r>
        <w:t>umido, secco,</w:t>
      </w:r>
      <w:r>
        <w:rPr>
          <w:spacing w:val="-2"/>
        </w:rPr>
        <w:t xml:space="preserve"> </w:t>
      </w:r>
      <w:r>
        <w:t>ecc.);</w:t>
      </w:r>
    </w:p>
    <w:p w14:paraId="55E86888" w14:textId="77777777" w:rsidR="003E1231" w:rsidRDefault="00000000">
      <w:pPr>
        <w:pStyle w:val="Paragrafoelenco"/>
        <w:numPr>
          <w:ilvl w:val="0"/>
          <w:numId w:val="16"/>
        </w:numPr>
        <w:tabs>
          <w:tab w:val="left" w:pos="671"/>
          <w:tab w:val="left" w:pos="672"/>
        </w:tabs>
        <w:spacing w:before="0"/>
        <w:ind w:right="883"/>
        <w:rPr>
          <w:rFonts w:ascii="Wingdings" w:hAnsi="Wingdings"/>
        </w:rPr>
      </w:pPr>
      <w:r>
        <w:rPr>
          <w:b/>
        </w:rPr>
        <w:t xml:space="preserve">raccolta porta a porta </w:t>
      </w:r>
      <w:r>
        <w:t>si intende la raccolta dei rifiuti solidi urbani e dei rifiuti speciali assimilati agli urbani,</w:t>
      </w:r>
      <w:r>
        <w:rPr>
          <w:spacing w:val="-47"/>
        </w:rPr>
        <w:t xml:space="preserve"> </w:t>
      </w:r>
      <w:r>
        <w:t>effettuata</w:t>
      </w:r>
      <w:r>
        <w:rPr>
          <w:spacing w:val="-1"/>
        </w:rPr>
        <w:t xml:space="preserve"> </w:t>
      </w:r>
      <w:r>
        <w:t>a domicilio</w:t>
      </w:r>
      <w:r>
        <w:rPr>
          <w:spacing w:val="-2"/>
        </w:rPr>
        <w:t xml:space="preserve"> </w:t>
      </w:r>
      <w:r>
        <w:t>secondo</w:t>
      </w:r>
      <w:r>
        <w:rPr>
          <w:spacing w:val="1"/>
        </w:rPr>
        <w:t xml:space="preserve"> </w:t>
      </w:r>
      <w:r>
        <w:t>modalità</w:t>
      </w:r>
      <w:r>
        <w:rPr>
          <w:spacing w:val="-3"/>
        </w:rPr>
        <w:t xml:space="preserve"> </w:t>
      </w:r>
      <w:r>
        <w:t>e</w:t>
      </w:r>
      <w:r>
        <w:rPr>
          <w:spacing w:val="-1"/>
        </w:rPr>
        <w:t xml:space="preserve"> </w:t>
      </w:r>
      <w:r>
        <w:t>tempi prefissati;</w:t>
      </w:r>
    </w:p>
    <w:p w14:paraId="4FFF02B8" w14:textId="77777777" w:rsidR="003E1231" w:rsidRDefault="00000000">
      <w:pPr>
        <w:pStyle w:val="Paragrafoelenco"/>
        <w:numPr>
          <w:ilvl w:val="0"/>
          <w:numId w:val="16"/>
        </w:numPr>
        <w:tabs>
          <w:tab w:val="left" w:pos="671"/>
          <w:tab w:val="left" w:pos="672"/>
        </w:tabs>
        <w:spacing w:before="0"/>
        <w:ind w:right="558"/>
        <w:rPr>
          <w:rFonts w:ascii="Wingdings" w:hAnsi="Wingdings"/>
        </w:rPr>
      </w:pPr>
      <w:r>
        <w:rPr>
          <w:b/>
        </w:rPr>
        <w:t xml:space="preserve">raccolta su chiamata </w:t>
      </w:r>
      <w:r>
        <w:t>si intende la raccolta di rifiuti urbani ingombranti o altri tipi di rifiuti in quantità eccessive</w:t>
      </w:r>
      <w:r>
        <w:rPr>
          <w:spacing w:val="-47"/>
        </w:rPr>
        <w:t xml:space="preserve"> </w:t>
      </w:r>
      <w:r>
        <w:t>per</w:t>
      </w:r>
      <w:r>
        <w:rPr>
          <w:spacing w:val="-1"/>
        </w:rPr>
        <w:t xml:space="preserve"> </w:t>
      </w:r>
      <w:r>
        <w:t>il</w:t>
      </w:r>
      <w:r>
        <w:rPr>
          <w:spacing w:val="-1"/>
        </w:rPr>
        <w:t xml:space="preserve"> </w:t>
      </w:r>
      <w:r>
        <w:t>normale</w:t>
      </w:r>
      <w:r>
        <w:rPr>
          <w:spacing w:val="-3"/>
        </w:rPr>
        <w:t xml:space="preserve"> </w:t>
      </w:r>
      <w:r>
        <w:t>conferimento, concordata previamente</w:t>
      </w:r>
      <w:r>
        <w:rPr>
          <w:spacing w:val="-2"/>
        </w:rPr>
        <w:t xml:space="preserve"> </w:t>
      </w:r>
      <w:r>
        <w:t>con</w:t>
      </w:r>
      <w:r>
        <w:rPr>
          <w:spacing w:val="-1"/>
        </w:rPr>
        <w:t xml:space="preserve"> </w:t>
      </w:r>
      <w:r>
        <w:t>il</w:t>
      </w:r>
      <w:r>
        <w:rPr>
          <w:spacing w:val="-3"/>
        </w:rPr>
        <w:t xml:space="preserve"> </w:t>
      </w:r>
      <w:r>
        <w:t>Gestore;</w:t>
      </w:r>
    </w:p>
    <w:p w14:paraId="05183A78" w14:textId="77777777" w:rsidR="003E1231" w:rsidRDefault="00000000">
      <w:pPr>
        <w:pStyle w:val="Paragrafoelenco"/>
        <w:numPr>
          <w:ilvl w:val="0"/>
          <w:numId w:val="16"/>
        </w:numPr>
        <w:tabs>
          <w:tab w:val="left" w:pos="671"/>
          <w:tab w:val="left" w:pos="672"/>
        </w:tabs>
        <w:spacing w:before="0"/>
        <w:ind w:right="574"/>
        <w:rPr>
          <w:rFonts w:ascii="Wingdings" w:hAnsi="Wingdings"/>
        </w:rPr>
      </w:pPr>
      <w:r>
        <w:rPr>
          <w:b/>
        </w:rPr>
        <w:t xml:space="preserve">conferimento </w:t>
      </w:r>
      <w:r>
        <w:t>si intendono le operazioni e le modalità, attraverso le quali, i rifiuti sono trasferiti dai luoghi di</w:t>
      </w:r>
      <w:r>
        <w:rPr>
          <w:spacing w:val="1"/>
        </w:rPr>
        <w:t xml:space="preserve"> </w:t>
      </w:r>
      <w:r>
        <w:t>detenzione ai dispositivi e attrezzature di raccolta (</w:t>
      </w:r>
      <w:r>
        <w:rPr>
          <w:i/>
        </w:rPr>
        <w:t>cosiddetto conferimento iniziale</w:t>
      </w:r>
      <w:r>
        <w:t>) e da questi agli impianti di</w:t>
      </w:r>
      <w:r>
        <w:rPr>
          <w:spacing w:val="-47"/>
        </w:rPr>
        <w:t xml:space="preserve"> </w:t>
      </w:r>
      <w:r>
        <w:t>recupero</w:t>
      </w:r>
      <w:r>
        <w:rPr>
          <w:spacing w:val="-2"/>
        </w:rPr>
        <w:t xml:space="preserve"> </w:t>
      </w:r>
      <w:r>
        <w:t>e/o</w:t>
      </w:r>
      <w:r>
        <w:rPr>
          <w:spacing w:val="-2"/>
        </w:rPr>
        <w:t xml:space="preserve"> </w:t>
      </w:r>
      <w:r>
        <w:t>smaltimento</w:t>
      </w:r>
      <w:r>
        <w:rPr>
          <w:spacing w:val="-2"/>
        </w:rPr>
        <w:t xml:space="preserve"> </w:t>
      </w:r>
      <w:r>
        <w:t>finali</w:t>
      </w:r>
      <w:r>
        <w:rPr>
          <w:spacing w:val="-1"/>
        </w:rPr>
        <w:t xml:space="preserve"> </w:t>
      </w:r>
      <w:r>
        <w:t>debitamente</w:t>
      </w:r>
      <w:r>
        <w:rPr>
          <w:spacing w:val="-2"/>
        </w:rPr>
        <w:t xml:space="preserve"> </w:t>
      </w:r>
      <w:r>
        <w:t>autorizzati (</w:t>
      </w:r>
      <w:r>
        <w:rPr>
          <w:i/>
        </w:rPr>
        <w:t>cosiddetto</w:t>
      </w:r>
      <w:r>
        <w:rPr>
          <w:i/>
          <w:spacing w:val="-3"/>
        </w:rPr>
        <w:t xml:space="preserve"> </w:t>
      </w:r>
      <w:r>
        <w:rPr>
          <w:i/>
        </w:rPr>
        <w:t>conferimento</w:t>
      </w:r>
      <w:r>
        <w:rPr>
          <w:i/>
          <w:spacing w:val="-1"/>
        </w:rPr>
        <w:t xml:space="preserve"> </w:t>
      </w:r>
      <w:r>
        <w:rPr>
          <w:i/>
        </w:rPr>
        <w:t>finale</w:t>
      </w:r>
      <w:r>
        <w:t>);</w:t>
      </w:r>
    </w:p>
    <w:p w14:paraId="0D87B71C" w14:textId="77777777" w:rsidR="003E1231" w:rsidRDefault="00000000">
      <w:pPr>
        <w:pStyle w:val="Paragrafoelenco"/>
        <w:numPr>
          <w:ilvl w:val="0"/>
          <w:numId w:val="16"/>
        </w:numPr>
        <w:tabs>
          <w:tab w:val="left" w:pos="671"/>
          <w:tab w:val="left" w:pos="672"/>
        </w:tabs>
        <w:spacing w:before="0"/>
        <w:ind w:right="457"/>
        <w:rPr>
          <w:rFonts w:ascii="Wingdings" w:hAnsi="Wingdings"/>
        </w:rPr>
      </w:pPr>
      <w:r>
        <w:rPr>
          <w:b/>
        </w:rPr>
        <w:t xml:space="preserve">trasporto </w:t>
      </w:r>
      <w:r>
        <w:t>si intende il complesso di tutte le operazioni e le attività connesse al trasferimento dei rifiuti dai</w:t>
      </w:r>
      <w:r>
        <w:rPr>
          <w:spacing w:val="1"/>
        </w:rPr>
        <w:t xml:space="preserve"> </w:t>
      </w:r>
      <w:r>
        <w:t>contenitori predisposti (e/o approvati) dal gestore per la raccolta, o dai luoghi di deposito temporaneo, fino agli</w:t>
      </w:r>
      <w:r>
        <w:rPr>
          <w:spacing w:val="-47"/>
        </w:rPr>
        <w:t xml:space="preserve"> </w:t>
      </w:r>
      <w:r>
        <w:t>impianti di riciclaggio e/o recupero o smaltimento. Tali operazioni ed attività potranno prevedere, qualora</w:t>
      </w:r>
      <w:r>
        <w:rPr>
          <w:spacing w:val="1"/>
        </w:rPr>
        <w:t xml:space="preserve"> </w:t>
      </w:r>
      <w:r>
        <w:t>necessarie, fasi</w:t>
      </w:r>
      <w:r>
        <w:rPr>
          <w:spacing w:val="-3"/>
        </w:rPr>
        <w:t xml:space="preserve"> </w:t>
      </w:r>
      <w:r>
        <w:t>intermedie</w:t>
      </w:r>
      <w:r>
        <w:rPr>
          <w:spacing w:val="-4"/>
        </w:rPr>
        <w:t xml:space="preserve"> </w:t>
      </w:r>
      <w:r>
        <w:t>di stoccaggio;</w:t>
      </w:r>
    </w:p>
    <w:p w14:paraId="2A88526A" w14:textId="77777777" w:rsidR="003E1231" w:rsidRDefault="00000000">
      <w:pPr>
        <w:pStyle w:val="Paragrafoelenco"/>
        <w:numPr>
          <w:ilvl w:val="0"/>
          <w:numId w:val="16"/>
        </w:numPr>
        <w:tabs>
          <w:tab w:val="left" w:pos="671"/>
          <w:tab w:val="left" w:pos="672"/>
        </w:tabs>
        <w:spacing w:before="0"/>
        <w:ind w:right="678"/>
        <w:rPr>
          <w:rFonts w:ascii="Wingdings" w:hAnsi="Wingdings"/>
        </w:rPr>
      </w:pPr>
      <w:r>
        <w:rPr>
          <w:b/>
        </w:rPr>
        <w:t xml:space="preserve">recupero </w:t>
      </w:r>
      <w:r>
        <w:t>si intende l'insieme delle operazioni eseguite sulle materie provenienti da raccolte differenziate per</w:t>
      </w:r>
      <w:r>
        <w:rPr>
          <w:spacing w:val="-47"/>
        </w:rPr>
        <w:t xml:space="preserve"> </w:t>
      </w:r>
      <w:r>
        <w:t>renderle</w:t>
      </w:r>
      <w:r>
        <w:rPr>
          <w:spacing w:val="-1"/>
        </w:rPr>
        <w:t xml:space="preserve"> </w:t>
      </w:r>
      <w:r>
        <w:t>idonee</w:t>
      </w:r>
      <w:r>
        <w:rPr>
          <w:spacing w:val="-2"/>
        </w:rPr>
        <w:t xml:space="preserve"> </w:t>
      </w:r>
      <w:r>
        <w:t>alla commercializzazione</w:t>
      </w:r>
      <w:r>
        <w:rPr>
          <w:spacing w:val="-2"/>
        </w:rPr>
        <w:t xml:space="preserve"> </w:t>
      </w:r>
      <w:r>
        <w:t>ed al riutilizzo;</w:t>
      </w:r>
    </w:p>
    <w:p w14:paraId="4ACE6A8C" w14:textId="77777777" w:rsidR="003E1231" w:rsidRDefault="00000000">
      <w:pPr>
        <w:pStyle w:val="Paragrafoelenco"/>
        <w:numPr>
          <w:ilvl w:val="0"/>
          <w:numId w:val="16"/>
        </w:numPr>
        <w:tabs>
          <w:tab w:val="left" w:pos="671"/>
          <w:tab w:val="left" w:pos="672"/>
        </w:tabs>
        <w:spacing w:before="3" w:line="237" w:lineRule="auto"/>
        <w:ind w:right="705"/>
        <w:rPr>
          <w:rFonts w:ascii="Wingdings" w:hAnsi="Wingdings"/>
        </w:rPr>
      </w:pPr>
      <w:r>
        <w:rPr>
          <w:b/>
        </w:rPr>
        <w:t xml:space="preserve">trattamento </w:t>
      </w:r>
      <w:r>
        <w:t>si intende l'insieme di quei processi di selezione e di lavorazione dei rifiuti per la realizzazione di</w:t>
      </w:r>
      <w:r>
        <w:rPr>
          <w:spacing w:val="-47"/>
        </w:rPr>
        <w:t xml:space="preserve"> </w:t>
      </w:r>
      <w:r>
        <w:t>prodotti</w:t>
      </w:r>
      <w:r>
        <w:rPr>
          <w:spacing w:val="-1"/>
        </w:rPr>
        <w:t xml:space="preserve"> </w:t>
      </w:r>
      <w:r>
        <w:t>riutilizzabili;</w:t>
      </w:r>
    </w:p>
    <w:p w14:paraId="6BDA65FB" w14:textId="77777777" w:rsidR="003E1231" w:rsidRDefault="00000000">
      <w:pPr>
        <w:pStyle w:val="Paragrafoelenco"/>
        <w:numPr>
          <w:ilvl w:val="0"/>
          <w:numId w:val="16"/>
        </w:numPr>
        <w:tabs>
          <w:tab w:val="left" w:pos="671"/>
          <w:tab w:val="left" w:pos="672"/>
        </w:tabs>
        <w:spacing w:before="1"/>
        <w:ind w:right="717"/>
        <w:rPr>
          <w:rFonts w:ascii="Wingdings" w:hAnsi="Wingdings"/>
        </w:rPr>
      </w:pPr>
      <w:r>
        <w:rPr>
          <w:b/>
        </w:rPr>
        <w:t xml:space="preserve">contenitore </w:t>
      </w:r>
      <w:r>
        <w:t>si intende un recipiente (es. sacco, bidoncino, cassonetto, ecc.) in grado di contenere in maniera</w:t>
      </w:r>
      <w:r>
        <w:rPr>
          <w:spacing w:val="-47"/>
        </w:rPr>
        <w:t xml:space="preserve"> </w:t>
      </w:r>
      <w:r>
        <w:lastRenderedPageBreak/>
        <w:t>adeguata i rifiuti ivi conferiti. In assenza di specificazione, di norma, tuttavia, sarà da intendere bidoncino o</w:t>
      </w:r>
      <w:r>
        <w:rPr>
          <w:spacing w:val="1"/>
        </w:rPr>
        <w:t xml:space="preserve"> </w:t>
      </w:r>
      <w:r>
        <w:t>sacco.</w:t>
      </w:r>
    </w:p>
    <w:p w14:paraId="34874851" w14:textId="77777777" w:rsidR="003E1231" w:rsidRDefault="00000000">
      <w:pPr>
        <w:pStyle w:val="Paragrafoelenco"/>
        <w:numPr>
          <w:ilvl w:val="0"/>
          <w:numId w:val="16"/>
        </w:numPr>
        <w:tabs>
          <w:tab w:val="left" w:pos="671"/>
          <w:tab w:val="left" w:pos="672"/>
        </w:tabs>
        <w:spacing w:before="2"/>
        <w:ind w:right="389"/>
        <w:rPr>
          <w:rFonts w:ascii="Wingdings" w:hAnsi="Wingdings"/>
        </w:rPr>
      </w:pPr>
      <w:r>
        <w:rPr>
          <w:b/>
        </w:rPr>
        <w:t xml:space="preserve">centro di raccolta </w:t>
      </w:r>
      <w:r>
        <w:t>si intende una zona recintata e presidiata, dotata dei necessari contenitori per il conferimento</w:t>
      </w:r>
      <w:r>
        <w:rPr>
          <w:spacing w:val="-47"/>
        </w:rPr>
        <w:t xml:space="preserve"> </w:t>
      </w:r>
      <w:r>
        <w:t>differenziato,</w:t>
      </w:r>
      <w:r>
        <w:rPr>
          <w:spacing w:val="-4"/>
        </w:rPr>
        <w:t xml:space="preserve"> </w:t>
      </w:r>
      <w:r>
        <w:t>da parte</w:t>
      </w:r>
      <w:r>
        <w:rPr>
          <w:spacing w:val="1"/>
        </w:rPr>
        <w:t xml:space="preserve"> </w:t>
      </w:r>
      <w:r>
        <w:t>degli utenti,</w:t>
      </w:r>
      <w:r>
        <w:rPr>
          <w:spacing w:val="-1"/>
        </w:rPr>
        <w:t xml:space="preserve"> </w:t>
      </w:r>
      <w:r>
        <w:t>delle</w:t>
      </w:r>
      <w:r>
        <w:rPr>
          <w:spacing w:val="1"/>
        </w:rPr>
        <w:t xml:space="preserve"> </w:t>
      </w:r>
      <w:r>
        <w:t>diverse</w:t>
      </w:r>
      <w:r>
        <w:rPr>
          <w:spacing w:val="-2"/>
        </w:rPr>
        <w:t xml:space="preserve"> </w:t>
      </w:r>
      <w:r>
        <w:t>tipologie di rifiuti;</w:t>
      </w:r>
    </w:p>
    <w:p w14:paraId="44EE2843" w14:textId="77777777" w:rsidR="003E1231" w:rsidRDefault="00000000">
      <w:pPr>
        <w:pStyle w:val="Paragrafoelenco"/>
        <w:numPr>
          <w:ilvl w:val="0"/>
          <w:numId w:val="16"/>
        </w:numPr>
        <w:tabs>
          <w:tab w:val="left" w:pos="671"/>
          <w:tab w:val="left" w:pos="672"/>
        </w:tabs>
        <w:spacing w:before="0"/>
        <w:ind w:right="567"/>
        <w:rPr>
          <w:rFonts w:ascii="Wingdings" w:hAnsi="Wingdings"/>
        </w:rPr>
      </w:pPr>
      <w:r>
        <w:rPr>
          <w:b/>
        </w:rPr>
        <w:t xml:space="preserve">utenze non domestiche </w:t>
      </w:r>
      <w:r>
        <w:t>si intendono le comunità, le attività commerciali, ricettive, industriali, artigianali,</w:t>
      </w:r>
      <w:r>
        <w:rPr>
          <w:spacing w:val="1"/>
        </w:rPr>
        <w:t xml:space="preserve"> </w:t>
      </w:r>
      <w:r>
        <w:t>professionali e le attività produttive in genere sottoposte a regime di privativa, anche per effetto</w:t>
      </w:r>
      <w:r>
        <w:rPr>
          <w:spacing w:val="1"/>
        </w:rPr>
        <w:t xml:space="preserve"> </w:t>
      </w:r>
      <w:r>
        <w:t>dell'assimilabilità. Le utenze residue (ove non diversamente individuate) sono le utenze domestiche. Il numero</w:t>
      </w:r>
      <w:r>
        <w:rPr>
          <w:spacing w:val="-47"/>
        </w:rPr>
        <w:t xml:space="preserve"> </w:t>
      </w:r>
      <w:r>
        <w:t>delle utenze è soggetto ad aggiornamento annuo, con riferimento alla data del 31 dicembre dell'anno</w:t>
      </w:r>
      <w:r>
        <w:rPr>
          <w:spacing w:val="1"/>
        </w:rPr>
        <w:t xml:space="preserve"> </w:t>
      </w:r>
      <w:r>
        <w:t>precedente.</w:t>
      </w:r>
    </w:p>
    <w:p w14:paraId="7F8B6E33" w14:textId="77777777" w:rsidR="003E1231" w:rsidRDefault="003E1231">
      <w:pPr>
        <w:pStyle w:val="Corpotesto"/>
      </w:pPr>
    </w:p>
    <w:p w14:paraId="230F8EE5" w14:textId="77777777" w:rsidR="003E1231" w:rsidRDefault="003E1231">
      <w:pPr>
        <w:pStyle w:val="Corpotesto"/>
        <w:spacing w:before="11"/>
      </w:pPr>
    </w:p>
    <w:p w14:paraId="26E99E1E" w14:textId="77777777" w:rsidR="003E1231" w:rsidRDefault="00000000">
      <w:pPr>
        <w:pStyle w:val="Titolo1"/>
        <w:numPr>
          <w:ilvl w:val="0"/>
          <w:numId w:val="21"/>
        </w:numPr>
        <w:tabs>
          <w:tab w:val="left" w:pos="1164"/>
          <w:tab w:val="left" w:pos="1165"/>
        </w:tabs>
        <w:ind w:hanging="714"/>
      </w:pPr>
      <w:bookmarkStart w:id="2" w:name="_bookmark2"/>
      <w:bookmarkEnd w:id="2"/>
      <w:r>
        <w:t>Inquadramento</w:t>
      </w:r>
      <w:r>
        <w:rPr>
          <w:spacing w:val="-9"/>
        </w:rPr>
        <w:t xml:space="preserve"> </w:t>
      </w:r>
      <w:r>
        <w:t>generale</w:t>
      </w:r>
    </w:p>
    <w:p w14:paraId="6B639DD7" w14:textId="77777777" w:rsidR="003E1231" w:rsidRDefault="003E1231">
      <w:pPr>
        <w:pStyle w:val="Corpotesto"/>
        <w:spacing w:before="8"/>
        <w:rPr>
          <w:b/>
          <w:sz w:val="19"/>
        </w:rPr>
      </w:pPr>
    </w:p>
    <w:p w14:paraId="67AB431B" w14:textId="77777777" w:rsidR="003E1231" w:rsidRDefault="00000000">
      <w:pPr>
        <w:pStyle w:val="Corpotesto"/>
        <w:spacing w:before="1"/>
        <w:ind w:left="312" w:right="2576"/>
      </w:pPr>
      <w:r>
        <w:t>La normativa di settore è il D.Lgs. 152/06 aggiornato con il D.Lgs. 04/2008 e s.m.i. che pone:</w:t>
      </w:r>
      <w:r>
        <w:rPr>
          <w:spacing w:val="-47"/>
        </w:rPr>
        <w:t xml:space="preserve"> </w:t>
      </w:r>
      <w:r>
        <w:t>tra</w:t>
      </w:r>
      <w:r>
        <w:rPr>
          <w:spacing w:val="-1"/>
        </w:rPr>
        <w:t xml:space="preserve"> </w:t>
      </w:r>
      <w:r>
        <w:t>le</w:t>
      </w:r>
      <w:r>
        <w:rPr>
          <w:spacing w:val="1"/>
        </w:rPr>
        <w:t xml:space="preserve"> </w:t>
      </w:r>
      <w:r>
        <w:t>sue</w:t>
      </w:r>
      <w:r>
        <w:rPr>
          <w:spacing w:val="1"/>
        </w:rPr>
        <w:t xml:space="preserve"> </w:t>
      </w:r>
      <w:r>
        <w:rPr>
          <w:b/>
        </w:rPr>
        <w:t xml:space="preserve">finalità </w:t>
      </w:r>
      <w:r>
        <w:t>(art.</w:t>
      </w:r>
      <w:r>
        <w:rPr>
          <w:spacing w:val="-1"/>
        </w:rPr>
        <w:t xml:space="preserve"> </w:t>
      </w:r>
      <w:r>
        <w:t>178</w:t>
      </w:r>
      <w:r>
        <w:rPr>
          <w:spacing w:val="-2"/>
        </w:rPr>
        <w:t xml:space="preserve"> </w:t>
      </w:r>
      <w:r>
        <w:t>D.Lgs.</w:t>
      </w:r>
      <w:r>
        <w:rPr>
          <w:spacing w:val="-3"/>
        </w:rPr>
        <w:t xml:space="preserve"> </w:t>
      </w:r>
      <w:r>
        <w:t>152/2006):</w:t>
      </w:r>
    </w:p>
    <w:p w14:paraId="303A4258" w14:textId="77777777" w:rsidR="003E1231" w:rsidRDefault="00000000">
      <w:pPr>
        <w:pStyle w:val="Paragrafoelenco"/>
        <w:numPr>
          <w:ilvl w:val="0"/>
          <w:numId w:val="15"/>
        </w:numPr>
        <w:tabs>
          <w:tab w:val="left" w:pos="596"/>
        </w:tabs>
        <w:spacing w:before="1"/>
        <w:ind w:right="978"/>
      </w:pPr>
      <w:r>
        <w:t>assicurare un'elevata protezione dell'ambiente tenendo conto della specificità dei rifiuti e che i rifiuti siano</w:t>
      </w:r>
      <w:r>
        <w:rPr>
          <w:spacing w:val="-47"/>
        </w:rPr>
        <w:t xml:space="preserve"> </w:t>
      </w:r>
      <w:r>
        <w:t>recuperati</w:t>
      </w:r>
      <w:r>
        <w:rPr>
          <w:spacing w:val="-3"/>
        </w:rPr>
        <w:t xml:space="preserve"> </w:t>
      </w:r>
      <w:r>
        <w:t>e</w:t>
      </w:r>
      <w:r>
        <w:rPr>
          <w:spacing w:val="1"/>
        </w:rPr>
        <w:t xml:space="preserve"> </w:t>
      </w:r>
      <w:r>
        <w:t>smaltiti senza</w:t>
      </w:r>
      <w:r>
        <w:rPr>
          <w:spacing w:val="-2"/>
        </w:rPr>
        <w:t xml:space="preserve"> </w:t>
      </w:r>
      <w:r>
        <w:t>pericolo per</w:t>
      </w:r>
      <w:r>
        <w:rPr>
          <w:spacing w:val="-3"/>
        </w:rPr>
        <w:t xml:space="preserve"> </w:t>
      </w:r>
      <w:r>
        <w:t>la salute</w:t>
      </w:r>
      <w:r>
        <w:rPr>
          <w:spacing w:val="1"/>
        </w:rPr>
        <w:t xml:space="preserve"> </w:t>
      </w:r>
      <w:r>
        <w:t>dell'uomo</w:t>
      </w:r>
      <w:r>
        <w:rPr>
          <w:spacing w:val="-2"/>
        </w:rPr>
        <w:t xml:space="preserve"> </w:t>
      </w:r>
      <w:r>
        <w:t>e</w:t>
      </w:r>
      <w:r>
        <w:rPr>
          <w:spacing w:val="1"/>
        </w:rPr>
        <w:t xml:space="preserve"> </w:t>
      </w:r>
      <w:r>
        <w:t>dell'ambiente;</w:t>
      </w:r>
    </w:p>
    <w:p w14:paraId="460FF426" w14:textId="77777777" w:rsidR="003E1231" w:rsidRDefault="00000000">
      <w:pPr>
        <w:pStyle w:val="Paragrafoelenco"/>
        <w:numPr>
          <w:ilvl w:val="0"/>
          <w:numId w:val="15"/>
        </w:numPr>
        <w:tabs>
          <w:tab w:val="left" w:pos="596"/>
        </w:tabs>
        <w:spacing w:before="0"/>
        <w:ind w:right="1135"/>
      </w:pPr>
      <w:r>
        <w:t>che la gestione dei rifiuti sia conforme ai principi di responsabilizzazione e cooperazione di tutti i soggetti</w:t>
      </w:r>
      <w:r>
        <w:rPr>
          <w:spacing w:val="-47"/>
        </w:rPr>
        <w:t xml:space="preserve"> </w:t>
      </w:r>
      <w:r>
        <w:t>coinvolti</w:t>
      </w:r>
      <w:r>
        <w:rPr>
          <w:spacing w:val="-1"/>
        </w:rPr>
        <w:t xml:space="preserve"> </w:t>
      </w:r>
      <w:r>
        <w:t>nella produzione,</w:t>
      </w:r>
      <w:r>
        <w:rPr>
          <w:spacing w:val="-2"/>
        </w:rPr>
        <w:t xml:space="preserve"> </w:t>
      </w:r>
      <w:r>
        <w:t>nell'utilizzo</w:t>
      </w:r>
      <w:r>
        <w:rPr>
          <w:spacing w:val="1"/>
        </w:rPr>
        <w:t xml:space="preserve"> </w:t>
      </w:r>
      <w:r>
        <w:t>e nel</w:t>
      </w:r>
      <w:r>
        <w:rPr>
          <w:spacing w:val="-3"/>
        </w:rPr>
        <w:t xml:space="preserve"> </w:t>
      </w:r>
      <w:r>
        <w:t>consumo</w:t>
      </w:r>
      <w:r>
        <w:rPr>
          <w:spacing w:val="-1"/>
        </w:rPr>
        <w:t xml:space="preserve"> </w:t>
      </w:r>
      <w:r>
        <w:t>di</w:t>
      </w:r>
      <w:r>
        <w:rPr>
          <w:spacing w:val="-1"/>
        </w:rPr>
        <w:t xml:space="preserve"> </w:t>
      </w:r>
      <w:r>
        <w:t>beni;</w:t>
      </w:r>
    </w:p>
    <w:p w14:paraId="6D1628E6" w14:textId="77777777" w:rsidR="003E1231" w:rsidRDefault="00000000">
      <w:pPr>
        <w:pStyle w:val="Paragrafoelenco"/>
        <w:numPr>
          <w:ilvl w:val="0"/>
          <w:numId w:val="15"/>
        </w:numPr>
        <w:tabs>
          <w:tab w:val="left" w:pos="596"/>
        </w:tabs>
        <w:spacing w:before="0"/>
        <w:ind w:right="522"/>
      </w:pPr>
      <w:r>
        <w:t>che per il perseguimento delle finalità i vari soggetti, tra essi gli enti locali, nell'ambito delle rispettive</w:t>
      </w:r>
      <w:r>
        <w:rPr>
          <w:spacing w:val="1"/>
        </w:rPr>
        <w:t xml:space="preserve"> </w:t>
      </w:r>
      <w:r>
        <w:t>competenze, individuano ogni opportuna azione avvalendosi anche mediante accordi e contratti di programma,</w:t>
      </w:r>
      <w:r>
        <w:rPr>
          <w:spacing w:val="-47"/>
        </w:rPr>
        <w:t xml:space="preserve"> </w:t>
      </w:r>
      <w:r>
        <w:t>di</w:t>
      </w:r>
      <w:r>
        <w:rPr>
          <w:spacing w:val="-1"/>
        </w:rPr>
        <w:t xml:space="preserve"> </w:t>
      </w:r>
      <w:r>
        <w:t>soggetti</w:t>
      </w:r>
      <w:r>
        <w:rPr>
          <w:spacing w:val="1"/>
        </w:rPr>
        <w:t xml:space="preserve"> </w:t>
      </w:r>
      <w:r>
        <w:t>pubblici e privati qualificati;</w:t>
      </w:r>
    </w:p>
    <w:p w14:paraId="062BEA42" w14:textId="77777777" w:rsidR="003E1231" w:rsidRDefault="00000000">
      <w:pPr>
        <w:ind w:left="312"/>
      </w:pPr>
      <w:r>
        <w:t>tra</w:t>
      </w:r>
      <w:r>
        <w:rPr>
          <w:spacing w:val="-2"/>
        </w:rPr>
        <w:t xml:space="preserve"> </w:t>
      </w:r>
      <w:r>
        <w:t>gli</w:t>
      </w:r>
      <w:r>
        <w:rPr>
          <w:spacing w:val="-2"/>
        </w:rPr>
        <w:t xml:space="preserve"> </w:t>
      </w:r>
      <w:r>
        <w:rPr>
          <w:b/>
        </w:rPr>
        <w:t>obiettivi</w:t>
      </w:r>
      <w:r>
        <w:rPr>
          <w:b/>
          <w:spacing w:val="-1"/>
        </w:rPr>
        <w:t xml:space="preserve"> </w:t>
      </w:r>
      <w:r>
        <w:rPr>
          <w:b/>
        </w:rPr>
        <w:t>ai</w:t>
      </w:r>
      <w:r>
        <w:rPr>
          <w:b/>
          <w:spacing w:val="-2"/>
        </w:rPr>
        <w:t xml:space="preserve"> </w:t>
      </w:r>
      <w:r>
        <w:rPr>
          <w:b/>
        </w:rPr>
        <w:t>fini</w:t>
      </w:r>
      <w:r>
        <w:rPr>
          <w:b/>
          <w:spacing w:val="-1"/>
        </w:rPr>
        <w:t xml:space="preserve"> </w:t>
      </w:r>
      <w:r>
        <w:rPr>
          <w:b/>
        </w:rPr>
        <w:t>del</w:t>
      </w:r>
      <w:r>
        <w:rPr>
          <w:b/>
          <w:spacing w:val="-2"/>
        </w:rPr>
        <w:t xml:space="preserve"> </w:t>
      </w:r>
      <w:r>
        <w:rPr>
          <w:b/>
        </w:rPr>
        <w:t>recupero</w:t>
      </w:r>
      <w:r>
        <w:rPr>
          <w:b/>
          <w:spacing w:val="-1"/>
        </w:rPr>
        <w:t xml:space="preserve"> </w:t>
      </w:r>
      <w:r>
        <w:t>dei</w:t>
      </w:r>
      <w:r>
        <w:rPr>
          <w:spacing w:val="-1"/>
        </w:rPr>
        <w:t xml:space="preserve"> </w:t>
      </w:r>
      <w:r>
        <w:t>rifiuti</w:t>
      </w:r>
      <w:r>
        <w:rPr>
          <w:spacing w:val="-4"/>
        </w:rPr>
        <w:t xml:space="preserve"> </w:t>
      </w:r>
      <w:r>
        <w:t>(artt.</w:t>
      </w:r>
      <w:r>
        <w:rPr>
          <w:spacing w:val="-4"/>
        </w:rPr>
        <w:t xml:space="preserve"> </w:t>
      </w:r>
      <w:r>
        <w:t>179</w:t>
      </w:r>
      <w:r>
        <w:rPr>
          <w:spacing w:val="-4"/>
        </w:rPr>
        <w:t xml:space="preserve"> </w:t>
      </w:r>
      <w:r>
        <w:t>e 180</w:t>
      </w:r>
      <w:r>
        <w:rPr>
          <w:spacing w:val="-4"/>
        </w:rPr>
        <w:t xml:space="preserve"> </w:t>
      </w:r>
      <w:r>
        <w:t>D.Lgs.</w:t>
      </w:r>
      <w:r>
        <w:rPr>
          <w:spacing w:val="-5"/>
        </w:rPr>
        <w:t xml:space="preserve"> </w:t>
      </w:r>
      <w:r>
        <w:t>152/2006):</w:t>
      </w:r>
    </w:p>
    <w:p w14:paraId="24FFDF93" w14:textId="77777777" w:rsidR="003E1231" w:rsidRDefault="00000000">
      <w:pPr>
        <w:pStyle w:val="Paragrafoelenco"/>
        <w:numPr>
          <w:ilvl w:val="0"/>
          <w:numId w:val="15"/>
        </w:numPr>
        <w:tabs>
          <w:tab w:val="left" w:pos="596"/>
        </w:tabs>
        <w:spacing w:before="37"/>
        <w:ind w:right="1011"/>
        <w:jc w:val="both"/>
      </w:pPr>
      <w:r>
        <w:t>le Autorità competenti promuovono e stipulano accordi e contratti di programma con i soggetti economici</w:t>
      </w:r>
      <w:r>
        <w:rPr>
          <w:spacing w:val="-47"/>
        </w:rPr>
        <w:t xml:space="preserve"> </w:t>
      </w:r>
      <w:r>
        <w:t>interessati al fine di favorire il riutilizzo, il riciclaggio ed il recupero dei rifiuti, con particolare riferimento al</w:t>
      </w:r>
      <w:r>
        <w:rPr>
          <w:spacing w:val="-47"/>
        </w:rPr>
        <w:t xml:space="preserve"> </w:t>
      </w:r>
      <w:r>
        <w:t>reimpiego di prodotti</w:t>
      </w:r>
      <w:r>
        <w:rPr>
          <w:spacing w:val="-2"/>
        </w:rPr>
        <w:t xml:space="preserve"> </w:t>
      </w:r>
      <w:r>
        <w:t>ottenuti dalla raccolta differenziata;</w:t>
      </w:r>
    </w:p>
    <w:p w14:paraId="0730E033" w14:textId="77777777" w:rsidR="003E1231" w:rsidRDefault="00000000">
      <w:pPr>
        <w:spacing w:line="267" w:lineRule="exact"/>
        <w:ind w:left="312"/>
        <w:jc w:val="both"/>
      </w:pPr>
      <w:r>
        <w:t>tra</w:t>
      </w:r>
      <w:r>
        <w:rPr>
          <w:spacing w:val="-3"/>
        </w:rPr>
        <w:t xml:space="preserve"> </w:t>
      </w:r>
      <w:r>
        <w:t>gli</w:t>
      </w:r>
      <w:r>
        <w:rPr>
          <w:spacing w:val="-2"/>
        </w:rPr>
        <w:t xml:space="preserve"> </w:t>
      </w:r>
      <w:r>
        <w:rPr>
          <w:b/>
        </w:rPr>
        <w:t>obiettivi</w:t>
      </w:r>
      <w:r>
        <w:rPr>
          <w:b/>
          <w:spacing w:val="-2"/>
        </w:rPr>
        <w:t xml:space="preserve"> </w:t>
      </w:r>
      <w:r>
        <w:t>(art.</w:t>
      </w:r>
      <w:r>
        <w:rPr>
          <w:spacing w:val="-2"/>
        </w:rPr>
        <w:t xml:space="preserve"> </w:t>
      </w:r>
      <w:r>
        <w:t>181</w:t>
      </w:r>
      <w:r>
        <w:rPr>
          <w:spacing w:val="-5"/>
        </w:rPr>
        <w:t xml:space="preserve"> </w:t>
      </w:r>
      <w:r>
        <w:t>D.Lgs.</w:t>
      </w:r>
      <w:r>
        <w:rPr>
          <w:spacing w:val="-2"/>
        </w:rPr>
        <w:t xml:space="preserve"> </w:t>
      </w:r>
      <w:r>
        <w:t>152/2006):</w:t>
      </w:r>
    </w:p>
    <w:p w14:paraId="7915B72D" w14:textId="77777777" w:rsidR="003E1231" w:rsidRDefault="00000000">
      <w:pPr>
        <w:pStyle w:val="Paragrafoelenco"/>
        <w:numPr>
          <w:ilvl w:val="0"/>
          <w:numId w:val="15"/>
        </w:numPr>
        <w:tabs>
          <w:tab w:val="left" w:pos="596"/>
        </w:tabs>
        <w:spacing w:before="1"/>
        <w:ind w:right="923"/>
        <w:jc w:val="both"/>
      </w:pPr>
      <w:r>
        <w:t>riduzione dei rifiuti da avviare allo smaltimento finale, potenziando la prevenzione e l'attività di riutilizzo, di</w:t>
      </w:r>
      <w:r>
        <w:rPr>
          <w:spacing w:val="-47"/>
        </w:rPr>
        <w:t xml:space="preserve"> </w:t>
      </w:r>
      <w:r>
        <w:t>riciclo</w:t>
      </w:r>
      <w:r>
        <w:rPr>
          <w:spacing w:val="-2"/>
        </w:rPr>
        <w:t xml:space="preserve"> </w:t>
      </w:r>
      <w:r>
        <w:t>e</w:t>
      </w:r>
      <w:r>
        <w:rPr>
          <w:spacing w:val="1"/>
        </w:rPr>
        <w:t xml:space="preserve"> </w:t>
      </w:r>
      <w:r>
        <w:t>di recupero;</w:t>
      </w:r>
    </w:p>
    <w:p w14:paraId="51213175" w14:textId="77777777" w:rsidR="003E1231" w:rsidRDefault="00000000">
      <w:pPr>
        <w:ind w:left="312"/>
        <w:jc w:val="both"/>
      </w:pPr>
      <w:r>
        <w:t>tra</w:t>
      </w:r>
      <w:r>
        <w:rPr>
          <w:spacing w:val="-3"/>
        </w:rPr>
        <w:t xml:space="preserve"> </w:t>
      </w:r>
      <w:r>
        <w:t>le</w:t>
      </w:r>
      <w:r>
        <w:rPr>
          <w:spacing w:val="-4"/>
        </w:rPr>
        <w:t xml:space="preserve"> </w:t>
      </w:r>
      <w:r>
        <w:rPr>
          <w:b/>
        </w:rPr>
        <w:t>specificazioni</w:t>
      </w:r>
      <w:r>
        <w:rPr>
          <w:b/>
          <w:spacing w:val="-2"/>
        </w:rPr>
        <w:t xml:space="preserve"> </w:t>
      </w:r>
      <w:r>
        <w:t>(art.</w:t>
      </w:r>
      <w:r>
        <w:rPr>
          <w:spacing w:val="-5"/>
        </w:rPr>
        <w:t xml:space="preserve"> </w:t>
      </w:r>
      <w:r>
        <w:t>188</w:t>
      </w:r>
      <w:r>
        <w:rPr>
          <w:spacing w:val="-3"/>
        </w:rPr>
        <w:t xml:space="preserve"> </w:t>
      </w:r>
      <w:r>
        <w:t>D.Lgs.</w:t>
      </w:r>
      <w:r>
        <w:rPr>
          <w:spacing w:val="-2"/>
        </w:rPr>
        <w:t xml:space="preserve"> </w:t>
      </w:r>
      <w:r>
        <w:t>152/2006):</w:t>
      </w:r>
    </w:p>
    <w:p w14:paraId="017335F1" w14:textId="77777777" w:rsidR="003E1231" w:rsidRDefault="00000000">
      <w:pPr>
        <w:pStyle w:val="Paragrafoelenco"/>
        <w:numPr>
          <w:ilvl w:val="0"/>
          <w:numId w:val="15"/>
        </w:numPr>
        <w:tabs>
          <w:tab w:val="left" w:pos="596"/>
        </w:tabs>
        <w:spacing w:before="0"/>
        <w:ind w:right="370"/>
      </w:pPr>
      <w:r>
        <w:t>viene precisato che gli oneri relativi alle attività di smaltimento sono a carico del detentore e/o produttore di</w:t>
      </w:r>
      <w:r>
        <w:rPr>
          <w:spacing w:val="1"/>
        </w:rPr>
        <w:t xml:space="preserve"> </w:t>
      </w:r>
      <w:r>
        <w:t>rifiuto, che li consegna, fra gli altri, ad un raccoglitore autorizzato; mentre il produttore di rifiuti speciali assolve ai</w:t>
      </w:r>
      <w:r>
        <w:rPr>
          <w:spacing w:val="-47"/>
        </w:rPr>
        <w:t xml:space="preserve"> </w:t>
      </w:r>
      <w:r>
        <w:t>propri obblighi, fra l'altro, conferendo i rifiuti ai soggetti che gestiscono il servizio di raccolta dei rifiuti urbani, con</w:t>
      </w:r>
      <w:r>
        <w:rPr>
          <w:spacing w:val="-47"/>
        </w:rPr>
        <w:t xml:space="preserve"> </w:t>
      </w:r>
      <w:r>
        <w:t>i</w:t>
      </w:r>
      <w:r>
        <w:rPr>
          <w:spacing w:val="-1"/>
        </w:rPr>
        <w:t xml:space="preserve"> </w:t>
      </w:r>
      <w:r>
        <w:t>quali</w:t>
      </w:r>
      <w:r>
        <w:rPr>
          <w:spacing w:val="-1"/>
        </w:rPr>
        <w:t xml:space="preserve"> </w:t>
      </w:r>
      <w:r>
        <w:t>è stata stipulata apposita</w:t>
      </w:r>
      <w:r>
        <w:rPr>
          <w:spacing w:val="-2"/>
        </w:rPr>
        <w:t xml:space="preserve"> </w:t>
      </w:r>
      <w:r>
        <w:t>convenzione;</w:t>
      </w:r>
    </w:p>
    <w:p w14:paraId="3BE90943" w14:textId="77777777" w:rsidR="003E1231" w:rsidRDefault="00000000">
      <w:pPr>
        <w:spacing w:line="267" w:lineRule="exact"/>
        <w:ind w:left="312"/>
      </w:pPr>
      <w:r>
        <w:t>Ed</w:t>
      </w:r>
      <w:r>
        <w:rPr>
          <w:spacing w:val="-1"/>
        </w:rPr>
        <w:t xml:space="preserve"> </w:t>
      </w:r>
      <w:r>
        <w:rPr>
          <w:b/>
        </w:rPr>
        <w:t>inoltre</w:t>
      </w:r>
      <w:r>
        <w:rPr>
          <w:b/>
          <w:spacing w:val="-3"/>
        </w:rPr>
        <w:t xml:space="preserve"> </w:t>
      </w:r>
      <w:r>
        <w:t>che:</w:t>
      </w:r>
    </w:p>
    <w:p w14:paraId="76151758" w14:textId="77777777" w:rsidR="003E1231" w:rsidRDefault="00000000">
      <w:pPr>
        <w:pStyle w:val="Paragrafoelenco"/>
        <w:numPr>
          <w:ilvl w:val="0"/>
          <w:numId w:val="15"/>
        </w:numPr>
        <w:tabs>
          <w:tab w:val="left" w:pos="596"/>
        </w:tabs>
        <w:spacing w:before="1"/>
        <w:ind w:right="617"/>
      </w:pPr>
      <w:r>
        <w:t>spetta allo Stato determinare i criteri qualitativi e quali-quantitativi per l'assimilazione, ai fini della raccolta e lo</w:t>
      </w:r>
      <w:r>
        <w:rPr>
          <w:spacing w:val="-47"/>
        </w:rPr>
        <w:t xml:space="preserve"> </w:t>
      </w:r>
      <w:r>
        <w:t>smaltimento dei rifiuti speciali</w:t>
      </w:r>
      <w:r>
        <w:rPr>
          <w:spacing w:val="-1"/>
        </w:rPr>
        <w:t xml:space="preserve"> </w:t>
      </w:r>
      <w:r>
        <w:t>ai rifiuti urbani (art.</w:t>
      </w:r>
      <w:r>
        <w:rPr>
          <w:spacing w:val="-4"/>
        </w:rPr>
        <w:t xml:space="preserve"> </w:t>
      </w:r>
      <w:r>
        <w:t>195</w:t>
      </w:r>
      <w:r>
        <w:rPr>
          <w:spacing w:val="-2"/>
        </w:rPr>
        <w:t xml:space="preserve"> </w:t>
      </w:r>
      <w:r>
        <w:t>D.Lgs.</w:t>
      </w:r>
      <w:r>
        <w:rPr>
          <w:spacing w:val="-3"/>
        </w:rPr>
        <w:t xml:space="preserve"> </w:t>
      </w:r>
      <w:r>
        <w:t>152/2006);</w:t>
      </w:r>
    </w:p>
    <w:p w14:paraId="222D85A1" w14:textId="77777777" w:rsidR="003E1231" w:rsidRDefault="00000000">
      <w:pPr>
        <w:pStyle w:val="Paragrafoelenco"/>
        <w:numPr>
          <w:ilvl w:val="0"/>
          <w:numId w:val="15"/>
        </w:numPr>
        <w:tabs>
          <w:tab w:val="left" w:pos="596"/>
        </w:tabs>
        <w:spacing w:before="0"/>
        <w:ind w:right="569"/>
      </w:pPr>
      <w:r>
        <w:t>spetta ai Comuni la gestione dei rifiuti urbani e di quelli assimilati avviati allo smaltimento in regime di privativa</w:t>
      </w:r>
      <w:r>
        <w:rPr>
          <w:spacing w:val="-47"/>
        </w:rPr>
        <w:t xml:space="preserve"> </w:t>
      </w:r>
      <w:r>
        <w:t>(art. 198 D.Lgs. 152/2006). I Comuni, per mezzo di regolamenti, disciplinano la gestione dei rifiuti urbani</w:t>
      </w:r>
      <w:r>
        <w:rPr>
          <w:spacing w:val="1"/>
        </w:rPr>
        <w:t xml:space="preserve"> </w:t>
      </w:r>
      <w:r>
        <w:t>stabilendo fra</w:t>
      </w:r>
      <w:r>
        <w:rPr>
          <w:spacing w:val="-3"/>
        </w:rPr>
        <w:t xml:space="preserve"> </w:t>
      </w:r>
      <w:r>
        <w:t>l'altro:</w:t>
      </w:r>
    </w:p>
    <w:p w14:paraId="476C324D" w14:textId="77777777" w:rsidR="003E1231" w:rsidRDefault="00000000">
      <w:pPr>
        <w:pStyle w:val="Paragrafoelenco"/>
        <w:numPr>
          <w:ilvl w:val="1"/>
          <w:numId w:val="15"/>
        </w:numPr>
        <w:tabs>
          <w:tab w:val="left" w:pos="1032"/>
          <w:tab w:val="left" w:pos="1033"/>
        </w:tabs>
        <w:spacing w:before="1"/>
        <w:ind w:right="678"/>
      </w:pPr>
      <w:r>
        <w:t>le modalità di conferimento della raccolta differenziata e dei trasporti dei rifiuti urbani al fine di garantire</w:t>
      </w:r>
      <w:r>
        <w:rPr>
          <w:spacing w:val="-47"/>
        </w:rPr>
        <w:t xml:space="preserve"> </w:t>
      </w:r>
      <w:r>
        <w:t>una</w:t>
      </w:r>
      <w:r>
        <w:rPr>
          <w:spacing w:val="-1"/>
        </w:rPr>
        <w:t xml:space="preserve"> </w:t>
      </w:r>
      <w:r>
        <w:t>distinta</w:t>
      </w:r>
      <w:r>
        <w:rPr>
          <w:spacing w:val="-1"/>
        </w:rPr>
        <w:t xml:space="preserve"> </w:t>
      </w:r>
      <w:r>
        <w:t>gestione</w:t>
      </w:r>
      <w:r>
        <w:rPr>
          <w:spacing w:val="-2"/>
        </w:rPr>
        <w:t xml:space="preserve"> </w:t>
      </w:r>
      <w:r>
        <w:t>delle</w:t>
      </w:r>
      <w:r>
        <w:rPr>
          <w:spacing w:val="-3"/>
        </w:rPr>
        <w:t xml:space="preserve"> </w:t>
      </w:r>
      <w:r>
        <w:t>diverse</w:t>
      </w:r>
      <w:r>
        <w:rPr>
          <w:spacing w:val="-2"/>
        </w:rPr>
        <w:t xml:space="preserve"> </w:t>
      </w:r>
      <w:r>
        <w:t>frazioni</w:t>
      </w:r>
      <w:r>
        <w:rPr>
          <w:spacing w:val="-1"/>
        </w:rPr>
        <w:t xml:space="preserve"> </w:t>
      </w:r>
      <w:r>
        <w:t>di</w:t>
      </w:r>
      <w:r>
        <w:rPr>
          <w:spacing w:val="-1"/>
        </w:rPr>
        <w:t xml:space="preserve"> </w:t>
      </w:r>
      <w:r>
        <w:t>rifiuti</w:t>
      </w:r>
      <w:r>
        <w:rPr>
          <w:spacing w:val="-4"/>
        </w:rPr>
        <w:t xml:space="preserve"> </w:t>
      </w:r>
      <w:r>
        <w:t>e</w:t>
      </w:r>
      <w:r>
        <w:rPr>
          <w:spacing w:val="-1"/>
        </w:rPr>
        <w:t xml:space="preserve"> </w:t>
      </w:r>
      <w:r>
        <w:t>promuovere</w:t>
      </w:r>
      <w:r>
        <w:rPr>
          <w:spacing w:val="-2"/>
        </w:rPr>
        <w:t xml:space="preserve"> </w:t>
      </w:r>
      <w:r>
        <w:t>il</w:t>
      </w:r>
      <w:r>
        <w:rPr>
          <w:spacing w:val="-1"/>
        </w:rPr>
        <w:t xml:space="preserve"> </w:t>
      </w:r>
      <w:r>
        <w:t>recupero</w:t>
      </w:r>
      <w:r>
        <w:rPr>
          <w:spacing w:val="-1"/>
        </w:rPr>
        <w:t xml:space="preserve"> </w:t>
      </w:r>
      <w:r>
        <w:t>degli</w:t>
      </w:r>
      <w:r>
        <w:rPr>
          <w:spacing w:val="-1"/>
        </w:rPr>
        <w:t xml:space="preserve"> </w:t>
      </w:r>
      <w:r>
        <w:t>stessi;</w:t>
      </w:r>
    </w:p>
    <w:p w14:paraId="1CD29263" w14:textId="77777777" w:rsidR="003E1231" w:rsidRDefault="00000000">
      <w:pPr>
        <w:pStyle w:val="Paragrafoelenco"/>
        <w:numPr>
          <w:ilvl w:val="1"/>
          <w:numId w:val="15"/>
        </w:numPr>
        <w:tabs>
          <w:tab w:val="left" w:pos="1032"/>
          <w:tab w:val="left" w:pos="1033"/>
        </w:tabs>
        <w:spacing w:before="1"/>
        <w:ind w:right="573"/>
      </w:pPr>
      <w:r>
        <w:t>le disposizioni necessarie ad ottimizzare le forme di conferimento, raccolta e trasporto dei rifiuti primari di</w:t>
      </w:r>
      <w:r>
        <w:rPr>
          <w:spacing w:val="-47"/>
        </w:rPr>
        <w:t xml:space="preserve"> </w:t>
      </w:r>
      <w:r>
        <w:t>imballaggio</w:t>
      </w:r>
      <w:r>
        <w:rPr>
          <w:spacing w:val="-1"/>
        </w:rPr>
        <w:t xml:space="preserve"> </w:t>
      </w:r>
      <w:r>
        <w:t>in sinergia con</w:t>
      </w:r>
      <w:r>
        <w:rPr>
          <w:spacing w:val="-3"/>
        </w:rPr>
        <w:t xml:space="preserve"> </w:t>
      </w:r>
      <w:r>
        <w:t>altre frazioni merceologiche;</w:t>
      </w:r>
    </w:p>
    <w:p w14:paraId="55468E58" w14:textId="77777777" w:rsidR="003E1231" w:rsidRDefault="00000000">
      <w:pPr>
        <w:pStyle w:val="Paragrafoelenco"/>
        <w:numPr>
          <w:ilvl w:val="1"/>
          <w:numId w:val="15"/>
        </w:numPr>
        <w:tabs>
          <w:tab w:val="left" w:pos="1032"/>
          <w:tab w:val="left" w:pos="1033"/>
        </w:tabs>
        <w:spacing w:before="0"/>
        <w:ind w:right="388"/>
      </w:pPr>
      <w:r>
        <w:t>l'assimilazione per quantità e qualità dei rifiuti speciali non pericolosi ai rifiuti urbani ai fini della raccolta, del</w:t>
      </w:r>
      <w:r>
        <w:rPr>
          <w:spacing w:val="-47"/>
        </w:rPr>
        <w:t xml:space="preserve"> </w:t>
      </w:r>
      <w:r>
        <w:t>recupero</w:t>
      </w:r>
      <w:r>
        <w:rPr>
          <w:spacing w:val="-2"/>
        </w:rPr>
        <w:t xml:space="preserve"> </w:t>
      </w:r>
      <w:r>
        <w:t>e</w:t>
      </w:r>
      <w:r>
        <w:rPr>
          <w:spacing w:val="-1"/>
        </w:rPr>
        <w:t xml:space="preserve"> </w:t>
      </w:r>
      <w:r>
        <w:t>dello</w:t>
      </w:r>
      <w:r>
        <w:rPr>
          <w:spacing w:val="-2"/>
        </w:rPr>
        <w:t xml:space="preserve"> </w:t>
      </w:r>
      <w:r>
        <w:t>smaltimento,</w:t>
      </w:r>
      <w:r>
        <w:rPr>
          <w:spacing w:val="-1"/>
        </w:rPr>
        <w:t xml:space="preserve"> </w:t>
      </w:r>
      <w:r>
        <w:t>sulla</w:t>
      </w:r>
      <w:r>
        <w:rPr>
          <w:spacing w:val="-3"/>
        </w:rPr>
        <w:t xml:space="preserve"> </w:t>
      </w:r>
      <w:r>
        <w:t>scorta</w:t>
      </w:r>
      <w:r>
        <w:rPr>
          <w:spacing w:val="-1"/>
        </w:rPr>
        <w:t xml:space="preserve"> </w:t>
      </w:r>
      <w:r>
        <w:t>dei criteri</w:t>
      </w:r>
      <w:r>
        <w:rPr>
          <w:spacing w:val="-1"/>
        </w:rPr>
        <w:t xml:space="preserve"> </w:t>
      </w:r>
      <w:r>
        <w:t>fissati dallo</w:t>
      </w:r>
      <w:r>
        <w:rPr>
          <w:spacing w:val="-3"/>
        </w:rPr>
        <w:t xml:space="preserve"> </w:t>
      </w:r>
      <w:r>
        <w:t>Stato</w:t>
      </w:r>
      <w:r>
        <w:rPr>
          <w:spacing w:val="1"/>
        </w:rPr>
        <w:t xml:space="preserve"> </w:t>
      </w:r>
      <w:r>
        <w:t>come</w:t>
      </w:r>
      <w:r>
        <w:rPr>
          <w:spacing w:val="-3"/>
        </w:rPr>
        <w:t xml:space="preserve"> </w:t>
      </w:r>
      <w:r>
        <w:t>sopra detto;</w:t>
      </w:r>
    </w:p>
    <w:p w14:paraId="0ECFB085" w14:textId="77777777" w:rsidR="003E1231" w:rsidRDefault="00000000">
      <w:pPr>
        <w:pStyle w:val="Paragrafoelenco"/>
        <w:numPr>
          <w:ilvl w:val="1"/>
          <w:numId w:val="15"/>
        </w:numPr>
        <w:tabs>
          <w:tab w:val="left" w:pos="1032"/>
          <w:tab w:val="left" w:pos="1033"/>
        </w:tabs>
        <w:spacing w:before="0"/>
        <w:ind w:right="559"/>
      </w:pPr>
      <w:r>
        <w:t>in ogni Ambito Territoriale Ottimale, deve essere assicurata una raccolta differenziata dei rifiuti urbani</w:t>
      </w:r>
      <w:r>
        <w:rPr>
          <w:spacing w:val="1"/>
        </w:rPr>
        <w:t xml:space="preserve"> </w:t>
      </w:r>
      <w:r>
        <w:t>crescente</w:t>
      </w:r>
      <w:r>
        <w:rPr>
          <w:spacing w:val="-3"/>
        </w:rPr>
        <w:t xml:space="preserve"> </w:t>
      </w:r>
      <w:r>
        <w:t>nel</w:t>
      </w:r>
      <w:r>
        <w:rPr>
          <w:spacing w:val="-5"/>
        </w:rPr>
        <w:t xml:space="preserve"> </w:t>
      </w:r>
      <w:r>
        <w:t>tempo</w:t>
      </w:r>
      <w:r>
        <w:rPr>
          <w:spacing w:val="-1"/>
        </w:rPr>
        <w:t xml:space="preserve"> </w:t>
      </w:r>
      <w:r>
        <w:t>secondo</w:t>
      </w:r>
      <w:r>
        <w:rPr>
          <w:spacing w:val="-1"/>
        </w:rPr>
        <w:t xml:space="preserve"> </w:t>
      </w:r>
      <w:r>
        <w:t>scaglioni</w:t>
      </w:r>
      <w:r>
        <w:rPr>
          <w:spacing w:val="-2"/>
        </w:rPr>
        <w:t xml:space="preserve"> </w:t>
      </w:r>
      <w:r>
        <w:t>di</w:t>
      </w:r>
      <w:r>
        <w:rPr>
          <w:spacing w:val="-3"/>
        </w:rPr>
        <w:t xml:space="preserve"> </w:t>
      </w:r>
      <w:r>
        <w:t>percentuali</w:t>
      </w:r>
      <w:r>
        <w:rPr>
          <w:spacing w:val="-5"/>
        </w:rPr>
        <w:t xml:space="preserve"> </w:t>
      </w:r>
      <w:r>
        <w:t>minime</w:t>
      </w:r>
      <w:r>
        <w:rPr>
          <w:spacing w:val="-2"/>
        </w:rPr>
        <w:t xml:space="preserve"> </w:t>
      </w:r>
      <w:r>
        <w:t>sui</w:t>
      </w:r>
      <w:r>
        <w:rPr>
          <w:spacing w:val="-3"/>
        </w:rPr>
        <w:t xml:space="preserve"> </w:t>
      </w:r>
      <w:r>
        <w:t>rifiuti</w:t>
      </w:r>
      <w:r>
        <w:rPr>
          <w:spacing w:val="-5"/>
        </w:rPr>
        <w:t xml:space="preserve"> </w:t>
      </w:r>
      <w:r>
        <w:t>prodotti</w:t>
      </w:r>
      <w:r>
        <w:rPr>
          <w:spacing w:val="-4"/>
        </w:rPr>
        <w:t xml:space="preserve"> </w:t>
      </w:r>
      <w:r>
        <w:t>(art.</w:t>
      </w:r>
      <w:r>
        <w:rPr>
          <w:spacing w:val="-2"/>
        </w:rPr>
        <w:t xml:space="preserve"> </w:t>
      </w:r>
      <w:r>
        <w:t>203</w:t>
      </w:r>
      <w:r>
        <w:rPr>
          <w:spacing w:val="-4"/>
        </w:rPr>
        <w:t xml:space="preserve"> </w:t>
      </w:r>
      <w:r>
        <w:t>D.Lgs.</w:t>
      </w:r>
      <w:r>
        <w:rPr>
          <w:spacing w:val="-5"/>
        </w:rPr>
        <w:t xml:space="preserve"> </w:t>
      </w:r>
      <w:r>
        <w:t>152/2006);</w:t>
      </w:r>
    </w:p>
    <w:p w14:paraId="50B39D08" w14:textId="77777777" w:rsidR="003E1231" w:rsidRDefault="00000000">
      <w:pPr>
        <w:pStyle w:val="Paragrafoelenco"/>
        <w:numPr>
          <w:ilvl w:val="0"/>
          <w:numId w:val="15"/>
        </w:numPr>
        <w:tabs>
          <w:tab w:val="left" w:pos="596"/>
        </w:tabs>
        <w:spacing w:before="0"/>
        <w:ind w:right="384"/>
      </w:pPr>
      <w:r>
        <w:t>ai fini della gestione dei rifiuti derivanti da imballaggi, così come stabilito dall’art.222 D.Lgs. 152/2006, la Pubblica</w:t>
      </w:r>
      <w:r>
        <w:rPr>
          <w:spacing w:val="-47"/>
        </w:rPr>
        <w:t xml:space="preserve"> </w:t>
      </w:r>
      <w:r>
        <w:t>Amministrazione deve organizzare sistemi adeguati di raccolta differenziata in modo da permettere al</w:t>
      </w:r>
      <w:r>
        <w:rPr>
          <w:spacing w:val="1"/>
        </w:rPr>
        <w:t xml:space="preserve"> </w:t>
      </w:r>
      <w:r>
        <w:t>consumatore di conferire al servizio pubblico i rifiuti di imballaggio selezionati da altre tipologie di rifiuti, ed</w:t>
      </w:r>
      <w:r>
        <w:rPr>
          <w:spacing w:val="1"/>
        </w:rPr>
        <w:t xml:space="preserve"> </w:t>
      </w:r>
      <w:r>
        <w:t>altresì</w:t>
      </w:r>
      <w:r>
        <w:rPr>
          <w:spacing w:val="-2"/>
        </w:rPr>
        <w:t xml:space="preserve"> </w:t>
      </w:r>
      <w:r>
        <w:t>la</w:t>
      </w:r>
      <w:r>
        <w:rPr>
          <w:spacing w:val="-3"/>
        </w:rPr>
        <w:t xml:space="preserve"> </w:t>
      </w:r>
      <w:r>
        <w:t>raccolta</w:t>
      </w:r>
      <w:r>
        <w:rPr>
          <w:spacing w:val="-1"/>
        </w:rPr>
        <w:t xml:space="preserve"> </w:t>
      </w:r>
      <w:r>
        <w:t>differenziata</w:t>
      </w:r>
      <w:r>
        <w:rPr>
          <w:spacing w:val="-1"/>
        </w:rPr>
        <w:t xml:space="preserve"> </w:t>
      </w:r>
      <w:r>
        <w:t>deve</w:t>
      </w:r>
      <w:r>
        <w:rPr>
          <w:spacing w:val="-3"/>
        </w:rPr>
        <w:t xml:space="preserve"> </w:t>
      </w:r>
      <w:r>
        <w:t>essere</w:t>
      </w:r>
      <w:r>
        <w:rPr>
          <w:spacing w:val="-1"/>
        </w:rPr>
        <w:t xml:space="preserve"> </w:t>
      </w:r>
      <w:r>
        <w:t>effettuata</w:t>
      </w:r>
      <w:r>
        <w:rPr>
          <w:spacing w:val="-3"/>
        </w:rPr>
        <w:t xml:space="preserve"> </w:t>
      </w:r>
      <w:r>
        <w:t>secondo criteri</w:t>
      </w:r>
      <w:r>
        <w:rPr>
          <w:spacing w:val="-1"/>
        </w:rPr>
        <w:t xml:space="preserve"> </w:t>
      </w:r>
      <w:r>
        <w:t>che privilegiano</w:t>
      </w:r>
      <w:r>
        <w:rPr>
          <w:spacing w:val="-1"/>
        </w:rPr>
        <w:t xml:space="preserve"> </w:t>
      </w:r>
      <w:r>
        <w:t>l'efficacia,</w:t>
      </w:r>
      <w:r>
        <w:rPr>
          <w:spacing w:val="-1"/>
        </w:rPr>
        <w:t xml:space="preserve"> </w:t>
      </w:r>
      <w:r>
        <w:t>l’efficienza</w:t>
      </w:r>
      <w:r>
        <w:rPr>
          <w:spacing w:val="-1"/>
        </w:rPr>
        <w:t xml:space="preserve"> </w:t>
      </w:r>
      <w:r>
        <w:t>e</w:t>
      </w:r>
    </w:p>
    <w:p w14:paraId="159C1706" w14:textId="77777777" w:rsidR="003E1231" w:rsidRDefault="00000000">
      <w:pPr>
        <w:pStyle w:val="Corpotesto"/>
        <w:ind w:left="595"/>
      </w:pPr>
      <w:r>
        <w:t>l’economicità</w:t>
      </w:r>
      <w:r>
        <w:rPr>
          <w:spacing w:val="-2"/>
        </w:rPr>
        <w:t xml:space="preserve"> </w:t>
      </w:r>
      <w:r>
        <w:t>del</w:t>
      </w:r>
      <w:r>
        <w:rPr>
          <w:spacing w:val="-1"/>
        </w:rPr>
        <w:t xml:space="preserve"> </w:t>
      </w:r>
      <w:r>
        <w:t>servizio,</w:t>
      </w:r>
      <w:r>
        <w:rPr>
          <w:spacing w:val="-3"/>
        </w:rPr>
        <w:t xml:space="preserve"> </w:t>
      </w:r>
      <w:r>
        <w:t>nonché</w:t>
      </w:r>
      <w:r>
        <w:rPr>
          <w:spacing w:val="-2"/>
        </w:rPr>
        <w:t xml:space="preserve"> </w:t>
      </w:r>
      <w:r>
        <w:t>il</w:t>
      </w:r>
      <w:r>
        <w:rPr>
          <w:spacing w:val="-1"/>
        </w:rPr>
        <w:t xml:space="preserve"> </w:t>
      </w:r>
      <w:r>
        <w:t>coordinamento per</w:t>
      </w:r>
      <w:r>
        <w:rPr>
          <w:spacing w:val="-2"/>
        </w:rPr>
        <w:t xml:space="preserve"> </w:t>
      </w:r>
      <w:r>
        <w:t>la</w:t>
      </w:r>
      <w:r>
        <w:rPr>
          <w:spacing w:val="-1"/>
        </w:rPr>
        <w:t xml:space="preserve"> </w:t>
      </w:r>
      <w:r>
        <w:t>gestione</w:t>
      </w:r>
      <w:r>
        <w:rPr>
          <w:spacing w:val="-1"/>
        </w:rPr>
        <w:t xml:space="preserve"> </w:t>
      </w:r>
      <w:r>
        <w:t>degli</w:t>
      </w:r>
      <w:r>
        <w:rPr>
          <w:spacing w:val="-1"/>
        </w:rPr>
        <w:t xml:space="preserve"> </w:t>
      </w:r>
      <w:r>
        <w:t>altri</w:t>
      </w:r>
      <w:r>
        <w:rPr>
          <w:spacing w:val="-4"/>
        </w:rPr>
        <w:t xml:space="preserve"> </w:t>
      </w:r>
      <w:r>
        <w:t>servizi;</w:t>
      </w:r>
    </w:p>
    <w:p w14:paraId="202BEFDD" w14:textId="77777777" w:rsidR="003E1231" w:rsidRDefault="00000000">
      <w:pPr>
        <w:pStyle w:val="Paragrafoelenco"/>
        <w:numPr>
          <w:ilvl w:val="0"/>
          <w:numId w:val="14"/>
        </w:numPr>
        <w:tabs>
          <w:tab w:val="left" w:pos="595"/>
          <w:tab w:val="left" w:pos="596"/>
        </w:tabs>
        <w:spacing w:before="1"/>
        <w:ind w:right="427"/>
        <w:rPr>
          <w:sz w:val="23"/>
        </w:rPr>
      </w:pPr>
      <w:r>
        <w:rPr>
          <w:sz w:val="23"/>
        </w:rPr>
        <w:lastRenderedPageBreak/>
        <w:t>Delibera</w:t>
      </w:r>
      <w:r>
        <w:rPr>
          <w:spacing w:val="-5"/>
          <w:sz w:val="23"/>
        </w:rPr>
        <w:t xml:space="preserve"> </w:t>
      </w:r>
      <w:r>
        <w:rPr>
          <w:sz w:val="23"/>
        </w:rPr>
        <w:t>ARERA</w:t>
      </w:r>
      <w:r>
        <w:rPr>
          <w:spacing w:val="-1"/>
          <w:sz w:val="23"/>
        </w:rPr>
        <w:t xml:space="preserve"> </w:t>
      </w:r>
      <w:r>
        <w:rPr>
          <w:sz w:val="23"/>
        </w:rPr>
        <w:t>n.</w:t>
      </w:r>
      <w:r>
        <w:rPr>
          <w:spacing w:val="-4"/>
          <w:sz w:val="23"/>
        </w:rPr>
        <w:t xml:space="preserve"> </w:t>
      </w:r>
      <w:r>
        <w:rPr>
          <w:sz w:val="23"/>
        </w:rPr>
        <w:t>444</w:t>
      </w:r>
      <w:r>
        <w:rPr>
          <w:spacing w:val="-1"/>
          <w:sz w:val="23"/>
        </w:rPr>
        <w:t xml:space="preserve"> </w:t>
      </w:r>
      <w:r>
        <w:rPr>
          <w:sz w:val="23"/>
        </w:rPr>
        <w:t>del</w:t>
      </w:r>
      <w:r>
        <w:rPr>
          <w:spacing w:val="-5"/>
          <w:sz w:val="23"/>
        </w:rPr>
        <w:t xml:space="preserve"> </w:t>
      </w:r>
      <w:r>
        <w:rPr>
          <w:sz w:val="23"/>
        </w:rPr>
        <w:t>31/10/19</w:t>
      </w:r>
      <w:r>
        <w:rPr>
          <w:spacing w:val="-1"/>
          <w:sz w:val="23"/>
        </w:rPr>
        <w:t xml:space="preserve"> </w:t>
      </w:r>
      <w:r>
        <w:rPr>
          <w:sz w:val="23"/>
        </w:rPr>
        <w:t>“Disposizioni</w:t>
      </w:r>
      <w:r>
        <w:rPr>
          <w:spacing w:val="-2"/>
          <w:sz w:val="23"/>
        </w:rPr>
        <w:t xml:space="preserve"> </w:t>
      </w:r>
      <w:r>
        <w:rPr>
          <w:sz w:val="23"/>
        </w:rPr>
        <w:t>in</w:t>
      </w:r>
      <w:r>
        <w:rPr>
          <w:spacing w:val="-3"/>
          <w:sz w:val="23"/>
        </w:rPr>
        <w:t xml:space="preserve"> </w:t>
      </w:r>
      <w:r>
        <w:rPr>
          <w:sz w:val="23"/>
        </w:rPr>
        <w:t>materia</w:t>
      </w:r>
      <w:r>
        <w:rPr>
          <w:spacing w:val="-2"/>
          <w:sz w:val="23"/>
        </w:rPr>
        <w:t xml:space="preserve"> </w:t>
      </w:r>
      <w:r>
        <w:rPr>
          <w:sz w:val="23"/>
        </w:rPr>
        <w:t>di</w:t>
      </w:r>
      <w:r>
        <w:rPr>
          <w:spacing w:val="-4"/>
          <w:sz w:val="23"/>
        </w:rPr>
        <w:t xml:space="preserve"> </w:t>
      </w:r>
      <w:r>
        <w:rPr>
          <w:sz w:val="23"/>
        </w:rPr>
        <w:t>trasparenza</w:t>
      </w:r>
      <w:r>
        <w:rPr>
          <w:spacing w:val="-2"/>
          <w:sz w:val="23"/>
        </w:rPr>
        <w:t xml:space="preserve"> </w:t>
      </w:r>
      <w:r>
        <w:rPr>
          <w:sz w:val="23"/>
        </w:rPr>
        <w:t>nel</w:t>
      </w:r>
      <w:r>
        <w:rPr>
          <w:spacing w:val="-3"/>
          <w:sz w:val="23"/>
        </w:rPr>
        <w:t xml:space="preserve"> </w:t>
      </w:r>
      <w:r>
        <w:rPr>
          <w:sz w:val="23"/>
        </w:rPr>
        <w:t>servizio</w:t>
      </w:r>
      <w:r>
        <w:rPr>
          <w:spacing w:val="-1"/>
          <w:sz w:val="23"/>
        </w:rPr>
        <w:t xml:space="preserve"> </w:t>
      </w:r>
      <w:r>
        <w:rPr>
          <w:sz w:val="23"/>
        </w:rPr>
        <w:t>di</w:t>
      </w:r>
      <w:r>
        <w:rPr>
          <w:spacing w:val="-2"/>
          <w:sz w:val="23"/>
        </w:rPr>
        <w:t xml:space="preserve"> </w:t>
      </w:r>
      <w:r>
        <w:rPr>
          <w:sz w:val="23"/>
        </w:rPr>
        <w:t>gestione</w:t>
      </w:r>
      <w:r>
        <w:rPr>
          <w:spacing w:val="-5"/>
          <w:sz w:val="23"/>
        </w:rPr>
        <w:t xml:space="preserve"> </w:t>
      </w:r>
      <w:r>
        <w:rPr>
          <w:sz w:val="23"/>
        </w:rPr>
        <w:t>dei</w:t>
      </w:r>
      <w:r>
        <w:rPr>
          <w:spacing w:val="-4"/>
          <w:sz w:val="23"/>
        </w:rPr>
        <w:t xml:space="preserve"> </w:t>
      </w:r>
      <w:r>
        <w:rPr>
          <w:sz w:val="23"/>
        </w:rPr>
        <w:t>rifiuti</w:t>
      </w:r>
      <w:r>
        <w:rPr>
          <w:spacing w:val="-49"/>
          <w:sz w:val="23"/>
        </w:rPr>
        <w:t xml:space="preserve"> </w:t>
      </w:r>
      <w:r>
        <w:rPr>
          <w:sz w:val="23"/>
        </w:rPr>
        <w:t>urbani</w:t>
      </w:r>
      <w:r>
        <w:rPr>
          <w:spacing w:val="-1"/>
          <w:sz w:val="23"/>
        </w:rPr>
        <w:t xml:space="preserve"> </w:t>
      </w:r>
      <w:r>
        <w:rPr>
          <w:sz w:val="23"/>
        </w:rPr>
        <w:t>ed</w:t>
      </w:r>
      <w:r>
        <w:rPr>
          <w:spacing w:val="-1"/>
          <w:sz w:val="23"/>
        </w:rPr>
        <w:t xml:space="preserve"> </w:t>
      </w:r>
      <w:r>
        <w:rPr>
          <w:sz w:val="23"/>
        </w:rPr>
        <w:t>assimilati”</w:t>
      </w:r>
    </w:p>
    <w:p w14:paraId="509DAAFB" w14:textId="77777777" w:rsidR="003E1231" w:rsidRDefault="00000000">
      <w:pPr>
        <w:pStyle w:val="Paragrafoelenco"/>
        <w:numPr>
          <w:ilvl w:val="0"/>
          <w:numId w:val="14"/>
        </w:numPr>
        <w:tabs>
          <w:tab w:val="left" w:pos="595"/>
          <w:tab w:val="left" w:pos="596"/>
        </w:tabs>
        <w:spacing w:before="0"/>
        <w:ind w:hanging="361"/>
        <w:rPr>
          <w:sz w:val="23"/>
        </w:rPr>
      </w:pPr>
      <w:r>
        <w:rPr>
          <w:sz w:val="23"/>
        </w:rPr>
        <w:t>Delibera</w:t>
      </w:r>
      <w:r>
        <w:rPr>
          <w:spacing w:val="-4"/>
          <w:sz w:val="23"/>
        </w:rPr>
        <w:t xml:space="preserve"> </w:t>
      </w:r>
      <w:r>
        <w:rPr>
          <w:sz w:val="23"/>
        </w:rPr>
        <w:t>ARERA</w:t>
      </w:r>
      <w:r>
        <w:rPr>
          <w:spacing w:val="-2"/>
          <w:sz w:val="23"/>
        </w:rPr>
        <w:t xml:space="preserve"> </w:t>
      </w:r>
      <w:r>
        <w:rPr>
          <w:sz w:val="23"/>
        </w:rPr>
        <w:t>n.</w:t>
      </w:r>
      <w:r>
        <w:rPr>
          <w:spacing w:val="-3"/>
          <w:sz w:val="23"/>
        </w:rPr>
        <w:t xml:space="preserve"> </w:t>
      </w:r>
      <w:r>
        <w:rPr>
          <w:sz w:val="23"/>
        </w:rPr>
        <w:t>158</w:t>
      </w:r>
      <w:r>
        <w:rPr>
          <w:spacing w:val="-1"/>
          <w:sz w:val="23"/>
        </w:rPr>
        <w:t xml:space="preserve"> </w:t>
      </w:r>
      <w:r>
        <w:rPr>
          <w:sz w:val="23"/>
        </w:rPr>
        <w:t>del</w:t>
      </w:r>
      <w:r>
        <w:rPr>
          <w:spacing w:val="-4"/>
          <w:sz w:val="23"/>
        </w:rPr>
        <w:t xml:space="preserve"> </w:t>
      </w:r>
      <w:r>
        <w:rPr>
          <w:sz w:val="23"/>
        </w:rPr>
        <w:t>05/05/20</w:t>
      </w:r>
      <w:r>
        <w:rPr>
          <w:spacing w:val="-1"/>
          <w:sz w:val="23"/>
        </w:rPr>
        <w:t xml:space="preserve"> </w:t>
      </w:r>
      <w:r>
        <w:rPr>
          <w:sz w:val="23"/>
        </w:rPr>
        <w:t>“Adozione</w:t>
      </w:r>
      <w:r>
        <w:rPr>
          <w:spacing w:val="-4"/>
          <w:sz w:val="23"/>
        </w:rPr>
        <w:t xml:space="preserve"> </w:t>
      </w:r>
      <w:r>
        <w:rPr>
          <w:sz w:val="23"/>
        </w:rPr>
        <w:t>di</w:t>
      </w:r>
      <w:r>
        <w:rPr>
          <w:spacing w:val="-2"/>
          <w:sz w:val="23"/>
        </w:rPr>
        <w:t xml:space="preserve"> </w:t>
      </w:r>
      <w:r>
        <w:rPr>
          <w:sz w:val="23"/>
        </w:rPr>
        <w:t>misure</w:t>
      </w:r>
      <w:r>
        <w:rPr>
          <w:spacing w:val="-1"/>
          <w:sz w:val="23"/>
        </w:rPr>
        <w:t xml:space="preserve"> </w:t>
      </w:r>
      <w:r>
        <w:rPr>
          <w:sz w:val="23"/>
        </w:rPr>
        <w:t>urgenti</w:t>
      </w:r>
      <w:r>
        <w:rPr>
          <w:spacing w:val="-2"/>
          <w:sz w:val="23"/>
        </w:rPr>
        <w:t xml:space="preserve"> </w:t>
      </w:r>
      <w:r>
        <w:rPr>
          <w:sz w:val="23"/>
        </w:rPr>
        <w:t>a</w:t>
      </w:r>
      <w:r>
        <w:rPr>
          <w:spacing w:val="-2"/>
          <w:sz w:val="23"/>
        </w:rPr>
        <w:t xml:space="preserve"> </w:t>
      </w:r>
      <w:r>
        <w:rPr>
          <w:sz w:val="23"/>
        </w:rPr>
        <w:t>tutela</w:t>
      </w:r>
      <w:r>
        <w:rPr>
          <w:spacing w:val="-2"/>
          <w:sz w:val="23"/>
        </w:rPr>
        <w:t xml:space="preserve"> </w:t>
      </w:r>
      <w:r>
        <w:rPr>
          <w:sz w:val="23"/>
        </w:rPr>
        <w:t>delle</w:t>
      </w:r>
      <w:r>
        <w:rPr>
          <w:spacing w:val="-1"/>
          <w:sz w:val="23"/>
        </w:rPr>
        <w:t xml:space="preserve"> </w:t>
      </w:r>
      <w:r>
        <w:rPr>
          <w:sz w:val="23"/>
        </w:rPr>
        <w:t>utenze</w:t>
      </w:r>
      <w:r>
        <w:rPr>
          <w:spacing w:val="-1"/>
          <w:sz w:val="23"/>
        </w:rPr>
        <w:t xml:space="preserve"> </w:t>
      </w:r>
      <w:r>
        <w:rPr>
          <w:sz w:val="23"/>
        </w:rPr>
        <w:t>del</w:t>
      </w:r>
      <w:r>
        <w:rPr>
          <w:spacing w:val="-4"/>
          <w:sz w:val="23"/>
        </w:rPr>
        <w:t xml:space="preserve"> </w:t>
      </w:r>
      <w:r>
        <w:rPr>
          <w:sz w:val="23"/>
        </w:rPr>
        <w:t>servizio</w:t>
      </w:r>
      <w:r>
        <w:rPr>
          <w:spacing w:val="-1"/>
          <w:sz w:val="23"/>
        </w:rPr>
        <w:t xml:space="preserve"> </w:t>
      </w:r>
      <w:r>
        <w:rPr>
          <w:sz w:val="23"/>
        </w:rPr>
        <w:t>di</w:t>
      </w:r>
      <w:r>
        <w:rPr>
          <w:spacing w:val="-2"/>
          <w:sz w:val="23"/>
        </w:rPr>
        <w:t xml:space="preserve"> </w:t>
      </w:r>
      <w:r>
        <w:rPr>
          <w:sz w:val="23"/>
        </w:rPr>
        <w:t>gestione</w:t>
      </w:r>
    </w:p>
    <w:p w14:paraId="4BB533C7" w14:textId="77777777" w:rsidR="003E1231" w:rsidRDefault="00000000">
      <w:pPr>
        <w:ind w:left="595"/>
        <w:rPr>
          <w:sz w:val="23"/>
        </w:rPr>
      </w:pPr>
      <w:r>
        <w:rPr>
          <w:sz w:val="23"/>
        </w:rPr>
        <w:t>integrata</w:t>
      </w:r>
      <w:r>
        <w:rPr>
          <w:spacing w:val="-2"/>
          <w:sz w:val="23"/>
        </w:rPr>
        <w:t xml:space="preserve"> </w:t>
      </w:r>
      <w:r>
        <w:rPr>
          <w:sz w:val="23"/>
        </w:rPr>
        <w:t>dei</w:t>
      </w:r>
      <w:r>
        <w:rPr>
          <w:spacing w:val="-3"/>
          <w:sz w:val="23"/>
        </w:rPr>
        <w:t xml:space="preserve"> </w:t>
      </w:r>
      <w:r>
        <w:rPr>
          <w:sz w:val="23"/>
        </w:rPr>
        <w:t>rifiuti,</w:t>
      </w:r>
      <w:r>
        <w:rPr>
          <w:spacing w:val="-2"/>
          <w:sz w:val="23"/>
        </w:rPr>
        <w:t xml:space="preserve"> </w:t>
      </w:r>
      <w:r>
        <w:rPr>
          <w:sz w:val="23"/>
        </w:rPr>
        <w:t>anche</w:t>
      </w:r>
      <w:r>
        <w:rPr>
          <w:spacing w:val="-4"/>
          <w:sz w:val="23"/>
        </w:rPr>
        <w:t xml:space="preserve"> </w:t>
      </w:r>
      <w:r>
        <w:rPr>
          <w:sz w:val="23"/>
        </w:rPr>
        <w:t>differenziati,</w:t>
      </w:r>
      <w:r>
        <w:rPr>
          <w:spacing w:val="-2"/>
          <w:sz w:val="23"/>
        </w:rPr>
        <w:t xml:space="preserve"> </w:t>
      </w:r>
      <w:r>
        <w:rPr>
          <w:sz w:val="23"/>
        </w:rPr>
        <w:t>urbani</w:t>
      </w:r>
      <w:r>
        <w:rPr>
          <w:spacing w:val="-2"/>
          <w:sz w:val="23"/>
        </w:rPr>
        <w:t xml:space="preserve"> </w:t>
      </w:r>
      <w:r>
        <w:rPr>
          <w:sz w:val="23"/>
        </w:rPr>
        <w:t>ed</w:t>
      </w:r>
      <w:r>
        <w:rPr>
          <w:spacing w:val="-2"/>
          <w:sz w:val="23"/>
        </w:rPr>
        <w:t xml:space="preserve"> </w:t>
      </w:r>
      <w:r>
        <w:rPr>
          <w:sz w:val="23"/>
        </w:rPr>
        <w:t>assimilati,</w:t>
      </w:r>
      <w:r>
        <w:rPr>
          <w:spacing w:val="-2"/>
          <w:sz w:val="23"/>
        </w:rPr>
        <w:t xml:space="preserve"> </w:t>
      </w:r>
      <w:r>
        <w:rPr>
          <w:sz w:val="23"/>
        </w:rPr>
        <w:t>alla</w:t>
      </w:r>
      <w:r>
        <w:rPr>
          <w:spacing w:val="-2"/>
          <w:sz w:val="23"/>
        </w:rPr>
        <w:t xml:space="preserve"> </w:t>
      </w:r>
      <w:r>
        <w:rPr>
          <w:sz w:val="23"/>
        </w:rPr>
        <w:t>luce</w:t>
      </w:r>
      <w:r>
        <w:rPr>
          <w:spacing w:val="-4"/>
          <w:sz w:val="23"/>
        </w:rPr>
        <w:t xml:space="preserve"> </w:t>
      </w:r>
      <w:r>
        <w:rPr>
          <w:sz w:val="23"/>
        </w:rPr>
        <w:t>dell’emergenza</w:t>
      </w:r>
      <w:r>
        <w:rPr>
          <w:spacing w:val="-2"/>
          <w:sz w:val="23"/>
        </w:rPr>
        <w:t xml:space="preserve"> </w:t>
      </w:r>
      <w:r>
        <w:rPr>
          <w:sz w:val="23"/>
        </w:rPr>
        <w:t>da</w:t>
      </w:r>
      <w:r>
        <w:rPr>
          <w:spacing w:val="-2"/>
          <w:sz w:val="23"/>
        </w:rPr>
        <w:t xml:space="preserve"> </w:t>
      </w:r>
      <w:r>
        <w:rPr>
          <w:sz w:val="23"/>
        </w:rPr>
        <w:t>COVID-19”</w:t>
      </w:r>
    </w:p>
    <w:p w14:paraId="019035E9" w14:textId="77777777" w:rsidR="003E1231" w:rsidRDefault="00000000">
      <w:pPr>
        <w:pStyle w:val="Paragrafoelenco"/>
        <w:numPr>
          <w:ilvl w:val="0"/>
          <w:numId w:val="14"/>
        </w:numPr>
        <w:tabs>
          <w:tab w:val="left" w:pos="595"/>
          <w:tab w:val="left" w:pos="596"/>
        </w:tabs>
        <w:spacing w:before="0"/>
        <w:ind w:right="781"/>
        <w:rPr>
          <w:sz w:val="23"/>
        </w:rPr>
      </w:pPr>
      <w:r>
        <w:rPr>
          <w:sz w:val="23"/>
        </w:rPr>
        <w:t>Direttiva del Presidente del Consiglio dei Ministri 27 gennaio 1994, recante “Principi per l’erogazione dei</w:t>
      </w:r>
      <w:r>
        <w:rPr>
          <w:spacing w:val="-50"/>
          <w:sz w:val="23"/>
        </w:rPr>
        <w:t xml:space="preserve"> </w:t>
      </w:r>
      <w:r>
        <w:rPr>
          <w:sz w:val="23"/>
        </w:rPr>
        <w:t>servizi</w:t>
      </w:r>
      <w:r>
        <w:rPr>
          <w:spacing w:val="-3"/>
          <w:sz w:val="23"/>
        </w:rPr>
        <w:t xml:space="preserve"> </w:t>
      </w:r>
      <w:r>
        <w:rPr>
          <w:sz w:val="23"/>
        </w:rPr>
        <w:t>pubblici”</w:t>
      </w:r>
    </w:p>
    <w:p w14:paraId="1470CC3E" w14:textId="77777777" w:rsidR="003E1231" w:rsidRDefault="00000000">
      <w:pPr>
        <w:pStyle w:val="Paragrafoelenco"/>
        <w:numPr>
          <w:ilvl w:val="0"/>
          <w:numId w:val="14"/>
        </w:numPr>
        <w:tabs>
          <w:tab w:val="left" w:pos="595"/>
          <w:tab w:val="left" w:pos="596"/>
        </w:tabs>
        <w:spacing w:before="0" w:line="278" w:lineRule="exact"/>
        <w:ind w:hanging="361"/>
        <w:rPr>
          <w:sz w:val="23"/>
        </w:rPr>
      </w:pPr>
      <w:r>
        <w:rPr>
          <w:sz w:val="23"/>
        </w:rPr>
        <w:t>Legge</w:t>
      </w:r>
      <w:r>
        <w:rPr>
          <w:spacing w:val="-2"/>
          <w:sz w:val="23"/>
        </w:rPr>
        <w:t xml:space="preserve"> </w:t>
      </w:r>
      <w:r>
        <w:rPr>
          <w:sz w:val="23"/>
        </w:rPr>
        <w:t>24</w:t>
      </w:r>
      <w:r>
        <w:rPr>
          <w:spacing w:val="-3"/>
          <w:sz w:val="23"/>
        </w:rPr>
        <w:t xml:space="preserve"> </w:t>
      </w:r>
      <w:r>
        <w:rPr>
          <w:sz w:val="23"/>
        </w:rPr>
        <w:t>dicembre</w:t>
      </w:r>
      <w:r>
        <w:rPr>
          <w:spacing w:val="-2"/>
          <w:sz w:val="23"/>
        </w:rPr>
        <w:t xml:space="preserve"> </w:t>
      </w:r>
      <w:r>
        <w:rPr>
          <w:sz w:val="23"/>
        </w:rPr>
        <w:t>2007,</w:t>
      </w:r>
      <w:r>
        <w:rPr>
          <w:spacing w:val="-3"/>
          <w:sz w:val="23"/>
        </w:rPr>
        <w:t xml:space="preserve"> </w:t>
      </w:r>
      <w:r>
        <w:rPr>
          <w:sz w:val="23"/>
        </w:rPr>
        <w:t>n.244</w:t>
      </w:r>
    </w:p>
    <w:p w14:paraId="46581A86" w14:textId="77777777" w:rsidR="003E1231" w:rsidRDefault="003E1231">
      <w:pPr>
        <w:pStyle w:val="Corpotesto"/>
        <w:spacing w:before="8"/>
        <w:rPr>
          <w:sz w:val="19"/>
        </w:rPr>
      </w:pPr>
    </w:p>
    <w:p w14:paraId="3CFE6E45" w14:textId="77777777" w:rsidR="003E1231" w:rsidRDefault="00000000">
      <w:pPr>
        <w:pStyle w:val="Titolo1"/>
        <w:numPr>
          <w:ilvl w:val="1"/>
          <w:numId w:val="13"/>
        </w:numPr>
        <w:tabs>
          <w:tab w:val="left" w:pos="740"/>
        </w:tabs>
        <w:jc w:val="left"/>
      </w:pPr>
      <w:bookmarkStart w:id="3" w:name="_bookmark3"/>
      <w:bookmarkEnd w:id="3"/>
      <w:r>
        <w:t>Riferimenti</w:t>
      </w:r>
      <w:r>
        <w:rPr>
          <w:spacing w:val="-10"/>
        </w:rPr>
        <w:t xml:space="preserve"> </w:t>
      </w:r>
      <w:r>
        <w:t>normativi</w:t>
      </w:r>
    </w:p>
    <w:p w14:paraId="07D9184C" w14:textId="77777777" w:rsidR="003E1231" w:rsidRDefault="003E1231">
      <w:pPr>
        <w:pStyle w:val="Corpotesto"/>
        <w:spacing w:before="8"/>
        <w:rPr>
          <w:b/>
          <w:sz w:val="19"/>
        </w:rPr>
      </w:pPr>
    </w:p>
    <w:p w14:paraId="2E85DD2C" w14:textId="77777777" w:rsidR="003E1231" w:rsidRDefault="00000000">
      <w:pPr>
        <w:spacing w:line="276" w:lineRule="auto"/>
        <w:ind w:left="595" w:right="296" w:hanging="284"/>
        <w:jc w:val="both"/>
        <w:rPr>
          <w:i/>
        </w:rPr>
      </w:pPr>
      <w:r>
        <w:rPr>
          <w:i/>
        </w:rPr>
        <w:t>Con l'introduzione del D.Lgs. 152/06 T.U. Ambientale viene previsto all'art. 178, che "I rifiuti devono essere recuperati</w:t>
      </w:r>
      <w:r>
        <w:rPr>
          <w:i/>
          <w:spacing w:val="1"/>
        </w:rPr>
        <w:t xml:space="preserve"> </w:t>
      </w:r>
      <w:r>
        <w:rPr>
          <w:i/>
        </w:rPr>
        <w:t>o smaltiti senza pericolo per la salute dell'uomo e senza usare procedimenti o metodi che potrebbero recare</w:t>
      </w:r>
      <w:r>
        <w:rPr>
          <w:i/>
          <w:spacing w:val="1"/>
        </w:rPr>
        <w:t xml:space="preserve"> </w:t>
      </w:r>
      <w:r>
        <w:rPr>
          <w:i/>
        </w:rPr>
        <w:t>pregiudizio all'ambiente... prevede inoltre che la gestione dei rifiuti è effettuata conformemente a principi di</w:t>
      </w:r>
      <w:r>
        <w:rPr>
          <w:i/>
          <w:spacing w:val="1"/>
        </w:rPr>
        <w:t xml:space="preserve"> </w:t>
      </w:r>
      <w:r>
        <w:rPr>
          <w:i/>
        </w:rPr>
        <w:t>precauzione,</w:t>
      </w:r>
      <w:r>
        <w:rPr>
          <w:i/>
          <w:spacing w:val="-10"/>
        </w:rPr>
        <w:t xml:space="preserve"> </w:t>
      </w:r>
      <w:r>
        <w:rPr>
          <w:i/>
        </w:rPr>
        <w:t>di</w:t>
      </w:r>
      <w:r>
        <w:rPr>
          <w:i/>
          <w:spacing w:val="-9"/>
        </w:rPr>
        <w:t xml:space="preserve"> </w:t>
      </w:r>
      <w:r>
        <w:rPr>
          <w:i/>
        </w:rPr>
        <w:t>prevenzione,</w:t>
      </w:r>
      <w:r>
        <w:rPr>
          <w:i/>
          <w:spacing w:val="-10"/>
        </w:rPr>
        <w:t xml:space="preserve"> </w:t>
      </w:r>
      <w:r>
        <w:rPr>
          <w:i/>
        </w:rPr>
        <w:t>di</w:t>
      </w:r>
      <w:r>
        <w:rPr>
          <w:i/>
          <w:spacing w:val="-9"/>
        </w:rPr>
        <w:t xml:space="preserve"> </w:t>
      </w:r>
      <w:r>
        <w:rPr>
          <w:i/>
        </w:rPr>
        <w:t>proporzionalità,</w:t>
      </w:r>
      <w:r>
        <w:rPr>
          <w:i/>
          <w:spacing w:val="-9"/>
        </w:rPr>
        <w:t xml:space="preserve"> </w:t>
      </w:r>
      <w:r>
        <w:rPr>
          <w:i/>
        </w:rPr>
        <w:t>di</w:t>
      </w:r>
      <w:r>
        <w:rPr>
          <w:i/>
          <w:spacing w:val="-10"/>
        </w:rPr>
        <w:t xml:space="preserve"> </w:t>
      </w:r>
      <w:r>
        <w:rPr>
          <w:i/>
        </w:rPr>
        <w:t>responsabilizzazione,</w:t>
      </w:r>
      <w:r>
        <w:rPr>
          <w:i/>
          <w:spacing w:val="-9"/>
        </w:rPr>
        <w:t xml:space="preserve"> </w:t>
      </w:r>
      <w:r>
        <w:rPr>
          <w:i/>
        </w:rPr>
        <w:t>e</w:t>
      </w:r>
      <w:r>
        <w:rPr>
          <w:i/>
          <w:spacing w:val="-9"/>
        </w:rPr>
        <w:t xml:space="preserve"> </w:t>
      </w:r>
      <w:r>
        <w:rPr>
          <w:i/>
        </w:rPr>
        <w:t>di</w:t>
      </w:r>
      <w:r>
        <w:rPr>
          <w:i/>
          <w:spacing w:val="-10"/>
        </w:rPr>
        <w:t xml:space="preserve"> </w:t>
      </w:r>
      <w:r>
        <w:rPr>
          <w:i/>
        </w:rPr>
        <w:t>cooperazione</w:t>
      </w:r>
      <w:r>
        <w:rPr>
          <w:i/>
          <w:spacing w:val="-9"/>
        </w:rPr>
        <w:t xml:space="preserve"> </w:t>
      </w:r>
      <w:r>
        <w:rPr>
          <w:i/>
        </w:rPr>
        <w:t>di</w:t>
      </w:r>
      <w:r>
        <w:rPr>
          <w:i/>
          <w:spacing w:val="-9"/>
        </w:rPr>
        <w:t xml:space="preserve"> </w:t>
      </w:r>
      <w:r>
        <w:rPr>
          <w:i/>
        </w:rPr>
        <w:t>tutti</w:t>
      </w:r>
      <w:r>
        <w:rPr>
          <w:i/>
          <w:spacing w:val="-10"/>
        </w:rPr>
        <w:t xml:space="preserve"> </w:t>
      </w:r>
      <w:r>
        <w:rPr>
          <w:i/>
        </w:rPr>
        <w:t>i</w:t>
      </w:r>
      <w:r>
        <w:rPr>
          <w:i/>
          <w:spacing w:val="-9"/>
        </w:rPr>
        <w:t xml:space="preserve"> </w:t>
      </w:r>
      <w:r>
        <w:rPr>
          <w:i/>
        </w:rPr>
        <w:t>soggetti</w:t>
      </w:r>
      <w:r>
        <w:rPr>
          <w:i/>
          <w:spacing w:val="-9"/>
        </w:rPr>
        <w:t xml:space="preserve"> </w:t>
      </w:r>
      <w:r>
        <w:rPr>
          <w:i/>
        </w:rPr>
        <w:t>coinvolti</w:t>
      </w:r>
      <w:r>
        <w:rPr>
          <w:i/>
          <w:spacing w:val="1"/>
        </w:rPr>
        <w:t xml:space="preserve"> </w:t>
      </w:r>
      <w:r>
        <w:rPr>
          <w:i/>
        </w:rPr>
        <w:t>nella</w:t>
      </w:r>
      <w:r>
        <w:rPr>
          <w:i/>
          <w:spacing w:val="-5"/>
        </w:rPr>
        <w:t xml:space="preserve"> </w:t>
      </w:r>
      <w:r>
        <w:rPr>
          <w:i/>
        </w:rPr>
        <w:t>produzione,</w:t>
      </w:r>
      <w:r>
        <w:rPr>
          <w:i/>
          <w:spacing w:val="-3"/>
        </w:rPr>
        <w:t xml:space="preserve"> </w:t>
      </w:r>
      <w:r>
        <w:rPr>
          <w:i/>
        </w:rPr>
        <w:t>nella</w:t>
      </w:r>
      <w:r>
        <w:rPr>
          <w:i/>
          <w:spacing w:val="-7"/>
        </w:rPr>
        <w:t xml:space="preserve"> </w:t>
      </w:r>
      <w:r>
        <w:rPr>
          <w:i/>
        </w:rPr>
        <w:t>distribuzione,</w:t>
      </w:r>
      <w:r>
        <w:rPr>
          <w:i/>
          <w:spacing w:val="-3"/>
        </w:rPr>
        <w:t xml:space="preserve"> </w:t>
      </w:r>
      <w:r>
        <w:rPr>
          <w:i/>
        </w:rPr>
        <w:t>nell'</w:t>
      </w:r>
      <w:r>
        <w:rPr>
          <w:i/>
          <w:spacing w:val="-5"/>
        </w:rPr>
        <w:t xml:space="preserve"> </w:t>
      </w:r>
      <w:r>
        <w:rPr>
          <w:i/>
        </w:rPr>
        <w:t>utilizzo</w:t>
      </w:r>
      <w:r>
        <w:rPr>
          <w:i/>
          <w:spacing w:val="-4"/>
        </w:rPr>
        <w:t xml:space="preserve"> </w:t>
      </w:r>
      <w:r>
        <w:rPr>
          <w:i/>
        </w:rPr>
        <w:t>e</w:t>
      </w:r>
      <w:r>
        <w:rPr>
          <w:i/>
          <w:spacing w:val="-7"/>
        </w:rPr>
        <w:t xml:space="preserve"> </w:t>
      </w:r>
      <w:r>
        <w:rPr>
          <w:i/>
        </w:rPr>
        <w:t>consumo</w:t>
      </w:r>
      <w:r>
        <w:rPr>
          <w:i/>
          <w:spacing w:val="-3"/>
        </w:rPr>
        <w:t xml:space="preserve"> </w:t>
      </w:r>
      <w:r>
        <w:rPr>
          <w:i/>
        </w:rPr>
        <w:t>di</w:t>
      </w:r>
      <w:r>
        <w:rPr>
          <w:i/>
          <w:spacing w:val="-7"/>
        </w:rPr>
        <w:t xml:space="preserve"> </w:t>
      </w:r>
      <w:r>
        <w:rPr>
          <w:i/>
        </w:rPr>
        <w:t>beni</w:t>
      </w:r>
      <w:r>
        <w:rPr>
          <w:i/>
          <w:spacing w:val="-4"/>
        </w:rPr>
        <w:t xml:space="preserve"> </w:t>
      </w:r>
      <w:r>
        <w:rPr>
          <w:i/>
        </w:rPr>
        <w:t>da</w:t>
      </w:r>
      <w:r>
        <w:rPr>
          <w:i/>
          <w:spacing w:val="-5"/>
        </w:rPr>
        <w:t xml:space="preserve"> </w:t>
      </w:r>
      <w:r>
        <w:rPr>
          <w:i/>
        </w:rPr>
        <w:t>cui</w:t>
      </w:r>
      <w:r>
        <w:rPr>
          <w:i/>
          <w:spacing w:val="-6"/>
        </w:rPr>
        <w:t xml:space="preserve"> </w:t>
      </w:r>
      <w:r>
        <w:rPr>
          <w:i/>
        </w:rPr>
        <w:t>originano</w:t>
      </w:r>
      <w:r>
        <w:rPr>
          <w:i/>
          <w:spacing w:val="-5"/>
        </w:rPr>
        <w:t xml:space="preserve"> </w:t>
      </w:r>
      <w:r>
        <w:rPr>
          <w:i/>
        </w:rPr>
        <w:t>i</w:t>
      </w:r>
      <w:r>
        <w:rPr>
          <w:i/>
          <w:spacing w:val="-6"/>
        </w:rPr>
        <w:t xml:space="preserve"> </w:t>
      </w:r>
      <w:r>
        <w:rPr>
          <w:i/>
        </w:rPr>
        <w:t>rifiuti,</w:t>
      </w:r>
      <w:r>
        <w:rPr>
          <w:i/>
          <w:spacing w:val="-4"/>
        </w:rPr>
        <w:t xml:space="preserve"> </w:t>
      </w:r>
      <w:r>
        <w:rPr>
          <w:i/>
        </w:rPr>
        <w:t>nel</w:t>
      </w:r>
      <w:r>
        <w:rPr>
          <w:i/>
          <w:spacing w:val="-8"/>
        </w:rPr>
        <w:t xml:space="preserve"> </w:t>
      </w:r>
      <w:r>
        <w:rPr>
          <w:i/>
        </w:rPr>
        <w:t>rispetto</w:t>
      </w:r>
      <w:r>
        <w:rPr>
          <w:i/>
          <w:spacing w:val="-6"/>
        </w:rPr>
        <w:t xml:space="preserve"> </w:t>
      </w:r>
      <w:r>
        <w:rPr>
          <w:i/>
        </w:rPr>
        <w:t>dei</w:t>
      </w:r>
      <w:r>
        <w:rPr>
          <w:i/>
          <w:spacing w:val="-7"/>
        </w:rPr>
        <w:t xml:space="preserve"> </w:t>
      </w:r>
      <w:r>
        <w:rPr>
          <w:i/>
        </w:rPr>
        <w:t>principi</w:t>
      </w:r>
      <w:r>
        <w:rPr>
          <w:i/>
          <w:spacing w:val="1"/>
        </w:rPr>
        <w:t xml:space="preserve"> </w:t>
      </w:r>
      <w:r>
        <w:rPr>
          <w:i/>
        </w:rPr>
        <w:t>dell'ordinamento nazionale e comunitario, con particolare riferimento a chi - inquina paga -. A tal fine la gestione</w:t>
      </w:r>
      <w:r>
        <w:rPr>
          <w:i/>
          <w:spacing w:val="1"/>
        </w:rPr>
        <w:t xml:space="preserve"> </w:t>
      </w:r>
      <w:r>
        <w:rPr>
          <w:i/>
        </w:rPr>
        <w:t>dei</w:t>
      </w:r>
      <w:r>
        <w:rPr>
          <w:i/>
          <w:spacing w:val="-1"/>
        </w:rPr>
        <w:t xml:space="preserve"> </w:t>
      </w:r>
      <w:r>
        <w:rPr>
          <w:i/>
        </w:rPr>
        <w:t>rifiuti è</w:t>
      </w:r>
      <w:r>
        <w:rPr>
          <w:i/>
          <w:spacing w:val="-2"/>
        </w:rPr>
        <w:t xml:space="preserve"> </w:t>
      </w:r>
      <w:r>
        <w:rPr>
          <w:i/>
        </w:rPr>
        <w:t>effettuata</w:t>
      </w:r>
      <w:r>
        <w:rPr>
          <w:i/>
          <w:spacing w:val="-1"/>
        </w:rPr>
        <w:t xml:space="preserve"> </w:t>
      </w:r>
      <w:r>
        <w:rPr>
          <w:i/>
        </w:rPr>
        <w:t>secondo i criteri</w:t>
      </w:r>
      <w:r>
        <w:rPr>
          <w:i/>
          <w:spacing w:val="-1"/>
        </w:rPr>
        <w:t xml:space="preserve"> </w:t>
      </w:r>
      <w:r>
        <w:rPr>
          <w:i/>
        </w:rPr>
        <w:t>di</w:t>
      </w:r>
      <w:r>
        <w:rPr>
          <w:i/>
          <w:spacing w:val="-1"/>
        </w:rPr>
        <w:t xml:space="preserve"> </w:t>
      </w:r>
      <w:r>
        <w:rPr>
          <w:i/>
        </w:rPr>
        <w:t>efficienza, efficacia,</w:t>
      </w:r>
      <w:r>
        <w:rPr>
          <w:i/>
          <w:spacing w:val="-1"/>
        </w:rPr>
        <w:t xml:space="preserve"> </w:t>
      </w:r>
      <w:r>
        <w:rPr>
          <w:i/>
        </w:rPr>
        <w:t>economicità e trasparenza".</w:t>
      </w:r>
    </w:p>
    <w:p w14:paraId="6082B859" w14:textId="77777777" w:rsidR="003E1231" w:rsidRDefault="003E1231">
      <w:pPr>
        <w:pStyle w:val="Corpotesto"/>
        <w:spacing w:before="6"/>
        <w:rPr>
          <w:i/>
          <w:sz w:val="25"/>
        </w:rPr>
      </w:pPr>
    </w:p>
    <w:p w14:paraId="11E72698" w14:textId="77777777" w:rsidR="003E1231" w:rsidRDefault="00000000">
      <w:pPr>
        <w:ind w:left="312"/>
        <w:jc w:val="both"/>
        <w:rPr>
          <w:i/>
        </w:rPr>
      </w:pPr>
      <w:r>
        <w:rPr>
          <w:i/>
        </w:rPr>
        <w:t>Ai</w:t>
      </w:r>
      <w:r>
        <w:rPr>
          <w:i/>
          <w:spacing w:val="14"/>
        </w:rPr>
        <w:t xml:space="preserve"> </w:t>
      </w:r>
      <w:r>
        <w:rPr>
          <w:i/>
        </w:rPr>
        <w:t>sensi</w:t>
      </w:r>
      <w:r>
        <w:rPr>
          <w:i/>
          <w:spacing w:val="16"/>
        </w:rPr>
        <w:t xml:space="preserve"> </w:t>
      </w:r>
      <w:r>
        <w:rPr>
          <w:i/>
        </w:rPr>
        <w:t>del</w:t>
      </w:r>
      <w:r>
        <w:rPr>
          <w:i/>
          <w:spacing w:val="12"/>
        </w:rPr>
        <w:t xml:space="preserve"> </w:t>
      </w:r>
      <w:r>
        <w:rPr>
          <w:i/>
        </w:rPr>
        <w:t>D.Lgs.152/06</w:t>
      </w:r>
      <w:r>
        <w:rPr>
          <w:i/>
          <w:spacing w:val="14"/>
        </w:rPr>
        <w:t xml:space="preserve"> </w:t>
      </w:r>
      <w:r>
        <w:rPr>
          <w:i/>
        </w:rPr>
        <w:t>e</w:t>
      </w:r>
      <w:r>
        <w:rPr>
          <w:i/>
          <w:spacing w:val="12"/>
        </w:rPr>
        <w:t xml:space="preserve"> </w:t>
      </w:r>
      <w:r>
        <w:rPr>
          <w:i/>
        </w:rPr>
        <w:t>s.m.i.</w:t>
      </w:r>
      <w:r>
        <w:rPr>
          <w:i/>
          <w:spacing w:val="15"/>
        </w:rPr>
        <w:t xml:space="preserve"> </w:t>
      </w:r>
      <w:r>
        <w:rPr>
          <w:i/>
        </w:rPr>
        <w:t>art.</w:t>
      </w:r>
      <w:r>
        <w:rPr>
          <w:i/>
          <w:spacing w:val="12"/>
        </w:rPr>
        <w:t xml:space="preserve"> </w:t>
      </w:r>
      <w:r>
        <w:rPr>
          <w:i/>
        </w:rPr>
        <w:t>183,</w:t>
      </w:r>
      <w:r>
        <w:rPr>
          <w:i/>
          <w:spacing w:val="16"/>
        </w:rPr>
        <w:t xml:space="preserve"> </w:t>
      </w:r>
      <w:r>
        <w:rPr>
          <w:i/>
        </w:rPr>
        <w:t>co.</w:t>
      </w:r>
      <w:r>
        <w:rPr>
          <w:i/>
          <w:spacing w:val="13"/>
        </w:rPr>
        <w:t xml:space="preserve"> </w:t>
      </w:r>
      <w:r>
        <w:rPr>
          <w:i/>
        </w:rPr>
        <w:t>1,</w:t>
      </w:r>
      <w:r>
        <w:rPr>
          <w:i/>
          <w:spacing w:val="15"/>
        </w:rPr>
        <w:t xml:space="preserve"> </w:t>
      </w:r>
      <w:r>
        <w:rPr>
          <w:i/>
        </w:rPr>
        <w:t>lett.</w:t>
      </w:r>
      <w:r>
        <w:rPr>
          <w:i/>
          <w:spacing w:val="12"/>
        </w:rPr>
        <w:t xml:space="preserve"> </w:t>
      </w:r>
      <w:r>
        <w:rPr>
          <w:i/>
        </w:rPr>
        <w:t>p),</w:t>
      </w:r>
      <w:r>
        <w:rPr>
          <w:i/>
          <w:spacing w:val="15"/>
        </w:rPr>
        <w:t xml:space="preserve"> </w:t>
      </w:r>
      <w:r>
        <w:rPr>
          <w:i/>
        </w:rPr>
        <w:t>si</w:t>
      </w:r>
      <w:r>
        <w:rPr>
          <w:i/>
          <w:spacing w:val="16"/>
        </w:rPr>
        <w:t xml:space="preserve"> </w:t>
      </w:r>
      <w:r>
        <w:rPr>
          <w:i/>
        </w:rPr>
        <w:t>intende</w:t>
      </w:r>
      <w:r>
        <w:rPr>
          <w:i/>
          <w:spacing w:val="15"/>
        </w:rPr>
        <w:t xml:space="preserve"> </w:t>
      </w:r>
      <w:r>
        <w:rPr>
          <w:i/>
        </w:rPr>
        <w:t>per</w:t>
      </w:r>
      <w:r>
        <w:rPr>
          <w:i/>
          <w:spacing w:val="18"/>
        </w:rPr>
        <w:t xml:space="preserve"> </w:t>
      </w:r>
      <w:r>
        <w:rPr>
          <w:i/>
        </w:rPr>
        <w:t>"raccolta</w:t>
      </w:r>
      <w:r>
        <w:rPr>
          <w:i/>
          <w:spacing w:val="12"/>
        </w:rPr>
        <w:t xml:space="preserve"> </w:t>
      </w:r>
      <w:r>
        <w:rPr>
          <w:i/>
        </w:rPr>
        <w:t>differenziata":</w:t>
      </w:r>
      <w:r>
        <w:rPr>
          <w:i/>
          <w:spacing w:val="16"/>
        </w:rPr>
        <w:t xml:space="preserve"> </w:t>
      </w:r>
      <w:r>
        <w:rPr>
          <w:i/>
        </w:rPr>
        <w:t>la</w:t>
      </w:r>
      <w:r>
        <w:rPr>
          <w:i/>
          <w:spacing w:val="12"/>
        </w:rPr>
        <w:t xml:space="preserve"> </w:t>
      </w:r>
      <w:r>
        <w:rPr>
          <w:i/>
        </w:rPr>
        <w:t>raccolta</w:t>
      </w:r>
      <w:r>
        <w:rPr>
          <w:i/>
          <w:spacing w:val="12"/>
        </w:rPr>
        <w:t xml:space="preserve"> </w:t>
      </w:r>
      <w:r>
        <w:rPr>
          <w:i/>
        </w:rPr>
        <w:t>in</w:t>
      </w:r>
      <w:r>
        <w:rPr>
          <w:i/>
          <w:spacing w:val="15"/>
        </w:rPr>
        <w:t xml:space="preserve"> </w:t>
      </w:r>
      <w:r>
        <w:rPr>
          <w:i/>
        </w:rPr>
        <w:t>cui</w:t>
      </w:r>
      <w:r>
        <w:rPr>
          <w:i/>
          <w:spacing w:val="15"/>
        </w:rPr>
        <w:t xml:space="preserve"> </w:t>
      </w:r>
      <w:r>
        <w:rPr>
          <w:i/>
        </w:rPr>
        <w:t>un</w:t>
      </w:r>
    </w:p>
    <w:p w14:paraId="6BC05D26" w14:textId="77777777" w:rsidR="003E1231" w:rsidRDefault="00000000">
      <w:pPr>
        <w:pStyle w:val="Corpotesto"/>
        <w:spacing w:before="41" w:line="273" w:lineRule="auto"/>
        <w:ind w:left="453" w:right="257" w:firstLine="141"/>
      </w:pPr>
      <w:r>
        <w:rPr>
          <w:spacing w:val="-1"/>
        </w:rPr>
        <w:t>flusso</w:t>
      </w:r>
      <w:r>
        <w:rPr>
          <w:spacing w:val="-9"/>
        </w:rPr>
        <w:t xml:space="preserve"> </w:t>
      </w:r>
      <w:r>
        <w:rPr>
          <w:spacing w:val="-1"/>
        </w:rPr>
        <w:t>di</w:t>
      </w:r>
      <w:r>
        <w:rPr>
          <w:spacing w:val="-10"/>
        </w:rPr>
        <w:t xml:space="preserve"> </w:t>
      </w:r>
      <w:r>
        <w:t>rifiuti</w:t>
      </w:r>
      <w:r>
        <w:rPr>
          <w:spacing w:val="-10"/>
        </w:rPr>
        <w:t xml:space="preserve"> </w:t>
      </w:r>
      <w:r>
        <w:t>è</w:t>
      </w:r>
      <w:r>
        <w:rPr>
          <w:spacing w:val="-9"/>
        </w:rPr>
        <w:t xml:space="preserve"> </w:t>
      </w:r>
      <w:r>
        <w:t>tenuto</w:t>
      </w:r>
      <w:r>
        <w:rPr>
          <w:spacing w:val="-9"/>
        </w:rPr>
        <w:t xml:space="preserve"> </w:t>
      </w:r>
      <w:r>
        <w:t>separato</w:t>
      </w:r>
      <w:r>
        <w:rPr>
          <w:spacing w:val="-8"/>
        </w:rPr>
        <w:t xml:space="preserve"> </w:t>
      </w:r>
      <w:r>
        <w:t>in</w:t>
      </w:r>
      <w:r>
        <w:rPr>
          <w:spacing w:val="-10"/>
        </w:rPr>
        <w:t xml:space="preserve"> </w:t>
      </w:r>
      <w:r>
        <w:t>base</w:t>
      </w:r>
      <w:r>
        <w:rPr>
          <w:spacing w:val="-10"/>
        </w:rPr>
        <w:t xml:space="preserve"> </w:t>
      </w:r>
      <w:r>
        <w:t>al</w:t>
      </w:r>
      <w:r>
        <w:rPr>
          <w:spacing w:val="-10"/>
        </w:rPr>
        <w:t xml:space="preserve"> </w:t>
      </w:r>
      <w:r>
        <w:t>tipo</w:t>
      </w:r>
      <w:r>
        <w:rPr>
          <w:spacing w:val="-9"/>
        </w:rPr>
        <w:t xml:space="preserve"> </w:t>
      </w:r>
      <w:r>
        <w:t>ed</w:t>
      </w:r>
      <w:r>
        <w:rPr>
          <w:spacing w:val="-9"/>
        </w:rPr>
        <w:t xml:space="preserve"> </w:t>
      </w:r>
      <w:r>
        <w:t>alla</w:t>
      </w:r>
      <w:r>
        <w:rPr>
          <w:spacing w:val="-12"/>
        </w:rPr>
        <w:t xml:space="preserve"> </w:t>
      </w:r>
      <w:r>
        <w:t>natura</w:t>
      </w:r>
      <w:r>
        <w:rPr>
          <w:spacing w:val="-11"/>
        </w:rPr>
        <w:t xml:space="preserve"> </w:t>
      </w:r>
      <w:r>
        <w:t>dei</w:t>
      </w:r>
      <w:r>
        <w:rPr>
          <w:spacing w:val="-9"/>
        </w:rPr>
        <w:t xml:space="preserve"> </w:t>
      </w:r>
      <w:r>
        <w:t>rifiuti</w:t>
      </w:r>
      <w:r>
        <w:rPr>
          <w:spacing w:val="-10"/>
        </w:rPr>
        <w:t xml:space="preserve"> </w:t>
      </w:r>
      <w:r>
        <w:t>al</w:t>
      </w:r>
      <w:r>
        <w:rPr>
          <w:spacing w:val="-10"/>
        </w:rPr>
        <w:t xml:space="preserve"> </w:t>
      </w:r>
      <w:r>
        <w:t>fine</w:t>
      </w:r>
      <w:r>
        <w:rPr>
          <w:spacing w:val="-9"/>
        </w:rPr>
        <w:t xml:space="preserve"> </w:t>
      </w:r>
      <w:r>
        <w:t>di</w:t>
      </w:r>
      <w:r>
        <w:rPr>
          <w:spacing w:val="-11"/>
        </w:rPr>
        <w:t xml:space="preserve"> </w:t>
      </w:r>
      <w:r>
        <w:t>facilitarne</w:t>
      </w:r>
      <w:r>
        <w:rPr>
          <w:spacing w:val="-9"/>
        </w:rPr>
        <w:t xml:space="preserve"> </w:t>
      </w:r>
      <w:r>
        <w:t>il</w:t>
      </w:r>
      <w:r>
        <w:rPr>
          <w:spacing w:val="-11"/>
        </w:rPr>
        <w:t xml:space="preserve"> </w:t>
      </w:r>
      <w:r>
        <w:t>trattamento</w:t>
      </w:r>
      <w:r>
        <w:rPr>
          <w:spacing w:val="-8"/>
        </w:rPr>
        <w:t xml:space="preserve"> </w:t>
      </w:r>
      <w:r>
        <w:t>specifico".</w:t>
      </w:r>
      <w:r>
        <w:rPr>
          <w:spacing w:val="-47"/>
        </w:rPr>
        <w:t xml:space="preserve"> </w:t>
      </w:r>
      <w:r>
        <w:t>Ai</w:t>
      </w:r>
      <w:r>
        <w:rPr>
          <w:spacing w:val="-2"/>
        </w:rPr>
        <w:t xml:space="preserve"> </w:t>
      </w:r>
      <w:r>
        <w:t>sensi dell'art.</w:t>
      </w:r>
      <w:r>
        <w:rPr>
          <w:spacing w:val="-3"/>
        </w:rPr>
        <w:t xml:space="preserve"> </w:t>
      </w:r>
      <w:r>
        <w:t>184 del D.</w:t>
      </w:r>
      <w:r>
        <w:rPr>
          <w:spacing w:val="-4"/>
        </w:rPr>
        <w:t xml:space="preserve"> </w:t>
      </w:r>
      <w:r>
        <w:t>Lgs. n.</w:t>
      </w:r>
      <w:r>
        <w:rPr>
          <w:spacing w:val="2"/>
        </w:rPr>
        <w:t xml:space="preserve"> </w:t>
      </w:r>
      <w:r>
        <w:t>152/06 e</w:t>
      </w:r>
      <w:r>
        <w:rPr>
          <w:spacing w:val="-2"/>
        </w:rPr>
        <w:t xml:space="preserve"> </w:t>
      </w:r>
      <w:r>
        <w:t>s.m.i.</w:t>
      </w:r>
      <w:r>
        <w:rPr>
          <w:spacing w:val="-1"/>
        </w:rPr>
        <w:t xml:space="preserve"> </w:t>
      </w:r>
      <w:r>
        <w:t>sono</w:t>
      </w:r>
      <w:r>
        <w:rPr>
          <w:spacing w:val="-3"/>
        </w:rPr>
        <w:t xml:space="preserve"> </w:t>
      </w:r>
      <w:r>
        <w:t>rifiuti urbani:</w:t>
      </w:r>
    </w:p>
    <w:p w14:paraId="355DF6DC" w14:textId="77777777" w:rsidR="003E1231" w:rsidRDefault="00000000">
      <w:pPr>
        <w:pStyle w:val="Paragrafoelenco"/>
        <w:numPr>
          <w:ilvl w:val="0"/>
          <w:numId w:val="12"/>
        </w:numPr>
        <w:tabs>
          <w:tab w:val="left" w:pos="1020"/>
          <w:tab w:val="left" w:pos="1021"/>
        </w:tabs>
        <w:spacing w:before="37"/>
        <w:ind w:hanging="712"/>
      </w:pPr>
      <w:r>
        <w:t>i</w:t>
      </w:r>
      <w:r>
        <w:rPr>
          <w:spacing w:val="-1"/>
        </w:rPr>
        <w:t xml:space="preserve"> </w:t>
      </w:r>
      <w:r>
        <w:t>rifiuti</w:t>
      </w:r>
      <w:r>
        <w:rPr>
          <w:spacing w:val="-1"/>
        </w:rPr>
        <w:t xml:space="preserve"> </w:t>
      </w:r>
      <w:r>
        <w:t>domestici,</w:t>
      </w:r>
      <w:r>
        <w:rPr>
          <w:spacing w:val="-1"/>
        </w:rPr>
        <w:t xml:space="preserve"> </w:t>
      </w:r>
      <w:r>
        <w:t>anche</w:t>
      </w:r>
      <w:r>
        <w:rPr>
          <w:spacing w:val="1"/>
        </w:rPr>
        <w:t xml:space="preserve"> </w:t>
      </w:r>
      <w:r>
        <w:t>ingombranti,</w:t>
      </w:r>
      <w:r>
        <w:rPr>
          <w:spacing w:val="-4"/>
        </w:rPr>
        <w:t xml:space="preserve"> </w:t>
      </w:r>
      <w:r>
        <w:t>provenienti</w:t>
      </w:r>
      <w:r>
        <w:rPr>
          <w:spacing w:val="-1"/>
        </w:rPr>
        <w:t xml:space="preserve"> </w:t>
      </w:r>
      <w:r>
        <w:t>da</w:t>
      </w:r>
      <w:r>
        <w:rPr>
          <w:spacing w:val="-1"/>
        </w:rPr>
        <w:t xml:space="preserve"> </w:t>
      </w:r>
      <w:r>
        <w:t>locali</w:t>
      </w:r>
      <w:r>
        <w:rPr>
          <w:spacing w:val="-3"/>
        </w:rPr>
        <w:t xml:space="preserve"> </w:t>
      </w:r>
      <w:r>
        <w:t>e luoghi</w:t>
      </w:r>
      <w:r>
        <w:rPr>
          <w:spacing w:val="-1"/>
        </w:rPr>
        <w:t xml:space="preserve"> </w:t>
      </w:r>
      <w:r>
        <w:t>adibiti</w:t>
      </w:r>
      <w:r>
        <w:rPr>
          <w:spacing w:val="-3"/>
        </w:rPr>
        <w:t xml:space="preserve"> </w:t>
      </w:r>
      <w:r>
        <w:t>ad</w:t>
      </w:r>
      <w:r>
        <w:rPr>
          <w:spacing w:val="-1"/>
        </w:rPr>
        <w:t xml:space="preserve"> </w:t>
      </w:r>
      <w:r>
        <w:t>uso</w:t>
      </w:r>
      <w:r>
        <w:rPr>
          <w:spacing w:val="-3"/>
        </w:rPr>
        <w:t xml:space="preserve"> </w:t>
      </w:r>
      <w:r>
        <w:t>di</w:t>
      </w:r>
      <w:r>
        <w:rPr>
          <w:spacing w:val="-1"/>
        </w:rPr>
        <w:t xml:space="preserve"> </w:t>
      </w:r>
      <w:r>
        <w:t>civile</w:t>
      </w:r>
      <w:r>
        <w:rPr>
          <w:spacing w:val="-2"/>
        </w:rPr>
        <w:t xml:space="preserve"> </w:t>
      </w:r>
      <w:r>
        <w:t>abitazione;</w:t>
      </w:r>
    </w:p>
    <w:p w14:paraId="70D41E4D" w14:textId="77777777" w:rsidR="003E1231" w:rsidRDefault="00000000">
      <w:pPr>
        <w:pStyle w:val="Paragrafoelenco"/>
        <w:numPr>
          <w:ilvl w:val="0"/>
          <w:numId w:val="12"/>
        </w:numPr>
        <w:tabs>
          <w:tab w:val="left" w:pos="1020"/>
          <w:tab w:val="left" w:pos="1021"/>
        </w:tabs>
        <w:spacing w:before="39" w:line="276" w:lineRule="auto"/>
        <w:ind w:left="309" w:right="583" w:firstLine="0"/>
      </w:pPr>
      <w:r>
        <w:rPr>
          <w:spacing w:val="-1"/>
        </w:rPr>
        <w:t>i</w:t>
      </w:r>
      <w:r>
        <w:rPr>
          <w:spacing w:val="-12"/>
        </w:rPr>
        <w:t xml:space="preserve"> </w:t>
      </w:r>
      <w:r>
        <w:rPr>
          <w:spacing w:val="-1"/>
        </w:rPr>
        <w:t>rifiuti</w:t>
      </w:r>
      <w:r>
        <w:rPr>
          <w:spacing w:val="-12"/>
        </w:rPr>
        <w:t xml:space="preserve"> </w:t>
      </w:r>
      <w:r>
        <w:rPr>
          <w:spacing w:val="-1"/>
        </w:rPr>
        <w:t>non</w:t>
      </w:r>
      <w:r>
        <w:rPr>
          <w:spacing w:val="-15"/>
        </w:rPr>
        <w:t xml:space="preserve"> </w:t>
      </w:r>
      <w:r>
        <w:rPr>
          <w:spacing w:val="-1"/>
        </w:rPr>
        <w:t>pericolosi</w:t>
      </w:r>
      <w:r>
        <w:rPr>
          <w:spacing w:val="-12"/>
        </w:rPr>
        <w:t xml:space="preserve"> </w:t>
      </w:r>
      <w:r>
        <w:rPr>
          <w:spacing w:val="-1"/>
        </w:rPr>
        <w:t>provenienti</w:t>
      </w:r>
      <w:r>
        <w:rPr>
          <w:spacing w:val="-12"/>
        </w:rPr>
        <w:t xml:space="preserve"> </w:t>
      </w:r>
      <w:r>
        <w:rPr>
          <w:spacing w:val="-1"/>
        </w:rPr>
        <w:t>da</w:t>
      </w:r>
      <w:r>
        <w:rPr>
          <w:spacing w:val="-12"/>
        </w:rPr>
        <w:t xml:space="preserve"> </w:t>
      </w:r>
      <w:r>
        <w:rPr>
          <w:spacing w:val="-1"/>
        </w:rPr>
        <w:t>locali</w:t>
      </w:r>
      <w:r>
        <w:rPr>
          <w:spacing w:val="-15"/>
        </w:rPr>
        <w:t xml:space="preserve"> </w:t>
      </w:r>
      <w:r>
        <w:rPr>
          <w:spacing w:val="-1"/>
        </w:rPr>
        <w:t>e</w:t>
      </w:r>
      <w:r>
        <w:rPr>
          <w:spacing w:val="-11"/>
        </w:rPr>
        <w:t xml:space="preserve"> </w:t>
      </w:r>
      <w:r>
        <w:rPr>
          <w:spacing w:val="-1"/>
        </w:rPr>
        <w:t>luoghi</w:t>
      </w:r>
      <w:r>
        <w:rPr>
          <w:spacing w:val="-12"/>
        </w:rPr>
        <w:t xml:space="preserve"> </w:t>
      </w:r>
      <w:r>
        <w:rPr>
          <w:spacing w:val="-1"/>
        </w:rPr>
        <w:t>adibiti</w:t>
      </w:r>
      <w:r>
        <w:rPr>
          <w:spacing w:val="-12"/>
        </w:rPr>
        <w:t xml:space="preserve"> </w:t>
      </w:r>
      <w:r>
        <w:rPr>
          <w:spacing w:val="-1"/>
        </w:rPr>
        <w:t>ad</w:t>
      </w:r>
      <w:r>
        <w:rPr>
          <w:spacing w:val="-13"/>
        </w:rPr>
        <w:t xml:space="preserve"> </w:t>
      </w:r>
      <w:r>
        <w:rPr>
          <w:spacing w:val="-1"/>
        </w:rPr>
        <w:t>usi</w:t>
      </w:r>
      <w:r>
        <w:rPr>
          <w:spacing w:val="-12"/>
        </w:rPr>
        <w:t xml:space="preserve"> </w:t>
      </w:r>
      <w:r>
        <w:rPr>
          <w:spacing w:val="-1"/>
        </w:rPr>
        <w:t>diversi</w:t>
      </w:r>
      <w:r>
        <w:rPr>
          <w:spacing w:val="-19"/>
        </w:rPr>
        <w:t xml:space="preserve"> </w:t>
      </w:r>
      <w:r>
        <w:rPr>
          <w:spacing w:val="-1"/>
        </w:rPr>
        <w:t>da</w:t>
      </w:r>
      <w:r>
        <w:rPr>
          <w:spacing w:val="-17"/>
        </w:rPr>
        <w:t xml:space="preserve"> </w:t>
      </w:r>
      <w:r>
        <w:rPr>
          <w:spacing w:val="-1"/>
        </w:rPr>
        <w:t>quelli</w:t>
      </w:r>
      <w:r>
        <w:rPr>
          <w:spacing w:val="-19"/>
        </w:rPr>
        <w:t xml:space="preserve"> </w:t>
      </w:r>
      <w:r>
        <w:rPr>
          <w:spacing w:val="-1"/>
        </w:rPr>
        <w:t>di</w:t>
      </w:r>
      <w:r>
        <w:rPr>
          <w:spacing w:val="-19"/>
        </w:rPr>
        <w:t xml:space="preserve"> </w:t>
      </w:r>
      <w:r>
        <w:rPr>
          <w:spacing w:val="-1"/>
        </w:rPr>
        <w:t>cui</w:t>
      </w:r>
      <w:r>
        <w:rPr>
          <w:spacing w:val="-16"/>
        </w:rPr>
        <w:t xml:space="preserve"> </w:t>
      </w:r>
      <w:r>
        <w:rPr>
          <w:spacing w:val="-1"/>
        </w:rPr>
        <w:t>alla</w:t>
      </w:r>
      <w:r>
        <w:rPr>
          <w:spacing w:val="-17"/>
        </w:rPr>
        <w:t xml:space="preserve"> </w:t>
      </w:r>
      <w:r>
        <w:rPr>
          <w:spacing w:val="-1"/>
        </w:rPr>
        <w:t>lettera</w:t>
      </w:r>
      <w:r>
        <w:rPr>
          <w:spacing w:val="-19"/>
        </w:rPr>
        <w:t xml:space="preserve"> </w:t>
      </w:r>
      <w:r>
        <w:rPr>
          <w:spacing w:val="-1"/>
        </w:rPr>
        <w:t>a),</w:t>
      </w:r>
      <w:r>
        <w:rPr>
          <w:spacing w:val="-19"/>
        </w:rPr>
        <w:t xml:space="preserve"> </w:t>
      </w:r>
      <w:r>
        <w:t>assimilati</w:t>
      </w:r>
      <w:r>
        <w:rPr>
          <w:spacing w:val="-47"/>
        </w:rPr>
        <w:t xml:space="preserve"> </w:t>
      </w:r>
      <w:r>
        <w:t>ai</w:t>
      </w:r>
      <w:r>
        <w:rPr>
          <w:spacing w:val="-1"/>
        </w:rPr>
        <w:t xml:space="preserve"> </w:t>
      </w:r>
      <w:r>
        <w:t>rifiuti urbani per qualità</w:t>
      </w:r>
      <w:r>
        <w:rPr>
          <w:spacing w:val="-3"/>
        </w:rPr>
        <w:t xml:space="preserve"> </w:t>
      </w:r>
      <w:r>
        <w:t>e</w:t>
      </w:r>
      <w:r>
        <w:rPr>
          <w:spacing w:val="1"/>
        </w:rPr>
        <w:t xml:space="preserve"> </w:t>
      </w:r>
      <w:r>
        <w:t>quantità, ai</w:t>
      </w:r>
      <w:r>
        <w:rPr>
          <w:spacing w:val="-3"/>
        </w:rPr>
        <w:t xml:space="preserve"> </w:t>
      </w:r>
      <w:r>
        <w:t>sensi</w:t>
      </w:r>
      <w:r>
        <w:rPr>
          <w:spacing w:val="-1"/>
        </w:rPr>
        <w:t xml:space="preserve"> </w:t>
      </w:r>
      <w:r>
        <w:t>dell'articolo</w:t>
      </w:r>
      <w:r>
        <w:rPr>
          <w:spacing w:val="1"/>
        </w:rPr>
        <w:t xml:space="preserve"> </w:t>
      </w:r>
      <w:r>
        <w:t>198, comma</w:t>
      </w:r>
      <w:r>
        <w:rPr>
          <w:spacing w:val="-3"/>
        </w:rPr>
        <w:t xml:space="preserve"> </w:t>
      </w:r>
      <w:r>
        <w:t>2,</w:t>
      </w:r>
      <w:r>
        <w:rPr>
          <w:spacing w:val="-4"/>
        </w:rPr>
        <w:t xml:space="preserve"> </w:t>
      </w:r>
      <w:r>
        <w:t>lettera</w:t>
      </w:r>
      <w:r>
        <w:rPr>
          <w:spacing w:val="-2"/>
        </w:rPr>
        <w:t xml:space="preserve"> </w:t>
      </w:r>
      <w:r>
        <w:t>g);</w:t>
      </w:r>
    </w:p>
    <w:p w14:paraId="149B5BA6" w14:textId="77777777" w:rsidR="003E1231" w:rsidRDefault="00000000">
      <w:pPr>
        <w:pStyle w:val="Paragrafoelenco"/>
        <w:numPr>
          <w:ilvl w:val="0"/>
          <w:numId w:val="12"/>
        </w:numPr>
        <w:tabs>
          <w:tab w:val="left" w:pos="1020"/>
          <w:tab w:val="left" w:pos="1021"/>
        </w:tabs>
        <w:spacing w:before="2" w:line="273" w:lineRule="auto"/>
        <w:ind w:left="309" w:right="586" w:firstLine="0"/>
      </w:pPr>
      <w:r>
        <w:t>i</w:t>
      </w:r>
      <w:r>
        <w:rPr>
          <w:spacing w:val="11"/>
        </w:rPr>
        <w:t xml:space="preserve"> </w:t>
      </w:r>
      <w:r>
        <w:t>rifiuti</w:t>
      </w:r>
      <w:r>
        <w:rPr>
          <w:spacing w:val="11"/>
        </w:rPr>
        <w:t xml:space="preserve"> </w:t>
      </w:r>
      <w:r>
        <w:t>di</w:t>
      </w:r>
      <w:r>
        <w:rPr>
          <w:spacing w:val="11"/>
        </w:rPr>
        <w:t xml:space="preserve"> </w:t>
      </w:r>
      <w:r>
        <w:t>qualunque</w:t>
      </w:r>
      <w:r>
        <w:rPr>
          <w:spacing w:val="12"/>
        </w:rPr>
        <w:t xml:space="preserve"> </w:t>
      </w:r>
      <w:r>
        <w:t>natura</w:t>
      </w:r>
      <w:r>
        <w:rPr>
          <w:spacing w:val="11"/>
        </w:rPr>
        <w:t xml:space="preserve"> </w:t>
      </w:r>
      <w:r>
        <w:t>o</w:t>
      </w:r>
      <w:r>
        <w:rPr>
          <w:spacing w:val="12"/>
        </w:rPr>
        <w:t xml:space="preserve"> </w:t>
      </w:r>
      <w:r>
        <w:t>provenienza,</w:t>
      </w:r>
      <w:r>
        <w:rPr>
          <w:spacing w:val="11"/>
        </w:rPr>
        <w:t xml:space="preserve"> </w:t>
      </w:r>
      <w:r>
        <w:t>giacenti</w:t>
      </w:r>
      <w:r>
        <w:rPr>
          <w:spacing w:val="11"/>
        </w:rPr>
        <w:t xml:space="preserve"> </w:t>
      </w:r>
      <w:r>
        <w:t>sulle</w:t>
      </w:r>
      <w:r>
        <w:rPr>
          <w:spacing w:val="12"/>
        </w:rPr>
        <w:t xml:space="preserve"> </w:t>
      </w:r>
      <w:r>
        <w:t>strade</w:t>
      </w:r>
      <w:r>
        <w:rPr>
          <w:spacing w:val="11"/>
        </w:rPr>
        <w:t xml:space="preserve"> </w:t>
      </w:r>
      <w:r>
        <w:t>ed</w:t>
      </w:r>
      <w:r>
        <w:rPr>
          <w:spacing w:val="11"/>
        </w:rPr>
        <w:t xml:space="preserve"> </w:t>
      </w:r>
      <w:r>
        <w:t>aree</w:t>
      </w:r>
      <w:r>
        <w:rPr>
          <w:spacing w:val="12"/>
        </w:rPr>
        <w:t xml:space="preserve"> </w:t>
      </w:r>
      <w:r>
        <w:t>pubbliche</w:t>
      </w:r>
      <w:r>
        <w:rPr>
          <w:spacing w:val="11"/>
        </w:rPr>
        <w:t xml:space="preserve"> </w:t>
      </w:r>
      <w:r>
        <w:t>o</w:t>
      </w:r>
      <w:r>
        <w:rPr>
          <w:spacing w:val="12"/>
        </w:rPr>
        <w:t xml:space="preserve"> </w:t>
      </w:r>
      <w:r>
        <w:t>sulle</w:t>
      </w:r>
      <w:r>
        <w:rPr>
          <w:spacing w:val="11"/>
        </w:rPr>
        <w:t xml:space="preserve"> </w:t>
      </w:r>
      <w:r>
        <w:t>strade</w:t>
      </w:r>
      <w:r>
        <w:rPr>
          <w:spacing w:val="12"/>
        </w:rPr>
        <w:t xml:space="preserve"> </w:t>
      </w:r>
      <w:r>
        <w:t>ed</w:t>
      </w:r>
      <w:r>
        <w:rPr>
          <w:spacing w:val="11"/>
        </w:rPr>
        <w:t xml:space="preserve"> </w:t>
      </w:r>
      <w:r>
        <w:t>aree</w:t>
      </w:r>
      <w:r>
        <w:rPr>
          <w:spacing w:val="-47"/>
        </w:rPr>
        <w:t xml:space="preserve"> </w:t>
      </w:r>
      <w:r>
        <w:t>private</w:t>
      </w:r>
      <w:r>
        <w:rPr>
          <w:spacing w:val="-2"/>
        </w:rPr>
        <w:t xml:space="preserve"> </w:t>
      </w:r>
      <w:r>
        <w:t>comunque</w:t>
      </w:r>
      <w:r>
        <w:rPr>
          <w:spacing w:val="1"/>
        </w:rPr>
        <w:t xml:space="preserve"> </w:t>
      </w:r>
      <w:r>
        <w:t>soggette</w:t>
      </w:r>
      <w:r>
        <w:rPr>
          <w:spacing w:val="1"/>
        </w:rPr>
        <w:t xml:space="preserve"> </w:t>
      </w:r>
      <w:r>
        <w:t>ad</w:t>
      </w:r>
      <w:r>
        <w:rPr>
          <w:spacing w:val="-1"/>
        </w:rPr>
        <w:t xml:space="preserve"> </w:t>
      </w:r>
      <w:r>
        <w:t>uso</w:t>
      </w:r>
      <w:r>
        <w:rPr>
          <w:spacing w:val="-2"/>
        </w:rPr>
        <w:t xml:space="preserve"> </w:t>
      </w:r>
      <w:r>
        <w:t>pubblico</w:t>
      </w:r>
      <w:r>
        <w:rPr>
          <w:spacing w:val="-1"/>
        </w:rPr>
        <w:t xml:space="preserve"> </w:t>
      </w:r>
      <w:r>
        <w:t>e</w:t>
      </w:r>
      <w:r>
        <w:rPr>
          <w:spacing w:val="2"/>
        </w:rPr>
        <w:t xml:space="preserve"> </w:t>
      </w:r>
      <w:r>
        <w:t>sulle</w:t>
      </w:r>
      <w:r>
        <w:rPr>
          <w:spacing w:val="-1"/>
        </w:rPr>
        <w:t xml:space="preserve"> </w:t>
      </w:r>
      <w:r>
        <w:t>rive</w:t>
      </w:r>
      <w:r>
        <w:rPr>
          <w:spacing w:val="1"/>
        </w:rPr>
        <w:t xml:space="preserve"> </w:t>
      </w:r>
      <w:r>
        <w:t>dei</w:t>
      </w:r>
      <w:r>
        <w:rPr>
          <w:spacing w:val="-3"/>
        </w:rPr>
        <w:t xml:space="preserve"> </w:t>
      </w:r>
      <w:r>
        <w:t>corsi d'acqua;</w:t>
      </w:r>
    </w:p>
    <w:p w14:paraId="2717A388" w14:textId="77777777" w:rsidR="003E1231" w:rsidRDefault="00000000">
      <w:pPr>
        <w:pStyle w:val="Paragrafoelenco"/>
        <w:numPr>
          <w:ilvl w:val="0"/>
          <w:numId w:val="12"/>
        </w:numPr>
        <w:tabs>
          <w:tab w:val="left" w:pos="1020"/>
          <w:tab w:val="left" w:pos="1021"/>
        </w:tabs>
        <w:spacing w:before="4"/>
        <w:ind w:hanging="712"/>
      </w:pPr>
      <w:r>
        <w:t>i</w:t>
      </w:r>
      <w:r>
        <w:rPr>
          <w:spacing w:val="-1"/>
        </w:rPr>
        <w:t xml:space="preserve"> </w:t>
      </w:r>
      <w:r>
        <w:t>rifiuti</w:t>
      </w:r>
      <w:r>
        <w:rPr>
          <w:spacing w:val="-1"/>
        </w:rPr>
        <w:t xml:space="preserve"> </w:t>
      </w:r>
      <w:r>
        <w:t>vegetali</w:t>
      </w:r>
      <w:r>
        <w:rPr>
          <w:spacing w:val="-1"/>
        </w:rPr>
        <w:t xml:space="preserve"> </w:t>
      </w:r>
      <w:r>
        <w:t>provenienti</w:t>
      </w:r>
      <w:r>
        <w:rPr>
          <w:spacing w:val="-3"/>
        </w:rPr>
        <w:t xml:space="preserve"> </w:t>
      </w:r>
      <w:r>
        <w:t>da</w:t>
      </w:r>
      <w:r>
        <w:rPr>
          <w:spacing w:val="-1"/>
        </w:rPr>
        <w:t xml:space="preserve"> </w:t>
      </w:r>
      <w:r>
        <w:t>aree</w:t>
      </w:r>
      <w:r>
        <w:rPr>
          <w:spacing w:val="-3"/>
        </w:rPr>
        <w:t xml:space="preserve"> </w:t>
      </w:r>
      <w:r>
        <w:t>verdi, quali</w:t>
      </w:r>
      <w:r>
        <w:rPr>
          <w:spacing w:val="-2"/>
        </w:rPr>
        <w:t xml:space="preserve"> </w:t>
      </w:r>
      <w:r>
        <w:t>giardini,</w:t>
      </w:r>
      <w:r>
        <w:rPr>
          <w:spacing w:val="-1"/>
        </w:rPr>
        <w:t xml:space="preserve"> </w:t>
      </w:r>
      <w:r>
        <w:t>parchi e aree</w:t>
      </w:r>
      <w:r>
        <w:rPr>
          <w:spacing w:val="-3"/>
        </w:rPr>
        <w:t xml:space="preserve"> </w:t>
      </w:r>
      <w:r>
        <w:t>cimiteriali;</w:t>
      </w:r>
    </w:p>
    <w:p w14:paraId="50E96309" w14:textId="77777777" w:rsidR="003E1231" w:rsidRDefault="00000000">
      <w:pPr>
        <w:pStyle w:val="Paragrafoelenco"/>
        <w:numPr>
          <w:ilvl w:val="0"/>
          <w:numId w:val="12"/>
        </w:numPr>
        <w:tabs>
          <w:tab w:val="left" w:pos="1020"/>
          <w:tab w:val="left" w:pos="1021"/>
        </w:tabs>
        <w:spacing w:before="42" w:line="273" w:lineRule="auto"/>
        <w:ind w:left="309" w:right="583" w:firstLine="0"/>
      </w:pPr>
      <w:r>
        <w:t>i</w:t>
      </w:r>
      <w:r>
        <w:rPr>
          <w:spacing w:val="-7"/>
        </w:rPr>
        <w:t xml:space="preserve"> </w:t>
      </w:r>
      <w:r>
        <w:t>rifiuti</w:t>
      </w:r>
      <w:r>
        <w:rPr>
          <w:spacing w:val="-6"/>
        </w:rPr>
        <w:t xml:space="preserve"> </w:t>
      </w:r>
      <w:r>
        <w:t>provenienti</w:t>
      </w:r>
      <w:r>
        <w:rPr>
          <w:spacing w:val="-7"/>
        </w:rPr>
        <w:t xml:space="preserve"> </w:t>
      </w:r>
      <w:r>
        <w:t>da</w:t>
      </w:r>
      <w:r>
        <w:rPr>
          <w:spacing w:val="-8"/>
        </w:rPr>
        <w:t xml:space="preserve"> </w:t>
      </w:r>
      <w:r>
        <w:t>esumazioni</w:t>
      </w:r>
      <w:r>
        <w:rPr>
          <w:spacing w:val="-6"/>
        </w:rPr>
        <w:t xml:space="preserve"> </w:t>
      </w:r>
      <w:r>
        <w:t>ed</w:t>
      </w:r>
      <w:r>
        <w:rPr>
          <w:spacing w:val="-8"/>
        </w:rPr>
        <w:t xml:space="preserve"> </w:t>
      </w:r>
      <w:r>
        <w:t>estumulazioni,</w:t>
      </w:r>
      <w:r>
        <w:rPr>
          <w:spacing w:val="-9"/>
        </w:rPr>
        <w:t xml:space="preserve"> </w:t>
      </w:r>
      <w:r>
        <w:t>nonché</w:t>
      </w:r>
      <w:r>
        <w:rPr>
          <w:spacing w:val="-6"/>
        </w:rPr>
        <w:t xml:space="preserve"> </w:t>
      </w:r>
      <w:r>
        <w:t>gli</w:t>
      </w:r>
      <w:r>
        <w:rPr>
          <w:spacing w:val="-6"/>
        </w:rPr>
        <w:t xml:space="preserve"> </w:t>
      </w:r>
      <w:r>
        <w:t>altri</w:t>
      </w:r>
      <w:r>
        <w:rPr>
          <w:spacing w:val="-10"/>
        </w:rPr>
        <w:t xml:space="preserve"> </w:t>
      </w:r>
      <w:r>
        <w:t>rifiuti</w:t>
      </w:r>
      <w:r>
        <w:rPr>
          <w:spacing w:val="-8"/>
        </w:rPr>
        <w:t xml:space="preserve"> </w:t>
      </w:r>
      <w:r>
        <w:t>provenienti</w:t>
      </w:r>
      <w:r>
        <w:rPr>
          <w:spacing w:val="-6"/>
        </w:rPr>
        <w:t xml:space="preserve"> </w:t>
      </w:r>
      <w:r>
        <w:t>da</w:t>
      </w:r>
      <w:r>
        <w:rPr>
          <w:spacing w:val="-7"/>
        </w:rPr>
        <w:t xml:space="preserve"> </w:t>
      </w:r>
      <w:r>
        <w:t>attività</w:t>
      </w:r>
      <w:r>
        <w:rPr>
          <w:spacing w:val="-5"/>
        </w:rPr>
        <w:t xml:space="preserve"> </w:t>
      </w:r>
      <w:r>
        <w:t>cimiteriale</w:t>
      </w:r>
      <w:r>
        <w:rPr>
          <w:spacing w:val="-47"/>
        </w:rPr>
        <w:t xml:space="preserve"> </w:t>
      </w:r>
      <w:r>
        <w:t>diversi</w:t>
      </w:r>
      <w:r>
        <w:rPr>
          <w:spacing w:val="-1"/>
        </w:rPr>
        <w:t xml:space="preserve"> </w:t>
      </w:r>
      <w:r>
        <w:t>da quelli</w:t>
      </w:r>
      <w:r>
        <w:rPr>
          <w:spacing w:val="-3"/>
        </w:rPr>
        <w:t xml:space="preserve"> </w:t>
      </w:r>
      <w:r>
        <w:t>di cui alle</w:t>
      </w:r>
      <w:r>
        <w:rPr>
          <w:spacing w:val="-2"/>
        </w:rPr>
        <w:t xml:space="preserve"> </w:t>
      </w:r>
      <w:r>
        <w:t>lettere</w:t>
      </w:r>
      <w:r>
        <w:rPr>
          <w:spacing w:val="1"/>
        </w:rPr>
        <w:t xml:space="preserve"> </w:t>
      </w:r>
      <w:r>
        <w:t>b),</w:t>
      </w:r>
      <w:r>
        <w:rPr>
          <w:spacing w:val="-2"/>
        </w:rPr>
        <w:t xml:space="preserve"> </w:t>
      </w:r>
      <w:r>
        <w:t>c)</w:t>
      </w:r>
      <w:r>
        <w:rPr>
          <w:spacing w:val="-2"/>
        </w:rPr>
        <w:t xml:space="preserve"> </w:t>
      </w:r>
      <w:r>
        <w:t>ed e).</w:t>
      </w:r>
    </w:p>
    <w:p w14:paraId="248926D0" w14:textId="77777777" w:rsidR="003E1231" w:rsidRDefault="00000000">
      <w:pPr>
        <w:pStyle w:val="Corpotesto"/>
        <w:spacing w:before="4" w:line="276" w:lineRule="auto"/>
        <w:ind w:left="309" w:right="444" w:firstLine="141"/>
        <w:jc w:val="both"/>
      </w:pPr>
      <w:r>
        <w:t>Si definiscono, invece, rifiuti urbani assimilati i rifiuti di provenienza da attività produttive che il Comune provvede</w:t>
      </w:r>
      <w:r>
        <w:rPr>
          <w:spacing w:val="-47"/>
        </w:rPr>
        <w:t xml:space="preserve"> </w:t>
      </w:r>
      <w:r>
        <w:t>ad assimilare ai rifiuti urbani, per qualità e quantità, tramite regolamento comunale, adottato ai sensi del D. Lgs.</w:t>
      </w:r>
      <w:r>
        <w:rPr>
          <w:spacing w:val="1"/>
        </w:rPr>
        <w:t xml:space="preserve"> </w:t>
      </w:r>
      <w:r>
        <w:t>152/06 e s.m.i., art. 198, comma 2. secondo i criteri di cui all'articolo 195, comma 2, lettera e), ferme restando le</w:t>
      </w:r>
      <w:r>
        <w:rPr>
          <w:spacing w:val="1"/>
        </w:rPr>
        <w:t xml:space="preserve"> </w:t>
      </w:r>
      <w:r>
        <w:t>definizioni</w:t>
      </w:r>
      <w:r>
        <w:rPr>
          <w:spacing w:val="-1"/>
        </w:rPr>
        <w:t xml:space="preserve"> </w:t>
      </w:r>
      <w:r>
        <w:t>di</w:t>
      </w:r>
      <w:r>
        <w:rPr>
          <w:spacing w:val="-1"/>
        </w:rPr>
        <w:t xml:space="preserve"> </w:t>
      </w:r>
      <w:r>
        <w:t>cui all'articolo</w:t>
      </w:r>
      <w:r>
        <w:rPr>
          <w:spacing w:val="-2"/>
        </w:rPr>
        <w:t xml:space="preserve"> </w:t>
      </w:r>
      <w:r>
        <w:t>184,</w:t>
      </w:r>
      <w:r>
        <w:rPr>
          <w:spacing w:val="-2"/>
        </w:rPr>
        <w:t xml:space="preserve"> </w:t>
      </w:r>
      <w:r>
        <w:t>comma</w:t>
      </w:r>
      <w:r>
        <w:rPr>
          <w:spacing w:val="-2"/>
        </w:rPr>
        <w:t xml:space="preserve"> </w:t>
      </w:r>
      <w:r>
        <w:t>2, lettere</w:t>
      </w:r>
      <w:r>
        <w:rPr>
          <w:spacing w:val="1"/>
        </w:rPr>
        <w:t xml:space="preserve"> </w:t>
      </w:r>
      <w:r>
        <w:t>c)</w:t>
      </w:r>
      <w:r>
        <w:rPr>
          <w:spacing w:val="-2"/>
        </w:rPr>
        <w:t xml:space="preserve"> </w:t>
      </w:r>
      <w:r>
        <w:t>e</w:t>
      </w:r>
      <w:r>
        <w:rPr>
          <w:spacing w:val="-2"/>
        </w:rPr>
        <w:t xml:space="preserve"> </w:t>
      </w:r>
      <w:r>
        <w:t>d).</w:t>
      </w:r>
    </w:p>
    <w:p w14:paraId="3CA2CB89" w14:textId="77777777" w:rsidR="003E1231" w:rsidRDefault="00000000">
      <w:pPr>
        <w:pStyle w:val="Corpotesto"/>
        <w:spacing w:before="1" w:line="276" w:lineRule="auto"/>
        <w:ind w:left="309" w:right="441" w:firstLine="141"/>
        <w:jc w:val="both"/>
      </w:pPr>
      <w:r>
        <w:t>Non sono assimilabili ai rifiuti urbani i rifiuti che si formano nelle aree produttive, compresi i magazzini di materie</w:t>
      </w:r>
      <w:r>
        <w:rPr>
          <w:spacing w:val="1"/>
        </w:rPr>
        <w:t xml:space="preserve"> </w:t>
      </w:r>
      <w:r>
        <w:t>prime</w:t>
      </w:r>
      <w:r>
        <w:rPr>
          <w:spacing w:val="-6"/>
        </w:rPr>
        <w:t xml:space="preserve"> </w:t>
      </w:r>
      <w:r>
        <w:t>e</w:t>
      </w:r>
      <w:r>
        <w:rPr>
          <w:spacing w:val="-3"/>
        </w:rPr>
        <w:t xml:space="preserve"> </w:t>
      </w:r>
      <w:r>
        <w:t>di</w:t>
      </w:r>
      <w:r>
        <w:rPr>
          <w:spacing w:val="-3"/>
        </w:rPr>
        <w:t xml:space="preserve"> </w:t>
      </w:r>
      <w:r>
        <w:t>prodotti</w:t>
      </w:r>
      <w:r>
        <w:rPr>
          <w:spacing w:val="-3"/>
        </w:rPr>
        <w:t xml:space="preserve"> </w:t>
      </w:r>
      <w:r>
        <w:t>finiti,</w:t>
      </w:r>
      <w:r>
        <w:rPr>
          <w:spacing w:val="-6"/>
        </w:rPr>
        <w:t xml:space="preserve"> </w:t>
      </w:r>
      <w:r>
        <w:t>salvo</w:t>
      </w:r>
      <w:r>
        <w:rPr>
          <w:spacing w:val="-4"/>
        </w:rPr>
        <w:t xml:space="preserve"> </w:t>
      </w:r>
      <w:r>
        <w:t>i</w:t>
      </w:r>
      <w:r>
        <w:rPr>
          <w:spacing w:val="-3"/>
        </w:rPr>
        <w:t xml:space="preserve"> </w:t>
      </w:r>
      <w:r>
        <w:t>rifiuti</w:t>
      </w:r>
      <w:r>
        <w:rPr>
          <w:spacing w:val="-3"/>
        </w:rPr>
        <w:t xml:space="preserve"> </w:t>
      </w:r>
      <w:r>
        <w:t>prodotti</w:t>
      </w:r>
      <w:r>
        <w:rPr>
          <w:spacing w:val="-3"/>
        </w:rPr>
        <w:t xml:space="preserve"> </w:t>
      </w:r>
      <w:r>
        <w:t>negli</w:t>
      </w:r>
      <w:r>
        <w:rPr>
          <w:spacing w:val="-3"/>
        </w:rPr>
        <w:t xml:space="preserve"> </w:t>
      </w:r>
      <w:r>
        <w:t>uffici,</w:t>
      </w:r>
      <w:r>
        <w:rPr>
          <w:spacing w:val="-5"/>
        </w:rPr>
        <w:t xml:space="preserve"> </w:t>
      </w:r>
      <w:r>
        <w:t>nelle</w:t>
      </w:r>
      <w:r>
        <w:rPr>
          <w:spacing w:val="-5"/>
        </w:rPr>
        <w:t xml:space="preserve"> </w:t>
      </w:r>
      <w:r>
        <w:t>mense,</w:t>
      </w:r>
      <w:r>
        <w:rPr>
          <w:spacing w:val="-3"/>
        </w:rPr>
        <w:t xml:space="preserve"> </w:t>
      </w:r>
      <w:r>
        <w:t>negli</w:t>
      </w:r>
      <w:r>
        <w:rPr>
          <w:spacing w:val="-3"/>
        </w:rPr>
        <w:t xml:space="preserve"> </w:t>
      </w:r>
      <w:r>
        <w:t>spacci,</w:t>
      </w:r>
      <w:r>
        <w:rPr>
          <w:spacing w:val="-3"/>
        </w:rPr>
        <w:t xml:space="preserve"> </w:t>
      </w:r>
      <w:r>
        <w:t>nei</w:t>
      </w:r>
      <w:r>
        <w:rPr>
          <w:spacing w:val="-3"/>
        </w:rPr>
        <w:t xml:space="preserve"> </w:t>
      </w:r>
      <w:r>
        <w:t>bar</w:t>
      </w:r>
      <w:r>
        <w:rPr>
          <w:spacing w:val="-6"/>
        </w:rPr>
        <w:t xml:space="preserve"> </w:t>
      </w:r>
      <w:r>
        <w:t>e</w:t>
      </w:r>
      <w:r>
        <w:rPr>
          <w:spacing w:val="-3"/>
        </w:rPr>
        <w:t xml:space="preserve"> </w:t>
      </w:r>
      <w:r>
        <w:t>nei</w:t>
      </w:r>
      <w:r>
        <w:rPr>
          <w:spacing w:val="-3"/>
        </w:rPr>
        <w:t xml:space="preserve"> </w:t>
      </w:r>
      <w:r>
        <w:t>locali</w:t>
      </w:r>
      <w:r>
        <w:rPr>
          <w:spacing w:val="-6"/>
        </w:rPr>
        <w:t xml:space="preserve"> </w:t>
      </w:r>
      <w:r>
        <w:t>al</w:t>
      </w:r>
      <w:r>
        <w:rPr>
          <w:spacing w:val="-4"/>
        </w:rPr>
        <w:t xml:space="preserve"> </w:t>
      </w:r>
      <w:r>
        <w:t>servizio</w:t>
      </w:r>
      <w:r>
        <w:rPr>
          <w:spacing w:val="-3"/>
        </w:rPr>
        <w:t xml:space="preserve"> </w:t>
      </w:r>
      <w:r>
        <w:t>dei</w:t>
      </w:r>
      <w:r>
        <w:rPr>
          <w:spacing w:val="-47"/>
        </w:rPr>
        <w:t xml:space="preserve"> </w:t>
      </w:r>
      <w:r>
        <w:t>lavoratori</w:t>
      </w:r>
      <w:r>
        <w:rPr>
          <w:spacing w:val="-4"/>
        </w:rPr>
        <w:t xml:space="preserve"> </w:t>
      </w:r>
      <w:r>
        <w:t>o</w:t>
      </w:r>
      <w:r>
        <w:rPr>
          <w:spacing w:val="-1"/>
        </w:rPr>
        <w:t xml:space="preserve"> </w:t>
      </w:r>
      <w:r>
        <w:t>comunque</w:t>
      </w:r>
      <w:r>
        <w:rPr>
          <w:spacing w:val="1"/>
        </w:rPr>
        <w:t xml:space="preserve"> </w:t>
      </w:r>
      <w:r>
        <w:t>aperti al pubblico.</w:t>
      </w:r>
    </w:p>
    <w:p w14:paraId="4C6715AB" w14:textId="77777777" w:rsidR="003E1231" w:rsidRDefault="00000000">
      <w:pPr>
        <w:pStyle w:val="Corpotesto"/>
        <w:spacing w:line="276" w:lineRule="auto"/>
        <w:ind w:left="309" w:right="442" w:firstLine="141"/>
        <w:jc w:val="both"/>
      </w:pPr>
      <w:r>
        <w:t xml:space="preserve">La percentuale di raccolta differenziata raggiunta a livello comunale è calcolata annualmente </w:t>
      </w:r>
      <w:r>
        <w:rPr>
          <w:i/>
        </w:rPr>
        <w:t>dall'Osservatorio</w:t>
      </w:r>
      <w:r>
        <w:rPr>
          <w:i/>
          <w:spacing w:val="1"/>
        </w:rPr>
        <w:t xml:space="preserve"> </w:t>
      </w:r>
      <w:r>
        <w:rPr>
          <w:i/>
        </w:rPr>
        <w:t>Regionale</w:t>
      </w:r>
      <w:r>
        <w:rPr>
          <w:i/>
          <w:spacing w:val="1"/>
        </w:rPr>
        <w:t xml:space="preserve"> </w:t>
      </w:r>
      <w:r>
        <w:rPr>
          <w:i/>
        </w:rPr>
        <w:t>dei</w:t>
      </w:r>
      <w:r>
        <w:rPr>
          <w:i/>
          <w:spacing w:val="1"/>
        </w:rPr>
        <w:t xml:space="preserve"> </w:t>
      </w:r>
      <w:r>
        <w:rPr>
          <w:i/>
        </w:rPr>
        <w:t>Rifiuti</w:t>
      </w:r>
      <w:r>
        <w:rPr>
          <w:i/>
          <w:spacing w:val="1"/>
        </w:rPr>
        <w:t xml:space="preserve"> </w:t>
      </w:r>
      <w:r>
        <w:t>istituito</w:t>
      </w:r>
      <w:r>
        <w:rPr>
          <w:spacing w:val="1"/>
        </w:rPr>
        <w:t xml:space="preserve"> </w:t>
      </w:r>
      <w:r>
        <w:t>dalla</w:t>
      </w:r>
      <w:r>
        <w:rPr>
          <w:spacing w:val="1"/>
        </w:rPr>
        <w:t xml:space="preserve"> </w:t>
      </w:r>
      <w:r>
        <w:t>L.R.</w:t>
      </w:r>
      <w:r>
        <w:rPr>
          <w:spacing w:val="1"/>
        </w:rPr>
        <w:t xml:space="preserve"> </w:t>
      </w:r>
      <w:r>
        <w:t>n.</w:t>
      </w:r>
      <w:r>
        <w:rPr>
          <w:spacing w:val="1"/>
        </w:rPr>
        <w:t xml:space="preserve"> </w:t>
      </w:r>
      <w:r>
        <w:t>04/2007</w:t>
      </w:r>
      <w:r>
        <w:rPr>
          <w:spacing w:val="1"/>
        </w:rPr>
        <w:t xml:space="preserve"> </w:t>
      </w:r>
      <w:r>
        <w:t>e</w:t>
      </w:r>
      <w:r>
        <w:rPr>
          <w:spacing w:val="1"/>
        </w:rPr>
        <w:t xml:space="preserve"> </w:t>
      </w:r>
      <w:r>
        <w:t>s.m.i.</w:t>
      </w:r>
      <w:r>
        <w:rPr>
          <w:spacing w:val="1"/>
        </w:rPr>
        <w:t xml:space="preserve"> </w:t>
      </w:r>
      <w:r>
        <w:t>presso</w:t>
      </w:r>
      <w:r>
        <w:rPr>
          <w:spacing w:val="1"/>
        </w:rPr>
        <w:t xml:space="preserve"> </w:t>
      </w:r>
      <w:r>
        <w:t>il</w:t>
      </w:r>
      <w:r>
        <w:rPr>
          <w:spacing w:val="1"/>
        </w:rPr>
        <w:t xml:space="preserve"> </w:t>
      </w:r>
      <w:r>
        <w:t>Settore</w:t>
      </w:r>
      <w:r>
        <w:rPr>
          <w:spacing w:val="1"/>
        </w:rPr>
        <w:t xml:space="preserve"> </w:t>
      </w:r>
      <w:r>
        <w:t>3</w:t>
      </w:r>
      <w:r>
        <w:rPr>
          <w:spacing w:val="1"/>
        </w:rPr>
        <w:t xml:space="preserve"> </w:t>
      </w:r>
      <w:r>
        <w:rPr>
          <w:i/>
        </w:rPr>
        <w:t>Monitoraggio,</w:t>
      </w:r>
      <w:r>
        <w:rPr>
          <w:i/>
          <w:spacing w:val="1"/>
        </w:rPr>
        <w:t xml:space="preserve"> </w:t>
      </w:r>
      <w:r>
        <w:rPr>
          <w:i/>
        </w:rPr>
        <w:t>Informazione</w:t>
      </w:r>
      <w:r>
        <w:rPr>
          <w:i/>
          <w:spacing w:val="1"/>
        </w:rPr>
        <w:t xml:space="preserve"> </w:t>
      </w:r>
      <w:r>
        <w:rPr>
          <w:i/>
        </w:rPr>
        <w:t>e</w:t>
      </w:r>
      <w:r>
        <w:rPr>
          <w:i/>
          <w:spacing w:val="1"/>
        </w:rPr>
        <w:t xml:space="preserve"> </w:t>
      </w:r>
      <w:r>
        <w:rPr>
          <w:i/>
        </w:rPr>
        <w:t xml:space="preserve">Valutazione </w:t>
      </w:r>
      <w:r>
        <w:t xml:space="preserve">dell'A.G.C. 21 </w:t>
      </w:r>
      <w:r>
        <w:rPr>
          <w:i/>
        </w:rPr>
        <w:t xml:space="preserve">Programmazione e Gestione Rifiuti </w:t>
      </w:r>
      <w:r>
        <w:t>(Settore competente), secondo il metodo di seguito</w:t>
      </w:r>
      <w:r>
        <w:rPr>
          <w:spacing w:val="1"/>
        </w:rPr>
        <w:t xml:space="preserve"> </w:t>
      </w:r>
      <w:r>
        <w:t>riportato e sulla base dei dati resi disponibili dai Comuni tramite i sistemi informativi in uso presso gli Osservatori</w:t>
      </w:r>
      <w:r>
        <w:rPr>
          <w:spacing w:val="1"/>
        </w:rPr>
        <w:t xml:space="preserve"> </w:t>
      </w:r>
      <w:r>
        <w:t>Provinciali della Campania, ad eccezione dei dati relativi all'auto compostaggio trasmessi direttamente dai Comuni</w:t>
      </w:r>
      <w:r>
        <w:rPr>
          <w:spacing w:val="1"/>
        </w:rPr>
        <w:t xml:space="preserve"> </w:t>
      </w:r>
      <w:r>
        <w:t>all'O.R.R.</w:t>
      </w:r>
    </w:p>
    <w:p w14:paraId="29B7253A" w14:textId="77777777" w:rsidR="003E1231" w:rsidRDefault="003E1231">
      <w:pPr>
        <w:pStyle w:val="Corpotesto"/>
        <w:spacing w:before="4"/>
        <w:rPr>
          <w:sz w:val="25"/>
        </w:rPr>
      </w:pPr>
    </w:p>
    <w:p w14:paraId="721BEF52" w14:textId="77777777" w:rsidR="003E1231" w:rsidRDefault="00000000">
      <w:pPr>
        <w:pStyle w:val="Corpotesto"/>
        <w:ind w:left="61" w:right="3002"/>
        <w:jc w:val="center"/>
      </w:pPr>
      <w:r>
        <w:t>La</w:t>
      </w:r>
      <w:r>
        <w:rPr>
          <w:spacing w:val="-2"/>
        </w:rPr>
        <w:t xml:space="preserve"> </w:t>
      </w:r>
      <w:r>
        <w:t>formula</w:t>
      </w:r>
      <w:r>
        <w:rPr>
          <w:spacing w:val="-1"/>
        </w:rPr>
        <w:t xml:space="preserve"> </w:t>
      </w:r>
      <w:r>
        <w:t>per</w:t>
      </w:r>
      <w:r>
        <w:rPr>
          <w:spacing w:val="-2"/>
        </w:rPr>
        <w:t xml:space="preserve"> </w:t>
      </w:r>
      <w:r>
        <w:t>il</w:t>
      </w:r>
      <w:r>
        <w:rPr>
          <w:spacing w:val="-2"/>
        </w:rPr>
        <w:t xml:space="preserve"> </w:t>
      </w:r>
      <w:r>
        <w:t>calcolo</w:t>
      </w:r>
      <w:r>
        <w:rPr>
          <w:spacing w:val="-1"/>
        </w:rPr>
        <w:t xml:space="preserve"> </w:t>
      </w:r>
      <w:r>
        <w:t>della</w:t>
      </w:r>
      <w:r>
        <w:rPr>
          <w:spacing w:val="-1"/>
        </w:rPr>
        <w:t xml:space="preserve"> </w:t>
      </w:r>
      <w:r>
        <w:t>percentuale di</w:t>
      </w:r>
      <w:r>
        <w:rPr>
          <w:spacing w:val="-2"/>
        </w:rPr>
        <w:t xml:space="preserve"> </w:t>
      </w:r>
      <w:r>
        <w:t>Raccolta</w:t>
      </w:r>
      <w:r>
        <w:rPr>
          <w:spacing w:val="-3"/>
        </w:rPr>
        <w:t xml:space="preserve"> </w:t>
      </w:r>
      <w:r>
        <w:t>Differenziata</w:t>
      </w:r>
      <w:r>
        <w:rPr>
          <w:spacing w:val="-4"/>
        </w:rPr>
        <w:t xml:space="preserve"> </w:t>
      </w:r>
      <w:r>
        <w:t>è</w:t>
      </w:r>
      <w:r>
        <w:rPr>
          <w:spacing w:val="-2"/>
        </w:rPr>
        <w:t xml:space="preserve"> </w:t>
      </w:r>
      <w:r>
        <w:t>la</w:t>
      </w:r>
      <w:r>
        <w:rPr>
          <w:spacing w:val="-4"/>
        </w:rPr>
        <w:t xml:space="preserve"> </w:t>
      </w:r>
      <w:r>
        <w:t>seguente:</w:t>
      </w:r>
    </w:p>
    <w:p w14:paraId="34B9010B" w14:textId="77777777" w:rsidR="003E1231" w:rsidRDefault="00000000">
      <w:pPr>
        <w:spacing w:before="39"/>
        <w:ind w:left="447" w:right="446"/>
        <w:jc w:val="center"/>
        <w:rPr>
          <w:b/>
        </w:rPr>
      </w:pPr>
      <w:r>
        <w:rPr>
          <w:b/>
        </w:rPr>
        <w:t>%</w:t>
      </w:r>
      <w:r>
        <w:rPr>
          <w:b/>
          <w:spacing w:val="-1"/>
        </w:rPr>
        <w:t xml:space="preserve"> </w:t>
      </w:r>
      <w:r>
        <w:rPr>
          <w:b/>
        </w:rPr>
        <w:t>di</w:t>
      </w:r>
      <w:r>
        <w:rPr>
          <w:b/>
          <w:spacing w:val="-1"/>
        </w:rPr>
        <w:t xml:space="preserve"> </w:t>
      </w:r>
      <w:r>
        <w:rPr>
          <w:b/>
        </w:rPr>
        <w:t>Raccolta</w:t>
      </w:r>
      <w:r>
        <w:rPr>
          <w:b/>
          <w:spacing w:val="-2"/>
        </w:rPr>
        <w:t xml:space="preserve"> </w:t>
      </w:r>
      <w:r>
        <w:rPr>
          <w:b/>
        </w:rPr>
        <w:t>Differenziata</w:t>
      </w:r>
      <w:r>
        <w:rPr>
          <w:b/>
          <w:spacing w:val="-2"/>
        </w:rPr>
        <w:t xml:space="preserve"> </w:t>
      </w:r>
      <w:r>
        <w:rPr>
          <w:b/>
        </w:rPr>
        <w:t>= (RD</w:t>
      </w:r>
      <w:r>
        <w:rPr>
          <w:b/>
          <w:spacing w:val="-3"/>
        </w:rPr>
        <w:t xml:space="preserve"> </w:t>
      </w:r>
      <w:r>
        <w:rPr>
          <w:b/>
        </w:rPr>
        <w:t>+</w:t>
      </w:r>
      <w:r>
        <w:rPr>
          <w:b/>
          <w:spacing w:val="-1"/>
        </w:rPr>
        <w:t xml:space="preserve"> </w:t>
      </w:r>
      <w:r>
        <w:rPr>
          <w:b/>
        </w:rPr>
        <w:t>AC)</w:t>
      </w:r>
      <w:r>
        <w:rPr>
          <w:b/>
          <w:spacing w:val="-2"/>
        </w:rPr>
        <w:t xml:space="preserve"> </w:t>
      </w:r>
      <w:r>
        <w:rPr>
          <w:b/>
        </w:rPr>
        <w:t>/</w:t>
      </w:r>
      <w:r>
        <w:rPr>
          <w:b/>
          <w:spacing w:val="-2"/>
        </w:rPr>
        <w:t xml:space="preserve"> </w:t>
      </w:r>
      <w:r>
        <w:rPr>
          <w:b/>
        </w:rPr>
        <w:t>(RT +</w:t>
      </w:r>
      <w:r>
        <w:rPr>
          <w:b/>
          <w:spacing w:val="-3"/>
        </w:rPr>
        <w:t xml:space="preserve"> </w:t>
      </w:r>
      <w:r>
        <w:rPr>
          <w:b/>
        </w:rPr>
        <w:t>AC)</w:t>
      </w:r>
      <w:r>
        <w:rPr>
          <w:b/>
          <w:spacing w:val="-2"/>
        </w:rPr>
        <w:t xml:space="preserve"> </w:t>
      </w:r>
      <w:r>
        <w:rPr>
          <w:b/>
        </w:rPr>
        <w:t>X</w:t>
      </w:r>
      <w:r>
        <w:rPr>
          <w:b/>
          <w:spacing w:val="-3"/>
        </w:rPr>
        <w:t xml:space="preserve"> </w:t>
      </w:r>
      <w:r>
        <w:rPr>
          <w:b/>
        </w:rPr>
        <w:t>100</w:t>
      </w:r>
    </w:p>
    <w:p w14:paraId="3869DE56" w14:textId="77777777" w:rsidR="003E1231" w:rsidRDefault="00000000">
      <w:pPr>
        <w:spacing w:before="41"/>
        <w:ind w:left="451"/>
        <w:rPr>
          <w:b/>
        </w:rPr>
      </w:pPr>
      <w:r>
        <w:rPr>
          <w:b/>
        </w:rPr>
        <w:t>dove:</w:t>
      </w:r>
    </w:p>
    <w:p w14:paraId="50834CD4" w14:textId="77777777" w:rsidR="003E1231" w:rsidRDefault="00000000">
      <w:pPr>
        <w:pStyle w:val="Paragrafoelenco"/>
        <w:numPr>
          <w:ilvl w:val="0"/>
          <w:numId w:val="11"/>
        </w:numPr>
        <w:tabs>
          <w:tab w:val="left" w:pos="740"/>
        </w:tabs>
        <w:ind w:left="739"/>
      </w:pPr>
      <w:r>
        <w:t>AC</w:t>
      </w:r>
      <w:r>
        <w:rPr>
          <w:spacing w:val="-4"/>
        </w:rPr>
        <w:t xml:space="preserve"> </w:t>
      </w:r>
      <w:r>
        <w:t>(Auto</w:t>
      </w:r>
      <w:r>
        <w:rPr>
          <w:spacing w:val="-3"/>
        </w:rPr>
        <w:t xml:space="preserve"> </w:t>
      </w:r>
      <w:r>
        <w:t>compostaggio)</w:t>
      </w:r>
    </w:p>
    <w:p w14:paraId="582734B6" w14:textId="77777777" w:rsidR="003E1231" w:rsidRDefault="00000000">
      <w:pPr>
        <w:pStyle w:val="Paragrafoelenco"/>
        <w:numPr>
          <w:ilvl w:val="0"/>
          <w:numId w:val="11"/>
        </w:numPr>
        <w:tabs>
          <w:tab w:val="left" w:pos="740"/>
        </w:tabs>
        <w:spacing w:before="39"/>
        <w:ind w:left="739"/>
      </w:pPr>
      <w:r>
        <w:lastRenderedPageBreak/>
        <w:t>RT (Rifiuti</w:t>
      </w:r>
      <w:r>
        <w:rPr>
          <w:spacing w:val="-4"/>
        </w:rPr>
        <w:t xml:space="preserve"> </w:t>
      </w:r>
      <w:r>
        <w:t>Totali)</w:t>
      </w:r>
      <w:r>
        <w:rPr>
          <w:spacing w:val="-4"/>
        </w:rPr>
        <w:t xml:space="preserve"> </w:t>
      </w:r>
      <w:r>
        <w:t>=</w:t>
      </w:r>
      <w:r>
        <w:rPr>
          <w:spacing w:val="-1"/>
        </w:rPr>
        <w:t xml:space="preserve"> </w:t>
      </w:r>
      <w:r>
        <w:t>RI</w:t>
      </w:r>
      <w:r>
        <w:rPr>
          <w:spacing w:val="-1"/>
        </w:rPr>
        <w:t xml:space="preserve"> </w:t>
      </w:r>
      <w:r>
        <w:t>(Raccolta</w:t>
      </w:r>
      <w:r>
        <w:rPr>
          <w:spacing w:val="-1"/>
        </w:rPr>
        <w:t xml:space="preserve"> </w:t>
      </w:r>
      <w:r>
        <w:t>Indifferenziata)</w:t>
      </w:r>
      <w:r>
        <w:rPr>
          <w:spacing w:val="-3"/>
        </w:rPr>
        <w:t xml:space="preserve"> </w:t>
      </w:r>
      <w:r>
        <w:t>+</w:t>
      </w:r>
      <w:r>
        <w:rPr>
          <w:spacing w:val="-1"/>
        </w:rPr>
        <w:t xml:space="preserve"> </w:t>
      </w:r>
      <w:r>
        <w:t>RD (Raccolta</w:t>
      </w:r>
      <w:r>
        <w:rPr>
          <w:spacing w:val="-2"/>
        </w:rPr>
        <w:t xml:space="preserve"> </w:t>
      </w:r>
      <w:r>
        <w:t>Differenziata)</w:t>
      </w:r>
    </w:p>
    <w:p w14:paraId="731DFFD5" w14:textId="77777777" w:rsidR="003E1231" w:rsidRDefault="00000000">
      <w:pPr>
        <w:pStyle w:val="Paragrafoelenco"/>
        <w:numPr>
          <w:ilvl w:val="0"/>
          <w:numId w:val="11"/>
        </w:numPr>
        <w:tabs>
          <w:tab w:val="left" w:pos="740"/>
        </w:tabs>
        <w:spacing w:line="276" w:lineRule="auto"/>
        <w:ind w:right="447" w:firstLine="141"/>
        <w:jc w:val="both"/>
      </w:pPr>
      <w:r>
        <w:t>RD (Raccolta Differenziata) = sommatoria dei kilogrammi di Rifiuti Urbani raccolti all'origine in modo separato</w:t>
      </w:r>
      <w:r>
        <w:rPr>
          <w:spacing w:val="1"/>
        </w:rPr>
        <w:t xml:space="preserve"> </w:t>
      </w:r>
      <w:r>
        <w:t>rispetto agli altri</w:t>
      </w:r>
      <w:r>
        <w:rPr>
          <w:spacing w:val="-3"/>
        </w:rPr>
        <w:t xml:space="preserve"> </w:t>
      </w:r>
      <w:r>
        <w:t>Rifiuti Urbani e raggruppati in</w:t>
      </w:r>
      <w:r>
        <w:rPr>
          <w:spacing w:val="-1"/>
        </w:rPr>
        <w:t xml:space="preserve"> </w:t>
      </w:r>
      <w:r>
        <w:t>frazioni merceologiche</w:t>
      </w:r>
      <w:r>
        <w:rPr>
          <w:spacing w:val="-2"/>
        </w:rPr>
        <w:t xml:space="preserve"> </w:t>
      </w:r>
      <w:r>
        <w:t>omogenee.</w:t>
      </w:r>
    </w:p>
    <w:p w14:paraId="60EC86C9" w14:textId="77777777" w:rsidR="003E1231" w:rsidRDefault="00000000">
      <w:pPr>
        <w:pStyle w:val="Corpotesto"/>
        <w:spacing w:line="276" w:lineRule="auto"/>
        <w:ind w:left="309" w:right="443" w:firstLine="141"/>
        <w:jc w:val="both"/>
      </w:pPr>
      <w:r>
        <w:t>Fatta questa indispensabile</w:t>
      </w:r>
      <w:r>
        <w:rPr>
          <w:spacing w:val="1"/>
        </w:rPr>
        <w:t xml:space="preserve"> </w:t>
      </w:r>
      <w:r>
        <w:t>premessa, e</w:t>
      </w:r>
      <w:r>
        <w:rPr>
          <w:spacing w:val="1"/>
        </w:rPr>
        <w:t xml:space="preserve"> </w:t>
      </w:r>
      <w:r>
        <w:t>tenendo a mente</w:t>
      </w:r>
      <w:r>
        <w:rPr>
          <w:spacing w:val="1"/>
        </w:rPr>
        <w:t xml:space="preserve"> </w:t>
      </w:r>
      <w:r>
        <w:t>la formula sopra riportata va da</w:t>
      </w:r>
      <w:r>
        <w:rPr>
          <w:spacing w:val="1"/>
        </w:rPr>
        <w:t xml:space="preserve"> </w:t>
      </w:r>
      <w:r>
        <w:t>sé</w:t>
      </w:r>
      <w:r>
        <w:rPr>
          <w:spacing w:val="1"/>
        </w:rPr>
        <w:t xml:space="preserve"> </w:t>
      </w:r>
      <w:r>
        <w:t>che qualsiasi</w:t>
      </w:r>
      <w:r>
        <w:rPr>
          <w:spacing w:val="1"/>
        </w:rPr>
        <w:t xml:space="preserve"> </w:t>
      </w:r>
      <w:r>
        <w:t>metodologia che si intenda implementare al fine di incrementare la percentuale di raccolta differenziata deve</w:t>
      </w:r>
      <w:r>
        <w:rPr>
          <w:spacing w:val="1"/>
        </w:rPr>
        <w:t xml:space="preserve"> </w:t>
      </w:r>
      <w:r>
        <w:t>comportare</w:t>
      </w:r>
      <w:r>
        <w:rPr>
          <w:spacing w:val="-1"/>
        </w:rPr>
        <w:t xml:space="preserve"> </w:t>
      </w:r>
      <w:r>
        <w:t>almeno</w:t>
      </w:r>
      <w:r>
        <w:rPr>
          <w:spacing w:val="1"/>
        </w:rPr>
        <w:t xml:space="preserve"> </w:t>
      </w:r>
      <w:r>
        <w:t>una delle</w:t>
      </w:r>
      <w:r>
        <w:rPr>
          <w:spacing w:val="1"/>
        </w:rPr>
        <w:t xml:space="preserve"> </w:t>
      </w:r>
      <w:r>
        <w:t>seguenti</w:t>
      </w:r>
      <w:r>
        <w:rPr>
          <w:spacing w:val="-3"/>
        </w:rPr>
        <w:t xml:space="preserve"> </w:t>
      </w:r>
      <w:r>
        <w:t>condizioni:</w:t>
      </w:r>
    </w:p>
    <w:p w14:paraId="6CFBC953" w14:textId="77777777" w:rsidR="003E1231" w:rsidRDefault="00000000">
      <w:pPr>
        <w:pStyle w:val="Paragrafoelenco"/>
        <w:numPr>
          <w:ilvl w:val="0"/>
          <w:numId w:val="11"/>
        </w:numPr>
        <w:tabs>
          <w:tab w:val="left" w:pos="740"/>
        </w:tabs>
        <w:spacing w:before="2"/>
        <w:ind w:left="739"/>
      </w:pPr>
      <w:r>
        <w:t>Incrementare</w:t>
      </w:r>
      <w:r>
        <w:rPr>
          <w:spacing w:val="-3"/>
        </w:rPr>
        <w:t xml:space="preserve"> </w:t>
      </w:r>
      <w:r>
        <w:t>il</w:t>
      </w:r>
      <w:r>
        <w:rPr>
          <w:spacing w:val="-5"/>
        </w:rPr>
        <w:t xml:space="preserve"> </w:t>
      </w:r>
      <w:r>
        <w:t>valore</w:t>
      </w:r>
      <w:r>
        <w:rPr>
          <w:spacing w:val="-4"/>
        </w:rPr>
        <w:t xml:space="preserve"> </w:t>
      </w:r>
      <w:r>
        <w:t>di</w:t>
      </w:r>
      <w:r>
        <w:rPr>
          <w:spacing w:val="-2"/>
        </w:rPr>
        <w:t xml:space="preserve"> </w:t>
      </w:r>
      <w:r>
        <w:t>RD</w:t>
      </w:r>
      <w:r>
        <w:rPr>
          <w:spacing w:val="-2"/>
        </w:rPr>
        <w:t xml:space="preserve"> </w:t>
      </w:r>
      <w:r>
        <w:t>(RACCOLTADIFFERENZIATA)</w:t>
      </w:r>
    </w:p>
    <w:p w14:paraId="12675C1B" w14:textId="77777777" w:rsidR="003E1231" w:rsidRDefault="00000000">
      <w:pPr>
        <w:pStyle w:val="Paragrafoelenco"/>
        <w:numPr>
          <w:ilvl w:val="0"/>
          <w:numId w:val="11"/>
        </w:numPr>
        <w:tabs>
          <w:tab w:val="left" w:pos="740"/>
        </w:tabs>
        <w:spacing w:before="38"/>
        <w:ind w:left="739"/>
      </w:pPr>
      <w:r>
        <w:t>Diminuire</w:t>
      </w:r>
      <w:r>
        <w:rPr>
          <w:spacing w:val="-5"/>
        </w:rPr>
        <w:t xml:space="preserve"> </w:t>
      </w:r>
      <w:r>
        <w:t>il</w:t>
      </w:r>
      <w:r>
        <w:rPr>
          <w:spacing w:val="-2"/>
        </w:rPr>
        <w:t xml:space="preserve"> </w:t>
      </w:r>
      <w:r>
        <w:t>valore</w:t>
      </w:r>
      <w:r>
        <w:rPr>
          <w:spacing w:val="-1"/>
        </w:rPr>
        <w:t xml:space="preserve"> </w:t>
      </w:r>
      <w:r>
        <w:t>di</w:t>
      </w:r>
      <w:r>
        <w:rPr>
          <w:spacing w:val="-2"/>
        </w:rPr>
        <w:t xml:space="preserve"> </w:t>
      </w:r>
      <w:r>
        <w:t>RI</w:t>
      </w:r>
      <w:r>
        <w:rPr>
          <w:spacing w:val="-2"/>
        </w:rPr>
        <w:t xml:space="preserve"> </w:t>
      </w:r>
      <w:r>
        <w:t>(RACCOLTA</w:t>
      </w:r>
      <w:r>
        <w:rPr>
          <w:spacing w:val="-5"/>
        </w:rPr>
        <w:t xml:space="preserve"> </w:t>
      </w:r>
      <w:r>
        <w:t>INDIFFERENZIATA)</w:t>
      </w:r>
    </w:p>
    <w:p w14:paraId="22454177" w14:textId="77777777" w:rsidR="003E1231" w:rsidRDefault="003E1231">
      <w:pPr>
        <w:pStyle w:val="Corpotesto"/>
        <w:rPr>
          <w:sz w:val="23"/>
        </w:rPr>
      </w:pPr>
    </w:p>
    <w:p w14:paraId="55ED3AE9" w14:textId="77777777" w:rsidR="003E1231" w:rsidRDefault="00000000">
      <w:pPr>
        <w:pStyle w:val="Titolo1"/>
        <w:numPr>
          <w:ilvl w:val="2"/>
          <w:numId w:val="13"/>
        </w:numPr>
        <w:tabs>
          <w:tab w:val="left" w:pos="1164"/>
          <w:tab w:val="left" w:pos="1165"/>
        </w:tabs>
        <w:spacing w:before="1"/>
      </w:pPr>
      <w:bookmarkStart w:id="4" w:name="_bookmark4"/>
      <w:bookmarkEnd w:id="4"/>
      <w:r>
        <w:t>Decreto</w:t>
      </w:r>
      <w:r>
        <w:rPr>
          <w:spacing w:val="-5"/>
        </w:rPr>
        <w:t xml:space="preserve"> </w:t>
      </w:r>
      <w:r>
        <w:t>ministeriale</w:t>
      </w:r>
      <w:r>
        <w:rPr>
          <w:spacing w:val="-5"/>
        </w:rPr>
        <w:t xml:space="preserve"> </w:t>
      </w:r>
      <w:r>
        <w:t>13</w:t>
      </w:r>
      <w:r>
        <w:rPr>
          <w:spacing w:val="-2"/>
        </w:rPr>
        <w:t xml:space="preserve"> </w:t>
      </w:r>
      <w:r>
        <w:t>febbraio</w:t>
      </w:r>
      <w:r>
        <w:rPr>
          <w:spacing w:val="-3"/>
        </w:rPr>
        <w:t xml:space="preserve"> </w:t>
      </w:r>
      <w:r>
        <w:t>2014</w:t>
      </w:r>
    </w:p>
    <w:p w14:paraId="08F9DDD5" w14:textId="77777777" w:rsidR="003E1231" w:rsidRDefault="003E1231">
      <w:pPr>
        <w:pStyle w:val="Corpotesto"/>
        <w:spacing w:before="8"/>
        <w:rPr>
          <w:b/>
          <w:sz w:val="19"/>
        </w:rPr>
      </w:pPr>
    </w:p>
    <w:p w14:paraId="74BFD80B" w14:textId="77777777" w:rsidR="003E1231" w:rsidRDefault="00000000">
      <w:pPr>
        <w:pStyle w:val="Corpotesto"/>
        <w:spacing w:line="276" w:lineRule="auto"/>
        <w:ind w:left="309" w:right="441" w:firstLine="141"/>
        <w:jc w:val="both"/>
      </w:pPr>
      <w:r>
        <w:t>Inoltre,</w:t>
      </w:r>
      <w:r>
        <w:rPr>
          <w:spacing w:val="-9"/>
        </w:rPr>
        <w:t xml:space="preserve"> </w:t>
      </w:r>
      <w:r>
        <w:t>con</w:t>
      </w:r>
      <w:r>
        <w:rPr>
          <w:spacing w:val="-10"/>
        </w:rPr>
        <w:t xml:space="preserve"> </w:t>
      </w:r>
      <w:r>
        <w:rPr>
          <w:b/>
          <w:u w:val="single"/>
        </w:rPr>
        <w:t>DECRETO</w:t>
      </w:r>
      <w:r>
        <w:rPr>
          <w:b/>
          <w:spacing w:val="-6"/>
          <w:u w:val="single"/>
        </w:rPr>
        <w:t xml:space="preserve"> </w:t>
      </w:r>
      <w:r>
        <w:rPr>
          <w:b/>
          <w:u w:val="single"/>
        </w:rPr>
        <w:t>MINISTERIALE</w:t>
      </w:r>
      <w:r>
        <w:rPr>
          <w:b/>
          <w:spacing w:val="-11"/>
          <w:u w:val="single"/>
        </w:rPr>
        <w:t xml:space="preserve"> </w:t>
      </w:r>
      <w:r>
        <w:rPr>
          <w:b/>
          <w:u w:val="single"/>
        </w:rPr>
        <w:t>13</w:t>
      </w:r>
      <w:r>
        <w:rPr>
          <w:b/>
          <w:spacing w:val="-8"/>
          <w:u w:val="single"/>
        </w:rPr>
        <w:t xml:space="preserve"> </w:t>
      </w:r>
      <w:r>
        <w:rPr>
          <w:b/>
          <w:u w:val="single"/>
        </w:rPr>
        <w:t>FEBBRAIO</w:t>
      </w:r>
      <w:r>
        <w:rPr>
          <w:b/>
          <w:spacing w:val="-8"/>
          <w:u w:val="single"/>
        </w:rPr>
        <w:t xml:space="preserve"> </w:t>
      </w:r>
      <w:r>
        <w:rPr>
          <w:b/>
          <w:u w:val="single"/>
        </w:rPr>
        <w:t>2014</w:t>
      </w:r>
      <w:r>
        <w:rPr>
          <w:b/>
          <w:spacing w:val="-3"/>
          <w:u w:val="single"/>
        </w:rPr>
        <w:t xml:space="preserve"> </w:t>
      </w:r>
      <w:r>
        <w:t>(G.U.</w:t>
      </w:r>
      <w:r>
        <w:rPr>
          <w:spacing w:val="-7"/>
        </w:rPr>
        <w:t xml:space="preserve"> </w:t>
      </w:r>
      <w:r>
        <w:t>n.</w:t>
      </w:r>
      <w:r>
        <w:rPr>
          <w:spacing w:val="-8"/>
        </w:rPr>
        <w:t xml:space="preserve"> </w:t>
      </w:r>
      <w:r>
        <w:t>58</w:t>
      </w:r>
      <w:r>
        <w:rPr>
          <w:spacing w:val="-8"/>
        </w:rPr>
        <w:t xml:space="preserve"> </w:t>
      </w:r>
      <w:r>
        <w:t>dell'11</w:t>
      </w:r>
      <w:r>
        <w:rPr>
          <w:spacing w:val="-8"/>
        </w:rPr>
        <w:t xml:space="preserve"> </w:t>
      </w:r>
      <w:r>
        <w:t>marzo</w:t>
      </w:r>
      <w:r>
        <w:rPr>
          <w:spacing w:val="-7"/>
        </w:rPr>
        <w:t xml:space="preserve"> </w:t>
      </w:r>
      <w:r>
        <w:t>2014)</w:t>
      </w:r>
      <w:r>
        <w:rPr>
          <w:spacing w:val="-9"/>
        </w:rPr>
        <w:t xml:space="preserve"> </w:t>
      </w:r>
      <w:r>
        <w:t>sono</w:t>
      </w:r>
      <w:r>
        <w:rPr>
          <w:spacing w:val="-7"/>
        </w:rPr>
        <w:t xml:space="preserve"> </w:t>
      </w:r>
      <w:r>
        <w:t>stati</w:t>
      </w:r>
      <w:r>
        <w:rPr>
          <w:spacing w:val="-7"/>
        </w:rPr>
        <w:t xml:space="preserve"> </w:t>
      </w:r>
      <w:r>
        <w:t>adottati</w:t>
      </w:r>
      <w:r>
        <w:rPr>
          <w:spacing w:val="-9"/>
        </w:rPr>
        <w:t xml:space="preserve"> </w:t>
      </w:r>
      <w:r>
        <w:t>i</w:t>
      </w:r>
      <w:r>
        <w:rPr>
          <w:spacing w:val="-8"/>
        </w:rPr>
        <w:t xml:space="preserve"> </w:t>
      </w:r>
      <w:r>
        <w:t>"Criteri</w:t>
      </w:r>
      <w:r>
        <w:rPr>
          <w:spacing w:val="-48"/>
        </w:rPr>
        <w:t xml:space="preserve"> </w:t>
      </w:r>
      <w:r>
        <w:t>Ambientali Minimi" per l'affidamento del servizio di gestione dei rifiuti urbani (Allegato 1). Tale documento è</w:t>
      </w:r>
      <w:r>
        <w:rPr>
          <w:spacing w:val="1"/>
        </w:rPr>
        <w:t xml:space="preserve"> </w:t>
      </w:r>
      <w:r>
        <w:t>finalizzato a promuovere una maggiore sostenibilità ambientale, economica e sociale in linea con i principi del PAN</w:t>
      </w:r>
      <w:r>
        <w:rPr>
          <w:spacing w:val="1"/>
        </w:rPr>
        <w:t xml:space="preserve"> </w:t>
      </w:r>
      <w:r>
        <w:t>GPP ("Piano d'azione nazionale per la sostenibilità ambientale dei consumi della pubblica amministrazione") e</w:t>
      </w:r>
      <w:r>
        <w:rPr>
          <w:spacing w:val="1"/>
        </w:rPr>
        <w:t xml:space="preserve"> </w:t>
      </w:r>
      <w:r>
        <w:t>contribuiscono</w:t>
      </w:r>
      <w:r>
        <w:rPr>
          <w:spacing w:val="-2"/>
        </w:rPr>
        <w:t xml:space="preserve"> </w:t>
      </w:r>
      <w:r>
        <w:t>al raggiungimento</w:t>
      </w:r>
      <w:r>
        <w:rPr>
          <w:spacing w:val="1"/>
        </w:rPr>
        <w:t xml:space="preserve"> </w:t>
      </w:r>
      <w:r>
        <w:t>degli</w:t>
      </w:r>
      <w:r>
        <w:rPr>
          <w:spacing w:val="-2"/>
        </w:rPr>
        <w:t xml:space="preserve"> </w:t>
      </w:r>
      <w:r>
        <w:t>obiettivi</w:t>
      </w:r>
      <w:r>
        <w:rPr>
          <w:spacing w:val="-2"/>
        </w:rPr>
        <w:t xml:space="preserve"> </w:t>
      </w:r>
      <w:r>
        <w:t>ambientali ivi</w:t>
      </w:r>
      <w:r>
        <w:rPr>
          <w:spacing w:val="-2"/>
        </w:rPr>
        <w:t xml:space="preserve"> </w:t>
      </w:r>
      <w:r>
        <w:t>stabiliti.</w:t>
      </w:r>
    </w:p>
    <w:p w14:paraId="7ED00984" w14:textId="77777777" w:rsidR="003E1231" w:rsidRDefault="00000000">
      <w:pPr>
        <w:pStyle w:val="Corpotesto"/>
        <w:spacing w:line="276" w:lineRule="auto"/>
        <w:ind w:left="309" w:right="444" w:firstLine="141"/>
        <w:jc w:val="both"/>
      </w:pPr>
      <w:r>
        <w:t>L'obiettivo del raggiungimento del 70% - 80% di R.D. o superiore e riduzione dei rifiuti totali prodotti comporta</w:t>
      </w:r>
      <w:r>
        <w:rPr>
          <w:spacing w:val="1"/>
        </w:rPr>
        <w:t xml:space="preserve"> </w:t>
      </w:r>
      <w:r>
        <w:t>l'adozione del</w:t>
      </w:r>
      <w:r>
        <w:rPr>
          <w:spacing w:val="-3"/>
        </w:rPr>
        <w:t xml:space="preserve"> </w:t>
      </w:r>
      <w:r>
        <w:t>sistema</w:t>
      </w:r>
      <w:r>
        <w:rPr>
          <w:spacing w:val="-3"/>
        </w:rPr>
        <w:t xml:space="preserve"> </w:t>
      </w:r>
      <w:r>
        <w:t>integrato</w:t>
      </w:r>
      <w:r>
        <w:rPr>
          <w:spacing w:val="1"/>
        </w:rPr>
        <w:t xml:space="preserve"> </w:t>
      </w:r>
      <w:r>
        <w:t>domiciliare</w:t>
      </w:r>
      <w:r>
        <w:rPr>
          <w:spacing w:val="-2"/>
        </w:rPr>
        <w:t xml:space="preserve"> </w:t>
      </w:r>
      <w:r>
        <w:t>(Porta</w:t>
      </w:r>
      <w:r>
        <w:rPr>
          <w:spacing w:val="-3"/>
        </w:rPr>
        <w:t xml:space="preserve"> </w:t>
      </w:r>
      <w:r>
        <w:t>a</w:t>
      </w:r>
      <w:r>
        <w:rPr>
          <w:spacing w:val="-2"/>
        </w:rPr>
        <w:t xml:space="preserve"> </w:t>
      </w:r>
      <w:r>
        <w:t>Porta)</w:t>
      </w:r>
      <w:r>
        <w:rPr>
          <w:spacing w:val="-3"/>
        </w:rPr>
        <w:t xml:space="preserve"> </w:t>
      </w:r>
      <w:r>
        <w:t>su tutto</w:t>
      </w:r>
      <w:r>
        <w:rPr>
          <w:spacing w:val="1"/>
        </w:rPr>
        <w:t xml:space="preserve"> </w:t>
      </w:r>
      <w:r>
        <w:t>il</w:t>
      </w:r>
      <w:r>
        <w:rPr>
          <w:spacing w:val="-3"/>
        </w:rPr>
        <w:t xml:space="preserve"> </w:t>
      </w:r>
      <w:r>
        <w:t>territorio</w:t>
      </w:r>
      <w:r>
        <w:rPr>
          <w:spacing w:val="1"/>
        </w:rPr>
        <w:t xml:space="preserve"> </w:t>
      </w:r>
      <w:r>
        <w:t>cittadino.</w:t>
      </w:r>
    </w:p>
    <w:p w14:paraId="0FE17C66" w14:textId="07388BDE" w:rsidR="003E1231" w:rsidRDefault="00000000" w:rsidP="00DE0891">
      <w:pPr>
        <w:pStyle w:val="Corpotesto"/>
        <w:spacing w:before="1" w:line="273" w:lineRule="auto"/>
        <w:ind w:left="309" w:right="448" w:firstLine="141"/>
        <w:jc w:val="both"/>
      </w:pPr>
      <w:r>
        <w:t>Tale scenario gestionale prevede che il gestore del servizio ritiri le varie frazioni del rifiuto domestico, separate</w:t>
      </w:r>
      <w:r>
        <w:rPr>
          <w:spacing w:val="1"/>
        </w:rPr>
        <w:t xml:space="preserve"> </w:t>
      </w:r>
      <w:r>
        <w:t>direttamente</w:t>
      </w:r>
      <w:r>
        <w:rPr>
          <w:spacing w:val="15"/>
        </w:rPr>
        <w:t xml:space="preserve"> </w:t>
      </w:r>
      <w:r>
        <w:t>presso</w:t>
      </w:r>
      <w:r>
        <w:rPr>
          <w:spacing w:val="16"/>
        </w:rPr>
        <w:t xml:space="preserve"> </w:t>
      </w:r>
      <w:r>
        <w:t>gli</w:t>
      </w:r>
      <w:r>
        <w:rPr>
          <w:spacing w:val="13"/>
        </w:rPr>
        <w:t xml:space="preserve"> </w:t>
      </w:r>
      <w:r>
        <w:t>utenti,</w:t>
      </w:r>
      <w:r>
        <w:rPr>
          <w:spacing w:val="12"/>
        </w:rPr>
        <w:t xml:space="preserve"> </w:t>
      </w:r>
      <w:r>
        <w:t>mediante</w:t>
      </w:r>
      <w:r>
        <w:rPr>
          <w:spacing w:val="16"/>
        </w:rPr>
        <w:t xml:space="preserve"> </w:t>
      </w:r>
      <w:r>
        <w:t>il</w:t>
      </w:r>
      <w:r>
        <w:rPr>
          <w:spacing w:val="14"/>
        </w:rPr>
        <w:t xml:space="preserve"> </w:t>
      </w:r>
      <w:r>
        <w:t>prelievo</w:t>
      </w:r>
      <w:r>
        <w:rPr>
          <w:spacing w:val="13"/>
        </w:rPr>
        <w:t xml:space="preserve"> </w:t>
      </w:r>
      <w:r>
        <w:t>dei</w:t>
      </w:r>
      <w:r>
        <w:rPr>
          <w:spacing w:val="16"/>
        </w:rPr>
        <w:t xml:space="preserve"> </w:t>
      </w:r>
      <w:r>
        <w:t>sacchi</w:t>
      </w:r>
      <w:r>
        <w:rPr>
          <w:spacing w:val="11"/>
        </w:rPr>
        <w:t xml:space="preserve"> </w:t>
      </w:r>
      <w:r>
        <w:t>o</w:t>
      </w:r>
      <w:r>
        <w:rPr>
          <w:spacing w:val="14"/>
        </w:rPr>
        <w:t xml:space="preserve"> </w:t>
      </w:r>
      <w:r>
        <w:t>svuotamento</w:t>
      </w:r>
      <w:r>
        <w:rPr>
          <w:spacing w:val="13"/>
        </w:rPr>
        <w:t xml:space="preserve"> </w:t>
      </w:r>
      <w:r>
        <w:t>degli</w:t>
      </w:r>
      <w:r>
        <w:rPr>
          <w:spacing w:val="15"/>
        </w:rPr>
        <w:t xml:space="preserve"> </w:t>
      </w:r>
      <w:r>
        <w:t>appositi</w:t>
      </w:r>
      <w:r>
        <w:rPr>
          <w:spacing w:val="13"/>
        </w:rPr>
        <w:t xml:space="preserve"> </w:t>
      </w:r>
      <w:r>
        <w:t>contenitori.</w:t>
      </w:r>
      <w:r>
        <w:rPr>
          <w:spacing w:val="14"/>
        </w:rPr>
        <w:t xml:space="preserve"> </w:t>
      </w:r>
      <w:r>
        <w:t>Il</w:t>
      </w:r>
      <w:r>
        <w:rPr>
          <w:spacing w:val="16"/>
        </w:rPr>
        <w:t xml:space="preserve"> </w:t>
      </w:r>
      <w:r>
        <w:t>servizio</w:t>
      </w:r>
      <w:r w:rsidR="00DE0891">
        <w:t xml:space="preserve"> </w:t>
      </w:r>
      <w:r>
        <w:t>può adottare differenti opzioni e combinazioni delle varie frazioni: raccolta mista delle frazioni secche riciclabili ed</w:t>
      </w:r>
      <w:r>
        <w:rPr>
          <w:spacing w:val="1"/>
        </w:rPr>
        <w:t xml:space="preserve"> </w:t>
      </w:r>
      <w:r>
        <w:t>indifferenziato</w:t>
      </w:r>
      <w:r>
        <w:rPr>
          <w:spacing w:val="1"/>
        </w:rPr>
        <w:t xml:space="preserve"> </w:t>
      </w:r>
      <w:r>
        <w:t>residuale; separazione mono</w:t>
      </w:r>
      <w:r>
        <w:rPr>
          <w:spacing w:val="1"/>
        </w:rPr>
        <w:t xml:space="preserve"> </w:t>
      </w:r>
      <w:r>
        <w:t>materiale</w:t>
      </w:r>
      <w:r>
        <w:rPr>
          <w:spacing w:val="1"/>
        </w:rPr>
        <w:t xml:space="preserve"> </w:t>
      </w:r>
      <w:r>
        <w:t>delle</w:t>
      </w:r>
      <w:r>
        <w:rPr>
          <w:spacing w:val="1"/>
        </w:rPr>
        <w:t xml:space="preserve"> </w:t>
      </w:r>
      <w:r>
        <w:t>singole frazioni secche ed indifferenziato residuale;</w:t>
      </w:r>
      <w:r>
        <w:rPr>
          <w:spacing w:val="1"/>
        </w:rPr>
        <w:t xml:space="preserve"> </w:t>
      </w:r>
      <w:r>
        <w:t>separazione</w:t>
      </w:r>
      <w:r>
        <w:rPr>
          <w:spacing w:val="1"/>
        </w:rPr>
        <w:t xml:space="preserve"> </w:t>
      </w:r>
      <w:r>
        <w:t>monomateriale</w:t>
      </w:r>
      <w:r>
        <w:rPr>
          <w:spacing w:val="1"/>
        </w:rPr>
        <w:t xml:space="preserve"> </w:t>
      </w:r>
      <w:r>
        <w:t>delle</w:t>
      </w:r>
      <w:r>
        <w:rPr>
          <w:spacing w:val="1"/>
        </w:rPr>
        <w:t xml:space="preserve"> </w:t>
      </w:r>
      <w:r>
        <w:t>frazioni</w:t>
      </w:r>
      <w:r>
        <w:rPr>
          <w:spacing w:val="1"/>
        </w:rPr>
        <w:t xml:space="preserve"> </w:t>
      </w:r>
      <w:r>
        <w:t>secche</w:t>
      </w:r>
      <w:r>
        <w:rPr>
          <w:spacing w:val="1"/>
        </w:rPr>
        <w:t xml:space="preserve"> </w:t>
      </w:r>
      <w:r>
        <w:t>e</w:t>
      </w:r>
      <w:r>
        <w:rPr>
          <w:spacing w:val="1"/>
        </w:rPr>
        <w:t xml:space="preserve"> </w:t>
      </w:r>
      <w:r>
        <w:t>indifferenziate</w:t>
      </w:r>
      <w:r>
        <w:rPr>
          <w:spacing w:val="1"/>
        </w:rPr>
        <w:t xml:space="preserve"> </w:t>
      </w:r>
      <w:r>
        <w:t>residuale;</w:t>
      </w:r>
      <w:r>
        <w:rPr>
          <w:spacing w:val="1"/>
        </w:rPr>
        <w:t xml:space="preserve"> </w:t>
      </w:r>
      <w:r>
        <w:t>separazione</w:t>
      </w:r>
      <w:r>
        <w:rPr>
          <w:spacing w:val="1"/>
        </w:rPr>
        <w:t xml:space="preserve"> </w:t>
      </w:r>
      <w:r>
        <w:t>monomateriale</w:t>
      </w:r>
      <w:r>
        <w:rPr>
          <w:spacing w:val="1"/>
        </w:rPr>
        <w:t xml:space="preserve"> </w:t>
      </w:r>
      <w:r>
        <w:t xml:space="preserve">secco/umido e indifferenziato residuale ed altro. </w:t>
      </w:r>
      <w:r>
        <w:rPr>
          <w:u w:val="single"/>
        </w:rPr>
        <w:t>Questo tipo di raccolta richiede una partecipazione attiva da parte</w:t>
      </w:r>
      <w:r>
        <w:rPr>
          <w:spacing w:val="1"/>
        </w:rPr>
        <w:t xml:space="preserve"> </w:t>
      </w:r>
      <w:r>
        <w:rPr>
          <w:u w:val="single"/>
        </w:rPr>
        <w:t>del</w:t>
      </w:r>
      <w:r>
        <w:rPr>
          <w:spacing w:val="-8"/>
          <w:u w:val="single"/>
        </w:rPr>
        <w:t xml:space="preserve"> </w:t>
      </w:r>
      <w:r>
        <w:rPr>
          <w:u w:val="single"/>
        </w:rPr>
        <w:t>cittadino,</w:t>
      </w:r>
      <w:r>
        <w:rPr>
          <w:spacing w:val="-7"/>
          <w:u w:val="single"/>
        </w:rPr>
        <w:t xml:space="preserve"> </w:t>
      </w:r>
      <w:r>
        <w:rPr>
          <w:u w:val="single"/>
        </w:rPr>
        <w:t>in</w:t>
      </w:r>
      <w:r>
        <w:rPr>
          <w:spacing w:val="-9"/>
          <w:u w:val="single"/>
        </w:rPr>
        <w:t xml:space="preserve"> </w:t>
      </w:r>
      <w:r>
        <w:rPr>
          <w:u w:val="single"/>
        </w:rPr>
        <w:t>quanto</w:t>
      </w:r>
      <w:r>
        <w:rPr>
          <w:spacing w:val="-5"/>
          <w:u w:val="single"/>
        </w:rPr>
        <w:t xml:space="preserve"> </w:t>
      </w:r>
      <w:r>
        <w:rPr>
          <w:u w:val="single"/>
        </w:rPr>
        <w:t>deve</w:t>
      </w:r>
      <w:r>
        <w:rPr>
          <w:spacing w:val="-7"/>
          <w:u w:val="single"/>
        </w:rPr>
        <w:t xml:space="preserve"> </w:t>
      </w:r>
      <w:r>
        <w:rPr>
          <w:u w:val="single"/>
        </w:rPr>
        <w:t>differenziare</w:t>
      </w:r>
      <w:r>
        <w:rPr>
          <w:spacing w:val="-6"/>
          <w:u w:val="single"/>
        </w:rPr>
        <w:t xml:space="preserve"> </w:t>
      </w:r>
      <w:r>
        <w:rPr>
          <w:u w:val="single"/>
        </w:rPr>
        <w:t>i</w:t>
      </w:r>
      <w:r>
        <w:rPr>
          <w:spacing w:val="-8"/>
          <w:u w:val="single"/>
        </w:rPr>
        <w:t xml:space="preserve"> </w:t>
      </w:r>
      <w:r>
        <w:rPr>
          <w:u w:val="single"/>
        </w:rPr>
        <w:t>materiali,</w:t>
      </w:r>
      <w:r>
        <w:rPr>
          <w:spacing w:val="-7"/>
          <w:u w:val="single"/>
        </w:rPr>
        <w:t xml:space="preserve"> </w:t>
      </w:r>
      <w:r>
        <w:rPr>
          <w:u w:val="single"/>
        </w:rPr>
        <w:t>conservarli</w:t>
      </w:r>
      <w:r>
        <w:rPr>
          <w:spacing w:val="-8"/>
          <w:u w:val="single"/>
        </w:rPr>
        <w:t xml:space="preserve"> </w:t>
      </w:r>
      <w:r>
        <w:rPr>
          <w:u w:val="single"/>
        </w:rPr>
        <w:t>in</w:t>
      </w:r>
      <w:r>
        <w:rPr>
          <w:spacing w:val="-8"/>
          <w:u w:val="single"/>
        </w:rPr>
        <w:t xml:space="preserve"> </w:t>
      </w:r>
      <w:r>
        <w:rPr>
          <w:u w:val="single"/>
        </w:rPr>
        <w:t>casa,</w:t>
      </w:r>
      <w:r>
        <w:rPr>
          <w:spacing w:val="-8"/>
          <w:u w:val="single"/>
        </w:rPr>
        <w:t xml:space="preserve"> </w:t>
      </w:r>
      <w:r>
        <w:rPr>
          <w:u w:val="single"/>
        </w:rPr>
        <w:t>e</w:t>
      </w:r>
      <w:r>
        <w:rPr>
          <w:spacing w:val="-6"/>
          <w:u w:val="single"/>
        </w:rPr>
        <w:t xml:space="preserve"> </w:t>
      </w:r>
      <w:r>
        <w:rPr>
          <w:u w:val="single"/>
        </w:rPr>
        <w:t>rispettare</w:t>
      </w:r>
      <w:r>
        <w:rPr>
          <w:spacing w:val="-8"/>
          <w:u w:val="single"/>
        </w:rPr>
        <w:t xml:space="preserve"> </w:t>
      </w:r>
      <w:r>
        <w:rPr>
          <w:u w:val="single"/>
        </w:rPr>
        <w:t>i</w:t>
      </w:r>
      <w:r>
        <w:rPr>
          <w:spacing w:val="-7"/>
          <w:u w:val="single"/>
        </w:rPr>
        <w:t xml:space="preserve"> </w:t>
      </w:r>
      <w:r>
        <w:rPr>
          <w:u w:val="single"/>
        </w:rPr>
        <w:t>tempi</w:t>
      </w:r>
      <w:r>
        <w:rPr>
          <w:spacing w:val="-8"/>
          <w:u w:val="single"/>
        </w:rPr>
        <w:t xml:space="preserve"> </w:t>
      </w:r>
      <w:r>
        <w:rPr>
          <w:u w:val="single"/>
        </w:rPr>
        <w:t>del</w:t>
      </w:r>
      <w:r>
        <w:rPr>
          <w:spacing w:val="-7"/>
          <w:u w:val="single"/>
        </w:rPr>
        <w:t xml:space="preserve"> </w:t>
      </w:r>
      <w:r>
        <w:rPr>
          <w:u w:val="single"/>
        </w:rPr>
        <w:t>ritiro.</w:t>
      </w:r>
      <w:r>
        <w:rPr>
          <w:spacing w:val="-8"/>
        </w:rPr>
        <w:t xml:space="preserve"> </w:t>
      </w:r>
      <w:r>
        <w:t>Il</w:t>
      </w:r>
      <w:r>
        <w:rPr>
          <w:spacing w:val="-8"/>
        </w:rPr>
        <w:t xml:space="preserve"> </w:t>
      </w:r>
      <w:r>
        <w:t>successo</w:t>
      </w:r>
      <w:r>
        <w:rPr>
          <w:spacing w:val="-6"/>
        </w:rPr>
        <w:t xml:space="preserve"> </w:t>
      </w:r>
      <w:r>
        <w:t>della</w:t>
      </w:r>
      <w:r>
        <w:rPr>
          <w:spacing w:val="-47"/>
        </w:rPr>
        <w:t xml:space="preserve"> </w:t>
      </w:r>
      <w:r>
        <w:t>raccolta</w:t>
      </w:r>
      <w:r>
        <w:rPr>
          <w:spacing w:val="-6"/>
        </w:rPr>
        <w:t xml:space="preserve"> </w:t>
      </w:r>
      <w:r>
        <w:t>è</w:t>
      </w:r>
      <w:r>
        <w:rPr>
          <w:spacing w:val="-6"/>
        </w:rPr>
        <w:t xml:space="preserve"> </w:t>
      </w:r>
      <w:r>
        <w:t>fortemente</w:t>
      </w:r>
      <w:r>
        <w:rPr>
          <w:spacing w:val="-6"/>
        </w:rPr>
        <w:t xml:space="preserve"> </w:t>
      </w:r>
      <w:r>
        <w:t>influenzato</w:t>
      </w:r>
      <w:r>
        <w:rPr>
          <w:spacing w:val="-5"/>
        </w:rPr>
        <w:t xml:space="preserve"> </w:t>
      </w:r>
      <w:r>
        <w:t>dalla</w:t>
      </w:r>
      <w:r>
        <w:rPr>
          <w:spacing w:val="-7"/>
        </w:rPr>
        <w:t xml:space="preserve"> </w:t>
      </w:r>
      <w:r>
        <w:t>partecipazione</w:t>
      </w:r>
      <w:r>
        <w:rPr>
          <w:spacing w:val="-8"/>
        </w:rPr>
        <w:t xml:space="preserve"> </w:t>
      </w:r>
      <w:r>
        <w:t>e</w:t>
      </w:r>
      <w:r>
        <w:rPr>
          <w:spacing w:val="-5"/>
        </w:rPr>
        <w:t xml:space="preserve"> </w:t>
      </w:r>
      <w:r>
        <w:t>presa</w:t>
      </w:r>
      <w:r>
        <w:rPr>
          <w:spacing w:val="-6"/>
        </w:rPr>
        <w:t xml:space="preserve"> </w:t>
      </w:r>
      <w:r>
        <w:t>coscienza</w:t>
      </w:r>
      <w:r>
        <w:rPr>
          <w:spacing w:val="-8"/>
        </w:rPr>
        <w:t xml:space="preserve"> </w:t>
      </w:r>
      <w:r>
        <w:t>degli</w:t>
      </w:r>
      <w:r>
        <w:rPr>
          <w:spacing w:val="-7"/>
        </w:rPr>
        <w:t xml:space="preserve"> </w:t>
      </w:r>
      <w:r>
        <w:t>utenti</w:t>
      </w:r>
      <w:r>
        <w:rPr>
          <w:spacing w:val="-7"/>
        </w:rPr>
        <w:t xml:space="preserve"> </w:t>
      </w:r>
      <w:r>
        <w:t>stessi.</w:t>
      </w:r>
      <w:r>
        <w:rPr>
          <w:spacing w:val="-9"/>
        </w:rPr>
        <w:t xml:space="preserve"> </w:t>
      </w:r>
      <w:r>
        <w:t>Tale</w:t>
      </w:r>
      <w:r>
        <w:rPr>
          <w:spacing w:val="-6"/>
        </w:rPr>
        <w:t xml:space="preserve"> </w:t>
      </w:r>
      <w:r>
        <w:t>servizio</w:t>
      </w:r>
      <w:r>
        <w:rPr>
          <w:spacing w:val="-5"/>
        </w:rPr>
        <w:t xml:space="preserve"> </w:t>
      </w:r>
      <w:r>
        <w:t>si</w:t>
      </w:r>
      <w:r>
        <w:rPr>
          <w:spacing w:val="-7"/>
        </w:rPr>
        <w:t xml:space="preserve"> </w:t>
      </w:r>
      <w:r>
        <w:t>caratterizza</w:t>
      </w:r>
      <w:r>
        <w:rPr>
          <w:spacing w:val="-47"/>
        </w:rPr>
        <w:t xml:space="preserve"> </w:t>
      </w:r>
      <w:r>
        <w:t>per</w:t>
      </w:r>
      <w:r>
        <w:rPr>
          <w:spacing w:val="1"/>
        </w:rPr>
        <w:t xml:space="preserve"> </w:t>
      </w:r>
      <w:r>
        <w:t>la</w:t>
      </w:r>
      <w:r>
        <w:rPr>
          <w:spacing w:val="1"/>
        </w:rPr>
        <w:t xml:space="preserve"> </w:t>
      </w:r>
      <w:r>
        <w:t>capillarità</w:t>
      </w:r>
      <w:r>
        <w:rPr>
          <w:spacing w:val="1"/>
        </w:rPr>
        <w:t xml:space="preserve"> </w:t>
      </w:r>
      <w:r>
        <w:t>del</w:t>
      </w:r>
      <w:r>
        <w:rPr>
          <w:spacing w:val="1"/>
        </w:rPr>
        <w:t xml:space="preserve"> </w:t>
      </w:r>
      <w:r>
        <w:t>servizio</w:t>
      </w:r>
      <w:r>
        <w:rPr>
          <w:spacing w:val="1"/>
        </w:rPr>
        <w:t xml:space="preserve"> </w:t>
      </w:r>
      <w:r>
        <w:t>e</w:t>
      </w:r>
      <w:r>
        <w:rPr>
          <w:spacing w:val="1"/>
        </w:rPr>
        <w:t xml:space="preserve"> </w:t>
      </w:r>
      <w:r>
        <w:t>per</w:t>
      </w:r>
      <w:r>
        <w:rPr>
          <w:spacing w:val="1"/>
        </w:rPr>
        <w:t xml:space="preserve"> </w:t>
      </w:r>
      <w:r>
        <w:t>il</w:t>
      </w:r>
      <w:r>
        <w:rPr>
          <w:spacing w:val="1"/>
        </w:rPr>
        <w:t xml:space="preserve"> </w:t>
      </w:r>
      <w:r>
        <w:t>conseguimento</w:t>
      </w:r>
      <w:r>
        <w:rPr>
          <w:spacing w:val="1"/>
        </w:rPr>
        <w:t xml:space="preserve"> </w:t>
      </w:r>
      <w:r>
        <w:t>di</w:t>
      </w:r>
      <w:r>
        <w:rPr>
          <w:spacing w:val="1"/>
        </w:rPr>
        <w:t xml:space="preserve"> </w:t>
      </w:r>
      <w:r>
        <w:t>una</w:t>
      </w:r>
      <w:r>
        <w:rPr>
          <w:spacing w:val="1"/>
        </w:rPr>
        <w:t xml:space="preserve"> </w:t>
      </w:r>
      <w:r>
        <w:t>maggiore</w:t>
      </w:r>
      <w:r>
        <w:rPr>
          <w:spacing w:val="1"/>
        </w:rPr>
        <w:t xml:space="preserve"> </w:t>
      </w:r>
      <w:r>
        <w:t>raccolta</w:t>
      </w:r>
      <w:r>
        <w:rPr>
          <w:spacing w:val="1"/>
        </w:rPr>
        <w:t xml:space="preserve"> </w:t>
      </w:r>
      <w:r>
        <w:t>di</w:t>
      </w:r>
      <w:r>
        <w:rPr>
          <w:spacing w:val="1"/>
        </w:rPr>
        <w:t xml:space="preserve"> </w:t>
      </w:r>
      <w:r>
        <w:t>materiale</w:t>
      </w:r>
      <w:r>
        <w:rPr>
          <w:spacing w:val="1"/>
        </w:rPr>
        <w:t xml:space="preserve"> </w:t>
      </w:r>
      <w:r>
        <w:t>con</w:t>
      </w:r>
      <w:r>
        <w:rPr>
          <w:spacing w:val="1"/>
        </w:rPr>
        <w:t xml:space="preserve"> </w:t>
      </w:r>
      <w:r>
        <w:t>caratteristiche</w:t>
      </w:r>
      <w:r>
        <w:rPr>
          <w:spacing w:val="-47"/>
        </w:rPr>
        <w:t xml:space="preserve"> </w:t>
      </w:r>
      <w:r>
        <w:rPr>
          <w:spacing w:val="-1"/>
        </w:rPr>
        <w:t>merceologiche</w:t>
      </w:r>
      <w:r>
        <w:rPr>
          <w:spacing w:val="-11"/>
        </w:rPr>
        <w:t xml:space="preserve"> </w:t>
      </w:r>
      <w:r>
        <w:rPr>
          <w:spacing w:val="-1"/>
        </w:rPr>
        <w:t>di</w:t>
      </w:r>
      <w:r>
        <w:rPr>
          <w:spacing w:val="-10"/>
        </w:rPr>
        <w:t xml:space="preserve"> </w:t>
      </w:r>
      <w:r>
        <w:rPr>
          <w:spacing w:val="-1"/>
        </w:rPr>
        <w:t>buona</w:t>
      </w:r>
      <w:r>
        <w:rPr>
          <w:spacing w:val="-9"/>
        </w:rPr>
        <w:t xml:space="preserve"> </w:t>
      </w:r>
      <w:r>
        <w:rPr>
          <w:spacing w:val="-1"/>
        </w:rPr>
        <w:t>qualità.</w:t>
      </w:r>
      <w:r>
        <w:rPr>
          <w:spacing w:val="-10"/>
        </w:rPr>
        <w:t xml:space="preserve"> </w:t>
      </w:r>
      <w:r>
        <w:t>Tale</w:t>
      </w:r>
      <w:r>
        <w:rPr>
          <w:spacing w:val="-10"/>
        </w:rPr>
        <w:t xml:space="preserve"> </w:t>
      </w:r>
      <w:r>
        <w:t>metodologia,</w:t>
      </w:r>
      <w:r>
        <w:rPr>
          <w:spacing w:val="-10"/>
        </w:rPr>
        <w:t xml:space="preserve"> </w:t>
      </w:r>
      <w:r>
        <w:t>per</w:t>
      </w:r>
      <w:r>
        <w:rPr>
          <w:spacing w:val="-11"/>
        </w:rPr>
        <w:t xml:space="preserve"> </w:t>
      </w:r>
      <w:r>
        <w:t>la</w:t>
      </w:r>
      <w:r>
        <w:rPr>
          <w:spacing w:val="-9"/>
        </w:rPr>
        <w:t xml:space="preserve"> </w:t>
      </w:r>
      <w:r>
        <w:t>natura</w:t>
      </w:r>
      <w:r>
        <w:rPr>
          <w:spacing w:val="-10"/>
        </w:rPr>
        <w:t xml:space="preserve"> </w:t>
      </w:r>
      <w:r>
        <w:t>stessa</w:t>
      </w:r>
      <w:r>
        <w:rPr>
          <w:spacing w:val="-11"/>
        </w:rPr>
        <w:t xml:space="preserve"> </w:t>
      </w:r>
      <w:r>
        <w:t>del</w:t>
      </w:r>
      <w:r>
        <w:rPr>
          <w:spacing w:val="-9"/>
        </w:rPr>
        <w:t xml:space="preserve"> </w:t>
      </w:r>
      <w:r>
        <w:t>servizio</w:t>
      </w:r>
      <w:r>
        <w:rPr>
          <w:spacing w:val="-11"/>
        </w:rPr>
        <w:t xml:space="preserve"> </w:t>
      </w:r>
      <w:r>
        <w:t>richiede</w:t>
      </w:r>
      <w:r>
        <w:rPr>
          <w:spacing w:val="-6"/>
        </w:rPr>
        <w:t xml:space="preserve"> </w:t>
      </w:r>
      <w:r>
        <w:t>un'organizzazione</w:t>
      </w:r>
      <w:r>
        <w:rPr>
          <w:spacing w:val="-14"/>
        </w:rPr>
        <w:t xml:space="preserve"> </w:t>
      </w:r>
      <w:r>
        <w:t>specifica</w:t>
      </w:r>
      <w:r>
        <w:rPr>
          <w:spacing w:val="-47"/>
        </w:rPr>
        <w:t xml:space="preserve"> </w:t>
      </w:r>
      <w:r>
        <w:t>che</w:t>
      </w:r>
      <w:r>
        <w:rPr>
          <w:spacing w:val="-1"/>
        </w:rPr>
        <w:t xml:space="preserve"> </w:t>
      </w:r>
      <w:r>
        <w:t>è</w:t>
      </w:r>
      <w:r>
        <w:rPr>
          <w:spacing w:val="-2"/>
        </w:rPr>
        <w:t xml:space="preserve"> </w:t>
      </w:r>
      <w:r>
        <w:t>variabile</w:t>
      </w:r>
      <w:r>
        <w:rPr>
          <w:spacing w:val="-2"/>
        </w:rPr>
        <w:t xml:space="preserve"> </w:t>
      </w:r>
      <w:r>
        <w:t>in funzione</w:t>
      </w:r>
      <w:r>
        <w:rPr>
          <w:spacing w:val="-2"/>
        </w:rPr>
        <w:t xml:space="preserve"> </w:t>
      </w:r>
      <w:r>
        <w:t>del territorio.</w:t>
      </w:r>
    </w:p>
    <w:p w14:paraId="586E0396" w14:textId="77777777" w:rsidR="003E1231" w:rsidRDefault="003E1231">
      <w:pPr>
        <w:pStyle w:val="Corpotesto"/>
        <w:spacing w:before="8"/>
        <w:rPr>
          <w:sz w:val="19"/>
        </w:rPr>
      </w:pPr>
    </w:p>
    <w:p w14:paraId="0F8C639E" w14:textId="77777777" w:rsidR="003E1231" w:rsidRDefault="00000000">
      <w:pPr>
        <w:pStyle w:val="Titolo1"/>
        <w:numPr>
          <w:ilvl w:val="2"/>
          <w:numId w:val="13"/>
        </w:numPr>
        <w:tabs>
          <w:tab w:val="left" w:pos="1164"/>
          <w:tab w:val="left" w:pos="1165"/>
        </w:tabs>
        <w:spacing w:before="1"/>
        <w:ind w:hanging="712"/>
      </w:pPr>
      <w:bookmarkStart w:id="5" w:name="_bookmark5"/>
      <w:bookmarkEnd w:id="5"/>
      <w:r>
        <w:t>La</w:t>
      </w:r>
      <w:r>
        <w:rPr>
          <w:spacing w:val="-3"/>
        </w:rPr>
        <w:t xml:space="preserve"> </w:t>
      </w:r>
      <w:r>
        <w:t>legge</w:t>
      </w:r>
      <w:r>
        <w:rPr>
          <w:spacing w:val="-3"/>
        </w:rPr>
        <w:t xml:space="preserve"> </w:t>
      </w:r>
      <w:r>
        <w:t>26</w:t>
      </w:r>
      <w:r>
        <w:rPr>
          <w:spacing w:val="-4"/>
        </w:rPr>
        <w:t xml:space="preserve"> </w:t>
      </w:r>
      <w:r>
        <w:t>maggio</w:t>
      </w:r>
      <w:r>
        <w:rPr>
          <w:spacing w:val="-3"/>
        </w:rPr>
        <w:t xml:space="preserve"> </w:t>
      </w:r>
      <w:r>
        <w:t>2016,</w:t>
      </w:r>
      <w:r>
        <w:rPr>
          <w:spacing w:val="-4"/>
        </w:rPr>
        <w:t xml:space="preserve"> </w:t>
      </w:r>
      <w:r>
        <w:t>n.</w:t>
      </w:r>
      <w:r>
        <w:rPr>
          <w:spacing w:val="-1"/>
        </w:rPr>
        <w:t xml:space="preserve"> </w:t>
      </w:r>
      <w:r>
        <w:t>14</w:t>
      </w:r>
      <w:r>
        <w:rPr>
          <w:spacing w:val="-2"/>
        </w:rPr>
        <w:t xml:space="preserve"> </w:t>
      </w:r>
      <w:r>
        <w:t>della</w:t>
      </w:r>
      <w:r>
        <w:rPr>
          <w:spacing w:val="-3"/>
        </w:rPr>
        <w:t xml:space="preserve"> </w:t>
      </w:r>
      <w:r>
        <w:t>regione</w:t>
      </w:r>
      <w:r>
        <w:rPr>
          <w:spacing w:val="1"/>
        </w:rPr>
        <w:t xml:space="preserve"> </w:t>
      </w:r>
      <w:r>
        <w:t>Campania</w:t>
      </w:r>
    </w:p>
    <w:p w14:paraId="17D65AE0" w14:textId="77777777" w:rsidR="003E1231" w:rsidRDefault="003E1231">
      <w:pPr>
        <w:pStyle w:val="Corpotesto"/>
        <w:spacing w:before="8"/>
        <w:rPr>
          <w:b/>
          <w:sz w:val="19"/>
        </w:rPr>
      </w:pPr>
    </w:p>
    <w:p w14:paraId="1568F8E0" w14:textId="77777777" w:rsidR="003E1231" w:rsidRDefault="00000000">
      <w:pPr>
        <w:pStyle w:val="Corpotesto"/>
        <w:spacing w:line="276" w:lineRule="auto"/>
        <w:ind w:left="312" w:right="296" w:firstLine="141"/>
        <w:jc w:val="both"/>
      </w:pPr>
      <w:r>
        <w:t>Nel BURC n. 33 del 26 maggio 2016, con entrata in vigore il giorno successivo, è stata pubblicata la Legge Regionale</w:t>
      </w:r>
      <w:r>
        <w:rPr>
          <w:spacing w:val="1"/>
        </w:rPr>
        <w:t xml:space="preserve"> </w:t>
      </w:r>
      <w:r>
        <w:t>26 maggio 2016 n. 14, significativamente intitolata “Norme di attuazione della disciplina europea e nazionale in</w:t>
      </w:r>
      <w:r>
        <w:rPr>
          <w:spacing w:val="1"/>
        </w:rPr>
        <w:t xml:space="preserve"> </w:t>
      </w:r>
      <w:r>
        <w:t>materia di rifiuti” (Disposizioni per la formazione del bilancio annuale 2013 e pluriennale 2013-2015 della Regione</w:t>
      </w:r>
      <w:r>
        <w:rPr>
          <w:spacing w:val="1"/>
        </w:rPr>
        <w:t xml:space="preserve"> </w:t>
      </w:r>
      <w:r>
        <w:t>Campania</w:t>
      </w:r>
      <w:r>
        <w:rPr>
          <w:spacing w:val="1"/>
        </w:rPr>
        <w:t xml:space="preserve"> </w:t>
      </w:r>
      <w:r>
        <w:t>–</w:t>
      </w:r>
      <w:r>
        <w:rPr>
          <w:spacing w:val="1"/>
        </w:rPr>
        <w:t xml:space="preserve"> </w:t>
      </w:r>
      <w:r>
        <w:t>legge</w:t>
      </w:r>
      <w:r>
        <w:rPr>
          <w:spacing w:val="1"/>
        </w:rPr>
        <w:t xml:space="preserve"> </w:t>
      </w:r>
      <w:r>
        <w:t>finanziaria</w:t>
      </w:r>
      <w:r>
        <w:rPr>
          <w:spacing w:val="1"/>
        </w:rPr>
        <w:t xml:space="preserve"> </w:t>
      </w:r>
      <w:r>
        <w:t>regionale</w:t>
      </w:r>
      <w:r>
        <w:rPr>
          <w:spacing w:val="1"/>
        </w:rPr>
        <w:t xml:space="preserve"> </w:t>
      </w:r>
      <w:r>
        <w:t>2013),</w:t>
      </w:r>
      <w:r>
        <w:rPr>
          <w:spacing w:val="1"/>
        </w:rPr>
        <w:t xml:space="preserve"> </w:t>
      </w:r>
      <w:r>
        <w:t>l'art.</w:t>
      </w:r>
      <w:r>
        <w:rPr>
          <w:spacing w:val="1"/>
        </w:rPr>
        <w:t xml:space="preserve"> </w:t>
      </w:r>
      <w:r>
        <w:t>10</w:t>
      </w:r>
      <w:r>
        <w:rPr>
          <w:spacing w:val="1"/>
        </w:rPr>
        <w:t xml:space="preserve"> </w:t>
      </w:r>
      <w:r>
        <w:t>della</w:t>
      </w:r>
      <w:r>
        <w:rPr>
          <w:spacing w:val="1"/>
        </w:rPr>
        <w:t xml:space="preserve"> </w:t>
      </w:r>
      <w:r>
        <w:t>Legge</w:t>
      </w:r>
      <w:r>
        <w:rPr>
          <w:spacing w:val="1"/>
        </w:rPr>
        <w:t xml:space="preserve"> </w:t>
      </w:r>
      <w:r>
        <w:t>Regionale</w:t>
      </w:r>
      <w:r>
        <w:rPr>
          <w:spacing w:val="1"/>
        </w:rPr>
        <w:t xml:space="preserve"> </w:t>
      </w:r>
      <w:r>
        <w:t>9</w:t>
      </w:r>
      <w:r>
        <w:rPr>
          <w:spacing w:val="1"/>
        </w:rPr>
        <w:t xml:space="preserve"> </w:t>
      </w:r>
      <w:r>
        <w:t>dicembre</w:t>
      </w:r>
      <w:r>
        <w:rPr>
          <w:spacing w:val="1"/>
        </w:rPr>
        <w:t xml:space="preserve"> </w:t>
      </w:r>
      <w:r>
        <w:t>2013</w:t>
      </w:r>
      <w:r>
        <w:rPr>
          <w:spacing w:val="1"/>
        </w:rPr>
        <w:t xml:space="preserve"> </w:t>
      </w:r>
      <w:r>
        <w:t>n.</w:t>
      </w:r>
      <w:r>
        <w:rPr>
          <w:spacing w:val="1"/>
        </w:rPr>
        <w:t xml:space="preserve"> </w:t>
      </w:r>
      <w:r>
        <w:t>20</w:t>
      </w:r>
      <w:r>
        <w:rPr>
          <w:spacing w:val="1"/>
        </w:rPr>
        <w:t xml:space="preserve"> </w:t>
      </w:r>
      <w:r>
        <w:t>(Misure</w:t>
      </w:r>
      <w:r>
        <w:rPr>
          <w:spacing w:val="1"/>
        </w:rPr>
        <w:t xml:space="preserve"> </w:t>
      </w:r>
      <w:r>
        <w:t>straordinarie</w:t>
      </w:r>
      <w:r>
        <w:rPr>
          <w:spacing w:val="-7"/>
        </w:rPr>
        <w:t xml:space="preserve"> </w:t>
      </w:r>
      <w:r>
        <w:t>per</w:t>
      </w:r>
      <w:r>
        <w:rPr>
          <w:spacing w:val="-5"/>
        </w:rPr>
        <w:t xml:space="preserve"> </w:t>
      </w:r>
      <w:r>
        <w:t>la</w:t>
      </w:r>
      <w:r>
        <w:rPr>
          <w:spacing w:val="-5"/>
        </w:rPr>
        <w:t xml:space="preserve"> </w:t>
      </w:r>
      <w:r>
        <w:t>prevenzione</w:t>
      </w:r>
      <w:r>
        <w:rPr>
          <w:spacing w:val="-5"/>
        </w:rPr>
        <w:t xml:space="preserve"> </w:t>
      </w:r>
      <w:r>
        <w:t>e</w:t>
      </w:r>
      <w:r>
        <w:rPr>
          <w:spacing w:val="-5"/>
        </w:rPr>
        <w:t xml:space="preserve"> </w:t>
      </w:r>
      <w:r>
        <w:t>la</w:t>
      </w:r>
      <w:r>
        <w:rPr>
          <w:spacing w:val="-7"/>
        </w:rPr>
        <w:t xml:space="preserve"> </w:t>
      </w:r>
      <w:r>
        <w:t>lotta</w:t>
      </w:r>
      <w:r>
        <w:rPr>
          <w:spacing w:val="-6"/>
        </w:rPr>
        <w:t xml:space="preserve"> </w:t>
      </w:r>
      <w:r>
        <w:t>al</w:t>
      </w:r>
      <w:r>
        <w:rPr>
          <w:spacing w:val="-6"/>
        </w:rPr>
        <w:t xml:space="preserve"> </w:t>
      </w:r>
      <w:r>
        <w:t>fenomeno</w:t>
      </w:r>
      <w:r>
        <w:rPr>
          <w:spacing w:val="-3"/>
        </w:rPr>
        <w:t xml:space="preserve"> </w:t>
      </w:r>
      <w:r>
        <w:t>dell'abbandono</w:t>
      </w:r>
      <w:r>
        <w:rPr>
          <w:spacing w:val="-7"/>
        </w:rPr>
        <w:t xml:space="preserve"> </w:t>
      </w:r>
      <w:r>
        <w:t>e</w:t>
      </w:r>
      <w:r>
        <w:rPr>
          <w:spacing w:val="-4"/>
        </w:rPr>
        <w:t xml:space="preserve"> </w:t>
      </w:r>
      <w:r>
        <w:t>dei</w:t>
      </w:r>
      <w:r>
        <w:rPr>
          <w:spacing w:val="-8"/>
        </w:rPr>
        <w:t xml:space="preserve"> </w:t>
      </w:r>
      <w:r>
        <w:t>roghi</w:t>
      </w:r>
      <w:r>
        <w:rPr>
          <w:spacing w:val="-6"/>
        </w:rPr>
        <w:t xml:space="preserve"> </w:t>
      </w:r>
      <w:r>
        <w:t>di</w:t>
      </w:r>
      <w:r>
        <w:rPr>
          <w:spacing w:val="-5"/>
        </w:rPr>
        <w:t xml:space="preserve"> </w:t>
      </w:r>
      <w:r>
        <w:t>rifiuti)</w:t>
      </w:r>
      <w:r>
        <w:rPr>
          <w:spacing w:val="-5"/>
        </w:rPr>
        <w:t xml:space="preserve"> </w:t>
      </w:r>
      <w:r>
        <w:t>e</w:t>
      </w:r>
      <w:r>
        <w:rPr>
          <w:spacing w:val="-5"/>
        </w:rPr>
        <w:t xml:space="preserve"> </w:t>
      </w:r>
      <w:r>
        <w:t>le</w:t>
      </w:r>
      <w:r>
        <w:rPr>
          <w:spacing w:val="-7"/>
        </w:rPr>
        <w:t xml:space="preserve"> </w:t>
      </w:r>
      <w:r>
        <w:t>altre</w:t>
      </w:r>
      <w:r>
        <w:rPr>
          <w:spacing w:val="-8"/>
        </w:rPr>
        <w:t xml:space="preserve"> </w:t>
      </w:r>
      <w:r>
        <w:t>norme</w:t>
      </w:r>
      <w:r>
        <w:rPr>
          <w:spacing w:val="-6"/>
        </w:rPr>
        <w:t xml:space="preserve"> </w:t>
      </w:r>
      <w:r>
        <w:t>in</w:t>
      </w:r>
      <w:r>
        <w:rPr>
          <w:spacing w:val="-7"/>
        </w:rPr>
        <w:t xml:space="preserve"> </w:t>
      </w:r>
      <w:r>
        <w:t>materia</w:t>
      </w:r>
      <w:r>
        <w:rPr>
          <w:spacing w:val="-47"/>
        </w:rPr>
        <w:t xml:space="preserve"> </w:t>
      </w:r>
      <w:r>
        <w:t>di</w:t>
      </w:r>
      <w:r>
        <w:rPr>
          <w:spacing w:val="-1"/>
        </w:rPr>
        <w:t xml:space="preserve"> </w:t>
      </w:r>
      <w:r>
        <w:t>gestione</w:t>
      </w:r>
      <w:r>
        <w:rPr>
          <w:spacing w:val="1"/>
        </w:rPr>
        <w:t xml:space="preserve"> </w:t>
      </w:r>
      <w:r>
        <w:t>di rifiuti incompatibili con</w:t>
      </w:r>
      <w:r>
        <w:rPr>
          <w:spacing w:val="-1"/>
        </w:rPr>
        <w:t xml:space="preserve"> </w:t>
      </w:r>
      <w:r>
        <w:t>la</w:t>
      </w:r>
      <w:r>
        <w:rPr>
          <w:spacing w:val="-3"/>
        </w:rPr>
        <w:t xml:space="preserve"> </w:t>
      </w:r>
      <w:r>
        <w:t>legge.</w:t>
      </w:r>
    </w:p>
    <w:p w14:paraId="7720775F" w14:textId="77777777" w:rsidR="003E1231" w:rsidRDefault="00000000">
      <w:pPr>
        <w:pStyle w:val="Corpotesto"/>
        <w:ind w:left="453"/>
        <w:jc w:val="both"/>
      </w:pPr>
      <w:r>
        <w:t>La</w:t>
      </w:r>
      <w:r>
        <w:rPr>
          <w:spacing w:val="-1"/>
        </w:rPr>
        <w:t xml:space="preserve"> </w:t>
      </w:r>
      <w:r>
        <w:t>Legge</w:t>
      </w:r>
      <w:r>
        <w:rPr>
          <w:spacing w:val="1"/>
        </w:rPr>
        <w:t xml:space="preserve"> </w:t>
      </w:r>
      <w:r>
        <w:t>è</w:t>
      </w:r>
      <w:r>
        <w:rPr>
          <w:spacing w:val="-3"/>
        </w:rPr>
        <w:t xml:space="preserve"> </w:t>
      </w:r>
      <w:r>
        <w:t>composta</w:t>
      </w:r>
      <w:r>
        <w:rPr>
          <w:spacing w:val="-2"/>
        </w:rPr>
        <w:t xml:space="preserve"> </w:t>
      </w:r>
      <w:r>
        <w:t>da 52</w:t>
      </w:r>
      <w:r>
        <w:rPr>
          <w:spacing w:val="-3"/>
        </w:rPr>
        <w:t xml:space="preserve"> </w:t>
      </w:r>
      <w:r>
        <w:t>articoli,</w:t>
      </w:r>
      <w:r>
        <w:rPr>
          <w:spacing w:val="-3"/>
        </w:rPr>
        <w:t xml:space="preserve"> </w:t>
      </w:r>
      <w:r>
        <w:t>suddivisi in</w:t>
      </w:r>
      <w:r>
        <w:rPr>
          <w:spacing w:val="-4"/>
        </w:rPr>
        <w:t xml:space="preserve"> </w:t>
      </w:r>
      <w:r>
        <w:t>6 titoli.</w:t>
      </w:r>
    </w:p>
    <w:p w14:paraId="33907B16" w14:textId="77777777" w:rsidR="003E1231" w:rsidRDefault="00000000">
      <w:pPr>
        <w:pStyle w:val="Corpotesto"/>
        <w:spacing w:before="39" w:line="276" w:lineRule="auto"/>
        <w:ind w:left="312" w:right="296" w:firstLine="141"/>
        <w:jc w:val="both"/>
      </w:pPr>
      <w:r>
        <w:t>La normativa di nuovo “conio” disegna un sistema organico e abbraccia tutti gli aspetti in materia di gestione dei</w:t>
      </w:r>
      <w:r>
        <w:rPr>
          <w:spacing w:val="1"/>
        </w:rPr>
        <w:t xml:space="preserve"> </w:t>
      </w:r>
      <w:r>
        <w:t>rifiuti, ponendo un'attenzione particolare al tema dell'economia circolare e dei suoi corollari; disciplina l'assetto delle</w:t>
      </w:r>
      <w:r>
        <w:rPr>
          <w:spacing w:val="-47"/>
        </w:rPr>
        <w:t xml:space="preserve"> </w:t>
      </w:r>
      <w:r>
        <w:t>competenze della Regione, dei Comuni, degli ATO e dei sub ambiti (SAD); implementa un sistema completo di</w:t>
      </w:r>
      <w:r>
        <w:rPr>
          <w:spacing w:val="1"/>
        </w:rPr>
        <w:t xml:space="preserve"> </w:t>
      </w:r>
      <w:r>
        <w:t>pianificazione,</w:t>
      </w:r>
      <w:r>
        <w:rPr>
          <w:spacing w:val="-6"/>
        </w:rPr>
        <w:t xml:space="preserve"> </w:t>
      </w:r>
      <w:r>
        <w:t>regolando</w:t>
      </w:r>
      <w:r>
        <w:rPr>
          <w:spacing w:val="-5"/>
        </w:rPr>
        <w:t xml:space="preserve"> </w:t>
      </w:r>
      <w:r>
        <w:t>il</w:t>
      </w:r>
      <w:r>
        <w:rPr>
          <w:spacing w:val="-12"/>
        </w:rPr>
        <w:t xml:space="preserve"> </w:t>
      </w:r>
      <w:r>
        <w:t>periodo</w:t>
      </w:r>
      <w:r>
        <w:rPr>
          <w:spacing w:val="-8"/>
        </w:rPr>
        <w:t xml:space="preserve"> </w:t>
      </w:r>
      <w:r>
        <w:t>transitorio</w:t>
      </w:r>
      <w:r>
        <w:rPr>
          <w:spacing w:val="-5"/>
        </w:rPr>
        <w:t xml:space="preserve"> </w:t>
      </w:r>
      <w:r>
        <w:t>e</w:t>
      </w:r>
      <w:r>
        <w:rPr>
          <w:spacing w:val="-6"/>
        </w:rPr>
        <w:t xml:space="preserve"> </w:t>
      </w:r>
      <w:r>
        <w:t>le</w:t>
      </w:r>
      <w:r>
        <w:rPr>
          <w:spacing w:val="-6"/>
        </w:rPr>
        <w:t xml:space="preserve"> </w:t>
      </w:r>
      <w:r>
        <w:t>problematiche</w:t>
      </w:r>
      <w:r>
        <w:rPr>
          <w:spacing w:val="-6"/>
        </w:rPr>
        <w:t xml:space="preserve"> </w:t>
      </w:r>
      <w:r>
        <w:t>connesse</w:t>
      </w:r>
      <w:r>
        <w:rPr>
          <w:spacing w:val="-6"/>
        </w:rPr>
        <w:t xml:space="preserve"> </w:t>
      </w:r>
      <w:r>
        <w:t>all'occupazione</w:t>
      </w:r>
      <w:r>
        <w:rPr>
          <w:spacing w:val="-6"/>
        </w:rPr>
        <w:t xml:space="preserve"> </w:t>
      </w:r>
      <w:r>
        <w:t>dei</w:t>
      </w:r>
      <w:r>
        <w:rPr>
          <w:spacing w:val="-6"/>
        </w:rPr>
        <w:t xml:space="preserve"> </w:t>
      </w:r>
      <w:r>
        <w:t>lavoratori</w:t>
      </w:r>
      <w:r>
        <w:rPr>
          <w:spacing w:val="-7"/>
        </w:rPr>
        <w:t xml:space="preserve"> </w:t>
      </w:r>
      <w:r>
        <w:t>dei</w:t>
      </w:r>
      <w:r>
        <w:rPr>
          <w:spacing w:val="-7"/>
        </w:rPr>
        <w:t xml:space="preserve"> </w:t>
      </w:r>
      <w:r>
        <w:t>Consorzi</w:t>
      </w:r>
      <w:r>
        <w:rPr>
          <w:spacing w:val="-47"/>
        </w:rPr>
        <w:t xml:space="preserve"> </w:t>
      </w:r>
      <w:r>
        <w:t>di</w:t>
      </w:r>
      <w:r>
        <w:rPr>
          <w:spacing w:val="-1"/>
        </w:rPr>
        <w:t xml:space="preserve"> </w:t>
      </w:r>
      <w:r>
        <w:t>Bacino</w:t>
      </w:r>
      <w:r>
        <w:rPr>
          <w:spacing w:val="-1"/>
        </w:rPr>
        <w:t xml:space="preserve"> </w:t>
      </w:r>
      <w:r>
        <w:t>e</w:t>
      </w:r>
      <w:r>
        <w:rPr>
          <w:spacing w:val="1"/>
        </w:rPr>
        <w:t xml:space="preserve"> </w:t>
      </w:r>
      <w:r>
        <w:t>dei gestori del</w:t>
      </w:r>
      <w:r>
        <w:rPr>
          <w:spacing w:val="-2"/>
        </w:rPr>
        <w:t xml:space="preserve"> </w:t>
      </w:r>
      <w:r>
        <w:t>servizio.</w:t>
      </w:r>
    </w:p>
    <w:p w14:paraId="48CED355" w14:textId="77777777" w:rsidR="003E1231" w:rsidRDefault="00000000">
      <w:pPr>
        <w:pStyle w:val="Corpotesto"/>
        <w:spacing w:before="1" w:line="276" w:lineRule="auto"/>
        <w:ind w:left="312" w:right="301" w:firstLine="141"/>
        <w:jc w:val="both"/>
      </w:pPr>
      <w:r>
        <w:t>Essa</w:t>
      </w:r>
      <w:r>
        <w:rPr>
          <w:spacing w:val="-6"/>
        </w:rPr>
        <w:t xml:space="preserve"> </w:t>
      </w:r>
      <w:r>
        <w:t>abroga</w:t>
      </w:r>
      <w:r>
        <w:rPr>
          <w:spacing w:val="-6"/>
        </w:rPr>
        <w:t xml:space="preserve"> </w:t>
      </w:r>
      <w:r>
        <w:t>la</w:t>
      </w:r>
      <w:r>
        <w:rPr>
          <w:spacing w:val="-8"/>
        </w:rPr>
        <w:t xml:space="preserve"> </w:t>
      </w:r>
      <w:r>
        <w:t>Legge</w:t>
      </w:r>
      <w:r>
        <w:rPr>
          <w:spacing w:val="-7"/>
        </w:rPr>
        <w:t xml:space="preserve"> </w:t>
      </w:r>
      <w:r>
        <w:t>Regionale</w:t>
      </w:r>
      <w:r>
        <w:rPr>
          <w:spacing w:val="-6"/>
        </w:rPr>
        <w:t xml:space="preserve"> </w:t>
      </w:r>
      <w:r>
        <w:t>28</w:t>
      </w:r>
      <w:r>
        <w:rPr>
          <w:spacing w:val="-7"/>
        </w:rPr>
        <w:t xml:space="preserve"> </w:t>
      </w:r>
      <w:r>
        <w:t>marzo</w:t>
      </w:r>
      <w:r>
        <w:rPr>
          <w:spacing w:val="-7"/>
        </w:rPr>
        <w:t xml:space="preserve"> </w:t>
      </w:r>
      <w:r>
        <w:t>2007</w:t>
      </w:r>
      <w:r>
        <w:rPr>
          <w:spacing w:val="-5"/>
        </w:rPr>
        <w:t xml:space="preserve"> </w:t>
      </w:r>
      <w:r>
        <w:t>n.</w:t>
      </w:r>
      <w:r>
        <w:rPr>
          <w:spacing w:val="-9"/>
        </w:rPr>
        <w:t xml:space="preserve"> </w:t>
      </w:r>
      <w:r>
        <w:t>4</w:t>
      </w:r>
      <w:r>
        <w:rPr>
          <w:spacing w:val="-5"/>
        </w:rPr>
        <w:t xml:space="preserve"> </w:t>
      </w:r>
      <w:r>
        <w:t>(Norme</w:t>
      </w:r>
      <w:r>
        <w:rPr>
          <w:spacing w:val="-5"/>
        </w:rPr>
        <w:t xml:space="preserve"> </w:t>
      </w:r>
      <w:r>
        <w:t>in</w:t>
      </w:r>
      <w:r>
        <w:rPr>
          <w:spacing w:val="-9"/>
        </w:rPr>
        <w:t xml:space="preserve"> </w:t>
      </w:r>
      <w:r>
        <w:t>materia</w:t>
      </w:r>
      <w:r>
        <w:rPr>
          <w:spacing w:val="-6"/>
        </w:rPr>
        <w:t xml:space="preserve"> </w:t>
      </w:r>
      <w:r>
        <w:t>di</w:t>
      </w:r>
      <w:r>
        <w:rPr>
          <w:spacing w:val="-9"/>
        </w:rPr>
        <w:t xml:space="preserve"> </w:t>
      </w:r>
      <w:r>
        <w:t>gestione,</w:t>
      </w:r>
      <w:r>
        <w:rPr>
          <w:spacing w:val="-5"/>
        </w:rPr>
        <w:t xml:space="preserve"> </w:t>
      </w:r>
      <w:r>
        <w:t>trasformazione,</w:t>
      </w:r>
      <w:r>
        <w:rPr>
          <w:spacing w:val="-7"/>
        </w:rPr>
        <w:t xml:space="preserve"> </w:t>
      </w:r>
      <w:r>
        <w:t>riutilizzo</w:t>
      </w:r>
      <w:r>
        <w:rPr>
          <w:spacing w:val="-7"/>
        </w:rPr>
        <w:t xml:space="preserve"> </w:t>
      </w:r>
      <w:r>
        <w:t>dei</w:t>
      </w:r>
      <w:r>
        <w:rPr>
          <w:spacing w:val="-5"/>
        </w:rPr>
        <w:t xml:space="preserve"> </w:t>
      </w:r>
      <w:r>
        <w:t>rifiuti</w:t>
      </w:r>
      <w:r>
        <w:rPr>
          <w:spacing w:val="-47"/>
        </w:rPr>
        <w:t xml:space="preserve"> </w:t>
      </w:r>
      <w:r>
        <w:t>e bonifica</w:t>
      </w:r>
      <w:r>
        <w:rPr>
          <w:spacing w:val="-3"/>
        </w:rPr>
        <w:t xml:space="preserve"> </w:t>
      </w:r>
      <w:r>
        <w:t>dei siti</w:t>
      </w:r>
      <w:r>
        <w:rPr>
          <w:spacing w:val="-3"/>
        </w:rPr>
        <w:t xml:space="preserve"> </w:t>
      </w:r>
      <w:r>
        <w:t>inquinati),</w:t>
      </w:r>
      <w:r>
        <w:rPr>
          <w:spacing w:val="-1"/>
        </w:rPr>
        <w:t xml:space="preserve"> </w:t>
      </w:r>
      <w:r>
        <w:t>il</w:t>
      </w:r>
      <w:r>
        <w:rPr>
          <w:spacing w:val="-1"/>
        </w:rPr>
        <w:t xml:space="preserve"> </w:t>
      </w:r>
      <w:r>
        <w:t>comma</w:t>
      </w:r>
      <w:r>
        <w:rPr>
          <w:spacing w:val="-2"/>
        </w:rPr>
        <w:t xml:space="preserve"> </w:t>
      </w:r>
      <w:r>
        <w:t>104, dell'art.</w:t>
      </w:r>
      <w:r>
        <w:rPr>
          <w:spacing w:val="-1"/>
        </w:rPr>
        <w:t xml:space="preserve"> </w:t>
      </w:r>
      <w:r>
        <w:t>1</w:t>
      </w:r>
      <w:r>
        <w:rPr>
          <w:spacing w:val="-2"/>
        </w:rPr>
        <w:t xml:space="preserve"> </w:t>
      </w:r>
      <w:r>
        <w:t>della Legge</w:t>
      </w:r>
      <w:r>
        <w:rPr>
          <w:spacing w:val="1"/>
        </w:rPr>
        <w:t xml:space="preserve"> </w:t>
      </w:r>
      <w:r>
        <w:t>Regionale</w:t>
      </w:r>
      <w:r>
        <w:rPr>
          <w:spacing w:val="-3"/>
        </w:rPr>
        <w:t xml:space="preserve"> </w:t>
      </w:r>
      <w:r>
        <w:t>6</w:t>
      </w:r>
      <w:r>
        <w:rPr>
          <w:spacing w:val="-2"/>
        </w:rPr>
        <w:t xml:space="preserve"> </w:t>
      </w:r>
      <w:r>
        <w:t>maggio 2013, n.</w:t>
      </w:r>
      <w:r>
        <w:rPr>
          <w:spacing w:val="2"/>
        </w:rPr>
        <w:t xml:space="preserve"> </w:t>
      </w:r>
      <w:r>
        <w:t>5.</w:t>
      </w:r>
    </w:p>
    <w:p w14:paraId="418E43A3" w14:textId="77777777" w:rsidR="003E1231" w:rsidRDefault="00000000">
      <w:pPr>
        <w:pStyle w:val="Corpotesto"/>
        <w:spacing w:line="268" w:lineRule="exact"/>
        <w:ind w:left="453"/>
        <w:jc w:val="both"/>
      </w:pPr>
      <w:r>
        <w:t>La</w:t>
      </w:r>
      <w:r>
        <w:rPr>
          <w:spacing w:val="-1"/>
        </w:rPr>
        <w:t xml:space="preserve"> </w:t>
      </w:r>
      <w:r>
        <w:t>nuova</w:t>
      </w:r>
      <w:r>
        <w:rPr>
          <w:spacing w:val="-2"/>
        </w:rPr>
        <w:t xml:space="preserve"> </w:t>
      </w:r>
      <w:r>
        <w:t>Legge</w:t>
      </w:r>
      <w:r>
        <w:rPr>
          <w:spacing w:val="-2"/>
        </w:rPr>
        <w:t xml:space="preserve"> </w:t>
      </w:r>
      <w:r>
        <w:t>è</w:t>
      </w:r>
      <w:r>
        <w:rPr>
          <w:spacing w:val="1"/>
        </w:rPr>
        <w:t xml:space="preserve"> </w:t>
      </w:r>
      <w:r>
        <w:t>entrata in</w:t>
      </w:r>
      <w:r>
        <w:rPr>
          <w:spacing w:val="-3"/>
        </w:rPr>
        <w:t xml:space="preserve"> </w:t>
      </w:r>
      <w:r>
        <w:t>vigore</w:t>
      </w:r>
      <w:r>
        <w:rPr>
          <w:spacing w:val="1"/>
        </w:rPr>
        <w:t xml:space="preserve"> </w:t>
      </w:r>
      <w:r>
        <w:t>il</w:t>
      </w:r>
      <w:r>
        <w:rPr>
          <w:spacing w:val="-4"/>
        </w:rPr>
        <w:t xml:space="preserve"> </w:t>
      </w:r>
      <w:r>
        <w:t>27</w:t>
      </w:r>
      <w:r>
        <w:rPr>
          <w:spacing w:val="-2"/>
        </w:rPr>
        <w:t xml:space="preserve"> </w:t>
      </w:r>
      <w:r>
        <w:t>maggio</w:t>
      </w:r>
      <w:r>
        <w:rPr>
          <w:spacing w:val="-1"/>
        </w:rPr>
        <w:t xml:space="preserve"> </w:t>
      </w:r>
      <w:r>
        <w:t>2016.</w:t>
      </w:r>
    </w:p>
    <w:p w14:paraId="09C5A34D" w14:textId="77777777" w:rsidR="003E1231" w:rsidRDefault="00000000">
      <w:pPr>
        <w:pStyle w:val="Corpotesto"/>
        <w:spacing w:before="42" w:line="276" w:lineRule="auto"/>
        <w:ind w:left="312" w:right="297" w:firstLine="141"/>
        <w:jc w:val="both"/>
      </w:pPr>
      <w:r>
        <w:lastRenderedPageBreak/>
        <w:t>I regimi transitori sono disciplinati prevalentemente nell'art. 40, il quale prevede che nel vigore della nuova legge i</w:t>
      </w:r>
      <w:r>
        <w:rPr>
          <w:spacing w:val="1"/>
        </w:rPr>
        <w:t xml:space="preserve"> </w:t>
      </w:r>
      <w:r>
        <w:t>Comuni</w:t>
      </w:r>
      <w:r>
        <w:rPr>
          <w:spacing w:val="-7"/>
        </w:rPr>
        <w:t xml:space="preserve"> </w:t>
      </w:r>
      <w:r>
        <w:t>possano</w:t>
      </w:r>
      <w:r>
        <w:rPr>
          <w:spacing w:val="-5"/>
        </w:rPr>
        <w:t xml:space="preserve"> </w:t>
      </w:r>
      <w:r>
        <w:t>indire</w:t>
      </w:r>
      <w:r>
        <w:rPr>
          <w:spacing w:val="-6"/>
        </w:rPr>
        <w:t xml:space="preserve"> </w:t>
      </w:r>
      <w:r>
        <w:t>nuove</w:t>
      </w:r>
      <w:r>
        <w:rPr>
          <w:spacing w:val="-6"/>
        </w:rPr>
        <w:t xml:space="preserve"> </w:t>
      </w:r>
      <w:r>
        <w:t>procedure</w:t>
      </w:r>
      <w:r>
        <w:rPr>
          <w:spacing w:val="-5"/>
        </w:rPr>
        <w:t xml:space="preserve"> </w:t>
      </w:r>
      <w:r>
        <w:t>di</w:t>
      </w:r>
      <w:r>
        <w:rPr>
          <w:spacing w:val="-7"/>
        </w:rPr>
        <w:t xml:space="preserve"> </w:t>
      </w:r>
      <w:r>
        <w:t>affidamento</w:t>
      </w:r>
      <w:r>
        <w:rPr>
          <w:spacing w:val="-5"/>
        </w:rPr>
        <w:t xml:space="preserve"> </w:t>
      </w:r>
      <w:r>
        <w:t>dei</w:t>
      </w:r>
      <w:r>
        <w:rPr>
          <w:spacing w:val="-5"/>
        </w:rPr>
        <w:t xml:space="preserve"> </w:t>
      </w:r>
      <w:r>
        <w:t>servizi</w:t>
      </w:r>
      <w:r>
        <w:rPr>
          <w:spacing w:val="-7"/>
        </w:rPr>
        <w:t xml:space="preserve"> </w:t>
      </w:r>
      <w:r>
        <w:t>a</w:t>
      </w:r>
      <w:r>
        <w:rPr>
          <w:spacing w:val="-6"/>
        </w:rPr>
        <w:t xml:space="preserve"> </w:t>
      </w:r>
      <w:r>
        <w:t>condizione</w:t>
      </w:r>
      <w:r>
        <w:rPr>
          <w:spacing w:val="-6"/>
        </w:rPr>
        <w:t xml:space="preserve"> </w:t>
      </w:r>
      <w:r>
        <w:t>che</w:t>
      </w:r>
      <w:r>
        <w:rPr>
          <w:spacing w:val="-6"/>
        </w:rPr>
        <w:t xml:space="preserve"> </w:t>
      </w:r>
      <w:r>
        <w:t>gli</w:t>
      </w:r>
      <w:r>
        <w:rPr>
          <w:spacing w:val="-6"/>
        </w:rPr>
        <w:t xml:space="preserve"> </w:t>
      </w:r>
      <w:r>
        <w:t>stessi,</w:t>
      </w:r>
      <w:r>
        <w:rPr>
          <w:spacing w:val="-9"/>
        </w:rPr>
        <w:t xml:space="preserve"> </w:t>
      </w:r>
      <w:r>
        <w:t>oltre</w:t>
      </w:r>
      <w:r>
        <w:rPr>
          <w:spacing w:val="-5"/>
        </w:rPr>
        <w:t xml:space="preserve"> </w:t>
      </w:r>
      <w:r>
        <w:t>ad</w:t>
      </w:r>
      <w:r>
        <w:rPr>
          <w:spacing w:val="-7"/>
        </w:rPr>
        <w:t xml:space="preserve"> </w:t>
      </w:r>
      <w:r>
        <w:t>essere</w:t>
      </w:r>
      <w:r>
        <w:rPr>
          <w:spacing w:val="-7"/>
        </w:rPr>
        <w:t xml:space="preserve"> </w:t>
      </w:r>
      <w:r>
        <w:t>conformi</w:t>
      </w:r>
      <w:r>
        <w:rPr>
          <w:spacing w:val="-48"/>
        </w:rPr>
        <w:t xml:space="preserve"> </w:t>
      </w:r>
      <w:r>
        <w:t>alla nuova legge, prevedano la cessazione automatica ed espressa a seguito dell'affidamento dei servizi al nuovo</w:t>
      </w:r>
      <w:r>
        <w:rPr>
          <w:spacing w:val="1"/>
        </w:rPr>
        <w:t xml:space="preserve"> </w:t>
      </w:r>
      <w:r>
        <w:t>Gestore</w:t>
      </w:r>
      <w:r>
        <w:rPr>
          <w:spacing w:val="-1"/>
        </w:rPr>
        <w:t xml:space="preserve"> </w:t>
      </w:r>
      <w:r>
        <w:t>da</w:t>
      </w:r>
      <w:r>
        <w:rPr>
          <w:spacing w:val="-3"/>
        </w:rPr>
        <w:t xml:space="preserve"> </w:t>
      </w:r>
      <w:r>
        <w:t>parte dell'Ente</w:t>
      </w:r>
      <w:r>
        <w:rPr>
          <w:spacing w:val="-2"/>
        </w:rPr>
        <w:t xml:space="preserve"> </w:t>
      </w:r>
      <w:r>
        <w:t>d'Ambito.</w:t>
      </w:r>
    </w:p>
    <w:p w14:paraId="7E1687B4" w14:textId="77777777" w:rsidR="003E1231" w:rsidRDefault="00000000">
      <w:pPr>
        <w:pStyle w:val="Corpotesto"/>
        <w:spacing w:line="276" w:lineRule="auto"/>
        <w:ind w:left="312" w:right="297" w:firstLine="141"/>
        <w:jc w:val="both"/>
      </w:pPr>
      <w:r>
        <w:t>L'Ente d'Ambito, nel procedere all'affidamento dei servizi al nuovo Gestore, dovrà prevedere l'acquisizione degli</w:t>
      </w:r>
      <w:r>
        <w:rPr>
          <w:spacing w:val="1"/>
        </w:rPr>
        <w:t xml:space="preserve"> </w:t>
      </w:r>
      <w:r>
        <w:t>affidamenti in essere alle rispettive scadenze: viene così assicurato il subentro del nuovo Gestore negli affidamenti in</w:t>
      </w:r>
      <w:r>
        <w:rPr>
          <w:spacing w:val="1"/>
        </w:rPr>
        <w:t xml:space="preserve"> </w:t>
      </w:r>
      <w:r>
        <w:t>corso.</w:t>
      </w:r>
    </w:p>
    <w:p w14:paraId="4160F036" w14:textId="77777777" w:rsidR="003E1231" w:rsidRDefault="00000000">
      <w:pPr>
        <w:pStyle w:val="Corpotesto"/>
        <w:spacing w:line="276" w:lineRule="auto"/>
        <w:ind w:left="312" w:right="298" w:firstLine="141"/>
        <w:jc w:val="both"/>
      </w:pPr>
      <w:r>
        <w:t>Infine,</w:t>
      </w:r>
      <w:r>
        <w:rPr>
          <w:spacing w:val="-6"/>
        </w:rPr>
        <w:t xml:space="preserve"> </w:t>
      </w:r>
      <w:r>
        <w:t>le</w:t>
      </w:r>
      <w:r>
        <w:rPr>
          <w:spacing w:val="-9"/>
        </w:rPr>
        <w:t xml:space="preserve"> </w:t>
      </w:r>
      <w:r>
        <w:t>Società</w:t>
      </w:r>
      <w:r>
        <w:rPr>
          <w:spacing w:val="-12"/>
        </w:rPr>
        <w:t xml:space="preserve"> </w:t>
      </w:r>
      <w:r>
        <w:t>Provinciali</w:t>
      </w:r>
      <w:r>
        <w:rPr>
          <w:spacing w:val="-8"/>
        </w:rPr>
        <w:t xml:space="preserve"> </w:t>
      </w:r>
      <w:r>
        <w:t>(istituite</w:t>
      </w:r>
      <w:r>
        <w:rPr>
          <w:spacing w:val="-8"/>
        </w:rPr>
        <w:t xml:space="preserve"> </w:t>
      </w:r>
      <w:r>
        <w:t>ai</w:t>
      </w:r>
      <w:r>
        <w:rPr>
          <w:spacing w:val="-10"/>
        </w:rPr>
        <w:t xml:space="preserve"> </w:t>
      </w:r>
      <w:r>
        <w:t>sensi</w:t>
      </w:r>
      <w:r>
        <w:rPr>
          <w:spacing w:val="-9"/>
        </w:rPr>
        <w:t xml:space="preserve"> </w:t>
      </w:r>
      <w:r>
        <w:t>del</w:t>
      </w:r>
      <w:r>
        <w:rPr>
          <w:spacing w:val="-5"/>
        </w:rPr>
        <w:t xml:space="preserve"> </w:t>
      </w:r>
      <w:r>
        <w:t>decreto</w:t>
      </w:r>
      <w:r>
        <w:rPr>
          <w:spacing w:val="-5"/>
        </w:rPr>
        <w:t xml:space="preserve"> </w:t>
      </w:r>
      <w:r>
        <w:t>legge</w:t>
      </w:r>
      <w:r>
        <w:rPr>
          <w:spacing w:val="-8"/>
        </w:rPr>
        <w:t xml:space="preserve"> </w:t>
      </w:r>
      <w:r>
        <w:t>30</w:t>
      </w:r>
      <w:r>
        <w:rPr>
          <w:spacing w:val="-8"/>
        </w:rPr>
        <w:t xml:space="preserve"> </w:t>
      </w:r>
      <w:r>
        <w:t>dicembre</w:t>
      </w:r>
      <w:r>
        <w:rPr>
          <w:spacing w:val="-8"/>
        </w:rPr>
        <w:t xml:space="preserve"> </w:t>
      </w:r>
      <w:r>
        <w:t>2009</w:t>
      </w:r>
      <w:r>
        <w:rPr>
          <w:spacing w:val="-7"/>
        </w:rPr>
        <w:t xml:space="preserve"> </w:t>
      </w:r>
      <w:r>
        <w:t>n.</w:t>
      </w:r>
      <w:r>
        <w:rPr>
          <w:spacing w:val="-7"/>
        </w:rPr>
        <w:t xml:space="preserve"> </w:t>
      </w:r>
      <w:r>
        <w:t>159</w:t>
      </w:r>
      <w:r>
        <w:rPr>
          <w:spacing w:val="-8"/>
        </w:rPr>
        <w:t xml:space="preserve"> </w:t>
      </w:r>
      <w:r>
        <w:t>recante</w:t>
      </w:r>
      <w:r>
        <w:rPr>
          <w:spacing w:val="-8"/>
        </w:rPr>
        <w:t xml:space="preserve"> </w:t>
      </w:r>
      <w:r>
        <w:t>“Disposizioni</w:t>
      </w:r>
      <w:r>
        <w:rPr>
          <w:spacing w:val="-11"/>
        </w:rPr>
        <w:t xml:space="preserve"> </w:t>
      </w:r>
      <w:r>
        <w:t>urgenti</w:t>
      </w:r>
      <w:r>
        <w:rPr>
          <w:spacing w:val="1"/>
        </w:rPr>
        <w:t xml:space="preserve"> </w:t>
      </w:r>
      <w:r>
        <w:t>per la cessazione dello stato di emergenza in materia di rifiuti nella regione Campania, per l'avvio della fase post</w:t>
      </w:r>
      <w:r>
        <w:rPr>
          <w:spacing w:val="1"/>
        </w:rPr>
        <w:t xml:space="preserve"> </w:t>
      </w:r>
      <w:r>
        <w:t>emergenziale nel territorio della regione Abruzzo ed altre disposizioni urgenti relative alla Presidenza del consiglio dei</w:t>
      </w:r>
      <w:r>
        <w:rPr>
          <w:spacing w:val="-47"/>
        </w:rPr>
        <w:t xml:space="preserve"> </w:t>
      </w:r>
      <w:r>
        <w:t>Ministri ed alla Protezione civile”, convertito con modificazioni dalla Legge 26 febbraio 2010 n. 26) continueranno a</w:t>
      </w:r>
      <w:r>
        <w:rPr>
          <w:spacing w:val="1"/>
        </w:rPr>
        <w:t xml:space="preserve"> </w:t>
      </w:r>
      <w:r>
        <w:t>svolgere</w:t>
      </w:r>
      <w:r>
        <w:rPr>
          <w:spacing w:val="-3"/>
        </w:rPr>
        <w:t xml:space="preserve"> </w:t>
      </w:r>
      <w:r>
        <w:t>le</w:t>
      </w:r>
      <w:r>
        <w:rPr>
          <w:spacing w:val="-4"/>
        </w:rPr>
        <w:t xml:space="preserve"> </w:t>
      </w:r>
      <w:r>
        <w:t>loro</w:t>
      </w:r>
      <w:r>
        <w:rPr>
          <w:spacing w:val="-2"/>
        </w:rPr>
        <w:t xml:space="preserve"> </w:t>
      </w:r>
      <w:r>
        <w:t>funzioni</w:t>
      </w:r>
      <w:r>
        <w:rPr>
          <w:spacing w:val="-4"/>
        </w:rPr>
        <w:t xml:space="preserve"> </w:t>
      </w:r>
      <w:r>
        <w:t>fino</w:t>
      </w:r>
      <w:r>
        <w:rPr>
          <w:spacing w:val="-2"/>
        </w:rPr>
        <w:t xml:space="preserve"> </w:t>
      </w:r>
      <w:r>
        <w:t>alla</w:t>
      </w:r>
      <w:r>
        <w:rPr>
          <w:spacing w:val="-4"/>
        </w:rPr>
        <w:t xml:space="preserve"> </w:t>
      </w:r>
      <w:r>
        <w:t>data</w:t>
      </w:r>
      <w:r>
        <w:rPr>
          <w:spacing w:val="-3"/>
        </w:rPr>
        <w:t xml:space="preserve"> </w:t>
      </w:r>
      <w:r>
        <w:t>di</w:t>
      </w:r>
      <w:r>
        <w:rPr>
          <w:spacing w:val="-4"/>
        </w:rPr>
        <w:t xml:space="preserve"> </w:t>
      </w:r>
      <w:r>
        <w:t>effettivo</w:t>
      </w:r>
      <w:r>
        <w:rPr>
          <w:spacing w:val="-1"/>
        </w:rPr>
        <w:t xml:space="preserve"> </w:t>
      </w:r>
      <w:r>
        <w:t>avvio</w:t>
      </w:r>
      <w:r>
        <w:rPr>
          <w:spacing w:val="-2"/>
        </w:rPr>
        <w:t xml:space="preserve"> </w:t>
      </w:r>
      <w:r>
        <w:t>di</w:t>
      </w:r>
      <w:r>
        <w:rPr>
          <w:spacing w:val="-4"/>
        </w:rPr>
        <w:t xml:space="preserve"> </w:t>
      </w:r>
      <w:r>
        <w:t>esercizio</w:t>
      </w:r>
      <w:r>
        <w:rPr>
          <w:spacing w:val="-3"/>
        </w:rPr>
        <w:t xml:space="preserve"> </w:t>
      </w:r>
      <w:r>
        <w:t>da</w:t>
      </w:r>
      <w:r>
        <w:rPr>
          <w:spacing w:val="-4"/>
        </w:rPr>
        <w:t xml:space="preserve"> </w:t>
      </w:r>
      <w:r>
        <w:t>parte</w:t>
      </w:r>
      <w:r>
        <w:rPr>
          <w:spacing w:val="-3"/>
        </w:rPr>
        <w:t xml:space="preserve"> </w:t>
      </w:r>
      <w:r>
        <w:t>del</w:t>
      </w:r>
      <w:r>
        <w:rPr>
          <w:spacing w:val="-6"/>
        </w:rPr>
        <w:t xml:space="preserve"> </w:t>
      </w:r>
      <w:r>
        <w:t>Nuovo</w:t>
      </w:r>
      <w:r>
        <w:rPr>
          <w:spacing w:val="-2"/>
        </w:rPr>
        <w:t xml:space="preserve"> </w:t>
      </w:r>
      <w:r>
        <w:t>gestore,</w:t>
      </w:r>
      <w:r>
        <w:rPr>
          <w:spacing w:val="-4"/>
        </w:rPr>
        <w:t xml:space="preserve"> </w:t>
      </w:r>
      <w:r>
        <w:t>e</w:t>
      </w:r>
      <w:r>
        <w:rPr>
          <w:spacing w:val="-3"/>
        </w:rPr>
        <w:t xml:space="preserve"> </w:t>
      </w:r>
      <w:r>
        <w:t>comunque</w:t>
      </w:r>
      <w:r>
        <w:rPr>
          <w:spacing w:val="-4"/>
        </w:rPr>
        <w:t xml:space="preserve"> </w:t>
      </w:r>
      <w:r>
        <w:t>non</w:t>
      </w:r>
      <w:r>
        <w:rPr>
          <w:spacing w:val="-5"/>
        </w:rPr>
        <w:t xml:space="preserve"> </w:t>
      </w:r>
      <w:r>
        <w:t>oltre</w:t>
      </w:r>
      <w:r>
        <w:rPr>
          <w:spacing w:val="-47"/>
        </w:rPr>
        <w:t xml:space="preserve"> </w:t>
      </w:r>
      <w:r>
        <w:t>i</w:t>
      </w:r>
      <w:r>
        <w:rPr>
          <w:spacing w:val="-1"/>
        </w:rPr>
        <w:t xml:space="preserve"> </w:t>
      </w:r>
      <w:r>
        <w:t>90</w:t>
      </w:r>
      <w:r>
        <w:rPr>
          <w:spacing w:val="-2"/>
        </w:rPr>
        <w:t xml:space="preserve"> </w:t>
      </w:r>
      <w:r>
        <w:t>giorni dall'entrata in</w:t>
      </w:r>
      <w:r>
        <w:rPr>
          <w:spacing w:val="-3"/>
        </w:rPr>
        <w:t xml:space="preserve"> </w:t>
      </w:r>
      <w:r>
        <w:t>vigore della</w:t>
      </w:r>
      <w:r>
        <w:rPr>
          <w:spacing w:val="-3"/>
        </w:rPr>
        <w:t xml:space="preserve"> </w:t>
      </w:r>
      <w:r>
        <w:t>legge,</w:t>
      </w:r>
      <w:r>
        <w:rPr>
          <w:spacing w:val="-2"/>
        </w:rPr>
        <w:t xml:space="preserve"> </w:t>
      </w:r>
      <w:r>
        <w:t>vale</w:t>
      </w:r>
      <w:r>
        <w:rPr>
          <w:spacing w:val="1"/>
        </w:rPr>
        <w:t xml:space="preserve"> </w:t>
      </w:r>
      <w:r>
        <w:t>a dire</w:t>
      </w:r>
      <w:r>
        <w:rPr>
          <w:spacing w:val="-2"/>
        </w:rPr>
        <w:t xml:space="preserve"> </w:t>
      </w:r>
      <w:r>
        <w:t>non</w:t>
      </w:r>
      <w:r>
        <w:rPr>
          <w:spacing w:val="-3"/>
        </w:rPr>
        <w:t xml:space="preserve"> </w:t>
      </w:r>
      <w:r>
        <w:t>oltre il</w:t>
      </w:r>
      <w:r>
        <w:rPr>
          <w:spacing w:val="-3"/>
        </w:rPr>
        <w:t xml:space="preserve"> </w:t>
      </w:r>
      <w:r>
        <w:t>25 agosto</w:t>
      </w:r>
      <w:r>
        <w:rPr>
          <w:spacing w:val="-2"/>
        </w:rPr>
        <w:t xml:space="preserve"> </w:t>
      </w:r>
      <w:r>
        <w:t>2016.</w:t>
      </w:r>
    </w:p>
    <w:p w14:paraId="3EEC3024" w14:textId="77777777" w:rsidR="003E1231" w:rsidRDefault="00000000">
      <w:pPr>
        <w:pStyle w:val="Corpotesto"/>
        <w:spacing w:before="1" w:line="276" w:lineRule="auto"/>
        <w:ind w:left="312" w:right="300" w:firstLine="141"/>
        <w:jc w:val="both"/>
      </w:pPr>
      <w:r>
        <w:t>L'art. 51 opera l'abrogazione espressa della L.R. 28 marzo 2007, n. 4 (Norme in materia di gestione, trasformazione,</w:t>
      </w:r>
      <w:r>
        <w:rPr>
          <w:spacing w:val="1"/>
        </w:rPr>
        <w:t xml:space="preserve"> </w:t>
      </w:r>
      <w:r>
        <w:t>riutilizzo dei rifiuti e bonifica dei siti inquinati), del comma 104, dell'art. 1 della legge regionale 6 maggio 2013, n. 5</w:t>
      </w:r>
      <w:r>
        <w:rPr>
          <w:spacing w:val="1"/>
        </w:rPr>
        <w:t xml:space="preserve"> </w:t>
      </w:r>
      <w:r>
        <w:t>(Disposizioni per la formazione del bilancio annuale 2013 e pluriennale 20132015 della Regione Campania – legge</w:t>
      </w:r>
      <w:r>
        <w:rPr>
          <w:spacing w:val="1"/>
        </w:rPr>
        <w:t xml:space="preserve"> </w:t>
      </w:r>
      <w:r>
        <w:t>finanziaria regionale 2013), dell'art. 10 della legge regionale 9 dicembre 2013 n. 20 (Misure straordinarie per la</w:t>
      </w:r>
      <w:r>
        <w:rPr>
          <w:spacing w:val="1"/>
        </w:rPr>
        <w:t xml:space="preserve"> </w:t>
      </w:r>
      <w:r>
        <w:t>prevenzione e la lotta al fenomeno dell'abbandono e dei roghi di rifiuti) e l'abrogazione tacita delle altre norme in</w:t>
      </w:r>
      <w:r>
        <w:rPr>
          <w:spacing w:val="1"/>
        </w:rPr>
        <w:t xml:space="preserve"> </w:t>
      </w:r>
      <w:r>
        <w:t>materia</w:t>
      </w:r>
      <w:r>
        <w:rPr>
          <w:spacing w:val="-1"/>
        </w:rPr>
        <w:t xml:space="preserve"> </w:t>
      </w:r>
      <w:r>
        <w:t>di</w:t>
      </w:r>
      <w:r>
        <w:rPr>
          <w:spacing w:val="-1"/>
        </w:rPr>
        <w:t xml:space="preserve"> </w:t>
      </w:r>
      <w:r>
        <w:t>gestione</w:t>
      </w:r>
      <w:r>
        <w:rPr>
          <w:spacing w:val="-2"/>
        </w:rPr>
        <w:t xml:space="preserve"> </w:t>
      </w:r>
      <w:r>
        <w:t>di rifiuti incompatibili con</w:t>
      </w:r>
      <w:r>
        <w:rPr>
          <w:spacing w:val="-1"/>
        </w:rPr>
        <w:t xml:space="preserve"> </w:t>
      </w:r>
      <w:r>
        <w:t>la nuova</w:t>
      </w:r>
      <w:r>
        <w:rPr>
          <w:spacing w:val="-4"/>
        </w:rPr>
        <w:t xml:space="preserve"> </w:t>
      </w:r>
      <w:r>
        <w:t>legge</w:t>
      </w:r>
      <w:r>
        <w:rPr>
          <w:spacing w:val="1"/>
        </w:rPr>
        <w:t xml:space="preserve"> </w:t>
      </w:r>
      <w:r>
        <w:t>in</w:t>
      </w:r>
      <w:r>
        <w:rPr>
          <w:spacing w:val="-1"/>
        </w:rPr>
        <w:t xml:space="preserve"> </w:t>
      </w:r>
      <w:r>
        <w:t>commento.</w:t>
      </w:r>
    </w:p>
    <w:p w14:paraId="3F22454F" w14:textId="77777777" w:rsidR="003E1231" w:rsidRDefault="00000000">
      <w:pPr>
        <w:pStyle w:val="Corpotesto"/>
        <w:spacing w:before="37" w:line="276" w:lineRule="auto"/>
        <w:ind w:left="309" w:right="441" w:firstLine="141"/>
        <w:jc w:val="both"/>
      </w:pPr>
      <w:r>
        <w:t>Il Comune potrà non aggiudicare la presente gara ovvero recedere anticipatamente dal contratto, senza che il</w:t>
      </w:r>
      <w:r>
        <w:rPr>
          <w:spacing w:val="1"/>
        </w:rPr>
        <w:t xml:space="preserve"> </w:t>
      </w:r>
      <w:r>
        <w:t>soggetto giuridico partecipante, possa richiedere e pretendere compensi a qualsiasi titolo e rimborsi per mancati</w:t>
      </w:r>
      <w:r>
        <w:rPr>
          <w:spacing w:val="1"/>
        </w:rPr>
        <w:t xml:space="preserve"> </w:t>
      </w:r>
      <w:r>
        <w:t>guadagni o danni, fermo restando il pagamento delle eventuali prestazioni già effettuate, nel momento in cui si</w:t>
      </w:r>
      <w:r>
        <w:rPr>
          <w:spacing w:val="1"/>
        </w:rPr>
        <w:t xml:space="preserve"> </w:t>
      </w:r>
      <w:r>
        <w:t>verificassero</w:t>
      </w:r>
      <w:r>
        <w:rPr>
          <w:spacing w:val="-2"/>
        </w:rPr>
        <w:t xml:space="preserve"> </w:t>
      </w:r>
      <w:r>
        <w:t>le</w:t>
      </w:r>
      <w:r>
        <w:rPr>
          <w:spacing w:val="-2"/>
        </w:rPr>
        <w:t xml:space="preserve"> </w:t>
      </w:r>
      <w:r>
        <w:t>relative</w:t>
      </w:r>
      <w:r>
        <w:rPr>
          <w:spacing w:val="-4"/>
        </w:rPr>
        <w:t xml:space="preserve"> </w:t>
      </w:r>
      <w:r>
        <w:t>previsioni</w:t>
      </w:r>
      <w:r>
        <w:rPr>
          <w:spacing w:val="-6"/>
        </w:rPr>
        <w:t xml:space="preserve"> </w:t>
      </w:r>
      <w:r>
        <w:t>contemplate</w:t>
      </w:r>
      <w:r>
        <w:rPr>
          <w:spacing w:val="-1"/>
        </w:rPr>
        <w:t xml:space="preserve"> </w:t>
      </w:r>
      <w:r>
        <w:t>nel</w:t>
      </w:r>
      <w:r>
        <w:rPr>
          <w:spacing w:val="-5"/>
        </w:rPr>
        <w:t xml:space="preserve"> </w:t>
      </w:r>
      <w:r>
        <w:t>disciplinare</w:t>
      </w:r>
      <w:r>
        <w:rPr>
          <w:spacing w:val="-3"/>
        </w:rPr>
        <w:t xml:space="preserve"> </w:t>
      </w:r>
      <w:r>
        <w:t>e/o</w:t>
      </w:r>
      <w:r>
        <w:rPr>
          <w:spacing w:val="-2"/>
        </w:rPr>
        <w:t xml:space="preserve"> </w:t>
      </w:r>
      <w:r>
        <w:t>nel</w:t>
      </w:r>
      <w:r>
        <w:rPr>
          <w:spacing w:val="-2"/>
        </w:rPr>
        <w:t xml:space="preserve"> </w:t>
      </w:r>
      <w:r>
        <w:t>capitolato,</w:t>
      </w:r>
      <w:r>
        <w:rPr>
          <w:spacing w:val="-6"/>
        </w:rPr>
        <w:t xml:space="preserve"> </w:t>
      </w:r>
      <w:r>
        <w:t>fatte</w:t>
      </w:r>
      <w:r>
        <w:rPr>
          <w:spacing w:val="-4"/>
        </w:rPr>
        <w:t xml:space="preserve"> </w:t>
      </w:r>
      <w:r>
        <w:t>salve</w:t>
      </w:r>
      <w:r>
        <w:rPr>
          <w:spacing w:val="-2"/>
        </w:rPr>
        <w:t xml:space="preserve"> </w:t>
      </w:r>
      <w:r>
        <w:t>quelle</w:t>
      </w:r>
      <w:r>
        <w:rPr>
          <w:spacing w:val="-4"/>
        </w:rPr>
        <w:t xml:space="preserve"> </w:t>
      </w:r>
      <w:r>
        <w:t>operanti</w:t>
      </w:r>
      <w:r>
        <w:rPr>
          <w:spacing w:val="-4"/>
        </w:rPr>
        <w:t xml:space="preserve"> </w:t>
      </w:r>
      <w:r>
        <w:t>in</w:t>
      </w:r>
      <w:r>
        <w:rPr>
          <w:spacing w:val="-4"/>
        </w:rPr>
        <w:t xml:space="preserve"> </w:t>
      </w:r>
      <w:r>
        <w:t>forza</w:t>
      </w:r>
      <w:r>
        <w:rPr>
          <w:spacing w:val="-47"/>
        </w:rPr>
        <w:t xml:space="preserve"> </w:t>
      </w:r>
      <w:r>
        <w:t>di norme superiori e, comunque, allorquando l’ATO Rifiuti competente di zona individui, ai sensi del Capo III della</w:t>
      </w:r>
      <w:r>
        <w:rPr>
          <w:spacing w:val="1"/>
        </w:rPr>
        <w:t xml:space="preserve"> </w:t>
      </w:r>
      <w:r>
        <w:t>parte</w:t>
      </w:r>
      <w:r>
        <w:rPr>
          <w:spacing w:val="-2"/>
        </w:rPr>
        <w:t xml:space="preserve"> </w:t>
      </w:r>
      <w:r>
        <w:t>della</w:t>
      </w:r>
      <w:r>
        <w:rPr>
          <w:spacing w:val="-4"/>
        </w:rPr>
        <w:t xml:space="preserve"> </w:t>
      </w:r>
      <w:r>
        <w:t>Legge</w:t>
      </w:r>
      <w:r>
        <w:rPr>
          <w:spacing w:val="-3"/>
        </w:rPr>
        <w:t xml:space="preserve"> </w:t>
      </w:r>
      <w:r>
        <w:t>Regionale 14</w:t>
      </w:r>
      <w:r>
        <w:rPr>
          <w:spacing w:val="-1"/>
        </w:rPr>
        <w:t xml:space="preserve"> </w:t>
      </w:r>
      <w:r>
        <w:t>del</w:t>
      </w:r>
      <w:r>
        <w:rPr>
          <w:spacing w:val="-3"/>
        </w:rPr>
        <w:t xml:space="preserve"> </w:t>
      </w:r>
      <w:r>
        <w:t>26.05.2016,</w:t>
      </w:r>
      <w:r>
        <w:rPr>
          <w:spacing w:val="-1"/>
        </w:rPr>
        <w:t xml:space="preserve"> </w:t>
      </w:r>
      <w:r>
        <w:t>il</w:t>
      </w:r>
      <w:r>
        <w:rPr>
          <w:spacing w:val="-1"/>
        </w:rPr>
        <w:t xml:space="preserve"> </w:t>
      </w:r>
      <w:r>
        <w:t>Gestore</w:t>
      </w:r>
      <w:r>
        <w:rPr>
          <w:spacing w:val="-3"/>
        </w:rPr>
        <w:t xml:space="preserve"> </w:t>
      </w:r>
      <w:r>
        <w:t>Unico</w:t>
      </w:r>
      <w:r>
        <w:rPr>
          <w:spacing w:val="-4"/>
        </w:rPr>
        <w:t xml:space="preserve"> </w:t>
      </w:r>
      <w:r>
        <w:t>per</w:t>
      </w:r>
      <w:r>
        <w:rPr>
          <w:spacing w:val="-1"/>
        </w:rPr>
        <w:t xml:space="preserve"> </w:t>
      </w:r>
      <w:r>
        <w:t>il</w:t>
      </w:r>
      <w:r>
        <w:rPr>
          <w:spacing w:val="-1"/>
        </w:rPr>
        <w:t xml:space="preserve"> </w:t>
      </w:r>
      <w:r>
        <w:t>subentro</w:t>
      </w:r>
      <w:r>
        <w:rPr>
          <w:spacing w:val="-2"/>
        </w:rPr>
        <w:t xml:space="preserve"> </w:t>
      </w:r>
      <w:r>
        <w:t>nella</w:t>
      </w:r>
      <w:r>
        <w:rPr>
          <w:spacing w:val="-2"/>
        </w:rPr>
        <w:t xml:space="preserve"> </w:t>
      </w:r>
      <w:r>
        <w:t>gestione integrata</w:t>
      </w:r>
      <w:r>
        <w:rPr>
          <w:spacing w:val="-4"/>
        </w:rPr>
        <w:t xml:space="preserve"> </w:t>
      </w:r>
      <w:r>
        <w:t>del</w:t>
      </w:r>
      <w:r>
        <w:rPr>
          <w:spacing w:val="-1"/>
        </w:rPr>
        <w:t xml:space="preserve"> </w:t>
      </w:r>
      <w:r>
        <w:t>servizio.</w:t>
      </w:r>
    </w:p>
    <w:p w14:paraId="20C9B2A1" w14:textId="77777777" w:rsidR="003E1231" w:rsidRDefault="00000000">
      <w:pPr>
        <w:pStyle w:val="Corpotesto"/>
        <w:spacing w:before="1"/>
        <w:ind w:left="451"/>
        <w:jc w:val="both"/>
      </w:pPr>
      <w:r>
        <w:t>Resta</w:t>
      </w:r>
      <w:r>
        <w:rPr>
          <w:spacing w:val="-4"/>
        </w:rPr>
        <w:t xml:space="preserve"> </w:t>
      </w:r>
      <w:r>
        <w:t>salva</w:t>
      </w:r>
      <w:r>
        <w:rPr>
          <w:spacing w:val="-3"/>
        </w:rPr>
        <w:t xml:space="preserve"> </w:t>
      </w:r>
      <w:r>
        <w:t>la</w:t>
      </w:r>
      <w:r>
        <w:rPr>
          <w:spacing w:val="-1"/>
        </w:rPr>
        <w:t xml:space="preserve"> </w:t>
      </w:r>
      <w:r>
        <w:t>facoltà</w:t>
      </w:r>
      <w:r>
        <w:rPr>
          <w:spacing w:val="-5"/>
        </w:rPr>
        <w:t xml:space="preserve"> </w:t>
      </w:r>
      <w:r>
        <w:t>dell’ATO</w:t>
      </w:r>
      <w:r>
        <w:rPr>
          <w:spacing w:val="-1"/>
        </w:rPr>
        <w:t xml:space="preserve"> </w:t>
      </w:r>
      <w:r>
        <w:t>di</w:t>
      </w:r>
      <w:r>
        <w:rPr>
          <w:spacing w:val="-1"/>
        </w:rPr>
        <w:t xml:space="preserve"> </w:t>
      </w:r>
      <w:r>
        <w:t>subentrare</w:t>
      </w:r>
      <w:r>
        <w:rPr>
          <w:spacing w:val="-1"/>
        </w:rPr>
        <w:t xml:space="preserve"> </w:t>
      </w:r>
      <w:r>
        <w:t>al</w:t>
      </w:r>
      <w:r>
        <w:rPr>
          <w:spacing w:val="-4"/>
        </w:rPr>
        <w:t xml:space="preserve"> </w:t>
      </w:r>
      <w:r>
        <w:t>Comune per</w:t>
      </w:r>
      <w:r>
        <w:rPr>
          <w:spacing w:val="-2"/>
        </w:rPr>
        <w:t xml:space="preserve"> </w:t>
      </w:r>
      <w:r>
        <w:t>la</w:t>
      </w:r>
      <w:r>
        <w:rPr>
          <w:spacing w:val="-4"/>
        </w:rPr>
        <w:t xml:space="preserve"> </w:t>
      </w:r>
      <w:r>
        <w:t>prosecuzione</w:t>
      </w:r>
      <w:r>
        <w:rPr>
          <w:spacing w:val="-3"/>
        </w:rPr>
        <w:t xml:space="preserve"> </w:t>
      </w:r>
      <w:r>
        <w:t>del</w:t>
      </w:r>
      <w:r>
        <w:rPr>
          <w:spacing w:val="-2"/>
        </w:rPr>
        <w:t xml:space="preserve"> </w:t>
      </w:r>
      <w:r>
        <w:t>contratto;</w:t>
      </w:r>
    </w:p>
    <w:p w14:paraId="74D6968A" w14:textId="77777777" w:rsidR="003E1231" w:rsidRDefault="003E1231">
      <w:pPr>
        <w:pStyle w:val="Corpotesto"/>
        <w:spacing w:before="10"/>
      </w:pPr>
    </w:p>
    <w:p w14:paraId="675A13FB" w14:textId="77777777" w:rsidR="003E1231" w:rsidRDefault="00000000">
      <w:pPr>
        <w:pStyle w:val="Titolo1"/>
        <w:numPr>
          <w:ilvl w:val="2"/>
          <w:numId w:val="13"/>
        </w:numPr>
        <w:tabs>
          <w:tab w:val="left" w:pos="1164"/>
          <w:tab w:val="left" w:pos="1165"/>
        </w:tabs>
      </w:pPr>
      <w:bookmarkStart w:id="6" w:name="_bookmark6"/>
      <w:bookmarkEnd w:id="6"/>
      <w:r>
        <w:t>Il</w:t>
      </w:r>
      <w:r>
        <w:rPr>
          <w:spacing w:val="-5"/>
        </w:rPr>
        <w:t xml:space="preserve"> </w:t>
      </w:r>
      <w:r>
        <w:t>Decreto</w:t>
      </w:r>
      <w:r>
        <w:rPr>
          <w:spacing w:val="-7"/>
        </w:rPr>
        <w:t xml:space="preserve"> </w:t>
      </w:r>
      <w:r>
        <w:t>legislativo</w:t>
      </w:r>
      <w:r>
        <w:rPr>
          <w:spacing w:val="-3"/>
        </w:rPr>
        <w:t xml:space="preserve"> </w:t>
      </w:r>
      <w:r>
        <w:t>116/2020</w:t>
      </w:r>
    </w:p>
    <w:p w14:paraId="05BD7B19" w14:textId="77777777" w:rsidR="003E1231" w:rsidRDefault="003E1231">
      <w:pPr>
        <w:pStyle w:val="Corpotesto"/>
        <w:spacing w:before="8"/>
        <w:rPr>
          <w:b/>
          <w:sz w:val="19"/>
        </w:rPr>
      </w:pPr>
    </w:p>
    <w:p w14:paraId="51282BAC" w14:textId="77777777" w:rsidR="003E1231" w:rsidRDefault="00000000">
      <w:pPr>
        <w:pStyle w:val="Corpotesto"/>
        <w:spacing w:line="276" w:lineRule="auto"/>
        <w:ind w:left="309" w:right="442" w:firstLine="141"/>
        <w:jc w:val="both"/>
      </w:pPr>
      <w:r>
        <w:t>Decreto legislativo di recepimento del "Pacchetto economia circolare" che detta i tempi per il raggiungimento dei</w:t>
      </w:r>
      <w:r>
        <w:rPr>
          <w:spacing w:val="1"/>
        </w:rPr>
        <w:t xml:space="preserve"> </w:t>
      </w:r>
      <w:r>
        <w:t>nuovi</w:t>
      </w:r>
      <w:r>
        <w:rPr>
          <w:spacing w:val="1"/>
        </w:rPr>
        <w:t xml:space="preserve"> </w:t>
      </w:r>
      <w:r>
        <w:t>obiettivi</w:t>
      </w:r>
      <w:r>
        <w:rPr>
          <w:spacing w:val="1"/>
        </w:rPr>
        <w:t xml:space="preserve"> </w:t>
      </w:r>
      <w:r>
        <w:t>nazionali</w:t>
      </w:r>
      <w:r>
        <w:rPr>
          <w:spacing w:val="1"/>
        </w:rPr>
        <w:t xml:space="preserve"> </w:t>
      </w:r>
      <w:r>
        <w:t>di</w:t>
      </w:r>
      <w:r>
        <w:rPr>
          <w:spacing w:val="1"/>
        </w:rPr>
        <w:t xml:space="preserve"> </w:t>
      </w:r>
      <w:r>
        <w:t>preparazione</w:t>
      </w:r>
      <w:r>
        <w:rPr>
          <w:spacing w:val="1"/>
        </w:rPr>
        <w:t xml:space="preserve"> </w:t>
      </w:r>
      <w:r>
        <w:t>per</w:t>
      </w:r>
      <w:r>
        <w:rPr>
          <w:spacing w:val="1"/>
        </w:rPr>
        <w:t xml:space="preserve"> </w:t>
      </w:r>
      <w:r>
        <w:t>il</w:t>
      </w:r>
      <w:r>
        <w:rPr>
          <w:spacing w:val="1"/>
        </w:rPr>
        <w:t xml:space="preserve"> </w:t>
      </w:r>
      <w:r>
        <w:t>riutilizzo</w:t>
      </w:r>
      <w:r>
        <w:rPr>
          <w:spacing w:val="1"/>
        </w:rPr>
        <w:t xml:space="preserve"> </w:t>
      </w:r>
      <w:r>
        <w:t>e</w:t>
      </w:r>
      <w:r>
        <w:rPr>
          <w:spacing w:val="1"/>
        </w:rPr>
        <w:t xml:space="preserve"> </w:t>
      </w:r>
      <w:r>
        <w:t>riciclaggio</w:t>
      </w:r>
      <w:r>
        <w:rPr>
          <w:spacing w:val="1"/>
        </w:rPr>
        <w:t xml:space="preserve"> </w:t>
      </w:r>
      <w:r>
        <w:t>e</w:t>
      </w:r>
      <w:r>
        <w:rPr>
          <w:spacing w:val="1"/>
        </w:rPr>
        <w:t xml:space="preserve"> </w:t>
      </w:r>
      <w:r>
        <w:t>per</w:t>
      </w:r>
      <w:r>
        <w:rPr>
          <w:spacing w:val="1"/>
        </w:rPr>
        <w:t xml:space="preserve"> </w:t>
      </w:r>
      <w:r>
        <w:t>l'implementazione</w:t>
      </w:r>
      <w:r>
        <w:rPr>
          <w:spacing w:val="1"/>
        </w:rPr>
        <w:t xml:space="preserve"> </w:t>
      </w:r>
      <w:r>
        <w:t>della</w:t>
      </w:r>
      <w:r>
        <w:rPr>
          <w:spacing w:val="1"/>
        </w:rPr>
        <w:t xml:space="preserve"> </w:t>
      </w:r>
      <w:r>
        <w:t>raccolta</w:t>
      </w:r>
      <w:r>
        <w:rPr>
          <w:spacing w:val="1"/>
        </w:rPr>
        <w:t xml:space="preserve"> </w:t>
      </w:r>
      <w:r>
        <w:t>differenziata.</w:t>
      </w:r>
    </w:p>
    <w:p w14:paraId="0D204B2A" w14:textId="77777777" w:rsidR="003E1231" w:rsidRDefault="00000000">
      <w:pPr>
        <w:pStyle w:val="Corpotesto"/>
        <w:spacing w:line="276" w:lineRule="auto"/>
        <w:ind w:left="309" w:right="441" w:firstLine="141"/>
        <w:jc w:val="both"/>
      </w:pPr>
      <w:r>
        <w:t>Oltre a confermare gli obiettivi di preparazione per il riutilizzo e riciclaggio per il 2020 (già previsti dall'articolo 181</w:t>
      </w:r>
      <w:r>
        <w:rPr>
          <w:spacing w:val="-47"/>
        </w:rPr>
        <w:t xml:space="preserve"> </w:t>
      </w:r>
      <w:r>
        <w:t>del Dlgs 152/2006 ante Dlgs 116/2020) rispettivamente previsti per i rifiuti domestici e "simili'' e per i rifiuti da</w:t>
      </w:r>
      <w:r>
        <w:rPr>
          <w:spacing w:val="1"/>
        </w:rPr>
        <w:t xml:space="preserve"> </w:t>
      </w:r>
      <w:r>
        <w:t>costruzione e demolizione, il Dlgs 116/2020, in vigore a decorrere dal 26 settembre 2020, definisce i nuovi obiettivi</w:t>
      </w:r>
      <w:r>
        <w:rPr>
          <w:spacing w:val="1"/>
        </w:rPr>
        <w:t xml:space="preserve"> </w:t>
      </w:r>
      <w:r>
        <w:t>per il 2025 (55% in termini di peso), il 2030 (60%) e il 2035 (65%) posti a carico dei rifiuti urbani (nel rispetto della</w:t>
      </w:r>
      <w:r>
        <w:rPr>
          <w:spacing w:val="1"/>
        </w:rPr>
        <w:t xml:space="preserve"> </w:t>
      </w:r>
      <w:r>
        <w:t>nuova</w:t>
      </w:r>
      <w:r>
        <w:rPr>
          <w:spacing w:val="-1"/>
        </w:rPr>
        <w:t xml:space="preserve"> </w:t>
      </w:r>
      <w:r>
        <w:t>definizione</w:t>
      </w:r>
      <w:r>
        <w:rPr>
          <w:spacing w:val="1"/>
        </w:rPr>
        <w:t xml:space="preserve"> </w:t>
      </w:r>
      <w:r>
        <w:t>di questi</w:t>
      </w:r>
      <w:r>
        <w:rPr>
          <w:spacing w:val="-2"/>
        </w:rPr>
        <w:t xml:space="preserve"> </w:t>
      </w:r>
      <w:r>
        <w:t>ultimi</w:t>
      </w:r>
      <w:r>
        <w:rPr>
          <w:spacing w:val="-1"/>
        </w:rPr>
        <w:t xml:space="preserve"> </w:t>
      </w:r>
      <w:r>
        <w:t>introdotta nell'articolo 183</w:t>
      </w:r>
      <w:r>
        <w:rPr>
          <w:spacing w:val="-1"/>
        </w:rPr>
        <w:t xml:space="preserve"> </w:t>
      </w:r>
      <w:r>
        <w:t>del</w:t>
      </w:r>
      <w:r>
        <w:rPr>
          <w:spacing w:val="-2"/>
        </w:rPr>
        <w:t xml:space="preserve"> </w:t>
      </w:r>
      <w:r>
        <w:t>Dlgs</w:t>
      </w:r>
      <w:r>
        <w:rPr>
          <w:spacing w:val="-2"/>
        </w:rPr>
        <w:t xml:space="preserve"> </w:t>
      </w:r>
      <w:r>
        <w:t>152/2006).</w:t>
      </w:r>
    </w:p>
    <w:p w14:paraId="2AF05064" w14:textId="77777777" w:rsidR="003E1231" w:rsidRDefault="00000000">
      <w:pPr>
        <w:pStyle w:val="Corpotesto"/>
        <w:spacing w:before="2" w:line="276" w:lineRule="auto"/>
        <w:ind w:left="309" w:right="441" w:firstLine="141"/>
        <w:jc w:val="both"/>
      </w:pPr>
      <w:r>
        <w:t>Il Dlgs 116/2020 stabilisce poi, attraverso la modifica dell'allegato E del Dlgs 152/2006, i nuovi obiettivi - sia</w:t>
      </w:r>
      <w:r>
        <w:rPr>
          <w:spacing w:val="1"/>
        </w:rPr>
        <w:t xml:space="preserve"> </w:t>
      </w:r>
      <w:r>
        <w:t>complessivi sia a livello di singolo materiale specifico ovvero plastica, legno, metalli ferrosi, alluminio, vetro e carta -</w:t>
      </w:r>
      <w:r>
        <w:rPr>
          <w:spacing w:val="-47"/>
        </w:rPr>
        <w:t xml:space="preserve"> </w:t>
      </w:r>
      <w:r>
        <w:t>di</w:t>
      </w:r>
      <w:r>
        <w:rPr>
          <w:spacing w:val="-3"/>
        </w:rPr>
        <w:t xml:space="preserve"> </w:t>
      </w:r>
      <w:r>
        <w:t>riciclo</w:t>
      </w:r>
      <w:r>
        <w:rPr>
          <w:spacing w:val="-2"/>
        </w:rPr>
        <w:t xml:space="preserve"> </w:t>
      </w:r>
      <w:r>
        <w:t>dei</w:t>
      </w:r>
      <w:r>
        <w:rPr>
          <w:spacing w:val="-3"/>
        </w:rPr>
        <w:t xml:space="preserve"> </w:t>
      </w:r>
      <w:r>
        <w:t>rifiuti</w:t>
      </w:r>
      <w:r>
        <w:rPr>
          <w:spacing w:val="-2"/>
        </w:rPr>
        <w:t xml:space="preserve"> </w:t>
      </w:r>
      <w:r>
        <w:t>da</w:t>
      </w:r>
      <w:r>
        <w:rPr>
          <w:spacing w:val="-3"/>
        </w:rPr>
        <w:t xml:space="preserve"> </w:t>
      </w:r>
      <w:r>
        <w:t>imballaggio,</w:t>
      </w:r>
      <w:r>
        <w:rPr>
          <w:spacing w:val="-3"/>
        </w:rPr>
        <w:t xml:space="preserve"> </w:t>
      </w:r>
      <w:r>
        <w:t>da</w:t>
      </w:r>
      <w:r>
        <w:rPr>
          <w:spacing w:val="-2"/>
        </w:rPr>
        <w:t xml:space="preserve"> </w:t>
      </w:r>
      <w:r>
        <w:t>raggiungersi</w:t>
      </w:r>
      <w:r>
        <w:rPr>
          <w:spacing w:val="-3"/>
        </w:rPr>
        <w:t xml:space="preserve"> </w:t>
      </w:r>
      <w:r>
        <w:t>entro</w:t>
      </w:r>
      <w:r>
        <w:rPr>
          <w:spacing w:val="-2"/>
        </w:rPr>
        <w:t xml:space="preserve"> </w:t>
      </w:r>
      <w:r>
        <w:t>il</w:t>
      </w:r>
      <w:r>
        <w:rPr>
          <w:spacing w:val="-3"/>
        </w:rPr>
        <w:t xml:space="preserve"> </w:t>
      </w:r>
      <w:r>
        <w:t>2025</w:t>
      </w:r>
      <w:r>
        <w:rPr>
          <w:spacing w:val="-3"/>
        </w:rPr>
        <w:t xml:space="preserve"> </w:t>
      </w:r>
      <w:r>
        <w:t>(complessivamente:</w:t>
      </w:r>
      <w:r>
        <w:rPr>
          <w:spacing w:val="-2"/>
        </w:rPr>
        <w:t xml:space="preserve"> </w:t>
      </w:r>
      <w:r>
        <w:t>65%</w:t>
      </w:r>
      <w:r>
        <w:rPr>
          <w:spacing w:val="-2"/>
        </w:rPr>
        <w:t xml:space="preserve"> </w:t>
      </w:r>
      <w:r>
        <w:t>in</w:t>
      </w:r>
      <w:r>
        <w:rPr>
          <w:spacing w:val="-4"/>
        </w:rPr>
        <w:t xml:space="preserve"> </w:t>
      </w:r>
      <w:r>
        <w:t>termini</w:t>
      </w:r>
      <w:r>
        <w:rPr>
          <w:spacing w:val="-3"/>
        </w:rPr>
        <w:t xml:space="preserve"> </w:t>
      </w:r>
      <w:r>
        <w:t>di</w:t>
      </w:r>
      <w:r>
        <w:rPr>
          <w:spacing w:val="-3"/>
        </w:rPr>
        <w:t xml:space="preserve"> </w:t>
      </w:r>
      <w:r>
        <w:t>peso)</w:t>
      </w:r>
      <w:r>
        <w:rPr>
          <w:spacing w:val="-2"/>
        </w:rPr>
        <w:t xml:space="preserve"> </w:t>
      </w:r>
      <w:r>
        <w:t>e</w:t>
      </w:r>
      <w:r>
        <w:rPr>
          <w:spacing w:val="-5"/>
        </w:rPr>
        <w:t xml:space="preserve"> </w:t>
      </w:r>
      <w:r>
        <w:t>il</w:t>
      </w:r>
      <w:r>
        <w:rPr>
          <w:spacing w:val="-4"/>
        </w:rPr>
        <w:t xml:space="preserve"> </w:t>
      </w:r>
      <w:r>
        <w:t>2030</w:t>
      </w:r>
      <w:r>
        <w:rPr>
          <w:spacing w:val="-47"/>
        </w:rPr>
        <w:t xml:space="preserve"> </w:t>
      </w:r>
      <w:r>
        <w:t>il 70%.</w:t>
      </w:r>
    </w:p>
    <w:p w14:paraId="6048E6C4" w14:textId="77777777" w:rsidR="003E1231" w:rsidRDefault="00000000">
      <w:pPr>
        <w:pStyle w:val="Corpotesto"/>
        <w:spacing w:before="1" w:line="273" w:lineRule="auto"/>
        <w:ind w:left="309" w:right="442" w:firstLine="141"/>
        <w:jc w:val="both"/>
      </w:pPr>
      <w:r>
        <w:t>Scadenze sono poi state introdotte per l'implementazione della raccolta differenziata dei rifiuti tessili (termine</w:t>
      </w:r>
      <w:r>
        <w:rPr>
          <w:spacing w:val="1"/>
        </w:rPr>
        <w:t xml:space="preserve"> </w:t>
      </w:r>
      <w:r>
        <w:t>ultimo:</w:t>
      </w:r>
      <w:r>
        <w:rPr>
          <w:spacing w:val="-3"/>
        </w:rPr>
        <w:t xml:space="preserve"> </w:t>
      </w:r>
      <w:r>
        <w:t>1° gennaio</w:t>
      </w:r>
      <w:r>
        <w:rPr>
          <w:spacing w:val="1"/>
        </w:rPr>
        <w:t xml:space="preserve"> </w:t>
      </w:r>
      <w:r>
        <w:t>2022)</w:t>
      </w:r>
      <w:r>
        <w:rPr>
          <w:spacing w:val="-2"/>
        </w:rPr>
        <w:t xml:space="preserve"> </w:t>
      </w:r>
      <w:r>
        <w:t>e</w:t>
      </w:r>
      <w:r>
        <w:rPr>
          <w:spacing w:val="-2"/>
        </w:rPr>
        <w:t xml:space="preserve"> </w:t>
      </w:r>
      <w:r>
        <w:t>dei rifiuti</w:t>
      </w:r>
      <w:r>
        <w:rPr>
          <w:spacing w:val="-1"/>
        </w:rPr>
        <w:t xml:space="preserve"> </w:t>
      </w:r>
      <w:r>
        <w:t>organici (31 dicembre</w:t>
      </w:r>
      <w:r>
        <w:rPr>
          <w:spacing w:val="-2"/>
        </w:rPr>
        <w:t xml:space="preserve"> </w:t>
      </w:r>
      <w:r>
        <w:t>2023).</w:t>
      </w:r>
    </w:p>
    <w:p w14:paraId="67C9D042" w14:textId="77777777" w:rsidR="003E1231" w:rsidRDefault="003E1231">
      <w:pPr>
        <w:pStyle w:val="Corpotesto"/>
        <w:rPr>
          <w:sz w:val="20"/>
        </w:rPr>
      </w:pPr>
    </w:p>
    <w:p w14:paraId="444752C3" w14:textId="77777777" w:rsidR="003E1231" w:rsidRDefault="00000000">
      <w:pPr>
        <w:pStyle w:val="Titolo1"/>
        <w:numPr>
          <w:ilvl w:val="1"/>
          <w:numId w:val="13"/>
        </w:numPr>
        <w:tabs>
          <w:tab w:val="left" w:pos="1164"/>
          <w:tab w:val="left" w:pos="1165"/>
        </w:tabs>
        <w:ind w:left="1164" w:hanging="714"/>
        <w:jc w:val="left"/>
      </w:pPr>
      <w:bookmarkStart w:id="7" w:name="_bookmark7"/>
      <w:bookmarkEnd w:id="7"/>
      <w:r>
        <w:t>Obiettivi</w:t>
      </w:r>
    </w:p>
    <w:p w14:paraId="7F3ED40F" w14:textId="77777777" w:rsidR="003E1231" w:rsidRDefault="003E1231">
      <w:pPr>
        <w:pStyle w:val="Corpotesto"/>
        <w:spacing w:before="8"/>
        <w:rPr>
          <w:b/>
          <w:sz w:val="19"/>
        </w:rPr>
      </w:pPr>
    </w:p>
    <w:p w14:paraId="285A3FC2" w14:textId="77777777" w:rsidR="003E1231" w:rsidRDefault="00000000">
      <w:pPr>
        <w:pStyle w:val="Corpotesto"/>
        <w:spacing w:before="1" w:line="276" w:lineRule="auto"/>
        <w:ind w:left="309" w:right="443" w:firstLine="141"/>
        <w:jc w:val="both"/>
      </w:pPr>
      <w:r>
        <w:t>Nell'ottica di gestione integrata dei rifiuti, nei limiti imposti dalla normativa per la raccolta differenziata dei rifiuti</w:t>
      </w:r>
      <w:r>
        <w:rPr>
          <w:spacing w:val="1"/>
        </w:rPr>
        <w:t xml:space="preserve"> </w:t>
      </w:r>
      <w:r>
        <w:lastRenderedPageBreak/>
        <w:t>urbani</w:t>
      </w:r>
      <w:r>
        <w:rPr>
          <w:spacing w:val="-3"/>
        </w:rPr>
        <w:t xml:space="preserve"> </w:t>
      </w:r>
      <w:r>
        <w:t>e</w:t>
      </w:r>
      <w:r>
        <w:rPr>
          <w:spacing w:val="-3"/>
        </w:rPr>
        <w:t xml:space="preserve"> </w:t>
      </w:r>
      <w:r>
        <w:t>nel</w:t>
      </w:r>
      <w:r>
        <w:rPr>
          <w:spacing w:val="-3"/>
        </w:rPr>
        <w:t xml:space="preserve"> </w:t>
      </w:r>
      <w:r>
        <w:t>rispetto</w:t>
      </w:r>
      <w:r>
        <w:rPr>
          <w:spacing w:val="-2"/>
        </w:rPr>
        <w:t xml:space="preserve"> </w:t>
      </w:r>
      <w:r>
        <w:t>di</w:t>
      </w:r>
      <w:r>
        <w:rPr>
          <w:spacing w:val="-3"/>
        </w:rPr>
        <w:t xml:space="preserve"> </w:t>
      </w:r>
      <w:r>
        <w:t>quanto</w:t>
      </w:r>
      <w:r>
        <w:rPr>
          <w:spacing w:val="-2"/>
        </w:rPr>
        <w:t xml:space="preserve"> </w:t>
      </w:r>
      <w:r>
        <w:t>disposto</w:t>
      </w:r>
      <w:r>
        <w:rPr>
          <w:spacing w:val="-2"/>
        </w:rPr>
        <w:t xml:space="preserve"> </w:t>
      </w:r>
      <w:r>
        <w:t>dall’art.</w:t>
      </w:r>
      <w:r>
        <w:rPr>
          <w:spacing w:val="-4"/>
        </w:rPr>
        <w:t xml:space="preserve"> </w:t>
      </w:r>
      <w:r>
        <w:t>6</w:t>
      </w:r>
      <w:r>
        <w:rPr>
          <w:spacing w:val="-3"/>
        </w:rPr>
        <w:t xml:space="preserve"> </w:t>
      </w:r>
      <w:r>
        <w:t>del</w:t>
      </w:r>
      <w:r>
        <w:rPr>
          <w:spacing w:val="-4"/>
        </w:rPr>
        <w:t xml:space="preserve"> </w:t>
      </w:r>
      <w:r>
        <w:t>Titolo</w:t>
      </w:r>
      <w:r>
        <w:rPr>
          <w:spacing w:val="-2"/>
        </w:rPr>
        <w:t xml:space="preserve"> </w:t>
      </w:r>
      <w:r>
        <w:t>I</w:t>
      </w:r>
      <w:r>
        <w:rPr>
          <w:spacing w:val="-4"/>
        </w:rPr>
        <w:t xml:space="preserve"> </w:t>
      </w:r>
      <w:r>
        <w:t>della</w:t>
      </w:r>
      <w:r>
        <w:rPr>
          <w:spacing w:val="-4"/>
        </w:rPr>
        <w:t xml:space="preserve"> </w:t>
      </w:r>
      <w:r>
        <w:t>Legge</w:t>
      </w:r>
      <w:r>
        <w:rPr>
          <w:spacing w:val="-3"/>
        </w:rPr>
        <w:t xml:space="preserve"> </w:t>
      </w:r>
      <w:r>
        <w:t>Regionale</w:t>
      </w:r>
      <w:r>
        <w:rPr>
          <w:spacing w:val="-3"/>
        </w:rPr>
        <w:t xml:space="preserve"> </w:t>
      </w:r>
      <w:r>
        <w:t>Campania</w:t>
      </w:r>
      <w:r>
        <w:rPr>
          <w:spacing w:val="-4"/>
        </w:rPr>
        <w:t xml:space="preserve"> </w:t>
      </w:r>
      <w:r>
        <w:t>26</w:t>
      </w:r>
      <w:r>
        <w:rPr>
          <w:spacing w:val="-3"/>
        </w:rPr>
        <w:t xml:space="preserve"> </w:t>
      </w:r>
      <w:r>
        <w:t>maggio</w:t>
      </w:r>
      <w:r>
        <w:rPr>
          <w:spacing w:val="-1"/>
        </w:rPr>
        <w:t xml:space="preserve"> </w:t>
      </w:r>
      <w:r>
        <w:t>2016,</w:t>
      </w:r>
      <w:r>
        <w:rPr>
          <w:spacing w:val="-3"/>
        </w:rPr>
        <w:t xml:space="preserve"> </w:t>
      </w:r>
      <w:r>
        <w:t>n.14,</w:t>
      </w:r>
      <w:r>
        <w:rPr>
          <w:spacing w:val="-48"/>
        </w:rPr>
        <w:t xml:space="preserve"> </w:t>
      </w:r>
      <w:r>
        <w:t>il</w:t>
      </w:r>
      <w:r>
        <w:rPr>
          <w:spacing w:val="-6"/>
        </w:rPr>
        <w:t xml:space="preserve"> </w:t>
      </w:r>
      <w:r>
        <w:t>Comune</w:t>
      </w:r>
      <w:r>
        <w:rPr>
          <w:spacing w:val="-5"/>
        </w:rPr>
        <w:t xml:space="preserve"> </w:t>
      </w:r>
      <w:r>
        <w:t>si</w:t>
      </w:r>
      <w:r>
        <w:rPr>
          <w:spacing w:val="-6"/>
        </w:rPr>
        <w:t xml:space="preserve"> </w:t>
      </w:r>
      <w:r>
        <w:t>prefigge</w:t>
      </w:r>
      <w:r>
        <w:rPr>
          <w:spacing w:val="-5"/>
        </w:rPr>
        <w:t xml:space="preserve"> </w:t>
      </w:r>
      <w:r>
        <w:t>di</w:t>
      </w:r>
      <w:r>
        <w:rPr>
          <w:spacing w:val="-6"/>
        </w:rPr>
        <w:t xml:space="preserve"> </w:t>
      </w:r>
      <w:r>
        <w:t>perseguire</w:t>
      </w:r>
      <w:r>
        <w:rPr>
          <w:spacing w:val="-6"/>
        </w:rPr>
        <w:t xml:space="preserve"> </w:t>
      </w:r>
      <w:r>
        <w:t>e</w:t>
      </w:r>
      <w:r>
        <w:rPr>
          <w:spacing w:val="-7"/>
        </w:rPr>
        <w:t xml:space="preserve"> </w:t>
      </w:r>
      <w:r>
        <w:t>mantenere</w:t>
      </w:r>
      <w:r>
        <w:rPr>
          <w:spacing w:val="-7"/>
        </w:rPr>
        <w:t xml:space="preserve"> </w:t>
      </w:r>
      <w:r>
        <w:t>entro</w:t>
      </w:r>
      <w:r>
        <w:rPr>
          <w:spacing w:val="-6"/>
        </w:rPr>
        <w:t xml:space="preserve"> </w:t>
      </w:r>
      <w:r>
        <w:t>il</w:t>
      </w:r>
      <w:r>
        <w:rPr>
          <w:spacing w:val="-6"/>
        </w:rPr>
        <w:t xml:space="preserve"> </w:t>
      </w:r>
      <w:r>
        <w:t>2025</w:t>
      </w:r>
      <w:r>
        <w:rPr>
          <w:spacing w:val="-5"/>
        </w:rPr>
        <w:t xml:space="preserve"> </w:t>
      </w:r>
      <w:r>
        <w:t>la</w:t>
      </w:r>
      <w:r>
        <w:rPr>
          <w:spacing w:val="-6"/>
        </w:rPr>
        <w:t xml:space="preserve"> </w:t>
      </w:r>
      <w:r>
        <w:t>raccolta</w:t>
      </w:r>
      <w:r>
        <w:rPr>
          <w:spacing w:val="-8"/>
        </w:rPr>
        <w:t xml:space="preserve"> </w:t>
      </w:r>
      <w:r>
        <w:t>differenziata</w:t>
      </w:r>
      <w:r>
        <w:rPr>
          <w:spacing w:val="-6"/>
        </w:rPr>
        <w:t xml:space="preserve"> </w:t>
      </w:r>
      <w:r>
        <w:t>a</w:t>
      </w:r>
      <w:r>
        <w:rPr>
          <w:spacing w:val="-8"/>
        </w:rPr>
        <w:t xml:space="preserve"> </w:t>
      </w:r>
      <w:r>
        <w:t>valori</w:t>
      </w:r>
      <w:r>
        <w:rPr>
          <w:spacing w:val="-6"/>
        </w:rPr>
        <w:t xml:space="preserve"> </w:t>
      </w:r>
      <w:r>
        <w:t>pari</w:t>
      </w:r>
      <w:r>
        <w:rPr>
          <w:spacing w:val="-8"/>
        </w:rPr>
        <w:t xml:space="preserve"> </w:t>
      </w:r>
      <w:r>
        <w:t>o</w:t>
      </w:r>
      <w:r>
        <w:rPr>
          <w:spacing w:val="-7"/>
        </w:rPr>
        <w:t xml:space="preserve"> </w:t>
      </w:r>
      <w:r>
        <w:t>superiori</w:t>
      </w:r>
      <w:r>
        <w:rPr>
          <w:spacing w:val="-11"/>
        </w:rPr>
        <w:t xml:space="preserve"> </w:t>
      </w:r>
      <w:r>
        <w:t>all’80%</w:t>
      </w:r>
      <w:r>
        <w:rPr>
          <w:spacing w:val="-47"/>
        </w:rPr>
        <w:t xml:space="preserve"> </w:t>
      </w:r>
      <w:r>
        <w:t>(per ciascuna frazione differenziata almeno il 75% di materia effettivamente recuperata e per la carta il 90%) con</w:t>
      </w:r>
      <w:r>
        <w:rPr>
          <w:spacing w:val="1"/>
        </w:rPr>
        <w:t xml:space="preserve"> </w:t>
      </w:r>
      <w:r>
        <w:t>obiettivi</w:t>
      </w:r>
      <w:r>
        <w:rPr>
          <w:spacing w:val="-1"/>
        </w:rPr>
        <w:t xml:space="preserve"> </w:t>
      </w:r>
      <w:r>
        <w:t>finali</w:t>
      </w:r>
      <w:r>
        <w:rPr>
          <w:spacing w:val="-3"/>
        </w:rPr>
        <w:t xml:space="preserve"> </w:t>
      </w:r>
      <w:r>
        <w:t>ed intermedi</w:t>
      </w:r>
      <w:r>
        <w:rPr>
          <w:spacing w:val="-3"/>
        </w:rPr>
        <w:t xml:space="preserve"> </w:t>
      </w:r>
      <w:r>
        <w:t>(annuali) relativi a:</w:t>
      </w:r>
    </w:p>
    <w:p w14:paraId="294CB624" w14:textId="77777777" w:rsidR="003E1231" w:rsidRDefault="00000000">
      <w:pPr>
        <w:pStyle w:val="Paragrafoelenco"/>
        <w:numPr>
          <w:ilvl w:val="0"/>
          <w:numId w:val="10"/>
        </w:numPr>
        <w:tabs>
          <w:tab w:val="left" w:pos="740"/>
        </w:tabs>
        <w:spacing w:before="0" w:line="268" w:lineRule="exact"/>
        <w:jc w:val="both"/>
      </w:pPr>
      <w:r>
        <w:t>riduzione</w:t>
      </w:r>
      <w:r>
        <w:rPr>
          <w:spacing w:val="-1"/>
        </w:rPr>
        <w:t xml:space="preserve"> </w:t>
      </w:r>
      <w:r>
        <w:t>delle</w:t>
      </w:r>
      <w:r>
        <w:rPr>
          <w:spacing w:val="-1"/>
        </w:rPr>
        <w:t xml:space="preserve"> </w:t>
      </w:r>
      <w:r>
        <w:t>quantità</w:t>
      </w:r>
      <w:r>
        <w:rPr>
          <w:spacing w:val="-1"/>
        </w:rPr>
        <w:t xml:space="preserve"> </w:t>
      </w:r>
      <w:r>
        <w:t>di</w:t>
      </w:r>
      <w:r>
        <w:rPr>
          <w:spacing w:val="-3"/>
        </w:rPr>
        <w:t xml:space="preserve"> </w:t>
      </w:r>
      <w:r>
        <w:t>rifiuti</w:t>
      </w:r>
      <w:r>
        <w:rPr>
          <w:spacing w:val="-1"/>
        </w:rPr>
        <w:t xml:space="preserve"> </w:t>
      </w:r>
      <w:r>
        <w:t>da</w:t>
      </w:r>
      <w:r>
        <w:rPr>
          <w:spacing w:val="-1"/>
        </w:rPr>
        <w:t xml:space="preserve"> </w:t>
      </w:r>
      <w:r>
        <w:t>smaltire;</w:t>
      </w:r>
    </w:p>
    <w:p w14:paraId="7EF4538C" w14:textId="77777777" w:rsidR="003E1231" w:rsidRDefault="00000000">
      <w:pPr>
        <w:pStyle w:val="Paragrafoelenco"/>
        <w:numPr>
          <w:ilvl w:val="0"/>
          <w:numId w:val="10"/>
        </w:numPr>
        <w:tabs>
          <w:tab w:val="left" w:pos="740"/>
        </w:tabs>
        <w:jc w:val="both"/>
      </w:pPr>
      <w:r>
        <w:t>riduzione</w:t>
      </w:r>
      <w:r>
        <w:rPr>
          <w:spacing w:val="-1"/>
        </w:rPr>
        <w:t xml:space="preserve"> </w:t>
      </w:r>
      <w:r>
        <w:t>degli</w:t>
      </w:r>
      <w:r>
        <w:rPr>
          <w:spacing w:val="-2"/>
        </w:rPr>
        <w:t xml:space="preserve"> </w:t>
      </w:r>
      <w:r>
        <w:t>impatti</w:t>
      </w:r>
      <w:r>
        <w:rPr>
          <w:spacing w:val="-2"/>
        </w:rPr>
        <w:t xml:space="preserve"> </w:t>
      </w:r>
      <w:r>
        <w:t>ambientali</w:t>
      </w:r>
      <w:r>
        <w:rPr>
          <w:spacing w:val="-3"/>
        </w:rPr>
        <w:t xml:space="preserve"> </w:t>
      </w:r>
      <w:r>
        <w:t>della</w:t>
      </w:r>
      <w:r>
        <w:rPr>
          <w:spacing w:val="-2"/>
        </w:rPr>
        <w:t xml:space="preserve"> </w:t>
      </w:r>
      <w:r>
        <w:t>gestione</w:t>
      </w:r>
      <w:r>
        <w:rPr>
          <w:spacing w:val="-1"/>
        </w:rPr>
        <w:t xml:space="preserve"> </w:t>
      </w:r>
      <w:r>
        <w:t>dei</w:t>
      </w:r>
      <w:r>
        <w:rPr>
          <w:spacing w:val="-2"/>
        </w:rPr>
        <w:t xml:space="preserve"> </w:t>
      </w:r>
      <w:r>
        <w:t>rifiuti.</w:t>
      </w:r>
    </w:p>
    <w:p w14:paraId="7E362535" w14:textId="77777777" w:rsidR="003E1231" w:rsidRDefault="003E1231">
      <w:pPr>
        <w:pStyle w:val="Corpotesto"/>
        <w:spacing w:before="6"/>
        <w:rPr>
          <w:sz w:val="28"/>
        </w:rPr>
      </w:pPr>
    </w:p>
    <w:p w14:paraId="7E3E4C20" w14:textId="77777777" w:rsidR="003E1231" w:rsidRDefault="00000000">
      <w:pPr>
        <w:pStyle w:val="Corpotesto"/>
        <w:ind w:left="451"/>
      </w:pPr>
      <w:r>
        <w:t>Per</w:t>
      </w:r>
      <w:r>
        <w:rPr>
          <w:spacing w:val="-1"/>
        </w:rPr>
        <w:t xml:space="preserve"> </w:t>
      </w:r>
      <w:r>
        <w:t>raggiungere</w:t>
      </w:r>
      <w:r>
        <w:rPr>
          <w:spacing w:val="-2"/>
        </w:rPr>
        <w:t xml:space="preserve"> </w:t>
      </w:r>
      <w:r>
        <w:t>tali</w:t>
      </w:r>
      <w:r>
        <w:rPr>
          <w:spacing w:val="-3"/>
        </w:rPr>
        <w:t xml:space="preserve"> </w:t>
      </w:r>
      <w:r>
        <w:t>obiettivi</w:t>
      </w:r>
      <w:r>
        <w:rPr>
          <w:spacing w:val="-1"/>
        </w:rPr>
        <w:t xml:space="preserve"> </w:t>
      </w:r>
      <w:r>
        <w:t>si</w:t>
      </w:r>
      <w:r>
        <w:rPr>
          <w:spacing w:val="-1"/>
        </w:rPr>
        <w:t xml:space="preserve"> </w:t>
      </w:r>
      <w:r>
        <w:t>dovrà:</w:t>
      </w:r>
    </w:p>
    <w:p w14:paraId="36FB5ACA" w14:textId="77777777" w:rsidR="003E1231" w:rsidRDefault="00000000">
      <w:pPr>
        <w:pStyle w:val="Paragrafoelenco"/>
        <w:numPr>
          <w:ilvl w:val="0"/>
          <w:numId w:val="9"/>
        </w:numPr>
        <w:tabs>
          <w:tab w:val="left" w:pos="682"/>
        </w:tabs>
        <w:jc w:val="left"/>
      </w:pPr>
      <w:r>
        <w:t>ridurre</w:t>
      </w:r>
      <w:r>
        <w:rPr>
          <w:spacing w:val="-2"/>
        </w:rPr>
        <w:t xml:space="preserve"> </w:t>
      </w:r>
      <w:r>
        <w:t>le</w:t>
      </w:r>
      <w:r>
        <w:rPr>
          <w:spacing w:val="-1"/>
        </w:rPr>
        <w:t xml:space="preserve"> </w:t>
      </w:r>
      <w:r>
        <w:t>quantità</w:t>
      </w:r>
      <w:r>
        <w:rPr>
          <w:spacing w:val="-4"/>
        </w:rPr>
        <w:t xml:space="preserve"> </w:t>
      </w:r>
      <w:r>
        <w:t>di</w:t>
      </w:r>
      <w:r>
        <w:rPr>
          <w:spacing w:val="-1"/>
        </w:rPr>
        <w:t xml:space="preserve"> </w:t>
      </w:r>
      <w:r>
        <w:t>rifiuti</w:t>
      </w:r>
      <w:r>
        <w:rPr>
          <w:spacing w:val="-2"/>
        </w:rPr>
        <w:t xml:space="preserve"> </w:t>
      </w:r>
      <w:r>
        <w:t>urbani</w:t>
      </w:r>
      <w:r>
        <w:rPr>
          <w:spacing w:val="-2"/>
        </w:rPr>
        <w:t xml:space="preserve"> </w:t>
      </w:r>
      <w:r>
        <w:t>da</w:t>
      </w:r>
      <w:r>
        <w:rPr>
          <w:spacing w:val="-2"/>
        </w:rPr>
        <w:t xml:space="preserve"> </w:t>
      </w:r>
      <w:r>
        <w:t>avviare</w:t>
      </w:r>
      <w:r>
        <w:rPr>
          <w:spacing w:val="-4"/>
        </w:rPr>
        <w:t xml:space="preserve"> </w:t>
      </w:r>
      <w:r>
        <w:t>agli</w:t>
      </w:r>
      <w:r>
        <w:rPr>
          <w:spacing w:val="-3"/>
        </w:rPr>
        <w:t xml:space="preserve"> </w:t>
      </w:r>
      <w:r>
        <w:t>impianti</w:t>
      </w:r>
      <w:r>
        <w:rPr>
          <w:spacing w:val="-1"/>
        </w:rPr>
        <w:t xml:space="preserve"> </w:t>
      </w:r>
      <w:r>
        <w:t>di</w:t>
      </w:r>
      <w:r>
        <w:rPr>
          <w:spacing w:val="-2"/>
        </w:rPr>
        <w:t xml:space="preserve"> </w:t>
      </w:r>
      <w:r>
        <w:t>smaltimento;</w:t>
      </w:r>
    </w:p>
    <w:p w14:paraId="63D6D843" w14:textId="77777777" w:rsidR="003E1231" w:rsidRDefault="00000000">
      <w:pPr>
        <w:pStyle w:val="Paragrafoelenco"/>
        <w:numPr>
          <w:ilvl w:val="0"/>
          <w:numId w:val="9"/>
        </w:numPr>
        <w:tabs>
          <w:tab w:val="left" w:pos="680"/>
        </w:tabs>
        <w:ind w:left="679" w:hanging="229"/>
        <w:jc w:val="left"/>
      </w:pPr>
      <w:r>
        <w:t>migliorare</w:t>
      </w:r>
      <w:r>
        <w:rPr>
          <w:spacing w:val="-1"/>
        </w:rPr>
        <w:t xml:space="preserve"> </w:t>
      </w:r>
      <w:r>
        <w:t>la</w:t>
      </w:r>
      <w:r>
        <w:rPr>
          <w:spacing w:val="-1"/>
        </w:rPr>
        <w:t xml:space="preserve"> </w:t>
      </w:r>
      <w:r>
        <w:t>qualità</w:t>
      </w:r>
      <w:r>
        <w:rPr>
          <w:spacing w:val="-3"/>
        </w:rPr>
        <w:t xml:space="preserve"> </w:t>
      </w:r>
      <w:r>
        <w:t>dei</w:t>
      </w:r>
      <w:r>
        <w:rPr>
          <w:spacing w:val="-3"/>
        </w:rPr>
        <w:t xml:space="preserve"> </w:t>
      </w:r>
      <w:r>
        <w:t>rifiuti</w:t>
      </w:r>
      <w:r>
        <w:rPr>
          <w:spacing w:val="-1"/>
        </w:rPr>
        <w:t xml:space="preserve"> </w:t>
      </w:r>
      <w:r>
        <w:t>conferiti</w:t>
      </w:r>
      <w:r>
        <w:rPr>
          <w:spacing w:val="-1"/>
        </w:rPr>
        <w:t xml:space="preserve"> </w:t>
      </w:r>
      <w:r>
        <w:t>agli</w:t>
      </w:r>
      <w:r>
        <w:rPr>
          <w:spacing w:val="-2"/>
        </w:rPr>
        <w:t xml:space="preserve"> </w:t>
      </w:r>
      <w:r>
        <w:t>impianti</w:t>
      </w:r>
      <w:r>
        <w:rPr>
          <w:spacing w:val="-4"/>
        </w:rPr>
        <w:t xml:space="preserve"> </w:t>
      </w:r>
      <w:r>
        <w:t>di</w:t>
      </w:r>
      <w:r>
        <w:rPr>
          <w:spacing w:val="-1"/>
        </w:rPr>
        <w:t xml:space="preserve"> </w:t>
      </w:r>
      <w:r>
        <w:t>trattamento</w:t>
      </w:r>
      <w:r>
        <w:rPr>
          <w:spacing w:val="-2"/>
        </w:rPr>
        <w:t xml:space="preserve"> </w:t>
      </w:r>
      <w:r>
        <w:t>e</w:t>
      </w:r>
      <w:r>
        <w:rPr>
          <w:spacing w:val="-1"/>
        </w:rPr>
        <w:t xml:space="preserve"> </w:t>
      </w:r>
      <w:r>
        <w:t>recupero;</w:t>
      </w:r>
    </w:p>
    <w:p w14:paraId="44337D39" w14:textId="77777777" w:rsidR="003E1231" w:rsidRDefault="00000000">
      <w:pPr>
        <w:pStyle w:val="Paragrafoelenco"/>
        <w:numPr>
          <w:ilvl w:val="0"/>
          <w:numId w:val="9"/>
        </w:numPr>
        <w:tabs>
          <w:tab w:val="left" w:pos="682"/>
        </w:tabs>
        <w:spacing w:before="39"/>
        <w:jc w:val="left"/>
      </w:pPr>
      <w:r>
        <w:t>ridurre</w:t>
      </w:r>
      <w:r>
        <w:rPr>
          <w:spacing w:val="-3"/>
        </w:rPr>
        <w:t xml:space="preserve"> </w:t>
      </w:r>
      <w:r>
        <w:t>le</w:t>
      </w:r>
      <w:r>
        <w:rPr>
          <w:spacing w:val="-1"/>
        </w:rPr>
        <w:t xml:space="preserve"> </w:t>
      </w:r>
      <w:r>
        <w:t>discariche</w:t>
      </w:r>
      <w:r>
        <w:rPr>
          <w:spacing w:val="-2"/>
        </w:rPr>
        <w:t xml:space="preserve"> </w:t>
      </w:r>
      <w:r>
        <w:t>abusive</w:t>
      </w:r>
      <w:r>
        <w:rPr>
          <w:spacing w:val="-4"/>
        </w:rPr>
        <w:t xml:space="preserve"> </w:t>
      </w:r>
      <w:r>
        <w:t>e</w:t>
      </w:r>
      <w:r>
        <w:rPr>
          <w:spacing w:val="-1"/>
        </w:rPr>
        <w:t xml:space="preserve"> </w:t>
      </w:r>
      <w:r>
        <w:t>l’abbandono</w:t>
      </w:r>
      <w:r>
        <w:rPr>
          <w:spacing w:val="-1"/>
        </w:rPr>
        <w:t xml:space="preserve"> </w:t>
      </w:r>
      <w:r>
        <w:t>di</w:t>
      </w:r>
      <w:r>
        <w:rPr>
          <w:spacing w:val="-3"/>
        </w:rPr>
        <w:t xml:space="preserve"> </w:t>
      </w:r>
      <w:r>
        <w:t>rifiuti;</w:t>
      </w:r>
    </w:p>
    <w:p w14:paraId="0657C95B" w14:textId="77777777" w:rsidR="003E1231" w:rsidRDefault="003E1231">
      <w:pPr>
        <w:pStyle w:val="Corpotesto"/>
        <w:spacing w:before="1"/>
        <w:rPr>
          <w:sz w:val="23"/>
        </w:rPr>
      </w:pPr>
    </w:p>
    <w:p w14:paraId="70D44CC5" w14:textId="77777777" w:rsidR="003E1231" w:rsidRDefault="00000000">
      <w:pPr>
        <w:pStyle w:val="Titolo1"/>
        <w:numPr>
          <w:ilvl w:val="1"/>
          <w:numId w:val="13"/>
        </w:numPr>
        <w:tabs>
          <w:tab w:val="left" w:pos="1165"/>
        </w:tabs>
        <w:ind w:left="1164" w:hanging="714"/>
        <w:jc w:val="both"/>
      </w:pPr>
      <w:bookmarkStart w:id="8" w:name="_bookmark8"/>
      <w:bookmarkEnd w:id="8"/>
      <w:r>
        <w:t>Banche</w:t>
      </w:r>
      <w:r>
        <w:rPr>
          <w:spacing w:val="-3"/>
        </w:rPr>
        <w:t xml:space="preserve"> </w:t>
      </w:r>
      <w:r>
        <w:t>dati</w:t>
      </w:r>
      <w:r>
        <w:rPr>
          <w:spacing w:val="-1"/>
        </w:rPr>
        <w:t xml:space="preserve"> </w:t>
      </w:r>
      <w:r>
        <w:t>utilizzate</w:t>
      </w:r>
      <w:r>
        <w:rPr>
          <w:spacing w:val="-2"/>
        </w:rPr>
        <w:t xml:space="preserve"> </w:t>
      </w:r>
      <w:r>
        <w:t>per</w:t>
      </w:r>
      <w:r>
        <w:rPr>
          <w:spacing w:val="-4"/>
        </w:rPr>
        <w:t xml:space="preserve"> </w:t>
      </w:r>
      <w:r>
        <w:t>la</w:t>
      </w:r>
      <w:r>
        <w:rPr>
          <w:spacing w:val="-3"/>
        </w:rPr>
        <w:t xml:space="preserve"> </w:t>
      </w:r>
      <w:r>
        <w:t>rilevazione</w:t>
      </w:r>
      <w:r>
        <w:rPr>
          <w:spacing w:val="-3"/>
        </w:rPr>
        <w:t xml:space="preserve"> </w:t>
      </w:r>
      <w:r>
        <w:t>delle</w:t>
      </w:r>
      <w:r>
        <w:rPr>
          <w:spacing w:val="-3"/>
        </w:rPr>
        <w:t xml:space="preserve"> </w:t>
      </w:r>
      <w:r>
        <w:t>utenze</w:t>
      </w:r>
      <w:r>
        <w:rPr>
          <w:spacing w:val="-5"/>
        </w:rPr>
        <w:t xml:space="preserve"> </w:t>
      </w:r>
      <w:r>
        <w:t>e</w:t>
      </w:r>
      <w:r>
        <w:rPr>
          <w:spacing w:val="-3"/>
        </w:rPr>
        <w:t xml:space="preserve"> </w:t>
      </w:r>
      <w:r>
        <w:t>per</w:t>
      </w:r>
      <w:r>
        <w:rPr>
          <w:spacing w:val="-2"/>
        </w:rPr>
        <w:t xml:space="preserve"> </w:t>
      </w:r>
      <w:r>
        <w:t>la</w:t>
      </w:r>
      <w:r>
        <w:rPr>
          <w:spacing w:val="-3"/>
        </w:rPr>
        <w:t xml:space="preserve"> </w:t>
      </w:r>
      <w:r>
        <w:t>progettazione</w:t>
      </w:r>
      <w:r>
        <w:rPr>
          <w:spacing w:val="-3"/>
        </w:rPr>
        <w:t xml:space="preserve"> </w:t>
      </w:r>
      <w:r>
        <w:t>dei</w:t>
      </w:r>
      <w:r>
        <w:rPr>
          <w:spacing w:val="-4"/>
        </w:rPr>
        <w:t xml:space="preserve"> </w:t>
      </w:r>
      <w:r>
        <w:t>servizi</w:t>
      </w:r>
    </w:p>
    <w:p w14:paraId="1B9221EC" w14:textId="77777777" w:rsidR="003E1231" w:rsidRDefault="003E1231">
      <w:pPr>
        <w:pStyle w:val="Corpotesto"/>
        <w:spacing w:before="8"/>
        <w:rPr>
          <w:b/>
          <w:sz w:val="19"/>
        </w:rPr>
      </w:pPr>
    </w:p>
    <w:p w14:paraId="502C140E" w14:textId="77777777" w:rsidR="003E1231" w:rsidRDefault="00000000">
      <w:pPr>
        <w:pStyle w:val="Corpotesto"/>
        <w:spacing w:line="276" w:lineRule="auto"/>
        <w:ind w:left="309" w:right="443" w:firstLine="141"/>
        <w:jc w:val="both"/>
      </w:pPr>
      <w:r>
        <w:t>Per</w:t>
      </w:r>
      <w:r>
        <w:rPr>
          <w:spacing w:val="-6"/>
        </w:rPr>
        <w:t xml:space="preserve"> </w:t>
      </w:r>
      <w:r>
        <w:t>l'elaborazione</w:t>
      </w:r>
      <w:r>
        <w:rPr>
          <w:spacing w:val="-6"/>
        </w:rPr>
        <w:t xml:space="preserve"> </w:t>
      </w:r>
      <w:r>
        <w:t>del</w:t>
      </w:r>
      <w:r>
        <w:rPr>
          <w:spacing w:val="-5"/>
        </w:rPr>
        <w:t xml:space="preserve"> </w:t>
      </w:r>
      <w:r>
        <w:t>progetto</w:t>
      </w:r>
      <w:r>
        <w:rPr>
          <w:spacing w:val="-5"/>
        </w:rPr>
        <w:t xml:space="preserve"> </w:t>
      </w:r>
      <w:r>
        <w:t>sono</w:t>
      </w:r>
      <w:r>
        <w:rPr>
          <w:spacing w:val="-5"/>
        </w:rPr>
        <w:t xml:space="preserve"> </w:t>
      </w:r>
      <w:r>
        <w:t>state</w:t>
      </w:r>
      <w:r>
        <w:rPr>
          <w:spacing w:val="-5"/>
        </w:rPr>
        <w:t xml:space="preserve"> </w:t>
      </w:r>
      <w:r>
        <w:t>utilizzate</w:t>
      </w:r>
      <w:r>
        <w:rPr>
          <w:spacing w:val="-6"/>
        </w:rPr>
        <w:t xml:space="preserve"> </w:t>
      </w:r>
      <w:r>
        <w:t>le</w:t>
      </w:r>
      <w:r>
        <w:rPr>
          <w:spacing w:val="-9"/>
        </w:rPr>
        <w:t xml:space="preserve"> </w:t>
      </w:r>
      <w:r>
        <w:t>seguenti</w:t>
      </w:r>
      <w:r>
        <w:rPr>
          <w:spacing w:val="-6"/>
        </w:rPr>
        <w:t xml:space="preserve"> </w:t>
      </w:r>
      <w:r>
        <w:t>banche</w:t>
      </w:r>
      <w:r>
        <w:rPr>
          <w:spacing w:val="-6"/>
        </w:rPr>
        <w:t xml:space="preserve"> </w:t>
      </w:r>
      <w:r>
        <w:t>per</w:t>
      </w:r>
      <w:r>
        <w:rPr>
          <w:spacing w:val="-5"/>
        </w:rPr>
        <w:t xml:space="preserve"> </w:t>
      </w:r>
      <w:r>
        <w:t>la</w:t>
      </w:r>
      <w:r>
        <w:rPr>
          <w:spacing w:val="-7"/>
        </w:rPr>
        <w:t xml:space="preserve"> </w:t>
      </w:r>
      <w:r>
        <w:t>rilevazione</w:t>
      </w:r>
      <w:r>
        <w:rPr>
          <w:spacing w:val="-6"/>
        </w:rPr>
        <w:t xml:space="preserve"> </w:t>
      </w:r>
      <w:r>
        <w:t>delle</w:t>
      </w:r>
      <w:r>
        <w:rPr>
          <w:spacing w:val="-5"/>
        </w:rPr>
        <w:t xml:space="preserve"> </w:t>
      </w:r>
      <w:r>
        <w:t>utenze</w:t>
      </w:r>
      <w:r>
        <w:rPr>
          <w:spacing w:val="-6"/>
        </w:rPr>
        <w:t xml:space="preserve"> </w:t>
      </w:r>
      <w:r>
        <w:t>produttrici</w:t>
      </w:r>
      <w:r>
        <w:rPr>
          <w:spacing w:val="-7"/>
        </w:rPr>
        <w:t xml:space="preserve"> </w:t>
      </w:r>
      <w:r>
        <w:t>di</w:t>
      </w:r>
      <w:r>
        <w:rPr>
          <w:spacing w:val="-47"/>
        </w:rPr>
        <w:t xml:space="preserve"> </w:t>
      </w:r>
      <w:r>
        <w:t>rifiuti</w:t>
      </w:r>
      <w:r>
        <w:rPr>
          <w:spacing w:val="-1"/>
        </w:rPr>
        <w:t xml:space="preserve"> </w:t>
      </w:r>
      <w:r>
        <w:t>e per</w:t>
      </w:r>
      <w:r>
        <w:rPr>
          <w:spacing w:val="-3"/>
        </w:rPr>
        <w:t xml:space="preserve"> </w:t>
      </w:r>
      <w:r>
        <w:t>la progettazione</w:t>
      </w:r>
      <w:r>
        <w:rPr>
          <w:spacing w:val="1"/>
        </w:rPr>
        <w:t xml:space="preserve"> </w:t>
      </w:r>
      <w:r>
        <w:t>dei servizi:</w:t>
      </w:r>
    </w:p>
    <w:p w14:paraId="460A3534" w14:textId="5F61E424" w:rsidR="003E1231" w:rsidRDefault="00000000" w:rsidP="00793B5A">
      <w:pPr>
        <w:pStyle w:val="Paragrafoelenco"/>
        <w:numPr>
          <w:ilvl w:val="0"/>
          <w:numId w:val="8"/>
        </w:numPr>
        <w:tabs>
          <w:tab w:val="left" w:pos="1021"/>
        </w:tabs>
        <w:spacing w:line="276" w:lineRule="auto"/>
        <w:ind w:right="444" w:firstLine="141"/>
        <w:jc w:val="both"/>
      </w:pPr>
      <w:r>
        <w:t>Database</w:t>
      </w:r>
      <w:r w:rsidRPr="00793B5A">
        <w:t xml:space="preserve"> </w:t>
      </w:r>
      <w:r w:rsidR="00793B5A">
        <w:t>ISPRA</w:t>
      </w:r>
      <w:r>
        <w:t>.</w:t>
      </w:r>
      <w:r w:rsidRPr="00793B5A">
        <w:t xml:space="preserve"> </w:t>
      </w:r>
      <w:r>
        <w:t>-</w:t>
      </w:r>
      <w:r w:rsidRPr="00793B5A">
        <w:t xml:space="preserve"> </w:t>
      </w:r>
      <w:r w:rsidR="00793B5A">
        <w:t>Istituto Superiore per la Protezionee la Ricerca Ambientale</w:t>
      </w:r>
      <w:r>
        <w:t>;</w:t>
      </w:r>
    </w:p>
    <w:p w14:paraId="10A7D6BF" w14:textId="77777777" w:rsidR="003E1231" w:rsidRDefault="00000000">
      <w:pPr>
        <w:pStyle w:val="Paragrafoelenco"/>
        <w:numPr>
          <w:ilvl w:val="0"/>
          <w:numId w:val="8"/>
        </w:numPr>
        <w:tabs>
          <w:tab w:val="left" w:pos="1021"/>
        </w:tabs>
        <w:spacing w:line="276" w:lineRule="auto"/>
        <w:ind w:right="444" w:firstLine="141"/>
        <w:jc w:val="both"/>
      </w:pPr>
      <w:r>
        <w:t>Database TARES/TARSU e simili nel quale sono state codificate tutte le categorie di utenze domestiche non</w:t>
      </w:r>
      <w:r>
        <w:rPr>
          <w:spacing w:val="1"/>
        </w:rPr>
        <w:t xml:space="preserve"> </w:t>
      </w:r>
      <w:r>
        <w:t>domestiche, in particolare per le utenze domestiche è stato associato il numero di componenti familiari provenienti</w:t>
      </w:r>
      <w:r>
        <w:rPr>
          <w:spacing w:val="-47"/>
        </w:rPr>
        <w:t xml:space="preserve"> </w:t>
      </w:r>
      <w:r>
        <w:t>dall'Anagrafe,</w:t>
      </w:r>
      <w:r>
        <w:rPr>
          <w:spacing w:val="-1"/>
        </w:rPr>
        <w:t xml:space="preserve"> </w:t>
      </w:r>
      <w:r>
        <w:t>mentre</w:t>
      </w:r>
      <w:r>
        <w:rPr>
          <w:spacing w:val="1"/>
        </w:rPr>
        <w:t xml:space="preserve"> </w:t>
      </w:r>
      <w:r>
        <w:t>per le</w:t>
      </w:r>
      <w:r>
        <w:rPr>
          <w:spacing w:val="1"/>
        </w:rPr>
        <w:t xml:space="preserve"> </w:t>
      </w:r>
      <w:r>
        <w:t>utenze</w:t>
      </w:r>
      <w:r>
        <w:rPr>
          <w:spacing w:val="1"/>
        </w:rPr>
        <w:t xml:space="preserve"> </w:t>
      </w:r>
      <w:r>
        <w:t>non</w:t>
      </w:r>
      <w:r>
        <w:rPr>
          <w:spacing w:val="-2"/>
        </w:rPr>
        <w:t xml:space="preserve"> </w:t>
      </w:r>
      <w:r>
        <w:t>domestiche</w:t>
      </w:r>
      <w:r>
        <w:rPr>
          <w:spacing w:val="1"/>
        </w:rPr>
        <w:t xml:space="preserve"> </w:t>
      </w:r>
      <w:r>
        <w:t>è</w:t>
      </w:r>
      <w:r>
        <w:rPr>
          <w:spacing w:val="-2"/>
        </w:rPr>
        <w:t xml:space="preserve"> </w:t>
      </w:r>
      <w:r>
        <w:t>stata</w:t>
      </w:r>
      <w:r>
        <w:rPr>
          <w:spacing w:val="-2"/>
        </w:rPr>
        <w:t xml:space="preserve"> </w:t>
      </w:r>
      <w:r>
        <w:t>associata la</w:t>
      </w:r>
      <w:r>
        <w:rPr>
          <w:spacing w:val="-3"/>
        </w:rPr>
        <w:t xml:space="preserve"> </w:t>
      </w:r>
      <w:r>
        <w:t>tipologia</w:t>
      </w:r>
      <w:r>
        <w:rPr>
          <w:spacing w:val="-3"/>
        </w:rPr>
        <w:t xml:space="preserve"> </w:t>
      </w:r>
      <w:r>
        <w:t>di</w:t>
      </w:r>
      <w:r>
        <w:rPr>
          <w:spacing w:val="-1"/>
        </w:rPr>
        <w:t xml:space="preserve"> </w:t>
      </w:r>
      <w:r>
        <w:t>attività;</w:t>
      </w:r>
    </w:p>
    <w:p w14:paraId="44C54191" w14:textId="77777777" w:rsidR="003E1231" w:rsidRDefault="00000000">
      <w:pPr>
        <w:pStyle w:val="Paragrafoelenco"/>
        <w:numPr>
          <w:ilvl w:val="0"/>
          <w:numId w:val="8"/>
        </w:numPr>
        <w:tabs>
          <w:tab w:val="left" w:pos="1020"/>
          <w:tab w:val="left" w:pos="1021"/>
        </w:tabs>
        <w:spacing w:before="77"/>
        <w:ind w:left="1020" w:hanging="568"/>
      </w:pPr>
      <w:r>
        <w:t>Analisi</w:t>
      </w:r>
      <w:r>
        <w:rPr>
          <w:spacing w:val="-2"/>
        </w:rPr>
        <w:t xml:space="preserve"> </w:t>
      </w:r>
      <w:r>
        <w:t>storiche</w:t>
      </w:r>
      <w:r>
        <w:rPr>
          <w:spacing w:val="-2"/>
        </w:rPr>
        <w:t xml:space="preserve"> </w:t>
      </w:r>
      <w:r>
        <w:t>elaborate</w:t>
      </w:r>
      <w:r>
        <w:rPr>
          <w:spacing w:val="-1"/>
        </w:rPr>
        <w:t xml:space="preserve"> </w:t>
      </w:r>
      <w:r>
        <w:t>dall’Ufficio</w:t>
      </w:r>
      <w:r>
        <w:rPr>
          <w:spacing w:val="-1"/>
        </w:rPr>
        <w:t xml:space="preserve"> </w:t>
      </w:r>
      <w:r>
        <w:t>relative</w:t>
      </w:r>
      <w:r>
        <w:rPr>
          <w:spacing w:val="-4"/>
        </w:rPr>
        <w:t xml:space="preserve"> </w:t>
      </w:r>
      <w:r>
        <w:t>alle</w:t>
      </w:r>
      <w:r>
        <w:rPr>
          <w:spacing w:val="-1"/>
        </w:rPr>
        <w:t xml:space="preserve"> </w:t>
      </w:r>
      <w:r>
        <w:t>produzioni</w:t>
      </w:r>
      <w:r>
        <w:rPr>
          <w:spacing w:val="-2"/>
        </w:rPr>
        <w:t xml:space="preserve"> </w:t>
      </w:r>
      <w:r>
        <w:t>di</w:t>
      </w:r>
      <w:r>
        <w:rPr>
          <w:spacing w:val="-3"/>
        </w:rPr>
        <w:t xml:space="preserve"> </w:t>
      </w:r>
      <w:r>
        <w:t>rifiuti</w:t>
      </w:r>
      <w:r>
        <w:rPr>
          <w:spacing w:val="-2"/>
        </w:rPr>
        <w:t xml:space="preserve"> </w:t>
      </w:r>
      <w:r>
        <w:t>negli</w:t>
      </w:r>
      <w:r>
        <w:rPr>
          <w:spacing w:val="-2"/>
        </w:rPr>
        <w:t xml:space="preserve"> </w:t>
      </w:r>
      <w:r>
        <w:t>ultimi</w:t>
      </w:r>
      <w:r>
        <w:rPr>
          <w:spacing w:val="-4"/>
        </w:rPr>
        <w:t xml:space="preserve"> </w:t>
      </w:r>
      <w:r>
        <w:t>anni e</w:t>
      </w:r>
      <w:r>
        <w:rPr>
          <w:spacing w:val="-1"/>
        </w:rPr>
        <w:t xml:space="preserve"> </w:t>
      </w:r>
      <w:r>
        <w:t>MUD;</w:t>
      </w:r>
    </w:p>
    <w:p w14:paraId="5E7127B3" w14:textId="77777777" w:rsidR="003E1231" w:rsidRDefault="00000000">
      <w:pPr>
        <w:pStyle w:val="Paragrafoelenco"/>
        <w:numPr>
          <w:ilvl w:val="0"/>
          <w:numId w:val="8"/>
        </w:numPr>
        <w:tabs>
          <w:tab w:val="left" w:pos="1020"/>
          <w:tab w:val="left" w:pos="1021"/>
        </w:tabs>
        <w:spacing w:before="39" w:line="276" w:lineRule="auto"/>
        <w:ind w:left="312" w:right="299" w:firstLine="141"/>
      </w:pPr>
      <w:r>
        <w:t>Statistiche</w:t>
      </w:r>
      <w:r>
        <w:rPr>
          <w:spacing w:val="1"/>
        </w:rPr>
        <w:t xml:space="preserve"> </w:t>
      </w:r>
      <w:r>
        <w:t>I.S.T.A.T.</w:t>
      </w:r>
      <w:r>
        <w:rPr>
          <w:spacing w:val="4"/>
        </w:rPr>
        <w:t xml:space="preserve"> </w:t>
      </w:r>
      <w:r>
        <w:t>e</w:t>
      </w:r>
      <w:r>
        <w:rPr>
          <w:spacing w:val="4"/>
        </w:rPr>
        <w:t xml:space="preserve"> </w:t>
      </w:r>
      <w:r>
        <w:t>dati provenienti</w:t>
      </w:r>
      <w:r>
        <w:rPr>
          <w:spacing w:val="4"/>
        </w:rPr>
        <w:t xml:space="preserve"> </w:t>
      </w:r>
      <w:r>
        <w:t>dall'Anagrafe</w:t>
      </w:r>
      <w:r>
        <w:rPr>
          <w:spacing w:val="4"/>
        </w:rPr>
        <w:t xml:space="preserve"> </w:t>
      </w:r>
      <w:r>
        <w:t>del</w:t>
      </w:r>
      <w:r>
        <w:rPr>
          <w:spacing w:val="3"/>
        </w:rPr>
        <w:t xml:space="preserve"> </w:t>
      </w:r>
      <w:r>
        <w:t>Comune</w:t>
      </w:r>
      <w:r>
        <w:rPr>
          <w:spacing w:val="4"/>
        </w:rPr>
        <w:t xml:space="preserve"> </w:t>
      </w:r>
      <w:r>
        <w:t>per</w:t>
      </w:r>
      <w:r>
        <w:rPr>
          <w:spacing w:val="4"/>
        </w:rPr>
        <w:t xml:space="preserve"> </w:t>
      </w:r>
      <w:r>
        <w:t>determinare</w:t>
      </w:r>
      <w:r>
        <w:rPr>
          <w:spacing w:val="4"/>
        </w:rPr>
        <w:t xml:space="preserve"> </w:t>
      </w:r>
      <w:r>
        <w:t>il</w:t>
      </w:r>
      <w:r>
        <w:rPr>
          <w:spacing w:val="2"/>
        </w:rPr>
        <w:t xml:space="preserve"> </w:t>
      </w:r>
      <w:r>
        <w:t>numero</w:t>
      </w:r>
      <w:r>
        <w:rPr>
          <w:spacing w:val="4"/>
        </w:rPr>
        <w:t xml:space="preserve"> </w:t>
      </w:r>
      <w:r>
        <w:t>dei</w:t>
      </w:r>
      <w:r>
        <w:rPr>
          <w:spacing w:val="4"/>
        </w:rPr>
        <w:t xml:space="preserve"> </w:t>
      </w:r>
      <w:r>
        <w:t>residenti</w:t>
      </w:r>
      <w:r>
        <w:rPr>
          <w:spacing w:val="3"/>
        </w:rPr>
        <w:t xml:space="preserve"> </w:t>
      </w:r>
      <w:r>
        <w:t>e</w:t>
      </w:r>
      <w:r>
        <w:rPr>
          <w:spacing w:val="2"/>
        </w:rPr>
        <w:t xml:space="preserve"> </w:t>
      </w:r>
      <w:r>
        <w:t>la</w:t>
      </w:r>
      <w:r>
        <w:rPr>
          <w:spacing w:val="-47"/>
        </w:rPr>
        <w:t xml:space="preserve"> </w:t>
      </w:r>
      <w:r>
        <w:t>composizione</w:t>
      </w:r>
      <w:r>
        <w:rPr>
          <w:spacing w:val="-3"/>
        </w:rPr>
        <w:t xml:space="preserve"> </w:t>
      </w:r>
      <w:r>
        <w:t>media del nucleo</w:t>
      </w:r>
      <w:r>
        <w:rPr>
          <w:spacing w:val="-1"/>
        </w:rPr>
        <w:t xml:space="preserve"> </w:t>
      </w:r>
      <w:r>
        <w:t>familiare.</w:t>
      </w:r>
    </w:p>
    <w:p w14:paraId="360CD791" w14:textId="1F5A7062" w:rsidR="003E1231" w:rsidRDefault="00000000">
      <w:pPr>
        <w:pStyle w:val="Corpotesto"/>
        <w:spacing w:before="2" w:line="273" w:lineRule="auto"/>
        <w:ind w:left="312" w:firstLine="141"/>
      </w:pPr>
      <w:r>
        <w:t>Si</w:t>
      </w:r>
      <w:r>
        <w:rPr>
          <w:spacing w:val="16"/>
        </w:rPr>
        <w:t xml:space="preserve"> </w:t>
      </w:r>
      <w:r>
        <w:t>riportano</w:t>
      </w:r>
      <w:r>
        <w:rPr>
          <w:spacing w:val="16"/>
        </w:rPr>
        <w:t xml:space="preserve"> </w:t>
      </w:r>
      <w:r>
        <w:t>di</w:t>
      </w:r>
      <w:r>
        <w:rPr>
          <w:spacing w:val="17"/>
        </w:rPr>
        <w:t xml:space="preserve"> </w:t>
      </w:r>
      <w:r>
        <w:t>seguito</w:t>
      </w:r>
      <w:r>
        <w:rPr>
          <w:spacing w:val="16"/>
        </w:rPr>
        <w:t xml:space="preserve"> </w:t>
      </w:r>
      <w:r>
        <w:t>le</w:t>
      </w:r>
      <w:r>
        <w:rPr>
          <w:spacing w:val="16"/>
        </w:rPr>
        <w:t xml:space="preserve"> </w:t>
      </w:r>
      <w:r>
        <w:t>tabelle</w:t>
      </w:r>
      <w:r>
        <w:rPr>
          <w:spacing w:val="18"/>
        </w:rPr>
        <w:t xml:space="preserve"> </w:t>
      </w:r>
      <w:r>
        <w:t>riepilogative</w:t>
      </w:r>
      <w:r>
        <w:rPr>
          <w:spacing w:val="15"/>
        </w:rPr>
        <w:t xml:space="preserve"> </w:t>
      </w:r>
      <w:r>
        <w:t>dei</w:t>
      </w:r>
      <w:r>
        <w:rPr>
          <w:spacing w:val="15"/>
        </w:rPr>
        <w:t xml:space="preserve"> </w:t>
      </w:r>
      <w:r>
        <w:t>suddetti</w:t>
      </w:r>
      <w:r>
        <w:rPr>
          <w:spacing w:val="18"/>
        </w:rPr>
        <w:t xml:space="preserve"> </w:t>
      </w:r>
      <w:r>
        <w:t>dati</w:t>
      </w:r>
      <w:r>
        <w:rPr>
          <w:spacing w:val="15"/>
        </w:rPr>
        <w:t xml:space="preserve"> </w:t>
      </w:r>
      <w:r>
        <w:t>che</w:t>
      </w:r>
      <w:r>
        <w:rPr>
          <w:spacing w:val="15"/>
        </w:rPr>
        <w:t xml:space="preserve"> </w:t>
      </w:r>
      <w:r>
        <w:t>costituiscono</w:t>
      </w:r>
      <w:r>
        <w:rPr>
          <w:spacing w:val="18"/>
        </w:rPr>
        <w:t xml:space="preserve"> </w:t>
      </w:r>
      <w:r>
        <w:t>la</w:t>
      </w:r>
      <w:r>
        <w:rPr>
          <w:spacing w:val="15"/>
        </w:rPr>
        <w:t xml:space="preserve"> </w:t>
      </w:r>
      <w:r>
        <w:t>base</w:t>
      </w:r>
      <w:r>
        <w:rPr>
          <w:spacing w:val="18"/>
        </w:rPr>
        <w:t xml:space="preserve"> </w:t>
      </w:r>
      <w:r>
        <w:t>progettuale</w:t>
      </w:r>
      <w:r>
        <w:rPr>
          <w:spacing w:val="15"/>
        </w:rPr>
        <w:t xml:space="preserve"> </w:t>
      </w:r>
      <w:r>
        <w:t>del</w:t>
      </w:r>
      <w:r>
        <w:rPr>
          <w:spacing w:val="12"/>
        </w:rPr>
        <w:t xml:space="preserve"> </w:t>
      </w:r>
      <w:r>
        <w:t>presente</w:t>
      </w:r>
      <w:r>
        <w:rPr>
          <w:spacing w:val="-46"/>
        </w:rPr>
        <w:t xml:space="preserve"> </w:t>
      </w:r>
      <w:r>
        <w:t>Piano Industriale</w:t>
      </w:r>
      <w:r>
        <w:rPr>
          <w:spacing w:val="1"/>
        </w:rPr>
        <w:t xml:space="preserve"> </w:t>
      </w:r>
      <w:r>
        <w:t>per</w:t>
      </w:r>
      <w:r>
        <w:rPr>
          <w:spacing w:val="-2"/>
        </w:rPr>
        <w:t xml:space="preserve"> </w:t>
      </w:r>
      <w:r>
        <w:t>la raccolta</w:t>
      </w:r>
      <w:r>
        <w:rPr>
          <w:spacing w:val="-3"/>
        </w:rPr>
        <w:t xml:space="preserve"> </w:t>
      </w:r>
      <w:r>
        <w:t>differenziata</w:t>
      </w:r>
      <w:r>
        <w:rPr>
          <w:spacing w:val="-1"/>
        </w:rPr>
        <w:t xml:space="preserve"> </w:t>
      </w:r>
      <w:r>
        <w:t>dei rifiuti solidi urbani.</w:t>
      </w:r>
    </w:p>
    <w:p w14:paraId="6B9623EF" w14:textId="21C50E05" w:rsidR="00DE0891" w:rsidRDefault="00793B5A">
      <w:pPr>
        <w:pStyle w:val="Corpotesto"/>
        <w:spacing w:before="2" w:line="273" w:lineRule="auto"/>
        <w:ind w:left="312" w:firstLine="141"/>
      </w:pPr>
      <w:r>
        <w:rPr>
          <w:noProof/>
        </w:rPr>
        <w:drawing>
          <wp:inline distT="0" distB="0" distL="0" distR="0" wp14:anchorId="6FEA036E" wp14:editId="369FE77B">
            <wp:extent cx="6601480" cy="2187146"/>
            <wp:effectExtent l="0" t="0" r="8890" b="3810"/>
            <wp:docPr id="54537354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10584" cy="2190162"/>
                    </a:xfrm>
                    <a:prstGeom prst="rect">
                      <a:avLst/>
                    </a:prstGeom>
                    <a:noFill/>
                  </pic:spPr>
                </pic:pic>
              </a:graphicData>
            </a:graphic>
          </wp:inline>
        </w:drawing>
      </w:r>
    </w:p>
    <w:p w14:paraId="268E5D0E" w14:textId="77777777" w:rsidR="00DE0891" w:rsidRDefault="00DE0891">
      <w:pPr>
        <w:pStyle w:val="Corpotesto"/>
        <w:spacing w:before="2" w:line="273" w:lineRule="auto"/>
        <w:ind w:left="312" w:firstLine="141"/>
      </w:pPr>
    </w:p>
    <w:p w14:paraId="25B6B1D7" w14:textId="77777777" w:rsidR="003E1231" w:rsidRDefault="003E1231">
      <w:pPr>
        <w:pStyle w:val="Corpotesto"/>
        <w:spacing w:before="6"/>
        <w:rPr>
          <w:sz w:val="18"/>
        </w:rPr>
      </w:pPr>
    </w:p>
    <w:p w14:paraId="4EF1DBF1" w14:textId="77777777" w:rsidR="003E1231" w:rsidRDefault="00000000">
      <w:pPr>
        <w:pStyle w:val="Titolo1"/>
        <w:numPr>
          <w:ilvl w:val="2"/>
          <w:numId w:val="13"/>
        </w:numPr>
        <w:tabs>
          <w:tab w:val="left" w:pos="1164"/>
          <w:tab w:val="left" w:pos="1165"/>
        </w:tabs>
        <w:spacing w:before="191"/>
        <w:ind w:hanging="712"/>
      </w:pPr>
      <w:bookmarkStart w:id="9" w:name="_bookmark9"/>
      <w:bookmarkEnd w:id="9"/>
      <w:r>
        <w:t>Stima</w:t>
      </w:r>
      <w:r>
        <w:rPr>
          <w:spacing w:val="-2"/>
        </w:rPr>
        <w:t xml:space="preserve"> </w:t>
      </w:r>
      <w:r>
        <w:t>delle</w:t>
      </w:r>
      <w:r>
        <w:rPr>
          <w:spacing w:val="-6"/>
        </w:rPr>
        <w:t xml:space="preserve"> </w:t>
      </w:r>
      <w:r>
        <w:t>Utenze</w:t>
      </w:r>
      <w:r>
        <w:rPr>
          <w:spacing w:val="-2"/>
        </w:rPr>
        <w:t xml:space="preserve"> </w:t>
      </w:r>
      <w:r>
        <w:t>produttrici</w:t>
      </w:r>
      <w:r>
        <w:rPr>
          <w:spacing w:val="-2"/>
        </w:rPr>
        <w:t xml:space="preserve"> </w:t>
      </w:r>
      <w:r>
        <w:t>di</w:t>
      </w:r>
      <w:r>
        <w:rPr>
          <w:spacing w:val="-1"/>
        </w:rPr>
        <w:t xml:space="preserve"> </w:t>
      </w:r>
      <w:r>
        <w:t>rifiuti</w:t>
      </w:r>
      <w:r>
        <w:rPr>
          <w:spacing w:val="-2"/>
        </w:rPr>
        <w:t xml:space="preserve"> </w:t>
      </w:r>
      <w:r>
        <w:t>Domestiche</w:t>
      </w:r>
      <w:r>
        <w:rPr>
          <w:spacing w:val="-3"/>
        </w:rPr>
        <w:t xml:space="preserve"> </w:t>
      </w:r>
      <w:r>
        <w:t>e</w:t>
      </w:r>
      <w:r>
        <w:rPr>
          <w:spacing w:val="-5"/>
        </w:rPr>
        <w:t xml:space="preserve"> </w:t>
      </w:r>
      <w:r>
        <w:t>Non</w:t>
      </w:r>
      <w:r>
        <w:rPr>
          <w:spacing w:val="-3"/>
        </w:rPr>
        <w:t xml:space="preserve"> </w:t>
      </w:r>
      <w:r>
        <w:t>Domestiche</w:t>
      </w:r>
      <w:r>
        <w:rPr>
          <w:spacing w:val="-3"/>
        </w:rPr>
        <w:t xml:space="preserve"> </w:t>
      </w:r>
      <w:r>
        <w:t>(UD</w:t>
      </w:r>
      <w:r>
        <w:rPr>
          <w:spacing w:val="-5"/>
        </w:rPr>
        <w:t xml:space="preserve"> </w:t>
      </w:r>
      <w:r>
        <w:t>e</w:t>
      </w:r>
      <w:r>
        <w:rPr>
          <w:spacing w:val="1"/>
        </w:rPr>
        <w:t xml:space="preserve"> </w:t>
      </w:r>
      <w:r>
        <w:t>UND).</w:t>
      </w:r>
    </w:p>
    <w:p w14:paraId="2F8F9DEB" w14:textId="77777777" w:rsidR="003E1231" w:rsidRDefault="003E1231">
      <w:pPr>
        <w:pStyle w:val="Corpotesto"/>
        <w:spacing w:before="8"/>
        <w:rPr>
          <w:b/>
          <w:sz w:val="19"/>
        </w:rPr>
      </w:pPr>
    </w:p>
    <w:p w14:paraId="33AA1365" w14:textId="61FD7ECD" w:rsidR="003E1231" w:rsidRDefault="00000000">
      <w:pPr>
        <w:pStyle w:val="Corpotesto"/>
        <w:spacing w:before="1" w:line="276" w:lineRule="auto"/>
        <w:ind w:left="312" w:right="296" w:firstLine="141"/>
        <w:jc w:val="both"/>
      </w:pPr>
      <w:r>
        <w:t>Si riporta, nelle tabelle a seguire, una sintesi del database dei rilievi, con tutti i campi rilevati dai dati a disposizione,</w:t>
      </w:r>
      <w:r>
        <w:rPr>
          <w:spacing w:val="1"/>
        </w:rPr>
        <w:t xml:space="preserve"> </w:t>
      </w:r>
      <w:r>
        <w:t>ovvero</w:t>
      </w:r>
      <w:r>
        <w:rPr>
          <w:spacing w:val="-4"/>
        </w:rPr>
        <w:t xml:space="preserve"> </w:t>
      </w:r>
      <w:r>
        <w:t>dati</w:t>
      </w:r>
      <w:r>
        <w:rPr>
          <w:spacing w:val="-6"/>
        </w:rPr>
        <w:t xml:space="preserve"> </w:t>
      </w:r>
      <w:r>
        <w:t>ISTAT</w:t>
      </w:r>
      <w:r>
        <w:rPr>
          <w:spacing w:val="-5"/>
        </w:rPr>
        <w:t xml:space="preserve"> </w:t>
      </w:r>
      <w:r>
        <w:t>e</w:t>
      </w:r>
      <w:r>
        <w:rPr>
          <w:spacing w:val="-5"/>
        </w:rPr>
        <w:t xml:space="preserve"> </w:t>
      </w:r>
      <w:r>
        <w:t>anagrafe</w:t>
      </w:r>
      <w:r>
        <w:rPr>
          <w:spacing w:val="-5"/>
        </w:rPr>
        <w:t xml:space="preserve"> </w:t>
      </w:r>
      <w:r>
        <w:t>Comunale,</w:t>
      </w:r>
      <w:r>
        <w:rPr>
          <w:spacing w:val="-6"/>
        </w:rPr>
        <w:t xml:space="preserve"> </w:t>
      </w:r>
      <w:r>
        <w:t>la</w:t>
      </w:r>
      <w:r>
        <w:rPr>
          <w:spacing w:val="-6"/>
        </w:rPr>
        <w:t xml:space="preserve"> </w:t>
      </w:r>
      <w:r>
        <w:t>popolazione</w:t>
      </w:r>
      <w:r>
        <w:rPr>
          <w:spacing w:val="-5"/>
        </w:rPr>
        <w:t xml:space="preserve"> </w:t>
      </w:r>
      <w:r>
        <w:t>del</w:t>
      </w:r>
      <w:r>
        <w:rPr>
          <w:spacing w:val="-5"/>
        </w:rPr>
        <w:t xml:space="preserve"> </w:t>
      </w:r>
      <w:r>
        <w:t>Comune</w:t>
      </w:r>
      <w:r>
        <w:rPr>
          <w:spacing w:val="-5"/>
        </w:rPr>
        <w:t xml:space="preserve"> </w:t>
      </w:r>
      <w:r>
        <w:t>e</w:t>
      </w:r>
      <w:r>
        <w:rPr>
          <w:spacing w:val="-4"/>
        </w:rPr>
        <w:t xml:space="preserve"> </w:t>
      </w:r>
      <w:r>
        <w:t>i</w:t>
      </w:r>
      <w:r>
        <w:rPr>
          <w:spacing w:val="-6"/>
        </w:rPr>
        <w:t xml:space="preserve"> </w:t>
      </w:r>
      <w:r>
        <w:t>dati</w:t>
      </w:r>
      <w:r>
        <w:rPr>
          <w:spacing w:val="-6"/>
        </w:rPr>
        <w:t xml:space="preserve"> </w:t>
      </w:r>
      <w:r>
        <w:t>relativi</w:t>
      </w:r>
      <w:r>
        <w:rPr>
          <w:spacing w:val="-6"/>
        </w:rPr>
        <w:t xml:space="preserve"> </w:t>
      </w:r>
      <w:r>
        <w:t>alle</w:t>
      </w:r>
      <w:r>
        <w:rPr>
          <w:spacing w:val="-5"/>
        </w:rPr>
        <w:t xml:space="preserve"> </w:t>
      </w:r>
      <w:r>
        <w:t>due</w:t>
      </w:r>
      <w:r>
        <w:rPr>
          <w:spacing w:val="-5"/>
        </w:rPr>
        <w:t xml:space="preserve"> </w:t>
      </w:r>
      <w:r>
        <w:t>distinte</w:t>
      </w:r>
      <w:r>
        <w:rPr>
          <w:spacing w:val="-5"/>
        </w:rPr>
        <w:t xml:space="preserve"> </w:t>
      </w:r>
      <w:r>
        <w:t>categorie:</w:t>
      </w:r>
      <w:r>
        <w:rPr>
          <w:spacing w:val="-4"/>
        </w:rPr>
        <w:t xml:space="preserve"> </w:t>
      </w:r>
      <w:r>
        <w:t>“</w:t>
      </w:r>
      <w:r>
        <w:rPr>
          <w:b/>
        </w:rPr>
        <w:t>utenze</w:t>
      </w:r>
      <w:r>
        <w:rPr>
          <w:b/>
          <w:spacing w:val="-47"/>
        </w:rPr>
        <w:t xml:space="preserve"> </w:t>
      </w:r>
      <w:r>
        <w:rPr>
          <w:b/>
        </w:rPr>
        <w:t>domestiche</w:t>
      </w:r>
      <w:r>
        <w:t>”</w:t>
      </w:r>
      <w:r>
        <w:rPr>
          <w:spacing w:val="-2"/>
        </w:rPr>
        <w:t xml:space="preserve"> </w:t>
      </w:r>
      <w:r>
        <w:t>ed “</w:t>
      </w:r>
      <w:r>
        <w:rPr>
          <w:b/>
        </w:rPr>
        <w:t>utenze</w:t>
      </w:r>
      <w:r>
        <w:rPr>
          <w:b/>
          <w:spacing w:val="-1"/>
        </w:rPr>
        <w:t xml:space="preserve"> </w:t>
      </w:r>
      <w:r>
        <w:rPr>
          <w:b/>
        </w:rPr>
        <w:t>non</w:t>
      </w:r>
      <w:r>
        <w:rPr>
          <w:b/>
          <w:spacing w:val="-1"/>
        </w:rPr>
        <w:t xml:space="preserve"> </w:t>
      </w:r>
      <w:r>
        <w:rPr>
          <w:b/>
        </w:rPr>
        <w:t>domestiche</w:t>
      </w:r>
      <w:r>
        <w:t>”.</w:t>
      </w:r>
    </w:p>
    <w:p w14:paraId="54F65BE8" w14:textId="0A30C088" w:rsidR="006371A4" w:rsidRDefault="006371A4">
      <w:pPr>
        <w:pStyle w:val="Corpotesto"/>
        <w:spacing w:before="1" w:line="276" w:lineRule="auto"/>
        <w:ind w:left="312" w:right="296" w:firstLine="141"/>
        <w:jc w:val="both"/>
      </w:pPr>
    </w:p>
    <w:p w14:paraId="0B56CE71" w14:textId="38461AE0" w:rsidR="006371A4" w:rsidRDefault="006371A4">
      <w:pPr>
        <w:pStyle w:val="Corpotesto"/>
        <w:spacing w:before="1" w:line="276" w:lineRule="auto"/>
        <w:ind w:left="312" w:right="296" w:firstLine="141"/>
        <w:jc w:val="both"/>
      </w:pPr>
      <w:r>
        <w:rPr>
          <w:noProof/>
        </w:rPr>
        <w:lastRenderedPageBreak/>
        <w:drawing>
          <wp:inline distT="0" distB="0" distL="0" distR="0" wp14:anchorId="7481D69E" wp14:editId="58CD4669">
            <wp:extent cx="6523510" cy="1061612"/>
            <wp:effectExtent l="0" t="0" r="0" b="5715"/>
            <wp:docPr id="170293433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934336" name=""/>
                    <pic:cNvPicPr/>
                  </pic:nvPicPr>
                  <pic:blipFill>
                    <a:blip r:embed="rId8"/>
                    <a:stretch>
                      <a:fillRect/>
                    </a:stretch>
                  </pic:blipFill>
                  <pic:spPr>
                    <a:xfrm>
                      <a:off x="0" y="0"/>
                      <a:ext cx="6561252" cy="1067754"/>
                    </a:xfrm>
                    <a:prstGeom prst="rect">
                      <a:avLst/>
                    </a:prstGeom>
                  </pic:spPr>
                </pic:pic>
              </a:graphicData>
            </a:graphic>
          </wp:inline>
        </w:drawing>
      </w:r>
    </w:p>
    <w:p w14:paraId="0B22F9BA" w14:textId="77777777" w:rsidR="006371A4" w:rsidRDefault="006371A4">
      <w:pPr>
        <w:pStyle w:val="Corpotesto"/>
        <w:spacing w:before="1" w:line="276" w:lineRule="auto"/>
        <w:ind w:left="312" w:right="296" w:firstLine="141"/>
        <w:jc w:val="both"/>
      </w:pPr>
    </w:p>
    <w:p w14:paraId="1EB6C70F" w14:textId="77777777" w:rsidR="003E1231" w:rsidRDefault="003E1231">
      <w:pPr>
        <w:pStyle w:val="Corpotesto"/>
        <w:spacing w:before="11"/>
        <w:rPr>
          <w:sz w:val="17"/>
        </w:rPr>
      </w:pPr>
    </w:p>
    <w:p w14:paraId="7F7FDCE8" w14:textId="77777777" w:rsidR="003E1231" w:rsidRDefault="003E1231">
      <w:pPr>
        <w:pStyle w:val="Corpotesto"/>
        <w:rPr>
          <w:sz w:val="20"/>
        </w:rPr>
      </w:pPr>
    </w:p>
    <w:p w14:paraId="674AAEE8" w14:textId="77777777" w:rsidR="003E1231" w:rsidRDefault="003E1231">
      <w:pPr>
        <w:pStyle w:val="Corpotesto"/>
        <w:rPr>
          <w:sz w:val="20"/>
        </w:rPr>
      </w:pPr>
    </w:p>
    <w:p w14:paraId="3724F996" w14:textId="77777777" w:rsidR="003E1231" w:rsidRDefault="003E1231">
      <w:pPr>
        <w:pStyle w:val="Corpotesto"/>
        <w:spacing w:before="12"/>
        <w:rPr>
          <w:sz w:val="14"/>
        </w:rPr>
      </w:pPr>
    </w:p>
    <w:p w14:paraId="2087BA46" w14:textId="77777777" w:rsidR="003E1231" w:rsidRDefault="00000000">
      <w:pPr>
        <w:pStyle w:val="Titolo1"/>
        <w:numPr>
          <w:ilvl w:val="2"/>
          <w:numId w:val="13"/>
        </w:numPr>
        <w:tabs>
          <w:tab w:val="left" w:pos="1164"/>
          <w:tab w:val="left" w:pos="1165"/>
        </w:tabs>
        <w:spacing w:before="56"/>
      </w:pPr>
      <w:bookmarkStart w:id="10" w:name="_bookmark10"/>
      <w:bookmarkEnd w:id="10"/>
      <w:r>
        <w:rPr>
          <w:u w:val="single"/>
        </w:rPr>
        <w:t>Dati</w:t>
      </w:r>
      <w:r>
        <w:rPr>
          <w:spacing w:val="-1"/>
          <w:u w:val="single"/>
        </w:rPr>
        <w:t xml:space="preserve"> </w:t>
      </w:r>
      <w:r>
        <w:rPr>
          <w:u w:val="single"/>
        </w:rPr>
        <w:t>relativi</w:t>
      </w:r>
      <w:r>
        <w:rPr>
          <w:spacing w:val="-4"/>
          <w:u w:val="single"/>
        </w:rPr>
        <w:t xml:space="preserve"> </w:t>
      </w:r>
      <w:r>
        <w:rPr>
          <w:u w:val="single"/>
        </w:rPr>
        <w:t>alla</w:t>
      </w:r>
      <w:r>
        <w:rPr>
          <w:spacing w:val="-2"/>
          <w:u w:val="single"/>
        </w:rPr>
        <w:t xml:space="preserve"> </w:t>
      </w:r>
      <w:r>
        <w:rPr>
          <w:u w:val="single"/>
        </w:rPr>
        <w:t>produzione</w:t>
      </w:r>
      <w:r>
        <w:rPr>
          <w:spacing w:val="-3"/>
          <w:u w:val="single"/>
        </w:rPr>
        <w:t xml:space="preserve"> </w:t>
      </w:r>
      <w:r>
        <w:rPr>
          <w:u w:val="single"/>
        </w:rPr>
        <w:t>dei</w:t>
      </w:r>
      <w:r>
        <w:rPr>
          <w:spacing w:val="2"/>
          <w:u w:val="single"/>
        </w:rPr>
        <w:t xml:space="preserve"> </w:t>
      </w:r>
      <w:r>
        <w:rPr>
          <w:u w:val="single"/>
        </w:rPr>
        <w:t>RRSSUU</w:t>
      </w:r>
      <w:r>
        <w:rPr>
          <w:spacing w:val="-2"/>
          <w:u w:val="single"/>
        </w:rPr>
        <w:t xml:space="preserve"> </w:t>
      </w:r>
      <w:r>
        <w:rPr>
          <w:u w:val="single"/>
        </w:rPr>
        <w:t>-</w:t>
      </w:r>
      <w:r>
        <w:rPr>
          <w:spacing w:val="-4"/>
          <w:u w:val="single"/>
        </w:rPr>
        <w:t xml:space="preserve"> </w:t>
      </w:r>
      <w:r>
        <w:rPr>
          <w:u w:val="single"/>
        </w:rPr>
        <w:t>Qualità</w:t>
      </w:r>
      <w:r>
        <w:rPr>
          <w:spacing w:val="-3"/>
          <w:u w:val="single"/>
        </w:rPr>
        <w:t xml:space="preserve"> </w:t>
      </w:r>
      <w:r>
        <w:rPr>
          <w:u w:val="single"/>
        </w:rPr>
        <w:t>dei</w:t>
      </w:r>
      <w:r>
        <w:rPr>
          <w:spacing w:val="-5"/>
          <w:u w:val="single"/>
        </w:rPr>
        <w:t xml:space="preserve"> </w:t>
      </w:r>
      <w:r>
        <w:rPr>
          <w:u w:val="single"/>
        </w:rPr>
        <w:t>RU</w:t>
      </w:r>
      <w:r>
        <w:rPr>
          <w:spacing w:val="-2"/>
          <w:u w:val="single"/>
        </w:rPr>
        <w:t xml:space="preserve"> </w:t>
      </w:r>
      <w:r>
        <w:rPr>
          <w:u w:val="single"/>
        </w:rPr>
        <w:t>prodotti e</w:t>
      </w:r>
      <w:r>
        <w:rPr>
          <w:spacing w:val="-5"/>
          <w:u w:val="single"/>
        </w:rPr>
        <w:t xml:space="preserve"> </w:t>
      </w:r>
      <w:r>
        <w:rPr>
          <w:u w:val="single"/>
        </w:rPr>
        <w:t>percentuale</w:t>
      </w:r>
      <w:r>
        <w:rPr>
          <w:spacing w:val="-4"/>
          <w:u w:val="single"/>
        </w:rPr>
        <w:t xml:space="preserve"> </w:t>
      </w:r>
      <w:r>
        <w:rPr>
          <w:u w:val="single"/>
        </w:rPr>
        <w:t>di</w:t>
      </w:r>
      <w:r>
        <w:rPr>
          <w:spacing w:val="-2"/>
          <w:u w:val="single"/>
        </w:rPr>
        <w:t xml:space="preserve"> </w:t>
      </w:r>
      <w:r>
        <w:rPr>
          <w:u w:val="single"/>
        </w:rPr>
        <w:t>intercettazione</w:t>
      </w:r>
    </w:p>
    <w:p w14:paraId="1201CD8C" w14:textId="77777777" w:rsidR="003E1231" w:rsidRDefault="003E1231">
      <w:pPr>
        <w:pStyle w:val="Corpotesto"/>
        <w:spacing w:before="1"/>
        <w:rPr>
          <w:b/>
          <w:sz w:val="15"/>
        </w:rPr>
      </w:pPr>
    </w:p>
    <w:p w14:paraId="6A373D96" w14:textId="77777777" w:rsidR="003E1231" w:rsidRDefault="00000000">
      <w:pPr>
        <w:pStyle w:val="Corpotesto"/>
        <w:spacing w:before="56" w:line="276" w:lineRule="auto"/>
        <w:ind w:left="309" w:right="442" w:firstLine="141"/>
        <w:jc w:val="both"/>
      </w:pPr>
      <w:r>
        <w:t>Per quanto concerne la qualità merceologica dei rifiuti prodotti, al momento si è in assenza di dati qualitativi</w:t>
      </w:r>
      <w:r>
        <w:rPr>
          <w:spacing w:val="1"/>
        </w:rPr>
        <w:t xml:space="preserve"> </w:t>
      </w:r>
      <w:r>
        <w:t>specifici</w:t>
      </w:r>
      <w:r>
        <w:rPr>
          <w:spacing w:val="-4"/>
        </w:rPr>
        <w:t xml:space="preserve"> </w:t>
      </w:r>
      <w:r>
        <w:t>del</w:t>
      </w:r>
      <w:r>
        <w:rPr>
          <w:spacing w:val="-4"/>
        </w:rPr>
        <w:t xml:space="preserve"> </w:t>
      </w:r>
      <w:r>
        <w:t>Comune</w:t>
      </w:r>
      <w:r>
        <w:rPr>
          <w:spacing w:val="-3"/>
        </w:rPr>
        <w:t xml:space="preserve"> </w:t>
      </w:r>
      <w:r>
        <w:t>e</w:t>
      </w:r>
      <w:r>
        <w:rPr>
          <w:spacing w:val="-5"/>
        </w:rPr>
        <w:t xml:space="preserve"> </w:t>
      </w:r>
      <w:r>
        <w:t>si</w:t>
      </w:r>
      <w:r>
        <w:rPr>
          <w:spacing w:val="-5"/>
        </w:rPr>
        <w:t xml:space="preserve"> </w:t>
      </w:r>
      <w:r>
        <w:t>riporta</w:t>
      </w:r>
      <w:r>
        <w:rPr>
          <w:spacing w:val="-3"/>
        </w:rPr>
        <w:t xml:space="preserve"> </w:t>
      </w:r>
      <w:r>
        <w:t>nelle</w:t>
      </w:r>
      <w:r>
        <w:rPr>
          <w:spacing w:val="-4"/>
        </w:rPr>
        <w:t xml:space="preserve"> </w:t>
      </w:r>
      <w:r>
        <w:t>tabelle</w:t>
      </w:r>
      <w:r>
        <w:rPr>
          <w:spacing w:val="-4"/>
        </w:rPr>
        <w:t xml:space="preserve"> </w:t>
      </w:r>
      <w:r>
        <w:t>a</w:t>
      </w:r>
      <w:r>
        <w:rPr>
          <w:spacing w:val="-3"/>
        </w:rPr>
        <w:t xml:space="preserve"> </w:t>
      </w:r>
      <w:r>
        <w:t>seguire,</w:t>
      </w:r>
      <w:r>
        <w:rPr>
          <w:spacing w:val="-4"/>
        </w:rPr>
        <w:t xml:space="preserve"> </w:t>
      </w:r>
      <w:r>
        <w:t>a</w:t>
      </w:r>
      <w:r>
        <w:rPr>
          <w:spacing w:val="-4"/>
        </w:rPr>
        <w:t xml:space="preserve"> </w:t>
      </w:r>
      <w:r>
        <w:t>titolo</w:t>
      </w:r>
      <w:r>
        <w:rPr>
          <w:spacing w:val="-2"/>
        </w:rPr>
        <w:t xml:space="preserve"> </w:t>
      </w:r>
      <w:r>
        <w:t>esemplificativo,</w:t>
      </w:r>
      <w:r>
        <w:rPr>
          <w:spacing w:val="-7"/>
        </w:rPr>
        <w:t xml:space="preserve"> </w:t>
      </w:r>
      <w:r>
        <w:t>una</w:t>
      </w:r>
      <w:r>
        <w:rPr>
          <w:spacing w:val="-4"/>
        </w:rPr>
        <w:t xml:space="preserve"> </w:t>
      </w:r>
      <w:r>
        <w:t>sintesi</w:t>
      </w:r>
      <w:r>
        <w:rPr>
          <w:spacing w:val="-4"/>
        </w:rPr>
        <w:t xml:space="preserve"> </w:t>
      </w:r>
      <w:r>
        <w:t>dei</w:t>
      </w:r>
      <w:r>
        <w:rPr>
          <w:spacing w:val="-4"/>
        </w:rPr>
        <w:t xml:space="preserve"> </w:t>
      </w:r>
      <w:r>
        <w:t>dati</w:t>
      </w:r>
      <w:r>
        <w:rPr>
          <w:spacing w:val="-4"/>
        </w:rPr>
        <w:t xml:space="preserve"> </w:t>
      </w:r>
      <w:r>
        <w:t>relativi</w:t>
      </w:r>
      <w:r>
        <w:rPr>
          <w:spacing w:val="-6"/>
        </w:rPr>
        <w:t xml:space="preserve"> </w:t>
      </w:r>
      <w:r>
        <w:t>all'attuale</w:t>
      </w:r>
      <w:r>
        <w:rPr>
          <w:spacing w:val="-48"/>
        </w:rPr>
        <w:t xml:space="preserve"> </w:t>
      </w:r>
      <w:r>
        <w:t>produzione dei</w:t>
      </w:r>
      <w:r>
        <w:rPr>
          <w:spacing w:val="-3"/>
        </w:rPr>
        <w:t xml:space="preserve"> </w:t>
      </w:r>
      <w:r>
        <w:t>rifiuti solidi</w:t>
      </w:r>
      <w:r>
        <w:rPr>
          <w:spacing w:val="-2"/>
        </w:rPr>
        <w:t xml:space="preserve"> </w:t>
      </w:r>
      <w:r>
        <w:t>urbani relativi</w:t>
      </w:r>
      <w:r>
        <w:rPr>
          <w:spacing w:val="-2"/>
        </w:rPr>
        <w:t xml:space="preserve"> </w:t>
      </w:r>
      <w:r>
        <w:t>agli</w:t>
      </w:r>
      <w:r>
        <w:rPr>
          <w:spacing w:val="-1"/>
        </w:rPr>
        <w:t xml:space="preserve"> </w:t>
      </w:r>
      <w:r>
        <w:t>ultimi</w:t>
      </w:r>
      <w:r>
        <w:rPr>
          <w:spacing w:val="-3"/>
        </w:rPr>
        <w:t xml:space="preserve"> </w:t>
      </w:r>
      <w:r>
        <w:t>anni.</w:t>
      </w:r>
    </w:p>
    <w:p w14:paraId="64429981" w14:textId="13CC0145" w:rsidR="003E1231" w:rsidRDefault="00000000">
      <w:pPr>
        <w:pStyle w:val="Corpotesto"/>
        <w:spacing w:line="276" w:lineRule="auto"/>
        <w:ind w:left="309" w:right="443" w:firstLine="141"/>
        <w:jc w:val="both"/>
      </w:pPr>
      <w:r>
        <w:t>Nel seguito si riportano le stime relative alle produzioni attribuibili al nuovo piano di raccolta, ponendosi quale</w:t>
      </w:r>
      <w:r>
        <w:rPr>
          <w:spacing w:val="1"/>
        </w:rPr>
        <w:t xml:space="preserve"> </w:t>
      </w:r>
      <w:r>
        <w:t>obiettivo il raggiungimento della percentuale di raccolta differenziata massima possibile. Tale obiettivo è frutto</w:t>
      </w:r>
      <w:r>
        <w:rPr>
          <w:spacing w:val="1"/>
        </w:rPr>
        <w:t xml:space="preserve"> </w:t>
      </w:r>
      <w:r>
        <w:t>dell'analisi delle percentuali di raccolta differenziata attualmente raggiunte dal Comune. A conferma di quanto</w:t>
      </w:r>
      <w:r>
        <w:rPr>
          <w:spacing w:val="1"/>
        </w:rPr>
        <w:t xml:space="preserve"> </w:t>
      </w:r>
      <w:r>
        <w:t>innanzi</w:t>
      </w:r>
      <w:r>
        <w:rPr>
          <w:spacing w:val="-2"/>
        </w:rPr>
        <w:t xml:space="preserve"> </w:t>
      </w:r>
      <w:r>
        <w:t>esposto,</w:t>
      </w:r>
      <w:r>
        <w:rPr>
          <w:spacing w:val="-1"/>
        </w:rPr>
        <w:t xml:space="preserve"> </w:t>
      </w:r>
      <w:r>
        <w:t>si</w:t>
      </w:r>
      <w:r>
        <w:rPr>
          <w:spacing w:val="-3"/>
        </w:rPr>
        <w:t xml:space="preserve"> </w:t>
      </w:r>
      <w:r>
        <w:t>riportano di</w:t>
      </w:r>
      <w:r>
        <w:rPr>
          <w:spacing w:val="-1"/>
        </w:rPr>
        <w:t xml:space="preserve"> </w:t>
      </w:r>
      <w:r>
        <w:t>seguito le tabelle</w:t>
      </w:r>
      <w:r>
        <w:rPr>
          <w:spacing w:val="-1"/>
        </w:rPr>
        <w:t xml:space="preserve"> </w:t>
      </w:r>
      <w:r>
        <w:t>riepilogative relative alle</w:t>
      </w:r>
      <w:r>
        <w:rPr>
          <w:spacing w:val="-3"/>
        </w:rPr>
        <w:t xml:space="preserve"> </w:t>
      </w:r>
      <w:r>
        <w:t>produzioni</w:t>
      </w:r>
      <w:r>
        <w:rPr>
          <w:spacing w:val="-1"/>
        </w:rPr>
        <w:t xml:space="preserve"> </w:t>
      </w:r>
      <w:r>
        <w:t>di</w:t>
      </w:r>
      <w:r>
        <w:rPr>
          <w:spacing w:val="-2"/>
        </w:rPr>
        <w:t xml:space="preserve"> </w:t>
      </w:r>
      <w:r>
        <w:t>rifiuti</w:t>
      </w:r>
      <w:r>
        <w:rPr>
          <w:spacing w:val="-1"/>
        </w:rPr>
        <w:t xml:space="preserve"> </w:t>
      </w:r>
      <w:r>
        <w:t>degli</w:t>
      </w:r>
      <w:r>
        <w:rPr>
          <w:spacing w:val="-1"/>
        </w:rPr>
        <w:t xml:space="preserve"> </w:t>
      </w:r>
      <w:r>
        <w:t>ultimi</w:t>
      </w:r>
      <w:r>
        <w:rPr>
          <w:spacing w:val="-3"/>
        </w:rPr>
        <w:t xml:space="preserve"> </w:t>
      </w:r>
      <w:r>
        <w:t>anni.</w:t>
      </w:r>
    </w:p>
    <w:p w14:paraId="14596CCA" w14:textId="205FDAA4" w:rsidR="00E82819" w:rsidRDefault="00E82819">
      <w:pPr>
        <w:pStyle w:val="Corpotesto"/>
        <w:spacing w:line="276" w:lineRule="auto"/>
        <w:ind w:left="309" w:right="443" w:firstLine="141"/>
        <w:jc w:val="both"/>
      </w:pPr>
      <w:r>
        <w:rPr>
          <w:noProof/>
        </w:rPr>
        <w:drawing>
          <wp:inline distT="0" distB="0" distL="0" distR="0" wp14:anchorId="18538A97" wp14:editId="5F0ABB0C">
            <wp:extent cx="6437013" cy="913697"/>
            <wp:effectExtent l="0" t="0" r="1905" b="1270"/>
            <wp:docPr id="29399717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997179" name=""/>
                    <pic:cNvPicPr/>
                  </pic:nvPicPr>
                  <pic:blipFill>
                    <a:blip r:embed="rId9"/>
                    <a:stretch>
                      <a:fillRect/>
                    </a:stretch>
                  </pic:blipFill>
                  <pic:spPr>
                    <a:xfrm>
                      <a:off x="0" y="0"/>
                      <a:ext cx="6525716" cy="926288"/>
                    </a:xfrm>
                    <a:prstGeom prst="rect">
                      <a:avLst/>
                    </a:prstGeom>
                  </pic:spPr>
                </pic:pic>
              </a:graphicData>
            </a:graphic>
          </wp:inline>
        </w:drawing>
      </w:r>
    </w:p>
    <w:p w14:paraId="0DC9D4DE" w14:textId="39B6A3F6" w:rsidR="006371A4" w:rsidRDefault="006371A4">
      <w:pPr>
        <w:pStyle w:val="Corpotesto"/>
        <w:spacing w:line="276" w:lineRule="auto"/>
        <w:ind w:left="309" w:right="443" w:firstLine="141"/>
        <w:jc w:val="both"/>
      </w:pPr>
    </w:p>
    <w:p w14:paraId="1E9DC2F8" w14:textId="77777777" w:rsidR="003E1231" w:rsidRDefault="003E1231">
      <w:pPr>
        <w:pStyle w:val="Corpotesto"/>
        <w:rPr>
          <w:sz w:val="20"/>
        </w:rPr>
      </w:pPr>
    </w:p>
    <w:p w14:paraId="254D70E6" w14:textId="77777777" w:rsidR="003E1231" w:rsidRDefault="003E1231">
      <w:pPr>
        <w:pStyle w:val="Corpotesto"/>
        <w:rPr>
          <w:sz w:val="20"/>
        </w:rPr>
      </w:pPr>
    </w:p>
    <w:p w14:paraId="26F0E200" w14:textId="77777777" w:rsidR="003E1231" w:rsidRDefault="003E1231">
      <w:pPr>
        <w:pStyle w:val="Corpotesto"/>
        <w:spacing w:before="9"/>
        <w:rPr>
          <w:sz w:val="14"/>
        </w:rPr>
      </w:pPr>
    </w:p>
    <w:p w14:paraId="021AE78E" w14:textId="77777777" w:rsidR="003E1231" w:rsidRDefault="00000000">
      <w:pPr>
        <w:pStyle w:val="Titolo1"/>
        <w:numPr>
          <w:ilvl w:val="0"/>
          <w:numId w:val="9"/>
        </w:numPr>
        <w:tabs>
          <w:tab w:val="left" w:pos="1164"/>
          <w:tab w:val="left" w:pos="1165"/>
        </w:tabs>
        <w:spacing w:before="56"/>
        <w:ind w:left="1164" w:hanging="712"/>
        <w:jc w:val="left"/>
      </w:pPr>
      <w:bookmarkStart w:id="11" w:name="_bookmark11"/>
      <w:bookmarkEnd w:id="11"/>
      <w:r>
        <w:rPr>
          <w:u w:val="single"/>
        </w:rPr>
        <w:t>Inquadramento</w:t>
      </w:r>
      <w:r>
        <w:rPr>
          <w:spacing w:val="-5"/>
          <w:u w:val="single"/>
        </w:rPr>
        <w:t xml:space="preserve"> </w:t>
      </w:r>
      <w:r>
        <w:rPr>
          <w:u w:val="single"/>
        </w:rPr>
        <w:t>generale</w:t>
      </w:r>
      <w:r>
        <w:rPr>
          <w:spacing w:val="-4"/>
          <w:u w:val="single"/>
        </w:rPr>
        <w:t xml:space="preserve"> </w:t>
      </w:r>
      <w:r>
        <w:rPr>
          <w:u w:val="single"/>
        </w:rPr>
        <w:t>del</w:t>
      </w:r>
      <w:r>
        <w:rPr>
          <w:spacing w:val="-3"/>
          <w:u w:val="single"/>
        </w:rPr>
        <w:t xml:space="preserve"> </w:t>
      </w:r>
      <w:r>
        <w:rPr>
          <w:u w:val="single"/>
        </w:rPr>
        <w:t>progetto</w:t>
      </w:r>
    </w:p>
    <w:p w14:paraId="5D31E5FC" w14:textId="77777777" w:rsidR="003E1231" w:rsidRDefault="003E1231">
      <w:pPr>
        <w:pStyle w:val="Corpotesto"/>
        <w:spacing w:before="1"/>
        <w:rPr>
          <w:b/>
          <w:sz w:val="15"/>
        </w:rPr>
      </w:pPr>
    </w:p>
    <w:p w14:paraId="5E50E59D" w14:textId="77777777" w:rsidR="003E1231" w:rsidRDefault="00000000">
      <w:pPr>
        <w:pStyle w:val="Corpotesto"/>
        <w:spacing w:before="57" w:line="276" w:lineRule="auto"/>
        <w:ind w:left="312" w:right="297" w:firstLine="141"/>
        <w:jc w:val="both"/>
      </w:pPr>
      <w:r>
        <w:t>Da un'attenta analisi del territorio, sia dal punto di vista morfologico che del contesto sociale, si può sicuramente</w:t>
      </w:r>
      <w:r>
        <w:rPr>
          <w:spacing w:val="1"/>
        </w:rPr>
        <w:t xml:space="preserve"> </w:t>
      </w:r>
      <w:r>
        <w:t>riscontrare una omogeneità di carattere economico e sociale. Data la necessità di riordino del modello di gestione del</w:t>
      </w:r>
      <w:r>
        <w:rPr>
          <w:spacing w:val="-47"/>
        </w:rPr>
        <w:t xml:space="preserve"> </w:t>
      </w:r>
      <w:r>
        <w:t>ciclo dei rifiuti che fosse compatibile dal punto di vista economico con il bilancio del Comune, si è ritenuto opportuno</w:t>
      </w:r>
      <w:r>
        <w:rPr>
          <w:spacing w:val="-47"/>
        </w:rPr>
        <w:t xml:space="preserve"> </w:t>
      </w:r>
      <w:r>
        <w:t>progettare</w:t>
      </w:r>
      <w:r>
        <w:rPr>
          <w:spacing w:val="-7"/>
        </w:rPr>
        <w:t xml:space="preserve"> </w:t>
      </w:r>
      <w:r>
        <w:t>un</w:t>
      </w:r>
      <w:r>
        <w:rPr>
          <w:spacing w:val="-11"/>
        </w:rPr>
        <w:t xml:space="preserve"> </w:t>
      </w:r>
      <w:r>
        <w:t>"servizio</w:t>
      </w:r>
      <w:r>
        <w:rPr>
          <w:spacing w:val="-9"/>
        </w:rPr>
        <w:t xml:space="preserve"> </w:t>
      </w:r>
      <w:r>
        <w:t>di</w:t>
      </w:r>
      <w:r>
        <w:rPr>
          <w:spacing w:val="-8"/>
        </w:rPr>
        <w:t xml:space="preserve"> </w:t>
      </w:r>
      <w:r>
        <w:t>igiene</w:t>
      </w:r>
      <w:r>
        <w:rPr>
          <w:spacing w:val="-7"/>
        </w:rPr>
        <w:t xml:space="preserve"> </w:t>
      </w:r>
      <w:r>
        <w:t>urbana"</w:t>
      </w:r>
      <w:r>
        <w:rPr>
          <w:spacing w:val="-10"/>
        </w:rPr>
        <w:t xml:space="preserve"> </w:t>
      </w:r>
      <w:r>
        <w:t>che</w:t>
      </w:r>
      <w:r>
        <w:rPr>
          <w:spacing w:val="-10"/>
        </w:rPr>
        <w:t xml:space="preserve"> </w:t>
      </w:r>
      <w:r>
        <w:t>potesse</w:t>
      </w:r>
      <w:r>
        <w:rPr>
          <w:spacing w:val="-9"/>
        </w:rPr>
        <w:t xml:space="preserve"> </w:t>
      </w:r>
      <w:r>
        <w:t>far</w:t>
      </w:r>
      <w:r>
        <w:rPr>
          <w:spacing w:val="-7"/>
        </w:rPr>
        <w:t xml:space="preserve"> </w:t>
      </w:r>
      <w:r>
        <w:t>fronte</w:t>
      </w:r>
      <w:r>
        <w:rPr>
          <w:spacing w:val="-10"/>
        </w:rPr>
        <w:t xml:space="preserve"> </w:t>
      </w:r>
      <w:r>
        <w:t>alle</w:t>
      </w:r>
      <w:r>
        <w:rPr>
          <w:spacing w:val="-7"/>
        </w:rPr>
        <w:t xml:space="preserve"> </w:t>
      </w:r>
      <w:r>
        <w:t>reali</w:t>
      </w:r>
      <w:r>
        <w:rPr>
          <w:spacing w:val="-11"/>
        </w:rPr>
        <w:t xml:space="preserve"> </w:t>
      </w:r>
      <w:r>
        <w:t>esigenze</w:t>
      </w:r>
      <w:r>
        <w:rPr>
          <w:spacing w:val="-12"/>
        </w:rPr>
        <w:t xml:space="preserve"> </w:t>
      </w:r>
      <w:r>
        <w:t>delle</w:t>
      </w:r>
      <w:r>
        <w:rPr>
          <w:spacing w:val="-8"/>
        </w:rPr>
        <w:t xml:space="preserve"> </w:t>
      </w:r>
      <w:r>
        <w:t>utenze</w:t>
      </w:r>
      <w:r>
        <w:rPr>
          <w:spacing w:val="-7"/>
        </w:rPr>
        <w:t xml:space="preserve"> </w:t>
      </w:r>
      <w:r>
        <w:t>del</w:t>
      </w:r>
      <w:r>
        <w:rPr>
          <w:spacing w:val="-10"/>
        </w:rPr>
        <w:t xml:space="preserve"> </w:t>
      </w:r>
      <w:r>
        <w:t>Comune.</w:t>
      </w:r>
      <w:r>
        <w:rPr>
          <w:spacing w:val="-9"/>
        </w:rPr>
        <w:t xml:space="preserve"> </w:t>
      </w:r>
      <w:r>
        <w:t>Tali</w:t>
      </w:r>
      <w:r>
        <w:rPr>
          <w:spacing w:val="-9"/>
        </w:rPr>
        <w:t xml:space="preserve"> </w:t>
      </w:r>
      <w:r>
        <w:t>utenze</w:t>
      </w:r>
      <w:r>
        <w:rPr>
          <w:spacing w:val="-48"/>
        </w:rPr>
        <w:t xml:space="preserve"> </w:t>
      </w:r>
      <w:r>
        <w:t>possono</w:t>
      </w:r>
      <w:r>
        <w:rPr>
          <w:spacing w:val="-8"/>
        </w:rPr>
        <w:t xml:space="preserve"> </w:t>
      </w:r>
      <w:r>
        <w:t>essere</w:t>
      </w:r>
      <w:r>
        <w:rPr>
          <w:spacing w:val="-5"/>
        </w:rPr>
        <w:t xml:space="preserve"> </w:t>
      </w:r>
      <w:r>
        <w:t>considerate</w:t>
      </w:r>
      <w:r>
        <w:rPr>
          <w:spacing w:val="-5"/>
        </w:rPr>
        <w:t xml:space="preserve"> </w:t>
      </w:r>
      <w:r>
        <w:t>equivalenti</w:t>
      </w:r>
      <w:r>
        <w:rPr>
          <w:spacing w:val="-7"/>
        </w:rPr>
        <w:t xml:space="preserve"> </w:t>
      </w:r>
      <w:r>
        <w:t>sotto</w:t>
      </w:r>
      <w:r>
        <w:rPr>
          <w:spacing w:val="-6"/>
        </w:rPr>
        <w:t xml:space="preserve"> </w:t>
      </w:r>
      <w:r>
        <w:t>tutti</w:t>
      </w:r>
      <w:r>
        <w:rPr>
          <w:spacing w:val="-8"/>
        </w:rPr>
        <w:t xml:space="preserve"> </w:t>
      </w:r>
      <w:r>
        <w:t>gli</w:t>
      </w:r>
      <w:r>
        <w:rPr>
          <w:spacing w:val="-8"/>
        </w:rPr>
        <w:t xml:space="preserve"> </w:t>
      </w:r>
      <w:r>
        <w:t>aspetti</w:t>
      </w:r>
      <w:r>
        <w:rPr>
          <w:spacing w:val="-9"/>
        </w:rPr>
        <w:t xml:space="preserve"> </w:t>
      </w:r>
      <w:r>
        <w:t>(quali</w:t>
      </w:r>
      <w:r>
        <w:rPr>
          <w:spacing w:val="-6"/>
        </w:rPr>
        <w:t xml:space="preserve"> </w:t>
      </w:r>
      <w:r>
        <w:t>ad</w:t>
      </w:r>
      <w:r>
        <w:rPr>
          <w:spacing w:val="-6"/>
        </w:rPr>
        <w:t xml:space="preserve"> </w:t>
      </w:r>
      <w:r>
        <w:t>esempio</w:t>
      </w:r>
      <w:r>
        <w:rPr>
          <w:spacing w:val="-6"/>
        </w:rPr>
        <w:t xml:space="preserve"> </w:t>
      </w:r>
      <w:r>
        <w:t>la</w:t>
      </w:r>
      <w:r>
        <w:rPr>
          <w:spacing w:val="-8"/>
        </w:rPr>
        <w:t xml:space="preserve"> </w:t>
      </w:r>
      <w:r>
        <w:t>produzione</w:t>
      </w:r>
      <w:r>
        <w:rPr>
          <w:spacing w:val="-7"/>
        </w:rPr>
        <w:t xml:space="preserve"> </w:t>
      </w:r>
      <w:r>
        <w:t>pro-capite</w:t>
      </w:r>
      <w:r>
        <w:rPr>
          <w:spacing w:val="-5"/>
        </w:rPr>
        <w:t xml:space="preserve"> </w:t>
      </w:r>
      <w:r>
        <w:t>della</w:t>
      </w:r>
      <w:r>
        <w:rPr>
          <w:spacing w:val="-7"/>
        </w:rPr>
        <w:t xml:space="preserve"> </w:t>
      </w:r>
      <w:r>
        <w:t>quantità</w:t>
      </w:r>
      <w:r>
        <w:rPr>
          <w:spacing w:val="-47"/>
        </w:rPr>
        <w:t xml:space="preserve"> </w:t>
      </w:r>
      <w:r>
        <w:t>di rifiuti prodotti) che vengono considerati nel dimensionamento delle attrezzature da utilizzare ai fini di una corretta</w:t>
      </w:r>
      <w:r>
        <w:rPr>
          <w:spacing w:val="-47"/>
        </w:rPr>
        <w:t xml:space="preserve"> </w:t>
      </w:r>
      <w:r>
        <w:t>progettazione del servizio</w:t>
      </w:r>
      <w:r>
        <w:rPr>
          <w:spacing w:val="-4"/>
        </w:rPr>
        <w:t xml:space="preserve"> </w:t>
      </w:r>
      <w:r>
        <w:t>di igiene urbana e</w:t>
      </w:r>
      <w:r>
        <w:rPr>
          <w:spacing w:val="2"/>
        </w:rPr>
        <w:t xml:space="preserve"> </w:t>
      </w:r>
      <w:r>
        <w:t>di raccolta dei</w:t>
      </w:r>
      <w:r>
        <w:rPr>
          <w:spacing w:val="-1"/>
        </w:rPr>
        <w:t xml:space="preserve"> </w:t>
      </w:r>
      <w:r>
        <w:t>rifiuti</w:t>
      </w:r>
      <w:r>
        <w:rPr>
          <w:spacing w:val="-2"/>
        </w:rPr>
        <w:t xml:space="preserve"> </w:t>
      </w:r>
      <w:r>
        <w:t>solidi</w:t>
      </w:r>
      <w:r>
        <w:rPr>
          <w:spacing w:val="-2"/>
        </w:rPr>
        <w:t xml:space="preserve"> </w:t>
      </w:r>
      <w:r>
        <w:t>e</w:t>
      </w:r>
      <w:r>
        <w:rPr>
          <w:spacing w:val="1"/>
        </w:rPr>
        <w:t xml:space="preserve"> </w:t>
      </w:r>
      <w:r>
        <w:t>assimilati.</w:t>
      </w:r>
    </w:p>
    <w:p w14:paraId="6085AC8C" w14:textId="77777777" w:rsidR="003E1231" w:rsidRDefault="003E1231">
      <w:pPr>
        <w:pStyle w:val="Corpotesto"/>
        <w:spacing w:before="9"/>
        <w:rPr>
          <w:sz w:val="19"/>
        </w:rPr>
      </w:pPr>
    </w:p>
    <w:p w14:paraId="03396203" w14:textId="77777777" w:rsidR="003E1231" w:rsidRDefault="00000000">
      <w:pPr>
        <w:pStyle w:val="Titolo1"/>
        <w:numPr>
          <w:ilvl w:val="1"/>
          <w:numId w:val="9"/>
        </w:numPr>
        <w:tabs>
          <w:tab w:val="left" w:pos="1164"/>
          <w:tab w:val="left" w:pos="1165"/>
        </w:tabs>
        <w:ind w:hanging="712"/>
      </w:pPr>
      <w:bookmarkStart w:id="12" w:name="_bookmark12"/>
      <w:bookmarkEnd w:id="12"/>
      <w:r>
        <w:rPr>
          <w:u w:val="single"/>
        </w:rPr>
        <w:t>Caratteristiche</w:t>
      </w:r>
      <w:r>
        <w:rPr>
          <w:spacing w:val="-6"/>
          <w:u w:val="single"/>
        </w:rPr>
        <w:t xml:space="preserve"> </w:t>
      </w:r>
      <w:r>
        <w:rPr>
          <w:u w:val="single"/>
        </w:rPr>
        <w:t>urbanistiche</w:t>
      </w:r>
      <w:r>
        <w:rPr>
          <w:spacing w:val="-5"/>
          <w:u w:val="single"/>
        </w:rPr>
        <w:t xml:space="preserve"> </w:t>
      </w:r>
      <w:r>
        <w:rPr>
          <w:u w:val="single"/>
        </w:rPr>
        <w:t>e</w:t>
      </w:r>
      <w:r>
        <w:rPr>
          <w:spacing w:val="-5"/>
          <w:u w:val="single"/>
        </w:rPr>
        <w:t xml:space="preserve"> </w:t>
      </w:r>
      <w:r>
        <w:rPr>
          <w:u w:val="single"/>
        </w:rPr>
        <w:t>geografiche</w:t>
      </w:r>
    </w:p>
    <w:p w14:paraId="4B71B6D3" w14:textId="77777777" w:rsidR="003E1231" w:rsidRDefault="003E1231">
      <w:pPr>
        <w:pStyle w:val="Corpotesto"/>
        <w:spacing w:before="1"/>
        <w:rPr>
          <w:b/>
          <w:sz w:val="15"/>
        </w:rPr>
      </w:pPr>
    </w:p>
    <w:p w14:paraId="647F9D29" w14:textId="0AFBFC23" w:rsidR="003E1231" w:rsidRDefault="00000000">
      <w:pPr>
        <w:spacing w:before="56"/>
        <w:ind w:left="453"/>
        <w:rPr>
          <w:b/>
        </w:rPr>
      </w:pPr>
      <w:r>
        <w:t>Il</w:t>
      </w:r>
      <w:r>
        <w:rPr>
          <w:spacing w:val="-3"/>
        </w:rPr>
        <w:t xml:space="preserve"> </w:t>
      </w:r>
      <w:r>
        <w:t>territorio</w:t>
      </w:r>
      <w:r>
        <w:rPr>
          <w:spacing w:val="-2"/>
        </w:rPr>
        <w:t xml:space="preserve"> </w:t>
      </w:r>
      <w:r>
        <w:t>da</w:t>
      </w:r>
      <w:r>
        <w:rPr>
          <w:spacing w:val="-2"/>
        </w:rPr>
        <w:t xml:space="preserve"> </w:t>
      </w:r>
      <w:r>
        <w:t>servire,</w:t>
      </w:r>
      <w:r>
        <w:rPr>
          <w:spacing w:val="-3"/>
        </w:rPr>
        <w:t xml:space="preserve"> </w:t>
      </w:r>
      <w:r>
        <w:t>oggetto</w:t>
      </w:r>
      <w:r>
        <w:rPr>
          <w:spacing w:val="-4"/>
        </w:rPr>
        <w:t xml:space="preserve"> </w:t>
      </w:r>
      <w:r>
        <w:t>del</w:t>
      </w:r>
      <w:r>
        <w:rPr>
          <w:spacing w:val="-1"/>
        </w:rPr>
        <w:t xml:space="preserve"> </w:t>
      </w:r>
      <w:r>
        <w:t>presente</w:t>
      </w:r>
      <w:r>
        <w:rPr>
          <w:spacing w:val="-4"/>
        </w:rPr>
        <w:t xml:space="preserve"> </w:t>
      </w:r>
      <w:r>
        <w:t>piano,</w:t>
      </w:r>
      <w:r>
        <w:rPr>
          <w:spacing w:val="-1"/>
        </w:rPr>
        <w:t xml:space="preserve"> </w:t>
      </w:r>
      <w:r>
        <w:t>si</w:t>
      </w:r>
      <w:r>
        <w:rPr>
          <w:spacing w:val="-5"/>
        </w:rPr>
        <w:t xml:space="preserve"> </w:t>
      </w:r>
      <w:r>
        <w:t>estende</w:t>
      </w:r>
      <w:r>
        <w:rPr>
          <w:spacing w:val="1"/>
        </w:rPr>
        <w:t xml:space="preserve"> </w:t>
      </w:r>
      <w:r>
        <w:t>su</w:t>
      </w:r>
      <w:r>
        <w:rPr>
          <w:spacing w:val="-3"/>
        </w:rPr>
        <w:t xml:space="preserve"> </w:t>
      </w:r>
      <w:r>
        <w:t>una</w:t>
      </w:r>
      <w:r>
        <w:rPr>
          <w:spacing w:val="-3"/>
          <w:u w:val="single"/>
        </w:rPr>
        <w:t xml:space="preserve"> </w:t>
      </w:r>
      <w:r>
        <w:rPr>
          <w:b/>
          <w:u w:val="single"/>
        </w:rPr>
        <w:t>superficie</w:t>
      </w:r>
      <w:r>
        <w:rPr>
          <w:b/>
          <w:spacing w:val="-5"/>
          <w:u w:val="single"/>
        </w:rPr>
        <w:t xml:space="preserve"> </w:t>
      </w:r>
      <w:r>
        <w:rPr>
          <w:b/>
          <w:u w:val="single"/>
        </w:rPr>
        <w:t>complessiva</w:t>
      </w:r>
      <w:r>
        <w:rPr>
          <w:b/>
          <w:spacing w:val="-2"/>
          <w:u w:val="single"/>
        </w:rPr>
        <w:t xml:space="preserve"> </w:t>
      </w:r>
      <w:r>
        <w:rPr>
          <w:b/>
          <w:u w:val="single"/>
        </w:rPr>
        <w:t>pari</w:t>
      </w:r>
      <w:r>
        <w:rPr>
          <w:b/>
          <w:spacing w:val="-2"/>
          <w:u w:val="single"/>
        </w:rPr>
        <w:t xml:space="preserve"> </w:t>
      </w:r>
      <w:r>
        <w:rPr>
          <w:b/>
          <w:u w:val="single"/>
        </w:rPr>
        <w:t>a</w:t>
      </w:r>
      <w:r>
        <w:rPr>
          <w:b/>
          <w:spacing w:val="-1"/>
          <w:u w:val="single"/>
        </w:rPr>
        <w:t xml:space="preserve"> </w:t>
      </w:r>
      <w:r w:rsidR="00A40CA8">
        <w:rPr>
          <w:b/>
          <w:u w:val="single"/>
        </w:rPr>
        <w:t>26,52</w:t>
      </w:r>
      <w:r>
        <w:rPr>
          <w:b/>
          <w:spacing w:val="-1"/>
          <w:u w:val="single"/>
        </w:rPr>
        <w:t xml:space="preserve"> </w:t>
      </w:r>
      <w:r>
        <w:rPr>
          <w:b/>
          <w:u w:val="single"/>
        </w:rPr>
        <w:t>km².</w:t>
      </w:r>
    </w:p>
    <w:p w14:paraId="0EBD1CF1" w14:textId="77777777" w:rsidR="003E1231" w:rsidRDefault="00000000">
      <w:pPr>
        <w:pStyle w:val="Corpotesto"/>
        <w:spacing w:before="41" w:line="273" w:lineRule="auto"/>
        <w:ind w:left="312" w:right="299" w:firstLine="141"/>
        <w:jc w:val="both"/>
      </w:pPr>
      <w:r>
        <w:t>I servizi oggetto di appalto devono soddisfare tutte le utenze del territorio citato secondo quanto riportato nella</w:t>
      </w:r>
      <w:r>
        <w:rPr>
          <w:spacing w:val="1"/>
        </w:rPr>
        <w:t xml:space="preserve"> </w:t>
      </w:r>
      <w:r>
        <w:t>seguente</w:t>
      </w:r>
      <w:r>
        <w:rPr>
          <w:spacing w:val="-2"/>
        </w:rPr>
        <w:t xml:space="preserve"> </w:t>
      </w:r>
      <w:r>
        <w:t>tabella</w:t>
      </w:r>
      <w:r>
        <w:rPr>
          <w:spacing w:val="-2"/>
        </w:rPr>
        <w:t xml:space="preserve"> </w:t>
      </w:r>
      <w:r>
        <w:t>e</w:t>
      </w:r>
      <w:r>
        <w:rPr>
          <w:spacing w:val="-2"/>
        </w:rPr>
        <w:t xml:space="preserve"> </w:t>
      </w:r>
      <w:r>
        <w:t>meglio</w:t>
      </w:r>
      <w:r>
        <w:rPr>
          <w:spacing w:val="-1"/>
        </w:rPr>
        <w:t xml:space="preserve"> </w:t>
      </w:r>
      <w:r>
        <w:t>precisato</w:t>
      </w:r>
      <w:r>
        <w:rPr>
          <w:spacing w:val="1"/>
        </w:rPr>
        <w:t xml:space="preserve"> </w:t>
      </w:r>
      <w:r>
        <w:t>nel</w:t>
      </w:r>
      <w:r>
        <w:rPr>
          <w:spacing w:val="-2"/>
        </w:rPr>
        <w:t xml:space="preserve"> </w:t>
      </w:r>
      <w:r>
        <w:t>seguito:</w:t>
      </w:r>
    </w:p>
    <w:p w14:paraId="080C0460" w14:textId="77777777" w:rsidR="003E1231" w:rsidRDefault="003E1231">
      <w:pPr>
        <w:pStyle w:val="Corpotesto"/>
        <w:spacing w:before="4"/>
        <w:rPr>
          <w:sz w:val="18"/>
        </w:rPr>
      </w:pPr>
    </w:p>
    <w:tbl>
      <w:tblPr>
        <w:tblStyle w:val="TableNormal"/>
        <w:tblW w:w="0" w:type="auto"/>
        <w:tblInd w:w="18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91"/>
        <w:gridCol w:w="2861"/>
        <w:gridCol w:w="2864"/>
      </w:tblGrid>
      <w:tr w:rsidR="003E1231" w14:paraId="5ADE2493" w14:textId="77777777">
        <w:trPr>
          <w:trHeight w:val="378"/>
        </w:trPr>
        <w:tc>
          <w:tcPr>
            <w:tcW w:w="1791" w:type="dxa"/>
          </w:tcPr>
          <w:p w14:paraId="50107A8A" w14:textId="4A4DB089" w:rsidR="003E1231" w:rsidRDefault="00000000">
            <w:pPr>
              <w:pStyle w:val="TableParagraph"/>
              <w:spacing w:before="1"/>
              <w:ind w:left="249"/>
              <w:rPr>
                <w:sz w:val="18"/>
              </w:rPr>
            </w:pPr>
            <w:r>
              <w:rPr>
                <w:sz w:val="18"/>
              </w:rPr>
              <w:t>Abitanti</w:t>
            </w:r>
            <w:r w:rsidR="00E82819">
              <w:rPr>
                <w:sz w:val="18"/>
              </w:rPr>
              <w:t xml:space="preserve"> </w:t>
            </w:r>
            <w:r w:rsidR="00E82819" w:rsidRPr="00E82819">
              <w:rPr>
                <w:sz w:val="18"/>
              </w:rPr>
              <w:t>31.12.2022</w:t>
            </w:r>
          </w:p>
        </w:tc>
        <w:tc>
          <w:tcPr>
            <w:tcW w:w="2861" w:type="dxa"/>
          </w:tcPr>
          <w:p w14:paraId="2339EBA8" w14:textId="77777777" w:rsidR="003E1231" w:rsidRDefault="00000000">
            <w:pPr>
              <w:pStyle w:val="TableParagraph"/>
              <w:spacing w:before="1"/>
              <w:ind w:left="247"/>
              <w:rPr>
                <w:sz w:val="18"/>
              </w:rPr>
            </w:pPr>
            <w:r>
              <w:rPr>
                <w:sz w:val="18"/>
              </w:rPr>
              <w:t>Utenze</w:t>
            </w:r>
            <w:r>
              <w:rPr>
                <w:spacing w:val="-4"/>
                <w:sz w:val="18"/>
              </w:rPr>
              <w:t xml:space="preserve"> </w:t>
            </w:r>
            <w:r>
              <w:rPr>
                <w:sz w:val="18"/>
              </w:rPr>
              <w:t>Domestiche</w:t>
            </w:r>
          </w:p>
        </w:tc>
        <w:tc>
          <w:tcPr>
            <w:tcW w:w="2864" w:type="dxa"/>
          </w:tcPr>
          <w:p w14:paraId="0012589D" w14:textId="77777777" w:rsidR="003E1231" w:rsidRDefault="00000000">
            <w:pPr>
              <w:pStyle w:val="TableParagraph"/>
              <w:spacing w:before="1"/>
              <w:ind w:left="249"/>
              <w:rPr>
                <w:sz w:val="18"/>
              </w:rPr>
            </w:pPr>
            <w:r>
              <w:rPr>
                <w:sz w:val="18"/>
              </w:rPr>
              <w:t>Utenze</w:t>
            </w:r>
            <w:r>
              <w:rPr>
                <w:spacing w:val="-3"/>
                <w:sz w:val="18"/>
              </w:rPr>
              <w:t xml:space="preserve"> </w:t>
            </w:r>
            <w:r>
              <w:rPr>
                <w:sz w:val="18"/>
              </w:rPr>
              <w:t>Non</w:t>
            </w:r>
            <w:r>
              <w:rPr>
                <w:spacing w:val="-3"/>
                <w:sz w:val="18"/>
              </w:rPr>
              <w:t xml:space="preserve"> </w:t>
            </w:r>
            <w:r>
              <w:rPr>
                <w:sz w:val="18"/>
              </w:rPr>
              <w:t>Domestiche</w:t>
            </w:r>
          </w:p>
        </w:tc>
      </w:tr>
      <w:tr w:rsidR="003E1231" w14:paraId="25210E1E" w14:textId="77777777">
        <w:trPr>
          <w:trHeight w:val="220"/>
        </w:trPr>
        <w:tc>
          <w:tcPr>
            <w:tcW w:w="1791" w:type="dxa"/>
          </w:tcPr>
          <w:p w14:paraId="172DF552" w14:textId="23DD7DE0" w:rsidR="003E1231" w:rsidRDefault="00E82819" w:rsidP="00AF3709">
            <w:pPr>
              <w:pStyle w:val="TableParagraph"/>
              <w:spacing w:line="200" w:lineRule="exact"/>
              <w:ind w:left="249"/>
              <w:jc w:val="center"/>
              <w:rPr>
                <w:b/>
                <w:sz w:val="18"/>
              </w:rPr>
            </w:pPr>
            <w:r w:rsidRPr="00E82819">
              <w:rPr>
                <w:b/>
                <w:sz w:val="18"/>
              </w:rPr>
              <w:t>13.153</w:t>
            </w:r>
          </w:p>
        </w:tc>
        <w:tc>
          <w:tcPr>
            <w:tcW w:w="2861" w:type="dxa"/>
          </w:tcPr>
          <w:p w14:paraId="59290AB4" w14:textId="406A125D" w:rsidR="003E1231" w:rsidRPr="00473D42" w:rsidRDefault="00A40CA8" w:rsidP="00AF3709">
            <w:pPr>
              <w:pStyle w:val="TableParagraph"/>
              <w:spacing w:line="200" w:lineRule="exact"/>
              <w:ind w:left="247"/>
              <w:jc w:val="center"/>
              <w:rPr>
                <w:b/>
                <w:sz w:val="18"/>
              </w:rPr>
            </w:pPr>
            <w:r w:rsidRPr="00473D42">
              <w:rPr>
                <w:b/>
                <w:sz w:val="18"/>
              </w:rPr>
              <w:t>5.590</w:t>
            </w:r>
          </w:p>
        </w:tc>
        <w:tc>
          <w:tcPr>
            <w:tcW w:w="2864" w:type="dxa"/>
          </w:tcPr>
          <w:p w14:paraId="168C72E9" w14:textId="44C85320" w:rsidR="003E1231" w:rsidRPr="00473D42" w:rsidRDefault="00A40CA8" w:rsidP="00AF3709">
            <w:pPr>
              <w:pStyle w:val="TableParagraph"/>
              <w:spacing w:line="200" w:lineRule="exact"/>
              <w:ind w:left="249"/>
              <w:jc w:val="center"/>
              <w:rPr>
                <w:b/>
                <w:sz w:val="18"/>
              </w:rPr>
            </w:pPr>
            <w:r w:rsidRPr="00473D42">
              <w:rPr>
                <w:b/>
                <w:sz w:val="18"/>
              </w:rPr>
              <w:t>881</w:t>
            </w:r>
          </w:p>
        </w:tc>
      </w:tr>
    </w:tbl>
    <w:p w14:paraId="00275497" w14:textId="77777777" w:rsidR="003E1231" w:rsidRDefault="003E1231">
      <w:pPr>
        <w:pStyle w:val="Corpotesto"/>
        <w:spacing w:before="9"/>
        <w:rPr>
          <w:sz w:val="21"/>
        </w:rPr>
      </w:pPr>
    </w:p>
    <w:p w14:paraId="7FE4E777" w14:textId="67DB3049" w:rsidR="003E1231" w:rsidRDefault="00000000">
      <w:pPr>
        <w:pStyle w:val="Corpotesto"/>
        <w:spacing w:line="276" w:lineRule="auto"/>
        <w:ind w:left="312" w:right="296" w:firstLine="141"/>
        <w:jc w:val="both"/>
      </w:pPr>
      <w:r>
        <w:t>Il</w:t>
      </w:r>
      <w:r>
        <w:rPr>
          <w:spacing w:val="-11"/>
        </w:rPr>
        <w:t xml:space="preserve"> </w:t>
      </w:r>
      <w:r>
        <w:t>tessuto</w:t>
      </w:r>
      <w:r>
        <w:rPr>
          <w:spacing w:val="-8"/>
        </w:rPr>
        <w:t xml:space="preserve"> </w:t>
      </w:r>
      <w:r>
        <w:t>urbano</w:t>
      </w:r>
      <w:r>
        <w:rPr>
          <w:spacing w:val="-8"/>
        </w:rPr>
        <w:t xml:space="preserve"> </w:t>
      </w:r>
      <w:r>
        <w:t>del</w:t>
      </w:r>
      <w:r>
        <w:rPr>
          <w:spacing w:val="-9"/>
        </w:rPr>
        <w:t xml:space="preserve"> </w:t>
      </w:r>
      <w:r>
        <w:t>comune</w:t>
      </w:r>
      <w:r>
        <w:rPr>
          <w:spacing w:val="-8"/>
        </w:rPr>
        <w:t xml:space="preserve"> </w:t>
      </w:r>
      <w:r>
        <w:t>è</w:t>
      </w:r>
      <w:r>
        <w:rPr>
          <w:spacing w:val="-8"/>
        </w:rPr>
        <w:t xml:space="preserve"> </w:t>
      </w:r>
      <w:r>
        <w:t>formato</w:t>
      </w:r>
      <w:r>
        <w:rPr>
          <w:spacing w:val="-8"/>
        </w:rPr>
        <w:t xml:space="preserve"> </w:t>
      </w:r>
      <w:r>
        <w:t>principalmente</w:t>
      </w:r>
      <w:r>
        <w:rPr>
          <w:spacing w:val="-8"/>
        </w:rPr>
        <w:t xml:space="preserve"> </w:t>
      </w:r>
      <w:r>
        <w:t>da</w:t>
      </w:r>
      <w:r>
        <w:rPr>
          <w:spacing w:val="-9"/>
        </w:rPr>
        <w:t xml:space="preserve"> </w:t>
      </w:r>
      <w:r>
        <w:t>quartieri</w:t>
      </w:r>
      <w:r>
        <w:rPr>
          <w:spacing w:val="-9"/>
        </w:rPr>
        <w:t xml:space="preserve"> </w:t>
      </w:r>
      <w:r>
        <w:t>moderatamente</w:t>
      </w:r>
      <w:r>
        <w:rPr>
          <w:spacing w:val="-8"/>
        </w:rPr>
        <w:t xml:space="preserve"> </w:t>
      </w:r>
      <w:r>
        <w:t>popolati,</w:t>
      </w:r>
      <w:r>
        <w:rPr>
          <w:spacing w:val="-10"/>
        </w:rPr>
        <w:t xml:space="preserve"> </w:t>
      </w:r>
      <w:r>
        <w:t>composti</w:t>
      </w:r>
      <w:r>
        <w:rPr>
          <w:spacing w:val="-9"/>
        </w:rPr>
        <w:t xml:space="preserve"> </w:t>
      </w:r>
      <w:r>
        <w:t>da</w:t>
      </w:r>
      <w:r>
        <w:rPr>
          <w:spacing w:val="-9"/>
        </w:rPr>
        <w:t xml:space="preserve"> </w:t>
      </w:r>
      <w:r>
        <w:t>palazzine</w:t>
      </w:r>
      <w:r>
        <w:rPr>
          <w:spacing w:val="-47"/>
        </w:rPr>
        <w:t xml:space="preserve"> </w:t>
      </w:r>
      <w:r>
        <w:t>di due o tre piani, rare realtà condominiali di modesta grandezza, corti ubicate nei centri storici, villette</w:t>
      </w:r>
      <w:r>
        <w:rPr>
          <w:spacing w:val="1"/>
        </w:rPr>
        <w:t xml:space="preserve"> </w:t>
      </w:r>
      <w:r>
        <w:t>indipendenti</w:t>
      </w:r>
      <w:r>
        <w:rPr>
          <w:spacing w:val="-1"/>
        </w:rPr>
        <w:t xml:space="preserve"> </w:t>
      </w:r>
      <w:r>
        <w:t xml:space="preserve">e </w:t>
      </w:r>
      <w:r>
        <w:lastRenderedPageBreak/>
        <w:t>bifamiliari nelle zone</w:t>
      </w:r>
      <w:r>
        <w:rPr>
          <w:spacing w:val="1"/>
        </w:rPr>
        <w:t xml:space="preserve"> </w:t>
      </w:r>
      <w:r>
        <w:t>rurali.</w:t>
      </w:r>
    </w:p>
    <w:p w14:paraId="0B90AC6F" w14:textId="77777777" w:rsidR="003E1231" w:rsidRDefault="003E1231">
      <w:pPr>
        <w:pStyle w:val="Corpotesto"/>
        <w:spacing w:before="11"/>
        <w:rPr>
          <w:sz w:val="19"/>
        </w:rPr>
      </w:pPr>
    </w:p>
    <w:p w14:paraId="4833C4EA" w14:textId="77777777" w:rsidR="003E1231" w:rsidRDefault="00000000">
      <w:pPr>
        <w:pStyle w:val="Titolo1"/>
        <w:numPr>
          <w:ilvl w:val="2"/>
          <w:numId w:val="9"/>
        </w:numPr>
        <w:tabs>
          <w:tab w:val="left" w:pos="1164"/>
          <w:tab w:val="left" w:pos="1165"/>
        </w:tabs>
        <w:ind w:hanging="712"/>
      </w:pPr>
      <w:bookmarkStart w:id="13" w:name="_bookmark13"/>
      <w:bookmarkEnd w:id="13"/>
      <w:r>
        <w:rPr>
          <w:u w:val="single"/>
        </w:rPr>
        <w:t>Popolazione</w:t>
      </w:r>
    </w:p>
    <w:p w14:paraId="05160D64" w14:textId="77777777" w:rsidR="003E1231" w:rsidRDefault="003E1231">
      <w:pPr>
        <w:pStyle w:val="Corpotesto"/>
        <w:spacing w:before="10"/>
        <w:rPr>
          <w:b/>
          <w:sz w:val="14"/>
        </w:rPr>
      </w:pPr>
    </w:p>
    <w:p w14:paraId="3A0C7AA3" w14:textId="77777777" w:rsidR="003E1231" w:rsidRDefault="00000000">
      <w:pPr>
        <w:pStyle w:val="Corpotesto"/>
        <w:spacing w:before="57"/>
        <w:ind w:left="453"/>
        <w:jc w:val="both"/>
      </w:pPr>
      <w:r>
        <w:t>La</w:t>
      </w:r>
      <w:r>
        <w:rPr>
          <w:spacing w:val="-2"/>
        </w:rPr>
        <w:t xml:space="preserve"> </w:t>
      </w:r>
      <w:r>
        <w:t>tabella</w:t>
      </w:r>
      <w:r>
        <w:rPr>
          <w:spacing w:val="-5"/>
        </w:rPr>
        <w:t xml:space="preserve"> </w:t>
      </w:r>
      <w:r>
        <w:t>di</w:t>
      </w:r>
      <w:r>
        <w:rPr>
          <w:spacing w:val="-1"/>
        </w:rPr>
        <w:t xml:space="preserve"> </w:t>
      </w:r>
      <w:r>
        <w:t>seguito</w:t>
      </w:r>
      <w:r>
        <w:rPr>
          <w:spacing w:val="-1"/>
        </w:rPr>
        <w:t xml:space="preserve"> </w:t>
      </w:r>
      <w:r>
        <w:t>riportata riepiloga</w:t>
      </w:r>
      <w:r>
        <w:rPr>
          <w:spacing w:val="-4"/>
        </w:rPr>
        <w:t xml:space="preserve"> </w:t>
      </w:r>
      <w:r>
        <w:t>i</w:t>
      </w:r>
      <w:r>
        <w:rPr>
          <w:spacing w:val="-2"/>
        </w:rPr>
        <w:t xml:space="preserve"> </w:t>
      </w:r>
      <w:r>
        <w:t>dati</w:t>
      </w:r>
      <w:r>
        <w:rPr>
          <w:spacing w:val="-1"/>
        </w:rPr>
        <w:t xml:space="preserve"> </w:t>
      </w:r>
      <w:r>
        <w:t>ISTAT</w:t>
      </w:r>
      <w:r>
        <w:rPr>
          <w:spacing w:val="-2"/>
        </w:rPr>
        <w:t xml:space="preserve"> </w:t>
      </w:r>
      <w:r>
        <w:t>dal</w:t>
      </w:r>
      <w:r>
        <w:rPr>
          <w:spacing w:val="-5"/>
        </w:rPr>
        <w:t xml:space="preserve"> </w:t>
      </w:r>
      <w:r>
        <w:t>2003 utilizzati</w:t>
      </w:r>
      <w:r>
        <w:rPr>
          <w:spacing w:val="-2"/>
        </w:rPr>
        <w:t xml:space="preserve"> </w:t>
      </w:r>
      <w:r>
        <w:t>ai</w:t>
      </w:r>
      <w:r>
        <w:rPr>
          <w:spacing w:val="-1"/>
        </w:rPr>
        <w:t xml:space="preserve"> </w:t>
      </w:r>
      <w:r>
        <w:t>fini</w:t>
      </w:r>
      <w:r>
        <w:rPr>
          <w:spacing w:val="-2"/>
        </w:rPr>
        <w:t xml:space="preserve"> </w:t>
      </w:r>
      <w:r>
        <w:t>del</w:t>
      </w:r>
      <w:r>
        <w:rPr>
          <w:spacing w:val="-2"/>
        </w:rPr>
        <w:t xml:space="preserve"> </w:t>
      </w:r>
      <w:r>
        <w:t>dimensionamento progettuale.</w:t>
      </w:r>
    </w:p>
    <w:p w14:paraId="0BC999BB" w14:textId="0338E351" w:rsidR="003E1231" w:rsidRDefault="00000000">
      <w:pPr>
        <w:pStyle w:val="Corpotesto"/>
        <w:spacing w:before="41" w:line="276" w:lineRule="auto"/>
        <w:ind w:left="312" w:right="296" w:firstLine="141"/>
        <w:jc w:val="both"/>
      </w:pPr>
      <w:r>
        <w:t>Visto</w:t>
      </w:r>
      <w:r>
        <w:rPr>
          <w:spacing w:val="-7"/>
        </w:rPr>
        <w:t xml:space="preserve"> </w:t>
      </w:r>
      <w:r>
        <w:t>l'andamento</w:t>
      </w:r>
      <w:r>
        <w:rPr>
          <w:spacing w:val="-7"/>
        </w:rPr>
        <w:t xml:space="preserve"> </w:t>
      </w:r>
      <w:r>
        <w:t>della</w:t>
      </w:r>
      <w:r>
        <w:rPr>
          <w:spacing w:val="-8"/>
        </w:rPr>
        <w:t xml:space="preserve"> </w:t>
      </w:r>
      <w:r>
        <w:t>popolazione</w:t>
      </w:r>
      <w:r>
        <w:rPr>
          <w:spacing w:val="-7"/>
        </w:rPr>
        <w:t xml:space="preserve"> </w:t>
      </w:r>
      <w:r>
        <w:t>negli</w:t>
      </w:r>
      <w:r>
        <w:rPr>
          <w:spacing w:val="-8"/>
        </w:rPr>
        <w:t xml:space="preserve"> </w:t>
      </w:r>
      <w:r>
        <w:t>ultimi</w:t>
      </w:r>
      <w:r>
        <w:rPr>
          <w:spacing w:val="-8"/>
        </w:rPr>
        <w:t xml:space="preserve"> </w:t>
      </w:r>
      <w:r>
        <w:t>anni,</w:t>
      </w:r>
      <w:r>
        <w:rPr>
          <w:spacing w:val="-8"/>
        </w:rPr>
        <w:t xml:space="preserve"> </w:t>
      </w:r>
      <w:r>
        <w:t>per</w:t>
      </w:r>
      <w:r>
        <w:rPr>
          <w:spacing w:val="-8"/>
        </w:rPr>
        <w:t xml:space="preserve"> </w:t>
      </w:r>
      <w:r>
        <w:t>il</w:t>
      </w:r>
      <w:r>
        <w:rPr>
          <w:spacing w:val="-9"/>
        </w:rPr>
        <w:t xml:space="preserve"> </w:t>
      </w:r>
      <w:r>
        <w:t>dimensionamento</w:t>
      </w:r>
      <w:r>
        <w:rPr>
          <w:spacing w:val="-7"/>
        </w:rPr>
        <w:t xml:space="preserve"> </w:t>
      </w:r>
      <w:r>
        <w:t>dei</w:t>
      </w:r>
      <w:r>
        <w:rPr>
          <w:spacing w:val="-8"/>
        </w:rPr>
        <w:t xml:space="preserve"> </w:t>
      </w:r>
      <w:r>
        <w:t>servizi</w:t>
      </w:r>
      <w:r>
        <w:rPr>
          <w:spacing w:val="-8"/>
        </w:rPr>
        <w:t xml:space="preserve"> </w:t>
      </w:r>
      <w:r>
        <w:t>in</w:t>
      </w:r>
      <w:r>
        <w:rPr>
          <w:spacing w:val="-9"/>
        </w:rPr>
        <w:t xml:space="preserve"> </w:t>
      </w:r>
      <w:r>
        <w:t>parola,</w:t>
      </w:r>
      <w:r>
        <w:rPr>
          <w:spacing w:val="-8"/>
        </w:rPr>
        <w:t xml:space="preserve"> </w:t>
      </w:r>
      <w:r>
        <w:t>è</w:t>
      </w:r>
      <w:r>
        <w:rPr>
          <w:spacing w:val="-7"/>
        </w:rPr>
        <w:t xml:space="preserve"> </w:t>
      </w:r>
      <w:r>
        <w:t>stato</w:t>
      </w:r>
      <w:r>
        <w:rPr>
          <w:spacing w:val="-7"/>
        </w:rPr>
        <w:t xml:space="preserve"> </w:t>
      </w:r>
      <w:r>
        <w:t>ipotizzato,</w:t>
      </w:r>
      <w:r>
        <w:rPr>
          <w:spacing w:val="-48"/>
        </w:rPr>
        <w:t xml:space="preserve"> </w:t>
      </w:r>
      <w:r>
        <w:t>in via cautelativa, che tale andamento nei prossimi anni possa considerarsi pressoché costante. Tale considerazione</w:t>
      </w:r>
      <w:r>
        <w:rPr>
          <w:spacing w:val="1"/>
        </w:rPr>
        <w:t xml:space="preserve"> </w:t>
      </w:r>
      <w:r>
        <w:t>risulta</w:t>
      </w:r>
      <w:r>
        <w:rPr>
          <w:spacing w:val="-1"/>
        </w:rPr>
        <w:t xml:space="preserve"> </w:t>
      </w:r>
      <w:r>
        <w:t>facilmente</w:t>
      </w:r>
      <w:r>
        <w:rPr>
          <w:spacing w:val="1"/>
        </w:rPr>
        <w:t xml:space="preserve"> </w:t>
      </w:r>
      <w:r>
        <w:t>intuibile</w:t>
      </w:r>
      <w:r>
        <w:rPr>
          <w:spacing w:val="-3"/>
        </w:rPr>
        <w:t xml:space="preserve"> </w:t>
      </w:r>
      <w:r>
        <w:t>dal trend</w:t>
      </w:r>
      <w:r>
        <w:rPr>
          <w:spacing w:val="-1"/>
        </w:rPr>
        <w:t xml:space="preserve"> </w:t>
      </w:r>
      <w:r>
        <w:t>storico dei</w:t>
      </w:r>
      <w:r>
        <w:rPr>
          <w:spacing w:val="-3"/>
        </w:rPr>
        <w:t xml:space="preserve"> </w:t>
      </w:r>
      <w:r>
        <w:t>dati</w:t>
      </w:r>
      <w:r>
        <w:rPr>
          <w:spacing w:val="-1"/>
        </w:rPr>
        <w:t xml:space="preserve"> </w:t>
      </w:r>
      <w:r>
        <w:t>ISTAT analizzati e</w:t>
      </w:r>
      <w:r>
        <w:rPr>
          <w:spacing w:val="-3"/>
        </w:rPr>
        <w:t xml:space="preserve"> </w:t>
      </w:r>
      <w:r>
        <w:t>di seguito riportati:</w:t>
      </w:r>
    </w:p>
    <w:p w14:paraId="3875425D" w14:textId="4C4E1079" w:rsidR="009263DE" w:rsidRDefault="009263DE">
      <w:pPr>
        <w:pStyle w:val="Corpotesto"/>
        <w:spacing w:before="41" w:line="276" w:lineRule="auto"/>
        <w:ind w:left="312" w:right="296" w:firstLine="141"/>
        <w:jc w:val="both"/>
      </w:pPr>
      <w:r>
        <w:rPr>
          <w:noProof/>
        </w:rPr>
        <w:drawing>
          <wp:inline distT="0" distB="0" distL="0" distR="0" wp14:anchorId="69DADD54" wp14:editId="0C69C486">
            <wp:extent cx="5857875" cy="6086475"/>
            <wp:effectExtent l="0" t="0" r="9525" b="9525"/>
            <wp:docPr id="192402696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026967" name=""/>
                    <pic:cNvPicPr/>
                  </pic:nvPicPr>
                  <pic:blipFill>
                    <a:blip r:embed="rId10"/>
                    <a:stretch>
                      <a:fillRect/>
                    </a:stretch>
                  </pic:blipFill>
                  <pic:spPr>
                    <a:xfrm>
                      <a:off x="0" y="0"/>
                      <a:ext cx="5857875" cy="6086475"/>
                    </a:xfrm>
                    <a:prstGeom prst="rect">
                      <a:avLst/>
                    </a:prstGeom>
                  </pic:spPr>
                </pic:pic>
              </a:graphicData>
            </a:graphic>
          </wp:inline>
        </w:drawing>
      </w:r>
    </w:p>
    <w:p w14:paraId="501B5E98" w14:textId="77777777" w:rsidR="003E1231" w:rsidRDefault="003E1231">
      <w:pPr>
        <w:pStyle w:val="Corpotesto"/>
        <w:spacing w:before="1"/>
        <w:rPr>
          <w:sz w:val="18"/>
        </w:rPr>
      </w:pPr>
    </w:p>
    <w:p w14:paraId="60C2602E" w14:textId="77777777" w:rsidR="003E1231" w:rsidRDefault="003E1231">
      <w:pPr>
        <w:spacing w:line="212" w:lineRule="exact"/>
        <w:rPr>
          <w:sz w:val="18"/>
        </w:rPr>
        <w:sectPr w:rsidR="003E1231">
          <w:footerReference w:type="default" r:id="rId11"/>
          <w:pgSz w:w="11910" w:h="16840"/>
          <w:pgMar w:top="1260" w:right="260" w:bottom="1260" w:left="540" w:header="0" w:footer="1036" w:gutter="0"/>
          <w:cols w:space="720"/>
        </w:sectPr>
      </w:pPr>
    </w:p>
    <w:p w14:paraId="0F12771E" w14:textId="64FDB04C" w:rsidR="003E1231" w:rsidRDefault="003E1231">
      <w:pPr>
        <w:pStyle w:val="Corpotesto"/>
        <w:spacing w:before="11"/>
        <w:rPr>
          <w:sz w:val="17"/>
        </w:rPr>
      </w:pPr>
    </w:p>
    <w:p w14:paraId="52706774" w14:textId="77777777" w:rsidR="003E1231" w:rsidRDefault="003E1231">
      <w:pPr>
        <w:pStyle w:val="Corpotesto"/>
        <w:rPr>
          <w:sz w:val="20"/>
        </w:rPr>
      </w:pPr>
    </w:p>
    <w:p w14:paraId="3D3DB7C4" w14:textId="77777777" w:rsidR="003E1231" w:rsidRDefault="003E1231">
      <w:pPr>
        <w:pStyle w:val="Corpotesto"/>
        <w:spacing w:before="5"/>
        <w:rPr>
          <w:sz w:val="21"/>
        </w:rPr>
      </w:pPr>
    </w:p>
    <w:p w14:paraId="03BF9FE4" w14:textId="77777777" w:rsidR="003E1231" w:rsidRDefault="00000000">
      <w:pPr>
        <w:pStyle w:val="Titolo1"/>
        <w:numPr>
          <w:ilvl w:val="2"/>
          <w:numId w:val="9"/>
        </w:numPr>
        <w:tabs>
          <w:tab w:val="left" w:pos="1164"/>
          <w:tab w:val="left" w:pos="1165"/>
        </w:tabs>
        <w:spacing w:before="56"/>
      </w:pPr>
      <w:bookmarkStart w:id="14" w:name="_bookmark14"/>
      <w:bookmarkEnd w:id="14"/>
      <w:r>
        <w:rPr>
          <w:u w:val="single"/>
        </w:rPr>
        <w:t>Elenco</w:t>
      </w:r>
      <w:r>
        <w:rPr>
          <w:spacing w:val="-3"/>
          <w:u w:val="single"/>
        </w:rPr>
        <w:t xml:space="preserve"> </w:t>
      </w:r>
      <w:r>
        <w:rPr>
          <w:u w:val="single"/>
        </w:rPr>
        <w:t>delle</w:t>
      </w:r>
      <w:r>
        <w:rPr>
          <w:spacing w:val="-2"/>
          <w:u w:val="single"/>
        </w:rPr>
        <w:t xml:space="preserve"> </w:t>
      </w:r>
      <w:r>
        <w:rPr>
          <w:u w:val="single"/>
        </w:rPr>
        <w:t>utenze</w:t>
      </w:r>
      <w:r>
        <w:rPr>
          <w:spacing w:val="-4"/>
          <w:u w:val="single"/>
        </w:rPr>
        <w:t xml:space="preserve"> </w:t>
      </w:r>
      <w:r>
        <w:rPr>
          <w:u w:val="single"/>
        </w:rPr>
        <w:t>sensibili</w:t>
      </w:r>
    </w:p>
    <w:p w14:paraId="69659E74" w14:textId="77777777" w:rsidR="003E1231" w:rsidRDefault="003E1231">
      <w:pPr>
        <w:pStyle w:val="Corpotesto"/>
        <w:spacing w:before="1"/>
        <w:rPr>
          <w:b/>
          <w:sz w:val="15"/>
        </w:rPr>
      </w:pPr>
    </w:p>
    <w:p w14:paraId="7A7CC3EB" w14:textId="77777777" w:rsidR="003E1231" w:rsidRDefault="00000000">
      <w:pPr>
        <w:pStyle w:val="Corpotesto"/>
        <w:spacing w:before="56" w:line="273" w:lineRule="auto"/>
        <w:ind w:left="309" w:firstLine="141"/>
      </w:pPr>
      <w:r>
        <w:t>Si</w:t>
      </w:r>
      <w:r>
        <w:rPr>
          <w:spacing w:val="2"/>
        </w:rPr>
        <w:t xml:space="preserve"> </w:t>
      </w:r>
      <w:r>
        <w:t>riportano</w:t>
      </w:r>
      <w:r>
        <w:rPr>
          <w:spacing w:val="4"/>
        </w:rPr>
        <w:t xml:space="preserve"> </w:t>
      </w:r>
      <w:r>
        <w:t>di</w:t>
      </w:r>
      <w:r>
        <w:rPr>
          <w:spacing w:val="3"/>
        </w:rPr>
        <w:t xml:space="preserve"> </w:t>
      </w:r>
      <w:r>
        <w:t>seguito</w:t>
      </w:r>
      <w:r>
        <w:rPr>
          <w:spacing w:val="2"/>
        </w:rPr>
        <w:t xml:space="preserve"> </w:t>
      </w:r>
      <w:r>
        <w:t>le</w:t>
      </w:r>
      <w:r>
        <w:rPr>
          <w:spacing w:val="1"/>
        </w:rPr>
        <w:t xml:space="preserve"> </w:t>
      </w:r>
      <w:r>
        <w:t>cosiddette</w:t>
      </w:r>
      <w:r>
        <w:rPr>
          <w:spacing w:val="4"/>
        </w:rPr>
        <w:t xml:space="preserve"> </w:t>
      </w:r>
      <w:r>
        <w:t>"utenze</w:t>
      </w:r>
      <w:r>
        <w:rPr>
          <w:spacing w:val="3"/>
        </w:rPr>
        <w:t xml:space="preserve"> </w:t>
      </w:r>
      <w:r>
        <w:t>sensibili",</w:t>
      </w:r>
      <w:r>
        <w:rPr>
          <w:spacing w:val="3"/>
        </w:rPr>
        <w:t xml:space="preserve"> </w:t>
      </w:r>
      <w:r>
        <w:t>ovvero</w:t>
      </w:r>
      <w:r>
        <w:rPr>
          <w:spacing w:val="4"/>
        </w:rPr>
        <w:t xml:space="preserve"> </w:t>
      </w:r>
      <w:r>
        <w:t>quelle</w:t>
      </w:r>
      <w:r>
        <w:rPr>
          <w:spacing w:val="1"/>
        </w:rPr>
        <w:t xml:space="preserve"> </w:t>
      </w:r>
      <w:r>
        <w:t>per</w:t>
      </w:r>
      <w:r>
        <w:rPr>
          <w:spacing w:val="3"/>
        </w:rPr>
        <w:t xml:space="preserve"> </w:t>
      </w:r>
      <w:r>
        <w:t>le</w:t>
      </w:r>
      <w:r>
        <w:rPr>
          <w:spacing w:val="4"/>
        </w:rPr>
        <w:t xml:space="preserve"> </w:t>
      </w:r>
      <w:r>
        <w:t>quali</w:t>
      </w:r>
      <w:r>
        <w:rPr>
          <w:spacing w:val="3"/>
        </w:rPr>
        <w:t xml:space="preserve"> </w:t>
      </w:r>
      <w:r>
        <w:t>è</w:t>
      </w:r>
      <w:r>
        <w:rPr>
          <w:spacing w:val="3"/>
        </w:rPr>
        <w:t xml:space="preserve"> </w:t>
      </w:r>
      <w:r>
        <w:t>richiesto</w:t>
      </w:r>
      <w:r>
        <w:rPr>
          <w:spacing w:val="4"/>
        </w:rPr>
        <w:t xml:space="preserve"> </w:t>
      </w:r>
      <w:r>
        <w:t>un</w:t>
      </w:r>
      <w:r>
        <w:rPr>
          <w:spacing w:val="2"/>
        </w:rPr>
        <w:t xml:space="preserve"> </w:t>
      </w:r>
      <w:r>
        <w:t>servizio</w:t>
      </w:r>
      <w:r>
        <w:rPr>
          <w:spacing w:val="4"/>
        </w:rPr>
        <w:t xml:space="preserve"> </w:t>
      </w:r>
      <w:r>
        <w:t>dedicato</w:t>
      </w:r>
      <w:r>
        <w:rPr>
          <w:spacing w:val="2"/>
        </w:rPr>
        <w:t xml:space="preserve"> </w:t>
      </w:r>
      <w:r>
        <w:t>o</w:t>
      </w:r>
      <w:r>
        <w:rPr>
          <w:spacing w:val="-46"/>
        </w:rPr>
        <w:t xml:space="preserve"> </w:t>
      </w:r>
      <w:r>
        <w:t>comunque un</w:t>
      </w:r>
      <w:r>
        <w:rPr>
          <w:spacing w:val="-1"/>
        </w:rPr>
        <w:t xml:space="preserve"> </w:t>
      </w:r>
      <w:r>
        <w:t>servizio</w:t>
      </w:r>
      <w:r>
        <w:rPr>
          <w:spacing w:val="-1"/>
        </w:rPr>
        <w:t xml:space="preserve"> </w:t>
      </w:r>
      <w:r>
        <w:t>di</w:t>
      </w:r>
      <w:r>
        <w:rPr>
          <w:spacing w:val="-3"/>
        </w:rPr>
        <w:t xml:space="preserve"> </w:t>
      </w:r>
      <w:r>
        <w:t>raccolta</w:t>
      </w:r>
      <w:r>
        <w:rPr>
          <w:spacing w:val="-3"/>
        </w:rPr>
        <w:t xml:space="preserve"> </w:t>
      </w:r>
      <w:r>
        <w:t>che</w:t>
      </w:r>
      <w:r>
        <w:rPr>
          <w:spacing w:val="-2"/>
        </w:rPr>
        <w:t xml:space="preserve"> </w:t>
      </w:r>
      <w:r>
        <w:t>tenga</w:t>
      </w:r>
      <w:r>
        <w:rPr>
          <w:spacing w:val="-1"/>
        </w:rPr>
        <w:t xml:space="preserve"> </w:t>
      </w:r>
      <w:r>
        <w:t>conto</w:t>
      </w:r>
      <w:r>
        <w:rPr>
          <w:spacing w:val="1"/>
        </w:rPr>
        <w:t xml:space="preserve"> </w:t>
      </w:r>
      <w:r>
        <w:t>della particolare</w:t>
      </w:r>
      <w:r>
        <w:rPr>
          <w:spacing w:val="-1"/>
        </w:rPr>
        <w:t xml:space="preserve"> </w:t>
      </w:r>
      <w:r>
        <w:t>natura</w:t>
      </w:r>
      <w:r>
        <w:rPr>
          <w:spacing w:val="-3"/>
        </w:rPr>
        <w:t xml:space="preserve"> </w:t>
      </w:r>
      <w:r>
        <w:t>della</w:t>
      </w:r>
      <w:r>
        <w:rPr>
          <w:spacing w:val="-1"/>
        </w:rPr>
        <w:t xml:space="preserve"> </w:t>
      </w:r>
      <w:r>
        <w:t>stessa:</w:t>
      </w:r>
    </w:p>
    <w:p w14:paraId="1F751146" w14:textId="77777777" w:rsidR="003E1231" w:rsidRDefault="00000000">
      <w:pPr>
        <w:pStyle w:val="Corpotesto"/>
        <w:spacing w:before="5"/>
        <w:ind w:left="451"/>
      </w:pPr>
      <w:r>
        <w:t>ELENCO</w:t>
      </w:r>
      <w:r>
        <w:rPr>
          <w:spacing w:val="-3"/>
        </w:rPr>
        <w:t xml:space="preserve"> </w:t>
      </w:r>
      <w:r>
        <w:t>ENTI</w:t>
      </w:r>
      <w:r>
        <w:rPr>
          <w:spacing w:val="-3"/>
        </w:rPr>
        <w:t xml:space="preserve"> </w:t>
      </w:r>
      <w:r>
        <w:t>PUBBLICI</w:t>
      </w:r>
    </w:p>
    <w:p w14:paraId="69246A7E" w14:textId="60B037D9" w:rsidR="003E1231" w:rsidRDefault="00000000">
      <w:pPr>
        <w:pStyle w:val="Paragrafoelenco"/>
        <w:numPr>
          <w:ilvl w:val="0"/>
          <w:numId w:val="7"/>
        </w:numPr>
        <w:tabs>
          <w:tab w:val="left" w:pos="740"/>
        </w:tabs>
      </w:pPr>
      <w:r>
        <w:t>Palazz</w:t>
      </w:r>
      <w:r w:rsidR="009263DE">
        <w:t>i</w:t>
      </w:r>
      <w:r>
        <w:rPr>
          <w:spacing w:val="-2"/>
        </w:rPr>
        <w:t xml:space="preserve"> </w:t>
      </w:r>
      <w:r>
        <w:t>municipal</w:t>
      </w:r>
      <w:r w:rsidR="009263DE">
        <w:t>i</w:t>
      </w:r>
      <w:r>
        <w:t xml:space="preserve"> -</w:t>
      </w:r>
      <w:r>
        <w:rPr>
          <w:spacing w:val="-4"/>
        </w:rPr>
        <w:t xml:space="preserve"> </w:t>
      </w:r>
      <w:r>
        <w:t>Cas</w:t>
      </w:r>
      <w:r w:rsidR="009263DE">
        <w:t>e</w:t>
      </w:r>
      <w:r>
        <w:rPr>
          <w:spacing w:val="-1"/>
        </w:rPr>
        <w:t xml:space="preserve"> </w:t>
      </w:r>
      <w:r>
        <w:t>Comunal</w:t>
      </w:r>
      <w:r w:rsidR="009263DE">
        <w:t>i</w:t>
      </w:r>
      <w:r>
        <w:t>;</w:t>
      </w:r>
    </w:p>
    <w:p w14:paraId="3516493A" w14:textId="73612F8B" w:rsidR="003E1231" w:rsidRDefault="00000000">
      <w:pPr>
        <w:pStyle w:val="Paragrafoelenco"/>
        <w:numPr>
          <w:ilvl w:val="0"/>
          <w:numId w:val="7"/>
        </w:numPr>
        <w:tabs>
          <w:tab w:val="left" w:pos="740"/>
        </w:tabs>
        <w:spacing w:before="38"/>
      </w:pPr>
      <w:r>
        <w:t>Scuole</w:t>
      </w:r>
      <w:r>
        <w:rPr>
          <w:spacing w:val="-1"/>
        </w:rPr>
        <w:t xml:space="preserve"> </w:t>
      </w:r>
      <w:r>
        <w:t>-</w:t>
      </w:r>
      <w:r>
        <w:rPr>
          <w:spacing w:val="-4"/>
        </w:rPr>
        <w:t xml:space="preserve"> </w:t>
      </w:r>
      <w:r>
        <w:t>Plessi</w:t>
      </w:r>
      <w:r>
        <w:rPr>
          <w:spacing w:val="-1"/>
        </w:rPr>
        <w:t xml:space="preserve"> </w:t>
      </w:r>
      <w:r>
        <w:t>scolastici</w:t>
      </w:r>
      <w:r>
        <w:rPr>
          <w:spacing w:val="-2"/>
        </w:rPr>
        <w:t xml:space="preserve"> </w:t>
      </w:r>
      <w:r>
        <w:t>(mense);</w:t>
      </w:r>
    </w:p>
    <w:p w14:paraId="7269E2D3" w14:textId="13E5CE75" w:rsidR="009263DE" w:rsidRDefault="009263DE">
      <w:pPr>
        <w:pStyle w:val="Paragrafoelenco"/>
        <w:numPr>
          <w:ilvl w:val="0"/>
          <w:numId w:val="7"/>
        </w:numPr>
        <w:tabs>
          <w:tab w:val="left" w:pos="740"/>
        </w:tabs>
        <w:spacing w:before="38"/>
      </w:pPr>
      <w:r>
        <w:t>Caserme</w:t>
      </w:r>
    </w:p>
    <w:p w14:paraId="722E29E1" w14:textId="76D59188" w:rsidR="009263DE" w:rsidRDefault="009263DE">
      <w:pPr>
        <w:pStyle w:val="Paragrafoelenco"/>
        <w:numPr>
          <w:ilvl w:val="0"/>
          <w:numId w:val="7"/>
        </w:numPr>
        <w:tabs>
          <w:tab w:val="left" w:pos="740"/>
        </w:tabs>
        <w:spacing w:before="38"/>
      </w:pPr>
      <w:r>
        <w:t xml:space="preserve">ASL </w:t>
      </w:r>
    </w:p>
    <w:p w14:paraId="33040DAA" w14:textId="77777777" w:rsidR="003E1231" w:rsidRDefault="00000000">
      <w:pPr>
        <w:pStyle w:val="Paragrafoelenco"/>
        <w:numPr>
          <w:ilvl w:val="0"/>
          <w:numId w:val="7"/>
        </w:numPr>
        <w:tabs>
          <w:tab w:val="left" w:pos="740"/>
        </w:tabs>
        <w:spacing w:before="42"/>
      </w:pPr>
      <w:r>
        <w:t>Associazioni</w:t>
      </w:r>
      <w:r>
        <w:rPr>
          <w:spacing w:val="-2"/>
        </w:rPr>
        <w:t xml:space="preserve"> </w:t>
      </w:r>
      <w:r>
        <w:t>Comunali.</w:t>
      </w:r>
    </w:p>
    <w:p w14:paraId="3D8CF332" w14:textId="77777777" w:rsidR="003E1231" w:rsidRDefault="003E1231">
      <w:pPr>
        <w:pStyle w:val="Corpotesto"/>
        <w:spacing w:before="6"/>
        <w:rPr>
          <w:sz w:val="28"/>
        </w:rPr>
      </w:pPr>
    </w:p>
    <w:p w14:paraId="635AA718" w14:textId="77777777" w:rsidR="003E1231" w:rsidRDefault="00000000">
      <w:pPr>
        <w:pStyle w:val="Corpotesto"/>
        <w:ind w:left="451"/>
      </w:pPr>
      <w:r>
        <w:t>ELENCO</w:t>
      </w:r>
      <w:r>
        <w:rPr>
          <w:spacing w:val="-4"/>
        </w:rPr>
        <w:t xml:space="preserve"> </w:t>
      </w:r>
      <w:r>
        <w:t>PUNTI</w:t>
      </w:r>
      <w:r>
        <w:rPr>
          <w:spacing w:val="-4"/>
        </w:rPr>
        <w:t xml:space="preserve"> </w:t>
      </w:r>
      <w:r>
        <w:t>SENSIBILI</w:t>
      </w:r>
    </w:p>
    <w:p w14:paraId="27C92D12" w14:textId="77777777" w:rsidR="003E1231" w:rsidRDefault="00000000">
      <w:pPr>
        <w:pStyle w:val="Paragrafoelenco"/>
        <w:numPr>
          <w:ilvl w:val="0"/>
          <w:numId w:val="7"/>
        </w:numPr>
        <w:tabs>
          <w:tab w:val="left" w:pos="740"/>
        </w:tabs>
      </w:pPr>
      <w:r>
        <w:t>Chiese;</w:t>
      </w:r>
    </w:p>
    <w:p w14:paraId="6BD2CDD9" w14:textId="77777777" w:rsidR="003E1231" w:rsidRDefault="00000000">
      <w:pPr>
        <w:pStyle w:val="Paragrafoelenco"/>
        <w:numPr>
          <w:ilvl w:val="0"/>
          <w:numId w:val="7"/>
        </w:numPr>
        <w:tabs>
          <w:tab w:val="left" w:pos="740"/>
        </w:tabs>
      </w:pPr>
      <w:r>
        <w:t>Case</w:t>
      </w:r>
      <w:r>
        <w:rPr>
          <w:spacing w:val="-2"/>
        </w:rPr>
        <w:t xml:space="preserve"> </w:t>
      </w:r>
      <w:r>
        <w:t>di</w:t>
      </w:r>
      <w:r>
        <w:rPr>
          <w:spacing w:val="-1"/>
        </w:rPr>
        <w:t xml:space="preserve"> </w:t>
      </w:r>
      <w:r>
        <w:t>riposo</w:t>
      </w:r>
      <w:r>
        <w:rPr>
          <w:spacing w:val="-2"/>
        </w:rPr>
        <w:t xml:space="preserve"> </w:t>
      </w:r>
      <w:r>
        <w:t>anziani;</w:t>
      </w:r>
    </w:p>
    <w:p w14:paraId="112FF486" w14:textId="77777777" w:rsidR="003E1231" w:rsidRDefault="00000000">
      <w:pPr>
        <w:pStyle w:val="Paragrafoelenco"/>
        <w:numPr>
          <w:ilvl w:val="0"/>
          <w:numId w:val="7"/>
        </w:numPr>
        <w:tabs>
          <w:tab w:val="left" w:pos="740"/>
        </w:tabs>
        <w:spacing w:before="39"/>
      </w:pPr>
      <w:r>
        <w:t>Centri</w:t>
      </w:r>
      <w:r>
        <w:rPr>
          <w:spacing w:val="-8"/>
        </w:rPr>
        <w:t xml:space="preserve"> </w:t>
      </w:r>
      <w:r>
        <w:t>sportivi;</w:t>
      </w:r>
    </w:p>
    <w:p w14:paraId="77C4615D" w14:textId="77777777" w:rsidR="003E1231" w:rsidRDefault="00000000">
      <w:pPr>
        <w:pStyle w:val="Paragrafoelenco"/>
        <w:numPr>
          <w:ilvl w:val="0"/>
          <w:numId w:val="7"/>
        </w:numPr>
        <w:tabs>
          <w:tab w:val="left" w:pos="740"/>
        </w:tabs>
      </w:pPr>
      <w:r>
        <w:t>Parchi</w:t>
      </w:r>
      <w:r>
        <w:rPr>
          <w:spacing w:val="-3"/>
        </w:rPr>
        <w:t xml:space="preserve"> </w:t>
      </w:r>
      <w:r>
        <w:t>pubblici</w:t>
      </w:r>
    </w:p>
    <w:p w14:paraId="43D81ED3" w14:textId="77777777" w:rsidR="003E1231" w:rsidRDefault="00000000">
      <w:pPr>
        <w:pStyle w:val="Paragrafoelenco"/>
        <w:numPr>
          <w:ilvl w:val="0"/>
          <w:numId w:val="7"/>
        </w:numPr>
        <w:tabs>
          <w:tab w:val="left" w:pos="740"/>
        </w:tabs>
      </w:pPr>
      <w:r>
        <w:t>Cimiteri;</w:t>
      </w:r>
    </w:p>
    <w:p w14:paraId="5523702C" w14:textId="77777777" w:rsidR="003E1231" w:rsidRDefault="00000000">
      <w:pPr>
        <w:pStyle w:val="Paragrafoelenco"/>
        <w:numPr>
          <w:ilvl w:val="0"/>
          <w:numId w:val="7"/>
        </w:numPr>
        <w:tabs>
          <w:tab w:val="left" w:pos="740"/>
        </w:tabs>
      </w:pPr>
      <w:r>
        <w:t>Mercati.</w:t>
      </w:r>
    </w:p>
    <w:p w14:paraId="4B933AED" w14:textId="77777777" w:rsidR="003E1231" w:rsidRDefault="003E1231">
      <w:pPr>
        <w:pStyle w:val="Corpotesto"/>
      </w:pPr>
    </w:p>
    <w:p w14:paraId="6A4861FF" w14:textId="77777777" w:rsidR="003E1231" w:rsidRDefault="003E1231">
      <w:pPr>
        <w:pStyle w:val="Corpotesto"/>
        <w:spacing w:before="2"/>
        <w:rPr>
          <w:sz w:val="26"/>
        </w:rPr>
      </w:pPr>
    </w:p>
    <w:p w14:paraId="75E473E9" w14:textId="77777777" w:rsidR="003E1231" w:rsidRDefault="00000000">
      <w:pPr>
        <w:pStyle w:val="Titolo1"/>
        <w:numPr>
          <w:ilvl w:val="0"/>
          <w:numId w:val="9"/>
        </w:numPr>
        <w:tabs>
          <w:tab w:val="left" w:pos="1164"/>
          <w:tab w:val="left" w:pos="1165"/>
        </w:tabs>
        <w:spacing w:before="1"/>
        <w:ind w:left="1164" w:hanging="714"/>
        <w:jc w:val="left"/>
      </w:pPr>
      <w:bookmarkStart w:id="15" w:name="_bookmark15"/>
      <w:bookmarkEnd w:id="15"/>
      <w:r>
        <w:rPr>
          <w:u w:val="single"/>
        </w:rPr>
        <w:t>Organizzazione</w:t>
      </w:r>
      <w:r>
        <w:rPr>
          <w:spacing w:val="-5"/>
          <w:u w:val="single"/>
        </w:rPr>
        <w:t xml:space="preserve"> </w:t>
      </w:r>
      <w:r>
        <w:rPr>
          <w:u w:val="single"/>
        </w:rPr>
        <w:t>e</w:t>
      </w:r>
      <w:r>
        <w:rPr>
          <w:spacing w:val="-4"/>
          <w:u w:val="single"/>
        </w:rPr>
        <w:t xml:space="preserve"> </w:t>
      </w:r>
      <w:r>
        <w:rPr>
          <w:u w:val="single"/>
        </w:rPr>
        <w:t>dimensionamento</w:t>
      </w:r>
      <w:r>
        <w:rPr>
          <w:spacing w:val="-4"/>
          <w:u w:val="single"/>
        </w:rPr>
        <w:t xml:space="preserve"> </w:t>
      </w:r>
      <w:r>
        <w:rPr>
          <w:u w:val="single"/>
        </w:rPr>
        <w:t>dei</w:t>
      </w:r>
      <w:r>
        <w:rPr>
          <w:spacing w:val="-4"/>
          <w:u w:val="single"/>
        </w:rPr>
        <w:t xml:space="preserve"> </w:t>
      </w:r>
      <w:r>
        <w:rPr>
          <w:u w:val="single"/>
        </w:rPr>
        <w:t>servizi</w:t>
      </w:r>
      <w:r>
        <w:rPr>
          <w:spacing w:val="-5"/>
          <w:u w:val="single"/>
        </w:rPr>
        <w:t xml:space="preserve"> </w:t>
      </w:r>
      <w:r>
        <w:rPr>
          <w:u w:val="single"/>
        </w:rPr>
        <w:t>raccolta</w:t>
      </w:r>
      <w:r>
        <w:rPr>
          <w:spacing w:val="-4"/>
          <w:u w:val="single"/>
        </w:rPr>
        <w:t xml:space="preserve"> </w:t>
      </w:r>
      <w:r>
        <w:rPr>
          <w:u w:val="single"/>
        </w:rPr>
        <w:t>e igiene</w:t>
      </w:r>
      <w:r>
        <w:rPr>
          <w:spacing w:val="-4"/>
          <w:u w:val="single"/>
        </w:rPr>
        <w:t xml:space="preserve"> </w:t>
      </w:r>
      <w:r>
        <w:rPr>
          <w:u w:val="single"/>
        </w:rPr>
        <w:t>urbana</w:t>
      </w:r>
    </w:p>
    <w:p w14:paraId="583FB0A6" w14:textId="77777777" w:rsidR="003E1231" w:rsidRDefault="003E1231">
      <w:pPr>
        <w:pStyle w:val="Corpotesto"/>
        <w:spacing w:before="1"/>
        <w:rPr>
          <w:b/>
          <w:sz w:val="15"/>
        </w:rPr>
      </w:pPr>
    </w:p>
    <w:p w14:paraId="1E68A5A6" w14:textId="77777777" w:rsidR="003E1231" w:rsidRDefault="00000000">
      <w:pPr>
        <w:pStyle w:val="Corpotesto"/>
        <w:spacing w:before="56" w:line="273" w:lineRule="auto"/>
        <w:ind w:left="309" w:firstLine="141"/>
      </w:pPr>
      <w:r>
        <w:t>Il</w:t>
      </w:r>
      <w:r>
        <w:rPr>
          <w:spacing w:val="24"/>
        </w:rPr>
        <w:t xml:space="preserve"> </w:t>
      </w:r>
      <w:r>
        <w:t>presente</w:t>
      </w:r>
      <w:r>
        <w:rPr>
          <w:spacing w:val="24"/>
        </w:rPr>
        <w:t xml:space="preserve"> </w:t>
      </w:r>
      <w:r>
        <w:t>documento</w:t>
      </w:r>
      <w:r>
        <w:rPr>
          <w:spacing w:val="25"/>
        </w:rPr>
        <w:t xml:space="preserve"> </w:t>
      </w:r>
      <w:r>
        <w:t>costituisce</w:t>
      </w:r>
      <w:r>
        <w:rPr>
          <w:spacing w:val="23"/>
        </w:rPr>
        <w:t xml:space="preserve"> </w:t>
      </w:r>
      <w:r>
        <w:t>l'indirizzo</w:t>
      </w:r>
      <w:r>
        <w:rPr>
          <w:spacing w:val="26"/>
        </w:rPr>
        <w:t xml:space="preserve"> </w:t>
      </w:r>
      <w:r>
        <w:t>tecnico</w:t>
      </w:r>
      <w:r>
        <w:rPr>
          <w:spacing w:val="24"/>
        </w:rPr>
        <w:t xml:space="preserve"> </w:t>
      </w:r>
      <w:r>
        <w:t>di</w:t>
      </w:r>
      <w:r>
        <w:rPr>
          <w:spacing w:val="24"/>
        </w:rPr>
        <w:t xml:space="preserve"> </w:t>
      </w:r>
      <w:r>
        <w:t>riferimento</w:t>
      </w:r>
      <w:r>
        <w:rPr>
          <w:spacing w:val="24"/>
        </w:rPr>
        <w:t xml:space="preserve"> </w:t>
      </w:r>
      <w:r>
        <w:t>per</w:t>
      </w:r>
      <w:r>
        <w:rPr>
          <w:spacing w:val="23"/>
        </w:rPr>
        <w:t xml:space="preserve"> </w:t>
      </w:r>
      <w:r>
        <w:t>l'espletamento</w:t>
      </w:r>
      <w:r>
        <w:rPr>
          <w:spacing w:val="23"/>
        </w:rPr>
        <w:t xml:space="preserve"> </w:t>
      </w:r>
      <w:r>
        <w:t>della</w:t>
      </w:r>
      <w:r>
        <w:rPr>
          <w:spacing w:val="23"/>
        </w:rPr>
        <w:t xml:space="preserve"> </w:t>
      </w:r>
      <w:r>
        <w:t>gara</w:t>
      </w:r>
      <w:r>
        <w:rPr>
          <w:spacing w:val="24"/>
        </w:rPr>
        <w:t xml:space="preserve"> </w:t>
      </w:r>
      <w:r>
        <w:t>di</w:t>
      </w:r>
      <w:r>
        <w:rPr>
          <w:spacing w:val="23"/>
        </w:rPr>
        <w:t xml:space="preserve"> </w:t>
      </w:r>
      <w:r>
        <w:t>appalto</w:t>
      </w:r>
      <w:r>
        <w:rPr>
          <w:spacing w:val="25"/>
        </w:rPr>
        <w:t xml:space="preserve"> </w:t>
      </w:r>
      <w:r>
        <w:t>dei</w:t>
      </w:r>
      <w:r>
        <w:rPr>
          <w:spacing w:val="-47"/>
        </w:rPr>
        <w:t xml:space="preserve"> </w:t>
      </w:r>
      <w:r>
        <w:t>servizi</w:t>
      </w:r>
      <w:r>
        <w:rPr>
          <w:spacing w:val="16"/>
        </w:rPr>
        <w:t xml:space="preserve"> </w:t>
      </w:r>
      <w:r>
        <w:t>di</w:t>
      </w:r>
      <w:r>
        <w:rPr>
          <w:spacing w:val="17"/>
        </w:rPr>
        <w:t xml:space="preserve"> </w:t>
      </w:r>
      <w:r>
        <w:t>igiene</w:t>
      </w:r>
      <w:r>
        <w:rPr>
          <w:spacing w:val="16"/>
        </w:rPr>
        <w:t xml:space="preserve"> </w:t>
      </w:r>
      <w:r>
        <w:t>urbana</w:t>
      </w:r>
      <w:r>
        <w:rPr>
          <w:spacing w:val="17"/>
        </w:rPr>
        <w:t xml:space="preserve"> </w:t>
      </w:r>
      <w:r>
        <w:t>del</w:t>
      </w:r>
      <w:r>
        <w:rPr>
          <w:spacing w:val="17"/>
        </w:rPr>
        <w:t xml:space="preserve"> </w:t>
      </w:r>
      <w:r>
        <w:t>Comune</w:t>
      </w:r>
      <w:r>
        <w:rPr>
          <w:i/>
        </w:rPr>
        <w:t>.</w:t>
      </w:r>
      <w:r>
        <w:rPr>
          <w:i/>
          <w:spacing w:val="13"/>
        </w:rPr>
        <w:t xml:space="preserve"> </w:t>
      </w:r>
      <w:r>
        <w:t>Dalle</w:t>
      </w:r>
      <w:r>
        <w:rPr>
          <w:spacing w:val="15"/>
        </w:rPr>
        <w:t xml:space="preserve"> </w:t>
      </w:r>
      <w:r>
        <w:t>valutazioni</w:t>
      </w:r>
      <w:r>
        <w:rPr>
          <w:spacing w:val="14"/>
        </w:rPr>
        <w:t xml:space="preserve"> </w:t>
      </w:r>
      <w:r>
        <w:t>e</w:t>
      </w:r>
      <w:r>
        <w:rPr>
          <w:spacing w:val="16"/>
        </w:rPr>
        <w:t xml:space="preserve"> </w:t>
      </w:r>
      <w:r>
        <w:t>dai</w:t>
      </w:r>
      <w:r>
        <w:rPr>
          <w:spacing w:val="16"/>
        </w:rPr>
        <w:t xml:space="preserve"> </w:t>
      </w:r>
      <w:r>
        <w:t>dati</w:t>
      </w:r>
      <w:r>
        <w:rPr>
          <w:spacing w:val="17"/>
        </w:rPr>
        <w:t xml:space="preserve"> </w:t>
      </w:r>
      <w:r>
        <w:t>in</w:t>
      </w:r>
      <w:r>
        <w:rPr>
          <w:spacing w:val="15"/>
        </w:rPr>
        <w:t xml:space="preserve"> </w:t>
      </w:r>
      <w:r>
        <w:t>esso</w:t>
      </w:r>
      <w:r>
        <w:rPr>
          <w:spacing w:val="18"/>
        </w:rPr>
        <w:t xml:space="preserve"> </w:t>
      </w:r>
      <w:r>
        <w:t>contenuti</w:t>
      </w:r>
      <w:r>
        <w:rPr>
          <w:spacing w:val="16"/>
        </w:rPr>
        <w:t xml:space="preserve"> </w:t>
      </w:r>
      <w:r>
        <w:t>derivano</w:t>
      </w:r>
      <w:r>
        <w:rPr>
          <w:spacing w:val="18"/>
        </w:rPr>
        <w:t xml:space="preserve"> </w:t>
      </w:r>
      <w:r>
        <w:t>le</w:t>
      </w:r>
      <w:r>
        <w:rPr>
          <w:spacing w:val="17"/>
        </w:rPr>
        <w:t xml:space="preserve"> </w:t>
      </w:r>
      <w:r>
        <w:t>norme</w:t>
      </w:r>
      <w:r>
        <w:rPr>
          <w:spacing w:val="16"/>
        </w:rPr>
        <w:t xml:space="preserve"> </w:t>
      </w:r>
      <w:r>
        <w:t>tecniche</w:t>
      </w:r>
      <w:r>
        <w:rPr>
          <w:spacing w:val="17"/>
        </w:rPr>
        <w:t xml:space="preserve"> </w:t>
      </w:r>
      <w:r>
        <w:t>del</w:t>
      </w:r>
    </w:p>
    <w:p w14:paraId="2FA7A6E0" w14:textId="77777777" w:rsidR="003E1231" w:rsidRDefault="00000000">
      <w:pPr>
        <w:pStyle w:val="Corpotesto"/>
        <w:spacing w:before="5"/>
        <w:ind w:left="309"/>
      </w:pPr>
      <w:r>
        <w:t>C.S.A.</w:t>
      </w:r>
      <w:r>
        <w:rPr>
          <w:spacing w:val="-2"/>
        </w:rPr>
        <w:t xml:space="preserve"> </w:t>
      </w:r>
      <w:r>
        <w:t>ed</w:t>
      </w:r>
      <w:r>
        <w:rPr>
          <w:spacing w:val="-1"/>
        </w:rPr>
        <w:t xml:space="preserve"> </w:t>
      </w:r>
      <w:r>
        <w:t>il</w:t>
      </w:r>
      <w:r>
        <w:rPr>
          <w:spacing w:val="-1"/>
        </w:rPr>
        <w:t xml:space="preserve"> </w:t>
      </w:r>
      <w:r>
        <w:t>relativo</w:t>
      </w:r>
      <w:r>
        <w:rPr>
          <w:spacing w:val="-3"/>
        </w:rPr>
        <w:t xml:space="preserve"> </w:t>
      </w:r>
      <w:r>
        <w:t>importo</w:t>
      </w:r>
      <w:r>
        <w:rPr>
          <w:spacing w:val="-3"/>
        </w:rPr>
        <w:t xml:space="preserve"> </w:t>
      </w:r>
      <w:r>
        <w:t>a</w:t>
      </w:r>
      <w:r>
        <w:rPr>
          <w:spacing w:val="-1"/>
        </w:rPr>
        <w:t xml:space="preserve"> </w:t>
      </w:r>
      <w:r>
        <w:t>base</w:t>
      </w:r>
      <w:r>
        <w:rPr>
          <w:spacing w:val="-1"/>
        </w:rPr>
        <w:t xml:space="preserve"> </w:t>
      </w:r>
      <w:r>
        <w:t>di</w:t>
      </w:r>
      <w:r>
        <w:rPr>
          <w:spacing w:val="-1"/>
        </w:rPr>
        <w:t xml:space="preserve"> </w:t>
      </w:r>
      <w:r>
        <w:t>gara.</w:t>
      </w:r>
    </w:p>
    <w:p w14:paraId="4DB9A37C" w14:textId="77777777" w:rsidR="003E1231" w:rsidRDefault="00000000">
      <w:pPr>
        <w:pStyle w:val="Corpotesto"/>
        <w:spacing w:before="41" w:line="276" w:lineRule="auto"/>
        <w:ind w:left="309" w:right="334" w:firstLine="141"/>
      </w:pPr>
      <w:r>
        <w:t>Gli</w:t>
      </w:r>
      <w:r>
        <w:rPr>
          <w:spacing w:val="-3"/>
        </w:rPr>
        <w:t xml:space="preserve"> </w:t>
      </w:r>
      <w:r>
        <w:t>obiettivi</w:t>
      </w:r>
      <w:r>
        <w:rPr>
          <w:spacing w:val="-4"/>
        </w:rPr>
        <w:t xml:space="preserve"> </w:t>
      </w:r>
      <w:r>
        <w:t>principali,</w:t>
      </w:r>
      <w:r>
        <w:rPr>
          <w:spacing w:val="-3"/>
        </w:rPr>
        <w:t xml:space="preserve"> </w:t>
      </w:r>
      <w:r>
        <w:t>prefissi</w:t>
      </w:r>
      <w:r>
        <w:rPr>
          <w:spacing w:val="-3"/>
        </w:rPr>
        <w:t xml:space="preserve"> </w:t>
      </w:r>
      <w:r>
        <w:t>e</w:t>
      </w:r>
      <w:r>
        <w:rPr>
          <w:spacing w:val="-4"/>
        </w:rPr>
        <w:t xml:space="preserve"> </w:t>
      </w:r>
      <w:r>
        <w:t>che</w:t>
      </w:r>
      <w:r>
        <w:rPr>
          <w:spacing w:val="-3"/>
        </w:rPr>
        <w:t xml:space="preserve"> </w:t>
      </w:r>
      <w:r>
        <w:t>si</w:t>
      </w:r>
      <w:r>
        <w:rPr>
          <w:spacing w:val="-3"/>
        </w:rPr>
        <w:t xml:space="preserve"> </w:t>
      </w:r>
      <w:r>
        <w:t>intende</w:t>
      </w:r>
      <w:r>
        <w:rPr>
          <w:spacing w:val="-3"/>
        </w:rPr>
        <w:t xml:space="preserve"> </w:t>
      </w:r>
      <w:r>
        <w:t>raggiungere</w:t>
      </w:r>
      <w:r>
        <w:rPr>
          <w:spacing w:val="-3"/>
        </w:rPr>
        <w:t xml:space="preserve"> </w:t>
      </w:r>
      <w:r>
        <w:t>mediante</w:t>
      </w:r>
      <w:r>
        <w:rPr>
          <w:spacing w:val="-3"/>
        </w:rPr>
        <w:t xml:space="preserve"> </w:t>
      </w:r>
      <w:r>
        <w:t>l'adozione</w:t>
      </w:r>
      <w:r>
        <w:rPr>
          <w:spacing w:val="-3"/>
        </w:rPr>
        <w:t xml:space="preserve"> </w:t>
      </w:r>
      <w:r>
        <w:t>del</w:t>
      </w:r>
      <w:r>
        <w:rPr>
          <w:spacing w:val="-3"/>
        </w:rPr>
        <w:t xml:space="preserve"> </w:t>
      </w:r>
      <w:r>
        <w:t>nuovo</w:t>
      </w:r>
      <w:r>
        <w:rPr>
          <w:spacing w:val="-2"/>
        </w:rPr>
        <w:t xml:space="preserve"> </w:t>
      </w:r>
      <w:r>
        <w:t>piano</w:t>
      </w:r>
      <w:r>
        <w:rPr>
          <w:spacing w:val="-2"/>
        </w:rPr>
        <w:t xml:space="preserve"> </w:t>
      </w:r>
      <w:r>
        <w:t>di</w:t>
      </w:r>
      <w:r>
        <w:rPr>
          <w:spacing w:val="-3"/>
        </w:rPr>
        <w:t xml:space="preserve"> </w:t>
      </w:r>
      <w:r>
        <w:t>gestione</w:t>
      </w:r>
      <w:r>
        <w:rPr>
          <w:spacing w:val="-5"/>
        </w:rPr>
        <w:t xml:space="preserve"> </w:t>
      </w:r>
      <w:r>
        <w:t>a</w:t>
      </w:r>
      <w:r>
        <w:rPr>
          <w:spacing w:val="-3"/>
        </w:rPr>
        <w:t xml:space="preserve"> </w:t>
      </w:r>
      <w:r>
        <w:t>base</w:t>
      </w:r>
      <w:r>
        <w:rPr>
          <w:spacing w:val="-46"/>
        </w:rPr>
        <w:t xml:space="preserve"> </w:t>
      </w:r>
      <w:r>
        <w:t>di</w:t>
      </w:r>
      <w:r>
        <w:rPr>
          <w:spacing w:val="-1"/>
        </w:rPr>
        <w:t xml:space="preserve"> </w:t>
      </w:r>
      <w:r>
        <w:t>gara sono</w:t>
      </w:r>
      <w:r>
        <w:rPr>
          <w:spacing w:val="1"/>
        </w:rPr>
        <w:t xml:space="preserve"> </w:t>
      </w:r>
      <w:r>
        <w:t>i seguenti:</w:t>
      </w:r>
    </w:p>
    <w:p w14:paraId="65C1AA28" w14:textId="77777777" w:rsidR="003E1231" w:rsidRDefault="00000000">
      <w:pPr>
        <w:pStyle w:val="Paragrafoelenco"/>
        <w:numPr>
          <w:ilvl w:val="2"/>
          <w:numId w:val="6"/>
        </w:numPr>
        <w:tabs>
          <w:tab w:val="left" w:pos="596"/>
        </w:tabs>
        <w:spacing w:before="0" w:line="268" w:lineRule="exact"/>
        <w:ind w:left="595" w:hanging="145"/>
      </w:pPr>
      <w:r>
        <w:t>Aumento</w:t>
      </w:r>
      <w:r>
        <w:rPr>
          <w:spacing w:val="-1"/>
        </w:rPr>
        <w:t xml:space="preserve"> </w:t>
      </w:r>
      <w:r>
        <w:t>delle percentuali</w:t>
      </w:r>
      <w:r>
        <w:rPr>
          <w:spacing w:val="-4"/>
        </w:rPr>
        <w:t xml:space="preserve"> </w:t>
      </w:r>
      <w:r>
        <w:t>della</w:t>
      </w:r>
      <w:r>
        <w:rPr>
          <w:spacing w:val="-1"/>
        </w:rPr>
        <w:t xml:space="preserve"> </w:t>
      </w:r>
      <w:r>
        <w:t>raccolta</w:t>
      </w:r>
      <w:r>
        <w:rPr>
          <w:spacing w:val="-2"/>
        </w:rPr>
        <w:t xml:space="preserve"> </w:t>
      </w:r>
      <w:r>
        <w:t>differenziata</w:t>
      </w:r>
      <w:r>
        <w:rPr>
          <w:spacing w:val="-3"/>
        </w:rPr>
        <w:t xml:space="preserve"> </w:t>
      </w:r>
      <w:r>
        <w:t>per</w:t>
      </w:r>
      <w:r>
        <w:rPr>
          <w:spacing w:val="-1"/>
        </w:rPr>
        <w:t xml:space="preserve"> </w:t>
      </w:r>
      <w:r>
        <w:t>le</w:t>
      </w:r>
      <w:r>
        <w:rPr>
          <w:spacing w:val="-3"/>
        </w:rPr>
        <w:t xml:space="preserve"> </w:t>
      </w:r>
      <w:r>
        <w:t>varie</w:t>
      </w:r>
      <w:r>
        <w:rPr>
          <w:spacing w:val="-3"/>
        </w:rPr>
        <w:t xml:space="preserve"> </w:t>
      </w:r>
      <w:r>
        <w:t>frazioni</w:t>
      </w:r>
      <w:r>
        <w:rPr>
          <w:spacing w:val="-3"/>
        </w:rPr>
        <w:t xml:space="preserve"> </w:t>
      </w:r>
      <w:r>
        <w:t>merceologiche;</w:t>
      </w:r>
    </w:p>
    <w:p w14:paraId="7362F6DF" w14:textId="77777777" w:rsidR="003E1231" w:rsidRDefault="00000000">
      <w:pPr>
        <w:pStyle w:val="Paragrafoelenco"/>
        <w:numPr>
          <w:ilvl w:val="2"/>
          <w:numId w:val="6"/>
        </w:numPr>
        <w:tabs>
          <w:tab w:val="left" w:pos="596"/>
        </w:tabs>
        <w:spacing w:before="37" w:line="273" w:lineRule="auto"/>
        <w:ind w:right="300" w:firstLine="141"/>
      </w:pPr>
      <w:r>
        <w:t>Riduzioni</w:t>
      </w:r>
      <w:r>
        <w:rPr>
          <w:spacing w:val="46"/>
        </w:rPr>
        <w:t xml:space="preserve"> </w:t>
      </w:r>
      <w:r>
        <w:t>delle</w:t>
      </w:r>
      <w:r>
        <w:rPr>
          <w:spacing w:val="48"/>
        </w:rPr>
        <w:t xml:space="preserve"> </w:t>
      </w:r>
      <w:r>
        <w:t>percentuali</w:t>
      </w:r>
      <w:r>
        <w:rPr>
          <w:spacing w:val="46"/>
        </w:rPr>
        <w:t xml:space="preserve"> </w:t>
      </w:r>
      <w:r>
        <w:t>di</w:t>
      </w:r>
      <w:r>
        <w:rPr>
          <w:spacing w:val="47"/>
        </w:rPr>
        <w:t xml:space="preserve"> </w:t>
      </w:r>
      <w:r>
        <w:t>rifiuti</w:t>
      </w:r>
      <w:r>
        <w:rPr>
          <w:spacing w:val="46"/>
        </w:rPr>
        <w:t xml:space="preserve"> </w:t>
      </w:r>
      <w:r>
        <w:t>non</w:t>
      </w:r>
      <w:r>
        <w:rPr>
          <w:spacing w:val="47"/>
        </w:rPr>
        <w:t xml:space="preserve"> </w:t>
      </w:r>
      <w:r>
        <w:t>differenziati</w:t>
      </w:r>
      <w:r>
        <w:rPr>
          <w:spacing w:val="46"/>
        </w:rPr>
        <w:t xml:space="preserve"> </w:t>
      </w:r>
      <w:r>
        <w:t>e</w:t>
      </w:r>
      <w:r>
        <w:rPr>
          <w:spacing w:val="48"/>
        </w:rPr>
        <w:t xml:space="preserve"> </w:t>
      </w:r>
      <w:r>
        <w:t>conseguente</w:t>
      </w:r>
      <w:r>
        <w:rPr>
          <w:spacing w:val="46"/>
        </w:rPr>
        <w:t xml:space="preserve"> </w:t>
      </w:r>
      <w:r>
        <w:t>aumento</w:t>
      </w:r>
      <w:r>
        <w:rPr>
          <w:spacing w:val="47"/>
        </w:rPr>
        <w:t xml:space="preserve"> </w:t>
      </w:r>
      <w:r>
        <w:t>di</w:t>
      </w:r>
      <w:r>
        <w:rPr>
          <w:spacing w:val="47"/>
        </w:rPr>
        <w:t xml:space="preserve"> </w:t>
      </w:r>
      <w:r>
        <w:t>frazioni</w:t>
      </w:r>
      <w:r>
        <w:rPr>
          <w:spacing w:val="46"/>
        </w:rPr>
        <w:t xml:space="preserve"> </w:t>
      </w:r>
      <w:r>
        <w:t>non</w:t>
      </w:r>
      <w:r>
        <w:rPr>
          <w:spacing w:val="47"/>
        </w:rPr>
        <w:t xml:space="preserve"> </w:t>
      </w:r>
      <w:r>
        <w:t>intercettate</w:t>
      </w:r>
      <w:r>
        <w:rPr>
          <w:spacing w:val="47"/>
        </w:rPr>
        <w:t xml:space="preserve"> </w:t>
      </w:r>
      <w:r>
        <w:t>in</w:t>
      </w:r>
      <w:r>
        <w:rPr>
          <w:spacing w:val="-46"/>
        </w:rPr>
        <w:t xml:space="preserve"> </w:t>
      </w:r>
      <w:r>
        <w:t>precedenza;</w:t>
      </w:r>
    </w:p>
    <w:p w14:paraId="36A5AC98" w14:textId="77777777" w:rsidR="003E1231" w:rsidRDefault="00000000">
      <w:pPr>
        <w:pStyle w:val="Paragrafoelenco"/>
        <w:numPr>
          <w:ilvl w:val="2"/>
          <w:numId w:val="6"/>
        </w:numPr>
        <w:tabs>
          <w:tab w:val="left" w:pos="596"/>
        </w:tabs>
        <w:spacing w:before="5"/>
        <w:ind w:left="595" w:hanging="143"/>
      </w:pPr>
      <w:r>
        <w:t>Prevenzione</w:t>
      </w:r>
      <w:r>
        <w:rPr>
          <w:spacing w:val="-1"/>
        </w:rPr>
        <w:t xml:space="preserve"> </w:t>
      </w:r>
      <w:r>
        <w:t>della</w:t>
      </w:r>
      <w:r>
        <w:rPr>
          <w:spacing w:val="-2"/>
        </w:rPr>
        <w:t xml:space="preserve"> </w:t>
      </w:r>
      <w:r>
        <w:t>produzione</w:t>
      </w:r>
      <w:r>
        <w:rPr>
          <w:spacing w:val="-1"/>
        </w:rPr>
        <w:t xml:space="preserve"> </w:t>
      </w:r>
      <w:r>
        <w:t>di</w:t>
      </w:r>
      <w:r>
        <w:rPr>
          <w:spacing w:val="-1"/>
        </w:rPr>
        <w:t xml:space="preserve"> </w:t>
      </w:r>
      <w:r>
        <w:t>rifiuti;</w:t>
      </w:r>
    </w:p>
    <w:p w14:paraId="0CDB0622" w14:textId="77777777" w:rsidR="003E1231" w:rsidRDefault="00000000">
      <w:pPr>
        <w:pStyle w:val="Paragrafoelenco"/>
        <w:numPr>
          <w:ilvl w:val="2"/>
          <w:numId w:val="6"/>
        </w:numPr>
        <w:tabs>
          <w:tab w:val="left" w:pos="596"/>
        </w:tabs>
        <w:spacing w:line="273" w:lineRule="auto"/>
        <w:ind w:right="305" w:firstLine="141"/>
      </w:pPr>
      <w:r>
        <w:t>Miglioramento</w:t>
      </w:r>
      <w:r>
        <w:rPr>
          <w:spacing w:val="4"/>
        </w:rPr>
        <w:t xml:space="preserve"> </w:t>
      </w:r>
      <w:r>
        <w:t>del</w:t>
      </w:r>
      <w:r>
        <w:rPr>
          <w:spacing w:val="2"/>
        </w:rPr>
        <w:t xml:space="preserve"> </w:t>
      </w:r>
      <w:r>
        <w:t>decoro</w:t>
      </w:r>
      <w:r>
        <w:rPr>
          <w:spacing w:val="3"/>
        </w:rPr>
        <w:t xml:space="preserve"> </w:t>
      </w:r>
      <w:r>
        <w:t>urbano</w:t>
      </w:r>
      <w:r>
        <w:rPr>
          <w:spacing w:val="1"/>
        </w:rPr>
        <w:t xml:space="preserve"> </w:t>
      </w:r>
      <w:r>
        <w:t>mediante</w:t>
      </w:r>
      <w:r>
        <w:rPr>
          <w:spacing w:val="3"/>
        </w:rPr>
        <w:t xml:space="preserve"> </w:t>
      </w:r>
      <w:r>
        <w:t>l'utilizzo</w:t>
      </w:r>
      <w:r>
        <w:rPr>
          <w:spacing w:val="5"/>
        </w:rPr>
        <w:t xml:space="preserve"> </w:t>
      </w:r>
      <w:r>
        <w:t>di</w:t>
      </w:r>
      <w:r>
        <w:rPr>
          <w:spacing w:val="2"/>
        </w:rPr>
        <w:t xml:space="preserve"> </w:t>
      </w:r>
      <w:r>
        <w:t>idonee</w:t>
      </w:r>
      <w:r>
        <w:rPr>
          <w:spacing w:val="3"/>
        </w:rPr>
        <w:t xml:space="preserve"> </w:t>
      </w:r>
      <w:r>
        <w:t>attrezzature</w:t>
      </w:r>
      <w:r>
        <w:rPr>
          <w:spacing w:val="49"/>
        </w:rPr>
        <w:t xml:space="preserve"> </w:t>
      </w:r>
      <w:r>
        <w:t>ed</w:t>
      </w:r>
      <w:r>
        <w:rPr>
          <w:spacing w:val="4"/>
        </w:rPr>
        <w:t xml:space="preserve"> </w:t>
      </w:r>
      <w:r>
        <w:t>implementazione</w:t>
      </w:r>
      <w:r>
        <w:rPr>
          <w:spacing w:val="2"/>
        </w:rPr>
        <w:t xml:space="preserve"> </w:t>
      </w:r>
      <w:r>
        <w:t>dei  servizi</w:t>
      </w:r>
      <w:r>
        <w:rPr>
          <w:spacing w:val="-47"/>
        </w:rPr>
        <w:t xml:space="preserve"> </w:t>
      </w:r>
      <w:r>
        <w:t>accessori</w:t>
      </w:r>
      <w:r>
        <w:rPr>
          <w:spacing w:val="-1"/>
        </w:rPr>
        <w:t xml:space="preserve"> </w:t>
      </w:r>
      <w:r>
        <w:t>(migliorie).</w:t>
      </w:r>
    </w:p>
    <w:p w14:paraId="498701B2" w14:textId="3B661CF5" w:rsidR="003E1231" w:rsidRDefault="00FA3F7A">
      <w:pPr>
        <w:pStyle w:val="Paragrafoelenco"/>
        <w:numPr>
          <w:ilvl w:val="2"/>
          <w:numId w:val="6"/>
        </w:numPr>
        <w:tabs>
          <w:tab w:val="left" w:pos="596"/>
        </w:tabs>
        <w:spacing w:before="5"/>
        <w:ind w:left="595" w:hanging="143"/>
      </w:pPr>
      <w:r>
        <w:t>Contrastare l’abbandono dei rifiuti nelle aree pubbliche e private</w:t>
      </w:r>
    </w:p>
    <w:p w14:paraId="5B58DE1B" w14:textId="77777777" w:rsidR="003E1231" w:rsidRDefault="00000000">
      <w:pPr>
        <w:pStyle w:val="Corpotesto"/>
        <w:spacing w:before="41" w:line="273" w:lineRule="auto"/>
        <w:ind w:left="312" w:firstLine="141"/>
      </w:pPr>
      <w:r>
        <w:t>Al</w:t>
      </w:r>
      <w:r>
        <w:rPr>
          <w:spacing w:val="19"/>
        </w:rPr>
        <w:t xml:space="preserve"> </w:t>
      </w:r>
      <w:r>
        <w:t>fine</w:t>
      </w:r>
      <w:r>
        <w:rPr>
          <w:spacing w:val="21"/>
        </w:rPr>
        <w:t xml:space="preserve"> </w:t>
      </w:r>
      <w:r>
        <w:t>di</w:t>
      </w:r>
      <w:r>
        <w:rPr>
          <w:spacing w:val="20"/>
        </w:rPr>
        <w:t xml:space="preserve"> </w:t>
      </w:r>
      <w:r>
        <w:t>ottenere</w:t>
      </w:r>
      <w:r>
        <w:rPr>
          <w:spacing w:val="21"/>
        </w:rPr>
        <w:t xml:space="preserve"> </w:t>
      </w:r>
      <w:r>
        <w:t>quanto</w:t>
      </w:r>
      <w:r>
        <w:rPr>
          <w:spacing w:val="20"/>
        </w:rPr>
        <w:t xml:space="preserve"> </w:t>
      </w:r>
      <w:r>
        <w:t>descritto</w:t>
      </w:r>
      <w:r>
        <w:rPr>
          <w:spacing w:val="22"/>
        </w:rPr>
        <w:t xml:space="preserve"> </w:t>
      </w:r>
      <w:r>
        <w:t>sarà</w:t>
      </w:r>
      <w:r>
        <w:rPr>
          <w:spacing w:val="20"/>
        </w:rPr>
        <w:t xml:space="preserve"> </w:t>
      </w:r>
      <w:r>
        <w:t>preferibile</w:t>
      </w:r>
      <w:r>
        <w:rPr>
          <w:spacing w:val="16"/>
        </w:rPr>
        <w:t xml:space="preserve"> </w:t>
      </w:r>
      <w:r>
        <w:t>armonizzare</w:t>
      </w:r>
      <w:r>
        <w:rPr>
          <w:spacing w:val="20"/>
        </w:rPr>
        <w:t xml:space="preserve"> </w:t>
      </w:r>
      <w:r>
        <w:t>nei</w:t>
      </w:r>
      <w:r>
        <w:rPr>
          <w:spacing w:val="21"/>
        </w:rPr>
        <w:t xml:space="preserve"> </w:t>
      </w:r>
      <w:r>
        <w:t>limiti</w:t>
      </w:r>
      <w:r>
        <w:rPr>
          <w:spacing w:val="21"/>
        </w:rPr>
        <w:t xml:space="preserve"> </w:t>
      </w:r>
      <w:r>
        <w:t>delle</w:t>
      </w:r>
      <w:r>
        <w:rPr>
          <w:spacing w:val="21"/>
        </w:rPr>
        <w:t xml:space="preserve"> </w:t>
      </w:r>
      <w:r>
        <w:t>possibilità</w:t>
      </w:r>
      <w:r>
        <w:rPr>
          <w:spacing w:val="18"/>
        </w:rPr>
        <w:t xml:space="preserve"> </w:t>
      </w:r>
      <w:r>
        <w:t>progettuali</w:t>
      </w:r>
      <w:r>
        <w:rPr>
          <w:spacing w:val="20"/>
        </w:rPr>
        <w:t xml:space="preserve"> </w:t>
      </w:r>
      <w:r>
        <w:t>i</w:t>
      </w:r>
      <w:r>
        <w:rPr>
          <w:spacing w:val="20"/>
        </w:rPr>
        <w:t xml:space="preserve"> </w:t>
      </w:r>
      <w:r>
        <w:t>servizi</w:t>
      </w:r>
      <w:r>
        <w:rPr>
          <w:spacing w:val="20"/>
        </w:rPr>
        <w:t xml:space="preserve"> </w:t>
      </w:r>
      <w:r>
        <w:t>da</w:t>
      </w:r>
      <w:r>
        <w:rPr>
          <w:spacing w:val="-47"/>
        </w:rPr>
        <w:t xml:space="preserve"> </w:t>
      </w:r>
      <w:r>
        <w:t>espletare sul</w:t>
      </w:r>
      <w:r>
        <w:rPr>
          <w:spacing w:val="-1"/>
        </w:rPr>
        <w:t xml:space="preserve"> </w:t>
      </w:r>
      <w:r>
        <w:t>territorio,</w:t>
      </w:r>
      <w:r>
        <w:rPr>
          <w:spacing w:val="-3"/>
        </w:rPr>
        <w:t xml:space="preserve"> </w:t>
      </w:r>
      <w:r>
        <w:t>tenendo</w:t>
      </w:r>
      <w:r>
        <w:rPr>
          <w:spacing w:val="1"/>
        </w:rPr>
        <w:t xml:space="preserve"> </w:t>
      </w:r>
      <w:r>
        <w:t>conto delle</w:t>
      </w:r>
      <w:r>
        <w:rPr>
          <w:spacing w:val="-3"/>
        </w:rPr>
        <w:t xml:space="preserve"> </w:t>
      </w:r>
      <w:r>
        <w:t>varie aree</w:t>
      </w:r>
      <w:r>
        <w:rPr>
          <w:spacing w:val="-2"/>
        </w:rPr>
        <w:t xml:space="preserve"> </w:t>
      </w:r>
      <w:r>
        <w:t>e delle</w:t>
      </w:r>
      <w:r>
        <w:rPr>
          <w:spacing w:val="-4"/>
        </w:rPr>
        <w:t xml:space="preserve"> </w:t>
      </w:r>
      <w:r>
        <w:t>specifiche peculiarità</w:t>
      </w:r>
      <w:r>
        <w:rPr>
          <w:spacing w:val="-1"/>
        </w:rPr>
        <w:t xml:space="preserve"> </w:t>
      </w:r>
      <w:r>
        <w:t>individuali.</w:t>
      </w:r>
    </w:p>
    <w:p w14:paraId="7B4DA6D8" w14:textId="77777777" w:rsidR="003E1231" w:rsidRDefault="003E1231">
      <w:pPr>
        <w:pStyle w:val="Corpotesto"/>
        <w:spacing w:before="9"/>
        <w:rPr>
          <w:sz w:val="25"/>
        </w:rPr>
      </w:pPr>
    </w:p>
    <w:p w14:paraId="6D06A207" w14:textId="77777777" w:rsidR="003E1231" w:rsidRDefault="00000000">
      <w:pPr>
        <w:pStyle w:val="Corpotesto"/>
        <w:ind w:left="453"/>
      </w:pPr>
      <w:r>
        <w:t>I</w:t>
      </w:r>
      <w:r>
        <w:rPr>
          <w:spacing w:val="47"/>
        </w:rPr>
        <w:t xml:space="preserve"> </w:t>
      </w:r>
      <w:r>
        <w:t>mezzi</w:t>
      </w:r>
      <w:r>
        <w:rPr>
          <w:spacing w:val="47"/>
        </w:rPr>
        <w:t xml:space="preserve"> </w:t>
      </w:r>
      <w:r>
        <w:t>leggeri</w:t>
      </w:r>
      <w:r>
        <w:rPr>
          <w:spacing w:val="45"/>
        </w:rPr>
        <w:t xml:space="preserve"> </w:t>
      </w:r>
      <w:r>
        <w:t>saranno</w:t>
      </w:r>
      <w:r>
        <w:rPr>
          <w:spacing w:val="46"/>
        </w:rPr>
        <w:t xml:space="preserve"> </w:t>
      </w:r>
      <w:r>
        <w:t>utilizzati</w:t>
      </w:r>
      <w:r>
        <w:rPr>
          <w:spacing w:val="47"/>
        </w:rPr>
        <w:t xml:space="preserve"> </w:t>
      </w:r>
      <w:r>
        <w:t>per</w:t>
      </w:r>
      <w:r>
        <w:rPr>
          <w:spacing w:val="45"/>
        </w:rPr>
        <w:t xml:space="preserve"> </w:t>
      </w:r>
      <w:r>
        <w:t>la</w:t>
      </w:r>
      <w:r>
        <w:rPr>
          <w:spacing w:val="45"/>
        </w:rPr>
        <w:t xml:space="preserve"> </w:t>
      </w:r>
      <w:r>
        <w:t>raccolta</w:t>
      </w:r>
      <w:r>
        <w:rPr>
          <w:spacing w:val="45"/>
        </w:rPr>
        <w:t xml:space="preserve"> </w:t>
      </w:r>
      <w:r>
        <w:t>su</w:t>
      </w:r>
      <w:r>
        <w:rPr>
          <w:spacing w:val="44"/>
        </w:rPr>
        <w:t xml:space="preserve"> </w:t>
      </w:r>
      <w:r>
        <w:t>tutte</w:t>
      </w:r>
      <w:r>
        <w:rPr>
          <w:spacing w:val="45"/>
        </w:rPr>
        <w:t xml:space="preserve"> </w:t>
      </w:r>
      <w:r>
        <w:t>le</w:t>
      </w:r>
      <w:r>
        <w:rPr>
          <w:spacing w:val="45"/>
        </w:rPr>
        <w:t xml:space="preserve"> </w:t>
      </w:r>
      <w:r>
        <w:t>strade</w:t>
      </w:r>
      <w:r>
        <w:rPr>
          <w:spacing w:val="45"/>
        </w:rPr>
        <w:t xml:space="preserve"> </w:t>
      </w:r>
      <w:r>
        <w:t>a</w:t>
      </w:r>
      <w:r>
        <w:rPr>
          <w:spacing w:val="45"/>
        </w:rPr>
        <w:t xml:space="preserve"> </w:t>
      </w:r>
      <w:r>
        <w:t>carreggiata</w:t>
      </w:r>
      <w:r>
        <w:rPr>
          <w:spacing w:val="1"/>
        </w:rPr>
        <w:t xml:space="preserve"> </w:t>
      </w:r>
      <w:r>
        <w:t>ristretta</w:t>
      </w:r>
      <w:r>
        <w:rPr>
          <w:spacing w:val="46"/>
        </w:rPr>
        <w:t xml:space="preserve"> </w:t>
      </w:r>
      <w:r>
        <w:t>e</w:t>
      </w:r>
      <w:r>
        <w:rPr>
          <w:spacing w:val="48"/>
        </w:rPr>
        <w:t xml:space="preserve"> </w:t>
      </w:r>
      <w:r>
        <w:t>una</w:t>
      </w:r>
      <w:r>
        <w:rPr>
          <w:spacing w:val="43"/>
        </w:rPr>
        <w:t xml:space="preserve"> </w:t>
      </w:r>
      <w:r>
        <w:t>volta</w:t>
      </w:r>
      <w:r>
        <w:rPr>
          <w:spacing w:val="45"/>
        </w:rPr>
        <w:t xml:space="preserve"> </w:t>
      </w:r>
      <w:r>
        <w:t>riempiti</w:t>
      </w:r>
    </w:p>
    <w:p w14:paraId="3282E699" w14:textId="77777777" w:rsidR="003E1231" w:rsidRDefault="00000000">
      <w:pPr>
        <w:pStyle w:val="Corpotesto"/>
        <w:spacing w:before="38" w:line="276" w:lineRule="auto"/>
        <w:ind w:left="453" w:right="2018" w:hanging="142"/>
      </w:pPr>
      <w:r>
        <w:t>trasborderanno nei compattatori che provvederanno a conferire il rifiuto all’impianto di recupero.</w:t>
      </w:r>
      <w:r>
        <w:rPr>
          <w:spacing w:val="-47"/>
        </w:rPr>
        <w:t xml:space="preserve"> </w:t>
      </w:r>
      <w:r>
        <w:t>Gli</w:t>
      </w:r>
      <w:r>
        <w:rPr>
          <w:spacing w:val="-2"/>
        </w:rPr>
        <w:t xml:space="preserve"> </w:t>
      </w:r>
      <w:r>
        <w:t>altri automezzi</w:t>
      </w:r>
      <w:r>
        <w:rPr>
          <w:spacing w:val="-1"/>
        </w:rPr>
        <w:t xml:space="preserve"> </w:t>
      </w:r>
      <w:r>
        <w:t>saranno</w:t>
      </w:r>
      <w:r>
        <w:rPr>
          <w:spacing w:val="-1"/>
        </w:rPr>
        <w:t xml:space="preserve"> </w:t>
      </w:r>
      <w:r>
        <w:t>utilizzati per</w:t>
      </w:r>
      <w:r>
        <w:rPr>
          <w:spacing w:val="-1"/>
        </w:rPr>
        <w:t xml:space="preserve"> </w:t>
      </w:r>
      <w:r>
        <w:t>la raccolta dei</w:t>
      </w:r>
      <w:r>
        <w:rPr>
          <w:spacing w:val="-3"/>
        </w:rPr>
        <w:t xml:space="preserve"> </w:t>
      </w:r>
      <w:r>
        <w:t>rifiuti nella</w:t>
      </w:r>
      <w:r>
        <w:rPr>
          <w:spacing w:val="-2"/>
        </w:rPr>
        <w:t xml:space="preserve"> </w:t>
      </w:r>
      <w:r>
        <w:t>viabilità</w:t>
      </w:r>
      <w:r>
        <w:rPr>
          <w:spacing w:val="-2"/>
        </w:rPr>
        <w:t xml:space="preserve"> </w:t>
      </w:r>
      <w:r>
        <w:t>ordinaria.</w:t>
      </w:r>
    </w:p>
    <w:p w14:paraId="62D53F64" w14:textId="77777777" w:rsidR="003E1231" w:rsidRDefault="00000000">
      <w:pPr>
        <w:pStyle w:val="Corpotesto"/>
        <w:spacing w:before="2" w:line="276" w:lineRule="auto"/>
        <w:ind w:left="453" w:right="5215"/>
      </w:pPr>
      <w:r>
        <w:t>Travaso intermedio in automezzi di grande portata.</w:t>
      </w:r>
      <w:r>
        <w:rPr>
          <w:spacing w:val="1"/>
        </w:rPr>
        <w:t xml:space="preserve"> </w:t>
      </w:r>
      <w:r>
        <w:t>Trasporto</w:t>
      </w:r>
      <w:r>
        <w:rPr>
          <w:spacing w:val="-4"/>
        </w:rPr>
        <w:t xml:space="preserve"> </w:t>
      </w:r>
      <w:r>
        <w:t>e</w:t>
      </w:r>
      <w:r>
        <w:rPr>
          <w:spacing w:val="-2"/>
        </w:rPr>
        <w:t xml:space="preserve"> </w:t>
      </w:r>
      <w:r>
        <w:t>conferimento</w:t>
      </w:r>
      <w:r>
        <w:rPr>
          <w:spacing w:val="-3"/>
        </w:rPr>
        <w:t xml:space="preserve"> </w:t>
      </w:r>
      <w:r>
        <w:t>agli</w:t>
      </w:r>
      <w:r>
        <w:rPr>
          <w:spacing w:val="-4"/>
        </w:rPr>
        <w:t xml:space="preserve"> </w:t>
      </w:r>
      <w:r>
        <w:t>impianti</w:t>
      </w:r>
      <w:r>
        <w:rPr>
          <w:spacing w:val="-3"/>
        </w:rPr>
        <w:t xml:space="preserve"> </w:t>
      </w:r>
      <w:r>
        <w:t>di</w:t>
      </w:r>
      <w:r>
        <w:rPr>
          <w:spacing w:val="-2"/>
        </w:rPr>
        <w:t xml:space="preserve"> </w:t>
      </w:r>
      <w:r>
        <w:t>trattamento.</w:t>
      </w:r>
    </w:p>
    <w:p w14:paraId="29EDC7EE" w14:textId="77777777" w:rsidR="003E1231" w:rsidRDefault="003E1231">
      <w:pPr>
        <w:pStyle w:val="Corpotesto"/>
      </w:pPr>
    </w:p>
    <w:p w14:paraId="221BBED1" w14:textId="77777777" w:rsidR="003E1231" w:rsidRDefault="003E1231">
      <w:pPr>
        <w:pStyle w:val="Corpotesto"/>
        <w:rPr>
          <w:sz w:val="23"/>
        </w:rPr>
      </w:pPr>
    </w:p>
    <w:p w14:paraId="1D742B19" w14:textId="77777777" w:rsidR="003E1231" w:rsidRDefault="00000000">
      <w:pPr>
        <w:pStyle w:val="Titolo1"/>
        <w:numPr>
          <w:ilvl w:val="1"/>
          <w:numId w:val="9"/>
        </w:numPr>
        <w:tabs>
          <w:tab w:val="left" w:pos="1164"/>
          <w:tab w:val="left" w:pos="1165"/>
        </w:tabs>
        <w:ind w:hanging="712"/>
      </w:pPr>
      <w:bookmarkStart w:id="16" w:name="_bookmark16"/>
      <w:bookmarkEnd w:id="16"/>
      <w:r>
        <w:rPr>
          <w:u w:val="single"/>
        </w:rPr>
        <w:t>Individuazione</w:t>
      </w:r>
      <w:r>
        <w:rPr>
          <w:spacing w:val="-5"/>
          <w:u w:val="single"/>
        </w:rPr>
        <w:t xml:space="preserve"> </w:t>
      </w:r>
      <w:r>
        <w:rPr>
          <w:u w:val="single"/>
        </w:rPr>
        <w:t>Degli</w:t>
      </w:r>
      <w:r>
        <w:rPr>
          <w:spacing w:val="-5"/>
          <w:u w:val="single"/>
        </w:rPr>
        <w:t xml:space="preserve"> </w:t>
      </w:r>
      <w:r>
        <w:rPr>
          <w:u w:val="single"/>
        </w:rPr>
        <w:t>Obiettivi</w:t>
      </w:r>
      <w:r>
        <w:rPr>
          <w:spacing w:val="-4"/>
          <w:u w:val="single"/>
        </w:rPr>
        <w:t xml:space="preserve"> </w:t>
      </w:r>
      <w:r>
        <w:rPr>
          <w:u w:val="single"/>
        </w:rPr>
        <w:t>Di Raccolta</w:t>
      </w:r>
      <w:r>
        <w:rPr>
          <w:spacing w:val="-5"/>
          <w:u w:val="single"/>
        </w:rPr>
        <w:t xml:space="preserve"> </w:t>
      </w:r>
      <w:r>
        <w:rPr>
          <w:u w:val="single"/>
        </w:rPr>
        <w:t>Differenziata</w:t>
      </w:r>
      <w:r>
        <w:rPr>
          <w:spacing w:val="-4"/>
          <w:u w:val="single"/>
        </w:rPr>
        <w:t xml:space="preserve"> </w:t>
      </w:r>
      <w:r>
        <w:rPr>
          <w:u w:val="single"/>
        </w:rPr>
        <w:t>Da</w:t>
      </w:r>
      <w:r>
        <w:rPr>
          <w:spacing w:val="-3"/>
          <w:u w:val="single"/>
        </w:rPr>
        <w:t xml:space="preserve"> </w:t>
      </w:r>
      <w:r>
        <w:rPr>
          <w:u w:val="single"/>
        </w:rPr>
        <w:t>Raggiungere</w:t>
      </w:r>
      <w:r>
        <w:rPr>
          <w:spacing w:val="-5"/>
          <w:u w:val="single"/>
        </w:rPr>
        <w:t xml:space="preserve"> </w:t>
      </w:r>
      <w:r>
        <w:rPr>
          <w:u w:val="single"/>
        </w:rPr>
        <w:t>nel</w:t>
      </w:r>
      <w:r>
        <w:rPr>
          <w:spacing w:val="-3"/>
          <w:u w:val="single"/>
        </w:rPr>
        <w:t xml:space="preserve"> </w:t>
      </w:r>
      <w:r>
        <w:rPr>
          <w:u w:val="single"/>
        </w:rPr>
        <w:t>nuovo</w:t>
      </w:r>
      <w:r>
        <w:rPr>
          <w:spacing w:val="-4"/>
          <w:u w:val="single"/>
        </w:rPr>
        <w:t xml:space="preserve"> </w:t>
      </w:r>
      <w:r>
        <w:rPr>
          <w:u w:val="single"/>
        </w:rPr>
        <w:t>Appalto</w:t>
      </w:r>
    </w:p>
    <w:p w14:paraId="0CA62963" w14:textId="77777777" w:rsidR="003E1231" w:rsidRDefault="003E1231">
      <w:pPr>
        <w:pStyle w:val="Corpotesto"/>
        <w:spacing w:before="1"/>
        <w:rPr>
          <w:b/>
          <w:sz w:val="15"/>
        </w:rPr>
      </w:pPr>
    </w:p>
    <w:p w14:paraId="5D8E837E" w14:textId="77777777" w:rsidR="003E1231" w:rsidRDefault="00000000">
      <w:pPr>
        <w:pStyle w:val="Corpotesto"/>
        <w:spacing w:before="56" w:line="276" w:lineRule="auto"/>
        <w:ind w:left="312" w:right="299" w:firstLine="141"/>
        <w:jc w:val="both"/>
      </w:pPr>
      <w:r>
        <w:t>Per quanto esposto in precedenza in merito all'aumento delle percentuali di raccolta differenziata, alla luce delle</w:t>
      </w:r>
      <w:r>
        <w:rPr>
          <w:spacing w:val="1"/>
        </w:rPr>
        <w:t xml:space="preserve"> </w:t>
      </w:r>
      <w:r>
        <w:rPr>
          <w:spacing w:val="-1"/>
        </w:rPr>
        <w:t>attuali</w:t>
      </w:r>
      <w:r>
        <w:rPr>
          <w:spacing w:val="-10"/>
        </w:rPr>
        <w:t xml:space="preserve"> </w:t>
      </w:r>
      <w:r>
        <w:rPr>
          <w:spacing w:val="-1"/>
        </w:rPr>
        <w:t>percentuali</w:t>
      </w:r>
      <w:r>
        <w:rPr>
          <w:spacing w:val="-10"/>
        </w:rPr>
        <w:t xml:space="preserve"> </w:t>
      </w:r>
      <w:r>
        <w:rPr>
          <w:spacing w:val="-1"/>
        </w:rPr>
        <w:t>di</w:t>
      </w:r>
      <w:r>
        <w:rPr>
          <w:spacing w:val="-11"/>
        </w:rPr>
        <w:t xml:space="preserve"> </w:t>
      </w:r>
      <w:r>
        <w:rPr>
          <w:spacing w:val="-1"/>
        </w:rPr>
        <w:t>RD</w:t>
      </w:r>
      <w:r>
        <w:rPr>
          <w:spacing w:val="-11"/>
        </w:rPr>
        <w:t xml:space="preserve"> </w:t>
      </w:r>
      <w:r>
        <w:rPr>
          <w:spacing w:val="-1"/>
        </w:rPr>
        <w:t>raggiunte</w:t>
      </w:r>
      <w:r>
        <w:rPr>
          <w:spacing w:val="-8"/>
        </w:rPr>
        <w:t xml:space="preserve"> </w:t>
      </w:r>
      <w:r>
        <w:t>del</w:t>
      </w:r>
      <w:r>
        <w:rPr>
          <w:spacing w:val="-9"/>
        </w:rPr>
        <w:t xml:space="preserve"> </w:t>
      </w:r>
      <w:r>
        <w:t>Comune</w:t>
      </w:r>
      <w:r>
        <w:rPr>
          <w:spacing w:val="-10"/>
        </w:rPr>
        <w:t xml:space="preserve"> </w:t>
      </w:r>
      <w:r>
        <w:t>e</w:t>
      </w:r>
      <w:r>
        <w:rPr>
          <w:spacing w:val="-9"/>
        </w:rPr>
        <w:t xml:space="preserve"> </w:t>
      </w:r>
      <w:r>
        <w:t>in</w:t>
      </w:r>
      <w:r>
        <w:rPr>
          <w:spacing w:val="-12"/>
        </w:rPr>
        <w:t xml:space="preserve"> </w:t>
      </w:r>
      <w:r>
        <w:t>coerenza</w:t>
      </w:r>
      <w:r>
        <w:rPr>
          <w:spacing w:val="-10"/>
        </w:rPr>
        <w:t xml:space="preserve"> </w:t>
      </w:r>
      <w:r>
        <w:t>con</w:t>
      </w:r>
      <w:r>
        <w:rPr>
          <w:spacing w:val="-12"/>
        </w:rPr>
        <w:t xml:space="preserve"> </w:t>
      </w:r>
      <w:r>
        <w:t>le</w:t>
      </w:r>
      <w:r>
        <w:rPr>
          <w:spacing w:val="-12"/>
        </w:rPr>
        <w:t xml:space="preserve"> </w:t>
      </w:r>
      <w:r>
        <w:t>disposizioni</w:t>
      </w:r>
      <w:r>
        <w:rPr>
          <w:spacing w:val="-9"/>
        </w:rPr>
        <w:t xml:space="preserve"> </w:t>
      </w:r>
      <w:r>
        <w:t>legislative</w:t>
      </w:r>
      <w:r>
        <w:rPr>
          <w:spacing w:val="-11"/>
        </w:rPr>
        <w:t xml:space="preserve"> </w:t>
      </w:r>
      <w:r>
        <w:t>vigenti,</w:t>
      </w:r>
      <w:r>
        <w:rPr>
          <w:spacing w:val="-8"/>
        </w:rPr>
        <w:t xml:space="preserve"> </w:t>
      </w:r>
      <w:r>
        <w:t>sono</w:t>
      </w:r>
      <w:r>
        <w:rPr>
          <w:spacing w:val="-8"/>
        </w:rPr>
        <w:t xml:space="preserve"> </w:t>
      </w:r>
      <w:r>
        <w:t>stati</w:t>
      </w:r>
      <w:r>
        <w:rPr>
          <w:spacing w:val="-9"/>
        </w:rPr>
        <w:t xml:space="preserve"> </w:t>
      </w:r>
      <w:r>
        <w:t>individuati</w:t>
      </w:r>
      <w:r>
        <w:rPr>
          <w:spacing w:val="-48"/>
        </w:rPr>
        <w:t xml:space="preserve"> </w:t>
      </w:r>
      <w:r>
        <w:t>i</w:t>
      </w:r>
      <w:r>
        <w:rPr>
          <w:spacing w:val="-1"/>
        </w:rPr>
        <w:t xml:space="preserve"> </w:t>
      </w:r>
      <w:r>
        <w:t>seguenti</w:t>
      </w:r>
      <w:r>
        <w:rPr>
          <w:spacing w:val="-2"/>
        </w:rPr>
        <w:t xml:space="preserve"> </w:t>
      </w:r>
      <w:r>
        <w:t>obiettivi di</w:t>
      </w:r>
      <w:r>
        <w:rPr>
          <w:spacing w:val="-3"/>
        </w:rPr>
        <w:t xml:space="preserve"> </w:t>
      </w:r>
      <w:r>
        <w:t>raccolta</w:t>
      </w:r>
      <w:r>
        <w:rPr>
          <w:spacing w:val="-1"/>
        </w:rPr>
        <w:t xml:space="preserve"> </w:t>
      </w:r>
      <w:r>
        <w:t>che</w:t>
      </w:r>
      <w:r>
        <w:rPr>
          <w:spacing w:val="-2"/>
        </w:rPr>
        <w:t xml:space="preserve"> </w:t>
      </w:r>
      <w:r>
        <w:t>si intendono</w:t>
      </w:r>
      <w:r>
        <w:rPr>
          <w:spacing w:val="1"/>
        </w:rPr>
        <w:t xml:space="preserve"> </w:t>
      </w:r>
      <w:r>
        <w:t>perseguire</w:t>
      </w:r>
      <w:r>
        <w:rPr>
          <w:spacing w:val="-1"/>
        </w:rPr>
        <w:t xml:space="preserve"> </w:t>
      </w:r>
      <w:r>
        <w:t>mediante il</w:t>
      </w:r>
      <w:r>
        <w:rPr>
          <w:spacing w:val="-3"/>
        </w:rPr>
        <w:t xml:space="preserve"> </w:t>
      </w:r>
      <w:r>
        <w:t>presente</w:t>
      </w:r>
      <w:r>
        <w:rPr>
          <w:spacing w:val="-2"/>
        </w:rPr>
        <w:t xml:space="preserve"> </w:t>
      </w:r>
      <w:r>
        <w:t>Piano:</w:t>
      </w:r>
    </w:p>
    <w:p w14:paraId="3F577262" w14:textId="77777777" w:rsidR="003E1231" w:rsidRDefault="003E1231">
      <w:pPr>
        <w:pStyle w:val="Corpotesto"/>
        <w:spacing w:before="11" w:after="1"/>
        <w:rPr>
          <w:sz w:val="17"/>
        </w:rPr>
      </w:pPr>
    </w:p>
    <w:tbl>
      <w:tblPr>
        <w:tblStyle w:val="TableNormal"/>
        <w:tblW w:w="0" w:type="auto"/>
        <w:tblInd w:w="366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97"/>
      </w:tblGrid>
      <w:tr w:rsidR="003E1231" w14:paraId="6224B4C8" w14:textId="77777777">
        <w:trPr>
          <w:trHeight w:val="294"/>
        </w:trPr>
        <w:tc>
          <w:tcPr>
            <w:tcW w:w="3797" w:type="dxa"/>
          </w:tcPr>
          <w:p w14:paraId="18CBEBE0" w14:textId="77777777" w:rsidR="003E1231" w:rsidRDefault="00000000">
            <w:pPr>
              <w:pStyle w:val="TableParagraph"/>
              <w:spacing w:before="1" w:line="273" w:lineRule="exact"/>
              <w:ind w:left="318" w:right="167"/>
              <w:jc w:val="center"/>
              <w:rPr>
                <w:sz w:val="24"/>
              </w:rPr>
            </w:pPr>
            <w:r>
              <w:rPr>
                <w:sz w:val="24"/>
              </w:rPr>
              <w:t>Raccolta</w:t>
            </w:r>
            <w:r>
              <w:rPr>
                <w:spacing w:val="-4"/>
                <w:sz w:val="24"/>
              </w:rPr>
              <w:t xml:space="preserve"> </w:t>
            </w:r>
            <w:r>
              <w:rPr>
                <w:sz w:val="24"/>
              </w:rPr>
              <w:t>Differenziata</w:t>
            </w:r>
          </w:p>
        </w:tc>
      </w:tr>
      <w:tr w:rsidR="003E1231" w14:paraId="4D60A054" w14:textId="77777777">
        <w:trPr>
          <w:trHeight w:val="292"/>
        </w:trPr>
        <w:tc>
          <w:tcPr>
            <w:tcW w:w="3797" w:type="dxa"/>
          </w:tcPr>
          <w:p w14:paraId="353856A4" w14:textId="0E009E48" w:rsidR="003E1231" w:rsidRDefault="00FA3F7A">
            <w:pPr>
              <w:pStyle w:val="TableParagraph"/>
              <w:spacing w:line="272" w:lineRule="exact"/>
              <w:ind w:left="318" w:right="166"/>
              <w:jc w:val="center"/>
              <w:rPr>
                <w:sz w:val="24"/>
              </w:rPr>
            </w:pPr>
            <w:r>
              <w:rPr>
                <w:sz w:val="24"/>
              </w:rPr>
              <w:t>85%</w:t>
            </w:r>
          </w:p>
        </w:tc>
      </w:tr>
      <w:tr w:rsidR="003E1231" w14:paraId="3068EB12" w14:textId="77777777">
        <w:trPr>
          <w:trHeight w:val="292"/>
        </w:trPr>
        <w:tc>
          <w:tcPr>
            <w:tcW w:w="3797" w:type="dxa"/>
          </w:tcPr>
          <w:p w14:paraId="0EF38CB0" w14:textId="77777777" w:rsidR="003E1231" w:rsidRDefault="00000000">
            <w:pPr>
              <w:pStyle w:val="TableParagraph"/>
              <w:spacing w:line="272" w:lineRule="exact"/>
              <w:ind w:left="318" w:right="167"/>
              <w:jc w:val="center"/>
              <w:rPr>
                <w:sz w:val="24"/>
              </w:rPr>
            </w:pPr>
            <w:r>
              <w:rPr>
                <w:sz w:val="24"/>
              </w:rPr>
              <w:t>Obiettivo</w:t>
            </w:r>
            <w:r>
              <w:rPr>
                <w:spacing w:val="-4"/>
                <w:sz w:val="24"/>
              </w:rPr>
              <w:t xml:space="preserve"> </w:t>
            </w:r>
            <w:r>
              <w:rPr>
                <w:sz w:val="24"/>
              </w:rPr>
              <w:t>di</w:t>
            </w:r>
            <w:r>
              <w:rPr>
                <w:spacing w:val="-2"/>
                <w:sz w:val="24"/>
              </w:rPr>
              <w:t xml:space="preserve"> </w:t>
            </w:r>
            <w:r>
              <w:rPr>
                <w:sz w:val="24"/>
              </w:rPr>
              <w:t>raccolta</w:t>
            </w:r>
            <w:r>
              <w:rPr>
                <w:spacing w:val="-2"/>
                <w:sz w:val="24"/>
              </w:rPr>
              <w:t xml:space="preserve"> </w:t>
            </w:r>
            <w:r>
              <w:rPr>
                <w:sz w:val="24"/>
              </w:rPr>
              <w:t>differenziata</w:t>
            </w:r>
          </w:p>
        </w:tc>
      </w:tr>
      <w:tr w:rsidR="003E1231" w14:paraId="071BCB72" w14:textId="77777777">
        <w:trPr>
          <w:trHeight w:val="294"/>
        </w:trPr>
        <w:tc>
          <w:tcPr>
            <w:tcW w:w="3797" w:type="dxa"/>
          </w:tcPr>
          <w:p w14:paraId="440ECEAE" w14:textId="29B618A4" w:rsidR="003E1231" w:rsidRDefault="00FA3F7A">
            <w:pPr>
              <w:pStyle w:val="TableParagraph"/>
              <w:spacing w:line="275" w:lineRule="exact"/>
              <w:ind w:left="318" w:right="166"/>
              <w:jc w:val="center"/>
              <w:rPr>
                <w:sz w:val="24"/>
              </w:rPr>
            </w:pPr>
            <w:r>
              <w:rPr>
                <w:sz w:val="24"/>
              </w:rPr>
              <w:t>MAGGIORE DELL’ 85%</w:t>
            </w:r>
          </w:p>
        </w:tc>
      </w:tr>
    </w:tbl>
    <w:p w14:paraId="50588CE9" w14:textId="77777777" w:rsidR="003E1231" w:rsidRDefault="003E1231">
      <w:pPr>
        <w:pStyle w:val="Corpotesto"/>
        <w:spacing w:before="9"/>
        <w:rPr>
          <w:sz w:val="21"/>
        </w:rPr>
      </w:pPr>
    </w:p>
    <w:p w14:paraId="70229ED5" w14:textId="77777777" w:rsidR="003E1231" w:rsidRDefault="00000000">
      <w:pPr>
        <w:pStyle w:val="Corpotesto"/>
        <w:ind w:left="453"/>
      </w:pPr>
      <w:r>
        <w:t>Lo</w:t>
      </w:r>
      <w:r>
        <w:rPr>
          <w:spacing w:val="-3"/>
        </w:rPr>
        <w:t xml:space="preserve"> </w:t>
      </w:r>
      <w:r>
        <w:t>scenario che</w:t>
      </w:r>
      <w:r>
        <w:rPr>
          <w:spacing w:val="-4"/>
        </w:rPr>
        <w:t xml:space="preserve"> </w:t>
      </w:r>
      <w:r>
        <w:t>si</w:t>
      </w:r>
      <w:r>
        <w:rPr>
          <w:spacing w:val="-1"/>
        </w:rPr>
        <w:t xml:space="preserve"> </w:t>
      </w:r>
      <w:r>
        <w:t>delinea per</w:t>
      </w:r>
      <w:r>
        <w:rPr>
          <w:spacing w:val="-1"/>
        </w:rPr>
        <w:t xml:space="preserve"> </w:t>
      </w:r>
      <w:r>
        <w:t>raggiungere</w:t>
      </w:r>
      <w:r>
        <w:rPr>
          <w:spacing w:val="-1"/>
        </w:rPr>
        <w:t xml:space="preserve"> </w:t>
      </w:r>
      <w:r>
        <w:t>tale</w:t>
      </w:r>
      <w:r>
        <w:rPr>
          <w:spacing w:val="-3"/>
        </w:rPr>
        <w:t xml:space="preserve"> </w:t>
      </w:r>
      <w:r>
        <w:t>obbiettivo</w:t>
      </w:r>
      <w:r>
        <w:rPr>
          <w:spacing w:val="-2"/>
        </w:rPr>
        <w:t xml:space="preserve"> </w:t>
      </w:r>
      <w:r>
        <w:t>è quindi</w:t>
      </w:r>
      <w:r>
        <w:rPr>
          <w:spacing w:val="-2"/>
        </w:rPr>
        <w:t xml:space="preserve"> </w:t>
      </w:r>
      <w:r>
        <w:t>il</w:t>
      </w:r>
      <w:r>
        <w:rPr>
          <w:spacing w:val="-1"/>
        </w:rPr>
        <w:t xml:space="preserve"> </w:t>
      </w:r>
      <w:r>
        <w:t>seguente:</w:t>
      </w:r>
    </w:p>
    <w:p w14:paraId="7B344990" w14:textId="77777777" w:rsidR="003E1231" w:rsidRDefault="00000000">
      <w:pPr>
        <w:pStyle w:val="Paragrafoelenco"/>
        <w:numPr>
          <w:ilvl w:val="0"/>
          <w:numId w:val="5"/>
        </w:numPr>
        <w:tabs>
          <w:tab w:val="left" w:pos="1020"/>
          <w:tab w:val="left" w:pos="1021"/>
        </w:tabs>
        <w:spacing w:before="42" w:line="276" w:lineRule="auto"/>
        <w:ind w:right="305" w:firstLine="141"/>
      </w:pPr>
      <w:r>
        <w:t>Conferma</w:t>
      </w:r>
      <w:r>
        <w:rPr>
          <w:spacing w:val="10"/>
        </w:rPr>
        <w:t xml:space="preserve"> </w:t>
      </w:r>
      <w:r>
        <w:t>del</w:t>
      </w:r>
      <w:r>
        <w:rPr>
          <w:spacing w:val="11"/>
        </w:rPr>
        <w:t xml:space="preserve"> </w:t>
      </w:r>
      <w:r>
        <w:t>Sistema</w:t>
      </w:r>
      <w:r>
        <w:rPr>
          <w:spacing w:val="10"/>
        </w:rPr>
        <w:t xml:space="preserve"> </w:t>
      </w:r>
      <w:r>
        <w:t>integrato</w:t>
      </w:r>
      <w:r>
        <w:rPr>
          <w:spacing w:val="12"/>
        </w:rPr>
        <w:t xml:space="preserve"> </w:t>
      </w:r>
      <w:r>
        <w:t>domiciliare</w:t>
      </w:r>
      <w:r>
        <w:rPr>
          <w:spacing w:val="11"/>
        </w:rPr>
        <w:t xml:space="preserve"> </w:t>
      </w:r>
      <w:r>
        <w:t>porta</w:t>
      </w:r>
      <w:r>
        <w:rPr>
          <w:spacing w:val="11"/>
        </w:rPr>
        <w:t xml:space="preserve"> </w:t>
      </w:r>
      <w:r>
        <w:t>a</w:t>
      </w:r>
      <w:r>
        <w:rPr>
          <w:spacing w:val="10"/>
        </w:rPr>
        <w:t xml:space="preserve"> </w:t>
      </w:r>
      <w:r>
        <w:t>porta</w:t>
      </w:r>
      <w:r>
        <w:rPr>
          <w:spacing w:val="11"/>
        </w:rPr>
        <w:t xml:space="preserve"> </w:t>
      </w:r>
      <w:r>
        <w:t>(PAP)</w:t>
      </w:r>
      <w:r>
        <w:rPr>
          <w:spacing w:val="11"/>
        </w:rPr>
        <w:t xml:space="preserve"> </w:t>
      </w:r>
      <w:r>
        <w:t>sia</w:t>
      </w:r>
      <w:r>
        <w:rPr>
          <w:spacing w:val="9"/>
        </w:rPr>
        <w:t xml:space="preserve"> </w:t>
      </w:r>
      <w:r>
        <w:t>per</w:t>
      </w:r>
      <w:r>
        <w:rPr>
          <w:spacing w:val="11"/>
        </w:rPr>
        <w:t xml:space="preserve"> </w:t>
      </w:r>
      <w:r>
        <w:t>le</w:t>
      </w:r>
      <w:r>
        <w:rPr>
          <w:spacing w:val="10"/>
        </w:rPr>
        <w:t xml:space="preserve"> </w:t>
      </w:r>
      <w:r>
        <w:t>utenze</w:t>
      </w:r>
      <w:r>
        <w:rPr>
          <w:spacing w:val="12"/>
        </w:rPr>
        <w:t xml:space="preserve"> </w:t>
      </w:r>
      <w:r>
        <w:t>domestiche</w:t>
      </w:r>
      <w:r>
        <w:rPr>
          <w:spacing w:val="10"/>
        </w:rPr>
        <w:t xml:space="preserve"> </w:t>
      </w:r>
      <w:r>
        <w:t>che</w:t>
      </w:r>
      <w:r>
        <w:rPr>
          <w:spacing w:val="11"/>
        </w:rPr>
        <w:t xml:space="preserve"> </w:t>
      </w:r>
      <w:r>
        <w:t>per</w:t>
      </w:r>
      <w:r>
        <w:rPr>
          <w:spacing w:val="10"/>
        </w:rPr>
        <w:t xml:space="preserve"> </w:t>
      </w:r>
      <w:r>
        <w:t>quelle</w:t>
      </w:r>
      <w:r>
        <w:rPr>
          <w:spacing w:val="-46"/>
        </w:rPr>
        <w:t xml:space="preserve"> </w:t>
      </w:r>
      <w:r>
        <w:t>non</w:t>
      </w:r>
      <w:r>
        <w:rPr>
          <w:spacing w:val="-2"/>
        </w:rPr>
        <w:t xml:space="preserve"> </w:t>
      </w:r>
      <w:r>
        <w:t>domestiche</w:t>
      </w:r>
      <w:r>
        <w:rPr>
          <w:spacing w:val="-2"/>
        </w:rPr>
        <w:t xml:space="preserve"> </w:t>
      </w:r>
      <w:r>
        <w:t>sull'intero</w:t>
      </w:r>
      <w:r>
        <w:rPr>
          <w:spacing w:val="-4"/>
        </w:rPr>
        <w:t xml:space="preserve"> </w:t>
      </w:r>
      <w:r>
        <w:t>territorio</w:t>
      </w:r>
      <w:r>
        <w:rPr>
          <w:spacing w:val="-2"/>
        </w:rPr>
        <w:t xml:space="preserve"> </w:t>
      </w:r>
      <w:r>
        <w:t>comunale.</w:t>
      </w:r>
    </w:p>
    <w:p w14:paraId="1FF700A4" w14:textId="77777777" w:rsidR="003E1231" w:rsidRDefault="00000000">
      <w:pPr>
        <w:pStyle w:val="Paragrafoelenco"/>
        <w:numPr>
          <w:ilvl w:val="0"/>
          <w:numId w:val="5"/>
        </w:numPr>
        <w:tabs>
          <w:tab w:val="left" w:pos="1020"/>
          <w:tab w:val="left" w:pos="1021"/>
        </w:tabs>
        <w:spacing w:before="0" w:line="268" w:lineRule="exact"/>
        <w:ind w:left="1020" w:hanging="568"/>
      </w:pPr>
      <w:r>
        <w:t>ridurre</w:t>
      </w:r>
      <w:r>
        <w:rPr>
          <w:spacing w:val="-2"/>
        </w:rPr>
        <w:t xml:space="preserve"> </w:t>
      </w:r>
      <w:r>
        <w:t>le quantità</w:t>
      </w:r>
      <w:r>
        <w:rPr>
          <w:spacing w:val="-3"/>
        </w:rPr>
        <w:t xml:space="preserve"> </w:t>
      </w:r>
      <w:r>
        <w:t>di</w:t>
      </w:r>
      <w:r>
        <w:rPr>
          <w:spacing w:val="-1"/>
        </w:rPr>
        <w:t xml:space="preserve"> </w:t>
      </w:r>
      <w:r>
        <w:t>rifiuti</w:t>
      </w:r>
      <w:r>
        <w:rPr>
          <w:spacing w:val="-3"/>
        </w:rPr>
        <w:t xml:space="preserve"> </w:t>
      </w:r>
      <w:r>
        <w:t>urbani</w:t>
      </w:r>
      <w:r>
        <w:rPr>
          <w:spacing w:val="-2"/>
        </w:rPr>
        <w:t xml:space="preserve"> </w:t>
      </w:r>
      <w:r>
        <w:t>da</w:t>
      </w:r>
      <w:r>
        <w:rPr>
          <w:spacing w:val="-2"/>
        </w:rPr>
        <w:t xml:space="preserve"> </w:t>
      </w:r>
      <w:r>
        <w:t>avviare agli</w:t>
      </w:r>
      <w:r>
        <w:rPr>
          <w:spacing w:val="-2"/>
        </w:rPr>
        <w:t xml:space="preserve"> </w:t>
      </w:r>
      <w:r>
        <w:t>impianti</w:t>
      </w:r>
      <w:r>
        <w:rPr>
          <w:spacing w:val="-2"/>
        </w:rPr>
        <w:t xml:space="preserve"> </w:t>
      </w:r>
      <w:r>
        <w:t>di</w:t>
      </w:r>
      <w:r>
        <w:rPr>
          <w:spacing w:val="-1"/>
        </w:rPr>
        <w:t xml:space="preserve"> </w:t>
      </w:r>
      <w:r>
        <w:t>smaltimento;</w:t>
      </w:r>
    </w:p>
    <w:p w14:paraId="61E059A2" w14:textId="77777777" w:rsidR="003E1231" w:rsidRDefault="00000000">
      <w:pPr>
        <w:pStyle w:val="Paragrafoelenco"/>
        <w:numPr>
          <w:ilvl w:val="0"/>
          <w:numId w:val="5"/>
        </w:numPr>
        <w:tabs>
          <w:tab w:val="left" w:pos="1020"/>
          <w:tab w:val="left" w:pos="1021"/>
        </w:tabs>
        <w:ind w:left="1020" w:hanging="568"/>
      </w:pPr>
      <w:r>
        <w:t>migliorare</w:t>
      </w:r>
      <w:r>
        <w:rPr>
          <w:spacing w:val="-1"/>
        </w:rPr>
        <w:t xml:space="preserve"> </w:t>
      </w:r>
      <w:r>
        <w:t>la</w:t>
      </w:r>
      <w:r>
        <w:rPr>
          <w:spacing w:val="-1"/>
        </w:rPr>
        <w:t xml:space="preserve"> </w:t>
      </w:r>
      <w:r>
        <w:t>qualità</w:t>
      </w:r>
      <w:r>
        <w:rPr>
          <w:spacing w:val="-4"/>
        </w:rPr>
        <w:t xml:space="preserve"> </w:t>
      </w:r>
      <w:r>
        <w:t>dei</w:t>
      </w:r>
      <w:r>
        <w:rPr>
          <w:spacing w:val="-1"/>
        </w:rPr>
        <w:t xml:space="preserve"> </w:t>
      </w:r>
      <w:r>
        <w:t>rifiuti</w:t>
      </w:r>
      <w:r>
        <w:rPr>
          <w:spacing w:val="-2"/>
        </w:rPr>
        <w:t xml:space="preserve"> </w:t>
      </w:r>
      <w:r>
        <w:t>conferiti</w:t>
      </w:r>
      <w:r>
        <w:rPr>
          <w:spacing w:val="-1"/>
        </w:rPr>
        <w:t xml:space="preserve"> </w:t>
      </w:r>
      <w:r>
        <w:t>agli</w:t>
      </w:r>
      <w:r>
        <w:rPr>
          <w:spacing w:val="-1"/>
        </w:rPr>
        <w:t xml:space="preserve"> </w:t>
      </w:r>
      <w:r>
        <w:t>impianti</w:t>
      </w:r>
      <w:r>
        <w:rPr>
          <w:spacing w:val="-1"/>
        </w:rPr>
        <w:t xml:space="preserve"> </w:t>
      </w:r>
      <w:r>
        <w:t>di</w:t>
      </w:r>
      <w:r>
        <w:rPr>
          <w:spacing w:val="-5"/>
        </w:rPr>
        <w:t xml:space="preserve"> </w:t>
      </w:r>
      <w:r>
        <w:t>trattamento</w:t>
      </w:r>
      <w:r>
        <w:rPr>
          <w:spacing w:val="-2"/>
        </w:rPr>
        <w:t xml:space="preserve"> </w:t>
      </w:r>
      <w:r>
        <w:t>e recupero;</w:t>
      </w:r>
    </w:p>
    <w:p w14:paraId="76DB95AF" w14:textId="77777777" w:rsidR="003E1231" w:rsidRDefault="00000000">
      <w:pPr>
        <w:pStyle w:val="Paragrafoelenco"/>
        <w:numPr>
          <w:ilvl w:val="0"/>
          <w:numId w:val="5"/>
        </w:numPr>
        <w:tabs>
          <w:tab w:val="left" w:pos="1020"/>
          <w:tab w:val="left" w:pos="1021"/>
        </w:tabs>
        <w:ind w:left="1020" w:hanging="568"/>
      </w:pPr>
      <w:r>
        <w:t>ridurre</w:t>
      </w:r>
      <w:r>
        <w:rPr>
          <w:spacing w:val="-2"/>
        </w:rPr>
        <w:t xml:space="preserve"> </w:t>
      </w:r>
      <w:r>
        <w:t>le</w:t>
      </w:r>
      <w:r>
        <w:rPr>
          <w:spacing w:val="-1"/>
        </w:rPr>
        <w:t xml:space="preserve"> </w:t>
      </w:r>
      <w:r>
        <w:t>discariche</w:t>
      </w:r>
      <w:r>
        <w:rPr>
          <w:spacing w:val="-2"/>
        </w:rPr>
        <w:t xml:space="preserve"> </w:t>
      </w:r>
      <w:r>
        <w:t>abusive e</w:t>
      </w:r>
      <w:r>
        <w:rPr>
          <w:spacing w:val="-1"/>
        </w:rPr>
        <w:t xml:space="preserve"> </w:t>
      </w:r>
      <w:r>
        <w:t>l’abbandono</w:t>
      </w:r>
      <w:r>
        <w:rPr>
          <w:spacing w:val="-1"/>
        </w:rPr>
        <w:t xml:space="preserve"> </w:t>
      </w:r>
      <w:r>
        <w:t>di</w:t>
      </w:r>
      <w:r>
        <w:rPr>
          <w:spacing w:val="-1"/>
        </w:rPr>
        <w:t xml:space="preserve"> </w:t>
      </w:r>
      <w:r>
        <w:t>rifiuti;</w:t>
      </w:r>
    </w:p>
    <w:p w14:paraId="610A41C0" w14:textId="77777777" w:rsidR="003E1231" w:rsidRDefault="003E1231">
      <w:pPr>
        <w:pStyle w:val="Corpotesto"/>
        <w:rPr>
          <w:sz w:val="23"/>
        </w:rPr>
      </w:pPr>
    </w:p>
    <w:p w14:paraId="6189413C" w14:textId="77777777" w:rsidR="003E1231" w:rsidRDefault="00000000">
      <w:pPr>
        <w:pStyle w:val="Titolo1"/>
        <w:numPr>
          <w:ilvl w:val="1"/>
          <w:numId w:val="9"/>
        </w:numPr>
        <w:tabs>
          <w:tab w:val="left" w:pos="1164"/>
          <w:tab w:val="left" w:pos="1165"/>
        </w:tabs>
        <w:ind w:hanging="712"/>
      </w:pPr>
      <w:bookmarkStart w:id="17" w:name="_bookmark17"/>
      <w:bookmarkEnd w:id="17"/>
      <w:r>
        <w:rPr>
          <w:u w:val="single"/>
        </w:rPr>
        <w:t>Produttività</w:t>
      </w:r>
      <w:r>
        <w:rPr>
          <w:spacing w:val="-3"/>
          <w:u w:val="single"/>
        </w:rPr>
        <w:t xml:space="preserve"> </w:t>
      </w:r>
      <w:r>
        <w:rPr>
          <w:u w:val="single"/>
        </w:rPr>
        <w:t>e</w:t>
      </w:r>
      <w:r>
        <w:rPr>
          <w:spacing w:val="-2"/>
          <w:u w:val="single"/>
        </w:rPr>
        <w:t xml:space="preserve"> </w:t>
      </w:r>
      <w:r>
        <w:rPr>
          <w:u w:val="single"/>
        </w:rPr>
        <w:t>parametri</w:t>
      </w:r>
      <w:r>
        <w:rPr>
          <w:spacing w:val="-4"/>
          <w:u w:val="single"/>
        </w:rPr>
        <w:t xml:space="preserve"> </w:t>
      </w:r>
      <w:r>
        <w:rPr>
          <w:u w:val="single"/>
        </w:rPr>
        <w:t>per</w:t>
      </w:r>
      <w:r>
        <w:rPr>
          <w:spacing w:val="-1"/>
          <w:u w:val="single"/>
        </w:rPr>
        <w:t xml:space="preserve"> </w:t>
      </w:r>
      <w:r>
        <w:rPr>
          <w:u w:val="single"/>
        </w:rPr>
        <w:t>la</w:t>
      </w:r>
      <w:r>
        <w:rPr>
          <w:spacing w:val="-3"/>
          <w:u w:val="single"/>
        </w:rPr>
        <w:t xml:space="preserve"> </w:t>
      </w:r>
      <w:r>
        <w:rPr>
          <w:u w:val="single"/>
        </w:rPr>
        <w:t>raccolta</w:t>
      </w:r>
      <w:r>
        <w:rPr>
          <w:spacing w:val="-2"/>
          <w:u w:val="single"/>
        </w:rPr>
        <w:t xml:space="preserve"> </w:t>
      </w:r>
      <w:r>
        <w:rPr>
          <w:u w:val="single"/>
        </w:rPr>
        <w:t>porta</w:t>
      </w:r>
      <w:r>
        <w:rPr>
          <w:spacing w:val="-3"/>
          <w:u w:val="single"/>
        </w:rPr>
        <w:t xml:space="preserve"> </w:t>
      </w:r>
      <w:r>
        <w:rPr>
          <w:u w:val="single"/>
        </w:rPr>
        <w:t>a</w:t>
      </w:r>
      <w:r>
        <w:rPr>
          <w:spacing w:val="-1"/>
          <w:u w:val="single"/>
        </w:rPr>
        <w:t xml:space="preserve"> </w:t>
      </w:r>
      <w:r>
        <w:rPr>
          <w:u w:val="single"/>
        </w:rPr>
        <w:t>porta</w:t>
      </w:r>
    </w:p>
    <w:p w14:paraId="69987682" w14:textId="77777777" w:rsidR="003E1231" w:rsidRDefault="003E1231">
      <w:pPr>
        <w:pStyle w:val="Corpotesto"/>
        <w:spacing w:before="11"/>
        <w:rPr>
          <w:b/>
          <w:sz w:val="14"/>
        </w:rPr>
      </w:pPr>
    </w:p>
    <w:p w14:paraId="19073FA8" w14:textId="77777777" w:rsidR="003E1231" w:rsidRDefault="00000000">
      <w:pPr>
        <w:pStyle w:val="Corpotesto"/>
        <w:spacing w:before="56" w:line="276" w:lineRule="auto"/>
        <w:ind w:left="312" w:right="297" w:firstLine="141"/>
        <w:jc w:val="both"/>
      </w:pPr>
      <w:r>
        <w:t>Alla luce degli obiettivi di raccolta differenziata innanzi dichiarati, si è provveduto alla stima dei quantitativi di rifiuti</w:t>
      </w:r>
      <w:r>
        <w:rPr>
          <w:spacing w:val="1"/>
        </w:rPr>
        <w:t xml:space="preserve"> </w:t>
      </w:r>
      <w:r>
        <w:t>che</w:t>
      </w:r>
      <w:r>
        <w:rPr>
          <w:spacing w:val="-8"/>
        </w:rPr>
        <w:t xml:space="preserve"> </w:t>
      </w:r>
      <w:r>
        <w:t>saranno</w:t>
      </w:r>
      <w:r>
        <w:rPr>
          <w:spacing w:val="-5"/>
        </w:rPr>
        <w:t xml:space="preserve"> </w:t>
      </w:r>
      <w:r>
        <w:t>intercettati</w:t>
      </w:r>
      <w:r>
        <w:rPr>
          <w:spacing w:val="-9"/>
        </w:rPr>
        <w:t xml:space="preserve"> </w:t>
      </w:r>
      <w:r>
        <w:t>con</w:t>
      </w:r>
      <w:r>
        <w:rPr>
          <w:spacing w:val="-7"/>
        </w:rPr>
        <w:t xml:space="preserve"> </w:t>
      </w:r>
      <w:r>
        <w:t>il</w:t>
      </w:r>
      <w:r>
        <w:rPr>
          <w:spacing w:val="-8"/>
        </w:rPr>
        <w:t xml:space="preserve"> </w:t>
      </w:r>
      <w:r>
        <w:t>nuovo</w:t>
      </w:r>
      <w:r>
        <w:rPr>
          <w:spacing w:val="-8"/>
        </w:rPr>
        <w:t xml:space="preserve"> </w:t>
      </w:r>
      <w:r>
        <w:t>servizio</w:t>
      </w:r>
      <w:r>
        <w:rPr>
          <w:spacing w:val="-8"/>
        </w:rPr>
        <w:t xml:space="preserve"> </w:t>
      </w:r>
      <w:r>
        <w:t>di</w:t>
      </w:r>
      <w:r>
        <w:rPr>
          <w:spacing w:val="-7"/>
        </w:rPr>
        <w:t xml:space="preserve"> </w:t>
      </w:r>
      <w:r>
        <w:t>raccolta</w:t>
      </w:r>
      <w:r>
        <w:rPr>
          <w:spacing w:val="-7"/>
        </w:rPr>
        <w:t xml:space="preserve"> </w:t>
      </w:r>
      <w:r>
        <w:t>oggetto</w:t>
      </w:r>
      <w:r>
        <w:rPr>
          <w:spacing w:val="-6"/>
        </w:rPr>
        <w:t xml:space="preserve"> </w:t>
      </w:r>
      <w:r>
        <w:t>del</w:t>
      </w:r>
      <w:r>
        <w:rPr>
          <w:spacing w:val="-9"/>
        </w:rPr>
        <w:t xml:space="preserve"> </w:t>
      </w:r>
      <w:r>
        <w:t>presente</w:t>
      </w:r>
      <w:r>
        <w:rPr>
          <w:spacing w:val="-8"/>
        </w:rPr>
        <w:t xml:space="preserve"> </w:t>
      </w:r>
      <w:r>
        <w:t>Piano</w:t>
      </w:r>
      <w:r>
        <w:rPr>
          <w:spacing w:val="-5"/>
        </w:rPr>
        <w:t xml:space="preserve"> </w:t>
      </w:r>
      <w:r>
        <w:t>individuando</w:t>
      </w:r>
      <w:r>
        <w:rPr>
          <w:spacing w:val="-8"/>
        </w:rPr>
        <w:t xml:space="preserve"> </w:t>
      </w:r>
      <w:r>
        <w:t>obiettivi</w:t>
      </w:r>
      <w:r>
        <w:rPr>
          <w:spacing w:val="-7"/>
        </w:rPr>
        <w:t xml:space="preserve"> </w:t>
      </w:r>
      <w:r>
        <w:t>specifici</w:t>
      </w:r>
      <w:r>
        <w:rPr>
          <w:spacing w:val="-8"/>
        </w:rPr>
        <w:t xml:space="preserve"> </w:t>
      </w:r>
      <w:r>
        <w:t>per</w:t>
      </w:r>
      <w:r>
        <w:rPr>
          <w:spacing w:val="-47"/>
        </w:rPr>
        <w:t xml:space="preserve"> </w:t>
      </w:r>
      <w:r>
        <w:t>ciascuna frazione</w:t>
      </w:r>
      <w:r>
        <w:rPr>
          <w:spacing w:val="-2"/>
        </w:rPr>
        <w:t xml:space="preserve"> </w:t>
      </w:r>
      <w:r>
        <w:t>raccolta.</w:t>
      </w:r>
    </w:p>
    <w:p w14:paraId="4621CF1F" w14:textId="0CEB886D" w:rsidR="003E1231" w:rsidRDefault="00000000">
      <w:pPr>
        <w:pStyle w:val="Corpotesto"/>
        <w:spacing w:line="278" w:lineRule="auto"/>
        <w:ind w:left="312" w:right="302" w:firstLine="141"/>
        <w:jc w:val="both"/>
      </w:pPr>
      <w:r>
        <w:t xml:space="preserve">Si riportano nella seguente tabella i dati di sintesi di detta stima </w:t>
      </w:r>
      <w:r w:rsidR="00A34F86">
        <w:t xml:space="preserve">( riferita </w:t>
      </w:r>
      <w:r w:rsidR="00715B93">
        <w:t>all’anno 2021</w:t>
      </w:r>
      <w:r w:rsidR="00A34F86">
        <w:t>)</w:t>
      </w:r>
      <w:r>
        <w:t>che rappresentano la base progettuale per i servizi</w:t>
      </w:r>
      <w:r>
        <w:rPr>
          <w:spacing w:val="1"/>
        </w:rPr>
        <w:t xml:space="preserve"> </w:t>
      </w:r>
      <w:r>
        <w:t>di raccolta:</w:t>
      </w:r>
    </w:p>
    <w:tbl>
      <w:tblPr>
        <w:tblW w:w="0" w:type="auto"/>
        <w:tblInd w:w="421" w:type="dxa"/>
        <w:tblLayout w:type="fixed"/>
        <w:tblCellMar>
          <w:left w:w="0" w:type="dxa"/>
          <w:right w:w="0" w:type="dxa"/>
        </w:tblCellMar>
        <w:tblLook w:val="0000" w:firstRow="0" w:lastRow="0" w:firstColumn="0" w:lastColumn="0" w:noHBand="0" w:noVBand="0"/>
      </w:tblPr>
      <w:tblGrid>
        <w:gridCol w:w="4536"/>
        <w:gridCol w:w="2976"/>
        <w:gridCol w:w="2552"/>
      </w:tblGrid>
      <w:tr w:rsidR="00715B93" w:rsidRPr="005A7115" w14:paraId="65C4D549" w14:textId="77777777" w:rsidTr="00715B93">
        <w:trPr>
          <w:trHeight w:hRule="exact" w:val="812"/>
        </w:trPr>
        <w:tc>
          <w:tcPr>
            <w:tcW w:w="4536" w:type="dxa"/>
            <w:tcBorders>
              <w:top w:val="single" w:sz="4" w:space="0" w:color="000000"/>
              <w:left w:val="single" w:sz="4" w:space="0" w:color="000000"/>
              <w:bottom w:val="single" w:sz="4" w:space="0" w:color="000000"/>
              <w:right w:val="single" w:sz="4" w:space="0" w:color="000000"/>
            </w:tcBorders>
          </w:tcPr>
          <w:p w14:paraId="5F4E5941" w14:textId="77777777" w:rsidR="00715B93" w:rsidRPr="005A7115" w:rsidRDefault="00715B93" w:rsidP="00AA58A5">
            <w:pPr>
              <w:kinsoku w:val="0"/>
              <w:overflowPunct w:val="0"/>
              <w:spacing w:before="13" w:line="374" w:lineRule="auto"/>
              <w:ind w:left="1343" w:right="1356" w:firstLine="326"/>
              <w:rPr>
                <w:rFonts w:asciiTheme="minorHAnsi" w:hAnsiTheme="minorHAnsi"/>
              </w:rPr>
            </w:pPr>
            <w:r w:rsidRPr="005A7115">
              <w:rPr>
                <w:rFonts w:asciiTheme="minorHAnsi" w:hAnsiTheme="minorHAnsi"/>
                <w:b/>
                <w:bCs/>
                <w:spacing w:val="11"/>
              </w:rPr>
              <w:t>F</w:t>
            </w:r>
            <w:r w:rsidRPr="005A7115">
              <w:rPr>
                <w:rFonts w:asciiTheme="minorHAnsi" w:hAnsiTheme="minorHAnsi"/>
                <w:b/>
                <w:bCs/>
                <w:spacing w:val="4"/>
              </w:rPr>
              <w:t>RA</w:t>
            </w:r>
            <w:r w:rsidRPr="005A7115">
              <w:rPr>
                <w:rFonts w:asciiTheme="minorHAnsi" w:hAnsiTheme="minorHAnsi"/>
                <w:b/>
                <w:bCs/>
                <w:spacing w:val="9"/>
              </w:rPr>
              <w:t>Z</w:t>
            </w:r>
            <w:r w:rsidRPr="005A7115">
              <w:rPr>
                <w:rFonts w:asciiTheme="minorHAnsi" w:hAnsiTheme="minorHAnsi"/>
                <w:b/>
                <w:bCs/>
                <w:spacing w:val="5"/>
              </w:rPr>
              <w:t>I</w:t>
            </w:r>
            <w:r w:rsidRPr="005A7115">
              <w:rPr>
                <w:rFonts w:asciiTheme="minorHAnsi" w:hAnsiTheme="minorHAnsi"/>
                <w:b/>
                <w:bCs/>
                <w:spacing w:val="7"/>
              </w:rPr>
              <w:t>O</w:t>
            </w:r>
            <w:r w:rsidRPr="005A7115">
              <w:rPr>
                <w:rFonts w:asciiTheme="minorHAnsi" w:hAnsiTheme="minorHAnsi"/>
                <w:b/>
                <w:bCs/>
                <w:spacing w:val="4"/>
              </w:rPr>
              <w:t>N</w:t>
            </w:r>
            <w:r w:rsidRPr="005A7115">
              <w:rPr>
                <w:rFonts w:asciiTheme="minorHAnsi" w:hAnsiTheme="minorHAnsi"/>
                <w:b/>
                <w:bCs/>
              </w:rPr>
              <w:t>E</w:t>
            </w:r>
            <w:r w:rsidRPr="005A7115">
              <w:rPr>
                <w:rFonts w:asciiTheme="minorHAnsi" w:hAnsiTheme="minorHAnsi"/>
                <w:b/>
                <w:bCs/>
                <w:w w:val="101"/>
              </w:rPr>
              <w:t xml:space="preserve"> </w:t>
            </w:r>
            <w:r w:rsidRPr="005A7115">
              <w:rPr>
                <w:rFonts w:asciiTheme="minorHAnsi" w:hAnsiTheme="minorHAnsi"/>
                <w:b/>
                <w:bCs/>
                <w:spacing w:val="4"/>
              </w:rPr>
              <w:t>M</w:t>
            </w:r>
            <w:r w:rsidRPr="005A7115">
              <w:rPr>
                <w:rFonts w:asciiTheme="minorHAnsi" w:hAnsiTheme="minorHAnsi"/>
                <w:b/>
                <w:bCs/>
                <w:spacing w:val="5"/>
              </w:rPr>
              <w:t>E</w:t>
            </w:r>
            <w:r w:rsidRPr="005A7115">
              <w:rPr>
                <w:rFonts w:asciiTheme="minorHAnsi" w:hAnsiTheme="minorHAnsi"/>
                <w:b/>
                <w:bCs/>
                <w:spacing w:val="9"/>
              </w:rPr>
              <w:t>R</w:t>
            </w:r>
            <w:r w:rsidRPr="005A7115">
              <w:rPr>
                <w:rFonts w:asciiTheme="minorHAnsi" w:hAnsiTheme="minorHAnsi"/>
                <w:b/>
                <w:bCs/>
                <w:spacing w:val="4"/>
              </w:rPr>
              <w:t>C</w:t>
            </w:r>
            <w:r w:rsidRPr="005A7115">
              <w:rPr>
                <w:rFonts w:asciiTheme="minorHAnsi" w:hAnsiTheme="minorHAnsi"/>
                <w:b/>
                <w:bCs/>
                <w:spacing w:val="5"/>
              </w:rPr>
              <w:t>E</w:t>
            </w:r>
            <w:r w:rsidRPr="005A7115">
              <w:rPr>
                <w:rFonts w:asciiTheme="minorHAnsi" w:hAnsiTheme="minorHAnsi"/>
                <w:b/>
                <w:bCs/>
                <w:spacing w:val="3"/>
              </w:rPr>
              <w:t>O</w:t>
            </w:r>
            <w:r w:rsidRPr="005A7115">
              <w:rPr>
                <w:rFonts w:asciiTheme="minorHAnsi" w:hAnsiTheme="minorHAnsi"/>
                <w:b/>
                <w:bCs/>
                <w:spacing w:val="9"/>
              </w:rPr>
              <w:t>L</w:t>
            </w:r>
            <w:r w:rsidRPr="005A7115">
              <w:rPr>
                <w:rFonts w:asciiTheme="minorHAnsi" w:hAnsiTheme="minorHAnsi"/>
                <w:b/>
                <w:bCs/>
                <w:spacing w:val="3"/>
              </w:rPr>
              <w:t>OG</w:t>
            </w:r>
            <w:r w:rsidRPr="005A7115">
              <w:rPr>
                <w:rFonts w:asciiTheme="minorHAnsi" w:hAnsiTheme="minorHAnsi"/>
                <w:b/>
                <w:bCs/>
                <w:spacing w:val="5"/>
              </w:rPr>
              <w:t>I</w:t>
            </w:r>
            <w:r w:rsidRPr="005A7115">
              <w:rPr>
                <w:rFonts w:asciiTheme="minorHAnsi" w:hAnsiTheme="minorHAnsi"/>
                <w:b/>
                <w:bCs/>
                <w:spacing w:val="9"/>
              </w:rPr>
              <w:t>C</w:t>
            </w:r>
            <w:r w:rsidRPr="005A7115">
              <w:rPr>
                <w:rFonts w:asciiTheme="minorHAnsi" w:hAnsiTheme="minorHAnsi"/>
                <w:b/>
                <w:bCs/>
              </w:rPr>
              <w:t>A</w:t>
            </w:r>
          </w:p>
        </w:tc>
        <w:tc>
          <w:tcPr>
            <w:tcW w:w="2976" w:type="dxa"/>
            <w:tcBorders>
              <w:top w:val="single" w:sz="4" w:space="0" w:color="000000"/>
              <w:left w:val="single" w:sz="4" w:space="0" w:color="000000"/>
              <w:bottom w:val="single" w:sz="4" w:space="0" w:color="000000"/>
              <w:right w:val="single" w:sz="4" w:space="0" w:color="000000"/>
            </w:tcBorders>
          </w:tcPr>
          <w:p w14:paraId="5BC2F8D0" w14:textId="77777777" w:rsidR="00715B93" w:rsidRPr="005A7115" w:rsidRDefault="00715B93" w:rsidP="00AA58A5">
            <w:pPr>
              <w:kinsoku w:val="0"/>
              <w:overflowPunct w:val="0"/>
              <w:spacing w:before="1" w:line="190" w:lineRule="exact"/>
              <w:rPr>
                <w:rFonts w:asciiTheme="minorHAnsi" w:hAnsiTheme="minorHAnsi"/>
              </w:rPr>
            </w:pPr>
          </w:p>
          <w:p w14:paraId="61D03A79" w14:textId="77777777" w:rsidR="00715B93" w:rsidRPr="005A7115" w:rsidRDefault="00715B93" w:rsidP="00AA58A5">
            <w:pPr>
              <w:kinsoku w:val="0"/>
              <w:overflowPunct w:val="0"/>
              <w:ind w:right="10"/>
              <w:jc w:val="center"/>
              <w:rPr>
                <w:rFonts w:asciiTheme="minorHAnsi" w:hAnsiTheme="minorHAnsi"/>
              </w:rPr>
            </w:pPr>
            <w:r w:rsidRPr="005A7115">
              <w:rPr>
                <w:rFonts w:asciiTheme="minorHAnsi" w:hAnsiTheme="minorHAnsi"/>
                <w:b/>
                <w:bCs/>
                <w:spacing w:val="9"/>
              </w:rPr>
              <w:t>Tonn</w:t>
            </w:r>
            <w:r w:rsidRPr="005A7115">
              <w:rPr>
                <w:rFonts w:asciiTheme="minorHAnsi" w:hAnsiTheme="minorHAnsi"/>
                <w:bCs/>
                <w:spacing w:val="7"/>
              </w:rPr>
              <w:t>/</w:t>
            </w:r>
            <w:r w:rsidRPr="005A7115">
              <w:rPr>
                <w:rFonts w:asciiTheme="minorHAnsi" w:hAnsiTheme="minorHAnsi"/>
                <w:b/>
                <w:bCs/>
              </w:rPr>
              <w:t>Anno</w:t>
            </w:r>
          </w:p>
        </w:tc>
        <w:tc>
          <w:tcPr>
            <w:tcW w:w="2552" w:type="dxa"/>
            <w:tcBorders>
              <w:top w:val="single" w:sz="4" w:space="0" w:color="000000"/>
              <w:left w:val="single" w:sz="4" w:space="0" w:color="000000"/>
              <w:bottom w:val="single" w:sz="4" w:space="0" w:color="000000"/>
              <w:right w:val="single" w:sz="4" w:space="0" w:color="000000"/>
            </w:tcBorders>
          </w:tcPr>
          <w:p w14:paraId="0C6017EA" w14:textId="77777777" w:rsidR="00715B93" w:rsidRPr="005A7115" w:rsidRDefault="00715B93" w:rsidP="00AA58A5">
            <w:pPr>
              <w:kinsoku w:val="0"/>
              <w:overflowPunct w:val="0"/>
              <w:spacing w:before="5" w:line="220" w:lineRule="exact"/>
              <w:rPr>
                <w:rFonts w:asciiTheme="minorHAnsi" w:hAnsiTheme="minorHAnsi"/>
              </w:rPr>
            </w:pPr>
          </w:p>
          <w:p w14:paraId="5D822B52" w14:textId="77777777" w:rsidR="00715B93" w:rsidRPr="005A7115" w:rsidRDefault="00715B93" w:rsidP="00AA58A5">
            <w:pPr>
              <w:kinsoku w:val="0"/>
              <w:overflowPunct w:val="0"/>
              <w:ind w:left="1088" w:right="1093"/>
              <w:jc w:val="center"/>
              <w:rPr>
                <w:rFonts w:asciiTheme="minorHAnsi" w:hAnsiTheme="minorHAnsi"/>
              </w:rPr>
            </w:pPr>
            <w:r w:rsidRPr="005A7115">
              <w:rPr>
                <w:rFonts w:asciiTheme="minorHAnsi" w:hAnsiTheme="minorHAnsi"/>
                <w:b/>
                <w:bCs/>
              </w:rPr>
              <w:t>%</w:t>
            </w:r>
          </w:p>
        </w:tc>
      </w:tr>
      <w:tr w:rsidR="00715B93" w:rsidRPr="005A7115" w14:paraId="0F577606" w14:textId="77777777" w:rsidTr="00715B93">
        <w:trPr>
          <w:trHeight w:hRule="exact" w:val="370"/>
        </w:trPr>
        <w:tc>
          <w:tcPr>
            <w:tcW w:w="4536" w:type="dxa"/>
            <w:tcBorders>
              <w:top w:val="single" w:sz="4" w:space="0" w:color="000000"/>
              <w:left w:val="single" w:sz="4" w:space="0" w:color="000000"/>
              <w:bottom w:val="single" w:sz="4" w:space="0" w:color="000000"/>
              <w:right w:val="single" w:sz="4" w:space="0" w:color="000000"/>
            </w:tcBorders>
          </w:tcPr>
          <w:p w14:paraId="4B372BF5" w14:textId="77777777" w:rsidR="00715B93" w:rsidRPr="005A7115" w:rsidRDefault="00715B93" w:rsidP="00AA58A5">
            <w:pPr>
              <w:kinsoku w:val="0"/>
              <w:overflowPunct w:val="0"/>
              <w:spacing w:line="234" w:lineRule="exact"/>
              <w:rPr>
                <w:rFonts w:asciiTheme="minorHAnsi" w:hAnsiTheme="minorHAnsi"/>
              </w:rPr>
            </w:pPr>
            <w:r>
              <w:rPr>
                <w:rFonts w:asciiTheme="minorHAnsi" w:hAnsiTheme="minorHAnsi"/>
                <w:b/>
                <w:bCs/>
                <w:spacing w:val="3"/>
              </w:rPr>
              <w:t xml:space="preserve">secco residuo </w:t>
            </w:r>
          </w:p>
        </w:tc>
        <w:tc>
          <w:tcPr>
            <w:tcW w:w="2976" w:type="dxa"/>
            <w:tcBorders>
              <w:top w:val="single" w:sz="4" w:space="0" w:color="000000"/>
              <w:left w:val="single" w:sz="4" w:space="0" w:color="000000"/>
              <w:bottom w:val="single" w:sz="4" w:space="0" w:color="000000"/>
              <w:right w:val="single" w:sz="4" w:space="0" w:color="000000"/>
            </w:tcBorders>
          </w:tcPr>
          <w:p w14:paraId="1E9E3910"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687,18</w:t>
            </w:r>
          </w:p>
        </w:tc>
        <w:tc>
          <w:tcPr>
            <w:tcW w:w="2552" w:type="dxa"/>
            <w:tcBorders>
              <w:top w:val="single" w:sz="4" w:space="0" w:color="000000"/>
              <w:left w:val="single" w:sz="4" w:space="0" w:color="000000"/>
              <w:bottom w:val="single" w:sz="4" w:space="0" w:color="000000"/>
              <w:right w:val="single" w:sz="4" w:space="0" w:color="000000"/>
            </w:tcBorders>
          </w:tcPr>
          <w:p w14:paraId="36FFD33C"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13,98 %</w:t>
            </w:r>
          </w:p>
        </w:tc>
      </w:tr>
      <w:tr w:rsidR="00715B93" w:rsidRPr="005A7115" w14:paraId="4E558756" w14:textId="77777777" w:rsidTr="00715B93">
        <w:trPr>
          <w:trHeight w:hRule="exact" w:val="370"/>
        </w:trPr>
        <w:tc>
          <w:tcPr>
            <w:tcW w:w="4536" w:type="dxa"/>
            <w:tcBorders>
              <w:top w:val="single" w:sz="4" w:space="0" w:color="000000"/>
              <w:left w:val="single" w:sz="4" w:space="0" w:color="000000"/>
              <w:bottom w:val="single" w:sz="4" w:space="0" w:color="000000"/>
              <w:right w:val="single" w:sz="4" w:space="0" w:color="000000"/>
            </w:tcBorders>
          </w:tcPr>
          <w:p w14:paraId="295773C3" w14:textId="77777777" w:rsidR="00715B93" w:rsidRPr="005A7115" w:rsidRDefault="00715B93" w:rsidP="00AA58A5">
            <w:pPr>
              <w:kinsoku w:val="0"/>
              <w:overflowPunct w:val="0"/>
              <w:spacing w:line="234" w:lineRule="exact"/>
              <w:ind w:left="-1"/>
              <w:rPr>
                <w:rFonts w:asciiTheme="minorHAnsi" w:hAnsiTheme="minorHAnsi"/>
              </w:rPr>
            </w:pPr>
            <w:r w:rsidRPr="005A7115">
              <w:rPr>
                <w:rFonts w:asciiTheme="minorHAnsi" w:hAnsiTheme="minorHAnsi"/>
                <w:b/>
                <w:bCs/>
                <w:spacing w:val="8"/>
              </w:rPr>
              <w:t>C</w:t>
            </w:r>
            <w:r w:rsidRPr="005A7115">
              <w:rPr>
                <w:rFonts w:asciiTheme="minorHAnsi" w:hAnsiTheme="minorHAnsi"/>
                <w:b/>
                <w:bCs/>
                <w:spacing w:val="4"/>
              </w:rPr>
              <w:t>a</w:t>
            </w:r>
            <w:r w:rsidRPr="005A7115">
              <w:rPr>
                <w:rFonts w:asciiTheme="minorHAnsi" w:hAnsiTheme="minorHAnsi"/>
                <w:b/>
                <w:bCs/>
                <w:spacing w:val="7"/>
              </w:rPr>
              <w:t>rt</w:t>
            </w:r>
            <w:r w:rsidRPr="005A7115">
              <w:rPr>
                <w:rFonts w:asciiTheme="minorHAnsi" w:hAnsiTheme="minorHAnsi"/>
                <w:b/>
                <w:bCs/>
              </w:rPr>
              <w:t>a</w:t>
            </w:r>
            <w:r w:rsidRPr="005A7115">
              <w:rPr>
                <w:rFonts w:asciiTheme="minorHAnsi" w:hAnsiTheme="minorHAnsi"/>
                <w:b/>
                <w:bCs/>
                <w:spacing w:val="16"/>
              </w:rPr>
              <w:t xml:space="preserve"> </w:t>
            </w:r>
            <w:r w:rsidRPr="005A7115">
              <w:rPr>
                <w:rFonts w:asciiTheme="minorHAnsi" w:hAnsiTheme="minorHAnsi"/>
                <w:b/>
                <w:bCs/>
              </w:rPr>
              <w:t>e</w:t>
            </w:r>
            <w:r w:rsidRPr="005A7115">
              <w:rPr>
                <w:rFonts w:asciiTheme="minorHAnsi" w:hAnsiTheme="minorHAnsi"/>
                <w:b/>
                <w:bCs/>
                <w:spacing w:val="19"/>
              </w:rPr>
              <w:t xml:space="preserve"> </w:t>
            </w:r>
            <w:r w:rsidRPr="005A7115">
              <w:rPr>
                <w:rFonts w:asciiTheme="minorHAnsi" w:hAnsiTheme="minorHAnsi"/>
                <w:b/>
                <w:bCs/>
                <w:spacing w:val="7"/>
              </w:rPr>
              <w:t>c</w:t>
            </w:r>
            <w:r w:rsidRPr="005A7115">
              <w:rPr>
                <w:rFonts w:asciiTheme="minorHAnsi" w:hAnsiTheme="minorHAnsi"/>
                <w:b/>
                <w:bCs/>
                <w:spacing w:val="4"/>
              </w:rPr>
              <w:t>a</w:t>
            </w:r>
            <w:r w:rsidRPr="005A7115">
              <w:rPr>
                <w:rFonts w:asciiTheme="minorHAnsi" w:hAnsiTheme="minorHAnsi"/>
                <w:b/>
                <w:bCs/>
                <w:spacing w:val="7"/>
              </w:rPr>
              <w:t>rt</w:t>
            </w:r>
            <w:r w:rsidRPr="005A7115">
              <w:rPr>
                <w:rFonts w:asciiTheme="minorHAnsi" w:hAnsiTheme="minorHAnsi"/>
                <w:b/>
                <w:bCs/>
                <w:spacing w:val="9"/>
              </w:rPr>
              <w:t>o</w:t>
            </w:r>
            <w:r w:rsidRPr="005A7115">
              <w:rPr>
                <w:rFonts w:asciiTheme="minorHAnsi" w:hAnsiTheme="minorHAnsi"/>
                <w:b/>
                <w:bCs/>
                <w:spacing w:val="1"/>
              </w:rPr>
              <w:t>n</w:t>
            </w:r>
            <w:r w:rsidRPr="005A7115">
              <w:rPr>
                <w:rFonts w:asciiTheme="minorHAnsi" w:hAnsiTheme="minorHAnsi"/>
                <w:b/>
                <w:bCs/>
              </w:rPr>
              <w:t>i</w:t>
            </w:r>
          </w:p>
        </w:tc>
        <w:tc>
          <w:tcPr>
            <w:tcW w:w="2976" w:type="dxa"/>
            <w:tcBorders>
              <w:top w:val="single" w:sz="4" w:space="0" w:color="000000"/>
              <w:left w:val="single" w:sz="4" w:space="0" w:color="000000"/>
              <w:bottom w:val="single" w:sz="4" w:space="0" w:color="000000"/>
              <w:right w:val="single" w:sz="4" w:space="0" w:color="000000"/>
            </w:tcBorders>
          </w:tcPr>
          <w:p w14:paraId="1B00C06E"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264,84</w:t>
            </w:r>
          </w:p>
        </w:tc>
        <w:tc>
          <w:tcPr>
            <w:tcW w:w="2552" w:type="dxa"/>
            <w:tcBorders>
              <w:top w:val="single" w:sz="4" w:space="0" w:color="000000"/>
              <w:left w:val="single" w:sz="4" w:space="0" w:color="000000"/>
              <w:bottom w:val="single" w:sz="4" w:space="0" w:color="000000"/>
              <w:right w:val="single" w:sz="4" w:space="0" w:color="000000"/>
            </w:tcBorders>
          </w:tcPr>
          <w:p w14:paraId="06E30578"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5,38 %</w:t>
            </w:r>
          </w:p>
        </w:tc>
      </w:tr>
      <w:tr w:rsidR="00715B93" w:rsidRPr="005A7115" w14:paraId="38DAB630" w14:textId="77777777" w:rsidTr="00715B93">
        <w:trPr>
          <w:trHeight w:hRule="exact" w:val="370"/>
        </w:trPr>
        <w:tc>
          <w:tcPr>
            <w:tcW w:w="4536" w:type="dxa"/>
            <w:tcBorders>
              <w:top w:val="single" w:sz="4" w:space="0" w:color="000000"/>
              <w:left w:val="single" w:sz="4" w:space="0" w:color="000000"/>
              <w:bottom w:val="single" w:sz="4" w:space="0" w:color="000000"/>
              <w:right w:val="single" w:sz="4" w:space="0" w:color="000000"/>
            </w:tcBorders>
          </w:tcPr>
          <w:p w14:paraId="4235D7AB" w14:textId="77777777" w:rsidR="00715B93" w:rsidRPr="005A7115" w:rsidRDefault="00715B93" w:rsidP="00AA58A5">
            <w:pPr>
              <w:kinsoku w:val="0"/>
              <w:overflowPunct w:val="0"/>
              <w:spacing w:line="234" w:lineRule="exact"/>
              <w:rPr>
                <w:rFonts w:asciiTheme="minorHAnsi" w:hAnsiTheme="minorHAnsi"/>
                <w:b/>
                <w:bCs/>
                <w:spacing w:val="8"/>
              </w:rPr>
            </w:pPr>
            <w:r w:rsidRPr="005A7115">
              <w:rPr>
                <w:rFonts w:asciiTheme="minorHAnsi" w:hAnsiTheme="minorHAnsi"/>
                <w:b/>
                <w:bCs/>
                <w:spacing w:val="8"/>
              </w:rPr>
              <w:t>Imballaggi In cartoni</w:t>
            </w:r>
          </w:p>
        </w:tc>
        <w:tc>
          <w:tcPr>
            <w:tcW w:w="2976" w:type="dxa"/>
            <w:tcBorders>
              <w:top w:val="single" w:sz="4" w:space="0" w:color="000000"/>
              <w:left w:val="single" w:sz="4" w:space="0" w:color="000000"/>
              <w:bottom w:val="single" w:sz="4" w:space="0" w:color="000000"/>
              <w:right w:val="single" w:sz="4" w:space="0" w:color="000000"/>
            </w:tcBorders>
          </w:tcPr>
          <w:p w14:paraId="269F8467"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409,1</w:t>
            </w:r>
          </w:p>
        </w:tc>
        <w:tc>
          <w:tcPr>
            <w:tcW w:w="2552" w:type="dxa"/>
            <w:tcBorders>
              <w:top w:val="single" w:sz="4" w:space="0" w:color="000000"/>
              <w:left w:val="single" w:sz="4" w:space="0" w:color="000000"/>
              <w:bottom w:val="single" w:sz="4" w:space="0" w:color="000000"/>
              <w:right w:val="single" w:sz="4" w:space="0" w:color="000000"/>
            </w:tcBorders>
          </w:tcPr>
          <w:p w14:paraId="50A72F9F"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8,32 %</w:t>
            </w:r>
          </w:p>
        </w:tc>
      </w:tr>
      <w:tr w:rsidR="00715B93" w:rsidRPr="005A7115" w14:paraId="58770794" w14:textId="77777777" w:rsidTr="00715B93">
        <w:trPr>
          <w:trHeight w:hRule="exact" w:val="505"/>
        </w:trPr>
        <w:tc>
          <w:tcPr>
            <w:tcW w:w="4536" w:type="dxa"/>
            <w:tcBorders>
              <w:top w:val="single" w:sz="4" w:space="0" w:color="000000"/>
              <w:left w:val="single" w:sz="4" w:space="0" w:color="000000"/>
              <w:bottom w:val="single" w:sz="4" w:space="0" w:color="000000"/>
              <w:right w:val="single" w:sz="4" w:space="0" w:color="000000"/>
            </w:tcBorders>
          </w:tcPr>
          <w:p w14:paraId="398C1798" w14:textId="77777777" w:rsidR="00715B93" w:rsidRPr="005A7115" w:rsidRDefault="00715B93" w:rsidP="00AA58A5">
            <w:pPr>
              <w:kinsoku w:val="0"/>
              <w:overflowPunct w:val="0"/>
              <w:spacing w:before="3" w:line="150" w:lineRule="exact"/>
              <w:rPr>
                <w:rFonts w:asciiTheme="minorHAnsi" w:hAnsiTheme="minorHAnsi"/>
              </w:rPr>
            </w:pPr>
          </w:p>
          <w:p w14:paraId="4E71F8FC" w14:textId="77777777" w:rsidR="00715B93" w:rsidRPr="005A7115" w:rsidRDefault="00715B93" w:rsidP="00AA58A5">
            <w:pPr>
              <w:kinsoku w:val="0"/>
              <w:overflowPunct w:val="0"/>
              <w:spacing w:line="236" w:lineRule="exact"/>
              <w:ind w:left="-1" w:right="852"/>
              <w:rPr>
                <w:rFonts w:asciiTheme="minorHAnsi" w:hAnsiTheme="minorHAnsi"/>
                <w:b/>
              </w:rPr>
            </w:pPr>
            <w:r w:rsidRPr="005A7115">
              <w:rPr>
                <w:rFonts w:asciiTheme="minorHAnsi" w:hAnsiTheme="minorHAnsi"/>
                <w:b/>
              </w:rPr>
              <w:t>Imballaggi  In plastica</w:t>
            </w:r>
          </w:p>
        </w:tc>
        <w:tc>
          <w:tcPr>
            <w:tcW w:w="2976" w:type="dxa"/>
            <w:tcBorders>
              <w:top w:val="single" w:sz="4" w:space="0" w:color="000000"/>
              <w:left w:val="single" w:sz="4" w:space="0" w:color="000000"/>
              <w:bottom w:val="single" w:sz="4" w:space="0" w:color="000000"/>
              <w:right w:val="single" w:sz="4" w:space="0" w:color="000000"/>
            </w:tcBorders>
          </w:tcPr>
          <w:p w14:paraId="0569C26D"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514,88</w:t>
            </w:r>
          </w:p>
        </w:tc>
        <w:tc>
          <w:tcPr>
            <w:tcW w:w="2552" w:type="dxa"/>
            <w:tcBorders>
              <w:top w:val="single" w:sz="4" w:space="0" w:color="000000"/>
              <w:left w:val="single" w:sz="4" w:space="0" w:color="000000"/>
              <w:bottom w:val="single" w:sz="4" w:space="0" w:color="000000"/>
              <w:right w:val="single" w:sz="4" w:space="0" w:color="000000"/>
            </w:tcBorders>
          </w:tcPr>
          <w:p w14:paraId="45549222"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10,47 %</w:t>
            </w:r>
          </w:p>
        </w:tc>
      </w:tr>
      <w:tr w:rsidR="00715B93" w:rsidRPr="005A7115" w14:paraId="7BBD2425" w14:textId="77777777" w:rsidTr="00715B93">
        <w:trPr>
          <w:trHeight w:hRule="exact" w:val="505"/>
        </w:trPr>
        <w:tc>
          <w:tcPr>
            <w:tcW w:w="4536" w:type="dxa"/>
            <w:tcBorders>
              <w:top w:val="single" w:sz="4" w:space="0" w:color="000000"/>
              <w:left w:val="single" w:sz="4" w:space="0" w:color="000000"/>
              <w:bottom w:val="single" w:sz="4" w:space="0" w:color="000000"/>
              <w:right w:val="single" w:sz="4" w:space="0" w:color="000000"/>
            </w:tcBorders>
          </w:tcPr>
          <w:p w14:paraId="696AA1D0" w14:textId="77777777" w:rsidR="00715B93" w:rsidRPr="005A7115" w:rsidRDefault="00715B93" w:rsidP="00AA58A5">
            <w:pPr>
              <w:kinsoku w:val="0"/>
              <w:overflowPunct w:val="0"/>
              <w:spacing w:before="3" w:line="150" w:lineRule="exact"/>
              <w:rPr>
                <w:rFonts w:asciiTheme="minorHAnsi" w:hAnsiTheme="minorHAnsi"/>
                <w:b/>
              </w:rPr>
            </w:pPr>
          </w:p>
          <w:p w14:paraId="3ACE9BBA" w14:textId="77777777" w:rsidR="00715B93" w:rsidRPr="005A7115" w:rsidRDefault="00715B93" w:rsidP="00AA58A5">
            <w:pPr>
              <w:kinsoku w:val="0"/>
              <w:overflowPunct w:val="0"/>
              <w:spacing w:before="3" w:line="150" w:lineRule="exact"/>
              <w:rPr>
                <w:rFonts w:asciiTheme="minorHAnsi" w:hAnsiTheme="minorHAnsi"/>
              </w:rPr>
            </w:pPr>
            <w:r w:rsidRPr="005A7115">
              <w:rPr>
                <w:rFonts w:asciiTheme="minorHAnsi" w:hAnsiTheme="minorHAnsi"/>
                <w:b/>
              </w:rPr>
              <w:t>Imballaggi  In lattine</w:t>
            </w:r>
          </w:p>
        </w:tc>
        <w:tc>
          <w:tcPr>
            <w:tcW w:w="2976" w:type="dxa"/>
            <w:tcBorders>
              <w:top w:val="single" w:sz="4" w:space="0" w:color="000000"/>
              <w:left w:val="single" w:sz="4" w:space="0" w:color="000000"/>
              <w:bottom w:val="single" w:sz="4" w:space="0" w:color="000000"/>
              <w:right w:val="single" w:sz="4" w:space="0" w:color="000000"/>
            </w:tcBorders>
          </w:tcPr>
          <w:p w14:paraId="23390F61"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10,32</w:t>
            </w:r>
          </w:p>
        </w:tc>
        <w:tc>
          <w:tcPr>
            <w:tcW w:w="2552" w:type="dxa"/>
            <w:tcBorders>
              <w:top w:val="single" w:sz="4" w:space="0" w:color="000000"/>
              <w:left w:val="single" w:sz="4" w:space="0" w:color="000000"/>
              <w:bottom w:val="single" w:sz="4" w:space="0" w:color="000000"/>
              <w:right w:val="single" w:sz="4" w:space="0" w:color="000000"/>
            </w:tcBorders>
          </w:tcPr>
          <w:p w14:paraId="5F0FC9CA"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0,20 </w:t>
            </w:r>
            <w:r w:rsidRPr="00320E66">
              <w:rPr>
                <w:rFonts w:ascii="Calibri" w:hAnsi="Calibri" w:cs="Calibri"/>
                <w:b/>
                <w:color w:val="000000" w:themeColor="text1"/>
                <w:sz w:val="22"/>
              </w:rPr>
              <w:t>%</w:t>
            </w:r>
          </w:p>
        </w:tc>
      </w:tr>
      <w:tr w:rsidR="00715B93" w:rsidRPr="005A7115" w14:paraId="229762C2" w14:textId="77777777" w:rsidTr="00715B93">
        <w:trPr>
          <w:trHeight w:hRule="exact" w:val="374"/>
        </w:trPr>
        <w:tc>
          <w:tcPr>
            <w:tcW w:w="4536" w:type="dxa"/>
            <w:tcBorders>
              <w:top w:val="single" w:sz="4" w:space="0" w:color="000000"/>
              <w:left w:val="single" w:sz="4" w:space="0" w:color="000000"/>
              <w:bottom w:val="single" w:sz="4" w:space="0" w:color="000000"/>
              <w:right w:val="single" w:sz="4" w:space="0" w:color="000000"/>
            </w:tcBorders>
          </w:tcPr>
          <w:p w14:paraId="22209083" w14:textId="77777777" w:rsidR="00715B93" w:rsidRPr="005A7115" w:rsidRDefault="00715B93" w:rsidP="00AA58A5">
            <w:pPr>
              <w:kinsoku w:val="0"/>
              <w:overflowPunct w:val="0"/>
              <w:spacing w:line="234" w:lineRule="exact"/>
              <w:ind w:left="-1"/>
              <w:rPr>
                <w:rFonts w:asciiTheme="minorHAnsi" w:hAnsiTheme="minorHAnsi"/>
              </w:rPr>
            </w:pPr>
            <w:r w:rsidRPr="005A7115">
              <w:rPr>
                <w:rFonts w:asciiTheme="minorHAnsi" w:hAnsiTheme="minorHAnsi"/>
                <w:b/>
                <w:bCs/>
                <w:spacing w:val="8"/>
              </w:rPr>
              <w:t>U</w:t>
            </w:r>
            <w:r w:rsidRPr="005A7115">
              <w:rPr>
                <w:rFonts w:asciiTheme="minorHAnsi" w:hAnsiTheme="minorHAnsi"/>
                <w:b/>
                <w:bCs/>
                <w:spacing w:val="-2"/>
              </w:rPr>
              <w:t>m</w:t>
            </w:r>
            <w:r w:rsidRPr="005A7115">
              <w:rPr>
                <w:rFonts w:asciiTheme="minorHAnsi" w:hAnsiTheme="minorHAnsi"/>
                <w:b/>
                <w:bCs/>
                <w:spacing w:val="5"/>
              </w:rPr>
              <w:t>i</w:t>
            </w:r>
            <w:r w:rsidRPr="005A7115">
              <w:rPr>
                <w:rFonts w:asciiTheme="minorHAnsi" w:hAnsiTheme="minorHAnsi"/>
                <w:b/>
                <w:bCs/>
                <w:spacing w:val="6"/>
              </w:rPr>
              <w:t>d</w:t>
            </w:r>
            <w:r w:rsidRPr="005A7115">
              <w:rPr>
                <w:rFonts w:asciiTheme="minorHAnsi" w:hAnsiTheme="minorHAnsi"/>
                <w:b/>
                <w:bCs/>
              </w:rPr>
              <w:t>o</w:t>
            </w:r>
            <w:r w:rsidRPr="005A7115">
              <w:rPr>
                <w:rFonts w:asciiTheme="minorHAnsi" w:hAnsiTheme="minorHAnsi"/>
                <w:b/>
                <w:bCs/>
                <w:spacing w:val="11"/>
              </w:rPr>
              <w:t xml:space="preserve"> </w:t>
            </w:r>
            <w:r w:rsidRPr="005A7115">
              <w:rPr>
                <w:rFonts w:asciiTheme="minorHAnsi" w:hAnsiTheme="minorHAnsi"/>
                <w:b/>
                <w:bCs/>
                <w:spacing w:val="4"/>
              </w:rPr>
              <w:t>o</w:t>
            </w:r>
            <w:r w:rsidRPr="005A7115">
              <w:rPr>
                <w:rFonts w:asciiTheme="minorHAnsi" w:hAnsiTheme="minorHAnsi"/>
                <w:b/>
                <w:bCs/>
                <w:spacing w:val="2"/>
              </w:rPr>
              <w:t>r</w:t>
            </w:r>
            <w:r w:rsidRPr="005A7115">
              <w:rPr>
                <w:rFonts w:asciiTheme="minorHAnsi" w:hAnsiTheme="minorHAnsi"/>
                <w:b/>
                <w:bCs/>
                <w:spacing w:val="9"/>
              </w:rPr>
              <w:t>g</w:t>
            </w:r>
            <w:r w:rsidRPr="005A7115">
              <w:rPr>
                <w:rFonts w:asciiTheme="minorHAnsi" w:hAnsiTheme="minorHAnsi"/>
                <w:b/>
                <w:bCs/>
                <w:spacing w:val="4"/>
              </w:rPr>
              <w:t>a</w:t>
            </w:r>
            <w:r w:rsidRPr="005A7115">
              <w:rPr>
                <w:rFonts w:asciiTheme="minorHAnsi" w:hAnsiTheme="minorHAnsi"/>
                <w:b/>
                <w:bCs/>
                <w:spacing w:val="1"/>
              </w:rPr>
              <w:t>n</w:t>
            </w:r>
            <w:r w:rsidRPr="005A7115">
              <w:rPr>
                <w:rFonts w:asciiTheme="minorHAnsi" w:hAnsiTheme="minorHAnsi"/>
                <w:b/>
                <w:bCs/>
                <w:spacing w:val="5"/>
              </w:rPr>
              <w:t>i</w:t>
            </w:r>
            <w:r w:rsidRPr="005A7115">
              <w:rPr>
                <w:rFonts w:asciiTheme="minorHAnsi" w:hAnsiTheme="minorHAnsi"/>
                <w:b/>
                <w:bCs/>
                <w:spacing w:val="7"/>
              </w:rPr>
              <w:t>c</w:t>
            </w:r>
            <w:r w:rsidRPr="005A7115">
              <w:rPr>
                <w:rFonts w:asciiTheme="minorHAnsi" w:hAnsiTheme="minorHAnsi"/>
                <w:b/>
                <w:bCs/>
              </w:rPr>
              <w:t>o</w:t>
            </w:r>
            <w:r w:rsidRPr="005A7115">
              <w:rPr>
                <w:rFonts w:asciiTheme="minorHAnsi" w:hAnsiTheme="minorHAnsi"/>
                <w:b/>
                <w:bCs/>
                <w:spacing w:val="15"/>
              </w:rPr>
              <w:t xml:space="preserve"> </w:t>
            </w:r>
          </w:p>
        </w:tc>
        <w:tc>
          <w:tcPr>
            <w:tcW w:w="2976" w:type="dxa"/>
            <w:tcBorders>
              <w:top w:val="single" w:sz="4" w:space="0" w:color="000000"/>
              <w:left w:val="single" w:sz="4" w:space="0" w:color="000000"/>
              <w:bottom w:val="single" w:sz="4" w:space="0" w:color="000000"/>
              <w:right w:val="single" w:sz="4" w:space="0" w:color="000000"/>
            </w:tcBorders>
          </w:tcPr>
          <w:p w14:paraId="5654A8D0"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1.783,57</w:t>
            </w:r>
          </w:p>
        </w:tc>
        <w:tc>
          <w:tcPr>
            <w:tcW w:w="2552" w:type="dxa"/>
            <w:tcBorders>
              <w:top w:val="single" w:sz="4" w:space="0" w:color="000000"/>
              <w:left w:val="single" w:sz="4" w:space="0" w:color="000000"/>
              <w:bottom w:val="single" w:sz="4" w:space="0" w:color="000000"/>
              <w:right w:val="single" w:sz="4" w:space="0" w:color="000000"/>
            </w:tcBorders>
          </w:tcPr>
          <w:p w14:paraId="08DD0863"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36,30 </w:t>
            </w:r>
            <w:r w:rsidRPr="00320E66">
              <w:rPr>
                <w:rFonts w:ascii="Calibri" w:hAnsi="Calibri" w:cs="Calibri"/>
                <w:b/>
                <w:color w:val="000000" w:themeColor="text1"/>
                <w:sz w:val="22"/>
              </w:rPr>
              <w:t>%</w:t>
            </w:r>
          </w:p>
        </w:tc>
      </w:tr>
      <w:tr w:rsidR="00715B93" w:rsidRPr="005A7115" w14:paraId="38177EA1" w14:textId="77777777" w:rsidTr="00715B93">
        <w:trPr>
          <w:trHeight w:hRule="exact" w:val="374"/>
        </w:trPr>
        <w:tc>
          <w:tcPr>
            <w:tcW w:w="4536" w:type="dxa"/>
            <w:tcBorders>
              <w:top w:val="single" w:sz="4" w:space="0" w:color="000000"/>
              <w:left w:val="single" w:sz="4" w:space="0" w:color="000000"/>
              <w:bottom w:val="single" w:sz="4" w:space="0" w:color="000000"/>
              <w:right w:val="single" w:sz="4" w:space="0" w:color="000000"/>
            </w:tcBorders>
          </w:tcPr>
          <w:p w14:paraId="24B46713" w14:textId="77777777" w:rsidR="00715B93" w:rsidRPr="005A7115" w:rsidRDefault="00715B93" w:rsidP="00AA58A5">
            <w:pPr>
              <w:kinsoku w:val="0"/>
              <w:overflowPunct w:val="0"/>
              <w:spacing w:line="234" w:lineRule="exact"/>
              <w:ind w:left="-1"/>
              <w:rPr>
                <w:rFonts w:asciiTheme="minorHAnsi" w:hAnsiTheme="minorHAnsi"/>
                <w:b/>
                <w:bCs/>
                <w:spacing w:val="8"/>
              </w:rPr>
            </w:pPr>
            <w:r w:rsidRPr="005A7115">
              <w:rPr>
                <w:rFonts w:asciiTheme="minorHAnsi" w:hAnsiTheme="minorHAnsi"/>
                <w:b/>
                <w:bCs/>
                <w:spacing w:val="8"/>
              </w:rPr>
              <w:t xml:space="preserve">Rifiuti biodegradabili (sfalci) </w:t>
            </w:r>
          </w:p>
        </w:tc>
        <w:tc>
          <w:tcPr>
            <w:tcW w:w="2976" w:type="dxa"/>
            <w:tcBorders>
              <w:top w:val="single" w:sz="4" w:space="0" w:color="000000"/>
              <w:left w:val="single" w:sz="4" w:space="0" w:color="000000"/>
              <w:bottom w:val="single" w:sz="4" w:space="0" w:color="000000"/>
              <w:right w:val="single" w:sz="4" w:space="0" w:color="000000"/>
            </w:tcBorders>
          </w:tcPr>
          <w:p w14:paraId="37E2F907"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 </w:t>
            </w:r>
            <w:r w:rsidRPr="00320E66">
              <w:rPr>
                <w:rFonts w:ascii="Calibri" w:hAnsi="Calibri" w:cs="Calibri"/>
                <w:b/>
                <w:color w:val="000000" w:themeColor="text1"/>
                <w:sz w:val="22"/>
              </w:rPr>
              <w:t>139,28</w:t>
            </w:r>
          </w:p>
        </w:tc>
        <w:tc>
          <w:tcPr>
            <w:tcW w:w="2552" w:type="dxa"/>
            <w:tcBorders>
              <w:top w:val="single" w:sz="4" w:space="0" w:color="000000"/>
              <w:left w:val="single" w:sz="4" w:space="0" w:color="000000"/>
              <w:bottom w:val="single" w:sz="4" w:space="0" w:color="000000"/>
              <w:right w:val="single" w:sz="4" w:space="0" w:color="000000"/>
            </w:tcBorders>
          </w:tcPr>
          <w:p w14:paraId="19785311"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2,83 %</w:t>
            </w:r>
          </w:p>
        </w:tc>
      </w:tr>
      <w:tr w:rsidR="00715B93" w:rsidRPr="005A7115" w14:paraId="6F2C63FC" w14:textId="77777777" w:rsidTr="00715B93">
        <w:trPr>
          <w:trHeight w:hRule="exact" w:val="374"/>
        </w:trPr>
        <w:tc>
          <w:tcPr>
            <w:tcW w:w="4536" w:type="dxa"/>
            <w:tcBorders>
              <w:top w:val="single" w:sz="4" w:space="0" w:color="000000"/>
              <w:left w:val="single" w:sz="4" w:space="0" w:color="000000"/>
              <w:bottom w:val="single" w:sz="4" w:space="0" w:color="000000"/>
              <w:right w:val="single" w:sz="4" w:space="0" w:color="000000"/>
            </w:tcBorders>
          </w:tcPr>
          <w:p w14:paraId="7861BCF4" w14:textId="77777777" w:rsidR="00715B93" w:rsidRPr="005A7115" w:rsidRDefault="00715B93" w:rsidP="00AA58A5">
            <w:pPr>
              <w:kinsoku w:val="0"/>
              <w:overflowPunct w:val="0"/>
              <w:spacing w:line="234" w:lineRule="exact"/>
              <w:ind w:left="-1"/>
              <w:rPr>
                <w:rFonts w:asciiTheme="minorHAnsi" w:hAnsiTheme="minorHAnsi"/>
              </w:rPr>
            </w:pPr>
            <w:r w:rsidRPr="005A7115">
              <w:rPr>
                <w:rFonts w:asciiTheme="minorHAnsi" w:hAnsiTheme="minorHAnsi"/>
                <w:b/>
                <w:bCs/>
                <w:spacing w:val="-16"/>
              </w:rPr>
              <w:t>Imballaggi In V</w:t>
            </w:r>
            <w:r w:rsidRPr="005A7115">
              <w:rPr>
                <w:rFonts w:asciiTheme="minorHAnsi" w:hAnsiTheme="minorHAnsi"/>
                <w:b/>
                <w:bCs/>
                <w:spacing w:val="7"/>
              </w:rPr>
              <w:t>et</w:t>
            </w:r>
            <w:r w:rsidRPr="005A7115">
              <w:rPr>
                <w:rFonts w:asciiTheme="minorHAnsi" w:hAnsiTheme="minorHAnsi"/>
                <w:b/>
                <w:bCs/>
                <w:spacing w:val="-2"/>
              </w:rPr>
              <w:t>r</w:t>
            </w:r>
            <w:r w:rsidRPr="005A7115">
              <w:rPr>
                <w:rFonts w:asciiTheme="minorHAnsi" w:hAnsiTheme="minorHAnsi"/>
                <w:b/>
                <w:bCs/>
              </w:rPr>
              <w:t>o</w:t>
            </w:r>
          </w:p>
        </w:tc>
        <w:tc>
          <w:tcPr>
            <w:tcW w:w="2976" w:type="dxa"/>
            <w:tcBorders>
              <w:top w:val="single" w:sz="4" w:space="0" w:color="000000"/>
              <w:left w:val="single" w:sz="4" w:space="0" w:color="000000"/>
              <w:bottom w:val="single" w:sz="4" w:space="0" w:color="000000"/>
              <w:right w:val="single" w:sz="4" w:space="0" w:color="000000"/>
            </w:tcBorders>
          </w:tcPr>
          <w:p w14:paraId="589ACE02"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478,84</w:t>
            </w:r>
          </w:p>
        </w:tc>
        <w:tc>
          <w:tcPr>
            <w:tcW w:w="2552" w:type="dxa"/>
            <w:tcBorders>
              <w:top w:val="single" w:sz="4" w:space="0" w:color="000000"/>
              <w:left w:val="single" w:sz="4" w:space="0" w:color="000000"/>
              <w:bottom w:val="single" w:sz="4" w:space="0" w:color="000000"/>
              <w:right w:val="single" w:sz="4" w:space="0" w:color="000000"/>
            </w:tcBorders>
          </w:tcPr>
          <w:p w14:paraId="45DDF5D2"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9,74 </w:t>
            </w:r>
            <w:r w:rsidRPr="00320E66">
              <w:rPr>
                <w:rFonts w:ascii="Calibri" w:hAnsi="Calibri" w:cs="Calibri"/>
                <w:b/>
                <w:color w:val="000000" w:themeColor="text1"/>
                <w:sz w:val="22"/>
              </w:rPr>
              <w:t>%</w:t>
            </w:r>
          </w:p>
        </w:tc>
      </w:tr>
      <w:tr w:rsidR="00715B93" w:rsidRPr="005A7115" w14:paraId="073A27B5" w14:textId="77777777" w:rsidTr="00715B93">
        <w:trPr>
          <w:trHeight w:hRule="exact" w:val="370"/>
        </w:trPr>
        <w:tc>
          <w:tcPr>
            <w:tcW w:w="4536" w:type="dxa"/>
            <w:tcBorders>
              <w:top w:val="single" w:sz="4" w:space="0" w:color="000000"/>
              <w:left w:val="single" w:sz="4" w:space="0" w:color="000000"/>
              <w:bottom w:val="single" w:sz="4" w:space="0" w:color="000000"/>
              <w:right w:val="single" w:sz="4" w:space="0" w:color="000000"/>
            </w:tcBorders>
          </w:tcPr>
          <w:p w14:paraId="1504AD91" w14:textId="77777777" w:rsidR="00715B93" w:rsidRPr="005A7115" w:rsidRDefault="00715B93" w:rsidP="00AA58A5">
            <w:pPr>
              <w:kinsoku w:val="0"/>
              <w:overflowPunct w:val="0"/>
              <w:spacing w:line="234" w:lineRule="exact"/>
              <w:ind w:left="-1"/>
              <w:rPr>
                <w:rFonts w:asciiTheme="minorHAnsi" w:hAnsiTheme="minorHAnsi"/>
              </w:rPr>
            </w:pPr>
            <w:r w:rsidRPr="005A7115">
              <w:rPr>
                <w:rFonts w:asciiTheme="minorHAnsi" w:hAnsiTheme="minorHAnsi"/>
                <w:b/>
                <w:bCs/>
                <w:spacing w:val="9"/>
              </w:rPr>
              <w:t>I</w:t>
            </w:r>
            <w:r w:rsidRPr="005A7115">
              <w:rPr>
                <w:rFonts w:asciiTheme="minorHAnsi" w:hAnsiTheme="minorHAnsi"/>
                <w:b/>
                <w:bCs/>
                <w:spacing w:val="-3"/>
              </w:rPr>
              <w:t>n</w:t>
            </w:r>
            <w:r w:rsidRPr="005A7115">
              <w:rPr>
                <w:rFonts w:asciiTheme="minorHAnsi" w:hAnsiTheme="minorHAnsi"/>
                <w:b/>
                <w:bCs/>
                <w:spacing w:val="4"/>
              </w:rPr>
              <w:t>g</w:t>
            </w:r>
            <w:r w:rsidRPr="005A7115">
              <w:rPr>
                <w:rFonts w:asciiTheme="minorHAnsi" w:hAnsiTheme="minorHAnsi"/>
                <w:b/>
                <w:bCs/>
                <w:spacing w:val="14"/>
              </w:rPr>
              <w:t>o</w:t>
            </w:r>
            <w:r w:rsidRPr="005A7115">
              <w:rPr>
                <w:rFonts w:asciiTheme="minorHAnsi" w:hAnsiTheme="minorHAnsi"/>
                <w:b/>
                <w:bCs/>
                <w:spacing w:val="-2"/>
              </w:rPr>
              <w:t>m</w:t>
            </w:r>
            <w:r w:rsidRPr="005A7115">
              <w:rPr>
                <w:rFonts w:asciiTheme="minorHAnsi" w:hAnsiTheme="minorHAnsi"/>
                <w:b/>
                <w:bCs/>
                <w:spacing w:val="6"/>
              </w:rPr>
              <w:t>b</w:t>
            </w:r>
            <w:r w:rsidRPr="005A7115">
              <w:rPr>
                <w:rFonts w:asciiTheme="minorHAnsi" w:hAnsiTheme="minorHAnsi"/>
                <w:b/>
                <w:bCs/>
                <w:spacing w:val="7"/>
              </w:rPr>
              <w:t>r</w:t>
            </w:r>
            <w:r w:rsidRPr="005A7115">
              <w:rPr>
                <w:rFonts w:asciiTheme="minorHAnsi" w:hAnsiTheme="minorHAnsi"/>
                <w:b/>
                <w:bCs/>
                <w:spacing w:val="4"/>
              </w:rPr>
              <w:t>a</w:t>
            </w:r>
            <w:r w:rsidRPr="005A7115">
              <w:rPr>
                <w:rFonts w:asciiTheme="minorHAnsi" w:hAnsiTheme="minorHAnsi"/>
                <w:b/>
                <w:bCs/>
                <w:spacing w:val="1"/>
              </w:rPr>
              <w:t>n</w:t>
            </w:r>
            <w:r w:rsidRPr="005A7115">
              <w:rPr>
                <w:rFonts w:asciiTheme="minorHAnsi" w:hAnsiTheme="minorHAnsi"/>
                <w:b/>
                <w:bCs/>
                <w:spacing w:val="7"/>
              </w:rPr>
              <w:t>t</w:t>
            </w:r>
            <w:r w:rsidRPr="005A7115">
              <w:rPr>
                <w:rFonts w:asciiTheme="minorHAnsi" w:hAnsiTheme="minorHAnsi"/>
                <w:b/>
                <w:bCs/>
              </w:rPr>
              <w:t>i</w:t>
            </w:r>
          </w:p>
        </w:tc>
        <w:tc>
          <w:tcPr>
            <w:tcW w:w="2976" w:type="dxa"/>
            <w:tcBorders>
              <w:top w:val="single" w:sz="4" w:space="0" w:color="000000"/>
              <w:left w:val="single" w:sz="4" w:space="0" w:color="000000"/>
              <w:bottom w:val="single" w:sz="4" w:space="0" w:color="000000"/>
              <w:right w:val="single" w:sz="4" w:space="0" w:color="000000"/>
            </w:tcBorders>
          </w:tcPr>
          <w:p w14:paraId="6F834041"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232,61</w:t>
            </w:r>
          </w:p>
        </w:tc>
        <w:tc>
          <w:tcPr>
            <w:tcW w:w="2552" w:type="dxa"/>
            <w:tcBorders>
              <w:top w:val="single" w:sz="4" w:space="0" w:color="000000"/>
              <w:left w:val="single" w:sz="4" w:space="0" w:color="000000"/>
              <w:bottom w:val="single" w:sz="4" w:space="0" w:color="000000"/>
              <w:right w:val="single" w:sz="4" w:space="0" w:color="000000"/>
            </w:tcBorders>
          </w:tcPr>
          <w:p w14:paraId="194500BE"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4,73 %</w:t>
            </w:r>
          </w:p>
        </w:tc>
      </w:tr>
      <w:tr w:rsidR="00715B93" w:rsidRPr="005A7115" w14:paraId="16844B96" w14:textId="77777777" w:rsidTr="00715B93">
        <w:trPr>
          <w:trHeight w:hRule="exact" w:val="491"/>
        </w:trPr>
        <w:tc>
          <w:tcPr>
            <w:tcW w:w="4536" w:type="dxa"/>
            <w:tcBorders>
              <w:top w:val="single" w:sz="4" w:space="0" w:color="000000"/>
              <w:left w:val="single" w:sz="4" w:space="0" w:color="000000"/>
              <w:bottom w:val="single" w:sz="4" w:space="0" w:color="000000"/>
              <w:right w:val="single" w:sz="4" w:space="0" w:color="000000"/>
            </w:tcBorders>
          </w:tcPr>
          <w:p w14:paraId="5D120472" w14:textId="77777777" w:rsidR="00715B93" w:rsidRPr="005A7115" w:rsidRDefault="00715B93" w:rsidP="00AA58A5">
            <w:pPr>
              <w:kinsoku w:val="0"/>
              <w:overflowPunct w:val="0"/>
              <w:spacing w:line="234" w:lineRule="exact"/>
              <w:ind w:left="-1"/>
              <w:rPr>
                <w:rFonts w:asciiTheme="minorHAnsi" w:hAnsiTheme="minorHAnsi"/>
              </w:rPr>
            </w:pPr>
            <w:r w:rsidRPr="005A7115">
              <w:rPr>
                <w:rFonts w:asciiTheme="minorHAnsi" w:hAnsiTheme="minorHAnsi"/>
                <w:b/>
                <w:bCs/>
                <w:spacing w:val="3"/>
              </w:rPr>
              <w:t>R</w:t>
            </w:r>
            <w:r w:rsidRPr="005A7115">
              <w:rPr>
                <w:rFonts w:asciiTheme="minorHAnsi" w:hAnsiTheme="minorHAnsi"/>
                <w:b/>
                <w:bCs/>
                <w:spacing w:val="5"/>
              </w:rPr>
              <w:t>i</w:t>
            </w:r>
            <w:r w:rsidRPr="005A7115">
              <w:rPr>
                <w:rFonts w:asciiTheme="minorHAnsi" w:hAnsiTheme="minorHAnsi"/>
                <w:b/>
                <w:bCs/>
                <w:spacing w:val="3"/>
              </w:rPr>
              <w:t>f</w:t>
            </w:r>
            <w:r w:rsidRPr="005A7115">
              <w:rPr>
                <w:rFonts w:asciiTheme="minorHAnsi" w:hAnsiTheme="minorHAnsi"/>
                <w:b/>
                <w:bCs/>
                <w:spacing w:val="5"/>
              </w:rPr>
              <w:t>i</w:t>
            </w:r>
            <w:r w:rsidRPr="005A7115">
              <w:rPr>
                <w:rFonts w:asciiTheme="minorHAnsi" w:hAnsiTheme="minorHAnsi"/>
                <w:b/>
                <w:bCs/>
                <w:spacing w:val="1"/>
              </w:rPr>
              <w:t>u</w:t>
            </w:r>
            <w:r w:rsidRPr="005A7115">
              <w:rPr>
                <w:rFonts w:asciiTheme="minorHAnsi" w:hAnsiTheme="minorHAnsi"/>
                <w:b/>
                <w:bCs/>
                <w:spacing w:val="7"/>
              </w:rPr>
              <w:t>t</w:t>
            </w:r>
            <w:r w:rsidRPr="005A7115">
              <w:rPr>
                <w:rFonts w:asciiTheme="minorHAnsi" w:hAnsiTheme="minorHAnsi"/>
                <w:b/>
                <w:bCs/>
              </w:rPr>
              <w:t>i</w:t>
            </w:r>
            <w:r w:rsidRPr="005A7115">
              <w:rPr>
                <w:rFonts w:asciiTheme="minorHAnsi" w:hAnsiTheme="minorHAnsi"/>
                <w:b/>
                <w:bCs/>
                <w:spacing w:val="12"/>
              </w:rPr>
              <w:t xml:space="preserve"> </w:t>
            </w:r>
            <w:r w:rsidRPr="005A7115">
              <w:rPr>
                <w:rFonts w:asciiTheme="minorHAnsi" w:hAnsiTheme="minorHAnsi"/>
                <w:b/>
                <w:bCs/>
                <w:spacing w:val="-2"/>
              </w:rPr>
              <w:t>m</w:t>
            </w:r>
            <w:r w:rsidRPr="005A7115">
              <w:rPr>
                <w:rFonts w:asciiTheme="minorHAnsi" w:hAnsiTheme="minorHAnsi"/>
                <w:b/>
                <w:bCs/>
              </w:rPr>
              <w:t>i</w:t>
            </w:r>
            <w:r w:rsidRPr="005A7115">
              <w:rPr>
                <w:rFonts w:asciiTheme="minorHAnsi" w:hAnsiTheme="minorHAnsi"/>
                <w:b/>
                <w:bCs/>
                <w:spacing w:val="5"/>
              </w:rPr>
              <w:t>s</w:t>
            </w:r>
            <w:r w:rsidRPr="005A7115">
              <w:rPr>
                <w:rFonts w:asciiTheme="minorHAnsi" w:hAnsiTheme="minorHAnsi"/>
                <w:b/>
                <w:bCs/>
                <w:spacing w:val="7"/>
              </w:rPr>
              <w:t>t</w:t>
            </w:r>
            <w:r w:rsidRPr="005A7115">
              <w:rPr>
                <w:rFonts w:asciiTheme="minorHAnsi" w:hAnsiTheme="minorHAnsi"/>
                <w:b/>
                <w:bCs/>
              </w:rPr>
              <w:t>i</w:t>
            </w:r>
            <w:r w:rsidRPr="005A7115">
              <w:rPr>
                <w:rFonts w:asciiTheme="minorHAnsi" w:hAnsiTheme="minorHAnsi"/>
                <w:b/>
                <w:bCs/>
                <w:spacing w:val="8"/>
              </w:rPr>
              <w:t xml:space="preserve"> </w:t>
            </w:r>
            <w:r w:rsidRPr="005A7115">
              <w:rPr>
                <w:rFonts w:asciiTheme="minorHAnsi" w:hAnsiTheme="minorHAnsi"/>
                <w:b/>
                <w:bCs/>
                <w:spacing w:val="6"/>
              </w:rPr>
              <w:t>d</w:t>
            </w:r>
            <w:r w:rsidRPr="005A7115">
              <w:rPr>
                <w:rFonts w:asciiTheme="minorHAnsi" w:hAnsiTheme="minorHAnsi"/>
                <w:b/>
                <w:bCs/>
              </w:rPr>
              <w:t>a</w:t>
            </w:r>
            <w:r w:rsidRPr="005A7115">
              <w:rPr>
                <w:rFonts w:asciiTheme="minorHAnsi" w:hAnsiTheme="minorHAnsi"/>
                <w:b/>
                <w:bCs/>
                <w:spacing w:val="7"/>
              </w:rPr>
              <w:t xml:space="preserve"> </w:t>
            </w:r>
            <w:r w:rsidRPr="005A7115">
              <w:rPr>
                <w:rFonts w:asciiTheme="minorHAnsi" w:hAnsiTheme="minorHAnsi"/>
                <w:b/>
                <w:bCs/>
                <w:spacing w:val="4"/>
              </w:rPr>
              <w:t>a</w:t>
            </w:r>
            <w:r w:rsidRPr="005A7115">
              <w:rPr>
                <w:rFonts w:asciiTheme="minorHAnsi" w:hAnsiTheme="minorHAnsi"/>
                <w:b/>
                <w:bCs/>
                <w:spacing w:val="3"/>
              </w:rPr>
              <w:t>t</w:t>
            </w:r>
            <w:r w:rsidRPr="005A7115">
              <w:rPr>
                <w:rFonts w:asciiTheme="minorHAnsi" w:hAnsiTheme="minorHAnsi"/>
                <w:b/>
                <w:bCs/>
                <w:spacing w:val="7"/>
              </w:rPr>
              <w:t>t</w:t>
            </w:r>
            <w:r w:rsidRPr="005A7115">
              <w:rPr>
                <w:rFonts w:asciiTheme="minorHAnsi" w:hAnsiTheme="minorHAnsi"/>
                <w:b/>
                <w:bCs/>
              </w:rPr>
              <w:t>i</w:t>
            </w:r>
            <w:r w:rsidRPr="005A7115">
              <w:rPr>
                <w:rFonts w:asciiTheme="minorHAnsi" w:hAnsiTheme="minorHAnsi"/>
                <w:b/>
                <w:bCs/>
                <w:spacing w:val="9"/>
              </w:rPr>
              <w:t>v</w:t>
            </w:r>
            <w:r w:rsidRPr="005A7115">
              <w:rPr>
                <w:rFonts w:asciiTheme="minorHAnsi" w:hAnsiTheme="minorHAnsi"/>
                <w:b/>
                <w:bCs/>
              </w:rPr>
              <w:t>i</w:t>
            </w:r>
            <w:r w:rsidRPr="005A7115">
              <w:rPr>
                <w:rFonts w:asciiTheme="minorHAnsi" w:hAnsiTheme="minorHAnsi"/>
                <w:b/>
                <w:bCs/>
                <w:spacing w:val="7"/>
              </w:rPr>
              <w:t>t</w:t>
            </w:r>
            <w:r w:rsidRPr="005A7115">
              <w:rPr>
                <w:rFonts w:asciiTheme="minorHAnsi" w:hAnsiTheme="minorHAnsi"/>
                <w:b/>
                <w:bCs/>
              </w:rPr>
              <w:t>à</w:t>
            </w:r>
            <w:r w:rsidRPr="005A7115">
              <w:rPr>
                <w:rFonts w:asciiTheme="minorHAnsi" w:hAnsiTheme="minorHAnsi"/>
                <w:b/>
                <w:bCs/>
                <w:spacing w:val="7"/>
              </w:rPr>
              <w:t xml:space="preserve"> </w:t>
            </w:r>
            <w:r w:rsidRPr="005A7115">
              <w:rPr>
                <w:rFonts w:asciiTheme="minorHAnsi" w:hAnsiTheme="minorHAnsi"/>
                <w:b/>
                <w:bCs/>
                <w:spacing w:val="6"/>
              </w:rPr>
              <w:t>d</w:t>
            </w:r>
            <w:r w:rsidRPr="005A7115">
              <w:rPr>
                <w:rFonts w:asciiTheme="minorHAnsi" w:hAnsiTheme="minorHAnsi"/>
                <w:b/>
                <w:bCs/>
              </w:rPr>
              <w:t>i</w:t>
            </w:r>
            <w:r w:rsidRPr="005A7115">
              <w:rPr>
                <w:rFonts w:asciiTheme="minorHAnsi" w:hAnsiTheme="minorHAnsi"/>
                <w:b/>
                <w:bCs/>
                <w:spacing w:val="8"/>
              </w:rPr>
              <w:t xml:space="preserve"> </w:t>
            </w:r>
            <w:r w:rsidRPr="005A7115">
              <w:rPr>
                <w:rFonts w:asciiTheme="minorHAnsi" w:hAnsiTheme="minorHAnsi"/>
                <w:b/>
                <w:bCs/>
                <w:spacing w:val="2"/>
              </w:rPr>
              <w:t>c</w:t>
            </w:r>
            <w:r w:rsidRPr="005A7115">
              <w:rPr>
                <w:rFonts w:asciiTheme="minorHAnsi" w:hAnsiTheme="minorHAnsi"/>
                <w:b/>
                <w:bCs/>
                <w:spacing w:val="4"/>
              </w:rPr>
              <w:t>o</w:t>
            </w:r>
            <w:r w:rsidRPr="005A7115">
              <w:rPr>
                <w:rFonts w:asciiTheme="minorHAnsi" w:hAnsiTheme="minorHAnsi"/>
                <w:b/>
                <w:bCs/>
                <w:spacing w:val="5"/>
              </w:rPr>
              <w:t>s</w:t>
            </w:r>
            <w:r w:rsidRPr="005A7115">
              <w:rPr>
                <w:rFonts w:asciiTheme="minorHAnsi" w:hAnsiTheme="minorHAnsi"/>
                <w:b/>
                <w:bCs/>
                <w:spacing w:val="3"/>
              </w:rPr>
              <w:t>t</w:t>
            </w:r>
            <w:r w:rsidRPr="005A7115">
              <w:rPr>
                <w:rFonts w:asciiTheme="minorHAnsi" w:hAnsiTheme="minorHAnsi"/>
                <w:b/>
                <w:bCs/>
                <w:spacing w:val="7"/>
              </w:rPr>
              <w:t>r</w:t>
            </w:r>
            <w:r w:rsidRPr="005A7115">
              <w:rPr>
                <w:rFonts w:asciiTheme="minorHAnsi" w:hAnsiTheme="minorHAnsi"/>
                <w:b/>
                <w:bCs/>
                <w:spacing w:val="1"/>
              </w:rPr>
              <w:t>u</w:t>
            </w:r>
            <w:r w:rsidRPr="005A7115">
              <w:rPr>
                <w:rFonts w:asciiTheme="minorHAnsi" w:hAnsiTheme="minorHAnsi"/>
                <w:b/>
                <w:bCs/>
                <w:spacing w:val="2"/>
              </w:rPr>
              <w:t>z</w:t>
            </w:r>
            <w:r w:rsidRPr="005A7115">
              <w:rPr>
                <w:rFonts w:asciiTheme="minorHAnsi" w:hAnsiTheme="minorHAnsi"/>
                <w:b/>
                <w:bCs/>
                <w:spacing w:val="5"/>
              </w:rPr>
              <w:t>i</w:t>
            </w:r>
            <w:r w:rsidRPr="005A7115">
              <w:rPr>
                <w:rFonts w:asciiTheme="minorHAnsi" w:hAnsiTheme="minorHAnsi"/>
                <w:b/>
                <w:bCs/>
                <w:spacing w:val="9"/>
              </w:rPr>
              <w:t>o</w:t>
            </w:r>
            <w:r w:rsidRPr="005A7115">
              <w:rPr>
                <w:rFonts w:asciiTheme="minorHAnsi" w:hAnsiTheme="minorHAnsi"/>
                <w:b/>
                <w:bCs/>
                <w:spacing w:val="1"/>
              </w:rPr>
              <w:t>n</w:t>
            </w:r>
            <w:r w:rsidRPr="005A7115">
              <w:rPr>
                <w:rFonts w:asciiTheme="minorHAnsi" w:hAnsiTheme="minorHAnsi"/>
                <w:b/>
                <w:bCs/>
              </w:rPr>
              <w:t>i</w:t>
            </w:r>
          </w:p>
        </w:tc>
        <w:tc>
          <w:tcPr>
            <w:tcW w:w="2976" w:type="dxa"/>
            <w:tcBorders>
              <w:top w:val="single" w:sz="4" w:space="0" w:color="000000"/>
              <w:left w:val="single" w:sz="4" w:space="0" w:color="000000"/>
              <w:bottom w:val="single" w:sz="4" w:space="0" w:color="000000"/>
              <w:right w:val="single" w:sz="4" w:space="0" w:color="000000"/>
            </w:tcBorders>
          </w:tcPr>
          <w:p w14:paraId="17418460"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28,94</w:t>
            </w:r>
          </w:p>
        </w:tc>
        <w:tc>
          <w:tcPr>
            <w:tcW w:w="2552" w:type="dxa"/>
            <w:tcBorders>
              <w:top w:val="single" w:sz="4" w:space="0" w:color="000000"/>
              <w:left w:val="single" w:sz="4" w:space="0" w:color="000000"/>
              <w:bottom w:val="single" w:sz="4" w:space="0" w:color="000000"/>
              <w:right w:val="single" w:sz="4" w:space="0" w:color="000000"/>
            </w:tcBorders>
          </w:tcPr>
          <w:p w14:paraId="47800D1F"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0,50 </w:t>
            </w:r>
            <w:r w:rsidRPr="00320E66">
              <w:rPr>
                <w:rFonts w:ascii="Calibri" w:hAnsi="Calibri" w:cs="Calibri"/>
                <w:b/>
                <w:color w:val="000000" w:themeColor="text1"/>
                <w:sz w:val="22"/>
              </w:rPr>
              <w:t>%</w:t>
            </w:r>
          </w:p>
        </w:tc>
      </w:tr>
      <w:tr w:rsidR="00715B93" w:rsidRPr="005A7115" w14:paraId="70762DCE" w14:textId="77777777" w:rsidTr="00715B93">
        <w:trPr>
          <w:trHeight w:hRule="exact" w:val="374"/>
        </w:trPr>
        <w:tc>
          <w:tcPr>
            <w:tcW w:w="4536" w:type="dxa"/>
            <w:tcBorders>
              <w:top w:val="single" w:sz="4" w:space="0" w:color="000000"/>
              <w:left w:val="single" w:sz="4" w:space="0" w:color="000000"/>
              <w:bottom w:val="single" w:sz="4" w:space="0" w:color="000000"/>
              <w:right w:val="single" w:sz="4" w:space="0" w:color="000000"/>
            </w:tcBorders>
          </w:tcPr>
          <w:p w14:paraId="6C546D7D" w14:textId="77777777" w:rsidR="00715B93" w:rsidRPr="005A7115" w:rsidRDefault="00715B93" w:rsidP="00AA58A5">
            <w:pPr>
              <w:kinsoku w:val="0"/>
              <w:overflowPunct w:val="0"/>
              <w:spacing w:line="234" w:lineRule="exact"/>
              <w:ind w:left="-1"/>
              <w:rPr>
                <w:rFonts w:asciiTheme="minorHAnsi" w:hAnsiTheme="minorHAnsi"/>
              </w:rPr>
            </w:pPr>
            <w:r w:rsidRPr="005A7115">
              <w:rPr>
                <w:rFonts w:asciiTheme="minorHAnsi" w:hAnsiTheme="minorHAnsi"/>
                <w:b/>
                <w:bCs/>
                <w:spacing w:val="3"/>
              </w:rPr>
              <w:t>P</w:t>
            </w:r>
            <w:r w:rsidRPr="005A7115">
              <w:rPr>
                <w:rFonts w:asciiTheme="minorHAnsi" w:hAnsiTheme="minorHAnsi"/>
                <w:b/>
                <w:bCs/>
                <w:spacing w:val="-2"/>
              </w:rPr>
              <w:t>r</w:t>
            </w:r>
            <w:r w:rsidRPr="005A7115">
              <w:rPr>
                <w:rFonts w:asciiTheme="minorHAnsi" w:hAnsiTheme="minorHAnsi"/>
                <w:b/>
                <w:bCs/>
                <w:spacing w:val="4"/>
              </w:rPr>
              <w:t>o</w:t>
            </w:r>
            <w:r w:rsidRPr="005A7115">
              <w:rPr>
                <w:rFonts w:asciiTheme="minorHAnsi" w:hAnsiTheme="minorHAnsi"/>
                <w:b/>
                <w:bCs/>
                <w:spacing w:val="1"/>
              </w:rPr>
              <w:t>d</w:t>
            </w:r>
            <w:r w:rsidRPr="005A7115">
              <w:rPr>
                <w:rFonts w:asciiTheme="minorHAnsi" w:hAnsiTheme="minorHAnsi"/>
                <w:b/>
                <w:bCs/>
                <w:spacing w:val="4"/>
              </w:rPr>
              <w:t>o</w:t>
            </w:r>
            <w:r w:rsidRPr="005A7115">
              <w:rPr>
                <w:rFonts w:asciiTheme="minorHAnsi" w:hAnsiTheme="minorHAnsi"/>
                <w:b/>
                <w:bCs/>
                <w:spacing w:val="7"/>
              </w:rPr>
              <w:t>t</w:t>
            </w:r>
            <w:r w:rsidRPr="005A7115">
              <w:rPr>
                <w:rFonts w:asciiTheme="minorHAnsi" w:hAnsiTheme="minorHAnsi"/>
                <w:b/>
                <w:bCs/>
                <w:spacing w:val="3"/>
              </w:rPr>
              <w:t>t</w:t>
            </w:r>
            <w:r w:rsidRPr="005A7115">
              <w:rPr>
                <w:rFonts w:asciiTheme="minorHAnsi" w:hAnsiTheme="minorHAnsi"/>
                <w:b/>
                <w:bCs/>
              </w:rPr>
              <w:t>i</w:t>
            </w:r>
            <w:r w:rsidRPr="005A7115">
              <w:rPr>
                <w:rFonts w:asciiTheme="minorHAnsi" w:hAnsiTheme="minorHAnsi"/>
                <w:b/>
                <w:bCs/>
                <w:spacing w:val="8"/>
              </w:rPr>
              <w:t xml:space="preserve"> </w:t>
            </w:r>
            <w:r w:rsidRPr="005A7115">
              <w:rPr>
                <w:rFonts w:asciiTheme="minorHAnsi" w:hAnsiTheme="minorHAnsi"/>
                <w:b/>
                <w:bCs/>
                <w:spacing w:val="7"/>
              </w:rPr>
              <w:t>t</w:t>
            </w:r>
            <w:r w:rsidRPr="005A7115">
              <w:rPr>
                <w:rFonts w:asciiTheme="minorHAnsi" w:hAnsiTheme="minorHAnsi"/>
                <w:b/>
                <w:bCs/>
                <w:spacing w:val="2"/>
              </w:rPr>
              <w:t>e</w:t>
            </w:r>
            <w:r w:rsidRPr="005A7115">
              <w:rPr>
                <w:rFonts w:asciiTheme="minorHAnsi" w:hAnsiTheme="minorHAnsi"/>
                <w:b/>
                <w:bCs/>
                <w:spacing w:val="5"/>
              </w:rPr>
              <w:t>ssil</w:t>
            </w:r>
            <w:r w:rsidRPr="005A7115">
              <w:rPr>
                <w:rFonts w:asciiTheme="minorHAnsi" w:hAnsiTheme="minorHAnsi"/>
                <w:b/>
                <w:bCs/>
              </w:rPr>
              <w:t>i</w:t>
            </w:r>
          </w:p>
        </w:tc>
        <w:tc>
          <w:tcPr>
            <w:tcW w:w="2976" w:type="dxa"/>
            <w:tcBorders>
              <w:top w:val="single" w:sz="4" w:space="0" w:color="000000"/>
              <w:left w:val="single" w:sz="4" w:space="0" w:color="000000"/>
              <w:bottom w:val="single" w:sz="4" w:space="0" w:color="000000"/>
              <w:right w:val="single" w:sz="4" w:space="0" w:color="000000"/>
            </w:tcBorders>
          </w:tcPr>
          <w:p w14:paraId="7DF956DB"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81,27</w:t>
            </w:r>
          </w:p>
        </w:tc>
        <w:tc>
          <w:tcPr>
            <w:tcW w:w="2552" w:type="dxa"/>
            <w:tcBorders>
              <w:top w:val="single" w:sz="4" w:space="0" w:color="000000"/>
              <w:left w:val="single" w:sz="4" w:space="0" w:color="000000"/>
              <w:bottom w:val="single" w:sz="4" w:space="0" w:color="000000"/>
              <w:right w:val="single" w:sz="4" w:space="0" w:color="000000"/>
            </w:tcBorders>
          </w:tcPr>
          <w:p w14:paraId="618618E7"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1,65 </w:t>
            </w:r>
            <w:r w:rsidRPr="00320E66">
              <w:rPr>
                <w:rFonts w:ascii="Calibri" w:hAnsi="Calibri" w:cs="Calibri"/>
                <w:b/>
                <w:color w:val="000000" w:themeColor="text1"/>
                <w:sz w:val="22"/>
              </w:rPr>
              <w:t>%</w:t>
            </w:r>
          </w:p>
        </w:tc>
      </w:tr>
      <w:tr w:rsidR="00715B93" w:rsidRPr="005A7115" w14:paraId="5AF285FD" w14:textId="77777777" w:rsidTr="00715B93">
        <w:trPr>
          <w:trHeight w:hRule="exact" w:val="572"/>
        </w:trPr>
        <w:tc>
          <w:tcPr>
            <w:tcW w:w="4536" w:type="dxa"/>
            <w:tcBorders>
              <w:top w:val="single" w:sz="4" w:space="0" w:color="000000"/>
              <w:left w:val="single" w:sz="4" w:space="0" w:color="000000"/>
              <w:bottom w:val="single" w:sz="4" w:space="0" w:color="000000"/>
              <w:right w:val="single" w:sz="4" w:space="0" w:color="000000"/>
            </w:tcBorders>
          </w:tcPr>
          <w:p w14:paraId="00C83A84" w14:textId="77777777" w:rsidR="00715B93" w:rsidRPr="005A7115" w:rsidRDefault="00715B93" w:rsidP="00AA58A5">
            <w:pPr>
              <w:kinsoku w:val="0"/>
              <w:overflowPunct w:val="0"/>
              <w:spacing w:before="2" w:line="236" w:lineRule="exact"/>
              <w:ind w:left="-1" w:right="743"/>
              <w:rPr>
                <w:rFonts w:asciiTheme="minorHAnsi" w:hAnsiTheme="minorHAnsi"/>
              </w:rPr>
            </w:pPr>
            <w:r w:rsidRPr="005A7115">
              <w:rPr>
                <w:rFonts w:asciiTheme="minorHAnsi" w:hAnsiTheme="minorHAnsi"/>
                <w:b/>
                <w:bCs/>
                <w:spacing w:val="3"/>
              </w:rPr>
              <w:t>A</w:t>
            </w:r>
            <w:r w:rsidRPr="005A7115">
              <w:rPr>
                <w:rFonts w:asciiTheme="minorHAnsi" w:hAnsiTheme="minorHAnsi"/>
                <w:b/>
                <w:bCs/>
                <w:spacing w:val="1"/>
              </w:rPr>
              <w:t>p</w:t>
            </w:r>
            <w:r w:rsidRPr="005A7115">
              <w:rPr>
                <w:rFonts w:asciiTheme="minorHAnsi" w:hAnsiTheme="minorHAnsi"/>
                <w:b/>
                <w:bCs/>
                <w:spacing w:val="6"/>
              </w:rPr>
              <w:t>p</w:t>
            </w:r>
            <w:r w:rsidRPr="005A7115">
              <w:rPr>
                <w:rFonts w:asciiTheme="minorHAnsi" w:hAnsiTheme="minorHAnsi"/>
                <w:b/>
                <w:bCs/>
                <w:spacing w:val="4"/>
              </w:rPr>
              <w:t>a</w:t>
            </w:r>
            <w:r w:rsidRPr="005A7115">
              <w:rPr>
                <w:rFonts w:asciiTheme="minorHAnsi" w:hAnsiTheme="minorHAnsi"/>
                <w:b/>
                <w:bCs/>
                <w:spacing w:val="-2"/>
              </w:rPr>
              <w:t>r</w:t>
            </w:r>
            <w:r w:rsidRPr="005A7115">
              <w:rPr>
                <w:rFonts w:asciiTheme="minorHAnsi" w:hAnsiTheme="minorHAnsi"/>
                <w:b/>
                <w:bCs/>
                <w:spacing w:val="2"/>
              </w:rPr>
              <w:t>e</w:t>
            </w:r>
            <w:r w:rsidRPr="005A7115">
              <w:rPr>
                <w:rFonts w:asciiTheme="minorHAnsi" w:hAnsiTheme="minorHAnsi"/>
                <w:b/>
                <w:bCs/>
                <w:spacing w:val="7"/>
              </w:rPr>
              <w:t>cc</w:t>
            </w:r>
            <w:r w:rsidRPr="005A7115">
              <w:rPr>
                <w:rFonts w:asciiTheme="minorHAnsi" w:hAnsiTheme="minorHAnsi"/>
                <w:b/>
                <w:bCs/>
                <w:spacing w:val="1"/>
              </w:rPr>
              <w:t>h</w:t>
            </w:r>
            <w:r w:rsidRPr="005A7115">
              <w:rPr>
                <w:rFonts w:asciiTheme="minorHAnsi" w:hAnsiTheme="minorHAnsi"/>
                <w:b/>
                <w:bCs/>
                <w:spacing w:val="5"/>
              </w:rPr>
              <w:t>i</w:t>
            </w:r>
            <w:r w:rsidRPr="005A7115">
              <w:rPr>
                <w:rFonts w:asciiTheme="minorHAnsi" w:hAnsiTheme="minorHAnsi"/>
                <w:b/>
                <w:bCs/>
              </w:rPr>
              <w:t>a</w:t>
            </w:r>
            <w:r w:rsidRPr="005A7115">
              <w:rPr>
                <w:rFonts w:asciiTheme="minorHAnsi" w:hAnsiTheme="minorHAnsi"/>
                <w:b/>
                <w:bCs/>
                <w:spacing w:val="7"/>
              </w:rPr>
              <w:t>t</w:t>
            </w:r>
            <w:r w:rsidRPr="005A7115">
              <w:rPr>
                <w:rFonts w:asciiTheme="minorHAnsi" w:hAnsiTheme="minorHAnsi"/>
                <w:b/>
                <w:bCs/>
                <w:spacing w:val="1"/>
              </w:rPr>
              <w:t>u</w:t>
            </w:r>
            <w:r w:rsidRPr="005A7115">
              <w:rPr>
                <w:rFonts w:asciiTheme="minorHAnsi" w:hAnsiTheme="minorHAnsi"/>
                <w:b/>
                <w:bCs/>
                <w:spacing w:val="2"/>
              </w:rPr>
              <w:t>r</w:t>
            </w:r>
            <w:r w:rsidRPr="005A7115">
              <w:rPr>
                <w:rFonts w:asciiTheme="minorHAnsi" w:hAnsiTheme="minorHAnsi"/>
                <w:b/>
                <w:bCs/>
              </w:rPr>
              <w:t>e</w:t>
            </w:r>
            <w:r w:rsidRPr="005A7115">
              <w:rPr>
                <w:rFonts w:asciiTheme="minorHAnsi" w:hAnsiTheme="minorHAnsi"/>
                <w:b/>
                <w:bCs/>
                <w:spacing w:val="14"/>
              </w:rPr>
              <w:t xml:space="preserve"> </w:t>
            </w:r>
            <w:r w:rsidRPr="005A7115">
              <w:rPr>
                <w:rFonts w:asciiTheme="minorHAnsi" w:hAnsiTheme="minorHAnsi"/>
                <w:b/>
                <w:bCs/>
                <w:spacing w:val="3"/>
              </w:rPr>
              <w:t>f</w:t>
            </w:r>
            <w:r w:rsidRPr="005A7115">
              <w:rPr>
                <w:rFonts w:asciiTheme="minorHAnsi" w:hAnsiTheme="minorHAnsi"/>
                <w:b/>
                <w:bCs/>
                <w:spacing w:val="-3"/>
              </w:rPr>
              <w:t>u</w:t>
            </w:r>
            <w:r w:rsidRPr="005A7115">
              <w:rPr>
                <w:rFonts w:asciiTheme="minorHAnsi" w:hAnsiTheme="minorHAnsi"/>
                <w:b/>
                <w:bCs/>
                <w:spacing w:val="9"/>
              </w:rPr>
              <w:t>o</w:t>
            </w:r>
            <w:r w:rsidRPr="005A7115">
              <w:rPr>
                <w:rFonts w:asciiTheme="minorHAnsi" w:hAnsiTheme="minorHAnsi"/>
                <w:b/>
                <w:bCs/>
                <w:spacing w:val="2"/>
              </w:rPr>
              <w:t>r</w:t>
            </w:r>
            <w:r w:rsidRPr="005A7115">
              <w:rPr>
                <w:rFonts w:asciiTheme="minorHAnsi" w:hAnsiTheme="minorHAnsi"/>
                <w:b/>
                <w:bCs/>
              </w:rPr>
              <w:t>i</w:t>
            </w:r>
            <w:r w:rsidRPr="005A7115">
              <w:rPr>
                <w:rFonts w:asciiTheme="minorHAnsi" w:hAnsiTheme="minorHAnsi"/>
                <w:b/>
                <w:bCs/>
                <w:spacing w:val="12"/>
              </w:rPr>
              <w:t xml:space="preserve"> </w:t>
            </w:r>
            <w:r w:rsidRPr="005A7115">
              <w:rPr>
                <w:rFonts w:asciiTheme="minorHAnsi" w:hAnsiTheme="minorHAnsi"/>
                <w:b/>
                <w:bCs/>
                <w:spacing w:val="-3"/>
              </w:rPr>
              <w:t>u</w:t>
            </w:r>
            <w:r w:rsidRPr="005A7115">
              <w:rPr>
                <w:rFonts w:asciiTheme="minorHAnsi" w:hAnsiTheme="minorHAnsi"/>
                <w:b/>
                <w:bCs/>
                <w:spacing w:val="5"/>
              </w:rPr>
              <w:t>s</w:t>
            </w:r>
            <w:r w:rsidRPr="005A7115">
              <w:rPr>
                <w:rFonts w:asciiTheme="minorHAnsi" w:hAnsiTheme="minorHAnsi"/>
                <w:b/>
                <w:bCs/>
              </w:rPr>
              <w:t>o</w:t>
            </w:r>
            <w:r w:rsidRPr="005A7115">
              <w:rPr>
                <w:rFonts w:asciiTheme="minorHAnsi" w:hAnsiTheme="minorHAnsi"/>
                <w:b/>
                <w:bCs/>
                <w:spacing w:val="11"/>
              </w:rPr>
              <w:t xml:space="preserve"> </w:t>
            </w:r>
            <w:r w:rsidRPr="005A7115">
              <w:rPr>
                <w:rFonts w:asciiTheme="minorHAnsi" w:hAnsiTheme="minorHAnsi"/>
                <w:b/>
                <w:bCs/>
                <w:spacing w:val="2"/>
              </w:rPr>
              <w:t>c</w:t>
            </w:r>
            <w:r w:rsidRPr="005A7115">
              <w:rPr>
                <w:rFonts w:asciiTheme="minorHAnsi" w:hAnsiTheme="minorHAnsi"/>
                <w:b/>
                <w:bCs/>
                <w:spacing w:val="9"/>
              </w:rPr>
              <w:t>o</w:t>
            </w:r>
            <w:r w:rsidRPr="005A7115">
              <w:rPr>
                <w:rFonts w:asciiTheme="minorHAnsi" w:hAnsiTheme="minorHAnsi"/>
                <w:b/>
                <w:bCs/>
                <w:spacing w:val="1"/>
              </w:rPr>
              <w:t>n</w:t>
            </w:r>
            <w:r w:rsidRPr="005A7115">
              <w:rPr>
                <w:rFonts w:asciiTheme="minorHAnsi" w:hAnsiTheme="minorHAnsi"/>
                <w:b/>
                <w:bCs/>
                <w:spacing w:val="3"/>
              </w:rPr>
              <w:t>t</w:t>
            </w:r>
            <w:r w:rsidRPr="005A7115">
              <w:rPr>
                <w:rFonts w:asciiTheme="minorHAnsi" w:hAnsiTheme="minorHAnsi"/>
                <w:b/>
                <w:bCs/>
                <w:spacing w:val="7"/>
              </w:rPr>
              <w:t>e</w:t>
            </w:r>
            <w:r w:rsidRPr="005A7115">
              <w:rPr>
                <w:rFonts w:asciiTheme="minorHAnsi" w:hAnsiTheme="minorHAnsi"/>
                <w:b/>
                <w:bCs/>
                <w:spacing w:val="1"/>
              </w:rPr>
              <w:t>n</w:t>
            </w:r>
            <w:r w:rsidRPr="005A7115">
              <w:rPr>
                <w:rFonts w:asciiTheme="minorHAnsi" w:hAnsiTheme="minorHAnsi"/>
                <w:b/>
                <w:bCs/>
                <w:spacing w:val="7"/>
              </w:rPr>
              <w:t>e</w:t>
            </w:r>
            <w:r w:rsidRPr="005A7115">
              <w:rPr>
                <w:rFonts w:asciiTheme="minorHAnsi" w:hAnsiTheme="minorHAnsi"/>
                <w:b/>
                <w:bCs/>
                <w:spacing w:val="1"/>
              </w:rPr>
              <w:t>n</w:t>
            </w:r>
            <w:r w:rsidRPr="005A7115">
              <w:rPr>
                <w:rFonts w:asciiTheme="minorHAnsi" w:hAnsiTheme="minorHAnsi"/>
                <w:b/>
                <w:bCs/>
                <w:spacing w:val="7"/>
              </w:rPr>
              <w:t>t</w:t>
            </w:r>
            <w:r w:rsidRPr="005A7115">
              <w:rPr>
                <w:rFonts w:asciiTheme="minorHAnsi" w:hAnsiTheme="minorHAnsi"/>
                <w:b/>
                <w:bCs/>
              </w:rPr>
              <w:t xml:space="preserve">i </w:t>
            </w:r>
            <w:r w:rsidRPr="005A7115">
              <w:rPr>
                <w:rFonts w:asciiTheme="minorHAnsi" w:hAnsiTheme="minorHAnsi"/>
                <w:b/>
                <w:bCs/>
                <w:spacing w:val="2"/>
              </w:rPr>
              <w:t>c</w:t>
            </w:r>
            <w:r w:rsidRPr="005A7115">
              <w:rPr>
                <w:rFonts w:asciiTheme="minorHAnsi" w:hAnsiTheme="minorHAnsi"/>
                <w:b/>
                <w:bCs/>
              </w:rPr>
              <w:t>l</w:t>
            </w:r>
            <w:r w:rsidRPr="005A7115">
              <w:rPr>
                <w:rFonts w:asciiTheme="minorHAnsi" w:hAnsiTheme="minorHAnsi"/>
                <w:b/>
                <w:bCs/>
                <w:spacing w:val="9"/>
              </w:rPr>
              <w:t>o</w:t>
            </w:r>
            <w:r w:rsidRPr="005A7115">
              <w:rPr>
                <w:rFonts w:asciiTheme="minorHAnsi" w:hAnsiTheme="minorHAnsi"/>
                <w:b/>
                <w:bCs/>
                <w:spacing w:val="-2"/>
              </w:rPr>
              <w:t>r</w:t>
            </w:r>
            <w:r w:rsidRPr="005A7115">
              <w:rPr>
                <w:rFonts w:asciiTheme="minorHAnsi" w:hAnsiTheme="minorHAnsi"/>
                <w:b/>
                <w:bCs/>
                <w:spacing w:val="9"/>
              </w:rPr>
              <w:t>o</w:t>
            </w:r>
            <w:r w:rsidRPr="005A7115">
              <w:rPr>
                <w:rFonts w:asciiTheme="minorHAnsi" w:hAnsiTheme="minorHAnsi"/>
                <w:b/>
                <w:bCs/>
                <w:spacing w:val="3"/>
              </w:rPr>
              <w:t>f</w:t>
            </w:r>
            <w:r w:rsidRPr="005A7115">
              <w:rPr>
                <w:rFonts w:asciiTheme="minorHAnsi" w:hAnsiTheme="minorHAnsi"/>
                <w:b/>
                <w:bCs/>
                <w:spacing w:val="5"/>
              </w:rPr>
              <w:t>l</w:t>
            </w:r>
            <w:r w:rsidRPr="005A7115">
              <w:rPr>
                <w:rFonts w:asciiTheme="minorHAnsi" w:hAnsiTheme="minorHAnsi"/>
                <w:b/>
                <w:bCs/>
                <w:spacing w:val="-3"/>
              </w:rPr>
              <w:t>u</w:t>
            </w:r>
            <w:r w:rsidRPr="005A7115">
              <w:rPr>
                <w:rFonts w:asciiTheme="minorHAnsi" w:hAnsiTheme="minorHAnsi"/>
                <w:b/>
                <w:bCs/>
                <w:spacing w:val="9"/>
              </w:rPr>
              <w:t>o</w:t>
            </w:r>
            <w:r w:rsidRPr="005A7115">
              <w:rPr>
                <w:rFonts w:asciiTheme="minorHAnsi" w:hAnsiTheme="minorHAnsi"/>
                <w:b/>
                <w:bCs/>
                <w:spacing w:val="-2"/>
              </w:rPr>
              <w:t>r</w:t>
            </w:r>
            <w:r w:rsidRPr="005A7115">
              <w:rPr>
                <w:rFonts w:asciiTheme="minorHAnsi" w:hAnsiTheme="minorHAnsi"/>
                <w:b/>
                <w:bCs/>
                <w:spacing w:val="4"/>
              </w:rPr>
              <w:t>o</w:t>
            </w:r>
            <w:r w:rsidRPr="005A7115">
              <w:rPr>
                <w:rFonts w:asciiTheme="minorHAnsi" w:hAnsiTheme="minorHAnsi"/>
                <w:b/>
                <w:bCs/>
                <w:spacing w:val="7"/>
              </w:rPr>
              <w:t>c</w:t>
            </w:r>
            <w:r w:rsidRPr="005A7115">
              <w:rPr>
                <w:rFonts w:asciiTheme="minorHAnsi" w:hAnsiTheme="minorHAnsi"/>
                <w:b/>
                <w:bCs/>
              </w:rPr>
              <w:t>a</w:t>
            </w:r>
            <w:r w:rsidRPr="005A7115">
              <w:rPr>
                <w:rFonts w:asciiTheme="minorHAnsi" w:hAnsiTheme="minorHAnsi"/>
                <w:b/>
                <w:bCs/>
                <w:spacing w:val="7"/>
              </w:rPr>
              <w:t>r</w:t>
            </w:r>
            <w:r w:rsidRPr="005A7115">
              <w:rPr>
                <w:rFonts w:asciiTheme="minorHAnsi" w:hAnsiTheme="minorHAnsi"/>
                <w:b/>
                <w:bCs/>
                <w:spacing w:val="6"/>
              </w:rPr>
              <w:t>b</w:t>
            </w:r>
            <w:r w:rsidRPr="005A7115">
              <w:rPr>
                <w:rFonts w:asciiTheme="minorHAnsi" w:hAnsiTheme="minorHAnsi"/>
                <w:b/>
                <w:bCs/>
                <w:spacing w:val="1"/>
              </w:rPr>
              <w:t>u</w:t>
            </w:r>
            <w:r w:rsidRPr="005A7115">
              <w:rPr>
                <w:rFonts w:asciiTheme="minorHAnsi" w:hAnsiTheme="minorHAnsi"/>
                <w:b/>
                <w:bCs/>
                <w:spacing w:val="7"/>
              </w:rPr>
              <w:t>r</w:t>
            </w:r>
            <w:r w:rsidRPr="005A7115">
              <w:rPr>
                <w:rFonts w:asciiTheme="minorHAnsi" w:hAnsiTheme="minorHAnsi"/>
                <w:b/>
                <w:bCs/>
              </w:rPr>
              <w:t>i</w:t>
            </w:r>
          </w:p>
        </w:tc>
        <w:tc>
          <w:tcPr>
            <w:tcW w:w="2976" w:type="dxa"/>
            <w:tcBorders>
              <w:top w:val="single" w:sz="4" w:space="0" w:color="000000"/>
              <w:left w:val="single" w:sz="4" w:space="0" w:color="000000"/>
              <w:bottom w:val="single" w:sz="4" w:space="0" w:color="000000"/>
              <w:right w:val="single" w:sz="4" w:space="0" w:color="000000"/>
            </w:tcBorders>
          </w:tcPr>
          <w:p w14:paraId="1C79850A"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21,06</w:t>
            </w:r>
          </w:p>
        </w:tc>
        <w:tc>
          <w:tcPr>
            <w:tcW w:w="2552" w:type="dxa"/>
            <w:tcBorders>
              <w:top w:val="single" w:sz="4" w:space="0" w:color="000000"/>
              <w:left w:val="single" w:sz="4" w:space="0" w:color="000000"/>
              <w:bottom w:val="single" w:sz="4" w:space="0" w:color="000000"/>
              <w:right w:val="single" w:sz="4" w:space="0" w:color="000000"/>
            </w:tcBorders>
          </w:tcPr>
          <w:p w14:paraId="7CF1951D"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0,40 </w:t>
            </w:r>
            <w:r w:rsidRPr="00320E66">
              <w:rPr>
                <w:rFonts w:ascii="Calibri" w:hAnsi="Calibri" w:cs="Calibri"/>
                <w:b/>
                <w:color w:val="000000" w:themeColor="text1"/>
                <w:sz w:val="22"/>
              </w:rPr>
              <w:t>%</w:t>
            </w:r>
          </w:p>
        </w:tc>
      </w:tr>
      <w:tr w:rsidR="00715B93" w:rsidRPr="005A7115" w14:paraId="3E10C222" w14:textId="77777777" w:rsidTr="00715B93">
        <w:trPr>
          <w:trHeight w:hRule="exact" w:val="614"/>
        </w:trPr>
        <w:tc>
          <w:tcPr>
            <w:tcW w:w="4536" w:type="dxa"/>
            <w:tcBorders>
              <w:top w:val="single" w:sz="4" w:space="0" w:color="000000"/>
              <w:left w:val="single" w:sz="4" w:space="0" w:color="000000"/>
              <w:bottom w:val="single" w:sz="4" w:space="0" w:color="000000"/>
              <w:right w:val="single" w:sz="4" w:space="0" w:color="000000"/>
            </w:tcBorders>
          </w:tcPr>
          <w:p w14:paraId="250B144D" w14:textId="77777777" w:rsidR="00715B93" w:rsidRPr="005A7115" w:rsidRDefault="00715B93" w:rsidP="00AA58A5">
            <w:pPr>
              <w:kinsoku w:val="0"/>
              <w:overflowPunct w:val="0"/>
              <w:spacing w:before="2" w:line="236" w:lineRule="exact"/>
              <w:ind w:left="-1" w:right="264"/>
              <w:rPr>
                <w:rFonts w:asciiTheme="minorHAnsi" w:hAnsiTheme="minorHAnsi"/>
              </w:rPr>
            </w:pPr>
            <w:r w:rsidRPr="005A7115">
              <w:rPr>
                <w:rFonts w:asciiTheme="minorHAnsi" w:hAnsiTheme="minorHAnsi"/>
                <w:b/>
                <w:bCs/>
                <w:spacing w:val="3"/>
              </w:rPr>
              <w:lastRenderedPageBreak/>
              <w:t>A</w:t>
            </w:r>
            <w:r w:rsidRPr="005A7115">
              <w:rPr>
                <w:rFonts w:asciiTheme="minorHAnsi" w:hAnsiTheme="minorHAnsi"/>
                <w:b/>
                <w:bCs/>
                <w:spacing w:val="1"/>
              </w:rPr>
              <w:t>p</w:t>
            </w:r>
            <w:r w:rsidRPr="005A7115">
              <w:rPr>
                <w:rFonts w:asciiTheme="minorHAnsi" w:hAnsiTheme="minorHAnsi"/>
                <w:b/>
                <w:bCs/>
                <w:spacing w:val="6"/>
              </w:rPr>
              <w:t>p</w:t>
            </w:r>
            <w:r w:rsidRPr="005A7115">
              <w:rPr>
                <w:rFonts w:asciiTheme="minorHAnsi" w:hAnsiTheme="minorHAnsi"/>
                <w:b/>
                <w:bCs/>
                <w:spacing w:val="4"/>
              </w:rPr>
              <w:t>a</w:t>
            </w:r>
            <w:r w:rsidRPr="005A7115">
              <w:rPr>
                <w:rFonts w:asciiTheme="minorHAnsi" w:hAnsiTheme="minorHAnsi"/>
                <w:b/>
                <w:bCs/>
                <w:spacing w:val="-2"/>
              </w:rPr>
              <w:t>r</w:t>
            </w:r>
            <w:r w:rsidRPr="005A7115">
              <w:rPr>
                <w:rFonts w:asciiTheme="minorHAnsi" w:hAnsiTheme="minorHAnsi"/>
                <w:b/>
                <w:bCs/>
                <w:spacing w:val="2"/>
              </w:rPr>
              <w:t>e</w:t>
            </w:r>
            <w:r w:rsidRPr="005A7115">
              <w:rPr>
                <w:rFonts w:asciiTheme="minorHAnsi" w:hAnsiTheme="minorHAnsi"/>
                <w:b/>
                <w:bCs/>
                <w:spacing w:val="7"/>
              </w:rPr>
              <w:t>cc</w:t>
            </w:r>
            <w:r w:rsidRPr="005A7115">
              <w:rPr>
                <w:rFonts w:asciiTheme="minorHAnsi" w:hAnsiTheme="minorHAnsi"/>
                <w:b/>
                <w:bCs/>
                <w:spacing w:val="1"/>
              </w:rPr>
              <w:t>h</w:t>
            </w:r>
            <w:r w:rsidRPr="005A7115">
              <w:rPr>
                <w:rFonts w:asciiTheme="minorHAnsi" w:hAnsiTheme="minorHAnsi"/>
                <w:b/>
                <w:bCs/>
                <w:spacing w:val="5"/>
              </w:rPr>
              <w:t>i</w:t>
            </w:r>
            <w:r w:rsidRPr="005A7115">
              <w:rPr>
                <w:rFonts w:asciiTheme="minorHAnsi" w:hAnsiTheme="minorHAnsi"/>
                <w:b/>
                <w:bCs/>
              </w:rPr>
              <w:t>a</w:t>
            </w:r>
            <w:r w:rsidRPr="005A7115">
              <w:rPr>
                <w:rFonts w:asciiTheme="minorHAnsi" w:hAnsiTheme="minorHAnsi"/>
                <w:b/>
                <w:bCs/>
                <w:spacing w:val="7"/>
              </w:rPr>
              <w:t>t</w:t>
            </w:r>
            <w:r w:rsidRPr="005A7115">
              <w:rPr>
                <w:rFonts w:asciiTheme="minorHAnsi" w:hAnsiTheme="minorHAnsi"/>
                <w:b/>
                <w:bCs/>
                <w:spacing w:val="1"/>
              </w:rPr>
              <w:t>u</w:t>
            </w:r>
            <w:r w:rsidRPr="005A7115">
              <w:rPr>
                <w:rFonts w:asciiTheme="minorHAnsi" w:hAnsiTheme="minorHAnsi"/>
                <w:b/>
                <w:bCs/>
                <w:spacing w:val="2"/>
              </w:rPr>
              <w:t>r</w:t>
            </w:r>
            <w:r w:rsidRPr="005A7115">
              <w:rPr>
                <w:rFonts w:asciiTheme="minorHAnsi" w:hAnsiTheme="minorHAnsi"/>
                <w:b/>
                <w:bCs/>
              </w:rPr>
              <w:t>e</w:t>
            </w:r>
            <w:r w:rsidRPr="005A7115">
              <w:rPr>
                <w:rFonts w:asciiTheme="minorHAnsi" w:hAnsiTheme="minorHAnsi"/>
                <w:b/>
                <w:bCs/>
                <w:spacing w:val="9"/>
              </w:rPr>
              <w:t xml:space="preserve"> </w:t>
            </w:r>
            <w:r w:rsidRPr="005A7115">
              <w:rPr>
                <w:rFonts w:asciiTheme="minorHAnsi" w:hAnsiTheme="minorHAnsi"/>
                <w:b/>
                <w:bCs/>
                <w:spacing w:val="7"/>
              </w:rPr>
              <w:t>e</w:t>
            </w:r>
            <w:r w:rsidRPr="005A7115">
              <w:rPr>
                <w:rFonts w:asciiTheme="minorHAnsi" w:hAnsiTheme="minorHAnsi"/>
                <w:b/>
                <w:bCs/>
              </w:rPr>
              <w:t>l</w:t>
            </w:r>
            <w:r w:rsidRPr="005A7115">
              <w:rPr>
                <w:rFonts w:asciiTheme="minorHAnsi" w:hAnsiTheme="minorHAnsi"/>
                <w:b/>
                <w:bCs/>
                <w:spacing w:val="2"/>
              </w:rPr>
              <w:t>e</w:t>
            </w:r>
            <w:r w:rsidRPr="005A7115">
              <w:rPr>
                <w:rFonts w:asciiTheme="minorHAnsi" w:hAnsiTheme="minorHAnsi"/>
                <w:b/>
                <w:bCs/>
                <w:spacing w:val="7"/>
              </w:rPr>
              <w:t>t</w:t>
            </w:r>
            <w:r w:rsidRPr="005A7115">
              <w:rPr>
                <w:rFonts w:asciiTheme="minorHAnsi" w:hAnsiTheme="minorHAnsi"/>
                <w:b/>
                <w:bCs/>
                <w:spacing w:val="3"/>
              </w:rPr>
              <w:t>t</w:t>
            </w:r>
            <w:r w:rsidRPr="005A7115">
              <w:rPr>
                <w:rFonts w:asciiTheme="minorHAnsi" w:hAnsiTheme="minorHAnsi"/>
                <w:b/>
                <w:bCs/>
                <w:spacing w:val="7"/>
              </w:rPr>
              <w:t>r</w:t>
            </w:r>
            <w:r w:rsidRPr="005A7115">
              <w:rPr>
                <w:rFonts w:asciiTheme="minorHAnsi" w:hAnsiTheme="minorHAnsi"/>
                <w:b/>
                <w:bCs/>
              </w:rPr>
              <w:t>i</w:t>
            </w:r>
            <w:r w:rsidRPr="005A7115">
              <w:rPr>
                <w:rFonts w:asciiTheme="minorHAnsi" w:hAnsiTheme="minorHAnsi"/>
                <w:b/>
                <w:bCs/>
                <w:spacing w:val="7"/>
              </w:rPr>
              <w:t>c</w:t>
            </w:r>
            <w:r w:rsidRPr="005A7115">
              <w:rPr>
                <w:rFonts w:asciiTheme="minorHAnsi" w:hAnsiTheme="minorHAnsi"/>
                <w:b/>
                <w:bCs/>
                <w:spacing w:val="1"/>
              </w:rPr>
              <w:t>h</w:t>
            </w:r>
            <w:r w:rsidRPr="005A7115">
              <w:rPr>
                <w:rFonts w:asciiTheme="minorHAnsi" w:hAnsiTheme="minorHAnsi"/>
                <w:b/>
                <w:bCs/>
              </w:rPr>
              <w:t>e</w:t>
            </w:r>
            <w:r w:rsidRPr="005A7115">
              <w:rPr>
                <w:rFonts w:asciiTheme="minorHAnsi" w:hAnsiTheme="minorHAnsi"/>
                <w:b/>
                <w:bCs/>
                <w:spacing w:val="15"/>
              </w:rPr>
              <w:t xml:space="preserve"> </w:t>
            </w:r>
            <w:r w:rsidRPr="005A7115">
              <w:rPr>
                <w:rFonts w:asciiTheme="minorHAnsi" w:hAnsiTheme="minorHAnsi"/>
                <w:b/>
                <w:bCs/>
                <w:spacing w:val="2"/>
              </w:rPr>
              <w:t>e</w:t>
            </w:r>
            <w:r w:rsidRPr="005A7115">
              <w:rPr>
                <w:rFonts w:asciiTheme="minorHAnsi" w:hAnsiTheme="minorHAnsi"/>
                <w:b/>
                <w:bCs/>
              </w:rPr>
              <w:t>d</w:t>
            </w:r>
            <w:r w:rsidRPr="005A7115">
              <w:rPr>
                <w:rFonts w:asciiTheme="minorHAnsi" w:hAnsiTheme="minorHAnsi"/>
                <w:b/>
                <w:bCs/>
                <w:spacing w:val="9"/>
              </w:rPr>
              <w:t xml:space="preserve"> </w:t>
            </w:r>
            <w:r w:rsidRPr="005A7115">
              <w:rPr>
                <w:rFonts w:asciiTheme="minorHAnsi" w:hAnsiTheme="minorHAnsi"/>
                <w:b/>
                <w:bCs/>
                <w:spacing w:val="7"/>
              </w:rPr>
              <w:t>e</w:t>
            </w:r>
            <w:r w:rsidRPr="005A7115">
              <w:rPr>
                <w:rFonts w:asciiTheme="minorHAnsi" w:hAnsiTheme="minorHAnsi"/>
                <w:b/>
                <w:bCs/>
              </w:rPr>
              <w:t>l</w:t>
            </w:r>
            <w:r w:rsidRPr="005A7115">
              <w:rPr>
                <w:rFonts w:asciiTheme="minorHAnsi" w:hAnsiTheme="minorHAnsi"/>
                <w:b/>
                <w:bCs/>
                <w:spacing w:val="7"/>
              </w:rPr>
              <w:t>e</w:t>
            </w:r>
            <w:r w:rsidRPr="005A7115">
              <w:rPr>
                <w:rFonts w:asciiTheme="minorHAnsi" w:hAnsiTheme="minorHAnsi"/>
                <w:b/>
                <w:bCs/>
                <w:spacing w:val="3"/>
              </w:rPr>
              <w:t>t</w:t>
            </w:r>
            <w:r w:rsidRPr="005A7115">
              <w:rPr>
                <w:rFonts w:asciiTheme="minorHAnsi" w:hAnsiTheme="minorHAnsi"/>
                <w:b/>
                <w:bCs/>
                <w:spacing w:val="7"/>
              </w:rPr>
              <w:t>t</w:t>
            </w:r>
            <w:r w:rsidRPr="005A7115">
              <w:rPr>
                <w:rFonts w:asciiTheme="minorHAnsi" w:hAnsiTheme="minorHAnsi"/>
                <w:b/>
                <w:bCs/>
                <w:spacing w:val="-2"/>
              </w:rPr>
              <w:t>r</w:t>
            </w:r>
            <w:r w:rsidRPr="005A7115">
              <w:rPr>
                <w:rFonts w:asciiTheme="minorHAnsi" w:hAnsiTheme="minorHAnsi"/>
                <w:b/>
                <w:bCs/>
                <w:spacing w:val="9"/>
              </w:rPr>
              <w:t>o</w:t>
            </w:r>
            <w:r w:rsidRPr="005A7115">
              <w:rPr>
                <w:rFonts w:asciiTheme="minorHAnsi" w:hAnsiTheme="minorHAnsi"/>
                <w:b/>
                <w:bCs/>
                <w:spacing w:val="1"/>
              </w:rPr>
              <w:t>n</w:t>
            </w:r>
            <w:r w:rsidRPr="005A7115">
              <w:rPr>
                <w:rFonts w:asciiTheme="minorHAnsi" w:hAnsiTheme="minorHAnsi"/>
                <w:b/>
                <w:bCs/>
              </w:rPr>
              <w:t>i</w:t>
            </w:r>
            <w:r w:rsidRPr="005A7115">
              <w:rPr>
                <w:rFonts w:asciiTheme="minorHAnsi" w:hAnsiTheme="minorHAnsi"/>
                <w:b/>
                <w:bCs/>
                <w:spacing w:val="7"/>
              </w:rPr>
              <w:t>c</w:t>
            </w:r>
            <w:r w:rsidRPr="005A7115">
              <w:rPr>
                <w:rFonts w:asciiTheme="minorHAnsi" w:hAnsiTheme="minorHAnsi"/>
                <w:b/>
                <w:bCs/>
                <w:spacing w:val="1"/>
              </w:rPr>
              <w:t>h</w:t>
            </w:r>
            <w:r w:rsidRPr="005A7115">
              <w:rPr>
                <w:rFonts w:asciiTheme="minorHAnsi" w:hAnsiTheme="minorHAnsi"/>
                <w:b/>
                <w:bCs/>
              </w:rPr>
              <w:t xml:space="preserve">e </w:t>
            </w:r>
            <w:r w:rsidRPr="005A7115">
              <w:rPr>
                <w:rFonts w:asciiTheme="minorHAnsi" w:hAnsiTheme="minorHAnsi"/>
                <w:b/>
                <w:bCs/>
                <w:spacing w:val="3"/>
              </w:rPr>
              <w:t>RA</w:t>
            </w:r>
            <w:r w:rsidRPr="005A7115">
              <w:rPr>
                <w:rFonts w:asciiTheme="minorHAnsi" w:hAnsiTheme="minorHAnsi"/>
                <w:b/>
                <w:bCs/>
                <w:spacing w:val="6"/>
              </w:rPr>
              <w:t>E</w:t>
            </w:r>
            <w:r w:rsidRPr="005A7115">
              <w:rPr>
                <w:rFonts w:asciiTheme="minorHAnsi" w:hAnsiTheme="minorHAnsi"/>
                <w:b/>
                <w:bCs/>
              </w:rPr>
              <w:t>E TV E MONITOR</w:t>
            </w:r>
          </w:p>
        </w:tc>
        <w:tc>
          <w:tcPr>
            <w:tcW w:w="2976" w:type="dxa"/>
            <w:tcBorders>
              <w:top w:val="single" w:sz="4" w:space="0" w:color="000000"/>
              <w:left w:val="single" w:sz="4" w:space="0" w:color="000000"/>
              <w:bottom w:val="single" w:sz="4" w:space="0" w:color="000000"/>
              <w:right w:val="single" w:sz="4" w:space="0" w:color="000000"/>
            </w:tcBorders>
          </w:tcPr>
          <w:p w14:paraId="35169C33"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18,76</w:t>
            </w:r>
          </w:p>
        </w:tc>
        <w:tc>
          <w:tcPr>
            <w:tcW w:w="2552" w:type="dxa"/>
            <w:tcBorders>
              <w:top w:val="single" w:sz="4" w:space="0" w:color="000000"/>
              <w:left w:val="single" w:sz="4" w:space="0" w:color="000000"/>
              <w:bottom w:val="single" w:sz="4" w:space="0" w:color="000000"/>
              <w:right w:val="single" w:sz="4" w:space="0" w:color="000000"/>
            </w:tcBorders>
          </w:tcPr>
          <w:p w14:paraId="3F731C48"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0,38 </w:t>
            </w:r>
            <w:r w:rsidRPr="00320E66">
              <w:rPr>
                <w:rFonts w:ascii="Calibri" w:hAnsi="Calibri" w:cs="Calibri"/>
                <w:b/>
                <w:color w:val="000000" w:themeColor="text1"/>
                <w:sz w:val="22"/>
              </w:rPr>
              <w:t>%</w:t>
            </w:r>
          </w:p>
        </w:tc>
      </w:tr>
      <w:tr w:rsidR="00715B93" w:rsidRPr="005A7115" w14:paraId="2CE213B2" w14:textId="77777777" w:rsidTr="00715B93">
        <w:trPr>
          <w:trHeight w:hRule="exact" w:val="451"/>
        </w:trPr>
        <w:tc>
          <w:tcPr>
            <w:tcW w:w="4536" w:type="dxa"/>
            <w:tcBorders>
              <w:top w:val="single" w:sz="4" w:space="0" w:color="000000"/>
              <w:left w:val="single" w:sz="4" w:space="0" w:color="000000"/>
              <w:bottom w:val="single" w:sz="4" w:space="0" w:color="000000"/>
              <w:right w:val="single" w:sz="4" w:space="0" w:color="000000"/>
            </w:tcBorders>
          </w:tcPr>
          <w:p w14:paraId="23F4733C" w14:textId="77777777" w:rsidR="00715B93" w:rsidRPr="005A7115" w:rsidRDefault="00715B93" w:rsidP="00AA58A5">
            <w:pPr>
              <w:kinsoku w:val="0"/>
              <w:overflowPunct w:val="0"/>
              <w:spacing w:before="2" w:line="236" w:lineRule="exact"/>
              <w:ind w:left="-1" w:right="264"/>
              <w:rPr>
                <w:rFonts w:asciiTheme="minorHAnsi" w:hAnsiTheme="minorHAnsi"/>
                <w:b/>
                <w:bCs/>
                <w:spacing w:val="3"/>
              </w:rPr>
            </w:pPr>
            <w:r w:rsidRPr="005A7115">
              <w:rPr>
                <w:rFonts w:asciiTheme="minorHAnsi" w:hAnsiTheme="minorHAnsi"/>
                <w:b/>
                <w:bCs/>
                <w:spacing w:val="3"/>
              </w:rPr>
              <w:t>Raee (neon)</w:t>
            </w:r>
          </w:p>
        </w:tc>
        <w:tc>
          <w:tcPr>
            <w:tcW w:w="2976" w:type="dxa"/>
            <w:tcBorders>
              <w:top w:val="single" w:sz="4" w:space="0" w:color="000000"/>
              <w:left w:val="single" w:sz="4" w:space="0" w:color="000000"/>
              <w:bottom w:val="single" w:sz="4" w:space="0" w:color="000000"/>
              <w:right w:val="single" w:sz="4" w:space="0" w:color="000000"/>
            </w:tcBorders>
          </w:tcPr>
          <w:p w14:paraId="73F59950"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0,16</w:t>
            </w:r>
          </w:p>
        </w:tc>
        <w:tc>
          <w:tcPr>
            <w:tcW w:w="2552" w:type="dxa"/>
            <w:tcBorders>
              <w:top w:val="single" w:sz="4" w:space="0" w:color="000000"/>
              <w:left w:val="single" w:sz="4" w:space="0" w:color="000000"/>
              <w:bottom w:val="single" w:sz="4" w:space="0" w:color="000000"/>
              <w:right w:val="single" w:sz="4" w:space="0" w:color="000000"/>
            </w:tcBorders>
          </w:tcPr>
          <w:p w14:paraId="30078E12"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0,01 </w:t>
            </w:r>
            <w:r w:rsidRPr="00320E66">
              <w:rPr>
                <w:rFonts w:ascii="Calibri" w:hAnsi="Calibri" w:cs="Calibri"/>
                <w:b/>
                <w:color w:val="000000" w:themeColor="text1"/>
                <w:sz w:val="22"/>
              </w:rPr>
              <w:t>%</w:t>
            </w:r>
          </w:p>
        </w:tc>
      </w:tr>
      <w:tr w:rsidR="00715B93" w:rsidRPr="005A7115" w14:paraId="42456270" w14:textId="77777777" w:rsidTr="00715B93">
        <w:trPr>
          <w:trHeight w:hRule="exact" w:val="451"/>
        </w:trPr>
        <w:tc>
          <w:tcPr>
            <w:tcW w:w="4536" w:type="dxa"/>
            <w:tcBorders>
              <w:top w:val="single" w:sz="4" w:space="0" w:color="000000"/>
              <w:left w:val="single" w:sz="4" w:space="0" w:color="000000"/>
              <w:bottom w:val="single" w:sz="4" w:space="0" w:color="000000"/>
              <w:right w:val="single" w:sz="4" w:space="0" w:color="000000"/>
            </w:tcBorders>
          </w:tcPr>
          <w:p w14:paraId="781A4E41" w14:textId="77777777" w:rsidR="00715B93" w:rsidRPr="005A7115" w:rsidRDefault="00715B93" w:rsidP="00AA58A5">
            <w:pPr>
              <w:kinsoku w:val="0"/>
              <w:overflowPunct w:val="0"/>
              <w:spacing w:before="2" w:line="236" w:lineRule="exact"/>
              <w:ind w:left="-1" w:right="264"/>
              <w:rPr>
                <w:rFonts w:asciiTheme="minorHAnsi" w:hAnsiTheme="minorHAnsi"/>
                <w:b/>
                <w:bCs/>
                <w:spacing w:val="3"/>
              </w:rPr>
            </w:pPr>
            <w:r w:rsidRPr="005A7115">
              <w:rPr>
                <w:rFonts w:asciiTheme="minorHAnsi" w:hAnsiTheme="minorHAnsi"/>
                <w:b/>
                <w:bCs/>
                <w:spacing w:val="3"/>
              </w:rPr>
              <w:t>Raee (lavatrici)</w:t>
            </w:r>
          </w:p>
        </w:tc>
        <w:tc>
          <w:tcPr>
            <w:tcW w:w="2976" w:type="dxa"/>
            <w:tcBorders>
              <w:top w:val="single" w:sz="4" w:space="0" w:color="000000"/>
              <w:left w:val="single" w:sz="4" w:space="0" w:color="000000"/>
              <w:bottom w:val="single" w:sz="4" w:space="0" w:color="000000"/>
              <w:right w:val="single" w:sz="4" w:space="0" w:color="000000"/>
            </w:tcBorders>
          </w:tcPr>
          <w:p w14:paraId="24391577"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9,75</w:t>
            </w:r>
          </w:p>
        </w:tc>
        <w:tc>
          <w:tcPr>
            <w:tcW w:w="2552" w:type="dxa"/>
            <w:tcBorders>
              <w:top w:val="single" w:sz="4" w:space="0" w:color="000000"/>
              <w:left w:val="single" w:sz="4" w:space="0" w:color="000000"/>
              <w:bottom w:val="single" w:sz="4" w:space="0" w:color="000000"/>
              <w:right w:val="single" w:sz="4" w:space="0" w:color="000000"/>
            </w:tcBorders>
          </w:tcPr>
          <w:p w14:paraId="3CF947D4"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0,1 </w:t>
            </w:r>
            <w:r w:rsidRPr="00320E66">
              <w:rPr>
                <w:rFonts w:ascii="Calibri" w:hAnsi="Calibri" w:cs="Calibri"/>
                <w:b/>
                <w:color w:val="000000" w:themeColor="text1"/>
                <w:sz w:val="22"/>
              </w:rPr>
              <w:t>%</w:t>
            </w:r>
          </w:p>
        </w:tc>
      </w:tr>
      <w:tr w:rsidR="00715B93" w:rsidRPr="005A7115" w14:paraId="49494DB4" w14:textId="77777777" w:rsidTr="00715B93">
        <w:trPr>
          <w:trHeight w:hRule="exact" w:val="394"/>
        </w:trPr>
        <w:tc>
          <w:tcPr>
            <w:tcW w:w="4536" w:type="dxa"/>
            <w:tcBorders>
              <w:top w:val="single" w:sz="4" w:space="0" w:color="000000"/>
              <w:left w:val="single" w:sz="4" w:space="0" w:color="000000"/>
              <w:bottom w:val="single" w:sz="4" w:space="0" w:color="000000"/>
              <w:right w:val="single" w:sz="4" w:space="0" w:color="000000"/>
            </w:tcBorders>
          </w:tcPr>
          <w:p w14:paraId="7ADE3508" w14:textId="77777777" w:rsidR="00715B93" w:rsidRPr="005A7115" w:rsidRDefault="00715B93" w:rsidP="00AA58A5">
            <w:pPr>
              <w:kinsoku w:val="0"/>
              <w:overflowPunct w:val="0"/>
              <w:spacing w:before="2" w:line="236" w:lineRule="exact"/>
              <w:ind w:left="-1" w:right="264"/>
              <w:rPr>
                <w:rFonts w:asciiTheme="minorHAnsi" w:hAnsiTheme="minorHAnsi"/>
                <w:b/>
                <w:bCs/>
                <w:spacing w:val="3"/>
              </w:rPr>
            </w:pPr>
            <w:r w:rsidRPr="005A7115">
              <w:rPr>
                <w:rFonts w:asciiTheme="minorHAnsi" w:hAnsiTheme="minorHAnsi"/>
                <w:b/>
                <w:bCs/>
                <w:spacing w:val="3"/>
              </w:rPr>
              <w:t>metallo</w:t>
            </w:r>
          </w:p>
        </w:tc>
        <w:tc>
          <w:tcPr>
            <w:tcW w:w="2976" w:type="dxa"/>
            <w:tcBorders>
              <w:top w:val="single" w:sz="4" w:space="0" w:color="000000"/>
              <w:left w:val="single" w:sz="4" w:space="0" w:color="000000"/>
              <w:bottom w:val="single" w:sz="4" w:space="0" w:color="000000"/>
              <w:right w:val="single" w:sz="4" w:space="0" w:color="000000"/>
            </w:tcBorders>
          </w:tcPr>
          <w:p w14:paraId="39A565A6"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7,1</w:t>
            </w:r>
          </w:p>
        </w:tc>
        <w:tc>
          <w:tcPr>
            <w:tcW w:w="2552" w:type="dxa"/>
            <w:tcBorders>
              <w:top w:val="single" w:sz="4" w:space="0" w:color="000000"/>
              <w:left w:val="single" w:sz="4" w:space="0" w:color="000000"/>
              <w:bottom w:val="single" w:sz="4" w:space="0" w:color="000000"/>
              <w:right w:val="single" w:sz="4" w:space="0" w:color="000000"/>
            </w:tcBorders>
          </w:tcPr>
          <w:p w14:paraId="193960F5"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0,1 </w:t>
            </w:r>
            <w:r w:rsidRPr="00320E66">
              <w:rPr>
                <w:rFonts w:ascii="Calibri" w:hAnsi="Calibri" w:cs="Calibri"/>
                <w:b/>
                <w:color w:val="000000" w:themeColor="text1"/>
                <w:sz w:val="22"/>
              </w:rPr>
              <w:t>%</w:t>
            </w:r>
          </w:p>
        </w:tc>
      </w:tr>
      <w:tr w:rsidR="00715B93" w:rsidRPr="005A7115" w14:paraId="2405C70F" w14:textId="77777777" w:rsidTr="00715B93">
        <w:trPr>
          <w:trHeight w:hRule="exact" w:val="374"/>
        </w:trPr>
        <w:tc>
          <w:tcPr>
            <w:tcW w:w="4536" w:type="dxa"/>
            <w:tcBorders>
              <w:top w:val="single" w:sz="4" w:space="0" w:color="000000"/>
              <w:left w:val="single" w:sz="4" w:space="0" w:color="000000"/>
              <w:bottom w:val="single" w:sz="4" w:space="0" w:color="000000"/>
              <w:right w:val="single" w:sz="4" w:space="0" w:color="000000"/>
            </w:tcBorders>
          </w:tcPr>
          <w:p w14:paraId="1C36BCCC" w14:textId="77777777" w:rsidR="00715B93" w:rsidRPr="005A7115" w:rsidRDefault="00715B93" w:rsidP="00AA58A5">
            <w:pPr>
              <w:kinsoku w:val="0"/>
              <w:overflowPunct w:val="0"/>
              <w:spacing w:line="234" w:lineRule="exact"/>
              <w:ind w:left="-1"/>
              <w:rPr>
                <w:rFonts w:asciiTheme="minorHAnsi" w:hAnsiTheme="minorHAnsi"/>
              </w:rPr>
            </w:pPr>
            <w:r>
              <w:rPr>
                <w:rFonts w:asciiTheme="minorHAnsi" w:hAnsiTheme="minorHAnsi"/>
                <w:b/>
                <w:bCs/>
                <w:spacing w:val="3"/>
              </w:rPr>
              <w:t>Materiale di costruzione a base di gesso</w:t>
            </w:r>
          </w:p>
        </w:tc>
        <w:tc>
          <w:tcPr>
            <w:tcW w:w="2976" w:type="dxa"/>
            <w:tcBorders>
              <w:top w:val="single" w:sz="4" w:space="0" w:color="000000"/>
              <w:left w:val="single" w:sz="4" w:space="0" w:color="000000"/>
              <w:bottom w:val="single" w:sz="4" w:space="0" w:color="000000"/>
              <w:right w:val="single" w:sz="4" w:space="0" w:color="000000"/>
            </w:tcBorders>
          </w:tcPr>
          <w:p w14:paraId="7AF59FBE"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0,05</w:t>
            </w:r>
          </w:p>
        </w:tc>
        <w:tc>
          <w:tcPr>
            <w:tcW w:w="2552" w:type="dxa"/>
            <w:tcBorders>
              <w:top w:val="single" w:sz="4" w:space="0" w:color="000000"/>
              <w:left w:val="single" w:sz="4" w:space="0" w:color="000000"/>
              <w:bottom w:val="single" w:sz="4" w:space="0" w:color="000000"/>
              <w:right w:val="single" w:sz="4" w:space="0" w:color="000000"/>
            </w:tcBorders>
          </w:tcPr>
          <w:p w14:paraId="3BFE40B9"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w:t>
            </w:r>
            <w:r w:rsidRPr="00320E66">
              <w:rPr>
                <w:rFonts w:ascii="Calibri" w:hAnsi="Calibri" w:cs="Calibri"/>
                <w:b/>
                <w:color w:val="000000" w:themeColor="text1"/>
                <w:sz w:val="22"/>
              </w:rPr>
              <w:t>%</w:t>
            </w:r>
          </w:p>
        </w:tc>
      </w:tr>
      <w:tr w:rsidR="00715B93" w:rsidRPr="005A7115" w14:paraId="43F8D475" w14:textId="77777777" w:rsidTr="00715B93">
        <w:trPr>
          <w:trHeight w:hRule="exact" w:val="404"/>
        </w:trPr>
        <w:tc>
          <w:tcPr>
            <w:tcW w:w="4536" w:type="dxa"/>
            <w:tcBorders>
              <w:top w:val="single" w:sz="4" w:space="0" w:color="000000"/>
              <w:left w:val="single" w:sz="4" w:space="0" w:color="000000"/>
              <w:bottom w:val="single" w:sz="4" w:space="0" w:color="000000"/>
              <w:right w:val="single" w:sz="4" w:space="0" w:color="000000"/>
            </w:tcBorders>
          </w:tcPr>
          <w:p w14:paraId="0CB259BA" w14:textId="77777777" w:rsidR="00715B93" w:rsidRPr="005A7115" w:rsidRDefault="00715B93" w:rsidP="00AA58A5">
            <w:pPr>
              <w:kinsoku w:val="0"/>
              <w:overflowPunct w:val="0"/>
              <w:spacing w:before="9"/>
              <w:rPr>
                <w:rFonts w:asciiTheme="minorHAnsi" w:hAnsiTheme="minorHAnsi"/>
                <w:b/>
                <w:bCs/>
                <w:spacing w:val="11"/>
              </w:rPr>
            </w:pPr>
            <w:r>
              <w:rPr>
                <w:rFonts w:asciiTheme="minorHAnsi" w:hAnsiTheme="minorHAnsi"/>
                <w:b/>
                <w:bCs/>
                <w:spacing w:val="11"/>
              </w:rPr>
              <w:t>Imballaggi misti</w:t>
            </w:r>
          </w:p>
        </w:tc>
        <w:tc>
          <w:tcPr>
            <w:tcW w:w="2976" w:type="dxa"/>
            <w:tcBorders>
              <w:top w:val="single" w:sz="4" w:space="0" w:color="000000"/>
              <w:left w:val="single" w:sz="4" w:space="0" w:color="000000"/>
              <w:bottom w:val="single" w:sz="4" w:space="0" w:color="000000"/>
              <w:right w:val="single" w:sz="4" w:space="0" w:color="000000"/>
            </w:tcBorders>
          </w:tcPr>
          <w:p w14:paraId="3128EECA" w14:textId="77777777" w:rsidR="00715B93" w:rsidRPr="00320E66" w:rsidRDefault="00715B93" w:rsidP="00AA58A5">
            <w:pPr>
              <w:pStyle w:val="Nessunaspaziatura"/>
              <w:jc w:val="center"/>
              <w:rPr>
                <w:rFonts w:ascii="Calibri" w:hAnsi="Calibri" w:cs="Calibri"/>
                <w:b/>
                <w:color w:val="000000" w:themeColor="text1"/>
                <w:sz w:val="22"/>
              </w:rPr>
            </w:pPr>
            <w:r w:rsidRPr="00320E66">
              <w:rPr>
                <w:rFonts w:ascii="Calibri" w:hAnsi="Calibri" w:cs="Calibri"/>
                <w:b/>
                <w:color w:val="000000" w:themeColor="text1"/>
                <w:sz w:val="22"/>
              </w:rPr>
              <w:t>0,72</w:t>
            </w:r>
          </w:p>
        </w:tc>
        <w:tc>
          <w:tcPr>
            <w:tcW w:w="2552" w:type="dxa"/>
            <w:tcBorders>
              <w:top w:val="single" w:sz="4" w:space="0" w:color="000000"/>
              <w:left w:val="single" w:sz="4" w:space="0" w:color="000000"/>
              <w:bottom w:val="single" w:sz="4" w:space="0" w:color="000000"/>
              <w:right w:val="single" w:sz="4" w:space="0" w:color="000000"/>
            </w:tcBorders>
          </w:tcPr>
          <w:p w14:paraId="0A5D9A65"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0,01 </w:t>
            </w:r>
            <w:r w:rsidRPr="00320E66">
              <w:rPr>
                <w:rFonts w:ascii="Calibri" w:hAnsi="Calibri" w:cs="Calibri"/>
                <w:b/>
                <w:color w:val="000000" w:themeColor="text1"/>
                <w:sz w:val="22"/>
              </w:rPr>
              <w:t>%</w:t>
            </w:r>
          </w:p>
        </w:tc>
      </w:tr>
      <w:tr w:rsidR="00715B93" w:rsidRPr="005A7115" w14:paraId="18E2FF52" w14:textId="77777777" w:rsidTr="00715B93">
        <w:trPr>
          <w:trHeight w:hRule="exact" w:val="404"/>
        </w:trPr>
        <w:tc>
          <w:tcPr>
            <w:tcW w:w="4536" w:type="dxa"/>
            <w:tcBorders>
              <w:top w:val="single" w:sz="4" w:space="0" w:color="000000"/>
              <w:left w:val="single" w:sz="4" w:space="0" w:color="000000"/>
              <w:bottom w:val="single" w:sz="4" w:space="0" w:color="000000"/>
              <w:right w:val="single" w:sz="4" w:space="0" w:color="000000"/>
            </w:tcBorders>
          </w:tcPr>
          <w:p w14:paraId="3BFB5616" w14:textId="77777777" w:rsidR="00715B93" w:rsidRPr="005A7115" w:rsidRDefault="00715B93" w:rsidP="00AA58A5">
            <w:pPr>
              <w:kinsoku w:val="0"/>
              <w:overflowPunct w:val="0"/>
              <w:spacing w:before="9"/>
              <w:ind w:left="-1"/>
              <w:rPr>
                <w:rFonts w:asciiTheme="minorHAnsi" w:hAnsiTheme="minorHAnsi"/>
                <w:b/>
                <w:bCs/>
                <w:spacing w:val="11"/>
              </w:rPr>
            </w:pPr>
            <w:r>
              <w:rPr>
                <w:rFonts w:asciiTheme="minorHAnsi" w:hAnsiTheme="minorHAnsi"/>
                <w:b/>
                <w:bCs/>
                <w:spacing w:val="11"/>
              </w:rPr>
              <w:t>Pneumatici</w:t>
            </w:r>
          </w:p>
        </w:tc>
        <w:tc>
          <w:tcPr>
            <w:tcW w:w="2976" w:type="dxa"/>
            <w:tcBorders>
              <w:top w:val="single" w:sz="4" w:space="0" w:color="000000"/>
              <w:left w:val="single" w:sz="4" w:space="0" w:color="000000"/>
              <w:bottom w:val="single" w:sz="4" w:space="0" w:color="000000"/>
              <w:right w:val="single" w:sz="4" w:space="0" w:color="000000"/>
            </w:tcBorders>
          </w:tcPr>
          <w:p w14:paraId="34224BB5" w14:textId="77777777" w:rsidR="00715B93" w:rsidRPr="00320E66" w:rsidRDefault="00715B93" w:rsidP="00AA58A5">
            <w:pPr>
              <w:pStyle w:val="Nessunaspaziatura"/>
              <w:jc w:val="center"/>
              <w:rPr>
                <w:rFonts w:ascii="Calibri" w:hAnsi="Calibri" w:cs="Calibri"/>
                <w:b/>
                <w:color w:val="000000" w:themeColor="text1"/>
                <w:sz w:val="22"/>
              </w:rPr>
            </w:pPr>
            <w:r w:rsidRPr="00320E66">
              <w:rPr>
                <w:rFonts w:ascii="Calibri" w:hAnsi="Calibri" w:cs="Calibri"/>
                <w:b/>
                <w:color w:val="000000" w:themeColor="text1"/>
                <w:sz w:val="22"/>
              </w:rPr>
              <w:t>6,18</w:t>
            </w:r>
          </w:p>
        </w:tc>
        <w:tc>
          <w:tcPr>
            <w:tcW w:w="2552" w:type="dxa"/>
            <w:tcBorders>
              <w:top w:val="single" w:sz="4" w:space="0" w:color="000000"/>
              <w:left w:val="single" w:sz="4" w:space="0" w:color="000000"/>
              <w:bottom w:val="single" w:sz="4" w:space="0" w:color="000000"/>
              <w:right w:val="single" w:sz="4" w:space="0" w:color="000000"/>
            </w:tcBorders>
          </w:tcPr>
          <w:p w14:paraId="22BF1DB2"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0,01 </w:t>
            </w:r>
            <w:r w:rsidRPr="00320E66">
              <w:rPr>
                <w:rFonts w:ascii="Calibri" w:hAnsi="Calibri" w:cs="Calibri"/>
                <w:b/>
                <w:color w:val="000000" w:themeColor="text1"/>
                <w:sz w:val="22"/>
              </w:rPr>
              <w:t>%</w:t>
            </w:r>
          </w:p>
        </w:tc>
      </w:tr>
      <w:tr w:rsidR="00715B93" w:rsidRPr="005A7115" w14:paraId="7DDB264F" w14:textId="77777777" w:rsidTr="00715B93">
        <w:trPr>
          <w:trHeight w:hRule="exact" w:val="404"/>
        </w:trPr>
        <w:tc>
          <w:tcPr>
            <w:tcW w:w="4536" w:type="dxa"/>
            <w:tcBorders>
              <w:top w:val="single" w:sz="4" w:space="0" w:color="000000"/>
              <w:left w:val="single" w:sz="4" w:space="0" w:color="000000"/>
              <w:bottom w:val="single" w:sz="4" w:space="0" w:color="000000"/>
              <w:right w:val="single" w:sz="4" w:space="0" w:color="000000"/>
            </w:tcBorders>
          </w:tcPr>
          <w:p w14:paraId="5769B578" w14:textId="77777777" w:rsidR="00715B93" w:rsidRPr="005A7115" w:rsidRDefault="00715B93" w:rsidP="00AA58A5">
            <w:pPr>
              <w:kinsoku w:val="0"/>
              <w:overflowPunct w:val="0"/>
              <w:spacing w:before="9"/>
              <w:ind w:left="-1"/>
              <w:rPr>
                <w:rFonts w:asciiTheme="minorHAnsi" w:hAnsiTheme="minorHAnsi"/>
                <w:b/>
                <w:bCs/>
                <w:spacing w:val="11"/>
              </w:rPr>
            </w:pPr>
            <w:r>
              <w:rPr>
                <w:rFonts w:asciiTheme="minorHAnsi" w:hAnsiTheme="minorHAnsi"/>
                <w:b/>
                <w:bCs/>
                <w:spacing w:val="11"/>
              </w:rPr>
              <w:t xml:space="preserve">Rifiuti da spazzamento </w:t>
            </w:r>
          </w:p>
        </w:tc>
        <w:tc>
          <w:tcPr>
            <w:tcW w:w="2976" w:type="dxa"/>
            <w:tcBorders>
              <w:top w:val="single" w:sz="4" w:space="0" w:color="000000"/>
              <w:left w:val="single" w:sz="4" w:space="0" w:color="000000"/>
              <w:bottom w:val="single" w:sz="4" w:space="0" w:color="000000"/>
              <w:right w:val="single" w:sz="4" w:space="0" w:color="000000"/>
            </w:tcBorders>
          </w:tcPr>
          <w:p w14:paraId="0D639DC7" w14:textId="77777777" w:rsidR="00715B93" w:rsidRPr="00320E66" w:rsidRDefault="00715B93" w:rsidP="00AA58A5">
            <w:pPr>
              <w:pStyle w:val="Nessunaspaziatura"/>
              <w:jc w:val="center"/>
              <w:rPr>
                <w:rFonts w:ascii="Calibri" w:hAnsi="Calibri" w:cs="Calibri"/>
                <w:b/>
                <w:color w:val="000000" w:themeColor="text1"/>
                <w:sz w:val="22"/>
              </w:rPr>
            </w:pPr>
            <w:r w:rsidRPr="00320E66">
              <w:rPr>
                <w:rFonts w:ascii="Calibri" w:hAnsi="Calibri" w:cs="Calibri"/>
                <w:b/>
                <w:color w:val="000000" w:themeColor="text1"/>
                <w:sz w:val="22"/>
              </w:rPr>
              <w:t>159,78</w:t>
            </w:r>
          </w:p>
        </w:tc>
        <w:tc>
          <w:tcPr>
            <w:tcW w:w="2552" w:type="dxa"/>
            <w:tcBorders>
              <w:top w:val="single" w:sz="4" w:space="0" w:color="000000"/>
              <w:left w:val="single" w:sz="4" w:space="0" w:color="000000"/>
              <w:bottom w:val="single" w:sz="4" w:space="0" w:color="000000"/>
              <w:right w:val="single" w:sz="4" w:space="0" w:color="000000"/>
            </w:tcBorders>
          </w:tcPr>
          <w:p w14:paraId="41A8A553"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3,25 </w:t>
            </w:r>
            <w:r w:rsidRPr="00320E66">
              <w:rPr>
                <w:rFonts w:ascii="Calibri" w:hAnsi="Calibri" w:cs="Calibri"/>
                <w:b/>
                <w:color w:val="000000" w:themeColor="text1"/>
                <w:sz w:val="22"/>
              </w:rPr>
              <w:t>%</w:t>
            </w:r>
          </w:p>
        </w:tc>
      </w:tr>
      <w:tr w:rsidR="00715B93" w:rsidRPr="005A7115" w14:paraId="7AF04C00" w14:textId="77777777" w:rsidTr="00715B93">
        <w:trPr>
          <w:trHeight w:hRule="exact" w:val="404"/>
        </w:trPr>
        <w:tc>
          <w:tcPr>
            <w:tcW w:w="4536" w:type="dxa"/>
            <w:tcBorders>
              <w:top w:val="single" w:sz="4" w:space="0" w:color="000000"/>
              <w:left w:val="single" w:sz="4" w:space="0" w:color="000000"/>
              <w:bottom w:val="single" w:sz="4" w:space="0" w:color="000000"/>
              <w:right w:val="single" w:sz="4" w:space="0" w:color="000000"/>
            </w:tcBorders>
          </w:tcPr>
          <w:p w14:paraId="5B5997A3" w14:textId="77777777" w:rsidR="00715B93" w:rsidRPr="005A7115" w:rsidRDefault="00715B93" w:rsidP="00AA58A5">
            <w:pPr>
              <w:kinsoku w:val="0"/>
              <w:overflowPunct w:val="0"/>
              <w:spacing w:before="9"/>
              <w:ind w:left="-1"/>
              <w:rPr>
                <w:rFonts w:asciiTheme="minorHAnsi" w:hAnsiTheme="minorHAnsi"/>
              </w:rPr>
            </w:pPr>
            <w:r w:rsidRPr="005A7115">
              <w:rPr>
                <w:rFonts w:asciiTheme="minorHAnsi" w:hAnsiTheme="minorHAnsi"/>
                <w:b/>
                <w:bCs/>
                <w:spacing w:val="11"/>
              </w:rPr>
              <w:t xml:space="preserve">Plastica </w:t>
            </w:r>
          </w:p>
        </w:tc>
        <w:tc>
          <w:tcPr>
            <w:tcW w:w="2976" w:type="dxa"/>
            <w:tcBorders>
              <w:top w:val="single" w:sz="4" w:space="0" w:color="000000"/>
              <w:left w:val="single" w:sz="4" w:space="0" w:color="000000"/>
              <w:bottom w:val="single" w:sz="4" w:space="0" w:color="000000"/>
              <w:right w:val="single" w:sz="4" w:space="0" w:color="000000"/>
            </w:tcBorders>
          </w:tcPr>
          <w:p w14:paraId="171B3AA2"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15,68</w:t>
            </w:r>
          </w:p>
        </w:tc>
        <w:tc>
          <w:tcPr>
            <w:tcW w:w="2552" w:type="dxa"/>
            <w:tcBorders>
              <w:top w:val="single" w:sz="4" w:space="0" w:color="000000"/>
              <w:left w:val="single" w:sz="4" w:space="0" w:color="000000"/>
              <w:bottom w:val="single" w:sz="4" w:space="0" w:color="000000"/>
              <w:right w:val="single" w:sz="4" w:space="0" w:color="000000"/>
            </w:tcBorders>
          </w:tcPr>
          <w:p w14:paraId="0AA51A58"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0,30 </w:t>
            </w:r>
            <w:r w:rsidRPr="00320E66">
              <w:rPr>
                <w:rFonts w:ascii="Calibri" w:hAnsi="Calibri" w:cs="Calibri"/>
                <w:b/>
                <w:color w:val="000000" w:themeColor="text1"/>
                <w:sz w:val="22"/>
              </w:rPr>
              <w:t>%</w:t>
            </w:r>
          </w:p>
        </w:tc>
      </w:tr>
      <w:tr w:rsidR="00715B93" w:rsidRPr="005A7115" w14:paraId="0503CE39" w14:textId="77777777" w:rsidTr="00715B93">
        <w:trPr>
          <w:trHeight w:hRule="exact" w:val="396"/>
        </w:trPr>
        <w:tc>
          <w:tcPr>
            <w:tcW w:w="4536" w:type="dxa"/>
            <w:tcBorders>
              <w:top w:val="single" w:sz="4" w:space="0" w:color="000000"/>
              <w:left w:val="single" w:sz="4" w:space="0" w:color="000000"/>
              <w:bottom w:val="single" w:sz="4" w:space="0" w:color="000000"/>
              <w:right w:val="single" w:sz="4" w:space="0" w:color="000000"/>
            </w:tcBorders>
          </w:tcPr>
          <w:p w14:paraId="6FA09861" w14:textId="77777777" w:rsidR="00715B93" w:rsidRPr="005A7115" w:rsidRDefault="00715B93" w:rsidP="00AA58A5">
            <w:pPr>
              <w:kinsoku w:val="0"/>
              <w:overflowPunct w:val="0"/>
              <w:spacing w:before="9"/>
              <w:ind w:left="-1"/>
              <w:rPr>
                <w:rFonts w:asciiTheme="minorHAnsi" w:hAnsiTheme="minorHAnsi"/>
                <w:b/>
                <w:bCs/>
                <w:spacing w:val="11"/>
              </w:rPr>
            </w:pPr>
            <w:r w:rsidRPr="005A7115">
              <w:rPr>
                <w:rFonts w:asciiTheme="minorHAnsi" w:hAnsiTheme="minorHAnsi"/>
                <w:b/>
                <w:bCs/>
                <w:spacing w:val="11"/>
              </w:rPr>
              <w:t>legno</w:t>
            </w:r>
          </w:p>
        </w:tc>
        <w:tc>
          <w:tcPr>
            <w:tcW w:w="2976" w:type="dxa"/>
            <w:tcBorders>
              <w:top w:val="single" w:sz="4" w:space="0" w:color="000000"/>
              <w:left w:val="single" w:sz="4" w:space="0" w:color="000000"/>
              <w:bottom w:val="single" w:sz="4" w:space="0" w:color="000000"/>
              <w:right w:val="single" w:sz="4" w:space="0" w:color="000000"/>
            </w:tcBorders>
          </w:tcPr>
          <w:p w14:paraId="7F02AF28"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43,57</w:t>
            </w:r>
          </w:p>
        </w:tc>
        <w:tc>
          <w:tcPr>
            <w:tcW w:w="2552" w:type="dxa"/>
            <w:tcBorders>
              <w:top w:val="single" w:sz="4" w:space="0" w:color="000000"/>
              <w:left w:val="single" w:sz="4" w:space="0" w:color="000000"/>
              <w:bottom w:val="single" w:sz="4" w:space="0" w:color="000000"/>
              <w:right w:val="single" w:sz="4" w:space="0" w:color="000000"/>
            </w:tcBorders>
          </w:tcPr>
          <w:p w14:paraId="25067D5B"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 xml:space="preserve">1,30 </w:t>
            </w:r>
            <w:r w:rsidRPr="00320E66">
              <w:rPr>
                <w:rFonts w:ascii="Calibri" w:hAnsi="Calibri" w:cs="Calibri"/>
                <w:b/>
                <w:color w:val="000000" w:themeColor="text1"/>
                <w:sz w:val="22"/>
              </w:rPr>
              <w:t>%</w:t>
            </w:r>
          </w:p>
        </w:tc>
      </w:tr>
      <w:tr w:rsidR="00715B93" w:rsidRPr="005A7115" w14:paraId="5B3B90BD" w14:textId="77777777" w:rsidTr="00715B93">
        <w:trPr>
          <w:trHeight w:hRule="exact" w:val="455"/>
        </w:trPr>
        <w:tc>
          <w:tcPr>
            <w:tcW w:w="4536" w:type="dxa"/>
            <w:tcBorders>
              <w:top w:val="single" w:sz="4" w:space="0" w:color="000000"/>
              <w:left w:val="single" w:sz="4" w:space="0" w:color="000000"/>
              <w:bottom w:val="single" w:sz="4" w:space="0" w:color="000000"/>
              <w:right w:val="single" w:sz="4" w:space="0" w:color="000000"/>
            </w:tcBorders>
          </w:tcPr>
          <w:p w14:paraId="7E0B2317" w14:textId="77777777" w:rsidR="00715B93" w:rsidRPr="005A7115" w:rsidRDefault="00715B93" w:rsidP="00AA58A5">
            <w:pPr>
              <w:kinsoku w:val="0"/>
              <w:overflowPunct w:val="0"/>
              <w:spacing w:before="9"/>
              <w:ind w:left="-1"/>
              <w:rPr>
                <w:rFonts w:asciiTheme="minorHAnsi" w:hAnsiTheme="minorHAnsi"/>
              </w:rPr>
            </w:pPr>
            <w:r>
              <w:rPr>
                <w:rFonts w:asciiTheme="minorHAnsi" w:hAnsiTheme="minorHAnsi"/>
                <w:b/>
                <w:bCs/>
                <w:spacing w:val="9"/>
              </w:rPr>
              <w:t>Medicinali</w:t>
            </w:r>
          </w:p>
        </w:tc>
        <w:tc>
          <w:tcPr>
            <w:tcW w:w="2976" w:type="dxa"/>
            <w:tcBorders>
              <w:top w:val="single" w:sz="4" w:space="0" w:color="000000"/>
              <w:left w:val="single" w:sz="4" w:space="0" w:color="000000"/>
              <w:bottom w:val="single" w:sz="4" w:space="0" w:color="000000"/>
              <w:right w:val="single" w:sz="4" w:space="0" w:color="000000"/>
            </w:tcBorders>
          </w:tcPr>
          <w:p w14:paraId="0C4E2704"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0,12</w:t>
            </w:r>
          </w:p>
        </w:tc>
        <w:tc>
          <w:tcPr>
            <w:tcW w:w="2552" w:type="dxa"/>
            <w:tcBorders>
              <w:top w:val="single" w:sz="4" w:space="0" w:color="000000"/>
              <w:left w:val="single" w:sz="4" w:space="0" w:color="000000"/>
              <w:bottom w:val="single" w:sz="4" w:space="0" w:color="000000"/>
              <w:right w:val="single" w:sz="4" w:space="0" w:color="000000"/>
            </w:tcBorders>
          </w:tcPr>
          <w:p w14:paraId="2D3B6918"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00,1%</w:t>
            </w:r>
          </w:p>
        </w:tc>
      </w:tr>
      <w:tr w:rsidR="00715B93" w:rsidRPr="005A7115" w14:paraId="5C2904DD" w14:textId="77777777" w:rsidTr="00715B93">
        <w:trPr>
          <w:trHeight w:hRule="exact" w:val="422"/>
        </w:trPr>
        <w:tc>
          <w:tcPr>
            <w:tcW w:w="4536" w:type="dxa"/>
            <w:tcBorders>
              <w:top w:val="single" w:sz="4" w:space="0" w:color="000000"/>
              <w:left w:val="single" w:sz="4" w:space="0" w:color="000000"/>
              <w:bottom w:val="single" w:sz="4" w:space="0" w:color="000000"/>
              <w:right w:val="single" w:sz="4" w:space="0" w:color="000000"/>
            </w:tcBorders>
          </w:tcPr>
          <w:p w14:paraId="172C8664" w14:textId="77777777" w:rsidR="00715B93" w:rsidRPr="005A7115" w:rsidRDefault="00715B93" w:rsidP="00AA58A5">
            <w:pPr>
              <w:kinsoku w:val="0"/>
              <w:overflowPunct w:val="0"/>
              <w:spacing w:before="9"/>
              <w:ind w:left="-1"/>
              <w:rPr>
                <w:rFonts w:asciiTheme="minorHAnsi" w:hAnsiTheme="minorHAnsi"/>
                <w:b/>
                <w:bCs/>
                <w:spacing w:val="9"/>
              </w:rPr>
            </w:pPr>
            <w:r w:rsidRPr="005A7115">
              <w:rPr>
                <w:rFonts w:asciiTheme="minorHAnsi" w:hAnsiTheme="minorHAnsi"/>
                <w:b/>
                <w:bCs/>
                <w:spacing w:val="9"/>
              </w:rPr>
              <w:t>Olio da cucina</w:t>
            </w:r>
          </w:p>
        </w:tc>
        <w:tc>
          <w:tcPr>
            <w:tcW w:w="2976" w:type="dxa"/>
            <w:tcBorders>
              <w:top w:val="single" w:sz="4" w:space="0" w:color="000000"/>
              <w:left w:val="single" w:sz="4" w:space="0" w:color="000000"/>
              <w:bottom w:val="single" w:sz="4" w:space="0" w:color="000000"/>
              <w:right w:val="single" w:sz="4" w:space="0" w:color="000000"/>
            </w:tcBorders>
          </w:tcPr>
          <w:p w14:paraId="222C7B1A"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Calibri" w:hAnsi="Calibri" w:cs="Calibri"/>
                <w:b/>
                <w:color w:val="000000" w:themeColor="text1"/>
                <w:sz w:val="22"/>
              </w:rPr>
              <w:t>2,33</w:t>
            </w:r>
          </w:p>
        </w:tc>
        <w:tc>
          <w:tcPr>
            <w:tcW w:w="2552" w:type="dxa"/>
            <w:tcBorders>
              <w:top w:val="single" w:sz="4" w:space="0" w:color="000000"/>
              <w:left w:val="single" w:sz="4" w:space="0" w:color="000000"/>
              <w:bottom w:val="single" w:sz="4" w:space="0" w:color="000000"/>
              <w:right w:val="single" w:sz="4" w:space="0" w:color="000000"/>
            </w:tcBorders>
          </w:tcPr>
          <w:p w14:paraId="1F7B66F2"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0,0</w:t>
            </w:r>
            <w:r>
              <w:rPr>
                <w:rFonts w:asciiTheme="minorHAnsi" w:hAnsiTheme="minorHAnsi" w:cs="Calibri"/>
                <w:b/>
                <w:color w:val="000000" w:themeColor="text1"/>
                <w:sz w:val="22"/>
              </w:rPr>
              <w:t>3</w:t>
            </w:r>
            <w:r w:rsidRPr="00320E66">
              <w:rPr>
                <w:rFonts w:asciiTheme="minorHAnsi" w:hAnsiTheme="minorHAnsi" w:cs="Calibri"/>
                <w:b/>
                <w:color w:val="000000" w:themeColor="text1"/>
                <w:sz w:val="22"/>
              </w:rPr>
              <w:t xml:space="preserve"> %</w:t>
            </w:r>
          </w:p>
        </w:tc>
      </w:tr>
      <w:tr w:rsidR="00715B93" w:rsidRPr="005A7115" w14:paraId="6F170DD4" w14:textId="77777777" w:rsidTr="00715B93">
        <w:trPr>
          <w:trHeight w:hRule="exact" w:val="427"/>
        </w:trPr>
        <w:tc>
          <w:tcPr>
            <w:tcW w:w="4536" w:type="dxa"/>
            <w:tcBorders>
              <w:top w:val="single" w:sz="4" w:space="0" w:color="000000"/>
              <w:left w:val="single" w:sz="4" w:space="0" w:color="000000"/>
              <w:bottom w:val="single" w:sz="4" w:space="0" w:color="000000"/>
              <w:right w:val="single" w:sz="4" w:space="0" w:color="000000"/>
            </w:tcBorders>
          </w:tcPr>
          <w:p w14:paraId="2CAC7FE8" w14:textId="77777777" w:rsidR="00715B93" w:rsidRPr="005A7115" w:rsidRDefault="00715B93" w:rsidP="00AA58A5">
            <w:pPr>
              <w:kinsoku w:val="0"/>
              <w:overflowPunct w:val="0"/>
              <w:spacing w:before="13"/>
              <w:ind w:left="-1"/>
              <w:rPr>
                <w:rFonts w:asciiTheme="minorHAnsi" w:hAnsiTheme="minorHAnsi"/>
              </w:rPr>
            </w:pPr>
            <w:r w:rsidRPr="005A7115">
              <w:rPr>
                <w:rFonts w:asciiTheme="minorHAnsi" w:hAnsiTheme="minorHAnsi"/>
                <w:b/>
                <w:bCs/>
                <w:spacing w:val="5"/>
              </w:rPr>
              <w:t>T</w:t>
            </w:r>
            <w:r w:rsidRPr="005A7115">
              <w:rPr>
                <w:rFonts w:asciiTheme="minorHAnsi" w:hAnsiTheme="minorHAnsi"/>
                <w:b/>
                <w:bCs/>
                <w:spacing w:val="7"/>
              </w:rPr>
              <w:t>O</w:t>
            </w:r>
            <w:r w:rsidRPr="005A7115">
              <w:rPr>
                <w:rFonts w:asciiTheme="minorHAnsi" w:hAnsiTheme="minorHAnsi"/>
                <w:b/>
                <w:bCs/>
                <w:spacing w:val="-4"/>
              </w:rPr>
              <w:t>T</w:t>
            </w:r>
            <w:r w:rsidRPr="005A7115">
              <w:rPr>
                <w:rFonts w:asciiTheme="minorHAnsi" w:hAnsiTheme="minorHAnsi"/>
                <w:b/>
                <w:bCs/>
                <w:spacing w:val="9"/>
              </w:rPr>
              <w:t>AL</w:t>
            </w:r>
            <w:r w:rsidRPr="005A7115">
              <w:rPr>
                <w:rFonts w:asciiTheme="minorHAnsi" w:hAnsiTheme="minorHAnsi"/>
                <w:b/>
                <w:bCs/>
              </w:rPr>
              <w:t>E</w:t>
            </w:r>
          </w:p>
        </w:tc>
        <w:tc>
          <w:tcPr>
            <w:tcW w:w="2976" w:type="dxa"/>
            <w:tcBorders>
              <w:top w:val="single" w:sz="4" w:space="0" w:color="000000"/>
              <w:left w:val="single" w:sz="4" w:space="0" w:color="000000"/>
              <w:bottom w:val="single" w:sz="4" w:space="0" w:color="000000"/>
              <w:right w:val="single" w:sz="4" w:space="0" w:color="000000"/>
            </w:tcBorders>
          </w:tcPr>
          <w:p w14:paraId="70B3B727" w14:textId="77777777" w:rsidR="00715B93" w:rsidRPr="00320E66" w:rsidRDefault="00715B93" w:rsidP="00AA58A5">
            <w:pPr>
              <w:pStyle w:val="Nessunaspaziatura"/>
              <w:jc w:val="center"/>
              <w:rPr>
                <w:rFonts w:asciiTheme="minorHAnsi" w:hAnsiTheme="minorHAnsi" w:cs="Calibri"/>
                <w:b/>
                <w:color w:val="000000" w:themeColor="text1"/>
                <w:sz w:val="22"/>
              </w:rPr>
            </w:pPr>
            <w:r w:rsidRPr="00320E66">
              <w:rPr>
                <w:rFonts w:asciiTheme="minorHAnsi" w:hAnsiTheme="minorHAnsi" w:cs="Calibri"/>
                <w:b/>
                <w:color w:val="000000" w:themeColor="text1"/>
                <w:sz w:val="22"/>
              </w:rPr>
              <w:t>4</w:t>
            </w:r>
            <w:r>
              <w:rPr>
                <w:rFonts w:asciiTheme="minorHAnsi" w:hAnsiTheme="minorHAnsi" w:cs="Calibri"/>
                <w:b/>
                <w:color w:val="000000" w:themeColor="text1"/>
                <w:sz w:val="22"/>
              </w:rPr>
              <w:t>.</w:t>
            </w:r>
            <w:r w:rsidRPr="00320E66">
              <w:rPr>
                <w:rFonts w:asciiTheme="minorHAnsi" w:hAnsiTheme="minorHAnsi" w:cs="Calibri"/>
                <w:b/>
                <w:color w:val="000000" w:themeColor="text1"/>
                <w:sz w:val="22"/>
              </w:rPr>
              <w:t>916,09</w:t>
            </w:r>
          </w:p>
        </w:tc>
        <w:tc>
          <w:tcPr>
            <w:tcW w:w="2552" w:type="dxa"/>
            <w:tcBorders>
              <w:top w:val="single" w:sz="4" w:space="0" w:color="000000"/>
              <w:left w:val="single" w:sz="4" w:space="0" w:color="000000"/>
              <w:bottom w:val="single" w:sz="4" w:space="0" w:color="000000"/>
              <w:right w:val="single" w:sz="4" w:space="0" w:color="000000"/>
            </w:tcBorders>
          </w:tcPr>
          <w:p w14:paraId="39864522" w14:textId="77777777" w:rsidR="00715B93" w:rsidRPr="00320E66" w:rsidRDefault="00715B93" w:rsidP="00AA58A5">
            <w:pPr>
              <w:pStyle w:val="Nessunaspaziatura"/>
              <w:jc w:val="center"/>
              <w:rPr>
                <w:rFonts w:asciiTheme="minorHAnsi" w:hAnsiTheme="minorHAnsi" w:cs="Calibri"/>
                <w:b/>
                <w:color w:val="000000" w:themeColor="text1"/>
                <w:sz w:val="22"/>
              </w:rPr>
            </w:pPr>
            <w:r>
              <w:rPr>
                <w:rFonts w:asciiTheme="minorHAnsi" w:hAnsiTheme="minorHAnsi" w:cs="Calibri"/>
                <w:b/>
                <w:color w:val="000000" w:themeColor="text1"/>
                <w:sz w:val="22"/>
              </w:rPr>
              <w:t>100</w:t>
            </w:r>
            <w:r w:rsidRPr="00FD352F">
              <w:rPr>
                <w:rFonts w:asciiTheme="minorHAnsi" w:hAnsiTheme="minorHAnsi" w:cs="Calibri"/>
                <w:b/>
                <w:color w:val="000000" w:themeColor="text1"/>
                <w:sz w:val="22"/>
              </w:rPr>
              <w:t xml:space="preserve"> </w:t>
            </w:r>
            <w:r w:rsidRPr="00FD352F">
              <w:rPr>
                <w:rFonts w:ascii="Calibri" w:hAnsi="Calibri" w:cs="Calibri"/>
                <w:b/>
                <w:color w:val="000000" w:themeColor="text1"/>
                <w:sz w:val="22"/>
              </w:rPr>
              <w:t>%</w:t>
            </w:r>
          </w:p>
        </w:tc>
      </w:tr>
    </w:tbl>
    <w:p w14:paraId="1A13AFDB" w14:textId="77777777" w:rsidR="003E1231" w:rsidRDefault="003E1231" w:rsidP="00715B93">
      <w:pPr>
        <w:pStyle w:val="Corpotesto"/>
        <w:spacing w:before="8"/>
        <w:ind w:left="284" w:right="337"/>
        <w:rPr>
          <w:sz w:val="17"/>
        </w:rPr>
      </w:pPr>
    </w:p>
    <w:p w14:paraId="61083A31" w14:textId="77777777" w:rsidR="003E1231" w:rsidRDefault="003E1231">
      <w:pPr>
        <w:pStyle w:val="Corpotesto"/>
        <w:rPr>
          <w:sz w:val="20"/>
        </w:rPr>
      </w:pPr>
    </w:p>
    <w:p w14:paraId="73F76C3B" w14:textId="77777777" w:rsidR="003E1231" w:rsidRDefault="00000000">
      <w:pPr>
        <w:pStyle w:val="Titolo1"/>
        <w:numPr>
          <w:ilvl w:val="0"/>
          <w:numId w:val="9"/>
        </w:numPr>
        <w:tabs>
          <w:tab w:val="left" w:pos="1164"/>
          <w:tab w:val="left" w:pos="1165"/>
        </w:tabs>
        <w:spacing w:before="56"/>
        <w:ind w:left="1164" w:hanging="714"/>
        <w:jc w:val="left"/>
      </w:pPr>
      <w:bookmarkStart w:id="18" w:name="_bookmark18"/>
      <w:bookmarkEnd w:id="18"/>
      <w:r>
        <w:rPr>
          <w:u w:val="single"/>
        </w:rPr>
        <w:t>Organizzazione</w:t>
      </w:r>
      <w:r>
        <w:rPr>
          <w:spacing w:val="-10"/>
          <w:u w:val="single"/>
        </w:rPr>
        <w:t xml:space="preserve"> </w:t>
      </w:r>
      <w:r>
        <w:rPr>
          <w:u w:val="single"/>
        </w:rPr>
        <w:t>del</w:t>
      </w:r>
      <w:r>
        <w:rPr>
          <w:spacing w:val="-8"/>
          <w:u w:val="single"/>
        </w:rPr>
        <w:t xml:space="preserve"> </w:t>
      </w:r>
      <w:r>
        <w:rPr>
          <w:u w:val="single"/>
        </w:rPr>
        <w:t>servizio</w:t>
      </w:r>
    </w:p>
    <w:p w14:paraId="76001B6D" w14:textId="77777777" w:rsidR="003E1231" w:rsidRDefault="003E1231">
      <w:pPr>
        <w:pStyle w:val="Corpotesto"/>
        <w:spacing w:before="1"/>
        <w:rPr>
          <w:b/>
          <w:sz w:val="15"/>
        </w:rPr>
      </w:pPr>
    </w:p>
    <w:p w14:paraId="7D291882" w14:textId="77777777" w:rsidR="003E1231" w:rsidRDefault="00000000">
      <w:pPr>
        <w:pStyle w:val="Corpotesto"/>
        <w:spacing w:before="56" w:line="273" w:lineRule="auto"/>
        <w:ind w:left="309" w:firstLine="141"/>
      </w:pPr>
      <w:r>
        <w:t>Nel</w:t>
      </w:r>
      <w:r>
        <w:rPr>
          <w:spacing w:val="41"/>
        </w:rPr>
        <w:t xml:space="preserve"> </w:t>
      </w:r>
      <w:r>
        <w:t>presente</w:t>
      </w:r>
      <w:r>
        <w:rPr>
          <w:spacing w:val="40"/>
        </w:rPr>
        <w:t xml:space="preserve"> </w:t>
      </w:r>
      <w:r>
        <w:t>capitolo</w:t>
      </w:r>
      <w:r>
        <w:rPr>
          <w:spacing w:val="40"/>
        </w:rPr>
        <w:t xml:space="preserve"> </w:t>
      </w:r>
      <w:r>
        <w:t>si</w:t>
      </w:r>
      <w:r>
        <w:rPr>
          <w:spacing w:val="39"/>
        </w:rPr>
        <w:t xml:space="preserve"> </w:t>
      </w:r>
      <w:r>
        <w:t>procede</w:t>
      </w:r>
      <w:r>
        <w:rPr>
          <w:spacing w:val="42"/>
        </w:rPr>
        <w:t xml:space="preserve"> </w:t>
      </w:r>
      <w:r>
        <w:t>a</w:t>
      </w:r>
      <w:r>
        <w:rPr>
          <w:spacing w:val="39"/>
        </w:rPr>
        <w:t xml:space="preserve"> </w:t>
      </w:r>
      <w:r>
        <w:t>dettagliare</w:t>
      </w:r>
      <w:r>
        <w:rPr>
          <w:spacing w:val="40"/>
        </w:rPr>
        <w:t xml:space="preserve"> </w:t>
      </w:r>
      <w:r>
        <w:t>l'organizzazione</w:t>
      </w:r>
      <w:r>
        <w:rPr>
          <w:spacing w:val="42"/>
        </w:rPr>
        <w:t xml:space="preserve"> </w:t>
      </w:r>
      <w:r>
        <w:t>ed</w:t>
      </w:r>
      <w:r>
        <w:rPr>
          <w:spacing w:val="39"/>
        </w:rPr>
        <w:t xml:space="preserve"> </w:t>
      </w:r>
      <w:r>
        <w:t>il</w:t>
      </w:r>
      <w:r>
        <w:rPr>
          <w:spacing w:val="41"/>
        </w:rPr>
        <w:t xml:space="preserve"> </w:t>
      </w:r>
      <w:r>
        <w:t>dimensionamento</w:t>
      </w:r>
      <w:r>
        <w:rPr>
          <w:spacing w:val="42"/>
        </w:rPr>
        <w:t xml:space="preserve"> </w:t>
      </w:r>
      <w:r>
        <w:t>dei</w:t>
      </w:r>
      <w:r>
        <w:rPr>
          <w:spacing w:val="42"/>
        </w:rPr>
        <w:t xml:space="preserve"> </w:t>
      </w:r>
      <w:r>
        <w:t>seguenti</w:t>
      </w:r>
      <w:r>
        <w:rPr>
          <w:spacing w:val="39"/>
        </w:rPr>
        <w:t xml:space="preserve"> </w:t>
      </w:r>
      <w:r>
        <w:t>servizi</w:t>
      </w:r>
      <w:r>
        <w:rPr>
          <w:spacing w:val="41"/>
        </w:rPr>
        <w:t xml:space="preserve"> </w:t>
      </w:r>
      <w:r>
        <w:t>di</w:t>
      </w:r>
      <w:r>
        <w:rPr>
          <w:spacing w:val="-47"/>
        </w:rPr>
        <w:t xml:space="preserve"> </w:t>
      </w:r>
      <w:r>
        <w:t>raccolta:</w:t>
      </w:r>
    </w:p>
    <w:p w14:paraId="0EAE0FDB" w14:textId="77777777" w:rsidR="00FD6825" w:rsidRDefault="00FD6825" w:rsidP="00FD6825">
      <w:pPr>
        <w:pStyle w:val="Paragrafoelenco"/>
        <w:numPr>
          <w:ilvl w:val="0"/>
          <w:numId w:val="3"/>
        </w:numPr>
        <w:tabs>
          <w:tab w:val="left" w:pos="596"/>
        </w:tabs>
      </w:pPr>
      <w:r>
        <w:t>RSU tal quale;</w:t>
      </w:r>
    </w:p>
    <w:p w14:paraId="46A30AC4" w14:textId="77777777" w:rsidR="00FD6825" w:rsidRDefault="00FD6825" w:rsidP="00FD6825">
      <w:pPr>
        <w:pStyle w:val="Paragrafoelenco"/>
        <w:numPr>
          <w:ilvl w:val="0"/>
          <w:numId w:val="3"/>
        </w:numPr>
        <w:tabs>
          <w:tab w:val="left" w:pos="596"/>
        </w:tabs>
      </w:pPr>
      <w:r>
        <w:t>carta e cartone utenze commerciali;</w:t>
      </w:r>
    </w:p>
    <w:p w14:paraId="77E0E29B" w14:textId="77777777" w:rsidR="00FD6825" w:rsidRDefault="00FD6825" w:rsidP="00FD6825">
      <w:pPr>
        <w:pStyle w:val="Paragrafoelenco"/>
        <w:numPr>
          <w:ilvl w:val="0"/>
          <w:numId w:val="3"/>
        </w:numPr>
        <w:tabs>
          <w:tab w:val="left" w:pos="596"/>
        </w:tabs>
      </w:pPr>
      <w:r>
        <w:t>carta e cartone utenze domestiche;</w:t>
      </w:r>
    </w:p>
    <w:p w14:paraId="0962599C" w14:textId="77777777" w:rsidR="00FD6825" w:rsidRDefault="00FD6825" w:rsidP="00FD6825">
      <w:pPr>
        <w:pStyle w:val="Paragrafoelenco"/>
        <w:numPr>
          <w:ilvl w:val="0"/>
          <w:numId w:val="3"/>
        </w:numPr>
        <w:tabs>
          <w:tab w:val="left" w:pos="596"/>
        </w:tabs>
      </w:pPr>
      <w:r>
        <w:t>Imballaggi in plastica;</w:t>
      </w:r>
    </w:p>
    <w:p w14:paraId="1D146E8B" w14:textId="77777777" w:rsidR="00FD6825" w:rsidRDefault="00FD6825" w:rsidP="00FD6825">
      <w:pPr>
        <w:pStyle w:val="Paragrafoelenco"/>
        <w:numPr>
          <w:ilvl w:val="0"/>
          <w:numId w:val="3"/>
        </w:numPr>
        <w:tabs>
          <w:tab w:val="left" w:pos="596"/>
        </w:tabs>
      </w:pPr>
      <w:r>
        <w:t xml:space="preserve">lattine, barattoli, contenitori in alluminio e banda stagnata  </w:t>
      </w:r>
    </w:p>
    <w:p w14:paraId="33E19F2B" w14:textId="77777777" w:rsidR="00FD6825" w:rsidRDefault="00FD6825" w:rsidP="00FD6825">
      <w:pPr>
        <w:pStyle w:val="Paragrafoelenco"/>
        <w:numPr>
          <w:ilvl w:val="0"/>
          <w:numId w:val="3"/>
        </w:numPr>
        <w:tabs>
          <w:tab w:val="left" w:pos="596"/>
        </w:tabs>
      </w:pPr>
      <w:r>
        <w:t>umido organico;</w:t>
      </w:r>
    </w:p>
    <w:p w14:paraId="71A3F1D6" w14:textId="77777777" w:rsidR="00FD6825" w:rsidRDefault="00FD6825" w:rsidP="00FD6825">
      <w:pPr>
        <w:pStyle w:val="Paragrafoelenco"/>
        <w:numPr>
          <w:ilvl w:val="0"/>
          <w:numId w:val="3"/>
        </w:numPr>
        <w:tabs>
          <w:tab w:val="left" w:pos="596"/>
        </w:tabs>
      </w:pPr>
      <w:r>
        <w:t>vetro;</w:t>
      </w:r>
    </w:p>
    <w:p w14:paraId="398187F1" w14:textId="77777777" w:rsidR="00FD6825" w:rsidRDefault="00FD6825" w:rsidP="00FD6825">
      <w:pPr>
        <w:pStyle w:val="Paragrafoelenco"/>
        <w:numPr>
          <w:ilvl w:val="0"/>
          <w:numId w:val="3"/>
        </w:numPr>
        <w:tabs>
          <w:tab w:val="left" w:pos="596"/>
        </w:tabs>
      </w:pPr>
      <w:r>
        <w:t>ingombranti e beni durevoli;</w:t>
      </w:r>
    </w:p>
    <w:p w14:paraId="3949034A" w14:textId="77777777" w:rsidR="00FD6825" w:rsidRDefault="00FD6825" w:rsidP="00FD6825">
      <w:pPr>
        <w:pStyle w:val="Paragrafoelenco"/>
        <w:numPr>
          <w:ilvl w:val="0"/>
          <w:numId w:val="3"/>
        </w:numPr>
        <w:tabs>
          <w:tab w:val="left" w:pos="596"/>
        </w:tabs>
      </w:pPr>
      <w:r>
        <w:t>R.A.E.E;</w:t>
      </w:r>
    </w:p>
    <w:p w14:paraId="41100673" w14:textId="77777777" w:rsidR="00FD6825" w:rsidRDefault="00FD6825" w:rsidP="00FD6825">
      <w:pPr>
        <w:pStyle w:val="Paragrafoelenco"/>
        <w:numPr>
          <w:ilvl w:val="0"/>
          <w:numId w:val="3"/>
        </w:numPr>
        <w:tabs>
          <w:tab w:val="left" w:pos="596"/>
        </w:tabs>
      </w:pPr>
      <w:r>
        <w:t>R.U.P. (Pile e farmaci);</w:t>
      </w:r>
    </w:p>
    <w:p w14:paraId="1ED43814" w14:textId="77777777" w:rsidR="00FD6825" w:rsidRDefault="00FD6825" w:rsidP="00FD6825">
      <w:pPr>
        <w:pStyle w:val="Paragrafoelenco"/>
        <w:numPr>
          <w:ilvl w:val="0"/>
          <w:numId w:val="3"/>
        </w:numPr>
        <w:tabs>
          <w:tab w:val="left" w:pos="596"/>
        </w:tabs>
      </w:pPr>
      <w:r>
        <w:t>Rifiuti cimiteriali;</w:t>
      </w:r>
    </w:p>
    <w:p w14:paraId="4E7829FC" w14:textId="77777777" w:rsidR="00FD6825" w:rsidRDefault="00FD6825" w:rsidP="00FD6825">
      <w:pPr>
        <w:pStyle w:val="Paragrafoelenco"/>
        <w:numPr>
          <w:ilvl w:val="0"/>
          <w:numId w:val="3"/>
        </w:numPr>
        <w:tabs>
          <w:tab w:val="left" w:pos="596"/>
        </w:tabs>
      </w:pPr>
      <w:r>
        <w:t>Spazzamento  meccanizzato con relativa raccolta rifiuti;</w:t>
      </w:r>
    </w:p>
    <w:p w14:paraId="72EF96C3" w14:textId="77777777" w:rsidR="00FD6825" w:rsidRDefault="00FD6825" w:rsidP="00FD6825">
      <w:pPr>
        <w:pStyle w:val="Paragrafoelenco"/>
        <w:numPr>
          <w:ilvl w:val="0"/>
          <w:numId w:val="3"/>
        </w:numPr>
        <w:tabs>
          <w:tab w:val="left" w:pos="596"/>
        </w:tabs>
      </w:pPr>
      <w:r>
        <w:t>Spazzamento  manuale con relativa raccolta dei rifiuti;</w:t>
      </w:r>
    </w:p>
    <w:p w14:paraId="773B9986" w14:textId="77777777" w:rsidR="003E1231" w:rsidRDefault="00000000">
      <w:pPr>
        <w:pStyle w:val="Paragrafoelenco"/>
        <w:numPr>
          <w:ilvl w:val="0"/>
          <w:numId w:val="3"/>
        </w:numPr>
        <w:tabs>
          <w:tab w:val="left" w:pos="596"/>
        </w:tabs>
        <w:ind w:hanging="287"/>
      </w:pPr>
      <w:r>
        <w:t>Gestione del</w:t>
      </w:r>
      <w:r>
        <w:rPr>
          <w:spacing w:val="-4"/>
        </w:rPr>
        <w:t xml:space="preserve"> </w:t>
      </w:r>
      <w:r>
        <w:t>centro di raccolta</w:t>
      </w:r>
      <w:r>
        <w:rPr>
          <w:spacing w:val="-3"/>
        </w:rPr>
        <w:t xml:space="preserve"> </w:t>
      </w:r>
      <w:r>
        <w:t>comunale</w:t>
      </w:r>
      <w:r>
        <w:rPr>
          <w:spacing w:val="-2"/>
        </w:rPr>
        <w:t xml:space="preserve"> </w:t>
      </w:r>
      <w:r>
        <w:t>–</w:t>
      </w:r>
      <w:r>
        <w:rPr>
          <w:spacing w:val="1"/>
        </w:rPr>
        <w:t xml:space="preserve"> </w:t>
      </w:r>
      <w:r>
        <w:t>isola</w:t>
      </w:r>
      <w:r>
        <w:rPr>
          <w:spacing w:val="-1"/>
        </w:rPr>
        <w:t xml:space="preserve"> </w:t>
      </w:r>
      <w:r>
        <w:t>ecologica</w:t>
      </w:r>
    </w:p>
    <w:p w14:paraId="447DA72F" w14:textId="77777777" w:rsidR="003E1231" w:rsidRDefault="00000000">
      <w:pPr>
        <w:pStyle w:val="Paragrafoelenco"/>
        <w:numPr>
          <w:ilvl w:val="0"/>
          <w:numId w:val="3"/>
        </w:numPr>
        <w:tabs>
          <w:tab w:val="left" w:pos="596"/>
        </w:tabs>
        <w:spacing w:before="31"/>
        <w:ind w:hanging="287"/>
      </w:pPr>
      <w:r>
        <w:t>Pulizia</w:t>
      </w:r>
      <w:r>
        <w:rPr>
          <w:spacing w:val="-2"/>
        </w:rPr>
        <w:t xml:space="preserve"> </w:t>
      </w:r>
      <w:r>
        <w:t>Aree</w:t>
      </w:r>
      <w:r>
        <w:rPr>
          <w:spacing w:val="-2"/>
        </w:rPr>
        <w:t xml:space="preserve"> </w:t>
      </w:r>
      <w:r>
        <w:t>Feste</w:t>
      </w:r>
      <w:r>
        <w:rPr>
          <w:spacing w:val="-1"/>
        </w:rPr>
        <w:t xml:space="preserve"> </w:t>
      </w:r>
      <w:r>
        <w:t>e</w:t>
      </w:r>
      <w:r>
        <w:rPr>
          <w:spacing w:val="-3"/>
        </w:rPr>
        <w:t xml:space="preserve"> </w:t>
      </w:r>
      <w:r>
        <w:t>sagre</w:t>
      </w:r>
    </w:p>
    <w:p w14:paraId="5ABAD377" w14:textId="77777777" w:rsidR="00473D42" w:rsidRPr="00112590" w:rsidRDefault="00473D42" w:rsidP="00473D42">
      <w:pPr>
        <w:pStyle w:val="Corpotesto"/>
        <w:kinsoku w:val="0"/>
        <w:overflowPunct w:val="0"/>
        <w:ind w:left="308"/>
        <w:rPr>
          <w:rFonts w:asciiTheme="minorHAnsi" w:hAnsiTheme="minorHAnsi"/>
        </w:rPr>
      </w:pPr>
      <w:r w:rsidRPr="00112590">
        <w:rPr>
          <w:rFonts w:asciiTheme="minorHAnsi" w:hAnsiTheme="minorHAnsi"/>
        </w:rPr>
        <w:t>Le</w:t>
      </w:r>
      <w:r w:rsidRPr="00112590">
        <w:rPr>
          <w:rFonts w:asciiTheme="minorHAnsi" w:hAnsiTheme="minorHAnsi"/>
          <w:spacing w:val="-1"/>
        </w:rPr>
        <w:t xml:space="preserve"> </w:t>
      </w:r>
      <w:r w:rsidRPr="00112590">
        <w:rPr>
          <w:rFonts w:asciiTheme="minorHAnsi" w:hAnsiTheme="minorHAnsi"/>
          <w:spacing w:val="-4"/>
        </w:rPr>
        <w:t>m</w:t>
      </w:r>
      <w:r w:rsidRPr="00112590">
        <w:rPr>
          <w:rFonts w:asciiTheme="minorHAnsi" w:hAnsiTheme="minorHAnsi"/>
        </w:rPr>
        <w:t>o</w:t>
      </w:r>
      <w:r w:rsidRPr="00112590">
        <w:rPr>
          <w:rFonts w:asciiTheme="minorHAnsi" w:hAnsiTheme="minorHAnsi"/>
          <w:spacing w:val="-5"/>
        </w:rPr>
        <w:t>d</w:t>
      </w:r>
      <w:r w:rsidRPr="00112590">
        <w:rPr>
          <w:rFonts w:asciiTheme="minorHAnsi" w:hAnsiTheme="minorHAnsi"/>
          <w:spacing w:val="2"/>
        </w:rPr>
        <w:t>a</w:t>
      </w:r>
      <w:r w:rsidRPr="00112590">
        <w:rPr>
          <w:rFonts w:asciiTheme="minorHAnsi" w:hAnsiTheme="minorHAnsi"/>
        </w:rPr>
        <w:t>l</w:t>
      </w:r>
      <w:r w:rsidRPr="00112590">
        <w:rPr>
          <w:rFonts w:asciiTheme="minorHAnsi" w:hAnsiTheme="minorHAnsi"/>
          <w:spacing w:val="-4"/>
        </w:rPr>
        <w:t>i</w:t>
      </w:r>
      <w:r w:rsidRPr="00112590">
        <w:rPr>
          <w:rFonts w:asciiTheme="minorHAnsi" w:hAnsiTheme="minorHAnsi"/>
        </w:rPr>
        <w:t>tà</w:t>
      </w:r>
      <w:r w:rsidRPr="00112590">
        <w:rPr>
          <w:rFonts w:asciiTheme="minorHAnsi" w:hAnsiTheme="minorHAnsi"/>
          <w:spacing w:val="5"/>
        </w:rPr>
        <w:t xml:space="preserve"> </w:t>
      </w:r>
      <w:r w:rsidRPr="00112590">
        <w:rPr>
          <w:rFonts w:asciiTheme="minorHAnsi" w:hAnsiTheme="minorHAnsi"/>
          <w:spacing w:val="-5"/>
        </w:rPr>
        <w:t>d</w:t>
      </w:r>
      <w:r w:rsidRPr="00112590">
        <w:rPr>
          <w:rFonts w:asciiTheme="minorHAnsi" w:hAnsiTheme="minorHAnsi"/>
        </w:rPr>
        <w:t>i</w:t>
      </w:r>
      <w:r w:rsidRPr="00112590">
        <w:rPr>
          <w:rFonts w:asciiTheme="minorHAnsi" w:hAnsiTheme="minorHAnsi"/>
          <w:spacing w:val="-2"/>
        </w:rPr>
        <w:t xml:space="preserve"> </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spacing w:val="-2"/>
        </w:rPr>
        <w:t>cc</w:t>
      </w:r>
      <w:r w:rsidRPr="00112590">
        <w:rPr>
          <w:rFonts w:asciiTheme="minorHAnsi" w:hAnsiTheme="minorHAnsi"/>
        </w:rPr>
        <w:t>o</w:t>
      </w:r>
      <w:r w:rsidRPr="00112590">
        <w:rPr>
          <w:rFonts w:asciiTheme="minorHAnsi" w:hAnsiTheme="minorHAnsi"/>
          <w:spacing w:val="-4"/>
        </w:rPr>
        <w:t>l</w:t>
      </w:r>
      <w:r w:rsidRPr="00112590">
        <w:rPr>
          <w:rFonts w:asciiTheme="minorHAnsi" w:hAnsiTheme="minorHAnsi"/>
        </w:rPr>
        <w:t xml:space="preserve">ta </w:t>
      </w:r>
      <w:r w:rsidRPr="00112590">
        <w:rPr>
          <w:rFonts w:asciiTheme="minorHAnsi" w:hAnsiTheme="minorHAnsi"/>
          <w:spacing w:val="2"/>
        </w:rPr>
        <w:t>a</w:t>
      </w:r>
      <w:r w:rsidRPr="00112590">
        <w:rPr>
          <w:rFonts w:asciiTheme="minorHAnsi" w:hAnsiTheme="minorHAnsi"/>
          <w:spacing w:val="-5"/>
        </w:rPr>
        <w:t>do</w:t>
      </w:r>
      <w:r w:rsidRPr="00112590">
        <w:rPr>
          <w:rFonts w:asciiTheme="minorHAnsi" w:hAnsiTheme="minorHAnsi"/>
        </w:rPr>
        <w:t>tt</w:t>
      </w:r>
      <w:r w:rsidRPr="00112590">
        <w:rPr>
          <w:rFonts w:asciiTheme="minorHAnsi" w:hAnsiTheme="minorHAnsi"/>
          <w:spacing w:val="2"/>
        </w:rPr>
        <w:t>a</w:t>
      </w:r>
      <w:r w:rsidRPr="00112590">
        <w:rPr>
          <w:rFonts w:asciiTheme="minorHAnsi" w:hAnsiTheme="minorHAnsi"/>
        </w:rPr>
        <w:t>te</w:t>
      </w:r>
      <w:r w:rsidRPr="00112590">
        <w:rPr>
          <w:rFonts w:asciiTheme="minorHAnsi" w:hAnsiTheme="minorHAnsi"/>
          <w:spacing w:val="-5"/>
        </w:rPr>
        <w:t xml:space="preserve"> </w:t>
      </w:r>
      <w:r w:rsidRPr="00112590">
        <w:rPr>
          <w:rFonts w:asciiTheme="minorHAnsi" w:hAnsiTheme="minorHAnsi"/>
          <w:spacing w:val="4"/>
        </w:rPr>
        <w:t>p</w:t>
      </w:r>
      <w:r w:rsidRPr="00112590">
        <w:rPr>
          <w:rFonts w:asciiTheme="minorHAnsi" w:hAnsiTheme="minorHAnsi"/>
          <w:spacing w:val="-7"/>
        </w:rPr>
        <w:t>e</w:t>
      </w:r>
      <w:r w:rsidRPr="00112590">
        <w:rPr>
          <w:rFonts w:asciiTheme="minorHAnsi" w:hAnsiTheme="minorHAnsi"/>
        </w:rPr>
        <w:t>r</w:t>
      </w:r>
      <w:r w:rsidRPr="00112590">
        <w:rPr>
          <w:rFonts w:asciiTheme="minorHAnsi" w:hAnsiTheme="minorHAnsi"/>
          <w:spacing w:val="5"/>
        </w:rPr>
        <w:t xml:space="preserve"> </w:t>
      </w:r>
      <w:r w:rsidRPr="00112590">
        <w:rPr>
          <w:rFonts w:asciiTheme="minorHAnsi" w:hAnsiTheme="minorHAnsi"/>
        </w:rPr>
        <w:t>le</w:t>
      </w:r>
      <w:r w:rsidRPr="00112590">
        <w:rPr>
          <w:rFonts w:asciiTheme="minorHAnsi" w:hAnsiTheme="minorHAnsi"/>
          <w:spacing w:val="-5"/>
        </w:rPr>
        <w:t xml:space="preserve"> </w:t>
      </w:r>
      <w:r w:rsidRPr="00112590">
        <w:rPr>
          <w:rFonts w:asciiTheme="minorHAnsi" w:hAnsiTheme="minorHAnsi"/>
        </w:rPr>
        <w:t>div</w:t>
      </w:r>
      <w:r w:rsidRPr="00112590">
        <w:rPr>
          <w:rFonts w:asciiTheme="minorHAnsi" w:hAnsiTheme="minorHAnsi"/>
          <w:spacing w:val="-7"/>
        </w:rPr>
        <w:t>e</w:t>
      </w:r>
      <w:r w:rsidRPr="00112590">
        <w:rPr>
          <w:rFonts w:asciiTheme="minorHAnsi" w:hAnsiTheme="minorHAnsi"/>
          <w:spacing w:val="3"/>
        </w:rPr>
        <w:t>r</w:t>
      </w:r>
      <w:r w:rsidRPr="00112590">
        <w:rPr>
          <w:rFonts w:asciiTheme="minorHAnsi" w:hAnsiTheme="minorHAnsi"/>
        </w:rPr>
        <w:t>se</w:t>
      </w:r>
      <w:r w:rsidRPr="00112590">
        <w:rPr>
          <w:rFonts w:asciiTheme="minorHAnsi" w:hAnsiTheme="minorHAnsi"/>
          <w:spacing w:val="-4"/>
        </w:rPr>
        <w:t xml:space="preserve"> </w:t>
      </w:r>
      <w:r w:rsidRPr="00112590">
        <w:rPr>
          <w:rFonts w:asciiTheme="minorHAnsi" w:hAnsiTheme="minorHAnsi"/>
          <w:spacing w:val="-2"/>
        </w:rPr>
        <w:t>f</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spacing w:val="-2"/>
        </w:rPr>
        <w:t>z</w:t>
      </w:r>
      <w:r w:rsidRPr="00112590">
        <w:rPr>
          <w:rFonts w:asciiTheme="minorHAnsi" w:hAnsiTheme="minorHAnsi"/>
        </w:rPr>
        <w:t>io</w:t>
      </w:r>
      <w:r w:rsidRPr="00112590">
        <w:rPr>
          <w:rFonts w:asciiTheme="minorHAnsi" w:hAnsiTheme="minorHAnsi"/>
          <w:spacing w:val="-5"/>
        </w:rPr>
        <w:t>n</w:t>
      </w:r>
      <w:r w:rsidRPr="00112590">
        <w:rPr>
          <w:rFonts w:asciiTheme="minorHAnsi" w:hAnsiTheme="minorHAnsi"/>
        </w:rPr>
        <w:t>i</w:t>
      </w:r>
      <w:r w:rsidRPr="00112590">
        <w:rPr>
          <w:rFonts w:asciiTheme="minorHAnsi" w:hAnsiTheme="minorHAnsi"/>
          <w:spacing w:val="-2"/>
        </w:rPr>
        <w:t xml:space="preserve"> </w:t>
      </w:r>
      <w:r w:rsidRPr="00112590">
        <w:rPr>
          <w:rFonts w:asciiTheme="minorHAnsi" w:hAnsiTheme="minorHAnsi"/>
          <w:spacing w:val="5"/>
        </w:rPr>
        <w:t>s</w:t>
      </w:r>
      <w:r w:rsidRPr="00112590">
        <w:rPr>
          <w:rFonts w:asciiTheme="minorHAnsi" w:hAnsiTheme="minorHAnsi"/>
        </w:rPr>
        <w:t>ono</w:t>
      </w:r>
      <w:r w:rsidRPr="00112590">
        <w:rPr>
          <w:rFonts w:asciiTheme="minorHAnsi" w:hAnsiTheme="minorHAnsi"/>
          <w:spacing w:val="-3"/>
        </w:rPr>
        <w:t xml:space="preserve"> </w:t>
      </w:r>
      <w:r w:rsidRPr="00112590">
        <w:rPr>
          <w:rFonts w:asciiTheme="minorHAnsi" w:hAnsiTheme="minorHAnsi"/>
        </w:rPr>
        <w:t>p</w:t>
      </w:r>
      <w:r w:rsidRPr="00112590">
        <w:rPr>
          <w:rFonts w:asciiTheme="minorHAnsi" w:hAnsiTheme="minorHAnsi"/>
          <w:spacing w:val="3"/>
        </w:rPr>
        <w:t>r</w:t>
      </w:r>
      <w:r w:rsidRPr="00112590">
        <w:rPr>
          <w:rFonts w:asciiTheme="minorHAnsi" w:hAnsiTheme="minorHAnsi"/>
          <w:spacing w:val="-2"/>
        </w:rPr>
        <w:t>e</w:t>
      </w:r>
      <w:r w:rsidRPr="00112590">
        <w:rPr>
          <w:rFonts w:asciiTheme="minorHAnsi" w:hAnsiTheme="minorHAnsi"/>
          <w:spacing w:val="-5"/>
        </w:rPr>
        <w:t>v</w:t>
      </w:r>
      <w:r w:rsidRPr="00112590">
        <w:rPr>
          <w:rFonts w:asciiTheme="minorHAnsi" w:hAnsiTheme="minorHAnsi"/>
          <w:spacing w:val="2"/>
        </w:rPr>
        <w:t>a</w:t>
      </w:r>
      <w:r w:rsidRPr="00112590">
        <w:rPr>
          <w:rFonts w:asciiTheme="minorHAnsi" w:hAnsiTheme="minorHAnsi"/>
        </w:rPr>
        <w:t>l</w:t>
      </w:r>
      <w:r w:rsidRPr="00112590">
        <w:rPr>
          <w:rFonts w:asciiTheme="minorHAnsi" w:hAnsiTheme="minorHAnsi"/>
          <w:spacing w:val="-2"/>
        </w:rPr>
        <w:t>e</w:t>
      </w:r>
      <w:r w:rsidRPr="00112590">
        <w:rPr>
          <w:rFonts w:asciiTheme="minorHAnsi" w:hAnsiTheme="minorHAnsi"/>
          <w:spacing w:val="-5"/>
        </w:rPr>
        <w:t>n</w:t>
      </w:r>
      <w:r w:rsidRPr="00112590">
        <w:rPr>
          <w:rFonts w:asciiTheme="minorHAnsi" w:hAnsiTheme="minorHAnsi"/>
          <w:spacing w:val="5"/>
        </w:rPr>
        <w:t>t</w:t>
      </w:r>
      <w:r w:rsidRPr="00112590">
        <w:rPr>
          <w:rFonts w:asciiTheme="minorHAnsi" w:hAnsiTheme="minorHAnsi"/>
          <w:spacing w:val="-2"/>
        </w:rPr>
        <w:t>e</w:t>
      </w:r>
      <w:r w:rsidRPr="00112590">
        <w:rPr>
          <w:rFonts w:asciiTheme="minorHAnsi" w:hAnsiTheme="minorHAnsi"/>
          <w:spacing w:val="-4"/>
        </w:rPr>
        <w:t>m</w:t>
      </w:r>
      <w:r w:rsidRPr="00112590">
        <w:rPr>
          <w:rFonts w:asciiTheme="minorHAnsi" w:hAnsiTheme="minorHAnsi"/>
          <w:spacing w:val="6"/>
        </w:rPr>
        <w:t>e</w:t>
      </w:r>
      <w:r w:rsidRPr="00112590">
        <w:rPr>
          <w:rFonts w:asciiTheme="minorHAnsi" w:hAnsiTheme="minorHAnsi"/>
        </w:rPr>
        <w:t>n</w:t>
      </w:r>
      <w:r w:rsidRPr="00112590">
        <w:rPr>
          <w:rFonts w:asciiTheme="minorHAnsi" w:hAnsiTheme="minorHAnsi"/>
          <w:spacing w:val="5"/>
        </w:rPr>
        <w:t>t</w:t>
      </w:r>
      <w:r w:rsidRPr="00112590">
        <w:rPr>
          <w:rFonts w:asciiTheme="minorHAnsi" w:hAnsiTheme="minorHAnsi"/>
        </w:rPr>
        <w:t>e</w:t>
      </w:r>
      <w:r w:rsidRPr="00112590">
        <w:rPr>
          <w:rFonts w:asciiTheme="minorHAnsi" w:hAnsiTheme="minorHAnsi"/>
          <w:spacing w:val="-5"/>
        </w:rPr>
        <w:t xml:space="preserve"> </w:t>
      </w:r>
      <w:r w:rsidRPr="00112590">
        <w:rPr>
          <w:rFonts w:asciiTheme="minorHAnsi" w:hAnsiTheme="minorHAnsi"/>
          <w:spacing w:val="5"/>
        </w:rPr>
        <w:t>s</w:t>
      </w:r>
      <w:r w:rsidRPr="00112590">
        <w:rPr>
          <w:rFonts w:asciiTheme="minorHAnsi" w:hAnsiTheme="minorHAnsi"/>
          <w:spacing w:val="-2"/>
        </w:rPr>
        <w:t>e</w:t>
      </w:r>
      <w:r w:rsidRPr="00112590">
        <w:rPr>
          <w:rFonts w:asciiTheme="minorHAnsi" w:hAnsiTheme="minorHAnsi"/>
          <w:spacing w:val="-5"/>
        </w:rPr>
        <w:t>n</w:t>
      </w:r>
      <w:r w:rsidRPr="00112590">
        <w:rPr>
          <w:rFonts w:asciiTheme="minorHAnsi" w:hAnsiTheme="minorHAnsi"/>
          <w:spacing w:val="-2"/>
        </w:rPr>
        <w:t>z</w:t>
      </w:r>
      <w:r w:rsidRPr="00112590">
        <w:rPr>
          <w:rFonts w:asciiTheme="minorHAnsi" w:hAnsiTheme="minorHAnsi"/>
        </w:rPr>
        <w:t xml:space="preserve">a </w:t>
      </w:r>
      <w:r w:rsidRPr="00112590">
        <w:rPr>
          <w:rFonts w:asciiTheme="minorHAnsi" w:hAnsiTheme="minorHAnsi"/>
          <w:spacing w:val="7"/>
        </w:rPr>
        <w:t xml:space="preserve"> </w:t>
      </w:r>
      <w:r w:rsidRPr="00112590">
        <w:rPr>
          <w:rFonts w:asciiTheme="minorHAnsi" w:hAnsiTheme="minorHAnsi"/>
          <w:spacing w:val="-2"/>
        </w:rPr>
        <w:t>c</w:t>
      </w:r>
      <w:r w:rsidRPr="00112590">
        <w:rPr>
          <w:rFonts w:asciiTheme="minorHAnsi" w:hAnsiTheme="minorHAnsi"/>
          <w:spacing w:val="-5"/>
        </w:rPr>
        <w:t>on</w:t>
      </w:r>
      <w:r w:rsidRPr="00112590">
        <w:rPr>
          <w:rFonts w:asciiTheme="minorHAnsi" w:hAnsiTheme="minorHAnsi"/>
          <w:spacing w:val="5"/>
        </w:rPr>
        <w:t>t</w:t>
      </w:r>
      <w:r w:rsidRPr="00112590">
        <w:rPr>
          <w:rFonts w:asciiTheme="minorHAnsi" w:hAnsiTheme="minorHAnsi"/>
          <w:spacing w:val="-2"/>
        </w:rPr>
        <w:t>e</w:t>
      </w:r>
      <w:r w:rsidRPr="00112590">
        <w:rPr>
          <w:rFonts w:asciiTheme="minorHAnsi" w:hAnsiTheme="minorHAnsi"/>
        </w:rPr>
        <w:t>n</w:t>
      </w:r>
      <w:r w:rsidRPr="00112590">
        <w:rPr>
          <w:rFonts w:asciiTheme="minorHAnsi" w:hAnsiTheme="minorHAnsi"/>
          <w:spacing w:val="-4"/>
        </w:rPr>
        <w:t>i</w:t>
      </w:r>
      <w:r w:rsidRPr="00112590">
        <w:rPr>
          <w:rFonts w:asciiTheme="minorHAnsi" w:hAnsiTheme="minorHAnsi"/>
          <w:spacing w:val="5"/>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e</w:t>
      </w:r>
      <w:r w:rsidRPr="00112590">
        <w:rPr>
          <w:rFonts w:asciiTheme="minorHAnsi" w:hAnsiTheme="minorHAnsi"/>
          <w:spacing w:val="-5"/>
        </w:rPr>
        <w:t xml:space="preserve"> </w:t>
      </w:r>
      <w:r w:rsidRPr="00112590">
        <w:rPr>
          <w:rFonts w:asciiTheme="minorHAnsi" w:hAnsiTheme="minorHAnsi"/>
        </w:rPr>
        <w:t>s</w:t>
      </w:r>
      <w:r w:rsidRPr="00112590">
        <w:rPr>
          <w:rFonts w:asciiTheme="minorHAnsi" w:hAnsiTheme="minorHAnsi"/>
          <w:spacing w:val="1"/>
        </w:rPr>
        <w:t>t</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spacing w:val="-5"/>
        </w:rPr>
        <w:t>d</w:t>
      </w:r>
      <w:r w:rsidRPr="00112590">
        <w:rPr>
          <w:rFonts w:asciiTheme="minorHAnsi" w:hAnsiTheme="minorHAnsi"/>
          <w:spacing w:val="2"/>
        </w:rPr>
        <w:t>a</w:t>
      </w:r>
      <w:r w:rsidRPr="00112590">
        <w:rPr>
          <w:rFonts w:asciiTheme="minorHAnsi" w:hAnsiTheme="minorHAnsi"/>
          <w:spacing w:val="-4"/>
        </w:rPr>
        <w:t>l</w:t>
      </w:r>
      <w:r w:rsidRPr="00112590">
        <w:rPr>
          <w:rFonts w:asciiTheme="minorHAnsi" w:hAnsiTheme="minorHAnsi"/>
        </w:rPr>
        <w:t>i</w:t>
      </w:r>
    </w:p>
    <w:p w14:paraId="363C5823" w14:textId="77777777" w:rsidR="00FD6825" w:rsidRDefault="00FD6825" w:rsidP="00FD6825">
      <w:pPr>
        <w:tabs>
          <w:tab w:val="left" w:pos="596"/>
        </w:tabs>
        <w:spacing w:before="31"/>
      </w:pPr>
    </w:p>
    <w:p w14:paraId="33C9D01D" w14:textId="77777777" w:rsidR="00FD6825" w:rsidRPr="00FD6825" w:rsidRDefault="00FD6825" w:rsidP="00FD6825">
      <w:pPr>
        <w:pStyle w:val="Corpotesto"/>
        <w:spacing w:line="278" w:lineRule="auto"/>
        <w:ind w:left="312" w:right="302" w:firstLine="141"/>
        <w:jc w:val="both"/>
        <w:rPr>
          <w:i/>
          <w:iCs/>
        </w:rPr>
      </w:pPr>
      <w:r w:rsidRPr="00FD6825">
        <w:rPr>
          <w:i/>
          <w:iCs/>
        </w:rPr>
        <w:t xml:space="preserve">Si ritiene opportuno precisare che, al fine di garantire la tracciabilità dei flussi dei rifiuti prodotti dal comune, per il </w:t>
      </w:r>
      <w:r w:rsidRPr="00FD6825">
        <w:rPr>
          <w:i/>
          <w:iCs/>
          <w:u w:val="single"/>
        </w:rPr>
        <w:t>servizio di trasporto a recupero/smaltimento</w:t>
      </w:r>
      <w:r w:rsidRPr="00FD6825">
        <w:rPr>
          <w:i/>
          <w:iCs/>
        </w:rPr>
        <w:t xml:space="preserve"> si prevede che ciascun mezzo satellite (costipatore "Gasolone" 5/7 mc e mini-compattatore 10/12mc), una volta raggiunta la massima capacità di carico, prima del completamento del proprio turno di raccolta, si rechi presso le apposite aree all'uopo individuate dove provvederà al trasbordo dei rifiuti raccolti negli automezzi di grande portata (8 tonnellate) che a loro volta provvederanno al trasporto agli appositi impianti di recupero/smaltimento preventivamente individuati. Nel caso in cui la massima capacità di carico venga raggiunta al </w:t>
      </w:r>
      <w:r w:rsidRPr="00FD6825">
        <w:rPr>
          <w:i/>
          <w:iCs/>
        </w:rPr>
        <w:lastRenderedPageBreak/>
        <w:t>completamento del turno di raccolta, l'automezzo, in relazione alle esigenze operative e/o della distanza degli impianti di conferimento, potrà recarsi direttamente agli impianti di conferimento finali o presso le aree individuate per il trasbordo sugli automezzi di grande portata superiore (26 tonnellate).</w:t>
      </w:r>
    </w:p>
    <w:p w14:paraId="23839982" w14:textId="159A4DCF" w:rsidR="003E1231" w:rsidRDefault="003E1231">
      <w:pPr>
        <w:pStyle w:val="Corpotesto"/>
        <w:spacing w:before="2"/>
        <w:rPr>
          <w:sz w:val="25"/>
        </w:rPr>
      </w:pPr>
    </w:p>
    <w:p w14:paraId="0AA4C521" w14:textId="77777777" w:rsidR="003E1231" w:rsidRDefault="00000000">
      <w:pPr>
        <w:pStyle w:val="Corpotesto"/>
        <w:spacing w:line="241" w:lineRule="exact"/>
        <w:ind w:left="451"/>
      </w:pPr>
      <w:r>
        <w:t>Le</w:t>
      </w:r>
      <w:r>
        <w:rPr>
          <w:spacing w:val="-1"/>
        </w:rPr>
        <w:t xml:space="preserve"> </w:t>
      </w:r>
      <w:r>
        <w:t>tipologie di</w:t>
      </w:r>
      <w:r>
        <w:rPr>
          <w:spacing w:val="-2"/>
        </w:rPr>
        <w:t xml:space="preserve"> </w:t>
      </w:r>
      <w:r>
        <w:t>utenze interessate</w:t>
      </w:r>
      <w:r>
        <w:rPr>
          <w:spacing w:val="-3"/>
        </w:rPr>
        <w:t xml:space="preserve"> </w:t>
      </w:r>
      <w:r>
        <w:t>da</w:t>
      </w:r>
      <w:r>
        <w:rPr>
          <w:spacing w:val="-1"/>
        </w:rPr>
        <w:t xml:space="preserve"> </w:t>
      </w:r>
      <w:r>
        <w:t>tali</w:t>
      </w:r>
      <w:r>
        <w:rPr>
          <w:spacing w:val="-5"/>
        </w:rPr>
        <w:t xml:space="preserve"> </w:t>
      </w:r>
      <w:r>
        <w:t>servizi</w:t>
      </w:r>
      <w:r>
        <w:rPr>
          <w:spacing w:val="-1"/>
        </w:rPr>
        <w:t xml:space="preserve"> </w:t>
      </w:r>
      <w:r>
        <w:t>di</w:t>
      </w:r>
      <w:r>
        <w:rPr>
          <w:spacing w:val="-2"/>
        </w:rPr>
        <w:t xml:space="preserve"> </w:t>
      </w:r>
      <w:r>
        <w:t>raccolta</w:t>
      </w:r>
      <w:r>
        <w:rPr>
          <w:spacing w:val="-2"/>
        </w:rPr>
        <w:t xml:space="preserve"> </w:t>
      </w:r>
      <w:r>
        <w:t>sono le</w:t>
      </w:r>
      <w:r>
        <w:rPr>
          <w:spacing w:val="-2"/>
        </w:rPr>
        <w:t xml:space="preserve"> </w:t>
      </w:r>
      <w:r>
        <w:t>seguenti:</w:t>
      </w:r>
    </w:p>
    <w:p w14:paraId="6E2B3F9A" w14:textId="77777777" w:rsidR="003E1231" w:rsidRDefault="00000000">
      <w:pPr>
        <w:pStyle w:val="Paragrafoelenco"/>
        <w:numPr>
          <w:ilvl w:val="1"/>
          <w:numId w:val="3"/>
        </w:numPr>
        <w:tabs>
          <w:tab w:val="left" w:pos="1020"/>
          <w:tab w:val="left" w:pos="1021"/>
        </w:tabs>
      </w:pPr>
      <w:r>
        <w:rPr>
          <w:b/>
        </w:rPr>
        <w:t>UTENZE</w:t>
      </w:r>
      <w:r>
        <w:rPr>
          <w:b/>
          <w:spacing w:val="-7"/>
        </w:rPr>
        <w:t xml:space="preserve"> </w:t>
      </w:r>
      <w:r>
        <w:rPr>
          <w:b/>
        </w:rPr>
        <w:t>DOMESTICHE</w:t>
      </w:r>
      <w:r>
        <w:rPr>
          <w:b/>
          <w:spacing w:val="-6"/>
        </w:rPr>
        <w:t xml:space="preserve"> </w:t>
      </w:r>
      <w:r>
        <w:rPr>
          <w:b/>
        </w:rPr>
        <w:t>(UD),</w:t>
      </w:r>
      <w:r>
        <w:rPr>
          <w:b/>
          <w:spacing w:val="-2"/>
        </w:rPr>
        <w:t xml:space="preserve"> </w:t>
      </w:r>
      <w:r>
        <w:t>distinte</w:t>
      </w:r>
      <w:r>
        <w:rPr>
          <w:spacing w:val="-4"/>
        </w:rPr>
        <w:t xml:space="preserve"> </w:t>
      </w:r>
      <w:r>
        <w:t>in</w:t>
      </w:r>
      <w:r>
        <w:rPr>
          <w:spacing w:val="-8"/>
        </w:rPr>
        <w:t xml:space="preserve"> </w:t>
      </w:r>
      <w:r>
        <w:rPr>
          <w:b/>
        </w:rPr>
        <w:t>SINGOLE</w:t>
      </w:r>
      <w:r>
        <w:rPr>
          <w:b/>
          <w:spacing w:val="-6"/>
        </w:rPr>
        <w:t xml:space="preserve"> </w:t>
      </w:r>
      <w:r>
        <w:t>e</w:t>
      </w:r>
      <w:r>
        <w:rPr>
          <w:spacing w:val="-6"/>
        </w:rPr>
        <w:t xml:space="preserve"> </w:t>
      </w:r>
      <w:r>
        <w:rPr>
          <w:b/>
        </w:rPr>
        <w:t>CONDOMINIALI</w:t>
      </w:r>
      <w:r>
        <w:rPr>
          <w:b/>
          <w:spacing w:val="-4"/>
        </w:rPr>
        <w:t xml:space="preserve"> </w:t>
      </w:r>
      <w:r>
        <w:t>(ovvero</w:t>
      </w:r>
      <w:r>
        <w:rPr>
          <w:spacing w:val="-3"/>
        </w:rPr>
        <w:t xml:space="preserve"> </w:t>
      </w:r>
      <w:r>
        <w:t>con</w:t>
      </w:r>
      <w:r>
        <w:rPr>
          <w:spacing w:val="-5"/>
        </w:rPr>
        <w:t xml:space="preserve"> </w:t>
      </w:r>
      <w:r>
        <w:t>un</w:t>
      </w:r>
      <w:r>
        <w:rPr>
          <w:spacing w:val="-7"/>
        </w:rPr>
        <w:t xml:space="preserve"> </w:t>
      </w:r>
      <w:r>
        <w:t>numero</w:t>
      </w:r>
      <w:r>
        <w:rPr>
          <w:spacing w:val="-3"/>
        </w:rPr>
        <w:t xml:space="preserve"> </w:t>
      </w:r>
      <w:r>
        <w:t>di</w:t>
      </w:r>
      <w:r>
        <w:rPr>
          <w:spacing w:val="-5"/>
        </w:rPr>
        <w:t xml:space="preserve"> </w:t>
      </w:r>
      <w:r>
        <w:t>nuclei</w:t>
      </w:r>
      <w:r>
        <w:rPr>
          <w:spacing w:val="-7"/>
        </w:rPr>
        <w:t xml:space="preserve"> </w:t>
      </w:r>
      <w:r>
        <w:t>familiari</w:t>
      </w:r>
    </w:p>
    <w:p w14:paraId="0C33F521" w14:textId="77777777" w:rsidR="003E1231" w:rsidRDefault="00000000">
      <w:pPr>
        <w:pStyle w:val="Paragrafoelenco"/>
        <w:numPr>
          <w:ilvl w:val="0"/>
          <w:numId w:val="2"/>
        </w:numPr>
        <w:tabs>
          <w:tab w:val="left" w:pos="471"/>
        </w:tabs>
        <w:ind w:hanging="162"/>
      </w:pPr>
      <w:r>
        <w:t>2</w:t>
      </w:r>
      <w:r>
        <w:rPr>
          <w:spacing w:val="-3"/>
        </w:rPr>
        <w:t xml:space="preserve"> </w:t>
      </w:r>
      <w:r>
        <w:t>utenze/famiglie);</w:t>
      </w:r>
    </w:p>
    <w:p w14:paraId="404FA1F8" w14:textId="77777777" w:rsidR="003E1231" w:rsidRDefault="00000000">
      <w:pPr>
        <w:pStyle w:val="Paragrafoelenco"/>
        <w:numPr>
          <w:ilvl w:val="1"/>
          <w:numId w:val="2"/>
        </w:numPr>
        <w:tabs>
          <w:tab w:val="left" w:pos="1020"/>
          <w:tab w:val="left" w:pos="1021"/>
        </w:tabs>
        <w:spacing w:before="38" w:line="276" w:lineRule="auto"/>
        <w:ind w:right="442" w:firstLine="141"/>
      </w:pPr>
      <w:r>
        <w:rPr>
          <w:b/>
          <w:spacing w:val="-1"/>
        </w:rPr>
        <w:t>UTENZE</w:t>
      </w:r>
      <w:r>
        <w:rPr>
          <w:b/>
          <w:spacing w:val="-10"/>
        </w:rPr>
        <w:t xml:space="preserve"> </w:t>
      </w:r>
      <w:r>
        <w:rPr>
          <w:b/>
          <w:spacing w:val="-1"/>
        </w:rPr>
        <w:t>NON</w:t>
      </w:r>
      <w:r>
        <w:rPr>
          <w:b/>
          <w:spacing w:val="-8"/>
        </w:rPr>
        <w:t xml:space="preserve"> </w:t>
      </w:r>
      <w:r>
        <w:rPr>
          <w:b/>
          <w:spacing w:val="-1"/>
        </w:rPr>
        <w:t>DOMESTICHE</w:t>
      </w:r>
      <w:r>
        <w:rPr>
          <w:b/>
          <w:spacing w:val="-8"/>
        </w:rPr>
        <w:t xml:space="preserve"> </w:t>
      </w:r>
      <w:r>
        <w:rPr>
          <w:b/>
        </w:rPr>
        <w:t>(UND),</w:t>
      </w:r>
      <w:r>
        <w:rPr>
          <w:b/>
          <w:spacing w:val="-7"/>
        </w:rPr>
        <w:t xml:space="preserve"> </w:t>
      </w:r>
      <w:r>
        <w:t>distinte</w:t>
      </w:r>
      <w:r>
        <w:rPr>
          <w:spacing w:val="-9"/>
        </w:rPr>
        <w:t xml:space="preserve"> </w:t>
      </w:r>
      <w:r>
        <w:t>in</w:t>
      </w:r>
      <w:r>
        <w:rPr>
          <w:spacing w:val="-10"/>
        </w:rPr>
        <w:t xml:space="preserve"> </w:t>
      </w:r>
      <w:r>
        <w:t>utenze</w:t>
      </w:r>
      <w:r>
        <w:rPr>
          <w:spacing w:val="-11"/>
        </w:rPr>
        <w:t xml:space="preserve"> </w:t>
      </w:r>
      <w:r>
        <w:t>non</w:t>
      </w:r>
      <w:r>
        <w:rPr>
          <w:spacing w:val="-9"/>
        </w:rPr>
        <w:t xml:space="preserve"> </w:t>
      </w:r>
      <w:r>
        <w:t>domestiche</w:t>
      </w:r>
      <w:r>
        <w:rPr>
          <w:spacing w:val="-12"/>
        </w:rPr>
        <w:t xml:space="preserve"> </w:t>
      </w:r>
      <w:r>
        <w:rPr>
          <w:b/>
        </w:rPr>
        <w:t>CON</w:t>
      </w:r>
      <w:r>
        <w:rPr>
          <w:b/>
          <w:spacing w:val="-10"/>
        </w:rPr>
        <w:t xml:space="preserve"> </w:t>
      </w:r>
      <w:r>
        <w:rPr>
          <w:b/>
        </w:rPr>
        <w:t>PRODUZIONE</w:t>
      </w:r>
      <w:r>
        <w:rPr>
          <w:b/>
          <w:spacing w:val="-9"/>
        </w:rPr>
        <w:t xml:space="preserve"> </w:t>
      </w:r>
      <w:r>
        <w:rPr>
          <w:b/>
        </w:rPr>
        <w:t>LIMITATA</w:t>
      </w:r>
      <w:r>
        <w:rPr>
          <w:b/>
          <w:spacing w:val="-8"/>
        </w:rPr>
        <w:t xml:space="preserve"> </w:t>
      </w:r>
      <w:r>
        <w:t>e</w:t>
      </w:r>
      <w:r>
        <w:rPr>
          <w:spacing w:val="-6"/>
        </w:rPr>
        <w:t xml:space="preserve"> </w:t>
      </w:r>
      <w:r>
        <w:t>utenze</w:t>
      </w:r>
      <w:r>
        <w:rPr>
          <w:spacing w:val="-47"/>
        </w:rPr>
        <w:t xml:space="preserve"> </w:t>
      </w:r>
      <w:r>
        <w:t>non</w:t>
      </w:r>
      <w:r>
        <w:rPr>
          <w:spacing w:val="-2"/>
        </w:rPr>
        <w:t xml:space="preserve"> </w:t>
      </w:r>
      <w:r>
        <w:t>domestiche</w:t>
      </w:r>
      <w:r>
        <w:rPr>
          <w:spacing w:val="-1"/>
        </w:rPr>
        <w:t xml:space="preserve"> </w:t>
      </w:r>
      <w:r>
        <w:rPr>
          <w:b/>
        </w:rPr>
        <w:t>GRANDI</w:t>
      </w:r>
      <w:r>
        <w:rPr>
          <w:b/>
          <w:spacing w:val="-2"/>
        </w:rPr>
        <w:t xml:space="preserve"> </w:t>
      </w:r>
      <w:r>
        <w:rPr>
          <w:b/>
        </w:rPr>
        <w:t>PRODUTTRICI</w:t>
      </w:r>
      <w:r>
        <w:rPr>
          <w:b/>
          <w:spacing w:val="3"/>
        </w:rPr>
        <w:t xml:space="preserve"> </w:t>
      </w:r>
      <w:r>
        <w:t>(in</w:t>
      </w:r>
      <w:r>
        <w:rPr>
          <w:spacing w:val="-5"/>
        </w:rPr>
        <w:t xml:space="preserve"> </w:t>
      </w:r>
      <w:r>
        <w:t>funzione</w:t>
      </w:r>
      <w:r>
        <w:rPr>
          <w:spacing w:val="1"/>
        </w:rPr>
        <w:t xml:space="preserve"> </w:t>
      </w:r>
      <w:r>
        <w:t>della tipologia di</w:t>
      </w:r>
      <w:r>
        <w:rPr>
          <w:spacing w:val="-1"/>
        </w:rPr>
        <w:t xml:space="preserve"> </w:t>
      </w:r>
      <w:r>
        <w:t>attività</w:t>
      </w:r>
      <w:r>
        <w:rPr>
          <w:spacing w:val="-2"/>
        </w:rPr>
        <w:t xml:space="preserve"> </w:t>
      </w:r>
      <w:r>
        <w:t>esercitata).</w:t>
      </w:r>
    </w:p>
    <w:p w14:paraId="4A057CA9" w14:textId="77777777" w:rsidR="003E1231" w:rsidRDefault="003E1231">
      <w:pPr>
        <w:pStyle w:val="Corpotesto"/>
        <w:spacing w:before="6"/>
        <w:rPr>
          <w:sz w:val="25"/>
        </w:rPr>
      </w:pPr>
    </w:p>
    <w:p w14:paraId="4F8C49DE" w14:textId="77777777" w:rsidR="003E1231" w:rsidRDefault="00000000">
      <w:pPr>
        <w:spacing w:line="273" w:lineRule="auto"/>
        <w:ind w:left="309" w:firstLine="141"/>
        <w:rPr>
          <w:b/>
        </w:rPr>
      </w:pPr>
      <w:r>
        <w:t>Per</w:t>
      </w:r>
      <w:r>
        <w:rPr>
          <w:spacing w:val="34"/>
        </w:rPr>
        <w:t xml:space="preserve"> </w:t>
      </w:r>
      <w:r>
        <w:t>ciascuna</w:t>
      </w:r>
      <w:r>
        <w:rPr>
          <w:spacing w:val="35"/>
        </w:rPr>
        <w:t xml:space="preserve"> </w:t>
      </w:r>
      <w:r>
        <w:t>tipologia</w:t>
      </w:r>
      <w:r>
        <w:rPr>
          <w:spacing w:val="35"/>
        </w:rPr>
        <w:t xml:space="preserve"> </w:t>
      </w:r>
      <w:r>
        <w:t>di</w:t>
      </w:r>
      <w:r>
        <w:rPr>
          <w:spacing w:val="35"/>
        </w:rPr>
        <w:t xml:space="preserve"> </w:t>
      </w:r>
      <w:r>
        <w:t>utenza,</w:t>
      </w:r>
      <w:r>
        <w:rPr>
          <w:spacing w:val="35"/>
        </w:rPr>
        <w:t xml:space="preserve"> </w:t>
      </w:r>
      <w:r>
        <w:t>oltre</w:t>
      </w:r>
      <w:r>
        <w:rPr>
          <w:spacing w:val="35"/>
        </w:rPr>
        <w:t xml:space="preserve"> </w:t>
      </w:r>
      <w:r>
        <w:t>al</w:t>
      </w:r>
      <w:r>
        <w:rPr>
          <w:spacing w:val="35"/>
        </w:rPr>
        <w:t xml:space="preserve"> </w:t>
      </w:r>
      <w:r>
        <w:t>dimensionamento</w:t>
      </w:r>
      <w:r>
        <w:rPr>
          <w:spacing w:val="36"/>
        </w:rPr>
        <w:t xml:space="preserve"> </w:t>
      </w:r>
      <w:r>
        <w:t>dei</w:t>
      </w:r>
      <w:r>
        <w:rPr>
          <w:spacing w:val="35"/>
        </w:rPr>
        <w:t xml:space="preserve"> </w:t>
      </w:r>
      <w:r>
        <w:t>servizi</w:t>
      </w:r>
      <w:r>
        <w:rPr>
          <w:spacing w:val="37"/>
        </w:rPr>
        <w:t xml:space="preserve"> </w:t>
      </w:r>
      <w:r>
        <w:t>di</w:t>
      </w:r>
      <w:r>
        <w:rPr>
          <w:spacing w:val="35"/>
        </w:rPr>
        <w:t xml:space="preserve"> </w:t>
      </w:r>
      <w:r>
        <w:t>raccolta</w:t>
      </w:r>
      <w:r>
        <w:rPr>
          <w:spacing w:val="35"/>
        </w:rPr>
        <w:t xml:space="preserve"> </w:t>
      </w:r>
      <w:r>
        <w:t>nel</w:t>
      </w:r>
      <w:r>
        <w:rPr>
          <w:spacing w:val="36"/>
        </w:rPr>
        <w:t xml:space="preserve"> </w:t>
      </w:r>
      <w:r>
        <w:t>seguito</w:t>
      </w:r>
      <w:r>
        <w:rPr>
          <w:spacing w:val="39"/>
        </w:rPr>
        <w:t xml:space="preserve"> </w:t>
      </w:r>
      <w:r>
        <w:t>dettagliato,</w:t>
      </w:r>
      <w:r>
        <w:rPr>
          <w:spacing w:val="35"/>
        </w:rPr>
        <w:t xml:space="preserve"> </w:t>
      </w:r>
      <w:r>
        <w:t>si</w:t>
      </w:r>
      <w:r>
        <w:rPr>
          <w:spacing w:val="35"/>
        </w:rPr>
        <w:t xml:space="preserve"> </w:t>
      </w:r>
      <w:r>
        <w:t>è</w:t>
      </w:r>
      <w:r>
        <w:rPr>
          <w:spacing w:val="-47"/>
        </w:rPr>
        <w:t xml:space="preserve"> </w:t>
      </w:r>
      <w:r>
        <w:t>provveduto</w:t>
      </w:r>
      <w:r>
        <w:rPr>
          <w:spacing w:val="-9"/>
        </w:rPr>
        <w:t xml:space="preserve"> </w:t>
      </w:r>
      <w:r>
        <w:t>al</w:t>
      </w:r>
      <w:r>
        <w:rPr>
          <w:spacing w:val="-10"/>
        </w:rPr>
        <w:t xml:space="preserve"> </w:t>
      </w:r>
      <w:r>
        <w:t>dimensionamento</w:t>
      </w:r>
      <w:r>
        <w:rPr>
          <w:spacing w:val="-8"/>
        </w:rPr>
        <w:t xml:space="preserve"> </w:t>
      </w:r>
      <w:r>
        <w:t>volumetrico</w:t>
      </w:r>
      <w:r>
        <w:rPr>
          <w:spacing w:val="-8"/>
        </w:rPr>
        <w:t xml:space="preserve"> </w:t>
      </w:r>
      <w:r>
        <w:t>dei</w:t>
      </w:r>
      <w:r>
        <w:rPr>
          <w:spacing w:val="-9"/>
        </w:rPr>
        <w:t xml:space="preserve"> </w:t>
      </w:r>
      <w:r>
        <w:rPr>
          <w:b/>
        </w:rPr>
        <w:t>KIT</w:t>
      </w:r>
      <w:r>
        <w:rPr>
          <w:b/>
          <w:spacing w:val="-11"/>
        </w:rPr>
        <w:t xml:space="preserve"> </w:t>
      </w:r>
      <w:r>
        <w:rPr>
          <w:b/>
        </w:rPr>
        <w:t>DI</w:t>
      </w:r>
      <w:r>
        <w:rPr>
          <w:b/>
          <w:spacing w:val="-8"/>
        </w:rPr>
        <w:t xml:space="preserve"> </w:t>
      </w:r>
      <w:r>
        <w:rPr>
          <w:b/>
        </w:rPr>
        <w:t>RACCOLTA</w:t>
      </w:r>
      <w:r>
        <w:rPr>
          <w:b/>
          <w:spacing w:val="-8"/>
        </w:rPr>
        <w:t xml:space="preserve"> </w:t>
      </w:r>
      <w:r>
        <w:rPr>
          <w:b/>
        </w:rPr>
        <w:t>SPECIFICI</w:t>
      </w:r>
      <w:r>
        <w:rPr>
          <w:b/>
          <w:spacing w:val="-8"/>
        </w:rPr>
        <w:t xml:space="preserve"> </w:t>
      </w:r>
      <w:r>
        <w:rPr>
          <w:b/>
        </w:rPr>
        <w:t>PER</w:t>
      </w:r>
      <w:r>
        <w:rPr>
          <w:b/>
          <w:spacing w:val="-10"/>
        </w:rPr>
        <w:t xml:space="preserve"> </w:t>
      </w:r>
      <w:r>
        <w:rPr>
          <w:b/>
        </w:rPr>
        <w:t>CIASCUNA</w:t>
      </w:r>
      <w:r>
        <w:rPr>
          <w:b/>
          <w:spacing w:val="-8"/>
        </w:rPr>
        <w:t xml:space="preserve"> </w:t>
      </w:r>
      <w:r>
        <w:rPr>
          <w:b/>
        </w:rPr>
        <w:t>TIPOLOGIA</w:t>
      </w:r>
      <w:r>
        <w:rPr>
          <w:b/>
          <w:spacing w:val="-8"/>
        </w:rPr>
        <w:t xml:space="preserve"> </w:t>
      </w:r>
      <w:r>
        <w:rPr>
          <w:b/>
        </w:rPr>
        <w:t>DI</w:t>
      </w:r>
      <w:r>
        <w:rPr>
          <w:b/>
          <w:spacing w:val="-8"/>
        </w:rPr>
        <w:t xml:space="preserve"> </w:t>
      </w:r>
      <w:r>
        <w:rPr>
          <w:b/>
        </w:rPr>
        <w:t>UTENZA.</w:t>
      </w:r>
    </w:p>
    <w:p w14:paraId="53FAA7C2" w14:textId="77777777" w:rsidR="003E1231" w:rsidRDefault="003E1231">
      <w:pPr>
        <w:pStyle w:val="Corpotesto"/>
        <w:rPr>
          <w:b/>
        </w:rPr>
      </w:pPr>
    </w:p>
    <w:p w14:paraId="4942C6C9" w14:textId="77777777" w:rsidR="003E1231" w:rsidRDefault="003E1231">
      <w:pPr>
        <w:pStyle w:val="Corpotesto"/>
        <w:rPr>
          <w:b/>
          <w:sz w:val="30"/>
        </w:rPr>
      </w:pPr>
    </w:p>
    <w:p w14:paraId="21D0F09A" w14:textId="77777777" w:rsidR="003E1231" w:rsidRPr="00473D42" w:rsidRDefault="00000000">
      <w:pPr>
        <w:pStyle w:val="Titolo1"/>
        <w:numPr>
          <w:ilvl w:val="1"/>
          <w:numId w:val="9"/>
        </w:numPr>
        <w:tabs>
          <w:tab w:val="left" w:pos="1164"/>
          <w:tab w:val="left" w:pos="1165"/>
        </w:tabs>
        <w:ind w:hanging="712"/>
        <w:rPr>
          <w:sz w:val="18"/>
        </w:rPr>
      </w:pPr>
      <w:bookmarkStart w:id="19" w:name="_bookmark19"/>
      <w:bookmarkEnd w:id="19"/>
      <w:r>
        <w:rPr>
          <w:u w:val="single"/>
        </w:rPr>
        <w:t>Calendario</w:t>
      </w:r>
      <w:r>
        <w:rPr>
          <w:spacing w:val="-4"/>
          <w:u w:val="single"/>
        </w:rPr>
        <w:t xml:space="preserve"> </w:t>
      </w:r>
      <w:r>
        <w:rPr>
          <w:u w:val="single"/>
        </w:rPr>
        <w:t>di</w:t>
      </w:r>
      <w:r>
        <w:rPr>
          <w:spacing w:val="-5"/>
          <w:u w:val="single"/>
        </w:rPr>
        <w:t xml:space="preserve"> </w:t>
      </w:r>
      <w:r>
        <w:rPr>
          <w:u w:val="single"/>
        </w:rPr>
        <w:t>raccolta</w:t>
      </w:r>
    </w:p>
    <w:p w14:paraId="45CF7494" w14:textId="77777777" w:rsidR="00473D42" w:rsidRPr="00473D42" w:rsidRDefault="00473D42" w:rsidP="00473D42">
      <w:pPr>
        <w:pStyle w:val="Titolo1"/>
        <w:tabs>
          <w:tab w:val="left" w:pos="1164"/>
          <w:tab w:val="left" w:pos="1165"/>
        </w:tabs>
        <w:jc w:val="right"/>
        <w:rPr>
          <w:sz w:val="18"/>
        </w:rPr>
      </w:pPr>
    </w:p>
    <w:tbl>
      <w:tblPr>
        <w:tblW w:w="9497" w:type="dxa"/>
        <w:tblInd w:w="279" w:type="dxa"/>
        <w:tblLayout w:type="fixed"/>
        <w:tblCellMar>
          <w:left w:w="0" w:type="dxa"/>
          <w:right w:w="0" w:type="dxa"/>
        </w:tblCellMar>
        <w:tblLook w:val="0000" w:firstRow="0" w:lastRow="0" w:firstColumn="0" w:lastColumn="0" w:noHBand="0" w:noVBand="0"/>
      </w:tblPr>
      <w:tblGrid>
        <w:gridCol w:w="4252"/>
        <w:gridCol w:w="2693"/>
        <w:gridCol w:w="2552"/>
      </w:tblGrid>
      <w:tr w:rsidR="00473D42" w:rsidRPr="00112590" w14:paraId="31C754EF" w14:textId="77777777" w:rsidTr="00B52C8F">
        <w:trPr>
          <w:trHeight w:hRule="exact" w:val="658"/>
        </w:trPr>
        <w:tc>
          <w:tcPr>
            <w:tcW w:w="4252" w:type="dxa"/>
            <w:tcBorders>
              <w:top w:val="single" w:sz="4" w:space="0" w:color="000000"/>
              <w:left w:val="single" w:sz="4" w:space="0" w:color="000000"/>
              <w:bottom w:val="single" w:sz="4" w:space="0" w:color="000000"/>
              <w:right w:val="single" w:sz="4" w:space="0" w:color="000000"/>
            </w:tcBorders>
          </w:tcPr>
          <w:p w14:paraId="0DA7B0B3" w14:textId="77777777" w:rsidR="00473D42" w:rsidRPr="00112590" w:rsidRDefault="00473D42" w:rsidP="00AA58A5">
            <w:pPr>
              <w:pStyle w:val="TableParagraph"/>
              <w:kinsoku w:val="0"/>
              <w:overflowPunct w:val="0"/>
              <w:spacing w:before="6" w:line="100" w:lineRule="exact"/>
              <w:rPr>
                <w:rFonts w:asciiTheme="minorHAnsi" w:hAnsiTheme="minorHAnsi"/>
                <w:sz w:val="10"/>
                <w:szCs w:val="10"/>
              </w:rPr>
            </w:pPr>
          </w:p>
          <w:p w14:paraId="75326D36" w14:textId="77777777" w:rsidR="00473D42" w:rsidRPr="00112590" w:rsidRDefault="00473D42" w:rsidP="00AA58A5">
            <w:pPr>
              <w:pStyle w:val="TableParagraph"/>
              <w:kinsoku w:val="0"/>
              <w:overflowPunct w:val="0"/>
              <w:spacing w:line="200" w:lineRule="exact"/>
              <w:rPr>
                <w:rFonts w:asciiTheme="minorHAnsi" w:hAnsiTheme="minorHAnsi"/>
                <w:sz w:val="20"/>
                <w:szCs w:val="20"/>
              </w:rPr>
            </w:pPr>
          </w:p>
          <w:p w14:paraId="2A949493" w14:textId="77777777" w:rsidR="00473D42" w:rsidRPr="00112590" w:rsidRDefault="00473D42" w:rsidP="00AA58A5">
            <w:pPr>
              <w:pStyle w:val="TableParagraph"/>
              <w:kinsoku w:val="0"/>
              <w:overflowPunct w:val="0"/>
              <w:ind w:left="1415"/>
              <w:rPr>
                <w:rFonts w:asciiTheme="minorHAnsi" w:hAnsiTheme="minorHAnsi"/>
              </w:rPr>
            </w:pPr>
            <w:r w:rsidRPr="00112590">
              <w:rPr>
                <w:rFonts w:asciiTheme="minorHAnsi" w:hAnsiTheme="minorHAnsi"/>
                <w:b/>
                <w:bCs/>
                <w:spacing w:val="6"/>
                <w:sz w:val="18"/>
                <w:szCs w:val="18"/>
              </w:rPr>
              <w:t>T</w:t>
            </w:r>
            <w:r w:rsidRPr="00112590">
              <w:rPr>
                <w:rFonts w:asciiTheme="minorHAnsi" w:hAnsiTheme="minorHAnsi"/>
                <w:b/>
                <w:bCs/>
                <w:spacing w:val="9"/>
                <w:sz w:val="18"/>
                <w:szCs w:val="18"/>
              </w:rPr>
              <w:t>I</w:t>
            </w:r>
            <w:r w:rsidRPr="00112590">
              <w:rPr>
                <w:rFonts w:asciiTheme="minorHAnsi" w:hAnsiTheme="minorHAnsi"/>
                <w:b/>
                <w:bCs/>
                <w:spacing w:val="12"/>
                <w:sz w:val="18"/>
                <w:szCs w:val="18"/>
              </w:rPr>
              <w:t>P</w:t>
            </w:r>
            <w:r w:rsidRPr="00112590">
              <w:rPr>
                <w:rFonts w:asciiTheme="minorHAnsi" w:hAnsiTheme="minorHAnsi"/>
                <w:b/>
                <w:bCs/>
                <w:sz w:val="18"/>
                <w:szCs w:val="18"/>
              </w:rPr>
              <w:t>O</w:t>
            </w:r>
            <w:r w:rsidRPr="00112590">
              <w:rPr>
                <w:rFonts w:asciiTheme="minorHAnsi" w:hAnsiTheme="minorHAnsi"/>
                <w:b/>
                <w:bCs/>
                <w:spacing w:val="30"/>
                <w:sz w:val="18"/>
                <w:szCs w:val="18"/>
              </w:rPr>
              <w:t xml:space="preserve"> </w:t>
            </w:r>
            <w:r w:rsidRPr="00112590">
              <w:rPr>
                <w:rFonts w:asciiTheme="minorHAnsi" w:hAnsiTheme="minorHAnsi"/>
                <w:b/>
                <w:bCs/>
                <w:spacing w:val="6"/>
                <w:sz w:val="18"/>
                <w:szCs w:val="18"/>
              </w:rPr>
              <w:t>D</w:t>
            </w:r>
            <w:r w:rsidRPr="00112590">
              <w:rPr>
                <w:rFonts w:asciiTheme="minorHAnsi" w:hAnsiTheme="minorHAnsi"/>
                <w:b/>
                <w:bCs/>
                <w:sz w:val="18"/>
                <w:szCs w:val="18"/>
              </w:rPr>
              <w:t>I</w:t>
            </w:r>
            <w:r w:rsidRPr="00112590">
              <w:rPr>
                <w:rFonts w:asciiTheme="minorHAnsi" w:hAnsiTheme="minorHAnsi"/>
                <w:b/>
                <w:bCs/>
                <w:spacing w:val="35"/>
                <w:sz w:val="18"/>
                <w:szCs w:val="18"/>
              </w:rPr>
              <w:t xml:space="preserve"> </w:t>
            </w:r>
            <w:r w:rsidRPr="00112590">
              <w:rPr>
                <w:rFonts w:asciiTheme="minorHAnsi" w:hAnsiTheme="minorHAnsi"/>
                <w:b/>
                <w:bCs/>
                <w:spacing w:val="6"/>
                <w:sz w:val="18"/>
                <w:szCs w:val="18"/>
              </w:rPr>
              <w:t>R</w:t>
            </w:r>
            <w:r w:rsidRPr="00112590">
              <w:rPr>
                <w:rFonts w:asciiTheme="minorHAnsi" w:hAnsiTheme="minorHAnsi"/>
                <w:b/>
                <w:bCs/>
                <w:spacing w:val="9"/>
                <w:sz w:val="18"/>
                <w:szCs w:val="18"/>
              </w:rPr>
              <w:t>I</w:t>
            </w:r>
            <w:r w:rsidRPr="00112590">
              <w:rPr>
                <w:rFonts w:asciiTheme="minorHAnsi" w:hAnsiTheme="minorHAnsi"/>
                <w:b/>
                <w:bCs/>
                <w:spacing w:val="12"/>
                <w:sz w:val="18"/>
                <w:szCs w:val="18"/>
              </w:rPr>
              <w:t>F</w:t>
            </w:r>
            <w:r w:rsidRPr="00112590">
              <w:rPr>
                <w:rFonts w:asciiTheme="minorHAnsi" w:hAnsiTheme="minorHAnsi"/>
                <w:b/>
                <w:bCs/>
                <w:spacing w:val="9"/>
                <w:sz w:val="18"/>
                <w:szCs w:val="18"/>
              </w:rPr>
              <w:t>I</w:t>
            </w:r>
            <w:r w:rsidRPr="00112590">
              <w:rPr>
                <w:rFonts w:asciiTheme="minorHAnsi" w:hAnsiTheme="minorHAnsi"/>
                <w:b/>
                <w:bCs/>
                <w:spacing w:val="6"/>
                <w:sz w:val="18"/>
                <w:szCs w:val="18"/>
              </w:rPr>
              <w:t>U</w:t>
            </w:r>
            <w:r w:rsidRPr="00112590">
              <w:rPr>
                <w:rFonts w:asciiTheme="minorHAnsi" w:hAnsiTheme="minorHAnsi"/>
                <w:b/>
                <w:bCs/>
                <w:spacing w:val="1"/>
                <w:sz w:val="18"/>
                <w:szCs w:val="18"/>
              </w:rPr>
              <w:t>T</w:t>
            </w:r>
            <w:r w:rsidRPr="00112590">
              <w:rPr>
                <w:rFonts w:asciiTheme="minorHAnsi" w:hAnsiTheme="minorHAnsi"/>
                <w:b/>
                <w:bCs/>
                <w:sz w:val="18"/>
                <w:szCs w:val="18"/>
              </w:rPr>
              <w:t>O</w:t>
            </w:r>
          </w:p>
        </w:tc>
        <w:tc>
          <w:tcPr>
            <w:tcW w:w="2693" w:type="dxa"/>
            <w:tcBorders>
              <w:top w:val="single" w:sz="4" w:space="0" w:color="000000"/>
              <w:left w:val="single" w:sz="4" w:space="0" w:color="000000"/>
              <w:bottom w:val="single" w:sz="4" w:space="0" w:color="000000"/>
              <w:right w:val="single" w:sz="4" w:space="0" w:color="000000"/>
            </w:tcBorders>
          </w:tcPr>
          <w:p w14:paraId="21148ADE" w14:textId="77777777" w:rsidR="00473D42" w:rsidRPr="00112590" w:rsidRDefault="00473D42" w:rsidP="00AA58A5">
            <w:pPr>
              <w:pStyle w:val="TableParagraph"/>
              <w:kinsoku w:val="0"/>
              <w:overflowPunct w:val="0"/>
              <w:spacing w:before="6" w:line="100" w:lineRule="exact"/>
              <w:rPr>
                <w:rFonts w:asciiTheme="minorHAnsi" w:hAnsiTheme="minorHAnsi"/>
                <w:sz w:val="10"/>
                <w:szCs w:val="10"/>
              </w:rPr>
            </w:pPr>
          </w:p>
          <w:p w14:paraId="2C203AB8" w14:textId="77777777" w:rsidR="00473D42" w:rsidRPr="00112590" w:rsidRDefault="00473D42" w:rsidP="00AA58A5">
            <w:pPr>
              <w:pStyle w:val="TableParagraph"/>
              <w:kinsoku w:val="0"/>
              <w:overflowPunct w:val="0"/>
              <w:spacing w:line="200" w:lineRule="exact"/>
              <w:rPr>
                <w:rFonts w:asciiTheme="minorHAnsi" w:hAnsiTheme="minorHAnsi"/>
                <w:sz w:val="20"/>
                <w:szCs w:val="20"/>
              </w:rPr>
            </w:pPr>
          </w:p>
          <w:p w14:paraId="6B79770A" w14:textId="77777777" w:rsidR="00473D42" w:rsidRPr="00112590" w:rsidRDefault="00473D42" w:rsidP="00AA58A5">
            <w:pPr>
              <w:pStyle w:val="TableParagraph"/>
              <w:kinsoku w:val="0"/>
              <w:overflowPunct w:val="0"/>
              <w:ind w:left="743"/>
              <w:rPr>
                <w:rFonts w:asciiTheme="minorHAnsi" w:hAnsiTheme="minorHAnsi"/>
              </w:rPr>
            </w:pPr>
            <w:r w:rsidRPr="00112590">
              <w:rPr>
                <w:rFonts w:asciiTheme="minorHAnsi" w:hAnsiTheme="minorHAnsi"/>
                <w:b/>
                <w:bCs/>
                <w:spacing w:val="9"/>
                <w:sz w:val="18"/>
                <w:szCs w:val="18"/>
              </w:rPr>
              <w:t>M</w:t>
            </w:r>
            <w:r w:rsidRPr="00112590">
              <w:rPr>
                <w:rFonts w:asciiTheme="minorHAnsi" w:hAnsiTheme="minorHAnsi"/>
                <w:b/>
                <w:bCs/>
                <w:spacing w:val="10"/>
                <w:sz w:val="18"/>
                <w:szCs w:val="18"/>
              </w:rPr>
              <w:t>O</w:t>
            </w:r>
            <w:r w:rsidRPr="00112590">
              <w:rPr>
                <w:rFonts w:asciiTheme="minorHAnsi" w:hAnsiTheme="minorHAnsi"/>
                <w:b/>
                <w:bCs/>
                <w:spacing w:val="6"/>
                <w:sz w:val="18"/>
                <w:szCs w:val="18"/>
              </w:rPr>
              <w:t>DAL</w:t>
            </w:r>
            <w:r w:rsidRPr="00112590">
              <w:rPr>
                <w:rFonts w:asciiTheme="minorHAnsi" w:hAnsiTheme="minorHAnsi"/>
                <w:b/>
                <w:bCs/>
                <w:spacing w:val="9"/>
                <w:sz w:val="18"/>
                <w:szCs w:val="18"/>
              </w:rPr>
              <w:t>I</w:t>
            </w:r>
            <w:r w:rsidRPr="00112590">
              <w:rPr>
                <w:rFonts w:asciiTheme="minorHAnsi" w:hAnsiTheme="minorHAnsi"/>
                <w:b/>
                <w:bCs/>
                <w:spacing w:val="6"/>
                <w:sz w:val="18"/>
                <w:szCs w:val="18"/>
              </w:rPr>
              <w:t>T</w:t>
            </w:r>
            <w:r w:rsidRPr="00112590">
              <w:rPr>
                <w:rFonts w:asciiTheme="minorHAnsi" w:hAnsiTheme="minorHAnsi"/>
                <w:b/>
                <w:bCs/>
                <w:sz w:val="18"/>
                <w:szCs w:val="18"/>
              </w:rPr>
              <w:t>À</w:t>
            </w:r>
          </w:p>
        </w:tc>
        <w:tc>
          <w:tcPr>
            <w:tcW w:w="2552" w:type="dxa"/>
            <w:tcBorders>
              <w:top w:val="single" w:sz="4" w:space="0" w:color="000000"/>
              <w:left w:val="single" w:sz="4" w:space="0" w:color="000000"/>
              <w:bottom w:val="single" w:sz="4" w:space="0" w:color="000000"/>
              <w:right w:val="single" w:sz="4" w:space="0" w:color="000000"/>
            </w:tcBorders>
          </w:tcPr>
          <w:p w14:paraId="2DD89E70" w14:textId="77777777" w:rsidR="00473D42" w:rsidRPr="00112590" w:rsidRDefault="00473D42" w:rsidP="00AA58A5">
            <w:pPr>
              <w:pStyle w:val="TableParagraph"/>
              <w:kinsoku w:val="0"/>
              <w:overflowPunct w:val="0"/>
              <w:spacing w:before="6" w:line="100" w:lineRule="exact"/>
              <w:rPr>
                <w:rFonts w:asciiTheme="minorHAnsi" w:hAnsiTheme="minorHAnsi"/>
                <w:sz w:val="10"/>
                <w:szCs w:val="10"/>
              </w:rPr>
            </w:pPr>
          </w:p>
          <w:p w14:paraId="6A43066D" w14:textId="77777777" w:rsidR="00473D42" w:rsidRPr="00112590" w:rsidRDefault="00473D42" w:rsidP="00AA58A5">
            <w:pPr>
              <w:pStyle w:val="TableParagraph"/>
              <w:kinsoku w:val="0"/>
              <w:overflowPunct w:val="0"/>
              <w:spacing w:line="200" w:lineRule="exact"/>
              <w:rPr>
                <w:rFonts w:asciiTheme="minorHAnsi" w:hAnsiTheme="minorHAnsi"/>
                <w:sz w:val="20"/>
                <w:szCs w:val="20"/>
              </w:rPr>
            </w:pPr>
          </w:p>
          <w:p w14:paraId="285A7856" w14:textId="77777777" w:rsidR="00473D42" w:rsidRPr="00112590" w:rsidRDefault="00473D42" w:rsidP="00AA58A5">
            <w:pPr>
              <w:pStyle w:val="TableParagraph"/>
              <w:kinsoku w:val="0"/>
              <w:overflowPunct w:val="0"/>
              <w:ind w:left="656"/>
              <w:rPr>
                <w:rFonts w:asciiTheme="minorHAnsi" w:hAnsiTheme="minorHAnsi"/>
              </w:rPr>
            </w:pPr>
            <w:r w:rsidRPr="00112590">
              <w:rPr>
                <w:rFonts w:asciiTheme="minorHAnsi" w:hAnsiTheme="minorHAnsi"/>
                <w:b/>
                <w:bCs/>
                <w:spacing w:val="12"/>
                <w:sz w:val="18"/>
                <w:szCs w:val="18"/>
              </w:rPr>
              <w:t>F</w:t>
            </w:r>
            <w:r w:rsidRPr="00112590">
              <w:rPr>
                <w:rFonts w:asciiTheme="minorHAnsi" w:hAnsiTheme="minorHAnsi"/>
                <w:b/>
                <w:bCs/>
                <w:spacing w:val="6"/>
                <w:sz w:val="18"/>
                <w:szCs w:val="18"/>
              </w:rPr>
              <w:t>R</w:t>
            </w:r>
            <w:r w:rsidRPr="00112590">
              <w:rPr>
                <w:rFonts w:asciiTheme="minorHAnsi" w:hAnsiTheme="minorHAnsi"/>
                <w:b/>
                <w:bCs/>
                <w:spacing w:val="1"/>
                <w:sz w:val="18"/>
                <w:szCs w:val="18"/>
              </w:rPr>
              <w:t>E</w:t>
            </w:r>
            <w:r w:rsidRPr="00112590">
              <w:rPr>
                <w:rFonts w:asciiTheme="minorHAnsi" w:hAnsiTheme="minorHAnsi"/>
                <w:b/>
                <w:bCs/>
                <w:spacing w:val="10"/>
                <w:sz w:val="18"/>
                <w:szCs w:val="18"/>
              </w:rPr>
              <w:t>Q</w:t>
            </w:r>
            <w:r w:rsidRPr="00112590">
              <w:rPr>
                <w:rFonts w:asciiTheme="minorHAnsi" w:hAnsiTheme="minorHAnsi"/>
                <w:b/>
                <w:bCs/>
                <w:spacing w:val="6"/>
                <w:sz w:val="18"/>
                <w:szCs w:val="18"/>
              </w:rPr>
              <w:t>UENZ</w:t>
            </w:r>
            <w:r w:rsidRPr="00112590">
              <w:rPr>
                <w:rFonts w:asciiTheme="minorHAnsi" w:hAnsiTheme="minorHAnsi"/>
                <w:b/>
                <w:bCs/>
                <w:sz w:val="18"/>
                <w:szCs w:val="18"/>
              </w:rPr>
              <w:t>A</w:t>
            </w:r>
          </w:p>
        </w:tc>
      </w:tr>
      <w:tr w:rsidR="00473D42" w:rsidRPr="00112590" w14:paraId="0F2A891C" w14:textId="77777777" w:rsidTr="00B52C8F">
        <w:trPr>
          <w:trHeight w:hRule="exact" w:val="344"/>
        </w:trPr>
        <w:tc>
          <w:tcPr>
            <w:tcW w:w="4252" w:type="dxa"/>
            <w:tcBorders>
              <w:top w:val="single" w:sz="4" w:space="0" w:color="000000"/>
              <w:left w:val="single" w:sz="4" w:space="0" w:color="000000"/>
              <w:bottom w:val="single" w:sz="4" w:space="0" w:color="000000"/>
              <w:right w:val="single" w:sz="4" w:space="0" w:color="000000"/>
            </w:tcBorders>
          </w:tcPr>
          <w:p w14:paraId="4712188F" w14:textId="77777777" w:rsidR="00473D42" w:rsidRPr="00112590" w:rsidRDefault="00473D42" w:rsidP="00AA58A5">
            <w:pPr>
              <w:pStyle w:val="TableParagraph"/>
              <w:kinsoku w:val="0"/>
              <w:overflowPunct w:val="0"/>
              <w:spacing w:line="239" w:lineRule="exact"/>
              <w:ind w:left="99"/>
              <w:rPr>
                <w:rFonts w:asciiTheme="minorHAnsi" w:hAnsiTheme="minorHAnsi"/>
              </w:rPr>
            </w:pPr>
            <w:r>
              <w:rPr>
                <w:rFonts w:asciiTheme="minorHAnsi" w:hAnsiTheme="minorHAnsi"/>
                <w:spacing w:val="1"/>
              </w:rPr>
              <w:t>Secco residuo</w:t>
            </w:r>
          </w:p>
        </w:tc>
        <w:tc>
          <w:tcPr>
            <w:tcW w:w="2693" w:type="dxa"/>
            <w:tcBorders>
              <w:top w:val="single" w:sz="4" w:space="0" w:color="000000"/>
              <w:left w:val="single" w:sz="4" w:space="0" w:color="000000"/>
              <w:bottom w:val="single" w:sz="4" w:space="0" w:color="000000"/>
              <w:right w:val="single" w:sz="4" w:space="0" w:color="000000"/>
            </w:tcBorders>
          </w:tcPr>
          <w:p w14:paraId="1C450795" w14:textId="77777777" w:rsidR="00473D42" w:rsidRPr="00112590" w:rsidRDefault="00473D42" w:rsidP="00AA58A5">
            <w:pPr>
              <w:pStyle w:val="TableParagraph"/>
              <w:kinsoku w:val="0"/>
              <w:overflowPunct w:val="0"/>
              <w:spacing w:line="239" w:lineRule="exact"/>
              <w:ind w:left="517"/>
              <w:rPr>
                <w:rFonts w:asciiTheme="minorHAnsi" w:hAnsiTheme="minorHAnsi"/>
              </w:rPr>
            </w:pPr>
            <w:r w:rsidRPr="00112590">
              <w:rPr>
                <w:rFonts w:asciiTheme="minorHAnsi" w:hAnsiTheme="minorHAnsi"/>
              </w:rPr>
              <w:t xml:space="preserve">    porta a porta </w:t>
            </w:r>
          </w:p>
        </w:tc>
        <w:tc>
          <w:tcPr>
            <w:tcW w:w="2552" w:type="dxa"/>
            <w:tcBorders>
              <w:top w:val="single" w:sz="4" w:space="0" w:color="000000"/>
              <w:left w:val="single" w:sz="4" w:space="0" w:color="000000"/>
              <w:bottom w:val="single" w:sz="4" w:space="0" w:color="000000"/>
              <w:right w:val="single" w:sz="4" w:space="0" w:color="000000"/>
            </w:tcBorders>
          </w:tcPr>
          <w:p w14:paraId="1F40AC9B" w14:textId="77777777" w:rsidR="00473D42" w:rsidRPr="00112590" w:rsidRDefault="00473D42" w:rsidP="00AA58A5">
            <w:pPr>
              <w:pStyle w:val="TableParagraph"/>
              <w:kinsoku w:val="0"/>
              <w:overflowPunct w:val="0"/>
              <w:spacing w:line="234" w:lineRule="exact"/>
              <w:ind w:left="714"/>
              <w:rPr>
                <w:rFonts w:asciiTheme="minorHAnsi" w:hAnsiTheme="minorHAnsi"/>
              </w:rPr>
            </w:pPr>
            <w:r>
              <w:rPr>
                <w:rFonts w:asciiTheme="minorHAnsi" w:hAnsiTheme="minorHAnsi"/>
                <w:spacing w:val="-5"/>
              </w:rPr>
              <w:t>1</w:t>
            </w:r>
            <w:r w:rsidRPr="00112590">
              <w:rPr>
                <w:rFonts w:asciiTheme="minorHAnsi" w:hAnsiTheme="minorHAnsi"/>
                <w:spacing w:val="-5"/>
              </w:rPr>
              <w:t xml:space="preserve"> g</w:t>
            </w:r>
            <w:r w:rsidRPr="00112590">
              <w:rPr>
                <w:rFonts w:asciiTheme="minorHAnsi" w:hAnsiTheme="minorHAnsi"/>
              </w:rPr>
              <w:t>i</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ni</w:t>
            </w:r>
            <w:r w:rsidRPr="00112590">
              <w:rPr>
                <w:rFonts w:asciiTheme="minorHAnsi" w:hAnsiTheme="minorHAnsi"/>
                <w:spacing w:val="-2"/>
              </w:rPr>
              <w:t xml:space="preserve"> </w:t>
            </w:r>
            <w:r w:rsidRPr="00112590">
              <w:rPr>
                <w:rFonts w:asciiTheme="minorHAnsi" w:hAnsiTheme="minorHAnsi"/>
              </w:rPr>
              <w:t>su</w:t>
            </w:r>
            <w:r w:rsidRPr="00112590">
              <w:rPr>
                <w:rFonts w:asciiTheme="minorHAnsi" w:hAnsiTheme="minorHAnsi"/>
                <w:spacing w:val="2"/>
              </w:rPr>
              <w:t xml:space="preserve"> </w:t>
            </w:r>
            <w:r w:rsidRPr="00112590">
              <w:rPr>
                <w:rFonts w:asciiTheme="minorHAnsi" w:hAnsiTheme="minorHAnsi"/>
              </w:rPr>
              <w:t>7</w:t>
            </w:r>
          </w:p>
        </w:tc>
      </w:tr>
      <w:tr w:rsidR="00473D42" w:rsidRPr="00112590" w14:paraId="5AC712FB" w14:textId="77777777" w:rsidTr="00B52C8F">
        <w:trPr>
          <w:trHeight w:hRule="exact" w:val="336"/>
        </w:trPr>
        <w:tc>
          <w:tcPr>
            <w:tcW w:w="4252" w:type="dxa"/>
            <w:tcBorders>
              <w:top w:val="single" w:sz="4" w:space="0" w:color="000000"/>
              <w:left w:val="single" w:sz="4" w:space="0" w:color="000000"/>
              <w:bottom w:val="single" w:sz="4" w:space="0" w:color="000000"/>
              <w:right w:val="single" w:sz="4" w:space="0" w:color="000000"/>
            </w:tcBorders>
          </w:tcPr>
          <w:p w14:paraId="6DDA9FA1" w14:textId="77777777" w:rsidR="00473D42" w:rsidRPr="00112590" w:rsidRDefault="00473D42" w:rsidP="00AA58A5">
            <w:pPr>
              <w:pStyle w:val="TableParagraph"/>
              <w:kinsoku w:val="0"/>
              <w:overflowPunct w:val="0"/>
              <w:spacing w:line="239" w:lineRule="exact"/>
              <w:ind w:left="99"/>
              <w:rPr>
                <w:rFonts w:asciiTheme="minorHAnsi" w:hAnsiTheme="minorHAnsi"/>
              </w:rPr>
            </w:pPr>
            <w:r w:rsidRPr="00112590">
              <w:rPr>
                <w:rFonts w:asciiTheme="minorHAnsi" w:hAnsiTheme="minorHAnsi"/>
                <w:spacing w:val="1"/>
              </w:rPr>
              <w:t>C</w:t>
            </w:r>
            <w:r w:rsidRPr="00112590">
              <w:rPr>
                <w:rFonts w:asciiTheme="minorHAnsi" w:hAnsiTheme="minorHAnsi"/>
                <w:spacing w:val="2"/>
              </w:rPr>
              <w:t>a</w:t>
            </w:r>
            <w:r w:rsidRPr="00112590">
              <w:rPr>
                <w:rFonts w:asciiTheme="minorHAnsi" w:hAnsiTheme="minorHAnsi"/>
                <w:spacing w:val="3"/>
              </w:rPr>
              <w:t>r</w:t>
            </w:r>
            <w:r w:rsidRPr="00112590">
              <w:rPr>
                <w:rFonts w:asciiTheme="minorHAnsi" w:hAnsiTheme="minorHAnsi"/>
                <w:spacing w:val="-4"/>
              </w:rPr>
              <w:t>t</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rPr>
              <w:t>e</w:t>
            </w:r>
            <w:r w:rsidRPr="00112590">
              <w:rPr>
                <w:rFonts w:asciiTheme="minorHAnsi" w:hAnsiTheme="minorHAnsi"/>
                <w:spacing w:val="-3"/>
              </w:rPr>
              <w:t xml:space="preserve"> </w:t>
            </w:r>
            <w:r w:rsidRPr="00112590">
              <w:rPr>
                <w:rFonts w:asciiTheme="minorHAnsi" w:hAnsiTheme="minorHAnsi"/>
                <w:spacing w:val="-2"/>
              </w:rPr>
              <w:t>c</w:t>
            </w:r>
            <w:r w:rsidRPr="00112590">
              <w:rPr>
                <w:rFonts w:asciiTheme="minorHAnsi" w:hAnsiTheme="minorHAnsi"/>
                <w:spacing w:val="2"/>
              </w:rPr>
              <w:t>a</w:t>
            </w:r>
            <w:r w:rsidRPr="00112590">
              <w:rPr>
                <w:rFonts w:asciiTheme="minorHAnsi" w:hAnsiTheme="minorHAnsi"/>
                <w:spacing w:val="3"/>
              </w:rPr>
              <w:t>r</w:t>
            </w:r>
            <w:r w:rsidRPr="00112590">
              <w:rPr>
                <w:rFonts w:asciiTheme="minorHAnsi" w:hAnsiTheme="minorHAnsi"/>
              </w:rPr>
              <w:t>tone</w:t>
            </w:r>
            <w:r w:rsidRPr="00112590">
              <w:rPr>
                <w:rFonts w:asciiTheme="minorHAnsi" w:hAnsiTheme="minorHAnsi"/>
                <w:spacing w:val="-5"/>
              </w:rPr>
              <w:t xml:space="preserve"> </w:t>
            </w:r>
            <w:r w:rsidRPr="00112590">
              <w:rPr>
                <w:rFonts w:asciiTheme="minorHAnsi" w:hAnsiTheme="minorHAnsi"/>
              </w:rPr>
              <w:t>u</w:t>
            </w:r>
            <w:r w:rsidRPr="00112590">
              <w:rPr>
                <w:rFonts w:asciiTheme="minorHAnsi" w:hAnsiTheme="minorHAnsi"/>
                <w:spacing w:val="5"/>
              </w:rPr>
              <w:t>t</w:t>
            </w:r>
            <w:r w:rsidRPr="00112590">
              <w:rPr>
                <w:rFonts w:asciiTheme="minorHAnsi" w:hAnsiTheme="minorHAnsi"/>
                <w:spacing w:val="-2"/>
              </w:rPr>
              <w:t>e</w:t>
            </w:r>
            <w:r w:rsidRPr="00112590">
              <w:rPr>
                <w:rFonts w:asciiTheme="minorHAnsi" w:hAnsiTheme="minorHAnsi"/>
              </w:rPr>
              <w:t>n</w:t>
            </w:r>
            <w:r w:rsidRPr="00112590">
              <w:rPr>
                <w:rFonts w:asciiTheme="minorHAnsi" w:hAnsiTheme="minorHAnsi"/>
                <w:spacing w:val="2"/>
              </w:rPr>
              <w:t>z</w:t>
            </w:r>
            <w:r w:rsidRPr="00112590">
              <w:rPr>
                <w:rFonts w:asciiTheme="minorHAnsi" w:hAnsiTheme="minorHAnsi"/>
              </w:rPr>
              <w:t xml:space="preserve">e </w:t>
            </w:r>
            <w:r w:rsidRPr="00112590">
              <w:rPr>
                <w:rFonts w:asciiTheme="minorHAnsi" w:hAnsiTheme="minorHAnsi"/>
                <w:spacing w:val="2"/>
              </w:rPr>
              <w:t>c</w:t>
            </w:r>
            <w:r w:rsidRPr="00112590">
              <w:rPr>
                <w:rFonts w:asciiTheme="minorHAnsi" w:hAnsiTheme="minorHAnsi"/>
              </w:rPr>
              <w:t>omm</w:t>
            </w:r>
            <w:r w:rsidRPr="00112590">
              <w:rPr>
                <w:rFonts w:asciiTheme="minorHAnsi" w:hAnsiTheme="minorHAnsi"/>
                <w:spacing w:val="-7"/>
              </w:rPr>
              <w:t>e</w:t>
            </w:r>
            <w:r w:rsidRPr="00112590">
              <w:rPr>
                <w:rFonts w:asciiTheme="minorHAnsi" w:hAnsiTheme="minorHAnsi"/>
                <w:spacing w:val="7"/>
              </w:rPr>
              <w:t>r</w:t>
            </w:r>
            <w:r w:rsidRPr="00112590">
              <w:rPr>
                <w:rFonts w:asciiTheme="minorHAnsi" w:hAnsiTheme="minorHAnsi"/>
                <w:spacing w:val="-2"/>
              </w:rPr>
              <w:t>c</w:t>
            </w:r>
            <w:r w:rsidRPr="00112590">
              <w:rPr>
                <w:rFonts w:asciiTheme="minorHAnsi" w:hAnsiTheme="minorHAnsi"/>
                <w:spacing w:val="-4"/>
              </w:rPr>
              <w:t>i</w:t>
            </w:r>
            <w:r w:rsidRPr="00112590">
              <w:rPr>
                <w:rFonts w:asciiTheme="minorHAnsi" w:hAnsiTheme="minorHAnsi"/>
                <w:spacing w:val="7"/>
              </w:rPr>
              <w:t>a</w:t>
            </w:r>
            <w:r w:rsidRPr="00112590">
              <w:rPr>
                <w:rFonts w:asciiTheme="minorHAnsi" w:hAnsiTheme="minorHAnsi"/>
              </w:rPr>
              <w:t>li</w:t>
            </w:r>
          </w:p>
        </w:tc>
        <w:tc>
          <w:tcPr>
            <w:tcW w:w="2693" w:type="dxa"/>
            <w:tcBorders>
              <w:top w:val="single" w:sz="4" w:space="0" w:color="000000"/>
              <w:left w:val="single" w:sz="4" w:space="0" w:color="000000"/>
              <w:bottom w:val="single" w:sz="4" w:space="0" w:color="000000"/>
              <w:right w:val="single" w:sz="4" w:space="0" w:color="000000"/>
            </w:tcBorders>
          </w:tcPr>
          <w:p w14:paraId="772AE6FC" w14:textId="77777777" w:rsidR="00473D42" w:rsidRPr="00112590" w:rsidRDefault="00473D42" w:rsidP="00AA58A5">
            <w:pPr>
              <w:jc w:val="center"/>
              <w:rPr>
                <w:rFonts w:asciiTheme="minorHAnsi" w:hAnsiTheme="minorHAnsi"/>
              </w:rPr>
            </w:pPr>
            <w:r w:rsidRPr="00112590">
              <w:rPr>
                <w:rFonts w:asciiTheme="minorHAnsi" w:hAnsiTheme="minorHAnsi"/>
              </w:rPr>
              <w:t>porta a porta</w:t>
            </w:r>
          </w:p>
        </w:tc>
        <w:tc>
          <w:tcPr>
            <w:tcW w:w="2552" w:type="dxa"/>
            <w:tcBorders>
              <w:top w:val="single" w:sz="4" w:space="0" w:color="000000"/>
              <w:left w:val="single" w:sz="4" w:space="0" w:color="000000"/>
              <w:bottom w:val="single" w:sz="4" w:space="0" w:color="000000"/>
              <w:right w:val="single" w:sz="4" w:space="0" w:color="000000"/>
            </w:tcBorders>
          </w:tcPr>
          <w:p w14:paraId="43EC495B" w14:textId="77777777" w:rsidR="00473D42" w:rsidRPr="00112590" w:rsidRDefault="00473D42" w:rsidP="00AA58A5">
            <w:pPr>
              <w:pStyle w:val="TableParagraph"/>
              <w:kinsoku w:val="0"/>
              <w:overflowPunct w:val="0"/>
              <w:spacing w:line="234" w:lineRule="exact"/>
              <w:ind w:left="714"/>
              <w:rPr>
                <w:rFonts w:asciiTheme="minorHAnsi" w:hAnsiTheme="minorHAnsi"/>
              </w:rPr>
            </w:pPr>
            <w:r>
              <w:rPr>
                <w:rFonts w:asciiTheme="minorHAnsi" w:hAnsiTheme="minorHAnsi"/>
              </w:rPr>
              <w:t>3</w:t>
            </w:r>
            <w:r w:rsidRPr="00112590">
              <w:rPr>
                <w:rFonts w:asciiTheme="minorHAnsi" w:hAnsiTheme="minorHAnsi"/>
                <w:spacing w:val="2"/>
              </w:rPr>
              <w:t xml:space="preserve"> </w:t>
            </w:r>
            <w:r w:rsidRPr="00112590">
              <w:rPr>
                <w:rFonts w:asciiTheme="minorHAnsi" w:hAnsiTheme="minorHAnsi"/>
                <w:spacing w:val="-5"/>
              </w:rPr>
              <w:t>g</w:t>
            </w:r>
            <w:r w:rsidRPr="00112590">
              <w:rPr>
                <w:rFonts w:asciiTheme="minorHAnsi" w:hAnsiTheme="minorHAnsi"/>
              </w:rPr>
              <w:t>i</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ni</w:t>
            </w:r>
            <w:r w:rsidRPr="00112590">
              <w:rPr>
                <w:rFonts w:asciiTheme="minorHAnsi" w:hAnsiTheme="minorHAnsi"/>
                <w:spacing w:val="-2"/>
              </w:rPr>
              <w:t xml:space="preserve"> </w:t>
            </w:r>
            <w:r w:rsidRPr="00112590">
              <w:rPr>
                <w:rFonts w:asciiTheme="minorHAnsi" w:hAnsiTheme="minorHAnsi"/>
              </w:rPr>
              <w:t>su</w:t>
            </w:r>
            <w:r w:rsidRPr="00112590">
              <w:rPr>
                <w:rFonts w:asciiTheme="minorHAnsi" w:hAnsiTheme="minorHAnsi"/>
                <w:spacing w:val="2"/>
              </w:rPr>
              <w:t xml:space="preserve"> </w:t>
            </w:r>
            <w:r w:rsidRPr="00112590">
              <w:rPr>
                <w:rFonts w:asciiTheme="minorHAnsi" w:hAnsiTheme="minorHAnsi"/>
              </w:rPr>
              <w:t>7</w:t>
            </w:r>
          </w:p>
        </w:tc>
      </w:tr>
      <w:tr w:rsidR="00473D42" w:rsidRPr="00112590" w14:paraId="75903599" w14:textId="77777777" w:rsidTr="00B52C8F">
        <w:trPr>
          <w:trHeight w:hRule="exact" w:val="336"/>
        </w:trPr>
        <w:tc>
          <w:tcPr>
            <w:tcW w:w="4252" w:type="dxa"/>
            <w:tcBorders>
              <w:top w:val="single" w:sz="4" w:space="0" w:color="000000"/>
              <w:left w:val="single" w:sz="4" w:space="0" w:color="000000"/>
              <w:bottom w:val="single" w:sz="4" w:space="0" w:color="000000"/>
              <w:right w:val="single" w:sz="4" w:space="0" w:color="000000"/>
            </w:tcBorders>
          </w:tcPr>
          <w:p w14:paraId="223008BE" w14:textId="77777777" w:rsidR="00473D42" w:rsidRPr="00112590" w:rsidRDefault="00473D42" w:rsidP="00AA58A5">
            <w:pPr>
              <w:pStyle w:val="TableParagraph"/>
              <w:kinsoku w:val="0"/>
              <w:overflowPunct w:val="0"/>
              <w:spacing w:line="239" w:lineRule="exact"/>
              <w:ind w:left="99"/>
              <w:rPr>
                <w:rFonts w:asciiTheme="minorHAnsi" w:hAnsiTheme="minorHAnsi"/>
              </w:rPr>
            </w:pPr>
            <w:r w:rsidRPr="00112590">
              <w:rPr>
                <w:rFonts w:asciiTheme="minorHAnsi" w:hAnsiTheme="minorHAnsi"/>
                <w:spacing w:val="1"/>
              </w:rPr>
              <w:t>C</w:t>
            </w:r>
            <w:r w:rsidRPr="00112590">
              <w:rPr>
                <w:rFonts w:asciiTheme="minorHAnsi" w:hAnsiTheme="minorHAnsi"/>
                <w:spacing w:val="2"/>
              </w:rPr>
              <w:t>a</w:t>
            </w:r>
            <w:r w:rsidRPr="00112590">
              <w:rPr>
                <w:rFonts w:asciiTheme="minorHAnsi" w:hAnsiTheme="minorHAnsi"/>
                <w:spacing w:val="3"/>
              </w:rPr>
              <w:t>r</w:t>
            </w:r>
            <w:r w:rsidRPr="00112590">
              <w:rPr>
                <w:rFonts w:asciiTheme="minorHAnsi" w:hAnsiTheme="minorHAnsi"/>
                <w:spacing w:val="-4"/>
              </w:rPr>
              <w:t>t</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rPr>
              <w:t>e</w:t>
            </w:r>
            <w:r w:rsidRPr="00112590">
              <w:rPr>
                <w:rFonts w:asciiTheme="minorHAnsi" w:hAnsiTheme="minorHAnsi"/>
                <w:spacing w:val="-5"/>
              </w:rPr>
              <w:t xml:space="preserve"> </w:t>
            </w:r>
            <w:r w:rsidRPr="00112590">
              <w:rPr>
                <w:rFonts w:asciiTheme="minorHAnsi" w:hAnsiTheme="minorHAnsi"/>
                <w:spacing w:val="-2"/>
              </w:rPr>
              <w:t>c</w:t>
            </w:r>
            <w:r w:rsidRPr="00112590">
              <w:rPr>
                <w:rFonts w:asciiTheme="minorHAnsi" w:hAnsiTheme="minorHAnsi"/>
                <w:spacing w:val="2"/>
              </w:rPr>
              <w:t>a</w:t>
            </w:r>
            <w:r w:rsidRPr="00112590">
              <w:rPr>
                <w:rFonts w:asciiTheme="minorHAnsi" w:hAnsiTheme="minorHAnsi"/>
                <w:spacing w:val="3"/>
              </w:rPr>
              <w:t>r</w:t>
            </w:r>
            <w:r w:rsidRPr="00112590">
              <w:rPr>
                <w:rFonts w:asciiTheme="minorHAnsi" w:hAnsiTheme="minorHAnsi"/>
              </w:rPr>
              <w:t>tone</w:t>
            </w:r>
            <w:r w:rsidRPr="00112590">
              <w:rPr>
                <w:rFonts w:asciiTheme="minorHAnsi" w:hAnsiTheme="minorHAnsi"/>
                <w:spacing w:val="-5"/>
              </w:rPr>
              <w:t xml:space="preserve"> </w:t>
            </w:r>
            <w:r w:rsidRPr="00112590">
              <w:rPr>
                <w:rFonts w:asciiTheme="minorHAnsi" w:hAnsiTheme="minorHAnsi"/>
              </w:rPr>
              <w:t>u</w:t>
            </w:r>
            <w:r w:rsidRPr="00112590">
              <w:rPr>
                <w:rFonts w:asciiTheme="minorHAnsi" w:hAnsiTheme="minorHAnsi"/>
                <w:spacing w:val="5"/>
              </w:rPr>
              <w:t>t</w:t>
            </w:r>
            <w:r w:rsidRPr="00112590">
              <w:rPr>
                <w:rFonts w:asciiTheme="minorHAnsi" w:hAnsiTheme="minorHAnsi"/>
                <w:spacing w:val="-2"/>
              </w:rPr>
              <w:t>e</w:t>
            </w:r>
            <w:r w:rsidRPr="00112590">
              <w:rPr>
                <w:rFonts w:asciiTheme="minorHAnsi" w:hAnsiTheme="minorHAnsi"/>
              </w:rPr>
              <w:t>n</w:t>
            </w:r>
            <w:r w:rsidRPr="00112590">
              <w:rPr>
                <w:rFonts w:asciiTheme="minorHAnsi" w:hAnsiTheme="minorHAnsi"/>
                <w:spacing w:val="2"/>
              </w:rPr>
              <w:t>z</w:t>
            </w:r>
            <w:r w:rsidRPr="00112590">
              <w:rPr>
                <w:rFonts w:asciiTheme="minorHAnsi" w:hAnsiTheme="minorHAnsi"/>
              </w:rPr>
              <w:t>e</w:t>
            </w:r>
            <w:r w:rsidRPr="00112590">
              <w:rPr>
                <w:rFonts w:asciiTheme="minorHAnsi" w:hAnsiTheme="minorHAnsi"/>
                <w:spacing w:val="5"/>
              </w:rPr>
              <w:t xml:space="preserve"> </w:t>
            </w:r>
            <w:r w:rsidRPr="00112590">
              <w:rPr>
                <w:rFonts w:asciiTheme="minorHAnsi" w:hAnsiTheme="minorHAnsi"/>
              </w:rPr>
              <w:t>do</w:t>
            </w:r>
            <w:r w:rsidRPr="00112590">
              <w:rPr>
                <w:rFonts w:asciiTheme="minorHAnsi" w:hAnsiTheme="minorHAnsi"/>
                <w:spacing w:val="-4"/>
              </w:rPr>
              <w:t>m</w:t>
            </w:r>
            <w:r w:rsidRPr="00112590">
              <w:rPr>
                <w:rFonts w:asciiTheme="minorHAnsi" w:hAnsiTheme="minorHAnsi"/>
                <w:spacing w:val="-2"/>
              </w:rPr>
              <w:t>e</w:t>
            </w:r>
            <w:r w:rsidRPr="00112590">
              <w:rPr>
                <w:rFonts w:asciiTheme="minorHAnsi" w:hAnsiTheme="minorHAnsi"/>
              </w:rPr>
              <w:t>s</w:t>
            </w:r>
            <w:r w:rsidRPr="00112590">
              <w:rPr>
                <w:rFonts w:asciiTheme="minorHAnsi" w:hAnsiTheme="minorHAnsi"/>
                <w:spacing w:val="6"/>
              </w:rPr>
              <w:t>t</w:t>
            </w:r>
            <w:r w:rsidRPr="00112590">
              <w:rPr>
                <w:rFonts w:asciiTheme="minorHAnsi" w:hAnsiTheme="minorHAnsi"/>
              </w:rPr>
              <w:t>i</w:t>
            </w:r>
            <w:r w:rsidRPr="00112590">
              <w:rPr>
                <w:rFonts w:asciiTheme="minorHAnsi" w:hAnsiTheme="minorHAnsi"/>
                <w:spacing w:val="2"/>
              </w:rPr>
              <w:t>c</w:t>
            </w:r>
            <w:r w:rsidRPr="00112590">
              <w:rPr>
                <w:rFonts w:asciiTheme="minorHAnsi" w:hAnsiTheme="minorHAnsi"/>
              </w:rPr>
              <w:t>he</w:t>
            </w:r>
          </w:p>
        </w:tc>
        <w:tc>
          <w:tcPr>
            <w:tcW w:w="2693" w:type="dxa"/>
            <w:tcBorders>
              <w:top w:val="single" w:sz="4" w:space="0" w:color="000000"/>
              <w:left w:val="single" w:sz="4" w:space="0" w:color="000000"/>
              <w:bottom w:val="single" w:sz="4" w:space="0" w:color="000000"/>
              <w:right w:val="single" w:sz="4" w:space="0" w:color="000000"/>
            </w:tcBorders>
          </w:tcPr>
          <w:p w14:paraId="27CC2788" w14:textId="77777777" w:rsidR="00473D42" w:rsidRPr="00112590" w:rsidRDefault="00473D42" w:rsidP="00AA58A5">
            <w:pPr>
              <w:jc w:val="center"/>
              <w:rPr>
                <w:rFonts w:asciiTheme="minorHAnsi" w:hAnsiTheme="minorHAnsi"/>
              </w:rPr>
            </w:pPr>
            <w:r w:rsidRPr="00112590">
              <w:rPr>
                <w:rFonts w:asciiTheme="minorHAnsi" w:hAnsiTheme="minorHAnsi"/>
              </w:rPr>
              <w:t>porta a porta</w:t>
            </w:r>
          </w:p>
        </w:tc>
        <w:tc>
          <w:tcPr>
            <w:tcW w:w="2552" w:type="dxa"/>
            <w:tcBorders>
              <w:top w:val="single" w:sz="4" w:space="0" w:color="000000"/>
              <w:left w:val="single" w:sz="4" w:space="0" w:color="000000"/>
              <w:bottom w:val="single" w:sz="4" w:space="0" w:color="000000"/>
              <w:right w:val="single" w:sz="4" w:space="0" w:color="000000"/>
            </w:tcBorders>
          </w:tcPr>
          <w:p w14:paraId="5E156352" w14:textId="77777777" w:rsidR="00473D42" w:rsidRPr="00112590" w:rsidRDefault="00473D42" w:rsidP="00AA58A5">
            <w:pPr>
              <w:pStyle w:val="TableParagraph"/>
              <w:kinsoku w:val="0"/>
              <w:overflowPunct w:val="0"/>
              <w:spacing w:line="234" w:lineRule="exact"/>
              <w:ind w:left="690"/>
              <w:rPr>
                <w:rFonts w:asciiTheme="minorHAnsi" w:hAnsiTheme="minorHAnsi"/>
              </w:rPr>
            </w:pPr>
            <w:r w:rsidRPr="00112590">
              <w:rPr>
                <w:rFonts w:asciiTheme="minorHAnsi" w:hAnsiTheme="minorHAnsi"/>
              </w:rPr>
              <w:t>1</w:t>
            </w:r>
            <w:r w:rsidRPr="00112590">
              <w:rPr>
                <w:rFonts w:asciiTheme="minorHAnsi" w:hAnsiTheme="minorHAnsi"/>
                <w:spacing w:val="2"/>
              </w:rPr>
              <w:t xml:space="preserve"> </w:t>
            </w:r>
            <w:r w:rsidRPr="00112590">
              <w:rPr>
                <w:rFonts w:asciiTheme="minorHAnsi" w:hAnsiTheme="minorHAnsi"/>
                <w:spacing w:val="-5"/>
              </w:rPr>
              <w:t>g</w:t>
            </w:r>
            <w:r w:rsidRPr="00112590">
              <w:rPr>
                <w:rFonts w:asciiTheme="minorHAnsi" w:hAnsiTheme="minorHAnsi"/>
              </w:rPr>
              <w:t>i</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no</w:t>
            </w:r>
            <w:r w:rsidRPr="00112590">
              <w:rPr>
                <w:rFonts w:asciiTheme="minorHAnsi" w:hAnsiTheme="minorHAnsi"/>
                <w:spacing w:val="-3"/>
              </w:rPr>
              <w:t xml:space="preserve"> </w:t>
            </w:r>
            <w:r w:rsidRPr="00112590">
              <w:rPr>
                <w:rFonts w:asciiTheme="minorHAnsi" w:hAnsiTheme="minorHAnsi"/>
              </w:rPr>
              <w:t>su</w:t>
            </w:r>
            <w:r w:rsidRPr="00112590">
              <w:rPr>
                <w:rFonts w:asciiTheme="minorHAnsi" w:hAnsiTheme="minorHAnsi"/>
                <w:spacing w:val="2"/>
              </w:rPr>
              <w:t xml:space="preserve"> </w:t>
            </w:r>
            <w:r w:rsidRPr="00112590">
              <w:rPr>
                <w:rFonts w:asciiTheme="minorHAnsi" w:hAnsiTheme="minorHAnsi"/>
              </w:rPr>
              <w:t>7</w:t>
            </w:r>
          </w:p>
        </w:tc>
      </w:tr>
      <w:tr w:rsidR="00473D42" w:rsidRPr="00112590" w14:paraId="010C83C3" w14:textId="77777777" w:rsidTr="00B52C8F">
        <w:trPr>
          <w:trHeight w:hRule="exact" w:val="330"/>
        </w:trPr>
        <w:tc>
          <w:tcPr>
            <w:tcW w:w="4252" w:type="dxa"/>
            <w:tcBorders>
              <w:top w:val="single" w:sz="4" w:space="0" w:color="000000"/>
              <w:left w:val="single" w:sz="4" w:space="0" w:color="000000"/>
              <w:bottom w:val="single" w:sz="4" w:space="0" w:color="000000"/>
              <w:right w:val="single" w:sz="4" w:space="0" w:color="000000"/>
            </w:tcBorders>
          </w:tcPr>
          <w:p w14:paraId="3865359B" w14:textId="77777777" w:rsidR="00473D42" w:rsidRPr="00112590" w:rsidRDefault="00473D42" w:rsidP="00AA58A5">
            <w:pPr>
              <w:pStyle w:val="TableParagraph"/>
              <w:kinsoku w:val="0"/>
              <w:overflowPunct w:val="0"/>
              <w:spacing w:line="239" w:lineRule="exact"/>
              <w:ind w:left="99"/>
              <w:rPr>
                <w:rFonts w:asciiTheme="minorHAnsi" w:hAnsiTheme="minorHAnsi"/>
                <w:spacing w:val="2"/>
              </w:rPr>
            </w:pPr>
            <w:r w:rsidRPr="00112590">
              <w:rPr>
                <w:rFonts w:asciiTheme="minorHAnsi" w:hAnsiTheme="minorHAnsi"/>
              </w:rPr>
              <w:t xml:space="preserve">Imballaggi in </w:t>
            </w:r>
            <w:r w:rsidRPr="00112590">
              <w:rPr>
                <w:rFonts w:asciiTheme="minorHAnsi" w:hAnsiTheme="minorHAnsi"/>
                <w:spacing w:val="4"/>
              </w:rPr>
              <w:t>p</w:t>
            </w:r>
            <w:r w:rsidRPr="00112590">
              <w:rPr>
                <w:rFonts w:asciiTheme="minorHAnsi" w:hAnsiTheme="minorHAnsi"/>
                <w:spacing w:val="-4"/>
              </w:rPr>
              <w:t>l</w:t>
            </w:r>
            <w:r w:rsidRPr="00112590">
              <w:rPr>
                <w:rFonts w:asciiTheme="minorHAnsi" w:hAnsiTheme="minorHAnsi"/>
                <w:spacing w:val="2"/>
              </w:rPr>
              <w:t>a</w:t>
            </w:r>
            <w:r w:rsidRPr="00112590">
              <w:rPr>
                <w:rFonts w:asciiTheme="minorHAnsi" w:hAnsiTheme="minorHAnsi"/>
              </w:rPr>
              <w:t>s</w:t>
            </w:r>
            <w:r w:rsidRPr="00112590">
              <w:rPr>
                <w:rFonts w:asciiTheme="minorHAnsi" w:hAnsiTheme="minorHAnsi"/>
                <w:spacing w:val="6"/>
              </w:rPr>
              <w:t>t</w:t>
            </w:r>
            <w:r w:rsidRPr="00112590">
              <w:rPr>
                <w:rFonts w:asciiTheme="minorHAnsi" w:hAnsiTheme="minorHAnsi"/>
                <w:spacing w:val="-4"/>
              </w:rPr>
              <w:t>i</w:t>
            </w:r>
            <w:r w:rsidRPr="00112590">
              <w:rPr>
                <w:rFonts w:asciiTheme="minorHAnsi" w:hAnsiTheme="minorHAnsi"/>
                <w:spacing w:val="-2"/>
              </w:rPr>
              <w:t>c</w:t>
            </w:r>
            <w:r w:rsidRPr="00112590">
              <w:rPr>
                <w:rFonts w:asciiTheme="minorHAnsi" w:hAnsiTheme="minorHAnsi"/>
                <w:spacing w:val="2"/>
              </w:rPr>
              <w:t>a</w:t>
            </w:r>
          </w:p>
        </w:tc>
        <w:tc>
          <w:tcPr>
            <w:tcW w:w="2693" w:type="dxa"/>
            <w:tcBorders>
              <w:top w:val="single" w:sz="4" w:space="0" w:color="000000"/>
              <w:left w:val="single" w:sz="4" w:space="0" w:color="000000"/>
              <w:bottom w:val="single" w:sz="4" w:space="0" w:color="000000"/>
              <w:right w:val="single" w:sz="4" w:space="0" w:color="000000"/>
            </w:tcBorders>
          </w:tcPr>
          <w:p w14:paraId="1DC63B13" w14:textId="77777777" w:rsidR="00473D42" w:rsidRPr="00112590" w:rsidRDefault="00473D42" w:rsidP="00AA58A5">
            <w:pPr>
              <w:jc w:val="center"/>
              <w:rPr>
                <w:rFonts w:asciiTheme="minorHAnsi" w:hAnsiTheme="minorHAnsi"/>
              </w:rPr>
            </w:pPr>
            <w:r w:rsidRPr="00112590">
              <w:rPr>
                <w:rFonts w:asciiTheme="minorHAnsi" w:hAnsiTheme="minorHAnsi"/>
              </w:rPr>
              <w:t>porta a porta</w:t>
            </w:r>
          </w:p>
        </w:tc>
        <w:tc>
          <w:tcPr>
            <w:tcW w:w="2552" w:type="dxa"/>
            <w:tcBorders>
              <w:top w:val="single" w:sz="4" w:space="0" w:color="000000"/>
              <w:left w:val="single" w:sz="4" w:space="0" w:color="000000"/>
              <w:bottom w:val="single" w:sz="4" w:space="0" w:color="000000"/>
              <w:right w:val="single" w:sz="4" w:space="0" w:color="000000"/>
            </w:tcBorders>
          </w:tcPr>
          <w:p w14:paraId="58D5117B" w14:textId="77777777" w:rsidR="00473D42" w:rsidRPr="00112590" w:rsidRDefault="00473D42" w:rsidP="00AA58A5">
            <w:pPr>
              <w:pStyle w:val="TableParagraph"/>
              <w:kinsoku w:val="0"/>
              <w:overflowPunct w:val="0"/>
              <w:spacing w:line="234" w:lineRule="exact"/>
              <w:ind w:left="714"/>
              <w:rPr>
                <w:rFonts w:asciiTheme="minorHAnsi" w:hAnsiTheme="minorHAnsi"/>
              </w:rPr>
            </w:pPr>
            <w:r w:rsidRPr="00112590">
              <w:rPr>
                <w:rFonts w:asciiTheme="minorHAnsi" w:hAnsiTheme="minorHAnsi"/>
              </w:rPr>
              <w:t xml:space="preserve">1 </w:t>
            </w:r>
            <w:r w:rsidRPr="00112590">
              <w:rPr>
                <w:rFonts w:asciiTheme="minorHAnsi" w:hAnsiTheme="minorHAnsi"/>
                <w:spacing w:val="-5"/>
              </w:rPr>
              <w:t>g</w:t>
            </w:r>
            <w:r w:rsidRPr="00112590">
              <w:rPr>
                <w:rFonts w:asciiTheme="minorHAnsi" w:hAnsiTheme="minorHAnsi"/>
              </w:rPr>
              <w:t>i</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ni</w:t>
            </w:r>
            <w:r w:rsidRPr="00112590">
              <w:rPr>
                <w:rFonts w:asciiTheme="minorHAnsi" w:hAnsiTheme="minorHAnsi"/>
                <w:spacing w:val="-2"/>
              </w:rPr>
              <w:t xml:space="preserve"> </w:t>
            </w:r>
            <w:r w:rsidRPr="00112590">
              <w:rPr>
                <w:rFonts w:asciiTheme="minorHAnsi" w:hAnsiTheme="minorHAnsi"/>
              </w:rPr>
              <w:t>su</w:t>
            </w:r>
            <w:r w:rsidRPr="00112590">
              <w:rPr>
                <w:rFonts w:asciiTheme="minorHAnsi" w:hAnsiTheme="minorHAnsi"/>
                <w:spacing w:val="2"/>
              </w:rPr>
              <w:t xml:space="preserve"> </w:t>
            </w:r>
            <w:r w:rsidRPr="00112590">
              <w:rPr>
                <w:rFonts w:asciiTheme="minorHAnsi" w:hAnsiTheme="minorHAnsi"/>
              </w:rPr>
              <w:t>7</w:t>
            </w:r>
          </w:p>
        </w:tc>
      </w:tr>
      <w:tr w:rsidR="00473D42" w:rsidRPr="00112590" w14:paraId="6FA0CF6B" w14:textId="77777777" w:rsidTr="00B52C8F">
        <w:trPr>
          <w:trHeight w:hRule="exact" w:val="561"/>
        </w:trPr>
        <w:tc>
          <w:tcPr>
            <w:tcW w:w="4252" w:type="dxa"/>
            <w:tcBorders>
              <w:top w:val="single" w:sz="4" w:space="0" w:color="000000"/>
              <w:left w:val="single" w:sz="4" w:space="0" w:color="000000"/>
              <w:bottom w:val="single" w:sz="4" w:space="0" w:color="000000"/>
              <w:right w:val="single" w:sz="4" w:space="0" w:color="000000"/>
            </w:tcBorders>
          </w:tcPr>
          <w:p w14:paraId="58278EC7" w14:textId="77777777" w:rsidR="00473D42" w:rsidRPr="00112590" w:rsidRDefault="00473D42" w:rsidP="00AA58A5">
            <w:pPr>
              <w:pStyle w:val="TableParagraph"/>
              <w:kinsoku w:val="0"/>
              <w:overflowPunct w:val="0"/>
              <w:spacing w:line="239" w:lineRule="exact"/>
              <w:ind w:left="2"/>
              <w:rPr>
                <w:rFonts w:asciiTheme="minorHAnsi" w:hAnsiTheme="minorHAnsi"/>
              </w:rPr>
            </w:pPr>
            <w:r>
              <w:rPr>
                <w:rFonts w:asciiTheme="minorHAnsi" w:hAnsiTheme="minorHAnsi"/>
                <w:spacing w:val="7"/>
              </w:rPr>
              <w:t xml:space="preserve"> </w:t>
            </w:r>
            <w:r w:rsidRPr="00112590">
              <w:rPr>
                <w:rFonts w:asciiTheme="minorHAnsi" w:hAnsiTheme="minorHAnsi"/>
                <w:spacing w:val="7"/>
              </w:rPr>
              <w:t>L</w:t>
            </w:r>
            <w:r w:rsidRPr="00112590">
              <w:rPr>
                <w:rFonts w:asciiTheme="minorHAnsi" w:hAnsiTheme="minorHAnsi"/>
                <w:spacing w:val="2"/>
              </w:rPr>
              <w:t>a</w:t>
            </w:r>
            <w:r w:rsidRPr="00112590">
              <w:rPr>
                <w:rFonts w:asciiTheme="minorHAnsi" w:hAnsiTheme="minorHAnsi"/>
              </w:rPr>
              <w:t>ttin</w:t>
            </w:r>
            <w:r w:rsidRPr="00112590">
              <w:rPr>
                <w:rFonts w:asciiTheme="minorHAnsi" w:hAnsiTheme="minorHAnsi"/>
                <w:spacing w:val="-2"/>
              </w:rPr>
              <w:t>e</w:t>
            </w:r>
            <w:r w:rsidRPr="00112590">
              <w:rPr>
                <w:rFonts w:asciiTheme="minorHAnsi" w:hAnsiTheme="minorHAnsi"/>
              </w:rPr>
              <w:t>, b</w:t>
            </w:r>
            <w:r w:rsidRPr="00112590">
              <w:rPr>
                <w:rFonts w:asciiTheme="minorHAnsi" w:hAnsiTheme="minorHAnsi"/>
                <w:spacing w:val="2"/>
              </w:rPr>
              <w:t>a</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rPr>
              <w:t>tt</w:t>
            </w:r>
            <w:r w:rsidRPr="00112590">
              <w:rPr>
                <w:rFonts w:asciiTheme="minorHAnsi" w:hAnsiTheme="minorHAnsi"/>
                <w:spacing w:val="-5"/>
              </w:rPr>
              <w:t>o</w:t>
            </w:r>
            <w:r w:rsidRPr="00112590">
              <w:rPr>
                <w:rFonts w:asciiTheme="minorHAnsi" w:hAnsiTheme="minorHAnsi"/>
              </w:rPr>
              <w:t>l</w:t>
            </w:r>
            <w:r w:rsidRPr="00112590">
              <w:rPr>
                <w:rFonts w:asciiTheme="minorHAnsi" w:hAnsiTheme="minorHAnsi"/>
                <w:spacing w:val="-4"/>
              </w:rPr>
              <w:t>i</w:t>
            </w:r>
            <w:r w:rsidRPr="00112590">
              <w:rPr>
                <w:rFonts w:asciiTheme="minorHAnsi" w:hAnsiTheme="minorHAnsi"/>
                <w:spacing w:val="2"/>
              </w:rPr>
              <w:t>, c</w:t>
            </w:r>
            <w:r w:rsidRPr="00112590">
              <w:rPr>
                <w:rFonts w:asciiTheme="minorHAnsi" w:hAnsiTheme="minorHAnsi"/>
              </w:rPr>
              <w:t>o</w:t>
            </w:r>
            <w:r w:rsidRPr="00112590">
              <w:rPr>
                <w:rFonts w:asciiTheme="minorHAnsi" w:hAnsiTheme="minorHAnsi"/>
                <w:spacing w:val="-5"/>
              </w:rPr>
              <w:t>n</w:t>
            </w:r>
            <w:r w:rsidRPr="00112590">
              <w:rPr>
                <w:rFonts w:asciiTheme="minorHAnsi" w:hAnsiTheme="minorHAnsi"/>
                <w:spacing w:val="5"/>
              </w:rPr>
              <w:t>t</w:t>
            </w:r>
            <w:r w:rsidRPr="00112590">
              <w:rPr>
                <w:rFonts w:asciiTheme="minorHAnsi" w:hAnsiTheme="minorHAnsi"/>
                <w:spacing w:val="-2"/>
              </w:rPr>
              <w:t>e</w:t>
            </w:r>
            <w:r w:rsidRPr="00112590">
              <w:rPr>
                <w:rFonts w:asciiTheme="minorHAnsi" w:hAnsiTheme="minorHAnsi"/>
              </w:rPr>
              <w:t>ni</w:t>
            </w:r>
            <w:r w:rsidRPr="00112590">
              <w:rPr>
                <w:rFonts w:asciiTheme="minorHAnsi" w:hAnsiTheme="minorHAnsi"/>
                <w:spacing w:val="5"/>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i</w:t>
            </w:r>
            <w:r w:rsidRPr="00112590">
              <w:rPr>
                <w:rFonts w:asciiTheme="minorHAnsi" w:hAnsiTheme="minorHAnsi"/>
                <w:spacing w:val="3"/>
              </w:rPr>
              <w:t xml:space="preserve"> </w:t>
            </w:r>
            <w:r w:rsidRPr="00112590">
              <w:rPr>
                <w:rFonts w:asciiTheme="minorHAnsi" w:hAnsiTheme="minorHAnsi"/>
              </w:rPr>
              <w:t xml:space="preserve">in alluminio e </w:t>
            </w:r>
            <w:r>
              <w:rPr>
                <w:rFonts w:asciiTheme="minorHAnsi" w:hAnsiTheme="minorHAnsi"/>
              </w:rPr>
              <w:t xml:space="preserve">         </w:t>
            </w:r>
            <w:r w:rsidRPr="00112590">
              <w:rPr>
                <w:rFonts w:asciiTheme="minorHAnsi" w:hAnsiTheme="minorHAnsi"/>
              </w:rPr>
              <w:t>banda</w:t>
            </w:r>
            <w:r>
              <w:rPr>
                <w:rFonts w:asciiTheme="minorHAnsi" w:hAnsiTheme="minorHAnsi"/>
              </w:rPr>
              <w:t xml:space="preserve"> s</w:t>
            </w:r>
            <w:r w:rsidRPr="00112590">
              <w:rPr>
                <w:rFonts w:asciiTheme="minorHAnsi" w:hAnsiTheme="minorHAnsi"/>
              </w:rPr>
              <w:t>tagnata</w:t>
            </w:r>
          </w:p>
        </w:tc>
        <w:tc>
          <w:tcPr>
            <w:tcW w:w="2693" w:type="dxa"/>
            <w:tcBorders>
              <w:top w:val="single" w:sz="4" w:space="0" w:color="000000"/>
              <w:left w:val="single" w:sz="4" w:space="0" w:color="000000"/>
              <w:bottom w:val="single" w:sz="4" w:space="0" w:color="000000"/>
              <w:right w:val="single" w:sz="4" w:space="0" w:color="000000"/>
            </w:tcBorders>
          </w:tcPr>
          <w:p w14:paraId="009D5851" w14:textId="77777777" w:rsidR="00473D42" w:rsidRPr="00112590" w:rsidRDefault="00473D42" w:rsidP="00AA58A5">
            <w:pPr>
              <w:jc w:val="center"/>
              <w:rPr>
                <w:rFonts w:asciiTheme="minorHAnsi" w:hAnsiTheme="minorHAnsi"/>
              </w:rPr>
            </w:pPr>
            <w:r w:rsidRPr="00112590">
              <w:rPr>
                <w:rFonts w:asciiTheme="minorHAnsi" w:hAnsiTheme="minorHAnsi"/>
              </w:rPr>
              <w:t>porta a porta</w:t>
            </w:r>
          </w:p>
        </w:tc>
        <w:tc>
          <w:tcPr>
            <w:tcW w:w="2552" w:type="dxa"/>
            <w:tcBorders>
              <w:top w:val="single" w:sz="4" w:space="0" w:color="000000"/>
              <w:left w:val="single" w:sz="4" w:space="0" w:color="000000"/>
              <w:bottom w:val="single" w:sz="4" w:space="0" w:color="000000"/>
              <w:right w:val="single" w:sz="4" w:space="0" w:color="000000"/>
            </w:tcBorders>
          </w:tcPr>
          <w:p w14:paraId="2F51C935" w14:textId="77777777" w:rsidR="00473D42" w:rsidRPr="00112590" w:rsidRDefault="00473D42" w:rsidP="00AA58A5">
            <w:pPr>
              <w:pStyle w:val="TableParagraph"/>
              <w:kinsoku w:val="0"/>
              <w:overflowPunct w:val="0"/>
              <w:spacing w:line="234" w:lineRule="exact"/>
              <w:ind w:left="714"/>
              <w:rPr>
                <w:rFonts w:asciiTheme="minorHAnsi" w:hAnsiTheme="minorHAnsi"/>
              </w:rPr>
            </w:pPr>
            <w:r w:rsidRPr="00112590">
              <w:rPr>
                <w:rFonts w:asciiTheme="minorHAnsi" w:hAnsiTheme="minorHAnsi"/>
              </w:rPr>
              <w:t>1 giorno su 7</w:t>
            </w:r>
          </w:p>
        </w:tc>
      </w:tr>
      <w:tr w:rsidR="00473D42" w:rsidRPr="00112590" w14:paraId="695BFDEE" w14:textId="77777777" w:rsidTr="00B52C8F">
        <w:trPr>
          <w:trHeight w:hRule="exact" w:val="351"/>
        </w:trPr>
        <w:tc>
          <w:tcPr>
            <w:tcW w:w="4252" w:type="dxa"/>
            <w:tcBorders>
              <w:top w:val="single" w:sz="4" w:space="0" w:color="000000"/>
              <w:left w:val="single" w:sz="4" w:space="0" w:color="000000"/>
              <w:bottom w:val="single" w:sz="4" w:space="0" w:color="000000"/>
              <w:right w:val="single" w:sz="4" w:space="0" w:color="000000"/>
            </w:tcBorders>
          </w:tcPr>
          <w:p w14:paraId="0742270F" w14:textId="77777777" w:rsidR="00473D42" w:rsidRPr="00112590" w:rsidRDefault="00473D42" w:rsidP="00AA58A5">
            <w:pPr>
              <w:pStyle w:val="TableParagraph"/>
              <w:kinsoku w:val="0"/>
              <w:overflowPunct w:val="0"/>
              <w:spacing w:line="239" w:lineRule="exact"/>
              <w:ind w:left="99"/>
              <w:rPr>
                <w:rFonts w:asciiTheme="minorHAnsi" w:hAnsiTheme="minorHAnsi"/>
              </w:rPr>
            </w:pPr>
            <w:r w:rsidRPr="00112590">
              <w:rPr>
                <w:rFonts w:asciiTheme="minorHAnsi" w:hAnsiTheme="minorHAnsi"/>
                <w:spacing w:val="-25"/>
              </w:rPr>
              <w:t>V</w:t>
            </w:r>
            <w:r w:rsidRPr="00112590">
              <w:rPr>
                <w:rFonts w:asciiTheme="minorHAnsi" w:hAnsiTheme="minorHAnsi"/>
                <w:spacing w:val="-2"/>
              </w:rPr>
              <w:t>e</w:t>
            </w:r>
            <w:r w:rsidRPr="00112590">
              <w:rPr>
                <w:rFonts w:asciiTheme="minorHAnsi" w:hAnsiTheme="minorHAnsi"/>
              </w:rPr>
              <w:t>t</w:t>
            </w:r>
            <w:r w:rsidRPr="00112590">
              <w:rPr>
                <w:rFonts w:asciiTheme="minorHAnsi" w:hAnsiTheme="minorHAnsi"/>
                <w:spacing w:val="3"/>
              </w:rPr>
              <w:t>r</w:t>
            </w:r>
            <w:r w:rsidRPr="00112590">
              <w:rPr>
                <w:rFonts w:asciiTheme="minorHAnsi" w:hAnsiTheme="minorHAnsi"/>
              </w:rPr>
              <w:t>o</w:t>
            </w:r>
          </w:p>
        </w:tc>
        <w:tc>
          <w:tcPr>
            <w:tcW w:w="2693" w:type="dxa"/>
            <w:tcBorders>
              <w:top w:val="single" w:sz="4" w:space="0" w:color="000000"/>
              <w:left w:val="single" w:sz="4" w:space="0" w:color="000000"/>
              <w:bottom w:val="single" w:sz="4" w:space="0" w:color="000000"/>
              <w:right w:val="single" w:sz="4" w:space="0" w:color="000000"/>
            </w:tcBorders>
          </w:tcPr>
          <w:p w14:paraId="0FE12AF7" w14:textId="77777777" w:rsidR="00473D42" w:rsidRPr="00112590" w:rsidRDefault="00473D42" w:rsidP="00AA58A5">
            <w:pPr>
              <w:jc w:val="center"/>
              <w:rPr>
                <w:rFonts w:asciiTheme="minorHAnsi" w:hAnsiTheme="minorHAnsi"/>
              </w:rPr>
            </w:pPr>
            <w:r w:rsidRPr="00112590">
              <w:rPr>
                <w:rFonts w:asciiTheme="minorHAnsi" w:hAnsiTheme="minorHAnsi"/>
              </w:rPr>
              <w:t>porta a porta</w:t>
            </w:r>
          </w:p>
        </w:tc>
        <w:tc>
          <w:tcPr>
            <w:tcW w:w="2552" w:type="dxa"/>
            <w:tcBorders>
              <w:top w:val="single" w:sz="4" w:space="0" w:color="000000"/>
              <w:left w:val="single" w:sz="4" w:space="0" w:color="000000"/>
              <w:bottom w:val="single" w:sz="4" w:space="0" w:color="000000"/>
              <w:right w:val="single" w:sz="4" w:space="0" w:color="000000"/>
            </w:tcBorders>
          </w:tcPr>
          <w:p w14:paraId="4C3A0844" w14:textId="77777777" w:rsidR="00473D42" w:rsidRPr="00112590" w:rsidRDefault="00473D42" w:rsidP="00AA58A5">
            <w:pPr>
              <w:pStyle w:val="TableParagraph"/>
              <w:kinsoku w:val="0"/>
              <w:overflowPunct w:val="0"/>
              <w:spacing w:line="234" w:lineRule="exact"/>
              <w:ind w:left="671"/>
              <w:rPr>
                <w:rFonts w:asciiTheme="minorHAnsi" w:hAnsiTheme="minorHAnsi"/>
              </w:rPr>
            </w:pPr>
            <w:r w:rsidRPr="00112590">
              <w:rPr>
                <w:rFonts w:asciiTheme="minorHAnsi" w:hAnsiTheme="minorHAnsi"/>
              </w:rPr>
              <w:t>1 giorno su 7</w:t>
            </w:r>
          </w:p>
        </w:tc>
      </w:tr>
      <w:tr w:rsidR="00473D42" w:rsidRPr="00112590" w14:paraId="315B1F44" w14:textId="77777777" w:rsidTr="00B52C8F">
        <w:trPr>
          <w:trHeight w:hRule="exact" w:val="355"/>
        </w:trPr>
        <w:tc>
          <w:tcPr>
            <w:tcW w:w="4252" w:type="dxa"/>
            <w:tcBorders>
              <w:top w:val="single" w:sz="4" w:space="0" w:color="000000"/>
              <w:left w:val="single" w:sz="4" w:space="0" w:color="000000"/>
              <w:bottom w:val="single" w:sz="4" w:space="0" w:color="000000"/>
              <w:right w:val="single" w:sz="4" w:space="0" w:color="000000"/>
            </w:tcBorders>
          </w:tcPr>
          <w:p w14:paraId="09297C84" w14:textId="77777777" w:rsidR="00473D42" w:rsidRPr="00112590" w:rsidRDefault="00473D42" w:rsidP="00AA58A5">
            <w:pPr>
              <w:pStyle w:val="TableParagraph"/>
              <w:kinsoku w:val="0"/>
              <w:overflowPunct w:val="0"/>
              <w:spacing w:line="239" w:lineRule="exact"/>
              <w:ind w:left="99"/>
              <w:rPr>
                <w:rFonts w:asciiTheme="minorHAnsi" w:hAnsiTheme="minorHAnsi"/>
              </w:rPr>
            </w:pPr>
            <w:r w:rsidRPr="00112590">
              <w:rPr>
                <w:rFonts w:asciiTheme="minorHAnsi" w:hAnsiTheme="minorHAnsi"/>
                <w:spacing w:val="-2"/>
              </w:rPr>
              <w:t>U</w:t>
            </w:r>
            <w:r w:rsidRPr="00112590">
              <w:rPr>
                <w:rFonts w:asciiTheme="minorHAnsi" w:hAnsiTheme="minorHAnsi"/>
                <w:spacing w:val="-4"/>
              </w:rPr>
              <w:t>m</w:t>
            </w:r>
            <w:r w:rsidRPr="00112590">
              <w:rPr>
                <w:rFonts w:asciiTheme="minorHAnsi" w:hAnsiTheme="minorHAnsi"/>
              </w:rPr>
              <w:t>ido</w:t>
            </w:r>
            <w:r w:rsidRPr="00112590">
              <w:rPr>
                <w:rFonts w:asciiTheme="minorHAnsi" w:hAnsiTheme="minorHAnsi"/>
                <w:spacing w:val="7"/>
              </w:rPr>
              <w:t xml:space="preserve"> </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spacing w:val="-5"/>
              </w:rPr>
              <w:t>g</w:t>
            </w:r>
            <w:r w:rsidRPr="00112590">
              <w:rPr>
                <w:rFonts w:asciiTheme="minorHAnsi" w:hAnsiTheme="minorHAnsi"/>
                <w:spacing w:val="7"/>
              </w:rPr>
              <w:t>a</w:t>
            </w:r>
            <w:r w:rsidRPr="00112590">
              <w:rPr>
                <w:rFonts w:asciiTheme="minorHAnsi" w:hAnsiTheme="minorHAnsi"/>
                <w:spacing w:val="-5"/>
              </w:rPr>
              <w:t>n</w:t>
            </w:r>
            <w:r w:rsidRPr="00112590">
              <w:rPr>
                <w:rFonts w:asciiTheme="minorHAnsi" w:hAnsiTheme="minorHAnsi"/>
              </w:rPr>
              <w:t>i</w:t>
            </w:r>
            <w:r w:rsidRPr="00112590">
              <w:rPr>
                <w:rFonts w:asciiTheme="minorHAnsi" w:hAnsiTheme="minorHAnsi"/>
                <w:spacing w:val="2"/>
              </w:rPr>
              <w:t>c</w:t>
            </w:r>
            <w:r w:rsidRPr="00112590">
              <w:rPr>
                <w:rFonts w:asciiTheme="minorHAnsi" w:hAnsiTheme="minorHAnsi"/>
              </w:rPr>
              <w:t>o</w:t>
            </w:r>
          </w:p>
        </w:tc>
        <w:tc>
          <w:tcPr>
            <w:tcW w:w="2693" w:type="dxa"/>
            <w:tcBorders>
              <w:top w:val="single" w:sz="4" w:space="0" w:color="000000"/>
              <w:left w:val="single" w:sz="4" w:space="0" w:color="000000"/>
              <w:bottom w:val="single" w:sz="4" w:space="0" w:color="000000"/>
              <w:right w:val="single" w:sz="4" w:space="0" w:color="000000"/>
            </w:tcBorders>
          </w:tcPr>
          <w:p w14:paraId="179A7A65" w14:textId="77777777" w:rsidR="00473D42" w:rsidRPr="00112590" w:rsidRDefault="00473D42" w:rsidP="00AA58A5">
            <w:pPr>
              <w:jc w:val="center"/>
              <w:rPr>
                <w:rFonts w:asciiTheme="minorHAnsi" w:hAnsiTheme="minorHAnsi"/>
              </w:rPr>
            </w:pPr>
            <w:r w:rsidRPr="00112590">
              <w:rPr>
                <w:rFonts w:asciiTheme="minorHAnsi" w:hAnsiTheme="minorHAnsi"/>
              </w:rPr>
              <w:t>porta a porta</w:t>
            </w:r>
          </w:p>
        </w:tc>
        <w:tc>
          <w:tcPr>
            <w:tcW w:w="2552" w:type="dxa"/>
            <w:tcBorders>
              <w:top w:val="single" w:sz="4" w:space="0" w:color="000000"/>
              <w:left w:val="single" w:sz="4" w:space="0" w:color="000000"/>
              <w:bottom w:val="single" w:sz="4" w:space="0" w:color="000000"/>
              <w:right w:val="single" w:sz="4" w:space="0" w:color="000000"/>
            </w:tcBorders>
          </w:tcPr>
          <w:p w14:paraId="1C562F23" w14:textId="77777777" w:rsidR="00473D42" w:rsidRPr="00112590" w:rsidRDefault="00473D42" w:rsidP="00AA58A5">
            <w:pPr>
              <w:pStyle w:val="TableParagraph"/>
              <w:kinsoku w:val="0"/>
              <w:overflowPunct w:val="0"/>
              <w:spacing w:line="234" w:lineRule="exact"/>
              <w:ind w:left="738"/>
              <w:rPr>
                <w:rFonts w:asciiTheme="minorHAnsi" w:hAnsiTheme="minorHAnsi"/>
              </w:rPr>
            </w:pPr>
            <w:r w:rsidRPr="00112590">
              <w:rPr>
                <w:rFonts w:asciiTheme="minorHAnsi" w:hAnsiTheme="minorHAnsi"/>
              </w:rPr>
              <w:t>3</w:t>
            </w:r>
            <w:r w:rsidRPr="00112590">
              <w:rPr>
                <w:rFonts w:asciiTheme="minorHAnsi" w:hAnsiTheme="minorHAnsi"/>
                <w:spacing w:val="-8"/>
              </w:rPr>
              <w:t xml:space="preserve"> </w:t>
            </w:r>
            <w:r w:rsidRPr="00112590">
              <w:rPr>
                <w:rFonts w:asciiTheme="minorHAnsi" w:hAnsiTheme="minorHAnsi"/>
                <w:spacing w:val="-5"/>
              </w:rPr>
              <w:t>g</w:t>
            </w:r>
            <w:r w:rsidRPr="00112590">
              <w:rPr>
                <w:rFonts w:asciiTheme="minorHAnsi" w:hAnsiTheme="minorHAnsi"/>
                <w:spacing w:val="-4"/>
              </w:rPr>
              <w:t>i</w:t>
            </w:r>
            <w:r w:rsidRPr="00112590">
              <w:rPr>
                <w:rFonts w:asciiTheme="minorHAnsi" w:hAnsiTheme="minorHAnsi"/>
                <w:spacing w:val="-10"/>
              </w:rPr>
              <w:t>o</w:t>
            </w:r>
            <w:r w:rsidRPr="00112590">
              <w:rPr>
                <w:rFonts w:asciiTheme="minorHAnsi" w:hAnsiTheme="minorHAnsi"/>
                <w:spacing w:val="-2"/>
              </w:rPr>
              <w:t>r</w:t>
            </w:r>
            <w:r w:rsidRPr="00112590">
              <w:rPr>
                <w:rFonts w:asciiTheme="minorHAnsi" w:hAnsiTheme="minorHAnsi"/>
                <w:spacing w:val="-5"/>
              </w:rPr>
              <w:t>n</w:t>
            </w:r>
            <w:r w:rsidRPr="00112590">
              <w:rPr>
                <w:rFonts w:asciiTheme="minorHAnsi" w:hAnsiTheme="minorHAnsi"/>
              </w:rPr>
              <w:t>i</w:t>
            </w:r>
            <w:r w:rsidRPr="00112590">
              <w:rPr>
                <w:rFonts w:asciiTheme="minorHAnsi" w:hAnsiTheme="minorHAnsi"/>
                <w:spacing w:val="-11"/>
              </w:rPr>
              <w:t xml:space="preserve"> </w:t>
            </w:r>
            <w:r w:rsidRPr="00112590">
              <w:rPr>
                <w:rFonts w:asciiTheme="minorHAnsi" w:hAnsiTheme="minorHAnsi"/>
                <w:spacing w:val="-5"/>
              </w:rPr>
              <w:t>s</w:t>
            </w:r>
            <w:r w:rsidRPr="00112590">
              <w:rPr>
                <w:rFonts w:asciiTheme="minorHAnsi" w:hAnsiTheme="minorHAnsi"/>
              </w:rPr>
              <w:t>u</w:t>
            </w:r>
            <w:r w:rsidRPr="00112590">
              <w:rPr>
                <w:rFonts w:asciiTheme="minorHAnsi" w:hAnsiTheme="minorHAnsi"/>
                <w:spacing w:val="-8"/>
              </w:rPr>
              <w:t xml:space="preserve"> </w:t>
            </w:r>
            <w:r w:rsidRPr="00112590">
              <w:rPr>
                <w:rFonts w:asciiTheme="minorHAnsi" w:hAnsiTheme="minorHAnsi"/>
              </w:rPr>
              <w:t>7</w:t>
            </w:r>
          </w:p>
        </w:tc>
      </w:tr>
      <w:tr w:rsidR="00473D42" w:rsidRPr="00112590" w14:paraId="63FF071C" w14:textId="77777777" w:rsidTr="00B52C8F">
        <w:trPr>
          <w:trHeight w:hRule="exact" w:val="350"/>
        </w:trPr>
        <w:tc>
          <w:tcPr>
            <w:tcW w:w="4252" w:type="dxa"/>
            <w:tcBorders>
              <w:top w:val="single" w:sz="4" w:space="0" w:color="000000"/>
              <w:left w:val="single" w:sz="4" w:space="0" w:color="000000"/>
              <w:bottom w:val="single" w:sz="4" w:space="0" w:color="000000"/>
              <w:right w:val="single" w:sz="4" w:space="0" w:color="000000"/>
            </w:tcBorders>
          </w:tcPr>
          <w:p w14:paraId="0FCB4D78" w14:textId="77777777" w:rsidR="00473D42" w:rsidRPr="00112590" w:rsidRDefault="00473D42" w:rsidP="00AA58A5">
            <w:pPr>
              <w:pStyle w:val="TableParagraph"/>
              <w:kinsoku w:val="0"/>
              <w:overflowPunct w:val="0"/>
              <w:spacing w:line="239" w:lineRule="exact"/>
              <w:ind w:left="99"/>
              <w:rPr>
                <w:rFonts w:asciiTheme="minorHAnsi" w:hAnsiTheme="minorHAnsi"/>
              </w:rPr>
            </w:pPr>
            <w:r w:rsidRPr="00112590">
              <w:rPr>
                <w:rFonts w:asciiTheme="minorHAnsi" w:hAnsiTheme="minorHAnsi"/>
                <w:spacing w:val="3"/>
              </w:rPr>
              <w:t>I</w:t>
            </w:r>
            <w:r w:rsidRPr="00112590">
              <w:rPr>
                <w:rFonts w:asciiTheme="minorHAnsi" w:hAnsiTheme="minorHAnsi"/>
              </w:rPr>
              <w:t>ngo</w:t>
            </w:r>
            <w:r w:rsidRPr="00112590">
              <w:rPr>
                <w:rFonts w:asciiTheme="minorHAnsi" w:hAnsiTheme="minorHAnsi"/>
                <w:spacing w:val="-4"/>
              </w:rPr>
              <w:t>m</w:t>
            </w:r>
            <w:r w:rsidRPr="00112590">
              <w:rPr>
                <w:rFonts w:asciiTheme="minorHAnsi" w:hAnsiTheme="minorHAnsi"/>
              </w:rPr>
              <w:t>b</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spacing w:val="-5"/>
              </w:rPr>
              <w:t>n</w:t>
            </w:r>
            <w:r w:rsidRPr="00112590">
              <w:rPr>
                <w:rFonts w:asciiTheme="minorHAnsi" w:hAnsiTheme="minorHAnsi"/>
                <w:spacing w:val="5"/>
              </w:rPr>
              <w:t>t</w:t>
            </w:r>
            <w:r w:rsidRPr="00112590">
              <w:rPr>
                <w:rFonts w:asciiTheme="minorHAnsi" w:hAnsiTheme="minorHAnsi"/>
              </w:rPr>
              <w:t>i</w:t>
            </w:r>
          </w:p>
        </w:tc>
        <w:tc>
          <w:tcPr>
            <w:tcW w:w="2693" w:type="dxa"/>
            <w:tcBorders>
              <w:top w:val="single" w:sz="4" w:space="0" w:color="000000"/>
              <w:left w:val="single" w:sz="4" w:space="0" w:color="000000"/>
              <w:bottom w:val="single" w:sz="4" w:space="0" w:color="000000"/>
              <w:right w:val="single" w:sz="4" w:space="0" w:color="000000"/>
            </w:tcBorders>
          </w:tcPr>
          <w:p w14:paraId="0567BF4D" w14:textId="77777777" w:rsidR="00473D42" w:rsidRPr="00112590" w:rsidRDefault="00473D42" w:rsidP="00AA58A5">
            <w:pPr>
              <w:pStyle w:val="TableParagraph"/>
              <w:kinsoku w:val="0"/>
              <w:overflowPunct w:val="0"/>
              <w:spacing w:line="234" w:lineRule="exact"/>
              <w:ind w:left="767"/>
              <w:rPr>
                <w:rFonts w:asciiTheme="minorHAnsi" w:hAnsiTheme="minorHAnsi"/>
              </w:rPr>
            </w:pPr>
            <w:r w:rsidRPr="00112590">
              <w:rPr>
                <w:rFonts w:asciiTheme="minorHAnsi" w:hAnsiTheme="minorHAnsi"/>
              </w:rPr>
              <w:t>su</w:t>
            </w:r>
            <w:r w:rsidRPr="00112590">
              <w:rPr>
                <w:rFonts w:asciiTheme="minorHAnsi" w:hAnsiTheme="minorHAnsi"/>
                <w:spacing w:val="2"/>
              </w:rPr>
              <w:t xml:space="preserve"> </w:t>
            </w:r>
            <w:r w:rsidRPr="00112590">
              <w:rPr>
                <w:rFonts w:asciiTheme="minorHAnsi" w:hAnsiTheme="minorHAnsi"/>
                <w:spacing w:val="-2"/>
              </w:rPr>
              <w:t>c</w:t>
            </w:r>
            <w:r w:rsidRPr="00112590">
              <w:rPr>
                <w:rFonts w:asciiTheme="minorHAnsi" w:hAnsiTheme="minorHAnsi"/>
                <w:spacing w:val="-5"/>
              </w:rPr>
              <w:t>h</w:t>
            </w:r>
            <w:r w:rsidRPr="00112590">
              <w:rPr>
                <w:rFonts w:asciiTheme="minorHAnsi" w:hAnsiTheme="minorHAnsi"/>
                <w:spacing w:val="-4"/>
              </w:rPr>
              <w:t>i</w:t>
            </w:r>
            <w:r w:rsidRPr="00112590">
              <w:rPr>
                <w:rFonts w:asciiTheme="minorHAnsi" w:hAnsiTheme="minorHAnsi"/>
                <w:spacing w:val="7"/>
              </w:rPr>
              <w:t>a</w:t>
            </w:r>
            <w:r w:rsidRPr="00112590">
              <w:rPr>
                <w:rFonts w:asciiTheme="minorHAnsi" w:hAnsiTheme="minorHAnsi"/>
                <w:spacing w:val="-9"/>
              </w:rPr>
              <w:t>m</w:t>
            </w:r>
            <w:r w:rsidRPr="00112590">
              <w:rPr>
                <w:rFonts w:asciiTheme="minorHAnsi" w:hAnsiTheme="minorHAnsi"/>
                <w:spacing w:val="2"/>
              </w:rPr>
              <w:t>a</w:t>
            </w:r>
            <w:r w:rsidRPr="00112590">
              <w:rPr>
                <w:rFonts w:asciiTheme="minorHAnsi" w:hAnsiTheme="minorHAnsi"/>
              </w:rPr>
              <w:t>ta</w:t>
            </w:r>
          </w:p>
        </w:tc>
        <w:tc>
          <w:tcPr>
            <w:tcW w:w="2552" w:type="dxa"/>
            <w:tcBorders>
              <w:top w:val="single" w:sz="4" w:space="0" w:color="000000"/>
              <w:left w:val="single" w:sz="4" w:space="0" w:color="000000"/>
              <w:bottom w:val="single" w:sz="4" w:space="0" w:color="000000"/>
              <w:right w:val="single" w:sz="4" w:space="0" w:color="000000"/>
            </w:tcBorders>
          </w:tcPr>
          <w:p w14:paraId="7822A41E" w14:textId="77777777" w:rsidR="00473D42" w:rsidRPr="00112590" w:rsidRDefault="00473D42" w:rsidP="00AA58A5">
            <w:pPr>
              <w:pStyle w:val="TableParagraph"/>
              <w:kinsoku w:val="0"/>
              <w:overflowPunct w:val="0"/>
              <w:spacing w:line="234" w:lineRule="exact"/>
              <w:ind w:left="738"/>
              <w:rPr>
                <w:rFonts w:asciiTheme="minorHAnsi" w:hAnsiTheme="minorHAnsi"/>
              </w:rPr>
            </w:pPr>
            <w:r>
              <w:rPr>
                <w:rFonts w:asciiTheme="minorHAnsi" w:hAnsiTheme="minorHAnsi"/>
              </w:rPr>
              <w:t>2</w:t>
            </w:r>
            <w:r w:rsidRPr="00112590">
              <w:rPr>
                <w:rFonts w:asciiTheme="minorHAnsi" w:hAnsiTheme="minorHAnsi"/>
                <w:spacing w:val="-8"/>
              </w:rPr>
              <w:t xml:space="preserve"> </w:t>
            </w:r>
            <w:r w:rsidRPr="00112590">
              <w:rPr>
                <w:rFonts w:asciiTheme="minorHAnsi" w:hAnsiTheme="minorHAnsi"/>
                <w:spacing w:val="-5"/>
              </w:rPr>
              <w:t>g</w:t>
            </w:r>
            <w:r w:rsidRPr="00112590">
              <w:rPr>
                <w:rFonts w:asciiTheme="minorHAnsi" w:hAnsiTheme="minorHAnsi"/>
                <w:spacing w:val="-4"/>
              </w:rPr>
              <w:t>i</w:t>
            </w:r>
            <w:r w:rsidRPr="00112590">
              <w:rPr>
                <w:rFonts w:asciiTheme="minorHAnsi" w:hAnsiTheme="minorHAnsi"/>
                <w:spacing w:val="-10"/>
              </w:rPr>
              <w:t>o</w:t>
            </w:r>
            <w:r w:rsidRPr="00112590">
              <w:rPr>
                <w:rFonts w:asciiTheme="minorHAnsi" w:hAnsiTheme="minorHAnsi"/>
                <w:spacing w:val="-2"/>
              </w:rPr>
              <w:t>r</w:t>
            </w:r>
            <w:r w:rsidRPr="00112590">
              <w:rPr>
                <w:rFonts w:asciiTheme="minorHAnsi" w:hAnsiTheme="minorHAnsi"/>
                <w:spacing w:val="-5"/>
              </w:rPr>
              <w:t>n</w:t>
            </w:r>
            <w:r w:rsidRPr="00112590">
              <w:rPr>
                <w:rFonts w:asciiTheme="minorHAnsi" w:hAnsiTheme="minorHAnsi"/>
              </w:rPr>
              <w:t>i</w:t>
            </w:r>
            <w:r w:rsidRPr="00112590">
              <w:rPr>
                <w:rFonts w:asciiTheme="minorHAnsi" w:hAnsiTheme="minorHAnsi"/>
                <w:spacing w:val="-11"/>
              </w:rPr>
              <w:t xml:space="preserve"> </w:t>
            </w:r>
            <w:r w:rsidRPr="00112590">
              <w:rPr>
                <w:rFonts w:asciiTheme="minorHAnsi" w:hAnsiTheme="minorHAnsi"/>
                <w:spacing w:val="-5"/>
              </w:rPr>
              <w:t>s</w:t>
            </w:r>
            <w:r w:rsidRPr="00112590">
              <w:rPr>
                <w:rFonts w:asciiTheme="minorHAnsi" w:hAnsiTheme="minorHAnsi"/>
              </w:rPr>
              <w:t>u</w:t>
            </w:r>
            <w:r w:rsidRPr="00112590">
              <w:rPr>
                <w:rFonts w:asciiTheme="minorHAnsi" w:hAnsiTheme="minorHAnsi"/>
                <w:spacing w:val="-8"/>
              </w:rPr>
              <w:t xml:space="preserve"> </w:t>
            </w:r>
            <w:r w:rsidRPr="00112590">
              <w:rPr>
                <w:rFonts w:asciiTheme="minorHAnsi" w:hAnsiTheme="minorHAnsi"/>
              </w:rPr>
              <w:t>7</w:t>
            </w:r>
          </w:p>
        </w:tc>
      </w:tr>
      <w:tr w:rsidR="00473D42" w:rsidRPr="00112590" w14:paraId="23481217" w14:textId="77777777" w:rsidTr="00B52C8F">
        <w:trPr>
          <w:trHeight w:hRule="exact" w:val="355"/>
        </w:trPr>
        <w:tc>
          <w:tcPr>
            <w:tcW w:w="4252" w:type="dxa"/>
            <w:tcBorders>
              <w:top w:val="single" w:sz="4" w:space="0" w:color="000000"/>
              <w:left w:val="single" w:sz="4" w:space="0" w:color="000000"/>
              <w:bottom w:val="single" w:sz="4" w:space="0" w:color="000000"/>
              <w:right w:val="single" w:sz="4" w:space="0" w:color="000000"/>
            </w:tcBorders>
          </w:tcPr>
          <w:p w14:paraId="49C0B2E2" w14:textId="77777777" w:rsidR="00473D42" w:rsidRPr="00112590" w:rsidRDefault="00473D42" w:rsidP="00AA58A5">
            <w:pPr>
              <w:pStyle w:val="TableParagraph"/>
              <w:kinsoku w:val="0"/>
              <w:overflowPunct w:val="0"/>
              <w:spacing w:line="239" w:lineRule="exact"/>
              <w:ind w:left="99"/>
              <w:rPr>
                <w:rFonts w:asciiTheme="minorHAnsi" w:hAnsiTheme="minorHAnsi"/>
              </w:rPr>
            </w:pPr>
            <w:r w:rsidRPr="00112590">
              <w:rPr>
                <w:rFonts w:asciiTheme="minorHAnsi" w:hAnsiTheme="minorHAnsi"/>
                <w:spacing w:val="1"/>
              </w:rPr>
              <w:t>R</w:t>
            </w:r>
            <w:r w:rsidRPr="00112590">
              <w:rPr>
                <w:rFonts w:asciiTheme="minorHAnsi" w:hAnsiTheme="minorHAnsi"/>
                <w:spacing w:val="2"/>
              </w:rPr>
              <w:t>.</w:t>
            </w:r>
            <w:r w:rsidRPr="00112590">
              <w:rPr>
                <w:rFonts w:asciiTheme="minorHAnsi" w:hAnsiTheme="minorHAnsi"/>
                <w:spacing w:val="-6"/>
              </w:rPr>
              <w:t>A</w:t>
            </w:r>
            <w:r w:rsidRPr="00112590">
              <w:rPr>
                <w:rFonts w:asciiTheme="minorHAnsi" w:hAnsiTheme="minorHAnsi"/>
                <w:spacing w:val="2"/>
              </w:rPr>
              <w:t>.</w:t>
            </w:r>
            <w:r w:rsidRPr="00112590">
              <w:rPr>
                <w:rFonts w:asciiTheme="minorHAnsi" w:hAnsiTheme="minorHAnsi"/>
              </w:rPr>
              <w:t>E</w:t>
            </w:r>
            <w:r w:rsidRPr="00112590">
              <w:rPr>
                <w:rFonts w:asciiTheme="minorHAnsi" w:hAnsiTheme="minorHAnsi"/>
                <w:spacing w:val="1"/>
              </w:rPr>
              <w:t>.</w:t>
            </w:r>
            <w:r w:rsidRPr="00112590">
              <w:rPr>
                <w:rFonts w:asciiTheme="minorHAnsi" w:hAnsiTheme="minorHAnsi"/>
              </w:rPr>
              <w:t>E.</w:t>
            </w:r>
          </w:p>
        </w:tc>
        <w:tc>
          <w:tcPr>
            <w:tcW w:w="2693" w:type="dxa"/>
            <w:tcBorders>
              <w:top w:val="single" w:sz="4" w:space="0" w:color="000000"/>
              <w:left w:val="single" w:sz="4" w:space="0" w:color="000000"/>
              <w:bottom w:val="single" w:sz="4" w:space="0" w:color="000000"/>
              <w:right w:val="single" w:sz="4" w:space="0" w:color="000000"/>
            </w:tcBorders>
          </w:tcPr>
          <w:p w14:paraId="009B6FA8" w14:textId="77777777" w:rsidR="00473D42" w:rsidRPr="00112590" w:rsidRDefault="00473D42" w:rsidP="00AA58A5">
            <w:pPr>
              <w:pStyle w:val="TableParagraph"/>
              <w:kinsoku w:val="0"/>
              <w:overflowPunct w:val="0"/>
              <w:spacing w:line="234" w:lineRule="exact"/>
              <w:rPr>
                <w:rFonts w:asciiTheme="minorHAnsi" w:hAnsiTheme="minorHAnsi"/>
              </w:rPr>
            </w:pPr>
            <w:r>
              <w:rPr>
                <w:rFonts w:asciiTheme="minorHAnsi" w:hAnsiTheme="minorHAnsi"/>
                <w:spacing w:val="1"/>
              </w:rPr>
              <w:t xml:space="preserve">               s</w:t>
            </w:r>
            <w:r w:rsidRPr="00112590">
              <w:rPr>
                <w:rFonts w:asciiTheme="minorHAnsi" w:hAnsiTheme="minorHAnsi"/>
              </w:rPr>
              <w:t>u</w:t>
            </w:r>
            <w:r w:rsidRPr="00112590">
              <w:rPr>
                <w:rFonts w:asciiTheme="minorHAnsi" w:hAnsiTheme="minorHAnsi"/>
                <w:spacing w:val="2"/>
              </w:rPr>
              <w:t xml:space="preserve"> </w:t>
            </w:r>
            <w:r w:rsidRPr="00112590">
              <w:rPr>
                <w:rFonts w:asciiTheme="minorHAnsi" w:hAnsiTheme="minorHAnsi"/>
                <w:spacing w:val="-2"/>
              </w:rPr>
              <w:t>c</w:t>
            </w:r>
            <w:r w:rsidRPr="00112590">
              <w:rPr>
                <w:rFonts w:asciiTheme="minorHAnsi" w:hAnsiTheme="minorHAnsi"/>
                <w:spacing w:val="-5"/>
              </w:rPr>
              <w:t>h</w:t>
            </w:r>
            <w:r w:rsidRPr="00112590">
              <w:rPr>
                <w:rFonts w:asciiTheme="minorHAnsi" w:hAnsiTheme="minorHAnsi"/>
                <w:spacing w:val="-4"/>
              </w:rPr>
              <w:t>i</w:t>
            </w:r>
            <w:r w:rsidRPr="00112590">
              <w:rPr>
                <w:rFonts w:asciiTheme="minorHAnsi" w:hAnsiTheme="minorHAnsi"/>
                <w:spacing w:val="7"/>
              </w:rPr>
              <w:t>a</w:t>
            </w:r>
            <w:r w:rsidRPr="00112590">
              <w:rPr>
                <w:rFonts w:asciiTheme="minorHAnsi" w:hAnsiTheme="minorHAnsi"/>
                <w:spacing w:val="-9"/>
              </w:rPr>
              <w:t>m</w:t>
            </w:r>
            <w:r w:rsidRPr="00112590">
              <w:rPr>
                <w:rFonts w:asciiTheme="minorHAnsi" w:hAnsiTheme="minorHAnsi"/>
                <w:spacing w:val="2"/>
              </w:rPr>
              <w:t>a</w:t>
            </w:r>
            <w:r w:rsidRPr="00112590">
              <w:rPr>
                <w:rFonts w:asciiTheme="minorHAnsi" w:hAnsiTheme="minorHAnsi"/>
              </w:rPr>
              <w:t>ta</w:t>
            </w:r>
          </w:p>
        </w:tc>
        <w:tc>
          <w:tcPr>
            <w:tcW w:w="2552" w:type="dxa"/>
            <w:tcBorders>
              <w:top w:val="single" w:sz="4" w:space="0" w:color="000000"/>
              <w:left w:val="single" w:sz="4" w:space="0" w:color="000000"/>
              <w:bottom w:val="single" w:sz="4" w:space="0" w:color="000000"/>
              <w:right w:val="single" w:sz="4" w:space="0" w:color="000000"/>
            </w:tcBorders>
          </w:tcPr>
          <w:p w14:paraId="6617348E" w14:textId="77777777" w:rsidR="00473D42" w:rsidRPr="00112590" w:rsidRDefault="00473D42" w:rsidP="00AA58A5">
            <w:pPr>
              <w:pStyle w:val="TableParagraph"/>
              <w:kinsoku w:val="0"/>
              <w:overflowPunct w:val="0"/>
              <w:spacing w:line="234" w:lineRule="exact"/>
              <w:ind w:left="671"/>
              <w:rPr>
                <w:rFonts w:asciiTheme="minorHAnsi" w:hAnsiTheme="minorHAnsi"/>
              </w:rPr>
            </w:pPr>
            <w:r w:rsidRPr="00112590">
              <w:rPr>
                <w:rFonts w:asciiTheme="minorHAnsi" w:hAnsiTheme="minorHAnsi"/>
              </w:rPr>
              <w:t>1</w:t>
            </w:r>
            <w:r w:rsidRPr="00112590">
              <w:rPr>
                <w:rFonts w:asciiTheme="minorHAnsi" w:hAnsiTheme="minorHAnsi"/>
                <w:spacing w:val="-8"/>
              </w:rPr>
              <w:t xml:space="preserve"> </w:t>
            </w:r>
            <w:r w:rsidRPr="00112590">
              <w:rPr>
                <w:rFonts w:asciiTheme="minorHAnsi" w:hAnsiTheme="minorHAnsi"/>
                <w:spacing w:val="-5"/>
              </w:rPr>
              <w:t>g</w:t>
            </w:r>
            <w:r w:rsidRPr="00112590">
              <w:rPr>
                <w:rFonts w:asciiTheme="minorHAnsi" w:hAnsiTheme="minorHAnsi"/>
                <w:spacing w:val="-4"/>
              </w:rPr>
              <w:t>i</w:t>
            </w:r>
            <w:r w:rsidRPr="00112590">
              <w:rPr>
                <w:rFonts w:asciiTheme="minorHAnsi" w:hAnsiTheme="minorHAnsi"/>
                <w:spacing w:val="-10"/>
              </w:rPr>
              <w:t>o</w:t>
            </w:r>
            <w:r w:rsidRPr="00112590">
              <w:rPr>
                <w:rFonts w:asciiTheme="minorHAnsi" w:hAnsiTheme="minorHAnsi"/>
                <w:spacing w:val="-2"/>
              </w:rPr>
              <w:t>r</w:t>
            </w:r>
            <w:r w:rsidRPr="00112590">
              <w:rPr>
                <w:rFonts w:asciiTheme="minorHAnsi" w:hAnsiTheme="minorHAnsi"/>
                <w:spacing w:val="-5"/>
              </w:rPr>
              <w:t>n</w:t>
            </w:r>
            <w:r w:rsidRPr="00112590">
              <w:rPr>
                <w:rFonts w:asciiTheme="minorHAnsi" w:hAnsiTheme="minorHAnsi"/>
              </w:rPr>
              <w:t>o</w:t>
            </w:r>
            <w:r w:rsidRPr="00112590">
              <w:rPr>
                <w:rFonts w:asciiTheme="minorHAnsi" w:hAnsiTheme="minorHAnsi"/>
                <w:spacing w:val="-12"/>
              </w:rPr>
              <w:t xml:space="preserve"> </w:t>
            </w:r>
            <w:r w:rsidRPr="00112590">
              <w:rPr>
                <w:rFonts w:asciiTheme="minorHAnsi" w:hAnsiTheme="minorHAnsi"/>
                <w:spacing w:val="-5"/>
              </w:rPr>
              <w:t>s</w:t>
            </w:r>
            <w:r w:rsidRPr="00112590">
              <w:rPr>
                <w:rFonts w:asciiTheme="minorHAnsi" w:hAnsiTheme="minorHAnsi"/>
              </w:rPr>
              <w:t>u</w:t>
            </w:r>
            <w:r w:rsidRPr="00112590">
              <w:rPr>
                <w:rFonts w:asciiTheme="minorHAnsi" w:hAnsiTheme="minorHAnsi"/>
                <w:spacing w:val="-8"/>
              </w:rPr>
              <w:t xml:space="preserve"> </w:t>
            </w:r>
            <w:r w:rsidRPr="00112590">
              <w:rPr>
                <w:rFonts w:asciiTheme="minorHAnsi" w:hAnsiTheme="minorHAnsi"/>
              </w:rPr>
              <w:t>7</w:t>
            </w:r>
          </w:p>
        </w:tc>
      </w:tr>
      <w:tr w:rsidR="00473D42" w:rsidRPr="00112590" w14:paraId="5D39B411" w14:textId="77777777" w:rsidTr="00B52C8F">
        <w:trPr>
          <w:trHeight w:hRule="exact" w:val="351"/>
        </w:trPr>
        <w:tc>
          <w:tcPr>
            <w:tcW w:w="4252" w:type="dxa"/>
            <w:tcBorders>
              <w:top w:val="single" w:sz="4" w:space="0" w:color="000000"/>
              <w:left w:val="single" w:sz="4" w:space="0" w:color="000000"/>
              <w:bottom w:val="single" w:sz="4" w:space="0" w:color="000000"/>
              <w:right w:val="single" w:sz="4" w:space="0" w:color="000000"/>
            </w:tcBorders>
          </w:tcPr>
          <w:p w14:paraId="1EEACDE1" w14:textId="77777777" w:rsidR="00473D42" w:rsidRPr="006D33EC" w:rsidRDefault="00473D42" w:rsidP="00AA58A5">
            <w:pPr>
              <w:pStyle w:val="TableParagraph"/>
              <w:kinsoku w:val="0"/>
              <w:overflowPunct w:val="0"/>
              <w:spacing w:line="239" w:lineRule="exact"/>
              <w:ind w:left="114"/>
              <w:rPr>
                <w:rFonts w:asciiTheme="minorHAnsi" w:hAnsiTheme="minorHAnsi"/>
              </w:rPr>
            </w:pPr>
            <w:bookmarkStart w:id="20" w:name="_Hlk127513370"/>
            <w:r w:rsidRPr="006D33EC">
              <w:rPr>
                <w:rFonts w:asciiTheme="minorHAnsi" w:hAnsiTheme="minorHAnsi"/>
              </w:rPr>
              <w:t>raccolta sfalci da giardino</w:t>
            </w:r>
          </w:p>
        </w:tc>
        <w:tc>
          <w:tcPr>
            <w:tcW w:w="2693" w:type="dxa"/>
            <w:tcBorders>
              <w:top w:val="single" w:sz="4" w:space="0" w:color="000000"/>
              <w:left w:val="single" w:sz="4" w:space="0" w:color="000000"/>
              <w:bottom w:val="single" w:sz="4" w:space="0" w:color="000000"/>
              <w:right w:val="single" w:sz="4" w:space="0" w:color="000000"/>
            </w:tcBorders>
          </w:tcPr>
          <w:p w14:paraId="30E8FC31" w14:textId="77777777" w:rsidR="00473D42" w:rsidRPr="00112590" w:rsidRDefault="00473D42" w:rsidP="00AA58A5">
            <w:pPr>
              <w:pStyle w:val="TableParagraph"/>
              <w:kinsoku w:val="0"/>
              <w:overflowPunct w:val="0"/>
              <w:spacing w:line="234" w:lineRule="exact"/>
              <w:ind w:left="752"/>
              <w:rPr>
                <w:rFonts w:asciiTheme="minorHAnsi" w:hAnsiTheme="minorHAnsi"/>
              </w:rPr>
            </w:pPr>
            <w:r>
              <w:rPr>
                <w:rFonts w:asciiTheme="minorHAnsi" w:hAnsiTheme="minorHAnsi"/>
              </w:rPr>
              <w:t xml:space="preserve"> su</w:t>
            </w:r>
            <w:r w:rsidRPr="00112590">
              <w:rPr>
                <w:rFonts w:asciiTheme="minorHAnsi" w:hAnsiTheme="minorHAnsi"/>
                <w:spacing w:val="2"/>
              </w:rPr>
              <w:t xml:space="preserve"> </w:t>
            </w:r>
            <w:r w:rsidRPr="00112590">
              <w:rPr>
                <w:rFonts w:asciiTheme="minorHAnsi" w:hAnsiTheme="minorHAnsi"/>
                <w:spacing w:val="-2"/>
              </w:rPr>
              <w:t>c</w:t>
            </w:r>
            <w:r w:rsidRPr="00112590">
              <w:rPr>
                <w:rFonts w:asciiTheme="minorHAnsi" w:hAnsiTheme="minorHAnsi"/>
                <w:spacing w:val="-5"/>
              </w:rPr>
              <w:t>h</w:t>
            </w:r>
            <w:r w:rsidRPr="00112590">
              <w:rPr>
                <w:rFonts w:asciiTheme="minorHAnsi" w:hAnsiTheme="minorHAnsi"/>
                <w:spacing w:val="-4"/>
              </w:rPr>
              <w:t>i</w:t>
            </w:r>
            <w:r w:rsidRPr="00112590">
              <w:rPr>
                <w:rFonts w:asciiTheme="minorHAnsi" w:hAnsiTheme="minorHAnsi"/>
                <w:spacing w:val="7"/>
              </w:rPr>
              <w:t>a</w:t>
            </w:r>
            <w:r w:rsidRPr="00112590">
              <w:rPr>
                <w:rFonts w:asciiTheme="minorHAnsi" w:hAnsiTheme="minorHAnsi"/>
                <w:spacing w:val="-9"/>
              </w:rPr>
              <w:t>m</w:t>
            </w:r>
            <w:r w:rsidRPr="00112590">
              <w:rPr>
                <w:rFonts w:asciiTheme="minorHAnsi" w:hAnsiTheme="minorHAnsi"/>
                <w:spacing w:val="2"/>
              </w:rPr>
              <w:t>a</w:t>
            </w:r>
            <w:r w:rsidRPr="00112590">
              <w:rPr>
                <w:rFonts w:asciiTheme="minorHAnsi" w:hAnsiTheme="minorHAnsi"/>
              </w:rPr>
              <w:t>ta</w:t>
            </w:r>
          </w:p>
        </w:tc>
        <w:tc>
          <w:tcPr>
            <w:tcW w:w="2552" w:type="dxa"/>
            <w:tcBorders>
              <w:top w:val="single" w:sz="4" w:space="0" w:color="000000"/>
              <w:left w:val="single" w:sz="4" w:space="0" w:color="000000"/>
              <w:bottom w:val="single" w:sz="4" w:space="0" w:color="000000"/>
              <w:right w:val="single" w:sz="4" w:space="0" w:color="000000"/>
            </w:tcBorders>
          </w:tcPr>
          <w:p w14:paraId="751FBA44" w14:textId="77777777" w:rsidR="00473D42" w:rsidRPr="00112590" w:rsidRDefault="00473D42" w:rsidP="00AA58A5">
            <w:pPr>
              <w:pStyle w:val="TableParagraph"/>
              <w:kinsoku w:val="0"/>
              <w:overflowPunct w:val="0"/>
              <w:spacing w:line="234" w:lineRule="exact"/>
              <w:ind w:left="714"/>
              <w:rPr>
                <w:rFonts w:asciiTheme="minorHAnsi" w:hAnsiTheme="minorHAnsi"/>
              </w:rPr>
            </w:pPr>
            <w:r w:rsidRPr="00112590">
              <w:rPr>
                <w:rFonts w:asciiTheme="minorHAnsi" w:hAnsiTheme="minorHAnsi"/>
              </w:rPr>
              <w:t>1</w:t>
            </w:r>
            <w:r w:rsidRPr="00112590">
              <w:rPr>
                <w:rFonts w:asciiTheme="minorHAnsi" w:hAnsiTheme="minorHAnsi"/>
                <w:spacing w:val="-8"/>
              </w:rPr>
              <w:t xml:space="preserve"> </w:t>
            </w:r>
            <w:r w:rsidRPr="00112590">
              <w:rPr>
                <w:rFonts w:asciiTheme="minorHAnsi" w:hAnsiTheme="minorHAnsi"/>
                <w:spacing w:val="-5"/>
              </w:rPr>
              <w:t>g</w:t>
            </w:r>
            <w:r w:rsidRPr="00112590">
              <w:rPr>
                <w:rFonts w:asciiTheme="minorHAnsi" w:hAnsiTheme="minorHAnsi"/>
                <w:spacing w:val="-4"/>
              </w:rPr>
              <w:t>i</w:t>
            </w:r>
            <w:r w:rsidRPr="00112590">
              <w:rPr>
                <w:rFonts w:asciiTheme="minorHAnsi" w:hAnsiTheme="minorHAnsi"/>
                <w:spacing w:val="-10"/>
              </w:rPr>
              <w:t>o</w:t>
            </w:r>
            <w:r w:rsidRPr="00112590">
              <w:rPr>
                <w:rFonts w:asciiTheme="minorHAnsi" w:hAnsiTheme="minorHAnsi"/>
                <w:spacing w:val="-2"/>
              </w:rPr>
              <w:t>r</w:t>
            </w:r>
            <w:r w:rsidRPr="00112590">
              <w:rPr>
                <w:rFonts w:asciiTheme="minorHAnsi" w:hAnsiTheme="minorHAnsi"/>
                <w:spacing w:val="-5"/>
              </w:rPr>
              <w:t>n</w:t>
            </w:r>
            <w:r w:rsidRPr="00112590">
              <w:rPr>
                <w:rFonts w:asciiTheme="minorHAnsi" w:hAnsiTheme="minorHAnsi"/>
              </w:rPr>
              <w:t>o</w:t>
            </w:r>
            <w:r w:rsidRPr="00112590">
              <w:rPr>
                <w:rFonts w:asciiTheme="minorHAnsi" w:hAnsiTheme="minorHAnsi"/>
                <w:spacing w:val="-12"/>
              </w:rPr>
              <w:t xml:space="preserve"> </w:t>
            </w:r>
            <w:r w:rsidRPr="00112590">
              <w:rPr>
                <w:rFonts w:asciiTheme="minorHAnsi" w:hAnsiTheme="minorHAnsi"/>
                <w:spacing w:val="-5"/>
              </w:rPr>
              <w:t>s</w:t>
            </w:r>
            <w:r w:rsidRPr="00112590">
              <w:rPr>
                <w:rFonts w:asciiTheme="minorHAnsi" w:hAnsiTheme="minorHAnsi"/>
              </w:rPr>
              <w:t>u</w:t>
            </w:r>
            <w:r w:rsidRPr="00112590">
              <w:rPr>
                <w:rFonts w:asciiTheme="minorHAnsi" w:hAnsiTheme="minorHAnsi"/>
                <w:spacing w:val="-8"/>
              </w:rPr>
              <w:t xml:space="preserve"> </w:t>
            </w:r>
            <w:r w:rsidRPr="00112590">
              <w:rPr>
                <w:rFonts w:asciiTheme="minorHAnsi" w:hAnsiTheme="minorHAnsi"/>
              </w:rPr>
              <w:t>7</w:t>
            </w:r>
          </w:p>
        </w:tc>
      </w:tr>
      <w:bookmarkEnd w:id="20"/>
      <w:tr w:rsidR="00473D42" w:rsidRPr="00112590" w14:paraId="6DCD833E" w14:textId="77777777" w:rsidTr="00B52C8F">
        <w:trPr>
          <w:trHeight w:hRule="exact" w:val="351"/>
        </w:trPr>
        <w:tc>
          <w:tcPr>
            <w:tcW w:w="4252" w:type="dxa"/>
            <w:tcBorders>
              <w:top w:val="single" w:sz="4" w:space="0" w:color="000000"/>
              <w:left w:val="single" w:sz="4" w:space="0" w:color="000000"/>
              <w:bottom w:val="single" w:sz="4" w:space="0" w:color="000000"/>
              <w:right w:val="single" w:sz="4" w:space="0" w:color="000000"/>
            </w:tcBorders>
          </w:tcPr>
          <w:p w14:paraId="09BDE9A3" w14:textId="77777777" w:rsidR="00473D42" w:rsidRPr="00112590" w:rsidRDefault="00473D42" w:rsidP="00AA58A5">
            <w:pPr>
              <w:pStyle w:val="TableParagraph"/>
              <w:kinsoku w:val="0"/>
              <w:overflowPunct w:val="0"/>
              <w:spacing w:line="239" w:lineRule="exact"/>
              <w:ind w:left="114"/>
              <w:rPr>
                <w:rFonts w:asciiTheme="minorHAnsi" w:hAnsiTheme="minorHAnsi"/>
                <w:spacing w:val="1"/>
              </w:rPr>
            </w:pPr>
            <w:r w:rsidRPr="00112590">
              <w:rPr>
                <w:rFonts w:asciiTheme="minorHAnsi" w:hAnsiTheme="minorHAnsi"/>
                <w:spacing w:val="1"/>
              </w:rPr>
              <w:t>R</w:t>
            </w:r>
            <w:r w:rsidRPr="00112590">
              <w:rPr>
                <w:rFonts w:asciiTheme="minorHAnsi" w:hAnsiTheme="minorHAnsi"/>
                <w:spacing w:val="2"/>
              </w:rPr>
              <w:t>.</w:t>
            </w:r>
            <w:r w:rsidRPr="00112590">
              <w:rPr>
                <w:rFonts w:asciiTheme="minorHAnsi" w:hAnsiTheme="minorHAnsi"/>
                <w:spacing w:val="-6"/>
              </w:rPr>
              <w:t>U</w:t>
            </w:r>
            <w:r w:rsidRPr="00112590">
              <w:rPr>
                <w:rFonts w:asciiTheme="minorHAnsi" w:hAnsiTheme="minorHAnsi"/>
                <w:spacing w:val="2"/>
              </w:rPr>
              <w:t>.</w:t>
            </w:r>
            <w:r w:rsidRPr="00112590">
              <w:rPr>
                <w:rFonts w:asciiTheme="minorHAnsi" w:hAnsiTheme="minorHAnsi"/>
                <w:spacing w:val="-22"/>
              </w:rPr>
              <w:t>P</w:t>
            </w:r>
            <w:r w:rsidRPr="00112590">
              <w:rPr>
                <w:rFonts w:asciiTheme="minorHAnsi" w:hAnsiTheme="minorHAnsi"/>
              </w:rPr>
              <w:t>.</w:t>
            </w:r>
            <w:r w:rsidRPr="00112590">
              <w:rPr>
                <w:rFonts w:asciiTheme="minorHAnsi" w:hAnsiTheme="minorHAnsi"/>
                <w:spacing w:val="4"/>
              </w:rPr>
              <w:t xml:space="preserve"> </w:t>
            </w:r>
            <w:r w:rsidRPr="00112590">
              <w:rPr>
                <w:rFonts w:asciiTheme="minorHAnsi" w:hAnsiTheme="minorHAnsi"/>
                <w:spacing w:val="-2"/>
              </w:rPr>
              <w:t>(</w:t>
            </w:r>
            <w:r w:rsidRPr="00112590">
              <w:rPr>
                <w:rFonts w:asciiTheme="minorHAnsi" w:hAnsiTheme="minorHAnsi"/>
                <w:spacing w:val="1"/>
              </w:rPr>
              <w:t>P</w:t>
            </w:r>
            <w:r w:rsidRPr="00112590">
              <w:rPr>
                <w:rFonts w:asciiTheme="minorHAnsi" w:hAnsiTheme="minorHAnsi"/>
                <w:spacing w:val="-4"/>
              </w:rPr>
              <w:t>i</w:t>
            </w:r>
            <w:r w:rsidRPr="00112590">
              <w:rPr>
                <w:rFonts w:asciiTheme="minorHAnsi" w:hAnsiTheme="minorHAnsi"/>
              </w:rPr>
              <w:t>le</w:t>
            </w:r>
            <w:r w:rsidRPr="00112590">
              <w:rPr>
                <w:rFonts w:asciiTheme="minorHAnsi" w:hAnsiTheme="minorHAnsi"/>
                <w:spacing w:val="5"/>
              </w:rPr>
              <w:t xml:space="preserve"> </w:t>
            </w:r>
            <w:r w:rsidRPr="00112590">
              <w:rPr>
                <w:rFonts w:asciiTheme="minorHAnsi" w:hAnsiTheme="minorHAnsi"/>
              </w:rPr>
              <w:t>e</w:t>
            </w:r>
            <w:r w:rsidRPr="00112590">
              <w:rPr>
                <w:rFonts w:asciiTheme="minorHAnsi" w:hAnsiTheme="minorHAnsi"/>
                <w:spacing w:val="-5"/>
              </w:rPr>
              <w:t xml:space="preserve"> </w:t>
            </w:r>
            <w:r w:rsidRPr="00112590">
              <w:rPr>
                <w:rFonts w:asciiTheme="minorHAnsi" w:hAnsiTheme="minorHAnsi"/>
                <w:spacing w:val="1"/>
              </w:rPr>
              <w:t>F</w:t>
            </w:r>
            <w:r w:rsidRPr="00112590">
              <w:rPr>
                <w:rFonts w:asciiTheme="minorHAnsi" w:hAnsiTheme="minorHAnsi"/>
                <w:spacing w:val="2"/>
              </w:rPr>
              <w:t>a</w:t>
            </w:r>
            <w:r w:rsidRPr="00112590">
              <w:rPr>
                <w:rFonts w:asciiTheme="minorHAnsi" w:hAnsiTheme="minorHAnsi"/>
                <w:spacing w:val="3"/>
              </w:rPr>
              <w:t>r</w:t>
            </w:r>
            <w:r w:rsidRPr="00112590">
              <w:rPr>
                <w:rFonts w:asciiTheme="minorHAnsi" w:hAnsiTheme="minorHAnsi"/>
                <w:spacing w:val="-9"/>
              </w:rPr>
              <w:t>m</w:t>
            </w:r>
            <w:r w:rsidRPr="00112590">
              <w:rPr>
                <w:rFonts w:asciiTheme="minorHAnsi" w:hAnsiTheme="minorHAnsi"/>
                <w:spacing w:val="2"/>
              </w:rPr>
              <w:t>ac</w:t>
            </w:r>
            <w:r w:rsidRPr="00112590">
              <w:rPr>
                <w:rFonts w:asciiTheme="minorHAnsi" w:hAnsiTheme="minorHAnsi"/>
              </w:rPr>
              <w:t>i)</w:t>
            </w:r>
          </w:p>
        </w:tc>
        <w:tc>
          <w:tcPr>
            <w:tcW w:w="2693" w:type="dxa"/>
            <w:tcBorders>
              <w:top w:val="single" w:sz="4" w:space="0" w:color="000000"/>
              <w:left w:val="single" w:sz="4" w:space="0" w:color="000000"/>
              <w:bottom w:val="single" w:sz="4" w:space="0" w:color="000000"/>
              <w:right w:val="single" w:sz="4" w:space="0" w:color="000000"/>
            </w:tcBorders>
          </w:tcPr>
          <w:p w14:paraId="55B8D68C" w14:textId="77777777" w:rsidR="00473D42" w:rsidRPr="00112590" w:rsidRDefault="00473D42" w:rsidP="00AA58A5">
            <w:pPr>
              <w:pStyle w:val="TableParagraph"/>
              <w:kinsoku w:val="0"/>
              <w:overflowPunct w:val="0"/>
              <w:spacing w:line="234" w:lineRule="exact"/>
              <w:ind w:left="752"/>
              <w:rPr>
                <w:rFonts w:asciiTheme="minorHAnsi" w:hAnsiTheme="minorHAnsi"/>
                <w:spacing w:val="1"/>
              </w:rPr>
            </w:pPr>
            <w:r w:rsidRPr="00112590">
              <w:rPr>
                <w:rFonts w:asciiTheme="minorHAnsi" w:hAnsiTheme="minorHAnsi"/>
                <w:spacing w:val="-2"/>
              </w:rPr>
              <w:t>c</w:t>
            </w:r>
            <w:r w:rsidRPr="00112590">
              <w:rPr>
                <w:rFonts w:asciiTheme="minorHAnsi" w:hAnsiTheme="minorHAnsi"/>
              </w:rPr>
              <w:t>o</w:t>
            </w:r>
            <w:r w:rsidRPr="00112590">
              <w:rPr>
                <w:rFonts w:asciiTheme="minorHAnsi" w:hAnsiTheme="minorHAnsi"/>
                <w:spacing w:val="-5"/>
              </w:rPr>
              <w:t>n</w:t>
            </w:r>
            <w:r w:rsidRPr="00112590">
              <w:rPr>
                <w:rFonts w:asciiTheme="minorHAnsi" w:hAnsiTheme="minorHAnsi"/>
                <w:spacing w:val="5"/>
              </w:rPr>
              <w:t>t</w:t>
            </w:r>
            <w:r w:rsidRPr="00112590">
              <w:rPr>
                <w:rFonts w:asciiTheme="minorHAnsi" w:hAnsiTheme="minorHAnsi"/>
                <w:spacing w:val="-2"/>
              </w:rPr>
              <w:t>e</w:t>
            </w:r>
            <w:r w:rsidRPr="00112590">
              <w:rPr>
                <w:rFonts w:asciiTheme="minorHAnsi" w:hAnsiTheme="minorHAnsi"/>
              </w:rPr>
              <w:t>n</w:t>
            </w:r>
            <w:r w:rsidRPr="00112590">
              <w:rPr>
                <w:rFonts w:asciiTheme="minorHAnsi" w:hAnsiTheme="minorHAnsi"/>
                <w:spacing w:val="-4"/>
              </w:rPr>
              <w:t>i</w:t>
            </w:r>
            <w:r w:rsidRPr="00112590">
              <w:rPr>
                <w:rFonts w:asciiTheme="minorHAnsi" w:hAnsiTheme="minorHAnsi"/>
                <w:spacing w:val="5"/>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e</w:t>
            </w:r>
          </w:p>
        </w:tc>
        <w:tc>
          <w:tcPr>
            <w:tcW w:w="2552" w:type="dxa"/>
            <w:tcBorders>
              <w:top w:val="single" w:sz="4" w:space="0" w:color="000000"/>
              <w:left w:val="single" w:sz="4" w:space="0" w:color="000000"/>
              <w:bottom w:val="single" w:sz="4" w:space="0" w:color="000000"/>
              <w:right w:val="single" w:sz="4" w:space="0" w:color="000000"/>
            </w:tcBorders>
          </w:tcPr>
          <w:p w14:paraId="2F0BABE0" w14:textId="77777777" w:rsidR="00473D42" w:rsidRPr="00112590" w:rsidRDefault="00473D42" w:rsidP="00AA58A5">
            <w:pPr>
              <w:pStyle w:val="TableParagraph"/>
              <w:kinsoku w:val="0"/>
              <w:overflowPunct w:val="0"/>
              <w:spacing w:line="234" w:lineRule="exact"/>
              <w:ind w:left="714"/>
              <w:rPr>
                <w:rFonts w:asciiTheme="minorHAnsi" w:hAnsiTheme="minorHAnsi"/>
              </w:rPr>
            </w:pPr>
            <w:r w:rsidRPr="00112590">
              <w:rPr>
                <w:rFonts w:asciiTheme="minorHAnsi" w:hAnsiTheme="minorHAnsi"/>
                <w:spacing w:val="-5"/>
              </w:rPr>
              <w:t>ogn</w:t>
            </w:r>
            <w:r w:rsidRPr="00112590">
              <w:rPr>
                <w:rFonts w:asciiTheme="minorHAnsi" w:hAnsiTheme="minorHAnsi"/>
              </w:rPr>
              <w:t>i</w:t>
            </w:r>
            <w:r w:rsidRPr="00112590">
              <w:rPr>
                <w:rFonts w:asciiTheme="minorHAnsi" w:hAnsiTheme="minorHAnsi"/>
                <w:spacing w:val="-11"/>
              </w:rPr>
              <w:t xml:space="preserve"> </w:t>
            </w:r>
            <w:r w:rsidRPr="00112590">
              <w:rPr>
                <w:rFonts w:asciiTheme="minorHAnsi" w:hAnsiTheme="minorHAnsi"/>
                <w:spacing w:val="-5"/>
              </w:rPr>
              <w:t>1</w:t>
            </w:r>
            <w:r w:rsidRPr="00112590">
              <w:rPr>
                <w:rFonts w:asciiTheme="minorHAnsi" w:hAnsiTheme="minorHAnsi"/>
              </w:rPr>
              <w:t>5</w:t>
            </w:r>
            <w:r w:rsidRPr="00112590">
              <w:rPr>
                <w:rFonts w:asciiTheme="minorHAnsi" w:hAnsiTheme="minorHAnsi"/>
                <w:spacing w:val="-3"/>
              </w:rPr>
              <w:t xml:space="preserve"> </w:t>
            </w:r>
            <w:r w:rsidRPr="00112590">
              <w:rPr>
                <w:rFonts w:asciiTheme="minorHAnsi" w:hAnsiTheme="minorHAnsi"/>
                <w:spacing w:val="-5"/>
              </w:rPr>
              <w:t>g</w:t>
            </w:r>
            <w:r w:rsidRPr="00112590">
              <w:rPr>
                <w:rFonts w:asciiTheme="minorHAnsi" w:hAnsiTheme="minorHAnsi"/>
                <w:spacing w:val="-4"/>
              </w:rPr>
              <w:t>i</w:t>
            </w:r>
            <w:r w:rsidRPr="00112590">
              <w:rPr>
                <w:rFonts w:asciiTheme="minorHAnsi" w:hAnsiTheme="minorHAnsi"/>
                <w:spacing w:val="-10"/>
              </w:rPr>
              <w:t>o</w:t>
            </w:r>
            <w:r w:rsidRPr="00112590">
              <w:rPr>
                <w:rFonts w:asciiTheme="minorHAnsi" w:hAnsiTheme="minorHAnsi"/>
                <w:spacing w:val="-2"/>
              </w:rPr>
              <w:t>r</w:t>
            </w:r>
            <w:r w:rsidRPr="00112590">
              <w:rPr>
                <w:rFonts w:asciiTheme="minorHAnsi" w:hAnsiTheme="minorHAnsi"/>
                <w:spacing w:val="-5"/>
              </w:rPr>
              <w:t>n</w:t>
            </w:r>
            <w:r w:rsidRPr="00112590">
              <w:rPr>
                <w:rFonts w:asciiTheme="minorHAnsi" w:hAnsiTheme="minorHAnsi"/>
              </w:rPr>
              <w:t>i</w:t>
            </w:r>
          </w:p>
        </w:tc>
      </w:tr>
      <w:tr w:rsidR="00473D42" w:rsidRPr="00112590" w14:paraId="07F68190" w14:textId="77777777" w:rsidTr="00B52C8F">
        <w:trPr>
          <w:trHeight w:hRule="exact" w:val="623"/>
        </w:trPr>
        <w:tc>
          <w:tcPr>
            <w:tcW w:w="4252" w:type="dxa"/>
            <w:tcBorders>
              <w:top w:val="single" w:sz="4" w:space="0" w:color="000000"/>
              <w:left w:val="single" w:sz="4" w:space="0" w:color="000000"/>
              <w:bottom w:val="single" w:sz="4" w:space="0" w:color="000000"/>
              <w:right w:val="single" w:sz="4" w:space="0" w:color="000000"/>
            </w:tcBorders>
          </w:tcPr>
          <w:p w14:paraId="0030DDAF" w14:textId="77777777" w:rsidR="00473D42" w:rsidRPr="00112590" w:rsidRDefault="00473D42" w:rsidP="00AA58A5">
            <w:pPr>
              <w:pStyle w:val="TableParagraph"/>
              <w:kinsoku w:val="0"/>
              <w:overflowPunct w:val="0"/>
              <w:spacing w:line="239" w:lineRule="exact"/>
              <w:ind w:left="-1"/>
              <w:rPr>
                <w:rFonts w:asciiTheme="minorHAnsi" w:hAnsiTheme="minorHAnsi"/>
              </w:rPr>
            </w:pPr>
            <w:r w:rsidRPr="00112590">
              <w:rPr>
                <w:rFonts w:asciiTheme="minorHAnsi" w:hAnsiTheme="minorHAnsi"/>
                <w:spacing w:val="1"/>
              </w:rPr>
              <w:t>S</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spacing w:val="-2"/>
              </w:rPr>
              <w:t>zz</w:t>
            </w:r>
            <w:r w:rsidRPr="00112590">
              <w:rPr>
                <w:rFonts w:asciiTheme="minorHAnsi" w:hAnsiTheme="minorHAnsi"/>
                <w:spacing w:val="2"/>
              </w:rPr>
              <w:t>a</w:t>
            </w:r>
            <w:r w:rsidRPr="00112590">
              <w:rPr>
                <w:rFonts w:asciiTheme="minorHAnsi" w:hAnsiTheme="minorHAnsi"/>
                <w:spacing w:val="-4"/>
              </w:rPr>
              <w:t>m</w:t>
            </w:r>
            <w:r w:rsidRPr="00112590">
              <w:rPr>
                <w:rFonts w:asciiTheme="minorHAnsi" w:hAnsiTheme="minorHAnsi"/>
                <w:spacing w:val="-2"/>
              </w:rPr>
              <w:t>e</w:t>
            </w:r>
            <w:r w:rsidRPr="00112590">
              <w:rPr>
                <w:rFonts w:asciiTheme="minorHAnsi" w:hAnsiTheme="minorHAnsi"/>
              </w:rPr>
              <w:t>n</w:t>
            </w:r>
            <w:r w:rsidRPr="00112590">
              <w:rPr>
                <w:rFonts w:asciiTheme="minorHAnsi" w:hAnsiTheme="minorHAnsi"/>
                <w:spacing w:val="5"/>
              </w:rPr>
              <w:t>t</w:t>
            </w:r>
            <w:r w:rsidRPr="00112590">
              <w:rPr>
                <w:rFonts w:asciiTheme="minorHAnsi" w:hAnsiTheme="minorHAnsi"/>
              </w:rPr>
              <w:t>o</w:t>
            </w:r>
            <w:r w:rsidRPr="00112590">
              <w:rPr>
                <w:rFonts w:asciiTheme="minorHAnsi" w:hAnsiTheme="minorHAnsi"/>
                <w:spacing w:val="2"/>
              </w:rPr>
              <w:t xml:space="preserve"> </w:t>
            </w:r>
            <w:r w:rsidRPr="00112590">
              <w:rPr>
                <w:rFonts w:asciiTheme="minorHAnsi" w:hAnsiTheme="minorHAnsi"/>
                <w:spacing w:val="-4"/>
              </w:rPr>
              <w:t>m</w:t>
            </w:r>
            <w:r w:rsidRPr="00112590">
              <w:rPr>
                <w:rFonts w:asciiTheme="minorHAnsi" w:hAnsiTheme="minorHAnsi"/>
                <w:spacing w:val="-2"/>
              </w:rPr>
              <w:t>e</w:t>
            </w:r>
            <w:r w:rsidRPr="00112590">
              <w:rPr>
                <w:rFonts w:asciiTheme="minorHAnsi" w:hAnsiTheme="minorHAnsi"/>
                <w:spacing w:val="2"/>
              </w:rPr>
              <w:t>c</w:t>
            </w:r>
            <w:r w:rsidRPr="00112590">
              <w:rPr>
                <w:rFonts w:asciiTheme="minorHAnsi" w:hAnsiTheme="minorHAnsi"/>
                <w:spacing w:val="-2"/>
              </w:rPr>
              <w:t>c</w:t>
            </w:r>
            <w:r w:rsidRPr="00112590">
              <w:rPr>
                <w:rFonts w:asciiTheme="minorHAnsi" w:hAnsiTheme="minorHAnsi"/>
                <w:spacing w:val="7"/>
              </w:rPr>
              <w:t>a</w:t>
            </w:r>
            <w:r w:rsidRPr="00112590">
              <w:rPr>
                <w:rFonts w:asciiTheme="minorHAnsi" w:hAnsiTheme="minorHAnsi"/>
              </w:rPr>
              <w:t>n</w:t>
            </w:r>
            <w:r w:rsidRPr="00112590">
              <w:rPr>
                <w:rFonts w:asciiTheme="minorHAnsi" w:hAnsiTheme="minorHAnsi"/>
                <w:spacing w:val="-4"/>
              </w:rPr>
              <w:t>i</w:t>
            </w:r>
            <w:r w:rsidRPr="00112590">
              <w:rPr>
                <w:rFonts w:asciiTheme="minorHAnsi" w:hAnsiTheme="minorHAnsi"/>
                <w:spacing w:val="2"/>
              </w:rPr>
              <w:t>z</w:t>
            </w:r>
            <w:r w:rsidRPr="00112590">
              <w:rPr>
                <w:rFonts w:asciiTheme="minorHAnsi" w:hAnsiTheme="minorHAnsi"/>
                <w:spacing w:val="-2"/>
              </w:rPr>
              <w:t>z</w:t>
            </w:r>
            <w:r w:rsidRPr="00112590">
              <w:rPr>
                <w:rFonts w:asciiTheme="minorHAnsi" w:hAnsiTheme="minorHAnsi"/>
                <w:spacing w:val="2"/>
              </w:rPr>
              <w:t>a</w:t>
            </w:r>
            <w:r w:rsidRPr="00112590">
              <w:rPr>
                <w:rFonts w:asciiTheme="minorHAnsi" w:hAnsiTheme="minorHAnsi"/>
                <w:spacing w:val="5"/>
              </w:rPr>
              <w:t>t</w:t>
            </w:r>
            <w:r w:rsidRPr="00112590">
              <w:rPr>
                <w:rFonts w:asciiTheme="minorHAnsi" w:hAnsiTheme="minorHAnsi"/>
              </w:rPr>
              <w:t>o</w:t>
            </w:r>
            <w:r w:rsidRPr="00112590">
              <w:rPr>
                <w:rFonts w:asciiTheme="minorHAnsi" w:hAnsiTheme="minorHAnsi"/>
                <w:spacing w:val="2"/>
              </w:rPr>
              <w:t xml:space="preserve"> </w:t>
            </w:r>
            <w:r w:rsidRPr="00112590">
              <w:rPr>
                <w:rFonts w:asciiTheme="minorHAnsi" w:hAnsiTheme="minorHAnsi"/>
              </w:rPr>
              <w:t xml:space="preserve">e </w:t>
            </w:r>
            <w:r w:rsidRPr="00112590">
              <w:rPr>
                <w:rFonts w:asciiTheme="minorHAnsi" w:hAnsiTheme="minorHAnsi"/>
                <w:spacing w:val="-9"/>
              </w:rPr>
              <w:t>m</w:t>
            </w:r>
            <w:r w:rsidRPr="00112590">
              <w:rPr>
                <w:rFonts w:asciiTheme="minorHAnsi" w:hAnsiTheme="minorHAnsi"/>
                <w:spacing w:val="7"/>
              </w:rPr>
              <w:t>a</w:t>
            </w:r>
            <w:r w:rsidRPr="00112590">
              <w:rPr>
                <w:rFonts w:asciiTheme="minorHAnsi" w:hAnsiTheme="minorHAnsi"/>
                <w:spacing w:val="-5"/>
              </w:rPr>
              <w:t>n</w:t>
            </w:r>
            <w:r w:rsidRPr="00112590">
              <w:rPr>
                <w:rFonts w:asciiTheme="minorHAnsi" w:hAnsiTheme="minorHAnsi"/>
              </w:rPr>
              <w:t>u</w:t>
            </w:r>
            <w:r w:rsidRPr="00112590">
              <w:rPr>
                <w:rFonts w:asciiTheme="minorHAnsi" w:hAnsiTheme="minorHAnsi"/>
                <w:spacing w:val="7"/>
              </w:rPr>
              <w:t>a</w:t>
            </w:r>
            <w:r w:rsidRPr="00112590">
              <w:rPr>
                <w:rFonts w:asciiTheme="minorHAnsi" w:hAnsiTheme="minorHAnsi"/>
              </w:rPr>
              <w:t xml:space="preserve">le </w:t>
            </w:r>
            <w:r w:rsidRPr="00112590">
              <w:rPr>
                <w:rFonts w:asciiTheme="minorHAnsi" w:hAnsiTheme="minorHAnsi"/>
                <w:spacing w:val="2"/>
              </w:rPr>
              <w:t>c</w:t>
            </w:r>
            <w:r w:rsidRPr="00112590">
              <w:rPr>
                <w:rFonts w:asciiTheme="minorHAnsi" w:hAnsiTheme="minorHAnsi"/>
              </w:rPr>
              <w:t>on</w:t>
            </w:r>
            <w:r w:rsidRPr="00112590">
              <w:rPr>
                <w:rFonts w:asciiTheme="minorHAnsi" w:hAnsiTheme="minorHAnsi"/>
                <w:spacing w:val="-3"/>
              </w:rPr>
              <w:t xml:space="preserve"> </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spacing w:val="-2"/>
              </w:rPr>
              <w:t>c</w:t>
            </w:r>
            <w:r w:rsidRPr="00112590">
              <w:rPr>
                <w:rFonts w:asciiTheme="minorHAnsi" w:hAnsiTheme="minorHAnsi"/>
                <w:spacing w:val="2"/>
              </w:rPr>
              <w:t>c</w:t>
            </w:r>
            <w:r w:rsidRPr="00112590">
              <w:rPr>
                <w:rFonts w:asciiTheme="minorHAnsi" w:hAnsiTheme="minorHAnsi"/>
              </w:rPr>
              <w:t>o</w:t>
            </w:r>
            <w:r w:rsidRPr="00112590">
              <w:rPr>
                <w:rFonts w:asciiTheme="minorHAnsi" w:hAnsiTheme="minorHAnsi"/>
                <w:spacing w:val="-4"/>
              </w:rPr>
              <w:t>l</w:t>
            </w:r>
            <w:r w:rsidRPr="00112590">
              <w:rPr>
                <w:rFonts w:asciiTheme="minorHAnsi" w:hAnsiTheme="minorHAnsi"/>
              </w:rPr>
              <w:t>ta d</w:t>
            </w:r>
            <w:r w:rsidRPr="00112590">
              <w:rPr>
                <w:rFonts w:asciiTheme="minorHAnsi" w:hAnsiTheme="minorHAnsi"/>
                <w:spacing w:val="-2"/>
              </w:rPr>
              <w:t>e</w:t>
            </w:r>
            <w:r w:rsidRPr="00112590">
              <w:rPr>
                <w:rFonts w:asciiTheme="minorHAnsi" w:hAnsiTheme="minorHAnsi"/>
              </w:rPr>
              <w:t>i</w:t>
            </w:r>
            <w:r w:rsidRPr="00112590">
              <w:rPr>
                <w:rFonts w:asciiTheme="minorHAnsi" w:hAnsiTheme="minorHAnsi"/>
                <w:spacing w:val="-2"/>
              </w:rPr>
              <w:t xml:space="preserve"> </w:t>
            </w:r>
            <w:r w:rsidRPr="00112590">
              <w:rPr>
                <w:rFonts w:asciiTheme="minorHAnsi" w:hAnsiTheme="minorHAnsi"/>
                <w:spacing w:val="7"/>
              </w:rPr>
              <w:t>r</w:t>
            </w:r>
            <w:r w:rsidRPr="00112590">
              <w:rPr>
                <w:rFonts w:asciiTheme="minorHAnsi" w:hAnsiTheme="minorHAnsi"/>
                <w:spacing w:val="-4"/>
              </w:rPr>
              <w:t>i</w:t>
            </w:r>
            <w:r w:rsidRPr="00112590">
              <w:rPr>
                <w:rFonts w:asciiTheme="minorHAnsi" w:hAnsiTheme="minorHAnsi"/>
                <w:spacing w:val="3"/>
              </w:rPr>
              <w:t>f</w:t>
            </w:r>
            <w:r w:rsidRPr="00112590">
              <w:rPr>
                <w:rFonts w:asciiTheme="minorHAnsi" w:hAnsiTheme="minorHAnsi"/>
                <w:spacing w:val="-4"/>
              </w:rPr>
              <w:t>i</w:t>
            </w:r>
            <w:r w:rsidRPr="00112590">
              <w:rPr>
                <w:rFonts w:asciiTheme="minorHAnsi" w:hAnsiTheme="minorHAnsi"/>
              </w:rPr>
              <w:t>u</w:t>
            </w:r>
            <w:r w:rsidRPr="00112590">
              <w:rPr>
                <w:rFonts w:asciiTheme="minorHAnsi" w:hAnsiTheme="minorHAnsi"/>
                <w:spacing w:val="5"/>
              </w:rPr>
              <w:t>t</w:t>
            </w:r>
            <w:r w:rsidRPr="00112590">
              <w:rPr>
                <w:rFonts w:asciiTheme="minorHAnsi" w:hAnsiTheme="minorHAnsi"/>
              </w:rPr>
              <w:t>i</w:t>
            </w:r>
          </w:p>
        </w:tc>
        <w:tc>
          <w:tcPr>
            <w:tcW w:w="2693" w:type="dxa"/>
            <w:tcBorders>
              <w:top w:val="single" w:sz="4" w:space="0" w:color="000000"/>
              <w:left w:val="single" w:sz="4" w:space="0" w:color="000000"/>
              <w:bottom w:val="single" w:sz="4" w:space="0" w:color="000000"/>
              <w:right w:val="single" w:sz="4" w:space="0" w:color="000000"/>
            </w:tcBorders>
          </w:tcPr>
          <w:p w14:paraId="6DB5354C" w14:textId="77777777" w:rsidR="00473D42" w:rsidRPr="00112590" w:rsidRDefault="00473D42" w:rsidP="00AA58A5">
            <w:pPr>
              <w:pStyle w:val="TableParagraph"/>
              <w:kinsoku w:val="0"/>
              <w:overflowPunct w:val="0"/>
              <w:spacing w:line="234" w:lineRule="exact"/>
              <w:ind w:left="234"/>
              <w:rPr>
                <w:rFonts w:asciiTheme="minorHAnsi" w:hAnsiTheme="minorHAnsi"/>
              </w:rPr>
            </w:pPr>
            <w:r w:rsidRPr="00112590">
              <w:rPr>
                <w:rFonts w:asciiTheme="minorHAnsi" w:hAnsiTheme="minorHAnsi"/>
                <w:spacing w:val="1"/>
              </w:rPr>
              <w:t>S</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spacing w:val="-2"/>
              </w:rPr>
              <w:t>zza</w:t>
            </w:r>
            <w:r w:rsidRPr="00112590">
              <w:rPr>
                <w:rFonts w:asciiTheme="minorHAnsi" w:hAnsiTheme="minorHAnsi"/>
              </w:rPr>
              <w:t>t</w:t>
            </w:r>
            <w:r w:rsidRPr="00112590">
              <w:rPr>
                <w:rFonts w:asciiTheme="minorHAnsi" w:hAnsiTheme="minorHAnsi"/>
                <w:spacing w:val="3"/>
              </w:rPr>
              <w:t>r</w:t>
            </w:r>
            <w:r w:rsidRPr="00112590">
              <w:rPr>
                <w:rFonts w:asciiTheme="minorHAnsi" w:hAnsiTheme="minorHAnsi"/>
                <w:spacing w:val="-4"/>
              </w:rPr>
              <w:t>i</w:t>
            </w:r>
            <w:r w:rsidRPr="00112590">
              <w:rPr>
                <w:rFonts w:asciiTheme="minorHAnsi" w:hAnsiTheme="minorHAnsi"/>
                <w:spacing w:val="-2"/>
              </w:rPr>
              <w:t>c</w:t>
            </w:r>
            <w:r w:rsidRPr="00112590">
              <w:rPr>
                <w:rFonts w:asciiTheme="minorHAnsi" w:hAnsiTheme="minorHAnsi"/>
                <w:spacing w:val="-7"/>
              </w:rPr>
              <w:t>e</w:t>
            </w:r>
            <w:r w:rsidRPr="00112590">
              <w:rPr>
                <w:rFonts w:asciiTheme="minorHAnsi" w:hAnsiTheme="minorHAnsi"/>
              </w:rPr>
              <w:t xml:space="preserve">/Gasolone </w:t>
            </w:r>
          </w:p>
        </w:tc>
        <w:tc>
          <w:tcPr>
            <w:tcW w:w="2552" w:type="dxa"/>
            <w:tcBorders>
              <w:top w:val="single" w:sz="4" w:space="0" w:color="000000"/>
              <w:left w:val="single" w:sz="4" w:space="0" w:color="000000"/>
              <w:bottom w:val="single" w:sz="4" w:space="0" w:color="000000"/>
              <w:right w:val="single" w:sz="4" w:space="0" w:color="000000"/>
            </w:tcBorders>
          </w:tcPr>
          <w:p w14:paraId="5BCAA3B0" w14:textId="77777777" w:rsidR="00473D42" w:rsidRPr="00112590" w:rsidRDefault="00473D42" w:rsidP="00AA58A5">
            <w:pPr>
              <w:pStyle w:val="TableParagraph"/>
              <w:kinsoku w:val="0"/>
              <w:overflowPunct w:val="0"/>
              <w:spacing w:line="234" w:lineRule="exact"/>
              <w:ind w:left="738"/>
              <w:rPr>
                <w:rFonts w:asciiTheme="minorHAnsi" w:hAnsiTheme="minorHAnsi"/>
              </w:rPr>
            </w:pPr>
            <w:r w:rsidRPr="00112590">
              <w:rPr>
                <w:rFonts w:asciiTheme="minorHAnsi" w:hAnsiTheme="minorHAnsi"/>
              </w:rPr>
              <w:t>7</w:t>
            </w:r>
            <w:r w:rsidRPr="00112590">
              <w:rPr>
                <w:rFonts w:asciiTheme="minorHAnsi" w:hAnsiTheme="minorHAnsi"/>
                <w:spacing w:val="-8"/>
              </w:rPr>
              <w:t xml:space="preserve"> </w:t>
            </w:r>
            <w:r w:rsidRPr="00112590">
              <w:rPr>
                <w:rFonts w:asciiTheme="minorHAnsi" w:hAnsiTheme="minorHAnsi"/>
                <w:spacing w:val="-5"/>
              </w:rPr>
              <w:t>g</w:t>
            </w:r>
            <w:r w:rsidRPr="00112590">
              <w:rPr>
                <w:rFonts w:asciiTheme="minorHAnsi" w:hAnsiTheme="minorHAnsi"/>
                <w:spacing w:val="-4"/>
              </w:rPr>
              <w:t>i</w:t>
            </w:r>
            <w:r w:rsidRPr="00112590">
              <w:rPr>
                <w:rFonts w:asciiTheme="minorHAnsi" w:hAnsiTheme="minorHAnsi"/>
                <w:spacing w:val="-10"/>
              </w:rPr>
              <w:t>o</w:t>
            </w:r>
            <w:r w:rsidRPr="00112590">
              <w:rPr>
                <w:rFonts w:asciiTheme="minorHAnsi" w:hAnsiTheme="minorHAnsi"/>
                <w:spacing w:val="-2"/>
              </w:rPr>
              <w:t>r</w:t>
            </w:r>
            <w:r w:rsidRPr="00112590">
              <w:rPr>
                <w:rFonts w:asciiTheme="minorHAnsi" w:hAnsiTheme="minorHAnsi"/>
                <w:spacing w:val="-5"/>
              </w:rPr>
              <w:t>n</w:t>
            </w:r>
            <w:r w:rsidRPr="00112590">
              <w:rPr>
                <w:rFonts w:asciiTheme="minorHAnsi" w:hAnsiTheme="minorHAnsi"/>
              </w:rPr>
              <w:t>i</w:t>
            </w:r>
            <w:r w:rsidRPr="00112590">
              <w:rPr>
                <w:rFonts w:asciiTheme="minorHAnsi" w:hAnsiTheme="minorHAnsi"/>
                <w:spacing w:val="-11"/>
              </w:rPr>
              <w:t xml:space="preserve"> </w:t>
            </w:r>
            <w:r w:rsidRPr="00112590">
              <w:rPr>
                <w:rFonts w:asciiTheme="minorHAnsi" w:hAnsiTheme="minorHAnsi"/>
                <w:spacing w:val="-5"/>
              </w:rPr>
              <w:t>s</w:t>
            </w:r>
            <w:r w:rsidRPr="00112590">
              <w:rPr>
                <w:rFonts w:asciiTheme="minorHAnsi" w:hAnsiTheme="minorHAnsi"/>
              </w:rPr>
              <w:t>u</w:t>
            </w:r>
            <w:r w:rsidRPr="00112590">
              <w:rPr>
                <w:rFonts w:asciiTheme="minorHAnsi" w:hAnsiTheme="minorHAnsi"/>
                <w:spacing w:val="-8"/>
              </w:rPr>
              <w:t xml:space="preserve"> </w:t>
            </w:r>
            <w:r w:rsidRPr="00112590">
              <w:rPr>
                <w:rFonts w:asciiTheme="minorHAnsi" w:hAnsiTheme="minorHAnsi"/>
              </w:rPr>
              <w:t>7</w:t>
            </w:r>
          </w:p>
        </w:tc>
      </w:tr>
    </w:tbl>
    <w:p w14:paraId="70C56A17" w14:textId="77777777" w:rsidR="00473D42" w:rsidRDefault="00473D42" w:rsidP="00473D42">
      <w:pPr>
        <w:pStyle w:val="Titolo1"/>
        <w:tabs>
          <w:tab w:val="left" w:pos="1164"/>
          <w:tab w:val="left" w:pos="1165"/>
        </w:tabs>
        <w:ind w:firstLine="0"/>
        <w:jc w:val="right"/>
        <w:rPr>
          <w:sz w:val="18"/>
        </w:rPr>
      </w:pPr>
    </w:p>
    <w:p w14:paraId="5C7DEA29" w14:textId="77777777" w:rsidR="003E1231" w:rsidRDefault="00000000">
      <w:pPr>
        <w:spacing w:before="56" w:line="276" w:lineRule="auto"/>
        <w:ind w:left="312" w:firstLine="141"/>
        <w:rPr>
          <w:b/>
        </w:rPr>
      </w:pPr>
      <w:r>
        <w:rPr>
          <w:b/>
        </w:rPr>
        <w:t>Il</w:t>
      </w:r>
      <w:r>
        <w:rPr>
          <w:b/>
          <w:spacing w:val="4"/>
        </w:rPr>
        <w:t xml:space="preserve"> </w:t>
      </w:r>
      <w:r>
        <w:rPr>
          <w:b/>
        </w:rPr>
        <w:t>calendario</w:t>
      </w:r>
      <w:r>
        <w:rPr>
          <w:b/>
          <w:spacing w:val="5"/>
        </w:rPr>
        <w:t xml:space="preserve"> </w:t>
      </w:r>
      <w:r>
        <w:rPr>
          <w:b/>
        </w:rPr>
        <w:t>sopra</w:t>
      </w:r>
      <w:r>
        <w:rPr>
          <w:b/>
          <w:spacing w:val="6"/>
        </w:rPr>
        <w:t xml:space="preserve"> </w:t>
      </w:r>
      <w:r>
        <w:rPr>
          <w:b/>
        </w:rPr>
        <w:t>indicato</w:t>
      </w:r>
      <w:r>
        <w:rPr>
          <w:b/>
          <w:spacing w:val="5"/>
        </w:rPr>
        <w:t xml:space="preserve"> </w:t>
      </w:r>
      <w:r>
        <w:rPr>
          <w:b/>
        </w:rPr>
        <w:t>è</w:t>
      </w:r>
      <w:r>
        <w:rPr>
          <w:b/>
          <w:spacing w:val="4"/>
        </w:rPr>
        <w:t xml:space="preserve"> </w:t>
      </w:r>
      <w:r>
        <w:rPr>
          <w:b/>
        </w:rPr>
        <w:t>suscettibile</w:t>
      </w:r>
      <w:r>
        <w:rPr>
          <w:b/>
          <w:spacing w:val="5"/>
        </w:rPr>
        <w:t xml:space="preserve"> </w:t>
      </w:r>
      <w:r>
        <w:rPr>
          <w:b/>
        </w:rPr>
        <w:t>di</w:t>
      </w:r>
      <w:r>
        <w:rPr>
          <w:b/>
          <w:spacing w:val="4"/>
        </w:rPr>
        <w:t xml:space="preserve"> </w:t>
      </w:r>
      <w:r>
        <w:rPr>
          <w:b/>
        </w:rPr>
        <w:t>variazioni</w:t>
      </w:r>
      <w:r>
        <w:rPr>
          <w:b/>
          <w:spacing w:val="7"/>
        </w:rPr>
        <w:t xml:space="preserve"> </w:t>
      </w:r>
      <w:r>
        <w:rPr>
          <w:b/>
        </w:rPr>
        <w:t>da</w:t>
      </w:r>
      <w:r>
        <w:rPr>
          <w:b/>
          <w:spacing w:val="4"/>
        </w:rPr>
        <w:t xml:space="preserve"> </w:t>
      </w:r>
      <w:r>
        <w:rPr>
          <w:b/>
        </w:rPr>
        <w:t>parte</w:t>
      </w:r>
      <w:r>
        <w:rPr>
          <w:b/>
          <w:spacing w:val="6"/>
        </w:rPr>
        <w:t xml:space="preserve"> </w:t>
      </w:r>
      <w:r>
        <w:rPr>
          <w:b/>
        </w:rPr>
        <w:t>del</w:t>
      </w:r>
      <w:r>
        <w:rPr>
          <w:b/>
          <w:spacing w:val="6"/>
        </w:rPr>
        <w:t xml:space="preserve"> </w:t>
      </w:r>
      <w:r>
        <w:rPr>
          <w:b/>
        </w:rPr>
        <w:t>comune</w:t>
      </w:r>
      <w:r>
        <w:rPr>
          <w:b/>
          <w:spacing w:val="5"/>
        </w:rPr>
        <w:t xml:space="preserve"> </w:t>
      </w:r>
      <w:r>
        <w:rPr>
          <w:b/>
        </w:rPr>
        <w:t>per</w:t>
      </w:r>
      <w:r>
        <w:rPr>
          <w:b/>
          <w:spacing w:val="6"/>
        </w:rPr>
        <w:t xml:space="preserve"> </w:t>
      </w:r>
      <w:r>
        <w:rPr>
          <w:b/>
        </w:rPr>
        <w:t>una</w:t>
      </w:r>
      <w:r>
        <w:rPr>
          <w:b/>
          <w:spacing w:val="5"/>
        </w:rPr>
        <w:t xml:space="preserve"> </w:t>
      </w:r>
      <w:r>
        <w:rPr>
          <w:b/>
        </w:rPr>
        <w:t>maggiore</w:t>
      </w:r>
      <w:r>
        <w:rPr>
          <w:b/>
          <w:spacing w:val="4"/>
        </w:rPr>
        <w:t xml:space="preserve"> </w:t>
      </w:r>
      <w:r>
        <w:rPr>
          <w:b/>
        </w:rPr>
        <w:t>efficienza</w:t>
      </w:r>
      <w:r>
        <w:rPr>
          <w:b/>
          <w:spacing w:val="3"/>
        </w:rPr>
        <w:t xml:space="preserve"> </w:t>
      </w:r>
      <w:r>
        <w:rPr>
          <w:b/>
        </w:rPr>
        <w:t>e</w:t>
      </w:r>
      <w:r>
        <w:rPr>
          <w:b/>
          <w:spacing w:val="4"/>
        </w:rPr>
        <w:t xml:space="preserve"> </w:t>
      </w:r>
      <w:r>
        <w:rPr>
          <w:b/>
        </w:rPr>
        <w:t>per</w:t>
      </w:r>
      <w:r>
        <w:rPr>
          <w:b/>
          <w:spacing w:val="7"/>
        </w:rPr>
        <w:t xml:space="preserve"> </w:t>
      </w:r>
      <w:r>
        <w:rPr>
          <w:b/>
        </w:rPr>
        <w:t>un</w:t>
      </w:r>
      <w:r>
        <w:rPr>
          <w:b/>
          <w:spacing w:val="1"/>
        </w:rPr>
        <w:t xml:space="preserve"> </w:t>
      </w:r>
      <w:r>
        <w:rPr>
          <w:b/>
        </w:rPr>
        <w:t>miglioramento</w:t>
      </w:r>
      <w:r>
        <w:rPr>
          <w:b/>
          <w:spacing w:val="-2"/>
        </w:rPr>
        <w:t xml:space="preserve"> </w:t>
      </w:r>
      <w:r>
        <w:rPr>
          <w:b/>
        </w:rPr>
        <w:t>della</w:t>
      </w:r>
      <w:r>
        <w:rPr>
          <w:b/>
          <w:spacing w:val="-3"/>
        </w:rPr>
        <w:t xml:space="preserve"> </w:t>
      </w:r>
      <w:r>
        <w:rPr>
          <w:b/>
        </w:rPr>
        <w:t>raccolta</w:t>
      </w:r>
      <w:r>
        <w:rPr>
          <w:b/>
          <w:spacing w:val="-1"/>
        </w:rPr>
        <w:t xml:space="preserve"> </w:t>
      </w:r>
      <w:r>
        <w:rPr>
          <w:b/>
        </w:rPr>
        <w:t>differenziata.</w:t>
      </w:r>
    </w:p>
    <w:p w14:paraId="6F1010E3" w14:textId="77777777" w:rsidR="00B52C8F" w:rsidRDefault="00B52C8F">
      <w:pPr>
        <w:spacing w:before="56" w:line="276" w:lineRule="auto"/>
        <w:ind w:left="312" w:firstLine="141"/>
        <w:rPr>
          <w:b/>
        </w:rPr>
      </w:pPr>
    </w:p>
    <w:p w14:paraId="70996B68" w14:textId="77777777" w:rsidR="00B52C8F" w:rsidRDefault="00B52C8F">
      <w:pPr>
        <w:spacing w:before="56" w:line="276" w:lineRule="auto"/>
        <w:ind w:left="312" w:firstLine="141"/>
        <w:rPr>
          <w:b/>
        </w:rPr>
      </w:pPr>
    </w:p>
    <w:p w14:paraId="3218B0E3" w14:textId="77777777" w:rsidR="00B52C8F" w:rsidRDefault="00B52C8F">
      <w:pPr>
        <w:spacing w:before="56" w:line="276" w:lineRule="auto"/>
        <w:ind w:left="312" w:firstLine="141"/>
        <w:rPr>
          <w:b/>
        </w:rPr>
      </w:pPr>
    </w:p>
    <w:p w14:paraId="4D5D0F6A" w14:textId="77777777" w:rsidR="00B52C8F" w:rsidRDefault="00B52C8F">
      <w:pPr>
        <w:spacing w:before="56" w:line="276" w:lineRule="auto"/>
        <w:ind w:left="312" w:firstLine="141"/>
        <w:rPr>
          <w:b/>
        </w:rPr>
      </w:pPr>
    </w:p>
    <w:p w14:paraId="5E145E4B" w14:textId="77777777" w:rsidR="00B52C8F" w:rsidRDefault="00B52C8F">
      <w:pPr>
        <w:spacing w:before="56" w:line="276" w:lineRule="auto"/>
        <w:ind w:left="312" w:firstLine="141"/>
        <w:rPr>
          <w:b/>
        </w:rPr>
      </w:pPr>
    </w:p>
    <w:p w14:paraId="106D3D5B" w14:textId="77777777" w:rsidR="00B52C8F" w:rsidRDefault="00B52C8F">
      <w:pPr>
        <w:spacing w:before="56" w:line="276" w:lineRule="auto"/>
        <w:ind w:left="312" w:firstLine="141"/>
        <w:rPr>
          <w:b/>
        </w:rPr>
      </w:pPr>
    </w:p>
    <w:p w14:paraId="6CBA2BA0" w14:textId="77777777" w:rsidR="00B52C8F" w:rsidRDefault="00B52C8F">
      <w:pPr>
        <w:spacing w:before="56" w:line="276" w:lineRule="auto"/>
        <w:ind w:left="312" w:firstLine="141"/>
        <w:rPr>
          <w:b/>
        </w:rPr>
      </w:pPr>
    </w:p>
    <w:p w14:paraId="2F315CA5" w14:textId="0CC7600F" w:rsidR="00D91BE6" w:rsidRPr="00B52C8F" w:rsidRDefault="00D91BE6" w:rsidP="00B52C8F">
      <w:pPr>
        <w:pStyle w:val="Titolo1"/>
        <w:numPr>
          <w:ilvl w:val="1"/>
          <w:numId w:val="9"/>
        </w:numPr>
        <w:tabs>
          <w:tab w:val="left" w:pos="1164"/>
          <w:tab w:val="left" w:pos="1165"/>
        </w:tabs>
        <w:ind w:hanging="712"/>
        <w:rPr>
          <w:u w:val="single"/>
        </w:rPr>
      </w:pPr>
      <w:r w:rsidRPr="00B52C8F">
        <w:rPr>
          <w:u w:val="single"/>
        </w:rPr>
        <w:lastRenderedPageBreak/>
        <w:t>Proposta operativa</w:t>
      </w:r>
    </w:p>
    <w:p w14:paraId="13BBED20" w14:textId="77777777" w:rsidR="00D91BE6" w:rsidRPr="00112590" w:rsidRDefault="00D91BE6" w:rsidP="00D91BE6">
      <w:pPr>
        <w:kinsoku w:val="0"/>
        <w:overflowPunct w:val="0"/>
        <w:spacing w:before="16" w:line="260" w:lineRule="exact"/>
        <w:rPr>
          <w:rFonts w:asciiTheme="minorHAnsi" w:hAnsiTheme="minorHAnsi"/>
          <w:sz w:val="26"/>
          <w:szCs w:val="26"/>
        </w:rPr>
      </w:pPr>
    </w:p>
    <w:p w14:paraId="2B84AD88" w14:textId="6B80B0E8" w:rsidR="00D91BE6" w:rsidRPr="00B52C8F" w:rsidRDefault="00D91BE6" w:rsidP="00B52C8F">
      <w:pPr>
        <w:kinsoku w:val="0"/>
        <w:overflowPunct w:val="0"/>
        <w:ind w:right="3"/>
        <w:jc w:val="center"/>
        <w:rPr>
          <w:rFonts w:asciiTheme="minorHAnsi" w:hAnsiTheme="minorHAnsi"/>
          <w:u w:val="single"/>
        </w:rPr>
      </w:pPr>
      <w:r w:rsidRPr="00B52C8F">
        <w:rPr>
          <w:rFonts w:asciiTheme="minorHAnsi" w:hAnsiTheme="minorHAnsi"/>
          <w:b/>
          <w:bCs/>
          <w:i/>
          <w:iCs/>
          <w:spacing w:val="1"/>
          <w:u w:val="single"/>
        </w:rPr>
        <w:t>RA</w:t>
      </w:r>
      <w:r w:rsidRPr="00B52C8F">
        <w:rPr>
          <w:rFonts w:asciiTheme="minorHAnsi" w:hAnsiTheme="minorHAnsi"/>
          <w:b/>
          <w:bCs/>
          <w:i/>
          <w:iCs/>
          <w:spacing w:val="-4"/>
          <w:u w:val="single"/>
        </w:rPr>
        <w:t>C</w:t>
      </w:r>
      <w:r w:rsidRPr="00B52C8F">
        <w:rPr>
          <w:rFonts w:asciiTheme="minorHAnsi" w:hAnsiTheme="minorHAnsi"/>
          <w:b/>
          <w:bCs/>
          <w:i/>
          <w:iCs/>
          <w:spacing w:val="1"/>
          <w:u w:val="single"/>
        </w:rPr>
        <w:t>C</w:t>
      </w:r>
      <w:r w:rsidRPr="00B52C8F">
        <w:rPr>
          <w:rFonts w:asciiTheme="minorHAnsi" w:hAnsiTheme="minorHAnsi"/>
          <w:b/>
          <w:bCs/>
          <w:i/>
          <w:iCs/>
          <w:spacing w:val="-2"/>
          <w:u w:val="single"/>
        </w:rPr>
        <w:t>O</w:t>
      </w:r>
      <w:r w:rsidRPr="00B52C8F">
        <w:rPr>
          <w:rFonts w:asciiTheme="minorHAnsi" w:hAnsiTheme="minorHAnsi"/>
          <w:b/>
          <w:bCs/>
          <w:i/>
          <w:iCs/>
          <w:spacing w:val="-6"/>
          <w:u w:val="single"/>
        </w:rPr>
        <w:t>L</w:t>
      </w:r>
      <w:r w:rsidRPr="00B52C8F">
        <w:rPr>
          <w:rFonts w:asciiTheme="minorHAnsi" w:hAnsiTheme="minorHAnsi"/>
          <w:b/>
          <w:bCs/>
          <w:i/>
          <w:iCs/>
          <w:spacing w:val="-15"/>
          <w:u w:val="single"/>
        </w:rPr>
        <w:t>T</w:t>
      </w:r>
      <w:r w:rsidRPr="00B52C8F">
        <w:rPr>
          <w:rFonts w:asciiTheme="minorHAnsi" w:hAnsiTheme="minorHAnsi"/>
          <w:b/>
          <w:bCs/>
          <w:i/>
          <w:iCs/>
          <w:u w:val="single"/>
        </w:rPr>
        <w:t>A</w:t>
      </w:r>
      <w:r w:rsidRPr="00B52C8F">
        <w:rPr>
          <w:rFonts w:asciiTheme="minorHAnsi" w:hAnsiTheme="minorHAnsi"/>
          <w:b/>
          <w:bCs/>
          <w:i/>
          <w:iCs/>
          <w:spacing w:val="47"/>
          <w:u w:val="single"/>
        </w:rPr>
        <w:t xml:space="preserve"> </w:t>
      </w:r>
      <w:r w:rsidRPr="00B52C8F">
        <w:rPr>
          <w:rFonts w:asciiTheme="minorHAnsi" w:hAnsiTheme="minorHAnsi"/>
          <w:b/>
          <w:bCs/>
          <w:i/>
          <w:iCs/>
          <w:spacing w:val="1"/>
          <w:u w:val="single"/>
        </w:rPr>
        <w:t>FRA</w:t>
      </w:r>
      <w:r w:rsidRPr="00B52C8F">
        <w:rPr>
          <w:rFonts w:asciiTheme="minorHAnsi" w:hAnsiTheme="minorHAnsi"/>
          <w:b/>
          <w:bCs/>
          <w:i/>
          <w:iCs/>
          <w:u w:val="single"/>
        </w:rPr>
        <w:t>ZI</w:t>
      </w:r>
      <w:r w:rsidRPr="00B52C8F">
        <w:rPr>
          <w:rFonts w:asciiTheme="minorHAnsi" w:hAnsiTheme="minorHAnsi"/>
          <w:b/>
          <w:bCs/>
          <w:i/>
          <w:iCs/>
          <w:spacing w:val="-2"/>
          <w:u w:val="single"/>
        </w:rPr>
        <w:t>ON</w:t>
      </w:r>
      <w:r w:rsidRPr="00B52C8F">
        <w:rPr>
          <w:rFonts w:asciiTheme="minorHAnsi" w:hAnsiTheme="minorHAnsi"/>
          <w:b/>
          <w:bCs/>
          <w:i/>
          <w:iCs/>
          <w:u w:val="single"/>
        </w:rPr>
        <w:t>E</w:t>
      </w:r>
      <w:r w:rsidRPr="00B52C8F">
        <w:rPr>
          <w:rFonts w:asciiTheme="minorHAnsi" w:hAnsiTheme="minorHAnsi"/>
          <w:b/>
          <w:bCs/>
          <w:i/>
          <w:iCs/>
          <w:spacing w:val="3"/>
          <w:u w:val="single"/>
        </w:rPr>
        <w:t xml:space="preserve"> </w:t>
      </w:r>
      <w:r w:rsidRPr="00B52C8F">
        <w:rPr>
          <w:rFonts w:asciiTheme="minorHAnsi" w:hAnsiTheme="minorHAnsi"/>
          <w:b/>
          <w:bCs/>
          <w:i/>
          <w:iCs/>
          <w:spacing w:val="1"/>
          <w:u w:val="single"/>
        </w:rPr>
        <w:t>SECC</w:t>
      </w:r>
      <w:r w:rsidRPr="00B52C8F">
        <w:rPr>
          <w:rFonts w:asciiTheme="minorHAnsi" w:hAnsiTheme="minorHAnsi"/>
          <w:b/>
          <w:bCs/>
          <w:i/>
          <w:iCs/>
          <w:u w:val="single"/>
        </w:rPr>
        <w:t>A</w:t>
      </w:r>
      <w:r w:rsidRPr="00B52C8F">
        <w:rPr>
          <w:rFonts w:asciiTheme="minorHAnsi" w:hAnsiTheme="minorHAnsi"/>
          <w:b/>
          <w:bCs/>
          <w:i/>
          <w:iCs/>
          <w:spacing w:val="-6"/>
          <w:u w:val="single"/>
        </w:rPr>
        <w:t xml:space="preserve"> </w:t>
      </w:r>
      <w:r w:rsidRPr="00B52C8F">
        <w:rPr>
          <w:rFonts w:asciiTheme="minorHAnsi" w:hAnsiTheme="minorHAnsi"/>
          <w:b/>
          <w:bCs/>
          <w:i/>
          <w:iCs/>
          <w:u w:val="single"/>
        </w:rPr>
        <w:t>IN</w:t>
      </w:r>
      <w:r w:rsidRPr="00B52C8F">
        <w:rPr>
          <w:rFonts w:asciiTheme="minorHAnsi" w:hAnsiTheme="minorHAnsi"/>
          <w:b/>
          <w:bCs/>
          <w:i/>
          <w:iCs/>
          <w:spacing w:val="-2"/>
          <w:u w:val="single"/>
        </w:rPr>
        <w:t>D</w:t>
      </w:r>
      <w:r w:rsidRPr="00B52C8F">
        <w:rPr>
          <w:rFonts w:asciiTheme="minorHAnsi" w:hAnsiTheme="minorHAnsi"/>
          <w:b/>
          <w:bCs/>
          <w:i/>
          <w:iCs/>
          <w:u w:val="single"/>
        </w:rPr>
        <w:t>I</w:t>
      </w:r>
      <w:r w:rsidRPr="00B52C8F">
        <w:rPr>
          <w:rFonts w:asciiTheme="minorHAnsi" w:hAnsiTheme="minorHAnsi"/>
          <w:b/>
          <w:bCs/>
          <w:i/>
          <w:iCs/>
          <w:spacing w:val="1"/>
          <w:u w:val="single"/>
        </w:rPr>
        <w:t>FFE</w:t>
      </w:r>
      <w:r w:rsidRPr="00B52C8F">
        <w:rPr>
          <w:rFonts w:asciiTheme="minorHAnsi" w:hAnsiTheme="minorHAnsi"/>
          <w:b/>
          <w:bCs/>
          <w:i/>
          <w:iCs/>
          <w:spacing w:val="-4"/>
          <w:u w:val="single"/>
        </w:rPr>
        <w:t>RE</w:t>
      </w:r>
      <w:r w:rsidRPr="00B52C8F">
        <w:rPr>
          <w:rFonts w:asciiTheme="minorHAnsi" w:hAnsiTheme="minorHAnsi"/>
          <w:b/>
          <w:bCs/>
          <w:i/>
          <w:iCs/>
          <w:spacing w:val="-2"/>
          <w:u w:val="single"/>
        </w:rPr>
        <w:t>N</w:t>
      </w:r>
      <w:r w:rsidRPr="00B52C8F">
        <w:rPr>
          <w:rFonts w:asciiTheme="minorHAnsi" w:hAnsiTheme="minorHAnsi"/>
          <w:b/>
          <w:bCs/>
          <w:i/>
          <w:iCs/>
          <w:u w:val="single"/>
        </w:rPr>
        <w:t>ZI</w:t>
      </w:r>
      <w:r w:rsidRPr="00B52C8F">
        <w:rPr>
          <w:rFonts w:asciiTheme="minorHAnsi" w:hAnsiTheme="minorHAnsi"/>
          <w:b/>
          <w:bCs/>
          <w:i/>
          <w:iCs/>
          <w:spacing w:val="-13"/>
          <w:u w:val="single"/>
        </w:rPr>
        <w:t>A</w:t>
      </w:r>
      <w:r w:rsidRPr="00B52C8F">
        <w:rPr>
          <w:rFonts w:asciiTheme="minorHAnsi" w:hAnsiTheme="minorHAnsi"/>
          <w:b/>
          <w:bCs/>
          <w:i/>
          <w:iCs/>
          <w:spacing w:val="-15"/>
          <w:u w:val="single"/>
        </w:rPr>
        <w:t>T</w:t>
      </w:r>
      <w:r w:rsidRPr="00B52C8F">
        <w:rPr>
          <w:rFonts w:asciiTheme="minorHAnsi" w:hAnsiTheme="minorHAnsi"/>
          <w:b/>
          <w:bCs/>
          <w:i/>
          <w:iCs/>
          <w:u w:val="single"/>
        </w:rPr>
        <w:t>A</w:t>
      </w:r>
    </w:p>
    <w:p w14:paraId="1C020A22" w14:textId="77777777" w:rsidR="00D91BE6" w:rsidRDefault="00D91BE6" w:rsidP="00D91BE6">
      <w:pPr>
        <w:kinsoku w:val="0"/>
        <w:overflowPunct w:val="0"/>
        <w:spacing w:before="15" w:line="260" w:lineRule="exact"/>
        <w:rPr>
          <w:rFonts w:asciiTheme="minorHAnsi" w:hAnsiTheme="minorHAnsi"/>
          <w:sz w:val="26"/>
          <w:szCs w:val="26"/>
        </w:rPr>
      </w:pPr>
    </w:p>
    <w:p w14:paraId="01F49FC6" w14:textId="77777777" w:rsidR="00B52C8F" w:rsidRDefault="00B52C8F" w:rsidP="00D91BE6">
      <w:pPr>
        <w:kinsoku w:val="0"/>
        <w:overflowPunct w:val="0"/>
        <w:spacing w:before="15" w:line="260" w:lineRule="exact"/>
        <w:rPr>
          <w:rFonts w:asciiTheme="minorHAnsi" w:hAnsiTheme="minorHAnsi"/>
          <w:sz w:val="26"/>
          <w:szCs w:val="26"/>
        </w:rPr>
      </w:pPr>
    </w:p>
    <w:p w14:paraId="06FD823C" w14:textId="77777777" w:rsidR="00B52C8F" w:rsidRPr="00112590" w:rsidRDefault="00B52C8F" w:rsidP="00D91BE6">
      <w:pPr>
        <w:kinsoku w:val="0"/>
        <w:overflowPunct w:val="0"/>
        <w:spacing w:before="15" w:line="260" w:lineRule="exact"/>
        <w:rPr>
          <w:rFonts w:asciiTheme="minorHAnsi" w:hAnsiTheme="minorHAnsi"/>
          <w:sz w:val="26"/>
          <w:szCs w:val="26"/>
        </w:rPr>
      </w:pPr>
    </w:p>
    <w:p w14:paraId="154B7805" w14:textId="77777777" w:rsidR="00D91BE6" w:rsidRPr="00112590" w:rsidRDefault="00D91BE6" w:rsidP="00D91BE6">
      <w:pPr>
        <w:numPr>
          <w:ilvl w:val="2"/>
          <w:numId w:val="30"/>
        </w:numPr>
        <w:kinsoku w:val="0"/>
        <w:overflowPunct w:val="0"/>
        <w:adjustRightInd w:val="0"/>
        <w:ind w:left="567" w:right="3"/>
        <w:rPr>
          <w:rFonts w:asciiTheme="minorHAnsi" w:hAnsiTheme="minorHAnsi"/>
        </w:rPr>
      </w:pPr>
      <w:r>
        <w:rPr>
          <w:rFonts w:asciiTheme="minorHAnsi" w:hAnsiTheme="minorHAnsi"/>
          <w:b/>
          <w:bCs/>
          <w:i/>
          <w:iCs/>
          <w:spacing w:val="-2"/>
        </w:rPr>
        <w:t xml:space="preserve"> </w:t>
      </w:r>
      <w:r w:rsidRPr="00112590">
        <w:rPr>
          <w:rFonts w:asciiTheme="minorHAnsi" w:hAnsiTheme="minorHAnsi"/>
          <w:b/>
          <w:bCs/>
          <w:i/>
          <w:iCs/>
          <w:spacing w:val="-2"/>
        </w:rPr>
        <w:t>Ge</w:t>
      </w:r>
      <w:r w:rsidRPr="00112590">
        <w:rPr>
          <w:rFonts w:asciiTheme="minorHAnsi" w:hAnsiTheme="minorHAnsi"/>
          <w:b/>
          <w:bCs/>
          <w:i/>
          <w:iCs/>
          <w:spacing w:val="-3"/>
        </w:rPr>
        <w:t>n</w:t>
      </w:r>
      <w:r w:rsidRPr="00112590">
        <w:rPr>
          <w:rFonts w:asciiTheme="minorHAnsi" w:hAnsiTheme="minorHAnsi"/>
          <w:b/>
          <w:bCs/>
          <w:i/>
          <w:iCs/>
          <w:spacing w:val="-2"/>
        </w:rPr>
        <w:t>e</w:t>
      </w:r>
      <w:r w:rsidRPr="00112590">
        <w:rPr>
          <w:rFonts w:asciiTheme="minorHAnsi" w:hAnsiTheme="minorHAnsi"/>
          <w:b/>
          <w:bCs/>
          <w:i/>
          <w:iCs/>
          <w:spacing w:val="5"/>
        </w:rPr>
        <w:t>r</w:t>
      </w:r>
      <w:r w:rsidRPr="00112590">
        <w:rPr>
          <w:rFonts w:asciiTheme="minorHAnsi" w:hAnsiTheme="minorHAnsi"/>
          <w:b/>
          <w:bCs/>
          <w:i/>
          <w:iCs/>
        </w:rPr>
        <w:t>alità</w:t>
      </w:r>
      <w:r w:rsidRPr="00112590">
        <w:rPr>
          <w:rFonts w:asciiTheme="minorHAnsi" w:hAnsiTheme="minorHAnsi"/>
          <w:b/>
          <w:bCs/>
          <w:i/>
          <w:iCs/>
          <w:spacing w:val="2"/>
        </w:rPr>
        <w:t xml:space="preserve"> </w:t>
      </w:r>
      <w:r w:rsidRPr="00112590">
        <w:rPr>
          <w:rFonts w:asciiTheme="minorHAnsi" w:hAnsiTheme="minorHAnsi"/>
          <w:b/>
          <w:bCs/>
          <w:i/>
          <w:iCs/>
        </w:rPr>
        <w:t>d</w:t>
      </w:r>
      <w:r w:rsidRPr="00112590">
        <w:rPr>
          <w:rFonts w:asciiTheme="minorHAnsi" w:hAnsiTheme="minorHAnsi"/>
          <w:b/>
          <w:bCs/>
          <w:i/>
          <w:iCs/>
          <w:spacing w:val="-2"/>
        </w:rPr>
        <w:t>e</w:t>
      </w:r>
      <w:r w:rsidRPr="00112590">
        <w:rPr>
          <w:rFonts w:asciiTheme="minorHAnsi" w:hAnsiTheme="minorHAnsi"/>
          <w:b/>
          <w:bCs/>
          <w:i/>
          <w:iCs/>
        </w:rPr>
        <w:t>l</w:t>
      </w:r>
      <w:r w:rsidRPr="00112590">
        <w:rPr>
          <w:rFonts w:asciiTheme="minorHAnsi" w:hAnsiTheme="minorHAnsi"/>
          <w:b/>
          <w:bCs/>
          <w:i/>
          <w:iCs/>
          <w:spacing w:val="3"/>
        </w:rPr>
        <w:t xml:space="preserve"> </w:t>
      </w:r>
      <w:r w:rsidRPr="00112590">
        <w:rPr>
          <w:rFonts w:asciiTheme="minorHAnsi" w:hAnsiTheme="minorHAnsi"/>
          <w:b/>
          <w:bCs/>
          <w:i/>
          <w:iCs/>
        </w:rPr>
        <w:t>s</w:t>
      </w:r>
      <w:r w:rsidRPr="00112590">
        <w:rPr>
          <w:rFonts w:asciiTheme="minorHAnsi" w:hAnsiTheme="minorHAnsi"/>
          <w:b/>
          <w:bCs/>
          <w:i/>
          <w:iCs/>
          <w:spacing w:val="-2"/>
        </w:rPr>
        <w:t>e</w:t>
      </w:r>
      <w:r w:rsidRPr="00112590">
        <w:rPr>
          <w:rFonts w:asciiTheme="minorHAnsi" w:hAnsiTheme="minorHAnsi"/>
          <w:b/>
          <w:bCs/>
          <w:i/>
          <w:iCs/>
          <w:spacing w:val="5"/>
        </w:rPr>
        <w:t>r</w:t>
      </w:r>
      <w:r w:rsidRPr="00112590">
        <w:rPr>
          <w:rFonts w:asciiTheme="minorHAnsi" w:hAnsiTheme="minorHAnsi"/>
          <w:b/>
          <w:bCs/>
          <w:i/>
          <w:iCs/>
          <w:spacing w:val="-2"/>
        </w:rPr>
        <w:t>v</w:t>
      </w:r>
      <w:r w:rsidRPr="00112590">
        <w:rPr>
          <w:rFonts w:asciiTheme="minorHAnsi" w:hAnsiTheme="minorHAnsi"/>
          <w:b/>
          <w:bCs/>
          <w:i/>
          <w:iCs/>
        </w:rPr>
        <w:t>iz</w:t>
      </w:r>
      <w:r w:rsidRPr="00112590">
        <w:rPr>
          <w:rFonts w:asciiTheme="minorHAnsi" w:hAnsiTheme="minorHAnsi"/>
          <w:b/>
          <w:bCs/>
          <w:i/>
          <w:iCs/>
          <w:spacing w:val="1"/>
        </w:rPr>
        <w:t>i</w:t>
      </w:r>
      <w:r w:rsidRPr="00112590">
        <w:rPr>
          <w:rFonts w:asciiTheme="minorHAnsi" w:hAnsiTheme="minorHAnsi"/>
          <w:b/>
          <w:bCs/>
          <w:i/>
          <w:iCs/>
        </w:rPr>
        <w:t>o</w:t>
      </w:r>
    </w:p>
    <w:p w14:paraId="0B481E1A" w14:textId="77777777" w:rsidR="00D91BE6" w:rsidRPr="00112590" w:rsidRDefault="00D91BE6" w:rsidP="00D91BE6">
      <w:pPr>
        <w:kinsoku w:val="0"/>
        <w:overflowPunct w:val="0"/>
        <w:spacing w:before="2" w:line="130" w:lineRule="exact"/>
        <w:rPr>
          <w:rFonts w:asciiTheme="minorHAnsi" w:hAnsiTheme="minorHAnsi"/>
          <w:sz w:val="13"/>
          <w:szCs w:val="13"/>
        </w:rPr>
      </w:pPr>
    </w:p>
    <w:p w14:paraId="68B78D74" w14:textId="77777777" w:rsidR="00D91BE6" w:rsidRPr="00112590"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5013"/>
        <w:gridCol w:w="2214"/>
        <w:gridCol w:w="2425"/>
      </w:tblGrid>
      <w:tr w:rsidR="00D91BE6" w:rsidRPr="00112590" w14:paraId="6B9716F4" w14:textId="77777777" w:rsidTr="00AA58A5">
        <w:trPr>
          <w:trHeight w:hRule="exact" w:val="677"/>
        </w:trPr>
        <w:tc>
          <w:tcPr>
            <w:tcW w:w="5013" w:type="dxa"/>
            <w:tcBorders>
              <w:top w:val="single" w:sz="4" w:space="0" w:color="000000"/>
              <w:left w:val="single" w:sz="4" w:space="0" w:color="000000"/>
              <w:bottom w:val="single" w:sz="4" w:space="0" w:color="000000"/>
              <w:right w:val="single" w:sz="4" w:space="0" w:color="000000"/>
            </w:tcBorders>
          </w:tcPr>
          <w:p w14:paraId="64BA9C51" w14:textId="77777777" w:rsidR="00D91BE6" w:rsidRPr="00112590" w:rsidRDefault="00D91BE6" w:rsidP="00AA58A5">
            <w:pPr>
              <w:pStyle w:val="TableParagraph"/>
              <w:kinsoku w:val="0"/>
              <w:overflowPunct w:val="0"/>
              <w:spacing w:before="91"/>
              <w:ind w:left="1573"/>
              <w:rPr>
                <w:rFonts w:asciiTheme="minorHAnsi" w:hAnsiTheme="minorHAnsi"/>
              </w:rPr>
            </w:pPr>
            <w:r w:rsidRPr="00112590">
              <w:rPr>
                <w:rFonts w:asciiTheme="minorHAnsi" w:hAnsiTheme="minorHAnsi"/>
                <w:b/>
                <w:bCs/>
                <w:spacing w:val="-9"/>
              </w:rPr>
              <w:t>T</w:t>
            </w:r>
            <w:r w:rsidRPr="00112590">
              <w:rPr>
                <w:rFonts w:asciiTheme="minorHAnsi" w:hAnsiTheme="minorHAnsi"/>
                <w:b/>
                <w:bCs/>
                <w:spacing w:val="-5"/>
              </w:rPr>
              <w:t>I</w:t>
            </w:r>
            <w:r w:rsidRPr="00112590">
              <w:rPr>
                <w:rFonts w:asciiTheme="minorHAnsi" w:hAnsiTheme="minorHAnsi"/>
                <w:b/>
                <w:bCs/>
                <w:spacing w:val="-11"/>
              </w:rPr>
              <w:t>P</w:t>
            </w:r>
            <w:r w:rsidRPr="00112590">
              <w:rPr>
                <w:rFonts w:asciiTheme="minorHAnsi" w:hAnsiTheme="minorHAnsi"/>
                <w:b/>
                <w:bCs/>
              </w:rPr>
              <w:t>O</w:t>
            </w:r>
            <w:r w:rsidRPr="00112590">
              <w:rPr>
                <w:rFonts w:asciiTheme="minorHAnsi" w:hAnsiTheme="minorHAnsi"/>
                <w:b/>
                <w:bCs/>
                <w:spacing w:val="-11"/>
              </w:rPr>
              <w:t xml:space="preserve"> D</w:t>
            </w:r>
            <w:r w:rsidRPr="00112590">
              <w:rPr>
                <w:rFonts w:asciiTheme="minorHAnsi" w:hAnsiTheme="minorHAnsi"/>
                <w:b/>
                <w:bCs/>
              </w:rPr>
              <w:t>I</w:t>
            </w:r>
            <w:r w:rsidRPr="00112590">
              <w:rPr>
                <w:rFonts w:asciiTheme="minorHAnsi" w:hAnsiTheme="minorHAnsi"/>
                <w:b/>
                <w:bCs/>
                <w:spacing w:val="-17"/>
              </w:rPr>
              <w:t xml:space="preserve"> </w:t>
            </w:r>
            <w:r w:rsidRPr="00112590">
              <w:rPr>
                <w:rFonts w:asciiTheme="minorHAnsi" w:hAnsiTheme="minorHAnsi"/>
                <w:b/>
                <w:bCs/>
                <w:spacing w:val="-8"/>
              </w:rPr>
              <w:t>S</w:t>
            </w:r>
            <w:r w:rsidRPr="00112590">
              <w:rPr>
                <w:rFonts w:asciiTheme="minorHAnsi" w:hAnsiTheme="minorHAnsi"/>
                <w:b/>
                <w:bCs/>
                <w:spacing w:val="-4"/>
              </w:rPr>
              <w:t>E</w:t>
            </w:r>
            <w:r w:rsidRPr="00112590">
              <w:rPr>
                <w:rFonts w:asciiTheme="minorHAnsi" w:hAnsiTheme="minorHAnsi"/>
                <w:b/>
                <w:bCs/>
                <w:spacing w:val="-16"/>
              </w:rPr>
              <w:t>R</w:t>
            </w:r>
            <w:r w:rsidRPr="00112590">
              <w:rPr>
                <w:rFonts w:asciiTheme="minorHAnsi" w:hAnsiTheme="minorHAnsi"/>
                <w:b/>
                <w:bCs/>
                <w:spacing w:val="-11"/>
              </w:rPr>
              <w:t>V</w:t>
            </w:r>
            <w:r w:rsidRPr="00112590">
              <w:rPr>
                <w:rFonts w:asciiTheme="minorHAnsi" w:hAnsiTheme="minorHAnsi"/>
                <w:b/>
                <w:bCs/>
                <w:spacing w:val="-5"/>
              </w:rPr>
              <w:t>I</w:t>
            </w:r>
            <w:r w:rsidRPr="00112590">
              <w:rPr>
                <w:rFonts w:asciiTheme="minorHAnsi" w:hAnsiTheme="minorHAnsi"/>
                <w:b/>
                <w:bCs/>
                <w:spacing w:val="-9"/>
              </w:rPr>
              <w:t>Z</w:t>
            </w:r>
            <w:r w:rsidRPr="00112590">
              <w:rPr>
                <w:rFonts w:asciiTheme="minorHAnsi" w:hAnsiTheme="minorHAnsi"/>
                <w:b/>
                <w:bCs/>
                <w:spacing w:val="-10"/>
              </w:rPr>
              <w:t>I</w:t>
            </w:r>
            <w:r w:rsidRPr="00112590">
              <w:rPr>
                <w:rFonts w:asciiTheme="minorHAnsi" w:hAnsiTheme="minorHAnsi"/>
                <w:b/>
                <w:bCs/>
              </w:rPr>
              <w:t>O</w:t>
            </w:r>
          </w:p>
        </w:tc>
        <w:tc>
          <w:tcPr>
            <w:tcW w:w="4639" w:type="dxa"/>
            <w:gridSpan w:val="2"/>
            <w:tcBorders>
              <w:top w:val="single" w:sz="4" w:space="0" w:color="000000"/>
              <w:left w:val="single" w:sz="4" w:space="0" w:color="000000"/>
              <w:bottom w:val="single" w:sz="4" w:space="0" w:color="000000"/>
              <w:right w:val="single" w:sz="4" w:space="0" w:color="000000"/>
            </w:tcBorders>
          </w:tcPr>
          <w:p w14:paraId="660BAEF5" w14:textId="77777777" w:rsidR="00D91BE6" w:rsidRPr="00112590" w:rsidRDefault="00D91BE6" w:rsidP="00AA58A5">
            <w:pPr>
              <w:pStyle w:val="TableParagraph"/>
              <w:kinsoku w:val="0"/>
              <w:overflowPunct w:val="0"/>
              <w:spacing w:before="5" w:line="120" w:lineRule="exact"/>
              <w:rPr>
                <w:rFonts w:asciiTheme="minorHAnsi" w:hAnsiTheme="minorHAnsi"/>
                <w:sz w:val="12"/>
                <w:szCs w:val="12"/>
              </w:rPr>
            </w:pPr>
          </w:p>
          <w:p w14:paraId="6943DD8B" w14:textId="77777777" w:rsidR="00D91BE6" w:rsidRPr="00112590" w:rsidRDefault="00D91BE6" w:rsidP="00AA58A5">
            <w:pPr>
              <w:pStyle w:val="TableParagraph"/>
              <w:kinsoku w:val="0"/>
              <w:overflowPunct w:val="0"/>
              <w:ind w:left="796"/>
              <w:rPr>
                <w:rFonts w:asciiTheme="minorHAnsi" w:hAnsiTheme="minorHAnsi"/>
              </w:rPr>
            </w:pPr>
            <w:r w:rsidRPr="00112590">
              <w:rPr>
                <w:rFonts w:asciiTheme="minorHAnsi" w:hAnsiTheme="minorHAnsi"/>
                <w:b/>
                <w:bCs/>
                <w:spacing w:val="-2"/>
              </w:rPr>
              <w:t>R</w:t>
            </w:r>
            <w:r w:rsidRPr="00112590">
              <w:rPr>
                <w:rFonts w:asciiTheme="minorHAnsi" w:hAnsiTheme="minorHAnsi"/>
                <w:b/>
                <w:bCs/>
                <w:spacing w:val="3"/>
              </w:rPr>
              <w:t>A</w:t>
            </w:r>
            <w:r w:rsidRPr="00112590">
              <w:rPr>
                <w:rFonts w:asciiTheme="minorHAnsi" w:hAnsiTheme="minorHAnsi"/>
                <w:b/>
                <w:bCs/>
                <w:spacing w:val="-2"/>
              </w:rPr>
              <w:t>CC</w:t>
            </w:r>
            <w:r w:rsidRPr="00112590">
              <w:rPr>
                <w:rFonts w:asciiTheme="minorHAnsi" w:hAnsiTheme="minorHAnsi"/>
                <w:b/>
                <w:bCs/>
              </w:rPr>
              <w:t>O</w:t>
            </w:r>
            <w:r w:rsidRPr="00112590">
              <w:rPr>
                <w:rFonts w:asciiTheme="minorHAnsi" w:hAnsiTheme="minorHAnsi"/>
                <w:b/>
                <w:bCs/>
                <w:spacing w:val="-18"/>
              </w:rPr>
              <w:t>L</w:t>
            </w:r>
            <w:r w:rsidRPr="00112590">
              <w:rPr>
                <w:rFonts w:asciiTheme="minorHAnsi" w:hAnsiTheme="minorHAnsi"/>
                <w:b/>
                <w:bCs/>
                <w:spacing w:val="-13"/>
              </w:rPr>
              <w:t>T</w:t>
            </w:r>
            <w:r w:rsidRPr="00112590">
              <w:rPr>
                <w:rFonts w:asciiTheme="minorHAnsi" w:hAnsiTheme="minorHAnsi"/>
                <w:b/>
                <w:bCs/>
              </w:rPr>
              <w:t>A</w:t>
            </w:r>
            <w:r w:rsidRPr="00112590">
              <w:rPr>
                <w:rFonts w:asciiTheme="minorHAnsi" w:hAnsiTheme="minorHAnsi"/>
                <w:b/>
                <w:bCs/>
                <w:spacing w:val="-9"/>
              </w:rPr>
              <w:t xml:space="preserve"> </w:t>
            </w:r>
            <w:r w:rsidRPr="00112590">
              <w:rPr>
                <w:rFonts w:asciiTheme="minorHAnsi" w:hAnsiTheme="minorHAnsi"/>
                <w:b/>
                <w:bCs/>
              </w:rPr>
              <w:t>P</w:t>
            </w:r>
            <w:r w:rsidRPr="00112590">
              <w:rPr>
                <w:rFonts w:asciiTheme="minorHAnsi" w:hAnsiTheme="minorHAnsi"/>
                <w:b/>
                <w:bCs/>
                <w:spacing w:val="5"/>
              </w:rPr>
              <w:t>O</w:t>
            </w:r>
            <w:r w:rsidRPr="00112590">
              <w:rPr>
                <w:rFonts w:asciiTheme="minorHAnsi" w:hAnsiTheme="minorHAnsi"/>
                <w:b/>
                <w:bCs/>
                <w:spacing w:val="-11"/>
              </w:rPr>
              <w:t>R</w:t>
            </w:r>
            <w:r w:rsidRPr="00112590">
              <w:rPr>
                <w:rFonts w:asciiTheme="minorHAnsi" w:hAnsiTheme="minorHAnsi"/>
                <w:b/>
                <w:bCs/>
                <w:spacing w:val="-13"/>
              </w:rPr>
              <w:t>T</w:t>
            </w:r>
            <w:r w:rsidRPr="00112590">
              <w:rPr>
                <w:rFonts w:asciiTheme="minorHAnsi" w:hAnsiTheme="minorHAnsi"/>
                <w:b/>
                <w:bCs/>
              </w:rPr>
              <w:t>A</w:t>
            </w:r>
            <w:r w:rsidRPr="00112590">
              <w:rPr>
                <w:rFonts w:asciiTheme="minorHAnsi" w:hAnsiTheme="minorHAnsi"/>
                <w:b/>
                <w:bCs/>
                <w:spacing w:val="-18"/>
              </w:rPr>
              <w:t xml:space="preserve"> </w:t>
            </w:r>
            <w:r w:rsidRPr="00112590">
              <w:rPr>
                <w:rFonts w:asciiTheme="minorHAnsi" w:hAnsiTheme="minorHAnsi"/>
                <w:b/>
                <w:bCs/>
              </w:rPr>
              <w:t>A</w:t>
            </w:r>
            <w:r w:rsidRPr="00112590">
              <w:rPr>
                <w:rFonts w:asciiTheme="minorHAnsi" w:hAnsiTheme="minorHAnsi"/>
                <w:b/>
                <w:bCs/>
                <w:spacing w:val="-9"/>
              </w:rPr>
              <w:t xml:space="preserve"> </w:t>
            </w:r>
            <w:r w:rsidRPr="00112590">
              <w:rPr>
                <w:rFonts w:asciiTheme="minorHAnsi" w:hAnsiTheme="minorHAnsi"/>
                <w:b/>
                <w:bCs/>
                <w:spacing w:val="-6"/>
              </w:rPr>
              <w:t>P</w:t>
            </w:r>
            <w:r w:rsidRPr="00112590">
              <w:rPr>
                <w:rFonts w:asciiTheme="minorHAnsi" w:hAnsiTheme="minorHAnsi"/>
                <w:b/>
                <w:bCs/>
                <w:spacing w:val="5"/>
              </w:rPr>
              <w:t>O</w:t>
            </w:r>
            <w:r w:rsidRPr="00112590">
              <w:rPr>
                <w:rFonts w:asciiTheme="minorHAnsi" w:hAnsiTheme="minorHAnsi"/>
                <w:b/>
                <w:bCs/>
                <w:spacing w:val="-11"/>
              </w:rPr>
              <w:t>R</w:t>
            </w:r>
            <w:r w:rsidRPr="00112590">
              <w:rPr>
                <w:rFonts w:asciiTheme="minorHAnsi" w:hAnsiTheme="minorHAnsi"/>
                <w:b/>
                <w:bCs/>
                <w:spacing w:val="-13"/>
              </w:rPr>
              <w:t>T</w:t>
            </w:r>
            <w:r w:rsidRPr="00112590">
              <w:rPr>
                <w:rFonts w:asciiTheme="minorHAnsi" w:hAnsiTheme="minorHAnsi"/>
                <w:b/>
                <w:bCs/>
              </w:rPr>
              <w:t>A</w:t>
            </w:r>
          </w:p>
        </w:tc>
      </w:tr>
      <w:tr w:rsidR="00D91BE6" w:rsidRPr="00112590" w14:paraId="350975D9" w14:textId="77777777" w:rsidTr="00AA58A5">
        <w:trPr>
          <w:trHeight w:hRule="exact" w:val="427"/>
        </w:trPr>
        <w:tc>
          <w:tcPr>
            <w:tcW w:w="5013" w:type="dxa"/>
            <w:tcBorders>
              <w:top w:val="single" w:sz="4" w:space="0" w:color="000000"/>
              <w:left w:val="single" w:sz="4" w:space="0" w:color="000000"/>
              <w:bottom w:val="single" w:sz="4" w:space="0" w:color="000000"/>
              <w:right w:val="single" w:sz="4" w:space="0" w:color="000000"/>
            </w:tcBorders>
          </w:tcPr>
          <w:p w14:paraId="1E587957" w14:textId="77777777" w:rsidR="00D91BE6" w:rsidRPr="00112590" w:rsidRDefault="00D91BE6" w:rsidP="00AA58A5">
            <w:pPr>
              <w:pStyle w:val="TableParagraph"/>
              <w:kinsoku w:val="0"/>
              <w:overflowPunct w:val="0"/>
              <w:spacing w:line="234" w:lineRule="exact"/>
              <w:ind w:left="56"/>
              <w:rPr>
                <w:rFonts w:asciiTheme="minorHAnsi" w:hAnsiTheme="minorHAnsi"/>
              </w:rPr>
            </w:pPr>
            <w:r w:rsidRPr="00112590">
              <w:rPr>
                <w:rFonts w:asciiTheme="minorHAnsi" w:hAnsiTheme="minorHAnsi"/>
                <w:b/>
                <w:bCs/>
                <w:spacing w:val="-2"/>
              </w:rPr>
              <w:t>R</w:t>
            </w:r>
            <w:r w:rsidRPr="00112590">
              <w:rPr>
                <w:rFonts w:asciiTheme="minorHAnsi" w:hAnsiTheme="minorHAnsi"/>
                <w:b/>
                <w:bCs/>
              </w:rPr>
              <w:t>i</w:t>
            </w:r>
            <w:r w:rsidRPr="00112590">
              <w:rPr>
                <w:rFonts w:asciiTheme="minorHAnsi" w:hAnsiTheme="minorHAnsi"/>
                <w:b/>
                <w:bCs/>
                <w:spacing w:val="-2"/>
              </w:rPr>
              <w:t>f</w:t>
            </w:r>
            <w:r w:rsidRPr="00112590">
              <w:rPr>
                <w:rFonts w:asciiTheme="minorHAnsi" w:hAnsiTheme="minorHAnsi"/>
                <w:b/>
                <w:bCs/>
              </w:rPr>
              <w:t>i</w:t>
            </w:r>
            <w:r w:rsidRPr="00112590">
              <w:rPr>
                <w:rFonts w:asciiTheme="minorHAnsi" w:hAnsiTheme="minorHAnsi"/>
                <w:b/>
                <w:bCs/>
                <w:spacing w:val="-3"/>
              </w:rPr>
              <w:t>u</w:t>
            </w:r>
            <w:r w:rsidRPr="00112590">
              <w:rPr>
                <w:rFonts w:asciiTheme="minorHAnsi" w:hAnsiTheme="minorHAnsi"/>
                <w:b/>
                <w:bCs/>
                <w:spacing w:val="-2"/>
              </w:rPr>
              <w:t>t</w:t>
            </w:r>
            <w:r w:rsidRPr="00112590">
              <w:rPr>
                <w:rFonts w:asciiTheme="minorHAnsi" w:hAnsiTheme="minorHAnsi"/>
                <w:b/>
                <w:bCs/>
              </w:rPr>
              <w:t>o</w:t>
            </w:r>
          </w:p>
        </w:tc>
        <w:tc>
          <w:tcPr>
            <w:tcW w:w="4639" w:type="dxa"/>
            <w:gridSpan w:val="2"/>
            <w:tcBorders>
              <w:top w:val="single" w:sz="4" w:space="0" w:color="000000"/>
              <w:left w:val="single" w:sz="4" w:space="0" w:color="000000"/>
              <w:bottom w:val="single" w:sz="4" w:space="0" w:color="000000"/>
              <w:right w:val="single" w:sz="4" w:space="0" w:color="000000"/>
            </w:tcBorders>
          </w:tcPr>
          <w:p w14:paraId="4333CB42" w14:textId="77777777" w:rsidR="00D91BE6" w:rsidRPr="00112590" w:rsidRDefault="00D91BE6" w:rsidP="00AA58A5">
            <w:pPr>
              <w:pStyle w:val="TableParagraph"/>
              <w:kinsoku w:val="0"/>
              <w:overflowPunct w:val="0"/>
              <w:spacing w:line="234" w:lineRule="exact"/>
              <w:ind w:left="51"/>
              <w:rPr>
                <w:rFonts w:asciiTheme="minorHAnsi" w:hAnsiTheme="minorHAnsi"/>
              </w:rPr>
            </w:pPr>
            <w:r w:rsidRPr="00112590">
              <w:rPr>
                <w:rFonts w:asciiTheme="minorHAnsi" w:hAnsiTheme="minorHAnsi"/>
                <w:b/>
                <w:bCs/>
                <w:spacing w:val="1"/>
              </w:rPr>
              <w:t>S</w:t>
            </w:r>
            <w:r w:rsidRPr="00112590">
              <w:rPr>
                <w:rFonts w:asciiTheme="minorHAnsi" w:hAnsiTheme="minorHAnsi"/>
                <w:b/>
                <w:bCs/>
                <w:spacing w:val="-2"/>
              </w:rPr>
              <w:t>ecc</w:t>
            </w:r>
            <w:r w:rsidRPr="00112590">
              <w:rPr>
                <w:rFonts w:asciiTheme="minorHAnsi" w:hAnsiTheme="minorHAnsi"/>
                <w:b/>
                <w:bCs/>
              </w:rPr>
              <w:t>o</w:t>
            </w:r>
            <w:r w:rsidRPr="00112590">
              <w:rPr>
                <w:rFonts w:asciiTheme="minorHAnsi" w:hAnsiTheme="minorHAnsi"/>
                <w:b/>
                <w:bCs/>
                <w:spacing w:val="2"/>
              </w:rPr>
              <w:t xml:space="preserve"> </w:t>
            </w:r>
            <w:r w:rsidRPr="00112590">
              <w:rPr>
                <w:rFonts w:asciiTheme="minorHAnsi" w:hAnsiTheme="minorHAnsi"/>
                <w:b/>
                <w:bCs/>
                <w:spacing w:val="-7"/>
              </w:rPr>
              <w:t>r</w:t>
            </w:r>
            <w:r w:rsidRPr="00112590">
              <w:rPr>
                <w:rFonts w:asciiTheme="minorHAnsi" w:hAnsiTheme="minorHAnsi"/>
                <w:b/>
                <w:bCs/>
                <w:spacing w:val="-2"/>
              </w:rPr>
              <w:t>e</w:t>
            </w:r>
            <w:r w:rsidRPr="00112590">
              <w:rPr>
                <w:rFonts w:asciiTheme="minorHAnsi" w:hAnsiTheme="minorHAnsi"/>
                <w:b/>
                <w:bCs/>
              </w:rPr>
              <w:t>s</w:t>
            </w:r>
            <w:r w:rsidRPr="00112590">
              <w:rPr>
                <w:rFonts w:asciiTheme="minorHAnsi" w:hAnsiTheme="minorHAnsi"/>
                <w:b/>
                <w:bCs/>
                <w:spacing w:val="1"/>
              </w:rPr>
              <w:t>id</w:t>
            </w:r>
            <w:r w:rsidRPr="00112590">
              <w:rPr>
                <w:rFonts w:asciiTheme="minorHAnsi" w:hAnsiTheme="minorHAnsi"/>
                <w:b/>
                <w:bCs/>
                <w:spacing w:val="-8"/>
              </w:rPr>
              <w:t>u</w:t>
            </w:r>
            <w:r w:rsidRPr="00112590">
              <w:rPr>
                <w:rFonts w:asciiTheme="minorHAnsi" w:hAnsiTheme="minorHAnsi"/>
                <w:b/>
                <w:bCs/>
              </w:rPr>
              <w:t>o</w:t>
            </w:r>
            <w:r w:rsidRPr="00112590">
              <w:rPr>
                <w:rFonts w:asciiTheme="minorHAnsi" w:hAnsiTheme="minorHAnsi"/>
                <w:b/>
                <w:bCs/>
                <w:spacing w:val="2"/>
              </w:rPr>
              <w:t xml:space="preserve"> </w:t>
            </w:r>
            <w:r w:rsidRPr="00112590">
              <w:rPr>
                <w:rFonts w:asciiTheme="minorHAnsi" w:hAnsiTheme="minorHAnsi"/>
                <w:b/>
                <w:bCs/>
                <w:spacing w:val="3"/>
              </w:rPr>
              <w:t>(</w:t>
            </w:r>
            <w:r w:rsidRPr="00112590">
              <w:rPr>
                <w:rFonts w:asciiTheme="minorHAnsi" w:hAnsiTheme="minorHAnsi"/>
                <w:b/>
                <w:bCs/>
              </w:rPr>
              <w:t>i</w:t>
            </w:r>
            <w:r w:rsidRPr="00112590">
              <w:rPr>
                <w:rFonts w:asciiTheme="minorHAnsi" w:hAnsiTheme="minorHAnsi"/>
                <w:b/>
                <w:bCs/>
                <w:spacing w:val="-3"/>
              </w:rPr>
              <w:t>nd</w:t>
            </w:r>
            <w:r w:rsidRPr="00112590">
              <w:rPr>
                <w:rFonts w:asciiTheme="minorHAnsi" w:hAnsiTheme="minorHAnsi"/>
                <w:b/>
                <w:bCs/>
              </w:rPr>
              <w:t>i</w:t>
            </w:r>
            <w:r w:rsidRPr="00112590">
              <w:rPr>
                <w:rFonts w:asciiTheme="minorHAnsi" w:hAnsiTheme="minorHAnsi"/>
                <w:b/>
                <w:bCs/>
                <w:spacing w:val="-2"/>
              </w:rPr>
              <w:t>ff</w:t>
            </w:r>
            <w:r w:rsidRPr="00112590">
              <w:rPr>
                <w:rFonts w:asciiTheme="minorHAnsi" w:hAnsiTheme="minorHAnsi"/>
                <w:b/>
                <w:bCs/>
                <w:spacing w:val="2"/>
              </w:rPr>
              <w:t>e</w:t>
            </w:r>
            <w:r w:rsidRPr="00112590">
              <w:rPr>
                <w:rFonts w:asciiTheme="minorHAnsi" w:hAnsiTheme="minorHAnsi"/>
                <w:b/>
                <w:bCs/>
                <w:spacing w:val="-7"/>
              </w:rPr>
              <w:t>r</w:t>
            </w:r>
            <w:r w:rsidRPr="00112590">
              <w:rPr>
                <w:rFonts w:asciiTheme="minorHAnsi" w:hAnsiTheme="minorHAnsi"/>
                <w:b/>
                <w:bCs/>
                <w:spacing w:val="2"/>
              </w:rPr>
              <w:t>e</w:t>
            </w:r>
            <w:r w:rsidRPr="00112590">
              <w:rPr>
                <w:rFonts w:asciiTheme="minorHAnsi" w:hAnsiTheme="minorHAnsi"/>
                <w:b/>
                <w:bCs/>
                <w:spacing w:val="-3"/>
              </w:rPr>
              <w:t>n</w:t>
            </w:r>
            <w:r w:rsidRPr="00112590">
              <w:rPr>
                <w:rFonts w:asciiTheme="minorHAnsi" w:hAnsiTheme="minorHAnsi"/>
                <w:b/>
                <w:bCs/>
                <w:spacing w:val="-2"/>
              </w:rPr>
              <w:t>z</w:t>
            </w:r>
            <w:r w:rsidRPr="00112590">
              <w:rPr>
                <w:rFonts w:asciiTheme="minorHAnsi" w:hAnsiTheme="minorHAnsi"/>
                <w:b/>
                <w:bCs/>
              </w:rPr>
              <w:t>ia</w:t>
            </w:r>
            <w:r w:rsidRPr="00112590">
              <w:rPr>
                <w:rFonts w:asciiTheme="minorHAnsi" w:hAnsiTheme="minorHAnsi"/>
                <w:b/>
                <w:bCs/>
                <w:spacing w:val="-2"/>
              </w:rPr>
              <w:t>t</w:t>
            </w:r>
            <w:r w:rsidRPr="00112590">
              <w:rPr>
                <w:rFonts w:asciiTheme="minorHAnsi" w:hAnsiTheme="minorHAnsi"/>
                <w:b/>
                <w:bCs/>
              </w:rPr>
              <w:t>o)</w:t>
            </w:r>
          </w:p>
        </w:tc>
      </w:tr>
      <w:tr w:rsidR="00D91BE6" w:rsidRPr="00112590" w14:paraId="4269D0D3" w14:textId="77777777" w:rsidTr="00AA58A5">
        <w:trPr>
          <w:trHeight w:hRule="exact" w:val="624"/>
        </w:trPr>
        <w:tc>
          <w:tcPr>
            <w:tcW w:w="5013" w:type="dxa"/>
            <w:tcBorders>
              <w:top w:val="single" w:sz="4" w:space="0" w:color="000000"/>
              <w:left w:val="single" w:sz="4" w:space="0" w:color="000000"/>
              <w:bottom w:val="single" w:sz="4" w:space="0" w:color="000000"/>
              <w:right w:val="single" w:sz="4" w:space="0" w:color="000000"/>
            </w:tcBorders>
          </w:tcPr>
          <w:p w14:paraId="46FADBA0" w14:textId="77777777" w:rsidR="00D91BE6" w:rsidRPr="00112590" w:rsidRDefault="00D91BE6" w:rsidP="00AA58A5">
            <w:pPr>
              <w:pStyle w:val="TableParagraph"/>
              <w:kinsoku w:val="0"/>
              <w:overflowPunct w:val="0"/>
              <w:spacing w:line="234" w:lineRule="exact"/>
              <w:ind w:left="56"/>
              <w:rPr>
                <w:rFonts w:asciiTheme="minorHAnsi" w:hAnsiTheme="minorHAnsi"/>
              </w:rPr>
            </w:pPr>
            <w:r w:rsidRPr="00112590">
              <w:rPr>
                <w:rFonts w:asciiTheme="minorHAnsi" w:hAnsiTheme="minorHAnsi"/>
                <w:b/>
                <w:bCs/>
                <w:spacing w:val="-2"/>
              </w:rPr>
              <w:t>Ut</w:t>
            </w:r>
            <w:r w:rsidRPr="00112590">
              <w:rPr>
                <w:rFonts w:asciiTheme="minorHAnsi" w:hAnsiTheme="minorHAnsi"/>
                <w:b/>
                <w:bCs/>
                <w:spacing w:val="2"/>
              </w:rPr>
              <w:t>e</w:t>
            </w:r>
            <w:r w:rsidRPr="00112590">
              <w:rPr>
                <w:rFonts w:asciiTheme="minorHAnsi" w:hAnsiTheme="minorHAnsi"/>
                <w:b/>
                <w:bCs/>
                <w:spacing w:val="-3"/>
              </w:rPr>
              <w:t>n</w:t>
            </w:r>
            <w:r w:rsidRPr="00112590">
              <w:rPr>
                <w:rFonts w:asciiTheme="minorHAnsi" w:hAnsiTheme="minorHAnsi"/>
                <w:b/>
                <w:bCs/>
                <w:spacing w:val="-2"/>
              </w:rPr>
              <w:t>z</w:t>
            </w:r>
            <w:r w:rsidRPr="00112590">
              <w:rPr>
                <w:rFonts w:asciiTheme="minorHAnsi" w:hAnsiTheme="minorHAnsi"/>
                <w:b/>
                <w:bCs/>
              </w:rPr>
              <w:t>a</w:t>
            </w:r>
          </w:p>
        </w:tc>
        <w:tc>
          <w:tcPr>
            <w:tcW w:w="4639" w:type="dxa"/>
            <w:gridSpan w:val="2"/>
            <w:tcBorders>
              <w:top w:val="single" w:sz="4" w:space="0" w:color="000000"/>
              <w:left w:val="single" w:sz="4" w:space="0" w:color="000000"/>
              <w:bottom w:val="single" w:sz="4" w:space="0" w:color="000000"/>
              <w:right w:val="single" w:sz="4" w:space="0" w:color="000000"/>
            </w:tcBorders>
          </w:tcPr>
          <w:p w14:paraId="20C86224" w14:textId="77777777" w:rsidR="00D91BE6" w:rsidRPr="00112590" w:rsidRDefault="00D91BE6" w:rsidP="00AA58A5">
            <w:pPr>
              <w:pStyle w:val="TableParagraph"/>
              <w:kinsoku w:val="0"/>
              <w:overflowPunct w:val="0"/>
              <w:spacing w:line="234" w:lineRule="exact"/>
              <w:ind w:left="51"/>
              <w:rPr>
                <w:rFonts w:asciiTheme="minorHAnsi" w:hAnsiTheme="minorHAnsi"/>
              </w:rPr>
            </w:pPr>
            <w:r w:rsidRPr="00112590">
              <w:rPr>
                <w:rFonts w:asciiTheme="minorHAnsi" w:hAnsiTheme="minorHAnsi"/>
                <w:b/>
                <w:bCs/>
                <w:spacing w:val="-2"/>
              </w:rPr>
              <w:t>D</w:t>
            </w:r>
            <w:r w:rsidRPr="00112590">
              <w:rPr>
                <w:rFonts w:asciiTheme="minorHAnsi" w:hAnsiTheme="minorHAnsi"/>
                <w:b/>
                <w:bCs/>
                <w:spacing w:val="4"/>
              </w:rPr>
              <w:t>o</w:t>
            </w:r>
            <w:r w:rsidRPr="00112590">
              <w:rPr>
                <w:rFonts w:asciiTheme="minorHAnsi" w:hAnsiTheme="minorHAnsi"/>
                <w:b/>
                <w:bCs/>
                <w:spacing w:val="-7"/>
              </w:rPr>
              <w:t>m</w:t>
            </w:r>
            <w:r w:rsidRPr="00112590">
              <w:rPr>
                <w:rFonts w:asciiTheme="minorHAnsi" w:hAnsiTheme="minorHAnsi"/>
                <w:b/>
                <w:bCs/>
                <w:spacing w:val="-2"/>
              </w:rPr>
              <w:t>e</w:t>
            </w:r>
            <w:r w:rsidRPr="00112590">
              <w:rPr>
                <w:rFonts w:asciiTheme="minorHAnsi" w:hAnsiTheme="minorHAnsi"/>
                <w:b/>
                <w:bCs/>
                <w:spacing w:val="5"/>
              </w:rPr>
              <w:t>s</w:t>
            </w:r>
            <w:r w:rsidRPr="00112590">
              <w:rPr>
                <w:rFonts w:asciiTheme="minorHAnsi" w:hAnsiTheme="minorHAnsi"/>
                <w:b/>
                <w:bCs/>
                <w:spacing w:val="3"/>
              </w:rPr>
              <w:t>t</w:t>
            </w:r>
            <w:r w:rsidRPr="00112590">
              <w:rPr>
                <w:rFonts w:asciiTheme="minorHAnsi" w:hAnsiTheme="minorHAnsi"/>
                <w:b/>
                <w:bCs/>
                <w:spacing w:val="-4"/>
              </w:rPr>
              <w:t>i</w:t>
            </w:r>
            <w:r w:rsidRPr="00112590">
              <w:rPr>
                <w:rFonts w:asciiTheme="minorHAnsi" w:hAnsiTheme="minorHAnsi"/>
                <w:b/>
                <w:bCs/>
                <w:spacing w:val="2"/>
              </w:rPr>
              <w:t>c</w:t>
            </w:r>
            <w:r w:rsidRPr="00112590">
              <w:rPr>
                <w:rFonts w:asciiTheme="minorHAnsi" w:hAnsiTheme="minorHAnsi"/>
                <w:b/>
                <w:bCs/>
              </w:rPr>
              <w:t>a</w:t>
            </w:r>
            <w:r w:rsidRPr="00112590">
              <w:rPr>
                <w:rFonts w:asciiTheme="minorHAnsi" w:hAnsiTheme="minorHAnsi"/>
                <w:b/>
                <w:bCs/>
                <w:spacing w:val="2"/>
              </w:rPr>
              <w:t xml:space="preserve"> </w:t>
            </w:r>
            <w:r w:rsidRPr="00112590">
              <w:rPr>
                <w:rFonts w:asciiTheme="minorHAnsi" w:hAnsiTheme="minorHAnsi"/>
                <w:b/>
                <w:bCs/>
              </w:rPr>
              <w:t>e a</w:t>
            </w:r>
            <w:r w:rsidRPr="00112590">
              <w:rPr>
                <w:rFonts w:asciiTheme="minorHAnsi" w:hAnsiTheme="minorHAnsi"/>
                <w:b/>
                <w:bCs/>
                <w:spacing w:val="-2"/>
              </w:rPr>
              <w:t>t</w:t>
            </w:r>
            <w:r w:rsidRPr="00112590">
              <w:rPr>
                <w:rFonts w:asciiTheme="minorHAnsi" w:hAnsiTheme="minorHAnsi"/>
                <w:b/>
                <w:bCs/>
                <w:spacing w:val="3"/>
              </w:rPr>
              <w:t>t</w:t>
            </w:r>
            <w:r w:rsidRPr="00112590">
              <w:rPr>
                <w:rFonts w:asciiTheme="minorHAnsi" w:hAnsiTheme="minorHAnsi"/>
                <w:b/>
                <w:bCs/>
                <w:spacing w:val="-4"/>
              </w:rPr>
              <w:t>i</w:t>
            </w:r>
            <w:r w:rsidRPr="00112590">
              <w:rPr>
                <w:rFonts w:asciiTheme="minorHAnsi" w:hAnsiTheme="minorHAnsi"/>
                <w:b/>
                <w:bCs/>
                <w:spacing w:val="4"/>
              </w:rPr>
              <w:t>v</w:t>
            </w:r>
            <w:r w:rsidRPr="00112590">
              <w:rPr>
                <w:rFonts w:asciiTheme="minorHAnsi" w:hAnsiTheme="minorHAnsi"/>
                <w:b/>
                <w:bCs/>
              </w:rPr>
              <w:t>i</w:t>
            </w:r>
            <w:r w:rsidRPr="00112590">
              <w:rPr>
                <w:rFonts w:asciiTheme="minorHAnsi" w:hAnsiTheme="minorHAnsi"/>
                <w:b/>
                <w:bCs/>
                <w:spacing w:val="3"/>
              </w:rPr>
              <w:t>t</w:t>
            </w:r>
            <w:r w:rsidRPr="00112590">
              <w:rPr>
                <w:rFonts w:asciiTheme="minorHAnsi" w:hAnsiTheme="minorHAnsi"/>
                <w:b/>
                <w:bCs/>
              </w:rPr>
              <w:t>à</w:t>
            </w:r>
            <w:r w:rsidRPr="00112590">
              <w:rPr>
                <w:rFonts w:asciiTheme="minorHAnsi" w:hAnsiTheme="minorHAnsi"/>
                <w:b/>
                <w:bCs/>
                <w:spacing w:val="-3"/>
              </w:rPr>
              <w:t xml:space="preserve"> </w:t>
            </w:r>
            <w:r w:rsidRPr="00112590">
              <w:rPr>
                <w:rFonts w:asciiTheme="minorHAnsi" w:hAnsiTheme="minorHAnsi"/>
                <w:b/>
                <w:bCs/>
                <w:spacing w:val="-2"/>
              </w:rPr>
              <w:t>c</w:t>
            </w:r>
            <w:r w:rsidRPr="00112590">
              <w:rPr>
                <w:rFonts w:asciiTheme="minorHAnsi" w:hAnsiTheme="minorHAnsi"/>
                <w:b/>
                <w:bCs/>
                <w:spacing w:val="9"/>
              </w:rPr>
              <w:t>o</w:t>
            </w:r>
            <w:r w:rsidRPr="00112590">
              <w:rPr>
                <w:rFonts w:asciiTheme="minorHAnsi" w:hAnsiTheme="minorHAnsi"/>
                <w:b/>
                <w:bCs/>
                <w:spacing w:val="-2"/>
              </w:rPr>
              <w:t>m</w:t>
            </w:r>
            <w:r w:rsidRPr="00112590">
              <w:rPr>
                <w:rFonts w:asciiTheme="minorHAnsi" w:hAnsiTheme="minorHAnsi"/>
                <w:b/>
                <w:bCs/>
                <w:spacing w:val="-7"/>
              </w:rPr>
              <w:t>m</w:t>
            </w:r>
            <w:r w:rsidRPr="00112590">
              <w:rPr>
                <w:rFonts w:asciiTheme="minorHAnsi" w:hAnsiTheme="minorHAnsi"/>
                <w:b/>
                <w:bCs/>
                <w:spacing w:val="2"/>
              </w:rPr>
              <w:t>e</w:t>
            </w:r>
            <w:r w:rsidRPr="00112590">
              <w:rPr>
                <w:rFonts w:asciiTheme="minorHAnsi" w:hAnsiTheme="minorHAnsi"/>
                <w:b/>
                <w:bCs/>
                <w:spacing w:val="-2"/>
              </w:rPr>
              <w:t>r</w:t>
            </w:r>
            <w:r w:rsidRPr="00112590">
              <w:rPr>
                <w:rFonts w:asciiTheme="minorHAnsi" w:hAnsiTheme="minorHAnsi"/>
                <w:b/>
                <w:bCs/>
                <w:spacing w:val="2"/>
              </w:rPr>
              <w:t>c</w:t>
            </w:r>
            <w:r w:rsidRPr="00112590">
              <w:rPr>
                <w:rFonts w:asciiTheme="minorHAnsi" w:hAnsiTheme="minorHAnsi"/>
                <w:b/>
                <w:bCs/>
              </w:rPr>
              <w:t>iali</w:t>
            </w:r>
          </w:p>
        </w:tc>
      </w:tr>
      <w:tr w:rsidR="00D91BE6" w:rsidRPr="00112590" w14:paraId="3D353A5E" w14:textId="77777777" w:rsidTr="00AA58A5">
        <w:trPr>
          <w:trHeight w:hRule="exact" w:val="428"/>
        </w:trPr>
        <w:tc>
          <w:tcPr>
            <w:tcW w:w="5013" w:type="dxa"/>
            <w:tcBorders>
              <w:top w:val="single" w:sz="4" w:space="0" w:color="000000"/>
              <w:left w:val="single" w:sz="4" w:space="0" w:color="000000"/>
              <w:bottom w:val="single" w:sz="4" w:space="0" w:color="000000"/>
              <w:right w:val="single" w:sz="4" w:space="0" w:color="000000"/>
            </w:tcBorders>
          </w:tcPr>
          <w:p w14:paraId="707D0F02" w14:textId="77777777" w:rsidR="00D91BE6" w:rsidRPr="00112590" w:rsidRDefault="00D91BE6" w:rsidP="00AA58A5">
            <w:pPr>
              <w:pStyle w:val="TableParagraph"/>
              <w:kinsoku w:val="0"/>
              <w:overflowPunct w:val="0"/>
              <w:spacing w:line="234" w:lineRule="exact"/>
              <w:ind w:left="56"/>
              <w:rPr>
                <w:rFonts w:asciiTheme="minorHAnsi" w:hAnsiTheme="minorHAnsi"/>
              </w:rPr>
            </w:pPr>
            <w:r w:rsidRPr="00112590">
              <w:rPr>
                <w:rFonts w:asciiTheme="minorHAnsi" w:hAnsiTheme="minorHAnsi"/>
                <w:b/>
                <w:bCs/>
                <w:spacing w:val="-2"/>
              </w:rPr>
              <w:t>N</w:t>
            </w:r>
            <w:r w:rsidRPr="00112590">
              <w:rPr>
                <w:rFonts w:asciiTheme="minorHAnsi" w:hAnsiTheme="minorHAnsi"/>
                <w:b/>
                <w:bCs/>
              </w:rPr>
              <w:t>.</w:t>
            </w:r>
            <w:r w:rsidRPr="00112590">
              <w:rPr>
                <w:rFonts w:asciiTheme="minorHAnsi" w:hAnsiTheme="minorHAnsi"/>
                <w:b/>
                <w:bCs/>
                <w:spacing w:val="-10"/>
              </w:rPr>
              <w:t xml:space="preserve"> </w:t>
            </w:r>
            <w:r w:rsidRPr="00112590">
              <w:rPr>
                <w:rFonts w:asciiTheme="minorHAnsi" w:hAnsiTheme="minorHAnsi"/>
                <w:b/>
                <w:bCs/>
                <w:spacing w:val="-2"/>
              </w:rPr>
              <w:t>A</w:t>
            </w:r>
            <w:r w:rsidRPr="00112590">
              <w:rPr>
                <w:rFonts w:asciiTheme="minorHAnsi" w:hAnsiTheme="minorHAnsi"/>
                <w:b/>
                <w:bCs/>
                <w:spacing w:val="1"/>
              </w:rPr>
              <w:t>b</w:t>
            </w:r>
            <w:r w:rsidRPr="00112590">
              <w:rPr>
                <w:rFonts w:asciiTheme="minorHAnsi" w:hAnsiTheme="minorHAnsi"/>
                <w:b/>
                <w:bCs/>
              </w:rPr>
              <w:t>i</w:t>
            </w:r>
            <w:r w:rsidRPr="00112590">
              <w:rPr>
                <w:rFonts w:asciiTheme="minorHAnsi" w:hAnsiTheme="minorHAnsi"/>
                <w:b/>
                <w:bCs/>
                <w:spacing w:val="3"/>
              </w:rPr>
              <w:t>t</w:t>
            </w:r>
            <w:r w:rsidRPr="00112590">
              <w:rPr>
                <w:rFonts w:asciiTheme="minorHAnsi" w:hAnsiTheme="minorHAnsi"/>
                <w:b/>
                <w:bCs/>
              </w:rPr>
              <w:t>a</w:t>
            </w:r>
            <w:r w:rsidRPr="00112590">
              <w:rPr>
                <w:rFonts w:asciiTheme="minorHAnsi" w:hAnsiTheme="minorHAnsi"/>
                <w:b/>
                <w:bCs/>
                <w:spacing w:val="-3"/>
              </w:rPr>
              <w:t>n</w:t>
            </w:r>
            <w:r w:rsidRPr="00112590">
              <w:rPr>
                <w:rFonts w:asciiTheme="minorHAnsi" w:hAnsiTheme="minorHAnsi"/>
                <w:b/>
                <w:bCs/>
                <w:spacing w:val="3"/>
              </w:rPr>
              <w:t>t</w:t>
            </w:r>
            <w:r w:rsidRPr="00112590">
              <w:rPr>
                <w:rFonts w:asciiTheme="minorHAnsi" w:hAnsiTheme="minorHAnsi"/>
                <w:b/>
                <w:bCs/>
              </w:rPr>
              <w:t>i</w:t>
            </w:r>
          </w:p>
        </w:tc>
        <w:tc>
          <w:tcPr>
            <w:tcW w:w="4639" w:type="dxa"/>
            <w:gridSpan w:val="2"/>
            <w:tcBorders>
              <w:top w:val="single" w:sz="4" w:space="0" w:color="000000"/>
              <w:left w:val="single" w:sz="4" w:space="0" w:color="000000"/>
              <w:bottom w:val="single" w:sz="4" w:space="0" w:color="000000"/>
              <w:right w:val="single" w:sz="4" w:space="0" w:color="000000"/>
            </w:tcBorders>
          </w:tcPr>
          <w:p w14:paraId="08B5B033" w14:textId="77777777" w:rsidR="00D91BE6" w:rsidRPr="00112590" w:rsidRDefault="00D91BE6" w:rsidP="00AA58A5">
            <w:pPr>
              <w:pStyle w:val="TableParagraph"/>
              <w:kinsoku w:val="0"/>
              <w:overflowPunct w:val="0"/>
              <w:spacing w:line="234" w:lineRule="exact"/>
              <w:ind w:left="51"/>
              <w:rPr>
                <w:rFonts w:asciiTheme="minorHAnsi" w:hAnsiTheme="minorHAnsi"/>
              </w:rPr>
            </w:pPr>
            <w:r>
              <w:rPr>
                <w:rFonts w:asciiTheme="minorHAnsi" w:hAnsiTheme="minorHAnsi"/>
                <w:b/>
                <w:bCs/>
                <w:spacing w:val="4"/>
              </w:rPr>
              <w:t>13.101</w:t>
            </w:r>
          </w:p>
        </w:tc>
      </w:tr>
      <w:tr w:rsidR="00D91BE6" w:rsidRPr="00112590" w14:paraId="1CE2747C" w14:textId="77777777" w:rsidTr="00AA58A5">
        <w:trPr>
          <w:trHeight w:hRule="exact" w:val="845"/>
        </w:trPr>
        <w:tc>
          <w:tcPr>
            <w:tcW w:w="5013" w:type="dxa"/>
            <w:tcBorders>
              <w:top w:val="single" w:sz="4" w:space="0" w:color="000000"/>
              <w:left w:val="single" w:sz="4" w:space="0" w:color="000000"/>
              <w:bottom w:val="single" w:sz="4" w:space="0" w:color="000000"/>
              <w:right w:val="single" w:sz="4" w:space="0" w:color="000000"/>
            </w:tcBorders>
          </w:tcPr>
          <w:p w14:paraId="3E0CF793" w14:textId="77777777" w:rsidR="00D91BE6" w:rsidRPr="00112590" w:rsidRDefault="00D91BE6" w:rsidP="00AA58A5">
            <w:pPr>
              <w:pStyle w:val="TableParagraph"/>
              <w:kinsoku w:val="0"/>
              <w:overflowPunct w:val="0"/>
              <w:spacing w:line="239" w:lineRule="exact"/>
              <w:ind w:left="56"/>
              <w:rPr>
                <w:rFonts w:asciiTheme="minorHAnsi" w:hAnsiTheme="minorHAnsi"/>
              </w:rPr>
            </w:pPr>
            <w:r w:rsidRPr="00112590">
              <w:rPr>
                <w:rFonts w:asciiTheme="minorHAnsi" w:hAnsiTheme="minorHAnsi"/>
                <w:b/>
                <w:bCs/>
                <w:spacing w:val="-2"/>
              </w:rPr>
              <w:t>N</w:t>
            </w:r>
            <w:r w:rsidRPr="00112590">
              <w:rPr>
                <w:rFonts w:asciiTheme="minorHAnsi" w:hAnsiTheme="minorHAnsi"/>
                <w:b/>
                <w:bCs/>
              </w:rPr>
              <w:t>.</w:t>
            </w:r>
            <w:r w:rsidRPr="00112590">
              <w:rPr>
                <w:rFonts w:asciiTheme="minorHAnsi" w:hAnsiTheme="minorHAnsi"/>
                <w:b/>
                <w:bCs/>
                <w:spacing w:val="4"/>
              </w:rPr>
              <w:t xml:space="preserve"> </w:t>
            </w:r>
            <w:r w:rsidRPr="00112590">
              <w:rPr>
                <w:rFonts w:asciiTheme="minorHAnsi" w:hAnsiTheme="minorHAnsi"/>
                <w:b/>
                <w:bCs/>
                <w:spacing w:val="-3"/>
              </w:rPr>
              <w:t>u</w:t>
            </w:r>
            <w:r w:rsidRPr="00112590">
              <w:rPr>
                <w:rFonts w:asciiTheme="minorHAnsi" w:hAnsiTheme="minorHAnsi"/>
                <w:b/>
                <w:bCs/>
                <w:spacing w:val="-2"/>
              </w:rPr>
              <w:t>t</w:t>
            </w:r>
            <w:r w:rsidRPr="00112590">
              <w:rPr>
                <w:rFonts w:asciiTheme="minorHAnsi" w:hAnsiTheme="minorHAnsi"/>
                <w:b/>
                <w:bCs/>
                <w:spacing w:val="2"/>
              </w:rPr>
              <w:t>e</w:t>
            </w:r>
            <w:r w:rsidRPr="00112590">
              <w:rPr>
                <w:rFonts w:asciiTheme="minorHAnsi" w:hAnsiTheme="minorHAnsi"/>
                <w:b/>
                <w:bCs/>
                <w:spacing w:val="1"/>
              </w:rPr>
              <w:t>n</w:t>
            </w:r>
            <w:r w:rsidRPr="00112590">
              <w:rPr>
                <w:rFonts w:asciiTheme="minorHAnsi" w:hAnsiTheme="minorHAnsi"/>
                <w:b/>
                <w:bCs/>
                <w:spacing w:val="-2"/>
              </w:rPr>
              <w:t>z</w:t>
            </w:r>
            <w:r w:rsidRPr="00112590">
              <w:rPr>
                <w:rFonts w:asciiTheme="minorHAnsi" w:hAnsiTheme="minorHAnsi"/>
                <w:b/>
                <w:bCs/>
              </w:rPr>
              <w:t xml:space="preserve">e </w:t>
            </w:r>
            <w:r w:rsidRPr="00112590">
              <w:rPr>
                <w:rFonts w:asciiTheme="minorHAnsi" w:hAnsiTheme="minorHAnsi"/>
                <w:b/>
                <w:bCs/>
                <w:spacing w:val="1"/>
              </w:rPr>
              <w:t>d</w:t>
            </w:r>
            <w:r w:rsidRPr="00112590">
              <w:rPr>
                <w:rFonts w:asciiTheme="minorHAnsi" w:hAnsiTheme="minorHAnsi"/>
                <w:b/>
                <w:bCs/>
                <w:spacing w:val="4"/>
              </w:rPr>
              <w:t>o</w:t>
            </w:r>
            <w:r w:rsidRPr="00112590">
              <w:rPr>
                <w:rFonts w:asciiTheme="minorHAnsi" w:hAnsiTheme="minorHAnsi"/>
                <w:b/>
                <w:bCs/>
                <w:spacing w:val="-7"/>
              </w:rPr>
              <w:t>m</w:t>
            </w:r>
            <w:r w:rsidRPr="00112590">
              <w:rPr>
                <w:rFonts w:asciiTheme="minorHAnsi" w:hAnsiTheme="minorHAnsi"/>
                <w:b/>
                <w:bCs/>
                <w:spacing w:val="2"/>
              </w:rPr>
              <w:t>e</w:t>
            </w:r>
            <w:r w:rsidRPr="00112590">
              <w:rPr>
                <w:rFonts w:asciiTheme="minorHAnsi" w:hAnsiTheme="minorHAnsi"/>
                <w:b/>
                <w:bCs/>
              </w:rPr>
              <w:t>s</w:t>
            </w:r>
            <w:r w:rsidRPr="00112590">
              <w:rPr>
                <w:rFonts w:asciiTheme="minorHAnsi" w:hAnsiTheme="minorHAnsi"/>
                <w:b/>
                <w:bCs/>
                <w:spacing w:val="3"/>
              </w:rPr>
              <w:t>t</w:t>
            </w:r>
            <w:r w:rsidRPr="00112590">
              <w:rPr>
                <w:rFonts w:asciiTheme="minorHAnsi" w:hAnsiTheme="minorHAnsi"/>
                <w:b/>
                <w:bCs/>
              </w:rPr>
              <w:t>i</w:t>
            </w:r>
            <w:r w:rsidRPr="00112590">
              <w:rPr>
                <w:rFonts w:asciiTheme="minorHAnsi" w:hAnsiTheme="minorHAnsi"/>
                <w:b/>
                <w:bCs/>
                <w:spacing w:val="2"/>
              </w:rPr>
              <w:t>c</w:t>
            </w:r>
            <w:r w:rsidRPr="00112590">
              <w:rPr>
                <w:rFonts w:asciiTheme="minorHAnsi" w:hAnsiTheme="minorHAnsi"/>
                <w:b/>
                <w:bCs/>
                <w:spacing w:val="-3"/>
              </w:rPr>
              <w:t>h</w:t>
            </w:r>
            <w:r w:rsidRPr="00112590">
              <w:rPr>
                <w:rFonts w:asciiTheme="minorHAnsi" w:hAnsiTheme="minorHAnsi"/>
                <w:b/>
                <w:bCs/>
              </w:rPr>
              <w:t>e</w:t>
            </w:r>
          </w:p>
          <w:p w14:paraId="12828A90" w14:textId="77777777" w:rsidR="00D91BE6" w:rsidRPr="00112590" w:rsidRDefault="00D91BE6" w:rsidP="00AA58A5">
            <w:pPr>
              <w:pStyle w:val="TableParagraph"/>
              <w:kinsoku w:val="0"/>
              <w:overflowPunct w:val="0"/>
              <w:spacing w:line="235" w:lineRule="exact"/>
              <w:ind w:left="56"/>
              <w:rPr>
                <w:rFonts w:asciiTheme="minorHAnsi" w:hAnsiTheme="minorHAnsi"/>
              </w:rPr>
            </w:pPr>
            <w:r w:rsidRPr="00112590">
              <w:rPr>
                <w:rFonts w:asciiTheme="minorHAnsi" w:hAnsiTheme="minorHAnsi"/>
                <w:b/>
                <w:bCs/>
                <w:spacing w:val="-2"/>
              </w:rPr>
              <w:t>N</w:t>
            </w:r>
            <w:r w:rsidRPr="00112590">
              <w:rPr>
                <w:rFonts w:asciiTheme="minorHAnsi" w:hAnsiTheme="minorHAnsi"/>
                <w:b/>
                <w:bCs/>
              </w:rPr>
              <w:t>.</w:t>
            </w:r>
            <w:r w:rsidRPr="00112590">
              <w:rPr>
                <w:rFonts w:asciiTheme="minorHAnsi" w:hAnsiTheme="minorHAnsi"/>
                <w:b/>
                <w:bCs/>
                <w:spacing w:val="4"/>
              </w:rPr>
              <w:t xml:space="preserve"> </w:t>
            </w:r>
            <w:r w:rsidRPr="00112590">
              <w:rPr>
                <w:rFonts w:asciiTheme="minorHAnsi" w:hAnsiTheme="minorHAnsi"/>
                <w:b/>
                <w:bCs/>
              </w:rPr>
              <w:t>a</w:t>
            </w:r>
            <w:r w:rsidRPr="00112590">
              <w:rPr>
                <w:rFonts w:asciiTheme="minorHAnsi" w:hAnsiTheme="minorHAnsi"/>
                <w:b/>
                <w:bCs/>
                <w:spacing w:val="-4"/>
              </w:rPr>
              <w:t>l</w:t>
            </w:r>
            <w:r w:rsidRPr="00112590">
              <w:rPr>
                <w:rFonts w:asciiTheme="minorHAnsi" w:hAnsiTheme="minorHAnsi"/>
                <w:b/>
                <w:bCs/>
                <w:spacing w:val="3"/>
              </w:rPr>
              <w:t>t</w:t>
            </w:r>
            <w:r w:rsidRPr="00112590">
              <w:rPr>
                <w:rFonts w:asciiTheme="minorHAnsi" w:hAnsiTheme="minorHAnsi"/>
                <w:b/>
                <w:bCs/>
                <w:spacing w:val="-7"/>
              </w:rPr>
              <w:t>r</w:t>
            </w:r>
            <w:r w:rsidRPr="00112590">
              <w:rPr>
                <w:rFonts w:asciiTheme="minorHAnsi" w:hAnsiTheme="minorHAnsi"/>
                <w:b/>
                <w:bCs/>
              </w:rPr>
              <w:t>e</w:t>
            </w:r>
            <w:r w:rsidRPr="00112590">
              <w:rPr>
                <w:rFonts w:asciiTheme="minorHAnsi" w:hAnsiTheme="minorHAnsi"/>
                <w:b/>
                <w:bCs/>
                <w:spacing w:val="5"/>
              </w:rPr>
              <w:t xml:space="preserve"> </w:t>
            </w:r>
            <w:r w:rsidRPr="00112590">
              <w:rPr>
                <w:rFonts w:asciiTheme="minorHAnsi" w:hAnsiTheme="minorHAnsi"/>
                <w:b/>
                <w:bCs/>
                <w:spacing w:val="-3"/>
              </w:rPr>
              <w:t>u</w:t>
            </w:r>
            <w:r w:rsidRPr="00112590">
              <w:rPr>
                <w:rFonts w:asciiTheme="minorHAnsi" w:hAnsiTheme="minorHAnsi"/>
                <w:b/>
                <w:bCs/>
                <w:spacing w:val="3"/>
              </w:rPr>
              <w:t>t</w:t>
            </w:r>
            <w:r w:rsidRPr="00112590">
              <w:rPr>
                <w:rFonts w:asciiTheme="minorHAnsi" w:hAnsiTheme="minorHAnsi"/>
                <w:b/>
                <w:bCs/>
                <w:spacing w:val="2"/>
              </w:rPr>
              <w:t>e</w:t>
            </w:r>
            <w:r w:rsidRPr="00112590">
              <w:rPr>
                <w:rFonts w:asciiTheme="minorHAnsi" w:hAnsiTheme="minorHAnsi"/>
                <w:b/>
                <w:bCs/>
                <w:spacing w:val="-3"/>
              </w:rPr>
              <w:t>n</w:t>
            </w:r>
            <w:r w:rsidRPr="00112590">
              <w:rPr>
                <w:rFonts w:asciiTheme="minorHAnsi" w:hAnsiTheme="minorHAnsi"/>
                <w:b/>
                <w:bCs/>
                <w:spacing w:val="-2"/>
              </w:rPr>
              <w:t>z</w:t>
            </w:r>
            <w:r w:rsidRPr="00112590">
              <w:rPr>
                <w:rFonts w:asciiTheme="minorHAnsi" w:hAnsiTheme="minorHAnsi"/>
                <w:b/>
                <w:bCs/>
              </w:rPr>
              <w:t>e</w:t>
            </w:r>
          </w:p>
        </w:tc>
        <w:tc>
          <w:tcPr>
            <w:tcW w:w="2214" w:type="dxa"/>
            <w:tcBorders>
              <w:top w:val="single" w:sz="4" w:space="0" w:color="000000"/>
              <w:left w:val="single" w:sz="4" w:space="0" w:color="000000"/>
              <w:bottom w:val="single" w:sz="4" w:space="0" w:color="000000"/>
              <w:right w:val="single" w:sz="4" w:space="0" w:color="000000"/>
            </w:tcBorders>
          </w:tcPr>
          <w:p w14:paraId="350A66B8" w14:textId="77777777" w:rsidR="00D91BE6" w:rsidRPr="00112590" w:rsidRDefault="00D91BE6" w:rsidP="00AA58A5">
            <w:pPr>
              <w:pStyle w:val="TableParagraph"/>
              <w:kinsoku w:val="0"/>
              <w:overflowPunct w:val="0"/>
              <w:spacing w:line="239" w:lineRule="exact"/>
              <w:ind w:left="51"/>
              <w:rPr>
                <w:rFonts w:asciiTheme="minorHAnsi" w:hAnsiTheme="minorHAnsi"/>
              </w:rPr>
            </w:pPr>
            <w:r w:rsidRPr="00112590">
              <w:rPr>
                <w:rFonts w:asciiTheme="minorHAnsi" w:hAnsiTheme="minorHAnsi"/>
                <w:b/>
                <w:bCs/>
              </w:rPr>
              <w:t>4.597</w:t>
            </w:r>
          </w:p>
          <w:p w14:paraId="6B13615B" w14:textId="77777777" w:rsidR="00D91BE6" w:rsidRPr="00112590" w:rsidRDefault="00D91BE6" w:rsidP="00AA58A5">
            <w:pPr>
              <w:pStyle w:val="TableParagraph"/>
              <w:kinsoku w:val="0"/>
              <w:overflowPunct w:val="0"/>
              <w:spacing w:line="235" w:lineRule="exact"/>
              <w:ind w:left="51"/>
              <w:rPr>
                <w:rFonts w:asciiTheme="minorHAnsi" w:hAnsiTheme="minorHAnsi"/>
              </w:rPr>
            </w:pPr>
            <w:r w:rsidRPr="00112590">
              <w:rPr>
                <w:rFonts w:asciiTheme="minorHAnsi" w:hAnsiTheme="minorHAnsi"/>
                <w:b/>
                <w:bCs/>
                <w:spacing w:val="4"/>
              </w:rPr>
              <w:t>958</w:t>
            </w:r>
          </w:p>
        </w:tc>
        <w:tc>
          <w:tcPr>
            <w:tcW w:w="2425" w:type="dxa"/>
            <w:tcBorders>
              <w:top w:val="single" w:sz="4" w:space="0" w:color="000000"/>
              <w:left w:val="single" w:sz="4" w:space="0" w:color="000000"/>
              <w:bottom w:val="single" w:sz="4" w:space="0" w:color="000000"/>
              <w:right w:val="single" w:sz="4" w:space="0" w:color="000000"/>
            </w:tcBorders>
          </w:tcPr>
          <w:p w14:paraId="618AC8F5" w14:textId="77777777" w:rsidR="00D91BE6" w:rsidRPr="00112590" w:rsidRDefault="00D91BE6" w:rsidP="00AA58A5">
            <w:pPr>
              <w:pStyle w:val="TableParagraph"/>
              <w:kinsoku w:val="0"/>
              <w:overflowPunct w:val="0"/>
              <w:spacing w:line="239" w:lineRule="exact"/>
              <w:ind w:left="729"/>
              <w:rPr>
                <w:rFonts w:asciiTheme="minorHAnsi" w:hAnsiTheme="minorHAnsi"/>
              </w:rPr>
            </w:pPr>
            <w:r w:rsidRPr="00112590">
              <w:rPr>
                <w:rFonts w:asciiTheme="minorHAnsi" w:hAnsiTheme="minorHAnsi"/>
                <w:b/>
                <w:bCs/>
                <w:spacing w:val="-2"/>
              </w:rPr>
              <w:t>Ut</w:t>
            </w:r>
            <w:r w:rsidRPr="00112590">
              <w:rPr>
                <w:rFonts w:asciiTheme="minorHAnsi" w:hAnsiTheme="minorHAnsi"/>
                <w:b/>
                <w:bCs/>
                <w:spacing w:val="2"/>
              </w:rPr>
              <w:t>e</w:t>
            </w:r>
            <w:r w:rsidRPr="00112590">
              <w:rPr>
                <w:rFonts w:asciiTheme="minorHAnsi" w:hAnsiTheme="minorHAnsi"/>
                <w:b/>
                <w:bCs/>
                <w:spacing w:val="-3"/>
              </w:rPr>
              <w:t>n</w:t>
            </w:r>
            <w:r w:rsidRPr="00112590">
              <w:rPr>
                <w:rFonts w:asciiTheme="minorHAnsi" w:hAnsiTheme="minorHAnsi"/>
                <w:b/>
                <w:bCs/>
                <w:spacing w:val="-2"/>
              </w:rPr>
              <w:t>z</w:t>
            </w:r>
            <w:r w:rsidRPr="00112590">
              <w:rPr>
                <w:rFonts w:asciiTheme="minorHAnsi" w:hAnsiTheme="minorHAnsi"/>
                <w:b/>
                <w:bCs/>
              </w:rPr>
              <w:t>e</w:t>
            </w:r>
            <w:r w:rsidRPr="00112590">
              <w:rPr>
                <w:rFonts w:asciiTheme="minorHAnsi" w:hAnsiTheme="minorHAnsi"/>
                <w:b/>
                <w:bCs/>
                <w:spacing w:val="-5"/>
              </w:rPr>
              <w:t xml:space="preserve"> </w:t>
            </w:r>
            <w:r w:rsidRPr="00112590">
              <w:rPr>
                <w:rFonts w:asciiTheme="minorHAnsi" w:hAnsiTheme="minorHAnsi"/>
                <w:b/>
                <w:bCs/>
                <w:spacing w:val="-18"/>
              </w:rPr>
              <w:t>T</w:t>
            </w:r>
            <w:r w:rsidRPr="00112590">
              <w:rPr>
                <w:rFonts w:asciiTheme="minorHAnsi" w:hAnsiTheme="minorHAnsi"/>
                <w:b/>
                <w:bCs/>
              </w:rPr>
              <w:t>o</w:t>
            </w:r>
            <w:r w:rsidRPr="00112590">
              <w:rPr>
                <w:rFonts w:asciiTheme="minorHAnsi" w:hAnsiTheme="minorHAnsi"/>
                <w:b/>
                <w:bCs/>
                <w:spacing w:val="-2"/>
              </w:rPr>
              <w:t>t</w:t>
            </w:r>
            <w:r w:rsidRPr="00112590">
              <w:rPr>
                <w:rFonts w:asciiTheme="minorHAnsi" w:hAnsiTheme="minorHAnsi"/>
                <w:b/>
                <w:bCs/>
              </w:rPr>
              <w:t>a</w:t>
            </w:r>
            <w:r w:rsidRPr="00112590">
              <w:rPr>
                <w:rFonts w:asciiTheme="minorHAnsi" w:hAnsiTheme="minorHAnsi"/>
                <w:b/>
                <w:bCs/>
                <w:spacing w:val="-4"/>
              </w:rPr>
              <w:t>l</w:t>
            </w:r>
            <w:r w:rsidRPr="00112590">
              <w:rPr>
                <w:rFonts w:asciiTheme="minorHAnsi" w:hAnsiTheme="minorHAnsi"/>
                <w:b/>
                <w:bCs/>
              </w:rPr>
              <w:t>i</w:t>
            </w:r>
          </w:p>
          <w:p w14:paraId="244C443C" w14:textId="77777777" w:rsidR="00D91BE6" w:rsidRPr="00112590" w:rsidRDefault="00D91BE6" w:rsidP="00AA58A5">
            <w:pPr>
              <w:pStyle w:val="TableParagraph"/>
              <w:kinsoku w:val="0"/>
              <w:overflowPunct w:val="0"/>
              <w:spacing w:line="235" w:lineRule="exact"/>
              <w:ind w:left="940"/>
              <w:rPr>
                <w:rFonts w:asciiTheme="minorHAnsi" w:hAnsiTheme="minorHAnsi"/>
              </w:rPr>
            </w:pPr>
            <w:r w:rsidRPr="00112590">
              <w:rPr>
                <w:rFonts w:asciiTheme="minorHAnsi" w:hAnsiTheme="minorHAnsi"/>
                <w:b/>
                <w:bCs/>
              </w:rPr>
              <w:t>5.555</w:t>
            </w:r>
            <w:r w:rsidRPr="00112590">
              <w:rPr>
                <w:rFonts w:asciiTheme="minorHAnsi" w:hAnsiTheme="minorHAnsi"/>
                <w:b/>
                <w:bCs/>
                <w:spacing w:val="7"/>
              </w:rPr>
              <w:t xml:space="preserve"> </w:t>
            </w:r>
            <w:r w:rsidRPr="00112590">
              <w:rPr>
                <w:rFonts w:asciiTheme="minorHAnsi" w:hAnsiTheme="minorHAnsi"/>
                <w:b/>
                <w:bCs/>
                <w:spacing w:val="2"/>
              </w:rPr>
              <w:t>c</w:t>
            </w:r>
            <w:r w:rsidRPr="00112590">
              <w:rPr>
                <w:rFonts w:asciiTheme="minorHAnsi" w:hAnsiTheme="minorHAnsi"/>
                <w:b/>
                <w:bCs/>
              </w:rPr>
              <w:t>i</w:t>
            </w:r>
            <w:r w:rsidRPr="00112590">
              <w:rPr>
                <w:rFonts w:asciiTheme="minorHAnsi" w:hAnsiTheme="minorHAnsi"/>
                <w:b/>
                <w:bCs/>
                <w:spacing w:val="-2"/>
              </w:rPr>
              <w:t>r</w:t>
            </w:r>
            <w:r w:rsidRPr="00112590">
              <w:rPr>
                <w:rFonts w:asciiTheme="minorHAnsi" w:hAnsiTheme="minorHAnsi"/>
                <w:b/>
                <w:bCs/>
                <w:spacing w:val="2"/>
              </w:rPr>
              <w:t>c</w:t>
            </w:r>
            <w:r w:rsidRPr="00112590">
              <w:rPr>
                <w:rFonts w:asciiTheme="minorHAnsi" w:hAnsiTheme="minorHAnsi"/>
                <w:b/>
                <w:bCs/>
              </w:rPr>
              <w:t>a</w:t>
            </w:r>
          </w:p>
        </w:tc>
      </w:tr>
      <w:tr w:rsidR="00D91BE6" w:rsidRPr="00112590" w14:paraId="23ED7F22" w14:textId="77777777" w:rsidTr="00AA58A5">
        <w:trPr>
          <w:trHeight w:hRule="exact" w:val="427"/>
        </w:trPr>
        <w:tc>
          <w:tcPr>
            <w:tcW w:w="5013" w:type="dxa"/>
            <w:tcBorders>
              <w:top w:val="single" w:sz="4" w:space="0" w:color="000000"/>
              <w:left w:val="single" w:sz="4" w:space="0" w:color="000000"/>
              <w:bottom w:val="single" w:sz="4" w:space="0" w:color="000000"/>
              <w:right w:val="single" w:sz="4" w:space="0" w:color="000000"/>
            </w:tcBorders>
          </w:tcPr>
          <w:p w14:paraId="369B85D9" w14:textId="77777777" w:rsidR="00D91BE6" w:rsidRPr="00112590" w:rsidRDefault="00D91BE6" w:rsidP="00AA58A5">
            <w:pPr>
              <w:pStyle w:val="TableParagraph"/>
              <w:kinsoku w:val="0"/>
              <w:overflowPunct w:val="0"/>
              <w:spacing w:line="234" w:lineRule="exact"/>
              <w:ind w:left="56"/>
              <w:rPr>
                <w:rFonts w:asciiTheme="minorHAnsi" w:hAnsiTheme="minorHAnsi"/>
              </w:rPr>
            </w:pPr>
            <w:r w:rsidRPr="00112590">
              <w:rPr>
                <w:rFonts w:asciiTheme="minorHAnsi" w:hAnsiTheme="minorHAnsi"/>
                <w:b/>
                <w:bCs/>
              </w:rPr>
              <w:t>P</w:t>
            </w:r>
            <w:r w:rsidRPr="00112590">
              <w:rPr>
                <w:rFonts w:asciiTheme="minorHAnsi" w:hAnsiTheme="minorHAnsi"/>
                <w:b/>
                <w:bCs/>
                <w:spacing w:val="-8"/>
              </w:rPr>
              <w:t>r</w:t>
            </w:r>
            <w:r w:rsidRPr="00112590">
              <w:rPr>
                <w:rFonts w:asciiTheme="minorHAnsi" w:hAnsiTheme="minorHAnsi"/>
                <w:b/>
                <w:bCs/>
              </w:rPr>
              <w:t>o</w:t>
            </w:r>
            <w:r w:rsidRPr="00112590">
              <w:rPr>
                <w:rFonts w:asciiTheme="minorHAnsi" w:hAnsiTheme="minorHAnsi"/>
                <w:b/>
                <w:bCs/>
                <w:spacing w:val="1"/>
              </w:rPr>
              <w:t>d</w:t>
            </w:r>
            <w:r w:rsidRPr="00112590">
              <w:rPr>
                <w:rFonts w:asciiTheme="minorHAnsi" w:hAnsiTheme="minorHAnsi"/>
                <w:b/>
                <w:bCs/>
                <w:spacing w:val="-3"/>
              </w:rPr>
              <w:t>u</w:t>
            </w:r>
            <w:r w:rsidRPr="00112590">
              <w:rPr>
                <w:rFonts w:asciiTheme="minorHAnsi" w:hAnsiTheme="minorHAnsi"/>
                <w:b/>
                <w:bCs/>
                <w:spacing w:val="-2"/>
              </w:rPr>
              <w:t>t</w:t>
            </w:r>
            <w:r w:rsidRPr="00112590">
              <w:rPr>
                <w:rFonts w:asciiTheme="minorHAnsi" w:hAnsiTheme="minorHAnsi"/>
                <w:b/>
                <w:bCs/>
                <w:spacing w:val="3"/>
              </w:rPr>
              <w:t>t</w:t>
            </w:r>
            <w:r w:rsidRPr="00112590">
              <w:rPr>
                <w:rFonts w:asciiTheme="minorHAnsi" w:hAnsiTheme="minorHAnsi"/>
                <w:b/>
                <w:bCs/>
                <w:spacing w:val="-4"/>
              </w:rPr>
              <w:t>i</w:t>
            </w:r>
            <w:r w:rsidRPr="00112590">
              <w:rPr>
                <w:rFonts w:asciiTheme="minorHAnsi" w:hAnsiTheme="minorHAnsi"/>
                <w:b/>
                <w:bCs/>
              </w:rPr>
              <w:t>vi</w:t>
            </w:r>
            <w:r w:rsidRPr="00112590">
              <w:rPr>
                <w:rFonts w:asciiTheme="minorHAnsi" w:hAnsiTheme="minorHAnsi"/>
                <w:b/>
                <w:bCs/>
                <w:spacing w:val="-2"/>
              </w:rPr>
              <w:t>t</w:t>
            </w:r>
            <w:r w:rsidRPr="00112590">
              <w:rPr>
                <w:rFonts w:asciiTheme="minorHAnsi" w:hAnsiTheme="minorHAnsi"/>
                <w:b/>
                <w:bCs/>
              </w:rPr>
              <w:t>à</w:t>
            </w:r>
            <w:r w:rsidRPr="00112590">
              <w:rPr>
                <w:rFonts w:asciiTheme="minorHAnsi" w:hAnsiTheme="minorHAnsi"/>
                <w:b/>
                <w:bCs/>
                <w:spacing w:val="2"/>
              </w:rPr>
              <w:t xml:space="preserve"> </w:t>
            </w:r>
            <w:r w:rsidRPr="00112590">
              <w:rPr>
                <w:rFonts w:asciiTheme="minorHAnsi" w:hAnsiTheme="minorHAnsi"/>
                <w:b/>
                <w:bCs/>
                <w:spacing w:val="-7"/>
              </w:rPr>
              <w:t>m</w:t>
            </w:r>
            <w:r w:rsidRPr="00112590">
              <w:rPr>
                <w:rFonts w:asciiTheme="minorHAnsi" w:hAnsiTheme="minorHAnsi"/>
                <w:b/>
                <w:bCs/>
                <w:spacing w:val="2"/>
              </w:rPr>
              <w:t>e</w:t>
            </w:r>
            <w:r w:rsidRPr="00112590">
              <w:rPr>
                <w:rFonts w:asciiTheme="minorHAnsi" w:hAnsiTheme="minorHAnsi"/>
                <w:b/>
                <w:bCs/>
                <w:spacing w:val="1"/>
              </w:rPr>
              <w:t>d</w:t>
            </w:r>
            <w:r w:rsidRPr="00112590">
              <w:rPr>
                <w:rFonts w:asciiTheme="minorHAnsi" w:hAnsiTheme="minorHAnsi"/>
                <w:b/>
                <w:bCs/>
              </w:rPr>
              <w:t>ia</w:t>
            </w:r>
            <w:r w:rsidRPr="00112590">
              <w:rPr>
                <w:rFonts w:asciiTheme="minorHAnsi" w:hAnsiTheme="minorHAnsi"/>
                <w:b/>
                <w:bCs/>
                <w:spacing w:val="-3"/>
              </w:rPr>
              <w:t xml:space="preserve"> </w:t>
            </w:r>
            <w:r w:rsidRPr="00112590">
              <w:rPr>
                <w:rFonts w:asciiTheme="minorHAnsi" w:hAnsiTheme="minorHAnsi"/>
                <w:b/>
                <w:bCs/>
              </w:rPr>
              <w:t>GI</w:t>
            </w:r>
            <w:r w:rsidRPr="00112590">
              <w:rPr>
                <w:rFonts w:asciiTheme="minorHAnsi" w:hAnsiTheme="minorHAnsi"/>
                <w:b/>
                <w:bCs/>
                <w:spacing w:val="1"/>
              </w:rPr>
              <w:t>O</w:t>
            </w:r>
            <w:r w:rsidRPr="00112590">
              <w:rPr>
                <w:rFonts w:asciiTheme="minorHAnsi" w:hAnsiTheme="minorHAnsi"/>
                <w:b/>
                <w:bCs/>
                <w:spacing w:val="-2"/>
              </w:rPr>
              <w:t>RNA</w:t>
            </w:r>
            <w:r w:rsidRPr="00112590">
              <w:rPr>
                <w:rFonts w:asciiTheme="minorHAnsi" w:hAnsiTheme="minorHAnsi"/>
                <w:b/>
                <w:bCs/>
                <w:spacing w:val="1"/>
              </w:rPr>
              <w:t>L</w:t>
            </w:r>
            <w:r w:rsidRPr="00112590">
              <w:rPr>
                <w:rFonts w:asciiTheme="minorHAnsi" w:hAnsiTheme="minorHAnsi"/>
                <w:b/>
                <w:bCs/>
                <w:spacing w:val="-5"/>
              </w:rPr>
              <w:t>I</w:t>
            </w:r>
            <w:r w:rsidRPr="00112590">
              <w:rPr>
                <w:rFonts w:asciiTheme="minorHAnsi" w:hAnsiTheme="minorHAnsi"/>
                <w:b/>
                <w:bCs/>
                <w:spacing w:val="1"/>
              </w:rPr>
              <w:t>E</w:t>
            </w:r>
            <w:r w:rsidRPr="00112590">
              <w:rPr>
                <w:rFonts w:asciiTheme="minorHAnsi" w:hAnsiTheme="minorHAnsi"/>
                <w:b/>
                <w:bCs/>
                <w:spacing w:val="-2"/>
              </w:rPr>
              <w:t>RA</w:t>
            </w:r>
            <w:r w:rsidRPr="00112590">
              <w:rPr>
                <w:rFonts w:asciiTheme="minorHAnsi" w:hAnsiTheme="minorHAnsi"/>
                <w:b/>
                <w:bCs/>
              </w:rPr>
              <w:t>:</w:t>
            </w:r>
          </w:p>
        </w:tc>
        <w:tc>
          <w:tcPr>
            <w:tcW w:w="4639" w:type="dxa"/>
            <w:gridSpan w:val="2"/>
            <w:tcBorders>
              <w:top w:val="single" w:sz="4" w:space="0" w:color="000000"/>
              <w:left w:val="single" w:sz="4" w:space="0" w:color="000000"/>
              <w:bottom w:val="single" w:sz="4" w:space="0" w:color="000000"/>
              <w:right w:val="single" w:sz="4" w:space="0" w:color="000000"/>
            </w:tcBorders>
          </w:tcPr>
          <w:p w14:paraId="076AB6A5" w14:textId="77777777" w:rsidR="00D91BE6" w:rsidRPr="00112590" w:rsidRDefault="00D91BE6" w:rsidP="00AA58A5">
            <w:pPr>
              <w:pStyle w:val="TableParagraph"/>
              <w:kinsoku w:val="0"/>
              <w:overflowPunct w:val="0"/>
              <w:spacing w:line="234" w:lineRule="exact"/>
              <w:ind w:left="109"/>
              <w:rPr>
                <w:rFonts w:asciiTheme="minorHAnsi" w:hAnsiTheme="minorHAnsi"/>
              </w:rPr>
            </w:pPr>
            <w:r w:rsidRPr="00112590">
              <w:rPr>
                <w:rFonts w:asciiTheme="minorHAnsi" w:hAnsiTheme="minorHAnsi"/>
                <w:b/>
                <w:bCs/>
              </w:rPr>
              <w:t>0</w:t>
            </w:r>
            <w:r w:rsidRPr="00112590">
              <w:rPr>
                <w:rFonts w:asciiTheme="minorHAnsi" w:hAnsiTheme="minorHAnsi"/>
                <w:b/>
                <w:bCs/>
                <w:spacing w:val="2"/>
              </w:rPr>
              <w:t>,</w:t>
            </w:r>
            <w:r w:rsidRPr="00112590">
              <w:rPr>
                <w:rFonts w:asciiTheme="minorHAnsi" w:hAnsiTheme="minorHAnsi"/>
                <w:b/>
                <w:bCs/>
              </w:rPr>
              <w:t>1</w:t>
            </w:r>
            <w:r>
              <w:rPr>
                <w:rFonts w:asciiTheme="minorHAnsi" w:hAnsiTheme="minorHAnsi"/>
                <w:b/>
                <w:bCs/>
              </w:rPr>
              <w:t>4</w:t>
            </w:r>
            <w:r w:rsidRPr="00112590">
              <w:rPr>
                <w:rFonts w:asciiTheme="minorHAnsi" w:hAnsiTheme="minorHAnsi"/>
                <w:b/>
                <w:bCs/>
                <w:spacing w:val="3"/>
              </w:rPr>
              <w:t xml:space="preserve"> </w:t>
            </w:r>
            <w:r w:rsidRPr="00112590">
              <w:rPr>
                <w:rFonts w:asciiTheme="minorHAnsi" w:hAnsiTheme="minorHAnsi"/>
                <w:b/>
                <w:bCs/>
              </w:rPr>
              <w:t>Kg</w:t>
            </w:r>
            <w:r w:rsidRPr="00112590">
              <w:rPr>
                <w:rFonts w:asciiTheme="minorHAnsi" w:hAnsiTheme="minorHAnsi"/>
                <w:b/>
                <w:bCs/>
                <w:spacing w:val="5"/>
              </w:rPr>
              <w:t>/</w:t>
            </w:r>
            <w:r w:rsidRPr="00112590">
              <w:rPr>
                <w:rFonts w:asciiTheme="minorHAnsi" w:hAnsiTheme="minorHAnsi"/>
                <w:b/>
                <w:bCs/>
              </w:rPr>
              <w:t>a</w:t>
            </w:r>
            <w:r w:rsidRPr="00112590">
              <w:rPr>
                <w:rFonts w:asciiTheme="minorHAnsi" w:hAnsiTheme="minorHAnsi"/>
                <w:b/>
                <w:bCs/>
                <w:spacing w:val="1"/>
              </w:rPr>
              <w:t>b</w:t>
            </w:r>
            <w:r w:rsidRPr="00112590">
              <w:rPr>
                <w:rFonts w:asciiTheme="minorHAnsi" w:hAnsiTheme="minorHAnsi"/>
                <w:b/>
                <w:bCs/>
              </w:rPr>
              <w:t>/</w:t>
            </w:r>
            <w:r w:rsidRPr="00112590">
              <w:rPr>
                <w:rFonts w:asciiTheme="minorHAnsi" w:hAnsiTheme="minorHAnsi"/>
                <w:b/>
                <w:bCs/>
                <w:spacing w:val="4"/>
              </w:rPr>
              <w:t>g</w:t>
            </w:r>
            <w:r w:rsidRPr="00112590">
              <w:rPr>
                <w:rFonts w:asciiTheme="minorHAnsi" w:hAnsiTheme="minorHAnsi"/>
                <w:b/>
                <w:bCs/>
                <w:spacing w:val="-4"/>
              </w:rPr>
              <w:t>i</w:t>
            </w:r>
            <w:r w:rsidRPr="00112590">
              <w:rPr>
                <w:rFonts w:asciiTheme="minorHAnsi" w:hAnsiTheme="minorHAnsi"/>
                <w:b/>
                <w:bCs/>
                <w:spacing w:val="4"/>
              </w:rPr>
              <w:t>o</w:t>
            </w:r>
            <w:r w:rsidRPr="00112590">
              <w:rPr>
                <w:rFonts w:asciiTheme="minorHAnsi" w:hAnsiTheme="minorHAnsi"/>
                <w:b/>
                <w:bCs/>
                <w:spacing w:val="2"/>
              </w:rPr>
              <w:t>r</w:t>
            </w:r>
            <w:r w:rsidRPr="00112590">
              <w:rPr>
                <w:rFonts w:asciiTheme="minorHAnsi" w:hAnsiTheme="minorHAnsi"/>
                <w:b/>
                <w:bCs/>
                <w:spacing w:val="-3"/>
              </w:rPr>
              <w:t>n</w:t>
            </w:r>
            <w:r w:rsidRPr="00112590">
              <w:rPr>
                <w:rFonts w:asciiTheme="minorHAnsi" w:hAnsiTheme="minorHAnsi"/>
                <w:b/>
                <w:bCs/>
              </w:rPr>
              <w:t>a</w:t>
            </w:r>
            <w:r w:rsidRPr="00112590">
              <w:rPr>
                <w:rFonts w:asciiTheme="minorHAnsi" w:hAnsiTheme="minorHAnsi"/>
                <w:b/>
                <w:bCs/>
                <w:spacing w:val="5"/>
              </w:rPr>
              <w:t>l</w:t>
            </w:r>
            <w:r w:rsidRPr="00112590">
              <w:rPr>
                <w:rFonts w:asciiTheme="minorHAnsi" w:hAnsiTheme="minorHAnsi"/>
                <w:b/>
                <w:bCs/>
              </w:rPr>
              <w:t>i</w:t>
            </w:r>
            <w:r w:rsidRPr="00112590">
              <w:rPr>
                <w:rFonts w:asciiTheme="minorHAnsi" w:hAnsiTheme="minorHAnsi"/>
                <w:b/>
                <w:bCs/>
                <w:spacing w:val="2"/>
              </w:rPr>
              <w:t>er</w:t>
            </w:r>
            <w:r w:rsidRPr="00112590">
              <w:rPr>
                <w:rFonts w:asciiTheme="minorHAnsi" w:hAnsiTheme="minorHAnsi"/>
                <w:b/>
                <w:bCs/>
              </w:rPr>
              <w:t>a</w:t>
            </w:r>
          </w:p>
        </w:tc>
      </w:tr>
      <w:tr w:rsidR="00D91BE6" w:rsidRPr="00112590" w14:paraId="6F0A2B6F" w14:textId="77777777" w:rsidTr="00AA58A5">
        <w:trPr>
          <w:trHeight w:hRule="exact" w:val="490"/>
        </w:trPr>
        <w:tc>
          <w:tcPr>
            <w:tcW w:w="5013" w:type="dxa"/>
            <w:tcBorders>
              <w:top w:val="single" w:sz="4" w:space="0" w:color="000000"/>
              <w:left w:val="single" w:sz="4" w:space="0" w:color="000000"/>
              <w:bottom w:val="single" w:sz="4" w:space="0" w:color="000000"/>
              <w:right w:val="single" w:sz="4" w:space="0" w:color="000000"/>
            </w:tcBorders>
          </w:tcPr>
          <w:p w14:paraId="6932EEC0" w14:textId="77777777" w:rsidR="00D91BE6" w:rsidRPr="00112590" w:rsidRDefault="00D91BE6" w:rsidP="00AA58A5">
            <w:pPr>
              <w:pStyle w:val="TableParagraph"/>
              <w:kinsoku w:val="0"/>
              <w:overflowPunct w:val="0"/>
              <w:spacing w:line="234" w:lineRule="exact"/>
              <w:ind w:left="56"/>
              <w:rPr>
                <w:rFonts w:asciiTheme="minorHAnsi" w:hAnsiTheme="minorHAnsi"/>
              </w:rPr>
            </w:pPr>
            <w:r w:rsidRPr="00112590">
              <w:rPr>
                <w:rFonts w:asciiTheme="minorHAnsi" w:hAnsiTheme="minorHAnsi"/>
                <w:b/>
                <w:bCs/>
                <w:spacing w:val="1"/>
              </w:rPr>
              <w:t>Z</w:t>
            </w:r>
            <w:r w:rsidRPr="00112590">
              <w:rPr>
                <w:rFonts w:asciiTheme="minorHAnsi" w:hAnsiTheme="minorHAnsi"/>
                <w:b/>
                <w:bCs/>
                <w:spacing w:val="4"/>
              </w:rPr>
              <w:t>o</w:t>
            </w:r>
            <w:r w:rsidRPr="00112590">
              <w:rPr>
                <w:rFonts w:asciiTheme="minorHAnsi" w:hAnsiTheme="minorHAnsi"/>
                <w:b/>
                <w:bCs/>
                <w:spacing w:val="-3"/>
              </w:rPr>
              <w:t>n</w:t>
            </w:r>
            <w:r w:rsidRPr="00112590">
              <w:rPr>
                <w:rFonts w:asciiTheme="minorHAnsi" w:hAnsiTheme="minorHAnsi"/>
                <w:b/>
                <w:bCs/>
              </w:rPr>
              <w:t>e</w:t>
            </w:r>
            <w:r w:rsidRPr="00112590">
              <w:rPr>
                <w:rFonts w:asciiTheme="minorHAnsi" w:hAnsiTheme="minorHAnsi"/>
                <w:b/>
                <w:bCs/>
                <w:spacing w:val="9"/>
              </w:rPr>
              <w:t xml:space="preserve"> </w:t>
            </w:r>
            <w:r w:rsidRPr="00112590">
              <w:rPr>
                <w:rFonts w:asciiTheme="minorHAnsi" w:hAnsiTheme="minorHAnsi"/>
                <w:b/>
                <w:bCs/>
                <w:spacing w:val="1"/>
              </w:rPr>
              <w:t>d</w:t>
            </w:r>
            <w:r w:rsidRPr="00112590">
              <w:rPr>
                <w:rFonts w:asciiTheme="minorHAnsi" w:hAnsiTheme="minorHAnsi"/>
                <w:b/>
                <w:bCs/>
              </w:rPr>
              <w:t>i</w:t>
            </w:r>
            <w:r w:rsidRPr="00112590">
              <w:rPr>
                <w:rFonts w:asciiTheme="minorHAnsi" w:hAnsiTheme="minorHAnsi"/>
                <w:b/>
                <w:bCs/>
                <w:spacing w:val="8"/>
              </w:rPr>
              <w:t xml:space="preserve"> </w:t>
            </w:r>
            <w:r w:rsidRPr="00112590">
              <w:rPr>
                <w:rFonts w:asciiTheme="minorHAnsi" w:hAnsiTheme="minorHAnsi"/>
                <w:b/>
                <w:bCs/>
                <w:spacing w:val="5"/>
              </w:rPr>
              <w:t>s</w:t>
            </w:r>
            <w:r w:rsidRPr="00112590">
              <w:rPr>
                <w:rFonts w:asciiTheme="minorHAnsi" w:hAnsiTheme="minorHAnsi"/>
                <w:b/>
                <w:bCs/>
                <w:spacing w:val="2"/>
              </w:rPr>
              <w:t>e</w:t>
            </w:r>
            <w:r w:rsidRPr="00112590">
              <w:rPr>
                <w:rFonts w:asciiTheme="minorHAnsi" w:hAnsiTheme="minorHAnsi"/>
                <w:b/>
                <w:bCs/>
                <w:spacing w:val="-2"/>
              </w:rPr>
              <w:t>r</w:t>
            </w:r>
            <w:r w:rsidRPr="00112590">
              <w:rPr>
                <w:rFonts w:asciiTheme="minorHAnsi" w:hAnsiTheme="minorHAnsi"/>
                <w:b/>
                <w:bCs/>
                <w:spacing w:val="4"/>
              </w:rPr>
              <w:t>v</w:t>
            </w:r>
            <w:r w:rsidRPr="00112590">
              <w:rPr>
                <w:rFonts w:asciiTheme="minorHAnsi" w:hAnsiTheme="minorHAnsi"/>
                <w:b/>
                <w:bCs/>
              </w:rPr>
              <w:t>i</w:t>
            </w:r>
            <w:r w:rsidRPr="00112590">
              <w:rPr>
                <w:rFonts w:asciiTheme="minorHAnsi" w:hAnsiTheme="minorHAnsi"/>
                <w:b/>
                <w:bCs/>
                <w:spacing w:val="-2"/>
              </w:rPr>
              <w:t>z</w:t>
            </w:r>
            <w:r w:rsidRPr="00112590">
              <w:rPr>
                <w:rFonts w:asciiTheme="minorHAnsi" w:hAnsiTheme="minorHAnsi"/>
                <w:b/>
                <w:bCs/>
              </w:rPr>
              <w:t>i</w:t>
            </w:r>
            <w:r w:rsidRPr="00112590">
              <w:rPr>
                <w:rFonts w:asciiTheme="minorHAnsi" w:hAnsiTheme="minorHAnsi"/>
                <w:b/>
                <w:bCs/>
                <w:spacing w:val="4"/>
              </w:rPr>
              <w:t>o</w:t>
            </w:r>
            <w:r w:rsidRPr="00112590">
              <w:rPr>
                <w:rFonts w:asciiTheme="minorHAnsi" w:hAnsiTheme="minorHAnsi"/>
                <w:b/>
                <w:bCs/>
              </w:rPr>
              <w:t>:</w:t>
            </w:r>
          </w:p>
        </w:tc>
        <w:tc>
          <w:tcPr>
            <w:tcW w:w="4639" w:type="dxa"/>
            <w:gridSpan w:val="2"/>
            <w:tcBorders>
              <w:top w:val="single" w:sz="4" w:space="0" w:color="000000"/>
              <w:left w:val="single" w:sz="4" w:space="0" w:color="000000"/>
              <w:bottom w:val="single" w:sz="4" w:space="0" w:color="000000"/>
              <w:right w:val="single" w:sz="4" w:space="0" w:color="000000"/>
            </w:tcBorders>
          </w:tcPr>
          <w:p w14:paraId="61FE2CD1" w14:textId="77777777" w:rsidR="00D91BE6" w:rsidRPr="00112590" w:rsidRDefault="00D91BE6" w:rsidP="00AA58A5">
            <w:pPr>
              <w:pStyle w:val="TableParagraph"/>
              <w:kinsoku w:val="0"/>
              <w:overflowPunct w:val="0"/>
              <w:spacing w:line="234" w:lineRule="exact"/>
              <w:ind w:left="51"/>
              <w:rPr>
                <w:rFonts w:asciiTheme="minorHAnsi" w:hAnsiTheme="minorHAnsi"/>
              </w:rPr>
            </w:pPr>
            <w:r w:rsidRPr="00112590">
              <w:rPr>
                <w:rFonts w:asciiTheme="minorHAnsi" w:hAnsiTheme="minorHAnsi"/>
                <w:b/>
                <w:bCs/>
              </w:rPr>
              <w:t>i</w:t>
            </w:r>
            <w:r w:rsidRPr="00112590">
              <w:rPr>
                <w:rFonts w:asciiTheme="minorHAnsi" w:hAnsiTheme="minorHAnsi"/>
                <w:b/>
                <w:bCs/>
                <w:spacing w:val="-8"/>
              </w:rPr>
              <w:t>n</w:t>
            </w:r>
            <w:r w:rsidRPr="00112590">
              <w:rPr>
                <w:rFonts w:asciiTheme="minorHAnsi" w:hAnsiTheme="minorHAnsi"/>
                <w:b/>
                <w:bCs/>
                <w:spacing w:val="3"/>
              </w:rPr>
              <w:t>t</w:t>
            </w:r>
            <w:r w:rsidRPr="00112590">
              <w:rPr>
                <w:rFonts w:asciiTheme="minorHAnsi" w:hAnsiTheme="minorHAnsi"/>
                <w:b/>
                <w:bCs/>
                <w:spacing w:val="-2"/>
              </w:rPr>
              <w:t>e</w:t>
            </w:r>
            <w:r w:rsidRPr="00112590">
              <w:rPr>
                <w:rFonts w:asciiTheme="minorHAnsi" w:hAnsiTheme="minorHAnsi"/>
                <w:b/>
                <w:bCs/>
                <w:spacing w:val="-7"/>
              </w:rPr>
              <w:t>r</w:t>
            </w:r>
            <w:r w:rsidRPr="00112590">
              <w:rPr>
                <w:rFonts w:asciiTheme="minorHAnsi" w:hAnsiTheme="minorHAnsi"/>
                <w:b/>
                <w:bCs/>
              </w:rPr>
              <w:t>o</w:t>
            </w:r>
            <w:r w:rsidRPr="00112590">
              <w:rPr>
                <w:rFonts w:asciiTheme="minorHAnsi" w:hAnsiTheme="minorHAnsi"/>
                <w:b/>
                <w:bCs/>
                <w:spacing w:val="2"/>
              </w:rPr>
              <w:t xml:space="preserve"> </w:t>
            </w:r>
            <w:r w:rsidRPr="00112590">
              <w:rPr>
                <w:rFonts w:asciiTheme="minorHAnsi" w:hAnsiTheme="minorHAnsi"/>
                <w:b/>
                <w:bCs/>
                <w:spacing w:val="-2"/>
              </w:rPr>
              <w:t>t</w:t>
            </w:r>
            <w:r w:rsidRPr="00112590">
              <w:rPr>
                <w:rFonts w:asciiTheme="minorHAnsi" w:hAnsiTheme="minorHAnsi"/>
                <w:b/>
                <w:bCs/>
                <w:spacing w:val="2"/>
              </w:rPr>
              <w:t>e</w:t>
            </w:r>
            <w:r w:rsidRPr="00112590">
              <w:rPr>
                <w:rFonts w:asciiTheme="minorHAnsi" w:hAnsiTheme="minorHAnsi"/>
                <w:b/>
                <w:bCs/>
                <w:spacing w:val="-2"/>
              </w:rPr>
              <w:t>r</w:t>
            </w:r>
            <w:r w:rsidRPr="00112590">
              <w:rPr>
                <w:rFonts w:asciiTheme="minorHAnsi" w:hAnsiTheme="minorHAnsi"/>
                <w:b/>
                <w:bCs/>
                <w:spacing w:val="2"/>
              </w:rPr>
              <w:t>r</w:t>
            </w:r>
            <w:r w:rsidRPr="00112590">
              <w:rPr>
                <w:rFonts w:asciiTheme="minorHAnsi" w:hAnsiTheme="minorHAnsi"/>
                <w:b/>
                <w:bCs/>
                <w:spacing w:val="-4"/>
              </w:rPr>
              <w:t>i</w:t>
            </w:r>
            <w:r w:rsidRPr="00112590">
              <w:rPr>
                <w:rFonts w:asciiTheme="minorHAnsi" w:hAnsiTheme="minorHAnsi"/>
                <w:b/>
                <w:bCs/>
                <w:spacing w:val="-2"/>
              </w:rPr>
              <w:t>t</w:t>
            </w:r>
            <w:r w:rsidRPr="00112590">
              <w:rPr>
                <w:rFonts w:asciiTheme="minorHAnsi" w:hAnsiTheme="minorHAnsi"/>
                <w:b/>
                <w:bCs/>
              </w:rPr>
              <w:t>o</w:t>
            </w:r>
            <w:r w:rsidRPr="00112590">
              <w:rPr>
                <w:rFonts w:asciiTheme="minorHAnsi" w:hAnsiTheme="minorHAnsi"/>
                <w:b/>
                <w:bCs/>
                <w:spacing w:val="2"/>
              </w:rPr>
              <w:t>r</w:t>
            </w:r>
            <w:r w:rsidRPr="00112590">
              <w:rPr>
                <w:rFonts w:asciiTheme="minorHAnsi" w:hAnsiTheme="minorHAnsi"/>
                <w:b/>
                <w:bCs/>
                <w:spacing w:val="-4"/>
              </w:rPr>
              <w:t>i</w:t>
            </w:r>
            <w:r w:rsidRPr="00112590">
              <w:rPr>
                <w:rFonts w:asciiTheme="minorHAnsi" w:hAnsiTheme="minorHAnsi"/>
                <w:b/>
                <w:bCs/>
              </w:rPr>
              <w:t>o</w:t>
            </w:r>
            <w:r w:rsidRPr="00112590">
              <w:rPr>
                <w:rFonts w:asciiTheme="minorHAnsi" w:hAnsiTheme="minorHAnsi"/>
                <w:b/>
                <w:bCs/>
                <w:spacing w:val="2"/>
              </w:rPr>
              <w:t xml:space="preserve"> </w:t>
            </w:r>
            <w:r w:rsidRPr="00112590">
              <w:rPr>
                <w:rFonts w:asciiTheme="minorHAnsi" w:hAnsiTheme="minorHAnsi"/>
                <w:b/>
                <w:bCs/>
                <w:spacing w:val="-2"/>
              </w:rPr>
              <w:t>c</w:t>
            </w:r>
            <w:r w:rsidRPr="00112590">
              <w:rPr>
                <w:rFonts w:asciiTheme="minorHAnsi" w:hAnsiTheme="minorHAnsi"/>
                <w:b/>
                <w:bCs/>
                <w:spacing w:val="4"/>
              </w:rPr>
              <w:t>o</w:t>
            </w:r>
            <w:r w:rsidRPr="00112590">
              <w:rPr>
                <w:rFonts w:asciiTheme="minorHAnsi" w:hAnsiTheme="minorHAnsi"/>
                <w:b/>
                <w:bCs/>
                <w:spacing w:val="-7"/>
              </w:rPr>
              <w:t>m</w:t>
            </w:r>
            <w:r w:rsidRPr="00112590">
              <w:rPr>
                <w:rFonts w:asciiTheme="minorHAnsi" w:hAnsiTheme="minorHAnsi"/>
                <w:b/>
                <w:bCs/>
                <w:spacing w:val="1"/>
              </w:rPr>
              <w:t>u</w:t>
            </w:r>
            <w:r w:rsidRPr="00112590">
              <w:rPr>
                <w:rFonts w:asciiTheme="minorHAnsi" w:hAnsiTheme="minorHAnsi"/>
                <w:b/>
                <w:bCs/>
                <w:spacing w:val="-3"/>
              </w:rPr>
              <w:t>n</w:t>
            </w:r>
            <w:r w:rsidRPr="00112590">
              <w:rPr>
                <w:rFonts w:asciiTheme="minorHAnsi" w:hAnsiTheme="minorHAnsi"/>
                <w:b/>
                <w:bCs/>
              </w:rPr>
              <w:t>ale</w:t>
            </w:r>
          </w:p>
        </w:tc>
      </w:tr>
    </w:tbl>
    <w:p w14:paraId="74313589" w14:textId="77777777" w:rsidR="00D91BE6" w:rsidRPr="00112590" w:rsidRDefault="00D91BE6" w:rsidP="00D91BE6">
      <w:pPr>
        <w:kinsoku w:val="0"/>
        <w:overflowPunct w:val="0"/>
        <w:spacing w:before="9" w:line="220" w:lineRule="exact"/>
        <w:rPr>
          <w:rFonts w:asciiTheme="minorHAnsi" w:hAnsiTheme="minorHAnsi"/>
        </w:rPr>
      </w:pPr>
    </w:p>
    <w:p w14:paraId="1EDFBE7C" w14:textId="2284F745" w:rsidR="00D91BE6" w:rsidRPr="00B52C8F" w:rsidRDefault="00B52C8F" w:rsidP="00B52C8F">
      <w:pPr>
        <w:kinsoku w:val="0"/>
        <w:overflowPunct w:val="0"/>
        <w:ind w:left="287"/>
        <w:rPr>
          <w:rFonts w:asciiTheme="minorHAnsi" w:hAnsiTheme="minorHAnsi"/>
          <w:b/>
          <w:bCs/>
          <w:i/>
          <w:iCs/>
        </w:rPr>
      </w:pPr>
      <w:r>
        <w:rPr>
          <w:rFonts w:asciiTheme="minorHAnsi" w:hAnsiTheme="minorHAnsi"/>
          <w:b/>
          <w:bCs/>
          <w:i/>
          <w:iCs/>
        </w:rPr>
        <w:t xml:space="preserve">2.1.2 </w:t>
      </w:r>
      <w:r w:rsidR="00D91BE6" w:rsidRPr="00112590">
        <w:rPr>
          <w:rFonts w:asciiTheme="minorHAnsi" w:hAnsiTheme="minorHAnsi"/>
          <w:b/>
          <w:bCs/>
          <w:i/>
          <w:iCs/>
        </w:rPr>
        <w:t>Moda</w:t>
      </w:r>
      <w:r w:rsidR="00D91BE6" w:rsidRPr="00B52C8F">
        <w:rPr>
          <w:rFonts w:asciiTheme="minorHAnsi" w:hAnsiTheme="minorHAnsi"/>
          <w:b/>
          <w:bCs/>
          <w:i/>
          <w:iCs/>
        </w:rPr>
        <w:t>l</w:t>
      </w:r>
      <w:r w:rsidR="00D91BE6" w:rsidRPr="00112590">
        <w:rPr>
          <w:rFonts w:asciiTheme="minorHAnsi" w:hAnsiTheme="minorHAnsi"/>
          <w:b/>
          <w:bCs/>
          <w:i/>
          <w:iCs/>
        </w:rPr>
        <w:t>ità</w:t>
      </w:r>
      <w:r w:rsidR="00D91BE6" w:rsidRPr="00B52C8F">
        <w:rPr>
          <w:rFonts w:asciiTheme="minorHAnsi" w:hAnsiTheme="minorHAnsi"/>
          <w:b/>
          <w:bCs/>
          <w:i/>
          <w:iCs/>
        </w:rPr>
        <w:t xml:space="preserve"> </w:t>
      </w:r>
      <w:r w:rsidR="00D91BE6" w:rsidRPr="00112590">
        <w:rPr>
          <w:rFonts w:asciiTheme="minorHAnsi" w:hAnsiTheme="minorHAnsi"/>
          <w:b/>
          <w:bCs/>
          <w:i/>
          <w:iCs/>
        </w:rPr>
        <w:t>d</w:t>
      </w:r>
      <w:r w:rsidR="00D91BE6" w:rsidRPr="00B52C8F">
        <w:rPr>
          <w:rFonts w:asciiTheme="minorHAnsi" w:hAnsiTheme="minorHAnsi"/>
          <w:b/>
          <w:bCs/>
          <w:i/>
          <w:iCs/>
        </w:rPr>
        <w:t>e</w:t>
      </w:r>
      <w:r w:rsidR="00D91BE6" w:rsidRPr="00112590">
        <w:rPr>
          <w:rFonts w:asciiTheme="minorHAnsi" w:hAnsiTheme="minorHAnsi"/>
          <w:b/>
          <w:bCs/>
          <w:i/>
          <w:iCs/>
        </w:rPr>
        <w:t>l</w:t>
      </w:r>
      <w:r w:rsidR="00D91BE6" w:rsidRPr="00B52C8F">
        <w:rPr>
          <w:rFonts w:asciiTheme="minorHAnsi" w:hAnsiTheme="minorHAnsi"/>
          <w:b/>
          <w:bCs/>
          <w:i/>
          <w:iCs/>
        </w:rPr>
        <w:t xml:space="preserve"> </w:t>
      </w:r>
      <w:r w:rsidR="00D91BE6" w:rsidRPr="00112590">
        <w:rPr>
          <w:rFonts w:asciiTheme="minorHAnsi" w:hAnsiTheme="minorHAnsi"/>
          <w:b/>
          <w:bCs/>
          <w:i/>
          <w:iCs/>
        </w:rPr>
        <w:t>s</w:t>
      </w:r>
      <w:r w:rsidR="00D91BE6" w:rsidRPr="00B52C8F">
        <w:rPr>
          <w:rFonts w:asciiTheme="minorHAnsi" w:hAnsiTheme="minorHAnsi"/>
          <w:b/>
          <w:bCs/>
          <w:i/>
          <w:iCs/>
        </w:rPr>
        <w:t>e</w:t>
      </w:r>
      <w:r w:rsidR="00D91BE6" w:rsidRPr="00112590">
        <w:rPr>
          <w:rFonts w:asciiTheme="minorHAnsi" w:hAnsiTheme="minorHAnsi"/>
          <w:b/>
          <w:bCs/>
          <w:i/>
          <w:iCs/>
        </w:rPr>
        <w:t>r</w:t>
      </w:r>
      <w:r w:rsidR="00D91BE6" w:rsidRPr="00B52C8F">
        <w:rPr>
          <w:rFonts w:asciiTheme="minorHAnsi" w:hAnsiTheme="minorHAnsi"/>
          <w:b/>
          <w:bCs/>
          <w:i/>
          <w:iCs/>
        </w:rPr>
        <w:t>v</w:t>
      </w:r>
      <w:r w:rsidR="00D91BE6" w:rsidRPr="00112590">
        <w:rPr>
          <w:rFonts w:asciiTheme="minorHAnsi" w:hAnsiTheme="minorHAnsi"/>
          <w:b/>
          <w:bCs/>
          <w:i/>
          <w:iCs/>
        </w:rPr>
        <w:t>iz</w:t>
      </w:r>
      <w:r w:rsidR="00D91BE6" w:rsidRPr="00B52C8F">
        <w:rPr>
          <w:rFonts w:asciiTheme="minorHAnsi" w:hAnsiTheme="minorHAnsi"/>
          <w:b/>
          <w:bCs/>
          <w:i/>
          <w:iCs/>
        </w:rPr>
        <w:t>i</w:t>
      </w:r>
      <w:r w:rsidR="00D91BE6" w:rsidRPr="00112590">
        <w:rPr>
          <w:rFonts w:asciiTheme="minorHAnsi" w:hAnsiTheme="minorHAnsi"/>
          <w:b/>
          <w:bCs/>
          <w:i/>
          <w:iCs/>
        </w:rPr>
        <w:t>o</w:t>
      </w:r>
    </w:p>
    <w:p w14:paraId="089B5C50" w14:textId="77777777" w:rsidR="00D91BE6" w:rsidRPr="00112590" w:rsidRDefault="00D91BE6" w:rsidP="00D91BE6">
      <w:pPr>
        <w:kinsoku w:val="0"/>
        <w:overflowPunct w:val="0"/>
        <w:spacing w:before="13" w:line="280" w:lineRule="exact"/>
        <w:rPr>
          <w:rFonts w:asciiTheme="minorHAnsi" w:hAnsiTheme="minorHAnsi"/>
          <w:sz w:val="28"/>
          <w:szCs w:val="28"/>
        </w:rPr>
      </w:pPr>
    </w:p>
    <w:p w14:paraId="4B31248E" w14:textId="77777777" w:rsidR="00D91BE6" w:rsidRPr="00112590" w:rsidRDefault="00D91BE6" w:rsidP="00D91BE6">
      <w:pPr>
        <w:pStyle w:val="Corpotesto"/>
        <w:numPr>
          <w:ilvl w:val="2"/>
          <w:numId w:val="36"/>
        </w:numPr>
        <w:tabs>
          <w:tab w:val="left" w:pos="1185"/>
        </w:tabs>
        <w:kinsoku w:val="0"/>
        <w:overflowPunct w:val="0"/>
        <w:adjustRightInd w:val="0"/>
        <w:spacing w:line="240" w:lineRule="exact"/>
        <w:ind w:right="152"/>
        <w:rPr>
          <w:rFonts w:asciiTheme="minorHAnsi" w:hAnsiTheme="minorHAnsi"/>
        </w:rPr>
      </w:pPr>
      <w:r w:rsidRPr="00112590">
        <w:rPr>
          <w:rFonts w:asciiTheme="minorHAnsi" w:hAnsiTheme="minorHAnsi"/>
          <w:spacing w:val="1"/>
        </w:rPr>
        <w:t>C</w:t>
      </w:r>
      <w:r w:rsidRPr="00112590">
        <w:rPr>
          <w:rFonts w:asciiTheme="minorHAnsi" w:hAnsiTheme="minorHAnsi"/>
        </w:rPr>
        <w:t>o</w:t>
      </w:r>
      <w:r w:rsidRPr="00112590">
        <w:rPr>
          <w:rFonts w:asciiTheme="minorHAnsi" w:hAnsiTheme="minorHAnsi"/>
          <w:spacing w:val="-5"/>
        </w:rPr>
        <w:t>n</w:t>
      </w:r>
      <w:r w:rsidRPr="00112590">
        <w:rPr>
          <w:rFonts w:asciiTheme="minorHAnsi" w:hAnsiTheme="minorHAnsi"/>
          <w:spacing w:val="3"/>
        </w:rPr>
        <w:t>f</w:t>
      </w:r>
      <w:r w:rsidRPr="00112590">
        <w:rPr>
          <w:rFonts w:asciiTheme="minorHAnsi" w:hAnsiTheme="minorHAnsi"/>
          <w:spacing w:val="-7"/>
        </w:rPr>
        <w:t>e</w:t>
      </w:r>
      <w:r w:rsidRPr="00112590">
        <w:rPr>
          <w:rFonts w:asciiTheme="minorHAnsi" w:hAnsiTheme="minorHAnsi"/>
          <w:spacing w:val="7"/>
        </w:rPr>
        <w:t>r</w:t>
      </w:r>
      <w:r w:rsidRPr="00112590">
        <w:rPr>
          <w:rFonts w:asciiTheme="minorHAnsi" w:hAnsiTheme="minorHAnsi"/>
        </w:rPr>
        <w:t>im</w:t>
      </w:r>
      <w:r w:rsidRPr="00112590">
        <w:rPr>
          <w:rFonts w:asciiTheme="minorHAnsi" w:hAnsiTheme="minorHAnsi"/>
          <w:spacing w:val="-2"/>
        </w:rPr>
        <w:t>e</w:t>
      </w:r>
      <w:r w:rsidRPr="00112590">
        <w:rPr>
          <w:rFonts w:asciiTheme="minorHAnsi" w:hAnsiTheme="minorHAnsi"/>
        </w:rPr>
        <w:t>n</w:t>
      </w:r>
      <w:r w:rsidRPr="00112590">
        <w:rPr>
          <w:rFonts w:asciiTheme="minorHAnsi" w:hAnsiTheme="minorHAnsi"/>
          <w:spacing w:val="5"/>
        </w:rPr>
        <w:t>t</w:t>
      </w:r>
      <w:r w:rsidRPr="00112590">
        <w:rPr>
          <w:rFonts w:asciiTheme="minorHAnsi" w:hAnsiTheme="minorHAnsi"/>
        </w:rPr>
        <w:t>o</w:t>
      </w:r>
      <w:r w:rsidRPr="00112590">
        <w:rPr>
          <w:rFonts w:asciiTheme="minorHAnsi" w:hAnsiTheme="minorHAnsi"/>
          <w:spacing w:val="40"/>
        </w:rPr>
        <w:t xml:space="preserve"> </w:t>
      </w:r>
      <w:r w:rsidRPr="00112590">
        <w:rPr>
          <w:rFonts w:asciiTheme="minorHAnsi" w:hAnsiTheme="minorHAnsi"/>
          <w:spacing w:val="-5"/>
        </w:rPr>
        <w:t>d</w:t>
      </w:r>
      <w:r w:rsidRPr="00112590">
        <w:rPr>
          <w:rFonts w:asciiTheme="minorHAnsi" w:hAnsiTheme="minorHAnsi"/>
          <w:spacing w:val="-4"/>
        </w:rPr>
        <w:t>i</w:t>
      </w:r>
      <w:r w:rsidRPr="00112590">
        <w:rPr>
          <w:rFonts w:asciiTheme="minorHAnsi" w:hAnsiTheme="minorHAnsi"/>
          <w:spacing w:val="7"/>
        </w:rPr>
        <w:t>r</w:t>
      </w:r>
      <w:r w:rsidRPr="00112590">
        <w:rPr>
          <w:rFonts w:asciiTheme="minorHAnsi" w:hAnsiTheme="minorHAnsi"/>
          <w:spacing w:val="-7"/>
        </w:rPr>
        <w:t>e</w:t>
      </w:r>
      <w:r w:rsidRPr="00112590">
        <w:rPr>
          <w:rFonts w:asciiTheme="minorHAnsi" w:hAnsiTheme="minorHAnsi"/>
        </w:rPr>
        <w:t>t</w:t>
      </w:r>
      <w:r w:rsidRPr="00112590">
        <w:rPr>
          <w:rFonts w:asciiTheme="minorHAnsi" w:hAnsiTheme="minorHAnsi"/>
          <w:spacing w:val="5"/>
        </w:rPr>
        <w:t>t</w:t>
      </w:r>
      <w:r w:rsidRPr="00112590">
        <w:rPr>
          <w:rFonts w:asciiTheme="minorHAnsi" w:hAnsiTheme="minorHAnsi"/>
        </w:rPr>
        <w:t>o</w:t>
      </w:r>
      <w:r w:rsidRPr="00112590">
        <w:rPr>
          <w:rFonts w:asciiTheme="minorHAnsi" w:hAnsiTheme="minorHAnsi"/>
          <w:spacing w:val="40"/>
        </w:rPr>
        <w:t xml:space="preserve"> </w:t>
      </w:r>
      <w:r w:rsidRPr="00112590">
        <w:rPr>
          <w:rFonts w:asciiTheme="minorHAnsi" w:hAnsiTheme="minorHAnsi"/>
        </w:rPr>
        <w:t>d</w:t>
      </w:r>
      <w:r w:rsidRPr="00112590">
        <w:rPr>
          <w:rFonts w:asciiTheme="minorHAnsi" w:hAnsiTheme="minorHAnsi"/>
          <w:spacing w:val="-2"/>
        </w:rPr>
        <w:t>e</w:t>
      </w:r>
      <w:r w:rsidRPr="00112590">
        <w:rPr>
          <w:rFonts w:asciiTheme="minorHAnsi" w:hAnsiTheme="minorHAnsi"/>
        </w:rPr>
        <w:t>i</w:t>
      </w:r>
      <w:r w:rsidRPr="00112590">
        <w:rPr>
          <w:rFonts w:asciiTheme="minorHAnsi" w:hAnsiTheme="minorHAnsi"/>
          <w:spacing w:val="37"/>
        </w:rPr>
        <w:t xml:space="preserve"> </w:t>
      </w:r>
      <w:r w:rsidRPr="00112590">
        <w:rPr>
          <w:rFonts w:asciiTheme="minorHAnsi" w:hAnsiTheme="minorHAnsi"/>
          <w:spacing w:val="3"/>
        </w:rPr>
        <w:t>r</w:t>
      </w:r>
      <w:r w:rsidRPr="00112590">
        <w:rPr>
          <w:rFonts w:asciiTheme="minorHAnsi" w:hAnsiTheme="minorHAnsi"/>
        </w:rPr>
        <w:t>i</w:t>
      </w:r>
      <w:r w:rsidRPr="00112590">
        <w:rPr>
          <w:rFonts w:asciiTheme="minorHAnsi" w:hAnsiTheme="minorHAnsi"/>
          <w:spacing w:val="3"/>
        </w:rPr>
        <w:t>f</w:t>
      </w:r>
      <w:r w:rsidRPr="00112590">
        <w:rPr>
          <w:rFonts w:asciiTheme="minorHAnsi" w:hAnsiTheme="minorHAnsi"/>
          <w:spacing w:val="-4"/>
        </w:rPr>
        <w:t>i</w:t>
      </w:r>
      <w:r w:rsidRPr="00112590">
        <w:rPr>
          <w:rFonts w:asciiTheme="minorHAnsi" w:hAnsiTheme="minorHAnsi"/>
        </w:rPr>
        <w:t>u</w:t>
      </w:r>
      <w:r w:rsidRPr="00112590">
        <w:rPr>
          <w:rFonts w:asciiTheme="minorHAnsi" w:hAnsiTheme="minorHAnsi"/>
          <w:spacing w:val="5"/>
        </w:rPr>
        <w:t>t</w:t>
      </w:r>
      <w:r w:rsidRPr="00112590">
        <w:rPr>
          <w:rFonts w:asciiTheme="minorHAnsi" w:hAnsiTheme="minorHAnsi"/>
        </w:rPr>
        <w:t>i</w:t>
      </w:r>
      <w:r w:rsidRPr="00112590">
        <w:rPr>
          <w:rFonts w:asciiTheme="minorHAnsi" w:hAnsiTheme="minorHAnsi"/>
          <w:spacing w:val="37"/>
        </w:rPr>
        <w:t xml:space="preserve"> </w:t>
      </w:r>
      <w:r w:rsidRPr="00112590">
        <w:rPr>
          <w:rFonts w:asciiTheme="minorHAnsi" w:hAnsiTheme="minorHAnsi"/>
          <w:spacing w:val="2"/>
        </w:rPr>
        <w:t>c</w:t>
      </w:r>
      <w:r w:rsidRPr="00112590">
        <w:rPr>
          <w:rFonts w:asciiTheme="minorHAnsi" w:hAnsiTheme="minorHAnsi"/>
        </w:rPr>
        <w:t>on</w:t>
      </w:r>
      <w:r w:rsidRPr="00112590">
        <w:rPr>
          <w:rFonts w:asciiTheme="minorHAnsi" w:hAnsiTheme="minorHAnsi"/>
          <w:spacing w:val="3"/>
        </w:rPr>
        <w:t>f</w:t>
      </w:r>
      <w:r w:rsidRPr="00112590">
        <w:rPr>
          <w:rFonts w:asciiTheme="minorHAnsi" w:hAnsiTheme="minorHAnsi"/>
          <w:spacing w:val="-2"/>
        </w:rPr>
        <w:t>e</w:t>
      </w:r>
      <w:r w:rsidRPr="00112590">
        <w:rPr>
          <w:rFonts w:asciiTheme="minorHAnsi" w:hAnsiTheme="minorHAnsi"/>
          <w:spacing w:val="2"/>
        </w:rPr>
        <w:t>z</w:t>
      </w:r>
      <w:r w:rsidRPr="00112590">
        <w:rPr>
          <w:rFonts w:asciiTheme="minorHAnsi" w:hAnsiTheme="minorHAnsi"/>
        </w:rPr>
        <w:t>io</w:t>
      </w:r>
      <w:r w:rsidRPr="00112590">
        <w:rPr>
          <w:rFonts w:asciiTheme="minorHAnsi" w:hAnsiTheme="minorHAnsi"/>
          <w:spacing w:val="-5"/>
        </w:rPr>
        <w:t>n</w:t>
      </w:r>
      <w:r w:rsidRPr="00112590">
        <w:rPr>
          <w:rFonts w:asciiTheme="minorHAnsi" w:hAnsiTheme="minorHAnsi"/>
          <w:spacing w:val="2"/>
        </w:rPr>
        <w:t>a</w:t>
      </w:r>
      <w:r w:rsidRPr="00112590">
        <w:rPr>
          <w:rFonts w:asciiTheme="minorHAnsi" w:hAnsiTheme="minorHAnsi"/>
        </w:rPr>
        <w:t>ti</w:t>
      </w:r>
      <w:r w:rsidRPr="00112590">
        <w:rPr>
          <w:rFonts w:asciiTheme="minorHAnsi" w:hAnsiTheme="minorHAnsi"/>
          <w:spacing w:val="41"/>
        </w:rPr>
        <w:t xml:space="preserve"> </w:t>
      </w:r>
      <w:r w:rsidRPr="00112590">
        <w:rPr>
          <w:rFonts w:asciiTheme="minorHAnsi" w:hAnsiTheme="minorHAnsi"/>
        </w:rPr>
        <w:t>in</w:t>
      </w:r>
      <w:r w:rsidRPr="00112590">
        <w:rPr>
          <w:rFonts w:asciiTheme="minorHAnsi" w:hAnsiTheme="minorHAnsi"/>
          <w:spacing w:val="35"/>
        </w:rPr>
        <w:t xml:space="preserve"> </w:t>
      </w:r>
      <w:r w:rsidRPr="00112590">
        <w:rPr>
          <w:rFonts w:asciiTheme="minorHAnsi" w:hAnsiTheme="minorHAnsi"/>
        </w:rPr>
        <w:t>s</w:t>
      </w:r>
      <w:r w:rsidRPr="00112590">
        <w:rPr>
          <w:rFonts w:asciiTheme="minorHAnsi" w:hAnsiTheme="minorHAnsi"/>
          <w:spacing w:val="3"/>
        </w:rPr>
        <w:t>a</w:t>
      </w:r>
      <w:r w:rsidRPr="00112590">
        <w:rPr>
          <w:rFonts w:asciiTheme="minorHAnsi" w:hAnsiTheme="minorHAnsi"/>
          <w:spacing w:val="-2"/>
        </w:rPr>
        <w:t>c</w:t>
      </w:r>
      <w:r w:rsidRPr="00112590">
        <w:rPr>
          <w:rFonts w:asciiTheme="minorHAnsi" w:hAnsiTheme="minorHAnsi"/>
          <w:spacing w:val="2"/>
        </w:rPr>
        <w:t>c</w:t>
      </w:r>
      <w:r w:rsidRPr="00112590">
        <w:rPr>
          <w:rFonts w:asciiTheme="minorHAnsi" w:hAnsiTheme="minorHAnsi"/>
        </w:rPr>
        <w:t>hi</w:t>
      </w:r>
      <w:r w:rsidRPr="00112590">
        <w:rPr>
          <w:rFonts w:asciiTheme="minorHAnsi" w:hAnsiTheme="minorHAnsi"/>
          <w:spacing w:val="41"/>
        </w:rPr>
        <w:t xml:space="preserve"> </w:t>
      </w:r>
      <w:r w:rsidRPr="00112590">
        <w:rPr>
          <w:rFonts w:asciiTheme="minorHAnsi" w:hAnsiTheme="minorHAnsi"/>
          <w:spacing w:val="-4"/>
        </w:rPr>
        <w:t>m</w:t>
      </w:r>
      <w:r w:rsidRPr="00112590">
        <w:rPr>
          <w:rFonts w:asciiTheme="minorHAnsi" w:hAnsiTheme="minorHAnsi"/>
        </w:rPr>
        <w:t>ono</w:t>
      </w:r>
      <w:r w:rsidRPr="00112590">
        <w:rPr>
          <w:rFonts w:asciiTheme="minorHAnsi" w:hAnsiTheme="minorHAnsi"/>
          <w:spacing w:val="35"/>
        </w:rPr>
        <w:t xml:space="preserve"> </w:t>
      </w:r>
      <w:r w:rsidRPr="00112590">
        <w:rPr>
          <w:rFonts w:asciiTheme="minorHAnsi" w:hAnsiTheme="minorHAnsi"/>
          <w:spacing w:val="-2"/>
        </w:rPr>
        <w:t>f</w:t>
      </w:r>
      <w:r w:rsidRPr="00112590">
        <w:rPr>
          <w:rFonts w:asciiTheme="minorHAnsi" w:hAnsiTheme="minorHAnsi"/>
          <w:spacing w:val="7"/>
        </w:rPr>
        <w:t>a</w:t>
      </w:r>
      <w:r w:rsidRPr="00112590">
        <w:rPr>
          <w:rFonts w:asciiTheme="minorHAnsi" w:hAnsiTheme="minorHAnsi"/>
          <w:spacing w:val="-4"/>
        </w:rPr>
        <w:t>m</w:t>
      </w:r>
      <w:r w:rsidRPr="00112590">
        <w:rPr>
          <w:rFonts w:asciiTheme="minorHAnsi" w:hAnsiTheme="minorHAnsi"/>
        </w:rPr>
        <w:t>il</w:t>
      </w:r>
      <w:r w:rsidRPr="00112590">
        <w:rPr>
          <w:rFonts w:asciiTheme="minorHAnsi" w:hAnsiTheme="minorHAnsi"/>
          <w:spacing w:val="-4"/>
        </w:rPr>
        <w:t>i</w:t>
      </w:r>
      <w:r w:rsidRPr="00112590">
        <w:rPr>
          <w:rFonts w:asciiTheme="minorHAnsi" w:hAnsiTheme="minorHAnsi"/>
          <w:spacing w:val="2"/>
        </w:rPr>
        <w:t>a</w:t>
      </w:r>
      <w:r w:rsidRPr="00112590">
        <w:rPr>
          <w:rFonts w:asciiTheme="minorHAnsi" w:hAnsiTheme="minorHAnsi"/>
          <w:spacing w:val="3"/>
        </w:rPr>
        <w:t>r</w:t>
      </w:r>
      <w:r w:rsidRPr="00112590">
        <w:rPr>
          <w:rFonts w:asciiTheme="minorHAnsi" w:hAnsiTheme="minorHAnsi"/>
        </w:rPr>
        <w:t>i</w:t>
      </w:r>
      <w:r w:rsidRPr="00112590">
        <w:rPr>
          <w:rFonts w:asciiTheme="minorHAnsi" w:hAnsiTheme="minorHAnsi"/>
          <w:spacing w:val="41"/>
        </w:rPr>
        <w:t xml:space="preserve"> </w:t>
      </w:r>
      <w:r w:rsidRPr="00112590">
        <w:rPr>
          <w:rFonts w:asciiTheme="minorHAnsi" w:hAnsiTheme="minorHAnsi"/>
          <w:spacing w:val="-5"/>
        </w:rPr>
        <w:t>d</w:t>
      </w:r>
      <w:r w:rsidRPr="00112590">
        <w:rPr>
          <w:rFonts w:asciiTheme="minorHAnsi" w:hAnsiTheme="minorHAnsi"/>
        </w:rPr>
        <w:t>a</w:t>
      </w:r>
      <w:r w:rsidRPr="00112590">
        <w:rPr>
          <w:rFonts w:asciiTheme="minorHAnsi" w:hAnsiTheme="minorHAnsi"/>
          <w:spacing w:val="43"/>
        </w:rPr>
        <w:t xml:space="preserve"> </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spacing w:val="3"/>
        </w:rPr>
        <w:t>r</w:t>
      </w:r>
      <w:r w:rsidRPr="00112590">
        <w:rPr>
          <w:rFonts w:asciiTheme="minorHAnsi" w:hAnsiTheme="minorHAnsi"/>
        </w:rPr>
        <w:t>te</w:t>
      </w:r>
      <w:r w:rsidRPr="00112590">
        <w:rPr>
          <w:rFonts w:asciiTheme="minorHAnsi" w:hAnsiTheme="minorHAnsi"/>
          <w:spacing w:val="34"/>
        </w:rPr>
        <w:t xml:space="preserve"> </w:t>
      </w:r>
      <w:r w:rsidRPr="00112590">
        <w:rPr>
          <w:rFonts w:asciiTheme="minorHAnsi" w:hAnsiTheme="minorHAnsi"/>
        </w:rPr>
        <w:t>d</w:t>
      </w:r>
      <w:r w:rsidRPr="00112590">
        <w:rPr>
          <w:rFonts w:asciiTheme="minorHAnsi" w:hAnsiTheme="minorHAnsi"/>
          <w:spacing w:val="-2"/>
        </w:rPr>
        <w:t>e</w:t>
      </w:r>
      <w:r w:rsidRPr="00112590">
        <w:rPr>
          <w:rFonts w:asciiTheme="minorHAnsi" w:hAnsiTheme="minorHAnsi"/>
        </w:rPr>
        <w:t>gli</w:t>
      </w:r>
      <w:r w:rsidRPr="00112590">
        <w:rPr>
          <w:rFonts w:asciiTheme="minorHAnsi" w:hAnsiTheme="minorHAnsi"/>
          <w:spacing w:val="46"/>
        </w:rPr>
        <w:t xml:space="preserve"> </w:t>
      </w:r>
      <w:r w:rsidRPr="00112590">
        <w:rPr>
          <w:rFonts w:asciiTheme="minorHAnsi" w:hAnsiTheme="minorHAnsi"/>
        </w:rPr>
        <w:t>u</w:t>
      </w:r>
      <w:r w:rsidRPr="00112590">
        <w:rPr>
          <w:rFonts w:asciiTheme="minorHAnsi" w:hAnsiTheme="minorHAnsi"/>
          <w:spacing w:val="5"/>
        </w:rPr>
        <w:t>t</w:t>
      </w:r>
      <w:r w:rsidRPr="00112590">
        <w:rPr>
          <w:rFonts w:asciiTheme="minorHAnsi" w:hAnsiTheme="minorHAnsi"/>
          <w:spacing w:val="-2"/>
        </w:rPr>
        <w:t>e</w:t>
      </w:r>
      <w:r w:rsidRPr="00112590">
        <w:rPr>
          <w:rFonts w:asciiTheme="minorHAnsi" w:hAnsiTheme="minorHAnsi"/>
          <w:spacing w:val="-5"/>
        </w:rPr>
        <w:t>n</w:t>
      </w:r>
      <w:r w:rsidRPr="00112590">
        <w:rPr>
          <w:rFonts w:asciiTheme="minorHAnsi" w:hAnsiTheme="minorHAnsi"/>
          <w:spacing w:val="5"/>
        </w:rPr>
        <w:t>t</w:t>
      </w:r>
      <w:r w:rsidRPr="00112590">
        <w:rPr>
          <w:rFonts w:asciiTheme="minorHAnsi" w:hAnsiTheme="minorHAnsi"/>
        </w:rPr>
        <w:t>i</w:t>
      </w:r>
      <w:r w:rsidRPr="00112590">
        <w:rPr>
          <w:rFonts w:asciiTheme="minorHAnsi" w:hAnsiTheme="minorHAnsi"/>
          <w:spacing w:val="37"/>
        </w:rPr>
        <w:t xml:space="preserve"> </w:t>
      </w:r>
      <w:r w:rsidRPr="00112590">
        <w:rPr>
          <w:rFonts w:asciiTheme="minorHAnsi" w:hAnsiTheme="minorHAnsi"/>
        </w:rPr>
        <w:t>a   b</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do</w:t>
      </w:r>
      <w:r w:rsidRPr="00112590">
        <w:rPr>
          <w:rFonts w:asciiTheme="minorHAnsi" w:hAnsiTheme="minorHAnsi"/>
          <w:spacing w:val="-3"/>
        </w:rPr>
        <w:t xml:space="preserve"> </w:t>
      </w:r>
      <w:r w:rsidRPr="00112590">
        <w:rPr>
          <w:rFonts w:asciiTheme="minorHAnsi" w:hAnsiTheme="minorHAnsi"/>
        </w:rPr>
        <w:t>s</w:t>
      </w:r>
      <w:r w:rsidRPr="00112590">
        <w:rPr>
          <w:rFonts w:asciiTheme="minorHAnsi" w:hAnsiTheme="minorHAnsi"/>
          <w:spacing w:val="1"/>
        </w:rPr>
        <w:t>t</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spacing w:val="-5"/>
        </w:rPr>
        <w:t>d</w:t>
      </w:r>
      <w:r w:rsidRPr="00112590">
        <w:rPr>
          <w:rFonts w:asciiTheme="minorHAnsi" w:hAnsiTheme="minorHAnsi"/>
          <w:spacing w:val="-2"/>
        </w:rPr>
        <w:t>a</w:t>
      </w:r>
      <w:r w:rsidRPr="00112590">
        <w:rPr>
          <w:rFonts w:asciiTheme="minorHAnsi" w:hAnsiTheme="minorHAnsi"/>
        </w:rPr>
        <w:t>,</w:t>
      </w:r>
      <w:r w:rsidRPr="00112590">
        <w:rPr>
          <w:rFonts w:asciiTheme="minorHAnsi" w:hAnsiTheme="minorHAnsi"/>
          <w:spacing w:val="6"/>
        </w:rPr>
        <w:t xml:space="preserve"> </w:t>
      </w:r>
      <w:r w:rsidRPr="00112590">
        <w:rPr>
          <w:rFonts w:asciiTheme="minorHAnsi" w:hAnsiTheme="minorHAnsi"/>
          <w:spacing w:val="-5"/>
        </w:rPr>
        <w:t>d</w:t>
      </w:r>
      <w:r w:rsidRPr="00112590">
        <w:rPr>
          <w:rFonts w:asciiTheme="minorHAnsi" w:hAnsiTheme="minorHAnsi"/>
          <w:spacing w:val="2"/>
        </w:rPr>
        <w:t>a</w:t>
      </w:r>
      <w:r w:rsidRPr="00112590">
        <w:rPr>
          <w:rFonts w:asciiTheme="minorHAnsi" w:hAnsiTheme="minorHAnsi"/>
          <w:spacing w:val="-5"/>
        </w:rPr>
        <w:t>v</w:t>
      </w:r>
      <w:r w:rsidRPr="00112590">
        <w:rPr>
          <w:rFonts w:asciiTheme="minorHAnsi" w:hAnsiTheme="minorHAnsi"/>
          <w:spacing w:val="2"/>
        </w:rPr>
        <w:t>a</w:t>
      </w:r>
      <w:r w:rsidRPr="00112590">
        <w:rPr>
          <w:rFonts w:asciiTheme="minorHAnsi" w:hAnsiTheme="minorHAnsi"/>
          <w:spacing w:val="-5"/>
        </w:rPr>
        <w:t>n</w:t>
      </w:r>
      <w:r w:rsidRPr="00112590">
        <w:rPr>
          <w:rFonts w:asciiTheme="minorHAnsi" w:hAnsiTheme="minorHAnsi"/>
        </w:rPr>
        <w:t>ti</w:t>
      </w:r>
      <w:r w:rsidRPr="00112590">
        <w:rPr>
          <w:rFonts w:asciiTheme="minorHAnsi" w:hAnsiTheme="minorHAnsi"/>
          <w:spacing w:val="-2"/>
        </w:rPr>
        <w:t xml:space="preserve"> </w:t>
      </w:r>
      <w:r w:rsidRPr="00112590">
        <w:rPr>
          <w:rFonts w:asciiTheme="minorHAnsi" w:hAnsiTheme="minorHAnsi"/>
          <w:spacing w:val="2"/>
        </w:rPr>
        <w:t>a</w:t>
      </w:r>
      <w:r w:rsidRPr="00112590">
        <w:rPr>
          <w:rFonts w:asciiTheme="minorHAnsi" w:hAnsiTheme="minorHAnsi"/>
          <w:spacing w:val="-4"/>
        </w:rPr>
        <w:t>l</w:t>
      </w:r>
      <w:r w:rsidRPr="00112590">
        <w:rPr>
          <w:rFonts w:asciiTheme="minorHAnsi" w:hAnsiTheme="minorHAnsi"/>
        </w:rPr>
        <w:t>le</w:t>
      </w:r>
      <w:r w:rsidRPr="00112590">
        <w:rPr>
          <w:rFonts w:asciiTheme="minorHAnsi" w:hAnsiTheme="minorHAnsi"/>
          <w:spacing w:val="-5"/>
        </w:rPr>
        <w:t xml:space="preserve"> </w:t>
      </w:r>
      <w:r w:rsidRPr="00112590">
        <w:rPr>
          <w:rFonts w:asciiTheme="minorHAnsi" w:hAnsiTheme="minorHAnsi"/>
        </w:rPr>
        <w:t>p</w:t>
      </w:r>
      <w:r w:rsidRPr="00112590">
        <w:rPr>
          <w:rFonts w:asciiTheme="minorHAnsi" w:hAnsiTheme="minorHAnsi"/>
          <w:spacing w:val="3"/>
        </w:rPr>
        <w:t>r</w:t>
      </w:r>
      <w:r w:rsidRPr="00112590">
        <w:rPr>
          <w:rFonts w:asciiTheme="minorHAnsi" w:hAnsiTheme="minorHAnsi"/>
          <w:spacing w:val="-5"/>
        </w:rPr>
        <w:t>o</w:t>
      </w:r>
      <w:r w:rsidRPr="00112590">
        <w:rPr>
          <w:rFonts w:asciiTheme="minorHAnsi" w:hAnsiTheme="minorHAnsi"/>
        </w:rPr>
        <w:t>p</w:t>
      </w:r>
      <w:r w:rsidRPr="00112590">
        <w:rPr>
          <w:rFonts w:asciiTheme="minorHAnsi" w:hAnsiTheme="minorHAnsi"/>
          <w:spacing w:val="3"/>
        </w:rPr>
        <w:t>r</w:t>
      </w:r>
      <w:r w:rsidRPr="00112590">
        <w:rPr>
          <w:rFonts w:asciiTheme="minorHAnsi" w:hAnsiTheme="minorHAnsi"/>
        </w:rPr>
        <w:t>ie</w:t>
      </w:r>
      <w:r w:rsidRPr="00112590">
        <w:rPr>
          <w:rFonts w:asciiTheme="minorHAnsi" w:hAnsiTheme="minorHAnsi"/>
          <w:spacing w:val="-5"/>
        </w:rPr>
        <w:t xml:space="preserve"> </w:t>
      </w:r>
      <w:r w:rsidRPr="00112590">
        <w:rPr>
          <w:rFonts w:asciiTheme="minorHAnsi" w:hAnsiTheme="minorHAnsi"/>
          <w:spacing w:val="2"/>
        </w:rPr>
        <w:t>a</w:t>
      </w:r>
      <w:r w:rsidRPr="00112590">
        <w:rPr>
          <w:rFonts w:asciiTheme="minorHAnsi" w:hAnsiTheme="minorHAnsi"/>
        </w:rPr>
        <w:t>b</w:t>
      </w:r>
      <w:r w:rsidRPr="00112590">
        <w:rPr>
          <w:rFonts w:asciiTheme="minorHAnsi" w:hAnsiTheme="minorHAnsi"/>
          <w:spacing w:val="-4"/>
        </w:rPr>
        <w:t>i</w:t>
      </w:r>
      <w:r w:rsidRPr="00112590">
        <w:rPr>
          <w:rFonts w:asciiTheme="minorHAnsi" w:hAnsiTheme="minorHAnsi"/>
        </w:rPr>
        <w:t>t</w:t>
      </w:r>
      <w:r w:rsidRPr="00112590">
        <w:rPr>
          <w:rFonts w:asciiTheme="minorHAnsi" w:hAnsiTheme="minorHAnsi"/>
          <w:spacing w:val="2"/>
        </w:rPr>
        <w:t>a</w:t>
      </w:r>
      <w:r w:rsidRPr="00112590">
        <w:rPr>
          <w:rFonts w:asciiTheme="minorHAnsi" w:hAnsiTheme="minorHAnsi"/>
          <w:spacing w:val="-2"/>
        </w:rPr>
        <w:t>z</w:t>
      </w:r>
      <w:r w:rsidRPr="00112590">
        <w:rPr>
          <w:rFonts w:asciiTheme="minorHAnsi" w:hAnsiTheme="minorHAnsi"/>
          <w:spacing w:val="-4"/>
        </w:rPr>
        <w:t>i</w:t>
      </w:r>
      <w:r w:rsidRPr="00112590">
        <w:rPr>
          <w:rFonts w:asciiTheme="minorHAnsi" w:hAnsiTheme="minorHAnsi"/>
        </w:rPr>
        <w:t>on</w:t>
      </w:r>
      <w:r w:rsidRPr="00112590">
        <w:rPr>
          <w:rFonts w:asciiTheme="minorHAnsi" w:hAnsiTheme="minorHAnsi"/>
          <w:spacing w:val="-7"/>
        </w:rPr>
        <w:t>e</w:t>
      </w:r>
      <w:r w:rsidRPr="00112590">
        <w:rPr>
          <w:rFonts w:asciiTheme="minorHAnsi" w:hAnsiTheme="minorHAnsi"/>
        </w:rPr>
        <w:t>/</w:t>
      </w:r>
      <w:r w:rsidRPr="00112590">
        <w:rPr>
          <w:rFonts w:asciiTheme="minorHAnsi" w:hAnsiTheme="minorHAnsi"/>
          <w:spacing w:val="2"/>
        </w:rPr>
        <w:t>a</w:t>
      </w:r>
      <w:r w:rsidRPr="00112590">
        <w:rPr>
          <w:rFonts w:asciiTheme="minorHAnsi" w:hAnsiTheme="minorHAnsi"/>
        </w:rPr>
        <w:t>ttiv</w:t>
      </w:r>
      <w:r w:rsidRPr="00112590">
        <w:rPr>
          <w:rFonts w:asciiTheme="minorHAnsi" w:hAnsiTheme="minorHAnsi"/>
          <w:spacing w:val="-4"/>
        </w:rPr>
        <w:t>i</w:t>
      </w:r>
      <w:r w:rsidRPr="00112590">
        <w:rPr>
          <w:rFonts w:asciiTheme="minorHAnsi" w:hAnsiTheme="minorHAnsi"/>
        </w:rPr>
        <w:t>t</w:t>
      </w:r>
      <w:r w:rsidRPr="00112590">
        <w:rPr>
          <w:rFonts w:asciiTheme="minorHAnsi" w:hAnsiTheme="minorHAnsi"/>
          <w:spacing w:val="2"/>
        </w:rPr>
        <w:t>à</w:t>
      </w:r>
      <w:r w:rsidRPr="00112590">
        <w:rPr>
          <w:rFonts w:asciiTheme="minorHAnsi" w:hAnsiTheme="minorHAnsi"/>
        </w:rPr>
        <w:t>.</w:t>
      </w:r>
    </w:p>
    <w:p w14:paraId="37543DF8" w14:textId="77777777" w:rsidR="00D91BE6" w:rsidRPr="00112590" w:rsidRDefault="00D91BE6" w:rsidP="00D91BE6">
      <w:pPr>
        <w:pStyle w:val="Corpotesto"/>
        <w:numPr>
          <w:ilvl w:val="2"/>
          <w:numId w:val="36"/>
        </w:numPr>
        <w:tabs>
          <w:tab w:val="left" w:pos="1205"/>
        </w:tabs>
        <w:kinsoku w:val="0"/>
        <w:overflowPunct w:val="0"/>
        <w:adjustRightInd w:val="0"/>
        <w:spacing w:line="240" w:lineRule="exact"/>
        <w:rPr>
          <w:rFonts w:asciiTheme="minorHAnsi" w:hAnsiTheme="minorHAnsi"/>
        </w:rPr>
      </w:pPr>
      <w:r w:rsidRPr="00112590">
        <w:rPr>
          <w:rFonts w:asciiTheme="minorHAnsi" w:hAnsiTheme="minorHAnsi"/>
          <w:spacing w:val="1"/>
        </w:rPr>
        <w:t>R</w:t>
      </w:r>
      <w:r w:rsidRPr="00112590">
        <w:rPr>
          <w:rFonts w:asciiTheme="minorHAnsi" w:hAnsiTheme="minorHAnsi"/>
          <w:spacing w:val="-4"/>
        </w:rPr>
        <w:t>i</w:t>
      </w:r>
      <w:r w:rsidRPr="00112590">
        <w:rPr>
          <w:rFonts w:asciiTheme="minorHAnsi" w:hAnsiTheme="minorHAnsi"/>
        </w:rPr>
        <w:t>t</w:t>
      </w:r>
      <w:r w:rsidRPr="00112590">
        <w:rPr>
          <w:rFonts w:asciiTheme="minorHAnsi" w:hAnsiTheme="minorHAnsi"/>
          <w:spacing w:val="-4"/>
        </w:rPr>
        <w:t>i</w:t>
      </w:r>
      <w:r w:rsidRPr="00112590">
        <w:rPr>
          <w:rFonts w:asciiTheme="minorHAnsi" w:hAnsiTheme="minorHAnsi"/>
          <w:spacing w:val="3"/>
        </w:rPr>
        <w:t>r</w:t>
      </w:r>
      <w:r w:rsidRPr="00112590">
        <w:rPr>
          <w:rFonts w:asciiTheme="minorHAnsi" w:hAnsiTheme="minorHAnsi"/>
        </w:rPr>
        <w:t>o</w:t>
      </w:r>
      <w:r w:rsidRPr="00112590">
        <w:rPr>
          <w:rFonts w:asciiTheme="minorHAnsi" w:hAnsiTheme="minorHAnsi"/>
          <w:spacing w:val="-3"/>
        </w:rPr>
        <w:t xml:space="preserve"> </w:t>
      </w:r>
      <w:r w:rsidRPr="00112590">
        <w:rPr>
          <w:rFonts w:asciiTheme="minorHAnsi" w:hAnsiTheme="minorHAnsi"/>
          <w:spacing w:val="-2"/>
        </w:rPr>
        <w:t>c</w:t>
      </w:r>
      <w:r w:rsidRPr="00112590">
        <w:rPr>
          <w:rFonts w:asciiTheme="minorHAnsi" w:hAnsiTheme="minorHAnsi"/>
        </w:rPr>
        <w:t>on</w:t>
      </w:r>
      <w:r w:rsidRPr="00112590">
        <w:rPr>
          <w:rFonts w:asciiTheme="minorHAnsi" w:hAnsiTheme="minorHAnsi"/>
          <w:spacing w:val="-3"/>
        </w:rPr>
        <w:t xml:space="preserve"> </w:t>
      </w:r>
      <w:r w:rsidRPr="00112590">
        <w:rPr>
          <w:rFonts w:asciiTheme="minorHAnsi" w:hAnsiTheme="minorHAnsi"/>
        </w:rPr>
        <w:t>idon</w:t>
      </w:r>
      <w:r w:rsidRPr="00112590">
        <w:rPr>
          <w:rFonts w:asciiTheme="minorHAnsi" w:hAnsiTheme="minorHAnsi"/>
          <w:spacing w:val="-7"/>
        </w:rPr>
        <w:t>e</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spacing w:val="-9"/>
        </w:rPr>
        <w:t>m</w:t>
      </w:r>
      <w:r w:rsidRPr="00112590">
        <w:rPr>
          <w:rFonts w:asciiTheme="minorHAnsi" w:hAnsiTheme="minorHAnsi"/>
          <w:spacing w:val="7"/>
        </w:rPr>
        <w:t>a</w:t>
      </w:r>
      <w:r w:rsidRPr="00112590">
        <w:rPr>
          <w:rFonts w:asciiTheme="minorHAnsi" w:hAnsiTheme="minorHAnsi"/>
        </w:rPr>
        <w:t>no</w:t>
      </w:r>
      <w:r w:rsidRPr="00112590">
        <w:rPr>
          <w:rFonts w:asciiTheme="minorHAnsi" w:hAnsiTheme="minorHAnsi"/>
          <w:spacing w:val="-5"/>
        </w:rPr>
        <w:t>do</w:t>
      </w:r>
      <w:r w:rsidRPr="00112590">
        <w:rPr>
          <w:rFonts w:asciiTheme="minorHAnsi" w:hAnsiTheme="minorHAnsi"/>
          <w:spacing w:val="4"/>
        </w:rPr>
        <w:t>p</w:t>
      </w:r>
      <w:r w:rsidRPr="00112590">
        <w:rPr>
          <w:rFonts w:asciiTheme="minorHAnsi" w:hAnsiTheme="minorHAnsi"/>
          <w:spacing w:val="-7"/>
        </w:rPr>
        <w:t>e</w:t>
      </w:r>
      <w:r w:rsidRPr="00112590">
        <w:rPr>
          <w:rFonts w:asciiTheme="minorHAnsi" w:hAnsiTheme="minorHAnsi"/>
          <w:spacing w:val="3"/>
        </w:rPr>
        <w:t>r</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spacing w:val="-2"/>
        </w:rPr>
        <w:t>e</w:t>
      </w:r>
      <w:r w:rsidRPr="00112590">
        <w:rPr>
          <w:rFonts w:asciiTheme="minorHAnsi" w:hAnsiTheme="minorHAnsi"/>
        </w:rPr>
        <w:t>d</w:t>
      </w:r>
      <w:r w:rsidRPr="00112590">
        <w:rPr>
          <w:rFonts w:asciiTheme="minorHAnsi" w:hAnsiTheme="minorHAnsi"/>
          <w:spacing w:val="-3"/>
        </w:rPr>
        <w:t xml:space="preserve"> </w:t>
      </w:r>
      <w:r w:rsidRPr="00112590">
        <w:rPr>
          <w:rFonts w:asciiTheme="minorHAnsi" w:hAnsiTheme="minorHAnsi"/>
          <w:spacing w:val="2"/>
        </w:rPr>
        <w:t>a</w:t>
      </w:r>
      <w:r w:rsidRPr="00112590">
        <w:rPr>
          <w:rFonts w:asciiTheme="minorHAnsi" w:hAnsiTheme="minorHAnsi"/>
        </w:rPr>
        <w:t>tt</w:t>
      </w:r>
      <w:r w:rsidRPr="00112590">
        <w:rPr>
          <w:rFonts w:asciiTheme="minorHAnsi" w:hAnsiTheme="minorHAnsi"/>
          <w:spacing w:val="3"/>
        </w:rPr>
        <w:t>r</w:t>
      </w:r>
      <w:r w:rsidRPr="00112590">
        <w:rPr>
          <w:rFonts w:asciiTheme="minorHAnsi" w:hAnsiTheme="minorHAnsi"/>
          <w:spacing w:val="-7"/>
        </w:rPr>
        <w:t>e</w:t>
      </w:r>
      <w:r w:rsidRPr="00112590">
        <w:rPr>
          <w:rFonts w:asciiTheme="minorHAnsi" w:hAnsiTheme="minorHAnsi"/>
          <w:spacing w:val="-2"/>
        </w:rPr>
        <w:t>zz</w:t>
      </w:r>
      <w:r w:rsidRPr="00112590">
        <w:rPr>
          <w:rFonts w:asciiTheme="minorHAnsi" w:hAnsiTheme="minorHAnsi"/>
          <w:spacing w:val="2"/>
        </w:rPr>
        <w:t>a</w:t>
      </w:r>
      <w:r w:rsidRPr="00112590">
        <w:rPr>
          <w:rFonts w:asciiTheme="minorHAnsi" w:hAnsiTheme="minorHAnsi"/>
        </w:rPr>
        <w:t>tu</w:t>
      </w:r>
      <w:r w:rsidRPr="00112590">
        <w:rPr>
          <w:rFonts w:asciiTheme="minorHAnsi" w:hAnsiTheme="minorHAnsi"/>
          <w:spacing w:val="3"/>
        </w:rPr>
        <w:t>r</w:t>
      </w:r>
      <w:r w:rsidRPr="00112590">
        <w:rPr>
          <w:rFonts w:asciiTheme="minorHAnsi" w:hAnsiTheme="minorHAnsi"/>
          <w:spacing w:val="-7"/>
        </w:rPr>
        <w:t>e</w:t>
      </w:r>
      <w:r w:rsidRPr="00112590">
        <w:rPr>
          <w:rFonts w:asciiTheme="minorHAnsi" w:hAnsiTheme="minorHAnsi"/>
        </w:rPr>
        <w:t>.</w:t>
      </w:r>
    </w:p>
    <w:p w14:paraId="35DA1987" w14:textId="77777777" w:rsidR="00D91BE6" w:rsidRPr="00112590" w:rsidRDefault="00D91BE6" w:rsidP="00D91BE6">
      <w:pPr>
        <w:pStyle w:val="Corpotesto"/>
        <w:numPr>
          <w:ilvl w:val="2"/>
          <w:numId w:val="36"/>
        </w:numPr>
        <w:tabs>
          <w:tab w:val="left" w:pos="1214"/>
        </w:tabs>
        <w:kinsoku w:val="0"/>
        <w:overflowPunct w:val="0"/>
        <w:adjustRightInd w:val="0"/>
        <w:spacing w:line="240" w:lineRule="exact"/>
        <w:rPr>
          <w:rFonts w:asciiTheme="minorHAnsi" w:hAnsiTheme="minorHAnsi"/>
        </w:rPr>
      </w:pPr>
      <w:r w:rsidRPr="00112590">
        <w:rPr>
          <w:rFonts w:asciiTheme="minorHAnsi" w:hAnsiTheme="minorHAnsi"/>
          <w:spacing w:val="1"/>
        </w:rPr>
        <w:t>S</w:t>
      </w:r>
      <w:r w:rsidRPr="00112590">
        <w:rPr>
          <w:rFonts w:asciiTheme="minorHAnsi" w:hAnsiTheme="minorHAnsi"/>
          <w:spacing w:val="-7"/>
        </w:rPr>
        <w:t>e</w:t>
      </w:r>
      <w:r w:rsidRPr="00112590">
        <w:rPr>
          <w:rFonts w:asciiTheme="minorHAnsi" w:hAnsiTheme="minorHAnsi"/>
          <w:spacing w:val="3"/>
        </w:rPr>
        <w:t>r</w:t>
      </w:r>
      <w:r w:rsidRPr="00112590">
        <w:rPr>
          <w:rFonts w:asciiTheme="minorHAnsi" w:hAnsiTheme="minorHAnsi"/>
          <w:spacing w:val="-5"/>
        </w:rPr>
        <w:t>v</w:t>
      </w:r>
      <w:r w:rsidRPr="00112590">
        <w:rPr>
          <w:rFonts w:asciiTheme="minorHAnsi" w:hAnsiTheme="minorHAnsi"/>
        </w:rPr>
        <w:t>i</w:t>
      </w:r>
      <w:r w:rsidRPr="00112590">
        <w:rPr>
          <w:rFonts w:asciiTheme="minorHAnsi" w:hAnsiTheme="minorHAnsi"/>
          <w:spacing w:val="-2"/>
        </w:rPr>
        <w:t>z</w:t>
      </w:r>
      <w:r w:rsidRPr="00112590">
        <w:rPr>
          <w:rFonts w:asciiTheme="minorHAnsi" w:hAnsiTheme="minorHAnsi"/>
        </w:rPr>
        <w:t>io</w:t>
      </w:r>
      <w:r w:rsidRPr="00112590">
        <w:rPr>
          <w:rFonts w:asciiTheme="minorHAnsi" w:hAnsiTheme="minorHAnsi"/>
          <w:spacing w:val="2"/>
        </w:rPr>
        <w:t xml:space="preserve"> </w:t>
      </w:r>
      <w:r w:rsidRPr="00112590">
        <w:rPr>
          <w:rFonts w:asciiTheme="minorHAnsi" w:hAnsiTheme="minorHAnsi"/>
          <w:spacing w:val="-7"/>
        </w:rPr>
        <w:t>e</w:t>
      </w:r>
      <w:r w:rsidRPr="00112590">
        <w:rPr>
          <w:rFonts w:asciiTheme="minorHAnsi" w:hAnsiTheme="minorHAnsi"/>
          <w:spacing w:val="5"/>
        </w:rPr>
        <w:t>s</w:t>
      </w:r>
      <w:r w:rsidRPr="00112590">
        <w:rPr>
          <w:rFonts w:asciiTheme="minorHAnsi" w:hAnsiTheme="minorHAnsi"/>
          <w:spacing w:val="-2"/>
        </w:rPr>
        <w:t>e</w:t>
      </w:r>
      <w:r w:rsidRPr="00112590">
        <w:rPr>
          <w:rFonts w:asciiTheme="minorHAnsi" w:hAnsiTheme="minorHAnsi"/>
          <w:spacing w:val="-5"/>
        </w:rPr>
        <w:t>g</w:t>
      </w:r>
      <w:r w:rsidRPr="00112590">
        <w:rPr>
          <w:rFonts w:asciiTheme="minorHAnsi" w:hAnsiTheme="minorHAnsi"/>
          <w:spacing w:val="4"/>
        </w:rPr>
        <w:t>u</w:t>
      </w:r>
      <w:r w:rsidRPr="00112590">
        <w:rPr>
          <w:rFonts w:asciiTheme="minorHAnsi" w:hAnsiTheme="minorHAnsi"/>
          <w:spacing w:val="-4"/>
        </w:rPr>
        <w:t>i</w:t>
      </w:r>
      <w:r w:rsidRPr="00112590">
        <w:rPr>
          <w:rFonts w:asciiTheme="minorHAnsi" w:hAnsiTheme="minorHAnsi"/>
        </w:rPr>
        <w:t>to</w:t>
      </w:r>
      <w:r w:rsidRPr="00112590">
        <w:rPr>
          <w:rFonts w:asciiTheme="minorHAnsi" w:hAnsiTheme="minorHAnsi"/>
          <w:spacing w:val="-3"/>
        </w:rPr>
        <w:t xml:space="preserve"> </w:t>
      </w:r>
      <w:r w:rsidRPr="00112590">
        <w:rPr>
          <w:rFonts w:asciiTheme="minorHAnsi" w:hAnsiTheme="minorHAnsi"/>
          <w:spacing w:val="2"/>
        </w:rPr>
        <w:t>a</w:t>
      </w:r>
      <w:r w:rsidRPr="00112590">
        <w:rPr>
          <w:rFonts w:asciiTheme="minorHAnsi" w:hAnsiTheme="minorHAnsi"/>
          <w:spacing w:val="-5"/>
        </w:rPr>
        <w:t>n</w:t>
      </w:r>
      <w:r w:rsidRPr="00112590">
        <w:rPr>
          <w:rFonts w:asciiTheme="minorHAnsi" w:hAnsiTheme="minorHAnsi"/>
          <w:spacing w:val="2"/>
        </w:rPr>
        <w:t>c</w:t>
      </w:r>
      <w:r w:rsidRPr="00112590">
        <w:rPr>
          <w:rFonts w:asciiTheme="minorHAnsi" w:hAnsiTheme="minorHAnsi"/>
        </w:rPr>
        <w:t>he n</w:t>
      </w:r>
      <w:r w:rsidRPr="00112590">
        <w:rPr>
          <w:rFonts w:asciiTheme="minorHAnsi" w:hAnsiTheme="minorHAnsi"/>
          <w:spacing w:val="-2"/>
        </w:rPr>
        <w:t>e</w:t>
      </w:r>
      <w:r w:rsidRPr="00112590">
        <w:rPr>
          <w:rFonts w:asciiTheme="minorHAnsi" w:hAnsiTheme="minorHAnsi"/>
        </w:rPr>
        <w:t>l</w:t>
      </w:r>
      <w:r w:rsidRPr="00112590">
        <w:rPr>
          <w:rFonts w:asciiTheme="minorHAnsi" w:hAnsiTheme="minorHAnsi"/>
          <w:spacing w:val="-2"/>
        </w:rPr>
        <w:t xml:space="preserve"> </w:t>
      </w:r>
      <w:r w:rsidRPr="00112590">
        <w:rPr>
          <w:rFonts w:asciiTheme="minorHAnsi" w:hAnsiTheme="minorHAnsi"/>
          <w:spacing w:val="2"/>
        </w:rPr>
        <w:t>c</w:t>
      </w:r>
      <w:r w:rsidRPr="00112590">
        <w:rPr>
          <w:rFonts w:asciiTheme="minorHAnsi" w:hAnsiTheme="minorHAnsi"/>
        </w:rPr>
        <w:t>i</w:t>
      </w:r>
      <w:r w:rsidRPr="00112590">
        <w:rPr>
          <w:rFonts w:asciiTheme="minorHAnsi" w:hAnsiTheme="minorHAnsi"/>
          <w:spacing w:val="-4"/>
        </w:rPr>
        <w:t>mi</w:t>
      </w:r>
      <w:r w:rsidRPr="00112590">
        <w:rPr>
          <w:rFonts w:asciiTheme="minorHAnsi" w:hAnsiTheme="minorHAnsi"/>
          <w:spacing w:val="5"/>
        </w:rPr>
        <w:t>t</w:t>
      </w:r>
      <w:r w:rsidRPr="00112590">
        <w:rPr>
          <w:rFonts w:asciiTheme="minorHAnsi" w:hAnsiTheme="minorHAnsi"/>
          <w:spacing w:val="-7"/>
        </w:rPr>
        <w:t>e</w:t>
      </w:r>
      <w:r w:rsidRPr="00112590">
        <w:rPr>
          <w:rFonts w:asciiTheme="minorHAnsi" w:hAnsiTheme="minorHAnsi"/>
          <w:spacing w:val="3"/>
        </w:rPr>
        <w:t>r</w:t>
      </w:r>
      <w:r w:rsidRPr="00112590">
        <w:rPr>
          <w:rFonts w:asciiTheme="minorHAnsi" w:hAnsiTheme="minorHAnsi"/>
        </w:rPr>
        <w:t>o</w:t>
      </w:r>
      <w:r w:rsidRPr="00112590">
        <w:rPr>
          <w:rFonts w:asciiTheme="minorHAnsi" w:hAnsiTheme="minorHAnsi"/>
          <w:spacing w:val="-3"/>
        </w:rPr>
        <w:t xml:space="preserve"> </w:t>
      </w:r>
      <w:r w:rsidRPr="00112590">
        <w:rPr>
          <w:rFonts w:asciiTheme="minorHAnsi" w:hAnsiTheme="minorHAnsi"/>
          <w:spacing w:val="2"/>
        </w:rPr>
        <w:t>c</w:t>
      </w:r>
      <w:r w:rsidRPr="00112590">
        <w:rPr>
          <w:rFonts w:asciiTheme="minorHAnsi" w:hAnsiTheme="minorHAnsi"/>
        </w:rPr>
        <w:t>o</w:t>
      </w:r>
      <w:r w:rsidRPr="00112590">
        <w:rPr>
          <w:rFonts w:asciiTheme="minorHAnsi" w:hAnsiTheme="minorHAnsi"/>
          <w:spacing w:val="-4"/>
        </w:rPr>
        <w:t>m</w:t>
      </w:r>
      <w:r w:rsidRPr="00112590">
        <w:rPr>
          <w:rFonts w:asciiTheme="minorHAnsi" w:hAnsiTheme="minorHAnsi"/>
          <w:spacing w:val="4"/>
        </w:rPr>
        <w:t>u</w:t>
      </w:r>
      <w:r w:rsidRPr="00112590">
        <w:rPr>
          <w:rFonts w:asciiTheme="minorHAnsi" w:hAnsiTheme="minorHAnsi"/>
          <w:spacing w:val="-5"/>
        </w:rPr>
        <w:t>n</w:t>
      </w:r>
      <w:r w:rsidRPr="00112590">
        <w:rPr>
          <w:rFonts w:asciiTheme="minorHAnsi" w:hAnsiTheme="minorHAnsi"/>
          <w:spacing w:val="2"/>
        </w:rPr>
        <w:t>a</w:t>
      </w:r>
      <w:r w:rsidRPr="00112590">
        <w:rPr>
          <w:rFonts w:asciiTheme="minorHAnsi" w:hAnsiTheme="minorHAnsi"/>
        </w:rPr>
        <w:t>l</w:t>
      </w:r>
      <w:r w:rsidRPr="00112590">
        <w:rPr>
          <w:rFonts w:asciiTheme="minorHAnsi" w:hAnsiTheme="minorHAnsi"/>
          <w:spacing w:val="-7"/>
        </w:rPr>
        <w:t>e</w:t>
      </w:r>
      <w:r w:rsidRPr="00112590">
        <w:rPr>
          <w:rFonts w:asciiTheme="minorHAnsi" w:hAnsiTheme="minorHAnsi"/>
        </w:rPr>
        <w:t>.</w:t>
      </w:r>
    </w:p>
    <w:p w14:paraId="0B121FFF" w14:textId="77777777" w:rsidR="00D91BE6" w:rsidRPr="00477AF6" w:rsidRDefault="00D91BE6" w:rsidP="00D91BE6">
      <w:pPr>
        <w:pStyle w:val="Titolo3"/>
        <w:numPr>
          <w:ilvl w:val="2"/>
          <w:numId w:val="36"/>
        </w:numPr>
        <w:kinsoku w:val="0"/>
        <w:overflowPunct w:val="0"/>
        <w:spacing w:line="245" w:lineRule="exact"/>
        <w:ind w:left="2701"/>
        <w:rPr>
          <w:rFonts w:asciiTheme="minorHAnsi" w:hAnsiTheme="minorHAnsi"/>
          <w:sz w:val="22"/>
        </w:rPr>
      </w:pPr>
      <w:r w:rsidRPr="00477AF6">
        <w:rPr>
          <w:rFonts w:asciiTheme="minorHAnsi" w:hAnsiTheme="minorHAnsi"/>
          <w:spacing w:val="-8"/>
          <w:sz w:val="22"/>
        </w:rPr>
        <w:t>T</w:t>
      </w:r>
      <w:r w:rsidRPr="00477AF6">
        <w:rPr>
          <w:rFonts w:asciiTheme="minorHAnsi" w:hAnsiTheme="minorHAnsi"/>
          <w:spacing w:val="1"/>
          <w:sz w:val="22"/>
        </w:rPr>
        <w:t>r</w:t>
      </w:r>
      <w:r w:rsidRPr="00477AF6">
        <w:rPr>
          <w:rFonts w:asciiTheme="minorHAnsi" w:hAnsiTheme="minorHAnsi"/>
          <w:spacing w:val="-1"/>
          <w:sz w:val="22"/>
        </w:rPr>
        <w:t>a</w:t>
      </w:r>
      <w:r w:rsidRPr="00477AF6">
        <w:rPr>
          <w:rFonts w:asciiTheme="minorHAnsi" w:hAnsiTheme="minorHAnsi"/>
          <w:spacing w:val="-3"/>
          <w:sz w:val="22"/>
        </w:rPr>
        <w:t>s</w:t>
      </w:r>
      <w:r w:rsidRPr="00477AF6">
        <w:rPr>
          <w:rFonts w:asciiTheme="minorHAnsi" w:hAnsiTheme="minorHAnsi"/>
          <w:spacing w:val="-5"/>
          <w:sz w:val="22"/>
        </w:rPr>
        <w:t>p</w:t>
      </w:r>
      <w:r w:rsidRPr="00477AF6">
        <w:rPr>
          <w:rFonts w:asciiTheme="minorHAnsi" w:hAnsiTheme="minorHAnsi"/>
          <w:spacing w:val="4"/>
          <w:sz w:val="22"/>
        </w:rPr>
        <w:t>o</w:t>
      </w:r>
      <w:r w:rsidRPr="00477AF6">
        <w:rPr>
          <w:rFonts w:asciiTheme="minorHAnsi" w:hAnsiTheme="minorHAnsi"/>
          <w:spacing w:val="-4"/>
          <w:sz w:val="22"/>
        </w:rPr>
        <w:t>r</w:t>
      </w:r>
      <w:r w:rsidRPr="00477AF6">
        <w:rPr>
          <w:rFonts w:asciiTheme="minorHAnsi" w:hAnsiTheme="minorHAnsi"/>
          <w:sz w:val="22"/>
        </w:rPr>
        <w:t>to</w:t>
      </w:r>
      <w:r w:rsidRPr="00477AF6">
        <w:rPr>
          <w:rFonts w:asciiTheme="minorHAnsi" w:hAnsiTheme="minorHAnsi"/>
          <w:spacing w:val="2"/>
          <w:sz w:val="22"/>
        </w:rPr>
        <w:t xml:space="preserve"> </w:t>
      </w:r>
      <w:r w:rsidRPr="00477AF6">
        <w:rPr>
          <w:rFonts w:asciiTheme="minorHAnsi" w:hAnsiTheme="minorHAnsi"/>
          <w:sz w:val="22"/>
        </w:rPr>
        <w:t>e</w:t>
      </w:r>
      <w:r w:rsidRPr="00477AF6">
        <w:rPr>
          <w:rFonts w:asciiTheme="minorHAnsi" w:hAnsiTheme="minorHAnsi"/>
          <w:spacing w:val="1"/>
          <w:sz w:val="22"/>
        </w:rPr>
        <w:t xml:space="preserve"> </w:t>
      </w:r>
      <w:r w:rsidRPr="00477AF6">
        <w:rPr>
          <w:rFonts w:asciiTheme="minorHAnsi" w:hAnsiTheme="minorHAnsi"/>
          <w:spacing w:val="-6"/>
          <w:sz w:val="22"/>
        </w:rPr>
        <w:t>c</w:t>
      </w:r>
      <w:r w:rsidRPr="00477AF6">
        <w:rPr>
          <w:rFonts w:asciiTheme="minorHAnsi" w:hAnsiTheme="minorHAnsi"/>
          <w:spacing w:val="4"/>
          <w:sz w:val="22"/>
        </w:rPr>
        <w:t>o</w:t>
      </w:r>
      <w:r w:rsidRPr="00477AF6">
        <w:rPr>
          <w:rFonts w:asciiTheme="minorHAnsi" w:hAnsiTheme="minorHAnsi"/>
          <w:sz w:val="22"/>
        </w:rPr>
        <w:t>n</w:t>
      </w:r>
      <w:r w:rsidRPr="00477AF6">
        <w:rPr>
          <w:rFonts w:asciiTheme="minorHAnsi" w:hAnsiTheme="minorHAnsi"/>
          <w:spacing w:val="-8"/>
          <w:sz w:val="22"/>
        </w:rPr>
        <w:t>f</w:t>
      </w:r>
      <w:r w:rsidRPr="00477AF6">
        <w:rPr>
          <w:rFonts w:asciiTheme="minorHAnsi" w:hAnsiTheme="minorHAnsi"/>
          <w:spacing w:val="-1"/>
          <w:sz w:val="22"/>
        </w:rPr>
        <w:t>e</w:t>
      </w:r>
      <w:r w:rsidRPr="00477AF6">
        <w:rPr>
          <w:rFonts w:asciiTheme="minorHAnsi" w:hAnsiTheme="minorHAnsi"/>
          <w:spacing w:val="6"/>
          <w:sz w:val="22"/>
        </w:rPr>
        <w:t>r</w:t>
      </w:r>
      <w:r w:rsidRPr="00477AF6">
        <w:rPr>
          <w:rFonts w:asciiTheme="minorHAnsi" w:hAnsiTheme="minorHAnsi"/>
          <w:spacing w:val="-5"/>
          <w:sz w:val="22"/>
        </w:rPr>
        <w:t>im</w:t>
      </w:r>
      <w:r w:rsidRPr="00477AF6">
        <w:rPr>
          <w:rFonts w:asciiTheme="minorHAnsi" w:hAnsiTheme="minorHAnsi"/>
          <w:spacing w:val="3"/>
          <w:sz w:val="22"/>
        </w:rPr>
        <w:t>e</w:t>
      </w:r>
      <w:r w:rsidRPr="00477AF6">
        <w:rPr>
          <w:rFonts w:asciiTheme="minorHAnsi" w:hAnsiTheme="minorHAnsi"/>
          <w:spacing w:val="-5"/>
          <w:sz w:val="22"/>
        </w:rPr>
        <w:t>n</w:t>
      </w:r>
      <w:r w:rsidRPr="00477AF6">
        <w:rPr>
          <w:rFonts w:asciiTheme="minorHAnsi" w:hAnsiTheme="minorHAnsi"/>
          <w:spacing w:val="5"/>
          <w:sz w:val="22"/>
        </w:rPr>
        <w:t>t</w:t>
      </w:r>
      <w:r w:rsidRPr="00477AF6">
        <w:rPr>
          <w:rFonts w:asciiTheme="minorHAnsi" w:hAnsiTheme="minorHAnsi"/>
          <w:sz w:val="22"/>
        </w:rPr>
        <w:t>o</w:t>
      </w:r>
      <w:r w:rsidRPr="00477AF6">
        <w:rPr>
          <w:rFonts w:asciiTheme="minorHAnsi" w:hAnsiTheme="minorHAnsi"/>
          <w:spacing w:val="6"/>
          <w:sz w:val="22"/>
        </w:rPr>
        <w:t xml:space="preserve"> </w:t>
      </w:r>
      <w:r w:rsidRPr="00477AF6">
        <w:rPr>
          <w:rFonts w:asciiTheme="minorHAnsi" w:hAnsiTheme="minorHAnsi"/>
          <w:spacing w:val="2"/>
          <w:sz w:val="22"/>
        </w:rPr>
        <w:t>a</w:t>
      </w:r>
      <w:r w:rsidRPr="00477AF6">
        <w:rPr>
          <w:rFonts w:asciiTheme="minorHAnsi" w:hAnsiTheme="minorHAnsi"/>
          <w:sz w:val="22"/>
        </w:rPr>
        <w:t>g</w:t>
      </w:r>
      <w:r w:rsidRPr="00477AF6">
        <w:rPr>
          <w:rFonts w:asciiTheme="minorHAnsi" w:hAnsiTheme="minorHAnsi"/>
          <w:spacing w:val="-5"/>
          <w:sz w:val="22"/>
        </w:rPr>
        <w:t>l</w:t>
      </w:r>
      <w:r w:rsidRPr="00477AF6">
        <w:rPr>
          <w:rFonts w:asciiTheme="minorHAnsi" w:hAnsiTheme="minorHAnsi"/>
          <w:sz w:val="22"/>
        </w:rPr>
        <w:t>i</w:t>
      </w:r>
      <w:r w:rsidRPr="00477AF6">
        <w:rPr>
          <w:rFonts w:asciiTheme="minorHAnsi" w:hAnsiTheme="minorHAnsi"/>
          <w:spacing w:val="-3"/>
          <w:sz w:val="22"/>
        </w:rPr>
        <w:t xml:space="preserve"> </w:t>
      </w:r>
      <w:r w:rsidRPr="00477AF6">
        <w:rPr>
          <w:rFonts w:asciiTheme="minorHAnsi" w:hAnsiTheme="minorHAnsi"/>
          <w:sz w:val="22"/>
        </w:rPr>
        <w:t>i</w:t>
      </w:r>
      <w:r w:rsidRPr="00477AF6">
        <w:rPr>
          <w:rFonts w:asciiTheme="minorHAnsi" w:hAnsiTheme="minorHAnsi"/>
          <w:spacing w:val="-4"/>
          <w:sz w:val="22"/>
        </w:rPr>
        <w:t>m</w:t>
      </w:r>
      <w:r w:rsidRPr="00477AF6">
        <w:rPr>
          <w:rFonts w:asciiTheme="minorHAnsi" w:hAnsiTheme="minorHAnsi"/>
          <w:spacing w:val="4"/>
          <w:sz w:val="22"/>
        </w:rPr>
        <w:t>p</w:t>
      </w:r>
      <w:r w:rsidRPr="00477AF6">
        <w:rPr>
          <w:rFonts w:asciiTheme="minorHAnsi" w:hAnsiTheme="minorHAnsi"/>
          <w:spacing w:val="-5"/>
          <w:sz w:val="22"/>
        </w:rPr>
        <w:t>i</w:t>
      </w:r>
      <w:r w:rsidRPr="00477AF6">
        <w:rPr>
          <w:rFonts w:asciiTheme="minorHAnsi" w:hAnsiTheme="minorHAnsi"/>
          <w:spacing w:val="3"/>
          <w:sz w:val="22"/>
        </w:rPr>
        <w:t>a</w:t>
      </w:r>
      <w:r w:rsidRPr="00477AF6">
        <w:rPr>
          <w:rFonts w:asciiTheme="minorHAnsi" w:hAnsiTheme="minorHAnsi"/>
          <w:spacing w:val="-5"/>
          <w:sz w:val="22"/>
        </w:rPr>
        <w:t>n</w:t>
      </w:r>
      <w:r w:rsidRPr="00477AF6">
        <w:rPr>
          <w:rFonts w:asciiTheme="minorHAnsi" w:hAnsiTheme="minorHAnsi"/>
          <w:spacing w:val="9"/>
          <w:sz w:val="22"/>
        </w:rPr>
        <w:t>t</w:t>
      </w:r>
      <w:r w:rsidRPr="00477AF6">
        <w:rPr>
          <w:rFonts w:asciiTheme="minorHAnsi" w:hAnsiTheme="minorHAnsi"/>
          <w:sz w:val="22"/>
        </w:rPr>
        <w:t>i</w:t>
      </w:r>
      <w:r w:rsidRPr="00477AF6">
        <w:rPr>
          <w:rFonts w:asciiTheme="minorHAnsi" w:hAnsiTheme="minorHAnsi"/>
          <w:spacing w:val="-7"/>
          <w:sz w:val="22"/>
        </w:rPr>
        <w:t xml:space="preserve"> </w:t>
      </w:r>
      <w:r w:rsidRPr="00477AF6">
        <w:rPr>
          <w:rFonts w:asciiTheme="minorHAnsi" w:hAnsiTheme="minorHAnsi"/>
          <w:spacing w:val="4"/>
          <w:sz w:val="22"/>
        </w:rPr>
        <w:t>d</w:t>
      </w:r>
      <w:r w:rsidRPr="00477AF6">
        <w:rPr>
          <w:rFonts w:asciiTheme="minorHAnsi" w:hAnsiTheme="minorHAnsi"/>
          <w:sz w:val="22"/>
        </w:rPr>
        <w:t>i</w:t>
      </w:r>
      <w:r w:rsidRPr="00477AF6">
        <w:rPr>
          <w:rFonts w:asciiTheme="minorHAnsi" w:hAnsiTheme="minorHAnsi"/>
          <w:spacing w:val="-7"/>
          <w:sz w:val="22"/>
        </w:rPr>
        <w:t xml:space="preserve"> </w:t>
      </w:r>
      <w:r w:rsidRPr="00477AF6">
        <w:rPr>
          <w:rFonts w:asciiTheme="minorHAnsi" w:hAnsiTheme="minorHAnsi"/>
          <w:spacing w:val="2"/>
          <w:sz w:val="22"/>
        </w:rPr>
        <w:t>s</w:t>
      </w:r>
      <w:r w:rsidRPr="00477AF6">
        <w:rPr>
          <w:rFonts w:asciiTheme="minorHAnsi" w:hAnsiTheme="minorHAnsi"/>
          <w:spacing w:val="-5"/>
          <w:sz w:val="22"/>
        </w:rPr>
        <w:t>m</w:t>
      </w:r>
      <w:r w:rsidRPr="00477AF6">
        <w:rPr>
          <w:rFonts w:asciiTheme="minorHAnsi" w:hAnsiTheme="minorHAnsi"/>
          <w:spacing w:val="3"/>
          <w:sz w:val="22"/>
        </w:rPr>
        <w:t>a</w:t>
      </w:r>
      <w:r w:rsidRPr="00477AF6">
        <w:rPr>
          <w:rFonts w:asciiTheme="minorHAnsi" w:hAnsiTheme="minorHAnsi"/>
          <w:spacing w:val="-10"/>
          <w:sz w:val="22"/>
        </w:rPr>
        <w:t>l</w:t>
      </w:r>
      <w:r w:rsidRPr="00477AF6">
        <w:rPr>
          <w:rFonts w:asciiTheme="minorHAnsi" w:hAnsiTheme="minorHAnsi"/>
          <w:spacing w:val="9"/>
          <w:sz w:val="22"/>
        </w:rPr>
        <w:t>t</w:t>
      </w:r>
      <w:r w:rsidRPr="00477AF6">
        <w:rPr>
          <w:rFonts w:asciiTheme="minorHAnsi" w:hAnsiTheme="minorHAnsi"/>
          <w:sz w:val="22"/>
        </w:rPr>
        <w:t>i</w:t>
      </w:r>
      <w:r w:rsidRPr="00477AF6">
        <w:rPr>
          <w:rFonts w:asciiTheme="minorHAnsi" w:hAnsiTheme="minorHAnsi"/>
          <w:spacing w:val="-4"/>
          <w:sz w:val="22"/>
        </w:rPr>
        <w:t>m</w:t>
      </w:r>
      <w:r w:rsidRPr="00477AF6">
        <w:rPr>
          <w:rFonts w:asciiTheme="minorHAnsi" w:hAnsiTheme="minorHAnsi"/>
          <w:spacing w:val="3"/>
          <w:sz w:val="22"/>
        </w:rPr>
        <w:t>e</w:t>
      </w:r>
      <w:r w:rsidRPr="00477AF6">
        <w:rPr>
          <w:rFonts w:asciiTheme="minorHAnsi" w:hAnsiTheme="minorHAnsi"/>
          <w:spacing w:val="-5"/>
          <w:sz w:val="22"/>
        </w:rPr>
        <w:t>n</w:t>
      </w:r>
      <w:r w:rsidRPr="00477AF6">
        <w:rPr>
          <w:rFonts w:asciiTheme="minorHAnsi" w:hAnsiTheme="minorHAnsi"/>
          <w:spacing w:val="5"/>
          <w:sz w:val="22"/>
        </w:rPr>
        <w:t>t</w:t>
      </w:r>
      <w:r w:rsidRPr="00477AF6">
        <w:rPr>
          <w:rFonts w:asciiTheme="minorHAnsi" w:hAnsiTheme="minorHAnsi"/>
          <w:sz w:val="22"/>
        </w:rPr>
        <w:t>o.</w:t>
      </w:r>
    </w:p>
    <w:p w14:paraId="516225D8" w14:textId="77777777" w:rsidR="00D91BE6" w:rsidRPr="00112590" w:rsidRDefault="00D91BE6" w:rsidP="00D91BE6">
      <w:pPr>
        <w:kinsoku w:val="0"/>
        <w:overflowPunct w:val="0"/>
        <w:spacing w:line="200" w:lineRule="exact"/>
        <w:rPr>
          <w:rFonts w:asciiTheme="minorHAnsi" w:hAnsiTheme="minorHAnsi"/>
          <w:sz w:val="20"/>
          <w:szCs w:val="20"/>
        </w:rPr>
      </w:pPr>
    </w:p>
    <w:p w14:paraId="3D52AFC1" w14:textId="77777777" w:rsidR="00D91BE6" w:rsidRPr="00112590" w:rsidRDefault="00D91BE6" w:rsidP="00D91BE6">
      <w:pPr>
        <w:kinsoku w:val="0"/>
        <w:overflowPunct w:val="0"/>
        <w:spacing w:before="18" w:line="240" w:lineRule="exact"/>
        <w:rPr>
          <w:rFonts w:asciiTheme="minorHAnsi" w:hAnsiTheme="minorHAnsi"/>
        </w:rPr>
      </w:pPr>
    </w:p>
    <w:p w14:paraId="282D4240" w14:textId="77777777" w:rsidR="00D91BE6" w:rsidRPr="00112590" w:rsidRDefault="00D91BE6" w:rsidP="00D91BE6">
      <w:pPr>
        <w:kinsoku w:val="0"/>
        <w:overflowPunct w:val="0"/>
        <w:ind w:left="287"/>
        <w:rPr>
          <w:rFonts w:asciiTheme="minorHAnsi" w:hAnsiTheme="minorHAnsi"/>
        </w:rPr>
      </w:pPr>
      <w:r w:rsidRPr="00112590">
        <w:rPr>
          <w:rFonts w:asciiTheme="minorHAnsi" w:hAnsiTheme="minorHAnsi"/>
          <w:b/>
          <w:bCs/>
          <w:i/>
          <w:iCs/>
        </w:rPr>
        <w:t>2</w:t>
      </w:r>
      <w:r w:rsidRPr="00112590">
        <w:rPr>
          <w:rFonts w:asciiTheme="minorHAnsi" w:hAnsiTheme="minorHAnsi"/>
          <w:b/>
          <w:bCs/>
          <w:i/>
          <w:iCs/>
          <w:spacing w:val="-12"/>
        </w:rPr>
        <w:t xml:space="preserve"> </w:t>
      </w:r>
      <w:r w:rsidRPr="00112590">
        <w:rPr>
          <w:rFonts w:asciiTheme="minorHAnsi" w:hAnsiTheme="minorHAnsi"/>
          <w:b/>
          <w:bCs/>
          <w:i/>
          <w:iCs/>
          <w:spacing w:val="2"/>
        </w:rPr>
        <w:t>.</w:t>
      </w:r>
      <w:r w:rsidRPr="00112590">
        <w:rPr>
          <w:rFonts w:asciiTheme="minorHAnsi" w:hAnsiTheme="minorHAnsi"/>
          <w:b/>
          <w:bCs/>
          <w:i/>
          <w:iCs/>
        </w:rPr>
        <w:t>1</w:t>
      </w:r>
      <w:r w:rsidRPr="00112590">
        <w:rPr>
          <w:rFonts w:asciiTheme="minorHAnsi" w:hAnsiTheme="minorHAnsi"/>
          <w:b/>
          <w:bCs/>
          <w:i/>
          <w:iCs/>
          <w:spacing w:val="2"/>
        </w:rPr>
        <w:t>.</w:t>
      </w:r>
      <w:r w:rsidRPr="00112590">
        <w:rPr>
          <w:rFonts w:asciiTheme="minorHAnsi" w:hAnsiTheme="minorHAnsi"/>
          <w:b/>
          <w:bCs/>
          <w:i/>
          <w:iCs/>
        </w:rPr>
        <w:t xml:space="preserve">3 </w:t>
      </w:r>
      <w:r w:rsidRPr="00112590">
        <w:rPr>
          <w:rFonts w:asciiTheme="minorHAnsi" w:hAnsiTheme="minorHAnsi"/>
          <w:b/>
          <w:bCs/>
          <w:i/>
          <w:iCs/>
          <w:spacing w:val="4"/>
        </w:rPr>
        <w:t xml:space="preserve"> </w:t>
      </w:r>
      <w:r w:rsidRPr="00112590">
        <w:rPr>
          <w:rFonts w:asciiTheme="minorHAnsi" w:hAnsiTheme="minorHAnsi"/>
          <w:b/>
          <w:bCs/>
          <w:i/>
          <w:iCs/>
          <w:spacing w:val="-11"/>
        </w:rPr>
        <w:t>T</w:t>
      </w:r>
      <w:r w:rsidRPr="00112590">
        <w:rPr>
          <w:rFonts w:asciiTheme="minorHAnsi" w:hAnsiTheme="minorHAnsi"/>
          <w:b/>
          <w:bCs/>
          <w:i/>
          <w:iCs/>
        </w:rPr>
        <w:t>ipo</w:t>
      </w:r>
      <w:r w:rsidRPr="00112590">
        <w:rPr>
          <w:rFonts w:asciiTheme="minorHAnsi" w:hAnsiTheme="minorHAnsi"/>
          <w:b/>
          <w:bCs/>
          <w:i/>
          <w:iCs/>
          <w:spacing w:val="3"/>
        </w:rPr>
        <w:t xml:space="preserve"> </w:t>
      </w:r>
      <w:r w:rsidRPr="00112590">
        <w:rPr>
          <w:rFonts w:asciiTheme="minorHAnsi" w:hAnsiTheme="minorHAnsi"/>
          <w:b/>
          <w:bCs/>
          <w:i/>
          <w:iCs/>
        </w:rPr>
        <w:t>di</w:t>
      </w:r>
      <w:r w:rsidRPr="00112590">
        <w:rPr>
          <w:rFonts w:asciiTheme="minorHAnsi" w:hAnsiTheme="minorHAnsi"/>
          <w:b/>
          <w:bCs/>
          <w:i/>
          <w:iCs/>
          <w:spacing w:val="3"/>
        </w:rPr>
        <w:t xml:space="preserve"> </w:t>
      </w:r>
      <w:r w:rsidRPr="00112590">
        <w:rPr>
          <w:rFonts w:asciiTheme="minorHAnsi" w:hAnsiTheme="minorHAnsi"/>
          <w:b/>
          <w:bCs/>
          <w:i/>
          <w:iCs/>
          <w:spacing w:val="-2"/>
        </w:rPr>
        <w:t>c</w:t>
      </w:r>
      <w:r w:rsidRPr="00112590">
        <w:rPr>
          <w:rFonts w:asciiTheme="minorHAnsi" w:hAnsiTheme="minorHAnsi"/>
          <w:b/>
          <w:bCs/>
          <w:i/>
          <w:iCs/>
        </w:rPr>
        <w:t>o</w:t>
      </w:r>
      <w:r w:rsidRPr="00112590">
        <w:rPr>
          <w:rFonts w:asciiTheme="minorHAnsi" w:hAnsiTheme="minorHAnsi"/>
          <w:b/>
          <w:bCs/>
          <w:i/>
          <w:iCs/>
          <w:spacing w:val="-3"/>
        </w:rPr>
        <w:t>n</w:t>
      </w:r>
      <w:r w:rsidRPr="00112590">
        <w:rPr>
          <w:rFonts w:asciiTheme="minorHAnsi" w:hAnsiTheme="minorHAnsi"/>
          <w:b/>
          <w:bCs/>
          <w:i/>
          <w:iCs/>
          <w:spacing w:val="-2"/>
        </w:rPr>
        <w:t>fe</w:t>
      </w:r>
      <w:r w:rsidRPr="00112590">
        <w:rPr>
          <w:rFonts w:asciiTheme="minorHAnsi" w:hAnsiTheme="minorHAnsi"/>
          <w:b/>
          <w:bCs/>
          <w:i/>
          <w:iCs/>
        </w:rPr>
        <w:t>r</w:t>
      </w:r>
      <w:r w:rsidRPr="00112590">
        <w:rPr>
          <w:rFonts w:asciiTheme="minorHAnsi" w:hAnsiTheme="minorHAnsi"/>
          <w:b/>
          <w:bCs/>
          <w:i/>
          <w:iCs/>
          <w:spacing w:val="6"/>
        </w:rPr>
        <w:t>i</w:t>
      </w:r>
      <w:r w:rsidRPr="00112590">
        <w:rPr>
          <w:rFonts w:asciiTheme="minorHAnsi" w:hAnsiTheme="minorHAnsi"/>
          <w:b/>
          <w:bCs/>
          <w:i/>
          <w:iCs/>
          <w:spacing w:val="-4"/>
        </w:rPr>
        <w:t>m</w:t>
      </w:r>
      <w:r w:rsidRPr="00112590">
        <w:rPr>
          <w:rFonts w:asciiTheme="minorHAnsi" w:hAnsiTheme="minorHAnsi"/>
          <w:b/>
          <w:bCs/>
          <w:i/>
          <w:iCs/>
          <w:spacing w:val="2"/>
        </w:rPr>
        <w:t>e</w:t>
      </w:r>
      <w:r w:rsidRPr="00112590">
        <w:rPr>
          <w:rFonts w:asciiTheme="minorHAnsi" w:hAnsiTheme="minorHAnsi"/>
          <w:b/>
          <w:bCs/>
          <w:i/>
          <w:iCs/>
          <w:spacing w:val="-3"/>
        </w:rPr>
        <w:t>n</w:t>
      </w:r>
      <w:r w:rsidRPr="00112590">
        <w:rPr>
          <w:rFonts w:asciiTheme="minorHAnsi" w:hAnsiTheme="minorHAnsi"/>
          <w:b/>
          <w:bCs/>
          <w:i/>
          <w:iCs/>
        </w:rPr>
        <w:t>to</w:t>
      </w:r>
    </w:p>
    <w:p w14:paraId="6B53617F" w14:textId="77777777" w:rsidR="00D91BE6" w:rsidRPr="00112590" w:rsidRDefault="00D91BE6" w:rsidP="00D91BE6">
      <w:pPr>
        <w:kinsoku w:val="0"/>
        <w:overflowPunct w:val="0"/>
        <w:spacing w:before="3" w:line="130" w:lineRule="exact"/>
        <w:rPr>
          <w:rFonts w:asciiTheme="minorHAnsi" w:hAnsiTheme="minorHAnsi"/>
          <w:sz w:val="13"/>
          <w:szCs w:val="13"/>
        </w:rPr>
      </w:pPr>
    </w:p>
    <w:p w14:paraId="78D03394" w14:textId="77777777" w:rsidR="00D91BE6" w:rsidRDefault="00D91BE6" w:rsidP="00D91BE6">
      <w:pPr>
        <w:kinsoku w:val="0"/>
        <w:overflowPunct w:val="0"/>
        <w:spacing w:line="200" w:lineRule="exact"/>
        <w:rPr>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4614"/>
        <w:gridCol w:w="5038"/>
      </w:tblGrid>
      <w:tr w:rsidR="00D91BE6" w:rsidRPr="00112590" w14:paraId="5E9A9391" w14:textId="77777777" w:rsidTr="00AA58A5">
        <w:trPr>
          <w:trHeight w:hRule="exact" w:val="542"/>
        </w:trPr>
        <w:tc>
          <w:tcPr>
            <w:tcW w:w="4614" w:type="dxa"/>
            <w:tcBorders>
              <w:top w:val="single" w:sz="4" w:space="0" w:color="000000"/>
              <w:left w:val="single" w:sz="4" w:space="0" w:color="000000"/>
              <w:bottom w:val="single" w:sz="4" w:space="0" w:color="000000"/>
              <w:right w:val="single" w:sz="4" w:space="0" w:color="000000"/>
            </w:tcBorders>
          </w:tcPr>
          <w:p w14:paraId="6657AB13" w14:textId="77777777" w:rsidR="00D91BE6" w:rsidRPr="00112590" w:rsidRDefault="00D91BE6" w:rsidP="00AA58A5">
            <w:pPr>
              <w:pStyle w:val="TableParagraph"/>
              <w:kinsoku w:val="0"/>
              <w:overflowPunct w:val="0"/>
              <w:spacing w:line="234" w:lineRule="exact"/>
              <w:ind w:left="71"/>
              <w:rPr>
                <w:rFonts w:asciiTheme="minorHAnsi" w:hAnsiTheme="minorHAnsi"/>
              </w:rPr>
            </w:pPr>
            <w:r w:rsidRPr="00112590">
              <w:rPr>
                <w:rFonts w:asciiTheme="minorHAnsi" w:hAnsiTheme="minorHAnsi"/>
                <w:spacing w:val="-6"/>
              </w:rPr>
              <w:t>U</w:t>
            </w:r>
            <w:r w:rsidRPr="00112590">
              <w:rPr>
                <w:rFonts w:asciiTheme="minorHAnsi" w:hAnsiTheme="minorHAnsi"/>
                <w:spacing w:val="3"/>
              </w:rPr>
              <w:t>T</w:t>
            </w:r>
            <w:r w:rsidRPr="00112590">
              <w:rPr>
                <w:rFonts w:asciiTheme="minorHAnsi" w:hAnsiTheme="minorHAnsi"/>
              </w:rPr>
              <w:t>E</w:t>
            </w:r>
            <w:r w:rsidRPr="00112590">
              <w:rPr>
                <w:rFonts w:asciiTheme="minorHAnsi" w:hAnsiTheme="minorHAnsi"/>
                <w:spacing w:val="-2"/>
              </w:rPr>
              <w:t>N</w:t>
            </w:r>
            <w:r w:rsidRPr="00112590">
              <w:rPr>
                <w:rFonts w:asciiTheme="minorHAnsi" w:hAnsiTheme="minorHAnsi"/>
              </w:rPr>
              <w:t>ZE</w:t>
            </w:r>
            <w:r w:rsidRPr="00112590">
              <w:rPr>
                <w:rFonts w:asciiTheme="minorHAnsi" w:hAnsiTheme="minorHAnsi"/>
                <w:spacing w:val="1"/>
              </w:rPr>
              <w:t xml:space="preserve"> </w:t>
            </w:r>
            <w:r w:rsidRPr="00112590">
              <w:rPr>
                <w:rFonts w:asciiTheme="minorHAnsi" w:hAnsiTheme="minorHAnsi"/>
                <w:spacing w:val="7"/>
              </w:rPr>
              <w:t>r</w:t>
            </w:r>
            <w:r w:rsidRPr="00112590">
              <w:rPr>
                <w:rFonts w:asciiTheme="minorHAnsi" w:hAnsiTheme="minorHAnsi"/>
                <w:spacing w:val="-7"/>
              </w:rPr>
              <w:t>e</w:t>
            </w:r>
            <w:r w:rsidRPr="00112590">
              <w:rPr>
                <w:rFonts w:asciiTheme="minorHAnsi" w:hAnsiTheme="minorHAnsi"/>
                <w:spacing w:val="5"/>
              </w:rPr>
              <w:t>s</w:t>
            </w:r>
            <w:r w:rsidRPr="00112590">
              <w:rPr>
                <w:rFonts w:asciiTheme="minorHAnsi" w:hAnsiTheme="minorHAnsi"/>
              </w:rPr>
              <w:t>i</w:t>
            </w:r>
            <w:r w:rsidRPr="00112590">
              <w:rPr>
                <w:rFonts w:asciiTheme="minorHAnsi" w:hAnsiTheme="minorHAnsi"/>
                <w:spacing w:val="1"/>
              </w:rPr>
              <w:t>d</w:t>
            </w:r>
            <w:r w:rsidRPr="00112590">
              <w:rPr>
                <w:rFonts w:asciiTheme="minorHAnsi" w:hAnsiTheme="minorHAnsi"/>
                <w:spacing w:val="-2"/>
              </w:rPr>
              <w:t>e</w:t>
            </w:r>
            <w:r w:rsidRPr="00112590">
              <w:rPr>
                <w:rFonts w:asciiTheme="minorHAnsi" w:hAnsiTheme="minorHAnsi"/>
              </w:rPr>
              <w:t>n</w:t>
            </w:r>
            <w:r w:rsidRPr="00112590">
              <w:rPr>
                <w:rFonts w:asciiTheme="minorHAnsi" w:hAnsiTheme="minorHAnsi"/>
                <w:spacing w:val="2"/>
              </w:rPr>
              <w:t>z</w:t>
            </w:r>
            <w:r w:rsidRPr="00112590">
              <w:rPr>
                <w:rFonts w:asciiTheme="minorHAnsi" w:hAnsiTheme="minorHAnsi"/>
                <w:spacing w:val="-4"/>
              </w:rPr>
              <w:t>i</w:t>
            </w:r>
            <w:r w:rsidRPr="00112590">
              <w:rPr>
                <w:rFonts w:asciiTheme="minorHAnsi" w:hAnsiTheme="minorHAnsi"/>
                <w:spacing w:val="7"/>
              </w:rPr>
              <w:t>a</w:t>
            </w:r>
            <w:r w:rsidRPr="00112590">
              <w:rPr>
                <w:rFonts w:asciiTheme="minorHAnsi" w:hAnsiTheme="minorHAnsi"/>
              </w:rPr>
              <w:t>li</w:t>
            </w:r>
          </w:p>
        </w:tc>
        <w:tc>
          <w:tcPr>
            <w:tcW w:w="5038" w:type="dxa"/>
            <w:tcBorders>
              <w:top w:val="single" w:sz="4" w:space="0" w:color="000000"/>
              <w:left w:val="single" w:sz="4" w:space="0" w:color="000000"/>
              <w:bottom w:val="single" w:sz="4" w:space="0" w:color="000000"/>
              <w:right w:val="single" w:sz="4" w:space="0" w:color="000000"/>
            </w:tcBorders>
          </w:tcPr>
          <w:p w14:paraId="4C4AF0E9" w14:textId="77777777" w:rsidR="00D91BE6" w:rsidRDefault="00D91BE6" w:rsidP="00AA58A5">
            <w:pPr>
              <w:pStyle w:val="TableParagraph"/>
              <w:kinsoku w:val="0"/>
              <w:overflowPunct w:val="0"/>
              <w:spacing w:line="234" w:lineRule="exact"/>
              <w:ind w:left="42"/>
              <w:rPr>
                <w:rFonts w:asciiTheme="minorHAnsi" w:hAnsiTheme="minorHAnsi"/>
              </w:rPr>
            </w:pPr>
            <w:r w:rsidRPr="00112590">
              <w:rPr>
                <w:rFonts w:asciiTheme="minorHAnsi" w:hAnsiTheme="minorHAnsi"/>
                <w:spacing w:val="1"/>
              </w:rPr>
              <w:t>S</w:t>
            </w:r>
            <w:r w:rsidRPr="00112590">
              <w:rPr>
                <w:rFonts w:asciiTheme="minorHAnsi" w:hAnsiTheme="minorHAnsi"/>
                <w:spacing w:val="2"/>
              </w:rPr>
              <w:t>a</w:t>
            </w:r>
            <w:r w:rsidRPr="00112590">
              <w:rPr>
                <w:rFonts w:asciiTheme="minorHAnsi" w:hAnsiTheme="minorHAnsi"/>
                <w:spacing w:val="-2"/>
              </w:rPr>
              <w:t>cc</w:t>
            </w:r>
            <w:r w:rsidRPr="00112590">
              <w:rPr>
                <w:rFonts w:asciiTheme="minorHAnsi" w:hAnsiTheme="minorHAnsi"/>
                <w:spacing w:val="-5"/>
              </w:rPr>
              <w:t>h</w:t>
            </w:r>
            <w:r w:rsidRPr="00112590">
              <w:rPr>
                <w:rFonts w:asciiTheme="minorHAnsi" w:hAnsiTheme="minorHAnsi"/>
              </w:rPr>
              <w:t>i</w:t>
            </w:r>
            <w:r w:rsidRPr="00112590">
              <w:rPr>
                <w:rFonts w:asciiTheme="minorHAnsi" w:hAnsiTheme="minorHAnsi"/>
                <w:spacing w:val="3"/>
              </w:rPr>
              <w:t xml:space="preserve"> </w:t>
            </w:r>
            <w:r>
              <w:rPr>
                <w:rFonts w:asciiTheme="minorHAnsi" w:hAnsiTheme="minorHAnsi"/>
              </w:rPr>
              <w:t>semitrasparente</w:t>
            </w:r>
            <w:r w:rsidRPr="00112590">
              <w:rPr>
                <w:rFonts w:asciiTheme="minorHAnsi" w:hAnsiTheme="minorHAnsi"/>
              </w:rPr>
              <w:t>.</w:t>
            </w:r>
          </w:p>
          <w:p w14:paraId="720901E5" w14:textId="77777777" w:rsidR="00D91BE6" w:rsidRPr="00112590" w:rsidRDefault="00D91BE6" w:rsidP="00AA58A5">
            <w:pPr>
              <w:pStyle w:val="TableParagraph"/>
              <w:kinsoku w:val="0"/>
              <w:overflowPunct w:val="0"/>
              <w:spacing w:line="234" w:lineRule="exact"/>
              <w:ind w:left="42"/>
              <w:rPr>
                <w:rFonts w:asciiTheme="minorHAnsi" w:hAnsiTheme="minorHAnsi"/>
              </w:rPr>
            </w:pPr>
            <w:r>
              <w:rPr>
                <w:rFonts w:asciiTheme="minorHAnsi" w:hAnsiTheme="minorHAnsi"/>
              </w:rPr>
              <w:t>Mastelli</w:t>
            </w:r>
          </w:p>
        </w:tc>
      </w:tr>
      <w:tr w:rsidR="00D91BE6" w:rsidRPr="00112590" w14:paraId="4E467442" w14:textId="77777777" w:rsidTr="00AA58A5">
        <w:trPr>
          <w:trHeight w:hRule="exact" w:val="509"/>
        </w:trPr>
        <w:tc>
          <w:tcPr>
            <w:tcW w:w="4614" w:type="dxa"/>
            <w:tcBorders>
              <w:top w:val="single" w:sz="4" w:space="0" w:color="000000"/>
              <w:left w:val="single" w:sz="4" w:space="0" w:color="000000"/>
              <w:bottom w:val="single" w:sz="4" w:space="0" w:color="000000"/>
              <w:right w:val="single" w:sz="4" w:space="0" w:color="000000"/>
            </w:tcBorders>
          </w:tcPr>
          <w:p w14:paraId="6B1C18BC" w14:textId="77777777" w:rsidR="00D91BE6" w:rsidRPr="00112590" w:rsidRDefault="00D91BE6" w:rsidP="00AA58A5">
            <w:pPr>
              <w:pStyle w:val="TableParagraph"/>
              <w:kinsoku w:val="0"/>
              <w:overflowPunct w:val="0"/>
              <w:spacing w:line="234" w:lineRule="exact"/>
              <w:ind w:left="71"/>
              <w:rPr>
                <w:rFonts w:asciiTheme="minorHAnsi" w:hAnsiTheme="minorHAnsi"/>
              </w:rPr>
            </w:pPr>
            <w:r w:rsidRPr="00112590">
              <w:rPr>
                <w:rFonts w:asciiTheme="minorHAnsi" w:hAnsiTheme="minorHAnsi"/>
                <w:spacing w:val="-30"/>
              </w:rPr>
              <w:t>A</w:t>
            </w:r>
            <w:r w:rsidRPr="00112590">
              <w:rPr>
                <w:rFonts w:asciiTheme="minorHAnsi" w:hAnsiTheme="minorHAnsi"/>
                <w:spacing w:val="3"/>
              </w:rPr>
              <w:t>TT</w:t>
            </w:r>
            <w:r w:rsidRPr="00112590">
              <w:rPr>
                <w:rFonts w:asciiTheme="minorHAnsi" w:hAnsiTheme="minorHAnsi"/>
                <w:spacing w:val="-2"/>
              </w:rPr>
              <w:t>I</w:t>
            </w:r>
            <w:r w:rsidRPr="00112590">
              <w:rPr>
                <w:rFonts w:asciiTheme="minorHAnsi" w:hAnsiTheme="minorHAnsi"/>
                <w:spacing w:val="-6"/>
              </w:rPr>
              <w:t>V</w:t>
            </w:r>
            <w:r w:rsidRPr="00112590">
              <w:rPr>
                <w:rFonts w:asciiTheme="minorHAnsi" w:hAnsiTheme="minorHAnsi"/>
                <w:spacing w:val="-2"/>
              </w:rPr>
              <w:t>I</w:t>
            </w:r>
            <w:r w:rsidRPr="00112590">
              <w:rPr>
                <w:rFonts w:asciiTheme="minorHAnsi" w:hAnsiTheme="minorHAnsi"/>
                <w:spacing w:val="-15"/>
              </w:rPr>
              <w:t>T</w:t>
            </w:r>
            <w:r w:rsidRPr="00112590">
              <w:rPr>
                <w:rFonts w:asciiTheme="minorHAnsi" w:hAnsiTheme="minorHAnsi"/>
                <w:spacing w:val="-6"/>
              </w:rPr>
              <w:t>A</w:t>
            </w:r>
            <w:r w:rsidRPr="00112590">
              <w:rPr>
                <w:rFonts w:asciiTheme="minorHAnsi" w:hAnsiTheme="minorHAnsi"/>
              </w:rPr>
              <w:t>’</w:t>
            </w:r>
            <w:r w:rsidRPr="00112590">
              <w:rPr>
                <w:rFonts w:asciiTheme="minorHAnsi" w:hAnsiTheme="minorHAnsi"/>
                <w:spacing w:val="1"/>
              </w:rPr>
              <w:t xml:space="preserve"> </w:t>
            </w:r>
            <w:r w:rsidRPr="00112590">
              <w:rPr>
                <w:rFonts w:asciiTheme="minorHAnsi" w:hAnsiTheme="minorHAnsi"/>
                <w:spacing w:val="2"/>
              </w:rPr>
              <w:t>c</w:t>
            </w:r>
            <w:r w:rsidRPr="00112590">
              <w:rPr>
                <w:rFonts w:asciiTheme="minorHAnsi" w:hAnsiTheme="minorHAnsi"/>
              </w:rPr>
              <w:t>o</w:t>
            </w:r>
            <w:r w:rsidRPr="00112590">
              <w:rPr>
                <w:rFonts w:asciiTheme="minorHAnsi" w:hAnsiTheme="minorHAnsi"/>
                <w:spacing w:val="-4"/>
              </w:rPr>
              <w:t>m</w:t>
            </w:r>
            <w:r w:rsidRPr="00112590">
              <w:rPr>
                <w:rFonts w:asciiTheme="minorHAnsi" w:hAnsiTheme="minorHAnsi"/>
              </w:rPr>
              <w:t>m</w:t>
            </w:r>
            <w:r w:rsidRPr="00112590">
              <w:rPr>
                <w:rFonts w:asciiTheme="minorHAnsi" w:hAnsiTheme="minorHAnsi"/>
                <w:spacing w:val="-7"/>
              </w:rPr>
              <w:t>e</w:t>
            </w:r>
            <w:r w:rsidRPr="00112590">
              <w:rPr>
                <w:rFonts w:asciiTheme="minorHAnsi" w:hAnsiTheme="minorHAnsi"/>
                <w:spacing w:val="3"/>
              </w:rPr>
              <w:t>r</w:t>
            </w:r>
            <w:r w:rsidRPr="00112590">
              <w:rPr>
                <w:rFonts w:asciiTheme="minorHAnsi" w:hAnsiTheme="minorHAnsi"/>
                <w:spacing w:val="2"/>
              </w:rPr>
              <w:t>c</w:t>
            </w:r>
            <w:r w:rsidRPr="00112590">
              <w:rPr>
                <w:rFonts w:asciiTheme="minorHAnsi" w:hAnsiTheme="minorHAnsi"/>
                <w:spacing w:val="-4"/>
              </w:rPr>
              <w:t>i</w:t>
            </w:r>
            <w:r w:rsidRPr="00112590">
              <w:rPr>
                <w:rFonts w:asciiTheme="minorHAnsi" w:hAnsiTheme="minorHAnsi"/>
                <w:spacing w:val="2"/>
              </w:rPr>
              <w:t>a</w:t>
            </w:r>
            <w:r w:rsidRPr="00112590">
              <w:rPr>
                <w:rFonts w:asciiTheme="minorHAnsi" w:hAnsiTheme="minorHAnsi"/>
              </w:rPr>
              <w:t>li</w:t>
            </w:r>
          </w:p>
        </w:tc>
        <w:tc>
          <w:tcPr>
            <w:tcW w:w="5038" w:type="dxa"/>
            <w:tcBorders>
              <w:top w:val="single" w:sz="4" w:space="0" w:color="000000"/>
              <w:left w:val="single" w:sz="4" w:space="0" w:color="000000"/>
              <w:bottom w:val="single" w:sz="4" w:space="0" w:color="000000"/>
              <w:right w:val="single" w:sz="4" w:space="0" w:color="000000"/>
            </w:tcBorders>
          </w:tcPr>
          <w:p w14:paraId="2FEDD630" w14:textId="77777777" w:rsidR="00D91BE6" w:rsidRDefault="00D91BE6" w:rsidP="00AA58A5">
            <w:pPr>
              <w:pStyle w:val="TableParagraph"/>
              <w:kinsoku w:val="0"/>
              <w:overflowPunct w:val="0"/>
              <w:spacing w:line="234" w:lineRule="exact"/>
              <w:ind w:left="42"/>
              <w:rPr>
                <w:rFonts w:asciiTheme="minorHAnsi" w:hAnsiTheme="minorHAnsi"/>
              </w:rPr>
            </w:pPr>
            <w:r w:rsidRPr="00112590">
              <w:rPr>
                <w:rFonts w:asciiTheme="minorHAnsi" w:hAnsiTheme="minorHAnsi"/>
                <w:spacing w:val="1"/>
              </w:rPr>
              <w:t>S</w:t>
            </w:r>
            <w:r w:rsidRPr="00112590">
              <w:rPr>
                <w:rFonts w:asciiTheme="minorHAnsi" w:hAnsiTheme="minorHAnsi"/>
                <w:spacing w:val="2"/>
              </w:rPr>
              <w:t>a</w:t>
            </w:r>
            <w:r w:rsidRPr="00112590">
              <w:rPr>
                <w:rFonts w:asciiTheme="minorHAnsi" w:hAnsiTheme="minorHAnsi"/>
                <w:spacing w:val="-2"/>
              </w:rPr>
              <w:t>cc</w:t>
            </w:r>
            <w:r w:rsidRPr="00112590">
              <w:rPr>
                <w:rFonts w:asciiTheme="minorHAnsi" w:hAnsiTheme="minorHAnsi"/>
                <w:spacing w:val="-5"/>
              </w:rPr>
              <w:t>h</w:t>
            </w:r>
            <w:r w:rsidRPr="00112590">
              <w:rPr>
                <w:rFonts w:asciiTheme="minorHAnsi" w:hAnsiTheme="minorHAnsi"/>
              </w:rPr>
              <w:t>i</w:t>
            </w:r>
            <w:r w:rsidRPr="00112590">
              <w:rPr>
                <w:rFonts w:asciiTheme="minorHAnsi" w:hAnsiTheme="minorHAnsi"/>
                <w:spacing w:val="3"/>
              </w:rPr>
              <w:t xml:space="preserve"> </w:t>
            </w:r>
            <w:r>
              <w:rPr>
                <w:rFonts w:asciiTheme="minorHAnsi" w:hAnsiTheme="minorHAnsi"/>
              </w:rPr>
              <w:t>semitrasparente</w:t>
            </w:r>
            <w:r w:rsidRPr="00112590">
              <w:rPr>
                <w:rFonts w:asciiTheme="minorHAnsi" w:hAnsiTheme="minorHAnsi"/>
              </w:rPr>
              <w:t>.</w:t>
            </w:r>
          </w:p>
          <w:p w14:paraId="523ECCDF" w14:textId="77777777" w:rsidR="00D91BE6" w:rsidRPr="00F26FB7" w:rsidRDefault="00D91BE6" w:rsidP="00AA58A5">
            <w:pPr>
              <w:pStyle w:val="TableParagraph"/>
              <w:kinsoku w:val="0"/>
              <w:overflowPunct w:val="0"/>
              <w:spacing w:line="234" w:lineRule="exact"/>
              <w:ind w:left="42"/>
              <w:rPr>
                <w:rFonts w:asciiTheme="minorHAnsi" w:hAnsiTheme="minorHAnsi"/>
              </w:rPr>
            </w:pPr>
            <w:r w:rsidRPr="00F26FB7">
              <w:rPr>
                <w:rFonts w:asciiTheme="minorHAnsi" w:hAnsiTheme="minorHAnsi"/>
              </w:rPr>
              <w:t>Contenitori da lt 120/240/360</w:t>
            </w:r>
          </w:p>
        </w:tc>
      </w:tr>
    </w:tbl>
    <w:p w14:paraId="7FE6DB5E" w14:textId="77777777" w:rsidR="00D91BE6" w:rsidRPr="00112590" w:rsidRDefault="00D91BE6" w:rsidP="00D91BE6">
      <w:pPr>
        <w:kinsoku w:val="0"/>
        <w:overflowPunct w:val="0"/>
        <w:spacing w:before="17" w:line="220" w:lineRule="exact"/>
        <w:rPr>
          <w:rFonts w:asciiTheme="minorHAnsi" w:hAnsiTheme="minorHAnsi"/>
        </w:rPr>
      </w:pPr>
    </w:p>
    <w:p w14:paraId="567AABB8" w14:textId="77777777" w:rsidR="00D91BE6" w:rsidRPr="00112590" w:rsidRDefault="00D91BE6" w:rsidP="00D91BE6">
      <w:pPr>
        <w:numPr>
          <w:ilvl w:val="2"/>
          <w:numId w:val="29"/>
        </w:numPr>
        <w:tabs>
          <w:tab w:val="left" w:pos="4421"/>
        </w:tabs>
        <w:kinsoku w:val="0"/>
        <w:overflowPunct w:val="0"/>
        <w:adjustRightInd w:val="0"/>
        <w:spacing w:before="72"/>
        <w:ind w:left="4421" w:right="3"/>
        <w:jc w:val="center"/>
        <w:rPr>
          <w:rFonts w:asciiTheme="minorHAnsi" w:hAnsiTheme="minorHAnsi"/>
        </w:rPr>
      </w:pPr>
      <w:r w:rsidRPr="00112590">
        <w:rPr>
          <w:rFonts w:asciiTheme="minorHAnsi" w:hAnsiTheme="minorHAnsi"/>
          <w:b/>
          <w:bCs/>
          <w:i/>
          <w:iCs/>
          <w:spacing w:val="-11"/>
        </w:rPr>
        <w:t>T</w:t>
      </w:r>
      <w:r w:rsidRPr="00112590">
        <w:rPr>
          <w:rFonts w:asciiTheme="minorHAnsi" w:hAnsiTheme="minorHAnsi"/>
          <w:b/>
          <w:bCs/>
          <w:i/>
          <w:iCs/>
        </w:rPr>
        <w:t>ipo</w:t>
      </w:r>
      <w:r w:rsidRPr="00112590">
        <w:rPr>
          <w:rFonts w:asciiTheme="minorHAnsi" w:hAnsiTheme="minorHAnsi"/>
          <w:b/>
          <w:bCs/>
          <w:i/>
          <w:iCs/>
          <w:spacing w:val="2"/>
        </w:rPr>
        <w:t xml:space="preserve"> </w:t>
      </w:r>
      <w:r w:rsidRPr="00112590">
        <w:rPr>
          <w:rFonts w:asciiTheme="minorHAnsi" w:hAnsiTheme="minorHAnsi"/>
          <w:b/>
          <w:bCs/>
          <w:i/>
          <w:iCs/>
        </w:rPr>
        <w:t>di</w:t>
      </w:r>
      <w:r w:rsidRPr="00112590">
        <w:rPr>
          <w:rFonts w:asciiTheme="minorHAnsi" w:hAnsiTheme="minorHAnsi"/>
          <w:b/>
          <w:bCs/>
          <w:i/>
          <w:iCs/>
          <w:spacing w:val="3"/>
        </w:rPr>
        <w:t xml:space="preserve"> </w:t>
      </w:r>
      <w:r w:rsidRPr="00112590">
        <w:rPr>
          <w:rFonts w:asciiTheme="minorHAnsi" w:hAnsiTheme="minorHAnsi"/>
          <w:b/>
          <w:bCs/>
          <w:i/>
          <w:iCs/>
        </w:rPr>
        <w:t>a</w:t>
      </w:r>
      <w:r w:rsidRPr="00112590">
        <w:rPr>
          <w:rFonts w:asciiTheme="minorHAnsi" w:hAnsiTheme="minorHAnsi"/>
          <w:b/>
          <w:bCs/>
          <w:i/>
          <w:iCs/>
          <w:spacing w:val="1"/>
        </w:rPr>
        <w:t>u</w:t>
      </w:r>
      <w:r w:rsidRPr="00112590">
        <w:rPr>
          <w:rFonts w:asciiTheme="minorHAnsi" w:hAnsiTheme="minorHAnsi"/>
          <w:b/>
          <w:bCs/>
          <w:i/>
          <w:iCs/>
        </w:rPr>
        <w:t>to</w:t>
      </w:r>
      <w:r w:rsidRPr="00112590">
        <w:rPr>
          <w:rFonts w:asciiTheme="minorHAnsi" w:hAnsiTheme="minorHAnsi"/>
          <w:b/>
          <w:bCs/>
          <w:i/>
          <w:iCs/>
          <w:spacing w:val="-4"/>
        </w:rPr>
        <w:t>m</w:t>
      </w:r>
      <w:r w:rsidRPr="00112590">
        <w:rPr>
          <w:rFonts w:asciiTheme="minorHAnsi" w:hAnsiTheme="minorHAnsi"/>
          <w:b/>
          <w:bCs/>
          <w:i/>
          <w:iCs/>
          <w:spacing w:val="-2"/>
        </w:rPr>
        <w:t>e</w:t>
      </w:r>
      <w:r w:rsidRPr="00112590">
        <w:rPr>
          <w:rFonts w:asciiTheme="minorHAnsi" w:hAnsiTheme="minorHAnsi"/>
          <w:b/>
          <w:bCs/>
          <w:i/>
          <w:iCs/>
        </w:rPr>
        <w:t>zzi</w:t>
      </w:r>
    </w:p>
    <w:p w14:paraId="3B1A9460" w14:textId="383CEBEF" w:rsidR="00D91BE6" w:rsidRPr="00911853" w:rsidRDefault="00D91BE6" w:rsidP="00D91BE6">
      <w:pPr>
        <w:pStyle w:val="Corpotesto"/>
        <w:tabs>
          <w:tab w:val="left" w:pos="4667"/>
        </w:tabs>
        <w:kinsoku w:val="0"/>
        <w:overflowPunct w:val="0"/>
        <w:ind w:left="215"/>
        <w:rPr>
          <w:rFonts w:asciiTheme="minorHAnsi" w:hAnsiTheme="minorHAnsi"/>
        </w:rPr>
      </w:pPr>
      <w:r>
        <w:rPr>
          <w:noProof/>
        </w:rPr>
        <mc:AlternateContent>
          <mc:Choice Requires="wpg">
            <w:drawing>
              <wp:anchor distT="0" distB="0" distL="114300" distR="114300" simplePos="0" relativeHeight="487604736" behindDoc="1" locked="0" layoutInCell="0" allowOverlap="1" wp14:anchorId="17F6D4DE" wp14:editId="7FFA1678">
                <wp:simplePos x="0" y="0"/>
                <wp:positionH relativeFrom="page">
                  <wp:posOffset>709295</wp:posOffset>
                </wp:positionH>
                <wp:positionV relativeFrom="paragraph">
                  <wp:posOffset>4445</wp:posOffset>
                </wp:positionV>
                <wp:extent cx="6142355" cy="709295"/>
                <wp:effectExtent l="4445" t="5080" r="6350" b="9525"/>
                <wp:wrapNone/>
                <wp:docPr id="649498320" name="Gruppo 1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2355" cy="709295"/>
                          <a:chOff x="1117" y="7"/>
                          <a:chExt cx="9673" cy="1117"/>
                        </a:xfrm>
                      </wpg:grpSpPr>
                      <wps:wsp>
                        <wps:cNvPr id="1527743949" name="Freeform 39"/>
                        <wps:cNvSpPr>
                          <a:spLocks/>
                        </wps:cNvSpPr>
                        <wps:spPr bwMode="auto">
                          <a:xfrm>
                            <a:off x="1123" y="13"/>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8811922" name="Freeform 40"/>
                        <wps:cNvSpPr>
                          <a:spLocks/>
                        </wps:cNvSpPr>
                        <wps:spPr bwMode="auto">
                          <a:xfrm>
                            <a:off x="1128" y="18"/>
                            <a:ext cx="20" cy="1095"/>
                          </a:xfrm>
                          <a:custGeom>
                            <a:avLst/>
                            <a:gdLst>
                              <a:gd name="T0" fmla="*/ 0 w 20"/>
                              <a:gd name="T1" fmla="*/ 0 h 1095"/>
                              <a:gd name="T2" fmla="*/ 0 w 20"/>
                              <a:gd name="T3" fmla="*/ 1094 h 1095"/>
                            </a:gdLst>
                            <a:ahLst/>
                            <a:cxnLst>
                              <a:cxn ang="0">
                                <a:pos x="T0" y="T1"/>
                              </a:cxn>
                              <a:cxn ang="0">
                                <a:pos x="T2" y="T3"/>
                              </a:cxn>
                            </a:cxnLst>
                            <a:rect l="0" t="0" r="r" b="b"/>
                            <a:pathLst>
                              <a:path w="20" h="1095">
                                <a:moveTo>
                                  <a:pt x="0" y="0"/>
                                </a:moveTo>
                                <a:lnTo>
                                  <a:pt x="0" y="109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518813" name="Freeform 41"/>
                        <wps:cNvSpPr>
                          <a:spLocks/>
                        </wps:cNvSpPr>
                        <wps:spPr bwMode="auto">
                          <a:xfrm>
                            <a:off x="1123" y="1118"/>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5046337" name="Freeform 42"/>
                        <wps:cNvSpPr>
                          <a:spLocks/>
                        </wps:cNvSpPr>
                        <wps:spPr bwMode="auto">
                          <a:xfrm>
                            <a:off x="5584" y="18"/>
                            <a:ext cx="20" cy="1095"/>
                          </a:xfrm>
                          <a:custGeom>
                            <a:avLst/>
                            <a:gdLst>
                              <a:gd name="T0" fmla="*/ 0 w 20"/>
                              <a:gd name="T1" fmla="*/ 0 h 1095"/>
                              <a:gd name="T2" fmla="*/ 0 w 20"/>
                              <a:gd name="T3" fmla="*/ 1094 h 1095"/>
                            </a:gdLst>
                            <a:ahLst/>
                            <a:cxnLst>
                              <a:cxn ang="0">
                                <a:pos x="T0" y="T1"/>
                              </a:cxn>
                              <a:cxn ang="0">
                                <a:pos x="T2" y="T3"/>
                              </a:cxn>
                            </a:cxnLst>
                            <a:rect l="0" t="0" r="r" b="b"/>
                            <a:pathLst>
                              <a:path w="20" h="1095">
                                <a:moveTo>
                                  <a:pt x="0" y="0"/>
                                </a:moveTo>
                                <a:lnTo>
                                  <a:pt x="0" y="1094"/>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4456193" name="Freeform 43"/>
                        <wps:cNvSpPr>
                          <a:spLocks/>
                        </wps:cNvSpPr>
                        <wps:spPr bwMode="auto">
                          <a:xfrm>
                            <a:off x="10780" y="18"/>
                            <a:ext cx="20" cy="1095"/>
                          </a:xfrm>
                          <a:custGeom>
                            <a:avLst/>
                            <a:gdLst>
                              <a:gd name="T0" fmla="*/ 0 w 20"/>
                              <a:gd name="T1" fmla="*/ 0 h 1095"/>
                              <a:gd name="T2" fmla="*/ 0 w 20"/>
                              <a:gd name="T3" fmla="*/ 1094 h 1095"/>
                            </a:gdLst>
                            <a:ahLst/>
                            <a:cxnLst>
                              <a:cxn ang="0">
                                <a:pos x="T0" y="T1"/>
                              </a:cxn>
                              <a:cxn ang="0">
                                <a:pos x="T2" y="T3"/>
                              </a:cxn>
                            </a:cxnLst>
                            <a:rect l="0" t="0" r="r" b="b"/>
                            <a:pathLst>
                              <a:path w="20" h="1095">
                                <a:moveTo>
                                  <a:pt x="0" y="0"/>
                                </a:moveTo>
                                <a:lnTo>
                                  <a:pt x="0" y="109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44EDF1" id="Gruppo 121" o:spid="_x0000_s1026" style="position:absolute;margin-left:55.85pt;margin-top:.35pt;width:483.65pt;height:55.85pt;z-index:-15711744;mso-position-horizontal-relative:page" coordorigin="1117,7" coordsize="9673,1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" o:allowincell="f">
                <v:shape id="Freeform 39" o:spid="_x0000_s1027" style="position:absolute;left:1123;top:13;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" path="m,l9661,e" filled="f" strokeweight=".20458mm">
                  <v:path arrowok="t" o:connecttype="custom" o:connectlocs="0,0;9661,0" o:connectangles="0,0"/>
                </v:shape>
                <v:shape id="Freeform 40" o:spid="_x0000_s1028" style="position:absolute;left:1128;top:18;width:20;height:1095;visibility:visible;mso-wrap-style:square;v-text-anchor:top" coordsize="20,1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" path="m,l,1094e" filled="f" strokeweight=".20458mm">
                  <v:path arrowok="t" o:connecttype="custom" o:connectlocs="0,0;0,1094" o:connectangles="0,0"/>
                </v:shape>
                <v:shape id="Freeform 41" o:spid="_x0000_s1029" style="position:absolute;left:1123;top:1118;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" path="m,l9661,e" filled="f" strokeweight=".20458mm">
                  <v:path arrowok="t" o:connecttype="custom" o:connectlocs="0,0;9661,0" o:connectangles="0,0"/>
                </v:shape>
                <v:shape id="Freeform 42" o:spid="_x0000_s1030" style="position:absolute;left:5584;top:18;width:20;height:1095;visibility:visible;mso-wrap-style:square;v-text-anchor:top" coordsize="20,1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" path="m,l,1094e" filled="f" strokeweight=".58pt">
                  <v:path arrowok="t" o:connecttype="custom" o:connectlocs="0,0;0,1094" o:connectangles="0,0"/>
                </v:shape>
                <v:shape id="Freeform 43" o:spid="_x0000_s1031" style="position:absolute;left:10780;top:18;width:20;height:1095;visibility:visible;mso-wrap-style:square;v-text-anchor:top" coordsize="20,1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" path="m,l,1094e" filled="f" strokeweight=".20458mm">
                  <v:path arrowok="t" o:connecttype="custom" o:connectlocs="0,0;0,1094" o:connectangles="0,0"/>
                </v:shape>
                <w10:wrap anchorx="page"/>
              </v:group>
            </w:pict>
          </mc:Fallback>
        </mc:AlternateContent>
      </w:r>
      <w:r w:rsidRPr="00112590">
        <w:rPr>
          <w:rFonts w:asciiTheme="minorHAnsi" w:hAnsiTheme="minorHAnsi"/>
          <w:spacing w:val="1"/>
          <w:position w:val="1"/>
        </w:rPr>
        <w:t>R</w:t>
      </w:r>
      <w:r w:rsidRPr="00112590">
        <w:rPr>
          <w:rFonts w:asciiTheme="minorHAnsi" w:hAnsiTheme="minorHAnsi"/>
          <w:spacing w:val="2"/>
          <w:position w:val="1"/>
        </w:rPr>
        <w:t>a</w:t>
      </w:r>
      <w:r w:rsidRPr="00112590">
        <w:rPr>
          <w:rFonts w:asciiTheme="minorHAnsi" w:hAnsiTheme="minorHAnsi"/>
          <w:spacing w:val="-2"/>
          <w:position w:val="1"/>
        </w:rPr>
        <w:t>cc</w:t>
      </w:r>
      <w:r w:rsidRPr="00112590">
        <w:rPr>
          <w:rFonts w:asciiTheme="minorHAnsi" w:hAnsiTheme="minorHAnsi"/>
          <w:spacing w:val="-5"/>
          <w:position w:val="1"/>
        </w:rPr>
        <w:t>o</w:t>
      </w:r>
      <w:r w:rsidRPr="00112590">
        <w:rPr>
          <w:rFonts w:asciiTheme="minorHAnsi" w:hAnsiTheme="minorHAnsi"/>
          <w:spacing w:val="-4"/>
          <w:position w:val="1"/>
        </w:rPr>
        <w:t>l</w:t>
      </w:r>
      <w:r w:rsidRPr="00112590">
        <w:rPr>
          <w:rFonts w:asciiTheme="minorHAnsi" w:hAnsiTheme="minorHAnsi"/>
          <w:position w:val="1"/>
        </w:rPr>
        <w:t>ta</w:t>
      </w:r>
      <w:r w:rsidRPr="00112590">
        <w:rPr>
          <w:rFonts w:asciiTheme="minorHAnsi" w:hAnsiTheme="minorHAnsi"/>
          <w:spacing w:val="5"/>
          <w:position w:val="1"/>
        </w:rPr>
        <w:t xml:space="preserve"> </w:t>
      </w:r>
      <w:r w:rsidRPr="00112590">
        <w:rPr>
          <w:rFonts w:asciiTheme="minorHAnsi" w:hAnsiTheme="minorHAnsi"/>
          <w:position w:val="1"/>
        </w:rPr>
        <w:t>p</w:t>
      </w:r>
      <w:r w:rsidRPr="00112590">
        <w:rPr>
          <w:rFonts w:asciiTheme="minorHAnsi" w:hAnsiTheme="minorHAnsi"/>
          <w:spacing w:val="-5"/>
          <w:position w:val="1"/>
        </w:rPr>
        <w:t>o</w:t>
      </w:r>
      <w:r w:rsidRPr="00112590">
        <w:rPr>
          <w:rFonts w:asciiTheme="minorHAnsi" w:hAnsiTheme="minorHAnsi"/>
          <w:spacing w:val="3"/>
          <w:position w:val="1"/>
        </w:rPr>
        <w:t>r</w:t>
      </w:r>
      <w:r w:rsidRPr="00112590">
        <w:rPr>
          <w:rFonts w:asciiTheme="minorHAnsi" w:hAnsiTheme="minorHAnsi"/>
          <w:position w:val="1"/>
        </w:rPr>
        <w:t>ta a p</w:t>
      </w:r>
      <w:r w:rsidRPr="00112590">
        <w:rPr>
          <w:rFonts w:asciiTheme="minorHAnsi" w:hAnsiTheme="minorHAnsi"/>
          <w:spacing w:val="-5"/>
          <w:position w:val="1"/>
        </w:rPr>
        <w:t>o</w:t>
      </w:r>
      <w:r w:rsidRPr="00112590">
        <w:rPr>
          <w:rFonts w:asciiTheme="minorHAnsi" w:hAnsiTheme="minorHAnsi"/>
          <w:spacing w:val="3"/>
          <w:position w:val="1"/>
        </w:rPr>
        <w:t>r</w:t>
      </w:r>
      <w:r w:rsidRPr="00112590">
        <w:rPr>
          <w:rFonts w:asciiTheme="minorHAnsi" w:hAnsiTheme="minorHAnsi"/>
          <w:spacing w:val="-4"/>
          <w:position w:val="1"/>
        </w:rPr>
        <w:t>t</w:t>
      </w:r>
      <w:r w:rsidRPr="00112590">
        <w:rPr>
          <w:rFonts w:asciiTheme="minorHAnsi" w:hAnsiTheme="minorHAnsi"/>
          <w:spacing w:val="2"/>
          <w:position w:val="1"/>
        </w:rPr>
        <w:t>a</w:t>
      </w:r>
      <w:r w:rsidRPr="00112590">
        <w:rPr>
          <w:rFonts w:asciiTheme="minorHAnsi" w:hAnsiTheme="minorHAnsi"/>
          <w:position w:val="1"/>
        </w:rPr>
        <w:t>:</w:t>
      </w:r>
      <w:r w:rsidRPr="00112590">
        <w:rPr>
          <w:rFonts w:asciiTheme="minorHAnsi" w:hAnsiTheme="minorHAnsi"/>
          <w:position w:val="1"/>
        </w:rPr>
        <w:tab/>
      </w:r>
      <w:r w:rsidRPr="00112590">
        <w:rPr>
          <w:rFonts w:asciiTheme="minorHAnsi" w:hAnsiTheme="minorHAnsi"/>
          <w:spacing w:val="-5"/>
        </w:rPr>
        <w:t>n</w:t>
      </w:r>
      <w:r w:rsidRPr="00112590">
        <w:rPr>
          <w:rFonts w:asciiTheme="minorHAnsi" w:hAnsiTheme="minorHAnsi"/>
        </w:rPr>
        <w:t>.</w:t>
      </w:r>
      <w:r w:rsidRPr="00112590">
        <w:rPr>
          <w:rFonts w:asciiTheme="minorHAnsi" w:hAnsiTheme="minorHAnsi"/>
          <w:spacing w:val="5"/>
        </w:rPr>
        <w:t xml:space="preserve"> </w:t>
      </w:r>
      <w:r w:rsidRPr="00112590">
        <w:rPr>
          <w:rFonts w:asciiTheme="minorHAnsi" w:hAnsiTheme="minorHAnsi"/>
        </w:rPr>
        <w:t>1</w:t>
      </w:r>
      <w:r w:rsidRPr="00112590">
        <w:rPr>
          <w:rFonts w:asciiTheme="minorHAnsi" w:hAnsiTheme="minorHAnsi"/>
          <w:spacing w:val="2"/>
        </w:rPr>
        <w:t xml:space="preserve"> </w:t>
      </w:r>
      <w:r w:rsidRPr="00112590">
        <w:rPr>
          <w:rFonts w:asciiTheme="minorHAnsi" w:hAnsiTheme="minorHAnsi"/>
          <w:spacing w:val="-2"/>
        </w:rPr>
        <w:t>c</w:t>
      </w:r>
      <w:r w:rsidRPr="00112590">
        <w:rPr>
          <w:rFonts w:asciiTheme="minorHAnsi" w:hAnsiTheme="minorHAnsi"/>
        </w:rPr>
        <w:t>o</w:t>
      </w:r>
      <w:r w:rsidRPr="00112590">
        <w:rPr>
          <w:rFonts w:asciiTheme="minorHAnsi" w:hAnsiTheme="minorHAnsi"/>
          <w:spacing w:val="-9"/>
        </w:rPr>
        <w:t>m</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rPr>
        <w:t>tt</w:t>
      </w:r>
      <w:r w:rsidRPr="00112590">
        <w:rPr>
          <w:rFonts w:asciiTheme="minorHAnsi" w:hAnsiTheme="minorHAnsi"/>
          <w:spacing w:val="-2"/>
        </w:rPr>
        <w:t>a</w:t>
      </w:r>
      <w:r w:rsidRPr="00112590">
        <w:rPr>
          <w:rFonts w:asciiTheme="minorHAnsi" w:hAnsiTheme="minorHAnsi"/>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i</w:t>
      </w:r>
      <w:r w:rsidRPr="00112590">
        <w:rPr>
          <w:rFonts w:asciiTheme="minorHAnsi" w:hAnsiTheme="minorHAnsi"/>
          <w:spacing w:val="-2"/>
        </w:rPr>
        <w:t xml:space="preserve"> </w:t>
      </w:r>
      <w:r w:rsidRPr="00112590">
        <w:rPr>
          <w:rFonts w:asciiTheme="minorHAnsi" w:hAnsiTheme="minorHAnsi"/>
          <w:spacing w:val="-5"/>
        </w:rPr>
        <w:t>d</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rPr>
        <w:t>28/30</w:t>
      </w:r>
      <w:r w:rsidRPr="00112590">
        <w:rPr>
          <w:rFonts w:asciiTheme="minorHAnsi" w:hAnsiTheme="minorHAnsi"/>
          <w:spacing w:val="2"/>
        </w:rPr>
        <w:t xml:space="preserve"> </w:t>
      </w:r>
      <w:r w:rsidRPr="00112590">
        <w:rPr>
          <w:rFonts w:asciiTheme="minorHAnsi" w:hAnsiTheme="minorHAnsi"/>
          <w:spacing w:val="-9"/>
        </w:rPr>
        <w:t>m</w:t>
      </w:r>
      <w:r w:rsidRPr="00112590">
        <w:rPr>
          <w:rFonts w:asciiTheme="minorHAnsi" w:hAnsiTheme="minorHAnsi"/>
          <w:spacing w:val="2"/>
        </w:rPr>
        <w:t>.</w:t>
      </w:r>
      <w:r w:rsidRPr="00112590">
        <w:rPr>
          <w:rFonts w:asciiTheme="minorHAnsi" w:hAnsiTheme="minorHAnsi"/>
          <w:spacing w:val="-2"/>
        </w:rPr>
        <w:t>c</w:t>
      </w:r>
      <w:r w:rsidRPr="00112590">
        <w:rPr>
          <w:rFonts w:asciiTheme="minorHAnsi" w:hAnsiTheme="minorHAnsi"/>
        </w:rPr>
        <w:t>.</w:t>
      </w:r>
    </w:p>
    <w:p w14:paraId="05BAFB40" w14:textId="77777777" w:rsidR="00D91BE6" w:rsidRPr="00911853" w:rsidRDefault="00D91BE6" w:rsidP="00D91BE6">
      <w:pPr>
        <w:pStyle w:val="Corpotesto"/>
        <w:kinsoku w:val="0"/>
        <w:overflowPunct w:val="0"/>
        <w:ind w:left="4662"/>
        <w:rPr>
          <w:rFonts w:asciiTheme="minorHAnsi" w:hAnsiTheme="minorHAnsi"/>
        </w:rPr>
      </w:pPr>
      <w:r w:rsidRPr="00112590">
        <w:rPr>
          <w:rFonts w:asciiTheme="minorHAnsi" w:hAnsiTheme="minorHAnsi"/>
          <w:spacing w:val="-5"/>
        </w:rPr>
        <w:t>n</w:t>
      </w:r>
      <w:r w:rsidRPr="00112590">
        <w:rPr>
          <w:rFonts w:asciiTheme="minorHAnsi" w:hAnsiTheme="minorHAnsi"/>
        </w:rPr>
        <w:t>.</w:t>
      </w:r>
      <w:r w:rsidRPr="00112590">
        <w:rPr>
          <w:rFonts w:asciiTheme="minorHAnsi" w:hAnsiTheme="minorHAnsi"/>
          <w:spacing w:val="4"/>
        </w:rPr>
        <w:t xml:space="preserve"> </w:t>
      </w:r>
      <w:r w:rsidRPr="00112590">
        <w:rPr>
          <w:rFonts w:asciiTheme="minorHAnsi" w:hAnsiTheme="minorHAnsi"/>
        </w:rPr>
        <w:t>1</w:t>
      </w:r>
      <w:r w:rsidRPr="00112590">
        <w:rPr>
          <w:rFonts w:asciiTheme="minorHAnsi" w:hAnsiTheme="minorHAnsi"/>
          <w:spacing w:val="2"/>
        </w:rPr>
        <w:t xml:space="preserve"> </w:t>
      </w:r>
      <w:r w:rsidRPr="00112590">
        <w:rPr>
          <w:rFonts w:asciiTheme="minorHAnsi" w:hAnsiTheme="minorHAnsi"/>
          <w:spacing w:val="-2"/>
        </w:rPr>
        <w:t>c</w:t>
      </w:r>
      <w:r w:rsidRPr="00112590">
        <w:rPr>
          <w:rFonts w:asciiTheme="minorHAnsi" w:hAnsiTheme="minorHAnsi"/>
        </w:rPr>
        <w:t>o</w:t>
      </w:r>
      <w:r w:rsidRPr="00112590">
        <w:rPr>
          <w:rFonts w:asciiTheme="minorHAnsi" w:hAnsiTheme="minorHAnsi"/>
          <w:spacing w:val="-9"/>
        </w:rPr>
        <w:t>m</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rPr>
        <w:t>tt</w:t>
      </w:r>
      <w:r w:rsidRPr="00112590">
        <w:rPr>
          <w:rFonts w:asciiTheme="minorHAnsi" w:hAnsiTheme="minorHAnsi"/>
          <w:spacing w:val="2"/>
        </w:rPr>
        <w:t>a</w:t>
      </w:r>
      <w:r w:rsidRPr="00112590">
        <w:rPr>
          <w:rFonts w:asciiTheme="minorHAnsi" w:hAnsiTheme="minorHAnsi"/>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e</w:t>
      </w:r>
      <w:r w:rsidRPr="00112590">
        <w:rPr>
          <w:rFonts w:asciiTheme="minorHAnsi" w:hAnsiTheme="minorHAnsi"/>
          <w:spacing w:val="-5"/>
        </w:rPr>
        <w:t xml:space="preserve"> d</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rPr>
        <w:t>18</w:t>
      </w:r>
      <w:r w:rsidRPr="00112590">
        <w:rPr>
          <w:rFonts w:asciiTheme="minorHAnsi" w:hAnsiTheme="minorHAnsi"/>
          <w:spacing w:val="2"/>
        </w:rPr>
        <w:t xml:space="preserve"> </w:t>
      </w:r>
      <w:r w:rsidRPr="00112590">
        <w:rPr>
          <w:rFonts w:asciiTheme="minorHAnsi" w:hAnsiTheme="minorHAnsi"/>
          <w:spacing w:val="-9"/>
        </w:rPr>
        <w:t>m</w:t>
      </w:r>
      <w:r w:rsidRPr="00112590">
        <w:rPr>
          <w:rFonts w:asciiTheme="minorHAnsi" w:hAnsiTheme="minorHAnsi"/>
          <w:spacing w:val="2"/>
        </w:rPr>
        <w:t>.</w:t>
      </w:r>
      <w:r w:rsidRPr="00112590">
        <w:rPr>
          <w:rFonts w:asciiTheme="minorHAnsi" w:hAnsiTheme="minorHAnsi"/>
          <w:spacing w:val="-2"/>
        </w:rPr>
        <w:t>c</w:t>
      </w:r>
      <w:r w:rsidRPr="00112590">
        <w:rPr>
          <w:rFonts w:asciiTheme="minorHAnsi" w:hAnsiTheme="minorHAnsi"/>
        </w:rPr>
        <w:t>.</w:t>
      </w:r>
    </w:p>
    <w:p w14:paraId="71456797" w14:textId="77777777" w:rsidR="00D91BE6" w:rsidRPr="00112590" w:rsidRDefault="00D91BE6" w:rsidP="00D91BE6">
      <w:pPr>
        <w:pStyle w:val="Corpotesto"/>
        <w:kinsoku w:val="0"/>
        <w:overflowPunct w:val="0"/>
        <w:ind w:left="4662"/>
        <w:rPr>
          <w:rFonts w:asciiTheme="minorHAnsi" w:hAnsiTheme="minorHAnsi"/>
        </w:rPr>
      </w:pPr>
      <w:r w:rsidRPr="00112590">
        <w:rPr>
          <w:rFonts w:asciiTheme="minorHAnsi" w:hAnsiTheme="minorHAnsi"/>
          <w:spacing w:val="-5"/>
        </w:rPr>
        <w:t>n</w:t>
      </w:r>
      <w:r w:rsidRPr="00112590">
        <w:rPr>
          <w:rFonts w:asciiTheme="minorHAnsi" w:hAnsiTheme="minorHAnsi"/>
        </w:rPr>
        <w:t>.</w:t>
      </w:r>
      <w:r w:rsidRPr="00112590">
        <w:rPr>
          <w:rFonts w:asciiTheme="minorHAnsi" w:hAnsiTheme="minorHAnsi"/>
          <w:spacing w:val="4"/>
        </w:rPr>
        <w:t xml:space="preserve"> </w:t>
      </w:r>
      <w:r w:rsidRPr="00112590">
        <w:rPr>
          <w:rFonts w:asciiTheme="minorHAnsi" w:hAnsiTheme="minorHAnsi"/>
        </w:rPr>
        <w:t>3</w:t>
      </w:r>
      <w:r w:rsidRPr="00112590">
        <w:rPr>
          <w:rFonts w:asciiTheme="minorHAnsi" w:hAnsiTheme="minorHAnsi"/>
          <w:spacing w:val="2"/>
        </w:rPr>
        <w:t xml:space="preserve"> </w:t>
      </w:r>
      <w:r>
        <w:rPr>
          <w:rFonts w:asciiTheme="minorHAnsi" w:hAnsiTheme="minorHAnsi"/>
          <w:spacing w:val="-5"/>
        </w:rPr>
        <w:t>Costipatore</w:t>
      </w:r>
      <w:r w:rsidRPr="00112590">
        <w:rPr>
          <w:rFonts w:asciiTheme="minorHAnsi" w:hAnsiTheme="minorHAnsi"/>
        </w:rPr>
        <w:t xml:space="preserve"> </w:t>
      </w:r>
      <w:r w:rsidRPr="00112590">
        <w:rPr>
          <w:rFonts w:asciiTheme="minorHAnsi" w:hAnsiTheme="minorHAnsi"/>
          <w:spacing w:val="2"/>
        </w:rPr>
        <w:t>c</w:t>
      </w:r>
      <w:r w:rsidRPr="00112590">
        <w:rPr>
          <w:rFonts w:asciiTheme="minorHAnsi" w:hAnsiTheme="minorHAnsi"/>
          <w:spacing w:val="-5"/>
        </w:rPr>
        <w:t>o</w:t>
      </w:r>
      <w:r w:rsidRPr="00112590">
        <w:rPr>
          <w:rFonts w:asciiTheme="minorHAnsi" w:hAnsiTheme="minorHAnsi"/>
        </w:rPr>
        <w:t>s</w:t>
      </w:r>
      <w:r w:rsidRPr="00112590">
        <w:rPr>
          <w:rFonts w:asciiTheme="minorHAnsi" w:hAnsiTheme="minorHAnsi"/>
          <w:spacing w:val="1"/>
        </w:rPr>
        <w:t>t</w:t>
      </w:r>
      <w:r w:rsidRPr="00112590">
        <w:rPr>
          <w:rFonts w:asciiTheme="minorHAnsi" w:hAnsiTheme="minorHAnsi"/>
          <w:spacing w:val="-4"/>
        </w:rPr>
        <w:t>i</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i</w:t>
      </w:r>
    </w:p>
    <w:p w14:paraId="0EA4058B" w14:textId="77777777" w:rsidR="00D91BE6" w:rsidRPr="00112590" w:rsidRDefault="00D91BE6" w:rsidP="00D91BE6">
      <w:pPr>
        <w:pStyle w:val="Corpotesto"/>
        <w:kinsoku w:val="0"/>
        <w:overflowPunct w:val="0"/>
        <w:ind w:left="4662"/>
        <w:rPr>
          <w:rFonts w:asciiTheme="minorHAnsi" w:hAnsiTheme="minorHAnsi"/>
        </w:rPr>
        <w:sectPr w:rsidR="00D91BE6" w:rsidRPr="00112590">
          <w:pgSz w:w="11904" w:h="16840"/>
          <w:pgMar w:top="980" w:right="980" w:bottom="1240" w:left="980" w:header="749" w:footer="1045" w:gutter="0"/>
          <w:cols w:space="720"/>
          <w:noEndnote/>
        </w:sectPr>
      </w:pPr>
    </w:p>
    <w:p w14:paraId="4575585F" w14:textId="77777777" w:rsidR="00D91BE6" w:rsidRPr="00112590" w:rsidRDefault="00D91BE6" w:rsidP="00D91BE6">
      <w:pPr>
        <w:kinsoku w:val="0"/>
        <w:overflowPunct w:val="0"/>
        <w:spacing w:before="7" w:line="170" w:lineRule="exact"/>
        <w:rPr>
          <w:rFonts w:asciiTheme="minorHAnsi" w:hAnsiTheme="minorHAnsi"/>
          <w:sz w:val="17"/>
          <w:szCs w:val="17"/>
        </w:rPr>
      </w:pPr>
    </w:p>
    <w:p w14:paraId="41CC1B2A" w14:textId="35862EF8" w:rsidR="00D91BE6" w:rsidRPr="00112590" w:rsidRDefault="00D91BE6" w:rsidP="00D91BE6">
      <w:pPr>
        <w:pStyle w:val="Corpotesto"/>
        <w:tabs>
          <w:tab w:val="left" w:pos="1665"/>
          <w:tab w:val="left" w:pos="2496"/>
          <w:tab w:val="left" w:pos="3716"/>
        </w:tabs>
        <w:kinsoku w:val="0"/>
        <w:overflowPunct w:val="0"/>
        <w:spacing w:before="72" w:line="323" w:lineRule="auto"/>
        <w:ind w:left="215" w:right="6046"/>
        <w:rPr>
          <w:rFonts w:asciiTheme="minorHAnsi" w:hAnsiTheme="minorHAnsi"/>
        </w:rPr>
      </w:pPr>
      <w:r>
        <w:rPr>
          <w:noProof/>
        </w:rPr>
        <mc:AlternateContent>
          <mc:Choice Requires="wpg">
            <w:drawing>
              <wp:anchor distT="0" distB="0" distL="114300" distR="114300" simplePos="0" relativeHeight="487606784" behindDoc="1" locked="0" layoutInCell="0" allowOverlap="1" wp14:anchorId="0586220F" wp14:editId="77C49DD5">
                <wp:simplePos x="0" y="0"/>
                <wp:positionH relativeFrom="page">
                  <wp:posOffset>709295</wp:posOffset>
                </wp:positionH>
                <wp:positionV relativeFrom="paragraph">
                  <wp:posOffset>46990</wp:posOffset>
                </wp:positionV>
                <wp:extent cx="6142355" cy="574675"/>
                <wp:effectExtent l="4445" t="3175" r="6350" b="3175"/>
                <wp:wrapNone/>
                <wp:docPr id="1116934153" name="Gruppo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2355" cy="574675"/>
                          <a:chOff x="1117" y="74"/>
                          <a:chExt cx="9673" cy="905"/>
                        </a:xfrm>
                      </wpg:grpSpPr>
                      <wps:wsp>
                        <wps:cNvPr id="162023270" name="Freeform 46"/>
                        <wps:cNvSpPr>
                          <a:spLocks/>
                        </wps:cNvSpPr>
                        <wps:spPr bwMode="auto">
                          <a:xfrm>
                            <a:off x="1123" y="80"/>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6314361" name="Freeform 47"/>
                        <wps:cNvSpPr>
                          <a:spLocks/>
                        </wps:cNvSpPr>
                        <wps:spPr bwMode="auto">
                          <a:xfrm>
                            <a:off x="1128" y="85"/>
                            <a:ext cx="20" cy="883"/>
                          </a:xfrm>
                          <a:custGeom>
                            <a:avLst/>
                            <a:gdLst>
                              <a:gd name="T0" fmla="*/ 0 w 20"/>
                              <a:gd name="T1" fmla="*/ 0 h 883"/>
                              <a:gd name="T2" fmla="*/ 0 w 20"/>
                              <a:gd name="T3" fmla="*/ 883 h 883"/>
                            </a:gdLst>
                            <a:ahLst/>
                            <a:cxnLst>
                              <a:cxn ang="0">
                                <a:pos x="T0" y="T1"/>
                              </a:cxn>
                              <a:cxn ang="0">
                                <a:pos x="T2" y="T3"/>
                              </a:cxn>
                            </a:cxnLst>
                            <a:rect l="0" t="0" r="r" b="b"/>
                            <a:pathLst>
                              <a:path w="20" h="883">
                                <a:moveTo>
                                  <a:pt x="0" y="0"/>
                                </a:moveTo>
                                <a:lnTo>
                                  <a:pt x="0" y="8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364267" name="Freeform 48"/>
                        <wps:cNvSpPr>
                          <a:spLocks/>
                        </wps:cNvSpPr>
                        <wps:spPr bwMode="auto">
                          <a:xfrm>
                            <a:off x="1123" y="973"/>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8633653" name="Freeform 49"/>
                        <wps:cNvSpPr>
                          <a:spLocks/>
                        </wps:cNvSpPr>
                        <wps:spPr bwMode="auto">
                          <a:xfrm>
                            <a:off x="5584" y="85"/>
                            <a:ext cx="20" cy="883"/>
                          </a:xfrm>
                          <a:custGeom>
                            <a:avLst/>
                            <a:gdLst>
                              <a:gd name="T0" fmla="*/ 0 w 20"/>
                              <a:gd name="T1" fmla="*/ 0 h 883"/>
                              <a:gd name="T2" fmla="*/ 0 w 20"/>
                              <a:gd name="T3" fmla="*/ 883 h 883"/>
                            </a:gdLst>
                            <a:ahLst/>
                            <a:cxnLst>
                              <a:cxn ang="0">
                                <a:pos x="T0" y="T1"/>
                              </a:cxn>
                              <a:cxn ang="0">
                                <a:pos x="T2" y="T3"/>
                              </a:cxn>
                            </a:cxnLst>
                            <a:rect l="0" t="0" r="r" b="b"/>
                            <a:pathLst>
                              <a:path w="20" h="883">
                                <a:moveTo>
                                  <a:pt x="0" y="0"/>
                                </a:moveTo>
                                <a:lnTo>
                                  <a:pt x="0" y="883"/>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2918627" name="Freeform 50"/>
                        <wps:cNvSpPr>
                          <a:spLocks/>
                        </wps:cNvSpPr>
                        <wps:spPr bwMode="auto">
                          <a:xfrm>
                            <a:off x="10780" y="85"/>
                            <a:ext cx="20" cy="883"/>
                          </a:xfrm>
                          <a:custGeom>
                            <a:avLst/>
                            <a:gdLst>
                              <a:gd name="T0" fmla="*/ 0 w 20"/>
                              <a:gd name="T1" fmla="*/ 0 h 883"/>
                              <a:gd name="T2" fmla="*/ 0 w 20"/>
                              <a:gd name="T3" fmla="*/ 883 h 883"/>
                            </a:gdLst>
                            <a:ahLst/>
                            <a:cxnLst>
                              <a:cxn ang="0">
                                <a:pos x="T0" y="T1"/>
                              </a:cxn>
                              <a:cxn ang="0">
                                <a:pos x="T2" y="T3"/>
                              </a:cxn>
                            </a:cxnLst>
                            <a:rect l="0" t="0" r="r" b="b"/>
                            <a:pathLst>
                              <a:path w="20" h="883">
                                <a:moveTo>
                                  <a:pt x="0" y="0"/>
                                </a:moveTo>
                                <a:lnTo>
                                  <a:pt x="0" y="8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B7EA81" id="Gruppo 119" o:spid="_x0000_s1026" style="position:absolute;margin-left:55.85pt;margin-top:3.7pt;width:483.65pt;height:45.25pt;z-index:-15709696;mso-position-horizontal-relative:page" coordorigin="1117,74" coordsize="9673,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" o:allowincell="f">
                <v:shape id="Freeform 46" o:spid="_x0000_s1027" style="position:absolute;left:1123;top:80;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" path="m,l9661,e" filled="f" strokeweight=".20458mm">
                  <v:path arrowok="t" o:connecttype="custom" o:connectlocs="0,0;9661,0" o:connectangles="0,0"/>
                </v:shape>
                <v:shape id="Freeform 47" o:spid="_x0000_s1028" style="position:absolute;left:1128;top:85;width:20;height:883;visibility:visible;mso-wrap-style:square;v-text-anchor:top" coordsize="20,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" path="m,l,883e" filled="f" strokeweight=".20458mm">
                  <v:path arrowok="t" o:connecttype="custom" o:connectlocs="0,0;0,883" o:connectangles="0,0"/>
                </v:shape>
                <v:shape id="Freeform 48" o:spid="_x0000_s1029" style="position:absolute;left:1123;top:973;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" path="m,l9661,e" filled="f" strokeweight=".20458mm">
                  <v:path arrowok="t" o:connecttype="custom" o:connectlocs="0,0;9661,0" o:connectangles="0,0"/>
                </v:shape>
                <v:shape id="Freeform 49" o:spid="_x0000_s1030" style="position:absolute;left:5584;top:85;width:20;height:883;visibility:visible;mso-wrap-style:square;v-text-anchor:top" coordsize="20,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" path="m,l,883e" filled="f" strokeweight=".58pt">
                  <v:path arrowok="t" o:connecttype="custom" o:connectlocs="0,0;0,883" o:connectangles="0,0"/>
                </v:shape>
                <v:shape id="Freeform 50" o:spid="_x0000_s1031" style="position:absolute;left:10780;top:85;width:20;height:883;visibility:visible;mso-wrap-style:square;v-text-anchor:top" coordsize="20,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" path="m,l,883e" filled="f" strokeweight=".20458mm">
                  <v:path arrowok="t" o:connecttype="custom" o:connectlocs="0,0;0,883" o:connectangles="0,0"/>
                </v:shape>
                <w10:wrap anchorx="page"/>
              </v:group>
            </w:pict>
          </mc:Fallback>
        </mc:AlternateContent>
      </w:r>
      <w:r w:rsidRPr="00112590">
        <w:rPr>
          <w:rFonts w:asciiTheme="minorHAnsi" w:hAnsiTheme="minorHAnsi"/>
          <w:spacing w:val="-6"/>
        </w:rPr>
        <w:t>T</w:t>
      </w:r>
      <w:r w:rsidRPr="00112590">
        <w:rPr>
          <w:rFonts w:asciiTheme="minorHAnsi" w:hAnsiTheme="minorHAnsi"/>
          <w:spacing w:val="-2"/>
        </w:rPr>
        <w:t>r</w:t>
      </w:r>
      <w:r w:rsidRPr="00112590">
        <w:rPr>
          <w:rFonts w:asciiTheme="minorHAnsi" w:hAnsiTheme="minorHAnsi"/>
          <w:spacing w:val="2"/>
        </w:rPr>
        <w:t>a</w:t>
      </w:r>
      <w:r w:rsidRPr="00112590">
        <w:rPr>
          <w:rFonts w:asciiTheme="minorHAnsi" w:hAnsiTheme="minorHAnsi"/>
        </w:rPr>
        <w:t>sp</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 xml:space="preserve">to  </w:t>
      </w:r>
      <w:r w:rsidRPr="00112590">
        <w:rPr>
          <w:rFonts w:asciiTheme="minorHAnsi" w:hAnsiTheme="minorHAnsi"/>
          <w:spacing w:val="2"/>
        </w:rPr>
        <w:t>a</w:t>
      </w:r>
      <w:r w:rsidRPr="00112590">
        <w:rPr>
          <w:rFonts w:asciiTheme="minorHAnsi" w:hAnsiTheme="minorHAnsi"/>
        </w:rPr>
        <w:t>gli</w:t>
      </w:r>
      <w:r w:rsidRPr="00112590">
        <w:rPr>
          <w:rFonts w:asciiTheme="minorHAnsi" w:hAnsiTheme="minorHAnsi"/>
        </w:rPr>
        <w:tab/>
        <w:t>i</w:t>
      </w:r>
      <w:r w:rsidRPr="00112590">
        <w:rPr>
          <w:rFonts w:asciiTheme="minorHAnsi" w:hAnsiTheme="minorHAnsi"/>
          <w:spacing w:val="-4"/>
        </w:rPr>
        <w:t>m</w:t>
      </w:r>
      <w:r w:rsidRPr="00112590">
        <w:rPr>
          <w:rFonts w:asciiTheme="minorHAnsi" w:hAnsiTheme="minorHAnsi"/>
          <w:spacing w:val="4"/>
        </w:rPr>
        <w:t>p</w:t>
      </w:r>
      <w:r w:rsidRPr="00112590">
        <w:rPr>
          <w:rFonts w:asciiTheme="minorHAnsi" w:hAnsiTheme="minorHAnsi"/>
          <w:spacing w:val="-4"/>
        </w:rPr>
        <w:t>i</w:t>
      </w:r>
      <w:r w:rsidRPr="00112590">
        <w:rPr>
          <w:rFonts w:asciiTheme="minorHAnsi" w:hAnsiTheme="minorHAnsi"/>
          <w:spacing w:val="7"/>
        </w:rPr>
        <w:t>a</w:t>
      </w:r>
      <w:r w:rsidRPr="00112590">
        <w:rPr>
          <w:rFonts w:asciiTheme="minorHAnsi" w:hAnsiTheme="minorHAnsi"/>
          <w:spacing w:val="-5"/>
        </w:rPr>
        <w:t>n</w:t>
      </w:r>
      <w:r w:rsidRPr="00112590">
        <w:rPr>
          <w:rFonts w:asciiTheme="minorHAnsi" w:hAnsiTheme="minorHAnsi"/>
        </w:rPr>
        <w:t>ti</w:t>
      </w:r>
      <w:r w:rsidRPr="00112590">
        <w:rPr>
          <w:rFonts w:asciiTheme="minorHAnsi" w:hAnsiTheme="minorHAnsi"/>
        </w:rPr>
        <w:tab/>
      </w:r>
      <w:r w:rsidRPr="00112590">
        <w:rPr>
          <w:rFonts w:asciiTheme="minorHAnsi" w:hAnsiTheme="minorHAnsi"/>
          <w:spacing w:val="4"/>
        </w:rPr>
        <w:t>di</w:t>
      </w:r>
      <w:r>
        <w:rPr>
          <w:rFonts w:asciiTheme="minorHAnsi" w:hAnsiTheme="minorHAnsi"/>
          <w:spacing w:val="4"/>
        </w:rPr>
        <w:t xml:space="preserve"> </w:t>
      </w:r>
      <w:r w:rsidRPr="00112590">
        <w:rPr>
          <w:rFonts w:asciiTheme="minorHAnsi" w:hAnsiTheme="minorHAnsi"/>
        </w:rPr>
        <w:t>s</w:t>
      </w:r>
      <w:r w:rsidRPr="00112590">
        <w:rPr>
          <w:rFonts w:asciiTheme="minorHAnsi" w:hAnsiTheme="minorHAnsi"/>
          <w:spacing w:val="-9"/>
        </w:rPr>
        <w:t>m</w:t>
      </w:r>
      <w:r w:rsidRPr="00112590">
        <w:rPr>
          <w:rFonts w:asciiTheme="minorHAnsi" w:hAnsiTheme="minorHAnsi"/>
          <w:spacing w:val="7"/>
        </w:rPr>
        <w:t>a</w:t>
      </w:r>
      <w:r w:rsidRPr="00112590">
        <w:rPr>
          <w:rFonts w:asciiTheme="minorHAnsi" w:hAnsiTheme="minorHAnsi"/>
          <w:spacing w:val="-4"/>
        </w:rPr>
        <w:t>l</w:t>
      </w:r>
      <w:r w:rsidRPr="00112590">
        <w:rPr>
          <w:rFonts w:asciiTheme="minorHAnsi" w:hAnsiTheme="minorHAnsi"/>
        </w:rPr>
        <w:t>ti</w:t>
      </w:r>
      <w:r w:rsidRPr="00112590">
        <w:rPr>
          <w:rFonts w:asciiTheme="minorHAnsi" w:hAnsiTheme="minorHAnsi"/>
          <w:spacing w:val="-4"/>
        </w:rPr>
        <w:t>m</w:t>
      </w:r>
      <w:r w:rsidRPr="00112590">
        <w:rPr>
          <w:rFonts w:asciiTheme="minorHAnsi" w:hAnsiTheme="minorHAnsi"/>
          <w:spacing w:val="-2"/>
        </w:rPr>
        <w:t>e</w:t>
      </w:r>
      <w:r w:rsidRPr="00112590">
        <w:rPr>
          <w:rFonts w:asciiTheme="minorHAnsi" w:hAnsiTheme="minorHAnsi"/>
        </w:rPr>
        <w:t>n</w:t>
      </w:r>
      <w:r w:rsidRPr="00112590">
        <w:rPr>
          <w:rFonts w:asciiTheme="minorHAnsi" w:hAnsiTheme="minorHAnsi"/>
          <w:spacing w:val="5"/>
        </w:rPr>
        <w:t>t</w:t>
      </w:r>
      <w:r w:rsidRPr="00112590">
        <w:rPr>
          <w:rFonts w:asciiTheme="minorHAnsi" w:hAnsiTheme="minorHAnsi"/>
          <w:spacing w:val="-5"/>
        </w:rPr>
        <w:t>o</w:t>
      </w:r>
      <w:r w:rsidRPr="00112590">
        <w:rPr>
          <w:rFonts w:asciiTheme="minorHAnsi" w:hAnsiTheme="minorHAnsi"/>
        </w:rPr>
        <w:t>:</w:t>
      </w:r>
    </w:p>
    <w:p w14:paraId="4E3AEE40" w14:textId="77777777" w:rsidR="00D91BE6" w:rsidRPr="00112590" w:rsidRDefault="00D91BE6" w:rsidP="00D91BE6">
      <w:pPr>
        <w:kinsoku w:val="0"/>
        <w:overflowPunct w:val="0"/>
        <w:spacing w:line="200" w:lineRule="exact"/>
        <w:rPr>
          <w:rFonts w:asciiTheme="minorHAnsi" w:hAnsiTheme="minorHAnsi"/>
          <w:sz w:val="20"/>
          <w:szCs w:val="20"/>
        </w:rPr>
      </w:pPr>
    </w:p>
    <w:p w14:paraId="45D2FED7" w14:textId="77777777" w:rsidR="00D91BE6" w:rsidRPr="00112590" w:rsidRDefault="00D91BE6" w:rsidP="00D91BE6">
      <w:pPr>
        <w:kinsoku w:val="0"/>
        <w:overflowPunct w:val="0"/>
        <w:spacing w:before="6" w:line="260" w:lineRule="exact"/>
        <w:rPr>
          <w:rFonts w:asciiTheme="minorHAnsi" w:hAnsiTheme="minorHAnsi"/>
          <w:sz w:val="26"/>
          <w:szCs w:val="26"/>
        </w:rPr>
      </w:pPr>
    </w:p>
    <w:p w14:paraId="4A876608" w14:textId="77777777" w:rsidR="00D91BE6" w:rsidRPr="00112590" w:rsidRDefault="00D91BE6" w:rsidP="00B52C8F">
      <w:pPr>
        <w:numPr>
          <w:ilvl w:val="2"/>
          <w:numId w:val="29"/>
        </w:numPr>
        <w:kinsoku w:val="0"/>
        <w:overflowPunct w:val="0"/>
        <w:adjustRightInd w:val="0"/>
        <w:spacing w:before="72"/>
        <w:ind w:left="851" w:right="2" w:hanging="709"/>
        <w:rPr>
          <w:rFonts w:asciiTheme="minorHAnsi" w:hAnsiTheme="minorHAnsi"/>
        </w:rPr>
      </w:pPr>
      <w:r w:rsidRPr="00112590">
        <w:rPr>
          <w:rFonts w:asciiTheme="minorHAnsi" w:hAnsiTheme="minorHAnsi"/>
          <w:b/>
          <w:bCs/>
          <w:i/>
          <w:iCs/>
          <w:spacing w:val="-2"/>
        </w:rPr>
        <w:t>D</w:t>
      </w:r>
      <w:r w:rsidRPr="00112590">
        <w:rPr>
          <w:rFonts w:asciiTheme="minorHAnsi" w:hAnsiTheme="minorHAnsi"/>
          <w:b/>
          <w:bCs/>
          <w:i/>
          <w:iCs/>
        </w:rPr>
        <w:t>is</w:t>
      </w:r>
      <w:r w:rsidRPr="00112590">
        <w:rPr>
          <w:rFonts w:asciiTheme="minorHAnsi" w:hAnsiTheme="minorHAnsi"/>
          <w:b/>
          <w:bCs/>
          <w:i/>
          <w:iCs/>
          <w:spacing w:val="1"/>
        </w:rPr>
        <w:t>t</w:t>
      </w:r>
      <w:r w:rsidRPr="00112590">
        <w:rPr>
          <w:rFonts w:asciiTheme="minorHAnsi" w:hAnsiTheme="minorHAnsi"/>
          <w:b/>
          <w:bCs/>
          <w:i/>
          <w:iCs/>
        </w:rPr>
        <w:t>r</w:t>
      </w:r>
      <w:r w:rsidRPr="00112590">
        <w:rPr>
          <w:rFonts w:asciiTheme="minorHAnsi" w:hAnsiTheme="minorHAnsi"/>
          <w:b/>
          <w:bCs/>
          <w:i/>
          <w:iCs/>
          <w:spacing w:val="1"/>
        </w:rPr>
        <w:t>i</w:t>
      </w:r>
      <w:r w:rsidRPr="00112590">
        <w:rPr>
          <w:rFonts w:asciiTheme="minorHAnsi" w:hAnsiTheme="minorHAnsi"/>
          <w:b/>
          <w:bCs/>
          <w:i/>
          <w:iCs/>
        </w:rPr>
        <w:t>b</w:t>
      </w:r>
      <w:r w:rsidRPr="00112590">
        <w:rPr>
          <w:rFonts w:asciiTheme="minorHAnsi" w:hAnsiTheme="minorHAnsi"/>
          <w:b/>
          <w:bCs/>
          <w:i/>
          <w:iCs/>
          <w:spacing w:val="1"/>
        </w:rPr>
        <w:t>u</w:t>
      </w:r>
      <w:r w:rsidRPr="00112590">
        <w:rPr>
          <w:rFonts w:asciiTheme="minorHAnsi" w:hAnsiTheme="minorHAnsi"/>
          <w:b/>
          <w:bCs/>
          <w:i/>
          <w:iCs/>
        </w:rPr>
        <w:t>z</w:t>
      </w:r>
      <w:r w:rsidRPr="00112590">
        <w:rPr>
          <w:rFonts w:asciiTheme="minorHAnsi" w:hAnsiTheme="minorHAnsi"/>
          <w:b/>
          <w:bCs/>
          <w:i/>
          <w:iCs/>
          <w:spacing w:val="1"/>
        </w:rPr>
        <w:t>i</w:t>
      </w:r>
      <w:r w:rsidRPr="00112590">
        <w:rPr>
          <w:rFonts w:asciiTheme="minorHAnsi" w:hAnsiTheme="minorHAnsi"/>
          <w:b/>
          <w:bCs/>
          <w:i/>
          <w:iCs/>
        </w:rPr>
        <w:t>o</w:t>
      </w:r>
      <w:r w:rsidRPr="00112590">
        <w:rPr>
          <w:rFonts w:asciiTheme="minorHAnsi" w:hAnsiTheme="minorHAnsi"/>
          <w:b/>
          <w:bCs/>
          <w:i/>
          <w:iCs/>
          <w:spacing w:val="-3"/>
        </w:rPr>
        <w:t>n</w:t>
      </w:r>
      <w:r w:rsidRPr="00112590">
        <w:rPr>
          <w:rFonts w:asciiTheme="minorHAnsi" w:hAnsiTheme="minorHAnsi"/>
          <w:b/>
          <w:bCs/>
          <w:i/>
          <w:iCs/>
        </w:rPr>
        <w:t>e</w:t>
      </w:r>
      <w:r w:rsidRPr="00112590">
        <w:rPr>
          <w:rFonts w:asciiTheme="minorHAnsi" w:hAnsiTheme="minorHAnsi"/>
          <w:b/>
          <w:bCs/>
          <w:i/>
          <w:iCs/>
          <w:spacing w:val="3"/>
        </w:rPr>
        <w:t xml:space="preserve"> </w:t>
      </w:r>
      <w:r w:rsidRPr="00112590">
        <w:rPr>
          <w:rFonts w:asciiTheme="minorHAnsi" w:hAnsiTheme="minorHAnsi"/>
          <w:b/>
          <w:bCs/>
          <w:i/>
          <w:iCs/>
        </w:rPr>
        <w:t xml:space="preserve">e </w:t>
      </w:r>
      <w:r w:rsidRPr="00112590">
        <w:rPr>
          <w:rFonts w:asciiTheme="minorHAnsi" w:hAnsiTheme="minorHAnsi"/>
          <w:b/>
          <w:bCs/>
          <w:i/>
          <w:iCs/>
          <w:spacing w:val="-2"/>
        </w:rPr>
        <w:t>f</w:t>
      </w:r>
      <w:r w:rsidRPr="00112590">
        <w:rPr>
          <w:rFonts w:asciiTheme="minorHAnsi" w:hAnsiTheme="minorHAnsi"/>
          <w:b/>
          <w:bCs/>
          <w:i/>
          <w:iCs/>
          <w:spacing w:val="5"/>
        </w:rPr>
        <w:t>r</w:t>
      </w:r>
      <w:r w:rsidRPr="00112590">
        <w:rPr>
          <w:rFonts w:asciiTheme="minorHAnsi" w:hAnsiTheme="minorHAnsi"/>
          <w:b/>
          <w:bCs/>
          <w:i/>
          <w:iCs/>
          <w:spacing w:val="-2"/>
        </w:rPr>
        <w:t>e</w:t>
      </w:r>
      <w:r w:rsidRPr="00112590">
        <w:rPr>
          <w:rFonts w:asciiTheme="minorHAnsi" w:hAnsiTheme="minorHAnsi"/>
          <w:b/>
          <w:bCs/>
          <w:i/>
          <w:iCs/>
        </w:rPr>
        <w:t>q</w:t>
      </w:r>
      <w:r w:rsidRPr="00112590">
        <w:rPr>
          <w:rFonts w:asciiTheme="minorHAnsi" w:hAnsiTheme="minorHAnsi"/>
          <w:b/>
          <w:bCs/>
          <w:i/>
          <w:iCs/>
          <w:spacing w:val="1"/>
        </w:rPr>
        <w:t>u</w:t>
      </w:r>
      <w:r w:rsidRPr="00112590">
        <w:rPr>
          <w:rFonts w:asciiTheme="minorHAnsi" w:hAnsiTheme="minorHAnsi"/>
          <w:b/>
          <w:bCs/>
          <w:i/>
          <w:iCs/>
          <w:spacing w:val="2"/>
        </w:rPr>
        <w:t>e</w:t>
      </w:r>
      <w:r w:rsidRPr="00112590">
        <w:rPr>
          <w:rFonts w:asciiTheme="minorHAnsi" w:hAnsiTheme="minorHAnsi"/>
          <w:b/>
          <w:bCs/>
          <w:i/>
          <w:iCs/>
          <w:spacing w:val="-3"/>
        </w:rPr>
        <w:t>n</w:t>
      </w:r>
      <w:r w:rsidRPr="00112590">
        <w:rPr>
          <w:rFonts w:asciiTheme="minorHAnsi" w:hAnsiTheme="minorHAnsi"/>
          <w:b/>
          <w:bCs/>
          <w:i/>
          <w:iCs/>
        </w:rPr>
        <w:t>za</w:t>
      </w:r>
      <w:r w:rsidRPr="00112590">
        <w:rPr>
          <w:rFonts w:asciiTheme="minorHAnsi" w:hAnsiTheme="minorHAnsi"/>
          <w:b/>
          <w:bCs/>
          <w:i/>
          <w:iCs/>
          <w:spacing w:val="2"/>
        </w:rPr>
        <w:t xml:space="preserve"> </w:t>
      </w:r>
      <w:r w:rsidRPr="00112590">
        <w:rPr>
          <w:rFonts w:asciiTheme="minorHAnsi" w:hAnsiTheme="minorHAnsi"/>
          <w:b/>
          <w:bCs/>
          <w:i/>
          <w:iCs/>
        </w:rPr>
        <w:t>d</w:t>
      </w:r>
      <w:r w:rsidRPr="00112590">
        <w:rPr>
          <w:rFonts w:asciiTheme="minorHAnsi" w:hAnsiTheme="minorHAnsi"/>
          <w:b/>
          <w:bCs/>
          <w:i/>
          <w:iCs/>
          <w:spacing w:val="-2"/>
        </w:rPr>
        <w:t>e</w:t>
      </w:r>
      <w:r w:rsidRPr="00112590">
        <w:rPr>
          <w:rFonts w:asciiTheme="minorHAnsi" w:hAnsiTheme="minorHAnsi"/>
          <w:b/>
          <w:bCs/>
          <w:i/>
          <w:iCs/>
        </w:rPr>
        <w:t>l</w:t>
      </w:r>
      <w:r w:rsidRPr="00112590">
        <w:rPr>
          <w:rFonts w:asciiTheme="minorHAnsi" w:hAnsiTheme="minorHAnsi"/>
          <w:b/>
          <w:bCs/>
          <w:i/>
          <w:iCs/>
          <w:spacing w:val="3"/>
        </w:rPr>
        <w:t xml:space="preserve"> </w:t>
      </w:r>
      <w:r w:rsidRPr="00112590">
        <w:rPr>
          <w:rFonts w:asciiTheme="minorHAnsi" w:hAnsiTheme="minorHAnsi"/>
          <w:b/>
          <w:bCs/>
          <w:i/>
          <w:iCs/>
        </w:rPr>
        <w:t>s</w:t>
      </w:r>
      <w:r w:rsidRPr="00112590">
        <w:rPr>
          <w:rFonts w:asciiTheme="minorHAnsi" w:hAnsiTheme="minorHAnsi"/>
          <w:b/>
          <w:bCs/>
          <w:i/>
          <w:iCs/>
          <w:spacing w:val="-2"/>
        </w:rPr>
        <w:t>e</w:t>
      </w:r>
      <w:r w:rsidRPr="00112590">
        <w:rPr>
          <w:rFonts w:asciiTheme="minorHAnsi" w:hAnsiTheme="minorHAnsi"/>
          <w:b/>
          <w:bCs/>
          <w:i/>
          <w:iCs/>
          <w:spacing w:val="5"/>
        </w:rPr>
        <w:t>r</w:t>
      </w:r>
      <w:r w:rsidRPr="00112590">
        <w:rPr>
          <w:rFonts w:asciiTheme="minorHAnsi" w:hAnsiTheme="minorHAnsi"/>
          <w:b/>
          <w:bCs/>
          <w:i/>
          <w:iCs/>
          <w:spacing w:val="-2"/>
        </w:rPr>
        <w:t>v</w:t>
      </w:r>
      <w:r w:rsidRPr="00112590">
        <w:rPr>
          <w:rFonts w:asciiTheme="minorHAnsi" w:hAnsiTheme="minorHAnsi"/>
          <w:b/>
          <w:bCs/>
          <w:i/>
          <w:iCs/>
        </w:rPr>
        <w:t>iz</w:t>
      </w:r>
      <w:r w:rsidRPr="00112590">
        <w:rPr>
          <w:rFonts w:asciiTheme="minorHAnsi" w:hAnsiTheme="minorHAnsi"/>
          <w:b/>
          <w:bCs/>
          <w:i/>
          <w:iCs/>
          <w:spacing w:val="1"/>
        </w:rPr>
        <w:t>i</w:t>
      </w:r>
      <w:r w:rsidRPr="00112590">
        <w:rPr>
          <w:rFonts w:asciiTheme="minorHAnsi" w:hAnsiTheme="minorHAnsi"/>
          <w:b/>
          <w:bCs/>
          <w:i/>
          <w:iCs/>
        </w:rPr>
        <w:t>o</w:t>
      </w:r>
    </w:p>
    <w:p w14:paraId="47621846" w14:textId="77777777" w:rsidR="00D91BE6" w:rsidRPr="00112590" w:rsidRDefault="00D91BE6" w:rsidP="00D91BE6">
      <w:pPr>
        <w:kinsoku w:val="0"/>
        <w:overflowPunct w:val="0"/>
        <w:spacing w:before="5" w:line="280" w:lineRule="exact"/>
        <w:rPr>
          <w:rFonts w:asciiTheme="minorHAnsi" w:hAnsiTheme="minorHAnsi"/>
          <w:sz w:val="28"/>
          <w:szCs w:val="28"/>
        </w:rPr>
      </w:pPr>
    </w:p>
    <w:p w14:paraId="194A0754" w14:textId="77777777" w:rsidR="00D91BE6" w:rsidRPr="00B52C8F" w:rsidRDefault="00D91BE6" w:rsidP="00D91BE6">
      <w:pPr>
        <w:pStyle w:val="Corpotesto"/>
        <w:kinsoku w:val="0"/>
        <w:overflowPunct w:val="0"/>
        <w:ind w:left="993"/>
        <w:rPr>
          <w:rFonts w:asciiTheme="minorHAnsi" w:hAnsiTheme="minorHAnsi"/>
        </w:rPr>
      </w:pPr>
      <w:r w:rsidRPr="00B52C8F">
        <w:rPr>
          <w:rFonts w:asciiTheme="minorHAnsi" w:hAnsiTheme="minorHAnsi"/>
          <w:spacing w:val="-30"/>
        </w:rPr>
        <w:t>E</w:t>
      </w:r>
      <w:r w:rsidRPr="00B52C8F">
        <w:rPr>
          <w:rFonts w:asciiTheme="minorHAnsi" w:hAnsiTheme="minorHAnsi"/>
        </w:rPr>
        <w:t>’</w:t>
      </w:r>
      <w:r w:rsidRPr="00B52C8F">
        <w:rPr>
          <w:rFonts w:asciiTheme="minorHAnsi" w:hAnsiTheme="minorHAnsi"/>
          <w:spacing w:val="25"/>
        </w:rPr>
        <w:t xml:space="preserve"> </w:t>
      </w:r>
      <w:r w:rsidRPr="00B52C8F">
        <w:rPr>
          <w:rFonts w:asciiTheme="minorHAnsi" w:hAnsiTheme="minorHAnsi"/>
        </w:rPr>
        <w:t>p</w:t>
      </w:r>
      <w:r w:rsidRPr="00B52C8F">
        <w:rPr>
          <w:rFonts w:asciiTheme="minorHAnsi" w:hAnsiTheme="minorHAnsi"/>
          <w:spacing w:val="3"/>
        </w:rPr>
        <w:t>r</w:t>
      </w:r>
      <w:r w:rsidRPr="00B52C8F">
        <w:rPr>
          <w:rFonts w:asciiTheme="minorHAnsi" w:hAnsiTheme="minorHAnsi"/>
          <w:spacing w:val="-7"/>
        </w:rPr>
        <w:t>e</w:t>
      </w:r>
      <w:r w:rsidRPr="00B52C8F">
        <w:rPr>
          <w:rFonts w:asciiTheme="minorHAnsi" w:hAnsiTheme="minorHAnsi"/>
        </w:rPr>
        <w:t>v</w:t>
      </w:r>
      <w:r w:rsidRPr="00B52C8F">
        <w:rPr>
          <w:rFonts w:asciiTheme="minorHAnsi" w:hAnsiTheme="minorHAnsi"/>
          <w:spacing w:val="-4"/>
        </w:rPr>
        <w:t>i</w:t>
      </w:r>
      <w:r w:rsidRPr="00B52C8F">
        <w:rPr>
          <w:rFonts w:asciiTheme="minorHAnsi" w:hAnsiTheme="minorHAnsi"/>
        </w:rPr>
        <w:t>s</w:t>
      </w:r>
      <w:r w:rsidRPr="00B52C8F">
        <w:rPr>
          <w:rFonts w:asciiTheme="minorHAnsi" w:hAnsiTheme="minorHAnsi"/>
          <w:spacing w:val="1"/>
        </w:rPr>
        <w:t>t</w:t>
      </w:r>
      <w:r w:rsidRPr="00B52C8F">
        <w:rPr>
          <w:rFonts w:asciiTheme="minorHAnsi" w:hAnsiTheme="minorHAnsi"/>
        </w:rPr>
        <w:t>a</w:t>
      </w:r>
      <w:r w:rsidRPr="00B52C8F">
        <w:rPr>
          <w:rFonts w:asciiTheme="minorHAnsi" w:hAnsiTheme="minorHAnsi"/>
          <w:spacing w:val="5"/>
        </w:rPr>
        <w:t xml:space="preserve"> </w:t>
      </w:r>
      <w:r w:rsidRPr="00B52C8F">
        <w:rPr>
          <w:rFonts w:asciiTheme="minorHAnsi" w:hAnsiTheme="minorHAnsi"/>
          <w:spacing w:val="-4"/>
        </w:rPr>
        <w:t>l</w:t>
      </w:r>
      <w:r w:rsidRPr="00B52C8F">
        <w:rPr>
          <w:rFonts w:asciiTheme="minorHAnsi" w:hAnsiTheme="minorHAnsi"/>
        </w:rPr>
        <w:t xml:space="preserve">a </w:t>
      </w:r>
      <w:r w:rsidRPr="00B52C8F">
        <w:rPr>
          <w:rFonts w:asciiTheme="minorHAnsi" w:hAnsiTheme="minorHAnsi"/>
          <w:spacing w:val="-2"/>
        </w:rPr>
        <w:t>r</w:t>
      </w:r>
      <w:r w:rsidRPr="00B52C8F">
        <w:rPr>
          <w:rFonts w:asciiTheme="minorHAnsi" w:hAnsiTheme="minorHAnsi"/>
          <w:spacing w:val="2"/>
        </w:rPr>
        <w:t>a</w:t>
      </w:r>
      <w:r w:rsidRPr="00B52C8F">
        <w:rPr>
          <w:rFonts w:asciiTheme="minorHAnsi" w:hAnsiTheme="minorHAnsi"/>
          <w:spacing w:val="-2"/>
        </w:rPr>
        <w:t>cc</w:t>
      </w:r>
      <w:r w:rsidRPr="00B52C8F">
        <w:rPr>
          <w:rFonts w:asciiTheme="minorHAnsi" w:hAnsiTheme="minorHAnsi"/>
          <w:spacing w:val="-5"/>
        </w:rPr>
        <w:t>o</w:t>
      </w:r>
      <w:r w:rsidRPr="00B52C8F">
        <w:rPr>
          <w:rFonts w:asciiTheme="minorHAnsi" w:hAnsiTheme="minorHAnsi"/>
          <w:spacing w:val="-4"/>
        </w:rPr>
        <w:t>l</w:t>
      </w:r>
      <w:r w:rsidRPr="00B52C8F">
        <w:rPr>
          <w:rFonts w:asciiTheme="minorHAnsi" w:hAnsiTheme="minorHAnsi"/>
        </w:rPr>
        <w:t>ta</w:t>
      </w:r>
      <w:r w:rsidRPr="00B52C8F">
        <w:rPr>
          <w:rFonts w:asciiTheme="minorHAnsi" w:hAnsiTheme="minorHAnsi"/>
          <w:spacing w:val="6"/>
        </w:rPr>
        <w:t xml:space="preserve"> </w:t>
      </w:r>
      <w:r w:rsidRPr="00B52C8F">
        <w:rPr>
          <w:rFonts w:asciiTheme="minorHAnsi" w:hAnsiTheme="minorHAnsi"/>
        </w:rPr>
        <w:t>1</w:t>
      </w:r>
      <w:r w:rsidRPr="00B52C8F">
        <w:rPr>
          <w:rFonts w:asciiTheme="minorHAnsi" w:hAnsiTheme="minorHAnsi"/>
          <w:spacing w:val="2"/>
        </w:rPr>
        <w:t xml:space="preserve"> </w:t>
      </w:r>
      <w:r w:rsidRPr="00B52C8F">
        <w:rPr>
          <w:rFonts w:asciiTheme="minorHAnsi" w:hAnsiTheme="minorHAnsi"/>
          <w:spacing w:val="-5"/>
        </w:rPr>
        <w:t>g</w:t>
      </w:r>
      <w:r w:rsidRPr="00B52C8F">
        <w:rPr>
          <w:rFonts w:asciiTheme="minorHAnsi" w:hAnsiTheme="minorHAnsi"/>
        </w:rPr>
        <w:t>i</w:t>
      </w:r>
      <w:r w:rsidRPr="00B52C8F">
        <w:rPr>
          <w:rFonts w:asciiTheme="minorHAnsi" w:hAnsiTheme="minorHAnsi"/>
          <w:spacing w:val="-5"/>
        </w:rPr>
        <w:t>o</w:t>
      </w:r>
      <w:r w:rsidRPr="00B52C8F">
        <w:rPr>
          <w:rFonts w:asciiTheme="minorHAnsi" w:hAnsiTheme="minorHAnsi"/>
          <w:spacing w:val="3"/>
        </w:rPr>
        <w:t>r</w:t>
      </w:r>
      <w:r w:rsidRPr="00B52C8F">
        <w:rPr>
          <w:rFonts w:asciiTheme="minorHAnsi" w:hAnsiTheme="minorHAnsi"/>
        </w:rPr>
        <w:t>ni</w:t>
      </w:r>
      <w:r w:rsidRPr="00B52C8F">
        <w:rPr>
          <w:rFonts w:asciiTheme="minorHAnsi" w:hAnsiTheme="minorHAnsi"/>
          <w:spacing w:val="-2"/>
        </w:rPr>
        <w:t xml:space="preserve"> </w:t>
      </w:r>
      <w:r w:rsidRPr="00B52C8F">
        <w:rPr>
          <w:rFonts w:asciiTheme="minorHAnsi" w:hAnsiTheme="minorHAnsi"/>
        </w:rPr>
        <w:t>su</w:t>
      </w:r>
      <w:r w:rsidRPr="00B52C8F">
        <w:rPr>
          <w:rFonts w:asciiTheme="minorHAnsi" w:hAnsiTheme="minorHAnsi"/>
          <w:spacing w:val="2"/>
        </w:rPr>
        <w:t xml:space="preserve"> </w:t>
      </w:r>
      <w:r w:rsidRPr="00B52C8F">
        <w:rPr>
          <w:rFonts w:asciiTheme="minorHAnsi" w:hAnsiTheme="minorHAnsi"/>
        </w:rPr>
        <w:t>7</w:t>
      </w:r>
      <w:r w:rsidRPr="00B52C8F">
        <w:rPr>
          <w:rFonts w:asciiTheme="minorHAnsi" w:hAnsiTheme="minorHAnsi"/>
          <w:spacing w:val="55"/>
        </w:rPr>
        <w:t xml:space="preserve"> </w:t>
      </w:r>
      <w:r w:rsidRPr="00B52C8F">
        <w:rPr>
          <w:rFonts w:asciiTheme="minorHAnsi" w:hAnsiTheme="minorHAnsi"/>
          <w:spacing w:val="-4"/>
        </w:rPr>
        <w:t>i</w:t>
      </w:r>
      <w:r w:rsidRPr="00B52C8F">
        <w:rPr>
          <w:rFonts w:asciiTheme="minorHAnsi" w:hAnsiTheme="minorHAnsi"/>
        </w:rPr>
        <w:t>n</w:t>
      </w:r>
      <w:r w:rsidRPr="00B52C8F">
        <w:rPr>
          <w:rFonts w:asciiTheme="minorHAnsi" w:hAnsiTheme="minorHAnsi"/>
          <w:spacing w:val="-3"/>
        </w:rPr>
        <w:t xml:space="preserve"> </w:t>
      </w:r>
      <w:r w:rsidRPr="00B52C8F">
        <w:rPr>
          <w:rFonts w:asciiTheme="minorHAnsi" w:hAnsiTheme="minorHAnsi"/>
        </w:rPr>
        <w:t>tu</w:t>
      </w:r>
      <w:r w:rsidRPr="00B52C8F">
        <w:rPr>
          <w:rFonts w:asciiTheme="minorHAnsi" w:hAnsiTheme="minorHAnsi"/>
          <w:spacing w:val="3"/>
        </w:rPr>
        <w:t>t</w:t>
      </w:r>
      <w:r w:rsidRPr="00B52C8F">
        <w:rPr>
          <w:rFonts w:asciiTheme="minorHAnsi" w:hAnsiTheme="minorHAnsi"/>
        </w:rPr>
        <w:t>to</w:t>
      </w:r>
      <w:r w:rsidRPr="00B52C8F">
        <w:rPr>
          <w:rFonts w:asciiTheme="minorHAnsi" w:hAnsiTheme="minorHAnsi"/>
          <w:spacing w:val="-3"/>
        </w:rPr>
        <w:t xml:space="preserve"> </w:t>
      </w:r>
      <w:r w:rsidRPr="00B52C8F">
        <w:rPr>
          <w:rFonts w:asciiTheme="minorHAnsi" w:hAnsiTheme="minorHAnsi"/>
          <w:spacing w:val="-4"/>
        </w:rPr>
        <w:t>l</w:t>
      </w:r>
      <w:r w:rsidRPr="00B52C8F">
        <w:rPr>
          <w:rFonts w:asciiTheme="minorHAnsi" w:hAnsiTheme="minorHAnsi"/>
          <w:spacing w:val="-2"/>
        </w:rPr>
        <w:t>’</w:t>
      </w:r>
      <w:r w:rsidRPr="00B52C8F">
        <w:rPr>
          <w:rFonts w:asciiTheme="minorHAnsi" w:hAnsiTheme="minorHAnsi"/>
          <w:spacing w:val="2"/>
        </w:rPr>
        <w:t>a</w:t>
      </w:r>
      <w:r w:rsidRPr="00B52C8F">
        <w:rPr>
          <w:rFonts w:asciiTheme="minorHAnsi" w:hAnsiTheme="minorHAnsi"/>
          <w:spacing w:val="3"/>
        </w:rPr>
        <w:t>r</w:t>
      </w:r>
      <w:r w:rsidRPr="00B52C8F">
        <w:rPr>
          <w:rFonts w:asciiTheme="minorHAnsi" w:hAnsiTheme="minorHAnsi"/>
          <w:spacing w:val="-2"/>
        </w:rPr>
        <w:t>c</w:t>
      </w:r>
      <w:r w:rsidRPr="00B52C8F">
        <w:rPr>
          <w:rFonts w:asciiTheme="minorHAnsi" w:hAnsiTheme="minorHAnsi"/>
        </w:rPr>
        <w:t>o</w:t>
      </w:r>
      <w:r w:rsidRPr="00B52C8F">
        <w:rPr>
          <w:rFonts w:asciiTheme="minorHAnsi" w:hAnsiTheme="minorHAnsi"/>
          <w:spacing w:val="-3"/>
        </w:rPr>
        <w:t xml:space="preserve"> </w:t>
      </w:r>
      <w:r w:rsidRPr="00B52C8F">
        <w:rPr>
          <w:rFonts w:asciiTheme="minorHAnsi" w:hAnsiTheme="minorHAnsi"/>
        </w:rPr>
        <w:t>d</w:t>
      </w:r>
      <w:r w:rsidRPr="00B52C8F">
        <w:rPr>
          <w:rFonts w:asciiTheme="minorHAnsi" w:hAnsiTheme="minorHAnsi"/>
          <w:spacing w:val="-2"/>
        </w:rPr>
        <w:t>e</w:t>
      </w:r>
      <w:r w:rsidRPr="00B52C8F">
        <w:rPr>
          <w:rFonts w:asciiTheme="minorHAnsi" w:hAnsiTheme="minorHAnsi"/>
        </w:rPr>
        <w:t>l</w:t>
      </w:r>
      <w:r w:rsidRPr="00B52C8F">
        <w:rPr>
          <w:rFonts w:asciiTheme="minorHAnsi" w:hAnsiTheme="minorHAnsi"/>
          <w:spacing w:val="-4"/>
        </w:rPr>
        <w:t>l</w:t>
      </w:r>
      <w:r w:rsidRPr="00B52C8F">
        <w:rPr>
          <w:rFonts w:asciiTheme="minorHAnsi" w:hAnsiTheme="minorHAnsi"/>
          <w:spacing w:val="-2"/>
        </w:rPr>
        <w:t>’</w:t>
      </w:r>
      <w:r w:rsidRPr="00B52C8F">
        <w:rPr>
          <w:rFonts w:asciiTheme="minorHAnsi" w:hAnsiTheme="minorHAnsi"/>
          <w:spacing w:val="2"/>
        </w:rPr>
        <w:t>a</w:t>
      </w:r>
      <w:r w:rsidRPr="00B52C8F">
        <w:rPr>
          <w:rFonts w:asciiTheme="minorHAnsi" w:hAnsiTheme="minorHAnsi"/>
        </w:rPr>
        <w:t>nn</w:t>
      </w:r>
      <w:r w:rsidRPr="00B52C8F">
        <w:rPr>
          <w:rFonts w:asciiTheme="minorHAnsi" w:hAnsiTheme="minorHAnsi"/>
          <w:spacing w:val="-5"/>
        </w:rPr>
        <w:t>o</w:t>
      </w:r>
      <w:r w:rsidRPr="00B52C8F">
        <w:rPr>
          <w:rFonts w:asciiTheme="minorHAnsi" w:hAnsiTheme="minorHAnsi"/>
        </w:rPr>
        <w:t>.</w:t>
      </w:r>
    </w:p>
    <w:p w14:paraId="4807E972" w14:textId="77777777" w:rsidR="00D91BE6" w:rsidRPr="00B52C8F" w:rsidRDefault="00D91BE6" w:rsidP="00D91BE6">
      <w:pPr>
        <w:kinsoku w:val="0"/>
        <w:overflowPunct w:val="0"/>
        <w:spacing w:line="200" w:lineRule="exact"/>
        <w:rPr>
          <w:rFonts w:asciiTheme="minorHAnsi" w:hAnsiTheme="minorHAnsi"/>
        </w:rPr>
      </w:pPr>
    </w:p>
    <w:p w14:paraId="7293A2A3" w14:textId="77777777" w:rsidR="00D91BE6" w:rsidRPr="00B52C8F" w:rsidRDefault="00D91BE6" w:rsidP="00D91BE6">
      <w:pPr>
        <w:kinsoku w:val="0"/>
        <w:overflowPunct w:val="0"/>
        <w:spacing w:before="16" w:line="220" w:lineRule="exact"/>
        <w:rPr>
          <w:rFonts w:asciiTheme="minorHAnsi" w:hAnsiTheme="minorHAnsi"/>
        </w:rPr>
      </w:pPr>
    </w:p>
    <w:p w14:paraId="24D33A75" w14:textId="77777777" w:rsidR="00D91BE6" w:rsidRPr="00447D57" w:rsidRDefault="00D91BE6" w:rsidP="00D91BE6">
      <w:pPr>
        <w:pStyle w:val="Titolo3"/>
        <w:kinsoku w:val="0"/>
        <w:overflowPunct w:val="0"/>
        <w:spacing w:line="238" w:lineRule="auto"/>
        <w:ind w:left="297" w:right="166"/>
        <w:jc w:val="both"/>
        <w:rPr>
          <w:rFonts w:asciiTheme="minorHAnsi" w:hAnsiTheme="minorHAnsi"/>
          <w:color w:val="auto"/>
          <w:sz w:val="22"/>
          <w:szCs w:val="22"/>
        </w:rPr>
      </w:pPr>
      <w:r w:rsidRPr="00B52C8F">
        <w:rPr>
          <w:rFonts w:asciiTheme="minorHAnsi" w:hAnsiTheme="minorHAnsi"/>
          <w:sz w:val="22"/>
          <w:szCs w:val="22"/>
        </w:rPr>
        <w:t>I</w:t>
      </w:r>
      <w:r w:rsidRPr="00B52C8F">
        <w:rPr>
          <w:rFonts w:asciiTheme="minorHAnsi" w:hAnsiTheme="minorHAnsi"/>
          <w:spacing w:val="37"/>
          <w:sz w:val="22"/>
          <w:szCs w:val="22"/>
        </w:rPr>
        <w:t xml:space="preserve"> </w:t>
      </w:r>
      <w:r w:rsidRPr="00447D57">
        <w:rPr>
          <w:rFonts w:asciiTheme="minorHAnsi" w:hAnsiTheme="minorHAnsi"/>
          <w:color w:val="auto"/>
          <w:spacing w:val="-10"/>
          <w:sz w:val="22"/>
          <w:szCs w:val="22"/>
        </w:rPr>
        <w:t>m</w:t>
      </w:r>
      <w:r w:rsidRPr="00447D57">
        <w:rPr>
          <w:rFonts w:asciiTheme="minorHAnsi" w:hAnsiTheme="minorHAnsi"/>
          <w:color w:val="auto"/>
          <w:spacing w:val="-1"/>
          <w:sz w:val="22"/>
          <w:szCs w:val="22"/>
        </w:rPr>
        <w:t>e</w:t>
      </w:r>
      <w:r w:rsidRPr="00447D57">
        <w:rPr>
          <w:rFonts w:asciiTheme="minorHAnsi" w:hAnsiTheme="minorHAnsi"/>
          <w:color w:val="auto"/>
          <w:spacing w:val="3"/>
          <w:sz w:val="22"/>
          <w:szCs w:val="22"/>
        </w:rPr>
        <w:t>z</w:t>
      </w:r>
      <w:r w:rsidRPr="00447D57">
        <w:rPr>
          <w:rFonts w:asciiTheme="minorHAnsi" w:hAnsiTheme="minorHAnsi"/>
          <w:color w:val="auto"/>
          <w:spacing w:val="5"/>
          <w:sz w:val="22"/>
          <w:szCs w:val="22"/>
        </w:rPr>
        <w:t>z</w:t>
      </w:r>
      <w:r w:rsidRPr="00447D57">
        <w:rPr>
          <w:rFonts w:asciiTheme="minorHAnsi" w:hAnsiTheme="minorHAnsi"/>
          <w:color w:val="auto"/>
          <w:sz w:val="22"/>
          <w:szCs w:val="22"/>
        </w:rPr>
        <w:t>i</w:t>
      </w:r>
      <w:r w:rsidRPr="00447D57">
        <w:rPr>
          <w:rFonts w:asciiTheme="minorHAnsi" w:hAnsiTheme="minorHAnsi"/>
          <w:color w:val="auto"/>
          <w:spacing w:val="31"/>
          <w:sz w:val="22"/>
          <w:szCs w:val="22"/>
        </w:rPr>
        <w:t xml:space="preserve"> </w:t>
      </w:r>
      <w:r w:rsidRPr="00447D57">
        <w:rPr>
          <w:rFonts w:asciiTheme="minorHAnsi" w:hAnsiTheme="minorHAnsi"/>
          <w:color w:val="auto"/>
          <w:spacing w:val="-5"/>
          <w:sz w:val="22"/>
          <w:szCs w:val="22"/>
        </w:rPr>
        <w:t>l</w:t>
      </w:r>
      <w:r w:rsidRPr="00447D57">
        <w:rPr>
          <w:rFonts w:asciiTheme="minorHAnsi" w:hAnsiTheme="minorHAnsi"/>
          <w:color w:val="auto"/>
          <w:spacing w:val="-1"/>
          <w:sz w:val="22"/>
          <w:szCs w:val="22"/>
        </w:rPr>
        <w:t>e</w:t>
      </w:r>
      <w:r w:rsidRPr="00447D57">
        <w:rPr>
          <w:rFonts w:asciiTheme="minorHAnsi" w:hAnsiTheme="minorHAnsi"/>
          <w:color w:val="auto"/>
          <w:sz w:val="22"/>
          <w:szCs w:val="22"/>
        </w:rPr>
        <w:t>g</w:t>
      </w:r>
      <w:r w:rsidRPr="00447D57">
        <w:rPr>
          <w:rFonts w:asciiTheme="minorHAnsi" w:hAnsiTheme="minorHAnsi"/>
          <w:color w:val="auto"/>
          <w:spacing w:val="4"/>
          <w:sz w:val="22"/>
          <w:szCs w:val="22"/>
        </w:rPr>
        <w:t>g</w:t>
      </w:r>
      <w:r w:rsidRPr="00447D57">
        <w:rPr>
          <w:rFonts w:asciiTheme="minorHAnsi" w:hAnsiTheme="minorHAnsi"/>
          <w:color w:val="auto"/>
          <w:spacing w:val="-1"/>
          <w:sz w:val="22"/>
          <w:szCs w:val="22"/>
        </w:rPr>
        <w:t>e</w:t>
      </w:r>
      <w:r w:rsidRPr="00447D57">
        <w:rPr>
          <w:rFonts w:asciiTheme="minorHAnsi" w:hAnsiTheme="minorHAnsi"/>
          <w:color w:val="auto"/>
          <w:spacing w:val="6"/>
          <w:sz w:val="22"/>
          <w:szCs w:val="22"/>
        </w:rPr>
        <w:t>r</w:t>
      </w:r>
      <w:r w:rsidRPr="00447D57">
        <w:rPr>
          <w:rFonts w:asciiTheme="minorHAnsi" w:hAnsiTheme="minorHAnsi"/>
          <w:color w:val="auto"/>
          <w:sz w:val="22"/>
          <w:szCs w:val="22"/>
        </w:rPr>
        <w:t>i</w:t>
      </w:r>
      <w:r w:rsidRPr="00447D57">
        <w:rPr>
          <w:rFonts w:asciiTheme="minorHAnsi" w:hAnsiTheme="minorHAnsi"/>
          <w:color w:val="auto"/>
          <w:spacing w:val="57"/>
          <w:sz w:val="22"/>
          <w:szCs w:val="22"/>
        </w:rPr>
        <w:t xml:space="preserve"> </w:t>
      </w:r>
      <w:r w:rsidRPr="00447D57">
        <w:rPr>
          <w:rFonts w:asciiTheme="minorHAnsi" w:hAnsiTheme="minorHAnsi"/>
          <w:color w:val="auto"/>
          <w:spacing w:val="-3"/>
          <w:sz w:val="22"/>
          <w:szCs w:val="22"/>
        </w:rPr>
        <w:t>s</w:t>
      </w:r>
      <w:r w:rsidRPr="00447D57">
        <w:rPr>
          <w:rFonts w:asciiTheme="minorHAnsi" w:hAnsiTheme="minorHAnsi"/>
          <w:color w:val="auto"/>
          <w:spacing w:val="-1"/>
          <w:sz w:val="22"/>
          <w:szCs w:val="22"/>
        </w:rPr>
        <w:t>a</w:t>
      </w:r>
      <w:r w:rsidRPr="00447D57">
        <w:rPr>
          <w:rFonts w:asciiTheme="minorHAnsi" w:hAnsiTheme="minorHAnsi"/>
          <w:color w:val="auto"/>
          <w:spacing w:val="1"/>
          <w:sz w:val="22"/>
          <w:szCs w:val="22"/>
        </w:rPr>
        <w:t>r</w:t>
      </w:r>
      <w:r w:rsidRPr="00447D57">
        <w:rPr>
          <w:rFonts w:asciiTheme="minorHAnsi" w:hAnsiTheme="minorHAnsi"/>
          <w:color w:val="auto"/>
          <w:spacing w:val="3"/>
          <w:sz w:val="22"/>
          <w:szCs w:val="22"/>
        </w:rPr>
        <w:t>a</w:t>
      </w:r>
      <w:r w:rsidRPr="00447D57">
        <w:rPr>
          <w:rFonts w:asciiTheme="minorHAnsi" w:hAnsiTheme="minorHAnsi"/>
          <w:color w:val="auto"/>
          <w:sz w:val="22"/>
          <w:szCs w:val="22"/>
        </w:rPr>
        <w:t>n</w:t>
      </w:r>
      <w:r w:rsidRPr="00447D57">
        <w:rPr>
          <w:rFonts w:asciiTheme="minorHAnsi" w:hAnsiTheme="minorHAnsi"/>
          <w:color w:val="auto"/>
          <w:spacing w:val="-5"/>
          <w:sz w:val="22"/>
          <w:szCs w:val="22"/>
        </w:rPr>
        <w:t>n</w:t>
      </w:r>
      <w:r w:rsidRPr="00447D57">
        <w:rPr>
          <w:rFonts w:asciiTheme="minorHAnsi" w:hAnsiTheme="minorHAnsi"/>
          <w:color w:val="auto"/>
          <w:sz w:val="22"/>
          <w:szCs w:val="22"/>
        </w:rPr>
        <w:t>o</w:t>
      </w:r>
      <w:r w:rsidRPr="00447D57">
        <w:rPr>
          <w:rFonts w:asciiTheme="minorHAnsi" w:hAnsiTheme="minorHAnsi"/>
          <w:color w:val="auto"/>
          <w:spacing w:val="35"/>
          <w:sz w:val="22"/>
          <w:szCs w:val="22"/>
        </w:rPr>
        <w:t xml:space="preserve"> </w:t>
      </w:r>
      <w:r w:rsidRPr="00447D57">
        <w:rPr>
          <w:rFonts w:asciiTheme="minorHAnsi" w:hAnsiTheme="minorHAnsi"/>
          <w:color w:val="auto"/>
          <w:sz w:val="22"/>
          <w:szCs w:val="22"/>
        </w:rPr>
        <w:t>u</w:t>
      </w:r>
      <w:r w:rsidRPr="00447D57">
        <w:rPr>
          <w:rFonts w:asciiTheme="minorHAnsi" w:hAnsiTheme="minorHAnsi"/>
          <w:color w:val="auto"/>
          <w:spacing w:val="9"/>
          <w:sz w:val="22"/>
          <w:szCs w:val="22"/>
        </w:rPr>
        <w:t>t</w:t>
      </w:r>
      <w:r w:rsidRPr="00447D57">
        <w:rPr>
          <w:rFonts w:asciiTheme="minorHAnsi" w:hAnsiTheme="minorHAnsi"/>
          <w:color w:val="auto"/>
          <w:spacing w:val="-5"/>
          <w:sz w:val="22"/>
          <w:szCs w:val="22"/>
        </w:rPr>
        <w:t>i</w:t>
      </w:r>
      <w:r w:rsidRPr="00447D57">
        <w:rPr>
          <w:rFonts w:asciiTheme="minorHAnsi" w:hAnsiTheme="minorHAnsi"/>
          <w:color w:val="auto"/>
          <w:sz w:val="22"/>
          <w:szCs w:val="22"/>
        </w:rPr>
        <w:t>l</w:t>
      </w:r>
      <w:r w:rsidRPr="00447D57">
        <w:rPr>
          <w:rFonts w:asciiTheme="minorHAnsi" w:hAnsiTheme="minorHAnsi"/>
          <w:color w:val="auto"/>
          <w:spacing w:val="-4"/>
          <w:sz w:val="22"/>
          <w:szCs w:val="22"/>
        </w:rPr>
        <w:t>i</w:t>
      </w:r>
      <w:r w:rsidRPr="00447D57">
        <w:rPr>
          <w:rFonts w:asciiTheme="minorHAnsi" w:hAnsiTheme="minorHAnsi"/>
          <w:color w:val="auto"/>
          <w:spacing w:val="3"/>
          <w:sz w:val="22"/>
          <w:szCs w:val="22"/>
        </w:rPr>
        <w:t>z</w:t>
      </w:r>
      <w:r w:rsidRPr="00447D57">
        <w:rPr>
          <w:rFonts w:asciiTheme="minorHAnsi" w:hAnsiTheme="minorHAnsi"/>
          <w:color w:val="auto"/>
          <w:spacing w:val="-1"/>
          <w:sz w:val="22"/>
          <w:szCs w:val="22"/>
        </w:rPr>
        <w:t>za</w:t>
      </w:r>
      <w:r w:rsidRPr="00447D57">
        <w:rPr>
          <w:rFonts w:asciiTheme="minorHAnsi" w:hAnsiTheme="minorHAnsi"/>
          <w:color w:val="auto"/>
          <w:spacing w:val="9"/>
          <w:sz w:val="22"/>
          <w:szCs w:val="22"/>
        </w:rPr>
        <w:t>t</w:t>
      </w:r>
      <w:r w:rsidRPr="00447D57">
        <w:rPr>
          <w:rFonts w:asciiTheme="minorHAnsi" w:hAnsiTheme="minorHAnsi"/>
          <w:color w:val="auto"/>
          <w:sz w:val="22"/>
          <w:szCs w:val="22"/>
        </w:rPr>
        <w:t>i</w:t>
      </w:r>
      <w:r w:rsidRPr="00447D57">
        <w:rPr>
          <w:rFonts w:asciiTheme="minorHAnsi" w:hAnsiTheme="minorHAnsi"/>
          <w:color w:val="auto"/>
          <w:spacing w:val="21"/>
          <w:sz w:val="22"/>
          <w:szCs w:val="22"/>
        </w:rPr>
        <w:t xml:space="preserve"> </w:t>
      </w:r>
      <w:r w:rsidRPr="00447D57">
        <w:rPr>
          <w:rFonts w:asciiTheme="minorHAnsi" w:hAnsiTheme="minorHAnsi"/>
          <w:color w:val="auto"/>
          <w:spacing w:val="4"/>
          <w:sz w:val="22"/>
          <w:szCs w:val="22"/>
        </w:rPr>
        <w:t>p</w:t>
      </w:r>
      <w:r w:rsidRPr="00447D57">
        <w:rPr>
          <w:rFonts w:asciiTheme="minorHAnsi" w:hAnsiTheme="minorHAnsi"/>
          <w:color w:val="auto"/>
          <w:spacing w:val="-1"/>
          <w:sz w:val="22"/>
          <w:szCs w:val="22"/>
        </w:rPr>
        <w:t>e</w:t>
      </w:r>
      <w:r w:rsidRPr="00447D57">
        <w:rPr>
          <w:rFonts w:asciiTheme="minorHAnsi" w:hAnsiTheme="minorHAnsi"/>
          <w:color w:val="auto"/>
          <w:sz w:val="22"/>
          <w:szCs w:val="22"/>
        </w:rPr>
        <w:t>r</w:t>
      </w:r>
      <w:r w:rsidRPr="00447D57">
        <w:rPr>
          <w:rFonts w:asciiTheme="minorHAnsi" w:hAnsiTheme="minorHAnsi"/>
          <w:color w:val="auto"/>
          <w:spacing w:val="37"/>
          <w:sz w:val="22"/>
          <w:szCs w:val="22"/>
        </w:rPr>
        <w:t xml:space="preserve"> </w:t>
      </w:r>
      <w:r w:rsidRPr="00447D57">
        <w:rPr>
          <w:rFonts w:asciiTheme="minorHAnsi" w:hAnsiTheme="minorHAnsi"/>
          <w:color w:val="auto"/>
          <w:spacing w:val="-5"/>
          <w:sz w:val="22"/>
          <w:szCs w:val="22"/>
        </w:rPr>
        <w:t>l</w:t>
      </w:r>
      <w:r w:rsidRPr="00447D57">
        <w:rPr>
          <w:rFonts w:asciiTheme="minorHAnsi" w:hAnsiTheme="minorHAnsi"/>
          <w:color w:val="auto"/>
          <w:sz w:val="22"/>
          <w:szCs w:val="22"/>
        </w:rPr>
        <w:t>a</w:t>
      </w:r>
      <w:r w:rsidRPr="00447D57">
        <w:rPr>
          <w:rFonts w:asciiTheme="minorHAnsi" w:hAnsiTheme="minorHAnsi"/>
          <w:color w:val="auto"/>
          <w:spacing w:val="30"/>
          <w:sz w:val="22"/>
          <w:szCs w:val="22"/>
        </w:rPr>
        <w:t xml:space="preserve"> </w:t>
      </w:r>
      <w:r w:rsidRPr="00447D57">
        <w:rPr>
          <w:rFonts w:asciiTheme="minorHAnsi" w:hAnsiTheme="minorHAnsi"/>
          <w:color w:val="auto"/>
          <w:spacing w:val="1"/>
          <w:sz w:val="22"/>
          <w:szCs w:val="22"/>
        </w:rPr>
        <w:t>r</w:t>
      </w:r>
      <w:r w:rsidRPr="00447D57">
        <w:rPr>
          <w:rFonts w:asciiTheme="minorHAnsi" w:hAnsiTheme="minorHAnsi"/>
          <w:color w:val="auto"/>
          <w:spacing w:val="-1"/>
          <w:sz w:val="22"/>
          <w:szCs w:val="22"/>
        </w:rPr>
        <w:t>a</w:t>
      </w:r>
      <w:r w:rsidRPr="00447D57">
        <w:rPr>
          <w:rFonts w:asciiTheme="minorHAnsi" w:hAnsiTheme="minorHAnsi"/>
          <w:color w:val="auto"/>
          <w:spacing w:val="3"/>
          <w:sz w:val="22"/>
          <w:szCs w:val="22"/>
        </w:rPr>
        <w:t>c</w:t>
      </w:r>
      <w:r w:rsidRPr="00447D57">
        <w:rPr>
          <w:rFonts w:asciiTheme="minorHAnsi" w:hAnsiTheme="minorHAnsi"/>
          <w:color w:val="auto"/>
          <w:spacing w:val="-1"/>
          <w:sz w:val="22"/>
          <w:szCs w:val="22"/>
        </w:rPr>
        <w:t>c</w:t>
      </w:r>
      <w:r w:rsidRPr="00447D57">
        <w:rPr>
          <w:rFonts w:asciiTheme="minorHAnsi" w:hAnsiTheme="minorHAnsi"/>
          <w:color w:val="auto"/>
          <w:spacing w:val="9"/>
          <w:sz w:val="22"/>
          <w:szCs w:val="22"/>
        </w:rPr>
        <w:t>o</w:t>
      </w:r>
      <w:r w:rsidRPr="00447D57">
        <w:rPr>
          <w:rFonts w:asciiTheme="minorHAnsi" w:hAnsiTheme="minorHAnsi"/>
          <w:color w:val="auto"/>
          <w:spacing w:val="-10"/>
          <w:sz w:val="22"/>
          <w:szCs w:val="22"/>
        </w:rPr>
        <w:t>l</w:t>
      </w:r>
      <w:r w:rsidRPr="00447D57">
        <w:rPr>
          <w:rFonts w:asciiTheme="minorHAnsi" w:hAnsiTheme="minorHAnsi"/>
          <w:color w:val="auto"/>
          <w:spacing w:val="5"/>
          <w:sz w:val="22"/>
          <w:szCs w:val="22"/>
        </w:rPr>
        <w:t>t</w:t>
      </w:r>
      <w:r w:rsidRPr="00447D57">
        <w:rPr>
          <w:rFonts w:asciiTheme="minorHAnsi" w:hAnsiTheme="minorHAnsi"/>
          <w:color w:val="auto"/>
          <w:sz w:val="22"/>
          <w:szCs w:val="22"/>
        </w:rPr>
        <w:t>a</w:t>
      </w:r>
      <w:r w:rsidRPr="00447D57">
        <w:rPr>
          <w:rFonts w:asciiTheme="minorHAnsi" w:hAnsiTheme="minorHAnsi"/>
          <w:color w:val="auto"/>
          <w:spacing w:val="30"/>
          <w:sz w:val="22"/>
          <w:szCs w:val="22"/>
        </w:rPr>
        <w:t xml:space="preserve"> </w:t>
      </w:r>
      <w:r w:rsidRPr="00447D57">
        <w:rPr>
          <w:rFonts w:asciiTheme="minorHAnsi" w:hAnsiTheme="minorHAnsi"/>
          <w:color w:val="auto"/>
          <w:spacing w:val="-3"/>
          <w:sz w:val="22"/>
          <w:szCs w:val="22"/>
        </w:rPr>
        <w:t>s</w:t>
      </w:r>
      <w:r w:rsidRPr="00447D57">
        <w:rPr>
          <w:rFonts w:asciiTheme="minorHAnsi" w:hAnsiTheme="minorHAnsi"/>
          <w:color w:val="auto"/>
          <w:sz w:val="22"/>
          <w:szCs w:val="22"/>
        </w:rPr>
        <w:t>u</w:t>
      </w:r>
      <w:r w:rsidRPr="00447D57">
        <w:rPr>
          <w:rFonts w:asciiTheme="minorHAnsi" w:hAnsiTheme="minorHAnsi"/>
          <w:color w:val="auto"/>
          <w:spacing w:val="30"/>
          <w:sz w:val="22"/>
          <w:szCs w:val="22"/>
        </w:rPr>
        <w:t xml:space="preserve"> </w:t>
      </w:r>
      <w:r w:rsidRPr="00447D57">
        <w:rPr>
          <w:rFonts w:asciiTheme="minorHAnsi" w:hAnsiTheme="minorHAnsi"/>
          <w:color w:val="auto"/>
          <w:spacing w:val="5"/>
          <w:sz w:val="22"/>
          <w:szCs w:val="22"/>
        </w:rPr>
        <w:t>t</w:t>
      </w:r>
      <w:r w:rsidRPr="00447D57">
        <w:rPr>
          <w:rFonts w:asciiTheme="minorHAnsi" w:hAnsiTheme="minorHAnsi"/>
          <w:color w:val="auto"/>
          <w:sz w:val="22"/>
          <w:szCs w:val="22"/>
        </w:rPr>
        <w:t>ut</w:t>
      </w:r>
      <w:r w:rsidRPr="00447D57">
        <w:rPr>
          <w:rFonts w:asciiTheme="minorHAnsi" w:hAnsiTheme="minorHAnsi"/>
          <w:color w:val="auto"/>
          <w:spacing w:val="5"/>
          <w:sz w:val="22"/>
          <w:szCs w:val="22"/>
        </w:rPr>
        <w:t>t</w:t>
      </w:r>
      <w:r w:rsidRPr="00447D57">
        <w:rPr>
          <w:rFonts w:asciiTheme="minorHAnsi" w:hAnsiTheme="minorHAnsi"/>
          <w:color w:val="auto"/>
          <w:sz w:val="22"/>
          <w:szCs w:val="22"/>
        </w:rPr>
        <w:t>e</w:t>
      </w:r>
      <w:r w:rsidRPr="00447D57">
        <w:rPr>
          <w:rFonts w:asciiTheme="minorHAnsi" w:hAnsiTheme="minorHAnsi"/>
          <w:color w:val="auto"/>
          <w:spacing w:val="30"/>
          <w:sz w:val="22"/>
          <w:szCs w:val="22"/>
        </w:rPr>
        <w:t xml:space="preserve"> </w:t>
      </w:r>
      <w:r w:rsidRPr="00447D57">
        <w:rPr>
          <w:rFonts w:asciiTheme="minorHAnsi" w:hAnsiTheme="minorHAnsi"/>
          <w:color w:val="auto"/>
          <w:spacing w:val="-10"/>
          <w:sz w:val="22"/>
          <w:szCs w:val="22"/>
        </w:rPr>
        <w:t>l</w:t>
      </w:r>
      <w:r w:rsidRPr="00447D57">
        <w:rPr>
          <w:rFonts w:asciiTheme="minorHAnsi" w:hAnsiTheme="minorHAnsi"/>
          <w:color w:val="auto"/>
          <w:sz w:val="22"/>
          <w:szCs w:val="22"/>
        </w:rPr>
        <w:t>e</w:t>
      </w:r>
      <w:r w:rsidRPr="00447D57">
        <w:rPr>
          <w:rFonts w:asciiTheme="minorHAnsi" w:hAnsiTheme="minorHAnsi"/>
          <w:color w:val="auto"/>
          <w:spacing w:val="30"/>
          <w:sz w:val="22"/>
          <w:szCs w:val="22"/>
        </w:rPr>
        <w:t xml:space="preserve"> </w:t>
      </w:r>
      <w:r w:rsidRPr="00447D57">
        <w:rPr>
          <w:rFonts w:asciiTheme="minorHAnsi" w:hAnsiTheme="minorHAnsi"/>
          <w:color w:val="auto"/>
          <w:spacing w:val="-3"/>
          <w:sz w:val="22"/>
          <w:szCs w:val="22"/>
        </w:rPr>
        <w:t>s</w:t>
      </w:r>
      <w:r w:rsidRPr="00447D57">
        <w:rPr>
          <w:rFonts w:asciiTheme="minorHAnsi" w:hAnsiTheme="minorHAnsi"/>
          <w:color w:val="auto"/>
          <w:spacing w:val="5"/>
          <w:sz w:val="22"/>
          <w:szCs w:val="22"/>
        </w:rPr>
        <w:t>t</w:t>
      </w:r>
      <w:r w:rsidRPr="00447D57">
        <w:rPr>
          <w:rFonts w:asciiTheme="minorHAnsi" w:hAnsiTheme="minorHAnsi"/>
          <w:color w:val="auto"/>
          <w:spacing w:val="1"/>
          <w:sz w:val="22"/>
          <w:szCs w:val="22"/>
        </w:rPr>
        <w:t>r</w:t>
      </w:r>
      <w:r w:rsidRPr="00447D57">
        <w:rPr>
          <w:rFonts w:asciiTheme="minorHAnsi" w:hAnsiTheme="minorHAnsi"/>
          <w:color w:val="auto"/>
          <w:spacing w:val="-1"/>
          <w:sz w:val="22"/>
          <w:szCs w:val="22"/>
        </w:rPr>
        <w:t>a</w:t>
      </w:r>
      <w:r w:rsidRPr="00447D57">
        <w:rPr>
          <w:rFonts w:asciiTheme="minorHAnsi" w:hAnsiTheme="minorHAnsi"/>
          <w:color w:val="auto"/>
          <w:sz w:val="22"/>
          <w:szCs w:val="22"/>
        </w:rPr>
        <w:t>de</w:t>
      </w:r>
      <w:r w:rsidRPr="00447D57">
        <w:rPr>
          <w:rFonts w:asciiTheme="minorHAnsi" w:hAnsiTheme="minorHAnsi"/>
          <w:color w:val="auto"/>
          <w:spacing w:val="30"/>
          <w:sz w:val="22"/>
          <w:szCs w:val="22"/>
        </w:rPr>
        <w:t xml:space="preserve"> </w:t>
      </w:r>
      <w:r w:rsidRPr="00447D57">
        <w:rPr>
          <w:rFonts w:asciiTheme="minorHAnsi" w:hAnsiTheme="minorHAnsi"/>
          <w:color w:val="auto"/>
          <w:sz w:val="22"/>
          <w:szCs w:val="22"/>
        </w:rPr>
        <w:t>a</w:t>
      </w:r>
      <w:r w:rsidRPr="00447D57">
        <w:rPr>
          <w:rFonts w:asciiTheme="minorHAnsi" w:hAnsiTheme="minorHAnsi"/>
          <w:color w:val="auto"/>
          <w:spacing w:val="30"/>
          <w:sz w:val="22"/>
          <w:szCs w:val="22"/>
        </w:rPr>
        <w:t xml:space="preserve"> </w:t>
      </w:r>
      <w:r w:rsidRPr="00447D57">
        <w:rPr>
          <w:rFonts w:asciiTheme="minorHAnsi" w:hAnsiTheme="minorHAnsi"/>
          <w:color w:val="auto"/>
          <w:spacing w:val="3"/>
          <w:sz w:val="22"/>
          <w:szCs w:val="22"/>
        </w:rPr>
        <w:t>c</w:t>
      </w:r>
      <w:r w:rsidRPr="00447D57">
        <w:rPr>
          <w:rFonts w:asciiTheme="minorHAnsi" w:hAnsiTheme="minorHAnsi"/>
          <w:color w:val="auto"/>
          <w:spacing w:val="-1"/>
          <w:sz w:val="22"/>
          <w:szCs w:val="22"/>
        </w:rPr>
        <w:t>a</w:t>
      </w:r>
      <w:r w:rsidRPr="00447D57">
        <w:rPr>
          <w:rFonts w:asciiTheme="minorHAnsi" w:hAnsiTheme="minorHAnsi"/>
          <w:color w:val="auto"/>
          <w:spacing w:val="1"/>
          <w:sz w:val="22"/>
          <w:szCs w:val="22"/>
        </w:rPr>
        <w:t>rr</w:t>
      </w:r>
      <w:r w:rsidRPr="00447D57">
        <w:rPr>
          <w:rFonts w:asciiTheme="minorHAnsi" w:hAnsiTheme="minorHAnsi"/>
          <w:color w:val="auto"/>
          <w:spacing w:val="-1"/>
          <w:sz w:val="22"/>
          <w:szCs w:val="22"/>
        </w:rPr>
        <w:t>e</w:t>
      </w:r>
      <w:r w:rsidRPr="00447D57">
        <w:rPr>
          <w:rFonts w:asciiTheme="minorHAnsi" w:hAnsiTheme="minorHAnsi"/>
          <w:color w:val="auto"/>
          <w:sz w:val="22"/>
          <w:szCs w:val="22"/>
        </w:rPr>
        <w:t>g</w:t>
      </w:r>
      <w:r w:rsidRPr="00447D57">
        <w:rPr>
          <w:rFonts w:asciiTheme="minorHAnsi" w:hAnsiTheme="minorHAnsi"/>
          <w:color w:val="auto"/>
          <w:spacing w:val="9"/>
          <w:sz w:val="22"/>
          <w:szCs w:val="22"/>
        </w:rPr>
        <w:t>g</w:t>
      </w:r>
      <w:r w:rsidRPr="00447D57">
        <w:rPr>
          <w:rFonts w:asciiTheme="minorHAnsi" w:hAnsiTheme="minorHAnsi"/>
          <w:color w:val="auto"/>
          <w:spacing w:val="-5"/>
          <w:sz w:val="22"/>
          <w:szCs w:val="22"/>
        </w:rPr>
        <w:t>i</w:t>
      </w:r>
      <w:r w:rsidRPr="00447D57">
        <w:rPr>
          <w:rFonts w:asciiTheme="minorHAnsi" w:hAnsiTheme="minorHAnsi"/>
          <w:color w:val="auto"/>
          <w:spacing w:val="-1"/>
          <w:sz w:val="22"/>
          <w:szCs w:val="22"/>
        </w:rPr>
        <w:t>a</w:t>
      </w:r>
      <w:r w:rsidRPr="00447D57">
        <w:rPr>
          <w:rFonts w:asciiTheme="minorHAnsi" w:hAnsiTheme="minorHAnsi"/>
          <w:color w:val="auto"/>
          <w:spacing w:val="5"/>
          <w:sz w:val="22"/>
          <w:szCs w:val="22"/>
        </w:rPr>
        <w:t>t</w:t>
      </w:r>
      <w:r w:rsidRPr="00447D57">
        <w:rPr>
          <w:rFonts w:asciiTheme="minorHAnsi" w:hAnsiTheme="minorHAnsi"/>
          <w:color w:val="auto"/>
          <w:sz w:val="22"/>
          <w:szCs w:val="22"/>
        </w:rPr>
        <w:t>a</w:t>
      </w:r>
      <w:r w:rsidRPr="00447D57">
        <w:rPr>
          <w:rFonts w:asciiTheme="minorHAnsi" w:hAnsiTheme="minorHAnsi"/>
          <w:color w:val="auto"/>
          <w:spacing w:val="30"/>
          <w:sz w:val="22"/>
          <w:szCs w:val="22"/>
        </w:rPr>
        <w:t xml:space="preserve"> </w:t>
      </w:r>
      <w:r w:rsidRPr="00447D57">
        <w:rPr>
          <w:rFonts w:asciiTheme="minorHAnsi" w:hAnsiTheme="minorHAnsi"/>
          <w:color w:val="auto"/>
          <w:spacing w:val="6"/>
          <w:sz w:val="22"/>
          <w:szCs w:val="22"/>
        </w:rPr>
        <w:t>r</w:t>
      </w:r>
      <w:r w:rsidRPr="00447D57">
        <w:rPr>
          <w:rFonts w:asciiTheme="minorHAnsi" w:hAnsiTheme="minorHAnsi"/>
          <w:color w:val="auto"/>
          <w:spacing w:val="-5"/>
          <w:sz w:val="22"/>
          <w:szCs w:val="22"/>
        </w:rPr>
        <w:t>i</w:t>
      </w:r>
      <w:r w:rsidRPr="00447D57">
        <w:rPr>
          <w:rFonts w:asciiTheme="minorHAnsi" w:hAnsiTheme="minorHAnsi"/>
          <w:color w:val="auto"/>
          <w:spacing w:val="-3"/>
          <w:sz w:val="22"/>
          <w:szCs w:val="22"/>
        </w:rPr>
        <w:t>s</w:t>
      </w:r>
      <w:r w:rsidRPr="00447D57">
        <w:rPr>
          <w:rFonts w:asciiTheme="minorHAnsi" w:hAnsiTheme="minorHAnsi"/>
          <w:color w:val="auto"/>
          <w:spacing w:val="5"/>
          <w:sz w:val="22"/>
          <w:szCs w:val="22"/>
        </w:rPr>
        <w:t>t</w:t>
      </w:r>
      <w:r w:rsidRPr="00447D57">
        <w:rPr>
          <w:rFonts w:asciiTheme="minorHAnsi" w:hAnsiTheme="minorHAnsi"/>
          <w:color w:val="auto"/>
          <w:spacing w:val="1"/>
          <w:sz w:val="22"/>
          <w:szCs w:val="22"/>
        </w:rPr>
        <w:t>r</w:t>
      </w:r>
      <w:r w:rsidRPr="00447D57">
        <w:rPr>
          <w:rFonts w:asciiTheme="minorHAnsi" w:hAnsiTheme="minorHAnsi"/>
          <w:color w:val="auto"/>
          <w:spacing w:val="-1"/>
          <w:sz w:val="22"/>
          <w:szCs w:val="22"/>
        </w:rPr>
        <w:t>e</w:t>
      </w:r>
      <w:r w:rsidRPr="00447D57">
        <w:rPr>
          <w:rFonts w:asciiTheme="minorHAnsi" w:hAnsiTheme="minorHAnsi"/>
          <w:color w:val="auto"/>
          <w:sz w:val="22"/>
          <w:szCs w:val="22"/>
        </w:rPr>
        <w:t>t</w:t>
      </w:r>
      <w:r w:rsidRPr="00447D57">
        <w:rPr>
          <w:rFonts w:asciiTheme="minorHAnsi" w:hAnsiTheme="minorHAnsi"/>
          <w:color w:val="auto"/>
          <w:spacing w:val="5"/>
          <w:sz w:val="22"/>
          <w:szCs w:val="22"/>
        </w:rPr>
        <w:t>t</w:t>
      </w:r>
      <w:r w:rsidRPr="00447D57">
        <w:rPr>
          <w:rFonts w:asciiTheme="minorHAnsi" w:hAnsiTheme="minorHAnsi"/>
          <w:color w:val="auto"/>
          <w:sz w:val="22"/>
          <w:szCs w:val="22"/>
        </w:rPr>
        <w:t>a</w:t>
      </w:r>
      <w:r w:rsidRPr="00447D57">
        <w:rPr>
          <w:rFonts w:asciiTheme="minorHAnsi" w:hAnsiTheme="minorHAnsi"/>
          <w:color w:val="auto"/>
          <w:spacing w:val="30"/>
          <w:sz w:val="22"/>
          <w:szCs w:val="22"/>
        </w:rPr>
        <w:t xml:space="preserve"> </w:t>
      </w:r>
      <w:r w:rsidRPr="00447D57">
        <w:rPr>
          <w:rFonts w:asciiTheme="minorHAnsi" w:hAnsiTheme="minorHAnsi"/>
          <w:color w:val="auto"/>
          <w:sz w:val="22"/>
          <w:szCs w:val="22"/>
        </w:rPr>
        <w:t>e</w:t>
      </w:r>
      <w:r w:rsidRPr="00447D57">
        <w:rPr>
          <w:rFonts w:asciiTheme="minorHAnsi" w:hAnsiTheme="minorHAnsi"/>
          <w:color w:val="auto"/>
          <w:spacing w:val="30"/>
          <w:sz w:val="22"/>
          <w:szCs w:val="22"/>
        </w:rPr>
        <w:t xml:space="preserve"> </w:t>
      </w:r>
      <w:r w:rsidRPr="00447D57">
        <w:rPr>
          <w:rFonts w:asciiTheme="minorHAnsi" w:hAnsiTheme="minorHAnsi"/>
          <w:color w:val="auto"/>
          <w:sz w:val="22"/>
          <w:szCs w:val="22"/>
        </w:rPr>
        <w:t xml:space="preserve">una </w:t>
      </w:r>
      <w:r w:rsidRPr="00447D57">
        <w:rPr>
          <w:rFonts w:asciiTheme="minorHAnsi" w:hAnsiTheme="minorHAnsi"/>
          <w:color w:val="auto"/>
          <w:spacing w:val="-5"/>
          <w:sz w:val="22"/>
          <w:szCs w:val="22"/>
        </w:rPr>
        <w:t>v</w:t>
      </w:r>
      <w:r w:rsidRPr="00447D57">
        <w:rPr>
          <w:rFonts w:asciiTheme="minorHAnsi" w:hAnsiTheme="minorHAnsi"/>
          <w:color w:val="auto"/>
          <w:spacing w:val="9"/>
          <w:sz w:val="22"/>
          <w:szCs w:val="22"/>
        </w:rPr>
        <w:t>o</w:t>
      </w:r>
      <w:r w:rsidRPr="00447D57">
        <w:rPr>
          <w:rFonts w:asciiTheme="minorHAnsi" w:hAnsiTheme="minorHAnsi"/>
          <w:color w:val="auto"/>
          <w:spacing w:val="-10"/>
          <w:sz w:val="22"/>
          <w:szCs w:val="22"/>
        </w:rPr>
        <w:t>l</w:t>
      </w:r>
      <w:r w:rsidRPr="00447D57">
        <w:rPr>
          <w:rFonts w:asciiTheme="minorHAnsi" w:hAnsiTheme="minorHAnsi"/>
          <w:color w:val="auto"/>
          <w:spacing w:val="5"/>
          <w:sz w:val="22"/>
          <w:szCs w:val="22"/>
        </w:rPr>
        <w:t>t</w:t>
      </w:r>
      <w:r w:rsidRPr="00447D57">
        <w:rPr>
          <w:rFonts w:asciiTheme="minorHAnsi" w:hAnsiTheme="minorHAnsi"/>
          <w:color w:val="auto"/>
          <w:sz w:val="22"/>
          <w:szCs w:val="22"/>
        </w:rPr>
        <w:t>a</w:t>
      </w:r>
      <w:r w:rsidRPr="00447D57">
        <w:rPr>
          <w:rFonts w:asciiTheme="minorHAnsi" w:hAnsiTheme="minorHAnsi"/>
          <w:color w:val="auto"/>
          <w:spacing w:val="56"/>
          <w:sz w:val="22"/>
          <w:szCs w:val="22"/>
        </w:rPr>
        <w:t xml:space="preserve"> </w:t>
      </w:r>
      <w:r w:rsidRPr="00447D57">
        <w:rPr>
          <w:rFonts w:asciiTheme="minorHAnsi" w:hAnsiTheme="minorHAnsi"/>
          <w:color w:val="auto"/>
          <w:spacing w:val="6"/>
          <w:sz w:val="22"/>
          <w:szCs w:val="22"/>
        </w:rPr>
        <w:t>r</w:t>
      </w:r>
      <w:r w:rsidRPr="00447D57">
        <w:rPr>
          <w:rFonts w:asciiTheme="minorHAnsi" w:hAnsiTheme="minorHAnsi"/>
          <w:color w:val="auto"/>
          <w:spacing w:val="-5"/>
          <w:sz w:val="22"/>
          <w:szCs w:val="22"/>
        </w:rPr>
        <w:t>i</w:t>
      </w:r>
      <w:r w:rsidRPr="00447D57">
        <w:rPr>
          <w:rFonts w:asciiTheme="minorHAnsi" w:hAnsiTheme="minorHAnsi"/>
          <w:color w:val="auto"/>
          <w:spacing w:val="3"/>
          <w:sz w:val="22"/>
          <w:szCs w:val="22"/>
        </w:rPr>
        <w:t>e</w:t>
      </w:r>
      <w:r w:rsidRPr="00447D57">
        <w:rPr>
          <w:rFonts w:asciiTheme="minorHAnsi" w:hAnsiTheme="minorHAnsi"/>
          <w:color w:val="auto"/>
          <w:spacing w:val="-5"/>
          <w:sz w:val="22"/>
          <w:szCs w:val="22"/>
        </w:rPr>
        <w:t>m</w:t>
      </w:r>
      <w:r w:rsidRPr="00447D57">
        <w:rPr>
          <w:rFonts w:asciiTheme="minorHAnsi" w:hAnsiTheme="minorHAnsi"/>
          <w:color w:val="auto"/>
          <w:spacing w:val="4"/>
          <w:sz w:val="22"/>
          <w:szCs w:val="22"/>
        </w:rPr>
        <w:t>p</w:t>
      </w:r>
      <w:r w:rsidRPr="00447D57">
        <w:rPr>
          <w:rFonts w:asciiTheme="minorHAnsi" w:hAnsiTheme="minorHAnsi"/>
          <w:color w:val="auto"/>
          <w:spacing w:val="-10"/>
          <w:sz w:val="22"/>
          <w:szCs w:val="22"/>
        </w:rPr>
        <w:t>i</w:t>
      </w:r>
      <w:r w:rsidRPr="00447D57">
        <w:rPr>
          <w:rFonts w:asciiTheme="minorHAnsi" w:hAnsiTheme="minorHAnsi"/>
          <w:color w:val="auto"/>
          <w:spacing w:val="9"/>
          <w:sz w:val="22"/>
          <w:szCs w:val="22"/>
        </w:rPr>
        <w:t>t</w:t>
      </w:r>
      <w:r w:rsidRPr="00447D57">
        <w:rPr>
          <w:rFonts w:asciiTheme="minorHAnsi" w:hAnsiTheme="minorHAnsi"/>
          <w:color w:val="auto"/>
          <w:sz w:val="22"/>
          <w:szCs w:val="22"/>
        </w:rPr>
        <w:t>i</w:t>
      </w:r>
      <w:r w:rsidRPr="00447D57">
        <w:rPr>
          <w:rFonts w:asciiTheme="minorHAnsi" w:hAnsiTheme="minorHAnsi"/>
          <w:color w:val="auto"/>
          <w:spacing w:val="53"/>
          <w:sz w:val="22"/>
          <w:szCs w:val="22"/>
        </w:rPr>
        <w:t xml:space="preserve"> </w:t>
      </w:r>
      <w:r w:rsidRPr="00447D57">
        <w:rPr>
          <w:rFonts w:asciiTheme="minorHAnsi" w:hAnsiTheme="minorHAnsi"/>
          <w:color w:val="auto"/>
          <w:spacing w:val="5"/>
          <w:sz w:val="22"/>
          <w:szCs w:val="22"/>
        </w:rPr>
        <w:t>t</w:t>
      </w:r>
      <w:r w:rsidRPr="00447D57">
        <w:rPr>
          <w:rFonts w:asciiTheme="minorHAnsi" w:hAnsiTheme="minorHAnsi"/>
          <w:color w:val="auto"/>
          <w:spacing w:val="1"/>
          <w:sz w:val="22"/>
          <w:szCs w:val="22"/>
        </w:rPr>
        <w:t>r</w:t>
      </w:r>
      <w:r w:rsidRPr="00447D57">
        <w:rPr>
          <w:rFonts w:asciiTheme="minorHAnsi" w:hAnsiTheme="minorHAnsi"/>
          <w:color w:val="auto"/>
          <w:spacing w:val="-1"/>
          <w:sz w:val="22"/>
          <w:szCs w:val="22"/>
        </w:rPr>
        <w:t>a</w:t>
      </w:r>
      <w:r w:rsidRPr="00447D57">
        <w:rPr>
          <w:rFonts w:asciiTheme="minorHAnsi" w:hAnsiTheme="minorHAnsi"/>
          <w:color w:val="auto"/>
          <w:spacing w:val="2"/>
          <w:sz w:val="22"/>
          <w:szCs w:val="22"/>
        </w:rPr>
        <w:t>s</w:t>
      </w:r>
      <w:r w:rsidRPr="00447D57">
        <w:rPr>
          <w:rFonts w:asciiTheme="minorHAnsi" w:hAnsiTheme="minorHAnsi"/>
          <w:color w:val="auto"/>
          <w:spacing w:val="-5"/>
          <w:sz w:val="22"/>
          <w:szCs w:val="22"/>
        </w:rPr>
        <w:t>b</w:t>
      </w:r>
      <w:r w:rsidRPr="00447D57">
        <w:rPr>
          <w:rFonts w:asciiTheme="minorHAnsi" w:hAnsiTheme="minorHAnsi"/>
          <w:color w:val="auto"/>
          <w:spacing w:val="8"/>
          <w:sz w:val="22"/>
          <w:szCs w:val="22"/>
        </w:rPr>
        <w:t>o</w:t>
      </w:r>
      <w:r w:rsidRPr="00447D57">
        <w:rPr>
          <w:rFonts w:asciiTheme="minorHAnsi" w:hAnsiTheme="minorHAnsi"/>
          <w:color w:val="auto"/>
          <w:spacing w:val="1"/>
          <w:sz w:val="22"/>
          <w:szCs w:val="22"/>
        </w:rPr>
        <w:t>r</w:t>
      </w:r>
      <w:r w:rsidRPr="00447D57">
        <w:rPr>
          <w:rFonts w:asciiTheme="minorHAnsi" w:hAnsiTheme="minorHAnsi"/>
          <w:color w:val="auto"/>
          <w:sz w:val="22"/>
          <w:szCs w:val="22"/>
        </w:rPr>
        <w:t>d</w:t>
      </w:r>
      <w:r w:rsidRPr="00447D57">
        <w:rPr>
          <w:rFonts w:asciiTheme="minorHAnsi" w:hAnsiTheme="minorHAnsi"/>
          <w:color w:val="auto"/>
          <w:spacing w:val="-1"/>
          <w:sz w:val="22"/>
          <w:szCs w:val="22"/>
        </w:rPr>
        <w:t>e</w:t>
      </w:r>
      <w:r w:rsidRPr="00447D57">
        <w:rPr>
          <w:rFonts w:asciiTheme="minorHAnsi" w:hAnsiTheme="minorHAnsi"/>
          <w:color w:val="auto"/>
          <w:spacing w:val="1"/>
          <w:sz w:val="22"/>
          <w:szCs w:val="22"/>
        </w:rPr>
        <w:t>r</w:t>
      </w:r>
      <w:r w:rsidRPr="00447D57">
        <w:rPr>
          <w:rFonts w:asciiTheme="minorHAnsi" w:hAnsiTheme="minorHAnsi"/>
          <w:color w:val="auto"/>
          <w:spacing w:val="3"/>
          <w:sz w:val="22"/>
          <w:szCs w:val="22"/>
        </w:rPr>
        <w:t>a</w:t>
      </w:r>
      <w:r w:rsidRPr="00447D57">
        <w:rPr>
          <w:rFonts w:asciiTheme="minorHAnsi" w:hAnsiTheme="minorHAnsi"/>
          <w:color w:val="auto"/>
          <w:sz w:val="22"/>
          <w:szCs w:val="22"/>
        </w:rPr>
        <w:t>n</w:t>
      </w:r>
      <w:r w:rsidRPr="00447D57">
        <w:rPr>
          <w:rFonts w:asciiTheme="minorHAnsi" w:hAnsiTheme="minorHAnsi"/>
          <w:color w:val="auto"/>
          <w:spacing w:val="-5"/>
          <w:sz w:val="22"/>
          <w:szCs w:val="22"/>
        </w:rPr>
        <w:t>n</w:t>
      </w:r>
      <w:r w:rsidRPr="00447D57">
        <w:rPr>
          <w:rFonts w:asciiTheme="minorHAnsi" w:hAnsiTheme="minorHAnsi"/>
          <w:color w:val="auto"/>
          <w:sz w:val="22"/>
          <w:szCs w:val="22"/>
        </w:rPr>
        <w:t>o</w:t>
      </w:r>
      <w:r w:rsidRPr="00447D57">
        <w:rPr>
          <w:rFonts w:asciiTheme="minorHAnsi" w:hAnsiTheme="minorHAnsi"/>
          <w:color w:val="auto"/>
          <w:spacing w:val="1"/>
          <w:sz w:val="22"/>
          <w:szCs w:val="22"/>
        </w:rPr>
        <w:t xml:space="preserve"> </w:t>
      </w:r>
      <w:r w:rsidRPr="00447D57">
        <w:rPr>
          <w:rFonts w:asciiTheme="minorHAnsi" w:hAnsiTheme="minorHAnsi"/>
          <w:color w:val="auto"/>
          <w:sz w:val="22"/>
          <w:szCs w:val="22"/>
        </w:rPr>
        <w:t>n</w:t>
      </w:r>
      <w:r w:rsidRPr="00447D57">
        <w:rPr>
          <w:rFonts w:asciiTheme="minorHAnsi" w:hAnsiTheme="minorHAnsi"/>
          <w:color w:val="auto"/>
          <w:spacing w:val="3"/>
          <w:sz w:val="22"/>
          <w:szCs w:val="22"/>
        </w:rPr>
        <w:t>e</w:t>
      </w:r>
      <w:r w:rsidRPr="00447D57">
        <w:rPr>
          <w:rFonts w:asciiTheme="minorHAnsi" w:hAnsiTheme="minorHAnsi"/>
          <w:color w:val="auto"/>
          <w:sz w:val="22"/>
          <w:szCs w:val="22"/>
        </w:rPr>
        <w:t>i</w:t>
      </w:r>
      <w:r w:rsidRPr="00447D57">
        <w:rPr>
          <w:rFonts w:asciiTheme="minorHAnsi" w:hAnsiTheme="minorHAnsi"/>
          <w:color w:val="auto"/>
          <w:spacing w:val="53"/>
          <w:sz w:val="22"/>
          <w:szCs w:val="22"/>
        </w:rPr>
        <w:t xml:space="preserve"> </w:t>
      </w:r>
      <w:r w:rsidRPr="00447D57">
        <w:rPr>
          <w:rFonts w:asciiTheme="minorHAnsi" w:hAnsiTheme="minorHAnsi"/>
          <w:color w:val="auto"/>
          <w:spacing w:val="-1"/>
          <w:sz w:val="22"/>
          <w:szCs w:val="22"/>
        </w:rPr>
        <w:t>c</w:t>
      </w:r>
      <w:r w:rsidRPr="00447D57">
        <w:rPr>
          <w:rFonts w:asciiTheme="minorHAnsi" w:hAnsiTheme="minorHAnsi"/>
          <w:color w:val="auto"/>
          <w:spacing w:val="9"/>
          <w:sz w:val="22"/>
          <w:szCs w:val="22"/>
        </w:rPr>
        <w:t>o</w:t>
      </w:r>
      <w:r w:rsidRPr="00447D57">
        <w:rPr>
          <w:rFonts w:asciiTheme="minorHAnsi" w:hAnsiTheme="minorHAnsi"/>
          <w:color w:val="auto"/>
          <w:spacing w:val="-10"/>
          <w:sz w:val="22"/>
          <w:szCs w:val="22"/>
        </w:rPr>
        <w:t>m</w:t>
      </w:r>
      <w:r w:rsidRPr="00447D57">
        <w:rPr>
          <w:rFonts w:asciiTheme="minorHAnsi" w:hAnsiTheme="minorHAnsi"/>
          <w:color w:val="auto"/>
          <w:spacing w:val="4"/>
          <w:sz w:val="22"/>
          <w:szCs w:val="22"/>
        </w:rPr>
        <w:t>p</w:t>
      </w:r>
      <w:r w:rsidRPr="00447D57">
        <w:rPr>
          <w:rFonts w:asciiTheme="minorHAnsi" w:hAnsiTheme="minorHAnsi"/>
          <w:color w:val="auto"/>
          <w:spacing w:val="-1"/>
          <w:sz w:val="22"/>
          <w:szCs w:val="22"/>
        </w:rPr>
        <w:t>a</w:t>
      </w:r>
      <w:r w:rsidRPr="00447D57">
        <w:rPr>
          <w:rFonts w:asciiTheme="minorHAnsi" w:hAnsiTheme="minorHAnsi"/>
          <w:color w:val="auto"/>
          <w:spacing w:val="5"/>
          <w:sz w:val="22"/>
          <w:szCs w:val="22"/>
        </w:rPr>
        <w:t>tt</w:t>
      </w:r>
      <w:r w:rsidRPr="00447D57">
        <w:rPr>
          <w:rFonts w:asciiTheme="minorHAnsi" w:hAnsiTheme="minorHAnsi"/>
          <w:color w:val="auto"/>
          <w:spacing w:val="-6"/>
          <w:sz w:val="22"/>
          <w:szCs w:val="22"/>
        </w:rPr>
        <w:t>a</w:t>
      </w:r>
      <w:r w:rsidRPr="00447D57">
        <w:rPr>
          <w:rFonts w:asciiTheme="minorHAnsi" w:hAnsiTheme="minorHAnsi"/>
          <w:color w:val="auto"/>
          <w:spacing w:val="5"/>
          <w:sz w:val="22"/>
          <w:szCs w:val="22"/>
        </w:rPr>
        <w:t>t</w:t>
      </w:r>
      <w:r w:rsidRPr="00447D57">
        <w:rPr>
          <w:rFonts w:asciiTheme="minorHAnsi" w:hAnsiTheme="minorHAnsi"/>
          <w:color w:val="auto"/>
          <w:sz w:val="22"/>
          <w:szCs w:val="22"/>
        </w:rPr>
        <w:t>o</w:t>
      </w:r>
      <w:r w:rsidRPr="00447D57">
        <w:rPr>
          <w:rFonts w:asciiTheme="minorHAnsi" w:hAnsiTheme="minorHAnsi"/>
          <w:color w:val="auto"/>
          <w:spacing w:val="-4"/>
          <w:sz w:val="22"/>
          <w:szCs w:val="22"/>
        </w:rPr>
        <w:t>r</w:t>
      </w:r>
      <w:r w:rsidRPr="00447D57">
        <w:rPr>
          <w:rFonts w:asciiTheme="minorHAnsi" w:hAnsiTheme="minorHAnsi"/>
          <w:color w:val="auto"/>
          <w:sz w:val="22"/>
          <w:szCs w:val="22"/>
        </w:rPr>
        <w:t>i</w:t>
      </w:r>
      <w:r w:rsidRPr="00447D57">
        <w:rPr>
          <w:rFonts w:asciiTheme="minorHAnsi" w:hAnsiTheme="minorHAnsi"/>
          <w:color w:val="auto"/>
          <w:spacing w:val="53"/>
          <w:sz w:val="22"/>
          <w:szCs w:val="22"/>
        </w:rPr>
        <w:t xml:space="preserve"> </w:t>
      </w:r>
      <w:r w:rsidRPr="00447D57">
        <w:rPr>
          <w:rFonts w:asciiTheme="minorHAnsi" w:hAnsiTheme="minorHAnsi"/>
          <w:color w:val="auto"/>
          <w:spacing w:val="3"/>
          <w:sz w:val="22"/>
          <w:szCs w:val="22"/>
        </w:rPr>
        <w:t>c</w:t>
      </w:r>
      <w:r w:rsidRPr="00447D57">
        <w:rPr>
          <w:rFonts w:asciiTheme="minorHAnsi" w:hAnsiTheme="minorHAnsi"/>
          <w:color w:val="auto"/>
          <w:sz w:val="22"/>
          <w:szCs w:val="22"/>
        </w:rPr>
        <w:t>he</w:t>
      </w:r>
      <w:r w:rsidRPr="00447D57">
        <w:rPr>
          <w:rFonts w:asciiTheme="minorHAnsi" w:hAnsiTheme="minorHAnsi"/>
          <w:color w:val="auto"/>
          <w:spacing w:val="56"/>
          <w:sz w:val="22"/>
          <w:szCs w:val="22"/>
        </w:rPr>
        <w:t xml:space="preserve"> </w:t>
      </w:r>
      <w:r w:rsidRPr="00447D57">
        <w:rPr>
          <w:rFonts w:asciiTheme="minorHAnsi" w:hAnsiTheme="minorHAnsi"/>
          <w:color w:val="auto"/>
          <w:sz w:val="22"/>
          <w:szCs w:val="22"/>
        </w:rPr>
        <w:t>p</w:t>
      </w:r>
      <w:r w:rsidRPr="00447D57">
        <w:rPr>
          <w:rFonts w:asciiTheme="minorHAnsi" w:hAnsiTheme="minorHAnsi"/>
          <w:color w:val="auto"/>
          <w:spacing w:val="1"/>
          <w:sz w:val="22"/>
          <w:szCs w:val="22"/>
        </w:rPr>
        <w:t>r</w:t>
      </w:r>
      <w:r w:rsidRPr="00447D57">
        <w:rPr>
          <w:rFonts w:asciiTheme="minorHAnsi" w:hAnsiTheme="minorHAnsi"/>
          <w:color w:val="auto"/>
          <w:spacing w:val="4"/>
          <w:sz w:val="22"/>
          <w:szCs w:val="22"/>
        </w:rPr>
        <w:t>o</w:t>
      </w:r>
      <w:r w:rsidRPr="00447D57">
        <w:rPr>
          <w:rFonts w:asciiTheme="minorHAnsi" w:hAnsiTheme="minorHAnsi"/>
          <w:color w:val="auto"/>
          <w:sz w:val="22"/>
          <w:szCs w:val="22"/>
        </w:rPr>
        <w:t>v</w:t>
      </w:r>
      <w:r w:rsidRPr="00447D57">
        <w:rPr>
          <w:rFonts w:asciiTheme="minorHAnsi" w:hAnsiTheme="minorHAnsi"/>
          <w:color w:val="auto"/>
          <w:spacing w:val="-5"/>
          <w:sz w:val="22"/>
          <w:szCs w:val="22"/>
        </w:rPr>
        <w:t>v</w:t>
      </w:r>
      <w:r w:rsidRPr="00447D57">
        <w:rPr>
          <w:rFonts w:asciiTheme="minorHAnsi" w:hAnsiTheme="minorHAnsi"/>
          <w:color w:val="auto"/>
          <w:spacing w:val="-1"/>
          <w:sz w:val="22"/>
          <w:szCs w:val="22"/>
        </w:rPr>
        <w:t>e</w:t>
      </w:r>
      <w:r w:rsidRPr="00447D57">
        <w:rPr>
          <w:rFonts w:asciiTheme="minorHAnsi" w:hAnsiTheme="minorHAnsi"/>
          <w:color w:val="auto"/>
          <w:spacing w:val="4"/>
          <w:sz w:val="22"/>
          <w:szCs w:val="22"/>
        </w:rPr>
        <w:t>d</w:t>
      </w:r>
      <w:r w:rsidRPr="00447D57">
        <w:rPr>
          <w:rFonts w:asciiTheme="minorHAnsi" w:hAnsiTheme="minorHAnsi"/>
          <w:color w:val="auto"/>
          <w:spacing w:val="-1"/>
          <w:sz w:val="22"/>
          <w:szCs w:val="22"/>
        </w:rPr>
        <w:t>e</w:t>
      </w:r>
      <w:r w:rsidRPr="00447D57">
        <w:rPr>
          <w:rFonts w:asciiTheme="minorHAnsi" w:hAnsiTheme="minorHAnsi"/>
          <w:color w:val="auto"/>
          <w:spacing w:val="1"/>
          <w:sz w:val="22"/>
          <w:szCs w:val="22"/>
        </w:rPr>
        <w:t>r</w:t>
      </w:r>
      <w:r w:rsidRPr="00447D57">
        <w:rPr>
          <w:rFonts w:asciiTheme="minorHAnsi" w:hAnsiTheme="minorHAnsi"/>
          <w:color w:val="auto"/>
          <w:spacing w:val="3"/>
          <w:sz w:val="22"/>
          <w:szCs w:val="22"/>
        </w:rPr>
        <w:t>a</w:t>
      </w:r>
      <w:r w:rsidRPr="00447D57">
        <w:rPr>
          <w:rFonts w:asciiTheme="minorHAnsi" w:hAnsiTheme="minorHAnsi"/>
          <w:color w:val="auto"/>
          <w:sz w:val="22"/>
          <w:szCs w:val="22"/>
        </w:rPr>
        <w:t>n</w:t>
      </w:r>
      <w:r w:rsidRPr="00447D57">
        <w:rPr>
          <w:rFonts w:asciiTheme="minorHAnsi" w:hAnsiTheme="minorHAnsi"/>
          <w:color w:val="auto"/>
          <w:spacing w:val="-5"/>
          <w:sz w:val="22"/>
          <w:szCs w:val="22"/>
        </w:rPr>
        <w:t>n</w:t>
      </w:r>
      <w:r w:rsidRPr="00447D57">
        <w:rPr>
          <w:rFonts w:asciiTheme="minorHAnsi" w:hAnsiTheme="minorHAnsi"/>
          <w:color w:val="auto"/>
          <w:sz w:val="22"/>
          <w:szCs w:val="22"/>
        </w:rPr>
        <w:t>o</w:t>
      </w:r>
      <w:r w:rsidRPr="00447D57">
        <w:rPr>
          <w:rFonts w:asciiTheme="minorHAnsi" w:hAnsiTheme="minorHAnsi"/>
          <w:color w:val="auto"/>
          <w:spacing w:val="1"/>
          <w:sz w:val="22"/>
          <w:szCs w:val="22"/>
        </w:rPr>
        <w:t xml:space="preserve"> </w:t>
      </w:r>
      <w:r w:rsidRPr="00447D57">
        <w:rPr>
          <w:rFonts w:asciiTheme="minorHAnsi" w:hAnsiTheme="minorHAnsi"/>
          <w:color w:val="auto"/>
          <w:sz w:val="22"/>
          <w:szCs w:val="22"/>
        </w:rPr>
        <w:t>a</w:t>
      </w:r>
      <w:r w:rsidRPr="00447D57">
        <w:rPr>
          <w:rFonts w:asciiTheme="minorHAnsi" w:hAnsiTheme="minorHAnsi"/>
          <w:color w:val="auto"/>
          <w:spacing w:val="56"/>
          <w:sz w:val="22"/>
          <w:szCs w:val="22"/>
        </w:rPr>
        <w:t xml:space="preserve"> </w:t>
      </w:r>
      <w:r w:rsidRPr="00447D57">
        <w:rPr>
          <w:rFonts w:asciiTheme="minorHAnsi" w:hAnsiTheme="minorHAnsi"/>
          <w:color w:val="auto"/>
          <w:spacing w:val="-1"/>
          <w:sz w:val="22"/>
          <w:szCs w:val="22"/>
        </w:rPr>
        <w:t>c</w:t>
      </w:r>
      <w:r w:rsidRPr="00447D57">
        <w:rPr>
          <w:rFonts w:asciiTheme="minorHAnsi" w:hAnsiTheme="minorHAnsi"/>
          <w:color w:val="auto"/>
          <w:spacing w:val="4"/>
          <w:sz w:val="22"/>
          <w:szCs w:val="22"/>
        </w:rPr>
        <w:t>o</w:t>
      </w:r>
      <w:r w:rsidRPr="00447D57">
        <w:rPr>
          <w:rFonts w:asciiTheme="minorHAnsi" w:hAnsiTheme="minorHAnsi"/>
          <w:color w:val="auto"/>
          <w:sz w:val="22"/>
          <w:szCs w:val="22"/>
        </w:rPr>
        <w:t>n</w:t>
      </w:r>
      <w:r w:rsidRPr="00447D57">
        <w:rPr>
          <w:rFonts w:asciiTheme="minorHAnsi" w:hAnsiTheme="minorHAnsi"/>
          <w:color w:val="auto"/>
          <w:spacing w:val="-4"/>
          <w:sz w:val="22"/>
          <w:szCs w:val="22"/>
        </w:rPr>
        <w:t>f</w:t>
      </w:r>
      <w:r w:rsidRPr="00447D57">
        <w:rPr>
          <w:rFonts w:asciiTheme="minorHAnsi" w:hAnsiTheme="minorHAnsi"/>
          <w:color w:val="auto"/>
          <w:spacing w:val="-1"/>
          <w:sz w:val="22"/>
          <w:szCs w:val="22"/>
        </w:rPr>
        <w:t>e</w:t>
      </w:r>
      <w:r w:rsidRPr="00447D57">
        <w:rPr>
          <w:rFonts w:asciiTheme="minorHAnsi" w:hAnsiTheme="minorHAnsi"/>
          <w:color w:val="auto"/>
          <w:spacing w:val="6"/>
          <w:sz w:val="22"/>
          <w:szCs w:val="22"/>
        </w:rPr>
        <w:t>r</w:t>
      </w:r>
      <w:r w:rsidRPr="00447D57">
        <w:rPr>
          <w:rFonts w:asciiTheme="minorHAnsi" w:hAnsiTheme="minorHAnsi"/>
          <w:color w:val="auto"/>
          <w:spacing w:val="-5"/>
          <w:sz w:val="22"/>
          <w:szCs w:val="22"/>
        </w:rPr>
        <w:t>i</w:t>
      </w:r>
      <w:r w:rsidRPr="00447D57">
        <w:rPr>
          <w:rFonts w:asciiTheme="minorHAnsi" w:hAnsiTheme="minorHAnsi"/>
          <w:color w:val="auto"/>
          <w:spacing w:val="1"/>
          <w:sz w:val="22"/>
          <w:szCs w:val="22"/>
        </w:rPr>
        <w:t>r</w:t>
      </w:r>
      <w:r w:rsidRPr="00447D57">
        <w:rPr>
          <w:rFonts w:asciiTheme="minorHAnsi" w:hAnsiTheme="minorHAnsi"/>
          <w:color w:val="auto"/>
          <w:sz w:val="22"/>
          <w:szCs w:val="22"/>
        </w:rPr>
        <w:t>e</w:t>
      </w:r>
      <w:r w:rsidRPr="00447D57">
        <w:rPr>
          <w:rFonts w:asciiTheme="minorHAnsi" w:hAnsiTheme="minorHAnsi"/>
          <w:color w:val="auto"/>
          <w:spacing w:val="1"/>
          <w:sz w:val="22"/>
          <w:szCs w:val="22"/>
        </w:rPr>
        <w:t xml:space="preserve"> </w:t>
      </w:r>
      <w:r w:rsidRPr="00447D57">
        <w:rPr>
          <w:rFonts w:asciiTheme="minorHAnsi" w:hAnsiTheme="minorHAnsi"/>
          <w:color w:val="auto"/>
          <w:sz w:val="22"/>
          <w:szCs w:val="22"/>
        </w:rPr>
        <w:t>il</w:t>
      </w:r>
      <w:r w:rsidRPr="00447D57">
        <w:rPr>
          <w:rFonts w:asciiTheme="minorHAnsi" w:hAnsiTheme="minorHAnsi"/>
          <w:color w:val="auto"/>
          <w:spacing w:val="53"/>
          <w:sz w:val="22"/>
          <w:szCs w:val="22"/>
        </w:rPr>
        <w:t xml:space="preserve"> </w:t>
      </w:r>
      <w:r w:rsidRPr="00447D57">
        <w:rPr>
          <w:rFonts w:asciiTheme="minorHAnsi" w:hAnsiTheme="minorHAnsi"/>
          <w:color w:val="auto"/>
          <w:spacing w:val="6"/>
          <w:sz w:val="22"/>
          <w:szCs w:val="22"/>
        </w:rPr>
        <w:t>r</w:t>
      </w:r>
      <w:r w:rsidRPr="00447D57">
        <w:rPr>
          <w:rFonts w:asciiTheme="minorHAnsi" w:hAnsiTheme="minorHAnsi"/>
          <w:color w:val="auto"/>
          <w:spacing w:val="-5"/>
          <w:sz w:val="22"/>
          <w:szCs w:val="22"/>
        </w:rPr>
        <w:t>i</w:t>
      </w:r>
      <w:r w:rsidRPr="00447D57">
        <w:rPr>
          <w:rFonts w:asciiTheme="minorHAnsi" w:hAnsiTheme="minorHAnsi"/>
          <w:color w:val="auto"/>
          <w:spacing w:val="1"/>
          <w:sz w:val="22"/>
          <w:szCs w:val="22"/>
        </w:rPr>
        <w:t>f</w:t>
      </w:r>
      <w:r w:rsidRPr="00447D57">
        <w:rPr>
          <w:rFonts w:asciiTheme="minorHAnsi" w:hAnsiTheme="minorHAnsi"/>
          <w:color w:val="auto"/>
          <w:spacing w:val="-5"/>
          <w:sz w:val="22"/>
          <w:szCs w:val="22"/>
        </w:rPr>
        <w:t>i</w:t>
      </w:r>
      <w:r w:rsidRPr="00447D57">
        <w:rPr>
          <w:rFonts w:asciiTheme="minorHAnsi" w:hAnsiTheme="minorHAnsi"/>
          <w:color w:val="auto"/>
          <w:sz w:val="22"/>
          <w:szCs w:val="22"/>
        </w:rPr>
        <w:t>u</w:t>
      </w:r>
      <w:r w:rsidRPr="00447D57">
        <w:rPr>
          <w:rFonts w:asciiTheme="minorHAnsi" w:hAnsiTheme="minorHAnsi"/>
          <w:color w:val="auto"/>
          <w:spacing w:val="5"/>
          <w:sz w:val="22"/>
          <w:szCs w:val="22"/>
        </w:rPr>
        <w:t>t</w:t>
      </w:r>
      <w:r w:rsidRPr="00447D57">
        <w:rPr>
          <w:rFonts w:asciiTheme="minorHAnsi" w:hAnsiTheme="minorHAnsi"/>
          <w:color w:val="auto"/>
          <w:sz w:val="22"/>
          <w:szCs w:val="22"/>
        </w:rPr>
        <w:t xml:space="preserve">o </w:t>
      </w:r>
      <w:r w:rsidRPr="00447D57">
        <w:rPr>
          <w:rFonts w:asciiTheme="minorHAnsi" w:hAnsiTheme="minorHAnsi"/>
          <w:color w:val="auto"/>
          <w:spacing w:val="3"/>
          <w:sz w:val="22"/>
          <w:szCs w:val="22"/>
        </w:rPr>
        <w:t>a</w:t>
      </w:r>
      <w:r w:rsidRPr="00447D57">
        <w:rPr>
          <w:rFonts w:asciiTheme="minorHAnsi" w:hAnsiTheme="minorHAnsi"/>
          <w:color w:val="auto"/>
          <w:sz w:val="22"/>
          <w:szCs w:val="22"/>
        </w:rPr>
        <w:t>l</w:t>
      </w:r>
      <w:r w:rsidRPr="00447D57">
        <w:rPr>
          <w:rFonts w:asciiTheme="minorHAnsi" w:hAnsiTheme="minorHAnsi"/>
          <w:color w:val="auto"/>
          <w:spacing w:val="-4"/>
          <w:sz w:val="22"/>
          <w:szCs w:val="22"/>
        </w:rPr>
        <w:t>l</w:t>
      </w:r>
      <w:r w:rsidRPr="00447D57">
        <w:rPr>
          <w:rFonts w:asciiTheme="minorHAnsi" w:hAnsiTheme="minorHAnsi"/>
          <w:color w:val="auto"/>
          <w:spacing w:val="4"/>
          <w:sz w:val="22"/>
          <w:szCs w:val="22"/>
        </w:rPr>
        <w:t>’</w:t>
      </w:r>
      <w:r w:rsidRPr="00447D57">
        <w:rPr>
          <w:rFonts w:asciiTheme="minorHAnsi" w:hAnsiTheme="minorHAnsi"/>
          <w:color w:val="auto"/>
          <w:sz w:val="22"/>
          <w:szCs w:val="22"/>
        </w:rPr>
        <w:t>i</w:t>
      </w:r>
      <w:r w:rsidRPr="00447D57">
        <w:rPr>
          <w:rFonts w:asciiTheme="minorHAnsi" w:hAnsiTheme="minorHAnsi"/>
          <w:color w:val="auto"/>
          <w:spacing w:val="-4"/>
          <w:sz w:val="22"/>
          <w:szCs w:val="22"/>
        </w:rPr>
        <w:t>m</w:t>
      </w:r>
      <w:r w:rsidRPr="00447D57">
        <w:rPr>
          <w:rFonts w:asciiTheme="minorHAnsi" w:hAnsiTheme="minorHAnsi"/>
          <w:color w:val="auto"/>
          <w:spacing w:val="4"/>
          <w:sz w:val="22"/>
          <w:szCs w:val="22"/>
        </w:rPr>
        <w:t>p</w:t>
      </w:r>
      <w:r w:rsidRPr="00447D57">
        <w:rPr>
          <w:rFonts w:asciiTheme="minorHAnsi" w:hAnsiTheme="minorHAnsi"/>
          <w:color w:val="auto"/>
          <w:spacing w:val="-5"/>
          <w:sz w:val="22"/>
          <w:szCs w:val="22"/>
        </w:rPr>
        <w:t>i</w:t>
      </w:r>
      <w:r w:rsidRPr="00447D57">
        <w:rPr>
          <w:rFonts w:asciiTheme="minorHAnsi" w:hAnsiTheme="minorHAnsi"/>
          <w:color w:val="auto"/>
          <w:spacing w:val="3"/>
          <w:sz w:val="22"/>
          <w:szCs w:val="22"/>
        </w:rPr>
        <w:t>a</w:t>
      </w:r>
      <w:r w:rsidRPr="00447D57">
        <w:rPr>
          <w:rFonts w:asciiTheme="minorHAnsi" w:hAnsiTheme="minorHAnsi"/>
          <w:color w:val="auto"/>
          <w:spacing w:val="-5"/>
          <w:sz w:val="22"/>
          <w:szCs w:val="22"/>
        </w:rPr>
        <w:t>n</w:t>
      </w:r>
      <w:r w:rsidRPr="00447D57">
        <w:rPr>
          <w:rFonts w:asciiTheme="minorHAnsi" w:hAnsiTheme="minorHAnsi"/>
          <w:color w:val="auto"/>
          <w:spacing w:val="5"/>
          <w:sz w:val="22"/>
          <w:szCs w:val="22"/>
        </w:rPr>
        <w:t>t</w:t>
      </w:r>
      <w:r w:rsidRPr="00447D57">
        <w:rPr>
          <w:rFonts w:asciiTheme="minorHAnsi" w:hAnsiTheme="minorHAnsi"/>
          <w:color w:val="auto"/>
          <w:sz w:val="22"/>
          <w:szCs w:val="22"/>
        </w:rPr>
        <w:t>o</w:t>
      </w:r>
      <w:r w:rsidRPr="00447D57">
        <w:rPr>
          <w:rFonts w:asciiTheme="minorHAnsi" w:hAnsiTheme="minorHAnsi"/>
          <w:color w:val="auto"/>
          <w:spacing w:val="25"/>
          <w:sz w:val="22"/>
          <w:szCs w:val="22"/>
        </w:rPr>
        <w:t xml:space="preserve"> </w:t>
      </w:r>
      <w:r w:rsidRPr="00447D57">
        <w:rPr>
          <w:rFonts w:asciiTheme="minorHAnsi" w:hAnsiTheme="minorHAnsi"/>
          <w:color w:val="auto"/>
          <w:spacing w:val="4"/>
          <w:sz w:val="22"/>
          <w:szCs w:val="22"/>
        </w:rPr>
        <w:t>d</w:t>
      </w:r>
      <w:r w:rsidRPr="00447D57">
        <w:rPr>
          <w:rFonts w:asciiTheme="minorHAnsi" w:hAnsiTheme="minorHAnsi"/>
          <w:color w:val="auto"/>
          <w:sz w:val="22"/>
          <w:szCs w:val="22"/>
        </w:rPr>
        <w:t>i</w:t>
      </w:r>
      <w:r w:rsidRPr="00447D57">
        <w:rPr>
          <w:rFonts w:asciiTheme="minorHAnsi" w:hAnsiTheme="minorHAnsi"/>
          <w:color w:val="auto"/>
          <w:spacing w:val="12"/>
          <w:sz w:val="22"/>
          <w:szCs w:val="22"/>
        </w:rPr>
        <w:t xml:space="preserve"> </w:t>
      </w:r>
      <w:r w:rsidRPr="00447D57">
        <w:rPr>
          <w:rFonts w:asciiTheme="minorHAnsi" w:hAnsiTheme="minorHAnsi"/>
          <w:color w:val="auto"/>
          <w:spacing w:val="2"/>
          <w:sz w:val="22"/>
          <w:szCs w:val="22"/>
        </w:rPr>
        <w:t>s</w:t>
      </w:r>
      <w:r w:rsidRPr="00447D57">
        <w:rPr>
          <w:rFonts w:asciiTheme="minorHAnsi" w:hAnsiTheme="minorHAnsi"/>
          <w:color w:val="auto"/>
          <w:spacing w:val="-5"/>
          <w:sz w:val="22"/>
          <w:szCs w:val="22"/>
        </w:rPr>
        <w:t>m</w:t>
      </w:r>
      <w:r w:rsidRPr="00447D57">
        <w:rPr>
          <w:rFonts w:asciiTheme="minorHAnsi" w:hAnsiTheme="minorHAnsi"/>
          <w:color w:val="auto"/>
          <w:spacing w:val="8"/>
          <w:sz w:val="22"/>
          <w:szCs w:val="22"/>
        </w:rPr>
        <w:t>a</w:t>
      </w:r>
      <w:r w:rsidRPr="00447D57">
        <w:rPr>
          <w:rFonts w:asciiTheme="minorHAnsi" w:hAnsiTheme="minorHAnsi"/>
          <w:color w:val="auto"/>
          <w:spacing w:val="-10"/>
          <w:sz w:val="22"/>
          <w:szCs w:val="22"/>
        </w:rPr>
        <w:t>l</w:t>
      </w:r>
      <w:r w:rsidRPr="00447D57">
        <w:rPr>
          <w:rFonts w:asciiTheme="minorHAnsi" w:hAnsiTheme="minorHAnsi"/>
          <w:color w:val="auto"/>
          <w:spacing w:val="9"/>
          <w:sz w:val="22"/>
          <w:szCs w:val="22"/>
        </w:rPr>
        <w:t>t</w:t>
      </w:r>
      <w:r w:rsidRPr="00447D57">
        <w:rPr>
          <w:rFonts w:asciiTheme="minorHAnsi" w:hAnsiTheme="minorHAnsi"/>
          <w:color w:val="auto"/>
          <w:sz w:val="22"/>
          <w:szCs w:val="22"/>
        </w:rPr>
        <w:t>i</w:t>
      </w:r>
      <w:r w:rsidRPr="00447D57">
        <w:rPr>
          <w:rFonts w:asciiTheme="minorHAnsi" w:hAnsiTheme="minorHAnsi"/>
          <w:color w:val="auto"/>
          <w:spacing w:val="-4"/>
          <w:sz w:val="22"/>
          <w:szCs w:val="22"/>
        </w:rPr>
        <w:t>m</w:t>
      </w:r>
      <w:r w:rsidRPr="00447D57">
        <w:rPr>
          <w:rFonts w:asciiTheme="minorHAnsi" w:hAnsiTheme="minorHAnsi"/>
          <w:color w:val="auto"/>
          <w:spacing w:val="3"/>
          <w:sz w:val="22"/>
          <w:szCs w:val="22"/>
        </w:rPr>
        <w:t>e</w:t>
      </w:r>
      <w:r w:rsidRPr="00447D57">
        <w:rPr>
          <w:rFonts w:asciiTheme="minorHAnsi" w:hAnsiTheme="minorHAnsi"/>
          <w:color w:val="auto"/>
          <w:spacing w:val="-5"/>
          <w:sz w:val="22"/>
          <w:szCs w:val="22"/>
        </w:rPr>
        <w:t>n</w:t>
      </w:r>
      <w:r w:rsidRPr="00447D57">
        <w:rPr>
          <w:rFonts w:asciiTheme="minorHAnsi" w:hAnsiTheme="minorHAnsi"/>
          <w:color w:val="auto"/>
          <w:spacing w:val="5"/>
          <w:sz w:val="22"/>
          <w:szCs w:val="22"/>
        </w:rPr>
        <w:t>t</w:t>
      </w:r>
      <w:r w:rsidRPr="00447D57">
        <w:rPr>
          <w:rFonts w:asciiTheme="minorHAnsi" w:hAnsiTheme="minorHAnsi"/>
          <w:color w:val="auto"/>
          <w:spacing w:val="4"/>
          <w:sz w:val="22"/>
          <w:szCs w:val="22"/>
        </w:rPr>
        <w:t>o</w:t>
      </w:r>
      <w:r w:rsidRPr="00447D57">
        <w:rPr>
          <w:rFonts w:asciiTheme="minorHAnsi" w:hAnsiTheme="minorHAnsi"/>
          <w:color w:val="auto"/>
          <w:sz w:val="22"/>
          <w:szCs w:val="22"/>
        </w:rPr>
        <w:t>.</w:t>
      </w:r>
      <w:r w:rsidRPr="00447D57">
        <w:rPr>
          <w:rFonts w:asciiTheme="minorHAnsi" w:hAnsiTheme="minorHAnsi"/>
          <w:color w:val="auto"/>
          <w:spacing w:val="23"/>
          <w:sz w:val="22"/>
          <w:szCs w:val="22"/>
        </w:rPr>
        <w:t xml:space="preserve"> </w:t>
      </w:r>
      <w:r w:rsidRPr="00447D57">
        <w:rPr>
          <w:rFonts w:asciiTheme="minorHAnsi" w:hAnsiTheme="minorHAnsi"/>
          <w:color w:val="auto"/>
          <w:sz w:val="22"/>
          <w:szCs w:val="22"/>
        </w:rPr>
        <w:t>G</w:t>
      </w:r>
      <w:r w:rsidRPr="00447D57">
        <w:rPr>
          <w:rFonts w:asciiTheme="minorHAnsi" w:hAnsiTheme="minorHAnsi"/>
          <w:color w:val="auto"/>
          <w:spacing w:val="-5"/>
          <w:sz w:val="22"/>
          <w:szCs w:val="22"/>
        </w:rPr>
        <w:t>l</w:t>
      </w:r>
      <w:r w:rsidRPr="00447D57">
        <w:rPr>
          <w:rFonts w:asciiTheme="minorHAnsi" w:hAnsiTheme="minorHAnsi"/>
          <w:color w:val="auto"/>
          <w:sz w:val="22"/>
          <w:szCs w:val="22"/>
        </w:rPr>
        <w:t>i</w:t>
      </w:r>
      <w:r w:rsidRPr="00447D57">
        <w:rPr>
          <w:rFonts w:asciiTheme="minorHAnsi" w:hAnsiTheme="minorHAnsi"/>
          <w:color w:val="auto"/>
          <w:spacing w:val="17"/>
          <w:sz w:val="22"/>
          <w:szCs w:val="22"/>
        </w:rPr>
        <w:t xml:space="preserve"> </w:t>
      </w:r>
      <w:r w:rsidRPr="00447D57">
        <w:rPr>
          <w:rFonts w:asciiTheme="minorHAnsi" w:hAnsiTheme="minorHAnsi"/>
          <w:color w:val="auto"/>
          <w:spacing w:val="3"/>
          <w:sz w:val="22"/>
          <w:szCs w:val="22"/>
        </w:rPr>
        <w:t>a</w:t>
      </w:r>
      <w:r w:rsidRPr="00447D57">
        <w:rPr>
          <w:rFonts w:asciiTheme="minorHAnsi" w:hAnsiTheme="minorHAnsi"/>
          <w:color w:val="auto"/>
          <w:spacing w:val="-10"/>
          <w:sz w:val="22"/>
          <w:szCs w:val="22"/>
        </w:rPr>
        <w:t>l</w:t>
      </w:r>
      <w:r w:rsidRPr="00447D57">
        <w:rPr>
          <w:rFonts w:asciiTheme="minorHAnsi" w:hAnsiTheme="minorHAnsi"/>
          <w:color w:val="auto"/>
          <w:spacing w:val="5"/>
          <w:sz w:val="22"/>
          <w:szCs w:val="22"/>
        </w:rPr>
        <w:t>t</w:t>
      </w:r>
      <w:r w:rsidRPr="00447D57">
        <w:rPr>
          <w:rFonts w:asciiTheme="minorHAnsi" w:hAnsiTheme="minorHAnsi"/>
          <w:color w:val="auto"/>
          <w:spacing w:val="6"/>
          <w:sz w:val="22"/>
          <w:szCs w:val="22"/>
        </w:rPr>
        <w:t>r</w:t>
      </w:r>
      <w:r w:rsidRPr="00447D57">
        <w:rPr>
          <w:rFonts w:asciiTheme="minorHAnsi" w:hAnsiTheme="minorHAnsi"/>
          <w:color w:val="auto"/>
          <w:sz w:val="22"/>
          <w:szCs w:val="22"/>
        </w:rPr>
        <w:t>i</w:t>
      </w:r>
      <w:r w:rsidRPr="00447D57">
        <w:rPr>
          <w:rFonts w:asciiTheme="minorHAnsi" w:hAnsiTheme="minorHAnsi"/>
          <w:color w:val="auto"/>
          <w:spacing w:val="17"/>
          <w:sz w:val="22"/>
          <w:szCs w:val="22"/>
        </w:rPr>
        <w:t xml:space="preserve"> </w:t>
      </w:r>
      <w:r w:rsidRPr="00447D57">
        <w:rPr>
          <w:rFonts w:asciiTheme="minorHAnsi" w:hAnsiTheme="minorHAnsi"/>
          <w:color w:val="auto"/>
          <w:spacing w:val="-1"/>
          <w:sz w:val="22"/>
          <w:szCs w:val="22"/>
        </w:rPr>
        <w:t>a</w:t>
      </w:r>
      <w:r w:rsidRPr="00447D57">
        <w:rPr>
          <w:rFonts w:asciiTheme="minorHAnsi" w:hAnsiTheme="minorHAnsi"/>
          <w:color w:val="auto"/>
          <w:sz w:val="22"/>
          <w:szCs w:val="22"/>
        </w:rPr>
        <w:t>u</w:t>
      </w:r>
      <w:r w:rsidRPr="00447D57">
        <w:rPr>
          <w:rFonts w:asciiTheme="minorHAnsi" w:hAnsiTheme="minorHAnsi"/>
          <w:color w:val="auto"/>
          <w:spacing w:val="5"/>
          <w:sz w:val="22"/>
          <w:szCs w:val="22"/>
        </w:rPr>
        <w:t>t</w:t>
      </w:r>
      <w:r w:rsidRPr="00447D57">
        <w:rPr>
          <w:rFonts w:asciiTheme="minorHAnsi" w:hAnsiTheme="minorHAnsi"/>
          <w:color w:val="auto"/>
          <w:spacing w:val="9"/>
          <w:sz w:val="22"/>
          <w:szCs w:val="22"/>
        </w:rPr>
        <w:t>o</w:t>
      </w:r>
      <w:r w:rsidRPr="00447D57">
        <w:rPr>
          <w:rFonts w:asciiTheme="minorHAnsi" w:hAnsiTheme="minorHAnsi"/>
          <w:color w:val="auto"/>
          <w:spacing w:val="-10"/>
          <w:sz w:val="22"/>
          <w:szCs w:val="22"/>
        </w:rPr>
        <w:t>m</w:t>
      </w:r>
      <w:r w:rsidRPr="00447D57">
        <w:rPr>
          <w:rFonts w:asciiTheme="minorHAnsi" w:hAnsiTheme="minorHAnsi"/>
          <w:color w:val="auto"/>
          <w:spacing w:val="3"/>
          <w:sz w:val="22"/>
          <w:szCs w:val="22"/>
        </w:rPr>
        <w:t>e</w:t>
      </w:r>
      <w:r w:rsidRPr="00447D57">
        <w:rPr>
          <w:rFonts w:asciiTheme="minorHAnsi" w:hAnsiTheme="minorHAnsi"/>
          <w:color w:val="auto"/>
          <w:spacing w:val="-1"/>
          <w:sz w:val="22"/>
          <w:szCs w:val="22"/>
        </w:rPr>
        <w:t>z</w:t>
      </w:r>
      <w:r w:rsidRPr="00447D57">
        <w:rPr>
          <w:rFonts w:asciiTheme="minorHAnsi" w:hAnsiTheme="minorHAnsi"/>
          <w:color w:val="auto"/>
          <w:spacing w:val="3"/>
          <w:sz w:val="22"/>
          <w:szCs w:val="22"/>
        </w:rPr>
        <w:t>z</w:t>
      </w:r>
      <w:r w:rsidRPr="00447D57">
        <w:rPr>
          <w:rFonts w:asciiTheme="minorHAnsi" w:hAnsiTheme="minorHAnsi"/>
          <w:color w:val="auto"/>
          <w:sz w:val="22"/>
          <w:szCs w:val="22"/>
        </w:rPr>
        <w:t>i</w:t>
      </w:r>
      <w:r w:rsidRPr="00447D57">
        <w:rPr>
          <w:rFonts w:asciiTheme="minorHAnsi" w:hAnsiTheme="minorHAnsi"/>
          <w:color w:val="auto"/>
          <w:spacing w:val="17"/>
          <w:sz w:val="22"/>
          <w:szCs w:val="22"/>
        </w:rPr>
        <w:t xml:space="preserve"> </w:t>
      </w:r>
      <w:r w:rsidRPr="00447D57">
        <w:rPr>
          <w:rFonts w:asciiTheme="minorHAnsi" w:hAnsiTheme="minorHAnsi"/>
          <w:color w:val="auto"/>
          <w:spacing w:val="2"/>
          <w:sz w:val="22"/>
          <w:szCs w:val="22"/>
        </w:rPr>
        <w:t>s</w:t>
      </w:r>
      <w:r w:rsidRPr="00447D57">
        <w:rPr>
          <w:rFonts w:asciiTheme="minorHAnsi" w:hAnsiTheme="minorHAnsi"/>
          <w:color w:val="auto"/>
          <w:spacing w:val="-1"/>
          <w:sz w:val="22"/>
          <w:szCs w:val="22"/>
        </w:rPr>
        <w:t>a</w:t>
      </w:r>
      <w:r w:rsidRPr="00447D57">
        <w:rPr>
          <w:rFonts w:asciiTheme="minorHAnsi" w:hAnsiTheme="minorHAnsi"/>
          <w:color w:val="auto"/>
          <w:spacing w:val="1"/>
          <w:sz w:val="22"/>
          <w:szCs w:val="22"/>
        </w:rPr>
        <w:t>r</w:t>
      </w:r>
      <w:r w:rsidRPr="00447D57">
        <w:rPr>
          <w:rFonts w:asciiTheme="minorHAnsi" w:hAnsiTheme="minorHAnsi"/>
          <w:color w:val="auto"/>
          <w:spacing w:val="3"/>
          <w:sz w:val="22"/>
          <w:szCs w:val="22"/>
        </w:rPr>
        <w:t>a</w:t>
      </w:r>
      <w:r w:rsidRPr="00447D57">
        <w:rPr>
          <w:rFonts w:asciiTheme="minorHAnsi" w:hAnsiTheme="minorHAnsi"/>
          <w:color w:val="auto"/>
          <w:sz w:val="22"/>
          <w:szCs w:val="22"/>
        </w:rPr>
        <w:t>n</w:t>
      </w:r>
      <w:r w:rsidRPr="00447D57">
        <w:rPr>
          <w:rFonts w:asciiTheme="minorHAnsi" w:hAnsiTheme="minorHAnsi"/>
          <w:color w:val="auto"/>
          <w:spacing w:val="-5"/>
          <w:sz w:val="22"/>
          <w:szCs w:val="22"/>
        </w:rPr>
        <w:t>n</w:t>
      </w:r>
      <w:r w:rsidRPr="00447D57">
        <w:rPr>
          <w:rFonts w:asciiTheme="minorHAnsi" w:hAnsiTheme="minorHAnsi"/>
          <w:color w:val="auto"/>
          <w:sz w:val="22"/>
          <w:szCs w:val="22"/>
        </w:rPr>
        <w:t>o</w:t>
      </w:r>
      <w:r w:rsidRPr="00447D57">
        <w:rPr>
          <w:rFonts w:asciiTheme="minorHAnsi" w:hAnsiTheme="minorHAnsi"/>
          <w:color w:val="auto"/>
          <w:spacing w:val="25"/>
          <w:sz w:val="22"/>
          <w:szCs w:val="22"/>
        </w:rPr>
        <w:t xml:space="preserve"> </w:t>
      </w:r>
      <w:r w:rsidRPr="00447D57">
        <w:rPr>
          <w:rFonts w:asciiTheme="minorHAnsi" w:hAnsiTheme="minorHAnsi"/>
          <w:color w:val="auto"/>
          <w:sz w:val="22"/>
          <w:szCs w:val="22"/>
        </w:rPr>
        <w:t>u</w:t>
      </w:r>
      <w:r w:rsidRPr="00447D57">
        <w:rPr>
          <w:rFonts w:asciiTheme="minorHAnsi" w:hAnsiTheme="minorHAnsi"/>
          <w:color w:val="auto"/>
          <w:spacing w:val="5"/>
          <w:sz w:val="22"/>
          <w:szCs w:val="22"/>
        </w:rPr>
        <w:t>t</w:t>
      </w:r>
      <w:r w:rsidRPr="00447D57">
        <w:rPr>
          <w:rFonts w:asciiTheme="minorHAnsi" w:hAnsiTheme="minorHAnsi"/>
          <w:color w:val="auto"/>
          <w:spacing w:val="-5"/>
          <w:sz w:val="22"/>
          <w:szCs w:val="22"/>
        </w:rPr>
        <w:t>i</w:t>
      </w:r>
      <w:r w:rsidRPr="00447D57">
        <w:rPr>
          <w:rFonts w:asciiTheme="minorHAnsi" w:hAnsiTheme="minorHAnsi"/>
          <w:color w:val="auto"/>
          <w:sz w:val="22"/>
          <w:szCs w:val="22"/>
        </w:rPr>
        <w:t>l</w:t>
      </w:r>
      <w:r w:rsidRPr="00447D57">
        <w:rPr>
          <w:rFonts w:asciiTheme="minorHAnsi" w:hAnsiTheme="minorHAnsi"/>
          <w:color w:val="auto"/>
          <w:spacing w:val="-4"/>
          <w:sz w:val="22"/>
          <w:szCs w:val="22"/>
        </w:rPr>
        <w:t>i</w:t>
      </w:r>
      <w:r w:rsidRPr="00447D57">
        <w:rPr>
          <w:rFonts w:asciiTheme="minorHAnsi" w:hAnsiTheme="minorHAnsi"/>
          <w:color w:val="auto"/>
          <w:spacing w:val="3"/>
          <w:sz w:val="22"/>
          <w:szCs w:val="22"/>
        </w:rPr>
        <w:t>z</w:t>
      </w:r>
      <w:r w:rsidRPr="00447D57">
        <w:rPr>
          <w:rFonts w:asciiTheme="minorHAnsi" w:hAnsiTheme="minorHAnsi"/>
          <w:color w:val="auto"/>
          <w:spacing w:val="-1"/>
          <w:sz w:val="22"/>
          <w:szCs w:val="22"/>
        </w:rPr>
        <w:t>za</w:t>
      </w:r>
      <w:r w:rsidRPr="00447D57">
        <w:rPr>
          <w:rFonts w:asciiTheme="minorHAnsi" w:hAnsiTheme="minorHAnsi"/>
          <w:color w:val="auto"/>
          <w:spacing w:val="9"/>
          <w:sz w:val="22"/>
          <w:szCs w:val="22"/>
        </w:rPr>
        <w:t>t</w:t>
      </w:r>
      <w:r w:rsidRPr="00447D57">
        <w:rPr>
          <w:rFonts w:asciiTheme="minorHAnsi" w:hAnsiTheme="minorHAnsi"/>
          <w:color w:val="auto"/>
          <w:sz w:val="22"/>
          <w:szCs w:val="22"/>
        </w:rPr>
        <w:t>i</w:t>
      </w:r>
      <w:r w:rsidRPr="00447D57">
        <w:rPr>
          <w:rFonts w:asciiTheme="minorHAnsi" w:hAnsiTheme="minorHAnsi"/>
          <w:color w:val="auto"/>
          <w:spacing w:val="12"/>
          <w:sz w:val="22"/>
          <w:szCs w:val="22"/>
        </w:rPr>
        <w:t xml:space="preserve"> </w:t>
      </w:r>
      <w:r w:rsidRPr="00447D57">
        <w:rPr>
          <w:rFonts w:asciiTheme="minorHAnsi" w:hAnsiTheme="minorHAnsi"/>
          <w:color w:val="auto"/>
          <w:spacing w:val="4"/>
          <w:sz w:val="22"/>
          <w:szCs w:val="22"/>
        </w:rPr>
        <w:t>p</w:t>
      </w:r>
      <w:r w:rsidRPr="00447D57">
        <w:rPr>
          <w:rFonts w:asciiTheme="minorHAnsi" w:hAnsiTheme="minorHAnsi"/>
          <w:color w:val="auto"/>
          <w:spacing w:val="-1"/>
          <w:sz w:val="22"/>
          <w:szCs w:val="22"/>
        </w:rPr>
        <w:t>e</w:t>
      </w:r>
      <w:r w:rsidRPr="00447D57">
        <w:rPr>
          <w:rFonts w:asciiTheme="minorHAnsi" w:hAnsiTheme="minorHAnsi"/>
          <w:color w:val="auto"/>
          <w:sz w:val="22"/>
          <w:szCs w:val="22"/>
        </w:rPr>
        <w:t>r</w:t>
      </w:r>
      <w:r w:rsidRPr="00447D57">
        <w:rPr>
          <w:rFonts w:asciiTheme="minorHAnsi" w:hAnsiTheme="minorHAnsi"/>
          <w:color w:val="auto"/>
          <w:spacing w:val="27"/>
          <w:sz w:val="22"/>
          <w:szCs w:val="22"/>
        </w:rPr>
        <w:t xml:space="preserve"> </w:t>
      </w:r>
      <w:r w:rsidRPr="00447D57">
        <w:rPr>
          <w:rFonts w:asciiTheme="minorHAnsi" w:hAnsiTheme="minorHAnsi"/>
          <w:color w:val="auto"/>
          <w:spacing w:val="-10"/>
          <w:sz w:val="22"/>
          <w:szCs w:val="22"/>
        </w:rPr>
        <w:t>l</w:t>
      </w:r>
      <w:r w:rsidRPr="00447D57">
        <w:rPr>
          <w:rFonts w:asciiTheme="minorHAnsi" w:hAnsiTheme="minorHAnsi"/>
          <w:color w:val="auto"/>
          <w:sz w:val="22"/>
          <w:szCs w:val="22"/>
        </w:rPr>
        <w:t>a</w:t>
      </w:r>
      <w:r w:rsidRPr="00447D57">
        <w:rPr>
          <w:rFonts w:asciiTheme="minorHAnsi" w:hAnsiTheme="minorHAnsi"/>
          <w:color w:val="auto"/>
          <w:spacing w:val="20"/>
          <w:sz w:val="22"/>
          <w:szCs w:val="22"/>
        </w:rPr>
        <w:t xml:space="preserve"> </w:t>
      </w:r>
      <w:r w:rsidRPr="00447D57">
        <w:rPr>
          <w:rFonts w:asciiTheme="minorHAnsi" w:hAnsiTheme="minorHAnsi"/>
          <w:color w:val="auto"/>
          <w:spacing w:val="1"/>
          <w:sz w:val="22"/>
          <w:szCs w:val="22"/>
        </w:rPr>
        <w:t>r</w:t>
      </w:r>
      <w:r w:rsidRPr="00447D57">
        <w:rPr>
          <w:rFonts w:asciiTheme="minorHAnsi" w:hAnsiTheme="minorHAnsi"/>
          <w:color w:val="auto"/>
          <w:spacing w:val="3"/>
          <w:sz w:val="22"/>
          <w:szCs w:val="22"/>
        </w:rPr>
        <w:t>a</w:t>
      </w:r>
      <w:r w:rsidRPr="00447D57">
        <w:rPr>
          <w:rFonts w:asciiTheme="minorHAnsi" w:hAnsiTheme="minorHAnsi"/>
          <w:color w:val="auto"/>
          <w:spacing w:val="-1"/>
          <w:sz w:val="22"/>
          <w:szCs w:val="22"/>
        </w:rPr>
        <w:t>cc</w:t>
      </w:r>
      <w:r w:rsidRPr="00447D57">
        <w:rPr>
          <w:rFonts w:asciiTheme="minorHAnsi" w:hAnsiTheme="minorHAnsi"/>
          <w:color w:val="auto"/>
          <w:spacing w:val="9"/>
          <w:sz w:val="22"/>
          <w:szCs w:val="22"/>
        </w:rPr>
        <w:t>o</w:t>
      </w:r>
      <w:r w:rsidRPr="00447D57">
        <w:rPr>
          <w:rFonts w:asciiTheme="minorHAnsi" w:hAnsiTheme="minorHAnsi"/>
          <w:color w:val="auto"/>
          <w:spacing w:val="-10"/>
          <w:sz w:val="22"/>
          <w:szCs w:val="22"/>
        </w:rPr>
        <w:t>l</w:t>
      </w:r>
      <w:r w:rsidRPr="00447D57">
        <w:rPr>
          <w:rFonts w:asciiTheme="minorHAnsi" w:hAnsiTheme="minorHAnsi"/>
          <w:color w:val="auto"/>
          <w:spacing w:val="5"/>
          <w:sz w:val="22"/>
          <w:szCs w:val="22"/>
        </w:rPr>
        <w:t>t</w:t>
      </w:r>
      <w:r w:rsidRPr="00447D57">
        <w:rPr>
          <w:rFonts w:asciiTheme="minorHAnsi" w:hAnsiTheme="minorHAnsi"/>
          <w:color w:val="auto"/>
          <w:sz w:val="22"/>
          <w:szCs w:val="22"/>
        </w:rPr>
        <w:t>a</w:t>
      </w:r>
      <w:r w:rsidRPr="00447D57">
        <w:rPr>
          <w:rFonts w:asciiTheme="minorHAnsi" w:hAnsiTheme="minorHAnsi"/>
          <w:color w:val="auto"/>
          <w:spacing w:val="20"/>
          <w:sz w:val="22"/>
          <w:szCs w:val="22"/>
        </w:rPr>
        <w:t xml:space="preserve"> </w:t>
      </w:r>
      <w:r w:rsidRPr="00447D57">
        <w:rPr>
          <w:rFonts w:asciiTheme="minorHAnsi" w:hAnsiTheme="minorHAnsi"/>
          <w:color w:val="auto"/>
          <w:sz w:val="22"/>
          <w:szCs w:val="22"/>
        </w:rPr>
        <w:t>d</w:t>
      </w:r>
      <w:r w:rsidRPr="00447D57">
        <w:rPr>
          <w:rFonts w:asciiTheme="minorHAnsi" w:hAnsiTheme="minorHAnsi"/>
          <w:color w:val="auto"/>
          <w:spacing w:val="3"/>
          <w:sz w:val="22"/>
          <w:szCs w:val="22"/>
        </w:rPr>
        <w:t>e</w:t>
      </w:r>
      <w:r w:rsidRPr="00447D57">
        <w:rPr>
          <w:rFonts w:asciiTheme="minorHAnsi" w:hAnsiTheme="minorHAnsi"/>
          <w:color w:val="auto"/>
          <w:sz w:val="22"/>
          <w:szCs w:val="22"/>
        </w:rPr>
        <w:t>i</w:t>
      </w:r>
      <w:r w:rsidRPr="00447D57">
        <w:rPr>
          <w:rFonts w:asciiTheme="minorHAnsi" w:hAnsiTheme="minorHAnsi"/>
          <w:color w:val="auto"/>
          <w:spacing w:val="12"/>
          <w:sz w:val="22"/>
          <w:szCs w:val="22"/>
        </w:rPr>
        <w:t xml:space="preserve"> </w:t>
      </w:r>
      <w:r w:rsidRPr="00447D57">
        <w:rPr>
          <w:rFonts w:asciiTheme="minorHAnsi" w:hAnsiTheme="minorHAnsi"/>
          <w:color w:val="auto"/>
          <w:spacing w:val="6"/>
          <w:sz w:val="22"/>
          <w:szCs w:val="22"/>
        </w:rPr>
        <w:t>r</w:t>
      </w:r>
      <w:r w:rsidRPr="00447D57">
        <w:rPr>
          <w:rFonts w:asciiTheme="minorHAnsi" w:hAnsiTheme="minorHAnsi"/>
          <w:color w:val="auto"/>
          <w:sz w:val="22"/>
          <w:szCs w:val="22"/>
        </w:rPr>
        <w:t>i</w:t>
      </w:r>
      <w:r w:rsidRPr="00447D57">
        <w:rPr>
          <w:rFonts w:asciiTheme="minorHAnsi" w:hAnsiTheme="minorHAnsi"/>
          <w:color w:val="auto"/>
          <w:spacing w:val="1"/>
          <w:sz w:val="22"/>
          <w:szCs w:val="22"/>
        </w:rPr>
        <w:t>f</w:t>
      </w:r>
      <w:r w:rsidRPr="00447D57">
        <w:rPr>
          <w:rFonts w:asciiTheme="minorHAnsi" w:hAnsiTheme="minorHAnsi"/>
          <w:color w:val="auto"/>
          <w:spacing w:val="-5"/>
          <w:sz w:val="22"/>
          <w:szCs w:val="22"/>
        </w:rPr>
        <w:t>i</w:t>
      </w:r>
      <w:r w:rsidRPr="00447D57">
        <w:rPr>
          <w:rFonts w:asciiTheme="minorHAnsi" w:hAnsiTheme="minorHAnsi"/>
          <w:color w:val="auto"/>
          <w:sz w:val="22"/>
          <w:szCs w:val="22"/>
        </w:rPr>
        <w:t>u</w:t>
      </w:r>
      <w:r w:rsidRPr="00447D57">
        <w:rPr>
          <w:rFonts w:asciiTheme="minorHAnsi" w:hAnsiTheme="minorHAnsi"/>
          <w:color w:val="auto"/>
          <w:spacing w:val="9"/>
          <w:sz w:val="22"/>
          <w:szCs w:val="22"/>
        </w:rPr>
        <w:t>t</w:t>
      </w:r>
      <w:r w:rsidRPr="00447D57">
        <w:rPr>
          <w:rFonts w:asciiTheme="minorHAnsi" w:hAnsiTheme="minorHAnsi"/>
          <w:color w:val="auto"/>
          <w:sz w:val="22"/>
          <w:szCs w:val="22"/>
        </w:rPr>
        <w:t>i</w:t>
      </w:r>
      <w:r w:rsidRPr="00447D57">
        <w:rPr>
          <w:rFonts w:asciiTheme="minorHAnsi" w:hAnsiTheme="minorHAnsi"/>
          <w:color w:val="auto"/>
          <w:spacing w:val="17"/>
          <w:sz w:val="22"/>
          <w:szCs w:val="22"/>
        </w:rPr>
        <w:t xml:space="preserve"> </w:t>
      </w:r>
      <w:r w:rsidRPr="00447D57">
        <w:rPr>
          <w:rFonts w:asciiTheme="minorHAnsi" w:hAnsiTheme="minorHAnsi"/>
          <w:color w:val="auto"/>
          <w:sz w:val="22"/>
          <w:szCs w:val="22"/>
        </w:rPr>
        <w:t>n</w:t>
      </w:r>
      <w:r w:rsidRPr="00447D57">
        <w:rPr>
          <w:rFonts w:asciiTheme="minorHAnsi" w:hAnsiTheme="minorHAnsi"/>
          <w:color w:val="auto"/>
          <w:spacing w:val="3"/>
          <w:sz w:val="22"/>
          <w:szCs w:val="22"/>
        </w:rPr>
        <w:t>e</w:t>
      </w:r>
      <w:r w:rsidRPr="00447D57">
        <w:rPr>
          <w:rFonts w:asciiTheme="minorHAnsi" w:hAnsiTheme="minorHAnsi"/>
          <w:color w:val="auto"/>
          <w:sz w:val="22"/>
          <w:szCs w:val="22"/>
        </w:rPr>
        <w:t>lla v</w:t>
      </w:r>
      <w:r w:rsidRPr="00447D57">
        <w:rPr>
          <w:rFonts w:asciiTheme="minorHAnsi" w:hAnsiTheme="minorHAnsi"/>
          <w:color w:val="auto"/>
          <w:spacing w:val="-5"/>
          <w:sz w:val="22"/>
          <w:szCs w:val="22"/>
        </w:rPr>
        <w:t>i</w:t>
      </w:r>
      <w:r w:rsidRPr="00447D57">
        <w:rPr>
          <w:rFonts w:asciiTheme="minorHAnsi" w:hAnsiTheme="minorHAnsi"/>
          <w:color w:val="auto"/>
          <w:spacing w:val="3"/>
          <w:sz w:val="22"/>
          <w:szCs w:val="22"/>
        </w:rPr>
        <w:t>a</w:t>
      </w:r>
      <w:r w:rsidRPr="00447D57">
        <w:rPr>
          <w:rFonts w:asciiTheme="minorHAnsi" w:hAnsiTheme="minorHAnsi"/>
          <w:color w:val="auto"/>
          <w:spacing w:val="4"/>
          <w:sz w:val="22"/>
          <w:szCs w:val="22"/>
        </w:rPr>
        <w:t>b</w:t>
      </w:r>
      <w:r w:rsidRPr="00447D57">
        <w:rPr>
          <w:rFonts w:asciiTheme="minorHAnsi" w:hAnsiTheme="minorHAnsi"/>
          <w:color w:val="auto"/>
          <w:sz w:val="22"/>
          <w:szCs w:val="22"/>
        </w:rPr>
        <w:t>il</w:t>
      </w:r>
      <w:r w:rsidRPr="00447D57">
        <w:rPr>
          <w:rFonts w:asciiTheme="minorHAnsi" w:hAnsiTheme="minorHAnsi"/>
          <w:color w:val="auto"/>
          <w:spacing w:val="-10"/>
          <w:sz w:val="22"/>
          <w:szCs w:val="22"/>
        </w:rPr>
        <w:t>i</w:t>
      </w:r>
      <w:r w:rsidRPr="00447D57">
        <w:rPr>
          <w:rFonts w:asciiTheme="minorHAnsi" w:hAnsiTheme="minorHAnsi"/>
          <w:color w:val="auto"/>
          <w:spacing w:val="9"/>
          <w:sz w:val="22"/>
          <w:szCs w:val="22"/>
        </w:rPr>
        <w:t>t</w:t>
      </w:r>
      <w:r w:rsidRPr="00447D57">
        <w:rPr>
          <w:rFonts w:asciiTheme="minorHAnsi" w:hAnsiTheme="minorHAnsi"/>
          <w:color w:val="auto"/>
          <w:sz w:val="22"/>
          <w:szCs w:val="22"/>
        </w:rPr>
        <w:t>à</w:t>
      </w:r>
      <w:r w:rsidRPr="00447D57">
        <w:rPr>
          <w:rFonts w:asciiTheme="minorHAnsi" w:hAnsiTheme="minorHAnsi"/>
          <w:color w:val="auto"/>
          <w:spacing w:val="1"/>
          <w:sz w:val="22"/>
          <w:szCs w:val="22"/>
        </w:rPr>
        <w:t xml:space="preserve"> </w:t>
      </w:r>
      <w:r w:rsidRPr="00447D57">
        <w:rPr>
          <w:rFonts w:asciiTheme="minorHAnsi" w:hAnsiTheme="minorHAnsi"/>
          <w:color w:val="auto"/>
          <w:spacing w:val="4"/>
          <w:sz w:val="22"/>
          <w:szCs w:val="22"/>
        </w:rPr>
        <w:t>o</w:t>
      </w:r>
      <w:r w:rsidRPr="00447D57">
        <w:rPr>
          <w:rFonts w:asciiTheme="minorHAnsi" w:hAnsiTheme="minorHAnsi"/>
          <w:color w:val="auto"/>
          <w:spacing w:val="1"/>
          <w:sz w:val="22"/>
          <w:szCs w:val="22"/>
        </w:rPr>
        <w:t>r</w:t>
      </w:r>
      <w:r w:rsidRPr="00447D57">
        <w:rPr>
          <w:rFonts w:asciiTheme="minorHAnsi" w:hAnsiTheme="minorHAnsi"/>
          <w:color w:val="auto"/>
          <w:spacing w:val="4"/>
          <w:sz w:val="22"/>
          <w:szCs w:val="22"/>
        </w:rPr>
        <w:t>d</w:t>
      </w:r>
      <w:r w:rsidRPr="00447D57">
        <w:rPr>
          <w:rFonts w:asciiTheme="minorHAnsi" w:hAnsiTheme="minorHAnsi"/>
          <w:color w:val="auto"/>
          <w:spacing w:val="-5"/>
          <w:sz w:val="22"/>
          <w:szCs w:val="22"/>
        </w:rPr>
        <w:t>in</w:t>
      </w:r>
      <w:r w:rsidRPr="00447D57">
        <w:rPr>
          <w:rFonts w:asciiTheme="minorHAnsi" w:hAnsiTheme="minorHAnsi"/>
          <w:color w:val="auto"/>
          <w:spacing w:val="-1"/>
          <w:sz w:val="22"/>
          <w:szCs w:val="22"/>
        </w:rPr>
        <w:t>a</w:t>
      </w:r>
      <w:r w:rsidRPr="00447D57">
        <w:rPr>
          <w:rFonts w:asciiTheme="minorHAnsi" w:hAnsiTheme="minorHAnsi"/>
          <w:color w:val="auto"/>
          <w:spacing w:val="6"/>
          <w:sz w:val="22"/>
          <w:szCs w:val="22"/>
        </w:rPr>
        <w:t>r</w:t>
      </w:r>
      <w:r w:rsidRPr="00447D57">
        <w:rPr>
          <w:rFonts w:asciiTheme="minorHAnsi" w:hAnsiTheme="minorHAnsi"/>
          <w:color w:val="auto"/>
          <w:spacing w:val="-5"/>
          <w:sz w:val="22"/>
          <w:szCs w:val="22"/>
        </w:rPr>
        <w:t>i</w:t>
      </w:r>
      <w:r w:rsidRPr="00447D57">
        <w:rPr>
          <w:rFonts w:asciiTheme="minorHAnsi" w:hAnsiTheme="minorHAnsi"/>
          <w:color w:val="auto"/>
          <w:spacing w:val="-1"/>
          <w:sz w:val="22"/>
          <w:szCs w:val="22"/>
        </w:rPr>
        <w:t>a</w:t>
      </w:r>
      <w:r w:rsidRPr="00447D57">
        <w:rPr>
          <w:rFonts w:asciiTheme="minorHAnsi" w:hAnsiTheme="minorHAnsi"/>
          <w:color w:val="auto"/>
          <w:sz w:val="22"/>
          <w:szCs w:val="22"/>
        </w:rPr>
        <w:t>.</w:t>
      </w:r>
    </w:p>
    <w:p w14:paraId="56765C11" w14:textId="77777777" w:rsidR="00D91BE6" w:rsidRPr="00447D57" w:rsidRDefault="00D91BE6" w:rsidP="00D91BE6">
      <w:pPr>
        <w:kinsoku w:val="0"/>
        <w:overflowPunct w:val="0"/>
        <w:spacing w:before="3" w:line="110" w:lineRule="exact"/>
        <w:rPr>
          <w:rFonts w:asciiTheme="minorHAnsi" w:hAnsiTheme="minorHAnsi"/>
          <w:sz w:val="11"/>
          <w:szCs w:val="11"/>
        </w:rPr>
      </w:pPr>
    </w:p>
    <w:p w14:paraId="15B6CF8C" w14:textId="5143D0E5" w:rsidR="00D91BE6" w:rsidRPr="00447D57" w:rsidRDefault="00D91BE6" w:rsidP="00D91BE6">
      <w:pPr>
        <w:pStyle w:val="Corpotesto"/>
        <w:kinsoku w:val="0"/>
        <w:overflowPunct w:val="0"/>
        <w:ind w:left="767"/>
        <w:rPr>
          <w:rFonts w:asciiTheme="minorHAnsi" w:hAnsiTheme="minorHAnsi"/>
        </w:rPr>
      </w:pPr>
      <w:r w:rsidRPr="00447D57">
        <w:rPr>
          <w:noProof/>
        </w:rPr>
        <mc:AlternateContent>
          <mc:Choice Requires="wpg">
            <w:drawing>
              <wp:anchor distT="0" distB="0" distL="114300" distR="114300" simplePos="0" relativeHeight="487607808" behindDoc="1" locked="0" layoutInCell="0" allowOverlap="1" wp14:anchorId="05D54C08" wp14:editId="5CDACEFE">
                <wp:simplePos x="0" y="0"/>
                <wp:positionH relativeFrom="page">
                  <wp:posOffset>2906395</wp:posOffset>
                </wp:positionH>
                <wp:positionV relativeFrom="paragraph">
                  <wp:posOffset>461645</wp:posOffset>
                </wp:positionV>
                <wp:extent cx="1671955" cy="342900"/>
                <wp:effectExtent l="10795" t="5715" r="3175" b="3810"/>
                <wp:wrapNone/>
                <wp:docPr id="1234802026" name="Gruppo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342900"/>
                          <a:chOff x="4577" y="727"/>
                          <a:chExt cx="2633" cy="540"/>
                        </a:xfrm>
                      </wpg:grpSpPr>
                      <wps:wsp>
                        <wps:cNvPr id="249081511" name="Freeform 52"/>
                        <wps:cNvSpPr>
                          <a:spLocks/>
                        </wps:cNvSpPr>
                        <wps:spPr bwMode="auto">
                          <a:xfrm>
                            <a:off x="4581" y="735"/>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7837878" name="Freeform 53"/>
                        <wps:cNvSpPr>
                          <a:spLocks/>
                        </wps:cNvSpPr>
                        <wps:spPr bwMode="auto">
                          <a:xfrm>
                            <a:off x="4583" y="730"/>
                            <a:ext cx="20" cy="531"/>
                          </a:xfrm>
                          <a:custGeom>
                            <a:avLst/>
                            <a:gdLst>
                              <a:gd name="T0" fmla="*/ 0 w 20"/>
                              <a:gd name="T1" fmla="*/ 0 h 531"/>
                              <a:gd name="T2" fmla="*/ 0 w 20"/>
                              <a:gd name="T3" fmla="*/ 531 h 531"/>
                            </a:gdLst>
                            <a:ahLst/>
                            <a:cxnLst>
                              <a:cxn ang="0">
                                <a:pos x="T0" y="T1"/>
                              </a:cxn>
                              <a:cxn ang="0">
                                <a:pos x="T2" y="T3"/>
                              </a:cxn>
                            </a:cxnLst>
                            <a:rect l="0" t="0" r="r" b="b"/>
                            <a:pathLst>
                              <a:path w="20" h="531">
                                <a:moveTo>
                                  <a:pt x="0" y="0"/>
                                </a:moveTo>
                                <a:lnTo>
                                  <a:pt x="0" y="531"/>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8174463" name="Freeform 54"/>
                        <wps:cNvSpPr>
                          <a:spLocks/>
                        </wps:cNvSpPr>
                        <wps:spPr bwMode="auto">
                          <a:xfrm>
                            <a:off x="4581" y="1264"/>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0732793" name="Freeform 55"/>
                        <wps:cNvSpPr>
                          <a:spLocks/>
                        </wps:cNvSpPr>
                        <wps:spPr bwMode="auto">
                          <a:xfrm>
                            <a:off x="5942" y="735"/>
                            <a:ext cx="20" cy="526"/>
                          </a:xfrm>
                          <a:custGeom>
                            <a:avLst/>
                            <a:gdLst>
                              <a:gd name="T0" fmla="*/ 0 w 20"/>
                              <a:gd name="T1" fmla="*/ 0 h 526"/>
                              <a:gd name="T2" fmla="*/ 0 w 20"/>
                              <a:gd name="T3" fmla="*/ 526 h 526"/>
                            </a:gdLst>
                            <a:ahLst/>
                            <a:cxnLst>
                              <a:cxn ang="0">
                                <a:pos x="T0" y="T1"/>
                              </a:cxn>
                              <a:cxn ang="0">
                                <a:pos x="T2" y="T3"/>
                              </a:cxn>
                            </a:cxnLst>
                            <a:rect l="0" t="0" r="r" b="b"/>
                            <a:pathLst>
                              <a:path w="20" h="526">
                                <a:moveTo>
                                  <a:pt x="0" y="0"/>
                                </a:moveTo>
                                <a:lnTo>
                                  <a:pt x="0" y="526"/>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9048165" name="Freeform 56"/>
                        <wps:cNvSpPr>
                          <a:spLocks/>
                        </wps:cNvSpPr>
                        <wps:spPr bwMode="auto">
                          <a:xfrm>
                            <a:off x="7205" y="730"/>
                            <a:ext cx="20" cy="531"/>
                          </a:xfrm>
                          <a:custGeom>
                            <a:avLst/>
                            <a:gdLst>
                              <a:gd name="T0" fmla="*/ 0 w 20"/>
                              <a:gd name="T1" fmla="*/ 0 h 531"/>
                              <a:gd name="T2" fmla="*/ 0 w 20"/>
                              <a:gd name="T3" fmla="*/ 530 h 531"/>
                            </a:gdLst>
                            <a:ahLst/>
                            <a:cxnLst>
                              <a:cxn ang="0">
                                <a:pos x="T0" y="T1"/>
                              </a:cxn>
                              <a:cxn ang="0">
                                <a:pos x="T2" y="T3"/>
                              </a:cxn>
                            </a:cxnLst>
                            <a:rect l="0" t="0" r="r" b="b"/>
                            <a:pathLst>
                              <a:path w="20" h="531">
                                <a:moveTo>
                                  <a:pt x="0" y="0"/>
                                </a:moveTo>
                                <a:lnTo>
                                  <a:pt x="0" y="53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2B54BB" id="Gruppo 118" o:spid="_x0000_s1026" style="position:absolute;margin-left:228.85pt;margin-top:36.35pt;width:131.65pt;height:27pt;z-index:-15708672;mso-position-horizontal-relative:page" coordorigin="4577,727" coordsize="263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" o:allowincell="f">
                <v:shape id="Freeform 52" o:spid="_x0000_s1027" style="position:absolute;left:4581;top:735;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" path="m,l2626,e" filled="f" strokeweight=".1199mm">
                  <v:path arrowok="t" o:connecttype="custom" o:connectlocs="0,0;2626,0" o:connectangles="0,0"/>
                </v:shape>
                <v:shape id="Freeform 53" o:spid="_x0000_s1028" style="position:absolute;left:4583;top:730;width:20;height:531;visibility:visible;mso-wrap-style:square;v-text-anchor:top" coordsize="20,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" path="m,l,531e" filled="f" strokeweight=".34pt">
                  <v:path arrowok="t" o:connecttype="custom" o:connectlocs="0,0;0,531" o:connectangles="0,0"/>
                </v:shape>
                <v:shape id="Freeform 54" o:spid="_x0000_s1029" style="position:absolute;left:4581;top:1264;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" path="m,l2626,e" filled="f" strokeweight=".34pt">
                  <v:path arrowok="t" o:connecttype="custom" o:connectlocs="0,0;2626,0" o:connectangles="0,0"/>
                </v:shape>
                <v:shape id="Freeform 55" o:spid="_x0000_s1030" style="position:absolute;left:5942;top:735;width:20;height:526;visibility:visible;mso-wrap-style:square;v-text-anchor:top" coordsize="20,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" path="m,l,526e" filled="f" strokeweight=".1199mm">
                  <v:path arrowok="t" o:connecttype="custom" o:connectlocs="0,0;0,526" o:connectangles="0,0"/>
                </v:shape>
                <v:shape id="Freeform 56" o:spid="_x0000_s1031" style="position:absolute;left:7205;top:730;width:20;height:531;visibility:visible;mso-wrap-style:square;v-text-anchor:top" coordsize="20,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" path="m,l,530e" filled="f" strokeweight=".1199mm">
                  <v:path arrowok="t" o:connecttype="custom" o:connectlocs="0,0;0,530" o:connectangles="0,0"/>
                </v:shape>
                <w10:wrap anchorx="page"/>
              </v:group>
            </w:pict>
          </mc:Fallback>
        </mc:AlternateContent>
      </w:r>
      <w:r w:rsidRPr="00447D57">
        <w:rPr>
          <w:rFonts w:asciiTheme="minorHAnsi" w:hAnsiTheme="minorHAnsi"/>
          <w:spacing w:val="-2"/>
        </w:rPr>
        <w:t>O</w:t>
      </w:r>
      <w:r w:rsidRPr="00447D57">
        <w:rPr>
          <w:rFonts w:asciiTheme="minorHAnsi" w:hAnsiTheme="minorHAnsi"/>
          <w:spacing w:val="3"/>
        </w:rPr>
        <w:t>r</w:t>
      </w:r>
      <w:r w:rsidRPr="00447D57">
        <w:rPr>
          <w:rFonts w:asciiTheme="minorHAnsi" w:hAnsiTheme="minorHAnsi"/>
          <w:spacing w:val="-2"/>
        </w:rPr>
        <w:t>a</w:t>
      </w:r>
      <w:r w:rsidRPr="00447D57">
        <w:rPr>
          <w:rFonts w:asciiTheme="minorHAnsi" w:hAnsiTheme="minorHAnsi"/>
          <w:spacing w:val="3"/>
        </w:rPr>
        <w:t>r</w:t>
      </w:r>
      <w:r w:rsidRPr="00447D57">
        <w:rPr>
          <w:rFonts w:asciiTheme="minorHAnsi" w:hAnsiTheme="minorHAnsi"/>
          <w:spacing w:val="-4"/>
        </w:rPr>
        <w:t>i</w:t>
      </w:r>
      <w:r w:rsidRPr="00447D57">
        <w:rPr>
          <w:rFonts w:asciiTheme="minorHAnsi" w:hAnsiTheme="minorHAnsi"/>
        </w:rPr>
        <w:t>o</w:t>
      </w:r>
      <w:r w:rsidRPr="00447D57">
        <w:rPr>
          <w:rFonts w:asciiTheme="minorHAnsi" w:hAnsiTheme="minorHAnsi"/>
          <w:spacing w:val="-3"/>
        </w:rPr>
        <w:t xml:space="preserve"> </w:t>
      </w:r>
      <w:r w:rsidRPr="00447D57">
        <w:rPr>
          <w:rFonts w:asciiTheme="minorHAnsi" w:hAnsiTheme="minorHAnsi"/>
        </w:rPr>
        <w:t>gi</w:t>
      </w:r>
      <w:r w:rsidRPr="00447D57">
        <w:rPr>
          <w:rFonts w:asciiTheme="minorHAnsi" w:hAnsiTheme="minorHAnsi"/>
          <w:spacing w:val="-5"/>
        </w:rPr>
        <w:t>o</w:t>
      </w:r>
      <w:r w:rsidRPr="00447D57">
        <w:rPr>
          <w:rFonts w:asciiTheme="minorHAnsi" w:hAnsiTheme="minorHAnsi"/>
          <w:spacing w:val="3"/>
        </w:rPr>
        <w:t>r</w:t>
      </w:r>
      <w:r w:rsidRPr="00447D57">
        <w:rPr>
          <w:rFonts w:asciiTheme="minorHAnsi" w:hAnsiTheme="minorHAnsi"/>
          <w:spacing w:val="-5"/>
        </w:rPr>
        <w:t>n</w:t>
      </w:r>
      <w:r w:rsidRPr="00447D57">
        <w:rPr>
          <w:rFonts w:asciiTheme="minorHAnsi" w:hAnsiTheme="minorHAnsi"/>
          <w:spacing w:val="2"/>
        </w:rPr>
        <w:t>a</w:t>
      </w:r>
      <w:r w:rsidRPr="00447D57">
        <w:rPr>
          <w:rFonts w:asciiTheme="minorHAnsi" w:hAnsiTheme="minorHAnsi"/>
        </w:rPr>
        <w:t>li</w:t>
      </w:r>
      <w:r w:rsidRPr="00447D57">
        <w:rPr>
          <w:rFonts w:asciiTheme="minorHAnsi" w:hAnsiTheme="minorHAnsi"/>
          <w:spacing w:val="-7"/>
        </w:rPr>
        <w:t>e</w:t>
      </w:r>
      <w:r w:rsidRPr="00447D57">
        <w:rPr>
          <w:rFonts w:asciiTheme="minorHAnsi" w:hAnsiTheme="minorHAnsi"/>
          <w:spacing w:val="3"/>
        </w:rPr>
        <w:t>r</w:t>
      </w:r>
      <w:r w:rsidRPr="00447D57">
        <w:rPr>
          <w:rFonts w:asciiTheme="minorHAnsi" w:hAnsiTheme="minorHAnsi"/>
        </w:rPr>
        <w:t>o:</w:t>
      </w:r>
    </w:p>
    <w:p w14:paraId="2144D965" w14:textId="77777777" w:rsidR="00D91BE6" w:rsidRPr="00447D57" w:rsidRDefault="00D91BE6" w:rsidP="00D91BE6">
      <w:pPr>
        <w:kinsoku w:val="0"/>
        <w:overflowPunct w:val="0"/>
        <w:spacing w:before="6" w:line="110" w:lineRule="exact"/>
        <w:rPr>
          <w:rFonts w:asciiTheme="minorHAnsi" w:hAnsiTheme="minorHAnsi"/>
          <w:sz w:val="11"/>
          <w:szCs w:val="11"/>
        </w:rPr>
      </w:pPr>
    </w:p>
    <w:p w14:paraId="6954BF9F" w14:textId="77777777" w:rsidR="00D91BE6" w:rsidRPr="00447D57" w:rsidRDefault="00D91BE6" w:rsidP="00D91BE6">
      <w:pPr>
        <w:kinsoku w:val="0"/>
        <w:overflowPunct w:val="0"/>
        <w:spacing w:line="200" w:lineRule="exact"/>
        <w:rPr>
          <w:rFonts w:asciiTheme="minorHAnsi" w:hAnsiTheme="minorHAnsi"/>
          <w:sz w:val="20"/>
          <w:szCs w:val="20"/>
        </w:rPr>
      </w:pPr>
    </w:p>
    <w:p w14:paraId="73481EFC" w14:textId="77777777" w:rsidR="00D91BE6" w:rsidRPr="00447D57" w:rsidRDefault="00D91BE6" w:rsidP="00D91BE6">
      <w:pPr>
        <w:kinsoku w:val="0"/>
        <w:overflowPunct w:val="0"/>
        <w:spacing w:line="200" w:lineRule="exact"/>
        <w:rPr>
          <w:rFonts w:asciiTheme="minorHAnsi" w:hAnsiTheme="minorHAnsi"/>
          <w:sz w:val="20"/>
          <w:szCs w:val="20"/>
        </w:rPr>
      </w:pPr>
    </w:p>
    <w:p w14:paraId="30D99CCA" w14:textId="77777777" w:rsidR="00D91BE6" w:rsidRPr="00447D57" w:rsidRDefault="00D91BE6" w:rsidP="00D91BE6">
      <w:pPr>
        <w:pStyle w:val="Titolo5"/>
        <w:tabs>
          <w:tab w:val="left" w:pos="1349"/>
        </w:tabs>
        <w:kinsoku w:val="0"/>
        <w:overflowPunct w:val="0"/>
        <w:spacing w:before="0"/>
        <w:ind w:right="38"/>
        <w:jc w:val="center"/>
        <w:rPr>
          <w:rFonts w:asciiTheme="minorHAnsi" w:hAnsiTheme="minorHAnsi"/>
          <w:b/>
          <w:bCs/>
          <w:color w:val="auto"/>
        </w:rPr>
      </w:pPr>
      <w:r w:rsidRPr="00447D57">
        <w:rPr>
          <w:rFonts w:asciiTheme="minorHAnsi" w:hAnsiTheme="minorHAnsi"/>
          <w:color w:val="auto"/>
          <w:spacing w:val="-3"/>
        </w:rPr>
        <w:t>d</w:t>
      </w:r>
      <w:r w:rsidRPr="00447D57">
        <w:rPr>
          <w:rFonts w:asciiTheme="minorHAnsi" w:hAnsiTheme="minorHAnsi"/>
          <w:color w:val="auto"/>
        </w:rPr>
        <w:t>al</w:t>
      </w:r>
      <w:r w:rsidRPr="00447D57">
        <w:rPr>
          <w:rFonts w:asciiTheme="minorHAnsi" w:hAnsiTheme="minorHAnsi"/>
          <w:color w:val="auto"/>
          <w:spacing w:val="-4"/>
        </w:rPr>
        <w:t>l</w:t>
      </w:r>
      <w:r w:rsidRPr="00447D57">
        <w:rPr>
          <w:rFonts w:asciiTheme="minorHAnsi" w:hAnsiTheme="minorHAnsi"/>
          <w:color w:val="auto"/>
        </w:rPr>
        <w:t>e 5</w:t>
      </w:r>
      <w:r w:rsidRPr="00447D57">
        <w:rPr>
          <w:rFonts w:asciiTheme="minorHAnsi" w:hAnsiTheme="minorHAnsi"/>
          <w:color w:val="auto"/>
          <w:spacing w:val="2"/>
        </w:rPr>
        <w:t>.</w:t>
      </w:r>
      <w:r w:rsidRPr="00447D57">
        <w:rPr>
          <w:rFonts w:asciiTheme="minorHAnsi" w:hAnsiTheme="minorHAnsi"/>
          <w:color w:val="auto"/>
        </w:rPr>
        <w:t>00</w:t>
      </w:r>
      <w:r w:rsidRPr="00447D57">
        <w:rPr>
          <w:rFonts w:asciiTheme="minorHAnsi" w:hAnsiTheme="minorHAnsi"/>
          <w:color w:val="auto"/>
        </w:rPr>
        <w:tab/>
        <w:t>a</w:t>
      </w:r>
      <w:r w:rsidRPr="00447D57">
        <w:rPr>
          <w:rFonts w:asciiTheme="minorHAnsi" w:hAnsiTheme="minorHAnsi"/>
          <w:color w:val="auto"/>
          <w:spacing w:val="-4"/>
        </w:rPr>
        <w:t>l</w:t>
      </w:r>
      <w:r w:rsidRPr="00447D57">
        <w:rPr>
          <w:rFonts w:asciiTheme="minorHAnsi" w:hAnsiTheme="minorHAnsi"/>
          <w:color w:val="auto"/>
        </w:rPr>
        <w:t>le 11</w:t>
      </w:r>
      <w:r w:rsidRPr="00447D57">
        <w:rPr>
          <w:rFonts w:asciiTheme="minorHAnsi" w:hAnsiTheme="minorHAnsi"/>
          <w:color w:val="auto"/>
          <w:spacing w:val="2"/>
        </w:rPr>
        <w:t>.</w:t>
      </w:r>
      <w:r w:rsidRPr="00447D57">
        <w:rPr>
          <w:rFonts w:asciiTheme="minorHAnsi" w:hAnsiTheme="minorHAnsi"/>
          <w:color w:val="auto"/>
        </w:rPr>
        <w:t>00</w:t>
      </w:r>
    </w:p>
    <w:p w14:paraId="2760B2F2" w14:textId="77777777" w:rsidR="00D91BE6" w:rsidRPr="00447D57" w:rsidRDefault="00D91BE6" w:rsidP="00D91BE6">
      <w:pPr>
        <w:kinsoku w:val="0"/>
        <w:overflowPunct w:val="0"/>
        <w:spacing w:before="2" w:line="170" w:lineRule="exact"/>
        <w:rPr>
          <w:rFonts w:asciiTheme="minorHAnsi" w:hAnsiTheme="minorHAnsi"/>
          <w:sz w:val="17"/>
          <w:szCs w:val="17"/>
        </w:rPr>
      </w:pPr>
    </w:p>
    <w:p w14:paraId="43BDC548" w14:textId="77777777" w:rsidR="00D91BE6" w:rsidRPr="00112590" w:rsidRDefault="00D91BE6" w:rsidP="00D91BE6">
      <w:pPr>
        <w:kinsoku w:val="0"/>
        <w:overflowPunct w:val="0"/>
        <w:spacing w:line="200" w:lineRule="exact"/>
        <w:rPr>
          <w:rFonts w:asciiTheme="minorHAnsi" w:hAnsiTheme="minorHAnsi"/>
          <w:sz w:val="20"/>
          <w:szCs w:val="20"/>
        </w:rPr>
      </w:pPr>
    </w:p>
    <w:p w14:paraId="62462D0D" w14:textId="77777777" w:rsidR="00D91BE6" w:rsidRPr="00112590" w:rsidRDefault="00D91BE6" w:rsidP="00D91BE6">
      <w:pPr>
        <w:kinsoku w:val="0"/>
        <w:overflowPunct w:val="0"/>
        <w:spacing w:line="200" w:lineRule="exact"/>
        <w:rPr>
          <w:rFonts w:asciiTheme="minorHAnsi" w:hAnsiTheme="minorHAnsi"/>
          <w:sz w:val="20"/>
          <w:szCs w:val="20"/>
        </w:rPr>
      </w:pPr>
    </w:p>
    <w:p w14:paraId="393B3A05" w14:textId="77777777" w:rsidR="00D91BE6" w:rsidRPr="00112590" w:rsidRDefault="00D91BE6" w:rsidP="00D91BE6">
      <w:pPr>
        <w:numPr>
          <w:ilvl w:val="2"/>
          <w:numId w:val="29"/>
        </w:numPr>
        <w:tabs>
          <w:tab w:val="left" w:pos="4502"/>
        </w:tabs>
        <w:kinsoku w:val="0"/>
        <w:overflowPunct w:val="0"/>
        <w:adjustRightInd w:val="0"/>
        <w:spacing w:before="72"/>
        <w:ind w:left="4502" w:right="1" w:hanging="614"/>
        <w:jc w:val="center"/>
        <w:rPr>
          <w:rFonts w:asciiTheme="minorHAnsi" w:hAnsiTheme="minorHAnsi"/>
        </w:rPr>
      </w:pPr>
      <w:r w:rsidRPr="00112590">
        <w:rPr>
          <w:rFonts w:asciiTheme="minorHAnsi" w:hAnsiTheme="minorHAnsi"/>
          <w:b/>
          <w:bCs/>
          <w:i/>
          <w:iCs/>
          <w:spacing w:val="1"/>
        </w:rPr>
        <w:t>C</w:t>
      </w:r>
      <w:r w:rsidRPr="00112590">
        <w:rPr>
          <w:rFonts w:asciiTheme="minorHAnsi" w:hAnsiTheme="minorHAnsi"/>
          <w:b/>
          <w:bCs/>
          <w:i/>
          <w:iCs/>
        </w:rPr>
        <w:t>ar</w:t>
      </w:r>
      <w:r w:rsidRPr="00112590">
        <w:rPr>
          <w:rFonts w:asciiTheme="minorHAnsi" w:hAnsiTheme="minorHAnsi"/>
          <w:b/>
          <w:bCs/>
          <w:i/>
          <w:iCs/>
          <w:spacing w:val="1"/>
        </w:rPr>
        <w:t>i</w:t>
      </w:r>
      <w:r w:rsidRPr="00112590">
        <w:rPr>
          <w:rFonts w:asciiTheme="minorHAnsi" w:hAnsiTheme="minorHAnsi"/>
          <w:b/>
          <w:bCs/>
          <w:i/>
          <w:iCs/>
          <w:spacing w:val="-2"/>
        </w:rPr>
        <w:t>c</w:t>
      </w:r>
      <w:r w:rsidRPr="00112590">
        <w:rPr>
          <w:rFonts w:asciiTheme="minorHAnsi" w:hAnsiTheme="minorHAnsi"/>
          <w:b/>
          <w:bCs/>
          <w:i/>
          <w:iCs/>
          <w:spacing w:val="-3"/>
        </w:rPr>
        <w:t>h</w:t>
      </w:r>
      <w:r w:rsidRPr="00112590">
        <w:rPr>
          <w:rFonts w:asciiTheme="minorHAnsi" w:hAnsiTheme="minorHAnsi"/>
          <w:b/>
          <w:bCs/>
          <w:i/>
          <w:iCs/>
        </w:rPr>
        <w:t>i</w:t>
      </w:r>
      <w:r w:rsidRPr="00112590">
        <w:rPr>
          <w:rFonts w:asciiTheme="minorHAnsi" w:hAnsiTheme="minorHAnsi"/>
          <w:b/>
          <w:bCs/>
          <w:i/>
          <w:iCs/>
          <w:spacing w:val="3"/>
        </w:rPr>
        <w:t xml:space="preserve"> </w:t>
      </w:r>
      <w:r w:rsidRPr="00112590">
        <w:rPr>
          <w:rFonts w:asciiTheme="minorHAnsi" w:hAnsiTheme="minorHAnsi"/>
          <w:b/>
          <w:bCs/>
          <w:i/>
          <w:iCs/>
        </w:rPr>
        <w:t>di</w:t>
      </w:r>
      <w:r w:rsidRPr="00112590">
        <w:rPr>
          <w:rFonts w:asciiTheme="minorHAnsi" w:hAnsiTheme="minorHAnsi"/>
          <w:b/>
          <w:bCs/>
          <w:i/>
          <w:iCs/>
          <w:spacing w:val="5"/>
        </w:rPr>
        <w:t xml:space="preserve"> </w:t>
      </w:r>
      <w:r w:rsidRPr="00112590">
        <w:rPr>
          <w:rFonts w:asciiTheme="minorHAnsi" w:hAnsiTheme="minorHAnsi"/>
          <w:b/>
          <w:bCs/>
          <w:i/>
          <w:iCs/>
        </w:rPr>
        <w:t>la</w:t>
      </w:r>
      <w:r w:rsidRPr="00112590">
        <w:rPr>
          <w:rFonts w:asciiTheme="minorHAnsi" w:hAnsiTheme="minorHAnsi"/>
          <w:b/>
          <w:bCs/>
          <w:i/>
          <w:iCs/>
          <w:spacing w:val="-2"/>
        </w:rPr>
        <w:t>v</w:t>
      </w:r>
      <w:r w:rsidRPr="00112590">
        <w:rPr>
          <w:rFonts w:asciiTheme="minorHAnsi" w:hAnsiTheme="minorHAnsi"/>
          <w:b/>
          <w:bCs/>
          <w:i/>
          <w:iCs/>
        </w:rPr>
        <w:t>oro</w:t>
      </w:r>
    </w:p>
    <w:p w14:paraId="302D93AE" w14:textId="77777777" w:rsidR="00D91BE6" w:rsidRPr="00112590"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5584"/>
        <w:gridCol w:w="4068"/>
      </w:tblGrid>
      <w:tr w:rsidR="00D91BE6" w:rsidRPr="00112590" w14:paraId="314094FF" w14:textId="77777777" w:rsidTr="00AA58A5">
        <w:trPr>
          <w:trHeight w:hRule="exact" w:val="403"/>
        </w:trPr>
        <w:tc>
          <w:tcPr>
            <w:tcW w:w="5584" w:type="dxa"/>
            <w:tcBorders>
              <w:top w:val="single" w:sz="4" w:space="0" w:color="000000"/>
              <w:left w:val="single" w:sz="4" w:space="0" w:color="000000"/>
              <w:bottom w:val="single" w:sz="4" w:space="0" w:color="000000"/>
              <w:right w:val="single" w:sz="4" w:space="0" w:color="000000"/>
            </w:tcBorders>
          </w:tcPr>
          <w:p w14:paraId="5F874716" w14:textId="77777777" w:rsidR="00D91BE6" w:rsidRPr="00112590" w:rsidRDefault="00D91BE6" w:rsidP="00AA58A5">
            <w:pPr>
              <w:pStyle w:val="TableParagraph"/>
              <w:kinsoku w:val="0"/>
              <w:overflowPunct w:val="0"/>
              <w:spacing w:line="234" w:lineRule="exact"/>
              <w:ind w:left="51"/>
              <w:rPr>
                <w:rFonts w:asciiTheme="minorHAnsi" w:hAnsiTheme="minorHAnsi"/>
              </w:rPr>
            </w:pPr>
            <w:r w:rsidRPr="00112590">
              <w:rPr>
                <w:rFonts w:asciiTheme="minorHAnsi" w:hAnsiTheme="minorHAnsi"/>
                <w:b/>
                <w:bCs/>
                <w:spacing w:val="1"/>
              </w:rPr>
              <w:t>S</w:t>
            </w:r>
            <w:r w:rsidRPr="00112590">
              <w:rPr>
                <w:rFonts w:asciiTheme="minorHAnsi" w:hAnsiTheme="minorHAnsi"/>
                <w:b/>
                <w:bCs/>
                <w:spacing w:val="-3"/>
              </w:rPr>
              <w:t>qu</w:t>
            </w:r>
            <w:r w:rsidRPr="00112590">
              <w:rPr>
                <w:rFonts w:asciiTheme="minorHAnsi" w:hAnsiTheme="minorHAnsi"/>
                <w:b/>
                <w:bCs/>
              </w:rPr>
              <w:t>a</w:t>
            </w:r>
            <w:r w:rsidRPr="00112590">
              <w:rPr>
                <w:rFonts w:asciiTheme="minorHAnsi" w:hAnsiTheme="minorHAnsi"/>
                <w:b/>
                <w:bCs/>
                <w:spacing w:val="-3"/>
              </w:rPr>
              <w:t>d</w:t>
            </w:r>
            <w:r w:rsidRPr="00112590">
              <w:rPr>
                <w:rFonts w:asciiTheme="minorHAnsi" w:hAnsiTheme="minorHAnsi"/>
                <w:b/>
                <w:bCs/>
                <w:spacing w:val="2"/>
              </w:rPr>
              <w:t>r</w:t>
            </w:r>
            <w:r w:rsidRPr="00112590">
              <w:rPr>
                <w:rFonts w:asciiTheme="minorHAnsi" w:hAnsiTheme="minorHAnsi"/>
                <w:b/>
                <w:bCs/>
              </w:rPr>
              <w:t>a</w:t>
            </w:r>
            <w:r w:rsidRPr="00112590">
              <w:rPr>
                <w:rFonts w:asciiTheme="minorHAnsi" w:hAnsiTheme="minorHAnsi"/>
                <w:b/>
                <w:bCs/>
                <w:spacing w:val="-3"/>
              </w:rPr>
              <w:t xml:space="preserve"> </w:t>
            </w:r>
            <w:r w:rsidRPr="00112590">
              <w:rPr>
                <w:rFonts w:asciiTheme="minorHAnsi" w:hAnsiTheme="minorHAnsi"/>
                <w:b/>
                <w:bCs/>
                <w:spacing w:val="3"/>
              </w:rPr>
              <w:t>t</w:t>
            </w:r>
            <w:r w:rsidRPr="00112590">
              <w:rPr>
                <w:rFonts w:asciiTheme="minorHAnsi" w:hAnsiTheme="minorHAnsi"/>
                <w:b/>
                <w:bCs/>
                <w:spacing w:val="-4"/>
              </w:rPr>
              <w:t>i</w:t>
            </w:r>
            <w:r w:rsidRPr="00112590">
              <w:rPr>
                <w:rFonts w:asciiTheme="minorHAnsi" w:hAnsiTheme="minorHAnsi"/>
                <w:b/>
                <w:bCs/>
                <w:spacing w:val="-3"/>
              </w:rPr>
              <w:t>p</w:t>
            </w:r>
            <w:r w:rsidRPr="00112590">
              <w:rPr>
                <w:rFonts w:asciiTheme="minorHAnsi" w:hAnsiTheme="minorHAnsi"/>
                <w:b/>
                <w:bCs/>
              </w:rPr>
              <w:t>o</w:t>
            </w:r>
          </w:p>
        </w:tc>
        <w:tc>
          <w:tcPr>
            <w:tcW w:w="4068" w:type="dxa"/>
            <w:tcBorders>
              <w:top w:val="single" w:sz="4" w:space="0" w:color="000000"/>
              <w:left w:val="single" w:sz="4" w:space="0" w:color="000000"/>
              <w:bottom w:val="single" w:sz="4" w:space="0" w:color="000000"/>
              <w:right w:val="single" w:sz="4" w:space="0" w:color="000000"/>
            </w:tcBorders>
          </w:tcPr>
          <w:p w14:paraId="63BEFEC4" w14:textId="77777777" w:rsidR="00D91BE6" w:rsidRPr="00112590" w:rsidRDefault="00D91BE6" w:rsidP="00AA58A5">
            <w:pPr>
              <w:rPr>
                <w:rFonts w:asciiTheme="minorHAnsi" w:hAnsiTheme="minorHAnsi"/>
              </w:rPr>
            </w:pPr>
          </w:p>
        </w:tc>
      </w:tr>
      <w:tr w:rsidR="00D91BE6" w:rsidRPr="00112590" w14:paraId="54E239C6" w14:textId="77777777" w:rsidTr="00AA58A5">
        <w:trPr>
          <w:trHeight w:hRule="exact" w:val="955"/>
        </w:trPr>
        <w:tc>
          <w:tcPr>
            <w:tcW w:w="5584" w:type="dxa"/>
            <w:tcBorders>
              <w:top w:val="single" w:sz="4" w:space="0" w:color="000000"/>
              <w:left w:val="single" w:sz="4" w:space="0" w:color="000000"/>
              <w:bottom w:val="single" w:sz="4" w:space="0" w:color="000000"/>
              <w:right w:val="single" w:sz="4" w:space="0" w:color="000000"/>
            </w:tcBorders>
          </w:tcPr>
          <w:p w14:paraId="15A0D4C7" w14:textId="77777777" w:rsidR="00D91BE6" w:rsidRPr="00112590" w:rsidRDefault="00D91BE6" w:rsidP="00AA58A5">
            <w:pPr>
              <w:pStyle w:val="TableParagraph"/>
              <w:kinsoku w:val="0"/>
              <w:overflowPunct w:val="0"/>
              <w:spacing w:line="234" w:lineRule="exact"/>
              <w:ind w:left="51"/>
              <w:rPr>
                <w:rFonts w:asciiTheme="minorHAnsi" w:hAnsiTheme="minorHAnsi"/>
              </w:rPr>
            </w:pPr>
            <w:r w:rsidRPr="00112590">
              <w:rPr>
                <w:rFonts w:asciiTheme="minorHAnsi" w:hAnsiTheme="minorHAnsi"/>
                <w:spacing w:val="-6"/>
              </w:rPr>
              <w:t>A</w:t>
            </w:r>
            <w:r w:rsidRPr="00112590">
              <w:rPr>
                <w:rFonts w:asciiTheme="minorHAnsi" w:hAnsiTheme="minorHAnsi"/>
              </w:rPr>
              <w:t>u</w:t>
            </w:r>
            <w:r w:rsidRPr="00112590">
              <w:rPr>
                <w:rFonts w:asciiTheme="minorHAnsi" w:hAnsiTheme="minorHAnsi"/>
                <w:spacing w:val="5"/>
              </w:rPr>
              <w:t>t</w:t>
            </w:r>
            <w:r w:rsidRPr="00112590">
              <w:rPr>
                <w:rFonts w:asciiTheme="minorHAnsi" w:hAnsiTheme="minorHAnsi"/>
              </w:rPr>
              <w:t>o</w:t>
            </w:r>
            <w:r w:rsidRPr="00112590">
              <w:rPr>
                <w:rFonts w:asciiTheme="minorHAnsi" w:hAnsiTheme="minorHAnsi"/>
                <w:spacing w:val="-4"/>
              </w:rPr>
              <w:t>m</w:t>
            </w:r>
            <w:r w:rsidRPr="00112590">
              <w:rPr>
                <w:rFonts w:asciiTheme="minorHAnsi" w:hAnsiTheme="minorHAnsi"/>
                <w:spacing w:val="-2"/>
              </w:rPr>
              <w:t>ez</w:t>
            </w:r>
            <w:r w:rsidRPr="00112590">
              <w:rPr>
                <w:rFonts w:asciiTheme="minorHAnsi" w:hAnsiTheme="minorHAnsi"/>
                <w:spacing w:val="2"/>
              </w:rPr>
              <w:t>z</w:t>
            </w:r>
            <w:r w:rsidRPr="00112590">
              <w:rPr>
                <w:rFonts w:asciiTheme="minorHAnsi" w:hAnsiTheme="minorHAnsi"/>
              </w:rPr>
              <w:t>i</w:t>
            </w:r>
          </w:p>
        </w:tc>
        <w:tc>
          <w:tcPr>
            <w:tcW w:w="4068" w:type="dxa"/>
            <w:tcBorders>
              <w:top w:val="single" w:sz="4" w:space="0" w:color="000000"/>
              <w:left w:val="single" w:sz="4" w:space="0" w:color="000000"/>
              <w:bottom w:val="single" w:sz="4" w:space="0" w:color="000000"/>
              <w:right w:val="single" w:sz="4" w:space="0" w:color="000000"/>
            </w:tcBorders>
          </w:tcPr>
          <w:p w14:paraId="560F9D79" w14:textId="77777777" w:rsidR="00D91BE6" w:rsidRPr="00911853" w:rsidRDefault="00D91BE6" w:rsidP="00AA58A5">
            <w:pPr>
              <w:pStyle w:val="TableParagraph"/>
              <w:kinsoku w:val="0"/>
              <w:overflowPunct w:val="0"/>
              <w:spacing w:line="244" w:lineRule="exact"/>
              <w:ind w:left="56"/>
              <w:rPr>
                <w:rFonts w:asciiTheme="minorHAnsi" w:hAnsiTheme="minorHAnsi"/>
              </w:rPr>
            </w:pPr>
            <w:r w:rsidRPr="00112590">
              <w:rPr>
                <w:rFonts w:asciiTheme="minorHAnsi" w:hAnsiTheme="minorHAnsi"/>
                <w:spacing w:val="-5"/>
              </w:rPr>
              <w:t>n</w:t>
            </w:r>
            <w:r w:rsidRPr="00112590">
              <w:rPr>
                <w:rFonts w:asciiTheme="minorHAnsi" w:hAnsiTheme="minorHAnsi"/>
              </w:rPr>
              <w:t>.</w:t>
            </w:r>
            <w:r w:rsidRPr="00112590">
              <w:rPr>
                <w:rFonts w:asciiTheme="minorHAnsi" w:hAnsiTheme="minorHAnsi"/>
                <w:spacing w:val="5"/>
              </w:rPr>
              <w:t xml:space="preserve"> </w:t>
            </w:r>
            <w:r w:rsidRPr="00112590">
              <w:rPr>
                <w:rFonts w:asciiTheme="minorHAnsi" w:hAnsiTheme="minorHAnsi"/>
              </w:rPr>
              <w:t xml:space="preserve">1 </w:t>
            </w:r>
            <w:r w:rsidRPr="00112590">
              <w:rPr>
                <w:rFonts w:asciiTheme="minorHAnsi" w:hAnsiTheme="minorHAnsi"/>
                <w:spacing w:val="-2"/>
              </w:rPr>
              <w:t>c</w:t>
            </w:r>
            <w:r w:rsidRPr="00112590">
              <w:rPr>
                <w:rFonts w:asciiTheme="minorHAnsi" w:hAnsiTheme="minorHAnsi"/>
              </w:rPr>
              <w:t>o</w:t>
            </w:r>
            <w:r w:rsidRPr="00112590">
              <w:rPr>
                <w:rFonts w:asciiTheme="minorHAnsi" w:hAnsiTheme="minorHAnsi"/>
                <w:spacing w:val="-9"/>
              </w:rPr>
              <w:t>m</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rPr>
              <w:t>tt</w:t>
            </w:r>
            <w:r w:rsidRPr="00112590">
              <w:rPr>
                <w:rFonts w:asciiTheme="minorHAnsi" w:hAnsiTheme="minorHAnsi"/>
                <w:spacing w:val="2"/>
              </w:rPr>
              <w:t>a</w:t>
            </w:r>
            <w:r w:rsidRPr="00112590">
              <w:rPr>
                <w:rFonts w:asciiTheme="minorHAnsi" w:hAnsiTheme="minorHAnsi"/>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e</w:t>
            </w:r>
            <w:r w:rsidRPr="00112590">
              <w:rPr>
                <w:rFonts w:asciiTheme="minorHAnsi" w:hAnsiTheme="minorHAnsi"/>
                <w:spacing w:val="-5"/>
              </w:rPr>
              <w:t xml:space="preserve"> d</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rPr>
              <w:t xml:space="preserve">28/30 </w:t>
            </w:r>
            <w:r w:rsidRPr="00112590">
              <w:rPr>
                <w:rFonts w:asciiTheme="minorHAnsi" w:hAnsiTheme="minorHAnsi"/>
                <w:spacing w:val="2"/>
              </w:rPr>
              <w:t xml:space="preserve"> </w:t>
            </w:r>
            <w:r w:rsidRPr="00112590">
              <w:rPr>
                <w:rFonts w:asciiTheme="minorHAnsi" w:hAnsiTheme="minorHAnsi"/>
                <w:spacing w:val="-9"/>
              </w:rPr>
              <w:t>m</w:t>
            </w:r>
            <w:r w:rsidRPr="00112590">
              <w:rPr>
                <w:rFonts w:asciiTheme="minorHAnsi" w:hAnsiTheme="minorHAnsi"/>
                <w:spacing w:val="2"/>
              </w:rPr>
              <w:t>.</w:t>
            </w:r>
            <w:r w:rsidRPr="00112590">
              <w:rPr>
                <w:rFonts w:asciiTheme="minorHAnsi" w:hAnsiTheme="minorHAnsi"/>
                <w:spacing w:val="-2"/>
              </w:rPr>
              <w:t>c</w:t>
            </w:r>
            <w:r w:rsidRPr="00112590">
              <w:rPr>
                <w:rFonts w:asciiTheme="minorHAnsi" w:hAnsiTheme="minorHAnsi"/>
              </w:rPr>
              <w:t>.</w:t>
            </w:r>
          </w:p>
          <w:p w14:paraId="30191A3A" w14:textId="77777777" w:rsidR="00D91BE6" w:rsidRPr="00911853" w:rsidRDefault="00D91BE6" w:rsidP="00AA58A5">
            <w:pPr>
              <w:pStyle w:val="TableParagraph"/>
              <w:kinsoku w:val="0"/>
              <w:overflowPunct w:val="0"/>
              <w:ind w:left="56"/>
              <w:rPr>
                <w:rFonts w:asciiTheme="minorHAnsi" w:hAnsiTheme="minorHAnsi"/>
              </w:rPr>
            </w:pPr>
            <w:r w:rsidRPr="00112590">
              <w:rPr>
                <w:rFonts w:asciiTheme="minorHAnsi" w:hAnsiTheme="minorHAnsi"/>
                <w:spacing w:val="-5"/>
              </w:rPr>
              <w:t>n</w:t>
            </w:r>
            <w:r w:rsidRPr="00112590">
              <w:rPr>
                <w:rFonts w:asciiTheme="minorHAnsi" w:hAnsiTheme="minorHAnsi"/>
              </w:rPr>
              <w:t>.</w:t>
            </w:r>
            <w:r w:rsidRPr="00112590">
              <w:rPr>
                <w:rFonts w:asciiTheme="minorHAnsi" w:hAnsiTheme="minorHAnsi"/>
                <w:spacing w:val="4"/>
              </w:rPr>
              <w:t xml:space="preserve"> </w:t>
            </w:r>
            <w:r w:rsidRPr="00112590">
              <w:rPr>
                <w:rFonts w:asciiTheme="minorHAnsi" w:hAnsiTheme="minorHAnsi"/>
              </w:rPr>
              <w:t>1</w:t>
            </w:r>
            <w:r w:rsidRPr="00112590">
              <w:rPr>
                <w:rFonts w:asciiTheme="minorHAnsi" w:hAnsiTheme="minorHAnsi"/>
                <w:spacing w:val="2"/>
              </w:rPr>
              <w:t xml:space="preserve"> </w:t>
            </w:r>
            <w:r w:rsidRPr="00112590">
              <w:rPr>
                <w:rFonts w:asciiTheme="minorHAnsi" w:hAnsiTheme="minorHAnsi"/>
                <w:spacing w:val="-2"/>
              </w:rPr>
              <w:t>c</w:t>
            </w:r>
            <w:r w:rsidRPr="00112590">
              <w:rPr>
                <w:rFonts w:asciiTheme="minorHAnsi" w:hAnsiTheme="minorHAnsi"/>
              </w:rPr>
              <w:t>o</w:t>
            </w:r>
            <w:r w:rsidRPr="00112590">
              <w:rPr>
                <w:rFonts w:asciiTheme="minorHAnsi" w:hAnsiTheme="minorHAnsi"/>
                <w:spacing w:val="-9"/>
              </w:rPr>
              <w:t>m</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rPr>
              <w:t>tt</w:t>
            </w:r>
            <w:r w:rsidRPr="00112590">
              <w:rPr>
                <w:rFonts w:asciiTheme="minorHAnsi" w:hAnsiTheme="minorHAnsi"/>
                <w:spacing w:val="2"/>
              </w:rPr>
              <w:t>a</w:t>
            </w:r>
            <w:r w:rsidRPr="00112590">
              <w:rPr>
                <w:rFonts w:asciiTheme="minorHAnsi" w:hAnsiTheme="minorHAnsi"/>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e</w:t>
            </w:r>
            <w:r w:rsidRPr="00112590">
              <w:rPr>
                <w:rFonts w:asciiTheme="minorHAnsi" w:hAnsiTheme="minorHAnsi"/>
                <w:spacing w:val="-5"/>
              </w:rPr>
              <w:t xml:space="preserve"> d</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rPr>
              <w:t>18</w:t>
            </w:r>
            <w:r w:rsidRPr="00112590">
              <w:rPr>
                <w:rFonts w:asciiTheme="minorHAnsi" w:hAnsiTheme="minorHAnsi"/>
                <w:spacing w:val="2"/>
              </w:rPr>
              <w:t xml:space="preserve"> </w:t>
            </w:r>
            <w:r w:rsidRPr="00112590">
              <w:rPr>
                <w:rFonts w:asciiTheme="minorHAnsi" w:hAnsiTheme="minorHAnsi"/>
                <w:spacing w:val="-9"/>
              </w:rPr>
              <w:t>m</w:t>
            </w:r>
            <w:r w:rsidRPr="00112590">
              <w:rPr>
                <w:rFonts w:asciiTheme="minorHAnsi" w:hAnsiTheme="minorHAnsi"/>
                <w:spacing w:val="2"/>
              </w:rPr>
              <w:t>.</w:t>
            </w:r>
            <w:r w:rsidRPr="00112590">
              <w:rPr>
                <w:rFonts w:asciiTheme="minorHAnsi" w:hAnsiTheme="minorHAnsi"/>
                <w:spacing w:val="-2"/>
              </w:rPr>
              <w:t>c</w:t>
            </w:r>
            <w:r w:rsidRPr="00112590">
              <w:rPr>
                <w:rFonts w:asciiTheme="minorHAnsi" w:hAnsiTheme="minorHAnsi"/>
              </w:rPr>
              <w:t>.</w:t>
            </w:r>
          </w:p>
          <w:p w14:paraId="4E0FF2CB" w14:textId="77777777" w:rsidR="00D91BE6" w:rsidRPr="00112590" w:rsidRDefault="00D91BE6" w:rsidP="00AA58A5">
            <w:pPr>
              <w:pStyle w:val="TableParagraph"/>
              <w:kinsoku w:val="0"/>
              <w:overflowPunct w:val="0"/>
              <w:ind w:left="56"/>
              <w:rPr>
                <w:rFonts w:asciiTheme="minorHAnsi" w:hAnsiTheme="minorHAnsi"/>
              </w:rPr>
            </w:pPr>
            <w:r w:rsidRPr="00112590">
              <w:rPr>
                <w:rFonts w:asciiTheme="minorHAnsi" w:hAnsiTheme="minorHAnsi"/>
                <w:spacing w:val="-5"/>
              </w:rPr>
              <w:t>n</w:t>
            </w:r>
            <w:r w:rsidRPr="00112590">
              <w:rPr>
                <w:rFonts w:asciiTheme="minorHAnsi" w:hAnsiTheme="minorHAnsi"/>
              </w:rPr>
              <w:t>.</w:t>
            </w:r>
            <w:r w:rsidRPr="00112590">
              <w:rPr>
                <w:rFonts w:asciiTheme="minorHAnsi" w:hAnsiTheme="minorHAnsi"/>
                <w:spacing w:val="4"/>
              </w:rPr>
              <w:t xml:space="preserve"> </w:t>
            </w:r>
            <w:r w:rsidRPr="00112590">
              <w:rPr>
                <w:rFonts w:asciiTheme="minorHAnsi" w:hAnsiTheme="minorHAnsi"/>
              </w:rPr>
              <w:t>3</w:t>
            </w:r>
            <w:r w:rsidRPr="00112590">
              <w:rPr>
                <w:rFonts w:asciiTheme="minorHAnsi" w:hAnsiTheme="minorHAnsi"/>
                <w:spacing w:val="2"/>
              </w:rPr>
              <w:t xml:space="preserve"> </w:t>
            </w:r>
            <w:r>
              <w:rPr>
                <w:rFonts w:asciiTheme="minorHAnsi" w:hAnsiTheme="minorHAnsi"/>
                <w:spacing w:val="-5"/>
              </w:rPr>
              <w:t>Costipatore</w:t>
            </w:r>
            <w:r w:rsidRPr="00112590">
              <w:rPr>
                <w:rFonts w:asciiTheme="minorHAnsi" w:hAnsiTheme="minorHAnsi"/>
              </w:rPr>
              <w:t xml:space="preserve"> </w:t>
            </w:r>
            <w:r w:rsidRPr="00112590">
              <w:rPr>
                <w:rFonts w:asciiTheme="minorHAnsi" w:hAnsiTheme="minorHAnsi"/>
                <w:spacing w:val="2"/>
              </w:rPr>
              <w:t>c</w:t>
            </w:r>
            <w:r w:rsidRPr="00112590">
              <w:rPr>
                <w:rFonts w:asciiTheme="minorHAnsi" w:hAnsiTheme="minorHAnsi"/>
                <w:spacing w:val="-5"/>
              </w:rPr>
              <w:t>o</w:t>
            </w:r>
            <w:r w:rsidRPr="00112590">
              <w:rPr>
                <w:rFonts w:asciiTheme="minorHAnsi" w:hAnsiTheme="minorHAnsi"/>
              </w:rPr>
              <w:t>s</w:t>
            </w:r>
            <w:r w:rsidRPr="00112590">
              <w:rPr>
                <w:rFonts w:asciiTheme="minorHAnsi" w:hAnsiTheme="minorHAnsi"/>
                <w:spacing w:val="1"/>
              </w:rPr>
              <w:t>t</w:t>
            </w:r>
            <w:r w:rsidRPr="00112590">
              <w:rPr>
                <w:rFonts w:asciiTheme="minorHAnsi" w:hAnsiTheme="minorHAnsi"/>
                <w:spacing w:val="-4"/>
              </w:rPr>
              <w:t>i</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i</w:t>
            </w:r>
          </w:p>
        </w:tc>
      </w:tr>
      <w:tr w:rsidR="00D91BE6" w:rsidRPr="00112590" w14:paraId="71FBB625" w14:textId="77777777" w:rsidTr="00AA58A5">
        <w:trPr>
          <w:trHeight w:hRule="exact" w:val="1032"/>
        </w:trPr>
        <w:tc>
          <w:tcPr>
            <w:tcW w:w="5584" w:type="dxa"/>
            <w:tcBorders>
              <w:top w:val="single" w:sz="4" w:space="0" w:color="000000"/>
              <w:left w:val="single" w:sz="4" w:space="0" w:color="000000"/>
              <w:bottom w:val="single" w:sz="4" w:space="0" w:color="000000"/>
              <w:right w:val="single" w:sz="4" w:space="0" w:color="000000"/>
            </w:tcBorders>
          </w:tcPr>
          <w:p w14:paraId="05CF4D94" w14:textId="77777777" w:rsidR="00D91BE6" w:rsidRPr="00112590" w:rsidRDefault="00D91BE6" w:rsidP="00AA58A5">
            <w:pPr>
              <w:pStyle w:val="TableParagraph"/>
              <w:kinsoku w:val="0"/>
              <w:overflowPunct w:val="0"/>
              <w:spacing w:line="234" w:lineRule="exact"/>
              <w:ind w:left="51"/>
              <w:rPr>
                <w:rFonts w:asciiTheme="minorHAnsi" w:hAnsiTheme="minorHAnsi"/>
              </w:rPr>
            </w:pPr>
            <w:r w:rsidRPr="00112590">
              <w:rPr>
                <w:rFonts w:asciiTheme="minorHAnsi" w:hAnsiTheme="minorHAnsi"/>
                <w:spacing w:val="-2"/>
              </w:rPr>
              <w:t>O</w:t>
            </w:r>
            <w:r w:rsidRPr="00112590">
              <w:rPr>
                <w:rFonts w:asciiTheme="minorHAnsi" w:hAnsiTheme="minorHAnsi"/>
              </w:rPr>
              <w:t>p</w:t>
            </w:r>
            <w:r w:rsidRPr="00112590">
              <w:rPr>
                <w:rFonts w:asciiTheme="minorHAnsi" w:hAnsiTheme="minorHAnsi"/>
                <w:spacing w:val="-7"/>
              </w:rPr>
              <w:t>e</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i</w:t>
            </w:r>
          </w:p>
        </w:tc>
        <w:tc>
          <w:tcPr>
            <w:tcW w:w="4068" w:type="dxa"/>
            <w:tcBorders>
              <w:top w:val="single" w:sz="4" w:space="0" w:color="000000"/>
              <w:left w:val="single" w:sz="4" w:space="0" w:color="000000"/>
              <w:bottom w:val="single" w:sz="4" w:space="0" w:color="000000"/>
              <w:right w:val="single" w:sz="4" w:space="0" w:color="000000"/>
            </w:tcBorders>
          </w:tcPr>
          <w:p w14:paraId="7CDFE8C6" w14:textId="77777777" w:rsidR="00D91BE6" w:rsidRPr="00911853" w:rsidRDefault="00D91BE6" w:rsidP="00AA58A5">
            <w:pPr>
              <w:pStyle w:val="TableParagraph"/>
              <w:kinsoku w:val="0"/>
              <w:overflowPunct w:val="0"/>
              <w:spacing w:line="243" w:lineRule="exact"/>
              <w:ind w:left="56"/>
              <w:rPr>
                <w:rFonts w:asciiTheme="minorHAnsi" w:hAnsiTheme="minorHAnsi"/>
              </w:rPr>
            </w:pPr>
            <w:r w:rsidRPr="00112590">
              <w:rPr>
                <w:rFonts w:asciiTheme="minorHAnsi" w:hAnsiTheme="minorHAnsi"/>
                <w:spacing w:val="-5"/>
              </w:rPr>
              <w:t>n</w:t>
            </w:r>
            <w:r w:rsidRPr="00112590">
              <w:rPr>
                <w:rFonts w:asciiTheme="minorHAnsi" w:hAnsiTheme="minorHAnsi"/>
              </w:rPr>
              <w:t>.</w:t>
            </w:r>
            <w:r w:rsidRPr="00112590">
              <w:rPr>
                <w:rFonts w:asciiTheme="minorHAnsi" w:hAnsiTheme="minorHAnsi"/>
                <w:spacing w:val="5"/>
              </w:rPr>
              <w:t xml:space="preserve"> </w:t>
            </w:r>
            <w:r w:rsidRPr="00112590">
              <w:rPr>
                <w:rFonts w:asciiTheme="minorHAnsi" w:hAnsiTheme="minorHAnsi"/>
              </w:rPr>
              <w:t>2</w:t>
            </w:r>
            <w:r w:rsidRPr="00112590">
              <w:rPr>
                <w:rFonts w:asciiTheme="minorHAnsi" w:hAnsiTheme="minorHAnsi"/>
                <w:spacing w:val="2"/>
              </w:rPr>
              <w:t xml:space="preserve"> </w:t>
            </w:r>
            <w:r w:rsidRPr="00112590">
              <w:rPr>
                <w:rFonts w:asciiTheme="minorHAnsi" w:hAnsiTheme="minorHAnsi"/>
                <w:spacing w:val="-2"/>
              </w:rPr>
              <w:t>a</w:t>
            </w:r>
            <w:r w:rsidRPr="00112590">
              <w:rPr>
                <w:rFonts w:asciiTheme="minorHAnsi" w:hAnsiTheme="minorHAnsi"/>
              </w:rPr>
              <w:t>ut</w:t>
            </w:r>
            <w:r w:rsidRPr="00112590">
              <w:rPr>
                <w:rFonts w:asciiTheme="minorHAnsi" w:hAnsiTheme="minorHAnsi"/>
                <w:spacing w:val="-4"/>
              </w:rPr>
              <w:t>i</w:t>
            </w:r>
            <w:r w:rsidRPr="00112590">
              <w:rPr>
                <w:rFonts w:asciiTheme="minorHAnsi" w:hAnsiTheme="minorHAnsi"/>
              </w:rPr>
              <w:t>s</w:t>
            </w:r>
            <w:r w:rsidRPr="00112590">
              <w:rPr>
                <w:rFonts w:asciiTheme="minorHAnsi" w:hAnsiTheme="minorHAnsi"/>
                <w:spacing w:val="1"/>
              </w:rPr>
              <w:t>t</w:t>
            </w:r>
            <w:r w:rsidRPr="00112590">
              <w:rPr>
                <w:rFonts w:asciiTheme="minorHAnsi" w:hAnsiTheme="minorHAnsi"/>
              </w:rPr>
              <w:t>i</w:t>
            </w:r>
            <w:r w:rsidRPr="00112590">
              <w:rPr>
                <w:rFonts w:asciiTheme="minorHAnsi" w:hAnsiTheme="minorHAnsi"/>
                <w:spacing w:val="-2"/>
              </w:rPr>
              <w:t xml:space="preserve"> </w:t>
            </w:r>
            <w:r w:rsidRPr="00112590">
              <w:rPr>
                <w:rFonts w:asciiTheme="minorHAnsi" w:hAnsiTheme="minorHAnsi"/>
                <w:spacing w:val="-5"/>
              </w:rPr>
              <w:t>d</w:t>
            </w:r>
            <w:r w:rsidRPr="00112590">
              <w:rPr>
                <w:rFonts w:asciiTheme="minorHAnsi" w:hAnsiTheme="minorHAnsi"/>
              </w:rPr>
              <w:t>i</w:t>
            </w:r>
            <w:r w:rsidRPr="00112590">
              <w:rPr>
                <w:rFonts w:asciiTheme="minorHAnsi" w:hAnsiTheme="minorHAnsi"/>
                <w:spacing w:val="3"/>
              </w:rPr>
              <w:t xml:space="preserve"> </w:t>
            </w:r>
            <w:r w:rsidRPr="00112590">
              <w:rPr>
                <w:rFonts w:asciiTheme="minorHAnsi" w:hAnsiTheme="minorHAnsi"/>
                <w:spacing w:val="-4"/>
              </w:rPr>
              <w:t>l</w:t>
            </w:r>
            <w:r w:rsidRPr="00112590">
              <w:rPr>
                <w:rFonts w:asciiTheme="minorHAnsi" w:hAnsiTheme="minorHAnsi"/>
              </w:rPr>
              <w:t>i</w:t>
            </w:r>
            <w:r w:rsidRPr="00112590">
              <w:rPr>
                <w:rFonts w:asciiTheme="minorHAnsi" w:hAnsiTheme="minorHAnsi"/>
                <w:spacing w:val="-20"/>
              </w:rPr>
              <w:t>v</w:t>
            </w:r>
            <w:r w:rsidRPr="00112590">
              <w:rPr>
                <w:rFonts w:asciiTheme="minorHAnsi" w:hAnsiTheme="minorHAnsi"/>
              </w:rPr>
              <w:t>.</w:t>
            </w:r>
            <w:r w:rsidRPr="00112590">
              <w:rPr>
                <w:rFonts w:asciiTheme="minorHAnsi" w:hAnsiTheme="minorHAnsi"/>
                <w:spacing w:val="4"/>
              </w:rPr>
              <w:t xml:space="preserve"> </w:t>
            </w:r>
            <w:r w:rsidRPr="00112590">
              <w:rPr>
                <w:rFonts w:asciiTheme="minorHAnsi" w:hAnsiTheme="minorHAnsi"/>
              </w:rPr>
              <w:t>3° B</w:t>
            </w:r>
          </w:p>
          <w:p w14:paraId="34F1F51B" w14:textId="77777777" w:rsidR="00D91BE6" w:rsidRPr="00911853" w:rsidRDefault="00D91BE6" w:rsidP="00AA58A5">
            <w:pPr>
              <w:pStyle w:val="TableParagraph"/>
              <w:kinsoku w:val="0"/>
              <w:overflowPunct w:val="0"/>
              <w:rPr>
                <w:rFonts w:asciiTheme="minorHAnsi" w:hAnsiTheme="minorHAnsi"/>
              </w:rPr>
            </w:pPr>
            <w:r w:rsidRPr="00112590">
              <w:rPr>
                <w:rFonts w:asciiTheme="minorHAnsi" w:hAnsiTheme="minorHAnsi"/>
                <w:spacing w:val="-5"/>
              </w:rPr>
              <w:t xml:space="preserve"> n</w:t>
            </w:r>
            <w:r w:rsidRPr="00112590">
              <w:rPr>
                <w:rFonts w:asciiTheme="minorHAnsi" w:hAnsiTheme="minorHAnsi"/>
              </w:rPr>
              <w:t>.</w:t>
            </w:r>
            <w:r w:rsidRPr="00112590">
              <w:rPr>
                <w:rFonts w:asciiTheme="minorHAnsi" w:hAnsiTheme="minorHAnsi"/>
                <w:spacing w:val="5"/>
              </w:rPr>
              <w:t xml:space="preserve"> </w:t>
            </w:r>
            <w:r w:rsidRPr="00112590">
              <w:rPr>
                <w:rFonts w:asciiTheme="minorHAnsi" w:hAnsiTheme="minorHAnsi"/>
              </w:rPr>
              <w:t>5</w:t>
            </w:r>
            <w:r w:rsidRPr="00112590">
              <w:rPr>
                <w:rFonts w:asciiTheme="minorHAnsi" w:hAnsiTheme="minorHAnsi"/>
                <w:spacing w:val="-3"/>
              </w:rPr>
              <w:t xml:space="preserve"> </w:t>
            </w:r>
            <w:r w:rsidRPr="00112590">
              <w:rPr>
                <w:rFonts w:asciiTheme="minorHAnsi" w:hAnsiTheme="minorHAnsi"/>
                <w:spacing w:val="-2"/>
              </w:rPr>
              <w:t>r</w:t>
            </w:r>
            <w:r w:rsidRPr="00112590">
              <w:rPr>
                <w:rFonts w:asciiTheme="minorHAnsi" w:hAnsiTheme="minorHAnsi"/>
                <w:spacing w:val="2"/>
              </w:rPr>
              <w:t>a</w:t>
            </w:r>
            <w:r w:rsidRPr="00112590">
              <w:rPr>
                <w:rFonts w:asciiTheme="minorHAnsi" w:hAnsiTheme="minorHAnsi"/>
                <w:spacing w:val="-2"/>
              </w:rPr>
              <w:t>cc</w:t>
            </w:r>
            <w:r w:rsidRPr="00112590">
              <w:rPr>
                <w:rFonts w:asciiTheme="minorHAnsi" w:hAnsiTheme="minorHAnsi"/>
              </w:rPr>
              <w:t>o</w:t>
            </w:r>
            <w:r w:rsidRPr="00112590">
              <w:rPr>
                <w:rFonts w:asciiTheme="minorHAnsi" w:hAnsiTheme="minorHAnsi"/>
                <w:spacing w:val="-5"/>
              </w:rPr>
              <w:t>g</w:t>
            </w:r>
            <w:r w:rsidRPr="00112590">
              <w:rPr>
                <w:rFonts w:asciiTheme="minorHAnsi" w:hAnsiTheme="minorHAnsi"/>
              </w:rPr>
              <w:t>l</w:t>
            </w:r>
            <w:r w:rsidRPr="00112590">
              <w:rPr>
                <w:rFonts w:asciiTheme="minorHAnsi" w:hAnsiTheme="minorHAnsi"/>
                <w:spacing w:val="-4"/>
              </w:rPr>
              <w:t>i</w:t>
            </w:r>
            <w:r w:rsidRPr="00112590">
              <w:rPr>
                <w:rFonts w:asciiTheme="minorHAnsi" w:hAnsiTheme="minorHAnsi"/>
                <w:spacing w:val="5"/>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i</w:t>
            </w:r>
            <w:r w:rsidRPr="00112590">
              <w:rPr>
                <w:rFonts w:asciiTheme="minorHAnsi" w:hAnsiTheme="minorHAnsi"/>
                <w:spacing w:val="-2"/>
              </w:rPr>
              <w:t xml:space="preserve"> </w:t>
            </w:r>
            <w:r w:rsidRPr="00112590">
              <w:rPr>
                <w:rFonts w:asciiTheme="minorHAnsi" w:hAnsiTheme="minorHAnsi"/>
              </w:rPr>
              <w:t>di</w:t>
            </w:r>
            <w:r w:rsidRPr="00112590">
              <w:rPr>
                <w:rFonts w:asciiTheme="minorHAnsi" w:hAnsiTheme="minorHAnsi"/>
                <w:spacing w:val="-2"/>
              </w:rPr>
              <w:t xml:space="preserve"> </w:t>
            </w:r>
            <w:r w:rsidRPr="00112590">
              <w:rPr>
                <w:rFonts w:asciiTheme="minorHAnsi" w:hAnsiTheme="minorHAnsi"/>
              </w:rPr>
              <w:t>li</w:t>
            </w:r>
            <w:r w:rsidRPr="00112590">
              <w:rPr>
                <w:rFonts w:asciiTheme="minorHAnsi" w:hAnsiTheme="minorHAnsi"/>
                <w:spacing w:val="-20"/>
              </w:rPr>
              <w:t>v</w:t>
            </w:r>
            <w:r w:rsidRPr="00112590">
              <w:rPr>
                <w:rFonts w:asciiTheme="minorHAnsi" w:hAnsiTheme="minorHAnsi"/>
              </w:rPr>
              <w:t>.</w:t>
            </w:r>
            <w:r w:rsidRPr="00112590">
              <w:rPr>
                <w:rFonts w:asciiTheme="minorHAnsi" w:hAnsiTheme="minorHAnsi"/>
                <w:spacing w:val="4"/>
              </w:rPr>
              <w:t xml:space="preserve"> </w:t>
            </w:r>
            <w:r w:rsidRPr="00112590">
              <w:rPr>
                <w:rFonts w:asciiTheme="minorHAnsi" w:hAnsiTheme="minorHAnsi"/>
              </w:rPr>
              <w:t>2</w:t>
            </w:r>
            <w:r w:rsidRPr="00112590">
              <w:rPr>
                <w:rFonts w:asciiTheme="minorHAnsi" w:hAnsiTheme="minorHAnsi"/>
                <w:spacing w:val="-2"/>
              </w:rPr>
              <w:t>°</w:t>
            </w:r>
            <w:r w:rsidRPr="00112590">
              <w:rPr>
                <w:rFonts w:asciiTheme="minorHAnsi" w:hAnsiTheme="minorHAnsi"/>
              </w:rPr>
              <w:t>B</w:t>
            </w:r>
          </w:p>
          <w:p w14:paraId="4154EC58" w14:textId="77777777" w:rsidR="00D91BE6" w:rsidRPr="00112590" w:rsidRDefault="00D91BE6" w:rsidP="00AA58A5">
            <w:pPr>
              <w:pStyle w:val="TableParagraph"/>
              <w:kinsoku w:val="0"/>
              <w:overflowPunct w:val="0"/>
              <w:ind w:left="61"/>
              <w:rPr>
                <w:rFonts w:asciiTheme="minorHAnsi" w:hAnsiTheme="minorHAnsi"/>
              </w:rPr>
            </w:pPr>
            <w:r w:rsidRPr="00112590">
              <w:rPr>
                <w:rFonts w:asciiTheme="minorHAnsi" w:hAnsiTheme="minorHAnsi"/>
                <w:spacing w:val="-5"/>
              </w:rPr>
              <w:t>n</w:t>
            </w:r>
            <w:r w:rsidRPr="00112590">
              <w:rPr>
                <w:rFonts w:asciiTheme="minorHAnsi" w:hAnsiTheme="minorHAnsi"/>
              </w:rPr>
              <w:t>.</w:t>
            </w:r>
            <w:r w:rsidRPr="00112590">
              <w:rPr>
                <w:rFonts w:asciiTheme="minorHAnsi" w:hAnsiTheme="minorHAnsi"/>
                <w:spacing w:val="4"/>
              </w:rPr>
              <w:t xml:space="preserve"> </w:t>
            </w:r>
            <w:r w:rsidRPr="00112590">
              <w:rPr>
                <w:rFonts w:asciiTheme="minorHAnsi" w:hAnsiTheme="minorHAnsi"/>
              </w:rPr>
              <w:t>3</w:t>
            </w:r>
            <w:r w:rsidRPr="00112590">
              <w:rPr>
                <w:rFonts w:asciiTheme="minorHAnsi" w:hAnsiTheme="minorHAnsi"/>
                <w:spacing w:val="2"/>
              </w:rPr>
              <w:t xml:space="preserve"> </w:t>
            </w:r>
            <w:r w:rsidRPr="00112590">
              <w:rPr>
                <w:rFonts w:asciiTheme="minorHAnsi" w:hAnsiTheme="minorHAnsi"/>
                <w:spacing w:val="-5"/>
              </w:rPr>
              <w:t>o</w:t>
            </w:r>
            <w:r w:rsidRPr="00112590">
              <w:rPr>
                <w:rFonts w:asciiTheme="minorHAnsi" w:hAnsiTheme="minorHAnsi"/>
              </w:rPr>
              <w:t>p</w:t>
            </w:r>
            <w:r w:rsidRPr="00112590">
              <w:rPr>
                <w:rFonts w:asciiTheme="minorHAnsi" w:hAnsiTheme="minorHAnsi"/>
                <w:spacing w:val="-7"/>
              </w:rPr>
              <w:t>e</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i</w:t>
            </w:r>
            <w:r w:rsidRPr="00112590">
              <w:rPr>
                <w:rFonts w:asciiTheme="minorHAnsi" w:hAnsiTheme="minorHAnsi"/>
                <w:spacing w:val="-2"/>
              </w:rPr>
              <w:t xml:space="preserve"> </w:t>
            </w:r>
            <w:r w:rsidRPr="00112590">
              <w:rPr>
                <w:rFonts w:asciiTheme="minorHAnsi" w:hAnsiTheme="minorHAnsi"/>
                <w:spacing w:val="-5"/>
              </w:rPr>
              <w:t>d</w:t>
            </w:r>
            <w:r w:rsidRPr="00112590">
              <w:rPr>
                <w:rFonts w:asciiTheme="minorHAnsi" w:hAnsiTheme="minorHAnsi"/>
              </w:rPr>
              <w:t>i</w:t>
            </w:r>
            <w:r w:rsidRPr="00112590">
              <w:rPr>
                <w:rFonts w:asciiTheme="minorHAnsi" w:hAnsiTheme="minorHAnsi"/>
                <w:spacing w:val="-2"/>
              </w:rPr>
              <w:t xml:space="preserve"> </w:t>
            </w:r>
            <w:r w:rsidRPr="00112590">
              <w:rPr>
                <w:rFonts w:asciiTheme="minorHAnsi" w:hAnsiTheme="minorHAnsi"/>
              </w:rPr>
              <w:t>li</w:t>
            </w:r>
            <w:r w:rsidRPr="00112590">
              <w:rPr>
                <w:rFonts w:asciiTheme="minorHAnsi" w:hAnsiTheme="minorHAnsi"/>
                <w:spacing w:val="-20"/>
              </w:rPr>
              <w:t>v</w:t>
            </w:r>
            <w:r w:rsidRPr="00112590">
              <w:rPr>
                <w:rFonts w:asciiTheme="minorHAnsi" w:hAnsiTheme="minorHAnsi"/>
              </w:rPr>
              <w:t>.</w:t>
            </w:r>
            <w:r w:rsidRPr="00112590">
              <w:rPr>
                <w:rFonts w:asciiTheme="minorHAnsi" w:hAnsiTheme="minorHAnsi"/>
                <w:spacing w:val="4"/>
              </w:rPr>
              <w:t xml:space="preserve"> </w:t>
            </w:r>
            <w:r w:rsidRPr="00112590">
              <w:rPr>
                <w:rFonts w:asciiTheme="minorHAnsi" w:hAnsiTheme="minorHAnsi"/>
              </w:rPr>
              <w:t>2</w:t>
            </w:r>
            <w:r w:rsidRPr="00112590">
              <w:rPr>
                <w:rFonts w:asciiTheme="minorHAnsi" w:hAnsiTheme="minorHAnsi"/>
                <w:spacing w:val="-2"/>
              </w:rPr>
              <w:t>°</w:t>
            </w:r>
            <w:r w:rsidRPr="00112590">
              <w:rPr>
                <w:rFonts w:asciiTheme="minorHAnsi" w:hAnsiTheme="minorHAnsi"/>
              </w:rPr>
              <w:t>A</w:t>
            </w:r>
            <w:r w:rsidRPr="00112590">
              <w:rPr>
                <w:rFonts w:asciiTheme="minorHAnsi" w:hAnsiTheme="minorHAnsi"/>
                <w:spacing w:val="2"/>
              </w:rPr>
              <w:t xml:space="preserve"> </w:t>
            </w:r>
            <w:r w:rsidRPr="00112590">
              <w:rPr>
                <w:rFonts w:asciiTheme="minorHAnsi" w:hAnsiTheme="minorHAnsi"/>
              </w:rPr>
              <w:t>p</w:t>
            </w:r>
            <w:r w:rsidRPr="00112590">
              <w:rPr>
                <w:rFonts w:asciiTheme="minorHAnsi" w:hAnsiTheme="minorHAnsi"/>
                <w:spacing w:val="3"/>
              </w:rPr>
              <w:t>r</w:t>
            </w:r>
            <w:r w:rsidRPr="00112590">
              <w:rPr>
                <w:rFonts w:asciiTheme="minorHAnsi" w:hAnsiTheme="minorHAnsi"/>
                <w:spacing w:val="-5"/>
              </w:rPr>
              <w:t>o</w:t>
            </w:r>
            <w:r w:rsidRPr="00112590">
              <w:rPr>
                <w:rFonts w:asciiTheme="minorHAnsi" w:hAnsiTheme="minorHAnsi"/>
                <w:spacing w:val="-4"/>
              </w:rPr>
              <w:t>mi</w:t>
            </w:r>
            <w:r w:rsidRPr="00112590">
              <w:rPr>
                <w:rFonts w:asciiTheme="minorHAnsi" w:hAnsiTheme="minorHAnsi"/>
              </w:rPr>
              <w:t>s</w:t>
            </w:r>
            <w:r w:rsidRPr="00112590">
              <w:rPr>
                <w:rFonts w:asciiTheme="minorHAnsi" w:hAnsiTheme="minorHAnsi"/>
                <w:spacing w:val="-2"/>
              </w:rPr>
              <w:t>c</w:t>
            </w:r>
            <w:r w:rsidRPr="00112590">
              <w:rPr>
                <w:rFonts w:asciiTheme="minorHAnsi" w:hAnsiTheme="minorHAnsi"/>
                <w:spacing w:val="4"/>
              </w:rPr>
              <w:t>u</w:t>
            </w:r>
            <w:r w:rsidRPr="00112590">
              <w:rPr>
                <w:rFonts w:asciiTheme="minorHAnsi" w:hAnsiTheme="minorHAnsi"/>
              </w:rPr>
              <w:t>i</w:t>
            </w:r>
          </w:p>
        </w:tc>
      </w:tr>
      <w:tr w:rsidR="00D91BE6" w:rsidRPr="00112590" w14:paraId="4EF43623" w14:textId="77777777" w:rsidTr="00AA58A5">
        <w:trPr>
          <w:trHeight w:hRule="exact" w:val="480"/>
        </w:trPr>
        <w:tc>
          <w:tcPr>
            <w:tcW w:w="5584" w:type="dxa"/>
            <w:tcBorders>
              <w:top w:val="single" w:sz="4" w:space="0" w:color="000000"/>
              <w:left w:val="single" w:sz="4" w:space="0" w:color="000000"/>
              <w:bottom w:val="single" w:sz="4" w:space="0" w:color="000000"/>
              <w:right w:val="single" w:sz="4" w:space="0" w:color="000000"/>
            </w:tcBorders>
          </w:tcPr>
          <w:p w14:paraId="6087A2E6" w14:textId="77777777" w:rsidR="00D91BE6" w:rsidRPr="00112590" w:rsidRDefault="00D91BE6" w:rsidP="00AA58A5">
            <w:pPr>
              <w:pStyle w:val="TableParagraph"/>
              <w:kinsoku w:val="0"/>
              <w:overflowPunct w:val="0"/>
              <w:spacing w:line="239" w:lineRule="exact"/>
              <w:ind w:left="51"/>
              <w:rPr>
                <w:rFonts w:asciiTheme="minorHAnsi" w:hAnsiTheme="minorHAnsi"/>
              </w:rPr>
            </w:pPr>
            <w:r w:rsidRPr="00112590">
              <w:rPr>
                <w:rFonts w:asciiTheme="minorHAnsi" w:hAnsiTheme="minorHAnsi"/>
                <w:spacing w:val="-6"/>
              </w:rPr>
              <w:t>U</w:t>
            </w:r>
            <w:r w:rsidRPr="00112590">
              <w:rPr>
                <w:rFonts w:asciiTheme="minorHAnsi" w:hAnsiTheme="minorHAnsi"/>
                <w:spacing w:val="5"/>
              </w:rPr>
              <w:t>t</w:t>
            </w:r>
            <w:r w:rsidRPr="00112590">
              <w:rPr>
                <w:rFonts w:asciiTheme="minorHAnsi" w:hAnsiTheme="minorHAnsi"/>
                <w:spacing w:val="-2"/>
              </w:rPr>
              <w:t>e</w:t>
            </w:r>
            <w:r w:rsidRPr="00112590">
              <w:rPr>
                <w:rFonts w:asciiTheme="minorHAnsi" w:hAnsiTheme="minorHAnsi"/>
                <w:spacing w:val="-5"/>
              </w:rPr>
              <w:t>n</w:t>
            </w:r>
            <w:r w:rsidRPr="00112590">
              <w:rPr>
                <w:rFonts w:asciiTheme="minorHAnsi" w:hAnsiTheme="minorHAnsi"/>
                <w:spacing w:val="2"/>
              </w:rPr>
              <w:t>z</w:t>
            </w:r>
            <w:r w:rsidRPr="00112590">
              <w:rPr>
                <w:rFonts w:asciiTheme="minorHAnsi" w:hAnsiTheme="minorHAnsi"/>
              </w:rPr>
              <w:t>e</w:t>
            </w:r>
          </w:p>
        </w:tc>
        <w:tc>
          <w:tcPr>
            <w:tcW w:w="4068" w:type="dxa"/>
            <w:tcBorders>
              <w:top w:val="single" w:sz="4" w:space="0" w:color="000000"/>
              <w:left w:val="single" w:sz="4" w:space="0" w:color="000000"/>
              <w:bottom w:val="single" w:sz="4" w:space="0" w:color="000000"/>
              <w:right w:val="single" w:sz="4" w:space="0" w:color="000000"/>
            </w:tcBorders>
          </w:tcPr>
          <w:p w14:paraId="4E813C54" w14:textId="77777777" w:rsidR="00D91BE6" w:rsidRPr="00112590" w:rsidRDefault="00D91BE6" w:rsidP="00AA58A5">
            <w:pPr>
              <w:pStyle w:val="TableParagraph"/>
              <w:kinsoku w:val="0"/>
              <w:overflowPunct w:val="0"/>
              <w:spacing w:line="239" w:lineRule="exact"/>
              <w:ind w:left="56"/>
              <w:rPr>
                <w:rFonts w:asciiTheme="minorHAnsi" w:hAnsiTheme="minorHAnsi"/>
              </w:rPr>
            </w:pPr>
            <w:r w:rsidRPr="00112590">
              <w:rPr>
                <w:rFonts w:asciiTheme="minorHAnsi" w:hAnsiTheme="minorHAnsi"/>
                <w:spacing w:val="-11"/>
              </w:rPr>
              <w:t>T</w:t>
            </w:r>
            <w:r w:rsidRPr="00112590">
              <w:rPr>
                <w:rFonts w:asciiTheme="minorHAnsi" w:hAnsiTheme="minorHAnsi"/>
              </w:rPr>
              <w:t>u</w:t>
            </w:r>
            <w:r w:rsidRPr="00112590">
              <w:rPr>
                <w:rFonts w:asciiTheme="minorHAnsi" w:hAnsiTheme="minorHAnsi"/>
                <w:spacing w:val="-4"/>
              </w:rPr>
              <w:t>t</w:t>
            </w:r>
            <w:r w:rsidRPr="00112590">
              <w:rPr>
                <w:rFonts w:asciiTheme="minorHAnsi" w:hAnsiTheme="minorHAnsi"/>
              </w:rPr>
              <w:t>te</w:t>
            </w:r>
          </w:p>
        </w:tc>
      </w:tr>
    </w:tbl>
    <w:p w14:paraId="09CDAB78" w14:textId="77777777" w:rsidR="00D91BE6" w:rsidRPr="00112590" w:rsidRDefault="00D91BE6" w:rsidP="00D91BE6">
      <w:pPr>
        <w:kinsoku w:val="0"/>
        <w:overflowPunct w:val="0"/>
        <w:spacing w:before="14" w:line="240" w:lineRule="exact"/>
        <w:rPr>
          <w:rFonts w:asciiTheme="minorHAnsi" w:hAnsiTheme="minorHAnsi"/>
        </w:rPr>
      </w:pPr>
    </w:p>
    <w:p w14:paraId="3237CA66" w14:textId="77777777" w:rsidR="00D91BE6" w:rsidRPr="00112590" w:rsidRDefault="00D91BE6" w:rsidP="00D91BE6">
      <w:pPr>
        <w:pStyle w:val="Corpotesto"/>
        <w:kinsoku w:val="0"/>
        <w:overflowPunct w:val="0"/>
        <w:spacing w:before="72"/>
        <w:ind w:left="6"/>
        <w:jc w:val="center"/>
        <w:rPr>
          <w:rFonts w:asciiTheme="minorHAnsi" w:hAnsiTheme="minorHAnsi"/>
        </w:rPr>
      </w:pPr>
      <w:r w:rsidRPr="00112590">
        <w:rPr>
          <w:rFonts w:asciiTheme="minorHAnsi" w:hAnsiTheme="minorHAnsi"/>
        </w:rPr>
        <w:t>Il</w:t>
      </w:r>
      <w:r w:rsidRPr="00112590">
        <w:rPr>
          <w:rFonts w:asciiTheme="minorHAnsi" w:hAnsiTheme="minorHAnsi"/>
          <w:spacing w:val="-2"/>
        </w:rPr>
        <w:t xml:space="preserve"> c</w:t>
      </w:r>
      <w:r w:rsidRPr="00112590">
        <w:rPr>
          <w:rFonts w:asciiTheme="minorHAnsi" w:hAnsiTheme="minorHAnsi"/>
        </w:rPr>
        <w:t>o</w:t>
      </w:r>
      <w:r w:rsidRPr="00112590">
        <w:rPr>
          <w:rFonts w:asciiTheme="minorHAnsi" w:hAnsiTheme="minorHAnsi"/>
          <w:spacing w:val="-4"/>
        </w:rPr>
        <w:t>m</w:t>
      </w:r>
      <w:r w:rsidRPr="00112590">
        <w:rPr>
          <w:rFonts w:asciiTheme="minorHAnsi" w:hAnsiTheme="minorHAnsi"/>
        </w:rPr>
        <w:t>p</w:t>
      </w:r>
      <w:r w:rsidRPr="00112590">
        <w:rPr>
          <w:rFonts w:asciiTheme="minorHAnsi" w:hAnsiTheme="minorHAnsi"/>
          <w:spacing w:val="2"/>
        </w:rPr>
        <w:t>a</w:t>
      </w:r>
      <w:r w:rsidRPr="00112590">
        <w:rPr>
          <w:rFonts w:asciiTheme="minorHAnsi" w:hAnsiTheme="minorHAnsi"/>
        </w:rPr>
        <w:t>tt</w:t>
      </w:r>
      <w:r w:rsidRPr="00112590">
        <w:rPr>
          <w:rFonts w:asciiTheme="minorHAnsi" w:hAnsiTheme="minorHAnsi"/>
          <w:spacing w:val="2"/>
        </w:rPr>
        <w:t>a</w:t>
      </w:r>
      <w:r w:rsidRPr="00112590">
        <w:rPr>
          <w:rFonts w:asciiTheme="minorHAnsi" w:hAnsiTheme="minorHAnsi"/>
        </w:rPr>
        <w:t>t</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e</w:t>
      </w:r>
      <w:r w:rsidRPr="00112590">
        <w:rPr>
          <w:rFonts w:asciiTheme="minorHAnsi" w:hAnsiTheme="minorHAnsi"/>
          <w:spacing w:val="-5"/>
        </w:rPr>
        <w:t xml:space="preserve"> da 28/30 mc h</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spacing w:val="-4"/>
        </w:rPr>
        <w:t>l</w:t>
      </w:r>
      <w:r w:rsidRPr="00112590">
        <w:rPr>
          <w:rFonts w:asciiTheme="minorHAnsi" w:hAnsiTheme="minorHAnsi"/>
        </w:rPr>
        <w:t>o</w:t>
      </w:r>
      <w:r w:rsidRPr="00112590">
        <w:rPr>
          <w:rFonts w:asciiTheme="minorHAnsi" w:hAnsiTheme="minorHAnsi"/>
          <w:spacing w:val="-3"/>
        </w:rPr>
        <w:t xml:space="preserve"> </w:t>
      </w:r>
      <w:r w:rsidRPr="00112590">
        <w:rPr>
          <w:rFonts w:asciiTheme="minorHAnsi" w:hAnsiTheme="minorHAnsi"/>
        </w:rPr>
        <w:t>s</w:t>
      </w:r>
      <w:r w:rsidRPr="00112590">
        <w:rPr>
          <w:rFonts w:asciiTheme="minorHAnsi" w:hAnsiTheme="minorHAnsi"/>
          <w:spacing w:val="3"/>
        </w:rPr>
        <w:t>c</w:t>
      </w:r>
      <w:r w:rsidRPr="00112590">
        <w:rPr>
          <w:rFonts w:asciiTheme="minorHAnsi" w:hAnsiTheme="minorHAnsi"/>
          <w:spacing w:val="-5"/>
        </w:rPr>
        <w:t>o</w:t>
      </w:r>
      <w:r w:rsidRPr="00112590">
        <w:rPr>
          <w:rFonts w:asciiTheme="minorHAnsi" w:hAnsiTheme="minorHAnsi"/>
          <w:spacing w:val="4"/>
        </w:rPr>
        <w:t>p</w:t>
      </w:r>
      <w:r w:rsidRPr="00112590">
        <w:rPr>
          <w:rFonts w:asciiTheme="minorHAnsi" w:hAnsiTheme="minorHAnsi"/>
        </w:rPr>
        <w:t>o</w:t>
      </w:r>
      <w:r w:rsidRPr="00112590">
        <w:rPr>
          <w:rFonts w:asciiTheme="minorHAnsi" w:hAnsiTheme="minorHAnsi"/>
          <w:spacing w:val="-3"/>
        </w:rPr>
        <w:t xml:space="preserve"> </w:t>
      </w:r>
      <w:r w:rsidRPr="00112590">
        <w:rPr>
          <w:rFonts w:asciiTheme="minorHAnsi" w:hAnsiTheme="minorHAnsi"/>
        </w:rPr>
        <w:t>di</w:t>
      </w:r>
      <w:r w:rsidRPr="00112590">
        <w:rPr>
          <w:rFonts w:asciiTheme="minorHAnsi" w:hAnsiTheme="minorHAnsi"/>
          <w:spacing w:val="-2"/>
        </w:rPr>
        <w:t xml:space="preserve"> </w:t>
      </w:r>
      <w:r w:rsidRPr="00112590">
        <w:rPr>
          <w:rFonts w:asciiTheme="minorHAnsi" w:hAnsiTheme="minorHAnsi"/>
          <w:spacing w:val="-7"/>
        </w:rPr>
        <w:t>e</w:t>
      </w:r>
      <w:r w:rsidRPr="00112590">
        <w:rPr>
          <w:rFonts w:asciiTheme="minorHAnsi" w:hAnsiTheme="minorHAnsi"/>
          <w:spacing w:val="5"/>
        </w:rPr>
        <w:t>s</w:t>
      </w:r>
      <w:r w:rsidRPr="00112590">
        <w:rPr>
          <w:rFonts w:asciiTheme="minorHAnsi" w:hAnsiTheme="minorHAnsi"/>
          <w:spacing w:val="-2"/>
        </w:rPr>
        <w:t>e</w:t>
      </w:r>
      <w:r w:rsidRPr="00112590">
        <w:rPr>
          <w:rFonts w:asciiTheme="minorHAnsi" w:hAnsiTheme="minorHAnsi"/>
          <w:spacing w:val="-5"/>
        </w:rPr>
        <w:t>g</w:t>
      </w:r>
      <w:r w:rsidRPr="00112590">
        <w:rPr>
          <w:rFonts w:asciiTheme="minorHAnsi" w:hAnsiTheme="minorHAnsi"/>
          <w:spacing w:val="4"/>
        </w:rPr>
        <w:t>u</w:t>
      </w:r>
      <w:r w:rsidRPr="00112590">
        <w:rPr>
          <w:rFonts w:asciiTheme="minorHAnsi" w:hAnsiTheme="minorHAnsi"/>
          <w:spacing w:val="-4"/>
        </w:rPr>
        <w:t>i</w:t>
      </w:r>
      <w:r w:rsidRPr="00112590">
        <w:rPr>
          <w:rFonts w:asciiTheme="minorHAnsi" w:hAnsiTheme="minorHAnsi"/>
          <w:spacing w:val="7"/>
        </w:rPr>
        <w:t>r</w:t>
      </w:r>
      <w:r w:rsidRPr="00112590">
        <w:rPr>
          <w:rFonts w:asciiTheme="minorHAnsi" w:hAnsiTheme="minorHAnsi"/>
        </w:rPr>
        <w:t>e</w:t>
      </w:r>
      <w:r w:rsidRPr="00112590">
        <w:rPr>
          <w:rFonts w:asciiTheme="minorHAnsi" w:hAnsiTheme="minorHAnsi"/>
          <w:spacing w:val="-5"/>
        </w:rPr>
        <w:t xml:space="preserve"> </w:t>
      </w:r>
      <w:r w:rsidRPr="00112590">
        <w:rPr>
          <w:rFonts w:asciiTheme="minorHAnsi" w:hAnsiTheme="minorHAnsi"/>
        </w:rPr>
        <w:t>s</w:t>
      </w:r>
      <w:r w:rsidRPr="00112590">
        <w:rPr>
          <w:rFonts w:asciiTheme="minorHAnsi" w:hAnsiTheme="minorHAnsi"/>
          <w:spacing w:val="-4"/>
        </w:rPr>
        <w:t>i</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spacing w:val="-4"/>
        </w:rPr>
        <w:t>l</w:t>
      </w:r>
      <w:r w:rsidRPr="00112590">
        <w:rPr>
          <w:rFonts w:asciiTheme="minorHAnsi" w:hAnsiTheme="minorHAnsi"/>
        </w:rPr>
        <w:t xml:space="preserve">a </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spacing w:val="-2"/>
        </w:rPr>
        <w:t>cc</w:t>
      </w:r>
      <w:r w:rsidRPr="00112590">
        <w:rPr>
          <w:rFonts w:asciiTheme="minorHAnsi" w:hAnsiTheme="minorHAnsi"/>
          <w:spacing w:val="-5"/>
        </w:rPr>
        <w:t>o</w:t>
      </w:r>
      <w:r w:rsidRPr="00112590">
        <w:rPr>
          <w:rFonts w:asciiTheme="minorHAnsi" w:hAnsiTheme="minorHAnsi"/>
          <w:spacing w:val="-4"/>
        </w:rPr>
        <w:t>l</w:t>
      </w:r>
      <w:r w:rsidRPr="00112590">
        <w:rPr>
          <w:rFonts w:asciiTheme="minorHAnsi" w:hAnsiTheme="minorHAnsi"/>
        </w:rPr>
        <w:t>ta</w:t>
      </w:r>
      <w:r w:rsidRPr="00112590">
        <w:rPr>
          <w:rFonts w:asciiTheme="minorHAnsi" w:hAnsiTheme="minorHAnsi"/>
          <w:spacing w:val="5"/>
        </w:rPr>
        <w:t xml:space="preserve"> </w:t>
      </w:r>
      <w:r w:rsidRPr="00112590">
        <w:rPr>
          <w:rFonts w:asciiTheme="minorHAnsi" w:hAnsiTheme="minorHAnsi"/>
        </w:rPr>
        <w:t>s</w:t>
      </w:r>
      <w:r w:rsidRPr="00112590">
        <w:rPr>
          <w:rFonts w:asciiTheme="minorHAnsi" w:hAnsiTheme="minorHAnsi"/>
          <w:spacing w:val="-4"/>
        </w:rPr>
        <w:t>i</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spacing w:val="-4"/>
        </w:rPr>
        <w:t>i</w:t>
      </w:r>
      <w:r w:rsidRPr="00112590">
        <w:rPr>
          <w:rFonts w:asciiTheme="minorHAnsi" w:hAnsiTheme="minorHAnsi"/>
        </w:rPr>
        <w:t>l</w:t>
      </w:r>
      <w:r w:rsidRPr="00112590">
        <w:rPr>
          <w:rFonts w:asciiTheme="minorHAnsi" w:hAnsiTheme="minorHAnsi"/>
          <w:spacing w:val="-2"/>
        </w:rPr>
        <w:t xml:space="preserve"> </w:t>
      </w:r>
      <w:r w:rsidRPr="00112590">
        <w:rPr>
          <w:rFonts w:asciiTheme="minorHAnsi" w:hAnsiTheme="minorHAnsi"/>
        </w:rPr>
        <w:t>t</w:t>
      </w:r>
      <w:r w:rsidRPr="00112590">
        <w:rPr>
          <w:rFonts w:asciiTheme="minorHAnsi" w:hAnsiTheme="minorHAnsi"/>
          <w:spacing w:val="3"/>
        </w:rPr>
        <w:t>r</w:t>
      </w:r>
      <w:r w:rsidRPr="00112590">
        <w:rPr>
          <w:rFonts w:asciiTheme="minorHAnsi" w:hAnsiTheme="minorHAnsi"/>
          <w:spacing w:val="2"/>
        </w:rPr>
        <w:t>a</w:t>
      </w:r>
      <w:r w:rsidRPr="00112590">
        <w:rPr>
          <w:rFonts w:asciiTheme="minorHAnsi" w:hAnsiTheme="minorHAnsi"/>
          <w:spacing w:val="-5"/>
        </w:rPr>
        <w:t>s</w:t>
      </w:r>
      <w:r w:rsidRPr="00112590">
        <w:rPr>
          <w:rFonts w:asciiTheme="minorHAnsi" w:hAnsiTheme="minorHAnsi"/>
        </w:rPr>
        <w:t>p</w:t>
      </w:r>
      <w:r w:rsidRPr="00112590">
        <w:rPr>
          <w:rFonts w:asciiTheme="minorHAnsi" w:hAnsiTheme="minorHAnsi"/>
          <w:spacing w:val="-5"/>
        </w:rPr>
        <w:t>o</w:t>
      </w:r>
      <w:r w:rsidRPr="00112590">
        <w:rPr>
          <w:rFonts w:asciiTheme="minorHAnsi" w:hAnsiTheme="minorHAnsi"/>
          <w:spacing w:val="3"/>
        </w:rPr>
        <w:t>r</w:t>
      </w:r>
      <w:r w:rsidRPr="00112590">
        <w:rPr>
          <w:rFonts w:asciiTheme="minorHAnsi" w:hAnsiTheme="minorHAnsi"/>
        </w:rPr>
        <w:t>to</w:t>
      </w:r>
      <w:r w:rsidRPr="00112590">
        <w:rPr>
          <w:rFonts w:asciiTheme="minorHAnsi" w:hAnsiTheme="minorHAnsi"/>
          <w:spacing w:val="-3"/>
        </w:rPr>
        <w:t xml:space="preserve"> </w:t>
      </w:r>
      <w:r w:rsidRPr="00112590">
        <w:rPr>
          <w:rFonts w:asciiTheme="minorHAnsi" w:hAnsiTheme="minorHAnsi"/>
        </w:rPr>
        <w:t>a</w:t>
      </w:r>
      <w:r w:rsidRPr="00112590">
        <w:rPr>
          <w:rFonts w:asciiTheme="minorHAnsi" w:hAnsiTheme="minorHAnsi"/>
          <w:spacing w:val="5"/>
        </w:rPr>
        <w:t xml:space="preserve"> </w:t>
      </w:r>
      <w:r w:rsidRPr="00112590">
        <w:rPr>
          <w:rFonts w:asciiTheme="minorHAnsi" w:hAnsiTheme="minorHAnsi"/>
          <w:spacing w:val="-5"/>
        </w:rPr>
        <w:t>d</w:t>
      </w:r>
      <w:r w:rsidRPr="00112590">
        <w:rPr>
          <w:rFonts w:asciiTheme="minorHAnsi" w:hAnsiTheme="minorHAnsi"/>
          <w:spacing w:val="-4"/>
        </w:rPr>
        <w:t>i</w:t>
      </w:r>
      <w:r w:rsidRPr="00112590">
        <w:rPr>
          <w:rFonts w:asciiTheme="minorHAnsi" w:hAnsiTheme="minorHAnsi"/>
        </w:rPr>
        <w:t>s</w:t>
      </w:r>
      <w:r w:rsidRPr="00112590">
        <w:rPr>
          <w:rFonts w:asciiTheme="minorHAnsi" w:hAnsiTheme="minorHAnsi"/>
          <w:spacing w:val="7"/>
        </w:rPr>
        <w:t>c</w:t>
      </w:r>
      <w:r w:rsidRPr="00112590">
        <w:rPr>
          <w:rFonts w:asciiTheme="minorHAnsi" w:hAnsiTheme="minorHAnsi"/>
          <w:spacing w:val="2"/>
        </w:rPr>
        <w:t>a</w:t>
      </w:r>
      <w:r w:rsidRPr="00112590">
        <w:rPr>
          <w:rFonts w:asciiTheme="minorHAnsi" w:hAnsiTheme="minorHAnsi"/>
          <w:spacing w:val="3"/>
        </w:rPr>
        <w:t>r</w:t>
      </w:r>
      <w:r w:rsidRPr="00112590">
        <w:rPr>
          <w:rFonts w:asciiTheme="minorHAnsi" w:hAnsiTheme="minorHAnsi"/>
          <w:spacing w:val="-4"/>
        </w:rPr>
        <w:t>i</w:t>
      </w:r>
      <w:r w:rsidRPr="00112590">
        <w:rPr>
          <w:rFonts w:asciiTheme="minorHAnsi" w:hAnsiTheme="minorHAnsi"/>
          <w:spacing w:val="-2"/>
        </w:rPr>
        <w:t>c</w:t>
      </w:r>
      <w:r w:rsidRPr="00112590">
        <w:rPr>
          <w:rFonts w:asciiTheme="minorHAnsi" w:hAnsiTheme="minorHAnsi"/>
        </w:rPr>
        <w:t>a</w:t>
      </w:r>
    </w:p>
    <w:p w14:paraId="215C808D" w14:textId="77777777" w:rsidR="00D91BE6" w:rsidRPr="00112590" w:rsidRDefault="00D91BE6" w:rsidP="00D91BE6">
      <w:pPr>
        <w:kinsoku w:val="0"/>
        <w:overflowPunct w:val="0"/>
        <w:spacing w:before="4" w:line="150" w:lineRule="exact"/>
        <w:rPr>
          <w:rFonts w:asciiTheme="minorHAnsi" w:hAnsiTheme="minorHAnsi"/>
          <w:sz w:val="15"/>
          <w:szCs w:val="15"/>
        </w:rPr>
      </w:pPr>
    </w:p>
    <w:p w14:paraId="74BC5E5C" w14:textId="77777777" w:rsidR="00D91BE6" w:rsidRPr="00112590" w:rsidRDefault="00D91BE6" w:rsidP="00D91BE6">
      <w:pPr>
        <w:numPr>
          <w:ilvl w:val="2"/>
          <w:numId w:val="29"/>
        </w:numPr>
        <w:tabs>
          <w:tab w:val="left" w:pos="4090"/>
        </w:tabs>
        <w:kinsoku w:val="0"/>
        <w:overflowPunct w:val="0"/>
        <w:adjustRightInd w:val="0"/>
        <w:ind w:left="4090"/>
        <w:jc w:val="center"/>
        <w:rPr>
          <w:rFonts w:asciiTheme="minorHAnsi" w:hAnsiTheme="minorHAnsi"/>
        </w:rPr>
      </w:pPr>
      <w:r w:rsidRPr="00112590">
        <w:rPr>
          <w:rFonts w:asciiTheme="minorHAnsi" w:hAnsiTheme="minorHAnsi"/>
          <w:b/>
          <w:bCs/>
          <w:i/>
          <w:iCs/>
          <w:spacing w:val="1"/>
        </w:rPr>
        <w:t>R</w:t>
      </w:r>
      <w:r w:rsidRPr="00112590">
        <w:rPr>
          <w:rFonts w:asciiTheme="minorHAnsi" w:hAnsiTheme="minorHAnsi"/>
          <w:b/>
          <w:bCs/>
          <w:i/>
          <w:iCs/>
        </w:rPr>
        <w:t>i</w:t>
      </w:r>
      <w:r w:rsidRPr="00112590">
        <w:rPr>
          <w:rFonts w:asciiTheme="minorHAnsi" w:hAnsiTheme="minorHAnsi"/>
          <w:b/>
          <w:bCs/>
          <w:i/>
          <w:iCs/>
          <w:spacing w:val="-2"/>
        </w:rPr>
        <w:t>e</w:t>
      </w:r>
      <w:r w:rsidRPr="00112590">
        <w:rPr>
          <w:rFonts w:asciiTheme="minorHAnsi" w:hAnsiTheme="minorHAnsi"/>
          <w:b/>
          <w:bCs/>
          <w:i/>
          <w:iCs/>
        </w:rPr>
        <w:t>pilogo</w:t>
      </w:r>
      <w:r w:rsidRPr="00112590">
        <w:rPr>
          <w:rFonts w:asciiTheme="minorHAnsi" w:hAnsiTheme="minorHAnsi"/>
          <w:b/>
          <w:bCs/>
          <w:i/>
          <w:iCs/>
          <w:spacing w:val="2"/>
        </w:rPr>
        <w:t xml:space="preserve"> </w:t>
      </w:r>
      <w:r w:rsidRPr="00112590">
        <w:rPr>
          <w:rFonts w:asciiTheme="minorHAnsi" w:hAnsiTheme="minorHAnsi"/>
          <w:b/>
          <w:bCs/>
          <w:i/>
          <w:iCs/>
        </w:rPr>
        <w:t>i</w:t>
      </w:r>
      <w:r w:rsidRPr="00112590">
        <w:rPr>
          <w:rFonts w:asciiTheme="minorHAnsi" w:hAnsiTheme="minorHAnsi"/>
          <w:b/>
          <w:bCs/>
          <w:i/>
          <w:iCs/>
          <w:spacing w:val="-4"/>
        </w:rPr>
        <w:t>m</w:t>
      </w:r>
      <w:r w:rsidRPr="00112590">
        <w:rPr>
          <w:rFonts w:asciiTheme="minorHAnsi" w:hAnsiTheme="minorHAnsi"/>
          <w:b/>
          <w:bCs/>
          <w:i/>
          <w:iCs/>
        </w:rPr>
        <w:t>pi</w:t>
      </w:r>
      <w:r w:rsidRPr="00112590">
        <w:rPr>
          <w:rFonts w:asciiTheme="minorHAnsi" w:hAnsiTheme="minorHAnsi"/>
          <w:b/>
          <w:bCs/>
          <w:i/>
          <w:iCs/>
          <w:spacing w:val="-2"/>
        </w:rPr>
        <w:t>e</w:t>
      </w:r>
      <w:r w:rsidRPr="00112590">
        <w:rPr>
          <w:rFonts w:asciiTheme="minorHAnsi" w:hAnsiTheme="minorHAnsi"/>
          <w:b/>
          <w:bCs/>
          <w:i/>
          <w:iCs/>
        </w:rPr>
        <w:t>go</w:t>
      </w:r>
      <w:r w:rsidRPr="00112590">
        <w:rPr>
          <w:rFonts w:asciiTheme="minorHAnsi" w:hAnsiTheme="minorHAnsi"/>
          <w:b/>
          <w:bCs/>
          <w:i/>
          <w:iCs/>
          <w:spacing w:val="2"/>
        </w:rPr>
        <w:t xml:space="preserve"> </w:t>
      </w:r>
      <w:r w:rsidRPr="00112590">
        <w:rPr>
          <w:rFonts w:asciiTheme="minorHAnsi" w:hAnsiTheme="minorHAnsi"/>
          <w:b/>
          <w:bCs/>
          <w:i/>
          <w:iCs/>
        </w:rPr>
        <w:t>r</w:t>
      </w:r>
      <w:r w:rsidRPr="00112590">
        <w:rPr>
          <w:rFonts w:asciiTheme="minorHAnsi" w:hAnsiTheme="minorHAnsi"/>
          <w:b/>
          <w:bCs/>
          <w:i/>
          <w:iCs/>
          <w:spacing w:val="1"/>
        </w:rPr>
        <w:t>i</w:t>
      </w:r>
      <w:r w:rsidRPr="00112590">
        <w:rPr>
          <w:rFonts w:asciiTheme="minorHAnsi" w:hAnsiTheme="minorHAnsi"/>
          <w:b/>
          <w:bCs/>
          <w:i/>
          <w:iCs/>
        </w:rPr>
        <w:t>sorse</w:t>
      </w:r>
    </w:p>
    <w:p w14:paraId="797CF803" w14:textId="77777777" w:rsidR="00D91BE6" w:rsidRPr="00112590" w:rsidRDefault="00D91BE6" w:rsidP="00D91BE6">
      <w:pPr>
        <w:kinsoku w:val="0"/>
        <w:overflowPunct w:val="0"/>
        <w:ind w:left="210" w:right="163"/>
        <w:rPr>
          <w:rFonts w:asciiTheme="minorHAnsi" w:hAnsiTheme="minorHAnsi"/>
          <w:b/>
          <w:bCs/>
          <w:sz w:val="18"/>
          <w:szCs w:val="18"/>
        </w:rPr>
      </w:pPr>
    </w:p>
    <w:p w14:paraId="4A439063" w14:textId="77777777" w:rsidR="00D91BE6" w:rsidRPr="00112590" w:rsidRDefault="00D91BE6" w:rsidP="00D91BE6">
      <w:pPr>
        <w:kinsoku w:val="0"/>
        <w:overflowPunct w:val="0"/>
        <w:ind w:left="210" w:right="163"/>
        <w:rPr>
          <w:rFonts w:asciiTheme="minorHAnsi" w:hAnsiTheme="minorHAnsi"/>
        </w:rPr>
      </w:pPr>
      <w:r w:rsidRPr="00112590">
        <w:rPr>
          <w:rFonts w:asciiTheme="minorHAnsi" w:hAnsiTheme="minorHAnsi"/>
          <w:b/>
          <w:bCs/>
          <w:spacing w:val="3"/>
        </w:rPr>
        <w:t>t</w:t>
      </w:r>
      <w:r w:rsidRPr="00112590">
        <w:rPr>
          <w:rFonts w:asciiTheme="minorHAnsi" w:hAnsiTheme="minorHAnsi"/>
          <w:b/>
          <w:bCs/>
          <w:spacing w:val="-4"/>
        </w:rPr>
        <w:t>i</w:t>
      </w:r>
      <w:r w:rsidRPr="00112590">
        <w:rPr>
          <w:rFonts w:asciiTheme="minorHAnsi" w:hAnsiTheme="minorHAnsi"/>
          <w:b/>
          <w:bCs/>
          <w:spacing w:val="-3"/>
        </w:rPr>
        <w:t>p</w:t>
      </w:r>
      <w:r w:rsidRPr="00112590">
        <w:rPr>
          <w:rFonts w:asciiTheme="minorHAnsi" w:hAnsiTheme="minorHAnsi"/>
          <w:b/>
          <w:bCs/>
        </w:rPr>
        <w:t>o</w:t>
      </w:r>
      <w:r w:rsidRPr="00112590">
        <w:rPr>
          <w:rFonts w:asciiTheme="minorHAnsi" w:hAnsiTheme="minorHAnsi"/>
          <w:b/>
          <w:bCs/>
          <w:spacing w:val="2"/>
        </w:rPr>
        <w:t xml:space="preserve"> </w:t>
      </w:r>
      <w:r w:rsidRPr="00112590">
        <w:rPr>
          <w:rFonts w:asciiTheme="minorHAnsi" w:hAnsiTheme="minorHAnsi"/>
          <w:b/>
          <w:bCs/>
          <w:spacing w:val="1"/>
        </w:rPr>
        <w:t>d</w:t>
      </w:r>
      <w:r w:rsidRPr="00112590">
        <w:rPr>
          <w:rFonts w:asciiTheme="minorHAnsi" w:hAnsiTheme="minorHAnsi"/>
          <w:b/>
          <w:bCs/>
        </w:rPr>
        <w:t>i</w:t>
      </w:r>
      <w:r w:rsidRPr="00112590">
        <w:rPr>
          <w:rFonts w:asciiTheme="minorHAnsi" w:hAnsiTheme="minorHAnsi"/>
          <w:b/>
          <w:bCs/>
          <w:spacing w:val="-2"/>
        </w:rPr>
        <w:t xml:space="preserve"> c</w:t>
      </w:r>
      <w:r w:rsidRPr="00112590">
        <w:rPr>
          <w:rFonts w:asciiTheme="minorHAnsi" w:hAnsiTheme="minorHAnsi"/>
          <w:b/>
          <w:bCs/>
          <w:spacing w:val="4"/>
        </w:rPr>
        <w:t>o</w:t>
      </w:r>
      <w:r w:rsidRPr="00112590">
        <w:rPr>
          <w:rFonts w:asciiTheme="minorHAnsi" w:hAnsiTheme="minorHAnsi"/>
          <w:b/>
          <w:bCs/>
          <w:spacing w:val="-8"/>
        </w:rPr>
        <w:t>n</w:t>
      </w:r>
      <w:r w:rsidRPr="00112590">
        <w:rPr>
          <w:rFonts w:asciiTheme="minorHAnsi" w:hAnsiTheme="minorHAnsi"/>
          <w:b/>
          <w:bCs/>
          <w:spacing w:val="3"/>
        </w:rPr>
        <w:t>t</w:t>
      </w:r>
      <w:r w:rsidRPr="00112590">
        <w:rPr>
          <w:rFonts w:asciiTheme="minorHAnsi" w:hAnsiTheme="minorHAnsi"/>
          <w:b/>
          <w:bCs/>
          <w:spacing w:val="2"/>
        </w:rPr>
        <w:t>e</w:t>
      </w:r>
      <w:r w:rsidRPr="00112590">
        <w:rPr>
          <w:rFonts w:asciiTheme="minorHAnsi" w:hAnsiTheme="minorHAnsi"/>
          <w:b/>
          <w:bCs/>
          <w:spacing w:val="-3"/>
        </w:rPr>
        <w:t>n</w:t>
      </w:r>
      <w:r w:rsidRPr="00112590">
        <w:rPr>
          <w:rFonts w:asciiTheme="minorHAnsi" w:hAnsiTheme="minorHAnsi"/>
          <w:b/>
          <w:bCs/>
          <w:spacing w:val="-4"/>
        </w:rPr>
        <w:t>i</w:t>
      </w:r>
      <w:r w:rsidRPr="00112590">
        <w:rPr>
          <w:rFonts w:asciiTheme="minorHAnsi" w:hAnsiTheme="minorHAnsi"/>
          <w:b/>
          <w:bCs/>
          <w:spacing w:val="-2"/>
        </w:rPr>
        <w:t>t</w:t>
      </w:r>
      <w:r w:rsidRPr="00112590">
        <w:rPr>
          <w:rFonts w:asciiTheme="minorHAnsi" w:hAnsiTheme="minorHAnsi"/>
          <w:b/>
          <w:bCs/>
          <w:spacing w:val="4"/>
        </w:rPr>
        <w:t>o</w:t>
      </w:r>
      <w:r w:rsidRPr="00112590">
        <w:rPr>
          <w:rFonts w:asciiTheme="minorHAnsi" w:hAnsiTheme="minorHAnsi"/>
          <w:b/>
          <w:bCs/>
          <w:spacing w:val="-7"/>
        </w:rPr>
        <w:t>r</w:t>
      </w:r>
      <w:r w:rsidRPr="00112590">
        <w:rPr>
          <w:rFonts w:asciiTheme="minorHAnsi" w:hAnsiTheme="minorHAnsi"/>
          <w:b/>
          <w:bCs/>
        </w:rPr>
        <w:t>e</w:t>
      </w:r>
      <w:r w:rsidRPr="00911853">
        <w:rPr>
          <w:rFonts w:asciiTheme="minorHAnsi" w:hAnsiTheme="minorHAnsi"/>
          <w:b/>
          <w:bCs/>
        </w:rPr>
        <w:t xml:space="preserve"> </w:t>
      </w:r>
      <w:r w:rsidRPr="00911853">
        <w:rPr>
          <w:b/>
          <w:bCs/>
        </w:rPr>
        <w:t xml:space="preserve">Mastello e sacco </w:t>
      </w:r>
    </w:p>
    <w:p w14:paraId="1D070533" w14:textId="77777777" w:rsidR="00D91BE6" w:rsidRPr="00112590" w:rsidRDefault="00D91BE6" w:rsidP="00D91BE6">
      <w:pPr>
        <w:kinsoku w:val="0"/>
        <w:overflowPunct w:val="0"/>
        <w:spacing w:before="7" w:line="120" w:lineRule="exact"/>
        <w:rPr>
          <w:rFonts w:asciiTheme="minorHAnsi" w:hAnsiTheme="minorHAnsi"/>
          <w:sz w:val="12"/>
          <w:szCs w:val="12"/>
        </w:rPr>
      </w:pPr>
    </w:p>
    <w:tbl>
      <w:tblPr>
        <w:tblW w:w="0" w:type="auto"/>
        <w:tblInd w:w="148" w:type="dxa"/>
        <w:tblLayout w:type="fixed"/>
        <w:tblCellMar>
          <w:left w:w="0" w:type="dxa"/>
          <w:right w:w="0" w:type="dxa"/>
        </w:tblCellMar>
        <w:tblLook w:val="0000" w:firstRow="0" w:lastRow="0" w:firstColumn="0" w:lastColumn="0" w:noHBand="0" w:noVBand="0"/>
      </w:tblPr>
      <w:tblGrid>
        <w:gridCol w:w="2410"/>
        <w:gridCol w:w="2416"/>
        <w:gridCol w:w="2410"/>
        <w:gridCol w:w="2416"/>
      </w:tblGrid>
      <w:tr w:rsidR="00D91BE6" w:rsidRPr="00112590" w14:paraId="2FAE43BF" w14:textId="77777777" w:rsidTr="00AA58A5">
        <w:trPr>
          <w:trHeight w:hRule="exact" w:val="302"/>
        </w:trPr>
        <w:tc>
          <w:tcPr>
            <w:tcW w:w="9652" w:type="dxa"/>
            <w:gridSpan w:val="4"/>
            <w:tcBorders>
              <w:top w:val="single" w:sz="4" w:space="0" w:color="000000"/>
              <w:left w:val="single" w:sz="4" w:space="0" w:color="000000"/>
              <w:bottom w:val="single" w:sz="4" w:space="0" w:color="000000"/>
              <w:right w:val="single" w:sz="4" w:space="0" w:color="000000"/>
            </w:tcBorders>
          </w:tcPr>
          <w:p w14:paraId="315F4A33" w14:textId="77777777" w:rsidR="00D91BE6" w:rsidRPr="00112590" w:rsidRDefault="00D91BE6" w:rsidP="00AA58A5">
            <w:pPr>
              <w:pStyle w:val="TableParagraph"/>
              <w:kinsoku w:val="0"/>
              <w:overflowPunct w:val="0"/>
              <w:spacing w:line="239" w:lineRule="exact"/>
              <w:ind w:right="1415"/>
              <w:jc w:val="center"/>
              <w:rPr>
                <w:rFonts w:asciiTheme="minorHAnsi" w:hAnsiTheme="minorHAnsi"/>
              </w:rPr>
            </w:pPr>
            <w:r w:rsidRPr="00112590">
              <w:rPr>
                <w:rFonts w:asciiTheme="minorHAnsi" w:hAnsiTheme="minorHAnsi"/>
                <w:b/>
                <w:bCs/>
                <w:spacing w:val="5"/>
              </w:rPr>
              <w:t>PE</w:t>
            </w:r>
            <w:r w:rsidRPr="00112590">
              <w:rPr>
                <w:rFonts w:asciiTheme="minorHAnsi" w:hAnsiTheme="minorHAnsi"/>
                <w:b/>
                <w:bCs/>
                <w:spacing w:val="3"/>
              </w:rPr>
              <w:t>R</w:t>
            </w:r>
            <w:r w:rsidRPr="00112590">
              <w:rPr>
                <w:rFonts w:asciiTheme="minorHAnsi" w:hAnsiTheme="minorHAnsi"/>
                <w:b/>
                <w:bCs/>
                <w:spacing w:val="1"/>
              </w:rPr>
              <w:t>S</w:t>
            </w:r>
            <w:r w:rsidRPr="00112590">
              <w:rPr>
                <w:rFonts w:asciiTheme="minorHAnsi" w:hAnsiTheme="minorHAnsi"/>
                <w:b/>
                <w:bCs/>
                <w:spacing w:val="5"/>
              </w:rPr>
              <w:t>O</w:t>
            </w:r>
            <w:r w:rsidRPr="00112590">
              <w:rPr>
                <w:rFonts w:asciiTheme="minorHAnsi" w:hAnsiTheme="minorHAnsi"/>
                <w:b/>
                <w:bCs/>
                <w:spacing w:val="-2"/>
              </w:rPr>
              <w:t>N</w:t>
            </w:r>
            <w:r w:rsidRPr="00112590">
              <w:rPr>
                <w:rFonts w:asciiTheme="minorHAnsi" w:hAnsiTheme="minorHAnsi"/>
                <w:b/>
                <w:bCs/>
                <w:spacing w:val="3"/>
              </w:rPr>
              <w:t>A</w:t>
            </w:r>
            <w:r w:rsidRPr="00112590">
              <w:rPr>
                <w:rFonts w:asciiTheme="minorHAnsi" w:hAnsiTheme="minorHAnsi"/>
                <w:b/>
                <w:bCs/>
                <w:spacing w:val="1"/>
              </w:rPr>
              <w:t>L</w:t>
            </w:r>
            <w:r w:rsidRPr="00112590">
              <w:rPr>
                <w:rFonts w:asciiTheme="minorHAnsi" w:hAnsiTheme="minorHAnsi"/>
                <w:b/>
                <w:bCs/>
              </w:rPr>
              <w:t>E</w:t>
            </w:r>
          </w:p>
        </w:tc>
      </w:tr>
      <w:tr w:rsidR="00D91BE6" w:rsidRPr="00112590" w14:paraId="65DC5DC4" w14:textId="77777777" w:rsidTr="00AA58A5">
        <w:trPr>
          <w:trHeight w:hRule="exact" w:val="302"/>
        </w:trPr>
        <w:tc>
          <w:tcPr>
            <w:tcW w:w="2410" w:type="dxa"/>
            <w:tcBorders>
              <w:top w:val="single" w:sz="4" w:space="0" w:color="000000"/>
              <w:left w:val="single" w:sz="4" w:space="0" w:color="000000"/>
              <w:bottom w:val="single" w:sz="4" w:space="0" w:color="000000"/>
              <w:right w:val="single" w:sz="4" w:space="0" w:color="000000"/>
            </w:tcBorders>
          </w:tcPr>
          <w:p w14:paraId="4B69B939" w14:textId="77777777" w:rsidR="00D91BE6" w:rsidRPr="00112590" w:rsidRDefault="00D91BE6" w:rsidP="00AA58A5">
            <w:pPr>
              <w:pStyle w:val="TableParagraph"/>
              <w:kinsoku w:val="0"/>
              <w:overflowPunct w:val="0"/>
              <w:spacing w:line="239" w:lineRule="exact"/>
              <w:ind w:left="690"/>
              <w:rPr>
                <w:rFonts w:asciiTheme="minorHAnsi" w:hAnsiTheme="minorHAnsi"/>
              </w:rPr>
            </w:pPr>
            <w:r w:rsidRPr="00112590">
              <w:rPr>
                <w:rFonts w:asciiTheme="minorHAnsi" w:hAnsiTheme="minorHAnsi"/>
                <w:b/>
                <w:bCs/>
                <w:spacing w:val="3"/>
              </w:rPr>
              <w:t>NU</w:t>
            </w:r>
            <w:r w:rsidRPr="00112590">
              <w:rPr>
                <w:rFonts w:asciiTheme="minorHAnsi" w:hAnsiTheme="minorHAnsi"/>
                <w:b/>
                <w:bCs/>
                <w:spacing w:val="2"/>
              </w:rPr>
              <w:t>M</w:t>
            </w:r>
            <w:r w:rsidRPr="00112590">
              <w:rPr>
                <w:rFonts w:asciiTheme="minorHAnsi" w:hAnsiTheme="minorHAnsi"/>
                <w:b/>
                <w:bCs/>
                <w:spacing w:val="1"/>
              </w:rPr>
              <w:t>E</w:t>
            </w:r>
            <w:r w:rsidRPr="00112590">
              <w:rPr>
                <w:rFonts w:asciiTheme="minorHAnsi" w:hAnsiTheme="minorHAnsi"/>
                <w:b/>
                <w:bCs/>
                <w:spacing w:val="-2"/>
              </w:rPr>
              <w:t>R</w:t>
            </w:r>
            <w:r w:rsidRPr="00112590">
              <w:rPr>
                <w:rFonts w:asciiTheme="minorHAnsi" w:hAnsiTheme="minorHAnsi"/>
                <w:b/>
                <w:bCs/>
              </w:rPr>
              <w:t>O</w:t>
            </w:r>
          </w:p>
        </w:tc>
        <w:tc>
          <w:tcPr>
            <w:tcW w:w="2416" w:type="dxa"/>
            <w:tcBorders>
              <w:top w:val="single" w:sz="4" w:space="0" w:color="000000"/>
              <w:left w:val="single" w:sz="4" w:space="0" w:color="000000"/>
              <w:bottom w:val="single" w:sz="4" w:space="0" w:color="000000"/>
              <w:right w:val="single" w:sz="4" w:space="0" w:color="000000"/>
            </w:tcBorders>
          </w:tcPr>
          <w:p w14:paraId="31F39A72" w14:textId="77777777" w:rsidR="00D91BE6" w:rsidRPr="00112590" w:rsidRDefault="00D91BE6" w:rsidP="00AA58A5">
            <w:pPr>
              <w:pStyle w:val="TableParagraph"/>
              <w:kinsoku w:val="0"/>
              <w:overflowPunct w:val="0"/>
              <w:spacing w:line="239" w:lineRule="exact"/>
              <w:ind w:left="61"/>
              <w:rPr>
                <w:rFonts w:asciiTheme="minorHAnsi" w:hAnsiTheme="minorHAnsi"/>
              </w:rPr>
            </w:pPr>
            <w:r w:rsidRPr="00112590">
              <w:rPr>
                <w:rFonts w:asciiTheme="minorHAnsi" w:hAnsiTheme="minorHAnsi"/>
                <w:b/>
                <w:bCs/>
                <w:spacing w:val="1"/>
              </w:rPr>
              <w:t>L</w:t>
            </w:r>
            <w:r w:rsidRPr="00112590">
              <w:rPr>
                <w:rFonts w:asciiTheme="minorHAnsi" w:hAnsiTheme="minorHAnsi"/>
                <w:b/>
                <w:bCs/>
              </w:rPr>
              <w:t>IVE</w:t>
            </w:r>
            <w:r w:rsidRPr="00112590">
              <w:rPr>
                <w:rFonts w:asciiTheme="minorHAnsi" w:hAnsiTheme="minorHAnsi"/>
                <w:b/>
                <w:bCs/>
                <w:spacing w:val="1"/>
              </w:rPr>
              <w:t>LL</w:t>
            </w:r>
            <w:r w:rsidRPr="00112590">
              <w:rPr>
                <w:rFonts w:asciiTheme="minorHAnsi" w:hAnsiTheme="minorHAnsi"/>
                <w:b/>
                <w:bCs/>
              </w:rPr>
              <w:t>O</w:t>
            </w:r>
          </w:p>
        </w:tc>
        <w:tc>
          <w:tcPr>
            <w:tcW w:w="2410" w:type="dxa"/>
            <w:tcBorders>
              <w:top w:val="single" w:sz="4" w:space="0" w:color="000000"/>
              <w:left w:val="single" w:sz="4" w:space="0" w:color="000000"/>
              <w:bottom w:val="single" w:sz="4" w:space="0" w:color="000000"/>
              <w:right w:val="single" w:sz="4" w:space="0" w:color="000000"/>
            </w:tcBorders>
          </w:tcPr>
          <w:p w14:paraId="6978DFFA" w14:textId="77777777" w:rsidR="00D91BE6" w:rsidRPr="00112590" w:rsidRDefault="00D91BE6" w:rsidP="00AA58A5">
            <w:pPr>
              <w:pStyle w:val="TableParagraph"/>
              <w:kinsoku w:val="0"/>
              <w:overflowPunct w:val="0"/>
              <w:spacing w:line="239" w:lineRule="exact"/>
              <w:ind w:left="642"/>
              <w:rPr>
                <w:rFonts w:asciiTheme="minorHAnsi" w:hAnsiTheme="minorHAnsi"/>
              </w:rPr>
            </w:pPr>
            <w:r w:rsidRPr="00112590">
              <w:rPr>
                <w:rFonts w:asciiTheme="minorHAnsi" w:hAnsiTheme="minorHAnsi"/>
                <w:b/>
                <w:bCs/>
              </w:rPr>
              <w:t>O</w:t>
            </w:r>
            <w:r w:rsidRPr="00112590">
              <w:rPr>
                <w:rFonts w:asciiTheme="minorHAnsi" w:hAnsiTheme="minorHAnsi"/>
                <w:b/>
                <w:bCs/>
                <w:spacing w:val="-2"/>
              </w:rPr>
              <w:t>R</w:t>
            </w:r>
            <w:r w:rsidRPr="00112590">
              <w:rPr>
                <w:rFonts w:asciiTheme="minorHAnsi" w:hAnsiTheme="minorHAnsi"/>
                <w:b/>
                <w:bCs/>
                <w:spacing w:val="1"/>
              </w:rPr>
              <w:t>E</w:t>
            </w:r>
            <w:r w:rsidRPr="00112590">
              <w:rPr>
                <w:rFonts w:asciiTheme="minorHAnsi" w:hAnsiTheme="minorHAnsi"/>
                <w:b/>
                <w:bCs/>
              </w:rPr>
              <w:t>/</w:t>
            </w:r>
            <w:r w:rsidRPr="00112590">
              <w:rPr>
                <w:rFonts w:asciiTheme="minorHAnsi" w:hAnsiTheme="minorHAnsi"/>
                <w:b/>
                <w:bCs/>
                <w:spacing w:val="1"/>
              </w:rPr>
              <w:t>SET</w:t>
            </w:r>
            <w:r w:rsidRPr="00112590">
              <w:rPr>
                <w:rFonts w:asciiTheme="minorHAnsi" w:hAnsiTheme="minorHAnsi"/>
                <w:b/>
                <w:bCs/>
              </w:rPr>
              <w:t>T</w:t>
            </w:r>
          </w:p>
        </w:tc>
        <w:tc>
          <w:tcPr>
            <w:tcW w:w="2416" w:type="dxa"/>
            <w:tcBorders>
              <w:top w:val="single" w:sz="4" w:space="0" w:color="000000"/>
              <w:left w:val="single" w:sz="4" w:space="0" w:color="000000"/>
              <w:bottom w:val="single" w:sz="4" w:space="0" w:color="000000"/>
              <w:right w:val="single" w:sz="4" w:space="0" w:color="000000"/>
            </w:tcBorders>
          </w:tcPr>
          <w:p w14:paraId="5D356E7B" w14:textId="77777777" w:rsidR="00D91BE6" w:rsidRPr="00112590" w:rsidRDefault="00D91BE6" w:rsidP="00AA58A5">
            <w:pPr>
              <w:pStyle w:val="TableParagraph"/>
              <w:kinsoku w:val="0"/>
              <w:overflowPunct w:val="0"/>
              <w:spacing w:line="239" w:lineRule="exact"/>
              <w:ind w:left="359"/>
              <w:rPr>
                <w:rFonts w:asciiTheme="minorHAnsi" w:hAnsiTheme="minorHAnsi"/>
              </w:rPr>
            </w:pPr>
            <w:r w:rsidRPr="00112590">
              <w:rPr>
                <w:rFonts w:asciiTheme="minorHAnsi" w:hAnsiTheme="minorHAnsi"/>
                <w:b/>
                <w:bCs/>
                <w:spacing w:val="3"/>
              </w:rPr>
              <w:t>N</w:t>
            </w:r>
            <w:r w:rsidRPr="00112590">
              <w:rPr>
                <w:rFonts w:asciiTheme="minorHAnsi" w:hAnsiTheme="minorHAnsi"/>
                <w:b/>
                <w:bCs/>
              </w:rPr>
              <w:t>O</w:t>
            </w:r>
            <w:r w:rsidRPr="00112590">
              <w:rPr>
                <w:rFonts w:asciiTheme="minorHAnsi" w:hAnsiTheme="minorHAnsi"/>
                <w:b/>
                <w:bCs/>
                <w:spacing w:val="1"/>
              </w:rPr>
              <w:t>T</w:t>
            </w:r>
            <w:r w:rsidRPr="00112590">
              <w:rPr>
                <w:rFonts w:asciiTheme="minorHAnsi" w:hAnsiTheme="minorHAnsi"/>
                <w:b/>
                <w:bCs/>
              </w:rPr>
              <w:t>E</w:t>
            </w:r>
          </w:p>
        </w:tc>
      </w:tr>
    </w:tbl>
    <w:p w14:paraId="5206166C" w14:textId="77777777" w:rsidR="00D91BE6" w:rsidRPr="00112590" w:rsidRDefault="00D91BE6" w:rsidP="00D91BE6">
      <w:pPr>
        <w:rPr>
          <w:rFonts w:asciiTheme="minorHAnsi" w:hAnsiTheme="minorHAnsi"/>
        </w:rPr>
      </w:pPr>
    </w:p>
    <w:tbl>
      <w:tblPr>
        <w:tblW w:w="0" w:type="auto"/>
        <w:tblInd w:w="148" w:type="dxa"/>
        <w:tblLayout w:type="fixed"/>
        <w:tblCellMar>
          <w:left w:w="0" w:type="dxa"/>
          <w:right w:w="0" w:type="dxa"/>
        </w:tblCellMar>
        <w:tblLook w:val="0000" w:firstRow="0" w:lastRow="0" w:firstColumn="0" w:lastColumn="0" w:noHBand="0" w:noVBand="0"/>
      </w:tblPr>
      <w:tblGrid>
        <w:gridCol w:w="2410"/>
        <w:gridCol w:w="2416"/>
        <w:gridCol w:w="2410"/>
        <w:gridCol w:w="2416"/>
      </w:tblGrid>
      <w:tr w:rsidR="00D91BE6" w:rsidRPr="00112590" w14:paraId="5431182B" w14:textId="77777777" w:rsidTr="00AA58A5">
        <w:trPr>
          <w:trHeight w:hRule="exact" w:val="1183"/>
        </w:trPr>
        <w:tc>
          <w:tcPr>
            <w:tcW w:w="2410" w:type="dxa"/>
            <w:tcBorders>
              <w:top w:val="single" w:sz="4" w:space="0" w:color="000000"/>
              <w:left w:val="single" w:sz="4" w:space="0" w:color="000000"/>
              <w:bottom w:val="single" w:sz="4" w:space="0" w:color="000000"/>
              <w:right w:val="single" w:sz="4" w:space="0" w:color="000000"/>
            </w:tcBorders>
          </w:tcPr>
          <w:p w14:paraId="4E970E7E" w14:textId="77777777" w:rsidR="00D91BE6" w:rsidRPr="00911853" w:rsidRDefault="00D91BE6" w:rsidP="00AA58A5">
            <w:pPr>
              <w:pStyle w:val="TableParagraph"/>
              <w:kinsoku w:val="0"/>
              <w:overflowPunct w:val="0"/>
              <w:ind w:left="977" w:right="982"/>
              <w:jc w:val="center"/>
              <w:rPr>
                <w:rFonts w:asciiTheme="minorHAnsi" w:hAnsiTheme="minorHAnsi"/>
              </w:rPr>
            </w:pPr>
            <w:r w:rsidRPr="00112590">
              <w:rPr>
                <w:rFonts w:asciiTheme="minorHAnsi" w:hAnsiTheme="minorHAnsi"/>
                <w:b/>
                <w:bCs/>
                <w:spacing w:val="-8"/>
              </w:rPr>
              <w:t>n</w:t>
            </w:r>
            <w:r w:rsidRPr="00112590">
              <w:rPr>
                <w:rFonts w:asciiTheme="minorHAnsi" w:hAnsiTheme="minorHAnsi"/>
                <w:b/>
                <w:bCs/>
              </w:rPr>
              <w:t>.</w:t>
            </w:r>
            <w:r w:rsidRPr="00112590">
              <w:rPr>
                <w:rFonts w:asciiTheme="minorHAnsi" w:hAnsiTheme="minorHAnsi"/>
                <w:b/>
                <w:bCs/>
                <w:spacing w:val="4"/>
              </w:rPr>
              <w:t xml:space="preserve"> </w:t>
            </w:r>
            <w:r w:rsidRPr="00112590">
              <w:rPr>
                <w:rFonts w:asciiTheme="minorHAnsi" w:hAnsiTheme="minorHAnsi"/>
                <w:b/>
                <w:bCs/>
              </w:rPr>
              <w:t>2</w:t>
            </w:r>
          </w:p>
          <w:p w14:paraId="1413C8C6" w14:textId="77777777" w:rsidR="00D91BE6" w:rsidRPr="00F26FB7" w:rsidRDefault="00D91BE6" w:rsidP="00AA58A5">
            <w:pPr>
              <w:pStyle w:val="TableParagraph"/>
              <w:kinsoku w:val="0"/>
              <w:overflowPunct w:val="0"/>
              <w:ind w:left="977" w:right="982"/>
              <w:jc w:val="center"/>
              <w:rPr>
                <w:rFonts w:asciiTheme="minorHAnsi" w:hAnsiTheme="minorHAnsi"/>
              </w:rPr>
            </w:pPr>
            <w:r w:rsidRPr="00112590">
              <w:rPr>
                <w:rFonts w:asciiTheme="minorHAnsi" w:hAnsiTheme="minorHAnsi"/>
                <w:b/>
                <w:bCs/>
                <w:spacing w:val="-8"/>
              </w:rPr>
              <w:t>n</w:t>
            </w:r>
            <w:r w:rsidRPr="00112590">
              <w:rPr>
                <w:rFonts w:asciiTheme="minorHAnsi" w:hAnsiTheme="minorHAnsi"/>
                <w:b/>
                <w:bCs/>
              </w:rPr>
              <w:t>.</w:t>
            </w:r>
            <w:r w:rsidRPr="00112590">
              <w:rPr>
                <w:rFonts w:asciiTheme="minorHAnsi" w:hAnsiTheme="minorHAnsi"/>
                <w:b/>
                <w:bCs/>
                <w:spacing w:val="4"/>
              </w:rPr>
              <w:t xml:space="preserve"> </w:t>
            </w:r>
            <w:r w:rsidRPr="00112590">
              <w:rPr>
                <w:rFonts w:asciiTheme="minorHAnsi" w:hAnsiTheme="minorHAnsi"/>
                <w:b/>
                <w:bCs/>
              </w:rPr>
              <w:t>5</w:t>
            </w:r>
          </w:p>
          <w:p w14:paraId="560A14F7" w14:textId="77777777" w:rsidR="00D91BE6" w:rsidRPr="00112590" w:rsidRDefault="00D91BE6" w:rsidP="00AA58A5">
            <w:pPr>
              <w:pStyle w:val="TableParagraph"/>
              <w:kinsoku w:val="0"/>
              <w:overflowPunct w:val="0"/>
              <w:ind w:left="977" w:right="982"/>
              <w:jc w:val="center"/>
              <w:rPr>
                <w:rFonts w:asciiTheme="minorHAnsi" w:hAnsiTheme="minorHAnsi"/>
              </w:rPr>
            </w:pPr>
            <w:r w:rsidRPr="00112590">
              <w:rPr>
                <w:rFonts w:asciiTheme="minorHAnsi" w:hAnsiTheme="minorHAnsi"/>
                <w:b/>
                <w:bCs/>
                <w:spacing w:val="-8"/>
              </w:rPr>
              <w:t>n</w:t>
            </w:r>
            <w:r w:rsidRPr="00112590">
              <w:rPr>
                <w:rFonts w:asciiTheme="minorHAnsi" w:hAnsiTheme="minorHAnsi"/>
                <w:b/>
                <w:bCs/>
              </w:rPr>
              <w:t>.</w:t>
            </w:r>
            <w:r w:rsidRPr="00112590">
              <w:rPr>
                <w:rFonts w:asciiTheme="minorHAnsi" w:hAnsiTheme="minorHAnsi"/>
                <w:b/>
                <w:bCs/>
                <w:spacing w:val="4"/>
              </w:rPr>
              <w:t xml:space="preserve"> </w:t>
            </w:r>
            <w:r w:rsidRPr="00112590">
              <w:rPr>
                <w:rFonts w:asciiTheme="minorHAnsi" w:hAnsiTheme="minorHAnsi"/>
                <w:b/>
                <w:bCs/>
              </w:rPr>
              <w:t>3</w:t>
            </w:r>
          </w:p>
        </w:tc>
        <w:tc>
          <w:tcPr>
            <w:tcW w:w="2416" w:type="dxa"/>
            <w:tcBorders>
              <w:top w:val="single" w:sz="4" w:space="0" w:color="000000"/>
              <w:left w:val="single" w:sz="4" w:space="0" w:color="000000"/>
              <w:bottom w:val="single" w:sz="4" w:space="0" w:color="000000"/>
              <w:right w:val="single" w:sz="4" w:space="0" w:color="000000"/>
            </w:tcBorders>
          </w:tcPr>
          <w:p w14:paraId="5BD33B0B" w14:textId="77777777" w:rsidR="00D91BE6" w:rsidRPr="00F26FB7" w:rsidRDefault="00D91BE6" w:rsidP="00AA58A5">
            <w:pPr>
              <w:pStyle w:val="TableParagraph"/>
              <w:kinsoku w:val="0"/>
              <w:overflowPunct w:val="0"/>
              <w:ind w:left="5"/>
              <w:jc w:val="center"/>
              <w:rPr>
                <w:rFonts w:asciiTheme="minorHAnsi" w:hAnsiTheme="minorHAnsi"/>
              </w:rPr>
            </w:pPr>
            <w:r w:rsidRPr="00112590">
              <w:rPr>
                <w:rFonts w:asciiTheme="minorHAnsi" w:hAnsiTheme="minorHAnsi"/>
                <w:b/>
                <w:bCs/>
              </w:rPr>
              <w:t>3</w:t>
            </w:r>
            <w:r w:rsidRPr="00112590">
              <w:rPr>
                <w:rFonts w:asciiTheme="minorHAnsi" w:hAnsiTheme="minorHAnsi"/>
                <w:b/>
                <w:bCs/>
                <w:spacing w:val="-2"/>
              </w:rPr>
              <w:t>°</w:t>
            </w:r>
            <w:r w:rsidRPr="00112590">
              <w:rPr>
                <w:rFonts w:asciiTheme="minorHAnsi" w:hAnsiTheme="minorHAnsi"/>
                <w:b/>
                <w:bCs/>
              </w:rPr>
              <w:t>B</w:t>
            </w:r>
          </w:p>
          <w:p w14:paraId="518D03BD" w14:textId="77777777" w:rsidR="00D91BE6" w:rsidRPr="00F26FB7" w:rsidRDefault="00D91BE6" w:rsidP="00AA58A5">
            <w:pPr>
              <w:pStyle w:val="TableParagraph"/>
              <w:kinsoku w:val="0"/>
              <w:overflowPunct w:val="0"/>
              <w:ind w:left="4"/>
              <w:jc w:val="center"/>
              <w:rPr>
                <w:rFonts w:asciiTheme="minorHAnsi" w:hAnsiTheme="minorHAnsi"/>
              </w:rPr>
            </w:pPr>
            <w:r w:rsidRPr="00112590">
              <w:rPr>
                <w:rFonts w:asciiTheme="minorHAnsi" w:hAnsiTheme="minorHAnsi"/>
                <w:b/>
                <w:bCs/>
              </w:rPr>
              <w:t>2</w:t>
            </w:r>
            <w:r w:rsidRPr="00112590">
              <w:rPr>
                <w:rFonts w:asciiTheme="minorHAnsi" w:hAnsiTheme="minorHAnsi"/>
                <w:b/>
                <w:bCs/>
                <w:spacing w:val="-2"/>
              </w:rPr>
              <w:t>°</w:t>
            </w:r>
            <w:r w:rsidRPr="00112590">
              <w:rPr>
                <w:rFonts w:asciiTheme="minorHAnsi" w:hAnsiTheme="minorHAnsi"/>
                <w:b/>
                <w:bCs/>
              </w:rPr>
              <w:t>B</w:t>
            </w:r>
          </w:p>
          <w:p w14:paraId="29D55555" w14:textId="77777777" w:rsidR="00D91BE6" w:rsidRPr="00112590" w:rsidRDefault="00D91BE6" w:rsidP="00AA58A5">
            <w:pPr>
              <w:pStyle w:val="TableParagraph"/>
              <w:kinsoku w:val="0"/>
              <w:overflowPunct w:val="0"/>
              <w:ind w:right="1"/>
              <w:jc w:val="center"/>
              <w:rPr>
                <w:rFonts w:asciiTheme="minorHAnsi" w:hAnsiTheme="minorHAnsi"/>
              </w:rPr>
            </w:pPr>
            <w:r w:rsidRPr="00112590">
              <w:rPr>
                <w:rFonts w:asciiTheme="minorHAnsi" w:hAnsiTheme="minorHAnsi"/>
                <w:b/>
                <w:bCs/>
              </w:rPr>
              <w:t>2°A</w:t>
            </w:r>
          </w:p>
        </w:tc>
        <w:tc>
          <w:tcPr>
            <w:tcW w:w="2410" w:type="dxa"/>
            <w:tcBorders>
              <w:top w:val="single" w:sz="4" w:space="0" w:color="000000"/>
              <w:left w:val="single" w:sz="4" w:space="0" w:color="000000"/>
              <w:bottom w:val="single" w:sz="4" w:space="0" w:color="000000"/>
              <w:right w:val="single" w:sz="4" w:space="0" w:color="000000"/>
            </w:tcBorders>
          </w:tcPr>
          <w:p w14:paraId="78377864" w14:textId="77777777" w:rsidR="00D91BE6" w:rsidRPr="00F26FB7" w:rsidRDefault="00D91BE6" w:rsidP="00AA58A5">
            <w:pPr>
              <w:pStyle w:val="TableParagraph"/>
              <w:kinsoku w:val="0"/>
              <w:overflowPunct w:val="0"/>
              <w:ind w:left="4"/>
              <w:jc w:val="center"/>
              <w:rPr>
                <w:rFonts w:asciiTheme="minorHAnsi" w:hAnsiTheme="minorHAnsi"/>
              </w:rPr>
            </w:pPr>
            <w:r w:rsidRPr="00112590">
              <w:rPr>
                <w:rFonts w:asciiTheme="minorHAnsi" w:hAnsiTheme="minorHAnsi"/>
                <w:b/>
                <w:bCs/>
              </w:rPr>
              <w:t>24,0</w:t>
            </w:r>
          </w:p>
          <w:p w14:paraId="03127E5B" w14:textId="77777777" w:rsidR="00D91BE6" w:rsidRPr="00F26FB7" w:rsidRDefault="00D91BE6" w:rsidP="00AA58A5">
            <w:pPr>
              <w:pStyle w:val="TableParagraph"/>
              <w:kinsoku w:val="0"/>
              <w:overflowPunct w:val="0"/>
              <w:jc w:val="center"/>
              <w:rPr>
                <w:rFonts w:asciiTheme="minorHAnsi" w:hAnsiTheme="minorHAnsi"/>
              </w:rPr>
            </w:pPr>
            <w:r w:rsidRPr="00112590">
              <w:rPr>
                <w:rFonts w:asciiTheme="minorHAnsi" w:hAnsiTheme="minorHAnsi"/>
                <w:b/>
                <w:bCs/>
              </w:rPr>
              <w:t>60,0</w:t>
            </w:r>
          </w:p>
          <w:p w14:paraId="77861D6E" w14:textId="77777777" w:rsidR="00D91BE6" w:rsidRPr="00112590" w:rsidRDefault="00D91BE6" w:rsidP="00AA58A5">
            <w:pPr>
              <w:pStyle w:val="TableParagraph"/>
              <w:kinsoku w:val="0"/>
              <w:overflowPunct w:val="0"/>
              <w:ind w:left="989" w:right="982"/>
              <w:jc w:val="center"/>
              <w:rPr>
                <w:rFonts w:asciiTheme="minorHAnsi" w:hAnsiTheme="minorHAnsi"/>
              </w:rPr>
            </w:pPr>
            <w:r w:rsidRPr="00112590">
              <w:rPr>
                <w:rFonts w:asciiTheme="minorHAnsi" w:hAnsiTheme="minorHAnsi"/>
                <w:b/>
                <w:bCs/>
              </w:rPr>
              <w:t>48,0</w:t>
            </w:r>
          </w:p>
        </w:tc>
        <w:tc>
          <w:tcPr>
            <w:tcW w:w="2416" w:type="dxa"/>
            <w:tcBorders>
              <w:top w:val="single" w:sz="4" w:space="0" w:color="000000"/>
              <w:left w:val="single" w:sz="4" w:space="0" w:color="000000"/>
              <w:bottom w:val="single" w:sz="4" w:space="0" w:color="000000"/>
              <w:right w:val="single" w:sz="4" w:space="0" w:color="000000"/>
            </w:tcBorders>
          </w:tcPr>
          <w:p w14:paraId="6F2403E4" w14:textId="77777777" w:rsidR="00D91BE6" w:rsidRPr="00F26FB7" w:rsidRDefault="00D91BE6" w:rsidP="00AA58A5">
            <w:pPr>
              <w:pStyle w:val="TableParagraph"/>
              <w:kinsoku w:val="0"/>
              <w:overflowPunct w:val="0"/>
              <w:rPr>
                <w:rFonts w:asciiTheme="minorHAnsi" w:hAnsiTheme="minorHAnsi"/>
              </w:rPr>
            </w:pPr>
            <w:r>
              <w:rPr>
                <w:rFonts w:asciiTheme="minorHAnsi" w:hAnsiTheme="minorHAnsi"/>
                <w:b/>
                <w:bCs/>
                <w:spacing w:val="3"/>
              </w:rPr>
              <w:t xml:space="preserve"> </w:t>
            </w:r>
            <w:r w:rsidRPr="00112590">
              <w:rPr>
                <w:rFonts w:asciiTheme="minorHAnsi" w:hAnsiTheme="minorHAnsi"/>
                <w:b/>
                <w:bCs/>
                <w:spacing w:val="3"/>
              </w:rPr>
              <w:t>A</w:t>
            </w:r>
            <w:r w:rsidRPr="00112590">
              <w:rPr>
                <w:rFonts w:asciiTheme="minorHAnsi" w:hAnsiTheme="minorHAnsi"/>
                <w:b/>
                <w:bCs/>
                <w:spacing w:val="-8"/>
              </w:rPr>
              <w:t>u</w:t>
            </w:r>
            <w:r w:rsidRPr="00112590">
              <w:rPr>
                <w:rFonts w:asciiTheme="minorHAnsi" w:hAnsiTheme="minorHAnsi"/>
                <w:b/>
                <w:bCs/>
                <w:spacing w:val="3"/>
              </w:rPr>
              <w:t>t</w:t>
            </w:r>
            <w:r w:rsidRPr="00112590">
              <w:rPr>
                <w:rFonts w:asciiTheme="minorHAnsi" w:hAnsiTheme="minorHAnsi"/>
                <w:b/>
                <w:bCs/>
                <w:spacing w:val="-4"/>
              </w:rPr>
              <w:t>i</w:t>
            </w:r>
            <w:r w:rsidRPr="00112590">
              <w:rPr>
                <w:rFonts w:asciiTheme="minorHAnsi" w:hAnsiTheme="minorHAnsi"/>
                <w:b/>
                <w:bCs/>
              </w:rPr>
              <w:t>s</w:t>
            </w:r>
            <w:r w:rsidRPr="00112590">
              <w:rPr>
                <w:rFonts w:asciiTheme="minorHAnsi" w:hAnsiTheme="minorHAnsi"/>
                <w:b/>
                <w:bCs/>
                <w:spacing w:val="-2"/>
              </w:rPr>
              <w:t>t</w:t>
            </w:r>
            <w:r w:rsidRPr="00112590">
              <w:rPr>
                <w:rFonts w:asciiTheme="minorHAnsi" w:hAnsiTheme="minorHAnsi"/>
                <w:b/>
                <w:bCs/>
              </w:rPr>
              <w:t>i</w:t>
            </w:r>
          </w:p>
          <w:p w14:paraId="53B62735" w14:textId="77777777" w:rsidR="00D91BE6" w:rsidRPr="00F26FB7" w:rsidRDefault="00D91BE6" w:rsidP="00AA58A5">
            <w:pPr>
              <w:pStyle w:val="TableParagraph"/>
              <w:kinsoku w:val="0"/>
              <w:overflowPunct w:val="0"/>
              <w:ind w:right="300"/>
              <w:rPr>
                <w:rFonts w:asciiTheme="minorHAnsi" w:hAnsiTheme="minorHAnsi"/>
                <w:b/>
                <w:bCs/>
                <w:spacing w:val="-2"/>
              </w:rPr>
            </w:pPr>
            <w:r>
              <w:rPr>
                <w:rFonts w:asciiTheme="minorHAnsi" w:hAnsiTheme="minorHAnsi"/>
                <w:b/>
                <w:bCs/>
                <w:spacing w:val="-2"/>
              </w:rPr>
              <w:t xml:space="preserve"> </w:t>
            </w:r>
            <w:r w:rsidRPr="00112590">
              <w:rPr>
                <w:rFonts w:asciiTheme="minorHAnsi" w:hAnsiTheme="minorHAnsi"/>
                <w:b/>
                <w:bCs/>
                <w:spacing w:val="-2"/>
              </w:rPr>
              <w:t>R</w:t>
            </w:r>
            <w:r w:rsidRPr="00112590">
              <w:rPr>
                <w:rFonts w:asciiTheme="minorHAnsi" w:hAnsiTheme="minorHAnsi"/>
                <w:b/>
                <w:bCs/>
              </w:rPr>
              <w:t>a</w:t>
            </w:r>
            <w:r w:rsidRPr="00112590">
              <w:rPr>
                <w:rFonts w:asciiTheme="minorHAnsi" w:hAnsiTheme="minorHAnsi"/>
                <w:b/>
                <w:bCs/>
                <w:spacing w:val="2"/>
              </w:rPr>
              <w:t>c</w:t>
            </w:r>
            <w:r w:rsidRPr="00112590">
              <w:rPr>
                <w:rFonts w:asciiTheme="minorHAnsi" w:hAnsiTheme="minorHAnsi"/>
                <w:b/>
                <w:bCs/>
                <w:spacing w:val="-2"/>
              </w:rPr>
              <w:t>c</w:t>
            </w:r>
            <w:r w:rsidRPr="00112590">
              <w:rPr>
                <w:rFonts w:asciiTheme="minorHAnsi" w:hAnsiTheme="minorHAnsi"/>
                <w:b/>
                <w:bCs/>
              </w:rPr>
              <w:t>o</w:t>
            </w:r>
            <w:r w:rsidRPr="00112590">
              <w:rPr>
                <w:rFonts w:asciiTheme="minorHAnsi" w:hAnsiTheme="minorHAnsi"/>
                <w:b/>
                <w:bCs/>
                <w:spacing w:val="4"/>
              </w:rPr>
              <w:t>g</w:t>
            </w:r>
            <w:r w:rsidRPr="00112590">
              <w:rPr>
                <w:rFonts w:asciiTheme="minorHAnsi" w:hAnsiTheme="minorHAnsi"/>
                <w:b/>
                <w:bCs/>
              </w:rPr>
              <w:t>l</w:t>
            </w:r>
            <w:r w:rsidRPr="00112590">
              <w:rPr>
                <w:rFonts w:asciiTheme="minorHAnsi" w:hAnsiTheme="minorHAnsi"/>
                <w:b/>
                <w:bCs/>
                <w:spacing w:val="-4"/>
              </w:rPr>
              <w:t>i</w:t>
            </w:r>
            <w:r w:rsidRPr="00112590">
              <w:rPr>
                <w:rFonts w:asciiTheme="minorHAnsi" w:hAnsiTheme="minorHAnsi"/>
                <w:b/>
                <w:bCs/>
                <w:spacing w:val="-2"/>
              </w:rPr>
              <w:t>t</w:t>
            </w:r>
            <w:r w:rsidRPr="00112590">
              <w:rPr>
                <w:rFonts w:asciiTheme="minorHAnsi" w:hAnsiTheme="minorHAnsi"/>
                <w:b/>
                <w:bCs/>
                <w:spacing w:val="4"/>
              </w:rPr>
              <w:t>o</w:t>
            </w:r>
            <w:r w:rsidRPr="00112590">
              <w:rPr>
                <w:rFonts w:asciiTheme="minorHAnsi" w:hAnsiTheme="minorHAnsi"/>
                <w:b/>
                <w:bCs/>
                <w:spacing w:val="2"/>
              </w:rPr>
              <w:t>r</w:t>
            </w:r>
            <w:r w:rsidRPr="00112590">
              <w:rPr>
                <w:rFonts w:asciiTheme="minorHAnsi" w:hAnsiTheme="minorHAnsi"/>
                <w:b/>
                <w:bCs/>
              </w:rPr>
              <w:t>i O</w:t>
            </w:r>
            <w:r w:rsidRPr="00112590">
              <w:rPr>
                <w:rFonts w:asciiTheme="minorHAnsi" w:hAnsiTheme="minorHAnsi"/>
                <w:b/>
                <w:bCs/>
                <w:spacing w:val="-3"/>
              </w:rPr>
              <w:t>p</w:t>
            </w:r>
            <w:r w:rsidRPr="00112590">
              <w:rPr>
                <w:rFonts w:asciiTheme="minorHAnsi" w:hAnsiTheme="minorHAnsi"/>
                <w:b/>
                <w:bCs/>
                <w:spacing w:val="2"/>
              </w:rPr>
              <w:t>er</w:t>
            </w:r>
            <w:r w:rsidRPr="00112590">
              <w:rPr>
                <w:rFonts w:asciiTheme="minorHAnsi" w:hAnsiTheme="minorHAnsi"/>
                <w:b/>
                <w:bCs/>
                <w:spacing w:val="-5"/>
              </w:rPr>
              <w:t>a</w:t>
            </w:r>
            <w:r w:rsidRPr="00112590">
              <w:rPr>
                <w:rFonts w:asciiTheme="minorHAnsi" w:hAnsiTheme="minorHAnsi"/>
                <w:b/>
                <w:bCs/>
                <w:spacing w:val="-2"/>
              </w:rPr>
              <w:t>t</w:t>
            </w:r>
            <w:r w:rsidRPr="00112590">
              <w:rPr>
                <w:rFonts w:asciiTheme="minorHAnsi" w:hAnsiTheme="minorHAnsi"/>
                <w:b/>
                <w:bCs/>
                <w:spacing w:val="4"/>
              </w:rPr>
              <w:t>o</w:t>
            </w:r>
            <w:r w:rsidRPr="00112590">
              <w:rPr>
                <w:rFonts w:asciiTheme="minorHAnsi" w:hAnsiTheme="minorHAnsi"/>
                <w:b/>
                <w:bCs/>
                <w:spacing w:val="2"/>
              </w:rPr>
              <w:t>r</w:t>
            </w:r>
            <w:r w:rsidRPr="00112590">
              <w:rPr>
                <w:rFonts w:asciiTheme="minorHAnsi" w:hAnsiTheme="minorHAnsi"/>
                <w:b/>
                <w:bCs/>
              </w:rPr>
              <w:t>i</w:t>
            </w:r>
            <w:r w:rsidRPr="00112590">
              <w:rPr>
                <w:rFonts w:asciiTheme="minorHAnsi" w:hAnsiTheme="minorHAnsi"/>
                <w:b/>
                <w:bCs/>
                <w:spacing w:val="-2"/>
              </w:rPr>
              <w:t xml:space="preserve"> </w:t>
            </w:r>
          </w:p>
          <w:p w14:paraId="0E0AECF4" w14:textId="77777777" w:rsidR="00D91BE6" w:rsidRPr="00112590" w:rsidRDefault="00D91BE6" w:rsidP="00AA58A5">
            <w:pPr>
              <w:pStyle w:val="TableParagraph"/>
              <w:kinsoku w:val="0"/>
              <w:overflowPunct w:val="0"/>
              <w:ind w:right="300"/>
              <w:rPr>
                <w:rFonts w:asciiTheme="minorHAnsi" w:hAnsiTheme="minorHAnsi"/>
              </w:rPr>
            </w:pPr>
            <w:r>
              <w:rPr>
                <w:rFonts w:asciiTheme="minorHAnsi" w:hAnsiTheme="minorHAnsi"/>
                <w:b/>
                <w:bCs/>
                <w:spacing w:val="2"/>
              </w:rPr>
              <w:t xml:space="preserve"> </w:t>
            </w:r>
            <w:r w:rsidRPr="00112590">
              <w:rPr>
                <w:rFonts w:asciiTheme="minorHAnsi" w:hAnsiTheme="minorHAnsi"/>
                <w:b/>
                <w:bCs/>
                <w:spacing w:val="2"/>
              </w:rPr>
              <w:t>r</w:t>
            </w:r>
            <w:r w:rsidRPr="00112590">
              <w:rPr>
                <w:rFonts w:asciiTheme="minorHAnsi" w:hAnsiTheme="minorHAnsi"/>
                <w:b/>
                <w:bCs/>
              </w:rPr>
              <w:t>a</w:t>
            </w:r>
            <w:r w:rsidRPr="00112590">
              <w:rPr>
                <w:rFonts w:asciiTheme="minorHAnsi" w:hAnsiTheme="minorHAnsi"/>
                <w:b/>
                <w:bCs/>
                <w:spacing w:val="-2"/>
              </w:rPr>
              <w:t>cc</w:t>
            </w:r>
            <w:r w:rsidRPr="00112590">
              <w:rPr>
                <w:rFonts w:asciiTheme="minorHAnsi" w:hAnsiTheme="minorHAnsi"/>
                <w:b/>
                <w:bCs/>
                <w:spacing w:val="4"/>
              </w:rPr>
              <w:t>o</w:t>
            </w:r>
            <w:r w:rsidRPr="00112590">
              <w:rPr>
                <w:rFonts w:asciiTheme="minorHAnsi" w:hAnsiTheme="minorHAnsi"/>
                <w:b/>
                <w:bCs/>
              </w:rPr>
              <w:t>gli</w:t>
            </w:r>
            <w:r w:rsidRPr="00112590">
              <w:rPr>
                <w:rFonts w:asciiTheme="minorHAnsi" w:hAnsiTheme="minorHAnsi"/>
                <w:b/>
                <w:bCs/>
                <w:spacing w:val="-2"/>
              </w:rPr>
              <w:t>t</w:t>
            </w:r>
            <w:r w:rsidRPr="00112590">
              <w:rPr>
                <w:rFonts w:asciiTheme="minorHAnsi" w:hAnsiTheme="minorHAnsi"/>
                <w:b/>
                <w:bCs/>
                <w:spacing w:val="4"/>
              </w:rPr>
              <w:t>o</w:t>
            </w:r>
            <w:r w:rsidRPr="00112590">
              <w:rPr>
                <w:rFonts w:asciiTheme="minorHAnsi" w:hAnsiTheme="minorHAnsi"/>
                <w:b/>
                <w:bCs/>
                <w:spacing w:val="-2"/>
              </w:rPr>
              <w:t>r</w:t>
            </w:r>
            <w:r w:rsidRPr="00112590">
              <w:rPr>
                <w:rFonts w:asciiTheme="minorHAnsi" w:hAnsiTheme="minorHAnsi"/>
                <w:b/>
                <w:bCs/>
              </w:rPr>
              <w:t>i</w:t>
            </w:r>
          </w:p>
        </w:tc>
      </w:tr>
    </w:tbl>
    <w:p w14:paraId="7A79070E" w14:textId="77777777" w:rsidR="00D91BE6" w:rsidRDefault="00D91BE6" w:rsidP="00D91BE6">
      <w:pPr>
        <w:sectPr w:rsidR="00D91BE6" w:rsidSect="00FA0392">
          <w:pgSz w:w="11904" w:h="16840"/>
          <w:pgMar w:top="568" w:right="980" w:bottom="1240" w:left="980" w:header="749" w:footer="1045" w:gutter="0"/>
          <w:cols w:space="720"/>
          <w:noEndnote/>
        </w:sectPr>
      </w:pPr>
    </w:p>
    <w:p w14:paraId="10109156" w14:textId="10089D46" w:rsidR="00D91BE6" w:rsidRDefault="00D91BE6" w:rsidP="00D91BE6">
      <w:pPr>
        <w:kinsoku w:val="0"/>
        <w:overflowPunct w:val="0"/>
        <w:spacing w:before="12" w:line="240" w:lineRule="exact"/>
      </w:pPr>
    </w:p>
    <w:p w14:paraId="66A43D6C" w14:textId="77777777" w:rsidR="00D91BE6" w:rsidRDefault="00D91BE6" w:rsidP="00D91BE6">
      <w:pPr>
        <w:kinsoku w:val="0"/>
        <w:overflowPunct w:val="0"/>
        <w:spacing w:before="3" w:line="130" w:lineRule="exact"/>
        <w:rPr>
          <w:sz w:val="13"/>
          <w:szCs w:val="13"/>
        </w:rPr>
      </w:pPr>
    </w:p>
    <w:p w14:paraId="45D54661" w14:textId="77777777" w:rsidR="00D91BE6" w:rsidRDefault="00D91BE6" w:rsidP="00D91BE6">
      <w:pPr>
        <w:kinsoku w:val="0"/>
        <w:overflowPunct w:val="0"/>
        <w:spacing w:line="200" w:lineRule="exact"/>
        <w:rPr>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4826"/>
        <w:gridCol w:w="4826"/>
      </w:tblGrid>
      <w:tr w:rsidR="00D91BE6" w14:paraId="07E7FD2A" w14:textId="77777777" w:rsidTr="00AA58A5">
        <w:trPr>
          <w:trHeight w:hRule="exact" w:val="307"/>
        </w:trPr>
        <w:tc>
          <w:tcPr>
            <w:tcW w:w="9652" w:type="dxa"/>
            <w:gridSpan w:val="2"/>
            <w:tcBorders>
              <w:top w:val="single" w:sz="4" w:space="0" w:color="000000"/>
              <w:left w:val="single" w:sz="4" w:space="0" w:color="000000"/>
              <w:bottom w:val="single" w:sz="4" w:space="0" w:color="000000"/>
              <w:right w:val="single" w:sz="4" w:space="0" w:color="000000"/>
            </w:tcBorders>
          </w:tcPr>
          <w:p w14:paraId="21F9D187" w14:textId="77777777" w:rsidR="00D91BE6" w:rsidRPr="002E198E" w:rsidRDefault="00D91BE6" w:rsidP="00AA58A5">
            <w:pPr>
              <w:pStyle w:val="TableParagraph"/>
              <w:kinsoku w:val="0"/>
              <w:overflowPunct w:val="0"/>
              <w:spacing w:line="243" w:lineRule="exact"/>
              <w:ind w:left="1"/>
              <w:jc w:val="center"/>
              <w:rPr>
                <w:rFonts w:asciiTheme="minorHAnsi" w:hAnsiTheme="minorHAnsi"/>
              </w:rPr>
            </w:pPr>
            <w:r w:rsidRPr="002E198E">
              <w:rPr>
                <w:rFonts w:asciiTheme="minorHAnsi" w:hAnsiTheme="minorHAnsi"/>
                <w:b/>
                <w:bCs/>
                <w:spacing w:val="3"/>
              </w:rPr>
              <w:t>M</w:t>
            </w:r>
            <w:r w:rsidRPr="002E198E">
              <w:rPr>
                <w:rFonts w:asciiTheme="minorHAnsi" w:hAnsiTheme="minorHAnsi"/>
                <w:b/>
                <w:bCs/>
                <w:spacing w:val="-2"/>
              </w:rPr>
              <w:t>EZZ</w:t>
            </w:r>
            <w:r w:rsidRPr="002E198E">
              <w:rPr>
                <w:rFonts w:asciiTheme="minorHAnsi" w:hAnsiTheme="minorHAnsi"/>
                <w:b/>
                <w:bCs/>
              </w:rPr>
              <w:t>I</w:t>
            </w:r>
          </w:p>
        </w:tc>
      </w:tr>
      <w:tr w:rsidR="00D91BE6" w14:paraId="14AC183E" w14:textId="77777777" w:rsidTr="00AA58A5">
        <w:trPr>
          <w:trHeight w:hRule="exact" w:val="307"/>
        </w:trPr>
        <w:tc>
          <w:tcPr>
            <w:tcW w:w="4826" w:type="dxa"/>
            <w:tcBorders>
              <w:top w:val="single" w:sz="4" w:space="0" w:color="000000"/>
              <w:left w:val="single" w:sz="4" w:space="0" w:color="000000"/>
              <w:bottom w:val="single" w:sz="4" w:space="0" w:color="000000"/>
              <w:right w:val="single" w:sz="4" w:space="0" w:color="000000"/>
            </w:tcBorders>
          </w:tcPr>
          <w:p w14:paraId="69E7F4EB" w14:textId="77777777" w:rsidR="00D91BE6" w:rsidRPr="002E198E" w:rsidRDefault="00D91BE6" w:rsidP="00AA58A5">
            <w:pPr>
              <w:pStyle w:val="TableParagraph"/>
              <w:kinsoku w:val="0"/>
              <w:overflowPunct w:val="0"/>
              <w:spacing w:before="41"/>
              <w:ind w:right="7"/>
              <w:jc w:val="center"/>
              <w:rPr>
                <w:rFonts w:asciiTheme="minorHAnsi" w:hAnsiTheme="minorHAnsi"/>
              </w:rPr>
            </w:pPr>
            <w:r w:rsidRPr="002E198E">
              <w:rPr>
                <w:rFonts w:asciiTheme="minorHAnsi" w:hAnsiTheme="minorHAnsi"/>
                <w:b/>
                <w:bCs/>
                <w:spacing w:val="5"/>
                <w:sz w:val="16"/>
                <w:szCs w:val="16"/>
              </w:rPr>
              <w:t>N</w:t>
            </w:r>
            <w:r w:rsidRPr="002E198E">
              <w:rPr>
                <w:rFonts w:asciiTheme="minorHAnsi" w:hAnsiTheme="minorHAnsi"/>
                <w:b/>
                <w:bCs/>
                <w:sz w:val="16"/>
                <w:szCs w:val="16"/>
              </w:rPr>
              <w:t>U</w:t>
            </w:r>
            <w:r w:rsidRPr="002E198E">
              <w:rPr>
                <w:rFonts w:asciiTheme="minorHAnsi" w:hAnsiTheme="minorHAnsi"/>
                <w:b/>
                <w:bCs/>
                <w:spacing w:val="8"/>
                <w:sz w:val="16"/>
                <w:szCs w:val="16"/>
              </w:rPr>
              <w:t>M</w:t>
            </w:r>
            <w:r w:rsidRPr="002E198E">
              <w:rPr>
                <w:rFonts w:asciiTheme="minorHAnsi" w:hAnsiTheme="minorHAnsi"/>
                <w:b/>
                <w:bCs/>
                <w:spacing w:val="4"/>
                <w:sz w:val="16"/>
                <w:szCs w:val="16"/>
              </w:rPr>
              <w:t>E</w:t>
            </w:r>
            <w:r w:rsidRPr="002E198E">
              <w:rPr>
                <w:rFonts w:asciiTheme="minorHAnsi" w:hAnsiTheme="minorHAnsi"/>
                <w:b/>
                <w:bCs/>
                <w:spacing w:val="5"/>
                <w:sz w:val="16"/>
                <w:szCs w:val="16"/>
              </w:rPr>
              <w:t>R</w:t>
            </w:r>
            <w:r w:rsidRPr="002E198E">
              <w:rPr>
                <w:rFonts w:asciiTheme="minorHAnsi" w:hAnsiTheme="minorHAnsi"/>
                <w:b/>
                <w:bCs/>
                <w:sz w:val="16"/>
                <w:szCs w:val="16"/>
              </w:rPr>
              <w:t>O</w:t>
            </w:r>
          </w:p>
        </w:tc>
        <w:tc>
          <w:tcPr>
            <w:tcW w:w="4826" w:type="dxa"/>
            <w:tcBorders>
              <w:top w:val="single" w:sz="4" w:space="0" w:color="000000"/>
              <w:left w:val="single" w:sz="4" w:space="0" w:color="000000"/>
              <w:bottom w:val="single" w:sz="4" w:space="0" w:color="000000"/>
              <w:right w:val="single" w:sz="4" w:space="0" w:color="000000"/>
            </w:tcBorders>
          </w:tcPr>
          <w:p w14:paraId="02ABD236" w14:textId="77777777" w:rsidR="00D91BE6" w:rsidRPr="002E198E" w:rsidRDefault="00D91BE6" w:rsidP="00AA58A5">
            <w:pPr>
              <w:pStyle w:val="TableParagraph"/>
              <w:kinsoku w:val="0"/>
              <w:overflowPunct w:val="0"/>
              <w:spacing w:before="41"/>
              <w:ind w:right="10"/>
              <w:jc w:val="center"/>
              <w:rPr>
                <w:rFonts w:asciiTheme="minorHAnsi" w:hAnsiTheme="minorHAnsi"/>
              </w:rPr>
            </w:pPr>
            <w:r w:rsidRPr="002E198E">
              <w:rPr>
                <w:rFonts w:asciiTheme="minorHAnsi" w:hAnsiTheme="minorHAnsi"/>
                <w:b/>
                <w:bCs/>
                <w:sz w:val="16"/>
                <w:szCs w:val="16"/>
              </w:rPr>
              <w:t>DE</w:t>
            </w:r>
            <w:r w:rsidRPr="002E198E">
              <w:rPr>
                <w:rFonts w:asciiTheme="minorHAnsi" w:hAnsiTheme="minorHAnsi"/>
                <w:b/>
                <w:bCs/>
                <w:spacing w:val="2"/>
                <w:sz w:val="16"/>
                <w:szCs w:val="16"/>
              </w:rPr>
              <w:t>S</w:t>
            </w:r>
            <w:r w:rsidRPr="002E198E">
              <w:rPr>
                <w:rFonts w:asciiTheme="minorHAnsi" w:hAnsiTheme="minorHAnsi"/>
                <w:b/>
                <w:bCs/>
                <w:sz w:val="16"/>
                <w:szCs w:val="16"/>
              </w:rPr>
              <w:t>CR</w:t>
            </w:r>
            <w:r w:rsidRPr="002E198E">
              <w:rPr>
                <w:rFonts w:asciiTheme="minorHAnsi" w:hAnsiTheme="minorHAnsi"/>
                <w:b/>
                <w:bCs/>
                <w:spacing w:val="5"/>
                <w:sz w:val="16"/>
                <w:szCs w:val="16"/>
              </w:rPr>
              <w:t>I</w:t>
            </w:r>
            <w:r w:rsidRPr="002E198E">
              <w:rPr>
                <w:rFonts w:asciiTheme="minorHAnsi" w:hAnsiTheme="minorHAnsi"/>
                <w:b/>
                <w:bCs/>
                <w:sz w:val="16"/>
                <w:szCs w:val="16"/>
              </w:rPr>
              <w:t>ZI</w:t>
            </w:r>
            <w:r w:rsidRPr="002E198E">
              <w:rPr>
                <w:rFonts w:asciiTheme="minorHAnsi" w:hAnsiTheme="minorHAnsi"/>
                <w:b/>
                <w:bCs/>
                <w:spacing w:val="1"/>
                <w:sz w:val="16"/>
                <w:szCs w:val="16"/>
              </w:rPr>
              <w:t>O</w:t>
            </w:r>
            <w:r w:rsidRPr="002E198E">
              <w:rPr>
                <w:rFonts w:asciiTheme="minorHAnsi" w:hAnsiTheme="minorHAnsi"/>
                <w:b/>
                <w:bCs/>
                <w:spacing w:val="5"/>
                <w:sz w:val="16"/>
                <w:szCs w:val="16"/>
              </w:rPr>
              <w:t>N</w:t>
            </w:r>
            <w:r w:rsidRPr="002E198E">
              <w:rPr>
                <w:rFonts w:asciiTheme="minorHAnsi" w:hAnsiTheme="minorHAnsi"/>
                <w:b/>
                <w:bCs/>
                <w:sz w:val="16"/>
                <w:szCs w:val="16"/>
              </w:rPr>
              <w:t>E</w:t>
            </w:r>
          </w:p>
        </w:tc>
      </w:tr>
      <w:tr w:rsidR="00D91BE6" w14:paraId="23C4448C" w14:textId="77777777" w:rsidTr="00AA58A5">
        <w:trPr>
          <w:trHeight w:hRule="exact" w:val="701"/>
        </w:trPr>
        <w:tc>
          <w:tcPr>
            <w:tcW w:w="4826" w:type="dxa"/>
            <w:tcBorders>
              <w:top w:val="single" w:sz="4" w:space="0" w:color="000000"/>
              <w:left w:val="single" w:sz="4" w:space="0" w:color="000000"/>
              <w:bottom w:val="single" w:sz="4" w:space="0" w:color="000000"/>
              <w:right w:val="single" w:sz="4" w:space="0" w:color="000000"/>
            </w:tcBorders>
          </w:tcPr>
          <w:p w14:paraId="292AC5F7" w14:textId="77777777" w:rsidR="00D91BE6" w:rsidRPr="002E198E" w:rsidRDefault="00D91BE6" w:rsidP="00AA58A5">
            <w:pPr>
              <w:pStyle w:val="TableParagraph"/>
              <w:kinsoku w:val="0"/>
              <w:overflowPunct w:val="0"/>
              <w:spacing w:before="1" w:line="200" w:lineRule="exact"/>
              <w:rPr>
                <w:rFonts w:asciiTheme="minorHAnsi" w:hAnsiTheme="minorHAnsi"/>
                <w:sz w:val="20"/>
                <w:szCs w:val="20"/>
              </w:rPr>
            </w:pPr>
          </w:p>
          <w:p w14:paraId="68F94B20" w14:textId="77777777" w:rsidR="00D91BE6" w:rsidRPr="002E198E" w:rsidRDefault="00D91BE6" w:rsidP="00AA58A5">
            <w:pPr>
              <w:pStyle w:val="TableParagraph"/>
              <w:kinsoku w:val="0"/>
              <w:overflowPunct w:val="0"/>
              <w:ind w:left="2342" w:right="2342"/>
              <w:jc w:val="center"/>
              <w:rPr>
                <w:rFonts w:asciiTheme="minorHAnsi" w:hAnsiTheme="minorHAnsi"/>
              </w:rPr>
            </w:pPr>
            <w:r w:rsidRPr="002E198E">
              <w:rPr>
                <w:rFonts w:asciiTheme="minorHAnsi" w:hAnsiTheme="minorHAnsi"/>
                <w:b/>
                <w:bCs/>
                <w:sz w:val="18"/>
                <w:szCs w:val="18"/>
              </w:rPr>
              <w:t>1</w:t>
            </w:r>
          </w:p>
        </w:tc>
        <w:tc>
          <w:tcPr>
            <w:tcW w:w="4826" w:type="dxa"/>
            <w:tcBorders>
              <w:top w:val="single" w:sz="4" w:space="0" w:color="000000"/>
              <w:left w:val="single" w:sz="4" w:space="0" w:color="000000"/>
              <w:bottom w:val="single" w:sz="4" w:space="0" w:color="000000"/>
              <w:right w:val="single" w:sz="4" w:space="0" w:color="000000"/>
            </w:tcBorders>
          </w:tcPr>
          <w:p w14:paraId="3EC405E2" w14:textId="77777777" w:rsidR="00D91BE6" w:rsidRPr="002E198E" w:rsidRDefault="00D91BE6" w:rsidP="00AA58A5">
            <w:pPr>
              <w:pStyle w:val="TableParagraph"/>
              <w:kinsoku w:val="0"/>
              <w:overflowPunct w:val="0"/>
              <w:spacing w:before="5" w:line="140" w:lineRule="exact"/>
              <w:rPr>
                <w:rFonts w:asciiTheme="minorHAnsi" w:hAnsiTheme="minorHAnsi"/>
                <w:sz w:val="14"/>
                <w:szCs w:val="14"/>
              </w:rPr>
            </w:pPr>
          </w:p>
          <w:p w14:paraId="0122813A" w14:textId="77777777" w:rsidR="00D91BE6" w:rsidRPr="002E198E" w:rsidRDefault="00D91BE6" w:rsidP="00AA58A5">
            <w:pPr>
              <w:pStyle w:val="TableParagraph"/>
              <w:kinsoku w:val="0"/>
              <w:overflowPunct w:val="0"/>
              <w:rPr>
                <w:rFonts w:asciiTheme="minorHAnsi" w:hAnsiTheme="minorHAnsi"/>
              </w:rPr>
            </w:pPr>
            <w:r w:rsidRPr="002E198E">
              <w:rPr>
                <w:rFonts w:asciiTheme="minorHAnsi" w:hAnsiTheme="minorHAnsi"/>
                <w:sz w:val="20"/>
                <w:szCs w:val="20"/>
              </w:rPr>
              <w:t xml:space="preserve">                        </w:t>
            </w:r>
            <w:r w:rsidRPr="002E198E">
              <w:rPr>
                <w:rFonts w:asciiTheme="minorHAnsi" w:hAnsiTheme="minorHAnsi"/>
                <w:b/>
                <w:bCs/>
                <w:spacing w:val="-2"/>
                <w:sz w:val="18"/>
                <w:szCs w:val="18"/>
              </w:rPr>
              <w:t>C</w:t>
            </w:r>
            <w:r w:rsidRPr="002E198E">
              <w:rPr>
                <w:rFonts w:asciiTheme="minorHAnsi" w:hAnsiTheme="minorHAnsi"/>
                <w:b/>
                <w:bCs/>
                <w:spacing w:val="1"/>
                <w:sz w:val="18"/>
                <w:szCs w:val="18"/>
              </w:rPr>
              <w:t>O</w:t>
            </w:r>
            <w:r w:rsidRPr="002E198E">
              <w:rPr>
                <w:rFonts w:asciiTheme="minorHAnsi" w:hAnsiTheme="minorHAnsi"/>
                <w:b/>
                <w:bCs/>
                <w:spacing w:val="-5"/>
                <w:sz w:val="18"/>
                <w:szCs w:val="18"/>
              </w:rPr>
              <w:t>M</w:t>
            </w:r>
            <w:r w:rsidRPr="002E198E">
              <w:rPr>
                <w:rFonts w:asciiTheme="minorHAnsi" w:hAnsiTheme="minorHAnsi"/>
                <w:b/>
                <w:bCs/>
                <w:spacing w:val="-11"/>
                <w:sz w:val="18"/>
                <w:szCs w:val="18"/>
              </w:rPr>
              <w:t>P</w:t>
            </w:r>
            <w:r w:rsidRPr="002E198E">
              <w:rPr>
                <w:rFonts w:asciiTheme="minorHAnsi" w:hAnsiTheme="minorHAnsi"/>
                <w:b/>
                <w:bCs/>
                <w:spacing w:val="-17"/>
                <w:sz w:val="18"/>
                <w:szCs w:val="18"/>
              </w:rPr>
              <w:t>A</w:t>
            </w:r>
            <w:r w:rsidRPr="002E198E">
              <w:rPr>
                <w:rFonts w:asciiTheme="minorHAnsi" w:hAnsiTheme="minorHAnsi"/>
                <w:b/>
                <w:bCs/>
                <w:spacing w:val="-2"/>
                <w:sz w:val="18"/>
                <w:szCs w:val="18"/>
              </w:rPr>
              <w:t>T</w:t>
            </w:r>
            <w:r w:rsidRPr="002E198E">
              <w:rPr>
                <w:rFonts w:asciiTheme="minorHAnsi" w:hAnsiTheme="minorHAnsi"/>
                <w:b/>
                <w:bCs/>
                <w:spacing w:val="-17"/>
                <w:sz w:val="18"/>
                <w:szCs w:val="18"/>
              </w:rPr>
              <w:t>TA</w:t>
            </w:r>
            <w:r w:rsidRPr="002E198E">
              <w:rPr>
                <w:rFonts w:asciiTheme="minorHAnsi" w:hAnsiTheme="minorHAnsi"/>
                <w:b/>
                <w:bCs/>
                <w:spacing w:val="-7"/>
                <w:sz w:val="18"/>
                <w:szCs w:val="18"/>
              </w:rPr>
              <w:t>T</w:t>
            </w:r>
            <w:r w:rsidRPr="002E198E">
              <w:rPr>
                <w:rFonts w:asciiTheme="minorHAnsi" w:hAnsiTheme="minorHAnsi"/>
                <w:b/>
                <w:bCs/>
                <w:spacing w:val="1"/>
                <w:sz w:val="18"/>
                <w:szCs w:val="18"/>
              </w:rPr>
              <w:t>O</w:t>
            </w:r>
            <w:r w:rsidRPr="002E198E">
              <w:rPr>
                <w:rFonts w:asciiTheme="minorHAnsi" w:hAnsiTheme="minorHAnsi"/>
                <w:b/>
                <w:bCs/>
                <w:spacing w:val="-2"/>
                <w:sz w:val="18"/>
                <w:szCs w:val="18"/>
              </w:rPr>
              <w:t>R</w:t>
            </w:r>
            <w:r w:rsidRPr="002E198E">
              <w:rPr>
                <w:rFonts w:asciiTheme="minorHAnsi" w:hAnsiTheme="minorHAnsi"/>
                <w:b/>
                <w:bCs/>
                <w:sz w:val="18"/>
                <w:szCs w:val="18"/>
              </w:rPr>
              <w:t>E</w:t>
            </w:r>
            <w:r w:rsidRPr="002E198E">
              <w:rPr>
                <w:rFonts w:asciiTheme="minorHAnsi" w:hAnsiTheme="minorHAnsi"/>
                <w:b/>
                <w:bCs/>
                <w:spacing w:val="10"/>
                <w:sz w:val="18"/>
                <w:szCs w:val="18"/>
              </w:rPr>
              <w:t xml:space="preserve"> </w:t>
            </w:r>
            <w:r w:rsidRPr="002E198E">
              <w:rPr>
                <w:rFonts w:asciiTheme="minorHAnsi" w:hAnsiTheme="minorHAnsi"/>
                <w:b/>
                <w:bCs/>
                <w:spacing w:val="-2"/>
                <w:sz w:val="18"/>
                <w:szCs w:val="18"/>
              </w:rPr>
              <w:t>D</w:t>
            </w:r>
            <w:r w:rsidRPr="002E198E">
              <w:rPr>
                <w:rFonts w:asciiTheme="minorHAnsi" w:hAnsiTheme="minorHAnsi"/>
                <w:b/>
                <w:bCs/>
                <w:sz w:val="18"/>
                <w:szCs w:val="18"/>
              </w:rPr>
              <w:t>A</w:t>
            </w:r>
            <w:r w:rsidRPr="002E198E">
              <w:rPr>
                <w:rFonts w:asciiTheme="minorHAnsi" w:hAnsiTheme="minorHAnsi"/>
                <w:b/>
                <w:bCs/>
                <w:spacing w:val="-8"/>
                <w:sz w:val="18"/>
                <w:szCs w:val="18"/>
              </w:rPr>
              <w:t xml:space="preserve"> </w:t>
            </w:r>
            <w:r w:rsidRPr="002E198E">
              <w:rPr>
                <w:rFonts w:asciiTheme="minorHAnsi" w:hAnsiTheme="minorHAnsi"/>
                <w:b/>
                <w:bCs/>
                <w:spacing w:val="-5"/>
                <w:sz w:val="18"/>
                <w:szCs w:val="18"/>
              </w:rPr>
              <w:t>2</w:t>
            </w:r>
            <w:r w:rsidRPr="002E198E">
              <w:rPr>
                <w:rFonts w:asciiTheme="minorHAnsi" w:hAnsiTheme="minorHAnsi"/>
                <w:b/>
                <w:bCs/>
                <w:sz w:val="18"/>
                <w:szCs w:val="18"/>
              </w:rPr>
              <w:t>8/30</w:t>
            </w:r>
            <w:r w:rsidRPr="002E198E">
              <w:rPr>
                <w:rFonts w:asciiTheme="minorHAnsi" w:hAnsiTheme="minorHAnsi"/>
                <w:b/>
                <w:bCs/>
                <w:spacing w:val="7"/>
                <w:sz w:val="18"/>
                <w:szCs w:val="18"/>
              </w:rPr>
              <w:t xml:space="preserve"> </w:t>
            </w:r>
            <w:r w:rsidRPr="002E198E">
              <w:rPr>
                <w:rFonts w:asciiTheme="minorHAnsi" w:hAnsiTheme="minorHAnsi"/>
                <w:b/>
                <w:bCs/>
                <w:sz w:val="18"/>
                <w:szCs w:val="18"/>
              </w:rPr>
              <w:t>M</w:t>
            </w:r>
            <w:r w:rsidRPr="002E198E">
              <w:rPr>
                <w:rFonts w:asciiTheme="minorHAnsi" w:hAnsiTheme="minorHAnsi"/>
                <w:b/>
                <w:bCs/>
                <w:spacing w:val="1"/>
                <w:sz w:val="18"/>
                <w:szCs w:val="18"/>
              </w:rPr>
              <w:t>.</w:t>
            </w:r>
            <w:r w:rsidRPr="002E198E">
              <w:rPr>
                <w:rFonts w:asciiTheme="minorHAnsi" w:hAnsiTheme="minorHAnsi"/>
                <w:b/>
                <w:bCs/>
                <w:spacing w:val="-7"/>
                <w:sz w:val="18"/>
                <w:szCs w:val="18"/>
              </w:rPr>
              <w:t>C</w:t>
            </w:r>
            <w:r w:rsidRPr="002E198E">
              <w:rPr>
                <w:rFonts w:asciiTheme="minorHAnsi" w:hAnsiTheme="minorHAnsi"/>
                <w:b/>
                <w:bCs/>
                <w:sz w:val="18"/>
                <w:szCs w:val="18"/>
              </w:rPr>
              <w:t>.</w:t>
            </w:r>
          </w:p>
        </w:tc>
      </w:tr>
      <w:tr w:rsidR="00D91BE6" w14:paraId="74B73403" w14:textId="77777777" w:rsidTr="00AA58A5">
        <w:trPr>
          <w:trHeight w:hRule="exact" w:val="576"/>
        </w:trPr>
        <w:tc>
          <w:tcPr>
            <w:tcW w:w="4826" w:type="dxa"/>
            <w:tcBorders>
              <w:top w:val="single" w:sz="4" w:space="0" w:color="000000"/>
              <w:left w:val="single" w:sz="4" w:space="0" w:color="000000"/>
              <w:bottom w:val="single" w:sz="4" w:space="0" w:color="000000"/>
              <w:right w:val="single" w:sz="4" w:space="0" w:color="000000"/>
            </w:tcBorders>
          </w:tcPr>
          <w:p w14:paraId="3B86645C" w14:textId="77777777" w:rsidR="00D91BE6" w:rsidRPr="002E198E" w:rsidRDefault="00D91BE6" w:rsidP="00AA58A5">
            <w:pPr>
              <w:pStyle w:val="TableParagraph"/>
              <w:kinsoku w:val="0"/>
              <w:overflowPunct w:val="0"/>
              <w:spacing w:before="2" w:line="170" w:lineRule="exact"/>
              <w:rPr>
                <w:rFonts w:asciiTheme="minorHAnsi" w:hAnsiTheme="minorHAnsi"/>
                <w:sz w:val="17"/>
                <w:szCs w:val="17"/>
              </w:rPr>
            </w:pPr>
          </w:p>
          <w:p w14:paraId="2DC4F6ED" w14:textId="77777777" w:rsidR="00D91BE6" w:rsidRPr="002E198E" w:rsidRDefault="00D91BE6" w:rsidP="00AA58A5">
            <w:pPr>
              <w:pStyle w:val="TableParagraph"/>
              <w:kinsoku w:val="0"/>
              <w:overflowPunct w:val="0"/>
              <w:ind w:left="2342" w:right="2342"/>
              <w:jc w:val="center"/>
              <w:rPr>
                <w:rFonts w:asciiTheme="minorHAnsi" w:hAnsiTheme="minorHAnsi"/>
              </w:rPr>
            </w:pPr>
            <w:r w:rsidRPr="002E198E">
              <w:rPr>
                <w:rFonts w:asciiTheme="minorHAnsi" w:hAnsiTheme="minorHAnsi"/>
                <w:b/>
                <w:bCs/>
                <w:sz w:val="18"/>
                <w:szCs w:val="18"/>
              </w:rPr>
              <w:t>1</w:t>
            </w:r>
          </w:p>
        </w:tc>
        <w:tc>
          <w:tcPr>
            <w:tcW w:w="4826" w:type="dxa"/>
            <w:tcBorders>
              <w:top w:val="single" w:sz="4" w:space="0" w:color="000000"/>
              <w:left w:val="single" w:sz="4" w:space="0" w:color="000000"/>
              <w:bottom w:val="single" w:sz="4" w:space="0" w:color="000000"/>
              <w:right w:val="single" w:sz="4" w:space="0" w:color="000000"/>
            </w:tcBorders>
          </w:tcPr>
          <w:p w14:paraId="7841A7A1" w14:textId="77777777" w:rsidR="00D91BE6" w:rsidRPr="002E198E" w:rsidRDefault="00D91BE6" w:rsidP="00AA58A5">
            <w:pPr>
              <w:pStyle w:val="TableParagraph"/>
              <w:kinsoku w:val="0"/>
              <w:overflowPunct w:val="0"/>
              <w:spacing w:before="1" w:line="200" w:lineRule="exact"/>
              <w:rPr>
                <w:rFonts w:asciiTheme="minorHAnsi" w:hAnsiTheme="minorHAnsi"/>
                <w:sz w:val="20"/>
                <w:szCs w:val="20"/>
              </w:rPr>
            </w:pPr>
          </w:p>
          <w:p w14:paraId="09C8BAE9" w14:textId="77777777" w:rsidR="00D91BE6" w:rsidRPr="002E198E" w:rsidRDefault="00D91BE6" w:rsidP="00AA58A5">
            <w:pPr>
              <w:pStyle w:val="TableParagraph"/>
              <w:kinsoku w:val="0"/>
              <w:overflowPunct w:val="0"/>
              <w:ind w:left="1223"/>
              <w:rPr>
                <w:rFonts w:asciiTheme="minorHAnsi" w:hAnsiTheme="minorHAnsi"/>
              </w:rPr>
            </w:pPr>
            <w:r w:rsidRPr="002E198E">
              <w:rPr>
                <w:rFonts w:asciiTheme="minorHAnsi" w:hAnsiTheme="minorHAnsi"/>
                <w:b/>
                <w:bCs/>
                <w:spacing w:val="-2"/>
                <w:sz w:val="18"/>
                <w:szCs w:val="18"/>
              </w:rPr>
              <w:t>C</w:t>
            </w:r>
            <w:r w:rsidRPr="002E198E">
              <w:rPr>
                <w:rFonts w:asciiTheme="minorHAnsi" w:hAnsiTheme="minorHAnsi"/>
                <w:b/>
                <w:bCs/>
                <w:spacing w:val="1"/>
                <w:sz w:val="18"/>
                <w:szCs w:val="18"/>
              </w:rPr>
              <w:t>O</w:t>
            </w:r>
            <w:r w:rsidRPr="002E198E">
              <w:rPr>
                <w:rFonts w:asciiTheme="minorHAnsi" w:hAnsiTheme="minorHAnsi"/>
                <w:b/>
                <w:bCs/>
                <w:spacing w:val="-5"/>
                <w:sz w:val="18"/>
                <w:szCs w:val="18"/>
              </w:rPr>
              <w:t>M</w:t>
            </w:r>
            <w:r w:rsidRPr="002E198E">
              <w:rPr>
                <w:rFonts w:asciiTheme="minorHAnsi" w:hAnsiTheme="minorHAnsi"/>
                <w:b/>
                <w:bCs/>
                <w:spacing w:val="-11"/>
                <w:sz w:val="18"/>
                <w:szCs w:val="18"/>
              </w:rPr>
              <w:t>P</w:t>
            </w:r>
            <w:r w:rsidRPr="002E198E">
              <w:rPr>
                <w:rFonts w:asciiTheme="minorHAnsi" w:hAnsiTheme="minorHAnsi"/>
                <w:b/>
                <w:bCs/>
                <w:spacing w:val="-17"/>
                <w:sz w:val="18"/>
                <w:szCs w:val="18"/>
              </w:rPr>
              <w:t>A</w:t>
            </w:r>
            <w:r w:rsidRPr="002E198E">
              <w:rPr>
                <w:rFonts w:asciiTheme="minorHAnsi" w:hAnsiTheme="minorHAnsi"/>
                <w:b/>
                <w:bCs/>
                <w:spacing w:val="-2"/>
                <w:sz w:val="18"/>
                <w:szCs w:val="18"/>
              </w:rPr>
              <w:t>T</w:t>
            </w:r>
            <w:r w:rsidRPr="002E198E">
              <w:rPr>
                <w:rFonts w:asciiTheme="minorHAnsi" w:hAnsiTheme="minorHAnsi"/>
                <w:b/>
                <w:bCs/>
                <w:spacing w:val="-17"/>
                <w:sz w:val="18"/>
                <w:szCs w:val="18"/>
              </w:rPr>
              <w:t>TA</w:t>
            </w:r>
            <w:r w:rsidRPr="002E198E">
              <w:rPr>
                <w:rFonts w:asciiTheme="minorHAnsi" w:hAnsiTheme="minorHAnsi"/>
                <w:b/>
                <w:bCs/>
                <w:spacing w:val="-7"/>
                <w:sz w:val="18"/>
                <w:szCs w:val="18"/>
              </w:rPr>
              <w:t>T</w:t>
            </w:r>
            <w:r w:rsidRPr="002E198E">
              <w:rPr>
                <w:rFonts w:asciiTheme="minorHAnsi" w:hAnsiTheme="minorHAnsi"/>
                <w:b/>
                <w:bCs/>
                <w:spacing w:val="1"/>
                <w:sz w:val="18"/>
                <w:szCs w:val="18"/>
              </w:rPr>
              <w:t>O</w:t>
            </w:r>
            <w:r w:rsidRPr="002E198E">
              <w:rPr>
                <w:rFonts w:asciiTheme="minorHAnsi" w:hAnsiTheme="minorHAnsi"/>
                <w:b/>
                <w:bCs/>
                <w:spacing w:val="-2"/>
                <w:sz w:val="18"/>
                <w:szCs w:val="18"/>
              </w:rPr>
              <w:t>R</w:t>
            </w:r>
            <w:r w:rsidRPr="002E198E">
              <w:rPr>
                <w:rFonts w:asciiTheme="minorHAnsi" w:hAnsiTheme="minorHAnsi"/>
                <w:b/>
                <w:bCs/>
                <w:sz w:val="18"/>
                <w:szCs w:val="18"/>
              </w:rPr>
              <w:t>E</w:t>
            </w:r>
            <w:r w:rsidRPr="002E198E">
              <w:rPr>
                <w:rFonts w:asciiTheme="minorHAnsi" w:hAnsiTheme="minorHAnsi"/>
                <w:b/>
                <w:bCs/>
                <w:spacing w:val="9"/>
                <w:sz w:val="18"/>
                <w:szCs w:val="18"/>
              </w:rPr>
              <w:t xml:space="preserve"> </w:t>
            </w:r>
            <w:r w:rsidRPr="002E198E">
              <w:rPr>
                <w:rFonts w:asciiTheme="minorHAnsi" w:hAnsiTheme="minorHAnsi"/>
                <w:b/>
                <w:bCs/>
                <w:spacing w:val="-2"/>
                <w:sz w:val="18"/>
                <w:szCs w:val="18"/>
              </w:rPr>
              <w:t>D</w:t>
            </w:r>
            <w:r w:rsidRPr="002E198E">
              <w:rPr>
                <w:rFonts w:asciiTheme="minorHAnsi" w:hAnsiTheme="minorHAnsi"/>
                <w:b/>
                <w:bCs/>
                <w:sz w:val="18"/>
                <w:szCs w:val="18"/>
              </w:rPr>
              <w:t>A</w:t>
            </w:r>
            <w:r w:rsidRPr="002E198E">
              <w:rPr>
                <w:rFonts w:asciiTheme="minorHAnsi" w:hAnsiTheme="minorHAnsi"/>
                <w:b/>
                <w:bCs/>
                <w:spacing w:val="-8"/>
                <w:sz w:val="18"/>
                <w:szCs w:val="18"/>
              </w:rPr>
              <w:t xml:space="preserve"> </w:t>
            </w:r>
            <w:r w:rsidRPr="002E198E">
              <w:rPr>
                <w:rFonts w:asciiTheme="minorHAnsi" w:hAnsiTheme="minorHAnsi"/>
                <w:b/>
                <w:bCs/>
                <w:spacing w:val="-5"/>
                <w:sz w:val="18"/>
                <w:szCs w:val="18"/>
              </w:rPr>
              <w:t>1</w:t>
            </w:r>
            <w:r w:rsidRPr="002E198E">
              <w:rPr>
                <w:rFonts w:asciiTheme="minorHAnsi" w:hAnsiTheme="minorHAnsi"/>
                <w:b/>
                <w:bCs/>
                <w:sz w:val="18"/>
                <w:szCs w:val="18"/>
              </w:rPr>
              <w:t>8</w:t>
            </w:r>
            <w:r w:rsidRPr="002E198E">
              <w:rPr>
                <w:rFonts w:asciiTheme="minorHAnsi" w:hAnsiTheme="minorHAnsi"/>
                <w:b/>
                <w:bCs/>
                <w:spacing w:val="7"/>
                <w:sz w:val="18"/>
                <w:szCs w:val="18"/>
              </w:rPr>
              <w:t xml:space="preserve"> </w:t>
            </w:r>
            <w:r w:rsidRPr="002E198E">
              <w:rPr>
                <w:rFonts w:asciiTheme="minorHAnsi" w:hAnsiTheme="minorHAnsi"/>
                <w:b/>
                <w:bCs/>
                <w:sz w:val="18"/>
                <w:szCs w:val="18"/>
              </w:rPr>
              <w:t>MC</w:t>
            </w:r>
          </w:p>
        </w:tc>
      </w:tr>
      <w:tr w:rsidR="00D91BE6" w14:paraId="41BA7D3F" w14:textId="77777777" w:rsidTr="00AA58A5">
        <w:trPr>
          <w:trHeight w:hRule="exact" w:val="571"/>
        </w:trPr>
        <w:tc>
          <w:tcPr>
            <w:tcW w:w="4826" w:type="dxa"/>
            <w:tcBorders>
              <w:top w:val="single" w:sz="4" w:space="0" w:color="000000"/>
              <w:left w:val="single" w:sz="4" w:space="0" w:color="000000"/>
              <w:bottom w:val="single" w:sz="4" w:space="0" w:color="000000"/>
              <w:right w:val="single" w:sz="4" w:space="0" w:color="000000"/>
            </w:tcBorders>
          </w:tcPr>
          <w:p w14:paraId="33536036" w14:textId="77777777" w:rsidR="00D91BE6" w:rsidRPr="002E198E" w:rsidRDefault="00D91BE6" w:rsidP="00AA58A5">
            <w:pPr>
              <w:pStyle w:val="TableParagraph"/>
              <w:kinsoku w:val="0"/>
              <w:overflowPunct w:val="0"/>
              <w:spacing w:before="2" w:line="170" w:lineRule="exact"/>
              <w:rPr>
                <w:rFonts w:asciiTheme="minorHAnsi" w:hAnsiTheme="minorHAnsi"/>
                <w:sz w:val="17"/>
                <w:szCs w:val="17"/>
              </w:rPr>
            </w:pPr>
          </w:p>
          <w:p w14:paraId="209EBAAE" w14:textId="77777777" w:rsidR="00D91BE6" w:rsidRPr="002E198E" w:rsidRDefault="00D91BE6" w:rsidP="00AA58A5">
            <w:pPr>
              <w:pStyle w:val="TableParagraph"/>
              <w:kinsoku w:val="0"/>
              <w:overflowPunct w:val="0"/>
              <w:ind w:left="2342" w:right="2342"/>
              <w:jc w:val="center"/>
              <w:rPr>
                <w:rFonts w:asciiTheme="minorHAnsi" w:hAnsiTheme="minorHAnsi"/>
              </w:rPr>
            </w:pPr>
            <w:r w:rsidRPr="002E198E">
              <w:rPr>
                <w:rFonts w:asciiTheme="minorHAnsi" w:hAnsiTheme="minorHAnsi"/>
                <w:b/>
                <w:bCs/>
                <w:sz w:val="18"/>
                <w:szCs w:val="18"/>
              </w:rPr>
              <w:t>3</w:t>
            </w:r>
          </w:p>
        </w:tc>
        <w:tc>
          <w:tcPr>
            <w:tcW w:w="4826" w:type="dxa"/>
            <w:tcBorders>
              <w:top w:val="single" w:sz="4" w:space="0" w:color="000000"/>
              <w:left w:val="single" w:sz="4" w:space="0" w:color="000000"/>
              <w:bottom w:val="single" w:sz="4" w:space="0" w:color="000000"/>
              <w:right w:val="single" w:sz="4" w:space="0" w:color="000000"/>
            </w:tcBorders>
          </w:tcPr>
          <w:p w14:paraId="046C6E7F" w14:textId="77777777" w:rsidR="00D91BE6" w:rsidRPr="002E198E" w:rsidRDefault="00D91BE6" w:rsidP="00AA58A5">
            <w:pPr>
              <w:pStyle w:val="TableParagraph"/>
              <w:kinsoku w:val="0"/>
              <w:overflowPunct w:val="0"/>
              <w:spacing w:before="1" w:line="200" w:lineRule="exact"/>
              <w:rPr>
                <w:rFonts w:asciiTheme="minorHAnsi" w:hAnsiTheme="minorHAnsi"/>
                <w:sz w:val="20"/>
                <w:szCs w:val="20"/>
              </w:rPr>
            </w:pPr>
          </w:p>
          <w:p w14:paraId="4ED7A3FA" w14:textId="77777777" w:rsidR="00D91BE6" w:rsidRPr="002E198E" w:rsidRDefault="00D91BE6" w:rsidP="00AA58A5">
            <w:pPr>
              <w:pStyle w:val="TableParagraph"/>
              <w:kinsoku w:val="0"/>
              <w:overflowPunct w:val="0"/>
              <w:ind w:left="1233"/>
              <w:rPr>
                <w:rFonts w:asciiTheme="minorHAnsi" w:hAnsiTheme="minorHAnsi"/>
              </w:rPr>
            </w:pPr>
            <w:r w:rsidRPr="002E198E">
              <w:rPr>
                <w:rFonts w:asciiTheme="minorHAnsi" w:hAnsiTheme="minorHAnsi"/>
                <w:b/>
                <w:bCs/>
                <w:spacing w:val="1"/>
                <w:sz w:val="18"/>
                <w:szCs w:val="18"/>
              </w:rPr>
              <w:t>G</w:t>
            </w:r>
            <w:r w:rsidRPr="002E198E">
              <w:rPr>
                <w:rFonts w:asciiTheme="minorHAnsi" w:hAnsiTheme="minorHAnsi"/>
                <w:b/>
                <w:bCs/>
                <w:spacing w:val="-2"/>
                <w:sz w:val="18"/>
                <w:szCs w:val="18"/>
              </w:rPr>
              <w:t>A</w:t>
            </w:r>
            <w:r w:rsidRPr="002E198E">
              <w:rPr>
                <w:rFonts w:asciiTheme="minorHAnsi" w:hAnsiTheme="minorHAnsi"/>
                <w:b/>
                <w:bCs/>
                <w:spacing w:val="-6"/>
                <w:sz w:val="18"/>
                <w:szCs w:val="18"/>
              </w:rPr>
              <w:t>S</w:t>
            </w:r>
            <w:r w:rsidRPr="002E198E">
              <w:rPr>
                <w:rFonts w:asciiTheme="minorHAnsi" w:hAnsiTheme="minorHAnsi"/>
                <w:b/>
                <w:bCs/>
                <w:spacing w:val="1"/>
                <w:sz w:val="18"/>
                <w:szCs w:val="18"/>
              </w:rPr>
              <w:t>O</w:t>
            </w:r>
            <w:r w:rsidRPr="002E198E">
              <w:rPr>
                <w:rFonts w:asciiTheme="minorHAnsi" w:hAnsiTheme="minorHAnsi"/>
                <w:b/>
                <w:bCs/>
                <w:spacing w:val="-7"/>
                <w:sz w:val="18"/>
                <w:szCs w:val="18"/>
              </w:rPr>
              <w:t>L</w:t>
            </w:r>
            <w:r w:rsidRPr="002E198E">
              <w:rPr>
                <w:rFonts w:asciiTheme="minorHAnsi" w:hAnsiTheme="minorHAnsi"/>
                <w:b/>
                <w:bCs/>
                <w:spacing w:val="1"/>
                <w:sz w:val="18"/>
                <w:szCs w:val="18"/>
              </w:rPr>
              <w:t>O</w:t>
            </w:r>
            <w:r w:rsidRPr="002E198E">
              <w:rPr>
                <w:rFonts w:asciiTheme="minorHAnsi" w:hAnsiTheme="minorHAnsi"/>
                <w:b/>
                <w:bCs/>
                <w:spacing w:val="-2"/>
                <w:sz w:val="18"/>
                <w:szCs w:val="18"/>
              </w:rPr>
              <w:t>N</w:t>
            </w:r>
            <w:r w:rsidRPr="002E198E">
              <w:rPr>
                <w:rFonts w:asciiTheme="minorHAnsi" w:hAnsiTheme="minorHAnsi"/>
                <w:b/>
                <w:bCs/>
                <w:sz w:val="18"/>
                <w:szCs w:val="18"/>
              </w:rPr>
              <w:t>E</w:t>
            </w:r>
            <w:r w:rsidRPr="002E198E">
              <w:rPr>
                <w:rFonts w:asciiTheme="minorHAnsi" w:hAnsiTheme="minorHAnsi"/>
                <w:b/>
                <w:bCs/>
                <w:spacing w:val="24"/>
                <w:sz w:val="18"/>
                <w:szCs w:val="18"/>
              </w:rPr>
              <w:t xml:space="preserve"> </w:t>
            </w:r>
            <w:r w:rsidRPr="002E198E">
              <w:rPr>
                <w:rFonts w:asciiTheme="minorHAnsi" w:hAnsiTheme="minorHAnsi"/>
                <w:b/>
                <w:bCs/>
                <w:spacing w:val="-7"/>
                <w:sz w:val="18"/>
                <w:szCs w:val="18"/>
              </w:rPr>
              <w:t>C</w:t>
            </w:r>
            <w:r w:rsidRPr="002E198E">
              <w:rPr>
                <w:rFonts w:asciiTheme="minorHAnsi" w:hAnsiTheme="minorHAnsi"/>
                <w:b/>
                <w:bCs/>
                <w:spacing w:val="1"/>
                <w:sz w:val="18"/>
                <w:szCs w:val="18"/>
              </w:rPr>
              <w:t>O</w:t>
            </w:r>
            <w:r w:rsidRPr="002E198E">
              <w:rPr>
                <w:rFonts w:asciiTheme="minorHAnsi" w:hAnsiTheme="minorHAnsi"/>
                <w:b/>
                <w:bCs/>
                <w:spacing w:val="-1"/>
                <w:sz w:val="18"/>
                <w:szCs w:val="18"/>
              </w:rPr>
              <w:t>S</w:t>
            </w:r>
            <w:r w:rsidRPr="002E198E">
              <w:rPr>
                <w:rFonts w:asciiTheme="minorHAnsi" w:hAnsiTheme="minorHAnsi"/>
                <w:b/>
                <w:bCs/>
                <w:spacing w:val="-2"/>
                <w:sz w:val="18"/>
                <w:szCs w:val="18"/>
              </w:rPr>
              <w:t>T</w:t>
            </w:r>
            <w:r w:rsidRPr="002E198E">
              <w:rPr>
                <w:rFonts w:asciiTheme="minorHAnsi" w:hAnsiTheme="minorHAnsi"/>
                <w:b/>
                <w:bCs/>
                <w:spacing w:val="-4"/>
                <w:sz w:val="18"/>
                <w:szCs w:val="18"/>
              </w:rPr>
              <w:t>I</w:t>
            </w:r>
            <w:r w:rsidRPr="002E198E">
              <w:rPr>
                <w:rFonts w:asciiTheme="minorHAnsi" w:hAnsiTheme="minorHAnsi"/>
                <w:b/>
                <w:bCs/>
                <w:spacing w:val="-11"/>
                <w:sz w:val="18"/>
                <w:szCs w:val="18"/>
              </w:rPr>
              <w:t>P</w:t>
            </w:r>
            <w:r w:rsidRPr="002E198E">
              <w:rPr>
                <w:rFonts w:asciiTheme="minorHAnsi" w:hAnsiTheme="minorHAnsi"/>
                <w:b/>
                <w:bCs/>
                <w:spacing w:val="-17"/>
                <w:sz w:val="18"/>
                <w:szCs w:val="18"/>
              </w:rPr>
              <w:t>A</w:t>
            </w:r>
            <w:r w:rsidRPr="002E198E">
              <w:rPr>
                <w:rFonts w:asciiTheme="minorHAnsi" w:hAnsiTheme="minorHAnsi"/>
                <w:b/>
                <w:bCs/>
                <w:spacing w:val="-12"/>
                <w:sz w:val="18"/>
                <w:szCs w:val="18"/>
              </w:rPr>
              <w:t>T</w:t>
            </w:r>
            <w:r w:rsidRPr="002E198E">
              <w:rPr>
                <w:rFonts w:asciiTheme="minorHAnsi" w:hAnsiTheme="minorHAnsi"/>
                <w:b/>
                <w:bCs/>
                <w:spacing w:val="1"/>
                <w:sz w:val="18"/>
                <w:szCs w:val="18"/>
              </w:rPr>
              <w:t>O</w:t>
            </w:r>
            <w:r w:rsidRPr="002E198E">
              <w:rPr>
                <w:rFonts w:asciiTheme="minorHAnsi" w:hAnsiTheme="minorHAnsi"/>
                <w:b/>
                <w:bCs/>
                <w:spacing w:val="-2"/>
                <w:sz w:val="18"/>
                <w:szCs w:val="18"/>
              </w:rPr>
              <w:t>R</w:t>
            </w:r>
            <w:r w:rsidRPr="002E198E">
              <w:rPr>
                <w:rFonts w:asciiTheme="minorHAnsi" w:hAnsiTheme="minorHAnsi"/>
                <w:b/>
                <w:bCs/>
                <w:sz w:val="18"/>
                <w:szCs w:val="18"/>
              </w:rPr>
              <w:t>E</w:t>
            </w:r>
          </w:p>
        </w:tc>
      </w:tr>
    </w:tbl>
    <w:p w14:paraId="2A63A20B" w14:textId="77777777" w:rsidR="00D91BE6" w:rsidRDefault="00D91BE6" w:rsidP="00D91BE6">
      <w:pPr>
        <w:kinsoku w:val="0"/>
        <w:overflowPunct w:val="0"/>
        <w:spacing w:before="5" w:line="160" w:lineRule="exact"/>
        <w:rPr>
          <w:sz w:val="16"/>
          <w:szCs w:val="16"/>
        </w:rPr>
      </w:pPr>
    </w:p>
    <w:p w14:paraId="4B4C56C3" w14:textId="77777777" w:rsidR="00D91BE6" w:rsidRDefault="00D91BE6" w:rsidP="00D91BE6">
      <w:pPr>
        <w:kinsoku w:val="0"/>
        <w:overflowPunct w:val="0"/>
        <w:spacing w:line="200" w:lineRule="exact"/>
        <w:rPr>
          <w:sz w:val="20"/>
          <w:szCs w:val="20"/>
        </w:rPr>
      </w:pPr>
    </w:p>
    <w:p w14:paraId="4AA95DB7" w14:textId="77777777" w:rsidR="00D91BE6" w:rsidRDefault="00D91BE6" w:rsidP="00D91BE6">
      <w:pPr>
        <w:kinsoku w:val="0"/>
        <w:overflowPunct w:val="0"/>
        <w:spacing w:line="200" w:lineRule="exact"/>
        <w:rPr>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4062"/>
        <w:gridCol w:w="5590"/>
      </w:tblGrid>
      <w:tr w:rsidR="00D91BE6" w14:paraId="01035478" w14:textId="77777777" w:rsidTr="00AA58A5">
        <w:trPr>
          <w:trHeight w:hRule="exact" w:val="509"/>
        </w:trPr>
        <w:tc>
          <w:tcPr>
            <w:tcW w:w="9652" w:type="dxa"/>
            <w:gridSpan w:val="2"/>
            <w:tcBorders>
              <w:top w:val="single" w:sz="4" w:space="0" w:color="000000"/>
              <w:left w:val="single" w:sz="4" w:space="0" w:color="000000"/>
              <w:bottom w:val="single" w:sz="4" w:space="0" w:color="000000"/>
              <w:right w:val="single" w:sz="4" w:space="0" w:color="000000"/>
            </w:tcBorders>
          </w:tcPr>
          <w:p w14:paraId="5E7D1E61" w14:textId="77777777" w:rsidR="00D91BE6" w:rsidRPr="00112590" w:rsidRDefault="00D91BE6" w:rsidP="00AA58A5">
            <w:pPr>
              <w:pStyle w:val="TableParagraph"/>
              <w:kinsoku w:val="0"/>
              <w:overflowPunct w:val="0"/>
              <w:spacing w:line="238" w:lineRule="exact"/>
              <w:ind w:right="9"/>
              <w:jc w:val="center"/>
              <w:rPr>
                <w:rFonts w:asciiTheme="minorHAnsi" w:hAnsiTheme="minorHAnsi"/>
              </w:rPr>
            </w:pPr>
            <w:r w:rsidRPr="00112590">
              <w:rPr>
                <w:rFonts w:asciiTheme="minorHAnsi" w:hAnsiTheme="minorHAnsi"/>
                <w:b/>
                <w:bCs/>
                <w:spacing w:val="-20"/>
              </w:rPr>
              <w:t>A</w:t>
            </w:r>
            <w:r w:rsidRPr="00112590">
              <w:rPr>
                <w:rFonts w:asciiTheme="minorHAnsi" w:hAnsiTheme="minorHAnsi"/>
                <w:b/>
                <w:bCs/>
                <w:spacing w:val="-2"/>
              </w:rPr>
              <w:t>TT</w:t>
            </w:r>
            <w:r w:rsidRPr="00112590">
              <w:rPr>
                <w:rFonts w:asciiTheme="minorHAnsi" w:hAnsiTheme="minorHAnsi"/>
                <w:b/>
                <w:bCs/>
                <w:spacing w:val="4"/>
              </w:rPr>
              <w:t>R</w:t>
            </w:r>
            <w:r w:rsidRPr="00112590">
              <w:rPr>
                <w:rFonts w:asciiTheme="minorHAnsi" w:hAnsiTheme="minorHAnsi"/>
                <w:b/>
                <w:bCs/>
                <w:spacing w:val="2"/>
              </w:rPr>
              <w:t>E</w:t>
            </w:r>
            <w:r w:rsidRPr="00112590">
              <w:rPr>
                <w:rFonts w:asciiTheme="minorHAnsi" w:hAnsiTheme="minorHAnsi"/>
                <w:b/>
                <w:bCs/>
                <w:spacing w:val="-2"/>
              </w:rPr>
              <w:t>ZZ</w:t>
            </w:r>
            <w:r w:rsidRPr="00112590">
              <w:rPr>
                <w:rFonts w:asciiTheme="minorHAnsi" w:hAnsiTheme="minorHAnsi"/>
                <w:b/>
                <w:bCs/>
                <w:spacing w:val="-20"/>
              </w:rPr>
              <w:t>A</w:t>
            </w:r>
            <w:r w:rsidRPr="00112590">
              <w:rPr>
                <w:rFonts w:asciiTheme="minorHAnsi" w:hAnsiTheme="minorHAnsi"/>
                <w:b/>
                <w:bCs/>
                <w:spacing w:val="-2"/>
              </w:rPr>
              <w:t>T</w:t>
            </w:r>
            <w:r w:rsidRPr="00112590">
              <w:rPr>
                <w:rFonts w:asciiTheme="minorHAnsi" w:hAnsiTheme="minorHAnsi"/>
                <w:b/>
                <w:bCs/>
              </w:rPr>
              <w:t>U</w:t>
            </w:r>
            <w:r w:rsidRPr="00112590">
              <w:rPr>
                <w:rFonts w:asciiTheme="minorHAnsi" w:hAnsiTheme="minorHAnsi"/>
                <w:b/>
                <w:bCs/>
                <w:spacing w:val="3"/>
              </w:rPr>
              <w:t>R</w:t>
            </w:r>
            <w:r w:rsidRPr="00112590">
              <w:rPr>
                <w:rFonts w:asciiTheme="minorHAnsi" w:hAnsiTheme="minorHAnsi"/>
                <w:b/>
                <w:bCs/>
              </w:rPr>
              <w:t>E</w:t>
            </w:r>
          </w:p>
        </w:tc>
      </w:tr>
      <w:tr w:rsidR="00D91BE6" w14:paraId="0D20F36E" w14:textId="77777777" w:rsidTr="00AA58A5">
        <w:trPr>
          <w:trHeight w:hRule="exact" w:val="307"/>
        </w:trPr>
        <w:tc>
          <w:tcPr>
            <w:tcW w:w="4062" w:type="dxa"/>
            <w:tcBorders>
              <w:top w:val="single" w:sz="4" w:space="0" w:color="000000"/>
              <w:left w:val="single" w:sz="4" w:space="0" w:color="000000"/>
              <w:bottom w:val="single" w:sz="4" w:space="0" w:color="000000"/>
              <w:right w:val="single" w:sz="4" w:space="0" w:color="000000"/>
            </w:tcBorders>
          </w:tcPr>
          <w:p w14:paraId="77CC4247" w14:textId="77777777" w:rsidR="00D91BE6" w:rsidRPr="00FD352F" w:rsidRDefault="00D91BE6" w:rsidP="00AA58A5">
            <w:pPr>
              <w:pStyle w:val="TableParagraph"/>
              <w:kinsoku w:val="0"/>
              <w:overflowPunct w:val="0"/>
              <w:spacing w:before="27"/>
              <w:ind w:left="1324"/>
              <w:rPr>
                <w:rFonts w:asciiTheme="minorHAnsi" w:hAnsiTheme="minorHAnsi"/>
                <w:b/>
                <w:bCs/>
                <w:sz w:val="18"/>
                <w:szCs w:val="18"/>
              </w:rPr>
            </w:pPr>
            <w:r w:rsidRPr="00FD352F">
              <w:rPr>
                <w:rFonts w:asciiTheme="minorHAnsi" w:hAnsiTheme="minorHAnsi"/>
                <w:b/>
                <w:bCs/>
                <w:spacing w:val="-1"/>
                <w:sz w:val="18"/>
                <w:szCs w:val="18"/>
              </w:rPr>
              <w:t>S</w:t>
            </w:r>
            <w:r w:rsidRPr="00FD352F">
              <w:rPr>
                <w:rFonts w:asciiTheme="minorHAnsi" w:hAnsiTheme="minorHAnsi"/>
                <w:b/>
                <w:bCs/>
                <w:sz w:val="18"/>
                <w:szCs w:val="18"/>
              </w:rPr>
              <w:t>acc</w:t>
            </w:r>
            <w:r w:rsidRPr="00FD352F">
              <w:rPr>
                <w:rFonts w:asciiTheme="minorHAnsi" w:hAnsiTheme="minorHAnsi"/>
                <w:b/>
                <w:bCs/>
                <w:spacing w:val="-6"/>
                <w:sz w:val="18"/>
                <w:szCs w:val="18"/>
              </w:rPr>
              <w:t>h</w:t>
            </w:r>
            <w:r w:rsidRPr="00FD352F">
              <w:rPr>
                <w:rFonts w:asciiTheme="minorHAnsi" w:hAnsiTheme="minorHAnsi"/>
                <w:b/>
                <w:bCs/>
                <w:sz w:val="18"/>
                <w:szCs w:val="18"/>
              </w:rPr>
              <w:t>i</w:t>
            </w:r>
            <w:r w:rsidRPr="00FD352F">
              <w:rPr>
                <w:rFonts w:asciiTheme="minorHAnsi" w:hAnsiTheme="minorHAnsi"/>
                <w:b/>
                <w:bCs/>
                <w:spacing w:val="6"/>
                <w:sz w:val="18"/>
                <w:szCs w:val="18"/>
              </w:rPr>
              <w:t xml:space="preserve"> </w:t>
            </w:r>
            <w:r w:rsidRPr="00FD352F">
              <w:rPr>
                <w:rFonts w:asciiTheme="minorHAnsi" w:hAnsiTheme="minorHAnsi"/>
                <w:b/>
                <w:bCs/>
                <w:sz w:val="18"/>
                <w:szCs w:val="18"/>
              </w:rPr>
              <w:t>c</w:t>
            </w:r>
            <w:r w:rsidRPr="00FD352F">
              <w:rPr>
                <w:rFonts w:asciiTheme="minorHAnsi" w:hAnsiTheme="minorHAnsi"/>
                <w:b/>
                <w:bCs/>
                <w:spacing w:val="-5"/>
                <w:sz w:val="18"/>
                <w:szCs w:val="18"/>
              </w:rPr>
              <w:t>o</w:t>
            </w:r>
            <w:r w:rsidRPr="00FD352F">
              <w:rPr>
                <w:rFonts w:asciiTheme="minorHAnsi" w:hAnsiTheme="minorHAnsi"/>
                <w:b/>
                <w:bCs/>
                <w:spacing w:val="1"/>
                <w:sz w:val="18"/>
                <w:szCs w:val="18"/>
              </w:rPr>
              <w:t>l</w:t>
            </w:r>
            <w:r w:rsidRPr="00FD352F">
              <w:rPr>
                <w:rFonts w:asciiTheme="minorHAnsi" w:hAnsiTheme="minorHAnsi"/>
                <w:b/>
                <w:bCs/>
                <w:spacing w:val="-5"/>
                <w:sz w:val="18"/>
                <w:szCs w:val="18"/>
              </w:rPr>
              <w:t>or</w:t>
            </w:r>
            <w:r w:rsidRPr="00FD352F">
              <w:rPr>
                <w:rFonts w:asciiTheme="minorHAnsi" w:hAnsiTheme="minorHAnsi"/>
                <w:b/>
                <w:bCs/>
                <w:sz w:val="18"/>
                <w:szCs w:val="18"/>
              </w:rPr>
              <w:t>e</w:t>
            </w:r>
            <w:r w:rsidRPr="00FD352F">
              <w:rPr>
                <w:rFonts w:asciiTheme="minorHAnsi" w:hAnsiTheme="minorHAnsi"/>
                <w:b/>
                <w:bCs/>
                <w:spacing w:val="10"/>
                <w:sz w:val="18"/>
                <w:szCs w:val="18"/>
              </w:rPr>
              <w:t xml:space="preserve"> </w:t>
            </w:r>
            <w:r>
              <w:rPr>
                <w:rFonts w:asciiTheme="minorHAnsi" w:hAnsiTheme="minorHAnsi"/>
                <w:b/>
                <w:bCs/>
                <w:spacing w:val="-1"/>
                <w:sz w:val="18"/>
                <w:szCs w:val="18"/>
              </w:rPr>
              <w:t>semitrasparente</w:t>
            </w:r>
          </w:p>
        </w:tc>
        <w:tc>
          <w:tcPr>
            <w:tcW w:w="5590" w:type="dxa"/>
            <w:tcBorders>
              <w:top w:val="single" w:sz="4" w:space="0" w:color="000000"/>
              <w:left w:val="single" w:sz="4" w:space="0" w:color="000000"/>
              <w:bottom w:val="single" w:sz="4" w:space="0" w:color="000000"/>
              <w:right w:val="single" w:sz="4" w:space="0" w:color="000000"/>
            </w:tcBorders>
          </w:tcPr>
          <w:p w14:paraId="721790F5" w14:textId="77777777" w:rsidR="00D91BE6" w:rsidRPr="00112590" w:rsidRDefault="00D91BE6" w:rsidP="00AA58A5">
            <w:pPr>
              <w:pStyle w:val="TableParagraph"/>
              <w:kinsoku w:val="0"/>
              <w:overflowPunct w:val="0"/>
              <w:spacing w:before="46"/>
              <w:ind w:left="36"/>
              <w:jc w:val="center"/>
              <w:rPr>
                <w:rFonts w:asciiTheme="minorHAnsi" w:hAnsiTheme="minorHAnsi"/>
              </w:rPr>
            </w:pPr>
            <w:r w:rsidRPr="00112590">
              <w:rPr>
                <w:rFonts w:asciiTheme="minorHAnsi" w:hAnsiTheme="minorHAnsi"/>
                <w:b/>
                <w:bCs/>
                <w:spacing w:val="1"/>
                <w:sz w:val="16"/>
                <w:szCs w:val="16"/>
              </w:rPr>
              <w:t>Q</w:t>
            </w:r>
            <w:r w:rsidRPr="00112590">
              <w:rPr>
                <w:rFonts w:asciiTheme="minorHAnsi" w:hAnsiTheme="minorHAnsi"/>
                <w:b/>
                <w:bCs/>
                <w:spacing w:val="10"/>
                <w:sz w:val="16"/>
                <w:szCs w:val="16"/>
              </w:rPr>
              <w:t>U</w:t>
            </w:r>
            <w:r w:rsidRPr="00112590">
              <w:rPr>
                <w:rFonts w:asciiTheme="minorHAnsi" w:hAnsiTheme="minorHAnsi"/>
                <w:b/>
                <w:bCs/>
                <w:sz w:val="16"/>
                <w:szCs w:val="16"/>
              </w:rPr>
              <w:t>A</w:t>
            </w:r>
            <w:r w:rsidRPr="00112590">
              <w:rPr>
                <w:rFonts w:asciiTheme="minorHAnsi" w:hAnsiTheme="minorHAnsi"/>
                <w:b/>
                <w:bCs/>
                <w:spacing w:val="5"/>
                <w:sz w:val="16"/>
                <w:szCs w:val="16"/>
              </w:rPr>
              <w:t>N</w:t>
            </w:r>
            <w:r w:rsidRPr="00112590">
              <w:rPr>
                <w:rFonts w:asciiTheme="minorHAnsi" w:hAnsiTheme="minorHAnsi"/>
                <w:b/>
                <w:bCs/>
                <w:spacing w:val="4"/>
                <w:sz w:val="16"/>
                <w:szCs w:val="16"/>
              </w:rPr>
              <w:t>T</w:t>
            </w:r>
            <w:r w:rsidRPr="00112590">
              <w:rPr>
                <w:rFonts w:asciiTheme="minorHAnsi" w:hAnsiTheme="minorHAnsi"/>
                <w:b/>
                <w:bCs/>
                <w:spacing w:val="5"/>
                <w:sz w:val="16"/>
                <w:szCs w:val="16"/>
              </w:rPr>
              <w:t>I</w:t>
            </w:r>
            <w:r w:rsidRPr="00112590">
              <w:rPr>
                <w:rFonts w:asciiTheme="minorHAnsi" w:hAnsiTheme="minorHAnsi"/>
                <w:b/>
                <w:bCs/>
                <w:spacing w:val="-6"/>
                <w:sz w:val="16"/>
                <w:szCs w:val="16"/>
              </w:rPr>
              <w:t>T</w:t>
            </w:r>
            <w:r w:rsidRPr="00112590">
              <w:rPr>
                <w:rFonts w:asciiTheme="minorHAnsi" w:hAnsiTheme="minorHAnsi"/>
                <w:b/>
                <w:bCs/>
                <w:spacing w:val="-10"/>
                <w:sz w:val="16"/>
                <w:szCs w:val="16"/>
              </w:rPr>
              <w:t>A</w:t>
            </w:r>
            <w:r w:rsidRPr="00112590">
              <w:rPr>
                <w:rFonts w:asciiTheme="minorHAnsi" w:hAnsiTheme="minorHAnsi"/>
                <w:b/>
                <w:bCs/>
                <w:sz w:val="16"/>
                <w:szCs w:val="16"/>
              </w:rPr>
              <w:t>’</w:t>
            </w:r>
            <w:r w:rsidRPr="00112590">
              <w:rPr>
                <w:rFonts w:asciiTheme="minorHAnsi" w:hAnsiTheme="minorHAnsi"/>
                <w:b/>
                <w:bCs/>
                <w:spacing w:val="-23"/>
                <w:sz w:val="16"/>
                <w:szCs w:val="16"/>
              </w:rPr>
              <w:t xml:space="preserve"> </w:t>
            </w:r>
            <w:r w:rsidRPr="00112590">
              <w:rPr>
                <w:rFonts w:asciiTheme="minorHAnsi" w:hAnsiTheme="minorHAnsi"/>
                <w:b/>
                <w:bCs/>
                <w:sz w:val="16"/>
                <w:szCs w:val="16"/>
              </w:rPr>
              <w:t>A</w:t>
            </w:r>
            <w:r w:rsidRPr="00112590">
              <w:rPr>
                <w:rFonts w:asciiTheme="minorHAnsi" w:hAnsiTheme="minorHAnsi"/>
                <w:b/>
                <w:bCs/>
                <w:spacing w:val="5"/>
                <w:sz w:val="16"/>
                <w:szCs w:val="16"/>
              </w:rPr>
              <w:t>NN</w:t>
            </w:r>
            <w:r w:rsidRPr="00112590">
              <w:rPr>
                <w:rFonts w:asciiTheme="minorHAnsi" w:hAnsiTheme="minorHAnsi"/>
                <w:b/>
                <w:bCs/>
                <w:spacing w:val="10"/>
                <w:sz w:val="16"/>
                <w:szCs w:val="16"/>
              </w:rPr>
              <w:t>U</w:t>
            </w:r>
            <w:r w:rsidRPr="00112590">
              <w:rPr>
                <w:rFonts w:asciiTheme="minorHAnsi" w:hAnsiTheme="minorHAnsi"/>
                <w:b/>
                <w:bCs/>
                <w:sz w:val="16"/>
                <w:szCs w:val="16"/>
              </w:rPr>
              <w:t>A</w:t>
            </w:r>
          </w:p>
        </w:tc>
      </w:tr>
      <w:tr w:rsidR="00D91BE6" w14:paraId="3D333A25" w14:textId="77777777" w:rsidTr="00AA58A5">
        <w:trPr>
          <w:trHeight w:hRule="exact" w:val="970"/>
        </w:trPr>
        <w:tc>
          <w:tcPr>
            <w:tcW w:w="4062" w:type="dxa"/>
            <w:tcBorders>
              <w:top w:val="single" w:sz="4" w:space="0" w:color="000000"/>
              <w:left w:val="single" w:sz="4" w:space="0" w:color="000000"/>
              <w:bottom w:val="single" w:sz="4" w:space="0" w:color="000000"/>
              <w:right w:val="single" w:sz="4" w:space="0" w:color="000000"/>
            </w:tcBorders>
          </w:tcPr>
          <w:p w14:paraId="44277025" w14:textId="77777777" w:rsidR="00D91BE6" w:rsidRPr="00911853" w:rsidRDefault="00D91BE6" w:rsidP="00AA58A5">
            <w:pPr>
              <w:pStyle w:val="TableParagraph"/>
              <w:kinsoku w:val="0"/>
              <w:overflowPunct w:val="0"/>
              <w:spacing w:before="27"/>
              <w:ind w:left="200"/>
              <w:rPr>
                <w:rFonts w:asciiTheme="minorHAnsi" w:hAnsiTheme="minorHAnsi"/>
                <w:sz w:val="18"/>
                <w:szCs w:val="18"/>
              </w:rPr>
            </w:pPr>
            <w:r>
              <w:rPr>
                <w:rFonts w:asciiTheme="minorHAnsi" w:hAnsiTheme="minorHAnsi"/>
                <w:b/>
                <w:bCs/>
                <w:spacing w:val="-2"/>
                <w:sz w:val="18"/>
                <w:szCs w:val="18"/>
              </w:rPr>
              <w:t xml:space="preserve"> </w:t>
            </w:r>
            <w:r w:rsidRPr="00FD352F">
              <w:rPr>
                <w:rFonts w:asciiTheme="minorHAnsi" w:hAnsiTheme="minorHAnsi"/>
                <w:b/>
                <w:bCs/>
                <w:spacing w:val="-2"/>
                <w:sz w:val="18"/>
                <w:szCs w:val="18"/>
              </w:rPr>
              <w:t>N. utenze domestiche: 4.597</w:t>
            </w:r>
          </w:p>
          <w:p w14:paraId="38060339" w14:textId="77777777" w:rsidR="00D91BE6" w:rsidRDefault="00D91BE6" w:rsidP="00AA58A5">
            <w:pPr>
              <w:pStyle w:val="TableParagraph"/>
              <w:kinsoku w:val="0"/>
              <w:overflowPunct w:val="0"/>
              <w:ind w:left="234"/>
              <w:rPr>
                <w:rFonts w:asciiTheme="minorHAnsi" w:hAnsiTheme="minorHAnsi"/>
                <w:b/>
                <w:bCs/>
                <w:spacing w:val="-2"/>
                <w:sz w:val="18"/>
                <w:szCs w:val="18"/>
              </w:rPr>
            </w:pPr>
          </w:p>
          <w:p w14:paraId="59B67BFF" w14:textId="77777777" w:rsidR="00D91BE6" w:rsidRDefault="00D91BE6" w:rsidP="00AA58A5">
            <w:pPr>
              <w:pStyle w:val="TableParagraph"/>
              <w:kinsoku w:val="0"/>
              <w:overflowPunct w:val="0"/>
              <w:ind w:left="234"/>
              <w:rPr>
                <w:rFonts w:asciiTheme="minorHAnsi" w:hAnsiTheme="minorHAnsi"/>
                <w:b/>
                <w:bCs/>
                <w:spacing w:val="-2"/>
                <w:sz w:val="18"/>
                <w:szCs w:val="18"/>
              </w:rPr>
            </w:pPr>
            <w:r w:rsidRPr="00FD352F">
              <w:rPr>
                <w:rFonts w:asciiTheme="minorHAnsi" w:hAnsiTheme="minorHAnsi"/>
                <w:b/>
                <w:bCs/>
                <w:spacing w:val="-2"/>
                <w:sz w:val="18"/>
                <w:szCs w:val="18"/>
              </w:rPr>
              <w:t>N</w:t>
            </w:r>
            <w:r w:rsidRPr="00FD352F">
              <w:rPr>
                <w:rFonts w:asciiTheme="minorHAnsi" w:hAnsiTheme="minorHAnsi"/>
                <w:b/>
                <w:bCs/>
                <w:sz w:val="18"/>
                <w:szCs w:val="18"/>
              </w:rPr>
              <w:t>.</w:t>
            </w:r>
            <w:r w:rsidRPr="00FD352F">
              <w:rPr>
                <w:rFonts w:asciiTheme="minorHAnsi" w:hAnsiTheme="minorHAnsi"/>
                <w:b/>
                <w:bCs/>
                <w:spacing w:val="7"/>
                <w:sz w:val="18"/>
                <w:szCs w:val="18"/>
              </w:rPr>
              <w:t xml:space="preserve"> </w:t>
            </w:r>
            <w:r w:rsidRPr="00FD352F">
              <w:rPr>
                <w:rFonts w:asciiTheme="minorHAnsi" w:hAnsiTheme="minorHAnsi"/>
                <w:b/>
                <w:bCs/>
                <w:sz w:val="18"/>
                <w:szCs w:val="18"/>
              </w:rPr>
              <w:t>a</w:t>
            </w:r>
            <w:r w:rsidRPr="00FD352F">
              <w:rPr>
                <w:rFonts w:asciiTheme="minorHAnsi" w:hAnsiTheme="minorHAnsi"/>
                <w:b/>
                <w:bCs/>
                <w:spacing w:val="1"/>
                <w:sz w:val="18"/>
                <w:szCs w:val="18"/>
              </w:rPr>
              <w:t>lt</w:t>
            </w:r>
            <w:r w:rsidRPr="00FD352F">
              <w:rPr>
                <w:rFonts w:asciiTheme="minorHAnsi" w:hAnsiTheme="minorHAnsi"/>
                <w:b/>
                <w:bCs/>
                <w:spacing w:val="-5"/>
                <w:sz w:val="18"/>
                <w:szCs w:val="18"/>
              </w:rPr>
              <w:t>r</w:t>
            </w:r>
            <w:r w:rsidRPr="00FD352F">
              <w:rPr>
                <w:rFonts w:asciiTheme="minorHAnsi" w:hAnsiTheme="minorHAnsi"/>
                <w:b/>
                <w:bCs/>
                <w:sz w:val="18"/>
                <w:szCs w:val="18"/>
              </w:rPr>
              <w:t>e</w:t>
            </w:r>
            <w:r w:rsidRPr="00FD352F">
              <w:rPr>
                <w:rFonts w:asciiTheme="minorHAnsi" w:hAnsiTheme="minorHAnsi"/>
                <w:b/>
                <w:bCs/>
                <w:spacing w:val="5"/>
                <w:sz w:val="18"/>
                <w:szCs w:val="18"/>
              </w:rPr>
              <w:t xml:space="preserve"> </w:t>
            </w:r>
            <w:r w:rsidRPr="00FD352F">
              <w:rPr>
                <w:rFonts w:asciiTheme="minorHAnsi" w:hAnsiTheme="minorHAnsi"/>
                <w:b/>
                <w:bCs/>
                <w:spacing w:val="-1"/>
                <w:sz w:val="18"/>
                <w:szCs w:val="18"/>
              </w:rPr>
              <w:t>u</w:t>
            </w:r>
            <w:r w:rsidRPr="00FD352F">
              <w:rPr>
                <w:rFonts w:asciiTheme="minorHAnsi" w:hAnsiTheme="minorHAnsi"/>
                <w:b/>
                <w:bCs/>
                <w:spacing w:val="1"/>
                <w:sz w:val="18"/>
                <w:szCs w:val="18"/>
              </w:rPr>
              <w:t>t</w:t>
            </w:r>
            <w:r w:rsidRPr="00FD352F">
              <w:rPr>
                <w:rFonts w:asciiTheme="minorHAnsi" w:hAnsiTheme="minorHAnsi"/>
                <w:b/>
                <w:bCs/>
                <w:sz w:val="18"/>
                <w:szCs w:val="18"/>
              </w:rPr>
              <w:t>e</w:t>
            </w:r>
            <w:r w:rsidRPr="00FD352F">
              <w:rPr>
                <w:rFonts w:asciiTheme="minorHAnsi" w:hAnsiTheme="minorHAnsi"/>
                <w:b/>
                <w:bCs/>
                <w:spacing w:val="-1"/>
                <w:sz w:val="18"/>
                <w:szCs w:val="18"/>
              </w:rPr>
              <w:t>n</w:t>
            </w:r>
            <w:r w:rsidRPr="00FD352F">
              <w:rPr>
                <w:rFonts w:asciiTheme="minorHAnsi" w:hAnsiTheme="minorHAnsi"/>
                <w:b/>
                <w:bCs/>
                <w:spacing w:val="-9"/>
                <w:sz w:val="18"/>
                <w:szCs w:val="18"/>
              </w:rPr>
              <w:t>z</w:t>
            </w:r>
            <w:r w:rsidRPr="00FD352F">
              <w:rPr>
                <w:rFonts w:asciiTheme="minorHAnsi" w:hAnsiTheme="minorHAnsi"/>
                <w:b/>
                <w:bCs/>
                <w:spacing w:val="1"/>
                <w:sz w:val="18"/>
                <w:szCs w:val="18"/>
              </w:rPr>
              <w:t xml:space="preserve">e: </w:t>
            </w:r>
            <w:r w:rsidRPr="00FD352F">
              <w:rPr>
                <w:rFonts w:asciiTheme="minorHAnsi" w:hAnsiTheme="minorHAnsi"/>
                <w:b/>
                <w:bCs/>
                <w:sz w:val="18"/>
                <w:szCs w:val="18"/>
              </w:rPr>
              <w:t>958</w:t>
            </w:r>
          </w:p>
          <w:p w14:paraId="48BFBAC1" w14:textId="77777777" w:rsidR="00D91BE6" w:rsidRPr="00EF4060" w:rsidRDefault="00D91BE6" w:rsidP="00AA58A5"/>
          <w:p w14:paraId="7E6C6523" w14:textId="77777777" w:rsidR="00D91BE6" w:rsidRPr="00EF4060" w:rsidRDefault="00D91BE6" w:rsidP="00AA58A5"/>
          <w:p w14:paraId="1F70E68E" w14:textId="77777777" w:rsidR="00D91BE6" w:rsidRPr="00EF4060" w:rsidRDefault="00D91BE6" w:rsidP="00AA58A5"/>
          <w:p w14:paraId="49498C5C" w14:textId="77777777" w:rsidR="00D91BE6" w:rsidRPr="00EF4060" w:rsidRDefault="00D91BE6" w:rsidP="00AA58A5"/>
          <w:p w14:paraId="259A76CC" w14:textId="77777777" w:rsidR="00D91BE6" w:rsidRPr="00EF4060" w:rsidRDefault="00D91BE6" w:rsidP="00AA58A5"/>
          <w:p w14:paraId="31CC2DA0" w14:textId="77777777" w:rsidR="00D91BE6" w:rsidRPr="00EF4060" w:rsidRDefault="00D91BE6" w:rsidP="00AA58A5"/>
          <w:p w14:paraId="00FF31D7" w14:textId="77777777" w:rsidR="00D91BE6" w:rsidRPr="00EF4060" w:rsidRDefault="00D91BE6" w:rsidP="00AA58A5"/>
          <w:p w14:paraId="5927A8FF" w14:textId="77777777" w:rsidR="00D91BE6" w:rsidRPr="00EF4060" w:rsidRDefault="00D91BE6" w:rsidP="00AA58A5"/>
          <w:p w14:paraId="618B18B3" w14:textId="77777777" w:rsidR="00D91BE6" w:rsidRPr="00EF4060" w:rsidRDefault="00D91BE6" w:rsidP="00AA58A5"/>
          <w:p w14:paraId="303F7D12" w14:textId="77777777" w:rsidR="00D91BE6" w:rsidRPr="00EF4060" w:rsidRDefault="00D91BE6" w:rsidP="00AA58A5"/>
          <w:p w14:paraId="0EADE08D" w14:textId="77777777" w:rsidR="00D91BE6" w:rsidRPr="00EF4060" w:rsidRDefault="00D91BE6" w:rsidP="00AA58A5"/>
          <w:p w14:paraId="3F8C3FDD" w14:textId="77777777" w:rsidR="00D91BE6" w:rsidRPr="00EF4060" w:rsidRDefault="00D91BE6" w:rsidP="00AA58A5"/>
          <w:p w14:paraId="027AD56F" w14:textId="77777777" w:rsidR="00D91BE6" w:rsidRPr="00EF4060" w:rsidRDefault="00D91BE6" w:rsidP="00AA58A5"/>
          <w:p w14:paraId="3D5AB620" w14:textId="77777777" w:rsidR="00D91BE6" w:rsidRPr="00EF4060" w:rsidRDefault="00D91BE6" w:rsidP="00AA58A5"/>
          <w:p w14:paraId="5C09C94F" w14:textId="77777777" w:rsidR="00D91BE6" w:rsidRPr="00EF4060" w:rsidRDefault="00D91BE6" w:rsidP="00AA58A5"/>
          <w:p w14:paraId="7E7CCAD0" w14:textId="77777777" w:rsidR="00D91BE6" w:rsidRPr="00EF4060" w:rsidRDefault="00D91BE6" w:rsidP="00AA58A5"/>
          <w:p w14:paraId="147D9C14" w14:textId="77777777" w:rsidR="00D91BE6" w:rsidRPr="00EF4060" w:rsidRDefault="00D91BE6" w:rsidP="00AA58A5"/>
          <w:p w14:paraId="31D97153" w14:textId="77777777" w:rsidR="00D91BE6" w:rsidRPr="00EF4060" w:rsidRDefault="00D91BE6" w:rsidP="00AA58A5"/>
          <w:p w14:paraId="7DDD509E" w14:textId="77777777" w:rsidR="00D91BE6" w:rsidRPr="00EF4060" w:rsidRDefault="00D91BE6" w:rsidP="00AA58A5"/>
          <w:p w14:paraId="2E6ACAF0" w14:textId="77777777" w:rsidR="00D91BE6" w:rsidRPr="00EF4060" w:rsidRDefault="00D91BE6" w:rsidP="00AA58A5"/>
          <w:p w14:paraId="51F837AC" w14:textId="77777777" w:rsidR="00D91BE6" w:rsidRPr="00EF4060" w:rsidRDefault="00D91BE6" w:rsidP="00AA58A5"/>
          <w:p w14:paraId="3A7C9D33" w14:textId="77777777" w:rsidR="00D91BE6" w:rsidRPr="00EF4060" w:rsidRDefault="00D91BE6" w:rsidP="00AA58A5"/>
          <w:p w14:paraId="59A76D97" w14:textId="77777777" w:rsidR="00D91BE6" w:rsidRPr="00EF4060" w:rsidRDefault="00D91BE6" w:rsidP="00AA58A5"/>
          <w:p w14:paraId="07241F50" w14:textId="77777777" w:rsidR="00D91BE6" w:rsidRPr="00EF4060" w:rsidRDefault="00D91BE6" w:rsidP="00AA58A5"/>
          <w:p w14:paraId="0FD1F14B" w14:textId="77777777" w:rsidR="00D91BE6" w:rsidRPr="00EF4060" w:rsidRDefault="00D91BE6" w:rsidP="00AA58A5"/>
          <w:p w14:paraId="04228AB0" w14:textId="77777777" w:rsidR="00D91BE6" w:rsidRPr="00EF4060" w:rsidRDefault="00D91BE6" w:rsidP="00AA58A5"/>
          <w:p w14:paraId="3C2F3D82" w14:textId="77777777" w:rsidR="00D91BE6" w:rsidRPr="00EF4060" w:rsidRDefault="00D91BE6" w:rsidP="00AA58A5"/>
          <w:p w14:paraId="7B576736" w14:textId="77777777" w:rsidR="00D91BE6" w:rsidRPr="00EF4060" w:rsidRDefault="00D91BE6" w:rsidP="00AA58A5"/>
          <w:p w14:paraId="631F6B4A" w14:textId="77777777" w:rsidR="00D91BE6" w:rsidRPr="00EF4060" w:rsidRDefault="00D91BE6" w:rsidP="00AA58A5"/>
          <w:p w14:paraId="4763ECA5" w14:textId="77777777" w:rsidR="00D91BE6" w:rsidRPr="00EF4060" w:rsidRDefault="00D91BE6" w:rsidP="00AA58A5"/>
          <w:p w14:paraId="5F7A4BF5" w14:textId="77777777" w:rsidR="00D91BE6" w:rsidRPr="00EF4060" w:rsidRDefault="00D91BE6" w:rsidP="00AA58A5"/>
          <w:p w14:paraId="71C0E3EC" w14:textId="77777777" w:rsidR="00D91BE6" w:rsidRPr="00EF4060" w:rsidRDefault="00D91BE6" w:rsidP="00AA58A5"/>
          <w:p w14:paraId="0FF4C07C" w14:textId="77777777" w:rsidR="00D91BE6" w:rsidRPr="00EF4060" w:rsidRDefault="00D91BE6" w:rsidP="00AA58A5"/>
          <w:p w14:paraId="3B891051" w14:textId="77777777" w:rsidR="00D91BE6" w:rsidRPr="00EF4060" w:rsidRDefault="00D91BE6" w:rsidP="00AA58A5"/>
          <w:p w14:paraId="1443C0E8" w14:textId="77777777" w:rsidR="00D91BE6" w:rsidRDefault="00D91BE6" w:rsidP="00AA58A5">
            <w:pPr>
              <w:rPr>
                <w:rFonts w:asciiTheme="minorHAnsi" w:hAnsiTheme="minorHAnsi"/>
                <w:b/>
                <w:bCs/>
                <w:spacing w:val="-2"/>
                <w:sz w:val="18"/>
                <w:szCs w:val="18"/>
              </w:rPr>
            </w:pPr>
          </w:p>
          <w:p w14:paraId="064C30B8" w14:textId="77777777" w:rsidR="00D91BE6" w:rsidRDefault="00D91BE6" w:rsidP="00AA58A5">
            <w:pPr>
              <w:rPr>
                <w:rFonts w:asciiTheme="minorHAnsi" w:hAnsiTheme="minorHAnsi"/>
                <w:b/>
                <w:bCs/>
                <w:spacing w:val="-2"/>
                <w:sz w:val="18"/>
                <w:szCs w:val="18"/>
              </w:rPr>
            </w:pPr>
          </w:p>
          <w:p w14:paraId="33F5AB4E" w14:textId="77777777" w:rsidR="00D91BE6" w:rsidRPr="00EF4060" w:rsidRDefault="00D91BE6" w:rsidP="00AA58A5"/>
        </w:tc>
        <w:tc>
          <w:tcPr>
            <w:tcW w:w="5590" w:type="dxa"/>
            <w:tcBorders>
              <w:top w:val="single" w:sz="4" w:space="0" w:color="000000"/>
              <w:left w:val="single" w:sz="4" w:space="0" w:color="000000"/>
              <w:bottom w:val="single" w:sz="4" w:space="0" w:color="000000"/>
              <w:right w:val="single" w:sz="4" w:space="0" w:color="000000"/>
            </w:tcBorders>
          </w:tcPr>
          <w:p w14:paraId="72B9AC78" w14:textId="77777777" w:rsidR="00D91BE6" w:rsidRPr="00911853" w:rsidRDefault="00D91BE6" w:rsidP="00AA58A5">
            <w:pPr>
              <w:pStyle w:val="TableParagraph"/>
              <w:kinsoku w:val="0"/>
              <w:overflowPunct w:val="0"/>
              <w:spacing w:before="27"/>
              <w:ind w:left="99"/>
              <w:rPr>
                <w:rFonts w:asciiTheme="minorHAnsi" w:hAnsiTheme="minorHAnsi"/>
                <w:sz w:val="18"/>
                <w:szCs w:val="18"/>
              </w:rPr>
            </w:pPr>
            <w:r w:rsidRPr="00911853">
              <w:rPr>
                <w:rFonts w:asciiTheme="minorHAnsi" w:hAnsiTheme="minorHAnsi"/>
                <w:b/>
                <w:bCs/>
                <w:spacing w:val="-6"/>
                <w:sz w:val="18"/>
                <w:szCs w:val="18"/>
              </w:rPr>
              <w:t>n</w:t>
            </w:r>
            <w:r w:rsidRPr="00911853">
              <w:rPr>
                <w:rFonts w:asciiTheme="minorHAnsi" w:hAnsiTheme="minorHAnsi"/>
                <w:b/>
                <w:bCs/>
                <w:sz w:val="18"/>
                <w:szCs w:val="18"/>
              </w:rPr>
              <w:t>.</w:t>
            </w:r>
            <w:r w:rsidRPr="00911853">
              <w:rPr>
                <w:rFonts w:asciiTheme="minorHAnsi" w:hAnsiTheme="minorHAnsi"/>
                <w:b/>
                <w:bCs/>
                <w:spacing w:val="4"/>
                <w:sz w:val="18"/>
                <w:szCs w:val="18"/>
              </w:rPr>
              <w:t xml:space="preserve"> </w:t>
            </w:r>
            <w:r w:rsidRPr="00911853">
              <w:rPr>
                <w:rFonts w:asciiTheme="minorHAnsi" w:hAnsiTheme="minorHAnsi"/>
                <w:b/>
                <w:bCs/>
                <w:sz w:val="18"/>
                <w:szCs w:val="18"/>
              </w:rPr>
              <w:t>s</w:t>
            </w:r>
            <w:r w:rsidRPr="00911853">
              <w:rPr>
                <w:rFonts w:asciiTheme="minorHAnsi" w:hAnsiTheme="minorHAnsi"/>
                <w:b/>
                <w:bCs/>
                <w:spacing w:val="-5"/>
                <w:sz w:val="18"/>
                <w:szCs w:val="18"/>
              </w:rPr>
              <w:t>a</w:t>
            </w:r>
            <w:r w:rsidRPr="00911853">
              <w:rPr>
                <w:rFonts w:asciiTheme="minorHAnsi" w:hAnsiTheme="minorHAnsi"/>
                <w:b/>
                <w:bCs/>
                <w:sz w:val="18"/>
                <w:szCs w:val="18"/>
              </w:rPr>
              <w:t>cc</w:t>
            </w:r>
            <w:r w:rsidRPr="00911853">
              <w:rPr>
                <w:rFonts w:asciiTheme="minorHAnsi" w:hAnsiTheme="minorHAnsi"/>
                <w:b/>
                <w:bCs/>
                <w:spacing w:val="-6"/>
                <w:sz w:val="18"/>
                <w:szCs w:val="18"/>
              </w:rPr>
              <w:t>h</w:t>
            </w:r>
            <w:r w:rsidRPr="00911853">
              <w:rPr>
                <w:rFonts w:asciiTheme="minorHAnsi" w:hAnsiTheme="minorHAnsi"/>
                <w:b/>
                <w:bCs/>
                <w:sz w:val="18"/>
                <w:szCs w:val="18"/>
              </w:rPr>
              <w:t xml:space="preserve">i </w:t>
            </w:r>
            <w:r w:rsidRPr="00911853">
              <w:rPr>
                <w:rFonts w:asciiTheme="minorHAnsi" w:hAnsiTheme="minorHAnsi"/>
                <w:b/>
                <w:bCs/>
                <w:spacing w:val="10"/>
                <w:sz w:val="18"/>
                <w:szCs w:val="18"/>
              </w:rPr>
              <w:t xml:space="preserve"> </w:t>
            </w:r>
            <w:r w:rsidRPr="00911853">
              <w:rPr>
                <w:rFonts w:asciiTheme="minorHAnsi" w:hAnsiTheme="minorHAnsi"/>
                <w:b/>
                <w:bCs/>
                <w:spacing w:val="-6"/>
                <w:sz w:val="18"/>
                <w:szCs w:val="18"/>
              </w:rPr>
              <w:t>u</w:t>
            </w:r>
            <w:r w:rsidRPr="00911853">
              <w:rPr>
                <w:rFonts w:asciiTheme="minorHAnsi" w:hAnsiTheme="minorHAnsi"/>
                <w:b/>
                <w:bCs/>
                <w:spacing w:val="1"/>
                <w:sz w:val="18"/>
                <w:szCs w:val="18"/>
              </w:rPr>
              <w:t>t</w:t>
            </w:r>
            <w:r w:rsidRPr="00911853">
              <w:rPr>
                <w:rFonts w:asciiTheme="minorHAnsi" w:hAnsiTheme="minorHAnsi"/>
                <w:b/>
                <w:bCs/>
                <w:sz w:val="18"/>
                <w:szCs w:val="18"/>
              </w:rPr>
              <w:t>e</w:t>
            </w:r>
            <w:r w:rsidRPr="00911853">
              <w:rPr>
                <w:rFonts w:asciiTheme="minorHAnsi" w:hAnsiTheme="minorHAnsi"/>
                <w:b/>
                <w:bCs/>
                <w:spacing w:val="-1"/>
                <w:sz w:val="18"/>
                <w:szCs w:val="18"/>
              </w:rPr>
              <w:t>n</w:t>
            </w:r>
            <w:r w:rsidRPr="00911853">
              <w:rPr>
                <w:rFonts w:asciiTheme="minorHAnsi" w:hAnsiTheme="minorHAnsi"/>
                <w:b/>
                <w:bCs/>
                <w:spacing w:val="-9"/>
                <w:sz w:val="18"/>
                <w:szCs w:val="18"/>
              </w:rPr>
              <w:t>z</w:t>
            </w:r>
            <w:r w:rsidRPr="00911853">
              <w:rPr>
                <w:rFonts w:asciiTheme="minorHAnsi" w:hAnsiTheme="minorHAnsi"/>
                <w:b/>
                <w:bCs/>
                <w:sz w:val="18"/>
                <w:szCs w:val="18"/>
              </w:rPr>
              <w:t>e</w:t>
            </w:r>
            <w:r w:rsidRPr="00911853">
              <w:rPr>
                <w:rFonts w:asciiTheme="minorHAnsi" w:hAnsiTheme="minorHAnsi"/>
                <w:b/>
                <w:bCs/>
                <w:spacing w:val="7"/>
                <w:sz w:val="18"/>
                <w:szCs w:val="18"/>
              </w:rPr>
              <w:t xml:space="preserve"> </w:t>
            </w:r>
            <w:r w:rsidRPr="00911853">
              <w:rPr>
                <w:rFonts w:asciiTheme="minorHAnsi" w:hAnsiTheme="minorHAnsi"/>
                <w:b/>
                <w:bCs/>
                <w:spacing w:val="-1"/>
                <w:sz w:val="18"/>
                <w:szCs w:val="18"/>
              </w:rPr>
              <w:t>d</w:t>
            </w:r>
            <w:r w:rsidRPr="00911853">
              <w:rPr>
                <w:rFonts w:asciiTheme="minorHAnsi" w:hAnsiTheme="minorHAnsi"/>
                <w:b/>
                <w:bCs/>
                <w:spacing w:val="-5"/>
                <w:sz w:val="18"/>
                <w:szCs w:val="18"/>
              </w:rPr>
              <w:t>o</w:t>
            </w:r>
            <w:r w:rsidRPr="00911853">
              <w:rPr>
                <w:rFonts w:asciiTheme="minorHAnsi" w:hAnsiTheme="minorHAnsi"/>
                <w:b/>
                <w:bCs/>
                <w:spacing w:val="-4"/>
                <w:sz w:val="18"/>
                <w:szCs w:val="18"/>
              </w:rPr>
              <w:t>m</w:t>
            </w:r>
            <w:r w:rsidRPr="00911853">
              <w:rPr>
                <w:rFonts w:asciiTheme="minorHAnsi" w:hAnsiTheme="minorHAnsi"/>
                <w:b/>
                <w:bCs/>
                <w:sz w:val="18"/>
                <w:szCs w:val="18"/>
              </w:rPr>
              <w:t>.</w:t>
            </w:r>
            <w:r w:rsidRPr="00911853">
              <w:rPr>
                <w:rFonts w:asciiTheme="minorHAnsi" w:hAnsiTheme="minorHAnsi"/>
                <w:b/>
                <w:bCs/>
                <w:spacing w:val="8"/>
                <w:sz w:val="18"/>
                <w:szCs w:val="18"/>
              </w:rPr>
              <w:t xml:space="preserve"> </w:t>
            </w:r>
            <w:r w:rsidRPr="00911853">
              <w:rPr>
                <w:rFonts w:asciiTheme="minorHAnsi" w:hAnsiTheme="minorHAnsi"/>
                <w:b/>
                <w:bCs/>
                <w:sz w:val="18"/>
                <w:szCs w:val="18"/>
              </w:rPr>
              <w:t>:</w:t>
            </w:r>
            <w:r w:rsidRPr="00911853">
              <w:rPr>
                <w:rFonts w:asciiTheme="minorHAnsi" w:hAnsiTheme="minorHAnsi"/>
                <w:b/>
                <w:bCs/>
                <w:spacing w:val="8"/>
                <w:sz w:val="18"/>
                <w:szCs w:val="18"/>
              </w:rPr>
              <w:t xml:space="preserve"> 120.000 </w:t>
            </w:r>
            <w:r w:rsidRPr="00911853">
              <w:rPr>
                <w:rFonts w:asciiTheme="minorHAnsi" w:hAnsiTheme="minorHAnsi"/>
                <w:b/>
                <w:bCs/>
                <w:sz w:val="18"/>
                <w:szCs w:val="18"/>
              </w:rPr>
              <w:t>ca</w:t>
            </w:r>
            <w:r w:rsidRPr="00911853">
              <w:rPr>
                <w:rFonts w:asciiTheme="minorHAnsi" w:hAnsiTheme="minorHAnsi"/>
                <w:b/>
                <w:bCs/>
                <w:spacing w:val="-6"/>
                <w:sz w:val="18"/>
                <w:szCs w:val="18"/>
              </w:rPr>
              <w:t>p</w:t>
            </w:r>
            <w:r w:rsidRPr="00911853">
              <w:rPr>
                <w:rFonts w:asciiTheme="minorHAnsi" w:hAnsiTheme="minorHAnsi"/>
                <w:b/>
                <w:bCs/>
                <w:sz w:val="18"/>
                <w:szCs w:val="18"/>
              </w:rPr>
              <w:t>a</w:t>
            </w:r>
            <w:r w:rsidRPr="00911853">
              <w:rPr>
                <w:rFonts w:asciiTheme="minorHAnsi" w:hAnsiTheme="minorHAnsi"/>
                <w:b/>
                <w:bCs/>
                <w:spacing w:val="-5"/>
                <w:sz w:val="18"/>
                <w:szCs w:val="18"/>
              </w:rPr>
              <w:t>c</w:t>
            </w:r>
            <w:r w:rsidRPr="00911853">
              <w:rPr>
                <w:rFonts w:asciiTheme="minorHAnsi" w:hAnsiTheme="minorHAnsi"/>
                <w:b/>
                <w:bCs/>
                <w:spacing w:val="1"/>
                <w:sz w:val="18"/>
                <w:szCs w:val="18"/>
              </w:rPr>
              <w:t>it</w:t>
            </w:r>
            <w:r w:rsidRPr="00911853">
              <w:rPr>
                <w:rFonts w:asciiTheme="minorHAnsi" w:hAnsiTheme="minorHAnsi"/>
                <w:b/>
                <w:bCs/>
                <w:sz w:val="18"/>
                <w:szCs w:val="18"/>
              </w:rPr>
              <w:t>à</w:t>
            </w:r>
            <w:r w:rsidRPr="00911853">
              <w:rPr>
                <w:rFonts w:asciiTheme="minorHAnsi" w:hAnsiTheme="minorHAnsi"/>
                <w:b/>
                <w:bCs/>
                <w:spacing w:val="-4"/>
                <w:sz w:val="18"/>
                <w:szCs w:val="18"/>
              </w:rPr>
              <w:t xml:space="preserve"> </w:t>
            </w:r>
            <w:r w:rsidRPr="00911853">
              <w:rPr>
                <w:rFonts w:asciiTheme="minorHAnsi" w:hAnsiTheme="minorHAnsi"/>
                <w:b/>
                <w:bCs/>
                <w:spacing w:val="1"/>
                <w:sz w:val="18"/>
                <w:szCs w:val="18"/>
              </w:rPr>
              <w:t>l</w:t>
            </w:r>
            <w:r w:rsidRPr="00911853">
              <w:rPr>
                <w:rFonts w:asciiTheme="minorHAnsi" w:hAnsiTheme="minorHAnsi"/>
                <w:b/>
                <w:bCs/>
                <w:spacing w:val="-4"/>
                <w:sz w:val="18"/>
                <w:szCs w:val="18"/>
              </w:rPr>
              <w:t>t</w:t>
            </w:r>
            <w:r w:rsidRPr="00911853">
              <w:rPr>
                <w:rFonts w:asciiTheme="minorHAnsi" w:hAnsiTheme="minorHAnsi"/>
                <w:b/>
                <w:bCs/>
                <w:sz w:val="18"/>
                <w:szCs w:val="18"/>
              </w:rPr>
              <w:t>.</w:t>
            </w:r>
            <w:r w:rsidRPr="00911853">
              <w:rPr>
                <w:rFonts w:asciiTheme="minorHAnsi" w:hAnsiTheme="minorHAnsi"/>
                <w:b/>
                <w:bCs/>
                <w:spacing w:val="4"/>
                <w:sz w:val="18"/>
                <w:szCs w:val="18"/>
              </w:rPr>
              <w:t xml:space="preserve"> </w:t>
            </w:r>
            <w:r w:rsidRPr="00911853">
              <w:rPr>
                <w:rFonts w:asciiTheme="minorHAnsi" w:hAnsiTheme="minorHAnsi"/>
                <w:b/>
                <w:bCs/>
                <w:sz w:val="18"/>
                <w:szCs w:val="18"/>
              </w:rPr>
              <w:t>80</w:t>
            </w:r>
            <w:r w:rsidRPr="00911853">
              <w:rPr>
                <w:rFonts w:asciiTheme="minorHAnsi" w:hAnsiTheme="minorHAnsi"/>
                <w:b/>
                <w:bCs/>
                <w:spacing w:val="2"/>
                <w:sz w:val="18"/>
                <w:szCs w:val="18"/>
              </w:rPr>
              <w:t xml:space="preserve"> </w:t>
            </w:r>
            <w:r w:rsidRPr="00911853">
              <w:rPr>
                <w:rFonts w:asciiTheme="minorHAnsi" w:hAnsiTheme="minorHAnsi"/>
                <w:b/>
                <w:bCs/>
                <w:sz w:val="18"/>
                <w:szCs w:val="18"/>
              </w:rPr>
              <w:t>s</w:t>
            </w:r>
            <w:r w:rsidRPr="00911853">
              <w:rPr>
                <w:rFonts w:asciiTheme="minorHAnsi" w:hAnsiTheme="minorHAnsi"/>
                <w:b/>
                <w:bCs/>
                <w:spacing w:val="-1"/>
                <w:sz w:val="18"/>
                <w:szCs w:val="18"/>
              </w:rPr>
              <w:t>p</w:t>
            </w:r>
            <w:r w:rsidRPr="00911853">
              <w:rPr>
                <w:rFonts w:asciiTheme="minorHAnsi" w:hAnsiTheme="minorHAnsi"/>
                <w:b/>
                <w:bCs/>
                <w:spacing w:val="-5"/>
                <w:sz w:val="18"/>
                <w:szCs w:val="18"/>
              </w:rPr>
              <w:t>e</w:t>
            </w:r>
            <w:r w:rsidRPr="00911853">
              <w:rPr>
                <w:rFonts w:asciiTheme="minorHAnsi" w:hAnsiTheme="minorHAnsi"/>
                <w:b/>
                <w:bCs/>
                <w:sz w:val="18"/>
                <w:szCs w:val="18"/>
              </w:rPr>
              <w:t>ss</w:t>
            </w:r>
            <w:r w:rsidRPr="00911853">
              <w:rPr>
                <w:rFonts w:asciiTheme="minorHAnsi" w:hAnsiTheme="minorHAnsi"/>
                <w:b/>
                <w:bCs/>
                <w:spacing w:val="-5"/>
                <w:sz w:val="18"/>
                <w:szCs w:val="18"/>
              </w:rPr>
              <w:t>or</w:t>
            </w:r>
            <w:r w:rsidRPr="00911853">
              <w:rPr>
                <w:rFonts w:asciiTheme="minorHAnsi" w:hAnsiTheme="minorHAnsi"/>
                <w:b/>
                <w:bCs/>
                <w:sz w:val="18"/>
                <w:szCs w:val="18"/>
              </w:rPr>
              <w:t>e</w:t>
            </w:r>
            <w:r w:rsidRPr="00911853">
              <w:rPr>
                <w:rFonts w:asciiTheme="minorHAnsi" w:hAnsiTheme="minorHAnsi"/>
                <w:b/>
                <w:bCs/>
                <w:spacing w:val="2"/>
                <w:sz w:val="18"/>
                <w:szCs w:val="18"/>
              </w:rPr>
              <w:t xml:space="preserve"> </w:t>
            </w:r>
            <w:r w:rsidRPr="00911853">
              <w:rPr>
                <w:rFonts w:asciiTheme="minorHAnsi" w:hAnsiTheme="minorHAnsi"/>
                <w:b/>
                <w:bCs/>
                <w:spacing w:val="-4"/>
                <w:sz w:val="18"/>
                <w:szCs w:val="18"/>
              </w:rPr>
              <w:t>m</w:t>
            </w:r>
            <w:r w:rsidRPr="00911853">
              <w:rPr>
                <w:rFonts w:asciiTheme="minorHAnsi" w:hAnsiTheme="minorHAnsi"/>
                <w:b/>
                <w:bCs/>
                <w:spacing w:val="-5"/>
                <w:sz w:val="18"/>
                <w:szCs w:val="18"/>
              </w:rPr>
              <w:t>y</w:t>
            </w:r>
            <w:r w:rsidRPr="00911853">
              <w:rPr>
                <w:rFonts w:asciiTheme="minorHAnsi" w:hAnsiTheme="minorHAnsi"/>
                <w:b/>
                <w:bCs/>
                <w:sz w:val="18"/>
                <w:szCs w:val="18"/>
              </w:rPr>
              <w:t>35</w:t>
            </w:r>
          </w:p>
          <w:p w14:paraId="581A6F54" w14:textId="77777777" w:rsidR="00D91BE6" w:rsidRPr="00911853" w:rsidRDefault="00D91BE6" w:rsidP="00AA58A5">
            <w:pPr>
              <w:pStyle w:val="TableParagraph"/>
              <w:kinsoku w:val="0"/>
              <w:overflowPunct w:val="0"/>
              <w:ind w:left="99"/>
              <w:rPr>
                <w:rFonts w:asciiTheme="minorHAnsi" w:hAnsiTheme="minorHAnsi"/>
                <w:b/>
                <w:bCs/>
                <w:spacing w:val="-6"/>
                <w:sz w:val="18"/>
                <w:szCs w:val="18"/>
              </w:rPr>
            </w:pPr>
            <w:r w:rsidRPr="00911853">
              <w:rPr>
                <w:rFonts w:asciiTheme="minorHAnsi" w:hAnsiTheme="minorHAnsi"/>
                <w:b/>
                <w:bCs/>
                <w:spacing w:val="-6"/>
                <w:sz w:val="18"/>
                <w:szCs w:val="18"/>
              </w:rPr>
              <w:t>n. mastelli utenze dom.:   5.000</w:t>
            </w:r>
          </w:p>
          <w:p w14:paraId="092DCD8C" w14:textId="77777777" w:rsidR="00D91BE6" w:rsidRPr="00112590" w:rsidRDefault="00D91BE6" w:rsidP="00AA58A5">
            <w:pPr>
              <w:pStyle w:val="TableParagraph"/>
              <w:kinsoku w:val="0"/>
              <w:overflowPunct w:val="0"/>
              <w:ind w:left="99"/>
              <w:rPr>
                <w:rFonts w:asciiTheme="minorHAnsi" w:hAnsiTheme="minorHAnsi"/>
              </w:rPr>
            </w:pPr>
            <w:r w:rsidRPr="00911853">
              <w:rPr>
                <w:rFonts w:asciiTheme="minorHAnsi" w:hAnsiTheme="minorHAnsi"/>
                <w:b/>
                <w:bCs/>
                <w:spacing w:val="-6"/>
                <w:sz w:val="18"/>
                <w:szCs w:val="18"/>
              </w:rPr>
              <w:t>n</w:t>
            </w:r>
            <w:r w:rsidRPr="00911853">
              <w:rPr>
                <w:rFonts w:asciiTheme="minorHAnsi" w:hAnsiTheme="minorHAnsi"/>
                <w:b/>
                <w:bCs/>
                <w:sz w:val="18"/>
                <w:szCs w:val="18"/>
              </w:rPr>
              <w:t>.</w:t>
            </w:r>
            <w:r w:rsidRPr="00911853">
              <w:rPr>
                <w:rFonts w:asciiTheme="minorHAnsi" w:hAnsiTheme="minorHAnsi"/>
                <w:b/>
                <w:bCs/>
                <w:spacing w:val="3"/>
                <w:sz w:val="18"/>
                <w:szCs w:val="18"/>
              </w:rPr>
              <w:t xml:space="preserve"> </w:t>
            </w:r>
            <w:r w:rsidRPr="00911853">
              <w:rPr>
                <w:rFonts w:asciiTheme="minorHAnsi" w:hAnsiTheme="minorHAnsi"/>
                <w:b/>
                <w:bCs/>
                <w:sz w:val="18"/>
                <w:szCs w:val="18"/>
              </w:rPr>
              <w:t>s</w:t>
            </w:r>
            <w:r w:rsidRPr="00911853">
              <w:rPr>
                <w:rFonts w:asciiTheme="minorHAnsi" w:hAnsiTheme="minorHAnsi"/>
                <w:b/>
                <w:bCs/>
                <w:spacing w:val="-5"/>
                <w:sz w:val="18"/>
                <w:szCs w:val="18"/>
              </w:rPr>
              <w:t>a</w:t>
            </w:r>
            <w:r w:rsidRPr="00911853">
              <w:rPr>
                <w:rFonts w:asciiTheme="minorHAnsi" w:hAnsiTheme="minorHAnsi"/>
                <w:b/>
                <w:bCs/>
                <w:sz w:val="18"/>
                <w:szCs w:val="18"/>
              </w:rPr>
              <w:t>cc</w:t>
            </w:r>
            <w:r w:rsidRPr="00911853">
              <w:rPr>
                <w:rFonts w:asciiTheme="minorHAnsi" w:hAnsiTheme="minorHAnsi"/>
                <w:b/>
                <w:bCs/>
                <w:spacing w:val="-6"/>
                <w:sz w:val="18"/>
                <w:szCs w:val="18"/>
              </w:rPr>
              <w:t>h</w:t>
            </w:r>
            <w:r w:rsidRPr="00911853">
              <w:rPr>
                <w:rFonts w:asciiTheme="minorHAnsi" w:hAnsiTheme="minorHAnsi"/>
                <w:b/>
                <w:bCs/>
                <w:sz w:val="18"/>
                <w:szCs w:val="18"/>
              </w:rPr>
              <w:t xml:space="preserve">i </w:t>
            </w:r>
            <w:r w:rsidRPr="00911853">
              <w:rPr>
                <w:rFonts w:asciiTheme="minorHAnsi" w:hAnsiTheme="minorHAnsi"/>
                <w:b/>
                <w:bCs/>
                <w:spacing w:val="9"/>
                <w:sz w:val="18"/>
                <w:szCs w:val="18"/>
              </w:rPr>
              <w:t xml:space="preserve"> </w:t>
            </w:r>
            <w:r w:rsidRPr="00911853">
              <w:rPr>
                <w:rFonts w:asciiTheme="minorHAnsi" w:hAnsiTheme="minorHAnsi"/>
                <w:b/>
                <w:bCs/>
                <w:sz w:val="18"/>
                <w:szCs w:val="18"/>
              </w:rPr>
              <w:t>c</w:t>
            </w:r>
            <w:r w:rsidRPr="00911853">
              <w:rPr>
                <w:rFonts w:asciiTheme="minorHAnsi" w:hAnsiTheme="minorHAnsi"/>
                <w:b/>
                <w:bCs/>
                <w:spacing w:val="-5"/>
                <w:sz w:val="18"/>
                <w:szCs w:val="18"/>
              </w:rPr>
              <w:t>o</w:t>
            </w:r>
            <w:r w:rsidRPr="00911853">
              <w:rPr>
                <w:rFonts w:asciiTheme="minorHAnsi" w:hAnsiTheme="minorHAnsi"/>
                <w:b/>
                <w:bCs/>
                <w:spacing w:val="-4"/>
                <w:sz w:val="18"/>
                <w:szCs w:val="18"/>
              </w:rPr>
              <w:t>mm</w:t>
            </w:r>
            <w:r w:rsidRPr="00911853">
              <w:rPr>
                <w:rFonts w:asciiTheme="minorHAnsi" w:hAnsiTheme="minorHAnsi"/>
                <w:b/>
                <w:bCs/>
                <w:sz w:val="18"/>
                <w:szCs w:val="18"/>
              </w:rPr>
              <w:t>e</w:t>
            </w:r>
            <w:r w:rsidRPr="00911853">
              <w:rPr>
                <w:rFonts w:asciiTheme="minorHAnsi" w:hAnsiTheme="minorHAnsi"/>
                <w:b/>
                <w:bCs/>
                <w:spacing w:val="-5"/>
                <w:sz w:val="18"/>
                <w:szCs w:val="18"/>
              </w:rPr>
              <w:t>r</w:t>
            </w:r>
            <w:r w:rsidRPr="00911853">
              <w:rPr>
                <w:rFonts w:asciiTheme="minorHAnsi" w:hAnsiTheme="minorHAnsi"/>
                <w:b/>
                <w:bCs/>
                <w:sz w:val="18"/>
                <w:szCs w:val="18"/>
              </w:rPr>
              <w:t>c</w:t>
            </w:r>
            <w:r w:rsidRPr="00911853">
              <w:rPr>
                <w:rFonts w:asciiTheme="minorHAnsi" w:hAnsiTheme="minorHAnsi"/>
                <w:b/>
                <w:bCs/>
                <w:spacing w:val="-3"/>
                <w:sz w:val="18"/>
                <w:szCs w:val="18"/>
              </w:rPr>
              <w:t>i</w:t>
            </w:r>
            <w:r w:rsidRPr="00911853">
              <w:rPr>
                <w:rFonts w:asciiTheme="minorHAnsi" w:hAnsiTheme="minorHAnsi"/>
                <w:b/>
                <w:bCs/>
                <w:sz w:val="18"/>
                <w:szCs w:val="18"/>
              </w:rPr>
              <w:t>a</w:t>
            </w:r>
            <w:r w:rsidRPr="00911853">
              <w:rPr>
                <w:rFonts w:asciiTheme="minorHAnsi" w:hAnsiTheme="minorHAnsi"/>
                <w:b/>
                <w:bCs/>
                <w:spacing w:val="-3"/>
                <w:sz w:val="18"/>
                <w:szCs w:val="18"/>
              </w:rPr>
              <w:t>l</w:t>
            </w:r>
            <w:r w:rsidRPr="00911853">
              <w:rPr>
                <w:rFonts w:asciiTheme="minorHAnsi" w:hAnsiTheme="minorHAnsi"/>
                <w:b/>
                <w:bCs/>
                <w:sz w:val="18"/>
                <w:szCs w:val="18"/>
              </w:rPr>
              <w:t>i</w:t>
            </w:r>
            <w:r w:rsidRPr="00911853">
              <w:rPr>
                <w:rFonts w:asciiTheme="minorHAnsi" w:hAnsiTheme="minorHAnsi"/>
                <w:b/>
                <w:bCs/>
                <w:spacing w:val="3"/>
                <w:sz w:val="18"/>
                <w:szCs w:val="18"/>
              </w:rPr>
              <w:t xml:space="preserve"> </w:t>
            </w:r>
            <w:r w:rsidRPr="00911853">
              <w:rPr>
                <w:rFonts w:asciiTheme="minorHAnsi" w:hAnsiTheme="minorHAnsi"/>
                <w:b/>
                <w:bCs/>
                <w:sz w:val="18"/>
                <w:szCs w:val="18"/>
              </w:rPr>
              <w:t xml:space="preserve">:  52.000 </w:t>
            </w:r>
            <w:r w:rsidRPr="00911853">
              <w:rPr>
                <w:rFonts w:asciiTheme="minorHAnsi" w:hAnsiTheme="minorHAnsi"/>
                <w:b/>
                <w:bCs/>
                <w:spacing w:val="-3"/>
                <w:sz w:val="18"/>
                <w:szCs w:val="18"/>
              </w:rPr>
              <w:t>l</w:t>
            </w:r>
            <w:r w:rsidRPr="00911853">
              <w:rPr>
                <w:rFonts w:asciiTheme="minorHAnsi" w:hAnsiTheme="minorHAnsi"/>
                <w:b/>
                <w:bCs/>
                <w:spacing w:val="1"/>
                <w:sz w:val="18"/>
                <w:szCs w:val="18"/>
              </w:rPr>
              <w:t>t</w:t>
            </w:r>
            <w:r w:rsidRPr="00911853">
              <w:rPr>
                <w:rFonts w:asciiTheme="minorHAnsi" w:hAnsiTheme="minorHAnsi"/>
                <w:b/>
                <w:bCs/>
                <w:sz w:val="18"/>
                <w:szCs w:val="18"/>
              </w:rPr>
              <w:t>.</w:t>
            </w:r>
            <w:r w:rsidRPr="00911853">
              <w:rPr>
                <w:rFonts w:asciiTheme="minorHAnsi" w:hAnsiTheme="minorHAnsi"/>
                <w:b/>
                <w:bCs/>
                <w:spacing w:val="4"/>
                <w:sz w:val="18"/>
                <w:szCs w:val="18"/>
              </w:rPr>
              <w:t xml:space="preserve"> </w:t>
            </w:r>
            <w:r w:rsidRPr="00911853">
              <w:rPr>
                <w:rFonts w:asciiTheme="minorHAnsi" w:hAnsiTheme="minorHAnsi"/>
                <w:b/>
                <w:bCs/>
                <w:sz w:val="18"/>
                <w:szCs w:val="18"/>
              </w:rPr>
              <w:t>1</w:t>
            </w:r>
            <w:r w:rsidRPr="00911853">
              <w:rPr>
                <w:rFonts w:asciiTheme="minorHAnsi" w:hAnsiTheme="minorHAnsi"/>
                <w:b/>
                <w:bCs/>
                <w:spacing w:val="-5"/>
                <w:sz w:val="18"/>
                <w:szCs w:val="18"/>
              </w:rPr>
              <w:t>2</w:t>
            </w:r>
            <w:r w:rsidRPr="00911853">
              <w:rPr>
                <w:rFonts w:asciiTheme="minorHAnsi" w:hAnsiTheme="minorHAnsi"/>
                <w:b/>
                <w:bCs/>
                <w:sz w:val="18"/>
                <w:szCs w:val="18"/>
              </w:rPr>
              <w:t>0</w:t>
            </w:r>
            <w:r w:rsidRPr="00911853">
              <w:rPr>
                <w:rFonts w:asciiTheme="minorHAnsi" w:hAnsiTheme="minorHAnsi"/>
                <w:b/>
                <w:bCs/>
                <w:spacing w:val="1"/>
                <w:sz w:val="18"/>
                <w:szCs w:val="18"/>
              </w:rPr>
              <w:t xml:space="preserve"> </w:t>
            </w:r>
            <w:r w:rsidRPr="00911853">
              <w:rPr>
                <w:rFonts w:asciiTheme="minorHAnsi" w:hAnsiTheme="minorHAnsi"/>
                <w:b/>
                <w:bCs/>
                <w:sz w:val="18"/>
                <w:szCs w:val="18"/>
              </w:rPr>
              <w:t>s</w:t>
            </w:r>
            <w:r w:rsidRPr="00911853">
              <w:rPr>
                <w:rFonts w:asciiTheme="minorHAnsi" w:hAnsiTheme="minorHAnsi"/>
                <w:b/>
                <w:bCs/>
                <w:spacing w:val="-1"/>
                <w:sz w:val="18"/>
                <w:szCs w:val="18"/>
              </w:rPr>
              <w:t>p</w:t>
            </w:r>
            <w:r w:rsidRPr="00911853">
              <w:rPr>
                <w:rFonts w:asciiTheme="minorHAnsi" w:hAnsiTheme="minorHAnsi"/>
                <w:b/>
                <w:bCs/>
                <w:spacing w:val="-5"/>
                <w:sz w:val="18"/>
                <w:szCs w:val="18"/>
              </w:rPr>
              <w:t>e</w:t>
            </w:r>
            <w:r w:rsidRPr="00911853">
              <w:rPr>
                <w:rFonts w:asciiTheme="minorHAnsi" w:hAnsiTheme="minorHAnsi"/>
                <w:b/>
                <w:bCs/>
                <w:sz w:val="18"/>
                <w:szCs w:val="18"/>
              </w:rPr>
              <w:t>ss</w:t>
            </w:r>
            <w:r w:rsidRPr="00911853">
              <w:rPr>
                <w:rFonts w:asciiTheme="minorHAnsi" w:hAnsiTheme="minorHAnsi"/>
                <w:b/>
                <w:bCs/>
                <w:spacing w:val="-5"/>
                <w:sz w:val="18"/>
                <w:szCs w:val="18"/>
              </w:rPr>
              <w:t>or</w:t>
            </w:r>
            <w:r w:rsidRPr="00911853">
              <w:rPr>
                <w:rFonts w:asciiTheme="minorHAnsi" w:hAnsiTheme="minorHAnsi"/>
                <w:b/>
                <w:bCs/>
                <w:sz w:val="18"/>
                <w:szCs w:val="18"/>
              </w:rPr>
              <w:t>e</w:t>
            </w:r>
            <w:r w:rsidRPr="00911853">
              <w:rPr>
                <w:rFonts w:asciiTheme="minorHAnsi" w:hAnsiTheme="minorHAnsi"/>
                <w:b/>
                <w:bCs/>
                <w:spacing w:val="8"/>
                <w:sz w:val="18"/>
                <w:szCs w:val="18"/>
              </w:rPr>
              <w:t xml:space="preserve"> </w:t>
            </w:r>
            <w:r w:rsidRPr="00911853">
              <w:rPr>
                <w:rFonts w:asciiTheme="minorHAnsi" w:hAnsiTheme="minorHAnsi"/>
                <w:b/>
                <w:bCs/>
                <w:spacing w:val="-4"/>
                <w:sz w:val="18"/>
                <w:szCs w:val="18"/>
              </w:rPr>
              <w:t>m</w:t>
            </w:r>
            <w:r w:rsidRPr="00911853">
              <w:rPr>
                <w:rFonts w:asciiTheme="minorHAnsi" w:hAnsiTheme="minorHAnsi"/>
                <w:b/>
                <w:bCs/>
                <w:spacing w:val="-5"/>
                <w:sz w:val="18"/>
                <w:szCs w:val="18"/>
              </w:rPr>
              <w:t>y</w:t>
            </w:r>
            <w:r w:rsidRPr="00911853">
              <w:rPr>
                <w:rFonts w:asciiTheme="minorHAnsi" w:hAnsiTheme="minorHAnsi"/>
                <w:b/>
                <w:bCs/>
                <w:sz w:val="18"/>
                <w:szCs w:val="18"/>
              </w:rPr>
              <w:t>35</w:t>
            </w:r>
          </w:p>
        </w:tc>
      </w:tr>
    </w:tbl>
    <w:p w14:paraId="714A5F73" w14:textId="77777777" w:rsidR="00D91BE6" w:rsidRDefault="00D91BE6" w:rsidP="00D91BE6">
      <w:pPr>
        <w:sectPr w:rsidR="00D91BE6">
          <w:pgSz w:w="11904" w:h="16840"/>
          <w:pgMar w:top="980" w:right="980" w:bottom="1240" w:left="980" w:header="749" w:footer="1045" w:gutter="0"/>
          <w:cols w:space="720"/>
          <w:noEndnote/>
        </w:sectPr>
      </w:pPr>
    </w:p>
    <w:p w14:paraId="4D3CBFF4" w14:textId="77777777" w:rsidR="00D91BE6" w:rsidRDefault="00D91BE6" w:rsidP="00D91BE6">
      <w:pPr>
        <w:kinsoku w:val="0"/>
        <w:overflowPunct w:val="0"/>
        <w:spacing w:before="7" w:line="190" w:lineRule="exact"/>
        <w:rPr>
          <w:sz w:val="19"/>
          <w:szCs w:val="19"/>
        </w:rPr>
      </w:pPr>
    </w:p>
    <w:p w14:paraId="6E9CA535" w14:textId="77777777" w:rsidR="00B52C8F" w:rsidRDefault="00B52C8F" w:rsidP="00D91BE6">
      <w:pPr>
        <w:kinsoku w:val="0"/>
        <w:overflowPunct w:val="0"/>
        <w:spacing w:before="7" w:line="190" w:lineRule="exact"/>
        <w:rPr>
          <w:sz w:val="19"/>
          <w:szCs w:val="19"/>
        </w:rPr>
      </w:pPr>
    </w:p>
    <w:p w14:paraId="2E9CD32D" w14:textId="05A26AA5" w:rsidR="00D91BE6" w:rsidRPr="00112590" w:rsidRDefault="00D91BE6" w:rsidP="00D91BE6">
      <w:pPr>
        <w:kinsoku w:val="0"/>
        <w:overflowPunct w:val="0"/>
        <w:spacing w:before="72"/>
        <w:ind w:left="2699"/>
        <w:rPr>
          <w:rFonts w:asciiTheme="minorHAnsi" w:hAnsiTheme="minorHAnsi"/>
        </w:rPr>
      </w:pPr>
      <w:r>
        <w:rPr>
          <w:noProof/>
        </w:rPr>
        <mc:AlternateContent>
          <mc:Choice Requires="wpg">
            <w:drawing>
              <wp:anchor distT="0" distB="0" distL="114300" distR="114300" simplePos="0" relativeHeight="487610880" behindDoc="1" locked="0" layoutInCell="0" allowOverlap="1" wp14:anchorId="3E9EF545" wp14:editId="2DEFB56B">
                <wp:simplePos x="0" y="0"/>
                <wp:positionH relativeFrom="page">
                  <wp:posOffset>691515</wp:posOffset>
                </wp:positionH>
                <wp:positionV relativeFrom="page">
                  <wp:posOffset>873125</wp:posOffset>
                </wp:positionV>
                <wp:extent cx="6227445" cy="215900"/>
                <wp:effectExtent l="5715" t="6350" r="5715" b="6350"/>
                <wp:wrapNone/>
                <wp:docPr id="1687239684" name="Gruppo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7445" cy="215900"/>
                          <a:chOff x="1089" y="1252"/>
                          <a:chExt cx="9807" cy="299"/>
                        </a:xfrm>
                      </wpg:grpSpPr>
                      <wps:wsp>
                        <wps:cNvPr id="1134597878" name="Freeform 60"/>
                        <wps:cNvSpPr>
                          <a:spLocks/>
                        </wps:cNvSpPr>
                        <wps:spPr bwMode="auto">
                          <a:xfrm>
                            <a:off x="1094" y="1257"/>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1028042" name="Freeform 61"/>
                        <wps:cNvSpPr>
                          <a:spLocks/>
                        </wps:cNvSpPr>
                        <wps:spPr bwMode="auto">
                          <a:xfrm>
                            <a:off x="1094" y="1545"/>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3215856" name="Freeform 62"/>
                        <wps:cNvSpPr>
                          <a:spLocks/>
                        </wps:cNvSpPr>
                        <wps:spPr bwMode="auto">
                          <a:xfrm>
                            <a:off x="1099" y="1262"/>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33670" name="Freeform 63"/>
                        <wps:cNvSpPr>
                          <a:spLocks/>
                        </wps:cNvSpPr>
                        <wps:spPr bwMode="auto">
                          <a:xfrm>
                            <a:off x="10885" y="1262"/>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2B3FC9" id="Gruppo 116" o:spid="_x0000_s1026" style="position:absolute;margin-left:54.45pt;margin-top:68.75pt;width:490.35pt;height:17pt;z-index:-15705600;mso-position-horizontal-relative:page;mso-position-vertical-relative:page" coordorigin="1089,1252" coordsize="9807,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" o:allowincell="f">
                <v:shape id="Freeform 60" o:spid="_x0000_s1027" style="position:absolute;left:1094;top:1257;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" path="m,l9795,e" filled="f" strokeweight=".20458mm">
                  <v:path arrowok="t" o:connecttype="custom" o:connectlocs="0,0;9795,0" o:connectangles="0,0"/>
                </v:shape>
                <v:shape id="Freeform 61" o:spid="_x0000_s1028" style="position:absolute;left:1094;top:1545;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" path="m,l9795,e" filled="f" strokeweight=".20458mm">
                  <v:path arrowok="t" o:connecttype="custom" o:connectlocs="0,0;9795,0" o:connectangles="0,0"/>
                </v:shape>
                <v:shape id="Freeform 62" o:spid="_x0000_s1029" style="position:absolute;left:1099;top:1262;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" path="m,l,278e" filled="f" strokeweight=".20458mm">
                  <v:path arrowok="t" o:connecttype="custom" o:connectlocs="0,0;0,278" o:connectangles="0,0"/>
                </v:shape>
                <v:shape id="Freeform 63" o:spid="_x0000_s1030" style="position:absolute;left:10885;top:1262;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" path="m,l,278e" filled="f" strokeweight=".20458mm">
                  <v:path arrowok="t" o:connecttype="custom" o:connectlocs="0,0;0,278" o:connectangles="0,0"/>
                </v:shape>
                <w10:wrap anchorx="page" anchory="page"/>
              </v:group>
            </w:pict>
          </mc:Fallback>
        </mc:AlternateContent>
      </w:r>
      <w:r w:rsidRPr="00963447">
        <w:rPr>
          <w:b/>
          <w:bCs/>
          <w:spacing w:val="1"/>
        </w:rPr>
        <w:t>S</w:t>
      </w:r>
      <w:r w:rsidRPr="00963447">
        <w:rPr>
          <w:b/>
          <w:bCs/>
          <w:spacing w:val="-2"/>
        </w:rPr>
        <w:t>C</w:t>
      </w:r>
      <w:r w:rsidRPr="00963447">
        <w:rPr>
          <w:b/>
          <w:bCs/>
        </w:rPr>
        <w:t>H</w:t>
      </w:r>
      <w:r w:rsidRPr="00963447">
        <w:rPr>
          <w:b/>
          <w:bCs/>
          <w:spacing w:val="1"/>
        </w:rPr>
        <w:t>E</w:t>
      </w:r>
      <w:r w:rsidRPr="00963447">
        <w:rPr>
          <w:b/>
          <w:bCs/>
          <w:spacing w:val="-6"/>
        </w:rPr>
        <w:t>D</w:t>
      </w:r>
      <w:r w:rsidRPr="00963447">
        <w:rPr>
          <w:b/>
          <w:bCs/>
        </w:rPr>
        <w:t>E</w:t>
      </w:r>
      <w:r w:rsidRPr="00963447">
        <w:rPr>
          <w:b/>
          <w:bCs/>
          <w:spacing w:val="47"/>
        </w:rPr>
        <w:t xml:space="preserve"> </w:t>
      </w:r>
      <w:r w:rsidRPr="00963447">
        <w:rPr>
          <w:b/>
          <w:bCs/>
          <w:spacing w:val="-2"/>
        </w:rPr>
        <w:t>ANA</w:t>
      </w:r>
      <w:r w:rsidRPr="00963447">
        <w:rPr>
          <w:b/>
          <w:bCs/>
          <w:spacing w:val="1"/>
        </w:rPr>
        <w:t>L</w:t>
      </w:r>
      <w:r w:rsidRPr="00963447">
        <w:rPr>
          <w:b/>
          <w:bCs/>
          <w:spacing w:val="-5"/>
        </w:rPr>
        <w:t>I</w:t>
      </w:r>
      <w:r w:rsidRPr="00963447">
        <w:rPr>
          <w:b/>
          <w:bCs/>
          <w:spacing w:val="1"/>
        </w:rPr>
        <w:t>S</w:t>
      </w:r>
      <w:r w:rsidRPr="00963447">
        <w:rPr>
          <w:b/>
          <w:bCs/>
        </w:rPr>
        <w:t xml:space="preserve">I  </w:t>
      </w:r>
      <w:r w:rsidRPr="00963447">
        <w:rPr>
          <w:b/>
          <w:bCs/>
          <w:spacing w:val="-6"/>
        </w:rPr>
        <w:t>C</w:t>
      </w:r>
      <w:r w:rsidRPr="00963447">
        <w:rPr>
          <w:b/>
          <w:bCs/>
        </w:rPr>
        <w:t>O</w:t>
      </w:r>
      <w:r w:rsidRPr="00963447">
        <w:rPr>
          <w:b/>
          <w:bCs/>
          <w:spacing w:val="1"/>
        </w:rPr>
        <w:t>S</w:t>
      </w:r>
      <w:r w:rsidRPr="00963447">
        <w:rPr>
          <w:b/>
          <w:bCs/>
          <w:spacing w:val="-9"/>
        </w:rPr>
        <w:t>T</w:t>
      </w:r>
      <w:r w:rsidRPr="00963447">
        <w:rPr>
          <w:b/>
          <w:bCs/>
        </w:rPr>
        <w:t>O</w:t>
      </w:r>
      <w:r w:rsidRPr="00963447">
        <w:rPr>
          <w:b/>
          <w:bCs/>
          <w:spacing w:val="-2"/>
        </w:rPr>
        <w:t xml:space="preserve"> </w:t>
      </w:r>
      <w:r w:rsidRPr="00963447">
        <w:rPr>
          <w:b/>
          <w:bCs/>
        </w:rPr>
        <w:t>O</w:t>
      </w:r>
      <w:r w:rsidRPr="00963447">
        <w:rPr>
          <w:b/>
          <w:bCs/>
          <w:spacing w:val="-2"/>
        </w:rPr>
        <w:t>RAR</w:t>
      </w:r>
      <w:r w:rsidRPr="00963447">
        <w:rPr>
          <w:b/>
          <w:bCs/>
        </w:rPr>
        <w:t>IO</w:t>
      </w:r>
      <w:r w:rsidRPr="00963447">
        <w:rPr>
          <w:b/>
          <w:bCs/>
          <w:spacing w:val="-11"/>
        </w:rPr>
        <w:t xml:space="preserve"> </w:t>
      </w:r>
      <w:r w:rsidRPr="00963447">
        <w:rPr>
          <w:b/>
          <w:bCs/>
          <w:spacing w:val="-2"/>
        </w:rPr>
        <w:t>AU</w:t>
      </w:r>
      <w:r w:rsidRPr="00963447">
        <w:rPr>
          <w:b/>
          <w:bCs/>
          <w:spacing w:val="-4"/>
        </w:rPr>
        <w:t>T</w:t>
      </w:r>
      <w:r w:rsidRPr="00963447">
        <w:rPr>
          <w:b/>
          <w:bCs/>
        </w:rPr>
        <w:t>O</w:t>
      </w:r>
      <w:r w:rsidRPr="00963447">
        <w:rPr>
          <w:b/>
          <w:bCs/>
          <w:spacing w:val="-2"/>
        </w:rPr>
        <w:t>M</w:t>
      </w:r>
      <w:r w:rsidRPr="00963447">
        <w:rPr>
          <w:b/>
          <w:bCs/>
          <w:spacing w:val="-4"/>
        </w:rPr>
        <w:t>EZZ</w:t>
      </w:r>
      <w:r w:rsidRPr="00963447">
        <w:rPr>
          <w:b/>
          <w:bCs/>
        </w:rPr>
        <w:t>I</w:t>
      </w:r>
    </w:p>
    <w:p w14:paraId="515E2F87" w14:textId="77777777" w:rsidR="00D91BE6" w:rsidRPr="00112590" w:rsidRDefault="00D91BE6" w:rsidP="00D91BE6">
      <w:pPr>
        <w:kinsoku w:val="0"/>
        <w:overflowPunct w:val="0"/>
        <w:spacing w:before="5" w:line="190" w:lineRule="exact"/>
        <w:rPr>
          <w:rFonts w:asciiTheme="minorHAnsi" w:hAnsiTheme="minorHAnsi"/>
          <w:sz w:val="19"/>
          <w:szCs w:val="19"/>
        </w:rPr>
      </w:pPr>
    </w:p>
    <w:p w14:paraId="25522124" w14:textId="77777777" w:rsidR="00D91BE6" w:rsidRPr="00112590"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3218"/>
        <w:gridCol w:w="2199"/>
        <w:gridCol w:w="1633"/>
        <w:gridCol w:w="1829"/>
        <w:gridCol w:w="903"/>
      </w:tblGrid>
      <w:tr w:rsidR="00D91BE6" w:rsidRPr="00112590" w14:paraId="1C5EFF6B"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5ACE2669" w14:textId="77777777" w:rsidR="00D91BE6" w:rsidRPr="00112590" w:rsidRDefault="00D91BE6" w:rsidP="00AA58A5">
            <w:pPr>
              <w:pStyle w:val="TableParagraph"/>
              <w:kinsoku w:val="0"/>
              <w:overflowPunct w:val="0"/>
              <w:spacing w:before="84" w:line="183" w:lineRule="exact"/>
              <w:ind w:left="66"/>
              <w:rPr>
                <w:rFonts w:asciiTheme="minorHAnsi" w:hAnsiTheme="minorHAnsi"/>
              </w:rPr>
            </w:pPr>
            <w:r w:rsidRPr="00112590">
              <w:rPr>
                <w:rFonts w:asciiTheme="minorHAnsi" w:hAnsiTheme="minorHAnsi" w:cs="Arial"/>
                <w:spacing w:val="2"/>
                <w:sz w:val="16"/>
                <w:szCs w:val="16"/>
              </w:rPr>
              <w:t>sc</w:t>
            </w:r>
            <w:r w:rsidRPr="00112590">
              <w:rPr>
                <w:rFonts w:asciiTheme="minorHAnsi" w:hAnsiTheme="minorHAnsi" w:cs="Arial"/>
                <w:spacing w:val="-2"/>
                <w:sz w:val="16"/>
                <w:szCs w:val="16"/>
              </w:rPr>
              <w:t>he</w:t>
            </w:r>
            <w:r w:rsidRPr="00112590">
              <w:rPr>
                <w:rFonts w:asciiTheme="minorHAnsi" w:hAnsiTheme="minorHAnsi" w:cs="Arial"/>
                <w:spacing w:val="3"/>
                <w:sz w:val="16"/>
                <w:szCs w:val="16"/>
              </w:rPr>
              <w:t>d</w:t>
            </w:r>
            <w:r w:rsidRPr="00112590">
              <w:rPr>
                <w:rFonts w:asciiTheme="minorHAnsi" w:hAnsiTheme="minorHAnsi" w:cs="Arial"/>
                <w:sz w:val="16"/>
                <w:szCs w:val="16"/>
              </w:rPr>
              <w:t>a</w:t>
            </w:r>
            <w:r w:rsidRPr="00112590">
              <w:rPr>
                <w:rFonts w:asciiTheme="minorHAnsi" w:hAnsiTheme="minorHAnsi" w:cs="Arial"/>
                <w:spacing w:val="-12"/>
                <w:sz w:val="16"/>
                <w:szCs w:val="16"/>
              </w:rPr>
              <w:t xml:space="preserve"> </w:t>
            </w:r>
            <w:r w:rsidRPr="00112590">
              <w:rPr>
                <w:rFonts w:asciiTheme="minorHAnsi" w:hAnsiTheme="minorHAnsi" w:cs="Arial"/>
                <w:sz w:val="16"/>
                <w:szCs w:val="16"/>
              </w:rPr>
              <w:t>N</w:t>
            </w:r>
            <w:r w:rsidRPr="00112590">
              <w:rPr>
                <w:rFonts w:asciiTheme="minorHAnsi" w:hAnsiTheme="minorHAnsi" w:cs="Arial"/>
                <w:spacing w:val="3"/>
                <w:sz w:val="16"/>
                <w:szCs w:val="16"/>
              </w:rPr>
              <w:t>°</w:t>
            </w:r>
            <w:r w:rsidRPr="00112590">
              <w:rPr>
                <w:rFonts w:asciiTheme="minorHAnsi" w:hAnsiTheme="minorHAnsi" w:cs="Arial"/>
                <w:spacing w:val="-1"/>
                <w:sz w:val="16"/>
                <w:szCs w:val="16"/>
              </w:rPr>
              <w:t>0</w:t>
            </w:r>
            <w:r w:rsidRPr="00112590">
              <w:rPr>
                <w:rFonts w:asciiTheme="minorHAnsi" w:hAnsiTheme="minorHAnsi" w:cs="Arial"/>
                <w:sz w:val="16"/>
                <w:szCs w:val="16"/>
              </w:rPr>
              <w:t>1</w:t>
            </w:r>
          </w:p>
        </w:tc>
        <w:tc>
          <w:tcPr>
            <w:tcW w:w="2199" w:type="dxa"/>
            <w:tcBorders>
              <w:top w:val="single" w:sz="4" w:space="0" w:color="000000"/>
              <w:left w:val="single" w:sz="4" w:space="0" w:color="000000"/>
              <w:bottom w:val="single" w:sz="4" w:space="0" w:color="000000"/>
              <w:right w:val="single" w:sz="4" w:space="0" w:color="000000"/>
            </w:tcBorders>
            <w:shd w:val="clear" w:color="auto" w:fill="C0C0C0"/>
          </w:tcPr>
          <w:p w14:paraId="31A47D29" w14:textId="77777777" w:rsidR="00D91BE6" w:rsidRPr="00112590" w:rsidRDefault="00D91BE6" w:rsidP="00AA58A5">
            <w:pPr>
              <w:pStyle w:val="TableParagraph"/>
              <w:kinsoku w:val="0"/>
              <w:overflowPunct w:val="0"/>
              <w:spacing w:before="84" w:line="183" w:lineRule="exact"/>
              <w:ind w:left="66"/>
              <w:rPr>
                <w:rFonts w:asciiTheme="minorHAnsi" w:hAnsiTheme="minorHAnsi"/>
              </w:rPr>
            </w:pPr>
            <w:r w:rsidRPr="00112590">
              <w:rPr>
                <w:rFonts w:asciiTheme="minorHAnsi" w:hAnsiTheme="minorHAnsi" w:cs="Arial"/>
                <w:sz w:val="16"/>
                <w:szCs w:val="16"/>
              </w:rPr>
              <w:t>A</w:t>
            </w:r>
            <w:r w:rsidRPr="00112590">
              <w:rPr>
                <w:rFonts w:asciiTheme="minorHAnsi" w:hAnsiTheme="minorHAnsi" w:cs="Arial"/>
                <w:spacing w:val="-2"/>
                <w:sz w:val="16"/>
                <w:szCs w:val="16"/>
              </w:rPr>
              <w:t>u</w:t>
            </w:r>
            <w:r w:rsidRPr="00112590">
              <w:rPr>
                <w:rFonts w:asciiTheme="minorHAnsi" w:hAnsiTheme="minorHAnsi" w:cs="Arial"/>
                <w:spacing w:val="3"/>
                <w:sz w:val="16"/>
                <w:szCs w:val="16"/>
              </w:rPr>
              <w:t>t</w:t>
            </w:r>
            <w:r w:rsidRPr="00112590">
              <w:rPr>
                <w:rFonts w:asciiTheme="minorHAnsi" w:hAnsiTheme="minorHAnsi" w:cs="Arial"/>
                <w:spacing w:val="-8"/>
                <w:sz w:val="16"/>
                <w:szCs w:val="16"/>
              </w:rPr>
              <w:t>o</w:t>
            </w:r>
            <w:r w:rsidRPr="00112590">
              <w:rPr>
                <w:rFonts w:asciiTheme="minorHAnsi" w:hAnsiTheme="minorHAnsi" w:cs="Arial"/>
                <w:spacing w:val="6"/>
                <w:sz w:val="16"/>
                <w:szCs w:val="16"/>
              </w:rPr>
              <w:t>c</w:t>
            </w:r>
            <w:r w:rsidRPr="00112590">
              <w:rPr>
                <w:rFonts w:asciiTheme="minorHAnsi" w:hAnsiTheme="minorHAnsi" w:cs="Arial"/>
                <w:spacing w:val="-2"/>
                <w:sz w:val="16"/>
                <w:szCs w:val="16"/>
              </w:rPr>
              <w:t>o</w:t>
            </w:r>
            <w:r w:rsidRPr="00112590">
              <w:rPr>
                <w:rFonts w:asciiTheme="minorHAnsi" w:hAnsiTheme="minorHAnsi" w:cs="Arial"/>
                <w:spacing w:val="2"/>
                <w:sz w:val="16"/>
                <w:szCs w:val="16"/>
              </w:rPr>
              <w:t>m</w:t>
            </w:r>
            <w:r w:rsidRPr="00112590">
              <w:rPr>
                <w:rFonts w:asciiTheme="minorHAnsi" w:hAnsiTheme="minorHAnsi" w:cs="Arial"/>
                <w:spacing w:val="3"/>
                <w:sz w:val="16"/>
                <w:szCs w:val="16"/>
              </w:rPr>
              <w:t>p</w:t>
            </w:r>
            <w:r w:rsidRPr="00112590">
              <w:rPr>
                <w:rFonts w:asciiTheme="minorHAnsi" w:hAnsiTheme="minorHAnsi" w:cs="Arial"/>
                <w:spacing w:val="-2"/>
                <w:sz w:val="16"/>
                <w:szCs w:val="16"/>
              </w:rPr>
              <w:t>a</w:t>
            </w:r>
            <w:r w:rsidRPr="00112590">
              <w:rPr>
                <w:rFonts w:asciiTheme="minorHAnsi" w:hAnsiTheme="minorHAnsi" w:cs="Arial"/>
                <w:spacing w:val="-1"/>
                <w:sz w:val="16"/>
                <w:szCs w:val="16"/>
              </w:rPr>
              <w:t>t</w:t>
            </w:r>
            <w:r w:rsidRPr="00112590">
              <w:rPr>
                <w:rFonts w:asciiTheme="minorHAnsi" w:hAnsiTheme="minorHAnsi" w:cs="Arial"/>
                <w:spacing w:val="3"/>
                <w:sz w:val="16"/>
                <w:szCs w:val="16"/>
              </w:rPr>
              <w:t>t</w:t>
            </w:r>
            <w:r w:rsidRPr="00112590">
              <w:rPr>
                <w:rFonts w:asciiTheme="minorHAnsi" w:hAnsiTheme="minorHAnsi" w:cs="Arial"/>
                <w:spacing w:val="-2"/>
                <w:sz w:val="16"/>
                <w:szCs w:val="16"/>
              </w:rPr>
              <w:t>a</w:t>
            </w:r>
            <w:r w:rsidRPr="00112590">
              <w:rPr>
                <w:rFonts w:asciiTheme="minorHAnsi" w:hAnsiTheme="minorHAnsi" w:cs="Arial"/>
                <w:spacing w:val="3"/>
                <w:sz w:val="16"/>
                <w:szCs w:val="16"/>
              </w:rPr>
              <w:t>t</w:t>
            </w:r>
            <w:r w:rsidRPr="00112590">
              <w:rPr>
                <w:rFonts w:asciiTheme="minorHAnsi" w:hAnsiTheme="minorHAnsi" w:cs="Arial"/>
                <w:spacing w:val="-2"/>
                <w:sz w:val="16"/>
                <w:szCs w:val="16"/>
              </w:rPr>
              <w:t>o</w:t>
            </w:r>
            <w:r w:rsidRPr="00112590">
              <w:rPr>
                <w:rFonts w:asciiTheme="minorHAnsi" w:hAnsiTheme="minorHAnsi" w:cs="Arial"/>
                <w:spacing w:val="4"/>
                <w:sz w:val="16"/>
                <w:szCs w:val="16"/>
              </w:rPr>
              <w:t>r</w:t>
            </w:r>
            <w:r w:rsidRPr="00112590">
              <w:rPr>
                <w:rFonts w:asciiTheme="minorHAnsi" w:hAnsiTheme="minorHAnsi" w:cs="Arial"/>
                <w:sz w:val="16"/>
                <w:szCs w:val="16"/>
              </w:rPr>
              <w:t>e</w:t>
            </w:r>
            <w:r w:rsidRPr="00112590">
              <w:rPr>
                <w:rFonts w:asciiTheme="minorHAnsi" w:hAnsiTheme="minorHAnsi" w:cs="Arial"/>
                <w:spacing w:val="30"/>
                <w:sz w:val="16"/>
                <w:szCs w:val="16"/>
              </w:rPr>
              <w:t xml:space="preserve"> </w:t>
            </w:r>
            <w:r w:rsidRPr="00112590">
              <w:rPr>
                <w:rFonts w:asciiTheme="minorHAnsi" w:hAnsiTheme="minorHAnsi" w:cs="Arial"/>
                <w:spacing w:val="3"/>
                <w:sz w:val="16"/>
                <w:szCs w:val="16"/>
              </w:rPr>
              <w:t>d</w:t>
            </w:r>
            <w:r w:rsidRPr="00112590">
              <w:rPr>
                <w:rFonts w:asciiTheme="minorHAnsi" w:hAnsiTheme="minorHAnsi" w:cs="Arial"/>
                <w:sz w:val="16"/>
                <w:szCs w:val="16"/>
              </w:rPr>
              <w:t>a</w:t>
            </w:r>
            <w:r w:rsidRPr="00112590">
              <w:rPr>
                <w:rFonts w:asciiTheme="minorHAnsi" w:hAnsiTheme="minorHAnsi" w:cs="Arial"/>
                <w:spacing w:val="36"/>
                <w:sz w:val="16"/>
                <w:szCs w:val="16"/>
              </w:rPr>
              <w:t xml:space="preserve"> </w:t>
            </w:r>
            <w:r w:rsidRPr="00112590">
              <w:rPr>
                <w:rFonts w:asciiTheme="minorHAnsi" w:hAnsiTheme="minorHAnsi" w:cs="Arial"/>
                <w:spacing w:val="-2"/>
                <w:sz w:val="16"/>
                <w:szCs w:val="16"/>
              </w:rPr>
              <w:t>1</w:t>
            </w:r>
            <w:r w:rsidRPr="00112590">
              <w:rPr>
                <w:rFonts w:asciiTheme="minorHAnsi" w:hAnsiTheme="minorHAnsi" w:cs="Arial"/>
                <w:spacing w:val="3"/>
                <w:sz w:val="16"/>
                <w:szCs w:val="16"/>
              </w:rPr>
              <w:t>8</w:t>
            </w:r>
            <w:r w:rsidRPr="00112590">
              <w:rPr>
                <w:rFonts w:asciiTheme="minorHAnsi" w:hAnsiTheme="minorHAnsi" w:cs="Arial"/>
                <w:spacing w:val="-1"/>
                <w:sz w:val="16"/>
                <w:szCs w:val="16"/>
              </w:rPr>
              <w:t>.</w:t>
            </w:r>
            <w:r w:rsidRPr="00112590">
              <w:rPr>
                <w:rFonts w:asciiTheme="minorHAnsi" w:hAnsiTheme="minorHAnsi" w:cs="Arial"/>
                <w:spacing w:val="-3"/>
                <w:sz w:val="16"/>
                <w:szCs w:val="16"/>
              </w:rPr>
              <w:t>m</w:t>
            </w:r>
            <w:r w:rsidRPr="00112590">
              <w:rPr>
                <w:rFonts w:asciiTheme="minorHAnsi" w:hAnsiTheme="minorHAnsi" w:cs="Arial"/>
                <w:sz w:val="16"/>
                <w:szCs w:val="16"/>
              </w:rPr>
              <w:t>c</w:t>
            </w:r>
          </w:p>
        </w:tc>
        <w:tc>
          <w:tcPr>
            <w:tcW w:w="1633" w:type="dxa"/>
            <w:tcBorders>
              <w:top w:val="single" w:sz="4" w:space="0" w:color="000000"/>
              <w:left w:val="single" w:sz="4" w:space="0" w:color="000000"/>
              <w:bottom w:val="single" w:sz="4" w:space="0" w:color="000000"/>
              <w:right w:val="single" w:sz="4" w:space="0" w:color="000000"/>
            </w:tcBorders>
            <w:shd w:val="clear" w:color="auto" w:fill="C0C0C0"/>
          </w:tcPr>
          <w:p w14:paraId="0E6260C5" w14:textId="77777777" w:rsidR="00D91BE6" w:rsidRPr="00112590"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F2714FE" w14:textId="77777777" w:rsidR="00D91BE6" w:rsidRPr="00112590"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495D53A7" w14:textId="77777777" w:rsidR="00D91BE6" w:rsidRPr="00112590" w:rsidRDefault="00D91BE6" w:rsidP="00AA58A5">
            <w:pPr>
              <w:rPr>
                <w:rFonts w:asciiTheme="minorHAnsi" w:hAnsiTheme="minorHAnsi"/>
              </w:rPr>
            </w:pPr>
          </w:p>
        </w:tc>
      </w:tr>
      <w:tr w:rsidR="00D91BE6" w:rsidRPr="00112590" w14:paraId="38FD5343" w14:textId="77777777" w:rsidTr="00AA58A5">
        <w:trPr>
          <w:trHeight w:hRule="exact" w:val="284"/>
        </w:trPr>
        <w:tc>
          <w:tcPr>
            <w:tcW w:w="3218" w:type="dxa"/>
            <w:tcBorders>
              <w:top w:val="single" w:sz="4" w:space="0" w:color="000000"/>
              <w:left w:val="single" w:sz="4" w:space="0" w:color="000000"/>
              <w:bottom w:val="single" w:sz="4" w:space="0" w:color="000000"/>
              <w:right w:val="single" w:sz="4" w:space="0" w:color="000000"/>
            </w:tcBorders>
          </w:tcPr>
          <w:p w14:paraId="037965DF" w14:textId="77777777" w:rsidR="00D91BE6" w:rsidRPr="00112590"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6345BFC0" w14:textId="77777777" w:rsidR="00D91BE6" w:rsidRPr="00112590"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05DA1B3F" w14:textId="77777777" w:rsidR="00D91BE6" w:rsidRPr="00112590"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1B53E1FB" w14:textId="77777777" w:rsidR="00D91BE6" w:rsidRPr="00112590"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7C112675" w14:textId="77777777" w:rsidR="00D91BE6" w:rsidRPr="00112590" w:rsidRDefault="00D91BE6" w:rsidP="00AA58A5">
            <w:pPr>
              <w:rPr>
                <w:rFonts w:asciiTheme="minorHAnsi" w:hAnsiTheme="minorHAnsi"/>
              </w:rPr>
            </w:pPr>
          </w:p>
        </w:tc>
      </w:tr>
      <w:tr w:rsidR="00D91BE6" w:rsidRPr="00112590" w14:paraId="05B84BBA"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696FF573" w14:textId="77777777" w:rsidR="00D91BE6" w:rsidRPr="00112590" w:rsidRDefault="00D91BE6" w:rsidP="00AA58A5">
            <w:pPr>
              <w:pStyle w:val="TableParagraph"/>
              <w:kinsoku w:val="0"/>
              <w:overflowPunct w:val="0"/>
              <w:spacing w:before="84" w:line="183" w:lineRule="exact"/>
              <w:ind w:right="3"/>
              <w:jc w:val="center"/>
              <w:rPr>
                <w:rFonts w:asciiTheme="minorHAnsi" w:hAnsiTheme="minorHAnsi"/>
              </w:rPr>
            </w:pPr>
            <w:r w:rsidRPr="00112590">
              <w:rPr>
                <w:rFonts w:asciiTheme="minorHAnsi" w:hAnsiTheme="minorHAnsi" w:cs="Arial"/>
                <w:b/>
                <w:bCs/>
                <w:spacing w:val="3"/>
                <w:sz w:val="16"/>
                <w:szCs w:val="16"/>
              </w:rPr>
              <w:t>T</w:t>
            </w:r>
            <w:r w:rsidRPr="00112590">
              <w:rPr>
                <w:rFonts w:asciiTheme="minorHAnsi" w:hAnsiTheme="minorHAnsi" w:cs="Arial"/>
                <w:b/>
                <w:bCs/>
                <w:spacing w:val="-1"/>
                <w:sz w:val="16"/>
                <w:szCs w:val="16"/>
              </w:rPr>
              <w:t>ipolo</w:t>
            </w:r>
            <w:r w:rsidRPr="00112590">
              <w:rPr>
                <w:rFonts w:asciiTheme="minorHAnsi" w:hAnsiTheme="minorHAnsi" w:cs="Arial"/>
                <w:b/>
                <w:bCs/>
                <w:spacing w:val="3"/>
                <w:sz w:val="16"/>
                <w:szCs w:val="16"/>
              </w:rPr>
              <w:t>g</w:t>
            </w:r>
            <w:r w:rsidRPr="00112590">
              <w:rPr>
                <w:rFonts w:asciiTheme="minorHAnsi" w:hAnsiTheme="minorHAnsi" w:cs="Arial"/>
                <w:b/>
                <w:bCs/>
                <w:spacing w:val="-1"/>
                <w:sz w:val="16"/>
                <w:szCs w:val="16"/>
              </w:rPr>
              <w:t>i</w:t>
            </w:r>
            <w:r w:rsidRPr="00112590">
              <w:rPr>
                <w:rFonts w:asciiTheme="minorHAnsi" w:hAnsiTheme="minorHAnsi" w:cs="Arial"/>
                <w:b/>
                <w:bCs/>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07281AE4" w14:textId="77777777" w:rsidR="00D91BE6" w:rsidRPr="00112590" w:rsidRDefault="00D91BE6" w:rsidP="00AA58A5">
            <w:pPr>
              <w:pStyle w:val="TableParagraph"/>
              <w:kinsoku w:val="0"/>
              <w:overflowPunct w:val="0"/>
              <w:spacing w:before="84" w:line="183" w:lineRule="exact"/>
              <w:ind w:left="632"/>
              <w:rPr>
                <w:rFonts w:asciiTheme="minorHAnsi" w:hAnsiTheme="minorHAnsi"/>
              </w:rPr>
            </w:pPr>
            <w:r w:rsidRPr="00112590">
              <w:rPr>
                <w:rFonts w:asciiTheme="minorHAnsi" w:hAnsiTheme="minorHAnsi" w:cs="Arial"/>
                <w:b/>
                <w:bCs/>
                <w:spacing w:val="3"/>
                <w:sz w:val="16"/>
                <w:szCs w:val="16"/>
              </w:rPr>
              <w:t>v</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lu</w:t>
            </w:r>
            <w:r w:rsidRPr="00112590">
              <w:rPr>
                <w:rFonts w:asciiTheme="minorHAnsi" w:hAnsiTheme="minorHAnsi" w:cs="Arial"/>
                <w:b/>
                <w:bCs/>
                <w:sz w:val="16"/>
                <w:szCs w:val="16"/>
              </w:rPr>
              <w:t>t</w:t>
            </w:r>
            <w:r w:rsidRPr="00112590">
              <w:rPr>
                <w:rFonts w:asciiTheme="minorHAnsi" w:hAnsiTheme="minorHAnsi" w:cs="Arial"/>
                <w:b/>
                <w:bCs/>
                <w:spacing w:val="-3"/>
                <w:sz w:val="16"/>
                <w:szCs w:val="16"/>
              </w:rPr>
              <w:t>a</w:t>
            </w:r>
            <w:r w:rsidRPr="00112590">
              <w:rPr>
                <w:rFonts w:asciiTheme="minorHAnsi" w:hAnsiTheme="minorHAnsi" w:cs="Arial"/>
                <w:b/>
                <w:bCs/>
                <w:spacing w:val="2"/>
                <w:sz w:val="16"/>
                <w:szCs w:val="16"/>
              </w:rPr>
              <w:t>z</w:t>
            </w:r>
            <w:r w:rsidRPr="00112590">
              <w:rPr>
                <w:rFonts w:asciiTheme="minorHAnsi" w:hAnsiTheme="minorHAnsi" w:cs="Arial"/>
                <w:b/>
                <w:bCs/>
                <w:spacing w:val="3"/>
                <w:sz w:val="16"/>
                <w:szCs w:val="16"/>
              </w:rPr>
              <w:t>i</w:t>
            </w:r>
            <w:r w:rsidRPr="00112590">
              <w:rPr>
                <w:rFonts w:asciiTheme="minorHAnsi" w:hAnsiTheme="minorHAnsi" w:cs="Arial"/>
                <w:b/>
                <w:bCs/>
                <w:spacing w:val="-1"/>
                <w:sz w:val="16"/>
                <w:szCs w:val="16"/>
              </w:rPr>
              <w:t>on</w:t>
            </w:r>
            <w:r w:rsidRPr="00112590">
              <w:rPr>
                <w:rFonts w:asciiTheme="minorHAnsi" w:hAnsiTheme="minorHAnsi" w:cs="Arial"/>
                <w:b/>
                <w:bCs/>
                <w:spacing w:val="3"/>
                <w:sz w:val="16"/>
                <w:szCs w:val="16"/>
              </w:rPr>
              <w:t>e</w:t>
            </w:r>
            <w:r w:rsidRPr="00112590">
              <w:rPr>
                <w:rFonts w:asciiTheme="minorHAnsi" w:hAnsiTheme="minorHAnsi" w:cs="Arial"/>
                <w:b/>
                <w:bCs/>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289C55B3" w14:textId="77777777" w:rsidR="00D91BE6" w:rsidRPr="00112590" w:rsidRDefault="00D91BE6" w:rsidP="00AA58A5">
            <w:pPr>
              <w:pStyle w:val="TableParagraph"/>
              <w:kinsoku w:val="0"/>
              <w:overflowPunct w:val="0"/>
              <w:spacing w:before="84" w:line="183" w:lineRule="exact"/>
              <w:jc w:val="center"/>
              <w:rPr>
                <w:rFonts w:asciiTheme="minorHAnsi" w:hAnsiTheme="minorHAnsi"/>
              </w:rPr>
            </w:pPr>
            <w:r w:rsidRPr="00112590">
              <w:rPr>
                <w:rFonts w:asciiTheme="minorHAnsi" w:hAnsiTheme="minorHAnsi" w:cs="Arial"/>
                <w:b/>
                <w:bCs/>
                <w:spacing w:val="-1"/>
                <w:sz w:val="16"/>
                <w:szCs w:val="16"/>
              </w:rPr>
              <w:t>D</w:t>
            </w:r>
            <w:r w:rsidRPr="00112590">
              <w:rPr>
                <w:rFonts w:asciiTheme="minorHAnsi" w:hAnsiTheme="minorHAnsi" w:cs="Arial"/>
                <w:b/>
                <w:bCs/>
                <w:spacing w:val="-3"/>
                <w:sz w:val="16"/>
                <w:szCs w:val="16"/>
              </w:rPr>
              <w:t>a</w:t>
            </w:r>
            <w:r w:rsidRPr="00112590">
              <w:rPr>
                <w:rFonts w:asciiTheme="minorHAnsi" w:hAnsiTheme="minorHAnsi" w:cs="Arial"/>
                <w:b/>
                <w:bCs/>
                <w:sz w:val="16"/>
                <w:szCs w:val="16"/>
              </w:rPr>
              <w:t>ti</w:t>
            </w:r>
          </w:p>
        </w:tc>
        <w:tc>
          <w:tcPr>
            <w:tcW w:w="1829" w:type="dxa"/>
            <w:tcBorders>
              <w:top w:val="single" w:sz="4" w:space="0" w:color="000000"/>
              <w:left w:val="single" w:sz="4" w:space="0" w:color="000000"/>
              <w:bottom w:val="single" w:sz="4" w:space="0" w:color="000000"/>
              <w:right w:val="single" w:sz="4" w:space="0" w:color="000000"/>
            </w:tcBorders>
          </w:tcPr>
          <w:p w14:paraId="109088B3" w14:textId="77777777" w:rsidR="00D91BE6" w:rsidRPr="00112590" w:rsidRDefault="00D91BE6" w:rsidP="00AA58A5">
            <w:pPr>
              <w:pStyle w:val="TableParagraph"/>
              <w:kinsoku w:val="0"/>
              <w:overflowPunct w:val="0"/>
              <w:spacing w:before="84" w:line="183" w:lineRule="exact"/>
              <w:ind w:right="4"/>
              <w:jc w:val="center"/>
              <w:rPr>
                <w:rFonts w:asciiTheme="minorHAnsi" w:hAnsiTheme="minorHAnsi"/>
              </w:rPr>
            </w:pPr>
            <w:r w:rsidRPr="00112590">
              <w:rPr>
                <w:rFonts w:asciiTheme="minorHAnsi" w:hAnsiTheme="minorHAnsi" w:cs="Arial"/>
                <w:b/>
                <w:bCs/>
                <w:spacing w:val="-3"/>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e</w:t>
            </w:r>
            <w:r w:rsidRPr="00112590">
              <w:rPr>
                <w:rFonts w:asciiTheme="minorHAnsi" w:hAnsiTheme="minorHAnsi" w:cs="Arial"/>
                <w:b/>
                <w:bCs/>
                <w:sz w:val="16"/>
                <w:szCs w:val="16"/>
              </w:rPr>
              <w:t>ff.</w:t>
            </w:r>
          </w:p>
        </w:tc>
        <w:tc>
          <w:tcPr>
            <w:tcW w:w="903" w:type="dxa"/>
            <w:tcBorders>
              <w:top w:val="single" w:sz="4" w:space="0" w:color="000000"/>
              <w:left w:val="single" w:sz="4" w:space="0" w:color="000000"/>
              <w:bottom w:val="single" w:sz="4" w:space="0" w:color="000000"/>
              <w:right w:val="single" w:sz="4" w:space="0" w:color="000000"/>
            </w:tcBorders>
          </w:tcPr>
          <w:p w14:paraId="13D8F83F" w14:textId="77777777" w:rsidR="00D91BE6" w:rsidRPr="00112590" w:rsidRDefault="00D91BE6" w:rsidP="00AA58A5">
            <w:pPr>
              <w:rPr>
                <w:rFonts w:asciiTheme="minorHAnsi" w:hAnsiTheme="minorHAnsi"/>
              </w:rPr>
            </w:pPr>
          </w:p>
        </w:tc>
      </w:tr>
      <w:tr w:rsidR="00D91BE6" w:rsidRPr="00112590" w14:paraId="75849923"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A3DD2F3"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8"/>
                <w:sz w:val="16"/>
                <w:szCs w:val="16"/>
              </w:rPr>
              <w:t>o</w:t>
            </w:r>
            <w:r w:rsidRPr="00112590">
              <w:rPr>
                <w:rFonts w:asciiTheme="minorHAnsi" w:hAnsiTheme="minorHAnsi" w:cs="Arial"/>
                <w:spacing w:val="2"/>
                <w:sz w:val="16"/>
                <w:szCs w:val="16"/>
              </w:rPr>
              <w:t>s</w:t>
            </w:r>
            <w:r w:rsidRPr="00112590">
              <w:rPr>
                <w:rFonts w:asciiTheme="minorHAnsi" w:hAnsiTheme="minorHAnsi" w:cs="Arial"/>
                <w:spacing w:val="3"/>
                <w:sz w:val="16"/>
                <w:szCs w:val="16"/>
              </w:rPr>
              <w:t>t</w:t>
            </w:r>
            <w:r w:rsidRPr="00112590">
              <w:rPr>
                <w:rFonts w:asciiTheme="minorHAnsi" w:hAnsiTheme="minorHAnsi" w:cs="Arial"/>
                <w:sz w:val="16"/>
                <w:szCs w:val="16"/>
              </w:rPr>
              <w:t>o</w:t>
            </w:r>
            <w:r w:rsidRPr="00112590">
              <w:rPr>
                <w:rFonts w:asciiTheme="minorHAnsi" w:hAnsiTheme="minorHAnsi" w:cs="Arial"/>
                <w:spacing w:val="-7"/>
                <w:sz w:val="16"/>
                <w:szCs w:val="16"/>
              </w:rPr>
              <w:t xml:space="preserve"> </w:t>
            </w:r>
            <w:r w:rsidRPr="00112590">
              <w:rPr>
                <w:rFonts w:asciiTheme="minorHAnsi" w:hAnsiTheme="minorHAnsi" w:cs="Arial"/>
                <w:spacing w:val="3"/>
                <w:sz w:val="16"/>
                <w:szCs w:val="16"/>
              </w:rPr>
              <w:t>d</w:t>
            </w:r>
            <w:r w:rsidRPr="00112590">
              <w:rPr>
                <w:rFonts w:asciiTheme="minorHAnsi" w:hAnsiTheme="minorHAnsi" w:cs="Arial"/>
                <w:sz w:val="16"/>
                <w:szCs w:val="16"/>
              </w:rPr>
              <w:t>i</w:t>
            </w:r>
            <w:r w:rsidRPr="00112590">
              <w:rPr>
                <w:rFonts w:asciiTheme="minorHAnsi" w:hAnsiTheme="minorHAnsi" w:cs="Arial"/>
                <w:spacing w:val="-4"/>
                <w:sz w:val="16"/>
                <w:szCs w:val="16"/>
              </w:rPr>
              <w:t xml:space="preserve"> </w:t>
            </w:r>
            <w:r w:rsidRPr="00112590">
              <w:rPr>
                <w:rFonts w:asciiTheme="minorHAnsi" w:hAnsiTheme="minorHAnsi" w:cs="Arial"/>
                <w:spacing w:val="-8"/>
                <w:sz w:val="16"/>
                <w:szCs w:val="16"/>
              </w:rPr>
              <w:t>a</w:t>
            </w:r>
            <w:r w:rsidRPr="00112590">
              <w:rPr>
                <w:rFonts w:asciiTheme="minorHAnsi" w:hAnsiTheme="minorHAnsi" w:cs="Arial"/>
                <w:spacing w:val="6"/>
                <w:sz w:val="16"/>
                <w:szCs w:val="16"/>
              </w:rPr>
              <w:t>c</w:t>
            </w:r>
            <w:r w:rsidRPr="00112590">
              <w:rPr>
                <w:rFonts w:asciiTheme="minorHAnsi" w:hAnsiTheme="minorHAnsi" w:cs="Arial"/>
                <w:spacing w:val="-2"/>
                <w:sz w:val="16"/>
                <w:szCs w:val="16"/>
              </w:rPr>
              <w:t>q</w:t>
            </w:r>
            <w:r w:rsidRPr="00112590">
              <w:rPr>
                <w:rFonts w:asciiTheme="minorHAnsi" w:hAnsiTheme="minorHAnsi" w:cs="Arial"/>
                <w:spacing w:val="3"/>
                <w:sz w:val="16"/>
                <w:szCs w:val="16"/>
              </w:rPr>
              <w:t>u</w:t>
            </w:r>
            <w:r w:rsidRPr="00112590">
              <w:rPr>
                <w:rFonts w:asciiTheme="minorHAnsi" w:hAnsiTheme="minorHAnsi" w:cs="Arial"/>
                <w:spacing w:val="-2"/>
                <w:sz w:val="16"/>
                <w:szCs w:val="16"/>
              </w:rPr>
              <w:t>i</w:t>
            </w:r>
            <w:r w:rsidRPr="00112590">
              <w:rPr>
                <w:rFonts w:asciiTheme="minorHAnsi" w:hAnsiTheme="minorHAnsi" w:cs="Arial"/>
                <w:spacing w:val="2"/>
                <w:sz w:val="16"/>
                <w:szCs w:val="16"/>
              </w:rPr>
              <w:t>s</w:t>
            </w:r>
            <w:r w:rsidRPr="00112590">
              <w:rPr>
                <w:rFonts w:asciiTheme="minorHAnsi" w:hAnsiTheme="minorHAnsi" w:cs="Arial"/>
                <w:spacing w:val="3"/>
                <w:sz w:val="16"/>
                <w:szCs w:val="16"/>
              </w:rPr>
              <w:t>t</w:t>
            </w:r>
            <w:r w:rsidRPr="00112590">
              <w:rPr>
                <w:rFonts w:asciiTheme="minorHAnsi" w:hAnsiTheme="minorHAnsi" w:cs="Arial"/>
                <w:sz w:val="16"/>
                <w:szCs w:val="16"/>
              </w:rPr>
              <w:t xml:space="preserve">o </w:t>
            </w:r>
            <w:r w:rsidRPr="00112590">
              <w:rPr>
                <w:rFonts w:asciiTheme="minorHAnsi" w:hAnsiTheme="minorHAnsi" w:cs="Arial"/>
                <w:spacing w:val="-2"/>
                <w:sz w:val="16"/>
                <w:szCs w:val="16"/>
              </w:rPr>
              <w:t>ab</w:t>
            </w:r>
            <w:r w:rsidRPr="00112590">
              <w:rPr>
                <w:rFonts w:asciiTheme="minorHAnsi" w:hAnsiTheme="minorHAnsi" w:cs="Arial"/>
                <w:spacing w:val="3"/>
                <w:sz w:val="16"/>
                <w:szCs w:val="16"/>
              </w:rPr>
              <w:t>b</w:t>
            </w:r>
            <w:r w:rsidRPr="00112590">
              <w:rPr>
                <w:rFonts w:asciiTheme="minorHAnsi" w:hAnsiTheme="minorHAnsi" w:cs="Arial"/>
                <w:spacing w:val="-2"/>
                <w:sz w:val="16"/>
                <w:szCs w:val="16"/>
              </w:rPr>
              <w:t>a</w:t>
            </w:r>
            <w:r w:rsidRPr="00112590">
              <w:rPr>
                <w:rFonts w:asciiTheme="minorHAnsi" w:hAnsiTheme="minorHAnsi" w:cs="Arial"/>
                <w:spacing w:val="-1"/>
                <w:sz w:val="16"/>
                <w:szCs w:val="16"/>
              </w:rPr>
              <w:t>t</w:t>
            </w:r>
            <w:r w:rsidRPr="00112590">
              <w:rPr>
                <w:rFonts w:asciiTheme="minorHAnsi" w:hAnsiTheme="minorHAnsi" w:cs="Arial"/>
                <w:spacing w:val="3"/>
                <w:sz w:val="16"/>
                <w:szCs w:val="16"/>
              </w:rPr>
              <w:t>t</w:t>
            </w:r>
            <w:r w:rsidRPr="00112590">
              <w:rPr>
                <w:rFonts w:asciiTheme="minorHAnsi" w:hAnsiTheme="minorHAnsi" w:cs="Arial"/>
                <w:spacing w:val="-2"/>
                <w:sz w:val="16"/>
                <w:szCs w:val="16"/>
              </w:rPr>
              <w:t>u</w:t>
            </w:r>
            <w:r w:rsidRPr="00112590">
              <w:rPr>
                <w:rFonts w:asciiTheme="minorHAnsi" w:hAnsiTheme="minorHAnsi" w:cs="Arial"/>
                <w:spacing w:val="3"/>
                <w:sz w:val="16"/>
                <w:szCs w:val="16"/>
              </w:rPr>
              <w:t>t</w:t>
            </w:r>
            <w:r w:rsidRPr="00112590">
              <w:rPr>
                <w:rFonts w:asciiTheme="minorHAnsi" w:hAnsiTheme="minorHAnsi" w:cs="Arial"/>
                <w:sz w:val="16"/>
                <w:szCs w:val="16"/>
              </w:rPr>
              <w:t>o</w:t>
            </w:r>
            <w:r w:rsidRPr="00112590">
              <w:rPr>
                <w:rFonts w:asciiTheme="minorHAnsi" w:hAnsiTheme="minorHAnsi" w:cs="Arial"/>
                <w:spacing w:val="-7"/>
                <w:sz w:val="16"/>
                <w:szCs w:val="16"/>
              </w:rPr>
              <w:t xml:space="preserve"> </w:t>
            </w:r>
          </w:p>
        </w:tc>
        <w:tc>
          <w:tcPr>
            <w:tcW w:w="2199" w:type="dxa"/>
            <w:tcBorders>
              <w:top w:val="single" w:sz="4" w:space="0" w:color="000000"/>
              <w:left w:val="single" w:sz="4" w:space="0" w:color="000000"/>
              <w:bottom w:val="single" w:sz="4" w:space="0" w:color="000000"/>
              <w:right w:val="single" w:sz="4" w:space="0" w:color="000000"/>
            </w:tcBorders>
          </w:tcPr>
          <w:p w14:paraId="00D2667C"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22B24AFC" w14:textId="77777777" w:rsidR="00D91BE6" w:rsidRPr="00112590" w:rsidRDefault="00D91BE6" w:rsidP="00AA58A5">
            <w:pPr>
              <w:pStyle w:val="TableParagraph"/>
              <w:kinsoku w:val="0"/>
              <w:overflowPunct w:val="0"/>
              <w:spacing w:before="69" w:line="183" w:lineRule="exact"/>
              <w:ind w:left="1026"/>
              <w:rPr>
                <w:rFonts w:asciiTheme="minorHAnsi" w:hAnsiTheme="minorHAnsi" w:cs="Arial"/>
                <w:sz w:val="16"/>
                <w:szCs w:val="16"/>
              </w:rPr>
            </w:pPr>
            <w:r w:rsidRPr="00112590">
              <w:rPr>
                <w:rFonts w:asciiTheme="minorHAnsi" w:hAnsiTheme="minorHAnsi" w:cs="Arial"/>
                <w:sz w:val="16"/>
                <w:szCs w:val="16"/>
              </w:rPr>
              <w:t xml:space="preserve">         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2CF37845" w14:textId="77777777" w:rsidR="00D91BE6" w:rsidRPr="00112590" w:rsidRDefault="00D91BE6" w:rsidP="00AA58A5">
            <w:pPr>
              <w:pStyle w:val="TableParagraph"/>
              <w:kinsoku w:val="0"/>
              <w:overflowPunct w:val="0"/>
              <w:spacing w:before="69" w:line="183" w:lineRule="exact"/>
              <w:ind w:left="843" w:right="846"/>
              <w:jc w:val="center"/>
              <w:rPr>
                <w:rFonts w:asciiTheme="minorHAnsi" w:hAnsiTheme="minorHAnsi"/>
              </w:rPr>
            </w:pPr>
            <w:r w:rsidRPr="00112590">
              <w:rPr>
                <w:rFonts w:asciiTheme="minorHAnsi" w:hAnsiTheme="minorHAnsi" w:cs="Arial"/>
                <w:b/>
                <w:bCs/>
                <w:sz w:val="16"/>
                <w:szCs w:val="16"/>
              </w:rPr>
              <w:t>a</w:t>
            </w:r>
          </w:p>
        </w:tc>
        <w:tc>
          <w:tcPr>
            <w:tcW w:w="903" w:type="dxa"/>
            <w:tcBorders>
              <w:top w:val="single" w:sz="4" w:space="0" w:color="000000"/>
              <w:left w:val="single" w:sz="4" w:space="0" w:color="000000"/>
              <w:bottom w:val="single" w:sz="4" w:space="0" w:color="000000"/>
              <w:right w:val="single" w:sz="4" w:space="0" w:color="000000"/>
            </w:tcBorders>
          </w:tcPr>
          <w:p w14:paraId="1359C26D" w14:textId="77777777" w:rsidR="00D91BE6" w:rsidRPr="00112590" w:rsidRDefault="00D91BE6" w:rsidP="00AA58A5">
            <w:pPr>
              <w:rPr>
                <w:rFonts w:asciiTheme="minorHAnsi" w:hAnsiTheme="minorHAnsi"/>
              </w:rPr>
            </w:pPr>
          </w:p>
        </w:tc>
      </w:tr>
      <w:tr w:rsidR="00D91BE6" w:rsidRPr="00112590" w14:paraId="20054FBD"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7AF3CB7C"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pacing w:val="3"/>
                <w:sz w:val="16"/>
                <w:szCs w:val="16"/>
              </w:rPr>
              <w:t>p</w:t>
            </w:r>
            <w:r w:rsidRPr="00112590">
              <w:rPr>
                <w:rFonts w:asciiTheme="minorHAnsi" w:hAnsiTheme="minorHAnsi" w:cs="Arial"/>
                <w:spacing w:val="-8"/>
                <w:sz w:val="16"/>
                <w:szCs w:val="16"/>
              </w:rPr>
              <w:t>o</w:t>
            </w:r>
            <w:r w:rsidRPr="00112590">
              <w:rPr>
                <w:rFonts w:asciiTheme="minorHAnsi" w:hAnsiTheme="minorHAnsi" w:cs="Arial"/>
                <w:sz w:val="16"/>
                <w:szCs w:val="16"/>
              </w:rPr>
              <w:t>r</w:t>
            </w:r>
            <w:r w:rsidRPr="00112590">
              <w:rPr>
                <w:rFonts w:asciiTheme="minorHAnsi" w:hAnsiTheme="minorHAnsi" w:cs="Arial"/>
                <w:spacing w:val="3"/>
                <w:sz w:val="16"/>
                <w:szCs w:val="16"/>
              </w:rPr>
              <w:t>t</w:t>
            </w:r>
            <w:r w:rsidRPr="00112590">
              <w:rPr>
                <w:rFonts w:asciiTheme="minorHAnsi" w:hAnsiTheme="minorHAnsi" w:cs="Arial"/>
                <w:spacing w:val="-2"/>
                <w:sz w:val="16"/>
                <w:szCs w:val="16"/>
              </w:rPr>
              <w:t>a</w:t>
            </w:r>
            <w:r w:rsidRPr="00112590">
              <w:rPr>
                <w:rFonts w:asciiTheme="minorHAnsi" w:hAnsiTheme="minorHAnsi" w:cs="Arial"/>
                <w:spacing w:val="3"/>
                <w:sz w:val="16"/>
                <w:szCs w:val="16"/>
              </w:rPr>
              <w:t>t</w:t>
            </w:r>
            <w:r w:rsidRPr="00112590">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75D24EB4"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pacing w:val="-2"/>
                <w:sz w:val="16"/>
                <w:szCs w:val="16"/>
              </w:rPr>
              <w:t>q</w:t>
            </w:r>
            <w:r w:rsidRPr="00112590">
              <w:rPr>
                <w:rFonts w:asciiTheme="minorHAnsi" w:hAnsiTheme="minorHAnsi" w:cs="Arial"/>
                <w:spacing w:val="-1"/>
                <w:sz w:val="16"/>
                <w:szCs w:val="16"/>
              </w:rPr>
              <w:t>.</w:t>
            </w:r>
            <w:r w:rsidRPr="00112590">
              <w:rPr>
                <w:rFonts w:asciiTheme="minorHAnsi" w:hAnsiTheme="minorHAnsi" w:cs="Arial"/>
                <w:spacing w:val="3"/>
                <w:sz w:val="16"/>
                <w:szCs w:val="16"/>
              </w:rPr>
              <w:t>l</w:t>
            </w:r>
            <w:r w:rsidRPr="00112590">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20223692" w14:textId="77777777" w:rsidR="00D91BE6" w:rsidRPr="00112590" w:rsidRDefault="00D91BE6" w:rsidP="00AA58A5">
            <w:pPr>
              <w:pStyle w:val="TableParagraph"/>
              <w:kinsoku w:val="0"/>
              <w:overflowPunct w:val="0"/>
              <w:spacing w:before="69"/>
              <w:ind w:right="65"/>
              <w:jc w:val="right"/>
              <w:rPr>
                <w:rFonts w:asciiTheme="minorHAnsi" w:hAnsiTheme="minorHAnsi" w:cs="Arial"/>
                <w:sz w:val="16"/>
                <w:szCs w:val="16"/>
              </w:rPr>
            </w:pPr>
            <w:r w:rsidRPr="00112590">
              <w:rPr>
                <w:rFonts w:asciiTheme="minorHAnsi" w:hAnsiTheme="minorHAnsi" w:cs="Arial"/>
                <w:sz w:val="16"/>
                <w:szCs w:val="16"/>
              </w:rPr>
              <w:t>80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5B943729" w14:textId="77777777" w:rsidR="00D91BE6" w:rsidRPr="00112590" w:rsidRDefault="00D91BE6" w:rsidP="00AA58A5">
            <w:pPr>
              <w:pStyle w:val="TableParagraph"/>
              <w:kinsoku w:val="0"/>
              <w:overflowPunct w:val="0"/>
              <w:spacing w:before="69"/>
              <w:ind w:left="838" w:right="842"/>
              <w:jc w:val="center"/>
              <w:rPr>
                <w:rFonts w:asciiTheme="minorHAnsi" w:hAnsiTheme="minorHAnsi"/>
              </w:rPr>
            </w:pPr>
            <w:r w:rsidRPr="00112590">
              <w:rPr>
                <w:rFonts w:asciiTheme="minorHAnsi" w:hAnsiTheme="minorHAnsi" w:cs="Arial"/>
                <w:b/>
                <w:bCs/>
                <w:sz w:val="16"/>
                <w:szCs w:val="16"/>
              </w:rPr>
              <w:t>b</w:t>
            </w:r>
          </w:p>
        </w:tc>
        <w:tc>
          <w:tcPr>
            <w:tcW w:w="903" w:type="dxa"/>
            <w:tcBorders>
              <w:top w:val="single" w:sz="4" w:space="0" w:color="000000"/>
              <w:left w:val="single" w:sz="4" w:space="0" w:color="000000"/>
              <w:bottom w:val="single" w:sz="4" w:space="0" w:color="000000"/>
              <w:right w:val="single" w:sz="4" w:space="0" w:color="000000"/>
            </w:tcBorders>
          </w:tcPr>
          <w:p w14:paraId="6014FB9B" w14:textId="77777777" w:rsidR="00D91BE6" w:rsidRPr="00112590" w:rsidRDefault="00D91BE6" w:rsidP="00AA58A5">
            <w:pPr>
              <w:rPr>
                <w:rFonts w:asciiTheme="minorHAnsi" w:hAnsiTheme="minorHAnsi"/>
              </w:rPr>
            </w:pPr>
          </w:p>
        </w:tc>
      </w:tr>
      <w:tr w:rsidR="00D91BE6" w:rsidRPr="00112590" w14:paraId="034190E9"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6D0C4C1"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3"/>
                <w:sz w:val="16"/>
                <w:szCs w:val="16"/>
              </w:rPr>
              <w:t>p</w:t>
            </w:r>
            <w:r w:rsidRPr="00112590">
              <w:rPr>
                <w:rFonts w:asciiTheme="minorHAnsi" w:hAnsiTheme="minorHAnsi" w:cs="Arial"/>
                <w:spacing w:val="-8"/>
                <w:sz w:val="16"/>
                <w:szCs w:val="16"/>
              </w:rPr>
              <w:t>e</w:t>
            </w:r>
            <w:r w:rsidRPr="00112590">
              <w:rPr>
                <w:rFonts w:asciiTheme="minorHAnsi" w:hAnsiTheme="minorHAnsi" w:cs="Arial"/>
                <w:sz w:val="16"/>
                <w:szCs w:val="16"/>
              </w:rPr>
              <w:t>r</w:t>
            </w:r>
            <w:r w:rsidRPr="00112590">
              <w:rPr>
                <w:rFonts w:asciiTheme="minorHAnsi" w:hAnsiTheme="minorHAnsi" w:cs="Arial"/>
                <w:spacing w:val="7"/>
                <w:sz w:val="16"/>
                <w:szCs w:val="16"/>
              </w:rPr>
              <w:t>c</w:t>
            </w:r>
            <w:r w:rsidRPr="00112590">
              <w:rPr>
                <w:rFonts w:asciiTheme="minorHAnsi" w:hAnsiTheme="minorHAnsi" w:cs="Arial"/>
                <w:spacing w:val="-8"/>
                <w:sz w:val="16"/>
                <w:szCs w:val="16"/>
              </w:rPr>
              <w:t>o</w:t>
            </w:r>
            <w:r w:rsidRPr="00112590">
              <w:rPr>
                <w:rFonts w:asciiTheme="minorHAnsi" w:hAnsiTheme="minorHAnsi" w:cs="Arial"/>
                <w:spacing w:val="4"/>
                <w:sz w:val="16"/>
                <w:szCs w:val="16"/>
              </w:rPr>
              <w:t>rr</w:t>
            </w:r>
            <w:r w:rsidRPr="00112590">
              <w:rPr>
                <w:rFonts w:asciiTheme="minorHAnsi" w:hAnsiTheme="minorHAnsi" w:cs="Arial"/>
                <w:spacing w:val="-2"/>
                <w:sz w:val="16"/>
                <w:szCs w:val="16"/>
              </w:rPr>
              <w:t>en</w:t>
            </w:r>
            <w:r w:rsidRPr="00112590">
              <w:rPr>
                <w:rFonts w:asciiTheme="minorHAnsi" w:hAnsiTheme="minorHAnsi" w:cs="Arial"/>
                <w:spacing w:val="2"/>
                <w:sz w:val="16"/>
                <w:szCs w:val="16"/>
              </w:rPr>
              <w:t>z</w:t>
            </w:r>
            <w:r w:rsidRPr="00112590">
              <w:rPr>
                <w:rFonts w:asciiTheme="minorHAnsi" w:hAnsiTheme="minorHAnsi" w:cs="Arial"/>
                <w:sz w:val="16"/>
                <w:szCs w:val="16"/>
              </w:rPr>
              <w:t>a</w:t>
            </w:r>
            <w:r w:rsidRPr="00112590">
              <w:rPr>
                <w:rFonts w:asciiTheme="minorHAnsi" w:hAnsiTheme="minorHAnsi" w:cs="Arial"/>
                <w:spacing w:val="33"/>
                <w:sz w:val="16"/>
                <w:szCs w:val="16"/>
              </w:rPr>
              <w:t xml:space="preserve"> </w:t>
            </w:r>
            <w:r w:rsidRPr="00112590">
              <w:rPr>
                <w:rFonts w:asciiTheme="minorHAnsi" w:hAnsiTheme="minorHAnsi" w:cs="Arial"/>
                <w:spacing w:val="2"/>
                <w:sz w:val="16"/>
                <w:szCs w:val="16"/>
              </w:rPr>
              <w:t>m</w:t>
            </w:r>
            <w:r w:rsidRPr="00112590">
              <w:rPr>
                <w:rFonts w:asciiTheme="minorHAnsi" w:hAnsiTheme="minorHAnsi" w:cs="Arial"/>
                <w:spacing w:val="-2"/>
                <w:sz w:val="16"/>
                <w:szCs w:val="16"/>
              </w:rPr>
              <w:t>e</w:t>
            </w:r>
            <w:r w:rsidRPr="00112590">
              <w:rPr>
                <w:rFonts w:asciiTheme="minorHAnsi" w:hAnsiTheme="minorHAnsi" w:cs="Arial"/>
                <w:spacing w:val="3"/>
                <w:sz w:val="16"/>
                <w:szCs w:val="16"/>
              </w:rPr>
              <w:t>di</w:t>
            </w:r>
            <w:r w:rsidRPr="00112590">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1218D158"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1"/>
                <w:sz w:val="16"/>
                <w:szCs w:val="16"/>
              </w:rPr>
              <w:t>Km</w:t>
            </w:r>
          </w:p>
        </w:tc>
        <w:tc>
          <w:tcPr>
            <w:tcW w:w="1633" w:type="dxa"/>
            <w:tcBorders>
              <w:top w:val="single" w:sz="4" w:space="0" w:color="000000"/>
              <w:left w:val="single" w:sz="4" w:space="0" w:color="000000"/>
              <w:bottom w:val="single" w:sz="4" w:space="0" w:color="000000"/>
              <w:right w:val="single" w:sz="4" w:space="0" w:color="000000"/>
            </w:tcBorders>
          </w:tcPr>
          <w:p w14:paraId="5D23DD68" w14:textId="77777777" w:rsidR="00D91BE6" w:rsidRPr="00112590" w:rsidRDefault="00D91BE6" w:rsidP="00AA58A5">
            <w:pPr>
              <w:pStyle w:val="TableParagraph"/>
              <w:kinsoku w:val="0"/>
              <w:overflowPunct w:val="0"/>
              <w:spacing w:before="65"/>
              <w:ind w:left="1069"/>
              <w:rPr>
                <w:rFonts w:asciiTheme="minorHAnsi" w:hAnsiTheme="minorHAnsi" w:cs="Arial"/>
                <w:sz w:val="16"/>
                <w:szCs w:val="16"/>
              </w:rPr>
            </w:pPr>
            <w:r w:rsidRPr="00112590">
              <w:rPr>
                <w:rFonts w:asciiTheme="minorHAnsi" w:hAnsiTheme="minorHAnsi" w:cs="Arial"/>
                <w:spacing w:val="-2"/>
                <w:sz w:val="16"/>
                <w:szCs w:val="16"/>
              </w:rPr>
              <w:t>15</w:t>
            </w:r>
            <w:r w:rsidRPr="00112590">
              <w:rPr>
                <w:rFonts w:asciiTheme="minorHAnsi" w:hAnsiTheme="minorHAnsi" w:cs="Arial"/>
                <w:spacing w:val="3"/>
                <w:sz w:val="16"/>
                <w:szCs w:val="16"/>
              </w:rPr>
              <w:t>.</w:t>
            </w:r>
            <w:r w:rsidRPr="00112590">
              <w:rPr>
                <w:rFonts w:asciiTheme="minorHAnsi" w:hAnsiTheme="minorHAnsi" w:cs="Arial"/>
                <w:spacing w:val="-2"/>
                <w:sz w:val="16"/>
                <w:szCs w:val="16"/>
              </w:rPr>
              <w:t>0</w:t>
            </w:r>
            <w:r w:rsidRPr="00112590">
              <w:rPr>
                <w:rFonts w:asciiTheme="minorHAnsi" w:hAnsiTheme="minorHAnsi" w:cs="Arial"/>
                <w:spacing w:val="3"/>
                <w:sz w:val="16"/>
                <w:szCs w:val="16"/>
              </w:rPr>
              <w:t>0</w:t>
            </w:r>
            <w:r w:rsidRPr="00112590">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43F1C0B6" w14:textId="77777777" w:rsidR="00D91BE6" w:rsidRPr="00112590" w:rsidRDefault="00D91BE6" w:rsidP="00AA58A5">
            <w:pPr>
              <w:pStyle w:val="TableParagraph"/>
              <w:kinsoku w:val="0"/>
              <w:overflowPunct w:val="0"/>
              <w:spacing w:before="65"/>
              <w:ind w:left="843" w:right="846"/>
              <w:jc w:val="center"/>
              <w:rPr>
                <w:rFonts w:asciiTheme="minorHAnsi" w:hAnsiTheme="minorHAnsi"/>
              </w:rPr>
            </w:pPr>
            <w:r w:rsidRPr="00112590">
              <w:rPr>
                <w:rFonts w:asciiTheme="minorHAnsi" w:hAnsiTheme="minorHAnsi" w:cs="Arial"/>
                <w:b/>
                <w:bCs/>
                <w:sz w:val="16"/>
                <w:szCs w:val="16"/>
              </w:rPr>
              <w:t>c</w:t>
            </w:r>
          </w:p>
        </w:tc>
        <w:tc>
          <w:tcPr>
            <w:tcW w:w="903" w:type="dxa"/>
            <w:tcBorders>
              <w:top w:val="single" w:sz="4" w:space="0" w:color="000000"/>
              <w:left w:val="single" w:sz="4" w:space="0" w:color="000000"/>
              <w:bottom w:val="single" w:sz="4" w:space="0" w:color="000000"/>
              <w:right w:val="single" w:sz="4" w:space="0" w:color="000000"/>
            </w:tcBorders>
          </w:tcPr>
          <w:p w14:paraId="2C7AEF78" w14:textId="77777777" w:rsidR="00D91BE6" w:rsidRPr="00112590" w:rsidRDefault="00D91BE6" w:rsidP="00AA58A5">
            <w:pPr>
              <w:rPr>
                <w:rFonts w:asciiTheme="minorHAnsi" w:hAnsiTheme="minorHAnsi"/>
              </w:rPr>
            </w:pPr>
          </w:p>
        </w:tc>
      </w:tr>
      <w:tr w:rsidR="00D91BE6" w:rsidRPr="00112590" w14:paraId="3D54A0FE"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560E49C"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23"/>
                <w:sz w:val="16"/>
                <w:szCs w:val="16"/>
              </w:rPr>
              <w:t xml:space="preserve"> </w:t>
            </w:r>
            <w:r w:rsidRPr="00112590">
              <w:rPr>
                <w:rFonts w:asciiTheme="minorHAnsi" w:hAnsiTheme="minorHAnsi" w:cs="Arial"/>
                <w:spacing w:val="6"/>
                <w:sz w:val="16"/>
                <w:szCs w:val="16"/>
              </w:rPr>
              <w:t>c</w:t>
            </w:r>
            <w:r w:rsidRPr="00112590">
              <w:rPr>
                <w:rFonts w:asciiTheme="minorHAnsi" w:hAnsiTheme="minorHAnsi" w:cs="Arial"/>
                <w:spacing w:val="-2"/>
                <w:sz w:val="16"/>
                <w:szCs w:val="16"/>
              </w:rPr>
              <w:t>a</w:t>
            </w:r>
            <w:r w:rsidRPr="00112590">
              <w:rPr>
                <w:rFonts w:asciiTheme="minorHAnsi" w:hAnsiTheme="minorHAnsi" w:cs="Arial"/>
                <w:sz w:val="16"/>
                <w:szCs w:val="16"/>
              </w:rPr>
              <w:t>r</w:t>
            </w:r>
            <w:r w:rsidRPr="00112590">
              <w:rPr>
                <w:rFonts w:asciiTheme="minorHAnsi" w:hAnsiTheme="minorHAnsi" w:cs="Arial"/>
                <w:spacing w:val="3"/>
                <w:sz w:val="16"/>
                <w:szCs w:val="16"/>
              </w:rPr>
              <w:t>b</w:t>
            </w:r>
            <w:r w:rsidRPr="00112590">
              <w:rPr>
                <w:rFonts w:asciiTheme="minorHAnsi" w:hAnsiTheme="minorHAnsi" w:cs="Arial"/>
                <w:spacing w:val="-2"/>
                <w:sz w:val="16"/>
                <w:szCs w:val="16"/>
              </w:rPr>
              <w:t>u</w:t>
            </w:r>
            <w:r w:rsidRPr="00112590">
              <w:rPr>
                <w:rFonts w:asciiTheme="minorHAnsi" w:hAnsiTheme="minorHAnsi" w:cs="Arial"/>
                <w:spacing w:val="4"/>
                <w:sz w:val="16"/>
                <w:szCs w:val="16"/>
              </w:rPr>
              <w:t>r</w:t>
            </w:r>
            <w:r w:rsidRPr="00112590">
              <w:rPr>
                <w:rFonts w:asciiTheme="minorHAnsi" w:hAnsiTheme="minorHAnsi" w:cs="Arial"/>
                <w:spacing w:val="-2"/>
                <w:sz w:val="16"/>
                <w:szCs w:val="16"/>
              </w:rPr>
              <w:t>an</w:t>
            </w:r>
            <w:r w:rsidRPr="00112590">
              <w:rPr>
                <w:rFonts w:asciiTheme="minorHAnsi" w:hAnsiTheme="minorHAnsi" w:cs="Arial"/>
                <w:spacing w:val="3"/>
                <w:sz w:val="16"/>
                <w:szCs w:val="16"/>
              </w:rPr>
              <w:t>t</w:t>
            </w:r>
            <w:r w:rsidRPr="00112590">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712EDD5C"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l</w:t>
            </w:r>
            <w:r w:rsidRPr="00112590">
              <w:rPr>
                <w:rFonts w:asciiTheme="minorHAnsi" w:hAnsiTheme="minorHAnsi" w:cs="Arial"/>
                <w:spacing w:val="-1"/>
                <w:sz w:val="16"/>
                <w:szCs w:val="16"/>
              </w:rPr>
              <w:t>t</w:t>
            </w:r>
            <w:r w:rsidRPr="00112590">
              <w:rPr>
                <w:rFonts w:asciiTheme="minorHAnsi" w:hAnsiTheme="minorHAnsi" w:cs="Arial"/>
                <w:spacing w:val="3"/>
                <w:sz w:val="16"/>
                <w:szCs w:val="16"/>
              </w:rPr>
              <w:t>/</w:t>
            </w:r>
            <w:r w:rsidRPr="00112590">
              <w:rPr>
                <w:rFonts w:asciiTheme="minorHAnsi" w:hAnsiTheme="minorHAnsi" w:cs="Arial"/>
                <w:spacing w:val="-3"/>
                <w:sz w:val="16"/>
                <w:szCs w:val="16"/>
              </w:rPr>
              <w:t>k</w:t>
            </w:r>
            <w:r w:rsidRPr="00112590">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2DEEF518" w14:textId="77777777" w:rsidR="00D91BE6" w:rsidRPr="00112590" w:rsidRDefault="00D91BE6" w:rsidP="00AA58A5">
            <w:pPr>
              <w:pStyle w:val="TableParagraph"/>
              <w:kinsoku w:val="0"/>
              <w:overflowPunct w:val="0"/>
              <w:spacing w:before="69" w:line="183" w:lineRule="exact"/>
              <w:ind w:right="64"/>
              <w:jc w:val="right"/>
              <w:rPr>
                <w:rFonts w:asciiTheme="minorHAnsi" w:hAnsiTheme="minorHAnsi" w:cs="Arial"/>
                <w:sz w:val="16"/>
                <w:szCs w:val="16"/>
              </w:rPr>
            </w:pPr>
            <w:r w:rsidRPr="00112590">
              <w:rPr>
                <w:rFonts w:asciiTheme="minorHAnsi" w:hAnsiTheme="minorHAnsi" w:cs="Arial"/>
                <w:spacing w:val="-2"/>
                <w:w w:val="95"/>
                <w:sz w:val="16"/>
                <w:szCs w:val="16"/>
              </w:rPr>
              <w:t>0</w:t>
            </w:r>
            <w:r w:rsidRPr="00112590">
              <w:rPr>
                <w:rFonts w:asciiTheme="minorHAnsi" w:hAnsiTheme="minorHAnsi" w:cs="Arial"/>
                <w:spacing w:val="-1"/>
                <w:w w:val="95"/>
                <w:sz w:val="16"/>
                <w:szCs w:val="16"/>
              </w:rPr>
              <w:t>,</w:t>
            </w:r>
            <w:r w:rsidRPr="00112590">
              <w:rPr>
                <w:rFonts w:asciiTheme="minorHAnsi" w:hAnsiTheme="minorHAnsi" w:cs="Arial"/>
                <w:spacing w:val="2"/>
                <w:w w:val="95"/>
                <w:sz w:val="16"/>
                <w:szCs w:val="16"/>
              </w:rPr>
              <w:t>4</w:t>
            </w:r>
            <w:r w:rsidRPr="00112590">
              <w:rPr>
                <w:rFonts w:asciiTheme="minorHAnsi" w:hAnsiTheme="minorHAnsi" w:cs="Arial"/>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433D6CD0" w14:textId="77777777" w:rsidR="00D91BE6" w:rsidRPr="00112590" w:rsidRDefault="00D91BE6" w:rsidP="00AA58A5">
            <w:pPr>
              <w:pStyle w:val="TableParagraph"/>
              <w:kinsoku w:val="0"/>
              <w:overflowPunct w:val="0"/>
              <w:spacing w:before="69" w:line="183" w:lineRule="exact"/>
              <w:ind w:left="838" w:right="842"/>
              <w:jc w:val="center"/>
              <w:rPr>
                <w:rFonts w:asciiTheme="minorHAnsi" w:hAnsiTheme="minorHAnsi"/>
              </w:rPr>
            </w:pPr>
            <w:r w:rsidRPr="00112590">
              <w:rPr>
                <w:rFonts w:asciiTheme="minorHAnsi" w:hAnsiTheme="minorHAnsi" w:cs="Arial"/>
                <w:b/>
                <w:bCs/>
                <w:sz w:val="16"/>
                <w:szCs w:val="16"/>
              </w:rPr>
              <w:t>d</w:t>
            </w:r>
          </w:p>
        </w:tc>
        <w:tc>
          <w:tcPr>
            <w:tcW w:w="903" w:type="dxa"/>
            <w:tcBorders>
              <w:top w:val="single" w:sz="4" w:space="0" w:color="000000"/>
              <w:left w:val="single" w:sz="4" w:space="0" w:color="000000"/>
              <w:bottom w:val="single" w:sz="4" w:space="0" w:color="000000"/>
              <w:right w:val="single" w:sz="4" w:space="0" w:color="000000"/>
            </w:tcBorders>
          </w:tcPr>
          <w:p w14:paraId="26845243" w14:textId="77777777" w:rsidR="00D91BE6" w:rsidRPr="00112590" w:rsidRDefault="00D91BE6" w:rsidP="00AA58A5">
            <w:pPr>
              <w:rPr>
                <w:rFonts w:asciiTheme="minorHAnsi" w:hAnsiTheme="minorHAnsi"/>
              </w:rPr>
            </w:pPr>
          </w:p>
        </w:tc>
      </w:tr>
      <w:tr w:rsidR="00D91BE6" w:rsidRPr="00112590" w14:paraId="018B9FC3"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2B10324"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3"/>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19"/>
                <w:sz w:val="16"/>
                <w:szCs w:val="16"/>
              </w:rPr>
              <w:t xml:space="preserve"> </w:t>
            </w:r>
            <w:r w:rsidRPr="00112590">
              <w:rPr>
                <w:rFonts w:asciiTheme="minorHAnsi" w:hAnsiTheme="minorHAnsi" w:cs="Arial"/>
                <w:spacing w:val="-3"/>
                <w:sz w:val="16"/>
                <w:szCs w:val="16"/>
              </w:rPr>
              <w:t>o</w:t>
            </w:r>
            <w:r w:rsidRPr="00112590">
              <w:rPr>
                <w:rFonts w:asciiTheme="minorHAnsi" w:hAnsiTheme="minorHAnsi" w:cs="Arial"/>
                <w:spacing w:val="3"/>
                <w:sz w:val="16"/>
                <w:szCs w:val="16"/>
              </w:rPr>
              <w:t>li</w:t>
            </w:r>
            <w:r w:rsidRPr="00112590">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0BD2783D"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4"/>
                <w:sz w:val="16"/>
                <w:szCs w:val="16"/>
              </w:rPr>
              <w:t>k</w:t>
            </w:r>
            <w:r w:rsidRPr="00112590">
              <w:rPr>
                <w:rFonts w:asciiTheme="minorHAnsi" w:hAnsiTheme="minorHAnsi" w:cs="Arial"/>
                <w:spacing w:val="-3"/>
                <w:sz w:val="16"/>
                <w:szCs w:val="16"/>
              </w:rPr>
              <w:t>g</w:t>
            </w:r>
            <w:r w:rsidRPr="00112590">
              <w:rPr>
                <w:rFonts w:asciiTheme="minorHAnsi" w:hAnsiTheme="minorHAnsi" w:cs="Arial"/>
                <w:spacing w:val="3"/>
                <w:sz w:val="16"/>
                <w:szCs w:val="16"/>
              </w:rPr>
              <w:t>.</w:t>
            </w:r>
            <w:r w:rsidRPr="00112590">
              <w:rPr>
                <w:rFonts w:asciiTheme="minorHAnsi" w:hAnsiTheme="minorHAnsi" w:cs="Arial"/>
                <w:spacing w:val="-1"/>
                <w:sz w:val="16"/>
                <w:szCs w:val="16"/>
              </w:rPr>
              <w:t>/</w:t>
            </w:r>
            <w:r w:rsidRPr="00112590">
              <w:rPr>
                <w:rFonts w:asciiTheme="minorHAnsi" w:hAnsiTheme="minorHAnsi" w:cs="Arial"/>
                <w:spacing w:val="2"/>
                <w:sz w:val="16"/>
                <w:szCs w:val="16"/>
              </w:rPr>
              <w:t>k</w:t>
            </w:r>
            <w:r w:rsidRPr="00112590">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245B6EE3" w14:textId="77777777" w:rsidR="00D91BE6" w:rsidRPr="00112590" w:rsidRDefault="00D91BE6" w:rsidP="00AA58A5">
            <w:pPr>
              <w:pStyle w:val="TableParagraph"/>
              <w:kinsoku w:val="0"/>
              <w:overflowPunct w:val="0"/>
              <w:spacing w:before="69" w:line="183" w:lineRule="exact"/>
              <w:ind w:right="65"/>
              <w:jc w:val="right"/>
              <w:rPr>
                <w:rFonts w:asciiTheme="minorHAnsi" w:hAnsiTheme="minorHAnsi" w:cs="Arial"/>
                <w:sz w:val="16"/>
                <w:szCs w:val="16"/>
              </w:rPr>
            </w:pPr>
            <w:r w:rsidRPr="00112590">
              <w:rPr>
                <w:rFonts w:asciiTheme="minorHAnsi" w:hAnsiTheme="minorHAnsi" w:cs="Arial"/>
                <w:spacing w:val="-2"/>
                <w:w w:val="95"/>
                <w:sz w:val="16"/>
                <w:szCs w:val="16"/>
              </w:rPr>
              <w:t>0</w:t>
            </w:r>
            <w:r w:rsidRPr="00112590">
              <w:rPr>
                <w:rFonts w:asciiTheme="minorHAnsi" w:hAnsiTheme="minorHAnsi" w:cs="Arial"/>
                <w:spacing w:val="-1"/>
                <w:w w:val="95"/>
                <w:sz w:val="16"/>
                <w:szCs w:val="16"/>
              </w:rPr>
              <w:t>,</w:t>
            </w:r>
            <w:r w:rsidRPr="00112590">
              <w:rPr>
                <w:rFonts w:asciiTheme="minorHAnsi" w:hAnsiTheme="minorHAnsi" w:cs="Arial"/>
                <w:spacing w:val="2"/>
                <w:w w:val="95"/>
                <w:sz w:val="16"/>
                <w:szCs w:val="16"/>
              </w:rPr>
              <w:t>0</w:t>
            </w:r>
            <w:r w:rsidRPr="00112590">
              <w:rPr>
                <w:rFonts w:asciiTheme="minorHAnsi" w:hAnsiTheme="minorHAnsi" w:cs="Arial"/>
                <w:spacing w:val="-2"/>
                <w:w w:val="95"/>
                <w:sz w:val="16"/>
                <w:szCs w:val="16"/>
              </w:rPr>
              <w:t>0</w:t>
            </w:r>
            <w:r w:rsidRPr="00112590">
              <w:rPr>
                <w:rFonts w:asciiTheme="minorHAnsi" w:hAnsiTheme="minorHAnsi" w:cs="Arial"/>
                <w:w w:val="95"/>
                <w:sz w:val="16"/>
                <w:szCs w:val="16"/>
              </w:rPr>
              <w:t>2</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2B9D32E" w14:textId="77777777" w:rsidR="00D91BE6" w:rsidRPr="00112590" w:rsidRDefault="00D91BE6" w:rsidP="00AA58A5">
            <w:pPr>
              <w:pStyle w:val="TableParagraph"/>
              <w:kinsoku w:val="0"/>
              <w:overflowPunct w:val="0"/>
              <w:spacing w:before="69" w:line="183" w:lineRule="exact"/>
              <w:ind w:left="843" w:right="846"/>
              <w:jc w:val="center"/>
              <w:rPr>
                <w:rFonts w:asciiTheme="minorHAnsi" w:hAnsiTheme="minorHAnsi"/>
              </w:rPr>
            </w:pPr>
            <w:r w:rsidRPr="00112590">
              <w:rPr>
                <w:rFonts w:asciiTheme="minorHAnsi" w:hAnsiTheme="minorHAnsi" w:cs="Arial"/>
                <w:b/>
                <w:bCs/>
                <w:sz w:val="16"/>
                <w:szCs w:val="16"/>
              </w:rPr>
              <w:t>e</w:t>
            </w:r>
          </w:p>
        </w:tc>
        <w:tc>
          <w:tcPr>
            <w:tcW w:w="903" w:type="dxa"/>
            <w:tcBorders>
              <w:top w:val="single" w:sz="4" w:space="0" w:color="000000"/>
              <w:left w:val="single" w:sz="4" w:space="0" w:color="000000"/>
              <w:bottom w:val="single" w:sz="4" w:space="0" w:color="000000"/>
              <w:right w:val="single" w:sz="4" w:space="0" w:color="000000"/>
            </w:tcBorders>
          </w:tcPr>
          <w:p w14:paraId="0DE767F3" w14:textId="77777777" w:rsidR="00D91BE6" w:rsidRPr="00112590" w:rsidRDefault="00D91BE6" w:rsidP="00AA58A5">
            <w:pPr>
              <w:rPr>
                <w:rFonts w:asciiTheme="minorHAnsi" w:hAnsiTheme="minorHAnsi"/>
              </w:rPr>
            </w:pPr>
          </w:p>
        </w:tc>
      </w:tr>
      <w:tr w:rsidR="00D91BE6" w:rsidRPr="00112590" w14:paraId="1C53918A"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47C9E15" w14:textId="77777777" w:rsidR="00D91BE6" w:rsidRPr="00112590" w:rsidRDefault="00D91BE6" w:rsidP="00AA58A5">
            <w:pPr>
              <w:pStyle w:val="TableParagraph"/>
              <w:kinsoku w:val="0"/>
              <w:overflowPunct w:val="0"/>
              <w:spacing w:before="70"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w:t>
            </w:r>
            <w:r>
              <w:rPr>
                <w:rFonts w:asciiTheme="minorHAnsi" w:hAnsiTheme="minorHAnsi" w:cs="Arial"/>
                <w:spacing w:val="-2"/>
                <w:sz w:val="16"/>
                <w:szCs w:val="16"/>
              </w:rPr>
              <w:t>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16"/>
                <w:sz w:val="16"/>
                <w:szCs w:val="16"/>
              </w:rPr>
              <w:t xml:space="preserve"> </w:t>
            </w:r>
            <w:r>
              <w:rPr>
                <w:rFonts w:asciiTheme="minorHAnsi" w:hAnsiTheme="minorHAnsi" w:cs="Arial"/>
                <w:spacing w:val="-16"/>
                <w:sz w:val="16"/>
                <w:szCs w:val="16"/>
              </w:rPr>
              <w:t xml:space="preserve"> </w:t>
            </w:r>
            <w:r w:rsidRPr="00112590">
              <w:rPr>
                <w:rFonts w:asciiTheme="minorHAnsi" w:hAnsiTheme="minorHAnsi" w:cs="Arial"/>
                <w:spacing w:val="3"/>
                <w:sz w:val="16"/>
                <w:szCs w:val="16"/>
              </w:rPr>
              <w:t>g</w:t>
            </w:r>
            <w:r w:rsidRPr="00112590">
              <w:rPr>
                <w:rFonts w:asciiTheme="minorHAnsi" w:hAnsiTheme="minorHAnsi" w:cs="Arial"/>
                <w:spacing w:val="-2"/>
                <w:sz w:val="16"/>
                <w:szCs w:val="16"/>
              </w:rPr>
              <w:t>o</w:t>
            </w:r>
            <w:r w:rsidRPr="00112590">
              <w:rPr>
                <w:rFonts w:asciiTheme="minorHAnsi" w:hAnsiTheme="minorHAnsi" w:cs="Arial"/>
                <w:spacing w:val="2"/>
                <w:sz w:val="16"/>
                <w:szCs w:val="16"/>
              </w:rPr>
              <w:t>mm</w:t>
            </w:r>
            <w:r w:rsidRPr="00112590">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1BC965D9" w14:textId="77777777" w:rsidR="00D91BE6" w:rsidRPr="00112590" w:rsidRDefault="00D91BE6" w:rsidP="00AA58A5">
            <w:pPr>
              <w:pStyle w:val="TableParagraph"/>
              <w:kinsoku w:val="0"/>
              <w:overflowPunct w:val="0"/>
              <w:spacing w:before="70" w:line="183" w:lineRule="exact"/>
              <w:ind w:left="66"/>
              <w:rPr>
                <w:rFonts w:asciiTheme="minorHAnsi" w:hAnsiTheme="minorHAnsi"/>
              </w:rPr>
            </w:pPr>
            <w:r w:rsidRPr="00112590">
              <w:rPr>
                <w:rFonts w:asciiTheme="minorHAnsi" w:hAnsiTheme="minorHAnsi" w:cs="Arial"/>
                <w:spacing w:val="-2"/>
                <w:sz w:val="16"/>
                <w:szCs w:val="16"/>
              </w:rPr>
              <w:t>n</w:t>
            </w:r>
            <w:r w:rsidRPr="00112590">
              <w:rPr>
                <w:rFonts w:asciiTheme="minorHAnsi" w:hAnsiTheme="minorHAnsi" w:cs="Arial"/>
                <w:spacing w:val="-1"/>
                <w:sz w:val="16"/>
                <w:szCs w:val="16"/>
              </w:rPr>
              <w:t>°</w:t>
            </w:r>
            <w:r w:rsidRPr="00112590">
              <w:rPr>
                <w:rFonts w:asciiTheme="minorHAnsi" w:hAnsiTheme="minorHAnsi" w:cs="Arial"/>
                <w:spacing w:val="3"/>
                <w:sz w:val="16"/>
                <w:szCs w:val="16"/>
              </w:rPr>
              <w:t>/</w:t>
            </w:r>
            <w:r w:rsidRPr="00112590">
              <w:rPr>
                <w:rFonts w:asciiTheme="minorHAnsi" w:hAnsiTheme="minorHAnsi" w:cs="Arial"/>
                <w:spacing w:val="2"/>
                <w:sz w:val="16"/>
                <w:szCs w:val="16"/>
              </w:rPr>
              <w:t>k</w:t>
            </w:r>
            <w:r w:rsidRPr="00112590">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1854E916" w14:textId="77777777" w:rsidR="00D91BE6" w:rsidRPr="00112590" w:rsidRDefault="00D91BE6" w:rsidP="00AA58A5">
            <w:pPr>
              <w:pStyle w:val="TableParagraph"/>
              <w:kinsoku w:val="0"/>
              <w:overflowPunct w:val="0"/>
              <w:spacing w:before="70" w:line="183" w:lineRule="exact"/>
              <w:ind w:left="1069"/>
              <w:rPr>
                <w:rFonts w:asciiTheme="minorHAnsi" w:hAnsiTheme="minorHAnsi" w:cs="Arial"/>
                <w:sz w:val="16"/>
                <w:szCs w:val="16"/>
              </w:rPr>
            </w:pPr>
            <w:r w:rsidRPr="00112590">
              <w:rPr>
                <w:rFonts w:asciiTheme="minorHAnsi" w:hAnsiTheme="minorHAnsi" w:cs="Arial"/>
                <w:spacing w:val="-2"/>
                <w:sz w:val="16"/>
                <w:szCs w:val="16"/>
              </w:rPr>
              <w:t>20</w:t>
            </w:r>
            <w:r w:rsidRPr="00112590">
              <w:rPr>
                <w:rFonts w:asciiTheme="minorHAnsi" w:hAnsiTheme="minorHAnsi" w:cs="Arial"/>
                <w:spacing w:val="3"/>
                <w:sz w:val="16"/>
                <w:szCs w:val="16"/>
              </w:rPr>
              <w:t>.</w:t>
            </w:r>
            <w:r w:rsidRPr="00112590">
              <w:rPr>
                <w:rFonts w:asciiTheme="minorHAnsi" w:hAnsiTheme="minorHAnsi" w:cs="Arial"/>
                <w:spacing w:val="-2"/>
                <w:sz w:val="16"/>
                <w:szCs w:val="16"/>
              </w:rPr>
              <w:t>0</w:t>
            </w:r>
            <w:r w:rsidRPr="00112590">
              <w:rPr>
                <w:rFonts w:asciiTheme="minorHAnsi" w:hAnsiTheme="minorHAnsi" w:cs="Arial"/>
                <w:spacing w:val="3"/>
                <w:sz w:val="16"/>
                <w:szCs w:val="16"/>
              </w:rPr>
              <w:t>0</w:t>
            </w:r>
            <w:r w:rsidRPr="00112590">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0C7EADC3" w14:textId="77777777" w:rsidR="00D91BE6" w:rsidRPr="00112590" w:rsidRDefault="00D91BE6" w:rsidP="00AA58A5">
            <w:pPr>
              <w:pStyle w:val="TableParagraph"/>
              <w:kinsoku w:val="0"/>
              <w:overflowPunct w:val="0"/>
              <w:spacing w:before="70" w:line="183" w:lineRule="exact"/>
              <w:jc w:val="center"/>
              <w:rPr>
                <w:rFonts w:asciiTheme="minorHAnsi" w:hAnsiTheme="minorHAnsi"/>
              </w:rPr>
            </w:pPr>
            <w:r w:rsidRPr="00112590">
              <w:rPr>
                <w:rFonts w:asciiTheme="minorHAnsi" w:hAnsiTheme="minorHAnsi" w:cs="Arial"/>
                <w:b/>
                <w:bCs/>
                <w:sz w:val="16"/>
                <w:szCs w:val="16"/>
              </w:rPr>
              <w:t>f</w:t>
            </w:r>
          </w:p>
        </w:tc>
        <w:tc>
          <w:tcPr>
            <w:tcW w:w="903" w:type="dxa"/>
            <w:tcBorders>
              <w:top w:val="single" w:sz="4" w:space="0" w:color="000000"/>
              <w:left w:val="single" w:sz="4" w:space="0" w:color="000000"/>
              <w:bottom w:val="single" w:sz="4" w:space="0" w:color="000000"/>
              <w:right w:val="single" w:sz="4" w:space="0" w:color="000000"/>
            </w:tcBorders>
          </w:tcPr>
          <w:p w14:paraId="72DCD13A" w14:textId="77777777" w:rsidR="00D91BE6" w:rsidRPr="00112590" w:rsidRDefault="00D91BE6" w:rsidP="00AA58A5">
            <w:pPr>
              <w:rPr>
                <w:rFonts w:asciiTheme="minorHAnsi" w:hAnsiTheme="minorHAnsi"/>
              </w:rPr>
            </w:pPr>
          </w:p>
        </w:tc>
      </w:tr>
      <w:tr w:rsidR="00D91BE6" w:rsidRPr="00112590" w14:paraId="6F9305CD"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4D030B29"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pacing w:val="3"/>
                <w:sz w:val="16"/>
                <w:szCs w:val="16"/>
              </w:rPr>
              <w:t>T</w:t>
            </w:r>
            <w:r w:rsidRPr="00112590">
              <w:rPr>
                <w:rFonts w:asciiTheme="minorHAnsi" w:hAnsiTheme="minorHAnsi" w:cs="Arial"/>
                <w:spacing w:val="-8"/>
                <w:sz w:val="16"/>
                <w:szCs w:val="16"/>
              </w:rPr>
              <w:t>a</w:t>
            </w:r>
            <w:r w:rsidRPr="00112590">
              <w:rPr>
                <w:rFonts w:asciiTheme="minorHAnsi" w:hAnsiTheme="minorHAnsi" w:cs="Arial"/>
                <w:spacing w:val="2"/>
                <w:sz w:val="16"/>
                <w:szCs w:val="16"/>
              </w:rPr>
              <w:t>s</w:t>
            </w:r>
            <w:r w:rsidRPr="00112590">
              <w:rPr>
                <w:rFonts w:asciiTheme="minorHAnsi" w:hAnsiTheme="minorHAnsi" w:cs="Arial"/>
                <w:spacing w:val="6"/>
                <w:sz w:val="16"/>
                <w:szCs w:val="16"/>
              </w:rPr>
              <w:t>s</w:t>
            </w:r>
            <w:r w:rsidRPr="00112590">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08D00E4C"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30C12A64" w14:textId="77777777" w:rsidR="00D91BE6" w:rsidRPr="00112590" w:rsidRDefault="00D91BE6" w:rsidP="00AA58A5">
            <w:pPr>
              <w:pStyle w:val="TableParagraph"/>
              <w:kinsoku w:val="0"/>
              <w:overflowPunct w:val="0"/>
              <w:spacing w:before="69"/>
              <w:ind w:right="66"/>
              <w:jc w:val="right"/>
              <w:rPr>
                <w:rFonts w:asciiTheme="minorHAnsi" w:hAnsiTheme="minorHAnsi" w:cs="Arial"/>
                <w:sz w:val="16"/>
                <w:szCs w:val="16"/>
              </w:rPr>
            </w:pPr>
            <w:r w:rsidRPr="00112590">
              <w:rPr>
                <w:rFonts w:asciiTheme="minorHAnsi" w:hAnsiTheme="minorHAnsi" w:cs="Arial"/>
                <w:spacing w:val="-2"/>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7D83FB51" w14:textId="77777777" w:rsidR="00D91BE6" w:rsidRPr="00112590" w:rsidRDefault="00D91BE6" w:rsidP="00AA58A5">
            <w:pPr>
              <w:pStyle w:val="TableParagraph"/>
              <w:kinsoku w:val="0"/>
              <w:overflowPunct w:val="0"/>
              <w:spacing w:before="69"/>
              <w:ind w:left="838" w:right="842"/>
              <w:jc w:val="center"/>
              <w:rPr>
                <w:rFonts w:asciiTheme="minorHAnsi" w:hAnsiTheme="minorHAnsi"/>
              </w:rPr>
            </w:pPr>
            <w:r w:rsidRPr="00112590">
              <w:rPr>
                <w:rFonts w:asciiTheme="minorHAnsi" w:hAnsiTheme="minorHAnsi" w:cs="Arial"/>
                <w:b/>
                <w:bCs/>
                <w:sz w:val="16"/>
                <w:szCs w:val="16"/>
              </w:rPr>
              <w:t>g</w:t>
            </w:r>
          </w:p>
        </w:tc>
        <w:tc>
          <w:tcPr>
            <w:tcW w:w="903" w:type="dxa"/>
            <w:tcBorders>
              <w:top w:val="single" w:sz="4" w:space="0" w:color="000000"/>
              <w:left w:val="single" w:sz="4" w:space="0" w:color="000000"/>
              <w:bottom w:val="single" w:sz="4" w:space="0" w:color="000000"/>
              <w:right w:val="single" w:sz="4" w:space="0" w:color="000000"/>
            </w:tcBorders>
          </w:tcPr>
          <w:p w14:paraId="4B4D4D15" w14:textId="77777777" w:rsidR="00D91BE6" w:rsidRPr="00112590" w:rsidRDefault="00D91BE6" w:rsidP="00AA58A5">
            <w:pPr>
              <w:rPr>
                <w:rFonts w:asciiTheme="minorHAnsi" w:hAnsiTheme="minorHAnsi"/>
              </w:rPr>
            </w:pPr>
          </w:p>
        </w:tc>
      </w:tr>
      <w:tr w:rsidR="00D91BE6" w:rsidRPr="00112590" w14:paraId="4920B7A9"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6528E3E"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3"/>
                <w:sz w:val="16"/>
                <w:szCs w:val="16"/>
              </w:rPr>
              <w:t>a</w:t>
            </w:r>
            <w:r w:rsidRPr="00112590">
              <w:rPr>
                <w:rFonts w:asciiTheme="minorHAnsi" w:hAnsiTheme="minorHAnsi" w:cs="Arial"/>
                <w:spacing w:val="2"/>
                <w:sz w:val="16"/>
                <w:szCs w:val="16"/>
              </w:rPr>
              <w:t>mm</w:t>
            </w:r>
            <w:r w:rsidRPr="00112590">
              <w:rPr>
                <w:rFonts w:asciiTheme="minorHAnsi" w:hAnsiTheme="minorHAnsi" w:cs="Arial"/>
                <w:spacing w:val="-3"/>
                <w:sz w:val="16"/>
                <w:szCs w:val="16"/>
              </w:rPr>
              <w:t>o</w:t>
            </w:r>
            <w:r w:rsidRPr="00112590">
              <w:rPr>
                <w:rFonts w:asciiTheme="minorHAnsi" w:hAnsiTheme="minorHAnsi" w:cs="Arial"/>
                <w:sz w:val="16"/>
                <w:szCs w:val="16"/>
              </w:rPr>
              <w:t>r</w:t>
            </w:r>
            <w:r w:rsidRPr="00112590">
              <w:rPr>
                <w:rFonts w:asciiTheme="minorHAnsi" w:hAnsiTheme="minorHAnsi" w:cs="Arial"/>
                <w:spacing w:val="3"/>
                <w:sz w:val="16"/>
                <w:szCs w:val="16"/>
              </w:rPr>
              <w:t>t</w:t>
            </w:r>
            <w:r w:rsidRPr="00112590">
              <w:rPr>
                <w:rFonts w:asciiTheme="minorHAnsi" w:hAnsiTheme="minorHAnsi" w:cs="Arial"/>
                <w:spacing w:val="-3"/>
                <w:sz w:val="16"/>
                <w:szCs w:val="16"/>
              </w:rPr>
              <w:t>a</w:t>
            </w:r>
            <w:r w:rsidRPr="00112590">
              <w:rPr>
                <w:rFonts w:asciiTheme="minorHAnsi" w:hAnsiTheme="minorHAnsi" w:cs="Arial"/>
                <w:spacing w:val="2"/>
                <w:sz w:val="16"/>
                <w:szCs w:val="16"/>
              </w:rPr>
              <w:t>m</w:t>
            </w:r>
            <w:r w:rsidRPr="00112590">
              <w:rPr>
                <w:rFonts w:asciiTheme="minorHAnsi" w:hAnsiTheme="minorHAnsi" w:cs="Arial"/>
                <w:spacing w:val="-3"/>
                <w:sz w:val="16"/>
                <w:szCs w:val="16"/>
              </w:rPr>
              <w:t>e</w:t>
            </w:r>
            <w:r w:rsidRPr="00112590">
              <w:rPr>
                <w:rFonts w:asciiTheme="minorHAnsi" w:hAnsiTheme="minorHAnsi" w:cs="Arial"/>
                <w:spacing w:val="3"/>
                <w:sz w:val="16"/>
                <w:szCs w:val="16"/>
              </w:rPr>
              <w:t>nt</w:t>
            </w:r>
            <w:r w:rsidRPr="00112590">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5827DBA1"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3"/>
                <w:sz w:val="16"/>
                <w:szCs w:val="16"/>
              </w:rPr>
              <w:t>a</w:t>
            </w:r>
            <w:r w:rsidRPr="00112590">
              <w:rPr>
                <w:rFonts w:asciiTheme="minorHAnsi" w:hAnsiTheme="minorHAnsi" w:cs="Arial"/>
                <w:spacing w:val="3"/>
                <w:sz w:val="16"/>
                <w:szCs w:val="16"/>
              </w:rPr>
              <w:t>n</w:t>
            </w:r>
            <w:r w:rsidRPr="00112590">
              <w:rPr>
                <w:rFonts w:asciiTheme="minorHAnsi" w:hAnsiTheme="minorHAnsi" w:cs="Arial"/>
                <w:spacing w:val="-3"/>
                <w:sz w:val="16"/>
                <w:szCs w:val="16"/>
              </w:rPr>
              <w:t>n</w:t>
            </w:r>
            <w:r w:rsidRPr="00112590">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0C219A1D" w14:textId="77777777" w:rsidR="00D91BE6" w:rsidRPr="00112590" w:rsidRDefault="00D91BE6" w:rsidP="00AA58A5">
            <w:pPr>
              <w:pStyle w:val="TableParagraph"/>
              <w:kinsoku w:val="0"/>
              <w:overflowPunct w:val="0"/>
              <w:spacing w:before="65"/>
              <w:ind w:right="64"/>
              <w:jc w:val="right"/>
              <w:rPr>
                <w:rFonts w:asciiTheme="minorHAnsi" w:hAnsiTheme="minorHAnsi" w:cs="Arial"/>
                <w:sz w:val="16"/>
                <w:szCs w:val="16"/>
              </w:rPr>
            </w:pPr>
            <w:r w:rsidRPr="00112590">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00221039" w14:textId="77777777" w:rsidR="00D91BE6" w:rsidRPr="00112590" w:rsidRDefault="00D91BE6" w:rsidP="00AA58A5">
            <w:pPr>
              <w:pStyle w:val="TableParagraph"/>
              <w:kinsoku w:val="0"/>
              <w:overflowPunct w:val="0"/>
              <w:spacing w:before="65"/>
              <w:ind w:left="838" w:right="842"/>
              <w:jc w:val="center"/>
              <w:rPr>
                <w:rFonts w:asciiTheme="minorHAnsi" w:hAnsiTheme="minorHAnsi"/>
              </w:rPr>
            </w:pPr>
            <w:r w:rsidRPr="00112590">
              <w:rPr>
                <w:rFonts w:asciiTheme="minorHAnsi" w:hAnsiTheme="minorHAnsi" w:cs="Arial"/>
                <w:b/>
                <w:bCs/>
                <w:sz w:val="16"/>
                <w:szCs w:val="16"/>
              </w:rPr>
              <w:t>h</w:t>
            </w:r>
          </w:p>
        </w:tc>
        <w:tc>
          <w:tcPr>
            <w:tcW w:w="903" w:type="dxa"/>
            <w:tcBorders>
              <w:top w:val="single" w:sz="4" w:space="0" w:color="000000"/>
              <w:left w:val="single" w:sz="4" w:space="0" w:color="000000"/>
              <w:bottom w:val="single" w:sz="4" w:space="0" w:color="000000"/>
              <w:right w:val="single" w:sz="4" w:space="0" w:color="000000"/>
            </w:tcBorders>
          </w:tcPr>
          <w:p w14:paraId="35D50B56" w14:textId="77777777" w:rsidR="00D91BE6" w:rsidRPr="00112590" w:rsidRDefault="00D91BE6" w:rsidP="00AA58A5">
            <w:pPr>
              <w:rPr>
                <w:rFonts w:asciiTheme="minorHAnsi" w:hAnsiTheme="minorHAnsi"/>
              </w:rPr>
            </w:pPr>
          </w:p>
        </w:tc>
      </w:tr>
      <w:tr w:rsidR="00D91BE6" w:rsidRPr="00112590" w14:paraId="4AA95B4B"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0732B952" w14:textId="77777777" w:rsidR="00D91BE6" w:rsidRPr="00112590"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3FFC39FC" w14:textId="77777777" w:rsidR="00D91BE6" w:rsidRPr="00112590"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4A493F0E" w14:textId="77777777" w:rsidR="00D91BE6" w:rsidRPr="00112590" w:rsidRDefault="00D91BE6" w:rsidP="00AA58A5">
            <w:pPr>
              <w:rPr>
                <w:rFonts w:asciiTheme="minorHAnsi" w:hAnsiTheme="minorHAnsi" w:cs="Arial"/>
                <w:sz w:val="16"/>
                <w:szCs w:val="16"/>
              </w:rPr>
            </w:pPr>
          </w:p>
        </w:tc>
        <w:tc>
          <w:tcPr>
            <w:tcW w:w="1829" w:type="dxa"/>
            <w:tcBorders>
              <w:top w:val="single" w:sz="4" w:space="0" w:color="000000"/>
              <w:left w:val="single" w:sz="4" w:space="0" w:color="000000"/>
              <w:bottom w:val="single" w:sz="4" w:space="0" w:color="000000"/>
              <w:right w:val="single" w:sz="4" w:space="0" w:color="000000"/>
            </w:tcBorders>
          </w:tcPr>
          <w:p w14:paraId="7704D300" w14:textId="77777777" w:rsidR="00D91BE6" w:rsidRPr="00112590"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0F1F9BD1" w14:textId="77777777" w:rsidR="00D91BE6" w:rsidRPr="00112590" w:rsidRDefault="00D91BE6" w:rsidP="00AA58A5">
            <w:pPr>
              <w:rPr>
                <w:rFonts w:asciiTheme="minorHAnsi" w:hAnsiTheme="minorHAnsi"/>
              </w:rPr>
            </w:pPr>
          </w:p>
        </w:tc>
      </w:tr>
      <w:tr w:rsidR="00D91BE6" w:rsidRPr="00112590" w14:paraId="5FDCC7C0"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5E203931"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b/>
                <w:bCs/>
                <w:sz w:val="16"/>
                <w:szCs w:val="16"/>
              </w:rPr>
              <w:t>t</w:t>
            </w:r>
            <w:r w:rsidRPr="00112590">
              <w:rPr>
                <w:rFonts w:asciiTheme="minorHAnsi" w:hAnsiTheme="minorHAnsi" w:cs="Arial"/>
                <w:b/>
                <w:bCs/>
                <w:spacing w:val="-1"/>
                <w:sz w:val="16"/>
                <w:szCs w:val="16"/>
              </w:rPr>
              <w:t>ipo</w:t>
            </w:r>
            <w:r w:rsidRPr="00112590">
              <w:rPr>
                <w:rFonts w:asciiTheme="minorHAnsi" w:hAnsiTheme="minorHAnsi" w:cs="Arial"/>
                <w:b/>
                <w:bCs/>
                <w:spacing w:val="3"/>
                <w:sz w:val="16"/>
                <w:szCs w:val="16"/>
              </w:rPr>
              <w:t>l</w:t>
            </w:r>
            <w:r w:rsidRPr="00112590">
              <w:rPr>
                <w:rFonts w:asciiTheme="minorHAnsi" w:hAnsiTheme="minorHAnsi" w:cs="Arial"/>
                <w:b/>
                <w:bCs/>
                <w:spacing w:val="-1"/>
                <w:sz w:val="16"/>
                <w:szCs w:val="16"/>
              </w:rPr>
              <w:t>og</w:t>
            </w:r>
            <w:r w:rsidRPr="00112590">
              <w:rPr>
                <w:rFonts w:asciiTheme="minorHAnsi" w:hAnsiTheme="minorHAnsi" w:cs="Arial"/>
                <w:b/>
                <w:bCs/>
                <w:spacing w:val="3"/>
                <w:sz w:val="16"/>
                <w:szCs w:val="16"/>
              </w:rPr>
              <w:t>i</w:t>
            </w:r>
            <w:r w:rsidRPr="00112590">
              <w:rPr>
                <w:rFonts w:asciiTheme="minorHAnsi" w:hAnsiTheme="minorHAnsi" w:cs="Arial"/>
                <w:b/>
                <w:bCs/>
                <w:sz w:val="16"/>
                <w:szCs w:val="16"/>
              </w:rPr>
              <w:t>a</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153EEAB0" w14:textId="77777777" w:rsidR="00D91BE6" w:rsidRPr="00112590" w:rsidRDefault="00D91BE6" w:rsidP="00AA58A5">
            <w:pPr>
              <w:pStyle w:val="TableParagraph"/>
              <w:kinsoku w:val="0"/>
              <w:overflowPunct w:val="0"/>
              <w:spacing w:before="69" w:line="183" w:lineRule="exact"/>
              <w:ind w:right="9"/>
              <w:jc w:val="center"/>
              <w:rPr>
                <w:rFonts w:asciiTheme="minorHAnsi" w:hAnsiTheme="minorHAnsi"/>
              </w:rPr>
            </w:pPr>
            <w:r w:rsidRPr="00112590">
              <w:rPr>
                <w:rFonts w:asciiTheme="minorHAnsi" w:hAnsiTheme="minorHAnsi" w:cs="Arial"/>
                <w:b/>
                <w:bCs/>
                <w:spacing w:val="-2"/>
                <w:sz w:val="16"/>
                <w:szCs w:val="16"/>
              </w:rPr>
              <w:t>ca</w:t>
            </w:r>
            <w:r w:rsidRPr="00112590">
              <w:rPr>
                <w:rFonts w:asciiTheme="minorHAnsi" w:hAnsiTheme="minorHAnsi" w:cs="Arial"/>
                <w:b/>
                <w:bCs/>
                <w:spacing w:val="3"/>
                <w:sz w:val="16"/>
                <w:szCs w:val="16"/>
              </w:rPr>
              <w:t>l</w:t>
            </w:r>
            <w:r w:rsidRPr="00112590">
              <w:rPr>
                <w:rFonts w:asciiTheme="minorHAnsi" w:hAnsiTheme="minorHAnsi" w:cs="Arial"/>
                <w:b/>
                <w:bCs/>
                <w:spacing w:val="-2"/>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l</w:t>
            </w:r>
            <w:r w:rsidRPr="00112590">
              <w:rPr>
                <w:rFonts w:asciiTheme="minorHAnsi" w:hAnsiTheme="minorHAnsi" w:cs="Arial"/>
                <w:b/>
                <w:bCs/>
                <w:sz w:val="16"/>
                <w:szCs w:val="16"/>
              </w:rPr>
              <w:t>o</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29BE2C45" w14:textId="77777777" w:rsidR="00D91BE6" w:rsidRPr="00112590" w:rsidRDefault="00D91BE6" w:rsidP="00AA58A5">
            <w:pPr>
              <w:pStyle w:val="TableParagraph"/>
              <w:kinsoku w:val="0"/>
              <w:overflowPunct w:val="0"/>
              <w:spacing w:before="69" w:line="183" w:lineRule="exact"/>
              <w:ind w:left="61"/>
              <w:rPr>
                <w:rFonts w:asciiTheme="minorHAnsi" w:hAnsiTheme="minorHAnsi"/>
              </w:rPr>
            </w:pPr>
            <w:r w:rsidRPr="00112590">
              <w:rPr>
                <w:rFonts w:asciiTheme="minorHAnsi" w:hAnsiTheme="minorHAnsi" w:cs="Arial"/>
                <w:b/>
                <w:bCs/>
                <w:spacing w:val="3"/>
                <w:sz w:val="16"/>
                <w:szCs w:val="16"/>
              </w:rPr>
              <w:t>v</w:t>
            </w:r>
            <w:r w:rsidRPr="00112590">
              <w:rPr>
                <w:rFonts w:asciiTheme="minorHAnsi" w:hAnsiTheme="minorHAnsi" w:cs="Arial"/>
                <w:b/>
                <w:bCs/>
                <w:spacing w:val="-2"/>
                <w:sz w:val="16"/>
                <w:szCs w:val="16"/>
              </w:rPr>
              <w:t>a</w:t>
            </w:r>
            <w:r w:rsidRPr="00112590">
              <w:rPr>
                <w:rFonts w:asciiTheme="minorHAnsi" w:hAnsiTheme="minorHAnsi" w:cs="Arial"/>
                <w:b/>
                <w:bCs/>
                <w:spacing w:val="-1"/>
                <w:sz w:val="16"/>
                <w:szCs w:val="16"/>
              </w:rPr>
              <w:t>lo</w:t>
            </w:r>
            <w:r w:rsidRPr="00112590">
              <w:rPr>
                <w:rFonts w:asciiTheme="minorHAnsi" w:hAnsiTheme="minorHAnsi" w:cs="Arial"/>
                <w:b/>
                <w:bCs/>
                <w:sz w:val="16"/>
                <w:szCs w:val="16"/>
              </w:rPr>
              <w:t>re</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7FB50DBB" w14:textId="77777777" w:rsidR="00D91BE6" w:rsidRPr="00112590" w:rsidRDefault="00D91BE6" w:rsidP="00AA58A5">
            <w:pPr>
              <w:pStyle w:val="TableParagraph"/>
              <w:kinsoku w:val="0"/>
              <w:overflowPunct w:val="0"/>
              <w:spacing w:before="69" w:line="183" w:lineRule="exact"/>
              <w:ind w:left="234"/>
              <w:rPr>
                <w:rFonts w:asciiTheme="minorHAnsi" w:hAnsiTheme="minorHAnsi"/>
              </w:rPr>
            </w:pPr>
            <w:r w:rsidRPr="00112590">
              <w:rPr>
                <w:rFonts w:asciiTheme="minorHAnsi" w:hAnsiTheme="minorHAnsi" w:cs="Arial"/>
                <w:b/>
                <w:bCs/>
                <w:spacing w:val="-2"/>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e</w:t>
            </w:r>
            <w:r w:rsidRPr="00112590">
              <w:rPr>
                <w:rFonts w:asciiTheme="minorHAnsi" w:hAnsiTheme="minorHAnsi" w:cs="Arial"/>
                <w:b/>
                <w:bCs/>
                <w:sz w:val="16"/>
                <w:szCs w:val="16"/>
              </w:rPr>
              <w:t>ff.</w:t>
            </w:r>
          </w:p>
        </w:tc>
      </w:tr>
      <w:tr w:rsidR="00D91BE6" w:rsidRPr="00112590" w14:paraId="6FFBFA50" w14:textId="77777777" w:rsidTr="00AA58A5">
        <w:trPr>
          <w:trHeight w:hRule="exact" w:val="265"/>
        </w:trPr>
        <w:tc>
          <w:tcPr>
            <w:tcW w:w="3218" w:type="dxa"/>
            <w:tcBorders>
              <w:top w:val="single" w:sz="4" w:space="0" w:color="000000"/>
              <w:left w:val="single" w:sz="4" w:space="0" w:color="000000"/>
              <w:bottom w:val="single" w:sz="4" w:space="0" w:color="000000"/>
              <w:right w:val="single" w:sz="4" w:space="0" w:color="000000"/>
            </w:tcBorders>
          </w:tcPr>
          <w:p w14:paraId="33E804AA" w14:textId="77777777" w:rsidR="00D91BE6" w:rsidRPr="00112590"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6707C785" w14:textId="77777777" w:rsidR="00D91BE6" w:rsidRPr="00112590"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307E2A62" w14:textId="77777777" w:rsidR="00D91BE6" w:rsidRPr="00112590"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732CCF1C" w14:textId="77777777" w:rsidR="00D91BE6" w:rsidRPr="00112590"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19125963" w14:textId="77777777" w:rsidR="00D91BE6" w:rsidRPr="00112590" w:rsidRDefault="00D91BE6" w:rsidP="00AA58A5">
            <w:pPr>
              <w:rPr>
                <w:rFonts w:asciiTheme="minorHAnsi" w:hAnsiTheme="minorHAnsi"/>
              </w:rPr>
            </w:pPr>
          </w:p>
        </w:tc>
      </w:tr>
      <w:tr w:rsidR="00D91BE6" w:rsidRPr="00112590" w14:paraId="1DE3B939"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0BEB69D"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23"/>
                <w:sz w:val="16"/>
                <w:szCs w:val="16"/>
              </w:rPr>
              <w:t xml:space="preserve"> </w:t>
            </w:r>
            <w:r w:rsidRPr="00112590">
              <w:rPr>
                <w:rFonts w:asciiTheme="minorHAnsi" w:hAnsiTheme="minorHAnsi" w:cs="Arial"/>
                <w:spacing w:val="6"/>
                <w:sz w:val="16"/>
                <w:szCs w:val="16"/>
              </w:rPr>
              <w:t>c</w:t>
            </w:r>
            <w:r w:rsidRPr="00112590">
              <w:rPr>
                <w:rFonts w:asciiTheme="minorHAnsi" w:hAnsiTheme="minorHAnsi" w:cs="Arial"/>
                <w:spacing w:val="-2"/>
                <w:sz w:val="16"/>
                <w:szCs w:val="16"/>
              </w:rPr>
              <w:t>a</w:t>
            </w:r>
            <w:r w:rsidRPr="00112590">
              <w:rPr>
                <w:rFonts w:asciiTheme="minorHAnsi" w:hAnsiTheme="minorHAnsi" w:cs="Arial"/>
                <w:sz w:val="16"/>
                <w:szCs w:val="16"/>
              </w:rPr>
              <w:t>r</w:t>
            </w:r>
            <w:r w:rsidRPr="00112590">
              <w:rPr>
                <w:rFonts w:asciiTheme="minorHAnsi" w:hAnsiTheme="minorHAnsi" w:cs="Arial"/>
                <w:spacing w:val="3"/>
                <w:sz w:val="16"/>
                <w:szCs w:val="16"/>
              </w:rPr>
              <w:t>b</w:t>
            </w:r>
            <w:r w:rsidRPr="00112590">
              <w:rPr>
                <w:rFonts w:asciiTheme="minorHAnsi" w:hAnsiTheme="minorHAnsi" w:cs="Arial"/>
                <w:spacing w:val="-2"/>
                <w:sz w:val="16"/>
                <w:szCs w:val="16"/>
              </w:rPr>
              <w:t>u</w:t>
            </w:r>
            <w:r w:rsidRPr="00112590">
              <w:rPr>
                <w:rFonts w:asciiTheme="minorHAnsi" w:hAnsiTheme="minorHAnsi" w:cs="Arial"/>
                <w:spacing w:val="4"/>
                <w:sz w:val="16"/>
                <w:szCs w:val="16"/>
              </w:rPr>
              <w:t>r</w:t>
            </w:r>
            <w:r w:rsidRPr="00112590">
              <w:rPr>
                <w:rFonts w:asciiTheme="minorHAnsi" w:hAnsiTheme="minorHAnsi" w:cs="Arial"/>
                <w:spacing w:val="-2"/>
                <w:sz w:val="16"/>
                <w:szCs w:val="16"/>
              </w:rPr>
              <w:t>an</w:t>
            </w:r>
            <w:r w:rsidRPr="00112590">
              <w:rPr>
                <w:rFonts w:asciiTheme="minorHAnsi" w:hAnsiTheme="minorHAnsi" w:cs="Arial"/>
                <w:spacing w:val="3"/>
                <w:sz w:val="16"/>
                <w:szCs w:val="16"/>
              </w:rPr>
              <w:t>t</w:t>
            </w:r>
            <w:r w:rsidRPr="00112590">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1F708013" w14:textId="77777777" w:rsidR="00D91BE6" w:rsidRPr="00112590" w:rsidRDefault="00D91BE6" w:rsidP="00AA58A5">
            <w:pPr>
              <w:pStyle w:val="TableParagraph"/>
              <w:kinsoku w:val="0"/>
              <w:overflowPunct w:val="0"/>
              <w:spacing w:before="69" w:line="183" w:lineRule="exact"/>
              <w:ind w:right="10"/>
              <w:jc w:val="center"/>
              <w:rPr>
                <w:rFonts w:asciiTheme="minorHAnsi" w:hAnsiTheme="minorHAnsi"/>
              </w:rPr>
            </w:pPr>
            <w:r w:rsidRPr="00112590">
              <w:rPr>
                <w:rFonts w:asciiTheme="minorHAnsi" w:hAnsiTheme="minorHAnsi" w:cs="Arial"/>
                <w:b/>
                <w:bCs/>
                <w:spacing w:val="-2"/>
                <w:sz w:val="16"/>
                <w:szCs w:val="16"/>
              </w:rPr>
              <w:t>1</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40</w:t>
            </w:r>
            <w:r w:rsidRPr="00112590">
              <w:rPr>
                <w:rFonts w:asciiTheme="minorHAnsi" w:hAnsiTheme="minorHAnsi" w:cs="Arial"/>
                <w:b/>
                <w:bCs/>
                <w:sz w:val="16"/>
                <w:szCs w:val="16"/>
              </w:rPr>
              <w:t>x</w:t>
            </w:r>
            <w:r w:rsidRPr="00112590">
              <w:rPr>
                <w:rFonts w:asciiTheme="minorHAnsi" w:hAnsiTheme="minorHAnsi" w:cs="Arial"/>
                <w:b/>
                <w:bCs/>
                <w:spacing w:val="-8"/>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1"/>
                <w:sz w:val="16"/>
                <w:szCs w:val="16"/>
              </w:rPr>
              <w:t>d</w:t>
            </w:r>
            <w:r w:rsidRPr="00112590">
              <w:rPr>
                <w:rFonts w:asciiTheme="minorHAnsi" w:hAnsiTheme="minorHAnsi" w:cs="Arial"/>
                <w:b/>
                <w:bCs/>
                <w:sz w:val="16"/>
                <w:szCs w:val="16"/>
              </w:rPr>
              <w:t>)</w:t>
            </w:r>
            <w:r w:rsidRPr="00112590">
              <w:rPr>
                <w:rFonts w:asciiTheme="minorHAnsi" w:hAnsiTheme="minorHAnsi" w:cs="Arial"/>
                <w:b/>
                <w:bCs/>
                <w:spacing w:val="3"/>
                <w:sz w:val="16"/>
                <w:szCs w:val="16"/>
              </w:rPr>
              <w:t>/</w:t>
            </w:r>
            <w:r w:rsidRPr="00112590">
              <w:rPr>
                <w:rFonts w:asciiTheme="minorHAnsi" w:hAnsiTheme="minorHAnsi" w:cs="Arial"/>
                <w:b/>
                <w:bCs/>
                <w:sz w:val="16"/>
                <w:szCs w:val="16"/>
              </w:rPr>
              <w:t>(</w:t>
            </w:r>
            <w:r w:rsidRPr="00112590">
              <w:rPr>
                <w:rFonts w:asciiTheme="minorHAnsi" w:hAnsiTheme="minorHAnsi" w:cs="Arial"/>
                <w:b/>
                <w:bCs/>
                <w:spacing w:val="-1"/>
                <w:sz w:val="16"/>
                <w:szCs w:val="16"/>
              </w:rPr>
              <w:t>b</w:t>
            </w:r>
            <w:r w:rsidRPr="00112590">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39EE26FA" w14:textId="77777777" w:rsidR="00D91BE6" w:rsidRPr="00112590" w:rsidRDefault="00D91BE6" w:rsidP="00AA58A5">
            <w:pPr>
              <w:pStyle w:val="TableParagraph"/>
              <w:kinsoku w:val="0"/>
              <w:overflowPunct w:val="0"/>
              <w:spacing w:before="69" w:line="183" w:lineRule="exact"/>
              <w:ind w:right="61"/>
              <w:jc w:val="right"/>
              <w:rPr>
                <w:rFonts w:asciiTheme="minorHAnsi" w:hAnsiTheme="minorHAnsi"/>
              </w:rPr>
            </w:pPr>
            <w:r w:rsidRPr="00112590">
              <w:rPr>
                <w:rFonts w:asciiTheme="minorHAnsi" w:hAnsiTheme="minorHAnsi" w:cs="Arial"/>
                <w:b/>
                <w:bCs/>
                <w:spacing w:val="-2"/>
                <w:w w:val="95"/>
                <w:sz w:val="16"/>
                <w:szCs w:val="16"/>
              </w:rPr>
              <w:t>0</w:t>
            </w:r>
            <w:r w:rsidRPr="00112590">
              <w:rPr>
                <w:rFonts w:asciiTheme="minorHAnsi" w:hAnsiTheme="minorHAnsi" w:cs="Arial"/>
                <w:b/>
                <w:bCs/>
                <w:spacing w:val="-1"/>
                <w:w w:val="95"/>
                <w:sz w:val="16"/>
                <w:szCs w:val="16"/>
              </w:rPr>
              <w:t>,</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005A2901" w14:textId="77777777" w:rsidR="00D91BE6" w:rsidRPr="00112590" w:rsidRDefault="00D91BE6" w:rsidP="00AA58A5">
            <w:pPr>
              <w:rPr>
                <w:rFonts w:asciiTheme="minorHAnsi" w:hAnsiTheme="minorHAnsi"/>
              </w:rPr>
            </w:pPr>
          </w:p>
        </w:tc>
      </w:tr>
      <w:tr w:rsidR="00D91BE6" w:rsidRPr="00112590" w14:paraId="055F9682"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4445797A" w14:textId="77777777" w:rsidR="00D91BE6" w:rsidRPr="00112590"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38522745" w14:textId="77777777" w:rsidR="00D91BE6" w:rsidRPr="00112590"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42B955C3" w14:textId="77777777" w:rsidR="00D91BE6" w:rsidRPr="00112590"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5B1BEF8E" w14:textId="77777777" w:rsidR="00D91BE6" w:rsidRPr="00112590"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59C212FF" w14:textId="77777777" w:rsidR="00D91BE6" w:rsidRPr="00112590" w:rsidRDefault="00D91BE6" w:rsidP="00AA58A5">
            <w:pPr>
              <w:rPr>
                <w:rFonts w:asciiTheme="minorHAnsi" w:hAnsiTheme="minorHAnsi"/>
              </w:rPr>
            </w:pPr>
          </w:p>
        </w:tc>
      </w:tr>
      <w:tr w:rsidR="00D91BE6" w:rsidRPr="00112590" w14:paraId="081295DC"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F1DB2D9"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13"/>
                <w:sz w:val="16"/>
                <w:szCs w:val="16"/>
              </w:rPr>
              <w:t xml:space="preserve"> </w:t>
            </w:r>
            <w:r w:rsidRPr="00112590">
              <w:rPr>
                <w:rFonts w:asciiTheme="minorHAnsi" w:hAnsiTheme="minorHAnsi" w:cs="Arial"/>
                <w:spacing w:val="-2"/>
                <w:sz w:val="16"/>
                <w:szCs w:val="16"/>
              </w:rPr>
              <w:t>o</w:t>
            </w:r>
            <w:r w:rsidRPr="00112590">
              <w:rPr>
                <w:rFonts w:asciiTheme="minorHAnsi" w:hAnsiTheme="minorHAnsi" w:cs="Arial"/>
                <w:spacing w:val="3"/>
                <w:sz w:val="16"/>
                <w:szCs w:val="16"/>
              </w:rPr>
              <w:t>li</w:t>
            </w:r>
            <w:r w:rsidRPr="00112590">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7162FC74" w14:textId="77777777" w:rsidR="00D91BE6" w:rsidRPr="00112590" w:rsidRDefault="00D91BE6" w:rsidP="00AA58A5">
            <w:pPr>
              <w:pStyle w:val="TableParagraph"/>
              <w:kinsoku w:val="0"/>
              <w:overflowPunct w:val="0"/>
              <w:spacing w:before="69" w:line="183" w:lineRule="exact"/>
              <w:ind w:right="6"/>
              <w:jc w:val="center"/>
              <w:rPr>
                <w:rFonts w:asciiTheme="minorHAnsi" w:hAnsiTheme="minorHAnsi"/>
              </w:rPr>
            </w:pPr>
            <w:r w:rsidRPr="00112590">
              <w:rPr>
                <w:rFonts w:asciiTheme="minorHAnsi" w:hAnsiTheme="minorHAnsi" w:cs="Arial"/>
                <w:b/>
                <w:bCs/>
                <w:spacing w:val="-2"/>
                <w:sz w:val="16"/>
                <w:szCs w:val="16"/>
              </w:rPr>
              <w:t>2</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8</w:t>
            </w:r>
            <w:r w:rsidRPr="00112590">
              <w:rPr>
                <w:rFonts w:asciiTheme="minorHAnsi" w:hAnsiTheme="minorHAnsi" w:cs="Arial"/>
                <w:b/>
                <w:bCs/>
                <w:sz w:val="16"/>
                <w:szCs w:val="16"/>
              </w:rPr>
              <w:t>4</w:t>
            </w:r>
            <w:r w:rsidRPr="00112590">
              <w:rPr>
                <w:rFonts w:asciiTheme="minorHAnsi" w:hAnsiTheme="minorHAnsi" w:cs="Arial"/>
                <w:b/>
                <w:bCs/>
                <w:spacing w:val="-4"/>
                <w:sz w:val="16"/>
                <w:szCs w:val="16"/>
              </w:rPr>
              <w:t xml:space="preserve"> </w:t>
            </w:r>
            <w:r w:rsidRPr="00112590">
              <w:rPr>
                <w:rFonts w:asciiTheme="minorHAnsi" w:hAnsiTheme="minorHAnsi" w:cs="Arial"/>
                <w:b/>
                <w:bCs/>
                <w:sz w:val="16"/>
                <w:szCs w:val="16"/>
              </w:rPr>
              <w:t>x</w:t>
            </w:r>
            <w:r w:rsidRPr="00112590">
              <w:rPr>
                <w:rFonts w:asciiTheme="minorHAnsi" w:hAnsiTheme="minorHAnsi" w:cs="Arial"/>
                <w:b/>
                <w:bCs/>
                <w:spacing w:val="-7"/>
                <w:sz w:val="16"/>
                <w:szCs w:val="16"/>
              </w:rPr>
              <w:t xml:space="preserve"> </w:t>
            </w:r>
            <w:r w:rsidRPr="00112590">
              <w:rPr>
                <w:rFonts w:asciiTheme="minorHAnsi" w:hAnsiTheme="minorHAnsi" w:cs="Arial"/>
                <w:b/>
                <w:bCs/>
                <w:spacing w:val="4"/>
                <w:sz w:val="16"/>
                <w:szCs w:val="16"/>
              </w:rPr>
              <w:t>(</w:t>
            </w:r>
            <w:r w:rsidRPr="00112590">
              <w:rPr>
                <w:rFonts w:asciiTheme="minorHAnsi" w:hAnsiTheme="minorHAnsi" w:cs="Arial"/>
                <w:b/>
                <w:bCs/>
                <w:spacing w:val="-2"/>
                <w:sz w:val="16"/>
                <w:szCs w:val="16"/>
              </w:rPr>
              <w:t>e</w:t>
            </w:r>
            <w:r w:rsidRPr="00112590">
              <w:rPr>
                <w:rFonts w:asciiTheme="minorHAnsi" w:hAnsiTheme="minorHAnsi" w:cs="Arial"/>
                <w:b/>
                <w:bCs/>
                <w:sz w:val="16"/>
                <w:szCs w:val="16"/>
              </w:rPr>
              <w:t>)</w:t>
            </w:r>
            <w:r w:rsidRPr="00112590">
              <w:rPr>
                <w:rFonts w:asciiTheme="minorHAnsi" w:hAnsiTheme="minorHAnsi" w:cs="Arial"/>
                <w:b/>
                <w:bCs/>
                <w:spacing w:val="-1"/>
                <w:sz w:val="16"/>
                <w:szCs w:val="16"/>
              </w:rPr>
              <w:t>/</w:t>
            </w:r>
            <w:r w:rsidRPr="00112590">
              <w:rPr>
                <w:rFonts w:asciiTheme="minorHAnsi" w:hAnsiTheme="minorHAnsi" w:cs="Arial"/>
                <w:b/>
                <w:bCs/>
                <w:sz w:val="16"/>
                <w:szCs w:val="16"/>
              </w:rPr>
              <w:t>(</w:t>
            </w:r>
            <w:r w:rsidRPr="00112590">
              <w:rPr>
                <w:rFonts w:asciiTheme="minorHAnsi" w:hAnsiTheme="minorHAnsi" w:cs="Arial"/>
                <w:b/>
                <w:bCs/>
                <w:spacing w:val="-1"/>
                <w:sz w:val="16"/>
                <w:szCs w:val="16"/>
              </w:rPr>
              <w:t>b</w:t>
            </w:r>
            <w:r w:rsidRPr="00112590">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7D7BF53C" w14:textId="77777777" w:rsidR="00D91BE6" w:rsidRPr="00112590" w:rsidRDefault="00D91BE6" w:rsidP="00AA58A5">
            <w:pPr>
              <w:pStyle w:val="TableParagraph"/>
              <w:kinsoku w:val="0"/>
              <w:overflowPunct w:val="0"/>
              <w:spacing w:before="69" w:line="183" w:lineRule="exact"/>
              <w:ind w:right="64"/>
              <w:jc w:val="right"/>
              <w:rPr>
                <w:rFonts w:asciiTheme="minorHAnsi" w:hAnsiTheme="minorHAnsi"/>
              </w:rPr>
            </w:pPr>
            <w:r w:rsidRPr="00112590">
              <w:rPr>
                <w:rFonts w:asciiTheme="minorHAnsi" w:hAnsiTheme="minorHAnsi" w:cs="Arial"/>
                <w:b/>
                <w:bCs/>
                <w:spacing w:val="-2"/>
                <w:w w:val="95"/>
                <w:sz w:val="16"/>
                <w:szCs w:val="16"/>
              </w:rPr>
              <w:t>0</w:t>
            </w:r>
            <w:r w:rsidRPr="00112590">
              <w:rPr>
                <w:rFonts w:asciiTheme="minorHAnsi" w:hAnsiTheme="minorHAnsi" w:cs="Arial"/>
                <w:b/>
                <w:bCs/>
                <w:spacing w:val="-1"/>
                <w:w w:val="95"/>
                <w:sz w:val="16"/>
                <w:szCs w:val="16"/>
              </w:rPr>
              <w:t>,</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0</w:t>
            </w:r>
            <w:r w:rsidRPr="00112590">
              <w:rPr>
                <w:rFonts w:asciiTheme="minorHAnsi" w:hAnsiTheme="minorHAnsi" w:cs="Arial"/>
                <w:b/>
                <w:bCs/>
                <w:w w:val="95"/>
                <w:sz w:val="16"/>
                <w:szCs w:val="16"/>
              </w:rPr>
              <w:t>1</w:t>
            </w:r>
          </w:p>
        </w:tc>
        <w:tc>
          <w:tcPr>
            <w:tcW w:w="903" w:type="dxa"/>
            <w:tcBorders>
              <w:top w:val="single" w:sz="4" w:space="0" w:color="000000"/>
              <w:left w:val="single" w:sz="4" w:space="0" w:color="000000"/>
              <w:bottom w:val="single" w:sz="4" w:space="0" w:color="000000"/>
              <w:right w:val="single" w:sz="4" w:space="0" w:color="000000"/>
            </w:tcBorders>
          </w:tcPr>
          <w:p w14:paraId="177BEBD2" w14:textId="77777777" w:rsidR="00D91BE6" w:rsidRPr="00112590" w:rsidRDefault="00D91BE6" w:rsidP="00AA58A5">
            <w:pPr>
              <w:rPr>
                <w:rFonts w:asciiTheme="minorHAnsi" w:hAnsiTheme="minorHAnsi"/>
              </w:rPr>
            </w:pPr>
          </w:p>
        </w:tc>
      </w:tr>
      <w:tr w:rsidR="00D91BE6" w:rsidRPr="00112590" w14:paraId="7637CC1D"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4C0BBFBC" w14:textId="77777777" w:rsidR="00D91BE6" w:rsidRPr="00112590"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79C76C94" w14:textId="77777777" w:rsidR="00D91BE6" w:rsidRPr="00112590"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729D6F6F" w14:textId="77777777" w:rsidR="00D91BE6" w:rsidRPr="00112590"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1CC8F754" w14:textId="77777777" w:rsidR="00D91BE6" w:rsidRPr="00112590"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64C50AAF" w14:textId="77777777" w:rsidR="00D91BE6" w:rsidRPr="00112590" w:rsidRDefault="00D91BE6" w:rsidP="00AA58A5">
            <w:pPr>
              <w:rPr>
                <w:rFonts w:asciiTheme="minorHAnsi" w:hAnsiTheme="minorHAnsi"/>
              </w:rPr>
            </w:pPr>
          </w:p>
        </w:tc>
      </w:tr>
      <w:tr w:rsidR="00D91BE6" w:rsidRPr="00112590" w14:paraId="248A40FE"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559E6DFE"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16"/>
                <w:sz w:val="16"/>
                <w:szCs w:val="16"/>
              </w:rPr>
              <w:t xml:space="preserve"> </w:t>
            </w:r>
            <w:r w:rsidRPr="00112590">
              <w:rPr>
                <w:rFonts w:asciiTheme="minorHAnsi" w:hAnsiTheme="minorHAnsi" w:cs="Arial"/>
                <w:spacing w:val="3"/>
                <w:sz w:val="16"/>
                <w:szCs w:val="16"/>
              </w:rPr>
              <w:t>g</w:t>
            </w:r>
            <w:r w:rsidRPr="00112590">
              <w:rPr>
                <w:rFonts w:asciiTheme="minorHAnsi" w:hAnsiTheme="minorHAnsi" w:cs="Arial"/>
                <w:spacing w:val="-2"/>
                <w:sz w:val="16"/>
                <w:szCs w:val="16"/>
              </w:rPr>
              <w:t>o</w:t>
            </w:r>
            <w:r w:rsidRPr="00112590">
              <w:rPr>
                <w:rFonts w:asciiTheme="minorHAnsi" w:hAnsiTheme="minorHAnsi" w:cs="Arial"/>
                <w:spacing w:val="2"/>
                <w:sz w:val="16"/>
                <w:szCs w:val="16"/>
              </w:rPr>
              <w:t>mm</w:t>
            </w:r>
            <w:r w:rsidRPr="00112590">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39EE940C" w14:textId="77777777" w:rsidR="00D91BE6" w:rsidRPr="00112590" w:rsidRDefault="00D91BE6" w:rsidP="00AA58A5">
            <w:pPr>
              <w:pStyle w:val="TableParagraph"/>
              <w:kinsoku w:val="0"/>
              <w:overflowPunct w:val="0"/>
              <w:spacing w:before="65"/>
              <w:ind w:left="37"/>
              <w:jc w:val="center"/>
              <w:rPr>
                <w:rFonts w:asciiTheme="minorHAnsi" w:hAnsiTheme="minorHAnsi"/>
              </w:rPr>
            </w:pPr>
            <w:r w:rsidRPr="00112590">
              <w:rPr>
                <w:rFonts w:asciiTheme="minorHAnsi" w:hAnsiTheme="minorHAnsi" w:cs="Arial"/>
                <w:b/>
                <w:bCs/>
                <w:spacing w:val="-2"/>
                <w:sz w:val="16"/>
                <w:szCs w:val="16"/>
              </w:rPr>
              <w:t>104</w:t>
            </w:r>
            <w:r w:rsidRPr="00112590">
              <w:rPr>
                <w:rFonts w:asciiTheme="minorHAnsi" w:hAnsiTheme="minorHAnsi" w:cs="Arial"/>
                <w:b/>
                <w:bCs/>
                <w:sz w:val="16"/>
                <w:szCs w:val="16"/>
              </w:rPr>
              <w:t>*</w:t>
            </w:r>
            <w:r w:rsidRPr="00112590">
              <w:rPr>
                <w:rFonts w:asciiTheme="minorHAnsi" w:hAnsiTheme="minorHAnsi" w:cs="Arial"/>
                <w:b/>
                <w:bCs/>
                <w:spacing w:val="3"/>
                <w:sz w:val="16"/>
                <w:szCs w:val="16"/>
              </w:rPr>
              <w:t>6</w:t>
            </w:r>
            <w:r w:rsidRPr="00112590">
              <w:rPr>
                <w:rFonts w:asciiTheme="minorHAnsi" w:hAnsiTheme="minorHAnsi" w:cs="Arial"/>
                <w:b/>
                <w:bCs/>
                <w:spacing w:val="-1"/>
                <w:sz w:val="16"/>
                <w:szCs w:val="16"/>
              </w:rPr>
              <w:t>/</w:t>
            </w:r>
            <w:r w:rsidRPr="00112590">
              <w:rPr>
                <w:rFonts w:asciiTheme="minorHAnsi" w:hAnsiTheme="minorHAnsi" w:cs="Arial"/>
                <w:b/>
                <w:bCs/>
                <w:sz w:val="16"/>
                <w:szCs w:val="16"/>
              </w:rPr>
              <w:t>(f)</w:t>
            </w:r>
            <w:r w:rsidRPr="00112590">
              <w:rPr>
                <w:rFonts w:asciiTheme="minorHAnsi" w:hAnsiTheme="minorHAnsi" w:cs="Arial"/>
                <w:b/>
                <w:bCs/>
                <w:spacing w:val="3"/>
                <w:sz w:val="16"/>
                <w:szCs w:val="16"/>
              </w:rPr>
              <w:t>x</w:t>
            </w:r>
            <w:r w:rsidRPr="00112590">
              <w:rPr>
                <w:rFonts w:asciiTheme="minorHAnsi" w:hAnsiTheme="minorHAnsi" w:cs="Arial"/>
                <w:b/>
                <w:bCs/>
                <w:sz w:val="16"/>
                <w:szCs w:val="16"/>
              </w:rPr>
              <w:t>(</w:t>
            </w:r>
            <w:r w:rsidRPr="00112590">
              <w:rPr>
                <w:rFonts w:asciiTheme="minorHAnsi" w:hAnsiTheme="minorHAnsi" w:cs="Arial"/>
                <w:b/>
                <w:bCs/>
                <w:spacing w:val="-1"/>
                <w:sz w:val="16"/>
                <w:szCs w:val="16"/>
              </w:rPr>
              <w:t>b</w:t>
            </w:r>
            <w:r w:rsidRPr="00112590">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10B263FC" w14:textId="77777777" w:rsidR="00D91BE6" w:rsidRPr="00112590" w:rsidRDefault="00D91BE6" w:rsidP="00AA58A5">
            <w:pPr>
              <w:pStyle w:val="TableParagraph"/>
              <w:kinsoku w:val="0"/>
              <w:overflowPunct w:val="0"/>
              <w:spacing w:before="65"/>
              <w:ind w:right="64"/>
              <w:jc w:val="right"/>
              <w:rPr>
                <w:rFonts w:asciiTheme="minorHAnsi" w:hAnsiTheme="minorHAnsi"/>
              </w:rPr>
            </w:pPr>
            <w:r w:rsidRPr="00112590">
              <w:rPr>
                <w:rFonts w:asciiTheme="minorHAnsi" w:hAnsiTheme="minorHAnsi" w:cs="Arial"/>
                <w:b/>
                <w:bCs/>
                <w:spacing w:val="-2"/>
                <w:w w:val="95"/>
                <w:sz w:val="16"/>
                <w:szCs w:val="16"/>
              </w:rPr>
              <w:t>0</w:t>
            </w:r>
            <w:r w:rsidRPr="00112590">
              <w:rPr>
                <w:rFonts w:asciiTheme="minorHAnsi" w:hAnsiTheme="minorHAnsi" w:cs="Arial"/>
                <w:b/>
                <w:bCs/>
                <w:spacing w:val="-1"/>
                <w:w w:val="95"/>
                <w:sz w:val="16"/>
                <w:szCs w:val="16"/>
              </w:rPr>
              <w:t>,</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0</w:t>
            </w:r>
            <w:r w:rsidRPr="00112590">
              <w:rPr>
                <w:rFonts w:asciiTheme="minorHAnsi" w:hAnsiTheme="minorHAnsi" w:cs="Arial"/>
                <w:b/>
                <w:bCs/>
                <w:w w:val="95"/>
                <w:sz w:val="16"/>
                <w:szCs w:val="16"/>
              </w:rPr>
              <w:t>3</w:t>
            </w:r>
          </w:p>
        </w:tc>
        <w:tc>
          <w:tcPr>
            <w:tcW w:w="903" w:type="dxa"/>
            <w:tcBorders>
              <w:top w:val="single" w:sz="4" w:space="0" w:color="000000"/>
              <w:left w:val="single" w:sz="4" w:space="0" w:color="000000"/>
              <w:bottom w:val="single" w:sz="4" w:space="0" w:color="000000"/>
              <w:right w:val="single" w:sz="4" w:space="0" w:color="000000"/>
            </w:tcBorders>
          </w:tcPr>
          <w:p w14:paraId="26B262EF" w14:textId="77777777" w:rsidR="00D91BE6" w:rsidRPr="00112590" w:rsidRDefault="00D91BE6" w:rsidP="00AA58A5">
            <w:pPr>
              <w:rPr>
                <w:rFonts w:asciiTheme="minorHAnsi" w:hAnsiTheme="minorHAnsi"/>
              </w:rPr>
            </w:pPr>
          </w:p>
        </w:tc>
      </w:tr>
      <w:tr w:rsidR="00D91BE6" w:rsidRPr="00112590" w14:paraId="2A7720C8"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6EC25C4" w14:textId="77777777" w:rsidR="00D91BE6" w:rsidRPr="00112590"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0C71B3B6" w14:textId="77777777" w:rsidR="00D91BE6" w:rsidRPr="00112590"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010808FD" w14:textId="77777777" w:rsidR="00D91BE6" w:rsidRPr="00112590"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2C4D8A68" w14:textId="77777777" w:rsidR="00D91BE6" w:rsidRPr="00112590"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35C38FF9" w14:textId="77777777" w:rsidR="00D91BE6" w:rsidRPr="00112590" w:rsidRDefault="00D91BE6" w:rsidP="00AA58A5">
            <w:pPr>
              <w:rPr>
                <w:rFonts w:asciiTheme="minorHAnsi" w:hAnsiTheme="minorHAnsi"/>
              </w:rPr>
            </w:pPr>
          </w:p>
        </w:tc>
      </w:tr>
      <w:tr w:rsidR="00D91BE6" w:rsidRPr="00112590" w14:paraId="00109FD5"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731683B" w14:textId="77777777" w:rsidR="00D91BE6" w:rsidRPr="00112590" w:rsidRDefault="00D91BE6" w:rsidP="00AA58A5">
            <w:pPr>
              <w:pStyle w:val="TableParagraph"/>
              <w:kinsoku w:val="0"/>
              <w:overflowPunct w:val="0"/>
              <w:spacing w:before="70" w:line="183" w:lineRule="exact"/>
              <w:ind w:left="66"/>
              <w:rPr>
                <w:rFonts w:asciiTheme="minorHAnsi" w:hAnsiTheme="minorHAnsi"/>
              </w:rPr>
            </w:pPr>
            <w:r w:rsidRPr="00112590">
              <w:rPr>
                <w:rFonts w:asciiTheme="minorHAnsi" w:hAnsiTheme="minorHAnsi" w:cs="Arial"/>
                <w:spacing w:val="-8"/>
                <w:sz w:val="16"/>
                <w:szCs w:val="16"/>
              </w:rPr>
              <w:t>a</w:t>
            </w:r>
            <w:r w:rsidRPr="00112590">
              <w:rPr>
                <w:rFonts w:asciiTheme="minorHAnsi" w:hAnsiTheme="minorHAnsi" w:cs="Arial"/>
                <w:spacing w:val="2"/>
                <w:sz w:val="16"/>
                <w:szCs w:val="16"/>
              </w:rPr>
              <w:t>ss</w:t>
            </w:r>
            <w:r w:rsidRPr="00112590">
              <w:rPr>
                <w:rFonts w:asciiTheme="minorHAnsi" w:hAnsiTheme="minorHAnsi" w:cs="Arial"/>
                <w:spacing w:val="-2"/>
                <w:sz w:val="16"/>
                <w:szCs w:val="16"/>
              </w:rPr>
              <w:t>i</w:t>
            </w:r>
            <w:r w:rsidRPr="00112590">
              <w:rPr>
                <w:rFonts w:asciiTheme="minorHAnsi" w:hAnsiTheme="minorHAnsi" w:cs="Arial"/>
                <w:spacing w:val="2"/>
                <w:sz w:val="16"/>
                <w:szCs w:val="16"/>
              </w:rPr>
              <w:t>c</w:t>
            </w:r>
            <w:r w:rsidRPr="00112590">
              <w:rPr>
                <w:rFonts w:asciiTheme="minorHAnsi" w:hAnsiTheme="minorHAnsi" w:cs="Arial"/>
                <w:spacing w:val="3"/>
                <w:sz w:val="16"/>
                <w:szCs w:val="16"/>
              </w:rPr>
              <w:t>u</w:t>
            </w:r>
            <w:r w:rsidRPr="00112590">
              <w:rPr>
                <w:rFonts w:asciiTheme="minorHAnsi" w:hAnsiTheme="minorHAnsi" w:cs="Arial"/>
                <w:spacing w:val="4"/>
                <w:sz w:val="16"/>
                <w:szCs w:val="16"/>
              </w:rPr>
              <w:t>r</w:t>
            </w:r>
            <w:r w:rsidRPr="00112590">
              <w:rPr>
                <w:rFonts w:asciiTheme="minorHAnsi" w:hAnsiTheme="minorHAnsi" w:cs="Arial"/>
                <w:spacing w:val="-2"/>
                <w:sz w:val="16"/>
                <w:szCs w:val="16"/>
              </w:rPr>
              <w:t>a</w:t>
            </w:r>
            <w:r w:rsidRPr="00112590">
              <w:rPr>
                <w:rFonts w:asciiTheme="minorHAnsi" w:hAnsiTheme="minorHAnsi" w:cs="Arial"/>
                <w:spacing w:val="-3"/>
                <w:sz w:val="16"/>
                <w:szCs w:val="16"/>
              </w:rPr>
              <w:t>z</w:t>
            </w:r>
            <w:r w:rsidRPr="00112590">
              <w:rPr>
                <w:rFonts w:asciiTheme="minorHAnsi" w:hAnsiTheme="minorHAnsi" w:cs="Arial"/>
                <w:spacing w:val="3"/>
                <w:sz w:val="16"/>
                <w:szCs w:val="16"/>
              </w:rPr>
              <w:t>i</w:t>
            </w:r>
            <w:r w:rsidRPr="00112590">
              <w:rPr>
                <w:rFonts w:asciiTheme="minorHAnsi" w:hAnsiTheme="minorHAnsi" w:cs="Arial"/>
                <w:spacing w:val="-2"/>
                <w:sz w:val="16"/>
                <w:szCs w:val="16"/>
              </w:rPr>
              <w:t>o</w:t>
            </w:r>
            <w:r w:rsidRPr="00112590">
              <w:rPr>
                <w:rFonts w:asciiTheme="minorHAnsi" w:hAnsiTheme="minorHAnsi" w:cs="Arial"/>
                <w:spacing w:val="3"/>
                <w:sz w:val="16"/>
                <w:szCs w:val="16"/>
              </w:rPr>
              <w:t>n</w:t>
            </w:r>
            <w:r w:rsidRPr="00112590">
              <w:rPr>
                <w:rFonts w:asciiTheme="minorHAnsi" w:hAnsiTheme="minorHAnsi" w:cs="Arial"/>
                <w:sz w:val="16"/>
                <w:szCs w:val="16"/>
              </w:rPr>
              <w:t>e</w:t>
            </w:r>
            <w:r w:rsidRPr="00112590">
              <w:rPr>
                <w:rFonts w:asciiTheme="minorHAnsi" w:hAnsiTheme="minorHAnsi" w:cs="Arial"/>
                <w:spacing w:val="-19"/>
                <w:sz w:val="16"/>
                <w:szCs w:val="16"/>
              </w:rPr>
              <w:t xml:space="preserve"> </w:t>
            </w:r>
            <w:r w:rsidRPr="00112590">
              <w:rPr>
                <w:rFonts w:asciiTheme="minorHAnsi" w:hAnsiTheme="minorHAnsi" w:cs="Arial"/>
                <w:sz w:val="16"/>
                <w:szCs w:val="16"/>
              </w:rPr>
              <w:t>R</w:t>
            </w:r>
            <w:r w:rsidRPr="00112590">
              <w:rPr>
                <w:rFonts w:asciiTheme="minorHAnsi" w:hAnsiTheme="minorHAnsi" w:cs="Arial"/>
                <w:spacing w:val="5"/>
                <w:sz w:val="16"/>
                <w:szCs w:val="16"/>
              </w:rPr>
              <w:t>C</w:t>
            </w:r>
            <w:r w:rsidRPr="00112590">
              <w:rPr>
                <w:rFonts w:asciiTheme="minorHAnsi" w:hAnsiTheme="minorHAnsi" w:cs="Arial"/>
                <w:spacing w:val="-2"/>
                <w:sz w:val="16"/>
                <w:szCs w:val="16"/>
              </w:rPr>
              <w:t>+</w:t>
            </w:r>
            <w:r>
              <w:rPr>
                <w:rFonts w:asciiTheme="minorHAnsi" w:hAnsiTheme="minorHAnsi" w:cs="Arial"/>
                <w:spacing w:val="-2"/>
                <w:sz w:val="16"/>
                <w:szCs w:val="16"/>
              </w:rPr>
              <w:t xml:space="preserve"> </w:t>
            </w:r>
            <w:r w:rsidRPr="00112590">
              <w:rPr>
                <w:rFonts w:asciiTheme="minorHAnsi" w:hAnsiTheme="minorHAnsi" w:cs="Arial"/>
                <w:spacing w:val="4"/>
                <w:sz w:val="16"/>
                <w:szCs w:val="16"/>
              </w:rPr>
              <w:t>B</w:t>
            </w:r>
            <w:r w:rsidRPr="00112590">
              <w:rPr>
                <w:rFonts w:asciiTheme="minorHAnsi" w:hAnsiTheme="minorHAnsi" w:cs="Arial"/>
                <w:spacing w:val="-2"/>
                <w:sz w:val="16"/>
                <w:szCs w:val="16"/>
              </w:rPr>
              <w:t>ol</w:t>
            </w:r>
            <w:r w:rsidRPr="00112590">
              <w:rPr>
                <w:rFonts w:asciiTheme="minorHAnsi" w:hAnsiTheme="minorHAnsi" w:cs="Arial"/>
                <w:spacing w:val="3"/>
                <w:sz w:val="16"/>
                <w:szCs w:val="16"/>
              </w:rPr>
              <w:t>l</w:t>
            </w:r>
            <w:r w:rsidRPr="00112590">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7D787586" w14:textId="77777777" w:rsidR="00D91BE6" w:rsidRPr="00112590" w:rsidRDefault="00D91BE6" w:rsidP="00AA58A5">
            <w:pPr>
              <w:pStyle w:val="TableParagraph"/>
              <w:kinsoku w:val="0"/>
              <w:overflowPunct w:val="0"/>
              <w:spacing w:before="70" w:line="183" w:lineRule="exact"/>
              <w:ind w:left="1233"/>
              <w:rPr>
                <w:rFonts w:asciiTheme="minorHAnsi" w:hAnsiTheme="minorHAnsi"/>
              </w:rPr>
            </w:pPr>
            <w:r w:rsidRPr="00112590">
              <w:rPr>
                <w:rFonts w:asciiTheme="minorHAnsi" w:hAnsiTheme="minorHAnsi" w:cs="Arial"/>
                <w:b/>
                <w:bCs/>
                <w:spacing w:val="-2"/>
                <w:sz w:val="16"/>
                <w:szCs w:val="16"/>
              </w:rPr>
              <w:t>1</w:t>
            </w:r>
            <w:r w:rsidRPr="00112590">
              <w:rPr>
                <w:rFonts w:asciiTheme="minorHAnsi" w:hAnsiTheme="minorHAnsi" w:cs="Arial"/>
                <w:b/>
                <w:bCs/>
                <w:spacing w:val="3"/>
                <w:sz w:val="16"/>
                <w:szCs w:val="16"/>
              </w:rPr>
              <w:t>1</w:t>
            </w:r>
            <w:r w:rsidRPr="00112590">
              <w:rPr>
                <w:rFonts w:asciiTheme="minorHAnsi" w:hAnsiTheme="minorHAnsi" w:cs="Arial"/>
                <w:b/>
                <w:bCs/>
                <w:spacing w:val="-2"/>
                <w:sz w:val="16"/>
                <w:szCs w:val="16"/>
              </w:rPr>
              <w:t>36</w:t>
            </w:r>
            <w:r w:rsidRPr="00112590">
              <w:rPr>
                <w:rFonts w:asciiTheme="minorHAnsi" w:hAnsiTheme="minorHAnsi" w:cs="Arial"/>
                <w:b/>
                <w:bCs/>
                <w:spacing w:val="3"/>
                <w:sz w:val="16"/>
                <w:szCs w:val="16"/>
              </w:rPr>
              <w:t>,</w:t>
            </w:r>
            <w:r w:rsidRPr="00112590">
              <w:rPr>
                <w:rFonts w:asciiTheme="minorHAnsi" w:hAnsiTheme="minorHAnsi" w:cs="Arial"/>
                <w:b/>
                <w:bCs/>
                <w:spacing w:val="-2"/>
                <w:sz w:val="16"/>
                <w:szCs w:val="16"/>
              </w:rPr>
              <w:t>2</w:t>
            </w:r>
            <w:r w:rsidRPr="00112590">
              <w:rPr>
                <w:rFonts w:asciiTheme="minorHAnsi" w:hAnsiTheme="minorHAnsi" w:cs="Arial"/>
                <w:b/>
                <w:bCs/>
                <w:sz w:val="16"/>
                <w:szCs w:val="16"/>
              </w:rPr>
              <w:t>1</w:t>
            </w:r>
            <w:r w:rsidRPr="00112590">
              <w:rPr>
                <w:rFonts w:asciiTheme="minorHAnsi" w:hAnsiTheme="minorHAnsi" w:cs="Arial"/>
                <w:b/>
                <w:bCs/>
                <w:spacing w:val="-1"/>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41"/>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3"/>
                <w:sz w:val="16"/>
                <w:szCs w:val="16"/>
              </w:rPr>
              <w:t xml:space="preserve"> </w:t>
            </w:r>
            <w:r w:rsidRPr="00112590">
              <w:rPr>
                <w:rFonts w:asciiTheme="minorHAnsi" w:hAnsiTheme="minorHAnsi" w:cs="Arial"/>
                <w:b/>
                <w:bCs/>
                <w:sz w:val="16"/>
                <w:szCs w:val="16"/>
              </w:rPr>
              <w:t>c</w:t>
            </w:r>
            <w:r w:rsidRPr="00112590">
              <w:rPr>
                <w:rFonts w:asciiTheme="minorHAnsi" w:hAnsiTheme="minorHAnsi" w:cs="Arial"/>
                <w:b/>
                <w:bCs/>
                <w:spacing w:val="-1"/>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4"/>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3"/>
                <w:sz w:val="16"/>
                <w:szCs w:val="16"/>
              </w:rPr>
              <w:t>b</w:t>
            </w:r>
            <w:r w:rsidRPr="00112590">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11418A92" w14:textId="77777777" w:rsidR="00D91BE6" w:rsidRPr="00112590" w:rsidRDefault="00D91BE6" w:rsidP="00AA58A5">
            <w:pPr>
              <w:pStyle w:val="TableParagraph"/>
              <w:kinsoku w:val="0"/>
              <w:overflowPunct w:val="0"/>
              <w:spacing w:before="70" w:line="183" w:lineRule="exact"/>
              <w:ind w:right="64"/>
              <w:jc w:val="right"/>
              <w:rPr>
                <w:rFonts w:asciiTheme="minorHAnsi" w:hAnsiTheme="minorHAnsi"/>
              </w:rPr>
            </w:pPr>
            <w:r w:rsidRPr="00112590">
              <w:rPr>
                <w:rFonts w:asciiTheme="minorHAnsi" w:hAnsiTheme="minorHAnsi" w:cs="Arial"/>
                <w:b/>
                <w:bCs/>
                <w:spacing w:val="-2"/>
                <w:w w:val="95"/>
                <w:sz w:val="16"/>
                <w:szCs w:val="16"/>
              </w:rPr>
              <w:t>0</w:t>
            </w:r>
            <w:r w:rsidRPr="00112590">
              <w:rPr>
                <w:rFonts w:asciiTheme="minorHAnsi" w:hAnsiTheme="minorHAnsi" w:cs="Arial"/>
                <w:b/>
                <w:bCs/>
                <w:spacing w:val="-1"/>
                <w:w w:val="95"/>
                <w:sz w:val="16"/>
                <w:szCs w:val="16"/>
              </w:rPr>
              <w:t>,</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0</w:t>
            </w:r>
            <w:r w:rsidRPr="00112590">
              <w:rPr>
                <w:rFonts w:asciiTheme="minorHAnsi" w:hAnsiTheme="minorHAnsi" w:cs="Arial"/>
                <w:b/>
                <w:bCs/>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1A6DC44E" w14:textId="77777777" w:rsidR="00D91BE6" w:rsidRPr="00112590" w:rsidRDefault="00D91BE6" w:rsidP="00AA58A5">
            <w:pPr>
              <w:rPr>
                <w:rFonts w:asciiTheme="minorHAnsi" w:hAnsiTheme="minorHAnsi"/>
              </w:rPr>
            </w:pPr>
          </w:p>
        </w:tc>
      </w:tr>
      <w:tr w:rsidR="00D91BE6" w:rsidRPr="00112590" w14:paraId="329B450A"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18D06A66" w14:textId="77777777" w:rsidR="00D91BE6" w:rsidRPr="00112590"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0E8E917E" w14:textId="77777777" w:rsidR="00D91BE6" w:rsidRPr="00112590"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0E704605" w14:textId="77777777" w:rsidR="00D91BE6" w:rsidRPr="00112590"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043AD46D" w14:textId="77777777" w:rsidR="00D91BE6" w:rsidRPr="00112590"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5FF41A21" w14:textId="77777777" w:rsidR="00D91BE6" w:rsidRPr="00112590" w:rsidRDefault="00D91BE6" w:rsidP="00AA58A5">
            <w:pPr>
              <w:rPr>
                <w:rFonts w:asciiTheme="minorHAnsi" w:hAnsiTheme="minorHAnsi"/>
              </w:rPr>
            </w:pPr>
          </w:p>
        </w:tc>
      </w:tr>
      <w:tr w:rsidR="00D91BE6" w:rsidRPr="00112590" w14:paraId="40A03F9B" w14:textId="77777777" w:rsidTr="00AA58A5">
        <w:trPr>
          <w:trHeight w:hRule="exact" w:val="363"/>
        </w:trPr>
        <w:tc>
          <w:tcPr>
            <w:tcW w:w="3218" w:type="dxa"/>
            <w:tcBorders>
              <w:top w:val="single" w:sz="4" w:space="0" w:color="000000"/>
              <w:left w:val="single" w:sz="4" w:space="0" w:color="000000"/>
              <w:bottom w:val="single" w:sz="4" w:space="0" w:color="000000"/>
              <w:right w:val="single" w:sz="4" w:space="0" w:color="000000"/>
            </w:tcBorders>
          </w:tcPr>
          <w:p w14:paraId="09B46B3A" w14:textId="77777777" w:rsidR="00D91BE6" w:rsidRPr="00112590" w:rsidRDefault="00D91BE6" w:rsidP="00AA58A5">
            <w:pPr>
              <w:pStyle w:val="TableParagraph"/>
              <w:kinsoku w:val="0"/>
              <w:overflowPunct w:val="0"/>
              <w:rPr>
                <w:rFonts w:asciiTheme="minorHAnsi" w:hAnsiTheme="minorHAnsi"/>
              </w:rPr>
            </w:pPr>
            <w:r w:rsidRPr="00112590">
              <w:rPr>
                <w:rFonts w:asciiTheme="minorHAnsi" w:hAnsiTheme="minorHAnsi"/>
                <w:sz w:val="20"/>
                <w:szCs w:val="20"/>
              </w:rPr>
              <w:t xml:space="preserve"> </w:t>
            </w:r>
            <w:r w:rsidRPr="00112590">
              <w:rPr>
                <w:rFonts w:asciiTheme="minorHAnsi" w:hAnsiTheme="minorHAnsi" w:cs="Arial"/>
                <w:spacing w:val="3"/>
                <w:sz w:val="16"/>
                <w:szCs w:val="16"/>
              </w:rPr>
              <w:t>l</w:t>
            </w:r>
            <w:r w:rsidRPr="00112590">
              <w:rPr>
                <w:rFonts w:asciiTheme="minorHAnsi" w:hAnsiTheme="minorHAnsi" w:cs="Arial"/>
                <w:spacing w:val="-2"/>
                <w:sz w:val="16"/>
                <w:szCs w:val="16"/>
              </w:rPr>
              <w:t>a</w:t>
            </w:r>
            <w:r w:rsidRPr="00112590">
              <w:rPr>
                <w:rFonts w:asciiTheme="minorHAnsi" w:hAnsiTheme="minorHAnsi" w:cs="Arial"/>
                <w:spacing w:val="-3"/>
                <w:sz w:val="16"/>
                <w:szCs w:val="16"/>
              </w:rPr>
              <w:t>v</w:t>
            </w:r>
            <w:r w:rsidRPr="00112590">
              <w:rPr>
                <w:rFonts w:asciiTheme="minorHAnsi" w:hAnsiTheme="minorHAnsi" w:cs="Arial"/>
                <w:spacing w:val="-2"/>
                <w:sz w:val="16"/>
                <w:szCs w:val="16"/>
              </w:rPr>
              <w:t>a</w:t>
            </w:r>
            <w:r w:rsidRPr="00112590">
              <w:rPr>
                <w:rFonts w:asciiTheme="minorHAnsi" w:hAnsiTheme="minorHAnsi" w:cs="Arial"/>
                <w:spacing w:val="3"/>
                <w:sz w:val="16"/>
                <w:szCs w:val="16"/>
              </w:rPr>
              <w:t>ggi</w:t>
            </w:r>
            <w:r w:rsidRPr="00112590">
              <w:rPr>
                <w:rFonts w:asciiTheme="minorHAnsi" w:hAnsiTheme="minorHAnsi" w:cs="Arial"/>
                <w:sz w:val="16"/>
                <w:szCs w:val="16"/>
              </w:rPr>
              <w:t>o</w:t>
            </w:r>
            <w:r w:rsidRPr="00112590">
              <w:rPr>
                <w:rFonts w:asciiTheme="minorHAnsi" w:hAnsiTheme="minorHAnsi" w:cs="Arial"/>
                <w:spacing w:val="-10"/>
                <w:sz w:val="16"/>
                <w:szCs w:val="16"/>
              </w:rPr>
              <w:t xml:space="preserve"> </w:t>
            </w:r>
            <w:r w:rsidRPr="00112590">
              <w:rPr>
                <w:rFonts w:asciiTheme="minorHAnsi" w:hAnsiTheme="minorHAnsi" w:cs="Arial"/>
                <w:sz w:val="16"/>
                <w:szCs w:val="16"/>
              </w:rPr>
              <w:t>r</w:t>
            </w:r>
            <w:r w:rsidRPr="00112590">
              <w:rPr>
                <w:rFonts w:asciiTheme="minorHAnsi" w:hAnsiTheme="minorHAnsi" w:cs="Arial"/>
                <w:spacing w:val="-2"/>
                <w:sz w:val="16"/>
                <w:szCs w:val="16"/>
              </w:rPr>
              <w:t>i</w:t>
            </w:r>
            <w:r w:rsidRPr="00112590">
              <w:rPr>
                <w:rFonts w:asciiTheme="minorHAnsi" w:hAnsiTheme="minorHAnsi" w:cs="Arial"/>
                <w:sz w:val="16"/>
                <w:szCs w:val="16"/>
              </w:rPr>
              <w:t>p</w:t>
            </w:r>
            <w:r w:rsidRPr="00112590">
              <w:rPr>
                <w:rFonts w:asciiTheme="minorHAnsi" w:hAnsiTheme="minorHAnsi" w:cs="Arial"/>
                <w:spacing w:val="-3"/>
                <w:sz w:val="16"/>
                <w:szCs w:val="16"/>
              </w:rPr>
              <w:t xml:space="preserve"> </w:t>
            </w:r>
            <w:r w:rsidRPr="00112590">
              <w:rPr>
                <w:rFonts w:asciiTheme="minorHAnsi" w:hAnsiTheme="minorHAnsi" w:cs="Arial"/>
                <w:spacing w:val="2"/>
                <w:sz w:val="16"/>
                <w:szCs w:val="16"/>
              </w:rPr>
              <w:t>m</w:t>
            </w:r>
            <w:r w:rsidRPr="00112590">
              <w:rPr>
                <w:rFonts w:asciiTheme="minorHAnsi" w:hAnsiTheme="minorHAnsi" w:cs="Arial"/>
                <w:spacing w:val="-2"/>
                <w:sz w:val="16"/>
                <w:szCs w:val="16"/>
              </w:rPr>
              <w:t>a</w:t>
            </w:r>
            <w:r w:rsidRPr="00112590">
              <w:rPr>
                <w:rFonts w:asciiTheme="minorHAnsi" w:hAnsiTheme="minorHAnsi" w:cs="Arial"/>
                <w:spacing w:val="3"/>
                <w:sz w:val="16"/>
                <w:szCs w:val="16"/>
              </w:rPr>
              <w:t>n</w:t>
            </w:r>
            <w:r w:rsidRPr="00112590">
              <w:rPr>
                <w:rFonts w:asciiTheme="minorHAnsi" w:hAnsiTheme="minorHAnsi" w:cs="Arial"/>
                <w:spacing w:val="-2"/>
                <w:sz w:val="16"/>
                <w:szCs w:val="16"/>
              </w:rPr>
              <w:t>u</w:t>
            </w:r>
            <w:r w:rsidRPr="00112590">
              <w:rPr>
                <w:rFonts w:asciiTheme="minorHAnsi" w:hAnsiTheme="minorHAnsi" w:cs="Arial"/>
                <w:spacing w:val="3"/>
                <w:sz w:val="16"/>
                <w:szCs w:val="16"/>
              </w:rPr>
              <w:t>t</w:t>
            </w:r>
            <w:r w:rsidRPr="00112590">
              <w:rPr>
                <w:rFonts w:asciiTheme="minorHAnsi" w:hAnsiTheme="minorHAnsi" w:cs="Arial"/>
                <w:spacing w:val="-2"/>
                <w:sz w:val="16"/>
                <w:szCs w:val="16"/>
              </w:rPr>
              <w:t>e</w:t>
            </w:r>
            <w:r w:rsidRPr="00112590">
              <w:rPr>
                <w:rFonts w:asciiTheme="minorHAnsi" w:hAnsiTheme="minorHAnsi" w:cs="Arial"/>
                <w:spacing w:val="3"/>
                <w:sz w:val="16"/>
                <w:szCs w:val="16"/>
              </w:rPr>
              <w:t>n</w:t>
            </w:r>
            <w:r w:rsidRPr="00112590">
              <w:rPr>
                <w:rFonts w:asciiTheme="minorHAnsi" w:hAnsiTheme="minorHAnsi" w:cs="Arial"/>
                <w:spacing w:val="-3"/>
                <w:sz w:val="16"/>
                <w:szCs w:val="16"/>
              </w:rPr>
              <w:t>z</w:t>
            </w:r>
            <w:r w:rsidRPr="00112590">
              <w:rPr>
                <w:rFonts w:asciiTheme="minorHAnsi" w:hAnsiTheme="minorHAnsi" w:cs="Arial"/>
                <w:spacing w:val="3"/>
                <w:sz w:val="16"/>
                <w:szCs w:val="16"/>
              </w:rPr>
              <w:t>i</w:t>
            </w:r>
            <w:r w:rsidRPr="00112590">
              <w:rPr>
                <w:rFonts w:asciiTheme="minorHAnsi" w:hAnsiTheme="minorHAnsi" w:cs="Arial"/>
                <w:spacing w:val="-2"/>
                <w:sz w:val="16"/>
                <w:szCs w:val="16"/>
              </w:rPr>
              <w:t>o</w:t>
            </w:r>
            <w:r w:rsidRPr="00112590">
              <w:rPr>
                <w:rFonts w:asciiTheme="minorHAnsi" w:hAnsiTheme="minorHAnsi" w:cs="Arial"/>
                <w:spacing w:val="3"/>
                <w:sz w:val="16"/>
                <w:szCs w:val="16"/>
              </w:rPr>
              <w:t>n</w:t>
            </w:r>
            <w:r w:rsidRPr="00112590">
              <w:rPr>
                <w:rFonts w:asciiTheme="minorHAnsi" w:hAnsiTheme="minorHAnsi" w:cs="Arial"/>
                <w:sz w:val="16"/>
                <w:szCs w:val="16"/>
              </w:rPr>
              <w:t>e</w:t>
            </w:r>
            <w:r w:rsidRPr="00112590">
              <w:rPr>
                <w:rFonts w:asciiTheme="minorHAnsi" w:hAnsiTheme="minorHAnsi" w:cs="Arial"/>
                <w:spacing w:val="-6"/>
                <w:sz w:val="16"/>
                <w:szCs w:val="16"/>
              </w:rPr>
              <w:t xml:space="preserve"> </w:t>
            </w:r>
            <w:r w:rsidRPr="00112590">
              <w:rPr>
                <w:rFonts w:asciiTheme="minorHAnsi" w:hAnsiTheme="minorHAnsi" w:cs="Arial"/>
                <w:sz w:val="16"/>
                <w:szCs w:val="16"/>
              </w:rPr>
              <w:t>e</w:t>
            </w:r>
            <w:r w:rsidRPr="00112590">
              <w:rPr>
                <w:rFonts w:asciiTheme="minorHAnsi" w:hAnsiTheme="minorHAnsi" w:cs="Arial"/>
                <w:spacing w:val="-8"/>
                <w:sz w:val="16"/>
                <w:szCs w:val="16"/>
              </w:rPr>
              <w:t xml:space="preserve"> </w:t>
            </w:r>
            <w:r w:rsidRPr="00112590">
              <w:rPr>
                <w:rFonts w:asciiTheme="minorHAnsi" w:hAnsiTheme="minorHAnsi" w:cs="Arial"/>
                <w:spacing w:val="4"/>
                <w:sz w:val="16"/>
                <w:szCs w:val="16"/>
              </w:rPr>
              <w:t>r</w:t>
            </w:r>
            <w:r w:rsidRPr="00112590">
              <w:rPr>
                <w:rFonts w:asciiTheme="minorHAnsi" w:hAnsiTheme="minorHAnsi" w:cs="Arial"/>
                <w:spacing w:val="-2"/>
                <w:sz w:val="16"/>
                <w:szCs w:val="16"/>
              </w:rPr>
              <w:t>i</w:t>
            </w:r>
            <w:r w:rsidRPr="00112590">
              <w:rPr>
                <w:rFonts w:asciiTheme="minorHAnsi" w:hAnsiTheme="minorHAnsi" w:cs="Arial"/>
                <w:spacing w:val="6"/>
                <w:sz w:val="16"/>
                <w:szCs w:val="16"/>
              </w:rPr>
              <w:t>c</w:t>
            </w:r>
            <w:r w:rsidRPr="00112590">
              <w:rPr>
                <w:rFonts w:asciiTheme="minorHAnsi" w:hAnsiTheme="minorHAnsi" w:cs="Arial"/>
                <w:spacing w:val="-2"/>
                <w:sz w:val="16"/>
                <w:szCs w:val="16"/>
              </w:rPr>
              <w:t>a</w:t>
            </w:r>
            <w:r w:rsidRPr="00112590">
              <w:rPr>
                <w:rFonts w:asciiTheme="minorHAnsi" w:hAnsiTheme="minorHAnsi" w:cs="Arial"/>
                <w:spacing w:val="-3"/>
                <w:sz w:val="16"/>
                <w:szCs w:val="16"/>
              </w:rPr>
              <w:t>m</w:t>
            </w:r>
            <w:r w:rsidRPr="00112590">
              <w:rPr>
                <w:rFonts w:asciiTheme="minorHAnsi" w:hAnsiTheme="minorHAnsi" w:cs="Arial"/>
                <w:spacing w:val="3"/>
                <w:sz w:val="16"/>
                <w:szCs w:val="16"/>
              </w:rPr>
              <w:t>b</w:t>
            </w:r>
            <w:r w:rsidRPr="00112590">
              <w:rPr>
                <w:rFonts w:asciiTheme="minorHAnsi" w:hAnsiTheme="minorHAnsi" w:cs="Arial"/>
                <w:sz w:val="16"/>
                <w:szCs w:val="16"/>
              </w:rPr>
              <w:t>i</w:t>
            </w:r>
          </w:p>
        </w:tc>
        <w:tc>
          <w:tcPr>
            <w:tcW w:w="3832" w:type="dxa"/>
            <w:gridSpan w:val="2"/>
            <w:tcBorders>
              <w:top w:val="single" w:sz="4" w:space="0" w:color="000000"/>
              <w:left w:val="single" w:sz="4" w:space="0" w:color="000000"/>
              <w:bottom w:val="single" w:sz="4" w:space="0" w:color="000000"/>
              <w:right w:val="single" w:sz="4" w:space="0" w:color="000000"/>
            </w:tcBorders>
          </w:tcPr>
          <w:p w14:paraId="69823455" w14:textId="77777777" w:rsidR="00D91BE6" w:rsidRPr="00112590" w:rsidRDefault="00D91BE6" w:rsidP="00AA58A5">
            <w:pPr>
              <w:pStyle w:val="TableParagraph"/>
              <w:kinsoku w:val="0"/>
              <w:overflowPunct w:val="0"/>
              <w:spacing w:before="10" w:line="100" w:lineRule="exact"/>
              <w:rPr>
                <w:rFonts w:asciiTheme="minorHAnsi" w:hAnsiTheme="minorHAnsi"/>
                <w:sz w:val="10"/>
                <w:szCs w:val="10"/>
              </w:rPr>
            </w:pPr>
          </w:p>
          <w:p w14:paraId="431E9DC9" w14:textId="77777777" w:rsidR="00D91BE6" w:rsidRPr="00112590" w:rsidRDefault="00D91BE6" w:rsidP="00AA58A5">
            <w:pPr>
              <w:pStyle w:val="TableParagraph"/>
              <w:kinsoku w:val="0"/>
              <w:overflowPunct w:val="0"/>
              <w:spacing w:line="200" w:lineRule="exact"/>
              <w:rPr>
                <w:rFonts w:asciiTheme="minorHAnsi" w:hAnsiTheme="minorHAnsi"/>
                <w:sz w:val="20"/>
                <w:szCs w:val="20"/>
              </w:rPr>
            </w:pPr>
          </w:p>
          <w:p w14:paraId="0897F9FF" w14:textId="77777777" w:rsidR="00D91BE6" w:rsidRPr="00112590" w:rsidRDefault="00D91BE6" w:rsidP="00AA58A5">
            <w:pPr>
              <w:pStyle w:val="TableParagraph"/>
              <w:kinsoku w:val="0"/>
              <w:overflowPunct w:val="0"/>
              <w:ind w:left="1189"/>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495E542C" w14:textId="77777777" w:rsidR="00D91BE6" w:rsidRPr="00112590" w:rsidRDefault="00D91BE6" w:rsidP="00AA58A5">
            <w:pPr>
              <w:pStyle w:val="TableParagraph"/>
              <w:kinsoku w:val="0"/>
              <w:overflowPunct w:val="0"/>
              <w:ind w:right="64"/>
              <w:rPr>
                <w:rFonts w:asciiTheme="minorHAnsi" w:hAnsiTheme="minorHAnsi"/>
              </w:rPr>
            </w:pPr>
            <w:r w:rsidRPr="00112590">
              <w:rPr>
                <w:rFonts w:asciiTheme="minorHAnsi" w:hAnsiTheme="minorHAnsi"/>
                <w:sz w:val="10"/>
                <w:szCs w:val="10"/>
              </w:rPr>
              <w:t xml:space="preserve">                                                       </w:t>
            </w:r>
            <w:r w:rsidRPr="00112590">
              <w:rPr>
                <w:rFonts w:asciiTheme="minorHAnsi" w:hAnsiTheme="minorHAnsi" w:cs="Arial"/>
                <w:b/>
                <w:bCs/>
                <w:spacing w:val="-2"/>
                <w:w w:val="95"/>
                <w:sz w:val="16"/>
                <w:szCs w:val="16"/>
              </w:rPr>
              <w:t>0</w:t>
            </w:r>
            <w:r w:rsidRPr="00112590">
              <w:rPr>
                <w:rFonts w:asciiTheme="minorHAnsi" w:hAnsiTheme="minorHAnsi" w:cs="Arial"/>
                <w:b/>
                <w:bCs/>
                <w:spacing w:val="-1"/>
                <w:w w:val="95"/>
                <w:sz w:val="16"/>
                <w:szCs w:val="16"/>
              </w:rPr>
              <w:t>,</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0</w:t>
            </w:r>
            <w:r w:rsidRPr="00112590">
              <w:rPr>
                <w:rFonts w:asciiTheme="minorHAnsi" w:hAnsiTheme="minorHAnsi" w:cs="Arial"/>
                <w:b/>
                <w:bCs/>
                <w:w w:val="95"/>
                <w:sz w:val="16"/>
                <w:szCs w:val="16"/>
              </w:rPr>
              <w:t>5</w:t>
            </w:r>
          </w:p>
        </w:tc>
        <w:tc>
          <w:tcPr>
            <w:tcW w:w="903" w:type="dxa"/>
            <w:tcBorders>
              <w:top w:val="single" w:sz="4" w:space="0" w:color="000000"/>
              <w:left w:val="single" w:sz="4" w:space="0" w:color="000000"/>
              <w:bottom w:val="single" w:sz="4" w:space="0" w:color="000000"/>
              <w:right w:val="single" w:sz="4" w:space="0" w:color="000000"/>
            </w:tcBorders>
          </w:tcPr>
          <w:p w14:paraId="42D00017" w14:textId="77777777" w:rsidR="00D91BE6" w:rsidRPr="00112590" w:rsidRDefault="00D91BE6" w:rsidP="00AA58A5">
            <w:pPr>
              <w:rPr>
                <w:rFonts w:asciiTheme="minorHAnsi" w:hAnsiTheme="minorHAnsi"/>
              </w:rPr>
            </w:pPr>
          </w:p>
        </w:tc>
      </w:tr>
      <w:tr w:rsidR="00D91BE6" w:rsidRPr="00112590" w14:paraId="62974F03"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5EB50190" w14:textId="77777777" w:rsidR="00D91BE6" w:rsidRPr="00112590" w:rsidRDefault="00D91BE6" w:rsidP="00AA58A5">
            <w:pPr>
              <w:pStyle w:val="TableParagraph"/>
              <w:kinsoku w:val="0"/>
              <w:overflowPunct w:val="0"/>
              <w:spacing w:before="84" w:line="183" w:lineRule="exact"/>
              <w:ind w:left="66"/>
              <w:rPr>
                <w:rFonts w:asciiTheme="minorHAnsi" w:hAnsiTheme="minorHAnsi"/>
              </w:rPr>
            </w:pPr>
            <w:r w:rsidRPr="00112590">
              <w:rPr>
                <w:rFonts w:asciiTheme="minorHAnsi" w:hAnsiTheme="minorHAnsi" w:cs="Arial"/>
                <w:spacing w:val="3"/>
                <w:sz w:val="16"/>
                <w:szCs w:val="16"/>
              </w:rPr>
              <w:t>t</w:t>
            </w:r>
            <w:r w:rsidRPr="00112590">
              <w:rPr>
                <w:rFonts w:asciiTheme="minorHAnsi" w:hAnsiTheme="minorHAnsi" w:cs="Arial"/>
                <w:spacing w:val="-8"/>
                <w:sz w:val="16"/>
                <w:szCs w:val="16"/>
              </w:rPr>
              <w:t>o</w:t>
            </w:r>
            <w:r w:rsidRPr="00112590">
              <w:rPr>
                <w:rFonts w:asciiTheme="minorHAnsi" w:hAnsiTheme="minorHAnsi" w:cs="Arial"/>
                <w:spacing w:val="3"/>
                <w:sz w:val="16"/>
                <w:szCs w:val="16"/>
              </w:rPr>
              <w:t>t</w:t>
            </w:r>
            <w:r w:rsidRPr="00112590">
              <w:rPr>
                <w:rFonts w:asciiTheme="minorHAnsi" w:hAnsiTheme="minorHAnsi" w:cs="Arial"/>
                <w:spacing w:val="-2"/>
                <w:sz w:val="16"/>
                <w:szCs w:val="16"/>
              </w:rPr>
              <w:t>a</w:t>
            </w:r>
            <w:r w:rsidRPr="00112590">
              <w:rPr>
                <w:rFonts w:asciiTheme="minorHAnsi" w:hAnsiTheme="minorHAnsi" w:cs="Arial"/>
                <w:spacing w:val="3"/>
                <w:sz w:val="16"/>
                <w:szCs w:val="16"/>
              </w:rPr>
              <w:t>l</w:t>
            </w:r>
            <w:r w:rsidRPr="00112590">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6109CC80" w14:textId="77777777" w:rsidR="00D91BE6" w:rsidRPr="00112590"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4FF72683" w14:textId="77777777" w:rsidR="00D91BE6" w:rsidRPr="00112590" w:rsidRDefault="00D91BE6" w:rsidP="00AA58A5">
            <w:pPr>
              <w:pStyle w:val="TableParagraph"/>
              <w:kinsoku w:val="0"/>
              <w:overflowPunct w:val="0"/>
              <w:spacing w:before="84" w:line="183" w:lineRule="exact"/>
              <w:ind w:right="64"/>
              <w:jc w:val="right"/>
              <w:rPr>
                <w:rFonts w:asciiTheme="minorHAnsi" w:hAnsiTheme="minorHAnsi"/>
              </w:rPr>
            </w:pPr>
            <w:r w:rsidRPr="00112590">
              <w:rPr>
                <w:rFonts w:asciiTheme="minorHAnsi" w:hAnsiTheme="minorHAnsi" w:cs="Arial"/>
                <w:b/>
                <w:bCs/>
                <w:spacing w:val="-2"/>
                <w:w w:val="95"/>
                <w:sz w:val="16"/>
                <w:szCs w:val="16"/>
              </w:rPr>
              <w:t>0</w:t>
            </w:r>
            <w:r w:rsidRPr="00112590">
              <w:rPr>
                <w:rFonts w:asciiTheme="minorHAnsi" w:hAnsiTheme="minorHAnsi" w:cs="Arial"/>
                <w:b/>
                <w:bCs/>
                <w:spacing w:val="-1"/>
                <w:w w:val="95"/>
                <w:sz w:val="16"/>
                <w:szCs w:val="16"/>
              </w:rPr>
              <w:t>,</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13</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578D4B87" w14:textId="77777777" w:rsidR="00D91BE6" w:rsidRPr="00112590" w:rsidRDefault="00D91BE6" w:rsidP="00AA58A5">
            <w:pPr>
              <w:pStyle w:val="TableParagraph"/>
              <w:kinsoku w:val="0"/>
              <w:overflowPunct w:val="0"/>
              <w:spacing w:before="84" w:line="183" w:lineRule="exact"/>
              <w:ind w:left="407" w:right="400"/>
              <w:jc w:val="center"/>
              <w:rPr>
                <w:rFonts w:asciiTheme="minorHAnsi" w:hAnsiTheme="minorHAnsi"/>
              </w:rPr>
            </w:pPr>
            <w:r w:rsidRPr="00112590">
              <w:rPr>
                <w:rFonts w:asciiTheme="minorHAnsi" w:hAnsiTheme="minorHAnsi" w:cs="Arial"/>
                <w:b/>
                <w:bCs/>
                <w:sz w:val="16"/>
                <w:szCs w:val="16"/>
              </w:rPr>
              <w:t>i</w:t>
            </w:r>
          </w:p>
        </w:tc>
      </w:tr>
      <w:tr w:rsidR="00D91BE6" w:rsidRPr="00112590" w14:paraId="48B6782F"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1BEFF2E"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3"/>
                <w:sz w:val="16"/>
                <w:szCs w:val="16"/>
              </w:rPr>
              <w:t>d</w:t>
            </w:r>
            <w:r w:rsidRPr="00112590">
              <w:rPr>
                <w:rFonts w:asciiTheme="minorHAnsi" w:hAnsiTheme="minorHAnsi" w:cs="Arial"/>
                <w:spacing w:val="-8"/>
                <w:sz w:val="16"/>
                <w:szCs w:val="16"/>
              </w:rPr>
              <w:t>e</w:t>
            </w:r>
            <w:r w:rsidRPr="00112590">
              <w:rPr>
                <w:rFonts w:asciiTheme="minorHAnsi" w:hAnsiTheme="minorHAnsi" w:cs="Arial"/>
                <w:spacing w:val="3"/>
                <w:sz w:val="16"/>
                <w:szCs w:val="16"/>
              </w:rPr>
              <w:t>t</w:t>
            </w:r>
            <w:r w:rsidRPr="00112590">
              <w:rPr>
                <w:rFonts w:asciiTheme="minorHAnsi" w:hAnsiTheme="minorHAnsi" w:cs="Arial"/>
                <w:spacing w:val="-3"/>
                <w:sz w:val="16"/>
                <w:szCs w:val="16"/>
              </w:rPr>
              <w:t>e</w:t>
            </w:r>
            <w:r w:rsidRPr="00112590">
              <w:rPr>
                <w:rFonts w:asciiTheme="minorHAnsi" w:hAnsiTheme="minorHAnsi" w:cs="Arial"/>
                <w:spacing w:val="4"/>
                <w:sz w:val="16"/>
                <w:szCs w:val="16"/>
              </w:rPr>
              <w:t>r</w:t>
            </w:r>
            <w:r w:rsidRPr="00112590">
              <w:rPr>
                <w:rFonts w:asciiTheme="minorHAnsi" w:hAnsiTheme="minorHAnsi" w:cs="Arial"/>
                <w:spacing w:val="-4"/>
                <w:sz w:val="16"/>
                <w:szCs w:val="16"/>
              </w:rPr>
              <w:t>m</w:t>
            </w:r>
            <w:r w:rsidRPr="00112590">
              <w:rPr>
                <w:rFonts w:asciiTheme="minorHAnsi" w:hAnsiTheme="minorHAnsi" w:cs="Arial"/>
                <w:spacing w:val="3"/>
                <w:sz w:val="16"/>
                <w:szCs w:val="16"/>
              </w:rPr>
              <w:t>in</w:t>
            </w:r>
            <w:r w:rsidRPr="00112590">
              <w:rPr>
                <w:rFonts w:asciiTheme="minorHAnsi" w:hAnsiTheme="minorHAnsi" w:cs="Arial"/>
                <w:spacing w:val="-3"/>
                <w:sz w:val="16"/>
                <w:szCs w:val="16"/>
              </w:rPr>
              <w:t>a</w:t>
            </w:r>
            <w:r w:rsidRPr="00112590">
              <w:rPr>
                <w:rFonts w:asciiTheme="minorHAnsi" w:hAnsiTheme="minorHAnsi" w:cs="Arial"/>
                <w:spacing w:val="-4"/>
                <w:sz w:val="16"/>
                <w:szCs w:val="16"/>
              </w:rPr>
              <w:t>z</w:t>
            </w:r>
            <w:r w:rsidRPr="00112590">
              <w:rPr>
                <w:rFonts w:asciiTheme="minorHAnsi" w:hAnsiTheme="minorHAnsi" w:cs="Arial"/>
                <w:spacing w:val="3"/>
                <w:sz w:val="16"/>
                <w:szCs w:val="16"/>
              </w:rPr>
              <w:t>i</w:t>
            </w:r>
            <w:r w:rsidRPr="00112590">
              <w:rPr>
                <w:rFonts w:asciiTheme="minorHAnsi" w:hAnsiTheme="minorHAnsi" w:cs="Arial"/>
                <w:spacing w:val="-3"/>
                <w:sz w:val="16"/>
                <w:szCs w:val="16"/>
              </w:rPr>
              <w:t>o</w:t>
            </w:r>
            <w:r w:rsidRPr="00112590">
              <w:rPr>
                <w:rFonts w:asciiTheme="minorHAnsi" w:hAnsiTheme="minorHAnsi" w:cs="Arial"/>
                <w:spacing w:val="3"/>
                <w:sz w:val="16"/>
                <w:szCs w:val="16"/>
              </w:rPr>
              <w:t>n</w:t>
            </w:r>
            <w:r w:rsidRPr="00112590">
              <w:rPr>
                <w:rFonts w:asciiTheme="minorHAnsi" w:hAnsiTheme="minorHAnsi" w:cs="Arial"/>
                <w:sz w:val="16"/>
                <w:szCs w:val="16"/>
              </w:rPr>
              <w:t>e</w:t>
            </w:r>
            <w:r w:rsidRPr="00112590">
              <w:rPr>
                <w:rFonts w:asciiTheme="minorHAnsi" w:hAnsiTheme="minorHAnsi" w:cs="Arial"/>
                <w:spacing w:val="-14"/>
                <w:sz w:val="16"/>
                <w:szCs w:val="16"/>
              </w:rPr>
              <w:t xml:space="preserve"> </w:t>
            </w:r>
            <w:r w:rsidRPr="00112590">
              <w:rPr>
                <w:rFonts w:asciiTheme="minorHAnsi" w:hAnsiTheme="minorHAnsi" w:cs="Arial"/>
                <w:spacing w:val="-3"/>
                <w:sz w:val="16"/>
                <w:szCs w:val="16"/>
              </w:rPr>
              <w:t>o</w:t>
            </w:r>
            <w:r w:rsidRPr="00112590">
              <w:rPr>
                <w:rFonts w:asciiTheme="minorHAnsi" w:hAnsiTheme="minorHAnsi" w:cs="Arial"/>
                <w:spacing w:val="3"/>
                <w:sz w:val="16"/>
                <w:szCs w:val="16"/>
              </w:rPr>
              <w:t>n</w:t>
            </w:r>
            <w:r w:rsidRPr="00112590">
              <w:rPr>
                <w:rFonts w:asciiTheme="minorHAnsi" w:hAnsiTheme="minorHAnsi" w:cs="Arial"/>
                <w:spacing w:val="-3"/>
                <w:sz w:val="16"/>
                <w:szCs w:val="16"/>
              </w:rPr>
              <w:t>e</w:t>
            </w:r>
            <w:r w:rsidRPr="00112590">
              <w:rPr>
                <w:rFonts w:asciiTheme="minorHAnsi" w:hAnsiTheme="minorHAnsi" w:cs="Arial"/>
                <w:spacing w:val="4"/>
                <w:sz w:val="16"/>
                <w:szCs w:val="16"/>
              </w:rPr>
              <w:t>r</w:t>
            </w:r>
            <w:r w:rsidRPr="00112590">
              <w:rPr>
                <w:rFonts w:asciiTheme="minorHAnsi" w:hAnsiTheme="minorHAnsi" w:cs="Arial"/>
                <w:sz w:val="16"/>
                <w:szCs w:val="16"/>
              </w:rPr>
              <w:t>e</w:t>
            </w:r>
            <w:r w:rsidRPr="00112590">
              <w:rPr>
                <w:rFonts w:asciiTheme="minorHAnsi" w:hAnsiTheme="minorHAnsi" w:cs="Arial"/>
                <w:spacing w:val="-13"/>
                <w:sz w:val="16"/>
                <w:szCs w:val="16"/>
              </w:rPr>
              <w:t xml:space="preserve"> </w:t>
            </w:r>
            <w:r w:rsidRPr="00112590">
              <w:rPr>
                <w:rFonts w:asciiTheme="minorHAnsi" w:hAnsiTheme="minorHAnsi" w:cs="Arial"/>
                <w:spacing w:val="-3"/>
                <w:sz w:val="16"/>
                <w:szCs w:val="16"/>
              </w:rPr>
              <w:t>an</w:t>
            </w:r>
            <w:r w:rsidRPr="00112590">
              <w:rPr>
                <w:rFonts w:asciiTheme="minorHAnsi" w:hAnsiTheme="minorHAnsi" w:cs="Arial"/>
                <w:spacing w:val="3"/>
                <w:sz w:val="16"/>
                <w:szCs w:val="16"/>
              </w:rPr>
              <w:t>nu</w:t>
            </w:r>
            <w:r w:rsidRPr="00112590">
              <w:rPr>
                <w:rFonts w:asciiTheme="minorHAnsi" w:hAnsiTheme="minorHAnsi" w:cs="Arial"/>
                <w:sz w:val="16"/>
                <w:szCs w:val="16"/>
              </w:rPr>
              <w:t>o di gestione</w:t>
            </w:r>
          </w:p>
        </w:tc>
        <w:tc>
          <w:tcPr>
            <w:tcW w:w="3832" w:type="dxa"/>
            <w:gridSpan w:val="2"/>
            <w:tcBorders>
              <w:top w:val="single" w:sz="4" w:space="0" w:color="000000"/>
              <w:left w:val="single" w:sz="4" w:space="0" w:color="000000"/>
              <w:bottom w:val="single" w:sz="4" w:space="0" w:color="000000"/>
              <w:right w:val="single" w:sz="4" w:space="0" w:color="000000"/>
            </w:tcBorders>
          </w:tcPr>
          <w:p w14:paraId="7750606C" w14:textId="77777777" w:rsidR="00D91BE6" w:rsidRPr="00112590" w:rsidRDefault="00D91BE6" w:rsidP="00AA58A5">
            <w:pPr>
              <w:pStyle w:val="TableParagraph"/>
              <w:kinsoku w:val="0"/>
              <w:overflowPunct w:val="0"/>
              <w:spacing w:before="69" w:line="183" w:lineRule="exact"/>
              <w:ind w:right="6"/>
              <w:jc w:val="center"/>
              <w:rPr>
                <w:rFonts w:asciiTheme="minorHAnsi" w:hAnsiTheme="minorHAnsi"/>
              </w:rPr>
            </w:pPr>
            <w:r w:rsidRPr="00112590">
              <w:rPr>
                <w:rFonts w:asciiTheme="minorHAnsi" w:hAnsiTheme="minorHAnsi" w:cs="Arial"/>
                <w:b/>
                <w:bCs/>
                <w:sz w:val="16"/>
                <w:szCs w:val="16"/>
              </w:rPr>
              <w:t>(</w:t>
            </w:r>
            <w:r w:rsidRPr="00112590">
              <w:rPr>
                <w:rFonts w:asciiTheme="minorHAnsi" w:hAnsiTheme="minorHAnsi" w:cs="Arial"/>
                <w:b/>
                <w:bCs/>
                <w:spacing w:val="-4"/>
                <w:sz w:val="16"/>
                <w:szCs w:val="16"/>
              </w:rPr>
              <w:t xml:space="preserve"> </w:t>
            </w:r>
            <w:r w:rsidRPr="00112590">
              <w:rPr>
                <w:rFonts w:asciiTheme="minorHAnsi" w:hAnsiTheme="minorHAnsi" w:cs="Arial"/>
                <w:b/>
                <w:bCs/>
                <w:spacing w:val="-1"/>
                <w:sz w:val="16"/>
                <w:szCs w:val="16"/>
              </w:rPr>
              <w:t>i</w:t>
            </w:r>
            <w:r w:rsidRPr="00112590">
              <w:rPr>
                <w:rFonts w:asciiTheme="minorHAnsi" w:hAnsiTheme="minorHAnsi" w:cs="Arial"/>
                <w:b/>
                <w:bCs/>
                <w:sz w:val="16"/>
                <w:szCs w:val="16"/>
              </w:rPr>
              <w:t>)</w:t>
            </w:r>
            <w:r w:rsidRPr="00112590">
              <w:rPr>
                <w:rFonts w:asciiTheme="minorHAnsi" w:hAnsiTheme="minorHAnsi" w:cs="Arial"/>
                <w:b/>
                <w:bCs/>
                <w:spacing w:val="44"/>
                <w:sz w:val="16"/>
                <w:szCs w:val="16"/>
              </w:rPr>
              <w:t xml:space="preserve"> </w:t>
            </w:r>
            <w:r w:rsidRPr="00112590">
              <w:rPr>
                <w:rFonts w:asciiTheme="minorHAnsi" w:hAnsiTheme="minorHAnsi" w:cs="Arial"/>
                <w:b/>
                <w:bCs/>
                <w:spacing w:val="-3"/>
                <w:sz w:val="16"/>
                <w:szCs w:val="16"/>
              </w:rPr>
              <w:t>x</w:t>
            </w:r>
            <w:r w:rsidRPr="00112590">
              <w:rPr>
                <w:rFonts w:asciiTheme="minorHAnsi" w:hAnsiTheme="minorHAnsi" w:cs="Arial"/>
                <w:b/>
                <w:bCs/>
                <w:sz w:val="16"/>
                <w:szCs w:val="16"/>
              </w:rPr>
              <w:t>(</w:t>
            </w:r>
            <w:r w:rsidRPr="00112590">
              <w:rPr>
                <w:rFonts w:asciiTheme="minorHAnsi" w:hAnsiTheme="minorHAnsi" w:cs="Arial"/>
                <w:b/>
                <w:bCs/>
                <w:spacing w:val="-3"/>
                <w:sz w:val="16"/>
                <w:szCs w:val="16"/>
              </w:rPr>
              <w:t xml:space="preserve"> </w:t>
            </w:r>
            <w:r w:rsidRPr="00112590">
              <w:rPr>
                <w:rFonts w:asciiTheme="minorHAnsi" w:hAnsiTheme="minorHAnsi" w:cs="Arial"/>
                <w:b/>
                <w:bCs/>
                <w:sz w:val="16"/>
                <w:szCs w:val="16"/>
              </w:rPr>
              <w:t>b )</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x</w:t>
            </w:r>
            <w:r w:rsidRPr="00112590">
              <w:rPr>
                <w:rFonts w:asciiTheme="minorHAnsi" w:hAnsiTheme="minorHAnsi" w:cs="Arial"/>
                <w:b/>
                <w:bCs/>
                <w:spacing w:val="-5"/>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c</w:t>
            </w:r>
            <w:r w:rsidRPr="00112590">
              <w:rPr>
                <w:rFonts w:asciiTheme="minorHAnsi" w:hAnsiTheme="minorHAnsi" w:cs="Arial"/>
                <w:b/>
                <w:bCs/>
                <w:spacing w:val="37"/>
                <w:sz w:val="16"/>
                <w:szCs w:val="16"/>
              </w:rPr>
              <w:t xml:space="preserve"> </w:t>
            </w:r>
            <w:r w:rsidRPr="00112590">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619011D5" w14:textId="77777777" w:rsidR="00D91BE6" w:rsidRPr="00112590" w:rsidRDefault="00D91BE6" w:rsidP="00AA58A5">
            <w:pPr>
              <w:pStyle w:val="TableParagraph"/>
              <w:kinsoku w:val="0"/>
              <w:overflowPunct w:val="0"/>
              <w:spacing w:before="69" w:line="183" w:lineRule="exact"/>
              <w:ind w:left="997"/>
              <w:rPr>
                <w:rFonts w:asciiTheme="minorHAnsi" w:hAnsiTheme="minorHAnsi"/>
              </w:rPr>
            </w:pPr>
            <w:r w:rsidRPr="00112590">
              <w:rPr>
                <w:rFonts w:asciiTheme="minorHAnsi" w:hAnsiTheme="minorHAnsi" w:cs="Arial"/>
                <w:b/>
                <w:bCs/>
                <w:spacing w:val="-3"/>
                <w:sz w:val="16"/>
                <w:szCs w:val="16"/>
              </w:rPr>
              <w:t xml:space="preserve">   1</w:t>
            </w:r>
            <w:r w:rsidRPr="00112590">
              <w:rPr>
                <w:rFonts w:asciiTheme="minorHAnsi" w:hAnsiTheme="minorHAnsi" w:cs="Arial"/>
                <w:b/>
                <w:bCs/>
                <w:sz w:val="16"/>
                <w:szCs w:val="16"/>
              </w:rPr>
              <w:t>5600,00</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6F09094B" w14:textId="77777777" w:rsidR="00D91BE6" w:rsidRPr="00112590" w:rsidRDefault="00D91BE6" w:rsidP="00AA58A5">
            <w:pPr>
              <w:pStyle w:val="TableParagraph"/>
              <w:kinsoku w:val="0"/>
              <w:overflowPunct w:val="0"/>
              <w:spacing w:before="69" w:line="183" w:lineRule="exact"/>
              <w:ind w:left="407" w:right="400"/>
              <w:jc w:val="center"/>
              <w:rPr>
                <w:rFonts w:asciiTheme="minorHAnsi" w:hAnsiTheme="minorHAnsi"/>
              </w:rPr>
            </w:pPr>
            <w:r w:rsidRPr="00112590">
              <w:rPr>
                <w:rFonts w:asciiTheme="minorHAnsi" w:hAnsiTheme="minorHAnsi" w:cs="Arial"/>
                <w:b/>
                <w:bCs/>
                <w:sz w:val="16"/>
                <w:szCs w:val="16"/>
              </w:rPr>
              <w:t>l</w:t>
            </w:r>
          </w:p>
        </w:tc>
      </w:tr>
      <w:tr w:rsidR="00D91BE6" w:rsidRPr="00112590" w14:paraId="61D10E06"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1B2D7952"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8"/>
                <w:sz w:val="16"/>
                <w:szCs w:val="16"/>
              </w:rPr>
              <w:t>o</w:t>
            </w:r>
            <w:r w:rsidRPr="00112590">
              <w:rPr>
                <w:rFonts w:asciiTheme="minorHAnsi" w:hAnsiTheme="minorHAnsi" w:cs="Arial"/>
                <w:spacing w:val="2"/>
                <w:sz w:val="16"/>
                <w:szCs w:val="16"/>
              </w:rPr>
              <w:t>s</w:t>
            </w:r>
            <w:r w:rsidRPr="00112590">
              <w:rPr>
                <w:rFonts w:asciiTheme="minorHAnsi" w:hAnsiTheme="minorHAnsi" w:cs="Arial"/>
                <w:spacing w:val="3"/>
                <w:sz w:val="16"/>
                <w:szCs w:val="16"/>
              </w:rPr>
              <w:t>t</w:t>
            </w:r>
            <w:r w:rsidRPr="00112590">
              <w:rPr>
                <w:rFonts w:asciiTheme="minorHAnsi" w:hAnsiTheme="minorHAnsi" w:cs="Arial"/>
                <w:sz w:val="16"/>
                <w:szCs w:val="16"/>
              </w:rPr>
              <w:t>o</w:t>
            </w:r>
            <w:r w:rsidRPr="00112590">
              <w:rPr>
                <w:rFonts w:asciiTheme="minorHAnsi" w:hAnsiTheme="minorHAnsi" w:cs="Arial"/>
                <w:spacing w:val="-8"/>
                <w:sz w:val="16"/>
                <w:szCs w:val="16"/>
              </w:rPr>
              <w:t xml:space="preserve"> </w:t>
            </w:r>
            <w:r w:rsidRPr="00112590">
              <w:rPr>
                <w:rFonts w:asciiTheme="minorHAnsi" w:hAnsiTheme="minorHAnsi" w:cs="Arial"/>
                <w:spacing w:val="3"/>
                <w:sz w:val="16"/>
                <w:szCs w:val="16"/>
              </w:rPr>
              <w:t>gi</w:t>
            </w:r>
            <w:r w:rsidRPr="00112590">
              <w:rPr>
                <w:rFonts w:asciiTheme="minorHAnsi" w:hAnsiTheme="minorHAnsi" w:cs="Arial"/>
                <w:spacing w:val="-8"/>
                <w:sz w:val="16"/>
                <w:szCs w:val="16"/>
              </w:rPr>
              <w:t>o</w:t>
            </w:r>
            <w:r w:rsidRPr="00112590">
              <w:rPr>
                <w:rFonts w:asciiTheme="minorHAnsi" w:hAnsiTheme="minorHAnsi" w:cs="Arial"/>
                <w:spacing w:val="4"/>
                <w:sz w:val="16"/>
                <w:szCs w:val="16"/>
              </w:rPr>
              <w:t>r</w:t>
            </w:r>
            <w:r w:rsidRPr="00112590">
              <w:rPr>
                <w:rFonts w:asciiTheme="minorHAnsi" w:hAnsiTheme="minorHAnsi" w:cs="Arial"/>
                <w:spacing w:val="3"/>
                <w:sz w:val="16"/>
                <w:szCs w:val="16"/>
              </w:rPr>
              <w:t>n</w:t>
            </w:r>
            <w:r w:rsidRPr="00112590">
              <w:rPr>
                <w:rFonts w:asciiTheme="minorHAnsi" w:hAnsiTheme="minorHAnsi" w:cs="Arial"/>
                <w:spacing w:val="-2"/>
                <w:sz w:val="16"/>
                <w:szCs w:val="16"/>
              </w:rPr>
              <w:t>al</w:t>
            </w:r>
            <w:r w:rsidRPr="00112590">
              <w:rPr>
                <w:rFonts w:asciiTheme="minorHAnsi" w:hAnsiTheme="minorHAnsi" w:cs="Arial"/>
                <w:spacing w:val="3"/>
                <w:sz w:val="16"/>
                <w:szCs w:val="16"/>
              </w:rPr>
              <w:t>i</w:t>
            </w:r>
            <w:r w:rsidRPr="00112590">
              <w:rPr>
                <w:rFonts w:asciiTheme="minorHAnsi" w:hAnsiTheme="minorHAnsi" w:cs="Arial"/>
                <w:spacing w:val="-2"/>
                <w:sz w:val="16"/>
                <w:szCs w:val="16"/>
              </w:rPr>
              <w:t>e</w:t>
            </w:r>
            <w:r w:rsidRPr="00112590">
              <w:rPr>
                <w:rFonts w:asciiTheme="minorHAnsi" w:hAnsiTheme="minorHAnsi" w:cs="Arial"/>
                <w:spacing w:val="4"/>
                <w:sz w:val="16"/>
                <w:szCs w:val="16"/>
              </w:rPr>
              <w:t>r</w:t>
            </w:r>
            <w:r w:rsidRPr="00112590">
              <w:rPr>
                <w:rFonts w:asciiTheme="minorHAnsi" w:hAnsiTheme="minorHAnsi" w:cs="Arial"/>
                <w:sz w:val="16"/>
                <w:szCs w:val="16"/>
              </w:rPr>
              <w:t>o</w:t>
            </w:r>
            <w:r w:rsidRPr="00112590">
              <w:rPr>
                <w:rFonts w:asciiTheme="minorHAnsi" w:hAnsiTheme="minorHAnsi" w:cs="Arial"/>
                <w:spacing w:val="35"/>
                <w:sz w:val="16"/>
                <w:szCs w:val="16"/>
              </w:rPr>
              <w:t xml:space="preserve"> </w:t>
            </w:r>
            <w:r w:rsidRPr="00112590">
              <w:rPr>
                <w:rFonts w:asciiTheme="minorHAnsi" w:hAnsiTheme="minorHAnsi" w:cs="Arial"/>
                <w:spacing w:val="-2"/>
                <w:sz w:val="16"/>
                <w:szCs w:val="16"/>
              </w:rPr>
              <w:t>h</w:t>
            </w:r>
            <w:r w:rsidRPr="00112590">
              <w:rPr>
                <w:rFonts w:asciiTheme="minorHAnsi" w:hAnsiTheme="minorHAnsi" w:cs="Arial"/>
                <w:spacing w:val="-1"/>
                <w:sz w:val="16"/>
                <w:szCs w:val="16"/>
              </w:rPr>
              <w:t>.</w:t>
            </w:r>
            <w:r w:rsidRPr="00112590">
              <w:rPr>
                <w:rFonts w:asciiTheme="minorHAnsi" w:hAnsiTheme="minorHAnsi" w:cs="Arial"/>
                <w:spacing w:val="3"/>
                <w:sz w:val="16"/>
                <w:szCs w:val="16"/>
              </w:rPr>
              <w:t>6</w:t>
            </w:r>
            <w:r w:rsidRPr="00112590">
              <w:rPr>
                <w:rFonts w:asciiTheme="minorHAnsi" w:hAnsiTheme="minorHAnsi" w:cs="Arial"/>
                <w:spacing w:val="-1"/>
                <w:sz w:val="16"/>
                <w:szCs w:val="16"/>
              </w:rPr>
              <w:t>,</w:t>
            </w:r>
            <w:r w:rsidRPr="00112590">
              <w:rPr>
                <w:rFonts w:asciiTheme="minorHAnsi" w:hAnsiTheme="minorHAnsi" w:cs="Arial"/>
                <w:spacing w:val="3"/>
                <w:sz w:val="16"/>
                <w:szCs w:val="16"/>
              </w:rPr>
              <w:t>00</w:t>
            </w:r>
          </w:p>
        </w:tc>
        <w:tc>
          <w:tcPr>
            <w:tcW w:w="3832" w:type="dxa"/>
            <w:gridSpan w:val="2"/>
            <w:tcBorders>
              <w:top w:val="single" w:sz="4" w:space="0" w:color="000000"/>
              <w:left w:val="single" w:sz="4" w:space="0" w:color="000000"/>
              <w:bottom w:val="single" w:sz="4" w:space="0" w:color="000000"/>
              <w:right w:val="single" w:sz="4" w:space="0" w:color="000000"/>
            </w:tcBorders>
          </w:tcPr>
          <w:p w14:paraId="3A93F4E3" w14:textId="77777777" w:rsidR="00D91BE6" w:rsidRPr="00112590" w:rsidRDefault="00D91BE6" w:rsidP="00AA58A5">
            <w:pPr>
              <w:pStyle w:val="TableParagraph"/>
              <w:kinsoku w:val="0"/>
              <w:overflowPunct w:val="0"/>
              <w:spacing w:before="65"/>
              <w:ind w:right="4"/>
              <w:jc w:val="center"/>
              <w:rPr>
                <w:rFonts w:asciiTheme="minorHAnsi" w:hAnsiTheme="minorHAnsi"/>
              </w:rPr>
            </w:pPr>
            <w:r w:rsidRPr="00112590">
              <w:rPr>
                <w:rFonts w:asciiTheme="minorHAnsi" w:hAnsiTheme="minorHAnsi" w:cs="Arial"/>
                <w:b/>
                <w:bCs/>
                <w:spacing w:val="-1"/>
                <w:sz w:val="16"/>
                <w:szCs w:val="16"/>
              </w:rPr>
              <w:t xml:space="preserve">h </w:t>
            </w:r>
            <w:r w:rsidRPr="00112590">
              <w:rPr>
                <w:rFonts w:asciiTheme="minorHAnsi" w:hAnsiTheme="minorHAnsi" w:cs="Arial"/>
                <w:b/>
                <w:bCs/>
                <w:spacing w:val="-2"/>
                <w:sz w:val="16"/>
                <w:szCs w:val="16"/>
              </w:rPr>
              <w:t>6</w:t>
            </w:r>
            <w:r w:rsidRPr="00112590">
              <w:rPr>
                <w:rFonts w:asciiTheme="minorHAnsi" w:hAnsiTheme="minorHAnsi" w:cs="Arial"/>
                <w:b/>
                <w:bCs/>
                <w:spacing w:val="3"/>
                <w:sz w:val="16"/>
                <w:szCs w:val="16"/>
              </w:rPr>
              <w:t>,</w:t>
            </w:r>
            <w:r w:rsidRPr="00112590">
              <w:rPr>
                <w:rFonts w:asciiTheme="minorHAnsi" w:hAnsiTheme="minorHAnsi" w:cs="Arial"/>
                <w:b/>
                <w:bCs/>
                <w:spacing w:val="-2"/>
                <w:sz w:val="16"/>
                <w:szCs w:val="16"/>
              </w:rPr>
              <w:t>00</w:t>
            </w:r>
            <w:r w:rsidRPr="00112590">
              <w:rPr>
                <w:rFonts w:asciiTheme="minorHAnsi" w:hAnsiTheme="minorHAnsi" w:cs="Arial"/>
                <w:b/>
                <w:bCs/>
                <w:spacing w:val="-3"/>
                <w:sz w:val="16"/>
                <w:szCs w:val="16"/>
              </w:rPr>
              <w:t xml:space="preserve"> </w:t>
            </w:r>
            <w:r w:rsidRPr="00112590">
              <w:rPr>
                <w:rFonts w:asciiTheme="minorHAnsi" w:hAnsiTheme="minorHAnsi" w:cs="Arial"/>
                <w:b/>
                <w:bCs/>
                <w:sz w:val="16"/>
                <w:szCs w:val="16"/>
              </w:rPr>
              <w:t>x</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m</w:t>
            </w:r>
          </w:p>
        </w:tc>
        <w:tc>
          <w:tcPr>
            <w:tcW w:w="1829" w:type="dxa"/>
            <w:tcBorders>
              <w:top w:val="single" w:sz="4" w:space="0" w:color="000000"/>
              <w:left w:val="single" w:sz="4" w:space="0" w:color="000000"/>
              <w:bottom w:val="single" w:sz="4" w:space="0" w:color="000000"/>
              <w:right w:val="single" w:sz="4" w:space="0" w:color="000000"/>
            </w:tcBorders>
          </w:tcPr>
          <w:p w14:paraId="592687D9" w14:textId="77777777" w:rsidR="00D91BE6" w:rsidRPr="00112590" w:rsidRDefault="00D91BE6" w:rsidP="00AA58A5">
            <w:pPr>
              <w:pStyle w:val="TableParagraph"/>
              <w:kinsoku w:val="0"/>
              <w:overflowPunct w:val="0"/>
              <w:spacing w:before="65"/>
              <w:ind w:left="1180"/>
              <w:rPr>
                <w:rFonts w:asciiTheme="minorHAnsi" w:hAnsiTheme="minorHAnsi"/>
              </w:rPr>
            </w:pPr>
            <w:r w:rsidRPr="00112590">
              <w:rPr>
                <w:rFonts w:asciiTheme="minorHAnsi" w:hAnsiTheme="minorHAnsi" w:cs="Arial"/>
                <w:spacing w:val="-2"/>
                <w:sz w:val="16"/>
                <w:szCs w:val="16"/>
              </w:rPr>
              <w:t xml:space="preserve">    49</w:t>
            </w:r>
            <w:r w:rsidRPr="00112590">
              <w:rPr>
                <w:rFonts w:asciiTheme="minorHAnsi" w:hAnsiTheme="minorHAnsi" w:cs="Arial"/>
                <w:spacing w:val="-1"/>
                <w:sz w:val="16"/>
                <w:szCs w:val="16"/>
              </w:rPr>
              <w:t>,98</w:t>
            </w:r>
          </w:p>
        </w:tc>
        <w:tc>
          <w:tcPr>
            <w:tcW w:w="903" w:type="dxa"/>
            <w:tcBorders>
              <w:top w:val="single" w:sz="4" w:space="0" w:color="000000"/>
              <w:left w:val="single" w:sz="4" w:space="0" w:color="000000"/>
              <w:bottom w:val="single" w:sz="4" w:space="0" w:color="000000"/>
              <w:right w:val="single" w:sz="4" w:space="0" w:color="000000"/>
            </w:tcBorders>
          </w:tcPr>
          <w:p w14:paraId="36367270" w14:textId="77777777" w:rsidR="00D91BE6" w:rsidRPr="00112590" w:rsidRDefault="00D91BE6" w:rsidP="00AA58A5">
            <w:pPr>
              <w:rPr>
                <w:rFonts w:asciiTheme="minorHAnsi" w:hAnsiTheme="minorHAnsi"/>
              </w:rPr>
            </w:pPr>
          </w:p>
        </w:tc>
      </w:tr>
      <w:tr w:rsidR="00D91BE6" w:rsidRPr="00112590" w14:paraId="627B6B78" w14:textId="77777777" w:rsidTr="00AA58A5">
        <w:trPr>
          <w:trHeight w:hRule="exact" w:val="325"/>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2C13E621" w14:textId="77777777" w:rsidR="00D91BE6" w:rsidRPr="00112590" w:rsidRDefault="00D91BE6" w:rsidP="00AA58A5">
            <w:pPr>
              <w:pStyle w:val="TableParagraph"/>
              <w:kinsoku w:val="0"/>
              <w:overflowPunct w:val="0"/>
              <w:spacing w:before="7" w:line="120" w:lineRule="exact"/>
              <w:rPr>
                <w:rFonts w:asciiTheme="minorHAnsi" w:hAnsiTheme="minorHAnsi"/>
                <w:sz w:val="12"/>
                <w:szCs w:val="12"/>
              </w:rPr>
            </w:pPr>
          </w:p>
          <w:p w14:paraId="127053B0" w14:textId="77777777" w:rsidR="00D91BE6" w:rsidRPr="00112590" w:rsidRDefault="00D91BE6" w:rsidP="00AA58A5">
            <w:pPr>
              <w:pStyle w:val="TableParagraph"/>
              <w:kinsoku w:val="0"/>
              <w:overflowPunct w:val="0"/>
              <w:ind w:left="66"/>
              <w:rPr>
                <w:rFonts w:asciiTheme="minorHAnsi" w:hAnsiTheme="minorHAnsi"/>
              </w:rPr>
            </w:pPr>
            <w:r w:rsidRPr="00112590">
              <w:rPr>
                <w:rFonts w:asciiTheme="minorHAnsi" w:hAnsiTheme="minorHAnsi" w:cs="Arial"/>
                <w:b/>
                <w:bCs/>
                <w:spacing w:val="-3"/>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s</w:t>
            </w:r>
            <w:r w:rsidRPr="00112590">
              <w:rPr>
                <w:rFonts w:asciiTheme="minorHAnsi" w:hAnsiTheme="minorHAnsi" w:cs="Arial"/>
                <w:b/>
                <w:bCs/>
                <w:sz w:val="16"/>
                <w:szCs w:val="16"/>
              </w:rPr>
              <w:t>to</w:t>
            </w:r>
            <w:r w:rsidRPr="00112590">
              <w:rPr>
                <w:rFonts w:asciiTheme="minorHAnsi" w:hAnsiTheme="minorHAnsi" w:cs="Arial"/>
                <w:b/>
                <w:bCs/>
                <w:spacing w:val="-11"/>
                <w:sz w:val="16"/>
                <w:szCs w:val="16"/>
              </w:rPr>
              <w:t xml:space="preserve"> </w:t>
            </w:r>
            <w:r w:rsidRPr="00112590">
              <w:rPr>
                <w:rFonts w:asciiTheme="minorHAnsi" w:hAnsiTheme="minorHAnsi" w:cs="Arial"/>
                <w:b/>
                <w:bCs/>
                <w:spacing w:val="-1"/>
                <w:sz w:val="16"/>
                <w:szCs w:val="16"/>
              </w:rPr>
              <w:t>o</w:t>
            </w:r>
            <w:r w:rsidRPr="00112590">
              <w:rPr>
                <w:rFonts w:asciiTheme="minorHAnsi" w:hAnsiTheme="minorHAnsi" w:cs="Arial"/>
                <w:b/>
                <w:bCs/>
                <w:sz w:val="16"/>
                <w:szCs w:val="16"/>
              </w:rPr>
              <w:t>r</w:t>
            </w:r>
            <w:r w:rsidRPr="00112590">
              <w:rPr>
                <w:rFonts w:asciiTheme="minorHAnsi" w:hAnsiTheme="minorHAnsi" w:cs="Arial"/>
                <w:b/>
                <w:bCs/>
                <w:spacing w:val="-3"/>
                <w:sz w:val="16"/>
                <w:szCs w:val="16"/>
              </w:rPr>
              <w:t>a</w:t>
            </w:r>
            <w:r w:rsidRPr="00112590">
              <w:rPr>
                <w:rFonts w:asciiTheme="minorHAnsi" w:hAnsiTheme="minorHAnsi" w:cs="Arial"/>
                <w:b/>
                <w:bCs/>
                <w:sz w:val="16"/>
                <w:szCs w:val="16"/>
              </w:rPr>
              <w:t>r</w:t>
            </w:r>
            <w:r w:rsidRPr="00112590">
              <w:rPr>
                <w:rFonts w:asciiTheme="minorHAnsi" w:hAnsiTheme="minorHAnsi" w:cs="Arial"/>
                <w:b/>
                <w:bCs/>
                <w:spacing w:val="3"/>
                <w:sz w:val="16"/>
                <w:szCs w:val="16"/>
              </w:rPr>
              <w:t>i</w:t>
            </w:r>
            <w:r w:rsidRPr="00112590">
              <w:rPr>
                <w:rFonts w:asciiTheme="minorHAnsi" w:hAnsiTheme="minorHAnsi" w:cs="Arial"/>
                <w:b/>
                <w:bCs/>
                <w:sz w:val="16"/>
                <w:szCs w:val="16"/>
              </w:rPr>
              <w:t>o</w:t>
            </w:r>
            <w:r w:rsidRPr="00112590">
              <w:rPr>
                <w:rFonts w:asciiTheme="minorHAnsi" w:hAnsiTheme="minorHAnsi" w:cs="Arial"/>
                <w:b/>
                <w:bCs/>
                <w:spacing w:val="17"/>
                <w:sz w:val="16"/>
                <w:szCs w:val="16"/>
              </w:rPr>
              <w:t xml:space="preserve"> </w:t>
            </w:r>
            <w:r w:rsidRPr="00112590">
              <w:rPr>
                <w:rFonts w:asciiTheme="minorHAnsi" w:hAnsiTheme="minorHAnsi" w:cs="Arial"/>
                <w:b/>
                <w:bCs/>
                <w:spacing w:val="3"/>
                <w:sz w:val="16"/>
                <w:szCs w:val="16"/>
              </w:rPr>
              <w:t>l</w:t>
            </w:r>
            <w:r w:rsidRPr="00112590">
              <w:rPr>
                <w:rFonts w:asciiTheme="minorHAnsi" w:hAnsiTheme="minorHAnsi" w:cs="Arial"/>
                <w:b/>
                <w:bCs/>
                <w:spacing w:val="-1"/>
                <w:sz w:val="16"/>
                <w:szCs w:val="16"/>
              </w:rPr>
              <w:t>/1872</w:t>
            </w:r>
            <w:r w:rsidRPr="00112590">
              <w:rPr>
                <w:rFonts w:asciiTheme="minorHAnsi" w:hAnsiTheme="minorHAnsi" w:cs="Arial"/>
                <w:b/>
                <w:bCs/>
                <w:spacing w:val="3"/>
                <w:sz w:val="16"/>
                <w:szCs w:val="16"/>
              </w:rPr>
              <w:t xml:space="preserve"> </w:t>
            </w:r>
            <w:r w:rsidRPr="00112590">
              <w:rPr>
                <w:rFonts w:asciiTheme="minorHAnsi" w:hAnsiTheme="minorHAnsi" w:cs="Arial"/>
                <w:b/>
                <w:bCs/>
                <w:spacing w:val="-1"/>
                <w:sz w:val="16"/>
                <w:szCs w:val="16"/>
              </w:rPr>
              <w:t>o</w:t>
            </w:r>
            <w:r w:rsidRPr="00112590">
              <w:rPr>
                <w:rFonts w:asciiTheme="minorHAnsi" w:hAnsiTheme="minorHAnsi" w:cs="Arial"/>
                <w:b/>
                <w:bCs/>
                <w:spacing w:val="5"/>
                <w:sz w:val="16"/>
                <w:szCs w:val="16"/>
              </w:rPr>
              <w:t>r</w:t>
            </w:r>
            <w:r w:rsidRPr="00112590">
              <w:rPr>
                <w:rFonts w:asciiTheme="minorHAnsi" w:hAnsiTheme="minorHAnsi" w:cs="Arial"/>
                <w:b/>
                <w:bCs/>
                <w:spacing w:val="-3"/>
                <w:sz w:val="16"/>
                <w:szCs w:val="16"/>
              </w:rPr>
              <w:t xml:space="preserve">e </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nn</w:t>
            </w:r>
            <w:r w:rsidRPr="00112590">
              <w:rPr>
                <w:rFonts w:asciiTheme="minorHAnsi" w:hAnsiTheme="minorHAnsi" w:cs="Arial"/>
                <w:b/>
                <w:bCs/>
                <w:spacing w:val="3"/>
                <w:sz w:val="16"/>
                <w:szCs w:val="16"/>
              </w:rPr>
              <w:t>u</w:t>
            </w:r>
            <w:r w:rsidRPr="00112590">
              <w:rPr>
                <w:rFonts w:asciiTheme="minorHAnsi" w:hAnsiTheme="minorHAnsi" w:cs="Arial"/>
                <w:b/>
                <w:bCs/>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7A47364A" w14:textId="77777777" w:rsidR="00D91BE6" w:rsidRPr="00112590" w:rsidRDefault="00D91BE6" w:rsidP="00AA58A5">
            <w:pPr>
              <w:pStyle w:val="TableParagraph"/>
              <w:kinsoku w:val="0"/>
              <w:overflowPunct w:val="0"/>
              <w:spacing w:before="7" w:line="120" w:lineRule="exact"/>
              <w:rPr>
                <w:rFonts w:asciiTheme="minorHAnsi" w:hAnsiTheme="minorHAnsi"/>
                <w:sz w:val="12"/>
                <w:szCs w:val="12"/>
              </w:rPr>
            </w:pPr>
          </w:p>
          <w:p w14:paraId="18FAAD4C" w14:textId="77777777" w:rsidR="00D91BE6" w:rsidRPr="00112590" w:rsidRDefault="00D91BE6" w:rsidP="00AA58A5">
            <w:pPr>
              <w:pStyle w:val="TableParagraph"/>
              <w:kinsoku w:val="0"/>
              <w:overflowPunct w:val="0"/>
              <w:ind w:left="1185"/>
              <w:rPr>
                <w:rFonts w:asciiTheme="minorHAnsi" w:hAnsiTheme="minorHAnsi"/>
              </w:rPr>
            </w:pPr>
            <w:r w:rsidRPr="00112590">
              <w:rPr>
                <w:rFonts w:asciiTheme="minorHAnsi" w:hAnsiTheme="minorHAnsi" w:cs="Arial"/>
                <w:b/>
                <w:bCs/>
                <w:sz w:val="16"/>
                <w:szCs w:val="16"/>
              </w:rPr>
              <w:t>(</w:t>
            </w:r>
            <w:r w:rsidRPr="00112590">
              <w:rPr>
                <w:rFonts w:asciiTheme="minorHAnsi" w:hAnsiTheme="minorHAnsi" w:cs="Arial"/>
                <w:b/>
                <w:bCs/>
                <w:spacing w:val="-1"/>
                <w:sz w:val="16"/>
                <w:szCs w:val="16"/>
              </w:rPr>
              <w:t>l</w:t>
            </w:r>
            <w:r w:rsidRPr="00112590">
              <w:rPr>
                <w:rFonts w:asciiTheme="minorHAnsi" w:hAnsiTheme="minorHAnsi" w:cs="Arial"/>
                <w:b/>
                <w:bCs/>
                <w:sz w:val="16"/>
                <w:szCs w:val="16"/>
              </w:rPr>
              <w:t>)</w:t>
            </w:r>
            <w:r w:rsidRPr="00112590">
              <w:rPr>
                <w:rFonts w:asciiTheme="minorHAnsi" w:hAnsiTheme="minorHAnsi" w:cs="Arial"/>
                <w:b/>
                <w:bCs/>
                <w:spacing w:val="-8"/>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4"/>
                <w:sz w:val="16"/>
                <w:szCs w:val="16"/>
              </w:rPr>
              <w:t xml:space="preserve"> 1872</w:t>
            </w:r>
            <w:r w:rsidRPr="00112590">
              <w:rPr>
                <w:rFonts w:asciiTheme="minorHAnsi" w:hAnsiTheme="minorHAnsi" w:cs="Arial"/>
                <w:b/>
                <w:bCs/>
                <w:spacing w:val="-5"/>
                <w:sz w:val="16"/>
                <w:szCs w:val="16"/>
              </w:rPr>
              <w:t xml:space="preserve"> </w:t>
            </w:r>
            <w:r w:rsidRPr="00112590">
              <w:rPr>
                <w:rFonts w:asciiTheme="minorHAnsi" w:hAnsiTheme="minorHAnsi" w:cs="Arial"/>
                <w:b/>
                <w:bCs/>
                <w:spacing w:val="-1"/>
                <w:sz w:val="16"/>
                <w:szCs w:val="16"/>
              </w:rPr>
              <w:t>o</w:t>
            </w:r>
            <w:r w:rsidRPr="00112590">
              <w:rPr>
                <w:rFonts w:asciiTheme="minorHAnsi" w:hAnsiTheme="minorHAnsi" w:cs="Arial"/>
                <w:b/>
                <w:bCs/>
                <w:spacing w:val="5"/>
                <w:sz w:val="16"/>
                <w:szCs w:val="16"/>
              </w:rPr>
              <w:t>r</w:t>
            </w:r>
            <w:r w:rsidRPr="00112590">
              <w:rPr>
                <w:rFonts w:asciiTheme="minorHAnsi" w:hAnsiTheme="minorHAnsi" w:cs="Arial"/>
                <w:b/>
                <w:bCs/>
                <w:sz w:val="16"/>
                <w:szCs w:val="16"/>
              </w:rPr>
              <w:t>e</w:t>
            </w:r>
            <w:r w:rsidRPr="00112590">
              <w:rPr>
                <w:rFonts w:asciiTheme="minorHAnsi" w:hAnsiTheme="minorHAnsi" w:cs="Arial"/>
                <w:b/>
                <w:bCs/>
                <w:spacing w:val="-9"/>
                <w:sz w:val="16"/>
                <w:szCs w:val="16"/>
              </w:rPr>
              <w:t xml:space="preserve"> </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nn</w:t>
            </w:r>
            <w:r w:rsidRPr="00112590">
              <w:rPr>
                <w:rFonts w:asciiTheme="minorHAnsi" w:hAnsiTheme="minorHAnsi" w:cs="Arial"/>
                <w:b/>
                <w:bCs/>
                <w:spacing w:val="3"/>
                <w:sz w:val="16"/>
                <w:szCs w:val="16"/>
              </w:rPr>
              <w:t>u</w:t>
            </w:r>
            <w:r w:rsidRPr="00112590">
              <w:rPr>
                <w:rFonts w:asciiTheme="minorHAnsi" w:hAnsiTheme="minorHAnsi" w:cs="Arial"/>
                <w:b/>
                <w:bCs/>
                <w:sz w:val="16"/>
                <w:szCs w:val="16"/>
              </w:rPr>
              <w:t>e</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3D6EC30" w14:textId="77777777" w:rsidR="00D91BE6" w:rsidRPr="00112590" w:rsidRDefault="00D91BE6" w:rsidP="00AA58A5">
            <w:pPr>
              <w:pStyle w:val="TableParagraph"/>
              <w:kinsoku w:val="0"/>
              <w:overflowPunct w:val="0"/>
              <w:spacing w:before="7" w:line="120" w:lineRule="exact"/>
              <w:rPr>
                <w:rFonts w:asciiTheme="minorHAnsi" w:hAnsiTheme="minorHAnsi"/>
                <w:sz w:val="12"/>
                <w:szCs w:val="12"/>
              </w:rPr>
            </w:pPr>
          </w:p>
          <w:p w14:paraId="472FD464" w14:textId="77777777" w:rsidR="00D91BE6" w:rsidRPr="00112590" w:rsidRDefault="00D91BE6" w:rsidP="00AA58A5">
            <w:pPr>
              <w:pStyle w:val="TableParagraph"/>
              <w:kinsoku w:val="0"/>
              <w:overflowPunct w:val="0"/>
              <w:ind w:right="64"/>
              <w:jc w:val="right"/>
              <w:rPr>
                <w:rFonts w:asciiTheme="minorHAnsi" w:hAnsiTheme="minorHAnsi"/>
              </w:rPr>
            </w:pPr>
            <w:r w:rsidRPr="00112590">
              <w:rPr>
                <w:rFonts w:asciiTheme="minorHAnsi" w:hAnsiTheme="minorHAnsi" w:cs="Arial"/>
                <w:b/>
                <w:bCs/>
                <w:spacing w:val="-2"/>
                <w:w w:val="95"/>
                <w:sz w:val="16"/>
                <w:szCs w:val="16"/>
              </w:rPr>
              <w:t>8,33</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10F3C9D6" w14:textId="77777777" w:rsidR="00D91BE6" w:rsidRPr="00112590" w:rsidRDefault="00D91BE6" w:rsidP="00AA58A5">
            <w:pPr>
              <w:pStyle w:val="TableParagraph"/>
              <w:kinsoku w:val="0"/>
              <w:overflowPunct w:val="0"/>
              <w:spacing w:before="7" w:line="120" w:lineRule="exact"/>
              <w:rPr>
                <w:rFonts w:asciiTheme="minorHAnsi" w:hAnsiTheme="minorHAnsi"/>
                <w:sz w:val="12"/>
                <w:szCs w:val="12"/>
              </w:rPr>
            </w:pPr>
          </w:p>
          <w:p w14:paraId="7392D17C" w14:textId="77777777" w:rsidR="00D91BE6" w:rsidRPr="00112590" w:rsidRDefault="00D91BE6" w:rsidP="00AA58A5">
            <w:pPr>
              <w:pStyle w:val="TableParagraph"/>
              <w:kinsoku w:val="0"/>
              <w:overflowPunct w:val="0"/>
              <w:ind w:right="2"/>
              <w:jc w:val="center"/>
              <w:rPr>
                <w:rFonts w:asciiTheme="minorHAnsi" w:hAnsiTheme="minorHAnsi"/>
              </w:rPr>
            </w:pPr>
            <w:r w:rsidRPr="00112590">
              <w:rPr>
                <w:rFonts w:asciiTheme="minorHAnsi" w:hAnsiTheme="minorHAnsi" w:cs="Arial"/>
                <w:b/>
                <w:bCs/>
                <w:sz w:val="16"/>
                <w:szCs w:val="16"/>
              </w:rPr>
              <w:t>m</w:t>
            </w:r>
          </w:p>
        </w:tc>
      </w:tr>
    </w:tbl>
    <w:p w14:paraId="33D6CA50" w14:textId="77777777" w:rsidR="00D91BE6" w:rsidRPr="00112590" w:rsidRDefault="00D91BE6" w:rsidP="00D91BE6">
      <w:pPr>
        <w:rPr>
          <w:rFonts w:asciiTheme="minorHAnsi" w:hAnsiTheme="minorHAnsi"/>
        </w:rPr>
        <w:sectPr w:rsidR="00D91BE6" w:rsidRPr="00112590">
          <w:pgSz w:w="11904" w:h="16840"/>
          <w:pgMar w:top="980" w:right="960" w:bottom="1240" w:left="960" w:header="749" w:footer="1045" w:gutter="0"/>
          <w:cols w:space="720" w:equalWidth="0">
            <w:col w:w="9984"/>
          </w:cols>
          <w:noEndnote/>
        </w:sectPr>
      </w:pPr>
    </w:p>
    <w:p w14:paraId="521C323B" w14:textId="3031E81D" w:rsidR="00D91BE6" w:rsidRPr="00112590" w:rsidRDefault="00D91BE6" w:rsidP="00D91BE6">
      <w:pPr>
        <w:kinsoku w:val="0"/>
        <w:overflowPunct w:val="0"/>
        <w:spacing w:line="200" w:lineRule="exact"/>
        <w:rPr>
          <w:rFonts w:asciiTheme="minorHAnsi" w:hAnsiTheme="minorHAnsi"/>
          <w:sz w:val="20"/>
          <w:szCs w:val="20"/>
        </w:rPr>
      </w:pPr>
    </w:p>
    <w:p w14:paraId="1EBFF31A" w14:textId="77777777" w:rsidR="00D91BE6" w:rsidRPr="00112590"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761"/>
        <w:gridCol w:w="3155"/>
        <w:gridCol w:w="1431"/>
        <w:gridCol w:w="1604"/>
        <w:gridCol w:w="831"/>
      </w:tblGrid>
      <w:tr w:rsidR="00D91BE6" w:rsidRPr="00112590" w14:paraId="25DFE312"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44DDF4FA" w14:textId="77777777" w:rsidR="00D91BE6" w:rsidRPr="00112590" w:rsidRDefault="00D91BE6" w:rsidP="00AA58A5">
            <w:pPr>
              <w:pStyle w:val="TableParagraph"/>
              <w:kinsoku w:val="0"/>
              <w:overflowPunct w:val="0"/>
              <w:spacing w:before="84" w:line="183" w:lineRule="exact"/>
              <w:ind w:left="66"/>
              <w:rPr>
                <w:rFonts w:asciiTheme="minorHAnsi" w:hAnsiTheme="minorHAnsi"/>
              </w:rPr>
            </w:pPr>
            <w:r w:rsidRPr="00112590">
              <w:rPr>
                <w:rFonts w:asciiTheme="minorHAnsi" w:hAnsiTheme="minorHAnsi" w:cs="Arial"/>
                <w:spacing w:val="2"/>
                <w:sz w:val="16"/>
                <w:szCs w:val="16"/>
              </w:rPr>
              <w:t>sc</w:t>
            </w:r>
            <w:r w:rsidRPr="00112590">
              <w:rPr>
                <w:rFonts w:asciiTheme="minorHAnsi" w:hAnsiTheme="minorHAnsi" w:cs="Arial"/>
                <w:spacing w:val="-3"/>
                <w:sz w:val="16"/>
                <w:szCs w:val="16"/>
              </w:rPr>
              <w:t>he</w:t>
            </w:r>
            <w:r w:rsidRPr="00112590">
              <w:rPr>
                <w:rFonts w:asciiTheme="minorHAnsi" w:hAnsiTheme="minorHAnsi" w:cs="Arial"/>
                <w:spacing w:val="3"/>
                <w:sz w:val="16"/>
                <w:szCs w:val="16"/>
              </w:rPr>
              <w:t>d</w:t>
            </w:r>
            <w:r w:rsidRPr="00112590">
              <w:rPr>
                <w:rFonts w:asciiTheme="minorHAnsi" w:hAnsiTheme="minorHAnsi" w:cs="Arial"/>
                <w:sz w:val="16"/>
                <w:szCs w:val="16"/>
              </w:rPr>
              <w:t>a</w:t>
            </w:r>
            <w:r w:rsidRPr="00112590">
              <w:rPr>
                <w:rFonts w:asciiTheme="minorHAnsi" w:hAnsiTheme="minorHAnsi" w:cs="Arial"/>
                <w:spacing w:val="-20"/>
                <w:sz w:val="16"/>
                <w:szCs w:val="16"/>
              </w:rPr>
              <w:t xml:space="preserve"> </w:t>
            </w:r>
            <w:r w:rsidRPr="00112590">
              <w:rPr>
                <w:rFonts w:asciiTheme="minorHAnsi" w:hAnsiTheme="minorHAnsi" w:cs="Arial"/>
                <w:sz w:val="16"/>
                <w:szCs w:val="16"/>
              </w:rPr>
              <w:t>N</w:t>
            </w:r>
            <w:r w:rsidRPr="00112590">
              <w:rPr>
                <w:rFonts w:asciiTheme="minorHAnsi" w:hAnsiTheme="minorHAnsi" w:cs="Arial"/>
                <w:spacing w:val="3"/>
                <w:sz w:val="16"/>
                <w:szCs w:val="16"/>
              </w:rPr>
              <w:t>°</w:t>
            </w:r>
            <w:r w:rsidRPr="00112590">
              <w:rPr>
                <w:rFonts w:asciiTheme="minorHAnsi" w:hAnsiTheme="minorHAnsi" w:cs="Arial"/>
                <w:spacing w:val="-3"/>
                <w:sz w:val="16"/>
                <w:szCs w:val="16"/>
              </w:rPr>
              <w:t>_</w:t>
            </w:r>
            <w:r w:rsidRPr="00112590">
              <w:rPr>
                <w:rFonts w:asciiTheme="minorHAnsi" w:hAnsiTheme="minorHAnsi" w:cs="Arial"/>
                <w:spacing w:val="3"/>
                <w:sz w:val="16"/>
                <w:szCs w:val="16"/>
              </w:rPr>
              <w:t>0</w:t>
            </w:r>
            <w:r w:rsidRPr="00112590">
              <w:rPr>
                <w:rFonts w:asciiTheme="minorHAnsi" w:hAnsiTheme="minorHAnsi" w:cs="Arial"/>
                <w:sz w:val="16"/>
                <w:szCs w:val="16"/>
              </w:rPr>
              <w:t>1</w:t>
            </w:r>
          </w:p>
        </w:tc>
        <w:tc>
          <w:tcPr>
            <w:tcW w:w="3155" w:type="dxa"/>
            <w:tcBorders>
              <w:top w:val="single" w:sz="4" w:space="0" w:color="000000"/>
              <w:left w:val="single" w:sz="4" w:space="0" w:color="000000"/>
              <w:bottom w:val="single" w:sz="4" w:space="0" w:color="000000"/>
              <w:right w:val="single" w:sz="4" w:space="0" w:color="000000"/>
            </w:tcBorders>
            <w:shd w:val="clear" w:color="auto" w:fill="C0C0C0"/>
          </w:tcPr>
          <w:p w14:paraId="120BEE12" w14:textId="77777777" w:rsidR="00D91BE6" w:rsidRPr="00112590" w:rsidRDefault="00D91BE6" w:rsidP="00AA58A5">
            <w:pPr>
              <w:pStyle w:val="TableParagraph"/>
              <w:kinsoku w:val="0"/>
              <w:overflowPunct w:val="0"/>
              <w:spacing w:before="84" w:line="183" w:lineRule="exact"/>
              <w:ind w:left="61"/>
              <w:rPr>
                <w:rFonts w:asciiTheme="minorHAnsi" w:hAnsiTheme="minorHAnsi"/>
              </w:rPr>
            </w:pPr>
            <w:r w:rsidRPr="00112590">
              <w:rPr>
                <w:rFonts w:asciiTheme="minorHAnsi" w:hAnsiTheme="minorHAnsi" w:cs="Arial"/>
                <w:sz w:val="16"/>
                <w:szCs w:val="16"/>
              </w:rPr>
              <w:t>A</w:t>
            </w:r>
            <w:r w:rsidRPr="00112590">
              <w:rPr>
                <w:rFonts w:asciiTheme="minorHAnsi" w:hAnsiTheme="minorHAnsi" w:cs="Arial"/>
                <w:spacing w:val="-3"/>
                <w:sz w:val="16"/>
                <w:szCs w:val="16"/>
              </w:rPr>
              <w:t>u</w:t>
            </w:r>
            <w:r w:rsidRPr="00112590">
              <w:rPr>
                <w:rFonts w:asciiTheme="minorHAnsi" w:hAnsiTheme="minorHAnsi" w:cs="Arial"/>
                <w:spacing w:val="3"/>
                <w:sz w:val="16"/>
                <w:szCs w:val="16"/>
              </w:rPr>
              <w:t>t</w:t>
            </w:r>
            <w:r w:rsidRPr="00112590">
              <w:rPr>
                <w:rFonts w:asciiTheme="minorHAnsi" w:hAnsiTheme="minorHAnsi" w:cs="Arial"/>
                <w:spacing w:val="-8"/>
                <w:sz w:val="16"/>
                <w:szCs w:val="16"/>
              </w:rPr>
              <w:t>o</w:t>
            </w:r>
            <w:r w:rsidRPr="00112590">
              <w:rPr>
                <w:rFonts w:asciiTheme="minorHAnsi" w:hAnsiTheme="minorHAnsi" w:cs="Arial"/>
                <w:spacing w:val="6"/>
                <w:sz w:val="16"/>
                <w:szCs w:val="16"/>
              </w:rPr>
              <w:t>c</w:t>
            </w:r>
            <w:r w:rsidRPr="00112590">
              <w:rPr>
                <w:rFonts w:asciiTheme="minorHAnsi" w:hAnsiTheme="minorHAnsi" w:cs="Arial"/>
                <w:spacing w:val="-3"/>
                <w:sz w:val="16"/>
                <w:szCs w:val="16"/>
              </w:rPr>
              <w:t>o</w:t>
            </w:r>
            <w:r w:rsidRPr="00112590">
              <w:rPr>
                <w:rFonts w:asciiTheme="minorHAnsi" w:hAnsiTheme="minorHAnsi" w:cs="Arial"/>
                <w:spacing w:val="2"/>
                <w:sz w:val="16"/>
                <w:szCs w:val="16"/>
              </w:rPr>
              <w:t>m</w:t>
            </w:r>
            <w:r w:rsidRPr="00112590">
              <w:rPr>
                <w:rFonts w:asciiTheme="minorHAnsi" w:hAnsiTheme="minorHAnsi" w:cs="Arial"/>
                <w:spacing w:val="3"/>
                <w:sz w:val="16"/>
                <w:szCs w:val="16"/>
              </w:rPr>
              <w:t>p</w:t>
            </w:r>
            <w:r w:rsidRPr="00112590">
              <w:rPr>
                <w:rFonts w:asciiTheme="minorHAnsi" w:hAnsiTheme="minorHAnsi" w:cs="Arial"/>
                <w:spacing w:val="-3"/>
                <w:sz w:val="16"/>
                <w:szCs w:val="16"/>
              </w:rPr>
              <w:t>a</w:t>
            </w:r>
            <w:r w:rsidRPr="00112590">
              <w:rPr>
                <w:rFonts w:asciiTheme="minorHAnsi" w:hAnsiTheme="minorHAnsi" w:cs="Arial"/>
                <w:spacing w:val="-1"/>
                <w:sz w:val="16"/>
                <w:szCs w:val="16"/>
              </w:rPr>
              <w:t>t</w:t>
            </w:r>
            <w:r w:rsidRPr="00112590">
              <w:rPr>
                <w:rFonts w:asciiTheme="minorHAnsi" w:hAnsiTheme="minorHAnsi" w:cs="Arial"/>
                <w:spacing w:val="3"/>
                <w:sz w:val="16"/>
                <w:szCs w:val="16"/>
              </w:rPr>
              <w:t>t</w:t>
            </w:r>
            <w:r w:rsidRPr="00112590">
              <w:rPr>
                <w:rFonts w:asciiTheme="minorHAnsi" w:hAnsiTheme="minorHAnsi" w:cs="Arial"/>
                <w:spacing w:val="-3"/>
                <w:sz w:val="16"/>
                <w:szCs w:val="16"/>
              </w:rPr>
              <w:t>a</w:t>
            </w:r>
            <w:r w:rsidRPr="00112590">
              <w:rPr>
                <w:rFonts w:asciiTheme="minorHAnsi" w:hAnsiTheme="minorHAnsi" w:cs="Arial"/>
                <w:spacing w:val="3"/>
                <w:sz w:val="16"/>
                <w:szCs w:val="16"/>
              </w:rPr>
              <w:t>t</w:t>
            </w:r>
            <w:r w:rsidRPr="00112590">
              <w:rPr>
                <w:rFonts w:asciiTheme="minorHAnsi" w:hAnsiTheme="minorHAnsi" w:cs="Arial"/>
                <w:spacing w:val="-3"/>
                <w:sz w:val="16"/>
                <w:szCs w:val="16"/>
              </w:rPr>
              <w:t>o</w:t>
            </w:r>
            <w:r w:rsidRPr="00112590">
              <w:rPr>
                <w:rFonts w:asciiTheme="minorHAnsi" w:hAnsiTheme="minorHAnsi" w:cs="Arial"/>
                <w:spacing w:val="4"/>
                <w:sz w:val="16"/>
                <w:szCs w:val="16"/>
              </w:rPr>
              <w:t>r</w:t>
            </w:r>
            <w:r w:rsidRPr="00112590">
              <w:rPr>
                <w:rFonts w:asciiTheme="minorHAnsi" w:hAnsiTheme="minorHAnsi" w:cs="Arial"/>
                <w:sz w:val="16"/>
                <w:szCs w:val="16"/>
              </w:rPr>
              <w:t>e</w:t>
            </w:r>
            <w:r w:rsidRPr="00112590">
              <w:rPr>
                <w:rFonts w:asciiTheme="minorHAnsi" w:hAnsiTheme="minorHAnsi" w:cs="Arial"/>
                <w:spacing w:val="29"/>
                <w:sz w:val="16"/>
                <w:szCs w:val="16"/>
              </w:rPr>
              <w:t xml:space="preserve"> </w:t>
            </w:r>
            <w:r w:rsidRPr="00112590">
              <w:rPr>
                <w:rFonts w:asciiTheme="minorHAnsi" w:hAnsiTheme="minorHAnsi" w:cs="Arial"/>
                <w:spacing w:val="3"/>
                <w:sz w:val="16"/>
                <w:szCs w:val="16"/>
              </w:rPr>
              <w:t>d</w:t>
            </w:r>
            <w:r w:rsidRPr="00112590">
              <w:rPr>
                <w:rFonts w:asciiTheme="minorHAnsi" w:hAnsiTheme="minorHAnsi" w:cs="Arial"/>
                <w:sz w:val="16"/>
                <w:szCs w:val="16"/>
              </w:rPr>
              <w:t>a</w:t>
            </w:r>
            <w:r w:rsidRPr="00112590">
              <w:rPr>
                <w:rFonts w:asciiTheme="minorHAnsi" w:hAnsiTheme="minorHAnsi" w:cs="Arial"/>
                <w:spacing w:val="34"/>
                <w:sz w:val="16"/>
                <w:szCs w:val="16"/>
              </w:rPr>
              <w:t xml:space="preserve"> </w:t>
            </w:r>
            <w:r w:rsidRPr="00112590">
              <w:rPr>
                <w:rFonts w:asciiTheme="minorHAnsi" w:hAnsiTheme="minorHAnsi" w:cs="Arial"/>
                <w:spacing w:val="-3"/>
                <w:sz w:val="16"/>
                <w:szCs w:val="16"/>
              </w:rPr>
              <w:t>2</w:t>
            </w:r>
            <w:r w:rsidRPr="00112590">
              <w:rPr>
                <w:rFonts w:asciiTheme="minorHAnsi" w:hAnsiTheme="minorHAnsi" w:cs="Arial"/>
                <w:spacing w:val="3"/>
                <w:sz w:val="16"/>
                <w:szCs w:val="16"/>
              </w:rPr>
              <w:t xml:space="preserve">8/30 </w:t>
            </w:r>
            <w:r w:rsidRPr="00112590">
              <w:rPr>
                <w:rFonts w:asciiTheme="minorHAnsi" w:hAnsiTheme="minorHAnsi" w:cs="Arial"/>
                <w:spacing w:val="-4"/>
                <w:sz w:val="16"/>
                <w:szCs w:val="16"/>
              </w:rPr>
              <w:t>m</w:t>
            </w:r>
            <w:r w:rsidRPr="00112590">
              <w:rPr>
                <w:rFonts w:asciiTheme="minorHAnsi" w:hAnsiTheme="minorHAnsi" w:cs="Arial"/>
                <w:sz w:val="16"/>
                <w:szCs w:val="16"/>
              </w:rPr>
              <w:t>c</w:t>
            </w:r>
            <w:r w:rsidRPr="00112590">
              <w:rPr>
                <w:rFonts w:asciiTheme="minorHAnsi" w:hAnsiTheme="minorHAnsi" w:cs="Arial"/>
                <w:spacing w:val="-1"/>
                <w:sz w:val="16"/>
                <w:szCs w:val="16"/>
              </w:rPr>
              <w:t xml:space="preserve"> </w:t>
            </w:r>
            <w:r w:rsidRPr="00112590">
              <w:rPr>
                <w:rFonts w:asciiTheme="minorHAnsi" w:hAnsiTheme="minorHAnsi" w:cs="Arial"/>
                <w:sz w:val="16"/>
                <w:szCs w:val="16"/>
              </w:rPr>
              <w:t>a</w:t>
            </w:r>
            <w:r w:rsidRPr="00112590">
              <w:rPr>
                <w:rFonts w:asciiTheme="minorHAnsi" w:hAnsiTheme="minorHAnsi" w:cs="Arial"/>
                <w:spacing w:val="-5"/>
                <w:sz w:val="16"/>
                <w:szCs w:val="16"/>
              </w:rPr>
              <w:t xml:space="preserve"> </w:t>
            </w:r>
            <w:r w:rsidRPr="00112590">
              <w:rPr>
                <w:rFonts w:asciiTheme="minorHAnsi" w:hAnsiTheme="minorHAnsi" w:cs="Arial"/>
                <w:sz w:val="16"/>
                <w:szCs w:val="16"/>
              </w:rPr>
              <w:t>3</w:t>
            </w:r>
            <w:r w:rsidRPr="00112590">
              <w:rPr>
                <w:rFonts w:asciiTheme="minorHAnsi" w:hAnsiTheme="minorHAnsi" w:cs="Arial"/>
                <w:spacing w:val="-4"/>
                <w:sz w:val="16"/>
                <w:szCs w:val="16"/>
              </w:rPr>
              <w:t xml:space="preserve"> </w:t>
            </w:r>
            <w:r w:rsidRPr="00112590">
              <w:rPr>
                <w:rFonts w:asciiTheme="minorHAnsi" w:hAnsiTheme="minorHAnsi" w:cs="Arial"/>
                <w:spacing w:val="-8"/>
                <w:sz w:val="16"/>
                <w:szCs w:val="16"/>
              </w:rPr>
              <w:t>a</w:t>
            </w:r>
            <w:r w:rsidRPr="00112590">
              <w:rPr>
                <w:rFonts w:asciiTheme="minorHAnsi" w:hAnsiTheme="minorHAnsi" w:cs="Arial"/>
                <w:spacing w:val="2"/>
                <w:sz w:val="16"/>
                <w:szCs w:val="16"/>
              </w:rPr>
              <w:t>ss</w:t>
            </w:r>
            <w:r w:rsidRPr="00112590">
              <w:rPr>
                <w:rFonts w:asciiTheme="minorHAnsi" w:hAnsiTheme="minorHAnsi"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shd w:val="clear" w:color="auto" w:fill="C0C0C0"/>
          </w:tcPr>
          <w:p w14:paraId="6EB8D472" w14:textId="77777777" w:rsidR="00D91BE6" w:rsidRPr="00112590"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43BB0430" w14:textId="77777777" w:rsidR="00D91BE6" w:rsidRPr="00112590"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789C7921" w14:textId="77777777" w:rsidR="00D91BE6" w:rsidRPr="00112590" w:rsidRDefault="00D91BE6" w:rsidP="00AA58A5">
            <w:pPr>
              <w:rPr>
                <w:rFonts w:asciiTheme="minorHAnsi" w:hAnsiTheme="minorHAnsi"/>
              </w:rPr>
            </w:pPr>
          </w:p>
        </w:tc>
      </w:tr>
      <w:tr w:rsidR="00D91BE6" w:rsidRPr="00112590" w14:paraId="0188238A" w14:textId="77777777" w:rsidTr="00AA58A5">
        <w:trPr>
          <w:trHeight w:hRule="exact" w:val="283"/>
        </w:trPr>
        <w:tc>
          <w:tcPr>
            <w:tcW w:w="2761" w:type="dxa"/>
            <w:tcBorders>
              <w:top w:val="single" w:sz="4" w:space="0" w:color="000000"/>
              <w:left w:val="single" w:sz="4" w:space="0" w:color="000000"/>
              <w:bottom w:val="single" w:sz="4" w:space="0" w:color="000000"/>
              <w:right w:val="single" w:sz="4" w:space="0" w:color="000000"/>
            </w:tcBorders>
          </w:tcPr>
          <w:p w14:paraId="1916FB97" w14:textId="77777777" w:rsidR="00D91BE6" w:rsidRPr="00112590"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21BE7F5D" w14:textId="77777777" w:rsidR="00D91BE6" w:rsidRPr="00112590"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2428CC68" w14:textId="77777777" w:rsidR="00D91BE6" w:rsidRPr="00112590"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4C367F68" w14:textId="77777777" w:rsidR="00D91BE6" w:rsidRPr="00112590"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61C29983" w14:textId="77777777" w:rsidR="00D91BE6" w:rsidRPr="00112590" w:rsidRDefault="00D91BE6" w:rsidP="00AA58A5">
            <w:pPr>
              <w:rPr>
                <w:rFonts w:asciiTheme="minorHAnsi" w:hAnsiTheme="minorHAnsi"/>
              </w:rPr>
            </w:pPr>
          </w:p>
        </w:tc>
      </w:tr>
      <w:tr w:rsidR="00D91BE6" w:rsidRPr="00112590" w14:paraId="22E35966"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5EC81CA7" w14:textId="77777777" w:rsidR="00D91BE6" w:rsidRPr="00112590" w:rsidRDefault="00D91BE6" w:rsidP="00AA58A5">
            <w:pPr>
              <w:pStyle w:val="TableParagraph"/>
              <w:kinsoku w:val="0"/>
              <w:overflowPunct w:val="0"/>
              <w:spacing w:before="84" w:line="183" w:lineRule="exact"/>
              <w:ind w:left="995" w:right="1003"/>
              <w:jc w:val="center"/>
              <w:rPr>
                <w:rFonts w:asciiTheme="minorHAnsi" w:hAnsiTheme="minorHAnsi"/>
              </w:rPr>
            </w:pPr>
            <w:r w:rsidRPr="00112590">
              <w:rPr>
                <w:rFonts w:asciiTheme="minorHAnsi" w:hAnsiTheme="minorHAnsi" w:cs="Arial"/>
                <w:b/>
                <w:bCs/>
                <w:spacing w:val="3"/>
                <w:sz w:val="16"/>
                <w:szCs w:val="16"/>
              </w:rPr>
              <w:t>T</w:t>
            </w:r>
            <w:r w:rsidRPr="00112590">
              <w:rPr>
                <w:rFonts w:asciiTheme="minorHAnsi" w:hAnsiTheme="minorHAnsi" w:cs="Arial"/>
                <w:b/>
                <w:bCs/>
                <w:spacing w:val="-1"/>
                <w:sz w:val="16"/>
                <w:szCs w:val="16"/>
              </w:rPr>
              <w:t>ipolo</w:t>
            </w:r>
            <w:r w:rsidRPr="00112590">
              <w:rPr>
                <w:rFonts w:asciiTheme="minorHAnsi" w:hAnsiTheme="minorHAnsi" w:cs="Arial"/>
                <w:b/>
                <w:bCs/>
                <w:spacing w:val="3"/>
                <w:sz w:val="16"/>
                <w:szCs w:val="16"/>
              </w:rPr>
              <w:t>g</w:t>
            </w:r>
            <w:r w:rsidRPr="00112590">
              <w:rPr>
                <w:rFonts w:asciiTheme="minorHAnsi" w:hAnsiTheme="minorHAnsi" w:cs="Arial"/>
                <w:b/>
                <w:bCs/>
                <w:spacing w:val="-1"/>
                <w:sz w:val="16"/>
                <w:szCs w:val="16"/>
              </w:rPr>
              <w:t>i</w:t>
            </w:r>
            <w:r w:rsidRPr="00112590">
              <w:rPr>
                <w:rFonts w:asciiTheme="minorHAnsi" w:hAnsiTheme="minorHAnsi" w:cs="Arial"/>
                <w:b/>
                <w:bCs/>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3E00235D" w14:textId="77777777" w:rsidR="00D91BE6" w:rsidRPr="00112590" w:rsidRDefault="00D91BE6" w:rsidP="00AA58A5">
            <w:pPr>
              <w:pStyle w:val="TableParagraph"/>
              <w:kinsoku w:val="0"/>
              <w:overflowPunct w:val="0"/>
              <w:spacing w:before="84" w:line="183" w:lineRule="exact"/>
              <w:ind w:left="1085" w:right="1099"/>
              <w:jc w:val="center"/>
              <w:rPr>
                <w:rFonts w:asciiTheme="minorHAnsi" w:hAnsiTheme="minorHAnsi"/>
              </w:rPr>
            </w:pPr>
            <w:r w:rsidRPr="00112590">
              <w:rPr>
                <w:rFonts w:asciiTheme="minorHAnsi" w:hAnsiTheme="minorHAnsi" w:cs="Arial"/>
                <w:b/>
                <w:bCs/>
                <w:spacing w:val="3"/>
                <w:sz w:val="16"/>
                <w:szCs w:val="16"/>
              </w:rPr>
              <w:t>v</w:t>
            </w:r>
            <w:r w:rsidRPr="00112590">
              <w:rPr>
                <w:rFonts w:asciiTheme="minorHAnsi" w:hAnsiTheme="minorHAnsi" w:cs="Arial"/>
                <w:b/>
                <w:bCs/>
                <w:spacing w:val="-2"/>
                <w:sz w:val="16"/>
                <w:szCs w:val="16"/>
              </w:rPr>
              <w:t>a</w:t>
            </w:r>
            <w:r w:rsidRPr="00112590">
              <w:rPr>
                <w:rFonts w:asciiTheme="minorHAnsi" w:hAnsiTheme="minorHAnsi" w:cs="Arial"/>
                <w:b/>
                <w:bCs/>
                <w:spacing w:val="-1"/>
                <w:sz w:val="16"/>
                <w:szCs w:val="16"/>
              </w:rPr>
              <w:t>lu</w:t>
            </w:r>
            <w:r w:rsidRPr="00112590">
              <w:rPr>
                <w:rFonts w:asciiTheme="minorHAnsi" w:hAnsiTheme="minorHAnsi" w:cs="Arial"/>
                <w:b/>
                <w:bCs/>
                <w:sz w:val="16"/>
                <w:szCs w:val="16"/>
              </w:rPr>
              <w:t>t</w:t>
            </w:r>
            <w:r w:rsidRPr="00112590">
              <w:rPr>
                <w:rFonts w:asciiTheme="minorHAnsi" w:hAnsiTheme="minorHAnsi" w:cs="Arial"/>
                <w:b/>
                <w:bCs/>
                <w:spacing w:val="-2"/>
                <w:sz w:val="16"/>
                <w:szCs w:val="16"/>
              </w:rPr>
              <w:t>a</w:t>
            </w:r>
            <w:r w:rsidRPr="00112590">
              <w:rPr>
                <w:rFonts w:asciiTheme="minorHAnsi" w:hAnsiTheme="minorHAnsi" w:cs="Arial"/>
                <w:b/>
                <w:bCs/>
                <w:spacing w:val="2"/>
                <w:sz w:val="16"/>
                <w:szCs w:val="16"/>
              </w:rPr>
              <w:t>z</w:t>
            </w:r>
            <w:r w:rsidRPr="00112590">
              <w:rPr>
                <w:rFonts w:asciiTheme="minorHAnsi" w:hAnsiTheme="minorHAnsi" w:cs="Arial"/>
                <w:b/>
                <w:bCs/>
                <w:spacing w:val="3"/>
                <w:sz w:val="16"/>
                <w:szCs w:val="16"/>
              </w:rPr>
              <w:t>i</w:t>
            </w:r>
            <w:r w:rsidRPr="00112590">
              <w:rPr>
                <w:rFonts w:asciiTheme="minorHAnsi" w:hAnsiTheme="minorHAnsi" w:cs="Arial"/>
                <w:b/>
                <w:bCs/>
                <w:spacing w:val="-1"/>
                <w:sz w:val="16"/>
                <w:szCs w:val="16"/>
              </w:rPr>
              <w:t>on</w:t>
            </w:r>
            <w:r w:rsidRPr="00112590">
              <w:rPr>
                <w:rFonts w:asciiTheme="minorHAnsi" w:hAnsiTheme="minorHAnsi" w:cs="Arial"/>
                <w:b/>
                <w:bCs/>
                <w:spacing w:val="3"/>
                <w:sz w:val="16"/>
                <w:szCs w:val="16"/>
              </w:rPr>
              <w:t>e</w:t>
            </w:r>
            <w:r w:rsidRPr="00112590">
              <w:rPr>
                <w:rFonts w:asciiTheme="minorHAnsi" w:hAnsiTheme="minorHAnsi" w:cs="Arial"/>
                <w:b/>
                <w:bCs/>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26596CEC" w14:textId="77777777" w:rsidR="00D91BE6" w:rsidRPr="00112590" w:rsidRDefault="00D91BE6" w:rsidP="00AA58A5">
            <w:pPr>
              <w:pStyle w:val="TableParagraph"/>
              <w:kinsoku w:val="0"/>
              <w:overflowPunct w:val="0"/>
              <w:spacing w:before="84" w:line="183" w:lineRule="exact"/>
              <w:ind w:left="544" w:right="553"/>
              <w:jc w:val="center"/>
              <w:rPr>
                <w:rFonts w:asciiTheme="minorHAnsi" w:hAnsiTheme="minorHAnsi"/>
              </w:rPr>
            </w:pPr>
            <w:r w:rsidRPr="00112590">
              <w:rPr>
                <w:rFonts w:asciiTheme="minorHAnsi" w:hAnsiTheme="minorHAnsi" w:cs="Arial"/>
                <w:b/>
                <w:bCs/>
                <w:spacing w:val="-1"/>
                <w:sz w:val="16"/>
                <w:szCs w:val="16"/>
              </w:rPr>
              <w:t>D</w:t>
            </w:r>
            <w:r w:rsidRPr="00112590">
              <w:rPr>
                <w:rFonts w:asciiTheme="minorHAnsi" w:hAnsiTheme="minorHAnsi" w:cs="Arial"/>
                <w:b/>
                <w:bCs/>
                <w:spacing w:val="-2"/>
                <w:sz w:val="16"/>
                <w:szCs w:val="16"/>
              </w:rPr>
              <w:t>a</w:t>
            </w:r>
            <w:r w:rsidRPr="00112590">
              <w:rPr>
                <w:rFonts w:asciiTheme="minorHAnsi" w:hAnsiTheme="minorHAnsi" w:cs="Arial"/>
                <w:b/>
                <w:bCs/>
                <w:sz w:val="16"/>
                <w:szCs w:val="16"/>
              </w:rPr>
              <w:t>ti</w:t>
            </w:r>
          </w:p>
        </w:tc>
        <w:tc>
          <w:tcPr>
            <w:tcW w:w="1604" w:type="dxa"/>
            <w:tcBorders>
              <w:top w:val="single" w:sz="4" w:space="0" w:color="000000"/>
              <w:left w:val="single" w:sz="4" w:space="0" w:color="000000"/>
              <w:bottom w:val="single" w:sz="4" w:space="0" w:color="000000"/>
              <w:right w:val="single" w:sz="4" w:space="0" w:color="000000"/>
            </w:tcBorders>
          </w:tcPr>
          <w:p w14:paraId="4FB44DCF" w14:textId="77777777" w:rsidR="00D91BE6" w:rsidRPr="00112590" w:rsidRDefault="00D91BE6" w:rsidP="00AA58A5">
            <w:pPr>
              <w:pStyle w:val="TableParagraph"/>
              <w:kinsoku w:val="0"/>
              <w:overflowPunct w:val="0"/>
              <w:spacing w:before="84" w:line="183" w:lineRule="exact"/>
              <w:ind w:left="563" w:right="562"/>
              <w:jc w:val="center"/>
              <w:rPr>
                <w:rFonts w:asciiTheme="minorHAnsi" w:hAnsiTheme="minorHAnsi"/>
              </w:rPr>
            </w:pPr>
            <w:r w:rsidRPr="00112590">
              <w:rPr>
                <w:rFonts w:asciiTheme="minorHAnsi" w:hAnsiTheme="minorHAnsi" w:cs="Arial"/>
                <w:b/>
                <w:bCs/>
                <w:spacing w:val="-2"/>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e</w:t>
            </w:r>
            <w:r w:rsidRPr="00112590">
              <w:rPr>
                <w:rFonts w:asciiTheme="minorHAnsi" w:hAnsiTheme="minorHAnsi" w:cs="Arial"/>
                <w:b/>
                <w:bCs/>
                <w:sz w:val="16"/>
                <w:szCs w:val="16"/>
              </w:rPr>
              <w:t>ff.</w:t>
            </w:r>
          </w:p>
        </w:tc>
        <w:tc>
          <w:tcPr>
            <w:tcW w:w="831" w:type="dxa"/>
            <w:tcBorders>
              <w:top w:val="single" w:sz="4" w:space="0" w:color="000000"/>
              <w:left w:val="single" w:sz="4" w:space="0" w:color="000000"/>
              <w:bottom w:val="single" w:sz="4" w:space="0" w:color="000000"/>
              <w:right w:val="single" w:sz="4" w:space="0" w:color="000000"/>
            </w:tcBorders>
          </w:tcPr>
          <w:p w14:paraId="5319E141" w14:textId="77777777" w:rsidR="00D91BE6" w:rsidRPr="00112590" w:rsidRDefault="00D91BE6" w:rsidP="00AA58A5">
            <w:pPr>
              <w:rPr>
                <w:rFonts w:asciiTheme="minorHAnsi" w:hAnsiTheme="minorHAnsi"/>
              </w:rPr>
            </w:pPr>
          </w:p>
        </w:tc>
      </w:tr>
      <w:tr w:rsidR="00D91BE6" w:rsidRPr="00112590" w14:paraId="544211C4"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06E96F48"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8"/>
                <w:sz w:val="16"/>
                <w:szCs w:val="16"/>
              </w:rPr>
              <w:t>o</w:t>
            </w:r>
            <w:r w:rsidRPr="00112590">
              <w:rPr>
                <w:rFonts w:asciiTheme="minorHAnsi" w:hAnsiTheme="minorHAnsi" w:cs="Arial"/>
                <w:spacing w:val="2"/>
                <w:sz w:val="16"/>
                <w:szCs w:val="16"/>
              </w:rPr>
              <w:t>s</w:t>
            </w:r>
            <w:r w:rsidRPr="00112590">
              <w:rPr>
                <w:rFonts w:asciiTheme="minorHAnsi" w:hAnsiTheme="minorHAnsi" w:cs="Arial"/>
                <w:spacing w:val="3"/>
                <w:sz w:val="16"/>
                <w:szCs w:val="16"/>
              </w:rPr>
              <w:t>t</w:t>
            </w:r>
            <w:r w:rsidRPr="00112590">
              <w:rPr>
                <w:rFonts w:asciiTheme="minorHAnsi" w:hAnsiTheme="minorHAnsi" w:cs="Arial"/>
                <w:sz w:val="16"/>
                <w:szCs w:val="16"/>
              </w:rPr>
              <w:t>o</w:t>
            </w:r>
            <w:r w:rsidRPr="00112590">
              <w:rPr>
                <w:rFonts w:asciiTheme="minorHAnsi" w:hAnsiTheme="minorHAnsi" w:cs="Arial"/>
                <w:spacing w:val="-7"/>
                <w:sz w:val="16"/>
                <w:szCs w:val="16"/>
              </w:rPr>
              <w:t xml:space="preserve"> </w:t>
            </w:r>
            <w:r w:rsidRPr="00112590">
              <w:rPr>
                <w:rFonts w:asciiTheme="minorHAnsi" w:hAnsiTheme="minorHAnsi" w:cs="Arial"/>
                <w:spacing w:val="3"/>
                <w:sz w:val="16"/>
                <w:szCs w:val="16"/>
              </w:rPr>
              <w:t>d</w:t>
            </w:r>
            <w:r w:rsidRPr="00112590">
              <w:rPr>
                <w:rFonts w:asciiTheme="minorHAnsi" w:hAnsiTheme="minorHAnsi" w:cs="Arial"/>
                <w:sz w:val="16"/>
                <w:szCs w:val="16"/>
              </w:rPr>
              <w:t>i</w:t>
            </w:r>
            <w:r w:rsidRPr="00112590">
              <w:rPr>
                <w:rFonts w:asciiTheme="minorHAnsi" w:hAnsiTheme="minorHAnsi" w:cs="Arial"/>
                <w:spacing w:val="-4"/>
                <w:sz w:val="16"/>
                <w:szCs w:val="16"/>
              </w:rPr>
              <w:t xml:space="preserve"> </w:t>
            </w:r>
            <w:r w:rsidRPr="00112590">
              <w:rPr>
                <w:rFonts w:asciiTheme="minorHAnsi" w:hAnsiTheme="minorHAnsi" w:cs="Arial"/>
                <w:spacing w:val="-8"/>
                <w:sz w:val="16"/>
                <w:szCs w:val="16"/>
              </w:rPr>
              <w:t>a</w:t>
            </w:r>
            <w:r w:rsidRPr="00112590">
              <w:rPr>
                <w:rFonts w:asciiTheme="minorHAnsi" w:hAnsiTheme="minorHAnsi" w:cs="Arial"/>
                <w:spacing w:val="6"/>
                <w:sz w:val="16"/>
                <w:szCs w:val="16"/>
              </w:rPr>
              <w:t>c</w:t>
            </w:r>
            <w:r w:rsidRPr="00112590">
              <w:rPr>
                <w:rFonts w:asciiTheme="minorHAnsi" w:hAnsiTheme="minorHAnsi" w:cs="Arial"/>
                <w:spacing w:val="-2"/>
                <w:sz w:val="16"/>
                <w:szCs w:val="16"/>
              </w:rPr>
              <w:t>q</w:t>
            </w:r>
            <w:r w:rsidRPr="00112590">
              <w:rPr>
                <w:rFonts w:asciiTheme="minorHAnsi" w:hAnsiTheme="minorHAnsi" w:cs="Arial"/>
                <w:spacing w:val="3"/>
                <w:sz w:val="16"/>
                <w:szCs w:val="16"/>
              </w:rPr>
              <w:t>u</w:t>
            </w:r>
            <w:r w:rsidRPr="00112590">
              <w:rPr>
                <w:rFonts w:asciiTheme="minorHAnsi" w:hAnsiTheme="minorHAnsi" w:cs="Arial"/>
                <w:spacing w:val="-2"/>
                <w:sz w:val="16"/>
                <w:szCs w:val="16"/>
              </w:rPr>
              <w:t>i</w:t>
            </w:r>
            <w:r w:rsidRPr="00112590">
              <w:rPr>
                <w:rFonts w:asciiTheme="minorHAnsi" w:hAnsiTheme="minorHAnsi" w:cs="Arial"/>
                <w:spacing w:val="2"/>
                <w:sz w:val="16"/>
                <w:szCs w:val="16"/>
              </w:rPr>
              <w:t>s</w:t>
            </w:r>
            <w:r w:rsidRPr="00112590">
              <w:rPr>
                <w:rFonts w:asciiTheme="minorHAnsi" w:hAnsiTheme="minorHAnsi" w:cs="Arial"/>
                <w:spacing w:val="3"/>
                <w:sz w:val="16"/>
                <w:szCs w:val="16"/>
              </w:rPr>
              <w:t>t</w:t>
            </w:r>
            <w:r w:rsidRPr="00112590">
              <w:rPr>
                <w:rFonts w:asciiTheme="minorHAnsi" w:hAnsiTheme="minorHAnsi" w:cs="Arial"/>
                <w:sz w:val="16"/>
                <w:szCs w:val="16"/>
              </w:rPr>
              <w:t xml:space="preserve">o </w:t>
            </w:r>
            <w:r w:rsidRPr="00112590">
              <w:rPr>
                <w:rFonts w:asciiTheme="minorHAnsi" w:hAnsiTheme="minorHAnsi" w:cs="Arial"/>
                <w:spacing w:val="-2"/>
                <w:sz w:val="16"/>
                <w:szCs w:val="16"/>
              </w:rPr>
              <w:t>ab</w:t>
            </w:r>
            <w:r w:rsidRPr="00112590">
              <w:rPr>
                <w:rFonts w:asciiTheme="minorHAnsi" w:hAnsiTheme="minorHAnsi" w:cs="Arial"/>
                <w:spacing w:val="3"/>
                <w:sz w:val="16"/>
                <w:szCs w:val="16"/>
              </w:rPr>
              <w:t>b</w:t>
            </w:r>
            <w:r w:rsidRPr="00112590">
              <w:rPr>
                <w:rFonts w:asciiTheme="minorHAnsi" w:hAnsiTheme="minorHAnsi" w:cs="Arial"/>
                <w:spacing w:val="-2"/>
                <w:sz w:val="16"/>
                <w:szCs w:val="16"/>
              </w:rPr>
              <w:t>a</w:t>
            </w:r>
            <w:r w:rsidRPr="00112590">
              <w:rPr>
                <w:rFonts w:asciiTheme="minorHAnsi" w:hAnsiTheme="minorHAnsi" w:cs="Arial"/>
                <w:spacing w:val="-1"/>
                <w:sz w:val="16"/>
                <w:szCs w:val="16"/>
              </w:rPr>
              <w:t>t</w:t>
            </w:r>
            <w:r w:rsidRPr="00112590">
              <w:rPr>
                <w:rFonts w:asciiTheme="minorHAnsi" w:hAnsiTheme="minorHAnsi" w:cs="Arial"/>
                <w:spacing w:val="3"/>
                <w:sz w:val="16"/>
                <w:szCs w:val="16"/>
              </w:rPr>
              <w:t>t</w:t>
            </w:r>
            <w:r w:rsidRPr="00112590">
              <w:rPr>
                <w:rFonts w:asciiTheme="minorHAnsi" w:hAnsiTheme="minorHAnsi" w:cs="Arial"/>
                <w:spacing w:val="-2"/>
                <w:sz w:val="16"/>
                <w:szCs w:val="16"/>
              </w:rPr>
              <w:t>u</w:t>
            </w:r>
            <w:r w:rsidRPr="00112590">
              <w:rPr>
                <w:rFonts w:asciiTheme="minorHAnsi" w:hAnsiTheme="minorHAnsi" w:cs="Arial"/>
                <w:spacing w:val="3"/>
                <w:sz w:val="16"/>
                <w:szCs w:val="16"/>
              </w:rPr>
              <w:t>t</w:t>
            </w:r>
            <w:r w:rsidRPr="00112590">
              <w:rPr>
                <w:rFonts w:asciiTheme="minorHAnsi" w:hAnsiTheme="minorHAnsi" w:cs="Arial"/>
                <w:sz w:val="16"/>
                <w:szCs w:val="16"/>
              </w:rPr>
              <w:t>o</w:t>
            </w:r>
            <w:r w:rsidRPr="00112590">
              <w:rPr>
                <w:rFonts w:asciiTheme="minorHAnsi" w:hAnsiTheme="minorHAnsi" w:cs="Arial"/>
                <w:spacing w:val="-7"/>
                <w:sz w:val="16"/>
                <w:szCs w:val="16"/>
              </w:rPr>
              <w:t xml:space="preserve"> </w:t>
            </w:r>
          </w:p>
        </w:tc>
        <w:tc>
          <w:tcPr>
            <w:tcW w:w="3155" w:type="dxa"/>
            <w:tcBorders>
              <w:top w:val="single" w:sz="4" w:space="0" w:color="000000"/>
              <w:left w:val="single" w:sz="4" w:space="0" w:color="000000"/>
              <w:bottom w:val="single" w:sz="4" w:space="0" w:color="000000"/>
              <w:right w:val="single" w:sz="4" w:space="0" w:color="000000"/>
            </w:tcBorders>
          </w:tcPr>
          <w:p w14:paraId="445ECCBC" w14:textId="77777777" w:rsidR="00D91BE6" w:rsidRPr="00112590" w:rsidRDefault="00D91BE6" w:rsidP="00AA58A5">
            <w:pPr>
              <w:pStyle w:val="TableParagraph"/>
              <w:kinsoku w:val="0"/>
              <w:overflowPunct w:val="0"/>
              <w:spacing w:before="69" w:line="183" w:lineRule="exact"/>
              <w:ind w:left="61"/>
              <w:rPr>
                <w:rFonts w:asciiTheme="minorHAnsi" w:hAnsiTheme="minorHAnsi"/>
              </w:rPr>
            </w:pPr>
            <w:r w:rsidRPr="00112590">
              <w:rPr>
                <w:rFonts w:asciiTheme="minorHAnsi" w:hAnsiTheme="minorHAnsi"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03E12F41" w14:textId="77777777" w:rsidR="00D91BE6" w:rsidRPr="00112590" w:rsidRDefault="00D91BE6" w:rsidP="00AA58A5">
            <w:pPr>
              <w:pStyle w:val="TableParagraph"/>
              <w:kinsoku w:val="0"/>
              <w:overflowPunct w:val="0"/>
              <w:spacing w:before="69" w:line="183" w:lineRule="exact"/>
              <w:ind w:left="594"/>
              <w:rPr>
                <w:rFonts w:asciiTheme="minorHAnsi" w:hAnsiTheme="minorHAnsi" w:cs="Arial"/>
                <w:sz w:val="16"/>
                <w:szCs w:val="16"/>
              </w:rPr>
            </w:pPr>
            <w:r w:rsidRPr="00112590">
              <w:rPr>
                <w:rFonts w:asciiTheme="minorHAnsi" w:hAnsiTheme="minorHAnsi" w:cs="Arial"/>
                <w:sz w:val="16"/>
                <w:szCs w:val="16"/>
              </w:rPr>
              <w:t xml:space="preserve">               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70DE73C1" w14:textId="77777777" w:rsidR="00D91BE6" w:rsidRPr="00112590" w:rsidRDefault="00D91BE6" w:rsidP="00AA58A5">
            <w:pPr>
              <w:pStyle w:val="TableParagraph"/>
              <w:kinsoku w:val="0"/>
              <w:overflowPunct w:val="0"/>
              <w:spacing w:before="69" w:line="183" w:lineRule="exact"/>
              <w:ind w:left="732" w:right="730"/>
              <w:jc w:val="center"/>
              <w:rPr>
                <w:rFonts w:asciiTheme="minorHAnsi" w:hAnsiTheme="minorHAnsi"/>
              </w:rPr>
            </w:pPr>
            <w:r w:rsidRPr="00112590">
              <w:rPr>
                <w:rFonts w:asciiTheme="minorHAnsi" w:hAnsiTheme="minorHAnsi" w:cs="Arial"/>
                <w:b/>
                <w:bCs/>
                <w:sz w:val="16"/>
                <w:szCs w:val="16"/>
              </w:rPr>
              <w:t>a</w:t>
            </w:r>
          </w:p>
        </w:tc>
        <w:tc>
          <w:tcPr>
            <w:tcW w:w="831" w:type="dxa"/>
            <w:tcBorders>
              <w:top w:val="single" w:sz="4" w:space="0" w:color="000000"/>
              <w:left w:val="single" w:sz="4" w:space="0" w:color="000000"/>
              <w:bottom w:val="single" w:sz="4" w:space="0" w:color="000000"/>
              <w:right w:val="single" w:sz="4" w:space="0" w:color="000000"/>
            </w:tcBorders>
          </w:tcPr>
          <w:p w14:paraId="210B9439" w14:textId="77777777" w:rsidR="00D91BE6" w:rsidRPr="00112590" w:rsidRDefault="00D91BE6" w:rsidP="00AA58A5">
            <w:pPr>
              <w:rPr>
                <w:rFonts w:asciiTheme="minorHAnsi" w:hAnsiTheme="minorHAnsi"/>
              </w:rPr>
            </w:pPr>
          </w:p>
        </w:tc>
      </w:tr>
      <w:tr w:rsidR="00D91BE6" w:rsidRPr="00112590" w14:paraId="1F528EF7"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05B07BDA"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pacing w:val="3"/>
                <w:sz w:val="16"/>
                <w:szCs w:val="16"/>
              </w:rPr>
              <w:t>p</w:t>
            </w:r>
            <w:r w:rsidRPr="00112590">
              <w:rPr>
                <w:rFonts w:asciiTheme="minorHAnsi" w:hAnsiTheme="minorHAnsi" w:cs="Arial"/>
                <w:spacing w:val="-8"/>
                <w:sz w:val="16"/>
                <w:szCs w:val="16"/>
              </w:rPr>
              <w:t>o</w:t>
            </w:r>
            <w:r w:rsidRPr="00112590">
              <w:rPr>
                <w:rFonts w:asciiTheme="minorHAnsi" w:hAnsiTheme="minorHAnsi" w:cs="Arial"/>
                <w:sz w:val="16"/>
                <w:szCs w:val="16"/>
              </w:rPr>
              <w:t>r</w:t>
            </w:r>
            <w:r w:rsidRPr="00112590">
              <w:rPr>
                <w:rFonts w:asciiTheme="minorHAnsi" w:hAnsiTheme="minorHAnsi" w:cs="Arial"/>
                <w:spacing w:val="3"/>
                <w:sz w:val="16"/>
                <w:szCs w:val="16"/>
              </w:rPr>
              <w:t>t</w:t>
            </w:r>
            <w:r w:rsidRPr="00112590">
              <w:rPr>
                <w:rFonts w:asciiTheme="minorHAnsi" w:hAnsiTheme="minorHAnsi" w:cs="Arial"/>
                <w:spacing w:val="-2"/>
                <w:sz w:val="16"/>
                <w:szCs w:val="16"/>
              </w:rPr>
              <w:t>a</w:t>
            </w:r>
            <w:r w:rsidRPr="00112590">
              <w:rPr>
                <w:rFonts w:asciiTheme="minorHAnsi" w:hAnsiTheme="minorHAnsi" w:cs="Arial"/>
                <w:spacing w:val="3"/>
                <w:sz w:val="16"/>
                <w:szCs w:val="16"/>
              </w:rPr>
              <w:t>t</w:t>
            </w:r>
            <w:r w:rsidRPr="00112590">
              <w:rPr>
                <w:rFonts w:asciiTheme="minorHAnsi" w:hAnsiTheme="minorHAnsi"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5E8C0008" w14:textId="77777777" w:rsidR="00D91BE6" w:rsidRPr="00112590" w:rsidRDefault="00D91BE6" w:rsidP="00AA58A5">
            <w:pPr>
              <w:pStyle w:val="TableParagraph"/>
              <w:kinsoku w:val="0"/>
              <w:overflowPunct w:val="0"/>
              <w:spacing w:before="69"/>
              <w:ind w:left="61"/>
              <w:rPr>
                <w:rFonts w:asciiTheme="minorHAnsi" w:hAnsiTheme="minorHAnsi"/>
              </w:rPr>
            </w:pPr>
            <w:r w:rsidRPr="00112590">
              <w:rPr>
                <w:rFonts w:asciiTheme="minorHAnsi" w:hAnsiTheme="minorHAnsi" w:cs="Arial"/>
                <w:spacing w:val="-2"/>
                <w:sz w:val="16"/>
                <w:szCs w:val="16"/>
              </w:rPr>
              <w:t>q</w:t>
            </w:r>
            <w:r w:rsidRPr="00112590">
              <w:rPr>
                <w:rFonts w:asciiTheme="minorHAnsi" w:hAnsiTheme="minorHAnsi" w:cs="Arial"/>
                <w:spacing w:val="-1"/>
                <w:sz w:val="16"/>
                <w:szCs w:val="16"/>
              </w:rPr>
              <w:t>.</w:t>
            </w:r>
            <w:r w:rsidRPr="00112590">
              <w:rPr>
                <w:rFonts w:asciiTheme="minorHAnsi" w:hAnsiTheme="minorHAnsi" w:cs="Arial"/>
                <w:spacing w:val="3"/>
                <w:sz w:val="16"/>
                <w:szCs w:val="16"/>
              </w:rPr>
              <w:t>l</w:t>
            </w:r>
            <w:r w:rsidRPr="00112590">
              <w:rPr>
                <w:rFonts w:asciiTheme="minorHAnsi" w:hAnsiTheme="minorHAnsi"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tcPr>
          <w:p w14:paraId="3BEA28B2" w14:textId="77777777" w:rsidR="00D91BE6" w:rsidRPr="00112590" w:rsidRDefault="00D91BE6" w:rsidP="00AA58A5">
            <w:pPr>
              <w:pStyle w:val="TableParagraph"/>
              <w:kinsoku w:val="0"/>
              <w:overflowPunct w:val="0"/>
              <w:spacing w:before="69"/>
              <w:ind w:right="69"/>
              <w:jc w:val="right"/>
              <w:rPr>
                <w:rFonts w:asciiTheme="minorHAnsi" w:hAnsiTheme="minorHAnsi" w:cs="Arial"/>
                <w:sz w:val="16"/>
                <w:szCs w:val="16"/>
              </w:rPr>
            </w:pPr>
            <w:r w:rsidRPr="00112590">
              <w:rPr>
                <w:rFonts w:asciiTheme="minorHAnsi" w:hAnsiTheme="minorHAnsi" w:cs="Arial"/>
                <w:spacing w:val="-2"/>
                <w:w w:val="95"/>
                <w:sz w:val="16"/>
                <w:szCs w:val="16"/>
              </w:rPr>
              <w:t>1</w:t>
            </w:r>
            <w:r w:rsidRPr="00112590">
              <w:rPr>
                <w:rFonts w:asciiTheme="minorHAnsi" w:hAnsiTheme="minorHAnsi" w:cs="Arial"/>
                <w:spacing w:val="2"/>
                <w:w w:val="95"/>
                <w:sz w:val="16"/>
                <w:szCs w:val="16"/>
              </w:rPr>
              <w:t>5</w:t>
            </w:r>
            <w:r w:rsidRPr="00112590">
              <w:rPr>
                <w:rFonts w:asciiTheme="minorHAnsi" w:hAnsiTheme="minorHAnsi" w:cs="Arial"/>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2127FCD2" w14:textId="77777777" w:rsidR="00D91BE6" w:rsidRPr="00112590" w:rsidRDefault="00D91BE6" w:rsidP="00AA58A5">
            <w:pPr>
              <w:pStyle w:val="TableParagraph"/>
              <w:kinsoku w:val="0"/>
              <w:overflowPunct w:val="0"/>
              <w:spacing w:before="69"/>
              <w:ind w:left="727" w:right="726"/>
              <w:jc w:val="center"/>
              <w:rPr>
                <w:rFonts w:asciiTheme="minorHAnsi" w:hAnsiTheme="minorHAnsi"/>
              </w:rPr>
            </w:pPr>
            <w:r w:rsidRPr="00112590">
              <w:rPr>
                <w:rFonts w:asciiTheme="minorHAnsi" w:hAnsiTheme="minorHAnsi" w:cs="Arial"/>
                <w:b/>
                <w:bCs/>
                <w:sz w:val="16"/>
                <w:szCs w:val="16"/>
              </w:rPr>
              <w:t>b</w:t>
            </w:r>
          </w:p>
        </w:tc>
        <w:tc>
          <w:tcPr>
            <w:tcW w:w="831" w:type="dxa"/>
            <w:tcBorders>
              <w:top w:val="single" w:sz="4" w:space="0" w:color="000000"/>
              <w:left w:val="single" w:sz="4" w:space="0" w:color="000000"/>
              <w:bottom w:val="single" w:sz="4" w:space="0" w:color="000000"/>
              <w:right w:val="single" w:sz="4" w:space="0" w:color="000000"/>
            </w:tcBorders>
          </w:tcPr>
          <w:p w14:paraId="161ADB0F" w14:textId="77777777" w:rsidR="00D91BE6" w:rsidRPr="00112590" w:rsidRDefault="00D91BE6" w:rsidP="00AA58A5">
            <w:pPr>
              <w:rPr>
                <w:rFonts w:asciiTheme="minorHAnsi" w:hAnsiTheme="minorHAnsi"/>
              </w:rPr>
            </w:pPr>
          </w:p>
        </w:tc>
      </w:tr>
      <w:tr w:rsidR="00D91BE6" w:rsidRPr="00112590" w14:paraId="48ADE34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D435C44"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3"/>
                <w:sz w:val="16"/>
                <w:szCs w:val="16"/>
              </w:rPr>
              <w:t>p</w:t>
            </w:r>
            <w:r w:rsidRPr="00112590">
              <w:rPr>
                <w:rFonts w:asciiTheme="minorHAnsi" w:hAnsiTheme="minorHAnsi" w:cs="Arial"/>
                <w:spacing w:val="-8"/>
                <w:sz w:val="16"/>
                <w:szCs w:val="16"/>
              </w:rPr>
              <w:t>e</w:t>
            </w:r>
            <w:r w:rsidRPr="00112590">
              <w:rPr>
                <w:rFonts w:asciiTheme="minorHAnsi" w:hAnsiTheme="minorHAnsi" w:cs="Arial"/>
                <w:sz w:val="16"/>
                <w:szCs w:val="16"/>
              </w:rPr>
              <w:t>r</w:t>
            </w:r>
            <w:r w:rsidRPr="00112590">
              <w:rPr>
                <w:rFonts w:asciiTheme="minorHAnsi" w:hAnsiTheme="minorHAnsi" w:cs="Arial"/>
                <w:spacing w:val="7"/>
                <w:sz w:val="16"/>
                <w:szCs w:val="16"/>
              </w:rPr>
              <w:t>c</w:t>
            </w:r>
            <w:r w:rsidRPr="00112590">
              <w:rPr>
                <w:rFonts w:asciiTheme="minorHAnsi" w:hAnsiTheme="minorHAnsi" w:cs="Arial"/>
                <w:spacing w:val="-8"/>
                <w:sz w:val="16"/>
                <w:szCs w:val="16"/>
              </w:rPr>
              <w:t>o</w:t>
            </w:r>
            <w:r w:rsidRPr="00112590">
              <w:rPr>
                <w:rFonts w:asciiTheme="minorHAnsi" w:hAnsiTheme="minorHAnsi" w:cs="Arial"/>
                <w:spacing w:val="4"/>
                <w:sz w:val="16"/>
                <w:szCs w:val="16"/>
              </w:rPr>
              <w:t>rr</w:t>
            </w:r>
            <w:r w:rsidRPr="00112590">
              <w:rPr>
                <w:rFonts w:asciiTheme="minorHAnsi" w:hAnsiTheme="minorHAnsi" w:cs="Arial"/>
                <w:spacing w:val="-2"/>
                <w:sz w:val="16"/>
                <w:szCs w:val="16"/>
              </w:rPr>
              <w:t>en</w:t>
            </w:r>
            <w:r w:rsidRPr="00112590">
              <w:rPr>
                <w:rFonts w:asciiTheme="minorHAnsi" w:hAnsiTheme="minorHAnsi" w:cs="Arial"/>
                <w:spacing w:val="2"/>
                <w:sz w:val="16"/>
                <w:szCs w:val="16"/>
              </w:rPr>
              <w:t>z</w:t>
            </w:r>
            <w:r w:rsidRPr="00112590">
              <w:rPr>
                <w:rFonts w:asciiTheme="minorHAnsi" w:hAnsiTheme="minorHAnsi" w:cs="Arial"/>
                <w:sz w:val="16"/>
                <w:szCs w:val="16"/>
              </w:rPr>
              <w:t>a</w:t>
            </w:r>
            <w:r w:rsidRPr="00112590">
              <w:rPr>
                <w:rFonts w:asciiTheme="minorHAnsi" w:hAnsiTheme="minorHAnsi" w:cs="Arial"/>
                <w:spacing w:val="33"/>
                <w:sz w:val="16"/>
                <w:szCs w:val="16"/>
              </w:rPr>
              <w:t xml:space="preserve"> </w:t>
            </w:r>
            <w:r w:rsidRPr="00112590">
              <w:rPr>
                <w:rFonts w:asciiTheme="minorHAnsi" w:hAnsiTheme="minorHAnsi" w:cs="Arial"/>
                <w:spacing w:val="2"/>
                <w:sz w:val="16"/>
                <w:szCs w:val="16"/>
              </w:rPr>
              <w:t>m</w:t>
            </w:r>
            <w:r w:rsidRPr="00112590">
              <w:rPr>
                <w:rFonts w:asciiTheme="minorHAnsi" w:hAnsiTheme="minorHAnsi" w:cs="Arial"/>
                <w:spacing w:val="-2"/>
                <w:sz w:val="16"/>
                <w:szCs w:val="16"/>
              </w:rPr>
              <w:t>e</w:t>
            </w:r>
            <w:r w:rsidRPr="00112590">
              <w:rPr>
                <w:rFonts w:asciiTheme="minorHAnsi" w:hAnsiTheme="minorHAnsi" w:cs="Arial"/>
                <w:spacing w:val="3"/>
                <w:sz w:val="16"/>
                <w:szCs w:val="16"/>
              </w:rPr>
              <w:t>di</w:t>
            </w:r>
            <w:r w:rsidRPr="00112590">
              <w:rPr>
                <w:rFonts w:asciiTheme="minorHAnsi" w:hAnsiTheme="minorHAnsi"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5C3781EE" w14:textId="77777777" w:rsidR="00D91BE6" w:rsidRPr="00112590" w:rsidRDefault="00D91BE6" w:rsidP="00AA58A5">
            <w:pPr>
              <w:pStyle w:val="TableParagraph"/>
              <w:kinsoku w:val="0"/>
              <w:overflowPunct w:val="0"/>
              <w:spacing w:before="65"/>
              <w:ind w:left="61"/>
              <w:rPr>
                <w:rFonts w:asciiTheme="minorHAnsi" w:hAnsiTheme="minorHAnsi"/>
              </w:rPr>
            </w:pPr>
            <w:r w:rsidRPr="00112590">
              <w:rPr>
                <w:rFonts w:asciiTheme="minorHAnsi" w:hAnsiTheme="minorHAnsi" w:cs="Arial"/>
                <w:spacing w:val="-1"/>
                <w:sz w:val="16"/>
                <w:szCs w:val="16"/>
              </w:rPr>
              <w:t>Km</w:t>
            </w:r>
          </w:p>
        </w:tc>
        <w:tc>
          <w:tcPr>
            <w:tcW w:w="1431" w:type="dxa"/>
            <w:tcBorders>
              <w:top w:val="single" w:sz="4" w:space="0" w:color="000000"/>
              <w:left w:val="single" w:sz="4" w:space="0" w:color="000000"/>
              <w:bottom w:val="single" w:sz="4" w:space="0" w:color="000000"/>
              <w:right w:val="single" w:sz="4" w:space="0" w:color="000000"/>
            </w:tcBorders>
          </w:tcPr>
          <w:p w14:paraId="58807082" w14:textId="77777777" w:rsidR="00D91BE6" w:rsidRPr="00112590" w:rsidRDefault="00D91BE6" w:rsidP="00AA58A5">
            <w:pPr>
              <w:pStyle w:val="TableParagraph"/>
              <w:kinsoku w:val="0"/>
              <w:overflowPunct w:val="0"/>
              <w:spacing w:before="65"/>
              <w:ind w:left="863"/>
              <w:rPr>
                <w:rFonts w:asciiTheme="minorHAnsi" w:hAnsiTheme="minorHAnsi" w:cs="Arial"/>
                <w:sz w:val="16"/>
                <w:szCs w:val="16"/>
              </w:rPr>
            </w:pPr>
            <w:r w:rsidRPr="00112590">
              <w:rPr>
                <w:rFonts w:asciiTheme="minorHAnsi" w:hAnsiTheme="minorHAnsi" w:cs="Arial"/>
                <w:spacing w:val="-2"/>
                <w:sz w:val="16"/>
                <w:szCs w:val="16"/>
              </w:rPr>
              <w:t>15</w:t>
            </w:r>
            <w:r w:rsidRPr="00112590">
              <w:rPr>
                <w:rFonts w:asciiTheme="minorHAnsi" w:hAnsiTheme="minorHAnsi" w:cs="Arial"/>
                <w:spacing w:val="3"/>
                <w:sz w:val="16"/>
                <w:szCs w:val="16"/>
              </w:rPr>
              <w:t>.</w:t>
            </w:r>
            <w:r w:rsidRPr="00112590">
              <w:rPr>
                <w:rFonts w:asciiTheme="minorHAnsi" w:hAnsiTheme="minorHAnsi" w:cs="Arial"/>
                <w:spacing w:val="-2"/>
                <w:sz w:val="16"/>
                <w:szCs w:val="16"/>
              </w:rPr>
              <w:t>0</w:t>
            </w:r>
            <w:r w:rsidRPr="00112590">
              <w:rPr>
                <w:rFonts w:asciiTheme="minorHAnsi" w:hAnsiTheme="minorHAnsi" w:cs="Arial"/>
                <w:spacing w:val="3"/>
                <w:sz w:val="16"/>
                <w:szCs w:val="16"/>
              </w:rPr>
              <w:t>0</w:t>
            </w:r>
            <w:r w:rsidRPr="00112590">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52691E64" w14:textId="77777777" w:rsidR="00D91BE6" w:rsidRPr="00112590" w:rsidRDefault="00D91BE6" w:rsidP="00AA58A5">
            <w:pPr>
              <w:pStyle w:val="TableParagraph"/>
              <w:kinsoku w:val="0"/>
              <w:overflowPunct w:val="0"/>
              <w:spacing w:before="65"/>
              <w:ind w:left="732" w:right="730"/>
              <w:jc w:val="center"/>
              <w:rPr>
                <w:rFonts w:asciiTheme="minorHAnsi" w:hAnsiTheme="minorHAnsi"/>
              </w:rPr>
            </w:pPr>
            <w:r w:rsidRPr="00112590">
              <w:rPr>
                <w:rFonts w:asciiTheme="minorHAnsi" w:hAnsiTheme="minorHAnsi" w:cs="Arial"/>
                <w:b/>
                <w:bCs/>
                <w:sz w:val="16"/>
                <w:szCs w:val="16"/>
              </w:rPr>
              <w:t>c</w:t>
            </w:r>
          </w:p>
        </w:tc>
        <w:tc>
          <w:tcPr>
            <w:tcW w:w="831" w:type="dxa"/>
            <w:tcBorders>
              <w:top w:val="single" w:sz="4" w:space="0" w:color="000000"/>
              <w:left w:val="single" w:sz="4" w:space="0" w:color="000000"/>
              <w:bottom w:val="single" w:sz="4" w:space="0" w:color="000000"/>
              <w:right w:val="single" w:sz="4" w:space="0" w:color="000000"/>
            </w:tcBorders>
          </w:tcPr>
          <w:p w14:paraId="25BFC323" w14:textId="77777777" w:rsidR="00D91BE6" w:rsidRPr="00112590" w:rsidRDefault="00D91BE6" w:rsidP="00AA58A5">
            <w:pPr>
              <w:rPr>
                <w:rFonts w:asciiTheme="minorHAnsi" w:hAnsiTheme="minorHAnsi"/>
              </w:rPr>
            </w:pPr>
          </w:p>
        </w:tc>
      </w:tr>
      <w:tr w:rsidR="00D91BE6" w:rsidRPr="00112590" w14:paraId="5AEDB3C8"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51F48177"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23"/>
                <w:sz w:val="16"/>
                <w:szCs w:val="16"/>
              </w:rPr>
              <w:t xml:space="preserve"> </w:t>
            </w:r>
            <w:r w:rsidRPr="00112590">
              <w:rPr>
                <w:rFonts w:asciiTheme="minorHAnsi" w:hAnsiTheme="minorHAnsi" w:cs="Arial"/>
                <w:spacing w:val="6"/>
                <w:sz w:val="16"/>
                <w:szCs w:val="16"/>
              </w:rPr>
              <w:t>c</w:t>
            </w:r>
            <w:r w:rsidRPr="00112590">
              <w:rPr>
                <w:rFonts w:asciiTheme="minorHAnsi" w:hAnsiTheme="minorHAnsi" w:cs="Arial"/>
                <w:spacing w:val="-2"/>
                <w:sz w:val="16"/>
                <w:szCs w:val="16"/>
              </w:rPr>
              <w:t>a</w:t>
            </w:r>
            <w:r w:rsidRPr="00112590">
              <w:rPr>
                <w:rFonts w:asciiTheme="minorHAnsi" w:hAnsiTheme="minorHAnsi" w:cs="Arial"/>
                <w:sz w:val="16"/>
                <w:szCs w:val="16"/>
              </w:rPr>
              <w:t>r</w:t>
            </w:r>
            <w:r w:rsidRPr="00112590">
              <w:rPr>
                <w:rFonts w:asciiTheme="minorHAnsi" w:hAnsiTheme="minorHAnsi" w:cs="Arial"/>
                <w:spacing w:val="3"/>
                <w:sz w:val="16"/>
                <w:szCs w:val="16"/>
              </w:rPr>
              <w:t>b</w:t>
            </w:r>
            <w:r w:rsidRPr="00112590">
              <w:rPr>
                <w:rFonts w:asciiTheme="minorHAnsi" w:hAnsiTheme="minorHAnsi" w:cs="Arial"/>
                <w:spacing w:val="-2"/>
                <w:sz w:val="16"/>
                <w:szCs w:val="16"/>
              </w:rPr>
              <w:t>u</w:t>
            </w:r>
            <w:r w:rsidRPr="00112590">
              <w:rPr>
                <w:rFonts w:asciiTheme="minorHAnsi" w:hAnsiTheme="minorHAnsi" w:cs="Arial"/>
                <w:spacing w:val="4"/>
                <w:sz w:val="16"/>
                <w:szCs w:val="16"/>
              </w:rPr>
              <w:t>r</w:t>
            </w:r>
            <w:r w:rsidRPr="00112590">
              <w:rPr>
                <w:rFonts w:asciiTheme="minorHAnsi" w:hAnsiTheme="minorHAnsi" w:cs="Arial"/>
                <w:spacing w:val="-2"/>
                <w:sz w:val="16"/>
                <w:szCs w:val="16"/>
              </w:rPr>
              <w:t>an</w:t>
            </w:r>
            <w:r w:rsidRPr="00112590">
              <w:rPr>
                <w:rFonts w:asciiTheme="minorHAnsi" w:hAnsiTheme="minorHAnsi" w:cs="Arial"/>
                <w:spacing w:val="3"/>
                <w:sz w:val="16"/>
                <w:szCs w:val="16"/>
              </w:rPr>
              <w:t>t</w:t>
            </w:r>
            <w:r w:rsidRPr="00112590">
              <w:rPr>
                <w:rFonts w:asciiTheme="minorHAnsi" w:hAnsiTheme="minorHAnsi"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2C17A34C" w14:textId="77777777" w:rsidR="00D91BE6" w:rsidRPr="00112590" w:rsidRDefault="00D91BE6" w:rsidP="00AA58A5">
            <w:pPr>
              <w:pStyle w:val="TableParagraph"/>
              <w:kinsoku w:val="0"/>
              <w:overflowPunct w:val="0"/>
              <w:spacing w:before="69" w:line="183" w:lineRule="exact"/>
              <w:ind w:left="61"/>
              <w:rPr>
                <w:rFonts w:asciiTheme="minorHAnsi" w:hAnsiTheme="minorHAnsi"/>
              </w:rPr>
            </w:pPr>
            <w:r w:rsidRPr="00112590">
              <w:rPr>
                <w:rFonts w:asciiTheme="minorHAnsi" w:hAnsiTheme="minorHAnsi" w:cs="Arial"/>
                <w:spacing w:val="-2"/>
                <w:sz w:val="16"/>
                <w:szCs w:val="16"/>
              </w:rPr>
              <w:t>l</w:t>
            </w:r>
            <w:r w:rsidRPr="00112590">
              <w:rPr>
                <w:rFonts w:asciiTheme="minorHAnsi" w:hAnsiTheme="minorHAnsi" w:cs="Arial"/>
                <w:spacing w:val="-1"/>
                <w:sz w:val="16"/>
                <w:szCs w:val="16"/>
              </w:rPr>
              <w:t>t</w:t>
            </w:r>
            <w:r w:rsidRPr="00112590">
              <w:rPr>
                <w:rFonts w:asciiTheme="minorHAnsi" w:hAnsiTheme="minorHAnsi" w:cs="Arial"/>
                <w:spacing w:val="3"/>
                <w:sz w:val="16"/>
                <w:szCs w:val="16"/>
              </w:rPr>
              <w:t>/</w:t>
            </w:r>
            <w:r w:rsidRPr="00112590">
              <w:rPr>
                <w:rFonts w:asciiTheme="minorHAnsi" w:hAnsiTheme="minorHAnsi" w:cs="Arial"/>
                <w:spacing w:val="-3"/>
                <w:sz w:val="16"/>
                <w:szCs w:val="16"/>
              </w:rPr>
              <w:t>k</w:t>
            </w:r>
            <w:r w:rsidRPr="00112590">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21E0781F" w14:textId="77777777" w:rsidR="00D91BE6" w:rsidRPr="00112590" w:rsidRDefault="00D91BE6" w:rsidP="00AA58A5">
            <w:pPr>
              <w:pStyle w:val="TableParagraph"/>
              <w:kinsoku w:val="0"/>
              <w:overflowPunct w:val="0"/>
              <w:spacing w:before="69" w:line="183" w:lineRule="exact"/>
              <w:ind w:right="69"/>
              <w:jc w:val="right"/>
              <w:rPr>
                <w:rFonts w:asciiTheme="minorHAnsi" w:hAnsiTheme="minorHAnsi" w:cs="Arial"/>
                <w:sz w:val="16"/>
                <w:szCs w:val="16"/>
              </w:rPr>
            </w:pPr>
            <w:r w:rsidRPr="00112590">
              <w:rPr>
                <w:rFonts w:asciiTheme="minorHAnsi" w:hAnsiTheme="minorHAnsi" w:cs="Arial"/>
                <w:spacing w:val="-2"/>
                <w:w w:val="95"/>
                <w:sz w:val="16"/>
                <w:szCs w:val="16"/>
              </w:rPr>
              <w:t>0</w:t>
            </w:r>
            <w:r w:rsidRPr="00112590">
              <w:rPr>
                <w:rFonts w:asciiTheme="minorHAnsi" w:hAnsiTheme="minorHAnsi" w:cs="Arial"/>
                <w:spacing w:val="-1"/>
                <w:w w:val="95"/>
                <w:sz w:val="16"/>
                <w:szCs w:val="16"/>
              </w:rPr>
              <w:t>,</w:t>
            </w:r>
            <w:r w:rsidRPr="00112590">
              <w:rPr>
                <w:rFonts w:asciiTheme="minorHAnsi" w:hAnsiTheme="minorHAnsi" w:cs="Arial"/>
                <w:spacing w:val="2"/>
                <w:w w:val="95"/>
                <w:sz w:val="16"/>
                <w:szCs w:val="16"/>
              </w:rPr>
              <w:t>4</w:t>
            </w:r>
            <w:r w:rsidRPr="00112590">
              <w:rPr>
                <w:rFonts w:asciiTheme="minorHAnsi" w:hAnsiTheme="minorHAnsi" w:cs="Arial"/>
                <w:w w:val="95"/>
                <w:sz w:val="16"/>
                <w:szCs w:val="16"/>
              </w:rPr>
              <w:t>8</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3B6D0B1D" w14:textId="77777777" w:rsidR="00D91BE6" w:rsidRPr="00112590" w:rsidRDefault="00D91BE6" w:rsidP="00AA58A5">
            <w:pPr>
              <w:pStyle w:val="TableParagraph"/>
              <w:kinsoku w:val="0"/>
              <w:overflowPunct w:val="0"/>
              <w:spacing w:before="69" w:line="183" w:lineRule="exact"/>
              <w:ind w:left="727" w:right="726"/>
              <w:jc w:val="center"/>
              <w:rPr>
                <w:rFonts w:asciiTheme="minorHAnsi" w:hAnsiTheme="minorHAnsi"/>
              </w:rPr>
            </w:pPr>
            <w:r w:rsidRPr="00112590">
              <w:rPr>
                <w:rFonts w:asciiTheme="minorHAnsi" w:hAnsiTheme="minorHAnsi" w:cs="Arial"/>
                <w:b/>
                <w:bCs/>
                <w:sz w:val="16"/>
                <w:szCs w:val="16"/>
              </w:rPr>
              <w:t>d</w:t>
            </w:r>
          </w:p>
        </w:tc>
        <w:tc>
          <w:tcPr>
            <w:tcW w:w="831" w:type="dxa"/>
            <w:tcBorders>
              <w:top w:val="single" w:sz="4" w:space="0" w:color="000000"/>
              <w:left w:val="single" w:sz="4" w:space="0" w:color="000000"/>
              <w:bottom w:val="single" w:sz="4" w:space="0" w:color="000000"/>
              <w:right w:val="single" w:sz="4" w:space="0" w:color="000000"/>
            </w:tcBorders>
          </w:tcPr>
          <w:p w14:paraId="615026CF" w14:textId="77777777" w:rsidR="00D91BE6" w:rsidRPr="00112590" w:rsidRDefault="00D91BE6" w:rsidP="00AA58A5">
            <w:pPr>
              <w:rPr>
                <w:rFonts w:asciiTheme="minorHAnsi" w:hAnsiTheme="minorHAnsi"/>
              </w:rPr>
            </w:pPr>
          </w:p>
        </w:tc>
      </w:tr>
      <w:tr w:rsidR="00D91BE6" w:rsidRPr="00112590" w14:paraId="506AEC53"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C16DEAA"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13"/>
                <w:sz w:val="16"/>
                <w:szCs w:val="16"/>
              </w:rPr>
              <w:t xml:space="preserve"> </w:t>
            </w:r>
            <w:r w:rsidRPr="00112590">
              <w:rPr>
                <w:rFonts w:asciiTheme="minorHAnsi" w:hAnsiTheme="minorHAnsi" w:cs="Arial"/>
                <w:spacing w:val="-2"/>
                <w:sz w:val="16"/>
                <w:szCs w:val="16"/>
              </w:rPr>
              <w:t>o</w:t>
            </w:r>
            <w:r w:rsidRPr="00112590">
              <w:rPr>
                <w:rFonts w:asciiTheme="minorHAnsi" w:hAnsiTheme="minorHAnsi" w:cs="Arial"/>
                <w:spacing w:val="3"/>
                <w:sz w:val="16"/>
                <w:szCs w:val="16"/>
              </w:rPr>
              <w:t>li</w:t>
            </w:r>
            <w:r w:rsidRPr="00112590">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446905E3" w14:textId="77777777" w:rsidR="00D91BE6" w:rsidRPr="00112590" w:rsidRDefault="00D91BE6" w:rsidP="00AA58A5">
            <w:pPr>
              <w:pStyle w:val="TableParagraph"/>
              <w:kinsoku w:val="0"/>
              <w:overflowPunct w:val="0"/>
              <w:spacing w:before="69" w:line="183" w:lineRule="exact"/>
              <w:ind w:left="61"/>
              <w:rPr>
                <w:rFonts w:asciiTheme="minorHAnsi" w:hAnsiTheme="minorHAnsi"/>
              </w:rPr>
            </w:pPr>
            <w:r w:rsidRPr="00112590">
              <w:rPr>
                <w:rFonts w:asciiTheme="minorHAnsi" w:hAnsiTheme="minorHAnsi" w:cs="Arial"/>
                <w:spacing w:val="-3"/>
                <w:sz w:val="16"/>
                <w:szCs w:val="16"/>
              </w:rPr>
              <w:t>k</w:t>
            </w:r>
            <w:r w:rsidRPr="00112590">
              <w:rPr>
                <w:rFonts w:asciiTheme="minorHAnsi" w:hAnsiTheme="minorHAnsi" w:cs="Arial"/>
                <w:spacing w:val="-2"/>
                <w:sz w:val="16"/>
                <w:szCs w:val="16"/>
              </w:rPr>
              <w:t>g</w:t>
            </w:r>
            <w:r w:rsidRPr="00112590">
              <w:rPr>
                <w:rFonts w:asciiTheme="minorHAnsi" w:hAnsiTheme="minorHAnsi" w:cs="Arial"/>
                <w:spacing w:val="3"/>
                <w:sz w:val="16"/>
                <w:szCs w:val="16"/>
              </w:rPr>
              <w:t>.</w:t>
            </w:r>
            <w:r w:rsidRPr="00112590">
              <w:rPr>
                <w:rFonts w:asciiTheme="minorHAnsi" w:hAnsiTheme="minorHAnsi" w:cs="Arial"/>
                <w:spacing w:val="-1"/>
                <w:sz w:val="16"/>
                <w:szCs w:val="16"/>
              </w:rPr>
              <w:t>/</w:t>
            </w:r>
            <w:r w:rsidRPr="00112590">
              <w:rPr>
                <w:rFonts w:asciiTheme="minorHAnsi" w:hAnsiTheme="minorHAnsi" w:cs="Arial"/>
                <w:spacing w:val="2"/>
                <w:sz w:val="16"/>
                <w:szCs w:val="16"/>
              </w:rPr>
              <w:t>k</w:t>
            </w:r>
            <w:r w:rsidRPr="00112590">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0C139F1F" w14:textId="77777777" w:rsidR="00D91BE6" w:rsidRPr="00112590" w:rsidRDefault="00D91BE6" w:rsidP="00AA58A5">
            <w:pPr>
              <w:pStyle w:val="TableParagraph"/>
              <w:kinsoku w:val="0"/>
              <w:overflowPunct w:val="0"/>
              <w:spacing w:before="69" w:line="183" w:lineRule="exact"/>
              <w:ind w:right="69"/>
              <w:jc w:val="right"/>
              <w:rPr>
                <w:rFonts w:asciiTheme="minorHAnsi" w:hAnsiTheme="minorHAnsi" w:cs="Arial"/>
                <w:sz w:val="16"/>
                <w:szCs w:val="16"/>
              </w:rPr>
            </w:pPr>
            <w:r w:rsidRPr="00112590">
              <w:rPr>
                <w:rFonts w:asciiTheme="minorHAnsi" w:hAnsiTheme="minorHAnsi" w:cs="Arial"/>
                <w:spacing w:val="-2"/>
                <w:w w:val="95"/>
                <w:sz w:val="16"/>
                <w:szCs w:val="16"/>
              </w:rPr>
              <w:t>0</w:t>
            </w:r>
            <w:r w:rsidRPr="00112590">
              <w:rPr>
                <w:rFonts w:asciiTheme="minorHAnsi" w:hAnsiTheme="minorHAnsi" w:cs="Arial"/>
                <w:spacing w:val="-1"/>
                <w:w w:val="95"/>
                <w:sz w:val="16"/>
                <w:szCs w:val="16"/>
              </w:rPr>
              <w:t>,</w:t>
            </w:r>
            <w:r w:rsidRPr="00112590">
              <w:rPr>
                <w:rFonts w:asciiTheme="minorHAnsi" w:hAnsiTheme="minorHAnsi" w:cs="Arial"/>
                <w:spacing w:val="2"/>
                <w:w w:val="95"/>
                <w:sz w:val="16"/>
                <w:szCs w:val="16"/>
              </w:rPr>
              <w:t>0</w:t>
            </w:r>
            <w:r w:rsidRPr="00112590">
              <w:rPr>
                <w:rFonts w:asciiTheme="minorHAnsi" w:hAnsiTheme="minorHAnsi" w:cs="Arial"/>
                <w:spacing w:val="-2"/>
                <w:w w:val="95"/>
                <w:sz w:val="16"/>
                <w:szCs w:val="16"/>
              </w:rPr>
              <w:t>0</w:t>
            </w:r>
            <w:r w:rsidRPr="00112590">
              <w:rPr>
                <w:rFonts w:asciiTheme="minorHAnsi" w:hAnsiTheme="minorHAnsi" w:cs="Arial"/>
                <w:w w:val="95"/>
                <w:sz w:val="16"/>
                <w:szCs w:val="16"/>
              </w:rPr>
              <w:t>2</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7CC30F1" w14:textId="77777777" w:rsidR="00D91BE6" w:rsidRPr="00112590" w:rsidRDefault="00D91BE6" w:rsidP="00AA58A5">
            <w:pPr>
              <w:pStyle w:val="TableParagraph"/>
              <w:kinsoku w:val="0"/>
              <w:overflowPunct w:val="0"/>
              <w:spacing w:before="69" w:line="183" w:lineRule="exact"/>
              <w:ind w:left="732" w:right="730"/>
              <w:jc w:val="center"/>
              <w:rPr>
                <w:rFonts w:asciiTheme="minorHAnsi" w:hAnsiTheme="minorHAnsi"/>
              </w:rPr>
            </w:pPr>
            <w:r w:rsidRPr="00112590">
              <w:rPr>
                <w:rFonts w:asciiTheme="minorHAnsi" w:hAnsiTheme="minorHAnsi" w:cs="Arial"/>
                <w:b/>
                <w:bCs/>
                <w:sz w:val="16"/>
                <w:szCs w:val="16"/>
              </w:rPr>
              <w:t>e</w:t>
            </w:r>
          </w:p>
        </w:tc>
        <w:tc>
          <w:tcPr>
            <w:tcW w:w="831" w:type="dxa"/>
            <w:tcBorders>
              <w:top w:val="single" w:sz="4" w:space="0" w:color="000000"/>
              <w:left w:val="single" w:sz="4" w:space="0" w:color="000000"/>
              <w:bottom w:val="single" w:sz="4" w:space="0" w:color="000000"/>
              <w:right w:val="single" w:sz="4" w:space="0" w:color="000000"/>
            </w:tcBorders>
          </w:tcPr>
          <w:p w14:paraId="1F7E6EBC" w14:textId="77777777" w:rsidR="00D91BE6" w:rsidRPr="00112590" w:rsidRDefault="00D91BE6" w:rsidP="00AA58A5">
            <w:pPr>
              <w:rPr>
                <w:rFonts w:asciiTheme="minorHAnsi" w:hAnsiTheme="minorHAnsi"/>
              </w:rPr>
            </w:pPr>
          </w:p>
        </w:tc>
      </w:tr>
      <w:tr w:rsidR="00D91BE6" w:rsidRPr="00112590" w14:paraId="6336B712"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0F917AD"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3"/>
                <w:sz w:val="16"/>
                <w:szCs w:val="16"/>
              </w:rPr>
              <w:t>o</w:t>
            </w:r>
            <w:r>
              <w:rPr>
                <w:rFonts w:asciiTheme="minorHAnsi" w:hAnsiTheme="minorHAnsi" w:cs="Arial"/>
                <w:spacing w:val="-4"/>
                <w:sz w:val="16"/>
                <w:szCs w:val="16"/>
              </w:rPr>
              <w:t>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25"/>
                <w:sz w:val="16"/>
                <w:szCs w:val="16"/>
              </w:rPr>
              <w:t xml:space="preserve"> </w:t>
            </w:r>
            <w:r w:rsidRPr="00112590">
              <w:rPr>
                <w:rFonts w:asciiTheme="minorHAnsi" w:hAnsiTheme="minorHAnsi" w:cs="Arial"/>
                <w:spacing w:val="3"/>
                <w:sz w:val="16"/>
                <w:szCs w:val="16"/>
              </w:rPr>
              <w:t>g</w:t>
            </w:r>
            <w:r w:rsidRPr="00112590">
              <w:rPr>
                <w:rFonts w:asciiTheme="minorHAnsi" w:hAnsiTheme="minorHAnsi" w:cs="Arial"/>
                <w:spacing w:val="-3"/>
                <w:sz w:val="16"/>
                <w:szCs w:val="16"/>
              </w:rPr>
              <w:t>o</w:t>
            </w:r>
            <w:r w:rsidRPr="00112590">
              <w:rPr>
                <w:rFonts w:asciiTheme="minorHAnsi" w:hAnsiTheme="minorHAnsi" w:cs="Arial"/>
                <w:spacing w:val="2"/>
                <w:sz w:val="16"/>
                <w:szCs w:val="16"/>
              </w:rPr>
              <w:t>mm</w:t>
            </w:r>
            <w:r w:rsidRPr="00112590">
              <w:rPr>
                <w:rFonts w:asciiTheme="minorHAnsi" w:hAnsiTheme="minorHAnsi"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5F0E146C" w14:textId="77777777" w:rsidR="00D91BE6" w:rsidRPr="00112590" w:rsidRDefault="00D91BE6" w:rsidP="00AA58A5">
            <w:pPr>
              <w:pStyle w:val="TableParagraph"/>
              <w:kinsoku w:val="0"/>
              <w:overflowPunct w:val="0"/>
              <w:spacing w:before="69" w:line="183" w:lineRule="exact"/>
              <w:ind w:left="61"/>
              <w:rPr>
                <w:rFonts w:asciiTheme="minorHAnsi" w:hAnsiTheme="minorHAnsi"/>
              </w:rPr>
            </w:pPr>
            <w:r w:rsidRPr="00112590">
              <w:rPr>
                <w:rFonts w:asciiTheme="minorHAnsi" w:hAnsiTheme="minorHAnsi" w:cs="Arial"/>
                <w:spacing w:val="-3"/>
                <w:sz w:val="16"/>
                <w:szCs w:val="16"/>
              </w:rPr>
              <w:t>n</w:t>
            </w:r>
            <w:r w:rsidRPr="00112590">
              <w:rPr>
                <w:rFonts w:asciiTheme="minorHAnsi" w:hAnsiTheme="minorHAnsi" w:cs="Arial"/>
                <w:spacing w:val="-1"/>
                <w:sz w:val="16"/>
                <w:szCs w:val="16"/>
              </w:rPr>
              <w:t>°</w:t>
            </w:r>
            <w:r w:rsidRPr="00112590">
              <w:rPr>
                <w:rFonts w:asciiTheme="minorHAnsi" w:hAnsiTheme="minorHAnsi" w:cs="Arial"/>
                <w:spacing w:val="3"/>
                <w:sz w:val="16"/>
                <w:szCs w:val="16"/>
              </w:rPr>
              <w:t>/</w:t>
            </w:r>
            <w:r w:rsidRPr="00112590">
              <w:rPr>
                <w:rFonts w:asciiTheme="minorHAnsi" w:hAnsiTheme="minorHAnsi" w:cs="Arial"/>
                <w:spacing w:val="2"/>
                <w:sz w:val="16"/>
                <w:szCs w:val="16"/>
              </w:rPr>
              <w:t>k</w:t>
            </w:r>
            <w:r w:rsidRPr="00112590">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3A326580" w14:textId="77777777" w:rsidR="00D91BE6" w:rsidRPr="00112590" w:rsidRDefault="00D91BE6" w:rsidP="00AA58A5">
            <w:pPr>
              <w:pStyle w:val="TableParagraph"/>
              <w:kinsoku w:val="0"/>
              <w:overflowPunct w:val="0"/>
              <w:spacing w:before="69" w:line="183" w:lineRule="exact"/>
              <w:ind w:left="863"/>
              <w:rPr>
                <w:rFonts w:asciiTheme="minorHAnsi" w:hAnsiTheme="minorHAnsi" w:cs="Arial"/>
                <w:sz w:val="16"/>
                <w:szCs w:val="16"/>
              </w:rPr>
            </w:pPr>
            <w:r w:rsidRPr="00112590">
              <w:rPr>
                <w:rFonts w:asciiTheme="minorHAnsi" w:hAnsiTheme="minorHAnsi" w:cs="Arial"/>
                <w:spacing w:val="-3"/>
                <w:sz w:val="16"/>
                <w:szCs w:val="16"/>
              </w:rPr>
              <w:t>20</w:t>
            </w:r>
            <w:r w:rsidRPr="00112590">
              <w:rPr>
                <w:rFonts w:asciiTheme="minorHAnsi" w:hAnsiTheme="minorHAnsi" w:cs="Arial"/>
                <w:spacing w:val="3"/>
                <w:sz w:val="16"/>
                <w:szCs w:val="16"/>
              </w:rPr>
              <w:t>.</w:t>
            </w:r>
            <w:r w:rsidRPr="00112590">
              <w:rPr>
                <w:rFonts w:asciiTheme="minorHAnsi" w:hAnsiTheme="minorHAnsi" w:cs="Arial"/>
                <w:spacing w:val="-3"/>
                <w:sz w:val="16"/>
                <w:szCs w:val="16"/>
              </w:rPr>
              <w:t>0</w:t>
            </w:r>
            <w:r w:rsidRPr="00112590">
              <w:rPr>
                <w:rFonts w:asciiTheme="minorHAnsi" w:hAnsiTheme="minorHAnsi" w:cs="Arial"/>
                <w:spacing w:val="3"/>
                <w:sz w:val="16"/>
                <w:szCs w:val="16"/>
              </w:rPr>
              <w:t>0</w:t>
            </w:r>
            <w:r w:rsidRPr="00112590">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3A6CB96A" w14:textId="77777777" w:rsidR="00D91BE6" w:rsidRPr="00112590" w:rsidRDefault="00D91BE6" w:rsidP="00AA58A5">
            <w:pPr>
              <w:pStyle w:val="TableParagraph"/>
              <w:kinsoku w:val="0"/>
              <w:overflowPunct w:val="0"/>
              <w:spacing w:before="69" w:line="183" w:lineRule="exact"/>
              <w:ind w:left="752" w:right="746"/>
              <w:jc w:val="center"/>
              <w:rPr>
                <w:rFonts w:asciiTheme="minorHAnsi" w:hAnsiTheme="minorHAnsi"/>
              </w:rPr>
            </w:pPr>
            <w:r w:rsidRPr="00112590">
              <w:rPr>
                <w:rFonts w:asciiTheme="minorHAnsi" w:hAnsiTheme="minorHAnsi" w:cs="Arial"/>
                <w:b/>
                <w:bCs/>
                <w:sz w:val="16"/>
                <w:szCs w:val="16"/>
              </w:rPr>
              <w:t>f</w:t>
            </w:r>
          </w:p>
        </w:tc>
        <w:tc>
          <w:tcPr>
            <w:tcW w:w="831" w:type="dxa"/>
            <w:tcBorders>
              <w:top w:val="single" w:sz="4" w:space="0" w:color="000000"/>
              <w:left w:val="single" w:sz="4" w:space="0" w:color="000000"/>
              <w:bottom w:val="single" w:sz="4" w:space="0" w:color="000000"/>
              <w:right w:val="single" w:sz="4" w:space="0" w:color="000000"/>
            </w:tcBorders>
          </w:tcPr>
          <w:p w14:paraId="7811F025" w14:textId="77777777" w:rsidR="00D91BE6" w:rsidRPr="00112590" w:rsidRDefault="00D91BE6" w:rsidP="00AA58A5">
            <w:pPr>
              <w:rPr>
                <w:rFonts w:asciiTheme="minorHAnsi" w:hAnsiTheme="minorHAnsi"/>
              </w:rPr>
            </w:pPr>
          </w:p>
        </w:tc>
      </w:tr>
      <w:tr w:rsidR="00D91BE6" w:rsidRPr="00112590" w14:paraId="0A353338"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451A22A7"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pacing w:val="3"/>
                <w:sz w:val="16"/>
                <w:szCs w:val="16"/>
              </w:rPr>
              <w:t>T</w:t>
            </w:r>
            <w:r w:rsidRPr="00112590">
              <w:rPr>
                <w:rFonts w:asciiTheme="minorHAnsi" w:hAnsiTheme="minorHAnsi" w:cs="Arial"/>
                <w:spacing w:val="-8"/>
                <w:sz w:val="16"/>
                <w:szCs w:val="16"/>
              </w:rPr>
              <w:t>a</w:t>
            </w:r>
            <w:r w:rsidRPr="00112590">
              <w:rPr>
                <w:rFonts w:asciiTheme="minorHAnsi" w:hAnsiTheme="minorHAnsi" w:cs="Arial"/>
                <w:spacing w:val="2"/>
                <w:sz w:val="16"/>
                <w:szCs w:val="16"/>
              </w:rPr>
              <w:t>s</w:t>
            </w:r>
            <w:r w:rsidRPr="00112590">
              <w:rPr>
                <w:rFonts w:asciiTheme="minorHAnsi" w:hAnsiTheme="minorHAnsi" w:cs="Arial"/>
                <w:spacing w:val="6"/>
                <w:sz w:val="16"/>
                <w:szCs w:val="16"/>
              </w:rPr>
              <w:t>s</w:t>
            </w:r>
            <w:r w:rsidRPr="00112590">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16B036D7" w14:textId="77777777" w:rsidR="00D91BE6" w:rsidRPr="00112590" w:rsidRDefault="00D91BE6" w:rsidP="00AA58A5">
            <w:pPr>
              <w:pStyle w:val="TableParagraph"/>
              <w:kinsoku w:val="0"/>
              <w:overflowPunct w:val="0"/>
              <w:spacing w:before="69"/>
              <w:ind w:left="61"/>
              <w:rPr>
                <w:rFonts w:asciiTheme="minorHAnsi" w:hAnsiTheme="minorHAnsi"/>
              </w:rPr>
            </w:pPr>
            <w:r w:rsidRPr="00112590">
              <w:rPr>
                <w:rFonts w:asciiTheme="minorHAnsi" w:hAnsiTheme="minorHAnsi"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0134853D" w14:textId="77777777" w:rsidR="00D91BE6" w:rsidRPr="00112590" w:rsidRDefault="00D91BE6" w:rsidP="00AA58A5">
            <w:pPr>
              <w:pStyle w:val="TableParagraph"/>
              <w:kinsoku w:val="0"/>
              <w:overflowPunct w:val="0"/>
              <w:spacing w:before="69"/>
              <w:ind w:right="71"/>
              <w:jc w:val="right"/>
              <w:rPr>
                <w:rFonts w:asciiTheme="minorHAnsi" w:hAnsiTheme="minorHAnsi" w:cs="Arial"/>
                <w:sz w:val="16"/>
                <w:szCs w:val="16"/>
              </w:rPr>
            </w:pPr>
            <w:r w:rsidRPr="00112590">
              <w:rPr>
                <w:rFonts w:asciiTheme="minorHAnsi" w:hAnsiTheme="minorHAnsi" w:cs="Arial"/>
                <w:spacing w:val="-2"/>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56E8324D" w14:textId="77777777" w:rsidR="00D91BE6" w:rsidRPr="00112590" w:rsidRDefault="00D91BE6" w:rsidP="00AA58A5">
            <w:pPr>
              <w:pStyle w:val="TableParagraph"/>
              <w:kinsoku w:val="0"/>
              <w:overflowPunct w:val="0"/>
              <w:spacing w:before="69"/>
              <w:ind w:left="727" w:right="726"/>
              <w:jc w:val="center"/>
              <w:rPr>
                <w:rFonts w:asciiTheme="minorHAnsi" w:hAnsiTheme="minorHAnsi"/>
              </w:rPr>
            </w:pPr>
            <w:r w:rsidRPr="00112590">
              <w:rPr>
                <w:rFonts w:asciiTheme="minorHAnsi" w:hAnsiTheme="minorHAnsi" w:cs="Arial"/>
                <w:b/>
                <w:bCs/>
                <w:sz w:val="16"/>
                <w:szCs w:val="16"/>
              </w:rPr>
              <w:t>g</w:t>
            </w:r>
          </w:p>
        </w:tc>
        <w:tc>
          <w:tcPr>
            <w:tcW w:w="831" w:type="dxa"/>
            <w:tcBorders>
              <w:top w:val="single" w:sz="4" w:space="0" w:color="000000"/>
              <w:left w:val="single" w:sz="4" w:space="0" w:color="000000"/>
              <w:bottom w:val="single" w:sz="4" w:space="0" w:color="000000"/>
              <w:right w:val="single" w:sz="4" w:space="0" w:color="000000"/>
            </w:tcBorders>
          </w:tcPr>
          <w:p w14:paraId="24DE9635" w14:textId="77777777" w:rsidR="00D91BE6" w:rsidRPr="00112590" w:rsidRDefault="00D91BE6" w:rsidP="00AA58A5">
            <w:pPr>
              <w:rPr>
                <w:rFonts w:asciiTheme="minorHAnsi" w:hAnsiTheme="minorHAnsi"/>
              </w:rPr>
            </w:pPr>
          </w:p>
        </w:tc>
      </w:tr>
      <w:tr w:rsidR="00D91BE6" w:rsidRPr="00112590" w14:paraId="2C377E7D"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5FA9528"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2"/>
                <w:sz w:val="16"/>
                <w:szCs w:val="16"/>
              </w:rPr>
              <w:t>a</w:t>
            </w:r>
            <w:r w:rsidRPr="00112590">
              <w:rPr>
                <w:rFonts w:asciiTheme="minorHAnsi" w:hAnsiTheme="minorHAnsi" w:cs="Arial"/>
                <w:spacing w:val="2"/>
                <w:sz w:val="16"/>
                <w:szCs w:val="16"/>
              </w:rPr>
              <w:t>mm</w:t>
            </w:r>
            <w:r w:rsidRPr="00112590">
              <w:rPr>
                <w:rFonts w:asciiTheme="minorHAnsi" w:hAnsiTheme="minorHAnsi" w:cs="Arial"/>
                <w:spacing w:val="-2"/>
                <w:sz w:val="16"/>
                <w:szCs w:val="16"/>
              </w:rPr>
              <w:t>o</w:t>
            </w:r>
            <w:r w:rsidRPr="00112590">
              <w:rPr>
                <w:rFonts w:asciiTheme="minorHAnsi" w:hAnsiTheme="minorHAnsi" w:cs="Arial"/>
                <w:sz w:val="16"/>
                <w:szCs w:val="16"/>
              </w:rPr>
              <w:t>r</w:t>
            </w:r>
            <w:r w:rsidRPr="00112590">
              <w:rPr>
                <w:rFonts w:asciiTheme="minorHAnsi" w:hAnsiTheme="minorHAnsi" w:cs="Arial"/>
                <w:spacing w:val="3"/>
                <w:sz w:val="16"/>
                <w:szCs w:val="16"/>
              </w:rPr>
              <w:t>t</w:t>
            </w:r>
            <w:r w:rsidRPr="00112590">
              <w:rPr>
                <w:rFonts w:asciiTheme="minorHAnsi" w:hAnsiTheme="minorHAnsi" w:cs="Arial"/>
                <w:spacing w:val="-2"/>
                <w:sz w:val="16"/>
                <w:szCs w:val="16"/>
              </w:rPr>
              <w:t>a</w:t>
            </w:r>
            <w:r w:rsidRPr="00112590">
              <w:rPr>
                <w:rFonts w:asciiTheme="minorHAnsi" w:hAnsiTheme="minorHAnsi" w:cs="Arial"/>
                <w:spacing w:val="2"/>
                <w:sz w:val="16"/>
                <w:szCs w:val="16"/>
              </w:rPr>
              <w:t>m</w:t>
            </w:r>
            <w:r w:rsidRPr="00112590">
              <w:rPr>
                <w:rFonts w:asciiTheme="minorHAnsi" w:hAnsiTheme="minorHAnsi" w:cs="Arial"/>
                <w:spacing w:val="-2"/>
                <w:sz w:val="16"/>
                <w:szCs w:val="16"/>
              </w:rPr>
              <w:t>e</w:t>
            </w:r>
            <w:r w:rsidRPr="00112590">
              <w:rPr>
                <w:rFonts w:asciiTheme="minorHAnsi" w:hAnsiTheme="minorHAnsi" w:cs="Arial"/>
                <w:spacing w:val="3"/>
                <w:sz w:val="16"/>
                <w:szCs w:val="16"/>
              </w:rPr>
              <w:t>nt</w:t>
            </w:r>
            <w:r w:rsidRPr="00112590">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6938E0A4" w14:textId="77777777" w:rsidR="00D91BE6" w:rsidRPr="00112590" w:rsidRDefault="00D91BE6" w:rsidP="00AA58A5">
            <w:pPr>
              <w:pStyle w:val="TableParagraph"/>
              <w:kinsoku w:val="0"/>
              <w:overflowPunct w:val="0"/>
              <w:spacing w:before="65"/>
              <w:rPr>
                <w:rFonts w:asciiTheme="minorHAnsi" w:hAnsiTheme="minorHAnsi"/>
              </w:rPr>
            </w:pPr>
            <w:r w:rsidRPr="00112590">
              <w:rPr>
                <w:rFonts w:asciiTheme="minorHAnsi" w:hAnsiTheme="minorHAnsi" w:cs="Arial"/>
                <w:spacing w:val="-2"/>
                <w:sz w:val="16"/>
                <w:szCs w:val="16"/>
              </w:rPr>
              <w:t>0</w:t>
            </w:r>
          </w:p>
        </w:tc>
        <w:tc>
          <w:tcPr>
            <w:tcW w:w="1431" w:type="dxa"/>
            <w:tcBorders>
              <w:top w:val="single" w:sz="4" w:space="0" w:color="000000"/>
              <w:left w:val="single" w:sz="4" w:space="0" w:color="000000"/>
              <w:bottom w:val="single" w:sz="4" w:space="0" w:color="000000"/>
              <w:right w:val="single" w:sz="4" w:space="0" w:color="000000"/>
            </w:tcBorders>
          </w:tcPr>
          <w:p w14:paraId="460EEDDC" w14:textId="77777777" w:rsidR="00D91BE6" w:rsidRPr="00112590" w:rsidRDefault="00D91BE6" w:rsidP="00AA58A5">
            <w:pPr>
              <w:pStyle w:val="TableParagraph"/>
              <w:kinsoku w:val="0"/>
              <w:overflowPunct w:val="0"/>
              <w:spacing w:before="65"/>
              <w:ind w:right="69"/>
              <w:jc w:val="right"/>
              <w:rPr>
                <w:rFonts w:asciiTheme="minorHAnsi" w:hAnsiTheme="minorHAnsi" w:cs="Arial"/>
                <w:sz w:val="16"/>
                <w:szCs w:val="16"/>
              </w:rPr>
            </w:pPr>
            <w:r w:rsidRPr="00112590">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45C7FB8B" w14:textId="77777777" w:rsidR="00D91BE6" w:rsidRPr="00112590" w:rsidRDefault="00D91BE6" w:rsidP="00AA58A5">
            <w:pPr>
              <w:pStyle w:val="TableParagraph"/>
              <w:kinsoku w:val="0"/>
              <w:overflowPunct w:val="0"/>
              <w:spacing w:before="65"/>
              <w:ind w:left="727" w:right="726"/>
              <w:jc w:val="center"/>
              <w:rPr>
                <w:rFonts w:asciiTheme="minorHAnsi" w:hAnsiTheme="minorHAnsi"/>
              </w:rPr>
            </w:pPr>
            <w:r w:rsidRPr="00112590">
              <w:rPr>
                <w:rFonts w:asciiTheme="minorHAnsi" w:hAnsiTheme="minorHAnsi" w:cs="Arial"/>
                <w:b/>
                <w:bCs/>
                <w:sz w:val="16"/>
                <w:szCs w:val="16"/>
              </w:rPr>
              <w:t>h</w:t>
            </w:r>
          </w:p>
        </w:tc>
        <w:tc>
          <w:tcPr>
            <w:tcW w:w="831" w:type="dxa"/>
            <w:tcBorders>
              <w:top w:val="single" w:sz="4" w:space="0" w:color="000000"/>
              <w:left w:val="single" w:sz="4" w:space="0" w:color="000000"/>
              <w:bottom w:val="single" w:sz="4" w:space="0" w:color="000000"/>
              <w:right w:val="single" w:sz="4" w:space="0" w:color="000000"/>
            </w:tcBorders>
          </w:tcPr>
          <w:p w14:paraId="2409EF8B" w14:textId="77777777" w:rsidR="00D91BE6" w:rsidRPr="00112590" w:rsidRDefault="00D91BE6" w:rsidP="00AA58A5">
            <w:pPr>
              <w:rPr>
                <w:rFonts w:asciiTheme="minorHAnsi" w:hAnsiTheme="minorHAnsi"/>
              </w:rPr>
            </w:pPr>
          </w:p>
        </w:tc>
      </w:tr>
      <w:tr w:rsidR="00D91BE6" w:rsidRPr="00112590" w14:paraId="0AEE03C7"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67FC56D4" w14:textId="77777777" w:rsidR="00D91BE6" w:rsidRPr="00112590"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569BDF8D" w14:textId="77777777" w:rsidR="00D91BE6" w:rsidRPr="00112590"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34DC0A93" w14:textId="77777777" w:rsidR="00D91BE6" w:rsidRPr="00112590" w:rsidRDefault="00D91BE6" w:rsidP="00AA58A5">
            <w:pPr>
              <w:rPr>
                <w:rFonts w:asciiTheme="minorHAnsi" w:hAnsiTheme="minorHAnsi" w:cs="Arial"/>
                <w:sz w:val="16"/>
                <w:szCs w:val="16"/>
              </w:rPr>
            </w:pPr>
          </w:p>
        </w:tc>
        <w:tc>
          <w:tcPr>
            <w:tcW w:w="1604" w:type="dxa"/>
            <w:tcBorders>
              <w:top w:val="single" w:sz="4" w:space="0" w:color="000000"/>
              <w:left w:val="single" w:sz="4" w:space="0" w:color="000000"/>
              <w:bottom w:val="single" w:sz="4" w:space="0" w:color="000000"/>
              <w:right w:val="single" w:sz="4" w:space="0" w:color="000000"/>
            </w:tcBorders>
          </w:tcPr>
          <w:p w14:paraId="788E87E2" w14:textId="77777777" w:rsidR="00D91BE6" w:rsidRPr="00112590"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0EFFEB2E" w14:textId="77777777" w:rsidR="00D91BE6" w:rsidRPr="00112590" w:rsidRDefault="00D91BE6" w:rsidP="00AA58A5">
            <w:pPr>
              <w:rPr>
                <w:rFonts w:asciiTheme="minorHAnsi" w:hAnsiTheme="minorHAnsi"/>
              </w:rPr>
            </w:pPr>
          </w:p>
        </w:tc>
      </w:tr>
      <w:tr w:rsidR="00D91BE6" w:rsidRPr="00112590" w14:paraId="72ECF4B9"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6813A861"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b/>
                <w:bCs/>
                <w:sz w:val="16"/>
                <w:szCs w:val="16"/>
              </w:rPr>
              <w:t>t</w:t>
            </w:r>
            <w:r w:rsidRPr="00112590">
              <w:rPr>
                <w:rFonts w:asciiTheme="minorHAnsi" w:hAnsiTheme="minorHAnsi" w:cs="Arial"/>
                <w:b/>
                <w:bCs/>
                <w:spacing w:val="-1"/>
                <w:sz w:val="16"/>
                <w:szCs w:val="16"/>
              </w:rPr>
              <w:t>ipo</w:t>
            </w:r>
            <w:r w:rsidRPr="00112590">
              <w:rPr>
                <w:rFonts w:asciiTheme="minorHAnsi" w:hAnsiTheme="minorHAnsi" w:cs="Arial"/>
                <w:b/>
                <w:bCs/>
                <w:spacing w:val="3"/>
                <w:sz w:val="16"/>
                <w:szCs w:val="16"/>
              </w:rPr>
              <w:t>l</w:t>
            </w:r>
            <w:r w:rsidRPr="00112590">
              <w:rPr>
                <w:rFonts w:asciiTheme="minorHAnsi" w:hAnsiTheme="minorHAnsi" w:cs="Arial"/>
                <w:b/>
                <w:bCs/>
                <w:spacing w:val="-1"/>
                <w:sz w:val="16"/>
                <w:szCs w:val="16"/>
              </w:rPr>
              <w:t>og</w:t>
            </w:r>
            <w:r w:rsidRPr="00112590">
              <w:rPr>
                <w:rFonts w:asciiTheme="minorHAnsi" w:hAnsiTheme="minorHAnsi" w:cs="Arial"/>
                <w:b/>
                <w:bCs/>
                <w:spacing w:val="3"/>
                <w:sz w:val="16"/>
                <w:szCs w:val="16"/>
              </w:rPr>
              <w:t>i</w:t>
            </w:r>
            <w:r w:rsidRPr="00112590">
              <w:rPr>
                <w:rFonts w:asciiTheme="minorHAnsi" w:hAnsiTheme="minorHAnsi" w:cs="Arial"/>
                <w:b/>
                <w:bCs/>
                <w:sz w:val="16"/>
                <w:szCs w:val="16"/>
              </w:rPr>
              <w:t>a</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552F8F31" w14:textId="77777777" w:rsidR="00D91BE6" w:rsidRPr="00112590" w:rsidRDefault="00D91BE6" w:rsidP="00AA58A5">
            <w:pPr>
              <w:pStyle w:val="TableParagraph"/>
              <w:kinsoku w:val="0"/>
              <w:overflowPunct w:val="0"/>
              <w:spacing w:before="69" w:line="183" w:lineRule="exact"/>
              <w:ind w:left="1985" w:right="1999"/>
              <w:jc w:val="center"/>
              <w:rPr>
                <w:rFonts w:asciiTheme="minorHAnsi" w:hAnsiTheme="minorHAnsi"/>
              </w:rPr>
            </w:pPr>
            <w:r w:rsidRPr="00112590">
              <w:rPr>
                <w:rFonts w:asciiTheme="minorHAnsi" w:hAnsiTheme="minorHAnsi" w:cs="Arial"/>
                <w:b/>
                <w:bCs/>
                <w:spacing w:val="-2"/>
                <w:sz w:val="16"/>
                <w:szCs w:val="16"/>
              </w:rPr>
              <w:t>ca</w:t>
            </w:r>
            <w:r w:rsidRPr="00112590">
              <w:rPr>
                <w:rFonts w:asciiTheme="minorHAnsi" w:hAnsiTheme="minorHAnsi" w:cs="Arial"/>
                <w:b/>
                <w:bCs/>
                <w:spacing w:val="3"/>
                <w:sz w:val="16"/>
                <w:szCs w:val="16"/>
              </w:rPr>
              <w:t>l</w:t>
            </w:r>
            <w:r w:rsidRPr="00112590">
              <w:rPr>
                <w:rFonts w:asciiTheme="minorHAnsi" w:hAnsiTheme="minorHAnsi" w:cs="Arial"/>
                <w:b/>
                <w:bCs/>
                <w:spacing w:val="-2"/>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l</w:t>
            </w:r>
            <w:r w:rsidRPr="00112590">
              <w:rPr>
                <w:rFonts w:asciiTheme="minorHAnsi" w:hAnsiTheme="minorHAnsi" w:cs="Arial"/>
                <w:b/>
                <w:bCs/>
                <w:sz w:val="16"/>
                <w:szCs w:val="16"/>
              </w:rPr>
              <w:t>o</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1C95319B"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b/>
                <w:bCs/>
                <w:spacing w:val="3"/>
                <w:sz w:val="16"/>
                <w:szCs w:val="16"/>
              </w:rPr>
              <w:t>v</w:t>
            </w:r>
            <w:r w:rsidRPr="00112590">
              <w:rPr>
                <w:rFonts w:asciiTheme="minorHAnsi" w:hAnsiTheme="minorHAnsi" w:cs="Arial"/>
                <w:b/>
                <w:bCs/>
                <w:spacing w:val="-2"/>
                <w:sz w:val="16"/>
                <w:szCs w:val="16"/>
              </w:rPr>
              <w:t>a</w:t>
            </w:r>
            <w:r w:rsidRPr="00112590">
              <w:rPr>
                <w:rFonts w:asciiTheme="minorHAnsi" w:hAnsiTheme="minorHAnsi" w:cs="Arial"/>
                <w:b/>
                <w:bCs/>
                <w:spacing w:val="-1"/>
                <w:sz w:val="16"/>
                <w:szCs w:val="16"/>
              </w:rPr>
              <w:t>lo</w:t>
            </w:r>
            <w:r w:rsidRPr="00112590">
              <w:rPr>
                <w:rFonts w:asciiTheme="minorHAnsi" w:hAnsiTheme="minorHAnsi" w:cs="Arial"/>
                <w:b/>
                <w:bCs/>
                <w:sz w:val="16"/>
                <w:szCs w:val="16"/>
              </w:rPr>
              <w:t>re</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229CC2E1" w14:textId="77777777" w:rsidR="00D91BE6" w:rsidRPr="00112590" w:rsidRDefault="00D91BE6" w:rsidP="00AA58A5">
            <w:pPr>
              <w:pStyle w:val="TableParagraph"/>
              <w:kinsoku w:val="0"/>
              <w:overflowPunct w:val="0"/>
              <w:spacing w:before="69" w:line="183" w:lineRule="exact"/>
              <w:ind w:left="196"/>
              <w:rPr>
                <w:rFonts w:asciiTheme="minorHAnsi" w:hAnsiTheme="minorHAnsi"/>
              </w:rPr>
            </w:pPr>
            <w:r w:rsidRPr="00112590">
              <w:rPr>
                <w:rFonts w:asciiTheme="minorHAnsi" w:hAnsiTheme="minorHAnsi" w:cs="Arial"/>
                <w:b/>
                <w:bCs/>
                <w:spacing w:val="-2"/>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e</w:t>
            </w:r>
            <w:r w:rsidRPr="00112590">
              <w:rPr>
                <w:rFonts w:asciiTheme="minorHAnsi" w:hAnsiTheme="minorHAnsi" w:cs="Arial"/>
                <w:b/>
                <w:bCs/>
                <w:sz w:val="16"/>
                <w:szCs w:val="16"/>
              </w:rPr>
              <w:t>ff.</w:t>
            </w:r>
          </w:p>
        </w:tc>
      </w:tr>
      <w:tr w:rsidR="00D91BE6" w:rsidRPr="00112590" w14:paraId="552D521B"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077545E3" w14:textId="77777777" w:rsidR="00D91BE6" w:rsidRPr="00112590"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3906BF80" w14:textId="77777777" w:rsidR="00D91BE6" w:rsidRPr="00112590"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52ED6784" w14:textId="77777777" w:rsidR="00D91BE6" w:rsidRPr="00112590"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78A920DF" w14:textId="77777777" w:rsidR="00D91BE6" w:rsidRPr="00112590"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0B5EF6C3" w14:textId="77777777" w:rsidR="00D91BE6" w:rsidRPr="00112590" w:rsidRDefault="00D91BE6" w:rsidP="00AA58A5">
            <w:pPr>
              <w:rPr>
                <w:rFonts w:asciiTheme="minorHAnsi" w:hAnsiTheme="minorHAnsi"/>
              </w:rPr>
            </w:pPr>
          </w:p>
        </w:tc>
      </w:tr>
      <w:tr w:rsidR="00D91BE6" w:rsidRPr="00112590" w14:paraId="78766C42"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46B3C9A6"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3"/>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31"/>
                <w:sz w:val="16"/>
                <w:szCs w:val="16"/>
              </w:rPr>
              <w:t xml:space="preserve"> </w:t>
            </w:r>
            <w:r w:rsidRPr="00112590">
              <w:rPr>
                <w:rFonts w:asciiTheme="minorHAnsi" w:hAnsiTheme="minorHAnsi" w:cs="Arial"/>
                <w:spacing w:val="6"/>
                <w:sz w:val="16"/>
                <w:szCs w:val="16"/>
              </w:rPr>
              <w:t>c</w:t>
            </w:r>
            <w:r w:rsidRPr="00112590">
              <w:rPr>
                <w:rFonts w:asciiTheme="minorHAnsi" w:hAnsiTheme="minorHAnsi" w:cs="Arial"/>
                <w:spacing w:val="-3"/>
                <w:sz w:val="16"/>
                <w:szCs w:val="16"/>
              </w:rPr>
              <w:t>a</w:t>
            </w:r>
            <w:r w:rsidRPr="00112590">
              <w:rPr>
                <w:rFonts w:asciiTheme="minorHAnsi" w:hAnsiTheme="minorHAnsi" w:cs="Arial"/>
                <w:sz w:val="16"/>
                <w:szCs w:val="16"/>
              </w:rPr>
              <w:t>r</w:t>
            </w:r>
            <w:r w:rsidRPr="00112590">
              <w:rPr>
                <w:rFonts w:asciiTheme="minorHAnsi" w:hAnsiTheme="minorHAnsi" w:cs="Arial"/>
                <w:spacing w:val="3"/>
                <w:sz w:val="16"/>
                <w:szCs w:val="16"/>
              </w:rPr>
              <w:t>b</w:t>
            </w:r>
            <w:r w:rsidRPr="00112590">
              <w:rPr>
                <w:rFonts w:asciiTheme="minorHAnsi" w:hAnsiTheme="minorHAnsi" w:cs="Arial"/>
                <w:spacing w:val="-3"/>
                <w:sz w:val="16"/>
                <w:szCs w:val="16"/>
              </w:rPr>
              <w:t>u</w:t>
            </w:r>
            <w:r w:rsidRPr="00112590">
              <w:rPr>
                <w:rFonts w:asciiTheme="minorHAnsi" w:hAnsiTheme="minorHAnsi" w:cs="Arial"/>
                <w:spacing w:val="4"/>
                <w:sz w:val="16"/>
                <w:szCs w:val="16"/>
              </w:rPr>
              <w:t>r</w:t>
            </w:r>
            <w:r w:rsidRPr="00112590">
              <w:rPr>
                <w:rFonts w:asciiTheme="minorHAnsi" w:hAnsiTheme="minorHAnsi" w:cs="Arial"/>
                <w:spacing w:val="-3"/>
                <w:sz w:val="16"/>
                <w:szCs w:val="16"/>
              </w:rPr>
              <w:t>an</w:t>
            </w:r>
            <w:r w:rsidRPr="00112590">
              <w:rPr>
                <w:rFonts w:asciiTheme="minorHAnsi" w:hAnsiTheme="minorHAnsi" w:cs="Arial"/>
                <w:spacing w:val="3"/>
                <w:sz w:val="16"/>
                <w:szCs w:val="16"/>
              </w:rPr>
              <w:t>t</w:t>
            </w:r>
            <w:r w:rsidRPr="00112590">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7A4BB819" w14:textId="77777777" w:rsidR="00D91BE6" w:rsidRPr="00112590" w:rsidRDefault="00D91BE6" w:rsidP="00AA58A5">
            <w:pPr>
              <w:pStyle w:val="TableParagraph"/>
              <w:kinsoku w:val="0"/>
              <w:overflowPunct w:val="0"/>
              <w:spacing w:before="69" w:line="183" w:lineRule="exact"/>
              <w:ind w:left="1815" w:right="1830"/>
              <w:jc w:val="center"/>
              <w:rPr>
                <w:rFonts w:asciiTheme="minorHAnsi" w:hAnsiTheme="minorHAnsi"/>
              </w:rPr>
            </w:pPr>
            <w:r w:rsidRPr="00112590">
              <w:rPr>
                <w:rFonts w:asciiTheme="minorHAnsi" w:hAnsiTheme="minorHAnsi" w:cs="Arial"/>
                <w:b/>
                <w:bCs/>
                <w:spacing w:val="-3"/>
                <w:sz w:val="16"/>
                <w:szCs w:val="16"/>
              </w:rPr>
              <w:t>1</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40</w:t>
            </w:r>
            <w:r w:rsidRPr="00112590">
              <w:rPr>
                <w:rFonts w:asciiTheme="minorHAnsi" w:hAnsiTheme="minorHAnsi" w:cs="Arial"/>
                <w:b/>
                <w:bCs/>
                <w:sz w:val="16"/>
                <w:szCs w:val="16"/>
              </w:rPr>
              <w:t>x</w:t>
            </w:r>
            <w:r w:rsidRPr="00112590">
              <w:rPr>
                <w:rFonts w:asciiTheme="minorHAnsi" w:hAnsiTheme="minorHAnsi" w:cs="Arial"/>
                <w:b/>
                <w:bCs/>
                <w:spacing w:val="-15"/>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1"/>
                <w:sz w:val="16"/>
                <w:szCs w:val="16"/>
              </w:rPr>
              <w:t>d</w:t>
            </w:r>
            <w:r w:rsidRPr="00112590">
              <w:rPr>
                <w:rFonts w:asciiTheme="minorHAnsi" w:hAnsiTheme="minorHAnsi" w:cs="Arial"/>
                <w:b/>
                <w:bCs/>
                <w:sz w:val="16"/>
                <w:szCs w:val="16"/>
              </w:rPr>
              <w:t>)</w:t>
            </w:r>
            <w:r w:rsidRPr="00112590">
              <w:rPr>
                <w:rFonts w:asciiTheme="minorHAnsi" w:hAnsiTheme="minorHAnsi" w:cs="Arial"/>
                <w:b/>
                <w:bCs/>
                <w:spacing w:val="3"/>
                <w:sz w:val="16"/>
                <w:szCs w:val="16"/>
              </w:rPr>
              <w:t>/</w:t>
            </w:r>
            <w:r w:rsidRPr="00112590">
              <w:rPr>
                <w:rFonts w:asciiTheme="minorHAnsi" w:hAnsiTheme="minorHAnsi" w:cs="Arial"/>
                <w:b/>
                <w:bCs/>
                <w:sz w:val="16"/>
                <w:szCs w:val="16"/>
              </w:rPr>
              <w:t>(</w:t>
            </w:r>
            <w:r w:rsidRPr="00112590">
              <w:rPr>
                <w:rFonts w:asciiTheme="minorHAnsi" w:hAnsiTheme="minorHAnsi" w:cs="Arial"/>
                <w:b/>
                <w:bCs/>
                <w:spacing w:val="-1"/>
                <w:sz w:val="16"/>
                <w:szCs w:val="16"/>
              </w:rPr>
              <w:t>b</w:t>
            </w:r>
            <w:r w:rsidRPr="00112590">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45E28C45" w14:textId="77777777" w:rsidR="00D91BE6" w:rsidRPr="00112590" w:rsidRDefault="00D91BE6" w:rsidP="00AA58A5">
            <w:pPr>
              <w:pStyle w:val="TableParagraph"/>
              <w:kinsoku w:val="0"/>
              <w:overflowPunct w:val="0"/>
              <w:spacing w:before="69" w:line="183" w:lineRule="exact"/>
              <w:ind w:left="1041"/>
              <w:rPr>
                <w:rFonts w:asciiTheme="minorHAnsi" w:hAnsiTheme="minorHAnsi"/>
              </w:rPr>
            </w:pPr>
            <w:r w:rsidRPr="00112590">
              <w:rPr>
                <w:rFonts w:asciiTheme="minorHAnsi" w:hAnsiTheme="minorHAnsi" w:cs="Arial"/>
                <w:b/>
                <w:bCs/>
                <w:spacing w:val="-3"/>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44</w:t>
            </w:r>
          </w:p>
        </w:tc>
        <w:tc>
          <w:tcPr>
            <w:tcW w:w="831" w:type="dxa"/>
            <w:tcBorders>
              <w:top w:val="single" w:sz="4" w:space="0" w:color="000000"/>
              <w:left w:val="single" w:sz="4" w:space="0" w:color="000000"/>
              <w:bottom w:val="single" w:sz="4" w:space="0" w:color="000000"/>
              <w:right w:val="single" w:sz="4" w:space="0" w:color="000000"/>
            </w:tcBorders>
          </w:tcPr>
          <w:p w14:paraId="1F2C1034" w14:textId="77777777" w:rsidR="00D91BE6" w:rsidRPr="00112590" w:rsidRDefault="00D91BE6" w:rsidP="00AA58A5">
            <w:pPr>
              <w:rPr>
                <w:rFonts w:asciiTheme="minorHAnsi" w:hAnsiTheme="minorHAnsi"/>
              </w:rPr>
            </w:pPr>
          </w:p>
        </w:tc>
      </w:tr>
      <w:tr w:rsidR="00D91BE6" w:rsidRPr="00112590" w14:paraId="7B6E1E83"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72242A37" w14:textId="77777777" w:rsidR="00D91BE6" w:rsidRPr="00112590"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70748520" w14:textId="77777777" w:rsidR="00D91BE6" w:rsidRPr="00112590"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41241449" w14:textId="77777777" w:rsidR="00D91BE6" w:rsidRPr="00112590"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202B1182" w14:textId="77777777" w:rsidR="00D91BE6" w:rsidRPr="00112590"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2F4B6BAA" w14:textId="77777777" w:rsidR="00D91BE6" w:rsidRPr="00112590" w:rsidRDefault="00D91BE6" w:rsidP="00AA58A5">
            <w:pPr>
              <w:rPr>
                <w:rFonts w:asciiTheme="minorHAnsi" w:hAnsiTheme="minorHAnsi"/>
              </w:rPr>
            </w:pPr>
          </w:p>
        </w:tc>
      </w:tr>
      <w:tr w:rsidR="00D91BE6" w:rsidRPr="00112590" w14:paraId="0811BE22"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4A958BEA"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13"/>
                <w:sz w:val="16"/>
                <w:szCs w:val="16"/>
              </w:rPr>
              <w:t xml:space="preserve"> </w:t>
            </w:r>
            <w:r w:rsidRPr="00112590">
              <w:rPr>
                <w:rFonts w:asciiTheme="minorHAnsi" w:hAnsiTheme="minorHAnsi" w:cs="Arial"/>
                <w:spacing w:val="-2"/>
                <w:sz w:val="16"/>
                <w:szCs w:val="16"/>
              </w:rPr>
              <w:t>o</w:t>
            </w:r>
            <w:r w:rsidRPr="00112590">
              <w:rPr>
                <w:rFonts w:asciiTheme="minorHAnsi" w:hAnsiTheme="minorHAnsi" w:cs="Arial"/>
                <w:spacing w:val="3"/>
                <w:sz w:val="16"/>
                <w:szCs w:val="16"/>
              </w:rPr>
              <w:t>li</w:t>
            </w:r>
            <w:r w:rsidRPr="00112590">
              <w:rPr>
                <w:rFonts w:asciiTheme="minorHAnsi" w:hAnsiTheme="minorHAnsi"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66256174" w14:textId="77777777" w:rsidR="00D91BE6" w:rsidRPr="00112590" w:rsidRDefault="00D91BE6" w:rsidP="00AA58A5">
            <w:pPr>
              <w:pStyle w:val="TableParagraph"/>
              <w:kinsoku w:val="0"/>
              <w:overflowPunct w:val="0"/>
              <w:spacing w:before="69" w:line="183" w:lineRule="exact"/>
              <w:ind w:left="1801" w:right="1811"/>
              <w:jc w:val="center"/>
              <w:rPr>
                <w:rFonts w:asciiTheme="minorHAnsi" w:hAnsiTheme="minorHAnsi"/>
              </w:rPr>
            </w:pPr>
            <w:r w:rsidRPr="00112590">
              <w:rPr>
                <w:rFonts w:asciiTheme="minorHAnsi" w:hAnsiTheme="minorHAnsi" w:cs="Arial"/>
                <w:b/>
                <w:bCs/>
                <w:spacing w:val="-2"/>
                <w:sz w:val="16"/>
                <w:szCs w:val="16"/>
              </w:rPr>
              <w:t>2</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8</w:t>
            </w:r>
            <w:r w:rsidRPr="00112590">
              <w:rPr>
                <w:rFonts w:asciiTheme="minorHAnsi" w:hAnsiTheme="minorHAnsi" w:cs="Arial"/>
                <w:b/>
                <w:bCs/>
                <w:sz w:val="16"/>
                <w:szCs w:val="16"/>
              </w:rPr>
              <w:t>4</w:t>
            </w:r>
            <w:r w:rsidRPr="00112590">
              <w:rPr>
                <w:rFonts w:asciiTheme="minorHAnsi" w:hAnsiTheme="minorHAnsi" w:cs="Arial"/>
                <w:b/>
                <w:bCs/>
                <w:spacing w:val="-4"/>
                <w:sz w:val="16"/>
                <w:szCs w:val="16"/>
              </w:rPr>
              <w:t xml:space="preserve"> </w:t>
            </w:r>
            <w:r w:rsidRPr="00112590">
              <w:rPr>
                <w:rFonts w:asciiTheme="minorHAnsi" w:hAnsiTheme="minorHAnsi" w:cs="Arial"/>
                <w:b/>
                <w:bCs/>
                <w:sz w:val="16"/>
                <w:szCs w:val="16"/>
              </w:rPr>
              <w:t>x</w:t>
            </w:r>
            <w:r w:rsidRPr="00112590">
              <w:rPr>
                <w:rFonts w:asciiTheme="minorHAnsi" w:hAnsiTheme="minorHAnsi" w:cs="Arial"/>
                <w:b/>
                <w:bCs/>
                <w:spacing w:val="-7"/>
                <w:sz w:val="16"/>
                <w:szCs w:val="16"/>
              </w:rPr>
              <w:t xml:space="preserve"> </w:t>
            </w:r>
            <w:r w:rsidRPr="00112590">
              <w:rPr>
                <w:rFonts w:asciiTheme="minorHAnsi" w:hAnsiTheme="minorHAnsi" w:cs="Arial"/>
                <w:b/>
                <w:bCs/>
                <w:spacing w:val="4"/>
                <w:sz w:val="16"/>
                <w:szCs w:val="16"/>
              </w:rPr>
              <w:t>(</w:t>
            </w:r>
            <w:r w:rsidRPr="00112590">
              <w:rPr>
                <w:rFonts w:asciiTheme="minorHAnsi" w:hAnsiTheme="minorHAnsi" w:cs="Arial"/>
                <w:b/>
                <w:bCs/>
                <w:spacing w:val="-2"/>
                <w:sz w:val="16"/>
                <w:szCs w:val="16"/>
              </w:rPr>
              <w:t>e</w:t>
            </w:r>
            <w:r w:rsidRPr="00112590">
              <w:rPr>
                <w:rFonts w:asciiTheme="minorHAnsi" w:hAnsiTheme="minorHAnsi" w:cs="Arial"/>
                <w:b/>
                <w:bCs/>
                <w:sz w:val="16"/>
                <w:szCs w:val="16"/>
              </w:rPr>
              <w:t>)</w:t>
            </w:r>
            <w:r w:rsidRPr="00112590">
              <w:rPr>
                <w:rFonts w:asciiTheme="minorHAnsi" w:hAnsiTheme="minorHAnsi" w:cs="Arial"/>
                <w:b/>
                <w:bCs/>
                <w:spacing w:val="-1"/>
                <w:sz w:val="16"/>
                <w:szCs w:val="16"/>
              </w:rPr>
              <w:t>/</w:t>
            </w:r>
            <w:r w:rsidRPr="00112590">
              <w:rPr>
                <w:rFonts w:asciiTheme="minorHAnsi" w:hAnsiTheme="minorHAnsi" w:cs="Arial"/>
                <w:b/>
                <w:bCs/>
                <w:sz w:val="16"/>
                <w:szCs w:val="16"/>
              </w:rPr>
              <w:t>(</w:t>
            </w:r>
            <w:r w:rsidRPr="00112590">
              <w:rPr>
                <w:rFonts w:asciiTheme="minorHAnsi" w:hAnsiTheme="minorHAnsi" w:cs="Arial"/>
                <w:b/>
                <w:bCs/>
                <w:spacing w:val="-1"/>
                <w:sz w:val="16"/>
                <w:szCs w:val="16"/>
              </w:rPr>
              <w:t>b</w:t>
            </w:r>
            <w:r w:rsidRPr="00112590">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431889FD" w14:textId="77777777" w:rsidR="00D91BE6" w:rsidRPr="00112590" w:rsidRDefault="00D91BE6" w:rsidP="00AA58A5">
            <w:pPr>
              <w:pStyle w:val="TableParagraph"/>
              <w:kinsoku w:val="0"/>
              <w:overflowPunct w:val="0"/>
              <w:spacing w:before="69" w:line="183" w:lineRule="exact"/>
              <w:ind w:left="1041"/>
              <w:rPr>
                <w:rFonts w:asciiTheme="minorHAnsi" w:hAnsiTheme="minorHAnsi"/>
              </w:rPr>
            </w:pPr>
            <w:r w:rsidRPr="00112590">
              <w:rPr>
                <w:rFonts w:asciiTheme="minorHAnsi" w:hAnsiTheme="minorHAnsi" w:cs="Arial"/>
                <w:b/>
                <w:bCs/>
                <w:spacing w:val="-2"/>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w:t>
            </w:r>
            <w:r w:rsidRPr="00112590">
              <w:rPr>
                <w:rFonts w:asciiTheme="minorHAnsi" w:hAnsiTheme="minorHAnsi" w:cs="Arial"/>
                <w:b/>
                <w:bCs/>
                <w:spacing w:val="-2"/>
                <w:sz w:val="16"/>
                <w:szCs w:val="16"/>
              </w:rPr>
              <w:t>0</w:t>
            </w:r>
            <w:r w:rsidRPr="00112590">
              <w:rPr>
                <w:rFonts w:asciiTheme="minorHAnsi" w:hAnsiTheme="minorHAnsi" w:cs="Arial"/>
                <w:b/>
                <w:bCs/>
                <w:spacing w:val="3"/>
                <w:sz w:val="16"/>
                <w:szCs w:val="16"/>
              </w:rPr>
              <w:t>0</w:t>
            </w:r>
            <w:r w:rsidRPr="00112590">
              <w:rPr>
                <w:rFonts w:asciiTheme="minorHAnsi" w:hAnsiTheme="minorHAnsi" w:cs="Arial"/>
                <w:b/>
                <w:bCs/>
                <w:sz w:val="16"/>
                <w:szCs w:val="16"/>
              </w:rPr>
              <w:t>1</w:t>
            </w:r>
          </w:p>
        </w:tc>
        <w:tc>
          <w:tcPr>
            <w:tcW w:w="831" w:type="dxa"/>
            <w:tcBorders>
              <w:top w:val="single" w:sz="4" w:space="0" w:color="000000"/>
              <w:left w:val="single" w:sz="4" w:space="0" w:color="000000"/>
              <w:bottom w:val="single" w:sz="4" w:space="0" w:color="000000"/>
              <w:right w:val="single" w:sz="4" w:space="0" w:color="000000"/>
            </w:tcBorders>
          </w:tcPr>
          <w:p w14:paraId="1F728980" w14:textId="77777777" w:rsidR="00D91BE6" w:rsidRPr="00112590" w:rsidRDefault="00D91BE6" w:rsidP="00AA58A5">
            <w:pPr>
              <w:rPr>
                <w:rFonts w:asciiTheme="minorHAnsi" w:hAnsiTheme="minorHAnsi"/>
              </w:rPr>
            </w:pPr>
          </w:p>
        </w:tc>
      </w:tr>
      <w:tr w:rsidR="00D91BE6" w:rsidRPr="00112590" w14:paraId="55256663"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2BB7CE88" w14:textId="77777777" w:rsidR="00D91BE6" w:rsidRPr="00112590"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457B0961" w14:textId="77777777" w:rsidR="00D91BE6" w:rsidRPr="00112590"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1C239D24" w14:textId="77777777" w:rsidR="00D91BE6" w:rsidRPr="00112590"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1D502BD2" w14:textId="77777777" w:rsidR="00D91BE6" w:rsidRPr="00112590"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27ADE48B" w14:textId="77777777" w:rsidR="00D91BE6" w:rsidRPr="00112590" w:rsidRDefault="00D91BE6" w:rsidP="00AA58A5">
            <w:pPr>
              <w:rPr>
                <w:rFonts w:asciiTheme="minorHAnsi" w:hAnsiTheme="minorHAnsi"/>
              </w:rPr>
            </w:pPr>
          </w:p>
        </w:tc>
      </w:tr>
      <w:tr w:rsidR="00D91BE6" w:rsidRPr="00112590" w14:paraId="2C414AAC"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16D5BF28"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3"/>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25"/>
                <w:sz w:val="16"/>
                <w:szCs w:val="16"/>
              </w:rPr>
              <w:t xml:space="preserve"> </w:t>
            </w:r>
            <w:r w:rsidRPr="00112590">
              <w:rPr>
                <w:rFonts w:asciiTheme="minorHAnsi" w:hAnsiTheme="minorHAnsi" w:cs="Arial"/>
                <w:spacing w:val="3"/>
                <w:sz w:val="16"/>
                <w:szCs w:val="16"/>
              </w:rPr>
              <w:t>g</w:t>
            </w:r>
            <w:r w:rsidRPr="00112590">
              <w:rPr>
                <w:rFonts w:asciiTheme="minorHAnsi" w:hAnsiTheme="minorHAnsi" w:cs="Arial"/>
                <w:spacing w:val="-3"/>
                <w:sz w:val="16"/>
                <w:szCs w:val="16"/>
              </w:rPr>
              <w:t>o</w:t>
            </w:r>
            <w:r w:rsidRPr="00112590">
              <w:rPr>
                <w:rFonts w:asciiTheme="minorHAnsi" w:hAnsiTheme="minorHAnsi" w:cs="Arial"/>
                <w:spacing w:val="2"/>
                <w:sz w:val="16"/>
                <w:szCs w:val="16"/>
              </w:rPr>
              <w:t>mm</w:t>
            </w:r>
            <w:r w:rsidRPr="00112590">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2113172F" w14:textId="77777777" w:rsidR="00D91BE6" w:rsidRPr="00112590" w:rsidRDefault="00D91BE6" w:rsidP="00AA58A5">
            <w:pPr>
              <w:pStyle w:val="TableParagraph"/>
              <w:kinsoku w:val="0"/>
              <w:overflowPunct w:val="0"/>
              <w:spacing w:before="65"/>
              <w:ind w:left="1801" w:right="1816"/>
              <w:jc w:val="center"/>
              <w:rPr>
                <w:rFonts w:asciiTheme="minorHAnsi" w:hAnsiTheme="minorHAnsi"/>
              </w:rPr>
            </w:pPr>
            <w:r w:rsidRPr="00112590">
              <w:rPr>
                <w:rFonts w:asciiTheme="minorHAnsi" w:hAnsiTheme="minorHAnsi" w:cs="Arial"/>
                <w:b/>
                <w:bCs/>
                <w:spacing w:val="-2"/>
                <w:sz w:val="16"/>
                <w:szCs w:val="16"/>
              </w:rPr>
              <w:t>104</w:t>
            </w:r>
            <w:r w:rsidRPr="00112590">
              <w:rPr>
                <w:rFonts w:asciiTheme="minorHAnsi" w:hAnsiTheme="minorHAnsi" w:cs="Arial"/>
                <w:b/>
                <w:bCs/>
                <w:sz w:val="16"/>
                <w:szCs w:val="16"/>
              </w:rPr>
              <w:t>*</w:t>
            </w:r>
            <w:r w:rsidRPr="00112590">
              <w:rPr>
                <w:rFonts w:asciiTheme="minorHAnsi" w:hAnsiTheme="minorHAnsi" w:cs="Arial"/>
                <w:b/>
                <w:bCs/>
                <w:spacing w:val="3"/>
                <w:sz w:val="16"/>
                <w:szCs w:val="16"/>
              </w:rPr>
              <w:t>6</w:t>
            </w:r>
            <w:r w:rsidRPr="00112590">
              <w:rPr>
                <w:rFonts w:asciiTheme="minorHAnsi" w:hAnsiTheme="minorHAnsi" w:cs="Arial"/>
                <w:b/>
                <w:bCs/>
                <w:spacing w:val="-1"/>
                <w:sz w:val="16"/>
                <w:szCs w:val="16"/>
              </w:rPr>
              <w:t>/</w:t>
            </w:r>
            <w:r w:rsidRPr="00112590">
              <w:rPr>
                <w:rFonts w:asciiTheme="minorHAnsi" w:hAnsiTheme="minorHAnsi" w:cs="Arial"/>
                <w:b/>
                <w:bCs/>
                <w:sz w:val="16"/>
                <w:szCs w:val="16"/>
              </w:rPr>
              <w:t>(f)</w:t>
            </w:r>
            <w:r w:rsidRPr="00112590">
              <w:rPr>
                <w:rFonts w:asciiTheme="minorHAnsi" w:hAnsiTheme="minorHAnsi" w:cs="Arial"/>
                <w:b/>
                <w:bCs/>
                <w:spacing w:val="3"/>
                <w:sz w:val="16"/>
                <w:szCs w:val="16"/>
              </w:rPr>
              <w:t>x</w:t>
            </w:r>
            <w:r w:rsidRPr="00112590">
              <w:rPr>
                <w:rFonts w:asciiTheme="minorHAnsi" w:hAnsiTheme="minorHAnsi" w:cs="Arial"/>
                <w:b/>
                <w:bCs/>
                <w:sz w:val="16"/>
                <w:szCs w:val="16"/>
              </w:rPr>
              <w:t>(</w:t>
            </w:r>
            <w:r w:rsidRPr="00112590">
              <w:rPr>
                <w:rFonts w:asciiTheme="minorHAnsi" w:hAnsiTheme="minorHAnsi" w:cs="Arial"/>
                <w:b/>
                <w:bCs/>
                <w:spacing w:val="-1"/>
                <w:sz w:val="16"/>
                <w:szCs w:val="16"/>
              </w:rPr>
              <w:t>b</w:t>
            </w:r>
            <w:r w:rsidRPr="00112590">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746D1BA5" w14:textId="77777777" w:rsidR="00D91BE6" w:rsidRPr="00112590" w:rsidRDefault="00D91BE6" w:rsidP="00AA58A5">
            <w:pPr>
              <w:pStyle w:val="TableParagraph"/>
              <w:kinsoku w:val="0"/>
              <w:overflowPunct w:val="0"/>
              <w:spacing w:before="65"/>
              <w:ind w:left="1041"/>
              <w:rPr>
                <w:rFonts w:asciiTheme="minorHAnsi" w:hAnsiTheme="minorHAnsi"/>
              </w:rPr>
            </w:pPr>
            <w:r w:rsidRPr="00112590">
              <w:rPr>
                <w:rFonts w:asciiTheme="minorHAnsi" w:hAnsiTheme="minorHAnsi" w:cs="Arial"/>
                <w:b/>
                <w:bCs/>
                <w:spacing w:val="-3"/>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02</w:t>
            </w:r>
          </w:p>
        </w:tc>
        <w:tc>
          <w:tcPr>
            <w:tcW w:w="831" w:type="dxa"/>
            <w:tcBorders>
              <w:top w:val="single" w:sz="4" w:space="0" w:color="000000"/>
              <w:left w:val="single" w:sz="4" w:space="0" w:color="000000"/>
              <w:bottom w:val="single" w:sz="4" w:space="0" w:color="000000"/>
              <w:right w:val="single" w:sz="4" w:space="0" w:color="000000"/>
            </w:tcBorders>
          </w:tcPr>
          <w:p w14:paraId="18CA8447" w14:textId="77777777" w:rsidR="00D91BE6" w:rsidRPr="00112590" w:rsidRDefault="00D91BE6" w:rsidP="00AA58A5">
            <w:pPr>
              <w:rPr>
                <w:rFonts w:asciiTheme="minorHAnsi" w:hAnsiTheme="minorHAnsi"/>
              </w:rPr>
            </w:pPr>
          </w:p>
        </w:tc>
      </w:tr>
      <w:tr w:rsidR="00D91BE6" w:rsidRPr="00112590" w14:paraId="498E70BF"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5FDA68C5" w14:textId="77777777" w:rsidR="00D91BE6" w:rsidRPr="00112590"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58F247EC" w14:textId="77777777" w:rsidR="00D91BE6" w:rsidRPr="00112590"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61BE1A53" w14:textId="77777777" w:rsidR="00D91BE6" w:rsidRPr="00112590"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5504CA14" w14:textId="77777777" w:rsidR="00D91BE6" w:rsidRPr="00112590"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33C938A2" w14:textId="77777777" w:rsidR="00D91BE6" w:rsidRPr="00112590" w:rsidRDefault="00D91BE6" w:rsidP="00AA58A5">
            <w:pPr>
              <w:rPr>
                <w:rFonts w:asciiTheme="minorHAnsi" w:hAnsiTheme="minorHAnsi"/>
              </w:rPr>
            </w:pPr>
          </w:p>
        </w:tc>
      </w:tr>
      <w:tr w:rsidR="00D91BE6" w:rsidRPr="00112590" w14:paraId="042062D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78883DAE"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8"/>
                <w:sz w:val="16"/>
                <w:szCs w:val="16"/>
              </w:rPr>
              <w:t>a</w:t>
            </w:r>
            <w:r w:rsidRPr="00112590">
              <w:rPr>
                <w:rFonts w:asciiTheme="minorHAnsi" w:hAnsiTheme="minorHAnsi" w:cs="Arial"/>
                <w:spacing w:val="2"/>
                <w:sz w:val="16"/>
                <w:szCs w:val="16"/>
              </w:rPr>
              <w:t>ss</w:t>
            </w:r>
            <w:r w:rsidRPr="00112590">
              <w:rPr>
                <w:rFonts w:asciiTheme="minorHAnsi" w:hAnsiTheme="minorHAnsi" w:cs="Arial"/>
                <w:spacing w:val="-2"/>
                <w:sz w:val="16"/>
                <w:szCs w:val="16"/>
              </w:rPr>
              <w:t>i</w:t>
            </w:r>
            <w:r w:rsidRPr="00112590">
              <w:rPr>
                <w:rFonts w:asciiTheme="minorHAnsi" w:hAnsiTheme="minorHAnsi" w:cs="Arial"/>
                <w:spacing w:val="2"/>
                <w:sz w:val="16"/>
                <w:szCs w:val="16"/>
              </w:rPr>
              <w:t>c</w:t>
            </w:r>
            <w:r w:rsidRPr="00112590">
              <w:rPr>
                <w:rFonts w:asciiTheme="minorHAnsi" w:hAnsiTheme="minorHAnsi" w:cs="Arial"/>
                <w:spacing w:val="3"/>
                <w:sz w:val="16"/>
                <w:szCs w:val="16"/>
              </w:rPr>
              <w:t>u</w:t>
            </w:r>
            <w:r w:rsidRPr="00112590">
              <w:rPr>
                <w:rFonts w:asciiTheme="minorHAnsi" w:hAnsiTheme="minorHAnsi" w:cs="Arial"/>
                <w:spacing w:val="4"/>
                <w:sz w:val="16"/>
                <w:szCs w:val="16"/>
              </w:rPr>
              <w:t>r</w:t>
            </w:r>
            <w:r w:rsidRPr="00112590">
              <w:rPr>
                <w:rFonts w:asciiTheme="minorHAnsi" w:hAnsiTheme="minorHAnsi" w:cs="Arial"/>
                <w:spacing w:val="-2"/>
                <w:sz w:val="16"/>
                <w:szCs w:val="16"/>
              </w:rPr>
              <w:t>a</w:t>
            </w:r>
            <w:r w:rsidRPr="00112590">
              <w:rPr>
                <w:rFonts w:asciiTheme="minorHAnsi" w:hAnsiTheme="minorHAnsi" w:cs="Arial"/>
                <w:spacing w:val="-3"/>
                <w:sz w:val="16"/>
                <w:szCs w:val="16"/>
              </w:rPr>
              <w:t>z</w:t>
            </w:r>
            <w:r w:rsidRPr="00112590">
              <w:rPr>
                <w:rFonts w:asciiTheme="minorHAnsi" w:hAnsiTheme="minorHAnsi" w:cs="Arial"/>
                <w:spacing w:val="3"/>
                <w:sz w:val="16"/>
                <w:szCs w:val="16"/>
              </w:rPr>
              <w:t>i</w:t>
            </w:r>
            <w:r w:rsidRPr="00112590">
              <w:rPr>
                <w:rFonts w:asciiTheme="minorHAnsi" w:hAnsiTheme="minorHAnsi" w:cs="Arial"/>
                <w:spacing w:val="-2"/>
                <w:sz w:val="16"/>
                <w:szCs w:val="16"/>
              </w:rPr>
              <w:t>o</w:t>
            </w:r>
            <w:r w:rsidRPr="00112590">
              <w:rPr>
                <w:rFonts w:asciiTheme="minorHAnsi" w:hAnsiTheme="minorHAnsi" w:cs="Arial"/>
                <w:spacing w:val="3"/>
                <w:sz w:val="16"/>
                <w:szCs w:val="16"/>
              </w:rPr>
              <w:t>n</w:t>
            </w:r>
            <w:r w:rsidRPr="00112590">
              <w:rPr>
                <w:rFonts w:asciiTheme="minorHAnsi" w:hAnsiTheme="minorHAnsi" w:cs="Arial"/>
                <w:sz w:val="16"/>
                <w:szCs w:val="16"/>
              </w:rPr>
              <w:t>e</w:t>
            </w:r>
            <w:r w:rsidRPr="00112590">
              <w:rPr>
                <w:rFonts w:asciiTheme="minorHAnsi" w:hAnsiTheme="minorHAnsi" w:cs="Arial"/>
                <w:spacing w:val="-19"/>
                <w:sz w:val="16"/>
                <w:szCs w:val="16"/>
              </w:rPr>
              <w:t xml:space="preserve"> </w:t>
            </w:r>
            <w:r w:rsidRPr="00112590">
              <w:rPr>
                <w:rFonts w:asciiTheme="minorHAnsi" w:hAnsiTheme="minorHAnsi" w:cs="Arial"/>
                <w:sz w:val="16"/>
                <w:szCs w:val="16"/>
              </w:rPr>
              <w:t>R</w:t>
            </w:r>
            <w:r w:rsidRPr="00112590">
              <w:rPr>
                <w:rFonts w:asciiTheme="minorHAnsi" w:hAnsiTheme="minorHAnsi" w:cs="Arial"/>
                <w:spacing w:val="5"/>
                <w:sz w:val="16"/>
                <w:szCs w:val="16"/>
              </w:rPr>
              <w:t>C</w:t>
            </w:r>
            <w:r w:rsidRPr="00112590">
              <w:rPr>
                <w:rFonts w:asciiTheme="minorHAnsi" w:hAnsiTheme="minorHAnsi" w:cs="Arial"/>
                <w:spacing w:val="-2"/>
                <w:sz w:val="16"/>
                <w:szCs w:val="16"/>
              </w:rPr>
              <w:t>+</w:t>
            </w:r>
            <w:r w:rsidRPr="00112590">
              <w:rPr>
                <w:rFonts w:asciiTheme="minorHAnsi" w:hAnsiTheme="minorHAnsi" w:cs="Arial"/>
                <w:spacing w:val="4"/>
                <w:sz w:val="16"/>
                <w:szCs w:val="16"/>
              </w:rPr>
              <w:t>B</w:t>
            </w:r>
            <w:r w:rsidRPr="00112590">
              <w:rPr>
                <w:rFonts w:asciiTheme="minorHAnsi" w:hAnsiTheme="minorHAnsi" w:cs="Arial"/>
                <w:spacing w:val="-2"/>
                <w:sz w:val="16"/>
                <w:szCs w:val="16"/>
              </w:rPr>
              <w:t>ol</w:t>
            </w:r>
            <w:r w:rsidRPr="00112590">
              <w:rPr>
                <w:rFonts w:asciiTheme="minorHAnsi" w:hAnsiTheme="minorHAnsi" w:cs="Arial"/>
                <w:spacing w:val="3"/>
                <w:sz w:val="16"/>
                <w:szCs w:val="16"/>
              </w:rPr>
              <w:t>l</w:t>
            </w:r>
            <w:r w:rsidRPr="00112590">
              <w:rPr>
                <w:rFonts w:asciiTheme="minorHAnsi" w:hAnsiTheme="minorHAnsi"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1DB32470" w14:textId="77777777" w:rsidR="00D91BE6" w:rsidRPr="00112590" w:rsidRDefault="00D91BE6" w:rsidP="00AA58A5">
            <w:pPr>
              <w:pStyle w:val="TableParagraph"/>
              <w:kinsoku w:val="0"/>
              <w:overflowPunct w:val="0"/>
              <w:spacing w:before="69" w:line="183" w:lineRule="exact"/>
              <w:ind w:left="1591" w:right="1602"/>
              <w:jc w:val="center"/>
              <w:rPr>
                <w:rFonts w:asciiTheme="minorHAnsi" w:hAnsiTheme="minorHAnsi"/>
              </w:rPr>
            </w:pPr>
            <w:r w:rsidRPr="00112590">
              <w:rPr>
                <w:rFonts w:asciiTheme="minorHAnsi" w:hAnsiTheme="minorHAnsi" w:cs="Arial"/>
                <w:b/>
                <w:bCs/>
                <w:spacing w:val="-2"/>
                <w:sz w:val="16"/>
                <w:szCs w:val="16"/>
              </w:rPr>
              <w:t>1</w:t>
            </w:r>
            <w:r w:rsidRPr="00112590">
              <w:rPr>
                <w:rFonts w:asciiTheme="minorHAnsi" w:hAnsiTheme="minorHAnsi" w:cs="Arial"/>
                <w:b/>
                <w:bCs/>
                <w:spacing w:val="3"/>
                <w:sz w:val="16"/>
                <w:szCs w:val="16"/>
              </w:rPr>
              <w:t>1</w:t>
            </w:r>
            <w:r w:rsidRPr="00112590">
              <w:rPr>
                <w:rFonts w:asciiTheme="minorHAnsi" w:hAnsiTheme="minorHAnsi" w:cs="Arial"/>
                <w:b/>
                <w:bCs/>
                <w:spacing w:val="-2"/>
                <w:sz w:val="16"/>
                <w:szCs w:val="16"/>
              </w:rPr>
              <w:t>36</w:t>
            </w:r>
            <w:r w:rsidRPr="00112590">
              <w:rPr>
                <w:rFonts w:asciiTheme="minorHAnsi" w:hAnsiTheme="minorHAnsi" w:cs="Arial"/>
                <w:b/>
                <w:bCs/>
                <w:spacing w:val="3"/>
                <w:sz w:val="16"/>
                <w:szCs w:val="16"/>
              </w:rPr>
              <w:t>,</w:t>
            </w:r>
            <w:r w:rsidRPr="00112590">
              <w:rPr>
                <w:rFonts w:asciiTheme="minorHAnsi" w:hAnsiTheme="minorHAnsi" w:cs="Arial"/>
                <w:b/>
                <w:bCs/>
                <w:spacing w:val="-2"/>
                <w:sz w:val="16"/>
                <w:szCs w:val="16"/>
              </w:rPr>
              <w:t>2</w:t>
            </w:r>
            <w:r w:rsidRPr="00112590">
              <w:rPr>
                <w:rFonts w:asciiTheme="minorHAnsi" w:hAnsiTheme="minorHAnsi" w:cs="Arial"/>
                <w:b/>
                <w:bCs/>
                <w:sz w:val="16"/>
                <w:szCs w:val="16"/>
              </w:rPr>
              <w:t>1</w:t>
            </w:r>
            <w:r w:rsidRPr="00112590">
              <w:rPr>
                <w:rFonts w:asciiTheme="minorHAnsi" w:hAnsiTheme="minorHAnsi" w:cs="Arial"/>
                <w:b/>
                <w:bCs/>
                <w:spacing w:val="-1"/>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41"/>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3"/>
                <w:sz w:val="16"/>
                <w:szCs w:val="16"/>
              </w:rPr>
              <w:t xml:space="preserve"> </w:t>
            </w:r>
            <w:r w:rsidRPr="00112590">
              <w:rPr>
                <w:rFonts w:asciiTheme="minorHAnsi" w:hAnsiTheme="minorHAnsi" w:cs="Arial"/>
                <w:b/>
                <w:bCs/>
                <w:sz w:val="16"/>
                <w:szCs w:val="16"/>
              </w:rPr>
              <w:t>c</w:t>
            </w:r>
            <w:r w:rsidRPr="00112590">
              <w:rPr>
                <w:rFonts w:asciiTheme="minorHAnsi" w:hAnsiTheme="minorHAnsi" w:cs="Arial"/>
                <w:b/>
                <w:bCs/>
                <w:spacing w:val="-1"/>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4"/>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3"/>
                <w:sz w:val="16"/>
                <w:szCs w:val="16"/>
              </w:rPr>
              <w:t>b</w:t>
            </w:r>
            <w:r w:rsidRPr="00112590">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7C89A9A3" w14:textId="77777777" w:rsidR="00D91BE6" w:rsidRPr="00112590" w:rsidRDefault="00D91BE6" w:rsidP="00AA58A5">
            <w:pPr>
              <w:pStyle w:val="TableParagraph"/>
              <w:kinsoku w:val="0"/>
              <w:overflowPunct w:val="0"/>
              <w:spacing w:before="69" w:line="183" w:lineRule="exact"/>
              <w:ind w:left="1041"/>
              <w:rPr>
                <w:rFonts w:asciiTheme="minorHAnsi" w:hAnsiTheme="minorHAnsi"/>
              </w:rPr>
            </w:pPr>
            <w:r w:rsidRPr="00112590">
              <w:rPr>
                <w:rFonts w:asciiTheme="minorHAnsi" w:hAnsiTheme="minorHAnsi" w:cs="Arial"/>
                <w:b/>
                <w:bCs/>
                <w:spacing w:val="-2"/>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w:t>
            </w:r>
            <w:r w:rsidRPr="00112590">
              <w:rPr>
                <w:rFonts w:asciiTheme="minorHAnsi" w:hAnsiTheme="minorHAnsi" w:cs="Arial"/>
                <w:b/>
                <w:bCs/>
                <w:spacing w:val="-2"/>
                <w:sz w:val="16"/>
                <w:szCs w:val="16"/>
              </w:rPr>
              <w:t>0</w:t>
            </w:r>
            <w:r w:rsidRPr="00112590">
              <w:rPr>
                <w:rFonts w:asciiTheme="minorHAnsi" w:hAnsiTheme="minorHAnsi" w:cs="Arial"/>
                <w:b/>
                <w:bCs/>
                <w:spacing w:val="3"/>
                <w:sz w:val="16"/>
                <w:szCs w:val="16"/>
              </w:rPr>
              <w:t>0</w:t>
            </w:r>
            <w:r w:rsidRPr="00112590">
              <w:rPr>
                <w:rFonts w:asciiTheme="minorHAnsi" w:hAnsiTheme="minorHAnsi" w:cs="Arial"/>
                <w:b/>
                <w:bCs/>
                <w:sz w:val="16"/>
                <w:szCs w:val="16"/>
              </w:rPr>
              <w:t>7</w:t>
            </w:r>
          </w:p>
        </w:tc>
        <w:tc>
          <w:tcPr>
            <w:tcW w:w="831" w:type="dxa"/>
            <w:tcBorders>
              <w:top w:val="single" w:sz="4" w:space="0" w:color="000000"/>
              <w:left w:val="single" w:sz="4" w:space="0" w:color="000000"/>
              <w:bottom w:val="single" w:sz="4" w:space="0" w:color="000000"/>
              <w:right w:val="single" w:sz="4" w:space="0" w:color="000000"/>
            </w:tcBorders>
          </w:tcPr>
          <w:p w14:paraId="483DC0F5" w14:textId="77777777" w:rsidR="00D91BE6" w:rsidRPr="00112590" w:rsidRDefault="00D91BE6" w:rsidP="00AA58A5">
            <w:pPr>
              <w:rPr>
                <w:rFonts w:asciiTheme="minorHAnsi" w:hAnsiTheme="minorHAnsi"/>
              </w:rPr>
            </w:pPr>
          </w:p>
        </w:tc>
      </w:tr>
      <w:tr w:rsidR="00D91BE6" w:rsidRPr="00112590" w14:paraId="5856928F"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97C211A" w14:textId="77777777" w:rsidR="00D91BE6" w:rsidRPr="00112590"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5A0EC43A" w14:textId="77777777" w:rsidR="00D91BE6" w:rsidRPr="00112590"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038AC07D" w14:textId="77777777" w:rsidR="00D91BE6" w:rsidRPr="00112590"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7D071F99" w14:textId="77777777" w:rsidR="00D91BE6" w:rsidRPr="00112590"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15542686" w14:textId="77777777" w:rsidR="00D91BE6" w:rsidRPr="00112590" w:rsidRDefault="00D91BE6" w:rsidP="00AA58A5">
            <w:pPr>
              <w:rPr>
                <w:rFonts w:asciiTheme="minorHAnsi" w:hAnsiTheme="minorHAnsi"/>
              </w:rPr>
            </w:pPr>
          </w:p>
        </w:tc>
      </w:tr>
      <w:tr w:rsidR="00D91BE6" w:rsidRPr="00112590" w14:paraId="4D6AE61F" w14:textId="77777777" w:rsidTr="00AA58A5">
        <w:trPr>
          <w:trHeight w:hRule="exact" w:val="509"/>
        </w:trPr>
        <w:tc>
          <w:tcPr>
            <w:tcW w:w="2761" w:type="dxa"/>
            <w:tcBorders>
              <w:top w:val="single" w:sz="4" w:space="0" w:color="000000"/>
              <w:left w:val="single" w:sz="4" w:space="0" w:color="000000"/>
              <w:bottom w:val="single" w:sz="4" w:space="0" w:color="000000"/>
              <w:right w:val="single" w:sz="4" w:space="0" w:color="000000"/>
            </w:tcBorders>
          </w:tcPr>
          <w:p w14:paraId="0C41546A" w14:textId="77777777" w:rsidR="00D91BE6" w:rsidRPr="00112590" w:rsidRDefault="00D91BE6" w:rsidP="00AA58A5">
            <w:pPr>
              <w:pStyle w:val="TableParagraph"/>
              <w:kinsoku w:val="0"/>
              <w:overflowPunct w:val="0"/>
              <w:spacing w:line="110" w:lineRule="exact"/>
              <w:rPr>
                <w:rFonts w:asciiTheme="minorHAnsi" w:hAnsiTheme="minorHAnsi"/>
                <w:sz w:val="11"/>
                <w:szCs w:val="11"/>
              </w:rPr>
            </w:pPr>
          </w:p>
          <w:p w14:paraId="41501F87" w14:textId="77777777" w:rsidR="00D91BE6" w:rsidRPr="00112590" w:rsidRDefault="00D91BE6" w:rsidP="00AA58A5">
            <w:pPr>
              <w:pStyle w:val="TableParagraph"/>
              <w:kinsoku w:val="0"/>
              <w:overflowPunct w:val="0"/>
              <w:spacing w:line="200" w:lineRule="exact"/>
              <w:rPr>
                <w:rFonts w:asciiTheme="minorHAnsi" w:hAnsiTheme="minorHAnsi"/>
                <w:sz w:val="20"/>
                <w:szCs w:val="20"/>
              </w:rPr>
            </w:pPr>
          </w:p>
          <w:p w14:paraId="39D660A6" w14:textId="77777777" w:rsidR="00D91BE6" w:rsidRPr="00112590" w:rsidRDefault="00D91BE6" w:rsidP="00AA58A5">
            <w:pPr>
              <w:pStyle w:val="TableParagraph"/>
              <w:kinsoku w:val="0"/>
              <w:overflowPunct w:val="0"/>
              <w:ind w:left="66"/>
              <w:rPr>
                <w:rFonts w:asciiTheme="minorHAnsi" w:hAnsiTheme="minorHAnsi"/>
              </w:rPr>
            </w:pPr>
            <w:r w:rsidRPr="00112590">
              <w:rPr>
                <w:rFonts w:asciiTheme="minorHAnsi" w:hAnsiTheme="minorHAnsi" w:cs="Arial"/>
                <w:spacing w:val="3"/>
                <w:sz w:val="16"/>
                <w:szCs w:val="16"/>
              </w:rPr>
              <w:t>l</w:t>
            </w:r>
            <w:r w:rsidRPr="00112590">
              <w:rPr>
                <w:rFonts w:asciiTheme="minorHAnsi" w:hAnsiTheme="minorHAnsi" w:cs="Arial"/>
                <w:spacing w:val="-3"/>
                <w:sz w:val="16"/>
                <w:szCs w:val="16"/>
              </w:rPr>
              <w:t>a</w:t>
            </w:r>
            <w:r w:rsidRPr="00112590">
              <w:rPr>
                <w:rFonts w:asciiTheme="minorHAnsi" w:hAnsiTheme="minorHAnsi" w:cs="Arial"/>
                <w:spacing w:val="-4"/>
                <w:sz w:val="16"/>
                <w:szCs w:val="16"/>
              </w:rPr>
              <w:t>v</w:t>
            </w:r>
            <w:r w:rsidRPr="00112590">
              <w:rPr>
                <w:rFonts w:asciiTheme="minorHAnsi" w:hAnsiTheme="minorHAnsi" w:cs="Arial"/>
                <w:spacing w:val="-3"/>
                <w:sz w:val="16"/>
                <w:szCs w:val="16"/>
              </w:rPr>
              <w:t>a</w:t>
            </w:r>
            <w:r w:rsidRPr="00112590">
              <w:rPr>
                <w:rFonts w:asciiTheme="minorHAnsi" w:hAnsiTheme="minorHAnsi" w:cs="Arial"/>
                <w:spacing w:val="3"/>
                <w:sz w:val="16"/>
                <w:szCs w:val="16"/>
              </w:rPr>
              <w:t>ggi</w:t>
            </w:r>
            <w:r w:rsidRPr="00112590">
              <w:rPr>
                <w:rFonts w:asciiTheme="minorHAnsi" w:hAnsiTheme="minorHAnsi" w:cs="Arial"/>
                <w:sz w:val="16"/>
                <w:szCs w:val="16"/>
              </w:rPr>
              <w:t>o</w:t>
            </w:r>
            <w:r w:rsidRPr="00112590">
              <w:rPr>
                <w:rFonts w:asciiTheme="minorHAnsi" w:hAnsiTheme="minorHAnsi" w:cs="Arial"/>
                <w:spacing w:val="-13"/>
                <w:sz w:val="16"/>
                <w:szCs w:val="16"/>
              </w:rPr>
              <w:t xml:space="preserve"> </w:t>
            </w:r>
            <w:r w:rsidRPr="00112590">
              <w:rPr>
                <w:rFonts w:asciiTheme="minorHAnsi" w:hAnsiTheme="minorHAnsi" w:cs="Arial"/>
                <w:sz w:val="16"/>
                <w:szCs w:val="16"/>
              </w:rPr>
              <w:t>r</w:t>
            </w:r>
            <w:r w:rsidRPr="00112590">
              <w:rPr>
                <w:rFonts w:asciiTheme="minorHAnsi" w:hAnsiTheme="minorHAnsi" w:cs="Arial"/>
                <w:spacing w:val="-3"/>
                <w:sz w:val="16"/>
                <w:szCs w:val="16"/>
              </w:rPr>
              <w:t>i</w:t>
            </w:r>
            <w:r w:rsidRPr="00112590">
              <w:rPr>
                <w:rFonts w:asciiTheme="minorHAnsi" w:hAnsiTheme="minorHAnsi" w:cs="Arial"/>
                <w:sz w:val="16"/>
                <w:szCs w:val="16"/>
              </w:rPr>
              <w:t>p</w:t>
            </w:r>
            <w:r w:rsidRPr="00112590">
              <w:rPr>
                <w:rFonts w:asciiTheme="minorHAnsi" w:hAnsiTheme="minorHAnsi" w:cs="Arial"/>
                <w:spacing w:val="-8"/>
                <w:sz w:val="16"/>
                <w:szCs w:val="16"/>
              </w:rPr>
              <w:t xml:space="preserve"> </w:t>
            </w:r>
            <w:r w:rsidRPr="00112590">
              <w:rPr>
                <w:rFonts w:asciiTheme="minorHAnsi" w:hAnsiTheme="minorHAnsi" w:cs="Arial"/>
                <w:spacing w:val="2"/>
                <w:sz w:val="16"/>
                <w:szCs w:val="16"/>
              </w:rPr>
              <w:t>m</w:t>
            </w:r>
            <w:r w:rsidRPr="00112590">
              <w:rPr>
                <w:rFonts w:asciiTheme="minorHAnsi" w:hAnsiTheme="minorHAnsi" w:cs="Arial"/>
                <w:spacing w:val="-3"/>
                <w:sz w:val="16"/>
                <w:szCs w:val="16"/>
              </w:rPr>
              <w:t>a</w:t>
            </w:r>
            <w:r w:rsidRPr="00112590">
              <w:rPr>
                <w:rFonts w:asciiTheme="minorHAnsi" w:hAnsiTheme="minorHAnsi" w:cs="Arial"/>
                <w:spacing w:val="3"/>
                <w:sz w:val="16"/>
                <w:szCs w:val="16"/>
              </w:rPr>
              <w:t>n</w:t>
            </w:r>
            <w:r w:rsidRPr="00112590">
              <w:rPr>
                <w:rFonts w:asciiTheme="minorHAnsi" w:hAnsiTheme="minorHAnsi" w:cs="Arial"/>
                <w:spacing w:val="-3"/>
                <w:sz w:val="16"/>
                <w:szCs w:val="16"/>
              </w:rPr>
              <w:t>u</w:t>
            </w:r>
            <w:r w:rsidRPr="00112590">
              <w:rPr>
                <w:rFonts w:asciiTheme="minorHAnsi" w:hAnsiTheme="minorHAnsi" w:cs="Arial"/>
                <w:spacing w:val="3"/>
                <w:sz w:val="16"/>
                <w:szCs w:val="16"/>
              </w:rPr>
              <w:t>t</w:t>
            </w:r>
            <w:r w:rsidRPr="00112590">
              <w:rPr>
                <w:rFonts w:asciiTheme="minorHAnsi" w:hAnsiTheme="minorHAnsi" w:cs="Arial"/>
                <w:spacing w:val="-3"/>
                <w:sz w:val="16"/>
                <w:szCs w:val="16"/>
              </w:rPr>
              <w:t>e</w:t>
            </w:r>
            <w:r w:rsidRPr="00112590">
              <w:rPr>
                <w:rFonts w:asciiTheme="minorHAnsi" w:hAnsiTheme="minorHAnsi" w:cs="Arial"/>
                <w:spacing w:val="3"/>
                <w:sz w:val="16"/>
                <w:szCs w:val="16"/>
              </w:rPr>
              <w:t>n</w:t>
            </w:r>
            <w:r w:rsidRPr="00112590">
              <w:rPr>
                <w:rFonts w:asciiTheme="minorHAnsi" w:hAnsiTheme="minorHAnsi" w:cs="Arial"/>
                <w:spacing w:val="-4"/>
                <w:sz w:val="16"/>
                <w:szCs w:val="16"/>
              </w:rPr>
              <w:t>z</w:t>
            </w:r>
            <w:r w:rsidRPr="00112590">
              <w:rPr>
                <w:rFonts w:asciiTheme="minorHAnsi" w:hAnsiTheme="minorHAnsi" w:cs="Arial"/>
                <w:spacing w:val="3"/>
                <w:sz w:val="16"/>
                <w:szCs w:val="16"/>
              </w:rPr>
              <w:t>i</w:t>
            </w:r>
            <w:r w:rsidRPr="00112590">
              <w:rPr>
                <w:rFonts w:asciiTheme="minorHAnsi" w:hAnsiTheme="minorHAnsi" w:cs="Arial"/>
                <w:spacing w:val="-3"/>
                <w:sz w:val="16"/>
                <w:szCs w:val="16"/>
              </w:rPr>
              <w:t>o</w:t>
            </w:r>
            <w:r w:rsidRPr="00112590">
              <w:rPr>
                <w:rFonts w:asciiTheme="minorHAnsi" w:hAnsiTheme="minorHAnsi" w:cs="Arial"/>
                <w:spacing w:val="3"/>
                <w:sz w:val="16"/>
                <w:szCs w:val="16"/>
              </w:rPr>
              <w:t>n</w:t>
            </w:r>
            <w:r w:rsidRPr="00112590">
              <w:rPr>
                <w:rFonts w:asciiTheme="minorHAnsi" w:hAnsiTheme="minorHAnsi" w:cs="Arial"/>
                <w:sz w:val="16"/>
                <w:szCs w:val="16"/>
              </w:rPr>
              <w:t>e</w:t>
            </w:r>
            <w:r w:rsidRPr="00112590">
              <w:rPr>
                <w:rFonts w:asciiTheme="minorHAnsi" w:hAnsiTheme="minorHAnsi" w:cs="Arial"/>
                <w:spacing w:val="-9"/>
                <w:sz w:val="16"/>
                <w:szCs w:val="16"/>
              </w:rPr>
              <w:t xml:space="preserve"> </w:t>
            </w:r>
            <w:r w:rsidRPr="00112590">
              <w:rPr>
                <w:rFonts w:asciiTheme="minorHAnsi" w:hAnsiTheme="minorHAnsi" w:cs="Arial"/>
                <w:sz w:val="16"/>
                <w:szCs w:val="16"/>
              </w:rPr>
              <w:t>e</w:t>
            </w:r>
            <w:r w:rsidRPr="00112590">
              <w:rPr>
                <w:rFonts w:asciiTheme="minorHAnsi" w:hAnsiTheme="minorHAnsi" w:cs="Arial"/>
                <w:spacing w:val="-11"/>
                <w:sz w:val="16"/>
                <w:szCs w:val="16"/>
              </w:rPr>
              <w:t xml:space="preserve"> </w:t>
            </w:r>
            <w:r w:rsidRPr="00112590">
              <w:rPr>
                <w:rFonts w:asciiTheme="minorHAnsi" w:hAnsiTheme="minorHAnsi" w:cs="Arial"/>
                <w:spacing w:val="4"/>
                <w:sz w:val="16"/>
                <w:szCs w:val="16"/>
              </w:rPr>
              <w:t>r</w:t>
            </w:r>
            <w:r w:rsidRPr="00112590">
              <w:rPr>
                <w:rFonts w:asciiTheme="minorHAnsi" w:hAnsiTheme="minorHAnsi" w:cs="Arial"/>
                <w:spacing w:val="-3"/>
                <w:sz w:val="16"/>
                <w:szCs w:val="16"/>
              </w:rPr>
              <w:t>i</w:t>
            </w:r>
            <w:r w:rsidRPr="00112590">
              <w:rPr>
                <w:rFonts w:asciiTheme="minorHAnsi" w:hAnsiTheme="minorHAnsi" w:cs="Arial"/>
                <w:spacing w:val="6"/>
                <w:sz w:val="16"/>
                <w:szCs w:val="16"/>
              </w:rPr>
              <w:t>c</w:t>
            </w:r>
            <w:r w:rsidRPr="00112590">
              <w:rPr>
                <w:rFonts w:asciiTheme="minorHAnsi" w:hAnsiTheme="minorHAnsi" w:cs="Arial"/>
                <w:spacing w:val="-3"/>
                <w:sz w:val="16"/>
                <w:szCs w:val="16"/>
              </w:rPr>
              <w:t>a</w:t>
            </w:r>
            <w:r w:rsidRPr="00112590">
              <w:rPr>
                <w:rFonts w:asciiTheme="minorHAnsi" w:hAnsiTheme="minorHAnsi" w:cs="Arial"/>
                <w:spacing w:val="-4"/>
                <w:sz w:val="16"/>
                <w:szCs w:val="16"/>
              </w:rPr>
              <w:t>m</w:t>
            </w:r>
            <w:r w:rsidRPr="00112590">
              <w:rPr>
                <w:rFonts w:asciiTheme="minorHAnsi" w:hAnsiTheme="minorHAnsi" w:cs="Arial"/>
                <w:spacing w:val="3"/>
                <w:sz w:val="16"/>
                <w:szCs w:val="16"/>
              </w:rPr>
              <w:t>b</w:t>
            </w:r>
            <w:r w:rsidRPr="00112590">
              <w:rPr>
                <w:rFonts w:asciiTheme="minorHAnsi" w:hAnsiTheme="minorHAnsi" w:cs="Arial"/>
                <w:sz w:val="16"/>
                <w:szCs w:val="16"/>
              </w:rPr>
              <w:t>i</w:t>
            </w:r>
          </w:p>
        </w:tc>
        <w:tc>
          <w:tcPr>
            <w:tcW w:w="4586" w:type="dxa"/>
            <w:gridSpan w:val="2"/>
            <w:tcBorders>
              <w:top w:val="single" w:sz="4" w:space="0" w:color="000000"/>
              <w:left w:val="single" w:sz="4" w:space="0" w:color="000000"/>
              <w:bottom w:val="single" w:sz="4" w:space="0" w:color="000000"/>
              <w:right w:val="single" w:sz="4" w:space="0" w:color="000000"/>
            </w:tcBorders>
          </w:tcPr>
          <w:p w14:paraId="70469BA4" w14:textId="77777777" w:rsidR="00D91BE6" w:rsidRPr="00112590" w:rsidRDefault="00D91BE6" w:rsidP="00AA58A5">
            <w:pPr>
              <w:pStyle w:val="TableParagraph"/>
              <w:kinsoku w:val="0"/>
              <w:overflowPunct w:val="0"/>
              <w:spacing w:line="110" w:lineRule="exact"/>
              <w:rPr>
                <w:rFonts w:asciiTheme="minorHAnsi" w:hAnsiTheme="minorHAnsi"/>
                <w:sz w:val="11"/>
                <w:szCs w:val="11"/>
              </w:rPr>
            </w:pPr>
          </w:p>
          <w:p w14:paraId="5FCDCC86" w14:textId="77777777" w:rsidR="00D91BE6" w:rsidRPr="00112590" w:rsidRDefault="00D91BE6" w:rsidP="00AA58A5">
            <w:pPr>
              <w:pStyle w:val="TableParagraph"/>
              <w:kinsoku w:val="0"/>
              <w:overflowPunct w:val="0"/>
              <w:spacing w:line="200" w:lineRule="exact"/>
              <w:rPr>
                <w:rFonts w:asciiTheme="minorHAnsi" w:hAnsiTheme="minorHAnsi"/>
                <w:sz w:val="20"/>
                <w:szCs w:val="20"/>
              </w:rPr>
            </w:pPr>
          </w:p>
          <w:p w14:paraId="752C2AE3" w14:textId="77777777" w:rsidR="00D91BE6" w:rsidRPr="00112590" w:rsidRDefault="00D91BE6" w:rsidP="00AA58A5">
            <w:pPr>
              <w:pStyle w:val="TableParagraph"/>
              <w:kinsoku w:val="0"/>
              <w:overflowPunct w:val="0"/>
              <w:ind w:left="1547" w:right="1558"/>
              <w:jc w:val="cente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3A762A1F" w14:textId="77777777" w:rsidR="00D91BE6" w:rsidRPr="00112590" w:rsidRDefault="00D91BE6" w:rsidP="00AA58A5">
            <w:pPr>
              <w:pStyle w:val="TableParagraph"/>
              <w:kinsoku w:val="0"/>
              <w:overflowPunct w:val="0"/>
              <w:spacing w:line="110" w:lineRule="exact"/>
              <w:rPr>
                <w:rFonts w:asciiTheme="minorHAnsi" w:hAnsiTheme="minorHAnsi"/>
                <w:sz w:val="11"/>
                <w:szCs w:val="11"/>
              </w:rPr>
            </w:pPr>
          </w:p>
          <w:p w14:paraId="623AB137" w14:textId="77777777" w:rsidR="00D91BE6" w:rsidRPr="00112590" w:rsidRDefault="00D91BE6" w:rsidP="00AA58A5">
            <w:pPr>
              <w:pStyle w:val="TableParagraph"/>
              <w:kinsoku w:val="0"/>
              <w:overflowPunct w:val="0"/>
              <w:spacing w:line="200" w:lineRule="exact"/>
              <w:rPr>
                <w:rFonts w:asciiTheme="minorHAnsi" w:hAnsiTheme="minorHAnsi"/>
                <w:sz w:val="20"/>
                <w:szCs w:val="20"/>
              </w:rPr>
            </w:pPr>
          </w:p>
          <w:p w14:paraId="00AD6F8A" w14:textId="77777777" w:rsidR="00D91BE6" w:rsidRPr="00112590" w:rsidRDefault="00D91BE6" w:rsidP="00AA58A5">
            <w:pPr>
              <w:pStyle w:val="TableParagraph"/>
              <w:kinsoku w:val="0"/>
              <w:overflowPunct w:val="0"/>
              <w:ind w:right="64"/>
              <w:jc w:val="right"/>
              <w:rPr>
                <w:rFonts w:asciiTheme="minorHAnsi" w:hAnsiTheme="minorHAnsi"/>
              </w:rPr>
            </w:pPr>
            <w:r w:rsidRPr="00112590">
              <w:rPr>
                <w:rFonts w:asciiTheme="minorHAnsi" w:hAnsiTheme="minorHAnsi" w:cs="Arial"/>
                <w:b/>
                <w:bCs/>
                <w:spacing w:val="-2"/>
                <w:w w:val="95"/>
                <w:sz w:val="16"/>
                <w:szCs w:val="16"/>
              </w:rPr>
              <w:t>0</w:t>
            </w:r>
            <w:r w:rsidRPr="00112590">
              <w:rPr>
                <w:rFonts w:asciiTheme="minorHAnsi" w:hAnsiTheme="minorHAnsi" w:cs="Arial"/>
                <w:b/>
                <w:bCs/>
                <w:spacing w:val="-1"/>
                <w:w w:val="95"/>
                <w:sz w:val="16"/>
                <w:szCs w:val="16"/>
              </w:rPr>
              <w:t>,</w:t>
            </w:r>
            <w:r w:rsidRPr="00112590">
              <w:rPr>
                <w:rFonts w:asciiTheme="minorHAnsi" w:hAnsiTheme="minorHAnsi" w:cs="Arial"/>
                <w:b/>
                <w:bCs/>
                <w:spacing w:val="2"/>
                <w:w w:val="95"/>
                <w:sz w:val="16"/>
                <w:szCs w:val="16"/>
              </w:rPr>
              <w:t>0</w:t>
            </w:r>
            <w:r w:rsidRPr="00112590">
              <w:rPr>
                <w:rFonts w:asciiTheme="minorHAnsi" w:hAnsiTheme="minorHAnsi" w:cs="Arial"/>
                <w:b/>
                <w:bCs/>
                <w:spacing w:val="-2"/>
                <w:w w:val="95"/>
                <w:sz w:val="16"/>
                <w:szCs w:val="16"/>
              </w:rPr>
              <w:t>0</w:t>
            </w:r>
            <w:r w:rsidRPr="00112590">
              <w:rPr>
                <w:rFonts w:asciiTheme="minorHAnsi" w:hAnsiTheme="minorHAnsi" w:cs="Arial"/>
                <w:b/>
                <w:bCs/>
                <w:w w:val="95"/>
                <w:sz w:val="16"/>
                <w:szCs w:val="16"/>
              </w:rPr>
              <w:t>7</w:t>
            </w:r>
          </w:p>
        </w:tc>
        <w:tc>
          <w:tcPr>
            <w:tcW w:w="831" w:type="dxa"/>
            <w:tcBorders>
              <w:top w:val="single" w:sz="4" w:space="0" w:color="000000"/>
              <w:left w:val="single" w:sz="4" w:space="0" w:color="000000"/>
              <w:bottom w:val="single" w:sz="4" w:space="0" w:color="000000"/>
              <w:right w:val="single" w:sz="4" w:space="0" w:color="000000"/>
            </w:tcBorders>
          </w:tcPr>
          <w:p w14:paraId="189CAB78" w14:textId="77777777" w:rsidR="00D91BE6" w:rsidRPr="00112590" w:rsidRDefault="00D91BE6" w:rsidP="00AA58A5">
            <w:pPr>
              <w:rPr>
                <w:rFonts w:asciiTheme="minorHAnsi" w:hAnsiTheme="minorHAnsi"/>
              </w:rPr>
            </w:pPr>
          </w:p>
        </w:tc>
      </w:tr>
      <w:tr w:rsidR="00D91BE6" w:rsidRPr="00112590" w14:paraId="1E1F23E1"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190B1C34" w14:textId="77777777" w:rsidR="00D91BE6" w:rsidRPr="00112590" w:rsidRDefault="00D91BE6" w:rsidP="00AA58A5">
            <w:pPr>
              <w:pStyle w:val="TableParagraph"/>
              <w:kinsoku w:val="0"/>
              <w:overflowPunct w:val="0"/>
              <w:spacing w:before="84" w:line="183" w:lineRule="exact"/>
              <w:ind w:left="66"/>
              <w:rPr>
                <w:rFonts w:asciiTheme="minorHAnsi" w:hAnsiTheme="minorHAnsi"/>
              </w:rPr>
            </w:pPr>
            <w:r w:rsidRPr="00112590">
              <w:rPr>
                <w:rFonts w:asciiTheme="minorHAnsi" w:hAnsiTheme="minorHAnsi" w:cs="Arial"/>
                <w:spacing w:val="3"/>
                <w:sz w:val="16"/>
                <w:szCs w:val="16"/>
              </w:rPr>
              <w:t>t</w:t>
            </w:r>
            <w:r w:rsidRPr="00112590">
              <w:rPr>
                <w:rFonts w:asciiTheme="minorHAnsi" w:hAnsiTheme="minorHAnsi" w:cs="Arial"/>
                <w:spacing w:val="-8"/>
                <w:sz w:val="16"/>
                <w:szCs w:val="16"/>
              </w:rPr>
              <w:t>o</w:t>
            </w:r>
            <w:r w:rsidRPr="00112590">
              <w:rPr>
                <w:rFonts w:asciiTheme="minorHAnsi" w:hAnsiTheme="minorHAnsi" w:cs="Arial"/>
                <w:spacing w:val="3"/>
                <w:sz w:val="16"/>
                <w:szCs w:val="16"/>
              </w:rPr>
              <w:t>t</w:t>
            </w:r>
            <w:r w:rsidRPr="00112590">
              <w:rPr>
                <w:rFonts w:asciiTheme="minorHAnsi" w:hAnsiTheme="minorHAnsi" w:cs="Arial"/>
                <w:spacing w:val="-3"/>
                <w:sz w:val="16"/>
                <w:szCs w:val="16"/>
              </w:rPr>
              <w:t>a</w:t>
            </w:r>
            <w:r w:rsidRPr="00112590">
              <w:rPr>
                <w:rFonts w:asciiTheme="minorHAnsi" w:hAnsiTheme="minorHAnsi" w:cs="Arial"/>
                <w:spacing w:val="3"/>
                <w:sz w:val="16"/>
                <w:szCs w:val="16"/>
              </w:rPr>
              <w:t>l</w:t>
            </w:r>
            <w:r w:rsidRPr="00112590">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5A45A618" w14:textId="77777777" w:rsidR="00D91BE6" w:rsidRPr="00112590"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3D01D131" w14:textId="77777777" w:rsidR="00D91BE6" w:rsidRPr="00112590" w:rsidRDefault="00D91BE6" w:rsidP="00AA58A5">
            <w:pPr>
              <w:pStyle w:val="TableParagraph"/>
              <w:kinsoku w:val="0"/>
              <w:overflowPunct w:val="0"/>
              <w:spacing w:before="84" w:line="183" w:lineRule="exact"/>
              <w:ind w:right="61"/>
              <w:jc w:val="right"/>
              <w:rPr>
                <w:rFonts w:asciiTheme="minorHAnsi" w:hAnsiTheme="minorHAnsi"/>
              </w:rPr>
            </w:pPr>
            <w:r w:rsidRPr="00112590">
              <w:rPr>
                <w:rFonts w:asciiTheme="minorHAnsi" w:hAnsiTheme="minorHAnsi" w:cs="Arial"/>
                <w:b/>
                <w:bCs/>
                <w:spacing w:val="-3"/>
                <w:sz w:val="16"/>
                <w:szCs w:val="16"/>
              </w:rPr>
              <w:t>0</w:t>
            </w:r>
            <w:r w:rsidRPr="00112590">
              <w:rPr>
                <w:rFonts w:asciiTheme="minorHAnsi" w:hAnsiTheme="minorHAnsi" w:cs="Arial"/>
                <w:b/>
                <w:bCs/>
                <w:sz w:val="16"/>
                <w:szCs w:val="16"/>
              </w:rPr>
              <w:t>,</w:t>
            </w:r>
            <w:r w:rsidRPr="00112590">
              <w:rPr>
                <w:rFonts w:asciiTheme="minorHAnsi" w:hAnsiTheme="minorHAnsi" w:cs="Arial"/>
                <w:b/>
                <w:bCs/>
                <w:spacing w:val="-4"/>
                <w:sz w:val="16"/>
                <w:szCs w:val="16"/>
              </w:rPr>
              <w:t xml:space="preserve"> </w:t>
            </w:r>
            <w:r w:rsidRPr="00112590">
              <w:rPr>
                <w:rFonts w:asciiTheme="minorHAnsi" w:hAnsiTheme="minorHAnsi" w:cs="Arial"/>
                <w:b/>
                <w:bCs/>
                <w:spacing w:val="-3"/>
                <w:sz w:val="16"/>
                <w:szCs w:val="16"/>
              </w:rPr>
              <w:t>0124</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09C322EA" w14:textId="77777777" w:rsidR="00D91BE6" w:rsidRPr="00112590" w:rsidRDefault="00D91BE6" w:rsidP="00AA58A5">
            <w:pPr>
              <w:pStyle w:val="TableParagraph"/>
              <w:kinsoku w:val="0"/>
              <w:overflowPunct w:val="0"/>
              <w:spacing w:before="84" w:line="183" w:lineRule="exact"/>
              <w:ind w:left="368" w:right="366"/>
              <w:jc w:val="center"/>
              <w:rPr>
                <w:rFonts w:asciiTheme="minorHAnsi" w:hAnsiTheme="minorHAnsi"/>
              </w:rPr>
            </w:pPr>
            <w:r w:rsidRPr="00112590">
              <w:rPr>
                <w:rFonts w:asciiTheme="minorHAnsi" w:hAnsiTheme="minorHAnsi" w:cs="Arial"/>
                <w:b/>
                <w:bCs/>
                <w:sz w:val="16"/>
                <w:szCs w:val="16"/>
              </w:rPr>
              <w:t>i</w:t>
            </w:r>
          </w:p>
        </w:tc>
      </w:tr>
      <w:tr w:rsidR="00D91BE6" w:rsidRPr="00112590" w14:paraId="2B990F11" w14:textId="77777777" w:rsidTr="00AA58A5">
        <w:trPr>
          <w:trHeight w:hRule="exact" w:val="493"/>
        </w:trPr>
        <w:tc>
          <w:tcPr>
            <w:tcW w:w="2761" w:type="dxa"/>
            <w:tcBorders>
              <w:top w:val="single" w:sz="4" w:space="0" w:color="000000"/>
              <w:left w:val="single" w:sz="4" w:space="0" w:color="000000"/>
              <w:bottom w:val="single" w:sz="4" w:space="0" w:color="000000"/>
              <w:right w:val="single" w:sz="4" w:space="0" w:color="000000"/>
            </w:tcBorders>
          </w:tcPr>
          <w:p w14:paraId="2BB04369"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3"/>
                <w:sz w:val="16"/>
                <w:szCs w:val="16"/>
              </w:rPr>
              <w:t>d</w:t>
            </w:r>
            <w:r w:rsidRPr="00112590">
              <w:rPr>
                <w:rFonts w:asciiTheme="minorHAnsi" w:hAnsiTheme="minorHAnsi" w:cs="Arial"/>
                <w:spacing w:val="-8"/>
                <w:sz w:val="16"/>
                <w:szCs w:val="16"/>
              </w:rPr>
              <w:t>e</w:t>
            </w:r>
            <w:r w:rsidRPr="00112590">
              <w:rPr>
                <w:rFonts w:asciiTheme="minorHAnsi" w:hAnsiTheme="minorHAnsi" w:cs="Arial"/>
                <w:spacing w:val="3"/>
                <w:sz w:val="16"/>
                <w:szCs w:val="16"/>
              </w:rPr>
              <w:t>t</w:t>
            </w:r>
            <w:r w:rsidRPr="00112590">
              <w:rPr>
                <w:rFonts w:asciiTheme="minorHAnsi" w:hAnsiTheme="minorHAnsi" w:cs="Arial"/>
                <w:spacing w:val="-2"/>
                <w:sz w:val="16"/>
                <w:szCs w:val="16"/>
              </w:rPr>
              <w:t>e</w:t>
            </w:r>
            <w:r w:rsidRPr="00112590">
              <w:rPr>
                <w:rFonts w:asciiTheme="minorHAnsi" w:hAnsiTheme="minorHAnsi" w:cs="Arial"/>
                <w:spacing w:val="4"/>
                <w:sz w:val="16"/>
                <w:szCs w:val="16"/>
              </w:rPr>
              <w:t>r</w:t>
            </w:r>
            <w:r w:rsidRPr="00112590">
              <w:rPr>
                <w:rFonts w:asciiTheme="minorHAnsi" w:hAnsiTheme="minorHAnsi" w:cs="Arial"/>
                <w:spacing w:val="-3"/>
                <w:sz w:val="16"/>
                <w:szCs w:val="16"/>
              </w:rPr>
              <w:t>m</w:t>
            </w:r>
            <w:r w:rsidRPr="00112590">
              <w:rPr>
                <w:rFonts w:asciiTheme="minorHAnsi" w:hAnsiTheme="minorHAnsi" w:cs="Arial"/>
                <w:spacing w:val="3"/>
                <w:sz w:val="16"/>
                <w:szCs w:val="16"/>
              </w:rPr>
              <w:t>in</w:t>
            </w:r>
            <w:r w:rsidRPr="00112590">
              <w:rPr>
                <w:rFonts w:asciiTheme="minorHAnsi" w:hAnsiTheme="minorHAnsi" w:cs="Arial"/>
                <w:spacing w:val="-2"/>
                <w:sz w:val="16"/>
                <w:szCs w:val="16"/>
              </w:rPr>
              <w:t>a</w:t>
            </w:r>
            <w:r w:rsidRPr="00112590">
              <w:rPr>
                <w:rFonts w:asciiTheme="minorHAnsi" w:hAnsiTheme="minorHAnsi" w:cs="Arial"/>
                <w:spacing w:val="-3"/>
                <w:sz w:val="16"/>
                <w:szCs w:val="16"/>
              </w:rPr>
              <w:t>z</w:t>
            </w:r>
            <w:r w:rsidRPr="00112590">
              <w:rPr>
                <w:rFonts w:asciiTheme="minorHAnsi" w:hAnsiTheme="minorHAnsi" w:cs="Arial"/>
                <w:spacing w:val="3"/>
                <w:sz w:val="16"/>
                <w:szCs w:val="16"/>
              </w:rPr>
              <w:t>i</w:t>
            </w:r>
            <w:r w:rsidRPr="00112590">
              <w:rPr>
                <w:rFonts w:asciiTheme="minorHAnsi" w:hAnsiTheme="minorHAnsi" w:cs="Arial"/>
                <w:spacing w:val="-2"/>
                <w:sz w:val="16"/>
                <w:szCs w:val="16"/>
              </w:rPr>
              <w:t>o</w:t>
            </w:r>
            <w:r w:rsidRPr="00112590">
              <w:rPr>
                <w:rFonts w:asciiTheme="minorHAnsi" w:hAnsiTheme="minorHAnsi" w:cs="Arial"/>
                <w:spacing w:val="3"/>
                <w:sz w:val="16"/>
                <w:szCs w:val="16"/>
              </w:rPr>
              <w:t>n</w:t>
            </w:r>
            <w:r w:rsidRPr="00112590">
              <w:rPr>
                <w:rFonts w:asciiTheme="minorHAnsi" w:hAnsiTheme="minorHAnsi" w:cs="Arial"/>
                <w:sz w:val="16"/>
                <w:szCs w:val="16"/>
              </w:rPr>
              <w:t>e</w:t>
            </w:r>
            <w:r w:rsidRPr="00112590">
              <w:rPr>
                <w:rFonts w:asciiTheme="minorHAnsi" w:hAnsiTheme="minorHAnsi" w:cs="Arial"/>
                <w:spacing w:val="-9"/>
                <w:sz w:val="16"/>
                <w:szCs w:val="16"/>
              </w:rPr>
              <w:t xml:space="preserve"> </w:t>
            </w:r>
            <w:r w:rsidRPr="00112590">
              <w:rPr>
                <w:rFonts w:asciiTheme="minorHAnsi" w:hAnsiTheme="minorHAnsi" w:cs="Arial"/>
                <w:spacing w:val="-2"/>
                <w:sz w:val="16"/>
                <w:szCs w:val="16"/>
              </w:rPr>
              <w:t>o</w:t>
            </w:r>
            <w:r w:rsidRPr="00112590">
              <w:rPr>
                <w:rFonts w:asciiTheme="minorHAnsi" w:hAnsiTheme="minorHAnsi" w:cs="Arial"/>
                <w:spacing w:val="3"/>
                <w:sz w:val="16"/>
                <w:szCs w:val="16"/>
              </w:rPr>
              <w:t>n</w:t>
            </w:r>
            <w:r w:rsidRPr="00112590">
              <w:rPr>
                <w:rFonts w:asciiTheme="minorHAnsi" w:hAnsiTheme="minorHAnsi" w:cs="Arial"/>
                <w:spacing w:val="-2"/>
                <w:sz w:val="16"/>
                <w:szCs w:val="16"/>
              </w:rPr>
              <w:t>e</w:t>
            </w:r>
            <w:r w:rsidRPr="00112590">
              <w:rPr>
                <w:rFonts w:asciiTheme="minorHAnsi" w:hAnsiTheme="minorHAnsi" w:cs="Arial"/>
                <w:spacing w:val="4"/>
                <w:sz w:val="16"/>
                <w:szCs w:val="16"/>
              </w:rPr>
              <w:t>r</w:t>
            </w:r>
            <w:r w:rsidRPr="00112590">
              <w:rPr>
                <w:rFonts w:asciiTheme="minorHAnsi" w:hAnsiTheme="minorHAnsi" w:cs="Arial"/>
                <w:sz w:val="16"/>
                <w:szCs w:val="16"/>
              </w:rPr>
              <w:t>e</w:t>
            </w:r>
            <w:r w:rsidRPr="00112590">
              <w:rPr>
                <w:rFonts w:asciiTheme="minorHAnsi" w:hAnsiTheme="minorHAnsi" w:cs="Arial"/>
                <w:spacing w:val="-8"/>
                <w:sz w:val="16"/>
                <w:szCs w:val="16"/>
              </w:rPr>
              <w:t xml:space="preserve"> </w:t>
            </w:r>
            <w:r w:rsidRPr="00112590">
              <w:rPr>
                <w:rFonts w:asciiTheme="minorHAnsi" w:hAnsiTheme="minorHAnsi" w:cs="Arial"/>
                <w:spacing w:val="-2"/>
                <w:sz w:val="16"/>
                <w:szCs w:val="16"/>
              </w:rPr>
              <w:t>an</w:t>
            </w:r>
            <w:r w:rsidRPr="00112590">
              <w:rPr>
                <w:rFonts w:asciiTheme="minorHAnsi" w:hAnsiTheme="minorHAnsi" w:cs="Arial"/>
                <w:spacing w:val="3"/>
                <w:sz w:val="16"/>
                <w:szCs w:val="16"/>
              </w:rPr>
              <w:t>nu</w:t>
            </w:r>
            <w:r w:rsidRPr="00112590">
              <w:rPr>
                <w:rFonts w:asciiTheme="minorHAnsi" w:hAnsiTheme="minorHAnsi" w:cs="Arial"/>
                <w:sz w:val="16"/>
                <w:szCs w:val="16"/>
              </w:rPr>
              <w:t>o di gestione</w:t>
            </w:r>
          </w:p>
        </w:tc>
        <w:tc>
          <w:tcPr>
            <w:tcW w:w="4586" w:type="dxa"/>
            <w:gridSpan w:val="2"/>
            <w:tcBorders>
              <w:top w:val="single" w:sz="4" w:space="0" w:color="000000"/>
              <w:left w:val="single" w:sz="4" w:space="0" w:color="000000"/>
              <w:bottom w:val="single" w:sz="4" w:space="0" w:color="000000"/>
              <w:right w:val="single" w:sz="4" w:space="0" w:color="000000"/>
            </w:tcBorders>
          </w:tcPr>
          <w:p w14:paraId="2416D05D" w14:textId="77777777" w:rsidR="00D91BE6" w:rsidRPr="00112590" w:rsidRDefault="00D91BE6" w:rsidP="00AA58A5">
            <w:pPr>
              <w:pStyle w:val="TableParagraph"/>
              <w:kinsoku w:val="0"/>
              <w:overflowPunct w:val="0"/>
              <w:spacing w:before="69" w:line="183" w:lineRule="exact"/>
              <w:ind w:left="1681" w:right="1691"/>
              <w:jc w:val="center"/>
              <w:rPr>
                <w:rFonts w:asciiTheme="minorHAnsi" w:hAnsiTheme="minorHAnsi"/>
              </w:rPr>
            </w:pPr>
            <w:r w:rsidRPr="00112590">
              <w:rPr>
                <w:rFonts w:asciiTheme="minorHAnsi" w:hAnsiTheme="minorHAnsi" w:cs="Arial"/>
                <w:b/>
                <w:bCs/>
                <w:sz w:val="16"/>
                <w:szCs w:val="16"/>
              </w:rPr>
              <w:t>(</w:t>
            </w:r>
            <w:r w:rsidRPr="00112590">
              <w:rPr>
                <w:rFonts w:asciiTheme="minorHAnsi" w:hAnsiTheme="minorHAnsi" w:cs="Arial"/>
                <w:b/>
                <w:bCs/>
                <w:spacing w:val="-3"/>
                <w:sz w:val="16"/>
                <w:szCs w:val="16"/>
              </w:rPr>
              <w:t xml:space="preserve"> </w:t>
            </w:r>
            <w:r w:rsidRPr="00112590">
              <w:rPr>
                <w:rFonts w:asciiTheme="minorHAnsi" w:hAnsiTheme="minorHAnsi" w:cs="Arial"/>
                <w:b/>
                <w:bCs/>
                <w:spacing w:val="-1"/>
                <w:sz w:val="16"/>
                <w:szCs w:val="16"/>
              </w:rPr>
              <w:t>i</w:t>
            </w:r>
            <w:r w:rsidRPr="00112590">
              <w:rPr>
                <w:rFonts w:asciiTheme="minorHAnsi" w:hAnsiTheme="minorHAnsi" w:cs="Arial"/>
                <w:b/>
                <w:bCs/>
                <w:sz w:val="16"/>
                <w:szCs w:val="16"/>
              </w:rPr>
              <w:t xml:space="preserve">)  </w:t>
            </w:r>
            <w:r w:rsidRPr="00112590">
              <w:rPr>
                <w:rFonts w:asciiTheme="minorHAnsi" w:hAnsiTheme="minorHAnsi" w:cs="Arial"/>
                <w:b/>
                <w:bCs/>
                <w:spacing w:val="-2"/>
                <w:sz w:val="16"/>
                <w:szCs w:val="16"/>
              </w:rPr>
              <w:t>x</w:t>
            </w:r>
            <w:r w:rsidRPr="00112590">
              <w:rPr>
                <w:rFonts w:asciiTheme="minorHAnsi" w:hAnsiTheme="minorHAnsi" w:cs="Arial"/>
                <w:b/>
                <w:bCs/>
                <w:sz w:val="16"/>
                <w:szCs w:val="16"/>
              </w:rPr>
              <w:t>(</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b</w:t>
            </w:r>
            <w:r w:rsidRPr="00112590">
              <w:rPr>
                <w:rFonts w:asciiTheme="minorHAnsi" w:hAnsiTheme="minorHAnsi" w:cs="Arial"/>
                <w:b/>
                <w:bCs/>
                <w:spacing w:val="1"/>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x</w:t>
            </w:r>
            <w:r w:rsidRPr="00112590">
              <w:rPr>
                <w:rFonts w:asciiTheme="minorHAnsi" w:hAnsiTheme="minorHAnsi" w:cs="Arial"/>
                <w:b/>
                <w:bCs/>
                <w:spacing w:val="-4"/>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3"/>
                <w:sz w:val="16"/>
                <w:szCs w:val="16"/>
              </w:rPr>
              <w:t xml:space="preserve"> </w:t>
            </w:r>
            <w:r w:rsidRPr="00112590">
              <w:rPr>
                <w:rFonts w:asciiTheme="minorHAnsi" w:hAnsiTheme="minorHAnsi" w:cs="Arial"/>
                <w:b/>
                <w:bCs/>
                <w:sz w:val="16"/>
                <w:szCs w:val="16"/>
              </w:rPr>
              <w:t>c</w:t>
            </w:r>
            <w:r w:rsidRPr="00112590">
              <w:rPr>
                <w:rFonts w:asciiTheme="minorHAnsi" w:hAnsiTheme="minorHAnsi" w:cs="Arial"/>
                <w:b/>
                <w:bCs/>
                <w:spacing w:val="38"/>
                <w:sz w:val="16"/>
                <w:szCs w:val="16"/>
              </w:rPr>
              <w:t xml:space="preserve"> </w:t>
            </w:r>
            <w:r w:rsidRPr="00112590">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1A4442A0" w14:textId="77777777" w:rsidR="00D91BE6" w:rsidRPr="00112590" w:rsidRDefault="00D91BE6" w:rsidP="00AA58A5">
            <w:pPr>
              <w:pStyle w:val="TableParagraph"/>
              <w:kinsoku w:val="0"/>
              <w:overflowPunct w:val="0"/>
              <w:spacing w:before="69" w:line="183" w:lineRule="exact"/>
              <w:ind w:left="777"/>
              <w:rPr>
                <w:rFonts w:asciiTheme="minorHAnsi" w:hAnsiTheme="minorHAnsi"/>
              </w:rPr>
            </w:pPr>
            <w:r w:rsidRPr="00112590">
              <w:rPr>
                <w:rFonts w:asciiTheme="minorHAnsi" w:hAnsiTheme="minorHAnsi" w:cs="Arial"/>
                <w:b/>
                <w:bCs/>
                <w:spacing w:val="-2"/>
                <w:sz w:val="16"/>
                <w:szCs w:val="16"/>
              </w:rPr>
              <w:t xml:space="preserve">  27900,00</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47BCA880" w14:textId="77777777" w:rsidR="00D91BE6" w:rsidRPr="00112590" w:rsidRDefault="00D91BE6" w:rsidP="00AA58A5">
            <w:pPr>
              <w:pStyle w:val="TableParagraph"/>
              <w:kinsoku w:val="0"/>
              <w:overflowPunct w:val="0"/>
              <w:spacing w:before="69" w:line="183" w:lineRule="exact"/>
              <w:ind w:left="368" w:right="366"/>
              <w:jc w:val="center"/>
              <w:rPr>
                <w:rFonts w:asciiTheme="minorHAnsi" w:hAnsiTheme="minorHAnsi"/>
              </w:rPr>
            </w:pPr>
            <w:r w:rsidRPr="00112590">
              <w:rPr>
                <w:rFonts w:asciiTheme="minorHAnsi" w:hAnsiTheme="minorHAnsi" w:cs="Arial"/>
                <w:b/>
                <w:bCs/>
                <w:sz w:val="16"/>
                <w:szCs w:val="16"/>
              </w:rPr>
              <w:t>l</w:t>
            </w:r>
          </w:p>
        </w:tc>
      </w:tr>
      <w:tr w:rsidR="00D91BE6" w:rsidRPr="00112590" w14:paraId="0567882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29E3CD7A" w14:textId="77777777" w:rsidR="00D91BE6" w:rsidRPr="00112590" w:rsidRDefault="00D91BE6" w:rsidP="00AA58A5">
            <w:pPr>
              <w:pStyle w:val="TableParagraph"/>
              <w:kinsoku w:val="0"/>
              <w:overflowPunct w:val="0"/>
              <w:spacing w:before="70"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8"/>
                <w:sz w:val="16"/>
                <w:szCs w:val="16"/>
              </w:rPr>
              <w:t>o</w:t>
            </w:r>
            <w:r w:rsidRPr="00112590">
              <w:rPr>
                <w:rFonts w:asciiTheme="minorHAnsi" w:hAnsiTheme="minorHAnsi" w:cs="Arial"/>
                <w:spacing w:val="2"/>
                <w:sz w:val="16"/>
                <w:szCs w:val="16"/>
              </w:rPr>
              <w:t>s</w:t>
            </w:r>
            <w:r w:rsidRPr="00112590">
              <w:rPr>
                <w:rFonts w:asciiTheme="minorHAnsi" w:hAnsiTheme="minorHAnsi" w:cs="Arial"/>
                <w:spacing w:val="3"/>
                <w:sz w:val="16"/>
                <w:szCs w:val="16"/>
              </w:rPr>
              <w:t>t</w:t>
            </w:r>
            <w:r w:rsidRPr="00112590">
              <w:rPr>
                <w:rFonts w:asciiTheme="minorHAnsi" w:hAnsiTheme="minorHAnsi" w:cs="Arial"/>
                <w:sz w:val="16"/>
                <w:szCs w:val="16"/>
              </w:rPr>
              <w:t>o</w:t>
            </w:r>
            <w:r w:rsidRPr="00112590">
              <w:rPr>
                <w:rFonts w:asciiTheme="minorHAnsi" w:hAnsiTheme="minorHAnsi" w:cs="Arial"/>
                <w:spacing w:val="-8"/>
                <w:sz w:val="16"/>
                <w:szCs w:val="16"/>
              </w:rPr>
              <w:t xml:space="preserve"> </w:t>
            </w:r>
            <w:r w:rsidRPr="00112590">
              <w:rPr>
                <w:rFonts w:asciiTheme="minorHAnsi" w:hAnsiTheme="minorHAnsi" w:cs="Arial"/>
                <w:spacing w:val="3"/>
                <w:sz w:val="16"/>
                <w:szCs w:val="16"/>
              </w:rPr>
              <w:t>gi</w:t>
            </w:r>
            <w:r w:rsidRPr="00112590">
              <w:rPr>
                <w:rFonts w:asciiTheme="minorHAnsi" w:hAnsiTheme="minorHAnsi" w:cs="Arial"/>
                <w:spacing w:val="-8"/>
                <w:sz w:val="16"/>
                <w:szCs w:val="16"/>
              </w:rPr>
              <w:t>o</w:t>
            </w:r>
            <w:r w:rsidRPr="00112590">
              <w:rPr>
                <w:rFonts w:asciiTheme="minorHAnsi" w:hAnsiTheme="minorHAnsi" w:cs="Arial"/>
                <w:spacing w:val="4"/>
                <w:sz w:val="16"/>
                <w:szCs w:val="16"/>
              </w:rPr>
              <w:t>r</w:t>
            </w:r>
            <w:r w:rsidRPr="00112590">
              <w:rPr>
                <w:rFonts w:asciiTheme="minorHAnsi" w:hAnsiTheme="minorHAnsi" w:cs="Arial"/>
                <w:spacing w:val="3"/>
                <w:sz w:val="16"/>
                <w:szCs w:val="16"/>
              </w:rPr>
              <w:t>n</w:t>
            </w:r>
            <w:r w:rsidRPr="00112590">
              <w:rPr>
                <w:rFonts w:asciiTheme="minorHAnsi" w:hAnsiTheme="minorHAnsi" w:cs="Arial"/>
                <w:spacing w:val="-2"/>
                <w:sz w:val="16"/>
                <w:szCs w:val="16"/>
              </w:rPr>
              <w:t>al</w:t>
            </w:r>
            <w:r w:rsidRPr="00112590">
              <w:rPr>
                <w:rFonts w:asciiTheme="minorHAnsi" w:hAnsiTheme="minorHAnsi" w:cs="Arial"/>
                <w:spacing w:val="3"/>
                <w:sz w:val="16"/>
                <w:szCs w:val="16"/>
              </w:rPr>
              <w:t>i</w:t>
            </w:r>
            <w:r w:rsidRPr="00112590">
              <w:rPr>
                <w:rFonts w:asciiTheme="minorHAnsi" w:hAnsiTheme="minorHAnsi" w:cs="Arial"/>
                <w:spacing w:val="-2"/>
                <w:sz w:val="16"/>
                <w:szCs w:val="16"/>
              </w:rPr>
              <w:t>e</w:t>
            </w:r>
            <w:r w:rsidRPr="00112590">
              <w:rPr>
                <w:rFonts w:asciiTheme="minorHAnsi" w:hAnsiTheme="minorHAnsi" w:cs="Arial"/>
                <w:spacing w:val="4"/>
                <w:sz w:val="16"/>
                <w:szCs w:val="16"/>
              </w:rPr>
              <w:t>r</w:t>
            </w:r>
            <w:r w:rsidRPr="00112590">
              <w:rPr>
                <w:rFonts w:asciiTheme="minorHAnsi" w:hAnsiTheme="minorHAnsi" w:cs="Arial"/>
                <w:sz w:val="16"/>
                <w:szCs w:val="16"/>
              </w:rPr>
              <w:t>o</w:t>
            </w:r>
            <w:r w:rsidRPr="00112590">
              <w:rPr>
                <w:rFonts w:asciiTheme="minorHAnsi" w:hAnsiTheme="minorHAnsi" w:cs="Arial"/>
                <w:spacing w:val="35"/>
                <w:sz w:val="16"/>
                <w:szCs w:val="16"/>
              </w:rPr>
              <w:t xml:space="preserve"> </w:t>
            </w:r>
            <w:r w:rsidRPr="00112590">
              <w:rPr>
                <w:rFonts w:asciiTheme="minorHAnsi" w:hAnsiTheme="minorHAnsi" w:cs="Arial"/>
                <w:spacing w:val="-2"/>
                <w:sz w:val="16"/>
                <w:szCs w:val="16"/>
              </w:rPr>
              <w:t>h</w:t>
            </w:r>
            <w:r w:rsidRPr="00112590">
              <w:rPr>
                <w:rFonts w:asciiTheme="minorHAnsi" w:hAnsiTheme="minorHAnsi" w:cs="Arial"/>
                <w:spacing w:val="-1"/>
                <w:sz w:val="16"/>
                <w:szCs w:val="16"/>
              </w:rPr>
              <w:t>.</w:t>
            </w:r>
            <w:r w:rsidRPr="00112590">
              <w:rPr>
                <w:rFonts w:asciiTheme="minorHAnsi" w:hAnsiTheme="minorHAnsi" w:cs="Arial"/>
                <w:spacing w:val="3"/>
                <w:sz w:val="16"/>
                <w:szCs w:val="16"/>
              </w:rPr>
              <w:t>6</w:t>
            </w:r>
            <w:r w:rsidRPr="00112590">
              <w:rPr>
                <w:rFonts w:asciiTheme="minorHAnsi" w:hAnsiTheme="minorHAnsi" w:cs="Arial"/>
                <w:spacing w:val="-1"/>
                <w:sz w:val="16"/>
                <w:szCs w:val="16"/>
              </w:rPr>
              <w:t>,</w:t>
            </w:r>
            <w:r w:rsidRPr="00112590">
              <w:rPr>
                <w:rFonts w:asciiTheme="minorHAnsi" w:hAnsiTheme="minorHAnsi" w:cs="Arial"/>
                <w:spacing w:val="3"/>
                <w:sz w:val="16"/>
                <w:szCs w:val="16"/>
              </w:rPr>
              <w:t>0</w:t>
            </w:r>
            <w:r w:rsidRPr="00112590">
              <w:rPr>
                <w:rFonts w:asciiTheme="minorHAnsi" w:hAnsiTheme="minorHAnsi" w:cs="Arial"/>
                <w:sz w:val="16"/>
                <w:szCs w:val="16"/>
              </w:rPr>
              <w:t>0</w:t>
            </w:r>
          </w:p>
        </w:tc>
        <w:tc>
          <w:tcPr>
            <w:tcW w:w="4586" w:type="dxa"/>
            <w:gridSpan w:val="2"/>
            <w:tcBorders>
              <w:top w:val="single" w:sz="4" w:space="0" w:color="000000"/>
              <w:left w:val="single" w:sz="4" w:space="0" w:color="000000"/>
              <w:bottom w:val="single" w:sz="4" w:space="0" w:color="000000"/>
              <w:right w:val="single" w:sz="4" w:space="0" w:color="000000"/>
            </w:tcBorders>
          </w:tcPr>
          <w:p w14:paraId="234E940B" w14:textId="77777777" w:rsidR="00D91BE6" w:rsidRPr="00112590" w:rsidRDefault="00D91BE6" w:rsidP="00AA58A5">
            <w:pPr>
              <w:pStyle w:val="TableParagraph"/>
              <w:kinsoku w:val="0"/>
              <w:overflowPunct w:val="0"/>
              <w:spacing w:before="70" w:line="183" w:lineRule="exact"/>
              <w:ind w:left="1901" w:right="1910"/>
              <w:jc w:val="center"/>
              <w:rPr>
                <w:rFonts w:asciiTheme="minorHAnsi" w:hAnsiTheme="minorHAnsi"/>
              </w:rPr>
            </w:pPr>
            <w:r w:rsidRPr="00112590">
              <w:rPr>
                <w:rFonts w:asciiTheme="minorHAnsi" w:hAnsiTheme="minorHAnsi" w:cs="Arial"/>
                <w:b/>
                <w:bCs/>
                <w:spacing w:val="-1"/>
                <w:sz w:val="16"/>
                <w:szCs w:val="16"/>
              </w:rPr>
              <w:t>h</w:t>
            </w:r>
            <w:r w:rsidRPr="00112590">
              <w:rPr>
                <w:rFonts w:asciiTheme="minorHAnsi" w:hAnsiTheme="minorHAnsi" w:cs="Arial"/>
                <w:b/>
                <w:bCs/>
                <w:spacing w:val="-2"/>
                <w:sz w:val="16"/>
                <w:szCs w:val="16"/>
              </w:rPr>
              <w:t>6</w:t>
            </w:r>
            <w:r w:rsidRPr="00112590">
              <w:rPr>
                <w:rFonts w:asciiTheme="minorHAnsi" w:hAnsiTheme="minorHAnsi" w:cs="Arial"/>
                <w:b/>
                <w:bCs/>
                <w:spacing w:val="3"/>
                <w:sz w:val="16"/>
                <w:szCs w:val="16"/>
              </w:rPr>
              <w:t>,</w:t>
            </w:r>
            <w:r w:rsidRPr="00112590">
              <w:rPr>
                <w:rFonts w:asciiTheme="minorHAnsi" w:hAnsiTheme="minorHAnsi" w:cs="Arial"/>
                <w:b/>
                <w:bCs/>
                <w:spacing w:val="-2"/>
                <w:sz w:val="16"/>
                <w:szCs w:val="16"/>
              </w:rPr>
              <w:t>0</w:t>
            </w:r>
            <w:r w:rsidRPr="00112590">
              <w:rPr>
                <w:rFonts w:asciiTheme="minorHAnsi" w:hAnsiTheme="minorHAnsi" w:cs="Arial"/>
                <w:b/>
                <w:bCs/>
                <w:sz w:val="16"/>
                <w:szCs w:val="16"/>
              </w:rPr>
              <w:t>0</w:t>
            </w:r>
            <w:r w:rsidRPr="00112590">
              <w:rPr>
                <w:rFonts w:asciiTheme="minorHAnsi" w:hAnsiTheme="minorHAnsi" w:cs="Arial"/>
                <w:b/>
                <w:bCs/>
                <w:spacing w:val="-3"/>
                <w:sz w:val="16"/>
                <w:szCs w:val="16"/>
              </w:rPr>
              <w:t xml:space="preserve"> </w:t>
            </w:r>
            <w:r w:rsidRPr="00112590">
              <w:rPr>
                <w:rFonts w:asciiTheme="minorHAnsi" w:hAnsiTheme="minorHAnsi" w:cs="Arial"/>
                <w:b/>
                <w:bCs/>
                <w:sz w:val="16"/>
                <w:szCs w:val="16"/>
              </w:rPr>
              <w:t>x</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m</w:t>
            </w:r>
          </w:p>
        </w:tc>
        <w:tc>
          <w:tcPr>
            <w:tcW w:w="1604" w:type="dxa"/>
            <w:tcBorders>
              <w:top w:val="single" w:sz="4" w:space="0" w:color="000000"/>
              <w:left w:val="single" w:sz="4" w:space="0" w:color="000000"/>
              <w:bottom w:val="single" w:sz="4" w:space="0" w:color="000000"/>
              <w:right w:val="single" w:sz="4" w:space="0" w:color="000000"/>
            </w:tcBorders>
          </w:tcPr>
          <w:p w14:paraId="189231DB" w14:textId="77777777" w:rsidR="00D91BE6" w:rsidRPr="00112590" w:rsidRDefault="00D91BE6" w:rsidP="00AA58A5">
            <w:pPr>
              <w:pStyle w:val="TableParagraph"/>
              <w:kinsoku w:val="0"/>
              <w:overflowPunct w:val="0"/>
              <w:spacing w:before="70" w:line="183" w:lineRule="exact"/>
              <w:ind w:left="949"/>
              <w:rPr>
                <w:rFonts w:asciiTheme="minorHAnsi" w:hAnsiTheme="minorHAnsi" w:cs="Arial"/>
                <w:sz w:val="16"/>
                <w:szCs w:val="16"/>
              </w:rPr>
            </w:pPr>
            <w:r w:rsidRPr="00112590">
              <w:rPr>
                <w:rFonts w:asciiTheme="minorHAnsi" w:hAnsiTheme="minorHAnsi" w:cs="Arial"/>
                <w:sz w:val="16"/>
                <w:szCs w:val="16"/>
              </w:rPr>
              <w:t xml:space="preserve">    89,40</w:t>
            </w:r>
          </w:p>
        </w:tc>
        <w:tc>
          <w:tcPr>
            <w:tcW w:w="831" w:type="dxa"/>
            <w:tcBorders>
              <w:top w:val="single" w:sz="4" w:space="0" w:color="000000"/>
              <w:left w:val="single" w:sz="4" w:space="0" w:color="000000"/>
              <w:bottom w:val="single" w:sz="4" w:space="0" w:color="000000"/>
              <w:right w:val="single" w:sz="4" w:space="0" w:color="000000"/>
            </w:tcBorders>
          </w:tcPr>
          <w:p w14:paraId="3B8F5974" w14:textId="77777777" w:rsidR="00D91BE6" w:rsidRPr="00112590" w:rsidRDefault="00D91BE6" w:rsidP="00AA58A5">
            <w:pPr>
              <w:rPr>
                <w:rFonts w:asciiTheme="minorHAnsi" w:hAnsiTheme="minorHAnsi"/>
              </w:rPr>
            </w:pPr>
          </w:p>
        </w:tc>
      </w:tr>
      <w:tr w:rsidR="00D91BE6" w:rsidRPr="00112590" w14:paraId="1D95872A" w14:textId="77777777" w:rsidTr="00AA58A5">
        <w:trPr>
          <w:trHeight w:hRule="exact" w:val="326"/>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6FDE8E1D" w14:textId="77777777" w:rsidR="00D91BE6" w:rsidRPr="00112590" w:rsidRDefault="00D91BE6" w:rsidP="00AA58A5">
            <w:pPr>
              <w:pStyle w:val="TableParagraph"/>
              <w:kinsoku w:val="0"/>
              <w:overflowPunct w:val="0"/>
              <w:spacing w:before="2" w:line="130" w:lineRule="exact"/>
              <w:rPr>
                <w:rFonts w:asciiTheme="minorHAnsi" w:hAnsiTheme="minorHAnsi"/>
                <w:sz w:val="13"/>
                <w:szCs w:val="13"/>
              </w:rPr>
            </w:pPr>
          </w:p>
          <w:p w14:paraId="47FEE1DA" w14:textId="77777777" w:rsidR="00D91BE6" w:rsidRPr="00112590" w:rsidRDefault="00D91BE6" w:rsidP="00AA58A5">
            <w:pPr>
              <w:pStyle w:val="TableParagraph"/>
              <w:kinsoku w:val="0"/>
              <w:overflowPunct w:val="0"/>
              <w:spacing w:line="183" w:lineRule="exact"/>
              <w:ind w:left="66"/>
              <w:rPr>
                <w:rFonts w:asciiTheme="minorHAnsi" w:hAnsiTheme="minorHAnsi"/>
              </w:rPr>
            </w:pPr>
            <w:r w:rsidRPr="00112590">
              <w:rPr>
                <w:rFonts w:asciiTheme="minorHAnsi" w:hAnsiTheme="minorHAnsi" w:cs="Arial"/>
                <w:b/>
                <w:bCs/>
                <w:spacing w:val="-3"/>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s</w:t>
            </w:r>
            <w:r w:rsidRPr="00112590">
              <w:rPr>
                <w:rFonts w:asciiTheme="minorHAnsi" w:hAnsiTheme="minorHAnsi" w:cs="Arial"/>
                <w:b/>
                <w:bCs/>
                <w:sz w:val="16"/>
                <w:szCs w:val="16"/>
              </w:rPr>
              <w:t>to</w:t>
            </w:r>
            <w:r w:rsidRPr="00112590">
              <w:rPr>
                <w:rFonts w:asciiTheme="minorHAnsi" w:hAnsiTheme="minorHAnsi" w:cs="Arial"/>
                <w:b/>
                <w:bCs/>
                <w:spacing w:val="-11"/>
                <w:sz w:val="16"/>
                <w:szCs w:val="16"/>
              </w:rPr>
              <w:t xml:space="preserve"> </w:t>
            </w:r>
            <w:r w:rsidRPr="00112590">
              <w:rPr>
                <w:rFonts w:asciiTheme="minorHAnsi" w:hAnsiTheme="minorHAnsi" w:cs="Arial"/>
                <w:b/>
                <w:bCs/>
                <w:spacing w:val="-1"/>
                <w:sz w:val="16"/>
                <w:szCs w:val="16"/>
              </w:rPr>
              <w:t>o</w:t>
            </w:r>
            <w:r w:rsidRPr="00112590">
              <w:rPr>
                <w:rFonts w:asciiTheme="minorHAnsi" w:hAnsiTheme="minorHAnsi" w:cs="Arial"/>
                <w:b/>
                <w:bCs/>
                <w:sz w:val="16"/>
                <w:szCs w:val="16"/>
              </w:rPr>
              <w:t>r</w:t>
            </w:r>
            <w:r w:rsidRPr="00112590">
              <w:rPr>
                <w:rFonts w:asciiTheme="minorHAnsi" w:hAnsiTheme="minorHAnsi" w:cs="Arial"/>
                <w:b/>
                <w:bCs/>
                <w:spacing w:val="-3"/>
                <w:sz w:val="16"/>
                <w:szCs w:val="16"/>
              </w:rPr>
              <w:t>a</w:t>
            </w:r>
            <w:r w:rsidRPr="00112590">
              <w:rPr>
                <w:rFonts w:asciiTheme="minorHAnsi" w:hAnsiTheme="minorHAnsi" w:cs="Arial"/>
                <w:b/>
                <w:bCs/>
                <w:sz w:val="16"/>
                <w:szCs w:val="16"/>
              </w:rPr>
              <w:t>r</w:t>
            </w:r>
            <w:r w:rsidRPr="00112590">
              <w:rPr>
                <w:rFonts w:asciiTheme="minorHAnsi" w:hAnsiTheme="minorHAnsi" w:cs="Arial"/>
                <w:b/>
                <w:bCs/>
                <w:spacing w:val="3"/>
                <w:sz w:val="16"/>
                <w:szCs w:val="16"/>
              </w:rPr>
              <w:t>i</w:t>
            </w:r>
            <w:r w:rsidRPr="00112590">
              <w:rPr>
                <w:rFonts w:asciiTheme="minorHAnsi" w:hAnsiTheme="minorHAnsi" w:cs="Arial"/>
                <w:b/>
                <w:bCs/>
                <w:sz w:val="16"/>
                <w:szCs w:val="16"/>
              </w:rPr>
              <w:t>o</w:t>
            </w:r>
            <w:r w:rsidRPr="00112590">
              <w:rPr>
                <w:rFonts w:asciiTheme="minorHAnsi" w:hAnsiTheme="minorHAnsi" w:cs="Arial"/>
                <w:b/>
                <w:bCs/>
                <w:spacing w:val="17"/>
                <w:sz w:val="16"/>
                <w:szCs w:val="16"/>
              </w:rPr>
              <w:t xml:space="preserve"> </w:t>
            </w:r>
            <w:r w:rsidRPr="00112590">
              <w:rPr>
                <w:rFonts w:asciiTheme="minorHAnsi" w:hAnsiTheme="minorHAnsi" w:cs="Arial"/>
                <w:b/>
                <w:bCs/>
                <w:spacing w:val="3"/>
                <w:sz w:val="16"/>
                <w:szCs w:val="16"/>
              </w:rPr>
              <w:t>l</w:t>
            </w:r>
            <w:r w:rsidRPr="00112590">
              <w:rPr>
                <w:rFonts w:asciiTheme="minorHAnsi" w:hAnsiTheme="minorHAnsi" w:cs="Arial"/>
                <w:b/>
                <w:bCs/>
                <w:spacing w:val="-1"/>
                <w:sz w:val="16"/>
                <w:szCs w:val="16"/>
              </w:rPr>
              <w:t>/ 1872</w:t>
            </w:r>
            <w:r w:rsidRPr="00112590">
              <w:rPr>
                <w:rFonts w:asciiTheme="minorHAnsi" w:hAnsiTheme="minorHAnsi" w:cs="Arial"/>
                <w:b/>
                <w:bCs/>
                <w:spacing w:val="3"/>
                <w:sz w:val="16"/>
                <w:szCs w:val="16"/>
              </w:rPr>
              <w:t xml:space="preserve"> </w:t>
            </w:r>
            <w:r w:rsidRPr="00112590">
              <w:rPr>
                <w:rFonts w:asciiTheme="minorHAnsi" w:hAnsiTheme="minorHAnsi" w:cs="Arial"/>
                <w:b/>
                <w:bCs/>
                <w:spacing w:val="-1"/>
                <w:sz w:val="16"/>
                <w:szCs w:val="16"/>
              </w:rPr>
              <w:t>o</w:t>
            </w:r>
            <w:r w:rsidRPr="00112590">
              <w:rPr>
                <w:rFonts w:asciiTheme="minorHAnsi" w:hAnsiTheme="minorHAnsi" w:cs="Arial"/>
                <w:b/>
                <w:bCs/>
                <w:spacing w:val="5"/>
                <w:sz w:val="16"/>
                <w:szCs w:val="16"/>
              </w:rPr>
              <w:t>r</w:t>
            </w:r>
            <w:r w:rsidRPr="00112590">
              <w:rPr>
                <w:rFonts w:asciiTheme="minorHAnsi" w:hAnsiTheme="minorHAnsi" w:cs="Arial"/>
                <w:b/>
                <w:bCs/>
                <w:spacing w:val="-3"/>
                <w:sz w:val="16"/>
                <w:szCs w:val="16"/>
              </w:rPr>
              <w:t xml:space="preserve">e </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nn</w:t>
            </w:r>
            <w:r w:rsidRPr="00112590">
              <w:rPr>
                <w:rFonts w:asciiTheme="minorHAnsi" w:hAnsiTheme="minorHAnsi" w:cs="Arial"/>
                <w:b/>
                <w:bCs/>
                <w:spacing w:val="3"/>
                <w:sz w:val="16"/>
                <w:szCs w:val="16"/>
              </w:rPr>
              <w:t>u</w:t>
            </w:r>
            <w:r w:rsidRPr="00112590">
              <w:rPr>
                <w:rFonts w:asciiTheme="minorHAnsi" w:hAnsiTheme="minorHAnsi" w:cs="Arial"/>
                <w:b/>
                <w:bCs/>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182B30A7" w14:textId="77777777" w:rsidR="00D91BE6" w:rsidRPr="00112590" w:rsidRDefault="00D91BE6" w:rsidP="00AA58A5">
            <w:pPr>
              <w:pStyle w:val="TableParagraph"/>
              <w:kinsoku w:val="0"/>
              <w:overflowPunct w:val="0"/>
              <w:spacing w:before="2" w:line="130" w:lineRule="exact"/>
              <w:rPr>
                <w:rFonts w:asciiTheme="minorHAnsi" w:hAnsiTheme="minorHAnsi"/>
                <w:sz w:val="13"/>
                <w:szCs w:val="13"/>
              </w:rPr>
            </w:pPr>
          </w:p>
          <w:p w14:paraId="4BF642F2" w14:textId="77777777" w:rsidR="00D91BE6" w:rsidRPr="00112590" w:rsidRDefault="00D91BE6" w:rsidP="00AA58A5">
            <w:pPr>
              <w:pStyle w:val="TableParagraph"/>
              <w:kinsoku w:val="0"/>
              <w:overflowPunct w:val="0"/>
              <w:spacing w:line="183" w:lineRule="exact"/>
              <w:ind w:left="1542" w:right="1552"/>
              <w:jc w:val="center"/>
              <w:rPr>
                <w:rFonts w:asciiTheme="minorHAnsi" w:hAnsiTheme="minorHAnsi"/>
              </w:rPr>
            </w:pPr>
            <w:r w:rsidRPr="00112590">
              <w:rPr>
                <w:rFonts w:asciiTheme="minorHAnsi" w:hAnsiTheme="minorHAnsi" w:cs="Arial"/>
                <w:b/>
                <w:bCs/>
                <w:sz w:val="16"/>
                <w:szCs w:val="16"/>
              </w:rPr>
              <w:t>(</w:t>
            </w:r>
            <w:r w:rsidRPr="00112590">
              <w:rPr>
                <w:rFonts w:asciiTheme="minorHAnsi" w:hAnsiTheme="minorHAnsi" w:cs="Arial"/>
                <w:b/>
                <w:bCs/>
                <w:spacing w:val="-1"/>
                <w:sz w:val="16"/>
                <w:szCs w:val="16"/>
              </w:rPr>
              <w:t>l</w:t>
            </w:r>
            <w:r w:rsidRPr="00112590">
              <w:rPr>
                <w:rFonts w:asciiTheme="minorHAnsi" w:hAnsiTheme="minorHAnsi" w:cs="Arial"/>
                <w:b/>
                <w:bCs/>
                <w:sz w:val="16"/>
                <w:szCs w:val="16"/>
              </w:rPr>
              <w:t>)</w:t>
            </w:r>
            <w:r w:rsidRPr="00112590">
              <w:rPr>
                <w:rFonts w:asciiTheme="minorHAnsi" w:hAnsiTheme="minorHAnsi" w:cs="Arial"/>
                <w:b/>
                <w:bCs/>
                <w:spacing w:val="-8"/>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4"/>
                <w:sz w:val="16"/>
                <w:szCs w:val="16"/>
              </w:rPr>
              <w:t xml:space="preserve"> 1872</w:t>
            </w:r>
            <w:r w:rsidRPr="00112590">
              <w:rPr>
                <w:rFonts w:asciiTheme="minorHAnsi" w:hAnsiTheme="minorHAnsi" w:cs="Arial"/>
                <w:b/>
                <w:bCs/>
                <w:spacing w:val="-5"/>
                <w:sz w:val="16"/>
                <w:szCs w:val="16"/>
              </w:rPr>
              <w:t xml:space="preserve"> </w:t>
            </w:r>
            <w:r w:rsidRPr="00112590">
              <w:rPr>
                <w:rFonts w:asciiTheme="minorHAnsi" w:hAnsiTheme="minorHAnsi" w:cs="Arial"/>
                <w:b/>
                <w:bCs/>
                <w:spacing w:val="-1"/>
                <w:sz w:val="16"/>
                <w:szCs w:val="16"/>
              </w:rPr>
              <w:t>o</w:t>
            </w:r>
            <w:r w:rsidRPr="00112590">
              <w:rPr>
                <w:rFonts w:asciiTheme="minorHAnsi" w:hAnsiTheme="minorHAnsi" w:cs="Arial"/>
                <w:b/>
                <w:bCs/>
                <w:spacing w:val="5"/>
                <w:sz w:val="16"/>
                <w:szCs w:val="16"/>
              </w:rPr>
              <w:t>r</w:t>
            </w:r>
            <w:r w:rsidRPr="00112590">
              <w:rPr>
                <w:rFonts w:asciiTheme="minorHAnsi" w:hAnsiTheme="minorHAnsi" w:cs="Arial"/>
                <w:b/>
                <w:bCs/>
                <w:sz w:val="16"/>
                <w:szCs w:val="16"/>
              </w:rPr>
              <w:t>e</w:t>
            </w:r>
            <w:r w:rsidRPr="00112590">
              <w:rPr>
                <w:rFonts w:asciiTheme="minorHAnsi" w:hAnsiTheme="minorHAnsi" w:cs="Arial"/>
                <w:b/>
                <w:bCs/>
                <w:spacing w:val="-9"/>
                <w:sz w:val="16"/>
                <w:szCs w:val="16"/>
              </w:rPr>
              <w:t xml:space="preserve"> </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nn</w:t>
            </w:r>
            <w:r w:rsidRPr="00112590">
              <w:rPr>
                <w:rFonts w:asciiTheme="minorHAnsi" w:hAnsiTheme="minorHAnsi" w:cs="Arial"/>
                <w:b/>
                <w:bCs/>
                <w:spacing w:val="3"/>
                <w:sz w:val="16"/>
                <w:szCs w:val="16"/>
              </w:rPr>
              <w:t>u</w:t>
            </w:r>
            <w:r w:rsidRPr="00112590">
              <w:rPr>
                <w:rFonts w:asciiTheme="minorHAnsi" w:hAnsiTheme="minorHAnsi" w:cs="Arial"/>
                <w:b/>
                <w:bCs/>
                <w:sz w:val="16"/>
                <w:szCs w:val="16"/>
              </w:rPr>
              <w:t>e</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4173144E" w14:textId="77777777" w:rsidR="00D91BE6" w:rsidRPr="00112590" w:rsidRDefault="00D91BE6" w:rsidP="00AA58A5">
            <w:pPr>
              <w:pStyle w:val="TableParagraph"/>
              <w:kinsoku w:val="0"/>
              <w:overflowPunct w:val="0"/>
              <w:spacing w:before="2" w:line="130" w:lineRule="exact"/>
              <w:rPr>
                <w:rFonts w:asciiTheme="minorHAnsi" w:hAnsiTheme="minorHAnsi"/>
                <w:sz w:val="13"/>
                <w:szCs w:val="13"/>
              </w:rPr>
            </w:pPr>
          </w:p>
          <w:p w14:paraId="76DEDEBB" w14:textId="77777777" w:rsidR="00D91BE6" w:rsidRPr="00112590" w:rsidRDefault="00D91BE6" w:rsidP="00AA58A5">
            <w:pPr>
              <w:pStyle w:val="TableParagraph"/>
              <w:kinsoku w:val="0"/>
              <w:overflowPunct w:val="0"/>
              <w:spacing w:line="183" w:lineRule="exact"/>
              <w:ind w:right="64"/>
              <w:jc w:val="right"/>
              <w:rPr>
                <w:rFonts w:asciiTheme="minorHAnsi" w:hAnsiTheme="minorHAnsi"/>
              </w:rPr>
            </w:pPr>
            <w:r w:rsidRPr="00112590">
              <w:rPr>
                <w:rFonts w:asciiTheme="minorHAnsi" w:hAnsiTheme="minorHAnsi" w:cs="Arial"/>
                <w:b/>
                <w:bCs/>
                <w:spacing w:val="-2"/>
                <w:w w:val="95"/>
                <w:sz w:val="16"/>
                <w:szCs w:val="16"/>
              </w:rPr>
              <w:t>14,90</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5F13A970" w14:textId="77777777" w:rsidR="00D91BE6" w:rsidRPr="00112590" w:rsidRDefault="00D91BE6" w:rsidP="00AA58A5">
            <w:pPr>
              <w:pStyle w:val="TableParagraph"/>
              <w:kinsoku w:val="0"/>
              <w:overflowPunct w:val="0"/>
              <w:spacing w:before="2" w:line="130" w:lineRule="exact"/>
              <w:rPr>
                <w:rFonts w:asciiTheme="minorHAnsi" w:hAnsiTheme="minorHAnsi"/>
                <w:sz w:val="13"/>
                <w:szCs w:val="13"/>
              </w:rPr>
            </w:pPr>
          </w:p>
          <w:p w14:paraId="1058111F" w14:textId="77777777" w:rsidR="00D91BE6" w:rsidRPr="00112590" w:rsidRDefault="00D91BE6" w:rsidP="00AA58A5">
            <w:pPr>
              <w:pStyle w:val="TableParagraph"/>
              <w:kinsoku w:val="0"/>
              <w:overflowPunct w:val="0"/>
              <w:spacing w:line="183" w:lineRule="exact"/>
              <w:ind w:left="320" w:right="317"/>
              <w:jc w:val="center"/>
              <w:rPr>
                <w:rFonts w:asciiTheme="minorHAnsi" w:hAnsiTheme="minorHAnsi"/>
              </w:rPr>
            </w:pPr>
            <w:r w:rsidRPr="00112590">
              <w:rPr>
                <w:rFonts w:asciiTheme="minorHAnsi" w:hAnsiTheme="minorHAnsi" w:cs="Arial"/>
                <w:b/>
                <w:bCs/>
                <w:sz w:val="16"/>
                <w:szCs w:val="16"/>
              </w:rPr>
              <w:t>m</w:t>
            </w:r>
          </w:p>
        </w:tc>
      </w:tr>
    </w:tbl>
    <w:p w14:paraId="0C6F12E1" w14:textId="77777777" w:rsidR="00D91BE6" w:rsidRPr="00112590" w:rsidRDefault="00D91BE6" w:rsidP="00D91BE6">
      <w:pPr>
        <w:rPr>
          <w:rFonts w:asciiTheme="minorHAnsi" w:hAnsiTheme="minorHAnsi"/>
        </w:rPr>
        <w:sectPr w:rsidR="00D91BE6" w:rsidRPr="00112590">
          <w:pgSz w:w="11904" w:h="16840"/>
          <w:pgMar w:top="980" w:right="960" w:bottom="1240" w:left="960" w:header="749" w:footer="1045" w:gutter="0"/>
          <w:cols w:space="720"/>
          <w:noEndnote/>
        </w:sectPr>
      </w:pPr>
    </w:p>
    <w:p w14:paraId="1C33F332" w14:textId="749917C5" w:rsidR="00D91BE6" w:rsidRPr="00112590" w:rsidRDefault="00D91BE6" w:rsidP="00D91BE6">
      <w:pPr>
        <w:kinsoku w:val="0"/>
        <w:overflowPunct w:val="0"/>
        <w:spacing w:line="200" w:lineRule="exact"/>
        <w:rPr>
          <w:rFonts w:asciiTheme="minorHAnsi" w:hAnsiTheme="minorHAnsi"/>
          <w:sz w:val="20"/>
          <w:szCs w:val="20"/>
        </w:rPr>
      </w:pPr>
    </w:p>
    <w:p w14:paraId="10057426" w14:textId="77777777" w:rsidR="00D91BE6" w:rsidRPr="00112590"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910"/>
        <w:gridCol w:w="4250"/>
        <w:gridCol w:w="807"/>
        <w:gridCol w:w="1253"/>
        <w:gridCol w:w="562"/>
      </w:tblGrid>
      <w:tr w:rsidR="00D91BE6" w:rsidRPr="00112590" w14:paraId="32B806FF"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3C458503" w14:textId="77777777" w:rsidR="00D91BE6" w:rsidRPr="00112590" w:rsidRDefault="00D91BE6" w:rsidP="00AA58A5">
            <w:pPr>
              <w:pStyle w:val="TableParagraph"/>
              <w:kinsoku w:val="0"/>
              <w:overflowPunct w:val="0"/>
              <w:spacing w:before="84" w:line="183" w:lineRule="exact"/>
              <w:ind w:left="66"/>
              <w:rPr>
                <w:rFonts w:asciiTheme="minorHAnsi" w:hAnsiTheme="minorHAnsi"/>
              </w:rPr>
            </w:pPr>
            <w:r w:rsidRPr="00112590">
              <w:rPr>
                <w:rFonts w:asciiTheme="minorHAnsi" w:hAnsiTheme="minorHAnsi" w:cs="Arial"/>
                <w:b/>
                <w:bCs/>
                <w:spacing w:val="-3"/>
                <w:sz w:val="16"/>
                <w:szCs w:val="16"/>
              </w:rPr>
              <w:t>sc</w:t>
            </w:r>
            <w:r w:rsidRPr="00112590">
              <w:rPr>
                <w:rFonts w:asciiTheme="minorHAnsi" w:hAnsiTheme="minorHAnsi" w:cs="Arial"/>
                <w:b/>
                <w:bCs/>
                <w:spacing w:val="3"/>
                <w:sz w:val="16"/>
                <w:szCs w:val="16"/>
              </w:rPr>
              <w:t>h</w:t>
            </w:r>
            <w:r w:rsidRPr="00112590">
              <w:rPr>
                <w:rFonts w:asciiTheme="minorHAnsi" w:hAnsiTheme="minorHAnsi" w:cs="Arial"/>
                <w:b/>
                <w:bCs/>
                <w:spacing w:val="-3"/>
                <w:sz w:val="16"/>
                <w:szCs w:val="16"/>
              </w:rPr>
              <w:t>e</w:t>
            </w:r>
            <w:r w:rsidRPr="00112590">
              <w:rPr>
                <w:rFonts w:asciiTheme="minorHAnsi" w:hAnsiTheme="minorHAnsi" w:cs="Arial"/>
                <w:b/>
                <w:bCs/>
                <w:spacing w:val="3"/>
                <w:sz w:val="16"/>
                <w:szCs w:val="16"/>
              </w:rPr>
              <w:t>d</w:t>
            </w:r>
            <w:r w:rsidRPr="00112590">
              <w:rPr>
                <w:rFonts w:asciiTheme="minorHAnsi" w:hAnsiTheme="minorHAnsi" w:cs="Arial"/>
                <w:b/>
                <w:bCs/>
                <w:sz w:val="16"/>
                <w:szCs w:val="16"/>
              </w:rPr>
              <w:t>a</w:t>
            </w:r>
            <w:r w:rsidRPr="00112590">
              <w:rPr>
                <w:rFonts w:asciiTheme="minorHAnsi" w:hAnsiTheme="minorHAnsi" w:cs="Arial"/>
                <w:b/>
                <w:bCs/>
                <w:spacing w:val="-15"/>
                <w:sz w:val="16"/>
                <w:szCs w:val="16"/>
              </w:rPr>
              <w:t xml:space="preserve"> </w:t>
            </w:r>
            <w:r w:rsidRPr="00112590">
              <w:rPr>
                <w:rFonts w:asciiTheme="minorHAnsi" w:hAnsiTheme="minorHAnsi" w:cs="Arial"/>
                <w:b/>
                <w:bCs/>
                <w:sz w:val="16"/>
                <w:szCs w:val="16"/>
              </w:rPr>
              <w:t>N</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_</w:t>
            </w:r>
            <w:r w:rsidRPr="00112590">
              <w:rPr>
                <w:rFonts w:asciiTheme="minorHAnsi" w:hAnsiTheme="minorHAnsi" w:cs="Arial"/>
                <w:b/>
                <w:bCs/>
                <w:spacing w:val="-3"/>
                <w:sz w:val="16"/>
                <w:szCs w:val="16"/>
              </w:rPr>
              <w:t>0</w:t>
            </w:r>
            <w:r w:rsidRPr="00112590">
              <w:rPr>
                <w:rFonts w:asciiTheme="minorHAnsi" w:hAnsiTheme="minorHAnsi" w:cs="Arial"/>
                <w:b/>
                <w:bCs/>
                <w:sz w:val="16"/>
                <w:szCs w:val="16"/>
              </w:rPr>
              <w:t>1</w:t>
            </w:r>
          </w:p>
        </w:tc>
        <w:tc>
          <w:tcPr>
            <w:tcW w:w="4250" w:type="dxa"/>
            <w:tcBorders>
              <w:top w:val="single" w:sz="4" w:space="0" w:color="000000"/>
              <w:left w:val="single" w:sz="4" w:space="0" w:color="000000"/>
              <w:bottom w:val="single" w:sz="4" w:space="0" w:color="000000"/>
              <w:right w:val="single" w:sz="4" w:space="0" w:color="000000"/>
            </w:tcBorders>
            <w:shd w:val="clear" w:color="auto" w:fill="C0C0C0"/>
          </w:tcPr>
          <w:p w14:paraId="520C8833" w14:textId="77777777" w:rsidR="00D91BE6" w:rsidRPr="00112590" w:rsidRDefault="00D91BE6" w:rsidP="00AA58A5">
            <w:pPr>
              <w:pStyle w:val="TableParagraph"/>
              <w:kinsoku w:val="0"/>
              <w:overflowPunct w:val="0"/>
              <w:spacing w:before="84" w:line="183" w:lineRule="exact"/>
              <w:ind w:left="109"/>
              <w:rPr>
                <w:rFonts w:asciiTheme="minorHAnsi" w:hAnsiTheme="minorHAnsi"/>
              </w:rPr>
            </w:pPr>
            <w:r w:rsidRPr="00112590">
              <w:rPr>
                <w:rFonts w:asciiTheme="minorHAnsi" w:hAnsiTheme="minorHAnsi" w:cs="Arial"/>
                <w:b/>
                <w:bCs/>
                <w:spacing w:val="-1"/>
                <w:sz w:val="16"/>
                <w:szCs w:val="16"/>
              </w:rPr>
              <w:t>G</w:t>
            </w:r>
            <w:r w:rsidRPr="00112590">
              <w:rPr>
                <w:rFonts w:asciiTheme="minorHAnsi" w:hAnsiTheme="minorHAnsi" w:cs="Arial"/>
                <w:b/>
                <w:bCs/>
                <w:spacing w:val="3"/>
                <w:sz w:val="16"/>
                <w:szCs w:val="16"/>
              </w:rPr>
              <w:t>a</w:t>
            </w:r>
            <w:r w:rsidRPr="00112590">
              <w:rPr>
                <w:rFonts w:asciiTheme="minorHAnsi" w:hAnsiTheme="minorHAnsi" w:cs="Arial"/>
                <w:b/>
                <w:bCs/>
                <w:spacing w:val="-3"/>
                <w:sz w:val="16"/>
                <w:szCs w:val="16"/>
              </w:rPr>
              <w:t>s</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l</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n</w:t>
            </w:r>
            <w:r w:rsidRPr="00112590">
              <w:rPr>
                <w:rFonts w:asciiTheme="minorHAnsi" w:hAnsiTheme="minorHAnsi" w:cs="Arial"/>
                <w:b/>
                <w:bCs/>
                <w:sz w:val="16"/>
                <w:szCs w:val="16"/>
              </w:rPr>
              <w:t>e</w:t>
            </w:r>
            <w:r w:rsidRPr="00112590">
              <w:rPr>
                <w:rFonts w:asciiTheme="minorHAnsi" w:hAnsiTheme="minorHAnsi" w:cs="Arial"/>
                <w:b/>
                <w:bCs/>
                <w:spacing w:val="-11"/>
                <w:sz w:val="16"/>
                <w:szCs w:val="16"/>
              </w:rPr>
              <w:t xml:space="preserve"> </w:t>
            </w:r>
            <w:r w:rsidRPr="00112590">
              <w:rPr>
                <w:rFonts w:asciiTheme="minorHAnsi" w:hAnsiTheme="minorHAnsi" w:cs="Arial"/>
                <w:b/>
                <w:bCs/>
                <w:spacing w:val="3"/>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z w:val="16"/>
                <w:szCs w:val="16"/>
              </w:rPr>
              <w:t>n</w:t>
            </w:r>
            <w:r w:rsidRPr="00112590">
              <w:rPr>
                <w:rFonts w:asciiTheme="minorHAnsi" w:hAnsiTheme="minorHAnsi" w:cs="Arial"/>
                <w:b/>
                <w:bCs/>
                <w:spacing w:val="-10"/>
                <w:sz w:val="16"/>
                <w:szCs w:val="16"/>
              </w:rPr>
              <w:t xml:space="preserve"> </w:t>
            </w:r>
            <w:r w:rsidRPr="00112590">
              <w:rPr>
                <w:rFonts w:asciiTheme="minorHAnsi" w:hAnsiTheme="minorHAnsi" w:cs="Arial"/>
                <w:b/>
                <w:bCs/>
                <w:spacing w:val="3"/>
                <w:sz w:val="16"/>
                <w:szCs w:val="16"/>
              </w:rPr>
              <w:t>va</w:t>
            </w:r>
            <w:r w:rsidRPr="00112590">
              <w:rPr>
                <w:rFonts w:asciiTheme="minorHAnsi" w:hAnsiTheme="minorHAnsi" w:cs="Arial"/>
                <w:b/>
                <w:bCs/>
                <w:spacing w:val="-3"/>
                <w:sz w:val="16"/>
                <w:szCs w:val="16"/>
              </w:rPr>
              <w:t>s</w:t>
            </w:r>
            <w:r w:rsidRPr="00112590">
              <w:rPr>
                <w:rFonts w:asciiTheme="minorHAnsi" w:hAnsiTheme="minorHAnsi" w:cs="Arial"/>
                <w:b/>
                <w:bCs/>
                <w:spacing w:val="3"/>
                <w:sz w:val="16"/>
                <w:szCs w:val="16"/>
              </w:rPr>
              <w:t>c</w:t>
            </w:r>
            <w:r w:rsidRPr="00112590">
              <w:rPr>
                <w:rFonts w:asciiTheme="minorHAnsi" w:hAnsiTheme="minorHAnsi" w:cs="Arial"/>
                <w:b/>
                <w:bCs/>
                <w:sz w:val="16"/>
                <w:szCs w:val="16"/>
              </w:rPr>
              <w:t>a</w:t>
            </w:r>
            <w:r w:rsidRPr="00112590">
              <w:rPr>
                <w:rFonts w:asciiTheme="minorHAnsi" w:hAnsiTheme="minorHAnsi" w:cs="Arial"/>
                <w:b/>
                <w:bCs/>
                <w:spacing w:val="-8"/>
                <w:sz w:val="16"/>
                <w:szCs w:val="16"/>
              </w:rPr>
              <w:t xml:space="preserve"> </w:t>
            </w:r>
            <w:r w:rsidRPr="00112590">
              <w:rPr>
                <w:rFonts w:asciiTheme="minorHAnsi" w:hAnsiTheme="minorHAnsi" w:cs="Arial"/>
                <w:b/>
                <w:bCs/>
                <w:spacing w:val="-1"/>
                <w:sz w:val="16"/>
                <w:szCs w:val="16"/>
              </w:rPr>
              <w:t>d</w:t>
            </w:r>
            <w:r w:rsidRPr="00112590">
              <w:rPr>
                <w:rFonts w:asciiTheme="minorHAnsi" w:hAnsiTheme="minorHAnsi" w:cs="Arial"/>
                <w:b/>
                <w:bCs/>
                <w:sz w:val="16"/>
                <w:szCs w:val="16"/>
              </w:rPr>
              <w:t>a</w:t>
            </w:r>
            <w:r w:rsidRPr="00112590">
              <w:rPr>
                <w:rFonts w:asciiTheme="minorHAnsi" w:hAnsiTheme="minorHAnsi" w:cs="Arial"/>
                <w:b/>
                <w:bCs/>
                <w:spacing w:val="-7"/>
                <w:sz w:val="16"/>
                <w:szCs w:val="16"/>
              </w:rPr>
              <w:t xml:space="preserve"> </w:t>
            </w:r>
            <w:r w:rsidRPr="00112590">
              <w:rPr>
                <w:rFonts w:asciiTheme="minorHAnsi" w:hAnsiTheme="minorHAnsi" w:cs="Arial"/>
                <w:b/>
                <w:bCs/>
                <w:spacing w:val="-3"/>
                <w:sz w:val="16"/>
                <w:szCs w:val="16"/>
              </w:rPr>
              <w:t>5</w:t>
            </w:r>
            <w:r w:rsidRPr="00112590">
              <w:rPr>
                <w:rFonts w:asciiTheme="minorHAnsi" w:hAnsiTheme="minorHAnsi" w:cs="Arial"/>
                <w:b/>
                <w:bCs/>
                <w:spacing w:val="3"/>
                <w:sz w:val="16"/>
                <w:szCs w:val="16"/>
              </w:rPr>
              <w:t>/</w:t>
            </w:r>
            <w:r w:rsidRPr="00112590">
              <w:rPr>
                <w:rFonts w:asciiTheme="minorHAnsi" w:hAnsiTheme="minorHAnsi" w:cs="Arial"/>
                <w:b/>
                <w:bCs/>
                <w:sz w:val="16"/>
                <w:szCs w:val="16"/>
              </w:rPr>
              <w:t>6</w:t>
            </w:r>
            <w:r w:rsidRPr="00112590">
              <w:rPr>
                <w:rFonts w:asciiTheme="minorHAnsi" w:hAnsiTheme="minorHAnsi" w:cs="Arial"/>
                <w:b/>
                <w:bCs/>
                <w:spacing w:val="-7"/>
                <w:sz w:val="16"/>
                <w:szCs w:val="16"/>
              </w:rPr>
              <w:t xml:space="preserve"> </w:t>
            </w:r>
            <w:r w:rsidRPr="00112590">
              <w:rPr>
                <w:rFonts w:asciiTheme="minorHAnsi" w:hAnsiTheme="minorHAnsi" w:cs="Arial"/>
                <w:b/>
                <w:bCs/>
                <w:spacing w:val="-3"/>
                <w:sz w:val="16"/>
                <w:szCs w:val="16"/>
              </w:rPr>
              <w:t>m</w:t>
            </w:r>
            <w:r w:rsidRPr="00112590">
              <w:rPr>
                <w:rFonts w:asciiTheme="minorHAnsi" w:hAnsiTheme="minorHAnsi" w:cs="Arial"/>
                <w:b/>
                <w:bCs/>
                <w:sz w:val="16"/>
                <w:szCs w:val="16"/>
              </w:rPr>
              <w:t>c</w:t>
            </w:r>
            <w:r w:rsidRPr="00112590">
              <w:rPr>
                <w:rFonts w:asciiTheme="minorHAnsi" w:hAnsiTheme="minorHAnsi" w:cs="Arial"/>
                <w:b/>
                <w:bCs/>
                <w:spacing w:val="28"/>
                <w:sz w:val="16"/>
                <w:szCs w:val="16"/>
              </w:rPr>
              <w:t xml:space="preserve"> </w:t>
            </w:r>
            <w:r w:rsidRPr="00112590">
              <w:rPr>
                <w:rFonts w:asciiTheme="minorHAnsi" w:hAnsiTheme="minorHAnsi" w:cs="Arial"/>
                <w:b/>
                <w:bCs/>
                <w:sz w:val="16"/>
                <w:szCs w:val="16"/>
              </w:rPr>
              <w:t>r</w:t>
            </w:r>
            <w:r w:rsidRPr="00112590">
              <w:rPr>
                <w:rFonts w:asciiTheme="minorHAnsi" w:hAnsiTheme="minorHAnsi" w:cs="Arial"/>
                <w:b/>
                <w:bCs/>
                <w:spacing w:val="-1"/>
                <w:sz w:val="16"/>
                <w:szCs w:val="16"/>
              </w:rPr>
              <w:t>i</w:t>
            </w:r>
            <w:r w:rsidRPr="00112590">
              <w:rPr>
                <w:rFonts w:asciiTheme="minorHAnsi" w:hAnsiTheme="minorHAnsi" w:cs="Arial"/>
                <w:b/>
                <w:bCs/>
                <w:spacing w:val="3"/>
                <w:sz w:val="16"/>
                <w:szCs w:val="16"/>
              </w:rPr>
              <w:t>b</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l</w:t>
            </w:r>
            <w:r w:rsidRPr="00112590">
              <w:rPr>
                <w:rFonts w:asciiTheme="minorHAnsi" w:hAnsiTheme="minorHAnsi" w:cs="Arial"/>
                <w:b/>
                <w:bCs/>
                <w:spacing w:val="4"/>
                <w:sz w:val="16"/>
                <w:szCs w:val="16"/>
              </w:rPr>
              <w:t>t</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b</w:t>
            </w:r>
            <w:r w:rsidRPr="00112590">
              <w:rPr>
                <w:rFonts w:asciiTheme="minorHAnsi" w:hAnsiTheme="minorHAnsi" w:cs="Arial"/>
                <w:b/>
                <w:bCs/>
                <w:spacing w:val="3"/>
                <w:sz w:val="16"/>
                <w:szCs w:val="16"/>
              </w:rPr>
              <w:t>i</w:t>
            </w:r>
            <w:r w:rsidRPr="00112590">
              <w:rPr>
                <w:rFonts w:asciiTheme="minorHAnsi" w:hAnsiTheme="minorHAnsi" w:cs="Arial"/>
                <w:b/>
                <w:bCs/>
                <w:spacing w:val="-1"/>
                <w:sz w:val="16"/>
                <w:szCs w:val="16"/>
              </w:rPr>
              <w:t>l</w:t>
            </w:r>
            <w:r w:rsidRPr="00112590">
              <w:rPr>
                <w:rFonts w:asciiTheme="minorHAnsi" w:hAnsiTheme="minorHAnsi" w:cs="Arial"/>
                <w:b/>
                <w:bCs/>
                <w:sz w:val="16"/>
                <w:szCs w:val="16"/>
              </w:rPr>
              <w:t>e</w:t>
            </w:r>
            <w:r w:rsidRPr="00112590">
              <w:rPr>
                <w:rFonts w:asciiTheme="minorHAnsi" w:hAnsiTheme="minorHAnsi" w:cs="Arial"/>
                <w:b/>
                <w:bCs/>
                <w:spacing w:val="-3"/>
                <w:sz w:val="16"/>
                <w:szCs w:val="16"/>
              </w:rPr>
              <w:t xml:space="preserve"> c</w:t>
            </w:r>
            <w:r w:rsidRPr="00112590">
              <w:rPr>
                <w:rFonts w:asciiTheme="minorHAnsi" w:hAnsiTheme="minorHAnsi" w:cs="Arial"/>
                <w:b/>
                <w:bCs/>
                <w:spacing w:val="3"/>
                <w:sz w:val="16"/>
                <w:szCs w:val="16"/>
              </w:rPr>
              <w:t>o</w:t>
            </w:r>
            <w:r w:rsidRPr="00112590">
              <w:rPr>
                <w:rFonts w:asciiTheme="minorHAnsi" w:hAnsiTheme="minorHAnsi" w:cs="Arial"/>
                <w:b/>
                <w:bCs/>
                <w:spacing w:val="-3"/>
                <w:sz w:val="16"/>
                <w:szCs w:val="16"/>
              </w:rPr>
              <w:t>s</w:t>
            </w:r>
            <w:r w:rsidRPr="00112590">
              <w:rPr>
                <w:rFonts w:asciiTheme="minorHAnsi" w:hAnsiTheme="minorHAnsi" w:cs="Arial"/>
                <w:b/>
                <w:bCs/>
                <w:sz w:val="16"/>
                <w:szCs w:val="16"/>
              </w:rPr>
              <w:t>t</w:t>
            </w:r>
            <w:r w:rsidRPr="00112590">
              <w:rPr>
                <w:rFonts w:asciiTheme="minorHAnsi" w:hAnsiTheme="minorHAnsi" w:cs="Arial"/>
                <w:b/>
                <w:bCs/>
                <w:spacing w:val="3"/>
                <w:sz w:val="16"/>
                <w:szCs w:val="16"/>
              </w:rPr>
              <w:t>i</w:t>
            </w:r>
            <w:r w:rsidRPr="00112590">
              <w:rPr>
                <w:rFonts w:asciiTheme="minorHAnsi" w:hAnsiTheme="minorHAnsi" w:cs="Arial"/>
                <w:b/>
                <w:bCs/>
                <w:spacing w:val="-1"/>
                <w:sz w:val="16"/>
                <w:szCs w:val="16"/>
              </w:rPr>
              <w:t>p</w:t>
            </w:r>
            <w:r w:rsidRPr="00112590">
              <w:rPr>
                <w:rFonts w:asciiTheme="minorHAnsi" w:hAnsiTheme="minorHAnsi" w:cs="Arial"/>
                <w:b/>
                <w:bCs/>
                <w:spacing w:val="-3"/>
                <w:sz w:val="16"/>
                <w:szCs w:val="16"/>
              </w:rPr>
              <w:t>a</w:t>
            </w:r>
            <w:r w:rsidRPr="00112590">
              <w:rPr>
                <w:rFonts w:asciiTheme="minorHAnsi" w:hAnsiTheme="minorHAnsi" w:cs="Arial"/>
                <w:b/>
                <w:bCs/>
                <w:spacing w:val="4"/>
                <w:sz w:val="16"/>
                <w:szCs w:val="16"/>
              </w:rPr>
              <w:t>t</w:t>
            </w:r>
            <w:r w:rsidRPr="00112590">
              <w:rPr>
                <w:rFonts w:asciiTheme="minorHAnsi" w:hAnsiTheme="minorHAnsi" w:cs="Arial"/>
                <w:b/>
                <w:bCs/>
                <w:spacing w:val="-1"/>
                <w:sz w:val="16"/>
                <w:szCs w:val="16"/>
              </w:rPr>
              <w:t>o</w:t>
            </w:r>
            <w:r w:rsidRPr="00112590">
              <w:rPr>
                <w:rFonts w:asciiTheme="minorHAnsi" w:hAnsiTheme="minorHAnsi" w:cs="Arial"/>
                <w:b/>
                <w:bCs/>
                <w:sz w:val="16"/>
                <w:szCs w:val="16"/>
              </w:rPr>
              <w:t>re</w:t>
            </w:r>
          </w:p>
        </w:tc>
        <w:tc>
          <w:tcPr>
            <w:tcW w:w="807" w:type="dxa"/>
            <w:tcBorders>
              <w:top w:val="single" w:sz="4" w:space="0" w:color="000000"/>
              <w:left w:val="single" w:sz="4" w:space="0" w:color="000000"/>
              <w:bottom w:val="single" w:sz="4" w:space="0" w:color="000000"/>
              <w:right w:val="single" w:sz="4" w:space="0" w:color="000000"/>
            </w:tcBorders>
            <w:shd w:val="clear" w:color="auto" w:fill="C0C0C0"/>
          </w:tcPr>
          <w:p w14:paraId="45D1EAA3" w14:textId="77777777" w:rsidR="00D91BE6" w:rsidRPr="0011259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1234E73" w14:textId="77777777" w:rsidR="00D91BE6" w:rsidRPr="0011259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62856672" w14:textId="77777777" w:rsidR="00D91BE6" w:rsidRPr="00112590" w:rsidRDefault="00D91BE6" w:rsidP="00AA58A5">
            <w:pPr>
              <w:rPr>
                <w:rFonts w:asciiTheme="minorHAnsi" w:hAnsiTheme="minorHAnsi"/>
              </w:rPr>
            </w:pPr>
          </w:p>
        </w:tc>
      </w:tr>
      <w:tr w:rsidR="00D91BE6" w:rsidRPr="00112590" w14:paraId="7CDE27AB" w14:textId="77777777" w:rsidTr="00AA58A5">
        <w:trPr>
          <w:trHeight w:hRule="exact" w:val="283"/>
        </w:trPr>
        <w:tc>
          <w:tcPr>
            <w:tcW w:w="2910" w:type="dxa"/>
            <w:tcBorders>
              <w:top w:val="single" w:sz="4" w:space="0" w:color="000000"/>
              <w:left w:val="single" w:sz="4" w:space="0" w:color="000000"/>
              <w:bottom w:val="single" w:sz="4" w:space="0" w:color="000000"/>
              <w:right w:val="single" w:sz="4" w:space="0" w:color="000000"/>
            </w:tcBorders>
          </w:tcPr>
          <w:p w14:paraId="58F12779" w14:textId="77777777" w:rsidR="00D91BE6" w:rsidRPr="0011259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68427B2" w14:textId="77777777" w:rsidR="00D91BE6" w:rsidRPr="0011259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06F3B03C" w14:textId="77777777" w:rsidR="00D91BE6" w:rsidRPr="0011259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4DBC95BC" w14:textId="77777777" w:rsidR="00D91BE6" w:rsidRPr="0011259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56C92004" w14:textId="77777777" w:rsidR="00D91BE6" w:rsidRPr="00112590" w:rsidRDefault="00D91BE6" w:rsidP="00AA58A5">
            <w:pPr>
              <w:rPr>
                <w:rFonts w:asciiTheme="minorHAnsi" w:hAnsiTheme="minorHAnsi"/>
              </w:rPr>
            </w:pPr>
          </w:p>
        </w:tc>
      </w:tr>
      <w:tr w:rsidR="00D91BE6" w:rsidRPr="00112590" w14:paraId="6DC10385"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71A4D2BD" w14:textId="77777777" w:rsidR="00D91BE6" w:rsidRPr="00112590" w:rsidRDefault="00D91BE6" w:rsidP="00AA58A5">
            <w:pPr>
              <w:pStyle w:val="TableParagraph"/>
              <w:kinsoku w:val="0"/>
              <w:overflowPunct w:val="0"/>
              <w:spacing w:before="84" w:line="183" w:lineRule="exact"/>
              <w:ind w:right="3"/>
              <w:jc w:val="center"/>
              <w:rPr>
                <w:rFonts w:asciiTheme="minorHAnsi" w:hAnsiTheme="minorHAnsi"/>
              </w:rPr>
            </w:pPr>
            <w:r w:rsidRPr="00112590">
              <w:rPr>
                <w:rFonts w:asciiTheme="minorHAnsi" w:hAnsiTheme="minorHAnsi" w:cs="Arial"/>
                <w:b/>
                <w:bCs/>
                <w:spacing w:val="3"/>
                <w:sz w:val="16"/>
                <w:szCs w:val="16"/>
              </w:rPr>
              <w:t>T</w:t>
            </w:r>
            <w:r w:rsidRPr="00112590">
              <w:rPr>
                <w:rFonts w:asciiTheme="minorHAnsi" w:hAnsiTheme="minorHAnsi" w:cs="Arial"/>
                <w:b/>
                <w:bCs/>
                <w:spacing w:val="-1"/>
                <w:sz w:val="16"/>
                <w:szCs w:val="16"/>
              </w:rPr>
              <w:t>ipolo</w:t>
            </w:r>
            <w:r w:rsidRPr="00112590">
              <w:rPr>
                <w:rFonts w:asciiTheme="minorHAnsi" w:hAnsiTheme="minorHAnsi" w:cs="Arial"/>
                <w:b/>
                <w:bCs/>
                <w:spacing w:val="3"/>
                <w:sz w:val="16"/>
                <w:szCs w:val="16"/>
              </w:rPr>
              <w:t>g</w:t>
            </w:r>
            <w:r w:rsidRPr="00112590">
              <w:rPr>
                <w:rFonts w:asciiTheme="minorHAnsi" w:hAnsiTheme="minorHAnsi" w:cs="Arial"/>
                <w:b/>
                <w:bCs/>
                <w:spacing w:val="-1"/>
                <w:sz w:val="16"/>
                <w:szCs w:val="16"/>
              </w:rPr>
              <w:t>i</w:t>
            </w:r>
            <w:r w:rsidRPr="00112590">
              <w:rPr>
                <w:rFonts w:asciiTheme="minorHAnsi" w:hAnsiTheme="minorHAnsi" w:cs="Arial"/>
                <w:b/>
                <w:bCs/>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5B35942B" w14:textId="77777777" w:rsidR="00D91BE6" w:rsidRPr="00112590" w:rsidRDefault="00D91BE6" w:rsidP="00AA58A5">
            <w:pPr>
              <w:pStyle w:val="TableParagraph"/>
              <w:kinsoku w:val="0"/>
              <w:overflowPunct w:val="0"/>
              <w:spacing w:before="84" w:line="183" w:lineRule="exact"/>
              <w:ind w:right="4"/>
              <w:jc w:val="center"/>
              <w:rPr>
                <w:rFonts w:asciiTheme="minorHAnsi" w:hAnsiTheme="minorHAnsi"/>
              </w:rPr>
            </w:pPr>
            <w:r w:rsidRPr="00112590">
              <w:rPr>
                <w:rFonts w:asciiTheme="minorHAnsi" w:hAnsiTheme="minorHAnsi" w:cs="Arial"/>
                <w:b/>
                <w:bCs/>
                <w:spacing w:val="3"/>
                <w:sz w:val="16"/>
                <w:szCs w:val="16"/>
              </w:rPr>
              <w:t>v</w:t>
            </w:r>
            <w:r w:rsidRPr="00112590">
              <w:rPr>
                <w:rFonts w:asciiTheme="minorHAnsi" w:hAnsiTheme="minorHAnsi" w:cs="Arial"/>
                <w:b/>
                <w:bCs/>
                <w:spacing w:val="-2"/>
                <w:sz w:val="16"/>
                <w:szCs w:val="16"/>
              </w:rPr>
              <w:t>a</w:t>
            </w:r>
            <w:r w:rsidRPr="00112590">
              <w:rPr>
                <w:rFonts w:asciiTheme="minorHAnsi" w:hAnsiTheme="minorHAnsi" w:cs="Arial"/>
                <w:b/>
                <w:bCs/>
                <w:spacing w:val="-1"/>
                <w:sz w:val="16"/>
                <w:szCs w:val="16"/>
              </w:rPr>
              <w:t>lu</w:t>
            </w:r>
            <w:r w:rsidRPr="00112590">
              <w:rPr>
                <w:rFonts w:asciiTheme="minorHAnsi" w:hAnsiTheme="minorHAnsi" w:cs="Arial"/>
                <w:b/>
                <w:bCs/>
                <w:sz w:val="16"/>
                <w:szCs w:val="16"/>
              </w:rPr>
              <w:t>t</w:t>
            </w:r>
            <w:r w:rsidRPr="00112590">
              <w:rPr>
                <w:rFonts w:asciiTheme="minorHAnsi" w:hAnsiTheme="minorHAnsi" w:cs="Arial"/>
                <w:b/>
                <w:bCs/>
                <w:spacing w:val="-2"/>
                <w:sz w:val="16"/>
                <w:szCs w:val="16"/>
              </w:rPr>
              <w:t>a</w:t>
            </w:r>
            <w:r w:rsidRPr="00112590">
              <w:rPr>
                <w:rFonts w:asciiTheme="minorHAnsi" w:hAnsiTheme="minorHAnsi" w:cs="Arial"/>
                <w:b/>
                <w:bCs/>
                <w:spacing w:val="2"/>
                <w:sz w:val="16"/>
                <w:szCs w:val="16"/>
              </w:rPr>
              <w:t>z</w:t>
            </w:r>
            <w:r w:rsidRPr="00112590">
              <w:rPr>
                <w:rFonts w:asciiTheme="minorHAnsi" w:hAnsiTheme="minorHAnsi" w:cs="Arial"/>
                <w:b/>
                <w:bCs/>
                <w:spacing w:val="3"/>
                <w:sz w:val="16"/>
                <w:szCs w:val="16"/>
              </w:rPr>
              <w:t>i</w:t>
            </w:r>
            <w:r w:rsidRPr="00112590">
              <w:rPr>
                <w:rFonts w:asciiTheme="minorHAnsi" w:hAnsiTheme="minorHAnsi" w:cs="Arial"/>
                <w:b/>
                <w:bCs/>
                <w:spacing w:val="-1"/>
                <w:sz w:val="16"/>
                <w:szCs w:val="16"/>
              </w:rPr>
              <w:t>on</w:t>
            </w:r>
            <w:r w:rsidRPr="00112590">
              <w:rPr>
                <w:rFonts w:asciiTheme="minorHAnsi" w:hAnsiTheme="minorHAnsi" w:cs="Arial"/>
                <w:b/>
                <w:bCs/>
                <w:spacing w:val="3"/>
                <w:sz w:val="16"/>
                <w:szCs w:val="16"/>
              </w:rPr>
              <w:t>e</w:t>
            </w:r>
            <w:r w:rsidRPr="00112590">
              <w:rPr>
                <w:rFonts w:asciiTheme="minorHAnsi" w:hAnsiTheme="minorHAnsi" w:cs="Arial"/>
                <w:b/>
                <w:bCs/>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31822B09" w14:textId="77777777" w:rsidR="00D91BE6" w:rsidRPr="00112590" w:rsidRDefault="00D91BE6" w:rsidP="00AA58A5">
            <w:pPr>
              <w:pStyle w:val="TableParagraph"/>
              <w:kinsoku w:val="0"/>
              <w:overflowPunct w:val="0"/>
              <w:spacing w:before="84" w:line="183" w:lineRule="exact"/>
              <w:ind w:left="258"/>
              <w:rPr>
                <w:rFonts w:asciiTheme="minorHAnsi" w:hAnsiTheme="minorHAnsi"/>
              </w:rPr>
            </w:pPr>
            <w:r w:rsidRPr="00112590">
              <w:rPr>
                <w:rFonts w:asciiTheme="minorHAnsi" w:hAnsiTheme="minorHAnsi" w:cs="Arial"/>
                <w:b/>
                <w:bCs/>
                <w:spacing w:val="-1"/>
                <w:sz w:val="16"/>
                <w:szCs w:val="16"/>
              </w:rPr>
              <w:t>D</w:t>
            </w:r>
            <w:r w:rsidRPr="00112590">
              <w:rPr>
                <w:rFonts w:asciiTheme="minorHAnsi" w:hAnsiTheme="minorHAnsi" w:cs="Arial"/>
                <w:b/>
                <w:bCs/>
                <w:spacing w:val="-2"/>
                <w:sz w:val="16"/>
                <w:szCs w:val="16"/>
              </w:rPr>
              <w:t>a</w:t>
            </w:r>
            <w:r w:rsidRPr="00112590">
              <w:rPr>
                <w:rFonts w:asciiTheme="minorHAnsi" w:hAnsiTheme="minorHAnsi" w:cs="Arial"/>
                <w:b/>
                <w:bCs/>
                <w:sz w:val="16"/>
                <w:szCs w:val="16"/>
              </w:rPr>
              <w:t>ti</w:t>
            </w:r>
          </w:p>
        </w:tc>
        <w:tc>
          <w:tcPr>
            <w:tcW w:w="1253" w:type="dxa"/>
            <w:tcBorders>
              <w:top w:val="single" w:sz="4" w:space="0" w:color="000000"/>
              <w:left w:val="single" w:sz="4" w:space="0" w:color="000000"/>
              <w:bottom w:val="single" w:sz="4" w:space="0" w:color="000000"/>
              <w:right w:val="single" w:sz="4" w:space="0" w:color="000000"/>
            </w:tcBorders>
          </w:tcPr>
          <w:p w14:paraId="69B9C3F2" w14:textId="77777777" w:rsidR="00D91BE6" w:rsidRPr="00112590" w:rsidRDefault="00D91BE6" w:rsidP="00AA58A5">
            <w:pPr>
              <w:pStyle w:val="TableParagraph"/>
              <w:kinsoku w:val="0"/>
              <w:overflowPunct w:val="0"/>
              <w:spacing w:before="84" w:line="183" w:lineRule="exact"/>
              <w:ind w:left="407"/>
              <w:rPr>
                <w:rFonts w:asciiTheme="minorHAnsi" w:hAnsiTheme="minorHAnsi"/>
              </w:rPr>
            </w:pPr>
            <w:r w:rsidRPr="00112590">
              <w:rPr>
                <w:rFonts w:asciiTheme="minorHAnsi" w:hAnsiTheme="minorHAnsi" w:cs="Arial"/>
                <w:b/>
                <w:bCs/>
                <w:spacing w:val="-2"/>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e</w:t>
            </w:r>
            <w:r w:rsidRPr="00112590">
              <w:rPr>
                <w:rFonts w:asciiTheme="minorHAnsi" w:hAnsiTheme="minorHAnsi" w:cs="Arial"/>
                <w:b/>
                <w:bCs/>
                <w:sz w:val="16"/>
                <w:szCs w:val="16"/>
              </w:rPr>
              <w:t>ff.</w:t>
            </w:r>
          </w:p>
        </w:tc>
        <w:tc>
          <w:tcPr>
            <w:tcW w:w="562" w:type="dxa"/>
            <w:tcBorders>
              <w:top w:val="single" w:sz="4" w:space="0" w:color="000000"/>
              <w:left w:val="single" w:sz="4" w:space="0" w:color="000000"/>
              <w:bottom w:val="single" w:sz="4" w:space="0" w:color="000000"/>
              <w:right w:val="single" w:sz="4" w:space="0" w:color="000000"/>
            </w:tcBorders>
          </w:tcPr>
          <w:p w14:paraId="169F064A" w14:textId="77777777" w:rsidR="00D91BE6" w:rsidRPr="00112590" w:rsidRDefault="00D91BE6" w:rsidP="00AA58A5">
            <w:pPr>
              <w:rPr>
                <w:rFonts w:asciiTheme="minorHAnsi" w:hAnsiTheme="minorHAnsi"/>
              </w:rPr>
            </w:pPr>
          </w:p>
        </w:tc>
      </w:tr>
      <w:tr w:rsidR="00D91BE6" w:rsidRPr="00112590" w14:paraId="2EF6B79E" w14:textId="77777777" w:rsidTr="00AA58A5">
        <w:trPr>
          <w:trHeight w:hRule="exact" w:val="265"/>
        </w:trPr>
        <w:tc>
          <w:tcPr>
            <w:tcW w:w="2910" w:type="dxa"/>
            <w:tcBorders>
              <w:top w:val="single" w:sz="4" w:space="0" w:color="000000"/>
              <w:left w:val="single" w:sz="4" w:space="0" w:color="000000"/>
              <w:bottom w:val="single" w:sz="4" w:space="0" w:color="000000"/>
              <w:right w:val="single" w:sz="4" w:space="0" w:color="000000"/>
            </w:tcBorders>
          </w:tcPr>
          <w:p w14:paraId="20B0FFD4"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8"/>
                <w:sz w:val="16"/>
                <w:szCs w:val="16"/>
              </w:rPr>
              <w:t>o</w:t>
            </w:r>
            <w:r w:rsidRPr="00112590">
              <w:rPr>
                <w:rFonts w:asciiTheme="minorHAnsi" w:hAnsiTheme="minorHAnsi" w:cs="Arial"/>
                <w:spacing w:val="2"/>
                <w:sz w:val="16"/>
                <w:szCs w:val="16"/>
              </w:rPr>
              <w:t>s</w:t>
            </w:r>
            <w:r w:rsidRPr="00112590">
              <w:rPr>
                <w:rFonts w:asciiTheme="minorHAnsi" w:hAnsiTheme="minorHAnsi" w:cs="Arial"/>
                <w:spacing w:val="3"/>
                <w:sz w:val="16"/>
                <w:szCs w:val="16"/>
              </w:rPr>
              <w:t>t</w:t>
            </w:r>
            <w:r w:rsidRPr="00112590">
              <w:rPr>
                <w:rFonts w:asciiTheme="minorHAnsi" w:hAnsiTheme="minorHAnsi" w:cs="Arial"/>
                <w:sz w:val="16"/>
                <w:szCs w:val="16"/>
              </w:rPr>
              <w:t>o</w:t>
            </w:r>
            <w:r w:rsidRPr="00112590">
              <w:rPr>
                <w:rFonts w:asciiTheme="minorHAnsi" w:hAnsiTheme="minorHAnsi" w:cs="Arial"/>
                <w:spacing w:val="-7"/>
                <w:sz w:val="16"/>
                <w:szCs w:val="16"/>
              </w:rPr>
              <w:t xml:space="preserve"> </w:t>
            </w:r>
            <w:r w:rsidRPr="00112590">
              <w:rPr>
                <w:rFonts w:asciiTheme="minorHAnsi" w:hAnsiTheme="minorHAnsi" w:cs="Arial"/>
                <w:spacing w:val="3"/>
                <w:sz w:val="16"/>
                <w:szCs w:val="16"/>
              </w:rPr>
              <w:t>d</w:t>
            </w:r>
            <w:r w:rsidRPr="00112590">
              <w:rPr>
                <w:rFonts w:asciiTheme="minorHAnsi" w:hAnsiTheme="minorHAnsi" w:cs="Arial"/>
                <w:sz w:val="16"/>
                <w:szCs w:val="16"/>
              </w:rPr>
              <w:t>i</w:t>
            </w:r>
            <w:r w:rsidRPr="00112590">
              <w:rPr>
                <w:rFonts w:asciiTheme="minorHAnsi" w:hAnsiTheme="minorHAnsi" w:cs="Arial"/>
                <w:spacing w:val="-4"/>
                <w:sz w:val="16"/>
                <w:szCs w:val="16"/>
              </w:rPr>
              <w:t xml:space="preserve"> </w:t>
            </w:r>
            <w:r w:rsidRPr="00112590">
              <w:rPr>
                <w:rFonts w:asciiTheme="minorHAnsi" w:hAnsiTheme="minorHAnsi" w:cs="Arial"/>
                <w:spacing w:val="-8"/>
                <w:sz w:val="16"/>
                <w:szCs w:val="16"/>
              </w:rPr>
              <w:t>a</w:t>
            </w:r>
            <w:r w:rsidRPr="00112590">
              <w:rPr>
                <w:rFonts w:asciiTheme="minorHAnsi" w:hAnsiTheme="minorHAnsi" w:cs="Arial"/>
                <w:spacing w:val="6"/>
                <w:sz w:val="16"/>
                <w:szCs w:val="16"/>
              </w:rPr>
              <w:t>c</w:t>
            </w:r>
            <w:r w:rsidRPr="00112590">
              <w:rPr>
                <w:rFonts w:asciiTheme="minorHAnsi" w:hAnsiTheme="minorHAnsi" w:cs="Arial"/>
                <w:spacing w:val="-2"/>
                <w:sz w:val="16"/>
                <w:szCs w:val="16"/>
              </w:rPr>
              <w:t>q</w:t>
            </w:r>
            <w:r w:rsidRPr="00112590">
              <w:rPr>
                <w:rFonts w:asciiTheme="minorHAnsi" w:hAnsiTheme="minorHAnsi" w:cs="Arial"/>
                <w:spacing w:val="3"/>
                <w:sz w:val="16"/>
                <w:szCs w:val="16"/>
              </w:rPr>
              <w:t>u</w:t>
            </w:r>
            <w:r w:rsidRPr="00112590">
              <w:rPr>
                <w:rFonts w:asciiTheme="minorHAnsi" w:hAnsiTheme="minorHAnsi" w:cs="Arial"/>
                <w:spacing w:val="-2"/>
                <w:sz w:val="16"/>
                <w:szCs w:val="16"/>
              </w:rPr>
              <w:t>i</w:t>
            </w:r>
            <w:r w:rsidRPr="00112590">
              <w:rPr>
                <w:rFonts w:asciiTheme="minorHAnsi" w:hAnsiTheme="minorHAnsi" w:cs="Arial"/>
                <w:spacing w:val="2"/>
                <w:sz w:val="16"/>
                <w:szCs w:val="16"/>
              </w:rPr>
              <w:t>s</w:t>
            </w:r>
            <w:r w:rsidRPr="00112590">
              <w:rPr>
                <w:rFonts w:asciiTheme="minorHAnsi" w:hAnsiTheme="minorHAnsi" w:cs="Arial"/>
                <w:spacing w:val="3"/>
                <w:sz w:val="16"/>
                <w:szCs w:val="16"/>
              </w:rPr>
              <w:t>t</w:t>
            </w:r>
            <w:r w:rsidRPr="00112590">
              <w:rPr>
                <w:rFonts w:asciiTheme="minorHAnsi" w:hAnsiTheme="minorHAnsi" w:cs="Arial"/>
                <w:sz w:val="16"/>
                <w:szCs w:val="16"/>
              </w:rPr>
              <w:t xml:space="preserve">o </w:t>
            </w:r>
            <w:r w:rsidRPr="00112590">
              <w:rPr>
                <w:rFonts w:asciiTheme="minorHAnsi" w:hAnsiTheme="minorHAnsi" w:cs="Arial"/>
                <w:spacing w:val="-2"/>
                <w:sz w:val="16"/>
                <w:szCs w:val="16"/>
              </w:rPr>
              <w:t>ab</w:t>
            </w:r>
            <w:r w:rsidRPr="00112590">
              <w:rPr>
                <w:rFonts w:asciiTheme="minorHAnsi" w:hAnsiTheme="minorHAnsi" w:cs="Arial"/>
                <w:spacing w:val="3"/>
                <w:sz w:val="16"/>
                <w:szCs w:val="16"/>
              </w:rPr>
              <w:t>b</w:t>
            </w:r>
            <w:r w:rsidRPr="00112590">
              <w:rPr>
                <w:rFonts w:asciiTheme="minorHAnsi" w:hAnsiTheme="minorHAnsi" w:cs="Arial"/>
                <w:spacing w:val="-2"/>
                <w:sz w:val="16"/>
                <w:szCs w:val="16"/>
              </w:rPr>
              <w:t>a</w:t>
            </w:r>
            <w:r w:rsidRPr="00112590">
              <w:rPr>
                <w:rFonts w:asciiTheme="minorHAnsi" w:hAnsiTheme="minorHAnsi" w:cs="Arial"/>
                <w:spacing w:val="-1"/>
                <w:sz w:val="16"/>
                <w:szCs w:val="16"/>
              </w:rPr>
              <w:t>t</w:t>
            </w:r>
            <w:r w:rsidRPr="00112590">
              <w:rPr>
                <w:rFonts w:asciiTheme="minorHAnsi" w:hAnsiTheme="minorHAnsi" w:cs="Arial"/>
                <w:spacing w:val="3"/>
                <w:sz w:val="16"/>
                <w:szCs w:val="16"/>
              </w:rPr>
              <w:t>t</w:t>
            </w:r>
            <w:r w:rsidRPr="00112590">
              <w:rPr>
                <w:rFonts w:asciiTheme="minorHAnsi" w:hAnsiTheme="minorHAnsi" w:cs="Arial"/>
                <w:spacing w:val="-2"/>
                <w:sz w:val="16"/>
                <w:szCs w:val="16"/>
              </w:rPr>
              <w:t>u</w:t>
            </w:r>
            <w:r w:rsidRPr="00112590">
              <w:rPr>
                <w:rFonts w:asciiTheme="minorHAnsi" w:hAnsiTheme="minorHAnsi" w:cs="Arial"/>
                <w:spacing w:val="3"/>
                <w:sz w:val="16"/>
                <w:szCs w:val="16"/>
              </w:rPr>
              <w:t>t</w:t>
            </w:r>
            <w:r w:rsidRPr="00112590">
              <w:rPr>
                <w:rFonts w:asciiTheme="minorHAnsi" w:hAnsiTheme="minorHAnsi" w:cs="Arial"/>
                <w:sz w:val="16"/>
                <w:szCs w:val="16"/>
              </w:rPr>
              <w:t>o</w:t>
            </w:r>
            <w:r w:rsidRPr="00112590">
              <w:rPr>
                <w:rFonts w:asciiTheme="minorHAnsi" w:hAnsiTheme="minorHAnsi" w:cs="Arial"/>
                <w:spacing w:val="-7"/>
                <w:sz w:val="16"/>
                <w:szCs w:val="16"/>
              </w:rPr>
              <w:t xml:space="preserve"> </w:t>
            </w:r>
            <w:r w:rsidRPr="00112590">
              <w:rPr>
                <w:rFonts w:asciiTheme="minorHAnsi" w:hAnsiTheme="minorHAnsi" w:cs="Arial"/>
                <w:spacing w:val="3"/>
                <w:sz w:val="16"/>
                <w:szCs w:val="16"/>
              </w:rPr>
              <w:t>d</w:t>
            </w:r>
            <w:r w:rsidRPr="00112590">
              <w:rPr>
                <w:rFonts w:asciiTheme="minorHAnsi" w:hAnsiTheme="minorHAnsi" w:cs="Arial"/>
                <w:spacing w:val="-2"/>
                <w:sz w:val="16"/>
                <w:szCs w:val="16"/>
              </w:rPr>
              <w:t>e</w:t>
            </w:r>
            <w:r w:rsidRPr="00112590">
              <w:rPr>
                <w:rFonts w:asciiTheme="minorHAnsi" w:hAnsiTheme="minorHAnsi" w:cs="Arial"/>
                <w:sz w:val="16"/>
                <w:szCs w:val="16"/>
              </w:rPr>
              <w:t>l</w:t>
            </w:r>
            <w:r w:rsidRPr="00112590">
              <w:rPr>
                <w:rFonts w:asciiTheme="minorHAnsi" w:hAnsiTheme="minorHAnsi" w:cs="Arial"/>
                <w:spacing w:val="-4"/>
                <w:sz w:val="16"/>
                <w:szCs w:val="16"/>
              </w:rPr>
              <w:t xml:space="preserve"> </w:t>
            </w:r>
            <w:r w:rsidRPr="00112590">
              <w:rPr>
                <w:rFonts w:asciiTheme="minorHAnsi" w:hAnsiTheme="minorHAnsi" w:cs="Arial"/>
                <w:spacing w:val="3"/>
                <w:sz w:val="16"/>
                <w:szCs w:val="16"/>
              </w:rPr>
              <w:t>2</w:t>
            </w:r>
            <w:r w:rsidRPr="00112590">
              <w:rPr>
                <w:rFonts w:asciiTheme="minorHAnsi" w:hAnsiTheme="minorHAnsi" w:cs="Arial"/>
                <w:spacing w:val="-2"/>
                <w:sz w:val="16"/>
                <w:szCs w:val="16"/>
              </w:rPr>
              <w:t>0</w:t>
            </w:r>
            <w:r w:rsidRPr="00112590">
              <w:rPr>
                <w:rFonts w:asciiTheme="minorHAnsi" w:hAnsiTheme="minorHAnsi" w:cs="Arial"/>
                <w:sz w:val="16"/>
                <w:szCs w:val="16"/>
              </w:rPr>
              <w:t>%</w:t>
            </w:r>
          </w:p>
        </w:tc>
        <w:tc>
          <w:tcPr>
            <w:tcW w:w="4250" w:type="dxa"/>
            <w:tcBorders>
              <w:top w:val="single" w:sz="4" w:space="0" w:color="000000"/>
              <w:left w:val="single" w:sz="4" w:space="0" w:color="000000"/>
              <w:bottom w:val="single" w:sz="4" w:space="0" w:color="000000"/>
              <w:right w:val="single" w:sz="4" w:space="0" w:color="000000"/>
            </w:tcBorders>
          </w:tcPr>
          <w:p w14:paraId="41531AE4"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2C3B837B" w14:textId="77777777" w:rsidR="00D91BE6" w:rsidRPr="00112590" w:rsidRDefault="00D91BE6" w:rsidP="00AA58A5">
            <w:pPr>
              <w:pStyle w:val="TableParagraph"/>
              <w:kinsoku w:val="0"/>
              <w:overflowPunct w:val="0"/>
              <w:spacing w:before="69" w:line="183" w:lineRule="exact"/>
              <w:ind w:left="287"/>
              <w:rPr>
                <w:rFonts w:asciiTheme="minorHAnsi" w:hAnsiTheme="minorHAnsi"/>
              </w:rPr>
            </w:pPr>
            <w:r w:rsidRPr="00112590">
              <w:rPr>
                <w:rFonts w:asciiTheme="minorHAnsi" w:hAnsiTheme="minorHAnsi" w:cs="Arial"/>
                <w:sz w:val="16"/>
                <w:szCs w:val="16"/>
              </w:rPr>
              <w:t xml:space="preserve">        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22FD9AF" w14:textId="77777777" w:rsidR="00D91BE6" w:rsidRPr="00112590" w:rsidRDefault="00D91BE6" w:rsidP="00AA58A5">
            <w:pPr>
              <w:pStyle w:val="TableParagraph"/>
              <w:kinsoku w:val="0"/>
              <w:overflowPunct w:val="0"/>
              <w:spacing w:before="69" w:line="183" w:lineRule="exact"/>
              <w:ind w:left="555" w:right="558"/>
              <w:jc w:val="center"/>
              <w:rPr>
                <w:rFonts w:asciiTheme="minorHAnsi" w:hAnsiTheme="minorHAnsi"/>
              </w:rPr>
            </w:pPr>
            <w:r w:rsidRPr="00112590">
              <w:rPr>
                <w:rFonts w:asciiTheme="minorHAnsi" w:hAnsiTheme="minorHAnsi" w:cs="Arial"/>
                <w:sz w:val="16"/>
                <w:szCs w:val="16"/>
              </w:rPr>
              <w:t>a</w:t>
            </w:r>
          </w:p>
        </w:tc>
        <w:tc>
          <w:tcPr>
            <w:tcW w:w="562" w:type="dxa"/>
            <w:tcBorders>
              <w:top w:val="single" w:sz="4" w:space="0" w:color="000000"/>
              <w:left w:val="single" w:sz="4" w:space="0" w:color="000000"/>
              <w:bottom w:val="single" w:sz="4" w:space="0" w:color="000000"/>
              <w:right w:val="single" w:sz="4" w:space="0" w:color="000000"/>
            </w:tcBorders>
          </w:tcPr>
          <w:p w14:paraId="00BEB371" w14:textId="77777777" w:rsidR="00D91BE6" w:rsidRPr="00112590" w:rsidRDefault="00D91BE6" w:rsidP="00AA58A5">
            <w:pPr>
              <w:rPr>
                <w:rFonts w:asciiTheme="minorHAnsi" w:hAnsiTheme="minorHAnsi"/>
              </w:rPr>
            </w:pPr>
          </w:p>
        </w:tc>
      </w:tr>
      <w:tr w:rsidR="00D91BE6" w:rsidRPr="00112590" w14:paraId="47A6EBEC"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9EEF066"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pacing w:val="3"/>
                <w:sz w:val="16"/>
                <w:szCs w:val="16"/>
              </w:rPr>
              <w:t>p</w:t>
            </w:r>
            <w:r w:rsidRPr="00112590">
              <w:rPr>
                <w:rFonts w:asciiTheme="minorHAnsi" w:hAnsiTheme="minorHAnsi" w:cs="Arial"/>
                <w:spacing w:val="-8"/>
                <w:sz w:val="16"/>
                <w:szCs w:val="16"/>
              </w:rPr>
              <w:t>o</w:t>
            </w:r>
            <w:r w:rsidRPr="00112590">
              <w:rPr>
                <w:rFonts w:asciiTheme="minorHAnsi" w:hAnsiTheme="minorHAnsi" w:cs="Arial"/>
                <w:sz w:val="16"/>
                <w:szCs w:val="16"/>
              </w:rPr>
              <w:t>r</w:t>
            </w:r>
            <w:r w:rsidRPr="00112590">
              <w:rPr>
                <w:rFonts w:asciiTheme="minorHAnsi" w:hAnsiTheme="minorHAnsi" w:cs="Arial"/>
                <w:spacing w:val="3"/>
                <w:sz w:val="16"/>
                <w:szCs w:val="16"/>
              </w:rPr>
              <w:t>t</w:t>
            </w:r>
            <w:r w:rsidRPr="00112590">
              <w:rPr>
                <w:rFonts w:asciiTheme="minorHAnsi" w:hAnsiTheme="minorHAnsi" w:cs="Arial"/>
                <w:spacing w:val="-2"/>
                <w:sz w:val="16"/>
                <w:szCs w:val="16"/>
              </w:rPr>
              <w:t>a</w:t>
            </w:r>
            <w:r w:rsidRPr="00112590">
              <w:rPr>
                <w:rFonts w:asciiTheme="minorHAnsi" w:hAnsiTheme="minorHAnsi" w:cs="Arial"/>
                <w:spacing w:val="3"/>
                <w:sz w:val="16"/>
                <w:szCs w:val="16"/>
              </w:rPr>
              <w:t>t</w:t>
            </w:r>
            <w:r w:rsidRPr="00112590">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6E89551A"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pacing w:val="-2"/>
                <w:sz w:val="16"/>
                <w:szCs w:val="16"/>
              </w:rPr>
              <w:t>q</w:t>
            </w:r>
            <w:r w:rsidRPr="00112590">
              <w:rPr>
                <w:rFonts w:asciiTheme="minorHAnsi" w:hAnsiTheme="minorHAnsi" w:cs="Arial"/>
                <w:spacing w:val="-1"/>
                <w:sz w:val="16"/>
                <w:szCs w:val="16"/>
              </w:rPr>
              <w:t>.</w:t>
            </w:r>
            <w:r w:rsidRPr="00112590">
              <w:rPr>
                <w:rFonts w:asciiTheme="minorHAnsi" w:hAnsiTheme="minorHAnsi" w:cs="Arial"/>
                <w:spacing w:val="3"/>
                <w:sz w:val="16"/>
                <w:szCs w:val="16"/>
              </w:rPr>
              <w:t>l</w:t>
            </w:r>
            <w:r w:rsidRPr="00112590">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2592B916" w14:textId="77777777" w:rsidR="00D91BE6" w:rsidRPr="00112590" w:rsidRDefault="00D91BE6" w:rsidP="00AA58A5">
            <w:pPr>
              <w:pStyle w:val="TableParagraph"/>
              <w:kinsoku w:val="0"/>
              <w:overflowPunct w:val="0"/>
              <w:spacing w:before="69"/>
              <w:ind w:right="64"/>
              <w:jc w:val="right"/>
              <w:rPr>
                <w:rFonts w:asciiTheme="minorHAnsi" w:hAnsiTheme="minorHAnsi"/>
              </w:rPr>
            </w:pPr>
            <w:r w:rsidRPr="00112590">
              <w:rPr>
                <w:rFonts w:asciiTheme="minorHAnsi" w:hAnsiTheme="minorHAnsi" w:cs="Arial"/>
                <w:w w:val="95"/>
                <w:sz w:val="16"/>
                <w:szCs w:val="16"/>
              </w:rPr>
              <w:t>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8D3578A" w14:textId="77777777" w:rsidR="00D91BE6" w:rsidRPr="00112590" w:rsidRDefault="00D91BE6" w:rsidP="00AA58A5">
            <w:pPr>
              <w:pStyle w:val="TableParagraph"/>
              <w:kinsoku w:val="0"/>
              <w:overflowPunct w:val="0"/>
              <w:spacing w:before="69"/>
              <w:ind w:left="555" w:right="558"/>
              <w:jc w:val="center"/>
              <w:rPr>
                <w:rFonts w:asciiTheme="minorHAnsi" w:hAnsiTheme="minorHAnsi"/>
              </w:rPr>
            </w:pPr>
            <w:r w:rsidRPr="00112590">
              <w:rPr>
                <w:rFonts w:asciiTheme="minorHAnsi" w:hAnsiTheme="minorHAnsi" w:cs="Arial"/>
                <w:sz w:val="16"/>
                <w:szCs w:val="16"/>
              </w:rPr>
              <w:t>b</w:t>
            </w:r>
          </w:p>
        </w:tc>
        <w:tc>
          <w:tcPr>
            <w:tcW w:w="562" w:type="dxa"/>
            <w:tcBorders>
              <w:top w:val="single" w:sz="4" w:space="0" w:color="000000"/>
              <w:left w:val="single" w:sz="4" w:space="0" w:color="000000"/>
              <w:bottom w:val="single" w:sz="4" w:space="0" w:color="000000"/>
              <w:right w:val="single" w:sz="4" w:space="0" w:color="000000"/>
            </w:tcBorders>
          </w:tcPr>
          <w:p w14:paraId="2ED1F4BE" w14:textId="77777777" w:rsidR="00D91BE6" w:rsidRPr="00112590" w:rsidRDefault="00D91BE6" w:rsidP="00AA58A5">
            <w:pPr>
              <w:rPr>
                <w:rFonts w:asciiTheme="minorHAnsi" w:hAnsiTheme="minorHAnsi"/>
              </w:rPr>
            </w:pPr>
          </w:p>
        </w:tc>
      </w:tr>
      <w:tr w:rsidR="00D91BE6" w:rsidRPr="00112590" w14:paraId="5B3CF10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9B5A0D6"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3"/>
                <w:sz w:val="16"/>
                <w:szCs w:val="16"/>
              </w:rPr>
              <w:t>p</w:t>
            </w:r>
            <w:r w:rsidRPr="00112590">
              <w:rPr>
                <w:rFonts w:asciiTheme="minorHAnsi" w:hAnsiTheme="minorHAnsi" w:cs="Arial"/>
                <w:spacing w:val="-8"/>
                <w:sz w:val="16"/>
                <w:szCs w:val="16"/>
              </w:rPr>
              <w:t>e</w:t>
            </w:r>
            <w:r w:rsidRPr="00112590">
              <w:rPr>
                <w:rFonts w:asciiTheme="minorHAnsi" w:hAnsiTheme="minorHAnsi" w:cs="Arial"/>
                <w:sz w:val="16"/>
                <w:szCs w:val="16"/>
              </w:rPr>
              <w:t>r</w:t>
            </w:r>
            <w:r w:rsidRPr="00112590">
              <w:rPr>
                <w:rFonts w:asciiTheme="minorHAnsi" w:hAnsiTheme="minorHAnsi" w:cs="Arial"/>
                <w:spacing w:val="7"/>
                <w:sz w:val="16"/>
                <w:szCs w:val="16"/>
              </w:rPr>
              <w:t>c</w:t>
            </w:r>
            <w:r w:rsidRPr="00112590">
              <w:rPr>
                <w:rFonts w:asciiTheme="minorHAnsi" w:hAnsiTheme="minorHAnsi" w:cs="Arial"/>
                <w:spacing w:val="-8"/>
                <w:sz w:val="16"/>
                <w:szCs w:val="16"/>
              </w:rPr>
              <w:t>o</w:t>
            </w:r>
            <w:r w:rsidRPr="00112590">
              <w:rPr>
                <w:rFonts w:asciiTheme="minorHAnsi" w:hAnsiTheme="minorHAnsi" w:cs="Arial"/>
                <w:spacing w:val="4"/>
                <w:sz w:val="16"/>
                <w:szCs w:val="16"/>
              </w:rPr>
              <w:t>rr</w:t>
            </w:r>
            <w:r w:rsidRPr="00112590">
              <w:rPr>
                <w:rFonts w:asciiTheme="minorHAnsi" w:hAnsiTheme="minorHAnsi" w:cs="Arial"/>
                <w:spacing w:val="-2"/>
                <w:sz w:val="16"/>
                <w:szCs w:val="16"/>
              </w:rPr>
              <w:t>en</w:t>
            </w:r>
            <w:r w:rsidRPr="00112590">
              <w:rPr>
                <w:rFonts w:asciiTheme="minorHAnsi" w:hAnsiTheme="minorHAnsi" w:cs="Arial"/>
                <w:spacing w:val="2"/>
                <w:sz w:val="16"/>
                <w:szCs w:val="16"/>
              </w:rPr>
              <w:t>z</w:t>
            </w:r>
            <w:r w:rsidRPr="00112590">
              <w:rPr>
                <w:rFonts w:asciiTheme="minorHAnsi" w:hAnsiTheme="minorHAnsi" w:cs="Arial"/>
                <w:sz w:val="16"/>
                <w:szCs w:val="16"/>
              </w:rPr>
              <w:t>a</w:t>
            </w:r>
            <w:r w:rsidRPr="00112590">
              <w:rPr>
                <w:rFonts w:asciiTheme="minorHAnsi" w:hAnsiTheme="minorHAnsi" w:cs="Arial"/>
                <w:spacing w:val="33"/>
                <w:sz w:val="16"/>
                <w:szCs w:val="16"/>
              </w:rPr>
              <w:t xml:space="preserve"> </w:t>
            </w:r>
            <w:r w:rsidRPr="00112590">
              <w:rPr>
                <w:rFonts w:asciiTheme="minorHAnsi" w:hAnsiTheme="minorHAnsi" w:cs="Arial"/>
                <w:spacing w:val="2"/>
                <w:sz w:val="16"/>
                <w:szCs w:val="16"/>
              </w:rPr>
              <w:t>m</w:t>
            </w:r>
            <w:r w:rsidRPr="00112590">
              <w:rPr>
                <w:rFonts w:asciiTheme="minorHAnsi" w:hAnsiTheme="minorHAnsi" w:cs="Arial"/>
                <w:spacing w:val="-2"/>
                <w:sz w:val="16"/>
                <w:szCs w:val="16"/>
              </w:rPr>
              <w:t>e</w:t>
            </w:r>
            <w:r w:rsidRPr="00112590">
              <w:rPr>
                <w:rFonts w:asciiTheme="minorHAnsi" w:hAnsiTheme="minorHAnsi" w:cs="Arial"/>
                <w:spacing w:val="3"/>
                <w:sz w:val="16"/>
                <w:szCs w:val="16"/>
              </w:rPr>
              <w:t>di</w:t>
            </w:r>
            <w:r w:rsidRPr="00112590">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77E8255A"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1"/>
                <w:sz w:val="16"/>
                <w:szCs w:val="16"/>
              </w:rPr>
              <w:t>Km</w:t>
            </w:r>
          </w:p>
        </w:tc>
        <w:tc>
          <w:tcPr>
            <w:tcW w:w="807" w:type="dxa"/>
            <w:tcBorders>
              <w:top w:val="single" w:sz="4" w:space="0" w:color="000000"/>
              <w:left w:val="single" w:sz="4" w:space="0" w:color="000000"/>
              <w:bottom w:val="single" w:sz="4" w:space="0" w:color="000000"/>
              <w:right w:val="single" w:sz="4" w:space="0" w:color="000000"/>
            </w:tcBorders>
          </w:tcPr>
          <w:p w14:paraId="1FEDF851" w14:textId="77777777" w:rsidR="00D91BE6" w:rsidRPr="00112590" w:rsidRDefault="00D91BE6" w:rsidP="00AA58A5">
            <w:pPr>
              <w:pStyle w:val="TableParagraph"/>
              <w:kinsoku w:val="0"/>
              <w:overflowPunct w:val="0"/>
              <w:spacing w:before="65"/>
              <w:ind w:left="243"/>
              <w:rPr>
                <w:rFonts w:asciiTheme="minorHAnsi" w:hAnsiTheme="minorHAnsi"/>
              </w:rPr>
            </w:pPr>
            <w:r w:rsidRPr="00112590">
              <w:rPr>
                <w:rFonts w:asciiTheme="minorHAnsi" w:hAnsiTheme="minorHAnsi" w:cs="Arial"/>
                <w:spacing w:val="-2"/>
                <w:sz w:val="16"/>
                <w:szCs w:val="16"/>
              </w:rPr>
              <w:t xml:space="preserve">  </w:t>
            </w:r>
            <w:r w:rsidRPr="00963447">
              <w:rPr>
                <w:rFonts w:asciiTheme="minorHAnsi" w:hAnsiTheme="minorHAnsi" w:cs="Arial"/>
                <w:spacing w:val="-2"/>
                <w:sz w:val="16"/>
                <w:szCs w:val="16"/>
              </w:rPr>
              <w:t>6</w:t>
            </w:r>
            <w:r w:rsidRPr="00963447">
              <w:rPr>
                <w:rFonts w:asciiTheme="minorHAnsi" w:hAnsiTheme="minorHAnsi" w:cs="Arial"/>
                <w:spacing w:val="3"/>
                <w:sz w:val="16"/>
                <w:szCs w:val="16"/>
              </w:rPr>
              <w:t>.50</w:t>
            </w:r>
            <w:r w:rsidRPr="00963447">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75BF067" w14:textId="77777777" w:rsidR="00D91BE6" w:rsidRPr="00112590" w:rsidRDefault="00D91BE6" w:rsidP="00AA58A5">
            <w:pPr>
              <w:pStyle w:val="TableParagraph"/>
              <w:kinsoku w:val="0"/>
              <w:overflowPunct w:val="0"/>
              <w:spacing w:before="65"/>
              <w:ind w:right="3"/>
              <w:jc w:val="center"/>
              <w:rPr>
                <w:rFonts w:asciiTheme="minorHAnsi" w:hAnsiTheme="minorHAnsi"/>
              </w:rPr>
            </w:pPr>
            <w:r w:rsidRPr="00112590">
              <w:rPr>
                <w:rFonts w:asciiTheme="minorHAnsi" w:hAnsiTheme="minorHAnsi" w:cs="Arial"/>
                <w:sz w:val="16"/>
                <w:szCs w:val="16"/>
              </w:rPr>
              <w:t>c</w:t>
            </w:r>
          </w:p>
        </w:tc>
        <w:tc>
          <w:tcPr>
            <w:tcW w:w="562" w:type="dxa"/>
            <w:tcBorders>
              <w:top w:val="single" w:sz="4" w:space="0" w:color="000000"/>
              <w:left w:val="single" w:sz="4" w:space="0" w:color="000000"/>
              <w:bottom w:val="single" w:sz="4" w:space="0" w:color="000000"/>
              <w:right w:val="single" w:sz="4" w:space="0" w:color="000000"/>
            </w:tcBorders>
          </w:tcPr>
          <w:p w14:paraId="6D226300" w14:textId="77777777" w:rsidR="00D91BE6" w:rsidRPr="00112590" w:rsidRDefault="00D91BE6" w:rsidP="00AA58A5">
            <w:pPr>
              <w:rPr>
                <w:rFonts w:asciiTheme="minorHAnsi" w:hAnsiTheme="minorHAnsi"/>
              </w:rPr>
            </w:pPr>
          </w:p>
        </w:tc>
      </w:tr>
      <w:tr w:rsidR="00D91BE6" w:rsidRPr="00112590" w14:paraId="57662290"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BF8A23E"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23"/>
                <w:sz w:val="16"/>
                <w:szCs w:val="16"/>
              </w:rPr>
              <w:t xml:space="preserve"> </w:t>
            </w:r>
            <w:r w:rsidRPr="00112590">
              <w:rPr>
                <w:rFonts w:asciiTheme="minorHAnsi" w:hAnsiTheme="minorHAnsi" w:cs="Arial"/>
                <w:spacing w:val="6"/>
                <w:sz w:val="16"/>
                <w:szCs w:val="16"/>
              </w:rPr>
              <w:t>c</w:t>
            </w:r>
            <w:r w:rsidRPr="00112590">
              <w:rPr>
                <w:rFonts w:asciiTheme="minorHAnsi" w:hAnsiTheme="minorHAnsi" w:cs="Arial"/>
                <w:spacing w:val="-2"/>
                <w:sz w:val="16"/>
                <w:szCs w:val="16"/>
              </w:rPr>
              <w:t>a</w:t>
            </w:r>
            <w:r w:rsidRPr="00112590">
              <w:rPr>
                <w:rFonts w:asciiTheme="minorHAnsi" w:hAnsiTheme="minorHAnsi" w:cs="Arial"/>
                <w:sz w:val="16"/>
                <w:szCs w:val="16"/>
              </w:rPr>
              <w:t>r</w:t>
            </w:r>
            <w:r w:rsidRPr="00112590">
              <w:rPr>
                <w:rFonts w:asciiTheme="minorHAnsi" w:hAnsiTheme="minorHAnsi" w:cs="Arial"/>
                <w:spacing w:val="3"/>
                <w:sz w:val="16"/>
                <w:szCs w:val="16"/>
              </w:rPr>
              <w:t>b</w:t>
            </w:r>
            <w:r w:rsidRPr="00112590">
              <w:rPr>
                <w:rFonts w:asciiTheme="minorHAnsi" w:hAnsiTheme="minorHAnsi" w:cs="Arial"/>
                <w:spacing w:val="-2"/>
                <w:sz w:val="16"/>
                <w:szCs w:val="16"/>
              </w:rPr>
              <w:t>u</w:t>
            </w:r>
            <w:r w:rsidRPr="00112590">
              <w:rPr>
                <w:rFonts w:asciiTheme="minorHAnsi" w:hAnsiTheme="minorHAnsi" w:cs="Arial"/>
                <w:spacing w:val="4"/>
                <w:sz w:val="16"/>
                <w:szCs w:val="16"/>
              </w:rPr>
              <w:t>r</w:t>
            </w:r>
            <w:r w:rsidRPr="00112590">
              <w:rPr>
                <w:rFonts w:asciiTheme="minorHAnsi" w:hAnsiTheme="minorHAnsi" w:cs="Arial"/>
                <w:spacing w:val="-2"/>
                <w:sz w:val="16"/>
                <w:szCs w:val="16"/>
              </w:rPr>
              <w:t>an</w:t>
            </w:r>
            <w:r w:rsidRPr="00112590">
              <w:rPr>
                <w:rFonts w:asciiTheme="minorHAnsi" w:hAnsiTheme="minorHAnsi" w:cs="Arial"/>
                <w:spacing w:val="3"/>
                <w:sz w:val="16"/>
                <w:szCs w:val="16"/>
              </w:rPr>
              <w:t>t</w:t>
            </w:r>
            <w:r w:rsidRPr="00112590">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1C74FD8A"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l</w:t>
            </w:r>
            <w:r w:rsidRPr="00112590">
              <w:rPr>
                <w:rFonts w:asciiTheme="minorHAnsi" w:hAnsiTheme="minorHAnsi" w:cs="Arial"/>
                <w:spacing w:val="-1"/>
                <w:sz w:val="16"/>
                <w:szCs w:val="16"/>
              </w:rPr>
              <w:t>t</w:t>
            </w:r>
            <w:r w:rsidRPr="00112590">
              <w:rPr>
                <w:rFonts w:asciiTheme="minorHAnsi" w:hAnsiTheme="minorHAnsi" w:cs="Arial"/>
                <w:spacing w:val="3"/>
                <w:sz w:val="16"/>
                <w:szCs w:val="16"/>
              </w:rPr>
              <w:t>/</w:t>
            </w:r>
            <w:r w:rsidRPr="00112590">
              <w:rPr>
                <w:rFonts w:asciiTheme="minorHAnsi" w:hAnsiTheme="minorHAnsi" w:cs="Arial"/>
                <w:spacing w:val="-3"/>
                <w:sz w:val="16"/>
                <w:szCs w:val="16"/>
              </w:rPr>
              <w:t>k</w:t>
            </w:r>
            <w:r w:rsidRPr="00112590">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4F2F68E1" w14:textId="77777777" w:rsidR="00D91BE6" w:rsidRPr="00112590" w:rsidRDefault="00D91BE6" w:rsidP="00AA58A5">
            <w:pPr>
              <w:pStyle w:val="TableParagraph"/>
              <w:kinsoku w:val="0"/>
              <w:overflowPunct w:val="0"/>
              <w:spacing w:before="69" w:line="183" w:lineRule="exact"/>
              <w:ind w:left="421"/>
              <w:rPr>
                <w:rFonts w:asciiTheme="minorHAnsi" w:hAnsiTheme="minorHAnsi"/>
              </w:rPr>
            </w:pPr>
            <w:r w:rsidRPr="00112590">
              <w:rPr>
                <w:rFonts w:asciiTheme="minorHAnsi" w:hAnsiTheme="minorHAnsi" w:cs="Arial"/>
                <w:spacing w:val="-2"/>
                <w:sz w:val="16"/>
                <w:szCs w:val="16"/>
              </w:rPr>
              <w:t>0</w:t>
            </w:r>
            <w:r w:rsidRPr="00112590">
              <w:rPr>
                <w:rFonts w:asciiTheme="minorHAnsi" w:hAnsiTheme="minorHAnsi" w:cs="Arial"/>
                <w:spacing w:val="-1"/>
                <w:sz w:val="16"/>
                <w:szCs w:val="16"/>
              </w:rPr>
              <w:t>,</w:t>
            </w:r>
            <w:r w:rsidRPr="00112590">
              <w:rPr>
                <w:rFonts w:asciiTheme="minorHAnsi" w:hAnsiTheme="minorHAnsi" w:cs="Arial"/>
                <w:spacing w:val="3"/>
                <w:sz w:val="16"/>
                <w:szCs w:val="16"/>
              </w:rPr>
              <w:t>15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68D76018" w14:textId="77777777" w:rsidR="00D91BE6" w:rsidRPr="00112590" w:rsidRDefault="00D91BE6" w:rsidP="00AA58A5">
            <w:pPr>
              <w:pStyle w:val="TableParagraph"/>
              <w:kinsoku w:val="0"/>
              <w:overflowPunct w:val="0"/>
              <w:spacing w:before="69" w:line="183" w:lineRule="exact"/>
              <w:ind w:left="555" w:right="558"/>
              <w:jc w:val="center"/>
              <w:rPr>
                <w:rFonts w:asciiTheme="minorHAnsi" w:hAnsiTheme="minorHAnsi"/>
              </w:rPr>
            </w:pPr>
            <w:r w:rsidRPr="00112590">
              <w:rPr>
                <w:rFonts w:asciiTheme="minorHAnsi" w:hAnsiTheme="minorHAnsi" w:cs="Arial"/>
                <w:sz w:val="16"/>
                <w:szCs w:val="16"/>
              </w:rPr>
              <w:t>d</w:t>
            </w:r>
          </w:p>
        </w:tc>
        <w:tc>
          <w:tcPr>
            <w:tcW w:w="562" w:type="dxa"/>
            <w:tcBorders>
              <w:top w:val="single" w:sz="4" w:space="0" w:color="000000"/>
              <w:left w:val="single" w:sz="4" w:space="0" w:color="000000"/>
              <w:bottom w:val="single" w:sz="4" w:space="0" w:color="000000"/>
              <w:right w:val="single" w:sz="4" w:space="0" w:color="000000"/>
            </w:tcBorders>
          </w:tcPr>
          <w:p w14:paraId="298E6930" w14:textId="77777777" w:rsidR="00D91BE6" w:rsidRPr="00112590" w:rsidRDefault="00D91BE6" w:rsidP="00AA58A5">
            <w:pPr>
              <w:rPr>
                <w:rFonts w:asciiTheme="minorHAnsi" w:hAnsiTheme="minorHAnsi"/>
              </w:rPr>
            </w:pPr>
          </w:p>
        </w:tc>
      </w:tr>
      <w:tr w:rsidR="00D91BE6" w:rsidRPr="00112590" w14:paraId="575B7CCE"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448DD23"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2"/>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13"/>
                <w:sz w:val="16"/>
                <w:szCs w:val="16"/>
              </w:rPr>
              <w:t xml:space="preserve"> </w:t>
            </w:r>
            <w:r w:rsidRPr="00112590">
              <w:rPr>
                <w:rFonts w:asciiTheme="minorHAnsi" w:hAnsiTheme="minorHAnsi" w:cs="Arial"/>
                <w:spacing w:val="-2"/>
                <w:sz w:val="16"/>
                <w:szCs w:val="16"/>
              </w:rPr>
              <w:t>o</w:t>
            </w:r>
            <w:r w:rsidRPr="00112590">
              <w:rPr>
                <w:rFonts w:asciiTheme="minorHAnsi" w:hAnsiTheme="minorHAnsi" w:cs="Arial"/>
                <w:spacing w:val="3"/>
                <w:sz w:val="16"/>
                <w:szCs w:val="16"/>
              </w:rPr>
              <w:t>li</w:t>
            </w:r>
            <w:r w:rsidRPr="00112590">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7A582DA0"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3"/>
                <w:sz w:val="16"/>
                <w:szCs w:val="16"/>
              </w:rPr>
              <w:t>k</w:t>
            </w:r>
            <w:r w:rsidRPr="00112590">
              <w:rPr>
                <w:rFonts w:asciiTheme="minorHAnsi" w:hAnsiTheme="minorHAnsi" w:cs="Arial"/>
                <w:spacing w:val="-2"/>
                <w:sz w:val="16"/>
                <w:szCs w:val="16"/>
              </w:rPr>
              <w:t>g</w:t>
            </w:r>
            <w:r w:rsidRPr="00112590">
              <w:rPr>
                <w:rFonts w:asciiTheme="minorHAnsi" w:hAnsiTheme="minorHAnsi" w:cs="Arial"/>
                <w:spacing w:val="3"/>
                <w:sz w:val="16"/>
                <w:szCs w:val="16"/>
              </w:rPr>
              <w:t>.</w:t>
            </w:r>
            <w:r w:rsidRPr="00112590">
              <w:rPr>
                <w:rFonts w:asciiTheme="minorHAnsi" w:hAnsiTheme="minorHAnsi" w:cs="Arial"/>
                <w:spacing w:val="-1"/>
                <w:sz w:val="16"/>
                <w:szCs w:val="16"/>
              </w:rPr>
              <w:t>/</w:t>
            </w:r>
            <w:r w:rsidRPr="00112590">
              <w:rPr>
                <w:rFonts w:asciiTheme="minorHAnsi" w:hAnsiTheme="minorHAnsi" w:cs="Arial"/>
                <w:spacing w:val="2"/>
                <w:sz w:val="16"/>
                <w:szCs w:val="16"/>
              </w:rPr>
              <w:t>k</w:t>
            </w:r>
            <w:r w:rsidRPr="00112590">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23DB4FE2" w14:textId="77777777" w:rsidR="00D91BE6" w:rsidRPr="00112590" w:rsidRDefault="00D91BE6" w:rsidP="00AA58A5">
            <w:pPr>
              <w:pStyle w:val="TableParagraph"/>
              <w:kinsoku w:val="0"/>
              <w:overflowPunct w:val="0"/>
              <w:spacing w:before="69" w:line="183" w:lineRule="exact"/>
              <w:ind w:left="335"/>
              <w:rPr>
                <w:rFonts w:asciiTheme="minorHAnsi" w:hAnsiTheme="minorHAnsi"/>
              </w:rPr>
            </w:pPr>
            <w:r w:rsidRPr="00112590">
              <w:rPr>
                <w:rFonts w:asciiTheme="minorHAnsi" w:hAnsiTheme="minorHAnsi" w:cs="Arial"/>
                <w:spacing w:val="-2"/>
                <w:sz w:val="16"/>
                <w:szCs w:val="16"/>
              </w:rPr>
              <w:t>0</w:t>
            </w:r>
            <w:r w:rsidRPr="00112590">
              <w:rPr>
                <w:rFonts w:asciiTheme="minorHAnsi" w:hAnsiTheme="minorHAnsi" w:cs="Arial"/>
                <w:spacing w:val="-1"/>
                <w:sz w:val="16"/>
                <w:szCs w:val="16"/>
              </w:rPr>
              <w:t>,</w:t>
            </w:r>
            <w:r w:rsidRPr="00112590">
              <w:rPr>
                <w:rFonts w:asciiTheme="minorHAnsi" w:hAnsiTheme="minorHAnsi" w:cs="Arial"/>
                <w:spacing w:val="3"/>
                <w:sz w:val="16"/>
                <w:szCs w:val="16"/>
              </w:rPr>
              <w:t>0</w:t>
            </w:r>
            <w:r w:rsidRPr="00112590">
              <w:rPr>
                <w:rFonts w:asciiTheme="minorHAnsi" w:hAnsiTheme="minorHAnsi" w:cs="Arial"/>
                <w:spacing w:val="-2"/>
                <w:sz w:val="16"/>
                <w:szCs w:val="16"/>
              </w:rPr>
              <w:t>0</w:t>
            </w:r>
            <w:r w:rsidRPr="00112590">
              <w:rPr>
                <w:rFonts w:asciiTheme="minorHAnsi" w:hAnsiTheme="minorHAnsi" w:cs="Arial"/>
                <w:sz w:val="16"/>
                <w:szCs w:val="16"/>
              </w:rPr>
              <w:t>2</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F945536" w14:textId="77777777" w:rsidR="00D91BE6" w:rsidRPr="00112590" w:rsidRDefault="00D91BE6" w:rsidP="00AA58A5">
            <w:pPr>
              <w:pStyle w:val="TableParagraph"/>
              <w:kinsoku w:val="0"/>
              <w:overflowPunct w:val="0"/>
              <w:spacing w:before="69" w:line="183" w:lineRule="exact"/>
              <w:ind w:left="555" w:right="558"/>
              <w:jc w:val="center"/>
              <w:rPr>
                <w:rFonts w:asciiTheme="minorHAnsi" w:hAnsiTheme="minorHAnsi"/>
              </w:rPr>
            </w:pPr>
            <w:r w:rsidRPr="00112590">
              <w:rPr>
                <w:rFonts w:asciiTheme="minorHAnsi" w:hAnsiTheme="minorHAnsi" w:cs="Arial"/>
                <w:sz w:val="16"/>
                <w:szCs w:val="16"/>
              </w:rPr>
              <w:t>e</w:t>
            </w:r>
          </w:p>
        </w:tc>
        <w:tc>
          <w:tcPr>
            <w:tcW w:w="562" w:type="dxa"/>
            <w:tcBorders>
              <w:top w:val="single" w:sz="4" w:space="0" w:color="000000"/>
              <w:left w:val="single" w:sz="4" w:space="0" w:color="000000"/>
              <w:bottom w:val="single" w:sz="4" w:space="0" w:color="000000"/>
              <w:right w:val="single" w:sz="4" w:space="0" w:color="000000"/>
            </w:tcBorders>
          </w:tcPr>
          <w:p w14:paraId="6895D6BA" w14:textId="77777777" w:rsidR="00D91BE6" w:rsidRPr="00112590" w:rsidRDefault="00D91BE6" w:rsidP="00AA58A5">
            <w:pPr>
              <w:rPr>
                <w:rFonts w:asciiTheme="minorHAnsi" w:hAnsiTheme="minorHAnsi"/>
              </w:rPr>
            </w:pPr>
          </w:p>
        </w:tc>
      </w:tr>
      <w:tr w:rsidR="00D91BE6" w:rsidRPr="00112590" w14:paraId="5B765CD2"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BCFBF81"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2"/>
                <w:sz w:val="16"/>
                <w:szCs w:val="16"/>
              </w:rPr>
              <w:t>c</w:t>
            </w:r>
            <w:r w:rsidRPr="00112590">
              <w:rPr>
                <w:rFonts w:asciiTheme="minorHAnsi" w:hAnsiTheme="minorHAnsi" w:cs="Arial"/>
                <w:spacing w:val="-3"/>
                <w:sz w:val="16"/>
                <w:szCs w:val="16"/>
              </w:rPr>
              <w:t>on</w:t>
            </w:r>
            <w:r w:rsidRPr="00112590">
              <w:rPr>
                <w:rFonts w:asciiTheme="minorHAnsi" w:hAnsiTheme="minorHAnsi" w:cs="Arial"/>
                <w:spacing w:val="2"/>
                <w:sz w:val="16"/>
                <w:szCs w:val="16"/>
              </w:rPr>
              <w:t>s</w:t>
            </w:r>
            <w:r w:rsidRPr="00112590">
              <w:rPr>
                <w:rFonts w:asciiTheme="minorHAnsi" w:hAnsiTheme="minorHAnsi" w:cs="Arial"/>
                <w:spacing w:val="3"/>
                <w:sz w:val="16"/>
                <w:szCs w:val="16"/>
              </w:rPr>
              <w:t>u</w:t>
            </w:r>
            <w:r w:rsidRPr="00112590">
              <w:rPr>
                <w:rFonts w:asciiTheme="minorHAnsi" w:hAnsiTheme="minorHAnsi" w:cs="Arial"/>
                <w:spacing w:val="2"/>
                <w:sz w:val="16"/>
                <w:szCs w:val="16"/>
              </w:rPr>
              <w:t>m</w:t>
            </w:r>
            <w:r w:rsidRPr="00112590">
              <w:rPr>
                <w:rFonts w:asciiTheme="minorHAnsi" w:hAnsiTheme="minorHAnsi" w:cs="Arial"/>
                <w:sz w:val="16"/>
                <w:szCs w:val="16"/>
              </w:rPr>
              <w:t>o</w:t>
            </w:r>
            <w:r w:rsidRPr="00112590">
              <w:rPr>
                <w:rFonts w:asciiTheme="minorHAnsi" w:hAnsiTheme="minorHAnsi" w:cs="Arial"/>
                <w:spacing w:val="-25"/>
                <w:sz w:val="16"/>
                <w:szCs w:val="16"/>
              </w:rPr>
              <w:t xml:space="preserve"> </w:t>
            </w:r>
            <w:r w:rsidRPr="00112590">
              <w:rPr>
                <w:rFonts w:asciiTheme="minorHAnsi" w:hAnsiTheme="minorHAnsi" w:cs="Arial"/>
                <w:spacing w:val="3"/>
                <w:sz w:val="16"/>
                <w:szCs w:val="16"/>
              </w:rPr>
              <w:t>g</w:t>
            </w:r>
            <w:r w:rsidRPr="00112590">
              <w:rPr>
                <w:rFonts w:asciiTheme="minorHAnsi" w:hAnsiTheme="minorHAnsi" w:cs="Arial"/>
                <w:spacing w:val="-3"/>
                <w:sz w:val="16"/>
                <w:szCs w:val="16"/>
              </w:rPr>
              <w:t>o</w:t>
            </w:r>
            <w:r w:rsidRPr="00112590">
              <w:rPr>
                <w:rFonts w:asciiTheme="minorHAnsi" w:hAnsiTheme="minorHAnsi" w:cs="Arial"/>
                <w:spacing w:val="2"/>
                <w:sz w:val="16"/>
                <w:szCs w:val="16"/>
              </w:rPr>
              <w:t>mm</w:t>
            </w:r>
            <w:r w:rsidRPr="00112590">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1BF29B72"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spacing w:val="-3"/>
                <w:sz w:val="16"/>
                <w:szCs w:val="16"/>
              </w:rPr>
              <w:t>n</w:t>
            </w:r>
            <w:r w:rsidRPr="00112590">
              <w:rPr>
                <w:rFonts w:asciiTheme="minorHAnsi" w:hAnsiTheme="minorHAnsi" w:cs="Arial"/>
                <w:spacing w:val="-1"/>
                <w:sz w:val="16"/>
                <w:szCs w:val="16"/>
              </w:rPr>
              <w:t>°</w:t>
            </w:r>
            <w:r w:rsidRPr="00112590">
              <w:rPr>
                <w:rFonts w:asciiTheme="minorHAnsi" w:hAnsiTheme="minorHAnsi" w:cs="Arial"/>
                <w:spacing w:val="3"/>
                <w:sz w:val="16"/>
                <w:szCs w:val="16"/>
              </w:rPr>
              <w:t>/</w:t>
            </w:r>
            <w:r w:rsidRPr="00112590">
              <w:rPr>
                <w:rFonts w:asciiTheme="minorHAnsi" w:hAnsiTheme="minorHAnsi" w:cs="Arial"/>
                <w:spacing w:val="2"/>
                <w:sz w:val="16"/>
                <w:szCs w:val="16"/>
              </w:rPr>
              <w:t>k</w:t>
            </w:r>
            <w:r w:rsidRPr="00112590">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45422753" w14:textId="77777777" w:rsidR="00D91BE6" w:rsidRPr="00112590" w:rsidRDefault="00D91BE6" w:rsidP="00AA58A5">
            <w:pPr>
              <w:pStyle w:val="TableParagraph"/>
              <w:kinsoku w:val="0"/>
              <w:overflowPunct w:val="0"/>
              <w:spacing w:before="69" w:line="183" w:lineRule="exact"/>
              <w:ind w:left="243"/>
              <w:rPr>
                <w:rFonts w:asciiTheme="minorHAnsi" w:hAnsiTheme="minorHAnsi"/>
              </w:rPr>
            </w:pPr>
            <w:r w:rsidRPr="00112590">
              <w:rPr>
                <w:rFonts w:asciiTheme="minorHAnsi" w:hAnsiTheme="minorHAnsi" w:cs="Arial"/>
                <w:spacing w:val="-3"/>
                <w:sz w:val="16"/>
                <w:szCs w:val="16"/>
              </w:rPr>
              <w:t>10</w:t>
            </w:r>
            <w:r w:rsidRPr="00112590">
              <w:rPr>
                <w:rFonts w:asciiTheme="minorHAnsi" w:hAnsiTheme="minorHAnsi" w:cs="Arial"/>
                <w:spacing w:val="3"/>
                <w:sz w:val="16"/>
                <w:szCs w:val="16"/>
              </w:rPr>
              <w:t>.</w:t>
            </w:r>
            <w:r w:rsidRPr="00112590">
              <w:rPr>
                <w:rFonts w:asciiTheme="minorHAnsi" w:hAnsiTheme="minorHAnsi" w:cs="Arial"/>
                <w:spacing w:val="-3"/>
                <w:sz w:val="16"/>
                <w:szCs w:val="16"/>
              </w:rPr>
              <w:t>0</w:t>
            </w:r>
            <w:r w:rsidRPr="00112590">
              <w:rPr>
                <w:rFonts w:asciiTheme="minorHAnsi" w:hAnsiTheme="minorHAnsi" w:cs="Arial"/>
                <w:spacing w:val="3"/>
                <w:sz w:val="16"/>
                <w:szCs w:val="16"/>
              </w:rPr>
              <w:t>0</w:t>
            </w:r>
            <w:r w:rsidRPr="00112590">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15EB7CDD" w14:textId="77777777" w:rsidR="00D91BE6" w:rsidRPr="00112590" w:rsidRDefault="00D91BE6" w:rsidP="00AA58A5">
            <w:pPr>
              <w:pStyle w:val="TableParagraph"/>
              <w:kinsoku w:val="0"/>
              <w:overflowPunct w:val="0"/>
              <w:spacing w:before="69" w:line="183" w:lineRule="exact"/>
              <w:jc w:val="center"/>
              <w:rPr>
                <w:rFonts w:asciiTheme="minorHAnsi" w:hAnsiTheme="minorHAnsi"/>
              </w:rPr>
            </w:pPr>
            <w:r w:rsidRPr="00112590">
              <w:rPr>
                <w:rFonts w:asciiTheme="minorHAnsi" w:hAnsiTheme="minorHAnsi" w:cs="Arial"/>
                <w:sz w:val="16"/>
                <w:szCs w:val="16"/>
              </w:rPr>
              <w:t>f</w:t>
            </w:r>
          </w:p>
        </w:tc>
        <w:tc>
          <w:tcPr>
            <w:tcW w:w="562" w:type="dxa"/>
            <w:tcBorders>
              <w:top w:val="single" w:sz="4" w:space="0" w:color="000000"/>
              <w:left w:val="single" w:sz="4" w:space="0" w:color="000000"/>
              <w:bottom w:val="single" w:sz="4" w:space="0" w:color="000000"/>
              <w:right w:val="single" w:sz="4" w:space="0" w:color="000000"/>
            </w:tcBorders>
          </w:tcPr>
          <w:p w14:paraId="0621D85F" w14:textId="77777777" w:rsidR="00D91BE6" w:rsidRPr="00112590" w:rsidRDefault="00D91BE6" w:rsidP="00AA58A5">
            <w:pPr>
              <w:rPr>
                <w:rFonts w:asciiTheme="minorHAnsi" w:hAnsiTheme="minorHAnsi"/>
              </w:rPr>
            </w:pPr>
          </w:p>
        </w:tc>
      </w:tr>
      <w:tr w:rsidR="00D91BE6" w:rsidRPr="00112590" w14:paraId="4E3DE8F0"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66D3D9D9"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pacing w:val="3"/>
                <w:sz w:val="16"/>
                <w:szCs w:val="16"/>
              </w:rPr>
              <w:t>T</w:t>
            </w:r>
            <w:r w:rsidRPr="00112590">
              <w:rPr>
                <w:rFonts w:asciiTheme="minorHAnsi" w:hAnsiTheme="minorHAnsi" w:cs="Arial"/>
                <w:spacing w:val="-8"/>
                <w:sz w:val="16"/>
                <w:szCs w:val="16"/>
              </w:rPr>
              <w:t>a</w:t>
            </w:r>
            <w:r w:rsidRPr="00112590">
              <w:rPr>
                <w:rFonts w:asciiTheme="minorHAnsi" w:hAnsiTheme="minorHAnsi" w:cs="Arial"/>
                <w:spacing w:val="2"/>
                <w:sz w:val="16"/>
                <w:szCs w:val="16"/>
              </w:rPr>
              <w:t>s</w:t>
            </w:r>
            <w:r w:rsidRPr="00112590">
              <w:rPr>
                <w:rFonts w:asciiTheme="minorHAnsi" w:hAnsiTheme="minorHAnsi" w:cs="Arial"/>
                <w:spacing w:val="6"/>
                <w:sz w:val="16"/>
                <w:szCs w:val="16"/>
              </w:rPr>
              <w:t>s</w:t>
            </w:r>
            <w:r w:rsidRPr="00112590">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685959CF"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46D73D54" w14:textId="77777777" w:rsidR="00D91BE6" w:rsidRPr="00112590" w:rsidRDefault="00D91BE6" w:rsidP="00AA58A5">
            <w:pPr>
              <w:pStyle w:val="TableParagraph"/>
              <w:kinsoku w:val="0"/>
              <w:overflowPunct w:val="0"/>
              <w:spacing w:before="69"/>
              <w:ind w:left="503"/>
              <w:rPr>
                <w:rFonts w:asciiTheme="minorHAnsi" w:hAnsiTheme="minorHAnsi"/>
              </w:rPr>
            </w:pPr>
            <w:r w:rsidRPr="00112590">
              <w:rPr>
                <w:rFonts w:asciiTheme="minorHAnsi" w:hAnsiTheme="minorHAnsi" w:cs="Arial"/>
                <w:spacing w:val="-3"/>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A58A545" w14:textId="77777777" w:rsidR="00D91BE6" w:rsidRPr="00112590" w:rsidRDefault="00D91BE6" w:rsidP="00AA58A5">
            <w:pPr>
              <w:pStyle w:val="TableParagraph"/>
              <w:kinsoku w:val="0"/>
              <w:overflowPunct w:val="0"/>
              <w:spacing w:before="69"/>
              <w:ind w:left="555" w:right="558"/>
              <w:jc w:val="center"/>
              <w:rPr>
                <w:rFonts w:asciiTheme="minorHAnsi" w:hAnsiTheme="minorHAnsi"/>
              </w:rPr>
            </w:pPr>
            <w:r w:rsidRPr="00112590">
              <w:rPr>
                <w:rFonts w:asciiTheme="minorHAnsi" w:hAnsiTheme="minorHAnsi" w:cs="Arial"/>
                <w:sz w:val="16"/>
                <w:szCs w:val="16"/>
              </w:rPr>
              <w:t>g</w:t>
            </w:r>
          </w:p>
        </w:tc>
        <w:tc>
          <w:tcPr>
            <w:tcW w:w="562" w:type="dxa"/>
            <w:tcBorders>
              <w:top w:val="single" w:sz="4" w:space="0" w:color="000000"/>
              <w:left w:val="single" w:sz="4" w:space="0" w:color="000000"/>
              <w:bottom w:val="single" w:sz="4" w:space="0" w:color="000000"/>
              <w:right w:val="single" w:sz="4" w:space="0" w:color="000000"/>
            </w:tcBorders>
          </w:tcPr>
          <w:p w14:paraId="45C9152B" w14:textId="77777777" w:rsidR="00D91BE6" w:rsidRPr="00112590" w:rsidRDefault="00D91BE6" w:rsidP="00AA58A5">
            <w:pPr>
              <w:rPr>
                <w:rFonts w:asciiTheme="minorHAnsi" w:hAnsiTheme="minorHAnsi"/>
              </w:rPr>
            </w:pPr>
          </w:p>
        </w:tc>
      </w:tr>
      <w:tr w:rsidR="00D91BE6" w:rsidRPr="00112590" w14:paraId="56C42266"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381E229E"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2"/>
                <w:sz w:val="16"/>
                <w:szCs w:val="16"/>
              </w:rPr>
              <w:t>a</w:t>
            </w:r>
            <w:r w:rsidRPr="00112590">
              <w:rPr>
                <w:rFonts w:asciiTheme="minorHAnsi" w:hAnsiTheme="minorHAnsi" w:cs="Arial"/>
                <w:spacing w:val="2"/>
                <w:sz w:val="16"/>
                <w:szCs w:val="16"/>
              </w:rPr>
              <w:t>mm</w:t>
            </w:r>
            <w:r w:rsidRPr="00112590">
              <w:rPr>
                <w:rFonts w:asciiTheme="minorHAnsi" w:hAnsiTheme="minorHAnsi" w:cs="Arial"/>
                <w:spacing w:val="-2"/>
                <w:sz w:val="16"/>
                <w:szCs w:val="16"/>
              </w:rPr>
              <w:t>o</w:t>
            </w:r>
            <w:r w:rsidRPr="00112590">
              <w:rPr>
                <w:rFonts w:asciiTheme="minorHAnsi" w:hAnsiTheme="minorHAnsi" w:cs="Arial"/>
                <w:sz w:val="16"/>
                <w:szCs w:val="16"/>
              </w:rPr>
              <w:t>r</w:t>
            </w:r>
            <w:r w:rsidRPr="00112590">
              <w:rPr>
                <w:rFonts w:asciiTheme="minorHAnsi" w:hAnsiTheme="minorHAnsi" w:cs="Arial"/>
                <w:spacing w:val="3"/>
                <w:sz w:val="16"/>
                <w:szCs w:val="16"/>
              </w:rPr>
              <w:t>t</w:t>
            </w:r>
            <w:r w:rsidRPr="00112590">
              <w:rPr>
                <w:rFonts w:asciiTheme="minorHAnsi" w:hAnsiTheme="minorHAnsi" w:cs="Arial"/>
                <w:spacing w:val="-2"/>
                <w:sz w:val="16"/>
                <w:szCs w:val="16"/>
              </w:rPr>
              <w:t>a</w:t>
            </w:r>
            <w:r w:rsidRPr="00112590">
              <w:rPr>
                <w:rFonts w:asciiTheme="minorHAnsi" w:hAnsiTheme="minorHAnsi" w:cs="Arial"/>
                <w:spacing w:val="2"/>
                <w:sz w:val="16"/>
                <w:szCs w:val="16"/>
              </w:rPr>
              <w:t>m</w:t>
            </w:r>
            <w:r w:rsidRPr="00112590">
              <w:rPr>
                <w:rFonts w:asciiTheme="minorHAnsi" w:hAnsiTheme="minorHAnsi" w:cs="Arial"/>
                <w:spacing w:val="-2"/>
                <w:sz w:val="16"/>
                <w:szCs w:val="16"/>
              </w:rPr>
              <w:t>e</w:t>
            </w:r>
            <w:r w:rsidRPr="00112590">
              <w:rPr>
                <w:rFonts w:asciiTheme="minorHAnsi" w:hAnsiTheme="minorHAnsi" w:cs="Arial"/>
                <w:spacing w:val="3"/>
                <w:sz w:val="16"/>
                <w:szCs w:val="16"/>
              </w:rPr>
              <w:t>nt</w:t>
            </w:r>
            <w:r w:rsidRPr="00112590">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7722E2A8"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spacing w:val="-2"/>
                <w:sz w:val="16"/>
                <w:szCs w:val="16"/>
              </w:rPr>
              <w:t>a</w:t>
            </w:r>
            <w:r w:rsidRPr="00112590">
              <w:rPr>
                <w:rFonts w:asciiTheme="minorHAnsi" w:hAnsiTheme="minorHAnsi" w:cs="Arial"/>
                <w:spacing w:val="3"/>
                <w:sz w:val="16"/>
                <w:szCs w:val="16"/>
              </w:rPr>
              <w:t>n</w:t>
            </w:r>
            <w:r w:rsidRPr="00112590">
              <w:rPr>
                <w:rFonts w:asciiTheme="minorHAnsi" w:hAnsiTheme="minorHAnsi" w:cs="Arial"/>
                <w:spacing w:val="-2"/>
                <w:sz w:val="16"/>
                <w:szCs w:val="16"/>
              </w:rPr>
              <w:t>n</w:t>
            </w:r>
            <w:r w:rsidRPr="00112590">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105E5061" w14:textId="77777777" w:rsidR="00D91BE6" w:rsidRPr="00112590" w:rsidRDefault="00D91BE6" w:rsidP="00AA58A5">
            <w:pPr>
              <w:pStyle w:val="TableParagraph"/>
              <w:kinsoku w:val="0"/>
              <w:overflowPunct w:val="0"/>
              <w:spacing w:before="65"/>
              <w:ind w:right="64"/>
              <w:jc w:val="right"/>
              <w:rPr>
                <w:rFonts w:asciiTheme="minorHAnsi" w:hAnsiTheme="minorHAnsi"/>
              </w:rPr>
            </w:pPr>
            <w:r w:rsidRPr="00112590">
              <w:rPr>
                <w:rFonts w:asciiTheme="minorHAnsi" w:hAnsiTheme="minorHAnsi" w:cs="Arial"/>
                <w:w w:val="95"/>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D3E4AC5" w14:textId="77777777" w:rsidR="00D91BE6" w:rsidRPr="00112590" w:rsidRDefault="00D91BE6" w:rsidP="00AA58A5">
            <w:pPr>
              <w:pStyle w:val="TableParagraph"/>
              <w:kinsoku w:val="0"/>
              <w:overflowPunct w:val="0"/>
              <w:spacing w:before="65"/>
              <w:ind w:left="555" w:right="558"/>
              <w:jc w:val="center"/>
              <w:rPr>
                <w:rFonts w:asciiTheme="minorHAnsi" w:hAnsiTheme="minorHAnsi"/>
              </w:rPr>
            </w:pPr>
            <w:r w:rsidRPr="00112590">
              <w:rPr>
                <w:rFonts w:asciiTheme="minorHAnsi" w:hAnsiTheme="minorHAnsi" w:cs="Arial"/>
                <w:sz w:val="16"/>
                <w:szCs w:val="16"/>
              </w:rPr>
              <w:t>h</w:t>
            </w:r>
          </w:p>
        </w:tc>
        <w:tc>
          <w:tcPr>
            <w:tcW w:w="562" w:type="dxa"/>
            <w:tcBorders>
              <w:top w:val="single" w:sz="4" w:space="0" w:color="000000"/>
              <w:left w:val="single" w:sz="4" w:space="0" w:color="000000"/>
              <w:bottom w:val="single" w:sz="4" w:space="0" w:color="000000"/>
              <w:right w:val="single" w:sz="4" w:space="0" w:color="000000"/>
            </w:tcBorders>
          </w:tcPr>
          <w:p w14:paraId="29C71D84" w14:textId="77777777" w:rsidR="00D91BE6" w:rsidRPr="00112590" w:rsidRDefault="00D91BE6" w:rsidP="00AA58A5">
            <w:pPr>
              <w:rPr>
                <w:rFonts w:asciiTheme="minorHAnsi" w:hAnsiTheme="minorHAnsi"/>
              </w:rPr>
            </w:pPr>
          </w:p>
        </w:tc>
      </w:tr>
      <w:tr w:rsidR="00D91BE6" w:rsidRPr="00112590" w14:paraId="2E2314C6"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3D688DE7" w14:textId="77777777" w:rsidR="00D91BE6" w:rsidRPr="0011259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6F18B181" w14:textId="77777777" w:rsidR="00D91BE6" w:rsidRPr="0011259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215E92DB" w14:textId="77777777" w:rsidR="00D91BE6" w:rsidRPr="0011259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4434B21A" w14:textId="77777777" w:rsidR="00D91BE6" w:rsidRPr="0011259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34A1616B" w14:textId="77777777" w:rsidR="00D91BE6" w:rsidRPr="00112590" w:rsidRDefault="00D91BE6" w:rsidP="00AA58A5">
            <w:pPr>
              <w:rPr>
                <w:rFonts w:asciiTheme="minorHAnsi" w:hAnsiTheme="minorHAnsi"/>
              </w:rPr>
            </w:pPr>
          </w:p>
        </w:tc>
      </w:tr>
      <w:tr w:rsidR="00D91BE6" w:rsidRPr="00112590" w14:paraId="4EB11A80" w14:textId="77777777" w:rsidTr="00AA58A5">
        <w:trPr>
          <w:trHeight w:hRule="exact" w:val="379"/>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12E0ADAC" w14:textId="77777777" w:rsidR="00D91BE6" w:rsidRPr="00112590" w:rsidRDefault="00D91BE6" w:rsidP="00AA58A5">
            <w:pPr>
              <w:pStyle w:val="TableParagraph"/>
              <w:kinsoku w:val="0"/>
              <w:overflowPunct w:val="0"/>
              <w:spacing w:before="5" w:line="180" w:lineRule="exact"/>
              <w:rPr>
                <w:rFonts w:asciiTheme="minorHAnsi" w:hAnsiTheme="minorHAnsi"/>
                <w:sz w:val="18"/>
                <w:szCs w:val="18"/>
              </w:rPr>
            </w:pPr>
          </w:p>
          <w:p w14:paraId="50736CBC" w14:textId="77777777" w:rsidR="00D91BE6" w:rsidRPr="00112590" w:rsidRDefault="00D91BE6" w:rsidP="00AA58A5">
            <w:pPr>
              <w:pStyle w:val="TableParagraph"/>
              <w:kinsoku w:val="0"/>
              <w:overflowPunct w:val="0"/>
              <w:spacing w:line="183" w:lineRule="exact"/>
              <w:ind w:left="66"/>
              <w:rPr>
                <w:rFonts w:asciiTheme="minorHAnsi" w:hAnsiTheme="minorHAnsi"/>
              </w:rPr>
            </w:pPr>
            <w:r w:rsidRPr="00112590">
              <w:rPr>
                <w:rFonts w:asciiTheme="minorHAnsi" w:hAnsiTheme="minorHAnsi" w:cs="Arial"/>
                <w:b/>
                <w:bCs/>
                <w:sz w:val="16"/>
                <w:szCs w:val="16"/>
              </w:rPr>
              <w:t>t</w:t>
            </w:r>
            <w:r w:rsidRPr="00112590">
              <w:rPr>
                <w:rFonts w:asciiTheme="minorHAnsi" w:hAnsiTheme="minorHAnsi" w:cs="Arial"/>
                <w:b/>
                <w:bCs/>
                <w:spacing w:val="-1"/>
                <w:sz w:val="16"/>
                <w:szCs w:val="16"/>
              </w:rPr>
              <w:t>ipo</w:t>
            </w:r>
            <w:r w:rsidRPr="00112590">
              <w:rPr>
                <w:rFonts w:asciiTheme="minorHAnsi" w:hAnsiTheme="minorHAnsi" w:cs="Arial"/>
                <w:b/>
                <w:bCs/>
                <w:spacing w:val="3"/>
                <w:sz w:val="16"/>
                <w:szCs w:val="16"/>
              </w:rPr>
              <w:t>l</w:t>
            </w:r>
            <w:r w:rsidRPr="00112590">
              <w:rPr>
                <w:rFonts w:asciiTheme="minorHAnsi" w:hAnsiTheme="minorHAnsi" w:cs="Arial"/>
                <w:b/>
                <w:bCs/>
                <w:spacing w:val="-1"/>
                <w:sz w:val="16"/>
                <w:szCs w:val="16"/>
              </w:rPr>
              <w:t>og</w:t>
            </w:r>
            <w:r w:rsidRPr="00112590">
              <w:rPr>
                <w:rFonts w:asciiTheme="minorHAnsi" w:hAnsiTheme="minorHAnsi" w:cs="Arial"/>
                <w:b/>
                <w:bCs/>
                <w:spacing w:val="3"/>
                <w:sz w:val="16"/>
                <w:szCs w:val="16"/>
              </w:rPr>
              <w:t>i</w:t>
            </w:r>
            <w:r w:rsidRPr="00112590">
              <w:rPr>
                <w:rFonts w:asciiTheme="minorHAnsi" w:hAnsiTheme="minorHAnsi" w:cs="Arial"/>
                <w:b/>
                <w:bCs/>
                <w:sz w:val="16"/>
                <w:szCs w:val="16"/>
              </w:rPr>
              <w:t>a</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771F4C8C" w14:textId="77777777" w:rsidR="00D91BE6" w:rsidRPr="00112590" w:rsidRDefault="00D91BE6" w:rsidP="00AA58A5">
            <w:pPr>
              <w:pStyle w:val="TableParagraph"/>
              <w:kinsoku w:val="0"/>
              <w:overflowPunct w:val="0"/>
              <w:spacing w:before="5" w:line="180" w:lineRule="exact"/>
              <w:rPr>
                <w:rFonts w:asciiTheme="minorHAnsi" w:hAnsiTheme="minorHAnsi"/>
                <w:sz w:val="18"/>
                <w:szCs w:val="18"/>
              </w:rPr>
            </w:pPr>
          </w:p>
          <w:p w14:paraId="06C8986A" w14:textId="77777777" w:rsidR="00D91BE6" w:rsidRPr="00112590" w:rsidRDefault="00D91BE6" w:rsidP="00AA58A5">
            <w:pPr>
              <w:pStyle w:val="TableParagraph"/>
              <w:kinsoku w:val="0"/>
              <w:overflowPunct w:val="0"/>
              <w:spacing w:line="183" w:lineRule="exact"/>
              <w:ind w:right="4"/>
              <w:jc w:val="center"/>
              <w:rPr>
                <w:rFonts w:asciiTheme="minorHAnsi" w:hAnsiTheme="minorHAnsi"/>
              </w:rPr>
            </w:pPr>
            <w:r w:rsidRPr="00112590">
              <w:rPr>
                <w:rFonts w:asciiTheme="minorHAnsi" w:hAnsiTheme="minorHAnsi" w:cs="Arial"/>
                <w:b/>
                <w:bCs/>
                <w:spacing w:val="-2"/>
                <w:sz w:val="16"/>
                <w:szCs w:val="16"/>
              </w:rPr>
              <w:t>ca</w:t>
            </w:r>
            <w:r w:rsidRPr="00112590">
              <w:rPr>
                <w:rFonts w:asciiTheme="minorHAnsi" w:hAnsiTheme="minorHAnsi" w:cs="Arial"/>
                <w:b/>
                <w:bCs/>
                <w:spacing w:val="3"/>
                <w:sz w:val="16"/>
                <w:szCs w:val="16"/>
              </w:rPr>
              <w:t>l</w:t>
            </w:r>
            <w:r w:rsidRPr="00112590">
              <w:rPr>
                <w:rFonts w:asciiTheme="minorHAnsi" w:hAnsiTheme="minorHAnsi" w:cs="Arial"/>
                <w:b/>
                <w:bCs/>
                <w:spacing w:val="-2"/>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l</w:t>
            </w:r>
            <w:r w:rsidRPr="00112590">
              <w:rPr>
                <w:rFonts w:asciiTheme="minorHAnsi" w:hAnsiTheme="minorHAnsi" w:cs="Arial"/>
                <w:b/>
                <w:bCs/>
                <w:sz w:val="16"/>
                <w:szCs w:val="16"/>
              </w:rPr>
              <w:t>o</w:t>
            </w:r>
          </w:p>
        </w:tc>
        <w:tc>
          <w:tcPr>
            <w:tcW w:w="1253" w:type="dxa"/>
            <w:tcBorders>
              <w:top w:val="single" w:sz="4" w:space="0" w:color="000000"/>
              <w:left w:val="single" w:sz="4" w:space="0" w:color="000000"/>
              <w:bottom w:val="single" w:sz="4" w:space="0" w:color="000000"/>
              <w:right w:val="single" w:sz="26" w:space="0" w:color="C0C0C0"/>
            </w:tcBorders>
            <w:shd w:val="clear" w:color="auto" w:fill="C0C0C0"/>
          </w:tcPr>
          <w:p w14:paraId="588BD03B" w14:textId="77777777" w:rsidR="00D91BE6" w:rsidRPr="00112590" w:rsidRDefault="00D91BE6" w:rsidP="00AA58A5">
            <w:pPr>
              <w:pStyle w:val="TableParagraph"/>
              <w:kinsoku w:val="0"/>
              <w:overflowPunct w:val="0"/>
              <w:spacing w:before="5" w:line="180" w:lineRule="exact"/>
              <w:rPr>
                <w:rFonts w:asciiTheme="minorHAnsi" w:hAnsiTheme="minorHAnsi"/>
                <w:sz w:val="18"/>
                <w:szCs w:val="18"/>
              </w:rPr>
            </w:pPr>
          </w:p>
          <w:p w14:paraId="06C04A58" w14:textId="77777777" w:rsidR="00D91BE6" w:rsidRPr="00112590" w:rsidRDefault="00D91BE6" w:rsidP="00AA58A5">
            <w:pPr>
              <w:pStyle w:val="TableParagraph"/>
              <w:kinsoku w:val="0"/>
              <w:overflowPunct w:val="0"/>
              <w:spacing w:line="183" w:lineRule="exact"/>
              <w:ind w:left="66"/>
              <w:rPr>
                <w:rFonts w:asciiTheme="minorHAnsi" w:hAnsiTheme="minorHAnsi"/>
              </w:rPr>
            </w:pPr>
            <w:r w:rsidRPr="00112590">
              <w:rPr>
                <w:rFonts w:asciiTheme="minorHAnsi" w:hAnsiTheme="minorHAnsi" w:cs="Arial"/>
                <w:b/>
                <w:bCs/>
                <w:spacing w:val="3"/>
                <w:sz w:val="16"/>
                <w:szCs w:val="16"/>
              </w:rPr>
              <w:t>v</w:t>
            </w:r>
            <w:r w:rsidRPr="00112590">
              <w:rPr>
                <w:rFonts w:asciiTheme="minorHAnsi" w:hAnsiTheme="minorHAnsi" w:cs="Arial"/>
                <w:b/>
                <w:bCs/>
                <w:spacing w:val="-2"/>
                <w:sz w:val="16"/>
                <w:szCs w:val="16"/>
              </w:rPr>
              <w:t>a</w:t>
            </w:r>
            <w:r w:rsidRPr="00112590">
              <w:rPr>
                <w:rFonts w:asciiTheme="minorHAnsi" w:hAnsiTheme="minorHAnsi" w:cs="Arial"/>
                <w:b/>
                <w:bCs/>
                <w:spacing w:val="-1"/>
                <w:sz w:val="16"/>
                <w:szCs w:val="16"/>
              </w:rPr>
              <w:t>lo</w:t>
            </w:r>
            <w:r w:rsidRPr="00112590">
              <w:rPr>
                <w:rFonts w:asciiTheme="minorHAnsi" w:hAnsiTheme="minorHAnsi" w:cs="Arial"/>
                <w:b/>
                <w:bCs/>
                <w:sz w:val="16"/>
                <w:szCs w:val="16"/>
              </w:rPr>
              <w:t>re</w:t>
            </w:r>
          </w:p>
        </w:tc>
        <w:tc>
          <w:tcPr>
            <w:tcW w:w="562" w:type="dxa"/>
            <w:tcBorders>
              <w:top w:val="single" w:sz="4" w:space="0" w:color="000000"/>
              <w:left w:val="single" w:sz="26" w:space="0" w:color="C0C0C0"/>
              <w:bottom w:val="single" w:sz="4" w:space="0" w:color="000000"/>
              <w:right w:val="single" w:sz="26" w:space="0" w:color="C0C0C0"/>
            </w:tcBorders>
            <w:shd w:val="clear" w:color="auto" w:fill="C0C0C0"/>
          </w:tcPr>
          <w:p w14:paraId="19F0BC75" w14:textId="77777777" w:rsidR="00D91BE6" w:rsidRPr="00112590" w:rsidRDefault="00D91BE6" w:rsidP="00AA58A5">
            <w:pPr>
              <w:pStyle w:val="TableParagraph"/>
              <w:kinsoku w:val="0"/>
              <w:overflowPunct w:val="0"/>
              <w:spacing w:line="182" w:lineRule="exact"/>
              <w:jc w:val="center"/>
              <w:rPr>
                <w:rFonts w:asciiTheme="minorHAnsi" w:hAnsiTheme="minorHAnsi" w:cs="Arial"/>
                <w:sz w:val="16"/>
                <w:szCs w:val="16"/>
              </w:rPr>
            </w:pPr>
            <w:r w:rsidRPr="00112590">
              <w:rPr>
                <w:rFonts w:asciiTheme="minorHAnsi" w:hAnsiTheme="minorHAnsi" w:cs="Arial"/>
                <w:b/>
                <w:bCs/>
                <w:spacing w:val="-3"/>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e</w:t>
            </w:r>
            <w:r w:rsidRPr="00112590">
              <w:rPr>
                <w:rFonts w:asciiTheme="minorHAnsi" w:hAnsiTheme="minorHAnsi" w:cs="Arial"/>
                <w:b/>
                <w:bCs/>
                <w:sz w:val="16"/>
                <w:szCs w:val="16"/>
              </w:rPr>
              <w:t>ff</w:t>
            </w:r>
          </w:p>
          <w:p w14:paraId="437A879B" w14:textId="77777777" w:rsidR="00D91BE6" w:rsidRPr="00112590" w:rsidRDefault="00D91BE6" w:rsidP="00AA58A5">
            <w:pPr>
              <w:pStyle w:val="TableParagraph"/>
              <w:kinsoku w:val="0"/>
              <w:overflowPunct w:val="0"/>
              <w:spacing w:before="3" w:line="183" w:lineRule="exact"/>
              <w:jc w:val="center"/>
              <w:rPr>
                <w:rFonts w:asciiTheme="minorHAnsi" w:hAnsiTheme="minorHAnsi"/>
              </w:rPr>
            </w:pPr>
            <w:r w:rsidRPr="00112590">
              <w:rPr>
                <w:rFonts w:asciiTheme="minorHAnsi" w:hAnsiTheme="minorHAnsi" w:cs="Arial"/>
                <w:b/>
                <w:bCs/>
                <w:sz w:val="16"/>
                <w:szCs w:val="16"/>
              </w:rPr>
              <w:t>.</w:t>
            </w:r>
          </w:p>
        </w:tc>
      </w:tr>
      <w:tr w:rsidR="00D91BE6" w:rsidRPr="00112590" w14:paraId="6F71B995"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B528E7E" w14:textId="77777777" w:rsidR="00D91BE6" w:rsidRPr="0011259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29316A7E" w14:textId="77777777" w:rsidR="00D91BE6" w:rsidRPr="0011259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67CF1AD8" w14:textId="77777777" w:rsidR="00D91BE6" w:rsidRPr="0011259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0F45BDB8" w14:textId="77777777" w:rsidR="00D91BE6" w:rsidRPr="0011259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18BE8E1" w14:textId="77777777" w:rsidR="00D91BE6" w:rsidRPr="00112590" w:rsidRDefault="00D91BE6" w:rsidP="00AA58A5">
            <w:pPr>
              <w:rPr>
                <w:rFonts w:asciiTheme="minorHAnsi" w:hAnsiTheme="minorHAnsi"/>
              </w:rPr>
            </w:pPr>
          </w:p>
        </w:tc>
      </w:tr>
      <w:tr w:rsidR="00D91BE6" w:rsidRPr="00112590" w14:paraId="470C734A"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8E96BA8"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b/>
                <w:bCs/>
                <w:spacing w:val="-3"/>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n</w:t>
            </w:r>
            <w:r w:rsidRPr="00112590">
              <w:rPr>
                <w:rFonts w:asciiTheme="minorHAnsi" w:hAnsiTheme="minorHAnsi" w:cs="Arial"/>
                <w:b/>
                <w:bCs/>
                <w:spacing w:val="-3"/>
                <w:sz w:val="16"/>
                <w:szCs w:val="16"/>
              </w:rPr>
              <w:t>s</w:t>
            </w:r>
            <w:r w:rsidRPr="00112590">
              <w:rPr>
                <w:rFonts w:asciiTheme="minorHAnsi" w:hAnsiTheme="minorHAnsi" w:cs="Arial"/>
                <w:b/>
                <w:bCs/>
                <w:spacing w:val="3"/>
                <w:sz w:val="16"/>
                <w:szCs w:val="16"/>
              </w:rPr>
              <w:t>u</w:t>
            </w:r>
            <w:r w:rsidRPr="00112590">
              <w:rPr>
                <w:rFonts w:asciiTheme="minorHAnsi" w:hAnsiTheme="minorHAnsi" w:cs="Arial"/>
                <w:b/>
                <w:bCs/>
                <w:spacing w:val="-3"/>
                <w:sz w:val="16"/>
                <w:szCs w:val="16"/>
              </w:rPr>
              <w:t>m</w:t>
            </w:r>
            <w:r w:rsidRPr="00112590">
              <w:rPr>
                <w:rFonts w:asciiTheme="minorHAnsi" w:hAnsiTheme="minorHAnsi" w:cs="Arial"/>
                <w:b/>
                <w:bCs/>
                <w:sz w:val="16"/>
                <w:szCs w:val="16"/>
              </w:rPr>
              <w:t>o</w:t>
            </w:r>
            <w:r w:rsidRPr="00112590">
              <w:rPr>
                <w:rFonts w:asciiTheme="minorHAnsi" w:hAnsiTheme="minorHAnsi" w:cs="Arial"/>
                <w:b/>
                <w:bCs/>
                <w:spacing w:val="-23"/>
                <w:sz w:val="16"/>
                <w:szCs w:val="16"/>
              </w:rPr>
              <w:t xml:space="preserve"> </w:t>
            </w:r>
            <w:r w:rsidRPr="00112590">
              <w:rPr>
                <w:rFonts w:asciiTheme="minorHAnsi" w:hAnsiTheme="minorHAnsi" w:cs="Arial"/>
                <w:b/>
                <w:bCs/>
                <w:spacing w:val="-3"/>
                <w:sz w:val="16"/>
                <w:szCs w:val="16"/>
              </w:rPr>
              <w:t>ca</w:t>
            </w:r>
            <w:r w:rsidRPr="00112590">
              <w:rPr>
                <w:rFonts w:asciiTheme="minorHAnsi" w:hAnsiTheme="minorHAnsi" w:cs="Arial"/>
                <w:b/>
                <w:bCs/>
                <w:spacing w:val="5"/>
                <w:sz w:val="16"/>
                <w:szCs w:val="16"/>
              </w:rPr>
              <w:t>r</w:t>
            </w:r>
            <w:r w:rsidRPr="00112590">
              <w:rPr>
                <w:rFonts w:asciiTheme="minorHAnsi" w:hAnsiTheme="minorHAnsi" w:cs="Arial"/>
                <w:b/>
                <w:bCs/>
                <w:spacing w:val="-1"/>
                <w:sz w:val="16"/>
                <w:szCs w:val="16"/>
              </w:rPr>
              <w:t>bu</w:t>
            </w:r>
            <w:r w:rsidRPr="00112590">
              <w:rPr>
                <w:rFonts w:asciiTheme="minorHAnsi" w:hAnsiTheme="minorHAnsi" w:cs="Arial"/>
                <w:b/>
                <w:bCs/>
                <w:spacing w:val="5"/>
                <w:sz w:val="16"/>
                <w:szCs w:val="16"/>
              </w:rPr>
              <w:t>r</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n</w:t>
            </w:r>
            <w:r w:rsidRPr="00112590">
              <w:rPr>
                <w:rFonts w:asciiTheme="minorHAnsi" w:hAnsiTheme="minorHAnsi" w:cs="Arial"/>
                <w:b/>
                <w:bCs/>
                <w:spacing w:val="4"/>
                <w:sz w:val="16"/>
                <w:szCs w:val="16"/>
              </w:rPr>
              <w:t>t</w:t>
            </w:r>
            <w:r w:rsidRPr="00112590">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2DD41261" w14:textId="77777777" w:rsidR="00D91BE6" w:rsidRPr="00112590" w:rsidRDefault="00D91BE6" w:rsidP="00AA58A5">
            <w:pPr>
              <w:pStyle w:val="TableParagraph"/>
              <w:kinsoku w:val="0"/>
              <w:overflowPunct w:val="0"/>
              <w:spacing w:before="69" w:line="183" w:lineRule="exact"/>
              <w:ind w:right="5"/>
              <w:jc w:val="center"/>
              <w:rPr>
                <w:rFonts w:asciiTheme="minorHAnsi" w:hAnsiTheme="minorHAnsi"/>
              </w:rPr>
            </w:pPr>
            <w:r w:rsidRPr="00112590">
              <w:rPr>
                <w:rFonts w:asciiTheme="minorHAnsi" w:hAnsiTheme="minorHAnsi" w:cs="Arial"/>
                <w:b/>
                <w:bCs/>
                <w:spacing w:val="-3"/>
                <w:sz w:val="16"/>
                <w:szCs w:val="16"/>
              </w:rPr>
              <w:t>1</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40</w:t>
            </w:r>
            <w:r w:rsidRPr="00112590">
              <w:rPr>
                <w:rFonts w:asciiTheme="minorHAnsi" w:hAnsiTheme="minorHAnsi" w:cs="Arial"/>
                <w:b/>
                <w:bCs/>
                <w:sz w:val="16"/>
                <w:szCs w:val="16"/>
              </w:rPr>
              <w:t>x</w:t>
            </w:r>
            <w:r w:rsidRPr="00112590">
              <w:rPr>
                <w:rFonts w:asciiTheme="minorHAnsi" w:hAnsiTheme="minorHAnsi" w:cs="Arial"/>
                <w:b/>
                <w:bCs/>
                <w:spacing w:val="-15"/>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1"/>
                <w:sz w:val="16"/>
                <w:szCs w:val="16"/>
              </w:rPr>
              <w:t>d</w:t>
            </w:r>
            <w:r w:rsidRPr="00112590">
              <w:rPr>
                <w:rFonts w:asciiTheme="minorHAnsi" w:hAnsiTheme="minorHAnsi" w:cs="Arial"/>
                <w:b/>
                <w:bCs/>
                <w:sz w:val="16"/>
                <w:szCs w:val="16"/>
              </w:rPr>
              <w:t>)</w:t>
            </w:r>
            <w:r w:rsidRPr="00112590">
              <w:rPr>
                <w:rFonts w:asciiTheme="minorHAnsi" w:hAnsiTheme="minorHAnsi" w:cs="Arial"/>
                <w:b/>
                <w:bCs/>
                <w:spacing w:val="3"/>
                <w:sz w:val="16"/>
                <w:szCs w:val="16"/>
              </w:rPr>
              <w:t>/</w:t>
            </w:r>
            <w:r w:rsidRPr="00112590">
              <w:rPr>
                <w:rFonts w:asciiTheme="minorHAnsi" w:hAnsiTheme="minorHAnsi" w:cs="Arial"/>
                <w:b/>
                <w:bCs/>
                <w:sz w:val="16"/>
                <w:szCs w:val="16"/>
              </w:rPr>
              <w:t>(</w:t>
            </w:r>
            <w:r w:rsidRPr="00112590">
              <w:rPr>
                <w:rFonts w:asciiTheme="minorHAnsi" w:hAnsiTheme="minorHAnsi" w:cs="Arial"/>
                <w:b/>
                <w:bCs/>
                <w:spacing w:val="-1"/>
                <w:sz w:val="16"/>
                <w:szCs w:val="16"/>
              </w:rPr>
              <w:t>b</w:t>
            </w:r>
            <w:r w:rsidRPr="00112590">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3BD1E0F1" w14:textId="77777777" w:rsidR="00D91BE6" w:rsidRPr="00112590" w:rsidRDefault="00D91BE6" w:rsidP="00AA58A5">
            <w:pPr>
              <w:pStyle w:val="TableParagraph"/>
              <w:kinsoku w:val="0"/>
              <w:overflowPunct w:val="0"/>
              <w:spacing w:before="69" w:line="183" w:lineRule="exact"/>
              <w:ind w:left="685"/>
              <w:rPr>
                <w:rFonts w:asciiTheme="minorHAnsi" w:hAnsiTheme="minorHAnsi"/>
              </w:rPr>
            </w:pPr>
            <w:r w:rsidRPr="00112590">
              <w:rPr>
                <w:rFonts w:asciiTheme="minorHAnsi" w:hAnsiTheme="minorHAnsi" w:cs="Arial"/>
                <w:b/>
                <w:bCs/>
                <w:spacing w:val="-3"/>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42</w:t>
            </w:r>
          </w:p>
        </w:tc>
        <w:tc>
          <w:tcPr>
            <w:tcW w:w="562" w:type="dxa"/>
            <w:tcBorders>
              <w:top w:val="single" w:sz="4" w:space="0" w:color="000000"/>
              <w:left w:val="single" w:sz="4" w:space="0" w:color="000000"/>
              <w:bottom w:val="single" w:sz="4" w:space="0" w:color="000000"/>
              <w:right w:val="single" w:sz="4" w:space="0" w:color="000000"/>
            </w:tcBorders>
          </w:tcPr>
          <w:p w14:paraId="7DAF3EE3" w14:textId="77777777" w:rsidR="00D91BE6" w:rsidRPr="00112590" w:rsidRDefault="00D91BE6" w:rsidP="00AA58A5">
            <w:pPr>
              <w:rPr>
                <w:rFonts w:asciiTheme="minorHAnsi" w:hAnsiTheme="minorHAnsi"/>
              </w:rPr>
            </w:pPr>
          </w:p>
        </w:tc>
      </w:tr>
      <w:tr w:rsidR="00D91BE6" w:rsidRPr="00112590" w14:paraId="62AA95A9"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3AFBC38" w14:textId="77777777" w:rsidR="00D91BE6" w:rsidRPr="0011259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7D47E1F" w14:textId="77777777" w:rsidR="00D91BE6" w:rsidRPr="0011259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3DF73391" w14:textId="77777777" w:rsidR="00D91BE6" w:rsidRPr="0011259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4F822661" w14:textId="77777777" w:rsidR="00D91BE6" w:rsidRPr="0011259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4F0735DF" w14:textId="77777777" w:rsidR="00D91BE6" w:rsidRPr="00112590" w:rsidRDefault="00D91BE6" w:rsidP="00AA58A5">
            <w:pPr>
              <w:rPr>
                <w:rFonts w:asciiTheme="minorHAnsi" w:hAnsiTheme="minorHAnsi"/>
              </w:rPr>
            </w:pPr>
          </w:p>
        </w:tc>
      </w:tr>
      <w:tr w:rsidR="00D91BE6" w:rsidRPr="00112590" w14:paraId="6FFB1D15"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53C5294"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b/>
                <w:bCs/>
                <w:spacing w:val="-3"/>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n</w:t>
            </w:r>
            <w:r w:rsidRPr="00112590">
              <w:rPr>
                <w:rFonts w:asciiTheme="minorHAnsi" w:hAnsiTheme="minorHAnsi" w:cs="Arial"/>
                <w:b/>
                <w:bCs/>
                <w:spacing w:val="-3"/>
                <w:sz w:val="16"/>
                <w:szCs w:val="16"/>
              </w:rPr>
              <w:t>s</w:t>
            </w:r>
            <w:r w:rsidRPr="00112590">
              <w:rPr>
                <w:rFonts w:asciiTheme="minorHAnsi" w:hAnsiTheme="minorHAnsi" w:cs="Arial"/>
                <w:b/>
                <w:bCs/>
                <w:spacing w:val="3"/>
                <w:sz w:val="16"/>
                <w:szCs w:val="16"/>
              </w:rPr>
              <w:t>u</w:t>
            </w:r>
            <w:r w:rsidRPr="00112590">
              <w:rPr>
                <w:rFonts w:asciiTheme="minorHAnsi" w:hAnsiTheme="minorHAnsi" w:cs="Arial"/>
                <w:b/>
                <w:bCs/>
                <w:spacing w:val="-3"/>
                <w:sz w:val="16"/>
                <w:szCs w:val="16"/>
              </w:rPr>
              <w:t>m</w:t>
            </w:r>
            <w:r w:rsidRPr="00112590">
              <w:rPr>
                <w:rFonts w:asciiTheme="minorHAnsi" w:hAnsiTheme="minorHAnsi" w:cs="Arial"/>
                <w:b/>
                <w:bCs/>
                <w:sz w:val="16"/>
                <w:szCs w:val="16"/>
              </w:rPr>
              <w:t>o</w:t>
            </w:r>
            <w:r w:rsidRPr="00112590">
              <w:rPr>
                <w:rFonts w:asciiTheme="minorHAnsi" w:hAnsiTheme="minorHAnsi" w:cs="Arial"/>
                <w:b/>
                <w:bCs/>
                <w:spacing w:val="-15"/>
                <w:sz w:val="16"/>
                <w:szCs w:val="16"/>
              </w:rPr>
              <w:t xml:space="preserve"> </w:t>
            </w:r>
            <w:r w:rsidRPr="00112590">
              <w:rPr>
                <w:rFonts w:asciiTheme="minorHAnsi" w:hAnsiTheme="minorHAnsi" w:cs="Arial"/>
                <w:b/>
                <w:bCs/>
                <w:spacing w:val="-1"/>
                <w:sz w:val="16"/>
                <w:szCs w:val="16"/>
              </w:rPr>
              <w:t>ol</w:t>
            </w:r>
            <w:r w:rsidRPr="00112590">
              <w:rPr>
                <w:rFonts w:asciiTheme="minorHAnsi" w:hAnsiTheme="minorHAnsi" w:cs="Arial"/>
                <w:b/>
                <w:bCs/>
                <w:spacing w:val="3"/>
                <w:sz w:val="16"/>
                <w:szCs w:val="16"/>
              </w:rPr>
              <w:t>i</w:t>
            </w:r>
            <w:r w:rsidRPr="00112590">
              <w:rPr>
                <w:rFonts w:asciiTheme="minorHAnsi" w:hAnsiTheme="minorHAnsi" w:cs="Arial"/>
                <w:b/>
                <w:bCs/>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3638DDF8" w14:textId="77777777" w:rsidR="00D91BE6" w:rsidRPr="00112590" w:rsidRDefault="00D91BE6" w:rsidP="00AA58A5">
            <w:pPr>
              <w:pStyle w:val="TableParagraph"/>
              <w:kinsoku w:val="0"/>
              <w:overflowPunct w:val="0"/>
              <w:spacing w:before="69" w:line="183" w:lineRule="exact"/>
              <w:ind w:right="1"/>
              <w:jc w:val="center"/>
              <w:rPr>
                <w:rFonts w:asciiTheme="minorHAnsi" w:hAnsiTheme="minorHAnsi"/>
              </w:rPr>
            </w:pPr>
            <w:r w:rsidRPr="00112590">
              <w:rPr>
                <w:rFonts w:asciiTheme="minorHAnsi" w:hAnsiTheme="minorHAnsi" w:cs="Arial"/>
                <w:b/>
                <w:bCs/>
                <w:spacing w:val="-3"/>
                <w:sz w:val="16"/>
                <w:szCs w:val="16"/>
              </w:rPr>
              <w:t>2</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8</w:t>
            </w:r>
            <w:r w:rsidRPr="00112590">
              <w:rPr>
                <w:rFonts w:asciiTheme="minorHAnsi" w:hAnsiTheme="minorHAnsi" w:cs="Arial"/>
                <w:b/>
                <w:bCs/>
                <w:sz w:val="16"/>
                <w:szCs w:val="16"/>
              </w:rPr>
              <w:t>4</w:t>
            </w:r>
            <w:r w:rsidRPr="00112590">
              <w:rPr>
                <w:rFonts w:asciiTheme="minorHAnsi" w:hAnsiTheme="minorHAnsi" w:cs="Arial"/>
                <w:b/>
                <w:bCs/>
                <w:spacing w:val="-7"/>
                <w:sz w:val="16"/>
                <w:szCs w:val="16"/>
              </w:rPr>
              <w:t xml:space="preserve"> </w:t>
            </w:r>
            <w:r w:rsidRPr="00112590">
              <w:rPr>
                <w:rFonts w:asciiTheme="minorHAnsi" w:hAnsiTheme="minorHAnsi" w:cs="Arial"/>
                <w:b/>
                <w:bCs/>
                <w:sz w:val="16"/>
                <w:szCs w:val="16"/>
              </w:rPr>
              <w:t>x</w:t>
            </w:r>
            <w:r w:rsidRPr="00112590">
              <w:rPr>
                <w:rFonts w:asciiTheme="minorHAnsi" w:hAnsiTheme="minorHAnsi" w:cs="Arial"/>
                <w:b/>
                <w:bCs/>
                <w:spacing w:val="-10"/>
                <w:sz w:val="16"/>
                <w:szCs w:val="16"/>
              </w:rPr>
              <w:t xml:space="preserve"> </w:t>
            </w:r>
            <w:r w:rsidRPr="00112590">
              <w:rPr>
                <w:rFonts w:asciiTheme="minorHAnsi" w:hAnsiTheme="minorHAnsi" w:cs="Arial"/>
                <w:b/>
                <w:bCs/>
                <w:spacing w:val="4"/>
                <w:sz w:val="16"/>
                <w:szCs w:val="16"/>
              </w:rPr>
              <w:t>(</w:t>
            </w:r>
            <w:r w:rsidRPr="00112590">
              <w:rPr>
                <w:rFonts w:asciiTheme="minorHAnsi" w:hAnsiTheme="minorHAnsi" w:cs="Arial"/>
                <w:b/>
                <w:bCs/>
                <w:spacing w:val="-3"/>
                <w:sz w:val="16"/>
                <w:szCs w:val="16"/>
              </w:rPr>
              <w:t>e</w:t>
            </w:r>
            <w:r w:rsidRPr="00112590">
              <w:rPr>
                <w:rFonts w:asciiTheme="minorHAnsi" w:hAnsiTheme="minorHAnsi" w:cs="Arial"/>
                <w:b/>
                <w:bCs/>
                <w:sz w:val="16"/>
                <w:szCs w:val="16"/>
              </w:rPr>
              <w:t>)</w:t>
            </w:r>
            <w:r w:rsidRPr="00112590">
              <w:rPr>
                <w:rFonts w:asciiTheme="minorHAnsi" w:hAnsiTheme="minorHAnsi" w:cs="Arial"/>
                <w:b/>
                <w:bCs/>
                <w:spacing w:val="-1"/>
                <w:sz w:val="16"/>
                <w:szCs w:val="16"/>
              </w:rPr>
              <w:t>/</w:t>
            </w:r>
            <w:r w:rsidRPr="00112590">
              <w:rPr>
                <w:rFonts w:asciiTheme="minorHAnsi" w:hAnsiTheme="minorHAnsi" w:cs="Arial"/>
                <w:b/>
                <w:bCs/>
                <w:sz w:val="16"/>
                <w:szCs w:val="16"/>
              </w:rPr>
              <w:t>(</w:t>
            </w:r>
            <w:r w:rsidRPr="00112590">
              <w:rPr>
                <w:rFonts w:asciiTheme="minorHAnsi" w:hAnsiTheme="minorHAnsi" w:cs="Arial"/>
                <w:b/>
                <w:bCs/>
                <w:spacing w:val="-1"/>
                <w:sz w:val="16"/>
                <w:szCs w:val="16"/>
              </w:rPr>
              <w:t>b</w:t>
            </w:r>
            <w:r w:rsidRPr="00112590">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3EA843A4" w14:textId="77777777" w:rsidR="00D91BE6" w:rsidRPr="00112590" w:rsidRDefault="00D91BE6" w:rsidP="00AA58A5">
            <w:pPr>
              <w:pStyle w:val="TableParagraph"/>
              <w:kinsoku w:val="0"/>
              <w:overflowPunct w:val="0"/>
              <w:spacing w:before="69" w:line="183" w:lineRule="exact"/>
              <w:ind w:left="685"/>
              <w:rPr>
                <w:rFonts w:asciiTheme="minorHAnsi" w:hAnsiTheme="minorHAnsi"/>
              </w:rPr>
            </w:pPr>
            <w:r w:rsidRPr="00112590">
              <w:rPr>
                <w:rFonts w:asciiTheme="minorHAnsi" w:hAnsiTheme="minorHAnsi" w:cs="Arial"/>
                <w:b/>
                <w:bCs/>
                <w:spacing w:val="-3"/>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11</w:t>
            </w:r>
          </w:p>
        </w:tc>
        <w:tc>
          <w:tcPr>
            <w:tcW w:w="562" w:type="dxa"/>
            <w:tcBorders>
              <w:top w:val="single" w:sz="4" w:space="0" w:color="000000"/>
              <w:left w:val="single" w:sz="4" w:space="0" w:color="000000"/>
              <w:bottom w:val="single" w:sz="4" w:space="0" w:color="000000"/>
              <w:right w:val="single" w:sz="4" w:space="0" w:color="000000"/>
            </w:tcBorders>
          </w:tcPr>
          <w:p w14:paraId="5837CE88" w14:textId="77777777" w:rsidR="00D91BE6" w:rsidRPr="00112590" w:rsidRDefault="00D91BE6" w:rsidP="00AA58A5">
            <w:pPr>
              <w:rPr>
                <w:rFonts w:asciiTheme="minorHAnsi" w:hAnsiTheme="minorHAnsi"/>
              </w:rPr>
            </w:pPr>
          </w:p>
        </w:tc>
      </w:tr>
      <w:tr w:rsidR="00D91BE6" w:rsidRPr="00112590" w14:paraId="39E47FCE"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F979B21" w14:textId="77777777" w:rsidR="00D91BE6" w:rsidRPr="0011259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626F510" w14:textId="77777777" w:rsidR="00D91BE6" w:rsidRPr="0011259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5F9449DE" w14:textId="77777777" w:rsidR="00D91BE6" w:rsidRPr="0011259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6E2A86F" w14:textId="77777777" w:rsidR="00D91BE6" w:rsidRPr="0011259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50647B8C" w14:textId="77777777" w:rsidR="00D91BE6" w:rsidRPr="00112590" w:rsidRDefault="00D91BE6" w:rsidP="00AA58A5">
            <w:pPr>
              <w:rPr>
                <w:rFonts w:asciiTheme="minorHAnsi" w:hAnsiTheme="minorHAnsi"/>
              </w:rPr>
            </w:pPr>
          </w:p>
        </w:tc>
      </w:tr>
      <w:tr w:rsidR="00D91BE6" w:rsidRPr="00112590" w14:paraId="0885BE97"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E07C26D" w14:textId="77777777" w:rsidR="00D91BE6" w:rsidRPr="00112590" w:rsidRDefault="00D91BE6" w:rsidP="00AA58A5">
            <w:pPr>
              <w:pStyle w:val="TableParagraph"/>
              <w:kinsoku w:val="0"/>
              <w:overflowPunct w:val="0"/>
              <w:spacing w:before="69" w:line="183" w:lineRule="exact"/>
              <w:ind w:left="66"/>
              <w:rPr>
                <w:rFonts w:asciiTheme="minorHAnsi" w:hAnsiTheme="minorHAnsi"/>
              </w:rPr>
            </w:pPr>
            <w:r w:rsidRPr="00112590">
              <w:rPr>
                <w:rFonts w:asciiTheme="minorHAnsi" w:hAnsiTheme="minorHAnsi" w:cs="Arial"/>
                <w:b/>
                <w:bCs/>
                <w:spacing w:val="-2"/>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n</w:t>
            </w:r>
            <w:r w:rsidRPr="00112590">
              <w:rPr>
                <w:rFonts w:asciiTheme="minorHAnsi" w:hAnsiTheme="minorHAnsi" w:cs="Arial"/>
                <w:b/>
                <w:bCs/>
                <w:spacing w:val="-2"/>
                <w:sz w:val="16"/>
                <w:szCs w:val="16"/>
              </w:rPr>
              <w:t>s</w:t>
            </w:r>
            <w:r w:rsidRPr="00112590">
              <w:rPr>
                <w:rFonts w:asciiTheme="minorHAnsi" w:hAnsiTheme="minorHAnsi" w:cs="Arial"/>
                <w:b/>
                <w:bCs/>
                <w:spacing w:val="3"/>
                <w:sz w:val="16"/>
                <w:szCs w:val="16"/>
              </w:rPr>
              <w:t>u</w:t>
            </w:r>
            <w:r w:rsidRPr="00112590">
              <w:rPr>
                <w:rFonts w:asciiTheme="minorHAnsi" w:hAnsiTheme="minorHAnsi" w:cs="Arial"/>
                <w:b/>
                <w:bCs/>
                <w:spacing w:val="-2"/>
                <w:sz w:val="16"/>
                <w:szCs w:val="16"/>
              </w:rPr>
              <w:t>m</w:t>
            </w:r>
            <w:r w:rsidRPr="00112590">
              <w:rPr>
                <w:rFonts w:asciiTheme="minorHAnsi" w:hAnsiTheme="minorHAnsi" w:cs="Arial"/>
                <w:b/>
                <w:bCs/>
                <w:sz w:val="16"/>
                <w:szCs w:val="16"/>
              </w:rPr>
              <w:t>o</w:t>
            </w:r>
            <w:r w:rsidRPr="00112590">
              <w:rPr>
                <w:rFonts w:asciiTheme="minorHAnsi" w:hAnsiTheme="minorHAnsi" w:cs="Arial"/>
                <w:b/>
                <w:bCs/>
                <w:spacing w:val="-11"/>
                <w:sz w:val="16"/>
                <w:szCs w:val="16"/>
              </w:rPr>
              <w:t xml:space="preserve"> </w:t>
            </w:r>
            <w:r w:rsidRPr="00112590">
              <w:rPr>
                <w:rFonts w:asciiTheme="minorHAnsi" w:hAnsiTheme="minorHAnsi" w:cs="Arial"/>
                <w:b/>
                <w:bCs/>
                <w:spacing w:val="-1"/>
                <w:sz w:val="16"/>
                <w:szCs w:val="16"/>
              </w:rPr>
              <w:t>g</w:t>
            </w:r>
            <w:r w:rsidRPr="00112590">
              <w:rPr>
                <w:rFonts w:asciiTheme="minorHAnsi" w:hAnsiTheme="minorHAnsi" w:cs="Arial"/>
                <w:b/>
                <w:bCs/>
                <w:spacing w:val="3"/>
                <w:sz w:val="16"/>
                <w:szCs w:val="16"/>
              </w:rPr>
              <w:t>o</w:t>
            </w:r>
            <w:r w:rsidRPr="00112590">
              <w:rPr>
                <w:rFonts w:asciiTheme="minorHAnsi" w:hAnsiTheme="minorHAnsi" w:cs="Arial"/>
                <w:b/>
                <w:bCs/>
                <w:spacing w:val="-2"/>
                <w:sz w:val="16"/>
                <w:szCs w:val="16"/>
              </w:rPr>
              <w:t>m</w:t>
            </w:r>
            <w:r w:rsidRPr="00112590">
              <w:rPr>
                <w:rFonts w:asciiTheme="minorHAnsi" w:hAnsiTheme="minorHAnsi" w:cs="Arial"/>
                <w:b/>
                <w:bCs/>
                <w:spacing w:val="3"/>
                <w:sz w:val="16"/>
                <w:szCs w:val="16"/>
              </w:rPr>
              <w:t>m</w:t>
            </w:r>
            <w:r w:rsidRPr="00112590">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5ABA991A" w14:textId="77777777" w:rsidR="00D91BE6" w:rsidRPr="00112590" w:rsidRDefault="00D91BE6" w:rsidP="00AA58A5">
            <w:pPr>
              <w:pStyle w:val="TableParagraph"/>
              <w:kinsoku w:val="0"/>
              <w:overflowPunct w:val="0"/>
              <w:spacing w:before="69" w:line="183" w:lineRule="exact"/>
              <w:ind w:right="6"/>
              <w:jc w:val="center"/>
              <w:rPr>
                <w:rFonts w:asciiTheme="minorHAnsi" w:hAnsiTheme="minorHAnsi"/>
              </w:rPr>
            </w:pPr>
            <w:r w:rsidRPr="00112590">
              <w:rPr>
                <w:rFonts w:asciiTheme="minorHAnsi" w:hAnsiTheme="minorHAnsi" w:cs="Arial"/>
                <w:b/>
                <w:bCs/>
                <w:spacing w:val="-2"/>
                <w:sz w:val="16"/>
                <w:szCs w:val="16"/>
              </w:rPr>
              <w:t>104</w:t>
            </w:r>
            <w:r w:rsidRPr="00112590">
              <w:rPr>
                <w:rFonts w:asciiTheme="minorHAnsi" w:hAnsiTheme="minorHAnsi" w:cs="Arial"/>
                <w:b/>
                <w:bCs/>
                <w:sz w:val="16"/>
                <w:szCs w:val="16"/>
              </w:rPr>
              <w:t>*</w:t>
            </w:r>
            <w:r w:rsidRPr="00112590">
              <w:rPr>
                <w:rFonts w:asciiTheme="minorHAnsi" w:hAnsiTheme="minorHAnsi" w:cs="Arial"/>
                <w:b/>
                <w:bCs/>
                <w:spacing w:val="3"/>
                <w:sz w:val="16"/>
                <w:szCs w:val="16"/>
              </w:rPr>
              <w:t>6</w:t>
            </w:r>
            <w:r w:rsidRPr="00112590">
              <w:rPr>
                <w:rFonts w:asciiTheme="minorHAnsi" w:hAnsiTheme="minorHAnsi" w:cs="Arial"/>
                <w:b/>
                <w:bCs/>
                <w:spacing w:val="-1"/>
                <w:sz w:val="16"/>
                <w:szCs w:val="16"/>
              </w:rPr>
              <w:t>/</w:t>
            </w:r>
            <w:r w:rsidRPr="00112590">
              <w:rPr>
                <w:rFonts w:asciiTheme="minorHAnsi" w:hAnsiTheme="minorHAnsi" w:cs="Arial"/>
                <w:b/>
                <w:bCs/>
                <w:sz w:val="16"/>
                <w:szCs w:val="16"/>
              </w:rPr>
              <w:t>(f</w:t>
            </w:r>
            <w:r w:rsidRPr="00112590">
              <w:rPr>
                <w:rFonts w:asciiTheme="minorHAnsi" w:hAnsiTheme="minorHAnsi" w:cs="Arial"/>
                <w:b/>
                <w:bCs/>
                <w:spacing w:val="4"/>
                <w:sz w:val="16"/>
                <w:szCs w:val="16"/>
              </w:rPr>
              <w:t>)</w:t>
            </w:r>
            <w:r w:rsidRPr="00112590">
              <w:rPr>
                <w:rFonts w:asciiTheme="minorHAnsi" w:hAnsiTheme="minorHAnsi" w:cs="Arial"/>
                <w:b/>
                <w:bCs/>
                <w:spacing w:val="-2"/>
                <w:sz w:val="16"/>
                <w:szCs w:val="16"/>
              </w:rPr>
              <w:t>x</w:t>
            </w:r>
            <w:r w:rsidRPr="00112590">
              <w:rPr>
                <w:rFonts w:asciiTheme="minorHAnsi" w:hAnsiTheme="minorHAnsi" w:cs="Arial"/>
                <w:b/>
                <w:bCs/>
                <w:sz w:val="16"/>
                <w:szCs w:val="16"/>
              </w:rPr>
              <w:t>(</w:t>
            </w:r>
            <w:r w:rsidRPr="00112590">
              <w:rPr>
                <w:rFonts w:asciiTheme="minorHAnsi" w:hAnsiTheme="minorHAnsi" w:cs="Arial"/>
                <w:b/>
                <w:bCs/>
                <w:spacing w:val="-1"/>
                <w:sz w:val="16"/>
                <w:szCs w:val="16"/>
              </w:rPr>
              <w:t>b</w:t>
            </w:r>
            <w:r w:rsidRPr="00112590">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43905B8D" w14:textId="77777777" w:rsidR="00D91BE6" w:rsidRPr="00112590" w:rsidRDefault="00D91BE6" w:rsidP="00AA58A5">
            <w:pPr>
              <w:pStyle w:val="TableParagraph"/>
              <w:kinsoku w:val="0"/>
              <w:overflowPunct w:val="0"/>
              <w:spacing w:before="69" w:line="183" w:lineRule="exact"/>
              <w:ind w:left="685"/>
              <w:rPr>
                <w:rFonts w:asciiTheme="minorHAnsi" w:hAnsiTheme="minorHAnsi"/>
              </w:rPr>
            </w:pPr>
            <w:r w:rsidRPr="00112590">
              <w:rPr>
                <w:rFonts w:asciiTheme="minorHAnsi" w:hAnsiTheme="minorHAnsi" w:cs="Arial"/>
                <w:b/>
                <w:bCs/>
                <w:spacing w:val="-2"/>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w:t>
            </w:r>
            <w:r w:rsidRPr="00112590">
              <w:rPr>
                <w:rFonts w:asciiTheme="minorHAnsi" w:hAnsiTheme="minorHAnsi" w:cs="Arial"/>
                <w:b/>
                <w:bCs/>
                <w:spacing w:val="-2"/>
                <w:sz w:val="16"/>
                <w:szCs w:val="16"/>
              </w:rPr>
              <w:t>0</w:t>
            </w:r>
            <w:r w:rsidRPr="00112590">
              <w:rPr>
                <w:rFonts w:asciiTheme="minorHAnsi" w:hAnsiTheme="minorHAnsi" w:cs="Arial"/>
                <w:b/>
                <w:bCs/>
                <w:spacing w:val="3"/>
                <w:sz w:val="16"/>
                <w:szCs w:val="16"/>
              </w:rPr>
              <w:t>12</w:t>
            </w:r>
          </w:p>
        </w:tc>
        <w:tc>
          <w:tcPr>
            <w:tcW w:w="562" w:type="dxa"/>
            <w:tcBorders>
              <w:top w:val="single" w:sz="4" w:space="0" w:color="000000"/>
              <w:left w:val="single" w:sz="4" w:space="0" w:color="000000"/>
              <w:bottom w:val="single" w:sz="4" w:space="0" w:color="000000"/>
              <w:right w:val="single" w:sz="4" w:space="0" w:color="000000"/>
            </w:tcBorders>
          </w:tcPr>
          <w:p w14:paraId="141519A6" w14:textId="77777777" w:rsidR="00D91BE6" w:rsidRPr="00112590" w:rsidRDefault="00D91BE6" w:rsidP="00AA58A5">
            <w:pPr>
              <w:rPr>
                <w:rFonts w:asciiTheme="minorHAnsi" w:hAnsiTheme="minorHAnsi"/>
              </w:rPr>
            </w:pPr>
          </w:p>
        </w:tc>
      </w:tr>
      <w:tr w:rsidR="00D91BE6" w:rsidRPr="00112590" w14:paraId="128170BA"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0DED4CB3" w14:textId="77777777" w:rsidR="00D91BE6" w:rsidRPr="0011259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63A41816" w14:textId="77777777" w:rsidR="00D91BE6" w:rsidRPr="0011259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293CF283" w14:textId="77777777" w:rsidR="00D91BE6" w:rsidRPr="0011259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230625C" w14:textId="77777777" w:rsidR="00D91BE6" w:rsidRPr="0011259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353A23F0" w14:textId="77777777" w:rsidR="00D91BE6" w:rsidRPr="00112590" w:rsidRDefault="00D91BE6" w:rsidP="00AA58A5">
            <w:pPr>
              <w:rPr>
                <w:rFonts w:asciiTheme="minorHAnsi" w:hAnsiTheme="minorHAnsi"/>
              </w:rPr>
            </w:pPr>
          </w:p>
        </w:tc>
      </w:tr>
      <w:tr w:rsidR="00D91BE6" w:rsidRPr="00112590" w14:paraId="66B2BF94"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ACE4E70" w14:textId="77777777" w:rsidR="00D91BE6" w:rsidRPr="00112590" w:rsidRDefault="00D91BE6" w:rsidP="00AA58A5">
            <w:pPr>
              <w:pStyle w:val="TableParagraph"/>
              <w:kinsoku w:val="0"/>
              <w:overflowPunct w:val="0"/>
              <w:spacing w:before="65"/>
              <w:ind w:left="66"/>
              <w:rPr>
                <w:rFonts w:asciiTheme="minorHAnsi" w:hAnsiTheme="minorHAnsi"/>
              </w:rPr>
            </w:pPr>
            <w:r w:rsidRPr="00112590">
              <w:rPr>
                <w:rFonts w:asciiTheme="minorHAnsi" w:hAnsiTheme="minorHAnsi" w:cs="Arial"/>
                <w:b/>
                <w:bCs/>
                <w:spacing w:val="-2"/>
                <w:w w:val="95"/>
                <w:sz w:val="16"/>
                <w:szCs w:val="16"/>
              </w:rPr>
              <w:t>a</w:t>
            </w:r>
            <w:r w:rsidRPr="00112590">
              <w:rPr>
                <w:rFonts w:asciiTheme="minorHAnsi" w:hAnsiTheme="minorHAnsi" w:cs="Arial"/>
                <w:b/>
                <w:bCs/>
                <w:spacing w:val="2"/>
                <w:w w:val="95"/>
                <w:sz w:val="16"/>
                <w:szCs w:val="16"/>
              </w:rPr>
              <w:t>s</w:t>
            </w:r>
            <w:r w:rsidRPr="00112590">
              <w:rPr>
                <w:rFonts w:asciiTheme="minorHAnsi" w:hAnsiTheme="minorHAnsi" w:cs="Arial"/>
                <w:b/>
                <w:bCs/>
                <w:spacing w:val="-2"/>
                <w:w w:val="95"/>
                <w:sz w:val="16"/>
                <w:szCs w:val="16"/>
              </w:rPr>
              <w:t>s</w:t>
            </w:r>
            <w:r w:rsidRPr="00112590">
              <w:rPr>
                <w:rFonts w:asciiTheme="minorHAnsi" w:hAnsiTheme="minorHAnsi" w:cs="Arial"/>
                <w:b/>
                <w:bCs/>
                <w:spacing w:val="-1"/>
                <w:w w:val="95"/>
                <w:sz w:val="16"/>
                <w:szCs w:val="16"/>
              </w:rPr>
              <w:t>i</w:t>
            </w:r>
            <w:r w:rsidRPr="00112590">
              <w:rPr>
                <w:rFonts w:asciiTheme="minorHAnsi" w:hAnsiTheme="minorHAnsi" w:cs="Arial"/>
                <w:b/>
                <w:bCs/>
                <w:spacing w:val="2"/>
                <w:w w:val="95"/>
                <w:sz w:val="16"/>
                <w:szCs w:val="16"/>
              </w:rPr>
              <w:t>c</w:t>
            </w:r>
            <w:r w:rsidRPr="00112590">
              <w:rPr>
                <w:rFonts w:asciiTheme="minorHAnsi" w:hAnsiTheme="minorHAnsi" w:cs="Arial"/>
                <w:b/>
                <w:bCs/>
                <w:spacing w:val="-1"/>
                <w:w w:val="95"/>
                <w:sz w:val="16"/>
                <w:szCs w:val="16"/>
              </w:rPr>
              <w:t>u</w:t>
            </w:r>
            <w:r w:rsidRPr="00112590">
              <w:rPr>
                <w:rFonts w:asciiTheme="minorHAnsi" w:hAnsiTheme="minorHAnsi" w:cs="Arial"/>
                <w:b/>
                <w:bCs/>
                <w:w w:val="95"/>
                <w:sz w:val="16"/>
                <w:szCs w:val="16"/>
              </w:rPr>
              <w:t>r</w:t>
            </w:r>
            <w:r w:rsidRPr="00112590">
              <w:rPr>
                <w:rFonts w:asciiTheme="minorHAnsi" w:hAnsiTheme="minorHAnsi" w:cs="Arial"/>
                <w:b/>
                <w:bCs/>
                <w:spacing w:val="-2"/>
                <w:w w:val="95"/>
                <w:sz w:val="16"/>
                <w:szCs w:val="16"/>
              </w:rPr>
              <w:t>a</w:t>
            </w:r>
            <w:r w:rsidRPr="00112590">
              <w:rPr>
                <w:rFonts w:asciiTheme="minorHAnsi" w:hAnsiTheme="minorHAnsi" w:cs="Arial"/>
                <w:b/>
                <w:bCs/>
                <w:spacing w:val="1"/>
                <w:w w:val="95"/>
                <w:sz w:val="16"/>
                <w:szCs w:val="16"/>
              </w:rPr>
              <w:t>z</w:t>
            </w:r>
            <w:r w:rsidRPr="00112590">
              <w:rPr>
                <w:rFonts w:asciiTheme="minorHAnsi" w:hAnsiTheme="minorHAnsi" w:cs="Arial"/>
                <w:b/>
                <w:bCs/>
                <w:spacing w:val="2"/>
                <w:w w:val="95"/>
                <w:sz w:val="16"/>
                <w:szCs w:val="16"/>
              </w:rPr>
              <w:t>i</w:t>
            </w:r>
            <w:r w:rsidRPr="00112590">
              <w:rPr>
                <w:rFonts w:asciiTheme="minorHAnsi" w:hAnsiTheme="minorHAnsi" w:cs="Arial"/>
                <w:b/>
                <w:bCs/>
                <w:spacing w:val="-1"/>
                <w:w w:val="95"/>
                <w:sz w:val="16"/>
                <w:szCs w:val="16"/>
              </w:rPr>
              <w:t>on</w:t>
            </w:r>
            <w:r w:rsidRPr="00112590">
              <w:rPr>
                <w:rFonts w:asciiTheme="minorHAnsi" w:hAnsiTheme="minorHAnsi" w:cs="Arial"/>
                <w:b/>
                <w:bCs/>
                <w:w w:val="95"/>
                <w:sz w:val="16"/>
                <w:szCs w:val="16"/>
              </w:rPr>
              <w:t xml:space="preserve">e </w:t>
            </w:r>
            <w:r w:rsidRPr="00112590">
              <w:rPr>
                <w:rFonts w:asciiTheme="minorHAnsi" w:hAnsiTheme="minorHAnsi" w:cs="Arial"/>
                <w:b/>
                <w:bCs/>
                <w:spacing w:val="20"/>
                <w:w w:val="95"/>
                <w:sz w:val="16"/>
                <w:szCs w:val="16"/>
              </w:rPr>
              <w:t xml:space="preserve"> </w:t>
            </w:r>
            <w:r w:rsidRPr="00112590">
              <w:rPr>
                <w:rFonts w:asciiTheme="minorHAnsi" w:hAnsiTheme="minorHAnsi" w:cs="Arial"/>
                <w:b/>
                <w:bCs/>
                <w:w w:val="95"/>
                <w:sz w:val="16"/>
                <w:szCs w:val="16"/>
              </w:rPr>
              <w:t>RC</w:t>
            </w:r>
            <w:r w:rsidRPr="00112590">
              <w:rPr>
                <w:rFonts w:asciiTheme="minorHAnsi" w:hAnsiTheme="minorHAnsi" w:cs="Arial"/>
                <w:b/>
                <w:bCs/>
                <w:spacing w:val="2"/>
                <w:w w:val="95"/>
                <w:sz w:val="16"/>
                <w:szCs w:val="16"/>
              </w:rPr>
              <w:t>+</w:t>
            </w:r>
            <w:r w:rsidRPr="00112590">
              <w:rPr>
                <w:rFonts w:asciiTheme="minorHAnsi" w:hAnsiTheme="minorHAnsi" w:cs="Arial"/>
                <w:b/>
                <w:bCs/>
                <w:w w:val="95"/>
                <w:sz w:val="16"/>
                <w:szCs w:val="16"/>
              </w:rPr>
              <w:t>B</w:t>
            </w:r>
            <w:r w:rsidRPr="00112590">
              <w:rPr>
                <w:rFonts w:asciiTheme="minorHAnsi" w:hAnsiTheme="minorHAnsi" w:cs="Arial"/>
                <w:b/>
                <w:bCs/>
                <w:spacing w:val="-1"/>
                <w:w w:val="95"/>
                <w:sz w:val="16"/>
                <w:szCs w:val="16"/>
              </w:rPr>
              <w:t>ol</w:t>
            </w:r>
            <w:r w:rsidRPr="00112590">
              <w:rPr>
                <w:rFonts w:asciiTheme="minorHAnsi" w:hAnsiTheme="minorHAnsi" w:cs="Arial"/>
                <w:b/>
                <w:bCs/>
                <w:spacing w:val="2"/>
                <w:w w:val="95"/>
                <w:sz w:val="16"/>
                <w:szCs w:val="16"/>
              </w:rPr>
              <w:t>l</w:t>
            </w:r>
            <w:r w:rsidRPr="00112590">
              <w:rPr>
                <w:rFonts w:asciiTheme="minorHAnsi" w:hAnsiTheme="minorHAnsi" w:cs="Arial"/>
                <w:b/>
                <w:bCs/>
                <w:w w:val="95"/>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27A3E160" w14:textId="77777777" w:rsidR="00D91BE6" w:rsidRPr="00112590" w:rsidRDefault="00D91BE6" w:rsidP="00AA58A5">
            <w:pPr>
              <w:pStyle w:val="TableParagraph"/>
              <w:kinsoku w:val="0"/>
              <w:overflowPunct w:val="0"/>
              <w:spacing w:before="65"/>
              <w:ind w:right="1"/>
              <w:jc w:val="center"/>
              <w:rPr>
                <w:rFonts w:asciiTheme="minorHAnsi" w:hAnsiTheme="minorHAnsi"/>
              </w:rPr>
            </w:pPr>
            <w:r w:rsidRPr="00112590">
              <w:rPr>
                <w:rFonts w:asciiTheme="minorHAnsi" w:hAnsiTheme="minorHAnsi" w:cs="Arial"/>
                <w:b/>
                <w:bCs/>
                <w:spacing w:val="-3"/>
                <w:sz w:val="16"/>
                <w:szCs w:val="16"/>
              </w:rPr>
              <w:t>1</w:t>
            </w:r>
            <w:r w:rsidRPr="00112590">
              <w:rPr>
                <w:rFonts w:asciiTheme="minorHAnsi" w:hAnsiTheme="minorHAnsi" w:cs="Arial"/>
                <w:b/>
                <w:bCs/>
                <w:spacing w:val="3"/>
                <w:sz w:val="16"/>
                <w:szCs w:val="16"/>
              </w:rPr>
              <w:t>1</w:t>
            </w:r>
            <w:r w:rsidRPr="00112590">
              <w:rPr>
                <w:rFonts w:asciiTheme="minorHAnsi" w:hAnsiTheme="minorHAnsi" w:cs="Arial"/>
                <w:b/>
                <w:bCs/>
                <w:spacing w:val="-3"/>
                <w:sz w:val="16"/>
                <w:szCs w:val="16"/>
              </w:rPr>
              <w:t>36</w:t>
            </w:r>
            <w:r w:rsidRPr="00112590">
              <w:rPr>
                <w:rFonts w:asciiTheme="minorHAnsi" w:hAnsiTheme="minorHAnsi" w:cs="Arial"/>
                <w:b/>
                <w:bCs/>
                <w:spacing w:val="3"/>
                <w:sz w:val="16"/>
                <w:szCs w:val="16"/>
              </w:rPr>
              <w:t>,</w:t>
            </w:r>
            <w:r w:rsidRPr="00112590">
              <w:rPr>
                <w:rFonts w:asciiTheme="minorHAnsi" w:hAnsiTheme="minorHAnsi" w:cs="Arial"/>
                <w:b/>
                <w:bCs/>
                <w:spacing w:val="-3"/>
                <w:sz w:val="16"/>
                <w:szCs w:val="16"/>
              </w:rPr>
              <w:t>2</w:t>
            </w:r>
            <w:r w:rsidRPr="00112590">
              <w:rPr>
                <w:rFonts w:asciiTheme="minorHAnsi" w:hAnsiTheme="minorHAnsi" w:cs="Arial"/>
                <w:b/>
                <w:bCs/>
                <w:sz w:val="16"/>
                <w:szCs w:val="16"/>
              </w:rPr>
              <w:t>1</w:t>
            </w:r>
            <w:r w:rsidRPr="00112590">
              <w:rPr>
                <w:rFonts w:asciiTheme="minorHAnsi" w:hAnsiTheme="minorHAnsi" w:cs="Arial"/>
                <w:b/>
                <w:bCs/>
                <w:spacing w:val="-3"/>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40"/>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5"/>
                <w:sz w:val="16"/>
                <w:szCs w:val="16"/>
              </w:rPr>
              <w:t xml:space="preserve"> </w:t>
            </w:r>
            <w:r w:rsidRPr="00112590">
              <w:rPr>
                <w:rFonts w:asciiTheme="minorHAnsi" w:hAnsiTheme="minorHAnsi" w:cs="Arial"/>
                <w:b/>
                <w:bCs/>
                <w:sz w:val="16"/>
                <w:szCs w:val="16"/>
              </w:rPr>
              <w:t>c</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5"/>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3"/>
                <w:sz w:val="16"/>
                <w:szCs w:val="16"/>
              </w:rPr>
              <w:t>b</w:t>
            </w:r>
            <w:r w:rsidRPr="00112590">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5509ECAD" w14:textId="77777777" w:rsidR="00D91BE6" w:rsidRPr="00112590" w:rsidRDefault="00D91BE6" w:rsidP="00AA58A5">
            <w:pPr>
              <w:pStyle w:val="TableParagraph"/>
              <w:kinsoku w:val="0"/>
              <w:overflowPunct w:val="0"/>
              <w:spacing w:before="65"/>
              <w:ind w:left="685"/>
              <w:rPr>
                <w:rFonts w:asciiTheme="minorHAnsi" w:hAnsiTheme="minorHAnsi"/>
              </w:rPr>
            </w:pPr>
            <w:r w:rsidRPr="00112590">
              <w:rPr>
                <w:rFonts w:asciiTheme="minorHAnsi" w:hAnsiTheme="minorHAnsi" w:cs="Arial"/>
                <w:b/>
                <w:bCs/>
                <w:spacing w:val="-3"/>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8</w:t>
            </w:r>
            <w:r w:rsidRPr="00112590">
              <w:rPr>
                <w:rFonts w:asciiTheme="minorHAnsi" w:hAnsiTheme="minorHAnsi" w:cs="Arial"/>
                <w:b/>
                <w:bCs/>
                <w:sz w:val="16"/>
                <w:szCs w:val="16"/>
              </w:rPr>
              <w:t>4</w:t>
            </w:r>
          </w:p>
        </w:tc>
        <w:tc>
          <w:tcPr>
            <w:tcW w:w="562" w:type="dxa"/>
            <w:tcBorders>
              <w:top w:val="single" w:sz="4" w:space="0" w:color="000000"/>
              <w:left w:val="single" w:sz="4" w:space="0" w:color="000000"/>
              <w:bottom w:val="single" w:sz="4" w:space="0" w:color="000000"/>
              <w:right w:val="single" w:sz="4" w:space="0" w:color="000000"/>
            </w:tcBorders>
          </w:tcPr>
          <w:p w14:paraId="78C989A7" w14:textId="77777777" w:rsidR="00D91BE6" w:rsidRPr="00112590" w:rsidRDefault="00D91BE6" w:rsidP="00AA58A5">
            <w:pPr>
              <w:rPr>
                <w:rFonts w:asciiTheme="minorHAnsi" w:hAnsiTheme="minorHAnsi"/>
              </w:rPr>
            </w:pPr>
          </w:p>
        </w:tc>
      </w:tr>
      <w:tr w:rsidR="00D91BE6" w:rsidRPr="00112590" w14:paraId="0D7CEB15"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26C90F7" w14:textId="77777777" w:rsidR="00D91BE6" w:rsidRPr="0011259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A024BC4" w14:textId="77777777" w:rsidR="00D91BE6" w:rsidRPr="0011259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552177BE" w14:textId="77777777" w:rsidR="00D91BE6" w:rsidRPr="0011259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7FFB902F" w14:textId="77777777" w:rsidR="00D91BE6" w:rsidRPr="0011259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70D744F2" w14:textId="77777777" w:rsidR="00D91BE6" w:rsidRPr="00112590" w:rsidRDefault="00D91BE6" w:rsidP="00AA58A5">
            <w:pPr>
              <w:rPr>
                <w:rFonts w:asciiTheme="minorHAnsi" w:hAnsiTheme="minorHAnsi"/>
              </w:rPr>
            </w:pPr>
          </w:p>
        </w:tc>
      </w:tr>
      <w:tr w:rsidR="00D91BE6" w:rsidRPr="00112590" w14:paraId="35F9616A" w14:textId="77777777" w:rsidTr="00AA58A5">
        <w:trPr>
          <w:trHeight w:hRule="exact" w:val="504"/>
        </w:trPr>
        <w:tc>
          <w:tcPr>
            <w:tcW w:w="2910" w:type="dxa"/>
            <w:tcBorders>
              <w:top w:val="single" w:sz="4" w:space="0" w:color="000000"/>
              <w:left w:val="single" w:sz="4" w:space="0" w:color="000000"/>
              <w:bottom w:val="single" w:sz="4" w:space="0" w:color="000000"/>
              <w:right w:val="single" w:sz="4" w:space="0" w:color="000000"/>
            </w:tcBorders>
          </w:tcPr>
          <w:p w14:paraId="0C533F27" w14:textId="77777777" w:rsidR="00D91BE6" w:rsidRPr="00112590" w:rsidRDefault="00D91BE6" w:rsidP="00AA58A5">
            <w:pPr>
              <w:pStyle w:val="TableParagraph"/>
              <w:kinsoku w:val="0"/>
              <w:overflowPunct w:val="0"/>
              <w:spacing w:before="10" w:line="100" w:lineRule="exact"/>
              <w:rPr>
                <w:rFonts w:asciiTheme="minorHAnsi" w:hAnsiTheme="minorHAnsi"/>
                <w:sz w:val="10"/>
                <w:szCs w:val="10"/>
              </w:rPr>
            </w:pPr>
          </w:p>
          <w:p w14:paraId="70AA6952" w14:textId="77777777" w:rsidR="00D91BE6" w:rsidRPr="00112590" w:rsidRDefault="00D91BE6" w:rsidP="00AA58A5">
            <w:pPr>
              <w:pStyle w:val="TableParagraph"/>
              <w:kinsoku w:val="0"/>
              <w:overflowPunct w:val="0"/>
              <w:spacing w:line="200" w:lineRule="exact"/>
              <w:rPr>
                <w:rFonts w:asciiTheme="minorHAnsi" w:hAnsiTheme="minorHAnsi"/>
                <w:sz w:val="20"/>
                <w:szCs w:val="20"/>
              </w:rPr>
            </w:pPr>
          </w:p>
          <w:p w14:paraId="54976ACB" w14:textId="77777777" w:rsidR="00D91BE6" w:rsidRPr="00112590" w:rsidRDefault="00D91BE6" w:rsidP="00AA58A5">
            <w:pPr>
              <w:pStyle w:val="TableParagraph"/>
              <w:kinsoku w:val="0"/>
              <w:overflowPunct w:val="0"/>
              <w:spacing w:line="183" w:lineRule="exact"/>
              <w:ind w:left="66"/>
              <w:rPr>
                <w:rFonts w:asciiTheme="minorHAnsi" w:hAnsiTheme="minorHAnsi"/>
              </w:rPr>
            </w:pPr>
            <w:r w:rsidRPr="00112590">
              <w:rPr>
                <w:rFonts w:asciiTheme="minorHAnsi" w:hAnsiTheme="minorHAnsi" w:cs="Arial"/>
                <w:b/>
                <w:bCs/>
                <w:spacing w:val="-1"/>
                <w:sz w:val="16"/>
                <w:szCs w:val="16"/>
              </w:rPr>
              <w:t>l</w:t>
            </w:r>
            <w:r w:rsidRPr="00112590">
              <w:rPr>
                <w:rFonts w:asciiTheme="minorHAnsi" w:hAnsiTheme="minorHAnsi" w:cs="Arial"/>
                <w:b/>
                <w:bCs/>
                <w:spacing w:val="-3"/>
                <w:sz w:val="16"/>
                <w:szCs w:val="16"/>
              </w:rPr>
              <w:t>a</w:t>
            </w:r>
            <w:r w:rsidRPr="00112590">
              <w:rPr>
                <w:rFonts w:asciiTheme="minorHAnsi" w:hAnsiTheme="minorHAnsi" w:cs="Arial"/>
                <w:b/>
                <w:bCs/>
                <w:spacing w:val="3"/>
                <w:sz w:val="16"/>
                <w:szCs w:val="16"/>
              </w:rPr>
              <w:t>v</w:t>
            </w:r>
            <w:r w:rsidRPr="00112590">
              <w:rPr>
                <w:rFonts w:asciiTheme="minorHAnsi" w:hAnsiTheme="minorHAnsi" w:cs="Arial"/>
                <w:b/>
                <w:bCs/>
                <w:spacing w:val="-3"/>
                <w:sz w:val="16"/>
                <w:szCs w:val="16"/>
              </w:rPr>
              <w:t>a</w:t>
            </w:r>
            <w:r w:rsidRPr="00112590">
              <w:rPr>
                <w:rFonts w:asciiTheme="minorHAnsi" w:hAnsiTheme="minorHAnsi" w:cs="Arial"/>
                <w:b/>
                <w:bCs/>
                <w:spacing w:val="3"/>
                <w:sz w:val="16"/>
                <w:szCs w:val="16"/>
              </w:rPr>
              <w:t>g</w:t>
            </w:r>
            <w:r w:rsidRPr="00112590">
              <w:rPr>
                <w:rFonts w:asciiTheme="minorHAnsi" w:hAnsiTheme="minorHAnsi" w:cs="Arial"/>
                <w:b/>
                <w:bCs/>
                <w:spacing w:val="-1"/>
                <w:sz w:val="16"/>
                <w:szCs w:val="16"/>
              </w:rPr>
              <w:t>gi</w:t>
            </w:r>
            <w:r w:rsidRPr="00112590">
              <w:rPr>
                <w:rFonts w:asciiTheme="minorHAnsi" w:hAnsiTheme="minorHAnsi" w:cs="Arial"/>
                <w:b/>
                <w:bCs/>
                <w:sz w:val="16"/>
                <w:szCs w:val="16"/>
              </w:rPr>
              <w:t>o</w:t>
            </w:r>
            <w:r w:rsidRPr="00112590">
              <w:rPr>
                <w:rFonts w:asciiTheme="minorHAnsi" w:hAnsiTheme="minorHAnsi" w:cs="Arial"/>
                <w:b/>
                <w:bCs/>
                <w:spacing w:val="-15"/>
                <w:sz w:val="16"/>
                <w:szCs w:val="16"/>
              </w:rPr>
              <w:t xml:space="preserve"> </w:t>
            </w:r>
            <w:r w:rsidRPr="00112590">
              <w:rPr>
                <w:rFonts w:asciiTheme="minorHAnsi" w:hAnsiTheme="minorHAnsi" w:cs="Arial"/>
                <w:b/>
                <w:bCs/>
                <w:spacing w:val="5"/>
                <w:sz w:val="16"/>
                <w:szCs w:val="16"/>
              </w:rPr>
              <w:t>r</w:t>
            </w:r>
            <w:r w:rsidRPr="00112590">
              <w:rPr>
                <w:rFonts w:asciiTheme="minorHAnsi" w:hAnsiTheme="minorHAnsi" w:cs="Arial"/>
                <w:b/>
                <w:bCs/>
                <w:spacing w:val="-1"/>
                <w:sz w:val="16"/>
                <w:szCs w:val="16"/>
              </w:rPr>
              <w:t>i</w:t>
            </w:r>
            <w:r w:rsidRPr="00112590">
              <w:rPr>
                <w:rFonts w:asciiTheme="minorHAnsi" w:hAnsiTheme="minorHAnsi" w:cs="Arial"/>
                <w:b/>
                <w:bCs/>
                <w:sz w:val="16"/>
                <w:szCs w:val="16"/>
              </w:rPr>
              <w:t>p</w:t>
            </w:r>
            <w:r w:rsidRPr="00112590">
              <w:rPr>
                <w:rFonts w:asciiTheme="minorHAnsi" w:hAnsiTheme="minorHAnsi" w:cs="Arial"/>
                <w:b/>
                <w:bCs/>
                <w:spacing w:val="-10"/>
                <w:sz w:val="16"/>
                <w:szCs w:val="16"/>
              </w:rPr>
              <w:t xml:space="preserve"> </w:t>
            </w:r>
            <w:r w:rsidRPr="00112590">
              <w:rPr>
                <w:rFonts w:asciiTheme="minorHAnsi" w:hAnsiTheme="minorHAnsi" w:cs="Arial"/>
                <w:b/>
                <w:bCs/>
                <w:spacing w:val="-3"/>
                <w:sz w:val="16"/>
                <w:szCs w:val="16"/>
              </w:rPr>
              <w:t>m</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nu</w:t>
            </w:r>
            <w:r w:rsidRPr="00112590">
              <w:rPr>
                <w:rFonts w:asciiTheme="minorHAnsi" w:hAnsiTheme="minorHAnsi" w:cs="Arial"/>
                <w:b/>
                <w:bCs/>
                <w:spacing w:val="4"/>
                <w:sz w:val="16"/>
                <w:szCs w:val="16"/>
              </w:rPr>
              <w:t>t</w:t>
            </w:r>
            <w:r w:rsidRPr="00112590">
              <w:rPr>
                <w:rFonts w:asciiTheme="minorHAnsi" w:hAnsiTheme="minorHAnsi" w:cs="Arial"/>
                <w:b/>
                <w:bCs/>
                <w:spacing w:val="-3"/>
                <w:sz w:val="16"/>
                <w:szCs w:val="16"/>
              </w:rPr>
              <w:t>e</w:t>
            </w:r>
            <w:r w:rsidRPr="00112590">
              <w:rPr>
                <w:rFonts w:asciiTheme="minorHAnsi" w:hAnsiTheme="minorHAnsi" w:cs="Arial"/>
                <w:b/>
                <w:bCs/>
                <w:spacing w:val="-1"/>
                <w:sz w:val="16"/>
                <w:szCs w:val="16"/>
              </w:rPr>
              <w:t>n</w:t>
            </w:r>
            <w:r w:rsidRPr="00112590">
              <w:rPr>
                <w:rFonts w:asciiTheme="minorHAnsi" w:hAnsiTheme="minorHAnsi" w:cs="Arial"/>
                <w:b/>
                <w:bCs/>
                <w:spacing w:val="2"/>
                <w:sz w:val="16"/>
                <w:szCs w:val="16"/>
              </w:rPr>
              <w:t>z</w:t>
            </w:r>
            <w:r w:rsidRPr="00112590">
              <w:rPr>
                <w:rFonts w:asciiTheme="minorHAnsi" w:hAnsiTheme="minorHAnsi" w:cs="Arial"/>
                <w:b/>
                <w:bCs/>
                <w:spacing w:val="-1"/>
                <w:sz w:val="16"/>
                <w:szCs w:val="16"/>
              </w:rPr>
              <w:t>i</w:t>
            </w:r>
            <w:r w:rsidRPr="00112590">
              <w:rPr>
                <w:rFonts w:asciiTheme="minorHAnsi" w:hAnsiTheme="minorHAnsi" w:cs="Arial"/>
                <w:b/>
                <w:bCs/>
                <w:spacing w:val="3"/>
                <w:sz w:val="16"/>
                <w:szCs w:val="16"/>
              </w:rPr>
              <w:t>o</w:t>
            </w:r>
            <w:r w:rsidRPr="00112590">
              <w:rPr>
                <w:rFonts w:asciiTheme="minorHAnsi" w:hAnsiTheme="minorHAnsi" w:cs="Arial"/>
                <w:b/>
                <w:bCs/>
                <w:spacing w:val="-1"/>
                <w:sz w:val="16"/>
                <w:szCs w:val="16"/>
              </w:rPr>
              <w:t>n</w:t>
            </w:r>
            <w:r w:rsidRPr="00112590">
              <w:rPr>
                <w:rFonts w:asciiTheme="minorHAnsi" w:hAnsiTheme="minorHAnsi" w:cs="Arial"/>
                <w:b/>
                <w:bCs/>
                <w:sz w:val="16"/>
                <w:szCs w:val="16"/>
              </w:rPr>
              <w:t>e</w:t>
            </w:r>
            <w:r w:rsidRPr="00112590">
              <w:rPr>
                <w:rFonts w:asciiTheme="minorHAnsi" w:hAnsiTheme="minorHAnsi" w:cs="Arial"/>
                <w:b/>
                <w:bCs/>
                <w:spacing w:val="-11"/>
                <w:sz w:val="16"/>
                <w:szCs w:val="16"/>
              </w:rPr>
              <w:t xml:space="preserve"> </w:t>
            </w:r>
            <w:r w:rsidRPr="00112590">
              <w:rPr>
                <w:rFonts w:asciiTheme="minorHAnsi" w:hAnsiTheme="minorHAnsi" w:cs="Arial"/>
                <w:b/>
                <w:bCs/>
                <w:sz w:val="16"/>
                <w:szCs w:val="16"/>
              </w:rPr>
              <w:t>e</w:t>
            </w:r>
            <w:r w:rsidRPr="00112590">
              <w:rPr>
                <w:rFonts w:asciiTheme="minorHAnsi" w:hAnsiTheme="minorHAnsi" w:cs="Arial"/>
                <w:b/>
                <w:bCs/>
                <w:spacing w:val="-14"/>
                <w:sz w:val="16"/>
                <w:szCs w:val="16"/>
              </w:rPr>
              <w:t xml:space="preserve"> </w:t>
            </w:r>
            <w:r w:rsidRPr="00112590">
              <w:rPr>
                <w:rFonts w:asciiTheme="minorHAnsi" w:hAnsiTheme="minorHAnsi" w:cs="Arial"/>
                <w:b/>
                <w:bCs/>
                <w:spacing w:val="5"/>
                <w:sz w:val="16"/>
                <w:szCs w:val="16"/>
              </w:rPr>
              <w:t>r</w:t>
            </w:r>
            <w:r w:rsidRPr="00112590">
              <w:rPr>
                <w:rFonts w:asciiTheme="minorHAnsi" w:hAnsiTheme="minorHAnsi" w:cs="Arial"/>
                <w:b/>
                <w:bCs/>
                <w:spacing w:val="-1"/>
                <w:sz w:val="16"/>
                <w:szCs w:val="16"/>
              </w:rPr>
              <w:t>i</w:t>
            </w:r>
            <w:r w:rsidRPr="00112590">
              <w:rPr>
                <w:rFonts w:asciiTheme="minorHAnsi" w:hAnsiTheme="minorHAnsi" w:cs="Arial"/>
                <w:b/>
                <w:bCs/>
                <w:spacing w:val="3"/>
                <w:sz w:val="16"/>
                <w:szCs w:val="16"/>
              </w:rPr>
              <w:t>c</w:t>
            </w:r>
            <w:r w:rsidRPr="00112590">
              <w:rPr>
                <w:rFonts w:asciiTheme="minorHAnsi" w:hAnsiTheme="minorHAnsi" w:cs="Arial"/>
                <w:b/>
                <w:bCs/>
                <w:spacing w:val="-3"/>
                <w:sz w:val="16"/>
                <w:szCs w:val="16"/>
              </w:rPr>
              <w:t>a</w:t>
            </w:r>
            <w:r w:rsidRPr="00112590">
              <w:rPr>
                <w:rFonts w:asciiTheme="minorHAnsi" w:hAnsiTheme="minorHAnsi" w:cs="Arial"/>
                <w:b/>
                <w:bCs/>
                <w:spacing w:val="3"/>
                <w:sz w:val="16"/>
                <w:szCs w:val="16"/>
              </w:rPr>
              <w:t>m</w:t>
            </w:r>
            <w:r w:rsidRPr="00112590">
              <w:rPr>
                <w:rFonts w:asciiTheme="minorHAnsi" w:hAnsiTheme="minorHAnsi" w:cs="Arial"/>
                <w:b/>
                <w:bCs/>
                <w:spacing w:val="-1"/>
                <w:sz w:val="16"/>
                <w:szCs w:val="16"/>
              </w:rPr>
              <w:t>b</w:t>
            </w:r>
            <w:r w:rsidRPr="00112590">
              <w:rPr>
                <w:rFonts w:asciiTheme="minorHAnsi" w:hAnsiTheme="minorHAnsi" w:cs="Arial"/>
                <w:b/>
                <w:bCs/>
                <w:sz w:val="16"/>
                <w:szCs w:val="16"/>
              </w:rPr>
              <w:t>i</w:t>
            </w:r>
          </w:p>
        </w:tc>
        <w:tc>
          <w:tcPr>
            <w:tcW w:w="5057" w:type="dxa"/>
            <w:gridSpan w:val="2"/>
            <w:tcBorders>
              <w:top w:val="single" w:sz="4" w:space="0" w:color="000000"/>
              <w:left w:val="single" w:sz="4" w:space="0" w:color="000000"/>
              <w:bottom w:val="single" w:sz="4" w:space="0" w:color="000000"/>
              <w:right w:val="single" w:sz="4" w:space="0" w:color="000000"/>
            </w:tcBorders>
          </w:tcPr>
          <w:p w14:paraId="4FE8DF43" w14:textId="77777777" w:rsidR="00D91BE6" w:rsidRPr="00112590" w:rsidRDefault="00D91BE6" w:rsidP="00AA58A5">
            <w:pPr>
              <w:pStyle w:val="TableParagraph"/>
              <w:kinsoku w:val="0"/>
              <w:overflowPunct w:val="0"/>
              <w:spacing w:before="10" w:line="100" w:lineRule="exact"/>
              <w:rPr>
                <w:rFonts w:asciiTheme="minorHAnsi" w:hAnsiTheme="minorHAnsi"/>
                <w:sz w:val="10"/>
                <w:szCs w:val="10"/>
              </w:rPr>
            </w:pPr>
          </w:p>
          <w:p w14:paraId="33C9EE4C" w14:textId="77777777" w:rsidR="00D91BE6" w:rsidRPr="00112590" w:rsidRDefault="00D91BE6" w:rsidP="00AA58A5">
            <w:pPr>
              <w:pStyle w:val="TableParagraph"/>
              <w:kinsoku w:val="0"/>
              <w:overflowPunct w:val="0"/>
              <w:spacing w:line="200" w:lineRule="exact"/>
              <w:rPr>
                <w:rFonts w:asciiTheme="minorHAnsi" w:hAnsiTheme="minorHAnsi"/>
                <w:sz w:val="20"/>
                <w:szCs w:val="20"/>
              </w:rPr>
            </w:pPr>
          </w:p>
          <w:p w14:paraId="64C7B518" w14:textId="77777777" w:rsidR="00D91BE6" w:rsidRPr="00112590" w:rsidRDefault="00D91BE6" w:rsidP="00AA58A5">
            <w:pPr>
              <w:pStyle w:val="TableParagraph"/>
              <w:kinsoku w:val="0"/>
              <w:overflowPunct w:val="0"/>
              <w:spacing w:line="183" w:lineRule="exact"/>
              <w:ind w:right="1"/>
              <w:jc w:val="cente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C7B519A" w14:textId="77777777" w:rsidR="00D91BE6" w:rsidRPr="00112590" w:rsidRDefault="00D91BE6" w:rsidP="00AA58A5">
            <w:pPr>
              <w:pStyle w:val="TableParagraph"/>
              <w:kinsoku w:val="0"/>
              <w:overflowPunct w:val="0"/>
              <w:spacing w:before="10" w:line="100" w:lineRule="exact"/>
              <w:rPr>
                <w:rFonts w:asciiTheme="minorHAnsi" w:hAnsiTheme="minorHAnsi"/>
                <w:sz w:val="10"/>
                <w:szCs w:val="10"/>
              </w:rPr>
            </w:pPr>
          </w:p>
          <w:p w14:paraId="01F672C4" w14:textId="77777777" w:rsidR="00D91BE6" w:rsidRPr="00112590" w:rsidRDefault="00D91BE6" w:rsidP="00AA58A5">
            <w:pPr>
              <w:pStyle w:val="TableParagraph"/>
              <w:kinsoku w:val="0"/>
              <w:overflowPunct w:val="0"/>
              <w:spacing w:line="200" w:lineRule="exact"/>
              <w:rPr>
                <w:rFonts w:asciiTheme="minorHAnsi" w:hAnsiTheme="minorHAnsi"/>
                <w:sz w:val="20"/>
                <w:szCs w:val="20"/>
              </w:rPr>
            </w:pPr>
          </w:p>
          <w:p w14:paraId="669D794E" w14:textId="77777777" w:rsidR="00D91BE6" w:rsidRPr="00112590" w:rsidRDefault="00D91BE6" w:rsidP="00AA58A5">
            <w:pPr>
              <w:pStyle w:val="TableParagraph"/>
              <w:kinsoku w:val="0"/>
              <w:overflowPunct w:val="0"/>
              <w:spacing w:line="183" w:lineRule="exact"/>
              <w:ind w:left="776"/>
              <w:rPr>
                <w:rFonts w:asciiTheme="minorHAnsi" w:hAnsiTheme="minorHAnsi"/>
              </w:rPr>
            </w:pPr>
            <w:r w:rsidRPr="00112590">
              <w:rPr>
                <w:rFonts w:asciiTheme="minorHAnsi" w:hAnsiTheme="minorHAnsi" w:cs="Arial"/>
                <w:b/>
                <w:bCs/>
                <w:spacing w:val="-3"/>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w:t>
            </w:r>
            <w:r w:rsidRPr="00112590">
              <w:rPr>
                <w:rFonts w:asciiTheme="minorHAnsi" w:hAnsiTheme="minorHAnsi" w:cs="Arial"/>
                <w:b/>
                <w:bCs/>
                <w:spacing w:val="-3"/>
                <w:sz w:val="16"/>
                <w:szCs w:val="16"/>
              </w:rPr>
              <w:t>1</w:t>
            </w:r>
            <w:r w:rsidRPr="00112590">
              <w:rPr>
                <w:rFonts w:asciiTheme="minorHAnsi" w:hAnsiTheme="minorHAnsi" w:cs="Arial"/>
                <w:b/>
                <w:bCs/>
                <w:sz w:val="16"/>
                <w:szCs w:val="16"/>
              </w:rPr>
              <w:t>9</w:t>
            </w:r>
          </w:p>
        </w:tc>
        <w:tc>
          <w:tcPr>
            <w:tcW w:w="562" w:type="dxa"/>
            <w:tcBorders>
              <w:top w:val="single" w:sz="4" w:space="0" w:color="000000"/>
              <w:left w:val="single" w:sz="4" w:space="0" w:color="000000"/>
              <w:bottom w:val="single" w:sz="4" w:space="0" w:color="000000"/>
              <w:right w:val="single" w:sz="4" w:space="0" w:color="000000"/>
            </w:tcBorders>
          </w:tcPr>
          <w:p w14:paraId="424396B4" w14:textId="77777777" w:rsidR="00D91BE6" w:rsidRPr="00112590" w:rsidRDefault="00D91BE6" w:rsidP="00AA58A5">
            <w:pPr>
              <w:rPr>
                <w:rFonts w:asciiTheme="minorHAnsi" w:hAnsiTheme="minorHAnsi"/>
              </w:rPr>
            </w:pPr>
          </w:p>
        </w:tc>
      </w:tr>
      <w:tr w:rsidR="00D91BE6" w:rsidRPr="00112590" w14:paraId="3435F06B"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3B1AFA2C" w14:textId="77777777" w:rsidR="00D91BE6" w:rsidRPr="00112590" w:rsidRDefault="00D91BE6" w:rsidP="00AA58A5">
            <w:pPr>
              <w:pStyle w:val="TableParagraph"/>
              <w:kinsoku w:val="0"/>
              <w:overflowPunct w:val="0"/>
              <w:spacing w:before="84" w:line="183" w:lineRule="exact"/>
              <w:ind w:left="66"/>
              <w:rPr>
                <w:rFonts w:asciiTheme="minorHAnsi" w:hAnsiTheme="minorHAnsi"/>
              </w:rPr>
            </w:pPr>
            <w:r w:rsidRPr="00112590">
              <w:rPr>
                <w:rFonts w:asciiTheme="minorHAnsi" w:hAnsiTheme="minorHAnsi" w:cs="Arial"/>
                <w:b/>
                <w:bCs/>
                <w:sz w:val="16"/>
                <w:szCs w:val="16"/>
              </w:rPr>
              <w:t>t</w:t>
            </w:r>
            <w:r w:rsidRPr="00112590">
              <w:rPr>
                <w:rFonts w:asciiTheme="minorHAnsi" w:hAnsiTheme="minorHAnsi" w:cs="Arial"/>
                <w:b/>
                <w:bCs/>
                <w:spacing w:val="-1"/>
                <w:sz w:val="16"/>
                <w:szCs w:val="16"/>
              </w:rPr>
              <w:t>o</w:t>
            </w:r>
            <w:r w:rsidRPr="00112590">
              <w:rPr>
                <w:rFonts w:asciiTheme="minorHAnsi" w:hAnsiTheme="minorHAnsi" w:cs="Arial"/>
                <w:b/>
                <w:bCs/>
                <w:sz w:val="16"/>
                <w:szCs w:val="16"/>
              </w:rPr>
              <w:t>t</w:t>
            </w:r>
            <w:r w:rsidRPr="00112590">
              <w:rPr>
                <w:rFonts w:asciiTheme="minorHAnsi" w:hAnsiTheme="minorHAnsi" w:cs="Arial"/>
                <w:b/>
                <w:bCs/>
                <w:spacing w:val="-2"/>
                <w:sz w:val="16"/>
                <w:szCs w:val="16"/>
              </w:rPr>
              <w:t>a</w:t>
            </w:r>
            <w:r w:rsidRPr="00112590">
              <w:rPr>
                <w:rFonts w:asciiTheme="minorHAnsi" w:hAnsiTheme="minorHAnsi" w:cs="Arial"/>
                <w:b/>
                <w:bCs/>
                <w:spacing w:val="3"/>
                <w:sz w:val="16"/>
                <w:szCs w:val="16"/>
              </w:rPr>
              <w:t>l</w:t>
            </w:r>
            <w:r w:rsidRPr="00112590">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14FC3B96" w14:textId="77777777" w:rsidR="00D91BE6" w:rsidRPr="0011259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B86958D" w14:textId="77777777" w:rsidR="00D91BE6" w:rsidRPr="00112590" w:rsidRDefault="00D91BE6" w:rsidP="00AA58A5">
            <w:pPr>
              <w:pStyle w:val="TableParagraph"/>
              <w:kinsoku w:val="0"/>
              <w:overflowPunct w:val="0"/>
              <w:spacing w:before="84" w:line="183" w:lineRule="exact"/>
              <w:ind w:left="776"/>
              <w:rPr>
                <w:rFonts w:asciiTheme="minorHAnsi" w:hAnsiTheme="minorHAnsi"/>
              </w:rPr>
            </w:pPr>
            <w:r w:rsidRPr="00112590">
              <w:rPr>
                <w:rFonts w:asciiTheme="minorHAnsi" w:hAnsiTheme="minorHAnsi" w:cs="Arial"/>
                <w:b/>
                <w:bCs/>
                <w:spacing w:val="-2"/>
                <w:sz w:val="16"/>
                <w:szCs w:val="16"/>
              </w:rPr>
              <w:t>0</w:t>
            </w:r>
            <w:r w:rsidRPr="00112590">
              <w:rPr>
                <w:rFonts w:asciiTheme="minorHAnsi" w:hAnsiTheme="minorHAnsi" w:cs="Arial"/>
                <w:b/>
                <w:bCs/>
                <w:spacing w:val="-1"/>
                <w:sz w:val="16"/>
                <w:szCs w:val="16"/>
              </w:rPr>
              <w:t>,</w:t>
            </w:r>
            <w:r w:rsidRPr="00112590">
              <w:rPr>
                <w:rFonts w:asciiTheme="minorHAnsi" w:hAnsiTheme="minorHAnsi" w:cs="Arial"/>
                <w:b/>
                <w:bCs/>
                <w:spacing w:val="3"/>
                <w:sz w:val="16"/>
                <w:szCs w:val="16"/>
              </w:rPr>
              <w:t>071</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65241491" w14:textId="77777777" w:rsidR="00D91BE6" w:rsidRPr="00112590" w:rsidRDefault="00D91BE6" w:rsidP="00AA58A5">
            <w:pPr>
              <w:pStyle w:val="TableParagraph"/>
              <w:kinsoku w:val="0"/>
              <w:overflowPunct w:val="0"/>
              <w:spacing w:before="84" w:line="183" w:lineRule="exact"/>
              <w:ind w:left="233" w:right="232"/>
              <w:jc w:val="center"/>
              <w:rPr>
                <w:rFonts w:asciiTheme="minorHAnsi" w:hAnsiTheme="minorHAnsi"/>
              </w:rPr>
            </w:pPr>
            <w:r w:rsidRPr="00112590">
              <w:rPr>
                <w:rFonts w:asciiTheme="minorHAnsi" w:hAnsiTheme="minorHAnsi" w:cs="Arial"/>
                <w:b/>
                <w:bCs/>
                <w:sz w:val="16"/>
                <w:szCs w:val="16"/>
              </w:rPr>
              <w:t>i</w:t>
            </w:r>
          </w:p>
        </w:tc>
      </w:tr>
      <w:tr w:rsidR="00D91BE6" w:rsidRPr="00112590" w14:paraId="235BB65D" w14:textId="77777777" w:rsidTr="00AA58A5">
        <w:trPr>
          <w:trHeight w:hRule="exact" w:val="524"/>
        </w:trPr>
        <w:tc>
          <w:tcPr>
            <w:tcW w:w="2910" w:type="dxa"/>
            <w:tcBorders>
              <w:top w:val="single" w:sz="4" w:space="0" w:color="000000"/>
              <w:left w:val="single" w:sz="4" w:space="0" w:color="000000"/>
              <w:bottom w:val="single" w:sz="4" w:space="0" w:color="000000"/>
              <w:right w:val="single" w:sz="4" w:space="0" w:color="000000"/>
            </w:tcBorders>
          </w:tcPr>
          <w:p w14:paraId="1455085F" w14:textId="77777777" w:rsidR="00D91BE6" w:rsidRPr="00112590" w:rsidRDefault="00D91BE6" w:rsidP="00AA58A5">
            <w:pPr>
              <w:pStyle w:val="TableParagraph"/>
              <w:kinsoku w:val="0"/>
              <w:overflowPunct w:val="0"/>
              <w:spacing w:before="69"/>
              <w:ind w:left="66"/>
              <w:rPr>
                <w:rFonts w:asciiTheme="minorHAnsi" w:hAnsiTheme="minorHAnsi"/>
              </w:rPr>
            </w:pPr>
            <w:r w:rsidRPr="00112590">
              <w:rPr>
                <w:rFonts w:asciiTheme="minorHAnsi" w:hAnsiTheme="minorHAnsi" w:cs="Arial"/>
                <w:b/>
                <w:bCs/>
                <w:spacing w:val="-1"/>
                <w:sz w:val="16"/>
                <w:szCs w:val="16"/>
              </w:rPr>
              <w:t>d</w:t>
            </w:r>
            <w:r w:rsidRPr="00112590">
              <w:rPr>
                <w:rFonts w:asciiTheme="minorHAnsi" w:hAnsiTheme="minorHAnsi" w:cs="Arial"/>
                <w:b/>
                <w:bCs/>
                <w:spacing w:val="-3"/>
                <w:sz w:val="16"/>
                <w:szCs w:val="16"/>
              </w:rPr>
              <w:t>e</w:t>
            </w:r>
            <w:r w:rsidRPr="00112590">
              <w:rPr>
                <w:rFonts w:asciiTheme="minorHAnsi" w:hAnsiTheme="minorHAnsi" w:cs="Arial"/>
                <w:b/>
                <w:bCs/>
                <w:spacing w:val="4"/>
                <w:sz w:val="16"/>
                <w:szCs w:val="16"/>
              </w:rPr>
              <w:t>t</w:t>
            </w:r>
            <w:r w:rsidRPr="00112590">
              <w:rPr>
                <w:rFonts w:asciiTheme="minorHAnsi" w:hAnsiTheme="minorHAnsi" w:cs="Arial"/>
                <w:b/>
                <w:bCs/>
                <w:spacing w:val="-3"/>
                <w:sz w:val="16"/>
                <w:szCs w:val="16"/>
              </w:rPr>
              <w:t>e</w:t>
            </w:r>
            <w:r w:rsidRPr="00112590">
              <w:rPr>
                <w:rFonts w:asciiTheme="minorHAnsi" w:hAnsiTheme="minorHAnsi" w:cs="Arial"/>
                <w:b/>
                <w:bCs/>
                <w:sz w:val="16"/>
                <w:szCs w:val="16"/>
              </w:rPr>
              <w:t>r</w:t>
            </w:r>
            <w:r w:rsidRPr="00112590">
              <w:rPr>
                <w:rFonts w:asciiTheme="minorHAnsi" w:hAnsiTheme="minorHAnsi" w:cs="Arial"/>
                <w:b/>
                <w:bCs/>
                <w:spacing w:val="-3"/>
                <w:sz w:val="16"/>
                <w:szCs w:val="16"/>
              </w:rPr>
              <w:t>m</w:t>
            </w:r>
            <w:r w:rsidRPr="00112590">
              <w:rPr>
                <w:rFonts w:asciiTheme="minorHAnsi" w:hAnsiTheme="minorHAnsi" w:cs="Arial"/>
                <w:b/>
                <w:bCs/>
                <w:spacing w:val="3"/>
                <w:sz w:val="16"/>
                <w:szCs w:val="16"/>
              </w:rPr>
              <w:t>i</w:t>
            </w:r>
            <w:r w:rsidRPr="00112590">
              <w:rPr>
                <w:rFonts w:asciiTheme="minorHAnsi" w:hAnsiTheme="minorHAnsi" w:cs="Arial"/>
                <w:b/>
                <w:bCs/>
                <w:spacing w:val="-1"/>
                <w:sz w:val="16"/>
                <w:szCs w:val="16"/>
              </w:rPr>
              <w:t>n</w:t>
            </w:r>
            <w:r w:rsidRPr="00112590">
              <w:rPr>
                <w:rFonts w:asciiTheme="minorHAnsi" w:hAnsiTheme="minorHAnsi" w:cs="Arial"/>
                <w:b/>
                <w:bCs/>
                <w:spacing w:val="-3"/>
                <w:sz w:val="16"/>
                <w:szCs w:val="16"/>
              </w:rPr>
              <w:t>a</w:t>
            </w:r>
            <w:r w:rsidRPr="00112590">
              <w:rPr>
                <w:rFonts w:asciiTheme="minorHAnsi" w:hAnsiTheme="minorHAnsi" w:cs="Arial"/>
                <w:b/>
                <w:bCs/>
                <w:spacing w:val="2"/>
                <w:sz w:val="16"/>
                <w:szCs w:val="16"/>
              </w:rPr>
              <w:t>z</w:t>
            </w:r>
            <w:r w:rsidRPr="00112590">
              <w:rPr>
                <w:rFonts w:asciiTheme="minorHAnsi" w:hAnsiTheme="minorHAnsi" w:cs="Arial"/>
                <w:b/>
                <w:bCs/>
                <w:spacing w:val="3"/>
                <w:sz w:val="16"/>
                <w:szCs w:val="16"/>
              </w:rPr>
              <w:t>i</w:t>
            </w:r>
            <w:r w:rsidRPr="00112590">
              <w:rPr>
                <w:rFonts w:asciiTheme="minorHAnsi" w:hAnsiTheme="minorHAnsi" w:cs="Arial"/>
                <w:b/>
                <w:bCs/>
                <w:spacing w:val="-1"/>
                <w:sz w:val="16"/>
                <w:szCs w:val="16"/>
              </w:rPr>
              <w:t>on</w:t>
            </w:r>
            <w:r w:rsidRPr="00112590">
              <w:rPr>
                <w:rFonts w:asciiTheme="minorHAnsi" w:hAnsiTheme="minorHAnsi" w:cs="Arial"/>
                <w:b/>
                <w:bCs/>
                <w:sz w:val="16"/>
                <w:szCs w:val="16"/>
              </w:rPr>
              <w:t>e</w:t>
            </w:r>
            <w:r w:rsidRPr="00112590">
              <w:rPr>
                <w:rFonts w:asciiTheme="minorHAnsi" w:hAnsiTheme="minorHAnsi" w:cs="Arial"/>
                <w:b/>
                <w:bCs/>
                <w:spacing w:val="-18"/>
                <w:sz w:val="16"/>
                <w:szCs w:val="16"/>
              </w:rPr>
              <w:t xml:space="preserve"> </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n</w:t>
            </w:r>
            <w:r w:rsidRPr="00112590">
              <w:rPr>
                <w:rFonts w:asciiTheme="minorHAnsi" w:hAnsiTheme="minorHAnsi" w:cs="Arial"/>
                <w:b/>
                <w:bCs/>
                <w:spacing w:val="-3"/>
                <w:sz w:val="16"/>
                <w:szCs w:val="16"/>
              </w:rPr>
              <w:t>e</w:t>
            </w:r>
            <w:r w:rsidRPr="00112590">
              <w:rPr>
                <w:rFonts w:asciiTheme="minorHAnsi" w:hAnsiTheme="minorHAnsi" w:cs="Arial"/>
                <w:b/>
                <w:bCs/>
                <w:sz w:val="16"/>
                <w:szCs w:val="16"/>
              </w:rPr>
              <w:t>re</w:t>
            </w:r>
            <w:r w:rsidRPr="00112590">
              <w:rPr>
                <w:rFonts w:asciiTheme="minorHAnsi" w:hAnsiTheme="minorHAnsi" w:cs="Arial"/>
                <w:b/>
                <w:bCs/>
                <w:spacing w:val="-17"/>
                <w:sz w:val="16"/>
                <w:szCs w:val="16"/>
              </w:rPr>
              <w:t xml:space="preserve"> </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nn</w:t>
            </w:r>
            <w:r w:rsidRPr="00112590">
              <w:rPr>
                <w:rFonts w:asciiTheme="minorHAnsi" w:hAnsiTheme="minorHAnsi" w:cs="Arial"/>
                <w:b/>
                <w:bCs/>
                <w:spacing w:val="3"/>
                <w:sz w:val="16"/>
                <w:szCs w:val="16"/>
              </w:rPr>
              <w:t>u</w:t>
            </w:r>
            <w:r w:rsidRPr="00112590">
              <w:rPr>
                <w:rFonts w:asciiTheme="minorHAnsi" w:hAnsiTheme="minorHAnsi" w:cs="Arial"/>
                <w:b/>
                <w:bCs/>
                <w:sz w:val="16"/>
                <w:szCs w:val="16"/>
              </w:rPr>
              <w:t>o di gestione</w:t>
            </w:r>
          </w:p>
        </w:tc>
        <w:tc>
          <w:tcPr>
            <w:tcW w:w="5057" w:type="dxa"/>
            <w:gridSpan w:val="2"/>
            <w:tcBorders>
              <w:top w:val="single" w:sz="4" w:space="0" w:color="000000"/>
              <w:left w:val="single" w:sz="4" w:space="0" w:color="000000"/>
              <w:bottom w:val="single" w:sz="4" w:space="0" w:color="000000"/>
              <w:right w:val="single" w:sz="4" w:space="0" w:color="000000"/>
            </w:tcBorders>
          </w:tcPr>
          <w:p w14:paraId="1D2EF3A3" w14:textId="77777777" w:rsidR="00D91BE6" w:rsidRPr="00112590" w:rsidRDefault="00D91BE6" w:rsidP="00AA58A5">
            <w:pPr>
              <w:pStyle w:val="TableParagraph"/>
              <w:kinsoku w:val="0"/>
              <w:overflowPunct w:val="0"/>
              <w:spacing w:before="69"/>
              <w:jc w:val="center"/>
              <w:rPr>
                <w:rFonts w:asciiTheme="minorHAnsi" w:hAnsiTheme="minorHAnsi"/>
              </w:rPr>
            </w:pPr>
            <w:r w:rsidRPr="00112590">
              <w:rPr>
                <w:rFonts w:asciiTheme="minorHAnsi" w:hAnsiTheme="minorHAnsi" w:cs="Arial"/>
                <w:b/>
                <w:bCs/>
                <w:sz w:val="16"/>
                <w:szCs w:val="16"/>
              </w:rPr>
              <w:t>(</w:t>
            </w:r>
            <w:r w:rsidRPr="00112590">
              <w:rPr>
                <w:rFonts w:asciiTheme="minorHAnsi" w:hAnsiTheme="minorHAnsi" w:cs="Arial"/>
                <w:b/>
                <w:bCs/>
                <w:spacing w:val="-4"/>
                <w:sz w:val="16"/>
                <w:szCs w:val="16"/>
              </w:rPr>
              <w:t xml:space="preserve"> </w:t>
            </w:r>
            <w:r w:rsidRPr="00112590">
              <w:rPr>
                <w:rFonts w:asciiTheme="minorHAnsi" w:hAnsiTheme="minorHAnsi" w:cs="Arial"/>
                <w:b/>
                <w:bCs/>
                <w:spacing w:val="-1"/>
                <w:sz w:val="16"/>
                <w:szCs w:val="16"/>
              </w:rPr>
              <w:t>i</w:t>
            </w:r>
            <w:r w:rsidRPr="00112590">
              <w:rPr>
                <w:rFonts w:asciiTheme="minorHAnsi" w:hAnsiTheme="minorHAnsi" w:cs="Arial"/>
                <w:b/>
                <w:bCs/>
                <w:sz w:val="16"/>
                <w:szCs w:val="16"/>
              </w:rPr>
              <w:t>)</w:t>
            </w:r>
            <w:r w:rsidRPr="00112590">
              <w:rPr>
                <w:rFonts w:asciiTheme="minorHAnsi" w:hAnsiTheme="minorHAnsi" w:cs="Arial"/>
                <w:b/>
                <w:bCs/>
                <w:spacing w:val="44"/>
                <w:sz w:val="16"/>
                <w:szCs w:val="16"/>
              </w:rPr>
              <w:t xml:space="preserve"> </w:t>
            </w:r>
            <w:r w:rsidRPr="00112590">
              <w:rPr>
                <w:rFonts w:asciiTheme="minorHAnsi" w:hAnsiTheme="minorHAnsi" w:cs="Arial"/>
                <w:b/>
                <w:bCs/>
                <w:spacing w:val="-3"/>
                <w:sz w:val="16"/>
                <w:szCs w:val="16"/>
              </w:rPr>
              <w:t>x</w:t>
            </w:r>
            <w:r w:rsidRPr="00112590">
              <w:rPr>
                <w:rFonts w:asciiTheme="minorHAnsi" w:hAnsiTheme="minorHAnsi" w:cs="Arial"/>
                <w:b/>
                <w:bCs/>
                <w:sz w:val="16"/>
                <w:szCs w:val="16"/>
              </w:rPr>
              <w:t>(</w:t>
            </w:r>
            <w:r w:rsidRPr="00112590">
              <w:rPr>
                <w:rFonts w:asciiTheme="minorHAnsi" w:hAnsiTheme="minorHAnsi" w:cs="Arial"/>
                <w:b/>
                <w:bCs/>
                <w:spacing w:val="-3"/>
                <w:sz w:val="16"/>
                <w:szCs w:val="16"/>
              </w:rPr>
              <w:t xml:space="preserve"> </w:t>
            </w:r>
            <w:r w:rsidRPr="00112590">
              <w:rPr>
                <w:rFonts w:asciiTheme="minorHAnsi" w:hAnsiTheme="minorHAnsi" w:cs="Arial"/>
                <w:b/>
                <w:bCs/>
                <w:sz w:val="16"/>
                <w:szCs w:val="16"/>
              </w:rPr>
              <w:t>b )</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x</w:t>
            </w:r>
            <w:r w:rsidRPr="00112590">
              <w:rPr>
                <w:rFonts w:asciiTheme="minorHAnsi" w:hAnsiTheme="minorHAnsi" w:cs="Arial"/>
                <w:b/>
                <w:bCs/>
                <w:spacing w:val="-4"/>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c</w:t>
            </w:r>
            <w:r w:rsidRPr="00112590">
              <w:rPr>
                <w:rFonts w:asciiTheme="minorHAnsi" w:hAnsiTheme="minorHAnsi" w:cs="Arial"/>
                <w:b/>
                <w:bCs/>
                <w:spacing w:val="37"/>
                <w:sz w:val="16"/>
                <w:szCs w:val="16"/>
              </w:rPr>
              <w:t xml:space="preserve"> </w:t>
            </w:r>
            <w:r w:rsidRPr="00112590">
              <w:rPr>
                <w:rFonts w:asciiTheme="minorHAnsi" w:hAnsiTheme="minorHAnsi" w:cs="Arial"/>
                <w:b/>
                <w:bCs/>
                <w:sz w:val="16"/>
                <w:szCs w:val="16"/>
              </w:rPr>
              <w:t xml:space="preserve">) </w:t>
            </w:r>
          </w:p>
        </w:tc>
        <w:tc>
          <w:tcPr>
            <w:tcW w:w="1253" w:type="dxa"/>
            <w:tcBorders>
              <w:top w:val="single" w:sz="4" w:space="0" w:color="000000"/>
              <w:left w:val="single" w:sz="4" w:space="0" w:color="000000"/>
              <w:bottom w:val="single" w:sz="4" w:space="0" w:color="000000"/>
              <w:right w:val="single" w:sz="4" w:space="0" w:color="000000"/>
            </w:tcBorders>
          </w:tcPr>
          <w:p w14:paraId="2D4586DD" w14:textId="77777777" w:rsidR="00D91BE6" w:rsidRPr="00112590" w:rsidRDefault="00D91BE6" w:rsidP="00AA58A5">
            <w:pPr>
              <w:pStyle w:val="TableParagraph"/>
              <w:kinsoku w:val="0"/>
              <w:overflowPunct w:val="0"/>
              <w:spacing w:before="69"/>
              <w:ind w:left="416"/>
              <w:rPr>
                <w:rFonts w:asciiTheme="minorHAnsi" w:hAnsiTheme="minorHAnsi"/>
              </w:rPr>
            </w:pPr>
            <w:r w:rsidRPr="00112590">
              <w:rPr>
                <w:rFonts w:asciiTheme="minorHAnsi" w:hAnsiTheme="minorHAnsi" w:cs="Arial"/>
                <w:b/>
                <w:bCs/>
                <w:spacing w:val="-3"/>
                <w:sz w:val="16"/>
                <w:szCs w:val="16"/>
              </w:rPr>
              <w:t xml:space="preserve">   2307</w:t>
            </w:r>
            <w:r w:rsidRPr="00112590">
              <w:rPr>
                <w:rFonts w:asciiTheme="minorHAnsi" w:hAnsiTheme="minorHAnsi" w:cs="Arial"/>
                <w:b/>
                <w:bCs/>
                <w:spacing w:val="-1"/>
                <w:sz w:val="16"/>
                <w:szCs w:val="16"/>
              </w:rPr>
              <w:t>,5</w:t>
            </w:r>
            <w:r w:rsidRPr="00112590">
              <w:rPr>
                <w:rFonts w:asciiTheme="minorHAnsi" w:hAnsiTheme="minorHAnsi" w:cs="Arial"/>
                <w:b/>
                <w:bCs/>
                <w:sz w:val="16"/>
                <w:szCs w:val="16"/>
              </w:rPr>
              <w:t>0</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5F538D2C" w14:textId="77777777" w:rsidR="00D91BE6" w:rsidRPr="00112590" w:rsidRDefault="00D91BE6" w:rsidP="00AA58A5">
            <w:pPr>
              <w:pStyle w:val="TableParagraph"/>
              <w:kinsoku w:val="0"/>
              <w:overflowPunct w:val="0"/>
              <w:spacing w:before="69"/>
              <w:ind w:left="233" w:right="232"/>
              <w:jc w:val="center"/>
              <w:rPr>
                <w:rFonts w:asciiTheme="minorHAnsi" w:hAnsiTheme="minorHAnsi"/>
              </w:rPr>
            </w:pPr>
            <w:r w:rsidRPr="00112590">
              <w:rPr>
                <w:rFonts w:asciiTheme="minorHAnsi" w:hAnsiTheme="minorHAnsi" w:cs="Arial"/>
                <w:b/>
                <w:bCs/>
                <w:sz w:val="16"/>
                <w:szCs w:val="16"/>
              </w:rPr>
              <w:t>l</w:t>
            </w:r>
          </w:p>
        </w:tc>
      </w:tr>
      <w:tr w:rsidR="00D91BE6" w:rsidRPr="00112590" w14:paraId="269A4DF0"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06FDE69" w14:textId="77777777" w:rsidR="00D91BE6" w:rsidRPr="00112590" w:rsidRDefault="00D91BE6" w:rsidP="00AA58A5">
            <w:pPr>
              <w:pStyle w:val="TableParagraph"/>
              <w:kinsoku w:val="0"/>
              <w:overflowPunct w:val="0"/>
              <w:spacing w:before="70" w:line="183" w:lineRule="exact"/>
              <w:ind w:left="66"/>
              <w:rPr>
                <w:rFonts w:asciiTheme="minorHAnsi" w:hAnsiTheme="minorHAnsi"/>
              </w:rPr>
            </w:pPr>
            <w:r w:rsidRPr="00112590">
              <w:rPr>
                <w:rFonts w:asciiTheme="minorHAnsi" w:hAnsiTheme="minorHAnsi" w:cs="Arial"/>
                <w:b/>
                <w:bCs/>
                <w:spacing w:val="-2"/>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s</w:t>
            </w:r>
            <w:r w:rsidRPr="00112590">
              <w:rPr>
                <w:rFonts w:asciiTheme="minorHAnsi" w:hAnsiTheme="minorHAnsi" w:cs="Arial"/>
                <w:b/>
                <w:bCs/>
                <w:sz w:val="16"/>
                <w:szCs w:val="16"/>
              </w:rPr>
              <w:t>to</w:t>
            </w:r>
            <w:r w:rsidRPr="00112590">
              <w:rPr>
                <w:rFonts w:asciiTheme="minorHAnsi" w:hAnsiTheme="minorHAnsi" w:cs="Arial"/>
                <w:b/>
                <w:bCs/>
                <w:spacing w:val="-4"/>
                <w:sz w:val="16"/>
                <w:szCs w:val="16"/>
              </w:rPr>
              <w:t xml:space="preserve"> </w:t>
            </w:r>
            <w:r w:rsidRPr="00112590">
              <w:rPr>
                <w:rFonts w:asciiTheme="minorHAnsi" w:hAnsiTheme="minorHAnsi" w:cs="Arial"/>
                <w:b/>
                <w:bCs/>
                <w:spacing w:val="-1"/>
                <w:sz w:val="16"/>
                <w:szCs w:val="16"/>
              </w:rPr>
              <w:t>gio</w:t>
            </w:r>
            <w:r w:rsidRPr="00112590">
              <w:rPr>
                <w:rFonts w:asciiTheme="minorHAnsi" w:hAnsiTheme="minorHAnsi" w:cs="Arial"/>
                <w:b/>
                <w:bCs/>
                <w:sz w:val="16"/>
                <w:szCs w:val="16"/>
              </w:rPr>
              <w:t>r</w:t>
            </w:r>
            <w:r w:rsidRPr="00112590">
              <w:rPr>
                <w:rFonts w:asciiTheme="minorHAnsi" w:hAnsiTheme="minorHAnsi" w:cs="Arial"/>
                <w:b/>
                <w:bCs/>
                <w:spacing w:val="3"/>
                <w:sz w:val="16"/>
                <w:szCs w:val="16"/>
              </w:rPr>
              <w:t>n</w:t>
            </w:r>
            <w:r w:rsidRPr="00112590">
              <w:rPr>
                <w:rFonts w:asciiTheme="minorHAnsi" w:hAnsiTheme="minorHAnsi" w:cs="Arial"/>
                <w:b/>
                <w:bCs/>
                <w:spacing w:val="-2"/>
                <w:sz w:val="16"/>
                <w:szCs w:val="16"/>
              </w:rPr>
              <w:t>a</w:t>
            </w:r>
            <w:r w:rsidRPr="00112590">
              <w:rPr>
                <w:rFonts w:asciiTheme="minorHAnsi" w:hAnsiTheme="minorHAnsi" w:cs="Arial"/>
                <w:b/>
                <w:bCs/>
                <w:spacing w:val="3"/>
                <w:sz w:val="16"/>
                <w:szCs w:val="16"/>
              </w:rPr>
              <w:t>l</w:t>
            </w:r>
            <w:r w:rsidRPr="00112590">
              <w:rPr>
                <w:rFonts w:asciiTheme="minorHAnsi" w:hAnsiTheme="minorHAnsi" w:cs="Arial"/>
                <w:b/>
                <w:bCs/>
                <w:spacing w:val="-1"/>
                <w:sz w:val="16"/>
                <w:szCs w:val="16"/>
              </w:rPr>
              <w:t>i</w:t>
            </w:r>
            <w:r w:rsidRPr="00112590">
              <w:rPr>
                <w:rFonts w:asciiTheme="minorHAnsi" w:hAnsiTheme="minorHAnsi" w:cs="Arial"/>
                <w:b/>
                <w:bCs/>
                <w:spacing w:val="-2"/>
                <w:sz w:val="16"/>
                <w:szCs w:val="16"/>
              </w:rPr>
              <w:t>e</w:t>
            </w:r>
            <w:r w:rsidRPr="00112590">
              <w:rPr>
                <w:rFonts w:asciiTheme="minorHAnsi" w:hAnsiTheme="minorHAnsi" w:cs="Arial"/>
                <w:b/>
                <w:bCs/>
                <w:sz w:val="16"/>
                <w:szCs w:val="16"/>
              </w:rPr>
              <w:t>ro</w:t>
            </w:r>
            <w:r w:rsidRPr="00112590">
              <w:rPr>
                <w:rFonts w:asciiTheme="minorHAnsi" w:hAnsiTheme="minorHAnsi" w:cs="Arial"/>
                <w:b/>
                <w:bCs/>
                <w:spacing w:val="34"/>
                <w:sz w:val="16"/>
                <w:szCs w:val="16"/>
              </w:rPr>
              <w:t xml:space="preserve"> </w:t>
            </w:r>
            <w:r w:rsidRPr="00112590">
              <w:rPr>
                <w:rFonts w:asciiTheme="minorHAnsi" w:hAnsiTheme="minorHAnsi" w:cs="Arial"/>
                <w:b/>
                <w:bCs/>
                <w:spacing w:val="3"/>
                <w:sz w:val="16"/>
                <w:szCs w:val="16"/>
              </w:rPr>
              <w:t>h</w:t>
            </w:r>
            <w:r w:rsidRPr="00112590">
              <w:rPr>
                <w:rFonts w:asciiTheme="minorHAnsi" w:hAnsiTheme="minorHAnsi" w:cs="Arial"/>
                <w:b/>
                <w:bCs/>
                <w:spacing w:val="-1"/>
                <w:sz w:val="16"/>
                <w:szCs w:val="16"/>
              </w:rPr>
              <w:t>.</w:t>
            </w:r>
            <w:r w:rsidRPr="00112590">
              <w:rPr>
                <w:rFonts w:asciiTheme="minorHAnsi" w:hAnsiTheme="minorHAnsi" w:cs="Arial"/>
                <w:b/>
                <w:bCs/>
                <w:spacing w:val="-2"/>
                <w:sz w:val="16"/>
                <w:szCs w:val="16"/>
              </w:rPr>
              <w:t>6</w:t>
            </w:r>
            <w:r w:rsidRPr="00112590">
              <w:rPr>
                <w:rFonts w:asciiTheme="minorHAnsi" w:hAnsiTheme="minorHAnsi" w:cs="Arial"/>
                <w:b/>
                <w:bCs/>
                <w:spacing w:val="3"/>
                <w:sz w:val="16"/>
                <w:szCs w:val="16"/>
              </w:rPr>
              <w:t>,</w:t>
            </w:r>
            <w:r w:rsidRPr="00112590">
              <w:rPr>
                <w:rFonts w:asciiTheme="minorHAnsi" w:hAnsiTheme="minorHAnsi" w:cs="Arial"/>
                <w:b/>
                <w:bCs/>
                <w:spacing w:val="-2"/>
                <w:sz w:val="16"/>
                <w:szCs w:val="16"/>
              </w:rPr>
              <w:t>0</w:t>
            </w:r>
            <w:r w:rsidRPr="00112590">
              <w:rPr>
                <w:rFonts w:asciiTheme="minorHAnsi" w:hAnsiTheme="minorHAnsi" w:cs="Arial"/>
                <w:b/>
                <w:bCs/>
                <w:sz w:val="16"/>
                <w:szCs w:val="16"/>
              </w:rPr>
              <w:t>0</w:t>
            </w:r>
          </w:p>
        </w:tc>
        <w:tc>
          <w:tcPr>
            <w:tcW w:w="5057" w:type="dxa"/>
            <w:gridSpan w:val="2"/>
            <w:tcBorders>
              <w:top w:val="single" w:sz="4" w:space="0" w:color="000000"/>
              <w:left w:val="single" w:sz="4" w:space="0" w:color="000000"/>
              <w:bottom w:val="single" w:sz="4" w:space="0" w:color="000000"/>
              <w:right w:val="single" w:sz="4" w:space="0" w:color="000000"/>
            </w:tcBorders>
          </w:tcPr>
          <w:p w14:paraId="2EB426B5" w14:textId="77777777" w:rsidR="00D91BE6" w:rsidRPr="00112590" w:rsidRDefault="00D91BE6" w:rsidP="00AA58A5">
            <w:pPr>
              <w:pStyle w:val="TableParagraph"/>
              <w:kinsoku w:val="0"/>
              <w:overflowPunct w:val="0"/>
              <w:spacing w:before="70" w:line="183" w:lineRule="exact"/>
              <w:jc w:val="center"/>
              <w:rPr>
                <w:rFonts w:asciiTheme="minorHAnsi" w:hAnsiTheme="minorHAnsi"/>
              </w:rPr>
            </w:pPr>
            <w:r w:rsidRPr="00112590">
              <w:rPr>
                <w:rFonts w:asciiTheme="minorHAnsi" w:hAnsiTheme="minorHAnsi" w:cs="Arial"/>
                <w:b/>
                <w:bCs/>
                <w:spacing w:val="-1"/>
                <w:sz w:val="16"/>
                <w:szCs w:val="16"/>
              </w:rPr>
              <w:t>h</w:t>
            </w:r>
            <w:r w:rsidRPr="00112590">
              <w:rPr>
                <w:rFonts w:asciiTheme="minorHAnsi" w:hAnsiTheme="minorHAnsi" w:cs="Arial"/>
                <w:b/>
                <w:bCs/>
                <w:spacing w:val="-2"/>
                <w:sz w:val="16"/>
                <w:szCs w:val="16"/>
              </w:rPr>
              <w:t>6</w:t>
            </w:r>
            <w:r w:rsidRPr="00112590">
              <w:rPr>
                <w:rFonts w:asciiTheme="minorHAnsi" w:hAnsiTheme="minorHAnsi" w:cs="Arial"/>
                <w:b/>
                <w:bCs/>
                <w:spacing w:val="3"/>
                <w:sz w:val="16"/>
                <w:szCs w:val="16"/>
              </w:rPr>
              <w:t>,0</w:t>
            </w:r>
            <w:r w:rsidRPr="00112590">
              <w:rPr>
                <w:rFonts w:asciiTheme="minorHAnsi" w:hAnsiTheme="minorHAnsi" w:cs="Arial"/>
                <w:b/>
                <w:bCs/>
                <w:sz w:val="16"/>
                <w:szCs w:val="16"/>
              </w:rPr>
              <w:t>0</w:t>
            </w:r>
            <w:r w:rsidRPr="00112590">
              <w:rPr>
                <w:rFonts w:asciiTheme="minorHAnsi" w:hAnsiTheme="minorHAnsi" w:cs="Arial"/>
                <w:b/>
                <w:bCs/>
                <w:spacing w:val="-3"/>
                <w:sz w:val="16"/>
                <w:szCs w:val="16"/>
              </w:rPr>
              <w:t xml:space="preserve"> </w:t>
            </w:r>
            <w:r w:rsidRPr="00112590">
              <w:rPr>
                <w:rFonts w:asciiTheme="minorHAnsi" w:hAnsiTheme="minorHAnsi" w:cs="Arial"/>
                <w:b/>
                <w:bCs/>
                <w:sz w:val="16"/>
                <w:szCs w:val="16"/>
              </w:rPr>
              <w:t>x</w:t>
            </w:r>
            <w:r w:rsidRPr="00112590">
              <w:rPr>
                <w:rFonts w:asciiTheme="minorHAnsi" w:hAnsiTheme="minorHAnsi" w:cs="Arial"/>
                <w:b/>
                <w:bCs/>
                <w:spacing w:val="-2"/>
                <w:sz w:val="16"/>
                <w:szCs w:val="16"/>
              </w:rPr>
              <w:t xml:space="preserve"> </w:t>
            </w:r>
            <w:r w:rsidRPr="00112590">
              <w:rPr>
                <w:rFonts w:asciiTheme="minorHAnsi" w:hAnsiTheme="minorHAnsi" w:cs="Arial"/>
                <w:b/>
                <w:bCs/>
                <w:sz w:val="16"/>
                <w:szCs w:val="16"/>
              </w:rPr>
              <w:t>m</w:t>
            </w:r>
          </w:p>
        </w:tc>
        <w:tc>
          <w:tcPr>
            <w:tcW w:w="1253" w:type="dxa"/>
            <w:tcBorders>
              <w:top w:val="single" w:sz="4" w:space="0" w:color="000000"/>
              <w:left w:val="single" w:sz="4" w:space="0" w:color="000000"/>
              <w:bottom w:val="single" w:sz="4" w:space="0" w:color="000000"/>
              <w:right w:val="single" w:sz="4" w:space="0" w:color="000000"/>
            </w:tcBorders>
          </w:tcPr>
          <w:p w14:paraId="503DA8F2" w14:textId="77777777" w:rsidR="00D91BE6" w:rsidRPr="00112590" w:rsidRDefault="00D91BE6" w:rsidP="00AA58A5">
            <w:pPr>
              <w:pStyle w:val="TableParagraph"/>
              <w:kinsoku w:val="0"/>
              <w:overflowPunct w:val="0"/>
              <w:spacing w:before="70" w:line="183" w:lineRule="exact"/>
              <w:ind w:left="685"/>
              <w:rPr>
                <w:rFonts w:asciiTheme="minorHAnsi" w:hAnsiTheme="minorHAnsi"/>
              </w:rPr>
            </w:pPr>
            <w:r w:rsidRPr="00112590">
              <w:rPr>
                <w:rFonts w:asciiTheme="minorHAnsi" w:hAnsiTheme="minorHAnsi" w:cs="Arial"/>
                <w:b/>
                <w:bCs/>
                <w:spacing w:val="-2"/>
                <w:sz w:val="16"/>
                <w:szCs w:val="16"/>
              </w:rPr>
              <w:t xml:space="preserve">     7</w:t>
            </w:r>
            <w:r w:rsidRPr="00112590">
              <w:rPr>
                <w:rFonts w:asciiTheme="minorHAnsi" w:hAnsiTheme="minorHAnsi" w:cs="Arial"/>
                <w:b/>
                <w:bCs/>
                <w:spacing w:val="-1"/>
                <w:sz w:val="16"/>
                <w:szCs w:val="16"/>
              </w:rPr>
              <w:t>,38</w:t>
            </w:r>
          </w:p>
        </w:tc>
        <w:tc>
          <w:tcPr>
            <w:tcW w:w="562" w:type="dxa"/>
            <w:tcBorders>
              <w:top w:val="single" w:sz="4" w:space="0" w:color="000000"/>
              <w:left w:val="single" w:sz="4" w:space="0" w:color="000000"/>
              <w:bottom w:val="single" w:sz="4" w:space="0" w:color="000000"/>
              <w:right w:val="single" w:sz="4" w:space="0" w:color="000000"/>
            </w:tcBorders>
          </w:tcPr>
          <w:p w14:paraId="688738C8" w14:textId="77777777" w:rsidR="00D91BE6" w:rsidRPr="00112590" w:rsidRDefault="00D91BE6" w:rsidP="00AA58A5">
            <w:pPr>
              <w:rPr>
                <w:rFonts w:asciiTheme="minorHAnsi" w:hAnsiTheme="minorHAnsi"/>
              </w:rPr>
            </w:pPr>
          </w:p>
        </w:tc>
      </w:tr>
      <w:tr w:rsidR="00D91BE6" w:rsidRPr="00112590" w14:paraId="4B72498E" w14:textId="77777777" w:rsidTr="00AA58A5">
        <w:trPr>
          <w:trHeight w:hRule="exact" w:val="326"/>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08ACBEA4" w14:textId="77777777" w:rsidR="00D91BE6" w:rsidRPr="00112590" w:rsidRDefault="00D91BE6" w:rsidP="00AA58A5">
            <w:pPr>
              <w:pStyle w:val="TableParagraph"/>
              <w:kinsoku w:val="0"/>
              <w:overflowPunct w:val="0"/>
              <w:spacing w:before="2" w:line="130" w:lineRule="exact"/>
              <w:rPr>
                <w:rFonts w:asciiTheme="minorHAnsi" w:hAnsiTheme="minorHAnsi"/>
                <w:sz w:val="13"/>
                <w:szCs w:val="13"/>
              </w:rPr>
            </w:pPr>
          </w:p>
          <w:p w14:paraId="661A53DF" w14:textId="77777777" w:rsidR="00D91BE6" w:rsidRPr="00112590" w:rsidRDefault="00D91BE6" w:rsidP="00AA58A5">
            <w:pPr>
              <w:pStyle w:val="TableParagraph"/>
              <w:kinsoku w:val="0"/>
              <w:overflowPunct w:val="0"/>
              <w:spacing w:line="183" w:lineRule="exact"/>
              <w:ind w:left="66"/>
              <w:rPr>
                <w:rFonts w:asciiTheme="minorHAnsi" w:hAnsiTheme="minorHAnsi"/>
              </w:rPr>
            </w:pPr>
            <w:r w:rsidRPr="00112590">
              <w:rPr>
                <w:rFonts w:asciiTheme="minorHAnsi" w:hAnsiTheme="minorHAnsi" w:cs="Arial"/>
                <w:b/>
                <w:bCs/>
                <w:spacing w:val="-3"/>
                <w:sz w:val="16"/>
                <w:szCs w:val="16"/>
              </w:rPr>
              <w:t>c</w:t>
            </w:r>
            <w:r w:rsidRPr="00112590">
              <w:rPr>
                <w:rFonts w:asciiTheme="minorHAnsi" w:hAnsiTheme="minorHAnsi" w:cs="Arial"/>
                <w:b/>
                <w:bCs/>
                <w:spacing w:val="-1"/>
                <w:sz w:val="16"/>
                <w:szCs w:val="16"/>
              </w:rPr>
              <w:t>o</w:t>
            </w:r>
            <w:r w:rsidRPr="00112590">
              <w:rPr>
                <w:rFonts w:asciiTheme="minorHAnsi" w:hAnsiTheme="minorHAnsi" w:cs="Arial"/>
                <w:b/>
                <w:bCs/>
                <w:spacing w:val="3"/>
                <w:sz w:val="16"/>
                <w:szCs w:val="16"/>
              </w:rPr>
              <w:t>s</w:t>
            </w:r>
            <w:r w:rsidRPr="00112590">
              <w:rPr>
                <w:rFonts w:asciiTheme="minorHAnsi" w:hAnsiTheme="minorHAnsi" w:cs="Arial"/>
                <w:b/>
                <w:bCs/>
                <w:sz w:val="16"/>
                <w:szCs w:val="16"/>
              </w:rPr>
              <w:t>to</w:t>
            </w:r>
            <w:r w:rsidRPr="00112590">
              <w:rPr>
                <w:rFonts w:asciiTheme="minorHAnsi" w:hAnsiTheme="minorHAnsi" w:cs="Arial"/>
                <w:b/>
                <w:bCs/>
                <w:spacing w:val="-11"/>
                <w:sz w:val="16"/>
                <w:szCs w:val="16"/>
              </w:rPr>
              <w:t xml:space="preserve"> </w:t>
            </w:r>
            <w:r w:rsidRPr="00112590">
              <w:rPr>
                <w:rFonts w:asciiTheme="minorHAnsi" w:hAnsiTheme="minorHAnsi" w:cs="Arial"/>
                <w:b/>
                <w:bCs/>
                <w:spacing w:val="-1"/>
                <w:sz w:val="16"/>
                <w:szCs w:val="16"/>
              </w:rPr>
              <w:t>o</w:t>
            </w:r>
            <w:r w:rsidRPr="00112590">
              <w:rPr>
                <w:rFonts w:asciiTheme="minorHAnsi" w:hAnsiTheme="minorHAnsi" w:cs="Arial"/>
                <w:b/>
                <w:bCs/>
                <w:sz w:val="16"/>
                <w:szCs w:val="16"/>
              </w:rPr>
              <w:t>r</w:t>
            </w:r>
            <w:r w:rsidRPr="00112590">
              <w:rPr>
                <w:rFonts w:asciiTheme="minorHAnsi" w:hAnsiTheme="minorHAnsi" w:cs="Arial"/>
                <w:b/>
                <w:bCs/>
                <w:spacing w:val="-3"/>
                <w:sz w:val="16"/>
                <w:szCs w:val="16"/>
              </w:rPr>
              <w:t>a</w:t>
            </w:r>
            <w:r w:rsidRPr="00112590">
              <w:rPr>
                <w:rFonts w:asciiTheme="minorHAnsi" w:hAnsiTheme="minorHAnsi" w:cs="Arial"/>
                <w:b/>
                <w:bCs/>
                <w:sz w:val="16"/>
                <w:szCs w:val="16"/>
              </w:rPr>
              <w:t>r</w:t>
            </w:r>
            <w:r w:rsidRPr="00112590">
              <w:rPr>
                <w:rFonts w:asciiTheme="minorHAnsi" w:hAnsiTheme="minorHAnsi" w:cs="Arial"/>
                <w:b/>
                <w:bCs/>
                <w:spacing w:val="3"/>
                <w:sz w:val="16"/>
                <w:szCs w:val="16"/>
              </w:rPr>
              <w:t>i</w:t>
            </w:r>
            <w:r w:rsidRPr="00112590">
              <w:rPr>
                <w:rFonts w:asciiTheme="minorHAnsi" w:hAnsiTheme="minorHAnsi" w:cs="Arial"/>
                <w:b/>
                <w:bCs/>
                <w:sz w:val="16"/>
                <w:szCs w:val="16"/>
              </w:rPr>
              <w:t>o</w:t>
            </w:r>
            <w:r w:rsidRPr="00112590">
              <w:rPr>
                <w:rFonts w:asciiTheme="minorHAnsi" w:hAnsiTheme="minorHAnsi" w:cs="Arial"/>
                <w:b/>
                <w:bCs/>
                <w:spacing w:val="17"/>
                <w:sz w:val="16"/>
                <w:szCs w:val="16"/>
              </w:rPr>
              <w:t xml:space="preserve"> </w:t>
            </w:r>
            <w:r w:rsidRPr="00112590">
              <w:rPr>
                <w:rFonts w:asciiTheme="minorHAnsi" w:hAnsiTheme="minorHAnsi" w:cs="Arial"/>
                <w:b/>
                <w:bCs/>
                <w:spacing w:val="3"/>
                <w:sz w:val="16"/>
                <w:szCs w:val="16"/>
              </w:rPr>
              <w:t>l</w:t>
            </w:r>
            <w:r w:rsidRPr="00112590">
              <w:rPr>
                <w:rFonts w:asciiTheme="minorHAnsi" w:hAnsiTheme="minorHAnsi" w:cs="Arial"/>
                <w:b/>
                <w:bCs/>
                <w:spacing w:val="-1"/>
                <w:sz w:val="16"/>
                <w:szCs w:val="16"/>
              </w:rPr>
              <w:t>/1872o</w:t>
            </w:r>
            <w:r w:rsidRPr="00112590">
              <w:rPr>
                <w:rFonts w:asciiTheme="minorHAnsi" w:hAnsiTheme="minorHAnsi" w:cs="Arial"/>
                <w:b/>
                <w:bCs/>
                <w:spacing w:val="5"/>
                <w:sz w:val="16"/>
                <w:szCs w:val="16"/>
              </w:rPr>
              <w:t>r</w:t>
            </w:r>
            <w:r w:rsidRPr="00112590">
              <w:rPr>
                <w:rFonts w:asciiTheme="minorHAnsi" w:hAnsiTheme="minorHAnsi" w:cs="Arial"/>
                <w:b/>
                <w:bCs/>
                <w:spacing w:val="-3"/>
                <w:sz w:val="16"/>
                <w:szCs w:val="16"/>
              </w:rPr>
              <w:t>e</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nn</w:t>
            </w:r>
            <w:r w:rsidRPr="00112590">
              <w:rPr>
                <w:rFonts w:asciiTheme="minorHAnsi" w:hAnsiTheme="minorHAnsi" w:cs="Arial"/>
                <w:b/>
                <w:bCs/>
                <w:spacing w:val="3"/>
                <w:sz w:val="16"/>
                <w:szCs w:val="16"/>
              </w:rPr>
              <w:t>u</w:t>
            </w:r>
            <w:r w:rsidRPr="00112590">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1B1077FE" w14:textId="77777777" w:rsidR="00D91BE6" w:rsidRPr="00112590" w:rsidRDefault="00D91BE6" w:rsidP="00AA58A5">
            <w:pPr>
              <w:pStyle w:val="TableParagraph"/>
              <w:kinsoku w:val="0"/>
              <w:overflowPunct w:val="0"/>
              <w:spacing w:before="2" w:line="130" w:lineRule="exact"/>
              <w:rPr>
                <w:rFonts w:asciiTheme="minorHAnsi" w:hAnsiTheme="minorHAnsi"/>
                <w:sz w:val="13"/>
                <w:szCs w:val="13"/>
              </w:rPr>
            </w:pPr>
          </w:p>
          <w:p w14:paraId="61D806EA" w14:textId="77777777" w:rsidR="00D91BE6" w:rsidRPr="00112590" w:rsidRDefault="00D91BE6" w:rsidP="00AA58A5">
            <w:pPr>
              <w:pStyle w:val="TableParagraph"/>
              <w:kinsoku w:val="0"/>
              <w:overflowPunct w:val="0"/>
              <w:spacing w:line="183" w:lineRule="exact"/>
              <w:jc w:val="center"/>
              <w:rPr>
                <w:rFonts w:asciiTheme="minorHAnsi" w:hAnsiTheme="minorHAnsi"/>
              </w:rPr>
            </w:pPr>
            <w:r w:rsidRPr="00112590">
              <w:rPr>
                <w:rFonts w:asciiTheme="minorHAnsi" w:hAnsiTheme="minorHAnsi" w:cs="Arial"/>
                <w:b/>
                <w:bCs/>
                <w:sz w:val="16"/>
                <w:szCs w:val="16"/>
              </w:rPr>
              <w:t>(</w:t>
            </w:r>
            <w:r w:rsidRPr="00112590">
              <w:rPr>
                <w:rFonts w:asciiTheme="minorHAnsi" w:hAnsiTheme="minorHAnsi" w:cs="Arial"/>
                <w:b/>
                <w:bCs/>
                <w:spacing w:val="-1"/>
                <w:sz w:val="16"/>
                <w:szCs w:val="16"/>
              </w:rPr>
              <w:t>l</w:t>
            </w:r>
            <w:r w:rsidRPr="00112590">
              <w:rPr>
                <w:rFonts w:asciiTheme="minorHAnsi" w:hAnsiTheme="minorHAnsi" w:cs="Arial"/>
                <w:b/>
                <w:bCs/>
                <w:sz w:val="16"/>
                <w:szCs w:val="16"/>
              </w:rPr>
              <w:t>)</w:t>
            </w:r>
            <w:r w:rsidRPr="00112590">
              <w:rPr>
                <w:rFonts w:asciiTheme="minorHAnsi" w:hAnsiTheme="minorHAnsi" w:cs="Arial"/>
                <w:b/>
                <w:bCs/>
                <w:spacing w:val="-8"/>
                <w:sz w:val="16"/>
                <w:szCs w:val="16"/>
              </w:rPr>
              <w:t xml:space="preserve"> </w:t>
            </w:r>
            <w:r w:rsidRPr="00112590">
              <w:rPr>
                <w:rFonts w:asciiTheme="minorHAnsi" w:hAnsiTheme="minorHAnsi" w:cs="Arial"/>
                <w:b/>
                <w:bCs/>
                <w:sz w:val="16"/>
                <w:szCs w:val="16"/>
              </w:rPr>
              <w:t>/</w:t>
            </w:r>
            <w:r w:rsidRPr="00112590">
              <w:rPr>
                <w:rFonts w:asciiTheme="minorHAnsi" w:hAnsiTheme="minorHAnsi" w:cs="Arial"/>
                <w:b/>
                <w:bCs/>
                <w:spacing w:val="-4"/>
                <w:sz w:val="16"/>
                <w:szCs w:val="16"/>
              </w:rPr>
              <w:t xml:space="preserve"> </w:t>
            </w:r>
            <w:r w:rsidRPr="00112590">
              <w:rPr>
                <w:rFonts w:asciiTheme="minorHAnsi" w:hAnsiTheme="minorHAnsi" w:cs="Arial"/>
                <w:b/>
                <w:bCs/>
                <w:spacing w:val="-3"/>
                <w:sz w:val="16"/>
                <w:szCs w:val="16"/>
              </w:rPr>
              <w:t>624</w:t>
            </w:r>
            <w:r w:rsidRPr="00112590">
              <w:rPr>
                <w:rFonts w:asciiTheme="minorHAnsi" w:hAnsiTheme="minorHAnsi" w:cs="Arial"/>
                <w:b/>
                <w:bCs/>
                <w:spacing w:val="-5"/>
                <w:sz w:val="16"/>
                <w:szCs w:val="16"/>
              </w:rPr>
              <w:t xml:space="preserve"> </w:t>
            </w:r>
            <w:r w:rsidRPr="00112590">
              <w:rPr>
                <w:rFonts w:asciiTheme="minorHAnsi" w:hAnsiTheme="minorHAnsi" w:cs="Arial"/>
                <w:b/>
                <w:bCs/>
                <w:spacing w:val="-1"/>
                <w:sz w:val="16"/>
                <w:szCs w:val="16"/>
              </w:rPr>
              <w:t>o</w:t>
            </w:r>
            <w:r w:rsidRPr="00112590">
              <w:rPr>
                <w:rFonts w:asciiTheme="minorHAnsi" w:hAnsiTheme="minorHAnsi" w:cs="Arial"/>
                <w:b/>
                <w:bCs/>
                <w:spacing w:val="5"/>
                <w:sz w:val="16"/>
                <w:szCs w:val="16"/>
              </w:rPr>
              <w:t>r</w:t>
            </w:r>
            <w:r w:rsidRPr="00112590">
              <w:rPr>
                <w:rFonts w:asciiTheme="minorHAnsi" w:hAnsiTheme="minorHAnsi" w:cs="Arial"/>
                <w:b/>
                <w:bCs/>
                <w:sz w:val="16"/>
                <w:szCs w:val="16"/>
              </w:rPr>
              <w:t>e</w:t>
            </w:r>
            <w:r w:rsidRPr="00112590">
              <w:rPr>
                <w:rFonts w:asciiTheme="minorHAnsi" w:hAnsiTheme="minorHAnsi" w:cs="Arial"/>
                <w:b/>
                <w:bCs/>
                <w:spacing w:val="-9"/>
                <w:sz w:val="16"/>
                <w:szCs w:val="16"/>
              </w:rPr>
              <w:t xml:space="preserve"> </w:t>
            </w:r>
            <w:r w:rsidRPr="00112590">
              <w:rPr>
                <w:rFonts w:asciiTheme="minorHAnsi" w:hAnsiTheme="minorHAnsi" w:cs="Arial"/>
                <w:b/>
                <w:bCs/>
                <w:spacing w:val="3"/>
                <w:sz w:val="16"/>
                <w:szCs w:val="16"/>
              </w:rPr>
              <w:t>a</w:t>
            </w:r>
            <w:r w:rsidRPr="00112590">
              <w:rPr>
                <w:rFonts w:asciiTheme="minorHAnsi" w:hAnsiTheme="minorHAnsi" w:cs="Arial"/>
                <w:b/>
                <w:bCs/>
                <w:spacing w:val="-1"/>
                <w:sz w:val="16"/>
                <w:szCs w:val="16"/>
              </w:rPr>
              <w:t>nn</w:t>
            </w:r>
            <w:r w:rsidRPr="00112590">
              <w:rPr>
                <w:rFonts w:asciiTheme="minorHAnsi" w:hAnsiTheme="minorHAnsi" w:cs="Arial"/>
                <w:b/>
                <w:bCs/>
                <w:spacing w:val="3"/>
                <w:sz w:val="16"/>
                <w:szCs w:val="16"/>
              </w:rPr>
              <w:t>u</w:t>
            </w:r>
            <w:r w:rsidRPr="00112590">
              <w:rPr>
                <w:rFonts w:asciiTheme="minorHAnsi" w:hAnsiTheme="minorHAnsi" w:cs="Arial"/>
                <w:b/>
                <w:bCs/>
                <w:sz w:val="16"/>
                <w:szCs w:val="16"/>
              </w:rPr>
              <w:t>e</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378E2F53" w14:textId="77777777" w:rsidR="00D91BE6" w:rsidRPr="00112590" w:rsidRDefault="00D91BE6" w:rsidP="00AA58A5">
            <w:pPr>
              <w:pStyle w:val="TableParagraph"/>
              <w:kinsoku w:val="0"/>
              <w:overflowPunct w:val="0"/>
              <w:spacing w:before="2" w:line="130" w:lineRule="exact"/>
              <w:rPr>
                <w:rFonts w:asciiTheme="minorHAnsi" w:hAnsiTheme="minorHAnsi"/>
                <w:sz w:val="13"/>
                <w:szCs w:val="13"/>
              </w:rPr>
            </w:pPr>
          </w:p>
          <w:p w14:paraId="64BA67B4" w14:textId="77777777" w:rsidR="00D91BE6" w:rsidRPr="00112590" w:rsidRDefault="00D91BE6" w:rsidP="00AA58A5">
            <w:pPr>
              <w:pStyle w:val="TableParagraph"/>
              <w:kinsoku w:val="0"/>
              <w:overflowPunct w:val="0"/>
              <w:spacing w:line="183" w:lineRule="exact"/>
              <w:ind w:right="65"/>
              <w:jc w:val="right"/>
              <w:rPr>
                <w:rFonts w:asciiTheme="minorHAnsi" w:hAnsiTheme="minorHAnsi"/>
              </w:rPr>
            </w:pPr>
            <w:r w:rsidRPr="00112590">
              <w:rPr>
                <w:rFonts w:asciiTheme="minorHAnsi" w:hAnsiTheme="minorHAnsi" w:cs="Arial"/>
                <w:b/>
                <w:bCs/>
                <w:spacing w:val="-1"/>
                <w:w w:val="95"/>
                <w:sz w:val="16"/>
                <w:szCs w:val="16"/>
              </w:rPr>
              <w:t>1,23</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5E295B73" w14:textId="77777777" w:rsidR="00D91BE6" w:rsidRPr="00112590" w:rsidRDefault="00D91BE6" w:rsidP="00AA58A5">
            <w:pPr>
              <w:pStyle w:val="TableParagraph"/>
              <w:kinsoku w:val="0"/>
              <w:overflowPunct w:val="0"/>
              <w:spacing w:before="2" w:line="130" w:lineRule="exact"/>
              <w:rPr>
                <w:rFonts w:asciiTheme="minorHAnsi" w:hAnsiTheme="minorHAnsi"/>
                <w:sz w:val="13"/>
                <w:szCs w:val="13"/>
              </w:rPr>
            </w:pPr>
          </w:p>
          <w:p w14:paraId="73A63CAA" w14:textId="77777777" w:rsidR="00D91BE6" w:rsidRPr="00112590" w:rsidRDefault="00D91BE6" w:rsidP="00AA58A5">
            <w:pPr>
              <w:pStyle w:val="TableParagraph"/>
              <w:kinsoku w:val="0"/>
              <w:overflowPunct w:val="0"/>
              <w:spacing w:line="183" w:lineRule="exact"/>
              <w:ind w:left="1"/>
              <w:jc w:val="center"/>
              <w:rPr>
                <w:rFonts w:asciiTheme="minorHAnsi" w:hAnsiTheme="minorHAnsi"/>
              </w:rPr>
            </w:pPr>
            <w:r w:rsidRPr="00112590">
              <w:rPr>
                <w:rFonts w:asciiTheme="minorHAnsi" w:hAnsiTheme="minorHAnsi" w:cs="Arial"/>
                <w:b/>
                <w:bCs/>
                <w:sz w:val="16"/>
                <w:szCs w:val="16"/>
              </w:rPr>
              <w:t>m</w:t>
            </w:r>
          </w:p>
        </w:tc>
      </w:tr>
    </w:tbl>
    <w:p w14:paraId="7A7CB9E7" w14:textId="77777777" w:rsidR="00D91BE6" w:rsidRPr="00112590" w:rsidRDefault="00D91BE6" w:rsidP="00D91BE6">
      <w:pPr>
        <w:rPr>
          <w:rFonts w:asciiTheme="minorHAnsi" w:hAnsiTheme="minorHAnsi"/>
        </w:rPr>
        <w:sectPr w:rsidR="00D91BE6" w:rsidRPr="00112590">
          <w:pgSz w:w="11904" w:h="16840"/>
          <w:pgMar w:top="980" w:right="960" w:bottom="1240" w:left="960" w:header="749" w:footer="1045" w:gutter="0"/>
          <w:cols w:space="720"/>
          <w:noEndnote/>
        </w:sectPr>
      </w:pPr>
    </w:p>
    <w:p w14:paraId="1DF4D3A6" w14:textId="77777777" w:rsidR="00D91BE6" w:rsidRPr="00112590" w:rsidRDefault="00D91BE6" w:rsidP="00D91BE6">
      <w:pPr>
        <w:kinsoku w:val="0"/>
        <w:overflowPunct w:val="0"/>
        <w:spacing w:line="200" w:lineRule="exact"/>
        <w:rPr>
          <w:rFonts w:asciiTheme="minorHAnsi" w:hAnsiTheme="minorHAnsi"/>
          <w:sz w:val="20"/>
          <w:szCs w:val="20"/>
        </w:rPr>
      </w:pPr>
    </w:p>
    <w:p w14:paraId="54683D2D" w14:textId="77777777" w:rsidR="00D91BE6" w:rsidRPr="00112590" w:rsidRDefault="00D91BE6" w:rsidP="00D91BE6">
      <w:pPr>
        <w:kinsoku w:val="0"/>
        <w:overflowPunct w:val="0"/>
        <w:spacing w:before="1" w:line="220" w:lineRule="exact"/>
        <w:rPr>
          <w:rFonts w:asciiTheme="minorHAnsi" w:hAnsiTheme="minorHAnsi"/>
        </w:rPr>
      </w:pPr>
    </w:p>
    <w:p w14:paraId="3DFFD831" w14:textId="7F22FE29" w:rsidR="00D91BE6" w:rsidRPr="00911853" w:rsidRDefault="00D91BE6" w:rsidP="00D91BE6">
      <w:pPr>
        <w:kinsoku w:val="0"/>
        <w:overflowPunct w:val="0"/>
        <w:spacing w:before="69"/>
        <w:ind w:left="1349"/>
        <w:rPr>
          <w:rFonts w:asciiTheme="minorHAnsi" w:hAnsiTheme="minorHAnsi"/>
        </w:rPr>
      </w:pPr>
      <w:r>
        <w:rPr>
          <w:noProof/>
        </w:rPr>
        <mc:AlternateContent>
          <mc:Choice Requires="wpg">
            <w:drawing>
              <wp:anchor distT="0" distB="0" distL="114300" distR="114300" simplePos="0" relativeHeight="487614976" behindDoc="1" locked="0" layoutInCell="0" allowOverlap="1" wp14:anchorId="7C36EECF" wp14:editId="7C7D7908">
                <wp:simplePos x="0" y="0"/>
                <wp:positionH relativeFrom="page">
                  <wp:posOffset>678815</wp:posOffset>
                </wp:positionH>
                <wp:positionV relativeFrom="paragraph">
                  <wp:posOffset>45085</wp:posOffset>
                </wp:positionV>
                <wp:extent cx="6203315" cy="193040"/>
                <wp:effectExtent l="2540" t="3810" r="4445" b="3175"/>
                <wp:wrapNone/>
                <wp:docPr id="672374648" name="Gruppo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315" cy="193040"/>
                          <a:chOff x="1069" y="71"/>
                          <a:chExt cx="9769" cy="304"/>
                        </a:xfrm>
                      </wpg:grpSpPr>
                      <wps:wsp>
                        <wps:cNvPr id="1800758573" name="Freeform 68"/>
                        <wps:cNvSpPr>
                          <a:spLocks/>
                        </wps:cNvSpPr>
                        <wps:spPr bwMode="auto">
                          <a:xfrm>
                            <a:off x="1075" y="77"/>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0149325" name="Freeform 69"/>
                        <wps:cNvSpPr>
                          <a:spLocks/>
                        </wps:cNvSpPr>
                        <wps:spPr bwMode="auto">
                          <a:xfrm>
                            <a:off x="1075" y="369"/>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0077923" name="Freeform 70"/>
                        <wps:cNvSpPr>
                          <a:spLocks/>
                        </wps:cNvSpPr>
                        <wps:spPr bwMode="auto">
                          <a:xfrm>
                            <a:off x="1080"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1233155" name="Freeform 71"/>
                        <wps:cNvSpPr>
                          <a:spLocks/>
                        </wps:cNvSpPr>
                        <wps:spPr bwMode="auto">
                          <a:xfrm>
                            <a:off x="10828"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D280B3" id="Gruppo 111" o:spid="_x0000_s1026" style="position:absolute;margin-left:53.45pt;margin-top:3.55pt;width:488.45pt;height:15.2pt;z-index:-15701504;mso-position-horizontal-relative:page" coordorigin="1069,71" coordsize="9769,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" o:allowincell="f">
                <v:shape id="Freeform 68" o:spid="_x0000_s1027" style="position:absolute;left:1075;top:77;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" path="m,l9757,e" filled="f" strokeweight=".20458mm">
                  <v:path arrowok="t" o:connecttype="custom" o:connectlocs="0,0;9757,0" o:connectangles="0,0"/>
                </v:shape>
                <v:shape id="Freeform 69" o:spid="_x0000_s1028" style="position:absolute;left:1075;top:369;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" path="m,l9757,e" filled="f" strokeweight=".20458mm">
                  <v:path arrowok="t" o:connecttype="custom" o:connectlocs="0,0;9757,0" o:connectangles="0,0"/>
                </v:shape>
                <v:shape id="Freeform 70" o:spid="_x0000_s1029" style="position:absolute;left:1080;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" path="m,l,283e" filled="f" strokeweight=".20458mm">
                  <v:path arrowok="t" o:connecttype="custom" o:connectlocs="0,0;0,283" o:connectangles="0,0"/>
                </v:shape>
                <v:shape id="Freeform 71" o:spid="_x0000_s1030" style="position:absolute;left:10828;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" path="m,l,283e" filled="f" strokeweight=".20458mm">
                  <v:path arrowok="t" o:connecttype="custom" o:connectlocs="0,0;0,283" o:connectangles="0,0"/>
                </v:shape>
                <w10:wrap anchorx="page"/>
              </v:group>
            </w:pict>
          </mc:Fallback>
        </mc:AlternateContent>
      </w:r>
      <w:r w:rsidRPr="00911853">
        <w:rPr>
          <w:rFonts w:asciiTheme="minorHAnsi" w:hAnsiTheme="minorHAnsi"/>
          <w:b/>
          <w:bCs/>
        </w:rPr>
        <w:t>S</w:t>
      </w:r>
      <w:r w:rsidRPr="00911853">
        <w:rPr>
          <w:rFonts w:asciiTheme="minorHAnsi" w:hAnsiTheme="minorHAnsi"/>
          <w:b/>
          <w:bCs/>
          <w:spacing w:val="-1"/>
        </w:rPr>
        <w:t>c</w:t>
      </w:r>
      <w:r w:rsidRPr="00911853">
        <w:rPr>
          <w:rFonts w:asciiTheme="minorHAnsi" w:hAnsiTheme="minorHAnsi"/>
          <w:b/>
          <w:bCs/>
        </w:rPr>
        <w:t>h</w:t>
      </w:r>
      <w:r w:rsidRPr="00911853">
        <w:rPr>
          <w:rFonts w:asciiTheme="minorHAnsi" w:hAnsiTheme="minorHAnsi"/>
          <w:b/>
          <w:bCs/>
          <w:spacing w:val="-1"/>
        </w:rPr>
        <w:t>e</w:t>
      </w:r>
      <w:r w:rsidRPr="00911853">
        <w:rPr>
          <w:rFonts w:asciiTheme="minorHAnsi" w:hAnsiTheme="minorHAnsi"/>
          <w:b/>
          <w:bCs/>
        </w:rPr>
        <w:t xml:space="preserve">da </w:t>
      </w:r>
      <w:r w:rsidRPr="00911853">
        <w:rPr>
          <w:rFonts w:asciiTheme="minorHAnsi" w:hAnsiTheme="minorHAnsi"/>
          <w:b/>
          <w:bCs/>
          <w:spacing w:val="4"/>
        </w:rPr>
        <w:t xml:space="preserve"> </w:t>
      </w:r>
      <w:r w:rsidRPr="00911853">
        <w:rPr>
          <w:rFonts w:asciiTheme="minorHAnsi" w:hAnsiTheme="minorHAnsi"/>
          <w:b/>
          <w:bCs/>
          <w:spacing w:val="-6"/>
        </w:rPr>
        <w:t>r</w:t>
      </w:r>
      <w:r w:rsidRPr="00911853">
        <w:rPr>
          <w:rFonts w:asciiTheme="minorHAnsi" w:hAnsiTheme="minorHAnsi"/>
          <w:b/>
          <w:bCs/>
        </w:rPr>
        <w:t>iepi</w:t>
      </w:r>
      <w:r w:rsidRPr="00911853">
        <w:rPr>
          <w:rFonts w:asciiTheme="minorHAnsi" w:hAnsiTheme="minorHAnsi"/>
          <w:b/>
          <w:bCs/>
          <w:spacing w:val="-5"/>
        </w:rPr>
        <w:t>l</w:t>
      </w:r>
      <w:r w:rsidRPr="00911853">
        <w:rPr>
          <w:rFonts w:asciiTheme="minorHAnsi" w:hAnsiTheme="minorHAnsi"/>
          <w:b/>
          <w:bCs/>
        </w:rPr>
        <w:t>oga</w:t>
      </w:r>
      <w:r w:rsidRPr="00911853">
        <w:rPr>
          <w:rFonts w:asciiTheme="minorHAnsi" w:hAnsiTheme="minorHAnsi"/>
          <w:b/>
          <w:bCs/>
          <w:spacing w:val="1"/>
        </w:rPr>
        <w:t>t</w:t>
      </w:r>
      <w:r w:rsidRPr="00911853">
        <w:rPr>
          <w:rFonts w:asciiTheme="minorHAnsi" w:hAnsiTheme="minorHAnsi"/>
          <w:b/>
          <w:bCs/>
        </w:rPr>
        <w:t xml:space="preserve">iva </w:t>
      </w:r>
      <w:r w:rsidRPr="00911853">
        <w:rPr>
          <w:rFonts w:asciiTheme="minorHAnsi" w:hAnsiTheme="minorHAnsi"/>
          <w:b/>
          <w:bCs/>
          <w:spacing w:val="4"/>
        </w:rPr>
        <w:t xml:space="preserve"> </w:t>
      </w:r>
      <w:r w:rsidRPr="00911853">
        <w:rPr>
          <w:rFonts w:asciiTheme="minorHAnsi" w:hAnsiTheme="minorHAnsi"/>
          <w:b/>
          <w:bCs/>
          <w:spacing w:val="-1"/>
        </w:rPr>
        <w:t>c</w:t>
      </w:r>
      <w:r w:rsidRPr="00911853">
        <w:rPr>
          <w:rFonts w:asciiTheme="minorHAnsi" w:hAnsiTheme="minorHAnsi"/>
          <w:b/>
          <w:bCs/>
        </w:rPr>
        <w:t>o</w:t>
      </w:r>
      <w:r w:rsidRPr="00911853">
        <w:rPr>
          <w:rFonts w:asciiTheme="minorHAnsi" w:hAnsiTheme="minorHAnsi"/>
          <w:b/>
          <w:bCs/>
          <w:spacing w:val="-3"/>
        </w:rPr>
        <w:t>s</w:t>
      </w:r>
      <w:r w:rsidRPr="00911853">
        <w:rPr>
          <w:rFonts w:asciiTheme="minorHAnsi" w:hAnsiTheme="minorHAnsi"/>
          <w:b/>
          <w:bCs/>
          <w:spacing w:val="1"/>
        </w:rPr>
        <w:t>t</w:t>
      </w:r>
      <w:r w:rsidRPr="00911853">
        <w:rPr>
          <w:rFonts w:asciiTheme="minorHAnsi" w:hAnsiTheme="minorHAnsi"/>
          <w:b/>
          <w:bCs/>
        </w:rPr>
        <w:t>o</w:t>
      </w:r>
      <w:r w:rsidRPr="00911853">
        <w:rPr>
          <w:rFonts w:asciiTheme="minorHAnsi" w:hAnsiTheme="minorHAnsi"/>
          <w:b/>
          <w:bCs/>
          <w:spacing w:val="2"/>
        </w:rPr>
        <w:t xml:space="preserve"> </w:t>
      </w:r>
      <w:r w:rsidRPr="00911853">
        <w:rPr>
          <w:rFonts w:asciiTheme="minorHAnsi" w:hAnsiTheme="minorHAnsi"/>
          <w:b/>
          <w:bCs/>
        </w:rPr>
        <w:t>p</w:t>
      </w:r>
      <w:r w:rsidRPr="00911853">
        <w:rPr>
          <w:rFonts w:asciiTheme="minorHAnsi" w:hAnsiTheme="minorHAnsi"/>
          <w:b/>
          <w:bCs/>
          <w:spacing w:val="-1"/>
        </w:rPr>
        <w:t>e</w:t>
      </w:r>
      <w:r w:rsidRPr="00911853">
        <w:rPr>
          <w:rFonts w:asciiTheme="minorHAnsi" w:hAnsiTheme="minorHAnsi"/>
          <w:b/>
          <w:bCs/>
          <w:spacing w:val="-6"/>
        </w:rPr>
        <w:t>r</w:t>
      </w:r>
      <w:r w:rsidRPr="00911853">
        <w:rPr>
          <w:rFonts w:asciiTheme="minorHAnsi" w:hAnsiTheme="minorHAnsi"/>
          <w:b/>
          <w:bCs/>
          <w:spacing w:val="-3"/>
        </w:rPr>
        <w:t>s</w:t>
      </w:r>
      <w:r w:rsidRPr="00911853">
        <w:rPr>
          <w:rFonts w:asciiTheme="minorHAnsi" w:hAnsiTheme="minorHAnsi"/>
          <w:b/>
          <w:bCs/>
        </w:rPr>
        <w:t>ona</w:t>
      </w:r>
      <w:r w:rsidRPr="00911853">
        <w:rPr>
          <w:rFonts w:asciiTheme="minorHAnsi" w:hAnsiTheme="minorHAnsi"/>
          <w:b/>
          <w:bCs/>
          <w:spacing w:val="-5"/>
        </w:rPr>
        <w:t>l</w:t>
      </w:r>
      <w:r w:rsidRPr="00911853">
        <w:rPr>
          <w:rFonts w:asciiTheme="minorHAnsi" w:hAnsiTheme="minorHAnsi"/>
          <w:b/>
          <w:bCs/>
        </w:rPr>
        <w:t xml:space="preserve">e </w:t>
      </w:r>
      <w:r w:rsidRPr="00911853">
        <w:rPr>
          <w:rFonts w:asciiTheme="minorHAnsi" w:hAnsiTheme="minorHAnsi"/>
          <w:b/>
          <w:bCs/>
          <w:spacing w:val="3"/>
        </w:rPr>
        <w:t xml:space="preserve"> </w:t>
      </w:r>
      <w:r w:rsidRPr="00911853">
        <w:rPr>
          <w:rFonts w:asciiTheme="minorHAnsi" w:hAnsiTheme="minorHAnsi"/>
          <w:b/>
          <w:bCs/>
        </w:rPr>
        <w:t>e</w:t>
      </w:r>
      <w:r w:rsidRPr="00911853">
        <w:rPr>
          <w:rFonts w:asciiTheme="minorHAnsi" w:hAnsiTheme="minorHAnsi"/>
          <w:b/>
          <w:bCs/>
          <w:spacing w:val="1"/>
        </w:rPr>
        <w:t xml:space="preserve"> </w:t>
      </w:r>
      <w:r w:rsidRPr="00911853">
        <w:rPr>
          <w:rFonts w:asciiTheme="minorHAnsi" w:hAnsiTheme="minorHAnsi"/>
          <w:b/>
          <w:bCs/>
          <w:spacing w:val="-4"/>
        </w:rPr>
        <w:t>m</w:t>
      </w:r>
      <w:r w:rsidRPr="00911853">
        <w:rPr>
          <w:rFonts w:asciiTheme="minorHAnsi" w:hAnsiTheme="minorHAnsi"/>
          <w:b/>
          <w:bCs/>
          <w:spacing w:val="3"/>
        </w:rPr>
        <w:t>e</w:t>
      </w:r>
      <w:r w:rsidRPr="00911853">
        <w:rPr>
          <w:rFonts w:asciiTheme="minorHAnsi" w:hAnsiTheme="minorHAnsi"/>
          <w:b/>
          <w:bCs/>
          <w:spacing w:val="-1"/>
        </w:rPr>
        <w:t>z</w:t>
      </w:r>
      <w:r w:rsidRPr="00911853">
        <w:rPr>
          <w:rFonts w:asciiTheme="minorHAnsi" w:hAnsiTheme="minorHAnsi"/>
          <w:b/>
          <w:bCs/>
          <w:spacing w:val="-6"/>
        </w:rPr>
        <w:t>z</w:t>
      </w:r>
      <w:r w:rsidRPr="00911853">
        <w:rPr>
          <w:rFonts w:asciiTheme="minorHAnsi" w:hAnsiTheme="minorHAnsi"/>
          <w:b/>
          <w:bCs/>
        </w:rPr>
        <w:t>i  i</w:t>
      </w:r>
      <w:r w:rsidRPr="00911853">
        <w:rPr>
          <w:rFonts w:asciiTheme="minorHAnsi" w:hAnsiTheme="minorHAnsi"/>
          <w:b/>
          <w:bCs/>
          <w:spacing w:val="-3"/>
        </w:rPr>
        <w:t>m</w:t>
      </w:r>
      <w:r w:rsidRPr="00911853">
        <w:rPr>
          <w:rFonts w:asciiTheme="minorHAnsi" w:hAnsiTheme="minorHAnsi"/>
          <w:b/>
          <w:bCs/>
        </w:rPr>
        <w:t>piegati</w:t>
      </w:r>
      <w:r w:rsidRPr="00911853">
        <w:rPr>
          <w:rFonts w:asciiTheme="minorHAnsi" w:hAnsiTheme="minorHAnsi"/>
          <w:b/>
          <w:bCs/>
          <w:spacing w:val="2"/>
        </w:rPr>
        <w:t xml:space="preserve"> </w:t>
      </w:r>
      <w:r w:rsidRPr="00911853">
        <w:rPr>
          <w:rFonts w:asciiTheme="minorHAnsi" w:hAnsiTheme="minorHAnsi"/>
          <w:b/>
          <w:bCs/>
        </w:rPr>
        <w:t>p</w:t>
      </w:r>
      <w:r w:rsidRPr="00911853">
        <w:rPr>
          <w:rFonts w:asciiTheme="minorHAnsi" w:hAnsiTheme="minorHAnsi"/>
          <w:b/>
          <w:bCs/>
          <w:spacing w:val="-1"/>
        </w:rPr>
        <w:t>e</w:t>
      </w:r>
      <w:r w:rsidRPr="00911853">
        <w:rPr>
          <w:rFonts w:asciiTheme="minorHAnsi" w:hAnsiTheme="minorHAnsi"/>
          <w:b/>
          <w:bCs/>
        </w:rPr>
        <w:t>r</w:t>
      </w:r>
      <w:r w:rsidRPr="00911853">
        <w:rPr>
          <w:rFonts w:asciiTheme="minorHAnsi" w:hAnsiTheme="minorHAnsi"/>
          <w:b/>
          <w:bCs/>
          <w:spacing w:val="-9"/>
        </w:rPr>
        <w:t xml:space="preserve"> </w:t>
      </w:r>
      <w:r w:rsidRPr="00911853">
        <w:rPr>
          <w:rFonts w:asciiTheme="minorHAnsi" w:hAnsiTheme="minorHAnsi"/>
          <w:b/>
          <w:bCs/>
        </w:rPr>
        <w:t>il</w:t>
      </w:r>
      <w:r w:rsidRPr="00911853">
        <w:rPr>
          <w:rFonts w:asciiTheme="minorHAnsi" w:hAnsiTheme="minorHAnsi"/>
          <w:b/>
          <w:bCs/>
          <w:spacing w:val="-2"/>
        </w:rPr>
        <w:t xml:space="preserve"> </w:t>
      </w:r>
      <w:r w:rsidRPr="00911853">
        <w:rPr>
          <w:rFonts w:asciiTheme="minorHAnsi" w:hAnsiTheme="minorHAnsi"/>
          <w:b/>
          <w:bCs/>
          <w:spacing w:val="-3"/>
        </w:rPr>
        <w:t>s</w:t>
      </w:r>
      <w:r w:rsidRPr="00911853">
        <w:rPr>
          <w:rFonts w:asciiTheme="minorHAnsi" w:hAnsiTheme="minorHAnsi"/>
          <w:b/>
          <w:bCs/>
          <w:spacing w:val="3"/>
        </w:rPr>
        <w:t>e</w:t>
      </w:r>
      <w:r w:rsidRPr="00911853">
        <w:rPr>
          <w:rFonts w:asciiTheme="minorHAnsi" w:hAnsiTheme="minorHAnsi"/>
          <w:b/>
          <w:bCs/>
          <w:spacing w:val="-6"/>
        </w:rPr>
        <w:t>r</w:t>
      </w:r>
      <w:r w:rsidRPr="00911853">
        <w:rPr>
          <w:rFonts w:asciiTheme="minorHAnsi" w:hAnsiTheme="minorHAnsi"/>
          <w:b/>
          <w:bCs/>
        </w:rPr>
        <w:t>v</w:t>
      </w:r>
      <w:r w:rsidRPr="00911853">
        <w:rPr>
          <w:rFonts w:asciiTheme="minorHAnsi" w:hAnsiTheme="minorHAnsi"/>
          <w:b/>
          <w:bCs/>
          <w:spacing w:val="5"/>
        </w:rPr>
        <w:t>i</w:t>
      </w:r>
      <w:r w:rsidRPr="00911853">
        <w:rPr>
          <w:rFonts w:asciiTheme="minorHAnsi" w:hAnsiTheme="minorHAnsi"/>
          <w:b/>
          <w:bCs/>
          <w:spacing w:val="-6"/>
        </w:rPr>
        <w:t>z</w:t>
      </w:r>
      <w:r w:rsidRPr="00911853">
        <w:rPr>
          <w:rFonts w:asciiTheme="minorHAnsi" w:hAnsiTheme="minorHAnsi"/>
          <w:b/>
          <w:bCs/>
        </w:rPr>
        <w:t>io</w:t>
      </w:r>
    </w:p>
    <w:p w14:paraId="1B159869" w14:textId="77777777" w:rsidR="00D91BE6" w:rsidRPr="0094537B" w:rsidRDefault="00D91BE6" w:rsidP="00D91BE6">
      <w:pPr>
        <w:kinsoku w:val="0"/>
        <w:overflowPunct w:val="0"/>
        <w:spacing w:before="7" w:line="110" w:lineRule="exact"/>
        <w:rPr>
          <w:rFonts w:asciiTheme="minorHAnsi" w:hAnsiTheme="minorHAnsi"/>
          <w:color w:val="FF0000"/>
          <w:sz w:val="11"/>
          <w:szCs w:val="11"/>
        </w:rPr>
      </w:pPr>
    </w:p>
    <w:p w14:paraId="2684A7FF" w14:textId="77777777" w:rsidR="00D91BE6" w:rsidRPr="0094537B" w:rsidRDefault="00D91BE6" w:rsidP="00D91BE6">
      <w:pPr>
        <w:kinsoku w:val="0"/>
        <w:overflowPunct w:val="0"/>
        <w:spacing w:line="200" w:lineRule="exact"/>
        <w:rPr>
          <w:rFonts w:asciiTheme="minorHAnsi" w:hAnsiTheme="minorHAnsi"/>
          <w:color w:val="FF0000"/>
          <w:sz w:val="20"/>
          <w:szCs w:val="20"/>
        </w:rPr>
      </w:pPr>
    </w:p>
    <w:tbl>
      <w:tblPr>
        <w:tblW w:w="0" w:type="auto"/>
        <w:tblInd w:w="101" w:type="dxa"/>
        <w:tblLayout w:type="fixed"/>
        <w:tblCellMar>
          <w:left w:w="0" w:type="dxa"/>
          <w:right w:w="0" w:type="dxa"/>
        </w:tblCellMar>
        <w:tblLook w:val="0000" w:firstRow="0" w:lastRow="0" w:firstColumn="0" w:lastColumn="0" w:noHBand="0" w:noVBand="0"/>
      </w:tblPr>
      <w:tblGrid>
        <w:gridCol w:w="72"/>
        <w:gridCol w:w="2667"/>
        <w:gridCol w:w="314"/>
        <w:gridCol w:w="380"/>
        <w:gridCol w:w="490"/>
        <w:gridCol w:w="867"/>
        <w:gridCol w:w="859"/>
        <w:gridCol w:w="75"/>
        <w:gridCol w:w="732"/>
        <w:gridCol w:w="122"/>
        <w:gridCol w:w="776"/>
        <w:gridCol w:w="1217"/>
        <w:gridCol w:w="1162"/>
      </w:tblGrid>
      <w:tr w:rsidR="00D91BE6" w:rsidRPr="0094537B" w14:paraId="55BD9D2A" w14:textId="77777777" w:rsidTr="00AA58A5">
        <w:trPr>
          <w:trHeight w:hRule="exact" w:val="250"/>
        </w:trPr>
        <w:tc>
          <w:tcPr>
            <w:tcW w:w="9733" w:type="dxa"/>
            <w:gridSpan w:val="13"/>
            <w:tcBorders>
              <w:top w:val="single" w:sz="12" w:space="0" w:color="000000"/>
              <w:left w:val="single" w:sz="26" w:space="0" w:color="C0C0C0"/>
              <w:bottom w:val="single" w:sz="8" w:space="0" w:color="000000"/>
              <w:right w:val="single" w:sz="26" w:space="0" w:color="C0C0C0"/>
            </w:tcBorders>
            <w:shd w:val="clear" w:color="auto" w:fill="C0C0C0"/>
          </w:tcPr>
          <w:p w14:paraId="4A2DAFC9" w14:textId="77777777" w:rsidR="00D91BE6" w:rsidRPr="00911853" w:rsidRDefault="00D91BE6" w:rsidP="00AA58A5">
            <w:pPr>
              <w:pStyle w:val="TableParagraph"/>
              <w:kinsoku w:val="0"/>
              <w:overflowPunct w:val="0"/>
              <w:spacing w:before="17"/>
              <w:ind w:left="2227"/>
              <w:rPr>
                <w:rFonts w:asciiTheme="minorHAnsi" w:hAnsiTheme="minorHAnsi"/>
              </w:rPr>
            </w:pPr>
            <w:r w:rsidRPr="00911853">
              <w:rPr>
                <w:rFonts w:asciiTheme="minorHAnsi" w:hAnsiTheme="minorHAnsi" w:cs="Arial"/>
                <w:b/>
                <w:bCs/>
                <w:sz w:val="16"/>
                <w:szCs w:val="16"/>
              </w:rPr>
              <w:t>SCH</w:t>
            </w:r>
            <w:r w:rsidRPr="00911853">
              <w:rPr>
                <w:rFonts w:asciiTheme="minorHAnsi" w:hAnsiTheme="minorHAnsi" w:cs="Arial"/>
                <w:b/>
                <w:bCs/>
                <w:spacing w:val="4"/>
                <w:sz w:val="16"/>
                <w:szCs w:val="16"/>
              </w:rPr>
              <w:t>E</w:t>
            </w:r>
            <w:r w:rsidRPr="00911853">
              <w:rPr>
                <w:rFonts w:asciiTheme="minorHAnsi" w:hAnsiTheme="minorHAnsi" w:cs="Arial"/>
                <w:b/>
                <w:bCs/>
                <w:sz w:val="16"/>
                <w:szCs w:val="16"/>
              </w:rPr>
              <w:t>DA</w:t>
            </w:r>
            <w:r w:rsidRPr="00911853">
              <w:rPr>
                <w:rFonts w:asciiTheme="minorHAnsi" w:hAnsiTheme="minorHAnsi" w:cs="Arial"/>
                <w:b/>
                <w:bCs/>
                <w:spacing w:val="-9"/>
                <w:sz w:val="16"/>
                <w:szCs w:val="16"/>
              </w:rPr>
              <w:t xml:space="preserve"> </w:t>
            </w:r>
            <w:r w:rsidRPr="00911853">
              <w:rPr>
                <w:rFonts w:asciiTheme="minorHAnsi" w:hAnsiTheme="minorHAnsi" w:cs="Arial"/>
                <w:b/>
                <w:bCs/>
                <w:spacing w:val="-5"/>
                <w:sz w:val="16"/>
                <w:szCs w:val="16"/>
              </w:rPr>
              <w:t>N</w:t>
            </w:r>
            <w:r w:rsidRPr="00911853">
              <w:rPr>
                <w:rFonts w:asciiTheme="minorHAnsi" w:hAnsiTheme="minorHAnsi" w:cs="Arial"/>
                <w:b/>
                <w:bCs/>
                <w:sz w:val="16"/>
                <w:szCs w:val="16"/>
              </w:rPr>
              <w:t>°</w:t>
            </w:r>
            <w:r w:rsidRPr="00911853">
              <w:rPr>
                <w:rFonts w:asciiTheme="minorHAnsi" w:hAnsiTheme="minorHAnsi" w:cs="Arial"/>
                <w:b/>
                <w:bCs/>
                <w:spacing w:val="-5"/>
                <w:sz w:val="16"/>
                <w:szCs w:val="16"/>
              </w:rPr>
              <w:t xml:space="preserve"> </w:t>
            </w:r>
            <w:r w:rsidRPr="00911853">
              <w:rPr>
                <w:rFonts w:asciiTheme="minorHAnsi" w:hAnsiTheme="minorHAnsi" w:cs="Arial"/>
                <w:b/>
                <w:bCs/>
                <w:spacing w:val="3"/>
                <w:sz w:val="16"/>
                <w:szCs w:val="16"/>
              </w:rPr>
              <w:t>0</w:t>
            </w:r>
            <w:r w:rsidRPr="00911853">
              <w:rPr>
                <w:rFonts w:asciiTheme="minorHAnsi" w:hAnsiTheme="minorHAnsi" w:cs="Arial"/>
                <w:b/>
                <w:bCs/>
                <w:sz w:val="16"/>
                <w:szCs w:val="16"/>
              </w:rPr>
              <w:t>1</w:t>
            </w:r>
            <w:r w:rsidRPr="00911853">
              <w:rPr>
                <w:rFonts w:asciiTheme="minorHAnsi" w:hAnsiTheme="minorHAnsi" w:cs="Arial"/>
                <w:b/>
                <w:bCs/>
                <w:spacing w:val="-9"/>
                <w:sz w:val="16"/>
                <w:szCs w:val="16"/>
              </w:rPr>
              <w:t xml:space="preserve"> </w:t>
            </w:r>
            <w:r w:rsidRPr="00911853">
              <w:rPr>
                <w:rFonts w:asciiTheme="minorHAnsi" w:hAnsiTheme="minorHAnsi" w:cs="Arial"/>
                <w:b/>
                <w:bCs/>
                <w:sz w:val="16"/>
                <w:szCs w:val="16"/>
              </w:rPr>
              <w:t>–</w:t>
            </w:r>
            <w:r w:rsidRPr="00911853">
              <w:rPr>
                <w:rFonts w:asciiTheme="minorHAnsi" w:hAnsiTheme="minorHAnsi" w:cs="Arial"/>
                <w:b/>
                <w:bCs/>
                <w:spacing w:val="5"/>
                <w:sz w:val="16"/>
                <w:szCs w:val="16"/>
              </w:rPr>
              <w:t>r</w:t>
            </w:r>
            <w:r w:rsidRPr="00911853">
              <w:rPr>
                <w:rFonts w:asciiTheme="minorHAnsi" w:hAnsiTheme="minorHAnsi" w:cs="Arial"/>
                <w:b/>
                <w:bCs/>
                <w:spacing w:val="-3"/>
                <w:sz w:val="16"/>
                <w:szCs w:val="16"/>
              </w:rPr>
              <w:t>a</w:t>
            </w:r>
            <w:r w:rsidRPr="00911853">
              <w:rPr>
                <w:rFonts w:asciiTheme="minorHAnsi" w:hAnsiTheme="minorHAnsi" w:cs="Arial"/>
                <w:b/>
                <w:bCs/>
                <w:spacing w:val="3"/>
                <w:sz w:val="16"/>
                <w:szCs w:val="16"/>
              </w:rPr>
              <w:t>c</w:t>
            </w:r>
            <w:r w:rsidRPr="00911853">
              <w:rPr>
                <w:rFonts w:asciiTheme="minorHAnsi" w:hAnsiTheme="minorHAnsi" w:cs="Arial"/>
                <w:b/>
                <w:bCs/>
                <w:spacing w:val="-3"/>
                <w:sz w:val="16"/>
                <w:szCs w:val="16"/>
              </w:rPr>
              <w:t>c</w:t>
            </w:r>
            <w:r w:rsidRPr="00911853">
              <w:rPr>
                <w:rFonts w:asciiTheme="minorHAnsi" w:hAnsiTheme="minorHAnsi" w:cs="Arial"/>
                <w:b/>
                <w:bCs/>
                <w:spacing w:val="-1"/>
                <w:sz w:val="16"/>
                <w:szCs w:val="16"/>
              </w:rPr>
              <w:t>ol</w:t>
            </w:r>
            <w:r w:rsidRPr="00911853">
              <w:rPr>
                <w:rFonts w:asciiTheme="minorHAnsi" w:hAnsiTheme="minorHAnsi" w:cs="Arial"/>
                <w:b/>
                <w:bCs/>
                <w:spacing w:val="4"/>
                <w:sz w:val="16"/>
                <w:szCs w:val="16"/>
              </w:rPr>
              <w:t>t</w:t>
            </w:r>
            <w:r w:rsidRPr="00911853">
              <w:rPr>
                <w:rFonts w:asciiTheme="minorHAnsi" w:hAnsiTheme="minorHAnsi" w:cs="Arial"/>
                <w:b/>
                <w:bCs/>
                <w:sz w:val="16"/>
                <w:szCs w:val="16"/>
              </w:rPr>
              <w:t>a</w:t>
            </w:r>
            <w:r w:rsidRPr="00911853">
              <w:rPr>
                <w:rFonts w:asciiTheme="minorHAnsi" w:hAnsiTheme="minorHAnsi" w:cs="Arial"/>
                <w:b/>
                <w:bCs/>
                <w:spacing w:val="30"/>
                <w:sz w:val="16"/>
                <w:szCs w:val="16"/>
              </w:rPr>
              <w:t xml:space="preserve"> </w:t>
            </w:r>
            <w:r w:rsidRPr="00911853">
              <w:rPr>
                <w:rFonts w:asciiTheme="minorHAnsi" w:hAnsiTheme="minorHAnsi" w:cs="Arial"/>
                <w:b/>
                <w:bCs/>
                <w:spacing w:val="-1"/>
                <w:sz w:val="16"/>
                <w:szCs w:val="16"/>
              </w:rPr>
              <w:t>po</w:t>
            </w:r>
            <w:r w:rsidRPr="00911853">
              <w:rPr>
                <w:rFonts w:asciiTheme="minorHAnsi" w:hAnsiTheme="minorHAnsi" w:cs="Arial"/>
                <w:b/>
                <w:bCs/>
                <w:sz w:val="16"/>
                <w:szCs w:val="16"/>
              </w:rPr>
              <w:t>r</w:t>
            </w:r>
            <w:r w:rsidRPr="00911853">
              <w:rPr>
                <w:rFonts w:asciiTheme="minorHAnsi" w:hAnsiTheme="minorHAnsi" w:cs="Arial"/>
                <w:b/>
                <w:bCs/>
                <w:spacing w:val="4"/>
                <w:sz w:val="16"/>
                <w:szCs w:val="16"/>
              </w:rPr>
              <w:t>t</w:t>
            </w:r>
            <w:r w:rsidRPr="00911853">
              <w:rPr>
                <w:rFonts w:asciiTheme="minorHAnsi" w:hAnsiTheme="minorHAnsi" w:cs="Arial"/>
                <w:b/>
                <w:bCs/>
                <w:sz w:val="16"/>
                <w:szCs w:val="16"/>
              </w:rPr>
              <w:t>a</w:t>
            </w:r>
            <w:r w:rsidRPr="00911853">
              <w:rPr>
                <w:rFonts w:asciiTheme="minorHAnsi" w:hAnsiTheme="minorHAnsi" w:cs="Arial"/>
                <w:b/>
                <w:bCs/>
                <w:spacing w:val="-6"/>
                <w:sz w:val="16"/>
                <w:szCs w:val="16"/>
              </w:rPr>
              <w:t xml:space="preserve"> </w:t>
            </w:r>
            <w:r w:rsidRPr="00911853">
              <w:rPr>
                <w:rFonts w:asciiTheme="minorHAnsi" w:hAnsiTheme="minorHAnsi" w:cs="Arial"/>
                <w:b/>
                <w:bCs/>
                <w:sz w:val="16"/>
                <w:szCs w:val="16"/>
              </w:rPr>
              <w:t>a</w:t>
            </w:r>
            <w:r w:rsidRPr="00911853">
              <w:rPr>
                <w:rFonts w:asciiTheme="minorHAnsi" w:hAnsiTheme="minorHAnsi" w:cs="Arial"/>
                <w:b/>
                <w:bCs/>
                <w:spacing w:val="-10"/>
                <w:sz w:val="16"/>
                <w:szCs w:val="16"/>
              </w:rPr>
              <w:t xml:space="preserve"> </w:t>
            </w:r>
            <w:r w:rsidRPr="00911853">
              <w:rPr>
                <w:rFonts w:asciiTheme="minorHAnsi" w:hAnsiTheme="minorHAnsi" w:cs="Arial"/>
                <w:b/>
                <w:bCs/>
                <w:spacing w:val="3"/>
                <w:sz w:val="16"/>
                <w:szCs w:val="16"/>
              </w:rPr>
              <w:t>p</w:t>
            </w:r>
            <w:r w:rsidRPr="00911853">
              <w:rPr>
                <w:rFonts w:asciiTheme="minorHAnsi" w:hAnsiTheme="minorHAnsi" w:cs="Arial"/>
                <w:b/>
                <w:bCs/>
                <w:spacing w:val="-1"/>
                <w:sz w:val="16"/>
                <w:szCs w:val="16"/>
              </w:rPr>
              <w:t>o</w:t>
            </w:r>
            <w:r w:rsidRPr="00911853">
              <w:rPr>
                <w:rFonts w:asciiTheme="minorHAnsi" w:hAnsiTheme="minorHAnsi" w:cs="Arial"/>
                <w:b/>
                <w:bCs/>
                <w:sz w:val="16"/>
                <w:szCs w:val="16"/>
              </w:rPr>
              <w:t>rta</w:t>
            </w:r>
            <w:r w:rsidRPr="00911853">
              <w:rPr>
                <w:rFonts w:asciiTheme="minorHAnsi" w:hAnsiTheme="minorHAnsi" w:cs="Arial"/>
                <w:b/>
                <w:bCs/>
                <w:spacing w:val="30"/>
                <w:sz w:val="16"/>
                <w:szCs w:val="16"/>
              </w:rPr>
              <w:t xml:space="preserve"> </w:t>
            </w:r>
            <w:r w:rsidRPr="00911853">
              <w:rPr>
                <w:rFonts w:asciiTheme="minorHAnsi" w:hAnsiTheme="minorHAnsi" w:cs="Arial"/>
                <w:b/>
                <w:bCs/>
                <w:sz w:val="16"/>
                <w:szCs w:val="16"/>
              </w:rPr>
              <w:t>fr</w:t>
            </w:r>
            <w:r w:rsidRPr="00911853">
              <w:rPr>
                <w:rFonts w:asciiTheme="minorHAnsi" w:hAnsiTheme="minorHAnsi" w:cs="Arial"/>
                <w:b/>
                <w:bCs/>
                <w:spacing w:val="-3"/>
                <w:sz w:val="16"/>
                <w:szCs w:val="16"/>
              </w:rPr>
              <w:t>a</w:t>
            </w:r>
            <w:r w:rsidRPr="00911853">
              <w:rPr>
                <w:rFonts w:asciiTheme="minorHAnsi" w:hAnsiTheme="minorHAnsi" w:cs="Arial"/>
                <w:b/>
                <w:bCs/>
                <w:spacing w:val="2"/>
                <w:sz w:val="16"/>
                <w:szCs w:val="16"/>
              </w:rPr>
              <w:t>z</w:t>
            </w:r>
            <w:r w:rsidRPr="00911853">
              <w:rPr>
                <w:rFonts w:asciiTheme="minorHAnsi" w:hAnsiTheme="minorHAnsi" w:cs="Arial"/>
                <w:b/>
                <w:bCs/>
                <w:spacing w:val="3"/>
                <w:sz w:val="16"/>
                <w:szCs w:val="16"/>
              </w:rPr>
              <w:t>i</w:t>
            </w:r>
            <w:r w:rsidRPr="00911853">
              <w:rPr>
                <w:rFonts w:asciiTheme="minorHAnsi" w:hAnsiTheme="minorHAnsi" w:cs="Arial"/>
                <w:b/>
                <w:bCs/>
                <w:spacing w:val="-1"/>
                <w:sz w:val="16"/>
                <w:szCs w:val="16"/>
              </w:rPr>
              <w:t>on</w:t>
            </w:r>
            <w:r w:rsidRPr="00911853">
              <w:rPr>
                <w:rFonts w:asciiTheme="minorHAnsi" w:hAnsiTheme="minorHAnsi" w:cs="Arial"/>
                <w:b/>
                <w:bCs/>
                <w:sz w:val="16"/>
                <w:szCs w:val="16"/>
              </w:rPr>
              <w:t>e</w:t>
            </w:r>
            <w:r w:rsidRPr="00911853">
              <w:rPr>
                <w:rFonts w:asciiTheme="minorHAnsi" w:hAnsiTheme="minorHAnsi" w:cs="Arial"/>
                <w:b/>
                <w:bCs/>
                <w:spacing w:val="-7"/>
                <w:sz w:val="16"/>
                <w:szCs w:val="16"/>
              </w:rPr>
              <w:t xml:space="preserve"> </w:t>
            </w:r>
            <w:r w:rsidRPr="00911853">
              <w:rPr>
                <w:rFonts w:asciiTheme="minorHAnsi" w:hAnsiTheme="minorHAnsi" w:cs="Arial"/>
                <w:b/>
                <w:bCs/>
                <w:spacing w:val="3"/>
                <w:sz w:val="16"/>
                <w:szCs w:val="16"/>
              </w:rPr>
              <w:t>s</w:t>
            </w:r>
            <w:r w:rsidRPr="00911853">
              <w:rPr>
                <w:rFonts w:asciiTheme="minorHAnsi" w:hAnsiTheme="minorHAnsi" w:cs="Arial"/>
                <w:b/>
                <w:bCs/>
                <w:spacing w:val="-3"/>
                <w:sz w:val="16"/>
                <w:szCs w:val="16"/>
              </w:rPr>
              <w:t>e</w:t>
            </w:r>
            <w:r w:rsidRPr="00911853">
              <w:rPr>
                <w:rFonts w:asciiTheme="minorHAnsi" w:hAnsiTheme="minorHAnsi" w:cs="Arial"/>
                <w:b/>
                <w:bCs/>
                <w:spacing w:val="3"/>
                <w:sz w:val="16"/>
                <w:szCs w:val="16"/>
              </w:rPr>
              <w:t>c</w:t>
            </w:r>
            <w:r w:rsidRPr="00911853">
              <w:rPr>
                <w:rFonts w:asciiTheme="minorHAnsi" w:hAnsiTheme="minorHAnsi" w:cs="Arial"/>
                <w:b/>
                <w:bCs/>
                <w:spacing w:val="-3"/>
                <w:sz w:val="16"/>
                <w:szCs w:val="16"/>
              </w:rPr>
              <w:t>c</w:t>
            </w:r>
            <w:r w:rsidRPr="00911853">
              <w:rPr>
                <w:rFonts w:asciiTheme="minorHAnsi" w:hAnsiTheme="minorHAnsi" w:cs="Arial"/>
                <w:b/>
                <w:bCs/>
                <w:sz w:val="16"/>
                <w:szCs w:val="16"/>
              </w:rPr>
              <w:t>a</w:t>
            </w:r>
            <w:r w:rsidRPr="00911853">
              <w:rPr>
                <w:rFonts w:asciiTheme="minorHAnsi" w:hAnsiTheme="minorHAnsi" w:cs="Arial"/>
                <w:b/>
                <w:bCs/>
                <w:spacing w:val="30"/>
                <w:sz w:val="16"/>
                <w:szCs w:val="16"/>
              </w:rPr>
              <w:t xml:space="preserve"> </w:t>
            </w:r>
            <w:r w:rsidRPr="00911853">
              <w:rPr>
                <w:rFonts w:asciiTheme="minorHAnsi" w:hAnsiTheme="minorHAnsi" w:cs="Arial"/>
                <w:b/>
                <w:bCs/>
                <w:spacing w:val="-1"/>
                <w:sz w:val="16"/>
                <w:szCs w:val="16"/>
              </w:rPr>
              <w:t>i</w:t>
            </w:r>
            <w:r w:rsidRPr="00911853">
              <w:rPr>
                <w:rFonts w:asciiTheme="minorHAnsi" w:hAnsiTheme="minorHAnsi" w:cs="Arial"/>
                <w:b/>
                <w:bCs/>
                <w:spacing w:val="3"/>
                <w:sz w:val="16"/>
                <w:szCs w:val="16"/>
              </w:rPr>
              <w:t>n</w:t>
            </w:r>
            <w:r w:rsidRPr="00911853">
              <w:rPr>
                <w:rFonts w:asciiTheme="minorHAnsi" w:hAnsiTheme="minorHAnsi" w:cs="Arial"/>
                <w:b/>
                <w:bCs/>
                <w:spacing w:val="-1"/>
                <w:sz w:val="16"/>
                <w:szCs w:val="16"/>
              </w:rPr>
              <w:t>di</w:t>
            </w:r>
            <w:r w:rsidRPr="00911853">
              <w:rPr>
                <w:rFonts w:asciiTheme="minorHAnsi" w:hAnsiTheme="minorHAnsi" w:cs="Arial"/>
                <w:b/>
                <w:bCs/>
                <w:sz w:val="16"/>
                <w:szCs w:val="16"/>
              </w:rPr>
              <w:t>f</w:t>
            </w:r>
            <w:r w:rsidRPr="00911853">
              <w:rPr>
                <w:rFonts w:asciiTheme="minorHAnsi" w:hAnsiTheme="minorHAnsi" w:cs="Arial"/>
                <w:b/>
                <w:bCs/>
                <w:spacing w:val="4"/>
                <w:sz w:val="16"/>
                <w:szCs w:val="16"/>
              </w:rPr>
              <w:t>f</w:t>
            </w:r>
            <w:r w:rsidRPr="00911853">
              <w:rPr>
                <w:rFonts w:asciiTheme="minorHAnsi" w:hAnsiTheme="minorHAnsi" w:cs="Arial"/>
                <w:b/>
                <w:bCs/>
                <w:spacing w:val="-3"/>
                <w:sz w:val="16"/>
                <w:szCs w:val="16"/>
              </w:rPr>
              <w:t>e</w:t>
            </w:r>
            <w:r w:rsidRPr="00911853">
              <w:rPr>
                <w:rFonts w:asciiTheme="minorHAnsi" w:hAnsiTheme="minorHAnsi" w:cs="Arial"/>
                <w:b/>
                <w:bCs/>
                <w:sz w:val="16"/>
                <w:szCs w:val="16"/>
              </w:rPr>
              <w:t>r</w:t>
            </w:r>
            <w:r w:rsidRPr="00911853">
              <w:rPr>
                <w:rFonts w:asciiTheme="minorHAnsi" w:hAnsiTheme="minorHAnsi" w:cs="Arial"/>
                <w:b/>
                <w:bCs/>
                <w:spacing w:val="3"/>
                <w:sz w:val="16"/>
                <w:szCs w:val="16"/>
              </w:rPr>
              <w:t>en</w:t>
            </w:r>
            <w:r w:rsidRPr="00911853">
              <w:rPr>
                <w:rFonts w:asciiTheme="minorHAnsi" w:hAnsiTheme="minorHAnsi" w:cs="Arial"/>
                <w:b/>
                <w:bCs/>
                <w:spacing w:val="2"/>
                <w:sz w:val="16"/>
                <w:szCs w:val="16"/>
              </w:rPr>
              <w:t>z</w:t>
            </w:r>
            <w:r w:rsidRPr="00911853">
              <w:rPr>
                <w:rFonts w:asciiTheme="minorHAnsi" w:hAnsiTheme="minorHAnsi" w:cs="Arial"/>
                <w:b/>
                <w:bCs/>
                <w:spacing w:val="-1"/>
                <w:sz w:val="16"/>
                <w:szCs w:val="16"/>
              </w:rPr>
              <w:t>i</w:t>
            </w:r>
            <w:r w:rsidRPr="00911853">
              <w:rPr>
                <w:rFonts w:asciiTheme="minorHAnsi" w:hAnsiTheme="minorHAnsi" w:cs="Arial"/>
                <w:b/>
                <w:bCs/>
                <w:spacing w:val="-3"/>
                <w:sz w:val="16"/>
                <w:szCs w:val="16"/>
              </w:rPr>
              <w:t>a</w:t>
            </w:r>
            <w:r w:rsidRPr="00911853">
              <w:rPr>
                <w:rFonts w:asciiTheme="minorHAnsi" w:hAnsiTheme="minorHAnsi" w:cs="Arial"/>
                <w:b/>
                <w:bCs/>
                <w:sz w:val="16"/>
                <w:szCs w:val="16"/>
              </w:rPr>
              <w:t>ta</w:t>
            </w:r>
          </w:p>
        </w:tc>
      </w:tr>
      <w:tr w:rsidR="00D91BE6" w:rsidRPr="0094537B" w14:paraId="4F69BE70" w14:textId="77777777" w:rsidTr="00AA58A5">
        <w:trPr>
          <w:trHeight w:hRule="exact" w:val="187"/>
        </w:trPr>
        <w:tc>
          <w:tcPr>
            <w:tcW w:w="2739" w:type="dxa"/>
            <w:gridSpan w:val="2"/>
            <w:vMerge w:val="restart"/>
            <w:tcBorders>
              <w:top w:val="single" w:sz="8" w:space="0" w:color="000000"/>
              <w:left w:val="nil"/>
              <w:bottom w:val="single" w:sz="12" w:space="0" w:color="000000"/>
              <w:right w:val="single" w:sz="4" w:space="0" w:color="000000"/>
            </w:tcBorders>
          </w:tcPr>
          <w:p w14:paraId="66434AB8" w14:textId="77777777" w:rsidR="00D91BE6" w:rsidRPr="00911853" w:rsidRDefault="00D91BE6" w:rsidP="00AA58A5">
            <w:pPr>
              <w:pStyle w:val="TableParagraph"/>
              <w:kinsoku w:val="0"/>
              <w:overflowPunct w:val="0"/>
              <w:spacing w:before="19" w:line="184" w:lineRule="exact"/>
              <w:ind w:left="72" w:right="587"/>
              <w:rPr>
                <w:rFonts w:asciiTheme="minorHAnsi" w:hAnsiTheme="minorHAnsi"/>
              </w:rPr>
            </w:pPr>
            <w:r w:rsidRPr="00911853">
              <w:rPr>
                <w:rFonts w:asciiTheme="minorHAnsi" w:hAnsiTheme="minorHAnsi" w:cs="Arial"/>
                <w:b/>
                <w:bCs/>
                <w:i/>
                <w:iCs/>
                <w:sz w:val="16"/>
                <w:szCs w:val="16"/>
              </w:rPr>
              <w:t>P</w:t>
            </w:r>
            <w:r w:rsidRPr="00911853">
              <w:rPr>
                <w:rFonts w:asciiTheme="minorHAnsi" w:hAnsiTheme="minorHAnsi" w:cs="Arial"/>
                <w:b/>
                <w:bCs/>
                <w:i/>
                <w:iCs/>
                <w:spacing w:val="-3"/>
                <w:sz w:val="16"/>
                <w:szCs w:val="16"/>
              </w:rPr>
              <w:t>e</w:t>
            </w:r>
            <w:r w:rsidRPr="00911853">
              <w:rPr>
                <w:rFonts w:asciiTheme="minorHAnsi" w:hAnsiTheme="minorHAnsi" w:cs="Arial"/>
                <w:b/>
                <w:bCs/>
                <w:i/>
                <w:iCs/>
                <w:sz w:val="16"/>
                <w:szCs w:val="16"/>
              </w:rPr>
              <w:t>r</w:t>
            </w:r>
            <w:r w:rsidRPr="00911853">
              <w:rPr>
                <w:rFonts w:asciiTheme="minorHAnsi" w:hAnsiTheme="minorHAnsi" w:cs="Arial"/>
                <w:b/>
                <w:bCs/>
                <w:i/>
                <w:iCs/>
                <w:spacing w:val="3"/>
                <w:sz w:val="16"/>
                <w:szCs w:val="16"/>
              </w:rPr>
              <w:t>s</w:t>
            </w:r>
            <w:r w:rsidRPr="00911853">
              <w:rPr>
                <w:rFonts w:asciiTheme="minorHAnsi" w:hAnsiTheme="minorHAnsi" w:cs="Arial"/>
                <w:b/>
                <w:bCs/>
                <w:i/>
                <w:iCs/>
                <w:spacing w:val="-1"/>
                <w:sz w:val="16"/>
                <w:szCs w:val="16"/>
              </w:rPr>
              <w:t>o</w:t>
            </w:r>
            <w:r w:rsidRPr="00911853">
              <w:rPr>
                <w:rFonts w:asciiTheme="minorHAnsi" w:hAnsiTheme="minorHAnsi" w:cs="Arial"/>
                <w:b/>
                <w:bCs/>
                <w:i/>
                <w:iCs/>
                <w:spacing w:val="3"/>
                <w:sz w:val="16"/>
                <w:szCs w:val="16"/>
              </w:rPr>
              <w:t>n</w:t>
            </w:r>
            <w:r w:rsidRPr="00911853">
              <w:rPr>
                <w:rFonts w:asciiTheme="minorHAnsi" w:hAnsiTheme="minorHAnsi" w:cs="Arial"/>
                <w:b/>
                <w:bCs/>
                <w:i/>
                <w:iCs/>
                <w:spacing w:val="-3"/>
                <w:sz w:val="16"/>
                <w:szCs w:val="16"/>
              </w:rPr>
              <w:t>a</w:t>
            </w:r>
            <w:r w:rsidRPr="00911853">
              <w:rPr>
                <w:rFonts w:asciiTheme="minorHAnsi" w:hAnsiTheme="minorHAnsi" w:cs="Arial"/>
                <w:b/>
                <w:bCs/>
                <w:i/>
                <w:iCs/>
                <w:spacing w:val="-1"/>
                <w:sz w:val="16"/>
                <w:szCs w:val="16"/>
              </w:rPr>
              <w:t>l</w:t>
            </w:r>
            <w:r w:rsidRPr="00911853">
              <w:rPr>
                <w:rFonts w:asciiTheme="minorHAnsi" w:hAnsiTheme="minorHAnsi" w:cs="Arial"/>
                <w:b/>
                <w:bCs/>
                <w:i/>
                <w:iCs/>
                <w:sz w:val="16"/>
                <w:szCs w:val="16"/>
              </w:rPr>
              <w:t>e</w:t>
            </w:r>
            <w:r w:rsidRPr="00911853">
              <w:rPr>
                <w:rFonts w:asciiTheme="minorHAnsi" w:hAnsiTheme="minorHAnsi" w:cs="Arial"/>
                <w:b/>
                <w:bCs/>
                <w:i/>
                <w:iCs/>
                <w:spacing w:val="32"/>
                <w:sz w:val="16"/>
                <w:szCs w:val="16"/>
              </w:rPr>
              <w:t xml:space="preserve"> </w:t>
            </w:r>
            <w:r w:rsidRPr="00911853">
              <w:rPr>
                <w:rFonts w:asciiTheme="minorHAnsi" w:hAnsiTheme="minorHAnsi" w:cs="Arial"/>
                <w:b/>
                <w:bCs/>
                <w:spacing w:val="3"/>
                <w:sz w:val="16"/>
                <w:szCs w:val="16"/>
              </w:rPr>
              <w:t>i</w:t>
            </w:r>
            <w:r w:rsidRPr="00911853">
              <w:rPr>
                <w:rFonts w:asciiTheme="minorHAnsi" w:hAnsiTheme="minorHAnsi" w:cs="Arial"/>
                <w:b/>
                <w:bCs/>
                <w:spacing w:val="-3"/>
                <w:sz w:val="16"/>
                <w:szCs w:val="16"/>
              </w:rPr>
              <w:t>m</w:t>
            </w:r>
            <w:r w:rsidRPr="00911853">
              <w:rPr>
                <w:rFonts w:asciiTheme="minorHAnsi" w:hAnsiTheme="minorHAnsi" w:cs="Arial"/>
                <w:b/>
                <w:bCs/>
                <w:spacing w:val="-1"/>
                <w:sz w:val="16"/>
                <w:szCs w:val="16"/>
              </w:rPr>
              <w:t>p</w:t>
            </w:r>
            <w:r w:rsidRPr="00911853">
              <w:rPr>
                <w:rFonts w:asciiTheme="minorHAnsi" w:hAnsiTheme="minorHAnsi" w:cs="Arial"/>
                <w:b/>
                <w:bCs/>
                <w:spacing w:val="3"/>
                <w:sz w:val="16"/>
                <w:szCs w:val="16"/>
              </w:rPr>
              <w:t>i</w:t>
            </w:r>
            <w:r w:rsidRPr="00911853">
              <w:rPr>
                <w:rFonts w:asciiTheme="minorHAnsi" w:hAnsiTheme="minorHAnsi" w:cs="Arial"/>
                <w:b/>
                <w:bCs/>
                <w:spacing w:val="-3"/>
                <w:sz w:val="16"/>
                <w:szCs w:val="16"/>
              </w:rPr>
              <w:t>e</w:t>
            </w:r>
            <w:r w:rsidRPr="00911853">
              <w:rPr>
                <w:rFonts w:asciiTheme="minorHAnsi" w:hAnsiTheme="minorHAnsi" w:cs="Arial"/>
                <w:b/>
                <w:bCs/>
                <w:spacing w:val="3"/>
                <w:sz w:val="16"/>
                <w:szCs w:val="16"/>
              </w:rPr>
              <w:t>g</w:t>
            </w:r>
            <w:r w:rsidRPr="00911853">
              <w:rPr>
                <w:rFonts w:asciiTheme="minorHAnsi" w:hAnsiTheme="minorHAnsi" w:cs="Arial"/>
                <w:b/>
                <w:bCs/>
                <w:spacing w:val="-3"/>
                <w:sz w:val="16"/>
                <w:szCs w:val="16"/>
              </w:rPr>
              <w:t>a</w:t>
            </w:r>
            <w:r w:rsidRPr="00911853">
              <w:rPr>
                <w:rFonts w:asciiTheme="minorHAnsi" w:hAnsiTheme="minorHAnsi" w:cs="Arial"/>
                <w:b/>
                <w:bCs/>
                <w:sz w:val="16"/>
                <w:szCs w:val="16"/>
              </w:rPr>
              <w:t>to</w:t>
            </w:r>
            <w:r w:rsidRPr="00911853">
              <w:rPr>
                <w:rFonts w:asciiTheme="minorHAnsi" w:hAnsiTheme="minorHAnsi" w:cs="Arial"/>
                <w:b/>
                <w:bCs/>
                <w:spacing w:val="33"/>
                <w:sz w:val="16"/>
                <w:szCs w:val="16"/>
              </w:rPr>
              <w:t xml:space="preserve"> </w:t>
            </w:r>
            <w:r w:rsidRPr="00911853">
              <w:rPr>
                <w:rFonts w:asciiTheme="minorHAnsi" w:hAnsiTheme="minorHAnsi" w:cs="Arial"/>
                <w:b/>
                <w:bCs/>
                <w:spacing w:val="3"/>
                <w:sz w:val="16"/>
                <w:szCs w:val="16"/>
              </w:rPr>
              <w:t>p</w:t>
            </w:r>
            <w:r w:rsidRPr="00911853">
              <w:rPr>
                <w:rFonts w:asciiTheme="minorHAnsi" w:hAnsiTheme="minorHAnsi" w:cs="Arial"/>
                <w:b/>
                <w:bCs/>
                <w:spacing w:val="-3"/>
                <w:sz w:val="16"/>
                <w:szCs w:val="16"/>
              </w:rPr>
              <w:t>e</w:t>
            </w:r>
            <w:r w:rsidRPr="00911853">
              <w:rPr>
                <w:rFonts w:asciiTheme="minorHAnsi" w:hAnsiTheme="minorHAnsi" w:cs="Arial"/>
                <w:b/>
                <w:bCs/>
                <w:sz w:val="16"/>
                <w:szCs w:val="16"/>
              </w:rPr>
              <w:t>r</w:t>
            </w:r>
            <w:r w:rsidRPr="00911853">
              <w:rPr>
                <w:rFonts w:asciiTheme="minorHAnsi" w:hAnsiTheme="minorHAnsi" w:cs="Arial"/>
                <w:b/>
                <w:bCs/>
                <w:spacing w:val="-7"/>
                <w:sz w:val="16"/>
                <w:szCs w:val="16"/>
              </w:rPr>
              <w:t xml:space="preserve"> </w:t>
            </w:r>
            <w:r w:rsidRPr="00911853">
              <w:rPr>
                <w:rFonts w:asciiTheme="minorHAnsi" w:hAnsiTheme="minorHAnsi" w:cs="Arial"/>
                <w:b/>
                <w:bCs/>
                <w:spacing w:val="-1"/>
                <w:sz w:val="16"/>
                <w:szCs w:val="16"/>
              </w:rPr>
              <w:t>i</w:t>
            </w:r>
            <w:r w:rsidRPr="00911853">
              <w:rPr>
                <w:rFonts w:asciiTheme="minorHAnsi" w:hAnsiTheme="minorHAnsi" w:cs="Arial"/>
                <w:b/>
                <w:bCs/>
                <w:sz w:val="16"/>
                <w:szCs w:val="16"/>
              </w:rPr>
              <w:t>l</w:t>
            </w:r>
            <w:r w:rsidRPr="00911853">
              <w:rPr>
                <w:rFonts w:asciiTheme="minorHAnsi" w:hAnsiTheme="minorHAnsi" w:cs="Arial"/>
                <w:b/>
                <w:bCs/>
                <w:w w:val="98"/>
                <w:sz w:val="16"/>
                <w:szCs w:val="16"/>
              </w:rPr>
              <w:t xml:space="preserve"> </w:t>
            </w:r>
            <w:r w:rsidRPr="00911853">
              <w:rPr>
                <w:rFonts w:asciiTheme="minorHAnsi" w:hAnsiTheme="minorHAnsi" w:cs="Arial"/>
                <w:b/>
                <w:bCs/>
                <w:spacing w:val="-2"/>
                <w:sz w:val="16"/>
                <w:szCs w:val="16"/>
              </w:rPr>
              <w:t>se</w:t>
            </w:r>
            <w:r w:rsidRPr="00911853">
              <w:rPr>
                <w:rFonts w:asciiTheme="minorHAnsi" w:hAnsiTheme="minorHAnsi" w:cs="Arial"/>
                <w:b/>
                <w:bCs/>
                <w:sz w:val="16"/>
                <w:szCs w:val="16"/>
              </w:rPr>
              <w:t>r</w:t>
            </w:r>
            <w:r w:rsidRPr="00911853">
              <w:rPr>
                <w:rFonts w:asciiTheme="minorHAnsi" w:hAnsiTheme="minorHAnsi" w:cs="Arial"/>
                <w:b/>
                <w:bCs/>
                <w:spacing w:val="3"/>
                <w:sz w:val="16"/>
                <w:szCs w:val="16"/>
              </w:rPr>
              <w:t>v</w:t>
            </w:r>
            <w:r w:rsidRPr="00911853">
              <w:rPr>
                <w:rFonts w:asciiTheme="minorHAnsi" w:hAnsiTheme="minorHAnsi" w:cs="Arial"/>
                <w:b/>
                <w:bCs/>
                <w:spacing w:val="-1"/>
                <w:sz w:val="16"/>
                <w:szCs w:val="16"/>
              </w:rPr>
              <w:t>i</w:t>
            </w:r>
            <w:r w:rsidRPr="00911853">
              <w:rPr>
                <w:rFonts w:asciiTheme="minorHAnsi" w:hAnsiTheme="minorHAnsi" w:cs="Arial"/>
                <w:b/>
                <w:bCs/>
                <w:spacing w:val="2"/>
                <w:sz w:val="16"/>
                <w:szCs w:val="16"/>
              </w:rPr>
              <w:t>z</w:t>
            </w:r>
            <w:r w:rsidRPr="00911853">
              <w:rPr>
                <w:rFonts w:asciiTheme="minorHAnsi" w:hAnsiTheme="minorHAnsi" w:cs="Arial"/>
                <w:b/>
                <w:bCs/>
                <w:spacing w:val="-1"/>
                <w:sz w:val="16"/>
                <w:szCs w:val="16"/>
              </w:rPr>
              <w:t>i</w:t>
            </w:r>
            <w:r w:rsidRPr="00911853">
              <w:rPr>
                <w:rFonts w:asciiTheme="minorHAnsi" w:hAnsiTheme="minorHAnsi" w:cs="Arial"/>
                <w:b/>
                <w:bCs/>
                <w:sz w:val="16"/>
                <w:szCs w:val="16"/>
              </w:rPr>
              <w:t>o</w:t>
            </w:r>
          </w:p>
        </w:tc>
        <w:tc>
          <w:tcPr>
            <w:tcW w:w="314" w:type="dxa"/>
            <w:vMerge w:val="restart"/>
            <w:tcBorders>
              <w:top w:val="single" w:sz="8" w:space="0" w:color="000000"/>
              <w:left w:val="single" w:sz="4" w:space="0" w:color="000000"/>
              <w:bottom w:val="single" w:sz="12" w:space="0" w:color="000000"/>
              <w:right w:val="single" w:sz="4" w:space="0" w:color="000000"/>
            </w:tcBorders>
          </w:tcPr>
          <w:p w14:paraId="3E96555A" w14:textId="77777777" w:rsidR="00D91BE6" w:rsidRPr="00911853" w:rsidRDefault="00D91BE6" w:rsidP="00AA58A5">
            <w:pPr>
              <w:pStyle w:val="TableParagraph"/>
              <w:kinsoku w:val="0"/>
              <w:overflowPunct w:val="0"/>
              <w:spacing w:before="17"/>
              <w:ind w:left="66"/>
              <w:rPr>
                <w:rFonts w:asciiTheme="minorHAnsi" w:hAnsiTheme="minorHAnsi" w:cs="Arial"/>
                <w:sz w:val="16"/>
                <w:szCs w:val="16"/>
              </w:rPr>
            </w:pPr>
            <w:r w:rsidRPr="00911853">
              <w:rPr>
                <w:rFonts w:asciiTheme="minorHAnsi" w:hAnsiTheme="minorHAnsi" w:cs="Arial"/>
                <w:b/>
                <w:bCs/>
                <w:sz w:val="16"/>
                <w:szCs w:val="16"/>
              </w:rPr>
              <w:t>N</w:t>
            </w:r>
          </w:p>
          <w:p w14:paraId="285535BD" w14:textId="77777777" w:rsidR="00D91BE6" w:rsidRPr="00911853" w:rsidRDefault="00D91BE6" w:rsidP="00AA58A5">
            <w:pPr>
              <w:pStyle w:val="TableParagraph"/>
              <w:kinsoku w:val="0"/>
              <w:overflowPunct w:val="0"/>
              <w:spacing w:line="183" w:lineRule="exact"/>
              <w:ind w:left="66"/>
              <w:rPr>
                <w:rFonts w:asciiTheme="minorHAnsi" w:hAnsiTheme="minorHAnsi"/>
              </w:rPr>
            </w:pPr>
            <w:r w:rsidRPr="00911853">
              <w:rPr>
                <w:rFonts w:asciiTheme="minorHAnsi" w:hAnsiTheme="minorHAnsi" w:cs="Arial"/>
                <w:b/>
                <w:bCs/>
                <w:sz w:val="16"/>
                <w:szCs w:val="16"/>
              </w:rPr>
              <w:t>°</w:t>
            </w:r>
          </w:p>
        </w:tc>
        <w:tc>
          <w:tcPr>
            <w:tcW w:w="380" w:type="dxa"/>
            <w:vMerge w:val="restart"/>
            <w:tcBorders>
              <w:top w:val="single" w:sz="8" w:space="0" w:color="000000"/>
              <w:left w:val="single" w:sz="4" w:space="0" w:color="000000"/>
              <w:bottom w:val="single" w:sz="12" w:space="0" w:color="000000"/>
              <w:right w:val="single" w:sz="4" w:space="0" w:color="000000"/>
            </w:tcBorders>
          </w:tcPr>
          <w:p w14:paraId="67FB578B" w14:textId="77777777" w:rsidR="00D91BE6" w:rsidRPr="00911853" w:rsidRDefault="00D91BE6" w:rsidP="00AA58A5">
            <w:pPr>
              <w:pStyle w:val="TableParagraph"/>
              <w:kinsoku w:val="0"/>
              <w:overflowPunct w:val="0"/>
              <w:spacing w:before="19" w:line="184" w:lineRule="exact"/>
              <w:ind w:left="64" w:right="146"/>
              <w:rPr>
                <w:rFonts w:asciiTheme="minorHAnsi" w:hAnsiTheme="minorHAnsi"/>
              </w:rPr>
            </w:pPr>
            <w:r w:rsidRPr="00911853">
              <w:rPr>
                <w:rFonts w:asciiTheme="minorHAnsi" w:hAnsiTheme="minorHAnsi" w:cs="Arial"/>
                <w:b/>
                <w:bCs/>
                <w:spacing w:val="-1"/>
                <w:sz w:val="16"/>
                <w:szCs w:val="16"/>
              </w:rPr>
              <w:t>or</w:t>
            </w:r>
            <w:r w:rsidRPr="00911853">
              <w:rPr>
                <w:rFonts w:asciiTheme="minorHAnsi" w:hAnsiTheme="minorHAnsi" w:cs="Arial"/>
                <w:b/>
                <w:bCs/>
                <w:spacing w:val="-1"/>
                <w:w w:val="98"/>
                <w:sz w:val="16"/>
                <w:szCs w:val="16"/>
              </w:rPr>
              <w:t xml:space="preserve"> </w:t>
            </w:r>
            <w:r w:rsidRPr="00911853">
              <w:rPr>
                <w:rFonts w:asciiTheme="minorHAnsi" w:hAnsiTheme="minorHAnsi" w:cs="Arial"/>
                <w:b/>
                <w:bCs/>
                <w:sz w:val="16"/>
                <w:szCs w:val="16"/>
              </w:rPr>
              <w:t>e</w:t>
            </w:r>
          </w:p>
        </w:tc>
        <w:tc>
          <w:tcPr>
            <w:tcW w:w="490" w:type="dxa"/>
            <w:vMerge w:val="restart"/>
            <w:tcBorders>
              <w:top w:val="single" w:sz="8" w:space="0" w:color="000000"/>
              <w:left w:val="single" w:sz="4" w:space="0" w:color="000000"/>
              <w:bottom w:val="single" w:sz="12" w:space="0" w:color="000000"/>
              <w:right w:val="single" w:sz="4" w:space="0" w:color="000000"/>
            </w:tcBorders>
          </w:tcPr>
          <w:p w14:paraId="305A5F11" w14:textId="77777777" w:rsidR="00D91BE6" w:rsidRPr="00911853" w:rsidRDefault="00D91BE6" w:rsidP="00AA58A5">
            <w:pPr>
              <w:pStyle w:val="TableParagraph"/>
              <w:kinsoku w:val="0"/>
              <w:overflowPunct w:val="0"/>
              <w:spacing w:before="19" w:line="184" w:lineRule="exact"/>
              <w:ind w:left="63" w:right="22"/>
              <w:rPr>
                <w:rFonts w:asciiTheme="minorHAnsi" w:hAnsiTheme="minorHAnsi"/>
              </w:rPr>
            </w:pPr>
            <w:r w:rsidRPr="00911853">
              <w:rPr>
                <w:rFonts w:asciiTheme="minorHAnsi" w:hAnsiTheme="minorHAnsi" w:cs="Arial"/>
                <w:b/>
                <w:bCs/>
                <w:spacing w:val="1"/>
                <w:w w:val="95"/>
                <w:sz w:val="16"/>
                <w:szCs w:val="16"/>
              </w:rPr>
              <w:t>z</w:t>
            </w:r>
            <w:r w:rsidRPr="00911853">
              <w:rPr>
                <w:rFonts w:asciiTheme="minorHAnsi" w:hAnsiTheme="minorHAnsi" w:cs="Arial"/>
                <w:b/>
                <w:bCs/>
                <w:spacing w:val="-1"/>
                <w:w w:val="95"/>
                <w:sz w:val="16"/>
                <w:szCs w:val="16"/>
              </w:rPr>
              <w:t>o</w:t>
            </w:r>
            <w:r w:rsidRPr="00911853">
              <w:rPr>
                <w:rFonts w:asciiTheme="minorHAnsi" w:hAnsiTheme="minorHAnsi" w:cs="Arial"/>
                <w:b/>
                <w:bCs/>
                <w:w w:val="95"/>
                <w:sz w:val="16"/>
                <w:szCs w:val="16"/>
              </w:rPr>
              <w:t>n</w:t>
            </w:r>
            <w:r w:rsidRPr="00911853">
              <w:rPr>
                <w:rFonts w:asciiTheme="minorHAnsi" w:hAnsiTheme="minorHAnsi" w:cs="Arial"/>
                <w:b/>
                <w:bCs/>
                <w:sz w:val="16"/>
                <w:szCs w:val="16"/>
              </w:rPr>
              <w:t>e</w:t>
            </w:r>
          </w:p>
        </w:tc>
        <w:tc>
          <w:tcPr>
            <w:tcW w:w="867" w:type="dxa"/>
            <w:vMerge w:val="restart"/>
            <w:tcBorders>
              <w:top w:val="single" w:sz="8" w:space="0" w:color="000000"/>
              <w:left w:val="single" w:sz="4" w:space="0" w:color="000000"/>
              <w:bottom w:val="single" w:sz="12" w:space="0" w:color="000000"/>
              <w:right w:val="single" w:sz="4" w:space="0" w:color="000000"/>
            </w:tcBorders>
          </w:tcPr>
          <w:p w14:paraId="15FDD46A" w14:textId="77777777" w:rsidR="00D91BE6" w:rsidRPr="00911853" w:rsidRDefault="00D91BE6" w:rsidP="00AA58A5">
            <w:pPr>
              <w:pStyle w:val="TableParagraph"/>
              <w:kinsoku w:val="0"/>
              <w:overflowPunct w:val="0"/>
              <w:spacing w:before="19" w:line="184" w:lineRule="exact"/>
              <w:ind w:left="63" w:right="38"/>
              <w:rPr>
                <w:rFonts w:asciiTheme="minorHAnsi" w:hAnsiTheme="minorHAnsi"/>
              </w:rPr>
            </w:pPr>
            <w:r w:rsidRPr="00911853">
              <w:rPr>
                <w:rFonts w:asciiTheme="minorHAnsi" w:hAnsiTheme="minorHAnsi" w:cs="Arial"/>
                <w:b/>
                <w:bCs/>
                <w:w w:val="95"/>
                <w:sz w:val="16"/>
                <w:szCs w:val="16"/>
              </w:rPr>
              <w:t>fr</w:t>
            </w:r>
            <w:r w:rsidRPr="00911853">
              <w:rPr>
                <w:rFonts w:asciiTheme="minorHAnsi" w:hAnsiTheme="minorHAnsi" w:cs="Arial"/>
                <w:b/>
                <w:bCs/>
                <w:spacing w:val="-2"/>
                <w:w w:val="95"/>
                <w:sz w:val="16"/>
                <w:szCs w:val="16"/>
              </w:rPr>
              <w:t>e</w:t>
            </w:r>
            <w:r w:rsidRPr="00911853">
              <w:rPr>
                <w:rFonts w:asciiTheme="minorHAnsi" w:hAnsiTheme="minorHAnsi" w:cs="Arial"/>
                <w:b/>
                <w:bCs/>
                <w:spacing w:val="-1"/>
                <w:w w:val="95"/>
                <w:sz w:val="16"/>
                <w:szCs w:val="16"/>
              </w:rPr>
              <w:t>q</w:t>
            </w:r>
            <w:r w:rsidRPr="00911853">
              <w:rPr>
                <w:rFonts w:asciiTheme="minorHAnsi" w:hAnsiTheme="minorHAnsi" w:cs="Arial"/>
                <w:b/>
                <w:bCs/>
                <w:spacing w:val="2"/>
                <w:w w:val="95"/>
                <w:sz w:val="16"/>
                <w:szCs w:val="16"/>
              </w:rPr>
              <w:t>u</w:t>
            </w:r>
            <w:r w:rsidRPr="00911853">
              <w:rPr>
                <w:rFonts w:asciiTheme="minorHAnsi" w:hAnsiTheme="minorHAnsi" w:cs="Arial"/>
                <w:b/>
                <w:bCs/>
                <w:spacing w:val="-2"/>
                <w:w w:val="95"/>
                <w:sz w:val="16"/>
                <w:szCs w:val="16"/>
              </w:rPr>
              <w:t>e</w:t>
            </w:r>
            <w:r w:rsidRPr="00911853">
              <w:rPr>
                <w:rFonts w:asciiTheme="minorHAnsi" w:hAnsiTheme="minorHAnsi" w:cs="Arial"/>
                <w:b/>
                <w:bCs/>
                <w:spacing w:val="-1"/>
                <w:w w:val="95"/>
                <w:sz w:val="16"/>
                <w:szCs w:val="16"/>
              </w:rPr>
              <w:t>n</w:t>
            </w:r>
            <w:r w:rsidRPr="00911853">
              <w:rPr>
                <w:rFonts w:asciiTheme="minorHAnsi" w:hAnsiTheme="minorHAnsi" w:cs="Arial"/>
                <w:b/>
                <w:bCs/>
                <w:w w:val="95"/>
                <w:sz w:val="16"/>
                <w:szCs w:val="16"/>
              </w:rPr>
              <w:t>z</w:t>
            </w:r>
            <w:r w:rsidRPr="00911853">
              <w:rPr>
                <w:rFonts w:asciiTheme="minorHAnsi" w:hAnsiTheme="minorHAnsi" w:cs="Arial"/>
                <w:b/>
                <w:bCs/>
                <w:sz w:val="16"/>
                <w:szCs w:val="16"/>
              </w:rPr>
              <w:t>a</w:t>
            </w:r>
          </w:p>
        </w:tc>
        <w:tc>
          <w:tcPr>
            <w:tcW w:w="1788" w:type="dxa"/>
            <w:gridSpan w:val="4"/>
            <w:tcBorders>
              <w:top w:val="single" w:sz="8" w:space="0" w:color="000000"/>
              <w:left w:val="single" w:sz="4" w:space="0" w:color="000000"/>
              <w:bottom w:val="single" w:sz="4" w:space="0" w:color="000000"/>
              <w:right w:val="single" w:sz="4" w:space="0" w:color="000000"/>
            </w:tcBorders>
          </w:tcPr>
          <w:p w14:paraId="45CA93B1" w14:textId="77777777" w:rsidR="00D91BE6" w:rsidRPr="00911853" w:rsidRDefault="00D91BE6" w:rsidP="00AA58A5">
            <w:pPr>
              <w:rPr>
                <w:rFonts w:asciiTheme="minorHAnsi" w:hAnsiTheme="minorHAnsi"/>
              </w:rPr>
            </w:pPr>
          </w:p>
        </w:tc>
        <w:tc>
          <w:tcPr>
            <w:tcW w:w="776" w:type="dxa"/>
            <w:vMerge w:val="restart"/>
            <w:tcBorders>
              <w:top w:val="single" w:sz="8" w:space="0" w:color="000000"/>
              <w:left w:val="single" w:sz="4" w:space="0" w:color="000000"/>
              <w:bottom w:val="single" w:sz="12" w:space="0" w:color="000000"/>
              <w:right w:val="single" w:sz="4" w:space="0" w:color="000000"/>
            </w:tcBorders>
          </w:tcPr>
          <w:p w14:paraId="0790B516" w14:textId="77777777" w:rsidR="00D91BE6" w:rsidRPr="00911853" w:rsidRDefault="00D91BE6" w:rsidP="00AA58A5">
            <w:pPr>
              <w:pStyle w:val="TableParagraph"/>
              <w:kinsoku w:val="0"/>
              <w:overflowPunct w:val="0"/>
              <w:spacing w:before="19" w:line="184" w:lineRule="exact"/>
              <w:ind w:left="63" w:right="253"/>
              <w:rPr>
                <w:rFonts w:asciiTheme="minorHAnsi" w:hAnsiTheme="minorHAnsi"/>
              </w:rPr>
            </w:pPr>
            <w:r w:rsidRPr="00911853">
              <w:rPr>
                <w:rFonts w:asciiTheme="minorHAnsi" w:hAnsiTheme="minorHAnsi" w:cs="Arial"/>
                <w:b/>
                <w:bCs/>
                <w:spacing w:val="-3"/>
                <w:sz w:val="16"/>
                <w:szCs w:val="16"/>
              </w:rPr>
              <w:t>c</w:t>
            </w:r>
            <w:r w:rsidRPr="00911853">
              <w:rPr>
                <w:rFonts w:asciiTheme="minorHAnsi" w:hAnsiTheme="minorHAnsi" w:cs="Arial"/>
                <w:b/>
                <w:bCs/>
                <w:spacing w:val="-1"/>
                <w:sz w:val="16"/>
                <w:szCs w:val="16"/>
              </w:rPr>
              <w:t>o</w:t>
            </w:r>
            <w:r w:rsidRPr="00911853">
              <w:rPr>
                <w:rFonts w:asciiTheme="minorHAnsi" w:hAnsiTheme="minorHAnsi" w:cs="Arial"/>
                <w:b/>
                <w:bCs/>
                <w:spacing w:val="3"/>
                <w:sz w:val="16"/>
                <w:szCs w:val="16"/>
              </w:rPr>
              <w:t>s</w:t>
            </w:r>
            <w:r w:rsidRPr="00911853">
              <w:rPr>
                <w:rFonts w:asciiTheme="minorHAnsi" w:hAnsiTheme="minorHAnsi" w:cs="Arial"/>
                <w:b/>
                <w:bCs/>
                <w:sz w:val="16"/>
                <w:szCs w:val="16"/>
              </w:rPr>
              <w:t>to</w:t>
            </w:r>
            <w:r w:rsidRPr="00911853">
              <w:rPr>
                <w:rFonts w:asciiTheme="minorHAnsi" w:hAnsiTheme="minorHAnsi" w:cs="Arial"/>
                <w:b/>
                <w:bCs/>
                <w:w w:val="98"/>
                <w:sz w:val="16"/>
                <w:szCs w:val="16"/>
              </w:rPr>
              <w:t xml:space="preserve"> </w:t>
            </w:r>
            <w:r w:rsidRPr="00911853">
              <w:rPr>
                <w:rFonts w:asciiTheme="minorHAnsi" w:hAnsiTheme="minorHAnsi" w:cs="Arial"/>
                <w:b/>
                <w:bCs/>
                <w:spacing w:val="-1"/>
                <w:w w:val="95"/>
                <w:sz w:val="16"/>
                <w:szCs w:val="16"/>
              </w:rPr>
              <w:t>o</w:t>
            </w:r>
            <w:r w:rsidRPr="00911853">
              <w:rPr>
                <w:rFonts w:asciiTheme="minorHAnsi" w:hAnsiTheme="minorHAnsi" w:cs="Arial"/>
                <w:b/>
                <w:bCs/>
                <w:w w:val="95"/>
                <w:sz w:val="16"/>
                <w:szCs w:val="16"/>
              </w:rPr>
              <w:t>r</w:t>
            </w:r>
            <w:r w:rsidRPr="00911853">
              <w:rPr>
                <w:rFonts w:asciiTheme="minorHAnsi" w:hAnsiTheme="minorHAnsi" w:cs="Arial"/>
                <w:b/>
                <w:bCs/>
                <w:spacing w:val="-2"/>
                <w:w w:val="95"/>
                <w:sz w:val="16"/>
                <w:szCs w:val="16"/>
              </w:rPr>
              <w:t>a</w:t>
            </w:r>
            <w:r w:rsidRPr="00911853">
              <w:rPr>
                <w:rFonts w:asciiTheme="minorHAnsi" w:hAnsiTheme="minorHAnsi" w:cs="Arial"/>
                <w:b/>
                <w:bCs/>
                <w:w w:val="95"/>
                <w:sz w:val="16"/>
                <w:szCs w:val="16"/>
              </w:rPr>
              <w:t>r</w:t>
            </w:r>
            <w:r w:rsidRPr="00911853">
              <w:rPr>
                <w:rFonts w:asciiTheme="minorHAnsi" w:hAnsiTheme="minorHAnsi" w:cs="Arial"/>
                <w:b/>
                <w:bCs/>
                <w:spacing w:val="-1"/>
                <w:w w:val="95"/>
                <w:sz w:val="16"/>
                <w:szCs w:val="16"/>
              </w:rPr>
              <w:t>i</w:t>
            </w:r>
            <w:r w:rsidRPr="00911853">
              <w:rPr>
                <w:rFonts w:asciiTheme="minorHAnsi" w:hAnsiTheme="minorHAnsi" w:cs="Arial"/>
                <w:b/>
                <w:bCs/>
                <w:w w:val="95"/>
                <w:sz w:val="16"/>
                <w:szCs w:val="16"/>
              </w:rPr>
              <w:t>o</w:t>
            </w:r>
          </w:p>
        </w:tc>
        <w:tc>
          <w:tcPr>
            <w:tcW w:w="1217" w:type="dxa"/>
            <w:vMerge w:val="restart"/>
            <w:tcBorders>
              <w:top w:val="single" w:sz="8" w:space="0" w:color="000000"/>
              <w:left w:val="single" w:sz="4" w:space="0" w:color="000000"/>
              <w:bottom w:val="single" w:sz="12" w:space="0" w:color="000000"/>
              <w:right w:val="single" w:sz="4" w:space="0" w:color="000000"/>
            </w:tcBorders>
          </w:tcPr>
          <w:p w14:paraId="557FC0EB" w14:textId="77777777" w:rsidR="00D91BE6" w:rsidRPr="00911853" w:rsidRDefault="00D91BE6" w:rsidP="00AA58A5">
            <w:pPr>
              <w:pStyle w:val="TableParagraph"/>
              <w:kinsoku w:val="0"/>
              <w:overflowPunct w:val="0"/>
              <w:spacing w:before="19" w:line="184" w:lineRule="exact"/>
              <w:ind w:left="63" w:right="498"/>
              <w:rPr>
                <w:rFonts w:asciiTheme="minorHAnsi" w:hAnsiTheme="minorHAnsi"/>
              </w:rPr>
            </w:pPr>
            <w:r w:rsidRPr="00911853">
              <w:rPr>
                <w:rFonts w:asciiTheme="minorHAnsi" w:hAnsiTheme="minorHAnsi" w:cs="Arial"/>
                <w:b/>
                <w:bCs/>
                <w:spacing w:val="-3"/>
                <w:sz w:val="16"/>
                <w:szCs w:val="16"/>
              </w:rPr>
              <w:t>c</w:t>
            </w:r>
            <w:r w:rsidRPr="00911853">
              <w:rPr>
                <w:rFonts w:asciiTheme="minorHAnsi" w:hAnsiTheme="minorHAnsi" w:cs="Arial"/>
                <w:b/>
                <w:bCs/>
                <w:spacing w:val="-1"/>
                <w:sz w:val="16"/>
                <w:szCs w:val="16"/>
              </w:rPr>
              <w:t>o</w:t>
            </w:r>
            <w:r w:rsidRPr="00911853">
              <w:rPr>
                <w:rFonts w:asciiTheme="minorHAnsi" w:hAnsiTheme="minorHAnsi" w:cs="Arial"/>
                <w:b/>
                <w:bCs/>
                <w:spacing w:val="3"/>
                <w:sz w:val="16"/>
                <w:szCs w:val="16"/>
              </w:rPr>
              <w:t>s</w:t>
            </w:r>
            <w:r w:rsidRPr="00911853">
              <w:rPr>
                <w:rFonts w:asciiTheme="minorHAnsi" w:hAnsiTheme="minorHAnsi" w:cs="Arial"/>
                <w:b/>
                <w:bCs/>
                <w:sz w:val="16"/>
                <w:szCs w:val="16"/>
              </w:rPr>
              <w:t>to</w:t>
            </w:r>
            <w:r w:rsidRPr="00911853">
              <w:rPr>
                <w:rFonts w:asciiTheme="minorHAnsi" w:hAnsiTheme="minorHAnsi" w:cs="Arial"/>
                <w:b/>
                <w:bCs/>
                <w:w w:val="98"/>
                <w:sz w:val="16"/>
                <w:szCs w:val="16"/>
              </w:rPr>
              <w:t xml:space="preserve"> </w:t>
            </w:r>
            <w:r w:rsidRPr="00911853">
              <w:rPr>
                <w:rFonts w:asciiTheme="minorHAnsi" w:hAnsiTheme="minorHAnsi" w:cs="Arial"/>
                <w:b/>
                <w:bCs/>
                <w:spacing w:val="-2"/>
                <w:w w:val="95"/>
                <w:sz w:val="16"/>
                <w:szCs w:val="16"/>
              </w:rPr>
              <w:t>a</w:t>
            </w:r>
            <w:r w:rsidRPr="00911853">
              <w:rPr>
                <w:rFonts w:asciiTheme="minorHAnsi" w:hAnsiTheme="minorHAnsi" w:cs="Arial"/>
                <w:b/>
                <w:bCs/>
                <w:spacing w:val="-1"/>
                <w:w w:val="95"/>
                <w:sz w:val="16"/>
                <w:szCs w:val="16"/>
              </w:rPr>
              <w:t>n</w:t>
            </w:r>
            <w:r w:rsidRPr="00911853">
              <w:rPr>
                <w:rFonts w:asciiTheme="minorHAnsi" w:hAnsiTheme="minorHAnsi" w:cs="Arial"/>
                <w:b/>
                <w:bCs/>
                <w:spacing w:val="2"/>
                <w:w w:val="95"/>
                <w:sz w:val="16"/>
                <w:szCs w:val="16"/>
              </w:rPr>
              <w:t>a</w:t>
            </w:r>
            <w:r w:rsidRPr="00911853">
              <w:rPr>
                <w:rFonts w:asciiTheme="minorHAnsi" w:hAnsiTheme="minorHAnsi" w:cs="Arial"/>
                <w:b/>
                <w:bCs/>
                <w:spacing w:val="-1"/>
                <w:w w:val="95"/>
                <w:sz w:val="16"/>
                <w:szCs w:val="16"/>
              </w:rPr>
              <w:t>li</w:t>
            </w:r>
            <w:r w:rsidRPr="00911853">
              <w:rPr>
                <w:rFonts w:asciiTheme="minorHAnsi" w:hAnsiTheme="minorHAnsi" w:cs="Arial"/>
                <w:b/>
                <w:bCs/>
                <w:w w:val="95"/>
                <w:sz w:val="16"/>
                <w:szCs w:val="16"/>
              </w:rPr>
              <w:t>t</w:t>
            </w:r>
            <w:r w:rsidRPr="00911853">
              <w:rPr>
                <w:rFonts w:asciiTheme="minorHAnsi" w:hAnsiTheme="minorHAnsi" w:cs="Arial"/>
                <w:b/>
                <w:bCs/>
                <w:spacing w:val="2"/>
                <w:w w:val="95"/>
                <w:sz w:val="16"/>
                <w:szCs w:val="16"/>
              </w:rPr>
              <w:t>i</w:t>
            </w:r>
            <w:r w:rsidRPr="00911853">
              <w:rPr>
                <w:rFonts w:asciiTheme="minorHAnsi" w:hAnsiTheme="minorHAnsi" w:cs="Arial"/>
                <w:b/>
                <w:bCs/>
                <w:spacing w:val="-2"/>
                <w:w w:val="95"/>
                <w:sz w:val="16"/>
                <w:szCs w:val="16"/>
              </w:rPr>
              <w:t>c</w:t>
            </w:r>
            <w:r w:rsidRPr="00911853">
              <w:rPr>
                <w:rFonts w:asciiTheme="minorHAnsi" w:hAnsiTheme="minorHAnsi" w:cs="Arial"/>
                <w:b/>
                <w:bCs/>
                <w:w w:val="95"/>
                <w:sz w:val="16"/>
                <w:szCs w:val="16"/>
              </w:rPr>
              <w:t>o</w:t>
            </w:r>
          </w:p>
        </w:tc>
        <w:tc>
          <w:tcPr>
            <w:tcW w:w="1162" w:type="dxa"/>
            <w:vMerge w:val="restart"/>
            <w:tcBorders>
              <w:top w:val="single" w:sz="8" w:space="0" w:color="000000"/>
              <w:left w:val="single" w:sz="4" w:space="0" w:color="000000"/>
              <w:bottom w:val="single" w:sz="12" w:space="0" w:color="000000"/>
              <w:right w:val="nil"/>
            </w:tcBorders>
          </w:tcPr>
          <w:p w14:paraId="2118CC7E" w14:textId="77777777" w:rsidR="00D91BE6" w:rsidRPr="00911853" w:rsidRDefault="00D91BE6" w:rsidP="00AA58A5">
            <w:pPr>
              <w:pStyle w:val="TableParagraph"/>
              <w:kinsoku w:val="0"/>
              <w:overflowPunct w:val="0"/>
              <w:spacing w:before="19" w:line="184" w:lineRule="exact"/>
              <w:ind w:left="61" w:right="504"/>
              <w:rPr>
                <w:rFonts w:asciiTheme="minorHAnsi" w:hAnsiTheme="minorHAnsi"/>
              </w:rPr>
            </w:pPr>
            <w:r w:rsidRPr="00911853">
              <w:rPr>
                <w:rFonts w:asciiTheme="minorHAnsi" w:hAnsiTheme="minorHAnsi" w:cs="Arial"/>
                <w:b/>
                <w:bCs/>
                <w:sz w:val="16"/>
                <w:szCs w:val="16"/>
              </w:rPr>
              <w:t>t</w:t>
            </w:r>
            <w:r w:rsidRPr="00911853">
              <w:rPr>
                <w:rFonts w:asciiTheme="minorHAnsi" w:hAnsiTheme="minorHAnsi" w:cs="Arial"/>
                <w:b/>
                <w:bCs/>
                <w:spacing w:val="-1"/>
                <w:sz w:val="16"/>
                <w:szCs w:val="16"/>
              </w:rPr>
              <w:t>o</w:t>
            </w:r>
            <w:r w:rsidRPr="00911853">
              <w:rPr>
                <w:rFonts w:asciiTheme="minorHAnsi" w:hAnsiTheme="minorHAnsi" w:cs="Arial"/>
                <w:b/>
                <w:bCs/>
                <w:sz w:val="16"/>
                <w:szCs w:val="16"/>
              </w:rPr>
              <w:t>t</w:t>
            </w:r>
            <w:r w:rsidRPr="00911853">
              <w:rPr>
                <w:rFonts w:asciiTheme="minorHAnsi" w:hAnsiTheme="minorHAnsi" w:cs="Arial"/>
                <w:b/>
                <w:bCs/>
                <w:spacing w:val="-3"/>
                <w:sz w:val="16"/>
                <w:szCs w:val="16"/>
              </w:rPr>
              <w:t>a</w:t>
            </w:r>
            <w:r w:rsidRPr="00911853">
              <w:rPr>
                <w:rFonts w:asciiTheme="minorHAnsi" w:hAnsiTheme="minorHAnsi" w:cs="Arial"/>
                <w:b/>
                <w:bCs/>
                <w:spacing w:val="3"/>
                <w:sz w:val="16"/>
                <w:szCs w:val="16"/>
              </w:rPr>
              <w:t>l</w:t>
            </w:r>
            <w:r w:rsidRPr="00911853">
              <w:rPr>
                <w:rFonts w:asciiTheme="minorHAnsi" w:hAnsiTheme="minorHAnsi" w:cs="Arial"/>
                <w:b/>
                <w:bCs/>
                <w:sz w:val="16"/>
                <w:szCs w:val="16"/>
              </w:rPr>
              <w:t>e</w:t>
            </w:r>
            <w:r w:rsidRPr="00911853">
              <w:rPr>
                <w:rFonts w:asciiTheme="minorHAnsi" w:hAnsiTheme="minorHAnsi" w:cs="Arial"/>
                <w:b/>
                <w:bCs/>
                <w:w w:val="98"/>
                <w:sz w:val="16"/>
                <w:szCs w:val="16"/>
              </w:rPr>
              <w:t xml:space="preserve"> </w:t>
            </w:r>
            <w:r w:rsidRPr="00911853">
              <w:rPr>
                <w:rFonts w:asciiTheme="minorHAnsi" w:hAnsiTheme="minorHAnsi" w:cs="Arial"/>
                <w:b/>
                <w:bCs/>
                <w:spacing w:val="-2"/>
                <w:w w:val="95"/>
                <w:sz w:val="16"/>
                <w:szCs w:val="16"/>
              </w:rPr>
              <w:t>se</w:t>
            </w:r>
            <w:r w:rsidRPr="00911853">
              <w:rPr>
                <w:rFonts w:asciiTheme="minorHAnsi" w:hAnsiTheme="minorHAnsi" w:cs="Arial"/>
                <w:b/>
                <w:bCs/>
                <w:w w:val="95"/>
                <w:sz w:val="16"/>
                <w:szCs w:val="16"/>
              </w:rPr>
              <w:t>r</w:t>
            </w:r>
            <w:r w:rsidRPr="00911853">
              <w:rPr>
                <w:rFonts w:asciiTheme="minorHAnsi" w:hAnsiTheme="minorHAnsi" w:cs="Arial"/>
                <w:b/>
                <w:bCs/>
                <w:spacing w:val="2"/>
                <w:w w:val="95"/>
                <w:sz w:val="16"/>
                <w:szCs w:val="16"/>
              </w:rPr>
              <w:t>v</w:t>
            </w:r>
            <w:r w:rsidRPr="00911853">
              <w:rPr>
                <w:rFonts w:asciiTheme="minorHAnsi" w:hAnsiTheme="minorHAnsi" w:cs="Arial"/>
                <w:b/>
                <w:bCs/>
                <w:spacing w:val="-1"/>
                <w:w w:val="95"/>
                <w:sz w:val="16"/>
                <w:szCs w:val="16"/>
              </w:rPr>
              <w:t>i</w:t>
            </w:r>
            <w:r w:rsidRPr="00911853">
              <w:rPr>
                <w:rFonts w:asciiTheme="minorHAnsi" w:hAnsiTheme="minorHAnsi" w:cs="Arial"/>
                <w:b/>
                <w:bCs/>
                <w:spacing w:val="1"/>
                <w:w w:val="95"/>
                <w:sz w:val="16"/>
                <w:szCs w:val="16"/>
              </w:rPr>
              <w:t>z</w:t>
            </w:r>
            <w:r w:rsidRPr="00911853">
              <w:rPr>
                <w:rFonts w:asciiTheme="minorHAnsi" w:hAnsiTheme="minorHAnsi" w:cs="Arial"/>
                <w:b/>
                <w:bCs/>
                <w:spacing w:val="-1"/>
                <w:w w:val="95"/>
                <w:sz w:val="16"/>
                <w:szCs w:val="16"/>
              </w:rPr>
              <w:t>i</w:t>
            </w:r>
            <w:r w:rsidRPr="00911853">
              <w:rPr>
                <w:rFonts w:asciiTheme="minorHAnsi" w:hAnsiTheme="minorHAnsi" w:cs="Arial"/>
                <w:b/>
                <w:bCs/>
                <w:w w:val="95"/>
                <w:sz w:val="16"/>
                <w:szCs w:val="16"/>
              </w:rPr>
              <w:t>o</w:t>
            </w:r>
          </w:p>
        </w:tc>
      </w:tr>
      <w:tr w:rsidR="00D91BE6" w:rsidRPr="00112590" w14:paraId="6B3D25FB" w14:textId="77777777" w:rsidTr="00AA58A5">
        <w:trPr>
          <w:trHeight w:hRule="exact" w:val="250"/>
        </w:trPr>
        <w:tc>
          <w:tcPr>
            <w:tcW w:w="2739" w:type="dxa"/>
            <w:gridSpan w:val="2"/>
            <w:vMerge/>
            <w:tcBorders>
              <w:top w:val="single" w:sz="8" w:space="0" w:color="000000"/>
              <w:left w:val="nil"/>
              <w:bottom w:val="single" w:sz="12" w:space="0" w:color="000000"/>
              <w:right w:val="single" w:sz="4" w:space="0" w:color="000000"/>
            </w:tcBorders>
          </w:tcPr>
          <w:p w14:paraId="26BB9F2A" w14:textId="77777777" w:rsidR="00D91BE6" w:rsidRPr="00911853" w:rsidRDefault="00D91BE6" w:rsidP="00AA58A5">
            <w:pPr>
              <w:pStyle w:val="TableParagraph"/>
              <w:kinsoku w:val="0"/>
              <w:overflowPunct w:val="0"/>
              <w:spacing w:before="19" w:line="184" w:lineRule="exact"/>
              <w:ind w:left="61" w:right="504"/>
              <w:rPr>
                <w:rFonts w:asciiTheme="minorHAnsi" w:hAnsiTheme="minorHAnsi"/>
              </w:rPr>
            </w:pPr>
          </w:p>
        </w:tc>
        <w:tc>
          <w:tcPr>
            <w:tcW w:w="314" w:type="dxa"/>
            <w:vMerge/>
            <w:tcBorders>
              <w:top w:val="single" w:sz="8" w:space="0" w:color="000000"/>
              <w:left w:val="single" w:sz="4" w:space="0" w:color="000000"/>
              <w:bottom w:val="single" w:sz="12" w:space="0" w:color="000000"/>
              <w:right w:val="single" w:sz="4" w:space="0" w:color="000000"/>
            </w:tcBorders>
          </w:tcPr>
          <w:p w14:paraId="06D5C4E2" w14:textId="77777777" w:rsidR="00D91BE6" w:rsidRPr="00911853" w:rsidRDefault="00D91BE6" w:rsidP="00AA58A5">
            <w:pPr>
              <w:pStyle w:val="TableParagraph"/>
              <w:kinsoku w:val="0"/>
              <w:overflowPunct w:val="0"/>
              <w:spacing w:before="19" w:line="184" w:lineRule="exact"/>
              <w:ind w:left="61" w:right="504"/>
              <w:rPr>
                <w:rFonts w:asciiTheme="minorHAnsi" w:hAnsiTheme="minorHAnsi"/>
              </w:rPr>
            </w:pPr>
          </w:p>
        </w:tc>
        <w:tc>
          <w:tcPr>
            <w:tcW w:w="380" w:type="dxa"/>
            <w:vMerge/>
            <w:tcBorders>
              <w:top w:val="single" w:sz="8" w:space="0" w:color="000000"/>
              <w:left w:val="single" w:sz="4" w:space="0" w:color="000000"/>
              <w:bottom w:val="single" w:sz="12" w:space="0" w:color="000000"/>
              <w:right w:val="single" w:sz="4" w:space="0" w:color="000000"/>
            </w:tcBorders>
          </w:tcPr>
          <w:p w14:paraId="51EED589" w14:textId="77777777" w:rsidR="00D91BE6" w:rsidRPr="00911853" w:rsidRDefault="00D91BE6" w:rsidP="00AA58A5">
            <w:pPr>
              <w:pStyle w:val="TableParagraph"/>
              <w:kinsoku w:val="0"/>
              <w:overflowPunct w:val="0"/>
              <w:spacing w:before="19" w:line="184" w:lineRule="exact"/>
              <w:ind w:left="61" w:right="504"/>
              <w:rPr>
                <w:rFonts w:asciiTheme="minorHAnsi" w:hAnsiTheme="minorHAnsi"/>
              </w:rPr>
            </w:pPr>
          </w:p>
        </w:tc>
        <w:tc>
          <w:tcPr>
            <w:tcW w:w="490" w:type="dxa"/>
            <w:vMerge/>
            <w:tcBorders>
              <w:top w:val="single" w:sz="8" w:space="0" w:color="000000"/>
              <w:left w:val="single" w:sz="4" w:space="0" w:color="000000"/>
              <w:bottom w:val="single" w:sz="12" w:space="0" w:color="000000"/>
              <w:right w:val="single" w:sz="4" w:space="0" w:color="000000"/>
            </w:tcBorders>
          </w:tcPr>
          <w:p w14:paraId="5282D4E4" w14:textId="77777777" w:rsidR="00D91BE6" w:rsidRPr="00911853" w:rsidRDefault="00D91BE6" w:rsidP="00AA58A5">
            <w:pPr>
              <w:pStyle w:val="TableParagraph"/>
              <w:kinsoku w:val="0"/>
              <w:overflowPunct w:val="0"/>
              <w:spacing w:before="19" w:line="184" w:lineRule="exact"/>
              <w:ind w:left="61" w:right="504"/>
              <w:rPr>
                <w:rFonts w:asciiTheme="minorHAnsi" w:hAnsiTheme="minorHAnsi"/>
              </w:rPr>
            </w:pPr>
          </w:p>
        </w:tc>
        <w:tc>
          <w:tcPr>
            <w:tcW w:w="867" w:type="dxa"/>
            <w:vMerge/>
            <w:tcBorders>
              <w:top w:val="single" w:sz="8" w:space="0" w:color="000000"/>
              <w:left w:val="single" w:sz="4" w:space="0" w:color="000000"/>
              <w:bottom w:val="single" w:sz="12" w:space="0" w:color="000000"/>
              <w:right w:val="single" w:sz="4" w:space="0" w:color="000000"/>
            </w:tcBorders>
          </w:tcPr>
          <w:p w14:paraId="002E0CCB" w14:textId="77777777" w:rsidR="00D91BE6" w:rsidRPr="00911853" w:rsidRDefault="00D91BE6" w:rsidP="00AA58A5">
            <w:pPr>
              <w:pStyle w:val="TableParagraph"/>
              <w:kinsoku w:val="0"/>
              <w:overflowPunct w:val="0"/>
              <w:spacing w:before="19" w:line="184" w:lineRule="exact"/>
              <w:ind w:left="61" w:right="504"/>
              <w:rPr>
                <w:rFonts w:asciiTheme="minorHAnsi" w:hAnsiTheme="minorHAnsi"/>
              </w:rPr>
            </w:pPr>
          </w:p>
        </w:tc>
        <w:tc>
          <w:tcPr>
            <w:tcW w:w="934" w:type="dxa"/>
            <w:gridSpan w:val="2"/>
            <w:tcBorders>
              <w:top w:val="single" w:sz="4" w:space="0" w:color="000000"/>
              <w:left w:val="single" w:sz="4" w:space="0" w:color="000000"/>
              <w:bottom w:val="single" w:sz="12" w:space="0" w:color="000000"/>
              <w:right w:val="single" w:sz="4" w:space="0" w:color="000000"/>
            </w:tcBorders>
          </w:tcPr>
          <w:p w14:paraId="01AD72AF" w14:textId="77777777" w:rsidR="00D91BE6" w:rsidRPr="00911853" w:rsidRDefault="00D91BE6" w:rsidP="00AA58A5">
            <w:pPr>
              <w:pStyle w:val="TableParagraph"/>
              <w:kinsoku w:val="0"/>
              <w:overflowPunct w:val="0"/>
              <w:spacing w:before="17"/>
              <w:ind w:left="66"/>
              <w:rPr>
                <w:rFonts w:asciiTheme="minorHAnsi" w:hAnsiTheme="minorHAnsi"/>
              </w:rPr>
            </w:pPr>
            <w:r w:rsidRPr="00911853">
              <w:rPr>
                <w:rFonts w:asciiTheme="minorHAnsi" w:hAnsiTheme="minorHAnsi" w:cs="Arial"/>
                <w:b/>
                <w:bCs/>
                <w:spacing w:val="-2"/>
                <w:sz w:val="16"/>
                <w:szCs w:val="16"/>
              </w:rPr>
              <w:t>se</w:t>
            </w:r>
            <w:r w:rsidRPr="00911853">
              <w:rPr>
                <w:rFonts w:asciiTheme="minorHAnsi" w:hAnsiTheme="minorHAnsi" w:cs="Arial"/>
                <w:b/>
                <w:bCs/>
                <w:sz w:val="16"/>
                <w:szCs w:val="16"/>
              </w:rPr>
              <w:t>t</w:t>
            </w:r>
            <w:r w:rsidRPr="00911853">
              <w:rPr>
                <w:rFonts w:asciiTheme="minorHAnsi" w:hAnsiTheme="minorHAnsi" w:cs="Arial"/>
                <w:b/>
                <w:bCs/>
                <w:spacing w:val="4"/>
                <w:sz w:val="16"/>
                <w:szCs w:val="16"/>
              </w:rPr>
              <w:t>t</w:t>
            </w:r>
            <w:r w:rsidRPr="00911853">
              <w:rPr>
                <w:rFonts w:asciiTheme="minorHAnsi" w:hAnsiTheme="minorHAnsi" w:cs="Arial"/>
                <w:b/>
                <w:bCs/>
                <w:spacing w:val="-1"/>
                <w:sz w:val="16"/>
                <w:szCs w:val="16"/>
              </w:rPr>
              <w:t>i</w:t>
            </w:r>
            <w:r w:rsidRPr="00911853">
              <w:rPr>
                <w:rFonts w:asciiTheme="minorHAnsi" w:hAnsiTheme="minorHAnsi" w:cs="Arial"/>
                <w:b/>
                <w:bCs/>
                <w:spacing w:val="3"/>
                <w:sz w:val="16"/>
                <w:szCs w:val="16"/>
              </w:rPr>
              <w:t>m</w:t>
            </w:r>
            <w:r w:rsidRPr="00911853">
              <w:rPr>
                <w:rFonts w:asciiTheme="minorHAnsi" w:hAnsiTheme="minorHAnsi" w:cs="Arial"/>
                <w:b/>
                <w:bCs/>
                <w:spacing w:val="-2"/>
                <w:sz w:val="16"/>
                <w:szCs w:val="16"/>
              </w:rPr>
              <w:t>a</w:t>
            </w:r>
            <w:r w:rsidRPr="00911853">
              <w:rPr>
                <w:rFonts w:asciiTheme="minorHAnsi" w:hAnsiTheme="minorHAnsi" w:cs="Arial"/>
                <w:b/>
                <w:bCs/>
                <w:spacing w:val="3"/>
                <w:sz w:val="16"/>
                <w:szCs w:val="16"/>
              </w:rPr>
              <w:t>n</w:t>
            </w:r>
            <w:r w:rsidRPr="00911853">
              <w:rPr>
                <w:rFonts w:asciiTheme="minorHAnsi" w:hAnsiTheme="minorHAnsi" w:cs="Arial"/>
                <w:b/>
                <w:bCs/>
                <w:sz w:val="16"/>
                <w:szCs w:val="16"/>
              </w:rPr>
              <w:t>e</w:t>
            </w:r>
          </w:p>
        </w:tc>
        <w:tc>
          <w:tcPr>
            <w:tcW w:w="854" w:type="dxa"/>
            <w:gridSpan w:val="2"/>
            <w:tcBorders>
              <w:top w:val="single" w:sz="4" w:space="0" w:color="000000"/>
              <w:left w:val="single" w:sz="4" w:space="0" w:color="000000"/>
              <w:bottom w:val="single" w:sz="12" w:space="0" w:color="000000"/>
              <w:right w:val="single" w:sz="4" w:space="0" w:color="000000"/>
            </w:tcBorders>
          </w:tcPr>
          <w:p w14:paraId="76155A1F" w14:textId="77777777" w:rsidR="00D91BE6" w:rsidRPr="00911853" w:rsidRDefault="00D91BE6" w:rsidP="00AA58A5">
            <w:pPr>
              <w:pStyle w:val="TableParagraph"/>
              <w:kinsoku w:val="0"/>
              <w:overflowPunct w:val="0"/>
              <w:spacing w:before="17"/>
              <w:ind w:left="169"/>
              <w:rPr>
                <w:rFonts w:asciiTheme="minorHAnsi" w:hAnsiTheme="minorHAnsi"/>
              </w:rPr>
            </w:pPr>
            <w:r w:rsidRPr="00911853">
              <w:rPr>
                <w:rFonts w:asciiTheme="minorHAnsi" w:hAnsiTheme="minorHAnsi" w:cs="Arial"/>
                <w:b/>
                <w:bCs/>
                <w:sz w:val="16"/>
                <w:szCs w:val="16"/>
              </w:rPr>
              <w:t>t</w:t>
            </w:r>
            <w:r w:rsidRPr="00911853">
              <w:rPr>
                <w:rFonts w:asciiTheme="minorHAnsi" w:hAnsiTheme="minorHAnsi" w:cs="Arial"/>
                <w:b/>
                <w:bCs/>
                <w:spacing w:val="-1"/>
                <w:sz w:val="16"/>
                <w:szCs w:val="16"/>
              </w:rPr>
              <w:t>o</w:t>
            </w:r>
            <w:r w:rsidRPr="00911853">
              <w:rPr>
                <w:rFonts w:asciiTheme="minorHAnsi" w:hAnsiTheme="minorHAnsi" w:cs="Arial"/>
                <w:b/>
                <w:bCs/>
                <w:sz w:val="16"/>
                <w:szCs w:val="16"/>
              </w:rPr>
              <w:t>t</w:t>
            </w:r>
            <w:r w:rsidRPr="00911853">
              <w:rPr>
                <w:rFonts w:asciiTheme="minorHAnsi" w:hAnsiTheme="minorHAnsi" w:cs="Arial"/>
                <w:b/>
                <w:bCs/>
                <w:spacing w:val="-1"/>
                <w:sz w:val="16"/>
                <w:szCs w:val="16"/>
              </w:rPr>
              <w:t>.o</w:t>
            </w:r>
            <w:r w:rsidRPr="00911853">
              <w:rPr>
                <w:rFonts w:asciiTheme="minorHAnsi" w:hAnsiTheme="minorHAnsi" w:cs="Arial"/>
                <w:b/>
                <w:bCs/>
                <w:spacing w:val="5"/>
                <w:sz w:val="16"/>
                <w:szCs w:val="16"/>
              </w:rPr>
              <w:t>r</w:t>
            </w:r>
            <w:r w:rsidRPr="00911853">
              <w:rPr>
                <w:rFonts w:asciiTheme="minorHAnsi" w:hAnsiTheme="minorHAnsi" w:cs="Arial"/>
                <w:b/>
                <w:bCs/>
                <w:sz w:val="16"/>
                <w:szCs w:val="16"/>
              </w:rPr>
              <w:t>e</w:t>
            </w:r>
          </w:p>
        </w:tc>
        <w:tc>
          <w:tcPr>
            <w:tcW w:w="776" w:type="dxa"/>
            <w:vMerge/>
            <w:tcBorders>
              <w:top w:val="single" w:sz="8" w:space="0" w:color="000000"/>
              <w:left w:val="single" w:sz="4" w:space="0" w:color="000000"/>
              <w:bottom w:val="single" w:sz="12" w:space="0" w:color="000000"/>
              <w:right w:val="single" w:sz="4" w:space="0" w:color="000000"/>
            </w:tcBorders>
          </w:tcPr>
          <w:p w14:paraId="2C2F4878" w14:textId="77777777" w:rsidR="00D91BE6" w:rsidRPr="00911853" w:rsidRDefault="00D91BE6" w:rsidP="00AA58A5">
            <w:pPr>
              <w:pStyle w:val="TableParagraph"/>
              <w:kinsoku w:val="0"/>
              <w:overflowPunct w:val="0"/>
              <w:spacing w:before="17"/>
              <w:ind w:left="169"/>
              <w:rPr>
                <w:rFonts w:asciiTheme="minorHAnsi" w:hAnsiTheme="minorHAnsi"/>
              </w:rPr>
            </w:pPr>
          </w:p>
        </w:tc>
        <w:tc>
          <w:tcPr>
            <w:tcW w:w="1217" w:type="dxa"/>
            <w:vMerge/>
            <w:tcBorders>
              <w:top w:val="single" w:sz="8" w:space="0" w:color="000000"/>
              <w:left w:val="single" w:sz="4" w:space="0" w:color="000000"/>
              <w:bottom w:val="single" w:sz="12" w:space="0" w:color="000000"/>
              <w:right w:val="single" w:sz="4" w:space="0" w:color="000000"/>
            </w:tcBorders>
          </w:tcPr>
          <w:p w14:paraId="2CFBE8E7" w14:textId="77777777" w:rsidR="00D91BE6" w:rsidRPr="00911853" w:rsidRDefault="00D91BE6" w:rsidP="00AA58A5">
            <w:pPr>
              <w:pStyle w:val="TableParagraph"/>
              <w:kinsoku w:val="0"/>
              <w:overflowPunct w:val="0"/>
              <w:spacing w:before="17"/>
              <w:ind w:left="169"/>
              <w:rPr>
                <w:rFonts w:asciiTheme="minorHAnsi" w:hAnsiTheme="minorHAnsi"/>
              </w:rPr>
            </w:pPr>
          </w:p>
        </w:tc>
        <w:tc>
          <w:tcPr>
            <w:tcW w:w="1162" w:type="dxa"/>
            <w:vMerge/>
            <w:tcBorders>
              <w:top w:val="single" w:sz="8" w:space="0" w:color="000000"/>
              <w:left w:val="single" w:sz="4" w:space="0" w:color="000000"/>
              <w:bottom w:val="single" w:sz="12" w:space="0" w:color="000000"/>
              <w:right w:val="nil"/>
            </w:tcBorders>
          </w:tcPr>
          <w:p w14:paraId="5722C06E" w14:textId="77777777" w:rsidR="00D91BE6" w:rsidRPr="00911853" w:rsidRDefault="00D91BE6" w:rsidP="00AA58A5">
            <w:pPr>
              <w:pStyle w:val="TableParagraph"/>
              <w:kinsoku w:val="0"/>
              <w:overflowPunct w:val="0"/>
              <w:spacing w:before="17"/>
              <w:ind w:left="169"/>
              <w:rPr>
                <w:rFonts w:asciiTheme="minorHAnsi" w:hAnsiTheme="minorHAnsi"/>
              </w:rPr>
            </w:pPr>
          </w:p>
        </w:tc>
      </w:tr>
      <w:tr w:rsidR="00D91BE6" w:rsidRPr="00112590" w14:paraId="4C84C7AD" w14:textId="77777777" w:rsidTr="00AA58A5">
        <w:trPr>
          <w:trHeight w:hRule="exact" w:val="271"/>
        </w:trPr>
        <w:tc>
          <w:tcPr>
            <w:tcW w:w="2739" w:type="dxa"/>
            <w:gridSpan w:val="2"/>
            <w:tcBorders>
              <w:top w:val="single" w:sz="12" w:space="0" w:color="000000"/>
              <w:left w:val="single" w:sz="4" w:space="0" w:color="000000"/>
              <w:bottom w:val="single" w:sz="4" w:space="0" w:color="000000"/>
              <w:right w:val="single" w:sz="4" w:space="0" w:color="000000"/>
            </w:tcBorders>
          </w:tcPr>
          <w:p w14:paraId="23E70F36" w14:textId="77777777" w:rsidR="00D91BE6" w:rsidRPr="00911853" w:rsidRDefault="00D91BE6" w:rsidP="00AA58A5">
            <w:pPr>
              <w:pStyle w:val="TableParagraph"/>
              <w:kinsoku w:val="0"/>
              <w:overflowPunct w:val="0"/>
              <w:spacing w:before="21"/>
              <w:ind w:left="66"/>
              <w:rPr>
                <w:rFonts w:asciiTheme="minorHAnsi" w:hAnsiTheme="minorHAnsi"/>
              </w:rPr>
            </w:pPr>
            <w:r w:rsidRPr="00911853">
              <w:rPr>
                <w:rFonts w:asciiTheme="minorHAnsi" w:hAnsiTheme="minorHAnsi" w:cs="Arial"/>
                <w:spacing w:val="-2"/>
                <w:sz w:val="16"/>
                <w:szCs w:val="16"/>
              </w:rPr>
              <w:t>au</w:t>
            </w:r>
            <w:r w:rsidRPr="00911853">
              <w:rPr>
                <w:rFonts w:asciiTheme="minorHAnsi" w:hAnsiTheme="minorHAnsi" w:cs="Arial"/>
                <w:spacing w:val="3"/>
                <w:sz w:val="16"/>
                <w:szCs w:val="16"/>
              </w:rPr>
              <w:t>t</w:t>
            </w:r>
            <w:r w:rsidRPr="00911853">
              <w:rPr>
                <w:rFonts w:asciiTheme="minorHAnsi" w:hAnsiTheme="minorHAnsi" w:cs="Arial"/>
                <w:spacing w:val="-2"/>
                <w:sz w:val="16"/>
                <w:szCs w:val="16"/>
              </w:rPr>
              <w:t>i</w:t>
            </w:r>
            <w:r w:rsidRPr="00911853">
              <w:rPr>
                <w:rFonts w:asciiTheme="minorHAnsi" w:hAnsiTheme="minorHAnsi" w:cs="Arial"/>
                <w:spacing w:val="2"/>
                <w:sz w:val="16"/>
                <w:szCs w:val="16"/>
              </w:rPr>
              <w:t>s</w:t>
            </w:r>
            <w:r w:rsidRPr="00911853">
              <w:rPr>
                <w:rFonts w:asciiTheme="minorHAnsi" w:hAnsiTheme="minorHAnsi" w:cs="Arial"/>
                <w:spacing w:val="3"/>
                <w:sz w:val="16"/>
                <w:szCs w:val="16"/>
              </w:rPr>
              <w:t>t</w:t>
            </w:r>
            <w:r w:rsidRPr="00911853">
              <w:rPr>
                <w:rFonts w:asciiTheme="minorHAnsi" w:hAnsiTheme="minorHAnsi" w:cs="Arial"/>
                <w:sz w:val="16"/>
                <w:szCs w:val="16"/>
              </w:rPr>
              <w:t xml:space="preserve">a </w:t>
            </w:r>
            <w:r w:rsidRPr="00911853">
              <w:rPr>
                <w:rFonts w:asciiTheme="minorHAnsi" w:hAnsiTheme="minorHAnsi" w:cs="Arial"/>
                <w:spacing w:val="36"/>
                <w:sz w:val="16"/>
                <w:szCs w:val="16"/>
              </w:rPr>
              <w:t xml:space="preserve"> </w:t>
            </w:r>
            <w:r w:rsidRPr="00911853">
              <w:rPr>
                <w:rFonts w:asciiTheme="minorHAnsi" w:hAnsiTheme="minorHAnsi" w:cs="Arial"/>
                <w:spacing w:val="-2"/>
                <w:sz w:val="16"/>
                <w:szCs w:val="16"/>
              </w:rPr>
              <w:t>3</w:t>
            </w:r>
            <w:r w:rsidRPr="00911853">
              <w:rPr>
                <w:rFonts w:asciiTheme="minorHAnsi" w:hAnsiTheme="minorHAnsi" w:cs="Arial"/>
                <w:sz w:val="16"/>
                <w:szCs w:val="16"/>
              </w:rPr>
              <w:t>B</w:t>
            </w:r>
          </w:p>
        </w:tc>
        <w:tc>
          <w:tcPr>
            <w:tcW w:w="314" w:type="dxa"/>
            <w:tcBorders>
              <w:top w:val="single" w:sz="12" w:space="0" w:color="000000"/>
              <w:left w:val="single" w:sz="4" w:space="0" w:color="000000"/>
              <w:bottom w:val="single" w:sz="4" w:space="0" w:color="000000"/>
              <w:right w:val="single" w:sz="4" w:space="0" w:color="000000"/>
            </w:tcBorders>
          </w:tcPr>
          <w:p w14:paraId="723F5C5C" w14:textId="77777777" w:rsidR="00D91BE6" w:rsidRPr="00911853" w:rsidRDefault="00D91BE6" w:rsidP="00AA58A5">
            <w:pPr>
              <w:pStyle w:val="TableParagraph"/>
              <w:kinsoku w:val="0"/>
              <w:overflowPunct w:val="0"/>
              <w:spacing w:before="21"/>
              <w:ind w:left="147"/>
              <w:rPr>
                <w:rFonts w:asciiTheme="minorHAnsi" w:hAnsiTheme="minorHAnsi"/>
              </w:rPr>
            </w:pPr>
            <w:r w:rsidRPr="00911853">
              <w:rPr>
                <w:rFonts w:asciiTheme="minorHAnsi" w:hAnsiTheme="minorHAnsi" w:cs="Arial"/>
                <w:sz w:val="16"/>
                <w:szCs w:val="16"/>
              </w:rPr>
              <w:t>2</w:t>
            </w:r>
          </w:p>
        </w:tc>
        <w:tc>
          <w:tcPr>
            <w:tcW w:w="380" w:type="dxa"/>
            <w:tcBorders>
              <w:top w:val="single" w:sz="12" w:space="0" w:color="000000"/>
              <w:left w:val="single" w:sz="4" w:space="0" w:color="000000"/>
              <w:bottom w:val="single" w:sz="4" w:space="0" w:color="000000"/>
              <w:right w:val="single" w:sz="4" w:space="0" w:color="000000"/>
            </w:tcBorders>
          </w:tcPr>
          <w:p w14:paraId="03C73C26" w14:textId="77777777" w:rsidR="00D91BE6" w:rsidRPr="00911853" w:rsidRDefault="00D91BE6" w:rsidP="00AA58A5">
            <w:pPr>
              <w:pStyle w:val="TableParagraph"/>
              <w:kinsoku w:val="0"/>
              <w:overflowPunct w:val="0"/>
              <w:spacing w:before="21"/>
              <w:ind w:left="83"/>
              <w:rPr>
                <w:rFonts w:asciiTheme="minorHAnsi" w:hAnsiTheme="minorHAnsi"/>
              </w:rPr>
            </w:pPr>
            <w:r w:rsidRPr="00911853">
              <w:rPr>
                <w:rFonts w:asciiTheme="minorHAnsi" w:hAnsiTheme="minorHAnsi" w:cs="Arial"/>
                <w:spacing w:val="-2"/>
                <w:sz w:val="16"/>
                <w:szCs w:val="16"/>
              </w:rPr>
              <w:t>6</w:t>
            </w:r>
            <w:r w:rsidRPr="00911853">
              <w:rPr>
                <w:rFonts w:asciiTheme="minorHAnsi" w:hAnsiTheme="minorHAnsi" w:cs="Arial"/>
                <w:spacing w:val="-1"/>
                <w:sz w:val="16"/>
                <w:szCs w:val="16"/>
              </w:rPr>
              <w:t>,</w:t>
            </w:r>
            <w:r w:rsidRPr="00911853">
              <w:rPr>
                <w:rFonts w:asciiTheme="minorHAnsi" w:hAnsiTheme="minorHAnsi" w:cs="Arial"/>
                <w:sz w:val="16"/>
                <w:szCs w:val="16"/>
              </w:rPr>
              <w:t>0</w:t>
            </w:r>
          </w:p>
        </w:tc>
        <w:tc>
          <w:tcPr>
            <w:tcW w:w="490" w:type="dxa"/>
            <w:tcBorders>
              <w:top w:val="single" w:sz="12" w:space="0" w:color="000000"/>
              <w:left w:val="single" w:sz="4" w:space="0" w:color="000000"/>
              <w:bottom w:val="single" w:sz="4" w:space="0" w:color="000000"/>
              <w:right w:val="single" w:sz="4" w:space="0" w:color="000000"/>
            </w:tcBorders>
          </w:tcPr>
          <w:p w14:paraId="0D5B21B3" w14:textId="77777777" w:rsidR="00D91BE6" w:rsidRPr="00911853" w:rsidRDefault="00D91BE6" w:rsidP="00AA58A5">
            <w:pPr>
              <w:pStyle w:val="TableParagraph"/>
              <w:kinsoku w:val="0"/>
              <w:overflowPunct w:val="0"/>
              <w:spacing w:before="21"/>
              <w:ind w:right="66"/>
              <w:jc w:val="right"/>
              <w:rPr>
                <w:rFonts w:asciiTheme="minorHAnsi" w:hAnsiTheme="minorHAnsi"/>
              </w:rPr>
            </w:pPr>
            <w:r w:rsidRPr="00911853">
              <w:rPr>
                <w:rFonts w:asciiTheme="minorHAnsi" w:hAnsiTheme="minorHAnsi" w:cs="Arial"/>
                <w:w w:val="95"/>
                <w:sz w:val="16"/>
                <w:szCs w:val="16"/>
              </w:rPr>
              <w:t>1</w:t>
            </w:r>
          </w:p>
        </w:tc>
        <w:tc>
          <w:tcPr>
            <w:tcW w:w="867" w:type="dxa"/>
            <w:tcBorders>
              <w:top w:val="single" w:sz="12" w:space="0" w:color="000000"/>
              <w:left w:val="single" w:sz="4" w:space="0" w:color="000000"/>
              <w:bottom w:val="single" w:sz="4" w:space="0" w:color="000000"/>
              <w:right w:val="single" w:sz="4" w:space="0" w:color="000000"/>
            </w:tcBorders>
          </w:tcPr>
          <w:p w14:paraId="7C2883B9" w14:textId="77777777" w:rsidR="00D91BE6" w:rsidRPr="00911853" w:rsidRDefault="00D91BE6" w:rsidP="00AA58A5">
            <w:pPr>
              <w:pStyle w:val="TableParagraph"/>
              <w:kinsoku w:val="0"/>
              <w:overflowPunct w:val="0"/>
              <w:spacing w:before="21"/>
              <w:ind w:right="69"/>
              <w:jc w:val="right"/>
              <w:rPr>
                <w:rFonts w:asciiTheme="minorHAnsi" w:hAnsiTheme="minorHAnsi"/>
              </w:rPr>
            </w:pPr>
            <w:r w:rsidRPr="00911853">
              <w:rPr>
                <w:rFonts w:asciiTheme="minorHAnsi" w:hAnsiTheme="minorHAnsi" w:cs="Arial"/>
                <w:w w:val="95"/>
                <w:sz w:val="16"/>
                <w:szCs w:val="16"/>
              </w:rPr>
              <w:t>1</w:t>
            </w:r>
          </w:p>
        </w:tc>
        <w:tc>
          <w:tcPr>
            <w:tcW w:w="934" w:type="dxa"/>
            <w:gridSpan w:val="2"/>
            <w:tcBorders>
              <w:top w:val="single" w:sz="12" w:space="0" w:color="000000"/>
              <w:left w:val="single" w:sz="4" w:space="0" w:color="000000"/>
              <w:bottom w:val="single" w:sz="4" w:space="0" w:color="000000"/>
              <w:right w:val="single" w:sz="4" w:space="0" w:color="000000"/>
            </w:tcBorders>
          </w:tcPr>
          <w:p w14:paraId="39525D26" w14:textId="77777777" w:rsidR="00D91BE6" w:rsidRPr="00911853" w:rsidRDefault="00D91BE6" w:rsidP="00AA58A5">
            <w:pPr>
              <w:pStyle w:val="TableParagraph"/>
              <w:kinsoku w:val="0"/>
              <w:overflowPunct w:val="0"/>
              <w:spacing w:before="21"/>
              <w:ind w:right="69"/>
              <w:jc w:val="right"/>
              <w:rPr>
                <w:rFonts w:asciiTheme="minorHAnsi" w:hAnsiTheme="minorHAnsi"/>
              </w:rPr>
            </w:pPr>
            <w:r w:rsidRPr="00911853">
              <w:rPr>
                <w:rFonts w:asciiTheme="minorHAnsi" w:hAnsiTheme="minorHAnsi" w:cs="Arial"/>
                <w:spacing w:val="-2"/>
                <w:w w:val="95"/>
                <w:sz w:val="16"/>
                <w:szCs w:val="16"/>
              </w:rPr>
              <w:t>52</w:t>
            </w:r>
          </w:p>
        </w:tc>
        <w:tc>
          <w:tcPr>
            <w:tcW w:w="854" w:type="dxa"/>
            <w:gridSpan w:val="2"/>
            <w:tcBorders>
              <w:top w:val="single" w:sz="12" w:space="0" w:color="000000"/>
              <w:left w:val="single" w:sz="4" w:space="0" w:color="000000"/>
              <w:bottom w:val="single" w:sz="4" w:space="0" w:color="000000"/>
              <w:right w:val="single" w:sz="4" w:space="0" w:color="000000"/>
            </w:tcBorders>
          </w:tcPr>
          <w:p w14:paraId="27CC47E8" w14:textId="77777777" w:rsidR="00D91BE6" w:rsidRPr="00911853" w:rsidRDefault="00D91BE6" w:rsidP="00AA58A5">
            <w:pPr>
              <w:pStyle w:val="TableParagraph"/>
              <w:kinsoku w:val="0"/>
              <w:overflowPunct w:val="0"/>
              <w:spacing w:before="21"/>
              <w:ind w:left="289"/>
              <w:rPr>
                <w:rFonts w:asciiTheme="minorHAnsi" w:hAnsiTheme="minorHAnsi"/>
              </w:rPr>
            </w:pPr>
            <w:r w:rsidRPr="00911853">
              <w:rPr>
                <w:rFonts w:asciiTheme="minorHAnsi" w:hAnsiTheme="minorHAnsi" w:cs="Arial"/>
                <w:spacing w:val="-2"/>
                <w:sz w:val="16"/>
                <w:szCs w:val="16"/>
              </w:rPr>
              <w:t>624</w:t>
            </w:r>
          </w:p>
        </w:tc>
        <w:tc>
          <w:tcPr>
            <w:tcW w:w="776" w:type="dxa"/>
            <w:tcBorders>
              <w:top w:val="single" w:sz="12" w:space="0" w:color="000000"/>
              <w:left w:val="single" w:sz="4" w:space="0" w:color="000000"/>
              <w:bottom w:val="single" w:sz="4" w:space="0" w:color="000000"/>
              <w:right w:val="single" w:sz="4" w:space="0" w:color="000000"/>
            </w:tcBorders>
          </w:tcPr>
          <w:p w14:paraId="62EF6599" w14:textId="77777777" w:rsidR="00D91BE6" w:rsidRPr="00911853" w:rsidRDefault="00D91BE6" w:rsidP="00AA58A5">
            <w:pPr>
              <w:pStyle w:val="TableParagraph"/>
              <w:kinsoku w:val="0"/>
              <w:overflowPunct w:val="0"/>
              <w:spacing w:before="21"/>
              <w:ind w:left="328"/>
              <w:rPr>
                <w:rFonts w:asciiTheme="minorHAnsi" w:hAnsiTheme="minorHAnsi"/>
              </w:rPr>
            </w:pPr>
            <w:r w:rsidRPr="00911853">
              <w:rPr>
                <w:rFonts w:asciiTheme="minorHAnsi" w:hAnsiTheme="minorHAnsi" w:cs="Arial"/>
                <w:spacing w:val="-2"/>
                <w:sz w:val="16"/>
                <w:szCs w:val="16"/>
              </w:rPr>
              <w:t>26</w:t>
            </w:r>
            <w:r w:rsidRPr="00911853">
              <w:rPr>
                <w:rFonts w:asciiTheme="minorHAnsi" w:hAnsiTheme="minorHAnsi" w:cs="Arial"/>
                <w:spacing w:val="3"/>
                <w:sz w:val="16"/>
                <w:szCs w:val="16"/>
              </w:rPr>
              <w:t>,</w:t>
            </w:r>
            <w:r w:rsidRPr="00911853">
              <w:rPr>
                <w:rFonts w:asciiTheme="minorHAnsi" w:hAnsiTheme="minorHAnsi" w:cs="Arial"/>
                <w:spacing w:val="-2"/>
                <w:sz w:val="16"/>
                <w:szCs w:val="16"/>
              </w:rPr>
              <w:t>25</w:t>
            </w:r>
          </w:p>
        </w:tc>
        <w:tc>
          <w:tcPr>
            <w:tcW w:w="1217" w:type="dxa"/>
            <w:tcBorders>
              <w:top w:val="single" w:sz="12" w:space="0" w:color="000000"/>
              <w:left w:val="single" w:sz="4" w:space="0" w:color="000000"/>
              <w:bottom w:val="single" w:sz="4" w:space="0" w:color="000000"/>
              <w:right w:val="single" w:sz="4" w:space="0" w:color="000000"/>
            </w:tcBorders>
          </w:tcPr>
          <w:p w14:paraId="15198204" w14:textId="77777777" w:rsidR="00D91BE6" w:rsidRPr="00911853" w:rsidRDefault="00D91BE6" w:rsidP="00AA58A5">
            <w:pPr>
              <w:pStyle w:val="TableParagraph"/>
              <w:kinsoku w:val="0"/>
              <w:overflowPunct w:val="0"/>
              <w:spacing w:before="21"/>
              <w:ind w:left="476"/>
              <w:rPr>
                <w:rFonts w:asciiTheme="minorHAnsi" w:hAnsiTheme="minorHAnsi"/>
              </w:rPr>
            </w:pPr>
            <w:r w:rsidRPr="00911853">
              <w:rPr>
                <w:rFonts w:asciiTheme="minorHAnsi" w:hAnsiTheme="minorHAnsi" w:cs="Arial"/>
                <w:spacing w:val="-2"/>
                <w:sz w:val="16"/>
                <w:szCs w:val="16"/>
              </w:rPr>
              <w:t>16380</w:t>
            </w:r>
            <w:r w:rsidRPr="00911853">
              <w:rPr>
                <w:rFonts w:asciiTheme="minorHAnsi" w:hAnsiTheme="minorHAnsi" w:cs="Arial"/>
                <w:spacing w:val="-1"/>
                <w:sz w:val="16"/>
                <w:szCs w:val="16"/>
              </w:rPr>
              <w:t>,00</w:t>
            </w:r>
          </w:p>
        </w:tc>
        <w:tc>
          <w:tcPr>
            <w:tcW w:w="1162" w:type="dxa"/>
            <w:tcBorders>
              <w:top w:val="single" w:sz="12" w:space="0" w:color="000000"/>
              <w:left w:val="single" w:sz="4" w:space="0" w:color="000000"/>
              <w:bottom w:val="single" w:sz="4" w:space="0" w:color="000000"/>
              <w:right w:val="single" w:sz="4" w:space="0" w:color="000000"/>
            </w:tcBorders>
          </w:tcPr>
          <w:p w14:paraId="0E9D885B" w14:textId="77777777" w:rsidR="00D91BE6" w:rsidRPr="00911853" w:rsidRDefault="00D91BE6" w:rsidP="00AA58A5">
            <w:pPr>
              <w:rPr>
                <w:rFonts w:asciiTheme="minorHAnsi" w:hAnsiTheme="minorHAnsi"/>
              </w:rPr>
            </w:pPr>
          </w:p>
        </w:tc>
      </w:tr>
      <w:tr w:rsidR="00D91BE6" w:rsidRPr="00112590" w14:paraId="7662F02B" w14:textId="77777777" w:rsidTr="00AA58A5">
        <w:trPr>
          <w:trHeight w:hRule="exact" w:val="271"/>
        </w:trPr>
        <w:tc>
          <w:tcPr>
            <w:tcW w:w="2739" w:type="dxa"/>
            <w:gridSpan w:val="2"/>
            <w:tcBorders>
              <w:top w:val="single" w:sz="4" w:space="0" w:color="000000"/>
              <w:left w:val="single" w:sz="4" w:space="0" w:color="000000"/>
              <w:bottom w:val="single" w:sz="4" w:space="0" w:color="000000"/>
              <w:right w:val="single" w:sz="4" w:space="0" w:color="000000"/>
            </w:tcBorders>
          </w:tcPr>
          <w:p w14:paraId="1CED0FAB" w14:textId="77777777" w:rsidR="00D91BE6" w:rsidRPr="00911853" w:rsidRDefault="00D91BE6" w:rsidP="00AA58A5">
            <w:pPr>
              <w:pStyle w:val="TableParagraph"/>
              <w:kinsoku w:val="0"/>
              <w:overflowPunct w:val="0"/>
              <w:spacing w:before="29"/>
              <w:ind w:left="66"/>
              <w:rPr>
                <w:rFonts w:asciiTheme="minorHAnsi" w:hAnsiTheme="minorHAnsi"/>
              </w:rPr>
            </w:pPr>
            <w:r w:rsidRPr="00911853">
              <w:rPr>
                <w:rFonts w:asciiTheme="minorHAnsi" w:hAnsiTheme="minorHAnsi" w:cs="Arial"/>
                <w:spacing w:val="4"/>
                <w:sz w:val="16"/>
                <w:szCs w:val="16"/>
              </w:rPr>
              <w:t>r</w:t>
            </w:r>
            <w:r w:rsidRPr="00911853">
              <w:rPr>
                <w:rFonts w:asciiTheme="minorHAnsi" w:hAnsiTheme="minorHAnsi" w:cs="Arial"/>
                <w:spacing w:val="-8"/>
                <w:sz w:val="16"/>
                <w:szCs w:val="16"/>
              </w:rPr>
              <w:t>a</w:t>
            </w:r>
            <w:r w:rsidRPr="00911853">
              <w:rPr>
                <w:rFonts w:asciiTheme="minorHAnsi" w:hAnsiTheme="minorHAnsi" w:cs="Arial"/>
                <w:spacing w:val="2"/>
                <w:sz w:val="16"/>
                <w:szCs w:val="16"/>
              </w:rPr>
              <w:t>cc</w:t>
            </w:r>
            <w:r w:rsidRPr="00911853">
              <w:rPr>
                <w:rFonts w:asciiTheme="minorHAnsi" w:hAnsiTheme="minorHAnsi" w:cs="Arial"/>
                <w:spacing w:val="-2"/>
                <w:sz w:val="16"/>
                <w:szCs w:val="16"/>
              </w:rPr>
              <w:t>og</w:t>
            </w:r>
            <w:r w:rsidRPr="00911853">
              <w:rPr>
                <w:rFonts w:asciiTheme="minorHAnsi" w:hAnsiTheme="minorHAnsi" w:cs="Arial"/>
                <w:spacing w:val="3"/>
                <w:sz w:val="16"/>
                <w:szCs w:val="16"/>
              </w:rPr>
              <w:t>l</w:t>
            </w:r>
            <w:r w:rsidRPr="00911853">
              <w:rPr>
                <w:rFonts w:asciiTheme="minorHAnsi" w:hAnsiTheme="minorHAnsi" w:cs="Arial"/>
                <w:spacing w:val="-2"/>
                <w:sz w:val="16"/>
                <w:szCs w:val="16"/>
              </w:rPr>
              <w:t>i</w:t>
            </w:r>
            <w:r w:rsidRPr="00911853">
              <w:rPr>
                <w:rFonts w:asciiTheme="minorHAnsi" w:hAnsiTheme="minorHAnsi" w:cs="Arial"/>
                <w:spacing w:val="3"/>
                <w:sz w:val="16"/>
                <w:szCs w:val="16"/>
              </w:rPr>
              <w:t>t</w:t>
            </w:r>
            <w:r w:rsidRPr="00911853">
              <w:rPr>
                <w:rFonts w:asciiTheme="minorHAnsi" w:hAnsiTheme="minorHAnsi" w:cs="Arial"/>
                <w:spacing w:val="-2"/>
                <w:sz w:val="16"/>
                <w:szCs w:val="16"/>
              </w:rPr>
              <w:t>o</w:t>
            </w:r>
            <w:r w:rsidRPr="00911853">
              <w:rPr>
                <w:rFonts w:asciiTheme="minorHAnsi" w:hAnsiTheme="minorHAnsi" w:cs="Arial"/>
                <w:sz w:val="16"/>
                <w:szCs w:val="16"/>
              </w:rPr>
              <w:t>ri</w:t>
            </w:r>
            <w:r w:rsidRPr="00911853">
              <w:rPr>
                <w:rFonts w:asciiTheme="minorHAnsi" w:hAnsiTheme="minorHAnsi" w:cs="Arial"/>
                <w:spacing w:val="35"/>
                <w:sz w:val="16"/>
                <w:szCs w:val="16"/>
              </w:rPr>
              <w:t xml:space="preserve"> </w:t>
            </w:r>
            <w:r w:rsidRPr="00911853">
              <w:rPr>
                <w:rFonts w:asciiTheme="minorHAnsi" w:hAnsiTheme="minorHAnsi" w:cs="Arial"/>
                <w:spacing w:val="3"/>
                <w:sz w:val="16"/>
                <w:szCs w:val="16"/>
              </w:rPr>
              <w:t>2</w:t>
            </w:r>
            <w:r w:rsidRPr="00911853">
              <w:rPr>
                <w:rFonts w:asciiTheme="minorHAnsi" w:hAnsiTheme="minorHAnsi" w:cs="Arial"/>
                <w:sz w:val="16"/>
                <w:szCs w:val="16"/>
              </w:rPr>
              <w:t>B</w:t>
            </w:r>
          </w:p>
        </w:tc>
        <w:tc>
          <w:tcPr>
            <w:tcW w:w="314" w:type="dxa"/>
            <w:tcBorders>
              <w:top w:val="single" w:sz="4" w:space="0" w:color="000000"/>
              <w:left w:val="single" w:sz="4" w:space="0" w:color="000000"/>
              <w:bottom w:val="single" w:sz="4" w:space="0" w:color="000000"/>
              <w:right w:val="single" w:sz="4" w:space="0" w:color="000000"/>
            </w:tcBorders>
          </w:tcPr>
          <w:p w14:paraId="4D7EC21A" w14:textId="77777777" w:rsidR="00D91BE6" w:rsidRPr="00911853" w:rsidRDefault="00D91BE6" w:rsidP="00AA58A5">
            <w:pPr>
              <w:pStyle w:val="TableParagraph"/>
              <w:kinsoku w:val="0"/>
              <w:overflowPunct w:val="0"/>
              <w:spacing w:before="29"/>
              <w:ind w:left="147"/>
              <w:rPr>
                <w:rFonts w:asciiTheme="minorHAnsi" w:hAnsiTheme="minorHAnsi"/>
              </w:rPr>
            </w:pPr>
            <w:r w:rsidRPr="00911853">
              <w:rPr>
                <w:rFonts w:asciiTheme="minorHAnsi" w:hAnsiTheme="minorHAnsi" w:cs="Arial"/>
                <w:sz w:val="16"/>
                <w:szCs w:val="16"/>
              </w:rPr>
              <w:t>5</w:t>
            </w:r>
          </w:p>
        </w:tc>
        <w:tc>
          <w:tcPr>
            <w:tcW w:w="380" w:type="dxa"/>
            <w:tcBorders>
              <w:top w:val="single" w:sz="4" w:space="0" w:color="000000"/>
              <w:left w:val="single" w:sz="4" w:space="0" w:color="000000"/>
              <w:bottom w:val="single" w:sz="4" w:space="0" w:color="000000"/>
              <w:right w:val="single" w:sz="4" w:space="0" w:color="000000"/>
            </w:tcBorders>
          </w:tcPr>
          <w:p w14:paraId="12E93504" w14:textId="77777777" w:rsidR="00D91BE6" w:rsidRPr="00911853" w:rsidRDefault="00D91BE6" w:rsidP="00AA58A5">
            <w:pPr>
              <w:pStyle w:val="TableParagraph"/>
              <w:kinsoku w:val="0"/>
              <w:overflowPunct w:val="0"/>
              <w:spacing w:before="29"/>
              <w:ind w:left="83"/>
              <w:rPr>
                <w:rFonts w:asciiTheme="minorHAnsi" w:hAnsiTheme="minorHAnsi"/>
              </w:rPr>
            </w:pPr>
            <w:r w:rsidRPr="00911853">
              <w:rPr>
                <w:rFonts w:asciiTheme="minorHAnsi" w:hAnsiTheme="minorHAnsi" w:cs="Arial"/>
                <w:spacing w:val="-2"/>
                <w:sz w:val="16"/>
                <w:szCs w:val="16"/>
              </w:rPr>
              <w:t>6</w:t>
            </w:r>
            <w:r w:rsidRPr="00911853">
              <w:rPr>
                <w:rFonts w:asciiTheme="minorHAnsi" w:hAnsiTheme="minorHAnsi" w:cs="Arial"/>
                <w:spacing w:val="-1"/>
                <w:sz w:val="16"/>
                <w:szCs w:val="16"/>
              </w:rPr>
              <w:t>,</w:t>
            </w:r>
            <w:r w:rsidRPr="00911853">
              <w:rPr>
                <w:rFonts w:asciiTheme="minorHAnsi" w:hAnsiTheme="minorHAnsi" w:cs="Arial"/>
                <w:sz w:val="16"/>
                <w:szCs w:val="16"/>
              </w:rPr>
              <w:t>0</w:t>
            </w:r>
          </w:p>
        </w:tc>
        <w:tc>
          <w:tcPr>
            <w:tcW w:w="490" w:type="dxa"/>
            <w:tcBorders>
              <w:top w:val="single" w:sz="4" w:space="0" w:color="000000"/>
              <w:left w:val="single" w:sz="4" w:space="0" w:color="000000"/>
              <w:bottom w:val="single" w:sz="4" w:space="0" w:color="000000"/>
              <w:right w:val="single" w:sz="4" w:space="0" w:color="000000"/>
            </w:tcBorders>
          </w:tcPr>
          <w:p w14:paraId="17A39E91" w14:textId="77777777" w:rsidR="00D91BE6" w:rsidRPr="00911853" w:rsidRDefault="00D91BE6" w:rsidP="00AA58A5">
            <w:pPr>
              <w:pStyle w:val="TableParagraph"/>
              <w:kinsoku w:val="0"/>
              <w:overflowPunct w:val="0"/>
              <w:spacing w:before="29"/>
              <w:ind w:right="66"/>
              <w:jc w:val="right"/>
              <w:rPr>
                <w:rFonts w:asciiTheme="minorHAnsi" w:hAnsiTheme="minorHAnsi"/>
              </w:rPr>
            </w:pPr>
            <w:r w:rsidRPr="00911853">
              <w:rPr>
                <w:rFonts w:asciiTheme="minorHAnsi" w:hAnsiTheme="minorHAnsi" w:cs="Arial"/>
                <w:w w:val="95"/>
                <w:sz w:val="16"/>
                <w:szCs w:val="16"/>
              </w:rPr>
              <w:t>1</w:t>
            </w:r>
          </w:p>
        </w:tc>
        <w:tc>
          <w:tcPr>
            <w:tcW w:w="867" w:type="dxa"/>
            <w:tcBorders>
              <w:top w:val="single" w:sz="4" w:space="0" w:color="000000"/>
              <w:left w:val="single" w:sz="4" w:space="0" w:color="000000"/>
              <w:bottom w:val="single" w:sz="4" w:space="0" w:color="000000"/>
              <w:right w:val="single" w:sz="4" w:space="0" w:color="000000"/>
            </w:tcBorders>
          </w:tcPr>
          <w:p w14:paraId="7B06D86B" w14:textId="77777777" w:rsidR="00D91BE6" w:rsidRPr="00911853" w:rsidRDefault="00D91BE6" w:rsidP="00AA58A5">
            <w:pPr>
              <w:pStyle w:val="TableParagraph"/>
              <w:kinsoku w:val="0"/>
              <w:overflowPunct w:val="0"/>
              <w:spacing w:before="29"/>
              <w:ind w:right="69"/>
              <w:jc w:val="right"/>
              <w:rPr>
                <w:rFonts w:asciiTheme="minorHAnsi" w:hAnsiTheme="minorHAnsi"/>
              </w:rPr>
            </w:pPr>
            <w:r w:rsidRPr="00911853">
              <w:rPr>
                <w:rFonts w:asciiTheme="minorHAnsi" w:hAnsiTheme="minorHAnsi" w:cs="Arial"/>
                <w:w w:val="95"/>
                <w:sz w:val="16"/>
                <w:szCs w:val="16"/>
              </w:rPr>
              <w:t>1</w:t>
            </w:r>
          </w:p>
        </w:tc>
        <w:tc>
          <w:tcPr>
            <w:tcW w:w="934" w:type="dxa"/>
            <w:gridSpan w:val="2"/>
            <w:tcBorders>
              <w:top w:val="single" w:sz="4" w:space="0" w:color="000000"/>
              <w:left w:val="single" w:sz="4" w:space="0" w:color="000000"/>
              <w:bottom w:val="single" w:sz="4" w:space="0" w:color="000000"/>
              <w:right w:val="single" w:sz="4" w:space="0" w:color="000000"/>
            </w:tcBorders>
          </w:tcPr>
          <w:p w14:paraId="50A98678" w14:textId="77777777" w:rsidR="00D91BE6" w:rsidRPr="00911853" w:rsidRDefault="00D91BE6" w:rsidP="00AA58A5">
            <w:pPr>
              <w:pStyle w:val="TableParagraph"/>
              <w:kinsoku w:val="0"/>
              <w:overflowPunct w:val="0"/>
              <w:spacing w:before="29"/>
              <w:ind w:right="69"/>
              <w:jc w:val="right"/>
              <w:rPr>
                <w:rFonts w:asciiTheme="minorHAnsi" w:hAnsiTheme="minorHAnsi"/>
              </w:rPr>
            </w:pPr>
            <w:r w:rsidRPr="00911853">
              <w:rPr>
                <w:rFonts w:asciiTheme="minorHAnsi" w:hAnsiTheme="minorHAnsi" w:cs="Arial"/>
                <w:spacing w:val="-2"/>
                <w:w w:val="95"/>
                <w:sz w:val="16"/>
                <w:szCs w:val="16"/>
              </w:rPr>
              <w:t>52</w:t>
            </w:r>
          </w:p>
        </w:tc>
        <w:tc>
          <w:tcPr>
            <w:tcW w:w="854" w:type="dxa"/>
            <w:gridSpan w:val="2"/>
            <w:tcBorders>
              <w:top w:val="single" w:sz="4" w:space="0" w:color="000000"/>
              <w:left w:val="single" w:sz="4" w:space="0" w:color="000000"/>
              <w:bottom w:val="single" w:sz="4" w:space="0" w:color="000000"/>
              <w:right w:val="single" w:sz="4" w:space="0" w:color="000000"/>
            </w:tcBorders>
          </w:tcPr>
          <w:p w14:paraId="12987E57" w14:textId="77777777" w:rsidR="00D91BE6" w:rsidRPr="00911853" w:rsidRDefault="00D91BE6" w:rsidP="00AA58A5">
            <w:pPr>
              <w:pStyle w:val="TableParagraph"/>
              <w:kinsoku w:val="0"/>
              <w:overflowPunct w:val="0"/>
              <w:spacing w:before="29"/>
              <w:ind w:left="289"/>
              <w:rPr>
                <w:rFonts w:asciiTheme="minorHAnsi" w:hAnsiTheme="minorHAnsi"/>
              </w:rPr>
            </w:pPr>
            <w:r w:rsidRPr="00911853">
              <w:rPr>
                <w:rFonts w:asciiTheme="minorHAnsi" w:hAnsiTheme="minorHAnsi" w:cs="Arial"/>
                <w:spacing w:val="-2"/>
                <w:sz w:val="16"/>
                <w:szCs w:val="16"/>
              </w:rPr>
              <w:t>1560</w:t>
            </w:r>
          </w:p>
        </w:tc>
        <w:tc>
          <w:tcPr>
            <w:tcW w:w="776" w:type="dxa"/>
            <w:tcBorders>
              <w:top w:val="single" w:sz="4" w:space="0" w:color="000000"/>
              <w:left w:val="single" w:sz="4" w:space="0" w:color="000000"/>
              <w:bottom w:val="single" w:sz="4" w:space="0" w:color="000000"/>
              <w:right w:val="single" w:sz="4" w:space="0" w:color="000000"/>
            </w:tcBorders>
          </w:tcPr>
          <w:p w14:paraId="7F3393C9" w14:textId="77777777" w:rsidR="00D91BE6" w:rsidRPr="00911853" w:rsidRDefault="00D91BE6" w:rsidP="00AA58A5">
            <w:pPr>
              <w:pStyle w:val="TableParagraph"/>
              <w:kinsoku w:val="0"/>
              <w:overflowPunct w:val="0"/>
              <w:spacing w:before="29"/>
              <w:ind w:left="328"/>
              <w:rPr>
                <w:rFonts w:asciiTheme="minorHAnsi" w:hAnsiTheme="minorHAnsi"/>
              </w:rPr>
            </w:pPr>
            <w:r w:rsidRPr="00911853">
              <w:rPr>
                <w:rFonts w:asciiTheme="minorHAnsi" w:hAnsiTheme="minorHAnsi" w:cs="Arial"/>
                <w:spacing w:val="-2"/>
                <w:sz w:val="16"/>
                <w:szCs w:val="16"/>
              </w:rPr>
              <w:t>23</w:t>
            </w:r>
            <w:r w:rsidRPr="00911853">
              <w:rPr>
                <w:rFonts w:asciiTheme="minorHAnsi" w:hAnsiTheme="minorHAnsi" w:cs="Arial"/>
                <w:spacing w:val="3"/>
                <w:sz w:val="16"/>
                <w:szCs w:val="16"/>
              </w:rPr>
              <w:t>,5</w:t>
            </w:r>
            <w:r w:rsidRPr="00911853">
              <w:rPr>
                <w:rFonts w:asciiTheme="minorHAnsi" w:hAnsiTheme="minorHAnsi" w:cs="Arial"/>
                <w:sz w:val="16"/>
                <w:szCs w:val="16"/>
              </w:rPr>
              <w:t>6</w:t>
            </w:r>
          </w:p>
        </w:tc>
        <w:tc>
          <w:tcPr>
            <w:tcW w:w="1217" w:type="dxa"/>
            <w:tcBorders>
              <w:top w:val="single" w:sz="4" w:space="0" w:color="000000"/>
              <w:left w:val="single" w:sz="4" w:space="0" w:color="000000"/>
              <w:bottom w:val="single" w:sz="4" w:space="0" w:color="000000"/>
              <w:right w:val="single" w:sz="4" w:space="0" w:color="000000"/>
            </w:tcBorders>
          </w:tcPr>
          <w:p w14:paraId="78B99175" w14:textId="77777777" w:rsidR="00D91BE6" w:rsidRPr="00911853" w:rsidRDefault="00D91BE6" w:rsidP="00AA58A5">
            <w:pPr>
              <w:pStyle w:val="TableParagraph"/>
              <w:kinsoku w:val="0"/>
              <w:overflowPunct w:val="0"/>
              <w:spacing w:before="29"/>
              <w:ind w:left="385"/>
              <w:rPr>
                <w:rFonts w:asciiTheme="minorHAnsi" w:hAnsiTheme="minorHAnsi"/>
              </w:rPr>
            </w:pPr>
            <w:r w:rsidRPr="00911853">
              <w:rPr>
                <w:rFonts w:asciiTheme="minorHAnsi" w:hAnsiTheme="minorHAnsi" w:cs="Arial"/>
                <w:spacing w:val="-2"/>
                <w:sz w:val="16"/>
                <w:szCs w:val="16"/>
              </w:rPr>
              <w:t xml:space="preserve">  36753.60</w:t>
            </w:r>
          </w:p>
        </w:tc>
        <w:tc>
          <w:tcPr>
            <w:tcW w:w="1162" w:type="dxa"/>
            <w:tcBorders>
              <w:top w:val="single" w:sz="4" w:space="0" w:color="000000"/>
              <w:left w:val="single" w:sz="4" w:space="0" w:color="000000"/>
              <w:bottom w:val="single" w:sz="4" w:space="0" w:color="000000"/>
              <w:right w:val="single" w:sz="4" w:space="0" w:color="000000"/>
            </w:tcBorders>
          </w:tcPr>
          <w:p w14:paraId="020E370F" w14:textId="77777777" w:rsidR="00D91BE6" w:rsidRPr="00911853" w:rsidRDefault="00D91BE6" w:rsidP="00AA58A5">
            <w:pPr>
              <w:rPr>
                <w:rFonts w:asciiTheme="minorHAnsi" w:hAnsiTheme="minorHAnsi"/>
              </w:rPr>
            </w:pPr>
          </w:p>
        </w:tc>
      </w:tr>
      <w:tr w:rsidR="00D91BE6" w:rsidRPr="00112590" w14:paraId="31B12F1F" w14:textId="77777777" w:rsidTr="00AA58A5">
        <w:trPr>
          <w:trHeight w:hRule="exact" w:val="264"/>
        </w:trPr>
        <w:tc>
          <w:tcPr>
            <w:tcW w:w="2739" w:type="dxa"/>
            <w:gridSpan w:val="2"/>
            <w:tcBorders>
              <w:top w:val="single" w:sz="4" w:space="0" w:color="000000"/>
              <w:left w:val="single" w:sz="4" w:space="0" w:color="000000"/>
              <w:bottom w:val="single" w:sz="4" w:space="0" w:color="000000"/>
              <w:right w:val="single" w:sz="4" w:space="0" w:color="000000"/>
            </w:tcBorders>
          </w:tcPr>
          <w:p w14:paraId="4CA4AAE4" w14:textId="77777777" w:rsidR="00D91BE6" w:rsidRPr="00911853" w:rsidRDefault="00D91BE6" w:rsidP="00AA58A5">
            <w:pPr>
              <w:pStyle w:val="TableParagraph"/>
              <w:kinsoku w:val="0"/>
              <w:overflowPunct w:val="0"/>
              <w:spacing w:before="36"/>
              <w:ind w:left="66"/>
              <w:rPr>
                <w:rFonts w:asciiTheme="minorHAnsi" w:hAnsiTheme="minorHAnsi"/>
              </w:rPr>
            </w:pPr>
            <w:r w:rsidRPr="00911853">
              <w:rPr>
                <w:rFonts w:asciiTheme="minorHAnsi" w:hAnsiTheme="minorHAnsi" w:cs="Arial"/>
                <w:spacing w:val="-3"/>
                <w:sz w:val="16"/>
                <w:szCs w:val="16"/>
              </w:rPr>
              <w:t>o</w:t>
            </w:r>
            <w:r w:rsidRPr="00911853">
              <w:rPr>
                <w:rFonts w:asciiTheme="minorHAnsi" w:hAnsiTheme="minorHAnsi" w:cs="Arial"/>
                <w:spacing w:val="3"/>
                <w:sz w:val="16"/>
                <w:szCs w:val="16"/>
              </w:rPr>
              <w:t>p</w:t>
            </w:r>
            <w:r w:rsidRPr="00911853">
              <w:rPr>
                <w:rFonts w:asciiTheme="minorHAnsi" w:hAnsiTheme="minorHAnsi" w:cs="Arial"/>
                <w:spacing w:val="-3"/>
                <w:sz w:val="16"/>
                <w:szCs w:val="16"/>
              </w:rPr>
              <w:t>e</w:t>
            </w:r>
            <w:r w:rsidRPr="00911853">
              <w:rPr>
                <w:rFonts w:asciiTheme="minorHAnsi" w:hAnsiTheme="minorHAnsi" w:cs="Arial"/>
                <w:spacing w:val="4"/>
                <w:sz w:val="16"/>
                <w:szCs w:val="16"/>
              </w:rPr>
              <w:t>r</w:t>
            </w:r>
            <w:r w:rsidRPr="00911853">
              <w:rPr>
                <w:rFonts w:asciiTheme="minorHAnsi" w:hAnsiTheme="minorHAnsi" w:cs="Arial"/>
                <w:spacing w:val="-3"/>
                <w:sz w:val="16"/>
                <w:szCs w:val="16"/>
              </w:rPr>
              <w:t>a</w:t>
            </w:r>
            <w:r w:rsidRPr="00911853">
              <w:rPr>
                <w:rFonts w:asciiTheme="minorHAnsi" w:hAnsiTheme="minorHAnsi" w:cs="Arial"/>
                <w:spacing w:val="3"/>
                <w:sz w:val="16"/>
                <w:szCs w:val="16"/>
              </w:rPr>
              <w:t>t</w:t>
            </w:r>
            <w:r w:rsidRPr="00911853">
              <w:rPr>
                <w:rFonts w:asciiTheme="minorHAnsi" w:hAnsiTheme="minorHAnsi" w:cs="Arial"/>
                <w:spacing w:val="-8"/>
                <w:sz w:val="16"/>
                <w:szCs w:val="16"/>
              </w:rPr>
              <w:t>o</w:t>
            </w:r>
            <w:r w:rsidRPr="00911853">
              <w:rPr>
                <w:rFonts w:asciiTheme="minorHAnsi" w:hAnsiTheme="minorHAnsi" w:cs="Arial"/>
                <w:spacing w:val="4"/>
                <w:sz w:val="16"/>
                <w:szCs w:val="16"/>
              </w:rPr>
              <w:t>r</w:t>
            </w:r>
            <w:r w:rsidRPr="00911853">
              <w:rPr>
                <w:rFonts w:asciiTheme="minorHAnsi" w:hAnsiTheme="minorHAnsi" w:cs="Arial"/>
                <w:sz w:val="16"/>
                <w:szCs w:val="16"/>
              </w:rPr>
              <w:t>e</w:t>
            </w:r>
            <w:r w:rsidRPr="00911853">
              <w:rPr>
                <w:rFonts w:asciiTheme="minorHAnsi" w:hAnsiTheme="minorHAnsi" w:cs="Arial"/>
                <w:spacing w:val="32"/>
                <w:sz w:val="16"/>
                <w:szCs w:val="16"/>
              </w:rPr>
              <w:t xml:space="preserve"> </w:t>
            </w:r>
            <w:r w:rsidRPr="00911853">
              <w:rPr>
                <w:rFonts w:asciiTheme="minorHAnsi" w:hAnsiTheme="minorHAnsi" w:cs="Arial"/>
                <w:spacing w:val="-3"/>
                <w:sz w:val="16"/>
                <w:szCs w:val="16"/>
              </w:rPr>
              <w:t>2A</w:t>
            </w:r>
          </w:p>
        </w:tc>
        <w:tc>
          <w:tcPr>
            <w:tcW w:w="314" w:type="dxa"/>
            <w:tcBorders>
              <w:top w:val="single" w:sz="4" w:space="0" w:color="000000"/>
              <w:left w:val="single" w:sz="4" w:space="0" w:color="000000"/>
              <w:bottom w:val="single" w:sz="4" w:space="0" w:color="000000"/>
              <w:right w:val="single" w:sz="4" w:space="0" w:color="000000"/>
            </w:tcBorders>
          </w:tcPr>
          <w:p w14:paraId="643CD4C0" w14:textId="77777777" w:rsidR="00D91BE6" w:rsidRPr="00911853" w:rsidRDefault="00D91BE6" w:rsidP="00AA58A5">
            <w:pPr>
              <w:pStyle w:val="TableParagraph"/>
              <w:kinsoku w:val="0"/>
              <w:overflowPunct w:val="0"/>
              <w:spacing w:before="36"/>
              <w:ind w:left="147"/>
              <w:rPr>
                <w:rFonts w:asciiTheme="minorHAnsi" w:hAnsiTheme="minorHAnsi"/>
              </w:rPr>
            </w:pPr>
            <w:r w:rsidRPr="00911853">
              <w:rPr>
                <w:rFonts w:asciiTheme="minorHAnsi" w:hAnsiTheme="minorHAnsi" w:cs="Arial"/>
                <w:sz w:val="16"/>
                <w:szCs w:val="16"/>
              </w:rPr>
              <w:t>3</w:t>
            </w:r>
          </w:p>
        </w:tc>
        <w:tc>
          <w:tcPr>
            <w:tcW w:w="380" w:type="dxa"/>
            <w:tcBorders>
              <w:top w:val="single" w:sz="4" w:space="0" w:color="000000"/>
              <w:left w:val="single" w:sz="4" w:space="0" w:color="000000"/>
              <w:bottom w:val="single" w:sz="4" w:space="0" w:color="000000"/>
              <w:right w:val="single" w:sz="4" w:space="0" w:color="000000"/>
            </w:tcBorders>
          </w:tcPr>
          <w:p w14:paraId="0CBAC77C" w14:textId="77777777" w:rsidR="00D91BE6" w:rsidRPr="00911853" w:rsidRDefault="00D91BE6" w:rsidP="00AA58A5">
            <w:pPr>
              <w:pStyle w:val="TableParagraph"/>
              <w:kinsoku w:val="0"/>
              <w:overflowPunct w:val="0"/>
              <w:spacing w:before="36"/>
              <w:ind w:left="83"/>
              <w:rPr>
                <w:rFonts w:asciiTheme="minorHAnsi" w:hAnsiTheme="minorHAnsi"/>
              </w:rPr>
            </w:pPr>
            <w:r w:rsidRPr="00911853">
              <w:rPr>
                <w:rFonts w:asciiTheme="minorHAnsi" w:hAnsiTheme="minorHAnsi" w:cs="Arial"/>
                <w:spacing w:val="-3"/>
                <w:sz w:val="16"/>
                <w:szCs w:val="16"/>
              </w:rPr>
              <w:t>6</w:t>
            </w:r>
            <w:r w:rsidRPr="00911853">
              <w:rPr>
                <w:rFonts w:asciiTheme="minorHAnsi" w:hAnsiTheme="minorHAnsi" w:cs="Arial"/>
                <w:spacing w:val="-1"/>
                <w:sz w:val="16"/>
                <w:szCs w:val="16"/>
              </w:rPr>
              <w:t>,</w:t>
            </w:r>
            <w:r w:rsidRPr="00911853">
              <w:rPr>
                <w:rFonts w:asciiTheme="minorHAnsi" w:hAnsiTheme="minorHAnsi" w:cs="Arial"/>
                <w:sz w:val="16"/>
                <w:szCs w:val="16"/>
              </w:rPr>
              <w:t>0</w:t>
            </w:r>
          </w:p>
        </w:tc>
        <w:tc>
          <w:tcPr>
            <w:tcW w:w="490" w:type="dxa"/>
            <w:tcBorders>
              <w:top w:val="single" w:sz="4" w:space="0" w:color="000000"/>
              <w:left w:val="single" w:sz="4" w:space="0" w:color="000000"/>
              <w:bottom w:val="single" w:sz="4" w:space="0" w:color="000000"/>
              <w:right w:val="single" w:sz="4" w:space="0" w:color="000000"/>
            </w:tcBorders>
          </w:tcPr>
          <w:p w14:paraId="74838B94" w14:textId="77777777" w:rsidR="00D91BE6" w:rsidRPr="00911853" w:rsidRDefault="00D91BE6" w:rsidP="00AA58A5">
            <w:pPr>
              <w:pStyle w:val="TableParagraph"/>
              <w:kinsoku w:val="0"/>
              <w:overflowPunct w:val="0"/>
              <w:spacing w:before="36"/>
              <w:ind w:right="66"/>
              <w:jc w:val="right"/>
              <w:rPr>
                <w:rFonts w:asciiTheme="minorHAnsi" w:hAnsiTheme="minorHAnsi"/>
              </w:rPr>
            </w:pPr>
            <w:r w:rsidRPr="00911853">
              <w:rPr>
                <w:rFonts w:asciiTheme="minorHAnsi" w:hAnsiTheme="minorHAnsi" w:cs="Arial"/>
                <w:w w:val="95"/>
                <w:sz w:val="16"/>
                <w:szCs w:val="16"/>
              </w:rPr>
              <w:t>1</w:t>
            </w:r>
          </w:p>
        </w:tc>
        <w:tc>
          <w:tcPr>
            <w:tcW w:w="867" w:type="dxa"/>
            <w:tcBorders>
              <w:top w:val="single" w:sz="4" w:space="0" w:color="000000"/>
              <w:left w:val="single" w:sz="4" w:space="0" w:color="000000"/>
              <w:bottom w:val="single" w:sz="4" w:space="0" w:color="000000"/>
              <w:right w:val="single" w:sz="4" w:space="0" w:color="000000"/>
            </w:tcBorders>
          </w:tcPr>
          <w:p w14:paraId="758E9B0F" w14:textId="77777777" w:rsidR="00D91BE6" w:rsidRPr="00911853" w:rsidRDefault="00D91BE6" w:rsidP="00AA58A5">
            <w:pPr>
              <w:pStyle w:val="TableParagraph"/>
              <w:kinsoku w:val="0"/>
              <w:overflowPunct w:val="0"/>
              <w:spacing w:before="36"/>
              <w:ind w:right="69"/>
              <w:jc w:val="right"/>
              <w:rPr>
                <w:rFonts w:asciiTheme="minorHAnsi" w:hAnsiTheme="minorHAnsi"/>
              </w:rPr>
            </w:pPr>
            <w:r w:rsidRPr="00911853">
              <w:rPr>
                <w:rFonts w:asciiTheme="minorHAnsi" w:hAnsiTheme="minorHAnsi" w:cs="Arial"/>
                <w:w w:val="95"/>
                <w:sz w:val="16"/>
                <w:szCs w:val="16"/>
              </w:rPr>
              <w:t>1</w:t>
            </w:r>
          </w:p>
        </w:tc>
        <w:tc>
          <w:tcPr>
            <w:tcW w:w="934" w:type="dxa"/>
            <w:gridSpan w:val="2"/>
            <w:tcBorders>
              <w:top w:val="single" w:sz="4" w:space="0" w:color="000000"/>
              <w:left w:val="single" w:sz="4" w:space="0" w:color="000000"/>
              <w:bottom w:val="single" w:sz="4" w:space="0" w:color="000000"/>
              <w:right w:val="single" w:sz="4" w:space="0" w:color="000000"/>
            </w:tcBorders>
          </w:tcPr>
          <w:p w14:paraId="7ADF76AC" w14:textId="77777777" w:rsidR="00D91BE6" w:rsidRPr="00911853" w:rsidRDefault="00D91BE6" w:rsidP="00AA58A5">
            <w:pPr>
              <w:pStyle w:val="TableParagraph"/>
              <w:kinsoku w:val="0"/>
              <w:overflowPunct w:val="0"/>
              <w:spacing w:before="36"/>
              <w:ind w:right="69"/>
              <w:jc w:val="right"/>
              <w:rPr>
                <w:rFonts w:asciiTheme="minorHAnsi" w:hAnsiTheme="minorHAnsi"/>
              </w:rPr>
            </w:pPr>
            <w:r w:rsidRPr="00911853">
              <w:rPr>
                <w:rFonts w:asciiTheme="minorHAnsi" w:hAnsiTheme="minorHAnsi" w:cs="Arial"/>
                <w:spacing w:val="-2"/>
                <w:w w:val="95"/>
                <w:sz w:val="16"/>
                <w:szCs w:val="16"/>
              </w:rPr>
              <w:t>52</w:t>
            </w:r>
          </w:p>
        </w:tc>
        <w:tc>
          <w:tcPr>
            <w:tcW w:w="854" w:type="dxa"/>
            <w:gridSpan w:val="2"/>
            <w:tcBorders>
              <w:top w:val="single" w:sz="4" w:space="0" w:color="000000"/>
              <w:left w:val="single" w:sz="4" w:space="0" w:color="000000"/>
              <w:bottom w:val="single" w:sz="4" w:space="0" w:color="000000"/>
              <w:right w:val="single" w:sz="4" w:space="0" w:color="000000"/>
            </w:tcBorders>
          </w:tcPr>
          <w:p w14:paraId="69D897CC" w14:textId="77777777" w:rsidR="00D91BE6" w:rsidRPr="00911853" w:rsidRDefault="00D91BE6" w:rsidP="00AA58A5">
            <w:pPr>
              <w:pStyle w:val="TableParagraph"/>
              <w:kinsoku w:val="0"/>
              <w:overflowPunct w:val="0"/>
              <w:spacing w:before="36"/>
              <w:ind w:left="203"/>
              <w:rPr>
                <w:rFonts w:asciiTheme="minorHAnsi" w:hAnsiTheme="minorHAnsi"/>
              </w:rPr>
            </w:pPr>
            <w:r w:rsidRPr="00911853">
              <w:rPr>
                <w:rFonts w:asciiTheme="minorHAnsi" w:hAnsiTheme="minorHAnsi" w:cs="Arial"/>
                <w:spacing w:val="-3"/>
                <w:sz w:val="16"/>
                <w:szCs w:val="16"/>
              </w:rPr>
              <w:t xml:space="preserve">   936</w:t>
            </w:r>
          </w:p>
        </w:tc>
        <w:tc>
          <w:tcPr>
            <w:tcW w:w="776" w:type="dxa"/>
            <w:tcBorders>
              <w:top w:val="single" w:sz="4" w:space="0" w:color="000000"/>
              <w:left w:val="single" w:sz="4" w:space="0" w:color="000000"/>
              <w:bottom w:val="single" w:sz="4" w:space="0" w:color="000000"/>
              <w:right w:val="single" w:sz="4" w:space="0" w:color="000000"/>
            </w:tcBorders>
          </w:tcPr>
          <w:p w14:paraId="35445BEE" w14:textId="77777777" w:rsidR="00D91BE6" w:rsidRPr="00911853" w:rsidRDefault="00D91BE6" w:rsidP="00AA58A5">
            <w:pPr>
              <w:pStyle w:val="TableParagraph"/>
              <w:kinsoku w:val="0"/>
              <w:overflowPunct w:val="0"/>
              <w:spacing w:before="36"/>
              <w:ind w:left="328"/>
              <w:rPr>
                <w:rFonts w:asciiTheme="minorHAnsi" w:hAnsiTheme="minorHAnsi"/>
              </w:rPr>
            </w:pPr>
            <w:r w:rsidRPr="00911853">
              <w:rPr>
                <w:rFonts w:asciiTheme="minorHAnsi" w:hAnsiTheme="minorHAnsi" w:cs="Arial"/>
                <w:spacing w:val="-3"/>
                <w:sz w:val="16"/>
                <w:szCs w:val="16"/>
              </w:rPr>
              <w:t>25</w:t>
            </w:r>
            <w:r w:rsidRPr="00911853">
              <w:rPr>
                <w:rFonts w:asciiTheme="minorHAnsi" w:hAnsiTheme="minorHAnsi" w:cs="Arial"/>
                <w:spacing w:val="3"/>
                <w:sz w:val="16"/>
                <w:szCs w:val="16"/>
              </w:rPr>
              <w:t>,85</w:t>
            </w:r>
          </w:p>
        </w:tc>
        <w:tc>
          <w:tcPr>
            <w:tcW w:w="1217" w:type="dxa"/>
            <w:tcBorders>
              <w:top w:val="single" w:sz="4" w:space="0" w:color="000000"/>
              <w:left w:val="single" w:sz="4" w:space="0" w:color="000000"/>
              <w:bottom w:val="single" w:sz="4" w:space="0" w:color="000000"/>
              <w:right w:val="single" w:sz="4" w:space="0" w:color="000000"/>
            </w:tcBorders>
          </w:tcPr>
          <w:p w14:paraId="1A8785BE" w14:textId="77777777" w:rsidR="00D91BE6" w:rsidRPr="00911853" w:rsidRDefault="00D91BE6" w:rsidP="00AA58A5">
            <w:pPr>
              <w:pStyle w:val="TableParagraph"/>
              <w:kinsoku w:val="0"/>
              <w:overflowPunct w:val="0"/>
              <w:spacing w:before="36"/>
              <w:ind w:left="476"/>
              <w:rPr>
                <w:rFonts w:asciiTheme="minorHAnsi" w:hAnsiTheme="minorHAnsi"/>
              </w:rPr>
            </w:pPr>
            <w:r w:rsidRPr="00911853">
              <w:rPr>
                <w:rFonts w:asciiTheme="minorHAnsi" w:hAnsiTheme="minorHAnsi" w:cs="Arial"/>
                <w:spacing w:val="-3"/>
                <w:sz w:val="16"/>
                <w:szCs w:val="16"/>
              </w:rPr>
              <w:t>24195,60</w:t>
            </w:r>
          </w:p>
        </w:tc>
        <w:tc>
          <w:tcPr>
            <w:tcW w:w="1162" w:type="dxa"/>
            <w:tcBorders>
              <w:top w:val="single" w:sz="4" w:space="0" w:color="000000"/>
              <w:left w:val="single" w:sz="4" w:space="0" w:color="000000"/>
              <w:bottom w:val="single" w:sz="4" w:space="0" w:color="000000"/>
              <w:right w:val="single" w:sz="4" w:space="0" w:color="000000"/>
            </w:tcBorders>
          </w:tcPr>
          <w:p w14:paraId="5C227A0D" w14:textId="77777777" w:rsidR="00D91BE6" w:rsidRPr="00911853" w:rsidRDefault="00D91BE6" w:rsidP="00AA58A5">
            <w:pPr>
              <w:rPr>
                <w:rFonts w:asciiTheme="minorHAnsi" w:hAnsiTheme="minorHAnsi"/>
              </w:rPr>
            </w:pPr>
          </w:p>
        </w:tc>
      </w:tr>
      <w:tr w:rsidR="00D91BE6" w:rsidRPr="00112590" w14:paraId="7814915F" w14:textId="77777777" w:rsidTr="00AA58A5">
        <w:trPr>
          <w:trHeight w:hRule="exact" w:val="326"/>
        </w:trPr>
        <w:tc>
          <w:tcPr>
            <w:tcW w:w="8571" w:type="dxa"/>
            <w:gridSpan w:val="12"/>
            <w:tcBorders>
              <w:top w:val="single" w:sz="4" w:space="0" w:color="000000"/>
              <w:left w:val="single" w:sz="4" w:space="0" w:color="000000"/>
              <w:bottom w:val="single" w:sz="4" w:space="0" w:color="000000"/>
              <w:right w:val="single" w:sz="4" w:space="0" w:color="000000"/>
            </w:tcBorders>
          </w:tcPr>
          <w:p w14:paraId="75698F66" w14:textId="77777777" w:rsidR="00D91BE6" w:rsidRPr="00112590" w:rsidRDefault="00D91BE6" w:rsidP="00AA58A5">
            <w:pPr>
              <w:rPr>
                <w:rFonts w:asciiTheme="minorHAnsi" w:hAnsiTheme="minorHAnsi"/>
              </w:rPr>
            </w:pPr>
          </w:p>
        </w:tc>
        <w:tc>
          <w:tcPr>
            <w:tcW w:w="1162" w:type="dxa"/>
            <w:tcBorders>
              <w:top w:val="single" w:sz="4" w:space="0" w:color="000000"/>
              <w:left w:val="single" w:sz="4" w:space="0" w:color="000000"/>
              <w:bottom w:val="single" w:sz="4" w:space="0" w:color="000000"/>
              <w:right w:val="single" w:sz="4" w:space="0" w:color="000000"/>
            </w:tcBorders>
          </w:tcPr>
          <w:p w14:paraId="6DAF45C5" w14:textId="77777777" w:rsidR="00D91BE6" w:rsidRPr="00112590" w:rsidRDefault="00D91BE6" w:rsidP="00AA58A5">
            <w:pPr>
              <w:rPr>
                <w:rFonts w:asciiTheme="minorHAnsi" w:hAnsiTheme="minorHAnsi"/>
              </w:rPr>
            </w:pPr>
          </w:p>
        </w:tc>
      </w:tr>
      <w:tr w:rsidR="00D91BE6" w:rsidRPr="00112590" w14:paraId="458FD09C" w14:textId="77777777" w:rsidTr="00AA58A5">
        <w:trPr>
          <w:trHeight w:hRule="exact" w:val="245"/>
        </w:trPr>
        <w:tc>
          <w:tcPr>
            <w:tcW w:w="8571" w:type="dxa"/>
            <w:gridSpan w:val="12"/>
            <w:tcBorders>
              <w:top w:val="single" w:sz="4" w:space="0" w:color="000000"/>
              <w:left w:val="single" w:sz="4" w:space="0" w:color="000000"/>
              <w:bottom w:val="single" w:sz="12" w:space="0" w:color="000000"/>
              <w:right w:val="single" w:sz="4" w:space="0" w:color="000000"/>
            </w:tcBorders>
          </w:tcPr>
          <w:p w14:paraId="4819DEA0" w14:textId="77777777" w:rsidR="00D91BE6" w:rsidRPr="00112590" w:rsidRDefault="00D91BE6" w:rsidP="00AA58A5">
            <w:pPr>
              <w:pStyle w:val="TableParagraph"/>
              <w:kinsoku w:val="0"/>
              <w:overflowPunct w:val="0"/>
              <w:spacing w:before="17"/>
              <w:ind w:left="66"/>
              <w:rPr>
                <w:rFonts w:asciiTheme="minorHAnsi" w:hAnsiTheme="minorHAnsi"/>
              </w:rPr>
            </w:pPr>
            <w:r w:rsidRPr="00112590">
              <w:rPr>
                <w:rFonts w:asciiTheme="minorHAnsi" w:hAnsiTheme="minorHAnsi" w:cs="Arial"/>
                <w:b/>
                <w:bCs/>
                <w:sz w:val="16"/>
                <w:szCs w:val="16"/>
              </w:rPr>
              <w:t>t</w:t>
            </w:r>
            <w:r w:rsidRPr="00112590">
              <w:rPr>
                <w:rFonts w:asciiTheme="minorHAnsi" w:hAnsiTheme="minorHAnsi" w:cs="Arial"/>
                <w:b/>
                <w:bCs/>
                <w:spacing w:val="-1"/>
                <w:sz w:val="16"/>
                <w:szCs w:val="16"/>
              </w:rPr>
              <w:t>o</w:t>
            </w:r>
            <w:r w:rsidRPr="00112590">
              <w:rPr>
                <w:rFonts w:asciiTheme="minorHAnsi" w:hAnsiTheme="minorHAnsi" w:cs="Arial"/>
                <w:b/>
                <w:bCs/>
                <w:sz w:val="16"/>
                <w:szCs w:val="16"/>
              </w:rPr>
              <w:t>t</w:t>
            </w:r>
            <w:r w:rsidRPr="00112590">
              <w:rPr>
                <w:rFonts w:asciiTheme="minorHAnsi" w:hAnsiTheme="minorHAnsi" w:cs="Arial"/>
                <w:b/>
                <w:bCs/>
                <w:spacing w:val="-3"/>
                <w:sz w:val="16"/>
                <w:szCs w:val="16"/>
              </w:rPr>
              <w:t>a</w:t>
            </w:r>
            <w:r w:rsidRPr="00112590">
              <w:rPr>
                <w:rFonts w:asciiTheme="minorHAnsi" w:hAnsiTheme="minorHAnsi" w:cs="Arial"/>
                <w:b/>
                <w:bCs/>
                <w:spacing w:val="3"/>
                <w:sz w:val="16"/>
                <w:szCs w:val="16"/>
              </w:rPr>
              <w:t>l</w:t>
            </w:r>
            <w:r w:rsidRPr="00112590">
              <w:rPr>
                <w:rFonts w:asciiTheme="minorHAnsi" w:hAnsiTheme="minorHAnsi" w:cs="Arial"/>
                <w:b/>
                <w:bCs/>
                <w:sz w:val="16"/>
                <w:szCs w:val="16"/>
              </w:rPr>
              <w:t>e</w:t>
            </w:r>
          </w:p>
        </w:tc>
        <w:tc>
          <w:tcPr>
            <w:tcW w:w="1162" w:type="dxa"/>
            <w:tcBorders>
              <w:top w:val="single" w:sz="4" w:space="0" w:color="000000"/>
              <w:left w:val="single" w:sz="4" w:space="0" w:color="000000"/>
              <w:bottom w:val="single" w:sz="12" w:space="0" w:color="000000"/>
              <w:right w:val="single" w:sz="4" w:space="0" w:color="000000"/>
            </w:tcBorders>
          </w:tcPr>
          <w:p w14:paraId="237E765F" w14:textId="77777777" w:rsidR="00D91BE6" w:rsidRPr="00112590" w:rsidRDefault="00D91BE6" w:rsidP="00AA58A5">
            <w:pPr>
              <w:pStyle w:val="TableParagraph"/>
              <w:kinsoku w:val="0"/>
              <w:overflowPunct w:val="0"/>
              <w:spacing w:before="17"/>
              <w:ind w:left="243"/>
              <w:rPr>
                <w:rFonts w:asciiTheme="minorHAnsi" w:hAnsiTheme="minorHAnsi"/>
              </w:rPr>
            </w:pPr>
            <w:r>
              <w:rPr>
                <w:rFonts w:asciiTheme="minorHAnsi" w:hAnsiTheme="minorHAnsi" w:cs="Arial"/>
                <w:b/>
                <w:bCs/>
                <w:spacing w:val="-3"/>
                <w:sz w:val="16"/>
                <w:szCs w:val="16"/>
              </w:rPr>
              <w:t>77</w:t>
            </w:r>
            <w:r w:rsidRPr="00112590">
              <w:rPr>
                <w:rFonts w:asciiTheme="minorHAnsi" w:hAnsiTheme="minorHAnsi" w:cs="Arial"/>
                <w:b/>
                <w:bCs/>
                <w:spacing w:val="3"/>
                <w:sz w:val="16"/>
                <w:szCs w:val="16"/>
              </w:rPr>
              <w:t>.</w:t>
            </w:r>
            <w:r>
              <w:rPr>
                <w:rFonts w:asciiTheme="minorHAnsi" w:hAnsiTheme="minorHAnsi" w:cs="Arial"/>
                <w:b/>
                <w:bCs/>
                <w:spacing w:val="3"/>
                <w:sz w:val="16"/>
                <w:szCs w:val="16"/>
              </w:rPr>
              <w:t>329</w:t>
            </w:r>
            <w:r w:rsidRPr="00112590">
              <w:rPr>
                <w:rFonts w:asciiTheme="minorHAnsi" w:hAnsiTheme="minorHAnsi" w:cs="Arial"/>
                <w:b/>
                <w:bCs/>
                <w:spacing w:val="3"/>
                <w:sz w:val="16"/>
                <w:szCs w:val="16"/>
              </w:rPr>
              <w:t>,</w:t>
            </w:r>
            <w:r>
              <w:rPr>
                <w:rFonts w:asciiTheme="minorHAnsi" w:hAnsiTheme="minorHAnsi" w:cs="Arial"/>
                <w:b/>
                <w:bCs/>
                <w:spacing w:val="3"/>
                <w:sz w:val="16"/>
                <w:szCs w:val="16"/>
              </w:rPr>
              <w:t>2</w:t>
            </w:r>
            <w:r w:rsidRPr="00112590">
              <w:rPr>
                <w:rFonts w:asciiTheme="minorHAnsi" w:hAnsiTheme="minorHAnsi" w:cs="Arial"/>
                <w:b/>
                <w:bCs/>
                <w:spacing w:val="3"/>
                <w:sz w:val="16"/>
                <w:szCs w:val="16"/>
              </w:rPr>
              <w:t>0</w:t>
            </w:r>
          </w:p>
        </w:tc>
      </w:tr>
      <w:tr w:rsidR="00D91BE6" w:rsidRPr="00112590" w14:paraId="67A3A2C3" w14:textId="77777777" w:rsidTr="00AA58A5">
        <w:trPr>
          <w:trHeight w:hRule="exact" w:val="192"/>
        </w:trPr>
        <w:tc>
          <w:tcPr>
            <w:tcW w:w="72" w:type="dxa"/>
            <w:vMerge w:val="restart"/>
            <w:tcBorders>
              <w:top w:val="single" w:sz="12" w:space="0" w:color="000000"/>
              <w:left w:val="single" w:sz="24" w:space="0" w:color="C0C0C0"/>
              <w:bottom w:val="single" w:sz="6" w:space="0" w:color="C0C0C0"/>
              <w:right w:val="nil"/>
            </w:tcBorders>
          </w:tcPr>
          <w:p w14:paraId="3942D00E" w14:textId="77777777" w:rsidR="00D91BE6" w:rsidRPr="00112590" w:rsidRDefault="00D91BE6" w:rsidP="00AA58A5">
            <w:pPr>
              <w:rPr>
                <w:rFonts w:asciiTheme="minorHAnsi" w:hAnsiTheme="minorHAnsi"/>
              </w:rPr>
            </w:pPr>
          </w:p>
        </w:tc>
        <w:tc>
          <w:tcPr>
            <w:tcW w:w="2667" w:type="dxa"/>
            <w:vMerge w:val="restart"/>
            <w:tcBorders>
              <w:top w:val="single" w:sz="12" w:space="0" w:color="000000"/>
              <w:left w:val="nil"/>
              <w:bottom w:val="single" w:sz="6" w:space="0" w:color="C0C0C0"/>
              <w:right w:val="single" w:sz="24" w:space="0" w:color="C0C0C0"/>
            </w:tcBorders>
            <w:shd w:val="clear" w:color="auto" w:fill="C0C0C0"/>
          </w:tcPr>
          <w:p w14:paraId="53348BB1" w14:textId="77777777" w:rsidR="00D91BE6" w:rsidRPr="00911853" w:rsidRDefault="00D91BE6" w:rsidP="00AA58A5">
            <w:pPr>
              <w:pStyle w:val="TableParagraph"/>
              <w:kinsoku w:val="0"/>
              <w:overflowPunct w:val="0"/>
              <w:spacing w:before="17" w:line="244" w:lineRule="auto"/>
              <w:ind w:right="577"/>
              <w:rPr>
                <w:rFonts w:asciiTheme="minorHAnsi" w:hAnsiTheme="minorHAnsi"/>
              </w:rPr>
            </w:pPr>
            <w:r w:rsidRPr="00911853">
              <w:rPr>
                <w:rFonts w:asciiTheme="minorHAnsi" w:hAnsiTheme="minorHAnsi" w:cs="Arial"/>
                <w:b/>
                <w:bCs/>
                <w:i/>
                <w:iCs/>
                <w:sz w:val="16"/>
                <w:szCs w:val="16"/>
              </w:rPr>
              <w:t>A</w:t>
            </w:r>
            <w:r w:rsidRPr="00911853">
              <w:rPr>
                <w:rFonts w:asciiTheme="minorHAnsi" w:hAnsiTheme="minorHAnsi" w:cs="Arial"/>
                <w:b/>
                <w:bCs/>
                <w:i/>
                <w:iCs/>
                <w:spacing w:val="-1"/>
                <w:sz w:val="16"/>
                <w:szCs w:val="16"/>
              </w:rPr>
              <w:t>u</w:t>
            </w:r>
            <w:r w:rsidRPr="00911853">
              <w:rPr>
                <w:rFonts w:asciiTheme="minorHAnsi" w:hAnsiTheme="minorHAnsi" w:cs="Arial"/>
                <w:b/>
                <w:bCs/>
                <w:i/>
                <w:iCs/>
                <w:sz w:val="16"/>
                <w:szCs w:val="16"/>
              </w:rPr>
              <w:t>t</w:t>
            </w:r>
            <w:r w:rsidRPr="00911853">
              <w:rPr>
                <w:rFonts w:asciiTheme="minorHAnsi" w:hAnsiTheme="minorHAnsi" w:cs="Arial"/>
                <w:b/>
                <w:bCs/>
                <w:i/>
                <w:iCs/>
                <w:spacing w:val="3"/>
                <w:sz w:val="16"/>
                <w:szCs w:val="16"/>
              </w:rPr>
              <w:t>o</w:t>
            </w:r>
            <w:r w:rsidRPr="00911853">
              <w:rPr>
                <w:rFonts w:asciiTheme="minorHAnsi" w:hAnsiTheme="minorHAnsi" w:cs="Arial"/>
                <w:b/>
                <w:bCs/>
                <w:i/>
                <w:iCs/>
                <w:spacing w:val="-3"/>
                <w:sz w:val="16"/>
                <w:szCs w:val="16"/>
              </w:rPr>
              <w:t>me</w:t>
            </w:r>
            <w:r w:rsidRPr="00911853">
              <w:rPr>
                <w:rFonts w:asciiTheme="minorHAnsi" w:hAnsiTheme="minorHAnsi" w:cs="Arial"/>
                <w:b/>
                <w:bCs/>
                <w:i/>
                <w:iCs/>
                <w:spacing w:val="2"/>
                <w:sz w:val="16"/>
                <w:szCs w:val="16"/>
              </w:rPr>
              <w:t>zz</w:t>
            </w:r>
            <w:r w:rsidRPr="00911853">
              <w:rPr>
                <w:rFonts w:asciiTheme="minorHAnsi" w:hAnsiTheme="minorHAnsi" w:cs="Arial"/>
                <w:b/>
                <w:bCs/>
                <w:i/>
                <w:iCs/>
                <w:sz w:val="16"/>
                <w:szCs w:val="16"/>
              </w:rPr>
              <w:t>i</w:t>
            </w:r>
            <w:r w:rsidRPr="00911853">
              <w:rPr>
                <w:rFonts w:asciiTheme="minorHAnsi" w:hAnsiTheme="minorHAnsi" w:cs="Arial"/>
                <w:b/>
                <w:bCs/>
                <w:i/>
                <w:iCs/>
                <w:spacing w:val="-9"/>
                <w:sz w:val="16"/>
                <w:szCs w:val="16"/>
              </w:rPr>
              <w:t xml:space="preserve"> </w:t>
            </w:r>
            <w:r w:rsidRPr="00911853">
              <w:rPr>
                <w:rFonts w:asciiTheme="minorHAnsi" w:hAnsiTheme="minorHAnsi" w:cs="Arial"/>
                <w:b/>
                <w:bCs/>
                <w:i/>
                <w:iCs/>
                <w:spacing w:val="3"/>
                <w:sz w:val="16"/>
                <w:szCs w:val="16"/>
              </w:rPr>
              <w:t>i</w:t>
            </w:r>
            <w:r w:rsidRPr="00911853">
              <w:rPr>
                <w:rFonts w:asciiTheme="minorHAnsi" w:hAnsiTheme="minorHAnsi" w:cs="Arial"/>
                <w:b/>
                <w:bCs/>
                <w:i/>
                <w:iCs/>
                <w:spacing w:val="-3"/>
                <w:sz w:val="16"/>
                <w:szCs w:val="16"/>
              </w:rPr>
              <w:t>m</w:t>
            </w:r>
            <w:r w:rsidRPr="00911853">
              <w:rPr>
                <w:rFonts w:asciiTheme="minorHAnsi" w:hAnsiTheme="minorHAnsi" w:cs="Arial"/>
                <w:b/>
                <w:bCs/>
                <w:i/>
                <w:iCs/>
                <w:spacing w:val="-1"/>
                <w:sz w:val="16"/>
                <w:szCs w:val="16"/>
              </w:rPr>
              <w:t>p</w:t>
            </w:r>
            <w:r w:rsidRPr="00911853">
              <w:rPr>
                <w:rFonts w:asciiTheme="minorHAnsi" w:hAnsiTheme="minorHAnsi" w:cs="Arial"/>
                <w:b/>
                <w:bCs/>
                <w:i/>
                <w:iCs/>
                <w:spacing w:val="3"/>
                <w:sz w:val="16"/>
                <w:szCs w:val="16"/>
              </w:rPr>
              <w:t>i</w:t>
            </w:r>
            <w:r w:rsidRPr="00911853">
              <w:rPr>
                <w:rFonts w:asciiTheme="minorHAnsi" w:hAnsiTheme="minorHAnsi" w:cs="Arial"/>
                <w:b/>
                <w:bCs/>
                <w:i/>
                <w:iCs/>
                <w:spacing w:val="-3"/>
                <w:sz w:val="16"/>
                <w:szCs w:val="16"/>
              </w:rPr>
              <w:t>e</w:t>
            </w:r>
            <w:r w:rsidRPr="00911853">
              <w:rPr>
                <w:rFonts w:asciiTheme="minorHAnsi" w:hAnsiTheme="minorHAnsi" w:cs="Arial"/>
                <w:b/>
                <w:bCs/>
                <w:i/>
                <w:iCs/>
                <w:spacing w:val="3"/>
                <w:sz w:val="16"/>
                <w:szCs w:val="16"/>
              </w:rPr>
              <w:t>g</w:t>
            </w:r>
            <w:r w:rsidRPr="00911853">
              <w:rPr>
                <w:rFonts w:asciiTheme="minorHAnsi" w:hAnsiTheme="minorHAnsi" w:cs="Arial"/>
                <w:b/>
                <w:bCs/>
                <w:i/>
                <w:iCs/>
                <w:spacing w:val="-3"/>
                <w:sz w:val="16"/>
                <w:szCs w:val="16"/>
              </w:rPr>
              <w:t>a</w:t>
            </w:r>
            <w:r w:rsidRPr="00911853">
              <w:rPr>
                <w:rFonts w:asciiTheme="minorHAnsi" w:hAnsiTheme="minorHAnsi" w:cs="Arial"/>
                <w:b/>
                <w:bCs/>
                <w:i/>
                <w:iCs/>
                <w:sz w:val="16"/>
                <w:szCs w:val="16"/>
              </w:rPr>
              <w:t>ti</w:t>
            </w:r>
            <w:r w:rsidRPr="00911853">
              <w:rPr>
                <w:rFonts w:asciiTheme="minorHAnsi" w:hAnsiTheme="minorHAnsi" w:cs="Arial"/>
                <w:b/>
                <w:bCs/>
                <w:i/>
                <w:iCs/>
                <w:spacing w:val="32"/>
                <w:sz w:val="16"/>
                <w:szCs w:val="16"/>
              </w:rPr>
              <w:t xml:space="preserve"> </w:t>
            </w:r>
            <w:r w:rsidRPr="00911853">
              <w:rPr>
                <w:rFonts w:asciiTheme="minorHAnsi" w:hAnsiTheme="minorHAnsi" w:cs="Arial"/>
                <w:b/>
                <w:bCs/>
                <w:i/>
                <w:iCs/>
                <w:spacing w:val="3"/>
                <w:sz w:val="16"/>
                <w:szCs w:val="16"/>
              </w:rPr>
              <w:t>p</w:t>
            </w:r>
            <w:r w:rsidRPr="00911853">
              <w:rPr>
                <w:rFonts w:asciiTheme="minorHAnsi" w:hAnsiTheme="minorHAnsi" w:cs="Arial"/>
                <w:b/>
                <w:bCs/>
                <w:i/>
                <w:iCs/>
                <w:spacing w:val="-3"/>
                <w:sz w:val="16"/>
                <w:szCs w:val="16"/>
              </w:rPr>
              <w:t>e</w:t>
            </w:r>
            <w:r w:rsidRPr="00911853">
              <w:rPr>
                <w:rFonts w:asciiTheme="minorHAnsi" w:hAnsiTheme="minorHAnsi" w:cs="Arial"/>
                <w:b/>
                <w:bCs/>
                <w:i/>
                <w:iCs/>
                <w:sz w:val="16"/>
                <w:szCs w:val="16"/>
              </w:rPr>
              <w:t>r</w:t>
            </w:r>
            <w:r w:rsidRPr="00911853">
              <w:rPr>
                <w:rFonts w:asciiTheme="minorHAnsi" w:hAnsiTheme="minorHAnsi" w:cs="Arial"/>
                <w:b/>
                <w:bCs/>
                <w:i/>
                <w:iCs/>
                <w:spacing w:val="31"/>
                <w:sz w:val="16"/>
                <w:szCs w:val="16"/>
              </w:rPr>
              <w:t xml:space="preserve"> </w:t>
            </w:r>
            <w:r w:rsidRPr="00911853">
              <w:rPr>
                <w:rFonts w:asciiTheme="minorHAnsi" w:hAnsiTheme="minorHAnsi" w:cs="Arial"/>
                <w:b/>
                <w:bCs/>
                <w:i/>
                <w:iCs/>
                <w:spacing w:val="3"/>
                <w:sz w:val="16"/>
                <w:szCs w:val="16"/>
              </w:rPr>
              <w:t>i</w:t>
            </w:r>
            <w:r w:rsidRPr="00911853">
              <w:rPr>
                <w:rFonts w:asciiTheme="minorHAnsi" w:hAnsiTheme="minorHAnsi" w:cs="Arial"/>
                <w:b/>
                <w:bCs/>
                <w:i/>
                <w:iCs/>
                <w:sz w:val="16"/>
                <w:szCs w:val="16"/>
              </w:rPr>
              <w:t>l</w:t>
            </w:r>
            <w:r w:rsidRPr="00911853">
              <w:rPr>
                <w:rFonts w:asciiTheme="minorHAnsi" w:hAnsiTheme="minorHAnsi" w:cs="Arial"/>
                <w:b/>
                <w:bCs/>
                <w:i/>
                <w:iCs/>
                <w:w w:val="98"/>
                <w:sz w:val="16"/>
                <w:szCs w:val="16"/>
              </w:rPr>
              <w:t xml:space="preserve"> </w:t>
            </w:r>
            <w:r w:rsidRPr="00911853">
              <w:rPr>
                <w:rFonts w:asciiTheme="minorHAnsi" w:hAnsiTheme="minorHAnsi" w:cs="Arial"/>
                <w:b/>
                <w:bCs/>
                <w:i/>
                <w:iCs/>
                <w:spacing w:val="-3"/>
                <w:sz w:val="16"/>
                <w:szCs w:val="16"/>
              </w:rPr>
              <w:t>se</w:t>
            </w:r>
            <w:r w:rsidRPr="00911853">
              <w:rPr>
                <w:rFonts w:asciiTheme="minorHAnsi" w:hAnsiTheme="minorHAnsi" w:cs="Arial"/>
                <w:b/>
                <w:bCs/>
                <w:i/>
                <w:iCs/>
                <w:spacing w:val="5"/>
                <w:sz w:val="16"/>
                <w:szCs w:val="16"/>
              </w:rPr>
              <w:t>r</w:t>
            </w:r>
            <w:r w:rsidRPr="00911853">
              <w:rPr>
                <w:rFonts w:asciiTheme="minorHAnsi" w:hAnsiTheme="minorHAnsi" w:cs="Arial"/>
                <w:b/>
                <w:bCs/>
                <w:i/>
                <w:iCs/>
                <w:spacing w:val="-3"/>
                <w:sz w:val="16"/>
                <w:szCs w:val="16"/>
              </w:rPr>
              <w:t>v</w:t>
            </w:r>
            <w:r w:rsidRPr="00911853">
              <w:rPr>
                <w:rFonts w:asciiTheme="minorHAnsi" w:hAnsiTheme="minorHAnsi" w:cs="Arial"/>
                <w:b/>
                <w:bCs/>
                <w:i/>
                <w:iCs/>
                <w:spacing w:val="-1"/>
                <w:sz w:val="16"/>
                <w:szCs w:val="16"/>
              </w:rPr>
              <w:t>i</w:t>
            </w:r>
            <w:r w:rsidRPr="00911853">
              <w:rPr>
                <w:rFonts w:asciiTheme="minorHAnsi" w:hAnsiTheme="minorHAnsi" w:cs="Arial"/>
                <w:b/>
                <w:bCs/>
                <w:i/>
                <w:iCs/>
                <w:spacing w:val="2"/>
                <w:sz w:val="16"/>
                <w:szCs w:val="16"/>
              </w:rPr>
              <w:t>z</w:t>
            </w:r>
            <w:r w:rsidRPr="00911853">
              <w:rPr>
                <w:rFonts w:asciiTheme="minorHAnsi" w:hAnsiTheme="minorHAnsi" w:cs="Arial"/>
                <w:b/>
                <w:bCs/>
                <w:i/>
                <w:iCs/>
                <w:spacing w:val="-1"/>
                <w:sz w:val="16"/>
                <w:szCs w:val="16"/>
              </w:rPr>
              <w:t>i</w:t>
            </w:r>
            <w:r w:rsidRPr="00911853">
              <w:rPr>
                <w:rFonts w:asciiTheme="minorHAnsi" w:hAnsiTheme="minorHAnsi" w:cs="Arial"/>
                <w:b/>
                <w:bCs/>
                <w:i/>
                <w:iCs/>
                <w:sz w:val="16"/>
                <w:szCs w:val="16"/>
              </w:rPr>
              <w:t>o</w:t>
            </w:r>
          </w:p>
        </w:tc>
        <w:tc>
          <w:tcPr>
            <w:tcW w:w="314" w:type="dxa"/>
            <w:tcBorders>
              <w:top w:val="single" w:sz="12" w:space="0" w:color="000000"/>
              <w:left w:val="single" w:sz="24" w:space="0" w:color="C0C0C0"/>
              <w:bottom w:val="single" w:sz="4" w:space="0" w:color="000000"/>
              <w:right w:val="single" w:sz="4" w:space="0" w:color="000000"/>
            </w:tcBorders>
          </w:tcPr>
          <w:p w14:paraId="21DFE0A4" w14:textId="77777777" w:rsidR="00D91BE6" w:rsidRPr="00911853" w:rsidRDefault="00D91BE6" w:rsidP="00AA58A5">
            <w:pPr>
              <w:rPr>
                <w:rFonts w:asciiTheme="minorHAnsi" w:hAnsiTheme="minorHAnsi"/>
              </w:rPr>
            </w:pPr>
          </w:p>
        </w:tc>
        <w:tc>
          <w:tcPr>
            <w:tcW w:w="380" w:type="dxa"/>
            <w:tcBorders>
              <w:top w:val="single" w:sz="12" w:space="0" w:color="000000"/>
              <w:left w:val="single" w:sz="4" w:space="0" w:color="000000"/>
              <w:bottom w:val="single" w:sz="4" w:space="0" w:color="000000"/>
              <w:right w:val="single" w:sz="4" w:space="0" w:color="000000"/>
            </w:tcBorders>
          </w:tcPr>
          <w:p w14:paraId="24B9B72A" w14:textId="77777777" w:rsidR="00D91BE6" w:rsidRPr="00911853" w:rsidRDefault="00D91BE6" w:rsidP="00AA58A5">
            <w:pPr>
              <w:rPr>
                <w:rFonts w:asciiTheme="minorHAnsi" w:hAnsiTheme="minorHAnsi"/>
              </w:rPr>
            </w:pPr>
          </w:p>
        </w:tc>
        <w:tc>
          <w:tcPr>
            <w:tcW w:w="490" w:type="dxa"/>
            <w:tcBorders>
              <w:top w:val="single" w:sz="12" w:space="0" w:color="000000"/>
              <w:left w:val="single" w:sz="4" w:space="0" w:color="000000"/>
              <w:bottom w:val="single" w:sz="4" w:space="0" w:color="000000"/>
              <w:right w:val="single" w:sz="4" w:space="0" w:color="000000"/>
            </w:tcBorders>
          </w:tcPr>
          <w:p w14:paraId="03B499F5" w14:textId="77777777" w:rsidR="00D91BE6" w:rsidRPr="00911853" w:rsidRDefault="00D91BE6" w:rsidP="00AA58A5">
            <w:pPr>
              <w:rPr>
                <w:rFonts w:asciiTheme="minorHAnsi" w:hAnsiTheme="minorHAnsi"/>
              </w:rPr>
            </w:pPr>
          </w:p>
        </w:tc>
        <w:tc>
          <w:tcPr>
            <w:tcW w:w="867" w:type="dxa"/>
            <w:tcBorders>
              <w:top w:val="single" w:sz="12" w:space="0" w:color="000000"/>
              <w:left w:val="single" w:sz="4" w:space="0" w:color="000000"/>
              <w:bottom w:val="single" w:sz="4" w:space="0" w:color="000000"/>
              <w:right w:val="single" w:sz="4" w:space="0" w:color="000000"/>
            </w:tcBorders>
          </w:tcPr>
          <w:p w14:paraId="4282FB5C" w14:textId="77777777" w:rsidR="00D91BE6" w:rsidRPr="00911853" w:rsidRDefault="00D91BE6" w:rsidP="00AA58A5">
            <w:pPr>
              <w:rPr>
                <w:rFonts w:asciiTheme="minorHAnsi" w:hAnsiTheme="minorHAnsi"/>
              </w:rPr>
            </w:pPr>
          </w:p>
        </w:tc>
        <w:tc>
          <w:tcPr>
            <w:tcW w:w="859" w:type="dxa"/>
            <w:tcBorders>
              <w:top w:val="single" w:sz="12" w:space="0" w:color="000000"/>
              <w:left w:val="single" w:sz="4" w:space="0" w:color="000000"/>
              <w:bottom w:val="single" w:sz="4" w:space="0" w:color="000000"/>
              <w:right w:val="single" w:sz="4" w:space="0" w:color="000000"/>
            </w:tcBorders>
          </w:tcPr>
          <w:p w14:paraId="35F1CA78" w14:textId="77777777" w:rsidR="00D91BE6" w:rsidRPr="00911853" w:rsidRDefault="00D91BE6" w:rsidP="00AA58A5">
            <w:pPr>
              <w:rPr>
                <w:rFonts w:asciiTheme="minorHAnsi" w:hAnsiTheme="minorHAnsi"/>
              </w:rPr>
            </w:pPr>
          </w:p>
        </w:tc>
        <w:tc>
          <w:tcPr>
            <w:tcW w:w="807" w:type="dxa"/>
            <w:gridSpan w:val="2"/>
            <w:tcBorders>
              <w:top w:val="single" w:sz="12" w:space="0" w:color="000000"/>
              <w:left w:val="single" w:sz="4" w:space="0" w:color="000000"/>
              <w:bottom w:val="single" w:sz="4" w:space="0" w:color="000000"/>
              <w:right w:val="single" w:sz="4" w:space="0" w:color="000000"/>
            </w:tcBorders>
          </w:tcPr>
          <w:p w14:paraId="17F13377" w14:textId="77777777" w:rsidR="00D91BE6" w:rsidRPr="00911853" w:rsidRDefault="00D91BE6" w:rsidP="00AA58A5">
            <w:pPr>
              <w:rPr>
                <w:rFonts w:asciiTheme="minorHAnsi" w:hAnsiTheme="minorHAnsi"/>
              </w:rPr>
            </w:pPr>
          </w:p>
        </w:tc>
        <w:tc>
          <w:tcPr>
            <w:tcW w:w="898" w:type="dxa"/>
            <w:gridSpan w:val="2"/>
            <w:tcBorders>
              <w:top w:val="single" w:sz="12" w:space="0" w:color="000000"/>
              <w:left w:val="single" w:sz="4" w:space="0" w:color="000000"/>
              <w:bottom w:val="single" w:sz="4" w:space="0" w:color="000000"/>
              <w:right w:val="single" w:sz="4" w:space="0" w:color="000000"/>
            </w:tcBorders>
          </w:tcPr>
          <w:p w14:paraId="1B5015DA" w14:textId="77777777" w:rsidR="00D91BE6" w:rsidRPr="00911853" w:rsidRDefault="00D91BE6" w:rsidP="00AA58A5">
            <w:pPr>
              <w:rPr>
                <w:rFonts w:asciiTheme="minorHAnsi" w:hAnsiTheme="minorHAnsi"/>
              </w:rPr>
            </w:pPr>
          </w:p>
        </w:tc>
        <w:tc>
          <w:tcPr>
            <w:tcW w:w="1217" w:type="dxa"/>
            <w:tcBorders>
              <w:top w:val="single" w:sz="12" w:space="0" w:color="000000"/>
              <w:left w:val="single" w:sz="4" w:space="0" w:color="000000"/>
              <w:bottom w:val="single" w:sz="4" w:space="0" w:color="000000"/>
              <w:right w:val="single" w:sz="4" w:space="0" w:color="000000"/>
            </w:tcBorders>
          </w:tcPr>
          <w:p w14:paraId="6A6319D2" w14:textId="77777777" w:rsidR="00D91BE6" w:rsidRPr="00911853" w:rsidRDefault="00D91BE6" w:rsidP="00AA58A5">
            <w:pPr>
              <w:rPr>
                <w:rFonts w:asciiTheme="minorHAnsi" w:hAnsiTheme="minorHAnsi"/>
              </w:rPr>
            </w:pPr>
          </w:p>
        </w:tc>
        <w:tc>
          <w:tcPr>
            <w:tcW w:w="1162" w:type="dxa"/>
            <w:tcBorders>
              <w:top w:val="single" w:sz="12" w:space="0" w:color="000000"/>
              <w:left w:val="single" w:sz="4" w:space="0" w:color="000000"/>
              <w:bottom w:val="single" w:sz="4" w:space="0" w:color="000000"/>
              <w:right w:val="single" w:sz="4" w:space="0" w:color="000000"/>
            </w:tcBorders>
          </w:tcPr>
          <w:p w14:paraId="76E26E05" w14:textId="77777777" w:rsidR="00D91BE6" w:rsidRPr="00911853" w:rsidRDefault="00D91BE6" w:rsidP="00AA58A5">
            <w:pPr>
              <w:rPr>
                <w:rFonts w:asciiTheme="minorHAnsi" w:hAnsiTheme="minorHAnsi"/>
              </w:rPr>
            </w:pPr>
          </w:p>
        </w:tc>
      </w:tr>
      <w:tr w:rsidR="00D91BE6" w:rsidRPr="00112590" w14:paraId="5BF9DC44" w14:textId="77777777" w:rsidTr="00AA58A5">
        <w:trPr>
          <w:trHeight w:hRule="exact" w:val="257"/>
        </w:trPr>
        <w:tc>
          <w:tcPr>
            <w:tcW w:w="72" w:type="dxa"/>
            <w:vMerge/>
            <w:tcBorders>
              <w:top w:val="single" w:sz="12" w:space="0" w:color="000000"/>
              <w:left w:val="single" w:sz="24" w:space="0" w:color="C0C0C0"/>
              <w:bottom w:val="single" w:sz="6" w:space="0" w:color="C0C0C0"/>
              <w:right w:val="nil"/>
            </w:tcBorders>
          </w:tcPr>
          <w:p w14:paraId="0BA7F0E1" w14:textId="77777777" w:rsidR="00D91BE6" w:rsidRPr="00112590" w:rsidRDefault="00D91BE6" w:rsidP="00AA58A5">
            <w:pPr>
              <w:rPr>
                <w:rFonts w:asciiTheme="minorHAnsi" w:hAnsiTheme="minorHAnsi"/>
              </w:rPr>
            </w:pPr>
          </w:p>
        </w:tc>
        <w:tc>
          <w:tcPr>
            <w:tcW w:w="2667" w:type="dxa"/>
            <w:vMerge/>
            <w:tcBorders>
              <w:top w:val="single" w:sz="12" w:space="0" w:color="000000"/>
              <w:left w:val="nil"/>
              <w:bottom w:val="single" w:sz="6" w:space="0" w:color="C0C0C0"/>
              <w:right w:val="single" w:sz="24" w:space="0" w:color="C0C0C0"/>
            </w:tcBorders>
            <w:shd w:val="clear" w:color="auto" w:fill="C0C0C0"/>
          </w:tcPr>
          <w:p w14:paraId="44D099A4" w14:textId="77777777" w:rsidR="00D91BE6" w:rsidRPr="00911853" w:rsidRDefault="00D91BE6" w:rsidP="00AA58A5">
            <w:pPr>
              <w:rPr>
                <w:rFonts w:asciiTheme="minorHAnsi" w:hAnsiTheme="minorHAnsi"/>
              </w:rPr>
            </w:pPr>
          </w:p>
        </w:tc>
        <w:tc>
          <w:tcPr>
            <w:tcW w:w="314" w:type="dxa"/>
            <w:tcBorders>
              <w:top w:val="single" w:sz="4" w:space="0" w:color="000000"/>
              <w:left w:val="single" w:sz="24" w:space="0" w:color="C0C0C0"/>
              <w:bottom w:val="single" w:sz="4" w:space="0" w:color="000000"/>
              <w:right w:val="single" w:sz="4" w:space="0" w:color="000000"/>
            </w:tcBorders>
          </w:tcPr>
          <w:p w14:paraId="11A3015F" w14:textId="77777777" w:rsidR="00D91BE6" w:rsidRPr="00911853" w:rsidRDefault="00D91BE6" w:rsidP="00AA58A5">
            <w:pPr>
              <w:rPr>
                <w:rFonts w:asciiTheme="minorHAnsi" w:hAnsiTheme="minorHAnsi"/>
              </w:rPr>
            </w:pPr>
          </w:p>
        </w:tc>
        <w:tc>
          <w:tcPr>
            <w:tcW w:w="380" w:type="dxa"/>
            <w:tcBorders>
              <w:top w:val="single" w:sz="4" w:space="0" w:color="000000"/>
              <w:left w:val="single" w:sz="4" w:space="0" w:color="000000"/>
              <w:bottom w:val="single" w:sz="4" w:space="0" w:color="000000"/>
              <w:right w:val="single" w:sz="4" w:space="0" w:color="000000"/>
            </w:tcBorders>
          </w:tcPr>
          <w:p w14:paraId="3578565B" w14:textId="77777777" w:rsidR="00D91BE6" w:rsidRPr="00911853" w:rsidRDefault="00D91BE6" w:rsidP="00AA58A5">
            <w:pPr>
              <w:rPr>
                <w:rFonts w:asciiTheme="minorHAnsi" w:hAnsiTheme="minorHAnsi"/>
              </w:rPr>
            </w:pPr>
          </w:p>
        </w:tc>
        <w:tc>
          <w:tcPr>
            <w:tcW w:w="490" w:type="dxa"/>
            <w:tcBorders>
              <w:top w:val="single" w:sz="4" w:space="0" w:color="000000"/>
              <w:left w:val="single" w:sz="4" w:space="0" w:color="000000"/>
              <w:bottom w:val="single" w:sz="4" w:space="0" w:color="000000"/>
              <w:right w:val="single" w:sz="4" w:space="0" w:color="000000"/>
            </w:tcBorders>
          </w:tcPr>
          <w:p w14:paraId="6495A76A" w14:textId="77777777" w:rsidR="00D91BE6" w:rsidRPr="00911853" w:rsidRDefault="00D91BE6" w:rsidP="00AA58A5">
            <w:pPr>
              <w:rPr>
                <w:rFonts w:asciiTheme="minorHAnsi" w:hAnsiTheme="minorHAnsi"/>
              </w:rPr>
            </w:pPr>
          </w:p>
        </w:tc>
        <w:tc>
          <w:tcPr>
            <w:tcW w:w="867" w:type="dxa"/>
            <w:tcBorders>
              <w:top w:val="single" w:sz="4" w:space="0" w:color="000000"/>
              <w:left w:val="single" w:sz="4" w:space="0" w:color="000000"/>
              <w:bottom w:val="single" w:sz="4" w:space="0" w:color="000000"/>
              <w:right w:val="single" w:sz="4" w:space="0" w:color="000000"/>
            </w:tcBorders>
          </w:tcPr>
          <w:p w14:paraId="5C447CDA" w14:textId="77777777" w:rsidR="00D91BE6" w:rsidRPr="00911853" w:rsidRDefault="00D91BE6" w:rsidP="00AA58A5">
            <w:pPr>
              <w:rPr>
                <w:rFonts w:asciiTheme="minorHAnsi" w:hAnsiTheme="minorHAnsi"/>
              </w:rPr>
            </w:pPr>
          </w:p>
        </w:tc>
        <w:tc>
          <w:tcPr>
            <w:tcW w:w="859" w:type="dxa"/>
            <w:tcBorders>
              <w:top w:val="single" w:sz="4" w:space="0" w:color="000000"/>
              <w:left w:val="single" w:sz="4" w:space="0" w:color="000000"/>
              <w:bottom w:val="single" w:sz="4" w:space="0" w:color="000000"/>
              <w:right w:val="single" w:sz="4" w:space="0" w:color="000000"/>
            </w:tcBorders>
          </w:tcPr>
          <w:p w14:paraId="4A768DE3" w14:textId="77777777" w:rsidR="00D91BE6" w:rsidRPr="00911853" w:rsidRDefault="00D91BE6" w:rsidP="00AA58A5">
            <w:pPr>
              <w:rPr>
                <w:rFonts w:asciiTheme="minorHAnsi" w:hAnsiTheme="minorHAnsi"/>
              </w:rPr>
            </w:pPr>
          </w:p>
        </w:tc>
        <w:tc>
          <w:tcPr>
            <w:tcW w:w="807" w:type="dxa"/>
            <w:gridSpan w:val="2"/>
            <w:tcBorders>
              <w:top w:val="single" w:sz="4" w:space="0" w:color="000000"/>
              <w:left w:val="single" w:sz="4" w:space="0" w:color="000000"/>
              <w:bottom w:val="single" w:sz="4" w:space="0" w:color="000000"/>
              <w:right w:val="single" w:sz="4" w:space="0" w:color="000000"/>
            </w:tcBorders>
          </w:tcPr>
          <w:p w14:paraId="412E1D60" w14:textId="77777777" w:rsidR="00D91BE6" w:rsidRPr="00911853" w:rsidRDefault="00D91BE6" w:rsidP="00AA58A5">
            <w:pPr>
              <w:rPr>
                <w:rFonts w:asciiTheme="minorHAnsi" w:hAnsiTheme="minorHAnsi"/>
              </w:rPr>
            </w:pPr>
          </w:p>
        </w:tc>
        <w:tc>
          <w:tcPr>
            <w:tcW w:w="898" w:type="dxa"/>
            <w:gridSpan w:val="2"/>
            <w:tcBorders>
              <w:top w:val="single" w:sz="4" w:space="0" w:color="000000"/>
              <w:left w:val="single" w:sz="4" w:space="0" w:color="000000"/>
              <w:bottom w:val="single" w:sz="6" w:space="0" w:color="C0C0C0"/>
              <w:right w:val="single" w:sz="4" w:space="0" w:color="000000"/>
            </w:tcBorders>
          </w:tcPr>
          <w:p w14:paraId="2129B289" w14:textId="77777777" w:rsidR="00D91BE6" w:rsidRPr="00911853" w:rsidRDefault="00D91BE6" w:rsidP="00AA58A5">
            <w:pPr>
              <w:rPr>
                <w:rFonts w:asciiTheme="minorHAnsi" w:hAnsiTheme="minorHAnsi"/>
              </w:rPr>
            </w:pPr>
          </w:p>
        </w:tc>
        <w:tc>
          <w:tcPr>
            <w:tcW w:w="1217" w:type="dxa"/>
            <w:tcBorders>
              <w:top w:val="single" w:sz="4" w:space="0" w:color="000000"/>
              <w:left w:val="single" w:sz="4" w:space="0" w:color="000000"/>
              <w:bottom w:val="single" w:sz="4" w:space="0" w:color="000000"/>
              <w:right w:val="single" w:sz="4" w:space="0" w:color="000000"/>
            </w:tcBorders>
          </w:tcPr>
          <w:p w14:paraId="57B2F042" w14:textId="77777777" w:rsidR="00D91BE6" w:rsidRPr="00911853" w:rsidRDefault="00D91BE6" w:rsidP="00AA58A5">
            <w:pPr>
              <w:rPr>
                <w:rFonts w:asciiTheme="minorHAnsi" w:hAnsiTheme="minorHAnsi"/>
              </w:rPr>
            </w:pPr>
          </w:p>
        </w:tc>
        <w:tc>
          <w:tcPr>
            <w:tcW w:w="1162" w:type="dxa"/>
            <w:tcBorders>
              <w:top w:val="single" w:sz="4" w:space="0" w:color="000000"/>
              <w:left w:val="single" w:sz="4" w:space="0" w:color="000000"/>
              <w:bottom w:val="single" w:sz="4" w:space="0" w:color="000000"/>
              <w:right w:val="single" w:sz="4" w:space="0" w:color="000000"/>
            </w:tcBorders>
          </w:tcPr>
          <w:p w14:paraId="06B8008D" w14:textId="77777777" w:rsidR="00D91BE6" w:rsidRPr="00911853" w:rsidRDefault="00D91BE6" w:rsidP="00AA58A5">
            <w:pPr>
              <w:rPr>
                <w:rFonts w:asciiTheme="minorHAnsi" w:hAnsiTheme="minorHAnsi"/>
              </w:rPr>
            </w:pPr>
          </w:p>
        </w:tc>
      </w:tr>
      <w:tr w:rsidR="00D91BE6" w:rsidRPr="00112590" w14:paraId="7EF1B016" w14:textId="77777777" w:rsidTr="00AA58A5">
        <w:trPr>
          <w:trHeight w:hRule="exact" w:val="259"/>
        </w:trPr>
        <w:tc>
          <w:tcPr>
            <w:tcW w:w="72" w:type="dxa"/>
            <w:tcBorders>
              <w:top w:val="single" w:sz="6" w:space="0" w:color="C0C0C0"/>
              <w:left w:val="single" w:sz="24" w:space="0" w:color="C0C0C0"/>
              <w:bottom w:val="single" w:sz="8" w:space="0" w:color="000000"/>
              <w:right w:val="nil"/>
            </w:tcBorders>
          </w:tcPr>
          <w:p w14:paraId="1B83FBA4" w14:textId="77777777" w:rsidR="00D91BE6" w:rsidRPr="00112590" w:rsidRDefault="00D91BE6" w:rsidP="00AA58A5">
            <w:pPr>
              <w:rPr>
                <w:rFonts w:asciiTheme="minorHAnsi" w:hAnsiTheme="minorHAnsi"/>
              </w:rPr>
            </w:pPr>
          </w:p>
        </w:tc>
        <w:tc>
          <w:tcPr>
            <w:tcW w:w="2667" w:type="dxa"/>
            <w:tcBorders>
              <w:top w:val="single" w:sz="6" w:space="0" w:color="C0C0C0"/>
              <w:left w:val="nil"/>
              <w:bottom w:val="single" w:sz="8" w:space="0" w:color="000000"/>
              <w:right w:val="single" w:sz="24" w:space="0" w:color="C0C0C0"/>
            </w:tcBorders>
            <w:shd w:val="clear" w:color="auto" w:fill="C0C0C0"/>
          </w:tcPr>
          <w:p w14:paraId="31597B60" w14:textId="77777777" w:rsidR="00D91BE6" w:rsidRPr="00911853" w:rsidRDefault="00D91BE6" w:rsidP="00AA58A5">
            <w:pPr>
              <w:pStyle w:val="TableParagraph"/>
              <w:kinsoku w:val="0"/>
              <w:overflowPunct w:val="0"/>
              <w:spacing w:before="26"/>
              <w:rPr>
                <w:rFonts w:asciiTheme="minorHAnsi" w:hAnsiTheme="minorHAnsi"/>
              </w:rPr>
            </w:pPr>
            <w:r w:rsidRPr="00911853">
              <w:rPr>
                <w:rFonts w:asciiTheme="minorHAnsi" w:hAnsiTheme="minorHAnsi" w:cs="Arial"/>
                <w:spacing w:val="3"/>
                <w:sz w:val="16"/>
                <w:szCs w:val="16"/>
              </w:rPr>
              <w:t>Costipatore</w:t>
            </w:r>
          </w:p>
        </w:tc>
        <w:tc>
          <w:tcPr>
            <w:tcW w:w="314" w:type="dxa"/>
            <w:tcBorders>
              <w:top w:val="single" w:sz="4" w:space="0" w:color="000000"/>
              <w:left w:val="single" w:sz="24" w:space="0" w:color="C0C0C0"/>
              <w:bottom w:val="single" w:sz="8" w:space="0" w:color="000000"/>
              <w:right w:val="single" w:sz="4" w:space="0" w:color="000000"/>
            </w:tcBorders>
          </w:tcPr>
          <w:p w14:paraId="50DEDF93" w14:textId="77777777" w:rsidR="00D91BE6" w:rsidRPr="00911853" w:rsidRDefault="00D91BE6" w:rsidP="00AA58A5">
            <w:pPr>
              <w:pStyle w:val="TableParagraph"/>
              <w:kinsoku w:val="0"/>
              <w:overflowPunct w:val="0"/>
              <w:spacing w:before="29"/>
              <w:ind w:left="143"/>
              <w:rPr>
                <w:rFonts w:asciiTheme="minorHAnsi" w:hAnsiTheme="minorHAnsi"/>
              </w:rPr>
            </w:pPr>
            <w:r w:rsidRPr="00911853">
              <w:rPr>
                <w:rFonts w:asciiTheme="minorHAnsi" w:hAnsiTheme="minorHAnsi" w:cs="Arial"/>
                <w:sz w:val="16"/>
                <w:szCs w:val="16"/>
              </w:rPr>
              <w:t>3</w:t>
            </w:r>
          </w:p>
        </w:tc>
        <w:tc>
          <w:tcPr>
            <w:tcW w:w="380" w:type="dxa"/>
            <w:tcBorders>
              <w:top w:val="single" w:sz="4" w:space="0" w:color="000000"/>
              <w:left w:val="single" w:sz="4" w:space="0" w:color="000000"/>
              <w:bottom w:val="single" w:sz="8" w:space="0" w:color="000000"/>
              <w:right w:val="single" w:sz="4" w:space="0" w:color="000000"/>
            </w:tcBorders>
          </w:tcPr>
          <w:p w14:paraId="1133F21B" w14:textId="77777777" w:rsidR="00D91BE6" w:rsidRPr="00911853" w:rsidRDefault="00D91BE6" w:rsidP="00AA58A5">
            <w:pPr>
              <w:pStyle w:val="TableParagraph"/>
              <w:kinsoku w:val="0"/>
              <w:overflowPunct w:val="0"/>
              <w:spacing w:before="29"/>
              <w:ind w:left="83"/>
              <w:rPr>
                <w:rFonts w:asciiTheme="minorHAnsi" w:hAnsiTheme="minorHAnsi"/>
              </w:rPr>
            </w:pPr>
            <w:r w:rsidRPr="00911853">
              <w:rPr>
                <w:rFonts w:asciiTheme="minorHAnsi" w:hAnsiTheme="minorHAnsi" w:cs="Arial"/>
                <w:spacing w:val="-3"/>
                <w:sz w:val="16"/>
                <w:szCs w:val="16"/>
              </w:rPr>
              <w:t>6</w:t>
            </w:r>
            <w:r w:rsidRPr="00911853">
              <w:rPr>
                <w:rFonts w:asciiTheme="minorHAnsi" w:hAnsiTheme="minorHAnsi" w:cs="Arial"/>
                <w:spacing w:val="-1"/>
                <w:sz w:val="16"/>
                <w:szCs w:val="16"/>
              </w:rPr>
              <w:t>,</w:t>
            </w:r>
            <w:r w:rsidRPr="00911853">
              <w:rPr>
                <w:rFonts w:asciiTheme="minorHAnsi" w:hAnsiTheme="minorHAnsi" w:cs="Arial"/>
                <w:sz w:val="16"/>
                <w:szCs w:val="16"/>
              </w:rPr>
              <w:t>0</w:t>
            </w:r>
          </w:p>
        </w:tc>
        <w:tc>
          <w:tcPr>
            <w:tcW w:w="490" w:type="dxa"/>
            <w:tcBorders>
              <w:top w:val="single" w:sz="4" w:space="0" w:color="000000"/>
              <w:left w:val="single" w:sz="4" w:space="0" w:color="000000"/>
              <w:bottom w:val="single" w:sz="8" w:space="0" w:color="000000"/>
              <w:right w:val="single" w:sz="4" w:space="0" w:color="000000"/>
            </w:tcBorders>
          </w:tcPr>
          <w:p w14:paraId="10DBB846" w14:textId="77777777" w:rsidR="00D91BE6" w:rsidRPr="00911853" w:rsidRDefault="00D91BE6" w:rsidP="00AA58A5">
            <w:pPr>
              <w:pStyle w:val="TableParagraph"/>
              <w:kinsoku w:val="0"/>
              <w:overflowPunct w:val="0"/>
              <w:spacing w:before="29"/>
              <w:ind w:right="66"/>
              <w:jc w:val="right"/>
              <w:rPr>
                <w:rFonts w:asciiTheme="minorHAnsi" w:hAnsiTheme="minorHAnsi"/>
              </w:rPr>
            </w:pPr>
            <w:r w:rsidRPr="00911853">
              <w:rPr>
                <w:rFonts w:asciiTheme="minorHAnsi" w:hAnsiTheme="minorHAnsi" w:cs="Arial"/>
                <w:w w:val="95"/>
                <w:sz w:val="16"/>
                <w:szCs w:val="16"/>
              </w:rPr>
              <w:t>1</w:t>
            </w:r>
          </w:p>
        </w:tc>
        <w:tc>
          <w:tcPr>
            <w:tcW w:w="867" w:type="dxa"/>
            <w:tcBorders>
              <w:top w:val="single" w:sz="4" w:space="0" w:color="000000"/>
              <w:left w:val="single" w:sz="4" w:space="0" w:color="000000"/>
              <w:bottom w:val="single" w:sz="8" w:space="0" w:color="000000"/>
              <w:right w:val="single" w:sz="4" w:space="0" w:color="000000"/>
            </w:tcBorders>
          </w:tcPr>
          <w:p w14:paraId="58390D53" w14:textId="77777777" w:rsidR="00D91BE6" w:rsidRPr="00911853" w:rsidRDefault="00D91BE6" w:rsidP="00AA58A5">
            <w:pPr>
              <w:pStyle w:val="TableParagraph"/>
              <w:kinsoku w:val="0"/>
              <w:overflowPunct w:val="0"/>
              <w:spacing w:before="29"/>
              <w:ind w:right="69"/>
              <w:jc w:val="right"/>
              <w:rPr>
                <w:rFonts w:asciiTheme="minorHAnsi" w:hAnsiTheme="minorHAnsi"/>
              </w:rPr>
            </w:pPr>
            <w:r w:rsidRPr="00911853">
              <w:rPr>
                <w:rFonts w:asciiTheme="minorHAnsi" w:hAnsiTheme="minorHAnsi" w:cs="Arial"/>
                <w:w w:val="95"/>
                <w:sz w:val="16"/>
                <w:szCs w:val="16"/>
              </w:rPr>
              <w:t>1</w:t>
            </w:r>
          </w:p>
        </w:tc>
        <w:tc>
          <w:tcPr>
            <w:tcW w:w="859" w:type="dxa"/>
            <w:tcBorders>
              <w:top w:val="single" w:sz="4" w:space="0" w:color="000000"/>
              <w:left w:val="single" w:sz="4" w:space="0" w:color="000000"/>
              <w:bottom w:val="single" w:sz="8" w:space="0" w:color="000000"/>
              <w:right w:val="single" w:sz="4" w:space="0" w:color="000000"/>
            </w:tcBorders>
          </w:tcPr>
          <w:p w14:paraId="1FC11653" w14:textId="77777777" w:rsidR="00D91BE6" w:rsidRPr="00911853" w:rsidRDefault="00D91BE6" w:rsidP="00AA58A5">
            <w:pPr>
              <w:pStyle w:val="TableParagraph"/>
              <w:kinsoku w:val="0"/>
              <w:overflowPunct w:val="0"/>
              <w:spacing w:before="29"/>
              <w:ind w:right="66"/>
              <w:jc w:val="right"/>
              <w:rPr>
                <w:rFonts w:asciiTheme="minorHAnsi" w:hAnsiTheme="minorHAnsi"/>
              </w:rPr>
            </w:pPr>
            <w:r w:rsidRPr="00911853">
              <w:rPr>
                <w:rFonts w:asciiTheme="minorHAnsi" w:hAnsiTheme="minorHAnsi" w:cs="Arial"/>
                <w:spacing w:val="-2"/>
                <w:w w:val="95"/>
                <w:sz w:val="16"/>
                <w:szCs w:val="16"/>
              </w:rPr>
              <w:t>52</w:t>
            </w:r>
          </w:p>
        </w:tc>
        <w:tc>
          <w:tcPr>
            <w:tcW w:w="807" w:type="dxa"/>
            <w:gridSpan w:val="2"/>
            <w:tcBorders>
              <w:top w:val="single" w:sz="4" w:space="0" w:color="000000"/>
              <w:left w:val="single" w:sz="4" w:space="0" w:color="000000"/>
              <w:bottom w:val="single" w:sz="8" w:space="0" w:color="000000"/>
              <w:right w:val="single" w:sz="26" w:space="0" w:color="C0C0C0"/>
            </w:tcBorders>
          </w:tcPr>
          <w:p w14:paraId="4D823A94" w14:textId="77777777" w:rsidR="00D91BE6" w:rsidRPr="00911853" w:rsidRDefault="00D91BE6" w:rsidP="00AA58A5">
            <w:pPr>
              <w:pStyle w:val="TableParagraph"/>
              <w:kinsoku w:val="0"/>
              <w:overflowPunct w:val="0"/>
              <w:spacing w:before="29"/>
              <w:ind w:left="128"/>
              <w:rPr>
                <w:rFonts w:asciiTheme="minorHAnsi" w:hAnsiTheme="minorHAnsi"/>
              </w:rPr>
            </w:pPr>
            <w:r w:rsidRPr="00911853">
              <w:rPr>
                <w:rFonts w:asciiTheme="minorHAnsi" w:hAnsiTheme="minorHAnsi" w:cs="Arial"/>
                <w:spacing w:val="-3"/>
                <w:sz w:val="16"/>
                <w:szCs w:val="16"/>
              </w:rPr>
              <w:t xml:space="preserve">  624</w:t>
            </w:r>
          </w:p>
        </w:tc>
        <w:tc>
          <w:tcPr>
            <w:tcW w:w="898" w:type="dxa"/>
            <w:gridSpan w:val="2"/>
            <w:tcBorders>
              <w:top w:val="single" w:sz="6" w:space="0" w:color="C0C0C0"/>
              <w:left w:val="single" w:sz="26" w:space="0" w:color="C0C0C0"/>
              <w:bottom w:val="single" w:sz="8" w:space="0" w:color="000000"/>
              <w:right w:val="single" w:sz="26" w:space="0" w:color="C0C0C0"/>
            </w:tcBorders>
            <w:shd w:val="clear" w:color="auto" w:fill="C0C0C0"/>
          </w:tcPr>
          <w:p w14:paraId="180E2419" w14:textId="77777777" w:rsidR="00D91BE6" w:rsidRPr="00911853" w:rsidRDefault="00D91BE6" w:rsidP="00AA58A5">
            <w:pPr>
              <w:pStyle w:val="TableParagraph"/>
              <w:kinsoku w:val="0"/>
              <w:overflowPunct w:val="0"/>
              <w:spacing w:before="26"/>
              <w:ind w:left="508"/>
              <w:rPr>
                <w:rFonts w:asciiTheme="minorHAnsi" w:hAnsiTheme="minorHAnsi"/>
              </w:rPr>
            </w:pPr>
            <w:r w:rsidRPr="00911853">
              <w:rPr>
                <w:rFonts w:asciiTheme="minorHAnsi" w:hAnsiTheme="minorHAnsi" w:cs="Arial"/>
                <w:spacing w:val="-3"/>
                <w:sz w:val="16"/>
                <w:szCs w:val="16"/>
              </w:rPr>
              <w:t>1</w:t>
            </w:r>
            <w:r w:rsidRPr="00911853">
              <w:rPr>
                <w:rFonts w:asciiTheme="minorHAnsi" w:hAnsiTheme="minorHAnsi" w:cs="Arial"/>
                <w:spacing w:val="-1"/>
                <w:sz w:val="16"/>
                <w:szCs w:val="16"/>
              </w:rPr>
              <w:t>,23</w:t>
            </w:r>
          </w:p>
        </w:tc>
        <w:tc>
          <w:tcPr>
            <w:tcW w:w="1217" w:type="dxa"/>
            <w:tcBorders>
              <w:top w:val="single" w:sz="4" w:space="0" w:color="000000"/>
              <w:left w:val="single" w:sz="26" w:space="0" w:color="C0C0C0"/>
              <w:bottom w:val="single" w:sz="8" w:space="0" w:color="000000"/>
              <w:right w:val="single" w:sz="4" w:space="0" w:color="000000"/>
            </w:tcBorders>
          </w:tcPr>
          <w:p w14:paraId="718B8EDF" w14:textId="77777777" w:rsidR="00D91BE6" w:rsidRPr="00911853" w:rsidRDefault="00D91BE6" w:rsidP="00AA58A5">
            <w:pPr>
              <w:pStyle w:val="TableParagraph"/>
              <w:kinsoku w:val="0"/>
              <w:overflowPunct w:val="0"/>
              <w:spacing w:before="29"/>
              <w:rPr>
                <w:rFonts w:asciiTheme="minorHAnsi" w:hAnsiTheme="minorHAnsi"/>
              </w:rPr>
            </w:pPr>
            <w:r w:rsidRPr="00911853">
              <w:rPr>
                <w:rFonts w:asciiTheme="minorHAnsi" w:hAnsiTheme="minorHAnsi" w:cs="Arial"/>
                <w:spacing w:val="-3"/>
                <w:sz w:val="16"/>
                <w:szCs w:val="16"/>
              </w:rPr>
              <w:t xml:space="preserve">           2</w:t>
            </w:r>
            <w:r w:rsidRPr="00911853">
              <w:rPr>
                <w:rFonts w:asciiTheme="minorHAnsi" w:hAnsiTheme="minorHAnsi" w:cs="Arial"/>
                <w:spacing w:val="3"/>
                <w:sz w:val="16"/>
                <w:szCs w:val="16"/>
              </w:rPr>
              <w:t>.302</w:t>
            </w:r>
            <w:r w:rsidRPr="00911853">
              <w:rPr>
                <w:rFonts w:asciiTheme="minorHAnsi" w:hAnsiTheme="minorHAnsi" w:cs="Arial"/>
                <w:spacing w:val="-1"/>
                <w:sz w:val="16"/>
                <w:szCs w:val="16"/>
              </w:rPr>
              <w:t>,56</w:t>
            </w:r>
          </w:p>
        </w:tc>
        <w:tc>
          <w:tcPr>
            <w:tcW w:w="1162" w:type="dxa"/>
            <w:tcBorders>
              <w:top w:val="single" w:sz="4" w:space="0" w:color="000000"/>
              <w:left w:val="single" w:sz="4" w:space="0" w:color="000000"/>
              <w:bottom w:val="single" w:sz="8" w:space="0" w:color="000000"/>
              <w:right w:val="single" w:sz="4" w:space="0" w:color="000000"/>
            </w:tcBorders>
          </w:tcPr>
          <w:p w14:paraId="11F4FF45" w14:textId="77777777" w:rsidR="00D91BE6" w:rsidRPr="00911853" w:rsidRDefault="00D91BE6" w:rsidP="00AA58A5">
            <w:pPr>
              <w:rPr>
                <w:rFonts w:asciiTheme="minorHAnsi" w:hAnsiTheme="minorHAnsi"/>
              </w:rPr>
            </w:pPr>
          </w:p>
        </w:tc>
      </w:tr>
      <w:tr w:rsidR="00D91BE6" w:rsidRPr="00112590" w14:paraId="761E337E" w14:textId="77777777" w:rsidTr="00AA58A5">
        <w:trPr>
          <w:trHeight w:hRule="exact" w:val="274"/>
        </w:trPr>
        <w:tc>
          <w:tcPr>
            <w:tcW w:w="72" w:type="dxa"/>
            <w:tcBorders>
              <w:top w:val="single" w:sz="8" w:space="0" w:color="000000"/>
              <w:left w:val="single" w:sz="24" w:space="0" w:color="C0C0C0"/>
              <w:bottom w:val="single" w:sz="10" w:space="0" w:color="C0C0C0"/>
              <w:right w:val="nil"/>
            </w:tcBorders>
          </w:tcPr>
          <w:p w14:paraId="18FD3AC6" w14:textId="77777777" w:rsidR="00D91BE6" w:rsidRPr="00112590" w:rsidRDefault="00D91BE6" w:rsidP="00AA58A5">
            <w:pPr>
              <w:rPr>
                <w:rFonts w:asciiTheme="minorHAnsi" w:hAnsiTheme="minorHAnsi"/>
              </w:rPr>
            </w:pPr>
          </w:p>
        </w:tc>
        <w:tc>
          <w:tcPr>
            <w:tcW w:w="2667" w:type="dxa"/>
            <w:tcBorders>
              <w:top w:val="single" w:sz="8" w:space="0" w:color="000000"/>
              <w:left w:val="nil"/>
              <w:bottom w:val="single" w:sz="10" w:space="0" w:color="C0C0C0"/>
              <w:right w:val="single" w:sz="24" w:space="0" w:color="C0C0C0"/>
            </w:tcBorders>
            <w:shd w:val="clear" w:color="auto" w:fill="C0C0C0"/>
          </w:tcPr>
          <w:p w14:paraId="45C47E4B" w14:textId="77777777" w:rsidR="00D91BE6" w:rsidRPr="00911853" w:rsidRDefault="00D91BE6" w:rsidP="00AA58A5">
            <w:pPr>
              <w:pStyle w:val="TableParagraph"/>
              <w:kinsoku w:val="0"/>
              <w:overflowPunct w:val="0"/>
              <w:spacing w:before="29"/>
              <w:rPr>
                <w:rFonts w:asciiTheme="minorHAnsi" w:hAnsiTheme="minorHAnsi"/>
              </w:rPr>
            </w:pPr>
            <w:r w:rsidRPr="00911853">
              <w:rPr>
                <w:rFonts w:asciiTheme="minorHAnsi" w:hAnsiTheme="minorHAnsi" w:cs="Arial"/>
                <w:spacing w:val="-3"/>
                <w:sz w:val="16"/>
                <w:szCs w:val="16"/>
              </w:rPr>
              <w:t>au</w:t>
            </w:r>
            <w:r w:rsidRPr="00911853">
              <w:rPr>
                <w:rFonts w:asciiTheme="minorHAnsi" w:hAnsiTheme="minorHAnsi" w:cs="Arial"/>
                <w:spacing w:val="3"/>
                <w:sz w:val="16"/>
                <w:szCs w:val="16"/>
              </w:rPr>
              <w:t>t</w:t>
            </w:r>
            <w:r w:rsidRPr="00911853">
              <w:rPr>
                <w:rFonts w:asciiTheme="minorHAnsi" w:hAnsiTheme="minorHAnsi" w:cs="Arial"/>
                <w:spacing w:val="-3"/>
                <w:sz w:val="16"/>
                <w:szCs w:val="16"/>
              </w:rPr>
              <w:t>o</w:t>
            </w:r>
            <w:r w:rsidRPr="00911853">
              <w:rPr>
                <w:rFonts w:asciiTheme="minorHAnsi" w:hAnsiTheme="minorHAnsi" w:cs="Arial"/>
                <w:spacing w:val="6"/>
                <w:sz w:val="16"/>
                <w:szCs w:val="16"/>
              </w:rPr>
              <w:t>c</w:t>
            </w:r>
            <w:r w:rsidRPr="00911853">
              <w:rPr>
                <w:rFonts w:asciiTheme="minorHAnsi" w:hAnsiTheme="minorHAnsi" w:cs="Arial"/>
                <w:spacing w:val="-3"/>
                <w:sz w:val="16"/>
                <w:szCs w:val="16"/>
              </w:rPr>
              <w:t>o</w:t>
            </w:r>
            <w:r w:rsidRPr="00911853">
              <w:rPr>
                <w:rFonts w:asciiTheme="minorHAnsi" w:hAnsiTheme="minorHAnsi" w:cs="Arial"/>
                <w:spacing w:val="-4"/>
                <w:sz w:val="16"/>
                <w:szCs w:val="16"/>
              </w:rPr>
              <w:t>m</w:t>
            </w:r>
            <w:r w:rsidRPr="00911853">
              <w:rPr>
                <w:rFonts w:asciiTheme="minorHAnsi" w:hAnsiTheme="minorHAnsi" w:cs="Arial"/>
                <w:spacing w:val="3"/>
                <w:sz w:val="16"/>
                <w:szCs w:val="16"/>
              </w:rPr>
              <w:t>p</w:t>
            </w:r>
            <w:r w:rsidRPr="00911853">
              <w:rPr>
                <w:rFonts w:asciiTheme="minorHAnsi" w:hAnsiTheme="minorHAnsi" w:cs="Arial"/>
                <w:spacing w:val="-3"/>
                <w:sz w:val="16"/>
                <w:szCs w:val="16"/>
              </w:rPr>
              <w:t>a</w:t>
            </w:r>
            <w:r w:rsidRPr="00911853">
              <w:rPr>
                <w:rFonts w:asciiTheme="minorHAnsi" w:hAnsiTheme="minorHAnsi" w:cs="Arial"/>
                <w:spacing w:val="-1"/>
                <w:sz w:val="16"/>
                <w:szCs w:val="16"/>
              </w:rPr>
              <w:t>t</w:t>
            </w:r>
            <w:r w:rsidRPr="00911853">
              <w:rPr>
                <w:rFonts w:asciiTheme="minorHAnsi" w:hAnsiTheme="minorHAnsi" w:cs="Arial"/>
                <w:spacing w:val="3"/>
                <w:sz w:val="16"/>
                <w:szCs w:val="16"/>
              </w:rPr>
              <w:t>t</w:t>
            </w:r>
            <w:r w:rsidRPr="00911853">
              <w:rPr>
                <w:rFonts w:asciiTheme="minorHAnsi" w:hAnsiTheme="minorHAnsi" w:cs="Arial"/>
                <w:spacing w:val="-3"/>
                <w:sz w:val="16"/>
                <w:szCs w:val="16"/>
              </w:rPr>
              <w:t>a</w:t>
            </w:r>
            <w:r w:rsidRPr="00911853">
              <w:rPr>
                <w:rFonts w:asciiTheme="minorHAnsi" w:hAnsiTheme="minorHAnsi" w:cs="Arial"/>
                <w:spacing w:val="3"/>
                <w:sz w:val="16"/>
                <w:szCs w:val="16"/>
              </w:rPr>
              <w:t>t</w:t>
            </w:r>
            <w:r w:rsidRPr="00911853">
              <w:rPr>
                <w:rFonts w:asciiTheme="minorHAnsi" w:hAnsiTheme="minorHAnsi" w:cs="Arial"/>
                <w:spacing w:val="-3"/>
                <w:sz w:val="16"/>
                <w:szCs w:val="16"/>
              </w:rPr>
              <w:t>o</w:t>
            </w:r>
            <w:r w:rsidRPr="00911853">
              <w:rPr>
                <w:rFonts w:asciiTheme="minorHAnsi" w:hAnsiTheme="minorHAnsi" w:cs="Arial"/>
                <w:spacing w:val="4"/>
                <w:sz w:val="16"/>
                <w:szCs w:val="16"/>
              </w:rPr>
              <w:t>r</w:t>
            </w:r>
            <w:r w:rsidRPr="00911853">
              <w:rPr>
                <w:rFonts w:asciiTheme="minorHAnsi" w:hAnsiTheme="minorHAnsi" w:cs="Arial"/>
                <w:sz w:val="16"/>
                <w:szCs w:val="16"/>
              </w:rPr>
              <w:t>e</w:t>
            </w:r>
            <w:r w:rsidRPr="00911853">
              <w:rPr>
                <w:rFonts w:asciiTheme="minorHAnsi" w:hAnsiTheme="minorHAnsi" w:cs="Arial"/>
                <w:spacing w:val="28"/>
                <w:sz w:val="16"/>
                <w:szCs w:val="16"/>
              </w:rPr>
              <w:t xml:space="preserve"> </w:t>
            </w:r>
            <w:r w:rsidRPr="00911853">
              <w:rPr>
                <w:rFonts w:asciiTheme="minorHAnsi" w:hAnsiTheme="minorHAnsi" w:cs="Arial"/>
                <w:spacing w:val="3"/>
                <w:sz w:val="16"/>
                <w:szCs w:val="16"/>
              </w:rPr>
              <w:t>d</w:t>
            </w:r>
            <w:r w:rsidRPr="00911853">
              <w:rPr>
                <w:rFonts w:asciiTheme="minorHAnsi" w:hAnsiTheme="minorHAnsi" w:cs="Arial"/>
                <w:sz w:val="16"/>
                <w:szCs w:val="16"/>
              </w:rPr>
              <w:t>a</w:t>
            </w:r>
            <w:r w:rsidRPr="00911853">
              <w:rPr>
                <w:rFonts w:asciiTheme="minorHAnsi" w:hAnsiTheme="minorHAnsi" w:cs="Arial"/>
                <w:spacing w:val="33"/>
                <w:sz w:val="16"/>
                <w:szCs w:val="16"/>
              </w:rPr>
              <w:t xml:space="preserve"> </w:t>
            </w:r>
            <w:r w:rsidRPr="00911853">
              <w:rPr>
                <w:rFonts w:asciiTheme="minorHAnsi" w:hAnsiTheme="minorHAnsi" w:cs="Arial"/>
                <w:spacing w:val="3"/>
                <w:sz w:val="16"/>
                <w:szCs w:val="16"/>
              </w:rPr>
              <w:t>2</w:t>
            </w:r>
            <w:r w:rsidRPr="00911853">
              <w:rPr>
                <w:rFonts w:asciiTheme="minorHAnsi" w:hAnsiTheme="minorHAnsi" w:cs="Arial"/>
                <w:sz w:val="16"/>
                <w:szCs w:val="16"/>
              </w:rPr>
              <w:t>8/30</w:t>
            </w:r>
            <w:r w:rsidRPr="00911853">
              <w:rPr>
                <w:rFonts w:asciiTheme="minorHAnsi" w:hAnsiTheme="minorHAnsi" w:cs="Arial"/>
                <w:spacing w:val="-5"/>
                <w:sz w:val="16"/>
                <w:szCs w:val="16"/>
              </w:rPr>
              <w:t xml:space="preserve"> </w:t>
            </w:r>
            <w:r w:rsidRPr="00911853">
              <w:rPr>
                <w:rFonts w:asciiTheme="minorHAnsi" w:hAnsiTheme="minorHAnsi" w:cs="Arial"/>
                <w:spacing w:val="-4"/>
                <w:sz w:val="16"/>
                <w:szCs w:val="16"/>
              </w:rPr>
              <w:t>m</w:t>
            </w:r>
            <w:r w:rsidRPr="00911853">
              <w:rPr>
                <w:rFonts w:asciiTheme="minorHAnsi" w:hAnsiTheme="minorHAnsi" w:cs="Arial"/>
                <w:spacing w:val="2"/>
                <w:sz w:val="16"/>
                <w:szCs w:val="16"/>
              </w:rPr>
              <w:t>c</w:t>
            </w:r>
            <w:r w:rsidRPr="00911853">
              <w:rPr>
                <w:rFonts w:asciiTheme="minorHAnsi" w:hAnsiTheme="minorHAnsi" w:cs="Arial"/>
                <w:sz w:val="16"/>
                <w:szCs w:val="16"/>
              </w:rPr>
              <w:t>.</w:t>
            </w:r>
          </w:p>
        </w:tc>
        <w:tc>
          <w:tcPr>
            <w:tcW w:w="314" w:type="dxa"/>
            <w:tcBorders>
              <w:top w:val="single" w:sz="8" w:space="0" w:color="000000"/>
              <w:left w:val="single" w:sz="24" w:space="0" w:color="C0C0C0"/>
              <w:bottom w:val="single" w:sz="8" w:space="0" w:color="000000"/>
              <w:right w:val="single" w:sz="4" w:space="0" w:color="000000"/>
            </w:tcBorders>
          </w:tcPr>
          <w:p w14:paraId="1E2DDE36" w14:textId="77777777" w:rsidR="00D91BE6" w:rsidRPr="00911853" w:rsidRDefault="00D91BE6" w:rsidP="00AA58A5">
            <w:pPr>
              <w:pStyle w:val="TableParagraph"/>
              <w:kinsoku w:val="0"/>
              <w:overflowPunct w:val="0"/>
              <w:spacing w:before="29"/>
              <w:ind w:left="143"/>
              <w:rPr>
                <w:rFonts w:asciiTheme="minorHAnsi" w:hAnsiTheme="minorHAnsi"/>
              </w:rPr>
            </w:pPr>
            <w:r w:rsidRPr="00911853">
              <w:rPr>
                <w:rFonts w:asciiTheme="minorHAnsi" w:hAnsiTheme="minorHAnsi" w:cs="Arial"/>
                <w:sz w:val="16"/>
                <w:szCs w:val="16"/>
              </w:rPr>
              <w:t>1</w:t>
            </w:r>
          </w:p>
        </w:tc>
        <w:tc>
          <w:tcPr>
            <w:tcW w:w="380" w:type="dxa"/>
            <w:tcBorders>
              <w:top w:val="single" w:sz="8" w:space="0" w:color="000000"/>
              <w:left w:val="single" w:sz="4" w:space="0" w:color="000000"/>
              <w:bottom w:val="single" w:sz="8" w:space="0" w:color="000000"/>
              <w:right w:val="single" w:sz="4" w:space="0" w:color="000000"/>
            </w:tcBorders>
          </w:tcPr>
          <w:p w14:paraId="60B284B9" w14:textId="77777777" w:rsidR="00D91BE6" w:rsidRPr="00911853" w:rsidRDefault="00D91BE6" w:rsidP="00AA58A5">
            <w:pPr>
              <w:pStyle w:val="TableParagraph"/>
              <w:kinsoku w:val="0"/>
              <w:overflowPunct w:val="0"/>
              <w:spacing w:before="29"/>
              <w:ind w:left="83"/>
              <w:rPr>
                <w:rFonts w:asciiTheme="minorHAnsi" w:hAnsiTheme="minorHAnsi"/>
              </w:rPr>
            </w:pPr>
            <w:r w:rsidRPr="00911853">
              <w:rPr>
                <w:rFonts w:asciiTheme="minorHAnsi" w:hAnsiTheme="minorHAnsi" w:cs="Arial"/>
                <w:spacing w:val="-3"/>
                <w:sz w:val="16"/>
                <w:szCs w:val="16"/>
              </w:rPr>
              <w:t>6</w:t>
            </w:r>
            <w:r w:rsidRPr="00911853">
              <w:rPr>
                <w:rFonts w:asciiTheme="minorHAnsi" w:hAnsiTheme="minorHAnsi" w:cs="Arial"/>
                <w:spacing w:val="-1"/>
                <w:sz w:val="16"/>
                <w:szCs w:val="16"/>
              </w:rPr>
              <w:t>,</w:t>
            </w:r>
            <w:r w:rsidRPr="00911853">
              <w:rPr>
                <w:rFonts w:asciiTheme="minorHAnsi" w:hAnsiTheme="minorHAnsi" w:cs="Arial"/>
                <w:sz w:val="16"/>
                <w:szCs w:val="16"/>
              </w:rPr>
              <w:t>0</w:t>
            </w:r>
          </w:p>
        </w:tc>
        <w:tc>
          <w:tcPr>
            <w:tcW w:w="490" w:type="dxa"/>
            <w:tcBorders>
              <w:top w:val="single" w:sz="8" w:space="0" w:color="000000"/>
              <w:left w:val="single" w:sz="4" w:space="0" w:color="000000"/>
              <w:bottom w:val="single" w:sz="8" w:space="0" w:color="000000"/>
              <w:right w:val="single" w:sz="4" w:space="0" w:color="000000"/>
            </w:tcBorders>
          </w:tcPr>
          <w:p w14:paraId="3B9A9582" w14:textId="77777777" w:rsidR="00D91BE6" w:rsidRPr="00911853" w:rsidRDefault="00D91BE6" w:rsidP="00AA58A5">
            <w:pPr>
              <w:pStyle w:val="TableParagraph"/>
              <w:kinsoku w:val="0"/>
              <w:overflowPunct w:val="0"/>
              <w:spacing w:before="29"/>
              <w:ind w:right="66"/>
              <w:jc w:val="right"/>
              <w:rPr>
                <w:rFonts w:asciiTheme="minorHAnsi" w:hAnsiTheme="minorHAnsi"/>
              </w:rPr>
            </w:pPr>
            <w:r w:rsidRPr="00911853">
              <w:rPr>
                <w:rFonts w:asciiTheme="minorHAnsi" w:hAnsiTheme="minorHAnsi" w:cs="Arial"/>
                <w:w w:val="95"/>
                <w:sz w:val="16"/>
                <w:szCs w:val="16"/>
              </w:rPr>
              <w:t>1</w:t>
            </w:r>
          </w:p>
        </w:tc>
        <w:tc>
          <w:tcPr>
            <w:tcW w:w="867" w:type="dxa"/>
            <w:tcBorders>
              <w:top w:val="single" w:sz="8" w:space="0" w:color="000000"/>
              <w:left w:val="single" w:sz="4" w:space="0" w:color="000000"/>
              <w:bottom w:val="single" w:sz="8" w:space="0" w:color="000000"/>
              <w:right w:val="single" w:sz="4" w:space="0" w:color="000000"/>
            </w:tcBorders>
          </w:tcPr>
          <w:p w14:paraId="34667013" w14:textId="77777777" w:rsidR="00D91BE6" w:rsidRPr="00911853" w:rsidRDefault="00D91BE6" w:rsidP="00AA58A5">
            <w:pPr>
              <w:pStyle w:val="TableParagraph"/>
              <w:kinsoku w:val="0"/>
              <w:overflowPunct w:val="0"/>
              <w:spacing w:before="29"/>
              <w:ind w:right="69"/>
              <w:jc w:val="right"/>
              <w:rPr>
                <w:rFonts w:asciiTheme="minorHAnsi" w:hAnsiTheme="minorHAnsi"/>
              </w:rPr>
            </w:pPr>
            <w:r w:rsidRPr="00911853">
              <w:rPr>
                <w:rFonts w:asciiTheme="minorHAnsi" w:hAnsiTheme="minorHAnsi" w:cs="Arial"/>
                <w:w w:val="95"/>
                <w:sz w:val="16"/>
                <w:szCs w:val="16"/>
              </w:rPr>
              <w:t>1</w:t>
            </w:r>
          </w:p>
        </w:tc>
        <w:tc>
          <w:tcPr>
            <w:tcW w:w="859" w:type="dxa"/>
            <w:tcBorders>
              <w:top w:val="single" w:sz="8" w:space="0" w:color="000000"/>
              <w:left w:val="single" w:sz="4" w:space="0" w:color="000000"/>
              <w:bottom w:val="single" w:sz="8" w:space="0" w:color="000000"/>
              <w:right w:val="single" w:sz="4" w:space="0" w:color="000000"/>
            </w:tcBorders>
          </w:tcPr>
          <w:p w14:paraId="58E64631" w14:textId="77777777" w:rsidR="00D91BE6" w:rsidRPr="00911853" w:rsidRDefault="00D91BE6" w:rsidP="00AA58A5">
            <w:pPr>
              <w:pStyle w:val="TableParagraph"/>
              <w:kinsoku w:val="0"/>
              <w:overflowPunct w:val="0"/>
              <w:spacing w:before="29"/>
              <w:ind w:right="66"/>
              <w:jc w:val="right"/>
              <w:rPr>
                <w:rFonts w:asciiTheme="minorHAnsi" w:hAnsiTheme="minorHAnsi"/>
              </w:rPr>
            </w:pPr>
            <w:r w:rsidRPr="00911853">
              <w:rPr>
                <w:rFonts w:asciiTheme="minorHAnsi" w:hAnsiTheme="minorHAnsi" w:cs="Arial"/>
                <w:spacing w:val="-2"/>
                <w:w w:val="95"/>
                <w:sz w:val="16"/>
                <w:szCs w:val="16"/>
              </w:rPr>
              <w:t>52</w:t>
            </w:r>
          </w:p>
        </w:tc>
        <w:tc>
          <w:tcPr>
            <w:tcW w:w="807" w:type="dxa"/>
            <w:gridSpan w:val="2"/>
            <w:tcBorders>
              <w:top w:val="single" w:sz="8" w:space="0" w:color="000000"/>
              <w:left w:val="single" w:sz="4" w:space="0" w:color="000000"/>
              <w:bottom w:val="single" w:sz="8" w:space="0" w:color="000000"/>
              <w:right w:val="single" w:sz="26" w:space="0" w:color="C0C0C0"/>
            </w:tcBorders>
          </w:tcPr>
          <w:p w14:paraId="151FB5F9" w14:textId="77777777" w:rsidR="00D91BE6" w:rsidRPr="00911853" w:rsidRDefault="00D91BE6" w:rsidP="00AA58A5">
            <w:pPr>
              <w:pStyle w:val="TableParagraph"/>
              <w:kinsoku w:val="0"/>
              <w:overflowPunct w:val="0"/>
              <w:spacing w:before="29"/>
              <w:ind w:left="128"/>
              <w:rPr>
                <w:rFonts w:asciiTheme="minorHAnsi" w:hAnsiTheme="minorHAnsi"/>
              </w:rPr>
            </w:pPr>
            <w:r w:rsidRPr="00911853">
              <w:rPr>
                <w:rFonts w:asciiTheme="minorHAnsi" w:hAnsiTheme="minorHAnsi" w:cs="Arial"/>
                <w:spacing w:val="-3"/>
                <w:sz w:val="16"/>
                <w:szCs w:val="16"/>
              </w:rPr>
              <w:t xml:space="preserve">  624</w:t>
            </w:r>
          </w:p>
        </w:tc>
        <w:tc>
          <w:tcPr>
            <w:tcW w:w="898" w:type="dxa"/>
            <w:gridSpan w:val="2"/>
            <w:tcBorders>
              <w:top w:val="single" w:sz="8" w:space="0" w:color="000000"/>
              <w:left w:val="single" w:sz="26" w:space="0" w:color="C0C0C0"/>
              <w:bottom w:val="single" w:sz="10" w:space="0" w:color="C0C0C0"/>
              <w:right w:val="single" w:sz="26" w:space="0" w:color="C0C0C0"/>
            </w:tcBorders>
            <w:shd w:val="clear" w:color="auto" w:fill="C0C0C0"/>
          </w:tcPr>
          <w:p w14:paraId="7C94C1B5" w14:textId="77777777" w:rsidR="00D91BE6" w:rsidRPr="00911853" w:rsidRDefault="00D91BE6" w:rsidP="00AA58A5">
            <w:pPr>
              <w:pStyle w:val="TableParagraph"/>
              <w:kinsoku w:val="0"/>
              <w:overflowPunct w:val="0"/>
              <w:spacing w:before="29"/>
              <w:ind w:left="422"/>
              <w:rPr>
                <w:rFonts w:asciiTheme="minorHAnsi" w:hAnsiTheme="minorHAnsi"/>
              </w:rPr>
            </w:pPr>
            <w:r w:rsidRPr="00911853">
              <w:rPr>
                <w:rFonts w:asciiTheme="minorHAnsi" w:hAnsiTheme="minorHAnsi" w:cs="Arial"/>
                <w:spacing w:val="-3"/>
                <w:sz w:val="16"/>
                <w:szCs w:val="16"/>
              </w:rPr>
              <w:t>14</w:t>
            </w:r>
            <w:r w:rsidRPr="00911853">
              <w:rPr>
                <w:rFonts w:asciiTheme="minorHAnsi" w:hAnsiTheme="minorHAnsi" w:cs="Arial"/>
                <w:spacing w:val="3"/>
                <w:sz w:val="16"/>
                <w:szCs w:val="16"/>
              </w:rPr>
              <w:t>,90</w:t>
            </w:r>
          </w:p>
        </w:tc>
        <w:tc>
          <w:tcPr>
            <w:tcW w:w="1217" w:type="dxa"/>
            <w:tcBorders>
              <w:top w:val="single" w:sz="8" w:space="0" w:color="000000"/>
              <w:left w:val="single" w:sz="26" w:space="0" w:color="C0C0C0"/>
              <w:bottom w:val="single" w:sz="8" w:space="0" w:color="000000"/>
              <w:right w:val="single" w:sz="4" w:space="0" w:color="000000"/>
            </w:tcBorders>
          </w:tcPr>
          <w:p w14:paraId="71D83C0E" w14:textId="77777777" w:rsidR="00D91BE6" w:rsidRPr="00911853" w:rsidRDefault="00D91BE6" w:rsidP="00AA58A5">
            <w:pPr>
              <w:pStyle w:val="TableParagraph"/>
              <w:kinsoku w:val="0"/>
              <w:overflowPunct w:val="0"/>
              <w:spacing w:before="29"/>
              <w:rPr>
                <w:rFonts w:asciiTheme="minorHAnsi" w:hAnsiTheme="minorHAnsi"/>
              </w:rPr>
            </w:pPr>
            <w:r w:rsidRPr="00911853">
              <w:rPr>
                <w:rFonts w:asciiTheme="minorHAnsi" w:hAnsiTheme="minorHAnsi" w:cs="Arial"/>
                <w:spacing w:val="-3"/>
                <w:sz w:val="16"/>
                <w:szCs w:val="16"/>
              </w:rPr>
              <w:t xml:space="preserve">            9</w:t>
            </w:r>
            <w:r w:rsidRPr="00911853">
              <w:rPr>
                <w:rFonts w:asciiTheme="minorHAnsi" w:hAnsiTheme="minorHAnsi" w:cs="Arial"/>
                <w:spacing w:val="3"/>
                <w:sz w:val="16"/>
                <w:szCs w:val="16"/>
              </w:rPr>
              <w:t>.297,60</w:t>
            </w:r>
          </w:p>
        </w:tc>
        <w:tc>
          <w:tcPr>
            <w:tcW w:w="1162" w:type="dxa"/>
            <w:tcBorders>
              <w:top w:val="single" w:sz="8" w:space="0" w:color="000000"/>
              <w:left w:val="single" w:sz="4" w:space="0" w:color="000000"/>
              <w:bottom w:val="single" w:sz="8" w:space="0" w:color="000000"/>
              <w:right w:val="single" w:sz="4" w:space="0" w:color="000000"/>
            </w:tcBorders>
          </w:tcPr>
          <w:p w14:paraId="0F84D64E" w14:textId="77777777" w:rsidR="00D91BE6" w:rsidRPr="00911853" w:rsidRDefault="00D91BE6" w:rsidP="00AA58A5">
            <w:pPr>
              <w:rPr>
                <w:rFonts w:asciiTheme="minorHAnsi" w:hAnsiTheme="minorHAnsi"/>
              </w:rPr>
            </w:pPr>
          </w:p>
        </w:tc>
      </w:tr>
      <w:tr w:rsidR="00D91BE6" w:rsidRPr="00112590" w14:paraId="493BF2D1" w14:textId="77777777" w:rsidTr="00AA58A5">
        <w:trPr>
          <w:trHeight w:hRule="exact" w:val="266"/>
        </w:trPr>
        <w:tc>
          <w:tcPr>
            <w:tcW w:w="72" w:type="dxa"/>
            <w:tcBorders>
              <w:top w:val="single" w:sz="10" w:space="0" w:color="C0C0C0"/>
              <w:left w:val="single" w:sz="24" w:space="0" w:color="C0C0C0"/>
              <w:bottom w:val="single" w:sz="4" w:space="0" w:color="000000"/>
              <w:right w:val="nil"/>
            </w:tcBorders>
          </w:tcPr>
          <w:p w14:paraId="7FAA5BB6" w14:textId="77777777" w:rsidR="00D91BE6" w:rsidRPr="00112590" w:rsidRDefault="00D91BE6" w:rsidP="00AA58A5">
            <w:pPr>
              <w:rPr>
                <w:rFonts w:asciiTheme="minorHAnsi" w:hAnsiTheme="minorHAnsi"/>
              </w:rPr>
            </w:pPr>
          </w:p>
        </w:tc>
        <w:tc>
          <w:tcPr>
            <w:tcW w:w="2667" w:type="dxa"/>
            <w:tcBorders>
              <w:top w:val="single" w:sz="10" w:space="0" w:color="C0C0C0"/>
              <w:left w:val="nil"/>
              <w:bottom w:val="single" w:sz="4" w:space="0" w:color="000000"/>
              <w:right w:val="single" w:sz="24" w:space="0" w:color="C0C0C0"/>
            </w:tcBorders>
            <w:shd w:val="clear" w:color="auto" w:fill="C0C0C0"/>
          </w:tcPr>
          <w:p w14:paraId="458D4788" w14:textId="77777777" w:rsidR="00D91BE6" w:rsidRPr="00911853" w:rsidRDefault="00D91BE6" w:rsidP="00AA58A5">
            <w:pPr>
              <w:pStyle w:val="TableParagraph"/>
              <w:kinsoku w:val="0"/>
              <w:overflowPunct w:val="0"/>
              <w:spacing w:before="31"/>
              <w:rPr>
                <w:rFonts w:asciiTheme="minorHAnsi" w:hAnsiTheme="minorHAnsi"/>
              </w:rPr>
            </w:pPr>
            <w:r w:rsidRPr="00911853">
              <w:rPr>
                <w:rFonts w:asciiTheme="minorHAnsi" w:hAnsiTheme="minorHAnsi" w:cs="Arial"/>
                <w:spacing w:val="-3"/>
                <w:sz w:val="16"/>
                <w:szCs w:val="16"/>
              </w:rPr>
              <w:t>au</w:t>
            </w:r>
            <w:r w:rsidRPr="00911853">
              <w:rPr>
                <w:rFonts w:asciiTheme="minorHAnsi" w:hAnsiTheme="minorHAnsi" w:cs="Arial"/>
                <w:spacing w:val="3"/>
                <w:sz w:val="16"/>
                <w:szCs w:val="16"/>
              </w:rPr>
              <w:t>t</w:t>
            </w:r>
            <w:r w:rsidRPr="00911853">
              <w:rPr>
                <w:rFonts w:asciiTheme="minorHAnsi" w:hAnsiTheme="minorHAnsi" w:cs="Arial"/>
                <w:spacing w:val="-3"/>
                <w:sz w:val="16"/>
                <w:szCs w:val="16"/>
              </w:rPr>
              <w:t>o</w:t>
            </w:r>
            <w:r w:rsidRPr="00911853">
              <w:rPr>
                <w:rFonts w:asciiTheme="minorHAnsi" w:hAnsiTheme="minorHAnsi" w:cs="Arial"/>
                <w:spacing w:val="6"/>
                <w:sz w:val="16"/>
                <w:szCs w:val="16"/>
              </w:rPr>
              <w:t>c</w:t>
            </w:r>
            <w:r w:rsidRPr="00911853">
              <w:rPr>
                <w:rFonts w:asciiTheme="minorHAnsi" w:hAnsiTheme="minorHAnsi" w:cs="Arial"/>
                <w:spacing w:val="-3"/>
                <w:sz w:val="16"/>
                <w:szCs w:val="16"/>
              </w:rPr>
              <w:t>o</w:t>
            </w:r>
            <w:r w:rsidRPr="00911853">
              <w:rPr>
                <w:rFonts w:asciiTheme="minorHAnsi" w:hAnsiTheme="minorHAnsi" w:cs="Arial"/>
                <w:spacing w:val="-4"/>
                <w:sz w:val="16"/>
                <w:szCs w:val="16"/>
              </w:rPr>
              <w:t>m</w:t>
            </w:r>
            <w:r w:rsidRPr="00911853">
              <w:rPr>
                <w:rFonts w:asciiTheme="minorHAnsi" w:hAnsiTheme="minorHAnsi" w:cs="Arial"/>
                <w:spacing w:val="3"/>
                <w:sz w:val="16"/>
                <w:szCs w:val="16"/>
              </w:rPr>
              <w:t>p</w:t>
            </w:r>
            <w:r w:rsidRPr="00911853">
              <w:rPr>
                <w:rFonts w:asciiTheme="minorHAnsi" w:hAnsiTheme="minorHAnsi" w:cs="Arial"/>
                <w:spacing w:val="-3"/>
                <w:sz w:val="16"/>
                <w:szCs w:val="16"/>
              </w:rPr>
              <w:t>a</w:t>
            </w:r>
            <w:r w:rsidRPr="00911853">
              <w:rPr>
                <w:rFonts w:asciiTheme="minorHAnsi" w:hAnsiTheme="minorHAnsi" w:cs="Arial"/>
                <w:spacing w:val="-1"/>
                <w:sz w:val="16"/>
                <w:szCs w:val="16"/>
              </w:rPr>
              <w:t>t</w:t>
            </w:r>
            <w:r w:rsidRPr="00911853">
              <w:rPr>
                <w:rFonts w:asciiTheme="minorHAnsi" w:hAnsiTheme="minorHAnsi" w:cs="Arial"/>
                <w:spacing w:val="3"/>
                <w:sz w:val="16"/>
                <w:szCs w:val="16"/>
              </w:rPr>
              <w:t>t</w:t>
            </w:r>
            <w:r w:rsidRPr="00911853">
              <w:rPr>
                <w:rFonts w:asciiTheme="minorHAnsi" w:hAnsiTheme="minorHAnsi" w:cs="Arial"/>
                <w:spacing w:val="-3"/>
                <w:sz w:val="16"/>
                <w:szCs w:val="16"/>
              </w:rPr>
              <w:t>a</w:t>
            </w:r>
            <w:r w:rsidRPr="00911853">
              <w:rPr>
                <w:rFonts w:asciiTheme="minorHAnsi" w:hAnsiTheme="minorHAnsi" w:cs="Arial"/>
                <w:spacing w:val="3"/>
                <w:sz w:val="16"/>
                <w:szCs w:val="16"/>
              </w:rPr>
              <w:t>t</w:t>
            </w:r>
            <w:r w:rsidRPr="00911853">
              <w:rPr>
                <w:rFonts w:asciiTheme="minorHAnsi" w:hAnsiTheme="minorHAnsi" w:cs="Arial"/>
                <w:spacing w:val="-3"/>
                <w:sz w:val="16"/>
                <w:szCs w:val="16"/>
              </w:rPr>
              <w:t>o</w:t>
            </w:r>
            <w:r w:rsidRPr="00911853">
              <w:rPr>
                <w:rFonts w:asciiTheme="minorHAnsi" w:hAnsiTheme="minorHAnsi" w:cs="Arial"/>
                <w:spacing w:val="4"/>
                <w:sz w:val="16"/>
                <w:szCs w:val="16"/>
              </w:rPr>
              <w:t>r</w:t>
            </w:r>
            <w:r w:rsidRPr="00911853">
              <w:rPr>
                <w:rFonts w:asciiTheme="minorHAnsi" w:hAnsiTheme="minorHAnsi" w:cs="Arial"/>
                <w:sz w:val="16"/>
                <w:szCs w:val="16"/>
              </w:rPr>
              <w:t>e</w:t>
            </w:r>
            <w:r w:rsidRPr="00911853">
              <w:rPr>
                <w:rFonts w:asciiTheme="minorHAnsi" w:hAnsiTheme="minorHAnsi" w:cs="Arial"/>
                <w:spacing w:val="-12"/>
                <w:sz w:val="16"/>
                <w:szCs w:val="16"/>
              </w:rPr>
              <w:t xml:space="preserve"> </w:t>
            </w:r>
            <w:r w:rsidRPr="00911853">
              <w:rPr>
                <w:rFonts w:asciiTheme="minorHAnsi" w:hAnsiTheme="minorHAnsi" w:cs="Arial"/>
                <w:spacing w:val="3"/>
                <w:sz w:val="16"/>
                <w:szCs w:val="16"/>
              </w:rPr>
              <w:t>d</w:t>
            </w:r>
            <w:r w:rsidRPr="00911853">
              <w:rPr>
                <w:rFonts w:asciiTheme="minorHAnsi" w:hAnsiTheme="minorHAnsi" w:cs="Arial"/>
                <w:sz w:val="16"/>
                <w:szCs w:val="16"/>
              </w:rPr>
              <w:t>a</w:t>
            </w:r>
            <w:r w:rsidRPr="00911853">
              <w:rPr>
                <w:rFonts w:asciiTheme="minorHAnsi" w:hAnsiTheme="minorHAnsi" w:cs="Arial"/>
                <w:spacing w:val="-8"/>
                <w:sz w:val="16"/>
                <w:szCs w:val="16"/>
              </w:rPr>
              <w:t xml:space="preserve"> </w:t>
            </w:r>
            <w:r w:rsidRPr="00911853">
              <w:rPr>
                <w:rFonts w:asciiTheme="minorHAnsi" w:hAnsiTheme="minorHAnsi" w:cs="Arial"/>
                <w:spacing w:val="-3"/>
                <w:sz w:val="16"/>
                <w:szCs w:val="16"/>
              </w:rPr>
              <w:t>1</w:t>
            </w:r>
            <w:r w:rsidRPr="00911853">
              <w:rPr>
                <w:rFonts w:asciiTheme="minorHAnsi" w:hAnsiTheme="minorHAnsi" w:cs="Arial"/>
                <w:sz w:val="16"/>
                <w:szCs w:val="16"/>
              </w:rPr>
              <w:t>8</w:t>
            </w:r>
            <w:r w:rsidRPr="00911853">
              <w:rPr>
                <w:rFonts w:asciiTheme="minorHAnsi" w:hAnsiTheme="minorHAnsi" w:cs="Arial"/>
                <w:spacing w:val="-9"/>
                <w:sz w:val="16"/>
                <w:szCs w:val="16"/>
              </w:rPr>
              <w:t xml:space="preserve"> </w:t>
            </w:r>
            <w:r w:rsidRPr="00911853">
              <w:rPr>
                <w:rFonts w:asciiTheme="minorHAnsi" w:hAnsiTheme="minorHAnsi" w:cs="Arial"/>
                <w:spacing w:val="-4"/>
                <w:sz w:val="16"/>
                <w:szCs w:val="16"/>
              </w:rPr>
              <w:t>m</w:t>
            </w:r>
            <w:r w:rsidRPr="00911853">
              <w:rPr>
                <w:rFonts w:asciiTheme="minorHAnsi" w:hAnsiTheme="minorHAnsi" w:cs="Arial"/>
                <w:spacing w:val="2"/>
                <w:sz w:val="16"/>
                <w:szCs w:val="16"/>
              </w:rPr>
              <w:t>c</w:t>
            </w:r>
            <w:r w:rsidRPr="00911853">
              <w:rPr>
                <w:rFonts w:asciiTheme="minorHAnsi" w:hAnsiTheme="minorHAnsi" w:cs="Arial"/>
                <w:sz w:val="16"/>
                <w:szCs w:val="16"/>
              </w:rPr>
              <w:t>.</w:t>
            </w:r>
          </w:p>
        </w:tc>
        <w:tc>
          <w:tcPr>
            <w:tcW w:w="314" w:type="dxa"/>
            <w:tcBorders>
              <w:top w:val="single" w:sz="8" w:space="0" w:color="000000"/>
              <w:left w:val="single" w:sz="24" w:space="0" w:color="C0C0C0"/>
              <w:bottom w:val="single" w:sz="4" w:space="0" w:color="000000"/>
              <w:right w:val="single" w:sz="4" w:space="0" w:color="000000"/>
            </w:tcBorders>
          </w:tcPr>
          <w:p w14:paraId="57FE1455" w14:textId="77777777" w:rsidR="00D91BE6" w:rsidRPr="00911853" w:rsidRDefault="00D91BE6" w:rsidP="00AA58A5">
            <w:pPr>
              <w:pStyle w:val="TableParagraph"/>
              <w:kinsoku w:val="0"/>
              <w:overflowPunct w:val="0"/>
              <w:spacing w:before="33"/>
              <w:ind w:left="143"/>
              <w:rPr>
                <w:rFonts w:asciiTheme="minorHAnsi" w:hAnsiTheme="minorHAnsi"/>
              </w:rPr>
            </w:pPr>
            <w:r w:rsidRPr="00911853">
              <w:rPr>
                <w:rFonts w:asciiTheme="minorHAnsi" w:hAnsiTheme="minorHAnsi" w:cs="Arial"/>
                <w:sz w:val="16"/>
                <w:szCs w:val="16"/>
              </w:rPr>
              <w:t>1</w:t>
            </w:r>
          </w:p>
        </w:tc>
        <w:tc>
          <w:tcPr>
            <w:tcW w:w="380" w:type="dxa"/>
            <w:tcBorders>
              <w:top w:val="single" w:sz="8" w:space="0" w:color="000000"/>
              <w:left w:val="single" w:sz="4" w:space="0" w:color="000000"/>
              <w:bottom w:val="single" w:sz="4" w:space="0" w:color="000000"/>
              <w:right w:val="single" w:sz="4" w:space="0" w:color="000000"/>
            </w:tcBorders>
          </w:tcPr>
          <w:p w14:paraId="495ED83F" w14:textId="77777777" w:rsidR="00D91BE6" w:rsidRPr="00911853" w:rsidRDefault="00D91BE6" w:rsidP="00AA58A5">
            <w:pPr>
              <w:pStyle w:val="TableParagraph"/>
              <w:kinsoku w:val="0"/>
              <w:overflowPunct w:val="0"/>
              <w:spacing w:before="33"/>
              <w:ind w:left="83"/>
              <w:rPr>
                <w:rFonts w:asciiTheme="minorHAnsi" w:hAnsiTheme="minorHAnsi"/>
              </w:rPr>
            </w:pPr>
            <w:r w:rsidRPr="00911853">
              <w:rPr>
                <w:rFonts w:asciiTheme="minorHAnsi" w:hAnsiTheme="minorHAnsi" w:cs="Arial"/>
                <w:spacing w:val="-3"/>
                <w:sz w:val="16"/>
                <w:szCs w:val="16"/>
              </w:rPr>
              <w:t>6</w:t>
            </w:r>
            <w:r w:rsidRPr="00911853">
              <w:rPr>
                <w:rFonts w:asciiTheme="minorHAnsi" w:hAnsiTheme="minorHAnsi" w:cs="Arial"/>
                <w:spacing w:val="-1"/>
                <w:sz w:val="16"/>
                <w:szCs w:val="16"/>
              </w:rPr>
              <w:t>,</w:t>
            </w:r>
            <w:r w:rsidRPr="00911853">
              <w:rPr>
                <w:rFonts w:asciiTheme="minorHAnsi" w:hAnsiTheme="minorHAnsi" w:cs="Arial"/>
                <w:sz w:val="16"/>
                <w:szCs w:val="16"/>
              </w:rPr>
              <w:t>0</w:t>
            </w:r>
          </w:p>
        </w:tc>
        <w:tc>
          <w:tcPr>
            <w:tcW w:w="490" w:type="dxa"/>
            <w:tcBorders>
              <w:top w:val="single" w:sz="8" w:space="0" w:color="000000"/>
              <w:left w:val="single" w:sz="4" w:space="0" w:color="000000"/>
              <w:bottom w:val="single" w:sz="4" w:space="0" w:color="000000"/>
              <w:right w:val="single" w:sz="4" w:space="0" w:color="000000"/>
            </w:tcBorders>
          </w:tcPr>
          <w:p w14:paraId="569ABAC8" w14:textId="77777777" w:rsidR="00D91BE6" w:rsidRPr="00911853" w:rsidRDefault="00D91BE6" w:rsidP="00AA58A5">
            <w:pPr>
              <w:pStyle w:val="TableParagraph"/>
              <w:kinsoku w:val="0"/>
              <w:overflowPunct w:val="0"/>
              <w:spacing w:before="33"/>
              <w:ind w:right="66"/>
              <w:jc w:val="right"/>
              <w:rPr>
                <w:rFonts w:asciiTheme="minorHAnsi" w:hAnsiTheme="minorHAnsi"/>
              </w:rPr>
            </w:pPr>
            <w:r w:rsidRPr="00911853">
              <w:rPr>
                <w:rFonts w:asciiTheme="minorHAnsi" w:hAnsiTheme="minorHAnsi" w:cs="Arial"/>
                <w:w w:val="95"/>
                <w:sz w:val="16"/>
                <w:szCs w:val="16"/>
              </w:rPr>
              <w:t>1</w:t>
            </w:r>
          </w:p>
        </w:tc>
        <w:tc>
          <w:tcPr>
            <w:tcW w:w="867" w:type="dxa"/>
            <w:tcBorders>
              <w:top w:val="single" w:sz="8" w:space="0" w:color="000000"/>
              <w:left w:val="single" w:sz="4" w:space="0" w:color="000000"/>
              <w:bottom w:val="single" w:sz="4" w:space="0" w:color="000000"/>
              <w:right w:val="single" w:sz="4" w:space="0" w:color="000000"/>
            </w:tcBorders>
          </w:tcPr>
          <w:p w14:paraId="08FC78F4" w14:textId="77777777" w:rsidR="00D91BE6" w:rsidRPr="00911853" w:rsidRDefault="00D91BE6" w:rsidP="00AA58A5">
            <w:pPr>
              <w:pStyle w:val="TableParagraph"/>
              <w:kinsoku w:val="0"/>
              <w:overflowPunct w:val="0"/>
              <w:spacing w:before="33"/>
              <w:ind w:right="69"/>
              <w:jc w:val="right"/>
              <w:rPr>
                <w:rFonts w:asciiTheme="minorHAnsi" w:hAnsiTheme="minorHAnsi"/>
              </w:rPr>
            </w:pPr>
            <w:r w:rsidRPr="00911853">
              <w:rPr>
                <w:rFonts w:asciiTheme="minorHAnsi" w:hAnsiTheme="minorHAnsi" w:cs="Arial"/>
                <w:w w:val="95"/>
                <w:sz w:val="16"/>
                <w:szCs w:val="16"/>
              </w:rPr>
              <w:t>1</w:t>
            </w:r>
          </w:p>
        </w:tc>
        <w:tc>
          <w:tcPr>
            <w:tcW w:w="859" w:type="dxa"/>
            <w:tcBorders>
              <w:top w:val="single" w:sz="8" w:space="0" w:color="000000"/>
              <w:left w:val="single" w:sz="4" w:space="0" w:color="000000"/>
              <w:bottom w:val="single" w:sz="4" w:space="0" w:color="000000"/>
              <w:right w:val="single" w:sz="4" w:space="0" w:color="000000"/>
            </w:tcBorders>
          </w:tcPr>
          <w:p w14:paraId="58B8EA80" w14:textId="77777777" w:rsidR="00D91BE6" w:rsidRPr="00911853" w:rsidRDefault="00D91BE6" w:rsidP="00AA58A5">
            <w:pPr>
              <w:pStyle w:val="TableParagraph"/>
              <w:kinsoku w:val="0"/>
              <w:overflowPunct w:val="0"/>
              <w:spacing w:before="33"/>
              <w:ind w:right="66"/>
              <w:jc w:val="right"/>
              <w:rPr>
                <w:rFonts w:asciiTheme="minorHAnsi" w:hAnsiTheme="minorHAnsi"/>
              </w:rPr>
            </w:pPr>
            <w:r w:rsidRPr="00911853">
              <w:rPr>
                <w:rFonts w:asciiTheme="minorHAnsi" w:hAnsiTheme="minorHAnsi" w:cs="Arial"/>
                <w:spacing w:val="-2"/>
                <w:w w:val="95"/>
                <w:sz w:val="16"/>
                <w:szCs w:val="16"/>
              </w:rPr>
              <w:t>52</w:t>
            </w:r>
          </w:p>
        </w:tc>
        <w:tc>
          <w:tcPr>
            <w:tcW w:w="807" w:type="dxa"/>
            <w:gridSpan w:val="2"/>
            <w:tcBorders>
              <w:top w:val="single" w:sz="8" w:space="0" w:color="000000"/>
              <w:left w:val="single" w:sz="4" w:space="0" w:color="000000"/>
              <w:bottom w:val="single" w:sz="4" w:space="0" w:color="000000"/>
              <w:right w:val="single" w:sz="26" w:space="0" w:color="C0C0C0"/>
            </w:tcBorders>
          </w:tcPr>
          <w:p w14:paraId="490923BD" w14:textId="77777777" w:rsidR="00D91BE6" w:rsidRPr="00911853" w:rsidRDefault="00D91BE6" w:rsidP="00AA58A5">
            <w:pPr>
              <w:pStyle w:val="TableParagraph"/>
              <w:kinsoku w:val="0"/>
              <w:overflowPunct w:val="0"/>
              <w:spacing w:before="33"/>
              <w:ind w:left="215"/>
              <w:rPr>
                <w:rFonts w:asciiTheme="minorHAnsi" w:hAnsiTheme="minorHAnsi"/>
              </w:rPr>
            </w:pPr>
            <w:r w:rsidRPr="00911853">
              <w:rPr>
                <w:rFonts w:asciiTheme="minorHAnsi" w:hAnsiTheme="minorHAnsi" w:cs="Arial"/>
                <w:spacing w:val="-3"/>
                <w:sz w:val="16"/>
                <w:szCs w:val="16"/>
              </w:rPr>
              <w:t>624</w:t>
            </w:r>
          </w:p>
        </w:tc>
        <w:tc>
          <w:tcPr>
            <w:tcW w:w="898" w:type="dxa"/>
            <w:gridSpan w:val="2"/>
            <w:tcBorders>
              <w:top w:val="single" w:sz="10" w:space="0" w:color="C0C0C0"/>
              <w:left w:val="single" w:sz="26" w:space="0" w:color="C0C0C0"/>
              <w:bottom w:val="single" w:sz="4" w:space="0" w:color="000000"/>
              <w:right w:val="single" w:sz="26" w:space="0" w:color="C0C0C0"/>
            </w:tcBorders>
            <w:shd w:val="clear" w:color="auto" w:fill="C0C0C0"/>
          </w:tcPr>
          <w:p w14:paraId="7EACF16F" w14:textId="77777777" w:rsidR="00D91BE6" w:rsidRPr="00911853" w:rsidRDefault="00D91BE6" w:rsidP="00AA58A5">
            <w:pPr>
              <w:pStyle w:val="TableParagraph"/>
              <w:kinsoku w:val="0"/>
              <w:overflowPunct w:val="0"/>
              <w:spacing w:before="31"/>
              <w:ind w:left="422"/>
              <w:rPr>
                <w:rFonts w:asciiTheme="minorHAnsi" w:hAnsiTheme="minorHAnsi"/>
              </w:rPr>
            </w:pPr>
            <w:r w:rsidRPr="00911853">
              <w:rPr>
                <w:rFonts w:asciiTheme="minorHAnsi" w:hAnsiTheme="minorHAnsi" w:cs="Arial"/>
                <w:spacing w:val="-3"/>
                <w:sz w:val="16"/>
                <w:szCs w:val="16"/>
              </w:rPr>
              <w:t xml:space="preserve">  8</w:t>
            </w:r>
            <w:r w:rsidRPr="00911853">
              <w:rPr>
                <w:rFonts w:asciiTheme="minorHAnsi" w:hAnsiTheme="minorHAnsi" w:cs="Arial"/>
                <w:spacing w:val="3"/>
                <w:sz w:val="16"/>
                <w:szCs w:val="16"/>
              </w:rPr>
              <w:t>,33</w:t>
            </w:r>
          </w:p>
        </w:tc>
        <w:tc>
          <w:tcPr>
            <w:tcW w:w="1217" w:type="dxa"/>
            <w:tcBorders>
              <w:top w:val="single" w:sz="8" w:space="0" w:color="000000"/>
              <w:left w:val="single" w:sz="26" w:space="0" w:color="C0C0C0"/>
              <w:bottom w:val="single" w:sz="4" w:space="0" w:color="000000"/>
              <w:right w:val="single" w:sz="4" w:space="0" w:color="000000"/>
            </w:tcBorders>
          </w:tcPr>
          <w:p w14:paraId="4BB71F1E" w14:textId="77777777" w:rsidR="00D91BE6" w:rsidRPr="00911853" w:rsidRDefault="00D91BE6" w:rsidP="00AA58A5">
            <w:pPr>
              <w:pStyle w:val="TableParagraph"/>
              <w:kinsoku w:val="0"/>
              <w:overflowPunct w:val="0"/>
              <w:spacing w:before="33"/>
              <w:rPr>
                <w:rFonts w:asciiTheme="minorHAnsi" w:hAnsiTheme="minorHAnsi"/>
              </w:rPr>
            </w:pPr>
            <w:r w:rsidRPr="00911853">
              <w:rPr>
                <w:rFonts w:asciiTheme="minorHAnsi" w:hAnsiTheme="minorHAnsi" w:cs="Arial"/>
                <w:spacing w:val="-3"/>
                <w:sz w:val="16"/>
                <w:szCs w:val="16"/>
              </w:rPr>
              <w:t xml:space="preserve">            5.197</w:t>
            </w:r>
            <w:r w:rsidRPr="00911853">
              <w:rPr>
                <w:rFonts w:asciiTheme="minorHAnsi" w:hAnsiTheme="minorHAnsi" w:cs="Arial"/>
                <w:spacing w:val="-1"/>
                <w:sz w:val="16"/>
                <w:szCs w:val="16"/>
              </w:rPr>
              <w:t>,92</w:t>
            </w:r>
          </w:p>
        </w:tc>
        <w:tc>
          <w:tcPr>
            <w:tcW w:w="1162" w:type="dxa"/>
            <w:tcBorders>
              <w:top w:val="single" w:sz="8" w:space="0" w:color="000000"/>
              <w:left w:val="single" w:sz="4" w:space="0" w:color="000000"/>
              <w:bottom w:val="single" w:sz="4" w:space="0" w:color="000000"/>
              <w:right w:val="single" w:sz="4" w:space="0" w:color="000000"/>
            </w:tcBorders>
          </w:tcPr>
          <w:p w14:paraId="4B319C09" w14:textId="77777777" w:rsidR="00D91BE6" w:rsidRPr="00911853" w:rsidRDefault="00D91BE6" w:rsidP="00AA58A5">
            <w:pPr>
              <w:rPr>
                <w:rFonts w:asciiTheme="minorHAnsi" w:hAnsiTheme="minorHAnsi"/>
              </w:rPr>
            </w:pPr>
          </w:p>
        </w:tc>
      </w:tr>
      <w:tr w:rsidR="00D91BE6" w:rsidRPr="00112590" w14:paraId="2220DC7A" w14:textId="77777777" w:rsidTr="00AA58A5">
        <w:trPr>
          <w:trHeight w:hRule="exact" w:val="326"/>
        </w:trPr>
        <w:tc>
          <w:tcPr>
            <w:tcW w:w="8571" w:type="dxa"/>
            <w:gridSpan w:val="12"/>
            <w:tcBorders>
              <w:top w:val="single" w:sz="4" w:space="0" w:color="000000"/>
              <w:left w:val="single" w:sz="4" w:space="0" w:color="000000"/>
              <w:bottom w:val="single" w:sz="4" w:space="0" w:color="000000"/>
              <w:right w:val="single" w:sz="4" w:space="0" w:color="000000"/>
            </w:tcBorders>
          </w:tcPr>
          <w:p w14:paraId="1BDF04D5" w14:textId="77777777" w:rsidR="00D91BE6" w:rsidRPr="00112590" w:rsidRDefault="00D91BE6" w:rsidP="00AA58A5">
            <w:pPr>
              <w:rPr>
                <w:rFonts w:asciiTheme="minorHAnsi" w:hAnsiTheme="minorHAnsi"/>
              </w:rPr>
            </w:pPr>
          </w:p>
        </w:tc>
        <w:tc>
          <w:tcPr>
            <w:tcW w:w="1162" w:type="dxa"/>
            <w:tcBorders>
              <w:top w:val="single" w:sz="4" w:space="0" w:color="000000"/>
              <w:left w:val="single" w:sz="4" w:space="0" w:color="000000"/>
              <w:bottom w:val="single" w:sz="4" w:space="0" w:color="000000"/>
              <w:right w:val="single" w:sz="4" w:space="0" w:color="000000"/>
            </w:tcBorders>
          </w:tcPr>
          <w:p w14:paraId="55C92F1A" w14:textId="77777777" w:rsidR="00D91BE6" w:rsidRPr="00112590" w:rsidRDefault="00D91BE6" w:rsidP="00AA58A5">
            <w:pPr>
              <w:rPr>
                <w:rFonts w:asciiTheme="minorHAnsi" w:hAnsiTheme="minorHAnsi"/>
              </w:rPr>
            </w:pPr>
          </w:p>
        </w:tc>
      </w:tr>
      <w:tr w:rsidR="00D91BE6" w:rsidRPr="00112590" w14:paraId="23CFFA9B" w14:textId="77777777" w:rsidTr="00AA58A5">
        <w:trPr>
          <w:trHeight w:hRule="exact" w:val="250"/>
        </w:trPr>
        <w:tc>
          <w:tcPr>
            <w:tcW w:w="8571" w:type="dxa"/>
            <w:gridSpan w:val="12"/>
            <w:tcBorders>
              <w:top w:val="single" w:sz="4" w:space="0" w:color="000000"/>
              <w:left w:val="single" w:sz="4" w:space="0" w:color="000000"/>
              <w:bottom w:val="single" w:sz="10" w:space="0" w:color="000000"/>
              <w:right w:val="single" w:sz="4" w:space="0" w:color="000000"/>
            </w:tcBorders>
          </w:tcPr>
          <w:p w14:paraId="61B6FA9A" w14:textId="77777777" w:rsidR="00D91BE6" w:rsidRPr="00112590" w:rsidRDefault="00D91BE6" w:rsidP="00AA58A5">
            <w:pPr>
              <w:pStyle w:val="TableParagraph"/>
              <w:kinsoku w:val="0"/>
              <w:overflowPunct w:val="0"/>
              <w:spacing w:before="17"/>
              <w:ind w:left="66"/>
              <w:rPr>
                <w:rFonts w:asciiTheme="minorHAnsi" w:hAnsiTheme="minorHAnsi"/>
              </w:rPr>
            </w:pPr>
            <w:r w:rsidRPr="00112590">
              <w:rPr>
                <w:rFonts w:asciiTheme="minorHAnsi" w:hAnsiTheme="minorHAnsi" w:cs="Arial"/>
                <w:b/>
                <w:bCs/>
                <w:sz w:val="16"/>
                <w:szCs w:val="16"/>
              </w:rPr>
              <w:t>t</w:t>
            </w:r>
            <w:r w:rsidRPr="00112590">
              <w:rPr>
                <w:rFonts w:asciiTheme="minorHAnsi" w:hAnsiTheme="minorHAnsi" w:cs="Arial"/>
                <w:b/>
                <w:bCs/>
                <w:spacing w:val="-1"/>
                <w:sz w:val="16"/>
                <w:szCs w:val="16"/>
              </w:rPr>
              <w:t>o</w:t>
            </w:r>
            <w:r w:rsidRPr="00112590">
              <w:rPr>
                <w:rFonts w:asciiTheme="minorHAnsi" w:hAnsiTheme="minorHAnsi" w:cs="Arial"/>
                <w:b/>
                <w:bCs/>
                <w:sz w:val="16"/>
                <w:szCs w:val="16"/>
              </w:rPr>
              <w:t>t</w:t>
            </w:r>
            <w:r w:rsidRPr="00112590">
              <w:rPr>
                <w:rFonts w:asciiTheme="minorHAnsi" w:hAnsiTheme="minorHAnsi" w:cs="Arial"/>
                <w:b/>
                <w:bCs/>
                <w:spacing w:val="-3"/>
                <w:sz w:val="16"/>
                <w:szCs w:val="16"/>
              </w:rPr>
              <w:t>a</w:t>
            </w:r>
            <w:r w:rsidRPr="00112590">
              <w:rPr>
                <w:rFonts w:asciiTheme="minorHAnsi" w:hAnsiTheme="minorHAnsi" w:cs="Arial"/>
                <w:b/>
                <w:bCs/>
                <w:spacing w:val="3"/>
                <w:sz w:val="16"/>
                <w:szCs w:val="16"/>
              </w:rPr>
              <w:t>l</w:t>
            </w:r>
            <w:r w:rsidRPr="00112590">
              <w:rPr>
                <w:rFonts w:asciiTheme="minorHAnsi" w:hAnsiTheme="minorHAnsi" w:cs="Arial"/>
                <w:b/>
                <w:bCs/>
                <w:sz w:val="16"/>
                <w:szCs w:val="16"/>
              </w:rPr>
              <w:t>e</w:t>
            </w:r>
          </w:p>
        </w:tc>
        <w:tc>
          <w:tcPr>
            <w:tcW w:w="1162" w:type="dxa"/>
            <w:tcBorders>
              <w:top w:val="single" w:sz="4" w:space="0" w:color="000000"/>
              <w:left w:val="single" w:sz="4" w:space="0" w:color="000000"/>
              <w:bottom w:val="single" w:sz="10" w:space="0" w:color="000000"/>
              <w:right w:val="single" w:sz="4" w:space="0" w:color="000000"/>
            </w:tcBorders>
          </w:tcPr>
          <w:p w14:paraId="43B8CE52" w14:textId="77777777" w:rsidR="00D91BE6" w:rsidRPr="00112590" w:rsidRDefault="00D91BE6" w:rsidP="00AA58A5">
            <w:pPr>
              <w:pStyle w:val="TableParagraph"/>
              <w:kinsoku w:val="0"/>
              <w:overflowPunct w:val="0"/>
              <w:spacing w:before="17"/>
              <w:ind w:left="421"/>
              <w:rPr>
                <w:rFonts w:asciiTheme="minorHAnsi" w:hAnsiTheme="minorHAnsi"/>
              </w:rPr>
            </w:pPr>
            <w:r w:rsidRPr="00112590">
              <w:rPr>
                <w:rFonts w:asciiTheme="minorHAnsi" w:hAnsiTheme="minorHAnsi" w:cs="Arial"/>
                <w:b/>
                <w:bCs/>
                <w:spacing w:val="-3"/>
                <w:sz w:val="16"/>
                <w:szCs w:val="16"/>
              </w:rPr>
              <w:t>16</w:t>
            </w:r>
            <w:r w:rsidRPr="00112590">
              <w:rPr>
                <w:rFonts w:asciiTheme="minorHAnsi" w:hAnsiTheme="minorHAnsi" w:cs="Arial"/>
                <w:b/>
                <w:bCs/>
                <w:spacing w:val="-1"/>
                <w:sz w:val="16"/>
                <w:szCs w:val="16"/>
              </w:rPr>
              <w:t>.798,08</w:t>
            </w:r>
          </w:p>
        </w:tc>
      </w:tr>
      <w:tr w:rsidR="00D91BE6" w:rsidRPr="00112590" w14:paraId="7AD5F687" w14:textId="77777777" w:rsidTr="00AA58A5">
        <w:trPr>
          <w:trHeight w:hRule="exact" w:val="260"/>
        </w:trPr>
        <w:tc>
          <w:tcPr>
            <w:tcW w:w="8571" w:type="dxa"/>
            <w:gridSpan w:val="12"/>
            <w:tcBorders>
              <w:top w:val="single" w:sz="10" w:space="0" w:color="000000"/>
              <w:left w:val="single" w:sz="4" w:space="0" w:color="000000"/>
              <w:bottom w:val="single" w:sz="4" w:space="0" w:color="000000"/>
              <w:right w:val="single" w:sz="26" w:space="0" w:color="C0C0C0"/>
            </w:tcBorders>
          </w:tcPr>
          <w:p w14:paraId="7CCDC57A" w14:textId="77777777" w:rsidR="00D91BE6" w:rsidRPr="00112590" w:rsidRDefault="00D91BE6" w:rsidP="00AA58A5">
            <w:pPr>
              <w:pStyle w:val="TableParagraph"/>
              <w:kinsoku w:val="0"/>
              <w:overflowPunct w:val="0"/>
              <w:spacing w:before="25"/>
              <w:ind w:right="-13"/>
              <w:jc w:val="right"/>
              <w:rPr>
                <w:rFonts w:asciiTheme="minorHAnsi" w:hAnsiTheme="minorHAnsi"/>
              </w:rPr>
            </w:pPr>
            <w:r w:rsidRPr="00112590">
              <w:rPr>
                <w:rFonts w:asciiTheme="minorHAnsi" w:hAnsiTheme="minorHAnsi" w:cs="Arial"/>
                <w:b/>
                <w:bCs/>
                <w:spacing w:val="3"/>
                <w:sz w:val="16"/>
                <w:szCs w:val="16"/>
              </w:rPr>
              <w:t>T</w:t>
            </w:r>
            <w:r w:rsidRPr="00112590">
              <w:rPr>
                <w:rFonts w:asciiTheme="minorHAnsi" w:hAnsiTheme="minorHAnsi" w:cs="Arial"/>
                <w:b/>
                <w:bCs/>
                <w:spacing w:val="-5"/>
                <w:sz w:val="16"/>
                <w:szCs w:val="16"/>
              </w:rPr>
              <w:t>O</w:t>
            </w:r>
            <w:r w:rsidRPr="00112590">
              <w:rPr>
                <w:rFonts w:asciiTheme="minorHAnsi" w:hAnsiTheme="minorHAnsi" w:cs="Arial"/>
                <w:b/>
                <w:bCs/>
                <w:spacing w:val="3"/>
                <w:sz w:val="16"/>
                <w:szCs w:val="16"/>
              </w:rPr>
              <w:t>T</w:t>
            </w:r>
            <w:r w:rsidRPr="00112590">
              <w:rPr>
                <w:rFonts w:asciiTheme="minorHAnsi" w:hAnsiTheme="minorHAnsi" w:cs="Arial"/>
                <w:b/>
                <w:bCs/>
                <w:spacing w:val="-5"/>
                <w:sz w:val="16"/>
                <w:szCs w:val="16"/>
              </w:rPr>
              <w:t>A</w:t>
            </w:r>
            <w:r w:rsidRPr="00112590">
              <w:rPr>
                <w:rFonts w:asciiTheme="minorHAnsi" w:hAnsiTheme="minorHAnsi" w:cs="Arial"/>
                <w:b/>
                <w:bCs/>
                <w:spacing w:val="3"/>
                <w:sz w:val="16"/>
                <w:szCs w:val="16"/>
              </w:rPr>
              <w:t>L</w:t>
            </w:r>
            <w:r w:rsidRPr="00112590">
              <w:rPr>
                <w:rFonts w:asciiTheme="minorHAnsi" w:hAnsiTheme="minorHAnsi" w:cs="Arial"/>
                <w:b/>
                <w:bCs/>
                <w:sz w:val="16"/>
                <w:szCs w:val="16"/>
              </w:rPr>
              <w:t>E</w:t>
            </w:r>
            <w:r w:rsidRPr="00112590">
              <w:rPr>
                <w:rFonts w:asciiTheme="minorHAnsi" w:hAnsiTheme="minorHAnsi" w:cs="Arial"/>
                <w:b/>
                <w:bCs/>
                <w:spacing w:val="-14"/>
                <w:sz w:val="16"/>
                <w:szCs w:val="16"/>
              </w:rPr>
              <w:t xml:space="preserve"> </w:t>
            </w:r>
            <w:r w:rsidRPr="00112590">
              <w:rPr>
                <w:rFonts w:asciiTheme="minorHAnsi" w:hAnsiTheme="minorHAnsi" w:cs="Arial"/>
                <w:b/>
                <w:bCs/>
                <w:sz w:val="16"/>
                <w:szCs w:val="16"/>
              </w:rPr>
              <w:t>SE</w:t>
            </w:r>
            <w:r w:rsidRPr="00112590">
              <w:rPr>
                <w:rFonts w:asciiTheme="minorHAnsi" w:hAnsiTheme="minorHAnsi" w:cs="Arial"/>
                <w:b/>
                <w:bCs/>
                <w:spacing w:val="5"/>
                <w:sz w:val="16"/>
                <w:szCs w:val="16"/>
              </w:rPr>
              <w:t>R</w:t>
            </w:r>
            <w:r w:rsidRPr="00112590">
              <w:rPr>
                <w:rFonts w:asciiTheme="minorHAnsi" w:hAnsiTheme="minorHAnsi" w:cs="Arial"/>
                <w:b/>
                <w:bCs/>
                <w:sz w:val="16"/>
                <w:szCs w:val="16"/>
              </w:rPr>
              <w:t>V</w:t>
            </w:r>
            <w:r w:rsidRPr="00112590">
              <w:rPr>
                <w:rFonts w:asciiTheme="minorHAnsi" w:hAnsiTheme="minorHAnsi" w:cs="Arial"/>
                <w:b/>
                <w:bCs/>
                <w:spacing w:val="-1"/>
                <w:sz w:val="16"/>
                <w:szCs w:val="16"/>
              </w:rPr>
              <w:t>I</w:t>
            </w:r>
            <w:r w:rsidRPr="00112590">
              <w:rPr>
                <w:rFonts w:asciiTheme="minorHAnsi" w:hAnsiTheme="minorHAnsi" w:cs="Arial"/>
                <w:b/>
                <w:bCs/>
                <w:spacing w:val="8"/>
                <w:sz w:val="16"/>
                <w:szCs w:val="16"/>
              </w:rPr>
              <w:t>Z</w:t>
            </w:r>
            <w:r w:rsidRPr="00112590">
              <w:rPr>
                <w:rFonts w:asciiTheme="minorHAnsi" w:hAnsiTheme="minorHAnsi" w:cs="Arial"/>
                <w:b/>
                <w:bCs/>
                <w:spacing w:val="-1"/>
                <w:sz w:val="16"/>
                <w:szCs w:val="16"/>
              </w:rPr>
              <w:t>I</w:t>
            </w:r>
            <w:r w:rsidRPr="00112590">
              <w:rPr>
                <w:rFonts w:asciiTheme="minorHAnsi" w:hAnsiTheme="minorHAnsi" w:cs="Arial"/>
                <w:b/>
                <w:bCs/>
                <w:sz w:val="16"/>
                <w:szCs w:val="16"/>
              </w:rPr>
              <w:t>O</w:t>
            </w:r>
          </w:p>
        </w:tc>
        <w:tc>
          <w:tcPr>
            <w:tcW w:w="1162" w:type="dxa"/>
            <w:tcBorders>
              <w:top w:val="single" w:sz="10" w:space="0" w:color="000000"/>
              <w:left w:val="single" w:sz="26" w:space="0" w:color="C0C0C0"/>
              <w:bottom w:val="single" w:sz="4" w:space="0" w:color="000000"/>
              <w:right w:val="single" w:sz="26" w:space="0" w:color="C0C0C0"/>
            </w:tcBorders>
            <w:shd w:val="clear" w:color="auto" w:fill="C0C0C0"/>
          </w:tcPr>
          <w:p w14:paraId="7D1DC9DC" w14:textId="77777777" w:rsidR="00D91BE6" w:rsidRPr="00112590" w:rsidRDefault="00D91BE6" w:rsidP="00AA58A5">
            <w:pPr>
              <w:pStyle w:val="TableParagraph"/>
              <w:kinsoku w:val="0"/>
              <w:overflowPunct w:val="0"/>
              <w:spacing w:before="25"/>
              <w:ind w:left="301"/>
              <w:rPr>
                <w:rFonts w:asciiTheme="minorHAnsi" w:hAnsiTheme="minorHAnsi"/>
              </w:rPr>
            </w:pPr>
            <w:r>
              <w:rPr>
                <w:rFonts w:asciiTheme="minorHAnsi" w:hAnsiTheme="minorHAnsi" w:cs="Arial"/>
                <w:b/>
                <w:bCs/>
                <w:spacing w:val="-2"/>
                <w:sz w:val="16"/>
                <w:szCs w:val="16"/>
              </w:rPr>
              <w:t xml:space="preserve">   94.127,28</w:t>
            </w:r>
          </w:p>
        </w:tc>
      </w:tr>
    </w:tbl>
    <w:p w14:paraId="7D5F91C0" w14:textId="77777777" w:rsidR="00D91BE6" w:rsidRPr="00112590" w:rsidRDefault="00D91BE6" w:rsidP="00D91BE6">
      <w:pPr>
        <w:rPr>
          <w:rFonts w:asciiTheme="minorHAnsi" w:hAnsiTheme="minorHAnsi"/>
        </w:rPr>
        <w:sectPr w:rsidR="00D91BE6" w:rsidRPr="00112590">
          <w:pgSz w:w="11904" w:h="16840"/>
          <w:pgMar w:top="980" w:right="960" w:bottom="1240" w:left="960" w:header="749" w:footer="1045" w:gutter="0"/>
          <w:cols w:space="720"/>
          <w:noEndnote/>
        </w:sectPr>
      </w:pPr>
    </w:p>
    <w:p w14:paraId="56676491" w14:textId="77777777" w:rsidR="00D91BE6" w:rsidRDefault="00D91BE6" w:rsidP="00D91BE6">
      <w:pPr>
        <w:kinsoku w:val="0"/>
        <w:overflowPunct w:val="0"/>
        <w:spacing w:before="3" w:line="160" w:lineRule="exact"/>
        <w:rPr>
          <w:sz w:val="16"/>
          <w:szCs w:val="16"/>
        </w:rPr>
      </w:pPr>
    </w:p>
    <w:p w14:paraId="5789E538" w14:textId="735E2E4C" w:rsidR="00D91BE6" w:rsidRPr="0020188B" w:rsidRDefault="00D91BE6" w:rsidP="00D91BE6">
      <w:pPr>
        <w:kinsoku w:val="0"/>
        <w:overflowPunct w:val="0"/>
        <w:spacing w:before="72"/>
        <w:ind w:left="2919"/>
        <w:rPr>
          <w:rFonts w:asciiTheme="minorHAnsi" w:hAnsiTheme="minorHAnsi"/>
          <w:u w:val="single"/>
        </w:rPr>
      </w:pPr>
      <w:r w:rsidRPr="0020188B">
        <w:rPr>
          <w:rFonts w:asciiTheme="minorHAnsi" w:hAnsiTheme="minorHAnsi"/>
          <w:b/>
          <w:bCs/>
          <w:i/>
          <w:iCs/>
          <w:spacing w:val="1"/>
          <w:u w:val="single"/>
        </w:rPr>
        <w:t>RACC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11"/>
          <w:u w:val="single"/>
        </w:rPr>
        <w:t xml:space="preserve"> </w:t>
      </w:r>
      <w:r w:rsidRPr="0020188B">
        <w:rPr>
          <w:rFonts w:asciiTheme="minorHAnsi" w:hAnsiTheme="minorHAnsi"/>
          <w:b/>
          <w:bCs/>
          <w:i/>
          <w:iCs/>
          <w:spacing w:val="1"/>
          <w:u w:val="single"/>
        </w:rPr>
        <w:t>FRA</w:t>
      </w:r>
      <w:r w:rsidRPr="0020188B">
        <w:rPr>
          <w:rFonts w:asciiTheme="minorHAnsi" w:hAnsiTheme="minorHAnsi"/>
          <w:b/>
          <w:bCs/>
          <w:i/>
          <w:iCs/>
          <w:u w:val="single"/>
        </w:rPr>
        <w:t>ZI</w:t>
      </w:r>
      <w:r w:rsidRPr="0020188B">
        <w:rPr>
          <w:rFonts w:asciiTheme="minorHAnsi" w:hAnsiTheme="minorHAnsi"/>
          <w:b/>
          <w:bCs/>
          <w:i/>
          <w:iCs/>
          <w:spacing w:val="-2"/>
          <w:u w:val="single"/>
        </w:rPr>
        <w:t>ON</w:t>
      </w:r>
      <w:r w:rsidRPr="0020188B">
        <w:rPr>
          <w:rFonts w:asciiTheme="minorHAnsi" w:hAnsiTheme="minorHAnsi"/>
          <w:b/>
          <w:bCs/>
          <w:i/>
          <w:iCs/>
          <w:u w:val="single"/>
        </w:rPr>
        <w:t>E</w:t>
      </w:r>
      <w:r w:rsidRPr="0020188B">
        <w:rPr>
          <w:rFonts w:asciiTheme="minorHAnsi" w:hAnsiTheme="minorHAnsi"/>
          <w:b/>
          <w:bCs/>
          <w:i/>
          <w:iCs/>
          <w:spacing w:val="3"/>
          <w:u w:val="single"/>
        </w:rPr>
        <w:t xml:space="preserve"> </w:t>
      </w:r>
      <w:r w:rsidRPr="0020188B">
        <w:rPr>
          <w:rFonts w:asciiTheme="minorHAnsi" w:hAnsiTheme="minorHAnsi"/>
          <w:b/>
          <w:bCs/>
          <w:i/>
          <w:iCs/>
          <w:spacing w:val="-2"/>
          <w:u w:val="single"/>
        </w:rPr>
        <w:t>U</w:t>
      </w:r>
      <w:r w:rsidRPr="0020188B">
        <w:rPr>
          <w:rFonts w:asciiTheme="minorHAnsi" w:hAnsiTheme="minorHAnsi"/>
          <w:b/>
          <w:bCs/>
          <w:i/>
          <w:iCs/>
          <w:u w:val="single"/>
        </w:rPr>
        <w:t>MI</w:t>
      </w:r>
      <w:r w:rsidRPr="0020188B">
        <w:rPr>
          <w:rFonts w:asciiTheme="minorHAnsi" w:hAnsiTheme="minorHAnsi"/>
          <w:b/>
          <w:bCs/>
          <w:i/>
          <w:iCs/>
          <w:spacing w:val="-2"/>
          <w:u w:val="single"/>
        </w:rPr>
        <w:t>DO</w:t>
      </w:r>
      <w:r w:rsidRPr="0020188B">
        <w:rPr>
          <w:rFonts w:asciiTheme="minorHAnsi" w:hAnsiTheme="minorHAnsi"/>
          <w:b/>
          <w:bCs/>
          <w:i/>
          <w:iCs/>
          <w:u w:val="single"/>
        </w:rPr>
        <w:t>/</w:t>
      </w:r>
      <w:r w:rsidRPr="0020188B">
        <w:rPr>
          <w:rFonts w:asciiTheme="minorHAnsi" w:hAnsiTheme="minorHAnsi"/>
          <w:b/>
          <w:bCs/>
          <w:i/>
          <w:iCs/>
          <w:spacing w:val="-2"/>
          <w:u w:val="single"/>
        </w:rPr>
        <w:t>O</w:t>
      </w:r>
      <w:r w:rsidRPr="0020188B">
        <w:rPr>
          <w:rFonts w:asciiTheme="minorHAnsi" w:hAnsiTheme="minorHAnsi"/>
          <w:b/>
          <w:bCs/>
          <w:i/>
          <w:iCs/>
          <w:spacing w:val="1"/>
          <w:u w:val="single"/>
        </w:rPr>
        <w:t>R</w:t>
      </w:r>
      <w:r w:rsidRPr="0020188B">
        <w:rPr>
          <w:rFonts w:asciiTheme="minorHAnsi" w:hAnsiTheme="minorHAnsi"/>
          <w:b/>
          <w:bCs/>
          <w:i/>
          <w:iCs/>
          <w:spacing w:val="-2"/>
          <w:u w:val="single"/>
        </w:rPr>
        <w:t>G</w:t>
      </w:r>
      <w:r w:rsidRPr="0020188B">
        <w:rPr>
          <w:rFonts w:asciiTheme="minorHAnsi" w:hAnsiTheme="minorHAnsi"/>
          <w:b/>
          <w:bCs/>
          <w:i/>
          <w:iCs/>
          <w:spacing w:val="1"/>
          <w:u w:val="single"/>
        </w:rPr>
        <w:t>A</w:t>
      </w:r>
      <w:r w:rsidRPr="0020188B">
        <w:rPr>
          <w:rFonts w:asciiTheme="minorHAnsi" w:hAnsiTheme="minorHAnsi"/>
          <w:b/>
          <w:bCs/>
          <w:i/>
          <w:iCs/>
          <w:spacing w:val="-2"/>
          <w:u w:val="single"/>
        </w:rPr>
        <w:t>N</w:t>
      </w:r>
      <w:r w:rsidRPr="0020188B">
        <w:rPr>
          <w:rFonts w:asciiTheme="minorHAnsi" w:hAnsiTheme="minorHAnsi"/>
          <w:b/>
          <w:bCs/>
          <w:i/>
          <w:iCs/>
          <w:u w:val="single"/>
        </w:rPr>
        <w:t>I</w:t>
      </w:r>
      <w:r w:rsidRPr="0020188B">
        <w:rPr>
          <w:rFonts w:asciiTheme="minorHAnsi" w:hAnsiTheme="minorHAnsi"/>
          <w:b/>
          <w:bCs/>
          <w:i/>
          <w:iCs/>
          <w:spacing w:val="1"/>
          <w:u w:val="single"/>
        </w:rPr>
        <w:t>C</w:t>
      </w:r>
      <w:r w:rsidRPr="0020188B">
        <w:rPr>
          <w:rFonts w:asciiTheme="minorHAnsi" w:hAnsiTheme="minorHAnsi"/>
          <w:b/>
          <w:bCs/>
          <w:i/>
          <w:iCs/>
          <w:u w:val="single"/>
        </w:rPr>
        <w:t>O</w:t>
      </w:r>
    </w:p>
    <w:p w14:paraId="602B6750" w14:textId="77777777" w:rsidR="00D91BE6" w:rsidRPr="00911853" w:rsidRDefault="00D91BE6" w:rsidP="00D91BE6">
      <w:pPr>
        <w:numPr>
          <w:ilvl w:val="2"/>
          <w:numId w:val="28"/>
        </w:numPr>
        <w:tabs>
          <w:tab w:val="left" w:pos="656"/>
        </w:tabs>
        <w:kinsoku w:val="0"/>
        <w:overflowPunct w:val="0"/>
        <w:adjustRightInd w:val="0"/>
        <w:ind w:left="656"/>
        <w:rPr>
          <w:rFonts w:asciiTheme="minorHAnsi" w:hAnsiTheme="minorHAnsi"/>
        </w:rPr>
      </w:pPr>
      <w:r w:rsidRPr="00477AF6">
        <w:rPr>
          <w:rFonts w:asciiTheme="minorHAnsi" w:hAnsiTheme="minorHAnsi"/>
          <w:b/>
          <w:bCs/>
          <w:i/>
          <w:iCs/>
          <w:spacing w:val="-2"/>
        </w:rPr>
        <w:t>Ge</w:t>
      </w:r>
      <w:r w:rsidRPr="00477AF6">
        <w:rPr>
          <w:rFonts w:asciiTheme="minorHAnsi" w:hAnsiTheme="minorHAnsi"/>
          <w:b/>
          <w:bCs/>
          <w:i/>
          <w:iCs/>
          <w:spacing w:val="-3"/>
        </w:rPr>
        <w:t>n</w:t>
      </w:r>
      <w:r w:rsidRPr="00477AF6">
        <w:rPr>
          <w:rFonts w:asciiTheme="minorHAnsi" w:hAnsiTheme="minorHAnsi"/>
          <w:b/>
          <w:bCs/>
          <w:i/>
          <w:iCs/>
          <w:spacing w:val="-2"/>
        </w:rPr>
        <w:t>e</w:t>
      </w:r>
      <w:r w:rsidRPr="00477AF6">
        <w:rPr>
          <w:rFonts w:asciiTheme="minorHAnsi" w:hAnsiTheme="minorHAnsi"/>
          <w:b/>
          <w:bCs/>
          <w:i/>
          <w:iCs/>
          <w:spacing w:val="5"/>
        </w:rPr>
        <w:t>r</w:t>
      </w:r>
      <w:r w:rsidRPr="00477AF6">
        <w:rPr>
          <w:rFonts w:asciiTheme="minorHAnsi" w:hAnsiTheme="minorHAnsi"/>
          <w:b/>
          <w:bCs/>
          <w:i/>
          <w:iCs/>
        </w:rPr>
        <w:t>alità</w:t>
      </w:r>
      <w:r w:rsidRPr="00477AF6">
        <w:rPr>
          <w:rFonts w:asciiTheme="minorHAnsi" w:hAnsiTheme="minorHAnsi"/>
          <w:b/>
          <w:bCs/>
          <w:i/>
          <w:iCs/>
          <w:spacing w:val="2"/>
        </w:rPr>
        <w:t xml:space="preserve"> </w:t>
      </w:r>
      <w:r w:rsidRPr="00477AF6">
        <w:rPr>
          <w:rFonts w:asciiTheme="minorHAnsi" w:hAnsiTheme="minorHAnsi"/>
          <w:b/>
          <w:bCs/>
          <w:i/>
          <w:iCs/>
        </w:rPr>
        <w:t>d</w:t>
      </w:r>
      <w:r w:rsidRPr="00477AF6">
        <w:rPr>
          <w:rFonts w:asciiTheme="minorHAnsi" w:hAnsiTheme="minorHAnsi"/>
          <w:b/>
          <w:bCs/>
          <w:i/>
          <w:iCs/>
          <w:spacing w:val="-2"/>
        </w:rPr>
        <w:t>e</w:t>
      </w:r>
      <w:r w:rsidRPr="00477AF6">
        <w:rPr>
          <w:rFonts w:asciiTheme="minorHAnsi" w:hAnsiTheme="minorHAnsi"/>
          <w:b/>
          <w:bCs/>
          <w:i/>
          <w:iCs/>
        </w:rPr>
        <w:t>l</w:t>
      </w:r>
      <w:r w:rsidRPr="00477AF6">
        <w:rPr>
          <w:rFonts w:asciiTheme="minorHAnsi" w:hAnsiTheme="minorHAnsi"/>
          <w:b/>
          <w:bCs/>
          <w:i/>
          <w:iCs/>
          <w:spacing w:val="3"/>
        </w:rPr>
        <w:t xml:space="preserve"> </w:t>
      </w:r>
      <w:r w:rsidRPr="00477AF6">
        <w:rPr>
          <w:rFonts w:asciiTheme="minorHAnsi" w:hAnsiTheme="minorHAnsi"/>
          <w:b/>
          <w:bCs/>
          <w:i/>
          <w:iCs/>
        </w:rPr>
        <w:t>s</w:t>
      </w:r>
      <w:r w:rsidRPr="00477AF6">
        <w:rPr>
          <w:rFonts w:asciiTheme="minorHAnsi" w:hAnsiTheme="minorHAnsi"/>
          <w:b/>
          <w:bCs/>
          <w:i/>
          <w:iCs/>
          <w:spacing w:val="-2"/>
        </w:rPr>
        <w:t>e</w:t>
      </w:r>
      <w:r w:rsidRPr="00477AF6">
        <w:rPr>
          <w:rFonts w:asciiTheme="minorHAnsi" w:hAnsiTheme="minorHAnsi"/>
          <w:b/>
          <w:bCs/>
          <w:i/>
          <w:iCs/>
          <w:spacing w:val="5"/>
        </w:rPr>
        <w:t>r</w:t>
      </w:r>
      <w:r w:rsidRPr="00477AF6">
        <w:rPr>
          <w:rFonts w:asciiTheme="minorHAnsi" w:hAnsiTheme="minorHAnsi"/>
          <w:b/>
          <w:bCs/>
          <w:i/>
          <w:iCs/>
          <w:spacing w:val="-2"/>
        </w:rPr>
        <w:t>v</w:t>
      </w:r>
      <w:r w:rsidRPr="00477AF6">
        <w:rPr>
          <w:rFonts w:asciiTheme="minorHAnsi" w:hAnsiTheme="minorHAnsi"/>
          <w:b/>
          <w:bCs/>
          <w:i/>
          <w:iCs/>
        </w:rPr>
        <w:t>iz</w:t>
      </w:r>
      <w:r w:rsidRPr="00477AF6">
        <w:rPr>
          <w:rFonts w:asciiTheme="minorHAnsi" w:hAnsiTheme="minorHAnsi"/>
          <w:b/>
          <w:bCs/>
          <w:i/>
          <w:iCs/>
          <w:spacing w:val="1"/>
        </w:rPr>
        <w:t>i</w:t>
      </w:r>
      <w:r w:rsidRPr="00477AF6">
        <w:rPr>
          <w:rFonts w:asciiTheme="minorHAnsi" w:hAnsiTheme="minorHAnsi"/>
          <w:b/>
          <w:bCs/>
          <w:i/>
          <w:iCs/>
        </w:rPr>
        <w:t>o</w:t>
      </w:r>
    </w:p>
    <w:p w14:paraId="7C275D52" w14:textId="77777777" w:rsidR="00D91BE6" w:rsidRPr="00477AF6" w:rsidRDefault="00D91BE6" w:rsidP="00D91BE6">
      <w:pPr>
        <w:kinsoku w:val="0"/>
        <w:overflowPunct w:val="0"/>
        <w:spacing w:before="5"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4220"/>
        <w:gridCol w:w="2507"/>
        <w:gridCol w:w="2925"/>
      </w:tblGrid>
      <w:tr w:rsidR="00D91BE6" w:rsidRPr="00477AF6" w14:paraId="4AEDA753" w14:textId="77777777" w:rsidTr="00AA58A5">
        <w:trPr>
          <w:trHeight w:hRule="exact" w:val="533"/>
        </w:trPr>
        <w:tc>
          <w:tcPr>
            <w:tcW w:w="4220" w:type="dxa"/>
            <w:tcBorders>
              <w:top w:val="single" w:sz="4" w:space="0" w:color="000000"/>
              <w:left w:val="single" w:sz="4" w:space="0" w:color="000000"/>
              <w:bottom w:val="single" w:sz="4" w:space="0" w:color="000000"/>
              <w:right w:val="single" w:sz="4" w:space="0" w:color="000000"/>
            </w:tcBorders>
          </w:tcPr>
          <w:p w14:paraId="0D341D43" w14:textId="77777777" w:rsidR="00D91BE6" w:rsidRPr="00477AF6" w:rsidRDefault="00D91BE6" w:rsidP="00AA58A5">
            <w:pPr>
              <w:pStyle w:val="TableParagraph"/>
              <w:kinsoku w:val="0"/>
              <w:overflowPunct w:val="0"/>
              <w:spacing w:before="23"/>
              <w:ind w:left="71"/>
              <w:rPr>
                <w:rFonts w:asciiTheme="minorHAnsi" w:hAnsiTheme="minorHAnsi"/>
              </w:rPr>
            </w:pPr>
            <w:r w:rsidRPr="00477AF6">
              <w:rPr>
                <w:rFonts w:asciiTheme="minorHAnsi" w:hAnsiTheme="minorHAnsi"/>
                <w:b/>
                <w:bCs/>
                <w:spacing w:val="-2"/>
                <w:sz w:val="18"/>
                <w:szCs w:val="18"/>
              </w:rPr>
              <w:t>T</w:t>
            </w:r>
            <w:r w:rsidRPr="00477AF6">
              <w:rPr>
                <w:rFonts w:asciiTheme="minorHAnsi" w:hAnsiTheme="minorHAnsi"/>
                <w:b/>
                <w:bCs/>
                <w:sz w:val="18"/>
                <w:szCs w:val="18"/>
              </w:rPr>
              <w:t>I</w:t>
            </w:r>
            <w:r w:rsidRPr="00477AF6">
              <w:rPr>
                <w:rFonts w:asciiTheme="minorHAnsi" w:hAnsiTheme="minorHAnsi"/>
                <w:b/>
                <w:bCs/>
                <w:spacing w:val="-2"/>
                <w:sz w:val="18"/>
                <w:szCs w:val="18"/>
              </w:rPr>
              <w:t>P</w:t>
            </w:r>
            <w:r w:rsidRPr="00477AF6">
              <w:rPr>
                <w:rFonts w:asciiTheme="minorHAnsi" w:hAnsiTheme="minorHAnsi"/>
                <w:b/>
                <w:bCs/>
                <w:sz w:val="18"/>
                <w:szCs w:val="18"/>
              </w:rPr>
              <w:t>O</w:t>
            </w:r>
            <w:r w:rsidRPr="00477AF6">
              <w:rPr>
                <w:rFonts w:asciiTheme="minorHAnsi" w:hAnsiTheme="minorHAnsi"/>
                <w:b/>
                <w:bCs/>
                <w:spacing w:val="7"/>
                <w:sz w:val="18"/>
                <w:szCs w:val="18"/>
              </w:rPr>
              <w:t xml:space="preserve"> </w:t>
            </w:r>
            <w:r w:rsidRPr="00477AF6">
              <w:rPr>
                <w:rFonts w:asciiTheme="minorHAnsi" w:hAnsiTheme="minorHAnsi"/>
                <w:b/>
                <w:bCs/>
                <w:spacing w:val="-2"/>
                <w:sz w:val="18"/>
                <w:szCs w:val="18"/>
              </w:rPr>
              <w:t>D</w:t>
            </w:r>
            <w:r w:rsidRPr="00477AF6">
              <w:rPr>
                <w:rFonts w:asciiTheme="minorHAnsi" w:hAnsiTheme="minorHAnsi"/>
                <w:b/>
                <w:bCs/>
                <w:sz w:val="18"/>
                <w:szCs w:val="18"/>
              </w:rPr>
              <w:t>I</w:t>
            </w:r>
            <w:r w:rsidRPr="00477AF6">
              <w:rPr>
                <w:rFonts w:asciiTheme="minorHAnsi" w:hAnsiTheme="minorHAnsi"/>
                <w:b/>
                <w:bCs/>
                <w:spacing w:val="6"/>
                <w:sz w:val="18"/>
                <w:szCs w:val="18"/>
              </w:rPr>
              <w:t xml:space="preserve"> </w:t>
            </w:r>
            <w:r w:rsidRPr="00477AF6">
              <w:rPr>
                <w:rFonts w:asciiTheme="minorHAnsi" w:hAnsiTheme="minorHAnsi"/>
                <w:b/>
                <w:bCs/>
                <w:spacing w:val="-1"/>
                <w:sz w:val="18"/>
                <w:szCs w:val="18"/>
              </w:rPr>
              <w:t>S</w:t>
            </w:r>
            <w:r w:rsidRPr="00477AF6">
              <w:rPr>
                <w:rFonts w:asciiTheme="minorHAnsi" w:hAnsiTheme="minorHAnsi"/>
                <w:b/>
                <w:bCs/>
                <w:spacing w:val="-2"/>
                <w:sz w:val="18"/>
                <w:szCs w:val="18"/>
              </w:rPr>
              <w:t>E</w:t>
            </w:r>
            <w:r w:rsidRPr="00477AF6">
              <w:rPr>
                <w:rFonts w:asciiTheme="minorHAnsi" w:hAnsiTheme="minorHAnsi"/>
                <w:b/>
                <w:bCs/>
                <w:spacing w:val="-7"/>
                <w:sz w:val="18"/>
                <w:szCs w:val="18"/>
              </w:rPr>
              <w:t>RV</w:t>
            </w:r>
            <w:r w:rsidRPr="00477AF6">
              <w:rPr>
                <w:rFonts w:asciiTheme="minorHAnsi" w:hAnsiTheme="minorHAnsi"/>
                <w:b/>
                <w:bCs/>
                <w:sz w:val="18"/>
                <w:szCs w:val="18"/>
              </w:rPr>
              <w:t>I</w:t>
            </w:r>
            <w:r w:rsidRPr="00477AF6">
              <w:rPr>
                <w:rFonts w:asciiTheme="minorHAnsi" w:hAnsiTheme="minorHAnsi"/>
                <w:b/>
                <w:bCs/>
                <w:spacing w:val="-2"/>
                <w:sz w:val="18"/>
                <w:szCs w:val="18"/>
              </w:rPr>
              <w:t>Z</w:t>
            </w:r>
            <w:r w:rsidRPr="00477AF6">
              <w:rPr>
                <w:rFonts w:asciiTheme="minorHAnsi" w:hAnsiTheme="minorHAnsi"/>
                <w:b/>
                <w:bCs/>
                <w:spacing w:val="-4"/>
                <w:sz w:val="18"/>
                <w:szCs w:val="18"/>
              </w:rPr>
              <w:t>I</w:t>
            </w:r>
            <w:r w:rsidRPr="00477AF6">
              <w:rPr>
                <w:rFonts w:asciiTheme="minorHAnsi" w:hAnsiTheme="minorHAnsi"/>
                <w:b/>
                <w:bCs/>
                <w:sz w:val="18"/>
                <w:szCs w:val="18"/>
              </w:rPr>
              <w:t>O</w:t>
            </w:r>
          </w:p>
        </w:tc>
        <w:tc>
          <w:tcPr>
            <w:tcW w:w="5432" w:type="dxa"/>
            <w:gridSpan w:val="2"/>
            <w:tcBorders>
              <w:top w:val="single" w:sz="4" w:space="0" w:color="000000"/>
              <w:left w:val="single" w:sz="4" w:space="0" w:color="000000"/>
              <w:bottom w:val="single" w:sz="4" w:space="0" w:color="000000"/>
              <w:right w:val="single" w:sz="4" w:space="0" w:color="000000"/>
            </w:tcBorders>
          </w:tcPr>
          <w:p w14:paraId="23533A3B" w14:textId="77777777" w:rsidR="00D91BE6" w:rsidRPr="00477AF6" w:rsidRDefault="00D91BE6" w:rsidP="00AA58A5">
            <w:pPr>
              <w:pStyle w:val="TableParagraph"/>
              <w:kinsoku w:val="0"/>
              <w:overflowPunct w:val="0"/>
              <w:spacing w:before="18"/>
              <w:ind w:left="47"/>
              <w:rPr>
                <w:rFonts w:asciiTheme="minorHAnsi" w:hAnsiTheme="minorHAnsi"/>
              </w:rPr>
            </w:pPr>
            <w:r w:rsidRPr="00477AF6">
              <w:rPr>
                <w:rFonts w:asciiTheme="minorHAnsi" w:hAnsiTheme="minorHAnsi"/>
                <w:b/>
                <w:bCs/>
                <w:spacing w:val="-2"/>
                <w:sz w:val="18"/>
                <w:szCs w:val="18"/>
              </w:rPr>
              <w:t>RACC</w:t>
            </w:r>
            <w:r w:rsidRPr="00477AF6">
              <w:rPr>
                <w:rFonts w:asciiTheme="minorHAnsi" w:hAnsiTheme="minorHAnsi"/>
                <w:b/>
                <w:bCs/>
                <w:spacing w:val="1"/>
                <w:sz w:val="18"/>
                <w:szCs w:val="18"/>
              </w:rPr>
              <w:t>O</w:t>
            </w:r>
            <w:r w:rsidRPr="00477AF6">
              <w:rPr>
                <w:rFonts w:asciiTheme="minorHAnsi" w:hAnsiTheme="minorHAnsi"/>
                <w:b/>
                <w:bCs/>
                <w:spacing w:val="-17"/>
                <w:sz w:val="18"/>
                <w:szCs w:val="18"/>
              </w:rPr>
              <w:t>LT</w:t>
            </w:r>
            <w:r w:rsidRPr="00477AF6">
              <w:rPr>
                <w:rFonts w:asciiTheme="minorHAnsi" w:hAnsiTheme="minorHAnsi"/>
                <w:b/>
                <w:bCs/>
                <w:sz w:val="18"/>
                <w:szCs w:val="18"/>
              </w:rPr>
              <w:t>A</w:t>
            </w:r>
            <w:r w:rsidRPr="00477AF6">
              <w:rPr>
                <w:rFonts w:asciiTheme="minorHAnsi" w:hAnsiTheme="minorHAnsi"/>
                <w:b/>
                <w:bCs/>
                <w:spacing w:val="-5"/>
                <w:sz w:val="18"/>
                <w:szCs w:val="18"/>
              </w:rPr>
              <w:t xml:space="preserve"> </w:t>
            </w:r>
            <w:r w:rsidRPr="00477AF6">
              <w:rPr>
                <w:rFonts w:asciiTheme="minorHAnsi" w:hAnsiTheme="minorHAnsi"/>
                <w:b/>
                <w:bCs/>
                <w:spacing w:val="-2"/>
                <w:sz w:val="18"/>
                <w:szCs w:val="18"/>
              </w:rPr>
              <w:t>P</w:t>
            </w:r>
            <w:r w:rsidRPr="00477AF6">
              <w:rPr>
                <w:rFonts w:asciiTheme="minorHAnsi" w:hAnsiTheme="minorHAnsi"/>
                <w:b/>
                <w:bCs/>
                <w:spacing w:val="-3"/>
                <w:sz w:val="18"/>
                <w:szCs w:val="18"/>
              </w:rPr>
              <w:t>O</w:t>
            </w:r>
            <w:r w:rsidRPr="00477AF6">
              <w:rPr>
                <w:rFonts w:asciiTheme="minorHAnsi" w:hAnsiTheme="minorHAnsi"/>
                <w:b/>
                <w:bCs/>
                <w:spacing w:val="-7"/>
                <w:sz w:val="18"/>
                <w:szCs w:val="18"/>
              </w:rPr>
              <w:t>R</w:t>
            </w:r>
            <w:r w:rsidRPr="00477AF6">
              <w:rPr>
                <w:rFonts w:asciiTheme="minorHAnsi" w:hAnsiTheme="minorHAnsi"/>
                <w:b/>
                <w:bCs/>
                <w:spacing w:val="-17"/>
                <w:sz w:val="18"/>
                <w:szCs w:val="18"/>
              </w:rPr>
              <w:t>T</w:t>
            </w:r>
            <w:r w:rsidRPr="00477AF6">
              <w:rPr>
                <w:rFonts w:asciiTheme="minorHAnsi" w:hAnsiTheme="minorHAnsi"/>
                <w:b/>
                <w:bCs/>
                <w:sz w:val="18"/>
                <w:szCs w:val="18"/>
              </w:rPr>
              <w:t>A</w:t>
            </w:r>
            <w:r w:rsidRPr="00477AF6">
              <w:rPr>
                <w:rFonts w:asciiTheme="minorHAnsi" w:hAnsiTheme="minorHAnsi"/>
                <w:b/>
                <w:bCs/>
                <w:spacing w:val="-12"/>
                <w:sz w:val="18"/>
                <w:szCs w:val="18"/>
              </w:rPr>
              <w:t xml:space="preserve"> </w:t>
            </w:r>
            <w:r w:rsidRPr="00477AF6">
              <w:rPr>
                <w:rFonts w:asciiTheme="minorHAnsi" w:hAnsiTheme="minorHAnsi"/>
                <w:b/>
                <w:bCs/>
                <w:sz w:val="18"/>
                <w:szCs w:val="18"/>
              </w:rPr>
              <w:t>A</w:t>
            </w:r>
            <w:r w:rsidRPr="00477AF6">
              <w:rPr>
                <w:rFonts w:asciiTheme="minorHAnsi" w:hAnsiTheme="minorHAnsi"/>
                <w:b/>
                <w:bCs/>
                <w:spacing w:val="-11"/>
                <w:sz w:val="18"/>
                <w:szCs w:val="18"/>
              </w:rPr>
              <w:t xml:space="preserve"> </w:t>
            </w:r>
            <w:r w:rsidRPr="00477AF6">
              <w:rPr>
                <w:rFonts w:asciiTheme="minorHAnsi" w:hAnsiTheme="minorHAnsi"/>
                <w:b/>
                <w:bCs/>
                <w:spacing w:val="-2"/>
                <w:sz w:val="18"/>
                <w:szCs w:val="18"/>
              </w:rPr>
              <w:t>P</w:t>
            </w:r>
            <w:r w:rsidRPr="00477AF6">
              <w:rPr>
                <w:rFonts w:asciiTheme="minorHAnsi" w:hAnsiTheme="minorHAnsi"/>
                <w:b/>
                <w:bCs/>
                <w:spacing w:val="1"/>
                <w:sz w:val="18"/>
                <w:szCs w:val="18"/>
              </w:rPr>
              <w:t>O</w:t>
            </w:r>
            <w:r w:rsidRPr="00477AF6">
              <w:rPr>
                <w:rFonts w:asciiTheme="minorHAnsi" w:hAnsiTheme="minorHAnsi"/>
                <w:b/>
                <w:bCs/>
                <w:spacing w:val="-7"/>
                <w:sz w:val="18"/>
                <w:szCs w:val="18"/>
              </w:rPr>
              <w:t>R</w:t>
            </w:r>
            <w:r w:rsidRPr="00477AF6">
              <w:rPr>
                <w:rFonts w:asciiTheme="minorHAnsi" w:hAnsiTheme="minorHAnsi"/>
                <w:b/>
                <w:bCs/>
                <w:spacing w:val="-17"/>
                <w:sz w:val="18"/>
                <w:szCs w:val="18"/>
              </w:rPr>
              <w:t>T</w:t>
            </w:r>
            <w:r w:rsidRPr="00477AF6">
              <w:rPr>
                <w:rFonts w:asciiTheme="minorHAnsi" w:hAnsiTheme="minorHAnsi"/>
                <w:b/>
                <w:bCs/>
                <w:sz w:val="18"/>
                <w:szCs w:val="18"/>
              </w:rPr>
              <w:t>A</w:t>
            </w:r>
          </w:p>
        </w:tc>
      </w:tr>
      <w:tr w:rsidR="00D91BE6" w:rsidRPr="00477AF6" w14:paraId="79E1E055" w14:textId="77777777" w:rsidTr="00AA58A5">
        <w:trPr>
          <w:trHeight w:hRule="exact" w:val="398"/>
        </w:trPr>
        <w:tc>
          <w:tcPr>
            <w:tcW w:w="4220" w:type="dxa"/>
            <w:tcBorders>
              <w:top w:val="single" w:sz="4" w:space="0" w:color="000000"/>
              <w:left w:val="single" w:sz="4" w:space="0" w:color="000000"/>
              <w:bottom w:val="single" w:sz="4" w:space="0" w:color="000000"/>
              <w:right w:val="single" w:sz="4" w:space="0" w:color="000000"/>
            </w:tcBorders>
          </w:tcPr>
          <w:p w14:paraId="1A38F658" w14:textId="77777777" w:rsidR="00D91BE6" w:rsidRPr="00477AF6" w:rsidRDefault="00D91BE6" w:rsidP="00AA58A5">
            <w:pPr>
              <w:pStyle w:val="TableParagraph"/>
              <w:kinsoku w:val="0"/>
              <w:overflowPunct w:val="0"/>
              <w:spacing w:before="23"/>
              <w:ind w:left="71"/>
              <w:rPr>
                <w:rFonts w:asciiTheme="minorHAnsi" w:hAnsiTheme="minorHAnsi"/>
              </w:rPr>
            </w:pPr>
            <w:r w:rsidRPr="00477AF6">
              <w:rPr>
                <w:rFonts w:asciiTheme="minorHAnsi" w:hAnsiTheme="minorHAnsi"/>
                <w:b/>
                <w:bCs/>
                <w:spacing w:val="-2"/>
                <w:sz w:val="18"/>
                <w:szCs w:val="18"/>
              </w:rPr>
              <w:t>R</w:t>
            </w:r>
            <w:r w:rsidRPr="00477AF6">
              <w:rPr>
                <w:rFonts w:asciiTheme="minorHAnsi" w:hAnsiTheme="minorHAnsi"/>
                <w:b/>
                <w:bCs/>
                <w:spacing w:val="1"/>
                <w:sz w:val="18"/>
                <w:szCs w:val="18"/>
              </w:rPr>
              <w:t>i</w:t>
            </w:r>
            <w:r w:rsidRPr="00477AF6">
              <w:rPr>
                <w:rFonts w:asciiTheme="minorHAnsi" w:hAnsiTheme="minorHAnsi"/>
                <w:b/>
                <w:bCs/>
                <w:spacing w:val="-4"/>
                <w:sz w:val="18"/>
                <w:szCs w:val="18"/>
              </w:rPr>
              <w:t>f</w:t>
            </w:r>
            <w:r w:rsidRPr="00477AF6">
              <w:rPr>
                <w:rFonts w:asciiTheme="minorHAnsi" w:hAnsiTheme="minorHAnsi"/>
                <w:b/>
                <w:bCs/>
                <w:spacing w:val="1"/>
                <w:sz w:val="18"/>
                <w:szCs w:val="18"/>
              </w:rPr>
              <w:t>i</w:t>
            </w:r>
            <w:r w:rsidRPr="00477AF6">
              <w:rPr>
                <w:rFonts w:asciiTheme="minorHAnsi" w:hAnsiTheme="minorHAnsi"/>
                <w:b/>
                <w:bCs/>
                <w:spacing w:val="-1"/>
                <w:sz w:val="18"/>
                <w:szCs w:val="18"/>
              </w:rPr>
              <w:t>u</w:t>
            </w:r>
            <w:r w:rsidRPr="00477AF6">
              <w:rPr>
                <w:rFonts w:asciiTheme="minorHAnsi" w:hAnsiTheme="minorHAnsi"/>
                <w:b/>
                <w:bCs/>
                <w:spacing w:val="1"/>
                <w:sz w:val="18"/>
                <w:szCs w:val="18"/>
              </w:rPr>
              <w:t>t</w:t>
            </w:r>
            <w:r w:rsidRPr="00477AF6">
              <w:rPr>
                <w:rFonts w:asciiTheme="minorHAnsi" w:hAnsiTheme="minorHAnsi"/>
                <w:b/>
                <w:bCs/>
                <w:sz w:val="18"/>
                <w:szCs w:val="18"/>
              </w:rPr>
              <w:t>o</w:t>
            </w:r>
          </w:p>
        </w:tc>
        <w:tc>
          <w:tcPr>
            <w:tcW w:w="5432" w:type="dxa"/>
            <w:gridSpan w:val="2"/>
            <w:tcBorders>
              <w:top w:val="single" w:sz="4" w:space="0" w:color="000000"/>
              <w:left w:val="single" w:sz="4" w:space="0" w:color="000000"/>
              <w:bottom w:val="single" w:sz="4" w:space="0" w:color="000000"/>
              <w:right w:val="single" w:sz="4" w:space="0" w:color="000000"/>
            </w:tcBorders>
          </w:tcPr>
          <w:p w14:paraId="164F439F" w14:textId="77777777" w:rsidR="00D91BE6" w:rsidRPr="00477AF6" w:rsidRDefault="00D91BE6" w:rsidP="00AA58A5">
            <w:pPr>
              <w:pStyle w:val="TableParagraph"/>
              <w:kinsoku w:val="0"/>
              <w:overflowPunct w:val="0"/>
              <w:spacing w:before="18"/>
              <w:ind w:left="47"/>
              <w:rPr>
                <w:rFonts w:asciiTheme="minorHAnsi" w:hAnsiTheme="minorHAnsi"/>
              </w:rPr>
            </w:pPr>
            <w:r w:rsidRPr="00477AF6">
              <w:rPr>
                <w:rFonts w:asciiTheme="minorHAnsi" w:hAnsiTheme="minorHAnsi"/>
                <w:b/>
                <w:bCs/>
                <w:spacing w:val="2"/>
                <w:sz w:val="18"/>
                <w:szCs w:val="18"/>
              </w:rPr>
              <w:t>F</w:t>
            </w:r>
            <w:r w:rsidRPr="00477AF6">
              <w:rPr>
                <w:rFonts w:asciiTheme="minorHAnsi" w:hAnsiTheme="minorHAnsi"/>
                <w:b/>
                <w:bCs/>
                <w:spacing w:val="-5"/>
                <w:sz w:val="18"/>
                <w:szCs w:val="18"/>
              </w:rPr>
              <w:t>r</w:t>
            </w:r>
            <w:r w:rsidRPr="00477AF6">
              <w:rPr>
                <w:rFonts w:asciiTheme="minorHAnsi" w:hAnsiTheme="minorHAnsi"/>
                <w:b/>
                <w:bCs/>
                <w:sz w:val="18"/>
                <w:szCs w:val="18"/>
              </w:rPr>
              <w:t>a</w:t>
            </w:r>
            <w:r w:rsidRPr="00477AF6">
              <w:rPr>
                <w:rFonts w:asciiTheme="minorHAnsi" w:hAnsiTheme="minorHAnsi"/>
                <w:b/>
                <w:bCs/>
                <w:spacing w:val="-9"/>
                <w:sz w:val="18"/>
                <w:szCs w:val="18"/>
              </w:rPr>
              <w:t>z</w:t>
            </w:r>
            <w:r w:rsidRPr="00477AF6">
              <w:rPr>
                <w:rFonts w:asciiTheme="minorHAnsi" w:hAnsiTheme="minorHAnsi"/>
                <w:b/>
                <w:bCs/>
                <w:spacing w:val="1"/>
                <w:sz w:val="18"/>
                <w:szCs w:val="18"/>
              </w:rPr>
              <w:t>i</w:t>
            </w:r>
            <w:r w:rsidRPr="00477AF6">
              <w:rPr>
                <w:rFonts w:asciiTheme="minorHAnsi" w:hAnsiTheme="minorHAnsi"/>
                <w:b/>
                <w:bCs/>
                <w:spacing w:val="-5"/>
                <w:sz w:val="18"/>
                <w:szCs w:val="18"/>
              </w:rPr>
              <w:t>o</w:t>
            </w:r>
            <w:r w:rsidRPr="00477AF6">
              <w:rPr>
                <w:rFonts w:asciiTheme="minorHAnsi" w:hAnsiTheme="minorHAnsi"/>
                <w:b/>
                <w:bCs/>
                <w:spacing w:val="-1"/>
                <w:sz w:val="18"/>
                <w:szCs w:val="18"/>
              </w:rPr>
              <w:t>n</w:t>
            </w:r>
            <w:r w:rsidRPr="00477AF6">
              <w:rPr>
                <w:rFonts w:asciiTheme="minorHAnsi" w:hAnsiTheme="minorHAnsi"/>
                <w:b/>
                <w:bCs/>
                <w:sz w:val="18"/>
                <w:szCs w:val="18"/>
              </w:rPr>
              <w:t>e</w:t>
            </w:r>
            <w:r w:rsidRPr="00477AF6">
              <w:rPr>
                <w:rFonts w:asciiTheme="minorHAnsi" w:hAnsiTheme="minorHAnsi"/>
                <w:b/>
                <w:bCs/>
                <w:spacing w:val="22"/>
                <w:sz w:val="18"/>
                <w:szCs w:val="18"/>
              </w:rPr>
              <w:t xml:space="preserve"> </w:t>
            </w:r>
            <w:r w:rsidRPr="00477AF6">
              <w:rPr>
                <w:rFonts w:asciiTheme="minorHAnsi" w:hAnsiTheme="minorHAnsi"/>
                <w:b/>
                <w:bCs/>
                <w:spacing w:val="-1"/>
                <w:sz w:val="18"/>
                <w:szCs w:val="18"/>
              </w:rPr>
              <w:t>u</w:t>
            </w:r>
            <w:r w:rsidRPr="00477AF6">
              <w:rPr>
                <w:rFonts w:asciiTheme="minorHAnsi" w:hAnsiTheme="minorHAnsi"/>
                <w:b/>
                <w:bCs/>
                <w:spacing w:val="-4"/>
                <w:sz w:val="18"/>
                <w:szCs w:val="18"/>
              </w:rPr>
              <w:t>m</w:t>
            </w:r>
            <w:r w:rsidRPr="00477AF6">
              <w:rPr>
                <w:rFonts w:asciiTheme="minorHAnsi" w:hAnsiTheme="minorHAnsi"/>
                <w:b/>
                <w:bCs/>
                <w:spacing w:val="1"/>
                <w:sz w:val="18"/>
                <w:szCs w:val="18"/>
              </w:rPr>
              <w:t>i</w:t>
            </w:r>
            <w:r w:rsidRPr="00477AF6">
              <w:rPr>
                <w:rFonts w:asciiTheme="minorHAnsi" w:hAnsiTheme="minorHAnsi"/>
                <w:b/>
                <w:bCs/>
                <w:spacing w:val="-1"/>
                <w:sz w:val="18"/>
                <w:szCs w:val="18"/>
              </w:rPr>
              <w:t>d</w:t>
            </w:r>
            <w:r w:rsidRPr="00477AF6">
              <w:rPr>
                <w:rFonts w:asciiTheme="minorHAnsi" w:hAnsiTheme="minorHAnsi"/>
                <w:b/>
                <w:bCs/>
                <w:spacing w:val="-5"/>
                <w:sz w:val="18"/>
                <w:szCs w:val="18"/>
              </w:rPr>
              <w:t>o</w:t>
            </w:r>
            <w:r w:rsidRPr="00477AF6">
              <w:rPr>
                <w:rFonts w:asciiTheme="minorHAnsi" w:hAnsiTheme="minorHAnsi"/>
                <w:b/>
                <w:bCs/>
                <w:spacing w:val="1"/>
                <w:sz w:val="18"/>
                <w:szCs w:val="18"/>
              </w:rPr>
              <w:t>/</w:t>
            </w:r>
            <w:r w:rsidRPr="00477AF6">
              <w:rPr>
                <w:rFonts w:asciiTheme="minorHAnsi" w:hAnsiTheme="minorHAnsi"/>
                <w:b/>
                <w:bCs/>
                <w:spacing w:val="-5"/>
                <w:sz w:val="18"/>
                <w:szCs w:val="18"/>
              </w:rPr>
              <w:t>o</w:t>
            </w:r>
            <w:r w:rsidRPr="00477AF6">
              <w:rPr>
                <w:rFonts w:asciiTheme="minorHAnsi" w:hAnsiTheme="minorHAnsi"/>
                <w:b/>
                <w:bCs/>
                <w:sz w:val="18"/>
                <w:szCs w:val="18"/>
              </w:rPr>
              <w:t>rga</w:t>
            </w:r>
            <w:r w:rsidRPr="00477AF6">
              <w:rPr>
                <w:rFonts w:asciiTheme="minorHAnsi" w:hAnsiTheme="minorHAnsi"/>
                <w:b/>
                <w:bCs/>
                <w:spacing w:val="-1"/>
                <w:sz w:val="18"/>
                <w:szCs w:val="18"/>
              </w:rPr>
              <w:t>n</w:t>
            </w:r>
            <w:r w:rsidRPr="00477AF6">
              <w:rPr>
                <w:rFonts w:asciiTheme="minorHAnsi" w:hAnsiTheme="minorHAnsi"/>
                <w:b/>
                <w:bCs/>
                <w:spacing w:val="-3"/>
                <w:sz w:val="18"/>
                <w:szCs w:val="18"/>
              </w:rPr>
              <w:t>i</w:t>
            </w:r>
            <w:r w:rsidRPr="00477AF6">
              <w:rPr>
                <w:rFonts w:asciiTheme="minorHAnsi" w:hAnsiTheme="minorHAnsi"/>
                <w:b/>
                <w:bCs/>
                <w:sz w:val="18"/>
                <w:szCs w:val="18"/>
              </w:rPr>
              <w:t>co</w:t>
            </w:r>
          </w:p>
        </w:tc>
      </w:tr>
      <w:tr w:rsidR="00D91BE6" w:rsidRPr="00477AF6" w14:paraId="11DBC037" w14:textId="77777777" w:rsidTr="00AA58A5">
        <w:trPr>
          <w:trHeight w:hRule="exact" w:val="403"/>
        </w:trPr>
        <w:tc>
          <w:tcPr>
            <w:tcW w:w="4220" w:type="dxa"/>
            <w:tcBorders>
              <w:top w:val="single" w:sz="4" w:space="0" w:color="000000"/>
              <w:left w:val="single" w:sz="4" w:space="0" w:color="000000"/>
              <w:bottom w:val="single" w:sz="4" w:space="0" w:color="000000"/>
              <w:right w:val="single" w:sz="4" w:space="0" w:color="000000"/>
            </w:tcBorders>
          </w:tcPr>
          <w:p w14:paraId="69681835" w14:textId="77777777" w:rsidR="00D91BE6" w:rsidRPr="00477AF6" w:rsidRDefault="00D91BE6" w:rsidP="00AA58A5">
            <w:pPr>
              <w:pStyle w:val="TableParagraph"/>
              <w:kinsoku w:val="0"/>
              <w:overflowPunct w:val="0"/>
              <w:spacing w:before="27"/>
              <w:ind w:left="71"/>
              <w:rPr>
                <w:rFonts w:asciiTheme="minorHAnsi" w:hAnsiTheme="minorHAnsi"/>
              </w:rPr>
            </w:pPr>
            <w:r w:rsidRPr="00477AF6">
              <w:rPr>
                <w:rFonts w:asciiTheme="minorHAnsi" w:hAnsiTheme="minorHAnsi"/>
                <w:b/>
                <w:bCs/>
                <w:spacing w:val="-2"/>
                <w:sz w:val="18"/>
                <w:szCs w:val="18"/>
              </w:rPr>
              <w:t>U</w:t>
            </w:r>
            <w:r w:rsidRPr="00477AF6">
              <w:rPr>
                <w:rFonts w:asciiTheme="minorHAnsi" w:hAnsiTheme="minorHAnsi"/>
                <w:b/>
                <w:bCs/>
                <w:spacing w:val="1"/>
                <w:sz w:val="18"/>
                <w:szCs w:val="18"/>
              </w:rPr>
              <w:t>t</w:t>
            </w:r>
            <w:r w:rsidRPr="00477AF6">
              <w:rPr>
                <w:rFonts w:asciiTheme="minorHAnsi" w:hAnsiTheme="minorHAnsi"/>
                <w:b/>
                <w:bCs/>
                <w:sz w:val="18"/>
                <w:szCs w:val="18"/>
              </w:rPr>
              <w:t>e</w:t>
            </w:r>
            <w:r w:rsidRPr="00477AF6">
              <w:rPr>
                <w:rFonts w:asciiTheme="minorHAnsi" w:hAnsiTheme="minorHAnsi"/>
                <w:b/>
                <w:bCs/>
                <w:spacing w:val="-1"/>
                <w:sz w:val="18"/>
                <w:szCs w:val="18"/>
              </w:rPr>
              <w:t>n</w:t>
            </w:r>
            <w:r w:rsidRPr="00477AF6">
              <w:rPr>
                <w:rFonts w:asciiTheme="minorHAnsi" w:hAnsiTheme="minorHAnsi"/>
                <w:b/>
                <w:bCs/>
                <w:spacing w:val="-9"/>
                <w:sz w:val="18"/>
                <w:szCs w:val="18"/>
              </w:rPr>
              <w:t>z</w:t>
            </w:r>
            <w:r w:rsidRPr="00477AF6">
              <w:rPr>
                <w:rFonts w:asciiTheme="minorHAnsi" w:hAnsiTheme="minorHAnsi"/>
                <w:b/>
                <w:bCs/>
                <w:sz w:val="18"/>
                <w:szCs w:val="18"/>
              </w:rPr>
              <w:t>a</w:t>
            </w:r>
          </w:p>
        </w:tc>
        <w:tc>
          <w:tcPr>
            <w:tcW w:w="5432" w:type="dxa"/>
            <w:gridSpan w:val="2"/>
            <w:tcBorders>
              <w:top w:val="single" w:sz="4" w:space="0" w:color="000000"/>
              <w:left w:val="single" w:sz="4" w:space="0" w:color="000000"/>
              <w:bottom w:val="single" w:sz="4" w:space="0" w:color="000000"/>
              <w:right w:val="single" w:sz="4" w:space="0" w:color="000000"/>
            </w:tcBorders>
          </w:tcPr>
          <w:p w14:paraId="5975A8DB" w14:textId="77777777" w:rsidR="00D91BE6" w:rsidRPr="00477AF6" w:rsidRDefault="00D91BE6" w:rsidP="00AA58A5">
            <w:pPr>
              <w:pStyle w:val="TableParagraph"/>
              <w:kinsoku w:val="0"/>
              <w:overflowPunct w:val="0"/>
              <w:spacing w:before="23"/>
              <w:ind w:left="47"/>
              <w:rPr>
                <w:rFonts w:asciiTheme="minorHAnsi" w:hAnsiTheme="minorHAnsi"/>
              </w:rPr>
            </w:pPr>
            <w:r w:rsidRPr="00477AF6">
              <w:rPr>
                <w:rFonts w:asciiTheme="minorHAnsi" w:hAnsiTheme="minorHAnsi"/>
                <w:b/>
                <w:bCs/>
                <w:spacing w:val="-2"/>
                <w:sz w:val="18"/>
                <w:szCs w:val="18"/>
              </w:rPr>
              <w:t>D</w:t>
            </w:r>
            <w:r w:rsidRPr="00477AF6">
              <w:rPr>
                <w:rFonts w:asciiTheme="minorHAnsi" w:hAnsiTheme="minorHAnsi"/>
                <w:b/>
                <w:bCs/>
                <w:spacing w:val="-5"/>
                <w:sz w:val="18"/>
                <w:szCs w:val="18"/>
              </w:rPr>
              <w:t>o</w:t>
            </w:r>
            <w:r w:rsidRPr="00477AF6">
              <w:rPr>
                <w:rFonts w:asciiTheme="minorHAnsi" w:hAnsiTheme="minorHAnsi"/>
                <w:b/>
                <w:bCs/>
                <w:spacing w:val="-4"/>
                <w:sz w:val="18"/>
                <w:szCs w:val="18"/>
              </w:rPr>
              <w:t>m</w:t>
            </w:r>
            <w:r w:rsidRPr="00477AF6">
              <w:rPr>
                <w:rFonts w:asciiTheme="minorHAnsi" w:hAnsiTheme="minorHAnsi"/>
                <w:b/>
                <w:bCs/>
                <w:sz w:val="18"/>
                <w:szCs w:val="18"/>
              </w:rPr>
              <w:t>es</w:t>
            </w:r>
            <w:r w:rsidRPr="00477AF6">
              <w:rPr>
                <w:rFonts w:asciiTheme="minorHAnsi" w:hAnsiTheme="minorHAnsi"/>
                <w:b/>
                <w:bCs/>
                <w:spacing w:val="1"/>
                <w:sz w:val="18"/>
                <w:szCs w:val="18"/>
              </w:rPr>
              <w:t>ti</w:t>
            </w:r>
            <w:r w:rsidRPr="00477AF6">
              <w:rPr>
                <w:rFonts w:asciiTheme="minorHAnsi" w:hAnsiTheme="minorHAnsi"/>
                <w:b/>
                <w:bCs/>
                <w:sz w:val="18"/>
                <w:szCs w:val="18"/>
              </w:rPr>
              <w:t>ca</w:t>
            </w:r>
            <w:r w:rsidRPr="00477AF6">
              <w:rPr>
                <w:rFonts w:asciiTheme="minorHAnsi" w:hAnsiTheme="minorHAnsi"/>
                <w:b/>
                <w:bCs/>
                <w:spacing w:val="5"/>
                <w:sz w:val="18"/>
                <w:szCs w:val="18"/>
              </w:rPr>
              <w:t xml:space="preserve"> </w:t>
            </w:r>
            <w:r w:rsidRPr="00477AF6">
              <w:rPr>
                <w:rFonts w:asciiTheme="minorHAnsi" w:hAnsiTheme="minorHAnsi"/>
                <w:b/>
                <w:bCs/>
                <w:sz w:val="18"/>
                <w:szCs w:val="18"/>
              </w:rPr>
              <w:t>e</w:t>
            </w:r>
            <w:r w:rsidRPr="00477AF6">
              <w:rPr>
                <w:rFonts w:asciiTheme="minorHAnsi" w:hAnsiTheme="minorHAnsi"/>
                <w:b/>
                <w:bCs/>
                <w:spacing w:val="6"/>
                <w:sz w:val="18"/>
                <w:szCs w:val="18"/>
              </w:rPr>
              <w:t xml:space="preserve"> </w:t>
            </w:r>
            <w:r w:rsidRPr="00477AF6">
              <w:rPr>
                <w:rFonts w:asciiTheme="minorHAnsi" w:hAnsiTheme="minorHAnsi"/>
                <w:b/>
                <w:bCs/>
                <w:spacing w:val="-5"/>
                <w:sz w:val="18"/>
                <w:szCs w:val="18"/>
              </w:rPr>
              <w:t>a</w:t>
            </w:r>
            <w:r w:rsidRPr="00477AF6">
              <w:rPr>
                <w:rFonts w:asciiTheme="minorHAnsi" w:hAnsiTheme="minorHAnsi"/>
                <w:b/>
                <w:bCs/>
                <w:spacing w:val="1"/>
                <w:sz w:val="18"/>
                <w:szCs w:val="18"/>
              </w:rPr>
              <w:t>t</w:t>
            </w:r>
            <w:r w:rsidRPr="00477AF6">
              <w:rPr>
                <w:rFonts w:asciiTheme="minorHAnsi" w:hAnsiTheme="minorHAnsi"/>
                <w:b/>
                <w:bCs/>
                <w:spacing w:val="-4"/>
                <w:sz w:val="18"/>
                <w:szCs w:val="18"/>
              </w:rPr>
              <w:t>t</w:t>
            </w:r>
            <w:r w:rsidRPr="00477AF6">
              <w:rPr>
                <w:rFonts w:asciiTheme="minorHAnsi" w:hAnsiTheme="minorHAnsi"/>
                <w:b/>
                <w:bCs/>
                <w:spacing w:val="1"/>
                <w:sz w:val="18"/>
                <w:szCs w:val="18"/>
              </w:rPr>
              <w:t>i</w:t>
            </w:r>
            <w:r w:rsidRPr="00477AF6">
              <w:rPr>
                <w:rFonts w:asciiTheme="minorHAnsi" w:hAnsiTheme="minorHAnsi"/>
                <w:b/>
                <w:bCs/>
                <w:spacing w:val="-5"/>
                <w:sz w:val="18"/>
                <w:szCs w:val="18"/>
              </w:rPr>
              <w:t>v</w:t>
            </w:r>
            <w:r w:rsidRPr="00477AF6">
              <w:rPr>
                <w:rFonts w:asciiTheme="minorHAnsi" w:hAnsiTheme="minorHAnsi"/>
                <w:b/>
                <w:bCs/>
                <w:spacing w:val="1"/>
                <w:sz w:val="18"/>
                <w:szCs w:val="18"/>
              </w:rPr>
              <w:t>it</w:t>
            </w:r>
            <w:r w:rsidRPr="00477AF6">
              <w:rPr>
                <w:rFonts w:asciiTheme="minorHAnsi" w:hAnsiTheme="minorHAnsi"/>
                <w:b/>
                <w:bCs/>
                <w:sz w:val="18"/>
                <w:szCs w:val="18"/>
              </w:rPr>
              <w:t>à</w:t>
            </w:r>
            <w:r w:rsidRPr="00477AF6">
              <w:rPr>
                <w:rFonts w:asciiTheme="minorHAnsi" w:hAnsiTheme="minorHAnsi"/>
                <w:b/>
                <w:bCs/>
                <w:spacing w:val="6"/>
                <w:sz w:val="18"/>
                <w:szCs w:val="18"/>
              </w:rPr>
              <w:t xml:space="preserve"> </w:t>
            </w:r>
            <w:r w:rsidRPr="00477AF6">
              <w:rPr>
                <w:rFonts w:asciiTheme="minorHAnsi" w:hAnsiTheme="minorHAnsi"/>
                <w:b/>
                <w:bCs/>
                <w:sz w:val="18"/>
                <w:szCs w:val="18"/>
              </w:rPr>
              <w:t>c</w:t>
            </w:r>
            <w:r w:rsidRPr="00477AF6">
              <w:rPr>
                <w:rFonts w:asciiTheme="minorHAnsi" w:hAnsiTheme="minorHAnsi"/>
                <w:b/>
                <w:bCs/>
                <w:spacing w:val="-5"/>
                <w:sz w:val="18"/>
                <w:szCs w:val="18"/>
              </w:rPr>
              <w:t>o</w:t>
            </w:r>
            <w:r w:rsidRPr="00477AF6">
              <w:rPr>
                <w:rFonts w:asciiTheme="minorHAnsi" w:hAnsiTheme="minorHAnsi"/>
                <w:b/>
                <w:bCs/>
                <w:spacing w:val="-4"/>
                <w:sz w:val="18"/>
                <w:szCs w:val="18"/>
              </w:rPr>
              <w:t>mm</w:t>
            </w:r>
            <w:r w:rsidRPr="00477AF6">
              <w:rPr>
                <w:rFonts w:asciiTheme="minorHAnsi" w:hAnsiTheme="minorHAnsi"/>
                <w:b/>
                <w:bCs/>
                <w:sz w:val="18"/>
                <w:szCs w:val="18"/>
              </w:rPr>
              <w:t>e</w:t>
            </w:r>
            <w:r w:rsidRPr="00477AF6">
              <w:rPr>
                <w:rFonts w:asciiTheme="minorHAnsi" w:hAnsiTheme="minorHAnsi"/>
                <w:b/>
                <w:bCs/>
                <w:spacing w:val="-5"/>
                <w:sz w:val="18"/>
                <w:szCs w:val="18"/>
              </w:rPr>
              <w:t>rc</w:t>
            </w:r>
            <w:r w:rsidRPr="00477AF6">
              <w:rPr>
                <w:rFonts w:asciiTheme="minorHAnsi" w:hAnsiTheme="minorHAnsi"/>
                <w:b/>
                <w:bCs/>
                <w:spacing w:val="1"/>
                <w:sz w:val="18"/>
                <w:szCs w:val="18"/>
              </w:rPr>
              <w:t>i</w:t>
            </w:r>
            <w:r w:rsidRPr="00477AF6">
              <w:rPr>
                <w:rFonts w:asciiTheme="minorHAnsi" w:hAnsiTheme="minorHAnsi"/>
                <w:b/>
                <w:bCs/>
                <w:sz w:val="18"/>
                <w:szCs w:val="18"/>
              </w:rPr>
              <w:t>a</w:t>
            </w:r>
            <w:r w:rsidRPr="00477AF6">
              <w:rPr>
                <w:rFonts w:asciiTheme="minorHAnsi" w:hAnsiTheme="minorHAnsi"/>
                <w:b/>
                <w:bCs/>
                <w:spacing w:val="-3"/>
                <w:sz w:val="18"/>
                <w:szCs w:val="18"/>
              </w:rPr>
              <w:t>l</w:t>
            </w:r>
            <w:r w:rsidRPr="00477AF6">
              <w:rPr>
                <w:rFonts w:asciiTheme="minorHAnsi" w:hAnsiTheme="minorHAnsi"/>
                <w:b/>
                <w:bCs/>
                <w:sz w:val="18"/>
                <w:szCs w:val="18"/>
              </w:rPr>
              <w:t>i</w:t>
            </w:r>
          </w:p>
        </w:tc>
      </w:tr>
      <w:tr w:rsidR="00D91BE6" w:rsidRPr="00477AF6" w14:paraId="2CAAFF44" w14:textId="77777777" w:rsidTr="00AA58A5">
        <w:trPr>
          <w:trHeight w:hRule="exact" w:val="408"/>
        </w:trPr>
        <w:tc>
          <w:tcPr>
            <w:tcW w:w="4220" w:type="dxa"/>
            <w:tcBorders>
              <w:top w:val="single" w:sz="4" w:space="0" w:color="000000"/>
              <w:left w:val="single" w:sz="4" w:space="0" w:color="000000"/>
              <w:bottom w:val="single" w:sz="4" w:space="0" w:color="000000"/>
              <w:right w:val="single" w:sz="4" w:space="0" w:color="000000"/>
            </w:tcBorders>
          </w:tcPr>
          <w:p w14:paraId="3669AB9D" w14:textId="77777777" w:rsidR="00D91BE6" w:rsidRPr="00477AF6" w:rsidRDefault="00D91BE6" w:rsidP="00AA58A5">
            <w:pPr>
              <w:pStyle w:val="TableParagraph"/>
              <w:kinsoku w:val="0"/>
              <w:overflowPunct w:val="0"/>
              <w:spacing w:before="27"/>
              <w:ind w:left="71"/>
              <w:rPr>
                <w:rFonts w:asciiTheme="minorHAnsi" w:hAnsiTheme="minorHAnsi"/>
              </w:rPr>
            </w:pPr>
            <w:r w:rsidRPr="00477AF6">
              <w:rPr>
                <w:rFonts w:asciiTheme="minorHAnsi" w:hAnsiTheme="minorHAnsi"/>
                <w:b/>
                <w:bCs/>
                <w:spacing w:val="-2"/>
                <w:sz w:val="18"/>
                <w:szCs w:val="18"/>
              </w:rPr>
              <w:t>N</w:t>
            </w:r>
            <w:r w:rsidRPr="00477AF6">
              <w:rPr>
                <w:rFonts w:asciiTheme="minorHAnsi" w:hAnsiTheme="minorHAnsi"/>
                <w:b/>
                <w:bCs/>
                <w:sz w:val="18"/>
                <w:szCs w:val="18"/>
              </w:rPr>
              <w:t>.</w:t>
            </w:r>
            <w:r w:rsidRPr="00477AF6">
              <w:rPr>
                <w:rFonts w:asciiTheme="minorHAnsi" w:hAnsiTheme="minorHAnsi"/>
                <w:b/>
                <w:bCs/>
                <w:spacing w:val="3"/>
                <w:sz w:val="18"/>
                <w:szCs w:val="18"/>
              </w:rPr>
              <w:t xml:space="preserve"> </w:t>
            </w:r>
            <w:r w:rsidRPr="00477AF6">
              <w:rPr>
                <w:rFonts w:asciiTheme="minorHAnsi" w:hAnsiTheme="minorHAnsi"/>
                <w:b/>
                <w:bCs/>
                <w:spacing w:val="-2"/>
                <w:sz w:val="18"/>
                <w:szCs w:val="18"/>
              </w:rPr>
              <w:t>A</w:t>
            </w:r>
            <w:r w:rsidRPr="00477AF6">
              <w:rPr>
                <w:rFonts w:asciiTheme="minorHAnsi" w:hAnsiTheme="minorHAnsi"/>
                <w:b/>
                <w:bCs/>
                <w:spacing w:val="-6"/>
                <w:sz w:val="18"/>
                <w:szCs w:val="18"/>
              </w:rPr>
              <w:t>b</w:t>
            </w:r>
            <w:r w:rsidRPr="00477AF6">
              <w:rPr>
                <w:rFonts w:asciiTheme="minorHAnsi" w:hAnsiTheme="minorHAnsi"/>
                <w:b/>
                <w:bCs/>
                <w:spacing w:val="1"/>
                <w:sz w:val="18"/>
                <w:szCs w:val="18"/>
              </w:rPr>
              <w:t>i</w:t>
            </w:r>
            <w:r w:rsidRPr="00477AF6">
              <w:rPr>
                <w:rFonts w:asciiTheme="minorHAnsi" w:hAnsiTheme="minorHAnsi"/>
                <w:b/>
                <w:bCs/>
                <w:spacing w:val="-4"/>
                <w:sz w:val="18"/>
                <w:szCs w:val="18"/>
              </w:rPr>
              <w:t>t</w:t>
            </w:r>
            <w:r w:rsidRPr="00477AF6">
              <w:rPr>
                <w:rFonts w:asciiTheme="minorHAnsi" w:hAnsiTheme="minorHAnsi"/>
                <w:b/>
                <w:bCs/>
                <w:sz w:val="18"/>
                <w:szCs w:val="18"/>
              </w:rPr>
              <w:t>a</w:t>
            </w:r>
            <w:r w:rsidRPr="00477AF6">
              <w:rPr>
                <w:rFonts w:asciiTheme="minorHAnsi" w:hAnsiTheme="minorHAnsi"/>
                <w:b/>
                <w:bCs/>
                <w:spacing w:val="-1"/>
                <w:sz w:val="18"/>
                <w:szCs w:val="18"/>
              </w:rPr>
              <w:t>n</w:t>
            </w:r>
            <w:r w:rsidRPr="00477AF6">
              <w:rPr>
                <w:rFonts w:asciiTheme="minorHAnsi" w:hAnsiTheme="minorHAnsi"/>
                <w:b/>
                <w:bCs/>
                <w:spacing w:val="-4"/>
                <w:sz w:val="18"/>
                <w:szCs w:val="18"/>
              </w:rPr>
              <w:t>t</w:t>
            </w:r>
            <w:r w:rsidRPr="00477AF6">
              <w:rPr>
                <w:rFonts w:asciiTheme="minorHAnsi" w:hAnsiTheme="minorHAnsi"/>
                <w:b/>
                <w:bCs/>
                <w:sz w:val="18"/>
                <w:szCs w:val="18"/>
              </w:rPr>
              <w:t>i</w:t>
            </w:r>
          </w:p>
        </w:tc>
        <w:tc>
          <w:tcPr>
            <w:tcW w:w="5432" w:type="dxa"/>
            <w:gridSpan w:val="2"/>
            <w:tcBorders>
              <w:top w:val="single" w:sz="4" w:space="0" w:color="000000"/>
              <w:left w:val="single" w:sz="4" w:space="0" w:color="000000"/>
              <w:bottom w:val="single" w:sz="4" w:space="0" w:color="000000"/>
              <w:right w:val="single" w:sz="4" w:space="0" w:color="000000"/>
            </w:tcBorders>
          </w:tcPr>
          <w:p w14:paraId="0EE97144" w14:textId="77777777" w:rsidR="00D91BE6" w:rsidRPr="00477AF6" w:rsidRDefault="00D91BE6" w:rsidP="00AA58A5">
            <w:pPr>
              <w:pStyle w:val="TableParagraph"/>
              <w:kinsoku w:val="0"/>
              <w:overflowPunct w:val="0"/>
              <w:spacing w:before="23"/>
              <w:ind w:left="47"/>
              <w:rPr>
                <w:rFonts w:asciiTheme="minorHAnsi" w:hAnsiTheme="minorHAnsi"/>
              </w:rPr>
            </w:pPr>
            <w:r>
              <w:rPr>
                <w:rFonts w:asciiTheme="minorHAnsi" w:hAnsiTheme="minorHAnsi"/>
                <w:b/>
                <w:bCs/>
                <w:sz w:val="18"/>
                <w:szCs w:val="18"/>
              </w:rPr>
              <w:t>13.101</w:t>
            </w:r>
          </w:p>
        </w:tc>
      </w:tr>
      <w:tr w:rsidR="00D91BE6" w:rsidRPr="00477AF6" w14:paraId="58E625B9" w14:textId="77777777" w:rsidTr="00AA58A5">
        <w:trPr>
          <w:trHeight w:hRule="exact" w:val="806"/>
        </w:trPr>
        <w:tc>
          <w:tcPr>
            <w:tcW w:w="4220" w:type="dxa"/>
            <w:tcBorders>
              <w:top w:val="single" w:sz="4" w:space="0" w:color="000000"/>
              <w:left w:val="single" w:sz="4" w:space="0" w:color="000000"/>
              <w:bottom w:val="single" w:sz="4" w:space="0" w:color="000000"/>
              <w:right w:val="single" w:sz="4" w:space="0" w:color="000000"/>
            </w:tcBorders>
          </w:tcPr>
          <w:p w14:paraId="370FAB12" w14:textId="77777777" w:rsidR="00D91BE6" w:rsidRPr="00477AF6" w:rsidRDefault="00D91BE6" w:rsidP="00AA58A5">
            <w:pPr>
              <w:pStyle w:val="TableParagraph"/>
              <w:kinsoku w:val="0"/>
              <w:overflowPunct w:val="0"/>
              <w:spacing w:before="27"/>
              <w:ind w:left="71"/>
              <w:rPr>
                <w:rFonts w:asciiTheme="minorHAnsi" w:hAnsiTheme="minorHAnsi"/>
                <w:sz w:val="18"/>
                <w:szCs w:val="18"/>
              </w:rPr>
            </w:pPr>
            <w:r w:rsidRPr="00477AF6">
              <w:rPr>
                <w:rFonts w:asciiTheme="minorHAnsi" w:hAnsiTheme="minorHAnsi"/>
                <w:b/>
                <w:bCs/>
                <w:spacing w:val="-2"/>
                <w:sz w:val="18"/>
                <w:szCs w:val="18"/>
              </w:rPr>
              <w:t>N</w:t>
            </w:r>
            <w:r w:rsidRPr="00477AF6">
              <w:rPr>
                <w:rFonts w:asciiTheme="minorHAnsi" w:hAnsiTheme="minorHAnsi"/>
                <w:b/>
                <w:bCs/>
                <w:sz w:val="18"/>
                <w:szCs w:val="18"/>
              </w:rPr>
              <w:t>.</w:t>
            </w:r>
            <w:r w:rsidRPr="00477AF6">
              <w:rPr>
                <w:rFonts w:asciiTheme="minorHAnsi" w:hAnsiTheme="minorHAnsi"/>
                <w:b/>
                <w:bCs/>
                <w:spacing w:val="11"/>
                <w:sz w:val="18"/>
                <w:szCs w:val="18"/>
              </w:rPr>
              <w:t xml:space="preserve"> </w:t>
            </w:r>
            <w:r w:rsidRPr="00477AF6">
              <w:rPr>
                <w:rFonts w:asciiTheme="minorHAnsi" w:hAnsiTheme="minorHAnsi"/>
                <w:b/>
                <w:bCs/>
                <w:spacing w:val="-6"/>
                <w:sz w:val="18"/>
                <w:szCs w:val="18"/>
              </w:rPr>
              <w:t>u</w:t>
            </w:r>
            <w:r w:rsidRPr="00477AF6">
              <w:rPr>
                <w:rFonts w:asciiTheme="minorHAnsi" w:hAnsiTheme="minorHAnsi"/>
                <w:b/>
                <w:bCs/>
                <w:spacing w:val="1"/>
                <w:sz w:val="18"/>
                <w:szCs w:val="18"/>
              </w:rPr>
              <w:t>t</w:t>
            </w:r>
            <w:r w:rsidRPr="00477AF6">
              <w:rPr>
                <w:rFonts w:asciiTheme="minorHAnsi" w:hAnsiTheme="minorHAnsi"/>
                <w:b/>
                <w:bCs/>
                <w:sz w:val="18"/>
                <w:szCs w:val="18"/>
              </w:rPr>
              <w:t>e</w:t>
            </w:r>
            <w:r w:rsidRPr="00477AF6">
              <w:rPr>
                <w:rFonts w:asciiTheme="minorHAnsi" w:hAnsiTheme="minorHAnsi"/>
                <w:b/>
                <w:bCs/>
                <w:spacing w:val="-1"/>
                <w:sz w:val="18"/>
                <w:szCs w:val="18"/>
              </w:rPr>
              <w:t>n</w:t>
            </w:r>
            <w:r w:rsidRPr="00477AF6">
              <w:rPr>
                <w:rFonts w:asciiTheme="minorHAnsi" w:hAnsiTheme="minorHAnsi"/>
                <w:b/>
                <w:bCs/>
                <w:spacing w:val="-9"/>
                <w:sz w:val="18"/>
                <w:szCs w:val="18"/>
              </w:rPr>
              <w:t>z</w:t>
            </w:r>
            <w:r w:rsidRPr="00477AF6">
              <w:rPr>
                <w:rFonts w:asciiTheme="minorHAnsi" w:hAnsiTheme="minorHAnsi"/>
                <w:b/>
                <w:bCs/>
                <w:sz w:val="18"/>
                <w:szCs w:val="18"/>
              </w:rPr>
              <w:t>e</w:t>
            </w:r>
            <w:r w:rsidRPr="00477AF6">
              <w:rPr>
                <w:rFonts w:asciiTheme="minorHAnsi" w:hAnsiTheme="minorHAnsi"/>
                <w:b/>
                <w:bCs/>
                <w:spacing w:val="11"/>
                <w:sz w:val="18"/>
                <w:szCs w:val="18"/>
              </w:rPr>
              <w:t xml:space="preserve"> </w:t>
            </w:r>
            <w:r w:rsidRPr="00477AF6">
              <w:rPr>
                <w:rFonts w:asciiTheme="minorHAnsi" w:hAnsiTheme="minorHAnsi"/>
                <w:b/>
                <w:bCs/>
                <w:spacing w:val="-1"/>
                <w:sz w:val="18"/>
                <w:szCs w:val="18"/>
              </w:rPr>
              <w:t>d</w:t>
            </w:r>
            <w:r w:rsidRPr="00477AF6">
              <w:rPr>
                <w:rFonts w:asciiTheme="minorHAnsi" w:hAnsiTheme="minorHAnsi"/>
                <w:b/>
                <w:bCs/>
                <w:spacing w:val="-5"/>
                <w:sz w:val="18"/>
                <w:szCs w:val="18"/>
              </w:rPr>
              <w:t>o</w:t>
            </w:r>
            <w:r w:rsidRPr="00477AF6">
              <w:rPr>
                <w:rFonts w:asciiTheme="minorHAnsi" w:hAnsiTheme="minorHAnsi"/>
                <w:b/>
                <w:bCs/>
                <w:spacing w:val="-4"/>
                <w:sz w:val="18"/>
                <w:szCs w:val="18"/>
              </w:rPr>
              <w:t>m</w:t>
            </w:r>
            <w:r w:rsidRPr="00477AF6">
              <w:rPr>
                <w:rFonts w:asciiTheme="minorHAnsi" w:hAnsiTheme="minorHAnsi"/>
                <w:b/>
                <w:bCs/>
                <w:sz w:val="18"/>
                <w:szCs w:val="18"/>
              </w:rPr>
              <w:t>es</w:t>
            </w:r>
            <w:r w:rsidRPr="00477AF6">
              <w:rPr>
                <w:rFonts w:asciiTheme="minorHAnsi" w:hAnsiTheme="minorHAnsi"/>
                <w:b/>
                <w:bCs/>
                <w:spacing w:val="-4"/>
                <w:sz w:val="18"/>
                <w:szCs w:val="18"/>
              </w:rPr>
              <w:t>t</w:t>
            </w:r>
            <w:r w:rsidRPr="00477AF6">
              <w:rPr>
                <w:rFonts w:asciiTheme="minorHAnsi" w:hAnsiTheme="minorHAnsi"/>
                <w:b/>
                <w:bCs/>
                <w:spacing w:val="1"/>
                <w:sz w:val="18"/>
                <w:szCs w:val="18"/>
              </w:rPr>
              <w:t>i</w:t>
            </w:r>
            <w:r w:rsidRPr="00477AF6">
              <w:rPr>
                <w:rFonts w:asciiTheme="minorHAnsi" w:hAnsiTheme="minorHAnsi"/>
                <w:b/>
                <w:bCs/>
                <w:sz w:val="18"/>
                <w:szCs w:val="18"/>
              </w:rPr>
              <w:t>c</w:t>
            </w:r>
            <w:r w:rsidRPr="00477AF6">
              <w:rPr>
                <w:rFonts w:asciiTheme="minorHAnsi" w:hAnsiTheme="minorHAnsi"/>
                <w:b/>
                <w:bCs/>
                <w:spacing w:val="-6"/>
                <w:sz w:val="18"/>
                <w:szCs w:val="18"/>
              </w:rPr>
              <w:t>h</w:t>
            </w:r>
            <w:r w:rsidRPr="00477AF6">
              <w:rPr>
                <w:rFonts w:asciiTheme="minorHAnsi" w:hAnsiTheme="minorHAnsi"/>
                <w:b/>
                <w:bCs/>
                <w:sz w:val="18"/>
                <w:szCs w:val="18"/>
              </w:rPr>
              <w:t>e</w:t>
            </w:r>
          </w:p>
          <w:p w14:paraId="6F22A36F" w14:textId="77777777" w:rsidR="00D91BE6" w:rsidRPr="00477AF6" w:rsidRDefault="00D91BE6" w:rsidP="00AA58A5">
            <w:pPr>
              <w:pStyle w:val="TableParagraph"/>
              <w:kinsoku w:val="0"/>
              <w:overflowPunct w:val="0"/>
              <w:ind w:left="71"/>
              <w:rPr>
                <w:rFonts w:asciiTheme="minorHAnsi" w:hAnsiTheme="minorHAnsi"/>
              </w:rPr>
            </w:pPr>
            <w:r w:rsidRPr="00477AF6">
              <w:rPr>
                <w:rFonts w:asciiTheme="minorHAnsi" w:hAnsiTheme="minorHAnsi"/>
                <w:b/>
                <w:bCs/>
                <w:spacing w:val="-2"/>
                <w:sz w:val="18"/>
                <w:szCs w:val="18"/>
              </w:rPr>
              <w:t>N</w:t>
            </w:r>
            <w:r w:rsidRPr="00477AF6">
              <w:rPr>
                <w:rFonts w:asciiTheme="minorHAnsi" w:hAnsiTheme="minorHAnsi"/>
                <w:b/>
                <w:bCs/>
                <w:sz w:val="18"/>
                <w:szCs w:val="18"/>
              </w:rPr>
              <w:t>.</w:t>
            </w:r>
            <w:r w:rsidRPr="00477AF6">
              <w:rPr>
                <w:rFonts w:asciiTheme="minorHAnsi" w:hAnsiTheme="minorHAnsi"/>
                <w:b/>
                <w:bCs/>
                <w:spacing w:val="9"/>
                <w:sz w:val="18"/>
                <w:szCs w:val="18"/>
              </w:rPr>
              <w:t xml:space="preserve"> </w:t>
            </w:r>
            <w:r w:rsidRPr="00477AF6">
              <w:rPr>
                <w:rFonts w:asciiTheme="minorHAnsi" w:hAnsiTheme="minorHAnsi"/>
                <w:b/>
                <w:bCs/>
                <w:sz w:val="18"/>
                <w:szCs w:val="18"/>
              </w:rPr>
              <w:t>gra</w:t>
            </w:r>
            <w:r w:rsidRPr="00477AF6">
              <w:rPr>
                <w:rFonts w:asciiTheme="minorHAnsi" w:hAnsiTheme="minorHAnsi"/>
                <w:b/>
                <w:bCs/>
                <w:spacing w:val="-1"/>
                <w:sz w:val="18"/>
                <w:szCs w:val="18"/>
              </w:rPr>
              <w:t>nd</w:t>
            </w:r>
            <w:r w:rsidRPr="00477AF6">
              <w:rPr>
                <w:rFonts w:asciiTheme="minorHAnsi" w:hAnsiTheme="minorHAnsi"/>
                <w:b/>
                <w:bCs/>
                <w:sz w:val="18"/>
                <w:szCs w:val="18"/>
              </w:rPr>
              <w:t>i</w:t>
            </w:r>
            <w:r w:rsidRPr="00477AF6">
              <w:rPr>
                <w:rFonts w:asciiTheme="minorHAnsi" w:hAnsiTheme="minorHAnsi"/>
                <w:b/>
                <w:bCs/>
                <w:spacing w:val="10"/>
                <w:sz w:val="18"/>
                <w:szCs w:val="18"/>
              </w:rPr>
              <w:t xml:space="preserve"> </w:t>
            </w:r>
            <w:r w:rsidRPr="00477AF6">
              <w:rPr>
                <w:rFonts w:asciiTheme="minorHAnsi" w:hAnsiTheme="minorHAnsi"/>
                <w:b/>
                <w:bCs/>
                <w:spacing w:val="-6"/>
                <w:sz w:val="18"/>
                <w:szCs w:val="18"/>
              </w:rPr>
              <w:t>u</w:t>
            </w:r>
            <w:r w:rsidRPr="00477AF6">
              <w:rPr>
                <w:rFonts w:asciiTheme="minorHAnsi" w:hAnsiTheme="minorHAnsi"/>
                <w:b/>
                <w:bCs/>
                <w:spacing w:val="1"/>
                <w:sz w:val="18"/>
                <w:szCs w:val="18"/>
              </w:rPr>
              <w:t>t</w:t>
            </w:r>
            <w:r w:rsidRPr="00477AF6">
              <w:rPr>
                <w:rFonts w:asciiTheme="minorHAnsi" w:hAnsiTheme="minorHAnsi"/>
                <w:b/>
                <w:bCs/>
                <w:sz w:val="18"/>
                <w:szCs w:val="18"/>
              </w:rPr>
              <w:t>e</w:t>
            </w:r>
            <w:r w:rsidRPr="00477AF6">
              <w:rPr>
                <w:rFonts w:asciiTheme="minorHAnsi" w:hAnsiTheme="minorHAnsi"/>
                <w:b/>
                <w:bCs/>
                <w:spacing w:val="-1"/>
                <w:sz w:val="18"/>
                <w:szCs w:val="18"/>
              </w:rPr>
              <w:t>n</w:t>
            </w:r>
            <w:r w:rsidRPr="00477AF6">
              <w:rPr>
                <w:rFonts w:asciiTheme="minorHAnsi" w:hAnsiTheme="minorHAnsi"/>
                <w:b/>
                <w:bCs/>
                <w:spacing w:val="-9"/>
                <w:sz w:val="18"/>
                <w:szCs w:val="18"/>
              </w:rPr>
              <w:t>z</w:t>
            </w:r>
            <w:r w:rsidRPr="00477AF6">
              <w:rPr>
                <w:rFonts w:asciiTheme="minorHAnsi" w:hAnsiTheme="minorHAnsi"/>
                <w:b/>
                <w:bCs/>
                <w:sz w:val="18"/>
                <w:szCs w:val="18"/>
              </w:rPr>
              <w:t>e</w:t>
            </w:r>
          </w:p>
        </w:tc>
        <w:tc>
          <w:tcPr>
            <w:tcW w:w="2507" w:type="dxa"/>
            <w:tcBorders>
              <w:top w:val="single" w:sz="4" w:space="0" w:color="000000"/>
              <w:left w:val="single" w:sz="4" w:space="0" w:color="000000"/>
              <w:bottom w:val="single" w:sz="4" w:space="0" w:color="000000"/>
              <w:right w:val="single" w:sz="4" w:space="0" w:color="000000"/>
            </w:tcBorders>
          </w:tcPr>
          <w:p w14:paraId="1EE4C79F" w14:textId="77777777" w:rsidR="00D91BE6" w:rsidRPr="00477AF6" w:rsidRDefault="00D91BE6" w:rsidP="00AA58A5">
            <w:pPr>
              <w:pStyle w:val="TableParagraph"/>
              <w:kinsoku w:val="0"/>
              <w:overflowPunct w:val="0"/>
              <w:spacing w:before="27"/>
              <w:ind w:right="1992"/>
              <w:jc w:val="center"/>
              <w:rPr>
                <w:rFonts w:asciiTheme="minorHAnsi" w:hAnsiTheme="minorHAnsi"/>
                <w:sz w:val="18"/>
                <w:szCs w:val="18"/>
              </w:rPr>
            </w:pPr>
            <w:r w:rsidRPr="00477AF6">
              <w:rPr>
                <w:rFonts w:asciiTheme="minorHAnsi" w:hAnsiTheme="minorHAnsi"/>
                <w:b/>
                <w:bCs/>
                <w:sz w:val="18"/>
                <w:szCs w:val="18"/>
              </w:rPr>
              <w:t>4.597</w:t>
            </w:r>
          </w:p>
          <w:p w14:paraId="49CAE0A0" w14:textId="77777777" w:rsidR="00D91BE6" w:rsidRPr="00477AF6" w:rsidRDefault="00D91BE6" w:rsidP="00AA58A5">
            <w:pPr>
              <w:pStyle w:val="TableParagraph"/>
              <w:kinsoku w:val="0"/>
              <w:overflowPunct w:val="0"/>
              <w:spacing w:before="28"/>
              <w:ind w:right="1858"/>
              <w:rPr>
                <w:rFonts w:asciiTheme="minorHAnsi" w:hAnsiTheme="minorHAnsi"/>
              </w:rPr>
            </w:pPr>
            <w:r w:rsidRPr="00477AF6">
              <w:rPr>
                <w:rFonts w:asciiTheme="minorHAnsi" w:hAnsiTheme="minorHAnsi"/>
                <w:b/>
                <w:bCs/>
                <w:sz w:val="18"/>
                <w:szCs w:val="18"/>
              </w:rPr>
              <w:t xml:space="preserve">  958</w:t>
            </w:r>
          </w:p>
        </w:tc>
        <w:tc>
          <w:tcPr>
            <w:tcW w:w="2925" w:type="dxa"/>
            <w:tcBorders>
              <w:top w:val="single" w:sz="4" w:space="0" w:color="000000"/>
              <w:left w:val="single" w:sz="4" w:space="0" w:color="000000"/>
              <w:bottom w:val="single" w:sz="4" w:space="0" w:color="000000"/>
              <w:right w:val="single" w:sz="4" w:space="0" w:color="000000"/>
            </w:tcBorders>
          </w:tcPr>
          <w:p w14:paraId="07182701" w14:textId="77777777" w:rsidR="00D91BE6" w:rsidRPr="00477AF6" w:rsidRDefault="00D91BE6" w:rsidP="00AA58A5">
            <w:pPr>
              <w:pStyle w:val="TableParagraph"/>
              <w:kinsoku w:val="0"/>
              <w:overflowPunct w:val="0"/>
              <w:spacing w:before="27"/>
              <w:ind w:left="896"/>
              <w:rPr>
                <w:rFonts w:asciiTheme="minorHAnsi" w:hAnsiTheme="minorHAnsi"/>
                <w:sz w:val="18"/>
                <w:szCs w:val="18"/>
              </w:rPr>
            </w:pPr>
            <w:r w:rsidRPr="00477AF6">
              <w:rPr>
                <w:rFonts w:asciiTheme="minorHAnsi" w:hAnsiTheme="minorHAnsi"/>
                <w:b/>
                <w:bCs/>
                <w:spacing w:val="-2"/>
                <w:sz w:val="18"/>
                <w:szCs w:val="18"/>
              </w:rPr>
              <w:t>U</w:t>
            </w:r>
            <w:r w:rsidRPr="00477AF6">
              <w:rPr>
                <w:rFonts w:asciiTheme="minorHAnsi" w:hAnsiTheme="minorHAnsi"/>
                <w:b/>
                <w:bCs/>
                <w:spacing w:val="1"/>
                <w:sz w:val="18"/>
                <w:szCs w:val="18"/>
              </w:rPr>
              <w:t>t</w:t>
            </w:r>
            <w:r w:rsidRPr="00477AF6">
              <w:rPr>
                <w:rFonts w:asciiTheme="minorHAnsi" w:hAnsiTheme="minorHAnsi"/>
                <w:b/>
                <w:bCs/>
                <w:sz w:val="18"/>
                <w:szCs w:val="18"/>
              </w:rPr>
              <w:t>e</w:t>
            </w:r>
            <w:r w:rsidRPr="00477AF6">
              <w:rPr>
                <w:rFonts w:asciiTheme="minorHAnsi" w:hAnsiTheme="minorHAnsi"/>
                <w:b/>
                <w:bCs/>
                <w:spacing w:val="3"/>
                <w:sz w:val="18"/>
                <w:szCs w:val="18"/>
              </w:rPr>
              <w:t>n</w:t>
            </w:r>
            <w:r w:rsidRPr="00477AF6">
              <w:rPr>
                <w:rFonts w:asciiTheme="minorHAnsi" w:hAnsiTheme="minorHAnsi"/>
                <w:b/>
                <w:bCs/>
                <w:spacing w:val="-9"/>
                <w:sz w:val="18"/>
                <w:szCs w:val="18"/>
              </w:rPr>
              <w:t>z</w:t>
            </w:r>
            <w:r w:rsidRPr="00477AF6">
              <w:rPr>
                <w:rFonts w:asciiTheme="minorHAnsi" w:hAnsiTheme="minorHAnsi"/>
                <w:b/>
                <w:bCs/>
                <w:sz w:val="18"/>
                <w:szCs w:val="18"/>
              </w:rPr>
              <w:t>e</w:t>
            </w:r>
            <w:r w:rsidRPr="00477AF6">
              <w:rPr>
                <w:rFonts w:asciiTheme="minorHAnsi" w:hAnsiTheme="minorHAnsi"/>
                <w:b/>
                <w:bCs/>
                <w:spacing w:val="9"/>
                <w:sz w:val="18"/>
                <w:szCs w:val="18"/>
              </w:rPr>
              <w:t xml:space="preserve"> </w:t>
            </w:r>
            <w:r w:rsidRPr="00477AF6">
              <w:rPr>
                <w:rFonts w:asciiTheme="minorHAnsi" w:hAnsiTheme="minorHAnsi"/>
                <w:b/>
                <w:bCs/>
                <w:spacing w:val="-17"/>
                <w:sz w:val="18"/>
                <w:szCs w:val="18"/>
              </w:rPr>
              <w:t>T</w:t>
            </w:r>
            <w:r w:rsidRPr="00477AF6">
              <w:rPr>
                <w:rFonts w:asciiTheme="minorHAnsi" w:hAnsiTheme="minorHAnsi"/>
                <w:b/>
                <w:bCs/>
                <w:spacing w:val="-5"/>
                <w:sz w:val="18"/>
                <w:szCs w:val="18"/>
              </w:rPr>
              <w:t>o</w:t>
            </w:r>
            <w:r w:rsidRPr="00477AF6">
              <w:rPr>
                <w:rFonts w:asciiTheme="minorHAnsi" w:hAnsiTheme="minorHAnsi"/>
                <w:b/>
                <w:bCs/>
                <w:spacing w:val="1"/>
                <w:sz w:val="18"/>
                <w:szCs w:val="18"/>
              </w:rPr>
              <w:t>t</w:t>
            </w:r>
            <w:r w:rsidRPr="00477AF6">
              <w:rPr>
                <w:rFonts w:asciiTheme="minorHAnsi" w:hAnsiTheme="minorHAnsi"/>
                <w:b/>
                <w:bCs/>
                <w:sz w:val="18"/>
                <w:szCs w:val="18"/>
              </w:rPr>
              <w:t>a</w:t>
            </w:r>
            <w:r w:rsidRPr="00477AF6">
              <w:rPr>
                <w:rFonts w:asciiTheme="minorHAnsi" w:hAnsiTheme="minorHAnsi"/>
                <w:b/>
                <w:bCs/>
                <w:spacing w:val="1"/>
                <w:sz w:val="18"/>
                <w:szCs w:val="18"/>
              </w:rPr>
              <w:t>l</w:t>
            </w:r>
            <w:r w:rsidRPr="00477AF6">
              <w:rPr>
                <w:rFonts w:asciiTheme="minorHAnsi" w:hAnsiTheme="minorHAnsi"/>
                <w:b/>
                <w:bCs/>
                <w:sz w:val="18"/>
                <w:szCs w:val="18"/>
              </w:rPr>
              <w:t>i</w:t>
            </w:r>
          </w:p>
          <w:p w14:paraId="449D12C7" w14:textId="77777777" w:rsidR="00D91BE6" w:rsidRPr="00477AF6" w:rsidRDefault="00D91BE6" w:rsidP="00AA58A5">
            <w:pPr>
              <w:pStyle w:val="TableParagraph"/>
              <w:kinsoku w:val="0"/>
              <w:overflowPunct w:val="0"/>
              <w:spacing w:before="28"/>
              <w:ind w:left="113"/>
              <w:jc w:val="center"/>
              <w:rPr>
                <w:rFonts w:asciiTheme="minorHAnsi" w:hAnsiTheme="minorHAnsi"/>
              </w:rPr>
            </w:pPr>
            <w:r w:rsidRPr="00477AF6">
              <w:rPr>
                <w:rFonts w:asciiTheme="minorHAnsi" w:hAnsiTheme="minorHAnsi"/>
                <w:b/>
                <w:bCs/>
                <w:sz w:val="18"/>
                <w:szCs w:val="18"/>
              </w:rPr>
              <w:t>5.555</w:t>
            </w:r>
            <w:r w:rsidRPr="00477AF6">
              <w:rPr>
                <w:rFonts w:asciiTheme="minorHAnsi" w:hAnsiTheme="minorHAnsi"/>
                <w:b/>
                <w:bCs/>
                <w:spacing w:val="6"/>
                <w:sz w:val="18"/>
                <w:szCs w:val="18"/>
              </w:rPr>
              <w:t xml:space="preserve"> </w:t>
            </w:r>
            <w:r w:rsidRPr="00477AF6">
              <w:rPr>
                <w:rFonts w:asciiTheme="minorHAnsi" w:hAnsiTheme="minorHAnsi"/>
                <w:b/>
                <w:bCs/>
                <w:sz w:val="18"/>
                <w:szCs w:val="18"/>
              </w:rPr>
              <w:t>c</w:t>
            </w:r>
            <w:r w:rsidRPr="00477AF6">
              <w:rPr>
                <w:rFonts w:asciiTheme="minorHAnsi" w:hAnsiTheme="minorHAnsi"/>
                <w:b/>
                <w:bCs/>
                <w:spacing w:val="1"/>
                <w:sz w:val="18"/>
                <w:szCs w:val="18"/>
              </w:rPr>
              <w:t>i</w:t>
            </w:r>
            <w:r w:rsidRPr="00477AF6">
              <w:rPr>
                <w:rFonts w:asciiTheme="minorHAnsi" w:hAnsiTheme="minorHAnsi"/>
                <w:b/>
                <w:bCs/>
                <w:spacing w:val="-9"/>
                <w:sz w:val="18"/>
                <w:szCs w:val="18"/>
              </w:rPr>
              <w:t>r</w:t>
            </w:r>
            <w:r w:rsidRPr="00477AF6">
              <w:rPr>
                <w:rFonts w:asciiTheme="minorHAnsi" w:hAnsiTheme="minorHAnsi"/>
                <w:b/>
                <w:bCs/>
                <w:sz w:val="18"/>
                <w:szCs w:val="18"/>
              </w:rPr>
              <w:t>ca</w:t>
            </w:r>
          </w:p>
        </w:tc>
      </w:tr>
      <w:tr w:rsidR="00D91BE6" w:rsidRPr="00477AF6" w14:paraId="2DB5F0A6" w14:textId="77777777" w:rsidTr="00AA58A5">
        <w:trPr>
          <w:trHeight w:hRule="exact" w:val="792"/>
        </w:trPr>
        <w:tc>
          <w:tcPr>
            <w:tcW w:w="4220" w:type="dxa"/>
            <w:tcBorders>
              <w:top w:val="single" w:sz="4" w:space="0" w:color="000000"/>
              <w:left w:val="single" w:sz="4" w:space="0" w:color="000000"/>
              <w:bottom w:val="single" w:sz="4" w:space="0" w:color="000000"/>
              <w:right w:val="single" w:sz="4" w:space="0" w:color="000000"/>
            </w:tcBorders>
          </w:tcPr>
          <w:p w14:paraId="10420459" w14:textId="77777777" w:rsidR="00D91BE6" w:rsidRPr="00477AF6" w:rsidRDefault="00D91BE6" w:rsidP="00AA58A5">
            <w:pPr>
              <w:pStyle w:val="TableParagraph"/>
              <w:kinsoku w:val="0"/>
              <w:overflowPunct w:val="0"/>
              <w:spacing w:before="23"/>
              <w:ind w:left="71"/>
              <w:rPr>
                <w:rFonts w:asciiTheme="minorHAnsi" w:hAnsiTheme="minorHAnsi"/>
              </w:rPr>
            </w:pPr>
            <w:r w:rsidRPr="00477AF6">
              <w:rPr>
                <w:rFonts w:asciiTheme="minorHAnsi" w:hAnsiTheme="minorHAnsi"/>
                <w:b/>
                <w:bCs/>
                <w:spacing w:val="2"/>
                <w:sz w:val="18"/>
                <w:szCs w:val="18"/>
              </w:rPr>
              <w:t>P</w:t>
            </w:r>
            <w:r w:rsidRPr="00477AF6">
              <w:rPr>
                <w:rFonts w:asciiTheme="minorHAnsi" w:hAnsiTheme="minorHAnsi"/>
                <w:b/>
                <w:bCs/>
                <w:spacing w:val="-5"/>
                <w:sz w:val="18"/>
                <w:szCs w:val="18"/>
              </w:rPr>
              <w:t>ro</w:t>
            </w:r>
            <w:r w:rsidRPr="00477AF6">
              <w:rPr>
                <w:rFonts w:asciiTheme="minorHAnsi" w:hAnsiTheme="minorHAnsi"/>
                <w:b/>
                <w:bCs/>
                <w:spacing w:val="-1"/>
                <w:sz w:val="18"/>
                <w:szCs w:val="18"/>
              </w:rPr>
              <w:t>du</w:t>
            </w:r>
            <w:r w:rsidRPr="00477AF6">
              <w:rPr>
                <w:rFonts w:asciiTheme="minorHAnsi" w:hAnsiTheme="minorHAnsi"/>
                <w:b/>
                <w:bCs/>
                <w:spacing w:val="-4"/>
                <w:sz w:val="18"/>
                <w:szCs w:val="18"/>
              </w:rPr>
              <w:t>t</w:t>
            </w:r>
            <w:r w:rsidRPr="00477AF6">
              <w:rPr>
                <w:rFonts w:asciiTheme="minorHAnsi" w:hAnsiTheme="minorHAnsi"/>
                <w:b/>
                <w:bCs/>
                <w:spacing w:val="1"/>
                <w:sz w:val="18"/>
                <w:szCs w:val="18"/>
              </w:rPr>
              <w:t>ti</w:t>
            </w:r>
            <w:r w:rsidRPr="00477AF6">
              <w:rPr>
                <w:rFonts w:asciiTheme="minorHAnsi" w:hAnsiTheme="minorHAnsi"/>
                <w:b/>
                <w:bCs/>
                <w:spacing w:val="-5"/>
                <w:sz w:val="18"/>
                <w:szCs w:val="18"/>
              </w:rPr>
              <w:t>v</w:t>
            </w:r>
            <w:r w:rsidRPr="00477AF6">
              <w:rPr>
                <w:rFonts w:asciiTheme="minorHAnsi" w:hAnsiTheme="minorHAnsi"/>
                <w:b/>
                <w:bCs/>
                <w:spacing w:val="-3"/>
                <w:sz w:val="18"/>
                <w:szCs w:val="18"/>
              </w:rPr>
              <w:t>i</w:t>
            </w:r>
            <w:r w:rsidRPr="00477AF6">
              <w:rPr>
                <w:rFonts w:asciiTheme="minorHAnsi" w:hAnsiTheme="minorHAnsi"/>
                <w:b/>
                <w:bCs/>
                <w:spacing w:val="1"/>
                <w:sz w:val="18"/>
                <w:szCs w:val="18"/>
              </w:rPr>
              <w:t>t</w:t>
            </w:r>
            <w:r w:rsidRPr="00477AF6">
              <w:rPr>
                <w:rFonts w:asciiTheme="minorHAnsi" w:hAnsiTheme="minorHAnsi"/>
                <w:b/>
                <w:bCs/>
                <w:sz w:val="18"/>
                <w:szCs w:val="18"/>
              </w:rPr>
              <w:t>à</w:t>
            </w:r>
            <w:r w:rsidRPr="00477AF6">
              <w:rPr>
                <w:rFonts w:asciiTheme="minorHAnsi" w:hAnsiTheme="minorHAnsi"/>
                <w:b/>
                <w:bCs/>
                <w:spacing w:val="9"/>
                <w:sz w:val="18"/>
                <w:szCs w:val="18"/>
              </w:rPr>
              <w:t xml:space="preserve"> </w:t>
            </w:r>
            <w:r w:rsidRPr="00477AF6">
              <w:rPr>
                <w:rFonts w:asciiTheme="minorHAnsi" w:hAnsiTheme="minorHAnsi"/>
                <w:b/>
                <w:bCs/>
                <w:spacing w:val="-4"/>
                <w:sz w:val="18"/>
                <w:szCs w:val="18"/>
              </w:rPr>
              <w:t>m</w:t>
            </w:r>
            <w:r w:rsidRPr="00477AF6">
              <w:rPr>
                <w:rFonts w:asciiTheme="minorHAnsi" w:hAnsiTheme="minorHAnsi"/>
                <w:b/>
                <w:bCs/>
                <w:sz w:val="18"/>
                <w:szCs w:val="18"/>
              </w:rPr>
              <w:t>e</w:t>
            </w:r>
            <w:r w:rsidRPr="00477AF6">
              <w:rPr>
                <w:rFonts w:asciiTheme="minorHAnsi" w:hAnsiTheme="minorHAnsi"/>
                <w:b/>
                <w:bCs/>
                <w:spacing w:val="-1"/>
                <w:sz w:val="18"/>
                <w:szCs w:val="18"/>
              </w:rPr>
              <w:t>d</w:t>
            </w:r>
            <w:r w:rsidRPr="00477AF6">
              <w:rPr>
                <w:rFonts w:asciiTheme="minorHAnsi" w:hAnsiTheme="minorHAnsi"/>
                <w:b/>
                <w:bCs/>
                <w:spacing w:val="-3"/>
                <w:sz w:val="18"/>
                <w:szCs w:val="18"/>
              </w:rPr>
              <w:t>i</w:t>
            </w:r>
            <w:r w:rsidRPr="00477AF6">
              <w:rPr>
                <w:rFonts w:asciiTheme="minorHAnsi" w:hAnsiTheme="minorHAnsi"/>
                <w:b/>
                <w:bCs/>
                <w:sz w:val="18"/>
                <w:szCs w:val="18"/>
              </w:rPr>
              <w:t>a</w:t>
            </w:r>
            <w:r w:rsidRPr="00477AF6">
              <w:rPr>
                <w:rFonts w:asciiTheme="minorHAnsi" w:hAnsiTheme="minorHAnsi"/>
                <w:b/>
                <w:bCs/>
                <w:spacing w:val="10"/>
                <w:sz w:val="18"/>
                <w:szCs w:val="18"/>
              </w:rPr>
              <w:t xml:space="preserve"> </w:t>
            </w:r>
            <w:r w:rsidRPr="00477AF6">
              <w:rPr>
                <w:rFonts w:asciiTheme="minorHAnsi" w:hAnsiTheme="minorHAnsi"/>
                <w:b/>
                <w:bCs/>
                <w:sz w:val="18"/>
                <w:szCs w:val="18"/>
              </w:rPr>
              <w:t>g</w:t>
            </w:r>
            <w:r w:rsidRPr="00477AF6">
              <w:rPr>
                <w:rFonts w:asciiTheme="minorHAnsi" w:hAnsiTheme="minorHAnsi"/>
                <w:b/>
                <w:bCs/>
                <w:spacing w:val="1"/>
                <w:sz w:val="18"/>
                <w:szCs w:val="18"/>
              </w:rPr>
              <w:t>i</w:t>
            </w:r>
            <w:r w:rsidRPr="00477AF6">
              <w:rPr>
                <w:rFonts w:asciiTheme="minorHAnsi" w:hAnsiTheme="minorHAnsi"/>
                <w:b/>
                <w:bCs/>
                <w:spacing w:val="-5"/>
                <w:sz w:val="18"/>
                <w:szCs w:val="18"/>
              </w:rPr>
              <w:t>o</w:t>
            </w:r>
            <w:r w:rsidRPr="00477AF6">
              <w:rPr>
                <w:rFonts w:asciiTheme="minorHAnsi" w:hAnsiTheme="minorHAnsi"/>
                <w:b/>
                <w:bCs/>
                <w:sz w:val="18"/>
                <w:szCs w:val="18"/>
              </w:rPr>
              <w:t>r</w:t>
            </w:r>
            <w:r w:rsidRPr="00477AF6">
              <w:rPr>
                <w:rFonts w:asciiTheme="minorHAnsi" w:hAnsiTheme="minorHAnsi"/>
                <w:b/>
                <w:bCs/>
                <w:spacing w:val="-1"/>
                <w:sz w:val="18"/>
                <w:szCs w:val="18"/>
              </w:rPr>
              <w:t>n</w:t>
            </w:r>
            <w:r w:rsidRPr="00477AF6">
              <w:rPr>
                <w:rFonts w:asciiTheme="minorHAnsi" w:hAnsiTheme="minorHAnsi"/>
                <w:b/>
                <w:bCs/>
                <w:spacing w:val="-5"/>
                <w:sz w:val="18"/>
                <w:szCs w:val="18"/>
              </w:rPr>
              <w:t>a</w:t>
            </w:r>
            <w:r w:rsidRPr="00477AF6">
              <w:rPr>
                <w:rFonts w:asciiTheme="minorHAnsi" w:hAnsiTheme="minorHAnsi"/>
                <w:b/>
                <w:bCs/>
                <w:spacing w:val="1"/>
                <w:sz w:val="18"/>
                <w:szCs w:val="18"/>
              </w:rPr>
              <w:t>l</w:t>
            </w:r>
            <w:r w:rsidRPr="00477AF6">
              <w:rPr>
                <w:rFonts w:asciiTheme="minorHAnsi" w:hAnsiTheme="minorHAnsi"/>
                <w:b/>
                <w:bCs/>
                <w:spacing w:val="-3"/>
                <w:sz w:val="18"/>
                <w:szCs w:val="18"/>
              </w:rPr>
              <w:t>i</w:t>
            </w:r>
            <w:r w:rsidRPr="00477AF6">
              <w:rPr>
                <w:rFonts w:asciiTheme="minorHAnsi" w:hAnsiTheme="minorHAnsi"/>
                <w:b/>
                <w:bCs/>
                <w:sz w:val="18"/>
                <w:szCs w:val="18"/>
              </w:rPr>
              <w:t>era</w:t>
            </w:r>
          </w:p>
        </w:tc>
        <w:tc>
          <w:tcPr>
            <w:tcW w:w="5432" w:type="dxa"/>
            <w:gridSpan w:val="2"/>
            <w:tcBorders>
              <w:top w:val="single" w:sz="4" w:space="0" w:color="000000"/>
              <w:left w:val="single" w:sz="4" w:space="0" w:color="000000"/>
              <w:bottom w:val="single" w:sz="4" w:space="0" w:color="000000"/>
              <w:right w:val="single" w:sz="4" w:space="0" w:color="000000"/>
            </w:tcBorders>
          </w:tcPr>
          <w:p w14:paraId="4FAD9183" w14:textId="77777777" w:rsidR="00D91BE6" w:rsidRPr="00477AF6" w:rsidRDefault="00D91BE6" w:rsidP="00AA58A5">
            <w:pPr>
              <w:pStyle w:val="TableParagraph"/>
              <w:kinsoku w:val="0"/>
              <w:overflowPunct w:val="0"/>
              <w:spacing w:before="6" w:line="190" w:lineRule="exact"/>
              <w:rPr>
                <w:rFonts w:asciiTheme="minorHAnsi" w:hAnsiTheme="minorHAnsi"/>
                <w:sz w:val="19"/>
                <w:szCs w:val="19"/>
              </w:rPr>
            </w:pPr>
          </w:p>
          <w:p w14:paraId="50B43DDC" w14:textId="77777777" w:rsidR="00D91BE6" w:rsidRPr="00477AF6" w:rsidRDefault="00D91BE6" w:rsidP="00AA58A5">
            <w:pPr>
              <w:pStyle w:val="TableParagraph"/>
              <w:kinsoku w:val="0"/>
              <w:overflowPunct w:val="0"/>
              <w:ind w:left="47"/>
              <w:rPr>
                <w:rFonts w:asciiTheme="minorHAnsi" w:hAnsiTheme="minorHAnsi"/>
              </w:rPr>
            </w:pPr>
            <w:r w:rsidRPr="00477AF6">
              <w:rPr>
                <w:rFonts w:asciiTheme="minorHAnsi" w:hAnsiTheme="minorHAnsi"/>
                <w:b/>
                <w:bCs/>
                <w:sz w:val="18"/>
                <w:szCs w:val="18"/>
              </w:rPr>
              <w:t>0</w:t>
            </w:r>
            <w:r w:rsidRPr="00477AF6">
              <w:rPr>
                <w:rFonts w:asciiTheme="minorHAnsi" w:hAnsiTheme="minorHAnsi"/>
                <w:b/>
                <w:bCs/>
                <w:spacing w:val="1"/>
                <w:sz w:val="18"/>
                <w:szCs w:val="18"/>
              </w:rPr>
              <w:t>,</w:t>
            </w:r>
            <w:r>
              <w:rPr>
                <w:rFonts w:asciiTheme="minorHAnsi" w:hAnsiTheme="minorHAnsi"/>
                <w:b/>
                <w:bCs/>
                <w:sz w:val="18"/>
                <w:szCs w:val="18"/>
              </w:rPr>
              <w:t>373</w:t>
            </w:r>
            <w:r w:rsidRPr="00477AF6">
              <w:rPr>
                <w:rFonts w:asciiTheme="minorHAnsi" w:hAnsiTheme="minorHAnsi"/>
                <w:b/>
                <w:bCs/>
                <w:spacing w:val="16"/>
                <w:sz w:val="18"/>
                <w:szCs w:val="18"/>
              </w:rPr>
              <w:t xml:space="preserve"> </w:t>
            </w:r>
            <w:r w:rsidRPr="00477AF6">
              <w:rPr>
                <w:rFonts w:asciiTheme="minorHAnsi" w:hAnsiTheme="minorHAnsi"/>
                <w:b/>
                <w:bCs/>
                <w:spacing w:val="1"/>
                <w:sz w:val="18"/>
                <w:szCs w:val="18"/>
              </w:rPr>
              <w:t>K</w:t>
            </w:r>
            <w:r w:rsidRPr="00477AF6">
              <w:rPr>
                <w:rFonts w:asciiTheme="minorHAnsi" w:hAnsiTheme="minorHAnsi"/>
                <w:b/>
                <w:bCs/>
                <w:spacing w:val="-5"/>
                <w:sz w:val="18"/>
                <w:szCs w:val="18"/>
              </w:rPr>
              <w:t>g</w:t>
            </w:r>
            <w:r w:rsidRPr="00477AF6">
              <w:rPr>
                <w:rFonts w:asciiTheme="minorHAnsi" w:hAnsiTheme="minorHAnsi"/>
                <w:b/>
                <w:bCs/>
                <w:spacing w:val="1"/>
                <w:sz w:val="18"/>
                <w:szCs w:val="18"/>
              </w:rPr>
              <w:t>/</w:t>
            </w:r>
            <w:r w:rsidRPr="00477AF6">
              <w:rPr>
                <w:rFonts w:asciiTheme="minorHAnsi" w:hAnsiTheme="minorHAnsi"/>
                <w:b/>
                <w:bCs/>
                <w:sz w:val="18"/>
                <w:szCs w:val="18"/>
              </w:rPr>
              <w:t>a</w:t>
            </w:r>
            <w:r w:rsidRPr="00477AF6">
              <w:rPr>
                <w:rFonts w:asciiTheme="minorHAnsi" w:hAnsiTheme="minorHAnsi"/>
                <w:b/>
                <w:bCs/>
                <w:spacing w:val="-6"/>
                <w:sz w:val="18"/>
                <w:szCs w:val="18"/>
              </w:rPr>
              <w:t>b</w:t>
            </w:r>
            <w:r w:rsidRPr="00477AF6">
              <w:rPr>
                <w:rFonts w:asciiTheme="minorHAnsi" w:hAnsiTheme="minorHAnsi"/>
                <w:b/>
                <w:bCs/>
                <w:spacing w:val="1"/>
                <w:sz w:val="18"/>
                <w:szCs w:val="18"/>
              </w:rPr>
              <w:t>/</w:t>
            </w:r>
            <w:r w:rsidRPr="00477AF6">
              <w:rPr>
                <w:rFonts w:asciiTheme="minorHAnsi" w:hAnsiTheme="minorHAnsi"/>
                <w:b/>
                <w:bCs/>
                <w:spacing w:val="-5"/>
                <w:sz w:val="18"/>
                <w:szCs w:val="18"/>
              </w:rPr>
              <w:t>g</w:t>
            </w:r>
            <w:r w:rsidRPr="00477AF6">
              <w:rPr>
                <w:rFonts w:asciiTheme="minorHAnsi" w:hAnsiTheme="minorHAnsi"/>
                <w:b/>
                <w:bCs/>
                <w:spacing w:val="1"/>
                <w:sz w:val="18"/>
                <w:szCs w:val="18"/>
              </w:rPr>
              <w:t>i</w:t>
            </w:r>
            <w:r w:rsidRPr="00477AF6">
              <w:rPr>
                <w:rFonts w:asciiTheme="minorHAnsi" w:hAnsiTheme="minorHAnsi"/>
                <w:b/>
                <w:bCs/>
                <w:spacing w:val="-5"/>
                <w:sz w:val="18"/>
                <w:szCs w:val="18"/>
              </w:rPr>
              <w:t>o</w:t>
            </w:r>
            <w:r w:rsidRPr="00477AF6">
              <w:rPr>
                <w:rFonts w:asciiTheme="minorHAnsi" w:hAnsiTheme="minorHAnsi"/>
                <w:b/>
                <w:bCs/>
                <w:sz w:val="18"/>
                <w:szCs w:val="18"/>
              </w:rPr>
              <w:t>r</w:t>
            </w:r>
            <w:r w:rsidRPr="00477AF6">
              <w:rPr>
                <w:rFonts w:asciiTheme="minorHAnsi" w:hAnsiTheme="minorHAnsi"/>
                <w:b/>
                <w:bCs/>
                <w:spacing w:val="-1"/>
                <w:sz w:val="18"/>
                <w:szCs w:val="18"/>
              </w:rPr>
              <w:t>n</w:t>
            </w:r>
            <w:r w:rsidRPr="00477AF6">
              <w:rPr>
                <w:rFonts w:asciiTheme="minorHAnsi" w:hAnsiTheme="minorHAnsi"/>
                <w:b/>
                <w:bCs/>
                <w:sz w:val="18"/>
                <w:szCs w:val="18"/>
              </w:rPr>
              <w:t>a</w:t>
            </w:r>
            <w:r w:rsidRPr="00477AF6">
              <w:rPr>
                <w:rFonts w:asciiTheme="minorHAnsi" w:hAnsiTheme="minorHAnsi"/>
                <w:b/>
                <w:bCs/>
                <w:spacing w:val="-3"/>
                <w:sz w:val="18"/>
                <w:szCs w:val="18"/>
              </w:rPr>
              <w:t>l</w:t>
            </w:r>
            <w:r w:rsidRPr="00477AF6">
              <w:rPr>
                <w:rFonts w:asciiTheme="minorHAnsi" w:hAnsiTheme="minorHAnsi"/>
                <w:b/>
                <w:bCs/>
                <w:spacing w:val="1"/>
                <w:sz w:val="18"/>
                <w:szCs w:val="18"/>
              </w:rPr>
              <w:t>i</w:t>
            </w:r>
            <w:r w:rsidRPr="00477AF6">
              <w:rPr>
                <w:rFonts w:asciiTheme="minorHAnsi" w:hAnsiTheme="minorHAnsi"/>
                <w:b/>
                <w:bCs/>
                <w:spacing w:val="-5"/>
                <w:sz w:val="18"/>
                <w:szCs w:val="18"/>
              </w:rPr>
              <w:t>e</w:t>
            </w:r>
            <w:r w:rsidRPr="00477AF6">
              <w:rPr>
                <w:rFonts w:asciiTheme="minorHAnsi" w:hAnsiTheme="minorHAnsi"/>
                <w:b/>
                <w:bCs/>
                <w:sz w:val="18"/>
                <w:szCs w:val="18"/>
              </w:rPr>
              <w:t>ra</w:t>
            </w:r>
          </w:p>
        </w:tc>
      </w:tr>
      <w:tr w:rsidR="00D91BE6" w:rsidRPr="00477AF6" w14:paraId="7C1E2E08" w14:textId="77777777" w:rsidTr="00AA58A5">
        <w:trPr>
          <w:trHeight w:hRule="exact" w:val="500"/>
        </w:trPr>
        <w:tc>
          <w:tcPr>
            <w:tcW w:w="4220" w:type="dxa"/>
            <w:tcBorders>
              <w:top w:val="single" w:sz="4" w:space="0" w:color="000000"/>
              <w:left w:val="single" w:sz="4" w:space="0" w:color="000000"/>
              <w:bottom w:val="single" w:sz="4" w:space="0" w:color="000000"/>
              <w:right w:val="single" w:sz="4" w:space="0" w:color="000000"/>
            </w:tcBorders>
          </w:tcPr>
          <w:p w14:paraId="37DDCDF9" w14:textId="77777777" w:rsidR="00D91BE6" w:rsidRPr="00477AF6" w:rsidRDefault="00D91BE6" w:rsidP="00AA58A5">
            <w:pPr>
              <w:pStyle w:val="TableParagraph"/>
              <w:kinsoku w:val="0"/>
              <w:overflowPunct w:val="0"/>
              <w:spacing w:before="18"/>
              <w:ind w:left="71"/>
              <w:rPr>
                <w:rFonts w:asciiTheme="minorHAnsi" w:hAnsiTheme="minorHAnsi"/>
              </w:rPr>
            </w:pPr>
            <w:r w:rsidRPr="00477AF6">
              <w:rPr>
                <w:rFonts w:asciiTheme="minorHAnsi" w:hAnsiTheme="minorHAnsi"/>
                <w:b/>
                <w:bCs/>
                <w:spacing w:val="-2"/>
                <w:sz w:val="18"/>
                <w:szCs w:val="18"/>
              </w:rPr>
              <w:t>Z</w:t>
            </w:r>
            <w:r w:rsidRPr="00477AF6">
              <w:rPr>
                <w:rFonts w:asciiTheme="minorHAnsi" w:hAnsiTheme="minorHAnsi"/>
                <w:b/>
                <w:bCs/>
                <w:spacing w:val="-5"/>
                <w:sz w:val="18"/>
                <w:szCs w:val="18"/>
              </w:rPr>
              <w:t>o</w:t>
            </w:r>
            <w:r w:rsidRPr="00477AF6">
              <w:rPr>
                <w:rFonts w:asciiTheme="minorHAnsi" w:hAnsiTheme="minorHAnsi"/>
                <w:b/>
                <w:bCs/>
                <w:spacing w:val="-1"/>
                <w:sz w:val="18"/>
                <w:szCs w:val="18"/>
              </w:rPr>
              <w:t>n</w:t>
            </w:r>
            <w:r w:rsidRPr="00477AF6">
              <w:rPr>
                <w:rFonts w:asciiTheme="minorHAnsi" w:hAnsiTheme="minorHAnsi"/>
                <w:b/>
                <w:bCs/>
                <w:sz w:val="18"/>
                <w:szCs w:val="18"/>
              </w:rPr>
              <w:t>e</w:t>
            </w:r>
            <w:r w:rsidRPr="00477AF6">
              <w:rPr>
                <w:rFonts w:asciiTheme="minorHAnsi" w:hAnsiTheme="minorHAnsi"/>
                <w:b/>
                <w:bCs/>
                <w:spacing w:val="9"/>
                <w:sz w:val="18"/>
                <w:szCs w:val="18"/>
              </w:rPr>
              <w:t xml:space="preserve"> </w:t>
            </w:r>
            <w:r w:rsidRPr="00477AF6">
              <w:rPr>
                <w:rFonts w:asciiTheme="minorHAnsi" w:hAnsiTheme="minorHAnsi"/>
                <w:b/>
                <w:bCs/>
                <w:spacing w:val="-1"/>
                <w:sz w:val="18"/>
                <w:szCs w:val="18"/>
              </w:rPr>
              <w:t>d</w:t>
            </w:r>
            <w:r w:rsidRPr="00477AF6">
              <w:rPr>
                <w:rFonts w:asciiTheme="minorHAnsi" w:hAnsiTheme="minorHAnsi"/>
                <w:b/>
                <w:bCs/>
                <w:sz w:val="18"/>
                <w:szCs w:val="18"/>
              </w:rPr>
              <w:t>i</w:t>
            </w:r>
            <w:r w:rsidRPr="00477AF6">
              <w:rPr>
                <w:rFonts w:asciiTheme="minorHAnsi" w:hAnsiTheme="minorHAnsi"/>
                <w:b/>
                <w:bCs/>
                <w:spacing w:val="10"/>
                <w:sz w:val="18"/>
                <w:szCs w:val="18"/>
              </w:rPr>
              <w:t xml:space="preserve"> </w:t>
            </w:r>
            <w:r w:rsidRPr="00477AF6">
              <w:rPr>
                <w:rFonts w:asciiTheme="minorHAnsi" w:hAnsiTheme="minorHAnsi"/>
                <w:b/>
                <w:bCs/>
                <w:sz w:val="18"/>
                <w:szCs w:val="18"/>
              </w:rPr>
              <w:t>ser</w:t>
            </w:r>
            <w:r w:rsidRPr="00477AF6">
              <w:rPr>
                <w:rFonts w:asciiTheme="minorHAnsi" w:hAnsiTheme="minorHAnsi"/>
                <w:b/>
                <w:bCs/>
                <w:spacing w:val="-5"/>
                <w:sz w:val="18"/>
                <w:szCs w:val="18"/>
              </w:rPr>
              <w:t>v</w:t>
            </w:r>
            <w:r w:rsidRPr="00477AF6">
              <w:rPr>
                <w:rFonts w:asciiTheme="minorHAnsi" w:hAnsiTheme="minorHAnsi"/>
                <w:b/>
                <w:bCs/>
                <w:spacing w:val="5"/>
                <w:sz w:val="18"/>
                <w:szCs w:val="18"/>
              </w:rPr>
              <w:t>i</w:t>
            </w:r>
            <w:r w:rsidRPr="00477AF6">
              <w:rPr>
                <w:rFonts w:asciiTheme="minorHAnsi" w:hAnsiTheme="minorHAnsi"/>
                <w:b/>
                <w:bCs/>
                <w:spacing w:val="-9"/>
                <w:sz w:val="18"/>
                <w:szCs w:val="18"/>
              </w:rPr>
              <w:t>z</w:t>
            </w:r>
            <w:r w:rsidRPr="00477AF6">
              <w:rPr>
                <w:rFonts w:asciiTheme="minorHAnsi" w:hAnsiTheme="minorHAnsi"/>
                <w:b/>
                <w:bCs/>
                <w:spacing w:val="1"/>
                <w:sz w:val="18"/>
                <w:szCs w:val="18"/>
              </w:rPr>
              <w:t>i</w:t>
            </w:r>
            <w:r w:rsidRPr="00477AF6">
              <w:rPr>
                <w:rFonts w:asciiTheme="minorHAnsi" w:hAnsiTheme="minorHAnsi"/>
                <w:b/>
                <w:bCs/>
                <w:spacing w:val="-5"/>
                <w:sz w:val="18"/>
                <w:szCs w:val="18"/>
              </w:rPr>
              <w:t>o</w:t>
            </w:r>
            <w:r w:rsidRPr="00477AF6">
              <w:rPr>
                <w:rFonts w:asciiTheme="minorHAnsi" w:hAnsiTheme="minorHAnsi"/>
                <w:b/>
                <w:bCs/>
                <w:sz w:val="18"/>
                <w:szCs w:val="18"/>
              </w:rPr>
              <w:t>:</w:t>
            </w:r>
          </w:p>
        </w:tc>
        <w:tc>
          <w:tcPr>
            <w:tcW w:w="5432" w:type="dxa"/>
            <w:gridSpan w:val="2"/>
            <w:tcBorders>
              <w:top w:val="single" w:sz="4" w:space="0" w:color="000000"/>
              <w:left w:val="single" w:sz="4" w:space="0" w:color="000000"/>
              <w:bottom w:val="single" w:sz="4" w:space="0" w:color="000000"/>
              <w:right w:val="single" w:sz="4" w:space="0" w:color="000000"/>
            </w:tcBorders>
          </w:tcPr>
          <w:p w14:paraId="53338FBD" w14:textId="77777777" w:rsidR="00D91BE6" w:rsidRPr="00477AF6" w:rsidRDefault="00D91BE6" w:rsidP="00AA58A5">
            <w:pPr>
              <w:pStyle w:val="TableParagraph"/>
              <w:kinsoku w:val="0"/>
              <w:overflowPunct w:val="0"/>
              <w:spacing w:before="18"/>
              <w:ind w:left="47"/>
              <w:rPr>
                <w:rFonts w:asciiTheme="minorHAnsi" w:hAnsiTheme="minorHAnsi"/>
              </w:rPr>
            </w:pPr>
            <w:r w:rsidRPr="00477AF6">
              <w:rPr>
                <w:rFonts w:asciiTheme="minorHAnsi" w:hAnsiTheme="minorHAnsi"/>
                <w:b/>
                <w:bCs/>
                <w:spacing w:val="1"/>
                <w:sz w:val="18"/>
                <w:szCs w:val="18"/>
              </w:rPr>
              <w:t>i</w:t>
            </w:r>
            <w:r w:rsidRPr="00477AF6">
              <w:rPr>
                <w:rFonts w:asciiTheme="minorHAnsi" w:hAnsiTheme="minorHAnsi"/>
                <w:b/>
                <w:bCs/>
                <w:spacing w:val="-1"/>
                <w:sz w:val="18"/>
                <w:szCs w:val="18"/>
              </w:rPr>
              <w:t>n</w:t>
            </w:r>
            <w:r w:rsidRPr="00477AF6">
              <w:rPr>
                <w:rFonts w:asciiTheme="minorHAnsi" w:hAnsiTheme="minorHAnsi"/>
                <w:b/>
                <w:bCs/>
                <w:spacing w:val="-4"/>
                <w:sz w:val="18"/>
                <w:szCs w:val="18"/>
              </w:rPr>
              <w:t>t</w:t>
            </w:r>
            <w:r w:rsidRPr="00477AF6">
              <w:rPr>
                <w:rFonts w:asciiTheme="minorHAnsi" w:hAnsiTheme="minorHAnsi"/>
                <w:b/>
                <w:bCs/>
                <w:sz w:val="18"/>
                <w:szCs w:val="18"/>
              </w:rPr>
              <w:t>e</w:t>
            </w:r>
            <w:r w:rsidRPr="00477AF6">
              <w:rPr>
                <w:rFonts w:asciiTheme="minorHAnsi" w:hAnsiTheme="minorHAnsi"/>
                <w:b/>
                <w:bCs/>
                <w:spacing w:val="-5"/>
                <w:sz w:val="18"/>
                <w:szCs w:val="18"/>
              </w:rPr>
              <w:t>r</w:t>
            </w:r>
            <w:r w:rsidRPr="00477AF6">
              <w:rPr>
                <w:rFonts w:asciiTheme="minorHAnsi" w:hAnsiTheme="minorHAnsi"/>
                <w:b/>
                <w:bCs/>
                <w:sz w:val="18"/>
                <w:szCs w:val="18"/>
              </w:rPr>
              <w:t>o</w:t>
            </w:r>
            <w:r w:rsidRPr="00477AF6">
              <w:rPr>
                <w:rFonts w:asciiTheme="minorHAnsi" w:hAnsiTheme="minorHAnsi"/>
                <w:b/>
                <w:bCs/>
                <w:spacing w:val="8"/>
                <w:sz w:val="18"/>
                <w:szCs w:val="18"/>
              </w:rPr>
              <w:t xml:space="preserve"> </w:t>
            </w:r>
            <w:r w:rsidRPr="00477AF6">
              <w:rPr>
                <w:rFonts w:asciiTheme="minorHAnsi" w:hAnsiTheme="minorHAnsi"/>
                <w:b/>
                <w:bCs/>
                <w:spacing w:val="1"/>
                <w:sz w:val="18"/>
                <w:szCs w:val="18"/>
              </w:rPr>
              <w:t>t</w:t>
            </w:r>
            <w:r w:rsidRPr="00477AF6">
              <w:rPr>
                <w:rFonts w:asciiTheme="minorHAnsi" w:hAnsiTheme="minorHAnsi"/>
                <w:b/>
                <w:bCs/>
                <w:spacing w:val="-5"/>
                <w:sz w:val="18"/>
                <w:szCs w:val="18"/>
              </w:rPr>
              <w:t>e</w:t>
            </w:r>
            <w:r w:rsidRPr="00477AF6">
              <w:rPr>
                <w:rFonts w:asciiTheme="minorHAnsi" w:hAnsiTheme="minorHAnsi"/>
                <w:b/>
                <w:bCs/>
                <w:sz w:val="18"/>
                <w:szCs w:val="18"/>
              </w:rPr>
              <w:t>r</w:t>
            </w:r>
            <w:r w:rsidRPr="00477AF6">
              <w:rPr>
                <w:rFonts w:asciiTheme="minorHAnsi" w:hAnsiTheme="minorHAnsi"/>
                <w:b/>
                <w:bCs/>
                <w:spacing w:val="-5"/>
                <w:sz w:val="18"/>
                <w:szCs w:val="18"/>
              </w:rPr>
              <w:t>r</w:t>
            </w:r>
            <w:r w:rsidRPr="00477AF6">
              <w:rPr>
                <w:rFonts w:asciiTheme="minorHAnsi" w:hAnsiTheme="minorHAnsi"/>
                <w:b/>
                <w:bCs/>
                <w:spacing w:val="1"/>
                <w:sz w:val="18"/>
                <w:szCs w:val="18"/>
              </w:rPr>
              <w:t>it</w:t>
            </w:r>
            <w:r w:rsidRPr="00477AF6">
              <w:rPr>
                <w:rFonts w:asciiTheme="minorHAnsi" w:hAnsiTheme="minorHAnsi"/>
                <w:b/>
                <w:bCs/>
                <w:spacing w:val="-5"/>
                <w:sz w:val="18"/>
                <w:szCs w:val="18"/>
              </w:rPr>
              <w:t>o</w:t>
            </w:r>
            <w:r w:rsidRPr="00477AF6">
              <w:rPr>
                <w:rFonts w:asciiTheme="minorHAnsi" w:hAnsiTheme="minorHAnsi"/>
                <w:b/>
                <w:bCs/>
                <w:sz w:val="18"/>
                <w:szCs w:val="18"/>
              </w:rPr>
              <w:t>r</w:t>
            </w:r>
            <w:r w:rsidRPr="00477AF6">
              <w:rPr>
                <w:rFonts w:asciiTheme="minorHAnsi" w:hAnsiTheme="minorHAnsi"/>
                <w:b/>
                <w:bCs/>
                <w:spacing w:val="1"/>
                <w:sz w:val="18"/>
                <w:szCs w:val="18"/>
              </w:rPr>
              <w:t>i</w:t>
            </w:r>
            <w:r w:rsidRPr="00477AF6">
              <w:rPr>
                <w:rFonts w:asciiTheme="minorHAnsi" w:hAnsiTheme="minorHAnsi"/>
                <w:b/>
                <w:bCs/>
                <w:sz w:val="18"/>
                <w:szCs w:val="18"/>
              </w:rPr>
              <w:t>o</w:t>
            </w:r>
            <w:r w:rsidRPr="00477AF6">
              <w:rPr>
                <w:rFonts w:asciiTheme="minorHAnsi" w:hAnsiTheme="minorHAnsi"/>
                <w:b/>
                <w:bCs/>
                <w:spacing w:val="2"/>
                <w:sz w:val="18"/>
                <w:szCs w:val="18"/>
              </w:rPr>
              <w:t xml:space="preserve"> </w:t>
            </w:r>
            <w:r w:rsidRPr="00477AF6">
              <w:rPr>
                <w:rFonts w:asciiTheme="minorHAnsi" w:hAnsiTheme="minorHAnsi"/>
                <w:b/>
                <w:bCs/>
                <w:sz w:val="18"/>
                <w:szCs w:val="18"/>
              </w:rPr>
              <w:t>c</w:t>
            </w:r>
            <w:r w:rsidRPr="00477AF6">
              <w:rPr>
                <w:rFonts w:asciiTheme="minorHAnsi" w:hAnsiTheme="minorHAnsi"/>
                <w:b/>
                <w:bCs/>
                <w:spacing w:val="-5"/>
                <w:sz w:val="18"/>
                <w:szCs w:val="18"/>
              </w:rPr>
              <w:t>o</w:t>
            </w:r>
            <w:r w:rsidRPr="00477AF6">
              <w:rPr>
                <w:rFonts w:asciiTheme="minorHAnsi" w:hAnsiTheme="minorHAnsi"/>
                <w:b/>
                <w:bCs/>
                <w:spacing w:val="-4"/>
                <w:sz w:val="18"/>
                <w:szCs w:val="18"/>
              </w:rPr>
              <w:t>m</w:t>
            </w:r>
            <w:r w:rsidRPr="00477AF6">
              <w:rPr>
                <w:rFonts w:asciiTheme="minorHAnsi" w:hAnsiTheme="minorHAnsi"/>
                <w:b/>
                <w:bCs/>
                <w:spacing w:val="-1"/>
                <w:sz w:val="18"/>
                <w:szCs w:val="18"/>
              </w:rPr>
              <w:t>un</w:t>
            </w:r>
            <w:r w:rsidRPr="00477AF6">
              <w:rPr>
                <w:rFonts w:asciiTheme="minorHAnsi" w:hAnsiTheme="minorHAnsi"/>
                <w:b/>
                <w:bCs/>
                <w:sz w:val="18"/>
                <w:szCs w:val="18"/>
              </w:rPr>
              <w:t>a</w:t>
            </w:r>
            <w:r w:rsidRPr="00477AF6">
              <w:rPr>
                <w:rFonts w:asciiTheme="minorHAnsi" w:hAnsiTheme="minorHAnsi"/>
                <w:b/>
                <w:bCs/>
                <w:spacing w:val="1"/>
                <w:sz w:val="18"/>
                <w:szCs w:val="18"/>
              </w:rPr>
              <w:t>l</w:t>
            </w:r>
            <w:r w:rsidRPr="00477AF6">
              <w:rPr>
                <w:rFonts w:asciiTheme="minorHAnsi" w:hAnsiTheme="minorHAnsi"/>
                <w:b/>
                <w:bCs/>
                <w:sz w:val="18"/>
                <w:szCs w:val="18"/>
              </w:rPr>
              <w:t>e</w:t>
            </w:r>
          </w:p>
        </w:tc>
      </w:tr>
    </w:tbl>
    <w:p w14:paraId="2CD8EA16" w14:textId="77777777" w:rsidR="00D91BE6" w:rsidRPr="00477AF6" w:rsidRDefault="00D91BE6" w:rsidP="00D91BE6">
      <w:pPr>
        <w:kinsoku w:val="0"/>
        <w:overflowPunct w:val="0"/>
        <w:spacing w:line="200" w:lineRule="exact"/>
        <w:rPr>
          <w:rFonts w:asciiTheme="minorHAnsi" w:hAnsiTheme="minorHAnsi"/>
          <w:sz w:val="20"/>
          <w:szCs w:val="20"/>
        </w:rPr>
      </w:pPr>
    </w:p>
    <w:p w14:paraId="1899072A" w14:textId="77777777" w:rsidR="00D91BE6" w:rsidRPr="00477AF6" w:rsidRDefault="00D91BE6" w:rsidP="00D91BE6">
      <w:pPr>
        <w:kinsoku w:val="0"/>
        <w:overflowPunct w:val="0"/>
        <w:spacing w:before="17" w:line="220" w:lineRule="exact"/>
        <w:rPr>
          <w:rFonts w:asciiTheme="minorHAnsi" w:hAnsiTheme="minorHAnsi"/>
        </w:rPr>
      </w:pPr>
    </w:p>
    <w:p w14:paraId="41B4A070" w14:textId="77777777" w:rsidR="00D91BE6" w:rsidRPr="00477AF6" w:rsidRDefault="00D91BE6" w:rsidP="00D91BE6">
      <w:pPr>
        <w:numPr>
          <w:ilvl w:val="2"/>
          <w:numId w:val="28"/>
        </w:numPr>
        <w:tabs>
          <w:tab w:val="left" w:pos="824"/>
        </w:tabs>
        <w:kinsoku w:val="0"/>
        <w:overflowPunct w:val="0"/>
        <w:adjustRightInd w:val="0"/>
        <w:spacing w:before="72"/>
        <w:ind w:left="824" w:hanging="671"/>
        <w:rPr>
          <w:rFonts w:asciiTheme="minorHAnsi" w:hAnsiTheme="minorHAnsi"/>
        </w:rPr>
      </w:pPr>
      <w:r w:rsidRPr="00477AF6">
        <w:rPr>
          <w:rFonts w:asciiTheme="minorHAnsi" w:hAnsiTheme="minorHAnsi"/>
          <w:b/>
          <w:bCs/>
          <w:i/>
          <w:iCs/>
        </w:rPr>
        <w:t>Moda</w:t>
      </w:r>
      <w:r w:rsidRPr="00477AF6">
        <w:rPr>
          <w:rFonts w:asciiTheme="minorHAnsi" w:hAnsiTheme="minorHAnsi"/>
          <w:b/>
          <w:bCs/>
          <w:i/>
          <w:iCs/>
          <w:spacing w:val="1"/>
        </w:rPr>
        <w:t>l</w:t>
      </w:r>
      <w:r w:rsidRPr="00477AF6">
        <w:rPr>
          <w:rFonts w:asciiTheme="minorHAnsi" w:hAnsiTheme="minorHAnsi"/>
          <w:b/>
          <w:bCs/>
          <w:i/>
          <w:iCs/>
        </w:rPr>
        <w:t>ità</w:t>
      </w:r>
      <w:r w:rsidRPr="00477AF6">
        <w:rPr>
          <w:rFonts w:asciiTheme="minorHAnsi" w:hAnsiTheme="minorHAnsi"/>
          <w:b/>
          <w:bCs/>
          <w:i/>
          <w:iCs/>
          <w:spacing w:val="2"/>
        </w:rPr>
        <w:t xml:space="preserve"> </w:t>
      </w:r>
      <w:r w:rsidRPr="00477AF6">
        <w:rPr>
          <w:rFonts w:asciiTheme="minorHAnsi" w:hAnsiTheme="minorHAnsi"/>
          <w:b/>
          <w:bCs/>
          <w:i/>
          <w:iCs/>
        </w:rPr>
        <w:t>d</w:t>
      </w:r>
      <w:r w:rsidRPr="00477AF6">
        <w:rPr>
          <w:rFonts w:asciiTheme="minorHAnsi" w:hAnsiTheme="minorHAnsi"/>
          <w:b/>
          <w:bCs/>
          <w:i/>
          <w:iCs/>
          <w:spacing w:val="-2"/>
        </w:rPr>
        <w:t>e</w:t>
      </w:r>
      <w:r w:rsidRPr="00477AF6">
        <w:rPr>
          <w:rFonts w:asciiTheme="minorHAnsi" w:hAnsiTheme="minorHAnsi"/>
          <w:b/>
          <w:bCs/>
          <w:i/>
          <w:iCs/>
        </w:rPr>
        <w:t>l</w:t>
      </w:r>
      <w:r w:rsidRPr="00477AF6">
        <w:rPr>
          <w:rFonts w:asciiTheme="minorHAnsi" w:hAnsiTheme="minorHAnsi"/>
          <w:b/>
          <w:bCs/>
          <w:i/>
          <w:iCs/>
          <w:spacing w:val="3"/>
        </w:rPr>
        <w:t xml:space="preserve"> </w:t>
      </w:r>
      <w:r w:rsidRPr="00477AF6">
        <w:rPr>
          <w:rFonts w:asciiTheme="minorHAnsi" w:hAnsiTheme="minorHAnsi"/>
          <w:b/>
          <w:bCs/>
          <w:i/>
          <w:iCs/>
        </w:rPr>
        <w:t>s</w:t>
      </w:r>
      <w:r w:rsidRPr="00477AF6">
        <w:rPr>
          <w:rFonts w:asciiTheme="minorHAnsi" w:hAnsiTheme="minorHAnsi"/>
          <w:b/>
          <w:bCs/>
          <w:i/>
          <w:iCs/>
          <w:spacing w:val="-2"/>
        </w:rPr>
        <w:t>e</w:t>
      </w:r>
      <w:r w:rsidRPr="00477AF6">
        <w:rPr>
          <w:rFonts w:asciiTheme="minorHAnsi" w:hAnsiTheme="minorHAnsi"/>
          <w:b/>
          <w:bCs/>
          <w:i/>
          <w:iCs/>
        </w:rPr>
        <w:t>r</w:t>
      </w:r>
      <w:r w:rsidRPr="00477AF6">
        <w:rPr>
          <w:rFonts w:asciiTheme="minorHAnsi" w:hAnsiTheme="minorHAnsi"/>
          <w:b/>
          <w:bCs/>
          <w:i/>
          <w:iCs/>
          <w:spacing w:val="-2"/>
        </w:rPr>
        <w:t>v</w:t>
      </w:r>
      <w:r w:rsidRPr="00477AF6">
        <w:rPr>
          <w:rFonts w:asciiTheme="minorHAnsi" w:hAnsiTheme="minorHAnsi"/>
          <w:b/>
          <w:bCs/>
          <w:i/>
          <w:iCs/>
        </w:rPr>
        <w:t>iz</w:t>
      </w:r>
      <w:r w:rsidRPr="00477AF6">
        <w:rPr>
          <w:rFonts w:asciiTheme="minorHAnsi" w:hAnsiTheme="minorHAnsi"/>
          <w:b/>
          <w:bCs/>
          <w:i/>
          <w:iCs/>
          <w:spacing w:val="1"/>
        </w:rPr>
        <w:t>i</w:t>
      </w:r>
      <w:r w:rsidRPr="00477AF6">
        <w:rPr>
          <w:rFonts w:asciiTheme="minorHAnsi" w:hAnsiTheme="minorHAnsi"/>
          <w:b/>
          <w:bCs/>
          <w:i/>
          <w:iCs/>
        </w:rPr>
        <w:t>o</w:t>
      </w:r>
    </w:p>
    <w:p w14:paraId="497BBBC8" w14:textId="77777777" w:rsidR="00D91BE6" w:rsidRPr="00477AF6" w:rsidRDefault="00D91BE6" w:rsidP="00D91BE6">
      <w:pPr>
        <w:kinsoku w:val="0"/>
        <w:overflowPunct w:val="0"/>
        <w:spacing w:before="5" w:line="280" w:lineRule="exact"/>
        <w:rPr>
          <w:rFonts w:asciiTheme="minorHAnsi" w:hAnsiTheme="minorHAnsi"/>
          <w:sz w:val="28"/>
          <w:szCs w:val="28"/>
        </w:rPr>
      </w:pPr>
    </w:p>
    <w:p w14:paraId="2ADFD25B" w14:textId="77777777" w:rsidR="00D91BE6" w:rsidRPr="00477AF6" w:rsidRDefault="00D91BE6" w:rsidP="00D91BE6">
      <w:pPr>
        <w:numPr>
          <w:ilvl w:val="3"/>
          <w:numId w:val="37"/>
        </w:numPr>
        <w:tabs>
          <w:tab w:val="left" w:pos="1689"/>
        </w:tabs>
        <w:kinsoku w:val="0"/>
        <w:overflowPunct w:val="0"/>
        <w:adjustRightInd w:val="0"/>
        <w:ind w:left="1701" w:right="154" w:hanging="284"/>
        <w:jc w:val="both"/>
        <w:rPr>
          <w:rFonts w:asciiTheme="minorHAnsi" w:hAnsiTheme="minorHAnsi"/>
        </w:rPr>
      </w:pPr>
      <w:r w:rsidRPr="00477AF6">
        <w:rPr>
          <w:rFonts w:asciiTheme="minorHAnsi" w:hAnsiTheme="minorHAnsi"/>
          <w:spacing w:val="-7"/>
        </w:rPr>
        <w:t>C</w:t>
      </w:r>
      <w:r w:rsidRPr="00477AF6">
        <w:rPr>
          <w:rFonts w:asciiTheme="minorHAnsi" w:hAnsiTheme="minorHAnsi"/>
          <w:spacing w:val="4"/>
        </w:rPr>
        <w:t>o</w:t>
      </w:r>
      <w:r w:rsidRPr="00477AF6">
        <w:rPr>
          <w:rFonts w:asciiTheme="minorHAnsi" w:hAnsiTheme="minorHAnsi"/>
        </w:rPr>
        <w:t>n</w:t>
      </w:r>
      <w:r w:rsidRPr="00477AF6">
        <w:rPr>
          <w:rFonts w:asciiTheme="minorHAnsi" w:hAnsiTheme="minorHAnsi"/>
          <w:spacing w:val="-8"/>
        </w:rPr>
        <w:t>f</w:t>
      </w:r>
      <w:r w:rsidRPr="00477AF6">
        <w:rPr>
          <w:rFonts w:asciiTheme="minorHAnsi" w:hAnsiTheme="minorHAnsi"/>
          <w:spacing w:val="-1"/>
        </w:rPr>
        <w:t>e</w:t>
      </w:r>
      <w:r w:rsidRPr="00477AF6">
        <w:rPr>
          <w:rFonts w:asciiTheme="minorHAnsi" w:hAnsiTheme="minorHAnsi"/>
          <w:spacing w:val="6"/>
        </w:rPr>
        <w:t>r</w:t>
      </w:r>
      <w:r w:rsidRPr="00477AF6">
        <w:rPr>
          <w:rFonts w:asciiTheme="minorHAnsi" w:hAnsiTheme="minorHAnsi"/>
          <w:spacing w:val="-5"/>
        </w:rPr>
        <w:t>im</w:t>
      </w:r>
      <w:r w:rsidRPr="00477AF6">
        <w:rPr>
          <w:rFonts w:asciiTheme="minorHAnsi" w:hAnsiTheme="minorHAnsi"/>
          <w:spacing w:val="3"/>
        </w:rPr>
        <w:t>e</w:t>
      </w:r>
      <w:r w:rsidRPr="00477AF6">
        <w:rPr>
          <w:rFonts w:asciiTheme="minorHAnsi" w:hAnsiTheme="minorHAnsi"/>
          <w:spacing w:val="-5"/>
        </w:rPr>
        <w:t>n</w:t>
      </w:r>
      <w:r w:rsidRPr="00477AF6">
        <w:rPr>
          <w:rFonts w:asciiTheme="minorHAnsi" w:hAnsiTheme="minorHAnsi"/>
          <w:spacing w:val="5"/>
        </w:rPr>
        <w:t>t</w:t>
      </w:r>
      <w:r w:rsidRPr="00477AF6">
        <w:rPr>
          <w:rFonts w:asciiTheme="minorHAnsi" w:hAnsiTheme="minorHAnsi"/>
        </w:rPr>
        <w:t>o</w:t>
      </w:r>
      <w:r w:rsidRPr="00477AF6">
        <w:rPr>
          <w:rFonts w:asciiTheme="minorHAnsi" w:hAnsiTheme="minorHAnsi"/>
          <w:spacing w:val="50"/>
        </w:rPr>
        <w:t xml:space="preserve"> </w:t>
      </w:r>
      <w:r w:rsidRPr="00477AF6">
        <w:rPr>
          <w:rFonts w:asciiTheme="minorHAnsi" w:hAnsiTheme="minorHAnsi"/>
        </w:rPr>
        <w:t>d</w:t>
      </w:r>
      <w:r w:rsidRPr="00477AF6">
        <w:rPr>
          <w:rFonts w:asciiTheme="minorHAnsi" w:hAnsiTheme="minorHAnsi"/>
          <w:spacing w:val="-10"/>
        </w:rPr>
        <w:t>i</w:t>
      </w:r>
      <w:r w:rsidRPr="00477AF6">
        <w:rPr>
          <w:rFonts w:asciiTheme="minorHAnsi" w:hAnsiTheme="minorHAnsi"/>
          <w:spacing w:val="1"/>
        </w:rPr>
        <w:t>r</w:t>
      </w:r>
      <w:r w:rsidRPr="00477AF6">
        <w:rPr>
          <w:rFonts w:asciiTheme="minorHAnsi" w:hAnsiTheme="minorHAnsi"/>
          <w:spacing w:val="-1"/>
        </w:rPr>
        <w:t>e</w:t>
      </w:r>
      <w:r w:rsidRPr="00477AF6">
        <w:rPr>
          <w:rFonts w:asciiTheme="minorHAnsi" w:hAnsiTheme="minorHAnsi"/>
          <w:spacing w:val="5"/>
        </w:rPr>
        <w:t>t</w:t>
      </w:r>
      <w:r w:rsidRPr="00477AF6">
        <w:rPr>
          <w:rFonts w:asciiTheme="minorHAnsi" w:hAnsiTheme="minorHAnsi"/>
        </w:rPr>
        <w:t>to</w:t>
      </w:r>
      <w:r w:rsidRPr="00477AF6">
        <w:rPr>
          <w:rFonts w:asciiTheme="minorHAnsi" w:hAnsiTheme="minorHAnsi"/>
          <w:spacing w:val="50"/>
        </w:rPr>
        <w:t xml:space="preserve"> </w:t>
      </w:r>
      <w:r w:rsidRPr="00477AF6">
        <w:rPr>
          <w:rFonts w:asciiTheme="minorHAnsi" w:hAnsiTheme="minorHAnsi"/>
        </w:rPr>
        <w:t>d</w:t>
      </w:r>
      <w:r w:rsidRPr="00477AF6">
        <w:rPr>
          <w:rFonts w:asciiTheme="minorHAnsi" w:hAnsiTheme="minorHAnsi"/>
          <w:spacing w:val="-1"/>
        </w:rPr>
        <w:t>e</w:t>
      </w:r>
      <w:r w:rsidRPr="00477AF6">
        <w:rPr>
          <w:rFonts w:asciiTheme="minorHAnsi" w:hAnsiTheme="minorHAnsi"/>
        </w:rPr>
        <w:t>i</w:t>
      </w:r>
      <w:r w:rsidRPr="00477AF6">
        <w:rPr>
          <w:rFonts w:asciiTheme="minorHAnsi" w:hAnsiTheme="minorHAnsi"/>
          <w:spacing w:val="41"/>
        </w:rPr>
        <w:t xml:space="preserve"> </w:t>
      </w:r>
      <w:r w:rsidRPr="00477AF6">
        <w:rPr>
          <w:rFonts w:asciiTheme="minorHAnsi" w:hAnsiTheme="minorHAnsi"/>
          <w:spacing w:val="1"/>
        </w:rPr>
        <w:t>r</w:t>
      </w:r>
      <w:r w:rsidRPr="00477AF6">
        <w:rPr>
          <w:rFonts w:asciiTheme="minorHAnsi" w:hAnsiTheme="minorHAnsi"/>
          <w:spacing w:val="-5"/>
        </w:rPr>
        <w:t>i</w:t>
      </w:r>
      <w:r w:rsidRPr="00477AF6">
        <w:rPr>
          <w:rFonts w:asciiTheme="minorHAnsi" w:hAnsiTheme="minorHAnsi"/>
          <w:spacing w:val="1"/>
        </w:rPr>
        <w:t>f</w:t>
      </w:r>
      <w:r w:rsidRPr="00477AF6">
        <w:rPr>
          <w:rFonts w:asciiTheme="minorHAnsi" w:hAnsiTheme="minorHAnsi"/>
          <w:spacing w:val="-5"/>
        </w:rPr>
        <w:t>i</w:t>
      </w:r>
      <w:r w:rsidRPr="00477AF6">
        <w:rPr>
          <w:rFonts w:asciiTheme="minorHAnsi" w:hAnsiTheme="minorHAnsi"/>
        </w:rPr>
        <w:t>u</w:t>
      </w:r>
      <w:r w:rsidRPr="00477AF6">
        <w:rPr>
          <w:rFonts w:asciiTheme="minorHAnsi" w:hAnsiTheme="minorHAnsi"/>
          <w:spacing w:val="9"/>
        </w:rPr>
        <w:t>t</w:t>
      </w:r>
      <w:r w:rsidRPr="00477AF6">
        <w:rPr>
          <w:rFonts w:asciiTheme="minorHAnsi" w:hAnsiTheme="minorHAnsi"/>
        </w:rPr>
        <w:t>i</w:t>
      </w:r>
      <w:r w:rsidRPr="00477AF6">
        <w:rPr>
          <w:rFonts w:asciiTheme="minorHAnsi" w:hAnsiTheme="minorHAnsi"/>
          <w:spacing w:val="41"/>
        </w:rPr>
        <w:t xml:space="preserve"> </w:t>
      </w:r>
      <w:r w:rsidRPr="00477AF6">
        <w:rPr>
          <w:rFonts w:asciiTheme="minorHAnsi" w:hAnsiTheme="minorHAnsi"/>
          <w:spacing w:val="-1"/>
        </w:rPr>
        <w:t>c</w:t>
      </w:r>
      <w:r w:rsidRPr="00477AF6">
        <w:rPr>
          <w:rFonts w:asciiTheme="minorHAnsi" w:hAnsiTheme="minorHAnsi"/>
          <w:spacing w:val="4"/>
        </w:rPr>
        <w:t>o</w:t>
      </w:r>
      <w:r w:rsidRPr="00477AF6">
        <w:rPr>
          <w:rFonts w:asciiTheme="minorHAnsi" w:hAnsiTheme="minorHAnsi"/>
        </w:rPr>
        <w:t>n</w:t>
      </w:r>
      <w:r w:rsidRPr="00477AF6">
        <w:rPr>
          <w:rFonts w:asciiTheme="minorHAnsi" w:hAnsiTheme="minorHAnsi"/>
          <w:spacing w:val="-8"/>
        </w:rPr>
        <w:t>f</w:t>
      </w:r>
      <w:r w:rsidRPr="00477AF6">
        <w:rPr>
          <w:rFonts w:asciiTheme="minorHAnsi" w:hAnsiTheme="minorHAnsi"/>
          <w:spacing w:val="-1"/>
        </w:rPr>
        <w:t>e</w:t>
      </w:r>
      <w:r w:rsidRPr="00477AF6">
        <w:rPr>
          <w:rFonts w:asciiTheme="minorHAnsi" w:hAnsiTheme="minorHAnsi"/>
          <w:spacing w:val="3"/>
        </w:rPr>
        <w:t>z</w:t>
      </w:r>
      <w:r w:rsidRPr="00477AF6">
        <w:rPr>
          <w:rFonts w:asciiTheme="minorHAnsi" w:hAnsiTheme="minorHAnsi"/>
          <w:spacing w:val="-10"/>
        </w:rPr>
        <w:t>i</w:t>
      </w:r>
      <w:r w:rsidRPr="00477AF6">
        <w:rPr>
          <w:rFonts w:asciiTheme="minorHAnsi" w:hAnsiTheme="minorHAnsi"/>
          <w:spacing w:val="9"/>
        </w:rPr>
        <w:t>o</w:t>
      </w:r>
      <w:r w:rsidRPr="00477AF6">
        <w:rPr>
          <w:rFonts w:asciiTheme="minorHAnsi" w:hAnsiTheme="minorHAnsi"/>
          <w:spacing w:val="-5"/>
        </w:rPr>
        <w:t>n</w:t>
      </w:r>
      <w:r w:rsidRPr="00477AF6">
        <w:rPr>
          <w:rFonts w:asciiTheme="minorHAnsi" w:hAnsiTheme="minorHAnsi"/>
          <w:spacing w:val="-1"/>
        </w:rPr>
        <w:t>a</w:t>
      </w:r>
      <w:r w:rsidRPr="00477AF6">
        <w:rPr>
          <w:rFonts w:asciiTheme="minorHAnsi" w:hAnsiTheme="minorHAnsi"/>
          <w:spacing w:val="9"/>
        </w:rPr>
        <w:t>t</w:t>
      </w:r>
      <w:r w:rsidRPr="00477AF6">
        <w:rPr>
          <w:rFonts w:asciiTheme="minorHAnsi" w:hAnsiTheme="minorHAnsi"/>
        </w:rPr>
        <w:t>i</w:t>
      </w:r>
      <w:r w:rsidRPr="00477AF6">
        <w:rPr>
          <w:rFonts w:asciiTheme="minorHAnsi" w:hAnsiTheme="minorHAnsi"/>
          <w:spacing w:val="45"/>
        </w:rPr>
        <w:t xml:space="preserve"> </w:t>
      </w:r>
      <w:r w:rsidRPr="00477AF6">
        <w:rPr>
          <w:rFonts w:asciiTheme="minorHAnsi" w:hAnsiTheme="minorHAnsi"/>
          <w:spacing w:val="-5"/>
        </w:rPr>
        <w:t>i</w:t>
      </w:r>
      <w:r w:rsidRPr="00477AF6">
        <w:rPr>
          <w:rFonts w:asciiTheme="minorHAnsi" w:hAnsiTheme="minorHAnsi"/>
        </w:rPr>
        <w:t>n</w:t>
      </w:r>
      <w:r w:rsidRPr="00477AF6">
        <w:rPr>
          <w:rFonts w:asciiTheme="minorHAnsi" w:hAnsiTheme="minorHAnsi"/>
          <w:spacing w:val="50"/>
        </w:rPr>
        <w:t xml:space="preserve"> </w:t>
      </w:r>
      <w:r w:rsidRPr="00477AF6">
        <w:rPr>
          <w:rFonts w:asciiTheme="minorHAnsi" w:hAnsiTheme="minorHAnsi"/>
          <w:spacing w:val="-3"/>
        </w:rPr>
        <w:t>s</w:t>
      </w:r>
      <w:r w:rsidRPr="00477AF6">
        <w:rPr>
          <w:rFonts w:asciiTheme="minorHAnsi" w:hAnsiTheme="minorHAnsi"/>
          <w:spacing w:val="-1"/>
        </w:rPr>
        <w:t>acc</w:t>
      </w:r>
      <w:r w:rsidRPr="00477AF6">
        <w:rPr>
          <w:rFonts w:asciiTheme="minorHAnsi" w:hAnsiTheme="minorHAnsi"/>
        </w:rPr>
        <w:t>hi</w:t>
      </w:r>
      <w:r w:rsidRPr="00477AF6">
        <w:rPr>
          <w:rFonts w:asciiTheme="minorHAnsi" w:hAnsiTheme="minorHAnsi"/>
          <w:spacing w:val="41"/>
        </w:rPr>
        <w:t xml:space="preserve"> </w:t>
      </w:r>
      <w:r w:rsidRPr="00477AF6">
        <w:rPr>
          <w:rFonts w:asciiTheme="minorHAnsi" w:hAnsiTheme="minorHAnsi"/>
        </w:rPr>
        <w:t>e</w:t>
      </w:r>
      <w:r w:rsidRPr="00477AF6">
        <w:rPr>
          <w:rFonts w:asciiTheme="minorHAnsi" w:hAnsiTheme="minorHAnsi"/>
          <w:spacing w:val="49"/>
        </w:rPr>
        <w:t xml:space="preserve"> </w:t>
      </w:r>
      <w:r w:rsidRPr="00477AF6">
        <w:rPr>
          <w:rFonts w:asciiTheme="minorHAnsi" w:hAnsiTheme="minorHAnsi"/>
        </w:rPr>
        <w:t>d</w:t>
      </w:r>
      <w:r w:rsidRPr="00477AF6">
        <w:rPr>
          <w:rFonts w:asciiTheme="minorHAnsi" w:hAnsiTheme="minorHAnsi"/>
          <w:spacing w:val="-1"/>
        </w:rPr>
        <w:t>e</w:t>
      </w:r>
      <w:r w:rsidRPr="00477AF6">
        <w:rPr>
          <w:rFonts w:asciiTheme="minorHAnsi" w:hAnsiTheme="minorHAnsi"/>
        </w:rPr>
        <w:t>p</w:t>
      </w:r>
      <w:r w:rsidRPr="00477AF6">
        <w:rPr>
          <w:rFonts w:asciiTheme="minorHAnsi" w:hAnsiTheme="minorHAnsi"/>
          <w:spacing w:val="4"/>
        </w:rPr>
        <w:t>o</w:t>
      </w:r>
      <w:r w:rsidRPr="00477AF6">
        <w:rPr>
          <w:rFonts w:asciiTheme="minorHAnsi" w:hAnsiTheme="minorHAnsi"/>
          <w:spacing w:val="2"/>
        </w:rPr>
        <w:t>s</w:t>
      </w:r>
      <w:r w:rsidRPr="00477AF6">
        <w:rPr>
          <w:rFonts w:asciiTheme="minorHAnsi" w:hAnsiTheme="minorHAnsi"/>
          <w:spacing w:val="-10"/>
        </w:rPr>
        <w:t>i</w:t>
      </w:r>
      <w:r w:rsidRPr="00477AF6">
        <w:rPr>
          <w:rFonts w:asciiTheme="minorHAnsi" w:hAnsiTheme="minorHAnsi"/>
          <w:spacing w:val="5"/>
        </w:rPr>
        <w:t>t</w:t>
      </w:r>
      <w:r w:rsidRPr="00477AF6">
        <w:rPr>
          <w:rFonts w:asciiTheme="minorHAnsi" w:hAnsiTheme="minorHAnsi"/>
          <w:spacing w:val="-1"/>
        </w:rPr>
        <w:t>a</w:t>
      </w:r>
      <w:r w:rsidRPr="00477AF6">
        <w:rPr>
          <w:rFonts w:asciiTheme="minorHAnsi" w:hAnsiTheme="minorHAnsi"/>
          <w:spacing w:val="5"/>
        </w:rPr>
        <w:t>t</w:t>
      </w:r>
      <w:r w:rsidRPr="00477AF6">
        <w:rPr>
          <w:rFonts w:asciiTheme="minorHAnsi" w:hAnsiTheme="minorHAnsi"/>
        </w:rPr>
        <w:t>i</w:t>
      </w:r>
      <w:r w:rsidRPr="00477AF6">
        <w:rPr>
          <w:rFonts w:asciiTheme="minorHAnsi" w:hAnsiTheme="minorHAnsi"/>
          <w:spacing w:val="41"/>
        </w:rPr>
        <w:t xml:space="preserve"> </w:t>
      </w:r>
      <w:r w:rsidRPr="00477AF6">
        <w:rPr>
          <w:rFonts w:asciiTheme="minorHAnsi" w:hAnsiTheme="minorHAnsi"/>
          <w:spacing w:val="-5"/>
        </w:rPr>
        <w:t>n</w:t>
      </w:r>
      <w:r w:rsidRPr="00477AF6">
        <w:rPr>
          <w:rFonts w:asciiTheme="minorHAnsi" w:hAnsiTheme="minorHAnsi"/>
          <w:spacing w:val="-1"/>
        </w:rPr>
        <w:t>e</w:t>
      </w:r>
      <w:r w:rsidRPr="00477AF6">
        <w:rPr>
          <w:rFonts w:asciiTheme="minorHAnsi" w:hAnsiTheme="minorHAnsi"/>
          <w:spacing w:val="4"/>
        </w:rPr>
        <w:t>g</w:t>
      </w:r>
      <w:r w:rsidRPr="00477AF6">
        <w:rPr>
          <w:rFonts w:asciiTheme="minorHAnsi" w:hAnsiTheme="minorHAnsi"/>
          <w:spacing w:val="-5"/>
        </w:rPr>
        <w:t>l</w:t>
      </w:r>
      <w:r w:rsidRPr="00477AF6">
        <w:rPr>
          <w:rFonts w:asciiTheme="minorHAnsi" w:hAnsiTheme="minorHAnsi"/>
        </w:rPr>
        <w:t>i</w:t>
      </w:r>
      <w:r w:rsidRPr="00477AF6">
        <w:rPr>
          <w:rFonts w:asciiTheme="minorHAnsi" w:hAnsiTheme="minorHAnsi"/>
          <w:spacing w:val="45"/>
        </w:rPr>
        <w:t xml:space="preserve"> </w:t>
      </w:r>
      <w:r w:rsidRPr="00477AF6">
        <w:rPr>
          <w:rFonts w:asciiTheme="minorHAnsi" w:hAnsiTheme="minorHAnsi"/>
          <w:spacing w:val="-1"/>
        </w:rPr>
        <w:t>a</w:t>
      </w:r>
      <w:r w:rsidRPr="00477AF6">
        <w:rPr>
          <w:rFonts w:asciiTheme="minorHAnsi" w:hAnsiTheme="minorHAnsi"/>
        </w:rPr>
        <w:t>pp</w:t>
      </w:r>
      <w:r w:rsidRPr="00477AF6">
        <w:rPr>
          <w:rFonts w:asciiTheme="minorHAnsi" w:hAnsiTheme="minorHAnsi"/>
          <w:spacing w:val="4"/>
        </w:rPr>
        <w:t>o</w:t>
      </w:r>
      <w:r w:rsidRPr="00477AF6">
        <w:rPr>
          <w:rFonts w:asciiTheme="minorHAnsi" w:hAnsiTheme="minorHAnsi"/>
          <w:spacing w:val="2"/>
        </w:rPr>
        <w:t>s</w:t>
      </w:r>
      <w:r w:rsidRPr="00477AF6">
        <w:rPr>
          <w:rFonts w:asciiTheme="minorHAnsi" w:hAnsiTheme="minorHAnsi"/>
          <w:spacing w:val="-10"/>
        </w:rPr>
        <w:t>i</w:t>
      </w:r>
      <w:r w:rsidRPr="00477AF6">
        <w:rPr>
          <w:rFonts w:asciiTheme="minorHAnsi" w:hAnsiTheme="minorHAnsi"/>
          <w:spacing w:val="9"/>
        </w:rPr>
        <w:t>t</w:t>
      </w:r>
      <w:r w:rsidRPr="00477AF6">
        <w:rPr>
          <w:rFonts w:asciiTheme="minorHAnsi" w:hAnsiTheme="minorHAnsi"/>
        </w:rPr>
        <w:t xml:space="preserve">i </w:t>
      </w:r>
      <w:r w:rsidRPr="00477AF6">
        <w:rPr>
          <w:rFonts w:asciiTheme="minorHAnsi" w:hAnsiTheme="minorHAnsi"/>
          <w:spacing w:val="-1"/>
        </w:rPr>
        <w:t>ca</w:t>
      </w:r>
      <w:r w:rsidRPr="00477AF6">
        <w:rPr>
          <w:rFonts w:asciiTheme="minorHAnsi" w:hAnsiTheme="minorHAnsi"/>
          <w:spacing w:val="1"/>
        </w:rPr>
        <w:t>rr</w:t>
      </w:r>
      <w:r w:rsidRPr="00477AF6">
        <w:rPr>
          <w:rFonts w:asciiTheme="minorHAnsi" w:hAnsiTheme="minorHAnsi"/>
          <w:spacing w:val="3"/>
        </w:rPr>
        <w:t>e</w:t>
      </w:r>
      <w:r w:rsidRPr="00477AF6">
        <w:rPr>
          <w:rFonts w:asciiTheme="minorHAnsi" w:hAnsiTheme="minorHAnsi"/>
          <w:spacing w:val="-5"/>
        </w:rPr>
        <w:t>ll</w:t>
      </w:r>
      <w:r w:rsidRPr="00477AF6">
        <w:rPr>
          <w:rFonts w:asciiTheme="minorHAnsi" w:hAnsiTheme="minorHAnsi"/>
          <w:spacing w:val="-1"/>
        </w:rPr>
        <w:t>a</w:t>
      </w:r>
      <w:r w:rsidRPr="00477AF6">
        <w:rPr>
          <w:rFonts w:asciiTheme="minorHAnsi" w:hAnsiTheme="minorHAnsi"/>
          <w:spacing w:val="9"/>
        </w:rPr>
        <w:t>t</w:t>
      </w:r>
      <w:r w:rsidRPr="00477AF6">
        <w:rPr>
          <w:rFonts w:asciiTheme="minorHAnsi" w:hAnsiTheme="minorHAnsi"/>
        </w:rPr>
        <w:t>i</w:t>
      </w:r>
      <w:r w:rsidRPr="00477AF6">
        <w:rPr>
          <w:rFonts w:asciiTheme="minorHAnsi" w:hAnsiTheme="minorHAnsi"/>
          <w:spacing w:val="55"/>
        </w:rPr>
        <w:t xml:space="preserve"> </w:t>
      </w:r>
      <w:r w:rsidRPr="00477AF6">
        <w:rPr>
          <w:rFonts w:asciiTheme="minorHAnsi" w:hAnsiTheme="minorHAnsi"/>
        </w:rPr>
        <w:t>da</w:t>
      </w:r>
      <w:r w:rsidRPr="00477AF6">
        <w:rPr>
          <w:rFonts w:asciiTheme="minorHAnsi" w:hAnsiTheme="minorHAnsi"/>
          <w:spacing w:val="3"/>
        </w:rPr>
        <w:t xml:space="preserve"> </w:t>
      </w:r>
      <w:r w:rsidRPr="00477AF6">
        <w:rPr>
          <w:rFonts w:asciiTheme="minorHAnsi" w:hAnsiTheme="minorHAnsi"/>
        </w:rPr>
        <w:t>p</w:t>
      </w:r>
      <w:r w:rsidRPr="00477AF6">
        <w:rPr>
          <w:rFonts w:asciiTheme="minorHAnsi" w:hAnsiTheme="minorHAnsi"/>
          <w:spacing w:val="-1"/>
        </w:rPr>
        <w:t>a</w:t>
      </w:r>
      <w:r w:rsidRPr="00477AF6">
        <w:rPr>
          <w:rFonts w:asciiTheme="minorHAnsi" w:hAnsiTheme="minorHAnsi"/>
          <w:spacing w:val="-4"/>
        </w:rPr>
        <w:t>r</w:t>
      </w:r>
      <w:r w:rsidRPr="00477AF6">
        <w:rPr>
          <w:rFonts w:asciiTheme="minorHAnsi" w:hAnsiTheme="minorHAnsi"/>
          <w:spacing w:val="5"/>
        </w:rPr>
        <w:t>t</w:t>
      </w:r>
      <w:r w:rsidRPr="00477AF6">
        <w:rPr>
          <w:rFonts w:asciiTheme="minorHAnsi" w:hAnsiTheme="minorHAnsi"/>
        </w:rPr>
        <w:t>e</w:t>
      </w:r>
      <w:r w:rsidRPr="00477AF6">
        <w:rPr>
          <w:rFonts w:asciiTheme="minorHAnsi" w:hAnsiTheme="minorHAnsi"/>
          <w:spacing w:val="1"/>
        </w:rPr>
        <w:t xml:space="preserve"> </w:t>
      </w:r>
      <w:r w:rsidRPr="00477AF6">
        <w:rPr>
          <w:rFonts w:asciiTheme="minorHAnsi" w:hAnsiTheme="minorHAnsi"/>
        </w:rPr>
        <w:t>d</w:t>
      </w:r>
      <w:r w:rsidRPr="00477AF6">
        <w:rPr>
          <w:rFonts w:asciiTheme="minorHAnsi" w:hAnsiTheme="minorHAnsi"/>
          <w:spacing w:val="-1"/>
        </w:rPr>
        <w:t>e</w:t>
      </w:r>
      <w:r w:rsidRPr="00477AF6">
        <w:rPr>
          <w:rFonts w:asciiTheme="minorHAnsi" w:hAnsiTheme="minorHAnsi"/>
        </w:rPr>
        <w:t>g</w:t>
      </w:r>
      <w:r w:rsidRPr="00477AF6">
        <w:rPr>
          <w:rFonts w:asciiTheme="minorHAnsi" w:hAnsiTheme="minorHAnsi"/>
          <w:spacing w:val="-5"/>
        </w:rPr>
        <w:t>l</w:t>
      </w:r>
      <w:r w:rsidRPr="00477AF6">
        <w:rPr>
          <w:rFonts w:asciiTheme="minorHAnsi" w:hAnsiTheme="minorHAnsi"/>
        </w:rPr>
        <w:t>i</w:t>
      </w:r>
      <w:r w:rsidRPr="00477AF6">
        <w:rPr>
          <w:rFonts w:asciiTheme="minorHAnsi" w:hAnsiTheme="minorHAnsi"/>
          <w:spacing w:val="-7"/>
        </w:rPr>
        <w:t xml:space="preserve"> </w:t>
      </w:r>
      <w:r w:rsidRPr="00477AF6">
        <w:rPr>
          <w:rFonts w:asciiTheme="minorHAnsi" w:hAnsiTheme="minorHAnsi"/>
        </w:rPr>
        <w:t>u</w:t>
      </w:r>
      <w:r w:rsidRPr="00477AF6">
        <w:rPr>
          <w:rFonts w:asciiTheme="minorHAnsi" w:hAnsiTheme="minorHAnsi"/>
          <w:spacing w:val="5"/>
        </w:rPr>
        <w:t>t</w:t>
      </w:r>
      <w:r w:rsidRPr="00477AF6">
        <w:rPr>
          <w:rFonts w:asciiTheme="minorHAnsi" w:hAnsiTheme="minorHAnsi"/>
          <w:spacing w:val="-1"/>
        </w:rPr>
        <w:t>e</w:t>
      </w:r>
      <w:r w:rsidRPr="00477AF6">
        <w:rPr>
          <w:rFonts w:asciiTheme="minorHAnsi" w:hAnsiTheme="minorHAnsi"/>
          <w:spacing w:val="-5"/>
        </w:rPr>
        <w:t>n</w:t>
      </w:r>
      <w:r w:rsidRPr="00477AF6">
        <w:rPr>
          <w:rFonts w:asciiTheme="minorHAnsi" w:hAnsiTheme="minorHAnsi"/>
          <w:spacing w:val="9"/>
        </w:rPr>
        <w:t>t</w:t>
      </w:r>
      <w:r w:rsidRPr="00477AF6">
        <w:rPr>
          <w:rFonts w:asciiTheme="minorHAnsi" w:hAnsiTheme="minorHAnsi"/>
        </w:rPr>
        <w:t>i</w:t>
      </w:r>
      <w:r w:rsidRPr="00477AF6">
        <w:rPr>
          <w:rFonts w:asciiTheme="minorHAnsi" w:hAnsiTheme="minorHAnsi"/>
          <w:spacing w:val="-7"/>
        </w:rPr>
        <w:t xml:space="preserve"> </w:t>
      </w:r>
      <w:r w:rsidRPr="00477AF6">
        <w:rPr>
          <w:rFonts w:asciiTheme="minorHAnsi" w:hAnsiTheme="minorHAnsi"/>
          <w:spacing w:val="2"/>
        </w:rPr>
        <w:t>,</w:t>
      </w:r>
      <w:r w:rsidRPr="00477AF6">
        <w:rPr>
          <w:rFonts w:asciiTheme="minorHAnsi" w:hAnsiTheme="minorHAnsi"/>
        </w:rPr>
        <w:t>d</w:t>
      </w:r>
      <w:r w:rsidRPr="00477AF6">
        <w:rPr>
          <w:rFonts w:asciiTheme="minorHAnsi" w:hAnsiTheme="minorHAnsi"/>
          <w:spacing w:val="-1"/>
        </w:rPr>
        <w:t>a</w:t>
      </w:r>
      <w:r w:rsidRPr="00477AF6">
        <w:rPr>
          <w:rFonts w:asciiTheme="minorHAnsi" w:hAnsiTheme="minorHAnsi"/>
          <w:spacing w:val="-5"/>
        </w:rPr>
        <w:t>v</w:t>
      </w:r>
      <w:r w:rsidRPr="00477AF6">
        <w:rPr>
          <w:rFonts w:asciiTheme="minorHAnsi" w:hAnsiTheme="minorHAnsi"/>
          <w:spacing w:val="3"/>
        </w:rPr>
        <w:t>a</w:t>
      </w:r>
      <w:r w:rsidRPr="00477AF6">
        <w:rPr>
          <w:rFonts w:asciiTheme="minorHAnsi" w:hAnsiTheme="minorHAnsi"/>
          <w:spacing w:val="-5"/>
        </w:rPr>
        <w:t>n</w:t>
      </w:r>
      <w:r w:rsidRPr="00477AF6">
        <w:rPr>
          <w:rFonts w:asciiTheme="minorHAnsi" w:hAnsiTheme="minorHAnsi"/>
          <w:spacing w:val="9"/>
        </w:rPr>
        <w:t>t</w:t>
      </w:r>
      <w:r w:rsidRPr="00477AF6">
        <w:rPr>
          <w:rFonts w:asciiTheme="minorHAnsi" w:hAnsiTheme="minorHAnsi"/>
        </w:rPr>
        <w:t>i</w:t>
      </w:r>
      <w:r w:rsidRPr="00477AF6">
        <w:rPr>
          <w:rFonts w:asciiTheme="minorHAnsi" w:hAnsiTheme="minorHAnsi"/>
          <w:spacing w:val="-7"/>
        </w:rPr>
        <w:t xml:space="preserve"> </w:t>
      </w:r>
      <w:r w:rsidRPr="00477AF6">
        <w:rPr>
          <w:rFonts w:asciiTheme="minorHAnsi" w:hAnsiTheme="minorHAnsi"/>
          <w:spacing w:val="3"/>
        </w:rPr>
        <w:t>a</w:t>
      </w:r>
      <w:r w:rsidRPr="00477AF6">
        <w:rPr>
          <w:rFonts w:asciiTheme="minorHAnsi" w:hAnsiTheme="minorHAnsi"/>
        </w:rPr>
        <w:t>l</w:t>
      </w:r>
      <w:r w:rsidRPr="00477AF6">
        <w:rPr>
          <w:rFonts w:asciiTheme="minorHAnsi" w:hAnsiTheme="minorHAnsi"/>
          <w:spacing w:val="-4"/>
        </w:rPr>
        <w:t>l</w:t>
      </w:r>
      <w:r w:rsidRPr="00477AF6">
        <w:rPr>
          <w:rFonts w:asciiTheme="minorHAnsi" w:hAnsiTheme="minorHAnsi"/>
        </w:rPr>
        <w:t>a</w:t>
      </w:r>
      <w:r w:rsidRPr="00477AF6">
        <w:rPr>
          <w:rFonts w:asciiTheme="minorHAnsi" w:hAnsiTheme="minorHAnsi"/>
          <w:spacing w:val="1"/>
        </w:rPr>
        <w:t xml:space="preserve"> </w:t>
      </w:r>
      <w:r w:rsidRPr="00477AF6">
        <w:rPr>
          <w:rFonts w:asciiTheme="minorHAnsi" w:hAnsiTheme="minorHAnsi"/>
        </w:rPr>
        <w:t>p</w:t>
      </w:r>
      <w:r w:rsidRPr="00477AF6">
        <w:rPr>
          <w:rFonts w:asciiTheme="minorHAnsi" w:hAnsiTheme="minorHAnsi"/>
          <w:spacing w:val="1"/>
        </w:rPr>
        <w:t>r</w:t>
      </w:r>
      <w:r w:rsidRPr="00477AF6">
        <w:rPr>
          <w:rFonts w:asciiTheme="minorHAnsi" w:hAnsiTheme="minorHAnsi"/>
          <w:spacing w:val="4"/>
        </w:rPr>
        <w:t>o</w:t>
      </w:r>
      <w:r w:rsidRPr="00477AF6">
        <w:rPr>
          <w:rFonts w:asciiTheme="minorHAnsi" w:hAnsiTheme="minorHAnsi"/>
        </w:rPr>
        <w:t>p</w:t>
      </w:r>
      <w:r w:rsidRPr="00477AF6">
        <w:rPr>
          <w:rFonts w:asciiTheme="minorHAnsi" w:hAnsiTheme="minorHAnsi"/>
          <w:spacing w:val="1"/>
        </w:rPr>
        <w:t>r</w:t>
      </w:r>
      <w:r w:rsidRPr="00477AF6">
        <w:rPr>
          <w:rFonts w:asciiTheme="minorHAnsi" w:hAnsiTheme="minorHAnsi"/>
          <w:spacing w:val="-10"/>
        </w:rPr>
        <w:t>i</w:t>
      </w:r>
      <w:r w:rsidRPr="00477AF6">
        <w:rPr>
          <w:rFonts w:asciiTheme="minorHAnsi" w:hAnsiTheme="minorHAnsi"/>
        </w:rPr>
        <w:t>a</w:t>
      </w:r>
      <w:r w:rsidRPr="00477AF6">
        <w:rPr>
          <w:rFonts w:asciiTheme="minorHAnsi" w:hAnsiTheme="minorHAnsi"/>
          <w:spacing w:val="5"/>
        </w:rPr>
        <w:t xml:space="preserve"> </w:t>
      </w:r>
      <w:r w:rsidRPr="00477AF6">
        <w:rPr>
          <w:rFonts w:asciiTheme="minorHAnsi" w:hAnsiTheme="minorHAnsi"/>
          <w:spacing w:val="-1"/>
        </w:rPr>
        <w:t>a</w:t>
      </w:r>
      <w:r w:rsidRPr="00477AF6">
        <w:rPr>
          <w:rFonts w:asciiTheme="minorHAnsi" w:hAnsiTheme="minorHAnsi"/>
        </w:rPr>
        <w:t>b</w:t>
      </w:r>
      <w:r w:rsidRPr="00477AF6">
        <w:rPr>
          <w:rFonts w:asciiTheme="minorHAnsi" w:hAnsiTheme="minorHAnsi"/>
          <w:spacing w:val="-10"/>
        </w:rPr>
        <w:t>i</w:t>
      </w:r>
      <w:r w:rsidRPr="00477AF6">
        <w:rPr>
          <w:rFonts w:asciiTheme="minorHAnsi" w:hAnsiTheme="minorHAnsi"/>
          <w:spacing w:val="5"/>
        </w:rPr>
        <w:t>t</w:t>
      </w:r>
      <w:r w:rsidRPr="00477AF6">
        <w:rPr>
          <w:rFonts w:asciiTheme="minorHAnsi" w:hAnsiTheme="minorHAnsi"/>
          <w:spacing w:val="-1"/>
        </w:rPr>
        <w:t>a</w:t>
      </w:r>
      <w:r w:rsidRPr="00477AF6">
        <w:rPr>
          <w:rFonts w:asciiTheme="minorHAnsi" w:hAnsiTheme="minorHAnsi"/>
          <w:spacing w:val="3"/>
        </w:rPr>
        <w:t>z</w:t>
      </w:r>
      <w:r w:rsidRPr="00477AF6">
        <w:rPr>
          <w:rFonts w:asciiTheme="minorHAnsi" w:hAnsiTheme="minorHAnsi"/>
          <w:spacing w:val="-10"/>
        </w:rPr>
        <w:t>i</w:t>
      </w:r>
      <w:r w:rsidRPr="00477AF6">
        <w:rPr>
          <w:rFonts w:asciiTheme="minorHAnsi" w:hAnsiTheme="minorHAnsi"/>
          <w:spacing w:val="9"/>
        </w:rPr>
        <w:t>o</w:t>
      </w:r>
      <w:r w:rsidRPr="00477AF6">
        <w:rPr>
          <w:rFonts w:asciiTheme="minorHAnsi" w:hAnsiTheme="minorHAnsi"/>
          <w:spacing w:val="-5"/>
        </w:rPr>
        <w:t>n</w:t>
      </w:r>
      <w:r w:rsidRPr="00477AF6">
        <w:rPr>
          <w:rFonts w:asciiTheme="minorHAnsi" w:hAnsiTheme="minorHAnsi"/>
          <w:spacing w:val="-1"/>
        </w:rPr>
        <w:t>e</w:t>
      </w:r>
      <w:r w:rsidRPr="00477AF6">
        <w:rPr>
          <w:rFonts w:asciiTheme="minorHAnsi" w:hAnsiTheme="minorHAnsi"/>
        </w:rPr>
        <w:t>/a</w:t>
      </w:r>
      <w:r w:rsidRPr="00477AF6">
        <w:rPr>
          <w:rFonts w:asciiTheme="minorHAnsi" w:hAnsiTheme="minorHAnsi"/>
          <w:spacing w:val="4"/>
        </w:rPr>
        <w:t>t</w:t>
      </w:r>
      <w:r w:rsidRPr="00477AF6">
        <w:rPr>
          <w:rFonts w:asciiTheme="minorHAnsi" w:hAnsiTheme="minorHAnsi"/>
          <w:spacing w:val="5"/>
        </w:rPr>
        <w:t>t</w:t>
      </w:r>
      <w:r w:rsidRPr="00477AF6">
        <w:rPr>
          <w:rFonts w:asciiTheme="minorHAnsi" w:hAnsiTheme="minorHAnsi"/>
          <w:spacing w:val="-5"/>
        </w:rPr>
        <w:t>i</w:t>
      </w:r>
      <w:r w:rsidRPr="00477AF6">
        <w:rPr>
          <w:rFonts w:asciiTheme="minorHAnsi" w:hAnsiTheme="minorHAnsi"/>
        </w:rPr>
        <w:t>v</w:t>
      </w:r>
      <w:r w:rsidRPr="00477AF6">
        <w:rPr>
          <w:rFonts w:asciiTheme="minorHAnsi" w:hAnsiTheme="minorHAnsi"/>
          <w:spacing w:val="-10"/>
        </w:rPr>
        <w:t>i</w:t>
      </w:r>
      <w:r w:rsidRPr="00477AF6">
        <w:rPr>
          <w:rFonts w:asciiTheme="minorHAnsi" w:hAnsiTheme="minorHAnsi"/>
          <w:spacing w:val="5"/>
        </w:rPr>
        <w:t>t</w:t>
      </w:r>
      <w:r w:rsidRPr="00477AF6">
        <w:rPr>
          <w:rFonts w:asciiTheme="minorHAnsi" w:hAnsiTheme="minorHAnsi"/>
          <w:spacing w:val="-1"/>
        </w:rPr>
        <w:t>à</w:t>
      </w:r>
      <w:r w:rsidRPr="00477AF6">
        <w:rPr>
          <w:rFonts w:asciiTheme="minorHAnsi" w:hAnsiTheme="minorHAnsi"/>
        </w:rPr>
        <w:t>.</w:t>
      </w:r>
    </w:p>
    <w:p w14:paraId="6795B9B5" w14:textId="77777777" w:rsidR="00D91BE6" w:rsidRPr="00477AF6" w:rsidRDefault="00D91BE6" w:rsidP="00D91BE6">
      <w:pPr>
        <w:numPr>
          <w:ilvl w:val="3"/>
          <w:numId w:val="37"/>
        </w:numPr>
        <w:tabs>
          <w:tab w:val="left" w:pos="1689"/>
        </w:tabs>
        <w:kinsoku w:val="0"/>
        <w:overflowPunct w:val="0"/>
        <w:adjustRightInd w:val="0"/>
        <w:spacing w:before="4"/>
        <w:ind w:left="1701" w:right="163" w:hanging="284"/>
        <w:jc w:val="both"/>
        <w:rPr>
          <w:rFonts w:asciiTheme="minorHAnsi" w:hAnsiTheme="minorHAnsi"/>
        </w:rPr>
      </w:pPr>
      <w:r w:rsidRPr="00477AF6">
        <w:rPr>
          <w:rFonts w:asciiTheme="minorHAnsi" w:hAnsiTheme="minorHAnsi"/>
          <w:spacing w:val="2"/>
        </w:rPr>
        <w:t>R</w:t>
      </w:r>
      <w:r w:rsidRPr="00477AF6">
        <w:rPr>
          <w:rFonts w:asciiTheme="minorHAnsi" w:hAnsiTheme="minorHAnsi"/>
          <w:spacing w:val="-10"/>
        </w:rPr>
        <w:t>i</w:t>
      </w:r>
      <w:r w:rsidRPr="00477AF6">
        <w:rPr>
          <w:rFonts w:asciiTheme="minorHAnsi" w:hAnsiTheme="minorHAnsi"/>
          <w:spacing w:val="5"/>
        </w:rPr>
        <w:t>t</w:t>
      </w:r>
      <w:r w:rsidRPr="00477AF6">
        <w:rPr>
          <w:rFonts w:asciiTheme="minorHAnsi" w:hAnsiTheme="minorHAnsi"/>
          <w:spacing w:val="-10"/>
        </w:rPr>
        <w:t>i</w:t>
      </w:r>
      <w:r w:rsidRPr="00477AF6">
        <w:rPr>
          <w:rFonts w:asciiTheme="minorHAnsi" w:hAnsiTheme="minorHAnsi"/>
          <w:spacing w:val="1"/>
        </w:rPr>
        <w:t>r</w:t>
      </w:r>
      <w:r w:rsidRPr="00477AF6">
        <w:rPr>
          <w:rFonts w:asciiTheme="minorHAnsi" w:hAnsiTheme="minorHAnsi"/>
        </w:rPr>
        <w:t>o</w:t>
      </w:r>
      <w:r w:rsidRPr="00477AF6">
        <w:rPr>
          <w:rFonts w:asciiTheme="minorHAnsi" w:hAnsiTheme="minorHAnsi"/>
          <w:spacing w:val="54"/>
        </w:rPr>
        <w:t xml:space="preserve"> </w:t>
      </w:r>
      <w:r w:rsidRPr="00477AF6">
        <w:rPr>
          <w:rFonts w:asciiTheme="minorHAnsi" w:hAnsiTheme="minorHAnsi"/>
        </w:rPr>
        <w:t>d</w:t>
      </w:r>
      <w:r w:rsidRPr="00477AF6">
        <w:rPr>
          <w:rFonts w:asciiTheme="minorHAnsi" w:hAnsiTheme="minorHAnsi"/>
          <w:spacing w:val="3"/>
        </w:rPr>
        <w:t>e</w:t>
      </w:r>
      <w:r w:rsidRPr="00477AF6">
        <w:rPr>
          <w:rFonts w:asciiTheme="minorHAnsi" w:hAnsiTheme="minorHAnsi"/>
          <w:spacing w:val="-5"/>
        </w:rPr>
        <w:t>ll</w:t>
      </w:r>
      <w:r w:rsidRPr="00477AF6">
        <w:rPr>
          <w:rFonts w:asciiTheme="minorHAnsi" w:hAnsiTheme="minorHAnsi"/>
        </w:rPr>
        <w:t>a</w:t>
      </w:r>
      <w:r w:rsidRPr="00477AF6">
        <w:rPr>
          <w:rFonts w:asciiTheme="minorHAnsi" w:hAnsiTheme="minorHAnsi"/>
          <w:spacing w:val="54"/>
        </w:rPr>
        <w:t xml:space="preserve"> </w:t>
      </w:r>
      <w:r w:rsidRPr="00477AF6">
        <w:rPr>
          <w:rFonts w:asciiTheme="minorHAnsi" w:hAnsiTheme="minorHAnsi"/>
          <w:spacing w:val="-8"/>
        </w:rPr>
        <w:t>f</w:t>
      </w:r>
      <w:r w:rsidRPr="00477AF6">
        <w:rPr>
          <w:rFonts w:asciiTheme="minorHAnsi" w:hAnsiTheme="minorHAnsi"/>
          <w:spacing w:val="1"/>
        </w:rPr>
        <w:t>r</w:t>
      </w:r>
      <w:r w:rsidRPr="00477AF6">
        <w:rPr>
          <w:rFonts w:asciiTheme="minorHAnsi" w:hAnsiTheme="minorHAnsi"/>
          <w:spacing w:val="-1"/>
        </w:rPr>
        <w:t>a</w:t>
      </w:r>
      <w:r w:rsidRPr="00477AF6">
        <w:rPr>
          <w:rFonts w:asciiTheme="minorHAnsi" w:hAnsiTheme="minorHAnsi"/>
          <w:spacing w:val="3"/>
        </w:rPr>
        <w:t>z</w:t>
      </w:r>
      <w:r w:rsidRPr="00477AF6">
        <w:rPr>
          <w:rFonts w:asciiTheme="minorHAnsi" w:hAnsiTheme="minorHAnsi"/>
          <w:spacing w:val="-10"/>
        </w:rPr>
        <w:t>i</w:t>
      </w:r>
      <w:r w:rsidRPr="00477AF6">
        <w:rPr>
          <w:rFonts w:asciiTheme="minorHAnsi" w:hAnsiTheme="minorHAnsi"/>
          <w:spacing w:val="9"/>
        </w:rPr>
        <w:t>o</w:t>
      </w:r>
      <w:r w:rsidRPr="00477AF6">
        <w:rPr>
          <w:rFonts w:asciiTheme="minorHAnsi" w:hAnsiTheme="minorHAnsi"/>
        </w:rPr>
        <w:t>ne</w:t>
      </w:r>
      <w:r w:rsidRPr="00477AF6">
        <w:rPr>
          <w:rFonts w:asciiTheme="minorHAnsi" w:hAnsiTheme="minorHAnsi"/>
          <w:spacing w:val="49"/>
        </w:rPr>
        <w:t xml:space="preserve"> </w:t>
      </w:r>
      <w:r w:rsidRPr="00477AF6">
        <w:rPr>
          <w:rFonts w:asciiTheme="minorHAnsi" w:hAnsiTheme="minorHAnsi"/>
          <w:spacing w:val="4"/>
        </w:rPr>
        <w:t>u</w:t>
      </w:r>
      <w:r w:rsidRPr="00477AF6">
        <w:rPr>
          <w:rFonts w:asciiTheme="minorHAnsi" w:hAnsiTheme="minorHAnsi"/>
          <w:spacing w:val="-5"/>
        </w:rPr>
        <w:t>mi</w:t>
      </w:r>
      <w:r w:rsidRPr="00477AF6">
        <w:rPr>
          <w:rFonts w:asciiTheme="minorHAnsi" w:hAnsiTheme="minorHAnsi"/>
        </w:rPr>
        <w:t>da</w:t>
      </w:r>
      <w:r w:rsidRPr="00477AF6">
        <w:rPr>
          <w:rFonts w:asciiTheme="minorHAnsi" w:hAnsiTheme="minorHAnsi"/>
          <w:spacing w:val="49"/>
        </w:rPr>
        <w:t xml:space="preserve"> </w:t>
      </w:r>
      <w:r w:rsidRPr="00477AF6">
        <w:rPr>
          <w:rFonts w:asciiTheme="minorHAnsi" w:hAnsiTheme="minorHAnsi"/>
          <w:spacing w:val="-1"/>
        </w:rPr>
        <w:t>c</w:t>
      </w:r>
      <w:r w:rsidRPr="00477AF6">
        <w:rPr>
          <w:rFonts w:asciiTheme="minorHAnsi" w:hAnsiTheme="minorHAnsi"/>
          <w:spacing w:val="4"/>
        </w:rPr>
        <w:t>o</w:t>
      </w:r>
      <w:r w:rsidRPr="00477AF6">
        <w:rPr>
          <w:rFonts w:asciiTheme="minorHAnsi" w:hAnsiTheme="minorHAnsi"/>
        </w:rPr>
        <w:t>n</w:t>
      </w:r>
      <w:r w:rsidRPr="00477AF6">
        <w:rPr>
          <w:rFonts w:asciiTheme="minorHAnsi" w:hAnsiTheme="minorHAnsi"/>
          <w:spacing w:val="50"/>
        </w:rPr>
        <w:t xml:space="preserve"> </w:t>
      </w:r>
      <w:r w:rsidRPr="00477AF6">
        <w:rPr>
          <w:rFonts w:asciiTheme="minorHAnsi" w:hAnsiTheme="minorHAnsi"/>
          <w:spacing w:val="-5"/>
        </w:rPr>
        <w:t>i</w:t>
      </w:r>
      <w:r w:rsidRPr="00477AF6">
        <w:rPr>
          <w:rFonts w:asciiTheme="minorHAnsi" w:hAnsiTheme="minorHAnsi"/>
        </w:rPr>
        <w:t>d</w:t>
      </w:r>
      <w:r w:rsidRPr="00477AF6">
        <w:rPr>
          <w:rFonts w:asciiTheme="minorHAnsi" w:hAnsiTheme="minorHAnsi"/>
          <w:spacing w:val="4"/>
        </w:rPr>
        <w:t>o</w:t>
      </w:r>
      <w:r w:rsidRPr="00477AF6">
        <w:rPr>
          <w:rFonts w:asciiTheme="minorHAnsi" w:hAnsiTheme="minorHAnsi"/>
          <w:spacing w:val="-5"/>
        </w:rPr>
        <w:t>n</w:t>
      </w:r>
      <w:r w:rsidRPr="00477AF6">
        <w:rPr>
          <w:rFonts w:asciiTheme="minorHAnsi" w:hAnsiTheme="minorHAnsi"/>
          <w:spacing w:val="-1"/>
        </w:rPr>
        <w:t>e</w:t>
      </w:r>
      <w:r w:rsidRPr="00477AF6">
        <w:rPr>
          <w:rFonts w:asciiTheme="minorHAnsi" w:hAnsiTheme="minorHAnsi"/>
        </w:rPr>
        <w:t>a</w:t>
      </w:r>
      <w:r w:rsidRPr="00477AF6">
        <w:rPr>
          <w:rFonts w:asciiTheme="minorHAnsi" w:hAnsiTheme="minorHAnsi"/>
          <w:spacing w:val="54"/>
        </w:rPr>
        <w:t xml:space="preserve"> </w:t>
      </w:r>
      <w:r w:rsidRPr="00477AF6">
        <w:rPr>
          <w:rFonts w:asciiTheme="minorHAnsi" w:hAnsiTheme="minorHAnsi"/>
          <w:spacing w:val="-5"/>
        </w:rPr>
        <w:t>m</w:t>
      </w:r>
      <w:r w:rsidRPr="00477AF6">
        <w:rPr>
          <w:rFonts w:asciiTheme="minorHAnsi" w:hAnsiTheme="minorHAnsi"/>
          <w:spacing w:val="3"/>
        </w:rPr>
        <w:t>a</w:t>
      </w:r>
      <w:r w:rsidRPr="00477AF6">
        <w:rPr>
          <w:rFonts w:asciiTheme="minorHAnsi" w:hAnsiTheme="minorHAnsi"/>
          <w:spacing w:val="-5"/>
        </w:rPr>
        <w:t>n</w:t>
      </w:r>
      <w:r w:rsidRPr="00477AF6">
        <w:rPr>
          <w:rFonts w:asciiTheme="minorHAnsi" w:hAnsiTheme="minorHAnsi"/>
          <w:spacing w:val="4"/>
        </w:rPr>
        <w:t>o</w:t>
      </w:r>
      <w:r w:rsidRPr="00477AF6">
        <w:rPr>
          <w:rFonts w:asciiTheme="minorHAnsi" w:hAnsiTheme="minorHAnsi"/>
        </w:rPr>
        <w:t>d</w:t>
      </w:r>
      <w:r w:rsidRPr="00477AF6">
        <w:rPr>
          <w:rFonts w:asciiTheme="minorHAnsi" w:hAnsiTheme="minorHAnsi"/>
          <w:spacing w:val="4"/>
        </w:rPr>
        <w:t>o</w:t>
      </w:r>
      <w:r w:rsidRPr="00477AF6">
        <w:rPr>
          <w:rFonts w:asciiTheme="minorHAnsi" w:hAnsiTheme="minorHAnsi"/>
        </w:rPr>
        <w:t>p</w:t>
      </w:r>
      <w:r w:rsidRPr="00477AF6">
        <w:rPr>
          <w:rFonts w:asciiTheme="minorHAnsi" w:hAnsiTheme="minorHAnsi"/>
          <w:spacing w:val="-1"/>
        </w:rPr>
        <w:t>e</w:t>
      </w:r>
      <w:r w:rsidRPr="00477AF6">
        <w:rPr>
          <w:rFonts w:asciiTheme="minorHAnsi" w:hAnsiTheme="minorHAnsi"/>
          <w:spacing w:val="1"/>
        </w:rPr>
        <w:t>r</w:t>
      </w:r>
      <w:r w:rsidRPr="00477AF6">
        <w:rPr>
          <w:rFonts w:asciiTheme="minorHAnsi" w:hAnsiTheme="minorHAnsi"/>
        </w:rPr>
        <w:t>a</w:t>
      </w:r>
      <w:r w:rsidRPr="00477AF6">
        <w:rPr>
          <w:rFonts w:asciiTheme="minorHAnsi" w:hAnsiTheme="minorHAnsi"/>
          <w:spacing w:val="49"/>
        </w:rPr>
        <w:t xml:space="preserve"> </w:t>
      </w:r>
      <w:r w:rsidRPr="00477AF6">
        <w:rPr>
          <w:rFonts w:asciiTheme="minorHAnsi" w:hAnsiTheme="minorHAnsi"/>
          <w:spacing w:val="-1"/>
        </w:rPr>
        <w:t>e</w:t>
      </w:r>
      <w:r w:rsidRPr="00477AF6">
        <w:rPr>
          <w:rFonts w:asciiTheme="minorHAnsi" w:hAnsiTheme="minorHAnsi"/>
        </w:rPr>
        <w:t>d</w:t>
      </w:r>
      <w:r w:rsidRPr="00477AF6">
        <w:rPr>
          <w:rFonts w:asciiTheme="minorHAnsi" w:hAnsiTheme="minorHAnsi"/>
          <w:spacing w:val="50"/>
        </w:rPr>
        <w:t xml:space="preserve"> </w:t>
      </w:r>
      <w:r w:rsidRPr="00477AF6">
        <w:rPr>
          <w:rFonts w:asciiTheme="minorHAnsi" w:hAnsiTheme="minorHAnsi"/>
          <w:spacing w:val="-6"/>
        </w:rPr>
        <w:t>a</w:t>
      </w:r>
      <w:r w:rsidRPr="00477AF6">
        <w:rPr>
          <w:rFonts w:asciiTheme="minorHAnsi" w:hAnsiTheme="minorHAnsi"/>
        </w:rPr>
        <w:t>tt</w:t>
      </w:r>
      <w:r w:rsidRPr="00477AF6">
        <w:rPr>
          <w:rFonts w:asciiTheme="minorHAnsi" w:hAnsiTheme="minorHAnsi"/>
          <w:spacing w:val="1"/>
        </w:rPr>
        <w:t>r</w:t>
      </w:r>
      <w:r w:rsidRPr="00477AF6">
        <w:rPr>
          <w:rFonts w:asciiTheme="minorHAnsi" w:hAnsiTheme="minorHAnsi"/>
          <w:spacing w:val="-1"/>
        </w:rPr>
        <w:t>ezza</w:t>
      </w:r>
      <w:r w:rsidRPr="00477AF6">
        <w:rPr>
          <w:rFonts w:asciiTheme="minorHAnsi" w:hAnsiTheme="minorHAnsi"/>
          <w:spacing w:val="5"/>
        </w:rPr>
        <w:t>t</w:t>
      </w:r>
      <w:r w:rsidRPr="00477AF6">
        <w:rPr>
          <w:rFonts w:asciiTheme="minorHAnsi" w:hAnsiTheme="minorHAnsi"/>
        </w:rPr>
        <w:t>u</w:t>
      </w:r>
      <w:r w:rsidRPr="00477AF6">
        <w:rPr>
          <w:rFonts w:asciiTheme="minorHAnsi" w:hAnsiTheme="minorHAnsi"/>
          <w:spacing w:val="1"/>
        </w:rPr>
        <w:t>r</w:t>
      </w:r>
      <w:r w:rsidRPr="00477AF6">
        <w:rPr>
          <w:rFonts w:asciiTheme="minorHAnsi" w:hAnsiTheme="minorHAnsi"/>
        </w:rPr>
        <w:t>e</w:t>
      </w:r>
      <w:r w:rsidRPr="00477AF6">
        <w:rPr>
          <w:rFonts w:asciiTheme="minorHAnsi" w:hAnsiTheme="minorHAnsi"/>
          <w:spacing w:val="49"/>
        </w:rPr>
        <w:t xml:space="preserve"> </w:t>
      </w:r>
      <w:r w:rsidRPr="00477AF6">
        <w:rPr>
          <w:rFonts w:asciiTheme="minorHAnsi" w:hAnsiTheme="minorHAnsi"/>
          <w:spacing w:val="-3"/>
        </w:rPr>
        <w:t>s</w:t>
      </w:r>
      <w:r w:rsidRPr="00477AF6">
        <w:rPr>
          <w:rFonts w:asciiTheme="minorHAnsi" w:hAnsiTheme="minorHAnsi"/>
        </w:rPr>
        <w:t>p</w:t>
      </w:r>
      <w:r w:rsidRPr="00477AF6">
        <w:rPr>
          <w:rFonts w:asciiTheme="minorHAnsi" w:hAnsiTheme="minorHAnsi"/>
          <w:spacing w:val="-1"/>
        </w:rPr>
        <w:t>ec</w:t>
      </w:r>
      <w:r w:rsidRPr="00477AF6">
        <w:rPr>
          <w:rFonts w:asciiTheme="minorHAnsi" w:hAnsiTheme="minorHAnsi"/>
          <w:spacing w:val="-5"/>
        </w:rPr>
        <w:t>i</w:t>
      </w:r>
      <w:r w:rsidRPr="00477AF6">
        <w:rPr>
          <w:rFonts w:asciiTheme="minorHAnsi" w:hAnsiTheme="minorHAnsi"/>
          <w:spacing w:val="1"/>
        </w:rPr>
        <w:t>f</w:t>
      </w:r>
      <w:r w:rsidRPr="00477AF6">
        <w:rPr>
          <w:rFonts w:asciiTheme="minorHAnsi" w:hAnsiTheme="minorHAnsi"/>
          <w:spacing w:val="-5"/>
        </w:rPr>
        <w:t>i</w:t>
      </w:r>
      <w:r w:rsidRPr="00477AF6">
        <w:rPr>
          <w:rFonts w:asciiTheme="minorHAnsi" w:hAnsiTheme="minorHAnsi"/>
          <w:spacing w:val="3"/>
        </w:rPr>
        <w:t>c</w:t>
      </w:r>
      <w:r w:rsidRPr="00477AF6">
        <w:rPr>
          <w:rFonts w:asciiTheme="minorHAnsi" w:hAnsiTheme="minorHAnsi"/>
          <w:spacing w:val="-5"/>
        </w:rPr>
        <w:t>h</w:t>
      </w:r>
      <w:r w:rsidRPr="00477AF6">
        <w:rPr>
          <w:rFonts w:asciiTheme="minorHAnsi" w:hAnsiTheme="minorHAnsi"/>
        </w:rPr>
        <w:t>e</w:t>
      </w:r>
      <w:r w:rsidRPr="00477AF6">
        <w:rPr>
          <w:rFonts w:asciiTheme="minorHAnsi" w:hAnsiTheme="minorHAnsi"/>
          <w:spacing w:val="54"/>
        </w:rPr>
        <w:t xml:space="preserve"> </w:t>
      </w:r>
      <w:r w:rsidRPr="00477AF6">
        <w:rPr>
          <w:rFonts w:asciiTheme="minorHAnsi" w:hAnsiTheme="minorHAnsi"/>
        </w:rPr>
        <w:t xml:space="preserve">a </w:t>
      </w:r>
      <w:r w:rsidRPr="00477AF6">
        <w:rPr>
          <w:rFonts w:asciiTheme="minorHAnsi" w:hAnsiTheme="minorHAnsi"/>
          <w:spacing w:val="-5"/>
        </w:rPr>
        <w:t>v</w:t>
      </w:r>
      <w:r w:rsidRPr="00477AF6">
        <w:rPr>
          <w:rFonts w:asciiTheme="minorHAnsi" w:hAnsiTheme="minorHAnsi"/>
          <w:spacing w:val="3"/>
        </w:rPr>
        <w:t>a</w:t>
      </w:r>
      <w:r w:rsidRPr="00477AF6">
        <w:rPr>
          <w:rFonts w:asciiTheme="minorHAnsi" w:hAnsiTheme="minorHAnsi"/>
          <w:spacing w:val="-3"/>
        </w:rPr>
        <w:t>s</w:t>
      </w:r>
      <w:r w:rsidRPr="00477AF6">
        <w:rPr>
          <w:rFonts w:asciiTheme="minorHAnsi" w:hAnsiTheme="minorHAnsi"/>
          <w:spacing w:val="-1"/>
        </w:rPr>
        <w:t>c</w:t>
      </w:r>
      <w:r w:rsidRPr="00477AF6">
        <w:rPr>
          <w:rFonts w:asciiTheme="minorHAnsi" w:hAnsiTheme="minorHAnsi"/>
        </w:rPr>
        <w:t>a</w:t>
      </w:r>
      <w:r w:rsidRPr="00477AF6">
        <w:rPr>
          <w:rFonts w:asciiTheme="minorHAnsi" w:hAnsiTheme="minorHAnsi"/>
          <w:spacing w:val="1"/>
        </w:rPr>
        <w:t xml:space="preserve"> </w:t>
      </w:r>
      <w:r w:rsidRPr="00477AF6">
        <w:rPr>
          <w:rFonts w:asciiTheme="minorHAnsi" w:hAnsiTheme="minorHAnsi"/>
          <w:spacing w:val="-3"/>
        </w:rPr>
        <w:t>s</w:t>
      </w:r>
      <w:r w:rsidRPr="00477AF6">
        <w:rPr>
          <w:rFonts w:asciiTheme="minorHAnsi" w:hAnsiTheme="minorHAnsi"/>
          <w:spacing w:val="3"/>
        </w:rPr>
        <w:t>e</w:t>
      </w:r>
      <w:r w:rsidRPr="00477AF6">
        <w:rPr>
          <w:rFonts w:asciiTheme="minorHAnsi" w:hAnsiTheme="minorHAnsi"/>
          <w:spacing w:val="-5"/>
        </w:rPr>
        <w:t>m</w:t>
      </w:r>
      <w:r w:rsidRPr="00477AF6">
        <w:rPr>
          <w:rFonts w:asciiTheme="minorHAnsi" w:hAnsiTheme="minorHAnsi"/>
          <w:spacing w:val="4"/>
        </w:rPr>
        <w:t>p</w:t>
      </w:r>
      <w:r w:rsidRPr="00477AF6">
        <w:rPr>
          <w:rFonts w:asciiTheme="minorHAnsi" w:hAnsiTheme="minorHAnsi"/>
        </w:rPr>
        <w:t>l</w:t>
      </w:r>
      <w:r w:rsidRPr="00477AF6">
        <w:rPr>
          <w:rFonts w:asciiTheme="minorHAnsi" w:hAnsiTheme="minorHAnsi"/>
          <w:spacing w:val="-4"/>
        </w:rPr>
        <w:t>i</w:t>
      </w:r>
      <w:r w:rsidRPr="00477AF6">
        <w:rPr>
          <w:rFonts w:asciiTheme="minorHAnsi" w:hAnsiTheme="minorHAnsi"/>
          <w:spacing w:val="-1"/>
        </w:rPr>
        <w:t>ce</w:t>
      </w:r>
      <w:r w:rsidRPr="00477AF6">
        <w:rPr>
          <w:rFonts w:asciiTheme="minorHAnsi" w:hAnsiTheme="minorHAnsi"/>
        </w:rPr>
        <w:t>.</w:t>
      </w:r>
    </w:p>
    <w:p w14:paraId="76024DFC" w14:textId="77777777" w:rsidR="00D91BE6" w:rsidRPr="00F26FB7" w:rsidRDefault="00D91BE6" w:rsidP="00D91BE6">
      <w:pPr>
        <w:numPr>
          <w:ilvl w:val="3"/>
          <w:numId w:val="37"/>
        </w:numPr>
        <w:tabs>
          <w:tab w:val="left" w:pos="1641"/>
        </w:tabs>
        <w:kinsoku w:val="0"/>
        <w:overflowPunct w:val="0"/>
        <w:adjustRightInd w:val="0"/>
        <w:ind w:left="1701" w:hanging="284"/>
        <w:rPr>
          <w:rFonts w:asciiTheme="minorHAnsi" w:hAnsiTheme="minorHAnsi"/>
        </w:rPr>
      </w:pPr>
      <w:r w:rsidRPr="00477AF6">
        <w:rPr>
          <w:rFonts w:asciiTheme="minorHAnsi" w:hAnsiTheme="minorHAnsi"/>
        </w:rPr>
        <w:t>S</w:t>
      </w:r>
      <w:r w:rsidRPr="00477AF6">
        <w:rPr>
          <w:rFonts w:asciiTheme="minorHAnsi" w:hAnsiTheme="minorHAnsi"/>
          <w:spacing w:val="-1"/>
        </w:rPr>
        <w:t>e</w:t>
      </w:r>
      <w:r w:rsidRPr="00477AF6">
        <w:rPr>
          <w:rFonts w:asciiTheme="minorHAnsi" w:hAnsiTheme="minorHAnsi"/>
          <w:spacing w:val="1"/>
        </w:rPr>
        <w:t>r</w:t>
      </w:r>
      <w:r w:rsidRPr="00477AF6">
        <w:rPr>
          <w:rFonts w:asciiTheme="minorHAnsi" w:hAnsiTheme="minorHAnsi"/>
        </w:rPr>
        <w:t>v</w:t>
      </w:r>
      <w:r w:rsidRPr="00477AF6">
        <w:rPr>
          <w:rFonts w:asciiTheme="minorHAnsi" w:hAnsiTheme="minorHAnsi"/>
          <w:spacing w:val="-10"/>
        </w:rPr>
        <w:t>i</w:t>
      </w:r>
      <w:r w:rsidRPr="00477AF6">
        <w:rPr>
          <w:rFonts w:asciiTheme="minorHAnsi" w:hAnsiTheme="minorHAnsi"/>
          <w:spacing w:val="3"/>
        </w:rPr>
        <w:t>z</w:t>
      </w:r>
      <w:r w:rsidRPr="00477AF6">
        <w:rPr>
          <w:rFonts w:asciiTheme="minorHAnsi" w:hAnsiTheme="minorHAnsi"/>
          <w:spacing w:val="-10"/>
        </w:rPr>
        <w:t>i</w:t>
      </w:r>
      <w:r w:rsidRPr="00477AF6">
        <w:rPr>
          <w:rFonts w:asciiTheme="minorHAnsi" w:hAnsiTheme="minorHAnsi"/>
        </w:rPr>
        <w:t>o</w:t>
      </w:r>
      <w:r w:rsidRPr="00477AF6">
        <w:rPr>
          <w:rFonts w:asciiTheme="minorHAnsi" w:hAnsiTheme="minorHAnsi"/>
          <w:spacing w:val="6"/>
        </w:rPr>
        <w:t xml:space="preserve"> </w:t>
      </w:r>
      <w:r w:rsidRPr="00477AF6">
        <w:rPr>
          <w:rFonts w:asciiTheme="minorHAnsi" w:hAnsiTheme="minorHAnsi"/>
          <w:spacing w:val="-1"/>
        </w:rPr>
        <w:t>e</w:t>
      </w:r>
      <w:r w:rsidRPr="00477AF6">
        <w:rPr>
          <w:rFonts w:asciiTheme="minorHAnsi" w:hAnsiTheme="minorHAnsi"/>
          <w:spacing w:val="-3"/>
        </w:rPr>
        <w:t>s</w:t>
      </w:r>
      <w:r w:rsidRPr="00477AF6">
        <w:rPr>
          <w:rFonts w:asciiTheme="minorHAnsi" w:hAnsiTheme="minorHAnsi"/>
          <w:spacing w:val="-1"/>
        </w:rPr>
        <w:t>e</w:t>
      </w:r>
      <w:r w:rsidRPr="00477AF6">
        <w:rPr>
          <w:rFonts w:asciiTheme="minorHAnsi" w:hAnsiTheme="minorHAnsi"/>
        </w:rPr>
        <w:t>g</w:t>
      </w:r>
      <w:r w:rsidRPr="00477AF6">
        <w:rPr>
          <w:rFonts w:asciiTheme="minorHAnsi" w:hAnsiTheme="minorHAnsi"/>
          <w:spacing w:val="4"/>
        </w:rPr>
        <w:t>u</w:t>
      </w:r>
      <w:r w:rsidRPr="00477AF6">
        <w:rPr>
          <w:rFonts w:asciiTheme="minorHAnsi" w:hAnsiTheme="minorHAnsi"/>
          <w:spacing w:val="-10"/>
        </w:rPr>
        <w:t>i</w:t>
      </w:r>
      <w:r w:rsidRPr="00477AF6">
        <w:rPr>
          <w:rFonts w:asciiTheme="minorHAnsi" w:hAnsiTheme="minorHAnsi"/>
          <w:spacing w:val="5"/>
        </w:rPr>
        <w:t>t</w:t>
      </w:r>
      <w:r w:rsidRPr="00477AF6">
        <w:rPr>
          <w:rFonts w:asciiTheme="minorHAnsi" w:hAnsiTheme="minorHAnsi"/>
        </w:rPr>
        <w:t>o</w:t>
      </w:r>
      <w:r w:rsidRPr="00477AF6">
        <w:rPr>
          <w:rFonts w:asciiTheme="minorHAnsi" w:hAnsiTheme="minorHAnsi"/>
          <w:spacing w:val="6"/>
        </w:rPr>
        <w:t xml:space="preserve"> </w:t>
      </w:r>
      <w:r w:rsidRPr="00477AF6">
        <w:rPr>
          <w:rFonts w:asciiTheme="minorHAnsi" w:hAnsiTheme="minorHAnsi"/>
          <w:spacing w:val="-1"/>
        </w:rPr>
        <w:t>a</w:t>
      </w:r>
      <w:r w:rsidRPr="00477AF6">
        <w:rPr>
          <w:rFonts w:asciiTheme="minorHAnsi" w:hAnsiTheme="minorHAnsi"/>
          <w:spacing w:val="-5"/>
        </w:rPr>
        <w:t>n</w:t>
      </w:r>
      <w:r w:rsidRPr="00477AF6">
        <w:rPr>
          <w:rFonts w:asciiTheme="minorHAnsi" w:hAnsiTheme="minorHAnsi"/>
          <w:spacing w:val="3"/>
        </w:rPr>
        <w:t>c</w:t>
      </w:r>
      <w:r w:rsidRPr="00477AF6">
        <w:rPr>
          <w:rFonts w:asciiTheme="minorHAnsi" w:hAnsiTheme="minorHAnsi"/>
          <w:spacing w:val="-5"/>
        </w:rPr>
        <w:t>h</w:t>
      </w:r>
      <w:r w:rsidRPr="00477AF6">
        <w:rPr>
          <w:rFonts w:asciiTheme="minorHAnsi" w:hAnsiTheme="minorHAnsi"/>
        </w:rPr>
        <w:t>e</w:t>
      </w:r>
      <w:r w:rsidRPr="00477AF6">
        <w:rPr>
          <w:rFonts w:asciiTheme="minorHAnsi" w:hAnsiTheme="minorHAnsi"/>
          <w:spacing w:val="1"/>
        </w:rPr>
        <w:t xml:space="preserve"> </w:t>
      </w:r>
      <w:r w:rsidRPr="00477AF6">
        <w:rPr>
          <w:rFonts w:asciiTheme="minorHAnsi" w:hAnsiTheme="minorHAnsi"/>
        </w:rPr>
        <w:t>n</w:t>
      </w:r>
      <w:r w:rsidRPr="00477AF6">
        <w:rPr>
          <w:rFonts w:asciiTheme="minorHAnsi" w:hAnsiTheme="minorHAnsi"/>
          <w:spacing w:val="3"/>
        </w:rPr>
        <w:t>e</w:t>
      </w:r>
      <w:r w:rsidRPr="00477AF6">
        <w:rPr>
          <w:rFonts w:asciiTheme="minorHAnsi" w:hAnsiTheme="minorHAnsi"/>
        </w:rPr>
        <w:t>l</w:t>
      </w:r>
      <w:r w:rsidRPr="00477AF6">
        <w:rPr>
          <w:rFonts w:asciiTheme="minorHAnsi" w:hAnsiTheme="minorHAnsi"/>
          <w:spacing w:val="-7"/>
        </w:rPr>
        <w:t xml:space="preserve"> </w:t>
      </w:r>
      <w:r w:rsidRPr="00477AF6">
        <w:rPr>
          <w:rFonts w:asciiTheme="minorHAnsi" w:hAnsiTheme="minorHAnsi"/>
          <w:spacing w:val="3"/>
        </w:rPr>
        <w:t>c</w:t>
      </w:r>
      <w:r w:rsidRPr="00477AF6">
        <w:rPr>
          <w:rFonts w:asciiTheme="minorHAnsi" w:hAnsiTheme="minorHAnsi"/>
        </w:rPr>
        <w:t>im</w:t>
      </w:r>
      <w:r w:rsidRPr="00477AF6">
        <w:rPr>
          <w:rFonts w:asciiTheme="minorHAnsi" w:hAnsiTheme="minorHAnsi"/>
          <w:spacing w:val="-10"/>
        </w:rPr>
        <w:t>i</w:t>
      </w:r>
      <w:r w:rsidRPr="00477AF6">
        <w:rPr>
          <w:rFonts w:asciiTheme="minorHAnsi" w:hAnsiTheme="minorHAnsi"/>
          <w:spacing w:val="5"/>
        </w:rPr>
        <w:t>t</w:t>
      </w:r>
      <w:r w:rsidRPr="00477AF6">
        <w:rPr>
          <w:rFonts w:asciiTheme="minorHAnsi" w:hAnsiTheme="minorHAnsi"/>
          <w:spacing w:val="-1"/>
        </w:rPr>
        <w:t>e</w:t>
      </w:r>
      <w:r w:rsidRPr="00477AF6">
        <w:rPr>
          <w:rFonts w:asciiTheme="minorHAnsi" w:hAnsiTheme="minorHAnsi"/>
          <w:spacing w:val="1"/>
        </w:rPr>
        <w:t>r</w:t>
      </w:r>
      <w:r w:rsidRPr="00477AF6">
        <w:rPr>
          <w:rFonts w:asciiTheme="minorHAnsi" w:hAnsiTheme="minorHAnsi"/>
        </w:rPr>
        <w:t>o</w:t>
      </w:r>
      <w:r w:rsidRPr="00477AF6">
        <w:rPr>
          <w:rFonts w:asciiTheme="minorHAnsi" w:hAnsiTheme="minorHAnsi"/>
          <w:spacing w:val="6"/>
        </w:rPr>
        <w:t xml:space="preserve"> </w:t>
      </w:r>
      <w:r w:rsidRPr="00477AF6">
        <w:rPr>
          <w:rFonts w:asciiTheme="minorHAnsi" w:hAnsiTheme="minorHAnsi"/>
          <w:spacing w:val="-6"/>
        </w:rPr>
        <w:t>c</w:t>
      </w:r>
      <w:r w:rsidRPr="00477AF6">
        <w:rPr>
          <w:rFonts w:asciiTheme="minorHAnsi" w:hAnsiTheme="minorHAnsi"/>
          <w:spacing w:val="4"/>
        </w:rPr>
        <w:t>o</w:t>
      </w:r>
      <w:r w:rsidRPr="00477AF6">
        <w:rPr>
          <w:rFonts w:asciiTheme="minorHAnsi" w:hAnsiTheme="minorHAnsi"/>
          <w:spacing w:val="-10"/>
        </w:rPr>
        <w:t>m</w:t>
      </w:r>
      <w:r w:rsidRPr="00477AF6">
        <w:rPr>
          <w:rFonts w:asciiTheme="minorHAnsi" w:hAnsiTheme="minorHAnsi"/>
          <w:spacing w:val="4"/>
        </w:rPr>
        <w:t>u</w:t>
      </w:r>
      <w:r w:rsidRPr="00477AF6">
        <w:rPr>
          <w:rFonts w:asciiTheme="minorHAnsi" w:hAnsiTheme="minorHAnsi"/>
          <w:spacing w:val="-5"/>
        </w:rPr>
        <w:t>n</w:t>
      </w:r>
      <w:r w:rsidRPr="00477AF6">
        <w:rPr>
          <w:rFonts w:asciiTheme="minorHAnsi" w:hAnsiTheme="minorHAnsi"/>
          <w:spacing w:val="3"/>
        </w:rPr>
        <w:t>a</w:t>
      </w:r>
      <w:r w:rsidRPr="00477AF6">
        <w:rPr>
          <w:rFonts w:asciiTheme="minorHAnsi" w:hAnsiTheme="minorHAnsi"/>
          <w:spacing w:val="-5"/>
        </w:rPr>
        <w:t>l</w:t>
      </w:r>
      <w:r w:rsidRPr="00477AF6">
        <w:rPr>
          <w:rFonts w:asciiTheme="minorHAnsi" w:hAnsiTheme="minorHAnsi"/>
          <w:spacing w:val="-1"/>
        </w:rPr>
        <w:t>e</w:t>
      </w:r>
      <w:r w:rsidRPr="00477AF6">
        <w:rPr>
          <w:rFonts w:asciiTheme="minorHAnsi" w:hAnsiTheme="minorHAnsi"/>
        </w:rPr>
        <w:t>.</w:t>
      </w:r>
    </w:p>
    <w:p w14:paraId="5176B8B4" w14:textId="77777777" w:rsidR="00D91BE6" w:rsidRPr="00F26FB7" w:rsidRDefault="00D91BE6" w:rsidP="00D91BE6">
      <w:pPr>
        <w:numPr>
          <w:ilvl w:val="3"/>
          <w:numId w:val="37"/>
        </w:numPr>
        <w:tabs>
          <w:tab w:val="left" w:pos="1637"/>
        </w:tabs>
        <w:kinsoku w:val="0"/>
        <w:overflowPunct w:val="0"/>
        <w:adjustRightInd w:val="0"/>
        <w:ind w:left="1701" w:hanging="284"/>
        <w:rPr>
          <w:rFonts w:asciiTheme="minorHAnsi" w:hAnsiTheme="minorHAnsi"/>
        </w:rPr>
      </w:pPr>
      <w:r w:rsidRPr="00477AF6">
        <w:rPr>
          <w:rFonts w:asciiTheme="minorHAnsi" w:hAnsiTheme="minorHAnsi"/>
          <w:spacing w:val="-8"/>
        </w:rPr>
        <w:t>T</w:t>
      </w:r>
      <w:r w:rsidRPr="00477AF6">
        <w:rPr>
          <w:rFonts w:asciiTheme="minorHAnsi" w:hAnsiTheme="minorHAnsi"/>
          <w:spacing w:val="1"/>
        </w:rPr>
        <w:t>r</w:t>
      </w:r>
      <w:r w:rsidRPr="00477AF6">
        <w:rPr>
          <w:rFonts w:asciiTheme="minorHAnsi" w:hAnsiTheme="minorHAnsi"/>
          <w:spacing w:val="-1"/>
        </w:rPr>
        <w:t>a</w:t>
      </w:r>
      <w:r w:rsidRPr="00477AF6">
        <w:rPr>
          <w:rFonts w:asciiTheme="minorHAnsi" w:hAnsiTheme="minorHAnsi"/>
          <w:spacing w:val="-5"/>
        </w:rPr>
        <w:t>v</w:t>
      </w:r>
      <w:r w:rsidRPr="00477AF6">
        <w:rPr>
          <w:rFonts w:asciiTheme="minorHAnsi" w:hAnsiTheme="minorHAnsi"/>
          <w:spacing w:val="-1"/>
        </w:rPr>
        <w:t>a</w:t>
      </w:r>
      <w:r w:rsidRPr="00477AF6">
        <w:rPr>
          <w:rFonts w:asciiTheme="minorHAnsi" w:hAnsiTheme="minorHAnsi"/>
          <w:spacing w:val="-3"/>
        </w:rPr>
        <w:t>s</w:t>
      </w:r>
      <w:r w:rsidRPr="00477AF6">
        <w:rPr>
          <w:rFonts w:asciiTheme="minorHAnsi" w:hAnsiTheme="minorHAnsi"/>
        </w:rPr>
        <w:t>o</w:t>
      </w:r>
      <w:r w:rsidRPr="00477AF6">
        <w:rPr>
          <w:rFonts w:asciiTheme="minorHAnsi" w:hAnsiTheme="minorHAnsi"/>
          <w:spacing w:val="6"/>
        </w:rPr>
        <w:t xml:space="preserve"> </w:t>
      </w:r>
      <w:r w:rsidRPr="00477AF6">
        <w:rPr>
          <w:rFonts w:asciiTheme="minorHAnsi" w:hAnsiTheme="minorHAnsi"/>
          <w:spacing w:val="-5"/>
        </w:rPr>
        <w:t>in</w:t>
      </w:r>
      <w:r w:rsidRPr="00477AF6">
        <w:rPr>
          <w:rFonts w:asciiTheme="minorHAnsi" w:hAnsiTheme="minorHAnsi"/>
          <w:spacing w:val="5"/>
        </w:rPr>
        <w:t>t</w:t>
      </w:r>
      <w:r w:rsidRPr="00477AF6">
        <w:rPr>
          <w:rFonts w:asciiTheme="minorHAnsi" w:hAnsiTheme="minorHAnsi"/>
          <w:spacing w:val="-1"/>
        </w:rPr>
        <w:t>e</w:t>
      </w:r>
      <w:r w:rsidRPr="00477AF6">
        <w:rPr>
          <w:rFonts w:asciiTheme="minorHAnsi" w:hAnsiTheme="minorHAnsi"/>
          <w:spacing w:val="1"/>
        </w:rPr>
        <w:t>r</w:t>
      </w:r>
      <w:r w:rsidRPr="00477AF6">
        <w:rPr>
          <w:rFonts w:asciiTheme="minorHAnsi" w:hAnsiTheme="minorHAnsi"/>
          <w:spacing w:val="-5"/>
        </w:rPr>
        <w:t>m</w:t>
      </w:r>
      <w:r w:rsidRPr="00477AF6">
        <w:rPr>
          <w:rFonts w:asciiTheme="minorHAnsi" w:hAnsiTheme="minorHAnsi"/>
          <w:spacing w:val="-1"/>
        </w:rPr>
        <w:t>e</w:t>
      </w:r>
      <w:r w:rsidRPr="00477AF6">
        <w:rPr>
          <w:rFonts w:asciiTheme="minorHAnsi" w:hAnsiTheme="minorHAnsi"/>
          <w:spacing w:val="4"/>
        </w:rPr>
        <w:t>d</w:t>
      </w:r>
      <w:r w:rsidRPr="00477AF6">
        <w:rPr>
          <w:rFonts w:asciiTheme="minorHAnsi" w:hAnsiTheme="minorHAnsi"/>
          <w:spacing w:val="-10"/>
        </w:rPr>
        <w:t>i</w:t>
      </w:r>
      <w:r w:rsidRPr="00477AF6">
        <w:rPr>
          <w:rFonts w:asciiTheme="minorHAnsi" w:hAnsiTheme="minorHAnsi"/>
        </w:rPr>
        <w:t>o</w:t>
      </w:r>
      <w:r w:rsidRPr="00477AF6">
        <w:rPr>
          <w:rFonts w:asciiTheme="minorHAnsi" w:hAnsiTheme="minorHAnsi"/>
          <w:spacing w:val="11"/>
        </w:rPr>
        <w:t xml:space="preserve"> </w:t>
      </w:r>
      <w:r w:rsidRPr="00477AF6">
        <w:rPr>
          <w:rFonts w:asciiTheme="minorHAnsi" w:hAnsiTheme="minorHAnsi"/>
          <w:spacing w:val="-5"/>
        </w:rPr>
        <w:t>i</w:t>
      </w:r>
      <w:r w:rsidRPr="00477AF6">
        <w:rPr>
          <w:rFonts w:asciiTheme="minorHAnsi" w:hAnsiTheme="minorHAnsi"/>
        </w:rPr>
        <w:t>n</w:t>
      </w:r>
      <w:r w:rsidRPr="00477AF6">
        <w:rPr>
          <w:rFonts w:asciiTheme="minorHAnsi" w:hAnsiTheme="minorHAnsi"/>
          <w:spacing w:val="-3"/>
        </w:rPr>
        <w:t xml:space="preserve"> </w:t>
      </w:r>
      <w:r w:rsidRPr="00477AF6">
        <w:rPr>
          <w:rFonts w:asciiTheme="minorHAnsi" w:hAnsiTheme="minorHAnsi"/>
          <w:spacing w:val="-1"/>
        </w:rPr>
        <w:t>a</w:t>
      </w:r>
      <w:r w:rsidRPr="00477AF6">
        <w:rPr>
          <w:rFonts w:asciiTheme="minorHAnsi" w:hAnsiTheme="minorHAnsi"/>
        </w:rPr>
        <w:t>u</w:t>
      </w:r>
      <w:r w:rsidRPr="00477AF6">
        <w:rPr>
          <w:rFonts w:asciiTheme="minorHAnsi" w:hAnsiTheme="minorHAnsi"/>
          <w:spacing w:val="5"/>
        </w:rPr>
        <w:t>t</w:t>
      </w:r>
      <w:r w:rsidRPr="00477AF6">
        <w:rPr>
          <w:rFonts w:asciiTheme="minorHAnsi" w:hAnsiTheme="minorHAnsi"/>
          <w:spacing w:val="4"/>
        </w:rPr>
        <w:t>o</w:t>
      </w:r>
      <w:r w:rsidRPr="00477AF6">
        <w:rPr>
          <w:rFonts w:asciiTheme="minorHAnsi" w:hAnsiTheme="minorHAnsi"/>
          <w:spacing w:val="-10"/>
        </w:rPr>
        <w:t>m</w:t>
      </w:r>
      <w:r w:rsidRPr="00477AF6">
        <w:rPr>
          <w:rFonts w:asciiTheme="minorHAnsi" w:hAnsiTheme="minorHAnsi"/>
          <w:spacing w:val="-1"/>
        </w:rPr>
        <w:t>ez</w:t>
      </w:r>
      <w:r w:rsidRPr="00477AF6">
        <w:rPr>
          <w:rFonts w:asciiTheme="minorHAnsi" w:hAnsiTheme="minorHAnsi"/>
          <w:spacing w:val="3"/>
        </w:rPr>
        <w:t>z</w:t>
      </w:r>
      <w:r w:rsidRPr="00477AF6">
        <w:rPr>
          <w:rFonts w:asciiTheme="minorHAnsi" w:hAnsiTheme="minorHAnsi"/>
        </w:rPr>
        <w:t>i</w:t>
      </w:r>
      <w:r w:rsidRPr="00477AF6">
        <w:rPr>
          <w:rFonts w:asciiTheme="minorHAnsi" w:hAnsiTheme="minorHAnsi"/>
          <w:spacing w:val="-7"/>
        </w:rPr>
        <w:t xml:space="preserve"> </w:t>
      </w:r>
      <w:r w:rsidRPr="00477AF6">
        <w:rPr>
          <w:rFonts w:asciiTheme="minorHAnsi" w:hAnsiTheme="minorHAnsi"/>
          <w:spacing w:val="4"/>
        </w:rPr>
        <w:t>d</w:t>
      </w:r>
      <w:r w:rsidRPr="00477AF6">
        <w:rPr>
          <w:rFonts w:asciiTheme="minorHAnsi" w:hAnsiTheme="minorHAnsi"/>
        </w:rPr>
        <w:t>i</w:t>
      </w:r>
      <w:r w:rsidRPr="00477AF6">
        <w:rPr>
          <w:rFonts w:asciiTheme="minorHAnsi" w:hAnsiTheme="minorHAnsi"/>
          <w:spacing w:val="-3"/>
        </w:rPr>
        <w:t xml:space="preserve"> </w:t>
      </w:r>
      <w:r w:rsidRPr="00477AF6">
        <w:rPr>
          <w:rFonts w:asciiTheme="minorHAnsi" w:hAnsiTheme="minorHAnsi"/>
        </w:rPr>
        <w:t>g</w:t>
      </w:r>
      <w:r w:rsidRPr="00477AF6">
        <w:rPr>
          <w:rFonts w:asciiTheme="minorHAnsi" w:hAnsiTheme="minorHAnsi"/>
          <w:spacing w:val="1"/>
        </w:rPr>
        <w:t>r</w:t>
      </w:r>
      <w:r w:rsidRPr="00477AF6">
        <w:rPr>
          <w:rFonts w:asciiTheme="minorHAnsi" w:hAnsiTheme="minorHAnsi"/>
          <w:spacing w:val="3"/>
        </w:rPr>
        <w:t>a</w:t>
      </w:r>
      <w:r w:rsidRPr="00477AF6">
        <w:rPr>
          <w:rFonts w:asciiTheme="minorHAnsi" w:hAnsiTheme="minorHAnsi"/>
          <w:spacing w:val="-5"/>
        </w:rPr>
        <w:t>n</w:t>
      </w:r>
      <w:r w:rsidRPr="00477AF6">
        <w:rPr>
          <w:rFonts w:asciiTheme="minorHAnsi" w:hAnsiTheme="minorHAnsi"/>
        </w:rPr>
        <w:t>de</w:t>
      </w:r>
      <w:r w:rsidRPr="00477AF6">
        <w:rPr>
          <w:rFonts w:asciiTheme="minorHAnsi" w:hAnsiTheme="minorHAnsi"/>
          <w:spacing w:val="1"/>
        </w:rPr>
        <w:t xml:space="preserve"> </w:t>
      </w:r>
      <w:r w:rsidRPr="00477AF6">
        <w:rPr>
          <w:rFonts w:asciiTheme="minorHAnsi" w:hAnsiTheme="minorHAnsi"/>
        </w:rPr>
        <w:t>p</w:t>
      </w:r>
      <w:r w:rsidRPr="00477AF6">
        <w:rPr>
          <w:rFonts w:asciiTheme="minorHAnsi" w:hAnsiTheme="minorHAnsi"/>
          <w:spacing w:val="4"/>
        </w:rPr>
        <w:t>o</w:t>
      </w:r>
      <w:r w:rsidRPr="00477AF6">
        <w:rPr>
          <w:rFonts w:asciiTheme="minorHAnsi" w:hAnsiTheme="minorHAnsi"/>
          <w:spacing w:val="3"/>
        </w:rPr>
        <w:t>r</w:t>
      </w:r>
      <w:r w:rsidRPr="00477AF6">
        <w:rPr>
          <w:rFonts w:asciiTheme="minorHAnsi" w:hAnsiTheme="minorHAnsi"/>
          <w:spacing w:val="5"/>
        </w:rPr>
        <w:t>t</w:t>
      </w:r>
      <w:r w:rsidRPr="00477AF6">
        <w:rPr>
          <w:rFonts w:asciiTheme="minorHAnsi" w:hAnsiTheme="minorHAnsi"/>
          <w:spacing w:val="-6"/>
        </w:rPr>
        <w:t>a</w:t>
      </w:r>
      <w:r w:rsidRPr="00477AF6">
        <w:rPr>
          <w:rFonts w:asciiTheme="minorHAnsi" w:hAnsiTheme="minorHAnsi"/>
        </w:rPr>
        <w:t>ta.</w:t>
      </w:r>
    </w:p>
    <w:p w14:paraId="5298AA7B" w14:textId="77777777" w:rsidR="00D91BE6" w:rsidRPr="00477AF6" w:rsidRDefault="00D91BE6" w:rsidP="00D91BE6">
      <w:pPr>
        <w:numPr>
          <w:ilvl w:val="3"/>
          <w:numId w:val="37"/>
        </w:numPr>
        <w:tabs>
          <w:tab w:val="left" w:pos="1641"/>
        </w:tabs>
        <w:kinsoku w:val="0"/>
        <w:overflowPunct w:val="0"/>
        <w:adjustRightInd w:val="0"/>
        <w:ind w:left="1701" w:hanging="284"/>
        <w:rPr>
          <w:rFonts w:asciiTheme="minorHAnsi" w:hAnsiTheme="minorHAnsi"/>
        </w:rPr>
      </w:pPr>
      <w:r w:rsidRPr="00477AF6">
        <w:rPr>
          <w:rFonts w:asciiTheme="minorHAnsi" w:hAnsiTheme="minorHAnsi"/>
          <w:spacing w:val="-7"/>
        </w:rPr>
        <w:t>C</w:t>
      </w:r>
      <w:r w:rsidRPr="00477AF6">
        <w:rPr>
          <w:rFonts w:asciiTheme="minorHAnsi" w:hAnsiTheme="minorHAnsi"/>
          <w:spacing w:val="4"/>
        </w:rPr>
        <w:t>o</w:t>
      </w:r>
      <w:r w:rsidRPr="00477AF6">
        <w:rPr>
          <w:rFonts w:asciiTheme="minorHAnsi" w:hAnsiTheme="minorHAnsi"/>
        </w:rPr>
        <w:t>n</w:t>
      </w:r>
      <w:r w:rsidRPr="00477AF6">
        <w:rPr>
          <w:rFonts w:asciiTheme="minorHAnsi" w:hAnsiTheme="minorHAnsi"/>
          <w:spacing w:val="-8"/>
        </w:rPr>
        <w:t>f</w:t>
      </w:r>
      <w:r w:rsidRPr="00477AF6">
        <w:rPr>
          <w:rFonts w:asciiTheme="minorHAnsi" w:hAnsiTheme="minorHAnsi"/>
          <w:spacing w:val="-1"/>
        </w:rPr>
        <w:t>e</w:t>
      </w:r>
      <w:r w:rsidRPr="00477AF6">
        <w:rPr>
          <w:rFonts w:asciiTheme="minorHAnsi" w:hAnsiTheme="minorHAnsi"/>
          <w:spacing w:val="6"/>
        </w:rPr>
        <w:t>r</w:t>
      </w:r>
      <w:r w:rsidRPr="00477AF6">
        <w:rPr>
          <w:rFonts w:asciiTheme="minorHAnsi" w:hAnsiTheme="minorHAnsi"/>
        </w:rPr>
        <w:t>i</w:t>
      </w:r>
      <w:r w:rsidRPr="00477AF6">
        <w:rPr>
          <w:rFonts w:asciiTheme="minorHAnsi" w:hAnsiTheme="minorHAnsi"/>
          <w:spacing w:val="-4"/>
        </w:rPr>
        <w:t>m</w:t>
      </w:r>
      <w:r w:rsidRPr="00477AF6">
        <w:rPr>
          <w:rFonts w:asciiTheme="minorHAnsi" w:hAnsiTheme="minorHAnsi"/>
          <w:spacing w:val="3"/>
        </w:rPr>
        <w:t>e</w:t>
      </w:r>
      <w:r w:rsidRPr="00477AF6">
        <w:rPr>
          <w:rFonts w:asciiTheme="minorHAnsi" w:hAnsiTheme="minorHAnsi"/>
          <w:spacing w:val="-5"/>
        </w:rPr>
        <w:t>n</w:t>
      </w:r>
      <w:r w:rsidRPr="00477AF6">
        <w:rPr>
          <w:rFonts w:asciiTheme="minorHAnsi" w:hAnsiTheme="minorHAnsi"/>
          <w:spacing w:val="5"/>
        </w:rPr>
        <w:t>t</w:t>
      </w:r>
      <w:r w:rsidRPr="00477AF6">
        <w:rPr>
          <w:rFonts w:asciiTheme="minorHAnsi" w:hAnsiTheme="minorHAnsi"/>
        </w:rPr>
        <w:t>o</w:t>
      </w:r>
      <w:r w:rsidRPr="00477AF6">
        <w:rPr>
          <w:rFonts w:asciiTheme="minorHAnsi" w:hAnsiTheme="minorHAnsi"/>
          <w:spacing w:val="2"/>
        </w:rPr>
        <w:t xml:space="preserve"> </w:t>
      </w:r>
      <w:r w:rsidRPr="00477AF6">
        <w:rPr>
          <w:rFonts w:asciiTheme="minorHAnsi" w:hAnsiTheme="minorHAnsi"/>
          <w:spacing w:val="-1"/>
        </w:rPr>
        <w:t>a</w:t>
      </w:r>
      <w:r w:rsidRPr="00477AF6">
        <w:rPr>
          <w:rFonts w:asciiTheme="minorHAnsi" w:hAnsiTheme="minorHAnsi"/>
        </w:rPr>
        <w:t>g</w:t>
      </w:r>
      <w:r w:rsidRPr="00477AF6">
        <w:rPr>
          <w:rFonts w:asciiTheme="minorHAnsi" w:hAnsiTheme="minorHAnsi"/>
          <w:spacing w:val="-5"/>
        </w:rPr>
        <w:t>l</w:t>
      </w:r>
      <w:r w:rsidRPr="00477AF6">
        <w:rPr>
          <w:rFonts w:asciiTheme="minorHAnsi" w:hAnsiTheme="minorHAnsi"/>
        </w:rPr>
        <w:t>i</w:t>
      </w:r>
      <w:r w:rsidRPr="00477AF6">
        <w:rPr>
          <w:rFonts w:asciiTheme="minorHAnsi" w:hAnsiTheme="minorHAnsi"/>
          <w:spacing w:val="2"/>
        </w:rPr>
        <w:t xml:space="preserve"> </w:t>
      </w:r>
      <w:r w:rsidRPr="00477AF6">
        <w:rPr>
          <w:rFonts w:asciiTheme="minorHAnsi" w:hAnsiTheme="minorHAnsi"/>
        </w:rPr>
        <w:t>i</w:t>
      </w:r>
      <w:r w:rsidRPr="00477AF6">
        <w:rPr>
          <w:rFonts w:asciiTheme="minorHAnsi" w:hAnsiTheme="minorHAnsi"/>
          <w:spacing w:val="-4"/>
        </w:rPr>
        <w:t>m</w:t>
      </w:r>
      <w:r w:rsidRPr="00477AF6">
        <w:rPr>
          <w:rFonts w:asciiTheme="minorHAnsi" w:hAnsiTheme="minorHAnsi"/>
          <w:spacing w:val="4"/>
        </w:rPr>
        <w:t>p</w:t>
      </w:r>
      <w:r w:rsidRPr="00477AF6">
        <w:rPr>
          <w:rFonts w:asciiTheme="minorHAnsi" w:hAnsiTheme="minorHAnsi"/>
          <w:spacing w:val="-5"/>
        </w:rPr>
        <w:t>i</w:t>
      </w:r>
      <w:r w:rsidRPr="00477AF6">
        <w:rPr>
          <w:rFonts w:asciiTheme="minorHAnsi" w:hAnsiTheme="minorHAnsi"/>
          <w:spacing w:val="3"/>
        </w:rPr>
        <w:t>a</w:t>
      </w:r>
      <w:r w:rsidRPr="00477AF6">
        <w:rPr>
          <w:rFonts w:asciiTheme="minorHAnsi" w:hAnsiTheme="minorHAnsi"/>
          <w:spacing w:val="-5"/>
        </w:rPr>
        <w:t>n</w:t>
      </w:r>
      <w:r w:rsidRPr="00477AF6">
        <w:rPr>
          <w:rFonts w:asciiTheme="minorHAnsi" w:hAnsiTheme="minorHAnsi"/>
          <w:spacing w:val="5"/>
        </w:rPr>
        <w:t>t</w:t>
      </w:r>
      <w:r w:rsidRPr="00477AF6">
        <w:rPr>
          <w:rFonts w:asciiTheme="minorHAnsi" w:hAnsiTheme="minorHAnsi"/>
        </w:rPr>
        <w:t>i</w:t>
      </w:r>
      <w:r w:rsidRPr="00477AF6">
        <w:rPr>
          <w:rFonts w:asciiTheme="minorHAnsi" w:hAnsiTheme="minorHAnsi"/>
          <w:spacing w:val="-4"/>
        </w:rPr>
        <w:t xml:space="preserve"> </w:t>
      </w:r>
      <w:r w:rsidRPr="00477AF6">
        <w:rPr>
          <w:rFonts w:asciiTheme="minorHAnsi" w:hAnsiTheme="minorHAnsi"/>
          <w:spacing w:val="4"/>
        </w:rPr>
        <w:t>d</w:t>
      </w:r>
      <w:r w:rsidRPr="00477AF6">
        <w:rPr>
          <w:rFonts w:asciiTheme="minorHAnsi" w:hAnsiTheme="minorHAnsi"/>
        </w:rPr>
        <w:t>i</w:t>
      </w:r>
      <w:r w:rsidRPr="00477AF6">
        <w:rPr>
          <w:rFonts w:asciiTheme="minorHAnsi" w:hAnsiTheme="minorHAnsi"/>
          <w:spacing w:val="-7"/>
        </w:rPr>
        <w:t xml:space="preserve"> </w:t>
      </w:r>
      <w:r w:rsidRPr="00477AF6">
        <w:rPr>
          <w:rFonts w:asciiTheme="minorHAnsi" w:hAnsiTheme="minorHAnsi"/>
          <w:spacing w:val="5"/>
        </w:rPr>
        <w:t>t</w:t>
      </w:r>
      <w:r w:rsidRPr="00477AF6">
        <w:rPr>
          <w:rFonts w:asciiTheme="minorHAnsi" w:hAnsiTheme="minorHAnsi"/>
          <w:spacing w:val="1"/>
        </w:rPr>
        <w:t>r</w:t>
      </w:r>
      <w:r w:rsidRPr="00477AF6">
        <w:rPr>
          <w:rFonts w:asciiTheme="minorHAnsi" w:hAnsiTheme="minorHAnsi"/>
          <w:spacing w:val="-1"/>
        </w:rPr>
        <w:t>a</w:t>
      </w:r>
      <w:r w:rsidRPr="00477AF6">
        <w:rPr>
          <w:rFonts w:asciiTheme="minorHAnsi" w:hAnsiTheme="minorHAnsi"/>
        </w:rPr>
        <w:t>t</w:t>
      </w:r>
      <w:r w:rsidRPr="00477AF6">
        <w:rPr>
          <w:rFonts w:asciiTheme="minorHAnsi" w:hAnsiTheme="minorHAnsi"/>
          <w:spacing w:val="5"/>
        </w:rPr>
        <w:t>t</w:t>
      </w:r>
      <w:r w:rsidRPr="00477AF6">
        <w:rPr>
          <w:rFonts w:asciiTheme="minorHAnsi" w:hAnsiTheme="minorHAnsi"/>
          <w:spacing w:val="-1"/>
        </w:rPr>
        <w:t>a</w:t>
      </w:r>
      <w:r w:rsidRPr="00477AF6">
        <w:rPr>
          <w:rFonts w:asciiTheme="minorHAnsi" w:hAnsiTheme="minorHAnsi"/>
          <w:spacing w:val="-10"/>
        </w:rPr>
        <w:t>m</w:t>
      </w:r>
      <w:r w:rsidRPr="00477AF6">
        <w:rPr>
          <w:rFonts w:asciiTheme="minorHAnsi" w:hAnsiTheme="minorHAnsi"/>
          <w:spacing w:val="3"/>
        </w:rPr>
        <w:t>e</w:t>
      </w:r>
      <w:r w:rsidRPr="00477AF6">
        <w:rPr>
          <w:rFonts w:asciiTheme="minorHAnsi" w:hAnsiTheme="minorHAnsi"/>
          <w:spacing w:val="-5"/>
        </w:rPr>
        <w:t>n</w:t>
      </w:r>
      <w:r w:rsidRPr="00477AF6">
        <w:rPr>
          <w:rFonts w:asciiTheme="minorHAnsi" w:hAnsiTheme="minorHAnsi"/>
          <w:spacing w:val="5"/>
        </w:rPr>
        <w:t>t</w:t>
      </w:r>
      <w:r w:rsidRPr="00477AF6">
        <w:rPr>
          <w:rFonts w:asciiTheme="minorHAnsi" w:hAnsiTheme="minorHAnsi"/>
        </w:rPr>
        <w:t>o</w:t>
      </w:r>
    </w:p>
    <w:p w14:paraId="45D10966" w14:textId="77777777" w:rsidR="00D91BE6" w:rsidRPr="00477AF6" w:rsidRDefault="00D91BE6" w:rsidP="00D91BE6">
      <w:pPr>
        <w:kinsoku w:val="0"/>
        <w:overflowPunct w:val="0"/>
        <w:spacing w:line="200" w:lineRule="exact"/>
        <w:rPr>
          <w:rFonts w:asciiTheme="minorHAnsi" w:hAnsiTheme="minorHAnsi"/>
          <w:sz w:val="20"/>
          <w:szCs w:val="20"/>
        </w:rPr>
      </w:pPr>
    </w:p>
    <w:p w14:paraId="7F626A4A" w14:textId="77777777" w:rsidR="00D91BE6" w:rsidRPr="00477AF6" w:rsidRDefault="00D91BE6" w:rsidP="00D91BE6">
      <w:pPr>
        <w:numPr>
          <w:ilvl w:val="2"/>
          <w:numId w:val="28"/>
        </w:numPr>
        <w:tabs>
          <w:tab w:val="left" w:pos="873"/>
        </w:tabs>
        <w:kinsoku w:val="0"/>
        <w:overflowPunct w:val="0"/>
        <w:adjustRightInd w:val="0"/>
        <w:ind w:left="873" w:hanging="721"/>
        <w:rPr>
          <w:rFonts w:asciiTheme="minorHAnsi" w:hAnsiTheme="minorHAnsi"/>
        </w:rPr>
      </w:pPr>
      <w:r w:rsidRPr="00477AF6">
        <w:rPr>
          <w:rFonts w:asciiTheme="minorHAnsi" w:hAnsiTheme="minorHAnsi"/>
          <w:b/>
          <w:bCs/>
          <w:i/>
          <w:iCs/>
          <w:spacing w:val="-11"/>
        </w:rPr>
        <w:t>T</w:t>
      </w:r>
      <w:r w:rsidRPr="00477AF6">
        <w:rPr>
          <w:rFonts w:asciiTheme="minorHAnsi" w:hAnsiTheme="minorHAnsi"/>
          <w:b/>
          <w:bCs/>
          <w:i/>
          <w:iCs/>
        </w:rPr>
        <w:t>ipo</w:t>
      </w:r>
      <w:r w:rsidRPr="00477AF6">
        <w:rPr>
          <w:rFonts w:asciiTheme="minorHAnsi" w:hAnsiTheme="minorHAnsi"/>
          <w:b/>
          <w:bCs/>
          <w:i/>
          <w:iCs/>
          <w:spacing w:val="2"/>
        </w:rPr>
        <w:t xml:space="preserve"> </w:t>
      </w:r>
      <w:r w:rsidRPr="00477AF6">
        <w:rPr>
          <w:rFonts w:asciiTheme="minorHAnsi" w:hAnsiTheme="minorHAnsi"/>
          <w:b/>
          <w:bCs/>
          <w:i/>
          <w:iCs/>
        </w:rPr>
        <w:t>di</w:t>
      </w:r>
      <w:r w:rsidRPr="00477AF6">
        <w:rPr>
          <w:rFonts w:asciiTheme="minorHAnsi" w:hAnsiTheme="minorHAnsi"/>
          <w:b/>
          <w:bCs/>
          <w:i/>
          <w:iCs/>
          <w:spacing w:val="3"/>
        </w:rPr>
        <w:t xml:space="preserve"> </w:t>
      </w:r>
      <w:r w:rsidRPr="00477AF6">
        <w:rPr>
          <w:rFonts w:asciiTheme="minorHAnsi" w:hAnsiTheme="minorHAnsi"/>
          <w:b/>
          <w:bCs/>
          <w:i/>
          <w:iCs/>
          <w:spacing w:val="-2"/>
        </w:rPr>
        <w:t>c</w:t>
      </w:r>
      <w:r w:rsidRPr="00477AF6">
        <w:rPr>
          <w:rFonts w:asciiTheme="minorHAnsi" w:hAnsiTheme="minorHAnsi"/>
          <w:b/>
          <w:bCs/>
          <w:i/>
          <w:iCs/>
        </w:rPr>
        <w:t>o</w:t>
      </w:r>
      <w:r w:rsidRPr="00477AF6">
        <w:rPr>
          <w:rFonts w:asciiTheme="minorHAnsi" w:hAnsiTheme="minorHAnsi"/>
          <w:b/>
          <w:bCs/>
          <w:i/>
          <w:iCs/>
          <w:spacing w:val="-3"/>
        </w:rPr>
        <w:t>n</w:t>
      </w:r>
      <w:r w:rsidRPr="00477AF6">
        <w:rPr>
          <w:rFonts w:asciiTheme="minorHAnsi" w:hAnsiTheme="minorHAnsi"/>
          <w:b/>
          <w:bCs/>
          <w:i/>
          <w:iCs/>
          <w:spacing w:val="5"/>
        </w:rPr>
        <w:t>t</w:t>
      </w:r>
      <w:r w:rsidRPr="00477AF6">
        <w:rPr>
          <w:rFonts w:asciiTheme="minorHAnsi" w:hAnsiTheme="minorHAnsi"/>
          <w:b/>
          <w:bCs/>
          <w:i/>
          <w:iCs/>
          <w:spacing w:val="2"/>
        </w:rPr>
        <w:t>e</w:t>
      </w:r>
      <w:r w:rsidRPr="00477AF6">
        <w:rPr>
          <w:rFonts w:asciiTheme="minorHAnsi" w:hAnsiTheme="minorHAnsi"/>
          <w:b/>
          <w:bCs/>
          <w:i/>
          <w:iCs/>
          <w:spacing w:val="-3"/>
        </w:rPr>
        <w:t>n</w:t>
      </w:r>
      <w:r w:rsidRPr="00477AF6">
        <w:rPr>
          <w:rFonts w:asciiTheme="minorHAnsi" w:hAnsiTheme="minorHAnsi"/>
          <w:b/>
          <w:bCs/>
          <w:i/>
          <w:iCs/>
        </w:rPr>
        <w:t>itori</w:t>
      </w:r>
      <w:r w:rsidRPr="00477AF6">
        <w:rPr>
          <w:rFonts w:asciiTheme="minorHAnsi" w:hAnsiTheme="minorHAnsi"/>
          <w:b/>
          <w:bCs/>
          <w:i/>
          <w:iCs/>
          <w:spacing w:val="3"/>
        </w:rPr>
        <w:t xml:space="preserve"> </w:t>
      </w:r>
      <w:r w:rsidRPr="00477AF6">
        <w:rPr>
          <w:rFonts w:asciiTheme="minorHAnsi" w:hAnsiTheme="minorHAnsi"/>
          <w:b/>
          <w:bCs/>
          <w:i/>
          <w:iCs/>
        </w:rPr>
        <w:t>p</w:t>
      </w:r>
      <w:r w:rsidRPr="00477AF6">
        <w:rPr>
          <w:rFonts w:asciiTheme="minorHAnsi" w:hAnsiTheme="minorHAnsi"/>
          <w:b/>
          <w:bCs/>
          <w:i/>
          <w:iCs/>
          <w:spacing w:val="-2"/>
        </w:rPr>
        <w:t>e</w:t>
      </w:r>
      <w:r w:rsidRPr="00477AF6">
        <w:rPr>
          <w:rFonts w:asciiTheme="minorHAnsi" w:hAnsiTheme="minorHAnsi"/>
          <w:b/>
          <w:bCs/>
          <w:i/>
          <w:iCs/>
        </w:rPr>
        <w:t>r</w:t>
      </w:r>
      <w:r w:rsidRPr="00477AF6">
        <w:rPr>
          <w:rFonts w:asciiTheme="minorHAnsi" w:hAnsiTheme="minorHAnsi"/>
          <w:b/>
          <w:bCs/>
          <w:i/>
          <w:iCs/>
          <w:spacing w:val="2"/>
        </w:rPr>
        <w:t xml:space="preserve"> </w:t>
      </w:r>
      <w:r w:rsidRPr="00477AF6">
        <w:rPr>
          <w:rFonts w:asciiTheme="minorHAnsi" w:hAnsiTheme="minorHAnsi"/>
          <w:b/>
          <w:bCs/>
          <w:i/>
          <w:iCs/>
        </w:rPr>
        <w:t>il</w:t>
      </w:r>
      <w:r w:rsidRPr="00477AF6">
        <w:rPr>
          <w:rFonts w:asciiTheme="minorHAnsi" w:hAnsiTheme="minorHAnsi"/>
          <w:b/>
          <w:bCs/>
          <w:i/>
          <w:iCs/>
          <w:spacing w:val="3"/>
        </w:rPr>
        <w:t xml:space="preserve"> </w:t>
      </w:r>
      <w:r w:rsidRPr="00477AF6">
        <w:rPr>
          <w:rFonts w:asciiTheme="minorHAnsi" w:hAnsiTheme="minorHAnsi"/>
          <w:b/>
          <w:bCs/>
          <w:i/>
          <w:iCs/>
          <w:spacing w:val="-2"/>
        </w:rPr>
        <w:t>c</w:t>
      </w:r>
      <w:r w:rsidRPr="00477AF6">
        <w:rPr>
          <w:rFonts w:asciiTheme="minorHAnsi" w:hAnsiTheme="minorHAnsi"/>
          <w:b/>
          <w:bCs/>
          <w:i/>
          <w:iCs/>
          <w:spacing w:val="4"/>
        </w:rPr>
        <w:t>o</w:t>
      </w:r>
      <w:r w:rsidRPr="00477AF6">
        <w:rPr>
          <w:rFonts w:asciiTheme="minorHAnsi" w:hAnsiTheme="minorHAnsi"/>
          <w:b/>
          <w:bCs/>
          <w:i/>
          <w:iCs/>
          <w:spacing w:val="-3"/>
        </w:rPr>
        <w:t>n</w:t>
      </w:r>
      <w:r w:rsidRPr="00477AF6">
        <w:rPr>
          <w:rFonts w:asciiTheme="minorHAnsi" w:hAnsiTheme="minorHAnsi"/>
          <w:b/>
          <w:bCs/>
          <w:i/>
          <w:iCs/>
          <w:spacing w:val="3"/>
        </w:rPr>
        <w:t>f</w:t>
      </w:r>
      <w:r w:rsidRPr="00477AF6">
        <w:rPr>
          <w:rFonts w:asciiTheme="minorHAnsi" w:hAnsiTheme="minorHAnsi"/>
          <w:b/>
          <w:bCs/>
          <w:i/>
          <w:iCs/>
          <w:spacing w:val="-2"/>
        </w:rPr>
        <w:t>e</w:t>
      </w:r>
      <w:r w:rsidRPr="00477AF6">
        <w:rPr>
          <w:rFonts w:asciiTheme="minorHAnsi" w:hAnsiTheme="minorHAnsi"/>
          <w:b/>
          <w:bCs/>
          <w:i/>
          <w:iCs/>
        </w:rPr>
        <w:t>r</w:t>
      </w:r>
      <w:r w:rsidRPr="00477AF6">
        <w:rPr>
          <w:rFonts w:asciiTheme="minorHAnsi" w:hAnsiTheme="minorHAnsi"/>
          <w:b/>
          <w:bCs/>
          <w:i/>
          <w:iCs/>
          <w:spacing w:val="1"/>
        </w:rPr>
        <w:t>i</w:t>
      </w:r>
      <w:r w:rsidRPr="00477AF6">
        <w:rPr>
          <w:rFonts w:asciiTheme="minorHAnsi" w:hAnsiTheme="minorHAnsi"/>
          <w:b/>
          <w:bCs/>
          <w:i/>
          <w:iCs/>
        </w:rPr>
        <w:t>m</w:t>
      </w:r>
      <w:r w:rsidRPr="00477AF6">
        <w:rPr>
          <w:rFonts w:asciiTheme="minorHAnsi" w:hAnsiTheme="minorHAnsi"/>
          <w:b/>
          <w:bCs/>
          <w:i/>
          <w:iCs/>
          <w:spacing w:val="2"/>
        </w:rPr>
        <w:t>e</w:t>
      </w:r>
      <w:r w:rsidRPr="00477AF6">
        <w:rPr>
          <w:rFonts w:asciiTheme="minorHAnsi" w:hAnsiTheme="minorHAnsi"/>
          <w:b/>
          <w:bCs/>
          <w:i/>
          <w:iCs/>
          <w:spacing w:val="-3"/>
        </w:rPr>
        <w:t>n</w:t>
      </w:r>
      <w:r w:rsidRPr="00477AF6">
        <w:rPr>
          <w:rFonts w:asciiTheme="minorHAnsi" w:hAnsiTheme="minorHAnsi"/>
          <w:b/>
          <w:bCs/>
          <w:i/>
          <w:iCs/>
        </w:rPr>
        <w:t>to</w:t>
      </w:r>
    </w:p>
    <w:p w14:paraId="7D9489B9" w14:textId="77777777" w:rsidR="00D91BE6" w:rsidRPr="00477AF6"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4614"/>
        <w:gridCol w:w="5038"/>
      </w:tblGrid>
      <w:tr w:rsidR="00D91BE6" w:rsidRPr="00477AF6" w14:paraId="4F42E31D" w14:textId="77777777" w:rsidTr="00AA58A5">
        <w:trPr>
          <w:trHeight w:hRule="exact" w:val="543"/>
        </w:trPr>
        <w:tc>
          <w:tcPr>
            <w:tcW w:w="4614" w:type="dxa"/>
            <w:tcBorders>
              <w:top w:val="single" w:sz="4" w:space="0" w:color="000000"/>
              <w:left w:val="single" w:sz="4" w:space="0" w:color="000000"/>
              <w:bottom w:val="single" w:sz="4" w:space="0" w:color="000000"/>
              <w:right w:val="single" w:sz="4" w:space="0" w:color="000000"/>
            </w:tcBorders>
          </w:tcPr>
          <w:p w14:paraId="46746D53" w14:textId="77777777" w:rsidR="00D91BE6" w:rsidRPr="00477AF6" w:rsidRDefault="00D91BE6" w:rsidP="00AA58A5">
            <w:pPr>
              <w:pStyle w:val="TableParagraph"/>
              <w:kinsoku w:val="0"/>
              <w:overflowPunct w:val="0"/>
              <w:spacing w:line="239" w:lineRule="exact"/>
              <w:ind w:left="71"/>
              <w:rPr>
                <w:rFonts w:asciiTheme="minorHAnsi" w:hAnsiTheme="minorHAnsi"/>
              </w:rPr>
            </w:pPr>
            <w:r w:rsidRPr="00477AF6">
              <w:rPr>
                <w:rFonts w:asciiTheme="minorHAnsi" w:hAnsiTheme="minorHAnsi"/>
                <w:spacing w:val="-6"/>
              </w:rPr>
              <w:t>U</w:t>
            </w:r>
            <w:r w:rsidRPr="00477AF6">
              <w:rPr>
                <w:rFonts w:asciiTheme="minorHAnsi" w:hAnsiTheme="minorHAnsi"/>
                <w:spacing w:val="3"/>
              </w:rPr>
              <w:t>T</w:t>
            </w:r>
            <w:r w:rsidRPr="00477AF6">
              <w:rPr>
                <w:rFonts w:asciiTheme="minorHAnsi" w:hAnsiTheme="minorHAnsi"/>
              </w:rPr>
              <w:t>E</w:t>
            </w:r>
            <w:r w:rsidRPr="00477AF6">
              <w:rPr>
                <w:rFonts w:asciiTheme="minorHAnsi" w:hAnsiTheme="minorHAnsi"/>
                <w:spacing w:val="-2"/>
              </w:rPr>
              <w:t>N</w:t>
            </w:r>
            <w:r w:rsidRPr="00477AF6">
              <w:rPr>
                <w:rFonts w:asciiTheme="minorHAnsi" w:hAnsiTheme="minorHAnsi"/>
              </w:rPr>
              <w:t>ZE</w:t>
            </w:r>
            <w:r w:rsidRPr="00477AF6">
              <w:rPr>
                <w:rFonts w:asciiTheme="minorHAnsi" w:hAnsiTheme="minorHAnsi"/>
                <w:spacing w:val="1"/>
              </w:rPr>
              <w:t xml:space="preserve"> </w:t>
            </w:r>
            <w:r w:rsidRPr="00477AF6">
              <w:rPr>
                <w:rFonts w:asciiTheme="minorHAnsi" w:hAnsiTheme="minorHAnsi"/>
                <w:spacing w:val="7"/>
              </w:rPr>
              <w:t>r</w:t>
            </w:r>
            <w:r w:rsidRPr="00477AF6">
              <w:rPr>
                <w:rFonts w:asciiTheme="minorHAnsi" w:hAnsiTheme="minorHAnsi"/>
                <w:spacing w:val="-7"/>
              </w:rPr>
              <w:t>e</w:t>
            </w:r>
            <w:r w:rsidRPr="00477AF6">
              <w:rPr>
                <w:rFonts w:asciiTheme="minorHAnsi" w:hAnsiTheme="minorHAnsi"/>
                <w:spacing w:val="5"/>
              </w:rPr>
              <w:t>s</w:t>
            </w:r>
            <w:r w:rsidRPr="00477AF6">
              <w:rPr>
                <w:rFonts w:asciiTheme="minorHAnsi" w:hAnsiTheme="minorHAnsi"/>
              </w:rPr>
              <w:t>id</w:t>
            </w:r>
            <w:r w:rsidRPr="00477AF6">
              <w:rPr>
                <w:rFonts w:asciiTheme="minorHAnsi" w:hAnsiTheme="minorHAnsi"/>
                <w:spacing w:val="-2"/>
              </w:rPr>
              <w:t>e</w:t>
            </w:r>
            <w:r w:rsidRPr="00477AF6">
              <w:rPr>
                <w:rFonts w:asciiTheme="minorHAnsi" w:hAnsiTheme="minorHAnsi"/>
              </w:rPr>
              <w:t>n</w:t>
            </w:r>
            <w:r w:rsidRPr="00477AF6">
              <w:rPr>
                <w:rFonts w:asciiTheme="minorHAnsi" w:hAnsiTheme="minorHAnsi"/>
                <w:spacing w:val="2"/>
              </w:rPr>
              <w:t>z</w:t>
            </w:r>
            <w:r w:rsidRPr="00477AF6">
              <w:rPr>
                <w:rFonts w:asciiTheme="minorHAnsi" w:hAnsiTheme="minorHAnsi"/>
                <w:spacing w:val="-4"/>
              </w:rPr>
              <w:t>i</w:t>
            </w:r>
            <w:r w:rsidRPr="00477AF6">
              <w:rPr>
                <w:rFonts w:asciiTheme="minorHAnsi" w:hAnsiTheme="minorHAnsi"/>
                <w:spacing w:val="7"/>
              </w:rPr>
              <w:t>a</w:t>
            </w:r>
            <w:r w:rsidRPr="00477AF6">
              <w:rPr>
                <w:rFonts w:asciiTheme="minorHAnsi" w:hAnsiTheme="minorHAnsi"/>
              </w:rPr>
              <w:t>li</w:t>
            </w:r>
            <w:r w:rsidRPr="00477AF6">
              <w:rPr>
                <w:rFonts w:asciiTheme="minorHAnsi" w:hAnsiTheme="minorHAnsi"/>
                <w:spacing w:val="1"/>
              </w:rPr>
              <w:t xml:space="preserve"> </w:t>
            </w:r>
            <w:r w:rsidRPr="00477AF6">
              <w:rPr>
                <w:rFonts w:asciiTheme="minorHAnsi" w:hAnsiTheme="minorHAnsi"/>
              </w:rPr>
              <w:t>4597</w:t>
            </w:r>
          </w:p>
        </w:tc>
        <w:tc>
          <w:tcPr>
            <w:tcW w:w="5038" w:type="dxa"/>
            <w:tcBorders>
              <w:top w:val="single" w:sz="4" w:space="0" w:color="000000"/>
              <w:left w:val="single" w:sz="4" w:space="0" w:color="000000"/>
              <w:bottom w:val="single" w:sz="4" w:space="0" w:color="000000"/>
              <w:right w:val="single" w:sz="4" w:space="0" w:color="000000"/>
            </w:tcBorders>
          </w:tcPr>
          <w:p w14:paraId="7B92F160" w14:textId="77777777" w:rsidR="00D91BE6" w:rsidRPr="00477AF6" w:rsidRDefault="00D91BE6" w:rsidP="00AA58A5">
            <w:pPr>
              <w:pStyle w:val="TableParagraph"/>
              <w:kinsoku w:val="0"/>
              <w:overflowPunct w:val="0"/>
              <w:spacing w:before="7" w:line="236" w:lineRule="exact"/>
              <w:ind w:left="42" w:right="217"/>
              <w:rPr>
                <w:rFonts w:asciiTheme="minorHAnsi" w:hAnsiTheme="minorHAnsi"/>
              </w:rPr>
            </w:pPr>
            <w:r w:rsidRPr="00477AF6">
              <w:rPr>
                <w:rFonts w:asciiTheme="minorHAnsi" w:hAnsiTheme="minorHAnsi"/>
                <w:spacing w:val="1"/>
              </w:rPr>
              <w:t>Mastelli e s</w:t>
            </w:r>
            <w:r w:rsidRPr="00477AF6">
              <w:rPr>
                <w:rFonts w:asciiTheme="minorHAnsi" w:hAnsiTheme="minorHAnsi"/>
                <w:spacing w:val="2"/>
              </w:rPr>
              <w:t>a</w:t>
            </w:r>
            <w:r w:rsidRPr="00477AF6">
              <w:rPr>
                <w:rFonts w:asciiTheme="minorHAnsi" w:hAnsiTheme="minorHAnsi"/>
                <w:spacing w:val="-2"/>
              </w:rPr>
              <w:t>cc</w:t>
            </w:r>
            <w:r w:rsidRPr="00477AF6">
              <w:rPr>
                <w:rFonts w:asciiTheme="minorHAnsi" w:hAnsiTheme="minorHAnsi"/>
                <w:spacing w:val="-5"/>
              </w:rPr>
              <w:t>h</w:t>
            </w:r>
            <w:r w:rsidRPr="00477AF6">
              <w:rPr>
                <w:rFonts w:asciiTheme="minorHAnsi" w:hAnsiTheme="minorHAnsi"/>
              </w:rPr>
              <w:t>i</w:t>
            </w:r>
            <w:r w:rsidRPr="00477AF6">
              <w:rPr>
                <w:rFonts w:asciiTheme="minorHAnsi" w:hAnsiTheme="minorHAnsi"/>
                <w:spacing w:val="-2"/>
              </w:rPr>
              <w:t xml:space="preserve"> </w:t>
            </w:r>
            <w:r w:rsidRPr="00477AF6">
              <w:rPr>
                <w:rFonts w:asciiTheme="minorHAnsi" w:hAnsiTheme="minorHAnsi"/>
              </w:rPr>
              <w:t>biod</w:t>
            </w:r>
            <w:r w:rsidRPr="00477AF6">
              <w:rPr>
                <w:rFonts w:asciiTheme="minorHAnsi" w:hAnsiTheme="minorHAnsi"/>
                <w:spacing w:val="-2"/>
              </w:rPr>
              <w:t>e</w:t>
            </w:r>
            <w:r w:rsidRPr="00477AF6">
              <w:rPr>
                <w:rFonts w:asciiTheme="minorHAnsi" w:hAnsiTheme="minorHAnsi"/>
                <w:spacing w:val="-5"/>
              </w:rPr>
              <w:t>g</w:t>
            </w:r>
            <w:r w:rsidRPr="00477AF6">
              <w:rPr>
                <w:rFonts w:asciiTheme="minorHAnsi" w:hAnsiTheme="minorHAnsi"/>
                <w:spacing w:val="3"/>
              </w:rPr>
              <w:t>r</w:t>
            </w:r>
            <w:r w:rsidRPr="00477AF6">
              <w:rPr>
                <w:rFonts w:asciiTheme="minorHAnsi" w:hAnsiTheme="minorHAnsi"/>
                <w:spacing w:val="2"/>
              </w:rPr>
              <w:t>a</w:t>
            </w:r>
            <w:r w:rsidRPr="00477AF6">
              <w:rPr>
                <w:rFonts w:asciiTheme="minorHAnsi" w:hAnsiTheme="minorHAnsi"/>
                <w:spacing w:val="-5"/>
              </w:rPr>
              <w:t>d</w:t>
            </w:r>
            <w:r w:rsidRPr="00477AF6">
              <w:rPr>
                <w:rFonts w:asciiTheme="minorHAnsi" w:hAnsiTheme="minorHAnsi"/>
                <w:spacing w:val="2"/>
              </w:rPr>
              <w:t>a</w:t>
            </w:r>
            <w:r w:rsidRPr="00477AF6">
              <w:rPr>
                <w:rFonts w:asciiTheme="minorHAnsi" w:hAnsiTheme="minorHAnsi"/>
              </w:rPr>
              <w:t>bi</w:t>
            </w:r>
            <w:r w:rsidRPr="00477AF6">
              <w:rPr>
                <w:rFonts w:asciiTheme="minorHAnsi" w:hAnsiTheme="minorHAnsi"/>
                <w:spacing w:val="-4"/>
              </w:rPr>
              <w:t>l</w:t>
            </w:r>
            <w:r w:rsidRPr="00477AF6">
              <w:rPr>
                <w:rFonts w:asciiTheme="minorHAnsi" w:hAnsiTheme="minorHAnsi"/>
              </w:rPr>
              <w:t xml:space="preserve">i </w:t>
            </w:r>
            <w:r w:rsidRPr="00477AF6">
              <w:rPr>
                <w:rFonts w:asciiTheme="minorHAnsi" w:hAnsiTheme="minorHAnsi"/>
                <w:spacing w:val="3"/>
              </w:rPr>
              <w:t xml:space="preserve"> </w:t>
            </w:r>
            <w:r w:rsidRPr="00477AF6">
              <w:rPr>
                <w:rFonts w:asciiTheme="minorHAnsi" w:hAnsiTheme="minorHAnsi"/>
                <w:spacing w:val="-4"/>
              </w:rPr>
              <w:t>l</w:t>
            </w:r>
            <w:r w:rsidRPr="00477AF6">
              <w:rPr>
                <w:rFonts w:asciiTheme="minorHAnsi" w:hAnsiTheme="minorHAnsi"/>
              </w:rPr>
              <w:t>t.</w:t>
            </w:r>
            <w:r w:rsidRPr="00477AF6">
              <w:rPr>
                <w:rFonts w:asciiTheme="minorHAnsi" w:hAnsiTheme="minorHAnsi"/>
                <w:spacing w:val="-1"/>
              </w:rPr>
              <w:t xml:space="preserve"> </w:t>
            </w:r>
            <w:r w:rsidRPr="00477AF6">
              <w:rPr>
                <w:rFonts w:asciiTheme="minorHAnsi" w:hAnsiTheme="minorHAnsi"/>
              </w:rPr>
              <w:t>20</w:t>
            </w:r>
            <w:r w:rsidRPr="00477AF6">
              <w:rPr>
                <w:rFonts w:asciiTheme="minorHAnsi" w:hAnsiTheme="minorHAnsi"/>
                <w:spacing w:val="-3"/>
              </w:rPr>
              <w:t xml:space="preserve"> </w:t>
            </w:r>
            <w:r w:rsidRPr="00477AF6">
              <w:rPr>
                <w:rFonts w:asciiTheme="minorHAnsi" w:hAnsiTheme="minorHAnsi"/>
              </w:rPr>
              <w:t>sp</w:t>
            </w:r>
            <w:r w:rsidRPr="00477AF6">
              <w:rPr>
                <w:rFonts w:asciiTheme="minorHAnsi" w:hAnsiTheme="minorHAnsi"/>
                <w:spacing w:val="-7"/>
              </w:rPr>
              <w:t>e</w:t>
            </w:r>
            <w:r w:rsidRPr="00477AF6">
              <w:rPr>
                <w:rFonts w:asciiTheme="minorHAnsi" w:hAnsiTheme="minorHAnsi"/>
              </w:rPr>
              <w:t>ss</w:t>
            </w:r>
            <w:r w:rsidRPr="00477AF6">
              <w:rPr>
                <w:rFonts w:asciiTheme="minorHAnsi" w:hAnsiTheme="minorHAnsi"/>
                <w:spacing w:val="-5"/>
              </w:rPr>
              <w:t>o</w:t>
            </w:r>
            <w:r w:rsidRPr="00477AF6">
              <w:rPr>
                <w:rFonts w:asciiTheme="minorHAnsi" w:hAnsiTheme="minorHAnsi"/>
                <w:spacing w:val="7"/>
              </w:rPr>
              <w:t>r</w:t>
            </w:r>
            <w:r w:rsidRPr="00477AF6">
              <w:rPr>
                <w:rFonts w:asciiTheme="minorHAnsi" w:hAnsiTheme="minorHAnsi"/>
              </w:rPr>
              <w:t xml:space="preserve">e </w:t>
            </w:r>
            <w:r w:rsidRPr="00477AF6">
              <w:rPr>
                <w:rFonts w:asciiTheme="minorHAnsi" w:hAnsiTheme="minorHAnsi"/>
                <w:spacing w:val="-4"/>
              </w:rPr>
              <w:t>m</w:t>
            </w:r>
            <w:r w:rsidRPr="00477AF6">
              <w:rPr>
                <w:rFonts w:asciiTheme="minorHAnsi" w:hAnsiTheme="minorHAnsi"/>
              </w:rPr>
              <w:t>y 18</w:t>
            </w:r>
          </w:p>
        </w:tc>
      </w:tr>
      <w:tr w:rsidR="00D91BE6" w:rsidRPr="00477AF6" w14:paraId="20822CB2" w14:textId="77777777" w:rsidTr="00AA58A5">
        <w:trPr>
          <w:trHeight w:hRule="exact" w:val="509"/>
        </w:trPr>
        <w:tc>
          <w:tcPr>
            <w:tcW w:w="4614" w:type="dxa"/>
            <w:tcBorders>
              <w:top w:val="single" w:sz="4" w:space="0" w:color="000000"/>
              <w:left w:val="single" w:sz="4" w:space="0" w:color="000000"/>
              <w:bottom w:val="single" w:sz="4" w:space="0" w:color="000000"/>
              <w:right w:val="single" w:sz="4" w:space="0" w:color="000000"/>
            </w:tcBorders>
          </w:tcPr>
          <w:p w14:paraId="540FB776" w14:textId="77777777" w:rsidR="00D91BE6" w:rsidRPr="00477AF6" w:rsidRDefault="00D91BE6" w:rsidP="00AA58A5">
            <w:pPr>
              <w:pStyle w:val="TableParagraph"/>
              <w:kinsoku w:val="0"/>
              <w:overflowPunct w:val="0"/>
              <w:spacing w:line="234" w:lineRule="exact"/>
              <w:ind w:left="71"/>
              <w:rPr>
                <w:rFonts w:asciiTheme="minorHAnsi" w:hAnsiTheme="minorHAnsi"/>
              </w:rPr>
            </w:pPr>
            <w:r w:rsidRPr="00477AF6">
              <w:rPr>
                <w:rFonts w:asciiTheme="minorHAnsi" w:hAnsiTheme="minorHAnsi"/>
                <w:spacing w:val="-30"/>
              </w:rPr>
              <w:t>A</w:t>
            </w:r>
            <w:r w:rsidRPr="00477AF6">
              <w:rPr>
                <w:rFonts w:asciiTheme="minorHAnsi" w:hAnsiTheme="minorHAnsi"/>
                <w:spacing w:val="3"/>
              </w:rPr>
              <w:t>TT</w:t>
            </w:r>
            <w:r w:rsidRPr="00477AF6">
              <w:rPr>
                <w:rFonts w:asciiTheme="minorHAnsi" w:hAnsiTheme="minorHAnsi"/>
                <w:spacing w:val="-2"/>
              </w:rPr>
              <w:t>I</w:t>
            </w:r>
            <w:r w:rsidRPr="00477AF6">
              <w:rPr>
                <w:rFonts w:asciiTheme="minorHAnsi" w:hAnsiTheme="minorHAnsi"/>
                <w:spacing w:val="-6"/>
              </w:rPr>
              <w:t>V</w:t>
            </w:r>
            <w:r w:rsidRPr="00477AF6">
              <w:rPr>
                <w:rFonts w:asciiTheme="minorHAnsi" w:hAnsiTheme="minorHAnsi"/>
                <w:spacing w:val="-2"/>
              </w:rPr>
              <w:t>I</w:t>
            </w:r>
            <w:r w:rsidRPr="00477AF6">
              <w:rPr>
                <w:rFonts w:asciiTheme="minorHAnsi" w:hAnsiTheme="minorHAnsi"/>
                <w:spacing w:val="-15"/>
              </w:rPr>
              <w:t>T</w:t>
            </w:r>
            <w:r w:rsidRPr="00477AF6">
              <w:rPr>
                <w:rFonts w:asciiTheme="minorHAnsi" w:hAnsiTheme="minorHAnsi"/>
                <w:spacing w:val="-6"/>
              </w:rPr>
              <w:t>A</w:t>
            </w:r>
            <w:r w:rsidRPr="00477AF6">
              <w:rPr>
                <w:rFonts w:asciiTheme="minorHAnsi" w:hAnsiTheme="minorHAnsi"/>
              </w:rPr>
              <w:t>’</w:t>
            </w:r>
            <w:r w:rsidRPr="00477AF6">
              <w:rPr>
                <w:rFonts w:asciiTheme="minorHAnsi" w:hAnsiTheme="minorHAnsi"/>
                <w:spacing w:val="1"/>
              </w:rPr>
              <w:t xml:space="preserve"> </w:t>
            </w:r>
            <w:r w:rsidRPr="00477AF6">
              <w:rPr>
                <w:rFonts w:asciiTheme="minorHAnsi" w:hAnsiTheme="minorHAnsi"/>
                <w:spacing w:val="2"/>
              </w:rPr>
              <w:t>c</w:t>
            </w:r>
            <w:r w:rsidRPr="00477AF6">
              <w:rPr>
                <w:rFonts w:asciiTheme="minorHAnsi" w:hAnsiTheme="minorHAnsi"/>
              </w:rPr>
              <w:t>o</w:t>
            </w:r>
            <w:r w:rsidRPr="00477AF6">
              <w:rPr>
                <w:rFonts w:asciiTheme="minorHAnsi" w:hAnsiTheme="minorHAnsi"/>
                <w:spacing w:val="-4"/>
              </w:rPr>
              <w:t>m</w:t>
            </w:r>
            <w:r w:rsidRPr="00477AF6">
              <w:rPr>
                <w:rFonts w:asciiTheme="minorHAnsi" w:hAnsiTheme="minorHAnsi"/>
              </w:rPr>
              <w:t>m</w:t>
            </w:r>
            <w:r w:rsidRPr="00477AF6">
              <w:rPr>
                <w:rFonts w:asciiTheme="minorHAnsi" w:hAnsiTheme="minorHAnsi"/>
                <w:spacing w:val="-7"/>
              </w:rPr>
              <w:t>e</w:t>
            </w:r>
            <w:r w:rsidRPr="00477AF6">
              <w:rPr>
                <w:rFonts w:asciiTheme="minorHAnsi" w:hAnsiTheme="minorHAnsi"/>
                <w:spacing w:val="3"/>
              </w:rPr>
              <w:t>r</w:t>
            </w:r>
            <w:r w:rsidRPr="00477AF6">
              <w:rPr>
                <w:rFonts w:asciiTheme="minorHAnsi" w:hAnsiTheme="minorHAnsi"/>
                <w:spacing w:val="2"/>
              </w:rPr>
              <w:t>c</w:t>
            </w:r>
            <w:r w:rsidRPr="00477AF6">
              <w:rPr>
                <w:rFonts w:asciiTheme="minorHAnsi" w:hAnsiTheme="minorHAnsi"/>
                <w:spacing w:val="-4"/>
              </w:rPr>
              <w:t>i</w:t>
            </w:r>
            <w:r w:rsidRPr="00477AF6">
              <w:rPr>
                <w:rFonts w:asciiTheme="minorHAnsi" w:hAnsiTheme="minorHAnsi"/>
                <w:spacing w:val="2"/>
              </w:rPr>
              <w:t>a</w:t>
            </w:r>
            <w:r w:rsidRPr="00477AF6">
              <w:rPr>
                <w:rFonts w:asciiTheme="minorHAnsi" w:hAnsiTheme="minorHAnsi"/>
              </w:rPr>
              <w:t>li</w:t>
            </w:r>
            <w:r w:rsidRPr="00477AF6">
              <w:rPr>
                <w:rFonts w:asciiTheme="minorHAnsi" w:hAnsiTheme="minorHAnsi"/>
                <w:spacing w:val="1"/>
              </w:rPr>
              <w:t xml:space="preserve"> </w:t>
            </w:r>
            <w:r w:rsidRPr="00477AF6">
              <w:rPr>
                <w:rFonts w:asciiTheme="minorHAnsi" w:hAnsiTheme="minorHAnsi"/>
              </w:rPr>
              <w:t>958</w:t>
            </w:r>
          </w:p>
        </w:tc>
        <w:tc>
          <w:tcPr>
            <w:tcW w:w="5038" w:type="dxa"/>
            <w:tcBorders>
              <w:top w:val="single" w:sz="4" w:space="0" w:color="000000"/>
              <w:left w:val="single" w:sz="4" w:space="0" w:color="000000"/>
              <w:bottom w:val="single" w:sz="4" w:space="0" w:color="000000"/>
              <w:right w:val="single" w:sz="4" w:space="0" w:color="000000"/>
            </w:tcBorders>
          </w:tcPr>
          <w:p w14:paraId="79FE013B" w14:textId="77777777" w:rsidR="00D91BE6" w:rsidRPr="00477AF6" w:rsidRDefault="00D91BE6" w:rsidP="00AA58A5">
            <w:pPr>
              <w:pStyle w:val="TableParagraph"/>
              <w:kinsoku w:val="0"/>
              <w:overflowPunct w:val="0"/>
              <w:spacing w:line="234" w:lineRule="exact"/>
              <w:ind w:left="42"/>
              <w:rPr>
                <w:rFonts w:asciiTheme="minorHAnsi" w:hAnsiTheme="minorHAnsi"/>
              </w:rPr>
            </w:pPr>
            <w:r>
              <w:rPr>
                <w:rFonts w:asciiTheme="minorHAnsi" w:hAnsiTheme="minorHAnsi"/>
                <w:spacing w:val="1"/>
              </w:rPr>
              <w:t xml:space="preserve">Bidoni carrellati </w:t>
            </w:r>
            <w:r w:rsidRPr="00EA5B00">
              <w:rPr>
                <w:spacing w:val="-5"/>
              </w:rPr>
              <w:t>d</w:t>
            </w:r>
            <w:r w:rsidRPr="00EA5B00">
              <w:t>a</w:t>
            </w:r>
            <w:r w:rsidRPr="00EA5B00">
              <w:rPr>
                <w:spacing w:val="5"/>
              </w:rPr>
              <w:t xml:space="preserve"> </w:t>
            </w:r>
            <w:r w:rsidRPr="00EA5B00">
              <w:rPr>
                <w:spacing w:val="-2"/>
              </w:rPr>
              <w:t>I</w:t>
            </w:r>
            <w:r w:rsidRPr="00EA5B00">
              <w:t>t.</w:t>
            </w:r>
            <w:r w:rsidRPr="00EA5B00">
              <w:rPr>
                <w:spacing w:val="4"/>
              </w:rPr>
              <w:t xml:space="preserve"> </w:t>
            </w:r>
            <w:r w:rsidRPr="00EA5B00">
              <w:t>120</w:t>
            </w:r>
            <w:r w:rsidRPr="00EA5B00">
              <w:rPr>
                <w:spacing w:val="-4"/>
              </w:rPr>
              <w:t>/</w:t>
            </w:r>
            <w:r w:rsidRPr="00EA5B00">
              <w:t>24</w:t>
            </w:r>
            <w:r>
              <w:t>0</w:t>
            </w:r>
            <w:r w:rsidRPr="00EA5B00">
              <w:rPr>
                <w:spacing w:val="-3"/>
              </w:rPr>
              <w:t xml:space="preserve"> </w:t>
            </w:r>
            <w:r>
              <w:rPr>
                <w:spacing w:val="-3"/>
              </w:rPr>
              <w:t xml:space="preserve">/360 </w:t>
            </w:r>
            <w:r w:rsidRPr="00477AF6">
              <w:rPr>
                <w:rFonts w:asciiTheme="minorHAnsi" w:hAnsiTheme="minorHAnsi"/>
                <w:spacing w:val="1"/>
              </w:rPr>
              <w:t>e s</w:t>
            </w:r>
            <w:r w:rsidRPr="00477AF6">
              <w:rPr>
                <w:rFonts w:asciiTheme="minorHAnsi" w:hAnsiTheme="minorHAnsi"/>
                <w:spacing w:val="2"/>
              </w:rPr>
              <w:t>a</w:t>
            </w:r>
            <w:r w:rsidRPr="00477AF6">
              <w:rPr>
                <w:rFonts w:asciiTheme="minorHAnsi" w:hAnsiTheme="minorHAnsi"/>
                <w:spacing w:val="-2"/>
              </w:rPr>
              <w:t>cc</w:t>
            </w:r>
            <w:r w:rsidRPr="00477AF6">
              <w:rPr>
                <w:rFonts w:asciiTheme="minorHAnsi" w:hAnsiTheme="minorHAnsi"/>
                <w:spacing w:val="-5"/>
              </w:rPr>
              <w:t>h</w:t>
            </w:r>
            <w:r w:rsidRPr="00477AF6">
              <w:rPr>
                <w:rFonts w:asciiTheme="minorHAnsi" w:hAnsiTheme="minorHAnsi"/>
              </w:rPr>
              <w:t>i</w:t>
            </w:r>
            <w:r w:rsidRPr="00477AF6">
              <w:rPr>
                <w:rFonts w:asciiTheme="minorHAnsi" w:hAnsiTheme="minorHAnsi"/>
                <w:spacing w:val="-2"/>
              </w:rPr>
              <w:t xml:space="preserve"> </w:t>
            </w:r>
            <w:r w:rsidRPr="00477AF6">
              <w:rPr>
                <w:rFonts w:asciiTheme="minorHAnsi" w:hAnsiTheme="minorHAnsi"/>
              </w:rPr>
              <w:t>biod</w:t>
            </w:r>
            <w:r w:rsidRPr="00477AF6">
              <w:rPr>
                <w:rFonts w:asciiTheme="minorHAnsi" w:hAnsiTheme="minorHAnsi"/>
                <w:spacing w:val="-2"/>
              </w:rPr>
              <w:t>e</w:t>
            </w:r>
            <w:r w:rsidRPr="00477AF6">
              <w:rPr>
                <w:rFonts w:asciiTheme="minorHAnsi" w:hAnsiTheme="minorHAnsi"/>
                <w:spacing w:val="-5"/>
              </w:rPr>
              <w:t>g</w:t>
            </w:r>
            <w:r w:rsidRPr="00477AF6">
              <w:rPr>
                <w:rFonts w:asciiTheme="minorHAnsi" w:hAnsiTheme="minorHAnsi"/>
                <w:spacing w:val="3"/>
              </w:rPr>
              <w:t>r</w:t>
            </w:r>
            <w:r w:rsidRPr="00477AF6">
              <w:rPr>
                <w:rFonts w:asciiTheme="minorHAnsi" w:hAnsiTheme="minorHAnsi"/>
                <w:spacing w:val="2"/>
              </w:rPr>
              <w:t>a</w:t>
            </w:r>
            <w:r w:rsidRPr="00477AF6">
              <w:rPr>
                <w:rFonts w:asciiTheme="minorHAnsi" w:hAnsiTheme="minorHAnsi"/>
                <w:spacing w:val="-5"/>
              </w:rPr>
              <w:t>d</w:t>
            </w:r>
            <w:r w:rsidRPr="00477AF6">
              <w:rPr>
                <w:rFonts w:asciiTheme="minorHAnsi" w:hAnsiTheme="minorHAnsi"/>
                <w:spacing w:val="2"/>
              </w:rPr>
              <w:t>a</w:t>
            </w:r>
            <w:r w:rsidRPr="00477AF6">
              <w:rPr>
                <w:rFonts w:asciiTheme="minorHAnsi" w:hAnsiTheme="minorHAnsi"/>
              </w:rPr>
              <w:t>bi</w:t>
            </w:r>
            <w:r w:rsidRPr="00477AF6">
              <w:rPr>
                <w:rFonts w:asciiTheme="minorHAnsi" w:hAnsiTheme="minorHAnsi"/>
                <w:spacing w:val="-4"/>
              </w:rPr>
              <w:t>l</w:t>
            </w:r>
            <w:r w:rsidRPr="00477AF6">
              <w:rPr>
                <w:rFonts w:asciiTheme="minorHAnsi" w:hAnsiTheme="minorHAnsi"/>
              </w:rPr>
              <w:t>i</w:t>
            </w:r>
            <w:r w:rsidRPr="00477AF6">
              <w:rPr>
                <w:rFonts w:asciiTheme="minorHAnsi" w:hAnsiTheme="minorHAnsi"/>
                <w:spacing w:val="5"/>
              </w:rPr>
              <w:t xml:space="preserve"> </w:t>
            </w:r>
            <w:r w:rsidRPr="00477AF6">
              <w:rPr>
                <w:rFonts w:asciiTheme="minorHAnsi" w:hAnsiTheme="minorHAnsi"/>
                <w:spacing w:val="-4"/>
              </w:rPr>
              <w:t>l</w:t>
            </w:r>
            <w:r w:rsidRPr="00477AF6">
              <w:rPr>
                <w:rFonts w:asciiTheme="minorHAnsi" w:hAnsiTheme="minorHAnsi"/>
              </w:rPr>
              <w:t>t.</w:t>
            </w:r>
            <w:r w:rsidRPr="00477AF6">
              <w:rPr>
                <w:rFonts w:asciiTheme="minorHAnsi" w:hAnsiTheme="minorHAnsi"/>
                <w:spacing w:val="-1"/>
              </w:rPr>
              <w:t xml:space="preserve"> </w:t>
            </w:r>
            <w:r w:rsidRPr="00477AF6">
              <w:rPr>
                <w:rFonts w:asciiTheme="minorHAnsi" w:hAnsiTheme="minorHAnsi"/>
              </w:rPr>
              <w:t>120</w:t>
            </w:r>
            <w:r w:rsidRPr="00477AF6">
              <w:rPr>
                <w:rFonts w:asciiTheme="minorHAnsi" w:hAnsiTheme="minorHAnsi"/>
                <w:spacing w:val="-3"/>
              </w:rPr>
              <w:t xml:space="preserve"> </w:t>
            </w:r>
            <w:r w:rsidRPr="00477AF6">
              <w:rPr>
                <w:rFonts w:asciiTheme="minorHAnsi" w:hAnsiTheme="minorHAnsi"/>
              </w:rPr>
              <w:t>sp</w:t>
            </w:r>
            <w:r w:rsidRPr="00477AF6">
              <w:rPr>
                <w:rFonts w:asciiTheme="minorHAnsi" w:hAnsiTheme="minorHAnsi"/>
                <w:spacing w:val="-7"/>
              </w:rPr>
              <w:t>e</w:t>
            </w:r>
            <w:r w:rsidRPr="00477AF6">
              <w:rPr>
                <w:rFonts w:asciiTheme="minorHAnsi" w:hAnsiTheme="minorHAnsi"/>
              </w:rPr>
              <w:t>ss</w:t>
            </w:r>
            <w:r w:rsidRPr="00477AF6">
              <w:rPr>
                <w:rFonts w:asciiTheme="minorHAnsi" w:hAnsiTheme="minorHAnsi"/>
                <w:spacing w:val="-5"/>
              </w:rPr>
              <w:t>o</w:t>
            </w:r>
            <w:r w:rsidRPr="00477AF6">
              <w:rPr>
                <w:rFonts w:asciiTheme="minorHAnsi" w:hAnsiTheme="minorHAnsi"/>
                <w:spacing w:val="7"/>
              </w:rPr>
              <w:t>r</w:t>
            </w:r>
            <w:r w:rsidRPr="00477AF6">
              <w:rPr>
                <w:rFonts w:asciiTheme="minorHAnsi" w:hAnsiTheme="minorHAnsi"/>
              </w:rPr>
              <w:t xml:space="preserve">e </w:t>
            </w:r>
            <w:r w:rsidRPr="00477AF6">
              <w:rPr>
                <w:rFonts w:asciiTheme="minorHAnsi" w:hAnsiTheme="minorHAnsi"/>
                <w:spacing w:val="-4"/>
              </w:rPr>
              <w:t>m</w:t>
            </w:r>
            <w:r w:rsidRPr="00477AF6">
              <w:rPr>
                <w:rFonts w:asciiTheme="minorHAnsi" w:hAnsiTheme="minorHAnsi"/>
              </w:rPr>
              <w:t>y</w:t>
            </w:r>
            <w:r w:rsidRPr="00477AF6">
              <w:rPr>
                <w:rFonts w:asciiTheme="minorHAnsi" w:hAnsiTheme="minorHAnsi"/>
                <w:spacing w:val="-1"/>
              </w:rPr>
              <w:t xml:space="preserve"> </w:t>
            </w:r>
            <w:r w:rsidRPr="00477AF6">
              <w:rPr>
                <w:rFonts w:asciiTheme="minorHAnsi" w:hAnsiTheme="minorHAnsi"/>
              </w:rPr>
              <w:t>25</w:t>
            </w:r>
          </w:p>
        </w:tc>
      </w:tr>
    </w:tbl>
    <w:p w14:paraId="3CF970AC" w14:textId="77777777" w:rsidR="00D91BE6" w:rsidRPr="00477AF6" w:rsidRDefault="00D91BE6" w:rsidP="00D91BE6">
      <w:pPr>
        <w:kinsoku w:val="0"/>
        <w:overflowPunct w:val="0"/>
        <w:spacing w:line="110" w:lineRule="exact"/>
        <w:rPr>
          <w:rFonts w:asciiTheme="minorHAnsi" w:hAnsiTheme="minorHAnsi"/>
          <w:sz w:val="11"/>
          <w:szCs w:val="11"/>
        </w:rPr>
      </w:pPr>
    </w:p>
    <w:p w14:paraId="48643F51" w14:textId="77777777" w:rsidR="00D91BE6" w:rsidRPr="00477AF6"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4677"/>
        <w:gridCol w:w="4975"/>
      </w:tblGrid>
      <w:tr w:rsidR="00D91BE6" w:rsidRPr="00477AF6" w14:paraId="31CC4EB3" w14:textId="77777777" w:rsidTr="00AA58A5">
        <w:trPr>
          <w:trHeight w:hRule="exact" w:val="1011"/>
        </w:trPr>
        <w:tc>
          <w:tcPr>
            <w:tcW w:w="4677" w:type="dxa"/>
            <w:tcBorders>
              <w:top w:val="single" w:sz="4" w:space="0" w:color="000000"/>
              <w:left w:val="single" w:sz="4" w:space="0" w:color="000000"/>
              <w:bottom w:val="single" w:sz="4" w:space="0" w:color="000000"/>
              <w:right w:val="single" w:sz="4" w:space="0" w:color="000000"/>
            </w:tcBorders>
          </w:tcPr>
          <w:p w14:paraId="48DDCF2E" w14:textId="77777777" w:rsidR="00D91BE6" w:rsidRPr="00477AF6" w:rsidRDefault="00D91BE6" w:rsidP="00AA58A5">
            <w:pPr>
              <w:pStyle w:val="TableParagraph"/>
              <w:kinsoku w:val="0"/>
              <w:overflowPunct w:val="0"/>
              <w:spacing w:line="234" w:lineRule="exact"/>
              <w:ind w:left="51"/>
              <w:rPr>
                <w:rFonts w:asciiTheme="minorHAnsi" w:hAnsiTheme="minorHAnsi"/>
              </w:rPr>
            </w:pPr>
            <w:r w:rsidRPr="00477AF6">
              <w:rPr>
                <w:rFonts w:asciiTheme="minorHAnsi" w:hAnsiTheme="minorHAnsi"/>
                <w:spacing w:val="-6"/>
              </w:rPr>
              <w:t>U</w:t>
            </w:r>
            <w:r w:rsidRPr="00477AF6">
              <w:rPr>
                <w:rFonts w:asciiTheme="minorHAnsi" w:hAnsiTheme="minorHAnsi"/>
                <w:spacing w:val="3"/>
              </w:rPr>
              <w:t>T</w:t>
            </w:r>
            <w:r w:rsidRPr="00477AF6">
              <w:rPr>
                <w:rFonts w:asciiTheme="minorHAnsi" w:hAnsiTheme="minorHAnsi"/>
              </w:rPr>
              <w:t>E</w:t>
            </w:r>
            <w:r w:rsidRPr="00477AF6">
              <w:rPr>
                <w:rFonts w:asciiTheme="minorHAnsi" w:hAnsiTheme="minorHAnsi"/>
                <w:spacing w:val="-2"/>
              </w:rPr>
              <w:t>N</w:t>
            </w:r>
            <w:r w:rsidRPr="00477AF6">
              <w:rPr>
                <w:rFonts w:asciiTheme="minorHAnsi" w:hAnsiTheme="minorHAnsi"/>
              </w:rPr>
              <w:t>ZE</w:t>
            </w:r>
            <w:r w:rsidRPr="00477AF6">
              <w:rPr>
                <w:rFonts w:asciiTheme="minorHAnsi" w:hAnsiTheme="minorHAnsi"/>
                <w:spacing w:val="1"/>
              </w:rPr>
              <w:t xml:space="preserve"> </w:t>
            </w:r>
            <w:r w:rsidRPr="00477AF6">
              <w:rPr>
                <w:rFonts w:asciiTheme="minorHAnsi" w:hAnsiTheme="minorHAnsi"/>
                <w:spacing w:val="7"/>
              </w:rPr>
              <w:t>r</w:t>
            </w:r>
            <w:r w:rsidRPr="00477AF6">
              <w:rPr>
                <w:rFonts w:asciiTheme="minorHAnsi" w:hAnsiTheme="minorHAnsi"/>
                <w:spacing w:val="-7"/>
              </w:rPr>
              <w:t>e</w:t>
            </w:r>
            <w:r w:rsidRPr="00477AF6">
              <w:rPr>
                <w:rFonts w:asciiTheme="minorHAnsi" w:hAnsiTheme="minorHAnsi"/>
                <w:spacing w:val="5"/>
              </w:rPr>
              <w:t>s</w:t>
            </w:r>
            <w:r w:rsidRPr="00477AF6">
              <w:rPr>
                <w:rFonts w:asciiTheme="minorHAnsi" w:hAnsiTheme="minorHAnsi"/>
              </w:rPr>
              <w:t>id</w:t>
            </w:r>
            <w:r w:rsidRPr="00477AF6">
              <w:rPr>
                <w:rFonts w:asciiTheme="minorHAnsi" w:hAnsiTheme="minorHAnsi"/>
                <w:spacing w:val="-2"/>
              </w:rPr>
              <w:t>e</w:t>
            </w:r>
            <w:r w:rsidRPr="00477AF6">
              <w:rPr>
                <w:rFonts w:asciiTheme="minorHAnsi" w:hAnsiTheme="minorHAnsi"/>
              </w:rPr>
              <w:t>n</w:t>
            </w:r>
            <w:r w:rsidRPr="00477AF6">
              <w:rPr>
                <w:rFonts w:asciiTheme="minorHAnsi" w:hAnsiTheme="minorHAnsi"/>
                <w:spacing w:val="2"/>
              </w:rPr>
              <w:t>z</w:t>
            </w:r>
            <w:r w:rsidRPr="00477AF6">
              <w:rPr>
                <w:rFonts w:asciiTheme="minorHAnsi" w:hAnsiTheme="minorHAnsi"/>
                <w:spacing w:val="-4"/>
              </w:rPr>
              <w:t>i</w:t>
            </w:r>
            <w:r w:rsidRPr="00477AF6">
              <w:rPr>
                <w:rFonts w:asciiTheme="minorHAnsi" w:hAnsiTheme="minorHAnsi"/>
                <w:spacing w:val="7"/>
              </w:rPr>
              <w:t>a</w:t>
            </w:r>
            <w:r w:rsidRPr="00477AF6">
              <w:rPr>
                <w:rFonts w:asciiTheme="minorHAnsi" w:hAnsiTheme="minorHAnsi"/>
              </w:rPr>
              <w:t>li</w:t>
            </w:r>
          </w:p>
        </w:tc>
        <w:tc>
          <w:tcPr>
            <w:tcW w:w="4975" w:type="dxa"/>
            <w:tcBorders>
              <w:top w:val="single" w:sz="4" w:space="0" w:color="000000"/>
              <w:left w:val="single" w:sz="4" w:space="0" w:color="000000"/>
              <w:bottom w:val="single" w:sz="4" w:space="0" w:color="000000"/>
              <w:right w:val="single" w:sz="4" w:space="0" w:color="000000"/>
            </w:tcBorders>
          </w:tcPr>
          <w:p w14:paraId="0061FFDE" w14:textId="77777777" w:rsidR="00D91BE6" w:rsidRPr="00477AF6" w:rsidRDefault="00D91BE6" w:rsidP="00AA58A5">
            <w:pPr>
              <w:pStyle w:val="TableParagraph"/>
              <w:kinsoku w:val="0"/>
              <w:overflowPunct w:val="0"/>
              <w:ind w:left="-1"/>
              <w:jc w:val="both"/>
              <w:rPr>
                <w:rFonts w:asciiTheme="minorHAnsi" w:hAnsiTheme="minorHAnsi"/>
              </w:rPr>
            </w:pPr>
            <w:r w:rsidRPr="00477AF6">
              <w:rPr>
                <w:rFonts w:asciiTheme="minorHAnsi" w:hAnsiTheme="minorHAnsi"/>
                <w:spacing w:val="-4"/>
              </w:rPr>
              <w:t>B</w:t>
            </w:r>
            <w:r w:rsidRPr="00477AF6">
              <w:rPr>
                <w:rFonts w:asciiTheme="minorHAnsi" w:hAnsiTheme="minorHAnsi"/>
              </w:rPr>
              <w:t>idoni</w:t>
            </w:r>
            <w:r w:rsidRPr="00477AF6">
              <w:rPr>
                <w:rFonts w:asciiTheme="minorHAnsi" w:hAnsiTheme="minorHAnsi"/>
                <w:spacing w:val="-2"/>
              </w:rPr>
              <w:t xml:space="preserve"> c</w:t>
            </w:r>
            <w:r w:rsidRPr="00477AF6">
              <w:rPr>
                <w:rFonts w:asciiTheme="minorHAnsi" w:hAnsiTheme="minorHAnsi"/>
                <w:spacing w:val="2"/>
              </w:rPr>
              <w:t>a</w:t>
            </w:r>
            <w:r w:rsidRPr="00477AF6">
              <w:rPr>
                <w:rFonts w:asciiTheme="minorHAnsi" w:hAnsiTheme="minorHAnsi"/>
                <w:spacing w:val="-2"/>
              </w:rPr>
              <w:t>r</w:t>
            </w:r>
            <w:r w:rsidRPr="00477AF6">
              <w:rPr>
                <w:rFonts w:asciiTheme="minorHAnsi" w:hAnsiTheme="minorHAnsi"/>
                <w:spacing w:val="3"/>
              </w:rPr>
              <w:t>r</w:t>
            </w:r>
            <w:r w:rsidRPr="00477AF6">
              <w:rPr>
                <w:rFonts w:asciiTheme="minorHAnsi" w:hAnsiTheme="minorHAnsi"/>
                <w:spacing w:val="-7"/>
              </w:rPr>
              <w:t>e</w:t>
            </w:r>
            <w:r w:rsidRPr="00477AF6">
              <w:rPr>
                <w:rFonts w:asciiTheme="minorHAnsi" w:hAnsiTheme="minorHAnsi"/>
              </w:rPr>
              <w:t>l</w:t>
            </w:r>
            <w:r w:rsidRPr="00477AF6">
              <w:rPr>
                <w:rFonts w:asciiTheme="minorHAnsi" w:hAnsiTheme="minorHAnsi"/>
                <w:spacing w:val="-4"/>
              </w:rPr>
              <w:t>l</w:t>
            </w:r>
            <w:r w:rsidRPr="00477AF6">
              <w:rPr>
                <w:rFonts w:asciiTheme="minorHAnsi" w:hAnsiTheme="minorHAnsi"/>
                <w:spacing w:val="2"/>
              </w:rPr>
              <w:t>a</w:t>
            </w:r>
            <w:r w:rsidRPr="00477AF6">
              <w:rPr>
                <w:rFonts w:asciiTheme="minorHAnsi" w:hAnsiTheme="minorHAnsi"/>
              </w:rPr>
              <w:t>ti</w:t>
            </w:r>
            <w:r w:rsidRPr="00477AF6">
              <w:rPr>
                <w:rFonts w:asciiTheme="minorHAnsi" w:hAnsiTheme="minorHAnsi"/>
                <w:spacing w:val="-2"/>
              </w:rPr>
              <w:t xml:space="preserve"> </w:t>
            </w:r>
            <w:r w:rsidRPr="00477AF6">
              <w:rPr>
                <w:rFonts w:asciiTheme="minorHAnsi" w:hAnsiTheme="minorHAnsi"/>
                <w:spacing w:val="-5"/>
              </w:rPr>
              <w:t>d</w:t>
            </w:r>
            <w:r w:rsidRPr="00477AF6">
              <w:rPr>
                <w:rFonts w:asciiTheme="minorHAnsi" w:hAnsiTheme="minorHAnsi"/>
              </w:rPr>
              <w:t>a</w:t>
            </w:r>
            <w:r w:rsidRPr="00477AF6">
              <w:rPr>
                <w:rFonts w:asciiTheme="minorHAnsi" w:hAnsiTheme="minorHAnsi"/>
                <w:spacing w:val="5"/>
              </w:rPr>
              <w:t xml:space="preserve"> </w:t>
            </w:r>
            <w:r w:rsidRPr="00477AF6">
              <w:rPr>
                <w:rFonts w:asciiTheme="minorHAnsi" w:hAnsiTheme="minorHAnsi"/>
                <w:spacing w:val="-2"/>
              </w:rPr>
              <w:t>I</w:t>
            </w:r>
            <w:r w:rsidRPr="00477AF6">
              <w:rPr>
                <w:rFonts w:asciiTheme="minorHAnsi" w:hAnsiTheme="minorHAnsi"/>
              </w:rPr>
              <w:t>t.</w:t>
            </w:r>
            <w:r w:rsidRPr="00477AF6">
              <w:rPr>
                <w:rFonts w:asciiTheme="minorHAnsi" w:hAnsiTheme="minorHAnsi"/>
                <w:spacing w:val="4"/>
              </w:rPr>
              <w:t xml:space="preserve"> </w:t>
            </w:r>
            <w:r w:rsidRPr="00477AF6">
              <w:rPr>
                <w:rFonts w:asciiTheme="minorHAnsi" w:hAnsiTheme="minorHAnsi"/>
              </w:rPr>
              <w:t>120</w:t>
            </w:r>
            <w:r w:rsidRPr="00477AF6">
              <w:rPr>
                <w:rFonts w:asciiTheme="minorHAnsi" w:hAnsiTheme="minorHAnsi"/>
                <w:spacing w:val="-4"/>
              </w:rPr>
              <w:t>/</w:t>
            </w:r>
            <w:r w:rsidRPr="00477AF6">
              <w:rPr>
                <w:rFonts w:asciiTheme="minorHAnsi" w:hAnsiTheme="minorHAnsi"/>
              </w:rPr>
              <w:t>240</w:t>
            </w:r>
            <w:r w:rsidRPr="00477AF6">
              <w:rPr>
                <w:rFonts w:asciiTheme="minorHAnsi" w:hAnsiTheme="minorHAnsi"/>
                <w:spacing w:val="-3"/>
              </w:rPr>
              <w:t xml:space="preserve"> </w:t>
            </w:r>
            <w:r w:rsidRPr="00477AF6">
              <w:rPr>
                <w:rFonts w:asciiTheme="minorHAnsi" w:hAnsiTheme="minorHAnsi"/>
                <w:spacing w:val="2"/>
              </w:rPr>
              <w:t>a</w:t>
            </w:r>
            <w:r w:rsidRPr="00477AF6">
              <w:rPr>
                <w:rFonts w:asciiTheme="minorHAnsi" w:hAnsiTheme="minorHAnsi"/>
              </w:rPr>
              <w:t>d</w:t>
            </w:r>
            <w:r w:rsidRPr="00477AF6">
              <w:rPr>
                <w:rFonts w:asciiTheme="minorHAnsi" w:hAnsiTheme="minorHAnsi"/>
                <w:spacing w:val="-3"/>
              </w:rPr>
              <w:t xml:space="preserve"> </w:t>
            </w:r>
            <w:r w:rsidRPr="00477AF6">
              <w:rPr>
                <w:rFonts w:asciiTheme="minorHAnsi" w:hAnsiTheme="minorHAnsi"/>
              </w:rPr>
              <w:t>uso</w:t>
            </w:r>
            <w:r w:rsidRPr="00477AF6">
              <w:rPr>
                <w:rFonts w:asciiTheme="minorHAnsi" w:hAnsiTheme="minorHAnsi"/>
                <w:spacing w:val="2"/>
              </w:rPr>
              <w:t xml:space="preserve"> </w:t>
            </w:r>
            <w:r w:rsidRPr="00477AF6">
              <w:rPr>
                <w:rFonts w:asciiTheme="minorHAnsi" w:hAnsiTheme="minorHAnsi"/>
                <w:spacing w:val="9"/>
              </w:rPr>
              <w:t>p</w:t>
            </w:r>
            <w:r w:rsidRPr="00477AF6">
              <w:rPr>
                <w:rFonts w:asciiTheme="minorHAnsi" w:hAnsiTheme="minorHAnsi"/>
                <w:spacing w:val="12"/>
              </w:rPr>
              <w:t>r</w:t>
            </w:r>
            <w:r w:rsidRPr="00477AF6">
              <w:rPr>
                <w:rFonts w:asciiTheme="minorHAnsi" w:hAnsiTheme="minorHAnsi"/>
                <w:spacing w:val="10"/>
              </w:rPr>
              <w:t>i</w:t>
            </w:r>
            <w:r w:rsidRPr="00477AF6">
              <w:rPr>
                <w:rFonts w:asciiTheme="minorHAnsi" w:hAnsiTheme="minorHAnsi"/>
                <w:spacing w:val="4"/>
              </w:rPr>
              <w:t>v</w:t>
            </w:r>
            <w:r w:rsidRPr="00477AF6">
              <w:rPr>
                <w:rFonts w:asciiTheme="minorHAnsi" w:hAnsiTheme="minorHAnsi"/>
                <w:spacing w:val="12"/>
              </w:rPr>
              <w:t>a</w:t>
            </w:r>
            <w:r w:rsidRPr="00477AF6">
              <w:rPr>
                <w:rFonts w:asciiTheme="minorHAnsi" w:hAnsiTheme="minorHAnsi"/>
                <w:spacing w:val="10"/>
              </w:rPr>
              <w:t>t</w:t>
            </w:r>
            <w:r w:rsidRPr="00477AF6">
              <w:rPr>
                <w:rFonts w:asciiTheme="minorHAnsi" w:hAnsiTheme="minorHAnsi"/>
              </w:rPr>
              <w:t>o</w:t>
            </w:r>
            <w:r w:rsidRPr="00477AF6">
              <w:rPr>
                <w:rFonts w:asciiTheme="minorHAnsi" w:hAnsiTheme="minorHAnsi"/>
                <w:spacing w:val="21"/>
              </w:rPr>
              <w:t xml:space="preserve"> </w:t>
            </w:r>
            <w:r w:rsidRPr="00477AF6">
              <w:rPr>
                <w:rFonts w:asciiTheme="minorHAnsi" w:hAnsiTheme="minorHAnsi"/>
              </w:rPr>
              <w:t>e</w:t>
            </w:r>
            <w:r w:rsidRPr="00477AF6">
              <w:rPr>
                <w:rFonts w:asciiTheme="minorHAnsi" w:hAnsiTheme="minorHAnsi"/>
                <w:spacing w:val="24"/>
              </w:rPr>
              <w:t xml:space="preserve"> </w:t>
            </w:r>
            <w:r w:rsidRPr="00477AF6">
              <w:rPr>
                <w:rFonts w:asciiTheme="minorHAnsi" w:hAnsiTheme="minorHAnsi"/>
                <w:spacing w:val="4"/>
              </w:rPr>
              <w:t>d</w:t>
            </w:r>
            <w:r w:rsidRPr="00477AF6">
              <w:rPr>
                <w:rFonts w:asciiTheme="minorHAnsi" w:hAnsiTheme="minorHAnsi"/>
              </w:rPr>
              <w:t>a</w:t>
            </w:r>
          </w:p>
          <w:p w14:paraId="4AA18731" w14:textId="77777777" w:rsidR="00D91BE6" w:rsidRPr="00477AF6" w:rsidRDefault="00D91BE6" w:rsidP="00AA58A5">
            <w:pPr>
              <w:pStyle w:val="TableParagraph"/>
              <w:kinsoku w:val="0"/>
              <w:overflowPunct w:val="0"/>
              <w:spacing w:before="1"/>
              <w:ind w:left="-1" w:right="614"/>
              <w:jc w:val="both"/>
              <w:rPr>
                <w:rFonts w:asciiTheme="minorHAnsi" w:hAnsiTheme="minorHAnsi"/>
              </w:rPr>
            </w:pPr>
            <w:r w:rsidRPr="00477AF6">
              <w:rPr>
                <w:rFonts w:asciiTheme="minorHAnsi" w:hAnsiTheme="minorHAnsi"/>
                <w:spacing w:val="12"/>
              </w:rPr>
              <w:t>c</w:t>
            </w:r>
            <w:r w:rsidRPr="00477AF6">
              <w:rPr>
                <w:rFonts w:asciiTheme="minorHAnsi" w:hAnsiTheme="minorHAnsi"/>
                <w:spacing w:val="9"/>
              </w:rPr>
              <w:t>o</w:t>
            </w:r>
            <w:r w:rsidRPr="00477AF6">
              <w:rPr>
                <w:rFonts w:asciiTheme="minorHAnsi" w:hAnsiTheme="minorHAnsi"/>
                <w:spacing w:val="10"/>
              </w:rPr>
              <w:t>ll</w:t>
            </w:r>
            <w:r w:rsidRPr="00477AF6">
              <w:rPr>
                <w:rFonts w:asciiTheme="minorHAnsi" w:hAnsiTheme="minorHAnsi"/>
                <w:spacing w:val="9"/>
              </w:rPr>
              <w:t>o</w:t>
            </w:r>
            <w:r w:rsidRPr="00477AF6">
              <w:rPr>
                <w:rFonts w:asciiTheme="minorHAnsi" w:hAnsiTheme="minorHAnsi"/>
                <w:spacing w:val="7"/>
              </w:rPr>
              <w:t>c</w:t>
            </w:r>
            <w:r w:rsidRPr="00477AF6">
              <w:rPr>
                <w:rFonts w:asciiTheme="minorHAnsi" w:hAnsiTheme="minorHAnsi"/>
                <w:spacing w:val="12"/>
              </w:rPr>
              <w:t>a</w:t>
            </w:r>
            <w:r w:rsidRPr="00477AF6">
              <w:rPr>
                <w:rFonts w:asciiTheme="minorHAnsi" w:hAnsiTheme="minorHAnsi"/>
                <w:spacing w:val="17"/>
              </w:rPr>
              <w:t>r</w:t>
            </w:r>
            <w:r w:rsidRPr="00477AF6">
              <w:rPr>
                <w:rFonts w:asciiTheme="minorHAnsi" w:hAnsiTheme="minorHAnsi"/>
                <w:spacing w:val="2"/>
              </w:rPr>
              <w:t>e</w:t>
            </w:r>
            <w:r w:rsidRPr="00477AF6">
              <w:rPr>
                <w:rFonts w:asciiTheme="minorHAnsi" w:hAnsiTheme="minorHAnsi"/>
              </w:rPr>
              <w:t>,</w:t>
            </w:r>
            <w:r w:rsidRPr="00477AF6">
              <w:rPr>
                <w:rFonts w:asciiTheme="minorHAnsi" w:hAnsiTheme="minorHAnsi"/>
                <w:spacing w:val="23"/>
              </w:rPr>
              <w:t xml:space="preserve"> </w:t>
            </w:r>
            <w:r w:rsidRPr="00477AF6">
              <w:rPr>
                <w:rFonts w:asciiTheme="minorHAnsi" w:hAnsiTheme="minorHAnsi"/>
                <w:spacing w:val="2"/>
              </w:rPr>
              <w:t>a</w:t>
            </w:r>
            <w:r w:rsidRPr="00477AF6">
              <w:rPr>
                <w:rFonts w:asciiTheme="minorHAnsi" w:hAnsiTheme="minorHAnsi"/>
              </w:rPr>
              <w:t>l</w:t>
            </w:r>
            <w:r w:rsidRPr="00477AF6">
              <w:rPr>
                <w:rFonts w:asciiTheme="minorHAnsi" w:hAnsiTheme="minorHAnsi"/>
                <w:spacing w:val="-4"/>
              </w:rPr>
              <w:t>l</w:t>
            </w:r>
            <w:r w:rsidRPr="00477AF6">
              <w:rPr>
                <w:rFonts w:asciiTheme="minorHAnsi" w:hAnsiTheme="minorHAnsi"/>
                <w:spacing w:val="3"/>
              </w:rPr>
              <w:t>’</w:t>
            </w:r>
            <w:r w:rsidRPr="00477AF6">
              <w:rPr>
                <w:rFonts w:asciiTheme="minorHAnsi" w:hAnsiTheme="minorHAnsi"/>
                <w:spacing w:val="-4"/>
              </w:rPr>
              <w:t>i</w:t>
            </w:r>
            <w:r w:rsidRPr="00477AF6">
              <w:rPr>
                <w:rFonts w:asciiTheme="minorHAnsi" w:hAnsiTheme="minorHAnsi"/>
                <w:spacing w:val="-5"/>
              </w:rPr>
              <w:t>n</w:t>
            </w:r>
            <w:r w:rsidRPr="00477AF6">
              <w:rPr>
                <w:rFonts w:asciiTheme="minorHAnsi" w:hAnsiTheme="minorHAnsi"/>
                <w:spacing w:val="5"/>
              </w:rPr>
              <w:t>t</w:t>
            </w:r>
            <w:r w:rsidRPr="00477AF6">
              <w:rPr>
                <w:rFonts w:asciiTheme="minorHAnsi" w:hAnsiTheme="minorHAnsi"/>
                <w:spacing w:val="-7"/>
              </w:rPr>
              <w:t>e</w:t>
            </w:r>
            <w:r w:rsidRPr="00477AF6">
              <w:rPr>
                <w:rFonts w:asciiTheme="minorHAnsi" w:hAnsiTheme="minorHAnsi"/>
                <w:spacing w:val="7"/>
              </w:rPr>
              <w:t>r</w:t>
            </w:r>
            <w:r w:rsidRPr="00477AF6">
              <w:rPr>
                <w:rFonts w:asciiTheme="minorHAnsi" w:hAnsiTheme="minorHAnsi"/>
              </w:rPr>
              <w:t>no</w:t>
            </w:r>
            <w:r w:rsidRPr="00477AF6">
              <w:rPr>
                <w:rFonts w:asciiTheme="minorHAnsi" w:hAnsiTheme="minorHAnsi"/>
                <w:spacing w:val="-3"/>
              </w:rPr>
              <w:t xml:space="preserve"> </w:t>
            </w:r>
            <w:r w:rsidRPr="00477AF6">
              <w:rPr>
                <w:rFonts w:asciiTheme="minorHAnsi" w:hAnsiTheme="minorHAnsi"/>
              </w:rPr>
              <w:t>d</w:t>
            </w:r>
            <w:r w:rsidRPr="00477AF6">
              <w:rPr>
                <w:rFonts w:asciiTheme="minorHAnsi" w:hAnsiTheme="minorHAnsi"/>
                <w:spacing w:val="-2"/>
              </w:rPr>
              <w:t>e</w:t>
            </w:r>
            <w:r w:rsidRPr="00477AF6">
              <w:rPr>
                <w:rFonts w:asciiTheme="minorHAnsi" w:hAnsiTheme="minorHAnsi"/>
              </w:rPr>
              <w:t>lle p</w:t>
            </w:r>
            <w:r w:rsidRPr="00477AF6">
              <w:rPr>
                <w:rFonts w:asciiTheme="minorHAnsi" w:hAnsiTheme="minorHAnsi"/>
                <w:spacing w:val="3"/>
              </w:rPr>
              <w:t>r</w:t>
            </w:r>
            <w:r w:rsidRPr="00477AF6">
              <w:rPr>
                <w:rFonts w:asciiTheme="minorHAnsi" w:hAnsiTheme="minorHAnsi"/>
                <w:spacing w:val="-5"/>
              </w:rPr>
              <w:t>o</w:t>
            </w:r>
            <w:r w:rsidRPr="00477AF6">
              <w:rPr>
                <w:rFonts w:asciiTheme="minorHAnsi" w:hAnsiTheme="minorHAnsi"/>
              </w:rPr>
              <w:t>p</w:t>
            </w:r>
            <w:r w:rsidRPr="00477AF6">
              <w:rPr>
                <w:rFonts w:asciiTheme="minorHAnsi" w:hAnsiTheme="minorHAnsi"/>
                <w:spacing w:val="3"/>
              </w:rPr>
              <w:t>r</w:t>
            </w:r>
            <w:r w:rsidRPr="00477AF6">
              <w:rPr>
                <w:rFonts w:asciiTheme="minorHAnsi" w:hAnsiTheme="minorHAnsi"/>
                <w:spacing w:val="-4"/>
              </w:rPr>
              <w:t>i</w:t>
            </w:r>
            <w:r w:rsidRPr="00477AF6">
              <w:rPr>
                <w:rFonts w:asciiTheme="minorHAnsi" w:hAnsiTheme="minorHAnsi"/>
                <w:spacing w:val="-7"/>
              </w:rPr>
              <w:t>e</w:t>
            </w:r>
            <w:r w:rsidRPr="00477AF6">
              <w:rPr>
                <w:rFonts w:asciiTheme="minorHAnsi" w:hAnsiTheme="minorHAnsi"/>
              </w:rPr>
              <w:t>t</w:t>
            </w:r>
            <w:r w:rsidRPr="00477AF6">
              <w:rPr>
                <w:rFonts w:asciiTheme="minorHAnsi" w:hAnsiTheme="minorHAnsi"/>
                <w:spacing w:val="2"/>
              </w:rPr>
              <w:t>à</w:t>
            </w:r>
            <w:r>
              <w:rPr>
                <w:rFonts w:asciiTheme="minorHAnsi" w:hAnsiTheme="minorHAnsi"/>
                <w:spacing w:val="2"/>
              </w:rPr>
              <w:t xml:space="preserve"> e condomini</w:t>
            </w:r>
            <w:r w:rsidRPr="00477AF6">
              <w:rPr>
                <w:rFonts w:asciiTheme="minorHAnsi" w:hAnsiTheme="minorHAnsi"/>
              </w:rPr>
              <w:t>.</w:t>
            </w:r>
          </w:p>
        </w:tc>
      </w:tr>
      <w:tr w:rsidR="00D91BE6" w:rsidRPr="00477AF6" w14:paraId="595D76AD" w14:textId="77777777" w:rsidTr="00AA58A5">
        <w:trPr>
          <w:trHeight w:hRule="exact" w:val="586"/>
        </w:trPr>
        <w:tc>
          <w:tcPr>
            <w:tcW w:w="4677" w:type="dxa"/>
            <w:tcBorders>
              <w:top w:val="single" w:sz="4" w:space="0" w:color="000000"/>
              <w:left w:val="single" w:sz="4" w:space="0" w:color="000000"/>
              <w:bottom w:val="single" w:sz="4" w:space="0" w:color="000000"/>
              <w:right w:val="single" w:sz="4" w:space="0" w:color="000000"/>
            </w:tcBorders>
          </w:tcPr>
          <w:p w14:paraId="05F40079" w14:textId="77777777" w:rsidR="00D91BE6" w:rsidRPr="00477AF6" w:rsidRDefault="00D91BE6" w:rsidP="00AA58A5">
            <w:pPr>
              <w:pStyle w:val="TableParagraph"/>
              <w:kinsoku w:val="0"/>
              <w:overflowPunct w:val="0"/>
              <w:spacing w:line="239" w:lineRule="exact"/>
              <w:ind w:left="51"/>
              <w:rPr>
                <w:rFonts w:asciiTheme="minorHAnsi" w:hAnsiTheme="minorHAnsi"/>
              </w:rPr>
            </w:pPr>
            <w:r w:rsidRPr="00477AF6">
              <w:rPr>
                <w:rFonts w:asciiTheme="minorHAnsi" w:hAnsiTheme="minorHAnsi"/>
                <w:spacing w:val="-30"/>
              </w:rPr>
              <w:t>A</w:t>
            </w:r>
            <w:r w:rsidRPr="00477AF6">
              <w:rPr>
                <w:rFonts w:asciiTheme="minorHAnsi" w:hAnsiTheme="minorHAnsi"/>
                <w:spacing w:val="3"/>
              </w:rPr>
              <w:t>TT</w:t>
            </w:r>
            <w:r w:rsidRPr="00477AF6">
              <w:rPr>
                <w:rFonts w:asciiTheme="minorHAnsi" w:hAnsiTheme="minorHAnsi"/>
                <w:spacing w:val="-2"/>
              </w:rPr>
              <w:t>I</w:t>
            </w:r>
            <w:r w:rsidRPr="00477AF6">
              <w:rPr>
                <w:rFonts w:asciiTheme="minorHAnsi" w:hAnsiTheme="minorHAnsi"/>
                <w:spacing w:val="-6"/>
              </w:rPr>
              <w:t>V</w:t>
            </w:r>
            <w:r w:rsidRPr="00477AF6">
              <w:rPr>
                <w:rFonts w:asciiTheme="minorHAnsi" w:hAnsiTheme="minorHAnsi"/>
                <w:spacing w:val="-2"/>
              </w:rPr>
              <w:t>I</w:t>
            </w:r>
            <w:r w:rsidRPr="00477AF6">
              <w:rPr>
                <w:rFonts w:asciiTheme="minorHAnsi" w:hAnsiTheme="minorHAnsi"/>
                <w:spacing w:val="-15"/>
              </w:rPr>
              <w:t>T</w:t>
            </w:r>
            <w:r w:rsidRPr="00477AF6">
              <w:rPr>
                <w:rFonts w:asciiTheme="minorHAnsi" w:hAnsiTheme="minorHAnsi"/>
                <w:spacing w:val="-6"/>
              </w:rPr>
              <w:t>A</w:t>
            </w:r>
            <w:r w:rsidRPr="00477AF6">
              <w:rPr>
                <w:rFonts w:asciiTheme="minorHAnsi" w:hAnsiTheme="minorHAnsi"/>
              </w:rPr>
              <w:t>’</w:t>
            </w:r>
            <w:r w:rsidRPr="00477AF6">
              <w:rPr>
                <w:rFonts w:asciiTheme="minorHAnsi" w:hAnsiTheme="minorHAnsi"/>
                <w:spacing w:val="2"/>
              </w:rPr>
              <w:t xml:space="preserve"> c</w:t>
            </w:r>
            <w:r w:rsidRPr="00477AF6">
              <w:rPr>
                <w:rFonts w:asciiTheme="minorHAnsi" w:hAnsiTheme="minorHAnsi"/>
              </w:rPr>
              <w:t>o</w:t>
            </w:r>
            <w:r w:rsidRPr="00477AF6">
              <w:rPr>
                <w:rFonts w:asciiTheme="minorHAnsi" w:hAnsiTheme="minorHAnsi"/>
                <w:spacing w:val="-4"/>
              </w:rPr>
              <w:t>m</w:t>
            </w:r>
            <w:r w:rsidRPr="00477AF6">
              <w:rPr>
                <w:rFonts w:asciiTheme="minorHAnsi" w:hAnsiTheme="minorHAnsi"/>
              </w:rPr>
              <w:t>m</w:t>
            </w:r>
            <w:r w:rsidRPr="00477AF6">
              <w:rPr>
                <w:rFonts w:asciiTheme="minorHAnsi" w:hAnsiTheme="minorHAnsi"/>
                <w:spacing w:val="-7"/>
              </w:rPr>
              <w:t>e</w:t>
            </w:r>
            <w:r w:rsidRPr="00477AF6">
              <w:rPr>
                <w:rFonts w:asciiTheme="minorHAnsi" w:hAnsiTheme="minorHAnsi"/>
                <w:spacing w:val="3"/>
              </w:rPr>
              <w:t>r</w:t>
            </w:r>
            <w:r w:rsidRPr="00477AF6">
              <w:rPr>
                <w:rFonts w:asciiTheme="minorHAnsi" w:hAnsiTheme="minorHAnsi"/>
                <w:spacing w:val="2"/>
              </w:rPr>
              <w:t>c</w:t>
            </w:r>
            <w:r w:rsidRPr="00477AF6">
              <w:rPr>
                <w:rFonts w:asciiTheme="minorHAnsi" w:hAnsiTheme="minorHAnsi"/>
                <w:spacing w:val="-4"/>
              </w:rPr>
              <w:t>i</w:t>
            </w:r>
            <w:r w:rsidRPr="00477AF6">
              <w:rPr>
                <w:rFonts w:asciiTheme="minorHAnsi" w:hAnsiTheme="minorHAnsi"/>
                <w:spacing w:val="2"/>
              </w:rPr>
              <w:t>a</w:t>
            </w:r>
            <w:r w:rsidRPr="00477AF6">
              <w:rPr>
                <w:rFonts w:asciiTheme="minorHAnsi" w:hAnsiTheme="minorHAnsi"/>
              </w:rPr>
              <w:t>li</w:t>
            </w:r>
          </w:p>
        </w:tc>
        <w:tc>
          <w:tcPr>
            <w:tcW w:w="4975" w:type="dxa"/>
            <w:tcBorders>
              <w:top w:val="single" w:sz="4" w:space="0" w:color="000000"/>
              <w:left w:val="single" w:sz="4" w:space="0" w:color="000000"/>
              <w:bottom w:val="single" w:sz="4" w:space="0" w:color="000000"/>
              <w:right w:val="single" w:sz="4" w:space="0" w:color="000000"/>
            </w:tcBorders>
          </w:tcPr>
          <w:p w14:paraId="7CC2D475" w14:textId="77777777" w:rsidR="00D91BE6" w:rsidRPr="00477AF6" w:rsidRDefault="00D91BE6" w:rsidP="00AA58A5">
            <w:pPr>
              <w:pStyle w:val="TableParagraph"/>
              <w:kinsoku w:val="0"/>
              <w:overflowPunct w:val="0"/>
              <w:spacing w:line="239" w:lineRule="exact"/>
              <w:ind w:left="61"/>
              <w:rPr>
                <w:rFonts w:asciiTheme="minorHAnsi" w:hAnsiTheme="minorHAnsi"/>
              </w:rPr>
            </w:pPr>
            <w:r w:rsidRPr="00477AF6">
              <w:rPr>
                <w:rFonts w:asciiTheme="minorHAnsi" w:hAnsiTheme="minorHAnsi"/>
                <w:spacing w:val="-4"/>
              </w:rPr>
              <w:t>B</w:t>
            </w:r>
            <w:r w:rsidRPr="00477AF6">
              <w:rPr>
                <w:rFonts w:asciiTheme="minorHAnsi" w:hAnsiTheme="minorHAnsi"/>
              </w:rPr>
              <w:t>idoni</w:t>
            </w:r>
            <w:r w:rsidRPr="00477AF6">
              <w:rPr>
                <w:rFonts w:asciiTheme="minorHAnsi" w:hAnsiTheme="minorHAnsi"/>
                <w:spacing w:val="-2"/>
              </w:rPr>
              <w:t xml:space="preserve"> c</w:t>
            </w:r>
            <w:r w:rsidRPr="00477AF6">
              <w:rPr>
                <w:rFonts w:asciiTheme="minorHAnsi" w:hAnsiTheme="minorHAnsi"/>
                <w:spacing w:val="2"/>
              </w:rPr>
              <w:t>a</w:t>
            </w:r>
            <w:r w:rsidRPr="00477AF6">
              <w:rPr>
                <w:rFonts w:asciiTheme="minorHAnsi" w:hAnsiTheme="minorHAnsi"/>
                <w:spacing w:val="-2"/>
              </w:rPr>
              <w:t>r</w:t>
            </w:r>
            <w:r w:rsidRPr="00477AF6">
              <w:rPr>
                <w:rFonts w:asciiTheme="minorHAnsi" w:hAnsiTheme="minorHAnsi"/>
                <w:spacing w:val="3"/>
              </w:rPr>
              <w:t>r</w:t>
            </w:r>
            <w:r w:rsidRPr="00477AF6">
              <w:rPr>
                <w:rFonts w:asciiTheme="minorHAnsi" w:hAnsiTheme="minorHAnsi"/>
                <w:spacing w:val="-7"/>
              </w:rPr>
              <w:t>e</w:t>
            </w:r>
            <w:r w:rsidRPr="00477AF6">
              <w:rPr>
                <w:rFonts w:asciiTheme="minorHAnsi" w:hAnsiTheme="minorHAnsi"/>
              </w:rPr>
              <w:t>l</w:t>
            </w:r>
            <w:r w:rsidRPr="00477AF6">
              <w:rPr>
                <w:rFonts w:asciiTheme="minorHAnsi" w:hAnsiTheme="minorHAnsi"/>
                <w:spacing w:val="-4"/>
              </w:rPr>
              <w:t>l</w:t>
            </w:r>
            <w:r w:rsidRPr="00477AF6">
              <w:rPr>
                <w:rFonts w:asciiTheme="minorHAnsi" w:hAnsiTheme="minorHAnsi"/>
                <w:spacing w:val="2"/>
              </w:rPr>
              <w:t>a</w:t>
            </w:r>
            <w:r w:rsidRPr="00477AF6">
              <w:rPr>
                <w:rFonts w:asciiTheme="minorHAnsi" w:hAnsiTheme="minorHAnsi"/>
              </w:rPr>
              <w:t xml:space="preserve">ti </w:t>
            </w:r>
            <w:r w:rsidRPr="00477AF6">
              <w:rPr>
                <w:rFonts w:asciiTheme="minorHAnsi" w:hAnsiTheme="minorHAnsi"/>
                <w:spacing w:val="1"/>
              </w:rPr>
              <w:t xml:space="preserve"> </w:t>
            </w:r>
            <w:r w:rsidRPr="00477AF6">
              <w:rPr>
                <w:rFonts w:asciiTheme="minorHAnsi" w:hAnsiTheme="minorHAnsi"/>
                <w:spacing w:val="-5"/>
              </w:rPr>
              <w:t>d</w:t>
            </w:r>
            <w:r w:rsidRPr="00477AF6">
              <w:rPr>
                <w:rFonts w:asciiTheme="minorHAnsi" w:hAnsiTheme="minorHAnsi"/>
              </w:rPr>
              <w:t>a</w:t>
            </w:r>
            <w:r w:rsidRPr="00477AF6">
              <w:rPr>
                <w:rFonts w:asciiTheme="minorHAnsi" w:hAnsiTheme="minorHAnsi"/>
                <w:spacing w:val="5"/>
              </w:rPr>
              <w:t xml:space="preserve"> </w:t>
            </w:r>
            <w:r w:rsidRPr="00477AF6">
              <w:rPr>
                <w:rFonts w:asciiTheme="minorHAnsi" w:hAnsiTheme="minorHAnsi"/>
                <w:spacing w:val="-2"/>
              </w:rPr>
              <w:t>I</w:t>
            </w:r>
            <w:r w:rsidRPr="00477AF6">
              <w:rPr>
                <w:rFonts w:asciiTheme="minorHAnsi" w:hAnsiTheme="minorHAnsi"/>
              </w:rPr>
              <w:t>t</w:t>
            </w:r>
            <w:r>
              <w:rPr>
                <w:rFonts w:asciiTheme="minorHAnsi" w:hAnsiTheme="minorHAnsi"/>
              </w:rPr>
              <w:t xml:space="preserve">. </w:t>
            </w:r>
            <w:r w:rsidRPr="00EA5B00">
              <w:t>120</w:t>
            </w:r>
            <w:r w:rsidRPr="00EA5B00">
              <w:rPr>
                <w:spacing w:val="-4"/>
              </w:rPr>
              <w:t>/</w:t>
            </w:r>
            <w:r w:rsidRPr="00EA5B00">
              <w:t>24</w:t>
            </w:r>
            <w:r>
              <w:t>0</w:t>
            </w:r>
            <w:r w:rsidRPr="00EA5B00">
              <w:rPr>
                <w:spacing w:val="-3"/>
              </w:rPr>
              <w:t xml:space="preserve"> </w:t>
            </w:r>
            <w:r>
              <w:rPr>
                <w:spacing w:val="-3"/>
              </w:rPr>
              <w:t>/360 allestiti in spazi privati</w:t>
            </w:r>
          </w:p>
        </w:tc>
      </w:tr>
    </w:tbl>
    <w:p w14:paraId="719EB385" w14:textId="77777777" w:rsidR="00D91BE6" w:rsidRPr="00477AF6" w:rsidRDefault="00D91BE6" w:rsidP="00D91BE6">
      <w:pPr>
        <w:rPr>
          <w:rFonts w:asciiTheme="minorHAnsi" w:hAnsiTheme="minorHAnsi"/>
        </w:rPr>
        <w:sectPr w:rsidR="00D91BE6" w:rsidRPr="00477AF6">
          <w:pgSz w:w="11904" w:h="16840"/>
          <w:pgMar w:top="980" w:right="980" w:bottom="1240" w:left="980" w:header="749" w:footer="1045" w:gutter="0"/>
          <w:cols w:space="720" w:equalWidth="0">
            <w:col w:w="9944"/>
          </w:cols>
          <w:noEndnote/>
        </w:sectPr>
      </w:pPr>
    </w:p>
    <w:p w14:paraId="7059EC00" w14:textId="77777777" w:rsidR="00D91BE6" w:rsidRPr="00477AF6" w:rsidRDefault="00D91BE6" w:rsidP="00D91BE6">
      <w:pPr>
        <w:kinsoku w:val="0"/>
        <w:overflowPunct w:val="0"/>
        <w:spacing w:before="3" w:line="160" w:lineRule="exact"/>
        <w:rPr>
          <w:rFonts w:asciiTheme="minorHAnsi" w:hAnsiTheme="minorHAnsi"/>
          <w:sz w:val="16"/>
          <w:szCs w:val="16"/>
        </w:rPr>
      </w:pPr>
    </w:p>
    <w:p w14:paraId="44BFB16A" w14:textId="02DD0039" w:rsidR="00D91BE6" w:rsidRPr="00477AF6" w:rsidRDefault="00D91BE6" w:rsidP="00D91BE6">
      <w:pPr>
        <w:numPr>
          <w:ilvl w:val="2"/>
          <w:numId w:val="28"/>
        </w:numPr>
        <w:tabs>
          <w:tab w:val="left" w:pos="824"/>
        </w:tabs>
        <w:kinsoku w:val="0"/>
        <w:overflowPunct w:val="0"/>
        <w:adjustRightInd w:val="0"/>
        <w:spacing w:before="72"/>
        <w:ind w:left="824" w:hanging="614"/>
        <w:rPr>
          <w:rFonts w:asciiTheme="minorHAnsi" w:hAnsiTheme="minorHAnsi"/>
        </w:rPr>
      </w:pPr>
      <w:r w:rsidRPr="00477AF6">
        <w:rPr>
          <w:rFonts w:asciiTheme="minorHAnsi" w:hAnsiTheme="minorHAnsi"/>
          <w:b/>
          <w:bCs/>
          <w:i/>
          <w:iCs/>
          <w:spacing w:val="-11"/>
        </w:rPr>
        <w:t>T</w:t>
      </w:r>
      <w:r w:rsidRPr="00477AF6">
        <w:rPr>
          <w:rFonts w:asciiTheme="minorHAnsi" w:hAnsiTheme="minorHAnsi"/>
          <w:b/>
          <w:bCs/>
          <w:i/>
          <w:iCs/>
        </w:rPr>
        <w:t>ipo</w:t>
      </w:r>
      <w:r w:rsidRPr="00477AF6">
        <w:rPr>
          <w:rFonts w:asciiTheme="minorHAnsi" w:hAnsiTheme="minorHAnsi"/>
          <w:b/>
          <w:bCs/>
          <w:i/>
          <w:iCs/>
          <w:spacing w:val="2"/>
        </w:rPr>
        <w:t xml:space="preserve"> </w:t>
      </w:r>
      <w:r w:rsidRPr="00477AF6">
        <w:rPr>
          <w:rFonts w:asciiTheme="minorHAnsi" w:hAnsiTheme="minorHAnsi"/>
          <w:b/>
          <w:bCs/>
          <w:i/>
          <w:iCs/>
        </w:rPr>
        <w:t>di</w:t>
      </w:r>
      <w:r w:rsidRPr="00477AF6">
        <w:rPr>
          <w:rFonts w:asciiTheme="minorHAnsi" w:hAnsiTheme="minorHAnsi"/>
          <w:b/>
          <w:bCs/>
          <w:i/>
          <w:iCs/>
          <w:spacing w:val="3"/>
        </w:rPr>
        <w:t xml:space="preserve"> </w:t>
      </w:r>
      <w:r w:rsidRPr="00477AF6">
        <w:rPr>
          <w:rFonts w:asciiTheme="minorHAnsi" w:hAnsiTheme="minorHAnsi"/>
          <w:b/>
          <w:bCs/>
          <w:i/>
          <w:iCs/>
        </w:rPr>
        <w:t>a</w:t>
      </w:r>
      <w:r w:rsidRPr="00477AF6">
        <w:rPr>
          <w:rFonts w:asciiTheme="minorHAnsi" w:hAnsiTheme="minorHAnsi"/>
          <w:b/>
          <w:bCs/>
          <w:i/>
          <w:iCs/>
          <w:spacing w:val="1"/>
        </w:rPr>
        <w:t>u</w:t>
      </w:r>
      <w:r w:rsidRPr="00477AF6">
        <w:rPr>
          <w:rFonts w:asciiTheme="minorHAnsi" w:hAnsiTheme="minorHAnsi"/>
          <w:b/>
          <w:bCs/>
          <w:i/>
          <w:iCs/>
        </w:rPr>
        <w:t>to</w:t>
      </w:r>
      <w:r w:rsidRPr="00477AF6">
        <w:rPr>
          <w:rFonts w:asciiTheme="minorHAnsi" w:hAnsiTheme="minorHAnsi"/>
          <w:b/>
          <w:bCs/>
          <w:i/>
          <w:iCs/>
          <w:spacing w:val="-4"/>
        </w:rPr>
        <w:t>m</w:t>
      </w:r>
      <w:r w:rsidRPr="00477AF6">
        <w:rPr>
          <w:rFonts w:asciiTheme="minorHAnsi" w:hAnsiTheme="minorHAnsi"/>
          <w:b/>
          <w:bCs/>
          <w:i/>
          <w:iCs/>
          <w:spacing w:val="-2"/>
        </w:rPr>
        <w:t>e</w:t>
      </w:r>
      <w:r w:rsidRPr="00477AF6">
        <w:rPr>
          <w:rFonts w:asciiTheme="minorHAnsi" w:hAnsiTheme="minorHAnsi"/>
          <w:b/>
          <w:bCs/>
          <w:i/>
          <w:iCs/>
        </w:rPr>
        <w:t>zzi</w:t>
      </w:r>
    </w:p>
    <w:p w14:paraId="45850551" w14:textId="479DE359" w:rsidR="00D91BE6" w:rsidRDefault="00D91BE6" w:rsidP="00D91BE6">
      <w:pPr>
        <w:pStyle w:val="Corpotesto"/>
        <w:tabs>
          <w:tab w:val="left" w:pos="4892"/>
        </w:tabs>
        <w:kinsoku w:val="0"/>
        <w:overflowPunct w:val="0"/>
        <w:ind w:left="210"/>
        <w:rPr>
          <w:rFonts w:asciiTheme="minorHAnsi" w:hAnsiTheme="minorHAnsi"/>
        </w:rPr>
      </w:pPr>
      <w:r>
        <w:rPr>
          <w:noProof/>
        </w:rPr>
        <mc:AlternateContent>
          <mc:Choice Requires="wpg">
            <w:drawing>
              <wp:anchor distT="0" distB="0" distL="114300" distR="114300" simplePos="0" relativeHeight="487618048" behindDoc="1" locked="0" layoutInCell="0" allowOverlap="1" wp14:anchorId="49794606" wp14:editId="71425885">
                <wp:simplePos x="0" y="0"/>
                <wp:positionH relativeFrom="page">
                  <wp:posOffset>709295</wp:posOffset>
                </wp:positionH>
                <wp:positionV relativeFrom="paragraph">
                  <wp:posOffset>43815</wp:posOffset>
                </wp:positionV>
                <wp:extent cx="6142355" cy="755015"/>
                <wp:effectExtent l="4445" t="5715" r="6350" b="1270"/>
                <wp:wrapNone/>
                <wp:docPr id="1050171421" name="Gruppo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2355" cy="755015"/>
                          <a:chOff x="1117" y="69"/>
                          <a:chExt cx="9673" cy="1189"/>
                        </a:xfrm>
                      </wpg:grpSpPr>
                      <wps:wsp>
                        <wps:cNvPr id="1083606733" name="Freeform 75"/>
                        <wps:cNvSpPr>
                          <a:spLocks/>
                        </wps:cNvSpPr>
                        <wps:spPr bwMode="auto">
                          <a:xfrm>
                            <a:off x="1123" y="75"/>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9663435" name="Freeform 76"/>
                        <wps:cNvSpPr>
                          <a:spLocks/>
                        </wps:cNvSpPr>
                        <wps:spPr bwMode="auto">
                          <a:xfrm>
                            <a:off x="1128" y="80"/>
                            <a:ext cx="20" cy="1167"/>
                          </a:xfrm>
                          <a:custGeom>
                            <a:avLst/>
                            <a:gdLst>
                              <a:gd name="T0" fmla="*/ 0 w 20"/>
                              <a:gd name="T1" fmla="*/ 0 h 1167"/>
                              <a:gd name="T2" fmla="*/ 0 w 20"/>
                              <a:gd name="T3" fmla="*/ 1166 h 1167"/>
                            </a:gdLst>
                            <a:ahLst/>
                            <a:cxnLst>
                              <a:cxn ang="0">
                                <a:pos x="T0" y="T1"/>
                              </a:cxn>
                              <a:cxn ang="0">
                                <a:pos x="T2" y="T3"/>
                              </a:cxn>
                            </a:cxnLst>
                            <a:rect l="0" t="0" r="r" b="b"/>
                            <a:pathLst>
                              <a:path w="20" h="1167">
                                <a:moveTo>
                                  <a:pt x="0" y="0"/>
                                </a:moveTo>
                                <a:lnTo>
                                  <a:pt x="0" y="116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7693720" name="Freeform 77"/>
                        <wps:cNvSpPr>
                          <a:spLocks/>
                        </wps:cNvSpPr>
                        <wps:spPr bwMode="auto">
                          <a:xfrm>
                            <a:off x="1123" y="1252"/>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663294" name="Freeform 78"/>
                        <wps:cNvSpPr>
                          <a:spLocks/>
                        </wps:cNvSpPr>
                        <wps:spPr bwMode="auto">
                          <a:xfrm>
                            <a:off x="5815" y="80"/>
                            <a:ext cx="20" cy="1167"/>
                          </a:xfrm>
                          <a:custGeom>
                            <a:avLst/>
                            <a:gdLst>
                              <a:gd name="T0" fmla="*/ 0 w 20"/>
                              <a:gd name="T1" fmla="*/ 0 h 1167"/>
                              <a:gd name="T2" fmla="*/ 0 w 20"/>
                              <a:gd name="T3" fmla="*/ 1166 h 1167"/>
                            </a:gdLst>
                            <a:ahLst/>
                            <a:cxnLst>
                              <a:cxn ang="0">
                                <a:pos x="T0" y="T1"/>
                              </a:cxn>
                              <a:cxn ang="0">
                                <a:pos x="T2" y="T3"/>
                              </a:cxn>
                            </a:cxnLst>
                            <a:rect l="0" t="0" r="r" b="b"/>
                            <a:pathLst>
                              <a:path w="20" h="1167">
                                <a:moveTo>
                                  <a:pt x="0" y="0"/>
                                </a:moveTo>
                                <a:lnTo>
                                  <a:pt x="0" y="1166"/>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91310208" name="Freeform 79"/>
                        <wps:cNvSpPr>
                          <a:spLocks/>
                        </wps:cNvSpPr>
                        <wps:spPr bwMode="auto">
                          <a:xfrm>
                            <a:off x="10780" y="80"/>
                            <a:ext cx="20" cy="1167"/>
                          </a:xfrm>
                          <a:custGeom>
                            <a:avLst/>
                            <a:gdLst>
                              <a:gd name="T0" fmla="*/ 0 w 20"/>
                              <a:gd name="T1" fmla="*/ 0 h 1167"/>
                              <a:gd name="T2" fmla="*/ 0 w 20"/>
                              <a:gd name="T3" fmla="*/ 1166 h 1167"/>
                            </a:gdLst>
                            <a:ahLst/>
                            <a:cxnLst>
                              <a:cxn ang="0">
                                <a:pos x="T0" y="T1"/>
                              </a:cxn>
                              <a:cxn ang="0">
                                <a:pos x="T2" y="T3"/>
                              </a:cxn>
                            </a:cxnLst>
                            <a:rect l="0" t="0" r="r" b="b"/>
                            <a:pathLst>
                              <a:path w="20" h="1167">
                                <a:moveTo>
                                  <a:pt x="0" y="0"/>
                                </a:moveTo>
                                <a:lnTo>
                                  <a:pt x="0" y="1166"/>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195E78" id="Gruppo 108" o:spid="_x0000_s1026" style="position:absolute;margin-left:55.85pt;margin-top:3.45pt;width:483.65pt;height:59.45pt;z-index:-15698432;mso-position-horizontal-relative:page" coordorigin="1117,69" coordsize="9673,1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" o:allowincell="f">
                <v:shape id="Freeform 75" o:spid="_x0000_s1027" style="position:absolute;left:1123;top:75;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" path="m,l9661,e" filled="f" strokeweight=".20458mm">
                  <v:path arrowok="t" o:connecttype="custom" o:connectlocs="0,0;9661,0" o:connectangles="0,0"/>
                </v:shape>
                <v:shape id="Freeform 76" o:spid="_x0000_s1028" style="position:absolute;left:1128;top:80;width:20;height:1167;visibility:visible;mso-wrap-style:square;v-text-anchor:top" coordsize="20,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" path="m,l,1166e" filled="f" strokeweight=".20458mm">
                  <v:path arrowok="t" o:connecttype="custom" o:connectlocs="0,0;0,1166" o:connectangles="0,0"/>
                </v:shape>
                <v:shape id="Freeform 77" o:spid="_x0000_s1029" style="position:absolute;left:1123;top:1252;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" path="m,l9661,e" filled="f" strokeweight=".58pt">
                  <v:path arrowok="t" o:connecttype="custom" o:connectlocs="0,0;9661,0" o:connectangles="0,0"/>
                </v:shape>
                <v:shape id="Freeform 78" o:spid="_x0000_s1030" style="position:absolute;left:5815;top:80;width:20;height:1167;visibility:visible;mso-wrap-style:square;v-text-anchor:top" coordsize="20,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" path="m,l,1166e" filled="f" strokeweight=".58pt">
                  <v:path arrowok="t" o:connecttype="custom" o:connectlocs="0,0;0,1166" o:connectangles="0,0"/>
                </v:shape>
                <v:shape id="Freeform 79" o:spid="_x0000_s1031" style="position:absolute;left:10780;top:80;width:20;height:1167;visibility:visible;mso-wrap-style:square;v-text-anchor:top" coordsize="20,1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" path="m,l,1166e" filled="f" strokeweight=".20458mm">
                  <v:path arrowok="t" o:connecttype="custom" o:connectlocs="0,0;0,1166" o:connectangles="0,0"/>
                </v:shape>
                <w10:wrap anchorx="page"/>
              </v:group>
            </w:pict>
          </mc:Fallback>
        </mc:AlternateContent>
      </w:r>
      <w:r w:rsidRPr="00477AF6">
        <w:rPr>
          <w:rFonts w:asciiTheme="minorHAnsi" w:hAnsiTheme="minorHAnsi"/>
          <w:spacing w:val="1"/>
          <w:position w:val="-6"/>
        </w:rPr>
        <w:t>R</w:t>
      </w:r>
      <w:r w:rsidRPr="00477AF6">
        <w:rPr>
          <w:rFonts w:asciiTheme="minorHAnsi" w:hAnsiTheme="minorHAnsi"/>
          <w:spacing w:val="2"/>
          <w:position w:val="-6"/>
        </w:rPr>
        <w:t>a</w:t>
      </w:r>
      <w:r w:rsidRPr="00477AF6">
        <w:rPr>
          <w:rFonts w:asciiTheme="minorHAnsi" w:hAnsiTheme="minorHAnsi"/>
          <w:spacing w:val="-2"/>
          <w:position w:val="-6"/>
        </w:rPr>
        <w:t>cc</w:t>
      </w:r>
      <w:r w:rsidRPr="00477AF6">
        <w:rPr>
          <w:rFonts w:asciiTheme="minorHAnsi" w:hAnsiTheme="minorHAnsi"/>
          <w:spacing w:val="-5"/>
          <w:position w:val="-6"/>
        </w:rPr>
        <w:t>o</w:t>
      </w:r>
      <w:r w:rsidRPr="00477AF6">
        <w:rPr>
          <w:rFonts w:asciiTheme="minorHAnsi" w:hAnsiTheme="minorHAnsi"/>
          <w:spacing w:val="-4"/>
          <w:position w:val="-6"/>
        </w:rPr>
        <w:t>l</w:t>
      </w:r>
      <w:r w:rsidRPr="00477AF6">
        <w:rPr>
          <w:rFonts w:asciiTheme="minorHAnsi" w:hAnsiTheme="minorHAnsi"/>
          <w:position w:val="-6"/>
        </w:rPr>
        <w:t>ta</w:t>
      </w:r>
      <w:r w:rsidRPr="00477AF6">
        <w:rPr>
          <w:rFonts w:asciiTheme="minorHAnsi" w:hAnsiTheme="minorHAnsi"/>
          <w:spacing w:val="5"/>
          <w:position w:val="-6"/>
        </w:rPr>
        <w:t xml:space="preserve"> </w:t>
      </w:r>
      <w:r w:rsidRPr="00477AF6">
        <w:rPr>
          <w:rFonts w:asciiTheme="minorHAnsi" w:hAnsiTheme="minorHAnsi"/>
          <w:position w:val="-6"/>
        </w:rPr>
        <w:t>p</w:t>
      </w:r>
      <w:r w:rsidRPr="00477AF6">
        <w:rPr>
          <w:rFonts w:asciiTheme="minorHAnsi" w:hAnsiTheme="minorHAnsi"/>
          <w:spacing w:val="-5"/>
          <w:position w:val="-6"/>
        </w:rPr>
        <w:t>o</w:t>
      </w:r>
      <w:r w:rsidRPr="00477AF6">
        <w:rPr>
          <w:rFonts w:asciiTheme="minorHAnsi" w:hAnsiTheme="minorHAnsi"/>
          <w:spacing w:val="3"/>
          <w:position w:val="-6"/>
        </w:rPr>
        <w:t>r</w:t>
      </w:r>
      <w:r w:rsidRPr="00477AF6">
        <w:rPr>
          <w:rFonts w:asciiTheme="minorHAnsi" w:hAnsiTheme="minorHAnsi"/>
          <w:position w:val="-6"/>
        </w:rPr>
        <w:t>ta a p</w:t>
      </w:r>
      <w:r w:rsidRPr="00477AF6">
        <w:rPr>
          <w:rFonts w:asciiTheme="minorHAnsi" w:hAnsiTheme="minorHAnsi"/>
          <w:spacing w:val="-5"/>
          <w:position w:val="-6"/>
        </w:rPr>
        <w:t>o</w:t>
      </w:r>
      <w:r w:rsidRPr="00477AF6">
        <w:rPr>
          <w:rFonts w:asciiTheme="minorHAnsi" w:hAnsiTheme="minorHAnsi"/>
          <w:spacing w:val="3"/>
          <w:position w:val="-6"/>
        </w:rPr>
        <w:t>r</w:t>
      </w:r>
      <w:r w:rsidRPr="00477AF6">
        <w:rPr>
          <w:rFonts w:asciiTheme="minorHAnsi" w:hAnsiTheme="minorHAnsi"/>
          <w:spacing w:val="-4"/>
          <w:position w:val="-6"/>
        </w:rPr>
        <w:t>t</w:t>
      </w:r>
      <w:r w:rsidRPr="00477AF6">
        <w:rPr>
          <w:rFonts w:asciiTheme="minorHAnsi" w:hAnsiTheme="minorHAnsi"/>
          <w:spacing w:val="2"/>
          <w:position w:val="-6"/>
        </w:rPr>
        <w:t>a</w:t>
      </w:r>
      <w:r w:rsidRPr="00477AF6">
        <w:rPr>
          <w:rFonts w:asciiTheme="minorHAnsi" w:hAnsiTheme="minorHAnsi"/>
          <w:position w:val="-6"/>
        </w:rPr>
        <w:t>:</w:t>
      </w:r>
      <w:r w:rsidRPr="00477AF6">
        <w:rPr>
          <w:rFonts w:asciiTheme="minorHAnsi" w:hAnsiTheme="minorHAnsi"/>
          <w:position w:val="-6"/>
        </w:rPr>
        <w:tab/>
      </w:r>
      <w:r w:rsidRPr="00477AF6">
        <w:rPr>
          <w:rFonts w:asciiTheme="minorHAnsi" w:hAnsiTheme="minorHAnsi"/>
          <w:spacing w:val="-5"/>
        </w:rPr>
        <w:t>n</w:t>
      </w:r>
      <w:r w:rsidRPr="00477AF6">
        <w:rPr>
          <w:rFonts w:asciiTheme="minorHAnsi" w:hAnsiTheme="minorHAnsi"/>
          <w:spacing w:val="2"/>
        </w:rPr>
        <w:t>.</w:t>
      </w:r>
      <w:r w:rsidRPr="00477AF6">
        <w:rPr>
          <w:rFonts w:asciiTheme="minorHAnsi" w:hAnsiTheme="minorHAnsi"/>
        </w:rPr>
        <w:t>1</w:t>
      </w:r>
      <w:r w:rsidRPr="00477AF6">
        <w:rPr>
          <w:rFonts w:asciiTheme="minorHAnsi" w:hAnsiTheme="minorHAnsi"/>
          <w:spacing w:val="2"/>
        </w:rPr>
        <w:t xml:space="preserve"> </w:t>
      </w:r>
      <w:r w:rsidRPr="00477AF6">
        <w:rPr>
          <w:rFonts w:asciiTheme="minorHAnsi" w:hAnsiTheme="minorHAnsi"/>
          <w:spacing w:val="-2"/>
        </w:rPr>
        <w:t>c</w:t>
      </w:r>
      <w:r w:rsidRPr="00477AF6">
        <w:rPr>
          <w:rFonts w:asciiTheme="minorHAnsi" w:hAnsiTheme="minorHAnsi"/>
        </w:rPr>
        <w:t>o</w:t>
      </w:r>
      <w:r w:rsidRPr="00477AF6">
        <w:rPr>
          <w:rFonts w:asciiTheme="minorHAnsi" w:hAnsiTheme="minorHAnsi"/>
          <w:spacing w:val="-4"/>
        </w:rPr>
        <w:t>m</w:t>
      </w:r>
      <w:r w:rsidRPr="00477AF6">
        <w:rPr>
          <w:rFonts w:asciiTheme="minorHAnsi" w:hAnsiTheme="minorHAnsi"/>
        </w:rPr>
        <w:t>p</w:t>
      </w:r>
      <w:r w:rsidRPr="00477AF6">
        <w:rPr>
          <w:rFonts w:asciiTheme="minorHAnsi" w:hAnsiTheme="minorHAnsi"/>
          <w:spacing w:val="2"/>
        </w:rPr>
        <w:t>a</w:t>
      </w:r>
      <w:r w:rsidRPr="00477AF6">
        <w:rPr>
          <w:rFonts w:asciiTheme="minorHAnsi" w:hAnsiTheme="minorHAnsi"/>
        </w:rPr>
        <w:t>tt</w:t>
      </w:r>
      <w:r w:rsidRPr="00477AF6">
        <w:rPr>
          <w:rFonts w:asciiTheme="minorHAnsi" w:hAnsiTheme="minorHAnsi"/>
          <w:spacing w:val="-2"/>
        </w:rPr>
        <w:t>a</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e</w:t>
      </w:r>
      <w:r w:rsidRPr="00477AF6">
        <w:rPr>
          <w:rFonts w:asciiTheme="minorHAnsi" w:hAnsiTheme="minorHAnsi"/>
          <w:spacing w:val="-5"/>
        </w:rPr>
        <w:t xml:space="preserve"> d</w:t>
      </w:r>
      <w:r w:rsidRPr="00477AF6">
        <w:rPr>
          <w:rFonts w:asciiTheme="minorHAnsi" w:hAnsiTheme="minorHAnsi"/>
        </w:rPr>
        <w:t>a</w:t>
      </w:r>
      <w:r w:rsidRPr="00477AF6">
        <w:rPr>
          <w:rFonts w:asciiTheme="minorHAnsi" w:hAnsiTheme="minorHAnsi"/>
          <w:spacing w:val="5"/>
        </w:rPr>
        <w:t xml:space="preserve"> </w:t>
      </w:r>
      <w:r w:rsidRPr="00477AF6">
        <w:rPr>
          <w:rFonts w:asciiTheme="minorHAnsi" w:hAnsiTheme="minorHAnsi"/>
        </w:rPr>
        <w:t>28/30</w:t>
      </w:r>
      <w:r w:rsidRPr="00477AF6">
        <w:rPr>
          <w:rFonts w:asciiTheme="minorHAnsi" w:hAnsiTheme="minorHAnsi"/>
          <w:spacing w:val="2"/>
        </w:rPr>
        <w:t xml:space="preserve"> </w:t>
      </w:r>
      <w:r w:rsidRPr="00477AF6">
        <w:rPr>
          <w:rFonts w:asciiTheme="minorHAnsi" w:hAnsiTheme="minorHAnsi"/>
          <w:spacing w:val="-9"/>
        </w:rPr>
        <w:t>m</w:t>
      </w:r>
      <w:r w:rsidRPr="00477AF6">
        <w:rPr>
          <w:rFonts w:asciiTheme="minorHAnsi" w:hAnsiTheme="minorHAnsi"/>
        </w:rPr>
        <w:t>c</w:t>
      </w:r>
    </w:p>
    <w:p w14:paraId="1B29D550" w14:textId="77777777" w:rsidR="00D91BE6" w:rsidRPr="00477AF6" w:rsidRDefault="00D91BE6" w:rsidP="00D91BE6">
      <w:pPr>
        <w:pStyle w:val="Corpotesto"/>
        <w:tabs>
          <w:tab w:val="left" w:pos="4892"/>
        </w:tabs>
        <w:kinsoku w:val="0"/>
        <w:overflowPunct w:val="0"/>
        <w:ind w:left="210"/>
        <w:rPr>
          <w:rFonts w:asciiTheme="minorHAnsi" w:hAnsiTheme="minorHAnsi"/>
        </w:rPr>
      </w:pPr>
      <w:r>
        <w:rPr>
          <w:rFonts w:asciiTheme="minorHAnsi" w:hAnsiTheme="minorHAnsi"/>
        </w:rPr>
        <w:t xml:space="preserve">                                                                                              </w:t>
      </w: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1</w:t>
      </w:r>
      <w:r w:rsidRPr="00477AF6">
        <w:rPr>
          <w:rFonts w:asciiTheme="minorHAnsi" w:hAnsiTheme="minorHAnsi"/>
          <w:spacing w:val="2"/>
        </w:rPr>
        <w:t xml:space="preserve"> </w:t>
      </w:r>
      <w:r w:rsidRPr="00477AF6">
        <w:rPr>
          <w:rFonts w:asciiTheme="minorHAnsi" w:hAnsiTheme="minorHAnsi"/>
          <w:spacing w:val="-2"/>
        </w:rPr>
        <w:t>c</w:t>
      </w:r>
      <w:r w:rsidRPr="00477AF6">
        <w:rPr>
          <w:rFonts w:asciiTheme="minorHAnsi" w:hAnsiTheme="minorHAnsi"/>
        </w:rPr>
        <w:t>o</w:t>
      </w:r>
      <w:r w:rsidRPr="00477AF6">
        <w:rPr>
          <w:rFonts w:asciiTheme="minorHAnsi" w:hAnsiTheme="minorHAnsi"/>
          <w:spacing w:val="-9"/>
        </w:rPr>
        <w:t>m</w:t>
      </w:r>
      <w:r w:rsidRPr="00477AF6">
        <w:rPr>
          <w:rFonts w:asciiTheme="minorHAnsi" w:hAnsiTheme="minorHAnsi"/>
        </w:rPr>
        <w:t>p</w:t>
      </w:r>
      <w:r w:rsidRPr="00477AF6">
        <w:rPr>
          <w:rFonts w:asciiTheme="minorHAnsi" w:hAnsiTheme="minorHAnsi"/>
          <w:spacing w:val="2"/>
        </w:rPr>
        <w:t>a</w:t>
      </w:r>
      <w:r w:rsidRPr="00477AF6">
        <w:rPr>
          <w:rFonts w:asciiTheme="minorHAnsi" w:hAnsiTheme="minorHAnsi"/>
        </w:rPr>
        <w:t>tt</w:t>
      </w:r>
      <w:r w:rsidRPr="00477AF6">
        <w:rPr>
          <w:rFonts w:asciiTheme="minorHAnsi" w:hAnsiTheme="minorHAnsi"/>
          <w:spacing w:val="2"/>
        </w:rPr>
        <w:t>a</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e</w:t>
      </w:r>
      <w:r w:rsidRPr="00477AF6">
        <w:rPr>
          <w:rFonts w:asciiTheme="minorHAnsi" w:hAnsiTheme="minorHAnsi"/>
          <w:spacing w:val="-5"/>
        </w:rPr>
        <w:t xml:space="preserve"> </w:t>
      </w:r>
      <w:r w:rsidRPr="00477AF6">
        <w:rPr>
          <w:rFonts w:asciiTheme="minorHAnsi" w:hAnsiTheme="minorHAnsi"/>
        </w:rPr>
        <w:t>18 mc</w:t>
      </w:r>
    </w:p>
    <w:p w14:paraId="2EE90C38" w14:textId="77777777" w:rsidR="00D91BE6" w:rsidRPr="00477AF6" w:rsidRDefault="00D91BE6" w:rsidP="00D91BE6">
      <w:pPr>
        <w:pStyle w:val="Corpotesto"/>
        <w:kinsoku w:val="0"/>
        <w:overflowPunct w:val="0"/>
        <w:spacing w:before="93"/>
        <w:ind w:left="967"/>
        <w:jc w:val="center"/>
        <w:rPr>
          <w:rFonts w:asciiTheme="minorHAnsi" w:hAnsiTheme="minorHAnsi"/>
        </w:rPr>
      </w:pPr>
      <w:r>
        <w:rPr>
          <w:rFonts w:asciiTheme="minorHAnsi" w:hAnsiTheme="minorHAnsi"/>
          <w:spacing w:val="-5"/>
        </w:rPr>
        <w:t xml:space="preserve">     </w:t>
      </w: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4"/>
        </w:rPr>
        <w:t xml:space="preserve"> </w:t>
      </w:r>
      <w:r>
        <w:rPr>
          <w:rFonts w:asciiTheme="minorHAnsi" w:hAnsiTheme="minorHAnsi"/>
        </w:rPr>
        <w:t>3</w:t>
      </w:r>
      <w:r w:rsidRPr="00477AF6">
        <w:rPr>
          <w:rFonts w:asciiTheme="minorHAnsi" w:hAnsiTheme="minorHAnsi"/>
          <w:spacing w:val="2"/>
        </w:rPr>
        <w:t xml:space="preserve"> </w:t>
      </w:r>
      <w:r>
        <w:rPr>
          <w:rFonts w:asciiTheme="minorHAnsi" w:hAnsiTheme="minorHAnsi"/>
          <w:spacing w:val="-5"/>
        </w:rPr>
        <w:t>Costipatore</w:t>
      </w:r>
    </w:p>
    <w:p w14:paraId="3D8695FD" w14:textId="77777777" w:rsidR="00D91BE6" w:rsidRPr="00477AF6" w:rsidRDefault="00D91BE6" w:rsidP="00D91BE6">
      <w:pPr>
        <w:kinsoku w:val="0"/>
        <w:overflowPunct w:val="0"/>
        <w:rPr>
          <w:rFonts w:asciiTheme="minorHAnsi" w:hAnsiTheme="minorHAnsi"/>
          <w:sz w:val="20"/>
          <w:szCs w:val="20"/>
        </w:rPr>
      </w:pPr>
    </w:p>
    <w:p w14:paraId="6F34D5FC" w14:textId="77777777" w:rsidR="00D91BE6" w:rsidRPr="00477AF6" w:rsidRDefault="00D91BE6" w:rsidP="00D91BE6">
      <w:pPr>
        <w:kinsoku w:val="0"/>
        <w:overflowPunct w:val="0"/>
        <w:spacing w:line="200" w:lineRule="exact"/>
        <w:rPr>
          <w:rFonts w:asciiTheme="minorHAnsi" w:hAnsiTheme="minorHAnsi"/>
          <w:sz w:val="20"/>
          <w:szCs w:val="20"/>
        </w:rPr>
      </w:pPr>
    </w:p>
    <w:p w14:paraId="590224E6" w14:textId="77777777" w:rsidR="00D91BE6" w:rsidRPr="00477AF6" w:rsidRDefault="00D91BE6" w:rsidP="00D91BE6">
      <w:pPr>
        <w:kinsoku w:val="0"/>
        <w:overflowPunct w:val="0"/>
        <w:spacing w:before="17" w:line="280" w:lineRule="exact"/>
        <w:rPr>
          <w:rFonts w:asciiTheme="minorHAnsi" w:hAnsiTheme="minorHAnsi"/>
          <w:sz w:val="28"/>
          <w:szCs w:val="28"/>
        </w:rPr>
      </w:pPr>
    </w:p>
    <w:p w14:paraId="424E6B3D" w14:textId="77777777" w:rsidR="00D91BE6" w:rsidRPr="00477AF6" w:rsidRDefault="00D91BE6" w:rsidP="00D91BE6">
      <w:pPr>
        <w:numPr>
          <w:ilvl w:val="2"/>
          <w:numId w:val="28"/>
        </w:numPr>
        <w:tabs>
          <w:tab w:val="left" w:pos="766"/>
        </w:tabs>
        <w:kinsoku w:val="0"/>
        <w:overflowPunct w:val="0"/>
        <w:adjustRightInd w:val="0"/>
        <w:spacing w:before="72"/>
        <w:ind w:left="766" w:hanging="614"/>
        <w:rPr>
          <w:rFonts w:asciiTheme="minorHAnsi" w:hAnsiTheme="minorHAnsi"/>
        </w:rPr>
      </w:pPr>
      <w:r w:rsidRPr="00477AF6">
        <w:rPr>
          <w:rFonts w:asciiTheme="minorHAnsi" w:hAnsiTheme="minorHAnsi"/>
          <w:b/>
          <w:bCs/>
          <w:i/>
          <w:iCs/>
          <w:spacing w:val="1"/>
        </w:rPr>
        <w:t>F</w:t>
      </w:r>
      <w:r w:rsidRPr="00477AF6">
        <w:rPr>
          <w:rFonts w:asciiTheme="minorHAnsi" w:hAnsiTheme="minorHAnsi"/>
          <w:b/>
          <w:bCs/>
          <w:i/>
          <w:iCs/>
        </w:rPr>
        <w:t>r</w:t>
      </w:r>
      <w:r w:rsidRPr="00477AF6">
        <w:rPr>
          <w:rFonts w:asciiTheme="minorHAnsi" w:hAnsiTheme="minorHAnsi"/>
          <w:b/>
          <w:bCs/>
          <w:i/>
          <w:iCs/>
          <w:spacing w:val="-2"/>
        </w:rPr>
        <w:t>e</w:t>
      </w:r>
      <w:r w:rsidRPr="00477AF6">
        <w:rPr>
          <w:rFonts w:asciiTheme="minorHAnsi" w:hAnsiTheme="minorHAnsi"/>
          <w:b/>
          <w:bCs/>
          <w:i/>
          <w:iCs/>
        </w:rPr>
        <w:t>q</w:t>
      </w:r>
      <w:r w:rsidRPr="00477AF6">
        <w:rPr>
          <w:rFonts w:asciiTheme="minorHAnsi" w:hAnsiTheme="minorHAnsi"/>
          <w:b/>
          <w:bCs/>
          <w:i/>
          <w:iCs/>
          <w:spacing w:val="1"/>
        </w:rPr>
        <w:t>u</w:t>
      </w:r>
      <w:r w:rsidRPr="00477AF6">
        <w:rPr>
          <w:rFonts w:asciiTheme="minorHAnsi" w:hAnsiTheme="minorHAnsi"/>
          <w:b/>
          <w:bCs/>
          <w:i/>
          <w:iCs/>
          <w:spacing w:val="-2"/>
        </w:rPr>
        <w:t>e</w:t>
      </w:r>
      <w:r w:rsidRPr="00477AF6">
        <w:rPr>
          <w:rFonts w:asciiTheme="minorHAnsi" w:hAnsiTheme="minorHAnsi"/>
          <w:b/>
          <w:bCs/>
          <w:i/>
          <w:iCs/>
          <w:spacing w:val="-3"/>
        </w:rPr>
        <w:t>n</w:t>
      </w:r>
      <w:r w:rsidRPr="00477AF6">
        <w:rPr>
          <w:rFonts w:asciiTheme="minorHAnsi" w:hAnsiTheme="minorHAnsi"/>
          <w:b/>
          <w:bCs/>
          <w:i/>
          <w:iCs/>
        </w:rPr>
        <w:t>za</w:t>
      </w:r>
      <w:r w:rsidRPr="00477AF6">
        <w:rPr>
          <w:rFonts w:asciiTheme="minorHAnsi" w:hAnsiTheme="minorHAnsi"/>
          <w:b/>
          <w:bCs/>
          <w:i/>
          <w:iCs/>
          <w:spacing w:val="2"/>
        </w:rPr>
        <w:t xml:space="preserve"> </w:t>
      </w:r>
      <w:r w:rsidRPr="00477AF6">
        <w:rPr>
          <w:rFonts w:asciiTheme="minorHAnsi" w:hAnsiTheme="minorHAnsi"/>
          <w:b/>
          <w:bCs/>
          <w:i/>
          <w:iCs/>
          <w:spacing w:val="4"/>
        </w:rPr>
        <w:t>d</w:t>
      </w:r>
      <w:r w:rsidRPr="00477AF6">
        <w:rPr>
          <w:rFonts w:asciiTheme="minorHAnsi" w:hAnsiTheme="minorHAnsi"/>
          <w:b/>
          <w:bCs/>
          <w:i/>
          <w:iCs/>
          <w:spacing w:val="-2"/>
        </w:rPr>
        <w:t>e</w:t>
      </w:r>
      <w:r w:rsidRPr="00477AF6">
        <w:rPr>
          <w:rFonts w:asciiTheme="minorHAnsi" w:hAnsiTheme="minorHAnsi"/>
          <w:b/>
          <w:bCs/>
          <w:i/>
          <w:iCs/>
        </w:rPr>
        <w:t>l</w:t>
      </w:r>
      <w:r w:rsidRPr="00477AF6">
        <w:rPr>
          <w:rFonts w:asciiTheme="minorHAnsi" w:hAnsiTheme="minorHAnsi"/>
          <w:b/>
          <w:bCs/>
          <w:i/>
          <w:iCs/>
          <w:spacing w:val="3"/>
        </w:rPr>
        <w:t xml:space="preserve"> </w:t>
      </w:r>
      <w:r w:rsidRPr="00477AF6">
        <w:rPr>
          <w:rFonts w:asciiTheme="minorHAnsi" w:hAnsiTheme="minorHAnsi"/>
          <w:b/>
          <w:bCs/>
          <w:i/>
          <w:iCs/>
        </w:rPr>
        <w:t>s</w:t>
      </w:r>
      <w:r w:rsidRPr="00477AF6">
        <w:rPr>
          <w:rFonts w:asciiTheme="minorHAnsi" w:hAnsiTheme="minorHAnsi"/>
          <w:b/>
          <w:bCs/>
          <w:i/>
          <w:iCs/>
          <w:spacing w:val="-2"/>
        </w:rPr>
        <w:t>e</w:t>
      </w:r>
      <w:r w:rsidRPr="00477AF6">
        <w:rPr>
          <w:rFonts w:asciiTheme="minorHAnsi" w:hAnsiTheme="minorHAnsi"/>
          <w:b/>
          <w:bCs/>
          <w:i/>
          <w:iCs/>
        </w:rPr>
        <w:t>r</w:t>
      </w:r>
      <w:r w:rsidRPr="00477AF6">
        <w:rPr>
          <w:rFonts w:asciiTheme="minorHAnsi" w:hAnsiTheme="minorHAnsi"/>
          <w:b/>
          <w:bCs/>
          <w:i/>
          <w:iCs/>
          <w:spacing w:val="-2"/>
        </w:rPr>
        <w:t>v</w:t>
      </w:r>
      <w:r w:rsidRPr="00477AF6">
        <w:rPr>
          <w:rFonts w:asciiTheme="minorHAnsi" w:hAnsiTheme="minorHAnsi"/>
          <w:b/>
          <w:bCs/>
          <w:i/>
          <w:iCs/>
        </w:rPr>
        <w:t>iz</w:t>
      </w:r>
      <w:r w:rsidRPr="00477AF6">
        <w:rPr>
          <w:rFonts w:asciiTheme="minorHAnsi" w:hAnsiTheme="minorHAnsi"/>
          <w:b/>
          <w:bCs/>
          <w:i/>
          <w:iCs/>
          <w:spacing w:val="1"/>
        </w:rPr>
        <w:t>i</w:t>
      </w:r>
      <w:r w:rsidRPr="00477AF6">
        <w:rPr>
          <w:rFonts w:asciiTheme="minorHAnsi" w:hAnsiTheme="minorHAnsi"/>
          <w:b/>
          <w:bCs/>
          <w:i/>
          <w:iCs/>
        </w:rPr>
        <w:t>o</w:t>
      </w:r>
    </w:p>
    <w:p w14:paraId="5574DB46" w14:textId="77777777" w:rsidR="00D91BE6" w:rsidRPr="00477AF6" w:rsidRDefault="00D91BE6" w:rsidP="00D91BE6">
      <w:pPr>
        <w:kinsoku w:val="0"/>
        <w:overflowPunct w:val="0"/>
        <w:spacing w:line="120" w:lineRule="exact"/>
        <w:rPr>
          <w:rFonts w:asciiTheme="minorHAnsi" w:hAnsiTheme="minorHAnsi"/>
          <w:sz w:val="12"/>
          <w:szCs w:val="12"/>
        </w:rPr>
      </w:pPr>
    </w:p>
    <w:p w14:paraId="7F0CFDA5" w14:textId="77777777" w:rsidR="00D91BE6" w:rsidRPr="00477AF6" w:rsidRDefault="00D91BE6" w:rsidP="00D91BE6">
      <w:pPr>
        <w:kinsoku w:val="0"/>
        <w:overflowPunct w:val="0"/>
        <w:spacing w:line="200" w:lineRule="exact"/>
        <w:rPr>
          <w:rFonts w:asciiTheme="minorHAnsi" w:hAnsiTheme="minorHAnsi"/>
          <w:sz w:val="20"/>
          <w:szCs w:val="20"/>
        </w:rPr>
      </w:pPr>
    </w:p>
    <w:p w14:paraId="306B8E64" w14:textId="77777777" w:rsidR="00D91BE6" w:rsidRPr="00477AF6" w:rsidRDefault="00D91BE6" w:rsidP="00D91BE6">
      <w:pPr>
        <w:pStyle w:val="Corpotesto"/>
        <w:kinsoku w:val="0"/>
        <w:overflowPunct w:val="0"/>
        <w:ind w:left="729"/>
        <w:rPr>
          <w:rFonts w:asciiTheme="minorHAnsi" w:hAnsiTheme="minorHAnsi"/>
        </w:rPr>
      </w:pPr>
      <w:r w:rsidRPr="00477AF6">
        <w:rPr>
          <w:rFonts w:asciiTheme="minorHAnsi" w:hAnsiTheme="minorHAnsi"/>
        </w:rPr>
        <w:t>E’ p</w:t>
      </w:r>
      <w:r w:rsidRPr="00477AF6">
        <w:rPr>
          <w:rFonts w:asciiTheme="minorHAnsi" w:hAnsiTheme="minorHAnsi"/>
          <w:spacing w:val="3"/>
        </w:rPr>
        <w:t>r</w:t>
      </w:r>
      <w:r w:rsidRPr="00477AF6">
        <w:rPr>
          <w:rFonts w:asciiTheme="minorHAnsi" w:hAnsiTheme="minorHAnsi"/>
          <w:spacing w:val="-7"/>
        </w:rPr>
        <w:t>e</w:t>
      </w:r>
      <w:r w:rsidRPr="00477AF6">
        <w:rPr>
          <w:rFonts w:asciiTheme="minorHAnsi" w:hAnsiTheme="minorHAnsi"/>
        </w:rPr>
        <w:t>v</w:t>
      </w:r>
      <w:r w:rsidRPr="00477AF6">
        <w:rPr>
          <w:rFonts w:asciiTheme="minorHAnsi" w:hAnsiTheme="minorHAnsi"/>
          <w:spacing w:val="-4"/>
        </w:rPr>
        <w:t>i</w:t>
      </w:r>
      <w:r w:rsidRPr="00477AF6">
        <w:rPr>
          <w:rFonts w:asciiTheme="minorHAnsi" w:hAnsiTheme="minorHAnsi"/>
        </w:rPr>
        <w:t>s</w:t>
      </w:r>
      <w:r w:rsidRPr="00477AF6">
        <w:rPr>
          <w:rFonts w:asciiTheme="minorHAnsi" w:hAnsiTheme="minorHAnsi"/>
          <w:spacing w:val="1"/>
        </w:rPr>
        <w:t>t</w:t>
      </w:r>
      <w:r w:rsidRPr="00477AF6">
        <w:rPr>
          <w:rFonts w:asciiTheme="minorHAnsi" w:hAnsiTheme="minorHAnsi"/>
        </w:rPr>
        <w:t>o</w:t>
      </w:r>
      <w:r w:rsidRPr="00477AF6">
        <w:rPr>
          <w:rFonts w:asciiTheme="minorHAnsi" w:hAnsiTheme="minorHAnsi"/>
          <w:spacing w:val="2"/>
        </w:rPr>
        <w:t xml:space="preserve"> </w:t>
      </w:r>
      <w:r w:rsidRPr="00477AF6">
        <w:rPr>
          <w:rFonts w:asciiTheme="minorHAnsi" w:hAnsiTheme="minorHAnsi"/>
          <w:spacing w:val="-4"/>
        </w:rPr>
        <w:t>l</w:t>
      </w:r>
      <w:r w:rsidRPr="00477AF6">
        <w:rPr>
          <w:rFonts w:asciiTheme="minorHAnsi" w:hAnsiTheme="minorHAnsi"/>
        </w:rPr>
        <w:t>o</w:t>
      </w:r>
      <w:r w:rsidRPr="00477AF6">
        <w:rPr>
          <w:rFonts w:asciiTheme="minorHAnsi" w:hAnsiTheme="minorHAnsi"/>
          <w:spacing w:val="-3"/>
        </w:rPr>
        <w:t xml:space="preserve"> </w:t>
      </w:r>
      <w:r w:rsidRPr="00477AF6">
        <w:rPr>
          <w:rFonts w:asciiTheme="minorHAnsi" w:hAnsiTheme="minorHAnsi"/>
          <w:spacing w:val="5"/>
        </w:rPr>
        <w:t>s</w:t>
      </w:r>
      <w:r w:rsidRPr="00477AF6">
        <w:rPr>
          <w:rFonts w:asciiTheme="minorHAnsi" w:hAnsiTheme="minorHAnsi"/>
          <w:spacing w:val="-5"/>
        </w:rPr>
        <w:t>v</w:t>
      </w:r>
      <w:r w:rsidRPr="00477AF6">
        <w:rPr>
          <w:rFonts w:asciiTheme="minorHAnsi" w:hAnsiTheme="minorHAnsi"/>
        </w:rPr>
        <w:t>u</w:t>
      </w:r>
      <w:r w:rsidRPr="00477AF6">
        <w:rPr>
          <w:rFonts w:asciiTheme="minorHAnsi" w:hAnsiTheme="minorHAnsi"/>
          <w:spacing w:val="-5"/>
        </w:rPr>
        <w:t>o</w:t>
      </w:r>
      <w:r w:rsidRPr="00477AF6">
        <w:rPr>
          <w:rFonts w:asciiTheme="minorHAnsi" w:hAnsiTheme="minorHAnsi"/>
        </w:rPr>
        <w:t>t</w:t>
      </w:r>
      <w:r w:rsidRPr="00477AF6">
        <w:rPr>
          <w:rFonts w:asciiTheme="minorHAnsi" w:hAnsiTheme="minorHAnsi"/>
          <w:spacing w:val="7"/>
        </w:rPr>
        <w:t>a</w:t>
      </w:r>
      <w:r w:rsidRPr="00477AF6">
        <w:rPr>
          <w:rFonts w:asciiTheme="minorHAnsi" w:hAnsiTheme="minorHAnsi"/>
          <w:spacing w:val="-4"/>
        </w:rPr>
        <w:t>m</w:t>
      </w:r>
      <w:r w:rsidRPr="00477AF6">
        <w:rPr>
          <w:rFonts w:asciiTheme="minorHAnsi" w:hAnsiTheme="minorHAnsi"/>
          <w:spacing w:val="-2"/>
        </w:rPr>
        <w:t>e</w:t>
      </w:r>
      <w:r w:rsidRPr="00477AF6">
        <w:rPr>
          <w:rFonts w:asciiTheme="minorHAnsi" w:hAnsiTheme="minorHAnsi"/>
          <w:spacing w:val="-5"/>
        </w:rPr>
        <w:t>n</w:t>
      </w:r>
      <w:r w:rsidRPr="00477AF6">
        <w:rPr>
          <w:rFonts w:asciiTheme="minorHAnsi" w:hAnsiTheme="minorHAnsi"/>
          <w:spacing w:val="5"/>
        </w:rPr>
        <w:t>t</w:t>
      </w:r>
      <w:r w:rsidRPr="00477AF6">
        <w:rPr>
          <w:rFonts w:asciiTheme="minorHAnsi" w:hAnsiTheme="minorHAnsi"/>
        </w:rPr>
        <w:t>o</w:t>
      </w:r>
      <w:r w:rsidRPr="00477AF6">
        <w:rPr>
          <w:rFonts w:asciiTheme="minorHAnsi" w:hAnsiTheme="minorHAnsi"/>
          <w:spacing w:val="-3"/>
        </w:rPr>
        <w:t xml:space="preserve"> </w:t>
      </w:r>
      <w:r w:rsidRPr="00477AF6">
        <w:rPr>
          <w:rFonts w:asciiTheme="minorHAnsi" w:hAnsiTheme="minorHAnsi"/>
        </w:rPr>
        <w:t>t</w:t>
      </w:r>
      <w:r w:rsidRPr="00477AF6">
        <w:rPr>
          <w:rFonts w:asciiTheme="minorHAnsi" w:hAnsiTheme="minorHAnsi"/>
          <w:spacing w:val="7"/>
        </w:rPr>
        <w:t>r</w:t>
      </w:r>
      <w:r w:rsidRPr="00477AF6">
        <w:rPr>
          <w:rFonts w:asciiTheme="minorHAnsi" w:hAnsiTheme="minorHAnsi"/>
        </w:rPr>
        <w:t>e</w:t>
      </w:r>
      <w:r w:rsidRPr="00477AF6">
        <w:rPr>
          <w:rFonts w:asciiTheme="minorHAnsi" w:hAnsiTheme="minorHAnsi"/>
          <w:spacing w:val="-5"/>
        </w:rPr>
        <w:t xml:space="preserve"> </w:t>
      </w:r>
      <w:r w:rsidRPr="00477AF6">
        <w:rPr>
          <w:rFonts w:asciiTheme="minorHAnsi" w:hAnsiTheme="minorHAnsi"/>
        </w:rPr>
        <w:t>vo</w:t>
      </w:r>
      <w:r w:rsidRPr="00477AF6">
        <w:rPr>
          <w:rFonts w:asciiTheme="minorHAnsi" w:hAnsiTheme="minorHAnsi"/>
          <w:spacing w:val="-4"/>
        </w:rPr>
        <w:t>l</w:t>
      </w:r>
      <w:r w:rsidRPr="00477AF6">
        <w:rPr>
          <w:rFonts w:asciiTheme="minorHAnsi" w:hAnsiTheme="minorHAnsi"/>
          <w:spacing w:val="5"/>
        </w:rPr>
        <w:t>t</w:t>
      </w:r>
      <w:r w:rsidRPr="00477AF6">
        <w:rPr>
          <w:rFonts w:asciiTheme="minorHAnsi" w:hAnsiTheme="minorHAnsi"/>
        </w:rPr>
        <w:t>e</w:t>
      </w:r>
      <w:r w:rsidRPr="00477AF6">
        <w:rPr>
          <w:rFonts w:asciiTheme="minorHAnsi" w:hAnsiTheme="minorHAnsi"/>
          <w:spacing w:val="-5"/>
        </w:rPr>
        <w:t xml:space="preserve"> </w:t>
      </w:r>
      <w:r w:rsidRPr="00477AF6">
        <w:rPr>
          <w:rFonts w:asciiTheme="minorHAnsi" w:hAnsiTheme="minorHAnsi"/>
        </w:rPr>
        <w:t>a</w:t>
      </w:r>
      <w:r w:rsidRPr="00477AF6">
        <w:rPr>
          <w:rFonts w:asciiTheme="minorHAnsi" w:hAnsiTheme="minorHAnsi"/>
          <w:spacing w:val="5"/>
        </w:rPr>
        <w:t xml:space="preserve"> </w:t>
      </w:r>
      <w:r w:rsidRPr="00477AF6">
        <w:rPr>
          <w:rFonts w:asciiTheme="minorHAnsi" w:hAnsiTheme="minorHAnsi"/>
        </w:rPr>
        <w:t>s</w:t>
      </w:r>
      <w:r w:rsidRPr="00477AF6">
        <w:rPr>
          <w:rFonts w:asciiTheme="minorHAnsi" w:hAnsiTheme="minorHAnsi"/>
          <w:spacing w:val="-7"/>
        </w:rPr>
        <w:t>e</w:t>
      </w:r>
      <w:r w:rsidRPr="00477AF6">
        <w:rPr>
          <w:rFonts w:asciiTheme="minorHAnsi" w:hAnsiTheme="minorHAnsi"/>
        </w:rPr>
        <w:t>tti</w:t>
      </w:r>
      <w:r w:rsidRPr="00477AF6">
        <w:rPr>
          <w:rFonts w:asciiTheme="minorHAnsi" w:hAnsiTheme="minorHAnsi"/>
          <w:spacing w:val="-9"/>
        </w:rPr>
        <w:t>m</w:t>
      </w:r>
      <w:r w:rsidRPr="00477AF6">
        <w:rPr>
          <w:rFonts w:asciiTheme="minorHAnsi" w:hAnsiTheme="minorHAnsi"/>
          <w:spacing w:val="2"/>
        </w:rPr>
        <w:t>a</w:t>
      </w:r>
      <w:r w:rsidRPr="00477AF6">
        <w:rPr>
          <w:rFonts w:asciiTheme="minorHAnsi" w:hAnsiTheme="minorHAnsi"/>
          <w:spacing w:val="-5"/>
        </w:rPr>
        <w:t>n</w:t>
      </w:r>
      <w:r w:rsidRPr="00477AF6">
        <w:rPr>
          <w:rFonts w:asciiTheme="minorHAnsi" w:hAnsiTheme="minorHAnsi"/>
        </w:rPr>
        <w:t>a</w:t>
      </w:r>
      <w:r w:rsidRPr="00477AF6">
        <w:rPr>
          <w:rFonts w:asciiTheme="minorHAnsi" w:hAnsiTheme="minorHAnsi"/>
          <w:spacing w:val="7"/>
        </w:rPr>
        <w:t xml:space="preserve"> </w:t>
      </w:r>
      <w:r w:rsidRPr="00477AF6">
        <w:rPr>
          <w:rFonts w:asciiTheme="minorHAnsi" w:hAnsiTheme="minorHAnsi"/>
        </w:rPr>
        <w:t>in</w:t>
      </w:r>
      <w:r w:rsidRPr="00477AF6">
        <w:rPr>
          <w:rFonts w:asciiTheme="minorHAnsi" w:hAnsiTheme="minorHAnsi"/>
          <w:spacing w:val="-3"/>
        </w:rPr>
        <w:t xml:space="preserve"> </w:t>
      </w:r>
      <w:r w:rsidRPr="00477AF6">
        <w:rPr>
          <w:rFonts w:asciiTheme="minorHAnsi" w:hAnsiTheme="minorHAnsi"/>
        </w:rPr>
        <w:t>tutto</w:t>
      </w:r>
      <w:r w:rsidRPr="00477AF6">
        <w:rPr>
          <w:rFonts w:asciiTheme="minorHAnsi" w:hAnsiTheme="minorHAnsi"/>
          <w:spacing w:val="-3"/>
        </w:rPr>
        <w:t xml:space="preserve"> </w:t>
      </w:r>
      <w:r w:rsidRPr="00477AF6">
        <w:rPr>
          <w:rFonts w:asciiTheme="minorHAnsi" w:hAnsiTheme="minorHAnsi"/>
          <w:spacing w:val="-4"/>
        </w:rPr>
        <w:t>l</w:t>
      </w:r>
      <w:r w:rsidRPr="00477AF6">
        <w:rPr>
          <w:rFonts w:asciiTheme="minorHAnsi" w:hAnsiTheme="minorHAnsi"/>
          <w:spacing w:val="-2"/>
        </w:rPr>
        <w:t>’</w:t>
      </w:r>
      <w:r w:rsidRPr="00477AF6">
        <w:rPr>
          <w:rFonts w:asciiTheme="minorHAnsi" w:hAnsiTheme="minorHAnsi"/>
          <w:spacing w:val="2"/>
        </w:rPr>
        <w:t>a</w:t>
      </w:r>
      <w:r w:rsidRPr="00477AF6">
        <w:rPr>
          <w:rFonts w:asciiTheme="minorHAnsi" w:hAnsiTheme="minorHAnsi"/>
          <w:spacing w:val="3"/>
        </w:rPr>
        <w:t>r</w:t>
      </w:r>
      <w:r w:rsidRPr="00477AF6">
        <w:rPr>
          <w:rFonts w:asciiTheme="minorHAnsi" w:hAnsiTheme="minorHAnsi"/>
          <w:spacing w:val="-2"/>
        </w:rPr>
        <w:t>c</w:t>
      </w:r>
      <w:r w:rsidRPr="00477AF6">
        <w:rPr>
          <w:rFonts w:asciiTheme="minorHAnsi" w:hAnsiTheme="minorHAnsi"/>
        </w:rPr>
        <w:t>o</w:t>
      </w:r>
      <w:r w:rsidRPr="00477AF6">
        <w:rPr>
          <w:rFonts w:asciiTheme="minorHAnsi" w:hAnsiTheme="minorHAnsi"/>
          <w:spacing w:val="-3"/>
        </w:rPr>
        <w:t xml:space="preserve"> </w:t>
      </w:r>
      <w:r w:rsidRPr="00477AF6">
        <w:rPr>
          <w:rFonts w:asciiTheme="minorHAnsi" w:hAnsiTheme="minorHAnsi"/>
        </w:rPr>
        <w:t>d</w:t>
      </w:r>
      <w:r w:rsidRPr="00477AF6">
        <w:rPr>
          <w:rFonts w:asciiTheme="minorHAnsi" w:hAnsiTheme="minorHAnsi"/>
          <w:spacing w:val="-2"/>
        </w:rPr>
        <w:t>e</w:t>
      </w:r>
      <w:r w:rsidRPr="00477AF6">
        <w:rPr>
          <w:rFonts w:asciiTheme="minorHAnsi" w:hAnsiTheme="minorHAnsi"/>
          <w:spacing w:val="-4"/>
        </w:rPr>
        <w:t>l</w:t>
      </w:r>
      <w:r w:rsidRPr="00477AF6">
        <w:rPr>
          <w:rFonts w:asciiTheme="minorHAnsi" w:hAnsiTheme="minorHAnsi"/>
        </w:rPr>
        <w:t>l</w:t>
      </w:r>
      <w:r w:rsidRPr="00477AF6">
        <w:rPr>
          <w:rFonts w:asciiTheme="minorHAnsi" w:hAnsiTheme="minorHAnsi"/>
          <w:spacing w:val="-2"/>
        </w:rPr>
        <w:t>’</w:t>
      </w:r>
      <w:r w:rsidRPr="00477AF6">
        <w:rPr>
          <w:rFonts w:asciiTheme="minorHAnsi" w:hAnsiTheme="minorHAnsi"/>
          <w:spacing w:val="2"/>
        </w:rPr>
        <w:t>a</w:t>
      </w:r>
      <w:r w:rsidRPr="00477AF6">
        <w:rPr>
          <w:rFonts w:asciiTheme="minorHAnsi" w:hAnsiTheme="minorHAnsi"/>
        </w:rPr>
        <w:t>nn</w:t>
      </w:r>
      <w:r w:rsidRPr="00477AF6">
        <w:rPr>
          <w:rFonts w:asciiTheme="minorHAnsi" w:hAnsiTheme="minorHAnsi"/>
          <w:spacing w:val="-5"/>
        </w:rPr>
        <w:t>o</w:t>
      </w:r>
      <w:r w:rsidRPr="00477AF6">
        <w:rPr>
          <w:rFonts w:asciiTheme="minorHAnsi" w:hAnsiTheme="minorHAnsi"/>
        </w:rPr>
        <w:t>.</w:t>
      </w:r>
    </w:p>
    <w:p w14:paraId="29425817" w14:textId="77777777" w:rsidR="00D91BE6" w:rsidRPr="00477AF6" w:rsidRDefault="00D91BE6" w:rsidP="00D91BE6">
      <w:pPr>
        <w:kinsoku w:val="0"/>
        <w:overflowPunct w:val="0"/>
        <w:spacing w:line="110" w:lineRule="exact"/>
        <w:rPr>
          <w:rFonts w:asciiTheme="minorHAnsi" w:hAnsiTheme="minorHAnsi"/>
          <w:sz w:val="11"/>
          <w:szCs w:val="11"/>
        </w:rPr>
      </w:pPr>
    </w:p>
    <w:p w14:paraId="713A21F3" w14:textId="77777777" w:rsidR="00D91BE6" w:rsidRPr="00477AF6" w:rsidRDefault="00D91BE6" w:rsidP="00D91BE6">
      <w:pPr>
        <w:kinsoku w:val="0"/>
        <w:overflowPunct w:val="0"/>
        <w:spacing w:line="200" w:lineRule="exact"/>
        <w:rPr>
          <w:rFonts w:asciiTheme="minorHAnsi" w:hAnsiTheme="minorHAnsi"/>
          <w:sz w:val="20"/>
          <w:szCs w:val="20"/>
        </w:rPr>
      </w:pPr>
    </w:p>
    <w:p w14:paraId="5E355EF0" w14:textId="77777777" w:rsidR="00D91BE6" w:rsidRPr="00477AF6" w:rsidRDefault="00D91BE6" w:rsidP="00D91BE6">
      <w:pPr>
        <w:kinsoku w:val="0"/>
        <w:overflowPunct w:val="0"/>
        <w:spacing w:line="200" w:lineRule="exact"/>
        <w:rPr>
          <w:rFonts w:asciiTheme="minorHAnsi" w:hAnsiTheme="minorHAnsi"/>
          <w:sz w:val="20"/>
          <w:szCs w:val="20"/>
        </w:rPr>
      </w:pPr>
    </w:p>
    <w:p w14:paraId="4087FA2C" w14:textId="77777777" w:rsidR="00D91BE6" w:rsidRPr="00477AF6" w:rsidRDefault="00D91BE6" w:rsidP="00D91BE6">
      <w:pPr>
        <w:numPr>
          <w:ilvl w:val="2"/>
          <w:numId w:val="28"/>
        </w:numPr>
        <w:tabs>
          <w:tab w:val="left" w:pos="771"/>
        </w:tabs>
        <w:kinsoku w:val="0"/>
        <w:overflowPunct w:val="0"/>
        <w:adjustRightInd w:val="0"/>
        <w:ind w:left="771" w:hanging="619"/>
        <w:rPr>
          <w:rFonts w:asciiTheme="minorHAnsi" w:hAnsiTheme="minorHAnsi"/>
        </w:rPr>
      </w:pPr>
      <w:r w:rsidRPr="00477AF6">
        <w:rPr>
          <w:rFonts w:asciiTheme="minorHAnsi" w:hAnsiTheme="minorHAnsi"/>
          <w:b/>
          <w:bCs/>
          <w:i/>
          <w:iCs/>
        </w:rPr>
        <w:t>Pia</w:t>
      </w:r>
      <w:r w:rsidRPr="00477AF6">
        <w:rPr>
          <w:rFonts w:asciiTheme="minorHAnsi" w:hAnsiTheme="minorHAnsi"/>
          <w:b/>
          <w:bCs/>
          <w:i/>
          <w:iCs/>
          <w:spacing w:val="-3"/>
        </w:rPr>
        <w:t>n</w:t>
      </w:r>
      <w:r w:rsidRPr="00477AF6">
        <w:rPr>
          <w:rFonts w:asciiTheme="minorHAnsi" w:hAnsiTheme="minorHAnsi"/>
          <w:b/>
          <w:bCs/>
          <w:i/>
          <w:iCs/>
        </w:rPr>
        <w:t>o</w:t>
      </w:r>
      <w:r w:rsidRPr="00477AF6">
        <w:rPr>
          <w:rFonts w:asciiTheme="minorHAnsi" w:hAnsiTheme="minorHAnsi"/>
          <w:b/>
          <w:bCs/>
          <w:i/>
          <w:iCs/>
          <w:spacing w:val="2"/>
        </w:rPr>
        <w:t xml:space="preserve"> </w:t>
      </w:r>
      <w:r w:rsidRPr="00477AF6">
        <w:rPr>
          <w:rFonts w:asciiTheme="minorHAnsi" w:hAnsiTheme="minorHAnsi"/>
          <w:b/>
          <w:bCs/>
          <w:i/>
          <w:iCs/>
        </w:rPr>
        <w:t>di</w:t>
      </w:r>
      <w:r w:rsidRPr="00477AF6">
        <w:rPr>
          <w:rFonts w:asciiTheme="minorHAnsi" w:hAnsiTheme="minorHAnsi"/>
          <w:b/>
          <w:bCs/>
          <w:i/>
          <w:iCs/>
          <w:spacing w:val="3"/>
        </w:rPr>
        <w:t xml:space="preserve"> </w:t>
      </w:r>
      <w:r w:rsidRPr="00477AF6">
        <w:rPr>
          <w:rFonts w:asciiTheme="minorHAnsi" w:hAnsiTheme="minorHAnsi"/>
          <w:b/>
          <w:bCs/>
          <w:i/>
          <w:iCs/>
        </w:rPr>
        <w:t>la</w:t>
      </w:r>
      <w:r w:rsidRPr="00477AF6">
        <w:rPr>
          <w:rFonts w:asciiTheme="minorHAnsi" w:hAnsiTheme="minorHAnsi"/>
          <w:b/>
          <w:bCs/>
          <w:i/>
          <w:iCs/>
          <w:spacing w:val="-2"/>
        </w:rPr>
        <w:t>v</w:t>
      </w:r>
      <w:r w:rsidRPr="00477AF6">
        <w:rPr>
          <w:rFonts w:asciiTheme="minorHAnsi" w:hAnsiTheme="minorHAnsi"/>
          <w:b/>
          <w:bCs/>
          <w:i/>
          <w:iCs/>
          <w:spacing w:val="2"/>
        </w:rPr>
        <w:t>o</w:t>
      </w:r>
      <w:r w:rsidRPr="00477AF6">
        <w:rPr>
          <w:rFonts w:asciiTheme="minorHAnsi" w:hAnsiTheme="minorHAnsi"/>
          <w:b/>
          <w:bCs/>
          <w:i/>
          <w:iCs/>
        </w:rPr>
        <w:t>ro</w:t>
      </w:r>
    </w:p>
    <w:p w14:paraId="3B9553C9" w14:textId="77777777" w:rsidR="00D91BE6" w:rsidRPr="00477AF6" w:rsidRDefault="00D91BE6" w:rsidP="00D91BE6">
      <w:pPr>
        <w:kinsoku w:val="0"/>
        <w:overflowPunct w:val="0"/>
        <w:spacing w:before="11" w:line="280" w:lineRule="exact"/>
        <w:rPr>
          <w:rFonts w:asciiTheme="minorHAnsi" w:hAnsiTheme="minorHAnsi"/>
          <w:sz w:val="28"/>
          <w:szCs w:val="28"/>
        </w:rPr>
      </w:pPr>
    </w:p>
    <w:p w14:paraId="6ABC0BC7" w14:textId="77777777" w:rsidR="00D91BE6" w:rsidRPr="00EA5B00" w:rsidRDefault="00D91BE6" w:rsidP="00D91BE6">
      <w:pPr>
        <w:kinsoku w:val="0"/>
        <w:overflowPunct w:val="0"/>
        <w:spacing w:line="207" w:lineRule="auto"/>
        <w:ind w:left="297" w:right="158"/>
        <w:jc w:val="both"/>
        <w:rPr>
          <w:rFonts w:asciiTheme="minorHAnsi" w:hAnsiTheme="minorHAnsi"/>
        </w:rPr>
      </w:pPr>
      <w:r w:rsidRPr="00EA5B00">
        <w:rPr>
          <w:rFonts w:asciiTheme="minorHAnsi" w:hAnsiTheme="minorHAnsi"/>
        </w:rPr>
        <w:t>I</w:t>
      </w:r>
      <w:r w:rsidRPr="00EA5B00">
        <w:rPr>
          <w:rFonts w:asciiTheme="minorHAnsi" w:hAnsiTheme="minorHAnsi"/>
          <w:spacing w:val="37"/>
        </w:rPr>
        <w:t xml:space="preserve"> </w:t>
      </w:r>
      <w:r w:rsidRPr="00EA5B00">
        <w:rPr>
          <w:rFonts w:asciiTheme="minorHAnsi" w:hAnsiTheme="minorHAnsi"/>
          <w:spacing w:val="-10"/>
        </w:rPr>
        <w:t>m</w:t>
      </w:r>
      <w:r w:rsidRPr="00EA5B00">
        <w:rPr>
          <w:rFonts w:asciiTheme="minorHAnsi" w:hAnsiTheme="minorHAnsi"/>
          <w:spacing w:val="-1"/>
        </w:rPr>
        <w:t>e</w:t>
      </w:r>
      <w:r w:rsidRPr="00EA5B00">
        <w:rPr>
          <w:rFonts w:asciiTheme="minorHAnsi" w:hAnsiTheme="minorHAnsi"/>
          <w:spacing w:val="3"/>
        </w:rPr>
        <w:t>zz</w:t>
      </w:r>
      <w:r w:rsidRPr="00EA5B00">
        <w:rPr>
          <w:rFonts w:asciiTheme="minorHAnsi" w:hAnsiTheme="minorHAnsi"/>
        </w:rPr>
        <w:t>i</w:t>
      </w:r>
      <w:r w:rsidRPr="00EA5B00">
        <w:rPr>
          <w:rFonts w:asciiTheme="minorHAnsi" w:hAnsiTheme="minorHAnsi"/>
          <w:spacing w:val="31"/>
        </w:rPr>
        <w:t xml:space="preserve"> </w:t>
      </w:r>
      <w:r w:rsidRPr="00EA5B00">
        <w:rPr>
          <w:rFonts w:asciiTheme="minorHAnsi" w:hAnsiTheme="minorHAnsi"/>
          <w:spacing w:val="-5"/>
        </w:rPr>
        <w:t>l</w:t>
      </w:r>
      <w:r w:rsidRPr="00EA5B00">
        <w:rPr>
          <w:rFonts w:asciiTheme="minorHAnsi" w:hAnsiTheme="minorHAnsi"/>
          <w:spacing w:val="-1"/>
        </w:rPr>
        <w:t>e</w:t>
      </w:r>
      <w:r w:rsidRPr="00EA5B00">
        <w:rPr>
          <w:rFonts w:asciiTheme="minorHAnsi" w:hAnsiTheme="minorHAnsi"/>
        </w:rPr>
        <w:t>g</w:t>
      </w:r>
      <w:r w:rsidRPr="00EA5B00">
        <w:rPr>
          <w:rFonts w:asciiTheme="minorHAnsi" w:hAnsiTheme="minorHAnsi"/>
          <w:spacing w:val="4"/>
        </w:rPr>
        <w:t>g</w:t>
      </w:r>
      <w:r w:rsidRPr="00EA5B00">
        <w:rPr>
          <w:rFonts w:asciiTheme="minorHAnsi" w:hAnsiTheme="minorHAnsi"/>
          <w:spacing w:val="-1"/>
        </w:rPr>
        <w:t>e</w:t>
      </w:r>
      <w:r w:rsidRPr="00EA5B00">
        <w:rPr>
          <w:rFonts w:asciiTheme="minorHAnsi" w:hAnsiTheme="minorHAnsi"/>
          <w:spacing w:val="6"/>
        </w:rPr>
        <w:t>r</w:t>
      </w:r>
      <w:r w:rsidRPr="00EA5B00">
        <w:rPr>
          <w:rFonts w:asciiTheme="minorHAnsi" w:hAnsiTheme="minorHAnsi"/>
        </w:rPr>
        <w:t>i</w:t>
      </w:r>
      <w:r w:rsidRPr="00EA5B00">
        <w:rPr>
          <w:rFonts w:asciiTheme="minorHAnsi" w:hAnsiTheme="minorHAnsi"/>
          <w:spacing w:val="57"/>
        </w:rPr>
        <w:t xml:space="preserve"> </w:t>
      </w:r>
      <w:r w:rsidRPr="00EA5B00">
        <w:rPr>
          <w:rFonts w:asciiTheme="minorHAnsi" w:hAnsiTheme="minorHAnsi"/>
          <w:spacing w:val="-3"/>
        </w:rPr>
        <w:t>s</w:t>
      </w:r>
      <w:r w:rsidRPr="00EA5B00">
        <w:rPr>
          <w:rFonts w:asciiTheme="minorHAnsi" w:hAnsiTheme="minorHAnsi"/>
          <w:spacing w:val="-1"/>
        </w:rPr>
        <w:t>a</w:t>
      </w:r>
      <w:r w:rsidRPr="00EA5B00">
        <w:rPr>
          <w:rFonts w:asciiTheme="minorHAnsi" w:hAnsiTheme="minorHAnsi"/>
          <w:spacing w:val="1"/>
        </w:rPr>
        <w:t>r</w:t>
      </w:r>
      <w:r w:rsidRPr="00EA5B00">
        <w:rPr>
          <w:rFonts w:asciiTheme="minorHAnsi" w:hAnsiTheme="minorHAnsi"/>
          <w:spacing w:val="3"/>
        </w:rPr>
        <w:t>a</w:t>
      </w:r>
      <w:r w:rsidRPr="00EA5B00">
        <w:rPr>
          <w:rFonts w:asciiTheme="minorHAnsi" w:hAnsiTheme="minorHAnsi"/>
        </w:rPr>
        <w:t>n</w:t>
      </w:r>
      <w:r w:rsidRPr="00EA5B00">
        <w:rPr>
          <w:rFonts w:asciiTheme="minorHAnsi" w:hAnsiTheme="minorHAnsi"/>
          <w:spacing w:val="-5"/>
        </w:rPr>
        <w:t>n</w:t>
      </w:r>
      <w:r w:rsidRPr="00EA5B00">
        <w:rPr>
          <w:rFonts w:asciiTheme="minorHAnsi" w:hAnsiTheme="minorHAnsi"/>
        </w:rPr>
        <w:t>o</w:t>
      </w:r>
      <w:r w:rsidRPr="00EA5B00">
        <w:rPr>
          <w:rFonts w:asciiTheme="minorHAnsi" w:hAnsiTheme="minorHAnsi"/>
          <w:spacing w:val="35"/>
        </w:rPr>
        <w:t xml:space="preserve"> </w:t>
      </w:r>
      <w:r w:rsidRPr="00EA5B00">
        <w:rPr>
          <w:rFonts w:asciiTheme="minorHAnsi" w:hAnsiTheme="minorHAnsi"/>
        </w:rPr>
        <w:t>u</w:t>
      </w:r>
      <w:r w:rsidRPr="00EA5B00">
        <w:rPr>
          <w:rFonts w:asciiTheme="minorHAnsi" w:hAnsiTheme="minorHAnsi"/>
          <w:spacing w:val="9"/>
        </w:rPr>
        <w:t>t</w:t>
      </w:r>
      <w:r w:rsidRPr="00EA5B00">
        <w:rPr>
          <w:rFonts w:asciiTheme="minorHAnsi" w:hAnsiTheme="minorHAnsi"/>
          <w:spacing w:val="-5"/>
        </w:rPr>
        <w:t>i</w:t>
      </w:r>
      <w:r w:rsidRPr="00EA5B00">
        <w:rPr>
          <w:rFonts w:asciiTheme="minorHAnsi" w:hAnsiTheme="minorHAnsi"/>
        </w:rPr>
        <w:t>l</w:t>
      </w:r>
      <w:r w:rsidRPr="00EA5B00">
        <w:rPr>
          <w:rFonts w:asciiTheme="minorHAnsi" w:hAnsiTheme="minorHAnsi"/>
          <w:spacing w:val="-4"/>
        </w:rPr>
        <w:t>i</w:t>
      </w:r>
      <w:r w:rsidRPr="00EA5B00">
        <w:rPr>
          <w:rFonts w:asciiTheme="minorHAnsi" w:hAnsiTheme="minorHAnsi"/>
          <w:spacing w:val="3"/>
        </w:rPr>
        <w:t>z</w:t>
      </w:r>
      <w:r w:rsidRPr="00EA5B00">
        <w:rPr>
          <w:rFonts w:asciiTheme="minorHAnsi" w:hAnsiTheme="minorHAnsi"/>
          <w:spacing w:val="-1"/>
        </w:rPr>
        <w:t>za</w:t>
      </w:r>
      <w:r w:rsidRPr="00EA5B00">
        <w:rPr>
          <w:rFonts w:asciiTheme="minorHAnsi" w:hAnsiTheme="minorHAnsi"/>
          <w:spacing w:val="9"/>
        </w:rPr>
        <w:t>t</w:t>
      </w:r>
      <w:r w:rsidRPr="00EA5B00">
        <w:rPr>
          <w:rFonts w:asciiTheme="minorHAnsi" w:hAnsiTheme="minorHAnsi"/>
        </w:rPr>
        <w:t>i</w:t>
      </w:r>
      <w:r w:rsidRPr="00EA5B00">
        <w:rPr>
          <w:rFonts w:asciiTheme="minorHAnsi" w:hAnsiTheme="minorHAnsi"/>
          <w:spacing w:val="21"/>
        </w:rPr>
        <w:t xml:space="preserve"> </w:t>
      </w:r>
      <w:r w:rsidRPr="00EA5B00">
        <w:rPr>
          <w:rFonts w:asciiTheme="minorHAnsi" w:hAnsiTheme="minorHAnsi"/>
          <w:spacing w:val="4"/>
        </w:rPr>
        <w:t>p</w:t>
      </w:r>
      <w:r w:rsidRPr="00EA5B00">
        <w:rPr>
          <w:rFonts w:asciiTheme="minorHAnsi" w:hAnsiTheme="minorHAnsi"/>
          <w:spacing w:val="-1"/>
        </w:rPr>
        <w:t>e</w:t>
      </w:r>
      <w:r w:rsidRPr="00EA5B00">
        <w:rPr>
          <w:rFonts w:asciiTheme="minorHAnsi" w:hAnsiTheme="minorHAnsi"/>
        </w:rPr>
        <w:t>r</w:t>
      </w:r>
      <w:r w:rsidRPr="00EA5B00">
        <w:rPr>
          <w:rFonts w:asciiTheme="minorHAnsi" w:hAnsiTheme="minorHAnsi"/>
          <w:spacing w:val="37"/>
        </w:rPr>
        <w:t xml:space="preserve"> </w:t>
      </w:r>
      <w:r w:rsidRPr="00EA5B00">
        <w:rPr>
          <w:rFonts w:asciiTheme="minorHAnsi" w:hAnsiTheme="minorHAnsi"/>
          <w:spacing w:val="-5"/>
        </w:rPr>
        <w:t>l</w:t>
      </w:r>
      <w:r w:rsidRPr="00EA5B00">
        <w:rPr>
          <w:rFonts w:asciiTheme="minorHAnsi" w:hAnsiTheme="minorHAnsi"/>
        </w:rPr>
        <w:t>a</w:t>
      </w:r>
      <w:r w:rsidRPr="00EA5B00">
        <w:rPr>
          <w:rFonts w:asciiTheme="minorHAnsi" w:hAnsiTheme="minorHAnsi"/>
          <w:spacing w:val="30"/>
        </w:rPr>
        <w:t xml:space="preserve"> </w:t>
      </w:r>
      <w:r w:rsidRPr="00EA5B00">
        <w:rPr>
          <w:rFonts w:asciiTheme="minorHAnsi" w:hAnsiTheme="minorHAnsi"/>
          <w:spacing w:val="1"/>
        </w:rPr>
        <w:t>r</w:t>
      </w:r>
      <w:r w:rsidRPr="00EA5B00">
        <w:rPr>
          <w:rFonts w:asciiTheme="minorHAnsi" w:hAnsiTheme="minorHAnsi"/>
          <w:spacing w:val="-1"/>
        </w:rPr>
        <w:t>a</w:t>
      </w:r>
      <w:r w:rsidRPr="00EA5B00">
        <w:rPr>
          <w:rFonts w:asciiTheme="minorHAnsi" w:hAnsiTheme="minorHAnsi"/>
          <w:spacing w:val="3"/>
        </w:rPr>
        <w:t>c</w:t>
      </w:r>
      <w:r w:rsidRPr="00EA5B00">
        <w:rPr>
          <w:rFonts w:asciiTheme="minorHAnsi" w:hAnsiTheme="minorHAnsi"/>
          <w:spacing w:val="-1"/>
        </w:rPr>
        <w:t>c</w:t>
      </w:r>
      <w:r w:rsidRPr="00EA5B00">
        <w:rPr>
          <w:rFonts w:asciiTheme="minorHAnsi" w:hAnsiTheme="minorHAnsi"/>
          <w:spacing w:val="9"/>
        </w:rPr>
        <w:t>o</w:t>
      </w:r>
      <w:r w:rsidRPr="00EA5B00">
        <w:rPr>
          <w:rFonts w:asciiTheme="minorHAnsi" w:hAnsiTheme="minorHAnsi"/>
          <w:spacing w:val="-10"/>
        </w:rPr>
        <w:t>l</w:t>
      </w:r>
      <w:r w:rsidRPr="00EA5B00">
        <w:rPr>
          <w:rFonts w:asciiTheme="minorHAnsi" w:hAnsiTheme="minorHAnsi"/>
          <w:spacing w:val="5"/>
        </w:rPr>
        <w:t>t</w:t>
      </w:r>
      <w:r w:rsidRPr="00EA5B00">
        <w:rPr>
          <w:rFonts w:asciiTheme="minorHAnsi" w:hAnsiTheme="minorHAnsi"/>
        </w:rPr>
        <w:t>a</w:t>
      </w:r>
      <w:r w:rsidRPr="00EA5B00">
        <w:rPr>
          <w:rFonts w:asciiTheme="minorHAnsi" w:hAnsiTheme="minorHAnsi"/>
          <w:spacing w:val="30"/>
        </w:rPr>
        <w:t xml:space="preserve"> </w:t>
      </w:r>
      <w:r w:rsidRPr="00EA5B00">
        <w:rPr>
          <w:rFonts w:asciiTheme="minorHAnsi" w:hAnsiTheme="minorHAnsi"/>
          <w:spacing w:val="-3"/>
        </w:rPr>
        <w:t>s</w:t>
      </w:r>
      <w:r w:rsidRPr="00EA5B00">
        <w:rPr>
          <w:rFonts w:asciiTheme="minorHAnsi" w:hAnsiTheme="minorHAnsi"/>
        </w:rPr>
        <w:t>u</w:t>
      </w:r>
      <w:r w:rsidRPr="00EA5B00">
        <w:rPr>
          <w:rFonts w:asciiTheme="minorHAnsi" w:hAnsiTheme="minorHAnsi"/>
          <w:spacing w:val="30"/>
        </w:rPr>
        <w:t xml:space="preserve"> </w:t>
      </w:r>
      <w:r w:rsidRPr="00EA5B00">
        <w:rPr>
          <w:rFonts w:asciiTheme="minorHAnsi" w:hAnsiTheme="minorHAnsi"/>
          <w:spacing w:val="5"/>
        </w:rPr>
        <w:t>t</w:t>
      </w:r>
      <w:r w:rsidRPr="00EA5B00">
        <w:rPr>
          <w:rFonts w:asciiTheme="minorHAnsi" w:hAnsiTheme="minorHAnsi"/>
        </w:rPr>
        <w:t>ut</w:t>
      </w:r>
      <w:r w:rsidRPr="00EA5B00">
        <w:rPr>
          <w:rFonts w:asciiTheme="minorHAnsi" w:hAnsiTheme="minorHAnsi"/>
          <w:spacing w:val="5"/>
        </w:rPr>
        <w:t>t</w:t>
      </w:r>
      <w:r w:rsidRPr="00EA5B00">
        <w:rPr>
          <w:rFonts w:asciiTheme="minorHAnsi" w:hAnsiTheme="minorHAnsi"/>
        </w:rPr>
        <w:t>e</w:t>
      </w:r>
      <w:r w:rsidRPr="00EA5B00">
        <w:rPr>
          <w:rFonts w:asciiTheme="minorHAnsi" w:hAnsiTheme="minorHAnsi"/>
          <w:spacing w:val="30"/>
        </w:rPr>
        <w:t xml:space="preserve"> </w:t>
      </w:r>
      <w:r w:rsidRPr="00EA5B00">
        <w:rPr>
          <w:rFonts w:asciiTheme="minorHAnsi" w:hAnsiTheme="minorHAnsi"/>
          <w:spacing w:val="-10"/>
        </w:rPr>
        <w:t>l</w:t>
      </w:r>
      <w:r w:rsidRPr="00EA5B00">
        <w:rPr>
          <w:rFonts w:asciiTheme="minorHAnsi" w:hAnsiTheme="minorHAnsi"/>
        </w:rPr>
        <w:t>e</w:t>
      </w:r>
      <w:r w:rsidRPr="00EA5B00">
        <w:rPr>
          <w:rFonts w:asciiTheme="minorHAnsi" w:hAnsiTheme="minorHAnsi"/>
          <w:spacing w:val="30"/>
        </w:rPr>
        <w:t xml:space="preserve"> </w:t>
      </w:r>
      <w:r w:rsidRPr="00EA5B00">
        <w:rPr>
          <w:rFonts w:asciiTheme="minorHAnsi" w:hAnsiTheme="minorHAnsi"/>
          <w:spacing w:val="-3"/>
        </w:rPr>
        <w:t>s</w:t>
      </w:r>
      <w:r w:rsidRPr="00EA5B00">
        <w:rPr>
          <w:rFonts w:asciiTheme="minorHAnsi" w:hAnsiTheme="minorHAnsi"/>
          <w:spacing w:val="5"/>
        </w:rPr>
        <w:t>t</w:t>
      </w:r>
      <w:r w:rsidRPr="00EA5B00">
        <w:rPr>
          <w:rFonts w:asciiTheme="minorHAnsi" w:hAnsiTheme="minorHAnsi"/>
          <w:spacing w:val="1"/>
        </w:rPr>
        <w:t>r</w:t>
      </w:r>
      <w:r w:rsidRPr="00EA5B00">
        <w:rPr>
          <w:rFonts w:asciiTheme="minorHAnsi" w:hAnsiTheme="minorHAnsi"/>
          <w:spacing w:val="-1"/>
        </w:rPr>
        <w:t>a</w:t>
      </w:r>
      <w:r w:rsidRPr="00EA5B00">
        <w:rPr>
          <w:rFonts w:asciiTheme="minorHAnsi" w:hAnsiTheme="minorHAnsi"/>
        </w:rPr>
        <w:t>de</w:t>
      </w:r>
      <w:r w:rsidRPr="00EA5B00">
        <w:rPr>
          <w:rFonts w:asciiTheme="minorHAnsi" w:hAnsiTheme="minorHAnsi"/>
          <w:spacing w:val="30"/>
        </w:rPr>
        <w:t xml:space="preserve"> </w:t>
      </w:r>
      <w:r w:rsidRPr="00EA5B00">
        <w:rPr>
          <w:rFonts w:asciiTheme="minorHAnsi" w:hAnsiTheme="minorHAnsi"/>
        </w:rPr>
        <w:t>a</w:t>
      </w:r>
      <w:r w:rsidRPr="00EA5B00">
        <w:rPr>
          <w:rFonts w:asciiTheme="minorHAnsi" w:hAnsiTheme="minorHAnsi"/>
          <w:spacing w:val="30"/>
        </w:rPr>
        <w:t xml:space="preserve"> </w:t>
      </w:r>
      <w:r w:rsidRPr="00EA5B00">
        <w:rPr>
          <w:rFonts w:asciiTheme="minorHAnsi" w:hAnsiTheme="minorHAnsi"/>
          <w:spacing w:val="3"/>
        </w:rPr>
        <w:t>c</w:t>
      </w:r>
      <w:r w:rsidRPr="00EA5B00">
        <w:rPr>
          <w:rFonts w:asciiTheme="minorHAnsi" w:hAnsiTheme="minorHAnsi"/>
          <w:spacing w:val="-1"/>
        </w:rPr>
        <w:t>a</w:t>
      </w:r>
      <w:r w:rsidRPr="00EA5B00">
        <w:rPr>
          <w:rFonts w:asciiTheme="minorHAnsi" w:hAnsiTheme="minorHAnsi"/>
          <w:spacing w:val="1"/>
        </w:rPr>
        <w:t>rr</w:t>
      </w:r>
      <w:r w:rsidRPr="00EA5B00">
        <w:rPr>
          <w:rFonts w:asciiTheme="minorHAnsi" w:hAnsiTheme="minorHAnsi"/>
          <w:spacing w:val="-1"/>
        </w:rPr>
        <w:t>e</w:t>
      </w:r>
      <w:r w:rsidRPr="00EA5B00">
        <w:rPr>
          <w:rFonts w:asciiTheme="minorHAnsi" w:hAnsiTheme="minorHAnsi"/>
        </w:rPr>
        <w:t>g</w:t>
      </w:r>
      <w:r w:rsidRPr="00EA5B00">
        <w:rPr>
          <w:rFonts w:asciiTheme="minorHAnsi" w:hAnsiTheme="minorHAnsi"/>
          <w:spacing w:val="9"/>
        </w:rPr>
        <w:t>g</w:t>
      </w:r>
      <w:r w:rsidRPr="00EA5B00">
        <w:rPr>
          <w:rFonts w:asciiTheme="minorHAnsi" w:hAnsiTheme="minorHAnsi"/>
          <w:spacing w:val="-5"/>
        </w:rPr>
        <w:t>i</w:t>
      </w:r>
      <w:r w:rsidRPr="00EA5B00">
        <w:rPr>
          <w:rFonts w:asciiTheme="minorHAnsi" w:hAnsiTheme="minorHAnsi"/>
          <w:spacing w:val="-1"/>
        </w:rPr>
        <w:t>a</w:t>
      </w:r>
      <w:r w:rsidRPr="00EA5B00">
        <w:rPr>
          <w:rFonts w:asciiTheme="minorHAnsi" w:hAnsiTheme="minorHAnsi"/>
          <w:spacing w:val="5"/>
        </w:rPr>
        <w:t>t</w:t>
      </w:r>
      <w:r w:rsidRPr="00EA5B00">
        <w:rPr>
          <w:rFonts w:asciiTheme="minorHAnsi" w:hAnsiTheme="minorHAnsi"/>
        </w:rPr>
        <w:t>a</w:t>
      </w:r>
      <w:r w:rsidRPr="00EA5B00">
        <w:rPr>
          <w:rFonts w:asciiTheme="minorHAnsi" w:hAnsiTheme="minorHAnsi"/>
          <w:spacing w:val="30"/>
        </w:rPr>
        <w:t xml:space="preserve"> </w:t>
      </w:r>
      <w:r w:rsidRPr="00EA5B00">
        <w:rPr>
          <w:rFonts w:asciiTheme="minorHAnsi" w:hAnsiTheme="minorHAnsi"/>
          <w:spacing w:val="6"/>
        </w:rPr>
        <w:t>r</w:t>
      </w:r>
      <w:r w:rsidRPr="00EA5B00">
        <w:rPr>
          <w:rFonts w:asciiTheme="minorHAnsi" w:hAnsiTheme="minorHAnsi"/>
          <w:spacing w:val="-5"/>
        </w:rPr>
        <w:t>i</w:t>
      </w:r>
      <w:r w:rsidRPr="00EA5B00">
        <w:rPr>
          <w:rFonts w:asciiTheme="minorHAnsi" w:hAnsiTheme="minorHAnsi"/>
          <w:spacing w:val="-3"/>
        </w:rPr>
        <w:t>s</w:t>
      </w:r>
      <w:r w:rsidRPr="00EA5B00">
        <w:rPr>
          <w:rFonts w:asciiTheme="minorHAnsi" w:hAnsiTheme="minorHAnsi"/>
          <w:spacing w:val="5"/>
        </w:rPr>
        <w:t>t</w:t>
      </w:r>
      <w:r w:rsidRPr="00EA5B00">
        <w:rPr>
          <w:rFonts w:asciiTheme="minorHAnsi" w:hAnsiTheme="minorHAnsi"/>
          <w:spacing w:val="1"/>
        </w:rPr>
        <w:t>r</w:t>
      </w:r>
      <w:r w:rsidRPr="00EA5B00">
        <w:rPr>
          <w:rFonts w:asciiTheme="minorHAnsi" w:hAnsiTheme="minorHAnsi"/>
          <w:spacing w:val="-1"/>
        </w:rPr>
        <w:t>e</w:t>
      </w:r>
      <w:r w:rsidRPr="00EA5B00">
        <w:rPr>
          <w:rFonts w:asciiTheme="minorHAnsi" w:hAnsiTheme="minorHAnsi"/>
        </w:rPr>
        <w:t>t</w:t>
      </w:r>
      <w:r w:rsidRPr="00EA5B00">
        <w:rPr>
          <w:rFonts w:asciiTheme="minorHAnsi" w:hAnsiTheme="minorHAnsi"/>
          <w:spacing w:val="5"/>
        </w:rPr>
        <w:t>t</w:t>
      </w:r>
      <w:r w:rsidRPr="00EA5B00">
        <w:rPr>
          <w:rFonts w:asciiTheme="minorHAnsi" w:hAnsiTheme="minorHAnsi"/>
        </w:rPr>
        <w:t>a</w:t>
      </w:r>
      <w:r w:rsidRPr="00EA5B00">
        <w:rPr>
          <w:rFonts w:asciiTheme="minorHAnsi" w:hAnsiTheme="minorHAnsi"/>
          <w:spacing w:val="30"/>
        </w:rPr>
        <w:t xml:space="preserve"> </w:t>
      </w:r>
      <w:r w:rsidRPr="00EA5B00">
        <w:rPr>
          <w:rFonts w:asciiTheme="minorHAnsi" w:hAnsiTheme="minorHAnsi"/>
        </w:rPr>
        <w:t>e</w:t>
      </w:r>
      <w:r w:rsidRPr="00EA5B00">
        <w:rPr>
          <w:rFonts w:asciiTheme="minorHAnsi" w:hAnsiTheme="minorHAnsi"/>
          <w:spacing w:val="30"/>
        </w:rPr>
        <w:t xml:space="preserve"> </w:t>
      </w:r>
      <w:r w:rsidRPr="00EA5B00">
        <w:rPr>
          <w:rFonts w:asciiTheme="minorHAnsi" w:hAnsiTheme="minorHAnsi"/>
        </w:rPr>
        <w:t xml:space="preserve">una </w:t>
      </w:r>
      <w:r w:rsidRPr="00EA5B00">
        <w:rPr>
          <w:rFonts w:asciiTheme="minorHAnsi" w:hAnsiTheme="minorHAnsi"/>
          <w:spacing w:val="-5"/>
        </w:rPr>
        <w:t>v</w:t>
      </w:r>
      <w:r w:rsidRPr="00EA5B00">
        <w:rPr>
          <w:rFonts w:asciiTheme="minorHAnsi" w:hAnsiTheme="minorHAnsi"/>
          <w:spacing w:val="9"/>
        </w:rPr>
        <w:t>o</w:t>
      </w:r>
      <w:r w:rsidRPr="00EA5B00">
        <w:rPr>
          <w:rFonts w:asciiTheme="minorHAnsi" w:hAnsiTheme="minorHAnsi"/>
          <w:spacing w:val="-10"/>
        </w:rPr>
        <w:t>l</w:t>
      </w:r>
      <w:r w:rsidRPr="00EA5B00">
        <w:rPr>
          <w:rFonts w:asciiTheme="minorHAnsi" w:hAnsiTheme="minorHAnsi"/>
          <w:spacing w:val="5"/>
        </w:rPr>
        <w:t>t</w:t>
      </w:r>
      <w:r w:rsidRPr="00EA5B00">
        <w:rPr>
          <w:rFonts w:asciiTheme="minorHAnsi" w:hAnsiTheme="minorHAnsi"/>
        </w:rPr>
        <w:t>a</w:t>
      </w:r>
      <w:r w:rsidRPr="00EA5B00">
        <w:rPr>
          <w:rFonts w:asciiTheme="minorHAnsi" w:hAnsiTheme="minorHAnsi"/>
          <w:spacing w:val="56"/>
        </w:rPr>
        <w:t xml:space="preserve"> </w:t>
      </w:r>
      <w:r w:rsidRPr="00EA5B00">
        <w:rPr>
          <w:rFonts w:asciiTheme="minorHAnsi" w:hAnsiTheme="minorHAnsi"/>
          <w:spacing w:val="6"/>
        </w:rPr>
        <w:t>r</w:t>
      </w:r>
      <w:r w:rsidRPr="00EA5B00">
        <w:rPr>
          <w:rFonts w:asciiTheme="minorHAnsi" w:hAnsiTheme="minorHAnsi"/>
          <w:spacing w:val="-5"/>
        </w:rPr>
        <w:t>i</w:t>
      </w:r>
      <w:r w:rsidRPr="00EA5B00">
        <w:rPr>
          <w:rFonts w:asciiTheme="minorHAnsi" w:hAnsiTheme="minorHAnsi"/>
          <w:spacing w:val="3"/>
        </w:rPr>
        <w:t>e</w:t>
      </w:r>
      <w:r w:rsidRPr="00EA5B00">
        <w:rPr>
          <w:rFonts w:asciiTheme="minorHAnsi" w:hAnsiTheme="minorHAnsi"/>
          <w:spacing w:val="-5"/>
        </w:rPr>
        <w:t>m</w:t>
      </w:r>
      <w:r w:rsidRPr="00EA5B00">
        <w:rPr>
          <w:rFonts w:asciiTheme="minorHAnsi" w:hAnsiTheme="minorHAnsi"/>
          <w:spacing w:val="4"/>
        </w:rPr>
        <w:t>p</w:t>
      </w:r>
      <w:r w:rsidRPr="00EA5B00">
        <w:rPr>
          <w:rFonts w:asciiTheme="minorHAnsi" w:hAnsiTheme="minorHAnsi"/>
          <w:spacing w:val="-10"/>
        </w:rPr>
        <w:t>i</w:t>
      </w:r>
      <w:r w:rsidRPr="00EA5B00">
        <w:rPr>
          <w:rFonts w:asciiTheme="minorHAnsi" w:hAnsiTheme="minorHAnsi"/>
          <w:spacing w:val="9"/>
        </w:rPr>
        <w:t>t</w:t>
      </w:r>
      <w:r w:rsidRPr="00EA5B00">
        <w:rPr>
          <w:rFonts w:asciiTheme="minorHAnsi" w:hAnsiTheme="minorHAnsi"/>
        </w:rPr>
        <w:t>i</w:t>
      </w:r>
      <w:r w:rsidRPr="00EA5B00">
        <w:rPr>
          <w:rFonts w:asciiTheme="minorHAnsi" w:hAnsiTheme="minorHAnsi"/>
          <w:spacing w:val="53"/>
        </w:rPr>
        <w:t xml:space="preserve"> </w:t>
      </w:r>
      <w:r w:rsidRPr="00EA5B00">
        <w:rPr>
          <w:rFonts w:asciiTheme="minorHAnsi" w:hAnsiTheme="minorHAnsi"/>
          <w:spacing w:val="5"/>
        </w:rPr>
        <w:t>t</w:t>
      </w:r>
      <w:r w:rsidRPr="00EA5B00">
        <w:rPr>
          <w:rFonts w:asciiTheme="minorHAnsi" w:hAnsiTheme="minorHAnsi"/>
          <w:spacing w:val="1"/>
        </w:rPr>
        <w:t>r</w:t>
      </w:r>
      <w:r w:rsidRPr="00EA5B00">
        <w:rPr>
          <w:rFonts w:asciiTheme="minorHAnsi" w:hAnsiTheme="minorHAnsi"/>
          <w:spacing w:val="-1"/>
        </w:rPr>
        <w:t>a</w:t>
      </w:r>
      <w:r w:rsidRPr="00EA5B00">
        <w:rPr>
          <w:rFonts w:asciiTheme="minorHAnsi" w:hAnsiTheme="minorHAnsi"/>
          <w:spacing w:val="2"/>
        </w:rPr>
        <w:t>s</w:t>
      </w:r>
      <w:r w:rsidRPr="00EA5B00">
        <w:rPr>
          <w:rFonts w:asciiTheme="minorHAnsi" w:hAnsiTheme="minorHAnsi"/>
          <w:spacing w:val="-5"/>
        </w:rPr>
        <w:t>b</w:t>
      </w:r>
      <w:r w:rsidRPr="00EA5B00">
        <w:rPr>
          <w:rFonts w:asciiTheme="minorHAnsi" w:hAnsiTheme="minorHAnsi"/>
          <w:spacing w:val="4"/>
        </w:rPr>
        <w:t>o</w:t>
      </w:r>
      <w:r w:rsidRPr="00EA5B00">
        <w:rPr>
          <w:rFonts w:asciiTheme="minorHAnsi" w:hAnsiTheme="minorHAnsi"/>
          <w:spacing w:val="1"/>
        </w:rPr>
        <w:t>r</w:t>
      </w:r>
      <w:r w:rsidRPr="00EA5B00">
        <w:rPr>
          <w:rFonts w:asciiTheme="minorHAnsi" w:hAnsiTheme="minorHAnsi"/>
        </w:rPr>
        <w:t>d</w:t>
      </w:r>
      <w:r w:rsidRPr="00EA5B00">
        <w:rPr>
          <w:rFonts w:asciiTheme="minorHAnsi" w:hAnsiTheme="minorHAnsi"/>
          <w:spacing w:val="-1"/>
        </w:rPr>
        <w:t>e</w:t>
      </w:r>
      <w:r w:rsidRPr="00EA5B00">
        <w:rPr>
          <w:rFonts w:asciiTheme="minorHAnsi" w:hAnsiTheme="minorHAnsi"/>
          <w:spacing w:val="1"/>
        </w:rPr>
        <w:t>r</w:t>
      </w:r>
      <w:r w:rsidRPr="00EA5B00">
        <w:rPr>
          <w:rFonts w:asciiTheme="minorHAnsi" w:hAnsiTheme="minorHAnsi"/>
          <w:spacing w:val="3"/>
        </w:rPr>
        <w:t>a</w:t>
      </w:r>
      <w:r w:rsidRPr="00EA5B00">
        <w:rPr>
          <w:rFonts w:asciiTheme="minorHAnsi" w:hAnsiTheme="minorHAnsi"/>
        </w:rPr>
        <w:t>n</w:t>
      </w:r>
      <w:r w:rsidRPr="00EA5B00">
        <w:rPr>
          <w:rFonts w:asciiTheme="minorHAnsi" w:hAnsiTheme="minorHAnsi"/>
          <w:spacing w:val="-5"/>
        </w:rPr>
        <w:t>n</w:t>
      </w:r>
      <w:r w:rsidRPr="00EA5B00">
        <w:rPr>
          <w:rFonts w:asciiTheme="minorHAnsi" w:hAnsiTheme="minorHAnsi"/>
        </w:rPr>
        <w:t>o</w:t>
      </w:r>
      <w:r w:rsidRPr="00EA5B00">
        <w:rPr>
          <w:rFonts w:asciiTheme="minorHAnsi" w:hAnsiTheme="minorHAnsi"/>
          <w:spacing w:val="1"/>
        </w:rPr>
        <w:t xml:space="preserve"> </w:t>
      </w:r>
      <w:r w:rsidRPr="00EA5B00">
        <w:rPr>
          <w:rFonts w:asciiTheme="minorHAnsi" w:hAnsiTheme="minorHAnsi"/>
        </w:rPr>
        <w:t>n</w:t>
      </w:r>
      <w:r w:rsidRPr="00EA5B00">
        <w:rPr>
          <w:rFonts w:asciiTheme="minorHAnsi" w:hAnsiTheme="minorHAnsi"/>
          <w:spacing w:val="3"/>
        </w:rPr>
        <w:t>e</w:t>
      </w:r>
      <w:r w:rsidRPr="00EA5B00">
        <w:rPr>
          <w:rFonts w:asciiTheme="minorHAnsi" w:hAnsiTheme="minorHAnsi"/>
        </w:rPr>
        <w:t>i</w:t>
      </w:r>
      <w:r w:rsidRPr="00EA5B00">
        <w:rPr>
          <w:rFonts w:asciiTheme="minorHAnsi" w:hAnsiTheme="minorHAnsi"/>
          <w:spacing w:val="53"/>
        </w:rPr>
        <w:t xml:space="preserve"> </w:t>
      </w:r>
      <w:r w:rsidRPr="00EA5B00">
        <w:rPr>
          <w:rFonts w:asciiTheme="minorHAnsi" w:hAnsiTheme="minorHAnsi"/>
          <w:spacing w:val="-1"/>
        </w:rPr>
        <w:t>c</w:t>
      </w:r>
      <w:r w:rsidRPr="00EA5B00">
        <w:rPr>
          <w:rFonts w:asciiTheme="minorHAnsi" w:hAnsiTheme="minorHAnsi"/>
          <w:spacing w:val="9"/>
        </w:rPr>
        <w:t>o</w:t>
      </w:r>
      <w:r w:rsidRPr="00EA5B00">
        <w:rPr>
          <w:rFonts w:asciiTheme="minorHAnsi" w:hAnsiTheme="minorHAnsi"/>
          <w:spacing w:val="-10"/>
        </w:rPr>
        <w:t>m</w:t>
      </w:r>
      <w:r w:rsidRPr="00EA5B00">
        <w:rPr>
          <w:rFonts w:asciiTheme="minorHAnsi" w:hAnsiTheme="minorHAnsi"/>
          <w:spacing w:val="4"/>
        </w:rPr>
        <w:t>p</w:t>
      </w:r>
      <w:r w:rsidRPr="00EA5B00">
        <w:rPr>
          <w:rFonts w:asciiTheme="minorHAnsi" w:hAnsiTheme="minorHAnsi"/>
          <w:spacing w:val="-1"/>
        </w:rPr>
        <w:t>a</w:t>
      </w:r>
      <w:r w:rsidRPr="00EA5B00">
        <w:rPr>
          <w:rFonts w:asciiTheme="minorHAnsi" w:hAnsiTheme="minorHAnsi"/>
          <w:spacing w:val="5"/>
        </w:rPr>
        <w:t>tt</w:t>
      </w:r>
      <w:r w:rsidRPr="00EA5B00">
        <w:rPr>
          <w:rFonts w:asciiTheme="minorHAnsi" w:hAnsiTheme="minorHAnsi"/>
          <w:spacing w:val="-6"/>
        </w:rPr>
        <w:t>a</w:t>
      </w:r>
      <w:r w:rsidRPr="00EA5B00">
        <w:rPr>
          <w:rFonts w:asciiTheme="minorHAnsi" w:hAnsiTheme="minorHAnsi"/>
          <w:spacing w:val="5"/>
        </w:rPr>
        <w:t>t</w:t>
      </w:r>
      <w:r w:rsidRPr="00EA5B00">
        <w:rPr>
          <w:rFonts w:asciiTheme="minorHAnsi" w:hAnsiTheme="minorHAnsi"/>
        </w:rPr>
        <w:t>o</w:t>
      </w:r>
      <w:r w:rsidRPr="00EA5B00">
        <w:rPr>
          <w:rFonts w:asciiTheme="minorHAnsi" w:hAnsiTheme="minorHAnsi"/>
          <w:spacing w:val="-4"/>
        </w:rPr>
        <w:t>r</w:t>
      </w:r>
      <w:r w:rsidRPr="00EA5B00">
        <w:rPr>
          <w:rFonts w:asciiTheme="minorHAnsi" w:hAnsiTheme="minorHAnsi"/>
        </w:rPr>
        <w:t>i</w:t>
      </w:r>
      <w:r w:rsidRPr="00EA5B00">
        <w:rPr>
          <w:rFonts w:asciiTheme="minorHAnsi" w:hAnsiTheme="minorHAnsi"/>
          <w:spacing w:val="53"/>
        </w:rPr>
        <w:t xml:space="preserve"> </w:t>
      </w:r>
      <w:r w:rsidRPr="00EA5B00">
        <w:rPr>
          <w:rFonts w:asciiTheme="minorHAnsi" w:hAnsiTheme="minorHAnsi"/>
          <w:spacing w:val="3"/>
        </w:rPr>
        <w:t>c</w:t>
      </w:r>
      <w:r w:rsidRPr="00EA5B00">
        <w:rPr>
          <w:rFonts w:asciiTheme="minorHAnsi" w:hAnsiTheme="minorHAnsi"/>
        </w:rPr>
        <w:t>he</w:t>
      </w:r>
      <w:r w:rsidRPr="00EA5B00">
        <w:rPr>
          <w:rFonts w:asciiTheme="minorHAnsi" w:hAnsiTheme="minorHAnsi"/>
          <w:spacing w:val="56"/>
        </w:rPr>
        <w:t xml:space="preserve"> </w:t>
      </w:r>
      <w:r w:rsidRPr="00EA5B00">
        <w:rPr>
          <w:rFonts w:asciiTheme="minorHAnsi" w:hAnsiTheme="minorHAnsi"/>
        </w:rPr>
        <w:t>p</w:t>
      </w:r>
      <w:r w:rsidRPr="00EA5B00">
        <w:rPr>
          <w:rFonts w:asciiTheme="minorHAnsi" w:hAnsiTheme="minorHAnsi"/>
          <w:spacing w:val="1"/>
        </w:rPr>
        <w:t>r</w:t>
      </w:r>
      <w:r w:rsidRPr="00EA5B00">
        <w:rPr>
          <w:rFonts w:asciiTheme="minorHAnsi" w:hAnsiTheme="minorHAnsi"/>
          <w:spacing w:val="4"/>
        </w:rPr>
        <w:t>o</w:t>
      </w:r>
      <w:r w:rsidRPr="00EA5B00">
        <w:rPr>
          <w:rFonts w:asciiTheme="minorHAnsi" w:hAnsiTheme="minorHAnsi"/>
        </w:rPr>
        <w:t>v</w:t>
      </w:r>
      <w:r w:rsidRPr="00EA5B00">
        <w:rPr>
          <w:rFonts w:asciiTheme="minorHAnsi" w:hAnsiTheme="minorHAnsi"/>
          <w:spacing w:val="-5"/>
        </w:rPr>
        <w:t>v</w:t>
      </w:r>
      <w:r w:rsidRPr="00EA5B00">
        <w:rPr>
          <w:rFonts w:asciiTheme="minorHAnsi" w:hAnsiTheme="minorHAnsi"/>
          <w:spacing w:val="-1"/>
        </w:rPr>
        <w:t>e</w:t>
      </w:r>
      <w:r w:rsidRPr="00EA5B00">
        <w:rPr>
          <w:rFonts w:asciiTheme="minorHAnsi" w:hAnsiTheme="minorHAnsi"/>
          <w:spacing w:val="4"/>
        </w:rPr>
        <w:t>d</w:t>
      </w:r>
      <w:r w:rsidRPr="00EA5B00">
        <w:rPr>
          <w:rFonts w:asciiTheme="minorHAnsi" w:hAnsiTheme="minorHAnsi"/>
          <w:spacing w:val="-1"/>
        </w:rPr>
        <w:t>e</w:t>
      </w:r>
      <w:r w:rsidRPr="00EA5B00">
        <w:rPr>
          <w:rFonts w:asciiTheme="minorHAnsi" w:hAnsiTheme="minorHAnsi"/>
          <w:spacing w:val="1"/>
        </w:rPr>
        <w:t>r</w:t>
      </w:r>
      <w:r w:rsidRPr="00EA5B00">
        <w:rPr>
          <w:rFonts w:asciiTheme="minorHAnsi" w:hAnsiTheme="minorHAnsi"/>
          <w:spacing w:val="3"/>
        </w:rPr>
        <w:t>a</w:t>
      </w:r>
      <w:r w:rsidRPr="00EA5B00">
        <w:rPr>
          <w:rFonts w:asciiTheme="minorHAnsi" w:hAnsiTheme="minorHAnsi"/>
        </w:rPr>
        <w:t>n</w:t>
      </w:r>
      <w:r w:rsidRPr="00EA5B00">
        <w:rPr>
          <w:rFonts w:asciiTheme="minorHAnsi" w:hAnsiTheme="minorHAnsi"/>
          <w:spacing w:val="-5"/>
        </w:rPr>
        <w:t>n</w:t>
      </w:r>
      <w:r w:rsidRPr="00EA5B00">
        <w:rPr>
          <w:rFonts w:asciiTheme="minorHAnsi" w:hAnsiTheme="minorHAnsi"/>
        </w:rPr>
        <w:t>o</w:t>
      </w:r>
      <w:r w:rsidRPr="00EA5B00">
        <w:rPr>
          <w:rFonts w:asciiTheme="minorHAnsi" w:hAnsiTheme="minorHAnsi"/>
          <w:spacing w:val="1"/>
        </w:rPr>
        <w:t xml:space="preserve"> </w:t>
      </w:r>
      <w:r w:rsidRPr="00EA5B00">
        <w:rPr>
          <w:rFonts w:asciiTheme="minorHAnsi" w:hAnsiTheme="minorHAnsi"/>
        </w:rPr>
        <w:t>a</w:t>
      </w:r>
      <w:r w:rsidRPr="00EA5B00">
        <w:rPr>
          <w:rFonts w:asciiTheme="minorHAnsi" w:hAnsiTheme="minorHAnsi"/>
          <w:spacing w:val="56"/>
        </w:rPr>
        <w:t xml:space="preserve"> </w:t>
      </w:r>
      <w:r w:rsidRPr="00EA5B00">
        <w:rPr>
          <w:rFonts w:asciiTheme="minorHAnsi" w:hAnsiTheme="minorHAnsi"/>
          <w:spacing w:val="-1"/>
        </w:rPr>
        <w:t>c</w:t>
      </w:r>
      <w:r w:rsidRPr="00EA5B00">
        <w:rPr>
          <w:rFonts w:asciiTheme="minorHAnsi" w:hAnsiTheme="minorHAnsi"/>
          <w:spacing w:val="4"/>
        </w:rPr>
        <w:t>o</w:t>
      </w:r>
      <w:r w:rsidRPr="00EA5B00">
        <w:rPr>
          <w:rFonts w:asciiTheme="minorHAnsi" w:hAnsiTheme="minorHAnsi"/>
        </w:rPr>
        <w:t>n</w:t>
      </w:r>
      <w:r w:rsidRPr="00EA5B00">
        <w:rPr>
          <w:rFonts w:asciiTheme="minorHAnsi" w:hAnsiTheme="minorHAnsi"/>
          <w:spacing w:val="-4"/>
        </w:rPr>
        <w:t>f</w:t>
      </w:r>
      <w:r w:rsidRPr="00EA5B00">
        <w:rPr>
          <w:rFonts w:asciiTheme="minorHAnsi" w:hAnsiTheme="minorHAnsi"/>
          <w:spacing w:val="-1"/>
        </w:rPr>
        <w:t>e</w:t>
      </w:r>
      <w:r w:rsidRPr="00EA5B00">
        <w:rPr>
          <w:rFonts w:asciiTheme="minorHAnsi" w:hAnsiTheme="minorHAnsi"/>
          <w:spacing w:val="6"/>
        </w:rPr>
        <w:t>r</w:t>
      </w:r>
      <w:r w:rsidRPr="00EA5B00">
        <w:rPr>
          <w:rFonts w:asciiTheme="minorHAnsi" w:hAnsiTheme="minorHAnsi"/>
          <w:spacing w:val="-5"/>
        </w:rPr>
        <w:t>i</w:t>
      </w:r>
      <w:r w:rsidRPr="00EA5B00">
        <w:rPr>
          <w:rFonts w:asciiTheme="minorHAnsi" w:hAnsiTheme="minorHAnsi"/>
          <w:spacing w:val="1"/>
        </w:rPr>
        <w:t>r</w:t>
      </w:r>
      <w:r w:rsidRPr="00EA5B00">
        <w:rPr>
          <w:rFonts w:asciiTheme="minorHAnsi" w:hAnsiTheme="minorHAnsi"/>
        </w:rPr>
        <w:t>e</w:t>
      </w:r>
      <w:r w:rsidRPr="00EA5B00">
        <w:rPr>
          <w:rFonts w:asciiTheme="minorHAnsi" w:hAnsiTheme="minorHAnsi"/>
          <w:spacing w:val="1"/>
        </w:rPr>
        <w:t xml:space="preserve"> </w:t>
      </w:r>
      <w:r w:rsidRPr="00EA5B00">
        <w:rPr>
          <w:rFonts w:asciiTheme="minorHAnsi" w:hAnsiTheme="minorHAnsi"/>
        </w:rPr>
        <w:t>il</w:t>
      </w:r>
      <w:r w:rsidRPr="00EA5B00">
        <w:rPr>
          <w:rFonts w:asciiTheme="minorHAnsi" w:hAnsiTheme="minorHAnsi"/>
          <w:spacing w:val="53"/>
        </w:rPr>
        <w:t xml:space="preserve"> </w:t>
      </w:r>
      <w:r w:rsidRPr="00EA5B00">
        <w:rPr>
          <w:rFonts w:asciiTheme="minorHAnsi" w:hAnsiTheme="minorHAnsi"/>
          <w:spacing w:val="6"/>
        </w:rPr>
        <w:t>r</w:t>
      </w:r>
      <w:r w:rsidRPr="00EA5B00">
        <w:rPr>
          <w:rFonts w:asciiTheme="minorHAnsi" w:hAnsiTheme="minorHAnsi"/>
          <w:spacing w:val="-5"/>
        </w:rPr>
        <w:t>i</w:t>
      </w:r>
      <w:r w:rsidRPr="00EA5B00">
        <w:rPr>
          <w:rFonts w:asciiTheme="minorHAnsi" w:hAnsiTheme="minorHAnsi"/>
          <w:spacing w:val="15"/>
        </w:rPr>
        <w:t>f</w:t>
      </w:r>
      <w:r w:rsidRPr="00EA5B00">
        <w:rPr>
          <w:rFonts w:asciiTheme="minorHAnsi" w:hAnsiTheme="minorHAnsi"/>
          <w:spacing w:val="-5"/>
        </w:rPr>
        <w:t>i</w:t>
      </w:r>
      <w:r w:rsidRPr="00EA5B00">
        <w:rPr>
          <w:rFonts w:asciiTheme="minorHAnsi" w:hAnsiTheme="minorHAnsi"/>
        </w:rPr>
        <w:t>u</w:t>
      </w:r>
      <w:r w:rsidRPr="00EA5B00">
        <w:rPr>
          <w:rFonts w:asciiTheme="minorHAnsi" w:hAnsiTheme="minorHAnsi"/>
          <w:spacing w:val="5"/>
        </w:rPr>
        <w:t>t</w:t>
      </w:r>
      <w:r w:rsidRPr="00EA5B00">
        <w:rPr>
          <w:rFonts w:asciiTheme="minorHAnsi" w:hAnsiTheme="minorHAnsi"/>
        </w:rPr>
        <w:t xml:space="preserve">o </w:t>
      </w:r>
      <w:r w:rsidRPr="00EA5B00">
        <w:rPr>
          <w:rFonts w:asciiTheme="minorHAnsi" w:hAnsiTheme="minorHAnsi"/>
          <w:spacing w:val="3"/>
        </w:rPr>
        <w:t>a</w:t>
      </w:r>
      <w:r w:rsidRPr="00EA5B00">
        <w:rPr>
          <w:rFonts w:asciiTheme="minorHAnsi" w:hAnsiTheme="minorHAnsi"/>
        </w:rPr>
        <w:t>l</w:t>
      </w:r>
      <w:r w:rsidRPr="00EA5B00">
        <w:rPr>
          <w:rFonts w:asciiTheme="minorHAnsi" w:hAnsiTheme="minorHAnsi"/>
          <w:spacing w:val="-4"/>
        </w:rPr>
        <w:t>l</w:t>
      </w:r>
      <w:r w:rsidRPr="00EA5B00">
        <w:rPr>
          <w:rFonts w:asciiTheme="minorHAnsi" w:hAnsiTheme="minorHAnsi"/>
          <w:spacing w:val="4"/>
        </w:rPr>
        <w:t>’</w:t>
      </w:r>
      <w:r w:rsidRPr="00EA5B00">
        <w:rPr>
          <w:rFonts w:asciiTheme="minorHAnsi" w:hAnsiTheme="minorHAnsi"/>
        </w:rPr>
        <w:t>i</w:t>
      </w:r>
      <w:r w:rsidRPr="00EA5B00">
        <w:rPr>
          <w:rFonts w:asciiTheme="minorHAnsi" w:hAnsiTheme="minorHAnsi"/>
          <w:spacing w:val="-4"/>
        </w:rPr>
        <w:t>m</w:t>
      </w:r>
      <w:r w:rsidRPr="00EA5B00">
        <w:rPr>
          <w:rFonts w:asciiTheme="minorHAnsi" w:hAnsiTheme="minorHAnsi"/>
          <w:spacing w:val="4"/>
        </w:rPr>
        <w:t>p</w:t>
      </w:r>
      <w:r w:rsidRPr="00EA5B00">
        <w:rPr>
          <w:rFonts w:asciiTheme="minorHAnsi" w:hAnsiTheme="minorHAnsi"/>
          <w:spacing w:val="-5"/>
        </w:rPr>
        <w:t>i</w:t>
      </w:r>
      <w:r w:rsidRPr="00EA5B00">
        <w:rPr>
          <w:rFonts w:asciiTheme="minorHAnsi" w:hAnsiTheme="minorHAnsi"/>
          <w:spacing w:val="3"/>
        </w:rPr>
        <w:t>a</w:t>
      </w:r>
      <w:r w:rsidRPr="00EA5B00">
        <w:rPr>
          <w:rFonts w:asciiTheme="minorHAnsi" w:hAnsiTheme="minorHAnsi"/>
          <w:spacing w:val="-5"/>
        </w:rPr>
        <w:t>n</w:t>
      </w:r>
      <w:r w:rsidRPr="00EA5B00">
        <w:rPr>
          <w:rFonts w:asciiTheme="minorHAnsi" w:hAnsiTheme="minorHAnsi"/>
          <w:spacing w:val="5"/>
        </w:rPr>
        <w:t>t</w:t>
      </w:r>
      <w:r w:rsidRPr="00EA5B00">
        <w:rPr>
          <w:rFonts w:asciiTheme="minorHAnsi" w:hAnsiTheme="minorHAnsi"/>
        </w:rPr>
        <w:t>o</w:t>
      </w:r>
      <w:r w:rsidRPr="00EA5B00">
        <w:rPr>
          <w:rFonts w:asciiTheme="minorHAnsi" w:hAnsiTheme="minorHAnsi"/>
          <w:spacing w:val="49"/>
        </w:rPr>
        <w:t xml:space="preserve"> </w:t>
      </w:r>
      <w:r w:rsidRPr="00EA5B00">
        <w:rPr>
          <w:rFonts w:asciiTheme="minorHAnsi" w:hAnsiTheme="minorHAnsi"/>
          <w:spacing w:val="4"/>
        </w:rPr>
        <w:t>d</w:t>
      </w:r>
      <w:r w:rsidRPr="00EA5B00">
        <w:rPr>
          <w:rFonts w:asciiTheme="minorHAnsi" w:hAnsiTheme="minorHAnsi"/>
        </w:rPr>
        <w:t>i</w:t>
      </w:r>
      <w:r w:rsidRPr="00EA5B00">
        <w:rPr>
          <w:rFonts w:asciiTheme="minorHAnsi" w:hAnsiTheme="minorHAnsi"/>
          <w:spacing w:val="41"/>
        </w:rPr>
        <w:t xml:space="preserve"> </w:t>
      </w:r>
      <w:r w:rsidRPr="00EA5B00">
        <w:rPr>
          <w:rFonts w:asciiTheme="minorHAnsi" w:hAnsiTheme="minorHAnsi"/>
          <w:spacing w:val="1"/>
        </w:rPr>
        <w:t>r</w:t>
      </w:r>
      <w:r w:rsidRPr="00EA5B00">
        <w:rPr>
          <w:rFonts w:asciiTheme="minorHAnsi" w:hAnsiTheme="minorHAnsi"/>
          <w:spacing w:val="-1"/>
        </w:rPr>
        <w:t>ec</w:t>
      </w:r>
      <w:r w:rsidRPr="00EA5B00">
        <w:rPr>
          <w:rFonts w:asciiTheme="minorHAnsi" w:hAnsiTheme="minorHAnsi"/>
          <w:spacing w:val="4"/>
        </w:rPr>
        <w:t>u</w:t>
      </w:r>
      <w:r w:rsidRPr="00EA5B00">
        <w:rPr>
          <w:rFonts w:asciiTheme="minorHAnsi" w:hAnsiTheme="minorHAnsi"/>
        </w:rPr>
        <w:t>p</w:t>
      </w:r>
      <w:r w:rsidRPr="00EA5B00">
        <w:rPr>
          <w:rFonts w:asciiTheme="minorHAnsi" w:hAnsiTheme="minorHAnsi"/>
          <w:spacing w:val="-1"/>
        </w:rPr>
        <w:t>e</w:t>
      </w:r>
      <w:r w:rsidRPr="00EA5B00">
        <w:rPr>
          <w:rFonts w:asciiTheme="minorHAnsi" w:hAnsiTheme="minorHAnsi"/>
          <w:spacing w:val="1"/>
        </w:rPr>
        <w:t>r</w:t>
      </w:r>
      <w:r w:rsidRPr="00EA5B00">
        <w:rPr>
          <w:rFonts w:asciiTheme="minorHAnsi" w:hAnsiTheme="minorHAnsi"/>
          <w:spacing w:val="4"/>
        </w:rPr>
        <w:t>o</w:t>
      </w:r>
      <w:r w:rsidRPr="00EA5B00">
        <w:rPr>
          <w:rFonts w:asciiTheme="minorHAnsi" w:hAnsiTheme="minorHAnsi"/>
        </w:rPr>
        <w:t>.</w:t>
      </w:r>
      <w:r w:rsidRPr="00EA5B00">
        <w:rPr>
          <w:rFonts w:asciiTheme="minorHAnsi" w:hAnsiTheme="minorHAnsi"/>
          <w:spacing w:val="47"/>
        </w:rPr>
        <w:t xml:space="preserve"> </w:t>
      </w:r>
      <w:r w:rsidRPr="00EA5B00">
        <w:rPr>
          <w:rFonts w:asciiTheme="minorHAnsi" w:hAnsiTheme="minorHAnsi"/>
          <w:spacing w:val="4"/>
        </w:rPr>
        <w:t>G</w:t>
      </w:r>
      <w:r w:rsidRPr="00EA5B00">
        <w:rPr>
          <w:rFonts w:asciiTheme="minorHAnsi" w:hAnsiTheme="minorHAnsi"/>
          <w:spacing w:val="-5"/>
        </w:rPr>
        <w:t>l</w:t>
      </w:r>
      <w:r w:rsidRPr="00EA5B00">
        <w:rPr>
          <w:rFonts w:asciiTheme="minorHAnsi" w:hAnsiTheme="minorHAnsi"/>
        </w:rPr>
        <w:t>i</w:t>
      </w:r>
      <w:r w:rsidRPr="00EA5B00">
        <w:rPr>
          <w:rFonts w:asciiTheme="minorHAnsi" w:hAnsiTheme="minorHAnsi"/>
          <w:spacing w:val="45"/>
        </w:rPr>
        <w:t xml:space="preserve"> </w:t>
      </w:r>
      <w:r w:rsidRPr="00EA5B00">
        <w:rPr>
          <w:rFonts w:asciiTheme="minorHAnsi" w:hAnsiTheme="minorHAnsi"/>
          <w:spacing w:val="3"/>
        </w:rPr>
        <w:t>a</w:t>
      </w:r>
      <w:r w:rsidRPr="00EA5B00">
        <w:rPr>
          <w:rFonts w:asciiTheme="minorHAnsi" w:hAnsiTheme="minorHAnsi"/>
          <w:spacing w:val="-10"/>
        </w:rPr>
        <w:t>l</w:t>
      </w:r>
      <w:r w:rsidRPr="00EA5B00">
        <w:rPr>
          <w:rFonts w:asciiTheme="minorHAnsi" w:hAnsiTheme="minorHAnsi"/>
          <w:spacing w:val="5"/>
        </w:rPr>
        <w:t>t</w:t>
      </w:r>
      <w:r w:rsidRPr="00EA5B00">
        <w:rPr>
          <w:rFonts w:asciiTheme="minorHAnsi" w:hAnsiTheme="minorHAnsi"/>
          <w:spacing w:val="6"/>
        </w:rPr>
        <w:t>r</w:t>
      </w:r>
      <w:r w:rsidRPr="00EA5B00">
        <w:rPr>
          <w:rFonts w:asciiTheme="minorHAnsi" w:hAnsiTheme="minorHAnsi"/>
        </w:rPr>
        <w:t>i</w:t>
      </w:r>
      <w:r w:rsidRPr="00EA5B00">
        <w:rPr>
          <w:rFonts w:asciiTheme="minorHAnsi" w:hAnsiTheme="minorHAnsi"/>
          <w:spacing w:val="41"/>
        </w:rPr>
        <w:t xml:space="preserve"> </w:t>
      </w:r>
      <w:r w:rsidRPr="00EA5B00">
        <w:rPr>
          <w:rFonts w:asciiTheme="minorHAnsi" w:hAnsiTheme="minorHAnsi"/>
          <w:spacing w:val="3"/>
        </w:rPr>
        <w:t>a</w:t>
      </w:r>
      <w:r w:rsidRPr="00EA5B00">
        <w:rPr>
          <w:rFonts w:asciiTheme="minorHAnsi" w:hAnsiTheme="minorHAnsi"/>
        </w:rPr>
        <w:t>u</w:t>
      </w:r>
      <w:r w:rsidRPr="00EA5B00">
        <w:rPr>
          <w:rFonts w:asciiTheme="minorHAnsi" w:hAnsiTheme="minorHAnsi"/>
          <w:spacing w:val="5"/>
        </w:rPr>
        <w:t>t</w:t>
      </w:r>
      <w:r w:rsidRPr="00EA5B00">
        <w:rPr>
          <w:rFonts w:asciiTheme="minorHAnsi" w:hAnsiTheme="minorHAnsi"/>
          <w:spacing w:val="4"/>
        </w:rPr>
        <w:t>o</w:t>
      </w:r>
      <w:r w:rsidRPr="00EA5B00">
        <w:rPr>
          <w:rFonts w:asciiTheme="minorHAnsi" w:hAnsiTheme="minorHAnsi"/>
          <w:spacing w:val="-10"/>
        </w:rPr>
        <w:t>m</w:t>
      </w:r>
      <w:r w:rsidRPr="00EA5B00">
        <w:rPr>
          <w:rFonts w:asciiTheme="minorHAnsi" w:hAnsiTheme="minorHAnsi"/>
          <w:spacing w:val="3"/>
        </w:rPr>
        <w:t>e</w:t>
      </w:r>
      <w:r w:rsidRPr="00EA5B00">
        <w:rPr>
          <w:rFonts w:asciiTheme="minorHAnsi" w:hAnsiTheme="minorHAnsi"/>
          <w:spacing w:val="-1"/>
        </w:rPr>
        <w:t>z</w:t>
      </w:r>
      <w:r w:rsidRPr="00EA5B00">
        <w:rPr>
          <w:rFonts w:asciiTheme="minorHAnsi" w:hAnsiTheme="minorHAnsi"/>
          <w:spacing w:val="3"/>
        </w:rPr>
        <w:t>z</w:t>
      </w:r>
      <w:r w:rsidRPr="00EA5B00">
        <w:rPr>
          <w:rFonts w:asciiTheme="minorHAnsi" w:hAnsiTheme="minorHAnsi"/>
        </w:rPr>
        <w:t>i</w:t>
      </w:r>
      <w:r w:rsidRPr="00EA5B00">
        <w:rPr>
          <w:rFonts w:asciiTheme="minorHAnsi" w:hAnsiTheme="minorHAnsi"/>
          <w:spacing w:val="45"/>
        </w:rPr>
        <w:t xml:space="preserve"> </w:t>
      </w:r>
      <w:r w:rsidRPr="00EA5B00">
        <w:rPr>
          <w:rFonts w:asciiTheme="minorHAnsi" w:hAnsiTheme="minorHAnsi"/>
          <w:spacing w:val="-3"/>
        </w:rPr>
        <w:t>s</w:t>
      </w:r>
      <w:r w:rsidRPr="00EA5B00">
        <w:rPr>
          <w:rFonts w:asciiTheme="minorHAnsi" w:hAnsiTheme="minorHAnsi"/>
          <w:spacing w:val="-1"/>
        </w:rPr>
        <w:t>a</w:t>
      </w:r>
      <w:r w:rsidRPr="00EA5B00">
        <w:rPr>
          <w:rFonts w:asciiTheme="minorHAnsi" w:hAnsiTheme="minorHAnsi"/>
          <w:spacing w:val="6"/>
        </w:rPr>
        <w:t>r</w:t>
      </w:r>
      <w:r w:rsidRPr="00EA5B00">
        <w:rPr>
          <w:rFonts w:asciiTheme="minorHAnsi" w:hAnsiTheme="minorHAnsi"/>
          <w:spacing w:val="3"/>
        </w:rPr>
        <w:t>a</w:t>
      </w:r>
      <w:r w:rsidRPr="00EA5B00">
        <w:rPr>
          <w:rFonts w:asciiTheme="minorHAnsi" w:hAnsiTheme="minorHAnsi"/>
        </w:rPr>
        <w:t>n</w:t>
      </w:r>
      <w:r w:rsidRPr="00EA5B00">
        <w:rPr>
          <w:rFonts w:asciiTheme="minorHAnsi" w:hAnsiTheme="minorHAnsi"/>
          <w:spacing w:val="-5"/>
        </w:rPr>
        <w:t>n</w:t>
      </w:r>
      <w:r w:rsidRPr="00EA5B00">
        <w:rPr>
          <w:rFonts w:asciiTheme="minorHAnsi" w:hAnsiTheme="minorHAnsi"/>
        </w:rPr>
        <w:t>o</w:t>
      </w:r>
      <w:r w:rsidRPr="00EA5B00">
        <w:rPr>
          <w:rFonts w:asciiTheme="minorHAnsi" w:hAnsiTheme="minorHAnsi"/>
          <w:spacing w:val="49"/>
        </w:rPr>
        <w:t xml:space="preserve"> </w:t>
      </w:r>
      <w:r w:rsidRPr="00EA5B00">
        <w:rPr>
          <w:rFonts w:asciiTheme="minorHAnsi" w:hAnsiTheme="minorHAnsi"/>
        </w:rPr>
        <w:t>u</w:t>
      </w:r>
      <w:r w:rsidRPr="00EA5B00">
        <w:rPr>
          <w:rFonts w:asciiTheme="minorHAnsi" w:hAnsiTheme="minorHAnsi"/>
          <w:spacing w:val="5"/>
        </w:rPr>
        <w:t>t</w:t>
      </w:r>
      <w:r w:rsidRPr="00EA5B00">
        <w:rPr>
          <w:rFonts w:asciiTheme="minorHAnsi" w:hAnsiTheme="minorHAnsi"/>
        </w:rPr>
        <w:t>il</w:t>
      </w:r>
      <w:r w:rsidRPr="00EA5B00">
        <w:rPr>
          <w:rFonts w:asciiTheme="minorHAnsi" w:hAnsiTheme="minorHAnsi"/>
          <w:spacing w:val="-5"/>
        </w:rPr>
        <w:t>i</w:t>
      </w:r>
      <w:r w:rsidRPr="00EA5B00">
        <w:rPr>
          <w:rFonts w:asciiTheme="minorHAnsi" w:hAnsiTheme="minorHAnsi"/>
          <w:spacing w:val="-1"/>
        </w:rPr>
        <w:t>z</w:t>
      </w:r>
      <w:r w:rsidRPr="00EA5B00">
        <w:rPr>
          <w:rFonts w:asciiTheme="minorHAnsi" w:hAnsiTheme="minorHAnsi"/>
          <w:spacing w:val="3"/>
        </w:rPr>
        <w:t>z</w:t>
      </w:r>
      <w:r w:rsidRPr="00EA5B00">
        <w:rPr>
          <w:rFonts w:asciiTheme="minorHAnsi" w:hAnsiTheme="minorHAnsi"/>
          <w:spacing w:val="-1"/>
        </w:rPr>
        <w:t>a</w:t>
      </w:r>
      <w:r w:rsidRPr="00EA5B00">
        <w:rPr>
          <w:rFonts w:asciiTheme="minorHAnsi" w:hAnsiTheme="minorHAnsi"/>
          <w:spacing w:val="9"/>
        </w:rPr>
        <w:t>t</w:t>
      </w:r>
      <w:r w:rsidRPr="00EA5B00">
        <w:rPr>
          <w:rFonts w:asciiTheme="minorHAnsi" w:hAnsiTheme="minorHAnsi"/>
        </w:rPr>
        <w:t>i</w:t>
      </w:r>
      <w:r w:rsidRPr="00EA5B00">
        <w:rPr>
          <w:rFonts w:asciiTheme="minorHAnsi" w:hAnsiTheme="minorHAnsi"/>
          <w:spacing w:val="36"/>
        </w:rPr>
        <w:t xml:space="preserve"> </w:t>
      </w:r>
      <w:r w:rsidRPr="00EA5B00">
        <w:rPr>
          <w:rFonts w:asciiTheme="minorHAnsi" w:hAnsiTheme="minorHAnsi"/>
          <w:spacing w:val="4"/>
        </w:rPr>
        <w:t>p</w:t>
      </w:r>
      <w:r w:rsidRPr="00EA5B00">
        <w:rPr>
          <w:rFonts w:asciiTheme="minorHAnsi" w:hAnsiTheme="minorHAnsi"/>
          <w:spacing w:val="-1"/>
        </w:rPr>
        <w:t>e</w:t>
      </w:r>
      <w:r w:rsidRPr="00EA5B00">
        <w:rPr>
          <w:rFonts w:asciiTheme="minorHAnsi" w:hAnsiTheme="minorHAnsi"/>
        </w:rPr>
        <w:t>r</w:t>
      </w:r>
      <w:r w:rsidRPr="00EA5B00">
        <w:rPr>
          <w:rFonts w:asciiTheme="minorHAnsi" w:hAnsiTheme="minorHAnsi"/>
          <w:spacing w:val="51"/>
        </w:rPr>
        <w:t xml:space="preserve"> </w:t>
      </w:r>
      <w:r w:rsidRPr="00EA5B00">
        <w:rPr>
          <w:rFonts w:asciiTheme="minorHAnsi" w:hAnsiTheme="minorHAnsi"/>
          <w:spacing w:val="-5"/>
        </w:rPr>
        <w:t>l</w:t>
      </w:r>
      <w:r w:rsidRPr="00EA5B00">
        <w:rPr>
          <w:rFonts w:asciiTheme="minorHAnsi" w:hAnsiTheme="minorHAnsi"/>
        </w:rPr>
        <w:t>a</w:t>
      </w:r>
      <w:r w:rsidRPr="00EA5B00">
        <w:rPr>
          <w:rFonts w:asciiTheme="minorHAnsi" w:hAnsiTheme="minorHAnsi"/>
          <w:spacing w:val="44"/>
        </w:rPr>
        <w:t xml:space="preserve"> </w:t>
      </w:r>
      <w:r w:rsidRPr="00EA5B00">
        <w:rPr>
          <w:rFonts w:asciiTheme="minorHAnsi" w:hAnsiTheme="minorHAnsi"/>
          <w:spacing w:val="1"/>
        </w:rPr>
        <w:t>r</w:t>
      </w:r>
      <w:r w:rsidRPr="00EA5B00">
        <w:rPr>
          <w:rFonts w:asciiTheme="minorHAnsi" w:hAnsiTheme="minorHAnsi"/>
          <w:spacing w:val="3"/>
        </w:rPr>
        <w:t>a</w:t>
      </w:r>
      <w:r w:rsidRPr="00EA5B00">
        <w:rPr>
          <w:rFonts w:asciiTheme="minorHAnsi" w:hAnsiTheme="minorHAnsi"/>
          <w:spacing w:val="-1"/>
        </w:rPr>
        <w:t>cc</w:t>
      </w:r>
      <w:r w:rsidRPr="00EA5B00">
        <w:rPr>
          <w:rFonts w:asciiTheme="minorHAnsi" w:hAnsiTheme="minorHAnsi"/>
          <w:spacing w:val="9"/>
        </w:rPr>
        <w:t>o</w:t>
      </w:r>
      <w:r w:rsidRPr="00EA5B00">
        <w:rPr>
          <w:rFonts w:asciiTheme="minorHAnsi" w:hAnsiTheme="minorHAnsi"/>
          <w:spacing w:val="-10"/>
        </w:rPr>
        <w:t>l</w:t>
      </w:r>
      <w:r w:rsidRPr="00EA5B00">
        <w:rPr>
          <w:rFonts w:asciiTheme="minorHAnsi" w:hAnsiTheme="minorHAnsi"/>
          <w:spacing w:val="5"/>
        </w:rPr>
        <w:t>t</w:t>
      </w:r>
      <w:r w:rsidRPr="00EA5B00">
        <w:rPr>
          <w:rFonts w:asciiTheme="minorHAnsi" w:hAnsiTheme="minorHAnsi"/>
        </w:rPr>
        <w:t>a</w:t>
      </w:r>
      <w:r w:rsidRPr="00EA5B00">
        <w:rPr>
          <w:rFonts w:asciiTheme="minorHAnsi" w:hAnsiTheme="minorHAnsi"/>
          <w:spacing w:val="44"/>
        </w:rPr>
        <w:t xml:space="preserve"> </w:t>
      </w:r>
      <w:r w:rsidRPr="00EA5B00">
        <w:rPr>
          <w:rFonts w:asciiTheme="minorHAnsi" w:hAnsiTheme="minorHAnsi"/>
          <w:spacing w:val="4"/>
        </w:rPr>
        <w:t>d</w:t>
      </w:r>
      <w:r w:rsidRPr="00EA5B00">
        <w:rPr>
          <w:rFonts w:asciiTheme="minorHAnsi" w:hAnsiTheme="minorHAnsi"/>
          <w:spacing w:val="3"/>
        </w:rPr>
        <w:t>e</w:t>
      </w:r>
      <w:r w:rsidRPr="00EA5B00">
        <w:rPr>
          <w:rFonts w:asciiTheme="minorHAnsi" w:hAnsiTheme="minorHAnsi"/>
        </w:rPr>
        <w:t>i</w:t>
      </w:r>
      <w:r w:rsidRPr="00EA5B00">
        <w:rPr>
          <w:rFonts w:asciiTheme="minorHAnsi" w:hAnsiTheme="minorHAnsi"/>
          <w:spacing w:val="41"/>
        </w:rPr>
        <w:t xml:space="preserve"> </w:t>
      </w:r>
      <w:r w:rsidRPr="00EA5B00">
        <w:rPr>
          <w:rFonts w:asciiTheme="minorHAnsi" w:hAnsiTheme="minorHAnsi"/>
          <w:spacing w:val="6"/>
        </w:rPr>
        <w:t>r</w:t>
      </w:r>
      <w:r w:rsidRPr="00EA5B00">
        <w:rPr>
          <w:rFonts w:asciiTheme="minorHAnsi" w:hAnsiTheme="minorHAnsi"/>
          <w:spacing w:val="-5"/>
        </w:rPr>
        <w:t>i</w:t>
      </w:r>
      <w:r w:rsidRPr="00EA5B00">
        <w:rPr>
          <w:rFonts w:asciiTheme="minorHAnsi" w:hAnsiTheme="minorHAnsi"/>
          <w:spacing w:val="1"/>
        </w:rPr>
        <w:t>f</w:t>
      </w:r>
      <w:r w:rsidRPr="00EA5B00">
        <w:rPr>
          <w:rFonts w:asciiTheme="minorHAnsi" w:hAnsiTheme="minorHAnsi"/>
          <w:spacing w:val="-5"/>
        </w:rPr>
        <w:t>i</w:t>
      </w:r>
      <w:r w:rsidRPr="00EA5B00">
        <w:rPr>
          <w:rFonts w:asciiTheme="minorHAnsi" w:hAnsiTheme="minorHAnsi"/>
        </w:rPr>
        <w:t>u</w:t>
      </w:r>
      <w:r w:rsidRPr="00EA5B00">
        <w:rPr>
          <w:rFonts w:asciiTheme="minorHAnsi" w:hAnsiTheme="minorHAnsi"/>
          <w:spacing w:val="9"/>
        </w:rPr>
        <w:t>t</w:t>
      </w:r>
      <w:r w:rsidRPr="00EA5B00">
        <w:rPr>
          <w:rFonts w:asciiTheme="minorHAnsi" w:hAnsiTheme="minorHAnsi"/>
        </w:rPr>
        <w:t>i</w:t>
      </w:r>
      <w:r w:rsidRPr="00EA5B00">
        <w:rPr>
          <w:rFonts w:asciiTheme="minorHAnsi" w:hAnsiTheme="minorHAnsi"/>
          <w:spacing w:val="45"/>
        </w:rPr>
        <w:t xml:space="preserve"> </w:t>
      </w:r>
      <w:r w:rsidRPr="00EA5B00">
        <w:rPr>
          <w:rFonts w:asciiTheme="minorHAnsi" w:hAnsiTheme="minorHAnsi"/>
        </w:rPr>
        <w:t>n</w:t>
      </w:r>
      <w:r w:rsidRPr="00EA5B00">
        <w:rPr>
          <w:rFonts w:asciiTheme="minorHAnsi" w:hAnsiTheme="minorHAnsi"/>
          <w:spacing w:val="3"/>
        </w:rPr>
        <w:t>e</w:t>
      </w:r>
      <w:r w:rsidRPr="00EA5B00">
        <w:rPr>
          <w:rFonts w:asciiTheme="minorHAnsi" w:hAnsiTheme="minorHAnsi"/>
        </w:rPr>
        <w:t>lla v</w:t>
      </w:r>
      <w:r w:rsidRPr="00EA5B00">
        <w:rPr>
          <w:rFonts w:asciiTheme="minorHAnsi" w:hAnsiTheme="minorHAnsi"/>
          <w:spacing w:val="-5"/>
        </w:rPr>
        <w:t>i</w:t>
      </w:r>
      <w:r w:rsidRPr="00EA5B00">
        <w:rPr>
          <w:rFonts w:asciiTheme="minorHAnsi" w:hAnsiTheme="minorHAnsi"/>
          <w:spacing w:val="3"/>
        </w:rPr>
        <w:t>a</w:t>
      </w:r>
      <w:r w:rsidRPr="00EA5B00">
        <w:rPr>
          <w:rFonts w:asciiTheme="minorHAnsi" w:hAnsiTheme="minorHAnsi"/>
          <w:spacing w:val="4"/>
        </w:rPr>
        <w:t>b</w:t>
      </w:r>
      <w:r w:rsidRPr="00EA5B00">
        <w:rPr>
          <w:rFonts w:asciiTheme="minorHAnsi" w:hAnsiTheme="minorHAnsi"/>
        </w:rPr>
        <w:t>il</w:t>
      </w:r>
      <w:r w:rsidRPr="00EA5B00">
        <w:rPr>
          <w:rFonts w:asciiTheme="minorHAnsi" w:hAnsiTheme="minorHAnsi"/>
          <w:spacing w:val="-10"/>
        </w:rPr>
        <w:t>i</w:t>
      </w:r>
      <w:r w:rsidRPr="00EA5B00">
        <w:rPr>
          <w:rFonts w:asciiTheme="minorHAnsi" w:hAnsiTheme="minorHAnsi"/>
          <w:spacing w:val="9"/>
        </w:rPr>
        <w:t>t</w:t>
      </w:r>
      <w:r w:rsidRPr="00EA5B00">
        <w:rPr>
          <w:rFonts w:asciiTheme="minorHAnsi" w:hAnsiTheme="minorHAnsi"/>
        </w:rPr>
        <w:t>à</w:t>
      </w:r>
      <w:r w:rsidRPr="00EA5B00">
        <w:rPr>
          <w:rFonts w:asciiTheme="minorHAnsi" w:hAnsiTheme="minorHAnsi"/>
          <w:spacing w:val="1"/>
        </w:rPr>
        <w:t xml:space="preserve"> </w:t>
      </w:r>
      <w:r w:rsidRPr="00EA5B00">
        <w:rPr>
          <w:rFonts w:asciiTheme="minorHAnsi" w:hAnsiTheme="minorHAnsi"/>
          <w:spacing w:val="4"/>
        </w:rPr>
        <w:t>o</w:t>
      </w:r>
      <w:r w:rsidRPr="00EA5B00">
        <w:rPr>
          <w:rFonts w:asciiTheme="minorHAnsi" w:hAnsiTheme="minorHAnsi"/>
          <w:spacing w:val="1"/>
        </w:rPr>
        <w:t>r</w:t>
      </w:r>
      <w:r w:rsidRPr="00EA5B00">
        <w:rPr>
          <w:rFonts w:asciiTheme="minorHAnsi" w:hAnsiTheme="minorHAnsi"/>
          <w:spacing w:val="4"/>
        </w:rPr>
        <w:t>d</w:t>
      </w:r>
      <w:r w:rsidRPr="00EA5B00">
        <w:rPr>
          <w:rFonts w:asciiTheme="minorHAnsi" w:hAnsiTheme="minorHAnsi"/>
          <w:spacing w:val="-5"/>
        </w:rPr>
        <w:t>in</w:t>
      </w:r>
      <w:r w:rsidRPr="00EA5B00">
        <w:rPr>
          <w:rFonts w:asciiTheme="minorHAnsi" w:hAnsiTheme="minorHAnsi"/>
          <w:spacing w:val="-1"/>
        </w:rPr>
        <w:t>a</w:t>
      </w:r>
      <w:r w:rsidRPr="00EA5B00">
        <w:rPr>
          <w:rFonts w:asciiTheme="minorHAnsi" w:hAnsiTheme="minorHAnsi"/>
          <w:spacing w:val="6"/>
        </w:rPr>
        <w:t>r</w:t>
      </w:r>
      <w:r w:rsidRPr="00EA5B00">
        <w:rPr>
          <w:rFonts w:asciiTheme="minorHAnsi" w:hAnsiTheme="minorHAnsi"/>
          <w:spacing w:val="-5"/>
        </w:rPr>
        <w:t>i</w:t>
      </w:r>
      <w:r w:rsidRPr="00EA5B00">
        <w:rPr>
          <w:rFonts w:asciiTheme="minorHAnsi" w:hAnsiTheme="minorHAnsi"/>
        </w:rPr>
        <w:t>a</w:t>
      </w:r>
    </w:p>
    <w:p w14:paraId="4B1CAF41" w14:textId="77777777" w:rsidR="00D91BE6" w:rsidRPr="00477AF6" w:rsidRDefault="00D91BE6" w:rsidP="00D91BE6">
      <w:pPr>
        <w:kinsoku w:val="0"/>
        <w:overflowPunct w:val="0"/>
        <w:spacing w:line="100" w:lineRule="exact"/>
        <w:rPr>
          <w:rFonts w:asciiTheme="minorHAnsi" w:hAnsiTheme="minorHAnsi"/>
          <w:sz w:val="10"/>
          <w:szCs w:val="10"/>
        </w:rPr>
      </w:pPr>
    </w:p>
    <w:p w14:paraId="267C21EA" w14:textId="4A5B33E4" w:rsidR="00D91BE6" w:rsidRPr="00477AF6" w:rsidRDefault="00D91BE6" w:rsidP="00D91BE6">
      <w:pPr>
        <w:pStyle w:val="Corpotesto"/>
        <w:kinsoku w:val="0"/>
        <w:overflowPunct w:val="0"/>
        <w:ind w:left="801"/>
        <w:rPr>
          <w:rFonts w:asciiTheme="minorHAnsi" w:hAnsiTheme="minorHAnsi"/>
        </w:rPr>
      </w:pPr>
      <w:r>
        <w:rPr>
          <w:noProof/>
        </w:rPr>
        <mc:AlternateContent>
          <mc:Choice Requires="wpg">
            <w:drawing>
              <wp:anchor distT="0" distB="0" distL="114300" distR="114300" simplePos="0" relativeHeight="487619072" behindDoc="1" locked="0" layoutInCell="0" allowOverlap="1" wp14:anchorId="4C802B79" wp14:editId="1769A13C">
                <wp:simplePos x="0" y="0"/>
                <wp:positionH relativeFrom="page">
                  <wp:posOffset>2906395</wp:posOffset>
                </wp:positionH>
                <wp:positionV relativeFrom="paragraph">
                  <wp:posOffset>309245</wp:posOffset>
                </wp:positionV>
                <wp:extent cx="1671955" cy="345440"/>
                <wp:effectExtent l="10795" t="9525" r="3175" b="6985"/>
                <wp:wrapNone/>
                <wp:docPr id="234460993" name="Gruppo 1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345440"/>
                          <a:chOff x="4577" y="487"/>
                          <a:chExt cx="2633" cy="544"/>
                        </a:xfrm>
                      </wpg:grpSpPr>
                      <wps:wsp>
                        <wps:cNvPr id="1783011614" name="Freeform 81"/>
                        <wps:cNvSpPr>
                          <a:spLocks/>
                        </wps:cNvSpPr>
                        <wps:spPr bwMode="auto">
                          <a:xfrm>
                            <a:off x="4581" y="495"/>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6354208" name="Freeform 82"/>
                        <wps:cNvSpPr>
                          <a:spLocks/>
                        </wps:cNvSpPr>
                        <wps:spPr bwMode="auto">
                          <a:xfrm>
                            <a:off x="4583" y="490"/>
                            <a:ext cx="20" cy="536"/>
                          </a:xfrm>
                          <a:custGeom>
                            <a:avLst/>
                            <a:gdLst>
                              <a:gd name="T0" fmla="*/ 0 w 20"/>
                              <a:gd name="T1" fmla="*/ 0 h 536"/>
                              <a:gd name="T2" fmla="*/ 0 w 20"/>
                              <a:gd name="T3" fmla="*/ 535 h 536"/>
                            </a:gdLst>
                            <a:ahLst/>
                            <a:cxnLst>
                              <a:cxn ang="0">
                                <a:pos x="T0" y="T1"/>
                              </a:cxn>
                              <a:cxn ang="0">
                                <a:pos x="T2" y="T3"/>
                              </a:cxn>
                            </a:cxnLst>
                            <a:rect l="0" t="0" r="r" b="b"/>
                            <a:pathLst>
                              <a:path w="20" h="536">
                                <a:moveTo>
                                  <a:pt x="0" y="0"/>
                                </a:moveTo>
                                <a:lnTo>
                                  <a:pt x="0" y="535"/>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27452" name="Freeform 83"/>
                        <wps:cNvSpPr>
                          <a:spLocks/>
                        </wps:cNvSpPr>
                        <wps:spPr bwMode="auto">
                          <a:xfrm>
                            <a:off x="4581" y="1028"/>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2341219" name="Freeform 84"/>
                        <wps:cNvSpPr>
                          <a:spLocks/>
                        </wps:cNvSpPr>
                        <wps:spPr bwMode="auto">
                          <a:xfrm>
                            <a:off x="5942" y="495"/>
                            <a:ext cx="20" cy="531"/>
                          </a:xfrm>
                          <a:custGeom>
                            <a:avLst/>
                            <a:gdLst>
                              <a:gd name="T0" fmla="*/ 0 w 20"/>
                              <a:gd name="T1" fmla="*/ 0 h 531"/>
                              <a:gd name="T2" fmla="*/ 0 w 20"/>
                              <a:gd name="T3" fmla="*/ 530 h 531"/>
                            </a:gdLst>
                            <a:ahLst/>
                            <a:cxnLst>
                              <a:cxn ang="0">
                                <a:pos x="T0" y="T1"/>
                              </a:cxn>
                              <a:cxn ang="0">
                                <a:pos x="T2" y="T3"/>
                              </a:cxn>
                            </a:cxnLst>
                            <a:rect l="0" t="0" r="r" b="b"/>
                            <a:pathLst>
                              <a:path w="20" h="531">
                                <a:moveTo>
                                  <a:pt x="0" y="0"/>
                                </a:moveTo>
                                <a:lnTo>
                                  <a:pt x="0" y="53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3532916" name="Freeform 85"/>
                        <wps:cNvSpPr>
                          <a:spLocks/>
                        </wps:cNvSpPr>
                        <wps:spPr bwMode="auto">
                          <a:xfrm>
                            <a:off x="7205" y="490"/>
                            <a:ext cx="20" cy="536"/>
                          </a:xfrm>
                          <a:custGeom>
                            <a:avLst/>
                            <a:gdLst>
                              <a:gd name="T0" fmla="*/ 0 w 20"/>
                              <a:gd name="T1" fmla="*/ 0 h 536"/>
                              <a:gd name="T2" fmla="*/ 0 w 20"/>
                              <a:gd name="T3" fmla="*/ 535 h 536"/>
                            </a:gdLst>
                            <a:ahLst/>
                            <a:cxnLst>
                              <a:cxn ang="0">
                                <a:pos x="T0" y="T1"/>
                              </a:cxn>
                              <a:cxn ang="0">
                                <a:pos x="T2" y="T3"/>
                              </a:cxn>
                            </a:cxnLst>
                            <a:rect l="0" t="0" r="r" b="b"/>
                            <a:pathLst>
                              <a:path w="20" h="536">
                                <a:moveTo>
                                  <a:pt x="0" y="0"/>
                                </a:moveTo>
                                <a:lnTo>
                                  <a:pt x="0" y="535"/>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BF531D" id="Gruppo 107" o:spid="_x0000_s1026" style="position:absolute;margin-left:228.85pt;margin-top:24.35pt;width:131.65pt;height:27.2pt;z-index:-15697408;mso-position-horizontal-relative:page" coordorigin="4577,487" coordsize="2633,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" o:allowincell="f">
                <v:shape id="Freeform 81" o:spid="_x0000_s1027" style="position:absolute;left:4581;top:495;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" path="m,l2626,e" filled="f" strokeweight=".1199mm">
                  <v:path arrowok="t" o:connecttype="custom" o:connectlocs="0,0;2626,0" o:connectangles="0,0"/>
                </v:shape>
                <v:shape id="Freeform 82" o:spid="_x0000_s1028" style="position:absolute;left:4583;top:490;width:20;height:536;visibility:visible;mso-wrap-style:square;v-text-anchor:top" coordsize="20,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" path="m,l,535e" filled="f" strokeweight=".34pt">
                  <v:path arrowok="t" o:connecttype="custom" o:connectlocs="0,0;0,535" o:connectangles="0,0"/>
                </v:shape>
                <v:shape id="Freeform 83" o:spid="_x0000_s1029" style="position:absolute;left:4581;top:1028;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" path="m,l2626,e" filled="f" strokeweight=".34pt">
                  <v:path arrowok="t" o:connecttype="custom" o:connectlocs="0,0;2626,0" o:connectangles="0,0"/>
                </v:shape>
                <v:shape id="Freeform 84" o:spid="_x0000_s1030" style="position:absolute;left:5942;top:495;width:20;height:531;visibility:visible;mso-wrap-style:square;v-text-anchor:top" coordsize="20,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" path="m,l,530e" filled="f" strokeweight=".1199mm">
                  <v:path arrowok="t" o:connecttype="custom" o:connectlocs="0,0;0,530" o:connectangles="0,0"/>
                </v:shape>
                <v:shape id="Freeform 85" o:spid="_x0000_s1031" style="position:absolute;left:7205;top:490;width:20;height:536;visibility:visible;mso-wrap-style:square;v-text-anchor:top" coordsize="20,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" path="m,l,535e" filled="f" strokeweight=".1199mm">
                  <v:path arrowok="t" o:connecttype="custom" o:connectlocs="0,0;0,535" o:connectangles="0,0"/>
                </v:shape>
                <w10:wrap anchorx="page"/>
              </v:group>
            </w:pict>
          </mc:Fallback>
        </mc:AlternateContent>
      </w:r>
      <w:r w:rsidRPr="00477AF6">
        <w:rPr>
          <w:rFonts w:asciiTheme="minorHAnsi" w:hAnsiTheme="minorHAnsi"/>
          <w:spacing w:val="-2"/>
        </w:rPr>
        <w:t>Ora</w:t>
      </w:r>
      <w:r w:rsidRPr="00477AF6">
        <w:rPr>
          <w:rFonts w:asciiTheme="minorHAnsi" w:hAnsiTheme="minorHAnsi"/>
          <w:spacing w:val="3"/>
        </w:rPr>
        <w:t>r</w:t>
      </w:r>
      <w:r w:rsidRPr="00477AF6">
        <w:rPr>
          <w:rFonts w:asciiTheme="minorHAnsi" w:hAnsiTheme="minorHAnsi"/>
          <w:spacing w:val="-4"/>
        </w:rPr>
        <w:t>i</w:t>
      </w:r>
      <w:r w:rsidRPr="00477AF6">
        <w:rPr>
          <w:rFonts w:asciiTheme="minorHAnsi" w:hAnsiTheme="minorHAnsi"/>
        </w:rPr>
        <w:t>o</w:t>
      </w:r>
      <w:r w:rsidRPr="00477AF6">
        <w:rPr>
          <w:rFonts w:asciiTheme="minorHAnsi" w:hAnsiTheme="minorHAnsi"/>
          <w:spacing w:val="-8"/>
        </w:rPr>
        <w:t xml:space="preserve"> </w:t>
      </w:r>
      <w:r w:rsidRPr="00477AF6">
        <w:rPr>
          <w:rFonts w:asciiTheme="minorHAnsi" w:hAnsiTheme="minorHAnsi"/>
          <w:spacing w:val="-5"/>
        </w:rPr>
        <w:t>g</w:t>
      </w:r>
      <w:r w:rsidRPr="00477AF6">
        <w:rPr>
          <w:rFonts w:asciiTheme="minorHAnsi" w:hAnsiTheme="minorHAnsi"/>
          <w:spacing w:val="-4"/>
        </w:rPr>
        <w:t>i</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spacing w:val="-5"/>
        </w:rPr>
        <w:t>n</w:t>
      </w:r>
      <w:r w:rsidRPr="00477AF6">
        <w:rPr>
          <w:rFonts w:asciiTheme="minorHAnsi" w:hAnsiTheme="minorHAnsi"/>
          <w:spacing w:val="2"/>
        </w:rPr>
        <w:t>a</w:t>
      </w:r>
      <w:r w:rsidRPr="00477AF6">
        <w:rPr>
          <w:rFonts w:asciiTheme="minorHAnsi" w:hAnsiTheme="minorHAnsi"/>
          <w:spacing w:val="-4"/>
        </w:rPr>
        <w:t>li</w:t>
      </w:r>
      <w:r w:rsidRPr="00477AF6">
        <w:rPr>
          <w:rFonts w:asciiTheme="minorHAnsi" w:hAnsiTheme="minorHAnsi"/>
          <w:spacing w:val="-7"/>
        </w:rPr>
        <w:t>e</w:t>
      </w:r>
      <w:r w:rsidRPr="00477AF6">
        <w:rPr>
          <w:rFonts w:asciiTheme="minorHAnsi" w:hAnsiTheme="minorHAnsi"/>
          <w:spacing w:val="3"/>
        </w:rPr>
        <w:t>r</w:t>
      </w:r>
      <w:r w:rsidRPr="00477AF6">
        <w:rPr>
          <w:rFonts w:asciiTheme="minorHAnsi" w:hAnsiTheme="minorHAnsi"/>
        </w:rPr>
        <w:t>o</w:t>
      </w:r>
    </w:p>
    <w:p w14:paraId="032DC48F" w14:textId="77777777" w:rsidR="00D91BE6" w:rsidRPr="00477AF6" w:rsidRDefault="00D91BE6" w:rsidP="00D91BE6">
      <w:pPr>
        <w:kinsoku w:val="0"/>
        <w:overflowPunct w:val="0"/>
        <w:spacing w:before="20" w:line="260" w:lineRule="exact"/>
        <w:rPr>
          <w:rFonts w:asciiTheme="minorHAnsi" w:hAnsiTheme="minorHAnsi"/>
          <w:sz w:val="26"/>
          <w:szCs w:val="26"/>
        </w:rPr>
      </w:pPr>
    </w:p>
    <w:p w14:paraId="0DDA5E6B" w14:textId="77777777" w:rsidR="00D91BE6" w:rsidRPr="00477AF6" w:rsidRDefault="00D91BE6" w:rsidP="00D91BE6">
      <w:pPr>
        <w:pStyle w:val="Titolo5"/>
        <w:tabs>
          <w:tab w:val="left" w:pos="1349"/>
        </w:tabs>
        <w:kinsoku w:val="0"/>
        <w:overflowPunct w:val="0"/>
        <w:spacing w:before="0"/>
        <w:ind w:right="39"/>
        <w:jc w:val="center"/>
        <w:rPr>
          <w:rFonts w:asciiTheme="minorHAnsi" w:hAnsiTheme="minorHAnsi"/>
          <w:b/>
          <w:bCs/>
        </w:rPr>
      </w:pPr>
      <w:r w:rsidRPr="00477AF6">
        <w:rPr>
          <w:rFonts w:asciiTheme="minorHAnsi" w:hAnsiTheme="minorHAnsi"/>
          <w:spacing w:val="-3"/>
        </w:rPr>
        <w:t>dalle 05.00</w:t>
      </w:r>
      <w:r w:rsidRPr="00477AF6">
        <w:rPr>
          <w:rFonts w:asciiTheme="minorHAnsi" w:hAnsiTheme="minorHAnsi"/>
        </w:rPr>
        <w:tab/>
        <w:t>alle 11.00</w:t>
      </w:r>
    </w:p>
    <w:p w14:paraId="0D64F8C2" w14:textId="77777777" w:rsidR="00D91BE6" w:rsidRPr="00477AF6" w:rsidRDefault="00D91BE6" w:rsidP="00D91BE6">
      <w:pPr>
        <w:kinsoku w:val="0"/>
        <w:overflowPunct w:val="0"/>
        <w:spacing w:line="200" w:lineRule="exact"/>
        <w:rPr>
          <w:rFonts w:asciiTheme="minorHAnsi" w:hAnsiTheme="minorHAnsi"/>
          <w:sz w:val="20"/>
          <w:szCs w:val="20"/>
        </w:rPr>
      </w:pPr>
    </w:p>
    <w:p w14:paraId="75A7D256" w14:textId="77777777" w:rsidR="00D91BE6" w:rsidRPr="00477AF6" w:rsidRDefault="00D91BE6" w:rsidP="00D91BE6">
      <w:pPr>
        <w:kinsoku w:val="0"/>
        <w:overflowPunct w:val="0"/>
        <w:spacing w:line="200" w:lineRule="exact"/>
        <w:rPr>
          <w:rFonts w:asciiTheme="minorHAnsi" w:hAnsiTheme="minorHAnsi"/>
          <w:sz w:val="20"/>
          <w:szCs w:val="20"/>
        </w:rPr>
      </w:pPr>
    </w:p>
    <w:p w14:paraId="423D1F5C" w14:textId="77777777" w:rsidR="00D91BE6" w:rsidRPr="00477AF6" w:rsidRDefault="00D91BE6" w:rsidP="00D91BE6">
      <w:pPr>
        <w:kinsoku w:val="0"/>
        <w:overflowPunct w:val="0"/>
        <w:spacing w:before="3" w:line="280" w:lineRule="exact"/>
        <w:rPr>
          <w:rFonts w:asciiTheme="minorHAnsi" w:hAnsiTheme="minorHAnsi"/>
          <w:sz w:val="28"/>
          <w:szCs w:val="28"/>
        </w:rPr>
      </w:pPr>
    </w:p>
    <w:p w14:paraId="3DE8D879" w14:textId="77777777" w:rsidR="00D91BE6" w:rsidRPr="00477AF6" w:rsidRDefault="00D91BE6" w:rsidP="00D91BE6">
      <w:pPr>
        <w:numPr>
          <w:ilvl w:val="2"/>
          <w:numId w:val="28"/>
        </w:numPr>
        <w:tabs>
          <w:tab w:val="left" w:pos="714"/>
        </w:tabs>
        <w:kinsoku w:val="0"/>
        <w:overflowPunct w:val="0"/>
        <w:adjustRightInd w:val="0"/>
        <w:spacing w:before="72"/>
        <w:ind w:left="714" w:hanging="561"/>
        <w:rPr>
          <w:rFonts w:asciiTheme="minorHAnsi" w:hAnsiTheme="minorHAnsi"/>
        </w:rPr>
      </w:pPr>
      <w:r w:rsidRPr="00477AF6">
        <w:rPr>
          <w:rFonts w:asciiTheme="minorHAnsi" w:hAnsiTheme="minorHAnsi"/>
          <w:b/>
          <w:bCs/>
          <w:i/>
          <w:iCs/>
          <w:spacing w:val="1"/>
        </w:rPr>
        <w:t>C</w:t>
      </w:r>
      <w:r w:rsidRPr="00477AF6">
        <w:rPr>
          <w:rFonts w:asciiTheme="minorHAnsi" w:hAnsiTheme="minorHAnsi"/>
          <w:b/>
          <w:bCs/>
          <w:i/>
          <w:iCs/>
        </w:rPr>
        <w:t>ar</w:t>
      </w:r>
      <w:r w:rsidRPr="00477AF6">
        <w:rPr>
          <w:rFonts w:asciiTheme="minorHAnsi" w:hAnsiTheme="minorHAnsi"/>
          <w:b/>
          <w:bCs/>
          <w:i/>
          <w:iCs/>
          <w:spacing w:val="1"/>
        </w:rPr>
        <w:t>i</w:t>
      </w:r>
      <w:r w:rsidRPr="00477AF6">
        <w:rPr>
          <w:rFonts w:asciiTheme="minorHAnsi" w:hAnsiTheme="minorHAnsi"/>
          <w:b/>
          <w:bCs/>
          <w:i/>
          <w:iCs/>
          <w:spacing w:val="-2"/>
        </w:rPr>
        <w:t>c</w:t>
      </w:r>
      <w:r w:rsidRPr="00477AF6">
        <w:rPr>
          <w:rFonts w:asciiTheme="minorHAnsi" w:hAnsiTheme="minorHAnsi"/>
          <w:b/>
          <w:bCs/>
          <w:i/>
          <w:iCs/>
          <w:spacing w:val="-3"/>
        </w:rPr>
        <w:t>h</w:t>
      </w:r>
      <w:r w:rsidRPr="00477AF6">
        <w:rPr>
          <w:rFonts w:asciiTheme="minorHAnsi" w:hAnsiTheme="minorHAnsi"/>
          <w:b/>
          <w:bCs/>
          <w:i/>
          <w:iCs/>
        </w:rPr>
        <w:t>i</w:t>
      </w:r>
      <w:r w:rsidRPr="00477AF6">
        <w:rPr>
          <w:rFonts w:asciiTheme="minorHAnsi" w:hAnsiTheme="minorHAnsi"/>
          <w:b/>
          <w:bCs/>
          <w:i/>
          <w:iCs/>
          <w:spacing w:val="3"/>
        </w:rPr>
        <w:t xml:space="preserve"> </w:t>
      </w:r>
      <w:r w:rsidRPr="00477AF6">
        <w:rPr>
          <w:rFonts w:asciiTheme="minorHAnsi" w:hAnsiTheme="minorHAnsi"/>
          <w:b/>
          <w:bCs/>
          <w:i/>
          <w:iCs/>
        </w:rPr>
        <w:t>di</w:t>
      </w:r>
      <w:r w:rsidRPr="00477AF6">
        <w:rPr>
          <w:rFonts w:asciiTheme="minorHAnsi" w:hAnsiTheme="minorHAnsi"/>
          <w:b/>
          <w:bCs/>
          <w:i/>
          <w:iCs/>
          <w:spacing w:val="3"/>
        </w:rPr>
        <w:t xml:space="preserve"> </w:t>
      </w:r>
      <w:r w:rsidRPr="00477AF6">
        <w:rPr>
          <w:rFonts w:asciiTheme="minorHAnsi" w:hAnsiTheme="minorHAnsi"/>
          <w:b/>
          <w:bCs/>
          <w:i/>
          <w:iCs/>
        </w:rPr>
        <w:t>la</w:t>
      </w:r>
      <w:r w:rsidRPr="00477AF6">
        <w:rPr>
          <w:rFonts w:asciiTheme="minorHAnsi" w:hAnsiTheme="minorHAnsi"/>
          <w:b/>
          <w:bCs/>
          <w:i/>
          <w:iCs/>
          <w:spacing w:val="-2"/>
        </w:rPr>
        <w:t>v</w:t>
      </w:r>
      <w:r w:rsidRPr="00477AF6">
        <w:rPr>
          <w:rFonts w:asciiTheme="minorHAnsi" w:hAnsiTheme="minorHAnsi"/>
          <w:b/>
          <w:bCs/>
          <w:i/>
          <w:iCs/>
        </w:rPr>
        <w:t>oro</w:t>
      </w:r>
    </w:p>
    <w:p w14:paraId="28C581CF" w14:textId="77777777" w:rsidR="00D91BE6" w:rsidRPr="00477AF6"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1901"/>
        <w:gridCol w:w="7751"/>
      </w:tblGrid>
      <w:tr w:rsidR="00D91BE6" w:rsidRPr="00477AF6" w14:paraId="0DFD6D9A" w14:textId="77777777" w:rsidTr="00AA58A5">
        <w:trPr>
          <w:trHeight w:hRule="exact" w:val="360"/>
        </w:trPr>
        <w:tc>
          <w:tcPr>
            <w:tcW w:w="9652" w:type="dxa"/>
            <w:gridSpan w:val="2"/>
            <w:tcBorders>
              <w:top w:val="single" w:sz="4" w:space="0" w:color="000000"/>
              <w:left w:val="single" w:sz="4" w:space="0" w:color="000000"/>
              <w:bottom w:val="single" w:sz="4" w:space="0" w:color="000000"/>
              <w:right w:val="single" w:sz="4" w:space="0" w:color="000000"/>
            </w:tcBorders>
          </w:tcPr>
          <w:p w14:paraId="3C11B299" w14:textId="77777777" w:rsidR="00D91BE6" w:rsidRPr="00477AF6" w:rsidRDefault="00D91BE6" w:rsidP="00AA58A5">
            <w:pPr>
              <w:pStyle w:val="TableParagraph"/>
              <w:kinsoku w:val="0"/>
              <w:overflowPunct w:val="0"/>
              <w:spacing w:line="234" w:lineRule="exact"/>
              <w:ind w:left="-1"/>
              <w:rPr>
                <w:rFonts w:asciiTheme="minorHAnsi" w:hAnsiTheme="minorHAnsi"/>
              </w:rPr>
            </w:pPr>
            <w:r w:rsidRPr="00477AF6">
              <w:rPr>
                <w:rFonts w:asciiTheme="minorHAnsi" w:hAnsiTheme="minorHAnsi"/>
                <w:b/>
                <w:bCs/>
                <w:spacing w:val="1"/>
              </w:rPr>
              <w:t>Sq</w:t>
            </w:r>
            <w:r w:rsidRPr="00477AF6">
              <w:rPr>
                <w:rFonts w:asciiTheme="minorHAnsi" w:hAnsiTheme="minorHAnsi"/>
                <w:b/>
                <w:bCs/>
                <w:spacing w:val="-3"/>
              </w:rPr>
              <w:t>u</w:t>
            </w:r>
            <w:r w:rsidRPr="00477AF6">
              <w:rPr>
                <w:rFonts w:asciiTheme="minorHAnsi" w:hAnsiTheme="minorHAnsi"/>
                <w:b/>
                <w:bCs/>
              </w:rPr>
              <w:t>a</w:t>
            </w:r>
            <w:r w:rsidRPr="00477AF6">
              <w:rPr>
                <w:rFonts w:asciiTheme="minorHAnsi" w:hAnsiTheme="minorHAnsi"/>
                <w:b/>
                <w:bCs/>
                <w:spacing w:val="-3"/>
              </w:rPr>
              <w:t>d</w:t>
            </w:r>
            <w:r w:rsidRPr="00477AF6">
              <w:rPr>
                <w:rFonts w:asciiTheme="minorHAnsi" w:hAnsiTheme="minorHAnsi"/>
                <w:b/>
                <w:bCs/>
                <w:spacing w:val="2"/>
              </w:rPr>
              <w:t>r</w:t>
            </w:r>
            <w:r w:rsidRPr="00477AF6">
              <w:rPr>
                <w:rFonts w:asciiTheme="minorHAnsi" w:hAnsiTheme="minorHAnsi"/>
                <w:b/>
                <w:bCs/>
              </w:rPr>
              <w:t>a</w:t>
            </w:r>
            <w:r w:rsidRPr="00477AF6">
              <w:rPr>
                <w:rFonts w:asciiTheme="minorHAnsi" w:hAnsiTheme="minorHAnsi"/>
                <w:b/>
                <w:bCs/>
                <w:spacing w:val="2"/>
              </w:rPr>
              <w:t xml:space="preserve"> </w:t>
            </w:r>
            <w:r w:rsidRPr="00477AF6">
              <w:rPr>
                <w:rFonts w:asciiTheme="minorHAnsi" w:hAnsiTheme="minorHAnsi"/>
                <w:b/>
                <w:bCs/>
                <w:spacing w:val="3"/>
              </w:rPr>
              <w:t>t</w:t>
            </w:r>
            <w:r w:rsidRPr="00477AF6">
              <w:rPr>
                <w:rFonts w:asciiTheme="minorHAnsi" w:hAnsiTheme="minorHAnsi"/>
                <w:b/>
                <w:bCs/>
                <w:spacing w:val="-4"/>
              </w:rPr>
              <w:t>i</w:t>
            </w:r>
            <w:r w:rsidRPr="00477AF6">
              <w:rPr>
                <w:rFonts w:asciiTheme="minorHAnsi" w:hAnsiTheme="minorHAnsi"/>
                <w:b/>
                <w:bCs/>
                <w:spacing w:val="-3"/>
              </w:rPr>
              <w:t>p</w:t>
            </w:r>
            <w:r w:rsidRPr="00477AF6">
              <w:rPr>
                <w:rFonts w:asciiTheme="minorHAnsi" w:hAnsiTheme="minorHAnsi"/>
                <w:b/>
                <w:bCs/>
              </w:rPr>
              <w:t>o</w:t>
            </w:r>
          </w:p>
        </w:tc>
      </w:tr>
      <w:tr w:rsidR="00D91BE6" w:rsidRPr="00477AF6" w14:paraId="0751F1C4" w14:textId="77777777" w:rsidTr="00AA58A5">
        <w:trPr>
          <w:trHeight w:hRule="exact" w:val="923"/>
        </w:trPr>
        <w:tc>
          <w:tcPr>
            <w:tcW w:w="1901" w:type="dxa"/>
            <w:tcBorders>
              <w:top w:val="single" w:sz="4" w:space="0" w:color="000000"/>
              <w:left w:val="single" w:sz="4" w:space="0" w:color="000000"/>
              <w:bottom w:val="single" w:sz="4" w:space="0" w:color="000000"/>
              <w:right w:val="single" w:sz="4" w:space="0" w:color="000000"/>
            </w:tcBorders>
          </w:tcPr>
          <w:p w14:paraId="4E627480" w14:textId="77777777" w:rsidR="00D91BE6" w:rsidRPr="00477AF6" w:rsidRDefault="00D91BE6" w:rsidP="00AA58A5">
            <w:pPr>
              <w:pStyle w:val="TableParagraph"/>
              <w:kinsoku w:val="0"/>
              <w:overflowPunct w:val="0"/>
              <w:spacing w:line="239" w:lineRule="exact"/>
              <w:ind w:left="51"/>
              <w:rPr>
                <w:rFonts w:asciiTheme="minorHAnsi" w:hAnsiTheme="minorHAnsi"/>
              </w:rPr>
            </w:pPr>
            <w:r w:rsidRPr="00477AF6">
              <w:rPr>
                <w:rFonts w:asciiTheme="minorHAnsi" w:hAnsiTheme="minorHAnsi"/>
                <w:spacing w:val="-11"/>
              </w:rPr>
              <w:t>A</w:t>
            </w:r>
            <w:r w:rsidRPr="00477AF6">
              <w:rPr>
                <w:rFonts w:asciiTheme="minorHAnsi" w:hAnsiTheme="minorHAnsi"/>
                <w:spacing w:val="-5"/>
              </w:rPr>
              <w:t>u</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4"/>
              </w:rPr>
              <w:t>m</w:t>
            </w:r>
            <w:r w:rsidRPr="00477AF6">
              <w:rPr>
                <w:rFonts w:asciiTheme="minorHAnsi" w:hAnsiTheme="minorHAnsi"/>
                <w:spacing w:val="-7"/>
              </w:rPr>
              <w:t>e</w:t>
            </w:r>
            <w:r w:rsidRPr="00477AF6">
              <w:rPr>
                <w:rFonts w:asciiTheme="minorHAnsi" w:hAnsiTheme="minorHAnsi"/>
                <w:spacing w:val="-2"/>
              </w:rPr>
              <w:t>zz</w:t>
            </w:r>
            <w:r w:rsidRPr="00477AF6">
              <w:rPr>
                <w:rFonts w:asciiTheme="minorHAnsi" w:hAnsiTheme="minorHAnsi"/>
              </w:rPr>
              <w:t>i</w:t>
            </w:r>
          </w:p>
        </w:tc>
        <w:tc>
          <w:tcPr>
            <w:tcW w:w="7751" w:type="dxa"/>
            <w:tcBorders>
              <w:top w:val="single" w:sz="4" w:space="0" w:color="000000"/>
              <w:left w:val="single" w:sz="4" w:space="0" w:color="000000"/>
              <w:bottom w:val="single" w:sz="4" w:space="0" w:color="000000"/>
              <w:right w:val="single" w:sz="4" w:space="0" w:color="000000"/>
            </w:tcBorders>
          </w:tcPr>
          <w:p w14:paraId="321C3E40" w14:textId="77777777" w:rsidR="00D91BE6" w:rsidRPr="00477AF6" w:rsidRDefault="00D91BE6" w:rsidP="00AA58A5">
            <w:pPr>
              <w:pStyle w:val="TableParagraph"/>
              <w:kinsoku w:val="0"/>
              <w:overflowPunct w:val="0"/>
              <w:spacing w:line="243" w:lineRule="exact"/>
              <w:ind w:left="51"/>
              <w:rPr>
                <w:rFonts w:asciiTheme="minorHAnsi" w:hAnsiTheme="minorHAnsi"/>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5"/>
              </w:rPr>
              <w:t xml:space="preserve"> </w:t>
            </w:r>
            <w:r w:rsidRPr="00477AF6">
              <w:rPr>
                <w:rFonts w:asciiTheme="minorHAnsi" w:hAnsiTheme="minorHAnsi"/>
              </w:rPr>
              <w:t>1</w:t>
            </w:r>
            <w:r w:rsidRPr="00477AF6">
              <w:rPr>
                <w:rFonts w:asciiTheme="minorHAnsi" w:hAnsiTheme="minorHAnsi"/>
                <w:spacing w:val="2"/>
              </w:rPr>
              <w:t xml:space="preserve"> </w:t>
            </w:r>
            <w:r w:rsidRPr="00477AF6">
              <w:rPr>
                <w:rFonts w:asciiTheme="minorHAnsi" w:hAnsiTheme="minorHAnsi"/>
                <w:spacing w:val="-2"/>
              </w:rPr>
              <w:t>c</w:t>
            </w:r>
            <w:r w:rsidRPr="00477AF6">
              <w:rPr>
                <w:rFonts w:asciiTheme="minorHAnsi" w:hAnsiTheme="minorHAnsi"/>
              </w:rPr>
              <w:t>o</w:t>
            </w:r>
            <w:r w:rsidRPr="00477AF6">
              <w:rPr>
                <w:rFonts w:asciiTheme="minorHAnsi" w:hAnsiTheme="minorHAnsi"/>
                <w:spacing w:val="-9"/>
              </w:rPr>
              <w:t>m</w:t>
            </w:r>
            <w:r w:rsidRPr="00477AF6">
              <w:rPr>
                <w:rFonts w:asciiTheme="minorHAnsi" w:hAnsiTheme="minorHAnsi"/>
              </w:rPr>
              <w:t>p</w:t>
            </w:r>
            <w:r w:rsidRPr="00477AF6">
              <w:rPr>
                <w:rFonts w:asciiTheme="minorHAnsi" w:hAnsiTheme="minorHAnsi"/>
                <w:spacing w:val="2"/>
              </w:rPr>
              <w:t>a</w:t>
            </w:r>
            <w:r w:rsidRPr="00477AF6">
              <w:rPr>
                <w:rFonts w:asciiTheme="minorHAnsi" w:hAnsiTheme="minorHAnsi"/>
              </w:rPr>
              <w:t>tt</w:t>
            </w:r>
            <w:r w:rsidRPr="00477AF6">
              <w:rPr>
                <w:rFonts w:asciiTheme="minorHAnsi" w:hAnsiTheme="minorHAnsi"/>
                <w:spacing w:val="2"/>
              </w:rPr>
              <w:t>a</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e</w:t>
            </w:r>
            <w:r w:rsidRPr="00477AF6">
              <w:rPr>
                <w:rFonts w:asciiTheme="minorHAnsi" w:hAnsiTheme="minorHAnsi"/>
                <w:spacing w:val="-5"/>
              </w:rPr>
              <w:t xml:space="preserve"> d</w:t>
            </w:r>
            <w:r w:rsidRPr="00477AF6">
              <w:rPr>
                <w:rFonts w:asciiTheme="minorHAnsi" w:hAnsiTheme="minorHAnsi"/>
              </w:rPr>
              <w:t>a</w:t>
            </w:r>
            <w:r w:rsidRPr="00477AF6">
              <w:rPr>
                <w:rFonts w:asciiTheme="minorHAnsi" w:hAnsiTheme="minorHAnsi"/>
                <w:spacing w:val="5"/>
              </w:rPr>
              <w:t xml:space="preserve"> </w:t>
            </w:r>
            <w:r w:rsidRPr="00477AF6">
              <w:rPr>
                <w:rFonts w:asciiTheme="minorHAnsi" w:hAnsiTheme="minorHAnsi"/>
              </w:rPr>
              <w:t>22</w:t>
            </w:r>
            <w:r w:rsidRPr="00477AF6">
              <w:rPr>
                <w:rFonts w:asciiTheme="minorHAnsi" w:hAnsiTheme="minorHAnsi"/>
                <w:spacing w:val="2"/>
              </w:rPr>
              <w:t xml:space="preserve"> </w:t>
            </w:r>
            <w:r w:rsidRPr="00477AF6">
              <w:rPr>
                <w:rFonts w:asciiTheme="minorHAnsi" w:hAnsiTheme="minorHAnsi"/>
                <w:spacing w:val="-9"/>
              </w:rPr>
              <w:t>m</w:t>
            </w:r>
            <w:r w:rsidRPr="00477AF6">
              <w:rPr>
                <w:rFonts w:asciiTheme="minorHAnsi" w:hAnsiTheme="minorHAnsi"/>
              </w:rPr>
              <w:t>c</w:t>
            </w:r>
          </w:p>
          <w:p w14:paraId="008CD85F" w14:textId="77777777" w:rsidR="00D91BE6" w:rsidRDefault="00D91BE6" w:rsidP="00AA58A5">
            <w:pPr>
              <w:pStyle w:val="TableParagraph"/>
              <w:kinsoku w:val="0"/>
              <w:overflowPunct w:val="0"/>
              <w:spacing w:before="50"/>
              <w:ind w:left="51"/>
              <w:rPr>
                <w:rFonts w:asciiTheme="minorHAnsi" w:hAnsiTheme="minorHAnsi"/>
                <w:spacing w:val="-22"/>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1</w:t>
            </w:r>
            <w:r w:rsidRPr="00477AF6">
              <w:rPr>
                <w:rFonts w:asciiTheme="minorHAnsi" w:hAnsiTheme="minorHAnsi"/>
                <w:spacing w:val="3"/>
              </w:rPr>
              <w:t xml:space="preserve"> </w:t>
            </w:r>
            <w:r w:rsidRPr="00477AF6">
              <w:rPr>
                <w:rFonts w:asciiTheme="minorHAnsi" w:hAnsiTheme="minorHAnsi"/>
                <w:spacing w:val="-2"/>
              </w:rPr>
              <w:t>c</w:t>
            </w:r>
            <w:r w:rsidRPr="00477AF6">
              <w:rPr>
                <w:rFonts w:asciiTheme="minorHAnsi" w:hAnsiTheme="minorHAnsi"/>
              </w:rPr>
              <w:t>o</w:t>
            </w:r>
            <w:r w:rsidRPr="00477AF6">
              <w:rPr>
                <w:rFonts w:asciiTheme="minorHAnsi" w:hAnsiTheme="minorHAnsi"/>
                <w:spacing w:val="-9"/>
              </w:rPr>
              <w:t>m</w:t>
            </w:r>
            <w:r w:rsidRPr="00477AF6">
              <w:rPr>
                <w:rFonts w:asciiTheme="minorHAnsi" w:hAnsiTheme="minorHAnsi"/>
              </w:rPr>
              <w:t>p</w:t>
            </w:r>
            <w:r w:rsidRPr="00477AF6">
              <w:rPr>
                <w:rFonts w:asciiTheme="minorHAnsi" w:hAnsiTheme="minorHAnsi"/>
                <w:spacing w:val="2"/>
              </w:rPr>
              <w:t>a</w:t>
            </w:r>
            <w:r w:rsidRPr="00477AF6">
              <w:rPr>
                <w:rFonts w:asciiTheme="minorHAnsi" w:hAnsiTheme="minorHAnsi"/>
              </w:rPr>
              <w:t>tt</w:t>
            </w:r>
            <w:r w:rsidRPr="00477AF6">
              <w:rPr>
                <w:rFonts w:asciiTheme="minorHAnsi" w:hAnsiTheme="minorHAnsi"/>
                <w:spacing w:val="2"/>
              </w:rPr>
              <w:t>a</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e</w:t>
            </w:r>
            <w:r w:rsidRPr="00477AF6">
              <w:rPr>
                <w:rFonts w:asciiTheme="minorHAnsi" w:hAnsiTheme="minorHAnsi"/>
                <w:spacing w:val="-5"/>
              </w:rPr>
              <w:t xml:space="preserve"> </w:t>
            </w:r>
            <w:r w:rsidRPr="00477AF6">
              <w:rPr>
                <w:rFonts w:asciiTheme="minorHAnsi" w:hAnsiTheme="minorHAnsi"/>
                <w:spacing w:val="-22"/>
              </w:rPr>
              <w:t>da 18 mc</w:t>
            </w:r>
          </w:p>
          <w:p w14:paraId="3655740D" w14:textId="77777777" w:rsidR="00D91BE6" w:rsidRPr="00477AF6" w:rsidRDefault="00D91BE6" w:rsidP="00AA58A5">
            <w:pPr>
              <w:pStyle w:val="TableParagraph"/>
              <w:kinsoku w:val="0"/>
              <w:overflowPunct w:val="0"/>
              <w:spacing w:before="50"/>
              <w:ind w:left="51"/>
              <w:rPr>
                <w:rFonts w:asciiTheme="minorHAnsi" w:hAnsiTheme="minorHAnsi"/>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3</w:t>
            </w:r>
            <w:r w:rsidRPr="00477AF6">
              <w:rPr>
                <w:rFonts w:asciiTheme="minorHAnsi" w:hAnsiTheme="minorHAnsi"/>
                <w:spacing w:val="2"/>
              </w:rPr>
              <w:t xml:space="preserve"> </w:t>
            </w:r>
            <w:r>
              <w:rPr>
                <w:rFonts w:asciiTheme="minorHAnsi" w:hAnsiTheme="minorHAnsi"/>
                <w:spacing w:val="-5"/>
              </w:rPr>
              <w:t>Costipatore</w:t>
            </w:r>
          </w:p>
        </w:tc>
      </w:tr>
      <w:tr w:rsidR="00D91BE6" w:rsidRPr="00477AF6" w14:paraId="3BD3240F" w14:textId="77777777" w:rsidTr="00AA58A5">
        <w:trPr>
          <w:trHeight w:hRule="exact" w:val="837"/>
        </w:trPr>
        <w:tc>
          <w:tcPr>
            <w:tcW w:w="1901" w:type="dxa"/>
            <w:tcBorders>
              <w:top w:val="single" w:sz="4" w:space="0" w:color="000000"/>
              <w:left w:val="single" w:sz="4" w:space="0" w:color="000000"/>
              <w:bottom w:val="single" w:sz="4" w:space="0" w:color="000000"/>
              <w:right w:val="single" w:sz="4" w:space="0" w:color="000000"/>
            </w:tcBorders>
          </w:tcPr>
          <w:p w14:paraId="6DB49F60" w14:textId="77777777" w:rsidR="00D91BE6" w:rsidRPr="00477AF6" w:rsidRDefault="00D91BE6" w:rsidP="00AA58A5">
            <w:pPr>
              <w:pStyle w:val="TableParagraph"/>
              <w:kinsoku w:val="0"/>
              <w:overflowPunct w:val="0"/>
              <w:spacing w:line="234" w:lineRule="exact"/>
              <w:ind w:left="51"/>
              <w:rPr>
                <w:rFonts w:asciiTheme="minorHAnsi" w:hAnsiTheme="minorHAnsi"/>
              </w:rPr>
            </w:pPr>
            <w:r w:rsidRPr="00477AF6">
              <w:rPr>
                <w:rFonts w:asciiTheme="minorHAnsi" w:hAnsiTheme="minorHAnsi"/>
                <w:spacing w:val="-2"/>
              </w:rPr>
              <w:t>O</w:t>
            </w:r>
            <w:r w:rsidRPr="00477AF6">
              <w:rPr>
                <w:rFonts w:asciiTheme="minorHAnsi" w:hAnsiTheme="minorHAnsi"/>
              </w:rPr>
              <w:t>p</w:t>
            </w:r>
            <w:r w:rsidRPr="00477AF6">
              <w:rPr>
                <w:rFonts w:asciiTheme="minorHAnsi" w:hAnsiTheme="minorHAnsi"/>
                <w:spacing w:val="-7"/>
              </w:rPr>
              <w:t>e</w:t>
            </w:r>
            <w:r w:rsidRPr="00477AF6">
              <w:rPr>
                <w:rFonts w:asciiTheme="minorHAnsi" w:hAnsiTheme="minorHAnsi"/>
                <w:spacing w:val="3"/>
              </w:rPr>
              <w:t>r</w:t>
            </w:r>
            <w:r w:rsidRPr="00477AF6">
              <w:rPr>
                <w:rFonts w:asciiTheme="minorHAnsi" w:hAnsiTheme="minorHAnsi"/>
                <w:spacing w:val="2"/>
              </w:rPr>
              <w:t>a</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i</w:t>
            </w:r>
          </w:p>
        </w:tc>
        <w:tc>
          <w:tcPr>
            <w:tcW w:w="7751" w:type="dxa"/>
            <w:tcBorders>
              <w:top w:val="single" w:sz="4" w:space="0" w:color="000000"/>
              <w:left w:val="single" w:sz="4" w:space="0" w:color="000000"/>
              <w:bottom w:val="single" w:sz="4" w:space="0" w:color="000000"/>
              <w:right w:val="single" w:sz="4" w:space="0" w:color="000000"/>
            </w:tcBorders>
          </w:tcPr>
          <w:p w14:paraId="45532866" w14:textId="77777777" w:rsidR="00D91BE6" w:rsidRPr="00477AF6" w:rsidRDefault="00D91BE6" w:rsidP="00AA58A5">
            <w:pPr>
              <w:pStyle w:val="TableParagraph"/>
              <w:kinsoku w:val="0"/>
              <w:overflowPunct w:val="0"/>
              <w:spacing w:line="243" w:lineRule="exact"/>
              <w:ind w:left="51"/>
              <w:rPr>
                <w:rFonts w:asciiTheme="minorHAnsi" w:hAnsiTheme="minorHAnsi"/>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5"/>
              </w:rPr>
              <w:t xml:space="preserve"> </w:t>
            </w:r>
            <w:r w:rsidRPr="00477AF6">
              <w:rPr>
                <w:rFonts w:asciiTheme="minorHAnsi" w:hAnsiTheme="minorHAnsi"/>
              </w:rPr>
              <w:t>2</w:t>
            </w:r>
            <w:r w:rsidRPr="00477AF6">
              <w:rPr>
                <w:rFonts w:asciiTheme="minorHAnsi" w:hAnsiTheme="minorHAnsi"/>
                <w:spacing w:val="2"/>
              </w:rPr>
              <w:t xml:space="preserve"> </w:t>
            </w:r>
            <w:r w:rsidRPr="00477AF6">
              <w:rPr>
                <w:rFonts w:asciiTheme="minorHAnsi" w:hAnsiTheme="minorHAnsi"/>
                <w:spacing w:val="-2"/>
              </w:rPr>
              <w:t>a</w:t>
            </w:r>
            <w:r w:rsidRPr="00477AF6">
              <w:rPr>
                <w:rFonts w:asciiTheme="minorHAnsi" w:hAnsiTheme="minorHAnsi"/>
              </w:rPr>
              <w:t>ut</w:t>
            </w:r>
            <w:r w:rsidRPr="00477AF6">
              <w:rPr>
                <w:rFonts w:asciiTheme="minorHAnsi" w:hAnsiTheme="minorHAnsi"/>
                <w:spacing w:val="-4"/>
              </w:rPr>
              <w:t>i</w:t>
            </w:r>
            <w:r w:rsidRPr="00477AF6">
              <w:rPr>
                <w:rFonts w:asciiTheme="minorHAnsi" w:hAnsiTheme="minorHAnsi"/>
              </w:rPr>
              <w:t>s</w:t>
            </w:r>
            <w:r w:rsidRPr="00477AF6">
              <w:rPr>
                <w:rFonts w:asciiTheme="minorHAnsi" w:hAnsiTheme="minorHAnsi"/>
                <w:spacing w:val="1"/>
              </w:rPr>
              <w:t>t</w:t>
            </w:r>
            <w:r w:rsidRPr="00477AF6">
              <w:rPr>
                <w:rFonts w:asciiTheme="minorHAnsi" w:hAnsiTheme="minorHAnsi"/>
              </w:rPr>
              <w:t>i</w:t>
            </w:r>
            <w:r w:rsidRPr="00477AF6">
              <w:rPr>
                <w:rFonts w:asciiTheme="minorHAnsi" w:hAnsiTheme="minorHAnsi"/>
                <w:spacing w:val="-2"/>
              </w:rPr>
              <w:t xml:space="preserve"> </w:t>
            </w:r>
            <w:r w:rsidRPr="00477AF6">
              <w:rPr>
                <w:rFonts w:asciiTheme="minorHAnsi" w:hAnsiTheme="minorHAnsi"/>
                <w:spacing w:val="-5"/>
              </w:rPr>
              <w:t>d</w:t>
            </w:r>
            <w:r w:rsidRPr="00477AF6">
              <w:rPr>
                <w:rFonts w:asciiTheme="minorHAnsi" w:hAnsiTheme="minorHAnsi"/>
              </w:rPr>
              <w:t>i</w:t>
            </w:r>
            <w:r w:rsidRPr="00477AF6">
              <w:rPr>
                <w:rFonts w:asciiTheme="minorHAnsi" w:hAnsiTheme="minorHAnsi"/>
                <w:spacing w:val="3"/>
              </w:rPr>
              <w:t xml:space="preserve"> </w:t>
            </w:r>
            <w:r w:rsidRPr="00477AF6">
              <w:rPr>
                <w:rFonts w:asciiTheme="minorHAnsi" w:hAnsiTheme="minorHAnsi"/>
                <w:spacing w:val="-4"/>
              </w:rPr>
              <w:t>l</w:t>
            </w:r>
            <w:r w:rsidRPr="00477AF6">
              <w:rPr>
                <w:rFonts w:asciiTheme="minorHAnsi" w:hAnsiTheme="minorHAnsi"/>
              </w:rPr>
              <w:t>i</w:t>
            </w:r>
            <w:r w:rsidRPr="00477AF6">
              <w:rPr>
                <w:rFonts w:asciiTheme="minorHAnsi" w:hAnsiTheme="minorHAnsi"/>
                <w:spacing w:val="-20"/>
              </w:rPr>
              <w:t>v</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3</w:t>
            </w:r>
            <w:r w:rsidRPr="00477AF6">
              <w:rPr>
                <w:rFonts w:asciiTheme="minorHAnsi" w:hAnsiTheme="minorHAnsi"/>
                <w:spacing w:val="-1"/>
              </w:rPr>
              <w:t>°</w:t>
            </w:r>
            <w:r w:rsidRPr="00477AF6">
              <w:rPr>
                <w:rFonts w:asciiTheme="minorHAnsi" w:hAnsiTheme="minorHAnsi"/>
              </w:rPr>
              <w:t>a</w:t>
            </w:r>
          </w:p>
          <w:p w14:paraId="2241BB15" w14:textId="77777777" w:rsidR="00D91BE6" w:rsidRPr="00477AF6" w:rsidRDefault="00D91BE6" w:rsidP="00AA58A5">
            <w:pPr>
              <w:pStyle w:val="TableParagraph"/>
              <w:kinsoku w:val="0"/>
              <w:overflowPunct w:val="0"/>
              <w:ind w:left="56"/>
              <w:rPr>
                <w:rFonts w:asciiTheme="minorHAnsi" w:hAnsiTheme="minorHAnsi"/>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5</w:t>
            </w:r>
            <w:r w:rsidRPr="00477AF6">
              <w:rPr>
                <w:rFonts w:asciiTheme="minorHAnsi" w:hAnsiTheme="minorHAnsi"/>
                <w:spacing w:val="-3"/>
              </w:rPr>
              <w:t xml:space="preserve"> </w:t>
            </w:r>
            <w:r w:rsidRPr="00477AF6">
              <w:rPr>
                <w:rFonts w:asciiTheme="minorHAnsi" w:hAnsiTheme="minorHAnsi"/>
                <w:spacing w:val="-2"/>
              </w:rPr>
              <w:t>r</w:t>
            </w:r>
            <w:r w:rsidRPr="00477AF6">
              <w:rPr>
                <w:rFonts w:asciiTheme="minorHAnsi" w:hAnsiTheme="minorHAnsi"/>
                <w:spacing w:val="2"/>
              </w:rPr>
              <w:t>a</w:t>
            </w:r>
            <w:r w:rsidRPr="00477AF6">
              <w:rPr>
                <w:rFonts w:asciiTheme="minorHAnsi" w:hAnsiTheme="minorHAnsi"/>
                <w:spacing w:val="-2"/>
              </w:rPr>
              <w:t>cc</w:t>
            </w:r>
            <w:r w:rsidRPr="00477AF6">
              <w:rPr>
                <w:rFonts w:asciiTheme="minorHAnsi" w:hAnsiTheme="minorHAnsi"/>
              </w:rPr>
              <w:t>o</w:t>
            </w:r>
            <w:r w:rsidRPr="00477AF6">
              <w:rPr>
                <w:rFonts w:asciiTheme="minorHAnsi" w:hAnsiTheme="minorHAnsi"/>
                <w:spacing w:val="-5"/>
              </w:rPr>
              <w:t>g</w:t>
            </w:r>
            <w:r w:rsidRPr="00477AF6">
              <w:rPr>
                <w:rFonts w:asciiTheme="minorHAnsi" w:hAnsiTheme="minorHAnsi"/>
              </w:rPr>
              <w:t>l</w:t>
            </w:r>
            <w:r w:rsidRPr="00477AF6">
              <w:rPr>
                <w:rFonts w:asciiTheme="minorHAnsi" w:hAnsiTheme="minorHAnsi"/>
                <w:spacing w:val="-4"/>
              </w:rPr>
              <w:t>i</w:t>
            </w:r>
            <w:r w:rsidRPr="00477AF6">
              <w:rPr>
                <w:rFonts w:asciiTheme="minorHAnsi" w:hAnsiTheme="minorHAnsi"/>
                <w:spacing w:val="5"/>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i</w:t>
            </w:r>
            <w:r w:rsidRPr="00477AF6">
              <w:rPr>
                <w:rFonts w:asciiTheme="minorHAnsi" w:hAnsiTheme="minorHAnsi"/>
                <w:spacing w:val="-2"/>
              </w:rPr>
              <w:t xml:space="preserve"> </w:t>
            </w:r>
            <w:r w:rsidRPr="00477AF6">
              <w:rPr>
                <w:rFonts w:asciiTheme="minorHAnsi" w:hAnsiTheme="minorHAnsi"/>
              </w:rPr>
              <w:t>di</w:t>
            </w:r>
            <w:r w:rsidRPr="00477AF6">
              <w:rPr>
                <w:rFonts w:asciiTheme="minorHAnsi" w:hAnsiTheme="minorHAnsi"/>
                <w:spacing w:val="-2"/>
              </w:rPr>
              <w:t xml:space="preserve"> </w:t>
            </w:r>
            <w:r w:rsidRPr="00477AF6">
              <w:rPr>
                <w:rFonts w:asciiTheme="minorHAnsi" w:hAnsiTheme="minorHAnsi"/>
              </w:rPr>
              <w:t>li</w:t>
            </w:r>
            <w:r w:rsidRPr="00477AF6">
              <w:rPr>
                <w:rFonts w:asciiTheme="minorHAnsi" w:hAnsiTheme="minorHAnsi"/>
                <w:spacing w:val="-20"/>
              </w:rPr>
              <w:t>v</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2</w:t>
            </w:r>
            <w:r w:rsidRPr="00477AF6">
              <w:rPr>
                <w:rFonts w:asciiTheme="minorHAnsi" w:hAnsiTheme="minorHAnsi"/>
                <w:spacing w:val="-2"/>
              </w:rPr>
              <w:t>°</w:t>
            </w:r>
            <w:r w:rsidRPr="00477AF6">
              <w:rPr>
                <w:rFonts w:asciiTheme="minorHAnsi" w:hAnsiTheme="minorHAnsi"/>
              </w:rPr>
              <w:t>b</w:t>
            </w:r>
          </w:p>
          <w:p w14:paraId="4EB2C8EE" w14:textId="77777777" w:rsidR="00D91BE6" w:rsidRPr="00477AF6" w:rsidRDefault="00D91BE6" w:rsidP="00AA58A5">
            <w:pPr>
              <w:pStyle w:val="TableParagraph"/>
              <w:kinsoku w:val="0"/>
              <w:overflowPunct w:val="0"/>
              <w:spacing w:line="235" w:lineRule="exact"/>
              <w:ind w:left="56"/>
              <w:rPr>
                <w:rFonts w:asciiTheme="minorHAnsi" w:hAnsiTheme="minorHAnsi"/>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3</w:t>
            </w:r>
            <w:r w:rsidRPr="00477AF6">
              <w:rPr>
                <w:rFonts w:asciiTheme="minorHAnsi" w:hAnsiTheme="minorHAnsi"/>
                <w:spacing w:val="2"/>
              </w:rPr>
              <w:t xml:space="preserve"> </w:t>
            </w:r>
            <w:r w:rsidRPr="00477AF6">
              <w:rPr>
                <w:rFonts w:asciiTheme="minorHAnsi" w:hAnsiTheme="minorHAnsi"/>
                <w:spacing w:val="-5"/>
              </w:rPr>
              <w:t>o</w:t>
            </w:r>
            <w:r w:rsidRPr="00477AF6">
              <w:rPr>
                <w:rFonts w:asciiTheme="minorHAnsi" w:hAnsiTheme="minorHAnsi"/>
              </w:rPr>
              <w:t>p</w:t>
            </w:r>
            <w:r w:rsidRPr="00477AF6">
              <w:rPr>
                <w:rFonts w:asciiTheme="minorHAnsi" w:hAnsiTheme="minorHAnsi"/>
                <w:spacing w:val="-7"/>
              </w:rPr>
              <w:t>e</w:t>
            </w:r>
            <w:r w:rsidRPr="00477AF6">
              <w:rPr>
                <w:rFonts w:asciiTheme="minorHAnsi" w:hAnsiTheme="minorHAnsi"/>
                <w:spacing w:val="3"/>
              </w:rPr>
              <w:t>r</w:t>
            </w:r>
            <w:r w:rsidRPr="00477AF6">
              <w:rPr>
                <w:rFonts w:asciiTheme="minorHAnsi" w:hAnsiTheme="minorHAnsi"/>
                <w:spacing w:val="2"/>
              </w:rPr>
              <w:t>a</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i</w:t>
            </w:r>
            <w:r w:rsidRPr="00477AF6">
              <w:rPr>
                <w:rFonts w:asciiTheme="minorHAnsi" w:hAnsiTheme="minorHAnsi"/>
                <w:spacing w:val="-2"/>
              </w:rPr>
              <w:t xml:space="preserve"> </w:t>
            </w:r>
            <w:r w:rsidRPr="00477AF6">
              <w:rPr>
                <w:rFonts w:asciiTheme="minorHAnsi" w:hAnsiTheme="minorHAnsi"/>
                <w:spacing w:val="-5"/>
              </w:rPr>
              <w:t>d</w:t>
            </w:r>
            <w:r w:rsidRPr="00477AF6">
              <w:rPr>
                <w:rFonts w:asciiTheme="minorHAnsi" w:hAnsiTheme="minorHAnsi"/>
              </w:rPr>
              <w:t>i</w:t>
            </w:r>
            <w:r w:rsidRPr="00477AF6">
              <w:rPr>
                <w:rFonts w:asciiTheme="minorHAnsi" w:hAnsiTheme="minorHAnsi"/>
                <w:spacing w:val="-2"/>
              </w:rPr>
              <w:t xml:space="preserve"> </w:t>
            </w:r>
            <w:r w:rsidRPr="00477AF6">
              <w:rPr>
                <w:rFonts w:asciiTheme="minorHAnsi" w:hAnsiTheme="minorHAnsi"/>
              </w:rPr>
              <w:t>li</w:t>
            </w:r>
            <w:r w:rsidRPr="00477AF6">
              <w:rPr>
                <w:rFonts w:asciiTheme="minorHAnsi" w:hAnsiTheme="minorHAnsi"/>
                <w:spacing w:val="-20"/>
              </w:rPr>
              <w:t>v</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2</w:t>
            </w:r>
            <w:r w:rsidRPr="00477AF6">
              <w:rPr>
                <w:rFonts w:asciiTheme="minorHAnsi" w:hAnsiTheme="minorHAnsi"/>
                <w:spacing w:val="-2"/>
              </w:rPr>
              <w:t>°</w:t>
            </w:r>
            <w:r w:rsidRPr="00477AF6">
              <w:rPr>
                <w:rFonts w:asciiTheme="minorHAnsi" w:hAnsiTheme="minorHAnsi"/>
              </w:rPr>
              <w:t>a</w:t>
            </w:r>
            <w:r w:rsidRPr="00477AF6">
              <w:rPr>
                <w:rFonts w:asciiTheme="minorHAnsi" w:hAnsiTheme="minorHAnsi"/>
                <w:spacing w:val="2"/>
              </w:rPr>
              <w:t xml:space="preserve"> </w:t>
            </w:r>
            <w:r w:rsidRPr="00477AF6">
              <w:rPr>
                <w:rFonts w:asciiTheme="minorHAnsi" w:hAnsiTheme="minorHAnsi"/>
              </w:rPr>
              <w:t>p</w:t>
            </w:r>
            <w:r w:rsidRPr="00477AF6">
              <w:rPr>
                <w:rFonts w:asciiTheme="minorHAnsi" w:hAnsiTheme="minorHAnsi"/>
                <w:spacing w:val="3"/>
              </w:rPr>
              <w:t>r</w:t>
            </w:r>
            <w:r w:rsidRPr="00477AF6">
              <w:rPr>
                <w:rFonts w:asciiTheme="minorHAnsi" w:hAnsiTheme="minorHAnsi"/>
                <w:spacing w:val="-5"/>
              </w:rPr>
              <w:t>o</w:t>
            </w:r>
            <w:r w:rsidRPr="00477AF6">
              <w:rPr>
                <w:rFonts w:asciiTheme="minorHAnsi" w:hAnsiTheme="minorHAnsi"/>
                <w:spacing w:val="-4"/>
              </w:rPr>
              <w:t>mi</w:t>
            </w:r>
            <w:r w:rsidRPr="00477AF6">
              <w:rPr>
                <w:rFonts w:asciiTheme="minorHAnsi" w:hAnsiTheme="minorHAnsi"/>
              </w:rPr>
              <w:t>s</w:t>
            </w:r>
            <w:r w:rsidRPr="00477AF6">
              <w:rPr>
                <w:rFonts w:asciiTheme="minorHAnsi" w:hAnsiTheme="minorHAnsi"/>
                <w:spacing w:val="-2"/>
              </w:rPr>
              <w:t>c</w:t>
            </w:r>
            <w:r w:rsidRPr="00477AF6">
              <w:rPr>
                <w:rFonts w:asciiTheme="minorHAnsi" w:hAnsiTheme="minorHAnsi"/>
                <w:spacing w:val="4"/>
              </w:rPr>
              <w:t>u</w:t>
            </w:r>
            <w:r w:rsidRPr="00477AF6">
              <w:rPr>
                <w:rFonts w:asciiTheme="minorHAnsi" w:hAnsiTheme="minorHAnsi"/>
              </w:rPr>
              <w:t>i</w:t>
            </w:r>
          </w:p>
        </w:tc>
      </w:tr>
      <w:tr w:rsidR="00D91BE6" w:rsidRPr="00477AF6" w14:paraId="3095CACD" w14:textId="77777777" w:rsidTr="00AA58A5">
        <w:trPr>
          <w:trHeight w:hRule="exact" w:val="485"/>
        </w:trPr>
        <w:tc>
          <w:tcPr>
            <w:tcW w:w="1901" w:type="dxa"/>
            <w:tcBorders>
              <w:top w:val="single" w:sz="4" w:space="0" w:color="000000"/>
              <w:left w:val="single" w:sz="4" w:space="0" w:color="000000"/>
              <w:bottom w:val="single" w:sz="4" w:space="0" w:color="000000"/>
              <w:right w:val="single" w:sz="4" w:space="0" w:color="000000"/>
            </w:tcBorders>
          </w:tcPr>
          <w:p w14:paraId="2E1B25DF" w14:textId="77777777" w:rsidR="00D91BE6" w:rsidRPr="00477AF6" w:rsidRDefault="00D91BE6" w:rsidP="00AA58A5">
            <w:pPr>
              <w:pStyle w:val="TableParagraph"/>
              <w:kinsoku w:val="0"/>
              <w:overflowPunct w:val="0"/>
              <w:spacing w:line="234" w:lineRule="exact"/>
              <w:ind w:left="51"/>
              <w:rPr>
                <w:rFonts w:asciiTheme="minorHAnsi" w:hAnsiTheme="minorHAnsi"/>
              </w:rPr>
            </w:pPr>
            <w:r w:rsidRPr="00477AF6">
              <w:rPr>
                <w:rFonts w:asciiTheme="minorHAnsi" w:hAnsiTheme="minorHAnsi"/>
                <w:spacing w:val="-6"/>
              </w:rPr>
              <w:t>U</w:t>
            </w:r>
            <w:r w:rsidRPr="00477AF6">
              <w:rPr>
                <w:rFonts w:asciiTheme="minorHAnsi" w:hAnsiTheme="minorHAnsi"/>
                <w:spacing w:val="5"/>
              </w:rPr>
              <w:t>t</w:t>
            </w:r>
            <w:r w:rsidRPr="00477AF6">
              <w:rPr>
                <w:rFonts w:asciiTheme="minorHAnsi" w:hAnsiTheme="minorHAnsi"/>
                <w:spacing w:val="-2"/>
              </w:rPr>
              <w:t>e</w:t>
            </w:r>
            <w:r w:rsidRPr="00477AF6">
              <w:rPr>
                <w:rFonts w:asciiTheme="minorHAnsi" w:hAnsiTheme="minorHAnsi"/>
                <w:spacing w:val="-5"/>
              </w:rPr>
              <w:t>n</w:t>
            </w:r>
            <w:r w:rsidRPr="00477AF6">
              <w:rPr>
                <w:rFonts w:asciiTheme="minorHAnsi" w:hAnsiTheme="minorHAnsi"/>
                <w:spacing w:val="2"/>
              </w:rPr>
              <w:t>z</w:t>
            </w:r>
            <w:r w:rsidRPr="00477AF6">
              <w:rPr>
                <w:rFonts w:asciiTheme="minorHAnsi" w:hAnsiTheme="minorHAnsi"/>
              </w:rPr>
              <w:t>e</w:t>
            </w:r>
          </w:p>
        </w:tc>
        <w:tc>
          <w:tcPr>
            <w:tcW w:w="7751" w:type="dxa"/>
            <w:tcBorders>
              <w:top w:val="single" w:sz="4" w:space="0" w:color="000000"/>
              <w:left w:val="single" w:sz="4" w:space="0" w:color="000000"/>
              <w:bottom w:val="single" w:sz="4" w:space="0" w:color="000000"/>
              <w:right w:val="single" w:sz="4" w:space="0" w:color="000000"/>
            </w:tcBorders>
          </w:tcPr>
          <w:p w14:paraId="6288AE5B" w14:textId="77777777" w:rsidR="00D91BE6" w:rsidRPr="00477AF6" w:rsidRDefault="00D91BE6" w:rsidP="00AA58A5">
            <w:pPr>
              <w:pStyle w:val="TableParagraph"/>
              <w:kinsoku w:val="0"/>
              <w:overflowPunct w:val="0"/>
              <w:spacing w:line="234" w:lineRule="exact"/>
              <w:ind w:left="42"/>
              <w:rPr>
                <w:rFonts w:asciiTheme="minorHAnsi" w:hAnsiTheme="minorHAnsi"/>
              </w:rPr>
            </w:pPr>
            <w:r w:rsidRPr="00477AF6">
              <w:rPr>
                <w:rFonts w:asciiTheme="minorHAnsi" w:hAnsiTheme="minorHAnsi"/>
                <w:spacing w:val="-6"/>
              </w:rPr>
              <w:t>T</w:t>
            </w:r>
            <w:r w:rsidRPr="00477AF6">
              <w:rPr>
                <w:rFonts w:asciiTheme="minorHAnsi" w:hAnsiTheme="minorHAnsi"/>
              </w:rPr>
              <w:t>utto</w:t>
            </w:r>
            <w:r w:rsidRPr="00477AF6">
              <w:rPr>
                <w:rFonts w:asciiTheme="minorHAnsi" w:hAnsiTheme="minorHAnsi"/>
                <w:spacing w:val="-3"/>
              </w:rPr>
              <w:t xml:space="preserve"> </w:t>
            </w:r>
            <w:r w:rsidRPr="00477AF6">
              <w:rPr>
                <w:rFonts w:asciiTheme="minorHAnsi" w:hAnsiTheme="minorHAnsi"/>
                <w:spacing w:val="-4"/>
              </w:rPr>
              <w:t>i</w:t>
            </w:r>
            <w:r w:rsidRPr="00477AF6">
              <w:rPr>
                <w:rFonts w:asciiTheme="minorHAnsi" w:hAnsiTheme="minorHAnsi"/>
              </w:rPr>
              <w:t>l</w:t>
            </w:r>
            <w:r w:rsidRPr="00477AF6">
              <w:rPr>
                <w:rFonts w:asciiTheme="minorHAnsi" w:hAnsiTheme="minorHAnsi"/>
                <w:spacing w:val="-2"/>
              </w:rPr>
              <w:t xml:space="preserve"> </w:t>
            </w:r>
            <w:r w:rsidRPr="00477AF6">
              <w:rPr>
                <w:rFonts w:asciiTheme="minorHAnsi" w:hAnsiTheme="minorHAnsi"/>
              </w:rPr>
              <w:t>t</w:t>
            </w:r>
            <w:r w:rsidRPr="00477AF6">
              <w:rPr>
                <w:rFonts w:asciiTheme="minorHAnsi" w:hAnsiTheme="minorHAnsi"/>
                <w:spacing w:val="-7"/>
              </w:rPr>
              <w:t>e</w:t>
            </w:r>
            <w:r w:rsidRPr="00477AF6">
              <w:rPr>
                <w:rFonts w:asciiTheme="minorHAnsi" w:hAnsiTheme="minorHAnsi"/>
                <w:spacing w:val="3"/>
              </w:rPr>
              <w:t>rr</w:t>
            </w:r>
            <w:r w:rsidRPr="00477AF6">
              <w:rPr>
                <w:rFonts w:asciiTheme="minorHAnsi" w:hAnsiTheme="minorHAnsi"/>
                <w:spacing w:val="-4"/>
              </w:rPr>
              <w:t>i</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io</w:t>
            </w:r>
          </w:p>
        </w:tc>
      </w:tr>
    </w:tbl>
    <w:p w14:paraId="7D91E9F8" w14:textId="77777777" w:rsidR="00D91BE6" w:rsidRPr="00477AF6" w:rsidRDefault="00D91BE6" w:rsidP="00D91BE6">
      <w:pPr>
        <w:kinsoku w:val="0"/>
        <w:overflowPunct w:val="0"/>
        <w:spacing w:before="19" w:line="240" w:lineRule="exact"/>
        <w:rPr>
          <w:rFonts w:asciiTheme="minorHAnsi" w:hAnsiTheme="minorHAnsi"/>
        </w:rPr>
      </w:pPr>
    </w:p>
    <w:p w14:paraId="61C9C494" w14:textId="77777777" w:rsidR="00D91BE6" w:rsidRPr="00477AF6" w:rsidRDefault="00D91BE6" w:rsidP="00D91BE6">
      <w:pPr>
        <w:numPr>
          <w:ilvl w:val="2"/>
          <w:numId w:val="28"/>
        </w:numPr>
        <w:tabs>
          <w:tab w:val="left" w:pos="766"/>
        </w:tabs>
        <w:kinsoku w:val="0"/>
        <w:overflowPunct w:val="0"/>
        <w:adjustRightInd w:val="0"/>
        <w:spacing w:before="72"/>
        <w:ind w:left="766" w:hanging="614"/>
        <w:rPr>
          <w:rFonts w:asciiTheme="minorHAnsi" w:hAnsiTheme="minorHAnsi"/>
        </w:rPr>
      </w:pPr>
      <w:r w:rsidRPr="00477AF6">
        <w:rPr>
          <w:rFonts w:asciiTheme="minorHAnsi" w:hAnsiTheme="minorHAnsi"/>
          <w:b/>
          <w:bCs/>
          <w:i/>
          <w:iCs/>
          <w:spacing w:val="1"/>
        </w:rPr>
        <w:t>R</w:t>
      </w:r>
      <w:r w:rsidRPr="00477AF6">
        <w:rPr>
          <w:rFonts w:asciiTheme="minorHAnsi" w:hAnsiTheme="minorHAnsi"/>
          <w:b/>
          <w:bCs/>
          <w:i/>
          <w:iCs/>
        </w:rPr>
        <w:t>i</w:t>
      </w:r>
      <w:r w:rsidRPr="00477AF6">
        <w:rPr>
          <w:rFonts w:asciiTheme="minorHAnsi" w:hAnsiTheme="minorHAnsi"/>
          <w:b/>
          <w:bCs/>
          <w:i/>
          <w:iCs/>
          <w:spacing w:val="-2"/>
        </w:rPr>
        <w:t>e</w:t>
      </w:r>
      <w:r w:rsidRPr="00477AF6">
        <w:rPr>
          <w:rFonts w:asciiTheme="minorHAnsi" w:hAnsiTheme="minorHAnsi"/>
          <w:b/>
          <w:bCs/>
          <w:i/>
          <w:iCs/>
        </w:rPr>
        <w:t>pilogo</w:t>
      </w:r>
      <w:r w:rsidRPr="00477AF6">
        <w:rPr>
          <w:rFonts w:asciiTheme="minorHAnsi" w:hAnsiTheme="minorHAnsi"/>
          <w:b/>
          <w:bCs/>
          <w:i/>
          <w:iCs/>
          <w:spacing w:val="2"/>
        </w:rPr>
        <w:t xml:space="preserve"> </w:t>
      </w:r>
      <w:r w:rsidRPr="00477AF6">
        <w:rPr>
          <w:rFonts w:asciiTheme="minorHAnsi" w:hAnsiTheme="minorHAnsi"/>
          <w:b/>
          <w:bCs/>
          <w:i/>
          <w:iCs/>
        </w:rPr>
        <w:t>i</w:t>
      </w:r>
      <w:r w:rsidRPr="00477AF6">
        <w:rPr>
          <w:rFonts w:asciiTheme="minorHAnsi" w:hAnsiTheme="minorHAnsi"/>
          <w:b/>
          <w:bCs/>
          <w:i/>
          <w:iCs/>
          <w:spacing w:val="-4"/>
        </w:rPr>
        <w:t>m</w:t>
      </w:r>
      <w:r w:rsidRPr="00477AF6">
        <w:rPr>
          <w:rFonts w:asciiTheme="minorHAnsi" w:hAnsiTheme="minorHAnsi"/>
          <w:b/>
          <w:bCs/>
          <w:i/>
          <w:iCs/>
        </w:rPr>
        <w:t>pi</w:t>
      </w:r>
      <w:r w:rsidRPr="00477AF6">
        <w:rPr>
          <w:rFonts w:asciiTheme="minorHAnsi" w:hAnsiTheme="minorHAnsi"/>
          <w:b/>
          <w:bCs/>
          <w:i/>
          <w:iCs/>
          <w:spacing w:val="2"/>
        </w:rPr>
        <w:t>e</w:t>
      </w:r>
      <w:r w:rsidRPr="00477AF6">
        <w:rPr>
          <w:rFonts w:asciiTheme="minorHAnsi" w:hAnsiTheme="minorHAnsi"/>
          <w:b/>
          <w:bCs/>
          <w:i/>
          <w:iCs/>
        </w:rPr>
        <w:t>go</w:t>
      </w:r>
      <w:r w:rsidRPr="00477AF6">
        <w:rPr>
          <w:rFonts w:asciiTheme="minorHAnsi" w:hAnsiTheme="minorHAnsi"/>
          <w:b/>
          <w:bCs/>
          <w:i/>
          <w:iCs/>
          <w:spacing w:val="2"/>
        </w:rPr>
        <w:t xml:space="preserve"> </w:t>
      </w:r>
      <w:r w:rsidRPr="00477AF6">
        <w:rPr>
          <w:rFonts w:asciiTheme="minorHAnsi" w:hAnsiTheme="minorHAnsi"/>
          <w:b/>
          <w:bCs/>
          <w:i/>
          <w:iCs/>
        </w:rPr>
        <w:t>r</w:t>
      </w:r>
      <w:r w:rsidRPr="00477AF6">
        <w:rPr>
          <w:rFonts w:asciiTheme="minorHAnsi" w:hAnsiTheme="minorHAnsi"/>
          <w:b/>
          <w:bCs/>
          <w:i/>
          <w:iCs/>
          <w:spacing w:val="1"/>
        </w:rPr>
        <w:t>i</w:t>
      </w:r>
      <w:r w:rsidRPr="00477AF6">
        <w:rPr>
          <w:rFonts w:asciiTheme="minorHAnsi" w:hAnsiTheme="minorHAnsi"/>
          <w:b/>
          <w:bCs/>
          <w:i/>
          <w:iCs/>
        </w:rPr>
        <w:t>sorse</w:t>
      </w:r>
    </w:p>
    <w:p w14:paraId="14875AC7" w14:textId="77777777" w:rsidR="00D91BE6" w:rsidRPr="00477AF6" w:rsidRDefault="00D91BE6" w:rsidP="00D91BE6">
      <w:pPr>
        <w:kinsoku w:val="0"/>
        <w:overflowPunct w:val="0"/>
        <w:spacing w:before="12" w:line="280" w:lineRule="exact"/>
        <w:rPr>
          <w:rFonts w:asciiTheme="minorHAnsi" w:hAnsiTheme="minorHAnsi"/>
          <w:sz w:val="28"/>
          <w:szCs w:val="28"/>
        </w:rPr>
      </w:pPr>
    </w:p>
    <w:p w14:paraId="27B2452F" w14:textId="77777777" w:rsidR="00D91BE6" w:rsidRPr="00477AF6"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2074"/>
        <w:gridCol w:w="1258"/>
        <w:gridCol w:w="1086"/>
        <w:gridCol w:w="1282"/>
        <w:gridCol w:w="3952"/>
      </w:tblGrid>
      <w:tr w:rsidR="00D91BE6" w:rsidRPr="00477AF6" w14:paraId="288B65BD" w14:textId="77777777" w:rsidTr="00AA58A5">
        <w:trPr>
          <w:trHeight w:hRule="exact" w:val="302"/>
        </w:trPr>
        <w:tc>
          <w:tcPr>
            <w:tcW w:w="2074" w:type="dxa"/>
            <w:vMerge w:val="restart"/>
            <w:tcBorders>
              <w:top w:val="single" w:sz="4" w:space="0" w:color="000000"/>
              <w:left w:val="single" w:sz="4" w:space="0" w:color="000000"/>
              <w:bottom w:val="single" w:sz="4" w:space="0" w:color="000000"/>
              <w:right w:val="single" w:sz="4" w:space="0" w:color="000000"/>
            </w:tcBorders>
          </w:tcPr>
          <w:p w14:paraId="7D14DB16" w14:textId="77777777" w:rsidR="00D91BE6" w:rsidRPr="00477AF6" w:rsidRDefault="00D91BE6" w:rsidP="00AA58A5">
            <w:pPr>
              <w:pStyle w:val="TableParagraph"/>
              <w:kinsoku w:val="0"/>
              <w:overflowPunct w:val="0"/>
              <w:spacing w:before="2" w:line="160" w:lineRule="exact"/>
              <w:rPr>
                <w:rFonts w:asciiTheme="minorHAnsi" w:hAnsiTheme="minorHAnsi"/>
                <w:sz w:val="16"/>
                <w:szCs w:val="16"/>
              </w:rPr>
            </w:pPr>
          </w:p>
          <w:p w14:paraId="2425D1FB" w14:textId="77777777" w:rsidR="00D91BE6" w:rsidRPr="00477AF6" w:rsidRDefault="00D91BE6" w:rsidP="00AA58A5">
            <w:pPr>
              <w:pStyle w:val="TableParagraph"/>
              <w:kinsoku w:val="0"/>
              <w:overflowPunct w:val="0"/>
              <w:spacing w:line="200" w:lineRule="exact"/>
              <w:rPr>
                <w:rFonts w:asciiTheme="minorHAnsi" w:hAnsiTheme="minorHAnsi"/>
                <w:sz w:val="20"/>
                <w:szCs w:val="20"/>
              </w:rPr>
            </w:pPr>
          </w:p>
          <w:p w14:paraId="59F54EBE" w14:textId="77777777" w:rsidR="00D91BE6" w:rsidRPr="00477AF6" w:rsidRDefault="00D91BE6" w:rsidP="00AA58A5">
            <w:pPr>
              <w:pStyle w:val="TableParagraph"/>
              <w:kinsoku w:val="0"/>
              <w:overflowPunct w:val="0"/>
              <w:spacing w:line="200" w:lineRule="exact"/>
              <w:rPr>
                <w:rFonts w:asciiTheme="minorHAnsi" w:hAnsiTheme="minorHAnsi"/>
                <w:sz w:val="20"/>
                <w:szCs w:val="20"/>
              </w:rPr>
            </w:pPr>
          </w:p>
          <w:p w14:paraId="32DAB095" w14:textId="77777777" w:rsidR="00D91BE6" w:rsidRPr="00477AF6" w:rsidRDefault="00D91BE6" w:rsidP="00AA58A5">
            <w:pPr>
              <w:pStyle w:val="TableParagraph"/>
              <w:kinsoku w:val="0"/>
              <w:overflowPunct w:val="0"/>
              <w:spacing w:line="200" w:lineRule="exact"/>
              <w:rPr>
                <w:rFonts w:asciiTheme="minorHAnsi" w:hAnsiTheme="minorHAnsi"/>
                <w:sz w:val="20"/>
                <w:szCs w:val="20"/>
              </w:rPr>
            </w:pPr>
          </w:p>
          <w:p w14:paraId="0AB50AA4" w14:textId="77777777" w:rsidR="00D91BE6" w:rsidRPr="00477AF6" w:rsidRDefault="00D91BE6" w:rsidP="00AA58A5">
            <w:pPr>
              <w:pStyle w:val="TableParagraph"/>
              <w:kinsoku w:val="0"/>
              <w:overflowPunct w:val="0"/>
              <w:ind w:left="75"/>
              <w:rPr>
                <w:rFonts w:asciiTheme="minorHAnsi" w:hAnsiTheme="minorHAnsi"/>
              </w:rPr>
            </w:pPr>
            <w:r w:rsidRPr="00477AF6">
              <w:rPr>
                <w:rFonts w:asciiTheme="minorHAnsi" w:hAnsiTheme="minorHAnsi"/>
                <w:b/>
                <w:bCs/>
                <w:spacing w:val="-1"/>
                <w:sz w:val="16"/>
                <w:szCs w:val="16"/>
              </w:rPr>
              <w:t>P</w:t>
            </w:r>
            <w:r w:rsidRPr="00477AF6">
              <w:rPr>
                <w:rFonts w:asciiTheme="minorHAnsi" w:hAnsiTheme="minorHAnsi"/>
                <w:b/>
                <w:bCs/>
                <w:sz w:val="16"/>
                <w:szCs w:val="16"/>
              </w:rPr>
              <w:t>E</w:t>
            </w:r>
            <w:r w:rsidRPr="00477AF6">
              <w:rPr>
                <w:rFonts w:asciiTheme="minorHAnsi" w:hAnsiTheme="minorHAnsi"/>
                <w:b/>
                <w:bCs/>
                <w:spacing w:val="5"/>
                <w:sz w:val="16"/>
                <w:szCs w:val="16"/>
              </w:rPr>
              <w:t>R</w:t>
            </w:r>
            <w:r w:rsidRPr="00477AF6">
              <w:rPr>
                <w:rFonts w:asciiTheme="minorHAnsi" w:hAnsiTheme="minorHAnsi"/>
                <w:b/>
                <w:bCs/>
                <w:spacing w:val="-2"/>
                <w:sz w:val="16"/>
                <w:szCs w:val="16"/>
              </w:rPr>
              <w:t>S</w:t>
            </w:r>
            <w:r w:rsidRPr="00477AF6">
              <w:rPr>
                <w:rFonts w:asciiTheme="minorHAnsi" w:hAnsiTheme="minorHAnsi"/>
                <w:b/>
                <w:bCs/>
                <w:spacing w:val="1"/>
                <w:sz w:val="16"/>
                <w:szCs w:val="16"/>
              </w:rPr>
              <w:t>O</w:t>
            </w:r>
            <w:r w:rsidRPr="00477AF6">
              <w:rPr>
                <w:rFonts w:asciiTheme="minorHAnsi" w:hAnsiTheme="minorHAnsi"/>
                <w:b/>
                <w:bCs/>
                <w:spacing w:val="5"/>
                <w:sz w:val="16"/>
                <w:szCs w:val="16"/>
              </w:rPr>
              <w:t>N</w:t>
            </w:r>
            <w:r w:rsidRPr="00477AF6">
              <w:rPr>
                <w:rFonts w:asciiTheme="minorHAnsi" w:hAnsiTheme="minorHAnsi"/>
                <w:b/>
                <w:bCs/>
                <w:spacing w:val="-5"/>
                <w:sz w:val="16"/>
                <w:szCs w:val="16"/>
              </w:rPr>
              <w:t>A</w:t>
            </w:r>
            <w:r w:rsidRPr="00477AF6">
              <w:rPr>
                <w:rFonts w:asciiTheme="minorHAnsi" w:hAnsiTheme="minorHAnsi"/>
                <w:b/>
                <w:bCs/>
                <w:sz w:val="16"/>
                <w:szCs w:val="16"/>
              </w:rPr>
              <w:t>LE</w:t>
            </w:r>
          </w:p>
        </w:tc>
        <w:tc>
          <w:tcPr>
            <w:tcW w:w="1258" w:type="dxa"/>
            <w:tcBorders>
              <w:top w:val="single" w:sz="4" w:space="0" w:color="000000"/>
              <w:left w:val="single" w:sz="4" w:space="0" w:color="000000"/>
              <w:bottom w:val="single" w:sz="4" w:space="0" w:color="000000"/>
              <w:right w:val="single" w:sz="4" w:space="0" w:color="000000"/>
            </w:tcBorders>
          </w:tcPr>
          <w:p w14:paraId="5E65E621" w14:textId="77777777" w:rsidR="00D91BE6" w:rsidRPr="00477AF6" w:rsidRDefault="00D91BE6" w:rsidP="00AA58A5">
            <w:pPr>
              <w:pStyle w:val="TableParagraph"/>
              <w:kinsoku w:val="0"/>
              <w:overflowPunct w:val="0"/>
              <w:spacing w:before="41"/>
              <w:ind w:left="143"/>
              <w:rPr>
                <w:rFonts w:asciiTheme="minorHAnsi" w:hAnsiTheme="minorHAnsi"/>
              </w:rPr>
            </w:pPr>
            <w:r w:rsidRPr="00477AF6">
              <w:rPr>
                <w:rFonts w:asciiTheme="minorHAnsi" w:hAnsiTheme="minorHAnsi"/>
                <w:b/>
                <w:bCs/>
                <w:spacing w:val="5"/>
                <w:sz w:val="16"/>
                <w:szCs w:val="16"/>
              </w:rPr>
              <w:t>N</w:t>
            </w:r>
            <w:r w:rsidRPr="00477AF6">
              <w:rPr>
                <w:rFonts w:asciiTheme="minorHAnsi" w:hAnsiTheme="minorHAnsi"/>
                <w:b/>
                <w:bCs/>
                <w:sz w:val="16"/>
                <w:szCs w:val="16"/>
              </w:rPr>
              <w:t>U</w:t>
            </w:r>
            <w:r w:rsidRPr="00477AF6">
              <w:rPr>
                <w:rFonts w:asciiTheme="minorHAnsi" w:hAnsiTheme="minorHAnsi"/>
                <w:b/>
                <w:bCs/>
                <w:spacing w:val="8"/>
                <w:sz w:val="16"/>
                <w:szCs w:val="16"/>
              </w:rPr>
              <w:t>M</w:t>
            </w:r>
            <w:r w:rsidRPr="00477AF6">
              <w:rPr>
                <w:rFonts w:asciiTheme="minorHAnsi" w:hAnsiTheme="minorHAnsi"/>
                <w:b/>
                <w:bCs/>
                <w:spacing w:val="4"/>
                <w:sz w:val="16"/>
                <w:szCs w:val="16"/>
              </w:rPr>
              <w:t>E</w:t>
            </w:r>
            <w:r w:rsidRPr="00477AF6">
              <w:rPr>
                <w:rFonts w:asciiTheme="minorHAnsi" w:hAnsiTheme="minorHAnsi"/>
                <w:b/>
                <w:bCs/>
                <w:spacing w:val="5"/>
                <w:sz w:val="16"/>
                <w:szCs w:val="16"/>
              </w:rPr>
              <w:t>R</w:t>
            </w:r>
            <w:r w:rsidRPr="00477AF6">
              <w:rPr>
                <w:rFonts w:asciiTheme="minorHAnsi" w:hAnsiTheme="minorHAnsi"/>
                <w:b/>
                <w:bCs/>
                <w:sz w:val="16"/>
                <w:szCs w:val="16"/>
              </w:rPr>
              <w:t>O</w:t>
            </w:r>
          </w:p>
        </w:tc>
        <w:tc>
          <w:tcPr>
            <w:tcW w:w="1086" w:type="dxa"/>
            <w:tcBorders>
              <w:top w:val="single" w:sz="4" w:space="0" w:color="000000"/>
              <w:left w:val="single" w:sz="4" w:space="0" w:color="000000"/>
              <w:bottom w:val="single" w:sz="4" w:space="0" w:color="000000"/>
              <w:right w:val="single" w:sz="4" w:space="0" w:color="000000"/>
            </w:tcBorders>
          </w:tcPr>
          <w:p w14:paraId="063A74CE" w14:textId="77777777" w:rsidR="00D91BE6" w:rsidRPr="00477AF6" w:rsidRDefault="00D91BE6" w:rsidP="00AA58A5">
            <w:pPr>
              <w:pStyle w:val="TableParagraph"/>
              <w:kinsoku w:val="0"/>
              <w:overflowPunct w:val="0"/>
              <w:spacing w:before="41"/>
              <w:ind w:left="61"/>
              <w:rPr>
                <w:rFonts w:asciiTheme="minorHAnsi" w:hAnsiTheme="minorHAnsi"/>
              </w:rPr>
            </w:pPr>
            <w:r w:rsidRPr="00477AF6">
              <w:rPr>
                <w:rFonts w:asciiTheme="minorHAnsi" w:hAnsiTheme="minorHAnsi"/>
                <w:b/>
                <w:bCs/>
                <w:sz w:val="16"/>
                <w:szCs w:val="16"/>
              </w:rPr>
              <w:t>L</w:t>
            </w:r>
            <w:r w:rsidRPr="00477AF6">
              <w:rPr>
                <w:rFonts w:asciiTheme="minorHAnsi" w:hAnsiTheme="minorHAnsi"/>
                <w:b/>
                <w:bCs/>
                <w:spacing w:val="5"/>
                <w:sz w:val="16"/>
                <w:szCs w:val="16"/>
              </w:rPr>
              <w:t>I</w:t>
            </w:r>
            <w:r w:rsidRPr="00477AF6">
              <w:rPr>
                <w:rFonts w:asciiTheme="minorHAnsi" w:hAnsiTheme="minorHAnsi"/>
                <w:b/>
                <w:bCs/>
                <w:spacing w:val="-5"/>
                <w:sz w:val="16"/>
                <w:szCs w:val="16"/>
              </w:rPr>
              <w:t>V</w:t>
            </w:r>
            <w:r w:rsidRPr="00477AF6">
              <w:rPr>
                <w:rFonts w:asciiTheme="minorHAnsi" w:hAnsiTheme="minorHAnsi"/>
                <w:b/>
                <w:bCs/>
                <w:spacing w:val="4"/>
                <w:sz w:val="16"/>
                <w:szCs w:val="16"/>
              </w:rPr>
              <w:t>E</w:t>
            </w:r>
            <w:r w:rsidRPr="00477AF6">
              <w:rPr>
                <w:rFonts w:asciiTheme="minorHAnsi" w:hAnsiTheme="minorHAnsi"/>
                <w:b/>
                <w:bCs/>
                <w:sz w:val="16"/>
                <w:szCs w:val="16"/>
              </w:rPr>
              <w:t>LLO</w:t>
            </w:r>
          </w:p>
        </w:tc>
        <w:tc>
          <w:tcPr>
            <w:tcW w:w="1282" w:type="dxa"/>
            <w:tcBorders>
              <w:top w:val="single" w:sz="4" w:space="0" w:color="000000"/>
              <w:left w:val="single" w:sz="4" w:space="0" w:color="000000"/>
              <w:bottom w:val="single" w:sz="4" w:space="0" w:color="000000"/>
              <w:right w:val="single" w:sz="4" w:space="0" w:color="000000"/>
            </w:tcBorders>
          </w:tcPr>
          <w:p w14:paraId="0B9FBD22" w14:textId="77777777" w:rsidR="00D91BE6" w:rsidRPr="00477AF6" w:rsidRDefault="00D91BE6" w:rsidP="00AA58A5">
            <w:pPr>
              <w:pStyle w:val="TableParagraph"/>
              <w:kinsoku w:val="0"/>
              <w:overflowPunct w:val="0"/>
              <w:spacing w:line="182" w:lineRule="exact"/>
              <w:ind w:left="234"/>
              <w:rPr>
                <w:rFonts w:asciiTheme="minorHAnsi" w:hAnsiTheme="minorHAnsi"/>
              </w:rPr>
            </w:pPr>
            <w:r w:rsidRPr="00477AF6">
              <w:rPr>
                <w:rFonts w:asciiTheme="minorHAnsi" w:hAnsiTheme="minorHAnsi"/>
                <w:b/>
                <w:bCs/>
                <w:spacing w:val="1"/>
                <w:sz w:val="16"/>
                <w:szCs w:val="16"/>
              </w:rPr>
              <w:t>O</w:t>
            </w:r>
            <w:r w:rsidRPr="00477AF6">
              <w:rPr>
                <w:rFonts w:asciiTheme="minorHAnsi" w:hAnsiTheme="minorHAnsi"/>
                <w:b/>
                <w:bCs/>
                <w:sz w:val="16"/>
                <w:szCs w:val="16"/>
              </w:rPr>
              <w:t>RE</w:t>
            </w:r>
            <w:r w:rsidRPr="00477AF6">
              <w:rPr>
                <w:rFonts w:asciiTheme="minorHAnsi" w:hAnsiTheme="minorHAnsi"/>
                <w:b/>
                <w:bCs/>
                <w:spacing w:val="3"/>
                <w:sz w:val="16"/>
                <w:szCs w:val="16"/>
              </w:rPr>
              <w:t>/</w:t>
            </w:r>
            <w:r w:rsidRPr="00477AF6">
              <w:rPr>
                <w:rFonts w:asciiTheme="minorHAnsi" w:hAnsiTheme="minorHAnsi"/>
                <w:b/>
                <w:bCs/>
                <w:spacing w:val="-3"/>
                <w:sz w:val="16"/>
                <w:szCs w:val="16"/>
              </w:rPr>
              <w:t>S</w:t>
            </w:r>
            <w:r w:rsidRPr="00477AF6">
              <w:rPr>
                <w:rFonts w:asciiTheme="minorHAnsi" w:hAnsiTheme="minorHAnsi"/>
                <w:b/>
                <w:bCs/>
                <w:spacing w:val="4"/>
                <w:sz w:val="16"/>
                <w:szCs w:val="16"/>
              </w:rPr>
              <w:t>E</w:t>
            </w:r>
            <w:r w:rsidRPr="00477AF6">
              <w:rPr>
                <w:rFonts w:asciiTheme="minorHAnsi" w:hAnsiTheme="minorHAnsi"/>
                <w:b/>
                <w:bCs/>
                <w:sz w:val="16"/>
                <w:szCs w:val="16"/>
              </w:rPr>
              <w:t>TT</w:t>
            </w:r>
          </w:p>
        </w:tc>
        <w:tc>
          <w:tcPr>
            <w:tcW w:w="3952" w:type="dxa"/>
            <w:tcBorders>
              <w:top w:val="single" w:sz="4" w:space="0" w:color="000000"/>
              <w:left w:val="single" w:sz="4" w:space="0" w:color="000000"/>
              <w:bottom w:val="single" w:sz="4" w:space="0" w:color="000000"/>
              <w:right w:val="single" w:sz="4" w:space="0" w:color="000000"/>
            </w:tcBorders>
          </w:tcPr>
          <w:p w14:paraId="0A2780F8" w14:textId="77777777" w:rsidR="00D91BE6" w:rsidRPr="00477AF6" w:rsidRDefault="00D91BE6" w:rsidP="00AA58A5">
            <w:pPr>
              <w:pStyle w:val="TableParagraph"/>
              <w:kinsoku w:val="0"/>
              <w:overflowPunct w:val="0"/>
              <w:spacing w:before="37"/>
              <w:ind w:left="1310"/>
              <w:rPr>
                <w:rFonts w:asciiTheme="minorHAnsi" w:hAnsiTheme="minorHAnsi"/>
              </w:rPr>
            </w:pPr>
            <w:r w:rsidRPr="00477AF6">
              <w:rPr>
                <w:rFonts w:asciiTheme="minorHAnsi" w:hAnsiTheme="minorHAnsi"/>
                <w:b/>
                <w:bCs/>
                <w:spacing w:val="5"/>
                <w:sz w:val="16"/>
                <w:szCs w:val="16"/>
              </w:rPr>
              <w:t>N</w:t>
            </w:r>
            <w:r w:rsidRPr="00477AF6">
              <w:rPr>
                <w:rFonts w:asciiTheme="minorHAnsi" w:hAnsiTheme="minorHAnsi"/>
                <w:b/>
                <w:bCs/>
                <w:spacing w:val="6"/>
                <w:sz w:val="16"/>
                <w:szCs w:val="16"/>
              </w:rPr>
              <w:t>O</w:t>
            </w:r>
            <w:r w:rsidRPr="00477AF6">
              <w:rPr>
                <w:rFonts w:asciiTheme="minorHAnsi" w:hAnsiTheme="minorHAnsi"/>
                <w:b/>
                <w:bCs/>
                <w:spacing w:val="4"/>
                <w:sz w:val="16"/>
                <w:szCs w:val="16"/>
              </w:rPr>
              <w:t>T</w:t>
            </w:r>
            <w:r w:rsidRPr="00477AF6">
              <w:rPr>
                <w:rFonts w:asciiTheme="minorHAnsi" w:hAnsiTheme="minorHAnsi"/>
                <w:b/>
                <w:bCs/>
                <w:sz w:val="16"/>
                <w:szCs w:val="16"/>
              </w:rPr>
              <w:t>E</w:t>
            </w:r>
          </w:p>
        </w:tc>
      </w:tr>
      <w:tr w:rsidR="00D91BE6" w:rsidRPr="00477AF6" w14:paraId="5D430872" w14:textId="77777777" w:rsidTr="00AA58A5">
        <w:trPr>
          <w:trHeight w:hRule="exact" w:val="1294"/>
        </w:trPr>
        <w:tc>
          <w:tcPr>
            <w:tcW w:w="2074" w:type="dxa"/>
            <w:vMerge/>
            <w:tcBorders>
              <w:top w:val="single" w:sz="4" w:space="0" w:color="000000"/>
              <w:left w:val="single" w:sz="4" w:space="0" w:color="000000"/>
              <w:bottom w:val="single" w:sz="4" w:space="0" w:color="000000"/>
              <w:right w:val="single" w:sz="4" w:space="0" w:color="000000"/>
            </w:tcBorders>
          </w:tcPr>
          <w:p w14:paraId="06CACD9E" w14:textId="77777777" w:rsidR="00D91BE6" w:rsidRPr="00477AF6" w:rsidRDefault="00D91BE6" w:rsidP="00AA58A5">
            <w:pPr>
              <w:pStyle w:val="TableParagraph"/>
              <w:kinsoku w:val="0"/>
              <w:overflowPunct w:val="0"/>
              <w:ind w:left="1310"/>
              <w:rPr>
                <w:rFonts w:asciiTheme="minorHAnsi" w:hAnsiTheme="minorHAnsi"/>
              </w:rPr>
            </w:pPr>
          </w:p>
        </w:tc>
        <w:tc>
          <w:tcPr>
            <w:tcW w:w="1258" w:type="dxa"/>
            <w:tcBorders>
              <w:top w:val="single" w:sz="4" w:space="0" w:color="000000"/>
              <w:left w:val="single" w:sz="4" w:space="0" w:color="000000"/>
              <w:bottom w:val="single" w:sz="4" w:space="0" w:color="000000"/>
              <w:right w:val="single" w:sz="4" w:space="0" w:color="000000"/>
            </w:tcBorders>
          </w:tcPr>
          <w:p w14:paraId="2D3EE497" w14:textId="77777777" w:rsidR="00D91BE6" w:rsidRPr="00EA5B00" w:rsidRDefault="00D91BE6" w:rsidP="00AA58A5">
            <w:pPr>
              <w:pStyle w:val="TableParagraph"/>
              <w:kinsoku w:val="0"/>
              <w:overflowPunct w:val="0"/>
              <w:spacing w:line="249" w:lineRule="exact"/>
              <w:ind w:right="5"/>
              <w:jc w:val="center"/>
              <w:rPr>
                <w:rFonts w:asciiTheme="minorHAnsi" w:hAnsiTheme="minorHAnsi"/>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5"/>
              </w:rPr>
              <w:t xml:space="preserve"> </w:t>
            </w:r>
            <w:r w:rsidRPr="00477AF6">
              <w:rPr>
                <w:rFonts w:asciiTheme="minorHAnsi" w:hAnsiTheme="minorHAnsi"/>
              </w:rPr>
              <w:t>2</w:t>
            </w:r>
          </w:p>
          <w:p w14:paraId="60D4458D" w14:textId="77777777" w:rsidR="00D91BE6" w:rsidRPr="00EA5B00" w:rsidRDefault="00D91BE6" w:rsidP="00AA58A5">
            <w:pPr>
              <w:pStyle w:val="TableParagraph"/>
              <w:tabs>
                <w:tab w:val="left" w:pos="808"/>
              </w:tabs>
              <w:kinsoku w:val="0"/>
              <w:overflowPunct w:val="0"/>
              <w:ind w:right="442"/>
              <w:rPr>
                <w:rFonts w:asciiTheme="minorHAnsi" w:hAnsiTheme="minorHAnsi"/>
              </w:rPr>
            </w:pPr>
            <w:r>
              <w:rPr>
                <w:rFonts w:asciiTheme="minorHAnsi" w:hAnsiTheme="minorHAnsi"/>
                <w:spacing w:val="-5"/>
              </w:rPr>
              <w:t xml:space="preserve">          </w:t>
            </w: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5</w:t>
            </w:r>
          </w:p>
          <w:p w14:paraId="4A7D241D" w14:textId="77777777" w:rsidR="00D91BE6" w:rsidRPr="00477AF6" w:rsidRDefault="00D91BE6" w:rsidP="00AA58A5">
            <w:pPr>
              <w:pStyle w:val="TableParagraph"/>
              <w:kinsoku w:val="0"/>
              <w:overflowPunct w:val="0"/>
              <w:ind w:left="436" w:right="442"/>
              <w:jc w:val="center"/>
              <w:rPr>
                <w:rFonts w:asciiTheme="minorHAnsi" w:hAnsiTheme="minorHAnsi"/>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4"/>
              </w:rPr>
              <w:t xml:space="preserve"> </w:t>
            </w:r>
            <w:r w:rsidRPr="00477AF6">
              <w:rPr>
                <w:rFonts w:asciiTheme="minorHAnsi" w:hAnsiTheme="minorHAnsi"/>
              </w:rPr>
              <w:t>3</w:t>
            </w:r>
          </w:p>
        </w:tc>
        <w:tc>
          <w:tcPr>
            <w:tcW w:w="1086" w:type="dxa"/>
            <w:tcBorders>
              <w:top w:val="single" w:sz="4" w:space="0" w:color="000000"/>
              <w:left w:val="single" w:sz="4" w:space="0" w:color="000000"/>
              <w:bottom w:val="single" w:sz="4" w:space="0" w:color="000000"/>
              <w:right w:val="single" w:sz="4" w:space="0" w:color="000000"/>
            </w:tcBorders>
          </w:tcPr>
          <w:p w14:paraId="3DDF49F9" w14:textId="77777777" w:rsidR="00D91BE6" w:rsidRDefault="00D91BE6" w:rsidP="00AA58A5">
            <w:pPr>
              <w:pStyle w:val="TableParagraph"/>
              <w:kinsoku w:val="0"/>
              <w:overflowPunct w:val="0"/>
              <w:spacing w:line="249" w:lineRule="exact"/>
              <w:ind w:right="12"/>
              <w:jc w:val="center"/>
              <w:rPr>
                <w:rFonts w:asciiTheme="minorHAnsi" w:hAnsiTheme="minorHAnsi"/>
              </w:rPr>
            </w:pPr>
            <w:r w:rsidRPr="00477AF6">
              <w:rPr>
                <w:rFonts w:asciiTheme="minorHAnsi" w:hAnsiTheme="minorHAnsi"/>
              </w:rPr>
              <w:t>3</w:t>
            </w:r>
            <w:r w:rsidRPr="00477AF6">
              <w:rPr>
                <w:rFonts w:asciiTheme="minorHAnsi" w:hAnsiTheme="minorHAnsi"/>
                <w:spacing w:val="-2"/>
              </w:rPr>
              <w:t>°</w:t>
            </w:r>
            <w:r w:rsidRPr="00477AF6">
              <w:rPr>
                <w:rFonts w:asciiTheme="minorHAnsi" w:hAnsiTheme="minorHAnsi"/>
              </w:rPr>
              <w:t>a</w:t>
            </w:r>
          </w:p>
          <w:p w14:paraId="3A259C57" w14:textId="77777777" w:rsidR="00D91BE6" w:rsidRDefault="00D91BE6" w:rsidP="00AA58A5">
            <w:pPr>
              <w:pStyle w:val="TableParagraph"/>
              <w:kinsoku w:val="0"/>
              <w:overflowPunct w:val="0"/>
              <w:spacing w:line="249" w:lineRule="exact"/>
              <w:ind w:right="12"/>
              <w:jc w:val="center"/>
              <w:rPr>
                <w:rFonts w:asciiTheme="minorHAnsi" w:hAnsiTheme="minorHAnsi"/>
              </w:rPr>
            </w:pPr>
            <w:r w:rsidRPr="00477AF6">
              <w:rPr>
                <w:rFonts w:asciiTheme="minorHAnsi" w:hAnsiTheme="minorHAnsi"/>
              </w:rPr>
              <w:t>2</w:t>
            </w:r>
            <w:r w:rsidRPr="00477AF6">
              <w:rPr>
                <w:rFonts w:asciiTheme="minorHAnsi" w:hAnsiTheme="minorHAnsi"/>
                <w:spacing w:val="-2"/>
              </w:rPr>
              <w:t>°</w:t>
            </w:r>
            <w:r w:rsidRPr="00477AF6">
              <w:rPr>
                <w:rFonts w:asciiTheme="minorHAnsi" w:hAnsiTheme="minorHAnsi"/>
              </w:rPr>
              <w:t xml:space="preserve">b </w:t>
            </w:r>
          </w:p>
          <w:p w14:paraId="4FEB8900" w14:textId="77777777" w:rsidR="00D91BE6" w:rsidRPr="00EA5B00" w:rsidRDefault="00D91BE6" w:rsidP="00AA58A5">
            <w:pPr>
              <w:pStyle w:val="TableParagraph"/>
              <w:kinsoku w:val="0"/>
              <w:overflowPunct w:val="0"/>
              <w:spacing w:line="249" w:lineRule="exact"/>
              <w:ind w:right="12"/>
              <w:jc w:val="center"/>
              <w:rPr>
                <w:rFonts w:asciiTheme="minorHAnsi" w:hAnsiTheme="minorHAnsi"/>
              </w:rPr>
            </w:pPr>
            <w:r w:rsidRPr="00477AF6">
              <w:rPr>
                <w:rFonts w:asciiTheme="minorHAnsi" w:hAnsiTheme="minorHAnsi"/>
              </w:rPr>
              <w:t>2</w:t>
            </w:r>
            <w:r w:rsidRPr="00477AF6">
              <w:rPr>
                <w:rFonts w:asciiTheme="minorHAnsi" w:hAnsiTheme="minorHAnsi"/>
                <w:spacing w:val="-2"/>
              </w:rPr>
              <w:t>°</w:t>
            </w:r>
            <w:r w:rsidRPr="00477AF6">
              <w:rPr>
                <w:rFonts w:asciiTheme="minorHAnsi" w:hAnsiTheme="minorHAnsi"/>
              </w:rPr>
              <w:t>a</w:t>
            </w:r>
          </w:p>
        </w:tc>
        <w:tc>
          <w:tcPr>
            <w:tcW w:w="1282" w:type="dxa"/>
            <w:tcBorders>
              <w:top w:val="single" w:sz="4" w:space="0" w:color="000000"/>
              <w:left w:val="single" w:sz="4" w:space="0" w:color="000000"/>
              <w:bottom w:val="single" w:sz="4" w:space="0" w:color="000000"/>
              <w:right w:val="single" w:sz="4" w:space="0" w:color="000000"/>
            </w:tcBorders>
          </w:tcPr>
          <w:p w14:paraId="19F3A536" w14:textId="77777777" w:rsidR="00D91BE6" w:rsidRPr="00477AF6" w:rsidRDefault="00D91BE6" w:rsidP="00AA58A5">
            <w:pPr>
              <w:pStyle w:val="TableParagraph"/>
              <w:kinsoku w:val="0"/>
              <w:overflowPunct w:val="0"/>
              <w:ind w:right="173"/>
              <w:jc w:val="center"/>
              <w:rPr>
                <w:rFonts w:asciiTheme="minorHAnsi" w:hAnsiTheme="minorHAnsi"/>
              </w:rPr>
            </w:pPr>
            <w:r w:rsidRPr="00477AF6">
              <w:rPr>
                <w:rFonts w:asciiTheme="minorHAnsi" w:hAnsiTheme="minorHAnsi"/>
              </w:rPr>
              <w:t>36</w:t>
            </w:r>
            <w:r w:rsidRPr="00477AF6">
              <w:rPr>
                <w:rFonts w:asciiTheme="minorHAnsi" w:hAnsiTheme="minorHAnsi"/>
                <w:spacing w:val="2"/>
              </w:rPr>
              <w:t>,0</w:t>
            </w:r>
          </w:p>
          <w:p w14:paraId="3315C4C9" w14:textId="77777777" w:rsidR="00D91BE6" w:rsidRPr="00EA5B00" w:rsidRDefault="00D91BE6" w:rsidP="00AA58A5">
            <w:pPr>
              <w:pStyle w:val="TableParagraph"/>
              <w:kinsoku w:val="0"/>
              <w:overflowPunct w:val="0"/>
              <w:rPr>
                <w:rFonts w:asciiTheme="minorHAnsi" w:hAnsiTheme="minorHAnsi"/>
              </w:rPr>
            </w:pPr>
            <w:r>
              <w:rPr>
                <w:rFonts w:asciiTheme="minorHAnsi" w:hAnsiTheme="minorHAnsi"/>
                <w:sz w:val="11"/>
                <w:szCs w:val="11"/>
              </w:rPr>
              <w:t xml:space="preserve">              </w:t>
            </w:r>
            <w:r w:rsidRPr="00477AF6">
              <w:rPr>
                <w:rFonts w:asciiTheme="minorHAnsi" w:hAnsiTheme="minorHAnsi"/>
              </w:rPr>
              <w:t>90</w:t>
            </w:r>
            <w:r w:rsidRPr="00477AF6">
              <w:rPr>
                <w:rFonts w:asciiTheme="minorHAnsi" w:hAnsiTheme="minorHAnsi"/>
                <w:spacing w:val="2"/>
              </w:rPr>
              <w:t>,0</w:t>
            </w:r>
          </w:p>
          <w:p w14:paraId="652B2763" w14:textId="77777777" w:rsidR="00D91BE6" w:rsidRPr="00477AF6" w:rsidRDefault="00D91BE6" w:rsidP="00AA58A5">
            <w:pPr>
              <w:pStyle w:val="TableParagraph"/>
              <w:kinsoku w:val="0"/>
              <w:overflowPunct w:val="0"/>
              <w:ind w:left="11"/>
              <w:rPr>
                <w:rFonts w:asciiTheme="minorHAnsi" w:hAnsiTheme="minorHAnsi"/>
              </w:rPr>
            </w:pPr>
            <w:r>
              <w:rPr>
                <w:rFonts w:asciiTheme="minorHAnsi" w:hAnsiTheme="minorHAnsi"/>
              </w:rPr>
              <w:t xml:space="preserve">       </w:t>
            </w:r>
            <w:r w:rsidRPr="00477AF6">
              <w:rPr>
                <w:rFonts w:asciiTheme="minorHAnsi" w:hAnsiTheme="minorHAnsi"/>
              </w:rPr>
              <w:t>54,0</w:t>
            </w:r>
          </w:p>
        </w:tc>
        <w:tc>
          <w:tcPr>
            <w:tcW w:w="3952" w:type="dxa"/>
            <w:tcBorders>
              <w:top w:val="single" w:sz="4" w:space="0" w:color="000000"/>
              <w:left w:val="single" w:sz="4" w:space="0" w:color="000000"/>
              <w:bottom w:val="single" w:sz="4" w:space="0" w:color="000000"/>
              <w:right w:val="single" w:sz="4" w:space="0" w:color="000000"/>
            </w:tcBorders>
          </w:tcPr>
          <w:p w14:paraId="4392EF09" w14:textId="77777777" w:rsidR="00D91BE6" w:rsidRPr="00477AF6" w:rsidRDefault="00D91BE6" w:rsidP="00AA58A5">
            <w:pPr>
              <w:pStyle w:val="TableParagraph"/>
              <w:kinsoku w:val="0"/>
              <w:overflowPunct w:val="0"/>
              <w:spacing w:line="244" w:lineRule="exact"/>
              <w:ind w:left="56"/>
              <w:rPr>
                <w:rFonts w:asciiTheme="minorHAnsi" w:hAnsiTheme="minorHAnsi"/>
              </w:rPr>
            </w:pPr>
            <w:r w:rsidRPr="00477AF6">
              <w:rPr>
                <w:rFonts w:asciiTheme="minorHAnsi" w:hAnsiTheme="minorHAnsi"/>
                <w:spacing w:val="-6"/>
              </w:rPr>
              <w:t>A</w:t>
            </w:r>
            <w:r w:rsidRPr="00477AF6">
              <w:rPr>
                <w:rFonts w:asciiTheme="minorHAnsi" w:hAnsiTheme="minorHAnsi"/>
              </w:rPr>
              <w:t>ut</w:t>
            </w:r>
            <w:r w:rsidRPr="00477AF6">
              <w:rPr>
                <w:rFonts w:asciiTheme="minorHAnsi" w:hAnsiTheme="minorHAnsi"/>
                <w:spacing w:val="-4"/>
              </w:rPr>
              <w:t>i</w:t>
            </w:r>
            <w:r w:rsidRPr="00477AF6">
              <w:rPr>
                <w:rFonts w:asciiTheme="minorHAnsi" w:hAnsiTheme="minorHAnsi"/>
              </w:rPr>
              <w:t>s</w:t>
            </w:r>
            <w:r w:rsidRPr="00477AF6">
              <w:rPr>
                <w:rFonts w:asciiTheme="minorHAnsi" w:hAnsiTheme="minorHAnsi"/>
                <w:spacing w:val="6"/>
              </w:rPr>
              <w:t>t</w:t>
            </w:r>
            <w:r w:rsidRPr="00477AF6">
              <w:rPr>
                <w:rFonts w:asciiTheme="minorHAnsi" w:hAnsiTheme="minorHAnsi"/>
              </w:rPr>
              <w:t>i</w:t>
            </w:r>
          </w:p>
          <w:p w14:paraId="76E8FF96" w14:textId="77777777" w:rsidR="00D91BE6" w:rsidRPr="00EA5B00" w:rsidRDefault="00D91BE6" w:rsidP="00AA58A5">
            <w:pPr>
              <w:pStyle w:val="TableParagraph"/>
              <w:kinsoku w:val="0"/>
              <w:overflowPunct w:val="0"/>
              <w:rPr>
                <w:rFonts w:asciiTheme="minorHAnsi" w:hAnsiTheme="minorHAnsi"/>
              </w:rPr>
            </w:pPr>
            <w:r w:rsidRPr="00477AF6">
              <w:rPr>
                <w:rFonts w:asciiTheme="minorHAnsi" w:hAnsiTheme="minorHAnsi"/>
                <w:spacing w:val="1"/>
              </w:rPr>
              <w:t>R</w:t>
            </w:r>
            <w:r w:rsidRPr="00477AF6">
              <w:rPr>
                <w:rFonts w:asciiTheme="minorHAnsi" w:hAnsiTheme="minorHAnsi"/>
                <w:spacing w:val="2"/>
              </w:rPr>
              <w:t>a</w:t>
            </w:r>
            <w:r w:rsidRPr="00477AF6">
              <w:rPr>
                <w:rFonts w:asciiTheme="minorHAnsi" w:hAnsiTheme="minorHAnsi"/>
                <w:spacing w:val="-2"/>
              </w:rPr>
              <w:t>c</w:t>
            </w:r>
            <w:r w:rsidRPr="00477AF6">
              <w:rPr>
                <w:rFonts w:asciiTheme="minorHAnsi" w:hAnsiTheme="minorHAnsi"/>
                <w:spacing w:val="2"/>
              </w:rPr>
              <w:t>c</w:t>
            </w:r>
            <w:r w:rsidRPr="00477AF6">
              <w:rPr>
                <w:rFonts w:asciiTheme="minorHAnsi" w:hAnsiTheme="minorHAnsi"/>
              </w:rPr>
              <w:t>ogl</w:t>
            </w:r>
            <w:r w:rsidRPr="00477AF6">
              <w:rPr>
                <w:rFonts w:asciiTheme="minorHAnsi" w:hAnsiTheme="minorHAnsi"/>
                <w:spacing w:val="-4"/>
              </w:rPr>
              <w:t>i</w:t>
            </w:r>
            <w:r w:rsidRPr="00477AF6">
              <w:rPr>
                <w:rFonts w:asciiTheme="minorHAnsi" w:hAnsiTheme="minorHAnsi"/>
                <w:spacing w:val="5"/>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i</w:t>
            </w:r>
          </w:p>
          <w:p w14:paraId="63A21D18" w14:textId="77777777" w:rsidR="00D91BE6" w:rsidRPr="00477AF6" w:rsidRDefault="00D91BE6" w:rsidP="00AA58A5">
            <w:pPr>
              <w:pStyle w:val="TableParagraph"/>
              <w:kinsoku w:val="0"/>
              <w:overflowPunct w:val="0"/>
              <w:ind w:left="3"/>
              <w:rPr>
                <w:rFonts w:asciiTheme="minorHAnsi" w:hAnsiTheme="minorHAnsi"/>
              </w:rPr>
            </w:pPr>
            <w:r w:rsidRPr="00477AF6">
              <w:rPr>
                <w:rFonts w:asciiTheme="minorHAnsi" w:hAnsiTheme="minorHAnsi"/>
                <w:spacing w:val="-2"/>
              </w:rPr>
              <w:t>O</w:t>
            </w:r>
            <w:r w:rsidRPr="00477AF6">
              <w:rPr>
                <w:rFonts w:asciiTheme="minorHAnsi" w:hAnsiTheme="minorHAnsi"/>
                <w:spacing w:val="4"/>
              </w:rPr>
              <w:t>p</w:t>
            </w:r>
            <w:r w:rsidRPr="00477AF6">
              <w:rPr>
                <w:rFonts w:asciiTheme="minorHAnsi" w:hAnsiTheme="minorHAnsi"/>
                <w:spacing w:val="-7"/>
              </w:rPr>
              <w:t>e</w:t>
            </w:r>
            <w:r w:rsidRPr="00477AF6">
              <w:rPr>
                <w:rFonts w:asciiTheme="minorHAnsi" w:hAnsiTheme="minorHAnsi"/>
                <w:spacing w:val="3"/>
              </w:rPr>
              <w:t>r</w:t>
            </w:r>
            <w:r w:rsidRPr="00477AF6">
              <w:rPr>
                <w:rFonts w:asciiTheme="minorHAnsi" w:hAnsiTheme="minorHAnsi"/>
                <w:spacing w:val="2"/>
              </w:rPr>
              <w:t>a</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i</w:t>
            </w:r>
            <w:r w:rsidRPr="00477AF6">
              <w:rPr>
                <w:rFonts w:asciiTheme="minorHAnsi" w:hAnsiTheme="minorHAnsi"/>
                <w:spacing w:val="-2"/>
              </w:rPr>
              <w:t xml:space="preserve"> </w:t>
            </w:r>
            <w:r w:rsidRPr="00477AF6">
              <w:rPr>
                <w:rFonts w:asciiTheme="minorHAnsi" w:hAnsiTheme="minorHAnsi"/>
                <w:spacing w:val="3"/>
              </w:rPr>
              <w:t>r</w:t>
            </w:r>
            <w:r w:rsidRPr="00477AF6">
              <w:rPr>
                <w:rFonts w:asciiTheme="minorHAnsi" w:hAnsiTheme="minorHAnsi"/>
                <w:spacing w:val="2"/>
              </w:rPr>
              <w:t>a</w:t>
            </w:r>
            <w:r w:rsidRPr="00477AF6">
              <w:rPr>
                <w:rFonts w:asciiTheme="minorHAnsi" w:hAnsiTheme="minorHAnsi"/>
                <w:spacing w:val="-2"/>
              </w:rPr>
              <w:t>c</w:t>
            </w:r>
            <w:r w:rsidRPr="00477AF6">
              <w:rPr>
                <w:rFonts w:asciiTheme="minorHAnsi" w:hAnsiTheme="minorHAnsi"/>
                <w:spacing w:val="2"/>
              </w:rPr>
              <w:t>c</w:t>
            </w:r>
            <w:r w:rsidRPr="00477AF6">
              <w:rPr>
                <w:rFonts w:asciiTheme="minorHAnsi" w:hAnsiTheme="minorHAnsi"/>
              </w:rPr>
              <w:t>ogl</w:t>
            </w:r>
            <w:r w:rsidRPr="00477AF6">
              <w:rPr>
                <w:rFonts w:asciiTheme="minorHAnsi" w:hAnsiTheme="minorHAnsi"/>
                <w:spacing w:val="-4"/>
              </w:rPr>
              <w:t>i</w:t>
            </w:r>
            <w:r w:rsidRPr="00477AF6">
              <w:rPr>
                <w:rFonts w:asciiTheme="minorHAnsi" w:hAnsiTheme="minorHAnsi"/>
                <w:spacing w:val="5"/>
              </w:rPr>
              <w:t>t</w:t>
            </w:r>
            <w:r w:rsidRPr="00477AF6">
              <w:rPr>
                <w:rFonts w:asciiTheme="minorHAnsi" w:hAnsiTheme="minorHAnsi"/>
                <w:spacing w:val="-5"/>
              </w:rPr>
              <w:t>o</w:t>
            </w:r>
            <w:r w:rsidRPr="00477AF6">
              <w:rPr>
                <w:rFonts w:asciiTheme="minorHAnsi" w:hAnsiTheme="minorHAnsi"/>
                <w:spacing w:val="7"/>
              </w:rPr>
              <w:t>r</w:t>
            </w:r>
            <w:r w:rsidRPr="00477AF6">
              <w:rPr>
                <w:rFonts w:asciiTheme="minorHAnsi" w:hAnsiTheme="minorHAnsi"/>
              </w:rPr>
              <w:t>i</w:t>
            </w:r>
          </w:p>
        </w:tc>
      </w:tr>
    </w:tbl>
    <w:p w14:paraId="6FA7D860" w14:textId="77777777" w:rsidR="00D91BE6" w:rsidRPr="00477AF6" w:rsidRDefault="00D91BE6" w:rsidP="00D91BE6">
      <w:pPr>
        <w:rPr>
          <w:rFonts w:asciiTheme="minorHAnsi" w:hAnsiTheme="minorHAnsi"/>
        </w:rPr>
        <w:sectPr w:rsidR="00D91BE6" w:rsidRPr="00477AF6">
          <w:pgSz w:w="11904" w:h="16840"/>
          <w:pgMar w:top="980" w:right="980" w:bottom="1240" w:left="980" w:header="749" w:footer="1045" w:gutter="0"/>
          <w:cols w:space="720"/>
          <w:noEndnote/>
        </w:sectPr>
      </w:pPr>
    </w:p>
    <w:p w14:paraId="1524C859" w14:textId="13B787AF" w:rsidR="00D91BE6" w:rsidRPr="00477AF6" w:rsidRDefault="00D91BE6" w:rsidP="00D91BE6">
      <w:pPr>
        <w:kinsoku w:val="0"/>
        <w:overflowPunct w:val="0"/>
        <w:spacing w:before="12" w:line="240" w:lineRule="exact"/>
        <w:rPr>
          <w:rFonts w:asciiTheme="minorHAnsi" w:hAnsiTheme="minorHAnsi"/>
        </w:rPr>
      </w:pPr>
    </w:p>
    <w:tbl>
      <w:tblPr>
        <w:tblW w:w="0" w:type="auto"/>
        <w:tblInd w:w="148" w:type="dxa"/>
        <w:tblLayout w:type="fixed"/>
        <w:tblCellMar>
          <w:left w:w="0" w:type="dxa"/>
          <w:right w:w="0" w:type="dxa"/>
        </w:tblCellMar>
        <w:tblLook w:val="0000" w:firstRow="0" w:lastRow="0" w:firstColumn="0" w:lastColumn="0" w:noHBand="0" w:noVBand="0"/>
      </w:tblPr>
      <w:tblGrid>
        <w:gridCol w:w="2074"/>
        <w:gridCol w:w="1258"/>
        <w:gridCol w:w="6320"/>
      </w:tblGrid>
      <w:tr w:rsidR="00D91BE6" w:rsidRPr="00477AF6" w14:paraId="4FB8F747" w14:textId="77777777" w:rsidTr="00AA58A5">
        <w:trPr>
          <w:trHeight w:hRule="exact" w:val="312"/>
        </w:trPr>
        <w:tc>
          <w:tcPr>
            <w:tcW w:w="2074" w:type="dxa"/>
            <w:vMerge w:val="restart"/>
            <w:tcBorders>
              <w:top w:val="single" w:sz="4" w:space="0" w:color="000000"/>
              <w:left w:val="single" w:sz="4" w:space="0" w:color="000000"/>
              <w:bottom w:val="single" w:sz="4" w:space="0" w:color="000000"/>
              <w:right w:val="single" w:sz="4" w:space="0" w:color="000000"/>
            </w:tcBorders>
            <w:vAlign w:val="center"/>
          </w:tcPr>
          <w:p w14:paraId="3F26C058" w14:textId="77777777" w:rsidR="00D91BE6" w:rsidRPr="00477AF6" w:rsidRDefault="00D91BE6" w:rsidP="00AA58A5">
            <w:pPr>
              <w:pStyle w:val="TableParagraph"/>
              <w:kinsoku w:val="0"/>
              <w:overflowPunct w:val="0"/>
              <w:spacing w:before="18" w:line="240" w:lineRule="exact"/>
              <w:rPr>
                <w:rFonts w:asciiTheme="minorHAnsi" w:hAnsiTheme="minorHAnsi"/>
              </w:rPr>
            </w:pPr>
          </w:p>
          <w:p w14:paraId="4CADCAC8" w14:textId="77777777" w:rsidR="00D91BE6" w:rsidRPr="00477AF6" w:rsidRDefault="00D91BE6" w:rsidP="00AA58A5">
            <w:pPr>
              <w:pStyle w:val="TableParagraph"/>
              <w:kinsoku w:val="0"/>
              <w:overflowPunct w:val="0"/>
              <w:ind w:left="37"/>
              <w:jc w:val="center"/>
              <w:rPr>
                <w:rFonts w:asciiTheme="minorHAnsi" w:hAnsiTheme="minorHAnsi"/>
              </w:rPr>
            </w:pPr>
            <w:r w:rsidRPr="00477AF6">
              <w:rPr>
                <w:rFonts w:asciiTheme="minorHAnsi" w:hAnsiTheme="minorHAnsi"/>
                <w:b/>
                <w:bCs/>
                <w:spacing w:val="3"/>
                <w:sz w:val="16"/>
                <w:szCs w:val="16"/>
              </w:rPr>
              <w:t>M</w:t>
            </w:r>
            <w:r w:rsidRPr="00477AF6">
              <w:rPr>
                <w:rFonts w:asciiTheme="minorHAnsi" w:hAnsiTheme="minorHAnsi"/>
                <w:b/>
                <w:bCs/>
                <w:spacing w:val="4"/>
                <w:sz w:val="16"/>
                <w:szCs w:val="16"/>
              </w:rPr>
              <w:t>EZ</w:t>
            </w:r>
            <w:r w:rsidRPr="00477AF6">
              <w:rPr>
                <w:rFonts w:asciiTheme="minorHAnsi" w:hAnsiTheme="minorHAnsi"/>
                <w:b/>
                <w:bCs/>
                <w:sz w:val="16"/>
                <w:szCs w:val="16"/>
              </w:rPr>
              <w:t>ZI</w:t>
            </w:r>
          </w:p>
        </w:tc>
        <w:tc>
          <w:tcPr>
            <w:tcW w:w="1258" w:type="dxa"/>
            <w:tcBorders>
              <w:top w:val="single" w:sz="4" w:space="0" w:color="000000"/>
              <w:left w:val="single" w:sz="4" w:space="0" w:color="000000"/>
              <w:bottom w:val="single" w:sz="4" w:space="0" w:color="000000"/>
              <w:right w:val="single" w:sz="4" w:space="0" w:color="000000"/>
            </w:tcBorders>
          </w:tcPr>
          <w:p w14:paraId="42493A31" w14:textId="77777777" w:rsidR="00D91BE6" w:rsidRPr="00477AF6" w:rsidRDefault="00D91BE6" w:rsidP="00AA58A5">
            <w:pPr>
              <w:pStyle w:val="TableParagraph"/>
              <w:kinsoku w:val="0"/>
              <w:overflowPunct w:val="0"/>
              <w:spacing w:before="41"/>
              <w:ind w:left="143"/>
              <w:rPr>
                <w:rFonts w:asciiTheme="minorHAnsi" w:hAnsiTheme="minorHAnsi"/>
              </w:rPr>
            </w:pPr>
            <w:r w:rsidRPr="00477AF6">
              <w:rPr>
                <w:rFonts w:asciiTheme="minorHAnsi" w:hAnsiTheme="minorHAnsi"/>
                <w:b/>
                <w:bCs/>
                <w:sz w:val="16"/>
                <w:szCs w:val="16"/>
              </w:rPr>
              <w:t>NU</w:t>
            </w:r>
            <w:r w:rsidRPr="00477AF6">
              <w:rPr>
                <w:rFonts w:asciiTheme="minorHAnsi" w:hAnsiTheme="minorHAnsi"/>
                <w:b/>
                <w:bCs/>
                <w:spacing w:val="3"/>
                <w:sz w:val="16"/>
                <w:szCs w:val="16"/>
              </w:rPr>
              <w:t>M</w:t>
            </w:r>
            <w:r w:rsidRPr="00477AF6">
              <w:rPr>
                <w:rFonts w:asciiTheme="minorHAnsi" w:hAnsiTheme="minorHAnsi"/>
                <w:b/>
                <w:bCs/>
                <w:spacing w:val="4"/>
                <w:sz w:val="16"/>
                <w:szCs w:val="16"/>
              </w:rPr>
              <w:t>E</w:t>
            </w:r>
            <w:r w:rsidRPr="00477AF6">
              <w:rPr>
                <w:rFonts w:asciiTheme="minorHAnsi" w:hAnsiTheme="minorHAnsi"/>
                <w:b/>
                <w:bCs/>
                <w:sz w:val="16"/>
                <w:szCs w:val="16"/>
              </w:rPr>
              <w:t>RO</w:t>
            </w:r>
          </w:p>
        </w:tc>
        <w:tc>
          <w:tcPr>
            <w:tcW w:w="6320" w:type="dxa"/>
            <w:tcBorders>
              <w:top w:val="single" w:sz="4" w:space="0" w:color="000000"/>
              <w:left w:val="single" w:sz="4" w:space="0" w:color="000000"/>
              <w:bottom w:val="single" w:sz="4" w:space="0" w:color="000000"/>
              <w:right w:val="single" w:sz="4" w:space="0" w:color="000000"/>
            </w:tcBorders>
          </w:tcPr>
          <w:p w14:paraId="0E4A33FC" w14:textId="77777777" w:rsidR="00D91BE6" w:rsidRPr="00477AF6" w:rsidRDefault="00D91BE6" w:rsidP="00AA58A5">
            <w:pPr>
              <w:pStyle w:val="TableParagraph"/>
              <w:kinsoku w:val="0"/>
              <w:overflowPunct w:val="0"/>
              <w:spacing w:before="41"/>
              <w:ind w:left="3220"/>
              <w:rPr>
                <w:rFonts w:asciiTheme="minorHAnsi" w:hAnsiTheme="minorHAnsi"/>
              </w:rPr>
            </w:pPr>
            <w:r w:rsidRPr="00477AF6">
              <w:rPr>
                <w:rFonts w:asciiTheme="minorHAnsi" w:hAnsiTheme="minorHAnsi"/>
                <w:b/>
                <w:bCs/>
                <w:sz w:val="16"/>
                <w:szCs w:val="16"/>
              </w:rPr>
              <w:t>DE</w:t>
            </w:r>
            <w:r w:rsidRPr="00477AF6">
              <w:rPr>
                <w:rFonts w:asciiTheme="minorHAnsi" w:hAnsiTheme="minorHAnsi"/>
                <w:b/>
                <w:bCs/>
                <w:spacing w:val="2"/>
                <w:sz w:val="16"/>
                <w:szCs w:val="16"/>
              </w:rPr>
              <w:t>S</w:t>
            </w:r>
            <w:r w:rsidRPr="00477AF6">
              <w:rPr>
                <w:rFonts w:asciiTheme="minorHAnsi" w:hAnsiTheme="minorHAnsi"/>
                <w:b/>
                <w:bCs/>
                <w:sz w:val="16"/>
                <w:szCs w:val="16"/>
              </w:rPr>
              <w:t>CR</w:t>
            </w:r>
            <w:r w:rsidRPr="00477AF6">
              <w:rPr>
                <w:rFonts w:asciiTheme="minorHAnsi" w:hAnsiTheme="minorHAnsi"/>
                <w:b/>
                <w:bCs/>
                <w:spacing w:val="5"/>
                <w:sz w:val="16"/>
                <w:szCs w:val="16"/>
              </w:rPr>
              <w:t>I</w:t>
            </w:r>
            <w:r w:rsidRPr="00477AF6">
              <w:rPr>
                <w:rFonts w:asciiTheme="minorHAnsi" w:hAnsiTheme="minorHAnsi"/>
                <w:b/>
                <w:bCs/>
                <w:sz w:val="16"/>
                <w:szCs w:val="16"/>
              </w:rPr>
              <w:t>ZI</w:t>
            </w:r>
            <w:r w:rsidRPr="00477AF6">
              <w:rPr>
                <w:rFonts w:asciiTheme="minorHAnsi" w:hAnsiTheme="minorHAnsi"/>
                <w:b/>
                <w:bCs/>
                <w:spacing w:val="1"/>
                <w:sz w:val="16"/>
                <w:szCs w:val="16"/>
              </w:rPr>
              <w:t>O</w:t>
            </w:r>
            <w:r w:rsidRPr="00477AF6">
              <w:rPr>
                <w:rFonts w:asciiTheme="minorHAnsi" w:hAnsiTheme="minorHAnsi"/>
                <w:b/>
                <w:bCs/>
                <w:spacing w:val="5"/>
                <w:sz w:val="16"/>
                <w:szCs w:val="16"/>
              </w:rPr>
              <w:t>N</w:t>
            </w:r>
            <w:r w:rsidRPr="00477AF6">
              <w:rPr>
                <w:rFonts w:asciiTheme="minorHAnsi" w:hAnsiTheme="minorHAnsi"/>
                <w:b/>
                <w:bCs/>
                <w:sz w:val="16"/>
                <w:szCs w:val="16"/>
              </w:rPr>
              <w:t>E</w:t>
            </w:r>
          </w:p>
        </w:tc>
      </w:tr>
      <w:tr w:rsidR="00D91BE6" w:rsidRPr="00477AF6" w14:paraId="2124CC65" w14:textId="77777777" w:rsidTr="00AA58A5">
        <w:trPr>
          <w:trHeight w:hRule="exact" w:val="1585"/>
        </w:trPr>
        <w:tc>
          <w:tcPr>
            <w:tcW w:w="2074" w:type="dxa"/>
            <w:vMerge/>
            <w:tcBorders>
              <w:top w:val="single" w:sz="4" w:space="0" w:color="000000"/>
              <w:left w:val="single" w:sz="4" w:space="0" w:color="000000"/>
              <w:bottom w:val="single" w:sz="4" w:space="0" w:color="000000"/>
              <w:right w:val="single" w:sz="4" w:space="0" w:color="000000"/>
            </w:tcBorders>
          </w:tcPr>
          <w:p w14:paraId="05F3497F" w14:textId="77777777" w:rsidR="00D91BE6" w:rsidRPr="00477AF6" w:rsidRDefault="00D91BE6" w:rsidP="00AA58A5">
            <w:pPr>
              <w:pStyle w:val="TableParagraph"/>
              <w:kinsoku w:val="0"/>
              <w:overflowPunct w:val="0"/>
              <w:spacing w:before="41"/>
              <w:ind w:left="3220"/>
              <w:rPr>
                <w:rFonts w:asciiTheme="minorHAnsi" w:hAnsiTheme="minorHAnsi"/>
              </w:rPr>
            </w:pPr>
          </w:p>
        </w:tc>
        <w:tc>
          <w:tcPr>
            <w:tcW w:w="1258" w:type="dxa"/>
            <w:tcBorders>
              <w:top w:val="single" w:sz="4" w:space="0" w:color="000000"/>
              <w:left w:val="single" w:sz="4" w:space="0" w:color="000000"/>
              <w:bottom w:val="single" w:sz="4" w:space="0" w:color="000000"/>
              <w:right w:val="single" w:sz="4" w:space="0" w:color="000000"/>
            </w:tcBorders>
          </w:tcPr>
          <w:p w14:paraId="6157336C" w14:textId="77777777" w:rsidR="00D91BE6" w:rsidRDefault="00D91BE6" w:rsidP="00AA58A5">
            <w:pPr>
              <w:pStyle w:val="TableParagraph"/>
              <w:kinsoku w:val="0"/>
              <w:overflowPunct w:val="0"/>
              <w:spacing w:line="239" w:lineRule="exact"/>
              <w:ind w:left="479" w:right="618"/>
              <w:rPr>
                <w:rFonts w:asciiTheme="minorHAnsi" w:hAnsiTheme="minorHAnsi"/>
              </w:rPr>
            </w:pPr>
            <w:r w:rsidRPr="00477AF6">
              <w:rPr>
                <w:rFonts w:asciiTheme="minorHAnsi" w:hAnsiTheme="minorHAnsi"/>
              </w:rPr>
              <w:t>1</w:t>
            </w:r>
          </w:p>
          <w:p w14:paraId="695CAF77" w14:textId="77777777" w:rsidR="00D91BE6" w:rsidRPr="00477AF6" w:rsidRDefault="00D91BE6" w:rsidP="00AA58A5">
            <w:pPr>
              <w:pStyle w:val="TableParagraph"/>
              <w:kinsoku w:val="0"/>
              <w:overflowPunct w:val="0"/>
              <w:ind w:left="479" w:right="618"/>
              <w:rPr>
                <w:rFonts w:asciiTheme="minorHAnsi" w:hAnsiTheme="minorHAnsi"/>
              </w:rPr>
            </w:pPr>
            <w:r w:rsidRPr="00477AF6">
              <w:rPr>
                <w:rFonts w:asciiTheme="minorHAnsi" w:hAnsiTheme="minorHAnsi"/>
              </w:rPr>
              <w:t>1</w:t>
            </w:r>
          </w:p>
          <w:p w14:paraId="23C46464" w14:textId="77777777" w:rsidR="00D91BE6" w:rsidRPr="00477AF6" w:rsidRDefault="00D91BE6" w:rsidP="00AA58A5">
            <w:pPr>
              <w:pStyle w:val="TableParagraph"/>
              <w:kinsoku w:val="0"/>
              <w:overflowPunct w:val="0"/>
              <w:ind w:right="15" w:firstLine="423"/>
              <w:rPr>
                <w:rFonts w:asciiTheme="minorHAnsi" w:hAnsiTheme="minorHAnsi"/>
              </w:rPr>
            </w:pPr>
            <w:r>
              <w:rPr>
                <w:rFonts w:asciiTheme="minorHAnsi" w:hAnsiTheme="minorHAnsi"/>
              </w:rPr>
              <w:t xml:space="preserve"> </w:t>
            </w:r>
            <w:r w:rsidRPr="00477AF6">
              <w:rPr>
                <w:rFonts w:asciiTheme="minorHAnsi" w:hAnsiTheme="minorHAnsi"/>
              </w:rPr>
              <w:t>3</w:t>
            </w:r>
          </w:p>
        </w:tc>
        <w:tc>
          <w:tcPr>
            <w:tcW w:w="6320" w:type="dxa"/>
            <w:tcBorders>
              <w:top w:val="single" w:sz="4" w:space="0" w:color="000000"/>
              <w:left w:val="single" w:sz="4" w:space="0" w:color="000000"/>
              <w:bottom w:val="single" w:sz="4" w:space="0" w:color="000000"/>
              <w:right w:val="single" w:sz="4" w:space="0" w:color="000000"/>
            </w:tcBorders>
          </w:tcPr>
          <w:p w14:paraId="404C02FB" w14:textId="77777777" w:rsidR="00D91BE6" w:rsidRPr="00EA5B00" w:rsidRDefault="00D91BE6" w:rsidP="00AA58A5">
            <w:pPr>
              <w:pStyle w:val="TableParagraph"/>
              <w:kinsoku w:val="0"/>
              <w:overflowPunct w:val="0"/>
              <w:spacing w:line="243" w:lineRule="exact"/>
              <w:ind w:left="51"/>
              <w:rPr>
                <w:rFonts w:asciiTheme="minorHAnsi" w:hAnsiTheme="minorHAnsi"/>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5"/>
              </w:rPr>
              <w:t xml:space="preserve"> </w:t>
            </w:r>
            <w:r w:rsidRPr="00477AF6">
              <w:rPr>
                <w:rFonts w:asciiTheme="minorHAnsi" w:hAnsiTheme="minorHAnsi"/>
              </w:rPr>
              <w:t>1</w:t>
            </w:r>
            <w:r w:rsidRPr="00477AF6">
              <w:rPr>
                <w:rFonts w:asciiTheme="minorHAnsi" w:hAnsiTheme="minorHAnsi"/>
                <w:spacing w:val="2"/>
              </w:rPr>
              <w:t xml:space="preserve"> </w:t>
            </w:r>
            <w:r w:rsidRPr="00477AF6">
              <w:rPr>
                <w:rFonts w:asciiTheme="minorHAnsi" w:hAnsiTheme="minorHAnsi"/>
                <w:spacing w:val="-2"/>
              </w:rPr>
              <w:t>c</w:t>
            </w:r>
            <w:r w:rsidRPr="00477AF6">
              <w:rPr>
                <w:rFonts w:asciiTheme="minorHAnsi" w:hAnsiTheme="minorHAnsi"/>
              </w:rPr>
              <w:t>o</w:t>
            </w:r>
            <w:r w:rsidRPr="00477AF6">
              <w:rPr>
                <w:rFonts w:asciiTheme="minorHAnsi" w:hAnsiTheme="minorHAnsi"/>
                <w:spacing w:val="-9"/>
              </w:rPr>
              <w:t>m</w:t>
            </w:r>
            <w:r w:rsidRPr="00477AF6">
              <w:rPr>
                <w:rFonts w:asciiTheme="minorHAnsi" w:hAnsiTheme="minorHAnsi"/>
              </w:rPr>
              <w:t>p</w:t>
            </w:r>
            <w:r w:rsidRPr="00477AF6">
              <w:rPr>
                <w:rFonts w:asciiTheme="minorHAnsi" w:hAnsiTheme="minorHAnsi"/>
                <w:spacing w:val="2"/>
              </w:rPr>
              <w:t>a</w:t>
            </w:r>
            <w:r w:rsidRPr="00477AF6">
              <w:rPr>
                <w:rFonts w:asciiTheme="minorHAnsi" w:hAnsiTheme="minorHAnsi"/>
              </w:rPr>
              <w:t>tt</w:t>
            </w:r>
            <w:r w:rsidRPr="00477AF6">
              <w:rPr>
                <w:rFonts w:asciiTheme="minorHAnsi" w:hAnsiTheme="minorHAnsi"/>
                <w:spacing w:val="2"/>
              </w:rPr>
              <w:t>a</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e</w:t>
            </w:r>
            <w:r w:rsidRPr="00477AF6">
              <w:rPr>
                <w:rFonts w:asciiTheme="minorHAnsi" w:hAnsiTheme="minorHAnsi"/>
                <w:spacing w:val="-5"/>
              </w:rPr>
              <w:t xml:space="preserve"> d</w:t>
            </w:r>
            <w:r w:rsidRPr="00477AF6">
              <w:rPr>
                <w:rFonts w:asciiTheme="minorHAnsi" w:hAnsiTheme="minorHAnsi"/>
              </w:rPr>
              <w:t>a</w:t>
            </w:r>
            <w:r w:rsidRPr="00477AF6">
              <w:rPr>
                <w:rFonts w:asciiTheme="minorHAnsi" w:hAnsiTheme="minorHAnsi"/>
                <w:spacing w:val="5"/>
              </w:rPr>
              <w:t xml:space="preserve"> </w:t>
            </w:r>
            <w:r w:rsidRPr="00477AF6">
              <w:rPr>
                <w:rFonts w:asciiTheme="minorHAnsi" w:hAnsiTheme="minorHAnsi"/>
              </w:rPr>
              <w:t>28/30</w:t>
            </w:r>
            <w:r w:rsidRPr="00477AF6">
              <w:rPr>
                <w:rFonts w:asciiTheme="minorHAnsi" w:hAnsiTheme="minorHAnsi"/>
                <w:spacing w:val="4"/>
              </w:rPr>
              <w:t xml:space="preserve"> </w:t>
            </w:r>
            <w:r w:rsidRPr="00477AF6">
              <w:rPr>
                <w:rFonts w:asciiTheme="minorHAnsi" w:hAnsiTheme="minorHAnsi"/>
                <w:spacing w:val="-9"/>
              </w:rPr>
              <w:t>mc</w:t>
            </w:r>
          </w:p>
          <w:p w14:paraId="3F1B28EE" w14:textId="77777777" w:rsidR="00D91BE6" w:rsidRPr="00EA5B00" w:rsidRDefault="00D91BE6" w:rsidP="00AA58A5">
            <w:pPr>
              <w:pStyle w:val="TableParagraph"/>
              <w:kinsoku w:val="0"/>
              <w:overflowPunct w:val="0"/>
              <w:ind w:left="-1"/>
              <w:rPr>
                <w:rFonts w:asciiTheme="minorHAnsi" w:hAnsiTheme="minorHAnsi"/>
              </w:rPr>
            </w:pPr>
            <w:r>
              <w:rPr>
                <w:rFonts w:asciiTheme="minorHAnsi" w:hAnsiTheme="minorHAnsi"/>
                <w:spacing w:val="-5"/>
              </w:rPr>
              <w:t xml:space="preserve"> </w:t>
            </w:r>
            <w:r w:rsidRPr="00477AF6">
              <w:rPr>
                <w:rFonts w:asciiTheme="minorHAnsi" w:hAnsiTheme="minorHAnsi"/>
                <w:spacing w:val="-5"/>
              </w:rPr>
              <w:t>n</w:t>
            </w:r>
            <w:r w:rsidRPr="00477AF6">
              <w:rPr>
                <w:rFonts w:asciiTheme="minorHAnsi" w:hAnsiTheme="minorHAnsi"/>
                <w:spacing w:val="2"/>
              </w:rPr>
              <w:t xml:space="preserve">. </w:t>
            </w:r>
            <w:r w:rsidRPr="00477AF6">
              <w:rPr>
                <w:rFonts w:asciiTheme="minorHAnsi" w:hAnsiTheme="minorHAnsi"/>
              </w:rPr>
              <w:t>1</w:t>
            </w:r>
            <w:r w:rsidRPr="00477AF6">
              <w:rPr>
                <w:rFonts w:asciiTheme="minorHAnsi" w:hAnsiTheme="minorHAnsi"/>
                <w:spacing w:val="2"/>
              </w:rPr>
              <w:t xml:space="preserve"> </w:t>
            </w:r>
            <w:r w:rsidRPr="00477AF6">
              <w:rPr>
                <w:rFonts w:asciiTheme="minorHAnsi" w:hAnsiTheme="minorHAnsi"/>
                <w:spacing w:val="-2"/>
              </w:rPr>
              <w:t>c</w:t>
            </w:r>
            <w:r w:rsidRPr="00477AF6">
              <w:rPr>
                <w:rFonts w:asciiTheme="minorHAnsi" w:hAnsiTheme="minorHAnsi"/>
              </w:rPr>
              <w:t>o</w:t>
            </w:r>
            <w:r w:rsidRPr="00477AF6">
              <w:rPr>
                <w:rFonts w:asciiTheme="minorHAnsi" w:hAnsiTheme="minorHAnsi"/>
                <w:spacing w:val="-4"/>
              </w:rPr>
              <w:t>m</w:t>
            </w:r>
            <w:r w:rsidRPr="00477AF6">
              <w:rPr>
                <w:rFonts w:asciiTheme="minorHAnsi" w:hAnsiTheme="minorHAnsi"/>
              </w:rPr>
              <w:t>p</w:t>
            </w:r>
            <w:r w:rsidRPr="00477AF6">
              <w:rPr>
                <w:rFonts w:asciiTheme="minorHAnsi" w:hAnsiTheme="minorHAnsi"/>
                <w:spacing w:val="2"/>
              </w:rPr>
              <w:t>a</w:t>
            </w:r>
            <w:r w:rsidRPr="00477AF6">
              <w:rPr>
                <w:rFonts w:asciiTheme="minorHAnsi" w:hAnsiTheme="minorHAnsi"/>
              </w:rPr>
              <w:t>tt</w:t>
            </w:r>
            <w:r w:rsidRPr="00477AF6">
              <w:rPr>
                <w:rFonts w:asciiTheme="minorHAnsi" w:hAnsiTheme="minorHAnsi"/>
                <w:spacing w:val="-2"/>
              </w:rPr>
              <w:t>a</w:t>
            </w:r>
            <w:r w:rsidRPr="00477AF6">
              <w:rPr>
                <w:rFonts w:asciiTheme="minorHAnsi" w:hAnsiTheme="minorHAnsi"/>
              </w:rPr>
              <w:t>t</w:t>
            </w:r>
            <w:r w:rsidRPr="00477AF6">
              <w:rPr>
                <w:rFonts w:asciiTheme="minorHAnsi" w:hAnsiTheme="minorHAnsi"/>
                <w:spacing w:val="-5"/>
              </w:rPr>
              <w:t>o</w:t>
            </w:r>
            <w:r w:rsidRPr="00477AF6">
              <w:rPr>
                <w:rFonts w:asciiTheme="minorHAnsi" w:hAnsiTheme="minorHAnsi"/>
                <w:spacing w:val="3"/>
              </w:rPr>
              <w:t>r</w:t>
            </w:r>
            <w:r w:rsidRPr="00477AF6">
              <w:rPr>
                <w:rFonts w:asciiTheme="minorHAnsi" w:hAnsiTheme="minorHAnsi"/>
              </w:rPr>
              <w:t>e</w:t>
            </w:r>
            <w:r w:rsidRPr="00477AF6">
              <w:rPr>
                <w:rFonts w:asciiTheme="minorHAnsi" w:hAnsiTheme="minorHAnsi"/>
                <w:spacing w:val="-5"/>
              </w:rPr>
              <w:t xml:space="preserve"> </w:t>
            </w:r>
            <w:r w:rsidRPr="00477AF6">
              <w:rPr>
                <w:rFonts w:asciiTheme="minorHAnsi" w:hAnsiTheme="minorHAnsi"/>
              </w:rPr>
              <w:t>18 mc</w:t>
            </w:r>
          </w:p>
          <w:p w14:paraId="0FFE12D2" w14:textId="77777777" w:rsidR="00D91BE6" w:rsidRPr="00477AF6" w:rsidRDefault="00D91BE6" w:rsidP="00AA58A5">
            <w:pPr>
              <w:pStyle w:val="TableParagraph"/>
              <w:kinsoku w:val="0"/>
              <w:overflowPunct w:val="0"/>
              <w:ind w:left="51"/>
              <w:rPr>
                <w:rFonts w:asciiTheme="minorHAnsi" w:hAnsiTheme="minorHAnsi"/>
              </w:rPr>
            </w:pPr>
            <w:r w:rsidRPr="00477AF6">
              <w:rPr>
                <w:rFonts w:asciiTheme="minorHAnsi" w:hAnsiTheme="minorHAnsi"/>
                <w:spacing w:val="-5"/>
              </w:rPr>
              <w:t>n</w:t>
            </w:r>
            <w:r w:rsidRPr="00477AF6">
              <w:rPr>
                <w:rFonts w:asciiTheme="minorHAnsi" w:hAnsiTheme="minorHAnsi"/>
              </w:rPr>
              <w:t>.</w:t>
            </w:r>
            <w:r w:rsidRPr="00477AF6">
              <w:rPr>
                <w:rFonts w:asciiTheme="minorHAnsi" w:hAnsiTheme="minorHAnsi"/>
                <w:spacing w:val="4"/>
              </w:rPr>
              <w:t xml:space="preserve"> </w:t>
            </w:r>
            <w:r>
              <w:rPr>
                <w:rFonts w:asciiTheme="minorHAnsi" w:hAnsiTheme="minorHAnsi"/>
              </w:rPr>
              <w:t>3</w:t>
            </w:r>
            <w:r w:rsidRPr="00477AF6">
              <w:rPr>
                <w:rFonts w:asciiTheme="minorHAnsi" w:hAnsiTheme="minorHAnsi"/>
                <w:spacing w:val="2"/>
              </w:rPr>
              <w:t xml:space="preserve"> </w:t>
            </w:r>
            <w:r>
              <w:rPr>
                <w:rFonts w:asciiTheme="minorHAnsi" w:hAnsiTheme="minorHAnsi"/>
                <w:spacing w:val="-5"/>
              </w:rPr>
              <w:t>Costipatore/Vasca</w:t>
            </w:r>
          </w:p>
        </w:tc>
      </w:tr>
    </w:tbl>
    <w:p w14:paraId="1BC20AD2" w14:textId="77777777" w:rsidR="00D91BE6" w:rsidRPr="00477AF6" w:rsidRDefault="00D91BE6" w:rsidP="00D91BE6">
      <w:pPr>
        <w:kinsoku w:val="0"/>
        <w:overflowPunct w:val="0"/>
        <w:spacing w:before="16" w:line="260" w:lineRule="exact"/>
        <w:rPr>
          <w:rFonts w:asciiTheme="minorHAnsi" w:hAnsiTheme="minorHAnsi"/>
          <w:sz w:val="26"/>
          <w:szCs w:val="26"/>
        </w:rPr>
      </w:pPr>
    </w:p>
    <w:tbl>
      <w:tblPr>
        <w:tblW w:w="0" w:type="auto"/>
        <w:tblInd w:w="148" w:type="dxa"/>
        <w:tblLayout w:type="fixed"/>
        <w:tblCellMar>
          <w:left w:w="0" w:type="dxa"/>
          <w:right w:w="0" w:type="dxa"/>
        </w:tblCellMar>
        <w:tblLook w:val="0000" w:firstRow="0" w:lastRow="0" w:firstColumn="0" w:lastColumn="0" w:noHBand="0" w:noVBand="0"/>
      </w:tblPr>
      <w:tblGrid>
        <w:gridCol w:w="2125"/>
        <w:gridCol w:w="1764"/>
        <w:gridCol w:w="5763"/>
      </w:tblGrid>
      <w:tr w:rsidR="00D91BE6" w:rsidRPr="00477AF6" w14:paraId="777B3A5E" w14:textId="77777777" w:rsidTr="00AA58A5">
        <w:trPr>
          <w:trHeight w:hRule="exact" w:val="326"/>
        </w:trPr>
        <w:tc>
          <w:tcPr>
            <w:tcW w:w="2125" w:type="dxa"/>
            <w:vMerge w:val="restart"/>
            <w:tcBorders>
              <w:top w:val="single" w:sz="4" w:space="0" w:color="000000"/>
              <w:left w:val="single" w:sz="4" w:space="0" w:color="000000"/>
              <w:bottom w:val="single" w:sz="4" w:space="0" w:color="000000"/>
              <w:right w:val="single" w:sz="4" w:space="0" w:color="000000"/>
            </w:tcBorders>
          </w:tcPr>
          <w:p w14:paraId="7E25E2BE" w14:textId="77777777" w:rsidR="00D91BE6" w:rsidRPr="00477AF6" w:rsidRDefault="00D91BE6" w:rsidP="00AA58A5">
            <w:pPr>
              <w:pStyle w:val="TableParagraph"/>
              <w:kinsoku w:val="0"/>
              <w:overflowPunct w:val="0"/>
              <w:spacing w:before="2" w:line="120" w:lineRule="exact"/>
              <w:rPr>
                <w:rFonts w:asciiTheme="minorHAnsi" w:hAnsiTheme="minorHAnsi"/>
                <w:sz w:val="12"/>
                <w:szCs w:val="12"/>
              </w:rPr>
            </w:pPr>
          </w:p>
          <w:p w14:paraId="0E7885AB" w14:textId="77777777" w:rsidR="00D91BE6" w:rsidRPr="00477AF6" w:rsidRDefault="00D91BE6" w:rsidP="00AA58A5">
            <w:pPr>
              <w:pStyle w:val="TableParagraph"/>
              <w:kinsoku w:val="0"/>
              <w:overflowPunct w:val="0"/>
              <w:spacing w:line="200" w:lineRule="exact"/>
              <w:rPr>
                <w:rFonts w:asciiTheme="minorHAnsi" w:hAnsiTheme="minorHAnsi"/>
                <w:sz w:val="20"/>
                <w:szCs w:val="20"/>
              </w:rPr>
            </w:pPr>
          </w:p>
          <w:p w14:paraId="40ACA14D" w14:textId="77777777" w:rsidR="00D91BE6" w:rsidRPr="00477AF6" w:rsidRDefault="00D91BE6" w:rsidP="00AA58A5">
            <w:pPr>
              <w:pStyle w:val="TableParagraph"/>
              <w:kinsoku w:val="0"/>
              <w:overflowPunct w:val="0"/>
              <w:spacing w:line="200" w:lineRule="exact"/>
              <w:rPr>
                <w:rFonts w:asciiTheme="minorHAnsi" w:hAnsiTheme="minorHAnsi"/>
                <w:sz w:val="20"/>
                <w:szCs w:val="20"/>
              </w:rPr>
            </w:pPr>
          </w:p>
          <w:p w14:paraId="39B4D8F2" w14:textId="77777777" w:rsidR="00D91BE6" w:rsidRPr="00477AF6" w:rsidRDefault="00D91BE6" w:rsidP="00AA58A5">
            <w:pPr>
              <w:pStyle w:val="TableParagraph"/>
              <w:kinsoku w:val="0"/>
              <w:overflowPunct w:val="0"/>
              <w:ind w:left="560"/>
              <w:rPr>
                <w:rFonts w:asciiTheme="minorHAnsi" w:hAnsiTheme="minorHAnsi"/>
              </w:rPr>
            </w:pPr>
            <w:r w:rsidRPr="00477AF6">
              <w:rPr>
                <w:rFonts w:asciiTheme="minorHAnsi" w:hAnsiTheme="minorHAnsi"/>
                <w:b/>
                <w:bCs/>
                <w:spacing w:val="-10"/>
                <w:sz w:val="16"/>
                <w:szCs w:val="16"/>
              </w:rPr>
              <w:t>A</w:t>
            </w:r>
            <w:r w:rsidRPr="00477AF6">
              <w:rPr>
                <w:rFonts w:asciiTheme="minorHAnsi" w:hAnsiTheme="minorHAnsi"/>
                <w:b/>
                <w:bCs/>
                <w:sz w:val="16"/>
                <w:szCs w:val="16"/>
              </w:rPr>
              <w:t>T</w:t>
            </w:r>
            <w:r w:rsidRPr="00477AF6">
              <w:rPr>
                <w:rFonts w:asciiTheme="minorHAnsi" w:hAnsiTheme="minorHAnsi"/>
                <w:b/>
                <w:bCs/>
                <w:spacing w:val="4"/>
                <w:sz w:val="16"/>
                <w:szCs w:val="16"/>
              </w:rPr>
              <w:t>T</w:t>
            </w:r>
            <w:r w:rsidRPr="00477AF6">
              <w:rPr>
                <w:rFonts w:asciiTheme="minorHAnsi" w:hAnsiTheme="minorHAnsi"/>
                <w:b/>
                <w:bCs/>
                <w:sz w:val="16"/>
                <w:szCs w:val="16"/>
              </w:rPr>
              <w:t>R</w:t>
            </w:r>
            <w:r w:rsidRPr="00477AF6">
              <w:rPr>
                <w:rFonts w:asciiTheme="minorHAnsi" w:hAnsiTheme="minorHAnsi"/>
                <w:b/>
                <w:bCs/>
                <w:spacing w:val="4"/>
                <w:sz w:val="16"/>
                <w:szCs w:val="16"/>
              </w:rPr>
              <w:t>EZZ</w:t>
            </w:r>
            <w:r w:rsidRPr="00477AF6">
              <w:rPr>
                <w:rFonts w:asciiTheme="minorHAnsi" w:hAnsiTheme="minorHAnsi"/>
                <w:b/>
                <w:bCs/>
                <w:spacing w:val="-15"/>
                <w:sz w:val="16"/>
                <w:szCs w:val="16"/>
              </w:rPr>
              <w:t>A</w:t>
            </w:r>
            <w:r w:rsidRPr="00477AF6">
              <w:rPr>
                <w:rFonts w:asciiTheme="minorHAnsi" w:hAnsiTheme="minorHAnsi"/>
                <w:b/>
                <w:bCs/>
                <w:spacing w:val="4"/>
                <w:sz w:val="16"/>
                <w:szCs w:val="16"/>
              </w:rPr>
              <w:t>T</w:t>
            </w:r>
            <w:r w:rsidRPr="00477AF6">
              <w:rPr>
                <w:rFonts w:asciiTheme="minorHAnsi" w:hAnsiTheme="minorHAnsi"/>
                <w:b/>
                <w:bCs/>
                <w:sz w:val="16"/>
                <w:szCs w:val="16"/>
              </w:rPr>
              <w:t>U</w:t>
            </w:r>
            <w:r w:rsidRPr="00477AF6">
              <w:rPr>
                <w:rFonts w:asciiTheme="minorHAnsi" w:hAnsiTheme="minorHAnsi"/>
                <w:b/>
                <w:bCs/>
                <w:spacing w:val="5"/>
                <w:sz w:val="16"/>
                <w:szCs w:val="16"/>
              </w:rPr>
              <w:t>R</w:t>
            </w:r>
            <w:r w:rsidRPr="00477AF6">
              <w:rPr>
                <w:rFonts w:asciiTheme="minorHAnsi" w:hAnsiTheme="minorHAnsi"/>
                <w:b/>
                <w:bCs/>
                <w:sz w:val="16"/>
                <w:szCs w:val="16"/>
              </w:rPr>
              <w:t>A</w:t>
            </w:r>
          </w:p>
        </w:tc>
        <w:tc>
          <w:tcPr>
            <w:tcW w:w="1764" w:type="dxa"/>
            <w:tcBorders>
              <w:top w:val="single" w:sz="4" w:space="0" w:color="000000"/>
              <w:left w:val="single" w:sz="4" w:space="0" w:color="000000"/>
              <w:bottom w:val="single" w:sz="4" w:space="0" w:color="000000"/>
              <w:right w:val="single" w:sz="4" w:space="0" w:color="000000"/>
            </w:tcBorders>
          </w:tcPr>
          <w:p w14:paraId="69F38AD0" w14:textId="77777777" w:rsidR="00D91BE6" w:rsidRPr="00477AF6" w:rsidRDefault="00D91BE6" w:rsidP="00AA58A5">
            <w:pPr>
              <w:pStyle w:val="TableParagraph"/>
              <w:kinsoku w:val="0"/>
              <w:overflowPunct w:val="0"/>
              <w:spacing w:before="41"/>
              <w:ind w:left="143"/>
              <w:rPr>
                <w:rFonts w:asciiTheme="minorHAnsi" w:hAnsiTheme="minorHAnsi"/>
              </w:rPr>
            </w:pPr>
            <w:r w:rsidRPr="00477AF6">
              <w:rPr>
                <w:rFonts w:asciiTheme="minorHAnsi" w:hAnsiTheme="minorHAnsi"/>
                <w:b/>
                <w:bCs/>
                <w:spacing w:val="5"/>
                <w:sz w:val="16"/>
                <w:szCs w:val="16"/>
              </w:rPr>
              <w:t>N</w:t>
            </w:r>
            <w:r w:rsidRPr="00477AF6">
              <w:rPr>
                <w:rFonts w:asciiTheme="minorHAnsi" w:hAnsiTheme="minorHAnsi"/>
                <w:b/>
                <w:bCs/>
                <w:sz w:val="16"/>
                <w:szCs w:val="16"/>
              </w:rPr>
              <w:t>U</w:t>
            </w:r>
            <w:r w:rsidRPr="00477AF6">
              <w:rPr>
                <w:rFonts w:asciiTheme="minorHAnsi" w:hAnsiTheme="minorHAnsi"/>
                <w:b/>
                <w:bCs/>
                <w:spacing w:val="8"/>
                <w:sz w:val="16"/>
                <w:szCs w:val="16"/>
              </w:rPr>
              <w:t>M</w:t>
            </w:r>
            <w:r w:rsidRPr="00477AF6">
              <w:rPr>
                <w:rFonts w:asciiTheme="minorHAnsi" w:hAnsiTheme="minorHAnsi"/>
                <w:b/>
                <w:bCs/>
                <w:spacing w:val="4"/>
                <w:sz w:val="16"/>
                <w:szCs w:val="16"/>
              </w:rPr>
              <w:t>E</w:t>
            </w:r>
            <w:r w:rsidRPr="00477AF6">
              <w:rPr>
                <w:rFonts w:asciiTheme="minorHAnsi" w:hAnsiTheme="minorHAnsi"/>
                <w:b/>
                <w:bCs/>
                <w:spacing w:val="5"/>
                <w:sz w:val="16"/>
                <w:szCs w:val="16"/>
              </w:rPr>
              <w:t>R</w:t>
            </w:r>
            <w:r w:rsidRPr="00477AF6">
              <w:rPr>
                <w:rFonts w:asciiTheme="minorHAnsi" w:hAnsiTheme="minorHAnsi"/>
                <w:b/>
                <w:bCs/>
                <w:sz w:val="16"/>
                <w:szCs w:val="16"/>
              </w:rPr>
              <w:t>O</w:t>
            </w:r>
          </w:p>
        </w:tc>
        <w:tc>
          <w:tcPr>
            <w:tcW w:w="5763" w:type="dxa"/>
            <w:tcBorders>
              <w:top w:val="single" w:sz="4" w:space="0" w:color="000000"/>
              <w:left w:val="single" w:sz="4" w:space="0" w:color="000000"/>
              <w:bottom w:val="single" w:sz="4" w:space="0" w:color="000000"/>
              <w:right w:val="single" w:sz="4" w:space="0" w:color="000000"/>
            </w:tcBorders>
          </w:tcPr>
          <w:p w14:paraId="3F2131AB" w14:textId="77777777" w:rsidR="00D91BE6" w:rsidRPr="00477AF6" w:rsidRDefault="00D91BE6" w:rsidP="00AA58A5">
            <w:pPr>
              <w:pStyle w:val="TableParagraph"/>
              <w:kinsoku w:val="0"/>
              <w:overflowPunct w:val="0"/>
              <w:spacing w:before="41"/>
              <w:ind w:left="713"/>
              <w:jc w:val="center"/>
              <w:rPr>
                <w:rFonts w:asciiTheme="minorHAnsi" w:hAnsiTheme="minorHAnsi"/>
              </w:rPr>
            </w:pPr>
            <w:r w:rsidRPr="00477AF6">
              <w:rPr>
                <w:rFonts w:asciiTheme="minorHAnsi" w:hAnsiTheme="minorHAnsi"/>
                <w:b/>
                <w:bCs/>
                <w:sz w:val="16"/>
                <w:szCs w:val="16"/>
              </w:rPr>
              <w:t>DE</w:t>
            </w:r>
            <w:r w:rsidRPr="00477AF6">
              <w:rPr>
                <w:rFonts w:asciiTheme="minorHAnsi" w:hAnsiTheme="minorHAnsi"/>
                <w:b/>
                <w:bCs/>
                <w:spacing w:val="2"/>
                <w:sz w:val="16"/>
                <w:szCs w:val="16"/>
              </w:rPr>
              <w:t>S</w:t>
            </w:r>
            <w:r w:rsidRPr="00477AF6">
              <w:rPr>
                <w:rFonts w:asciiTheme="minorHAnsi" w:hAnsiTheme="minorHAnsi"/>
                <w:b/>
                <w:bCs/>
                <w:sz w:val="16"/>
                <w:szCs w:val="16"/>
              </w:rPr>
              <w:t>CR</w:t>
            </w:r>
            <w:r w:rsidRPr="00477AF6">
              <w:rPr>
                <w:rFonts w:asciiTheme="minorHAnsi" w:hAnsiTheme="minorHAnsi"/>
                <w:b/>
                <w:bCs/>
                <w:spacing w:val="5"/>
                <w:sz w:val="16"/>
                <w:szCs w:val="16"/>
              </w:rPr>
              <w:t>I</w:t>
            </w:r>
            <w:r w:rsidRPr="00477AF6">
              <w:rPr>
                <w:rFonts w:asciiTheme="minorHAnsi" w:hAnsiTheme="minorHAnsi"/>
                <w:b/>
                <w:bCs/>
                <w:sz w:val="16"/>
                <w:szCs w:val="16"/>
              </w:rPr>
              <w:t>ZI</w:t>
            </w:r>
            <w:r w:rsidRPr="00477AF6">
              <w:rPr>
                <w:rFonts w:asciiTheme="minorHAnsi" w:hAnsiTheme="minorHAnsi"/>
                <w:b/>
                <w:bCs/>
                <w:spacing w:val="1"/>
                <w:sz w:val="16"/>
                <w:szCs w:val="16"/>
              </w:rPr>
              <w:t>O</w:t>
            </w:r>
            <w:r w:rsidRPr="00477AF6">
              <w:rPr>
                <w:rFonts w:asciiTheme="minorHAnsi" w:hAnsiTheme="minorHAnsi"/>
                <w:b/>
                <w:bCs/>
                <w:spacing w:val="5"/>
                <w:sz w:val="16"/>
                <w:szCs w:val="16"/>
              </w:rPr>
              <w:t>N</w:t>
            </w:r>
            <w:r w:rsidRPr="00477AF6">
              <w:rPr>
                <w:rFonts w:asciiTheme="minorHAnsi" w:hAnsiTheme="minorHAnsi"/>
                <w:b/>
                <w:bCs/>
                <w:sz w:val="16"/>
                <w:szCs w:val="16"/>
              </w:rPr>
              <w:t>E</w:t>
            </w:r>
          </w:p>
        </w:tc>
      </w:tr>
      <w:tr w:rsidR="00D91BE6" w:rsidRPr="00477AF6" w14:paraId="2DF66B0F" w14:textId="77777777" w:rsidTr="00AA58A5">
        <w:trPr>
          <w:trHeight w:hRule="exact" w:val="901"/>
        </w:trPr>
        <w:tc>
          <w:tcPr>
            <w:tcW w:w="2125" w:type="dxa"/>
            <w:vMerge/>
            <w:tcBorders>
              <w:top w:val="single" w:sz="4" w:space="0" w:color="000000"/>
              <w:left w:val="single" w:sz="4" w:space="0" w:color="000000"/>
              <w:bottom w:val="single" w:sz="4" w:space="0" w:color="000000"/>
              <w:right w:val="single" w:sz="4" w:space="0" w:color="000000"/>
            </w:tcBorders>
          </w:tcPr>
          <w:p w14:paraId="4D7B32C4" w14:textId="77777777" w:rsidR="00D91BE6" w:rsidRPr="00477AF6" w:rsidRDefault="00D91BE6" w:rsidP="00AA58A5">
            <w:pPr>
              <w:rPr>
                <w:rFonts w:asciiTheme="minorHAnsi" w:hAnsiTheme="minorHAnsi"/>
              </w:rPr>
            </w:pPr>
          </w:p>
        </w:tc>
        <w:tc>
          <w:tcPr>
            <w:tcW w:w="1764" w:type="dxa"/>
            <w:tcBorders>
              <w:top w:val="single" w:sz="4" w:space="0" w:color="000000"/>
              <w:left w:val="single" w:sz="4" w:space="0" w:color="000000"/>
              <w:bottom w:val="single" w:sz="4" w:space="0" w:color="000000"/>
              <w:right w:val="single" w:sz="4" w:space="0" w:color="000000"/>
            </w:tcBorders>
            <w:vAlign w:val="center"/>
          </w:tcPr>
          <w:p w14:paraId="0A57648B" w14:textId="77777777" w:rsidR="00D91BE6" w:rsidRDefault="00D91BE6" w:rsidP="00AA58A5">
            <w:pPr>
              <w:pStyle w:val="TableParagraph"/>
              <w:kinsoku w:val="0"/>
              <w:overflowPunct w:val="0"/>
              <w:spacing w:line="239" w:lineRule="exact"/>
              <w:ind w:left="205"/>
              <w:jc w:val="center"/>
              <w:rPr>
                <w:rFonts w:asciiTheme="minorHAnsi" w:hAnsiTheme="minorHAnsi"/>
                <w:b/>
              </w:rPr>
            </w:pPr>
            <w:r w:rsidRPr="00EA5B00">
              <w:rPr>
                <w:rFonts w:asciiTheme="minorHAnsi" w:hAnsiTheme="minorHAnsi"/>
                <w:b/>
              </w:rPr>
              <w:t>720</w:t>
            </w:r>
            <w:r w:rsidRPr="00EA5B00">
              <w:rPr>
                <w:rFonts w:asciiTheme="minorHAnsi" w:hAnsiTheme="minorHAnsi"/>
                <w:b/>
                <w:spacing w:val="2"/>
              </w:rPr>
              <w:t>.</w:t>
            </w:r>
            <w:r w:rsidRPr="00EA5B00">
              <w:rPr>
                <w:rFonts w:asciiTheme="minorHAnsi" w:hAnsiTheme="minorHAnsi"/>
                <w:b/>
              </w:rPr>
              <w:t>000</w:t>
            </w:r>
          </w:p>
          <w:p w14:paraId="55B8EC15" w14:textId="77777777" w:rsidR="00D91BE6" w:rsidRPr="00EA5B00" w:rsidRDefault="00D91BE6" w:rsidP="00AA58A5">
            <w:pPr>
              <w:pStyle w:val="TableParagraph"/>
              <w:kinsoku w:val="0"/>
              <w:overflowPunct w:val="0"/>
              <w:spacing w:line="239" w:lineRule="exact"/>
              <w:ind w:left="205"/>
              <w:jc w:val="center"/>
              <w:rPr>
                <w:rFonts w:asciiTheme="minorHAnsi" w:hAnsiTheme="minorHAnsi"/>
                <w:b/>
              </w:rPr>
            </w:pPr>
            <w:r>
              <w:rPr>
                <w:rFonts w:asciiTheme="minorHAnsi" w:hAnsiTheme="minorHAnsi"/>
                <w:b/>
              </w:rPr>
              <w:t>5.000</w:t>
            </w:r>
          </w:p>
        </w:tc>
        <w:tc>
          <w:tcPr>
            <w:tcW w:w="5763" w:type="dxa"/>
            <w:tcBorders>
              <w:top w:val="single" w:sz="4" w:space="0" w:color="000000"/>
              <w:left w:val="single" w:sz="4" w:space="0" w:color="000000"/>
              <w:bottom w:val="single" w:sz="4" w:space="0" w:color="000000"/>
              <w:right w:val="single" w:sz="4" w:space="0" w:color="000000"/>
            </w:tcBorders>
            <w:vAlign w:val="center"/>
          </w:tcPr>
          <w:p w14:paraId="3245B553" w14:textId="77777777" w:rsidR="00D91BE6" w:rsidRDefault="00D91BE6" w:rsidP="00AA58A5">
            <w:pPr>
              <w:pStyle w:val="TableParagraph"/>
              <w:kinsoku w:val="0"/>
              <w:overflowPunct w:val="0"/>
              <w:ind w:left="3"/>
              <w:rPr>
                <w:rFonts w:asciiTheme="minorHAnsi" w:hAnsiTheme="minorHAnsi"/>
              </w:rPr>
            </w:pPr>
            <w:r w:rsidRPr="00EA5B00">
              <w:rPr>
                <w:rFonts w:asciiTheme="minorHAnsi" w:hAnsiTheme="minorHAnsi"/>
                <w:spacing w:val="1"/>
              </w:rPr>
              <w:t>b</w:t>
            </w:r>
            <w:r w:rsidRPr="00EA5B00">
              <w:rPr>
                <w:rFonts w:asciiTheme="minorHAnsi" w:hAnsiTheme="minorHAnsi"/>
                <w:spacing w:val="-6"/>
              </w:rPr>
              <w:t>u</w:t>
            </w:r>
            <w:r w:rsidRPr="00EA5B00">
              <w:rPr>
                <w:rFonts w:asciiTheme="minorHAnsi" w:hAnsiTheme="minorHAnsi"/>
                <w:spacing w:val="1"/>
              </w:rPr>
              <w:t>s</w:t>
            </w:r>
            <w:r w:rsidRPr="00EA5B00">
              <w:rPr>
                <w:rFonts w:asciiTheme="minorHAnsi" w:hAnsiTheme="minorHAnsi"/>
                <w:spacing w:val="3"/>
              </w:rPr>
              <w:t>t</w:t>
            </w:r>
            <w:r w:rsidRPr="00EA5B00">
              <w:rPr>
                <w:rFonts w:asciiTheme="minorHAnsi" w:hAnsiTheme="minorHAnsi"/>
              </w:rPr>
              <w:t>e</w:t>
            </w:r>
            <w:r w:rsidRPr="00EA5B00">
              <w:rPr>
                <w:rFonts w:asciiTheme="minorHAnsi" w:hAnsiTheme="minorHAnsi"/>
                <w:spacing w:val="1"/>
              </w:rPr>
              <w:t xml:space="preserve"> </w:t>
            </w:r>
            <w:r w:rsidRPr="00EA5B00">
              <w:rPr>
                <w:rFonts w:asciiTheme="minorHAnsi" w:hAnsiTheme="minorHAnsi"/>
                <w:spacing w:val="-4"/>
              </w:rPr>
              <w:t>b</w:t>
            </w:r>
            <w:r w:rsidRPr="00EA5B00">
              <w:rPr>
                <w:rFonts w:asciiTheme="minorHAnsi" w:hAnsiTheme="minorHAnsi"/>
                <w:spacing w:val="-2"/>
              </w:rPr>
              <w:t>iod</w:t>
            </w:r>
            <w:r w:rsidRPr="00EA5B00">
              <w:rPr>
                <w:rFonts w:asciiTheme="minorHAnsi" w:hAnsiTheme="minorHAnsi"/>
              </w:rPr>
              <w:t>e</w:t>
            </w:r>
            <w:r w:rsidRPr="00EA5B00">
              <w:rPr>
                <w:rFonts w:asciiTheme="minorHAnsi" w:hAnsiTheme="minorHAnsi"/>
                <w:spacing w:val="-2"/>
              </w:rPr>
              <w:t>g</w:t>
            </w:r>
            <w:r w:rsidRPr="00EA5B00">
              <w:rPr>
                <w:rFonts w:asciiTheme="minorHAnsi" w:hAnsiTheme="minorHAnsi"/>
                <w:spacing w:val="1"/>
              </w:rPr>
              <w:t>r</w:t>
            </w:r>
            <w:r w:rsidRPr="00EA5B00">
              <w:rPr>
                <w:rFonts w:asciiTheme="minorHAnsi" w:hAnsiTheme="minorHAnsi"/>
                <w:spacing w:val="-6"/>
              </w:rPr>
              <w:t>a</w:t>
            </w:r>
            <w:r w:rsidRPr="00EA5B00">
              <w:rPr>
                <w:rFonts w:asciiTheme="minorHAnsi" w:hAnsiTheme="minorHAnsi"/>
                <w:spacing w:val="3"/>
              </w:rPr>
              <w:t>d</w:t>
            </w:r>
            <w:r w:rsidRPr="00EA5B00">
              <w:rPr>
                <w:rFonts w:asciiTheme="minorHAnsi" w:hAnsiTheme="minorHAnsi"/>
                <w:spacing w:val="-6"/>
              </w:rPr>
              <w:t>a</w:t>
            </w:r>
            <w:r w:rsidRPr="00EA5B00">
              <w:rPr>
                <w:rFonts w:asciiTheme="minorHAnsi" w:hAnsiTheme="minorHAnsi"/>
                <w:spacing w:val="-4"/>
              </w:rPr>
              <w:t>b</w:t>
            </w:r>
            <w:r w:rsidRPr="00EA5B00">
              <w:rPr>
                <w:rFonts w:asciiTheme="minorHAnsi" w:hAnsiTheme="minorHAnsi"/>
                <w:spacing w:val="-2"/>
              </w:rPr>
              <w:t>i</w:t>
            </w:r>
            <w:r w:rsidRPr="00EA5B00">
              <w:rPr>
                <w:rFonts w:asciiTheme="minorHAnsi" w:hAnsiTheme="minorHAnsi"/>
                <w:spacing w:val="3"/>
              </w:rPr>
              <w:t>l</w:t>
            </w:r>
            <w:r w:rsidRPr="00EA5B00">
              <w:rPr>
                <w:rFonts w:asciiTheme="minorHAnsi" w:hAnsiTheme="minorHAnsi"/>
              </w:rPr>
              <w:t xml:space="preserve">i </w:t>
            </w:r>
            <w:r w:rsidRPr="00EA5B00">
              <w:rPr>
                <w:rFonts w:asciiTheme="minorHAnsi" w:hAnsiTheme="minorHAnsi"/>
                <w:spacing w:val="-6"/>
              </w:rPr>
              <w:t>u</w:t>
            </w:r>
            <w:r w:rsidRPr="00EA5B00">
              <w:rPr>
                <w:rFonts w:asciiTheme="minorHAnsi" w:hAnsiTheme="minorHAnsi"/>
                <w:spacing w:val="3"/>
              </w:rPr>
              <w:t>t</w:t>
            </w:r>
            <w:r w:rsidRPr="00EA5B00">
              <w:rPr>
                <w:rFonts w:asciiTheme="minorHAnsi" w:hAnsiTheme="minorHAnsi"/>
              </w:rPr>
              <w:t>e</w:t>
            </w:r>
            <w:r w:rsidRPr="00EA5B00">
              <w:rPr>
                <w:rFonts w:asciiTheme="minorHAnsi" w:hAnsiTheme="minorHAnsi"/>
                <w:spacing w:val="-2"/>
              </w:rPr>
              <w:t>n</w:t>
            </w:r>
            <w:r w:rsidRPr="00EA5B00">
              <w:rPr>
                <w:rFonts w:asciiTheme="minorHAnsi" w:hAnsiTheme="minorHAnsi"/>
              </w:rPr>
              <w:t>ze</w:t>
            </w:r>
            <w:r w:rsidRPr="00EA5B00">
              <w:rPr>
                <w:rFonts w:asciiTheme="minorHAnsi" w:hAnsiTheme="minorHAnsi"/>
                <w:spacing w:val="1"/>
              </w:rPr>
              <w:t xml:space="preserve"> </w:t>
            </w:r>
            <w:r w:rsidRPr="00EA5B00">
              <w:rPr>
                <w:rFonts w:asciiTheme="minorHAnsi" w:hAnsiTheme="minorHAnsi"/>
                <w:spacing w:val="-2"/>
              </w:rPr>
              <w:t>do</w:t>
            </w:r>
            <w:r w:rsidRPr="00EA5B00">
              <w:rPr>
                <w:rFonts w:asciiTheme="minorHAnsi" w:hAnsiTheme="minorHAnsi"/>
              </w:rPr>
              <w:t>me</w:t>
            </w:r>
            <w:r w:rsidRPr="00EA5B00">
              <w:rPr>
                <w:rFonts w:asciiTheme="minorHAnsi" w:hAnsiTheme="minorHAnsi"/>
                <w:spacing w:val="-3"/>
              </w:rPr>
              <w:t>s</w:t>
            </w:r>
            <w:r w:rsidRPr="00EA5B00">
              <w:rPr>
                <w:rFonts w:asciiTheme="minorHAnsi" w:hAnsiTheme="minorHAnsi"/>
                <w:spacing w:val="3"/>
              </w:rPr>
              <w:t>t</w:t>
            </w:r>
            <w:r w:rsidRPr="00EA5B00">
              <w:rPr>
                <w:rFonts w:asciiTheme="minorHAnsi" w:hAnsiTheme="minorHAnsi"/>
                <w:spacing w:val="-2"/>
              </w:rPr>
              <w:t>i</w:t>
            </w:r>
            <w:r w:rsidRPr="00EA5B00">
              <w:rPr>
                <w:rFonts w:asciiTheme="minorHAnsi" w:hAnsiTheme="minorHAnsi"/>
                <w:spacing w:val="1"/>
              </w:rPr>
              <w:t>c</w:t>
            </w:r>
            <w:r w:rsidRPr="00EA5B00">
              <w:rPr>
                <w:rFonts w:asciiTheme="minorHAnsi" w:hAnsiTheme="minorHAnsi"/>
                <w:spacing w:val="-6"/>
              </w:rPr>
              <w:t>h</w:t>
            </w:r>
            <w:r w:rsidRPr="00EA5B00">
              <w:rPr>
                <w:rFonts w:asciiTheme="minorHAnsi" w:hAnsiTheme="minorHAnsi"/>
              </w:rPr>
              <w:t>e</w:t>
            </w:r>
          </w:p>
          <w:p w14:paraId="374A06DF" w14:textId="77777777" w:rsidR="00D91BE6" w:rsidRPr="00EA5B00" w:rsidRDefault="00D91BE6" w:rsidP="00AA58A5">
            <w:pPr>
              <w:pStyle w:val="TableParagraph"/>
              <w:kinsoku w:val="0"/>
              <w:overflowPunct w:val="0"/>
              <w:ind w:left="3"/>
              <w:rPr>
                <w:rFonts w:asciiTheme="minorHAnsi" w:hAnsiTheme="minorHAnsi"/>
              </w:rPr>
            </w:pPr>
            <w:r>
              <w:rPr>
                <w:rFonts w:asciiTheme="minorHAnsi" w:hAnsiTheme="minorHAnsi"/>
              </w:rPr>
              <w:t>Mastelli per esterno</w:t>
            </w:r>
          </w:p>
        </w:tc>
      </w:tr>
      <w:tr w:rsidR="00D91BE6" w:rsidRPr="00477AF6" w14:paraId="34FD948D" w14:textId="77777777" w:rsidTr="00AA58A5">
        <w:trPr>
          <w:trHeight w:hRule="exact" w:val="857"/>
        </w:trPr>
        <w:tc>
          <w:tcPr>
            <w:tcW w:w="2125" w:type="dxa"/>
            <w:vMerge/>
            <w:tcBorders>
              <w:top w:val="single" w:sz="4" w:space="0" w:color="000000"/>
              <w:left w:val="single" w:sz="4" w:space="0" w:color="000000"/>
              <w:bottom w:val="single" w:sz="4" w:space="0" w:color="000000"/>
              <w:right w:val="single" w:sz="4" w:space="0" w:color="000000"/>
            </w:tcBorders>
          </w:tcPr>
          <w:p w14:paraId="6175F451" w14:textId="77777777" w:rsidR="00D91BE6" w:rsidRPr="00477AF6" w:rsidRDefault="00D91BE6" w:rsidP="00AA58A5">
            <w:pPr>
              <w:pStyle w:val="TableParagraph"/>
              <w:kinsoku w:val="0"/>
              <w:overflowPunct w:val="0"/>
              <w:ind w:left="3"/>
              <w:rPr>
                <w:rFonts w:asciiTheme="minorHAnsi" w:hAnsiTheme="minorHAnsi"/>
              </w:rPr>
            </w:pPr>
          </w:p>
        </w:tc>
        <w:tc>
          <w:tcPr>
            <w:tcW w:w="1764" w:type="dxa"/>
            <w:tcBorders>
              <w:top w:val="single" w:sz="4" w:space="0" w:color="000000"/>
              <w:left w:val="single" w:sz="4" w:space="0" w:color="000000"/>
              <w:bottom w:val="single" w:sz="4" w:space="0" w:color="000000"/>
              <w:right w:val="single" w:sz="4" w:space="0" w:color="000000"/>
            </w:tcBorders>
            <w:vAlign w:val="center"/>
          </w:tcPr>
          <w:p w14:paraId="052AA76A" w14:textId="77777777" w:rsidR="00D91BE6" w:rsidRPr="00EA5B00" w:rsidRDefault="00D91BE6" w:rsidP="00AA58A5">
            <w:pPr>
              <w:pStyle w:val="TableParagraph"/>
              <w:kinsoku w:val="0"/>
              <w:overflowPunct w:val="0"/>
              <w:spacing w:line="239" w:lineRule="exact"/>
              <w:rPr>
                <w:rFonts w:asciiTheme="minorHAnsi" w:hAnsiTheme="minorHAnsi"/>
                <w:b/>
              </w:rPr>
            </w:pPr>
            <w:r>
              <w:rPr>
                <w:rFonts w:asciiTheme="minorHAnsi" w:hAnsiTheme="minorHAnsi"/>
                <w:b/>
              </w:rPr>
              <w:t xml:space="preserve">            </w:t>
            </w:r>
            <w:r w:rsidRPr="00EA5B00">
              <w:rPr>
                <w:rFonts w:asciiTheme="minorHAnsi" w:hAnsiTheme="minorHAnsi"/>
                <w:b/>
              </w:rPr>
              <w:t>150</w:t>
            </w:r>
            <w:r w:rsidRPr="00EA5B00">
              <w:rPr>
                <w:rFonts w:asciiTheme="minorHAnsi" w:hAnsiTheme="minorHAnsi"/>
                <w:b/>
                <w:spacing w:val="2"/>
              </w:rPr>
              <w:t>.</w:t>
            </w:r>
            <w:r w:rsidRPr="00EA5B00">
              <w:rPr>
                <w:rFonts w:asciiTheme="minorHAnsi" w:hAnsiTheme="minorHAnsi"/>
                <w:b/>
              </w:rPr>
              <w:t>000</w:t>
            </w:r>
          </w:p>
        </w:tc>
        <w:tc>
          <w:tcPr>
            <w:tcW w:w="5763" w:type="dxa"/>
            <w:tcBorders>
              <w:top w:val="single" w:sz="4" w:space="0" w:color="000000"/>
              <w:left w:val="single" w:sz="4" w:space="0" w:color="000000"/>
              <w:bottom w:val="single" w:sz="4" w:space="0" w:color="000000"/>
              <w:right w:val="single" w:sz="4" w:space="0" w:color="000000"/>
            </w:tcBorders>
            <w:vAlign w:val="center"/>
          </w:tcPr>
          <w:p w14:paraId="506534C5" w14:textId="77777777" w:rsidR="00D91BE6" w:rsidRDefault="00D91BE6" w:rsidP="00AA58A5">
            <w:pPr>
              <w:pStyle w:val="TableParagraph"/>
              <w:kinsoku w:val="0"/>
              <w:overflowPunct w:val="0"/>
              <w:ind w:left="3"/>
              <w:rPr>
                <w:rFonts w:asciiTheme="minorHAnsi" w:hAnsiTheme="minorHAnsi"/>
                <w:spacing w:val="1"/>
              </w:rPr>
            </w:pPr>
          </w:p>
          <w:p w14:paraId="55A64A4C" w14:textId="77777777" w:rsidR="00D91BE6" w:rsidRDefault="00D91BE6" w:rsidP="00AA58A5">
            <w:pPr>
              <w:pStyle w:val="TableParagraph"/>
              <w:kinsoku w:val="0"/>
              <w:overflowPunct w:val="0"/>
              <w:ind w:left="3"/>
              <w:rPr>
                <w:rFonts w:asciiTheme="minorHAnsi" w:hAnsiTheme="minorHAnsi"/>
              </w:rPr>
            </w:pPr>
            <w:r w:rsidRPr="00EA5B00">
              <w:rPr>
                <w:rFonts w:asciiTheme="minorHAnsi" w:hAnsiTheme="minorHAnsi"/>
                <w:spacing w:val="1"/>
              </w:rPr>
              <w:t>b</w:t>
            </w:r>
            <w:r w:rsidRPr="00EA5B00">
              <w:rPr>
                <w:rFonts w:asciiTheme="minorHAnsi" w:hAnsiTheme="minorHAnsi"/>
                <w:spacing w:val="-6"/>
              </w:rPr>
              <w:t>u</w:t>
            </w:r>
            <w:r w:rsidRPr="00EA5B00">
              <w:rPr>
                <w:rFonts w:asciiTheme="minorHAnsi" w:hAnsiTheme="minorHAnsi"/>
                <w:spacing w:val="1"/>
              </w:rPr>
              <w:t>s</w:t>
            </w:r>
            <w:r w:rsidRPr="00EA5B00">
              <w:rPr>
                <w:rFonts w:asciiTheme="minorHAnsi" w:hAnsiTheme="minorHAnsi"/>
                <w:spacing w:val="3"/>
              </w:rPr>
              <w:t>t</w:t>
            </w:r>
            <w:r w:rsidRPr="00EA5B00">
              <w:rPr>
                <w:rFonts w:asciiTheme="minorHAnsi" w:hAnsiTheme="minorHAnsi"/>
              </w:rPr>
              <w:t>e</w:t>
            </w:r>
            <w:r w:rsidRPr="00EA5B00">
              <w:rPr>
                <w:rFonts w:asciiTheme="minorHAnsi" w:hAnsiTheme="minorHAnsi"/>
                <w:spacing w:val="1"/>
              </w:rPr>
              <w:t xml:space="preserve"> </w:t>
            </w:r>
            <w:r w:rsidRPr="00EA5B00">
              <w:rPr>
                <w:rFonts w:asciiTheme="minorHAnsi" w:hAnsiTheme="minorHAnsi"/>
                <w:spacing w:val="-4"/>
              </w:rPr>
              <w:t>b</w:t>
            </w:r>
            <w:r w:rsidRPr="00EA5B00">
              <w:rPr>
                <w:rFonts w:asciiTheme="minorHAnsi" w:hAnsiTheme="minorHAnsi"/>
                <w:spacing w:val="-2"/>
              </w:rPr>
              <w:t>iod</w:t>
            </w:r>
            <w:r w:rsidRPr="00EA5B00">
              <w:rPr>
                <w:rFonts w:asciiTheme="minorHAnsi" w:hAnsiTheme="minorHAnsi"/>
              </w:rPr>
              <w:t>e</w:t>
            </w:r>
            <w:r w:rsidRPr="00EA5B00">
              <w:rPr>
                <w:rFonts w:asciiTheme="minorHAnsi" w:hAnsiTheme="minorHAnsi"/>
                <w:spacing w:val="-2"/>
              </w:rPr>
              <w:t>g</w:t>
            </w:r>
            <w:r w:rsidRPr="00EA5B00">
              <w:rPr>
                <w:rFonts w:asciiTheme="minorHAnsi" w:hAnsiTheme="minorHAnsi"/>
                <w:spacing w:val="1"/>
              </w:rPr>
              <w:t>r</w:t>
            </w:r>
            <w:r w:rsidRPr="00EA5B00">
              <w:rPr>
                <w:rFonts w:asciiTheme="minorHAnsi" w:hAnsiTheme="minorHAnsi"/>
                <w:spacing w:val="-6"/>
              </w:rPr>
              <w:t>a</w:t>
            </w:r>
            <w:r w:rsidRPr="00EA5B00">
              <w:rPr>
                <w:rFonts w:asciiTheme="minorHAnsi" w:hAnsiTheme="minorHAnsi"/>
                <w:spacing w:val="3"/>
              </w:rPr>
              <w:t>d</w:t>
            </w:r>
            <w:r w:rsidRPr="00EA5B00">
              <w:rPr>
                <w:rFonts w:asciiTheme="minorHAnsi" w:hAnsiTheme="minorHAnsi"/>
                <w:spacing w:val="-6"/>
              </w:rPr>
              <w:t>a</w:t>
            </w:r>
            <w:r w:rsidRPr="00EA5B00">
              <w:rPr>
                <w:rFonts w:asciiTheme="minorHAnsi" w:hAnsiTheme="minorHAnsi"/>
                <w:spacing w:val="-4"/>
              </w:rPr>
              <w:t>b</w:t>
            </w:r>
            <w:r w:rsidRPr="00EA5B00">
              <w:rPr>
                <w:rFonts w:asciiTheme="minorHAnsi" w:hAnsiTheme="minorHAnsi"/>
                <w:spacing w:val="-2"/>
              </w:rPr>
              <w:t>i</w:t>
            </w:r>
            <w:r w:rsidRPr="00EA5B00">
              <w:rPr>
                <w:rFonts w:asciiTheme="minorHAnsi" w:hAnsiTheme="minorHAnsi"/>
                <w:spacing w:val="3"/>
              </w:rPr>
              <w:t>l</w:t>
            </w:r>
            <w:r w:rsidRPr="00EA5B00">
              <w:rPr>
                <w:rFonts w:asciiTheme="minorHAnsi" w:hAnsiTheme="minorHAnsi"/>
              </w:rPr>
              <w:t xml:space="preserve">i </w:t>
            </w:r>
            <w:r w:rsidRPr="00EA5B00">
              <w:rPr>
                <w:rFonts w:asciiTheme="minorHAnsi" w:hAnsiTheme="minorHAnsi"/>
                <w:spacing w:val="-6"/>
              </w:rPr>
              <w:t>u</w:t>
            </w:r>
            <w:r w:rsidRPr="00EA5B00">
              <w:rPr>
                <w:rFonts w:asciiTheme="minorHAnsi" w:hAnsiTheme="minorHAnsi"/>
                <w:spacing w:val="3"/>
              </w:rPr>
              <w:t>t</w:t>
            </w:r>
            <w:r w:rsidRPr="00EA5B00">
              <w:rPr>
                <w:rFonts w:asciiTheme="minorHAnsi" w:hAnsiTheme="minorHAnsi"/>
              </w:rPr>
              <w:t>e</w:t>
            </w:r>
            <w:r w:rsidRPr="00EA5B00">
              <w:rPr>
                <w:rFonts w:asciiTheme="minorHAnsi" w:hAnsiTheme="minorHAnsi"/>
                <w:spacing w:val="-2"/>
              </w:rPr>
              <w:t>n</w:t>
            </w:r>
            <w:r w:rsidRPr="00EA5B00">
              <w:rPr>
                <w:rFonts w:asciiTheme="minorHAnsi" w:hAnsiTheme="minorHAnsi"/>
              </w:rPr>
              <w:t>ze</w:t>
            </w:r>
            <w:r w:rsidRPr="00EA5B00">
              <w:rPr>
                <w:rFonts w:asciiTheme="minorHAnsi" w:hAnsiTheme="minorHAnsi"/>
                <w:spacing w:val="1"/>
              </w:rPr>
              <w:t xml:space="preserve"> c</w:t>
            </w:r>
            <w:r w:rsidRPr="00EA5B00">
              <w:rPr>
                <w:rFonts w:asciiTheme="minorHAnsi" w:hAnsiTheme="minorHAnsi"/>
                <w:spacing w:val="-2"/>
              </w:rPr>
              <w:t>o</w:t>
            </w:r>
            <w:r w:rsidRPr="00EA5B00">
              <w:rPr>
                <w:rFonts w:asciiTheme="minorHAnsi" w:hAnsiTheme="minorHAnsi"/>
              </w:rPr>
              <w:t>mm</w:t>
            </w:r>
            <w:r w:rsidRPr="00EA5B00">
              <w:rPr>
                <w:rFonts w:asciiTheme="minorHAnsi" w:hAnsiTheme="minorHAnsi"/>
                <w:spacing w:val="-6"/>
              </w:rPr>
              <w:t>e</w:t>
            </w:r>
            <w:r w:rsidRPr="00EA5B00">
              <w:rPr>
                <w:rFonts w:asciiTheme="minorHAnsi" w:hAnsiTheme="minorHAnsi"/>
                <w:spacing w:val="1"/>
              </w:rPr>
              <w:t>rc</w:t>
            </w:r>
            <w:r w:rsidRPr="00EA5B00">
              <w:rPr>
                <w:rFonts w:asciiTheme="minorHAnsi" w:hAnsiTheme="minorHAnsi"/>
                <w:spacing w:val="-7"/>
              </w:rPr>
              <w:t>i</w:t>
            </w:r>
            <w:r w:rsidRPr="00EA5B00">
              <w:rPr>
                <w:rFonts w:asciiTheme="minorHAnsi" w:hAnsiTheme="minorHAnsi"/>
                <w:spacing w:val="-6"/>
              </w:rPr>
              <w:t>a</w:t>
            </w:r>
            <w:r w:rsidRPr="00EA5B00">
              <w:rPr>
                <w:rFonts w:asciiTheme="minorHAnsi" w:hAnsiTheme="minorHAnsi"/>
              </w:rPr>
              <w:t>li</w:t>
            </w:r>
          </w:p>
          <w:p w14:paraId="677D328E" w14:textId="77777777" w:rsidR="00D91BE6" w:rsidRDefault="00D91BE6" w:rsidP="00AA58A5">
            <w:pPr>
              <w:pStyle w:val="TableParagraph"/>
              <w:kinsoku w:val="0"/>
              <w:overflowPunct w:val="0"/>
              <w:ind w:left="3"/>
              <w:rPr>
                <w:rFonts w:asciiTheme="minorHAnsi" w:hAnsiTheme="minorHAnsi"/>
              </w:rPr>
            </w:pPr>
            <w:r>
              <w:rPr>
                <w:rFonts w:asciiTheme="minorHAnsi" w:hAnsiTheme="minorHAnsi"/>
              </w:rPr>
              <w:t>carrellati da 120/240/360</w:t>
            </w:r>
          </w:p>
          <w:p w14:paraId="49094F79" w14:textId="77777777" w:rsidR="00D91BE6" w:rsidRDefault="00D91BE6" w:rsidP="00AA58A5">
            <w:pPr>
              <w:pStyle w:val="TableParagraph"/>
              <w:kinsoku w:val="0"/>
              <w:overflowPunct w:val="0"/>
              <w:ind w:left="3"/>
              <w:rPr>
                <w:rFonts w:asciiTheme="minorHAnsi" w:hAnsiTheme="minorHAnsi"/>
              </w:rPr>
            </w:pPr>
          </w:p>
          <w:p w14:paraId="053A9F4A" w14:textId="77777777" w:rsidR="00D91BE6" w:rsidRPr="00EA5B00" w:rsidRDefault="00D91BE6" w:rsidP="00AA58A5">
            <w:pPr>
              <w:pStyle w:val="TableParagraph"/>
              <w:kinsoku w:val="0"/>
              <w:overflowPunct w:val="0"/>
              <w:ind w:left="3"/>
              <w:rPr>
                <w:rFonts w:asciiTheme="minorHAnsi" w:hAnsiTheme="minorHAnsi"/>
              </w:rPr>
            </w:pPr>
          </w:p>
        </w:tc>
      </w:tr>
    </w:tbl>
    <w:p w14:paraId="7F38C7AD" w14:textId="77777777" w:rsidR="00D91BE6" w:rsidRPr="00477AF6" w:rsidRDefault="00D91BE6" w:rsidP="00D91BE6">
      <w:pPr>
        <w:rPr>
          <w:rFonts w:asciiTheme="minorHAnsi" w:hAnsiTheme="minorHAnsi"/>
        </w:rPr>
        <w:sectPr w:rsidR="00D91BE6" w:rsidRPr="00477AF6">
          <w:pgSz w:w="11904" w:h="16840"/>
          <w:pgMar w:top="980" w:right="980" w:bottom="1240" w:left="980" w:header="749" w:footer="1045" w:gutter="0"/>
          <w:cols w:space="720"/>
          <w:noEndnote/>
        </w:sectPr>
      </w:pPr>
    </w:p>
    <w:p w14:paraId="40512B9D" w14:textId="77777777" w:rsidR="00D91BE6" w:rsidRDefault="00D91BE6" w:rsidP="00D91BE6">
      <w:pPr>
        <w:kinsoku w:val="0"/>
        <w:overflowPunct w:val="0"/>
        <w:spacing w:before="1" w:line="200" w:lineRule="exact"/>
        <w:rPr>
          <w:sz w:val="20"/>
          <w:szCs w:val="20"/>
        </w:rPr>
      </w:pPr>
    </w:p>
    <w:p w14:paraId="445662AD" w14:textId="77777777" w:rsidR="00B52C8F" w:rsidRDefault="00B52C8F" w:rsidP="00D91BE6">
      <w:pPr>
        <w:kinsoku w:val="0"/>
        <w:overflowPunct w:val="0"/>
        <w:spacing w:before="1" w:line="200" w:lineRule="exact"/>
        <w:rPr>
          <w:sz w:val="20"/>
          <w:szCs w:val="20"/>
        </w:rPr>
      </w:pPr>
    </w:p>
    <w:p w14:paraId="0502F1F1" w14:textId="16AC975C" w:rsidR="00D91BE6" w:rsidRPr="00C00AAB" w:rsidRDefault="00D91BE6" w:rsidP="00D91BE6">
      <w:pPr>
        <w:kinsoku w:val="0"/>
        <w:overflowPunct w:val="0"/>
        <w:spacing w:before="72"/>
        <w:ind w:left="2699"/>
        <w:rPr>
          <w:rFonts w:asciiTheme="minorHAnsi" w:hAnsiTheme="minorHAnsi"/>
        </w:rPr>
      </w:pPr>
      <w:r>
        <w:rPr>
          <w:noProof/>
        </w:rPr>
        <mc:AlternateContent>
          <mc:Choice Requires="wpg">
            <w:drawing>
              <wp:anchor distT="0" distB="0" distL="114300" distR="114300" simplePos="0" relativeHeight="487622144" behindDoc="1" locked="0" layoutInCell="0" allowOverlap="1" wp14:anchorId="51D34F84" wp14:editId="09F1870F">
                <wp:simplePos x="0" y="0"/>
                <wp:positionH relativeFrom="page">
                  <wp:posOffset>691515</wp:posOffset>
                </wp:positionH>
                <wp:positionV relativeFrom="page">
                  <wp:posOffset>861060</wp:posOffset>
                </wp:positionV>
                <wp:extent cx="6227445" cy="245110"/>
                <wp:effectExtent l="5715" t="3810" r="5715" b="8255"/>
                <wp:wrapNone/>
                <wp:docPr id="83547068" name="Gruppo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7445" cy="245110"/>
                          <a:chOff x="1089" y="1252"/>
                          <a:chExt cx="9807" cy="299"/>
                        </a:xfrm>
                      </wpg:grpSpPr>
                      <wps:wsp>
                        <wps:cNvPr id="519498621" name="Freeform 89"/>
                        <wps:cNvSpPr>
                          <a:spLocks/>
                        </wps:cNvSpPr>
                        <wps:spPr bwMode="auto">
                          <a:xfrm>
                            <a:off x="1094" y="1257"/>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054711" name="Freeform 90"/>
                        <wps:cNvSpPr>
                          <a:spLocks/>
                        </wps:cNvSpPr>
                        <wps:spPr bwMode="auto">
                          <a:xfrm>
                            <a:off x="1094" y="1545"/>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7203948" name="Freeform 91"/>
                        <wps:cNvSpPr>
                          <a:spLocks/>
                        </wps:cNvSpPr>
                        <wps:spPr bwMode="auto">
                          <a:xfrm>
                            <a:off x="1099" y="1262"/>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9931767" name="Freeform 92"/>
                        <wps:cNvSpPr>
                          <a:spLocks/>
                        </wps:cNvSpPr>
                        <wps:spPr bwMode="auto">
                          <a:xfrm>
                            <a:off x="10885" y="1262"/>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32BB73" id="Gruppo 105" o:spid="_x0000_s1026" style="position:absolute;margin-left:54.45pt;margin-top:67.8pt;width:490.35pt;height:19.3pt;z-index:-15694336;mso-position-horizontal-relative:page;mso-position-vertical-relative:page" coordorigin="1089,1252" coordsize="9807,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" o:allowincell="f">
                <v:shape id="Freeform 89" o:spid="_x0000_s1027" style="position:absolute;left:1094;top:1257;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" path="m,l9795,e" filled="f" strokeweight=".20458mm">
                  <v:path arrowok="t" o:connecttype="custom" o:connectlocs="0,0;9795,0" o:connectangles="0,0"/>
                </v:shape>
                <v:shape id="Freeform 90" o:spid="_x0000_s1028" style="position:absolute;left:1094;top:1545;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" path="m,l9795,e" filled="f" strokeweight=".20458mm">
                  <v:path arrowok="t" o:connecttype="custom" o:connectlocs="0,0;9795,0" o:connectangles="0,0"/>
                </v:shape>
                <v:shape id="Freeform 91" o:spid="_x0000_s1029" style="position:absolute;left:1099;top:1262;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" path="m,l,278e" filled="f" strokeweight=".20458mm">
                  <v:path arrowok="t" o:connecttype="custom" o:connectlocs="0,0;0,278" o:connectangles="0,0"/>
                </v:shape>
                <v:shape id="Freeform 92" o:spid="_x0000_s1030" style="position:absolute;left:10885;top:1262;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" path="m,l,278e" filled="f" strokeweight=".20458mm">
                  <v:path arrowok="t" o:connecttype="custom" o:connectlocs="0,0;0,278" o:connectangles="0,0"/>
                </v:shape>
                <w10:wrap anchorx="page" anchory="page"/>
              </v:group>
            </w:pict>
          </mc:Fallback>
        </mc:AlternateContent>
      </w:r>
      <w:r w:rsidRPr="00C00AAB">
        <w:rPr>
          <w:rFonts w:asciiTheme="minorHAnsi" w:hAnsiTheme="minorHAnsi"/>
          <w:b/>
          <w:bCs/>
          <w:spacing w:val="1"/>
        </w:rPr>
        <w:t>S</w:t>
      </w:r>
      <w:r w:rsidRPr="00C00AAB">
        <w:rPr>
          <w:rFonts w:asciiTheme="minorHAnsi" w:hAnsiTheme="minorHAnsi"/>
          <w:b/>
          <w:bCs/>
          <w:spacing w:val="-2"/>
        </w:rPr>
        <w:t>C</w:t>
      </w:r>
      <w:r w:rsidRPr="00C00AAB">
        <w:rPr>
          <w:rFonts w:asciiTheme="minorHAnsi" w:hAnsiTheme="minorHAnsi"/>
          <w:b/>
          <w:bCs/>
        </w:rPr>
        <w:t>H</w:t>
      </w:r>
      <w:r w:rsidRPr="00C00AAB">
        <w:rPr>
          <w:rFonts w:asciiTheme="minorHAnsi" w:hAnsiTheme="minorHAnsi"/>
          <w:b/>
          <w:bCs/>
          <w:spacing w:val="1"/>
        </w:rPr>
        <w:t>E</w:t>
      </w:r>
      <w:r w:rsidRPr="00C00AAB">
        <w:rPr>
          <w:rFonts w:asciiTheme="minorHAnsi" w:hAnsiTheme="minorHAnsi"/>
          <w:b/>
          <w:bCs/>
          <w:spacing w:val="-6"/>
        </w:rPr>
        <w:t>D</w:t>
      </w:r>
      <w:r w:rsidRPr="00C00AAB">
        <w:rPr>
          <w:rFonts w:asciiTheme="minorHAnsi" w:hAnsiTheme="minorHAnsi"/>
          <w:b/>
          <w:bCs/>
        </w:rPr>
        <w:t>E</w:t>
      </w:r>
      <w:r w:rsidRPr="00C00AAB">
        <w:rPr>
          <w:rFonts w:asciiTheme="minorHAnsi" w:hAnsiTheme="minorHAnsi"/>
          <w:b/>
          <w:bCs/>
          <w:spacing w:val="47"/>
        </w:rPr>
        <w:t xml:space="preserve"> </w:t>
      </w:r>
      <w:r w:rsidRPr="00C00AAB">
        <w:rPr>
          <w:rFonts w:asciiTheme="minorHAnsi" w:hAnsiTheme="minorHAnsi"/>
          <w:b/>
          <w:bCs/>
          <w:spacing w:val="-2"/>
        </w:rPr>
        <w:t>ANA</w:t>
      </w:r>
      <w:r w:rsidRPr="00C00AAB">
        <w:rPr>
          <w:rFonts w:asciiTheme="minorHAnsi" w:hAnsiTheme="minorHAnsi"/>
          <w:b/>
          <w:bCs/>
          <w:spacing w:val="1"/>
        </w:rPr>
        <w:t>L</w:t>
      </w:r>
      <w:r w:rsidRPr="00C00AAB">
        <w:rPr>
          <w:rFonts w:asciiTheme="minorHAnsi" w:hAnsiTheme="minorHAnsi"/>
          <w:b/>
          <w:bCs/>
          <w:spacing w:val="-3"/>
        </w:rPr>
        <w:t>I</w:t>
      </w:r>
      <w:r w:rsidRPr="00C00AAB">
        <w:rPr>
          <w:rFonts w:asciiTheme="minorHAnsi" w:hAnsiTheme="minorHAnsi"/>
          <w:b/>
          <w:bCs/>
          <w:spacing w:val="1"/>
        </w:rPr>
        <w:t>S</w:t>
      </w:r>
      <w:r w:rsidRPr="00C00AAB">
        <w:rPr>
          <w:rFonts w:asciiTheme="minorHAnsi" w:hAnsiTheme="minorHAnsi"/>
          <w:b/>
          <w:bCs/>
        </w:rPr>
        <w:t xml:space="preserve">I </w:t>
      </w:r>
      <w:r w:rsidRPr="00C00AAB">
        <w:rPr>
          <w:rFonts w:asciiTheme="minorHAnsi" w:hAnsiTheme="minorHAnsi"/>
          <w:b/>
          <w:bCs/>
          <w:spacing w:val="1"/>
        </w:rPr>
        <w:t xml:space="preserve"> </w:t>
      </w:r>
      <w:r w:rsidRPr="00C00AAB">
        <w:rPr>
          <w:rFonts w:asciiTheme="minorHAnsi" w:hAnsiTheme="minorHAnsi"/>
          <w:b/>
          <w:bCs/>
          <w:spacing w:val="-6"/>
        </w:rPr>
        <w:t>C</w:t>
      </w:r>
      <w:r w:rsidRPr="00C00AAB">
        <w:rPr>
          <w:rFonts w:asciiTheme="minorHAnsi" w:hAnsiTheme="minorHAnsi"/>
          <w:b/>
          <w:bCs/>
        </w:rPr>
        <w:t>O</w:t>
      </w:r>
      <w:r w:rsidRPr="00C00AAB">
        <w:rPr>
          <w:rFonts w:asciiTheme="minorHAnsi" w:hAnsiTheme="minorHAnsi"/>
          <w:b/>
          <w:bCs/>
          <w:spacing w:val="1"/>
        </w:rPr>
        <w:t>S</w:t>
      </w:r>
      <w:r w:rsidRPr="00C00AAB">
        <w:rPr>
          <w:rFonts w:asciiTheme="minorHAnsi" w:hAnsiTheme="minorHAnsi"/>
          <w:b/>
          <w:bCs/>
          <w:spacing w:val="-9"/>
        </w:rPr>
        <w:t>T</w:t>
      </w:r>
      <w:r w:rsidRPr="00C00AAB">
        <w:rPr>
          <w:rFonts w:asciiTheme="minorHAnsi" w:hAnsiTheme="minorHAnsi"/>
          <w:b/>
          <w:bCs/>
        </w:rPr>
        <w:t>O</w:t>
      </w:r>
      <w:r w:rsidRPr="00C00AAB">
        <w:rPr>
          <w:rFonts w:asciiTheme="minorHAnsi" w:hAnsiTheme="minorHAnsi"/>
          <w:b/>
          <w:bCs/>
          <w:spacing w:val="-2"/>
        </w:rPr>
        <w:t xml:space="preserve"> </w:t>
      </w:r>
      <w:r w:rsidRPr="00C00AAB">
        <w:rPr>
          <w:rFonts w:asciiTheme="minorHAnsi" w:hAnsiTheme="minorHAnsi"/>
          <w:b/>
          <w:bCs/>
        </w:rPr>
        <w:t>O</w:t>
      </w:r>
      <w:r w:rsidRPr="00C00AAB">
        <w:rPr>
          <w:rFonts w:asciiTheme="minorHAnsi" w:hAnsiTheme="minorHAnsi"/>
          <w:b/>
          <w:bCs/>
          <w:spacing w:val="-2"/>
        </w:rPr>
        <w:t>RAR</w:t>
      </w:r>
      <w:r w:rsidRPr="00C00AAB">
        <w:rPr>
          <w:rFonts w:asciiTheme="minorHAnsi" w:hAnsiTheme="minorHAnsi"/>
          <w:b/>
          <w:bCs/>
        </w:rPr>
        <w:t>IO</w:t>
      </w:r>
      <w:r w:rsidRPr="00C00AAB">
        <w:rPr>
          <w:rFonts w:asciiTheme="minorHAnsi" w:hAnsiTheme="minorHAnsi"/>
          <w:b/>
          <w:bCs/>
          <w:spacing w:val="-11"/>
        </w:rPr>
        <w:t xml:space="preserve"> </w:t>
      </w:r>
      <w:r w:rsidRPr="00C00AAB">
        <w:rPr>
          <w:rFonts w:asciiTheme="minorHAnsi" w:hAnsiTheme="minorHAnsi"/>
          <w:b/>
          <w:bCs/>
          <w:spacing w:val="-2"/>
        </w:rPr>
        <w:t>AU</w:t>
      </w:r>
      <w:r w:rsidRPr="00C00AAB">
        <w:rPr>
          <w:rFonts w:asciiTheme="minorHAnsi" w:hAnsiTheme="minorHAnsi"/>
          <w:b/>
          <w:bCs/>
          <w:spacing w:val="-4"/>
        </w:rPr>
        <w:t>T</w:t>
      </w:r>
      <w:r w:rsidRPr="00C00AAB">
        <w:rPr>
          <w:rFonts w:asciiTheme="minorHAnsi" w:hAnsiTheme="minorHAnsi"/>
          <w:b/>
          <w:bCs/>
        </w:rPr>
        <w:t>O</w:t>
      </w:r>
      <w:r w:rsidRPr="00C00AAB">
        <w:rPr>
          <w:rFonts w:asciiTheme="minorHAnsi" w:hAnsiTheme="minorHAnsi"/>
          <w:b/>
          <w:bCs/>
          <w:spacing w:val="-2"/>
        </w:rPr>
        <w:t>M</w:t>
      </w:r>
      <w:r w:rsidRPr="00C00AAB">
        <w:rPr>
          <w:rFonts w:asciiTheme="minorHAnsi" w:hAnsiTheme="minorHAnsi"/>
          <w:b/>
          <w:bCs/>
          <w:spacing w:val="-4"/>
        </w:rPr>
        <w:t>EZZ</w:t>
      </w:r>
      <w:r w:rsidRPr="00C00AAB">
        <w:rPr>
          <w:rFonts w:asciiTheme="minorHAnsi" w:hAnsiTheme="minorHAnsi"/>
          <w:b/>
          <w:bCs/>
        </w:rPr>
        <w:t>I</w:t>
      </w:r>
    </w:p>
    <w:p w14:paraId="5D085E1A" w14:textId="77777777" w:rsidR="00D91BE6" w:rsidRPr="00C00AAB" w:rsidRDefault="00D91BE6" w:rsidP="00D91BE6">
      <w:pPr>
        <w:kinsoku w:val="0"/>
        <w:overflowPunct w:val="0"/>
        <w:spacing w:before="6" w:line="150" w:lineRule="exact"/>
        <w:rPr>
          <w:rFonts w:asciiTheme="minorHAnsi" w:hAnsiTheme="minorHAnsi"/>
          <w:sz w:val="15"/>
          <w:szCs w:val="15"/>
        </w:rPr>
      </w:pPr>
    </w:p>
    <w:p w14:paraId="250EE416" w14:textId="77777777" w:rsidR="00D91BE6" w:rsidRPr="00C00AAB" w:rsidRDefault="00D91BE6" w:rsidP="00D91BE6">
      <w:pPr>
        <w:kinsoku w:val="0"/>
        <w:overflowPunct w:val="0"/>
        <w:spacing w:line="200" w:lineRule="exact"/>
        <w:rPr>
          <w:rFonts w:asciiTheme="minorHAnsi" w:hAnsiTheme="minorHAnsi"/>
          <w:sz w:val="20"/>
          <w:szCs w:val="20"/>
        </w:rPr>
      </w:pPr>
    </w:p>
    <w:p w14:paraId="4750F543" w14:textId="77777777" w:rsidR="00D91BE6" w:rsidRPr="00C00AAB"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3218"/>
        <w:gridCol w:w="2199"/>
        <w:gridCol w:w="1633"/>
        <w:gridCol w:w="1829"/>
        <w:gridCol w:w="903"/>
      </w:tblGrid>
      <w:tr w:rsidR="00D91BE6" w:rsidRPr="00C00AAB" w14:paraId="216FB4B4"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07DDD9F2"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pacing w:val="2"/>
                <w:sz w:val="16"/>
                <w:szCs w:val="16"/>
              </w:rPr>
              <w:t>sc</w:t>
            </w:r>
            <w:r w:rsidRPr="00C00AAB">
              <w:rPr>
                <w:rFonts w:asciiTheme="minorHAnsi" w:hAnsiTheme="minorHAnsi" w:cs="Arial"/>
                <w:spacing w:val="-2"/>
                <w:sz w:val="16"/>
                <w:szCs w:val="16"/>
              </w:rPr>
              <w:t>he</w:t>
            </w:r>
            <w:r w:rsidRPr="00C00AAB">
              <w:rPr>
                <w:rFonts w:asciiTheme="minorHAnsi" w:hAnsiTheme="minorHAnsi" w:cs="Arial"/>
                <w:spacing w:val="3"/>
                <w:sz w:val="16"/>
                <w:szCs w:val="16"/>
              </w:rPr>
              <w:t>d</w:t>
            </w:r>
            <w:r w:rsidRPr="00C00AAB">
              <w:rPr>
                <w:rFonts w:asciiTheme="minorHAnsi" w:hAnsiTheme="minorHAnsi" w:cs="Arial"/>
                <w:sz w:val="16"/>
                <w:szCs w:val="16"/>
              </w:rPr>
              <w:t>a</w:t>
            </w:r>
            <w:r w:rsidRPr="00C00AAB">
              <w:rPr>
                <w:rFonts w:asciiTheme="minorHAnsi" w:hAnsiTheme="minorHAnsi" w:cs="Arial"/>
                <w:spacing w:val="-12"/>
                <w:sz w:val="16"/>
                <w:szCs w:val="16"/>
              </w:rPr>
              <w:t xml:space="preserve"> </w:t>
            </w:r>
            <w:r w:rsidRPr="00C00AAB">
              <w:rPr>
                <w:rFonts w:asciiTheme="minorHAnsi" w:hAnsiTheme="minorHAnsi" w:cs="Arial"/>
                <w:sz w:val="16"/>
                <w:szCs w:val="16"/>
              </w:rPr>
              <w:t>N</w:t>
            </w:r>
            <w:r w:rsidRPr="00C00AAB">
              <w:rPr>
                <w:rFonts w:asciiTheme="minorHAnsi" w:hAnsiTheme="minorHAnsi" w:cs="Arial"/>
                <w:spacing w:val="3"/>
                <w:sz w:val="16"/>
                <w:szCs w:val="16"/>
              </w:rPr>
              <w:t>°</w:t>
            </w:r>
            <w:r w:rsidRPr="00C00AAB">
              <w:rPr>
                <w:rFonts w:asciiTheme="minorHAnsi" w:hAnsiTheme="minorHAnsi" w:cs="Arial"/>
                <w:spacing w:val="-1"/>
                <w:sz w:val="16"/>
                <w:szCs w:val="16"/>
              </w:rPr>
              <w:t>0</w:t>
            </w:r>
            <w:r w:rsidRPr="00C00AAB">
              <w:rPr>
                <w:rFonts w:asciiTheme="minorHAnsi" w:hAnsiTheme="minorHAnsi" w:cs="Arial"/>
                <w:sz w:val="16"/>
                <w:szCs w:val="16"/>
              </w:rPr>
              <w:t>2</w:t>
            </w:r>
          </w:p>
        </w:tc>
        <w:tc>
          <w:tcPr>
            <w:tcW w:w="2199" w:type="dxa"/>
            <w:tcBorders>
              <w:top w:val="single" w:sz="4" w:space="0" w:color="000000"/>
              <w:left w:val="single" w:sz="4" w:space="0" w:color="000000"/>
              <w:bottom w:val="single" w:sz="4" w:space="0" w:color="000000"/>
              <w:right w:val="single" w:sz="4" w:space="0" w:color="000000"/>
            </w:tcBorders>
            <w:shd w:val="clear" w:color="auto" w:fill="C0C0C0"/>
          </w:tcPr>
          <w:p w14:paraId="64FEBAC8"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z w:val="16"/>
                <w:szCs w:val="16"/>
              </w:rPr>
              <w:t>A</w:t>
            </w:r>
            <w:r w:rsidRPr="00C00AAB">
              <w:rPr>
                <w:rFonts w:asciiTheme="minorHAnsi" w:hAnsiTheme="minorHAnsi" w:cs="Arial"/>
                <w:spacing w:val="-2"/>
                <w:sz w:val="16"/>
                <w:szCs w:val="16"/>
              </w:rPr>
              <w:t>u</w:t>
            </w:r>
            <w:r w:rsidRPr="00C00AAB">
              <w:rPr>
                <w:rFonts w:asciiTheme="minorHAnsi" w:hAnsiTheme="minorHAnsi" w:cs="Arial"/>
                <w:spacing w:val="3"/>
                <w:sz w:val="16"/>
                <w:szCs w:val="16"/>
              </w:rPr>
              <w:t>t</w:t>
            </w:r>
            <w:r w:rsidRPr="00C00AAB">
              <w:rPr>
                <w:rFonts w:asciiTheme="minorHAnsi" w:hAnsiTheme="minorHAnsi" w:cs="Arial"/>
                <w:spacing w:val="-8"/>
                <w:sz w:val="16"/>
                <w:szCs w:val="16"/>
              </w:rPr>
              <w:t>o</w:t>
            </w:r>
            <w:r w:rsidRPr="00C00AAB">
              <w:rPr>
                <w:rFonts w:asciiTheme="minorHAnsi" w:hAnsiTheme="minorHAnsi" w:cs="Arial"/>
                <w:spacing w:val="6"/>
                <w:sz w:val="16"/>
                <w:szCs w:val="16"/>
              </w:rPr>
              <w:t>c</w:t>
            </w:r>
            <w:r w:rsidRPr="00C00AAB">
              <w:rPr>
                <w:rFonts w:asciiTheme="minorHAnsi" w:hAnsiTheme="minorHAnsi" w:cs="Arial"/>
                <w:spacing w:val="-2"/>
                <w:sz w:val="16"/>
                <w:szCs w:val="16"/>
              </w:rPr>
              <w:t>o</w:t>
            </w:r>
            <w:r w:rsidRPr="00C00AAB">
              <w:rPr>
                <w:rFonts w:asciiTheme="minorHAnsi" w:hAnsiTheme="minorHAnsi" w:cs="Arial"/>
                <w:spacing w:val="2"/>
                <w:sz w:val="16"/>
                <w:szCs w:val="16"/>
              </w:rPr>
              <w:t>m</w:t>
            </w:r>
            <w:r w:rsidRPr="00C00AAB">
              <w:rPr>
                <w:rFonts w:asciiTheme="minorHAnsi" w:hAnsiTheme="minorHAnsi" w:cs="Arial"/>
                <w:spacing w:val="3"/>
                <w:sz w:val="16"/>
                <w:szCs w:val="16"/>
              </w:rPr>
              <w:t>p</w:t>
            </w:r>
            <w:r w:rsidRPr="00C00AAB">
              <w:rPr>
                <w:rFonts w:asciiTheme="minorHAnsi" w:hAnsiTheme="minorHAnsi" w:cs="Arial"/>
                <w:spacing w:val="-2"/>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t</w:t>
            </w:r>
            <w:r w:rsidRPr="00C00AAB">
              <w:rPr>
                <w:rFonts w:asciiTheme="minorHAnsi" w:hAnsiTheme="minorHAnsi" w:cs="Arial"/>
                <w:spacing w:val="-2"/>
                <w:sz w:val="16"/>
                <w:szCs w:val="16"/>
              </w:rPr>
              <w:t>o</w:t>
            </w:r>
            <w:r w:rsidRPr="00C00AAB">
              <w:rPr>
                <w:rFonts w:asciiTheme="minorHAnsi" w:hAnsiTheme="minorHAnsi" w:cs="Arial"/>
                <w:spacing w:val="4"/>
                <w:sz w:val="16"/>
                <w:szCs w:val="16"/>
              </w:rPr>
              <w:t>r</w:t>
            </w:r>
            <w:r w:rsidRPr="00C00AAB">
              <w:rPr>
                <w:rFonts w:asciiTheme="minorHAnsi" w:hAnsiTheme="minorHAnsi" w:cs="Arial"/>
                <w:sz w:val="16"/>
                <w:szCs w:val="16"/>
              </w:rPr>
              <w:t>e</w:t>
            </w:r>
            <w:r w:rsidRPr="00C00AAB">
              <w:rPr>
                <w:rFonts w:asciiTheme="minorHAnsi" w:hAnsiTheme="minorHAnsi" w:cs="Arial"/>
                <w:spacing w:val="30"/>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z w:val="16"/>
                <w:szCs w:val="16"/>
              </w:rPr>
              <w:t>a</w:t>
            </w:r>
            <w:r w:rsidRPr="00C00AAB">
              <w:rPr>
                <w:rFonts w:asciiTheme="minorHAnsi" w:hAnsiTheme="minorHAnsi" w:cs="Arial"/>
                <w:spacing w:val="36"/>
                <w:sz w:val="16"/>
                <w:szCs w:val="16"/>
              </w:rPr>
              <w:t xml:space="preserve"> </w:t>
            </w:r>
            <w:r w:rsidRPr="00C00AAB">
              <w:rPr>
                <w:rFonts w:asciiTheme="minorHAnsi" w:hAnsiTheme="minorHAnsi" w:cs="Arial"/>
                <w:spacing w:val="-2"/>
                <w:sz w:val="16"/>
                <w:szCs w:val="16"/>
              </w:rPr>
              <w:t>1</w:t>
            </w:r>
            <w:r w:rsidRPr="00C00AAB">
              <w:rPr>
                <w:rFonts w:asciiTheme="minorHAnsi" w:hAnsiTheme="minorHAnsi" w:cs="Arial"/>
                <w:spacing w:val="3"/>
                <w:sz w:val="16"/>
                <w:szCs w:val="16"/>
              </w:rPr>
              <w:t>8</w:t>
            </w:r>
            <w:r w:rsidRPr="00C00AAB">
              <w:rPr>
                <w:rFonts w:asciiTheme="minorHAnsi" w:hAnsiTheme="minorHAnsi" w:cs="Arial"/>
                <w:spacing w:val="-1"/>
                <w:sz w:val="16"/>
                <w:szCs w:val="16"/>
              </w:rPr>
              <w:t>.</w:t>
            </w:r>
            <w:r w:rsidRPr="00C00AAB">
              <w:rPr>
                <w:rFonts w:asciiTheme="minorHAnsi" w:hAnsiTheme="minorHAnsi" w:cs="Arial"/>
                <w:spacing w:val="-3"/>
                <w:sz w:val="16"/>
                <w:szCs w:val="16"/>
              </w:rPr>
              <w:t>m</w:t>
            </w:r>
            <w:r w:rsidRPr="00C00AAB">
              <w:rPr>
                <w:rFonts w:asciiTheme="minorHAnsi" w:hAnsiTheme="minorHAnsi" w:cs="Arial"/>
                <w:sz w:val="16"/>
                <w:szCs w:val="16"/>
              </w:rPr>
              <w:t>c</w:t>
            </w:r>
          </w:p>
        </w:tc>
        <w:tc>
          <w:tcPr>
            <w:tcW w:w="1633" w:type="dxa"/>
            <w:tcBorders>
              <w:top w:val="single" w:sz="4" w:space="0" w:color="000000"/>
              <w:left w:val="single" w:sz="4" w:space="0" w:color="000000"/>
              <w:bottom w:val="single" w:sz="4" w:space="0" w:color="000000"/>
              <w:right w:val="single" w:sz="4" w:space="0" w:color="000000"/>
            </w:tcBorders>
            <w:shd w:val="clear" w:color="auto" w:fill="C0C0C0"/>
          </w:tcPr>
          <w:p w14:paraId="1B506865"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76C1A715"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7E33B9E6" w14:textId="77777777" w:rsidR="00D91BE6" w:rsidRPr="00C00AAB" w:rsidRDefault="00D91BE6" w:rsidP="00AA58A5">
            <w:pPr>
              <w:rPr>
                <w:rFonts w:asciiTheme="minorHAnsi" w:hAnsiTheme="minorHAnsi"/>
              </w:rPr>
            </w:pPr>
          </w:p>
        </w:tc>
      </w:tr>
      <w:tr w:rsidR="00D91BE6" w:rsidRPr="00C00AAB" w14:paraId="43E05A78" w14:textId="77777777" w:rsidTr="00AA58A5">
        <w:trPr>
          <w:trHeight w:hRule="exact" w:val="284"/>
        </w:trPr>
        <w:tc>
          <w:tcPr>
            <w:tcW w:w="3218" w:type="dxa"/>
            <w:tcBorders>
              <w:top w:val="single" w:sz="4" w:space="0" w:color="000000"/>
              <w:left w:val="single" w:sz="4" w:space="0" w:color="000000"/>
              <w:bottom w:val="single" w:sz="4" w:space="0" w:color="000000"/>
              <w:right w:val="single" w:sz="4" w:space="0" w:color="000000"/>
            </w:tcBorders>
          </w:tcPr>
          <w:p w14:paraId="55741284"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60F72379"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0418CAC7"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4627E466"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0371E810" w14:textId="77777777" w:rsidR="00D91BE6" w:rsidRPr="00C00AAB" w:rsidRDefault="00D91BE6" w:rsidP="00AA58A5">
            <w:pPr>
              <w:rPr>
                <w:rFonts w:asciiTheme="minorHAnsi" w:hAnsiTheme="minorHAnsi"/>
              </w:rPr>
            </w:pPr>
          </w:p>
        </w:tc>
      </w:tr>
      <w:tr w:rsidR="00D91BE6" w:rsidRPr="00C00AAB" w14:paraId="5EDA5A6A"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10FB9154" w14:textId="77777777" w:rsidR="00D91BE6" w:rsidRPr="00C00AAB" w:rsidRDefault="00D91BE6" w:rsidP="00AA58A5">
            <w:pPr>
              <w:pStyle w:val="TableParagraph"/>
              <w:kinsoku w:val="0"/>
              <w:overflowPunct w:val="0"/>
              <w:spacing w:before="84" w:line="183" w:lineRule="exact"/>
              <w:ind w:right="3"/>
              <w:jc w:val="center"/>
              <w:rPr>
                <w:rFonts w:asciiTheme="minorHAnsi" w:hAnsiTheme="minorHAnsi"/>
              </w:rPr>
            </w:pPr>
            <w:r w:rsidRPr="00C00AAB">
              <w:rPr>
                <w:rFonts w:asciiTheme="minorHAnsi" w:hAnsiTheme="minorHAnsi" w:cs="Arial"/>
                <w:b/>
                <w:bCs/>
                <w:spacing w:val="3"/>
                <w:sz w:val="16"/>
                <w:szCs w:val="16"/>
              </w:rPr>
              <w:t>T</w:t>
            </w:r>
            <w:r w:rsidRPr="00C00AAB">
              <w:rPr>
                <w:rFonts w:asciiTheme="minorHAnsi" w:hAnsiTheme="minorHAnsi" w:cs="Arial"/>
                <w:b/>
                <w:bCs/>
                <w:spacing w:val="-1"/>
                <w:sz w:val="16"/>
                <w:szCs w:val="16"/>
              </w:rPr>
              <w:t>ipolo</w:t>
            </w:r>
            <w:r w:rsidRPr="00C00AAB">
              <w:rPr>
                <w:rFonts w:asciiTheme="minorHAnsi" w:hAnsiTheme="minorHAnsi" w:cs="Arial"/>
                <w:b/>
                <w:bCs/>
                <w:spacing w:val="3"/>
                <w:sz w:val="16"/>
                <w:szCs w:val="16"/>
              </w:rPr>
              <w:t>g</w:t>
            </w:r>
            <w:r w:rsidRPr="00C00AAB">
              <w:rPr>
                <w:rFonts w:asciiTheme="minorHAnsi" w:hAnsiTheme="minorHAnsi" w:cs="Arial"/>
                <w:b/>
                <w:bCs/>
                <w:spacing w:val="-1"/>
                <w:sz w:val="16"/>
                <w:szCs w:val="16"/>
              </w:rPr>
              <w:t>i</w:t>
            </w:r>
            <w:r w:rsidRPr="00C00AAB">
              <w:rPr>
                <w:rFonts w:asciiTheme="minorHAnsi" w:hAnsiTheme="minorHAnsi" w:cs="Arial"/>
                <w:b/>
                <w:bCs/>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1E02EDED" w14:textId="77777777" w:rsidR="00D91BE6" w:rsidRPr="00C00AAB" w:rsidRDefault="00D91BE6" w:rsidP="00AA58A5">
            <w:pPr>
              <w:pStyle w:val="TableParagraph"/>
              <w:kinsoku w:val="0"/>
              <w:overflowPunct w:val="0"/>
              <w:spacing w:before="84" w:line="183" w:lineRule="exact"/>
              <w:ind w:left="632"/>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lu</w:t>
            </w:r>
            <w:r w:rsidRPr="00C00AAB">
              <w:rPr>
                <w:rFonts w:asciiTheme="minorHAnsi" w:hAnsiTheme="minorHAnsi" w:cs="Arial"/>
                <w:b/>
                <w:bCs/>
                <w:sz w:val="16"/>
                <w:szCs w:val="16"/>
              </w:rPr>
              <w:t>t</w:t>
            </w:r>
            <w:r w:rsidRPr="00C00AAB">
              <w:rPr>
                <w:rFonts w:asciiTheme="minorHAnsi" w:hAnsiTheme="minorHAnsi" w:cs="Arial"/>
                <w:b/>
                <w:bCs/>
                <w:spacing w:val="-3"/>
                <w:sz w:val="16"/>
                <w:szCs w:val="16"/>
              </w:rPr>
              <w:t>a</w:t>
            </w:r>
            <w:r w:rsidRPr="00C00AAB">
              <w:rPr>
                <w:rFonts w:asciiTheme="minorHAnsi" w:hAnsiTheme="minorHAnsi" w:cs="Arial"/>
                <w:b/>
                <w:bCs/>
                <w:spacing w:val="2"/>
                <w:sz w:val="16"/>
                <w:szCs w:val="16"/>
              </w:rPr>
              <w:t>z</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on</w:t>
            </w:r>
            <w:r w:rsidRPr="00C00AAB">
              <w:rPr>
                <w:rFonts w:asciiTheme="minorHAnsi" w:hAnsiTheme="minorHAnsi" w:cs="Arial"/>
                <w:b/>
                <w:bCs/>
                <w:spacing w:val="3"/>
                <w:sz w:val="16"/>
                <w:szCs w:val="16"/>
              </w:rPr>
              <w:t>e</w:t>
            </w:r>
            <w:r w:rsidRPr="00C00AAB">
              <w:rPr>
                <w:rFonts w:asciiTheme="minorHAnsi" w:hAnsiTheme="minorHAnsi" w:cs="Arial"/>
                <w:b/>
                <w:bCs/>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716E6F97" w14:textId="77777777" w:rsidR="00D91BE6" w:rsidRPr="00C00AAB" w:rsidRDefault="00D91BE6" w:rsidP="00AA58A5">
            <w:pPr>
              <w:pStyle w:val="TableParagraph"/>
              <w:kinsoku w:val="0"/>
              <w:overflowPunct w:val="0"/>
              <w:spacing w:before="84" w:line="183" w:lineRule="exact"/>
              <w:jc w:val="center"/>
              <w:rPr>
                <w:rFonts w:asciiTheme="minorHAnsi" w:hAnsiTheme="minorHAnsi"/>
              </w:rPr>
            </w:pPr>
            <w:r w:rsidRPr="00C00AAB">
              <w:rPr>
                <w:rFonts w:asciiTheme="minorHAnsi" w:hAnsiTheme="minorHAnsi" w:cs="Arial"/>
                <w:b/>
                <w:bCs/>
                <w:spacing w:val="-1"/>
                <w:sz w:val="16"/>
                <w:szCs w:val="16"/>
              </w:rPr>
              <w:t>D</w:t>
            </w:r>
            <w:r w:rsidRPr="00C00AAB">
              <w:rPr>
                <w:rFonts w:asciiTheme="minorHAnsi" w:hAnsiTheme="minorHAnsi" w:cs="Arial"/>
                <w:b/>
                <w:bCs/>
                <w:spacing w:val="-3"/>
                <w:sz w:val="16"/>
                <w:szCs w:val="16"/>
              </w:rPr>
              <w:t>a</w:t>
            </w:r>
            <w:r w:rsidRPr="00C00AAB">
              <w:rPr>
                <w:rFonts w:asciiTheme="minorHAnsi" w:hAnsiTheme="minorHAnsi" w:cs="Arial"/>
                <w:b/>
                <w:bCs/>
                <w:sz w:val="16"/>
                <w:szCs w:val="16"/>
              </w:rPr>
              <w:t>ti</w:t>
            </w:r>
          </w:p>
        </w:tc>
        <w:tc>
          <w:tcPr>
            <w:tcW w:w="1829" w:type="dxa"/>
            <w:tcBorders>
              <w:top w:val="single" w:sz="4" w:space="0" w:color="000000"/>
              <w:left w:val="single" w:sz="4" w:space="0" w:color="000000"/>
              <w:bottom w:val="single" w:sz="4" w:space="0" w:color="000000"/>
              <w:right w:val="single" w:sz="4" w:space="0" w:color="000000"/>
            </w:tcBorders>
          </w:tcPr>
          <w:p w14:paraId="34BBF389" w14:textId="77777777" w:rsidR="00D91BE6" w:rsidRPr="00C00AAB" w:rsidRDefault="00D91BE6" w:rsidP="00AA58A5">
            <w:pPr>
              <w:pStyle w:val="TableParagraph"/>
              <w:kinsoku w:val="0"/>
              <w:overflowPunct w:val="0"/>
              <w:spacing w:before="84" w:line="183" w:lineRule="exact"/>
              <w:ind w:right="4"/>
              <w:jc w:val="center"/>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tc>
        <w:tc>
          <w:tcPr>
            <w:tcW w:w="903" w:type="dxa"/>
            <w:tcBorders>
              <w:top w:val="single" w:sz="4" w:space="0" w:color="000000"/>
              <w:left w:val="single" w:sz="4" w:space="0" w:color="000000"/>
              <w:bottom w:val="single" w:sz="4" w:space="0" w:color="000000"/>
              <w:right w:val="single" w:sz="4" w:space="0" w:color="000000"/>
            </w:tcBorders>
          </w:tcPr>
          <w:p w14:paraId="297A9607" w14:textId="77777777" w:rsidR="00D91BE6" w:rsidRPr="00C00AAB" w:rsidRDefault="00D91BE6" w:rsidP="00AA58A5">
            <w:pPr>
              <w:rPr>
                <w:rFonts w:asciiTheme="minorHAnsi" w:hAnsiTheme="minorHAnsi"/>
              </w:rPr>
            </w:pPr>
          </w:p>
        </w:tc>
      </w:tr>
      <w:tr w:rsidR="00D91BE6" w:rsidRPr="00C00AAB" w14:paraId="2DDE6104"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9CB8678"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8"/>
                <w:sz w:val="16"/>
                <w:szCs w:val="16"/>
              </w:rPr>
              <w:t>o</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z w:val="16"/>
                <w:szCs w:val="16"/>
              </w:rPr>
              <w:t>i</w:t>
            </w:r>
            <w:r w:rsidRPr="00C00AAB">
              <w:rPr>
                <w:rFonts w:asciiTheme="minorHAnsi" w:hAnsiTheme="minorHAnsi" w:cs="Arial"/>
                <w:spacing w:val="-4"/>
                <w:sz w:val="16"/>
                <w:szCs w:val="16"/>
              </w:rPr>
              <w:t xml:space="preserve"> </w:t>
            </w:r>
            <w:r w:rsidRPr="00C00AAB">
              <w:rPr>
                <w:rFonts w:asciiTheme="minorHAnsi" w:hAnsiTheme="minorHAnsi" w:cs="Arial"/>
                <w:spacing w:val="-8"/>
                <w:sz w:val="16"/>
                <w:szCs w:val="16"/>
              </w:rPr>
              <w:t>a</w:t>
            </w:r>
            <w:r w:rsidRPr="00C00AAB">
              <w:rPr>
                <w:rFonts w:asciiTheme="minorHAnsi" w:hAnsiTheme="minorHAnsi" w:cs="Arial"/>
                <w:spacing w:val="6"/>
                <w:sz w:val="16"/>
                <w:szCs w:val="16"/>
              </w:rPr>
              <w:t>c</w:t>
            </w:r>
            <w:r w:rsidRPr="00C00AAB">
              <w:rPr>
                <w:rFonts w:asciiTheme="minorHAnsi" w:hAnsiTheme="minorHAnsi" w:cs="Arial"/>
                <w:spacing w:val="-2"/>
                <w:sz w:val="16"/>
                <w:szCs w:val="16"/>
              </w:rPr>
              <w:t>q</w:t>
            </w:r>
            <w:r w:rsidRPr="00C00AAB">
              <w:rPr>
                <w:rFonts w:asciiTheme="minorHAnsi" w:hAnsiTheme="minorHAnsi" w:cs="Arial"/>
                <w:spacing w:val="3"/>
                <w:sz w:val="16"/>
                <w:szCs w:val="16"/>
              </w:rPr>
              <w:t>u</w:t>
            </w:r>
            <w:r w:rsidRPr="00C00AAB">
              <w:rPr>
                <w:rFonts w:asciiTheme="minorHAnsi" w:hAnsiTheme="minorHAnsi" w:cs="Arial"/>
                <w:spacing w:val="-2"/>
                <w:sz w:val="16"/>
                <w:szCs w:val="16"/>
              </w:rPr>
              <w:t>i</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 xml:space="preserve">o </w:t>
            </w:r>
            <w:r w:rsidRPr="00C00AAB">
              <w:rPr>
                <w:rFonts w:asciiTheme="minorHAnsi" w:hAnsiTheme="minorHAnsi" w:cs="Arial"/>
                <w:spacing w:val="-2"/>
                <w:sz w:val="16"/>
                <w:szCs w:val="16"/>
              </w:rPr>
              <w:t>ab</w:t>
            </w:r>
            <w:r w:rsidRPr="00C00AAB">
              <w:rPr>
                <w:rFonts w:asciiTheme="minorHAnsi" w:hAnsiTheme="minorHAnsi" w:cs="Arial"/>
                <w:spacing w:val="3"/>
                <w:sz w:val="16"/>
                <w:szCs w:val="16"/>
              </w:rPr>
              <w:t>b</w:t>
            </w:r>
            <w:r w:rsidRPr="00C00AAB">
              <w:rPr>
                <w:rFonts w:asciiTheme="minorHAnsi" w:hAnsiTheme="minorHAnsi" w:cs="Arial"/>
                <w:spacing w:val="-2"/>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2"/>
                <w:sz w:val="16"/>
                <w:szCs w:val="16"/>
              </w:rPr>
              <w:t>u</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p>
        </w:tc>
        <w:tc>
          <w:tcPr>
            <w:tcW w:w="2199" w:type="dxa"/>
            <w:tcBorders>
              <w:top w:val="single" w:sz="4" w:space="0" w:color="000000"/>
              <w:left w:val="single" w:sz="4" w:space="0" w:color="000000"/>
              <w:bottom w:val="single" w:sz="4" w:space="0" w:color="000000"/>
              <w:right w:val="single" w:sz="4" w:space="0" w:color="000000"/>
            </w:tcBorders>
          </w:tcPr>
          <w:p w14:paraId="0FF2B45D"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6CFE168B" w14:textId="77777777" w:rsidR="00D91BE6" w:rsidRPr="00C00AAB" w:rsidRDefault="00D91BE6" w:rsidP="00AA58A5">
            <w:pPr>
              <w:pStyle w:val="TableParagraph"/>
              <w:kinsoku w:val="0"/>
              <w:overflowPunct w:val="0"/>
              <w:spacing w:before="69" w:line="183" w:lineRule="exact"/>
              <w:ind w:left="1026"/>
              <w:rPr>
                <w:rFonts w:asciiTheme="minorHAnsi" w:hAnsiTheme="minorHAnsi" w:cs="Arial"/>
                <w:sz w:val="16"/>
                <w:szCs w:val="16"/>
              </w:rPr>
            </w:pPr>
            <w:r w:rsidRPr="00C00AAB">
              <w:rPr>
                <w:rFonts w:asciiTheme="minorHAnsi" w:hAnsiTheme="minorHAnsi" w:cs="Arial"/>
                <w:sz w:val="16"/>
                <w:szCs w:val="16"/>
              </w:rPr>
              <w:t xml:space="preserve">         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AB3CCA0" w14:textId="77777777" w:rsidR="00D91BE6" w:rsidRPr="00C00AAB" w:rsidRDefault="00D91BE6" w:rsidP="00AA58A5">
            <w:pPr>
              <w:pStyle w:val="TableParagraph"/>
              <w:kinsoku w:val="0"/>
              <w:overflowPunct w:val="0"/>
              <w:spacing w:before="69" w:line="183" w:lineRule="exact"/>
              <w:ind w:left="843" w:right="846"/>
              <w:jc w:val="center"/>
              <w:rPr>
                <w:rFonts w:asciiTheme="minorHAnsi" w:hAnsiTheme="minorHAnsi"/>
              </w:rPr>
            </w:pPr>
            <w:r w:rsidRPr="00C00AAB">
              <w:rPr>
                <w:rFonts w:asciiTheme="minorHAnsi" w:hAnsiTheme="minorHAnsi" w:cs="Arial"/>
                <w:b/>
                <w:bCs/>
                <w:sz w:val="16"/>
                <w:szCs w:val="16"/>
              </w:rPr>
              <w:t>a</w:t>
            </w:r>
          </w:p>
        </w:tc>
        <w:tc>
          <w:tcPr>
            <w:tcW w:w="903" w:type="dxa"/>
            <w:tcBorders>
              <w:top w:val="single" w:sz="4" w:space="0" w:color="000000"/>
              <w:left w:val="single" w:sz="4" w:space="0" w:color="000000"/>
              <w:bottom w:val="single" w:sz="4" w:space="0" w:color="000000"/>
              <w:right w:val="single" w:sz="4" w:space="0" w:color="000000"/>
            </w:tcBorders>
          </w:tcPr>
          <w:p w14:paraId="0EBE1954" w14:textId="77777777" w:rsidR="00D91BE6" w:rsidRPr="00C00AAB" w:rsidRDefault="00D91BE6" w:rsidP="00AA58A5">
            <w:pPr>
              <w:rPr>
                <w:rFonts w:asciiTheme="minorHAnsi" w:hAnsiTheme="minorHAnsi"/>
              </w:rPr>
            </w:pPr>
          </w:p>
        </w:tc>
      </w:tr>
      <w:tr w:rsidR="00D91BE6" w:rsidRPr="00C00AAB" w14:paraId="7F257430"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473CA474"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t</w:t>
            </w:r>
            <w:r w:rsidRPr="00C00AAB">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7C7DD359"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2"/>
                <w:sz w:val="16"/>
                <w:szCs w:val="16"/>
              </w:rPr>
              <w:t>q</w:t>
            </w:r>
            <w:r w:rsidRPr="00C00AAB">
              <w:rPr>
                <w:rFonts w:asciiTheme="minorHAnsi" w:hAnsiTheme="minorHAnsi" w:cs="Arial"/>
                <w:spacing w:val="-1"/>
                <w:sz w:val="16"/>
                <w:szCs w:val="16"/>
              </w:rPr>
              <w:t>.</w:t>
            </w:r>
            <w:r w:rsidRPr="00C00AAB">
              <w:rPr>
                <w:rFonts w:asciiTheme="minorHAnsi" w:hAnsiTheme="minorHAnsi" w:cs="Arial"/>
                <w:spacing w:val="3"/>
                <w:sz w:val="16"/>
                <w:szCs w:val="16"/>
              </w:rPr>
              <w:t>l</w:t>
            </w:r>
            <w:r w:rsidRPr="00C00AAB">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0221FC0A" w14:textId="77777777" w:rsidR="00D91BE6" w:rsidRPr="00C00AAB" w:rsidRDefault="00D91BE6" w:rsidP="00AA58A5">
            <w:pPr>
              <w:pStyle w:val="TableParagraph"/>
              <w:kinsoku w:val="0"/>
              <w:overflowPunct w:val="0"/>
              <w:spacing w:before="69"/>
              <w:ind w:right="65"/>
              <w:jc w:val="right"/>
              <w:rPr>
                <w:rFonts w:asciiTheme="minorHAnsi" w:hAnsiTheme="minorHAnsi" w:cs="Arial"/>
                <w:sz w:val="16"/>
                <w:szCs w:val="16"/>
              </w:rPr>
            </w:pPr>
            <w:r w:rsidRPr="00C00AAB">
              <w:rPr>
                <w:rFonts w:asciiTheme="minorHAnsi" w:hAnsiTheme="minorHAnsi" w:cs="Arial"/>
                <w:sz w:val="16"/>
                <w:szCs w:val="16"/>
              </w:rPr>
              <w:t>80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CCEC51A" w14:textId="77777777" w:rsidR="00D91BE6" w:rsidRPr="00C00AAB" w:rsidRDefault="00D91BE6" w:rsidP="00AA58A5">
            <w:pPr>
              <w:pStyle w:val="TableParagraph"/>
              <w:kinsoku w:val="0"/>
              <w:overflowPunct w:val="0"/>
              <w:spacing w:before="69"/>
              <w:ind w:left="838" w:right="842"/>
              <w:jc w:val="center"/>
              <w:rPr>
                <w:rFonts w:asciiTheme="minorHAnsi" w:hAnsiTheme="minorHAnsi"/>
              </w:rPr>
            </w:pPr>
            <w:r w:rsidRPr="00C00AAB">
              <w:rPr>
                <w:rFonts w:asciiTheme="minorHAnsi" w:hAnsiTheme="minorHAnsi" w:cs="Arial"/>
                <w:b/>
                <w:bCs/>
                <w:sz w:val="16"/>
                <w:szCs w:val="16"/>
              </w:rPr>
              <w:t>b</w:t>
            </w:r>
          </w:p>
        </w:tc>
        <w:tc>
          <w:tcPr>
            <w:tcW w:w="903" w:type="dxa"/>
            <w:tcBorders>
              <w:top w:val="single" w:sz="4" w:space="0" w:color="000000"/>
              <w:left w:val="single" w:sz="4" w:space="0" w:color="000000"/>
              <w:bottom w:val="single" w:sz="4" w:space="0" w:color="000000"/>
              <w:right w:val="single" w:sz="4" w:space="0" w:color="000000"/>
            </w:tcBorders>
          </w:tcPr>
          <w:p w14:paraId="536C5C80" w14:textId="77777777" w:rsidR="00D91BE6" w:rsidRPr="00C00AAB" w:rsidRDefault="00D91BE6" w:rsidP="00AA58A5">
            <w:pPr>
              <w:rPr>
                <w:rFonts w:asciiTheme="minorHAnsi" w:hAnsiTheme="minorHAnsi"/>
              </w:rPr>
            </w:pPr>
          </w:p>
        </w:tc>
      </w:tr>
      <w:tr w:rsidR="00D91BE6" w:rsidRPr="00C00AAB" w14:paraId="30986837"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5AE73F89"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e</w:t>
            </w:r>
            <w:r w:rsidRPr="00C00AAB">
              <w:rPr>
                <w:rFonts w:asciiTheme="minorHAnsi" w:hAnsiTheme="minorHAnsi" w:cs="Arial"/>
                <w:sz w:val="16"/>
                <w:szCs w:val="16"/>
              </w:rPr>
              <w:t>r</w:t>
            </w:r>
            <w:r w:rsidRPr="00C00AAB">
              <w:rPr>
                <w:rFonts w:asciiTheme="minorHAnsi" w:hAnsiTheme="minorHAnsi" w:cs="Arial"/>
                <w:spacing w:val="7"/>
                <w:sz w:val="16"/>
                <w:szCs w:val="16"/>
              </w:rPr>
              <w:t>c</w:t>
            </w:r>
            <w:r w:rsidRPr="00C00AAB">
              <w:rPr>
                <w:rFonts w:asciiTheme="minorHAnsi" w:hAnsiTheme="minorHAnsi" w:cs="Arial"/>
                <w:spacing w:val="-8"/>
                <w:sz w:val="16"/>
                <w:szCs w:val="16"/>
              </w:rPr>
              <w:t>o</w:t>
            </w:r>
            <w:r w:rsidRPr="00C00AAB">
              <w:rPr>
                <w:rFonts w:asciiTheme="minorHAnsi" w:hAnsiTheme="minorHAnsi" w:cs="Arial"/>
                <w:spacing w:val="4"/>
                <w:sz w:val="16"/>
                <w:szCs w:val="16"/>
              </w:rPr>
              <w:t>rr</w:t>
            </w:r>
            <w:r w:rsidRPr="00C00AAB">
              <w:rPr>
                <w:rFonts w:asciiTheme="minorHAnsi" w:hAnsiTheme="minorHAnsi" w:cs="Arial"/>
                <w:spacing w:val="-2"/>
                <w:sz w:val="16"/>
                <w:szCs w:val="16"/>
              </w:rPr>
              <w:t>en</w:t>
            </w:r>
            <w:r w:rsidRPr="00C00AAB">
              <w:rPr>
                <w:rFonts w:asciiTheme="minorHAnsi" w:hAnsiTheme="minorHAnsi" w:cs="Arial"/>
                <w:spacing w:val="2"/>
                <w:sz w:val="16"/>
                <w:szCs w:val="16"/>
              </w:rPr>
              <w:t>z</w:t>
            </w:r>
            <w:r w:rsidRPr="00C00AAB">
              <w:rPr>
                <w:rFonts w:asciiTheme="minorHAnsi" w:hAnsiTheme="minorHAnsi" w:cs="Arial"/>
                <w:sz w:val="16"/>
                <w:szCs w:val="16"/>
              </w:rPr>
              <w:t>a</w:t>
            </w:r>
            <w:r w:rsidRPr="00C00AAB">
              <w:rPr>
                <w:rFonts w:asciiTheme="minorHAnsi" w:hAnsiTheme="minorHAnsi" w:cs="Arial"/>
                <w:spacing w:val="33"/>
                <w:sz w:val="16"/>
                <w:szCs w:val="16"/>
              </w:rPr>
              <w:t xml:space="preserve"> </w:t>
            </w:r>
            <w:r w:rsidRPr="00C00AAB">
              <w:rPr>
                <w:rFonts w:asciiTheme="minorHAnsi" w:hAnsiTheme="minorHAnsi" w:cs="Arial"/>
                <w:spacing w:val="2"/>
                <w:sz w:val="16"/>
                <w:szCs w:val="16"/>
              </w:rPr>
              <w:t>m</w:t>
            </w:r>
            <w:r w:rsidRPr="00C00AAB">
              <w:rPr>
                <w:rFonts w:asciiTheme="minorHAnsi" w:hAnsiTheme="minorHAnsi" w:cs="Arial"/>
                <w:spacing w:val="-2"/>
                <w:sz w:val="16"/>
                <w:szCs w:val="16"/>
              </w:rPr>
              <w:t>e</w:t>
            </w:r>
            <w:r w:rsidRPr="00C00AAB">
              <w:rPr>
                <w:rFonts w:asciiTheme="minorHAnsi" w:hAnsiTheme="minorHAnsi" w:cs="Arial"/>
                <w:spacing w:val="3"/>
                <w:sz w:val="16"/>
                <w:szCs w:val="16"/>
              </w:rPr>
              <w:t>di</w:t>
            </w:r>
            <w:r w:rsidRPr="00C00AAB">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747D4C66"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1"/>
                <w:sz w:val="16"/>
                <w:szCs w:val="16"/>
              </w:rPr>
              <w:t>Km</w:t>
            </w:r>
          </w:p>
        </w:tc>
        <w:tc>
          <w:tcPr>
            <w:tcW w:w="1633" w:type="dxa"/>
            <w:tcBorders>
              <w:top w:val="single" w:sz="4" w:space="0" w:color="000000"/>
              <w:left w:val="single" w:sz="4" w:space="0" w:color="000000"/>
              <w:bottom w:val="single" w:sz="4" w:space="0" w:color="000000"/>
              <w:right w:val="single" w:sz="4" w:space="0" w:color="000000"/>
            </w:tcBorders>
          </w:tcPr>
          <w:p w14:paraId="05E8D8E6" w14:textId="77777777" w:rsidR="00D91BE6" w:rsidRPr="00C00AAB" w:rsidRDefault="00D91BE6" w:rsidP="00AA58A5">
            <w:pPr>
              <w:pStyle w:val="TableParagraph"/>
              <w:kinsoku w:val="0"/>
              <w:overflowPunct w:val="0"/>
              <w:spacing w:before="65"/>
              <w:ind w:left="1069"/>
              <w:rPr>
                <w:rFonts w:asciiTheme="minorHAnsi" w:hAnsiTheme="minorHAnsi" w:cs="Arial"/>
                <w:sz w:val="16"/>
                <w:szCs w:val="16"/>
              </w:rPr>
            </w:pPr>
            <w:r w:rsidRPr="00C00AAB">
              <w:rPr>
                <w:rFonts w:asciiTheme="minorHAnsi" w:hAnsiTheme="minorHAnsi" w:cs="Arial"/>
                <w:spacing w:val="-2"/>
                <w:sz w:val="16"/>
                <w:szCs w:val="16"/>
              </w:rPr>
              <w:t>15</w:t>
            </w:r>
            <w:r w:rsidRPr="00C00AAB">
              <w:rPr>
                <w:rFonts w:asciiTheme="minorHAnsi" w:hAnsiTheme="minorHAnsi" w:cs="Arial"/>
                <w:spacing w:val="3"/>
                <w:sz w:val="16"/>
                <w:szCs w:val="16"/>
              </w:rPr>
              <w:t>.</w:t>
            </w:r>
            <w:r w:rsidRPr="00C00AAB">
              <w:rPr>
                <w:rFonts w:asciiTheme="minorHAnsi" w:hAnsiTheme="minorHAnsi" w:cs="Arial"/>
                <w:spacing w:val="-2"/>
                <w:sz w:val="16"/>
                <w:szCs w:val="16"/>
              </w:rPr>
              <w:t>0</w:t>
            </w:r>
            <w:r w:rsidRPr="00C00AAB">
              <w:rPr>
                <w:rFonts w:asciiTheme="minorHAnsi" w:hAnsiTheme="minorHAnsi" w:cs="Arial"/>
                <w:spacing w:val="3"/>
                <w:sz w:val="16"/>
                <w:szCs w:val="16"/>
              </w:rPr>
              <w:t>0</w:t>
            </w:r>
            <w:r w:rsidRPr="00C00AAB">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50D59C23" w14:textId="77777777" w:rsidR="00D91BE6" w:rsidRPr="00C00AAB" w:rsidRDefault="00D91BE6" w:rsidP="00AA58A5">
            <w:pPr>
              <w:pStyle w:val="TableParagraph"/>
              <w:kinsoku w:val="0"/>
              <w:overflowPunct w:val="0"/>
              <w:spacing w:before="65"/>
              <w:ind w:left="843" w:right="846"/>
              <w:jc w:val="center"/>
              <w:rPr>
                <w:rFonts w:asciiTheme="minorHAnsi" w:hAnsiTheme="minorHAnsi"/>
              </w:rPr>
            </w:pPr>
            <w:r w:rsidRPr="00C00AAB">
              <w:rPr>
                <w:rFonts w:asciiTheme="minorHAnsi" w:hAnsiTheme="minorHAnsi" w:cs="Arial"/>
                <w:b/>
                <w:bCs/>
                <w:sz w:val="16"/>
                <w:szCs w:val="16"/>
              </w:rPr>
              <w:t>c</w:t>
            </w:r>
          </w:p>
        </w:tc>
        <w:tc>
          <w:tcPr>
            <w:tcW w:w="903" w:type="dxa"/>
            <w:tcBorders>
              <w:top w:val="single" w:sz="4" w:space="0" w:color="000000"/>
              <w:left w:val="single" w:sz="4" w:space="0" w:color="000000"/>
              <w:bottom w:val="single" w:sz="4" w:space="0" w:color="000000"/>
              <w:right w:val="single" w:sz="4" w:space="0" w:color="000000"/>
            </w:tcBorders>
          </w:tcPr>
          <w:p w14:paraId="2DD3C77A" w14:textId="77777777" w:rsidR="00D91BE6" w:rsidRPr="00C00AAB" w:rsidRDefault="00D91BE6" w:rsidP="00AA58A5">
            <w:pPr>
              <w:rPr>
                <w:rFonts w:asciiTheme="minorHAnsi" w:hAnsiTheme="minorHAnsi"/>
              </w:rPr>
            </w:pPr>
          </w:p>
        </w:tc>
      </w:tr>
      <w:tr w:rsidR="00D91BE6" w:rsidRPr="00C00AAB" w14:paraId="6A5A770E"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1E2D81A"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3"/>
                <w:sz w:val="16"/>
                <w:szCs w:val="16"/>
              </w:rPr>
              <w:t xml:space="preserve"> </w:t>
            </w:r>
            <w:r w:rsidRPr="00C00AAB">
              <w:rPr>
                <w:rFonts w:asciiTheme="minorHAnsi" w:hAnsiTheme="minorHAnsi" w:cs="Arial"/>
                <w:spacing w:val="6"/>
                <w:sz w:val="16"/>
                <w:szCs w:val="16"/>
              </w:rPr>
              <w:t>c</w:t>
            </w:r>
            <w:r w:rsidRPr="00C00AAB">
              <w:rPr>
                <w:rFonts w:asciiTheme="minorHAnsi" w:hAnsiTheme="minorHAnsi" w:cs="Arial"/>
                <w:spacing w:val="-2"/>
                <w:sz w:val="16"/>
                <w:szCs w:val="16"/>
              </w:rPr>
              <w:t>a</w:t>
            </w:r>
            <w:r w:rsidRPr="00C00AAB">
              <w:rPr>
                <w:rFonts w:asciiTheme="minorHAnsi" w:hAnsiTheme="minorHAnsi" w:cs="Arial"/>
                <w:sz w:val="16"/>
                <w:szCs w:val="16"/>
              </w:rPr>
              <w:t>r</w:t>
            </w:r>
            <w:r w:rsidRPr="00C00AAB">
              <w:rPr>
                <w:rFonts w:asciiTheme="minorHAnsi" w:hAnsiTheme="minorHAnsi" w:cs="Arial"/>
                <w:spacing w:val="3"/>
                <w:sz w:val="16"/>
                <w:szCs w:val="16"/>
              </w:rPr>
              <w:t>b</w:t>
            </w:r>
            <w:r w:rsidRPr="00C00AAB">
              <w:rPr>
                <w:rFonts w:asciiTheme="minorHAnsi" w:hAnsiTheme="minorHAnsi" w:cs="Arial"/>
                <w:spacing w:val="-2"/>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an</w:t>
            </w:r>
            <w:r w:rsidRPr="00C00AAB">
              <w:rPr>
                <w:rFonts w:asciiTheme="minorHAnsi" w:hAnsiTheme="minorHAnsi" w:cs="Arial"/>
                <w:spacing w:val="3"/>
                <w:sz w:val="16"/>
                <w:szCs w:val="16"/>
              </w:rPr>
              <w:t>t</w:t>
            </w:r>
            <w:r w:rsidRPr="00C00AAB">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56893A48"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l</w:t>
            </w:r>
            <w:r w:rsidRPr="00C00AAB">
              <w:rPr>
                <w:rFonts w:asciiTheme="minorHAnsi" w:hAnsiTheme="minorHAnsi" w:cs="Arial"/>
                <w:spacing w:val="-1"/>
                <w:sz w:val="16"/>
                <w:szCs w:val="16"/>
              </w:rPr>
              <w:t>t</w:t>
            </w:r>
            <w:r w:rsidRPr="00C00AAB">
              <w:rPr>
                <w:rFonts w:asciiTheme="minorHAnsi" w:hAnsiTheme="minorHAnsi" w:cs="Arial"/>
                <w:spacing w:val="3"/>
                <w:sz w:val="16"/>
                <w:szCs w:val="16"/>
              </w:rPr>
              <w:t>/</w:t>
            </w:r>
            <w:r w:rsidRPr="00C00AAB">
              <w:rPr>
                <w:rFonts w:asciiTheme="minorHAnsi" w:hAnsiTheme="minorHAnsi" w:cs="Arial"/>
                <w:spacing w:val="-3"/>
                <w:sz w:val="16"/>
                <w:szCs w:val="16"/>
              </w:rPr>
              <w:t>k</w:t>
            </w:r>
            <w:r w:rsidRPr="00C00AAB">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698DB804" w14:textId="77777777" w:rsidR="00D91BE6" w:rsidRPr="00C00AAB" w:rsidRDefault="00D91BE6" w:rsidP="00AA58A5">
            <w:pPr>
              <w:pStyle w:val="TableParagraph"/>
              <w:kinsoku w:val="0"/>
              <w:overflowPunct w:val="0"/>
              <w:spacing w:before="69" w:line="183" w:lineRule="exact"/>
              <w:ind w:right="64"/>
              <w:jc w:val="right"/>
              <w:rPr>
                <w:rFonts w:asciiTheme="minorHAnsi" w:hAnsiTheme="minorHAnsi" w:cs="Arial"/>
                <w:sz w:val="16"/>
                <w:szCs w:val="16"/>
              </w:rPr>
            </w:pPr>
            <w:r w:rsidRPr="00C00AAB">
              <w:rPr>
                <w:rFonts w:asciiTheme="minorHAnsi" w:hAnsiTheme="minorHAnsi" w:cs="Arial"/>
                <w:spacing w:val="-2"/>
                <w:w w:val="95"/>
                <w:sz w:val="16"/>
                <w:szCs w:val="16"/>
              </w:rPr>
              <w:t>0</w:t>
            </w:r>
            <w:r w:rsidRPr="00C00AAB">
              <w:rPr>
                <w:rFonts w:asciiTheme="minorHAnsi" w:hAnsiTheme="minorHAnsi" w:cs="Arial"/>
                <w:spacing w:val="-1"/>
                <w:w w:val="95"/>
                <w:sz w:val="16"/>
                <w:szCs w:val="16"/>
              </w:rPr>
              <w:t>,</w:t>
            </w:r>
            <w:r w:rsidRPr="00C00AAB">
              <w:rPr>
                <w:rFonts w:asciiTheme="minorHAnsi" w:hAnsiTheme="minorHAnsi" w:cs="Arial"/>
                <w:spacing w:val="2"/>
                <w:w w:val="95"/>
                <w:sz w:val="16"/>
                <w:szCs w:val="16"/>
              </w:rPr>
              <w:t>4</w:t>
            </w:r>
            <w:r w:rsidRPr="00C00AAB">
              <w:rPr>
                <w:rFonts w:asciiTheme="minorHAnsi" w:hAnsiTheme="minorHAnsi" w:cs="Arial"/>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7CD965D0" w14:textId="77777777" w:rsidR="00D91BE6" w:rsidRPr="00C00AAB" w:rsidRDefault="00D91BE6" w:rsidP="00AA58A5">
            <w:pPr>
              <w:pStyle w:val="TableParagraph"/>
              <w:kinsoku w:val="0"/>
              <w:overflowPunct w:val="0"/>
              <w:spacing w:before="69" w:line="183" w:lineRule="exact"/>
              <w:ind w:left="838" w:right="842"/>
              <w:jc w:val="center"/>
              <w:rPr>
                <w:rFonts w:asciiTheme="minorHAnsi" w:hAnsiTheme="minorHAnsi"/>
              </w:rPr>
            </w:pPr>
            <w:r w:rsidRPr="00C00AAB">
              <w:rPr>
                <w:rFonts w:asciiTheme="minorHAnsi" w:hAnsiTheme="minorHAnsi" w:cs="Arial"/>
                <w:b/>
                <w:bCs/>
                <w:sz w:val="16"/>
                <w:szCs w:val="16"/>
              </w:rPr>
              <w:t>d</w:t>
            </w:r>
          </w:p>
        </w:tc>
        <w:tc>
          <w:tcPr>
            <w:tcW w:w="903" w:type="dxa"/>
            <w:tcBorders>
              <w:top w:val="single" w:sz="4" w:space="0" w:color="000000"/>
              <w:left w:val="single" w:sz="4" w:space="0" w:color="000000"/>
              <w:bottom w:val="single" w:sz="4" w:space="0" w:color="000000"/>
              <w:right w:val="single" w:sz="4" w:space="0" w:color="000000"/>
            </w:tcBorders>
          </w:tcPr>
          <w:p w14:paraId="3B23E023" w14:textId="77777777" w:rsidR="00D91BE6" w:rsidRPr="00C00AAB" w:rsidRDefault="00D91BE6" w:rsidP="00AA58A5">
            <w:pPr>
              <w:rPr>
                <w:rFonts w:asciiTheme="minorHAnsi" w:hAnsiTheme="minorHAnsi"/>
              </w:rPr>
            </w:pPr>
          </w:p>
        </w:tc>
      </w:tr>
      <w:tr w:rsidR="00D91BE6" w:rsidRPr="00C00AAB" w14:paraId="3CC32B2D"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B9633D9"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3"/>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9"/>
                <w:sz w:val="16"/>
                <w:szCs w:val="16"/>
              </w:rPr>
              <w:t xml:space="preserve"> </w:t>
            </w:r>
            <w:r w:rsidRPr="00C00AAB">
              <w:rPr>
                <w:rFonts w:asciiTheme="minorHAnsi" w:hAnsiTheme="minorHAnsi" w:cs="Arial"/>
                <w:spacing w:val="-3"/>
                <w:sz w:val="16"/>
                <w:szCs w:val="16"/>
              </w:rPr>
              <w:t>o</w:t>
            </w:r>
            <w:r w:rsidRPr="00C00AAB">
              <w:rPr>
                <w:rFonts w:asciiTheme="minorHAnsi" w:hAnsiTheme="minorHAnsi" w:cs="Arial"/>
                <w:spacing w:val="3"/>
                <w:sz w:val="16"/>
                <w:szCs w:val="16"/>
              </w:rPr>
              <w:t>li</w:t>
            </w:r>
            <w:r w:rsidRPr="00C00AAB">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3C4FC48E"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4"/>
                <w:sz w:val="16"/>
                <w:szCs w:val="16"/>
              </w:rPr>
              <w:t>k</w:t>
            </w:r>
            <w:r w:rsidRPr="00C00AAB">
              <w:rPr>
                <w:rFonts w:asciiTheme="minorHAnsi" w:hAnsiTheme="minorHAnsi" w:cs="Arial"/>
                <w:spacing w:val="-3"/>
                <w:sz w:val="16"/>
                <w:szCs w:val="16"/>
              </w:rPr>
              <w:t>g</w:t>
            </w:r>
            <w:r w:rsidRPr="00C00AAB">
              <w:rPr>
                <w:rFonts w:asciiTheme="minorHAnsi" w:hAnsiTheme="minorHAnsi" w:cs="Arial"/>
                <w:spacing w:val="3"/>
                <w:sz w:val="16"/>
                <w:szCs w:val="16"/>
              </w:rPr>
              <w:t>.</w:t>
            </w:r>
            <w:r w:rsidRPr="00C00AAB">
              <w:rPr>
                <w:rFonts w:asciiTheme="minorHAnsi" w:hAnsiTheme="minorHAnsi" w:cs="Arial"/>
                <w:spacing w:val="-1"/>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5B344251" w14:textId="77777777" w:rsidR="00D91BE6" w:rsidRPr="00C00AAB" w:rsidRDefault="00D91BE6" w:rsidP="00AA58A5">
            <w:pPr>
              <w:pStyle w:val="TableParagraph"/>
              <w:kinsoku w:val="0"/>
              <w:overflowPunct w:val="0"/>
              <w:spacing w:before="69" w:line="183" w:lineRule="exact"/>
              <w:ind w:right="65"/>
              <w:jc w:val="right"/>
              <w:rPr>
                <w:rFonts w:asciiTheme="minorHAnsi" w:hAnsiTheme="minorHAnsi" w:cs="Arial"/>
                <w:sz w:val="16"/>
                <w:szCs w:val="16"/>
              </w:rPr>
            </w:pPr>
            <w:r w:rsidRPr="00C00AAB">
              <w:rPr>
                <w:rFonts w:asciiTheme="minorHAnsi" w:hAnsiTheme="minorHAnsi" w:cs="Arial"/>
                <w:spacing w:val="-2"/>
                <w:w w:val="95"/>
                <w:sz w:val="16"/>
                <w:szCs w:val="16"/>
              </w:rPr>
              <w:t>0</w:t>
            </w:r>
            <w:r w:rsidRPr="00C00AAB">
              <w:rPr>
                <w:rFonts w:asciiTheme="minorHAnsi" w:hAnsiTheme="minorHAnsi" w:cs="Arial"/>
                <w:spacing w:val="-1"/>
                <w:w w:val="95"/>
                <w:sz w:val="16"/>
                <w:szCs w:val="16"/>
              </w:rPr>
              <w:t>,</w:t>
            </w:r>
            <w:r w:rsidRPr="00C00AAB">
              <w:rPr>
                <w:rFonts w:asciiTheme="minorHAnsi" w:hAnsiTheme="minorHAnsi" w:cs="Arial"/>
                <w:spacing w:val="2"/>
                <w:w w:val="95"/>
                <w:sz w:val="16"/>
                <w:szCs w:val="16"/>
              </w:rPr>
              <w:t>0</w:t>
            </w:r>
            <w:r w:rsidRPr="00C00AAB">
              <w:rPr>
                <w:rFonts w:asciiTheme="minorHAnsi" w:hAnsiTheme="minorHAnsi" w:cs="Arial"/>
                <w:spacing w:val="-2"/>
                <w:w w:val="95"/>
                <w:sz w:val="16"/>
                <w:szCs w:val="16"/>
              </w:rPr>
              <w:t>0</w:t>
            </w:r>
            <w:r w:rsidRPr="00C00AAB">
              <w:rPr>
                <w:rFonts w:asciiTheme="minorHAnsi" w:hAnsiTheme="minorHAnsi" w:cs="Arial"/>
                <w:w w:val="95"/>
                <w:sz w:val="16"/>
                <w:szCs w:val="16"/>
              </w:rPr>
              <w:t>2</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7EE1093E" w14:textId="77777777" w:rsidR="00D91BE6" w:rsidRPr="00C00AAB" w:rsidRDefault="00D91BE6" w:rsidP="00AA58A5">
            <w:pPr>
              <w:pStyle w:val="TableParagraph"/>
              <w:kinsoku w:val="0"/>
              <w:overflowPunct w:val="0"/>
              <w:spacing w:before="69" w:line="183" w:lineRule="exact"/>
              <w:ind w:left="843" w:right="846"/>
              <w:jc w:val="center"/>
              <w:rPr>
                <w:rFonts w:asciiTheme="minorHAnsi" w:hAnsiTheme="minorHAnsi"/>
              </w:rPr>
            </w:pPr>
            <w:r w:rsidRPr="00C00AAB">
              <w:rPr>
                <w:rFonts w:asciiTheme="minorHAnsi" w:hAnsiTheme="minorHAnsi" w:cs="Arial"/>
                <w:b/>
                <w:bCs/>
                <w:sz w:val="16"/>
                <w:szCs w:val="16"/>
              </w:rPr>
              <w:t>e</w:t>
            </w:r>
          </w:p>
        </w:tc>
        <w:tc>
          <w:tcPr>
            <w:tcW w:w="903" w:type="dxa"/>
            <w:tcBorders>
              <w:top w:val="single" w:sz="4" w:space="0" w:color="000000"/>
              <w:left w:val="single" w:sz="4" w:space="0" w:color="000000"/>
              <w:bottom w:val="single" w:sz="4" w:space="0" w:color="000000"/>
              <w:right w:val="single" w:sz="4" w:space="0" w:color="000000"/>
            </w:tcBorders>
          </w:tcPr>
          <w:p w14:paraId="1A2C9E57" w14:textId="77777777" w:rsidR="00D91BE6" w:rsidRPr="00C00AAB" w:rsidRDefault="00D91BE6" w:rsidP="00AA58A5">
            <w:pPr>
              <w:rPr>
                <w:rFonts w:asciiTheme="minorHAnsi" w:hAnsiTheme="minorHAnsi"/>
              </w:rPr>
            </w:pPr>
          </w:p>
        </w:tc>
      </w:tr>
      <w:tr w:rsidR="00D91BE6" w:rsidRPr="00C00AAB" w14:paraId="0A0C9622"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65C2056"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w:t>
            </w:r>
            <w:r>
              <w:rPr>
                <w:rFonts w:asciiTheme="minorHAnsi" w:hAnsiTheme="minorHAnsi" w:cs="Arial"/>
                <w:spacing w:val="-3"/>
                <w:sz w:val="16"/>
                <w:szCs w:val="16"/>
              </w:rPr>
              <w:t>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6"/>
                <w:sz w:val="16"/>
                <w:szCs w:val="16"/>
              </w:rPr>
              <w:t xml:space="preserve"> </w:t>
            </w:r>
            <w:r w:rsidRPr="00C00AAB">
              <w:rPr>
                <w:rFonts w:asciiTheme="minorHAnsi" w:hAnsiTheme="minorHAnsi" w:cs="Arial"/>
                <w:spacing w:val="3"/>
                <w:sz w:val="16"/>
                <w:szCs w:val="16"/>
              </w:rPr>
              <w:t>g</w:t>
            </w:r>
            <w:r w:rsidRPr="00C00AAB">
              <w:rPr>
                <w:rFonts w:asciiTheme="minorHAnsi" w:hAnsiTheme="minorHAnsi" w:cs="Arial"/>
                <w:spacing w:val="-2"/>
                <w:sz w:val="16"/>
                <w:szCs w:val="16"/>
              </w:rPr>
              <w:t>o</w:t>
            </w:r>
            <w:r w:rsidRPr="00C00AAB">
              <w:rPr>
                <w:rFonts w:asciiTheme="minorHAnsi" w:hAnsiTheme="minorHAnsi" w:cs="Arial"/>
                <w:spacing w:val="2"/>
                <w:sz w:val="16"/>
                <w:szCs w:val="16"/>
              </w:rPr>
              <w:t>mm</w:t>
            </w:r>
            <w:r w:rsidRPr="00C00AAB">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3751458E"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sidRPr="00C00AAB">
              <w:rPr>
                <w:rFonts w:asciiTheme="minorHAnsi" w:hAnsiTheme="minorHAnsi" w:cs="Arial"/>
                <w:spacing w:val="-2"/>
                <w:sz w:val="16"/>
                <w:szCs w:val="16"/>
              </w:rPr>
              <w:t>n</w:t>
            </w:r>
            <w:r w:rsidRPr="00C00AAB">
              <w:rPr>
                <w:rFonts w:asciiTheme="minorHAnsi" w:hAnsiTheme="minorHAnsi" w:cs="Arial"/>
                <w:spacing w:val="-1"/>
                <w:sz w:val="16"/>
                <w:szCs w:val="16"/>
              </w:rPr>
              <w:t>°</w:t>
            </w:r>
            <w:r w:rsidRPr="00C00AAB">
              <w:rPr>
                <w:rFonts w:asciiTheme="minorHAnsi" w:hAnsiTheme="minorHAnsi" w:cs="Arial"/>
                <w:spacing w:val="3"/>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43E628E9" w14:textId="77777777" w:rsidR="00D91BE6" w:rsidRPr="00C00AAB" w:rsidRDefault="00D91BE6" w:rsidP="00AA58A5">
            <w:pPr>
              <w:pStyle w:val="TableParagraph"/>
              <w:kinsoku w:val="0"/>
              <w:overflowPunct w:val="0"/>
              <w:spacing w:before="70" w:line="183" w:lineRule="exact"/>
              <w:ind w:left="1069"/>
              <w:rPr>
                <w:rFonts w:asciiTheme="minorHAnsi" w:hAnsiTheme="minorHAnsi" w:cs="Arial"/>
                <w:sz w:val="16"/>
                <w:szCs w:val="16"/>
              </w:rPr>
            </w:pPr>
            <w:r w:rsidRPr="00C00AAB">
              <w:rPr>
                <w:rFonts w:asciiTheme="minorHAnsi" w:hAnsiTheme="minorHAnsi" w:cs="Arial"/>
                <w:spacing w:val="-2"/>
                <w:sz w:val="16"/>
                <w:szCs w:val="16"/>
              </w:rPr>
              <w:t>20</w:t>
            </w:r>
            <w:r w:rsidRPr="00C00AAB">
              <w:rPr>
                <w:rFonts w:asciiTheme="minorHAnsi" w:hAnsiTheme="minorHAnsi" w:cs="Arial"/>
                <w:spacing w:val="3"/>
                <w:sz w:val="16"/>
                <w:szCs w:val="16"/>
              </w:rPr>
              <w:t>.</w:t>
            </w:r>
            <w:r w:rsidRPr="00C00AAB">
              <w:rPr>
                <w:rFonts w:asciiTheme="minorHAnsi" w:hAnsiTheme="minorHAnsi" w:cs="Arial"/>
                <w:spacing w:val="-2"/>
                <w:sz w:val="16"/>
                <w:szCs w:val="16"/>
              </w:rPr>
              <w:t>0</w:t>
            </w:r>
            <w:r w:rsidRPr="00C00AAB">
              <w:rPr>
                <w:rFonts w:asciiTheme="minorHAnsi" w:hAnsiTheme="minorHAnsi" w:cs="Arial"/>
                <w:spacing w:val="3"/>
                <w:sz w:val="16"/>
                <w:szCs w:val="16"/>
              </w:rPr>
              <w:t>0</w:t>
            </w:r>
            <w:r w:rsidRPr="00C00AAB">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FBC41B1" w14:textId="77777777" w:rsidR="00D91BE6" w:rsidRPr="00C00AAB" w:rsidRDefault="00D91BE6" w:rsidP="00AA58A5">
            <w:pPr>
              <w:pStyle w:val="TableParagraph"/>
              <w:kinsoku w:val="0"/>
              <w:overflowPunct w:val="0"/>
              <w:spacing w:before="70" w:line="183" w:lineRule="exact"/>
              <w:jc w:val="center"/>
              <w:rPr>
                <w:rFonts w:asciiTheme="minorHAnsi" w:hAnsiTheme="minorHAnsi"/>
              </w:rPr>
            </w:pPr>
            <w:r w:rsidRPr="00C00AAB">
              <w:rPr>
                <w:rFonts w:asciiTheme="minorHAnsi" w:hAnsiTheme="minorHAnsi" w:cs="Arial"/>
                <w:b/>
                <w:bCs/>
                <w:sz w:val="16"/>
                <w:szCs w:val="16"/>
              </w:rPr>
              <w:t>f</w:t>
            </w:r>
          </w:p>
        </w:tc>
        <w:tc>
          <w:tcPr>
            <w:tcW w:w="903" w:type="dxa"/>
            <w:tcBorders>
              <w:top w:val="single" w:sz="4" w:space="0" w:color="000000"/>
              <w:left w:val="single" w:sz="4" w:space="0" w:color="000000"/>
              <w:bottom w:val="single" w:sz="4" w:space="0" w:color="000000"/>
              <w:right w:val="single" w:sz="4" w:space="0" w:color="000000"/>
            </w:tcBorders>
          </w:tcPr>
          <w:p w14:paraId="24311558" w14:textId="77777777" w:rsidR="00D91BE6" w:rsidRPr="00C00AAB" w:rsidRDefault="00D91BE6" w:rsidP="00AA58A5">
            <w:pPr>
              <w:rPr>
                <w:rFonts w:asciiTheme="minorHAnsi" w:hAnsiTheme="minorHAnsi"/>
              </w:rPr>
            </w:pPr>
          </w:p>
        </w:tc>
      </w:tr>
      <w:tr w:rsidR="00D91BE6" w:rsidRPr="00C00AAB" w14:paraId="7103BBFA"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1FE83C91"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T</w:t>
            </w:r>
            <w:r w:rsidRPr="00C00AAB">
              <w:rPr>
                <w:rFonts w:asciiTheme="minorHAnsi" w:hAnsiTheme="minorHAnsi" w:cs="Arial"/>
                <w:spacing w:val="-8"/>
                <w:sz w:val="16"/>
                <w:szCs w:val="16"/>
              </w:rPr>
              <w:t>a</w:t>
            </w:r>
            <w:r w:rsidRPr="00C00AAB">
              <w:rPr>
                <w:rFonts w:asciiTheme="minorHAnsi" w:hAnsiTheme="minorHAnsi" w:cs="Arial"/>
                <w:spacing w:val="2"/>
                <w:sz w:val="16"/>
                <w:szCs w:val="16"/>
              </w:rPr>
              <w:t>s</w:t>
            </w:r>
            <w:r w:rsidRPr="00C00AAB">
              <w:rPr>
                <w:rFonts w:asciiTheme="minorHAnsi" w:hAnsiTheme="minorHAnsi" w:cs="Arial"/>
                <w:spacing w:val="6"/>
                <w:sz w:val="16"/>
                <w:szCs w:val="16"/>
              </w:rPr>
              <w:t>s</w:t>
            </w:r>
            <w:r w:rsidRPr="00C00AAB">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2B685294"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5C34D1AE" w14:textId="77777777" w:rsidR="00D91BE6" w:rsidRPr="00C00AAB" w:rsidRDefault="00D91BE6" w:rsidP="00AA58A5">
            <w:pPr>
              <w:pStyle w:val="TableParagraph"/>
              <w:kinsoku w:val="0"/>
              <w:overflowPunct w:val="0"/>
              <w:spacing w:before="69"/>
              <w:ind w:right="66"/>
              <w:jc w:val="right"/>
              <w:rPr>
                <w:rFonts w:asciiTheme="minorHAnsi" w:hAnsiTheme="minorHAnsi" w:cs="Arial"/>
                <w:sz w:val="16"/>
                <w:szCs w:val="16"/>
              </w:rPr>
            </w:pPr>
            <w:r w:rsidRPr="00C00AAB">
              <w:rPr>
                <w:rFonts w:asciiTheme="minorHAnsi" w:hAnsiTheme="minorHAnsi" w:cs="Arial"/>
                <w:spacing w:val="-2"/>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715CD8D9" w14:textId="77777777" w:rsidR="00D91BE6" w:rsidRPr="00C00AAB" w:rsidRDefault="00D91BE6" w:rsidP="00AA58A5">
            <w:pPr>
              <w:pStyle w:val="TableParagraph"/>
              <w:kinsoku w:val="0"/>
              <w:overflowPunct w:val="0"/>
              <w:spacing w:before="69"/>
              <w:ind w:left="838" w:right="842"/>
              <w:jc w:val="center"/>
              <w:rPr>
                <w:rFonts w:asciiTheme="minorHAnsi" w:hAnsiTheme="minorHAnsi"/>
              </w:rPr>
            </w:pPr>
            <w:r w:rsidRPr="00C00AAB">
              <w:rPr>
                <w:rFonts w:asciiTheme="minorHAnsi" w:hAnsiTheme="minorHAnsi" w:cs="Arial"/>
                <w:b/>
                <w:bCs/>
                <w:sz w:val="16"/>
                <w:szCs w:val="16"/>
              </w:rPr>
              <w:t>g</w:t>
            </w:r>
          </w:p>
        </w:tc>
        <w:tc>
          <w:tcPr>
            <w:tcW w:w="903" w:type="dxa"/>
            <w:tcBorders>
              <w:top w:val="single" w:sz="4" w:space="0" w:color="000000"/>
              <w:left w:val="single" w:sz="4" w:space="0" w:color="000000"/>
              <w:bottom w:val="single" w:sz="4" w:space="0" w:color="000000"/>
              <w:right w:val="single" w:sz="4" w:space="0" w:color="000000"/>
            </w:tcBorders>
          </w:tcPr>
          <w:p w14:paraId="11F7F878" w14:textId="77777777" w:rsidR="00D91BE6" w:rsidRPr="00C00AAB" w:rsidRDefault="00D91BE6" w:rsidP="00AA58A5">
            <w:pPr>
              <w:rPr>
                <w:rFonts w:asciiTheme="minorHAnsi" w:hAnsiTheme="minorHAnsi"/>
              </w:rPr>
            </w:pPr>
          </w:p>
        </w:tc>
      </w:tr>
      <w:tr w:rsidR="00D91BE6" w:rsidRPr="00C00AAB" w14:paraId="4D199BA8"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74F625A"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a</w:t>
            </w:r>
            <w:r w:rsidRPr="00C00AAB">
              <w:rPr>
                <w:rFonts w:asciiTheme="minorHAnsi" w:hAnsiTheme="minorHAnsi" w:cs="Arial"/>
                <w:spacing w:val="2"/>
                <w:sz w:val="16"/>
                <w:szCs w:val="16"/>
              </w:rPr>
              <w:t>mm</w:t>
            </w:r>
            <w:r w:rsidRPr="00C00AAB">
              <w:rPr>
                <w:rFonts w:asciiTheme="minorHAnsi" w:hAnsiTheme="minorHAnsi" w:cs="Arial"/>
                <w:spacing w:val="-3"/>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3"/>
                <w:sz w:val="16"/>
                <w:szCs w:val="16"/>
              </w:rPr>
              <w:t>a</w:t>
            </w:r>
            <w:r w:rsidRPr="00C00AAB">
              <w:rPr>
                <w:rFonts w:asciiTheme="minorHAnsi" w:hAnsiTheme="minorHAnsi" w:cs="Arial"/>
                <w:spacing w:val="2"/>
                <w:sz w:val="16"/>
                <w:szCs w:val="16"/>
              </w:rPr>
              <w:t>m</w:t>
            </w:r>
            <w:r w:rsidRPr="00C00AAB">
              <w:rPr>
                <w:rFonts w:asciiTheme="minorHAnsi" w:hAnsiTheme="minorHAnsi" w:cs="Arial"/>
                <w:spacing w:val="-3"/>
                <w:sz w:val="16"/>
                <w:szCs w:val="16"/>
              </w:rPr>
              <w:t>e</w:t>
            </w:r>
            <w:r w:rsidRPr="00C00AAB">
              <w:rPr>
                <w:rFonts w:asciiTheme="minorHAnsi" w:hAnsiTheme="minorHAnsi" w:cs="Arial"/>
                <w:spacing w:val="3"/>
                <w:sz w:val="16"/>
                <w:szCs w:val="16"/>
              </w:rPr>
              <w:t>nt</w:t>
            </w:r>
            <w:r w:rsidRPr="00C00AAB">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7B7CEC56"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a</w:t>
            </w:r>
            <w:r w:rsidRPr="00C00AAB">
              <w:rPr>
                <w:rFonts w:asciiTheme="minorHAnsi" w:hAnsiTheme="minorHAnsi" w:cs="Arial"/>
                <w:spacing w:val="3"/>
                <w:sz w:val="16"/>
                <w:szCs w:val="16"/>
              </w:rPr>
              <w:t>n</w:t>
            </w:r>
            <w:r w:rsidRPr="00C00AAB">
              <w:rPr>
                <w:rFonts w:asciiTheme="minorHAnsi" w:hAnsiTheme="minorHAnsi" w:cs="Arial"/>
                <w:spacing w:val="-3"/>
                <w:sz w:val="16"/>
                <w:szCs w:val="16"/>
              </w:rPr>
              <w:t>n</w:t>
            </w:r>
            <w:r w:rsidRPr="00C00AAB">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028390B0" w14:textId="77777777" w:rsidR="00D91BE6" w:rsidRPr="00C00AAB" w:rsidRDefault="00D91BE6" w:rsidP="00AA58A5">
            <w:pPr>
              <w:pStyle w:val="TableParagraph"/>
              <w:kinsoku w:val="0"/>
              <w:overflowPunct w:val="0"/>
              <w:spacing w:before="65"/>
              <w:ind w:right="64"/>
              <w:jc w:val="right"/>
              <w:rPr>
                <w:rFonts w:asciiTheme="minorHAnsi" w:hAnsiTheme="minorHAnsi" w:cs="Arial"/>
                <w:sz w:val="16"/>
                <w:szCs w:val="16"/>
              </w:rPr>
            </w:pPr>
            <w:r w:rsidRPr="00C00AAB">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0C5263B7" w14:textId="77777777" w:rsidR="00D91BE6" w:rsidRPr="00C00AAB" w:rsidRDefault="00D91BE6" w:rsidP="00AA58A5">
            <w:pPr>
              <w:pStyle w:val="TableParagraph"/>
              <w:kinsoku w:val="0"/>
              <w:overflowPunct w:val="0"/>
              <w:spacing w:before="65"/>
              <w:ind w:left="838" w:right="842"/>
              <w:jc w:val="center"/>
              <w:rPr>
                <w:rFonts w:asciiTheme="minorHAnsi" w:hAnsiTheme="minorHAnsi"/>
              </w:rPr>
            </w:pPr>
            <w:r w:rsidRPr="00C00AAB">
              <w:rPr>
                <w:rFonts w:asciiTheme="minorHAnsi" w:hAnsiTheme="minorHAnsi" w:cs="Arial"/>
                <w:b/>
                <w:bCs/>
                <w:sz w:val="16"/>
                <w:szCs w:val="16"/>
              </w:rPr>
              <w:t>h</w:t>
            </w:r>
          </w:p>
        </w:tc>
        <w:tc>
          <w:tcPr>
            <w:tcW w:w="903" w:type="dxa"/>
            <w:tcBorders>
              <w:top w:val="single" w:sz="4" w:space="0" w:color="000000"/>
              <w:left w:val="single" w:sz="4" w:space="0" w:color="000000"/>
              <w:bottom w:val="single" w:sz="4" w:space="0" w:color="000000"/>
              <w:right w:val="single" w:sz="4" w:space="0" w:color="000000"/>
            </w:tcBorders>
          </w:tcPr>
          <w:p w14:paraId="4FC82AAA" w14:textId="77777777" w:rsidR="00D91BE6" w:rsidRPr="00C00AAB" w:rsidRDefault="00D91BE6" w:rsidP="00AA58A5">
            <w:pPr>
              <w:rPr>
                <w:rFonts w:asciiTheme="minorHAnsi" w:hAnsiTheme="minorHAnsi"/>
              </w:rPr>
            </w:pPr>
          </w:p>
        </w:tc>
      </w:tr>
      <w:tr w:rsidR="00D91BE6" w:rsidRPr="00C00AAB" w14:paraId="4863CFAA"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6A7559C4"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330196F6"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5F091E47" w14:textId="77777777" w:rsidR="00D91BE6" w:rsidRPr="00C00AAB" w:rsidRDefault="00D91BE6" w:rsidP="00AA58A5">
            <w:pPr>
              <w:rPr>
                <w:rFonts w:asciiTheme="minorHAnsi" w:hAnsiTheme="minorHAnsi" w:cs="Arial"/>
                <w:sz w:val="16"/>
                <w:szCs w:val="16"/>
              </w:rPr>
            </w:pPr>
          </w:p>
        </w:tc>
        <w:tc>
          <w:tcPr>
            <w:tcW w:w="1829" w:type="dxa"/>
            <w:tcBorders>
              <w:top w:val="single" w:sz="4" w:space="0" w:color="000000"/>
              <w:left w:val="single" w:sz="4" w:space="0" w:color="000000"/>
              <w:bottom w:val="single" w:sz="4" w:space="0" w:color="000000"/>
              <w:right w:val="single" w:sz="4" w:space="0" w:color="000000"/>
            </w:tcBorders>
          </w:tcPr>
          <w:p w14:paraId="7BDB6B7F"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2BB7E1F2" w14:textId="77777777" w:rsidR="00D91BE6" w:rsidRPr="00C00AAB" w:rsidRDefault="00D91BE6" w:rsidP="00AA58A5">
            <w:pPr>
              <w:rPr>
                <w:rFonts w:asciiTheme="minorHAnsi" w:hAnsiTheme="minorHAnsi"/>
              </w:rPr>
            </w:pPr>
          </w:p>
        </w:tc>
      </w:tr>
      <w:tr w:rsidR="00D91BE6" w:rsidRPr="00C00AAB" w14:paraId="0B828788"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382282ED"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ipo</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og</w:t>
            </w:r>
            <w:r w:rsidRPr="00C00AAB">
              <w:rPr>
                <w:rFonts w:asciiTheme="minorHAnsi" w:hAnsiTheme="minorHAnsi" w:cs="Arial"/>
                <w:b/>
                <w:bCs/>
                <w:spacing w:val="3"/>
                <w:sz w:val="16"/>
                <w:szCs w:val="16"/>
              </w:rPr>
              <w:t>i</w:t>
            </w:r>
            <w:r w:rsidRPr="00C00AAB">
              <w:rPr>
                <w:rFonts w:asciiTheme="minorHAnsi" w:hAnsiTheme="minorHAnsi" w:cs="Arial"/>
                <w:b/>
                <w:bCs/>
                <w:sz w:val="16"/>
                <w:szCs w:val="16"/>
              </w:rPr>
              <w:t>a</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1F059398" w14:textId="77777777" w:rsidR="00D91BE6" w:rsidRPr="00C00AAB" w:rsidRDefault="00D91BE6" w:rsidP="00AA58A5">
            <w:pPr>
              <w:pStyle w:val="TableParagraph"/>
              <w:kinsoku w:val="0"/>
              <w:overflowPunct w:val="0"/>
              <w:spacing w:before="69" w:line="183" w:lineRule="exact"/>
              <w:ind w:right="9"/>
              <w:jc w:val="center"/>
              <w:rPr>
                <w:rFonts w:asciiTheme="minorHAnsi" w:hAnsiTheme="minorHAnsi"/>
              </w:rPr>
            </w:pPr>
            <w:r w:rsidRPr="00C00AAB">
              <w:rPr>
                <w:rFonts w:asciiTheme="minorHAnsi" w:hAnsiTheme="minorHAnsi" w:cs="Arial"/>
                <w:b/>
                <w:bCs/>
                <w:spacing w:val="-2"/>
                <w:sz w:val="16"/>
                <w:szCs w:val="16"/>
              </w:rPr>
              <w:t>ca</w:t>
            </w:r>
            <w:r w:rsidRPr="00C00AAB">
              <w:rPr>
                <w:rFonts w:asciiTheme="minorHAnsi" w:hAnsiTheme="minorHAnsi" w:cs="Arial"/>
                <w:b/>
                <w:bCs/>
                <w:spacing w:val="3"/>
                <w:sz w:val="16"/>
                <w:szCs w:val="16"/>
              </w:rPr>
              <w:t>l</w:t>
            </w: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l</w:t>
            </w:r>
            <w:r w:rsidRPr="00C00AAB">
              <w:rPr>
                <w:rFonts w:asciiTheme="minorHAnsi" w:hAnsiTheme="minorHAnsi" w:cs="Arial"/>
                <w:b/>
                <w:bCs/>
                <w:sz w:val="16"/>
                <w:szCs w:val="16"/>
              </w:rPr>
              <w:t>o</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33FBEB5C" w14:textId="77777777" w:rsidR="00D91BE6" w:rsidRPr="00C00AAB" w:rsidRDefault="00D91BE6" w:rsidP="00AA58A5">
            <w:pPr>
              <w:pStyle w:val="TableParagraph"/>
              <w:kinsoku w:val="0"/>
              <w:overflowPunct w:val="0"/>
              <w:spacing w:before="69" w:line="183" w:lineRule="exact"/>
              <w:ind w:left="61"/>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2"/>
                <w:sz w:val="16"/>
                <w:szCs w:val="16"/>
              </w:rPr>
              <w:t>a</w:t>
            </w:r>
            <w:r w:rsidRPr="00C00AAB">
              <w:rPr>
                <w:rFonts w:asciiTheme="minorHAnsi" w:hAnsiTheme="minorHAnsi" w:cs="Arial"/>
                <w:b/>
                <w:bCs/>
                <w:spacing w:val="-1"/>
                <w:sz w:val="16"/>
                <w:szCs w:val="16"/>
              </w:rPr>
              <w:t>lo</w:t>
            </w:r>
            <w:r w:rsidRPr="00C00AAB">
              <w:rPr>
                <w:rFonts w:asciiTheme="minorHAnsi" w:hAnsiTheme="minorHAnsi" w:cs="Arial"/>
                <w:b/>
                <w:bCs/>
                <w:sz w:val="16"/>
                <w:szCs w:val="16"/>
              </w:rPr>
              <w:t>re</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62810AA7" w14:textId="77777777" w:rsidR="00D91BE6" w:rsidRPr="00C00AAB" w:rsidRDefault="00D91BE6" w:rsidP="00AA58A5">
            <w:pPr>
              <w:pStyle w:val="TableParagraph"/>
              <w:kinsoku w:val="0"/>
              <w:overflowPunct w:val="0"/>
              <w:spacing w:before="69" w:line="183" w:lineRule="exact"/>
              <w:ind w:left="234"/>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tc>
      </w:tr>
      <w:tr w:rsidR="00D91BE6" w:rsidRPr="00C00AAB" w14:paraId="5FDA1B2E" w14:textId="77777777" w:rsidTr="00AA58A5">
        <w:trPr>
          <w:trHeight w:hRule="exact" w:val="265"/>
        </w:trPr>
        <w:tc>
          <w:tcPr>
            <w:tcW w:w="3218" w:type="dxa"/>
            <w:tcBorders>
              <w:top w:val="single" w:sz="4" w:space="0" w:color="000000"/>
              <w:left w:val="single" w:sz="4" w:space="0" w:color="000000"/>
              <w:bottom w:val="single" w:sz="4" w:space="0" w:color="000000"/>
              <w:right w:val="single" w:sz="4" w:space="0" w:color="000000"/>
            </w:tcBorders>
          </w:tcPr>
          <w:p w14:paraId="29961E3C"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7F12B59D"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0BCE55BA"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05BB86A2"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0628A1F6" w14:textId="77777777" w:rsidR="00D91BE6" w:rsidRPr="00C00AAB" w:rsidRDefault="00D91BE6" w:rsidP="00AA58A5">
            <w:pPr>
              <w:rPr>
                <w:rFonts w:asciiTheme="minorHAnsi" w:hAnsiTheme="minorHAnsi"/>
              </w:rPr>
            </w:pPr>
          </w:p>
        </w:tc>
      </w:tr>
      <w:tr w:rsidR="00D91BE6" w:rsidRPr="00C00AAB" w14:paraId="544FEB52"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4D51921F"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3"/>
                <w:sz w:val="16"/>
                <w:szCs w:val="16"/>
              </w:rPr>
              <w:t xml:space="preserve"> </w:t>
            </w:r>
            <w:r w:rsidRPr="00C00AAB">
              <w:rPr>
                <w:rFonts w:asciiTheme="minorHAnsi" w:hAnsiTheme="minorHAnsi" w:cs="Arial"/>
                <w:spacing w:val="6"/>
                <w:sz w:val="16"/>
                <w:szCs w:val="16"/>
              </w:rPr>
              <w:t>c</w:t>
            </w:r>
            <w:r w:rsidRPr="00C00AAB">
              <w:rPr>
                <w:rFonts w:asciiTheme="minorHAnsi" w:hAnsiTheme="minorHAnsi" w:cs="Arial"/>
                <w:spacing w:val="-2"/>
                <w:sz w:val="16"/>
                <w:szCs w:val="16"/>
              </w:rPr>
              <w:t>a</w:t>
            </w:r>
            <w:r w:rsidRPr="00C00AAB">
              <w:rPr>
                <w:rFonts w:asciiTheme="minorHAnsi" w:hAnsiTheme="minorHAnsi" w:cs="Arial"/>
                <w:sz w:val="16"/>
                <w:szCs w:val="16"/>
              </w:rPr>
              <w:t>r</w:t>
            </w:r>
            <w:r w:rsidRPr="00C00AAB">
              <w:rPr>
                <w:rFonts w:asciiTheme="minorHAnsi" w:hAnsiTheme="minorHAnsi" w:cs="Arial"/>
                <w:spacing w:val="3"/>
                <w:sz w:val="16"/>
                <w:szCs w:val="16"/>
              </w:rPr>
              <w:t>b</w:t>
            </w:r>
            <w:r w:rsidRPr="00C00AAB">
              <w:rPr>
                <w:rFonts w:asciiTheme="minorHAnsi" w:hAnsiTheme="minorHAnsi" w:cs="Arial"/>
                <w:spacing w:val="-2"/>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an</w:t>
            </w:r>
            <w:r w:rsidRPr="00C00AAB">
              <w:rPr>
                <w:rFonts w:asciiTheme="minorHAnsi" w:hAnsiTheme="minorHAnsi" w:cs="Arial"/>
                <w:spacing w:val="3"/>
                <w:sz w:val="16"/>
                <w:szCs w:val="16"/>
              </w:rPr>
              <w:t>t</w:t>
            </w:r>
            <w:r w:rsidRPr="00C00AAB">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4D5F8401" w14:textId="77777777" w:rsidR="00D91BE6" w:rsidRPr="00C00AAB" w:rsidRDefault="00D91BE6" w:rsidP="00AA58A5">
            <w:pPr>
              <w:pStyle w:val="TableParagraph"/>
              <w:kinsoku w:val="0"/>
              <w:overflowPunct w:val="0"/>
              <w:spacing w:before="69" w:line="183" w:lineRule="exact"/>
              <w:ind w:right="10"/>
              <w:jc w:val="center"/>
              <w:rPr>
                <w:rFonts w:asciiTheme="minorHAnsi" w:hAnsiTheme="minorHAnsi"/>
              </w:rPr>
            </w:pPr>
            <w:r w:rsidRPr="00C00AAB">
              <w:rPr>
                <w:rFonts w:asciiTheme="minorHAnsi" w:hAnsiTheme="minorHAnsi" w:cs="Arial"/>
                <w:b/>
                <w:bCs/>
                <w:spacing w:val="-2"/>
                <w:sz w:val="16"/>
                <w:szCs w:val="16"/>
              </w:rPr>
              <w:t>1</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40</w:t>
            </w:r>
            <w:r w:rsidRPr="00C00AAB">
              <w:rPr>
                <w:rFonts w:asciiTheme="minorHAnsi" w:hAnsiTheme="minorHAnsi" w:cs="Arial"/>
                <w:b/>
                <w:bCs/>
                <w:sz w:val="16"/>
                <w:szCs w:val="16"/>
              </w:rPr>
              <w:t>x</w:t>
            </w:r>
            <w:r w:rsidRPr="00C00AAB">
              <w:rPr>
                <w:rFonts w:asciiTheme="minorHAnsi" w:hAnsiTheme="minorHAnsi" w:cs="Arial"/>
                <w:b/>
                <w:bCs/>
                <w:spacing w:val="-8"/>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1"/>
                <w:sz w:val="16"/>
                <w:szCs w:val="16"/>
              </w:rPr>
              <w:t>d</w:t>
            </w:r>
            <w:r w:rsidRPr="00C00AAB">
              <w:rPr>
                <w:rFonts w:asciiTheme="minorHAnsi" w:hAnsiTheme="minorHAnsi" w:cs="Arial"/>
                <w:b/>
                <w:bCs/>
                <w:sz w:val="16"/>
                <w:szCs w:val="16"/>
              </w:rPr>
              <w:t>)</w:t>
            </w:r>
            <w:r w:rsidRPr="00C00AAB">
              <w:rPr>
                <w:rFonts w:asciiTheme="minorHAnsi" w:hAnsiTheme="minorHAnsi" w:cs="Arial"/>
                <w:b/>
                <w:bCs/>
                <w:spacing w:val="3"/>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645804E9" w14:textId="77777777" w:rsidR="00D91BE6" w:rsidRPr="00C00AAB" w:rsidRDefault="00D91BE6" w:rsidP="00AA58A5">
            <w:pPr>
              <w:pStyle w:val="TableParagraph"/>
              <w:kinsoku w:val="0"/>
              <w:overflowPunct w:val="0"/>
              <w:spacing w:before="69" w:line="183" w:lineRule="exact"/>
              <w:ind w:right="61"/>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1FC143BA" w14:textId="77777777" w:rsidR="00D91BE6" w:rsidRPr="00C00AAB" w:rsidRDefault="00D91BE6" w:rsidP="00AA58A5">
            <w:pPr>
              <w:rPr>
                <w:rFonts w:asciiTheme="minorHAnsi" w:hAnsiTheme="minorHAnsi"/>
              </w:rPr>
            </w:pPr>
          </w:p>
        </w:tc>
      </w:tr>
      <w:tr w:rsidR="00D91BE6" w:rsidRPr="00C00AAB" w14:paraId="2A67661F"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19037DD6"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35FF3470"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1A8B8149"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74EB83C4"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0A2AE387" w14:textId="77777777" w:rsidR="00D91BE6" w:rsidRPr="00C00AAB" w:rsidRDefault="00D91BE6" w:rsidP="00AA58A5">
            <w:pPr>
              <w:rPr>
                <w:rFonts w:asciiTheme="minorHAnsi" w:hAnsiTheme="minorHAnsi"/>
              </w:rPr>
            </w:pPr>
          </w:p>
        </w:tc>
      </w:tr>
      <w:tr w:rsidR="00D91BE6" w:rsidRPr="00C00AAB" w14:paraId="163AB476"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5BC56FF4"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3"/>
                <w:sz w:val="16"/>
                <w:szCs w:val="16"/>
              </w:rPr>
              <w:t xml:space="preserve"> </w:t>
            </w:r>
            <w:r w:rsidRPr="00C00AAB">
              <w:rPr>
                <w:rFonts w:asciiTheme="minorHAnsi" w:hAnsiTheme="minorHAnsi" w:cs="Arial"/>
                <w:spacing w:val="-2"/>
                <w:sz w:val="16"/>
                <w:szCs w:val="16"/>
              </w:rPr>
              <w:t>o</w:t>
            </w:r>
            <w:r w:rsidRPr="00C00AAB">
              <w:rPr>
                <w:rFonts w:asciiTheme="minorHAnsi" w:hAnsiTheme="minorHAnsi" w:cs="Arial"/>
                <w:spacing w:val="3"/>
                <w:sz w:val="16"/>
                <w:szCs w:val="16"/>
              </w:rPr>
              <w:t>li</w:t>
            </w:r>
            <w:r w:rsidRPr="00C00AAB">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4064C26D" w14:textId="77777777" w:rsidR="00D91BE6" w:rsidRPr="00C00AAB" w:rsidRDefault="00D91BE6" w:rsidP="00AA58A5">
            <w:pPr>
              <w:pStyle w:val="TableParagraph"/>
              <w:kinsoku w:val="0"/>
              <w:overflowPunct w:val="0"/>
              <w:spacing w:before="69" w:line="183" w:lineRule="exact"/>
              <w:ind w:right="6"/>
              <w:jc w:val="center"/>
              <w:rPr>
                <w:rFonts w:asciiTheme="minorHAnsi" w:hAnsiTheme="minorHAnsi"/>
              </w:rPr>
            </w:pPr>
            <w:r w:rsidRPr="00C00AAB">
              <w:rPr>
                <w:rFonts w:asciiTheme="minorHAnsi" w:hAnsiTheme="minorHAnsi" w:cs="Arial"/>
                <w:b/>
                <w:bCs/>
                <w:spacing w:val="-2"/>
                <w:sz w:val="16"/>
                <w:szCs w:val="16"/>
              </w:rPr>
              <w:t>2</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8</w:t>
            </w:r>
            <w:r w:rsidRPr="00C00AAB">
              <w:rPr>
                <w:rFonts w:asciiTheme="minorHAnsi" w:hAnsiTheme="minorHAnsi" w:cs="Arial"/>
                <w:b/>
                <w:bCs/>
                <w:sz w:val="16"/>
                <w:szCs w:val="16"/>
              </w:rPr>
              <w:t>4</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7"/>
                <w:sz w:val="16"/>
                <w:szCs w:val="16"/>
              </w:rPr>
              <w:t xml:space="preserve"> </w:t>
            </w:r>
            <w:r w:rsidRPr="00C00AAB">
              <w:rPr>
                <w:rFonts w:asciiTheme="minorHAnsi" w:hAnsiTheme="minorHAnsi" w:cs="Arial"/>
                <w:b/>
                <w:bCs/>
                <w:spacing w:val="4"/>
                <w:sz w:val="16"/>
                <w:szCs w:val="16"/>
              </w:rPr>
              <w:t>(</w:t>
            </w:r>
            <w:r w:rsidRPr="00C00AAB">
              <w:rPr>
                <w:rFonts w:asciiTheme="minorHAnsi" w:hAnsiTheme="minorHAnsi" w:cs="Arial"/>
                <w:b/>
                <w:bCs/>
                <w:spacing w:val="-2"/>
                <w:sz w:val="16"/>
                <w:szCs w:val="16"/>
              </w:rPr>
              <w:t>e</w:t>
            </w:r>
            <w:r w:rsidRPr="00C00AAB">
              <w:rPr>
                <w:rFonts w:asciiTheme="minorHAnsi" w:hAnsiTheme="minorHAnsi" w:cs="Arial"/>
                <w:b/>
                <w:bCs/>
                <w:sz w:val="16"/>
                <w:szCs w:val="16"/>
              </w:rPr>
              <w:t>)</w:t>
            </w:r>
            <w:r w:rsidRPr="00C00AAB">
              <w:rPr>
                <w:rFonts w:asciiTheme="minorHAnsi" w:hAnsiTheme="minorHAnsi" w:cs="Arial"/>
                <w:b/>
                <w:bCs/>
                <w:spacing w:val="-1"/>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7483A0D1" w14:textId="77777777" w:rsidR="00D91BE6" w:rsidRPr="00C00AAB" w:rsidRDefault="00D91BE6" w:rsidP="00AA58A5">
            <w:pPr>
              <w:pStyle w:val="TableParagraph"/>
              <w:kinsoku w:val="0"/>
              <w:overflowPunct w:val="0"/>
              <w:spacing w:before="69" w:line="183" w:lineRule="exact"/>
              <w:ind w:right="64"/>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w w:val="95"/>
                <w:sz w:val="16"/>
                <w:szCs w:val="16"/>
              </w:rPr>
              <w:t>1</w:t>
            </w:r>
          </w:p>
        </w:tc>
        <w:tc>
          <w:tcPr>
            <w:tcW w:w="903" w:type="dxa"/>
            <w:tcBorders>
              <w:top w:val="single" w:sz="4" w:space="0" w:color="000000"/>
              <w:left w:val="single" w:sz="4" w:space="0" w:color="000000"/>
              <w:bottom w:val="single" w:sz="4" w:space="0" w:color="000000"/>
              <w:right w:val="single" w:sz="4" w:space="0" w:color="000000"/>
            </w:tcBorders>
          </w:tcPr>
          <w:p w14:paraId="78BD6E3B" w14:textId="77777777" w:rsidR="00D91BE6" w:rsidRPr="00C00AAB" w:rsidRDefault="00D91BE6" w:rsidP="00AA58A5">
            <w:pPr>
              <w:rPr>
                <w:rFonts w:asciiTheme="minorHAnsi" w:hAnsiTheme="minorHAnsi"/>
              </w:rPr>
            </w:pPr>
          </w:p>
        </w:tc>
      </w:tr>
      <w:tr w:rsidR="00D91BE6" w:rsidRPr="00C00AAB" w14:paraId="157E9C2D"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6529E36A"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13063D77"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7170BD8B"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0D2469FF"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49030FB6" w14:textId="77777777" w:rsidR="00D91BE6" w:rsidRPr="00C00AAB" w:rsidRDefault="00D91BE6" w:rsidP="00AA58A5">
            <w:pPr>
              <w:rPr>
                <w:rFonts w:asciiTheme="minorHAnsi" w:hAnsiTheme="minorHAnsi"/>
              </w:rPr>
            </w:pPr>
          </w:p>
        </w:tc>
      </w:tr>
      <w:tr w:rsidR="00D91BE6" w:rsidRPr="00C00AAB" w14:paraId="181E1351"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53A22C5"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6"/>
                <w:sz w:val="16"/>
                <w:szCs w:val="16"/>
              </w:rPr>
              <w:t xml:space="preserve"> </w:t>
            </w:r>
            <w:r w:rsidRPr="00C00AAB">
              <w:rPr>
                <w:rFonts w:asciiTheme="minorHAnsi" w:hAnsiTheme="minorHAnsi" w:cs="Arial"/>
                <w:spacing w:val="3"/>
                <w:sz w:val="16"/>
                <w:szCs w:val="16"/>
              </w:rPr>
              <w:t>g</w:t>
            </w:r>
            <w:r w:rsidRPr="00C00AAB">
              <w:rPr>
                <w:rFonts w:asciiTheme="minorHAnsi" w:hAnsiTheme="minorHAnsi" w:cs="Arial"/>
                <w:spacing w:val="-2"/>
                <w:sz w:val="16"/>
                <w:szCs w:val="16"/>
              </w:rPr>
              <w:t>o</w:t>
            </w:r>
            <w:r w:rsidRPr="00C00AAB">
              <w:rPr>
                <w:rFonts w:asciiTheme="minorHAnsi" w:hAnsiTheme="minorHAnsi" w:cs="Arial"/>
                <w:spacing w:val="2"/>
                <w:sz w:val="16"/>
                <w:szCs w:val="16"/>
              </w:rPr>
              <w:t>mm</w:t>
            </w:r>
            <w:r w:rsidRPr="00C00AAB">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1254B0CB" w14:textId="77777777" w:rsidR="00D91BE6" w:rsidRPr="00C00AAB" w:rsidRDefault="00D91BE6" w:rsidP="00AA58A5">
            <w:pPr>
              <w:pStyle w:val="TableParagraph"/>
              <w:kinsoku w:val="0"/>
              <w:overflowPunct w:val="0"/>
              <w:spacing w:before="65"/>
              <w:ind w:left="37"/>
              <w:jc w:val="center"/>
              <w:rPr>
                <w:rFonts w:asciiTheme="minorHAnsi" w:hAnsiTheme="minorHAnsi"/>
              </w:rPr>
            </w:pPr>
            <w:r w:rsidRPr="00C00AAB">
              <w:rPr>
                <w:rFonts w:asciiTheme="minorHAnsi" w:hAnsiTheme="minorHAnsi" w:cs="Arial"/>
                <w:b/>
                <w:bCs/>
                <w:spacing w:val="-2"/>
                <w:sz w:val="16"/>
                <w:szCs w:val="16"/>
              </w:rPr>
              <w:t>156</w:t>
            </w:r>
            <w:r w:rsidRPr="00C00AAB">
              <w:rPr>
                <w:rFonts w:asciiTheme="minorHAnsi" w:hAnsiTheme="minorHAnsi" w:cs="Arial"/>
                <w:b/>
                <w:bCs/>
                <w:sz w:val="16"/>
                <w:szCs w:val="16"/>
              </w:rPr>
              <w:t>*</w:t>
            </w:r>
            <w:r w:rsidRPr="00C00AAB">
              <w:rPr>
                <w:rFonts w:asciiTheme="minorHAnsi" w:hAnsiTheme="minorHAnsi" w:cs="Arial"/>
                <w:b/>
                <w:bCs/>
                <w:spacing w:val="3"/>
                <w:sz w:val="16"/>
                <w:szCs w:val="16"/>
              </w:rPr>
              <w:t>6</w:t>
            </w:r>
            <w:r w:rsidRPr="00C00AAB">
              <w:rPr>
                <w:rFonts w:asciiTheme="minorHAnsi" w:hAnsiTheme="minorHAnsi" w:cs="Arial"/>
                <w:b/>
                <w:bCs/>
                <w:spacing w:val="-1"/>
                <w:sz w:val="16"/>
                <w:szCs w:val="16"/>
              </w:rPr>
              <w:t>/</w:t>
            </w:r>
            <w:r w:rsidRPr="00C00AAB">
              <w:rPr>
                <w:rFonts w:asciiTheme="minorHAnsi" w:hAnsiTheme="minorHAnsi" w:cs="Arial"/>
                <w:b/>
                <w:bCs/>
                <w:sz w:val="16"/>
                <w:szCs w:val="16"/>
              </w:rPr>
              <w:t>(f)</w:t>
            </w:r>
            <w:r w:rsidRPr="00C00AAB">
              <w:rPr>
                <w:rFonts w:asciiTheme="minorHAnsi" w:hAnsiTheme="minorHAnsi" w:cs="Arial"/>
                <w:b/>
                <w:bCs/>
                <w:spacing w:val="3"/>
                <w:sz w:val="16"/>
                <w:szCs w:val="16"/>
              </w:rPr>
              <w:t>x</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560F0B53" w14:textId="77777777" w:rsidR="00D91BE6" w:rsidRPr="00C00AAB" w:rsidRDefault="00D91BE6" w:rsidP="00AA58A5">
            <w:pPr>
              <w:pStyle w:val="TableParagraph"/>
              <w:kinsoku w:val="0"/>
              <w:overflowPunct w:val="0"/>
              <w:spacing w:before="65"/>
              <w:ind w:right="64"/>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w w:val="95"/>
                <w:sz w:val="16"/>
                <w:szCs w:val="16"/>
              </w:rPr>
              <w:t>6</w:t>
            </w:r>
          </w:p>
        </w:tc>
        <w:tc>
          <w:tcPr>
            <w:tcW w:w="903" w:type="dxa"/>
            <w:tcBorders>
              <w:top w:val="single" w:sz="4" w:space="0" w:color="000000"/>
              <w:left w:val="single" w:sz="4" w:space="0" w:color="000000"/>
              <w:bottom w:val="single" w:sz="4" w:space="0" w:color="000000"/>
              <w:right w:val="single" w:sz="4" w:space="0" w:color="000000"/>
            </w:tcBorders>
          </w:tcPr>
          <w:p w14:paraId="1A32561B" w14:textId="77777777" w:rsidR="00D91BE6" w:rsidRPr="00C00AAB" w:rsidRDefault="00D91BE6" w:rsidP="00AA58A5">
            <w:pPr>
              <w:rPr>
                <w:rFonts w:asciiTheme="minorHAnsi" w:hAnsiTheme="minorHAnsi"/>
              </w:rPr>
            </w:pPr>
          </w:p>
        </w:tc>
      </w:tr>
      <w:tr w:rsidR="00D91BE6" w:rsidRPr="00C00AAB" w14:paraId="5DDA9591"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54D7C52B"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74B3EC0B"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357351A4"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240FCCEF"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0D35A3D3" w14:textId="77777777" w:rsidR="00D91BE6" w:rsidRPr="00C00AAB" w:rsidRDefault="00D91BE6" w:rsidP="00AA58A5">
            <w:pPr>
              <w:rPr>
                <w:rFonts w:asciiTheme="minorHAnsi" w:hAnsiTheme="minorHAnsi"/>
              </w:rPr>
            </w:pPr>
          </w:p>
        </w:tc>
      </w:tr>
      <w:tr w:rsidR="00D91BE6" w:rsidRPr="00C00AAB" w14:paraId="451E8706"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5A8B332"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sidRPr="00C00AAB">
              <w:rPr>
                <w:rFonts w:asciiTheme="minorHAnsi" w:hAnsiTheme="minorHAnsi" w:cs="Arial"/>
                <w:spacing w:val="-8"/>
                <w:sz w:val="16"/>
                <w:szCs w:val="16"/>
              </w:rPr>
              <w:t>a</w:t>
            </w:r>
            <w:r w:rsidRPr="00C00AAB">
              <w:rPr>
                <w:rFonts w:asciiTheme="minorHAnsi" w:hAnsiTheme="minorHAnsi" w:cs="Arial"/>
                <w:spacing w:val="2"/>
                <w:sz w:val="16"/>
                <w:szCs w:val="16"/>
              </w:rPr>
              <w:t>ss</w:t>
            </w:r>
            <w:r w:rsidRPr="00C00AAB">
              <w:rPr>
                <w:rFonts w:asciiTheme="minorHAnsi" w:hAnsiTheme="minorHAnsi" w:cs="Arial"/>
                <w:spacing w:val="-2"/>
                <w:sz w:val="16"/>
                <w:szCs w:val="16"/>
              </w:rPr>
              <w:t>i</w:t>
            </w:r>
            <w:r w:rsidRPr="00C00AAB">
              <w:rPr>
                <w:rFonts w:asciiTheme="minorHAnsi" w:hAnsiTheme="minorHAnsi" w:cs="Arial"/>
                <w:spacing w:val="2"/>
                <w:sz w:val="16"/>
                <w:szCs w:val="16"/>
              </w:rPr>
              <w:t>c</w:t>
            </w:r>
            <w:r w:rsidRPr="00C00AAB">
              <w:rPr>
                <w:rFonts w:asciiTheme="minorHAnsi" w:hAnsiTheme="minorHAnsi" w:cs="Arial"/>
                <w:spacing w:val="3"/>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w:t>
            </w:r>
            <w:r w:rsidRPr="00C00AAB">
              <w:rPr>
                <w:rFonts w:asciiTheme="minorHAnsi" w:hAnsiTheme="minorHAnsi" w:cs="Arial"/>
                <w:spacing w:val="-3"/>
                <w:sz w:val="16"/>
                <w:szCs w:val="16"/>
              </w:rPr>
              <w:t>z</w:t>
            </w:r>
            <w:r w:rsidRPr="00C00AAB">
              <w:rPr>
                <w:rFonts w:asciiTheme="minorHAnsi" w:hAnsiTheme="minorHAnsi" w:cs="Arial"/>
                <w:spacing w:val="3"/>
                <w:sz w:val="16"/>
                <w:szCs w:val="16"/>
              </w:rPr>
              <w:t>i</w:t>
            </w:r>
            <w:r w:rsidRPr="00C00AAB">
              <w:rPr>
                <w:rFonts w:asciiTheme="minorHAnsi" w:hAnsiTheme="minorHAnsi" w:cs="Arial"/>
                <w:spacing w:val="-2"/>
                <w:sz w:val="16"/>
                <w:szCs w:val="16"/>
              </w:rPr>
              <w:t>o</w:t>
            </w:r>
            <w:r w:rsidRPr="00C00AAB">
              <w:rPr>
                <w:rFonts w:asciiTheme="minorHAnsi" w:hAnsiTheme="minorHAnsi" w:cs="Arial"/>
                <w:spacing w:val="3"/>
                <w:sz w:val="16"/>
                <w:szCs w:val="16"/>
              </w:rPr>
              <w:t>n</w:t>
            </w:r>
            <w:r w:rsidRPr="00C00AAB">
              <w:rPr>
                <w:rFonts w:asciiTheme="minorHAnsi" w:hAnsiTheme="minorHAnsi" w:cs="Arial"/>
                <w:sz w:val="16"/>
                <w:szCs w:val="16"/>
              </w:rPr>
              <w:t>e</w:t>
            </w:r>
            <w:r w:rsidRPr="00C00AAB">
              <w:rPr>
                <w:rFonts w:asciiTheme="minorHAnsi" w:hAnsiTheme="minorHAnsi" w:cs="Arial"/>
                <w:spacing w:val="-19"/>
                <w:sz w:val="16"/>
                <w:szCs w:val="16"/>
              </w:rPr>
              <w:t xml:space="preserve"> </w:t>
            </w:r>
            <w:r w:rsidRPr="00C00AAB">
              <w:rPr>
                <w:rFonts w:asciiTheme="minorHAnsi" w:hAnsiTheme="minorHAnsi" w:cs="Arial"/>
                <w:sz w:val="16"/>
                <w:szCs w:val="16"/>
              </w:rPr>
              <w:t>R</w:t>
            </w:r>
            <w:r w:rsidRPr="00C00AAB">
              <w:rPr>
                <w:rFonts w:asciiTheme="minorHAnsi" w:hAnsiTheme="minorHAnsi" w:cs="Arial"/>
                <w:spacing w:val="5"/>
                <w:sz w:val="16"/>
                <w:szCs w:val="16"/>
              </w:rPr>
              <w:t>C</w:t>
            </w:r>
            <w:r w:rsidRPr="00C00AAB">
              <w:rPr>
                <w:rFonts w:asciiTheme="minorHAnsi" w:hAnsiTheme="minorHAnsi" w:cs="Arial"/>
                <w:spacing w:val="-2"/>
                <w:sz w:val="16"/>
                <w:szCs w:val="16"/>
              </w:rPr>
              <w:t>+</w:t>
            </w:r>
            <w:r>
              <w:rPr>
                <w:rFonts w:asciiTheme="minorHAnsi" w:hAnsiTheme="minorHAnsi" w:cs="Arial"/>
                <w:spacing w:val="-2"/>
                <w:sz w:val="16"/>
                <w:szCs w:val="16"/>
              </w:rPr>
              <w:t xml:space="preserve"> </w:t>
            </w:r>
            <w:r w:rsidRPr="00C00AAB">
              <w:rPr>
                <w:rFonts w:asciiTheme="minorHAnsi" w:hAnsiTheme="minorHAnsi" w:cs="Arial"/>
                <w:spacing w:val="4"/>
                <w:sz w:val="16"/>
                <w:szCs w:val="16"/>
              </w:rPr>
              <w:t>B</w:t>
            </w:r>
            <w:r w:rsidRPr="00C00AAB">
              <w:rPr>
                <w:rFonts w:asciiTheme="minorHAnsi" w:hAnsiTheme="minorHAnsi" w:cs="Arial"/>
                <w:spacing w:val="-2"/>
                <w:sz w:val="16"/>
                <w:szCs w:val="16"/>
              </w:rPr>
              <w:t>ol</w:t>
            </w:r>
            <w:r w:rsidRPr="00C00AAB">
              <w:rPr>
                <w:rFonts w:asciiTheme="minorHAnsi" w:hAnsiTheme="minorHAnsi" w:cs="Arial"/>
                <w:spacing w:val="3"/>
                <w:sz w:val="16"/>
                <w:szCs w:val="16"/>
              </w:rPr>
              <w:t>l</w:t>
            </w:r>
            <w:r w:rsidRPr="00C00AAB">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53EF3EA2" w14:textId="77777777" w:rsidR="00D91BE6" w:rsidRPr="00C00AAB" w:rsidRDefault="00D91BE6" w:rsidP="00AA58A5">
            <w:pPr>
              <w:pStyle w:val="TableParagraph"/>
              <w:kinsoku w:val="0"/>
              <w:overflowPunct w:val="0"/>
              <w:spacing w:before="70" w:line="183" w:lineRule="exact"/>
              <w:ind w:left="1233"/>
              <w:rPr>
                <w:rFonts w:asciiTheme="minorHAnsi" w:hAnsiTheme="minorHAnsi"/>
              </w:rPr>
            </w:pPr>
            <w:r w:rsidRPr="00C00AAB">
              <w:rPr>
                <w:rFonts w:asciiTheme="minorHAnsi" w:hAnsiTheme="minorHAnsi" w:cs="Arial"/>
                <w:b/>
                <w:bCs/>
                <w:spacing w:val="-2"/>
                <w:sz w:val="16"/>
                <w:szCs w:val="16"/>
              </w:rPr>
              <w:t>1</w:t>
            </w:r>
            <w:r w:rsidRPr="00C00AAB">
              <w:rPr>
                <w:rFonts w:asciiTheme="minorHAnsi" w:hAnsiTheme="minorHAnsi" w:cs="Arial"/>
                <w:b/>
                <w:bCs/>
                <w:spacing w:val="3"/>
                <w:sz w:val="16"/>
                <w:szCs w:val="16"/>
              </w:rPr>
              <w:t>1</w:t>
            </w:r>
            <w:r w:rsidRPr="00C00AAB">
              <w:rPr>
                <w:rFonts w:asciiTheme="minorHAnsi" w:hAnsiTheme="minorHAnsi" w:cs="Arial"/>
                <w:b/>
                <w:bCs/>
                <w:spacing w:val="-2"/>
                <w:sz w:val="16"/>
                <w:szCs w:val="16"/>
              </w:rPr>
              <w:t>36</w:t>
            </w:r>
            <w:r w:rsidRPr="00C00AAB">
              <w:rPr>
                <w:rFonts w:asciiTheme="minorHAnsi" w:hAnsiTheme="minorHAnsi" w:cs="Arial"/>
                <w:b/>
                <w:bCs/>
                <w:spacing w:val="3"/>
                <w:sz w:val="16"/>
                <w:szCs w:val="16"/>
              </w:rPr>
              <w:t>,</w:t>
            </w:r>
            <w:r w:rsidRPr="00C00AAB">
              <w:rPr>
                <w:rFonts w:asciiTheme="minorHAnsi" w:hAnsiTheme="minorHAnsi" w:cs="Arial"/>
                <w:b/>
                <w:bCs/>
                <w:spacing w:val="-2"/>
                <w:sz w:val="16"/>
                <w:szCs w:val="16"/>
              </w:rPr>
              <w:t>2</w:t>
            </w:r>
            <w:r w:rsidRPr="00C00AAB">
              <w:rPr>
                <w:rFonts w:asciiTheme="minorHAnsi" w:hAnsiTheme="minorHAnsi" w:cs="Arial"/>
                <w:b/>
                <w:bCs/>
                <w:sz w:val="16"/>
                <w:szCs w:val="16"/>
              </w:rPr>
              <w:t>1</w:t>
            </w:r>
            <w:r w:rsidRPr="00C00AAB">
              <w:rPr>
                <w:rFonts w:asciiTheme="minorHAnsi" w:hAnsiTheme="minorHAnsi" w:cs="Arial"/>
                <w:b/>
                <w:bCs/>
                <w:spacing w:val="-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3"/>
                <w:sz w:val="16"/>
                <w:szCs w:val="16"/>
              </w:rPr>
              <w:t>b</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1C42B2E8" w14:textId="77777777" w:rsidR="00D91BE6" w:rsidRPr="00C00AAB" w:rsidRDefault="00D91BE6" w:rsidP="00AA58A5">
            <w:pPr>
              <w:pStyle w:val="TableParagraph"/>
              <w:kinsoku w:val="0"/>
              <w:overflowPunct w:val="0"/>
              <w:spacing w:before="70" w:line="183" w:lineRule="exact"/>
              <w:ind w:right="64"/>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45D630E4" w14:textId="77777777" w:rsidR="00D91BE6" w:rsidRPr="00C00AAB" w:rsidRDefault="00D91BE6" w:rsidP="00AA58A5">
            <w:pPr>
              <w:rPr>
                <w:rFonts w:asciiTheme="minorHAnsi" w:hAnsiTheme="minorHAnsi"/>
              </w:rPr>
            </w:pPr>
          </w:p>
        </w:tc>
      </w:tr>
      <w:tr w:rsidR="00D91BE6" w:rsidRPr="00C00AAB" w14:paraId="59BCBB15"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F2ED61C"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02D8BD5A"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4FE4DC9E"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19F078B6"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3953AA65" w14:textId="77777777" w:rsidR="00D91BE6" w:rsidRPr="00C00AAB" w:rsidRDefault="00D91BE6" w:rsidP="00AA58A5">
            <w:pPr>
              <w:rPr>
                <w:rFonts w:asciiTheme="minorHAnsi" w:hAnsiTheme="minorHAnsi"/>
              </w:rPr>
            </w:pPr>
          </w:p>
        </w:tc>
      </w:tr>
      <w:tr w:rsidR="00D91BE6" w:rsidRPr="00C00AAB" w14:paraId="0466B41A" w14:textId="77777777" w:rsidTr="00AA58A5">
        <w:trPr>
          <w:trHeight w:hRule="exact" w:val="363"/>
        </w:trPr>
        <w:tc>
          <w:tcPr>
            <w:tcW w:w="3218" w:type="dxa"/>
            <w:tcBorders>
              <w:top w:val="single" w:sz="4" w:space="0" w:color="000000"/>
              <w:left w:val="single" w:sz="4" w:space="0" w:color="000000"/>
              <w:bottom w:val="single" w:sz="4" w:space="0" w:color="000000"/>
              <w:right w:val="single" w:sz="4" w:space="0" w:color="000000"/>
            </w:tcBorders>
          </w:tcPr>
          <w:p w14:paraId="3861FF07" w14:textId="77777777" w:rsidR="00D91BE6" w:rsidRPr="00C00AAB" w:rsidRDefault="00D91BE6" w:rsidP="00AA58A5">
            <w:pPr>
              <w:pStyle w:val="TableParagraph"/>
              <w:kinsoku w:val="0"/>
              <w:overflowPunct w:val="0"/>
              <w:rPr>
                <w:rFonts w:asciiTheme="minorHAnsi" w:hAnsiTheme="minorHAnsi"/>
              </w:rPr>
            </w:pPr>
            <w:r w:rsidRPr="00C00AAB">
              <w:rPr>
                <w:rFonts w:asciiTheme="minorHAnsi" w:hAnsiTheme="minorHAnsi"/>
                <w:sz w:val="20"/>
                <w:szCs w:val="20"/>
              </w:rPr>
              <w:t xml:space="preserve"> </w:t>
            </w:r>
            <w:r w:rsidRPr="00C00AAB">
              <w:rPr>
                <w:rFonts w:asciiTheme="minorHAnsi" w:hAnsiTheme="minorHAnsi" w:cs="Arial"/>
                <w:spacing w:val="3"/>
                <w:sz w:val="16"/>
                <w:szCs w:val="16"/>
              </w:rPr>
              <w:t>l</w:t>
            </w:r>
            <w:r w:rsidRPr="00C00AAB">
              <w:rPr>
                <w:rFonts w:asciiTheme="minorHAnsi" w:hAnsiTheme="minorHAnsi" w:cs="Arial"/>
                <w:spacing w:val="-2"/>
                <w:sz w:val="16"/>
                <w:szCs w:val="16"/>
              </w:rPr>
              <w:t>a</w:t>
            </w:r>
            <w:r w:rsidRPr="00C00AAB">
              <w:rPr>
                <w:rFonts w:asciiTheme="minorHAnsi" w:hAnsiTheme="minorHAnsi" w:cs="Arial"/>
                <w:spacing w:val="-3"/>
                <w:sz w:val="16"/>
                <w:szCs w:val="16"/>
              </w:rPr>
              <w:t>v</w:t>
            </w:r>
            <w:r w:rsidRPr="00C00AAB">
              <w:rPr>
                <w:rFonts w:asciiTheme="minorHAnsi" w:hAnsiTheme="minorHAnsi" w:cs="Arial"/>
                <w:spacing w:val="-2"/>
                <w:sz w:val="16"/>
                <w:szCs w:val="16"/>
              </w:rPr>
              <w:t>a</w:t>
            </w:r>
            <w:r w:rsidRPr="00C00AAB">
              <w:rPr>
                <w:rFonts w:asciiTheme="minorHAnsi" w:hAnsiTheme="minorHAnsi" w:cs="Arial"/>
                <w:spacing w:val="3"/>
                <w:sz w:val="16"/>
                <w:szCs w:val="16"/>
              </w:rPr>
              <w:t>ggi</w:t>
            </w:r>
            <w:r w:rsidRPr="00C00AAB">
              <w:rPr>
                <w:rFonts w:asciiTheme="minorHAnsi" w:hAnsiTheme="minorHAnsi" w:cs="Arial"/>
                <w:sz w:val="16"/>
                <w:szCs w:val="16"/>
              </w:rPr>
              <w:t>o</w:t>
            </w:r>
            <w:r w:rsidRPr="00C00AAB">
              <w:rPr>
                <w:rFonts w:asciiTheme="minorHAnsi" w:hAnsiTheme="minorHAnsi" w:cs="Arial"/>
                <w:spacing w:val="-10"/>
                <w:sz w:val="16"/>
                <w:szCs w:val="16"/>
              </w:rPr>
              <w:t xml:space="preserve"> </w:t>
            </w:r>
            <w:r w:rsidRPr="00C00AAB">
              <w:rPr>
                <w:rFonts w:asciiTheme="minorHAnsi" w:hAnsiTheme="minorHAnsi" w:cs="Arial"/>
                <w:sz w:val="16"/>
                <w:szCs w:val="16"/>
              </w:rPr>
              <w:t>r</w:t>
            </w:r>
            <w:r w:rsidRPr="00C00AAB">
              <w:rPr>
                <w:rFonts w:asciiTheme="minorHAnsi" w:hAnsiTheme="minorHAnsi" w:cs="Arial"/>
                <w:spacing w:val="-2"/>
                <w:sz w:val="16"/>
                <w:szCs w:val="16"/>
              </w:rPr>
              <w:t>i</w:t>
            </w:r>
            <w:r w:rsidRPr="00C00AAB">
              <w:rPr>
                <w:rFonts w:asciiTheme="minorHAnsi" w:hAnsiTheme="minorHAnsi" w:cs="Arial"/>
                <w:sz w:val="16"/>
                <w:szCs w:val="16"/>
              </w:rPr>
              <w:t>p</w:t>
            </w:r>
            <w:r w:rsidRPr="00C00AAB">
              <w:rPr>
                <w:rFonts w:asciiTheme="minorHAnsi" w:hAnsiTheme="minorHAnsi" w:cs="Arial"/>
                <w:spacing w:val="-3"/>
                <w:sz w:val="16"/>
                <w:szCs w:val="16"/>
              </w:rPr>
              <w:t xml:space="preserve"> </w:t>
            </w:r>
            <w:r w:rsidRPr="00C00AAB">
              <w:rPr>
                <w:rFonts w:asciiTheme="minorHAnsi" w:hAnsiTheme="minorHAnsi" w:cs="Arial"/>
                <w:spacing w:val="2"/>
                <w:sz w:val="16"/>
                <w:szCs w:val="16"/>
              </w:rPr>
              <w:t>m</w:t>
            </w:r>
            <w:r w:rsidRPr="00C00AAB">
              <w:rPr>
                <w:rFonts w:asciiTheme="minorHAnsi" w:hAnsiTheme="minorHAnsi" w:cs="Arial"/>
                <w:spacing w:val="-2"/>
                <w:sz w:val="16"/>
                <w:szCs w:val="16"/>
              </w:rPr>
              <w:t>a</w:t>
            </w:r>
            <w:r w:rsidRPr="00C00AAB">
              <w:rPr>
                <w:rFonts w:asciiTheme="minorHAnsi" w:hAnsiTheme="minorHAnsi" w:cs="Arial"/>
                <w:spacing w:val="3"/>
                <w:sz w:val="16"/>
                <w:szCs w:val="16"/>
              </w:rPr>
              <w:t>n</w:t>
            </w:r>
            <w:r w:rsidRPr="00C00AAB">
              <w:rPr>
                <w:rFonts w:asciiTheme="minorHAnsi" w:hAnsiTheme="minorHAnsi" w:cs="Arial"/>
                <w:spacing w:val="-2"/>
                <w:sz w:val="16"/>
                <w:szCs w:val="16"/>
              </w:rPr>
              <w:t>u</w:t>
            </w:r>
            <w:r w:rsidRPr="00C00AAB">
              <w:rPr>
                <w:rFonts w:asciiTheme="minorHAnsi" w:hAnsiTheme="minorHAnsi" w:cs="Arial"/>
                <w:spacing w:val="3"/>
                <w:sz w:val="16"/>
                <w:szCs w:val="16"/>
              </w:rPr>
              <w:t>t</w:t>
            </w:r>
            <w:r w:rsidRPr="00C00AAB">
              <w:rPr>
                <w:rFonts w:asciiTheme="minorHAnsi" w:hAnsiTheme="minorHAnsi" w:cs="Arial"/>
                <w:spacing w:val="-2"/>
                <w:sz w:val="16"/>
                <w:szCs w:val="16"/>
              </w:rPr>
              <w:t>e</w:t>
            </w:r>
            <w:r w:rsidRPr="00C00AAB">
              <w:rPr>
                <w:rFonts w:asciiTheme="minorHAnsi" w:hAnsiTheme="minorHAnsi" w:cs="Arial"/>
                <w:spacing w:val="3"/>
                <w:sz w:val="16"/>
                <w:szCs w:val="16"/>
              </w:rPr>
              <w:t>n</w:t>
            </w:r>
            <w:r w:rsidRPr="00C00AAB">
              <w:rPr>
                <w:rFonts w:asciiTheme="minorHAnsi" w:hAnsiTheme="minorHAnsi" w:cs="Arial"/>
                <w:spacing w:val="-3"/>
                <w:sz w:val="16"/>
                <w:szCs w:val="16"/>
              </w:rPr>
              <w:t>z</w:t>
            </w:r>
            <w:r w:rsidRPr="00C00AAB">
              <w:rPr>
                <w:rFonts w:asciiTheme="minorHAnsi" w:hAnsiTheme="minorHAnsi" w:cs="Arial"/>
                <w:spacing w:val="3"/>
                <w:sz w:val="16"/>
                <w:szCs w:val="16"/>
              </w:rPr>
              <w:t>i</w:t>
            </w:r>
            <w:r w:rsidRPr="00C00AAB">
              <w:rPr>
                <w:rFonts w:asciiTheme="minorHAnsi" w:hAnsiTheme="minorHAnsi" w:cs="Arial"/>
                <w:spacing w:val="-2"/>
                <w:sz w:val="16"/>
                <w:szCs w:val="16"/>
              </w:rPr>
              <w:t>o</w:t>
            </w:r>
            <w:r w:rsidRPr="00C00AAB">
              <w:rPr>
                <w:rFonts w:asciiTheme="minorHAnsi" w:hAnsiTheme="minorHAnsi" w:cs="Arial"/>
                <w:spacing w:val="3"/>
                <w:sz w:val="16"/>
                <w:szCs w:val="16"/>
              </w:rPr>
              <w:t>n</w:t>
            </w:r>
            <w:r w:rsidRPr="00C00AAB">
              <w:rPr>
                <w:rFonts w:asciiTheme="minorHAnsi" w:hAnsiTheme="minorHAnsi" w:cs="Arial"/>
                <w:sz w:val="16"/>
                <w:szCs w:val="16"/>
              </w:rPr>
              <w:t>e</w:t>
            </w:r>
            <w:r w:rsidRPr="00C00AAB">
              <w:rPr>
                <w:rFonts w:asciiTheme="minorHAnsi" w:hAnsiTheme="minorHAnsi" w:cs="Arial"/>
                <w:spacing w:val="-6"/>
                <w:sz w:val="16"/>
                <w:szCs w:val="16"/>
              </w:rPr>
              <w:t xml:space="preserve"> </w:t>
            </w:r>
            <w:r w:rsidRPr="00C00AAB">
              <w:rPr>
                <w:rFonts w:asciiTheme="minorHAnsi" w:hAnsiTheme="minorHAnsi" w:cs="Arial"/>
                <w:sz w:val="16"/>
                <w:szCs w:val="16"/>
              </w:rPr>
              <w:t>e</w:t>
            </w:r>
            <w:r w:rsidRPr="00C00AAB">
              <w:rPr>
                <w:rFonts w:asciiTheme="minorHAnsi" w:hAnsiTheme="minorHAnsi" w:cs="Arial"/>
                <w:spacing w:val="-8"/>
                <w:sz w:val="16"/>
                <w:szCs w:val="16"/>
              </w:rPr>
              <w:t xml:space="preserve"> </w:t>
            </w:r>
            <w:r w:rsidRPr="00C00AAB">
              <w:rPr>
                <w:rFonts w:asciiTheme="minorHAnsi" w:hAnsiTheme="minorHAnsi" w:cs="Arial"/>
                <w:spacing w:val="4"/>
                <w:sz w:val="16"/>
                <w:szCs w:val="16"/>
              </w:rPr>
              <w:t>r</w:t>
            </w:r>
            <w:r w:rsidRPr="00C00AAB">
              <w:rPr>
                <w:rFonts w:asciiTheme="minorHAnsi" w:hAnsiTheme="minorHAnsi" w:cs="Arial"/>
                <w:spacing w:val="-2"/>
                <w:sz w:val="16"/>
                <w:szCs w:val="16"/>
              </w:rPr>
              <w:t>i</w:t>
            </w:r>
            <w:r w:rsidRPr="00C00AAB">
              <w:rPr>
                <w:rFonts w:asciiTheme="minorHAnsi" w:hAnsiTheme="minorHAnsi" w:cs="Arial"/>
                <w:spacing w:val="6"/>
                <w:sz w:val="16"/>
                <w:szCs w:val="16"/>
              </w:rPr>
              <w:t>c</w:t>
            </w:r>
            <w:r w:rsidRPr="00C00AAB">
              <w:rPr>
                <w:rFonts w:asciiTheme="minorHAnsi" w:hAnsiTheme="minorHAnsi" w:cs="Arial"/>
                <w:spacing w:val="-2"/>
                <w:sz w:val="16"/>
                <w:szCs w:val="16"/>
              </w:rPr>
              <w:t>a</w:t>
            </w:r>
            <w:r w:rsidRPr="00C00AAB">
              <w:rPr>
                <w:rFonts w:asciiTheme="minorHAnsi" w:hAnsiTheme="minorHAnsi" w:cs="Arial"/>
                <w:spacing w:val="-3"/>
                <w:sz w:val="16"/>
                <w:szCs w:val="16"/>
              </w:rPr>
              <w:t>m</w:t>
            </w:r>
            <w:r w:rsidRPr="00C00AAB">
              <w:rPr>
                <w:rFonts w:asciiTheme="minorHAnsi" w:hAnsiTheme="minorHAnsi" w:cs="Arial"/>
                <w:spacing w:val="3"/>
                <w:sz w:val="16"/>
                <w:szCs w:val="16"/>
              </w:rPr>
              <w:t>b</w:t>
            </w:r>
            <w:r w:rsidRPr="00C00AAB">
              <w:rPr>
                <w:rFonts w:asciiTheme="minorHAnsi" w:hAnsiTheme="minorHAnsi" w:cs="Arial"/>
                <w:sz w:val="16"/>
                <w:szCs w:val="16"/>
              </w:rPr>
              <w:t>i</w:t>
            </w:r>
          </w:p>
        </w:tc>
        <w:tc>
          <w:tcPr>
            <w:tcW w:w="3832" w:type="dxa"/>
            <w:gridSpan w:val="2"/>
            <w:tcBorders>
              <w:top w:val="single" w:sz="4" w:space="0" w:color="000000"/>
              <w:left w:val="single" w:sz="4" w:space="0" w:color="000000"/>
              <w:bottom w:val="single" w:sz="4" w:space="0" w:color="000000"/>
              <w:right w:val="single" w:sz="4" w:space="0" w:color="000000"/>
            </w:tcBorders>
          </w:tcPr>
          <w:p w14:paraId="228186B0" w14:textId="77777777" w:rsidR="00D91BE6" w:rsidRPr="00C00AAB" w:rsidRDefault="00D91BE6" w:rsidP="00AA58A5">
            <w:pPr>
              <w:pStyle w:val="TableParagraph"/>
              <w:kinsoku w:val="0"/>
              <w:overflowPunct w:val="0"/>
              <w:spacing w:before="10" w:line="100" w:lineRule="exact"/>
              <w:rPr>
                <w:rFonts w:asciiTheme="minorHAnsi" w:hAnsiTheme="minorHAnsi"/>
                <w:sz w:val="10"/>
                <w:szCs w:val="10"/>
              </w:rPr>
            </w:pPr>
          </w:p>
          <w:p w14:paraId="5E18CAED"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782DE0C1" w14:textId="77777777" w:rsidR="00D91BE6" w:rsidRPr="00C00AAB" w:rsidRDefault="00D91BE6" w:rsidP="00AA58A5">
            <w:pPr>
              <w:pStyle w:val="TableParagraph"/>
              <w:kinsoku w:val="0"/>
              <w:overflowPunct w:val="0"/>
              <w:ind w:left="1189"/>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13143338" w14:textId="77777777" w:rsidR="00D91BE6" w:rsidRPr="00C00AAB" w:rsidRDefault="00D91BE6" w:rsidP="00AA58A5">
            <w:pPr>
              <w:pStyle w:val="TableParagraph"/>
              <w:kinsoku w:val="0"/>
              <w:overflowPunct w:val="0"/>
              <w:ind w:right="64"/>
              <w:rPr>
                <w:rFonts w:asciiTheme="minorHAnsi" w:hAnsiTheme="minorHAnsi"/>
              </w:rPr>
            </w:pPr>
            <w:r w:rsidRPr="00C00AAB">
              <w:rPr>
                <w:rFonts w:asciiTheme="minorHAnsi" w:hAnsiTheme="minorHAnsi"/>
                <w:sz w:val="10"/>
                <w:szCs w:val="10"/>
              </w:rPr>
              <w:t xml:space="preserve">                                                       </w:t>
            </w: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w w:val="95"/>
                <w:sz w:val="16"/>
                <w:szCs w:val="16"/>
              </w:rPr>
              <w:t>5</w:t>
            </w:r>
          </w:p>
        </w:tc>
        <w:tc>
          <w:tcPr>
            <w:tcW w:w="903" w:type="dxa"/>
            <w:tcBorders>
              <w:top w:val="single" w:sz="4" w:space="0" w:color="000000"/>
              <w:left w:val="single" w:sz="4" w:space="0" w:color="000000"/>
              <w:bottom w:val="single" w:sz="4" w:space="0" w:color="000000"/>
              <w:right w:val="single" w:sz="4" w:space="0" w:color="000000"/>
            </w:tcBorders>
          </w:tcPr>
          <w:p w14:paraId="08FD9C6D" w14:textId="77777777" w:rsidR="00D91BE6" w:rsidRPr="00C00AAB" w:rsidRDefault="00D91BE6" w:rsidP="00AA58A5">
            <w:pPr>
              <w:rPr>
                <w:rFonts w:asciiTheme="minorHAnsi" w:hAnsiTheme="minorHAnsi"/>
              </w:rPr>
            </w:pPr>
          </w:p>
        </w:tc>
      </w:tr>
      <w:tr w:rsidR="00D91BE6" w:rsidRPr="00C00AAB" w14:paraId="162705AF"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73180D41"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pacing w:val="3"/>
                <w:sz w:val="16"/>
                <w:szCs w:val="16"/>
              </w:rPr>
              <w:t>t</w:t>
            </w:r>
            <w:r w:rsidRPr="00C00AAB">
              <w:rPr>
                <w:rFonts w:asciiTheme="minorHAnsi" w:hAnsiTheme="minorHAnsi" w:cs="Arial"/>
                <w:spacing w:val="-8"/>
                <w:sz w:val="16"/>
                <w:szCs w:val="16"/>
              </w:rPr>
              <w:t>o</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l</w:t>
            </w:r>
            <w:r w:rsidRPr="00C00AAB">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7CC15F36"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216E8A56" w14:textId="77777777" w:rsidR="00D91BE6" w:rsidRPr="00C00AAB" w:rsidRDefault="00D91BE6" w:rsidP="00AA58A5">
            <w:pPr>
              <w:pStyle w:val="TableParagraph"/>
              <w:kinsoku w:val="0"/>
              <w:overflowPunct w:val="0"/>
              <w:spacing w:before="84" w:line="183" w:lineRule="exact"/>
              <w:ind w:right="64"/>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13</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28BDD87D" w14:textId="77777777" w:rsidR="00D91BE6" w:rsidRPr="00C00AAB" w:rsidRDefault="00D91BE6" w:rsidP="00AA58A5">
            <w:pPr>
              <w:pStyle w:val="TableParagraph"/>
              <w:kinsoku w:val="0"/>
              <w:overflowPunct w:val="0"/>
              <w:spacing w:before="84" w:line="183" w:lineRule="exact"/>
              <w:ind w:left="407" w:right="400"/>
              <w:jc w:val="center"/>
              <w:rPr>
                <w:rFonts w:asciiTheme="minorHAnsi" w:hAnsiTheme="minorHAnsi"/>
              </w:rPr>
            </w:pPr>
            <w:r w:rsidRPr="00C00AAB">
              <w:rPr>
                <w:rFonts w:asciiTheme="minorHAnsi" w:hAnsiTheme="minorHAnsi" w:cs="Arial"/>
                <w:b/>
                <w:bCs/>
                <w:sz w:val="16"/>
                <w:szCs w:val="16"/>
              </w:rPr>
              <w:t>i</w:t>
            </w:r>
          </w:p>
        </w:tc>
      </w:tr>
      <w:tr w:rsidR="00D91BE6" w:rsidRPr="00C00AAB" w14:paraId="3E65D3B4"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211CEFB"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3"/>
                <w:sz w:val="16"/>
                <w:szCs w:val="16"/>
              </w:rPr>
              <w:t>d</w:t>
            </w:r>
            <w:r w:rsidRPr="00C00AAB">
              <w:rPr>
                <w:rFonts w:asciiTheme="minorHAnsi" w:hAnsiTheme="minorHAnsi" w:cs="Arial"/>
                <w:spacing w:val="-8"/>
                <w:sz w:val="16"/>
                <w:szCs w:val="16"/>
              </w:rPr>
              <w:t>e</w:t>
            </w:r>
            <w:r w:rsidRPr="00C00AAB">
              <w:rPr>
                <w:rFonts w:asciiTheme="minorHAnsi" w:hAnsiTheme="minorHAnsi" w:cs="Arial"/>
                <w:spacing w:val="3"/>
                <w:sz w:val="16"/>
                <w:szCs w:val="16"/>
              </w:rPr>
              <w:t>t</w:t>
            </w:r>
            <w:r w:rsidRPr="00C00AAB">
              <w:rPr>
                <w:rFonts w:asciiTheme="minorHAnsi" w:hAnsiTheme="minorHAnsi" w:cs="Arial"/>
                <w:spacing w:val="-3"/>
                <w:sz w:val="16"/>
                <w:szCs w:val="16"/>
              </w:rPr>
              <w:t>e</w:t>
            </w:r>
            <w:r w:rsidRPr="00C00AAB">
              <w:rPr>
                <w:rFonts w:asciiTheme="minorHAnsi" w:hAnsiTheme="minorHAnsi" w:cs="Arial"/>
                <w:spacing w:val="4"/>
                <w:sz w:val="16"/>
                <w:szCs w:val="16"/>
              </w:rPr>
              <w:t>r</w:t>
            </w:r>
            <w:r w:rsidRPr="00C00AAB">
              <w:rPr>
                <w:rFonts w:asciiTheme="minorHAnsi" w:hAnsiTheme="minorHAnsi" w:cs="Arial"/>
                <w:spacing w:val="-4"/>
                <w:sz w:val="16"/>
                <w:szCs w:val="16"/>
              </w:rPr>
              <w:t>m</w:t>
            </w:r>
            <w:r w:rsidRPr="00C00AAB">
              <w:rPr>
                <w:rFonts w:asciiTheme="minorHAnsi" w:hAnsiTheme="minorHAnsi" w:cs="Arial"/>
                <w:spacing w:val="3"/>
                <w:sz w:val="16"/>
                <w:szCs w:val="16"/>
              </w:rPr>
              <w:t>in</w:t>
            </w:r>
            <w:r w:rsidRPr="00C00AAB">
              <w:rPr>
                <w:rFonts w:asciiTheme="minorHAnsi" w:hAnsiTheme="minorHAnsi" w:cs="Arial"/>
                <w:spacing w:val="-3"/>
                <w:sz w:val="16"/>
                <w:szCs w:val="16"/>
              </w:rPr>
              <w:t>a</w:t>
            </w:r>
            <w:r w:rsidRPr="00C00AAB">
              <w:rPr>
                <w:rFonts w:asciiTheme="minorHAnsi" w:hAnsiTheme="minorHAnsi" w:cs="Arial"/>
                <w:spacing w:val="-4"/>
                <w:sz w:val="16"/>
                <w:szCs w:val="16"/>
              </w:rPr>
              <w:t>z</w:t>
            </w:r>
            <w:r w:rsidRPr="00C00AAB">
              <w:rPr>
                <w:rFonts w:asciiTheme="minorHAnsi" w:hAnsiTheme="minorHAnsi" w:cs="Arial"/>
                <w:spacing w:val="3"/>
                <w:sz w:val="16"/>
                <w:szCs w:val="16"/>
              </w:rPr>
              <w:t>i</w:t>
            </w:r>
            <w:r w:rsidRPr="00C00AAB">
              <w:rPr>
                <w:rFonts w:asciiTheme="minorHAnsi" w:hAnsiTheme="minorHAnsi" w:cs="Arial"/>
                <w:spacing w:val="-3"/>
                <w:sz w:val="16"/>
                <w:szCs w:val="16"/>
              </w:rPr>
              <w:t>o</w:t>
            </w:r>
            <w:r w:rsidRPr="00C00AAB">
              <w:rPr>
                <w:rFonts w:asciiTheme="minorHAnsi" w:hAnsiTheme="minorHAnsi" w:cs="Arial"/>
                <w:spacing w:val="3"/>
                <w:sz w:val="16"/>
                <w:szCs w:val="16"/>
              </w:rPr>
              <w:t>n</w:t>
            </w:r>
            <w:r w:rsidRPr="00C00AAB">
              <w:rPr>
                <w:rFonts w:asciiTheme="minorHAnsi" w:hAnsiTheme="minorHAnsi" w:cs="Arial"/>
                <w:sz w:val="16"/>
                <w:szCs w:val="16"/>
              </w:rPr>
              <w:t>e</w:t>
            </w:r>
            <w:r w:rsidRPr="00C00AAB">
              <w:rPr>
                <w:rFonts w:asciiTheme="minorHAnsi" w:hAnsiTheme="minorHAnsi" w:cs="Arial"/>
                <w:spacing w:val="-14"/>
                <w:sz w:val="16"/>
                <w:szCs w:val="16"/>
              </w:rPr>
              <w:t xml:space="preserve"> </w:t>
            </w:r>
            <w:r w:rsidRPr="00C00AAB">
              <w:rPr>
                <w:rFonts w:asciiTheme="minorHAnsi" w:hAnsiTheme="minorHAnsi" w:cs="Arial"/>
                <w:spacing w:val="-3"/>
                <w:sz w:val="16"/>
                <w:szCs w:val="16"/>
              </w:rPr>
              <w:t>o</w:t>
            </w:r>
            <w:r w:rsidRPr="00C00AAB">
              <w:rPr>
                <w:rFonts w:asciiTheme="minorHAnsi" w:hAnsiTheme="minorHAnsi" w:cs="Arial"/>
                <w:spacing w:val="3"/>
                <w:sz w:val="16"/>
                <w:szCs w:val="16"/>
              </w:rPr>
              <w:t>n</w:t>
            </w:r>
            <w:r w:rsidRPr="00C00AAB">
              <w:rPr>
                <w:rFonts w:asciiTheme="minorHAnsi" w:hAnsiTheme="minorHAnsi" w:cs="Arial"/>
                <w:spacing w:val="-3"/>
                <w:sz w:val="16"/>
                <w:szCs w:val="16"/>
              </w:rPr>
              <w:t>e</w:t>
            </w:r>
            <w:r w:rsidRPr="00C00AAB">
              <w:rPr>
                <w:rFonts w:asciiTheme="minorHAnsi" w:hAnsiTheme="minorHAnsi" w:cs="Arial"/>
                <w:spacing w:val="4"/>
                <w:sz w:val="16"/>
                <w:szCs w:val="16"/>
              </w:rPr>
              <w:t>r</w:t>
            </w:r>
            <w:r w:rsidRPr="00C00AAB">
              <w:rPr>
                <w:rFonts w:asciiTheme="minorHAnsi" w:hAnsiTheme="minorHAnsi" w:cs="Arial"/>
                <w:sz w:val="16"/>
                <w:szCs w:val="16"/>
              </w:rPr>
              <w:t>e</w:t>
            </w:r>
            <w:r w:rsidRPr="00C00AAB">
              <w:rPr>
                <w:rFonts w:asciiTheme="minorHAnsi" w:hAnsiTheme="minorHAnsi" w:cs="Arial"/>
                <w:spacing w:val="-13"/>
                <w:sz w:val="16"/>
                <w:szCs w:val="16"/>
              </w:rPr>
              <w:t xml:space="preserve"> </w:t>
            </w:r>
            <w:r w:rsidRPr="00C00AAB">
              <w:rPr>
                <w:rFonts w:asciiTheme="minorHAnsi" w:hAnsiTheme="minorHAnsi" w:cs="Arial"/>
                <w:spacing w:val="-3"/>
                <w:sz w:val="16"/>
                <w:szCs w:val="16"/>
              </w:rPr>
              <w:t>an</w:t>
            </w:r>
            <w:r w:rsidRPr="00C00AAB">
              <w:rPr>
                <w:rFonts w:asciiTheme="minorHAnsi" w:hAnsiTheme="minorHAnsi" w:cs="Arial"/>
                <w:spacing w:val="3"/>
                <w:sz w:val="16"/>
                <w:szCs w:val="16"/>
              </w:rPr>
              <w:t>nu</w:t>
            </w:r>
            <w:r w:rsidRPr="00C00AAB">
              <w:rPr>
                <w:rFonts w:asciiTheme="minorHAnsi" w:hAnsiTheme="minorHAnsi" w:cs="Arial"/>
                <w:sz w:val="16"/>
                <w:szCs w:val="16"/>
              </w:rPr>
              <w:t>o di gestione</w:t>
            </w:r>
          </w:p>
        </w:tc>
        <w:tc>
          <w:tcPr>
            <w:tcW w:w="3832" w:type="dxa"/>
            <w:gridSpan w:val="2"/>
            <w:tcBorders>
              <w:top w:val="single" w:sz="4" w:space="0" w:color="000000"/>
              <w:left w:val="single" w:sz="4" w:space="0" w:color="000000"/>
              <w:bottom w:val="single" w:sz="4" w:space="0" w:color="000000"/>
              <w:right w:val="single" w:sz="4" w:space="0" w:color="000000"/>
            </w:tcBorders>
          </w:tcPr>
          <w:p w14:paraId="303E6D2B" w14:textId="77777777" w:rsidR="00D91BE6" w:rsidRPr="00C00AAB" w:rsidRDefault="00D91BE6" w:rsidP="00AA58A5">
            <w:pPr>
              <w:pStyle w:val="TableParagraph"/>
              <w:kinsoku w:val="0"/>
              <w:overflowPunct w:val="0"/>
              <w:spacing w:before="69" w:line="183" w:lineRule="exact"/>
              <w:ind w:right="6"/>
              <w:jc w:val="center"/>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pacing w:val="-1"/>
                <w:sz w:val="16"/>
                <w:szCs w:val="16"/>
              </w:rPr>
              <w:t>i</w:t>
            </w:r>
            <w:r w:rsidRPr="00C00AAB">
              <w:rPr>
                <w:rFonts w:asciiTheme="minorHAnsi" w:hAnsiTheme="minorHAnsi" w:cs="Arial"/>
                <w:b/>
                <w:bCs/>
                <w:sz w:val="16"/>
                <w:szCs w:val="16"/>
              </w:rPr>
              <w:t>)</w:t>
            </w:r>
            <w:r w:rsidRPr="00C00AAB">
              <w:rPr>
                <w:rFonts w:asciiTheme="minorHAnsi" w:hAnsiTheme="minorHAnsi" w:cs="Arial"/>
                <w:b/>
                <w:bCs/>
                <w:spacing w:val="44"/>
                <w:sz w:val="16"/>
                <w:szCs w:val="16"/>
              </w:rPr>
              <w:t xml:space="preserve"> </w:t>
            </w:r>
            <w:r w:rsidRPr="00C00AAB">
              <w:rPr>
                <w:rFonts w:asciiTheme="minorHAnsi" w:hAnsiTheme="minorHAnsi" w:cs="Arial"/>
                <w:b/>
                <w:bCs/>
                <w:spacing w:val="-3"/>
                <w:sz w:val="16"/>
                <w:szCs w:val="16"/>
              </w:rPr>
              <w:t>x</w:t>
            </w:r>
            <w:r w:rsidRPr="00C00AAB">
              <w:rPr>
                <w:rFonts w:asciiTheme="minorHAnsi" w:hAnsiTheme="minorHAnsi" w:cs="Arial"/>
                <w:b/>
                <w:bCs/>
                <w:sz w:val="16"/>
                <w:szCs w:val="16"/>
              </w:rPr>
              <w:t>(</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b )</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5"/>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37"/>
                <w:sz w:val="16"/>
                <w:szCs w:val="16"/>
              </w:rPr>
              <w:t xml:space="preserve"> </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65EED95E" w14:textId="77777777" w:rsidR="00D91BE6" w:rsidRPr="00C00AAB" w:rsidRDefault="00D91BE6" w:rsidP="00AA58A5">
            <w:pPr>
              <w:pStyle w:val="TableParagraph"/>
              <w:kinsoku w:val="0"/>
              <w:overflowPunct w:val="0"/>
              <w:spacing w:before="69" w:line="183" w:lineRule="exact"/>
              <w:ind w:left="997"/>
              <w:rPr>
                <w:rFonts w:asciiTheme="minorHAnsi" w:hAnsiTheme="minorHAnsi"/>
              </w:rPr>
            </w:pPr>
            <w:r w:rsidRPr="00C00AAB">
              <w:rPr>
                <w:rFonts w:asciiTheme="minorHAnsi" w:hAnsiTheme="minorHAnsi" w:cs="Arial"/>
                <w:b/>
                <w:bCs/>
                <w:spacing w:val="-3"/>
                <w:sz w:val="16"/>
                <w:szCs w:val="16"/>
              </w:rPr>
              <w:t xml:space="preserve">   1</w:t>
            </w:r>
            <w:r w:rsidRPr="00C00AAB">
              <w:rPr>
                <w:rFonts w:asciiTheme="minorHAnsi" w:hAnsiTheme="minorHAnsi" w:cs="Arial"/>
                <w:b/>
                <w:bCs/>
                <w:sz w:val="16"/>
                <w:szCs w:val="16"/>
              </w:rPr>
              <w:t>5600,00</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1715E7AF" w14:textId="77777777" w:rsidR="00D91BE6" w:rsidRPr="00C00AAB" w:rsidRDefault="00D91BE6" w:rsidP="00AA58A5">
            <w:pPr>
              <w:pStyle w:val="TableParagraph"/>
              <w:kinsoku w:val="0"/>
              <w:overflowPunct w:val="0"/>
              <w:spacing w:before="69" w:line="183" w:lineRule="exact"/>
              <w:ind w:left="407" w:right="400"/>
              <w:jc w:val="center"/>
              <w:rPr>
                <w:rFonts w:asciiTheme="minorHAnsi" w:hAnsiTheme="minorHAnsi"/>
              </w:rPr>
            </w:pPr>
            <w:r w:rsidRPr="00C00AAB">
              <w:rPr>
                <w:rFonts w:asciiTheme="minorHAnsi" w:hAnsiTheme="minorHAnsi" w:cs="Arial"/>
                <w:b/>
                <w:bCs/>
                <w:sz w:val="16"/>
                <w:szCs w:val="16"/>
              </w:rPr>
              <w:t>l</w:t>
            </w:r>
          </w:p>
        </w:tc>
      </w:tr>
      <w:tr w:rsidR="00D91BE6" w:rsidRPr="00C00AAB" w14:paraId="2AFF1C36"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37783E5"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8"/>
                <w:sz w:val="16"/>
                <w:szCs w:val="16"/>
              </w:rPr>
              <w:t>o</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8"/>
                <w:sz w:val="16"/>
                <w:szCs w:val="16"/>
              </w:rPr>
              <w:t xml:space="preserve"> </w:t>
            </w:r>
            <w:r w:rsidRPr="00C00AAB">
              <w:rPr>
                <w:rFonts w:asciiTheme="minorHAnsi" w:hAnsiTheme="minorHAnsi" w:cs="Arial"/>
                <w:spacing w:val="3"/>
                <w:sz w:val="16"/>
                <w:szCs w:val="16"/>
              </w:rPr>
              <w:t>gi</w:t>
            </w:r>
            <w:r w:rsidRPr="00C00AAB">
              <w:rPr>
                <w:rFonts w:asciiTheme="minorHAnsi" w:hAnsiTheme="minorHAnsi" w:cs="Arial"/>
                <w:spacing w:val="-8"/>
                <w:sz w:val="16"/>
                <w:szCs w:val="16"/>
              </w:rPr>
              <w:t>o</w:t>
            </w:r>
            <w:r w:rsidRPr="00C00AAB">
              <w:rPr>
                <w:rFonts w:asciiTheme="minorHAnsi" w:hAnsiTheme="minorHAnsi" w:cs="Arial"/>
                <w:spacing w:val="4"/>
                <w:sz w:val="16"/>
                <w:szCs w:val="16"/>
              </w:rPr>
              <w:t>r</w:t>
            </w:r>
            <w:r w:rsidRPr="00C00AAB">
              <w:rPr>
                <w:rFonts w:asciiTheme="minorHAnsi" w:hAnsiTheme="minorHAnsi" w:cs="Arial"/>
                <w:spacing w:val="3"/>
                <w:sz w:val="16"/>
                <w:szCs w:val="16"/>
              </w:rPr>
              <w:t>n</w:t>
            </w:r>
            <w:r w:rsidRPr="00C00AAB">
              <w:rPr>
                <w:rFonts w:asciiTheme="minorHAnsi" w:hAnsiTheme="minorHAnsi" w:cs="Arial"/>
                <w:spacing w:val="-2"/>
                <w:sz w:val="16"/>
                <w:szCs w:val="16"/>
              </w:rPr>
              <w:t>al</w:t>
            </w:r>
            <w:r w:rsidRPr="00C00AAB">
              <w:rPr>
                <w:rFonts w:asciiTheme="minorHAnsi" w:hAnsiTheme="minorHAnsi" w:cs="Arial"/>
                <w:spacing w:val="3"/>
                <w:sz w:val="16"/>
                <w:szCs w:val="16"/>
              </w:rPr>
              <w:t>i</w:t>
            </w:r>
            <w:r w:rsidRPr="00C00AAB">
              <w:rPr>
                <w:rFonts w:asciiTheme="minorHAnsi" w:hAnsiTheme="minorHAnsi" w:cs="Arial"/>
                <w:spacing w:val="-2"/>
                <w:sz w:val="16"/>
                <w:szCs w:val="16"/>
              </w:rPr>
              <w:t>e</w:t>
            </w:r>
            <w:r w:rsidRPr="00C00AAB">
              <w:rPr>
                <w:rFonts w:asciiTheme="minorHAnsi" w:hAnsiTheme="minorHAnsi" w:cs="Arial"/>
                <w:spacing w:val="4"/>
                <w:sz w:val="16"/>
                <w:szCs w:val="16"/>
              </w:rPr>
              <w:t>r</w:t>
            </w:r>
            <w:r w:rsidRPr="00C00AAB">
              <w:rPr>
                <w:rFonts w:asciiTheme="minorHAnsi" w:hAnsiTheme="minorHAnsi" w:cs="Arial"/>
                <w:sz w:val="16"/>
                <w:szCs w:val="16"/>
              </w:rPr>
              <w:t>o</w:t>
            </w:r>
            <w:r w:rsidRPr="00C00AAB">
              <w:rPr>
                <w:rFonts w:asciiTheme="minorHAnsi" w:hAnsiTheme="minorHAnsi" w:cs="Arial"/>
                <w:spacing w:val="35"/>
                <w:sz w:val="16"/>
                <w:szCs w:val="16"/>
              </w:rPr>
              <w:t xml:space="preserve"> </w:t>
            </w:r>
            <w:r w:rsidRPr="00C00AAB">
              <w:rPr>
                <w:rFonts w:asciiTheme="minorHAnsi" w:hAnsiTheme="minorHAnsi" w:cs="Arial"/>
                <w:spacing w:val="-2"/>
                <w:sz w:val="16"/>
                <w:szCs w:val="16"/>
              </w:rPr>
              <w:t>h</w:t>
            </w:r>
            <w:r w:rsidRPr="00C00AAB">
              <w:rPr>
                <w:rFonts w:asciiTheme="minorHAnsi" w:hAnsiTheme="minorHAnsi" w:cs="Arial"/>
                <w:spacing w:val="-1"/>
                <w:sz w:val="16"/>
                <w:szCs w:val="16"/>
              </w:rPr>
              <w:t>.</w:t>
            </w:r>
            <w:r w:rsidRPr="00C00AAB">
              <w:rPr>
                <w:rFonts w:asciiTheme="minorHAnsi" w:hAnsiTheme="minorHAnsi" w:cs="Arial"/>
                <w:spacing w:val="3"/>
                <w:sz w:val="16"/>
                <w:szCs w:val="16"/>
              </w:rPr>
              <w:t>6</w:t>
            </w:r>
            <w:r w:rsidRPr="00C00AAB">
              <w:rPr>
                <w:rFonts w:asciiTheme="minorHAnsi" w:hAnsiTheme="minorHAnsi" w:cs="Arial"/>
                <w:spacing w:val="-1"/>
                <w:sz w:val="16"/>
                <w:szCs w:val="16"/>
              </w:rPr>
              <w:t>,</w:t>
            </w:r>
            <w:r w:rsidRPr="00C00AAB">
              <w:rPr>
                <w:rFonts w:asciiTheme="minorHAnsi" w:hAnsiTheme="minorHAnsi" w:cs="Arial"/>
                <w:spacing w:val="3"/>
                <w:sz w:val="16"/>
                <w:szCs w:val="16"/>
              </w:rPr>
              <w:t>00</w:t>
            </w:r>
          </w:p>
        </w:tc>
        <w:tc>
          <w:tcPr>
            <w:tcW w:w="3832" w:type="dxa"/>
            <w:gridSpan w:val="2"/>
            <w:tcBorders>
              <w:top w:val="single" w:sz="4" w:space="0" w:color="000000"/>
              <w:left w:val="single" w:sz="4" w:space="0" w:color="000000"/>
              <w:bottom w:val="single" w:sz="4" w:space="0" w:color="000000"/>
              <w:right w:val="single" w:sz="4" w:space="0" w:color="000000"/>
            </w:tcBorders>
          </w:tcPr>
          <w:p w14:paraId="7B0BCA6B" w14:textId="77777777" w:rsidR="00D91BE6" w:rsidRPr="00C00AAB" w:rsidRDefault="00D91BE6" w:rsidP="00AA58A5">
            <w:pPr>
              <w:pStyle w:val="TableParagraph"/>
              <w:kinsoku w:val="0"/>
              <w:overflowPunct w:val="0"/>
              <w:spacing w:before="65"/>
              <w:ind w:right="4"/>
              <w:jc w:val="center"/>
              <w:rPr>
                <w:rFonts w:asciiTheme="minorHAnsi" w:hAnsiTheme="minorHAnsi"/>
              </w:rPr>
            </w:pPr>
            <w:r w:rsidRPr="00C00AAB">
              <w:rPr>
                <w:rFonts w:asciiTheme="minorHAnsi" w:hAnsiTheme="minorHAnsi" w:cs="Arial"/>
                <w:b/>
                <w:bCs/>
                <w:spacing w:val="-1"/>
                <w:sz w:val="16"/>
                <w:szCs w:val="16"/>
              </w:rPr>
              <w:t xml:space="preserve">h </w:t>
            </w:r>
            <w:r w:rsidRPr="00C00AAB">
              <w:rPr>
                <w:rFonts w:asciiTheme="minorHAnsi" w:hAnsiTheme="minorHAnsi" w:cs="Arial"/>
                <w:b/>
                <w:bCs/>
                <w:spacing w:val="-2"/>
                <w:sz w:val="16"/>
                <w:szCs w:val="16"/>
              </w:rPr>
              <w:t>6</w:t>
            </w:r>
            <w:r w:rsidRPr="00C00AAB">
              <w:rPr>
                <w:rFonts w:asciiTheme="minorHAnsi" w:hAnsiTheme="minorHAnsi" w:cs="Arial"/>
                <w:b/>
                <w:bCs/>
                <w:spacing w:val="3"/>
                <w:sz w:val="16"/>
                <w:szCs w:val="16"/>
              </w:rPr>
              <w:t>,</w:t>
            </w:r>
            <w:r w:rsidRPr="00C00AAB">
              <w:rPr>
                <w:rFonts w:asciiTheme="minorHAnsi" w:hAnsiTheme="minorHAnsi" w:cs="Arial"/>
                <w:b/>
                <w:bCs/>
                <w:spacing w:val="-2"/>
                <w:sz w:val="16"/>
                <w:szCs w:val="16"/>
              </w:rPr>
              <w:t>00</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m</w:t>
            </w:r>
          </w:p>
        </w:tc>
        <w:tc>
          <w:tcPr>
            <w:tcW w:w="1829" w:type="dxa"/>
            <w:tcBorders>
              <w:top w:val="single" w:sz="4" w:space="0" w:color="000000"/>
              <w:left w:val="single" w:sz="4" w:space="0" w:color="000000"/>
              <w:bottom w:val="single" w:sz="4" w:space="0" w:color="000000"/>
              <w:right w:val="single" w:sz="4" w:space="0" w:color="000000"/>
            </w:tcBorders>
          </w:tcPr>
          <w:p w14:paraId="0E617019" w14:textId="77777777" w:rsidR="00D91BE6" w:rsidRPr="00C00AAB" w:rsidRDefault="00D91BE6" w:rsidP="00AA58A5">
            <w:pPr>
              <w:pStyle w:val="TableParagraph"/>
              <w:kinsoku w:val="0"/>
              <w:overflowPunct w:val="0"/>
              <w:spacing w:before="65"/>
              <w:ind w:left="1180"/>
              <w:rPr>
                <w:rFonts w:asciiTheme="minorHAnsi" w:hAnsiTheme="minorHAnsi"/>
              </w:rPr>
            </w:pPr>
            <w:r w:rsidRPr="00C00AAB">
              <w:rPr>
                <w:rFonts w:asciiTheme="minorHAnsi" w:hAnsiTheme="minorHAnsi" w:cs="Arial"/>
                <w:spacing w:val="-2"/>
                <w:sz w:val="16"/>
                <w:szCs w:val="16"/>
              </w:rPr>
              <w:t xml:space="preserve">    49</w:t>
            </w:r>
            <w:r w:rsidRPr="00C00AAB">
              <w:rPr>
                <w:rFonts w:asciiTheme="minorHAnsi" w:hAnsiTheme="minorHAnsi" w:cs="Arial"/>
                <w:spacing w:val="-1"/>
                <w:sz w:val="16"/>
                <w:szCs w:val="16"/>
              </w:rPr>
              <w:t>,98</w:t>
            </w:r>
          </w:p>
        </w:tc>
        <w:tc>
          <w:tcPr>
            <w:tcW w:w="903" w:type="dxa"/>
            <w:tcBorders>
              <w:top w:val="single" w:sz="4" w:space="0" w:color="000000"/>
              <w:left w:val="single" w:sz="4" w:space="0" w:color="000000"/>
              <w:bottom w:val="single" w:sz="4" w:space="0" w:color="000000"/>
              <w:right w:val="single" w:sz="4" w:space="0" w:color="000000"/>
            </w:tcBorders>
          </w:tcPr>
          <w:p w14:paraId="4B16210F" w14:textId="77777777" w:rsidR="00D91BE6" w:rsidRPr="00C00AAB" w:rsidRDefault="00D91BE6" w:rsidP="00AA58A5">
            <w:pPr>
              <w:rPr>
                <w:rFonts w:asciiTheme="minorHAnsi" w:hAnsiTheme="minorHAnsi"/>
              </w:rPr>
            </w:pPr>
          </w:p>
        </w:tc>
      </w:tr>
      <w:tr w:rsidR="00D91BE6" w:rsidRPr="00C00AAB" w14:paraId="596A405D" w14:textId="77777777" w:rsidTr="00AA58A5">
        <w:trPr>
          <w:trHeight w:hRule="exact" w:val="325"/>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17E9FC57" w14:textId="77777777" w:rsidR="00D91BE6" w:rsidRPr="00C00AAB" w:rsidRDefault="00D91BE6" w:rsidP="00AA58A5">
            <w:pPr>
              <w:pStyle w:val="TableParagraph"/>
              <w:kinsoku w:val="0"/>
              <w:overflowPunct w:val="0"/>
              <w:spacing w:before="7" w:line="120" w:lineRule="exact"/>
              <w:rPr>
                <w:rFonts w:asciiTheme="minorHAnsi" w:hAnsiTheme="minorHAnsi"/>
                <w:sz w:val="12"/>
                <w:szCs w:val="12"/>
              </w:rPr>
            </w:pPr>
          </w:p>
          <w:p w14:paraId="06825C57"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to</w:t>
            </w:r>
            <w:r w:rsidRPr="00C00AAB">
              <w:rPr>
                <w:rFonts w:asciiTheme="minorHAnsi" w:hAnsiTheme="minorHAnsi" w:cs="Arial"/>
                <w:b/>
                <w:bCs/>
                <w:spacing w:val="-11"/>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z w:val="16"/>
                <w:szCs w:val="16"/>
              </w:rPr>
              <w:t>r</w:t>
            </w:r>
            <w:r w:rsidRPr="00C00AAB">
              <w:rPr>
                <w:rFonts w:asciiTheme="minorHAnsi" w:hAnsiTheme="minorHAnsi" w:cs="Arial"/>
                <w:b/>
                <w:bCs/>
                <w:spacing w:val="-3"/>
                <w:sz w:val="16"/>
                <w:szCs w:val="16"/>
              </w:rPr>
              <w:t>a</w:t>
            </w:r>
            <w:r w:rsidRPr="00C00AAB">
              <w:rPr>
                <w:rFonts w:asciiTheme="minorHAnsi" w:hAnsiTheme="minorHAnsi" w:cs="Arial"/>
                <w:b/>
                <w:bCs/>
                <w:sz w:val="16"/>
                <w:szCs w:val="16"/>
              </w:rPr>
              <w:t>r</w:t>
            </w:r>
            <w:r w:rsidRPr="00C00AAB">
              <w:rPr>
                <w:rFonts w:asciiTheme="minorHAnsi" w:hAnsiTheme="minorHAnsi" w:cs="Arial"/>
                <w:b/>
                <w:bCs/>
                <w:spacing w:val="3"/>
                <w:sz w:val="16"/>
                <w:szCs w:val="16"/>
              </w:rPr>
              <w:t>i</w:t>
            </w:r>
            <w:r w:rsidRPr="00C00AAB">
              <w:rPr>
                <w:rFonts w:asciiTheme="minorHAnsi" w:hAnsiTheme="minorHAnsi" w:cs="Arial"/>
                <w:b/>
                <w:bCs/>
                <w:sz w:val="16"/>
                <w:szCs w:val="16"/>
              </w:rPr>
              <w:t>o</w:t>
            </w:r>
            <w:r w:rsidRPr="00C00AAB">
              <w:rPr>
                <w:rFonts w:asciiTheme="minorHAnsi" w:hAnsiTheme="minorHAnsi" w:cs="Arial"/>
                <w:b/>
                <w:bCs/>
                <w:spacing w:val="17"/>
                <w:sz w:val="16"/>
                <w:szCs w:val="16"/>
              </w:rPr>
              <w:t xml:space="preserve"> </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/1872</w:t>
            </w:r>
            <w:r w:rsidRPr="00C00AAB">
              <w:rPr>
                <w:rFonts w:asciiTheme="minorHAnsi" w:hAnsiTheme="minorHAnsi" w:cs="Arial"/>
                <w:b/>
                <w:bCs/>
                <w:spacing w:val="3"/>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pacing w:val="-3"/>
                <w:sz w:val="16"/>
                <w:szCs w:val="16"/>
              </w:rPr>
              <w:t xml:space="preserve">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521D3B10" w14:textId="77777777" w:rsidR="00D91BE6" w:rsidRPr="00C00AAB" w:rsidRDefault="00D91BE6" w:rsidP="00AA58A5">
            <w:pPr>
              <w:pStyle w:val="TableParagraph"/>
              <w:kinsoku w:val="0"/>
              <w:overflowPunct w:val="0"/>
              <w:spacing w:before="7" w:line="120" w:lineRule="exact"/>
              <w:rPr>
                <w:rFonts w:asciiTheme="minorHAnsi" w:hAnsiTheme="minorHAnsi"/>
                <w:sz w:val="12"/>
                <w:szCs w:val="12"/>
              </w:rPr>
            </w:pPr>
          </w:p>
          <w:p w14:paraId="466FBD43" w14:textId="77777777" w:rsidR="00D91BE6" w:rsidRPr="00C00AAB" w:rsidRDefault="00D91BE6" w:rsidP="00AA58A5">
            <w:pPr>
              <w:pStyle w:val="TableParagraph"/>
              <w:kinsoku w:val="0"/>
              <w:overflowPunct w:val="0"/>
              <w:ind w:left="1185"/>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1"/>
                <w:sz w:val="16"/>
                <w:szCs w:val="16"/>
              </w:rPr>
              <w:t>l</w:t>
            </w:r>
            <w:r w:rsidRPr="00C00AAB">
              <w:rPr>
                <w:rFonts w:asciiTheme="minorHAnsi" w:hAnsiTheme="minorHAnsi" w:cs="Arial"/>
                <w:b/>
                <w:bCs/>
                <w:sz w:val="16"/>
                <w:szCs w:val="16"/>
              </w:rPr>
              <w:t>)</w:t>
            </w:r>
            <w:r w:rsidRPr="00C00AAB">
              <w:rPr>
                <w:rFonts w:asciiTheme="minorHAnsi" w:hAnsiTheme="minorHAnsi" w:cs="Arial"/>
                <w:b/>
                <w:bCs/>
                <w:spacing w:val="-8"/>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1872</w:t>
            </w:r>
            <w:r w:rsidRPr="00C00AAB">
              <w:rPr>
                <w:rFonts w:asciiTheme="minorHAnsi" w:hAnsiTheme="minorHAnsi" w:cs="Arial"/>
                <w:b/>
                <w:bCs/>
                <w:spacing w:val="-5"/>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z w:val="16"/>
                <w:szCs w:val="16"/>
              </w:rPr>
              <w:t>e</w:t>
            </w:r>
            <w:r w:rsidRPr="00C00AAB">
              <w:rPr>
                <w:rFonts w:asciiTheme="minorHAnsi" w:hAnsiTheme="minorHAnsi" w:cs="Arial"/>
                <w:b/>
                <w:bCs/>
                <w:spacing w:val="-9"/>
                <w:sz w:val="16"/>
                <w:szCs w:val="16"/>
              </w:rPr>
              <w:t xml:space="preserv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47BC951F" w14:textId="77777777" w:rsidR="00D91BE6" w:rsidRPr="00C00AAB" w:rsidRDefault="00D91BE6" w:rsidP="00AA58A5">
            <w:pPr>
              <w:pStyle w:val="TableParagraph"/>
              <w:kinsoku w:val="0"/>
              <w:overflowPunct w:val="0"/>
              <w:spacing w:before="7" w:line="120" w:lineRule="exact"/>
              <w:rPr>
                <w:rFonts w:asciiTheme="minorHAnsi" w:hAnsiTheme="minorHAnsi"/>
                <w:sz w:val="12"/>
                <w:szCs w:val="12"/>
              </w:rPr>
            </w:pPr>
          </w:p>
          <w:p w14:paraId="28B1A1AD" w14:textId="77777777" w:rsidR="00D91BE6" w:rsidRPr="00C00AAB" w:rsidRDefault="00D91BE6" w:rsidP="00AA58A5">
            <w:pPr>
              <w:pStyle w:val="TableParagraph"/>
              <w:kinsoku w:val="0"/>
              <w:overflowPunct w:val="0"/>
              <w:ind w:right="64"/>
              <w:jc w:val="right"/>
              <w:rPr>
                <w:rFonts w:asciiTheme="minorHAnsi" w:hAnsiTheme="minorHAnsi"/>
              </w:rPr>
            </w:pPr>
            <w:r w:rsidRPr="00C00AAB">
              <w:rPr>
                <w:rFonts w:asciiTheme="minorHAnsi" w:hAnsiTheme="minorHAnsi" w:cs="Arial"/>
                <w:b/>
                <w:bCs/>
                <w:spacing w:val="2"/>
                <w:w w:val="95"/>
                <w:sz w:val="16"/>
                <w:szCs w:val="16"/>
              </w:rPr>
              <w:t>8,33</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41943467" w14:textId="77777777" w:rsidR="00D91BE6" w:rsidRPr="00C00AAB" w:rsidRDefault="00D91BE6" w:rsidP="00AA58A5">
            <w:pPr>
              <w:pStyle w:val="TableParagraph"/>
              <w:kinsoku w:val="0"/>
              <w:overflowPunct w:val="0"/>
              <w:spacing w:before="7" w:line="120" w:lineRule="exact"/>
              <w:rPr>
                <w:rFonts w:asciiTheme="minorHAnsi" w:hAnsiTheme="minorHAnsi"/>
                <w:sz w:val="12"/>
                <w:szCs w:val="12"/>
              </w:rPr>
            </w:pPr>
          </w:p>
          <w:p w14:paraId="6DAB22FD" w14:textId="77777777" w:rsidR="00D91BE6" w:rsidRPr="00C00AAB" w:rsidRDefault="00D91BE6" w:rsidP="00AA58A5">
            <w:pPr>
              <w:pStyle w:val="TableParagraph"/>
              <w:kinsoku w:val="0"/>
              <w:overflowPunct w:val="0"/>
              <w:ind w:right="2"/>
              <w:jc w:val="center"/>
              <w:rPr>
                <w:rFonts w:asciiTheme="minorHAnsi" w:hAnsiTheme="minorHAnsi"/>
              </w:rPr>
            </w:pPr>
            <w:r w:rsidRPr="00C00AAB">
              <w:rPr>
                <w:rFonts w:asciiTheme="minorHAnsi" w:hAnsiTheme="minorHAnsi" w:cs="Arial"/>
                <w:b/>
                <w:bCs/>
                <w:sz w:val="16"/>
                <w:szCs w:val="16"/>
              </w:rPr>
              <w:t>m</w:t>
            </w:r>
          </w:p>
        </w:tc>
      </w:tr>
    </w:tbl>
    <w:p w14:paraId="5C3424BF" w14:textId="77777777" w:rsidR="00D91BE6" w:rsidRPr="00C00AAB" w:rsidRDefault="00D91BE6" w:rsidP="00D91BE6">
      <w:pPr>
        <w:rPr>
          <w:rFonts w:asciiTheme="minorHAnsi" w:hAnsiTheme="minorHAnsi"/>
        </w:rPr>
        <w:sectPr w:rsidR="00D91BE6" w:rsidRPr="00C00AAB">
          <w:pgSz w:w="11904" w:h="16840"/>
          <w:pgMar w:top="980" w:right="960" w:bottom="1240" w:left="960" w:header="749" w:footer="1045" w:gutter="0"/>
          <w:cols w:space="720" w:equalWidth="0">
            <w:col w:w="9984"/>
          </w:cols>
          <w:noEndnote/>
        </w:sectPr>
      </w:pPr>
    </w:p>
    <w:p w14:paraId="5772A1FB" w14:textId="6BFE526A" w:rsidR="00D91BE6" w:rsidRPr="00C00AAB" w:rsidRDefault="00D91BE6" w:rsidP="00D91BE6">
      <w:pPr>
        <w:kinsoku w:val="0"/>
        <w:overflowPunct w:val="0"/>
        <w:spacing w:line="200" w:lineRule="exact"/>
        <w:rPr>
          <w:rFonts w:asciiTheme="minorHAnsi" w:hAnsiTheme="minorHAnsi"/>
          <w:sz w:val="20"/>
          <w:szCs w:val="20"/>
        </w:rPr>
      </w:pPr>
    </w:p>
    <w:p w14:paraId="63BCF7EB" w14:textId="77777777" w:rsidR="00D91BE6" w:rsidRPr="00C00AAB"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761"/>
        <w:gridCol w:w="3155"/>
        <w:gridCol w:w="1431"/>
        <w:gridCol w:w="1604"/>
        <w:gridCol w:w="831"/>
      </w:tblGrid>
      <w:tr w:rsidR="00D91BE6" w:rsidRPr="00C00AAB" w14:paraId="7EE3A4BB"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637FD520"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pacing w:val="2"/>
                <w:sz w:val="16"/>
                <w:szCs w:val="16"/>
              </w:rPr>
              <w:t>sc</w:t>
            </w:r>
            <w:r w:rsidRPr="00C00AAB">
              <w:rPr>
                <w:rFonts w:asciiTheme="minorHAnsi" w:hAnsiTheme="minorHAnsi" w:cs="Arial"/>
                <w:spacing w:val="-3"/>
                <w:sz w:val="16"/>
                <w:szCs w:val="16"/>
              </w:rPr>
              <w:t>he</w:t>
            </w:r>
            <w:r w:rsidRPr="00C00AAB">
              <w:rPr>
                <w:rFonts w:asciiTheme="minorHAnsi" w:hAnsiTheme="minorHAnsi" w:cs="Arial"/>
                <w:spacing w:val="3"/>
                <w:sz w:val="16"/>
                <w:szCs w:val="16"/>
              </w:rPr>
              <w:t>d</w:t>
            </w:r>
            <w:r w:rsidRPr="00C00AAB">
              <w:rPr>
                <w:rFonts w:asciiTheme="minorHAnsi" w:hAnsiTheme="minorHAnsi" w:cs="Arial"/>
                <w:sz w:val="16"/>
                <w:szCs w:val="16"/>
              </w:rPr>
              <w:t>a</w:t>
            </w:r>
            <w:r w:rsidRPr="00C00AAB">
              <w:rPr>
                <w:rFonts w:asciiTheme="minorHAnsi" w:hAnsiTheme="minorHAnsi" w:cs="Arial"/>
                <w:spacing w:val="-20"/>
                <w:sz w:val="16"/>
                <w:szCs w:val="16"/>
              </w:rPr>
              <w:t xml:space="preserve"> </w:t>
            </w:r>
            <w:r w:rsidRPr="00C00AAB">
              <w:rPr>
                <w:rFonts w:asciiTheme="minorHAnsi" w:hAnsiTheme="minorHAnsi" w:cs="Arial"/>
                <w:sz w:val="16"/>
                <w:szCs w:val="16"/>
              </w:rPr>
              <w:t>N</w:t>
            </w:r>
            <w:r w:rsidRPr="00C00AAB">
              <w:rPr>
                <w:rFonts w:asciiTheme="minorHAnsi" w:hAnsiTheme="minorHAnsi" w:cs="Arial"/>
                <w:spacing w:val="3"/>
                <w:sz w:val="16"/>
                <w:szCs w:val="16"/>
              </w:rPr>
              <w:t>°</w:t>
            </w:r>
            <w:r w:rsidRPr="00C00AAB">
              <w:rPr>
                <w:rFonts w:asciiTheme="minorHAnsi" w:hAnsiTheme="minorHAnsi" w:cs="Arial"/>
                <w:spacing w:val="-3"/>
                <w:sz w:val="16"/>
                <w:szCs w:val="16"/>
              </w:rPr>
              <w:t>_</w:t>
            </w:r>
            <w:r w:rsidRPr="00C00AAB">
              <w:rPr>
                <w:rFonts w:asciiTheme="minorHAnsi" w:hAnsiTheme="minorHAnsi" w:cs="Arial"/>
                <w:spacing w:val="3"/>
                <w:sz w:val="16"/>
                <w:szCs w:val="16"/>
              </w:rPr>
              <w:t>0</w:t>
            </w:r>
            <w:r w:rsidRPr="00C00AAB">
              <w:rPr>
                <w:rFonts w:asciiTheme="minorHAnsi" w:hAnsiTheme="minorHAnsi" w:cs="Arial"/>
                <w:sz w:val="16"/>
                <w:szCs w:val="16"/>
              </w:rPr>
              <w:t>2</w:t>
            </w:r>
          </w:p>
        </w:tc>
        <w:tc>
          <w:tcPr>
            <w:tcW w:w="3155" w:type="dxa"/>
            <w:tcBorders>
              <w:top w:val="single" w:sz="4" w:space="0" w:color="000000"/>
              <w:left w:val="single" w:sz="4" w:space="0" w:color="000000"/>
              <w:bottom w:val="single" w:sz="4" w:space="0" w:color="000000"/>
              <w:right w:val="single" w:sz="4" w:space="0" w:color="000000"/>
            </w:tcBorders>
            <w:shd w:val="clear" w:color="auto" w:fill="C0C0C0"/>
          </w:tcPr>
          <w:p w14:paraId="3A2015E6" w14:textId="77777777" w:rsidR="00D91BE6" w:rsidRPr="00C00AAB" w:rsidRDefault="00D91BE6" w:rsidP="00AA58A5">
            <w:pPr>
              <w:pStyle w:val="TableParagraph"/>
              <w:kinsoku w:val="0"/>
              <w:overflowPunct w:val="0"/>
              <w:spacing w:before="84" w:line="183" w:lineRule="exact"/>
              <w:ind w:left="61"/>
              <w:rPr>
                <w:rFonts w:asciiTheme="minorHAnsi" w:hAnsiTheme="minorHAnsi"/>
              </w:rPr>
            </w:pPr>
            <w:r w:rsidRPr="00C00AAB">
              <w:rPr>
                <w:rFonts w:asciiTheme="minorHAnsi" w:hAnsiTheme="minorHAnsi" w:cs="Arial"/>
                <w:sz w:val="16"/>
                <w:szCs w:val="16"/>
              </w:rPr>
              <w:t>A</w:t>
            </w:r>
            <w:r w:rsidRPr="00C00AAB">
              <w:rPr>
                <w:rFonts w:asciiTheme="minorHAnsi" w:hAnsiTheme="minorHAnsi" w:cs="Arial"/>
                <w:spacing w:val="-3"/>
                <w:sz w:val="16"/>
                <w:szCs w:val="16"/>
              </w:rPr>
              <w:t>u</w:t>
            </w:r>
            <w:r w:rsidRPr="00C00AAB">
              <w:rPr>
                <w:rFonts w:asciiTheme="minorHAnsi" w:hAnsiTheme="minorHAnsi" w:cs="Arial"/>
                <w:spacing w:val="3"/>
                <w:sz w:val="16"/>
                <w:szCs w:val="16"/>
              </w:rPr>
              <w:t>t</w:t>
            </w:r>
            <w:r w:rsidRPr="00C00AAB">
              <w:rPr>
                <w:rFonts w:asciiTheme="minorHAnsi" w:hAnsiTheme="minorHAnsi" w:cs="Arial"/>
                <w:spacing w:val="-8"/>
                <w:sz w:val="16"/>
                <w:szCs w:val="16"/>
              </w:rPr>
              <w:t>o</w:t>
            </w:r>
            <w:r w:rsidRPr="00C00AAB">
              <w:rPr>
                <w:rFonts w:asciiTheme="minorHAnsi" w:hAnsiTheme="minorHAnsi" w:cs="Arial"/>
                <w:spacing w:val="6"/>
                <w:sz w:val="16"/>
                <w:szCs w:val="16"/>
              </w:rPr>
              <w:t>c</w:t>
            </w:r>
            <w:r w:rsidRPr="00C00AAB">
              <w:rPr>
                <w:rFonts w:asciiTheme="minorHAnsi" w:hAnsiTheme="minorHAnsi" w:cs="Arial"/>
                <w:spacing w:val="-3"/>
                <w:sz w:val="16"/>
                <w:szCs w:val="16"/>
              </w:rPr>
              <w:t>o</w:t>
            </w:r>
            <w:r w:rsidRPr="00C00AAB">
              <w:rPr>
                <w:rFonts w:asciiTheme="minorHAnsi" w:hAnsiTheme="minorHAnsi" w:cs="Arial"/>
                <w:spacing w:val="2"/>
                <w:sz w:val="16"/>
                <w:szCs w:val="16"/>
              </w:rPr>
              <w:t>m</w:t>
            </w:r>
            <w:r w:rsidRPr="00C00AAB">
              <w:rPr>
                <w:rFonts w:asciiTheme="minorHAnsi" w:hAnsiTheme="minorHAnsi" w:cs="Arial"/>
                <w:spacing w:val="3"/>
                <w:sz w:val="16"/>
                <w:szCs w:val="16"/>
              </w:rPr>
              <w:t>p</w:t>
            </w:r>
            <w:r w:rsidRPr="00C00AAB">
              <w:rPr>
                <w:rFonts w:asciiTheme="minorHAnsi" w:hAnsiTheme="minorHAnsi" w:cs="Arial"/>
                <w:spacing w:val="-3"/>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3"/>
                <w:sz w:val="16"/>
                <w:szCs w:val="16"/>
              </w:rPr>
              <w:t>a</w:t>
            </w:r>
            <w:r w:rsidRPr="00C00AAB">
              <w:rPr>
                <w:rFonts w:asciiTheme="minorHAnsi" w:hAnsiTheme="minorHAnsi" w:cs="Arial"/>
                <w:spacing w:val="3"/>
                <w:sz w:val="16"/>
                <w:szCs w:val="16"/>
              </w:rPr>
              <w:t>t</w:t>
            </w:r>
            <w:r w:rsidRPr="00C00AAB">
              <w:rPr>
                <w:rFonts w:asciiTheme="minorHAnsi" w:hAnsiTheme="minorHAnsi" w:cs="Arial"/>
                <w:spacing w:val="-3"/>
                <w:sz w:val="16"/>
                <w:szCs w:val="16"/>
              </w:rPr>
              <w:t>o</w:t>
            </w:r>
            <w:r w:rsidRPr="00C00AAB">
              <w:rPr>
                <w:rFonts w:asciiTheme="minorHAnsi" w:hAnsiTheme="minorHAnsi" w:cs="Arial"/>
                <w:spacing w:val="4"/>
                <w:sz w:val="16"/>
                <w:szCs w:val="16"/>
              </w:rPr>
              <w:t>r</w:t>
            </w:r>
            <w:r w:rsidRPr="00C00AAB">
              <w:rPr>
                <w:rFonts w:asciiTheme="minorHAnsi" w:hAnsiTheme="minorHAnsi" w:cs="Arial"/>
                <w:sz w:val="16"/>
                <w:szCs w:val="16"/>
              </w:rPr>
              <w:t>e</w:t>
            </w:r>
            <w:r w:rsidRPr="00C00AAB">
              <w:rPr>
                <w:rFonts w:asciiTheme="minorHAnsi" w:hAnsiTheme="minorHAnsi" w:cs="Arial"/>
                <w:spacing w:val="29"/>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z w:val="16"/>
                <w:szCs w:val="16"/>
              </w:rPr>
              <w:t>a</w:t>
            </w:r>
            <w:r w:rsidRPr="00C00AAB">
              <w:rPr>
                <w:rFonts w:asciiTheme="minorHAnsi" w:hAnsiTheme="minorHAnsi" w:cs="Arial"/>
                <w:spacing w:val="34"/>
                <w:sz w:val="16"/>
                <w:szCs w:val="16"/>
              </w:rPr>
              <w:t xml:space="preserve"> </w:t>
            </w:r>
            <w:r w:rsidRPr="00C00AAB">
              <w:rPr>
                <w:rFonts w:asciiTheme="minorHAnsi" w:hAnsiTheme="minorHAnsi" w:cs="Arial"/>
                <w:spacing w:val="-3"/>
                <w:sz w:val="16"/>
                <w:szCs w:val="16"/>
              </w:rPr>
              <w:t>2</w:t>
            </w:r>
            <w:r w:rsidRPr="00C00AAB">
              <w:rPr>
                <w:rFonts w:asciiTheme="minorHAnsi" w:hAnsiTheme="minorHAnsi" w:cs="Arial"/>
                <w:spacing w:val="3"/>
                <w:sz w:val="16"/>
                <w:szCs w:val="16"/>
              </w:rPr>
              <w:t xml:space="preserve">8/30 </w:t>
            </w:r>
            <w:r w:rsidRPr="00C00AAB">
              <w:rPr>
                <w:rFonts w:asciiTheme="minorHAnsi" w:hAnsiTheme="minorHAnsi" w:cs="Arial"/>
                <w:spacing w:val="-4"/>
                <w:sz w:val="16"/>
                <w:szCs w:val="16"/>
              </w:rPr>
              <w:t>m</w:t>
            </w:r>
            <w:r w:rsidRPr="00C00AAB">
              <w:rPr>
                <w:rFonts w:asciiTheme="minorHAnsi" w:hAnsiTheme="minorHAnsi" w:cs="Arial"/>
                <w:sz w:val="16"/>
                <w:szCs w:val="16"/>
              </w:rPr>
              <w:t>c</w:t>
            </w:r>
            <w:r w:rsidRPr="00C00AAB">
              <w:rPr>
                <w:rFonts w:asciiTheme="minorHAnsi" w:hAnsiTheme="minorHAnsi" w:cs="Arial"/>
                <w:spacing w:val="-1"/>
                <w:sz w:val="16"/>
                <w:szCs w:val="16"/>
              </w:rPr>
              <w:t xml:space="preserve"> </w:t>
            </w:r>
            <w:r w:rsidRPr="00C00AAB">
              <w:rPr>
                <w:rFonts w:asciiTheme="minorHAnsi" w:hAnsiTheme="minorHAnsi" w:cs="Arial"/>
                <w:sz w:val="16"/>
                <w:szCs w:val="16"/>
              </w:rPr>
              <w:t>a</w:t>
            </w:r>
            <w:r w:rsidRPr="00C00AAB">
              <w:rPr>
                <w:rFonts w:asciiTheme="minorHAnsi" w:hAnsiTheme="minorHAnsi" w:cs="Arial"/>
                <w:spacing w:val="-5"/>
                <w:sz w:val="16"/>
                <w:szCs w:val="16"/>
              </w:rPr>
              <w:t xml:space="preserve"> </w:t>
            </w:r>
            <w:r w:rsidRPr="00C00AAB">
              <w:rPr>
                <w:rFonts w:asciiTheme="minorHAnsi" w:hAnsiTheme="minorHAnsi" w:cs="Arial"/>
                <w:sz w:val="16"/>
                <w:szCs w:val="16"/>
              </w:rPr>
              <w:t>3</w:t>
            </w:r>
            <w:r w:rsidRPr="00C00AAB">
              <w:rPr>
                <w:rFonts w:asciiTheme="minorHAnsi" w:hAnsiTheme="minorHAnsi" w:cs="Arial"/>
                <w:spacing w:val="-4"/>
                <w:sz w:val="16"/>
                <w:szCs w:val="16"/>
              </w:rPr>
              <w:t xml:space="preserve"> </w:t>
            </w:r>
            <w:r w:rsidRPr="00C00AAB">
              <w:rPr>
                <w:rFonts w:asciiTheme="minorHAnsi" w:hAnsiTheme="minorHAnsi" w:cs="Arial"/>
                <w:spacing w:val="-8"/>
                <w:sz w:val="16"/>
                <w:szCs w:val="16"/>
              </w:rPr>
              <w:t>a</w:t>
            </w:r>
            <w:r w:rsidRPr="00C00AAB">
              <w:rPr>
                <w:rFonts w:asciiTheme="minorHAnsi" w:hAnsiTheme="minorHAnsi" w:cs="Arial"/>
                <w:spacing w:val="2"/>
                <w:sz w:val="16"/>
                <w:szCs w:val="16"/>
              </w:rPr>
              <w:t>ss</w:t>
            </w:r>
            <w:r w:rsidRPr="00C00AAB">
              <w:rPr>
                <w:rFonts w:asciiTheme="minorHAnsi" w:hAnsiTheme="minorHAnsi"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shd w:val="clear" w:color="auto" w:fill="C0C0C0"/>
          </w:tcPr>
          <w:p w14:paraId="7BF4FA42" w14:textId="77777777" w:rsidR="00D91BE6" w:rsidRPr="00C00A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0031B0CA" w14:textId="77777777" w:rsidR="00D91BE6" w:rsidRPr="00C00A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0D57DDC6" w14:textId="77777777" w:rsidR="00D91BE6" w:rsidRPr="00C00AAB" w:rsidRDefault="00D91BE6" w:rsidP="00AA58A5">
            <w:pPr>
              <w:rPr>
                <w:rFonts w:asciiTheme="minorHAnsi" w:hAnsiTheme="minorHAnsi"/>
              </w:rPr>
            </w:pPr>
          </w:p>
        </w:tc>
      </w:tr>
      <w:tr w:rsidR="00D91BE6" w:rsidRPr="00C00AAB" w14:paraId="63086F63" w14:textId="77777777" w:rsidTr="00AA58A5">
        <w:trPr>
          <w:trHeight w:hRule="exact" w:val="283"/>
        </w:trPr>
        <w:tc>
          <w:tcPr>
            <w:tcW w:w="2761" w:type="dxa"/>
            <w:tcBorders>
              <w:top w:val="single" w:sz="4" w:space="0" w:color="000000"/>
              <w:left w:val="single" w:sz="4" w:space="0" w:color="000000"/>
              <w:bottom w:val="single" w:sz="4" w:space="0" w:color="000000"/>
              <w:right w:val="single" w:sz="4" w:space="0" w:color="000000"/>
            </w:tcBorders>
          </w:tcPr>
          <w:p w14:paraId="7E33A42A" w14:textId="77777777" w:rsidR="00D91BE6" w:rsidRPr="00C00A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1E2DD51F" w14:textId="77777777" w:rsidR="00D91BE6" w:rsidRPr="00C00A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5F55D576" w14:textId="77777777" w:rsidR="00D91BE6" w:rsidRPr="00C00A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7AEAE97A" w14:textId="77777777" w:rsidR="00D91BE6" w:rsidRPr="00C00A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210BF6D1" w14:textId="77777777" w:rsidR="00D91BE6" w:rsidRPr="00C00AAB" w:rsidRDefault="00D91BE6" w:rsidP="00AA58A5">
            <w:pPr>
              <w:rPr>
                <w:rFonts w:asciiTheme="minorHAnsi" w:hAnsiTheme="minorHAnsi"/>
              </w:rPr>
            </w:pPr>
          </w:p>
        </w:tc>
      </w:tr>
      <w:tr w:rsidR="00D91BE6" w:rsidRPr="00C00AAB" w14:paraId="4DE38604"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55A62366" w14:textId="77777777" w:rsidR="00D91BE6" w:rsidRPr="00C00AAB" w:rsidRDefault="00D91BE6" w:rsidP="00AA58A5">
            <w:pPr>
              <w:pStyle w:val="TableParagraph"/>
              <w:kinsoku w:val="0"/>
              <w:overflowPunct w:val="0"/>
              <w:spacing w:before="84" w:line="183" w:lineRule="exact"/>
              <w:ind w:left="995" w:right="1003"/>
              <w:jc w:val="center"/>
              <w:rPr>
                <w:rFonts w:asciiTheme="minorHAnsi" w:hAnsiTheme="minorHAnsi"/>
              </w:rPr>
            </w:pPr>
            <w:r w:rsidRPr="00C00AAB">
              <w:rPr>
                <w:rFonts w:asciiTheme="minorHAnsi" w:hAnsiTheme="minorHAnsi" w:cs="Arial"/>
                <w:b/>
                <w:bCs/>
                <w:spacing w:val="3"/>
                <w:sz w:val="16"/>
                <w:szCs w:val="16"/>
              </w:rPr>
              <w:t>T</w:t>
            </w:r>
            <w:r w:rsidRPr="00C00AAB">
              <w:rPr>
                <w:rFonts w:asciiTheme="minorHAnsi" w:hAnsiTheme="minorHAnsi" w:cs="Arial"/>
                <w:b/>
                <w:bCs/>
                <w:spacing w:val="-1"/>
                <w:sz w:val="16"/>
                <w:szCs w:val="16"/>
              </w:rPr>
              <w:t>ipolo</w:t>
            </w:r>
            <w:r w:rsidRPr="00C00AAB">
              <w:rPr>
                <w:rFonts w:asciiTheme="minorHAnsi" w:hAnsiTheme="minorHAnsi" w:cs="Arial"/>
                <w:b/>
                <w:bCs/>
                <w:spacing w:val="3"/>
                <w:sz w:val="16"/>
                <w:szCs w:val="16"/>
              </w:rPr>
              <w:t>g</w:t>
            </w:r>
            <w:r w:rsidRPr="00C00AAB">
              <w:rPr>
                <w:rFonts w:asciiTheme="minorHAnsi" w:hAnsiTheme="minorHAnsi" w:cs="Arial"/>
                <w:b/>
                <w:bCs/>
                <w:spacing w:val="-1"/>
                <w:sz w:val="16"/>
                <w:szCs w:val="16"/>
              </w:rPr>
              <w:t>i</w:t>
            </w:r>
            <w:r w:rsidRPr="00C00AAB">
              <w:rPr>
                <w:rFonts w:asciiTheme="minorHAnsi" w:hAnsiTheme="minorHAnsi" w:cs="Arial"/>
                <w:b/>
                <w:bCs/>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61A8D240" w14:textId="77777777" w:rsidR="00D91BE6" w:rsidRPr="00C00AAB" w:rsidRDefault="00D91BE6" w:rsidP="00AA58A5">
            <w:pPr>
              <w:pStyle w:val="TableParagraph"/>
              <w:kinsoku w:val="0"/>
              <w:overflowPunct w:val="0"/>
              <w:spacing w:before="84" w:line="183" w:lineRule="exact"/>
              <w:ind w:left="1085" w:right="1099"/>
              <w:jc w:val="center"/>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2"/>
                <w:sz w:val="16"/>
                <w:szCs w:val="16"/>
              </w:rPr>
              <w:t>a</w:t>
            </w:r>
            <w:r w:rsidRPr="00C00AAB">
              <w:rPr>
                <w:rFonts w:asciiTheme="minorHAnsi" w:hAnsiTheme="minorHAnsi" w:cs="Arial"/>
                <w:b/>
                <w:bCs/>
                <w:spacing w:val="-1"/>
                <w:sz w:val="16"/>
                <w:szCs w:val="16"/>
              </w:rPr>
              <w:t>lu</w:t>
            </w:r>
            <w:r w:rsidRPr="00C00AAB">
              <w:rPr>
                <w:rFonts w:asciiTheme="minorHAnsi" w:hAnsiTheme="minorHAnsi" w:cs="Arial"/>
                <w:b/>
                <w:bCs/>
                <w:sz w:val="16"/>
                <w:szCs w:val="16"/>
              </w:rPr>
              <w:t>t</w:t>
            </w:r>
            <w:r w:rsidRPr="00C00AAB">
              <w:rPr>
                <w:rFonts w:asciiTheme="minorHAnsi" w:hAnsiTheme="minorHAnsi" w:cs="Arial"/>
                <w:b/>
                <w:bCs/>
                <w:spacing w:val="-2"/>
                <w:sz w:val="16"/>
                <w:szCs w:val="16"/>
              </w:rPr>
              <w:t>a</w:t>
            </w:r>
            <w:r w:rsidRPr="00C00AAB">
              <w:rPr>
                <w:rFonts w:asciiTheme="minorHAnsi" w:hAnsiTheme="minorHAnsi" w:cs="Arial"/>
                <w:b/>
                <w:bCs/>
                <w:spacing w:val="2"/>
                <w:sz w:val="16"/>
                <w:szCs w:val="16"/>
              </w:rPr>
              <w:t>z</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on</w:t>
            </w:r>
            <w:r w:rsidRPr="00C00AAB">
              <w:rPr>
                <w:rFonts w:asciiTheme="minorHAnsi" w:hAnsiTheme="minorHAnsi" w:cs="Arial"/>
                <w:b/>
                <w:bCs/>
                <w:spacing w:val="3"/>
                <w:sz w:val="16"/>
                <w:szCs w:val="16"/>
              </w:rPr>
              <w:t>e</w:t>
            </w:r>
            <w:r w:rsidRPr="00C00AAB">
              <w:rPr>
                <w:rFonts w:asciiTheme="minorHAnsi" w:hAnsiTheme="minorHAnsi" w:cs="Arial"/>
                <w:b/>
                <w:bCs/>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2496C50E" w14:textId="77777777" w:rsidR="00D91BE6" w:rsidRPr="00C00AAB" w:rsidRDefault="00D91BE6" w:rsidP="00AA58A5">
            <w:pPr>
              <w:pStyle w:val="TableParagraph"/>
              <w:kinsoku w:val="0"/>
              <w:overflowPunct w:val="0"/>
              <w:spacing w:before="84" w:line="183" w:lineRule="exact"/>
              <w:ind w:left="544" w:right="553"/>
              <w:jc w:val="center"/>
              <w:rPr>
                <w:rFonts w:asciiTheme="minorHAnsi" w:hAnsiTheme="minorHAnsi"/>
              </w:rPr>
            </w:pPr>
            <w:r w:rsidRPr="00C00AAB">
              <w:rPr>
                <w:rFonts w:asciiTheme="minorHAnsi" w:hAnsiTheme="minorHAnsi" w:cs="Arial"/>
                <w:b/>
                <w:bCs/>
                <w:spacing w:val="-1"/>
                <w:sz w:val="16"/>
                <w:szCs w:val="16"/>
              </w:rPr>
              <w:t>D</w:t>
            </w:r>
            <w:r w:rsidRPr="00C00AAB">
              <w:rPr>
                <w:rFonts w:asciiTheme="minorHAnsi" w:hAnsiTheme="minorHAnsi" w:cs="Arial"/>
                <w:b/>
                <w:bCs/>
                <w:spacing w:val="-2"/>
                <w:sz w:val="16"/>
                <w:szCs w:val="16"/>
              </w:rPr>
              <w:t>a</w:t>
            </w:r>
            <w:r w:rsidRPr="00C00AAB">
              <w:rPr>
                <w:rFonts w:asciiTheme="minorHAnsi" w:hAnsiTheme="minorHAnsi" w:cs="Arial"/>
                <w:b/>
                <w:bCs/>
                <w:sz w:val="16"/>
                <w:szCs w:val="16"/>
              </w:rPr>
              <w:t>ti</w:t>
            </w:r>
          </w:p>
        </w:tc>
        <w:tc>
          <w:tcPr>
            <w:tcW w:w="1604" w:type="dxa"/>
            <w:tcBorders>
              <w:top w:val="single" w:sz="4" w:space="0" w:color="000000"/>
              <w:left w:val="single" w:sz="4" w:space="0" w:color="000000"/>
              <w:bottom w:val="single" w:sz="4" w:space="0" w:color="000000"/>
              <w:right w:val="single" w:sz="4" w:space="0" w:color="000000"/>
            </w:tcBorders>
          </w:tcPr>
          <w:p w14:paraId="471281D4" w14:textId="77777777" w:rsidR="00D91BE6" w:rsidRPr="00C00AAB" w:rsidRDefault="00D91BE6" w:rsidP="00AA58A5">
            <w:pPr>
              <w:pStyle w:val="TableParagraph"/>
              <w:kinsoku w:val="0"/>
              <w:overflowPunct w:val="0"/>
              <w:spacing w:before="84" w:line="183" w:lineRule="exact"/>
              <w:ind w:left="563" w:right="562"/>
              <w:jc w:val="center"/>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tc>
        <w:tc>
          <w:tcPr>
            <w:tcW w:w="831" w:type="dxa"/>
            <w:tcBorders>
              <w:top w:val="single" w:sz="4" w:space="0" w:color="000000"/>
              <w:left w:val="single" w:sz="4" w:space="0" w:color="000000"/>
              <w:bottom w:val="single" w:sz="4" w:space="0" w:color="000000"/>
              <w:right w:val="single" w:sz="4" w:space="0" w:color="000000"/>
            </w:tcBorders>
          </w:tcPr>
          <w:p w14:paraId="2C0B7064" w14:textId="77777777" w:rsidR="00D91BE6" w:rsidRPr="00C00AAB" w:rsidRDefault="00D91BE6" w:rsidP="00AA58A5">
            <w:pPr>
              <w:rPr>
                <w:rFonts w:asciiTheme="minorHAnsi" w:hAnsiTheme="minorHAnsi"/>
              </w:rPr>
            </w:pPr>
          </w:p>
        </w:tc>
      </w:tr>
      <w:tr w:rsidR="00D91BE6" w:rsidRPr="00C00AAB" w14:paraId="263B9223"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2C99318E"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8"/>
                <w:sz w:val="16"/>
                <w:szCs w:val="16"/>
              </w:rPr>
              <w:t>o</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z w:val="16"/>
                <w:szCs w:val="16"/>
              </w:rPr>
              <w:t>i</w:t>
            </w:r>
            <w:r w:rsidRPr="00C00AAB">
              <w:rPr>
                <w:rFonts w:asciiTheme="minorHAnsi" w:hAnsiTheme="minorHAnsi" w:cs="Arial"/>
                <w:spacing w:val="-4"/>
                <w:sz w:val="16"/>
                <w:szCs w:val="16"/>
              </w:rPr>
              <w:t xml:space="preserve"> </w:t>
            </w:r>
            <w:r w:rsidRPr="00C00AAB">
              <w:rPr>
                <w:rFonts w:asciiTheme="minorHAnsi" w:hAnsiTheme="minorHAnsi" w:cs="Arial"/>
                <w:spacing w:val="-8"/>
                <w:sz w:val="16"/>
                <w:szCs w:val="16"/>
              </w:rPr>
              <w:t>a</w:t>
            </w:r>
            <w:r w:rsidRPr="00C00AAB">
              <w:rPr>
                <w:rFonts w:asciiTheme="minorHAnsi" w:hAnsiTheme="minorHAnsi" w:cs="Arial"/>
                <w:spacing w:val="6"/>
                <w:sz w:val="16"/>
                <w:szCs w:val="16"/>
              </w:rPr>
              <w:t>c</w:t>
            </w:r>
            <w:r w:rsidRPr="00C00AAB">
              <w:rPr>
                <w:rFonts w:asciiTheme="minorHAnsi" w:hAnsiTheme="minorHAnsi" w:cs="Arial"/>
                <w:spacing w:val="-2"/>
                <w:sz w:val="16"/>
                <w:szCs w:val="16"/>
              </w:rPr>
              <w:t>q</w:t>
            </w:r>
            <w:r w:rsidRPr="00C00AAB">
              <w:rPr>
                <w:rFonts w:asciiTheme="minorHAnsi" w:hAnsiTheme="minorHAnsi" w:cs="Arial"/>
                <w:spacing w:val="3"/>
                <w:sz w:val="16"/>
                <w:szCs w:val="16"/>
              </w:rPr>
              <w:t>u</w:t>
            </w:r>
            <w:r w:rsidRPr="00C00AAB">
              <w:rPr>
                <w:rFonts w:asciiTheme="minorHAnsi" w:hAnsiTheme="minorHAnsi" w:cs="Arial"/>
                <w:spacing w:val="-2"/>
                <w:sz w:val="16"/>
                <w:szCs w:val="16"/>
              </w:rPr>
              <w:t>i</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 xml:space="preserve">o </w:t>
            </w:r>
            <w:r w:rsidRPr="00C00AAB">
              <w:rPr>
                <w:rFonts w:asciiTheme="minorHAnsi" w:hAnsiTheme="minorHAnsi" w:cs="Arial"/>
                <w:spacing w:val="-2"/>
                <w:sz w:val="16"/>
                <w:szCs w:val="16"/>
              </w:rPr>
              <w:t>ab</w:t>
            </w:r>
            <w:r w:rsidRPr="00C00AAB">
              <w:rPr>
                <w:rFonts w:asciiTheme="minorHAnsi" w:hAnsiTheme="minorHAnsi" w:cs="Arial"/>
                <w:spacing w:val="3"/>
                <w:sz w:val="16"/>
                <w:szCs w:val="16"/>
              </w:rPr>
              <w:t>b</w:t>
            </w:r>
            <w:r w:rsidRPr="00C00AAB">
              <w:rPr>
                <w:rFonts w:asciiTheme="minorHAnsi" w:hAnsiTheme="minorHAnsi" w:cs="Arial"/>
                <w:spacing w:val="-2"/>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2"/>
                <w:sz w:val="16"/>
                <w:szCs w:val="16"/>
              </w:rPr>
              <w:t>u</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p>
        </w:tc>
        <w:tc>
          <w:tcPr>
            <w:tcW w:w="3155" w:type="dxa"/>
            <w:tcBorders>
              <w:top w:val="single" w:sz="4" w:space="0" w:color="000000"/>
              <w:left w:val="single" w:sz="4" w:space="0" w:color="000000"/>
              <w:bottom w:val="single" w:sz="4" w:space="0" w:color="000000"/>
              <w:right w:val="single" w:sz="4" w:space="0" w:color="000000"/>
            </w:tcBorders>
          </w:tcPr>
          <w:p w14:paraId="0C0ECFDC" w14:textId="77777777" w:rsidR="00D91BE6" w:rsidRPr="00C00AAB" w:rsidRDefault="00D91BE6" w:rsidP="00AA58A5">
            <w:pPr>
              <w:pStyle w:val="TableParagraph"/>
              <w:kinsoku w:val="0"/>
              <w:overflowPunct w:val="0"/>
              <w:spacing w:before="69" w:line="183" w:lineRule="exact"/>
              <w:ind w:left="61"/>
              <w:rPr>
                <w:rFonts w:asciiTheme="minorHAnsi" w:hAnsiTheme="minorHAnsi"/>
              </w:rPr>
            </w:pPr>
            <w:r w:rsidRPr="00C00AAB">
              <w:rPr>
                <w:rFonts w:asciiTheme="minorHAnsi" w:hAnsiTheme="minorHAnsi"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2F48D209" w14:textId="77777777" w:rsidR="00D91BE6" w:rsidRPr="00C00AAB" w:rsidRDefault="00D91BE6" w:rsidP="00AA58A5">
            <w:pPr>
              <w:pStyle w:val="TableParagraph"/>
              <w:kinsoku w:val="0"/>
              <w:overflowPunct w:val="0"/>
              <w:spacing w:before="69" w:line="183" w:lineRule="exact"/>
              <w:ind w:left="594"/>
              <w:rPr>
                <w:rFonts w:asciiTheme="minorHAnsi" w:hAnsiTheme="minorHAnsi" w:cs="Arial"/>
                <w:sz w:val="16"/>
                <w:szCs w:val="16"/>
              </w:rPr>
            </w:pPr>
            <w:r w:rsidRPr="00C00AAB">
              <w:rPr>
                <w:rFonts w:asciiTheme="minorHAnsi" w:hAnsiTheme="minorHAnsi" w:cs="Arial"/>
                <w:sz w:val="16"/>
                <w:szCs w:val="16"/>
              </w:rPr>
              <w:t xml:space="preserve">               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17AE7611" w14:textId="77777777" w:rsidR="00D91BE6" w:rsidRPr="00C00AAB" w:rsidRDefault="00D91BE6" w:rsidP="00AA58A5">
            <w:pPr>
              <w:pStyle w:val="TableParagraph"/>
              <w:kinsoku w:val="0"/>
              <w:overflowPunct w:val="0"/>
              <w:spacing w:before="69" w:line="183" w:lineRule="exact"/>
              <w:ind w:left="732" w:right="730"/>
              <w:jc w:val="center"/>
              <w:rPr>
                <w:rFonts w:asciiTheme="minorHAnsi" w:hAnsiTheme="minorHAnsi"/>
              </w:rPr>
            </w:pPr>
            <w:r w:rsidRPr="00C00AAB">
              <w:rPr>
                <w:rFonts w:asciiTheme="minorHAnsi" w:hAnsiTheme="minorHAnsi" w:cs="Arial"/>
                <w:b/>
                <w:bCs/>
                <w:sz w:val="16"/>
                <w:szCs w:val="16"/>
              </w:rPr>
              <w:t>a</w:t>
            </w:r>
          </w:p>
        </w:tc>
        <w:tc>
          <w:tcPr>
            <w:tcW w:w="831" w:type="dxa"/>
            <w:tcBorders>
              <w:top w:val="single" w:sz="4" w:space="0" w:color="000000"/>
              <w:left w:val="single" w:sz="4" w:space="0" w:color="000000"/>
              <w:bottom w:val="single" w:sz="4" w:space="0" w:color="000000"/>
              <w:right w:val="single" w:sz="4" w:space="0" w:color="000000"/>
            </w:tcBorders>
          </w:tcPr>
          <w:p w14:paraId="1AF43901" w14:textId="77777777" w:rsidR="00D91BE6" w:rsidRPr="00C00AAB" w:rsidRDefault="00D91BE6" w:rsidP="00AA58A5">
            <w:pPr>
              <w:rPr>
                <w:rFonts w:asciiTheme="minorHAnsi" w:hAnsiTheme="minorHAnsi"/>
              </w:rPr>
            </w:pPr>
          </w:p>
        </w:tc>
      </w:tr>
      <w:tr w:rsidR="00D91BE6" w:rsidRPr="00C00AAB" w14:paraId="7CF991E8"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56621A16"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t</w:t>
            </w:r>
            <w:r w:rsidRPr="00C00AAB">
              <w:rPr>
                <w:rFonts w:asciiTheme="minorHAnsi" w:hAnsiTheme="minorHAnsi"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0C8FA1E0" w14:textId="77777777" w:rsidR="00D91BE6" w:rsidRPr="00C00AAB" w:rsidRDefault="00D91BE6" w:rsidP="00AA58A5">
            <w:pPr>
              <w:pStyle w:val="TableParagraph"/>
              <w:kinsoku w:val="0"/>
              <w:overflowPunct w:val="0"/>
              <w:spacing w:before="69"/>
              <w:ind w:left="61"/>
              <w:rPr>
                <w:rFonts w:asciiTheme="minorHAnsi" w:hAnsiTheme="minorHAnsi"/>
              </w:rPr>
            </w:pPr>
            <w:r w:rsidRPr="00C00AAB">
              <w:rPr>
                <w:rFonts w:asciiTheme="minorHAnsi" w:hAnsiTheme="minorHAnsi" w:cs="Arial"/>
                <w:spacing w:val="-2"/>
                <w:sz w:val="16"/>
                <w:szCs w:val="16"/>
              </w:rPr>
              <w:t>q</w:t>
            </w:r>
            <w:r w:rsidRPr="00C00AAB">
              <w:rPr>
                <w:rFonts w:asciiTheme="minorHAnsi" w:hAnsiTheme="minorHAnsi" w:cs="Arial"/>
                <w:spacing w:val="-1"/>
                <w:sz w:val="16"/>
                <w:szCs w:val="16"/>
              </w:rPr>
              <w:t>.</w:t>
            </w:r>
            <w:r w:rsidRPr="00C00AAB">
              <w:rPr>
                <w:rFonts w:asciiTheme="minorHAnsi" w:hAnsiTheme="minorHAnsi" w:cs="Arial"/>
                <w:spacing w:val="3"/>
                <w:sz w:val="16"/>
                <w:szCs w:val="16"/>
              </w:rPr>
              <w:t>l</w:t>
            </w:r>
            <w:r w:rsidRPr="00C00AAB">
              <w:rPr>
                <w:rFonts w:asciiTheme="minorHAnsi" w:hAnsiTheme="minorHAnsi"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tcPr>
          <w:p w14:paraId="7D41C6B8" w14:textId="77777777" w:rsidR="00D91BE6" w:rsidRPr="00C00AAB" w:rsidRDefault="00D91BE6" w:rsidP="00AA58A5">
            <w:pPr>
              <w:pStyle w:val="TableParagraph"/>
              <w:kinsoku w:val="0"/>
              <w:overflowPunct w:val="0"/>
              <w:spacing w:before="69"/>
              <w:ind w:right="69"/>
              <w:jc w:val="right"/>
              <w:rPr>
                <w:rFonts w:asciiTheme="minorHAnsi" w:hAnsiTheme="minorHAnsi" w:cs="Arial"/>
                <w:sz w:val="16"/>
                <w:szCs w:val="16"/>
              </w:rPr>
            </w:pPr>
            <w:r w:rsidRPr="00C00AAB">
              <w:rPr>
                <w:rFonts w:asciiTheme="minorHAnsi" w:hAnsiTheme="minorHAnsi" w:cs="Arial"/>
                <w:spacing w:val="-2"/>
                <w:w w:val="95"/>
                <w:sz w:val="16"/>
                <w:szCs w:val="16"/>
              </w:rPr>
              <w:t>1</w:t>
            </w:r>
            <w:r w:rsidRPr="00C00AAB">
              <w:rPr>
                <w:rFonts w:asciiTheme="minorHAnsi" w:hAnsiTheme="minorHAnsi" w:cs="Arial"/>
                <w:spacing w:val="2"/>
                <w:w w:val="95"/>
                <w:sz w:val="16"/>
                <w:szCs w:val="16"/>
              </w:rPr>
              <w:t>5</w:t>
            </w:r>
            <w:r w:rsidRPr="00C00AAB">
              <w:rPr>
                <w:rFonts w:asciiTheme="minorHAnsi" w:hAnsiTheme="minorHAnsi" w:cs="Arial"/>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5F717176" w14:textId="77777777" w:rsidR="00D91BE6" w:rsidRPr="00C00AAB" w:rsidRDefault="00D91BE6" w:rsidP="00AA58A5">
            <w:pPr>
              <w:pStyle w:val="TableParagraph"/>
              <w:kinsoku w:val="0"/>
              <w:overflowPunct w:val="0"/>
              <w:spacing w:before="69"/>
              <w:ind w:left="727" w:right="726"/>
              <w:jc w:val="center"/>
              <w:rPr>
                <w:rFonts w:asciiTheme="minorHAnsi" w:hAnsiTheme="minorHAnsi"/>
              </w:rPr>
            </w:pPr>
            <w:r w:rsidRPr="00C00AAB">
              <w:rPr>
                <w:rFonts w:asciiTheme="minorHAnsi" w:hAnsiTheme="minorHAnsi" w:cs="Arial"/>
                <w:b/>
                <w:bCs/>
                <w:sz w:val="16"/>
                <w:szCs w:val="16"/>
              </w:rPr>
              <w:t>b</w:t>
            </w:r>
          </w:p>
        </w:tc>
        <w:tc>
          <w:tcPr>
            <w:tcW w:w="831" w:type="dxa"/>
            <w:tcBorders>
              <w:top w:val="single" w:sz="4" w:space="0" w:color="000000"/>
              <w:left w:val="single" w:sz="4" w:space="0" w:color="000000"/>
              <w:bottom w:val="single" w:sz="4" w:space="0" w:color="000000"/>
              <w:right w:val="single" w:sz="4" w:space="0" w:color="000000"/>
            </w:tcBorders>
          </w:tcPr>
          <w:p w14:paraId="1E1A9602" w14:textId="77777777" w:rsidR="00D91BE6" w:rsidRPr="00C00AAB" w:rsidRDefault="00D91BE6" w:rsidP="00AA58A5">
            <w:pPr>
              <w:rPr>
                <w:rFonts w:asciiTheme="minorHAnsi" w:hAnsiTheme="minorHAnsi"/>
              </w:rPr>
            </w:pPr>
          </w:p>
        </w:tc>
      </w:tr>
      <w:tr w:rsidR="00D91BE6" w:rsidRPr="00C00AAB" w14:paraId="10B0DB51"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0D5F608E"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e</w:t>
            </w:r>
            <w:r w:rsidRPr="00C00AAB">
              <w:rPr>
                <w:rFonts w:asciiTheme="minorHAnsi" w:hAnsiTheme="minorHAnsi" w:cs="Arial"/>
                <w:sz w:val="16"/>
                <w:szCs w:val="16"/>
              </w:rPr>
              <w:t>r</w:t>
            </w:r>
            <w:r w:rsidRPr="00C00AAB">
              <w:rPr>
                <w:rFonts w:asciiTheme="minorHAnsi" w:hAnsiTheme="minorHAnsi" w:cs="Arial"/>
                <w:spacing w:val="7"/>
                <w:sz w:val="16"/>
                <w:szCs w:val="16"/>
              </w:rPr>
              <w:t>c</w:t>
            </w:r>
            <w:r w:rsidRPr="00C00AAB">
              <w:rPr>
                <w:rFonts w:asciiTheme="minorHAnsi" w:hAnsiTheme="minorHAnsi" w:cs="Arial"/>
                <w:spacing w:val="-8"/>
                <w:sz w:val="16"/>
                <w:szCs w:val="16"/>
              </w:rPr>
              <w:t>o</w:t>
            </w:r>
            <w:r w:rsidRPr="00C00AAB">
              <w:rPr>
                <w:rFonts w:asciiTheme="minorHAnsi" w:hAnsiTheme="minorHAnsi" w:cs="Arial"/>
                <w:spacing w:val="4"/>
                <w:sz w:val="16"/>
                <w:szCs w:val="16"/>
              </w:rPr>
              <w:t>rr</w:t>
            </w:r>
            <w:r w:rsidRPr="00C00AAB">
              <w:rPr>
                <w:rFonts w:asciiTheme="minorHAnsi" w:hAnsiTheme="minorHAnsi" w:cs="Arial"/>
                <w:spacing w:val="-2"/>
                <w:sz w:val="16"/>
                <w:szCs w:val="16"/>
              </w:rPr>
              <w:t>en</w:t>
            </w:r>
            <w:r w:rsidRPr="00C00AAB">
              <w:rPr>
                <w:rFonts w:asciiTheme="minorHAnsi" w:hAnsiTheme="minorHAnsi" w:cs="Arial"/>
                <w:spacing w:val="2"/>
                <w:sz w:val="16"/>
                <w:szCs w:val="16"/>
              </w:rPr>
              <w:t>z</w:t>
            </w:r>
            <w:r w:rsidRPr="00C00AAB">
              <w:rPr>
                <w:rFonts w:asciiTheme="minorHAnsi" w:hAnsiTheme="minorHAnsi" w:cs="Arial"/>
                <w:sz w:val="16"/>
                <w:szCs w:val="16"/>
              </w:rPr>
              <w:t>a</w:t>
            </w:r>
            <w:r w:rsidRPr="00C00AAB">
              <w:rPr>
                <w:rFonts w:asciiTheme="minorHAnsi" w:hAnsiTheme="minorHAnsi" w:cs="Arial"/>
                <w:spacing w:val="33"/>
                <w:sz w:val="16"/>
                <w:szCs w:val="16"/>
              </w:rPr>
              <w:t xml:space="preserve"> </w:t>
            </w:r>
            <w:r w:rsidRPr="00C00AAB">
              <w:rPr>
                <w:rFonts w:asciiTheme="minorHAnsi" w:hAnsiTheme="minorHAnsi" w:cs="Arial"/>
                <w:spacing w:val="2"/>
                <w:sz w:val="16"/>
                <w:szCs w:val="16"/>
              </w:rPr>
              <w:t>m</w:t>
            </w:r>
            <w:r w:rsidRPr="00C00AAB">
              <w:rPr>
                <w:rFonts w:asciiTheme="minorHAnsi" w:hAnsiTheme="minorHAnsi" w:cs="Arial"/>
                <w:spacing w:val="-2"/>
                <w:sz w:val="16"/>
                <w:szCs w:val="16"/>
              </w:rPr>
              <w:t>e</w:t>
            </w:r>
            <w:r w:rsidRPr="00C00AAB">
              <w:rPr>
                <w:rFonts w:asciiTheme="minorHAnsi" w:hAnsiTheme="minorHAnsi" w:cs="Arial"/>
                <w:spacing w:val="3"/>
                <w:sz w:val="16"/>
                <w:szCs w:val="16"/>
              </w:rPr>
              <w:t>di</w:t>
            </w:r>
            <w:r w:rsidRPr="00C00AAB">
              <w:rPr>
                <w:rFonts w:asciiTheme="minorHAnsi" w:hAnsiTheme="minorHAnsi"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1F07D106" w14:textId="77777777" w:rsidR="00D91BE6" w:rsidRPr="00C00AAB" w:rsidRDefault="00D91BE6" w:rsidP="00AA58A5">
            <w:pPr>
              <w:pStyle w:val="TableParagraph"/>
              <w:kinsoku w:val="0"/>
              <w:overflowPunct w:val="0"/>
              <w:spacing w:before="65"/>
              <w:ind w:left="61"/>
              <w:rPr>
                <w:rFonts w:asciiTheme="minorHAnsi" w:hAnsiTheme="minorHAnsi"/>
              </w:rPr>
            </w:pPr>
            <w:r w:rsidRPr="00C00AAB">
              <w:rPr>
                <w:rFonts w:asciiTheme="minorHAnsi" w:hAnsiTheme="minorHAnsi" w:cs="Arial"/>
                <w:spacing w:val="-1"/>
                <w:sz w:val="16"/>
                <w:szCs w:val="16"/>
              </w:rPr>
              <w:t>Km</w:t>
            </w:r>
          </w:p>
        </w:tc>
        <w:tc>
          <w:tcPr>
            <w:tcW w:w="1431" w:type="dxa"/>
            <w:tcBorders>
              <w:top w:val="single" w:sz="4" w:space="0" w:color="000000"/>
              <w:left w:val="single" w:sz="4" w:space="0" w:color="000000"/>
              <w:bottom w:val="single" w:sz="4" w:space="0" w:color="000000"/>
              <w:right w:val="single" w:sz="4" w:space="0" w:color="000000"/>
            </w:tcBorders>
          </w:tcPr>
          <w:p w14:paraId="09EA97D1" w14:textId="77777777" w:rsidR="00D91BE6" w:rsidRPr="00C00AAB" w:rsidRDefault="00D91BE6" w:rsidP="00AA58A5">
            <w:pPr>
              <w:pStyle w:val="TableParagraph"/>
              <w:kinsoku w:val="0"/>
              <w:overflowPunct w:val="0"/>
              <w:spacing w:before="65"/>
              <w:ind w:left="863"/>
              <w:rPr>
                <w:rFonts w:asciiTheme="minorHAnsi" w:hAnsiTheme="minorHAnsi" w:cs="Arial"/>
                <w:sz w:val="16"/>
                <w:szCs w:val="16"/>
              </w:rPr>
            </w:pPr>
            <w:r w:rsidRPr="00C00AAB">
              <w:rPr>
                <w:rFonts w:asciiTheme="minorHAnsi" w:hAnsiTheme="minorHAnsi" w:cs="Arial"/>
                <w:spacing w:val="-2"/>
                <w:sz w:val="16"/>
                <w:szCs w:val="16"/>
              </w:rPr>
              <w:t>15</w:t>
            </w:r>
            <w:r w:rsidRPr="00C00AAB">
              <w:rPr>
                <w:rFonts w:asciiTheme="minorHAnsi" w:hAnsiTheme="minorHAnsi" w:cs="Arial"/>
                <w:spacing w:val="3"/>
                <w:sz w:val="16"/>
                <w:szCs w:val="16"/>
              </w:rPr>
              <w:t>.</w:t>
            </w:r>
            <w:r w:rsidRPr="00C00AAB">
              <w:rPr>
                <w:rFonts w:asciiTheme="minorHAnsi" w:hAnsiTheme="minorHAnsi" w:cs="Arial"/>
                <w:spacing w:val="-2"/>
                <w:sz w:val="16"/>
                <w:szCs w:val="16"/>
              </w:rPr>
              <w:t>0</w:t>
            </w:r>
            <w:r w:rsidRPr="00C00AAB">
              <w:rPr>
                <w:rFonts w:asciiTheme="minorHAnsi" w:hAnsiTheme="minorHAnsi" w:cs="Arial"/>
                <w:spacing w:val="3"/>
                <w:sz w:val="16"/>
                <w:szCs w:val="16"/>
              </w:rPr>
              <w:t>0</w:t>
            </w:r>
            <w:r w:rsidRPr="00C00AAB">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07CEEF17" w14:textId="77777777" w:rsidR="00D91BE6" w:rsidRPr="00C00AAB" w:rsidRDefault="00D91BE6" w:rsidP="00AA58A5">
            <w:pPr>
              <w:pStyle w:val="TableParagraph"/>
              <w:kinsoku w:val="0"/>
              <w:overflowPunct w:val="0"/>
              <w:spacing w:before="65"/>
              <w:ind w:left="732" w:right="730"/>
              <w:jc w:val="center"/>
              <w:rPr>
                <w:rFonts w:asciiTheme="minorHAnsi" w:hAnsiTheme="minorHAnsi"/>
              </w:rPr>
            </w:pPr>
            <w:r w:rsidRPr="00C00AAB">
              <w:rPr>
                <w:rFonts w:asciiTheme="minorHAnsi" w:hAnsiTheme="minorHAnsi" w:cs="Arial"/>
                <w:b/>
                <w:bCs/>
                <w:sz w:val="16"/>
                <w:szCs w:val="16"/>
              </w:rPr>
              <w:t>c</w:t>
            </w:r>
          </w:p>
        </w:tc>
        <w:tc>
          <w:tcPr>
            <w:tcW w:w="831" w:type="dxa"/>
            <w:tcBorders>
              <w:top w:val="single" w:sz="4" w:space="0" w:color="000000"/>
              <w:left w:val="single" w:sz="4" w:space="0" w:color="000000"/>
              <w:bottom w:val="single" w:sz="4" w:space="0" w:color="000000"/>
              <w:right w:val="single" w:sz="4" w:space="0" w:color="000000"/>
            </w:tcBorders>
          </w:tcPr>
          <w:p w14:paraId="28B707BE" w14:textId="77777777" w:rsidR="00D91BE6" w:rsidRPr="00C00AAB" w:rsidRDefault="00D91BE6" w:rsidP="00AA58A5">
            <w:pPr>
              <w:rPr>
                <w:rFonts w:asciiTheme="minorHAnsi" w:hAnsiTheme="minorHAnsi"/>
              </w:rPr>
            </w:pPr>
          </w:p>
        </w:tc>
      </w:tr>
      <w:tr w:rsidR="00D91BE6" w:rsidRPr="00C00AAB" w14:paraId="0BB80DC8"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BDA7D5A"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3"/>
                <w:sz w:val="16"/>
                <w:szCs w:val="16"/>
              </w:rPr>
              <w:t xml:space="preserve"> </w:t>
            </w:r>
            <w:r w:rsidRPr="00C00AAB">
              <w:rPr>
                <w:rFonts w:asciiTheme="minorHAnsi" w:hAnsiTheme="minorHAnsi" w:cs="Arial"/>
                <w:spacing w:val="6"/>
                <w:sz w:val="16"/>
                <w:szCs w:val="16"/>
              </w:rPr>
              <w:t>c</w:t>
            </w:r>
            <w:r w:rsidRPr="00C00AAB">
              <w:rPr>
                <w:rFonts w:asciiTheme="minorHAnsi" w:hAnsiTheme="minorHAnsi" w:cs="Arial"/>
                <w:spacing w:val="-2"/>
                <w:sz w:val="16"/>
                <w:szCs w:val="16"/>
              </w:rPr>
              <w:t>a</w:t>
            </w:r>
            <w:r w:rsidRPr="00C00AAB">
              <w:rPr>
                <w:rFonts w:asciiTheme="minorHAnsi" w:hAnsiTheme="minorHAnsi" w:cs="Arial"/>
                <w:sz w:val="16"/>
                <w:szCs w:val="16"/>
              </w:rPr>
              <w:t>r</w:t>
            </w:r>
            <w:r w:rsidRPr="00C00AAB">
              <w:rPr>
                <w:rFonts w:asciiTheme="minorHAnsi" w:hAnsiTheme="minorHAnsi" w:cs="Arial"/>
                <w:spacing w:val="3"/>
                <w:sz w:val="16"/>
                <w:szCs w:val="16"/>
              </w:rPr>
              <w:t>b</w:t>
            </w:r>
            <w:r w:rsidRPr="00C00AAB">
              <w:rPr>
                <w:rFonts w:asciiTheme="minorHAnsi" w:hAnsiTheme="minorHAnsi" w:cs="Arial"/>
                <w:spacing w:val="-2"/>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an</w:t>
            </w:r>
            <w:r w:rsidRPr="00C00AAB">
              <w:rPr>
                <w:rFonts w:asciiTheme="minorHAnsi" w:hAnsiTheme="minorHAnsi" w:cs="Arial"/>
                <w:spacing w:val="3"/>
                <w:sz w:val="16"/>
                <w:szCs w:val="16"/>
              </w:rPr>
              <w:t>t</w:t>
            </w:r>
            <w:r w:rsidRPr="00C00AAB">
              <w:rPr>
                <w:rFonts w:asciiTheme="minorHAnsi" w:hAnsiTheme="minorHAnsi"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3807D81D" w14:textId="77777777" w:rsidR="00D91BE6" w:rsidRPr="00C00AAB" w:rsidRDefault="00D91BE6" w:rsidP="00AA58A5">
            <w:pPr>
              <w:pStyle w:val="TableParagraph"/>
              <w:kinsoku w:val="0"/>
              <w:overflowPunct w:val="0"/>
              <w:spacing w:before="69" w:line="183" w:lineRule="exact"/>
              <w:ind w:left="61"/>
              <w:rPr>
                <w:rFonts w:asciiTheme="minorHAnsi" w:hAnsiTheme="minorHAnsi"/>
              </w:rPr>
            </w:pPr>
            <w:r w:rsidRPr="00C00AAB">
              <w:rPr>
                <w:rFonts w:asciiTheme="minorHAnsi" w:hAnsiTheme="minorHAnsi" w:cs="Arial"/>
                <w:spacing w:val="-2"/>
                <w:sz w:val="16"/>
                <w:szCs w:val="16"/>
              </w:rPr>
              <w:t>l</w:t>
            </w:r>
            <w:r w:rsidRPr="00C00AAB">
              <w:rPr>
                <w:rFonts w:asciiTheme="minorHAnsi" w:hAnsiTheme="minorHAnsi" w:cs="Arial"/>
                <w:spacing w:val="-1"/>
                <w:sz w:val="16"/>
                <w:szCs w:val="16"/>
              </w:rPr>
              <w:t>t</w:t>
            </w:r>
            <w:r w:rsidRPr="00C00AAB">
              <w:rPr>
                <w:rFonts w:asciiTheme="minorHAnsi" w:hAnsiTheme="minorHAnsi" w:cs="Arial"/>
                <w:spacing w:val="3"/>
                <w:sz w:val="16"/>
                <w:szCs w:val="16"/>
              </w:rPr>
              <w:t>/</w:t>
            </w:r>
            <w:r w:rsidRPr="00C00AAB">
              <w:rPr>
                <w:rFonts w:asciiTheme="minorHAnsi" w:hAnsiTheme="minorHAnsi" w:cs="Arial"/>
                <w:spacing w:val="-3"/>
                <w:sz w:val="16"/>
                <w:szCs w:val="16"/>
              </w:rPr>
              <w:t>k</w:t>
            </w:r>
            <w:r w:rsidRPr="00C00AAB">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1FFA921A" w14:textId="77777777" w:rsidR="00D91BE6" w:rsidRPr="00C00AAB" w:rsidRDefault="00D91BE6" w:rsidP="00AA58A5">
            <w:pPr>
              <w:pStyle w:val="TableParagraph"/>
              <w:kinsoku w:val="0"/>
              <w:overflowPunct w:val="0"/>
              <w:spacing w:before="69" w:line="183" w:lineRule="exact"/>
              <w:ind w:right="69"/>
              <w:jc w:val="right"/>
              <w:rPr>
                <w:rFonts w:asciiTheme="minorHAnsi" w:hAnsiTheme="minorHAnsi" w:cs="Arial"/>
                <w:sz w:val="16"/>
                <w:szCs w:val="16"/>
              </w:rPr>
            </w:pPr>
            <w:r w:rsidRPr="00C00AAB">
              <w:rPr>
                <w:rFonts w:asciiTheme="minorHAnsi" w:hAnsiTheme="minorHAnsi" w:cs="Arial"/>
                <w:spacing w:val="-2"/>
                <w:w w:val="95"/>
                <w:sz w:val="16"/>
                <w:szCs w:val="16"/>
              </w:rPr>
              <w:t>0</w:t>
            </w:r>
            <w:r w:rsidRPr="00C00AAB">
              <w:rPr>
                <w:rFonts w:asciiTheme="minorHAnsi" w:hAnsiTheme="minorHAnsi" w:cs="Arial"/>
                <w:spacing w:val="-1"/>
                <w:w w:val="95"/>
                <w:sz w:val="16"/>
                <w:szCs w:val="16"/>
              </w:rPr>
              <w:t>,</w:t>
            </w:r>
            <w:r w:rsidRPr="00C00AAB">
              <w:rPr>
                <w:rFonts w:asciiTheme="minorHAnsi" w:hAnsiTheme="minorHAnsi" w:cs="Arial"/>
                <w:spacing w:val="2"/>
                <w:w w:val="95"/>
                <w:sz w:val="16"/>
                <w:szCs w:val="16"/>
              </w:rPr>
              <w:t>4</w:t>
            </w:r>
            <w:r w:rsidRPr="00C00AAB">
              <w:rPr>
                <w:rFonts w:asciiTheme="minorHAnsi" w:hAnsiTheme="minorHAnsi" w:cs="Arial"/>
                <w:w w:val="95"/>
                <w:sz w:val="16"/>
                <w:szCs w:val="16"/>
              </w:rPr>
              <w:t>8</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AC3A072" w14:textId="77777777" w:rsidR="00D91BE6" w:rsidRPr="00C00AAB" w:rsidRDefault="00D91BE6" w:rsidP="00AA58A5">
            <w:pPr>
              <w:pStyle w:val="TableParagraph"/>
              <w:kinsoku w:val="0"/>
              <w:overflowPunct w:val="0"/>
              <w:spacing w:before="69" w:line="183" w:lineRule="exact"/>
              <w:ind w:left="727" w:right="726"/>
              <w:jc w:val="center"/>
              <w:rPr>
                <w:rFonts w:asciiTheme="minorHAnsi" w:hAnsiTheme="minorHAnsi"/>
              </w:rPr>
            </w:pPr>
            <w:r w:rsidRPr="00C00AAB">
              <w:rPr>
                <w:rFonts w:asciiTheme="minorHAnsi" w:hAnsiTheme="minorHAnsi" w:cs="Arial"/>
                <w:b/>
                <w:bCs/>
                <w:sz w:val="16"/>
                <w:szCs w:val="16"/>
              </w:rPr>
              <w:t>d</w:t>
            </w:r>
          </w:p>
        </w:tc>
        <w:tc>
          <w:tcPr>
            <w:tcW w:w="831" w:type="dxa"/>
            <w:tcBorders>
              <w:top w:val="single" w:sz="4" w:space="0" w:color="000000"/>
              <w:left w:val="single" w:sz="4" w:space="0" w:color="000000"/>
              <w:bottom w:val="single" w:sz="4" w:space="0" w:color="000000"/>
              <w:right w:val="single" w:sz="4" w:space="0" w:color="000000"/>
            </w:tcBorders>
          </w:tcPr>
          <w:p w14:paraId="6DEF2DAC" w14:textId="77777777" w:rsidR="00D91BE6" w:rsidRPr="00C00AAB" w:rsidRDefault="00D91BE6" w:rsidP="00AA58A5">
            <w:pPr>
              <w:rPr>
                <w:rFonts w:asciiTheme="minorHAnsi" w:hAnsiTheme="minorHAnsi"/>
              </w:rPr>
            </w:pPr>
          </w:p>
        </w:tc>
      </w:tr>
      <w:tr w:rsidR="00D91BE6" w:rsidRPr="00C00AAB" w14:paraId="389DBB85"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2EF57385"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3"/>
                <w:sz w:val="16"/>
                <w:szCs w:val="16"/>
              </w:rPr>
              <w:t xml:space="preserve"> </w:t>
            </w:r>
            <w:r w:rsidRPr="00C00AAB">
              <w:rPr>
                <w:rFonts w:asciiTheme="minorHAnsi" w:hAnsiTheme="minorHAnsi" w:cs="Arial"/>
                <w:spacing w:val="-2"/>
                <w:sz w:val="16"/>
                <w:szCs w:val="16"/>
              </w:rPr>
              <w:t>o</w:t>
            </w:r>
            <w:r w:rsidRPr="00C00AAB">
              <w:rPr>
                <w:rFonts w:asciiTheme="minorHAnsi" w:hAnsiTheme="minorHAnsi" w:cs="Arial"/>
                <w:spacing w:val="3"/>
                <w:sz w:val="16"/>
                <w:szCs w:val="16"/>
              </w:rPr>
              <w:t>li</w:t>
            </w:r>
            <w:r w:rsidRPr="00C00AAB">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195D8232" w14:textId="77777777" w:rsidR="00D91BE6" w:rsidRPr="00C00AAB" w:rsidRDefault="00D91BE6" w:rsidP="00AA58A5">
            <w:pPr>
              <w:pStyle w:val="TableParagraph"/>
              <w:kinsoku w:val="0"/>
              <w:overflowPunct w:val="0"/>
              <w:spacing w:before="69" w:line="183" w:lineRule="exact"/>
              <w:ind w:left="61"/>
              <w:rPr>
                <w:rFonts w:asciiTheme="minorHAnsi" w:hAnsiTheme="minorHAnsi"/>
              </w:rPr>
            </w:pPr>
            <w:r w:rsidRPr="00C00AAB">
              <w:rPr>
                <w:rFonts w:asciiTheme="minorHAnsi" w:hAnsiTheme="minorHAnsi" w:cs="Arial"/>
                <w:spacing w:val="-3"/>
                <w:sz w:val="16"/>
                <w:szCs w:val="16"/>
              </w:rPr>
              <w:t>k</w:t>
            </w:r>
            <w:r w:rsidRPr="00C00AAB">
              <w:rPr>
                <w:rFonts w:asciiTheme="minorHAnsi" w:hAnsiTheme="minorHAnsi" w:cs="Arial"/>
                <w:spacing w:val="-2"/>
                <w:sz w:val="16"/>
                <w:szCs w:val="16"/>
              </w:rPr>
              <w:t>g</w:t>
            </w:r>
            <w:r w:rsidRPr="00C00AAB">
              <w:rPr>
                <w:rFonts w:asciiTheme="minorHAnsi" w:hAnsiTheme="minorHAnsi" w:cs="Arial"/>
                <w:spacing w:val="3"/>
                <w:sz w:val="16"/>
                <w:szCs w:val="16"/>
              </w:rPr>
              <w:t>.</w:t>
            </w:r>
            <w:r w:rsidRPr="00C00AAB">
              <w:rPr>
                <w:rFonts w:asciiTheme="minorHAnsi" w:hAnsiTheme="minorHAnsi" w:cs="Arial"/>
                <w:spacing w:val="-1"/>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33587994" w14:textId="77777777" w:rsidR="00D91BE6" w:rsidRPr="00C00AAB" w:rsidRDefault="00D91BE6" w:rsidP="00AA58A5">
            <w:pPr>
              <w:pStyle w:val="TableParagraph"/>
              <w:kinsoku w:val="0"/>
              <w:overflowPunct w:val="0"/>
              <w:spacing w:before="69" w:line="183" w:lineRule="exact"/>
              <w:ind w:right="69"/>
              <w:jc w:val="right"/>
              <w:rPr>
                <w:rFonts w:asciiTheme="minorHAnsi" w:hAnsiTheme="minorHAnsi" w:cs="Arial"/>
                <w:sz w:val="16"/>
                <w:szCs w:val="16"/>
              </w:rPr>
            </w:pPr>
            <w:r w:rsidRPr="00C00AAB">
              <w:rPr>
                <w:rFonts w:asciiTheme="minorHAnsi" w:hAnsiTheme="minorHAnsi" w:cs="Arial"/>
                <w:spacing w:val="-2"/>
                <w:w w:val="95"/>
                <w:sz w:val="16"/>
                <w:szCs w:val="16"/>
              </w:rPr>
              <w:t>0</w:t>
            </w:r>
            <w:r w:rsidRPr="00C00AAB">
              <w:rPr>
                <w:rFonts w:asciiTheme="minorHAnsi" w:hAnsiTheme="minorHAnsi" w:cs="Arial"/>
                <w:spacing w:val="-1"/>
                <w:w w:val="95"/>
                <w:sz w:val="16"/>
                <w:szCs w:val="16"/>
              </w:rPr>
              <w:t>,</w:t>
            </w:r>
            <w:r w:rsidRPr="00C00AAB">
              <w:rPr>
                <w:rFonts w:asciiTheme="minorHAnsi" w:hAnsiTheme="minorHAnsi" w:cs="Arial"/>
                <w:spacing w:val="2"/>
                <w:w w:val="95"/>
                <w:sz w:val="16"/>
                <w:szCs w:val="16"/>
              </w:rPr>
              <w:t>0</w:t>
            </w:r>
            <w:r w:rsidRPr="00C00AAB">
              <w:rPr>
                <w:rFonts w:asciiTheme="minorHAnsi" w:hAnsiTheme="minorHAnsi" w:cs="Arial"/>
                <w:spacing w:val="-2"/>
                <w:w w:val="95"/>
                <w:sz w:val="16"/>
                <w:szCs w:val="16"/>
              </w:rPr>
              <w:t>0</w:t>
            </w:r>
            <w:r w:rsidRPr="00C00AAB">
              <w:rPr>
                <w:rFonts w:asciiTheme="minorHAnsi" w:hAnsiTheme="minorHAnsi" w:cs="Arial"/>
                <w:w w:val="95"/>
                <w:sz w:val="16"/>
                <w:szCs w:val="16"/>
              </w:rPr>
              <w:t>2</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43CEC32" w14:textId="77777777" w:rsidR="00D91BE6" w:rsidRPr="00C00AAB" w:rsidRDefault="00D91BE6" w:rsidP="00AA58A5">
            <w:pPr>
              <w:pStyle w:val="TableParagraph"/>
              <w:kinsoku w:val="0"/>
              <w:overflowPunct w:val="0"/>
              <w:spacing w:before="69" w:line="183" w:lineRule="exact"/>
              <w:ind w:left="732" w:right="730"/>
              <w:jc w:val="center"/>
              <w:rPr>
                <w:rFonts w:asciiTheme="minorHAnsi" w:hAnsiTheme="minorHAnsi"/>
              </w:rPr>
            </w:pPr>
            <w:r w:rsidRPr="00C00AAB">
              <w:rPr>
                <w:rFonts w:asciiTheme="minorHAnsi" w:hAnsiTheme="minorHAnsi" w:cs="Arial"/>
                <w:b/>
                <w:bCs/>
                <w:sz w:val="16"/>
                <w:szCs w:val="16"/>
              </w:rPr>
              <w:t>e</w:t>
            </w:r>
          </w:p>
        </w:tc>
        <w:tc>
          <w:tcPr>
            <w:tcW w:w="831" w:type="dxa"/>
            <w:tcBorders>
              <w:top w:val="single" w:sz="4" w:space="0" w:color="000000"/>
              <w:left w:val="single" w:sz="4" w:space="0" w:color="000000"/>
              <w:bottom w:val="single" w:sz="4" w:space="0" w:color="000000"/>
              <w:right w:val="single" w:sz="4" w:space="0" w:color="000000"/>
            </w:tcBorders>
          </w:tcPr>
          <w:p w14:paraId="103E144E" w14:textId="77777777" w:rsidR="00D91BE6" w:rsidRPr="00C00AAB" w:rsidRDefault="00D91BE6" w:rsidP="00AA58A5">
            <w:pPr>
              <w:rPr>
                <w:rFonts w:asciiTheme="minorHAnsi" w:hAnsiTheme="minorHAnsi"/>
              </w:rPr>
            </w:pPr>
          </w:p>
        </w:tc>
      </w:tr>
      <w:tr w:rsidR="00D91BE6" w:rsidRPr="00C00AAB" w14:paraId="2CF2D442"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162FA639"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3"/>
                <w:sz w:val="16"/>
                <w:szCs w:val="16"/>
              </w:rPr>
              <w:t>o</w:t>
            </w:r>
            <w:r>
              <w:rPr>
                <w:rFonts w:asciiTheme="minorHAnsi" w:hAnsiTheme="minorHAnsi" w:cs="Arial"/>
                <w:spacing w:val="-4"/>
                <w:sz w:val="16"/>
                <w:szCs w:val="16"/>
              </w:rPr>
              <w:t>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5"/>
                <w:sz w:val="16"/>
                <w:szCs w:val="16"/>
              </w:rPr>
              <w:t xml:space="preserve"> </w:t>
            </w:r>
            <w:r w:rsidRPr="00C00AAB">
              <w:rPr>
                <w:rFonts w:asciiTheme="minorHAnsi" w:hAnsiTheme="minorHAnsi" w:cs="Arial"/>
                <w:spacing w:val="3"/>
                <w:sz w:val="16"/>
                <w:szCs w:val="16"/>
              </w:rPr>
              <w:t>g</w:t>
            </w:r>
            <w:r w:rsidRPr="00C00AAB">
              <w:rPr>
                <w:rFonts w:asciiTheme="minorHAnsi" w:hAnsiTheme="minorHAnsi" w:cs="Arial"/>
                <w:spacing w:val="-3"/>
                <w:sz w:val="16"/>
                <w:szCs w:val="16"/>
              </w:rPr>
              <w:t>o</w:t>
            </w:r>
            <w:r w:rsidRPr="00C00AAB">
              <w:rPr>
                <w:rFonts w:asciiTheme="minorHAnsi" w:hAnsiTheme="minorHAnsi" w:cs="Arial"/>
                <w:spacing w:val="2"/>
                <w:sz w:val="16"/>
                <w:szCs w:val="16"/>
              </w:rPr>
              <w:t>mm</w:t>
            </w:r>
            <w:r w:rsidRPr="00C00AAB">
              <w:rPr>
                <w:rFonts w:asciiTheme="minorHAnsi" w:hAnsiTheme="minorHAnsi"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3D08A86E" w14:textId="77777777" w:rsidR="00D91BE6" w:rsidRPr="00C00AAB" w:rsidRDefault="00D91BE6" w:rsidP="00AA58A5">
            <w:pPr>
              <w:pStyle w:val="TableParagraph"/>
              <w:kinsoku w:val="0"/>
              <w:overflowPunct w:val="0"/>
              <w:spacing w:before="69" w:line="183" w:lineRule="exact"/>
              <w:ind w:left="61"/>
              <w:rPr>
                <w:rFonts w:asciiTheme="minorHAnsi" w:hAnsiTheme="minorHAnsi"/>
              </w:rPr>
            </w:pPr>
            <w:r w:rsidRPr="00C00AAB">
              <w:rPr>
                <w:rFonts w:asciiTheme="minorHAnsi" w:hAnsiTheme="minorHAnsi" w:cs="Arial"/>
                <w:spacing w:val="-3"/>
                <w:sz w:val="16"/>
                <w:szCs w:val="16"/>
              </w:rPr>
              <w:t>n</w:t>
            </w:r>
            <w:r w:rsidRPr="00C00AAB">
              <w:rPr>
                <w:rFonts w:asciiTheme="minorHAnsi" w:hAnsiTheme="minorHAnsi" w:cs="Arial"/>
                <w:spacing w:val="-1"/>
                <w:sz w:val="16"/>
                <w:szCs w:val="16"/>
              </w:rPr>
              <w:t>°</w:t>
            </w:r>
            <w:r w:rsidRPr="00C00AAB">
              <w:rPr>
                <w:rFonts w:asciiTheme="minorHAnsi" w:hAnsiTheme="minorHAnsi" w:cs="Arial"/>
                <w:spacing w:val="3"/>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103267FE" w14:textId="77777777" w:rsidR="00D91BE6" w:rsidRPr="00C00AAB" w:rsidRDefault="00D91BE6" w:rsidP="00AA58A5">
            <w:pPr>
              <w:pStyle w:val="TableParagraph"/>
              <w:kinsoku w:val="0"/>
              <w:overflowPunct w:val="0"/>
              <w:spacing w:before="69" w:line="183" w:lineRule="exact"/>
              <w:ind w:left="863"/>
              <w:rPr>
                <w:rFonts w:asciiTheme="minorHAnsi" w:hAnsiTheme="minorHAnsi" w:cs="Arial"/>
                <w:sz w:val="16"/>
                <w:szCs w:val="16"/>
              </w:rPr>
            </w:pPr>
            <w:r w:rsidRPr="00C00AAB">
              <w:rPr>
                <w:rFonts w:asciiTheme="minorHAnsi" w:hAnsiTheme="minorHAnsi" w:cs="Arial"/>
                <w:spacing w:val="-3"/>
                <w:sz w:val="16"/>
                <w:szCs w:val="16"/>
              </w:rPr>
              <w:t>20</w:t>
            </w:r>
            <w:r w:rsidRPr="00C00AAB">
              <w:rPr>
                <w:rFonts w:asciiTheme="minorHAnsi" w:hAnsiTheme="minorHAnsi" w:cs="Arial"/>
                <w:spacing w:val="3"/>
                <w:sz w:val="16"/>
                <w:szCs w:val="16"/>
              </w:rPr>
              <w:t>.</w:t>
            </w:r>
            <w:r w:rsidRPr="00C00AAB">
              <w:rPr>
                <w:rFonts w:asciiTheme="minorHAnsi" w:hAnsiTheme="minorHAnsi" w:cs="Arial"/>
                <w:spacing w:val="-3"/>
                <w:sz w:val="16"/>
                <w:szCs w:val="16"/>
              </w:rPr>
              <w:t>0</w:t>
            </w:r>
            <w:r w:rsidRPr="00C00AAB">
              <w:rPr>
                <w:rFonts w:asciiTheme="minorHAnsi" w:hAnsiTheme="minorHAnsi" w:cs="Arial"/>
                <w:spacing w:val="3"/>
                <w:sz w:val="16"/>
                <w:szCs w:val="16"/>
              </w:rPr>
              <w:t>0</w:t>
            </w:r>
            <w:r w:rsidRPr="00C00AAB">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78CC418E" w14:textId="77777777" w:rsidR="00D91BE6" w:rsidRPr="00C00AAB" w:rsidRDefault="00D91BE6" w:rsidP="00AA58A5">
            <w:pPr>
              <w:pStyle w:val="TableParagraph"/>
              <w:kinsoku w:val="0"/>
              <w:overflowPunct w:val="0"/>
              <w:spacing w:before="69" w:line="183" w:lineRule="exact"/>
              <w:ind w:left="752" w:right="746"/>
              <w:jc w:val="center"/>
              <w:rPr>
                <w:rFonts w:asciiTheme="minorHAnsi" w:hAnsiTheme="minorHAnsi"/>
              </w:rPr>
            </w:pPr>
            <w:r w:rsidRPr="00C00AAB">
              <w:rPr>
                <w:rFonts w:asciiTheme="minorHAnsi" w:hAnsiTheme="minorHAnsi" w:cs="Arial"/>
                <w:b/>
                <w:bCs/>
                <w:sz w:val="16"/>
                <w:szCs w:val="16"/>
              </w:rPr>
              <w:t>f</w:t>
            </w:r>
          </w:p>
        </w:tc>
        <w:tc>
          <w:tcPr>
            <w:tcW w:w="831" w:type="dxa"/>
            <w:tcBorders>
              <w:top w:val="single" w:sz="4" w:space="0" w:color="000000"/>
              <w:left w:val="single" w:sz="4" w:space="0" w:color="000000"/>
              <w:bottom w:val="single" w:sz="4" w:space="0" w:color="000000"/>
              <w:right w:val="single" w:sz="4" w:space="0" w:color="000000"/>
            </w:tcBorders>
          </w:tcPr>
          <w:p w14:paraId="4EFBCCF6" w14:textId="77777777" w:rsidR="00D91BE6" w:rsidRPr="00C00AAB" w:rsidRDefault="00D91BE6" w:rsidP="00AA58A5">
            <w:pPr>
              <w:rPr>
                <w:rFonts w:asciiTheme="minorHAnsi" w:hAnsiTheme="minorHAnsi"/>
              </w:rPr>
            </w:pPr>
          </w:p>
        </w:tc>
      </w:tr>
      <w:tr w:rsidR="00D91BE6" w:rsidRPr="00C00AAB" w14:paraId="101C8ACA"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7AC5A81D"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T</w:t>
            </w:r>
            <w:r w:rsidRPr="00C00AAB">
              <w:rPr>
                <w:rFonts w:asciiTheme="minorHAnsi" w:hAnsiTheme="minorHAnsi" w:cs="Arial"/>
                <w:spacing w:val="-8"/>
                <w:sz w:val="16"/>
                <w:szCs w:val="16"/>
              </w:rPr>
              <w:t>a</w:t>
            </w:r>
            <w:r w:rsidRPr="00C00AAB">
              <w:rPr>
                <w:rFonts w:asciiTheme="minorHAnsi" w:hAnsiTheme="minorHAnsi" w:cs="Arial"/>
                <w:spacing w:val="2"/>
                <w:sz w:val="16"/>
                <w:szCs w:val="16"/>
              </w:rPr>
              <w:t>s</w:t>
            </w:r>
            <w:r w:rsidRPr="00C00AAB">
              <w:rPr>
                <w:rFonts w:asciiTheme="minorHAnsi" w:hAnsiTheme="minorHAnsi" w:cs="Arial"/>
                <w:spacing w:val="6"/>
                <w:sz w:val="16"/>
                <w:szCs w:val="16"/>
              </w:rPr>
              <w:t>s</w:t>
            </w:r>
            <w:r w:rsidRPr="00C00AAB">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0BCF4CF6" w14:textId="77777777" w:rsidR="00D91BE6" w:rsidRPr="00C00AAB" w:rsidRDefault="00D91BE6" w:rsidP="00AA58A5">
            <w:pPr>
              <w:pStyle w:val="TableParagraph"/>
              <w:kinsoku w:val="0"/>
              <w:overflowPunct w:val="0"/>
              <w:spacing w:before="69"/>
              <w:ind w:left="61"/>
              <w:rPr>
                <w:rFonts w:asciiTheme="minorHAnsi" w:hAnsiTheme="minorHAnsi"/>
              </w:rPr>
            </w:pPr>
            <w:r w:rsidRPr="00C00AAB">
              <w:rPr>
                <w:rFonts w:asciiTheme="minorHAnsi" w:hAnsiTheme="minorHAnsi"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2AC8268D" w14:textId="77777777" w:rsidR="00D91BE6" w:rsidRPr="00C00AAB" w:rsidRDefault="00D91BE6" w:rsidP="00AA58A5">
            <w:pPr>
              <w:pStyle w:val="TableParagraph"/>
              <w:kinsoku w:val="0"/>
              <w:overflowPunct w:val="0"/>
              <w:spacing w:before="69"/>
              <w:ind w:right="71"/>
              <w:jc w:val="right"/>
              <w:rPr>
                <w:rFonts w:asciiTheme="minorHAnsi" w:hAnsiTheme="minorHAnsi" w:cs="Arial"/>
                <w:sz w:val="16"/>
                <w:szCs w:val="16"/>
              </w:rPr>
            </w:pPr>
            <w:r w:rsidRPr="00C00AAB">
              <w:rPr>
                <w:rFonts w:asciiTheme="minorHAnsi" w:hAnsiTheme="minorHAnsi" w:cs="Arial"/>
                <w:spacing w:val="-2"/>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5B7BB701" w14:textId="77777777" w:rsidR="00D91BE6" w:rsidRPr="00C00AAB" w:rsidRDefault="00D91BE6" w:rsidP="00AA58A5">
            <w:pPr>
              <w:pStyle w:val="TableParagraph"/>
              <w:kinsoku w:val="0"/>
              <w:overflowPunct w:val="0"/>
              <w:spacing w:before="69"/>
              <w:ind w:left="727" w:right="726"/>
              <w:jc w:val="center"/>
              <w:rPr>
                <w:rFonts w:asciiTheme="minorHAnsi" w:hAnsiTheme="minorHAnsi"/>
              </w:rPr>
            </w:pPr>
            <w:r w:rsidRPr="00C00AAB">
              <w:rPr>
                <w:rFonts w:asciiTheme="minorHAnsi" w:hAnsiTheme="minorHAnsi" w:cs="Arial"/>
                <w:b/>
                <w:bCs/>
                <w:sz w:val="16"/>
                <w:szCs w:val="16"/>
              </w:rPr>
              <w:t>g</w:t>
            </w:r>
          </w:p>
        </w:tc>
        <w:tc>
          <w:tcPr>
            <w:tcW w:w="831" w:type="dxa"/>
            <w:tcBorders>
              <w:top w:val="single" w:sz="4" w:space="0" w:color="000000"/>
              <w:left w:val="single" w:sz="4" w:space="0" w:color="000000"/>
              <w:bottom w:val="single" w:sz="4" w:space="0" w:color="000000"/>
              <w:right w:val="single" w:sz="4" w:space="0" w:color="000000"/>
            </w:tcBorders>
          </w:tcPr>
          <w:p w14:paraId="34287BA7" w14:textId="77777777" w:rsidR="00D91BE6" w:rsidRPr="00C00AAB" w:rsidRDefault="00D91BE6" w:rsidP="00AA58A5">
            <w:pPr>
              <w:rPr>
                <w:rFonts w:asciiTheme="minorHAnsi" w:hAnsiTheme="minorHAnsi"/>
              </w:rPr>
            </w:pPr>
          </w:p>
        </w:tc>
      </w:tr>
      <w:tr w:rsidR="00D91BE6" w:rsidRPr="00C00AAB" w14:paraId="4FA56236"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205280C"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a</w:t>
            </w:r>
            <w:r w:rsidRPr="00C00AAB">
              <w:rPr>
                <w:rFonts w:asciiTheme="minorHAnsi" w:hAnsiTheme="minorHAnsi" w:cs="Arial"/>
                <w:spacing w:val="2"/>
                <w:sz w:val="16"/>
                <w:szCs w:val="16"/>
              </w:rPr>
              <w:t>mm</w:t>
            </w:r>
            <w:r w:rsidRPr="00C00AAB">
              <w:rPr>
                <w:rFonts w:asciiTheme="minorHAnsi" w:hAnsiTheme="minorHAnsi" w:cs="Arial"/>
                <w:spacing w:val="-2"/>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2"/>
                <w:sz w:val="16"/>
                <w:szCs w:val="16"/>
              </w:rPr>
              <w:t>m</w:t>
            </w:r>
            <w:r w:rsidRPr="00C00AAB">
              <w:rPr>
                <w:rFonts w:asciiTheme="minorHAnsi" w:hAnsiTheme="minorHAnsi" w:cs="Arial"/>
                <w:spacing w:val="-2"/>
                <w:sz w:val="16"/>
                <w:szCs w:val="16"/>
              </w:rPr>
              <w:t>e</w:t>
            </w:r>
            <w:r w:rsidRPr="00C00AAB">
              <w:rPr>
                <w:rFonts w:asciiTheme="minorHAnsi" w:hAnsiTheme="minorHAnsi" w:cs="Arial"/>
                <w:spacing w:val="3"/>
                <w:sz w:val="16"/>
                <w:szCs w:val="16"/>
              </w:rPr>
              <w:t>nt</w:t>
            </w:r>
            <w:r w:rsidRPr="00C00AAB">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0ADE24D6" w14:textId="77777777" w:rsidR="00D91BE6" w:rsidRPr="00C00AAB" w:rsidRDefault="00D91BE6" w:rsidP="00AA58A5">
            <w:pPr>
              <w:pStyle w:val="TableParagraph"/>
              <w:kinsoku w:val="0"/>
              <w:overflowPunct w:val="0"/>
              <w:spacing w:before="65"/>
              <w:rPr>
                <w:rFonts w:asciiTheme="minorHAnsi" w:hAnsiTheme="minorHAnsi"/>
              </w:rPr>
            </w:pPr>
            <w:r w:rsidRPr="00C00AAB">
              <w:rPr>
                <w:rFonts w:asciiTheme="minorHAnsi" w:hAnsiTheme="minorHAnsi" w:cs="Arial"/>
                <w:spacing w:val="-2"/>
                <w:sz w:val="16"/>
                <w:szCs w:val="16"/>
              </w:rPr>
              <w:t>0</w:t>
            </w:r>
          </w:p>
        </w:tc>
        <w:tc>
          <w:tcPr>
            <w:tcW w:w="1431" w:type="dxa"/>
            <w:tcBorders>
              <w:top w:val="single" w:sz="4" w:space="0" w:color="000000"/>
              <w:left w:val="single" w:sz="4" w:space="0" w:color="000000"/>
              <w:bottom w:val="single" w:sz="4" w:space="0" w:color="000000"/>
              <w:right w:val="single" w:sz="4" w:space="0" w:color="000000"/>
            </w:tcBorders>
          </w:tcPr>
          <w:p w14:paraId="0737DC5E" w14:textId="77777777" w:rsidR="00D91BE6" w:rsidRPr="00C00AAB" w:rsidRDefault="00D91BE6" w:rsidP="00AA58A5">
            <w:pPr>
              <w:pStyle w:val="TableParagraph"/>
              <w:kinsoku w:val="0"/>
              <w:overflowPunct w:val="0"/>
              <w:spacing w:before="65"/>
              <w:ind w:right="69"/>
              <w:jc w:val="right"/>
              <w:rPr>
                <w:rFonts w:asciiTheme="minorHAnsi" w:hAnsiTheme="minorHAnsi" w:cs="Arial"/>
                <w:sz w:val="16"/>
                <w:szCs w:val="16"/>
              </w:rPr>
            </w:pPr>
            <w:r w:rsidRPr="00C00AAB">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050DC596" w14:textId="77777777" w:rsidR="00D91BE6" w:rsidRPr="00C00AAB" w:rsidRDefault="00D91BE6" w:rsidP="00AA58A5">
            <w:pPr>
              <w:pStyle w:val="TableParagraph"/>
              <w:kinsoku w:val="0"/>
              <w:overflowPunct w:val="0"/>
              <w:spacing w:before="65"/>
              <w:ind w:left="727" w:right="726"/>
              <w:jc w:val="center"/>
              <w:rPr>
                <w:rFonts w:asciiTheme="minorHAnsi" w:hAnsiTheme="minorHAnsi"/>
              </w:rPr>
            </w:pPr>
            <w:r w:rsidRPr="00C00AAB">
              <w:rPr>
                <w:rFonts w:asciiTheme="minorHAnsi" w:hAnsiTheme="minorHAnsi" w:cs="Arial"/>
                <w:b/>
                <w:bCs/>
                <w:sz w:val="16"/>
                <w:szCs w:val="16"/>
              </w:rPr>
              <w:t>h</w:t>
            </w:r>
          </w:p>
        </w:tc>
        <w:tc>
          <w:tcPr>
            <w:tcW w:w="831" w:type="dxa"/>
            <w:tcBorders>
              <w:top w:val="single" w:sz="4" w:space="0" w:color="000000"/>
              <w:left w:val="single" w:sz="4" w:space="0" w:color="000000"/>
              <w:bottom w:val="single" w:sz="4" w:space="0" w:color="000000"/>
              <w:right w:val="single" w:sz="4" w:space="0" w:color="000000"/>
            </w:tcBorders>
          </w:tcPr>
          <w:p w14:paraId="7C61D13F" w14:textId="77777777" w:rsidR="00D91BE6" w:rsidRPr="00C00AAB" w:rsidRDefault="00D91BE6" w:rsidP="00AA58A5">
            <w:pPr>
              <w:rPr>
                <w:rFonts w:asciiTheme="minorHAnsi" w:hAnsiTheme="minorHAnsi"/>
              </w:rPr>
            </w:pPr>
          </w:p>
        </w:tc>
      </w:tr>
      <w:tr w:rsidR="00D91BE6" w:rsidRPr="00C00AAB" w14:paraId="07A0B6CE"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16B58311" w14:textId="77777777" w:rsidR="00D91BE6" w:rsidRPr="00C00A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4C71E7A9" w14:textId="77777777" w:rsidR="00D91BE6" w:rsidRPr="00C00A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48D118FC" w14:textId="77777777" w:rsidR="00D91BE6" w:rsidRPr="00C00AAB" w:rsidRDefault="00D91BE6" w:rsidP="00AA58A5">
            <w:pPr>
              <w:rPr>
                <w:rFonts w:asciiTheme="minorHAnsi" w:hAnsiTheme="minorHAnsi" w:cs="Arial"/>
                <w:sz w:val="16"/>
                <w:szCs w:val="16"/>
              </w:rPr>
            </w:pPr>
          </w:p>
        </w:tc>
        <w:tc>
          <w:tcPr>
            <w:tcW w:w="1604" w:type="dxa"/>
            <w:tcBorders>
              <w:top w:val="single" w:sz="4" w:space="0" w:color="000000"/>
              <w:left w:val="single" w:sz="4" w:space="0" w:color="000000"/>
              <w:bottom w:val="single" w:sz="4" w:space="0" w:color="000000"/>
              <w:right w:val="single" w:sz="4" w:space="0" w:color="000000"/>
            </w:tcBorders>
          </w:tcPr>
          <w:p w14:paraId="18B8462E" w14:textId="77777777" w:rsidR="00D91BE6" w:rsidRPr="00C00A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706902E3" w14:textId="77777777" w:rsidR="00D91BE6" w:rsidRPr="00C00AAB" w:rsidRDefault="00D91BE6" w:rsidP="00AA58A5">
            <w:pPr>
              <w:rPr>
                <w:rFonts w:asciiTheme="minorHAnsi" w:hAnsiTheme="minorHAnsi"/>
              </w:rPr>
            </w:pPr>
          </w:p>
        </w:tc>
      </w:tr>
      <w:tr w:rsidR="00D91BE6" w:rsidRPr="00C00AAB" w14:paraId="57BC4AE0"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3B91A586"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ipo</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og</w:t>
            </w:r>
            <w:r w:rsidRPr="00C00AAB">
              <w:rPr>
                <w:rFonts w:asciiTheme="minorHAnsi" w:hAnsiTheme="minorHAnsi" w:cs="Arial"/>
                <w:b/>
                <w:bCs/>
                <w:spacing w:val="3"/>
                <w:sz w:val="16"/>
                <w:szCs w:val="16"/>
              </w:rPr>
              <w:t>i</w:t>
            </w:r>
            <w:r w:rsidRPr="00C00AAB">
              <w:rPr>
                <w:rFonts w:asciiTheme="minorHAnsi" w:hAnsiTheme="minorHAnsi" w:cs="Arial"/>
                <w:b/>
                <w:bCs/>
                <w:sz w:val="16"/>
                <w:szCs w:val="16"/>
              </w:rPr>
              <w:t>a</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5D87D15B" w14:textId="77777777" w:rsidR="00D91BE6" w:rsidRPr="00C00AAB" w:rsidRDefault="00D91BE6" w:rsidP="00AA58A5">
            <w:pPr>
              <w:pStyle w:val="TableParagraph"/>
              <w:kinsoku w:val="0"/>
              <w:overflowPunct w:val="0"/>
              <w:spacing w:before="69" w:line="183" w:lineRule="exact"/>
              <w:ind w:left="1985" w:right="1999"/>
              <w:jc w:val="center"/>
              <w:rPr>
                <w:rFonts w:asciiTheme="minorHAnsi" w:hAnsiTheme="minorHAnsi"/>
              </w:rPr>
            </w:pPr>
            <w:r w:rsidRPr="00C00AAB">
              <w:rPr>
                <w:rFonts w:asciiTheme="minorHAnsi" w:hAnsiTheme="minorHAnsi" w:cs="Arial"/>
                <w:b/>
                <w:bCs/>
                <w:spacing w:val="-2"/>
                <w:sz w:val="16"/>
                <w:szCs w:val="16"/>
              </w:rPr>
              <w:t>ca</w:t>
            </w:r>
            <w:r w:rsidRPr="00C00AAB">
              <w:rPr>
                <w:rFonts w:asciiTheme="minorHAnsi" w:hAnsiTheme="minorHAnsi" w:cs="Arial"/>
                <w:b/>
                <w:bCs/>
                <w:spacing w:val="3"/>
                <w:sz w:val="16"/>
                <w:szCs w:val="16"/>
              </w:rPr>
              <w:t>l</w:t>
            </w: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l</w:t>
            </w:r>
            <w:r w:rsidRPr="00C00AAB">
              <w:rPr>
                <w:rFonts w:asciiTheme="minorHAnsi" w:hAnsiTheme="minorHAnsi" w:cs="Arial"/>
                <w:b/>
                <w:bCs/>
                <w:sz w:val="16"/>
                <w:szCs w:val="16"/>
              </w:rPr>
              <w:t>o</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3E777B6E"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2"/>
                <w:sz w:val="16"/>
                <w:szCs w:val="16"/>
              </w:rPr>
              <w:t>a</w:t>
            </w:r>
            <w:r w:rsidRPr="00C00AAB">
              <w:rPr>
                <w:rFonts w:asciiTheme="minorHAnsi" w:hAnsiTheme="minorHAnsi" w:cs="Arial"/>
                <w:b/>
                <w:bCs/>
                <w:spacing w:val="-1"/>
                <w:sz w:val="16"/>
                <w:szCs w:val="16"/>
              </w:rPr>
              <w:t>lo</w:t>
            </w:r>
            <w:r w:rsidRPr="00C00AAB">
              <w:rPr>
                <w:rFonts w:asciiTheme="minorHAnsi" w:hAnsiTheme="minorHAnsi" w:cs="Arial"/>
                <w:b/>
                <w:bCs/>
                <w:sz w:val="16"/>
                <w:szCs w:val="16"/>
              </w:rPr>
              <w:t>re</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08C70FF8" w14:textId="77777777" w:rsidR="00D91BE6" w:rsidRPr="00C00AAB" w:rsidRDefault="00D91BE6" w:rsidP="00AA58A5">
            <w:pPr>
              <w:pStyle w:val="TableParagraph"/>
              <w:kinsoku w:val="0"/>
              <w:overflowPunct w:val="0"/>
              <w:spacing w:before="69" w:line="183" w:lineRule="exact"/>
              <w:ind w:left="196"/>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tc>
      </w:tr>
      <w:tr w:rsidR="00D91BE6" w:rsidRPr="00C00AAB" w14:paraId="59F414BA"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D914C8A" w14:textId="77777777" w:rsidR="00D91BE6" w:rsidRPr="00C00A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7A3229D0" w14:textId="77777777" w:rsidR="00D91BE6" w:rsidRPr="00C00A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717B0F1D" w14:textId="77777777" w:rsidR="00D91BE6" w:rsidRPr="00C00A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18FFC3CC" w14:textId="77777777" w:rsidR="00D91BE6" w:rsidRPr="00C00A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2707311E" w14:textId="77777777" w:rsidR="00D91BE6" w:rsidRPr="00C00AAB" w:rsidRDefault="00D91BE6" w:rsidP="00AA58A5">
            <w:pPr>
              <w:rPr>
                <w:rFonts w:asciiTheme="minorHAnsi" w:hAnsiTheme="minorHAnsi"/>
              </w:rPr>
            </w:pPr>
          </w:p>
        </w:tc>
      </w:tr>
      <w:tr w:rsidR="00D91BE6" w:rsidRPr="00C00AAB" w14:paraId="60E25D37"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03CC12B1"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3"/>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31"/>
                <w:sz w:val="16"/>
                <w:szCs w:val="16"/>
              </w:rPr>
              <w:t xml:space="preserve"> </w:t>
            </w:r>
            <w:r w:rsidRPr="00C00AAB">
              <w:rPr>
                <w:rFonts w:asciiTheme="minorHAnsi" w:hAnsiTheme="minorHAnsi" w:cs="Arial"/>
                <w:spacing w:val="6"/>
                <w:sz w:val="16"/>
                <w:szCs w:val="16"/>
              </w:rPr>
              <w:t>c</w:t>
            </w:r>
            <w:r w:rsidRPr="00C00AAB">
              <w:rPr>
                <w:rFonts w:asciiTheme="minorHAnsi" w:hAnsiTheme="minorHAnsi" w:cs="Arial"/>
                <w:spacing w:val="-3"/>
                <w:sz w:val="16"/>
                <w:szCs w:val="16"/>
              </w:rPr>
              <w:t>a</w:t>
            </w:r>
            <w:r w:rsidRPr="00C00AAB">
              <w:rPr>
                <w:rFonts w:asciiTheme="minorHAnsi" w:hAnsiTheme="minorHAnsi" w:cs="Arial"/>
                <w:sz w:val="16"/>
                <w:szCs w:val="16"/>
              </w:rPr>
              <w:t>r</w:t>
            </w:r>
            <w:r w:rsidRPr="00C00AAB">
              <w:rPr>
                <w:rFonts w:asciiTheme="minorHAnsi" w:hAnsiTheme="minorHAnsi" w:cs="Arial"/>
                <w:spacing w:val="3"/>
                <w:sz w:val="16"/>
                <w:szCs w:val="16"/>
              </w:rPr>
              <w:t>b</w:t>
            </w:r>
            <w:r w:rsidRPr="00C00AAB">
              <w:rPr>
                <w:rFonts w:asciiTheme="minorHAnsi" w:hAnsiTheme="minorHAnsi" w:cs="Arial"/>
                <w:spacing w:val="-3"/>
                <w:sz w:val="16"/>
                <w:szCs w:val="16"/>
              </w:rPr>
              <w:t>u</w:t>
            </w:r>
            <w:r w:rsidRPr="00C00AAB">
              <w:rPr>
                <w:rFonts w:asciiTheme="minorHAnsi" w:hAnsiTheme="minorHAnsi" w:cs="Arial"/>
                <w:spacing w:val="4"/>
                <w:sz w:val="16"/>
                <w:szCs w:val="16"/>
              </w:rPr>
              <w:t>r</w:t>
            </w:r>
            <w:r w:rsidRPr="00C00AAB">
              <w:rPr>
                <w:rFonts w:asciiTheme="minorHAnsi" w:hAnsiTheme="minorHAnsi" w:cs="Arial"/>
                <w:spacing w:val="-3"/>
                <w:sz w:val="16"/>
                <w:szCs w:val="16"/>
              </w:rPr>
              <w:t>an</w:t>
            </w:r>
            <w:r w:rsidRPr="00C00AAB">
              <w:rPr>
                <w:rFonts w:asciiTheme="minorHAnsi" w:hAnsiTheme="minorHAnsi" w:cs="Arial"/>
                <w:spacing w:val="3"/>
                <w:sz w:val="16"/>
                <w:szCs w:val="16"/>
              </w:rPr>
              <w:t>t</w:t>
            </w:r>
            <w:r w:rsidRPr="00C00AAB">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46F5D216" w14:textId="77777777" w:rsidR="00D91BE6" w:rsidRPr="00C00AAB" w:rsidRDefault="00D91BE6" w:rsidP="00AA58A5">
            <w:pPr>
              <w:pStyle w:val="TableParagraph"/>
              <w:kinsoku w:val="0"/>
              <w:overflowPunct w:val="0"/>
              <w:spacing w:before="69" w:line="183" w:lineRule="exact"/>
              <w:ind w:left="1815" w:right="1830"/>
              <w:jc w:val="center"/>
              <w:rPr>
                <w:rFonts w:asciiTheme="minorHAnsi" w:hAnsiTheme="minorHAnsi"/>
              </w:rPr>
            </w:pPr>
            <w:r w:rsidRPr="00C00AAB">
              <w:rPr>
                <w:rFonts w:asciiTheme="minorHAnsi" w:hAnsiTheme="minorHAnsi" w:cs="Arial"/>
                <w:b/>
                <w:bCs/>
                <w:spacing w:val="-3"/>
                <w:sz w:val="16"/>
                <w:szCs w:val="16"/>
              </w:rPr>
              <w:t>1</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4</w:t>
            </w:r>
            <w:r w:rsidRPr="00C00AAB">
              <w:rPr>
                <w:rFonts w:asciiTheme="minorHAnsi" w:hAnsiTheme="minorHAnsi" w:cs="Arial"/>
                <w:b/>
                <w:bCs/>
                <w:sz w:val="16"/>
                <w:szCs w:val="16"/>
              </w:rPr>
              <w:t>x</w:t>
            </w:r>
            <w:r w:rsidRPr="00C00AAB">
              <w:rPr>
                <w:rFonts w:asciiTheme="minorHAnsi" w:hAnsiTheme="minorHAnsi" w:cs="Arial"/>
                <w:b/>
                <w:bCs/>
                <w:spacing w:val="-15"/>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1"/>
                <w:sz w:val="16"/>
                <w:szCs w:val="16"/>
              </w:rPr>
              <w:t>d</w:t>
            </w:r>
            <w:r w:rsidRPr="00C00AAB">
              <w:rPr>
                <w:rFonts w:asciiTheme="minorHAnsi" w:hAnsiTheme="minorHAnsi" w:cs="Arial"/>
                <w:b/>
                <w:bCs/>
                <w:sz w:val="16"/>
                <w:szCs w:val="16"/>
              </w:rPr>
              <w:t>)</w:t>
            </w:r>
            <w:r w:rsidRPr="00C00AAB">
              <w:rPr>
                <w:rFonts w:asciiTheme="minorHAnsi" w:hAnsiTheme="minorHAnsi" w:cs="Arial"/>
                <w:b/>
                <w:bCs/>
                <w:spacing w:val="3"/>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5F898243" w14:textId="77777777" w:rsidR="00D91BE6" w:rsidRPr="00C00AAB" w:rsidRDefault="00D91BE6" w:rsidP="00AA58A5">
            <w:pPr>
              <w:pStyle w:val="TableParagraph"/>
              <w:kinsoku w:val="0"/>
              <w:overflowPunct w:val="0"/>
              <w:spacing w:before="69" w:line="183" w:lineRule="exact"/>
              <w:ind w:left="1041"/>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44</w:t>
            </w:r>
          </w:p>
        </w:tc>
        <w:tc>
          <w:tcPr>
            <w:tcW w:w="831" w:type="dxa"/>
            <w:tcBorders>
              <w:top w:val="single" w:sz="4" w:space="0" w:color="000000"/>
              <w:left w:val="single" w:sz="4" w:space="0" w:color="000000"/>
              <w:bottom w:val="single" w:sz="4" w:space="0" w:color="000000"/>
              <w:right w:val="single" w:sz="4" w:space="0" w:color="000000"/>
            </w:tcBorders>
          </w:tcPr>
          <w:p w14:paraId="3957303D" w14:textId="77777777" w:rsidR="00D91BE6" w:rsidRPr="00C00AAB" w:rsidRDefault="00D91BE6" w:rsidP="00AA58A5">
            <w:pPr>
              <w:rPr>
                <w:rFonts w:asciiTheme="minorHAnsi" w:hAnsiTheme="minorHAnsi"/>
              </w:rPr>
            </w:pPr>
          </w:p>
        </w:tc>
      </w:tr>
      <w:tr w:rsidR="00D91BE6" w:rsidRPr="00C00AAB" w14:paraId="0F27A3A7"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671EE4A4" w14:textId="77777777" w:rsidR="00D91BE6" w:rsidRPr="00C00A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2736435E" w14:textId="77777777" w:rsidR="00D91BE6" w:rsidRPr="00C00A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67C3342E" w14:textId="77777777" w:rsidR="00D91BE6" w:rsidRPr="00C00A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46B5AA0B" w14:textId="77777777" w:rsidR="00D91BE6" w:rsidRPr="00C00A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42493FF6" w14:textId="77777777" w:rsidR="00D91BE6" w:rsidRPr="00C00AAB" w:rsidRDefault="00D91BE6" w:rsidP="00AA58A5">
            <w:pPr>
              <w:rPr>
                <w:rFonts w:asciiTheme="minorHAnsi" w:hAnsiTheme="minorHAnsi"/>
              </w:rPr>
            </w:pPr>
          </w:p>
        </w:tc>
      </w:tr>
      <w:tr w:rsidR="00D91BE6" w:rsidRPr="00C00AAB" w14:paraId="4FE5FC2C"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7EBDE4A1"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3"/>
                <w:sz w:val="16"/>
                <w:szCs w:val="16"/>
              </w:rPr>
              <w:t xml:space="preserve"> </w:t>
            </w:r>
            <w:r w:rsidRPr="00C00AAB">
              <w:rPr>
                <w:rFonts w:asciiTheme="minorHAnsi" w:hAnsiTheme="minorHAnsi" w:cs="Arial"/>
                <w:spacing w:val="-2"/>
                <w:sz w:val="16"/>
                <w:szCs w:val="16"/>
              </w:rPr>
              <w:t>o</w:t>
            </w:r>
            <w:r w:rsidRPr="00C00AAB">
              <w:rPr>
                <w:rFonts w:asciiTheme="minorHAnsi" w:hAnsiTheme="minorHAnsi" w:cs="Arial"/>
                <w:spacing w:val="3"/>
                <w:sz w:val="16"/>
                <w:szCs w:val="16"/>
              </w:rPr>
              <w:t>li</w:t>
            </w:r>
            <w:r w:rsidRPr="00C00AAB">
              <w:rPr>
                <w:rFonts w:asciiTheme="minorHAnsi" w:hAnsiTheme="minorHAnsi"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55F8DFB6" w14:textId="77777777" w:rsidR="00D91BE6" w:rsidRPr="00C00AAB" w:rsidRDefault="00D91BE6" w:rsidP="00AA58A5">
            <w:pPr>
              <w:pStyle w:val="TableParagraph"/>
              <w:kinsoku w:val="0"/>
              <w:overflowPunct w:val="0"/>
              <w:spacing w:before="69" w:line="183" w:lineRule="exact"/>
              <w:ind w:left="1801" w:right="1811"/>
              <w:jc w:val="center"/>
              <w:rPr>
                <w:rFonts w:asciiTheme="minorHAnsi" w:hAnsiTheme="minorHAnsi"/>
              </w:rPr>
            </w:pPr>
            <w:r w:rsidRPr="00C00AAB">
              <w:rPr>
                <w:rFonts w:asciiTheme="minorHAnsi" w:hAnsiTheme="minorHAnsi" w:cs="Arial"/>
                <w:b/>
                <w:bCs/>
                <w:spacing w:val="-2"/>
                <w:sz w:val="16"/>
                <w:szCs w:val="16"/>
              </w:rPr>
              <w:t>2</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8</w:t>
            </w:r>
            <w:r w:rsidRPr="00C00AAB">
              <w:rPr>
                <w:rFonts w:asciiTheme="minorHAnsi" w:hAnsiTheme="minorHAnsi" w:cs="Arial"/>
                <w:b/>
                <w:bCs/>
                <w:sz w:val="16"/>
                <w:szCs w:val="16"/>
              </w:rPr>
              <w:t>4</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7"/>
                <w:sz w:val="16"/>
                <w:szCs w:val="16"/>
              </w:rPr>
              <w:t xml:space="preserve"> </w:t>
            </w:r>
            <w:r w:rsidRPr="00C00AAB">
              <w:rPr>
                <w:rFonts w:asciiTheme="minorHAnsi" w:hAnsiTheme="minorHAnsi" w:cs="Arial"/>
                <w:b/>
                <w:bCs/>
                <w:spacing w:val="4"/>
                <w:sz w:val="16"/>
                <w:szCs w:val="16"/>
              </w:rPr>
              <w:t>(</w:t>
            </w:r>
            <w:r w:rsidRPr="00C00AAB">
              <w:rPr>
                <w:rFonts w:asciiTheme="minorHAnsi" w:hAnsiTheme="minorHAnsi" w:cs="Arial"/>
                <w:b/>
                <w:bCs/>
                <w:spacing w:val="-2"/>
                <w:sz w:val="16"/>
                <w:szCs w:val="16"/>
              </w:rPr>
              <w:t>e</w:t>
            </w:r>
            <w:r w:rsidRPr="00C00AAB">
              <w:rPr>
                <w:rFonts w:asciiTheme="minorHAnsi" w:hAnsiTheme="minorHAnsi" w:cs="Arial"/>
                <w:b/>
                <w:bCs/>
                <w:sz w:val="16"/>
                <w:szCs w:val="16"/>
              </w:rPr>
              <w:t>)</w:t>
            </w:r>
            <w:r w:rsidRPr="00C00AAB">
              <w:rPr>
                <w:rFonts w:asciiTheme="minorHAnsi" w:hAnsiTheme="minorHAnsi" w:cs="Arial"/>
                <w:b/>
                <w:bCs/>
                <w:spacing w:val="-1"/>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47AB2042" w14:textId="77777777" w:rsidR="00D91BE6" w:rsidRPr="00C00AAB" w:rsidRDefault="00D91BE6" w:rsidP="00AA58A5">
            <w:pPr>
              <w:pStyle w:val="TableParagraph"/>
              <w:kinsoku w:val="0"/>
              <w:overflowPunct w:val="0"/>
              <w:spacing w:before="69" w:line="183" w:lineRule="exact"/>
              <w:ind w:left="1041"/>
              <w:rPr>
                <w:rFonts w:asciiTheme="minorHAnsi" w:hAnsiTheme="minorHAnsi"/>
              </w:rPr>
            </w:pPr>
            <w:r w:rsidRPr="00C00AAB">
              <w:rPr>
                <w:rFonts w:asciiTheme="minorHAnsi" w:hAnsiTheme="minorHAnsi" w:cs="Arial"/>
                <w:b/>
                <w:bCs/>
                <w:spacing w:val="-2"/>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2"/>
                <w:sz w:val="16"/>
                <w:szCs w:val="16"/>
              </w:rPr>
              <w:t>0</w:t>
            </w:r>
            <w:r w:rsidRPr="00C00AAB">
              <w:rPr>
                <w:rFonts w:asciiTheme="minorHAnsi" w:hAnsiTheme="minorHAnsi" w:cs="Arial"/>
                <w:b/>
                <w:bCs/>
                <w:spacing w:val="3"/>
                <w:sz w:val="16"/>
                <w:szCs w:val="16"/>
              </w:rPr>
              <w:t>0</w:t>
            </w:r>
            <w:r w:rsidRPr="00C00AAB">
              <w:rPr>
                <w:rFonts w:asciiTheme="minorHAnsi" w:hAnsiTheme="minorHAnsi" w:cs="Arial"/>
                <w:b/>
                <w:bCs/>
                <w:sz w:val="16"/>
                <w:szCs w:val="16"/>
              </w:rPr>
              <w:t>1</w:t>
            </w:r>
          </w:p>
        </w:tc>
        <w:tc>
          <w:tcPr>
            <w:tcW w:w="831" w:type="dxa"/>
            <w:tcBorders>
              <w:top w:val="single" w:sz="4" w:space="0" w:color="000000"/>
              <w:left w:val="single" w:sz="4" w:space="0" w:color="000000"/>
              <w:bottom w:val="single" w:sz="4" w:space="0" w:color="000000"/>
              <w:right w:val="single" w:sz="4" w:space="0" w:color="000000"/>
            </w:tcBorders>
          </w:tcPr>
          <w:p w14:paraId="0B016756" w14:textId="77777777" w:rsidR="00D91BE6" w:rsidRPr="00C00AAB" w:rsidRDefault="00D91BE6" w:rsidP="00AA58A5">
            <w:pPr>
              <w:rPr>
                <w:rFonts w:asciiTheme="minorHAnsi" w:hAnsiTheme="minorHAnsi"/>
              </w:rPr>
            </w:pPr>
          </w:p>
        </w:tc>
      </w:tr>
      <w:tr w:rsidR="00D91BE6" w:rsidRPr="00C00AAB" w14:paraId="4B4727C9"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45080B16" w14:textId="77777777" w:rsidR="00D91BE6" w:rsidRPr="00C00A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609E226F" w14:textId="77777777" w:rsidR="00D91BE6" w:rsidRPr="00C00A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2D9BD531" w14:textId="77777777" w:rsidR="00D91BE6" w:rsidRPr="00C00A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4E4E7C9C" w14:textId="77777777" w:rsidR="00D91BE6" w:rsidRPr="00C00A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340F5546" w14:textId="77777777" w:rsidR="00D91BE6" w:rsidRPr="00C00AAB" w:rsidRDefault="00D91BE6" w:rsidP="00AA58A5">
            <w:pPr>
              <w:rPr>
                <w:rFonts w:asciiTheme="minorHAnsi" w:hAnsiTheme="minorHAnsi"/>
              </w:rPr>
            </w:pPr>
          </w:p>
        </w:tc>
      </w:tr>
      <w:tr w:rsidR="00D91BE6" w:rsidRPr="00C00AAB" w14:paraId="67A23977"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03CE1D32"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3"/>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5"/>
                <w:sz w:val="16"/>
                <w:szCs w:val="16"/>
              </w:rPr>
              <w:t xml:space="preserve"> </w:t>
            </w:r>
            <w:r w:rsidRPr="00C00AAB">
              <w:rPr>
                <w:rFonts w:asciiTheme="minorHAnsi" w:hAnsiTheme="minorHAnsi" w:cs="Arial"/>
                <w:spacing w:val="3"/>
                <w:sz w:val="16"/>
                <w:szCs w:val="16"/>
              </w:rPr>
              <w:t>g</w:t>
            </w:r>
            <w:r w:rsidRPr="00C00AAB">
              <w:rPr>
                <w:rFonts w:asciiTheme="minorHAnsi" w:hAnsiTheme="minorHAnsi" w:cs="Arial"/>
                <w:spacing w:val="-3"/>
                <w:sz w:val="16"/>
                <w:szCs w:val="16"/>
              </w:rPr>
              <w:t>o</w:t>
            </w:r>
            <w:r w:rsidRPr="00C00AAB">
              <w:rPr>
                <w:rFonts w:asciiTheme="minorHAnsi" w:hAnsiTheme="minorHAnsi" w:cs="Arial"/>
                <w:spacing w:val="2"/>
                <w:sz w:val="16"/>
                <w:szCs w:val="16"/>
              </w:rPr>
              <w:t>mm</w:t>
            </w:r>
            <w:r w:rsidRPr="00C00AAB">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1542AC1B" w14:textId="77777777" w:rsidR="00D91BE6" w:rsidRPr="00C00AAB" w:rsidRDefault="00D91BE6" w:rsidP="00AA58A5">
            <w:pPr>
              <w:pStyle w:val="TableParagraph"/>
              <w:kinsoku w:val="0"/>
              <w:overflowPunct w:val="0"/>
              <w:spacing w:before="65"/>
              <w:ind w:left="1801" w:right="1816"/>
              <w:jc w:val="center"/>
              <w:rPr>
                <w:rFonts w:asciiTheme="minorHAnsi" w:hAnsiTheme="minorHAnsi"/>
              </w:rPr>
            </w:pPr>
            <w:r w:rsidRPr="00C00AAB">
              <w:rPr>
                <w:rFonts w:asciiTheme="minorHAnsi" w:hAnsiTheme="minorHAnsi" w:cs="Arial"/>
                <w:b/>
                <w:bCs/>
                <w:spacing w:val="-2"/>
                <w:sz w:val="16"/>
                <w:szCs w:val="16"/>
              </w:rPr>
              <w:t>156</w:t>
            </w:r>
            <w:r w:rsidRPr="00C00AAB">
              <w:rPr>
                <w:rFonts w:asciiTheme="minorHAnsi" w:hAnsiTheme="minorHAnsi" w:cs="Arial"/>
                <w:b/>
                <w:bCs/>
                <w:sz w:val="16"/>
                <w:szCs w:val="16"/>
              </w:rPr>
              <w:t>*</w:t>
            </w:r>
            <w:r w:rsidRPr="00C00AAB">
              <w:rPr>
                <w:rFonts w:asciiTheme="minorHAnsi" w:hAnsiTheme="minorHAnsi" w:cs="Arial"/>
                <w:b/>
                <w:bCs/>
                <w:spacing w:val="3"/>
                <w:sz w:val="16"/>
                <w:szCs w:val="16"/>
              </w:rPr>
              <w:t>6</w:t>
            </w:r>
            <w:r w:rsidRPr="00C00AAB">
              <w:rPr>
                <w:rFonts w:asciiTheme="minorHAnsi" w:hAnsiTheme="minorHAnsi" w:cs="Arial"/>
                <w:b/>
                <w:bCs/>
                <w:spacing w:val="-1"/>
                <w:sz w:val="16"/>
                <w:szCs w:val="16"/>
              </w:rPr>
              <w:t>/</w:t>
            </w:r>
            <w:r w:rsidRPr="00C00AAB">
              <w:rPr>
                <w:rFonts w:asciiTheme="minorHAnsi" w:hAnsiTheme="minorHAnsi" w:cs="Arial"/>
                <w:b/>
                <w:bCs/>
                <w:sz w:val="16"/>
                <w:szCs w:val="16"/>
              </w:rPr>
              <w:t>(f)</w:t>
            </w:r>
            <w:r w:rsidRPr="00C00AAB">
              <w:rPr>
                <w:rFonts w:asciiTheme="minorHAnsi" w:hAnsiTheme="minorHAnsi" w:cs="Arial"/>
                <w:b/>
                <w:bCs/>
                <w:spacing w:val="3"/>
                <w:sz w:val="16"/>
                <w:szCs w:val="16"/>
              </w:rPr>
              <w:t>x</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39D15057" w14:textId="77777777" w:rsidR="00D91BE6" w:rsidRPr="00C00AAB" w:rsidRDefault="00D91BE6" w:rsidP="00AA58A5">
            <w:pPr>
              <w:pStyle w:val="TableParagraph"/>
              <w:kinsoku w:val="0"/>
              <w:overflowPunct w:val="0"/>
              <w:spacing w:before="65"/>
              <w:ind w:left="1041"/>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03</w:t>
            </w:r>
          </w:p>
        </w:tc>
        <w:tc>
          <w:tcPr>
            <w:tcW w:w="831" w:type="dxa"/>
            <w:tcBorders>
              <w:top w:val="single" w:sz="4" w:space="0" w:color="000000"/>
              <w:left w:val="single" w:sz="4" w:space="0" w:color="000000"/>
              <w:bottom w:val="single" w:sz="4" w:space="0" w:color="000000"/>
              <w:right w:val="single" w:sz="4" w:space="0" w:color="000000"/>
            </w:tcBorders>
          </w:tcPr>
          <w:p w14:paraId="2E03ECDA" w14:textId="77777777" w:rsidR="00D91BE6" w:rsidRPr="00C00AAB" w:rsidRDefault="00D91BE6" w:rsidP="00AA58A5">
            <w:pPr>
              <w:rPr>
                <w:rFonts w:asciiTheme="minorHAnsi" w:hAnsiTheme="minorHAnsi"/>
              </w:rPr>
            </w:pPr>
          </w:p>
        </w:tc>
      </w:tr>
      <w:tr w:rsidR="00D91BE6" w:rsidRPr="00C00AAB" w14:paraId="05FFE287"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55837501" w14:textId="77777777" w:rsidR="00D91BE6" w:rsidRPr="00C00A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2F2C7AFC" w14:textId="77777777" w:rsidR="00D91BE6" w:rsidRPr="00C00A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5876E44C" w14:textId="77777777" w:rsidR="00D91BE6" w:rsidRPr="00C00A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64210DC6" w14:textId="77777777" w:rsidR="00D91BE6" w:rsidRPr="00C00A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631A60C9" w14:textId="77777777" w:rsidR="00D91BE6" w:rsidRPr="00C00AAB" w:rsidRDefault="00D91BE6" w:rsidP="00AA58A5">
            <w:pPr>
              <w:rPr>
                <w:rFonts w:asciiTheme="minorHAnsi" w:hAnsiTheme="minorHAnsi"/>
              </w:rPr>
            </w:pPr>
          </w:p>
        </w:tc>
      </w:tr>
      <w:tr w:rsidR="00D91BE6" w:rsidRPr="00C00AAB" w14:paraId="0B88FF9C"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44A210E9"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8"/>
                <w:sz w:val="16"/>
                <w:szCs w:val="16"/>
              </w:rPr>
              <w:t>a</w:t>
            </w:r>
            <w:r w:rsidRPr="00C00AAB">
              <w:rPr>
                <w:rFonts w:asciiTheme="minorHAnsi" w:hAnsiTheme="minorHAnsi" w:cs="Arial"/>
                <w:spacing w:val="2"/>
                <w:sz w:val="16"/>
                <w:szCs w:val="16"/>
              </w:rPr>
              <w:t>ss</w:t>
            </w:r>
            <w:r w:rsidRPr="00C00AAB">
              <w:rPr>
                <w:rFonts w:asciiTheme="minorHAnsi" w:hAnsiTheme="minorHAnsi" w:cs="Arial"/>
                <w:spacing w:val="-2"/>
                <w:sz w:val="16"/>
                <w:szCs w:val="16"/>
              </w:rPr>
              <w:t>i</w:t>
            </w:r>
            <w:r w:rsidRPr="00C00AAB">
              <w:rPr>
                <w:rFonts w:asciiTheme="minorHAnsi" w:hAnsiTheme="minorHAnsi" w:cs="Arial"/>
                <w:spacing w:val="2"/>
                <w:sz w:val="16"/>
                <w:szCs w:val="16"/>
              </w:rPr>
              <w:t>c</w:t>
            </w:r>
            <w:r w:rsidRPr="00C00AAB">
              <w:rPr>
                <w:rFonts w:asciiTheme="minorHAnsi" w:hAnsiTheme="minorHAnsi" w:cs="Arial"/>
                <w:spacing w:val="3"/>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w:t>
            </w:r>
            <w:r w:rsidRPr="00C00AAB">
              <w:rPr>
                <w:rFonts w:asciiTheme="minorHAnsi" w:hAnsiTheme="minorHAnsi" w:cs="Arial"/>
                <w:spacing w:val="-3"/>
                <w:sz w:val="16"/>
                <w:szCs w:val="16"/>
              </w:rPr>
              <w:t>z</w:t>
            </w:r>
            <w:r w:rsidRPr="00C00AAB">
              <w:rPr>
                <w:rFonts w:asciiTheme="minorHAnsi" w:hAnsiTheme="minorHAnsi" w:cs="Arial"/>
                <w:spacing w:val="3"/>
                <w:sz w:val="16"/>
                <w:szCs w:val="16"/>
              </w:rPr>
              <w:t>i</w:t>
            </w:r>
            <w:r w:rsidRPr="00C00AAB">
              <w:rPr>
                <w:rFonts w:asciiTheme="minorHAnsi" w:hAnsiTheme="minorHAnsi" w:cs="Arial"/>
                <w:spacing w:val="-2"/>
                <w:sz w:val="16"/>
                <w:szCs w:val="16"/>
              </w:rPr>
              <w:t>o</w:t>
            </w:r>
            <w:r w:rsidRPr="00C00AAB">
              <w:rPr>
                <w:rFonts w:asciiTheme="minorHAnsi" w:hAnsiTheme="minorHAnsi" w:cs="Arial"/>
                <w:spacing w:val="3"/>
                <w:sz w:val="16"/>
                <w:szCs w:val="16"/>
              </w:rPr>
              <w:t>n</w:t>
            </w:r>
            <w:r w:rsidRPr="00C00AAB">
              <w:rPr>
                <w:rFonts w:asciiTheme="minorHAnsi" w:hAnsiTheme="minorHAnsi" w:cs="Arial"/>
                <w:sz w:val="16"/>
                <w:szCs w:val="16"/>
              </w:rPr>
              <w:t>e</w:t>
            </w:r>
            <w:r w:rsidRPr="00C00AAB">
              <w:rPr>
                <w:rFonts w:asciiTheme="minorHAnsi" w:hAnsiTheme="minorHAnsi" w:cs="Arial"/>
                <w:spacing w:val="-19"/>
                <w:sz w:val="16"/>
                <w:szCs w:val="16"/>
              </w:rPr>
              <w:t xml:space="preserve"> </w:t>
            </w:r>
            <w:r w:rsidRPr="00C00AAB">
              <w:rPr>
                <w:rFonts w:asciiTheme="minorHAnsi" w:hAnsiTheme="minorHAnsi" w:cs="Arial"/>
                <w:sz w:val="16"/>
                <w:szCs w:val="16"/>
              </w:rPr>
              <w:t>R</w:t>
            </w:r>
            <w:r w:rsidRPr="00C00AAB">
              <w:rPr>
                <w:rFonts w:asciiTheme="minorHAnsi" w:hAnsiTheme="minorHAnsi" w:cs="Arial"/>
                <w:spacing w:val="5"/>
                <w:sz w:val="16"/>
                <w:szCs w:val="16"/>
              </w:rPr>
              <w:t>C</w:t>
            </w:r>
            <w:r w:rsidRPr="00C00AAB">
              <w:rPr>
                <w:rFonts w:asciiTheme="minorHAnsi" w:hAnsiTheme="minorHAnsi" w:cs="Arial"/>
                <w:spacing w:val="-2"/>
                <w:sz w:val="16"/>
                <w:szCs w:val="16"/>
              </w:rPr>
              <w:t>+</w:t>
            </w:r>
            <w:r w:rsidRPr="00C00AAB">
              <w:rPr>
                <w:rFonts w:asciiTheme="minorHAnsi" w:hAnsiTheme="minorHAnsi" w:cs="Arial"/>
                <w:spacing w:val="4"/>
                <w:sz w:val="16"/>
                <w:szCs w:val="16"/>
              </w:rPr>
              <w:t>B</w:t>
            </w:r>
            <w:r w:rsidRPr="00C00AAB">
              <w:rPr>
                <w:rFonts w:asciiTheme="minorHAnsi" w:hAnsiTheme="minorHAnsi" w:cs="Arial"/>
                <w:spacing w:val="-2"/>
                <w:sz w:val="16"/>
                <w:szCs w:val="16"/>
              </w:rPr>
              <w:t>ol</w:t>
            </w:r>
            <w:r w:rsidRPr="00C00AAB">
              <w:rPr>
                <w:rFonts w:asciiTheme="minorHAnsi" w:hAnsiTheme="minorHAnsi" w:cs="Arial"/>
                <w:spacing w:val="3"/>
                <w:sz w:val="16"/>
                <w:szCs w:val="16"/>
              </w:rPr>
              <w:t>l</w:t>
            </w:r>
            <w:r w:rsidRPr="00C00AAB">
              <w:rPr>
                <w:rFonts w:asciiTheme="minorHAnsi" w:hAnsiTheme="minorHAnsi"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186F9982" w14:textId="77777777" w:rsidR="00D91BE6" w:rsidRPr="00C00AAB" w:rsidRDefault="00D91BE6" w:rsidP="00AA58A5">
            <w:pPr>
              <w:pStyle w:val="TableParagraph"/>
              <w:kinsoku w:val="0"/>
              <w:overflowPunct w:val="0"/>
              <w:spacing w:before="69" w:line="183" w:lineRule="exact"/>
              <w:ind w:left="1591" w:right="1602"/>
              <w:jc w:val="center"/>
              <w:rPr>
                <w:rFonts w:asciiTheme="minorHAnsi" w:hAnsiTheme="minorHAnsi"/>
              </w:rPr>
            </w:pPr>
            <w:r w:rsidRPr="00C00AAB">
              <w:rPr>
                <w:rFonts w:asciiTheme="minorHAnsi" w:hAnsiTheme="minorHAnsi" w:cs="Arial"/>
                <w:b/>
                <w:bCs/>
                <w:spacing w:val="-2"/>
                <w:sz w:val="16"/>
                <w:szCs w:val="16"/>
              </w:rPr>
              <w:t>1</w:t>
            </w:r>
            <w:r w:rsidRPr="00C00AAB">
              <w:rPr>
                <w:rFonts w:asciiTheme="minorHAnsi" w:hAnsiTheme="minorHAnsi" w:cs="Arial"/>
                <w:b/>
                <w:bCs/>
                <w:spacing w:val="3"/>
                <w:sz w:val="16"/>
                <w:szCs w:val="16"/>
              </w:rPr>
              <w:t>1</w:t>
            </w:r>
            <w:r w:rsidRPr="00C00AAB">
              <w:rPr>
                <w:rFonts w:asciiTheme="minorHAnsi" w:hAnsiTheme="minorHAnsi" w:cs="Arial"/>
                <w:b/>
                <w:bCs/>
                <w:spacing w:val="-2"/>
                <w:sz w:val="16"/>
                <w:szCs w:val="16"/>
              </w:rPr>
              <w:t>36</w:t>
            </w:r>
            <w:r w:rsidRPr="00C00AAB">
              <w:rPr>
                <w:rFonts w:asciiTheme="minorHAnsi" w:hAnsiTheme="minorHAnsi" w:cs="Arial"/>
                <w:b/>
                <w:bCs/>
                <w:spacing w:val="3"/>
                <w:sz w:val="16"/>
                <w:szCs w:val="16"/>
              </w:rPr>
              <w:t>,</w:t>
            </w:r>
            <w:r w:rsidRPr="00C00AAB">
              <w:rPr>
                <w:rFonts w:asciiTheme="minorHAnsi" w:hAnsiTheme="minorHAnsi" w:cs="Arial"/>
                <w:b/>
                <w:bCs/>
                <w:spacing w:val="-2"/>
                <w:sz w:val="16"/>
                <w:szCs w:val="16"/>
              </w:rPr>
              <w:t>2</w:t>
            </w:r>
            <w:r w:rsidRPr="00C00AAB">
              <w:rPr>
                <w:rFonts w:asciiTheme="minorHAnsi" w:hAnsiTheme="minorHAnsi" w:cs="Arial"/>
                <w:b/>
                <w:bCs/>
                <w:sz w:val="16"/>
                <w:szCs w:val="16"/>
              </w:rPr>
              <w:t>1</w:t>
            </w:r>
            <w:r w:rsidRPr="00C00AAB">
              <w:rPr>
                <w:rFonts w:asciiTheme="minorHAnsi" w:hAnsiTheme="minorHAnsi" w:cs="Arial"/>
                <w:b/>
                <w:bCs/>
                <w:spacing w:val="-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3"/>
                <w:sz w:val="16"/>
                <w:szCs w:val="16"/>
              </w:rPr>
              <w:t>b</w:t>
            </w:r>
            <w:r w:rsidRPr="00C00A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0C60C20F" w14:textId="77777777" w:rsidR="00D91BE6" w:rsidRPr="00C00AAB" w:rsidRDefault="00D91BE6" w:rsidP="00AA58A5">
            <w:pPr>
              <w:pStyle w:val="TableParagraph"/>
              <w:kinsoku w:val="0"/>
              <w:overflowPunct w:val="0"/>
              <w:spacing w:before="69" w:line="183" w:lineRule="exact"/>
              <w:ind w:left="1041"/>
              <w:rPr>
                <w:rFonts w:asciiTheme="minorHAnsi" w:hAnsiTheme="minorHAnsi"/>
              </w:rPr>
            </w:pPr>
            <w:r w:rsidRPr="00C00AAB">
              <w:rPr>
                <w:rFonts w:asciiTheme="minorHAnsi" w:hAnsiTheme="minorHAnsi" w:cs="Arial"/>
                <w:b/>
                <w:bCs/>
                <w:spacing w:val="-2"/>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2"/>
                <w:sz w:val="16"/>
                <w:szCs w:val="16"/>
              </w:rPr>
              <w:t>0</w:t>
            </w:r>
            <w:r w:rsidRPr="00C00AAB">
              <w:rPr>
                <w:rFonts w:asciiTheme="minorHAnsi" w:hAnsiTheme="minorHAnsi" w:cs="Arial"/>
                <w:b/>
                <w:bCs/>
                <w:spacing w:val="3"/>
                <w:sz w:val="16"/>
                <w:szCs w:val="16"/>
              </w:rPr>
              <w:t>0</w:t>
            </w:r>
            <w:r w:rsidRPr="00C00AAB">
              <w:rPr>
                <w:rFonts w:asciiTheme="minorHAnsi" w:hAnsiTheme="minorHAnsi" w:cs="Arial"/>
                <w:b/>
                <w:bCs/>
                <w:sz w:val="16"/>
                <w:szCs w:val="16"/>
              </w:rPr>
              <w:t>7</w:t>
            </w:r>
          </w:p>
        </w:tc>
        <w:tc>
          <w:tcPr>
            <w:tcW w:w="831" w:type="dxa"/>
            <w:tcBorders>
              <w:top w:val="single" w:sz="4" w:space="0" w:color="000000"/>
              <w:left w:val="single" w:sz="4" w:space="0" w:color="000000"/>
              <w:bottom w:val="single" w:sz="4" w:space="0" w:color="000000"/>
              <w:right w:val="single" w:sz="4" w:space="0" w:color="000000"/>
            </w:tcBorders>
          </w:tcPr>
          <w:p w14:paraId="770164E8" w14:textId="77777777" w:rsidR="00D91BE6" w:rsidRPr="00C00AAB" w:rsidRDefault="00D91BE6" w:rsidP="00AA58A5">
            <w:pPr>
              <w:rPr>
                <w:rFonts w:asciiTheme="minorHAnsi" w:hAnsiTheme="minorHAnsi"/>
              </w:rPr>
            </w:pPr>
          </w:p>
        </w:tc>
      </w:tr>
      <w:tr w:rsidR="00D91BE6" w:rsidRPr="00C00AAB" w14:paraId="62043BFB"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21C2C9BB" w14:textId="77777777" w:rsidR="00D91BE6" w:rsidRPr="00C00A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48C1DE67" w14:textId="77777777" w:rsidR="00D91BE6" w:rsidRPr="00C00A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507DFC98" w14:textId="77777777" w:rsidR="00D91BE6" w:rsidRPr="00C00A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0C5031A2" w14:textId="77777777" w:rsidR="00D91BE6" w:rsidRPr="00C00A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7B8CC23B" w14:textId="77777777" w:rsidR="00D91BE6" w:rsidRPr="00C00AAB" w:rsidRDefault="00D91BE6" w:rsidP="00AA58A5">
            <w:pPr>
              <w:rPr>
                <w:rFonts w:asciiTheme="minorHAnsi" w:hAnsiTheme="minorHAnsi"/>
              </w:rPr>
            </w:pPr>
          </w:p>
        </w:tc>
      </w:tr>
      <w:tr w:rsidR="00D91BE6" w:rsidRPr="00C00AAB" w14:paraId="71EFBCD6" w14:textId="77777777" w:rsidTr="00AA58A5">
        <w:trPr>
          <w:trHeight w:hRule="exact" w:val="509"/>
        </w:trPr>
        <w:tc>
          <w:tcPr>
            <w:tcW w:w="2761" w:type="dxa"/>
            <w:tcBorders>
              <w:top w:val="single" w:sz="4" w:space="0" w:color="000000"/>
              <w:left w:val="single" w:sz="4" w:space="0" w:color="000000"/>
              <w:bottom w:val="single" w:sz="4" w:space="0" w:color="000000"/>
              <w:right w:val="single" w:sz="4" w:space="0" w:color="000000"/>
            </w:tcBorders>
          </w:tcPr>
          <w:p w14:paraId="577DF169" w14:textId="77777777" w:rsidR="00D91BE6" w:rsidRPr="00C00AAB" w:rsidRDefault="00D91BE6" w:rsidP="00AA58A5">
            <w:pPr>
              <w:pStyle w:val="TableParagraph"/>
              <w:kinsoku w:val="0"/>
              <w:overflowPunct w:val="0"/>
              <w:spacing w:line="110" w:lineRule="exact"/>
              <w:rPr>
                <w:rFonts w:asciiTheme="minorHAnsi" w:hAnsiTheme="minorHAnsi"/>
                <w:sz w:val="11"/>
                <w:szCs w:val="11"/>
              </w:rPr>
            </w:pPr>
          </w:p>
          <w:p w14:paraId="15A33232"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30C974F8"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spacing w:val="3"/>
                <w:sz w:val="16"/>
                <w:szCs w:val="16"/>
              </w:rPr>
              <w:t>l</w:t>
            </w:r>
            <w:r w:rsidRPr="00C00AAB">
              <w:rPr>
                <w:rFonts w:asciiTheme="minorHAnsi" w:hAnsiTheme="minorHAnsi" w:cs="Arial"/>
                <w:spacing w:val="-3"/>
                <w:sz w:val="16"/>
                <w:szCs w:val="16"/>
              </w:rPr>
              <w:t>a</w:t>
            </w:r>
            <w:r w:rsidRPr="00C00AAB">
              <w:rPr>
                <w:rFonts w:asciiTheme="minorHAnsi" w:hAnsiTheme="minorHAnsi" w:cs="Arial"/>
                <w:spacing w:val="-4"/>
                <w:sz w:val="16"/>
                <w:szCs w:val="16"/>
              </w:rPr>
              <w:t>v</w:t>
            </w:r>
            <w:r w:rsidRPr="00C00AAB">
              <w:rPr>
                <w:rFonts w:asciiTheme="minorHAnsi" w:hAnsiTheme="minorHAnsi" w:cs="Arial"/>
                <w:spacing w:val="-3"/>
                <w:sz w:val="16"/>
                <w:szCs w:val="16"/>
              </w:rPr>
              <w:t>a</w:t>
            </w:r>
            <w:r w:rsidRPr="00C00AAB">
              <w:rPr>
                <w:rFonts w:asciiTheme="minorHAnsi" w:hAnsiTheme="minorHAnsi" w:cs="Arial"/>
                <w:spacing w:val="3"/>
                <w:sz w:val="16"/>
                <w:szCs w:val="16"/>
              </w:rPr>
              <w:t>ggi</w:t>
            </w:r>
            <w:r w:rsidRPr="00C00AAB">
              <w:rPr>
                <w:rFonts w:asciiTheme="minorHAnsi" w:hAnsiTheme="minorHAnsi" w:cs="Arial"/>
                <w:sz w:val="16"/>
                <w:szCs w:val="16"/>
              </w:rPr>
              <w:t>o</w:t>
            </w:r>
            <w:r w:rsidRPr="00C00AAB">
              <w:rPr>
                <w:rFonts w:asciiTheme="minorHAnsi" w:hAnsiTheme="minorHAnsi" w:cs="Arial"/>
                <w:spacing w:val="-13"/>
                <w:sz w:val="16"/>
                <w:szCs w:val="16"/>
              </w:rPr>
              <w:t xml:space="preserve"> </w:t>
            </w:r>
            <w:r w:rsidRPr="00C00AAB">
              <w:rPr>
                <w:rFonts w:asciiTheme="minorHAnsi" w:hAnsiTheme="minorHAnsi" w:cs="Arial"/>
                <w:sz w:val="16"/>
                <w:szCs w:val="16"/>
              </w:rPr>
              <w:t>r</w:t>
            </w:r>
            <w:r w:rsidRPr="00C00AAB">
              <w:rPr>
                <w:rFonts w:asciiTheme="minorHAnsi" w:hAnsiTheme="minorHAnsi" w:cs="Arial"/>
                <w:spacing w:val="-3"/>
                <w:sz w:val="16"/>
                <w:szCs w:val="16"/>
              </w:rPr>
              <w:t>i</w:t>
            </w:r>
            <w:r w:rsidRPr="00C00AAB">
              <w:rPr>
                <w:rFonts w:asciiTheme="minorHAnsi" w:hAnsiTheme="minorHAnsi" w:cs="Arial"/>
                <w:sz w:val="16"/>
                <w:szCs w:val="16"/>
              </w:rPr>
              <w:t>p</w:t>
            </w:r>
            <w:r w:rsidRPr="00C00AAB">
              <w:rPr>
                <w:rFonts w:asciiTheme="minorHAnsi" w:hAnsiTheme="minorHAnsi" w:cs="Arial"/>
                <w:spacing w:val="-8"/>
                <w:sz w:val="16"/>
                <w:szCs w:val="16"/>
              </w:rPr>
              <w:t xml:space="preserve"> </w:t>
            </w:r>
            <w:r w:rsidRPr="00C00AAB">
              <w:rPr>
                <w:rFonts w:asciiTheme="minorHAnsi" w:hAnsiTheme="minorHAnsi" w:cs="Arial"/>
                <w:spacing w:val="2"/>
                <w:sz w:val="16"/>
                <w:szCs w:val="16"/>
              </w:rPr>
              <w:t>m</w:t>
            </w:r>
            <w:r w:rsidRPr="00C00AAB">
              <w:rPr>
                <w:rFonts w:asciiTheme="minorHAnsi" w:hAnsiTheme="minorHAnsi" w:cs="Arial"/>
                <w:spacing w:val="-3"/>
                <w:sz w:val="16"/>
                <w:szCs w:val="16"/>
              </w:rPr>
              <w:t>a</w:t>
            </w:r>
            <w:r w:rsidRPr="00C00AAB">
              <w:rPr>
                <w:rFonts w:asciiTheme="minorHAnsi" w:hAnsiTheme="minorHAnsi" w:cs="Arial"/>
                <w:spacing w:val="3"/>
                <w:sz w:val="16"/>
                <w:szCs w:val="16"/>
              </w:rPr>
              <w:t>n</w:t>
            </w:r>
            <w:r w:rsidRPr="00C00AAB">
              <w:rPr>
                <w:rFonts w:asciiTheme="minorHAnsi" w:hAnsiTheme="minorHAnsi" w:cs="Arial"/>
                <w:spacing w:val="-3"/>
                <w:sz w:val="16"/>
                <w:szCs w:val="16"/>
              </w:rPr>
              <w:t>u</w:t>
            </w:r>
            <w:r w:rsidRPr="00C00AAB">
              <w:rPr>
                <w:rFonts w:asciiTheme="minorHAnsi" w:hAnsiTheme="minorHAnsi" w:cs="Arial"/>
                <w:spacing w:val="3"/>
                <w:sz w:val="16"/>
                <w:szCs w:val="16"/>
              </w:rPr>
              <w:t>t</w:t>
            </w:r>
            <w:r w:rsidRPr="00C00AAB">
              <w:rPr>
                <w:rFonts w:asciiTheme="minorHAnsi" w:hAnsiTheme="minorHAnsi" w:cs="Arial"/>
                <w:spacing w:val="-3"/>
                <w:sz w:val="16"/>
                <w:szCs w:val="16"/>
              </w:rPr>
              <w:t>e</w:t>
            </w:r>
            <w:r w:rsidRPr="00C00AAB">
              <w:rPr>
                <w:rFonts w:asciiTheme="minorHAnsi" w:hAnsiTheme="minorHAnsi" w:cs="Arial"/>
                <w:spacing w:val="3"/>
                <w:sz w:val="16"/>
                <w:szCs w:val="16"/>
              </w:rPr>
              <w:t>n</w:t>
            </w:r>
            <w:r w:rsidRPr="00C00AAB">
              <w:rPr>
                <w:rFonts w:asciiTheme="minorHAnsi" w:hAnsiTheme="minorHAnsi" w:cs="Arial"/>
                <w:spacing w:val="-4"/>
                <w:sz w:val="16"/>
                <w:szCs w:val="16"/>
              </w:rPr>
              <w:t>z</w:t>
            </w:r>
            <w:r w:rsidRPr="00C00AAB">
              <w:rPr>
                <w:rFonts w:asciiTheme="minorHAnsi" w:hAnsiTheme="minorHAnsi" w:cs="Arial"/>
                <w:spacing w:val="3"/>
                <w:sz w:val="16"/>
                <w:szCs w:val="16"/>
              </w:rPr>
              <w:t>i</w:t>
            </w:r>
            <w:r w:rsidRPr="00C00AAB">
              <w:rPr>
                <w:rFonts w:asciiTheme="minorHAnsi" w:hAnsiTheme="minorHAnsi" w:cs="Arial"/>
                <w:spacing w:val="-3"/>
                <w:sz w:val="16"/>
                <w:szCs w:val="16"/>
              </w:rPr>
              <w:t>o</w:t>
            </w:r>
            <w:r w:rsidRPr="00C00AAB">
              <w:rPr>
                <w:rFonts w:asciiTheme="minorHAnsi" w:hAnsiTheme="minorHAnsi" w:cs="Arial"/>
                <w:spacing w:val="3"/>
                <w:sz w:val="16"/>
                <w:szCs w:val="16"/>
              </w:rPr>
              <w:t>n</w:t>
            </w:r>
            <w:r w:rsidRPr="00C00AAB">
              <w:rPr>
                <w:rFonts w:asciiTheme="minorHAnsi" w:hAnsiTheme="minorHAnsi" w:cs="Arial"/>
                <w:sz w:val="16"/>
                <w:szCs w:val="16"/>
              </w:rPr>
              <w:t>e</w:t>
            </w:r>
            <w:r w:rsidRPr="00C00AAB">
              <w:rPr>
                <w:rFonts w:asciiTheme="minorHAnsi" w:hAnsiTheme="minorHAnsi" w:cs="Arial"/>
                <w:spacing w:val="-9"/>
                <w:sz w:val="16"/>
                <w:szCs w:val="16"/>
              </w:rPr>
              <w:t xml:space="preserve"> </w:t>
            </w:r>
            <w:r w:rsidRPr="00C00AAB">
              <w:rPr>
                <w:rFonts w:asciiTheme="minorHAnsi" w:hAnsiTheme="minorHAnsi" w:cs="Arial"/>
                <w:sz w:val="16"/>
                <w:szCs w:val="16"/>
              </w:rPr>
              <w:t>e</w:t>
            </w:r>
            <w:r w:rsidRPr="00C00AAB">
              <w:rPr>
                <w:rFonts w:asciiTheme="minorHAnsi" w:hAnsiTheme="minorHAnsi" w:cs="Arial"/>
                <w:spacing w:val="-11"/>
                <w:sz w:val="16"/>
                <w:szCs w:val="16"/>
              </w:rPr>
              <w:t xml:space="preserve"> </w:t>
            </w:r>
            <w:r w:rsidRPr="00C00AAB">
              <w:rPr>
                <w:rFonts w:asciiTheme="minorHAnsi" w:hAnsiTheme="minorHAnsi" w:cs="Arial"/>
                <w:spacing w:val="4"/>
                <w:sz w:val="16"/>
                <w:szCs w:val="16"/>
              </w:rPr>
              <w:t>r</w:t>
            </w:r>
            <w:r w:rsidRPr="00C00AAB">
              <w:rPr>
                <w:rFonts w:asciiTheme="minorHAnsi" w:hAnsiTheme="minorHAnsi" w:cs="Arial"/>
                <w:spacing w:val="-3"/>
                <w:sz w:val="16"/>
                <w:szCs w:val="16"/>
              </w:rPr>
              <w:t>i</w:t>
            </w:r>
            <w:r w:rsidRPr="00C00AAB">
              <w:rPr>
                <w:rFonts w:asciiTheme="minorHAnsi" w:hAnsiTheme="minorHAnsi" w:cs="Arial"/>
                <w:spacing w:val="6"/>
                <w:sz w:val="16"/>
                <w:szCs w:val="16"/>
              </w:rPr>
              <w:t>c</w:t>
            </w:r>
            <w:r w:rsidRPr="00C00AAB">
              <w:rPr>
                <w:rFonts w:asciiTheme="minorHAnsi" w:hAnsiTheme="minorHAnsi" w:cs="Arial"/>
                <w:spacing w:val="-3"/>
                <w:sz w:val="16"/>
                <w:szCs w:val="16"/>
              </w:rPr>
              <w:t>a</w:t>
            </w:r>
            <w:r w:rsidRPr="00C00AAB">
              <w:rPr>
                <w:rFonts w:asciiTheme="minorHAnsi" w:hAnsiTheme="minorHAnsi" w:cs="Arial"/>
                <w:spacing w:val="-4"/>
                <w:sz w:val="16"/>
                <w:szCs w:val="16"/>
              </w:rPr>
              <w:t>m</w:t>
            </w:r>
            <w:r w:rsidRPr="00C00AAB">
              <w:rPr>
                <w:rFonts w:asciiTheme="minorHAnsi" w:hAnsiTheme="minorHAnsi" w:cs="Arial"/>
                <w:spacing w:val="3"/>
                <w:sz w:val="16"/>
                <w:szCs w:val="16"/>
              </w:rPr>
              <w:t>b</w:t>
            </w:r>
            <w:r w:rsidRPr="00C00AAB">
              <w:rPr>
                <w:rFonts w:asciiTheme="minorHAnsi" w:hAnsiTheme="minorHAnsi" w:cs="Arial"/>
                <w:sz w:val="16"/>
                <w:szCs w:val="16"/>
              </w:rPr>
              <w:t>i</w:t>
            </w:r>
          </w:p>
        </w:tc>
        <w:tc>
          <w:tcPr>
            <w:tcW w:w="4586" w:type="dxa"/>
            <w:gridSpan w:val="2"/>
            <w:tcBorders>
              <w:top w:val="single" w:sz="4" w:space="0" w:color="000000"/>
              <w:left w:val="single" w:sz="4" w:space="0" w:color="000000"/>
              <w:bottom w:val="single" w:sz="4" w:space="0" w:color="000000"/>
              <w:right w:val="single" w:sz="4" w:space="0" w:color="000000"/>
            </w:tcBorders>
          </w:tcPr>
          <w:p w14:paraId="3B99088A" w14:textId="77777777" w:rsidR="00D91BE6" w:rsidRPr="00C00AAB" w:rsidRDefault="00D91BE6" w:rsidP="00AA58A5">
            <w:pPr>
              <w:pStyle w:val="TableParagraph"/>
              <w:kinsoku w:val="0"/>
              <w:overflowPunct w:val="0"/>
              <w:spacing w:line="110" w:lineRule="exact"/>
              <w:rPr>
                <w:rFonts w:asciiTheme="minorHAnsi" w:hAnsiTheme="minorHAnsi"/>
                <w:sz w:val="11"/>
                <w:szCs w:val="11"/>
              </w:rPr>
            </w:pPr>
          </w:p>
          <w:p w14:paraId="78E963AE"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2CA20A57" w14:textId="77777777" w:rsidR="00D91BE6" w:rsidRPr="00C00AAB" w:rsidRDefault="00D91BE6" w:rsidP="00AA58A5">
            <w:pPr>
              <w:pStyle w:val="TableParagraph"/>
              <w:kinsoku w:val="0"/>
              <w:overflowPunct w:val="0"/>
              <w:ind w:left="1547" w:right="1558"/>
              <w:jc w:val="cente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5F737675" w14:textId="77777777" w:rsidR="00D91BE6" w:rsidRPr="00C00AAB" w:rsidRDefault="00D91BE6" w:rsidP="00AA58A5">
            <w:pPr>
              <w:pStyle w:val="TableParagraph"/>
              <w:kinsoku w:val="0"/>
              <w:overflowPunct w:val="0"/>
              <w:spacing w:line="110" w:lineRule="exact"/>
              <w:rPr>
                <w:rFonts w:asciiTheme="minorHAnsi" w:hAnsiTheme="minorHAnsi"/>
                <w:sz w:val="11"/>
                <w:szCs w:val="11"/>
              </w:rPr>
            </w:pPr>
          </w:p>
          <w:p w14:paraId="6B9451F3"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3418C340" w14:textId="77777777" w:rsidR="00D91BE6" w:rsidRPr="00C00AAB" w:rsidRDefault="00D91BE6" w:rsidP="00AA58A5">
            <w:pPr>
              <w:pStyle w:val="TableParagraph"/>
              <w:kinsoku w:val="0"/>
              <w:overflowPunct w:val="0"/>
              <w:ind w:right="64"/>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w w:val="95"/>
                <w:sz w:val="16"/>
                <w:szCs w:val="16"/>
              </w:rPr>
              <w:t>7</w:t>
            </w:r>
          </w:p>
        </w:tc>
        <w:tc>
          <w:tcPr>
            <w:tcW w:w="831" w:type="dxa"/>
            <w:tcBorders>
              <w:top w:val="single" w:sz="4" w:space="0" w:color="000000"/>
              <w:left w:val="single" w:sz="4" w:space="0" w:color="000000"/>
              <w:bottom w:val="single" w:sz="4" w:space="0" w:color="000000"/>
              <w:right w:val="single" w:sz="4" w:space="0" w:color="000000"/>
            </w:tcBorders>
          </w:tcPr>
          <w:p w14:paraId="35073E59" w14:textId="77777777" w:rsidR="00D91BE6" w:rsidRPr="00C00AAB" w:rsidRDefault="00D91BE6" w:rsidP="00AA58A5">
            <w:pPr>
              <w:rPr>
                <w:rFonts w:asciiTheme="minorHAnsi" w:hAnsiTheme="minorHAnsi"/>
              </w:rPr>
            </w:pPr>
          </w:p>
        </w:tc>
      </w:tr>
      <w:tr w:rsidR="00D91BE6" w:rsidRPr="00C00AAB" w14:paraId="0ED17E9E"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152C5C26"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pacing w:val="3"/>
                <w:sz w:val="16"/>
                <w:szCs w:val="16"/>
              </w:rPr>
              <w:t>t</w:t>
            </w:r>
            <w:r w:rsidRPr="00C00AAB">
              <w:rPr>
                <w:rFonts w:asciiTheme="minorHAnsi" w:hAnsiTheme="minorHAnsi" w:cs="Arial"/>
                <w:spacing w:val="-8"/>
                <w:sz w:val="16"/>
                <w:szCs w:val="16"/>
              </w:rPr>
              <w:t>o</w:t>
            </w:r>
            <w:r w:rsidRPr="00C00AAB">
              <w:rPr>
                <w:rFonts w:asciiTheme="minorHAnsi" w:hAnsiTheme="minorHAnsi" w:cs="Arial"/>
                <w:spacing w:val="3"/>
                <w:sz w:val="16"/>
                <w:szCs w:val="16"/>
              </w:rPr>
              <w:t>t</w:t>
            </w:r>
            <w:r w:rsidRPr="00C00AAB">
              <w:rPr>
                <w:rFonts w:asciiTheme="minorHAnsi" w:hAnsiTheme="minorHAnsi" w:cs="Arial"/>
                <w:spacing w:val="-3"/>
                <w:sz w:val="16"/>
                <w:szCs w:val="16"/>
              </w:rPr>
              <w:t>a</w:t>
            </w:r>
            <w:r w:rsidRPr="00C00AAB">
              <w:rPr>
                <w:rFonts w:asciiTheme="minorHAnsi" w:hAnsiTheme="minorHAnsi" w:cs="Arial"/>
                <w:spacing w:val="3"/>
                <w:sz w:val="16"/>
                <w:szCs w:val="16"/>
              </w:rPr>
              <w:t>l</w:t>
            </w:r>
            <w:r w:rsidRPr="00C00AAB">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61D7E1C3" w14:textId="77777777" w:rsidR="00D91BE6" w:rsidRPr="00C00A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31FCEC61" w14:textId="77777777" w:rsidR="00D91BE6" w:rsidRPr="00C00AAB" w:rsidRDefault="00D91BE6" w:rsidP="00AA58A5">
            <w:pPr>
              <w:pStyle w:val="TableParagraph"/>
              <w:kinsoku w:val="0"/>
              <w:overflowPunct w:val="0"/>
              <w:spacing w:before="84" w:line="183" w:lineRule="exact"/>
              <w:ind w:right="61"/>
              <w:jc w:val="right"/>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pacing w:val="-3"/>
                <w:sz w:val="16"/>
                <w:szCs w:val="16"/>
              </w:rPr>
              <w:t>0125</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4F05065A" w14:textId="77777777" w:rsidR="00D91BE6" w:rsidRPr="00C00AAB" w:rsidRDefault="00D91BE6" w:rsidP="00AA58A5">
            <w:pPr>
              <w:pStyle w:val="TableParagraph"/>
              <w:kinsoku w:val="0"/>
              <w:overflowPunct w:val="0"/>
              <w:spacing w:before="84" w:line="183" w:lineRule="exact"/>
              <w:ind w:left="368" w:right="366"/>
              <w:jc w:val="center"/>
              <w:rPr>
                <w:rFonts w:asciiTheme="minorHAnsi" w:hAnsiTheme="minorHAnsi"/>
              </w:rPr>
            </w:pPr>
            <w:r w:rsidRPr="00C00AAB">
              <w:rPr>
                <w:rFonts w:asciiTheme="minorHAnsi" w:hAnsiTheme="minorHAnsi" w:cs="Arial"/>
                <w:b/>
                <w:bCs/>
                <w:sz w:val="16"/>
                <w:szCs w:val="16"/>
              </w:rPr>
              <w:t>i</w:t>
            </w:r>
          </w:p>
        </w:tc>
      </w:tr>
      <w:tr w:rsidR="00D91BE6" w:rsidRPr="00C00AAB" w14:paraId="79379E3A" w14:textId="77777777" w:rsidTr="00AA58A5">
        <w:trPr>
          <w:trHeight w:hRule="exact" w:val="493"/>
        </w:trPr>
        <w:tc>
          <w:tcPr>
            <w:tcW w:w="2761" w:type="dxa"/>
            <w:tcBorders>
              <w:top w:val="single" w:sz="4" w:space="0" w:color="000000"/>
              <w:left w:val="single" w:sz="4" w:space="0" w:color="000000"/>
              <w:bottom w:val="single" w:sz="4" w:space="0" w:color="000000"/>
              <w:right w:val="single" w:sz="4" w:space="0" w:color="000000"/>
            </w:tcBorders>
          </w:tcPr>
          <w:p w14:paraId="15F337A9"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3"/>
                <w:sz w:val="16"/>
                <w:szCs w:val="16"/>
              </w:rPr>
              <w:t>d</w:t>
            </w:r>
            <w:r w:rsidRPr="00C00AAB">
              <w:rPr>
                <w:rFonts w:asciiTheme="minorHAnsi" w:hAnsiTheme="minorHAnsi" w:cs="Arial"/>
                <w:spacing w:val="-8"/>
                <w:sz w:val="16"/>
                <w:szCs w:val="16"/>
              </w:rPr>
              <w:t>e</w:t>
            </w:r>
            <w:r w:rsidRPr="00C00AAB">
              <w:rPr>
                <w:rFonts w:asciiTheme="minorHAnsi" w:hAnsiTheme="minorHAnsi" w:cs="Arial"/>
                <w:spacing w:val="3"/>
                <w:sz w:val="16"/>
                <w:szCs w:val="16"/>
              </w:rPr>
              <w:t>t</w:t>
            </w:r>
            <w:r w:rsidRPr="00C00AAB">
              <w:rPr>
                <w:rFonts w:asciiTheme="minorHAnsi" w:hAnsiTheme="minorHAnsi" w:cs="Arial"/>
                <w:spacing w:val="-2"/>
                <w:sz w:val="16"/>
                <w:szCs w:val="16"/>
              </w:rPr>
              <w:t>e</w:t>
            </w:r>
            <w:r w:rsidRPr="00C00AAB">
              <w:rPr>
                <w:rFonts w:asciiTheme="minorHAnsi" w:hAnsiTheme="minorHAnsi" w:cs="Arial"/>
                <w:spacing w:val="4"/>
                <w:sz w:val="16"/>
                <w:szCs w:val="16"/>
              </w:rPr>
              <w:t>r</w:t>
            </w:r>
            <w:r w:rsidRPr="00C00AAB">
              <w:rPr>
                <w:rFonts w:asciiTheme="minorHAnsi" w:hAnsiTheme="minorHAnsi" w:cs="Arial"/>
                <w:spacing w:val="-3"/>
                <w:sz w:val="16"/>
                <w:szCs w:val="16"/>
              </w:rPr>
              <w:t>m</w:t>
            </w:r>
            <w:r w:rsidRPr="00C00AAB">
              <w:rPr>
                <w:rFonts w:asciiTheme="minorHAnsi" w:hAnsiTheme="minorHAnsi" w:cs="Arial"/>
                <w:spacing w:val="3"/>
                <w:sz w:val="16"/>
                <w:szCs w:val="16"/>
              </w:rPr>
              <w:t>in</w:t>
            </w:r>
            <w:r w:rsidRPr="00C00AAB">
              <w:rPr>
                <w:rFonts w:asciiTheme="minorHAnsi" w:hAnsiTheme="minorHAnsi" w:cs="Arial"/>
                <w:spacing w:val="-2"/>
                <w:sz w:val="16"/>
                <w:szCs w:val="16"/>
              </w:rPr>
              <w:t>a</w:t>
            </w:r>
            <w:r w:rsidRPr="00C00AAB">
              <w:rPr>
                <w:rFonts w:asciiTheme="minorHAnsi" w:hAnsiTheme="minorHAnsi" w:cs="Arial"/>
                <w:spacing w:val="-3"/>
                <w:sz w:val="16"/>
                <w:szCs w:val="16"/>
              </w:rPr>
              <w:t>z</w:t>
            </w:r>
            <w:r w:rsidRPr="00C00AAB">
              <w:rPr>
                <w:rFonts w:asciiTheme="minorHAnsi" w:hAnsiTheme="minorHAnsi" w:cs="Arial"/>
                <w:spacing w:val="3"/>
                <w:sz w:val="16"/>
                <w:szCs w:val="16"/>
              </w:rPr>
              <w:t>i</w:t>
            </w:r>
            <w:r w:rsidRPr="00C00AAB">
              <w:rPr>
                <w:rFonts w:asciiTheme="minorHAnsi" w:hAnsiTheme="minorHAnsi" w:cs="Arial"/>
                <w:spacing w:val="-2"/>
                <w:sz w:val="16"/>
                <w:szCs w:val="16"/>
              </w:rPr>
              <w:t>o</w:t>
            </w:r>
            <w:r w:rsidRPr="00C00AAB">
              <w:rPr>
                <w:rFonts w:asciiTheme="minorHAnsi" w:hAnsiTheme="minorHAnsi" w:cs="Arial"/>
                <w:spacing w:val="3"/>
                <w:sz w:val="16"/>
                <w:szCs w:val="16"/>
              </w:rPr>
              <w:t>n</w:t>
            </w:r>
            <w:r w:rsidRPr="00C00AAB">
              <w:rPr>
                <w:rFonts w:asciiTheme="minorHAnsi" w:hAnsiTheme="minorHAnsi" w:cs="Arial"/>
                <w:sz w:val="16"/>
                <w:szCs w:val="16"/>
              </w:rPr>
              <w:t>e</w:t>
            </w:r>
            <w:r w:rsidRPr="00C00AAB">
              <w:rPr>
                <w:rFonts w:asciiTheme="minorHAnsi" w:hAnsiTheme="minorHAnsi" w:cs="Arial"/>
                <w:spacing w:val="-9"/>
                <w:sz w:val="16"/>
                <w:szCs w:val="16"/>
              </w:rPr>
              <w:t xml:space="preserve"> </w:t>
            </w:r>
            <w:r w:rsidRPr="00C00AAB">
              <w:rPr>
                <w:rFonts w:asciiTheme="minorHAnsi" w:hAnsiTheme="minorHAnsi" w:cs="Arial"/>
                <w:spacing w:val="-2"/>
                <w:sz w:val="16"/>
                <w:szCs w:val="16"/>
              </w:rPr>
              <w:t>o</w:t>
            </w:r>
            <w:r w:rsidRPr="00C00AAB">
              <w:rPr>
                <w:rFonts w:asciiTheme="minorHAnsi" w:hAnsiTheme="minorHAnsi" w:cs="Arial"/>
                <w:spacing w:val="3"/>
                <w:sz w:val="16"/>
                <w:szCs w:val="16"/>
              </w:rPr>
              <w:t>n</w:t>
            </w:r>
            <w:r w:rsidRPr="00C00AAB">
              <w:rPr>
                <w:rFonts w:asciiTheme="minorHAnsi" w:hAnsiTheme="minorHAnsi" w:cs="Arial"/>
                <w:spacing w:val="-2"/>
                <w:sz w:val="16"/>
                <w:szCs w:val="16"/>
              </w:rPr>
              <w:t>e</w:t>
            </w:r>
            <w:r w:rsidRPr="00C00AAB">
              <w:rPr>
                <w:rFonts w:asciiTheme="minorHAnsi" w:hAnsiTheme="minorHAnsi" w:cs="Arial"/>
                <w:spacing w:val="4"/>
                <w:sz w:val="16"/>
                <w:szCs w:val="16"/>
              </w:rPr>
              <w:t>r</w:t>
            </w:r>
            <w:r w:rsidRPr="00C00AAB">
              <w:rPr>
                <w:rFonts w:asciiTheme="minorHAnsi" w:hAnsiTheme="minorHAnsi" w:cs="Arial"/>
                <w:sz w:val="16"/>
                <w:szCs w:val="16"/>
              </w:rPr>
              <w:t>e</w:t>
            </w:r>
            <w:r w:rsidRPr="00C00AAB">
              <w:rPr>
                <w:rFonts w:asciiTheme="minorHAnsi" w:hAnsiTheme="minorHAnsi" w:cs="Arial"/>
                <w:spacing w:val="-8"/>
                <w:sz w:val="16"/>
                <w:szCs w:val="16"/>
              </w:rPr>
              <w:t xml:space="preserve"> </w:t>
            </w:r>
            <w:r w:rsidRPr="00C00AAB">
              <w:rPr>
                <w:rFonts w:asciiTheme="minorHAnsi" w:hAnsiTheme="minorHAnsi" w:cs="Arial"/>
                <w:spacing w:val="-2"/>
                <w:sz w:val="16"/>
                <w:szCs w:val="16"/>
              </w:rPr>
              <w:t>an</w:t>
            </w:r>
            <w:r w:rsidRPr="00C00AAB">
              <w:rPr>
                <w:rFonts w:asciiTheme="minorHAnsi" w:hAnsiTheme="minorHAnsi" w:cs="Arial"/>
                <w:spacing w:val="3"/>
                <w:sz w:val="16"/>
                <w:szCs w:val="16"/>
              </w:rPr>
              <w:t>nu</w:t>
            </w:r>
            <w:r w:rsidRPr="00C00AAB">
              <w:rPr>
                <w:rFonts w:asciiTheme="minorHAnsi" w:hAnsiTheme="minorHAnsi" w:cs="Arial"/>
                <w:sz w:val="16"/>
                <w:szCs w:val="16"/>
              </w:rPr>
              <w:t>o di gestione</w:t>
            </w:r>
          </w:p>
        </w:tc>
        <w:tc>
          <w:tcPr>
            <w:tcW w:w="4586" w:type="dxa"/>
            <w:gridSpan w:val="2"/>
            <w:tcBorders>
              <w:top w:val="single" w:sz="4" w:space="0" w:color="000000"/>
              <w:left w:val="single" w:sz="4" w:space="0" w:color="000000"/>
              <w:bottom w:val="single" w:sz="4" w:space="0" w:color="000000"/>
              <w:right w:val="single" w:sz="4" w:space="0" w:color="000000"/>
            </w:tcBorders>
          </w:tcPr>
          <w:p w14:paraId="2EAB1414" w14:textId="77777777" w:rsidR="00D91BE6" w:rsidRPr="00C00AAB" w:rsidRDefault="00D91BE6" w:rsidP="00AA58A5">
            <w:pPr>
              <w:pStyle w:val="TableParagraph"/>
              <w:kinsoku w:val="0"/>
              <w:overflowPunct w:val="0"/>
              <w:spacing w:before="69" w:line="183" w:lineRule="exact"/>
              <w:ind w:left="1681" w:right="1691"/>
              <w:jc w:val="center"/>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3"/>
                <w:sz w:val="16"/>
                <w:szCs w:val="16"/>
              </w:rPr>
              <w:t xml:space="preserve"> </w:t>
            </w:r>
            <w:r w:rsidRPr="00C00AAB">
              <w:rPr>
                <w:rFonts w:asciiTheme="minorHAnsi" w:hAnsiTheme="minorHAnsi" w:cs="Arial"/>
                <w:b/>
                <w:bCs/>
                <w:spacing w:val="-1"/>
                <w:sz w:val="16"/>
                <w:szCs w:val="16"/>
              </w:rPr>
              <w:t>i</w:t>
            </w:r>
            <w:r w:rsidRPr="00C00AAB">
              <w:rPr>
                <w:rFonts w:asciiTheme="minorHAnsi" w:hAnsiTheme="minorHAnsi" w:cs="Arial"/>
                <w:b/>
                <w:bCs/>
                <w:sz w:val="16"/>
                <w:szCs w:val="16"/>
              </w:rPr>
              <w:t xml:space="preserve">)  </w:t>
            </w:r>
            <w:r w:rsidRPr="00C00AAB">
              <w:rPr>
                <w:rFonts w:asciiTheme="minorHAnsi" w:hAnsiTheme="minorHAnsi" w:cs="Arial"/>
                <w:b/>
                <w:bCs/>
                <w:spacing w:val="-2"/>
                <w:sz w:val="16"/>
                <w:szCs w:val="16"/>
              </w:rPr>
              <w:t>x</w:t>
            </w:r>
            <w:r w:rsidRPr="00C00AAB">
              <w:rPr>
                <w:rFonts w:asciiTheme="minorHAnsi" w:hAnsiTheme="minorHAnsi" w:cs="Arial"/>
                <w:b/>
                <w:bCs/>
                <w:sz w:val="16"/>
                <w:szCs w:val="16"/>
              </w:rPr>
              <w:t>(</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b</w:t>
            </w:r>
            <w:r w:rsidRPr="00C00AAB">
              <w:rPr>
                <w:rFonts w:asciiTheme="minorHAnsi" w:hAnsiTheme="minorHAnsi" w:cs="Arial"/>
                <w:b/>
                <w:bCs/>
                <w:spacing w:val="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38"/>
                <w:sz w:val="16"/>
                <w:szCs w:val="16"/>
              </w:rPr>
              <w:t xml:space="preserve"> </w:t>
            </w:r>
            <w:r w:rsidRPr="00C00A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742E1A41" w14:textId="77777777" w:rsidR="00D91BE6" w:rsidRPr="00C00AAB" w:rsidRDefault="00D91BE6" w:rsidP="00AA58A5">
            <w:pPr>
              <w:pStyle w:val="TableParagraph"/>
              <w:kinsoku w:val="0"/>
              <w:overflowPunct w:val="0"/>
              <w:spacing w:before="69" w:line="183" w:lineRule="exact"/>
              <w:ind w:left="777"/>
              <w:rPr>
                <w:rFonts w:asciiTheme="minorHAnsi" w:hAnsiTheme="minorHAnsi"/>
              </w:rPr>
            </w:pPr>
            <w:r w:rsidRPr="00C00AAB">
              <w:rPr>
                <w:rFonts w:asciiTheme="minorHAnsi" w:hAnsiTheme="minorHAnsi" w:cs="Arial"/>
                <w:b/>
                <w:bCs/>
                <w:spacing w:val="-2"/>
                <w:sz w:val="16"/>
                <w:szCs w:val="16"/>
              </w:rPr>
              <w:t>28125,00</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27B22B66" w14:textId="77777777" w:rsidR="00D91BE6" w:rsidRPr="00C00AAB" w:rsidRDefault="00D91BE6" w:rsidP="00AA58A5">
            <w:pPr>
              <w:pStyle w:val="TableParagraph"/>
              <w:kinsoku w:val="0"/>
              <w:overflowPunct w:val="0"/>
              <w:spacing w:before="69" w:line="183" w:lineRule="exact"/>
              <w:ind w:left="368" w:right="366"/>
              <w:jc w:val="center"/>
              <w:rPr>
                <w:rFonts w:asciiTheme="minorHAnsi" w:hAnsiTheme="minorHAnsi"/>
              </w:rPr>
            </w:pPr>
            <w:r w:rsidRPr="00C00AAB">
              <w:rPr>
                <w:rFonts w:asciiTheme="minorHAnsi" w:hAnsiTheme="minorHAnsi" w:cs="Arial"/>
                <w:b/>
                <w:bCs/>
                <w:sz w:val="16"/>
                <w:szCs w:val="16"/>
              </w:rPr>
              <w:t>l</w:t>
            </w:r>
          </w:p>
        </w:tc>
      </w:tr>
      <w:tr w:rsidR="00D91BE6" w:rsidRPr="00C00AAB" w14:paraId="5F78DAF2"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5BDFD6C"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8"/>
                <w:sz w:val="16"/>
                <w:szCs w:val="16"/>
              </w:rPr>
              <w:t>o</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8"/>
                <w:sz w:val="16"/>
                <w:szCs w:val="16"/>
              </w:rPr>
              <w:t xml:space="preserve"> </w:t>
            </w:r>
            <w:r w:rsidRPr="00C00AAB">
              <w:rPr>
                <w:rFonts w:asciiTheme="minorHAnsi" w:hAnsiTheme="minorHAnsi" w:cs="Arial"/>
                <w:spacing w:val="3"/>
                <w:sz w:val="16"/>
                <w:szCs w:val="16"/>
              </w:rPr>
              <w:t>gi</w:t>
            </w:r>
            <w:r w:rsidRPr="00C00AAB">
              <w:rPr>
                <w:rFonts w:asciiTheme="minorHAnsi" w:hAnsiTheme="minorHAnsi" w:cs="Arial"/>
                <w:spacing w:val="-8"/>
                <w:sz w:val="16"/>
                <w:szCs w:val="16"/>
              </w:rPr>
              <w:t>o</w:t>
            </w:r>
            <w:r w:rsidRPr="00C00AAB">
              <w:rPr>
                <w:rFonts w:asciiTheme="minorHAnsi" w:hAnsiTheme="minorHAnsi" w:cs="Arial"/>
                <w:spacing w:val="4"/>
                <w:sz w:val="16"/>
                <w:szCs w:val="16"/>
              </w:rPr>
              <w:t>r</w:t>
            </w:r>
            <w:r w:rsidRPr="00C00AAB">
              <w:rPr>
                <w:rFonts w:asciiTheme="minorHAnsi" w:hAnsiTheme="minorHAnsi" w:cs="Arial"/>
                <w:spacing w:val="3"/>
                <w:sz w:val="16"/>
                <w:szCs w:val="16"/>
              </w:rPr>
              <w:t>n</w:t>
            </w:r>
            <w:r w:rsidRPr="00C00AAB">
              <w:rPr>
                <w:rFonts w:asciiTheme="minorHAnsi" w:hAnsiTheme="minorHAnsi" w:cs="Arial"/>
                <w:spacing w:val="-2"/>
                <w:sz w:val="16"/>
                <w:szCs w:val="16"/>
              </w:rPr>
              <w:t>al</w:t>
            </w:r>
            <w:r w:rsidRPr="00C00AAB">
              <w:rPr>
                <w:rFonts w:asciiTheme="minorHAnsi" w:hAnsiTheme="minorHAnsi" w:cs="Arial"/>
                <w:spacing w:val="3"/>
                <w:sz w:val="16"/>
                <w:szCs w:val="16"/>
              </w:rPr>
              <w:t>i</w:t>
            </w:r>
            <w:r w:rsidRPr="00C00AAB">
              <w:rPr>
                <w:rFonts w:asciiTheme="minorHAnsi" w:hAnsiTheme="minorHAnsi" w:cs="Arial"/>
                <w:spacing w:val="-2"/>
                <w:sz w:val="16"/>
                <w:szCs w:val="16"/>
              </w:rPr>
              <w:t>e</w:t>
            </w:r>
            <w:r w:rsidRPr="00C00AAB">
              <w:rPr>
                <w:rFonts w:asciiTheme="minorHAnsi" w:hAnsiTheme="minorHAnsi" w:cs="Arial"/>
                <w:spacing w:val="4"/>
                <w:sz w:val="16"/>
                <w:szCs w:val="16"/>
              </w:rPr>
              <w:t>r</w:t>
            </w:r>
            <w:r w:rsidRPr="00C00AAB">
              <w:rPr>
                <w:rFonts w:asciiTheme="minorHAnsi" w:hAnsiTheme="minorHAnsi" w:cs="Arial"/>
                <w:sz w:val="16"/>
                <w:szCs w:val="16"/>
              </w:rPr>
              <w:t>o</w:t>
            </w:r>
            <w:r w:rsidRPr="00C00AAB">
              <w:rPr>
                <w:rFonts w:asciiTheme="minorHAnsi" w:hAnsiTheme="minorHAnsi" w:cs="Arial"/>
                <w:spacing w:val="35"/>
                <w:sz w:val="16"/>
                <w:szCs w:val="16"/>
              </w:rPr>
              <w:t xml:space="preserve"> </w:t>
            </w:r>
            <w:r w:rsidRPr="00C00AAB">
              <w:rPr>
                <w:rFonts w:asciiTheme="minorHAnsi" w:hAnsiTheme="minorHAnsi" w:cs="Arial"/>
                <w:spacing w:val="-2"/>
                <w:sz w:val="16"/>
                <w:szCs w:val="16"/>
              </w:rPr>
              <w:t>h</w:t>
            </w:r>
            <w:r w:rsidRPr="00C00AAB">
              <w:rPr>
                <w:rFonts w:asciiTheme="minorHAnsi" w:hAnsiTheme="minorHAnsi" w:cs="Arial"/>
                <w:spacing w:val="-1"/>
                <w:sz w:val="16"/>
                <w:szCs w:val="16"/>
              </w:rPr>
              <w:t>.</w:t>
            </w:r>
            <w:r w:rsidRPr="00C00AAB">
              <w:rPr>
                <w:rFonts w:asciiTheme="minorHAnsi" w:hAnsiTheme="minorHAnsi" w:cs="Arial"/>
                <w:spacing w:val="3"/>
                <w:sz w:val="16"/>
                <w:szCs w:val="16"/>
              </w:rPr>
              <w:t>6</w:t>
            </w:r>
            <w:r w:rsidRPr="00C00AAB">
              <w:rPr>
                <w:rFonts w:asciiTheme="minorHAnsi" w:hAnsiTheme="minorHAnsi" w:cs="Arial"/>
                <w:spacing w:val="-1"/>
                <w:sz w:val="16"/>
                <w:szCs w:val="16"/>
              </w:rPr>
              <w:t>,</w:t>
            </w:r>
            <w:r w:rsidRPr="00C00AAB">
              <w:rPr>
                <w:rFonts w:asciiTheme="minorHAnsi" w:hAnsiTheme="minorHAnsi" w:cs="Arial"/>
                <w:spacing w:val="3"/>
                <w:sz w:val="16"/>
                <w:szCs w:val="16"/>
              </w:rPr>
              <w:t>0</w:t>
            </w:r>
            <w:r w:rsidRPr="00C00AAB">
              <w:rPr>
                <w:rFonts w:asciiTheme="minorHAnsi" w:hAnsiTheme="minorHAnsi" w:cs="Arial"/>
                <w:sz w:val="16"/>
                <w:szCs w:val="16"/>
              </w:rPr>
              <w:t>0</w:t>
            </w:r>
          </w:p>
        </w:tc>
        <w:tc>
          <w:tcPr>
            <w:tcW w:w="4586" w:type="dxa"/>
            <w:gridSpan w:val="2"/>
            <w:tcBorders>
              <w:top w:val="single" w:sz="4" w:space="0" w:color="000000"/>
              <w:left w:val="single" w:sz="4" w:space="0" w:color="000000"/>
              <w:bottom w:val="single" w:sz="4" w:space="0" w:color="000000"/>
              <w:right w:val="single" w:sz="4" w:space="0" w:color="000000"/>
            </w:tcBorders>
          </w:tcPr>
          <w:p w14:paraId="44AFF6DE" w14:textId="77777777" w:rsidR="00D91BE6" w:rsidRPr="00C00AAB" w:rsidRDefault="00D91BE6" w:rsidP="00AA58A5">
            <w:pPr>
              <w:pStyle w:val="TableParagraph"/>
              <w:kinsoku w:val="0"/>
              <w:overflowPunct w:val="0"/>
              <w:spacing w:before="70" w:line="183" w:lineRule="exact"/>
              <w:ind w:left="1901" w:right="1910"/>
              <w:jc w:val="center"/>
              <w:rPr>
                <w:rFonts w:asciiTheme="minorHAnsi" w:hAnsiTheme="minorHAnsi"/>
              </w:rPr>
            </w:pPr>
            <w:r w:rsidRPr="00C00AAB">
              <w:rPr>
                <w:rFonts w:asciiTheme="minorHAnsi" w:hAnsiTheme="minorHAnsi" w:cs="Arial"/>
                <w:b/>
                <w:bCs/>
                <w:spacing w:val="-1"/>
                <w:sz w:val="16"/>
                <w:szCs w:val="16"/>
              </w:rPr>
              <w:t>h</w:t>
            </w:r>
            <w:r w:rsidRPr="00C00AAB">
              <w:rPr>
                <w:rFonts w:asciiTheme="minorHAnsi" w:hAnsiTheme="minorHAnsi" w:cs="Arial"/>
                <w:b/>
                <w:bCs/>
                <w:spacing w:val="-2"/>
                <w:sz w:val="16"/>
                <w:szCs w:val="16"/>
              </w:rPr>
              <w:t>6</w:t>
            </w:r>
            <w:r w:rsidRPr="00C00AAB">
              <w:rPr>
                <w:rFonts w:asciiTheme="minorHAnsi" w:hAnsiTheme="minorHAnsi" w:cs="Arial"/>
                <w:b/>
                <w:bCs/>
                <w:spacing w:val="3"/>
                <w:sz w:val="16"/>
                <w:szCs w:val="16"/>
              </w:rPr>
              <w:t>,</w:t>
            </w:r>
            <w:r w:rsidRPr="00C00AAB">
              <w:rPr>
                <w:rFonts w:asciiTheme="minorHAnsi" w:hAnsiTheme="minorHAnsi" w:cs="Arial"/>
                <w:b/>
                <w:bCs/>
                <w:spacing w:val="-2"/>
                <w:sz w:val="16"/>
                <w:szCs w:val="16"/>
              </w:rPr>
              <w:t>0</w:t>
            </w:r>
            <w:r w:rsidRPr="00C00AAB">
              <w:rPr>
                <w:rFonts w:asciiTheme="minorHAnsi" w:hAnsiTheme="minorHAnsi" w:cs="Arial"/>
                <w:b/>
                <w:bCs/>
                <w:sz w:val="16"/>
                <w:szCs w:val="16"/>
              </w:rPr>
              <w:t>0</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m</w:t>
            </w:r>
          </w:p>
        </w:tc>
        <w:tc>
          <w:tcPr>
            <w:tcW w:w="1604" w:type="dxa"/>
            <w:tcBorders>
              <w:top w:val="single" w:sz="4" w:space="0" w:color="000000"/>
              <w:left w:val="single" w:sz="4" w:space="0" w:color="000000"/>
              <w:bottom w:val="single" w:sz="4" w:space="0" w:color="000000"/>
              <w:right w:val="single" w:sz="4" w:space="0" w:color="000000"/>
            </w:tcBorders>
          </w:tcPr>
          <w:p w14:paraId="2D9E8C4C" w14:textId="77777777" w:rsidR="00D91BE6" w:rsidRPr="00C00AAB" w:rsidRDefault="00D91BE6" w:rsidP="00AA58A5">
            <w:pPr>
              <w:pStyle w:val="TableParagraph"/>
              <w:kinsoku w:val="0"/>
              <w:overflowPunct w:val="0"/>
              <w:spacing w:before="70" w:line="183" w:lineRule="exact"/>
              <w:ind w:left="949"/>
              <w:rPr>
                <w:rFonts w:asciiTheme="minorHAnsi" w:hAnsiTheme="minorHAnsi" w:cs="Arial"/>
                <w:sz w:val="16"/>
                <w:szCs w:val="16"/>
              </w:rPr>
            </w:pPr>
            <w:r w:rsidRPr="00C00AAB">
              <w:rPr>
                <w:rFonts w:asciiTheme="minorHAnsi" w:hAnsiTheme="minorHAnsi" w:cs="Arial"/>
                <w:sz w:val="16"/>
                <w:szCs w:val="16"/>
              </w:rPr>
              <w:t xml:space="preserve">   90,12</w:t>
            </w:r>
          </w:p>
        </w:tc>
        <w:tc>
          <w:tcPr>
            <w:tcW w:w="831" w:type="dxa"/>
            <w:tcBorders>
              <w:top w:val="single" w:sz="4" w:space="0" w:color="000000"/>
              <w:left w:val="single" w:sz="4" w:space="0" w:color="000000"/>
              <w:bottom w:val="single" w:sz="4" w:space="0" w:color="000000"/>
              <w:right w:val="single" w:sz="4" w:space="0" w:color="000000"/>
            </w:tcBorders>
          </w:tcPr>
          <w:p w14:paraId="36791DCC" w14:textId="77777777" w:rsidR="00D91BE6" w:rsidRPr="00C00AAB" w:rsidRDefault="00D91BE6" w:rsidP="00AA58A5">
            <w:pPr>
              <w:rPr>
                <w:rFonts w:asciiTheme="minorHAnsi" w:hAnsiTheme="minorHAnsi"/>
              </w:rPr>
            </w:pPr>
          </w:p>
        </w:tc>
      </w:tr>
      <w:tr w:rsidR="00D91BE6" w:rsidRPr="00C00AAB" w14:paraId="4EE53C9C" w14:textId="77777777" w:rsidTr="00AA58A5">
        <w:trPr>
          <w:trHeight w:hRule="exact" w:val="326"/>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3A746CD3"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1F7FBE9C"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to</w:t>
            </w:r>
            <w:r w:rsidRPr="00C00AAB">
              <w:rPr>
                <w:rFonts w:asciiTheme="minorHAnsi" w:hAnsiTheme="minorHAnsi" w:cs="Arial"/>
                <w:b/>
                <w:bCs/>
                <w:spacing w:val="-11"/>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z w:val="16"/>
                <w:szCs w:val="16"/>
              </w:rPr>
              <w:t>r</w:t>
            </w:r>
            <w:r w:rsidRPr="00C00AAB">
              <w:rPr>
                <w:rFonts w:asciiTheme="minorHAnsi" w:hAnsiTheme="minorHAnsi" w:cs="Arial"/>
                <w:b/>
                <w:bCs/>
                <w:spacing w:val="-3"/>
                <w:sz w:val="16"/>
                <w:szCs w:val="16"/>
              </w:rPr>
              <w:t>a</w:t>
            </w:r>
            <w:r w:rsidRPr="00C00AAB">
              <w:rPr>
                <w:rFonts w:asciiTheme="minorHAnsi" w:hAnsiTheme="minorHAnsi" w:cs="Arial"/>
                <w:b/>
                <w:bCs/>
                <w:sz w:val="16"/>
                <w:szCs w:val="16"/>
              </w:rPr>
              <w:t>r</w:t>
            </w:r>
            <w:r w:rsidRPr="00C00AAB">
              <w:rPr>
                <w:rFonts w:asciiTheme="minorHAnsi" w:hAnsiTheme="minorHAnsi" w:cs="Arial"/>
                <w:b/>
                <w:bCs/>
                <w:spacing w:val="3"/>
                <w:sz w:val="16"/>
                <w:szCs w:val="16"/>
              </w:rPr>
              <w:t>i</w:t>
            </w:r>
            <w:r w:rsidRPr="00C00AAB">
              <w:rPr>
                <w:rFonts w:asciiTheme="minorHAnsi" w:hAnsiTheme="minorHAnsi" w:cs="Arial"/>
                <w:b/>
                <w:bCs/>
                <w:sz w:val="16"/>
                <w:szCs w:val="16"/>
              </w:rPr>
              <w:t>o</w:t>
            </w:r>
            <w:r w:rsidRPr="00C00AAB">
              <w:rPr>
                <w:rFonts w:asciiTheme="minorHAnsi" w:hAnsiTheme="minorHAnsi" w:cs="Arial"/>
                <w:b/>
                <w:bCs/>
                <w:spacing w:val="17"/>
                <w:sz w:val="16"/>
                <w:szCs w:val="16"/>
              </w:rPr>
              <w:t xml:space="preserve"> </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 xml:space="preserve">/ </w:t>
            </w:r>
            <w:r w:rsidRPr="00C00AAB">
              <w:rPr>
                <w:rFonts w:asciiTheme="minorHAnsi" w:hAnsiTheme="minorHAnsi" w:cs="Arial"/>
                <w:b/>
                <w:bCs/>
                <w:spacing w:val="3"/>
                <w:sz w:val="16"/>
                <w:szCs w:val="16"/>
              </w:rPr>
              <w:t xml:space="preserve">1872 </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pacing w:val="-3"/>
                <w:sz w:val="16"/>
                <w:szCs w:val="16"/>
              </w:rPr>
              <w:t xml:space="preserve">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02C025FE"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207E210C" w14:textId="77777777" w:rsidR="00D91BE6" w:rsidRPr="00C00AAB" w:rsidRDefault="00D91BE6" w:rsidP="00AA58A5">
            <w:pPr>
              <w:pStyle w:val="TableParagraph"/>
              <w:kinsoku w:val="0"/>
              <w:overflowPunct w:val="0"/>
              <w:spacing w:line="183" w:lineRule="exact"/>
              <w:ind w:left="1542" w:right="1552"/>
              <w:jc w:val="center"/>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1"/>
                <w:sz w:val="16"/>
                <w:szCs w:val="16"/>
              </w:rPr>
              <w:t>l</w:t>
            </w:r>
            <w:r w:rsidRPr="00C00AAB">
              <w:rPr>
                <w:rFonts w:asciiTheme="minorHAnsi" w:hAnsiTheme="minorHAnsi" w:cs="Arial"/>
                <w:b/>
                <w:bCs/>
                <w:sz w:val="16"/>
                <w:szCs w:val="16"/>
              </w:rPr>
              <w:t>)</w:t>
            </w:r>
            <w:r w:rsidRPr="00C00AAB">
              <w:rPr>
                <w:rFonts w:asciiTheme="minorHAnsi" w:hAnsiTheme="minorHAnsi" w:cs="Arial"/>
                <w:b/>
                <w:bCs/>
                <w:spacing w:val="-8"/>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1872</w:t>
            </w:r>
            <w:r w:rsidRPr="00C00AAB">
              <w:rPr>
                <w:rFonts w:asciiTheme="minorHAnsi" w:hAnsiTheme="minorHAnsi" w:cs="Arial"/>
                <w:b/>
                <w:bCs/>
                <w:spacing w:val="-5"/>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z w:val="16"/>
                <w:szCs w:val="16"/>
              </w:rPr>
              <w:t>e</w:t>
            </w:r>
            <w:r w:rsidRPr="00C00AAB">
              <w:rPr>
                <w:rFonts w:asciiTheme="minorHAnsi" w:hAnsiTheme="minorHAnsi" w:cs="Arial"/>
                <w:b/>
                <w:bCs/>
                <w:spacing w:val="-9"/>
                <w:sz w:val="16"/>
                <w:szCs w:val="16"/>
              </w:rPr>
              <w:t xml:space="preserv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21C67D70"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56C70562" w14:textId="77777777" w:rsidR="00D91BE6" w:rsidRPr="00C00AAB" w:rsidRDefault="00D91BE6" w:rsidP="00AA58A5">
            <w:pPr>
              <w:pStyle w:val="TableParagraph"/>
              <w:kinsoku w:val="0"/>
              <w:overflowPunct w:val="0"/>
              <w:spacing w:line="183" w:lineRule="exact"/>
              <w:ind w:right="64"/>
              <w:jc w:val="right"/>
              <w:rPr>
                <w:rFonts w:asciiTheme="minorHAnsi" w:hAnsiTheme="minorHAnsi"/>
              </w:rPr>
            </w:pPr>
            <w:r w:rsidRPr="00C00AAB">
              <w:rPr>
                <w:rFonts w:asciiTheme="minorHAnsi" w:hAnsiTheme="minorHAnsi" w:cs="Arial"/>
                <w:b/>
                <w:bCs/>
                <w:spacing w:val="-2"/>
                <w:w w:val="95"/>
                <w:sz w:val="16"/>
                <w:szCs w:val="16"/>
              </w:rPr>
              <w:t>15,02</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2C265652"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55CA59D6" w14:textId="77777777" w:rsidR="00D91BE6" w:rsidRPr="00C00AAB" w:rsidRDefault="00D91BE6" w:rsidP="00AA58A5">
            <w:pPr>
              <w:pStyle w:val="TableParagraph"/>
              <w:kinsoku w:val="0"/>
              <w:overflowPunct w:val="0"/>
              <w:spacing w:line="183" w:lineRule="exact"/>
              <w:ind w:left="320" w:right="317"/>
              <w:jc w:val="center"/>
              <w:rPr>
                <w:rFonts w:asciiTheme="minorHAnsi" w:hAnsiTheme="minorHAnsi"/>
              </w:rPr>
            </w:pPr>
            <w:r w:rsidRPr="00C00AAB">
              <w:rPr>
                <w:rFonts w:asciiTheme="minorHAnsi" w:hAnsiTheme="minorHAnsi" w:cs="Arial"/>
                <w:b/>
                <w:bCs/>
                <w:sz w:val="16"/>
                <w:szCs w:val="16"/>
              </w:rPr>
              <w:t>m</w:t>
            </w:r>
          </w:p>
        </w:tc>
      </w:tr>
    </w:tbl>
    <w:p w14:paraId="4B530CA8" w14:textId="77777777" w:rsidR="00D91BE6" w:rsidRPr="00C00AAB" w:rsidRDefault="00D91BE6" w:rsidP="00D91BE6">
      <w:pPr>
        <w:rPr>
          <w:rFonts w:asciiTheme="minorHAnsi" w:hAnsiTheme="minorHAnsi"/>
        </w:rPr>
        <w:sectPr w:rsidR="00D91BE6" w:rsidRPr="00C00AAB">
          <w:pgSz w:w="11904" w:h="16840"/>
          <w:pgMar w:top="980" w:right="960" w:bottom="1240" w:left="960" w:header="749" w:footer="1045" w:gutter="0"/>
          <w:cols w:space="720"/>
          <w:noEndnote/>
        </w:sectPr>
      </w:pPr>
    </w:p>
    <w:p w14:paraId="4C1956A8" w14:textId="356E8558" w:rsidR="00D91BE6" w:rsidRPr="00C00AAB" w:rsidRDefault="00D91BE6" w:rsidP="00D91BE6">
      <w:pPr>
        <w:kinsoku w:val="0"/>
        <w:overflowPunct w:val="0"/>
        <w:spacing w:line="200" w:lineRule="exact"/>
        <w:rPr>
          <w:rFonts w:asciiTheme="minorHAnsi" w:hAnsiTheme="minorHAnsi"/>
          <w:sz w:val="20"/>
          <w:szCs w:val="20"/>
        </w:rPr>
      </w:pPr>
    </w:p>
    <w:p w14:paraId="031E4BC5" w14:textId="77777777" w:rsidR="00D91BE6" w:rsidRPr="00C00AAB"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910"/>
        <w:gridCol w:w="4250"/>
        <w:gridCol w:w="807"/>
        <w:gridCol w:w="1253"/>
        <w:gridCol w:w="562"/>
      </w:tblGrid>
      <w:tr w:rsidR="00D91BE6" w:rsidRPr="00C00AAB" w14:paraId="3FB915A7"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3C4D64C9"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b/>
                <w:bCs/>
                <w:spacing w:val="-3"/>
                <w:sz w:val="16"/>
                <w:szCs w:val="16"/>
              </w:rPr>
              <w:t>sc</w:t>
            </w:r>
            <w:r w:rsidRPr="00C00AAB">
              <w:rPr>
                <w:rFonts w:asciiTheme="minorHAnsi" w:hAnsiTheme="minorHAnsi" w:cs="Arial"/>
                <w:b/>
                <w:bCs/>
                <w:spacing w:val="3"/>
                <w:sz w:val="16"/>
                <w:szCs w:val="16"/>
              </w:rPr>
              <w:t>h</w:t>
            </w:r>
            <w:r w:rsidRPr="00C00AAB">
              <w:rPr>
                <w:rFonts w:asciiTheme="minorHAnsi" w:hAnsiTheme="minorHAnsi" w:cs="Arial"/>
                <w:b/>
                <w:bCs/>
                <w:spacing w:val="-3"/>
                <w:sz w:val="16"/>
                <w:szCs w:val="16"/>
              </w:rPr>
              <w:t>e</w:t>
            </w:r>
            <w:r w:rsidRPr="00C00AAB">
              <w:rPr>
                <w:rFonts w:asciiTheme="minorHAnsi" w:hAnsiTheme="minorHAnsi" w:cs="Arial"/>
                <w:b/>
                <w:bCs/>
                <w:spacing w:val="3"/>
                <w:sz w:val="16"/>
                <w:szCs w:val="16"/>
              </w:rPr>
              <w:t>d</w:t>
            </w:r>
            <w:r w:rsidRPr="00C00AAB">
              <w:rPr>
                <w:rFonts w:asciiTheme="minorHAnsi" w:hAnsiTheme="minorHAnsi" w:cs="Arial"/>
                <w:b/>
                <w:bCs/>
                <w:sz w:val="16"/>
                <w:szCs w:val="16"/>
              </w:rPr>
              <w:t>a</w:t>
            </w:r>
            <w:r w:rsidRPr="00C00AAB">
              <w:rPr>
                <w:rFonts w:asciiTheme="minorHAnsi" w:hAnsiTheme="minorHAnsi" w:cs="Arial"/>
                <w:b/>
                <w:bCs/>
                <w:spacing w:val="-15"/>
                <w:sz w:val="16"/>
                <w:szCs w:val="16"/>
              </w:rPr>
              <w:t xml:space="preserve"> </w:t>
            </w:r>
            <w:r w:rsidRPr="00C00AAB">
              <w:rPr>
                <w:rFonts w:asciiTheme="minorHAnsi" w:hAnsiTheme="minorHAnsi" w:cs="Arial"/>
                <w:b/>
                <w:bCs/>
                <w:sz w:val="16"/>
                <w:szCs w:val="16"/>
              </w:rPr>
              <w:t>N</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_</w:t>
            </w:r>
            <w:r w:rsidRPr="00C00AAB">
              <w:rPr>
                <w:rFonts w:asciiTheme="minorHAnsi" w:hAnsiTheme="minorHAnsi" w:cs="Arial"/>
                <w:b/>
                <w:bCs/>
                <w:spacing w:val="-3"/>
                <w:sz w:val="16"/>
                <w:szCs w:val="16"/>
              </w:rPr>
              <w:t>0</w:t>
            </w:r>
            <w:r w:rsidRPr="00C00AAB">
              <w:rPr>
                <w:rFonts w:asciiTheme="minorHAnsi" w:hAnsiTheme="minorHAnsi" w:cs="Arial"/>
                <w:b/>
                <w:bCs/>
                <w:sz w:val="16"/>
                <w:szCs w:val="16"/>
              </w:rPr>
              <w:t>2</w:t>
            </w:r>
          </w:p>
        </w:tc>
        <w:tc>
          <w:tcPr>
            <w:tcW w:w="4250" w:type="dxa"/>
            <w:tcBorders>
              <w:top w:val="single" w:sz="4" w:space="0" w:color="000000"/>
              <w:left w:val="single" w:sz="4" w:space="0" w:color="000000"/>
              <w:bottom w:val="single" w:sz="4" w:space="0" w:color="000000"/>
              <w:right w:val="single" w:sz="4" w:space="0" w:color="000000"/>
            </w:tcBorders>
            <w:shd w:val="clear" w:color="auto" w:fill="C0C0C0"/>
          </w:tcPr>
          <w:p w14:paraId="002050E9" w14:textId="77777777" w:rsidR="00D91BE6" w:rsidRPr="00C00AAB" w:rsidRDefault="00D91BE6" w:rsidP="00AA58A5">
            <w:pPr>
              <w:pStyle w:val="TableParagraph"/>
              <w:kinsoku w:val="0"/>
              <w:overflowPunct w:val="0"/>
              <w:spacing w:before="84" w:line="183" w:lineRule="exact"/>
              <w:ind w:left="109"/>
              <w:rPr>
                <w:rFonts w:asciiTheme="minorHAnsi" w:hAnsiTheme="minorHAnsi"/>
              </w:rPr>
            </w:pPr>
            <w:r>
              <w:rPr>
                <w:rFonts w:asciiTheme="minorHAnsi" w:hAnsiTheme="minorHAnsi" w:cs="Arial"/>
                <w:b/>
                <w:bCs/>
                <w:spacing w:val="-1"/>
                <w:sz w:val="16"/>
                <w:szCs w:val="16"/>
              </w:rPr>
              <w:t>Costipatore</w:t>
            </w:r>
            <w:r w:rsidRPr="00C00AAB">
              <w:rPr>
                <w:rFonts w:asciiTheme="minorHAnsi" w:hAnsiTheme="minorHAnsi" w:cs="Arial"/>
                <w:b/>
                <w:bCs/>
                <w:spacing w:val="-11"/>
                <w:sz w:val="16"/>
                <w:szCs w:val="16"/>
              </w:rPr>
              <w:t xml:space="preserve"> </w:t>
            </w: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z w:val="16"/>
                <w:szCs w:val="16"/>
              </w:rPr>
              <w:t>n</w:t>
            </w:r>
            <w:r w:rsidRPr="00C00AAB">
              <w:rPr>
                <w:rFonts w:asciiTheme="minorHAnsi" w:hAnsiTheme="minorHAnsi" w:cs="Arial"/>
                <w:b/>
                <w:bCs/>
                <w:spacing w:val="-10"/>
                <w:sz w:val="16"/>
                <w:szCs w:val="16"/>
              </w:rPr>
              <w:t xml:space="preserve"> </w:t>
            </w:r>
            <w:r w:rsidRPr="00C00AAB">
              <w:rPr>
                <w:rFonts w:asciiTheme="minorHAnsi" w:hAnsiTheme="minorHAnsi" w:cs="Arial"/>
                <w:b/>
                <w:bCs/>
                <w:spacing w:val="3"/>
                <w:sz w:val="16"/>
                <w:szCs w:val="16"/>
              </w:rPr>
              <w:t>va</w:t>
            </w:r>
            <w:r w:rsidRPr="00C00AAB">
              <w:rPr>
                <w:rFonts w:asciiTheme="minorHAnsi" w:hAnsiTheme="minorHAnsi" w:cs="Arial"/>
                <w:b/>
                <w:bCs/>
                <w:spacing w:val="-3"/>
                <w:sz w:val="16"/>
                <w:szCs w:val="16"/>
              </w:rPr>
              <w:t>s</w:t>
            </w:r>
            <w:r w:rsidRPr="00C00AAB">
              <w:rPr>
                <w:rFonts w:asciiTheme="minorHAnsi" w:hAnsiTheme="minorHAnsi" w:cs="Arial"/>
                <w:b/>
                <w:bCs/>
                <w:spacing w:val="3"/>
                <w:sz w:val="16"/>
                <w:szCs w:val="16"/>
              </w:rPr>
              <w:t>c</w:t>
            </w:r>
            <w:r w:rsidRPr="00C00AAB">
              <w:rPr>
                <w:rFonts w:asciiTheme="minorHAnsi" w:hAnsiTheme="minorHAnsi" w:cs="Arial"/>
                <w:b/>
                <w:bCs/>
                <w:sz w:val="16"/>
                <w:szCs w:val="16"/>
              </w:rPr>
              <w:t>a</w:t>
            </w:r>
            <w:r w:rsidRPr="00C00AAB">
              <w:rPr>
                <w:rFonts w:asciiTheme="minorHAnsi" w:hAnsiTheme="minorHAnsi" w:cs="Arial"/>
                <w:b/>
                <w:bCs/>
                <w:spacing w:val="-8"/>
                <w:sz w:val="16"/>
                <w:szCs w:val="16"/>
              </w:rPr>
              <w:t xml:space="preserve"> </w:t>
            </w:r>
            <w:r w:rsidRPr="00C00AAB">
              <w:rPr>
                <w:rFonts w:asciiTheme="minorHAnsi" w:hAnsiTheme="minorHAnsi" w:cs="Arial"/>
                <w:b/>
                <w:bCs/>
                <w:spacing w:val="-1"/>
                <w:sz w:val="16"/>
                <w:szCs w:val="16"/>
              </w:rPr>
              <w:t>d</w:t>
            </w:r>
            <w:r w:rsidRPr="00C00AAB">
              <w:rPr>
                <w:rFonts w:asciiTheme="minorHAnsi" w:hAnsiTheme="minorHAnsi" w:cs="Arial"/>
                <w:b/>
                <w:bCs/>
                <w:sz w:val="16"/>
                <w:szCs w:val="16"/>
              </w:rPr>
              <w:t>a</w:t>
            </w:r>
            <w:r w:rsidRPr="00C00AAB">
              <w:rPr>
                <w:rFonts w:asciiTheme="minorHAnsi" w:hAnsiTheme="minorHAnsi" w:cs="Arial"/>
                <w:b/>
                <w:bCs/>
                <w:spacing w:val="-7"/>
                <w:sz w:val="16"/>
                <w:szCs w:val="16"/>
              </w:rPr>
              <w:t xml:space="preserve"> </w:t>
            </w:r>
            <w:r w:rsidRPr="00C00AAB">
              <w:rPr>
                <w:rFonts w:asciiTheme="minorHAnsi" w:hAnsiTheme="minorHAnsi" w:cs="Arial"/>
                <w:b/>
                <w:bCs/>
                <w:spacing w:val="-3"/>
                <w:sz w:val="16"/>
                <w:szCs w:val="16"/>
              </w:rPr>
              <w:t>5</w:t>
            </w:r>
            <w:r w:rsidRPr="00C00AAB">
              <w:rPr>
                <w:rFonts w:asciiTheme="minorHAnsi" w:hAnsiTheme="minorHAnsi" w:cs="Arial"/>
                <w:b/>
                <w:bCs/>
                <w:spacing w:val="3"/>
                <w:sz w:val="16"/>
                <w:szCs w:val="16"/>
              </w:rPr>
              <w:t>/</w:t>
            </w:r>
            <w:r w:rsidRPr="00C00AAB">
              <w:rPr>
                <w:rFonts w:asciiTheme="minorHAnsi" w:hAnsiTheme="minorHAnsi" w:cs="Arial"/>
                <w:b/>
                <w:bCs/>
                <w:sz w:val="16"/>
                <w:szCs w:val="16"/>
              </w:rPr>
              <w:t>6</w:t>
            </w:r>
            <w:r w:rsidRPr="00C00AAB">
              <w:rPr>
                <w:rFonts w:asciiTheme="minorHAnsi" w:hAnsiTheme="minorHAnsi" w:cs="Arial"/>
                <w:b/>
                <w:bCs/>
                <w:spacing w:val="-7"/>
                <w:sz w:val="16"/>
                <w:szCs w:val="16"/>
              </w:rPr>
              <w:t xml:space="preserve"> </w:t>
            </w:r>
            <w:r w:rsidRPr="00C00AAB">
              <w:rPr>
                <w:rFonts w:asciiTheme="minorHAnsi" w:hAnsiTheme="minorHAnsi" w:cs="Arial"/>
                <w:b/>
                <w:bCs/>
                <w:spacing w:val="-3"/>
                <w:sz w:val="16"/>
                <w:szCs w:val="16"/>
              </w:rPr>
              <w:t>m</w:t>
            </w:r>
            <w:r w:rsidRPr="00C00AAB">
              <w:rPr>
                <w:rFonts w:asciiTheme="minorHAnsi" w:hAnsiTheme="minorHAnsi" w:cs="Arial"/>
                <w:b/>
                <w:bCs/>
                <w:sz w:val="16"/>
                <w:szCs w:val="16"/>
              </w:rPr>
              <w:t>c</w:t>
            </w:r>
            <w:r w:rsidRPr="00C00AAB">
              <w:rPr>
                <w:rFonts w:asciiTheme="minorHAnsi" w:hAnsiTheme="minorHAnsi" w:cs="Arial"/>
                <w:b/>
                <w:bCs/>
                <w:spacing w:val="28"/>
                <w:sz w:val="16"/>
                <w:szCs w:val="16"/>
              </w:rPr>
              <w:t xml:space="preserve"> </w:t>
            </w:r>
            <w:r w:rsidRPr="00C00AAB">
              <w:rPr>
                <w:rFonts w:asciiTheme="minorHAnsi" w:hAnsiTheme="minorHAnsi" w:cs="Arial"/>
                <w:b/>
                <w:bCs/>
                <w:sz w:val="16"/>
                <w:szCs w:val="16"/>
              </w:rPr>
              <w:t>r</w:t>
            </w:r>
            <w:r w:rsidRPr="00C00AAB">
              <w:rPr>
                <w:rFonts w:asciiTheme="minorHAnsi" w:hAnsiTheme="minorHAnsi" w:cs="Arial"/>
                <w:b/>
                <w:bCs/>
                <w:spacing w:val="-1"/>
                <w:sz w:val="16"/>
                <w:szCs w:val="16"/>
              </w:rPr>
              <w:t>i</w:t>
            </w:r>
            <w:r w:rsidRPr="00C00AAB">
              <w:rPr>
                <w:rFonts w:asciiTheme="minorHAnsi" w:hAnsiTheme="minorHAnsi" w:cs="Arial"/>
                <w:b/>
                <w:bCs/>
                <w:spacing w:val="3"/>
                <w:sz w:val="16"/>
                <w:szCs w:val="16"/>
              </w:rPr>
              <w:t>b</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l</w:t>
            </w:r>
            <w:r w:rsidRPr="00C00AAB">
              <w:rPr>
                <w:rFonts w:asciiTheme="minorHAnsi" w:hAnsiTheme="minorHAnsi" w:cs="Arial"/>
                <w:b/>
                <w:bCs/>
                <w:spacing w:val="4"/>
                <w:sz w:val="16"/>
                <w:szCs w:val="16"/>
              </w:rPr>
              <w:t>t</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b</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l</w:t>
            </w:r>
            <w:r w:rsidRPr="00C00AAB">
              <w:rPr>
                <w:rFonts w:asciiTheme="minorHAnsi" w:hAnsiTheme="minorHAnsi" w:cs="Arial"/>
                <w:b/>
                <w:bCs/>
                <w:sz w:val="16"/>
                <w:szCs w:val="16"/>
              </w:rPr>
              <w:t>e</w:t>
            </w:r>
            <w:r w:rsidRPr="00C00AAB">
              <w:rPr>
                <w:rFonts w:asciiTheme="minorHAnsi" w:hAnsiTheme="minorHAnsi" w:cs="Arial"/>
                <w:b/>
                <w:bCs/>
                <w:spacing w:val="-3"/>
                <w:sz w:val="16"/>
                <w:szCs w:val="16"/>
              </w:rPr>
              <w:t xml:space="preserve"> c</w:t>
            </w:r>
            <w:r w:rsidRPr="00C00AAB">
              <w:rPr>
                <w:rFonts w:asciiTheme="minorHAnsi" w:hAnsiTheme="minorHAnsi" w:cs="Arial"/>
                <w:b/>
                <w:bCs/>
                <w:spacing w:val="3"/>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p</w:t>
            </w:r>
            <w:r w:rsidRPr="00C00AAB">
              <w:rPr>
                <w:rFonts w:asciiTheme="minorHAnsi" w:hAnsiTheme="minorHAnsi" w:cs="Arial"/>
                <w:b/>
                <w:bCs/>
                <w:spacing w:val="-3"/>
                <w:sz w:val="16"/>
                <w:szCs w:val="16"/>
              </w:rPr>
              <w:t>a</w:t>
            </w:r>
            <w:r w:rsidRPr="00C00AAB">
              <w:rPr>
                <w:rFonts w:asciiTheme="minorHAnsi" w:hAnsiTheme="minorHAnsi" w:cs="Arial"/>
                <w:b/>
                <w:bCs/>
                <w:spacing w:val="4"/>
                <w:sz w:val="16"/>
                <w:szCs w:val="16"/>
              </w:rPr>
              <w:t>t</w:t>
            </w:r>
            <w:r w:rsidRPr="00C00AAB">
              <w:rPr>
                <w:rFonts w:asciiTheme="minorHAnsi" w:hAnsiTheme="minorHAnsi" w:cs="Arial"/>
                <w:b/>
                <w:bCs/>
                <w:spacing w:val="-1"/>
                <w:sz w:val="16"/>
                <w:szCs w:val="16"/>
              </w:rPr>
              <w:t>o</w:t>
            </w:r>
            <w:r w:rsidRPr="00C00AAB">
              <w:rPr>
                <w:rFonts w:asciiTheme="minorHAnsi" w:hAnsiTheme="minorHAnsi" w:cs="Arial"/>
                <w:b/>
                <w:bCs/>
                <w:sz w:val="16"/>
                <w:szCs w:val="16"/>
              </w:rPr>
              <w:t>re</w:t>
            </w:r>
          </w:p>
        </w:tc>
        <w:tc>
          <w:tcPr>
            <w:tcW w:w="807" w:type="dxa"/>
            <w:tcBorders>
              <w:top w:val="single" w:sz="4" w:space="0" w:color="000000"/>
              <w:left w:val="single" w:sz="4" w:space="0" w:color="000000"/>
              <w:bottom w:val="single" w:sz="4" w:space="0" w:color="000000"/>
              <w:right w:val="single" w:sz="4" w:space="0" w:color="000000"/>
            </w:tcBorders>
            <w:shd w:val="clear" w:color="auto" w:fill="C0C0C0"/>
          </w:tcPr>
          <w:p w14:paraId="72CCB59C"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32602001"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CB891AB" w14:textId="77777777" w:rsidR="00D91BE6" w:rsidRPr="00C00AAB" w:rsidRDefault="00D91BE6" w:rsidP="00AA58A5">
            <w:pPr>
              <w:rPr>
                <w:rFonts w:asciiTheme="minorHAnsi" w:hAnsiTheme="minorHAnsi"/>
              </w:rPr>
            </w:pPr>
          </w:p>
        </w:tc>
      </w:tr>
      <w:tr w:rsidR="00D91BE6" w:rsidRPr="00C00AAB" w14:paraId="78EABC7A" w14:textId="77777777" w:rsidTr="00AA58A5">
        <w:trPr>
          <w:trHeight w:hRule="exact" w:val="283"/>
        </w:trPr>
        <w:tc>
          <w:tcPr>
            <w:tcW w:w="2910" w:type="dxa"/>
            <w:tcBorders>
              <w:top w:val="single" w:sz="4" w:space="0" w:color="000000"/>
              <w:left w:val="single" w:sz="4" w:space="0" w:color="000000"/>
              <w:bottom w:val="single" w:sz="4" w:space="0" w:color="000000"/>
              <w:right w:val="single" w:sz="4" w:space="0" w:color="000000"/>
            </w:tcBorders>
          </w:tcPr>
          <w:p w14:paraId="3A807AEA"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6DF83547"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6620CF90"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3C7C160"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71522F3A" w14:textId="77777777" w:rsidR="00D91BE6" w:rsidRPr="00C00AAB" w:rsidRDefault="00D91BE6" w:rsidP="00AA58A5">
            <w:pPr>
              <w:rPr>
                <w:rFonts w:asciiTheme="minorHAnsi" w:hAnsiTheme="minorHAnsi"/>
              </w:rPr>
            </w:pPr>
          </w:p>
        </w:tc>
      </w:tr>
      <w:tr w:rsidR="00D91BE6" w:rsidRPr="00C00AAB" w14:paraId="49301D4B"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604D90A0" w14:textId="77777777" w:rsidR="00D91BE6" w:rsidRPr="00C00AAB" w:rsidRDefault="00D91BE6" w:rsidP="00AA58A5">
            <w:pPr>
              <w:pStyle w:val="TableParagraph"/>
              <w:kinsoku w:val="0"/>
              <w:overflowPunct w:val="0"/>
              <w:spacing w:before="84" w:line="183" w:lineRule="exact"/>
              <w:ind w:right="3"/>
              <w:jc w:val="center"/>
              <w:rPr>
                <w:rFonts w:asciiTheme="minorHAnsi" w:hAnsiTheme="minorHAnsi"/>
              </w:rPr>
            </w:pPr>
            <w:r w:rsidRPr="00C00AAB">
              <w:rPr>
                <w:rFonts w:asciiTheme="minorHAnsi" w:hAnsiTheme="minorHAnsi" w:cs="Arial"/>
                <w:b/>
                <w:bCs/>
                <w:spacing w:val="3"/>
                <w:sz w:val="16"/>
                <w:szCs w:val="16"/>
              </w:rPr>
              <w:t>T</w:t>
            </w:r>
            <w:r w:rsidRPr="00C00AAB">
              <w:rPr>
                <w:rFonts w:asciiTheme="minorHAnsi" w:hAnsiTheme="minorHAnsi" w:cs="Arial"/>
                <w:b/>
                <w:bCs/>
                <w:spacing w:val="-1"/>
                <w:sz w:val="16"/>
                <w:szCs w:val="16"/>
              </w:rPr>
              <w:t>ipolo</w:t>
            </w:r>
            <w:r w:rsidRPr="00C00AAB">
              <w:rPr>
                <w:rFonts w:asciiTheme="minorHAnsi" w:hAnsiTheme="minorHAnsi" w:cs="Arial"/>
                <w:b/>
                <w:bCs/>
                <w:spacing w:val="3"/>
                <w:sz w:val="16"/>
                <w:szCs w:val="16"/>
              </w:rPr>
              <w:t>g</w:t>
            </w:r>
            <w:r w:rsidRPr="00C00AAB">
              <w:rPr>
                <w:rFonts w:asciiTheme="minorHAnsi" w:hAnsiTheme="minorHAnsi" w:cs="Arial"/>
                <w:b/>
                <w:bCs/>
                <w:spacing w:val="-1"/>
                <w:sz w:val="16"/>
                <w:szCs w:val="16"/>
              </w:rPr>
              <w:t>i</w:t>
            </w:r>
            <w:r w:rsidRPr="00C00AAB">
              <w:rPr>
                <w:rFonts w:asciiTheme="minorHAnsi" w:hAnsiTheme="minorHAnsi" w:cs="Arial"/>
                <w:b/>
                <w:bCs/>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1AB23127" w14:textId="77777777" w:rsidR="00D91BE6" w:rsidRPr="00C00AAB" w:rsidRDefault="00D91BE6" w:rsidP="00AA58A5">
            <w:pPr>
              <w:pStyle w:val="TableParagraph"/>
              <w:kinsoku w:val="0"/>
              <w:overflowPunct w:val="0"/>
              <w:spacing w:before="84" w:line="183" w:lineRule="exact"/>
              <w:ind w:right="4"/>
              <w:jc w:val="center"/>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2"/>
                <w:sz w:val="16"/>
                <w:szCs w:val="16"/>
              </w:rPr>
              <w:t>a</w:t>
            </w:r>
            <w:r w:rsidRPr="00C00AAB">
              <w:rPr>
                <w:rFonts w:asciiTheme="minorHAnsi" w:hAnsiTheme="minorHAnsi" w:cs="Arial"/>
                <w:b/>
                <w:bCs/>
                <w:spacing w:val="-1"/>
                <w:sz w:val="16"/>
                <w:szCs w:val="16"/>
              </w:rPr>
              <w:t>lu</w:t>
            </w:r>
            <w:r w:rsidRPr="00C00AAB">
              <w:rPr>
                <w:rFonts w:asciiTheme="minorHAnsi" w:hAnsiTheme="minorHAnsi" w:cs="Arial"/>
                <w:b/>
                <w:bCs/>
                <w:sz w:val="16"/>
                <w:szCs w:val="16"/>
              </w:rPr>
              <w:t>t</w:t>
            </w:r>
            <w:r w:rsidRPr="00C00AAB">
              <w:rPr>
                <w:rFonts w:asciiTheme="minorHAnsi" w:hAnsiTheme="minorHAnsi" w:cs="Arial"/>
                <w:b/>
                <w:bCs/>
                <w:spacing w:val="-2"/>
                <w:sz w:val="16"/>
                <w:szCs w:val="16"/>
              </w:rPr>
              <w:t>a</w:t>
            </w:r>
            <w:r w:rsidRPr="00C00AAB">
              <w:rPr>
                <w:rFonts w:asciiTheme="minorHAnsi" w:hAnsiTheme="minorHAnsi" w:cs="Arial"/>
                <w:b/>
                <w:bCs/>
                <w:spacing w:val="2"/>
                <w:sz w:val="16"/>
                <w:szCs w:val="16"/>
              </w:rPr>
              <w:t>z</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on</w:t>
            </w:r>
            <w:r w:rsidRPr="00C00AAB">
              <w:rPr>
                <w:rFonts w:asciiTheme="minorHAnsi" w:hAnsiTheme="minorHAnsi" w:cs="Arial"/>
                <w:b/>
                <w:bCs/>
                <w:spacing w:val="3"/>
                <w:sz w:val="16"/>
                <w:szCs w:val="16"/>
              </w:rPr>
              <w:t>e</w:t>
            </w:r>
            <w:r w:rsidRPr="00C00AAB">
              <w:rPr>
                <w:rFonts w:asciiTheme="minorHAnsi" w:hAnsiTheme="minorHAnsi" w:cs="Arial"/>
                <w:b/>
                <w:bCs/>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411475A4" w14:textId="77777777" w:rsidR="00D91BE6" w:rsidRPr="00C00AAB" w:rsidRDefault="00D91BE6" w:rsidP="00AA58A5">
            <w:pPr>
              <w:pStyle w:val="TableParagraph"/>
              <w:kinsoku w:val="0"/>
              <w:overflowPunct w:val="0"/>
              <w:spacing w:before="84" w:line="183" w:lineRule="exact"/>
              <w:ind w:left="258"/>
              <w:rPr>
                <w:rFonts w:asciiTheme="minorHAnsi" w:hAnsiTheme="minorHAnsi"/>
              </w:rPr>
            </w:pPr>
            <w:r w:rsidRPr="00C00AAB">
              <w:rPr>
                <w:rFonts w:asciiTheme="minorHAnsi" w:hAnsiTheme="minorHAnsi" w:cs="Arial"/>
                <w:b/>
                <w:bCs/>
                <w:spacing w:val="-1"/>
                <w:sz w:val="16"/>
                <w:szCs w:val="16"/>
              </w:rPr>
              <w:t>D</w:t>
            </w:r>
            <w:r w:rsidRPr="00C00AAB">
              <w:rPr>
                <w:rFonts w:asciiTheme="minorHAnsi" w:hAnsiTheme="minorHAnsi" w:cs="Arial"/>
                <w:b/>
                <w:bCs/>
                <w:spacing w:val="-2"/>
                <w:sz w:val="16"/>
                <w:szCs w:val="16"/>
              </w:rPr>
              <w:t>a</w:t>
            </w:r>
            <w:r w:rsidRPr="00C00AAB">
              <w:rPr>
                <w:rFonts w:asciiTheme="minorHAnsi" w:hAnsiTheme="minorHAnsi" w:cs="Arial"/>
                <w:b/>
                <w:bCs/>
                <w:sz w:val="16"/>
                <w:szCs w:val="16"/>
              </w:rPr>
              <w:t>ti</w:t>
            </w:r>
          </w:p>
        </w:tc>
        <w:tc>
          <w:tcPr>
            <w:tcW w:w="1253" w:type="dxa"/>
            <w:tcBorders>
              <w:top w:val="single" w:sz="4" w:space="0" w:color="000000"/>
              <w:left w:val="single" w:sz="4" w:space="0" w:color="000000"/>
              <w:bottom w:val="single" w:sz="4" w:space="0" w:color="000000"/>
              <w:right w:val="single" w:sz="4" w:space="0" w:color="000000"/>
            </w:tcBorders>
          </w:tcPr>
          <w:p w14:paraId="48F1F190" w14:textId="77777777" w:rsidR="00D91BE6" w:rsidRPr="00C00AAB" w:rsidRDefault="00D91BE6" w:rsidP="00AA58A5">
            <w:pPr>
              <w:pStyle w:val="TableParagraph"/>
              <w:kinsoku w:val="0"/>
              <w:overflowPunct w:val="0"/>
              <w:spacing w:before="84" w:line="183" w:lineRule="exact"/>
              <w:ind w:left="407"/>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tc>
        <w:tc>
          <w:tcPr>
            <w:tcW w:w="562" w:type="dxa"/>
            <w:tcBorders>
              <w:top w:val="single" w:sz="4" w:space="0" w:color="000000"/>
              <w:left w:val="single" w:sz="4" w:space="0" w:color="000000"/>
              <w:bottom w:val="single" w:sz="4" w:space="0" w:color="000000"/>
              <w:right w:val="single" w:sz="4" w:space="0" w:color="000000"/>
            </w:tcBorders>
          </w:tcPr>
          <w:p w14:paraId="04CD0B1D" w14:textId="77777777" w:rsidR="00D91BE6" w:rsidRPr="00C00AAB" w:rsidRDefault="00D91BE6" w:rsidP="00AA58A5">
            <w:pPr>
              <w:rPr>
                <w:rFonts w:asciiTheme="minorHAnsi" w:hAnsiTheme="minorHAnsi"/>
              </w:rPr>
            </w:pPr>
          </w:p>
        </w:tc>
      </w:tr>
      <w:tr w:rsidR="00D91BE6" w:rsidRPr="00C00AAB" w14:paraId="46CCB13A" w14:textId="77777777" w:rsidTr="00AA58A5">
        <w:trPr>
          <w:trHeight w:hRule="exact" w:val="265"/>
        </w:trPr>
        <w:tc>
          <w:tcPr>
            <w:tcW w:w="2910" w:type="dxa"/>
            <w:tcBorders>
              <w:top w:val="single" w:sz="4" w:space="0" w:color="000000"/>
              <w:left w:val="single" w:sz="4" w:space="0" w:color="000000"/>
              <w:bottom w:val="single" w:sz="4" w:space="0" w:color="000000"/>
              <w:right w:val="single" w:sz="4" w:space="0" w:color="000000"/>
            </w:tcBorders>
          </w:tcPr>
          <w:p w14:paraId="55E0A435"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8"/>
                <w:sz w:val="16"/>
                <w:szCs w:val="16"/>
              </w:rPr>
              <w:t>o</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z w:val="16"/>
                <w:szCs w:val="16"/>
              </w:rPr>
              <w:t>i</w:t>
            </w:r>
            <w:r w:rsidRPr="00C00AAB">
              <w:rPr>
                <w:rFonts w:asciiTheme="minorHAnsi" w:hAnsiTheme="minorHAnsi" w:cs="Arial"/>
                <w:spacing w:val="-4"/>
                <w:sz w:val="16"/>
                <w:szCs w:val="16"/>
              </w:rPr>
              <w:t xml:space="preserve"> </w:t>
            </w:r>
            <w:r w:rsidRPr="00C00AAB">
              <w:rPr>
                <w:rFonts w:asciiTheme="minorHAnsi" w:hAnsiTheme="minorHAnsi" w:cs="Arial"/>
                <w:spacing w:val="-8"/>
                <w:sz w:val="16"/>
                <w:szCs w:val="16"/>
              </w:rPr>
              <w:t>a</w:t>
            </w:r>
            <w:r w:rsidRPr="00C00AAB">
              <w:rPr>
                <w:rFonts w:asciiTheme="minorHAnsi" w:hAnsiTheme="minorHAnsi" w:cs="Arial"/>
                <w:spacing w:val="6"/>
                <w:sz w:val="16"/>
                <w:szCs w:val="16"/>
              </w:rPr>
              <w:t>c</w:t>
            </w:r>
            <w:r w:rsidRPr="00C00AAB">
              <w:rPr>
                <w:rFonts w:asciiTheme="minorHAnsi" w:hAnsiTheme="minorHAnsi" w:cs="Arial"/>
                <w:spacing w:val="-2"/>
                <w:sz w:val="16"/>
                <w:szCs w:val="16"/>
              </w:rPr>
              <w:t>q</w:t>
            </w:r>
            <w:r w:rsidRPr="00C00AAB">
              <w:rPr>
                <w:rFonts w:asciiTheme="minorHAnsi" w:hAnsiTheme="minorHAnsi" w:cs="Arial"/>
                <w:spacing w:val="3"/>
                <w:sz w:val="16"/>
                <w:szCs w:val="16"/>
              </w:rPr>
              <w:t>u</w:t>
            </w:r>
            <w:r w:rsidRPr="00C00AAB">
              <w:rPr>
                <w:rFonts w:asciiTheme="minorHAnsi" w:hAnsiTheme="minorHAnsi" w:cs="Arial"/>
                <w:spacing w:val="-2"/>
                <w:sz w:val="16"/>
                <w:szCs w:val="16"/>
              </w:rPr>
              <w:t>i</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 xml:space="preserve">o </w:t>
            </w:r>
            <w:r w:rsidRPr="00C00AAB">
              <w:rPr>
                <w:rFonts w:asciiTheme="minorHAnsi" w:hAnsiTheme="minorHAnsi" w:cs="Arial"/>
                <w:spacing w:val="-2"/>
                <w:sz w:val="16"/>
                <w:szCs w:val="16"/>
              </w:rPr>
              <w:t>ab</w:t>
            </w:r>
            <w:r w:rsidRPr="00C00AAB">
              <w:rPr>
                <w:rFonts w:asciiTheme="minorHAnsi" w:hAnsiTheme="minorHAnsi" w:cs="Arial"/>
                <w:spacing w:val="3"/>
                <w:sz w:val="16"/>
                <w:szCs w:val="16"/>
              </w:rPr>
              <w:t>b</w:t>
            </w:r>
            <w:r w:rsidRPr="00C00AAB">
              <w:rPr>
                <w:rFonts w:asciiTheme="minorHAnsi" w:hAnsiTheme="minorHAnsi" w:cs="Arial"/>
                <w:spacing w:val="-2"/>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2"/>
                <w:sz w:val="16"/>
                <w:szCs w:val="16"/>
              </w:rPr>
              <w:t>u</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pacing w:val="-2"/>
                <w:sz w:val="16"/>
                <w:szCs w:val="16"/>
              </w:rPr>
              <w:t>e</w:t>
            </w:r>
            <w:r w:rsidRPr="00C00AAB">
              <w:rPr>
                <w:rFonts w:asciiTheme="minorHAnsi" w:hAnsiTheme="minorHAnsi" w:cs="Arial"/>
                <w:sz w:val="16"/>
                <w:szCs w:val="16"/>
              </w:rPr>
              <w:t>l</w:t>
            </w:r>
            <w:r w:rsidRPr="00C00AAB">
              <w:rPr>
                <w:rFonts w:asciiTheme="minorHAnsi" w:hAnsiTheme="minorHAnsi" w:cs="Arial"/>
                <w:spacing w:val="-4"/>
                <w:sz w:val="16"/>
                <w:szCs w:val="16"/>
              </w:rPr>
              <w:t xml:space="preserve"> </w:t>
            </w:r>
            <w:r w:rsidRPr="00C00AAB">
              <w:rPr>
                <w:rFonts w:asciiTheme="minorHAnsi" w:hAnsiTheme="minorHAnsi" w:cs="Arial"/>
                <w:spacing w:val="3"/>
                <w:sz w:val="16"/>
                <w:szCs w:val="16"/>
              </w:rPr>
              <w:t>2</w:t>
            </w:r>
            <w:r w:rsidRPr="00C00AAB">
              <w:rPr>
                <w:rFonts w:asciiTheme="minorHAnsi" w:hAnsiTheme="minorHAnsi" w:cs="Arial"/>
                <w:spacing w:val="-2"/>
                <w:sz w:val="16"/>
                <w:szCs w:val="16"/>
              </w:rPr>
              <w:t>0</w:t>
            </w:r>
            <w:r w:rsidRPr="00C00AAB">
              <w:rPr>
                <w:rFonts w:asciiTheme="minorHAnsi" w:hAnsiTheme="minorHAnsi" w:cs="Arial"/>
                <w:sz w:val="16"/>
                <w:szCs w:val="16"/>
              </w:rPr>
              <w:t>%</w:t>
            </w:r>
          </w:p>
        </w:tc>
        <w:tc>
          <w:tcPr>
            <w:tcW w:w="4250" w:type="dxa"/>
            <w:tcBorders>
              <w:top w:val="single" w:sz="4" w:space="0" w:color="000000"/>
              <w:left w:val="single" w:sz="4" w:space="0" w:color="000000"/>
              <w:bottom w:val="single" w:sz="4" w:space="0" w:color="000000"/>
              <w:right w:val="single" w:sz="4" w:space="0" w:color="000000"/>
            </w:tcBorders>
          </w:tcPr>
          <w:p w14:paraId="2608568E"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28ED3C23" w14:textId="77777777" w:rsidR="00D91BE6" w:rsidRPr="00C00AAB" w:rsidRDefault="00D91BE6" w:rsidP="00AA58A5">
            <w:pPr>
              <w:pStyle w:val="TableParagraph"/>
              <w:kinsoku w:val="0"/>
              <w:overflowPunct w:val="0"/>
              <w:spacing w:before="69" w:line="183" w:lineRule="exact"/>
              <w:ind w:left="287"/>
              <w:rPr>
                <w:rFonts w:asciiTheme="minorHAnsi" w:hAnsiTheme="minorHAnsi"/>
              </w:rPr>
            </w:pPr>
            <w:r w:rsidRPr="00C00AAB">
              <w:rPr>
                <w:rFonts w:asciiTheme="minorHAnsi" w:hAnsiTheme="minorHAnsi" w:cs="Arial"/>
                <w:sz w:val="16"/>
                <w:szCs w:val="16"/>
              </w:rPr>
              <w:t xml:space="preserve">        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3028C72F" w14:textId="77777777" w:rsidR="00D91BE6" w:rsidRPr="00C00AAB" w:rsidRDefault="00D91BE6" w:rsidP="00AA58A5">
            <w:pPr>
              <w:pStyle w:val="TableParagraph"/>
              <w:kinsoku w:val="0"/>
              <w:overflowPunct w:val="0"/>
              <w:spacing w:before="69" w:line="183" w:lineRule="exact"/>
              <w:ind w:left="555" w:right="558"/>
              <w:jc w:val="center"/>
              <w:rPr>
                <w:rFonts w:asciiTheme="minorHAnsi" w:hAnsiTheme="minorHAnsi"/>
              </w:rPr>
            </w:pPr>
            <w:r w:rsidRPr="00C00AAB">
              <w:rPr>
                <w:rFonts w:asciiTheme="minorHAnsi" w:hAnsiTheme="minorHAnsi" w:cs="Arial"/>
                <w:sz w:val="16"/>
                <w:szCs w:val="16"/>
              </w:rPr>
              <w:t>a</w:t>
            </w:r>
          </w:p>
        </w:tc>
        <w:tc>
          <w:tcPr>
            <w:tcW w:w="562" w:type="dxa"/>
            <w:tcBorders>
              <w:top w:val="single" w:sz="4" w:space="0" w:color="000000"/>
              <w:left w:val="single" w:sz="4" w:space="0" w:color="000000"/>
              <w:bottom w:val="single" w:sz="4" w:space="0" w:color="000000"/>
              <w:right w:val="single" w:sz="4" w:space="0" w:color="000000"/>
            </w:tcBorders>
          </w:tcPr>
          <w:p w14:paraId="276E1FF5" w14:textId="77777777" w:rsidR="00D91BE6" w:rsidRPr="00C00AAB" w:rsidRDefault="00D91BE6" w:rsidP="00AA58A5">
            <w:pPr>
              <w:rPr>
                <w:rFonts w:asciiTheme="minorHAnsi" w:hAnsiTheme="minorHAnsi"/>
              </w:rPr>
            </w:pPr>
          </w:p>
        </w:tc>
      </w:tr>
      <w:tr w:rsidR="00D91BE6" w:rsidRPr="00C00AAB" w14:paraId="11B870FC"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35B7D2E4"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t</w:t>
            </w:r>
            <w:r w:rsidRPr="00C00AAB">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68223FFB"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2"/>
                <w:sz w:val="16"/>
                <w:szCs w:val="16"/>
              </w:rPr>
              <w:t>q</w:t>
            </w:r>
            <w:r w:rsidRPr="00C00AAB">
              <w:rPr>
                <w:rFonts w:asciiTheme="minorHAnsi" w:hAnsiTheme="minorHAnsi" w:cs="Arial"/>
                <w:spacing w:val="-1"/>
                <w:sz w:val="16"/>
                <w:szCs w:val="16"/>
              </w:rPr>
              <w:t>.</w:t>
            </w:r>
            <w:r w:rsidRPr="00C00AAB">
              <w:rPr>
                <w:rFonts w:asciiTheme="minorHAnsi" w:hAnsiTheme="minorHAnsi" w:cs="Arial"/>
                <w:spacing w:val="3"/>
                <w:sz w:val="16"/>
                <w:szCs w:val="16"/>
              </w:rPr>
              <w:t>l</w:t>
            </w:r>
            <w:r w:rsidRPr="00C00AAB">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04FD6125" w14:textId="77777777" w:rsidR="00D91BE6" w:rsidRPr="00C00AAB" w:rsidRDefault="00D91BE6" w:rsidP="00AA58A5">
            <w:pPr>
              <w:pStyle w:val="TableParagraph"/>
              <w:kinsoku w:val="0"/>
              <w:overflowPunct w:val="0"/>
              <w:spacing w:before="69"/>
              <w:ind w:right="64"/>
              <w:jc w:val="right"/>
              <w:rPr>
                <w:rFonts w:asciiTheme="minorHAnsi" w:hAnsiTheme="minorHAnsi"/>
              </w:rPr>
            </w:pPr>
            <w:r w:rsidRPr="00C00AAB">
              <w:rPr>
                <w:rFonts w:asciiTheme="minorHAnsi" w:hAnsiTheme="minorHAnsi" w:cs="Arial"/>
                <w:w w:val="95"/>
                <w:sz w:val="16"/>
                <w:szCs w:val="16"/>
              </w:rPr>
              <w:t>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7847D92" w14:textId="77777777" w:rsidR="00D91BE6" w:rsidRPr="00C00AAB" w:rsidRDefault="00D91BE6" w:rsidP="00AA58A5">
            <w:pPr>
              <w:pStyle w:val="TableParagraph"/>
              <w:kinsoku w:val="0"/>
              <w:overflowPunct w:val="0"/>
              <w:spacing w:before="69"/>
              <w:ind w:left="555" w:right="558"/>
              <w:jc w:val="center"/>
              <w:rPr>
                <w:rFonts w:asciiTheme="minorHAnsi" w:hAnsiTheme="minorHAnsi"/>
              </w:rPr>
            </w:pPr>
            <w:r w:rsidRPr="00C00AAB">
              <w:rPr>
                <w:rFonts w:asciiTheme="minorHAnsi" w:hAnsiTheme="minorHAnsi" w:cs="Arial"/>
                <w:sz w:val="16"/>
                <w:szCs w:val="16"/>
              </w:rPr>
              <w:t>b</w:t>
            </w:r>
          </w:p>
        </w:tc>
        <w:tc>
          <w:tcPr>
            <w:tcW w:w="562" w:type="dxa"/>
            <w:tcBorders>
              <w:top w:val="single" w:sz="4" w:space="0" w:color="000000"/>
              <w:left w:val="single" w:sz="4" w:space="0" w:color="000000"/>
              <w:bottom w:val="single" w:sz="4" w:space="0" w:color="000000"/>
              <w:right w:val="single" w:sz="4" w:space="0" w:color="000000"/>
            </w:tcBorders>
          </w:tcPr>
          <w:p w14:paraId="00D1F534" w14:textId="77777777" w:rsidR="00D91BE6" w:rsidRPr="00C00AAB" w:rsidRDefault="00D91BE6" w:rsidP="00AA58A5">
            <w:pPr>
              <w:rPr>
                <w:rFonts w:asciiTheme="minorHAnsi" w:hAnsiTheme="minorHAnsi"/>
              </w:rPr>
            </w:pPr>
          </w:p>
        </w:tc>
      </w:tr>
      <w:tr w:rsidR="00D91BE6" w:rsidRPr="00C00AAB" w14:paraId="50FD5637"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BD323A6"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e</w:t>
            </w:r>
            <w:r w:rsidRPr="00C00AAB">
              <w:rPr>
                <w:rFonts w:asciiTheme="minorHAnsi" w:hAnsiTheme="minorHAnsi" w:cs="Arial"/>
                <w:sz w:val="16"/>
                <w:szCs w:val="16"/>
              </w:rPr>
              <w:t>r</w:t>
            </w:r>
            <w:r w:rsidRPr="00C00AAB">
              <w:rPr>
                <w:rFonts w:asciiTheme="minorHAnsi" w:hAnsiTheme="minorHAnsi" w:cs="Arial"/>
                <w:spacing w:val="7"/>
                <w:sz w:val="16"/>
                <w:szCs w:val="16"/>
              </w:rPr>
              <w:t>c</w:t>
            </w:r>
            <w:r w:rsidRPr="00C00AAB">
              <w:rPr>
                <w:rFonts w:asciiTheme="minorHAnsi" w:hAnsiTheme="minorHAnsi" w:cs="Arial"/>
                <w:spacing w:val="-8"/>
                <w:sz w:val="16"/>
                <w:szCs w:val="16"/>
              </w:rPr>
              <w:t>o</w:t>
            </w:r>
            <w:r w:rsidRPr="00C00AAB">
              <w:rPr>
                <w:rFonts w:asciiTheme="minorHAnsi" w:hAnsiTheme="minorHAnsi" w:cs="Arial"/>
                <w:spacing w:val="4"/>
                <w:sz w:val="16"/>
                <w:szCs w:val="16"/>
              </w:rPr>
              <w:t>rr</w:t>
            </w:r>
            <w:r w:rsidRPr="00C00AAB">
              <w:rPr>
                <w:rFonts w:asciiTheme="minorHAnsi" w:hAnsiTheme="minorHAnsi" w:cs="Arial"/>
                <w:spacing w:val="-2"/>
                <w:sz w:val="16"/>
                <w:szCs w:val="16"/>
              </w:rPr>
              <w:t>en</w:t>
            </w:r>
            <w:r w:rsidRPr="00C00AAB">
              <w:rPr>
                <w:rFonts w:asciiTheme="minorHAnsi" w:hAnsiTheme="minorHAnsi" w:cs="Arial"/>
                <w:spacing w:val="2"/>
                <w:sz w:val="16"/>
                <w:szCs w:val="16"/>
              </w:rPr>
              <w:t>z</w:t>
            </w:r>
            <w:r w:rsidRPr="00C00AAB">
              <w:rPr>
                <w:rFonts w:asciiTheme="minorHAnsi" w:hAnsiTheme="minorHAnsi" w:cs="Arial"/>
                <w:sz w:val="16"/>
                <w:szCs w:val="16"/>
              </w:rPr>
              <w:t>a</w:t>
            </w:r>
            <w:r w:rsidRPr="00C00AAB">
              <w:rPr>
                <w:rFonts w:asciiTheme="minorHAnsi" w:hAnsiTheme="minorHAnsi" w:cs="Arial"/>
                <w:spacing w:val="33"/>
                <w:sz w:val="16"/>
                <w:szCs w:val="16"/>
              </w:rPr>
              <w:t xml:space="preserve"> </w:t>
            </w:r>
            <w:r w:rsidRPr="00C00AAB">
              <w:rPr>
                <w:rFonts w:asciiTheme="minorHAnsi" w:hAnsiTheme="minorHAnsi" w:cs="Arial"/>
                <w:spacing w:val="2"/>
                <w:sz w:val="16"/>
                <w:szCs w:val="16"/>
              </w:rPr>
              <w:t>m</w:t>
            </w:r>
            <w:r w:rsidRPr="00C00AAB">
              <w:rPr>
                <w:rFonts w:asciiTheme="minorHAnsi" w:hAnsiTheme="minorHAnsi" w:cs="Arial"/>
                <w:spacing w:val="-2"/>
                <w:sz w:val="16"/>
                <w:szCs w:val="16"/>
              </w:rPr>
              <w:t>e</w:t>
            </w:r>
            <w:r w:rsidRPr="00C00AAB">
              <w:rPr>
                <w:rFonts w:asciiTheme="minorHAnsi" w:hAnsiTheme="minorHAnsi" w:cs="Arial"/>
                <w:spacing w:val="3"/>
                <w:sz w:val="16"/>
                <w:szCs w:val="16"/>
              </w:rPr>
              <w:t>di</w:t>
            </w:r>
            <w:r w:rsidRPr="00C00AAB">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1E0B942D"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1"/>
                <w:sz w:val="16"/>
                <w:szCs w:val="16"/>
              </w:rPr>
              <w:t>Km</w:t>
            </w:r>
          </w:p>
        </w:tc>
        <w:tc>
          <w:tcPr>
            <w:tcW w:w="807" w:type="dxa"/>
            <w:tcBorders>
              <w:top w:val="single" w:sz="4" w:space="0" w:color="000000"/>
              <w:left w:val="single" w:sz="4" w:space="0" w:color="000000"/>
              <w:bottom w:val="single" w:sz="4" w:space="0" w:color="000000"/>
              <w:right w:val="single" w:sz="4" w:space="0" w:color="000000"/>
            </w:tcBorders>
          </w:tcPr>
          <w:p w14:paraId="3D403DC4" w14:textId="77777777" w:rsidR="00D91BE6" w:rsidRPr="00C00AAB" w:rsidRDefault="00D91BE6" w:rsidP="00AA58A5">
            <w:pPr>
              <w:pStyle w:val="TableParagraph"/>
              <w:kinsoku w:val="0"/>
              <w:overflowPunct w:val="0"/>
              <w:spacing w:before="65"/>
              <w:ind w:left="243"/>
              <w:rPr>
                <w:rFonts w:asciiTheme="minorHAnsi" w:hAnsiTheme="minorHAnsi"/>
              </w:rPr>
            </w:pPr>
            <w:r w:rsidRPr="00C00AAB">
              <w:rPr>
                <w:rFonts w:asciiTheme="minorHAnsi" w:hAnsiTheme="minorHAnsi" w:cs="Arial"/>
                <w:spacing w:val="-2"/>
                <w:sz w:val="16"/>
                <w:szCs w:val="16"/>
              </w:rPr>
              <w:t xml:space="preserve">  </w:t>
            </w:r>
            <w:r w:rsidRPr="00213989">
              <w:rPr>
                <w:rFonts w:asciiTheme="minorHAnsi" w:hAnsiTheme="minorHAnsi" w:cs="Arial"/>
                <w:spacing w:val="-2"/>
                <w:sz w:val="16"/>
                <w:szCs w:val="16"/>
              </w:rPr>
              <w:t>6</w:t>
            </w:r>
            <w:r w:rsidRPr="00213989">
              <w:rPr>
                <w:rFonts w:asciiTheme="minorHAnsi" w:hAnsiTheme="minorHAnsi" w:cs="Arial"/>
                <w:spacing w:val="3"/>
                <w:sz w:val="16"/>
                <w:szCs w:val="16"/>
              </w:rPr>
              <w:t>.50</w:t>
            </w:r>
            <w:r w:rsidRPr="00213989">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648E639D" w14:textId="77777777" w:rsidR="00D91BE6" w:rsidRPr="00C00AAB" w:rsidRDefault="00D91BE6" w:rsidP="00AA58A5">
            <w:pPr>
              <w:pStyle w:val="TableParagraph"/>
              <w:kinsoku w:val="0"/>
              <w:overflowPunct w:val="0"/>
              <w:spacing w:before="65"/>
              <w:ind w:right="3"/>
              <w:jc w:val="center"/>
              <w:rPr>
                <w:rFonts w:asciiTheme="minorHAnsi" w:hAnsiTheme="minorHAnsi"/>
              </w:rPr>
            </w:pPr>
            <w:r w:rsidRPr="00C00AAB">
              <w:rPr>
                <w:rFonts w:asciiTheme="minorHAnsi" w:hAnsiTheme="minorHAnsi" w:cs="Arial"/>
                <w:sz w:val="16"/>
                <w:szCs w:val="16"/>
              </w:rPr>
              <w:t>c</w:t>
            </w:r>
          </w:p>
        </w:tc>
        <w:tc>
          <w:tcPr>
            <w:tcW w:w="562" w:type="dxa"/>
            <w:tcBorders>
              <w:top w:val="single" w:sz="4" w:space="0" w:color="000000"/>
              <w:left w:val="single" w:sz="4" w:space="0" w:color="000000"/>
              <w:bottom w:val="single" w:sz="4" w:space="0" w:color="000000"/>
              <w:right w:val="single" w:sz="4" w:space="0" w:color="000000"/>
            </w:tcBorders>
          </w:tcPr>
          <w:p w14:paraId="45906EF4" w14:textId="77777777" w:rsidR="00D91BE6" w:rsidRPr="00C00AAB" w:rsidRDefault="00D91BE6" w:rsidP="00AA58A5">
            <w:pPr>
              <w:rPr>
                <w:rFonts w:asciiTheme="minorHAnsi" w:hAnsiTheme="minorHAnsi"/>
              </w:rPr>
            </w:pPr>
          </w:p>
        </w:tc>
      </w:tr>
      <w:tr w:rsidR="00D91BE6" w:rsidRPr="00C00AAB" w14:paraId="38C18F2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1E15213"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3"/>
                <w:sz w:val="16"/>
                <w:szCs w:val="16"/>
              </w:rPr>
              <w:t xml:space="preserve"> </w:t>
            </w:r>
            <w:r w:rsidRPr="00C00AAB">
              <w:rPr>
                <w:rFonts w:asciiTheme="minorHAnsi" w:hAnsiTheme="minorHAnsi" w:cs="Arial"/>
                <w:spacing w:val="6"/>
                <w:sz w:val="16"/>
                <w:szCs w:val="16"/>
              </w:rPr>
              <w:t>c</w:t>
            </w:r>
            <w:r w:rsidRPr="00C00AAB">
              <w:rPr>
                <w:rFonts w:asciiTheme="minorHAnsi" w:hAnsiTheme="minorHAnsi" w:cs="Arial"/>
                <w:spacing w:val="-2"/>
                <w:sz w:val="16"/>
                <w:szCs w:val="16"/>
              </w:rPr>
              <w:t>a</w:t>
            </w:r>
            <w:r w:rsidRPr="00C00AAB">
              <w:rPr>
                <w:rFonts w:asciiTheme="minorHAnsi" w:hAnsiTheme="minorHAnsi" w:cs="Arial"/>
                <w:sz w:val="16"/>
                <w:szCs w:val="16"/>
              </w:rPr>
              <w:t>r</w:t>
            </w:r>
            <w:r w:rsidRPr="00C00AAB">
              <w:rPr>
                <w:rFonts w:asciiTheme="minorHAnsi" w:hAnsiTheme="minorHAnsi" w:cs="Arial"/>
                <w:spacing w:val="3"/>
                <w:sz w:val="16"/>
                <w:szCs w:val="16"/>
              </w:rPr>
              <w:t>b</w:t>
            </w:r>
            <w:r w:rsidRPr="00C00AAB">
              <w:rPr>
                <w:rFonts w:asciiTheme="minorHAnsi" w:hAnsiTheme="minorHAnsi" w:cs="Arial"/>
                <w:spacing w:val="-2"/>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an</w:t>
            </w:r>
            <w:r w:rsidRPr="00C00AAB">
              <w:rPr>
                <w:rFonts w:asciiTheme="minorHAnsi" w:hAnsiTheme="minorHAnsi" w:cs="Arial"/>
                <w:spacing w:val="3"/>
                <w:sz w:val="16"/>
                <w:szCs w:val="16"/>
              </w:rPr>
              <w:t>t</w:t>
            </w:r>
            <w:r w:rsidRPr="00C00AAB">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5C16716D"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l</w:t>
            </w:r>
            <w:r w:rsidRPr="00C00AAB">
              <w:rPr>
                <w:rFonts w:asciiTheme="minorHAnsi" w:hAnsiTheme="minorHAnsi" w:cs="Arial"/>
                <w:spacing w:val="-1"/>
                <w:sz w:val="16"/>
                <w:szCs w:val="16"/>
              </w:rPr>
              <w:t>t</w:t>
            </w:r>
            <w:r w:rsidRPr="00C00AAB">
              <w:rPr>
                <w:rFonts w:asciiTheme="minorHAnsi" w:hAnsiTheme="minorHAnsi" w:cs="Arial"/>
                <w:spacing w:val="3"/>
                <w:sz w:val="16"/>
                <w:szCs w:val="16"/>
              </w:rPr>
              <w:t>/</w:t>
            </w:r>
            <w:r w:rsidRPr="00C00AAB">
              <w:rPr>
                <w:rFonts w:asciiTheme="minorHAnsi" w:hAnsiTheme="minorHAnsi" w:cs="Arial"/>
                <w:spacing w:val="-3"/>
                <w:sz w:val="16"/>
                <w:szCs w:val="16"/>
              </w:rPr>
              <w:t>k</w:t>
            </w:r>
            <w:r w:rsidRPr="00C00AA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640A4A39" w14:textId="77777777" w:rsidR="00D91BE6" w:rsidRPr="00C00AAB" w:rsidRDefault="00D91BE6" w:rsidP="00AA58A5">
            <w:pPr>
              <w:pStyle w:val="TableParagraph"/>
              <w:kinsoku w:val="0"/>
              <w:overflowPunct w:val="0"/>
              <w:spacing w:before="69" w:line="183" w:lineRule="exact"/>
              <w:ind w:left="421"/>
              <w:rPr>
                <w:rFonts w:asciiTheme="minorHAnsi" w:hAnsiTheme="minorHAnsi"/>
              </w:rPr>
            </w:pPr>
            <w:r w:rsidRPr="00C00AAB">
              <w:rPr>
                <w:rFonts w:asciiTheme="minorHAnsi" w:hAnsiTheme="minorHAnsi" w:cs="Arial"/>
                <w:spacing w:val="-2"/>
                <w:sz w:val="16"/>
                <w:szCs w:val="16"/>
              </w:rPr>
              <w:t>0</w:t>
            </w:r>
            <w:r w:rsidRPr="00C00AAB">
              <w:rPr>
                <w:rFonts w:asciiTheme="minorHAnsi" w:hAnsiTheme="minorHAnsi" w:cs="Arial"/>
                <w:spacing w:val="-1"/>
                <w:sz w:val="16"/>
                <w:szCs w:val="16"/>
              </w:rPr>
              <w:t>,</w:t>
            </w:r>
            <w:r w:rsidRPr="00C00AAB">
              <w:rPr>
                <w:rFonts w:asciiTheme="minorHAnsi" w:hAnsiTheme="minorHAnsi" w:cs="Arial"/>
                <w:spacing w:val="3"/>
                <w:sz w:val="16"/>
                <w:szCs w:val="16"/>
              </w:rPr>
              <w:t>15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79CE4E8F" w14:textId="77777777" w:rsidR="00D91BE6" w:rsidRPr="00C00AAB" w:rsidRDefault="00D91BE6" w:rsidP="00AA58A5">
            <w:pPr>
              <w:pStyle w:val="TableParagraph"/>
              <w:kinsoku w:val="0"/>
              <w:overflowPunct w:val="0"/>
              <w:spacing w:before="69" w:line="183" w:lineRule="exact"/>
              <w:ind w:left="555" w:right="558"/>
              <w:jc w:val="center"/>
              <w:rPr>
                <w:rFonts w:asciiTheme="minorHAnsi" w:hAnsiTheme="minorHAnsi"/>
              </w:rPr>
            </w:pPr>
            <w:r w:rsidRPr="00C00AAB">
              <w:rPr>
                <w:rFonts w:asciiTheme="minorHAnsi" w:hAnsiTheme="minorHAnsi" w:cs="Arial"/>
                <w:sz w:val="16"/>
                <w:szCs w:val="16"/>
              </w:rPr>
              <w:t>d</w:t>
            </w:r>
          </w:p>
        </w:tc>
        <w:tc>
          <w:tcPr>
            <w:tcW w:w="562" w:type="dxa"/>
            <w:tcBorders>
              <w:top w:val="single" w:sz="4" w:space="0" w:color="000000"/>
              <w:left w:val="single" w:sz="4" w:space="0" w:color="000000"/>
              <w:bottom w:val="single" w:sz="4" w:space="0" w:color="000000"/>
              <w:right w:val="single" w:sz="4" w:space="0" w:color="000000"/>
            </w:tcBorders>
          </w:tcPr>
          <w:p w14:paraId="7AA8CCB1" w14:textId="77777777" w:rsidR="00D91BE6" w:rsidRPr="00C00AAB" w:rsidRDefault="00D91BE6" w:rsidP="00AA58A5">
            <w:pPr>
              <w:rPr>
                <w:rFonts w:asciiTheme="minorHAnsi" w:hAnsiTheme="minorHAnsi"/>
              </w:rPr>
            </w:pPr>
          </w:p>
        </w:tc>
      </w:tr>
      <w:tr w:rsidR="00D91BE6" w:rsidRPr="00C00AAB" w14:paraId="6F8CBBCA"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49E61F9"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3"/>
                <w:sz w:val="16"/>
                <w:szCs w:val="16"/>
              </w:rPr>
              <w:t xml:space="preserve"> </w:t>
            </w:r>
            <w:r w:rsidRPr="00C00AAB">
              <w:rPr>
                <w:rFonts w:asciiTheme="minorHAnsi" w:hAnsiTheme="minorHAnsi" w:cs="Arial"/>
                <w:spacing w:val="-2"/>
                <w:sz w:val="16"/>
                <w:szCs w:val="16"/>
              </w:rPr>
              <w:t>o</w:t>
            </w:r>
            <w:r w:rsidRPr="00C00AAB">
              <w:rPr>
                <w:rFonts w:asciiTheme="minorHAnsi" w:hAnsiTheme="minorHAnsi" w:cs="Arial"/>
                <w:spacing w:val="3"/>
                <w:sz w:val="16"/>
                <w:szCs w:val="16"/>
              </w:rPr>
              <w:t>li</w:t>
            </w:r>
            <w:r w:rsidRPr="00C00AA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7B21893C"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3"/>
                <w:sz w:val="16"/>
                <w:szCs w:val="16"/>
              </w:rPr>
              <w:t>k</w:t>
            </w:r>
            <w:r w:rsidRPr="00C00AAB">
              <w:rPr>
                <w:rFonts w:asciiTheme="minorHAnsi" w:hAnsiTheme="minorHAnsi" w:cs="Arial"/>
                <w:spacing w:val="-2"/>
                <w:sz w:val="16"/>
                <w:szCs w:val="16"/>
              </w:rPr>
              <w:t>g</w:t>
            </w:r>
            <w:r w:rsidRPr="00C00AAB">
              <w:rPr>
                <w:rFonts w:asciiTheme="minorHAnsi" w:hAnsiTheme="minorHAnsi" w:cs="Arial"/>
                <w:spacing w:val="3"/>
                <w:sz w:val="16"/>
                <w:szCs w:val="16"/>
              </w:rPr>
              <w:t>.</w:t>
            </w:r>
            <w:r w:rsidRPr="00C00AAB">
              <w:rPr>
                <w:rFonts w:asciiTheme="minorHAnsi" w:hAnsiTheme="minorHAnsi" w:cs="Arial"/>
                <w:spacing w:val="-1"/>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509AC5B2" w14:textId="77777777" w:rsidR="00D91BE6" w:rsidRPr="00C00AAB" w:rsidRDefault="00D91BE6" w:rsidP="00AA58A5">
            <w:pPr>
              <w:pStyle w:val="TableParagraph"/>
              <w:kinsoku w:val="0"/>
              <w:overflowPunct w:val="0"/>
              <w:spacing w:before="69" w:line="183" w:lineRule="exact"/>
              <w:ind w:left="335"/>
              <w:rPr>
                <w:rFonts w:asciiTheme="minorHAnsi" w:hAnsiTheme="minorHAnsi"/>
              </w:rPr>
            </w:pPr>
            <w:r w:rsidRPr="00C00AAB">
              <w:rPr>
                <w:rFonts w:asciiTheme="minorHAnsi" w:hAnsiTheme="minorHAnsi" w:cs="Arial"/>
                <w:spacing w:val="-2"/>
                <w:sz w:val="16"/>
                <w:szCs w:val="16"/>
              </w:rPr>
              <w:t>0</w:t>
            </w:r>
            <w:r w:rsidRPr="00C00AAB">
              <w:rPr>
                <w:rFonts w:asciiTheme="minorHAnsi" w:hAnsiTheme="minorHAnsi" w:cs="Arial"/>
                <w:spacing w:val="-1"/>
                <w:sz w:val="16"/>
                <w:szCs w:val="16"/>
              </w:rPr>
              <w:t>,</w:t>
            </w:r>
            <w:r w:rsidRPr="00C00AAB">
              <w:rPr>
                <w:rFonts w:asciiTheme="minorHAnsi" w:hAnsiTheme="minorHAnsi" w:cs="Arial"/>
                <w:spacing w:val="3"/>
                <w:sz w:val="16"/>
                <w:szCs w:val="16"/>
              </w:rPr>
              <w:t>0</w:t>
            </w:r>
            <w:r w:rsidRPr="00C00AAB">
              <w:rPr>
                <w:rFonts w:asciiTheme="minorHAnsi" w:hAnsiTheme="minorHAnsi" w:cs="Arial"/>
                <w:spacing w:val="-2"/>
                <w:sz w:val="16"/>
                <w:szCs w:val="16"/>
              </w:rPr>
              <w:t>0</w:t>
            </w:r>
            <w:r w:rsidRPr="00C00AAB">
              <w:rPr>
                <w:rFonts w:asciiTheme="minorHAnsi" w:hAnsiTheme="minorHAnsi" w:cs="Arial"/>
                <w:sz w:val="16"/>
                <w:szCs w:val="16"/>
              </w:rPr>
              <w:t>2</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C9F2417" w14:textId="77777777" w:rsidR="00D91BE6" w:rsidRPr="00C00AAB" w:rsidRDefault="00D91BE6" w:rsidP="00AA58A5">
            <w:pPr>
              <w:pStyle w:val="TableParagraph"/>
              <w:kinsoku w:val="0"/>
              <w:overflowPunct w:val="0"/>
              <w:spacing w:before="69" w:line="183" w:lineRule="exact"/>
              <w:ind w:left="555" w:right="558"/>
              <w:jc w:val="center"/>
              <w:rPr>
                <w:rFonts w:asciiTheme="minorHAnsi" w:hAnsiTheme="minorHAnsi"/>
              </w:rPr>
            </w:pPr>
            <w:r w:rsidRPr="00C00AAB">
              <w:rPr>
                <w:rFonts w:asciiTheme="minorHAnsi" w:hAnsiTheme="minorHAnsi" w:cs="Arial"/>
                <w:sz w:val="16"/>
                <w:szCs w:val="16"/>
              </w:rPr>
              <w:t>e</w:t>
            </w:r>
          </w:p>
        </w:tc>
        <w:tc>
          <w:tcPr>
            <w:tcW w:w="562" w:type="dxa"/>
            <w:tcBorders>
              <w:top w:val="single" w:sz="4" w:space="0" w:color="000000"/>
              <w:left w:val="single" w:sz="4" w:space="0" w:color="000000"/>
              <w:bottom w:val="single" w:sz="4" w:space="0" w:color="000000"/>
              <w:right w:val="single" w:sz="4" w:space="0" w:color="000000"/>
            </w:tcBorders>
          </w:tcPr>
          <w:p w14:paraId="60386BCF" w14:textId="77777777" w:rsidR="00D91BE6" w:rsidRPr="00C00AAB" w:rsidRDefault="00D91BE6" w:rsidP="00AA58A5">
            <w:pPr>
              <w:rPr>
                <w:rFonts w:asciiTheme="minorHAnsi" w:hAnsiTheme="minorHAnsi"/>
              </w:rPr>
            </w:pPr>
          </w:p>
        </w:tc>
      </w:tr>
      <w:tr w:rsidR="00D91BE6" w:rsidRPr="00C00AAB" w14:paraId="31BD3297"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50D1B30"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3"/>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5"/>
                <w:sz w:val="16"/>
                <w:szCs w:val="16"/>
              </w:rPr>
              <w:t xml:space="preserve"> </w:t>
            </w:r>
            <w:r w:rsidRPr="00C00AAB">
              <w:rPr>
                <w:rFonts w:asciiTheme="minorHAnsi" w:hAnsiTheme="minorHAnsi" w:cs="Arial"/>
                <w:spacing w:val="3"/>
                <w:sz w:val="16"/>
                <w:szCs w:val="16"/>
              </w:rPr>
              <w:t>g</w:t>
            </w:r>
            <w:r w:rsidRPr="00C00AAB">
              <w:rPr>
                <w:rFonts w:asciiTheme="minorHAnsi" w:hAnsiTheme="minorHAnsi" w:cs="Arial"/>
                <w:spacing w:val="-3"/>
                <w:sz w:val="16"/>
                <w:szCs w:val="16"/>
              </w:rPr>
              <w:t>o</w:t>
            </w:r>
            <w:r w:rsidRPr="00C00AAB">
              <w:rPr>
                <w:rFonts w:asciiTheme="minorHAnsi" w:hAnsiTheme="minorHAnsi" w:cs="Arial"/>
                <w:spacing w:val="2"/>
                <w:sz w:val="16"/>
                <w:szCs w:val="16"/>
              </w:rPr>
              <w:t>mm</w:t>
            </w:r>
            <w:r w:rsidRPr="00C00AAB">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62D8BC01"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3"/>
                <w:sz w:val="16"/>
                <w:szCs w:val="16"/>
              </w:rPr>
              <w:t>n</w:t>
            </w:r>
            <w:r w:rsidRPr="00C00AAB">
              <w:rPr>
                <w:rFonts w:asciiTheme="minorHAnsi" w:hAnsiTheme="minorHAnsi" w:cs="Arial"/>
                <w:spacing w:val="-1"/>
                <w:sz w:val="16"/>
                <w:szCs w:val="16"/>
              </w:rPr>
              <w:t>°</w:t>
            </w:r>
            <w:r w:rsidRPr="00C00AAB">
              <w:rPr>
                <w:rFonts w:asciiTheme="minorHAnsi" w:hAnsiTheme="minorHAnsi" w:cs="Arial"/>
                <w:spacing w:val="3"/>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2FB15BB7" w14:textId="77777777" w:rsidR="00D91BE6" w:rsidRPr="00C00AAB" w:rsidRDefault="00D91BE6" w:rsidP="00AA58A5">
            <w:pPr>
              <w:pStyle w:val="TableParagraph"/>
              <w:kinsoku w:val="0"/>
              <w:overflowPunct w:val="0"/>
              <w:spacing w:before="69" w:line="183" w:lineRule="exact"/>
              <w:ind w:left="243"/>
              <w:rPr>
                <w:rFonts w:asciiTheme="minorHAnsi" w:hAnsiTheme="minorHAnsi"/>
              </w:rPr>
            </w:pPr>
            <w:r w:rsidRPr="00C00AAB">
              <w:rPr>
                <w:rFonts w:asciiTheme="minorHAnsi" w:hAnsiTheme="minorHAnsi" w:cs="Arial"/>
                <w:spacing w:val="-3"/>
                <w:sz w:val="16"/>
                <w:szCs w:val="16"/>
              </w:rPr>
              <w:t>10</w:t>
            </w:r>
            <w:r w:rsidRPr="00C00AAB">
              <w:rPr>
                <w:rFonts w:asciiTheme="minorHAnsi" w:hAnsiTheme="minorHAnsi" w:cs="Arial"/>
                <w:spacing w:val="3"/>
                <w:sz w:val="16"/>
                <w:szCs w:val="16"/>
              </w:rPr>
              <w:t>.</w:t>
            </w:r>
            <w:r w:rsidRPr="00C00AAB">
              <w:rPr>
                <w:rFonts w:asciiTheme="minorHAnsi" w:hAnsiTheme="minorHAnsi" w:cs="Arial"/>
                <w:spacing w:val="-3"/>
                <w:sz w:val="16"/>
                <w:szCs w:val="16"/>
              </w:rPr>
              <w:t>0</w:t>
            </w:r>
            <w:r w:rsidRPr="00C00AAB">
              <w:rPr>
                <w:rFonts w:asciiTheme="minorHAnsi" w:hAnsiTheme="minorHAnsi" w:cs="Arial"/>
                <w:spacing w:val="3"/>
                <w:sz w:val="16"/>
                <w:szCs w:val="16"/>
              </w:rPr>
              <w:t>0</w:t>
            </w:r>
            <w:r w:rsidRPr="00C00AAB">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2183DCB" w14:textId="77777777" w:rsidR="00D91BE6" w:rsidRPr="00C00AAB" w:rsidRDefault="00D91BE6" w:rsidP="00AA58A5">
            <w:pPr>
              <w:pStyle w:val="TableParagraph"/>
              <w:kinsoku w:val="0"/>
              <w:overflowPunct w:val="0"/>
              <w:spacing w:before="69" w:line="183" w:lineRule="exact"/>
              <w:jc w:val="center"/>
              <w:rPr>
                <w:rFonts w:asciiTheme="minorHAnsi" w:hAnsiTheme="minorHAnsi"/>
              </w:rPr>
            </w:pPr>
            <w:r w:rsidRPr="00C00AAB">
              <w:rPr>
                <w:rFonts w:asciiTheme="minorHAnsi" w:hAnsiTheme="minorHAnsi" w:cs="Arial"/>
                <w:sz w:val="16"/>
                <w:szCs w:val="16"/>
              </w:rPr>
              <w:t>f</w:t>
            </w:r>
          </w:p>
        </w:tc>
        <w:tc>
          <w:tcPr>
            <w:tcW w:w="562" w:type="dxa"/>
            <w:tcBorders>
              <w:top w:val="single" w:sz="4" w:space="0" w:color="000000"/>
              <w:left w:val="single" w:sz="4" w:space="0" w:color="000000"/>
              <w:bottom w:val="single" w:sz="4" w:space="0" w:color="000000"/>
              <w:right w:val="single" w:sz="4" w:space="0" w:color="000000"/>
            </w:tcBorders>
          </w:tcPr>
          <w:p w14:paraId="37076512" w14:textId="77777777" w:rsidR="00D91BE6" w:rsidRPr="00C00AAB" w:rsidRDefault="00D91BE6" w:rsidP="00AA58A5">
            <w:pPr>
              <w:rPr>
                <w:rFonts w:asciiTheme="minorHAnsi" w:hAnsiTheme="minorHAnsi"/>
              </w:rPr>
            </w:pPr>
          </w:p>
        </w:tc>
      </w:tr>
      <w:tr w:rsidR="00D91BE6" w:rsidRPr="00C00AAB" w14:paraId="3CE8A059"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24A9689"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T</w:t>
            </w:r>
            <w:r w:rsidRPr="00C00AAB">
              <w:rPr>
                <w:rFonts w:asciiTheme="minorHAnsi" w:hAnsiTheme="minorHAnsi" w:cs="Arial"/>
                <w:spacing w:val="-8"/>
                <w:sz w:val="16"/>
                <w:szCs w:val="16"/>
              </w:rPr>
              <w:t>a</w:t>
            </w:r>
            <w:r w:rsidRPr="00C00AAB">
              <w:rPr>
                <w:rFonts w:asciiTheme="minorHAnsi" w:hAnsiTheme="minorHAnsi" w:cs="Arial"/>
                <w:spacing w:val="2"/>
                <w:sz w:val="16"/>
                <w:szCs w:val="16"/>
              </w:rPr>
              <w:t>s</w:t>
            </w:r>
            <w:r w:rsidRPr="00C00AAB">
              <w:rPr>
                <w:rFonts w:asciiTheme="minorHAnsi" w:hAnsiTheme="minorHAnsi" w:cs="Arial"/>
                <w:spacing w:val="6"/>
                <w:sz w:val="16"/>
                <w:szCs w:val="16"/>
              </w:rPr>
              <w:t>s</w:t>
            </w:r>
            <w:r w:rsidRPr="00C00AA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427DCAC7"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6ED9194B" w14:textId="77777777" w:rsidR="00D91BE6" w:rsidRPr="00C00AAB" w:rsidRDefault="00D91BE6" w:rsidP="00AA58A5">
            <w:pPr>
              <w:pStyle w:val="TableParagraph"/>
              <w:kinsoku w:val="0"/>
              <w:overflowPunct w:val="0"/>
              <w:spacing w:before="69"/>
              <w:ind w:left="503"/>
              <w:rPr>
                <w:rFonts w:asciiTheme="minorHAnsi" w:hAnsiTheme="minorHAnsi"/>
              </w:rPr>
            </w:pPr>
            <w:r w:rsidRPr="00C00AAB">
              <w:rPr>
                <w:rFonts w:asciiTheme="minorHAnsi" w:hAnsiTheme="minorHAnsi" w:cs="Arial"/>
                <w:spacing w:val="-3"/>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19AC4CC2" w14:textId="77777777" w:rsidR="00D91BE6" w:rsidRPr="00C00AAB" w:rsidRDefault="00D91BE6" w:rsidP="00AA58A5">
            <w:pPr>
              <w:pStyle w:val="TableParagraph"/>
              <w:kinsoku w:val="0"/>
              <w:overflowPunct w:val="0"/>
              <w:spacing w:before="69"/>
              <w:ind w:left="555" w:right="558"/>
              <w:jc w:val="center"/>
              <w:rPr>
                <w:rFonts w:asciiTheme="minorHAnsi" w:hAnsiTheme="minorHAnsi"/>
              </w:rPr>
            </w:pPr>
            <w:r w:rsidRPr="00C00AAB">
              <w:rPr>
                <w:rFonts w:asciiTheme="minorHAnsi" w:hAnsiTheme="minorHAnsi" w:cs="Arial"/>
                <w:sz w:val="16"/>
                <w:szCs w:val="16"/>
              </w:rPr>
              <w:t>g</w:t>
            </w:r>
          </w:p>
        </w:tc>
        <w:tc>
          <w:tcPr>
            <w:tcW w:w="562" w:type="dxa"/>
            <w:tcBorders>
              <w:top w:val="single" w:sz="4" w:space="0" w:color="000000"/>
              <w:left w:val="single" w:sz="4" w:space="0" w:color="000000"/>
              <w:bottom w:val="single" w:sz="4" w:space="0" w:color="000000"/>
              <w:right w:val="single" w:sz="4" w:space="0" w:color="000000"/>
            </w:tcBorders>
          </w:tcPr>
          <w:p w14:paraId="0209615B" w14:textId="77777777" w:rsidR="00D91BE6" w:rsidRPr="00C00AAB" w:rsidRDefault="00D91BE6" w:rsidP="00AA58A5">
            <w:pPr>
              <w:rPr>
                <w:rFonts w:asciiTheme="minorHAnsi" w:hAnsiTheme="minorHAnsi"/>
              </w:rPr>
            </w:pPr>
          </w:p>
        </w:tc>
      </w:tr>
      <w:tr w:rsidR="00D91BE6" w:rsidRPr="00C00AAB" w14:paraId="12574131"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35C4A54"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a</w:t>
            </w:r>
            <w:r w:rsidRPr="00C00AAB">
              <w:rPr>
                <w:rFonts w:asciiTheme="minorHAnsi" w:hAnsiTheme="minorHAnsi" w:cs="Arial"/>
                <w:spacing w:val="2"/>
                <w:sz w:val="16"/>
                <w:szCs w:val="16"/>
              </w:rPr>
              <w:t>mm</w:t>
            </w:r>
            <w:r w:rsidRPr="00C00AAB">
              <w:rPr>
                <w:rFonts w:asciiTheme="minorHAnsi" w:hAnsiTheme="minorHAnsi" w:cs="Arial"/>
                <w:spacing w:val="-2"/>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2"/>
                <w:sz w:val="16"/>
                <w:szCs w:val="16"/>
              </w:rPr>
              <w:t>m</w:t>
            </w:r>
            <w:r w:rsidRPr="00C00AAB">
              <w:rPr>
                <w:rFonts w:asciiTheme="minorHAnsi" w:hAnsiTheme="minorHAnsi" w:cs="Arial"/>
                <w:spacing w:val="-2"/>
                <w:sz w:val="16"/>
                <w:szCs w:val="16"/>
              </w:rPr>
              <w:t>e</w:t>
            </w:r>
            <w:r w:rsidRPr="00C00AAB">
              <w:rPr>
                <w:rFonts w:asciiTheme="minorHAnsi" w:hAnsiTheme="minorHAnsi" w:cs="Arial"/>
                <w:spacing w:val="3"/>
                <w:sz w:val="16"/>
                <w:szCs w:val="16"/>
              </w:rPr>
              <w:t>nt</w:t>
            </w:r>
            <w:r w:rsidRPr="00C00AA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469C5ABF"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a</w:t>
            </w:r>
            <w:r w:rsidRPr="00C00AAB">
              <w:rPr>
                <w:rFonts w:asciiTheme="minorHAnsi" w:hAnsiTheme="minorHAnsi" w:cs="Arial"/>
                <w:spacing w:val="3"/>
                <w:sz w:val="16"/>
                <w:szCs w:val="16"/>
              </w:rPr>
              <w:t>n</w:t>
            </w:r>
            <w:r w:rsidRPr="00C00AAB">
              <w:rPr>
                <w:rFonts w:asciiTheme="minorHAnsi" w:hAnsiTheme="minorHAnsi" w:cs="Arial"/>
                <w:spacing w:val="-2"/>
                <w:sz w:val="16"/>
                <w:szCs w:val="16"/>
              </w:rPr>
              <w:t>n</w:t>
            </w:r>
            <w:r w:rsidRPr="00C00AAB">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7752303E" w14:textId="77777777" w:rsidR="00D91BE6" w:rsidRPr="00C00AAB" w:rsidRDefault="00D91BE6" w:rsidP="00AA58A5">
            <w:pPr>
              <w:pStyle w:val="TableParagraph"/>
              <w:kinsoku w:val="0"/>
              <w:overflowPunct w:val="0"/>
              <w:spacing w:before="65"/>
              <w:ind w:right="64"/>
              <w:jc w:val="right"/>
              <w:rPr>
                <w:rFonts w:asciiTheme="minorHAnsi" w:hAnsiTheme="minorHAnsi"/>
              </w:rPr>
            </w:pPr>
            <w:r w:rsidRPr="00C00AAB">
              <w:rPr>
                <w:rFonts w:asciiTheme="minorHAnsi" w:hAnsiTheme="minorHAnsi" w:cs="Arial"/>
                <w:w w:val="95"/>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711B914" w14:textId="77777777" w:rsidR="00D91BE6" w:rsidRPr="00C00AAB" w:rsidRDefault="00D91BE6" w:rsidP="00AA58A5">
            <w:pPr>
              <w:pStyle w:val="TableParagraph"/>
              <w:kinsoku w:val="0"/>
              <w:overflowPunct w:val="0"/>
              <w:spacing w:before="65"/>
              <w:ind w:left="555" w:right="558"/>
              <w:jc w:val="center"/>
              <w:rPr>
                <w:rFonts w:asciiTheme="minorHAnsi" w:hAnsiTheme="minorHAnsi"/>
              </w:rPr>
            </w:pPr>
            <w:r w:rsidRPr="00C00AAB">
              <w:rPr>
                <w:rFonts w:asciiTheme="minorHAnsi" w:hAnsiTheme="minorHAnsi" w:cs="Arial"/>
                <w:sz w:val="16"/>
                <w:szCs w:val="16"/>
              </w:rPr>
              <w:t>h</w:t>
            </w:r>
          </w:p>
        </w:tc>
        <w:tc>
          <w:tcPr>
            <w:tcW w:w="562" w:type="dxa"/>
            <w:tcBorders>
              <w:top w:val="single" w:sz="4" w:space="0" w:color="000000"/>
              <w:left w:val="single" w:sz="4" w:space="0" w:color="000000"/>
              <w:bottom w:val="single" w:sz="4" w:space="0" w:color="000000"/>
              <w:right w:val="single" w:sz="4" w:space="0" w:color="000000"/>
            </w:tcBorders>
          </w:tcPr>
          <w:p w14:paraId="6DF60629" w14:textId="77777777" w:rsidR="00D91BE6" w:rsidRPr="00C00AAB" w:rsidRDefault="00D91BE6" w:rsidP="00AA58A5">
            <w:pPr>
              <w:rPr>
                <w:rFonts w:asciiTheme="minorHAnsi" w:hAnsiTheme="minorHAnsi"/>
              </w:rPr>
            </w:pPr>
          </w:p>
        </w:tc>
      </w:tr>
      <w:tr w:rsidR="00D91BE6" w:rsidRPr="00C00AAB" w14:paraId="197C1F29"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386CB6AA"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DA864A2"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002982A2"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38523EB"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35BFC883" w14:textId="77777777" w:rsidR="00D91BE6" w:rsidRPr="00C00AAB" w:rsidRDefault="00D91BE6" w:rsidP="00AA58A5">
            <w:pPr>
              <w:rPr>
                <w:rFonts w:asciiTheme="minorHAnsi" w:hAnsiTheme="minorHAnsi"/>
              </w:rPr>
            </w:pPr>
          </w:p>
        </w:tc>
      </w:tr>
      <w:tr w:rsidR="00D91BE6" w:rsidRPr="00C00AAB" w14:paraId="7FC29152" w14:textId="77777777" w:rsidTr="00AA58A5">
        <w:trPr>
          <w:trHeight w:hRule="exact" w:val="379"/>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49C42C01" w14:textId="77777777" w:rsidR="00D91BE6" w:rsidRPr="00C00AAB" w:rsidRDefault="00D91BE6" w:rsidP="00AA58A5">
            <w:pPr>
              <w:pStyle w:val="TableParagraph"/>
              <w:kinsoku w:val="0"/>
              <w:overflowPunct w:val="0"/>
              <w:spacing w:before="5" w:line="180" w:lineRule="exact"/>
              <w:rPr>
                <w:rFonts w:asciiTheme="minorHAnsi" w:hAnsiTheme="minorHAnsi"/>
                <w:sz w:val="18"/>
                <w:szCs w:val="18"/>
              </w:rPr>
            </w:pPr>
          </w:p>
          <w:p w14:paraId="05D9007A"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ipo</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og</w:t>
            </w:r>
            <w:r w:rsidRPr="00C00AAB">
              <w:rPr>
                <w:rFonts w:asciiTheme="minorHAnsi" w:hAnsiTheme="minorHAnsi" w:cs="Arial"/>
                <w:b/>
                <w:bCs/>
                <w:spacing w:val="3"/>
                <w:sz w:val="16"/>
                <w:szCs w:val="16"/>
              </w:rPr>
              <w:t>i</w:t>
            </w:r>
            <w:r w:rsidRPr="00C00AAB">
              <w:rPr>
                <w:rFonts w:asciiTheme="minorHAnsi" w:hAnsiTheme="minorHAnsi" w:cs="Arial"/>
                <w:b/>
                <w:bCs/>
                <w:sz w:val="16"/>
                <w:szCs w:val="16"/>
              </w:rPr>
              <w:t>a</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70F40130" w14:textId="77777777" w:rsidR="00D91BE6" w:rsidRPr="00C00AAB" w:rsidRDefault="00D91BE6" w:rsidP="00AA58A5">
            <w:pPr>
              <w:pStyle w:val="TableParagraph"/>
              <w:kinsoku w:val="0"/>
              <w:overflowPunct w:val="0"/>
              <w:spacing w:before="5" w:line="180" w:lineRule="exact"/>
              <w:rPr>
                <w:rFonts w:asciiTheme="minorHAnsi" w:hAnsiTheme="minorHAnsi"/>
                <w:sz w:val="18"/>
                <w:szCs w:val="18"/>
              </w:rPr>
            </w:pPr>
          </w:p>
          <w:p w14:paraId="5BDE8978" w14:textId="77777777" w:rsidR="00D91BE6" w:rsidRPr="00C00AAB" w:rsidRDefault="00D91BE6" w:rsidP="00AA58A5">
            <w:pPr>
              <w:pStyle w:val="TableParagraph"/>
              <w:kinsoku w:val="0"/>
              <w:overflowPunct w:val="0"/>
              <w:spacing w:line="183" w:lineRule="exact"/>
              <w:ind w:right="4"/>
              <w:jc w:val="center"/>
              <w:rPr>
                <w:rFonts w:asciiTheme="minorHAnsi" w:hAnsiTheme="minorHAnsi"/>
              </w:rPr>
            </w:pPr>
            <w:r w:rsidRPr="00C00AAB">
              <w:rPr>
                <w:rFonts w:asciiTheme="minorHAnsi" w:hAnsiTheme="minorHAnsi" w:cs="Arial"/>
                <w:b/>
                <w:bCs/>
                <w:spacing w:val="-2"/>
                <w:sz w:val="16"/>
                <w:szCs w:val="16"/>
              </w:rPr>
              <w:t>ca</w:t>
            </w:r>
            <w:r w:rsidRPr="00C00AAB">
              <w:rPr>
                <w:rFonts w:asciiTheme="minorHAnsi" w:hAnsiTheme="minorHAnsi" w:cs="Arial"/>
                <w:b/>
                <w:bCs/>
                <w:spacing w:val="3"/>
                <w:sz w:val="16"/>
                <w:szCs w:val="16"/>
              </w:rPr>
              <w:t>l</w:t>
            </w: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l</w:t>
            </w:r>
            <w:r w:rsidRPr="00C00AAB">
              <w:rPr>
                <w:rFonts w:asciiTheme="minorHAnsi" w:hAnsiTheme="minorHAnsi" w:cs="Arial"/>
                <w:b/>
                <w:bCs/>
                <w:sz w:val="16"/>
                <w:szCs w:val="16"/>
              </w:rPr>
              <w:t>o</w:t>
            </w:r>
          </w:p>
        </w:tc>
        <w:tc>
          <w:tcPr>
            <w:tcW w:w="1253" w:type="dxa"/>
            <w:tcBorders>
              <w:top w:val="single" w:sz="4" w:space="0" w:color="000000"/>
              <w:left w:val="single" w:sz="4" w:space="0" w:color="000000"/>
              <w:bottom w:val="single" w:sz="4" w:space="0" w:color="000000"/>
              <w:right w:val="single" w:sz="26" w:space="0" w:color="C0C0C0"/>
            </w:tcBorders>
            <w:shd w:val="clear" w:color="auto" w:fill="C0C0C0"/>
          </w:tcPr>
          <w:p w14:paraId="034CA454" w14:textId="77777777" w:rsidR="00D91BE6" w:rsidRPr="00C00AAB" w:rsidRDefault="00D91BE6" w:rsidP="00AA58A5">
            <w:pPr>
              <w:pStyle w:val="TableParagraph"/>
              <w:kinsoku w:val="0"/>
              <w:overflowPunct w:val="0"/>
              <w:spacing w:before="5" w:line="180" w:lineRule="exact"/>
              <w:rPr>
                <w:rFonts w:asciiTheme="minorHAnsi" w:hAnsiTheme="minorHAnsi"/>
                <w:sz w:val="18"/>
                <w:szCs w:val="18"/>
              </w:rPr>
            </w:pPr>
          </w:p>
          <w:p w14:paraId="2E48D4ED"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2"/>
                <w:sz w:val="16"/>
                <w:szCs w:val="16"/>
              </w:rPr>
              <w:t>a</w:t>
            </w:r>
            <w:r w:rsidRPr="00C00AAB">
              <w:rPr>
                <w:rFonts w:asciiTheme="minorHAnsi" w:hAnsiTheme="minorHAnsi" w:cs="Arial"/>
                <w:b/>
                <w:bCs/>
                <w:spacing w:val="-1"/>
                <w:sz w:val="16"/>
                <w:szCs w:val="16"/>
              </w:rPr>
              <w:t>lo</w:t>
            </w:r>
            <w:r w:rsidRPr="00C00AAB">
              <w:rPr>
                <w:rFonts w:asciiTheme="minorHAnsi" w:hAnsiTheme="minorHAnsi" w:cs="Arial"/>
                <w:b/>
                <w:bCs/>
                <w:sz w:val="16"/>
                <w:szCs w:val="16"/>
              </w:rPr>
              <w:t>re</w:t>
            </w:r>
          </w:p>
        </w:tc>
        <w:tc>
          <w:tcPr>
            <w:tcW w:w="562" w:type="dxa"/>
            <w:tcBorders>
              <w:top w:val="single" w:sz="4" w:space="0" w:color="000000"/>
              <w:left w:val="single" w:sz="26" w:space="0" w:color="C0C0C0"/>
              <w:bottom w:val="single" w:sz="4" w:space="0" w:color="000000"/>
              <w:right w:val="single" w:sz="26" w:space="0" w:color="C0C0C0"/>
            </w:tcBorders>
            <w:shd w:val="clear" w:color="auto" w:fill="C0C0C0"/>
          </w:tcPr>
          <w:p w14:paraId="3B1D5A99" w14:textId="77777777" w:rsidR="00D91BE6" w:rsidRPr="00C00AAB" w:rsidRDefault="00D91BE6" w:rsidP="00AA58A5">
            <w:pPr>
              <w:pStyle w:val="TableParagraph"/>
              <w:kinsoku w:val="0"/>
              <w:overflowPunct w:val="0"/>
              <w:spacing w:line="182" w:lineRule="exact"/>
              <w:jc w:val="center"/>
              <w:rPr>
                <w:rFonts w:asciiTheme="minorHAnsi" w:hAnsiTheme="minorHAnsi" w:cs="Arial"/>
                <w:sz w:val="16"/>
                <w:szCs w:val="16"/>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p w14:paraId="70296989" w14:textId="77777777" w:rsidR="00D91BE6" w:rsidRPr="00C00AAB" w:rsidRDefault="00D91BE6" w:rsidP="00AA58A5">
            <w:pPr>
              <w:pStyle w:val="TableParagraph"/>
              <w:kinsoku w:val="0"/>
              <w:overflowPunct w:val="0"/>
              <w:spacing w:before="3" w:line="183" w:lineRule="exact"/>
              <w:jc w:val="center"/>
              <w:rPr>
                <w:rFonts w:asciiTheme="minorHAnsi" w:hAnsiTheme="minorHAnsi"/>
              </w:rPr>
            </w:pPr>
            <w:r w:rsidRPr="00C00AAB">
              <w:rPr>
                <w:rFonts w:asciiTheme="minorHAnsi" w:hAnsiTheme="minorHAnsi" w:cs="Arial"/>
                <w:b/>
                <w:bCs/>
                <w:sz w:val="16"/>
                <w:szCs w:val="16"/>
              </w:rPr>
              <w:t>.</w:t>
            </w:r>
          </w:p>
        </w:tc>
      </w:tr>
      <w:tr w:rsidR="00D91BE6" w:rsidRPr="00C00AAB" w14:paraId="4A41A0C0"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64DEDFF"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56B04F8A"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44E83D4B"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C84501F"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1B0281FE" w14:textId="77777777" w:rsidR="00D91BE6" w:rsidRPr="00C00AAB" w:rsidRDefault="00D91BE6" w:rsidP="00AA58A5">
            <w:pPr>
              <w:rPr>
                <w:rFonts w:asciiTheme="minorHAnsi" w:hAnsiTheme="minorHAnsi"/>
              </w:rPr>
            </w:pPr>
          </w:p>
        </w:tc>
      </w:tr>
      <w:tr w:rsidR="00D91BE6" w:rsidRPr="00C00AAB" w14:paraId="50AAC6C1"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52C0B76C"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n</w:t>
            </w:r>
            <w:r w:rsidRPr="00C00AAB">
              <w:rPr>
                <w:rFonts w:asciiTheme="minorHAnsi" w:hAnsiTheme="minorHAnsi" w:cs="Arial"/>
                <w:b/>
                <w:bCs/>
                <w:spacing w:val="-3"/>
                <w:sz w:val="16"/>
                <w:szCs w:val="16"/>
              </w:rPr>
              <w:t>s</w:t>
            </w:r>
            <w:r w:rsidRPr="00C00AAB">
              <w:rPr>
                <w:rFonts w:asciiTheme="minorHAnsi" w:hAnsiTheme="minorHAnsi" w:cs="Arial"/>
                <w:b/>
                <w:bCs/>
                <w:spacing w:val="3"/>
                <w:sz w:val="16"/>
                <w:szCs w:val="16"/>
              </w:rPr>
              <w:t>u</w:t>
            </w:r>
            <w:r w:rsidRPr="00C00AAB">
              <w:rPr>
                <w:rFonts w:asciiTheme="minorHAnsi" w:hAnsiTheme="minorHAnsi" w:cs="Arial"/>
                <w:b/>
                <w:bCs/>
                <w:spacing w:val="-3"/>
                <w:sz w:val="16"/>
                <w:szCs w:val="16"/>
              </w:rPr>
              <w:t>m</w:t>
            </w:r>
            <w:r w:rsidRPr="00C00AAB">
              <w:rPr>
                <w:rFonts w:asciiTheme="minorHAnsi" w:hAnsiTheme="minorHAnsi" w:cs="Arial"/>
                <w:b/>
                <w:bCs/>
                <w:sz w:val="16"/>
                <w:szCs w:val="16"/>
              </w:rPr>
              <w:t>o</w:t>
            </w:r>
            <w:r w:rsidRPr="00C00AAB">
              <w:rPr>
                <w:rFonts w:asciiTheme="minorHAnsi" w:hAnsiTheme="minorHAnsi" w:cs="Arial"/>
                <w:b/>
                <w:bCs/>
                <w:spacing w:val="-23"/>
                <w:sz w:val="16"/>
                <w:szCs w:val="16"/>
              </w:rPr>
              <w:t xml:space="preserve"> </w:t>
            </w:r>
            <w:r w:rsidRPr="00C00AAB">
              <w:rPr>
                <w:rFonts w:asciiTheme="minorHAnsi" w:hAnsiTheme="minorHAnsi" w:cs="Arial"/>
                <w:b/>
                <w:bCs/>
                <w:spacing w:val="-3"/>
                <w:sz w:val="16"/>
                <w:szCs w:val="16"/>
              </w:rPr>
              <w:t>ca</w:t>
            </w:r>
            <w:r w:rsidRPr="00C00AAB">
              <w:rPr>
                <w:rFonts w:asciiTheme="minorHAnsi" w:hAnsiTheme="minorHAnsi" w:cs="Arial"/>
                <w:b/>
                <w:bCs/>
                <w:spacing w:val="5"/>
                <w:sz w:val="16"/>
                <w:szCs w:val="16"/>
              </w:rPr>
              <w:t>r</w:t>
            </w:r>
            <w:r w:rsidRPr="00C00AAB">
              <w:rPr>
                <w:rFonts w:asciiTheme="minorHAnsi" w:hAnsiTheme="minorHAnsi" w:cs="Arial"/>
                <w:b/>
                <w:bCs/>
                <w:spacing w:val="-1"/>
                <w:sz w:val="16"/>
                <w:szCs w:val="16"/>
              </w:rPr>
              <w:t>bu</w:t>
            </w:r>
            <w:r w:rsidRPr="00C00AAB">
              <w:rPr>
                <w:rFonts w:asciiTheme="minorHAnsi" w:hAnsiTheme="minorHAnsi" w:cs="Arial"/>
                <w:b/>
                <w:bCs/>
                <w:spacing w:val="5"/>
                <w:sz w:val="16"/>
                <w:szCs w:val="16"/>
              </w:rPr>
              <w:t>r</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w:t>
            </w:r>
            <w:r w:rsidRPr="00C00AAB">
              <w:rPr>
                <w:rFonts w:asciiTheme="minorHAnsi" w:hAnsiTheme="minorHAnsi" w:cs="Arial"/>
                <w:b/>
                <w:bCs/>
                <w:spacing w:val="4"/>
                <w:sz w:val="16"/>
                <w:szCs w:val="16"/>
              </w:rPr>
              <w:t>t</w:t>
            </w:r>
            <w:r w:rsidRPr="00C00A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464983A0" w14:textId="77777777" w:rsidR="00D91BE6" w:rsidRPr="00C00AAB" w:rsidRDefault="00D91BE6" w:rsidP="00AA58A5">
            <w:pPr>
              <w:pStyle w:val="TableParagraph"/>
              <w:kinsoku w:val="0"/>
              <w:overflowPunct w:val="0"/>
              <w:spacing w:before="69" w:line="183" w:lineRule="exact"/>
              <w:ind w:right="5"/>
              <w:jc w:val="center"/>
              <w:rPr>
                <w:rFonts w:asciiTheme="minorHAnsi" w:hAnsiTheme="minorHAnsi"/>
              </w:rPr>
            </w:pPr>
            <w:r w:rsidRPr="00C00AAB">
              <w:rPr>
                <w:rFonts w:asciiTheme="minorHAnsi" w:hAnsiTheme="minorHAnsi" w:cs="Arial"/>
                <w:b/>
                <w:bCs/>
                <w:spacing w:val="-3"/>
                <w:sz w:val="16"/>
                <w:szCs w:val="16"/>
              </w:rPr>
              <w:t>1</w:t>
            </w:r>
            <w:r w:rsidRPr="00C00AAB">
              <w:rPr>
                <w:rFonts w:asciiTheme="minorHAnsi" w:hAnsiTheme="minorHAnsi" w:cs="Arial"/>
                <w:b/>
                <w:bCs/>
                <w:spacing w:val="-1"/>
                <w:sz w:val="16"/>
                <w:szCs w:val="16"/>
              </w:rPr>
              <w:t>,40</w:t>
            </w:r>
            <w:r w:rsidRPr="00C00AAB">
              <w:rPr>
                <w:rFonts w:asciiTheme="minorHAnsi" w:hAnsiTheme="minorHAnsi" w:cs="Arial"/>
                <w:b/>
                <w:bCs/>
                <w:sz w:val="16"/>
                <w:szCs w:val="16"/>
              </w:rPr>
              <w:t>x</w:t>
            </w:r>
            <w:r w:rsidRPr="00C00AAB">
              <w:rPr>
                <w:rFonts w:asciiTheme="minorHAnsi" w:hAnsiTheme="minorHAnsi" w:cs="Arial"/>
                <w:b/>
                <w:bCs/>
                <w:spacing w:val="-15"/>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1"/>
                <w:sz w:val="16"/>
                <w:szCs w:val="16"/>
              </w:rPr>
              <w:t>d</w:t>
            </w:r>
            <w:r w:rsidRPr="00C00AAB">
              <w:rPr>
                <w:rFonts w:asciiTheme="minorHAnsi" w:hAnsiTheme="minorHAnsi" w:cs="Arial"/>
                <w:b/>
                <w:bCs/>
                <w:sz w:val="16"/>
                <w:szCs w:val="16"/>
              </w:rPr>
              <w:t>)</w:t>
            </w:r>
            <w:r w:rsidRPr="00C00AAB">
              <w:rPr>
                <w:rFonts w:asciiTheme="minorHAnsi" w:hAnsiTheme="minorHAnsi" w:cs="Arial"/>
                <w:b/>
                <w:bCs/>
                <w:spacing w:val="3"/>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0D4B5F5B" w14:textId="77777777" w:rsidR="00D91BE6" w:rsidRPr="00C00AAB" w:rsidRDefault="00D91BE6" w:rsidP="00AA58A5">
            <w:pPr>
              <w:pStyle w:val="TableParagraph"/>
              <w:kinsoku w:val="0"/>
              <w:overflowPunct w:val="0"/>
              <w:spacing w:before="69" w:line="183" w:lineRule="exact"/>
              <w:ind w:left="685"/>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04</w:t>
            </w:r>
            <w:r w:rsidRPr="00C00AAB">
              <w:rPr>
                <w:rFonts w:asciiTheme="minorHAnsi" w:hAnsiTheme="minorHAnsi" w:cs="Arial"/>
                <w:b/>
                <w:bCs/>
                <w:spacing w:val="-3"/>
                <w:sz w:val="16"/>
                <w:szCs w:val="16"/>
              </w:rPr>
              <w:t>20</w:t>
            </w:r>
          </w:p>
        </w:tc>
        <w:tc>
          <w:tcPr>
            <w:tcW w:w="562" w:type="dxa"/>
            <w:tcBorders>
              <w:top w:val="single" w:sz="4" w:space="0" w:color="000000"/>
              <w:left w:val="single" w:sz="4" w:space="0" w:color="000000"/>
              <w:bottom w:val="single" w:sz="4" w:space="0" w:color="000000"/>
              <w:right w:val="single" w:sz="4" w:space="0" w:color="000000"/>
            </w:tcBorders>
          </w:tcPr>
          <w:p w14:paraId="1F95CB73" w14:textId="77777777" w:rsidR="00D91BE6" w:rsidRPr="00C00AAB" w:rsidRDefault="00D91BE6" w:rsidP="00AA58A5">
            <w:pPr>
              <w:rPr>
                <w:rFonts w:asciiTheme="minorHAnsi" w:hAnsiTheme="minorHAnsi"/>
              </w:rPr>
            </w:pPr>
          </w:p>
        </w:tc>
      </w:tr>
      <w:tr w:rsidR="00D91BE6" w:rsidRPr="00C00AAB" w14:paraId="45594F1A"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297BAFF"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51ED9D28"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23B2DD2D"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FDBD26E"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4F247996" w14:textId="77777777" w:rsidR="00D91BE6" w:rsidRPr="00C00AAB" w:rsidRDefault="00D91BE6" w:rsidP="00AA58A5">
            <w:pPr>
              <w:rPr>
                <w:rFonts w:asciiTheme="minorHAnsi" w:hAnsiTheme="minorHAnsi"/>
              </w:rPr>
            </w:pPr>
          </w:p>
        </w:tc>
      </w:tr>
      <w:tr w:rsidR="00D91BE6" w:rsidRPr="00C00AAB" w14:paraId="5667647E"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E3C6999"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n</w:t>
            </w:r>
            <w:r w:rsidRPr="00C00AAB">
              <w:rPr>
                <w:rFonts w:asciiTheme="minorHAnsi" w:hAnsiTheme="minorHAnsi" w:cs="Arial"/>
                <w:b/>
                <w:bCs/>
                <w:spacing w:val="-3"/>
                <w:sz w:val="16"/>
                <w:szCs w:val="16"/>
              </w:rPr>
              <w:t>s</w:t>
            </w:r>
            <w:r w:rsidRPr="00C00AAB">
              <w:rPr>
                <w:rFonts w:asciiTheme="minorHAnsi" w:hAnsiTheme="minorHAnsi" w:cs="Arial"/>
                <w:b/>
                <w:bCs/>
                <w:spacing w:val="3"/>
                <w:sz w:val="16"/>
                <w:szCs w:val="16"/>
              </w:rPr>
              <w:t>u</w:t>
            </w:r>
            <w:r w:rsidRPr="00C00AAB">
              <w:rPr>
                <w:rFonts w:asciiTheme="minorHAnsi" w:hAnsiTheme="minorHAnsi" w:cs="Arial"/>
                <w:b/>
                <w:bCs/>
                <w:spacing w:val="-3"/>
                <w:sz w:val="16"/>
                <w:szCs w:val="16"/>
              </w:rPr>
              <w:t>m</w:t>
            </w:r>
            <w:r w:rsidRPr="00C00AAB">
              <w:rPr>
                <w:rFonts w:asciiTheme="minorHAnsi" w:hAnsiTheme="minorHAnsi" w:cs="Arial"/>
                <w:b/>
                <w:bCs/>
                <w:sz w:val="16"/>
                <w:szCs w:val="16"/>
              </w:rPr>
              <w:t>o</w:t>
            </w:r>
            <w:r w:rsidRPr="00C00AAB">
              <w:rPr>
                <w:rFonts w:asciiTheme="minorHAnsi" w:hAnsiTheme="minorHAnsi" w:cs="Arial"/>
                <w:b/>
                <w:bCs/>
                <w:spacing w:val="-15"/>
                <w:sz w:val="16"/>
                <w:szCs w:val="16"/>
              </w:rPr>
              <w:t xml:space="preserve"> </w:t>
            </w:r>
            <w:r w:rsidRPr="00C00AAB">
              <w:rPr>
                <w:rFonts w:asciiTheme="minorHAnsi" w:hAnsiTheme="minorHAnsi" w:cs="Arial"/>
                <w:b/>
                <w:bCs/>
                <w:spacing w:val="-1"/>
                <w:sz w:val="16"/>
                <w:szCs w:val="16"/>
              </w:rPr>
              <w:t>ol</w:t>
            </w:r>
            <w:r w:rsidRPr="00C00AAB">
              <w:rPr>
                <w:rFonts w:asciiTheme="minorHAnsi" w:hAnsiTheme="minorHAnsi" w:cs="Arial"/>
                <w:b/>
                <w:bCs/>
                <w:spacing w:val="3"/>
                <w:sz w:val="16"/>
                <w:szCs w:val="16"/>
              </w:rPr>
              <w:t>i</w:t>
            </w:r>
            <w:r w:rsidRPr="00C00AAB">
              <w:rPr>
                <w:rFonts w:asciiTheme="minorHAnsi" w:hAnsiTheme="minorHAnsi" w:cs="Arial"/>
                <w:b/>
                <w:bCs/>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3EABBB32" w14:textId="77777777" w:rsidR="00D91BE6" w:rsidRPr="00C00AAB" w:rsidRDefault="00D91BE6" w:rsidP="00AA58A5">
            <w:pPr>
              <w:pStyle w:val="TableParagraph"/>
              <w:kinsoku w:val="0"/>
              <w:overflowPunct w:val="0"/>
              <w:spacing w:before="69" w:line="183" w:lineRule="exact"/>
              <w:ind w:right="1"/>
              <w:jc w:val="center"/>
              <w:rPr>
                <w:rFonts w:asciiTheme="minorHAnsi" w:hAnsiTheme="minorHAnsi"/>
              </w:rPr>
            </w:pPr>
            <w:r w:rsidRPr="00C00AAB">
              <w:rPr>
                <w:rFonts w:asciiTheme="minorHAnsi" w:hAnsiTheme="minorHAnsi" w:cs="Arial"/>
                <w:b/>
                <w:bCs/>
                <w:spacing w:val="-3"/>
                <w:sz w:val="16"/>
                <w:szCs w:val="16"/>
              </w:rPr>
              <w:t>2</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8</w:t>
            </w:r>
            <w:r w:rsidRPr="00C00AAB">
              <w:rPr>
                <w:rFonts w:asciiTheme="minorHAnsi" w:hAnsiTheme="minorHAnsi" w:cs="Arial"/>
                <w:b/>
                <w:bCs/>
                <w:sz w:val="16"/>
                <w:szCs w:val="16"/>
              </w:rPr>
              <w:t>4</w:t>
            </w:r>
            <w:r w:rsidRPr="00C00AAB">
              <w:rPr>
                <w:rFonts w:asciiTheme="minorHAnsi" w:hAnsiTheme="minorHAnsi" w:cs="Arial"/>
                <w:b/>
                <w:bCs/>
                <w:spacing w:val="-7"/>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10"/>
                <w:sz w:val="16"/>
                <w:szCs w:val="16"/>
              </w:rPr>
              <w:t xml:space="preserve"> </w:t>
            </w:r>
            <w:r w:rsidRPr="00C00AAB">
              <w:rPr>
                <w:rFonts w:asciiTheme="minorHAnsi" w:hAnsiTheme="minorHAnsi" w:cs="Arial"/>
                <w:b/>
                <w:bCs/>
                <w:spacing w:val="4"/>
                <w:sz w:val="16"/>
                <w:szCs w:val="16"/>
              </w:rPr>
              <w:t>(</w:t>
            </w:r>
            <w:r w:rsidRPr="00C00AAB">
              <w:rPr>
                <w:rFonts w:asciiTheme="minorHAnsi" w:hAnsiTheme="minorHAnsi" w:cs="Arial"/>
                <w:b/>
                <w:bCs/>
                <w:spacing w:val="-3"/>
                <w:sz w:val="16"/>
                <w:szCs w:val="16"/>
              </w:rPr>
              <w:t>e</w:t>
            </w:r>
            <w:r w:rsidRPr="00C00AAB">
              <w:rPr>
                <w:rFonts w:asciiTheme="minorHAnsi" w:hAnsiTheme="minorHAnsi" w:cs="Arial"/>
                <w:b/>
                <w:bCs/>
                <w:sz w:val="16"/>
                <w:szCs w:val="16"/>
              </w:rPr>
              <w:t>)</w:t>
            </w:r>
            <w:r w:rsidRPr="00C00AAB">
              <w:rPr>
                <w:rFonts w:asciiTheme="minorHAnsi" w:hAnsiTheme="minorHAnsi" w:cs="Arial"/>
                <w:b/>
                <w:bCs/>
                <w:spacing w:val="-1"/>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5D3931DF" w14:textId="77777777" w:rsidR="00D91BE6" w:rsidRPr="00C00AAB" w:rsidRDefault="00D91BE6" w:rsidP="00AA58A5">
            <w:pPr>
              <w:pStyle w:val="TableParagraph"/>
              <w:kinsoku w:val="0"/>
              <w:overflowPunct w:val="0"/>
              <w:spacing w:before="69" w:line="183" w:lineRule="exact"/>
              <w:ind w:left="685"/>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11</w:t>
            </w:r>
          </w:p>
        </w:tc>
        <w:tc>
          <w:tcPr>
            <w:tcW w:w="562" w:type="dxa"/>
            <w:tcBorders>
              <w:top w:val="single" w:sz="4" w:space="0" w:color="000000"/>
              <w:left w:val="single" w:sz="4" w:space="0" w:color="000000"/>
              <w:bottom w:val="single" w:sz="4" w:space="0" w:color="000000"/>
              <w:right w:val="single" w:sz="4" w:space="0" w:color="000000"/>
            </w:tcBorders>
          </w:tcPr>
          <w:p w14:paraId="763B2781" w14:textId="77777777" w:rsidR="00D91BE6" w:rsidRPr="00C00AAB" w:rsidRDefault="00D91BE6" w:rsidP="00AA58A5">
            <w:pPr>
              <w:rPr>
                <w:rFonts w:asciiTheme="minorHAnsi" w:hAnsiTheme="minorHAnsi"/>
              </w:rPr>
            </w:pPr>
          </w:p>
        </w:tc>
      </w:tr>
      <w:tr w:rsidR="00D91BE6" w:rsidRPr="00C00AAB" w14:paraId="11ACADD0"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57870D83"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731E4F53"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6CD62334"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6E116C10"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D6B8A7D" w14:textId="77777777" w:rsidR="00D91BE6" w:rsidRPr="00C00AAB" w:rsidRDefault="00D91BE6" w:rsidP="00AA58A5">
            <w:pPr>
              <w:rPr>
                <w:rFonts w:asciiTheme="minorHAnsi" w:hAnsiTheme="minorHAnsi"/>
              </w:rPr>
            </w:pPr>
          </w:p>
        </w:tc>
      </w:tr>
      <w:tr w:rsidR="00D91BE6" w:rsidRPr="00C00AAB" w14:paraId="3C056CC9"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894B438"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n</w:t>
            </w:r>
            <w:r w:rsidRPr="00C00AAB">
              <w:rPr>
                <w:rFonts w:asciiTheme="minorHAnsi" w:hAnsiTheme="minorHAnsi" w:cs="Arial"/>
                <w:b/>
                <w:bCs/>
                <w:spacing w:val="-2"/>
                <w:sz w:val="16"/>
                <w:szCs w:val="16"/>
              </w:rPr>
              <w:t>s</w:t>
            </w:r>
            <w:r w:rsidRPr="00C00AAB">
              <w:rPr>
                <w:rFonts w:asciiTheme="minorHAnsi" w:hAnsiTheme="minorHAnsi" w:cs="Arial"/>
                <w:b/>
                <w:bCs/>
                <w:spacing w:val="3"/>
                <w:sz w:val="16"/>
                <w:szCs w:val="16"/>
              </w:rPr>
              <w:t>u</w:t>
            </w:r>
            <w:r w:rsidRPr="00C00AAB">
              <w:rPr>
                <w:rFonts w:asciiTheme="minorHAnsi" w:hAnsiTheme="minorHAnsi" w:cs="Arial"/>
                <w:b/>
                <w:bCs/>
                <w:spacing w:val="-2"/>
                <w:sz w:val="16"/>
                <w:szCs w:val="16"/>
              </w:rPr>
              <w:t>m</w:t>
            </w:r>
            <w:r w:rsidRPr="00C00AAB">
              <w:rPr>
                <w:rFonts w:asciiTheme="minorHAnsi" w:hAnsiTheme="minorHAnsi" w:cs="Arial"/>
                <w:b/>
                <w:bCs/>
                <w:sz w:val="16"/>
                <w:szCs w:val="16"/>
              </w:rPr>
              <w:t>o</w:t>
            </w:r>
            <w:r w:rsidRPr="00C00AAB">
              <w:rPr>
                <w:rFonts w:asciiTheme="minorHAnsi" w:hAnsiTheme="minorHAnsi" w:cs="Arial"/>
                <w:b/>
                <w:bCs/>
                <w:spacing w:val="-11"/>
                <w:sz w:val="16"/>
                <w:szCs w:val="16"/>
              </w:rPr>
              <w:t xml:space="preserve"> </w:t>
            </w:r>
            <w:r w:rsidRPr="00C00AAB">
              <w:rPr>
                <w:rFonts w:asciiTheme="minorHAnsi" w:hAnsiTheme="minorHAnsi" w:cs="Arial"/>
                <w:b/>
                <w:bCs/>
                <w:spacing w:val="-1"/>
                <w:sz w:val="16"/>
                <w:szCs w:val="16"/>
              </w:rPr>
              <w:t>g</w:t>
            </w:r>
            <w:r w:rsidRPr="00C00AAB">
              <w:rPr>
                <w:rFonts w:asciiTheme="minorHAnsi" w:hAnsiTheme="minorHAnsi" w:cs="Arial"/>
                <w:b/>
                <w:bCs/>
                <w:spacing w:val="3"/>
                <w:sz w:val="16"/>
                <w:szCs w:val="16"/>
              </w:rPr>
              <w:t>o</w:t>
            </w:r>
            <w:r w:rsidRPr="00C00AAB">
              <w:rPr>
                <w:rFonts w:asciiTheme="minorHAnsi" w:hAnsiTheme="minorHAnsi" w:cs="Arial"/>
                <w:b/>
                <w:bCs/>
                <w:spacing w:val="-2"/>
                <w:sz w:val="16"/>
                <w:szCs w:val="16"/>
              </w:rPr>
              <w:t>m</w:t>
            </w:r>
            <w:r w:rsidRPr="00C00AAB">
              <w:rPr>
                <w:rFonts w:asciiTheme="minorHAnsi" w:hAnsiTheme="minorHAnsi" w:cs="Arial"/>
                <w:b/>
                <w:bCs/>
                <w:spacing w:val="3"/>
                <w:sz w:val="16"/>
                <w:szCs w:val="16"/>
              </w:rPr>
              <w:t>m</w:t>
            </w:r>
            <w:r w:rsidRPr="00C00A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6BD28FE6" w14:textId="77777777" w:rsidR="00D91BE6" w:rsidRPr="00C00AAB" w:rsidRDefault="00D91BE6" w:rsidP="00AA58A5">
            <w:pPr>
              <w:pStyle w:val="TableParagraph"/>
              <w:kinsoku w:val="0"/>
              <w:overflowPunct w:val="0"/>
              <w:spacing w:before="69" w:line="183" w:lineRule="exact"/>
              <w:ind w:right="6"/>
              <w:jc w:val="center"/>
              <w:rPr>
                <w:rFonts w:asciiTheme="minorHAnsi" w:hAnsiTheme="minorHAnsi"/>
              </w:rPr>
            </w:pPr>
            <w:r w:rsidRPr="00C00AAB">
              <w:rPr>
                <w:rFonts w:asciiTheme="minorHAnsi" w:hAnsiTheme="minorHAnsi" w:cs="Arial"/>
                <w:b/>
                <w:bCs/>
                <w:spacing w:val="-2"/>
                <w:sz w:val="16"/>
                <w:szCs w:val="16"/>
              </w:rPr>
              <w:t>156</w:t>
            </w:r>
            <w:r w:rsidRPr="00C00AAB">
              <w:rPr>
                <w:rFonts w:asciiTheme="minorHAnsi" w:hAnsiTheme="minorHAnsi" w:cs="Arial"/>
                <w:b/>
                <w:bCs/>
                <w:sz w:val="16"/>
                <w:szCs w:val="16"/>
              </w:rPr>
              <w:t>*</w:t>
            </w:r>
            <w:r w:rsidRPr="00C00AAB">
              <w:rPr>
                <w:rFonts w:asciiTheme="minorHAnsi" w:hAnsiTheme="minorHAnsi" w:cs="Arial"/>
                <w:b/>
                <w:bCs/>
                <w:spacing w:val="3"/>
                <w:sz w:val="16"/>
                <w:szCs w:val="16"/>
              </w:rPr>
              <w:t>6</w:t>
            </w:r>
            <w:r w:rsidRPr="00C00AAB">
              <w:rPr>
                <w:rFonts w:asciiTheme="minorHAnsi" w:hAnsiTheme="minorHAnsi" w:cs="Arial"/>
                <w:b/>
                <w:bCs/>
                <w:spacing w:val="-1"/>
                <w:sz w:val="16"/>
                <w:szCs w:val="16"/>
              </w:rPr>
              <w:t>/</w:t>
            </w:r>
            <w:r w:rsidRPr="00C00AAB">
              <w:rPr>
                <w:rFonts w:asciiTheme="minorHAnsi" w:hAnsiTheme="minorHAnsi" w:cs="Arial"/>
                <w:b/>
                <w:bCs/>
                <w:sz w:val="16"/>
                <w:szCs w:val="16"/>
              </w:rPr>
              <w:t>(f</w:t>
            </w:r>
            <w:r w:rsidRPr="00C00AAB">
              <w:rPr>
                <w:rFonts w:asciiTheme="minorHAnsi" w:hAnsiTheme="minorHAnsi" w:cs="Arial"/>
                <w:b/>
                <w:bCs/>
                <w:spacing w:val="4"/>
                <w:sz w:val="16"/>
                <w:szCs w:val="16"/>
              </w:rPr>
              <w:t>)</w:t>
            </w:r>
            <w:r w:rsidRPr="00C00AAB">
              <w:rPr>
                <w:rFonts w:asciiTheme="minorHAnsi" w:hAnsiTheme="minorHAnsi" w:cs="Arial"/>
                <w:b/>
                <w:bCs/>
                <w:spacing w:val="-2"/>
                <w:sz w:val="16"/>
                <w:szCs w:val="16"/>
              </w:rPr>
              <w:t>x</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07E7564E" w14:textId="77777777" w:rsidR="00D91BE6" w:rsidRPr="00C00AAB" w:rsidRDefault="00D91BE6" w:rsidP="00AA58A5">
            <w:pPr>
              <w:pStyle w:val="TableParagraph"/>
              <w:kinsoku w:val="0"/>
              <w:overflowPunct w:val="0"/>
              <w:spacing w:before="69" w:line="183" w:lineRule="exact"/>
              <w:ind w:left="685"/>
              <w:rPr>
                <w:rFonts w:asciiTheme="minorHAnsi" w:hAnsiTheme="minorHAnsi"/>
              </w:rPr>
            </w:pPr>
            <w:r w:rsidRPr="00C00AAB">
              <w:rPr>
                <w:rFonts w:asciiTheme="minorHAnsi" w:hAnsiTheme="minorHAnsi" w:cs="Arial"/>
                <w:b/>
                <w:bCs/>
                <w:spacing w:val="-2"/>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00</w:t>
            </w:r>
            <w:r w:rsidRPr="00C00AAB">
              <w:rPr>
                <w:rFonts w:asciiTheme="minorHAnsi" w:hAnsiTheme="minorHAnsi" w:cs="Arial"/>
                <w:b/>
                <w:bCs/>
                <w:spacing w:val="-2"/>
                <w:sz w:val="16"/>
                <w:szCs w:val="16"/>
              </w:rPr>
              <w:t>19</w:t>
            </w:r>
          </w:p>
        </w:tc>
        <w:tc>
          <w:tcPr>
            <w:tcW w:w="562" w:type="dxa"/>
            <w:tcBorders>
              <w:top w:val="single" w:sz="4" w:space="0" w:color="000000"/>
              <w:left w:val="single" w:sz="4" w:space="0" w:color="000000"/>
              <w:bottom w:val="single" w:sz="4" w:space="0" w:color="000000"/>
              <w:right w:val="single" w:sz="4" w:space="0" w:color="000000"/>
            </w:tcBorders>
          </w:tcPr>
          <w:p w14:paraId="50E6A99A" w14:textId="77777777" w:rsidR="00D91BE6" w:rsidRPr="00C00AAB" w:rsidRDefault="00D91BE6" w:rsidP="00AA58A5">
            <w:pPr>
              <w:rPr>
                <w:rFonts w:asciiTheme="minorHAnsi" w:hAnsiTheme="minorHAnsi"/>
              </w:rPr>
            </w:pPr>
          </w:p>
        </w:tc>
      </w:tr>
      <w:tr w:rsidR="00D91BE6" w:rsidRPr="00C00AAB" w14:paraId="5F28E378"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372B2DD1"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0E8979C1"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4B1097E3"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69FB0D6"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474FE59F" w14:textId="77777777" w:rsidR="00D91BE6" w:rsidRPr="00C00AAB" w:rsidRDefault="00D91BE6" w:rsidP="00AA58A5">
            <w:pPr>
              <w:rPr>
                <w:rFonts w:asciiTheme="minorHAnsi" w:hAnsiTheme="minorHAnsi"/>
              </w:rPr>
            </w:pPr>
          </w:p>
        </w:tc>
      </w:tr>
      <w:tr w:rsidR="00D91BE6" w:rsidRPr="00C00AAB" w14:paraId="424E1E7E"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3EAB6336"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b/>
                <w:bCs/>
                <w:spacing w:val="-2"/>
                <w:w w:val="95"/>
                <w:sz w:val="16"/>
                <w:szCs w:val="16"/>
              </w:rPr>
              <w:t>a</w:t>
            </w:r>
            <w:r w:rsidRPr="00C00AAB">
              <w:rPr>
                <w:rFonts w:asciiTheme="minorHAnsi" w:hAnsiTheme="minorHAnsi" w:cs="Arial"/>
                <w:b/>
                <w:bCs/>
                <w:spacing w:val="2"/>
                <w:w w:val="95"/>
                <w:sz w:val="16"/>
                <w:szCs w:val="16"/>
              </w:rPr>
              <w:t>s</w:t>
            </w:r>
            <w:r w:rsidRPr="00C00AAB">
              <w:rPr>
                <w:rFonts w:asciiTheme="minorHAnsi" w:hAnsiTheme="minorHAnsi" w:cs="Arial"/>
                <w:b/>
                <w:bCs/>
                <w:spacing w:val="-2"/>
                <w:w w:val="95"/>
                <w:sz w:val="16"/>
                <w:szCs w:val="16"/>
              </w:rPr>
              <w:t>s</w:t>
            </w:r>
            <w:r w:rsidRPr="00C00AAB">
              <w:rPr>
                <w:rFonts w:asciiTheme="minorHAnsi" w:hAnsiTheme="minorHAnsi" w:cs="Arial"/>
                <w:b/>
                <w:bCs/>
                <w:spacing w:val="-1"/>
                <w:w w:val="95"/>
                <w:sz w:val="16"/>
                <w:szCs w:val="16"/>
              </w:rPr>
              <w:t>i</w:t>
            </w:r>
            <w:r w:rsidRPr="00C00AAB">
              <w:rPr>
                <w:rFonts w:asciiTheme="minorHAnsi" w:hAnsiTheme="minorHAnsi" w:cs="Arial"/>
                <w:b/>
                <w:bCs/>
                <w:spacing w:val="2"/>
                <w:w w:val="95"/>
                <w:sz w:val="16"/>
                <w:szCs w:val="16"/>
              </w:rPr>
              <w:t>c</w:t>
            </w:r>
            <w:r w:rsidRPr="00C00AAB">
              <w:rPr>
                <w:rFonts w:asciiTheme="minorHAnsi" w:hAnsiTheme="minorHAnsi" w:cs="Arial"/>
                <w:b/>
                <w:bCs/>
                <w:spacing w:val="-1"/>
                <w:w w:val="95"/>
                <w:sz w:val="16"/>
                <w:szCs w:val="16"/>
              </w:rPr>
              <w:t>u</w:t>
            </w:r>
            <w:r w:rsidRPr="00C00AAB">
              <w:rPr>
                <w:rFonts w:asciiTheme="minorHAnsi" w:hAnsiTheme="minorHAnsi" w:cs="Arial"/>
                <w:b/>
                <w:bCs/>
                <w:w w:val="95"/>
                <w:sz w:val="16"/>
                <w:szCs w:val="16"/>
              </w:rPr>
              <w:t>r</w:t>
            </w:r>
            <w:r w:rsidRPr="00C00AAB">
              <w:rPr>
                <w:rFonts w:asciiTheme="minorHAnsi" w:hAnsiTheme="minorHAnsi" w:cs="Arial"/>
                <w:b/>
                <w:bCs/>
                <w:spacing w:val="-2"/>
                <w:w w:val="95"/>
                <w:sz w:val="16"/>
                <w:szCs w:val="16"/>
              </w:rPr>
              <w:t>a</w:t>
            </w:r>
            <w:r w:rsidRPr="00C00AAB">
              <w:rPr>
                <w:rFonts w:asciiTheme="minorHAnsi" w:hAnsiTheme="minorHAnsi" w:cs="Arial"/>
                <w:b/>
                <w:bCs/>
                <w:spacing w:val="1"/>
                <w:w w:val="95"/>
                <w:sz w:val="16"/>
                <w:szCs w:val="16"/>
              </w:rPr>
              <w:t>z</w:t>
            </w:r>
            <w:r w:rsidRPr="00C00AAB">
              <w:rPr>
                <w:rFonts w:asciiTheme="minorHAnsi" w:hAnsiTheme="minorHAnsi" w:cs="Arial"/>
                <w:b/>
                <w:bCs/>
                <w:spacing w:val="2"/>
                <w:w w:val="95"/>
                <w:sz w:val="16"/>
                <w:szCs w:val="16"/>
              </w:rPr>
              <w:t>i</w:t>
            </w:r>
            <w:r w:rsidRPr="00C00AAB">
              <w:rPr>
                <w:rFonts w:asciiTheme="minorHAnsi" w:hAnsiTheme="minorHAnsi" w:cs="Arial"/>
                <w:b/>
                <w:bCs/>
                <w:spacing w:val="-1"/>
                <w:w w:val="95"/>
                <w:sz w:val="16"/>
                <w:szCs w:val="16"/>
              </w:rPr>
              <w:t>on</w:t>
            </w:r>
            <w:r w:rsidRPr="00C00AAB">
              <w:rPr>
                <w:rFonts w:asciiTheme="minorHAnsi" w:hAnsiTheme="minorHAnsi" w:cs="Arial"/>
                <w:b/>
                <w:bCs/>
                <w:w w:val="95"/>
                <w:sz w:val="16"/>
                <w:szCs w:val="16"/>
              </w:rPr>
              <w:t xml:space="preserve">e </w:t>
            </w:r>
            <w:r w:rsidRPr="00C00AAB">
              <w:rPr>
                <w:rFonts w:asciiTheme="minorHAnsi" w:hAnsiTheme="minorHAnsi" w:cs="Arial"/>
                <w:b/>
                <w:bCs/>
                <w:spacing w:val="20"/>
                <w:w w:val="95"/>
                <w:sz w:val="16"/>
                <w:szCs w:val="16"/>
              </w:rPr>
              <w:t xml:space="preserve"> </w:t>
            </w:r>
            <w:r w:rsidRPr="00C00AAB">
              <w:rPr>
                <w:rFonts w:asciiTheme="minorHAnsi" w:hAnsiTheme="minorHAnsi" w:cs="Arial"/>
                <w:b/>
                <w:bCs/>
                <w:w w:val="95"/>
                <w:sz w:val="16"/>
                <w:szCs w:val="16"/>
              </w:rPr>
              <w:t>RC</w:t>
            </w:r>
            <w:r w:rsidRPr="00C00AAB">
              <w:rPr>
                <w:rFonts w:asciiTheme="minorHAnsi" w:hAnsiTheme="minorHAnsi" w:cs="Arial"/>
                <w:b/>
                <w:bCs/>
                <w:spacing w:val="2"/>
                <w:w w:val="95"/>
                <w:sz w:val="16"/>
                <w:szCs w:val="16"/>
              </w:rPr>
              <w:t>+</w:t>
            </w:r>
            <w:r w:rsidRPr="00C00AAB">
              <w:rPr>
                <w:rFonts w:asciiTheme="minorHAnsi" w:hAnsiTheme="minorHAnsi" w:cs="Arial"/>
                <w:b/>
                <w:bCs/>
                <w:w w:val="95"/>
                <w:sz w:val="16"/>
                <w:szCs w:val="16"/>
              </w:rPr>
              <w:t>B</w:t>
            </w:r>
            <w:r w:rsidRPr="00C00AAB">
              <w:rPr>
                <w:rFonts w:asciiTheme="minorHAnsi" w:hAnsiTheme="minorHAnsi" w:cs="Arial"/>
                <w:b/>
                <w:bCs/>
                <w:spacing w:val="-1"/>
                <w:w w:val="95"/>
                <w:sz w:val="16"/>
                <w:szCs w:val="16"/>
              </w:rPr>
              <w:t>ol</w:t>
            </w:r>
            <w:r w:rsidRPr="00C00AAB">
              <w:rPr>
                <w:rFonts w:asciiTheme="minorHAnsi" w:hAnsiTheme="minorHAnsi" w:cs="Arial"/>
                <w:b/>
                <w:bCs/>
                <w:spacing w:val="2"/>
                <w:w w:val="95"/>
                <w:sz w:val="16"/>
                <w:szCs w:val="16"/>
              </w:rPr>
              <w:t>l</w:t>
            </w:r>
            <w:r w:rsidRPr="00C00AAB">
              <w:rPr>
                <w:rFonts w:asciiTheme="minorHAnsi" w:hAnsiTheme="minorHAnsi" w:cs="Arial"/>
                <w:b/>
                <w:bCs/>
                <w:w w:val="95"/>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5009E8AE" w14:textId="77777777" w:rsidR="00D91BE6" w:rsidRPr="00C00AAB" w:rsidRDefault="00D91BE6" w:rsidP="00AA58A5">
            <w:pPr>
              <w:pStyle w:val="TableParagraph"/>
              <w:kinsoku w:val="0"/>
              <w:overflowPunct w:val="0"/>
              <w:spacing w:before="65"/>
              <w:ind w:right="1"/>
              <w:jc w:val="center"/>
              <w:rPr>
                <w:rFonts w:asciiTheme="minorHAnsi" w:hAnsiTheme="minorHAnsi"/>
              </w:rPr>
            </w:pPr>
            <w:r w:rsidRPr="00C00AAB">
              <w:rPr>
                <w:rFonts w:asciiTheme="minorHAnsi" w:hAnsiTheme="minorHAnsi" w:cs="Arial"/>
                <w:b/>
                <w:bCs/>
                <w:spacing w:val="-3"/>
                <w:sz w:val="16"/>
                <w:szCs w:val="16"/>
              </w:rPr>
              <w:t>1</w:t>
            </w:r>
            <w:r w:rsidRPr="00C00AAB">
              <w:rPr>
                <w:rFonts w:asciiTheme="minorHAnsi" w:hAnsiTheme="minorHAnsi" w:cs="Arial"/>
                <w:b/>
                <w:bCs/>
                <w:spacing w:val="3"/>
                <w:sz w:val="16"/>
                <w:szCs w:val="16"/>
              </w:rPr>
              <w:t>1</w:t>
            </w:r>
            <w:r w:rsidRPr="00C00AAB">
              <w:rPr>
                <w:rFonts w:asciiTheme="minorHAnsi" w:hAnsiTheme="minorHAnsi" w:cs="Arial"/>
                <w:b/>
                <w:bCs/>
                <w:spacing w:val="-3"/>
                <w:sz w:val="16"/>
                <w:szCs w:val="16"/>
              </w:rPr>
              <w:t>36</w:t>
            </w:r>
            <w:r w:rsidRPr="00C00AAB">
              <w:rPr>
                <w:rFonts w:asciiTheme="minorHAnsi" w:hAnsiTheme="minorHAnsi" w:cs="Arial"/>
                <w:b/>
                <w:bCs/>
                <w:spacing w:val="3"/>
                <w:sz w:val="16"/>
                <w:szCs w:val="16"/>
              </w:rPr>
              <w:t>,</w:t>
            </w:r>
            <w:r w:rsidRPr="00C00AAB">
              <w:rPr>
                <w:rFonts w:asciiTheme="minorHAnsi" w:hAnsiTheme="minorHAnsi" w:cs="Arial"/>
                <w:b/>
                <w:bCs/>
                <w:spacing w:val="-3"/>
                <w:sz w:val="16"/>
                <w:szCs w:val="16"/>
              </w:rPr>
              <w:t>2</w:t>
            </w:r>
            <w:r w:rsidRPr="00C00AAB">
              <w:rPr>
                <w:rFonts w:asciiTheme="minorHAnsi" w:hAnsiTheme="minorHAnsi" w:cs="Arial"/>
                <w:b/>
                <w:bCs/>
                <w:sz w:val="16"/>
                <w:szCs w:val="16"/>
              </w:rPr>
              <w:t>1</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0"/>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5"/>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5"/>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3"/>
                <w:sz w:val="16"/>
                <w:szCs w:val="16"/>
              </w:rPr>
              <w:t>b</w:t>
            </w:r>
            <w:r w:rsidRPr="00C00A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273041CA" w14:textId="77777777" w:rsidR="00D91BE6" w:rsidRPr="00C00AAB" w:rsidRDefault="00D91BE6" w:rsidP="00AA58A5">
            <w:pPr>
              <w:pStyle w:val="TableParagraph"/>
              <w:kinsoku w:val="0"/>
              <w:overflowPunct w:val="0"/>
              <w:spacing w:before="65"/>
              <w:ind w:left="685"/>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8</w:t>
            </w:r>
            <w:r w:rsidRPr="00C00AAB">
              <w:rPr>
                <w:rFonts w:asciiTheme="minorHAnsi" w:hAnsiTheme="minorHAnsi" w:cs="Arial"/>
                <w:b/>
                <w:bCs/>
                <w:sz w:val="16"/>
                <w:szCs w:val="16"/>
              </w:rPr>
              <w:t>4</w:t>
            </w:r>
          </w:p>
        </w:tc>
        <w:tc>
          <w:tcPr>
            <w:tcW w:w="562" w:type="dxa"/>
            <w:tcBorders>
              <w:top w:val="single" w:sz="4" w:space="0" w:color="000000"/>
              <w:left w:val="single" w:sz="4" w:space="0" w:color="000000"/>
              <w:bottom w:val="single" w:sz="4" w:space="0" w:color="000000"/>
              <w:right w:val="single" w:sz="4" w:space="0" w:color="000000"/>
            </w:tcBorders>
          </w:tcPr>
          <w:p w14:paraId="0158AF6A" w14:textId="77777777" w:rsidR="00D91BE6" w:rsidRPr="00C00AAB" w:rsidRDefault="00D91BE6" w:rsidP="00AA58A5">
            <w:pPr>
              <w:rPr>
                <w:rFonts w:asciiTheme="minorHAnsi" w:hAnsiTheme="minorHAnsi"/>
              </w:rPr>
            </w:pPr>
          </w:p>
        </w:tc>
      </w:tr>
      <w:tr w:rsidR="00D91BE6" w:rsidRPr="00C00AAB" w14:paraId="68756AA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9F4AF53"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AF6E981"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D68D858"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3A40AA0C"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5DC84E6C" w14:textId="77777777" w:rsidR="00D91BE6" w:rsidRPr="00C00AAB" w:rsidRDefault="00D91BE6" w:rsidP="00AA58A5">
            <w:pPr>
              <w:rPr>
                <w:rFonts w:asciiTheme="minorHAnsi" w:hAnsiTheme="minorHAnsi"/>
              </w:rPr>
            </w:pPr>
          </w:p>
        </w:tc>
      </w:tr>
      <w:tr w:rsidR="00D91BE6" w:rsidRPr="00C00AAB" w14:paraId="5FEBC646" w14:textId="77777777" w:rsidTr="00AA58A5">
        <w:trPr>
          <w:trHeight w:hRule="exact" w:val="504"/>
        </w:trPr>
        <w:tc>
          <w:tcPr>
            <w:tcW w:w="2910" w:type="dxa"/>
            <w:tcBorders>
              <w:top w:val="single" w:sz="4" w:space="0" w:color="000000"/>
              <w:left w:val="single" w:sz="4" w:space="0" w:color="000000"/>
              <w:bottom w:val="single" w:sz="4" w:space="0" w:color="000000"/>
              <w:right w:val="single" w:sz="4" w:space="0" w:color="000000"/>
            </w:tcBorders>
          </w:tcPr>
          <w:p w14:paraId="7B8AB986" w14:textId="77777777" w:rsidR="00D91BE6" w:rsidRPr="00C00AAB" w:rsidRDefault="00D91BE6" w:rsidP="00AA58A5">
            <w:pPr>
              <w:pStyle w:val="TableParagraph"/>
              <w:kinsoku w:val="0"/>
              <w:overflowPunct w:val="0"/>
              <w:spacing w:before="10" w:line="100" w:lineRule="exact"/>
              <w:rPr>
                <w:rFonts w:asciiTheme="minorHAnsi" w:hAnsiTheme="minorHAnsi"/>
                <w:sz w:val="10"/>
                <w:szCs w:val="10"/>
              </w:rPr>
            </w:pPr>
          </w:p>
          <w:p w14:paraId="13FC56D9"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529C7E66"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pacing w:val="-1"/>
                <w:sz w:val="16"/>
                <w:szCs w:val="16"/>
              </w:rPr>
              <w:t>l</w:t>
            </w:r>
            <w:r w:rsidRPr="00C00AAB">
              <w:rPr>
                <w:rFonts w:asciiTheme="minorHAnsi" w:hAnsiTheme="minorHAnsi" w:cs="Arial"/>
                <w:b/>
                <w:bCs/>
                <w:spacing w:val="-3"/>
                <w:sz w:val="16"/>
                <w:szCs w:val="16"/>
              </w:rPr>
              <w:t>a</w:t>
            </w:r>
            <w:r w:rsidRPr="00C00AAB">
              <w:rPr>
                <w:rFonts w:asciiTheme="minorHAnsi" w:hAnsiTheme="minorHAnsi" w:cs="Arial"/>
                <w:b/>
                <w:bCs/>
                <w:spacing w:val="3"/>
                <w:sz w:val="16"/>
                <w:szCs w:val="16"/>
              </w:rPr>
              <w:t>v</w:t>
            </w:r>
            <w:r w:rsidRPr="00C00AAB">
              <w:rPr>
                <w:rFonts w:asciiTheme="minorHAnsi" w:hAnsiTheme="minorHAnsi" w:cs="Arial"/>
                <w:b/>
                <w:bCs/>
                <w:spacing w:val="-3"/>
                <w:sz w:val="16"/>
                <w:szCs w:val="16"/>
              </w:rPr>
              <w:t>a</w:t>
            </w:r>
            <w:r w:rsidRPr="00C00AAB">
              <w:rPr>
                <w:rFonts w:asciiTheme="minorHAnsi" w:hAnsiTheme="minorHAnsi" w:cs="Arial"/>
                <w:b/>
                <w:bCs/>
                <w:spacing w:val="3"/>
                <w:sz w:val="16"/>
                <w:szCs w:val="16"/>
              </w:rPr>
              <w:t>g</w:t>
            </w:r>
            <w:r w:rsidRPr="00C00AAB">
              <w:rPr>
                <w:rFonts w:asciiTheme="minorHAnsi" w:hAnsiTheme="minorHAnsi" w:cs="Arial"/>
                <w:b/>
                <w:bCs/>
                <w:spacing w:val="-1"/>
                <w:sz w:val="16"/>
                <w:szCs w:val="16"/>
              </w:rPr>
              <w:t>gi</w:t>
            </w:r>
            <w:r w:rsidRPr="00C00AAB">
              <w:rPr>
                <w:rFonts w:asciiTheme="minorHAnsi" w:hAnsiTheme="minorHAnsi" w:cs="Arial"/>
                <w:b/>
                <w:bCs/>
                <w:sz w:val="16"/>
                <w:szCs w:val="16"/>
              </w:rPr>
              <w:t>o</w:t>
            </w:r>
            <w:r w:rsidRPr="00C00AAB">
              <w:rPr>
                <w:rFonts w:asciiTheme="minorHAnsi" w:hAnsiTheme="minorHAnsi" w:cs="Arial"/>
                <w:b/>
                <w:bCs/>
                <w:spacing w:val="-15"/>
                <w:sz w:val="16"/>
                <w:szCs w:val="16"/>
              </w:rPr>
              <w:t xml:space="preserve"> </w:t>
            </w:r>
            <w:r w:rsidRPr="00C00AAB">
              <w:rPr>
                <w:rFonts w:asciiTheme="minorHAnsi" w:hAnsiTheme="minorHAnsi" w:cs="Arial"/>
                <w:b/>
                <w:bCs/>
                <w:spacing w:val="5"/>
                <w:sz w:val="16"/>
                <w:szCs w:val="16"/>
              </w:rPr>
              <w:t>r</w:t>
            </w:r>
            <w:r w:rsidRPr="00C00AAB">
              <w:rPr>
                <w:rFonts w:asciiTheme="minorHAnsi" w:hAnsiTheme="minorHAnsi" w:cs="Arial"/>
                <w:b/>
                <w:bCs/>
                <w:spacing w:val="-1"/>
                <w:sz w:val="16"/>
                <w:szCs w:val="16"/>
              </w:rPr>
              <w:t>i</w:t>
            </w:r>
            <w:r w:rsidRPr="00C00AAB">
              <w:rPr>
                <w:rFonts w:asciiTheme="minorHAnsi" w:hAnsiTheme="minorHAnsi" w:cs="Arial"/>
                <w:b/>
                <w:bCs/>
                <w:sz w:val="16"/>
                <w:szCs w:val="16"/>
              </w:rPr>
              <w:t>p</w:t>
            </w:r>
            <w:r w:rsidRPr="00C00AAB">
              <w:rPr>
                <w:rFonts w:asciiTheme="minorHAnsi" w:hAnsiTheme="minorHAnsi" w:cs="Arial"/>
                <w:b/>
                <w:bCs/>
                <w:spacing w:val="-10"/>
                <w:sz w:val="16"/>
                <w:szCs w:val="16"/>
              </w:rPr>
              <w:t xml:space="preserve"> </w:t>
            </w:r>
            <w:r w:rsidRPr="00C00AAB">
              <w:rPr>
                <w:rFonts w:asciiTheme="minorHAnsi" w:hAnsiTheme="minorHAnsi" w:cs="Arial"/>
                <w:b/>
                <w:bCs/>
                <w:spacing w:val="-3"/>
                <w:sz w:val="16"/>
                <w:szCs w:val="16"/>
              </w:rPr>
              <w:t>m</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nu</w:t>
            </w:r>
            <w:r w:rsidRPr="00C00AAB">
              <w:rPr>
                <w:rFonts w:asciiTheme="minorHAnsi" w:hAnsiTheme="minorHAnsi" w:cs="Arial"/>
                <w:b/>
                <w:bCs/>
                <w:spacing w:val="4"/>
                <w:sz w:val="16"/>
                <w:szCs w:val="16"/>
              </w:rPr>
              <w:t>t</w:t>
            </w:r>
            <w:r w:rsidRPr="00C00AAB">
              <w:rPr>
                <w:rFonts w:asciiTheme="minorHAnsi" w:hAnsiTheme="minorHAnsi" w:cs="Arial"/>
                <w:b/>
                <w:bCs/>
                <w:spacing w:val="-3"/>
                <w:sz w:val="16"/>
                <w:szCs w:val="16"/>
              </w:rPr>
              <w:t>e</w:t>
            </w:r>
            <w:r w:rsidRPr="00C00AAB">
              <w:rPr>
                <w:rFonts w:asciiTheme="minorHAnsi" w:hAnsiTheme="minorHAnsi" w:cs="Arial"/>
                <w:b/>
                <w:bCs/>
                <w:spacing w:val="-1"/>
                <w:sz w:val="16"/>
                <w:szCs w:val="16"/>
              </w:rPr>
              <w:t>n</w:t>
            </w:r>
            <w:r w:rsidRPr="00C00AAB">
              <w:rPr>
                <w:rFonts w:asciiTheme="minorHAnsi" w:hAnsiTheme="minorHAnsi" w:cs="Arial"/>
                <w:b/>
                <w:bCs/>
                <w:spacing w:val="2"/>
                <w:sz w:val="16"/>
                <w:szCs w:val="16"/>
              </w:rPr>
              <w:t>z</w:t>
            </w:r>
            <w:r w:rsidRPr="00C00AAB">
              <w:rPr>
                <w:rFonts w:asciiTheme="minorHAnsi" w:hAnsiTheme="minorHAnsi" w:cs="Arial"/>
                <w:b/>
                <w:bCs/>
                <w:spacing w:val="-1"/>
                <w:sz w:val="16"/>
                <w:szCs w:val="16"/>
              </w:rPr>
              <w:t>i</w:t>
            </w:r>
            <w:r w:rsidRPr="00C00AAB">
              <w:rPr>
                <w:rFonts w:asciiTheme="minorHAnsi" w:hAnsiTheme="minorHAnsi" w:cs="Arial"/>
                <w:b/>
                <w:bCs/>
                <w:spacing w:val="3"/>
                <w:sz w:val="16"/>
                <w:szCs w:val="16"/>
              </w:rPr>
              <w:t>o</w:t>
            </w:r>
            <w:r w:rsidRPr="00C00AAB">
              <w:rPr>
                <w:rFonts w:asciiTheme="minorHAnsi" w:hAnsiTheme="minorHAnsi" w:cs="Arial"/>
                <w:b/>
                <w:bCs/>
                <w:spacing w:val="-1"/>
                <w:sz w:val="16"/>
                <w:szCs w:val="16"/>
              </w:rPr>
              <w:t>n</w:t>
            </w:r>
            <w:r w:rsidRPr="00C00AAB">
              <w:rPr>
                <w:rFonts w:asciiTheme="minorHAnsi" w:hAnsiTheme="minorHAnsi" w:cs="Arial"/>
                <w:b/>
                <w:bCs/>
                <w:sz w:val="16"/>
                <w:szCs w:val="16"/>
              </w:rPr>
              <w:t>e</w:t>
            </w:r>
            <w:r w:rsidRPr="00C00AAB">
              <w:rPr>
                <w:rFonts w:asciiTheme="minorHAnsi" w:hAnsiTheme="minorHAnsi" w:cs="Arial"/>
                <w:b/>
                <w:bCs/>
                <w:spacing w:val="-11"/>
                <w:sz w:val="16"/>
                <w:szCs w:val="16"/>
              </w:rPr>
              <w:t xml:space="preserve"> </w:t>
            </w:r>
            <w:r w:rsidRPr="00C00AAB">
              <w:rPr>
                <w:rFonts w:asciiTheme="minorHAnsi" w:hAnsiTheme="minorHAnsi" w:cs="Arial"/>
                <w:b/>
                <w:bCs/>
                <w:sz w:val="16"/>
                <w:szCs w:val="16"/>
              </w:rPr>
              <w:t>e</w:t>
            </w:r>
            <w:r w:rsidRPr="00C00AAB">
              <w:rPr>
                <w:rFonts w:asciiTheme="minorHAnsi" w:hAnsiTheme="minorHAnsi" w:cs="Arial"/>
                <w:b/>
                <w:bCs/>
                <w:spacing w:val="-14"/>
                <w:sz w:val="16"/>
                <w:szCs w:val="16"/>
              </w:rPr>
              <w:t xml:space="preserve"> </w:t>
            </w:r>
            <w:r w:rsidRPr="00C00AAB">
              <w:rPr>
                <w:rFonts w:asciiTheme="minorHAnsi" w:hAnsiTheme="minorHAnsi" w:cs="Arial"/>
                <w:b/>
                <w:bCs/>
                <w:spacing w:val="5"/>
                <w:sz w:val="16"/>
                <w:szCs w:val="16"/>
              </w:rPr>
              <w:t>r</w:t>
            </w:r>
            <w:r w:rsidRPr="00C00AAB">
              <w:rPr>
                <w:rFonts w:asciiTheme="minorHAnsi" w:hAnsiTheme="minorHAnsi" w:cs="Arial"/>
                <w:b/>
                <w:bCs/>
                <w:spacing w:val="-1"/>
                <w:sz w:val="16"/>
                <w:szCs w:val="16"/>
              </w:rPr>
              <w:t>i</w:t>
            </w:r>
            <w:r w:rsidRPr="00C00AAB">
              <w:rPr>
                <w:rFonts w:asciiTheme="minorHAnsi" w:hAnsiTheme="minorHAnsi" w:cs="Arial"/>
                <w:b/>
                <w:bCs/>
                <w:spacing w:val="3"/>
                <w:sz w:val="16"/>
                <w:szCs w:val="16"/>
              </w:rPr>
              <w:t>c</w:t>
            </w:r>
            <w:r w:rsidRPr="00C00AAB">
              <w:rPr>
                <w:rFonts w:asciiTheme="minorHAnsi" w:hAnsiTheme="minorHAnsi" w:cs="Arial"/>
                <w:b/>
                <w:bCs/>
                <w:spacing w:val="-3"/>
                <w:sz w:val="16"/>
                <w:szCs w:val="16"/>
              </w:rPr>
              <w:t>a</w:t>
            </w:r>
            <w:r w:rsidRPr="00C00AAB">
              <w:rPr>
                <w:rFonts w:asciiTheme="minorHAnsi" w:hAnsiTheme="minorHAnsi" w:cs="Arial"/>
                <w:b/>
                <w:bCs/>
                <w:spacing w:val="3"/>
                <w:sz w:val="16"/>
                <w:szCs w:val="16"/>
              </w:rPr>
              <w:t>m</w:t>
            </w:r>
            <w:r w:rsidRPr="00C00AAB">
              <w:rPr>
                <w:rFonts w:asciiTheme="minorHAnsi" w:hAnsiTheme="minorHAnsi" w:cs="Arial"/>
                <w:b/>
                <w:bCs/>
                <w:spacing w:val="-1"/>
                <w:sz w:val="16"/>
                <w:szCs w:val="16"/>
              </w:rPr>
              <w:t>b</w:t>
            </w:r>
            <w:r w:rsidRPr="00C00AAB">
              <w:rPr>
                <w:rFonts w:asciiTheme="minorHAnsi" w:hAnsiTheme="minorHAnsi" w:cs="Arial"/>
                <w:b/>
                <w:bCs/>
                <w:sz w:val="16"/>
                <w:szCs w:val="16"/>
              </w:rPr>
              <w:t>i</w:t>
            </w:r>
          </w:p>
        </w:tc>
        <w:tc>
          <w:tcPr>
            <w:tcW w:w="5057" w:type="dxa"/>
            <w:gridSpan w:val="2"/>
            <w:tcBorders>
              <w:top w:val="single" w:sz="4" w:space="0" w:color="000000"/>
              <w:left w:val="single" w:sz="4" w:space="0" w:color="000000"/>
              <w:bottom w:val="single" w:sz="4" w:space="0" w:color="000000"/>
              <w:right w:val="single" w:sz="4" w:space="0" w:color="000000"/>
            </w:tcBorders>
          </w:tcPr>
          <w:p w14:paraId="58A9F867" w14:textId="77777777" w:rsidR="00D91BE6" w:rsidRPr="00C00AAB" w:rsidRDefault="00D91BE6" w:rsidP="00AA58A5">
            <w:pPr>
              <w:pStyle w:val="TableParagraph"/>
              <w:kinsoku w:val="0"/>
              <w:overflowPunct w:val="0"/>
              <w:spacing w:before="10" w:line="100" w:lineRule="exact"/>
              <w:rPr>
                <w:rFonts w:asciiTheme="minorHAnsi" w:hAnsiTheme="minorHAnsi"/>
                <w:sz w:val="10"/>
                <w:szCs w:val="10"/>
              </w:rPr>
            </w:pPr>
          </w:p>
          <w:p w14:paraId="0BAB7019"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4AF8190B" w14:textId="77777777" w:rsidR="00D91BE6" w:rsidRPr="00C00AAB" w:rsidRDefault="00D91BE6" w:rsidP="00AA58A5">
            <w:pPr>
              <w:pStyle w:val="TableParagraph"/>
              <w:kinsoku w:val="0"/>
              <w:overflowPunct w:val="0"/>
              <w:spacing w:line="183" w:lineRule="exact"/>
              <w:ind w:right="1"/>
              <w:jc w:val="cente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AE58A0C" w14:textId="77777777" w:rsidR="00D91BE6" w:rsidRPr="00C00AAB" w:rsidRDefault="00D91BE6" w:rsidP="00AA58A5">
            <w:pPr>
              <w:pStyle w:val="TableParagraph"/>
              <w:kinsoku w:val="0"/>
              <w:overflowPunct w:val="0"/>
              <w:spacing w:before="10" w:line="100" w:lineRule="exact"/>
              <w:rPr>
                <w:rFonts w:asciiTheme="minorHAnsi" w:hAnsiTheme="minorHAnsi"/>
                <w:sz w:val="10"/>
                <w:szCs w:val="10"/>
              </w:rPr>
            </w:pPr>
          </w:p>
          <w:p w14:paraId="42EDBA09"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3506D6A5" w14:textId="77777777" w:rsidR="00D91BE6" w:rsidRPr="00C00AAB" w:rsidRDefault="00D91BE6" w:rsidP="00AA58A5">
            <w:pPr>
              <w:pStyle w:val="TableParagraph"/>
              <w:kinsoku w:val="0"/>
              <w:overflowPunct w:val="0"/>
              <w:spacing w:line="183" w:lineRule="exact"/>
              <w:ind w:left="776"/>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0</w:t>
            </w:r>
            <w:r w:rsidRPr="00C00AAB">
              <w:rPr>
                <w:rFonts w:asciiTheme="minorHAnsi" w:hAnsiTheme="minorHAnsi" w:cs="Arial"/>
                <w:b/>
                <w:bCs/>
                <w:sz w:val="16"/>
                <w:szCs w:val="16"/>
              </w:rPr>
              <w:t>9</w:t>
            </w:r>
          </w:p>
        </w:tc>
        <w:tc>
          <w:tcPr>
            <w:tcW w:w="562" w:type="dxa"/>
            <w:tcBorders>
              <w:top w:val="single" w:sz="4" w:space="0" w:color="000000"/>
              <w:left w:val="single" w:sz="4" w:space="0" w:color="000000"/>
              <w:bottom w:val="single" w:sz="4" w:space="0" w:color="000000"/>
              <w:right w:val="single" w:sz="4" w:space="0" w:color="000000"/>
            </w:tcBorders>
          </w:tcPr>
          <w:p w14:paraId="62653694" w14:textId="77777777" w:rsidR="00D91BE6" w:rsidRPr="00C00AAB" w:rsidRDefault="00D91BE6" w:rsidP="00AA58A5">
            <w:pPr>
              <w:rPr>
                <w:rFonts w:asciiTheme="minorHAnsi" w:hAnsiTheme="minorHAnsi"/>
              </w:rPr>
            </w:pPr>
          </w:p>
        </w:tc>
      </w:tr>
      <w:tr w:rsidR="00D91BE6" w:rsidRPr="00C00AAB" w14:paraId="5EEC7699"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73224497"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o</w:t>
            </w:r>
            <w:r w:rsidRPr="00C00AAB">
              <w:rPr>
                <w:rFonts w:asciiTheme="minorHAnsi" w:hAnsiTheme="minorHAnsi" w:cs="Arial"/>
                <w:b/>
                <w:bCs/>
                <w:sz w:val="16"/>
                <w:szCs w:val="16"/>
              </w:rPr>
              <w:t>t</w:t>
            </w:r>
            <w:r w:rsidRPr="00C00AAB">
              <w:rPr>
                <w:rFonts w:asciiTheme="minorHAnsi" w:hAnsiTheme="minorHAnsi" w:cs="Arial"/>
                <w:b/>
                <w:bCs/>
                <w:spacing w:val="-2"/>
                <w:sz w:val="16"/>
                <w:szCs w:val="16"/>
              </w:rPr>
              <w:t>a</w:t>
            </w:r>
            <w:r w:rsidRPr="00C00AAB">
              <w:rPr>
                <w:rFonts w:asciiTheme="minorHAnsi" w:hAnsiTheme="minorHAnsi" w:cs="Arial"/>
                <w:b/>
                <w:bCs/>
                <w:spacing w:val="3"/>
                <w:sz w:val="16"/>
                <w:szCs w:val="16"/>
              </w:rPr>
              <w:t>l</w:t>
            </w:r>
            <w:r w:rsidRPr="00C00A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04AE5AE8"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FE2281C" w14:textId="77777777" w:rsidR="00D91BE6" w:rsidRPr="00C00AAB" w:rsidRDefault="00D91BE6" w:rsidP="00AA58A5">
            <w:pPr>
              <w:pStyle w:val="TableParagraph"/>
              <w:kinsoku w:val="0"/>
              <w:overflowPunct w:val="0"/>
              <w:spacing w:before="84" w:line="183" w:lineRule="exact"/>
              <w:ind w:left="776"/>
              <w:rPr>
                <w:rFonts w:asciiTheme="minorHAnsi" w:hAnsiTheme="minorHAnsi"/>
              </w:rPr>
            </w:pPr>
            <w:r w:rsidRPr="00C00AAB">
              <w:rPr>
                <w:rFonts w:asciiTheme="minorHAnsi" w:hAnsiTheme="minorHAnsi" w:cs="Arial"/>
                <w:b/>
                <w:bCs/>
                <w:spacing w:val="-2"/>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062</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12298BFF" w14:textId="77777777" w:rsidR="00D91BE6" w:rsidRPr="00C00AAB" w:rsidRDefault="00D91BE6" w:rsidP="00AA58A5">
            <w:pPr>
              <w:pStyle w:val="TableParagraph"/>
              <w:kinsoku w:val="0"/>
              <w:overflowPunct w:val="0"/>
              <w:spacing w:before="84" w:line="183" w:lineRule="exact"/>
              <w:ind w:left="233" w:right="232"/>
              <w:jc w:val="center"/>
              <w:rPr>
                <w:rFonts w:asciiTheme="minorHAnsi" w:hAnsiTheme="minorHAnsi"/>
              </w:rPr>
            </w:pPr>
            <w:r w:rsidRPr="00C00AAB">
              <w:rPr>
                <w:rFonts w:asciiTheme="minorHAnsi" w:hAnsiTheme="minorHAnsi" w:cs="Arial"/>
                <w:b/>
                <w:bCs/>
                <w:sz w:val="16"/>
                <w:szCs w:val="16"/>
              </w:rPr>
              <w:t>i</w:t>
            </w:r>
          </w:p>
        </w:tc>
      </w:tr>
      <w:tr w:rsidR="00D91BE6" w:rsidRPr="00C00AAB" w14:paraId="12079C04" w14:textId="77777777" w:rsidTr="00AA58A5">
        <w:trPr>
          <w:trHeight w:hRule="exact" w:val="524"/>
        </w:trPr>
        <w:tc>
          <w:tcPr>
            <w:tcW w:w="2910" w:type="dxa"/>
            <w:tcBorders>
              <w:top w:val="single" w:sz="4" w:space="0" w:color="000000"/>
              <w:left w:val="single" w:sz="4" w:space="0" w:color="000000"/>
              <w:bottom w:val="single" w:sz="4" w:space="0" w:color="000000"/>
              <w:right w:val="single" w:sz="4" w:space="0" w:color="000000"/>
            </w:tcBorders>
          </w:tcPr>
          <w:p w14:paraId="308EB7EE"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b/>
                <w:bCs/>
                <w:spacing w:val="-1"/>
                <w:sz w:val="16"/>
                <w:szCs w:val="16"/>
              </w:rPr>
              <w:t>d</w:t>
            </w:r>
            <w:r w:rsidRPr="00C00AAB">
              <w:rPr>
                <w:rFonts w:asciiTheme="minorHAnsi" w:hAnsiTheme="minorHAnsi" w:cs="Arial"/>
                <w:b/>
                <w:bCs/>
                <w:spacing w:val="-3"/>
                <w:sz w:val="16"/>
                <w:szCs w:val="16"/>
              </w:rPr>
              <w:t>e</w:t>
            </w:r>
            <w:r w:rsidRPr="00C00AAB">
              <w:rPr>
                <w:rFonts w:asciiTheme="minorHAnsi" w:hAnsiTheme="minorHAnsi" w:cs="Arial"/>
                <w:b/>
                <w:bCs/>
                <w:spacing w:val="4"/>
                <w:sz w:val="16"/>
                <w:szCs w:val="16"/>
              </w:rPr>
              <w:t>t</w:t>
            </w:r>
            <w:r w:rsidRPr="00C00AAB">
              <w:rPr>
                <w:rFonts w:asciiTheme="minorHAnsi" w:hAnsiTheme="minorHAnsi" w:cs="Arial"/>
                <w:b/>
                <w:bCs/>
                <w:spacing w:val="-3"/>
                <w:sz w:val="16"/>
                <w:szCs w:val="16"/>
              </w:rPr>
              <w:t>e</w:t>
            </w:r>
            <w:r w:rsidRPr="00C00AAB">
              <w:rPr>
                <w:rFonts w:asciiTheme="minorHAnsi" w:hAnsiTheme="minorHAnsi" w:cs="Arial"/>
                <w:b/>
                <w:bCs/>
                <w:sz w:val="16"/>
                <w:szCs w:val="16"/>
              </w:rPr>
              <w:t>r</w:t>
            </w:r>
            <w:r w:rsidRPr="00C00AAB">
              <w:rPr>
                <w:rFonts w:asciiTheme="minorHAnsi" w:hAnsiTheme="minorHAnsi" w:cs="Arial"/>
                <w:b/>
                <w:bCs/>
                <w:spacing w:val="-3"/>
                <w:sz w:val="16"/>
                <w:szCs w:val="16"/>
              </w:rPr>
              <w:t>m</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n</w:t>
            </w:r>
            <w:r w:rsidRPr="00C00AAB">
              <w:rPr>
                <w:rFonts w:asciiTheme="minorHAnsi" w:hAnsiTheme="minorHAnsi" w:cs="Arial"/>
                <w:b/>
                <w:bCs/>
                <w:spacing w:val="-3"/>
                <w:sz w:val="16"/>
                <w:szCs w:val="16"/>
              </w:rPr>
              <w:t>a</w:t>
            </w:r>
            <w:r w:rsidRPr="00C00AAB">
              <w:rPr>
                <w:rFonts w:asciiTheme="minorHAnsi" w:hAnsiTheme="minorHAnsi" w:cs="Arial"/>
                <w:b/>
                <w:bCs/>
                <w:spacing w:val="2"/>
                <w:sz w:val="16"/>
                <w:szCs w:val="16"/>
              </w:rPr>
              <w:t>z</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on</w:t>
            </w:r>
            <w:r w:rsidRPr="00C00AAB">
              <w:rPr>
                <w:rFonts w:asciiTheme="minorHAnsi" w:hAnsiTheme="minorHAnsi" w:cs="Arial"/>
                <w:b/>
                <w:bCs/>
                <w:sz w:val="16"/>
                <w:szCs w:val="16"/>
              </w:rPr>
              <w:t>e</w:t>
            </w:r>
            <w:r w:rsidRPr="00C00AAB">
              <w:rPr>
                <w:rFonts w:asciiTheme="minorHAnsi" w:hAnsiTheme="minorHAnsi" w:cs="Arial"/>
                <w:b/>
                <w:bCs/>
                <w:spacing w:val="-18"/>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n</w:t>
            </w:r>
            <w:r w:rsidRPr="00C00AAB">
              <w:rPr>
                <w:rFonts w:asciiTheme="minorHAnsi" w:hAnsiTheme="minorHAnsi" w:cs="Arial"/>
                <w:b/>
                <w:bCs/>
                <w:spacing w:val="-3"/>
                <w:sz w:val="16"/>
                <w:szCs w:val="16"/>
              </w:rPr>
              <w:t>e</w:t>
            </w:r>
            <w:r w:rsidRPr="00C00AAB">
              <w:rPr>
                <w:rFonts w:asciiTheme="minorHAnsi" w:hAnsiTheme="minorHAnsi" w:cs="Arial"/>
                <w:b/>
                <w:bCs/>
                <w:sz w:val="16"/>
                <w:szCs w:val="16"/>
              </w:rPr>
              <w:t>re</w:t>
            </w:r>
            <w:r w:rsidRPr="00C00AAB">
              <w:rPr>
                <w:rFonts w:asciiTheme="minorHAnsi" w:hAnsiTheme="minorHAnsi" w:cs="Arial"/>
                <w:b/>
                <w:bCs/>
                <w:spacing w:val="-17"/>
                <w:sz w:val="16"/>
                <w:szCs w:val="16"/>
              </w:rPr>
              <w:t xml:space="preserv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o di gestione</w:t>
            </w:r>
          </w:p>
        </w:tc>
        <w:tc>
          <w:tcPr>
            <w:tcW w:w="5057" w:type="dxa"/>
            <w:gridSpan w:val="2"/>
            <w:tcBorders>
              <w:top w:val="single" w:sz="4" w:space="0" w:color="000000"/>
              <w:left w:val="single" w:sz="4" w:space="0" w:color="000000"/>
              <w:bottom w:val="single" w:sz="4" w:space="0" w:color="000000"/>
              <w:right w:val="single" w:sz="4" w:space="0" w:color="000000"/>
            </w:tcBorders>
          </w:tcPr>
          <w:p w14:paraId="6E32F1F6" w14:textId="77777777" w:rsidR="00D91BE6" w:rsidRPr="00C00AAB" w:rsidRDefault="00D91BE6" w:rsidP="00AA58A5">
            <w:pPr>
              <w:pStyle w:val="TableParagraph"/>
              <w:kinsoku w:val="0"/>
              <w:overflowPunct w:val="0"/>
              <w:spacing w:before="69"/>
              <w:jc w:val="center"/>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pacing w:val="-1"/>
                <w:sz w:val="16"/>
                <w:szCs w:val="16"/>
              </w:rPr>
              <w:t>i</w:t>
            </w:r>
            <w:r w:rsidRPr="00C00AAB">
              <w:rPr>
                <w:rFonts w:asciiTheme="minorHAnsi" w:hAnsiTheme="minorHAnsi" w:cs="Arial"/>
                <w:b/>
                <w:bCs/>
                <w:sz w:val="16"/>
                <w:szCs w:val="16"/>
              </w:rPr>
              <w:t>)</w:t>
            </w:r>
            <w:r w:rsidRPr="00C00AAB">
              <w:rPr>
                <w:rFonts w:asciiTheme="minorHAnsi" w:hAnsiTheme="minorHAnsi" w:cs="Arial"/>
                <w:b/>
                <w:bCs/>
                <w:spacing w:val="44"/>
                <w:sz w:val="16"/>
                <w:szCs w:val="16"/>
              </w:rPr>
              <w:t xml:space="preserve"> </w:t>
            </w:r>
            <w:r w:rsidRPr="00C00AAB">
              <w:rPr>
                <w:rFonts w:asciiTheme="minorHAnsi" w:hAnsiTheme="minorHAnsi" w:cs="Arial"/>
                <w:b/>
                <w:bCs/>
                <w:spacing w:val="-3"/>
                <w:sz w:val="16"/>
                <w:szCs w:val="16"/>
              </w:rPr>
              <w:t>x</w:t>
            </w:r>
            <w:r w:rsidRPr="00C00AAB">
              <w:rPr>
                <w:rFonts w:asciiTheme="minorHAnsi" w:hAnsiTheme="minorHAnsi" w:cs="Arial"/>
                <w:b/>
                <w:bCs/>
                <w:sz w:val="16"/>
                <w:szCs w:val="16"/>
              </w:rPr>
              <w:t>(</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b )</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37"/>
                <w:sz w:val="16"/>
                <w:szCs w:val="16"/>
              </w:rPr>
              <w:t xml:space="preserve"> </w:t>
            </w:r>
            <w:r w:rsidRPr="00C00AAB">
              <w:rPr>
                <w:rFonts w:asciiTheme="minorHAnsi" w:hAnsiTheme="minorHAnsi" w:cs="Arial"/>
                <w:b/>
                <w:bCs/>
                <w:sz w:val="16"/>
                <w:szCs w:val="16"/>
              </w:rPr>
              <w:t xml:space="preserve">) </w:t>
            </w:r>
          </w:p>
        </w:tc>
        <w:tc>
          <w:tcPr>
            <w:tcW w:w="1253" w:type="dxa"/>
            <w:tcBorders>
              <w:top w:val="single" w:sz="4" w:space="0" w:color="000000"/>
              <w:left w:val="single" w:sz="4" w:space="0" w:color="000000"/>
              <w:bottom w:val="single" w:sz="4" w:space="0" w:color="000000"/>
              <w:right w:val="single" w:sz="4" w:space="0" w:color="000000"/>
            </w:tcBorders>
          </w:tcPr>
          <w:p w14:paraId="337955AA" w14:textId="77777777" w:rsidR="00D91BE6" w:rsidRPr="00C00AAB" w:rsidRDefault="00D91BE6" w:rsidP="00AA58A5">
            <w:pPr>
              <w:pStyle w:val="TableParagraph"/>
              <w:kinsoku w:val="0"/>
              <w:overflowPunct w:val="0"/>
              <w:spacing w:before="69"/>
              <w:ind w:left="416"/>
              <w:rPr>
                <w:rFonts w:asciiTheme="minorHAnsi" w:hAnsiTheme="minorHAnsi"/>
              </w:rPr>
            </w:pPr>
            <w:r w:rsidRPr="00C00AAB">
              <w:rPr>
                <w:rFonts w:asciiTheme="minorHAnsi" w:hAnsiTheme="minorHAnsi" w:cs="Arial"/>
                <w:b/>
                <w:bCs/>
                <w:spacing w:val="-3"/>
                <w:sz w:val="16"/>
                <w:szCs w:val="16"/>
              </w:rPr>
              <w:t xml:space="preserve">   2015</w:t>
            </w:r>
            <w:r w:rsidRPr="00C00AAB">
              <w:rPr>
                <w:rFonts w:asciiTheme="minorHAnsi" w:hAnsiTheme="minorHAnsi" w:cs="Arial"/>
                <w:b/>
                <w:bCs/>
                <w:spacing w:val="-1"/>
                <w:sz w:val="16"/>
                <w:szCs w:val="16"/>
              </w:rPr>
              <w:t>, 0</w:t>
            </w:r>
            <w:r w:rsidRPr="00C00AAB">
              <w:rPr>
                <w:rFonts w:asciiTheme="minorHAnsi" w:hAnsiTheme="minorHAnsi" w:cs="Arial"/>
                <w:b/>
                <w:bCs/>
                <w:sz w:val="16"/>
                <w:szCs w:val="16"/>
              </w:rPr>
              <w:t>0</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50D838CB" w14:textId="77777777" w:rsidR="00D91BE6" w:rsidRPr="00C00AAB" w:rsidRDefault="00D91BE6" w:rsidP="00AA58A5">
            <w:pPr>
              <w:pStyle w:val="TableParagraph"/>
              <w:kinsoku w:val="0"/>
              <w:overflowPunct w:val="0"/>
              <w:spacing w:before="69"/>
              <w:ind w:left="233" w:right="232"/>
              <w:jc w:val="center"/>
              <w:rPr>
                <w:rFonts w:asciiTheme="minorHAnsi" w:hAnsiTheme="minorHAnsi"/>
              </w:rPr>
            </w:pPr>
            <w:r w:rsidRPr="00C00AAB">
              <w:rPr>
                <w:rFonts w:asciiTheme="minorHAnsi" w:hAnsiTheme="minorHAnsi" w:cs="Arial"/>
                <w:b/>
                <w:bCs/>
                <w:sz w:val="16"/>
                <w:szCs w:val="16"/>
              </w:rPr>
              <w:t>l</w:t>
            </w:r>
          </w:p>
        </w:tc>
      </w:tr>
      <w:tr w:rsidR="00D91BE6" w:rsidRPr="00C00AAB" w14:paraId="67B383D6"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8F8F7E1"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to</w:t>
            </w:r>
            <w:r w:rsidRPr="00C00AAB">
              <w:rPr>
                <w:rFonts w:asciiTheme="minorHAnsi" w:hAnsiTheme="minorHAnsi" w:cs="Arial"/>
                <w:b/>
                <w:bCs/>
                <w:spacing w:val="-4"/>
                <w:sz w:val="16"/>
                <w:szCs w:val="16"/>
              </w:rPr>
              <w:t xml:space="preserve"> </w:t>
            </w:r>
            <w:r w:rsidRPr="00C00AAB">
              <w:rPr>
                <w:rFonts w:asciiTheme="minorHAnsi" w:hAnsiTheme="minorHAnsi" w:cs="Arial"/>
                <w:b/>
                <w:bCs/>
                <w:spacing w:val="-1"/>
                <w:sz w:val="16"/>
                <w:szCs w:val="16"/>
              </w:rPr>
              <w:t>gio</w:t>
            </w:r>
            <w:r w:rsidRPr="00C00AAB">
              <w:rPr>
                <w:rFonts w:asciiTheme="minorHAnsi" w:hAnsiTheme="minorHAnsi" w:cs="Arial"/>
                <w:b/>
                <w:bCs/>
                <w:sz w:val="16"/>
                <w:szCs w:val="16"/>
              </w:rPr>
              <w:t>r</w:t>
            </w:r>
            <w:r w:rsidRPr="00C00AAB">
              <w:rPr>
                <w:rFonts w:asciiTheme="minorHAnsi" w:hAnsiTheme="minorHAnsi" w:cs="Arial"/>
                <w:b/>
                <w:bCs/>
                <w:spacing w:val="3"/>
                <w:sz w:val="16"/>
                <w:szCs w:val="16"/>
              </w:rPr>
              <w:t>n</w:t>
            </w:r>
            <w:r w:rsidRPr="00C00AAB">
              <w:rPr>
                <w:rFonts w:asciiTheme="minorHAnsi" w:hAnsiTheme="minorHAnsi" w:cs="Arial"/>
                <w:b/>
                <w:bCs/>
                <w:spacing w:val="-2"/>
                <w:sz w:val="16"/>
                <w:szCs w:val="16"/>
              </w:rPr>
              <w:t>a</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i</w:t>
            </w:r>
            <w:r w:rsidRPr="00C00AAB">
              <w:rPr>
                <w:rFonts w:asciiTheme="minorHAnsi" w:hAnsiTheme="minorHAnsi" w:cs="Arial"/>
                <w:b/>
                <w:bCs/>
                <w:spacing w:val="-2"/>
                <w:sz w:val="16"/>
                <w:szCs w:val="16"/>
              </w:rPr>
              <w:t>e</w:t>
            </w:r>
            <w:r w:rsidRPr="00C00AAB">
              <w:rPr>
                <w:rFonts w:asciiTheme="minorHAnsi" w:hAnsiTheme="minorHAnsi" w:cs="Arial"/>
                <w:b/>
                <w:bCs/>
                <w:sz w:val="16"/>
                <w:szCs w:val="16"/>
              </w:rPr>
              <w:t>ro</w:t>
            </w:r>
            <w:r w:rsidRPr="00C00AAB">
              <w:rPr>
                <w:rFonts w:asciiTheme="minorHAnsi" w:hAnsiTheme="minorHAnsi" w:cs="Arial"/>
                <w:b/>
                <w:bCs/>
                <w:spacing w:val="34"/>
                <w:sz w:val="16"/>
                <w:szCs w:val="16"/>
              </w:rPr>
              <w:t xml:space="preserve"> </w:t>
            </w:r>
            <w:r w:rsidRPr="00C00AAB">
              <w:rPr>
                <w:rFonts w:asciiTheme="minorHAnsi" w:hAnsiTheme="minorHAnsi" w:cs="Arial"/>
                <w:b/>
                <w:bCs/>
                <w:spacing w:val="3"/>
                <w:sz w:val="16"/>
                <w:szCs w:val="16"/>
              </w:rPr>
              <w:t>h</w:t>
            </w:r>
            <w:r w:rsidRPr="00C00AAB">
              <w:rPr>
                <w:rFonts w:asciiTheme="minorHAnsi" w:hAnsiTheme="minorHAnsi" w:cs="Arial"/>
                <w:b/>
                <w:bCs/>
                <w:spacing w:val="-1"/>
                <w:sz w:val="16"/>
                <w:szCs w:val="16"/>
              </w:rPr>
              <w:t>.</w:t>
            </w:r>
            <w:r w:rsidRPr="00C00AAB">
              <w:rPr>
                <w:rFonts w:asciiTheme="minorHAnsi" w:hAnsiTheme="minorHAnsi" w:cs="Arial"/>
                <w:b/>
                <w:bCs/>
                <w:spacing w:val="-2"/>
                <w:sz w:val="16"/>
                <w:szCs w:val="16"/>
              </w:rPr>
              <w:t>6</w:t>
            </w:r>
            <w:r w:rsidRPr="00C00AAB">
              <w:rPr>
                <w:rFonts w:asciiTheme="minorHAnsi" w:hAnsiTheme="minorHAnsi" w:cs="Arial"/>
                <w:b/>
                <w:bCs/>
                <w:spacing w:val="3"/>
                <w:sz w:val="16"/>
                <w:szCs w:val="16"/>
              </w:rPr>
              <w:t>,</w:t>
            </w:r>
            <w:r w:rsidRPr="00C00AAB">
              <w:rPr>
                <w:rFonts w:asciiTheme="minorHAnsi" w:hAnsiTheme="minorHAnsi" w:cs="Arial"/>
                <w:b/>
                <w:bCs/>
                <w:spacing w:val="-2"/>
                <w:sz w:val="16"/>
                <w:szCs w:val="16"/>
              </w:rPr>
              <w:t>0</w:t>
            </w:r>
            <w:r w:rsidRPr="00C00AAB">
              <w:rPr>
                <w:rFonts w:asciiTheme="minorHAnsi" w:hAnsiTheme="minorHAnsi" w:cs="Arial"/>
                <w:b/>
                <w:bCs/>
                <w:sz w:val="16"/>
                <w:szCs w:val="16"/>
              </w:rPr>
              <w:t>0</w:t>
            </w:r>
          </w:p>
        </w:tc>
        <w:tc>
          <w:tcPr>
            <w:tcW w:w="5057" w:type="dxa"/>
            <w:gridSpan w:val="2"/>
            <w:tcBorders>
              <w:top w:val="single" w:sz="4" w:space="0" w:color="000000"/>
              <w:left w:val="single" w:sz="4" w:space="0" w:color="000000"/>
              <w:bottom w:val="single" w:sz="4" w:space="0" w:color="000000"/>
              <w:right w:val="single" w:sz="4" w:space="0" w:color="000000"/>
            </w:tcBorders>
          </w:tcPr>
          <w:p w14:paraId="124A55F2" w14:textId="77777777" w:rsidR="00D91BE6" w:rsidRPr="00C00AAB" w:rsidRDefault="00D91BE6" w:rsidP="00AA58A5">
            <w:pPr>
              <w:pStyle w:val="TableParagraph"/>
              <w:kinsoku w:val="0"/>
              <w:overflowPunct w:val="0"/>
              <w:spacing w:before="70" w:line="183" w:lineRule="exact"/>
              <w:jc w:val="center"/>
              <w:rPr>
                <w:rFonts w:asciiTheme="minorHAnsi" w:hAnsiTheme="minorHAnsi"/>
              </w:rPr>
            </w:pPr>
            <w:r w:rsidRPr="00C00AAB">
              <w:rPr>
                <w:rFonts w:asciiTheme="minorHAnsi" w:hAnsiTheme="minorHAnsi" w:cs="Arial"/>
                <w:b/>
                <w:bCs/>
                <w:spacing w:val="-1"/>
                <w:sz w:val="16"/>
                <w:szCs w:val="16"/>
              </w:rPr>
              <w:t>h</w:t>
            </w:r>
            <w:r w:rsidRPr="00C00AAB">
              <w:rPr>
                <w:rFonts w:asciiTheme="minorHAnsi" w:hAnsiTheme="minorHAnsi" w:cs="Arial"/>
                <w:b/>
                <w:bCs/>
                <w:spacing w:val="-2"/>
                <w:sz w:val="16"/>
                <w:szCs w:val="16"/>
              </w:rPr>
              <w:t>6</w:t>
            </w:r>
            <w:r w:rsidRPr="00C00AAB">
              <w:rPr>
                <w:rFonts w:asciiTheme="minorHAnsi" w:hAnsiTheme="minorHAnsi" w:cs="Arial"/>
                <w:b/>
                <w:bCs/>
                <w:spacing w:val="3"/>
                <w:sz w:val="16"/>
                <w:szCs w:val="16"/>
              </w:rPr>
              <w:t>,0</w:t>
            </w:r>
            <w:r w:rsidRPr="00C00AAB">
              <w:rPr>
                <w:rFonts w:asciiTheme="minorHAnsi" w:hAnsiTheme="minorHAnsi" w:cs="Arial"/>
                <w:b/>
                <w:bCs/>
                <w:sz w:val="16"/>
                <w:szCs w:val="16"/>
              </w:rPr>
              <w:t>0</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m</w:t>
            </w:r>
          </w:p>
        </w:tc>
        <w:tc>
          <w:tcPr>
            <w:tcW w:w="1253" w:type="dxa"/>
            <w:tcBorders>
              <w:top w:val="single" w:sz="4" w:space="0" w:color="000000"/>
              <w:left w:val="single" w:sz="4" w:space="0" w:color="000000"/>
              <w:bottom w:val="single" w:sz="4" w:space="0" w:color="000000"/>
              <w:right w:val="single" w:sz="4" w:space="0" w:color="000000"/>
            </w:tcBorders>
          </w:tcPr>
          <w:p w14:paraId="48CFEB46" w14:textId="77777777" w:rsidR="00D91BE6" w:rsidRPr="00C00AAB" w:rsidRDefault="00D91BE6" w:rsidP="00AA58A5">
            <w:pPr>
              <w:pStyle w:val="TableParagraph"/>
              <w:kinsoku w:val="0"/>
              <w:overflowPunct w:val="0"/>
              <w:spacing w:before="70" w:line="183" w:lineRule="exact"/>
              <w:ind w:left="685"/>
              <w:rPr>
                <w:rFonts w:asciiTheme="minorHAnsi" w:hAnsiTheme="minorHAnsi"/>
              </w:rPr>
            </w:pPr>
            <w:r w:rsidRPr="00C00AAB">
              <w:rPr>
                <w:rFonts w:asciiTheme="minorHAnsi" w:hAnsiTheme="minorHAnsi" w:cs="Arial"/>
                <w:b/>
                <w:bCs/>
                <w:spacing w:val="-2"/>
                <w:sz w:val="16"/>
                <w:szCs w:val="16"/>
              </w:rPr>
              <w:t xml:space="preserve">    6</w:t>
            </w:r>
            <w:r w:rsidRPr="00C00AAB">
              <w:rPr>
                <w:rFonts w:asciiTheme="minorHAnsi" w:hAnsiTheme="minorHAnsi" w:cs="Arial"/>
                <w:b/>
                <w:bCs/>
                <w:spacing w:val="-1"/>
                <w:sz w:val="16"/>
                <w:szCs w:val="16"/>
              </w:rPr>
              <w:t>,42</w:t>
            </w:r>
          </w:p>
        </w:tc>
        <w:tc>
          <w:tcPr>
            <w:tcW w:w="562" w:type="dxa"/>
            <w:tcBorders>
              <w:top w:val="single" w:sz="4" w:space="0" w:color="000000"/>
              <w:left w:val="single" w:sz="4" w:space="0" w:color="000000"/>
              <w:bottom w:val="single" w:sz="4" w:space="0" w:color="000000"/>
              <w:right w:val="single" w:sz="4" w:space="0" w:color="000000"/>
            </w:tcBorders>
          </w:tcPr>
          <w:p w14:paraId="6B81A568" w14:textId="77777777" w:rsidR="00D91BE6" w:rsidRPr="00C00AAB" w:rsidRDefault="00D91BE6" w:rsidP="00AA58A5">
            <w:pPr>
              <w:rPr>
                <w:rFonts w:asciiTheme="minorHAnsi" w:hAnsiTheme="minorHAnsi"/>
              </w:rPr>
            </w:pPr>
          </w:p>
        </w:tc>
      </w:tr>
      <w:tr w:rsidR="00D91BE6" w:rsidRPr="00C00AAB" w14:paraId="485A87C1" w14:textId="77777777" w:rsidTr="00AA58A5">
        <w:trPr>
          <w:trHeight w:hRule="exact" w:val="326"/>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6CD588B9"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56EB1532"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to</w:t>
            </w:r>
            <w:r w:rsidRPr="00C00AAB">
              <w:rPr>
                <w:rFonts w:asciiTheme="minorHAnsi" w:hAnsiTheme="minorHAnsi" w:cs="Arial"/>
                <w:b/>
                <w:bCs/>
                <w:spacing w:val="-11"/>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z w:val="16"/>
                <w:szCs w:val="16"/>
              </w:rPr>
              <w:t>r</w:t>
            </w:r>
            <w:r w:rsidRPr="00C00AAB">
              <w:rPr>
                <w:rFonts w:asciiTheme="minorHAnsi" w:hAnsiTheme="minorHAnsi" w:cs="Arial"/>
                <w:b/>
                <w:bCs/>
                <w:spacing w:val="-3"/>
                <w:sz w:val="16"/>
                <w:szCs w:val="16"/>
              </w:rPr>
              <w:t>a</w:t>
            </w:r>
            <w:r w:rsidRPr="00C00AAB">
              <w:rPr>
                <w:rFonts w:asciiTheme="minorHAnsi" w:hAnsiTheme="minorHAnsi" w:cs="Arial"/>
                <w:b/>
                <w:bCs/>
                <w:sz w:val="16"/>
                <w:szCs w:val="16"/>
              </w:rPr>
              <w:t>r</w:t>
            </w:r>
            <w:r w:rsidRPr="00C00AAB">
              <w:rPr>
                <w:rFonts w:asciiTheme="minorHAnsi" w:hAnsiTheme="minorHAnsi" w:cs="Arial"/>
                <w:b/>
                <w:bCs/>
                <w:spacing w:val="3"/>
                <w:sz w:val="16"/>
                <w:szCs w:val="16"/>
              </w:rPr>
              <w:t>i</w:t>
            </w:r>
            <w:r w:rsidRPr="00C00AAB">
              <w:rPr>
                <w:rFonts w:asciiTheme="minorHAnsi" w:hAnsiTheme="minorHAnsi" w:cs="Arial"/>
                <w:b/>
                <w:bCs/>
                <w:sz w:val="16"/>
                <w:szCs w:val="16"/>
              </w:rPr>
              <w:t>o</w:t>
            </w:r>
            <w:r w:rsidRPr="00C00AAB">
              <w:rPr>
                <w:rFonts w:asciiTheme="minorHAnsi" w:hAnsiTheme="minorHAnsi" w:cs="Arial"/>
                <w:b/>
                <w:bCs/>
                <w:spacing w:val="17"/>
                <w:sz w:val="16"/>
                <w:szCs w:val="16"/>
              </w:rPr>
              <w:t xml:space="preserve"> </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/1872o</w:t>
            </w:r>
            <w:r w:rsidRPr="00C00AAB">
              <w:rPr>
                <w:rFonts w:asciiTheme="minorHAnsi" w:hAnsiTheme="minorHAnsi" w:cs="Arial"/>
                <w:b/>
                <w:bCs/>
                <w:spacing w:val="5"/>
                <w:sz w:val="16"/>
                <w:szCs w:val="16"/>
              </w:rPr>
              <w:t>r</w:t>
            </w:r>
            <w:r w:rsidRPr="00C00AAB">
              <w:rPr>
                <w:rFonts w:asciiTheme="minorHAnsi" w:hAnsiTheme="minorHAnsi" w:cs="Arial"/>
                <w:b/>
                <w:bCs/>
                <w:spacing w:val="-3"/>
                <w:sz w:val="16"/>
                <w:szCs w:val="16"/>
              </w:rPr>
              <w:t>e</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1398FFE6"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6F9DE122" w14:textId="77777777" w:rsidR="00D91BE6" w:rsidRPr="00C00AAB" w:rsidRDefault="00D91BE6" w:rsidP="00AA58A5">
            <w:pPr>
              <w:pStyle w:val="TableParagraph"/>
              <w:kinsoku w:val="0"/>
              <w:overflowPunct w:val="0"/>
              <w:spacing w:line="183" w:lineRule="exact"/>
              <w:jc w:val="center"/>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1"/>
                <w:sz w:val="16"/>
                <w:szCs w:val="16"/>
              </w:rPr>
              <w:t>l</w:t>
            </w:r>
            <w:r w:rsidRPr="00C00AAB">
              <w:rPr>
                <w:rFonts w:asciiTheme="minorHAnsi" w:hAnsiTheme="minorHAnsi" w:cs="Arial"/>
                <w:b/>
                <w:bCs/>
                <w:sz w:val="16"/>
                <w:szCs w:val="16"/>
              </w:rPr>
              <w:t>)</w:t>
            </w:r>
            <w:r w:rsidRPr="00C00AAB">
              <w:rPr>
                <w:rFonts w:asciiTheme="minorHAnsi" w:hAnsiTheme="minorHAnsi" w:cs="Arial"/>
                <w:b/>
                <w:bCs/>
                <w:spacing w:val="-8"/>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pacing w:val="-3"/>
                <w:sz w:val="16"/>
                <w:szCs w:val="16"/>
              </w:rPr>
              <w:t>1872</w:t>
            </w:r>
            <w:r w:rsidRPr="00C00AAB">
              <w:rPr>
                <w:rFonts w:asciiTheme="minorHAnsi" w:hAnsiTheme="minorHAnsi" w:cs="Arial"/>
                <w:b/>
                <w:bCs/>
                <w:spacing w:val="-5"/>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z w:val="16"/>
                <w:szCs w:val="16"/>
              </w:rPr>
              <w:t>e</w:t>
            </w:r>
            <w:r w:rsidRPr="00C00AAB">
              <w:rPr>
                <w:rFonts w:asciiTheme="minorHAnsi" w:hAnsiTheme="minorHAnsi" w:cs="Arial"/>
                <w:b/>
                <w:bCs/>
                <w:spacing w:val="-9"/>
                <w:sz w:val="16"/>
                <w:szCs w:val="16"/>
              </w:rPr>
              <w:t xml:space="preserv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16D2D99A"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31F2B35A" w14:textId="77777777" w:rsidR="00D91BE6" w:rsidRPr="00C00AAB" w:rsidRDefault="00D91BE6" w:rsidP="00AA58A5">
            <w:pPr>
              <w:pStyle w:val="TableParagraph"/>
              <w:kinsoku w:val="0"/>
              <w:overflowPunct w:val="0"/>
              <w:spacing w:line="183" w:lineRule="exact"/>
              <w:ind w:right="65"/>
              <w:jc w:val="right"/>
              <w:rPr>
                <w:rFonts w:asciiTheme="minorHAnsi" w:hAnsiTheme="minorHAnsi"/>
              </w:rPr>
            </w:pPr>
            <w:r w:rsidRPr="00C00AAB">
              <w:rPr>
                <w:rFonts w:asciiTheme="minorHAnsi" w:hAnsiTheme="minorHAnsi" w:cs="Arial"/>
                <w:b/>
                <w:bCs/>
                <w:spacing w:val="-1"/>
                <w:w w:val="95"/>
                <w:sz w:val="16"/>
                <w:szCs w:val="16"/>
              </w:rPr>
              <w:t>1,07</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46D74555"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4B8BAC37" w14:textId="77777777" w:rsidR="00D91BE6" w:rsidRPr="00C00AAB" w:rsidRDefault="00D91BE6" w:rsidP="00AA58A5">
            <w:pPr>
              <w:pStyle w:val="TableParagraph"/>
              <w:kinsoku w:val="0"/>
              <w:overflowPunct w:val="0"/>
              <w:spacing w:line="183" w:lineRule="exact"/>
              <w:ind w:left="1"/>
              <w:jc w:val="center"/>
              <w:rPr>
                <w:rFonts w:asciiTheme="minorHAnsi" w:hAnsiTheme="minorHAnsi"/>
              </w:rPr>
            </w:pPr>
            <w:r w:rsidRPr="00C00AAB">
              <w:rPr>
                <w:rFonts w:asciiTheme="minorHAnsi" w:hAnsiTheme="minorHAnsi" w:cs="Arial"/>
                <w:b/>
                <w:bCs/>
                <w:sz w:val="16"/>
                <w:szCs w:val="16"/>
              </w:rPr>
              <w:t>m</w:t>
            </w:r>
          </w:p>
        </w:tc>
      </w:tr>
    </w:tbl>
    <w:p w14:paraId="5416E5C8" w14:textId="77777777" w:rsidR="00D91BE6" w:rsidRPr="00C00AAB" w:rsidRDefault="00D91BE6" w:rsidP="00D91BE6">
      <w:pPr>
        <w:rPr>
          <w:rFonts w:asciiTheme="minorHAnsi" w:hAnsiTheme="minorHAnsi"/>
        </w:rPr>
        <w:sectPr w:rsidR="00D91BE6" w:rsidRPr="00C00AAB">
          <w:pgSz w:w="11904" w:h="16840"/>
          <w:pgMar w:top="980" w:right="960" w:bottom="1240" w:left="960" w:header="749" w:footer="1045" w:gutter="0"/>
          <w:cols w:space="720"/>
          <w:noEndnote/>
        </w:sectPr>
      </w:pPr>
    </w:p>
    <w:p w14:paraId="0D7A0E5D" w14:textId="77777777" w:rsidR="00D91BE6" w:rsidRPr="00C00AAB" w:rsidRDefault="00D91BE6" w:rsidP="00D91BE6">
      <w:pPr>
        <w:kinsoku w:val="0"/>
        <w:overflowPunct w:val="0"/>
        <w:spacing w:before="1" w:line="180" w:lineRule="exact"/>
        <w:rPr>
          <w:rFonts w:asciiTheme="minorHAnsi" w:hAnsiTheme="minorHAnsi"/>
          <w:sz w:val="18"/>
          <w:szCs w:val="18"/>
        </w:rPr>
      </w:pPr>
    </w:p>
    <w:p w14:paraId="1E85BE0F" w14:textId="3DBDD394" w:rsidR="00D91BE6" w:rsidRPr="00C00AAB" w:rsidRDefault="00D91BE6" w:rsidP="00D91BE6">
      <w:pPr>
        <w:kinsoku w:val="0"/>
        <w:overflowPunct w:val="0"/>
        <w:spacing w:before="69"/>
        <w:ind w:left="1349"/>
        <w:rPr>
          <w:rFonts w:asciiTheme="minorHAnsi" w:hAnsiTheme="minorHAnsi"/>
        </w:rPr>
      </w:pPr>
      <w:r>
        <w:rPr>
          <w:noProof/>
        </w:rPr>
        <mc:AlternateContent>
          <mc:Choice Requires="wpg">
            <w:drawing>
              <wp:anchor distT="0" distB="0" distL="114300" distR="114300" simplePos="0" relativeHeight="487624192" behindDoc="1" locked="0" layoutInCell="0" allowOverlap="1" wp14:anchorId="0CB36A4E" wp14:editId="716D37A4">
                <wp:simplePos x="0" y="0"/>
                <wp:positionH relativeFrom="page">
                  <wp:posOffset>645073</wp:posOffset>
                </wp:positionH>
                <wp:positionV relativeFrom="paragraph">
                  <wp:posOffset>44089</wp:posOffset>
                </wp:positionV>
                <wp:extent cx="6423732" cy="193040"/>
                <wp:effectExtent l="0" t="0" r="15240" b="16510"/>
                <wp:wrapNone/>
                <wp:docPr id="1819555684" name="Gruppo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23732" cy="193040"/>
                          <a:chOff x="1012" y="71"/>
                          <a:chExt cx="9884" cy="304"/>
                        </a:xfrm>
                      </wpg:grpSpPr>
                      <wps:wsp>
                        <wps:cNvPr id="985468987" name="Freeform 95"/>
                        <wps:cNvSpPr>
                          <a:spLocks/>
                        </wps:cNvSpPr>
                        <wps:spPr bwMode="auto">
                          <a:xfrm>
                            <a:off x="1018" y="77"/>
                            <a:ext cx="9872" cy="20"/>
                          </a:xfrm>
                          <a:custGeom>
                            <a:avLst/>
                            <a:gdLst>
                              <a:gd name="T0" fmla="*/ 0 w 9872"/>
                              <a:gd name="T1" fmla="*/ 0 h 20"/>
                              <a:gd name="T2" fmla="*/ 9872 w 9872"/>
                              <a:gd name="T3" fmla="*/ 0 h 20"/>
                            </a:gdLst>
                            <a:ahLst/>
                            <a:cxnLst>
                              <a:cxn ang="0">
                                <a:pos x="T0" y="T1"/>
                              </a:cxn>
                              <a:cxn ang="0">
                                <a:pos x="T2" y="T3"/>
                              </a:cxn>
                            </a:cxnLst>
                            <a:rect l="0" t="0" r="r" b="b"/>
                            <a:pathLst>
                              <a:path w="9872" h="20">
                                <a:moveTo>
                                  <a:pt x="0" y="0"/>
                                </a:moveTo>
                                <a:lnTo>
                                  <a:pt x="987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4163300" name="Freeform 96"/>
                        <wps:cNvSpPr>
                          <a:spLocks/>
                        </wps:cNvSpPr>
                        <wps:spPr bwMode="auto">
                          <a:xfrm>
                            <a:off x="1018" y="369"/>
                            <a:ext cx="9872" cy="20"/>
                          </a:xfrm>
                          <a:custGeom>
                            <a:avLst/>
                            <a:gdLst>
                              <a:gd name="T0" fmla="*/ 0 w 9872"/>
                              <a:gd name="T1" fmla="*/ 0 h 20"/>
                              <a:gd name="T2" fmla="*/ 9872 w 9872"/>
                              <a:gd name="T3" fmla="*/ 0 h 20"/>
                            </a:gdLst>
                            <a:ahLst/>
                            <a:cxnLst>
                              <a:cxn ang="0">
                                <a:pos x="T0" y="T1"/>
                              </a:cxn>
                              <a:cxn ang="0">
                                <a:pos x="T2" y="T3"/>
                              </a:cxn>
                            </a:cxnLst>
                            <a:rect l="0" t="0" r="r" b="b"/>
                            <a:pathLst>
                              <a:path w="9872" h="20">
                                <a:moveTo>
                                  <a:pt x="0" y="0"/>
                                </a:moveTo>
                                <a:lnTo>
                                  <a:pt x="987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2063233" name="Freeform 97"/>
                        <wps:cNvSpPr>
                          <a:spLocks/>
                        </wps:cNvSpPr>
                        <wps:spPr bwMode="auto">
                          <a:xfrm>
                            <a:off x="1022"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8296256" name="Freeform 98"/>
                        <wps:cNvSpPr>
                          <a:spLocks/>
                        </wps:cNvSpPr>
                        <wps:spPr bwMode="auto">
                          <a:xfrm>
                            <a:off x="10886"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C58921" id="Gruppo 100" o:spid="_x0000_s1026" style="position:absolute;margin-left:50.8pt;margin-top:3.45pt;width:505.8pt;height:15.2pt;z-index:-15692288;mso-position-horizontal-relative:page" coordorigin="1012,71" coordsize="9884,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" o:allowincell="f">
                <v:shape id="Freeform 95" o:spid="_x0000_s1027" style="position:absolute;left:1018;top:77;width:9872;height:20;visibility:visible;mso-wrap-style:square;v-text-anchor:top" coordsize="98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" path="m,l9872,e" filled="f" strokeweight=".20458mm">
                  <v:path arrowok="t" o:connecttype="custom" o:connectlocs="0,0;9872,0" o:connectangles="0,0"/>
                </v:shape>
                <v:shape id="Freeform 96" o:spid="_x0000_s1028" style="position:absolute;left:1018;top:369;width:9872;height:20;visibility:visible;mso-wrap-style:square;v-text-anchor:top" coordsize="98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" path="m,l9872,e" filled="f" strokeweight=".20458mm">
                  <v:path arrowok="t" o:connecttype="custom" o:connectlocs="0,0;9872,0" o:connectangles="0,0"/>
                </v:shape>
                <v:shape id="Freeform 97" o:spid="_x0000_s1029" style="position:absolute;left:1022;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" path="m,l,283e" filled="f" strokeweight=".20458mm">
                  <v:path arrowok="t" o:connecttype="custom" o:connectlocs="0,0;0,283" o:connectangles="0,0"/>
                </v:shape>
                <v:shape id="Freeform 98" o:spid="_x0000_s1030" style="position:absolute;left:10886;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" path="m,l,283e" filled="f" strokeweight=".20458mm">
                  <v:path arrowok="t" o:connecttype="custom" o:connectlocs="0,0;0,283" o:connectangles="0,0"/>
                </v:shape>
                <w10:wrap anchorx="page"/>
              </v:group>
            </w:pict>
          </mc:Fallback>
        </mc:AlternateContent>
      </w:r>
      <w:r w:rsidRPr="00C00AAB">
        <w:rPr>
          <w:rFonts w:asciiTheme="minorHAnsi" w:hAnsiTheme="minorHAnsi"/>
          <w:b/>
          <w:bCs/>
        </w:rPr>
        <w:t>S</w:t>
      </w:r>
      <w:r w:rsidRPr="00C00AAB">
        <w:rPr>
          <w:rFonts w:asciiTheme="minorHAnsi" w:hAnsiTheme="minorHAnsi"/>
          <w:b/>
          <w:bCs/>
          <w:spacing w:val="-1"/>
        </w:rPr>
        <w:t>c</w:t>
      </w:r>
      <w:r w:rsidRPr="00C00AAB">
        <w:rPr>
          <w:rFonts w:asciiTheme="minorHAnsi" w:hAnsiTheme="minorHAnsi"/>
          <w:b/>
          <w:bCs/>
        </w:rPr>
        <w:t>h</w:t>
      </w:r>
      <w:r w:rsidRPr="00C00AAB">
        <w:rPr>
          <w:rFonts w:asciiTheme="minorHAnsi" w:hAnsiTheme="minorHAnsi"/>
          <w:b/>
          <w:bCs/>
          <w:spacing w:val="-1"/>
        </w:rPr>
        <w:t>e</w:t>
      </w:r>
      <w:r w:rsidRPr="00C00AAB">
        <w:rPr>
          <w:rFonts w:asciiTheme="minorHAnsi" w:hAnsiTheme="minorHAnsi"/>
          <w:b/>
          <w:bCs/>
        </w:rPr>
        <w:t xml:space="preserve">da </w:t>
      </w:r>
      <w:r w:rsidRPr="00C00AAB">
        <w:rPr>
          <w:rFonts w:asciiTheme="minorHAnsi" w:hAnsiTheme="minorHAnsi"/>
          <w:b/>
          <w:bCs/>
          <w:spacing w:val="4"/>
        </w:rPr>
        <w:t xml:space="preserve"> </w:t>
      </w:r>
      <w:r w:rsidRPr="00C00AAB">
        <w:rPr>
          <w:rFonts w:asciiTheme="minorHAnsi" w:hAnsiTheme="minorHAnsi"/>
          <w:b/>
          <w:bCs/>
          <w:spacing w:val="-6"/>
        </w:rPr>
        <w:t>r</w:t>
      </w:r>
      <w:r w:rsidRPr="00C00AAB">
        <w:rPr>
          <w:rFonts w:asciiTheme="minorHAnsi" w:hAnsiTheme="minorHAnsi"/>
          <w:b/>
          <w:bCs/>
        </w:rPr>
        <w:t>iepi</w:t>
      </w:r>
      <w:r w:rsidRPr="00C00AAB">
        <w:rPr>
          <w:rFonts w:asciiTheme="minorHAnsi" w:hAnsiTheme="minorHAnsi"/>
          <w:b/>
          <w:bCs/>
          <w:spacing w:val="-5"/>
        </w:rPr>
        <w:t>l</w:t>
      </w:r>
      <w:r w:rsidRPr="00C00AAB">
        <w:rPr>
          <w:rFonts w:asciiTheme="minorHAnsi" w:hAnsiTheme="minorHAnsi"/>
          <w:b/>
          <w:bCs/>
        </w:rPr>
        <w:t>oga</w:t>
      </w:r>
      <w:r w:rsidRPr="00C00AAB">
        <w:rPr>
          <w:rFonts w:asciiTheme="minorHAnsi" w:hAnsiTheme="minorHAnsi"/>
          <w:b/>
          <w:bCs/>
          <w:spacing w:val="1"/>
        </w:rPr>
        <w:t>t</w:t>
      </w:r>
      <w:r w:rsidRPr="00C00AAB">
        <w:rPr>
          <w:rFonts w:asciiTheme="minorHAnsi" w:hAnsiTheme="minorHAnsi"/>
          <w:b/>
          <w:bCs/>
        </w:rPr>
        <w:t xml:space="preserve">iva </w:t>
      </w:r>
      <w:r w:rsidRPr="00C00AAB">
        <w:rPr>
          <w:rFonts w:asciiTheme="minorHAnsi" w:hAnsiTheme="minorHAnsi"/>
          <w:b/>
          <w:bCs/>
          <w:spacing w:val="4"/>
        </w:rPr>
        <w:t xml:space="preserve"> </w:t>
      </w:r>
      <w:r w:rsidRPr="00C00AAB">
        <w:rPr>
          <w:rFonts w:asciiTheme="minorHAnsi" w:hAnsiTheme="minorHAnsi"/>
          <w:b/>
          <w:bCs/>
          <w:spacing w:val="-1"/>
        </w:rPr>
        <w:t>c</w:t>
      </w:r>
      <w:r w:rsidRPr="00C00AAB">
        <w:rPr>
          <w:rFonts w:asciiTheme="minorHAnsi" w:hAnsiTheme="minorHAnsi"/>
          <w:b/>
          <w:bCs/>
        </w:rPr>
        <w:t>o</w:t>
      </w:r>
      <w:r w:rsidRPr="00C00AAB">
        <w:rPr>
          <w:rFonts w:asciiTheme="minorHAnsi" w:hAnsiTheme="minorHAnsi"/>
          <w:b/>
          <w:bCs/>
          <w:spacing w:val="-3"/>
        </w:rPr>
        <w:t>s</w:t>
      </w:r>
      <w:r w:rsidRPr="00C00AAB">
        <w:rPr>
          <w:rFonts w:asciiTheme="minorHAnsi" w:hAnsiTheme="minorHAnsi"/>
          <w:b/>
          <w:bCs/>
          <w:spacing w:val="1"/>
        </w:rPr>
        <w:t>t</w:t>
      </w:r>
      <w:r w:rsidRPr="00C00AAB">
        <w:rPr>
          <w:rFonts w:asciiTheme="minorHAnsi" w:hAnsiTheme="minorHAnsi"/>
          <w:b/>
          <w:bCs/>
        </w:rPr>
        <w:t>o</w:t>
      </w:r>
      <w:r w:rsidRPr="00C00AAB">
        <w:rPr>
          <w:rFonts w:asciiTheme="minorHAnsi" w:hAnsiTheme="minorHAnsi"/>
          <w:b/>
          <w:bCs/>
          <w:spacing w:val="2"/>
        </w:rPr>
        <w:t xml:space="preserve"> </w:t>
      </w:r>
      <w:r w:rsidRPr="00C00AAB">
        <w:rPr>
          <w:rFonts w:asciiTheme="minorHAnsi" w:hAnsiTheme="minorHAnsi"/>
          <w:b/>
          <w:bCs/>
        </w:rPr>
        <w:t>p</w:t>
      </w:r>
      <w:r w:rsidRPr="00C00AAB">
        <w:rPr>
          <w:rFonts w:asciiTheme="minorHAnsi" w:hAnsiTheme="minorHAnsi"/>
          <w:b/>
          <w:bCs/>
          <w:spacing w:val="-1"/>
        </w:rPr>
        <w:t>e</w:t>
      </w:r>
      <w:r w:rsidRPr="00C00AAB">
        <w:rPr>
          <w:rFonts w:asciiTheme="minorHAnsi" w:hAnsiTheme="minorHAnsi"/>
          <w:b/>
          <w:bCs/>
          <w:spacing w:val="-6"/>
        </w:rPr>
        <w:t>r</w:t>
      </w:r>
      <w:r w:rsidRPr="00C00AAB">
        <w:rPr>
          <w:rFonts w:asciiTheme="minorHAnsi" w:hAnsiTheme="minorHAnsi"/>
          <w:b/>
          <w:bCs/>
          <w:spacing w:val="-3"/>
        </w:rPr>
        <w:t>s</w:t>
      </w:r>
      <w:r w:rsidRPr="00C00AAB">
        <w:rPr>
          <w:rFonts w:asciiTheme="minorHAnsi" w:hAnsiTheme="minorHAnsi"/>
          <w:b/>
          <w:bCs/>
        </w:rPr>
        <w:t>ona</w:t>
      </w:r>
      <w:r w:rsidRPr="00C00AAB">
        <w:rPr>
          <w:rFonts w:asciiTheme="minorHAnsi" w:hAnsiTheme="minorHAnsi"/>
          <w:b/>
          <w:bCs/>
          <w:spacing w:val="-5"/>
        </w:rPr>
        <w:t>l</w:t>
      </w:r>
      <w:r w:rsidRPr="00C00AAB">
        <w:rPr>
          <w:rFonts w:asciiTheme="minorHAnsi" w:hAnsiTheme="minorHAnsi"/>
          <w:b/>
          <w:bCs/>
        </w:rPr>
        <w:t xml:space="preserve">e </w:t>
      </w:r>
      <w:r w:rsidRPr="00C00AAB">
        <w:rPr>
          <w:rFonts w:asciiTheme="minorHAnsi" w:hAnsiTheme="minorHAnsi"/>
          <w:b/>
          <w:bCs/>
          <w:spacing w:val="3"/>
        </w:rPr>
        <w:t xml:space="preserve"> </w:t>
      </w:r>
      <w:r w:rsidRPr="00C00AAB">
        <w:rPr>
          <w:rFonts w:asciiTheme="minorHAnsi" w:hAnsiTheme="minorHAnsi"/>
          <w:b/>
          <w:bCs/>
        </w:rPr>
        <w:t>e</w:t>
      </w:r>
      <w:r w:rsidRPr="00C00AAB">
        <w:rPr>
          <w:rFonts w:asciiTheme="minorHAnsi" w:hAnsiTheme="minorHAnsi"/>
          <w:b/>
          <w:bCs/>
          <w:spacing w:val="1"/>
        </w:rPr>
        <w:t xml:space="preserve"> </w:t>
      </w:r>
      <w:r w:rsidRPr="00C00AAB">
        <w:rPr>
          <w:rFonts w:asciiTheme="minorHAnsi" w:hAnsiTheme="minorHAnsi"/>
          <w:b/>
          <w:bCs/>
          <w:spacing w:val="-4"/>
        </w:rPr>
        <w:t>m</w:t>
      </w:r>
      <w:r w:rsidRPr="00C00AAB">
        <w:rPr>
          <w:rFonts w:asciiTheme="minorHAnsi" w:hAnsiTheme="minorHAnsi"/>
          <w:b/>
          <w:bCs/>
          <w:spacing w:val="3"/>
        </w:rPr>
        <w:t>e</w:t>
      </w:r>
      <w:r w:rsidRPr="00C00AAB">
        <w:rPr>
          <w:rFonts w:asciiTheme="minorHAnsi" w:hAnsiTheme="minorHAnsi"/>
          <w:b/>
          <w:bCs/>
          <w:spacing w:val="-1"/>
        </w:rPr>
        <w:t>z</w:t>
      </w:r>
      <w:r w:rsidRPr="00C00AAB">
        <w:rPr>
          <w:rFonts w:asciiTheme="minorHAnsi" w:hAnsiTheme="minorHAnsi"/>
          <w:b/>
          <w:bCs/>
          <w:spacing w:val="-6"/>
        </w:rPr>
        <w:t>z</w:t>
      </w:r>
      <w:r w:rsidRPr="00C00AAB">
        <w:rPr>
          <w:rFonts w:asciiTheme="minorHAnsi" w:hAnsiTheme="minorHAnsi"/>
          <w:b/>
          <w:bCs/>
        </w:rPr>
        <w:t xml:space="preserve">i  </w:t>
      </w:r>
      <w:r w:rsidRPr="00C00AAB">
        <w:rPr>
          <w:rFonts w:asciiTheme="minorHAnsi" w:hAnsiTheme="minorHAnsi"/>
          <w:b/>
          <w:bCs/>
          <w:spacing w:val="6"/>
        </w:rPr>
        <w:t xml:space="preserve"> </w:t>
      </w:r>
      <w:r w:rsidRPr="00C00AAB">
        <w:rPr>
          <w:rFonts w:asciiTheme="minorHAnsi" w:hAnsiTheme="minorHAnsi"/>
          <w:b/>
          <w:bCs/>
        </w:rPr>
        <w:t>i</w:t>
      </w:r>
      <w:r w:rsidRPr="00C00AAB">
        <w:rPr>
          <w:rFonts w:asciiTheme="minorHAnsi" w:hAnsiTheme="minorHAnsi"/>
          <w:b/>
          <w:bCs/>
          <w:spacing w:val="-3"/>
        </w:rPr>
        <w:t>m</w:t>
      </w:r>
      <w:r w:rsidRPr="00C00AAB">
        <w:rPr>
          <w:rFonts w:asciiTheme="minorHAnsi" w:hAnsiTheme="minorHAnsi"/>
          <w:b/>
          <w:bCs/>
        </w:rPr>
        <w:t>piegati</w:t>
      </w:r>
      <w:r w:rsidRPr="00C00AAB">
        <w:rPr>
          <w:rFonts w:asciiTheme="minorHAnsi" w:hAnsiTheme="minorHAnsi"/>
          <w:b/>
          <w:bCs/>
          <w:spacing w:val="2"/>
        </w:rPr>
        <w:t xml:space="preserve"> </w:t>
      </w:r>
      <w:r w:rsidRPr="00C00AAB">
        <w:rPr>
          <w:rFonts w:asciiTheme="minorHAnsi" w:hAnsiTheme="minorHAnsi"/>
          <w:b/>
          <w:bCs/>
        </w:rPr>
        <w:t>p</w:t>
      </w:r>
      <w:r w:rsidRPr="00C00AAB">
        <w:rPr>
          <w:rFonts w:asciiTheme="minorHAnsi" w:hAnsiTheme="minorHAnsi"/>
          <w:b/>
          <w:bCs/>
          <w:spacing w:val="-1"/>
        </w:rPr>
        <w:t>e</w:t>
      </w:r>
      <w:r w:rsidRPr="00C00AAB">
        <w:rPr>
          <w:rFonts w:asciiTheme="minorHAnsi" w:hAnsiTheme="minorHAnsi"/>
          <w:b/>
          <w:bCs/>
        </w:rPr>
        <w:t>r</w:t>
      </w:r>
      <w:r w:rsidRPr="00C00AAB">
        <w:rPr>
          <w:rFonts w:asciiTheme="minorHAnsi" w:hAnsiTheme="minorHAnsi"/>
          <w:b/>
          <w:bCs/>
          <w:spacing w:val="-9"/>
        </w:rPr>
        <w:t xml:space="preserve"> </w:t>
      </w:r>
      <w:r w:rsidRPr="00C00AAB">
        <w:rPr>
          <w:rFonts w:asciiTheme="minorHAnsi" w:hAnsiTheme="minorHAnsi"/>
          <w:b/>
          <w:bCs/>
        </w:rPr>
        <w:t>il</w:t>
      </w:r>
      <w:r w:rsidRPr="00C00AAB">
        <w:rPr>
          <w:rFonts w:asciiTheme="minorHAnsi" w:hAnsiTheme="minorHAnsi"/>
          <w:b/>
          <w:bCs/>
          <w:spacing w:val="-2"/>
        </w:rPr>
        <w:t xml:space="preserve"> </w:t>
      </w:r>
      <w:r w:rsidRPr="00C00AAB">
        <w:rPr>
          <w:rFonts w:asciiTheme="minorHAnsi" w:hAnsiTheme="minorHAnsi"/>
          <w:b/>
          <w:bCs/>
          <w:spacing w:val="-3"/>
        </w:rPr>
        <w:t>s</w:t>
      </w:r>
      <w:r w:rsidRPr="00C00AAB">
        <w:rPr>
          <w:rFonts w:asciiTheme="minorHAnsi" w:hAnsiTheme="minorHAnsi"/>
          <w:b/>
          <w:bCs/>
          <w:spacing w:val="3"/>
        </w:rPr>
        <w:t>e</w:t>
      </w:r>
      <w:r w:rsidRPr="00C00AAB">
        <w:rPr>
          <w:rFonts w:asciiTheme="minorHAnsi" w:hAnsiTheme="minorHAnsi"/>
          <w:b/>
          <w:bCs/>
          <w:spacing w:val="-6"/>
        </w:rPr>
        <w:t>r</w:t>
      </w:r>
      <w:r w:rsidRPr="00C00AAB">
        <w:rPr>
          <w:rFonts w:asciiTheme="minorHAnsi" w:hAnsiTheme="minorHAnsi"/>
          <w:b/>
          <w:bCs/>
        </w:rPr>
        <w:t>v</w:t>
      </w:r>
      <w:r w:rsidRPr="00C00AAB">
        <w:rPr>
          <w:rFonts w:asciiTheme="minorHAnsi" w:hAnsiTheme="minorHAnsi"/>
          <w:b/>
          <w:bCs/>
          <w:spacing w:val="5"/>
        </w:rPr>
        <w:t>i</w:t>
      </w:r>
      <w:r w:rsidRPr="00C00AAB">
        <w:rPr>
          <w:rFonts w:asciiTheme="minorHAnsi" w:hAnsiTheme="minorHAnsi"/>
          <w:b/>
          <w:bCs/>
          <w:spacing w:val="-6"/>
        </w:rPr>
        <w:t>z</w:t>
      </w:r>
      <w:r w:rsidRPr="00C00AAB">
        <w:rPr>
          <w:rFonts w:asciiTheme="minorHAnsi" w:hAnsiTheme="minorHAnsi"/>
          <w:b/>
          <w:bCs/>
        </w:rPr>
        <w:t>io</w:t>
      </w:r>
    </w:p>
    <w:p w14:paraId="0BD908BD" w14:textId="77777777" w:rsidR="00D91BE6" w:rsidRPr="00C00AAB" w:rsidRDefault="00D91BE6" w:rsidP="00D91BE6">
      <w:pPr>
        <w:kinsoku w:val="0"/>
        <w:overflowPunct w:val="0"/>
        <w:spacing w:before="7" w:line="110" w:lineRule="exact"/>
        <w:rPr>
          <w:rFonts w:asciiTheme="minorHAnsi" w:hAnsiTheme="minorHAnsi"/>
          <w:sz w:val="11"/>
          <w:szCs w:val="11"/>
        </w:rPr>
      </w:pPr>
    </w:p>
    <w:p w14:paraId="2030F27C" w14:textId="77777777" w:rsidR="00D91BE6" w:rsidRPr="00C00AAB" w:rsidRDefault="00D91BE6" w:rsidP="00D91BE6">
      <w:pPr>
        <w:kinsoku w:val="0"/>
        <w:overflowPunct w:val="0"/>
        <w:spacing w:line="200" w:lineRule="exact"/>
        <w:rPr>
          <w:rFonts w:asciiTheme="minorHAnsi" w:hAnsiTheme="minorHAnsi"/>
          <w:sz w:val="20"/>
          <w:szCs w:val="20"/>
        </w:rPr>
      </w:pPr>
    </w:p>
    <w:tbl>
      <w:tblPr>
        <w:tblW w:w="10099" w:type="dxa"/>
        <w:tblInd w:w="100" w:type="dxa"/>
        <w:tblLayout w:type="fixed"/>
        <w:tblCellMar>
          <w:left w:w="0" w:type="dxa"/>
          <w:right w:w="0" w:type="dxa"/>
        </w:tblCellMar>
        <w:tblLook w:val="0000" w:firstRow="0" w:lastRow="0" w:firstColumn="0" w:lastColumn="0" w:noHBand="0" w:noVBand="0"/>
      </w:tblPr>
      <w:tblGrid>
        <w:gridCol w:w="2862"/>
        <w:gridCol w:w="322"/>
        <w:gridCol w:w="389"/>
        <w:gridCol w:w="504"/>
        <w:gridCol w:w="898"/>
        <w:gridCol w:w="889"/>
        <w:gridCol w:w="734"/>
        <w:gridCol w:w="1066"/>
        <w:gridCol w:w="1268"/>
        <w:gridCol w:w="1167"/>
      </w:tblGrid>
      <w:tr w:rsidR="00D91BE6" w:rsidRPr="00C00AAB" w14:paraId="13205B04" w14:textId="77777777" w:rsidTr="00AA58A5">
        <w:trPr>
          <w:trHeight w:hRule="exact" w:val="264"/>
        </w:trPr>
        <w:tc>
          <w:tcPr>
            <w:tcW w:w="10099" w:type="dxa"/>
            <w:gridSpan w:val="10"/>
            <w:tcBorders>
              <w:top w:val="single" w:sz="4" w:space="0" w:color="000000"/>
              <w:left w:val="single" w:sz="4" w:space="0" w:color="000000"/>
              <w:bottom w:val="single" w:sz="4" w:space="0" w:color="000000"/>
              <w:right w:val="single" w:sz="4" w:space="0" w:color="000000"/>
            </w:tcBorders>
            <w:shd w:val="clear" w:color="auto" w:fill="C0C0C0"/>
          </w:tcPr>
          <w:p w14:paraId="10D33EE4" w14:textId="77777777" w:rsidR="00D91BE6" w:rsidRPr="00C00AAB" w:rsidRDefault="00D91BE6" w:rsidP="00AA58A5">
            <w:pPr>
              <w:pStyle w:val="TableParagraph"/>
              <w:kinsoku w:val="0"/>
              <w:overflowPunct w:val="0"/>
              <w:spacing w:before="65"/>
              <w:ind w:left="3264"/>
              <w:rPr>
                <w:rFonts w:asciiTheme="minorHAnsi" w:hAnsiTheme="minorHAnsi"/>
              </w:rPr>
            </w:pPr>
            <w:r w:rsidRPr="00C00AAB">
              <w:rPr>
                <w:rFonts w:asciiTheme="minorHAnsi" w:hAnsiTheme="minorHAnsi" w:cs="Arial"/>
                <w:b/>
                <w:bCs/>
                <w:sz w:val="16"/>
                <w:szCs w:val="16"/>
              </w:rPr>
              <w:t>SCH</w:t>
            </w:r>
            <w:r w:rsidRPr="00C00AAB">
              <w:rPr>
                <w:rFonts w:asciiTheme="minorHAnsi" w:hAnsiTheme="minorHAnsi" w:cs="Arial"/>
                <w:b/>
                <w:bCs/>
                <w:spacing w:val="4"/>
                <w:sz w:val="16"/>
                <w:szCs w:val="16"/>
              </w:rPr>
              <w:t>E</w:t>
            </w:r>
            <w:r w:rsidRPr="00C00AAB">
              <w:rPr>
                <w:rFonts w:asciiTheme="minorHAnsi" w:hAnsiTheme="minorHAnsi" w:cs="Arial"/>
                <w:b/>
                <w:bCs/>
                <w:sz w:val="16"/>
                <w:szCs w:val="16"/>
              </w:rPr>
              <w:t>DA</w:t>
            </w:r>
            <w:r w:rsidRPr="00C00AAB">
              <w:rPr>
                <w:rFonts w:asciiTheme="minorHAnsi" w:hAnsiTheme="minorHAnsi" w:cs="Arial"/>
                <w:b/>
                <w:bCs/>
                <w:spacing w:val="33"/>
                <w:sz w:val="16"/>
                <w:szCs w:val="16"/>
              </w:rPr>
              <w:t xml:space="preserve"> </w:t>
            </w:r>
            <w:r w:rsidRPr="00C00AAB">
              <w:rPr>
                <w:rFonts w:asciiTheme="minorHAnsi" w:hAnsiTheme="minorHAnsi" w:cs="Arial"/>
                <w:b/>
                <w:bCs/>
                <w:sz w:val="16"/>
                <w:szCs w:val="16"/>
              </w:rPr>
              <w:t>N°</w:t>
            </w:r>
            <w:r w:rsidRPr="00C00AAB">
              <w:rPr>
                <w:rFonts w:asciiTheme="minorHAnsi" w:hAnsiTheme="minorHAnsi" w:cs="Arial"/>
                <w:b/>
                <w:bCs/>
                <w:spacing w:val="-7"/>
                <w:sz w:val="16"/>
                <w:szCs w:val="16"/>
              </w:rPr>
              <w:t xml:space="preserve"> </w:t>
            </w:r>
            <w:r w:rsidRPr="00C00AAB">
              <w:rPr>
                <w:rFonts w:asciiTheme="minorHAnsi" w:hAnsiTheme="minorHAnsi" w:cs="Arial"/>
                <w:b/>
                <w:bCs/>
                <w:sz w:val="16"/>
                <w:szCs w:val="16"/>
              </w:rPr>
              <w:t>2</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7"/>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5"/>
                <w:sz w:val="16"/>
                <w:szCs w:val="16"/>
              </w:rPr>
              <w:t>r</w:t>
            </w:r>
            <w:r w:rsidRPr="00C00AAB">
              <w:rPr>
                <w:rFonts w:asciiTheme="minorHAnsi" w:hAnsiTheme="minorHAnsi" w:cs="Arial"/>
                <w:b/>
                <w:bCs/>
                <w:spacing w:val="-3"/>
                <w:sz w:val="16"/>
                <w:szCs w:val="16"/>
              </w:rPr>
              <w:t>a</w:t>
            </w:r>
            <w:r w:rsidRPr="00C00AAB">
              <w:rPr>
                <w:rFonts w:asciiTheme="minorHAnsi" w:hAnsiTheme="minorHAnsi" w:cs="Arial"/>
                <w:b/>
                <w:bCs/>
                <w:spacing w:val="3"/>
                <w:sz w:val="16"/>
                <w:szCs w:val="16"/>
              </w:rPr>
              <w:t>c</w:t>
            </w:r>
            <w:r w:rsidRPr="00C00AAB">
              <w:rPr>
                <w:rFonts w:asciiTheme="minorHAnsi" w:hAnsiTheme="minorHAnsi" w:cs="Arial"/>
                <w:b/>
                <w:bCs/>
                <w:spacing w:val="-3"/>
                <w:sz w:val="16"/>
                <w:szCs w:val="16"/>
              </w:rPr>
              <w:t>c</w:t>
            </w:r>
            <w:r w:rsidRPr="00C00AAB">
              <w:rPr>
                <w:rFonts w:asciiTheme="minorHAnsi" w:hAnsiTheme="minorHAnsi" w:cs="Arial"/>
                <w:b/>
                <w:bCs/>
                <w:spacing w:val="3"/>
                <w:sz w:val="16"/>
                <w:szCs w:val="16"/>
              </w:rPr>
              <w:t>o</w:t>
            </w:r>
            <w:r w:rsidRPr="00C00AAB">
              <w:rPr>
                <w:rFonts w:asciiTheme="minorHAnsi" w:hAnsiTheme="minorHAnsi" w:cs="Arial"/>
                <w:b/>
                <w:bCs/>
                <w:spacing w:val="-1"/>
                <w:sz w:val="16"/>
                <w:szCs w:val="16"/>
              </w:rPr>
              <w:t>l</w:t>
            </w:r>
            <w:r w:rsidRPr="00C00AAB">
              <w:rPr>
                <w:rFonts w:asciiTheme="minorHAnsi" w:hAnsiTheme="minorHAnsi" w:cs="Arial"/>
                <w:b/>
                <w:bCs/>
                <w:sz w:val="16"/>
                <w:szCs w:val="16"/>
              </w:rPr>
              <w:t>ta</w:t>
            </w:r>
            <w:r w:rsidRPr="00C00AAB">
              <w:rPr>
                <w:rFonts w:asciiTheme="minorHAnsi" w:hAnsiTheme="minorHAnsi" w:cs="Arial"/>
                <w:b/>
                <w:bCs/>
                <w:spacing w:val="35"/>
                <w:sz w:val="16"/>
                <w:szCs w:val="16"/>
              </w:rPr>
              <w:t xml:space="preserve"> </w:t>
            </w:r>
            <w:r w:rsidRPr="00C00AAB">
              <w:rPr>
                <w:rFonts w:asciiTheme="minorHAnsi" w:hAnsiTheme="minorHAnsi" w:cs="Arial"/>
                <w:b/>
                <w:bCs/>
                <w:spacing w:val="-1"/>
                <w:sz w:val="16"/>
                <w:szCs w:val="16"/>
              </w:rPr>
              <w:t>po</w:t>
            </w:r>
            <w:r w:rsidRPr="00C00AAB">
              <w:rPr>
                <w:rFonts w:asciiTheme="minorHAnsi" w:hAnsiTheme="minorHAnsi" w:cs="Arial"/>
                <w:b/>
                <w:bCs/>
                <w:sz w:val="16"/>
                <w:szCs w:val="16"/>
              </w:rPr>
              <w:t>r</w:t>
            </w:r>
            <w:r w:rsidRPr="00C00AAB">
              <w:rPr>
                <w:rFonts w:asciiTheme="minorHAnsi" w:hAnsiTheme="minorHAnsi" w:cs="Arial"/>
                <w:b/>
                <w:bCs/>
                <w:spacing w:val="4"/>
                <w:sz w:val="16"/>
                <w:szCs w:val="16"/>
              </w:rPr>
              <w:t>t</w:t>
            </w:r>
            <w:r w:rsidRPr="00C00AAB">
              <w:rPr>
                <w:rFonts w:asciiTheme="minorHAnsi" w:hAnsiTheme="minorHAnsi" w:cs="Arial"/>
                <w:b/>
                <w:bCs/>
                <w:sz w:val="16"/>
                <w:szCs w:val="16"/>
              </w:rPr>
              <w:t>a</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a</w:t>
            </w:r>
            <w:r w:rsidRPr="00C00AAB">
              <w:rPr>
                <w:rFonts w:asciiTheme="minorHAnsi" w:hAnsiTheme="minorHAnsi" w:cs="Arial"/>
                <w:b/>
                <w:bCs/>
                <w:spacing w:val="-7"/>
                <w:sz w:val="16"/>
                <w:szCs w:val="16"/>
              </w:rPr>
              <w:t xml:space="preserve"> </w:t>
            </w:r>
            <w:r w:rsidRPr="00C00AAB">
              <w:rPr>
                <w:rFonts w:asciiTheme="minorHAnsi" w:hAnsiTheme="minorHAnsi" w:cs="Arial"/>
                <w:b/>
                <w:bCs/>
                <w:spacing w:val="3"/>
                <w:sz w:val="16"/>
                <w:szCs w:val="16"/>
              </w:rPr>
              <w:t>p</w:t>
            </w:r>
            <w:r w:rsidRPr="00C00AAB">
              <w:rPr>
                <w:rFonts w:asciiTheme="minorHAnsi" w:hAnsiTheme="minorHAnsi" w:cs="Arial"/>
                <w:b/>
                <w:bCs/>
                <w:spacing w:val="-1"/>
                <w:sz w:val="16"/>
                <w:szCs w:val="16"/>
              </w:rPr>
              <w:t>o</w:t>
            </w:r>
            <w:r w:rsidRPr="00C00AAB">
              <w:rPr>
                <w:rFonts w:asciiTheme="minorHAnsi" w:hAnsiTheme="minorHAnsi" w:cs="Arial"/>
                <w:b/>
                <w:bCs/>
                <w:sz w:val="16"/>
                <w:szCs w:val="16"/>
              </w:rPr>
              <w:t xml:space="preserve">rta </w:t>
            </w:r>
            <w:r w:rsidRPr="00C00AAB">
              <w:rPr>
                <w:rFonts w:asciiTheme="minorHAnsi" w:hAnsiTheme="minorHAnsi" w:cs="Arial"/>
                <w:b/>
                <w:bCs/>
                <w:spacing w:val="32"/>
                <w:sz w:val="16"/>
                <w:szCs w:val="16"/>
              </w:rPr>
              <w:t xml:space="preserve"> </w:t>
            </w:r>
            <w:r w:rsidRPr="00C00AAB">
              <w:rPr>
                <w:rFonts w:asciiTheme="minorHAnsi" w:hAnsiTheme="minorHAnsi" w:cs="Arial"/>
                <w:b/>
                <w:bCs/>
                <w:spacing w:val="-1"/>
                <w:sz w:val="16"/>
                <w:szCs w:val="16"/>
              </w:rPr>
              <w:t>u</w:t>
            </w:r>
            <w:r w:rsidRPr="00C00AAB">
              <w:rPr>
                <w:rFonts w:asciiTheme="minorHAnsi" w:hAnsiTheme="minorHAnsi" w:cs="Arial"/>
                <w:b/>
                <w:bCs/>
                <w:spacing w:val="-3"/>
                <w:sz w:val="16"/>
                <w:szCs w:val="16"/>
              </w:rPr>
              <w:t>m</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d</w:t>
            </w:r>
            <w:r w:rsidRPr="00C00AAB">
              <w:rPr>
                <w:rFonts w:asciiTheme="minorHAnsi" w:hAnsiTheme="minorHAnsi" w:cs="Arial"/>
                <w:b/>
                <w:bCs/>
                <w:sz w:val="16"/>
                <w:szCs w:val="16"/>
              </w:rPr>
              <w:t>o</w:t>
            </w:r>
          </w:p>
        </w:tc>
      </w:tr>
      <w:tr w:rsidR="00D91BE6" w:rsidRPr="00C00AAB" w14:paraId="0AD8586C" w14:textId="77777777" w:rsidTr="00AA58A5">
        <w:trPr>
          <w:trHeight w:hRule="exact" w:val="379"/>
        </w:trPr>
        <w:tc>
          <w:tcPr>
            <w:tcW w:w="2862" w:type="dxa"/>
            <w:tcBorders>
              <w:top w:val="single" w:sz="4" w:space="0" w:color="000000"/>
              <w:left w:val="single" w:sz="4" w:space="0" w:color="000000"/>
              <w:bottom w:val="single" w:sz="4" w:space="0" w:color="000000"/>
              <w:right w:val="single" w:sz="4" w:space="0" w:color="000000"/>
            </w:tcBorders>
          </w:tcPr>
          <w:p w14:paraId="5B50660B" w14:textId="77777777" w:rsidR="00D91BE6" w:rsidRPr="00C00AAB" w:rsidRDefault="00D91BE6" w:rsidP="00AA58A5">
            <w:pPr>
              <w:pStyle w:val="TableParagraph"/>
              <w:kinsoku w:val="0"/>
              <w:overflowPunct w:val="0"/>
              <w:spacing w:line="180" w:lineRule="exact"/>
              <w:rPr>
                <w:rFonts w:asciiTheme="minorHAnsi" w:hAnsiTheme="minorHAnsi"/>
                <w:sz w:val="18"/>
                <w:szCs w:val="18"/>
              </w:rPr>
            </w:pPr>
          </w:p>
          <w:p w14:paraId="366799AD"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i/>
                <w:iCs/>
                <w:sz w:val="16"/>
                <w:szCs w:val="16"/>
              </w:rPr>
              <w:t>P</w:t>
            </w:r>
            <w:r w:rsidRPr="00C00AAB">
              <w:rPr>
                <w:rFonts w:asciiTheme="minorHAnsi" w:hAnsiTheme="minorHAnsi" w:cs="Arial"/>
                <w:b/>
                <w:bCs/>
                <w:i/>
                <w:iCs/>
                <w:spacing w:val="-2"/>
                <w:sz w:val="16"/>
                <w:szCs w:val="16"/>
              </w:rPr>
              <w:t>e</w:t>
            </w:r>
            <w:r w:rsidRPr="00C00AAB">
              <w:rPr>
                <w:rFonts w:asciiTheme="minorHAnsi" w:hAnsiTheme="minorHAnsi" w:cs="Arial"/>
                <w:b/>
                <w:bCs/>
                <w:i/>
                <w:iCs/>
                <w:sz w:val="16"/>
                <w:szCs w:val="16"/>
              </w:rPr>
              <w:t>r</w:t>
            </w:r>
            <w:r w:rsidRPr="00C00AAB">
              <w:rPr>
                <w:rFonts w:asciiTheme="minorHAnsi" w:hAnsiTheme="minorHAnsi" w:cs="Arial"/>
                <w:b/>
                <w:bCs/>
                <w:i/>
                <w:iCs/>
                <w:spacing w:val="3"/>
                <w:sz w:val="16"/>
                <w:szCs w:val="16"/>
              </w:rPr>
              <w:t>s</w:t>
            </w:r>
            <w:r w:rsidRPr="00C00AAB">
              <w:rPr>
                <w:rFonts w:asciiTheme="minorHAnsi" w:hAnsiTheme="minorHAnsi" w:cs="Arial"/>
                <w:b/>
                <w:bCs/>
                <w:i/>
                <w:iCs/>
                <w:spacing w:val="-1"/>
                <w:sz w:val="16"/>
                <w:szCs w:val="16"/>
              </w:rPr>
              <w:t>o</w:t>
            </w:r>
            <w:r w:rsidRPr="00C00AAB">
              <w:rPr>
                <w:rFonts w:asciiTheme="minorHAnsi" w:hAnsiTheme="minorHAnsi" w:cs="Arial"/>
                <w:b/>
                <w:bCs/>
                <w:i/>
                <w:iCs/>
                <w:spacing w:val="3"/>
                <w:sz w:val="16"/>
                <w:szCs w:val="16"/>
              </w:rPr>
              <w:t>n</w:t>
            </w:r>
            <w:r w:rsidRPr="00C00AAB">
              <w:rPr>
                <w:rFonts w:asciiTheme="minorHAnsi" w:hAnsiTheme="minorHAnsi" w:cs="Arial"/>
                <w:b/>
                <w:bCs/>
                <w:i/>
                <w:iCs/>
                <w:spacing w:val="-2"/>
                <w:sz w:val="16"/>
                <w:szCs w:val="16"/>
              </w:rPr>
              <w:t>a</w:t>
            </w:r>
            <w:r w:rsidRPr="00C00AAB">
              <w:rPr>
                <w:rFonts w:asciiTheme="minorHAnsi" w:hAnsiTheme="minorHAnsi" w:cs="Arial"/>
                <w:b/>
                <w:bCs/>
                <w:i/>
                <w:iCs/>
                <w:spacing w:val="-1"/>
                <w:sz w:val="16"/>
                <w:szCs w:val="16"/>
              </w:rPr>
              <w:t>l</w:t>
            </w:r>
            <w:r w:rsidRPr="00C00AAB">
              <w:rPr>
                <w:rFonts w:asciiTheme="minorHAnsi" w:hAnsiTheme="minorHAnsi" w:cs="Arial"/>
                <w:b/>
                <w:bCs/>
                <w:i/>
                <w:iCs/>
                <w:sz w:val="16"/>
                <w:szCs w:val="16"/>
              </w:rPr>
              <w:t>e</w:t>
            </w:r>
            <w:r w:rsidRPr="00C00AAB">
              <w:rPr>
                <w:rFonts w:asciiTheme="minorHAnsi" w:hAnsiTheme="minorHAnsi" w:cs="Arial"/>
                <w:b/>
                <w:bCs/>
                <w:i/>
                <w:iCs/>
                <w:spacing w:val="37"/>
                <w:sz w:val="16"/>
                <w:szCs w:val="16"/>
              </w:rPr>
              <w:t xml:space="preserve"> </w:t>
            </w:r>
            <w:r w:rsidRPr="00C00AAB">
              <w:rPr>
                <w:rFonts w:asciiTheme="minorHAnsi" w:hAnsiTheme="minorHAnsi" w:cs="Arial"/>
                <w:b/>
                <w:bCs/>
                <w:spacing w:val="3"/>
                <w:sz w:val="16"/>
                <w:szCs w:val="16"/>
              </w:rPr>
              <w:t>i</w:t>
            </w:r>
            <w:r w:rsidRPr="00C00AAB">
              <w:rPr>
                <w:rFonts w:asciiTheme="minorHAnsi" w:hAnsiTheme="minorHAnsi" w:cs="Arial"/>
                <w:b/>
                <w:bCs/>
                <w:spacing w:val="-2"/>
                <w:sz w:val="16"/>
                <w:szCs w:val="16"/>
              </w:rPr>
              <w:t>m</w:t>
            </w:r>
            <w:r w:rsidRPr="00C00AAB">
              <w:rPr>
                <w:rFonts w:asciiTheme="minorHAnsi" w:hAnsiTheme="minorHAnsi" w:cs="Arial"/>
                <w:b/>
                <w:bCs/>
                <w:spacing w:val="-1"/>
                <w:sz w:val="16"/>
                <w:szCs w:val="16"/>
              </w:rPr>
              <w:t>p</w:t>
            </w:r>
            <w:r w:rsidRPr="00C00AAB">
              <w:rPr>
                <w:rFonts w:asciiTheme="minorHAnsi" w:hAnsiTheme="minorHAnsi" w:cs="Arial"/>
                <w:b/>
                <w:bCs/>
                <w:spacing w:val="3"/>
                <w:sz w:val="16"/>
                <w:szCs w:val="16"/>
              </w:rPr>
              <w:t>i</w:t>
            </w:r>
            <w:r w:rsidRPr="00C00AAB">
              <w:rPr>
                <w:rFonts w:asciiTheme="minorHAnsi" w:hAnsiTheme="minorHAnsi" w:cs="Arial"/>
                <w:b/>
                <w:bCs/>
                <w:spacing w:val="-2"/>
                <w:sz w:val="16"/>
                <w:szCs w:val="16"/>
              </w:rPr>
              <w:t>e</w:t>
            </w:r>
            <w:r w:rsidRPr="00C00AAB">
              <w:rPr>
                <w:rFonts w:asciiTheme="minorHAnsi" w:hAnsiTheme="minorHAnsi" w:cs="Arial"/>
                <w:b/>
                <w:bCs/>
                <w:spacing w:val="3"/>
                <w:sz w:val="16"/>
                <w:szCs w:val="16"/>
              </w:rPr>
              <w:t>g</w:t>
            </w:r>
            <w:r w:rsidRPr="00C00AAB">
              <w:rPr>
                <w:rFonts w:asciiTheme="minorHAnsi" w:hAnsiTheme="minorHAnsi" w:cs="Arial"/>
                <w:b/>
                <w:bCs/>
                <w:spacing w:val="-2"/>
                <w:sz w:val="16"/>
                <w:szCs w:val="16"/>
              </w:rPr>
              <w:t>a</w:t>
            </w:r>
            <w:r w:rsidRPr="00C00AAB">
              <w:rPr>
                <w:rFonts w:asciiTheme="minorHAnsi" w:hAnsiTheme="minorHAnsi" w:cs="Arial"/>
                <w:b/>
                <w:bCs/>
                <w:sz w:val="16"/>
                <w:szCs w:val="16"/>
              </w:rPr>
              <w:t>to</w:t>
            </w:r>
            <w:r w:rsidRPr="00C00AAB">
              <w:rPr>
                <w:rFonts w:asciiTheme="minorHAnsi" w:hAnsiTheme="minorHAnsi" w:cs="Arial"/>
                <w:b/>
                <w:bCs/>
                <w:spacing w:val="37"/>
                <w:sz w:val="16"/>
                <w:szCs w:val="16"/>
              </w:rPr>
              <w:t xml:space="preserve"> </w:t>
            </w:r>
            <w:r w:rsidRPr="00C00AAB">
              <w:rPr>
                <w:rFonts w:asciiTheme="minorHAnsi" w:hAnsiTheme="minorHAnsi" w:cs="Arial"/>
                <w:b/>
                <w:bCs/>
                <w:spacing w:val="3"/>
                <w:sz w:val="16"/>
                <w:szCs w:val="16"/>
              </w:rPr>
              <w:t>p</w:t>
            </w:r>
            <w:r w:rsidRPr="00C00AAB">
              <w:rPr>
                <w:rFonts w:asciiTheme="minorHAnsi" w:hAnsiTheme="minorHAnsi" w:cs="Arial"/>
                <w:b/>
                <w:bCs/>
                <w:spacing w:val="-2"/>
                <w:sz w:val="16"/>
                <w:szCs w:val="16"/>
              </w:rPr>
              <w:t>e</w:t>
            </w:r>
            <w:r w:rsidRPr="00C00AAB">
              <w:rPr>
                <w:rFonts w:asciiTheme="minorHAnsi" w:hAnsiTheme="minorHAnsi" w:cs="Arial"/>
                <w:b/>
                <w:bCs/>
                <w:sz w:val="16"/>
                <w:szCs w:val="16"/>
              </w:rPr>
              <w:t>r</w:t>
            </w:r>
            <w:r w:rsidRPr="00C00AAB">
              <w:rPr>
                <w:rFonts w:asciiTheme="minorHAnsi" w:hAnsiTheme="minorHAnsi" w:cs="Arial"/>
                <w:b/>
                <w:bCs/>
                <w:spacing w:val="-5"/>
                <w:sz w:val="16"/>
                <w:szCs w:val="16"/>
              </w:rPr>
              <w:t xml:space="preserve"> </w:t>
            </w:r>
            <w:r w:rsidRPr="00C00AAB">
              <w:rPr>
                <w:rFonts w:asciiTheme="minorHAnsi" w:hAnsiTheme="minorHAnsi" w:cs="Arial"/>
                <w:b/>
                <w:bCs/>
                <w:spacing w:val="-1"/>
                <w:sz w:val="16"/>
                <w:szCs w:val="16"/>
              </w:rPr>
              <w:t>i</w:t>
            </w:r>
            <w:r w:rsidRPr="00C00AAB">
              <w:rPr>
                <w:rFonts w:asciiTheme="minorHAnsi" w:hAnsiTheme="minorHAnsi" w:cs="Arial"/>
                <w:b/>
                <w:bCs/>
                <w:sz w:val="16"/>
                <w:szCs w:val="16"/>
              </w:rPr>
              <w:t>l</w:t>
            </w:r>
            <w:r w:rsidRPr="00C00AAB">
              <w:rPr>
                <w:rFonts w:asciiTheme="minorHAnsi" w:hAnsiTheme="minorHAnsi" w:cs="Arial"/>
                <w:b/>
                <w:bCs/>
                <w:spacing w:val="-2"/>
                <w:sz w:val="16"/>
                <w:szCs w:val="16"/>
              </w:rPr>
              <w:t xml:space="preserve"> </w:t>
            </w:r>
            <w:r w:rsidRPr="00C00AAB">
              <w:rPr>
                <w:rFonts w:asciiTheme="minorHAnsi" w:hAnsiTheme="minorHAnsi" w:cs="Arial"/>
                <w:b/>
                <w:bCs/>
                <w:spacing w:val="3"/>
                <w:sz w:val="16"/>
                <w:szCs w:val="16"/>
              </w:rPr>
              <w:t>s</w:t>
            </w:r>
            <w:r w:rsidRPr="00C00AAB">
              <w:rPr>
                <w:rFonts w:asciiTheme="minorHAnsi" w:hAnsiTheme="minorHAnsi" w:cs="Arial"/>
                <w:b/>
                <w:bCs/>
                <w:spacing w:val="-2"/>
                <w:sz w:val="16"/>
                <w:szCs w:val="16"/>
              </w:rPr>
              <w:t>e</w:t>
            </w:r>
            <w:r w:rsidRPr="00C00AAB">
              <w:rPr>
                <w:rFonts w:asciiTheme="minorHAnsi" w:hAnsiTheme="minorHAnsi" w:cs="Arial"/>
                <w:b/>
                <w:bCs/>
                <w:sz w:val="16"/>
                <w:szCs w:val="16"/>
              </w:rPr>
              <w:t>r</w:t>
            </w:r>
            <w:r w:rsidRPr="00C00AAB">
              <w:rPr>
                <w:rFonts w:asciiTheme="minorHAnsi" w:hAnsiTheme="minorHAnsi" w:cs="Arial"/>
                <w:b/>
                <w:bCs/>
                <w:spacing w:val="3"/>
                <w:sz w:val="16"/>
                <w:szCs w:val="16"/>
              </w:rPr>
              <w:t>v</w:t>
            </w:r>
            <w:r w:rsidRPr="00C00AAB">
              <w:rPr>
                <w:rFonts w:asciiTheme="minorHAnsi" w:hAnsiTheme="minorHAnsi" w:cs="Arial"/>
                <w:b/>
                <w:bCs/>
                <w:spacing w:val="-1"/>
                <w:sz w:val="16"/>
                <w:szCs w:val="16"/>
              </w:rPr>
              <w:t>i</w:t>
            </w:r>
            <w:r w:rsidRPr="00C00AAB">
              <w:rPr>
                <w:rFonts w:asciiTheme="minorHAnsi" w:hAnsiTheme="minorHAnsi" w:cs="Arial"/>
                <w:b/>
                <w:bCs/>
                <w:spacing w:val="2"/>
                <w:sz w:val="16"/>
                <w:szCs w:val="16"/>
              </w:rPr>
              <w:t>z</w:t>
            </w:r>
            <w:r w:rsidRPr="00C00AAB">
              <w:rPr>
                <w:rFonts w:asciiTheme="minorHAnsi" w:hAnsiTheme="minorHAnsi" w:cs="Arial"/>
                <w:b/>
                <w:bCs/>
                <w:spacing w:val="-1"/>
                <w:sz w:val="16"/>
                <w:szCs w:val="16"/>
              </w:rPr>
              <w:t>i</w:t>
            </w:r>
            <w:r w:rsidRPr="00C00AAB">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3F7F47FB" w14:textId="77777777" w:rsidR="00D91BE6" w:rsidRPr="00C00AAB" w:rsidRDefault="00D91BE6" w:rsidP="00AA58A5">
            <w:pPr>
              <w:pStyle w:val="TableParagraph"/>
              <w:kinsoku w:val="0"/>
              <w:overflowPunct w:val="0"/>
              <w:spacing w:line="180" w:lineRule="exact"/>
              <w:rPr>
                <w:rFonts w:asciiTheme="minorHAnsi" w:hAnsiTheme="minorHAnsi"/>
                <w:sz w:val="18"/>
                <w:szCs w:val="18"/>
              </w:rPr>
            </w:pPr>
          </w:p>
          <w:p w14:paraId="10F942A0"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457DB0D1" w14:textId="77777777" w:rsidR="00D91BE6" w:rsidRPr="00C00AAB" w:rsidRDefault="00D91BE6" w:rsidP="00AA58A5">
            <w:pPr>
              <w:pStyle w:val="TableParagraph"/>
              <w:kinsoku w:val="0"/>
              <w:overflowPunct w:val="0"/>
              <w:spacing w:before="2" w:line="182" w:lineRule="exact"/>
              <w:ind w:left="66" w:right="85"/>
              <w:rPr>
                <w:rFonts w:asciiTheme="minorHAnsi" w:hAnsiTheme="minorHAnsi"/>
              </w:rPr>
            </w:pPr>
            <w:r w:rsidRPr="00C00AAB">
              <w:rPr>
                <w:rFonts w:asciiTheme="minorHAnsi" w:hAnsiTheme="minorHAnsi" w:cs="Arial"/>
                <w:b/>
                <w:bCs/>
                <w:spacing w:val="-1"/>
                <w:sz w:val="16"/>
                <w:szCs w:val="16"/>
              </w:rPr>
              <w:t>or</w:t>
            </w:r>
            <w:r w:rsidRPr="00C00AAB">
              <w:rPr>
                <w:rFonts w:asciiTheme="minorHAnsi" w:hAnsiTheme="minorHAnsi" w:cs="Arial"/>
                <w:b/>
                <w:bCs/>
                <w:spacing w:val="-1"/>
                <w:w w:val="99"/>
                <w:sz w:val="16"/>
                <w:szCs w:val="16"/>
              </w:rPr>
              <w:t xml:space="preserve"> </w:t>
            </w:r>
            <w:r w:rsidRPr="00C00AAB">
              <w:rPr>
                <w:rFonts w:asciiTheme="minorHAnsi" w:hAnsiTheme="minorHAnsi" w:cs="Arial"/>
                <w:b/>
                <w:bCs/>
                <w:sz w:val="16"/>
                <w:szCs w:val="16"/>
              </w:rPr>
              <w:t>e</w:t>
            </w:r>
          </w:p>
        </w:tc>
        <w:tc>
          <w:tcPr>
            <w:tcW w:w="504" w:type="dxa"/>
            <w:tcBorders>
              <w:top w:val="single" w:sz="4" w:space="0" w:color="000000"/>
              <w:left w:val="single" w:sz="4" w:space="0" w:color="000000"/>
              <w:bottom w:val="single" w:sz="4" w:space="0" w:color="000000"/>
              <w:right w:val="single" w:sz="4" w:space="0" w:color="000000"/>
            </w:tcBorders>
          </w:tcPr>
          <w:p w14:paraId="01F520B7" w14:textId="77777777" w:rsidR="00D91BE6" w:rsidRPr="00C00AAB" w:rsidRDefault="00D91BE6" w:rsidP="00AA58A5">
            <w:pPr>
              <w:pStyle w:val="TableParagraph"/>
              <w:kinsoku w:val="0"/>
              <w:overflowPunct w:val="0"/>
              <w:spacing w:line="180" w:lineRule="exact"/>
              <w:rPr>
                <w:rFonts w:asciiTheme="minorHAnsi" w:hAnsiTheme="minorHAnsi"/>
                <w:sz w:val="18"/>
                <w:szCs w:val="18"/>
              </w:rPr>
            </w:pPr>
          </w:p>
          <w:p w14:paraId="33F4B757"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pacing w:val="2"/>
                <w:sz w:val="16"/>
                <w:szCs w:val="16"/>
              </w:rPr>
              <w:t>z</w:t>
            </w:r>
            <w:r w:rsidRPr="00C00AAB">
              <w:rPr>
                <w:rFonts w:asciiTheme="minorHAnsi" w:hAnsiTheme="minorHAnsi" w:cs="Arial"/>
                <w:b/>
                <w:bCs/>
                <w:spacing w:val="-1"/>
                <w:sz w:val="16"/>
                <w:szCs w:val="16"/>
              </w:rPr>
              <w:t>on</w:t>
            </w:r>
            <w:r w:rsidRPr="00C00AAB">
              <w:rPr>
                <w:rFonts w:asciiTheme="minorHAnsi" w:hAnsiTheme="minorHAnsi" w:cs="Arial"/>
                <w:b/>
                <w:bCs/>
                <w:sz w:val="16"/>
                <w:szCs w:val="16"/>
              </w:rPr>
              <w:t>e</w:t>
            </w:r>
          </w:p>
        </w:tc>
        <w:tc>
          <w:tcPr>
            <w:tcW w:w="898" w:type="dxa"/>
            <w:tcBorders>
              <w:top w:val="single" w:sz="4" w:space="0" w:color="000000"/>
              <w:left w:val="single" w:sz="4" w:space="0" w:color="000000"/>
              <w:bottom w:val="single" w:sz="4" w:space="0" w:color="000000"/>
              <w:right w:val="single" w:sz="4" w:space="0" w:color="000000"/>
            </w:tcBorders>
          </w:tcPr>
          <w:p w14:paraId="4E2A5A8D" w14:textId="77777777" w:rsidR="00D91BE6" w:rsidRPr="00C00AAB" w:rsidRDefault="00D91BE6" w:rsidP="00AA58A5">
            <w:pPr>
              <w:pStyle w:val="TableParagraph"/>
              <w:kinsoku w:val="0"/>
              <w:overflowPunct w:val="0"/>
              <w:spacing w:line="180" w:lineRule="exact"/>
              <w:rPr>
                <w:rFonts w:asciiTheme="minorHAnsi" w:hAnsiTheme="minorHAnsi"/>
                <w:sz w:val="18"/>
                <w:szCs w:val="18"/>
              </w:rPr>
            </w:pPr>
          </w:p>
          <w:p w14:paraId="49E0AAD0"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z w:val="16"/>
                <w:szCs w:val="16"/>
              </w:rPr>
              <w:t>fr</w:t>
            </w:r>
            <w:r w:rsidRPr="00C00AAB">
              <w:rPr>
                <w:rFonts w:asciiTheme="minorHAnsi" w:hAnsiTheme="minorHAnsi" w:cs="Arial"/>
                <w:b/>
                <w:bCs/>
                <w:spacing w:val="-2"/>
                <w:sz w:val="16"/>
                <w:szCs w:val="16"/>
              </w:rPr>
              <w:t>e</w:t>
            </w:r>
            <w:r w:rsidRPr="00C00AAB">
              <w:rPr>
                <w:rFonts w:asciiTheme="minorHAnsi" w:hAnsiTheme="minorHAnsi" w:cs="Arial"/>
                <w:b/>
                <w:bCs/>
                <w:spacing w:val="-1"/>
                <w:sz w:val="16"/>
                <w:szCs w:val="16"/>
              </w:rPr>
              <w:t>q</w:t>
            </w:r>
            <w:r w:rsidRPr="00C00AAB">
              <w:rPr>
                <w:rFonts w:asciiTheme="minorHAnsi" w:hAnsiTheme="minorHAnsi" w:cs="Arial"/>
                <w:b/>
                <w:bCs/>
                <w:spacing w:val="3"/>
                <w:sz w:val="16"/>
                <w:szCs w:val="16"/>
              </w:rPr>
              <w:t>u</w:t>
            </w:r>
            <w:r w:rsidRPr="00C00AAB">
              <w:rPr>
                <w:rFonts w:asciiTheme="minorHAnsi" w:hAnsiTheme="minorHAnsi" w:cs="Arial"/>
                <w:b/>
                <w:bCs/>
                <w:spacing w:val="-2"/>
                <w:sz w:val="16"/>
                <w:szCs w:val="16"/>
              </w:rPr>
              <w:t>e</w:t>
            </w:r>
            <w:r w:rsidRPr="00C00AAB">
              <w:rPr>
                <w:rFonts w:asciiTheme="minorHAnsi" w:hAnsiTheme="minorHAnsi" w:cs="Arial"/>
                <w:b/>
                <w:bCs/>
                <w:spacing w:val="-1"/>
                <w:sz w:val="16"/>
                <w:szCs w:val="16"/>
              </w:rPr>
              <w:t>n</w:t>
            </w:r>
            <w:r w:rsidRPr="00C00AAB">
              <w:rPr>
                <w:rFonts w:asciiTheme="minorHAnsi" w:hAnsiTheme="minorHAnsi" w:cs="Arial"/>
                <w:b/>
                <w:bCs/>
                <w:spacing w:val="2"/>
                <w:sz w:val="16"/>
                <w:szCs w:val="16"/>
              </w:rPr>
              <w:t>z</w:t>
            </w:r>
            <w:r w:rsidRPr="00C00AAB">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4B05D45D" w14:textId="77777777" w:rsidR="00D91BE6" w:rsidRPr="00C00AAB" w:rsidRDefault="00D91BE6" w:rsidP="00AA58A5">
            <w:pPr>
              <w:pStyle w:val="TableParagraph"/>
              <w:kinsoku w:val="0"/>
              <w:overflowPunct w:val="0"/>
              <w:spacing w:line="180" w:lineRule="exact"/>
              <w:rPr>
                <w:rFonts w:asciiTheme="minorHAnsi" w:hAnsiTheme="minorHAnsi"/>
                <w:sz w:val="18"/>
                <w:szCs w:val="18"/>
              </w:rPr>
            </w:pPr>
          </w:p>
          <w:p w14:paraId="39B0D5B8"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pacing w:val="-2"/>
                <w:sz w:val="16"/>
                <w:szCs w:val="16"/>
              </w:rPr>
              <w:t>se</w:t>
            </w:r>
            <w:r w:rsidRPr="00C00AAB">
              <w:rPr>
                <w:rFonts w:asciiTheme="minorHAnsi" w:hAnsiTheme="minorHAnsi" w:cs="Arial"/>
                <w:b/>
                <w:bCs/>
                <w:sz w:val="16"/>
                <w:szCs w:val="16"/>
              </w:rPr>
              <w:t>t</w:t>
            </w:r>
            <w:r w:rsidRPr="00C00AAB">
              <w:rPr>
                <w:rFonts w:asciiTheme="minorHAnsi" w:hAnsiTheme="minorHAnsi" w:cs="Arial"/>
                <w:b/>
                <w:bCs/>
                <w:spacing w:val="4"/>
                <w:sz w:val="16"/>
                <w:szCs w:val="16"/>
              </w:rPr>
              <w:t>t</w:t>
            </w:r>
            <w:r w:rsidRPr="00C00AAB">
              <w:rPr>
                <w:rFonts w:asciiTheme="minorHAnsi" w:hAnsiTheme="minorHAnsi" w:cs="Arial"/>
                <w:b/>
                <w:bCs/>
                <w:spacing w:val="-1"/>
                <w:sz w:val="16"/>
                <w:szCs w:val="16"/>
              </w:rPr>
              <w:t>i</w:t>
            </w:r>
            <w:r w:rsidRPr="00C00AAB">
              <w:rPr>
                <w:rFonts w:asciiTheme="minorHAnsi" w:hAnsiTheme="minorHAnsi" w:cs="Arial"/>
                <w:b/>
                <w:bCs/>
                <w:spacing w:val="3"/>
                <w:sz w:val="16"/>
                <w:szCs w:val="16"/>
              </w:rPr>
              <w:t>m</w:t>
            </w:r>
            <w:r w:rsidRPr="00C00AAB">
              <w:rPr>
                <w:rFonts w:asciiTheme="minorHAnsi" w:hAnsiTheme="minorHAnsi" w:cs="Arial"/>
                <w:b/>
                <w:bCs/>
                <w:spacing w:val="-2"/>
                <w:sz w:val="16"/>
                <w:szCs w:val="16"/>
              </w:rPr>
              <w:t>a</w:t>
            </w:r>
            <w:r w:rsidRPr="00C00AAB">
              <w:rPr>
                <w:rFonts w:asciiTheme="minorHAnsi" w:hAnsiTheme="minorHAnsi" w:cs="Arial"/>
                <w:b/>
                <w:bCs/>
                <w:spacing w:val="3"/>
                <w:sz w:val="16"/>
                <w:szCs w:val="16"/>
              </w:rPr>
              <w:t>n</w:t>
            </w:r>
            <w:r w:rsidRPr="00C00AAB">
              <w:rPr>
                <w:rFonts w:asciiTheme="minorHAnsi" w:hAnsiTheme="minorHAnsi" w:cs="Arial"/>
                <w:b/>
                <w:bCs/>
                <w:sz w:val="16"/>
                <w:szCs w:val="16"/>
              </w:rPr>
              <w:t>e</w:t>
            </w:r>
          </w:p>
        </w:tc>
        <w:tc>
          <w:tcPr>
            <w:tcW w:w="734" w:type="dxa"/>
            <w:tcBorders>
              <w:top w:val="single" w:sz="4" w:space="0" w:color="000000"/>
              <w:left w:val="single" w:sz="4" w:space="0" w:color="000000"/>
              <w:bottom w:val="single" w:sz="4" w:space="0" w:color="000000"/>
              <w:right w:val="single" w:sz="4" w:space="0" w:color="000000"/>
            </w:tcBorders>
          </w:tcPr>
          <w:p w14:paraId="5003B6D4" w14:textId="77777777" w:rsidR="00D91BE6" w:rsidRPr="00C00AAB" w:rsidRDefault="00D91BE6" w:rsidP="00AA58A5">
            <w:pPr>
              <w:pStyle w:val="TableParagraph"/>
              <w:kinsoku w:val="0"/>
              <w:overflowPunct w:val="0"/>
              <w:spacing w:line="180" w:lineRule="exact"/>
              <w:rPr>
                <w:rFonts w:asciiTheme="minorHAnsi" w:hAnsiTheme="minorHAnsi"/>
                <w:sz w:val="18"/>
                <w:szCs w:val="18"/>
              </w:rPr>
            </w:pPr>
          </w:p>
          <w:p w14:paraId="3989CBB1"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o</w:t>
            </w:r>
            <w:r w:rsidRPr="00C00AAB">
              <w:rPr>
                <w:rFonts w:asciiTheme="minorHAnsi" w:hAnsiTheme="minorHAnsi" w:cs="Arial"/>
                <w:b/>
                <w:bCs/>
                <w:sz w:val="16"/>
                <w:szCs w:val="16"/>
              </w:rPr>
              <w:t>t</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z w:val="16"/>
                <w:szCs w:val="16"/>
              </w:rPr>
              <w:t>e</w:t>
            </w:r>
          </w:p>
        </w:tc>
        <w:tc>
          <w:tcPr>
            <w:tcW w:w="1066" w:type="dxa"/>
            <w:tcBorders>
              <w:top w:val="single" w:sz="4" w:space="0" w:color="000000"/>
              <w:left w:val="single" w:sz="4" w:space="0" w:color="000000"/>
              <w:bottom w:val="single" w:sz="4" w:space="0" w:color="000000"/>
              <w:right w:val="single" w:sz="4" w:space="0" w:color="000000"/>
            </w:tcBorders>
          </w:tcPr>
          <w:p w14:paraId="7658159F" w14:textId="77777777" w:rsidR="00D91BE6" w:rsidRPr="00C00AAB" w:rsidRDefault="00D91BE6" w:rsidP="00AA58A5">
            <w:pPr>
              <w:pStyle w:val="TableParagraph"/>
              <w:kinsoku w:val="0"/>
              <w:overflowPunct w:val="0"/>
              <w:spacing w:line="180" w:lineRule="exact"/>
              <w:rPr>
                <w:rFonts w:asciiTheme="minorHAnsi" w:hAnsiTheme="minorHAnsi"/>
                <w:sz w:val="18"/>
                <w:szCs w:val="18"/>
              </w:rPr>
            </w:pPr>
          </w:p>
          <w:p w14:paraId="2C426A2D"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to</w:t>
            </w:r>
            <w:r w:rsidRPr="00C00AAB">
              <w:rPr>
                <w:rFonts w:asciiTheme="minorHAnsi" w:hAnsiTheme="minorHAnsi" w:cs="Arial"/>
                <w:b/>
                <w:bCs/>
                <w:spacing w:val="-7"/>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z w:val="16"/>
                <w:szCs w:val="16"/>
              </w:rPr>
              <w:t>r</w:t>
            </w:r>
            <w:r w:rsidRPr="00C00AAB">
              <w:rPr>
                <w:rFonts w:asciiTheme="minorHAnsi" w:hAnsiTheme="minorHAnsi" w:cs="Arial"/>
                <w:b/>
                <w:bCs/>
                <w:spacing w:val="-2"/>
                <w:sz w:val="16"/>
                <w:szCs w:val="16"/>
              </w:rPr>
              <w:t>a</w:t>
            </w:r>
            <w:r w:rsidRPr="00C00AAB">
              <w:rPr>
                <w:rFonts w:asciiTheme="minorHAnsi" w:hAnsiTheme="minorHAnsi" w:cs="Arial"/>
                <w:b/>
                <w:bCs/>
                <w:sz w:val="16"/>
                <w:szCs w:val="16"/>
              </w:rPr>
              <w:t>r</w:t>
            </w:r>
            <w:r w:rsidRPr="00C00AAB">
              <w:rPr>
                <w:rFonts w:asciiTheme="minorHAnsi" w:hAnsiTheme="minorHAnsi" w:cs="Arial"/>
                <w:b/>
                <w:bCs/>
                <w:spacing w:val="3"/>
                <w:sz w:val="16"/>
                <w:szCs w:val="16"/>
              </w:rPr>
              <w:t>i</w:t>
            </w:r>
            <w:r w:rsidRPr="00C00AAB">
              <w:rPr>
                <w:rFonts w:asciiTheme="minorHAnsi" w:hAnsiTheme="minorHAnsi" w:cs="Arial"/>
                <w:b/>
                <w:bCs/>
                <w:sz w:val="16"/>
                <w:szCs w:val="16"/>
              </w:rPr>
              <w:t>o</w:t>
            </w:r>
          </w:p>
        </w:tc>
        <w:tc>
          <w:tcPr>
            <w:tcW w:w="1268" w:type="dxa"/>
            <w:tcBorders>
              <w:top w:val="single" w:sz="4" w:space="0" w:color="000000"/>
              <w:left w:val="single" w:sz="4" w:space="0" w:color="000000"/>
              <w:bottom w:val="single" w:sz="4" w:space="0" w:color="000000"/>
              <w:right w:val="single" w:sz="4" w:space="0" w:color="000000"/>
            </w:tcBorders>
          </w:tcPr>
          <w:p w14:paraId="0AF00C1B" w14:textId="77777777" w:rsidR="00D91BE6" w:rsidRPr="00C00AAB" w:rsidRDefault="00D91BE6" w:rsidP="00AA58A5">
            <w:pPr>
              <w:pStyle w:val="TableParagraph"/>
              <w:kinsoku w:val="0"/>
              <w:overflowPunct w:val="0"/>
              <w:spacing w:line="180" w:lineRule="exact"/>
              <w:rPr>
                <w:rFonts w:asciiTheme="minorHAnsi" w:hAnsiTheme="minorHAnsi"/>
                <w:sz w:val="18"/>
                <w:szCs w:val="18"/>
              </w:rPr>
            </w:pPr>
          </w:p>
          <w:p w14:paraId="360D0D6C"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to</w:t>
            </w:r>
            <w:r w:rsidRPr="00C00AAB">
              <w:rPr>
                <w:rFonts w:asciiTheme="minorHAnsi" w:hAnsiTheme="minorHAnsi" w:cs="Arial"/>
                <w:b/>
                <w:bCs/>
                <w:spacing w:val="-9"/>
                <w:sz w:val="16"/>
                <w:szCs w:val="16"/>
              </w:rPr>
              <w:t xml:space="preserve"> </w:t>
            </w:r>
            <w:r w:rsidRPr="00C00AAB">
              <w:rPr>
                <w:rFonts w:asciiTheme="minorHAnsi" w:hAnsiTheme="minorHAnsi" w:cs="Arial"/>
                <w:b/>
                <w:bCs/>
                <w:spacing w:val="-2"/>
                <w:sz w:val="16"/>
                <w:szCs w:val="16"/>
              </w:rPr>
              <w:t>a</w:t>
            </w:r>
            <w:r w:rsidRPr="00C00AAB">
              <w:rPr>
                <w:rFonts w:asciiTheme="minorHAnsi" w:hAnsiTheme="minorHAnsi" w:cs="Arial"/>
                <w:b/>
                <w:bCs/>
                <w:spacing w:val="3"/>
                <w:sz w:val="16"/>
                <w:szCs w:val="16"/>
              </w:rPr>
              <w:t>n</w:t>
            </w:r>
            <w:r w:rsidRPr="00C00AAB">
              <w:rPr>
                <w:rFonts w:asciiTheme="minorHAnsi" w:hAnsiTheme="minorHAnsi" w:cs="Arial"/>
                <w:b/>
                <w:bCs/>
                <w:spacing w:val="-2"/>
                <w:sz w:val="16"/>
                <w:szCs w:val="16"/>
              </w:rPr>
              <w:t>a</w:t>
            </w:r>
            <w:r w:rsidRPr="00C00AAB">
              <w:rPr>
                <w:rFonts w:asciiTheme="minorHAnsi" w:hAnsiTheme="minorHAnsi" w:cs="Arial"/>
                <w:b/>
                <w:bCs/>
                <w:spacing w:val="-1"/>
                <w:sz w:val="16"/>
                <w:szCs w:val="16"/>
              </w:rPr>
              <w:t>li</w:t>
            </w:r>
            <w:r w:rsidRPr="00C00AAB">
              <w:rPr>
                <w:rFonts w:asciiTheme="minorHAnsi" w:hAnsiTheme="minorHAnsi" w:cs="Arial"/>
                <w:b/>
                <w:bCs/>
                <w:sz w:val="16"/>
                <w:szCs w:val="16"/>
              </w:rPr>
              <w:t>t</w:t>
            </w:r>
            <w:r w:rsidRPr="00C00AAB">
              <w:rPr>
                <w:rFonts w:asciiTheme="minorHAnsi" w:hAnsiTheme="minorHAnsi" w:cs="Arial"/>
                <w:b/>
                <w:bCs/>
                <w:spacing w:val="3"/>
                <w:sz w:val="16"/>
                <w:szCs w:val="16"/>
              </w:rPr>
              <w:t>i</w:t>
            </w:r>
            <w:r w:rsidRPr="00C00AAB">
              <w:rPr>
                <w:rFonts w:asciiTheme="minorHAnsi" w:hAnsiTheme="minorHAnsi" w:cs="Arial"/>
                <w:b/>
                <w:bCs/>
                <w:spacing w:val="-2"/>
                <w:sz w:val="16"/>
                <w:szCs w:val="16"/>
              </w:rPr>
              <w:t>c</w:t>
            </w:r>
            <w:r w:rsidRPr="00C00AAB">
              <w:rPr>
                <w:rFonts w:asciiTheme="minorHAnsi" w:hAnsiTheme="minorHAnsi" w:cs="Arial"/>
                <w:b/>
                <w:bCs/>
                <w:sz w:val="16"/>
                <w:szCs w:val="16"/>
              </w:rPr>
              <w:t>o</w:t>
            </w:r>
          </w:p>
        </w:tc>
        <w:tc>
          <w:tcPr>
            <w:tcW w:w="1167" w:type="dxa"/>
            <w:tcBorders>
              <w:top w:val="single" w:sz="4" w:space="0" w:color="000000"/>
              <w:left w:val="single" w:sz="4" w:space="0" w:color="000000"/>
              <w:bottom w:val="single" w:sz="4" w:space="0" w:color="000000"/>
              <w:right w:val="single" w:sz="4" w:space="0" w:color="000000"/>
            </w:tcBorders>
          </w:tcPr>
          <w:p w14:paraId="2DC8C91E" w14:textId="77777777" w:rsidR="00D91BE6" w:rsidRPr="00C00AAB" w:rsidRDefault="00D91BE6" w:rsidP="00AA58A5">
            <w:pPr>
              <w:pStyle w:val="TableParagraph"/>
              <w:kinsoku w:val="0"/>
              <w:overflowPunct w:val="0"/>
              <w:spacing w:before="2" w:line="182" w:lineRule="exact"/>
              <w:ind w:left="61" w:right="503"/>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o</w:t>
            </w:r>
            <w:r w:rsidRPr="00C00AAB">
              <w:rPr>
                <w:rFonts w:asciiTheme="minorHAnsi" w:hAnsiTheme="minorHAnsi" w:cs="Arial"/>
                <w:b/>
                <w:bCs/>
                <w:sz w:val="16"/>
                <w:szCs w:val="16"/>
              </w:rPr>
              <w:t>t</w:t>
            </w:r>
            <w:r w:rsidRPr="00C00AAB">
              <w:rPr>
                <w:rFonts w:asciiTheme="minorHAnsi" w:hAnsiTheme="minorHAnsi" w:cs="Arial"/>
                <w:b/>
                <w:bCs/>
                <w:spacing w:val="-2"/>
                <w:sz w:val="16"/>
                <w:szCs w:val="16"/>
              </w:rPr>
              <w:t>a</w:t>
            </w:r>
            <w:r w:rsidRPr="00C00AAB">
              <w:rPr>
                <w:rFonts w:asciiTheme="minorHAnsi" w:hAnsiTheme="minorHAnsi" w:cs="Arial"/>
                <w:b/>
                <w:bCs/>
                <w:spacing w:val="3"/>
                <w:sz w:val="16"/>
                <w:szCs w:val="16"/>
              </w:rPr>
              <w:t>l</w:t>
            </w:r>
            <w:r w:rsidRPr="00C00AAB">
              <w:rPr>
                <w:rFonts w:asciiTheme="minorHAnsi" w:hAnsiTheme="minorHAnsi" w:cs="Arial"/>
                <w:b/>
                <w:bCs/>
                <w:sz w:val="16"/>
                <w:szCs w:val="16"/>
              </w:rPr>
              <w:t>e</w:t>
            </w:r>
            <w:r w:rsidRPr="00C00AAB">
              <w:rPr>
                <w:rFonts w:asciiTheme="minorHAnsi" w:hAnsiTheme="minorHAnsi" w:cs="Arial"/>
                <w:b/>
                <w:bCs/>
                <w:w w:val="99"/>
                <w:sz w:val="16"/>
                <w:szCs w:val="16"/>
              </w:rPr>
              <w:t xml:space="preserve"> </w:t>
            </w:r>
            <w:r w:rsidRPr="00C00AAB">
              <w:rPr>
                <w:rFonts w:asciiTheme="minorHAnsi" w:hAnsiTheme="minorHAnsi" w:cs="Arial"/>
                <w:b/>
                <w:bCs/>
                <w:spacing w:val="-2"/>
                <w:w w:val="95"/>
                <w:sz w:val="16"/>
                <w:szCs w:val="16"/>
              </w:rPr>
              <w:t>se</w:t>
            </w:r>
            <w:r w:rsidRPr="00C00AAB">
              <w:rPr>
                <w:rFonts w:asciiTheme="minorHAnsi" w:hAnsiTheme="minorHAnsi" w:cs="Arial"/>
                <w:b/>
                <w:bCs/>
                <w:w w:val="95"/>
                <w:sz w:val="16"/>
                <w:szCs w:val="16"/>
              </w:rPr>
              <w:t>r</w:t>
            </w:r>
            <w:r w:rsidRPr="00C00AAB">
              <w:rPr>
                <w:rFonts w:asciiTheme="minorHAnsi" w:hAnsiTheme="minorHAnsi" w:cs="Arial"/>
                <w:b/>
                <w:bCs/>
                <w:spacing w:val="2"/>
                <w:w w:val="95"/>
                <w:sz w:val="16"/>
                <w:szCs w:val="16"/>
              </w:rPr>
              <w:t>v</w:t>
            </w:r>
            <w:r w:rsidRPr="00C00AAB">
              <w:rPr>
                <w:rFonts w:asciiTheme="minorHAnsi" w:hAnsiTheme="minorHAnsi" w:cs="Arial"/>
                <w:b/>
                <w:bCs/>
                <w:spacing w:val="-1"/>
                <w:w w:val="95"/>
                <w:sz w:val="16"/>
                <w:szCs w:val="16"/>
              </w:rPr>
              <w:t>i</w:t>
            </w:r>
            <w:r w:rsidRPr="00C00AAB">
              <w:rPr>
                <w:rFonts w:asciiTheme="minorHAnsi" w:hAnsiTheme="minorHAnsi" w:cs="Arial"/>
                <w:b/>
                <w:bCs/>
                <w:spacing w:val="1"/>
                <w:w w:val="95"/>
                <w:sz w:val="16"/>
                <w:szCs w:val="16"/>
              </w:rPr>
              <w:t>z</w:t>
            </w:r>
            <w:r w:rsidRPr="00C00AAB">
              <w:rPr>
                <w:rFonts w:asciiTheme="minorHAnsi" w:hAnsiTheme="minorHAnsi" w:cs="Arial"/>
                <w:b/>
                <w:bCs/>
                <w:spacing w:val="-1"/>
                <w:w w:val="95"/>
                <w:sz w:val="16"/>
                <w:szCs w:val="16"/>
              </w:rPr>
              <w:t>i</w:t>
            </w:r>
            <w:r w:rsidRPr="00C00AAB">
              <w:rPr>
                <w:rFonts w:asciiTheme="minorHAnsi" w:hAnsiTheme="minorHAnsi" w:cs="Arial"/>
                <w:b/>
                <w:bCs/>
                <w:w w:val="95"/>
                <w:sz w:val="16"/>
                <w:szCs w:val="16"/>
              </w:rPr>
              <w:t>o</w:t>
            </w:r>
          </w:p>
        </w:tc>
      </w:tr>
      <w:tr w:rsidR="00D91BE6" w:rsidRPr="00C00AAB" w14:paraId="4C71CFFD" w14:textId="77777777" w:rsidTr="00AA58A5">
        <w:trPr>
          <w:trHeight w:hRule="exact" w:val="265"/>
        </w:trPr>
        <w:tc>
          <w:tcPr>
            <w:tcW w:w="2862" w:type="dxa"/>
            <w:tcBorders>
              <w:top w:val="single" w:sz="4" w:space="0" w:color="000000"/>
              <w:left w:val="single" w:sz="4" w:space="0" w:color="000000"/>
              <w:bottom w:val="single" w:sz="4" w:space="0" w:color="000000"/>
              <w:right w:val="single" w:sz="4" w:space="0" w:color="000000"/>
            </w:tcBorders>
          </w:tcPr>
          <w:p w14:paraId="28C4D684"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au</w:t>
            </w:r>
            <w:r w:rsidRPr="00C00AAB">
              <w:rPr>
                <w:rFonts w:asciiTheme="minorHAnsi" w:hAnsiTheme="minorHAnsi" w:cs="Arial"/>
                <w:spacing w:val="3"/>
                <w:sz w:val="16"/>
                <w:szCs w:val="16"/>
              </w:rPr>
              <w:t>t</w:t>
            </w:r>
            <w:r w:rsidRPr="00C00AAB">
              <w:rPr>
                <w:rFonts w:asciiTheme="minorHAnsi" w:hAnsiTheme="minorHAnsi" w:cs="Arial"/>
                <w:spacing w:val="-3"/>
                <w:sz w:val="16"/>
                <w:szCs w:val="16"/>
              </w:rPr>
              <w:t>i</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 xml:space="preserve">a </w:t>
            </w:r>
            <w:r w:rsidRPr="00C00AAB">
              <w:rPr>
                <w:rFonts w:asciiTheme="minorHAnsi" w:hAnsiTheme="minorHAnsi" w:cs="Arial"/>
                <w:spacing w:val="34"/>
                <w:sz w:val="16"/>
                <w:szCs w:val="16"/>
              </w:rPr>
              <w:t xml:space="preserve"> </w:t>
            </w:r>
            <w:r w:rsidRPr="00C00AAB">
              <w:rPr>
                <w:rFonts w:asciiTheme="minorHAnsi" w:hAnsiTheme="minorHAnsi" w:cs="Arial"/>
                <w:spacing w:val="-3"/>
                <w:sz w:val="16"/>
                <w:szCs w:val="16"/>
              </w:rPr>
              <w:t>3</w:t>
            </w:r>
            <w:r w:rsidRPr="00C00AAB">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22665109" w14:textId="77777777" w:rsidR="00D91BE6" w:rsidRPr="00C00AAB" w:rsidRDefault="00D91BE6" w:rsidP="00AA58A5">
            <w:pPr>
              <w:pStyle w:val="TableParagraph"/>
              <w:kinsoku w:val="0"/>
              <w:overflowPunct w:val="0"/>
              <w:spacing w:before="65"/>
              <w:ind w:left="157"/>
              <w:rPr>
                <w:rFonts w:asciiTheme="minorHAnsi" w:hAnsiTheme="minorHAnsi"/>
              </w:rPr>
            </w:pPr>
            <w:r w:rsidRPr="00C00AAB">
              <w:rPr>
                <w:rFonts w:asciiTheme="minorHAnsi" w:hAnsiTheme="minorHAnsi" w:cs="Arial"/>
                <w:sz w:val="16"/>
                <w:szCs w:val="16"/>
              </w:rPr>
              <w:t>2</w:t>
            </w:r>
          </w:p>
        </w:tc>
        <w:tc>
          <w:tcPr>
            <w:tcW w:w="389" w:type="dxa"/>
            <w:tcBorders>
              <w:top w:val="single" w:sz="4" w:space="0" w:color="000000"/>
              <w:left w:val="single" w:sz="4" w:space="0" w:color="000000"/>
              <w:bottom w:val="single" w:sz="4" w:space="0" w:color="000000"/>
              <w:right w:val="single" w:sz="4" w:space="0" w:color="000000"/>
            </w:tcBorders>
          </w:tcPr>
          <w:p w14:paraId="4A3F79E5" w14:textId="77777777" w:rsidR="00D91BE6" w:rsidRPr="00C00AAB" w:rsidRDefault="00D91BE6" w:rsidP="00AA58A5">
            <w:pPr>
              <w:pStyle w:val="TableParagraph"/>
              <w:kinsoku w:val="0"/>
              <w:overflowPunct w:val="0"/>
              <w:spacing w:before="65"/>
              <w:ind w:left="90"/>
              <w:rPr>
                <w:rFonts w:asciiTheme="minorHAnsi" w:hAnsiTheme="minorHAnsi"/>
              </w:rPr>
            </w:pPr>
            <w:r w:rsidRPr="00C00AAB">
              <w:rPr>
                <w:rFonts w:asciiTheme="minorHAnsi" w:hAnsiTheme="minorHAnsi" w:cs="Arial"/>
                <w:spacing w:val="-3"/>
                <w:sz w:val="16"/>
                <w:szCs w:val="16"/>
              </w:rPr>
              <w:t>6</w:t>
            </w:r>
            <w:r w:rsidRPr="00C00AAB">
              <w:rPr>
                <w:rFonts w:asciiTheme="minorHAnsi" w:hAnsiTheme="minorHAnsi" w:cs="Arial"/>
                <w:spacing w:val="-1"/>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003425CE" w14:textId="77777777" w:rsidR="00D91BE6" w:rsidRPr="00C00AAB" w:rsidRDefault="00D91BE6" w:rsidP="00AA58A5">
            <w:pPr>
              <w:pStyle w:val="TableParagraph"/>
              <w:kinsoku w:val="0"/>
              <w:overflowPunct w:val="0"/>
              <w:spacing w:before="65"/>
              <w:ind w:right="64"/>
              <w:jc w:val="right"/>
              <w:rPr>
                <w:rFonts w:asciiTheme="minorHAnsi" w:hAnsiTheme="minorHAnsi"/>
              </w:rPr>
            </w:pPr>
            <w:r w:rsidRPr="00C00A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6B9AFA9E" w14:textId="77777777" w:rsidR="00D91BE6" w:rsidRPr="00C00AAB" w:rsidRDefault="00D91BE6" w:rsidP="00AA58A5">
            <w:pPr>
              <w:pStyle w:val="TableParagraph"/>
              <w:kinsoku w:val="0"/>
              <w:overflowPunct w:val="0"/>
              <w:spacing w:before="65"/>
              <w:ind w:right="64"/>
              <w:jc w:val="right"/>
              <w:rPr>
                <w:rFonts w:asciiTheme="minorHAnsi" w:hAnsiTheme="minorHAnsi"/>
              </w:rPr>
            </w:pPr>
            <w:r w:rsidRPr="00C00AAB">
              <w:rPr>
                <w:rFonts w:asciiTheme="minorHAnsi" w:hAnsiTheme="minorHAnsi" w:cs="Arial"/>
                <w:w w:val="95"/>
                <w:sz w:val="16"/>
                <w:szCs w:val="16"/>
              </w:rPr>
              <w:t>3</w:t>
            </w:r>
          </w:p>
        </w:tc>
        <w:tc>
          <w:tcPr>
            <w:tcW w:w="889" w:type="dxa"/>
            <w:tcBorders>
              <w:top w:val="single" w:sz="4" w:space="0" w:color="000000"/>
              <w:left w:val="single" w:sz="4" w:space="0" w:color="000000"/>
              <w:bottom w:val="single" w:sz="4" w:space="0" w:color="000000"/>
              <w:right w:val="single" w:sz="4" w:space="0" w:color="000000"/>
            </w:tcBorders>
          </w:tcPr>
          <w:p w14:paraId="338D74BD" w14:textId="77777777" w:rsidR="00D91BE6" w:rsidRPr="00C00AAB" w:rsidRDefault="00D91BE6" w:rsidP="00AA58A5">
            <w:pPr>
              <w:pStyle w:val="TableParagraph"/>
              <w:kinsoku w:val="0"/>
              <w:overflowPunct w:val="0"/>
              <w:spacing w:before="65"/>
              <w:ind w:right="66"/>
              <w:jc w:val="right"/>
              <w:rPr>
                <w:rFonts w:asciiTheme="minorHAnsi" w:hAnsiTheme="minorHAnsi"/>
              </w:rPr>
            </w:pPr>
            <w:r w:rsidRPr="00C00A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54C449C1" w14:textId="77777777" w:rsidR="00D91BE6" w:rsidRPr="00C00AAB" w:rsidRDefault="00D91BE6" w:rsidP="00AA58A5">
            <w:pPr>
              <w:pStyle w:val="TableParagraph"/>
              <w:kinsoku w:val="0"/>
              <w:overflowPunct w:val="0"/>
              <w:spacing w:before="65"/>
              <w:ind w:left="171"/>
              <w:rPr>
                <w:rFonts w:asciiTheme="minorHAnsi" w:hAnsiTheme="minorHAnsi"/>
              </w:rPr>
            </w:pPr>
            <w:r w:rsidRPr="00C00AAB">
              <w:rPr>
                <w:rFonts w:asciiTheme="minorHAnsi" w:hAnsiTheme="minorHAnsi" w:cs="Arial"/>
                <w:spacing w:val="-3"/>
                <w:sz w:val="16"/>
                <w:szCs w:val="16"/>
              </w:rPr>
              <w:t>1872</w:t>
            </w:r>
          </w:p>
        </w:tc>
        <w:tc>
          <w:tcPr>
            <w:tcW w:w="1066" w:type="dxa"/>
            <w:tcBorders>
              <w:top w:val="single" w:sz="4" w:space="0" w:color="000000"/>
              <w:left w:val="single" w:sz="4" w:space="0" w:color="000000"/>
              <w:bottom w:val="single" w:sz="4" w:space="0" w:color="000000"/>
              <w:right w:val="single" w:sz="4" w:space="0" w:color="000000"/>
            </w:tcBorders>
          </w:tcPr>
          <w:p w14:paraId="094E5BD1" w14:textId="77777777" w:rsidR="00D91BE6" w:rsidRPr="00C00AAB" w:rsidRDefault="00D91BE6" w:rsidP="00AA58A5">
            <w:pPr>
              <w:pStyle w:val="TableParagraph"/>
              <w:kinsoku w:val="0"/>
              <w:overflowPunct w:val="0"/>
              <w:spacing w:before="21"/>
              <w:ind w:left="328"/>
              <w:rPr>
                <w:rFonts w:asciiTheme="minorHAnsi" w:hAnsiTheme="minorHAnsi"/>
              </w:rPr>
            </w:pPr>
            <w:r w:rsidRPr="00C00AAB">
              <w:rPr>
                <w:rFonts w:asciiTheme="minorHAnsi" w:hAnsiTheme="minorHAnsi" w:cs="Arial"/>
                <w:spacing w:val="-2"/>
                <w:sz w:val="16"/>
                <w:szCs w:val="16"/>
              </w:rPr>
              <w:t>26</w:t>
            </w:r>
            <w:r w:rsidRPr="00C00AAB">
              <w:rPr>
                <w:rFonts w:asciiTheme="minorHAnsi" w:hAnsiTheme="minorHAnsi" w:cs="Arial"/>
                <w:spacing w:val="3"/>
                <w:sz w:val="16"/>
                <w:szCs w:val="16"/>
              </w:rPr>
              <w:t>,</w:t>
            </w:r>
            <w:r>
              <w:rPr>
                <w:rFonts w:asciiTheme="minorHAnsi" w:hAnsiTheme="minorHAnsi" w:cs="Arial"/>
                <w:spacing w:val="3"/>
                <w:sz w:val="16"/>
                <w:szCs w:val="16"/>
              </w:rPr>
              <w:t>25</w:t>
            </w:r>
          </w:p>
        </w:tc>
        <w:tc>
          <w:tcPr>
            <w:tcW w:w="1268" w:type="dxa"/>
            <w:tcBorders>
              <w:top w:val="single" w:sz="4" w:space="0" w:color="000000"/>
              <w:left w:val="single" w:sz="4" w:space="0" w:color="000000"/>
              <w:bottom w:val="single" w:sz="4" w:space="0" w:color="000000"/>
              <w:right w:val="single" w:sz="4" w:space="0" w:color="000000"/>
            </w:tcBorders>
          </w:tcPr>
          <w:p w14:paraId="1E250737" w14:textId="77777777" w:rsidR="00D91BE6" w:rsidRPr="00C00AAB" w:rsidRDefault="00D91BE6" w:rsidP="00AA58A5">
            <w:pPr>
              <w:pStyle w:val="TableParagraph"/>
              <w:kinsoku w:val="0"/>
              <w:overflowPunct w:val="0"/>
              <w:spacing w:before="65"/>
              <w:ind w:left="522"/>
              <w:rPr>
                <w:rFonts w:asciiTheme="minorHAnsi" w:hAnsiTheme="minorHAnsi"/>
              </w:rPr>
            </w:pPr>
            <w:r w:rsidRPr="00C00AAB">
              <w:rPr>
                <w:rFonts w:asciiTheme="minorHAnsi" w:hAnsiTheme="minorHAnsi" w:cs="Arial"/>
                <w:spacing w:val="-3"/>
                <w:sz w:val="16"/>
                <w:szCs w:val="16"/>
              </w:rPr>
              <w:t>4</w:t>
            </w:r>
            <w:r>
              <w:rPr>
                <w:rFonts w:asciiTheme="minorHAnsi" w:hAnsiTheme="minorHAnsi" w:cs="Arial"/>
                <w:spacing w:val="-3"/>
                <w:sz w:val="16"/>
                <w:szCs w:val="16"/>
              </w:rPr>
              <w:t>9140</w:t>
            </w:r>
            <w:r w:rsidRPr="00C00AAB">
              <w:rPr>
                <w:rFonts w:asciiTheme="minorHAnsi" w:hAnsiTheme="minorHAnsi" w:cs="Arial"/>
                <w:spacing w:val="-1"/>
                <w:sz w:val="16"/>
                <w:szCs w:val="16"/>
              </w:rPr>
              <w:t>,</w:t>
            </w:r>
            <w:r>
              <w:rPr>
                <w:rFonts w:asciiTheme="minorHAnsi" w:hAnsiTheme="minorHAnsi" w:cs="Arial"/>
                <w:spacing w:val="-1"/>
                <w:sz w:val="16"/>
                <w:szCs w:val="16"/>
              </w:rPr>
              <w:t>00</w:t>
            </w:r>
          </w:p>
        </w:tc>
        <w:tc>
          <w:tcPr>
            <w:tcW w:w="1167" w:type="dxa"/>
            <w:tcBorders>
              <w:top w:val="single" w:sz="4" w:space="0" w:color="000000"/>
              <w:left w:val="single" w:sz="4" w:space="0" w:color="000000"/>
              <w:bottom w:val="single" w:sz="4" w:space="0" w:color="000000"/>
              <w:right w:val="single" w:sz="4" w:space="0" w:color="000000"/>
            </w:tcBorders>
          </w:tcPr>
          <w:p w14:paraId="0D929BDB" w14:textId="77777777" w:rsidR="00D91BE6" w:rsidRPr="00C00AAB" w:rsidRDefault="00D91BE6" w:rsidP="00AA58A5">
            <w:pPr>
              <w:rPr>
                <w:rFonts w:asciiTheme="minorHAnsi" w:hAnsiTheme="minorHAnsi"/>
              </w:rPr>
            </w:pPr>
          </w:p>
        </w:tc>
      </w:tr>
      <w:tr w:rsidR="00D91BE6" w:rsidRPr="00C00AAB" w14:paraId="61A3145A"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4544F5ED"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3"/>
                <w:sz w:val="16"/>
                <w:szCs w:val="16"/>
              </w:rPr>
              <w:t>o</w:t>
            </w:r>
            <w:r w:rsidRPr="00C00AAB">
              <w:rPr>
                <w:rFonts w:asciiTheme="minorHAnsi" w:hAnsiTheme="minorHAnsi" w:cs="Arial"/>
                <w:spacing w:val="3"/>
                <w:sz w:val="16"/>
                <w:szCs w:val="16"/>
              </w:rPr>
              <w:t>p</w:t>
            </w:r>
            <w:r w:rsidRPr="00C00AAB">
              <w:rPr>
                <w:rFonts w:asciiTheme="minorHAnsi" w:hAnsiTheme="minorHAnsi" w:cs="Arial"/>
                <w:spacing w:val="-3"/>
                <w:sz w:val="16"/>
                <w:szCs w:val="16"/>
              </w:rPr>
              <w:t>e</w:t>
            </w:r>
            <w:r w:rsidRPr="00C00AAB">
              <w:rPr>
                <w:rFonts w:asciiTheme="minorHAnsi" w:hAnsiTheme="minorHAnsi" w:cs="Arial"/>
                <w:spacing w:val="4"/>
                <w:sz w:val="16"/>
                <w:szCs w:val="16"/>
              </w:rPr>
              <w:t>r</w:t>
            </w:r>
            <w:r w:rsidRPr="00C00AAB">
              <w:rPr>
                <w:rFonts w:asciiTheme="minorHAnsi" w:hAnsiTheme="minorHAnsi" w:cs="Arial"/>
                <w:spacing w:val="-3"/>
                <w:sz w:val="16"/>
                <w:szCs w:val="16"/>
              </w:rPr>
              <w:t>a</w:t>
            </w:r>
            <w:r w:rsidRPr="00C00AAB">
              <w:rPr>
                <w:rFonts w:asciiTheme="minorHAnsi" w:hAnsiTheme="minorHAnsi" w:cs="Arial"/>
                <w:spacing w:val="3"/>
                <w:sz w:val="16"/>
                <w:szCs w:val="16"/>
              </w:rPr>
              <w:t>t</w:t>
            </w:r>
            <w:r w:rsidRPr="00C00AAB">
              <w:rPr>
                <w:rFonts w:asciiTheme="minorHAnsi" w:hAnsiTheme="minorHAnsi" w:cs="Arial"/>
                <w:spacing w:val="-8"/>
                <w:sz w:val="16"/>
                <w:szCs w:val="16"/>
              </w:rPr>
              <w:t>o</w:t>
            </w:r>
            <w:r w:rsidRPr="00C00AAB">
              <w:rPr>
                <w:rFonts w:asciiTheme="minorHAnsi" w:hAnsiTheme="minorHAnsi" w:cs="Arial"/>
                <w:spacing w:val="4"/>
                <w:sz w:val="16"/>
                <w:szCs w:val="16"/>
              </w:rPr>
              <w:t>r</w:t>
            </w:r>
            <w:r w:rsidRPr="00C00AAB">
              <w:rPr>
                <w:rFonts w:asciiTheme="minorHAnsi" w:hAnsiTheme="minorHAnsi" w:cs="Arial"/>
                <w:sz w:val="16"/>
                <w:szCs w:val="16"/>
              </w:rPr>
              <w:t>i</w:t>
            </w:r>
            <w:r w:rsidRPr="00C00AAB">
              <w:rPr>
                <w:rFonts w:asciiTheme="minorHAnsi" w:hAnsiTheme="minorHAnsi" w:cs="Arial"/>
                <w:spacing w:val="-16"/>
                <w:sz w:val="16"/>
                <w:szCs w:val="16"/>
              </w:rPr>
              <w:t xml:space="preserve"> </w:t>
            </w:r>
            <w:r w:rsidRPr="00C00AAB">
              <w:rPr>
                <w:rFonts w:asciiTheme="minorHAnsi" w:hAnsiTheme="minorHAnsi" w:cs="Arial"/>
                <w:spacing w:val="3"/>
                <w:sz w:val="16"/>
                <w:szCs w:val="16"/>
              </w:rPr>
              <w:t>2</w:t>
            </w:r>
            <w:r w:rsidRPr="00C00AAB">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019B56D9" w14:textId="77777777" w:rsidR="00D91BE6" w:rsidRPr="00C00AAB" w:rsidRDefault="00D91BE6" w:rsidP="00AA58A5">
            <w:pPr>
              <w:pStyle w:val="TableParagraph"/>
              <w:kinsoku w:val="0"/>
              <w:overflowPunct w:val="0"/>
              <w:spacing w:before="69" w:line="183" w:lineRule="exact"/>
              <w:ind w:left="157"/>
              <w:rPr>
                <w:rFonts w:asciiTheme="minorHAnsi" w:hAnsiTheme="minorHAnsi"/>
              </w:rPr>
            </w:pPr>
            <w:r w:rsidRPr="00C00AAB">
              <w:rPr>
                <w:rFonts w:asciiTheme="minorHAnsi" w:hAnsiTheme="minorHAnsi" w:cs="Arial"/>
                <w:sz w:val="16"/>
                <w:szCs w:val="16"/>
              </w:rPr>
              <w:t>5</w:t>
            </w:r>
          </w:p>
        </w:tc>
        <w:tc>
          <w:tcPr>
            <w:tcW w:w="389" w:type="dxa"/>
            <w:tcBorders>
              <w:top w:val="single" w:sz="4" w:space="0" w:color="000000"/>
              <w:left w:val="single" w:sz="4" w:space="0" w:color="000000"/>
              <w:bottom w:val="single" w:sz="4" w:space="0" w:color="000000"/>
              <w:right w:val="single" w:sz="4" w:space="0" w:color="000000"/>
            </w:tcBorders>
          </w:tcPr>
          <w:p w14:paraId="3F5F7CD4" w14:textId="77777777" w:rsidR="00D91BE6" w:rsidRPr="00C00AAB" w:rsidRDefault="00D91BE6" w:rsidP="00AA58A5">
            <w:pPr>
              <w:pStyle w:val="TableParagraph"/>
              <w:kinsoku w:val="0"/>
              <w:overflowPunct w:val="0"/>
              <w:spacing w:before="69" w:line="183" w:lineRule="exact"/>
              <w:ind w:left="90"/>
              <w:rPr>
                <w:rFonts w:asciiTheme="minorHAnsi" w:hAnsiTheme="minorHAnsi"/>
              </w:rPr>
            </w:pPr>
            <w:r w:rsidRPr="00C00AAB">
              <w:rPr>
                <w:rFonts w:asciiTheme="minorHAnsi" w:hAnsiTheme="minorHAnsi" w:cs="Arial"/>
                <w:spacing w:val="-3"/>
                <w:sz w:val="16"/>
                <w:szCs w:val="16"/>
              </w:rPr>
              <w:t>6</w:t>
            </w:r>
            <w:r w:rsidRPr="00C00AAB">
              <w:rPr>
                <w:rFonts w:asciiTheme="minorHAnsi" w:hAnsiTheme="minorHAnsi" w:cs="Arial"/>
                <w:spacing w:val="-1"/>
                <w:sz w:val="16"/>
                <w:szCs w:val="16"/>
              </w:rPr>
              <w:t>,</w:t>
            </w:r>
            <w:r w:rsidRPr="00C00A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4D449B1F" w14:textId="77777777" w:rsidR="00D91BE6" w:rsidRPr="00C00AAB" w:rsidRDefault="00D91BE6" w:rsidP="00AA58A5">
            <w:pPr>
              <w:pStyle w:val="TableParagraph"/>
              <w:kinsoku w:val="0"/>
              <w:overflowPunct w:val="0"/>
              <w:spacing w:before="69" w:line="183" w:lineRule="exact"/>
              <w:ind w:right="64"/>
              <w:jc w:val="right"/>
              <w:rPr>
                <w:rFonts w:asciiTheme="minorHAnsi" w:hAnsiTheme="minorHAnsi"/>
              </w:rPr>
            </w:pPr>
            <w:r w:rsidRPr="00C00A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5BFFCBDA" w14:textId="77777777" w:rsidR="00D91BE6" w:rsidRPr="00C00AAB" w:rsidRDefault="00D91BE6" w:rsidP="00AA58A5">
            <w:pPr>
              <w:pStyle w:val="TableParagraph"/>
              <w:kinsoku w:val="0"/>
              <w:overflowPunct w:val="0"/>
              <w:spacing w:before="69" w:line="183" w:lineRule="exact"/>
              <w:ind w:right="64"/>
              <w:jc w:val="right"/>
              <w:rPr>
                <w:rFonts w:asciiTheme="minorHAnsi" w:hAnsiTheme="minorHAnsi"/>
              </w:rPr>
            </w:pPr>
            <w:r w:rsidRPr="00C00AAB">
              <w:rPr>
                <w:rFonts w:asciiTheme="minorHAnsi" w:hAnsiTheme="minorHAnsi" w:cs="Arial"/>
                <w:w w:val="95"/>
                <w:sz w:val="16"/>
                <w:szCs w:val="16"/>
              </w:rPr>
              <w:t>3</w:t>
            </w:r>
          </w:p>
        </w:tc>
        <w:tc>
          <w:tcPr>
            <w:tcW w:w="889" w:type="dxa"/>
            <w:tcBorders>
              <w:top w:val="single" w:sz="4" w:space="0" w:color="000000"/>
              <w:left w:val="single" w:sz="4" w:space="0" w:color="000000"/>
              <w:bottom w:val="single" w:sz="4" w:space="0" w:color="000000"/>
              <w:right w:val="single" w:sz="4" w:space="0" w:color="000000"/>
            </w:tcBorders>
          </w:tcPr>
          <w:p w14:paraId="7F3C50FE" w14:textId="77777777" w:rsidR="00D91BE6" w:rsidRPr="00C00AAB" w:rsidRDefault="00D91BE6" w:rsidP="00AA58A5">
            <w:pPr>
              <w:pStyle w:val="TableParagraph"/>
              <w:kinsoku w:val="0"/>
              <w:overflowPunct w:val="0"/>
              <w:spacing w:before="69" w:line="183" w:lineRule="exact"/>
              <w:ind w:right="66"/>
              <w:jc w:val="right"/>
              <w:rPr>
                <w:rFonts w:asciiTheme="minorHAnsi" w:hAnsiTheme="minorHAnsi"/>
              </w:rPr>
            </w:pPr>
            <w:r w:rsidRPr="00C00A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47FC2891" w14:textId="77777777" w:rsidR="00D91BE6" w:rsidRPr="00C00AAB" w:rsidRDefault="00D91BE6" w:rsidP="00AA58A5">
            <w:pPr>
              <w:pStyle w:val="TableParagraph"/>
              <w:kinsoku w:val="0"/>
              <w:overflowPunct w:val="0"/>
              <w:spacing w:before="69" w:line="183" w:lineRule="exact"/>
              <w:ind w:left="171"/>
              <w:rPr>
                <w:rFonts w:asciiTheme="minorHAnsi" w:hAnsiTheme="minorHAnsi"/>
              </w:rPr>
            </w:pPr>
            <w:r w:rsidRPr="00C00AAB">
              <w:rPr>
                <w:rFonts w:asciiTheme="minorHAnsi" w:hAnsiTheme="minorHAnsi" w:cs="Arial"/>
                <w:spacing w:val="-3"/>
                <w:sz w:val="16"/>
                <w:szCs w:val="16"/>
              </w:rPr>
              <w:t>4680</w:t>
            </w:r>
          </w:p>
        </w:tc>
        <w:tc>
          <w:tcPr>
            <w:tcW w:w="1066" w:type="dxa"/>
            <w:tcBorders>
              <w:top w:val="single" w:sz="4" w:space="0" w:color="000000"/>
              <w:left w:val="single" w:sz="4" w:space="0" w:color="000000"/>
              <w:bottom w:val="single" w:sz="4" w:space="0" w:color="000000"/>
              <w:right w:val="single" w:sz="4" w:space="0" w:color="000000"/>
            </w:tcBorders>
          </w:tcPr>
          <w:p w14:paraId="2FAD2C1A" w14:textId="77777777" w:rsidR="00D91BE6" w:rsidRPr="00C00AAB" w:rsidRDefault="00D91BE6" w:rsidP="00AA58A5">
            <w:pPr>
              <w:pStyle w:val="TableParagraph"/>
              <w:kinsoku w:val="0"/>
              <w:overflowPunct w:val="0"/>
              <w:spacing w:before="29"/>
              <w:ind w:left="328"/>
              <w:rPr>
                <w:rFonts w:asciiTheme="minorHAnsi" w:hAnsiTheme="minorHAnsi"/>
              </w:rPr>
            </w:pPr>
            <w:r w:rsidRPr="00C00AAB">
              <w:rPr>
                <w:rFonts w:asciiTheme="minorHAnsi" w:hAnsiTheme="minorHAnsi" w:cs="Arial"/>
                <w:spacing w:val="-2"/>
                <w:sz w:val="16"/>
                <w:szCs w:val="16"/>
              </w:rPr>
              <w:t>23</w:t>
            </w:r>
            <w:r w:rsidRPr="00C00AAB">
              <w:rPr>
                <w:rFonts w:asciiTheme="minorHAnsi" w:hAnsiTheme="minorHAnsi" w:cs="Arial"/>
                <w:spacing w:val="3"/>
                <w:sz w:val="16"/>
                <w:szCs w:val="16"/>
              </w:rPr>
              <w:t>,</w:t>
            </w:r>
            <w:r>
              <w:rPr>
                <w:rFonts w:asciiTheme="minorHAnsi" w:hAnsiTheme="minorHAnsi" w:cs="Arial"/>
                <w:spacing w:val="3"/>
                <w:sz w:val="16"/>
                <w:szCs w:val="16"/>
              </w:rPr>
              <w:t>56</w:t>
            </w:r>
          </w:p>
        </w:tc>
        <w:tc>
          <w:tcPr>
            <w:tcW w:w="1268" w:type="dxa"/>
            <w:tcBorders>
              <w:top w:val="single" w:sz="4" w:space="0" w:color="000000"/>
              <w:left w:val="single" w:sz="4" w:space="0" w:color="000000"/>
              <w:bottom w:val="single" w:sz="4" w:space="0" w:color="000000"/>
              <w:right w:val="single" w:sz="4" w:space="0" w:color="000000"/>
            </w:tcBorders>
          </w:tcPr>
          <w:p w14:paraId="2181AABA" w14:textId="77777777" w:rsidR="00D91BE6" w:rsidRPr="00C00AAB" w:rsidRDefault="00D91BE6" w:rsidP="00AA58A5">
            <w:pPr>
              <w:pStyle w:val="TableParagraph"/>
              <w:kinsoku w:val="0"/>
              <w:overflowPunct w:val="0"/>
              <w:spacing w:before="69" w:line="183" w:lineRule="exact"/>
              <w:ind w:left="522"/>
              <w:rPr>
                <w:rFonts w:asciiTheme="minorHAnsi" w:hAnsiTheme="minorHAnsi"/>
              </w:rPr>
            </w:pPr>
            <w:r w:rsidRPr="00C00AAB">
              <w:rPr>
                <w:rFonts w:asciiTheme="minorHAnsi" w:hAnsiTheme="minorHAnsi" w:cs="Arial"/>
                <w:spacing w:val="-3"/>
                <w:sz w:val="16"/>
                <w:szCs w:val="16"/>
              </w:rPr>
              <w:t>110</w:t>
            </w:r>
            <w:r>
              <w:rPr>
                <w:rFonts w:asciiTheme="minorHAnsi" w:hAnsiTheme="minorHAnsi" w:cs="Arial"/>
                <w:spacing w:val="-3"/>
                <w:sz w:val="16"/>
                <w:szCs w:val="16"/>
              </w:rPr>
              <w:t>260</w:t>
            </w:r>
            <w:r w:rsidRPr="00C00AAB">
              <w:rPr>
                <w:rFonts w:asciiTheme="minorHAnsi" w:hAnsiTheme="minorHAnsi" w:cs="Arial"/>
                <w:spacing w:val="-3"/>
                <w:sz w:val="16"/>
                <w:szCs w:val="16"/>
              </w:rPr>
              <w:t>,</w:t>
            </w:r>
            <w:r>
              <w:rPr>
                <w:rFonts w:asciiTheme="minorHAnsi" w:hAnsiTheme="minorHAnsi" w:cs="Arial"/>
                <w:spacing w:val="-3"/>
                <w:sz w:val="16"/>
                <w:szCs w:val="16"/>
              </w:rPr>
              <w:t>8</w:t>
            </w:r>
            <w:r w:rsidRPr="00C00AAB">
              <w:rPr>
                <w:rFonts w:asciiTheme="minorHAnsi" w:hAnsiTheme="minorHAnsi" w:cs="Arial"/>
                <w:spacing w:val="-3"/>
                <w:sz w:val="16"/>
                <w:szCs w:val="16"/>
              </w:rPr>
              <w:t>0</w:t>
            </w:r>
          </w:p>
        </w:tc>
        <w:tc>
          <w:tcPr>
            <w:tcW w:w="1167" w:type="dxa"/>
            <w:tcBorders>
              <w:top w:val="single" w:sz="4" w:space="0" w:color="000000"/>
              <w:left w:val="single" w:sz="4" w:space="0" w:color="000000"/>
              <w:bottom w:val="single" w:sz="4" w:space="0" w:color="000000"/>
              <w:right w:val="single" w:sz="4" w:space="0" w:color="000000"/>
            </w:tcBorders>
          </w:tcPr>
          <w:p w14:paraId="067F6DC7" w14:textId="77777777" w:rsidR="00D91BE6" w:rsidRPr="00C00AAB" w:rsidRDefault="00D91BE6" w:rsidP="00AA58A5">
            <w:pPr>
              <w:rPr>
                <w:rFonts w:asciiTheme="minorHAnsi" w:hAnsiTheme="minorHAnsi"/>
              </w:rPr>
            </w:pPr>
          </w:p>
        </w:tc>
      </w:tr>
      <w:tr w:rsidR="00D91BE6" w:rsidRPr="00C00AAB" w14:paraId="7C16ADDF"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tcPr>
          <w:p w14:paraId="4850AF37"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pacing w:val="4"/>
                <w:sz w:val="16"/>
                <w:szCs w:val="16"/>
              </w:rPr>
              <w:t>r</w:t>
            </w:r>
            <w:r w:rsidRPr="00C00AAB">
              <w:rPr>
                <w:rFonts w:asciiTheme="minorHAnsi" w:hAnsiTheme="minorHAnsi" w:cs="Arial"/>
                <w:spacing w:val="-8"/>
                <w:sz w:val="16"/>
                <w:szCs w:val="16"/>
              </w:rPr>
              <w:t>a</w:t>
            </w:r>
            <w:r w:rsidRPr="00C00AAB">
              <w:rPr>
                <w:rFonts w:asciiTheme="minorHAnsi" w:hAnsiTheme="minorHAnsi" w:cs="Arial"/>
                <w:spacing w:val="2"/>
                <w:sz w:val="16"/>
                <w:szCs w:val="16"/>
              </w:rPr>
              <w:t>cc</w:t>
            </w:r>
            <w:r w:rsidRPr="00C00AAB">
              <w:rPr>
                <w:rFonts w:asciiTheme="minorHAnsi" w:hAnsiTheme="minorHAnsi" w:cs="Arial"/>
                <w:spacing w:val="-3"/>
                <w:sz w:val="16"/>
                <w:szCs w:val="16"/>
              </w:rPr>
              <w:t>og</w:t>
            </w:r>
            <w:r w:rsidRPr="00C00AAB">
              <w:rPr>
                <w:rFonts w:asciiTheme="minorHAnsi" w:hAnsiTheme="minorHAnsi" w:cs="Arial"/>
                <w:spacing w:val="3"/>
                <w:sz w:val="16"/>
                <w:szCs w:val="16"/>
              </w:rPr>
              <w:t>l</w:t>
            </w:r>
            <w:r w:rsidRPr="00C00AAB">
              <w:rPr>
                <w:rFonts w:asciiTheme="minorHAnsi" w:hAnsiTheme="minorHAnsi" w:cs="Arial"/>
                <w:spacing w:val="-3"/>
                <w:sz w:val="16"/>
                <w:szCs w:val="16"/>
              </w:rPr>
              <w:t>i</w:t>
            </w:r>
            <w:r w:rsidRPr="00C00AAB">
              <w:rPr>
                <w:rFonts w:asciiTheme="minorHAnsi" w:hAnsiTheme="minorHAnsi" w:cs="Arial"/>
                <w:spacing w:val="3"/>
                <w:sz w:val="16"/>
                <w:szCs w:val="16"/>
              </w:rPr>
              <w:t>t</w:t>
            </w:r>
            <w:r w:rsidRPr="00C00AAB">
              <w:rPr>
                <w:rFonts w:asciiTheme="minorHAnsi" w:hAnsiTheme="minorHAnsi" w:cs="Arial"/>
                <w:spacing w:val="-3"/>
                <w:sz w:val="16"/>
                <w:szCs w:val="16"/>
              </w:rPr>
              <w:t>o</w:t>
            </w:r>
            <w:r w:rsidRPr="00C00AAB">
              <w:rPr>
                <w:rFonts w:asciiTheme="minorHAnsi" w:hAnsiTheme="minorHAnsi" w:cs="Arial"/>
                <w:sz w:val="16"/>
                <w:szCs w:val="16"/>
              </w:rPr>
              <w:t>ri</w:t>
            </w:r>
            <w:r w:rsidRPr="00C00AAB">
              <w:rPr>
                <w:rFonts w:asciiTheme="minorHAnsi" w:hAnsiTheme="minorHAnsi" w:cs="Arial"/>
                <w:spacing w:val="30"/>
                <w:sz w:val="16"/>
                <w:szCs w:val="16"/>
              </w:rPr>
              <w:t xml:space="preserve"> </w:t>
            </w:r>
            <w:r w:rsidRPr="00C00AAB">
              <w:rPr>
                <w:rFonts w:asciiTheme="minorHAnsi" w:hAnsiTheme="minorHAnsi" w:cs="Arial"/>
                <w:spacing w:val="3"/>
                <w:sz w:val="16"/>
                <w:szCs w:val="16"/>
              </w:rPr>
              <w:t>2</w:t>
            </w:r>
            <w:r w:rsidRPr="00C00AAB">
              <w:rPr>
                <w:rFonts w:asciiTheme="minorHAnsi" w:hAnsiTheme="minorHAnsi" w:cs="Arial"/>
                <w:sz w:val="16"/>
                <w:szCs w:val="16"/>
              </w:rPr>
              <w:t>°</w:t>
            </w:r>
            <w:r>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5A5EA7BF" w14:textId="77777777" w:rsidR="00D91BE6" w:rsidRPr="00C00AAB" w:rsidRDefault="00D91BE6" w:rsidP="00AA58A5">
            <w:pPr>
              <w:pStyle w:val="TableParagraph"/>
              <w:kinsoku w:val="0"/>
              <w:overflowPunct w:val="0"/>
              <w:spacing w:before="84" w:line="183" w:lineRule="exact"/>
              <w:ind w:left="157"/>
              <w:rPr>
                <w:rFonts w:asciiTheme="minorHAnsi" w:hAnsiTheme="minorHAnsi"/>
              </w:rPr>
            </w:pPr>
            <w:r w:rsidRPr="00C00AAB">
              <w:rPr>
                <w:rFonts w:asciiTheme="minorHAnsi" w:hAnsiTheme="minorHAnsi" w:cs="Arial"/>
                <w:sz w:val="16"/>
                <w:szCs w:val="16"/>
              </w:rPr>
              <w:t>3</w:t>
            </w:r>
          </w:p>
        </w:tc>
        <w:tc>
          <w:tcPr>
            <w:tcW w:w="389" w:type="dxa"/>
            <w:tcBorders>
              <w:top w:val="single" w:sz="4" w:space="0" w:color="000000"/>
              <w:left w:val="single" w:sz="4" w:space="0" w:color="000000"/>
              <w:bottom w:val="single" w:sz="4" w:space="0" w:color="000000"/>
              <w:right w:val="single" w:sz="4" w:space="0" w:color="000000"/>
            </w:tcBorders>
          </w:tcPr>
          <w:p w14:paraId="7C563143" w14:textId="77777777" w:rsidR="00D91BE6" w:rsidRPr="00C00AAB" w:rsidRDefault="00D91BE6" w:rsidP="00AA58A5">
            <w:pPr>
              <w:pStyle w:val="TableParagraph"/>
              <w:kinsoku w:val="0"/>
              <w:overflowPunct w:val="0"/>
              <w:spacing w:before="84" w:line="183" w:lineRule="exact"/>
              <w:ind w:left="90"/>
              <w:rPr>
                <w:rFonts w:asciiTheme="minorHAnsi" w:hAnsiTheme="minorHAnsi"/>
              </w:rPr>
            </w:pPr>
            <w:r w:rsidRPr="00C00AAB">
              <w:rPr>
                <w:rFonts w:asciiTheme="minorHAnsi" w:hAnsiTheme="minorHAnsi" w:cs="Arial"/>
                <w:spacing w:val="-3"/>
                <w:sz w:val="16"/>
                <w:szCs w:val="16"/>
              </w:rPr>
              <w:t>6</w:t>
            </w:r>
            <w:r w:rsidRPr="00C00AAB">
              <w:rPr>
                <w:rFonts w:asciiTheme="minorHAnsi" w:hAnsiTheme="minorHAnsi" w:cs="Arial"/>
                <w:spacing w:val="-1"/>
                <w:sz w:val="16"/>
                <w:szCs w:val="16"/>
              </w:rPr>
              <w:t>,</w:t>
            </w:r>
            <w:r w:rsidRPr="00C00A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11ACC03E" w14:textId="77777777" w:rsidR="00D91BE6" w:rsidRPr="00C00AAB" w:rsidRDefault="00D91BE6" w:rsidP="00AA58A5">
            <w:pPr>
              <w:pStyle w:val="TableParagraph"/>
              <w:kinsoku w:val="0"/>
              <w:overflowPunct w:val="0"/>
              <w:spacing w:before="84" w:line="183" w:lineRule="exact"/>
              <w:ind w:right="64"/>
              <w:jc w:val="right"/>
              <w:rPr>
                <w:rFonts w:asciiTheme="minorHAnsi" w:hAnsiTheme="minorHAnsi"/>
              </w:rPr>
            </w:pPr>
            <w:r w:rsidRPr="00C00A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2B57C964" w14:textId="77777777" w:rsidR="00D91BE6" w:rsidRPr="00C00AAB" w:rsidRDefault="00D91BE6" w:rsidP="00AA58A5">
            <w:pPr>
              <w:pStyle w:val="TableParagraph"/>
              <w:kinsoku w:val="0"/>
              <w:overflowPunct w:val="0"/>
              <w:spacing w:before="84" w:line="183" w:lineRule="exact"/>
              <w:ind w:right="64"/>
              <w:jc w:val="right"/>
              <w:rPr>
                <w:rFonts w:asciiTheme="minorHAnsi" w:hAnsiTheme="minorHAnsi"/>
              </w:rPr>
            </w:pPr>
            <w:r w:rsidRPr="00C00AAB">
              <w:rPr>
                <w:rFonts w:asciiTheme="minorHAnsi" w:hAnsiTheme="minorHAnsi" w:cs="Arial"/>
                <w:w w:val="95"/>
                <w:sz w:val="16"/>
                <w:szCs w:val="16"/>
              </w:rPr>
              <w:t>3</w:t>
            </w:r>
          </w:p>
        </w:tc>
        <w:tc>
          <w:tcPr>
            <w:tcW w:w="889" w:type="dxa"/>
            <w:tcBorders>
              <w:top w:val="single" w:sz="4" w:space="0" w:color="000000"/>
              <w:left w:val="single" w:sz="4" w:space="0" w:color="000000"/>
              <w:bottom w:val="single" w:sz="4" w:space="0" w:color="000000"/>
              <w:right w:val="single" w:sz="4" w:space="0" w:color="000000"/>
            </w:tcBorders>
          </w:tcPr>
          <w:p w14:paraId="61D5C403" w14:textId="77777777" w:rsidR="00D91BE6" w:rsidRPr="00C00AAB" w:rsidRDefault="00D91BE6" w:rsidP="00AA58A5">
            <w:pPr>
              <w:pStyle w:val="TableParagraph"/>
              <w:kinsoku w:val="0"/>
              <w:overflowPunct w:val="0"/>
              <w:spacing w:before="84" w:line="183" w:lineRule="exact"/>
              <w:ind w:right="66"/>
              <w:jc w:val="right"/>
              <w:rPr>
                <w:rFonts w:asciiTheme="minorHAnsi" w:hAnsiTheme="minorHAnsi"/>
              </w:rPr>
            </w:pPr>
            <w:r w:rsidRPr="00C00A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60CD9A41" w14:textId="77777777" w:rsidR="00D91BE6" w:rsidRPr="00C00AAB" w:rsidRDefault="00D91BE6" w:rsidP="00AA58A5">
            <w:pPr>
              <w:pStyle w:val="TableParagraph"/>
              <w:kinsoku w:val="0"/>
              <w:overflowPunct w:val="0"/>
              <w:spacing w:before="84" w:line="183" w:lineRule="exact"/>
              <w:ind w:left="171"/>
              <w:rPr>
                <w:rFonts w:asciiTheme="minorHAnsi" w:hAnsiTheme="minorHAnsi"/>
              </w:rPr>
            </w:pPr>
            <w:r w:rsidRPr="00C00AAB">
              <w:rPr>
                <w:rFonts w:asciiTheme="minorHAnsi" w:hAnsiTheme="minorHAnsi" w:cs="Arial"/>
                <w:spacing w:val="-3"/>
                <w:sz w:val="16"/>
                <w:szCs w:val="16"/>
              </w:rPr>
              <w:t>2808</w:t>
            </w:r>
          </w:p>
        </w:tc>
        <w:tc>
          <w:tcPr>
            <w:tcW w:w="1066" w:type="dxa"/>
            <w:tcBorders>
              <w:top w:val="single" w:sz="4" w:space="0" w:color="000000"/>
              <w:left w:val="single" w:sz="4" w:space="0" w:color="000000"/>
              <w:bottom w:val="single" w:sz="4" w:space="0" w:color="000000"/>
              <w:right w:val="single" w:sz="4" w:space="0" w:color="000000"/>
            </w:tcBorders>
          </w:tcPr>
          <w:p w14:paraId="4AA3906C" w14:textId="77777777" w:rsidR="00D91BE6" w:rsidRPr="00C00AAB" w:rsidRDefault="00D91BE6" w:rsidP="00AA58A5">
            <w:pPr>
              <w:pStyle w:val="TableParagraph"/>
              <w:kinsoku w:val="0"/>
              <w:overflowPunct w:val="0"/>
              <w:spacing w:before="36"/>
              <w:ind w:left="328"/>
              <w:rPr>
                <w:rFonts w:asciiTheme="minorHAnsi" w:hAnsiTheme="minorHAnsi"/>
              </w:rPr>
            </w:pPr>
            <w:r w:rsidRPr="00C00AAB">
              <w:rPr>
                <w:rFonts w:asciiTheme="minorHAnsi" w:hAnsiTheme="minorHAnsi" w:cs="Arial"/>
                <w:spacing w:val="-3"/>
                <w:sz w:val="16"/>
                <w:szCs w:val="16"/>
              </w:rPr>
              <w:t>2</w:t>
            </w:r>
            <w:r>
              <w:rPr>
                <w:rFonts w:asciiTheme="minorHAnsi" w:hAnsiTheme="minorHAnsi" w:cs="Arial"/>
                <w:spacing w:val="-3"/>
                <w:sz w:val="16"/>
                <w:szCs w:val="16"/>
              </w:rPr>
              <w:t>5</w:t>
            </w:r>
            <w:r w:rsidRPr="00C00AAB">
              <w:rPr>
                <w:rFonts w:asciiTheme="minorHAnsi" w:hAnsiTheme="minorHAnsi" w:cs="Arial"/>
                <w:spacing w:val="3"/>
                <w:sz w:val="16"/>
                <w:szCs w:val="16"/>
              </w:rPr>
              <w:t>,8</w:t>
            </w:r>
            <w:r>
              <w:rPr>
                <w:rFonts w:asciiTheme="minorHAnsi" w:hAnsiTheme="minorHAnsi" w:cs="Arial"/>
                <w:spacing w:val="3"/>
                <w:sz w:val="16"/>
                <w:szCs w:val="16"/>
              </w:rPr>
              <w:t>5</w:t>
            </w:r>
          </w:p>
        </w:tc>
        <w:tc>
          <w:tcPr>
            <w:tcW w:w="1268" w:type="dxa"/>
            <w:tcBorders>
              <w:top w:val="single" w:sz="4" w:space="0" w:color="000000"/>
              <w:left w:val="single" w:sz="4" w:space="0" w:color="000000"/>
              <w:bottom w:val="single" w:sz="4" w:space="0" w:color="000000"/>
              <w:right w:val="single" w:sz="4" w:space="0" w:color="000000"/>
            </w:tcBorders>
          </w:tcPr>
          <w:p w14:paraId="7FE84CC8" w14:textId="77777777" w:rsidR="00D91BE6" w:rsidRPr="00C00AAB" w:rsidRDefault="00D91BE6" w:rsidP="00AA58A5">
            <w:pPr>
              <w:pStyle w:val="TableParagraph"/>
              <w:kinsoku w:val="0"/>
              <w:overflowPunct w:val="0"/>
              <w:spacing w:before="84" w:line="183" w:lineRule="exact"/>
              <w:ind w:left="522"/>
              <w:rPr>
                <w:rFonts w:asciiTheme="minorHAnsi" w:hAnsiTheme="minorHAnsi"/>
              </w:rPr>
            </w:pPr>
            <w:r>
              <w:rPr>
                <w:rFonts w:asciiTheme="minorHAnsi" w:hAnsiTheme="minorHAnsi" w:cs="Arial"/>
                <w:spacing w:val="-3"/>
                <w:sz w:val="16"/>
                <w:szCs w:val="16"/>
              </w:rPr>
              <w:t>72586</w:t>
            </w:r>
            <w:r w:rsidRPr="00C00AAB">
              <w:rPr>
                <w:rFonts w:asciiTheme="minorHAnsi" w:hAnsiTheme="minorHAnsi" w:cs="Arial"/>
                <w:spacing w:val="-1"/>
                <w:sz w:val="16"/>
                <w:szCs w:val="16"/>
              </w:rPr>
              <w:t>,</w:t>
            </w:r>
            <w:r>
              <w:rPr>
                <w:rFonts w:asciiTheme="minorHAnsi" w:hAnsiTheme="minorHAnsi" w:cs="Arial"/>
                <w:spacing w:val="-1"/>
                <w:sz w:val="16"/>
                <w:szCs w:val="16"/>
              </w:rPr>
              <w:t>80</w:t>
            </w:r>
          </w:p>
        </w:tc>
        <w:tc>
          <w:tcPr>
            <w:tcW w:w="1167" w:type="dxa"/>
            <w:tcBorders>
              <w:top w:val="single" w:sz="4" w:space="0" w:color="000000"/>
              <w:left w:val="single" w:sz="4" w:space="0" w:color="000000"/>
              <w:bottom w:val="single" w:sz="4" w:space="0" w:color="000000"/>
              <w:right w:val="single" w:sz="4" w:space="0" w:color="000000"/>
            </w:tcBorders>
          </w:tcPr>
          <w:p w14:paraId="0DD694C9" w14:textId="77777777" w:rsidR="00D91BE6" w:rsidRPr="00C00AAB" w:rsidRDefault="00D91BE6" w:rsidP="00AA58A5">
            <w:pPr>
              <w:rPr>
                <w:rFonts w:asciiTheme="minorHAnsi" w:hAnsiTheme="minorHAnsi"/>
              </w:rPr>
            </w:pPr>
          </w:p>
        </w:tc>
      </w:tr>
      <w:tr w:rsidR="00D91BE6" w:rsidRPr="00C00AAB" w14:paraId="10EC4669" w14:textId="77777777" w:rsidTr="00AA58A5">
        <w:trPr>
          <w:trHeight w:hRule="exact" w:val="571"/>
        </w:trPr>
        <w:tc>
          <w:tcPr>
            <w:tcW w:w="8932" w:type="dxa"/>
            <w:gridSpan w:val="9"/>
            <w:tcBorders>
              <w:top w:val="single" w:sz="4" w:space="0" w:color="000000"/>
              <w:left w:val="single" w:sz="4" w:space="0" w:color="000000"/>
              <w:bottom w:val="single" w:sz="4" w:space="0" w:color="000000"/>
              <w:right w:val="single" w:sz="4" w:space="0" w:color="000000"/>
            </w:tcBorders>
          </w:tcPr>
          <w:p w14:paraId="0D192F76" w14:textId="77777777" w:rsidR="00D91BE6" w:rsidRPr="00C00AAB" w:rsidRDefault="00D91BE6" w:rsidP="00AA58A5">
            <w:pPr>
              <w:pStyle w:val="TableParagraph"/>
              <w:kinsoku w:val="0"/>
              <w:overflowPunct w:val="0"/>
              <w:spacing w:before="7" w:line="170" w:lineRule="exact"/>
              <w:rPr>
                <w:rFonts w:asciiTheme="minorHAnsi" w:hAnsiTheme="minorHAnsi"/>
                <w:sz w:val="17"/>
                <w:szCs w:val="17"/>
              </w:rPr>
            </w:pPr>
          </w:p>
          <w:p w14:paraId="1A3E87A1"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6BE5E315"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o</w:t>
            </w:r>
            <w:r w:rsidRPr="00C00AAB">
              <w:rPr>
                <w:rFonts w:asciiTheme="minorHAnsi" w:hAnsiTheme="minorHAnsi" w:cs="Arial"/>
                <w:b/>
                <w:bCs/>
                <w:sz w:val="16"/>
                <w:szCs w:val="16"/>
              </w:rPr>
              <w:t>t</w:t>
            </w:r>
            <w:r w:rsidRPr="00C00AAB">
              <w:rPr>
                <w:rFonts w:asciiTheme="minorHAnsi" w:hAnsiTheme="minorHAnsi" w:cs="Arial"/>
                <w:b/>
                <w:bCs/>
                <w:spacing w:val="-3"/>
                <w:sz w:val="16"/>
                <w:szCs w:val="16"/>
              </w:rPr>
              <w:t>a</w:t>
            </w:r>
            <w:r w:rsidRPr="00C00AAB">
              <w:rPr>
                <w:rFonts w:asciiTheme="minorHAnsi" w:hAnsiTheme="minorHAnsi" w:cs="Arial"/>
                <w:b/>
                <w:bCs/>
                <w:spacing w:val="3"/>
                <w:sz w:val="16"/>
                <w:szCs w:val="16"/>
              </w:rPr>
              <w:t>l</w:t>
            </w:r>
            <w:r w:rsidRPr="00C00AAB">
              <w:rPr>
                <w:rFonts w:asciiTheme="minorHAnsi" w:hAnsiTheme="minorHAnsi" w:cs="Arial"/>
                <w:b/>
                <w:bCs/>
                <w:sz w:val="16"/>
                <w:szCs w:val="16"/>
              </w:rPr>
              <w:t>e</w:t>
            </w:r>
          </w:p>
        </w:tc>
        <w:tc>
          <w:tcPr>
            <w:tcW w:w="1167" w:type="dxa"/>
            <w:tcBorders>
              <w:top w:val="single" w:sz="4" w:space="0" w:color="000000"/>
              <w:left w:val="single" w:sz="4" w:space="0" w:color="000000"/>
              <w:bottom w:val="single" w:sz="4" w:space="0" w:color="000000"/>
              <w:right w:val="single" w:sz="4" w:space="0" w:color="000000"/>
            </w:tcBorders>
          </w:tcPr>
          <w:p w14:paraId="6D459449" w14:textId="77777777" w:rsidR="00D91BE6" w:rsidRPr="00B52C8F" w:rsidRDefault="00D91BE6" w:rsidP="00AA58A5">
            <w:pPr>
              <w:pStyle w:val="TableParagraph"/>
              <w:kinsoku w:val="0"/>
              <w:overflowPunct w:val="0"/>
              <w:spacing w:before="7" w:line="170" w:lineRule="exact"/>
              <w:rPr>
                <w:rFonts w:asciiTheme="minorHAnsi" w:hAnsiTheme="minorHAnsi"/>
                <w:b/>
                <w:bCs/>
                <w:sz w:val="17"/>
                <w:szCs w:val="17"/>
              </w:rPr>
            </w:pPr>
          </w:p>
          <w:p w14:paraId="2156B7DF" w14:textId="77777777" w:rsidR="00D91BE6" w:rsidRPr="00B52C8F" w:rsidRDefault="00D91BE6" w:rsidP="00AA58A5">
            <w:pPr>
              <w:pStyle w:val="TableParagraph"/>
              <w:kinsoku w:val="0"/>
              <w:overflowPunct w:val="0"/>
              <w:spacing w:line="200" w:lineRule="exact"/>
              <w:rPr>
                <w:rFonts w:asciiTheme="minorHAnsi" w:hAnsiTheme="minorHAnsi"/>
                <w:b/>
                <w:bCs/>
                <w:sz w:val="20"/>
                <w:szCs w:val="20"/>
              </w:rPr>
            </w:pPr>
          </w:p>
          <w:p w14:paraId="16D8A986" w14:textId="7D0BEE42" w:rsidR="00D91BE6" w:rsidRPr="00B52C8F" w:rsidRDefault="00D91BE6" w:rsidP="00AA58A5">
            <w:pPr>
              <w:pStyle w:val="TableParagraph"/>
              <w:kinsoku w:val="0"/>
              <w:overflowPunct w:val="0"/>
              <w:spacing w:line="183" w:lineRule="exact"/>
              <w:ind w:left="330"/>
              <w:rPr>
                <w:rFonts w:asciiTheme="minorHAnsi" w:hAnsiTheme="minorHAnsi"/>
                <w:b/>
                <w:bCs/>
              </w:rPr>
            </w:pPr>
            <w:r w:rsidRPr="00B52C8F">
              <w:rPr>
                <w:rFonts w:asciiTheme="minorHAnsi" w:hAnsiTheme="minorHAnsi" w:cs="Arial"/>
                <w:b/>
                <w:bCs/>
                <w:spacing w:val="-3"/>
                <w:sz w:val="16"/>
                <w:szCs w:val="16"/>
              </w:rPr>
              <w:t>231</w:t>
            </w:r>
            <w:r w:rsidR="00B52C8F">
              <w:rPr>
                <w:rFonts w:asciiTheme="minorHAnsi" w:hAnsiTheme="minorHAnsi" w:cs="Arial"/>
                <w:b/>
                <w:bCs/>
                <w:spacing w:val="-3"/>
                <w:sz w:val="16"/>
                <w:szCs w:val="16"/>
              </w:rPr>
              <w:t>.</w:t>
            </w:r>
            <w:r w:rsidRPr="00B52C8F">
              <w:rPr>
                <w:rFonts w:asciiTheme="minorHAnsi" w:hAnsiTheme="minorHAnsi" w:cs="Arial"/>
                <w:b/>
                <w:bCs/>
                <w:spacing w:val="-3"/>
                <w:sz w:val="16"/>
                <w:szCs w:val="16"/>
              </w:rPr>
              <w:t>987</w:t>
            </w:r>
            <w:r w:rsidRPr="00B52C8F">
              <w:rPr>
                <w:rFonts w:asciiTheme="minorHAnsi" w:hAnsiTheme="minorHAnsi" w:cs="Arial"/>
                <w:b/>
                <w:bCs/>
                <w:spacing w:val="3"/>
                <w:sz w:val="16"/>
                <w:szCs w:val="16"/>
              </w:rPr>
              <w:t>,60</w:t>
            </w:r>
          </w:p>
        </w:tc>
      </w:tr>
      <w:tr w:rsidR="00D91BE6" w:rsidRPr="00C00AAB" w14:paraId="4BA3FDEC" w14:textId="77777777" w:rsidTr="00AA58A5">
        <w:trPr>
          <w:trHeight w:hRule="exact" w:val="269"/>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5355DD9F"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b/>
                <w:bCs/>
                <w:i/>
                <w:iCs/>
                <w:sz w:val="16"/>
                <w:szCs w:val="16"/>
              </w:rPr>
              <w:t>A</w:t>
            </w:r>
            <w:r w:rsidRPr="00C00AAB">
              <w:rPr>
                <w:rFonts w:asciiTheme="minorHAnsi" w:hAnsiTheme="minorHAnsi" w:cs="Arial"/>
                <w:b/>
                <w:bCs/>
                <w:i/>
                <w:iCs/>
                <w:spacing w:val="-1"/>
                <w:sz w:val="16"/>
                <w:szCs w:val="16"/>
              </w:rPr>
              <w:t>u</w:t>
            </w:r>
            <w:r w:rsidRPr="00C00AAB">
              <w:rPr>
                <w:rFonts w:asciiTheme="minorHAnsi" w:hAnsiTheme="minorHAnsi" w:cs="Arial"/>
                <w:b/>
                <w:bCs/>
                <w:i/>
                <w:iCs/>
                <w:sz w:val="16"/>
                <w:szCs w:val="16"/>
              </w:rPr>
              <w:t>t</w:t>
            </w:r>
            <w:r w:rsidRPr="00C00AAB">
              <w:rPr>
                <w:rFonts w:asciiTheme="minorHAnsi" w:hAnsiTheme="minorHAnsi" w:cs="Arial"/>
                <w:b/>
                <w:bCs/>
                <w:i/>
                <w:iCs/>
                <w:spacing w:val="3"/>
                <w:sz w:val="16"/>
                <w:szCs w:val="16"/>
              </w:rPr>
              <w:t>o</w:t>
            </w:r>
            <w:r w:rsidRPr="00C00AAB">
              <w:rPr>
                <w:rFonts w:asciiTheme="minorHAnsi" w:hAnsiTheme="minorHAnsi" w:cs="Arial"/>
                <w:b/>
                <w:bCs/>
                <w:i/>
                <w:iCs/>
                <w:spacing w:val="-3"/>
                <w:sz w:val="16"/>
                <w:szCs w:val="16"/>
              </w:rPr>
              <w:t>me</w:t>
            </w:r>
            <w:r w:rsidRPr="00C00AAB">
              <w:rPr>
                <w:rFonts w:asciiTheme="minorHAnsi" w:hAnsiTheme="minorHAnsi" w:cs="Arial"/>
                <w:b/>
                <w:bCs/>
                <w:i/>
                <w:iCs/>
                <w:spacing w:val="2"/>
                <w:sz w:val="16"/>
                <w:szCs w:val="16"/>
              </w:rPr>
              <w:t>zz</w:t>
            </w:r>
            <w:r w:rsidRPr="00C00AAB">
              <w:rPr>
                <w:rFonts w:asciiTheme="minorHAnsi" w:hAnsiTheme="minorHAnsi" w:cs="Arial"/>
                <w:b/>
                <w:bCs/>
                <w:i/>
                <w:iCs/>
                <w:sz w:val="16"/>
                <w:szCs w:val="16"/>
              </w:rPr>
              <w:t>i</w:t>
            </w:r>
            <w:r w:rsidRPr="00C00AAB">
              <w:rPr>
                <w:rFonts w:asciiTheme="minorHAnsi" w:hAnsiTheme="minorHAnsi" w:cs="Arial"/>
                <w:b/>
                <w:bCs/>
                <w:i/>
                <w:iCs/>
                <w:spacing w:val="-10"/>
                <w:sz w:val="16"/>
                <w:szCs w:val="16"/>
              </w:rPr>
              <w:t xml:space="preserve"> </w:t>
            </w:r>
            <w:r w:rsidRPr="00C00AAB">
              <w:rPr>
                <w:rFonts w:asciiTheme="minorHAnsi" w:hAnsiTheme="minorHAnsi" w:cs="Arial"/>
                <w:b/>
                <w:bCs/>
                <w:i/>
                <w:iCs/>
                <w:spacing w:val="3"/>
                <w:sz w:val="16"/>
                <w:szCs w:val="16"/>
              </w:rPr>
              <w:t>i</w:t>
            </w:r>
            <w:r w:rsidRPr="00C00AAB">
              <w:rPr>
                <w:rFonts w:asciiTheme="minorHAnsi" w:hAnsiTheme="minorHAnsi" w:cs="Arial"/>
                <w:b/>
                <w:bCs/>
                <w:i/>
                <w:iCs/>
                <w:spacing w:val="-3"/>
                <w:sz w:val="16"/>
                <w:szCs w:val="16"/>
              </w:rPr>
              <w:t>m</w:t>
            </w:r>
            <w:r w:rsidRPr="00C00AAB">
              <w:rPr>
                <w:rFonts w:asciiTheme="minorHAnsi" w:hAnsiTheme="minorHAnsi" w:cs="Arial"/>
                <w:b/>
                <w:bCs/>
                <w:i/>
                <w:iCs/>
                <w:spacing w:val="-1"/>
                <w:sz w:val="16"/>
                <w:szCs w:val="16"/>
              </w:rPr>
              <w:t>p</w:t>
            </w:r>
            <w:r w:rsidRPr="00C00AAB">
              <w:rPr>
                <w:rFonts w:asciiTheme="minorHAnsi" w:hAnsiTheme="minorHAnsi" w:cs="Arial"/>
                <w:b/>
                <w:bCs/>
                <w:i/>
                <w:iCs/>
                <w:spacing w:val="3"/>
                <w:sz w:val="16"/>
                <w:szCs w:val="16"/>
              </w:rPr>
              <w:t>i</w:t>
            </w:r>
            <w:r w:rsidRPr="00C00AAB">
              <w:rPr>
                <w:rFonts w:asciiTheme="minorHAnsi" w:hAnsiTheme="minorHAnsi" w:cs="Arial"/>
                <w:b/>
                <w:bCs/>
                <w:i/>
                <w:iCs/>
                <w:spacing w:val="-3"/>
                <w:sz w:val="16"/>
                <w:szCs w:val="16"/>
              </w:rPr>
              <w:t>e</w:t>
            </w:r>
            <w:r w:rsidRPr="00C00AAB">
              <w:rPr>
                <w:rFonts w:asciiTheme="minorHAnsi" w:hAnsiTheme="minorHAnsi" w:cs="Arial"/>
                <w:b/>
                <w:bCs/>
                <w:i/>
                <w:iCs/>
                <w:spacing w:val="3"/>
                <w:sz w:val="16"/>
                <w:szCs w:val="16"/>
              </w:rPr>
              <w:t>g</w:t>
            </w:r>
            <w:r w:rsidRPr="00C00AAB">
              <w:rPr>
                <w:rFonts w:asciiTheme="minorHAnsi" w:hAnsiTheme="minorHAnsi" w:cs="Arial"/>
                <w:b/>
                <w:bCs/>
                <w:i/>
                <w:iCs/>
                <w:spacing w:val="-3"/>
                <w:sz w:val="16"/>
                <w:szCs w:val="16"/>
              </w:rPr>
              <w:t>a</w:t>
            </w:r>
            <w:r w:rsidRPr="00C00AAB">
              <w:rPr>
                <w:rFonts w:asciiTheme="minorHAnsi" w:hAnsiTheme="minorHAnsi" w:cs="Arial"/>
                <w:b/>
                <w:bCs/>
                <w:i/>
                <w:iCs/>
                <w:sz w:val="16"/>
                <w:szCs w:val="16"/>
              </w:rPr>
              <w:t>ti</w:t>
            </w:r>
            <w:r w:rsidRPr="00C00AAB">
              <w:rPr>
                <w:rFonts w:asciiTheme="minorHAnsi" w:hAnsiTheme="minorHAnsi" w:cs="Arial"/>
                <w:b/>
                <w:bCs/>
                <w:i/>
                <w:iCs/>
                <w:spacing w:val="31"/>
                <w:sz w:val="16"/>
                <w:szCs w:val="16"/>
              </w:rPr>
              <w:t xml:space="preserve"> </w:t>
            </w:r>
            <w:r w:rsidRPr="00C00AAB">
              <w:rPr>
                <w:rFonts w:asciiTheme="minorHAnsi" w:hAnsiTheme="minorHAnsi" w:cs="Arial"/>
                <w:b/>
                <w:bCs/>
                <w:i/>
                <w:iCs/>
                <w:spacing w:val="3"/>
                <w:sz w:val="16"/>
                <w:szCs w:val="16"/>
              </w:rPr>
              <w:t>p</w:t>
            </w:r>
            <w:r w:rsidRPr="00C00AAB">
              <w:rPr>
                <w:rFonts w:asciiTheme="minorHAnsi" w:hAnsiTheme="minorHAnsi" w:cs="Arial"/>
                <w:b/>
                <w:bCs/>
                <w:i/>
                <w:iCs/>
                <w:spacing w:val="-3"/>
                <w:sz w:val="16"/>
                <w:szCs w:val="16"/>
              </w:rPr>
              <w:t>e</w:t>
            </w:r>
            <w:r w:rsidRPr="00C00AAB">
              <w:rPr>
                <w:rFonts w:asciiTheme="minorHAnsi" w:hAnsiTheme="minorHAnsi" w:cs="Arial"/>
                <w:b/>
                <w:bCs/>
                <w:i/>
                <w:iCs/>
                <w:sz w:val="16"/>
                <w:szCs w:val="16"/>
              </w:rPr>
              <w:t>r</w:t>
            </w:r>
            <w:r w:rsidRPr="00C00AAB">
              <w:rPr>
                <w:rFonts w:asciiTheme="minorHAnsi" w:hAnsiTheme="minorHAnsi" w:cs="Arial"/>
                <w:b/>
                <w:bCs/>
                <w:i/>
                <w:iCs/>
                <w:spacing w:val="28"/>
                <w:sz w:val="16"/>
                <w:szCs w:val="16"/>
              </w:rPr>
              <w:t xml:space="preserve"> </w:t>
            </w:r>
            <w:r w:rsidRPr="00C00AAB">
              <w:rPr>
                <w:rFonts w:asciiTheme="minorHAnsi" w:hAnsiTheme="minorHAnsi" w:cs="Arial"/>
                <w:b/>
                <w:bCs/>
                <w:i/>
                <w:iCs/>
                <w:spacing w:val="3"/>
                <w:sz w:val="16"/>
                <w:szCs w:val="16"/>
              </w:rPr>
              <w:t>i</w:t>
            </w:r>
            <w:r w:rsidRPr="00C00AAB">
              <w:rPr>
                <w:rFonts w:asciiTheme="minorHAnsi" w:hAnsiTheme="minorHAnsi" w:cs="Arial"/>
                <w:b/>
                <w:bCs/>
                <w:i/>
                <w:iCs/>
                <w:sz w:val="16"/>
                <w:szCs w:val="16"/>
              </w:rPr>
              <w:t>l</w:t>
            </w:r>
            <w:r w:rsidRPr="00C00AAB">
              <w:rPr>
                <w:rFonts w:asciiTheme="minorHAnsi" w:hAnsiTheme="minorHAnsi" w:cs="Arial"/>
                <w:b/>
                <w:bCs/>
                <w:i/>
                <w:iCs/>
                <w:spacing w:val="-9"/>
                <w:sz w:val="16"/>
                <w:szCs w:val="16"/>
              </w:rPr>
              <w:t xml:space="preserve"> </w:t>
            </w:r>
            <w:r w:rsidRPr="00C00AAB">
              <w:rPr>
                <w:rFonts w:asciiTheme="minorHAnsi" w:hAnsiTheme="minorHAnsi" w:cs="Arial"/>
                <w:b/>
                <w:bCs/>
                <w:i/>
                <w:iCs/>
                <w:spacing w:val="3"/>
                <w:sz w:val="16"/>
                <w:szCs w:val="16"/>
              </w:rPr>
              <w:t>s</w:t>
            </w:r>
            <w:r w:rsidRPr="00C00AAB">
              <w:rPr>
                <w:rFonts w:asciiTheme="minorHAnsi" w:hAnsiTheme="minorHAnsi" w:cs="Arial"/>
                <w:b/>
                <w:bCs/>
                <w:i/>
                <w:iCs/>
                <w:spacing w:val="-3"/>
                <w:sz w:val="16"/>
                <w:szCs w:val="16"/>
              </w:rPr>
              <w:t>e</w:t>
            </w:r>
            <w:r w:rsidRPr="00C00AAB">
              <w:rPr>
                <w:rFonts w:asciiTheme="minorHAnsi" w:hAnsiTheme="minorHAnsi" w:cs="Arial"/>
                <w:b/>
                <w:bCs/>
                <w:i/>
                <w:iCs/>
                <w:sz w:val="16"/>
                <w:szCs w:val="16"/>
              </w:rPr>
              <w:t>r</w:t>
            </w:r>
            <w:r w:rsidRPr="00C00AAB">
              <w:rPr>
                <w:rFonts w:asciiTheme="minorHAnsi" w:hAnsiTheme="minorHAnsi" w:cs="Arial"/>
                <w:b/>
                <w:bCs/>
                <w:i/>
                <w:iCs/>
                <w:spacing w:val="3"/>
                <w:sz w:val="16"/>
                <w:szCs w:val="16"/>
              </w:rPr>
              <w:t>v</w:t>
            </w:r>
            <w:r w:rsidRPr="00C00AAB">
              <w:rPr>
                <w:rFonts w:asciiTheme="minorHAnsi" w:hAnsiTheme="minorHAnsi" w:cs="Arial"/>
                <w:b/>
                <w:bCs/>
                <w:i/>
                <w:iCs/>
                <w:spacing w:val="-1"/>
                <w:sz w:val="16"/>
                <w:szCs w:val="16"/>
              </w:rPr>
              <w:t>i</w:t>
            </w:r>
            <w:r w:rsidRPr="00C00AAB">
              <w:rPr>
                <w:rFonts w:asciiTheme="minorHAnsi" w:hAnsiTheme="minorHAnsi" w:cs="Arial"/>
                <w:b/>
                <w:bCs/>
                <w:i/>
                <w:iCs/>
                <w:spacing w:val="2"/>
                <w:sz w:val="16"/>
                <w:szCs w:val="16"/>
              </w:rPr>
              <w:t>z</w:t>
            </w:r>
            <w:r w:rsidRPr="00C00AAB">
              <w:rPr>
                <w:rFonts w:asciiTheme="minorHAnsi" w:hAnsiTheme="minorHAnsi" w:cs="Arial"/>
                <w:b/>
                <w:bCs/>
                <w:i/>
                <w:iCs/>
                <w:spacing w:val="-1"/>
                <w:sz w:val="16"/>
                <w:szCs w:val="16"/>
              </w:rPr>
              <w:t>i</w:t>
            </w:r>
            <w:r w:rsidRPr="00C00AAB">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2023EE70" w14:textId="77777777" w:rsidR="00D91BE6" w:rsidRPr="00C00AAB"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1D7EF1B7" w14:textId="77777777" w:rsidR="00D91BE6" w:rsidRPr="00C00AAB"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2A0BC7B5" w14:textId="77777777" w:rsidR="00D91BE6" w:rsidRPr="00C00AAB"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20F93682" w14:textId="77777777" w:rsidR="00D91BE6" w:rsidRPr="00C00AAB"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13ACE535" w14:textId="77777777" w:rsidR="00D91BE6" w:rsidRPr="00C00AAB" w:rsidRDefault="00D91BE6" w:rsidP="00AA58A5">
            <w:pPr>
              <w:rPr>
                <w:rFonts w:asciiTheme="minorHAnsi" w:hAnsiTheme="minorHAnsi"/>
              </w:rPr>
            </w:pPr>
          </w:p>
        </w:tc>
        <w:tc>
          <w:tcPr>
            <w:tcW w:w="734" w:type="dxa"/>
            <w:tcBorders>
              <w:top w:val="single" w:sz="4" w:space="0" w:color="000000"/>
              <w:left w:val="single" w:sz="4" w:space="0" w:color="000000"/>
              <w:bottom w:val="single" w:sz="4" w:space="0" w:color="000000"/>
              <w:right w:val="single" w:sz="4" w:space="0" w:color="000000"/>
            </w:tcBorders>
          </w:tcPr>
          <w:p w14:paraId="6AE1DCC5" w14:textId="77777777" w:rsidR="00D91BE6" w:rsidRPr="00C00AAB"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75DF6C72" w14:textId="77777777" w:rsidR="00D91BE6" w:rsidRPr="00C00AAB" w:rsidRDefault="00D91BE6" w:rsidP="00AA58A5">
            <w:pPr>
              <w:rPr>
                <w:rFonts w:asciiTheme="minorHAnsi" w:hAnsiTheme="minorHAnsi"/>
              </w:rPr>
            </w:pPr>
          </w:p>
        </w:tc>
        <w:tc>
          <w:tcPr>
            <w:tcW w:w="1268" w:type="dxa"/>
            <w:tcBorders>
              <w:top w:val="single" w:sz="4" w:space="0" w:color="000000"/>
              <w:left w:val="single" w:sz="4" w:space="0" w:color="000000"/>
              <w:bottom w:val="single" w:sz="4" w:space="0" w:color="000000"/>
              <w:right w:val="single" w:sz="4" w:space="0" w:color="000000"/>
            </w:tcBorders>
          </w:tcPr>
          <w:p w14:paraId="17504D6C" w14:textId="77777777" w:rsidR="00D91BE6" w:rsidRPr="00C00AAB" w:rsidRDefault="00D91BE6" w:rsidP="00AA58A5">
            <w:pPr>
              <w:rPr>
                <w:rFonts w:asciiTheme="minorHAnsi" w:hAnsiTheme="minorHAnsi"/>
              </w:rPr>
            </w:pPr>
          </w:p>
        </w:tc>
        <w:tc>
          <w:tcPr>
            <w:tcW w:w="1167" w:type="dxa"/>
            <w:tcBorders>
              <w:top w:val="single" w:sz="4" w:space="0" w:color="000000"/>
              <w:left w:val="single" w:sz="4" w:space="0" w:color="000000"/>
              <w:bottom w:val="single" w:sz="4" w:space="0" w:color="000000"/>
              <w:right w:val="single" w:sz="4" w:space="0" w:color="000000"/>
            </w:tcBorders>
          </w:tcPr>
          <w:p w14:paraId="7EB6F362" w14:textId="77777777" w:rsidR="00D91BE6" w:rsidRPr="00B52C8F" w:rsidRDefault="00D91BE6" w:rsidP="00AA58A5">
            <w:pPr>
              <w:rPr>
                <w:rFonts w:asciiTheme="minorHAnsi" w:hAnsiTheme="minorHAnsi"/>
                <w:b/>
                <w:bCs/>
              </w:rPr>
            </w:pPr>
          </w:p>
        </w:tc>
      </w:tr>
      <w:tr w:rsidR="00D91BE6" w:rsidRPr="00C00AAB" w14:paraId="703A0DF7"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6D51225F"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Pr>
                <w:rFonts w:asciiTheme="minorHAnsi" w:hAnsiTheme="minorHAnsi" w:cs="Arial"/>
                <w:spacing w:val="3"/>
                <w:sz w:val="16"/>
                <w:szCs w:val="16"/>
              </w:rPr>
              <w:t>Costipatore</w:t>
            </w:r>
          </w:p>
        </w:tc>
        <w:tc>
          <w:tcPr>
            <w:tcW w:w="322" w:type="dxa"/>
            <w:tcBorders>
              <w:top w:val="single" w:sz="4" w:space="0" w:color="000000"/>
              <w:left w:val="single" w:sz="4" w:space="0" w:color="000000"/>
              <w:bottom w:val="single" w:sz="4" w:space="0" w:color="000000"/>
              <w:right w:val="single" w:sz="4" w:space="0" w:color="000000"/>
            </w:tcBorders>
          </w:tcPr>
          <w:p w14:paraId="5CA075F8" w14:textId="77777777" w:rsidR="00D91BE6" w:rsidRPr="00C00AAB" w:rsidRDefault="00D91BE6" w:rsidP="00AA58A5">
            <w:pPr>
              <w:pStyle w:val="TableParagraph"/>
              <w:kinsoku w:val="0"/>
              <w:overflowPunct w:val="0"/>
              <w:spacing w:before="70" w:line="183" w:lineRule="exact"/>
              <w:ind w:left="157"/>
              <w:rPr>
                <w:rFonts w:asciiTheme="minorHAnsi" w:hAnsiTheme="minorHAnsi"/>
              </w:rPr>
            </w:pPr>
            <w:r w:rsidRPr="00C00AAB">
              <w:rPr>
                <w:rFonts w:asciiTheme="minorHAnsi" w:hAnsiTheme="minorHAnsi" w:cs="Arial"/>
                <w:sz w:val="16"/>
                <w:szCs w:val="16"/>
              </w:rPr>
              <w:t>3</w:t>
            </w:r>
          </w:p>
        </w:tc>
        <w:tc>
          <w:tcPr>
            <w:tcW w:w="389" w:type="dxa"/>
            <w:tcBorders>
              <w:top w:val="single" w:sz="4" w:space="0" w:color="000000"/>
              <w:left w:val="single" w:sz="4" w:space="0" w:color="000000"/>
              <w:bottom w:val="single" w:sz="4" w:space="0" w:color="000000"/>
              <w:right w:val="single" w:sz="4" w:space="0" w:color="000000"/>
            </w:tcBorders>
          </w:tcPr>
          <w:p w14:paraId="12DA94D2" w14:textId="77777777" w:rsidR="00D91BE6" w:rsidRPr="00C00AAB" w:rsidRDefault="00D91BE6" w:rsidP="00AA58A5">
            <w:pPr>
              <w:pStyle w:val="TableParagraph"/>
              <w:kinsoku w:val="0"/>
              <w:overflowPunct w:val="0"/>
              <w:spacing w:before="70" w:line="183" w:lineRule="exact"/>
              <w:ind w:left="90"/>
              <w:rPr>
                <w:rFonts w:asciiTheme="minorHAnsi" w:hAnsiTheme="minorHAnsi"/>
              </w:rPr>
            </w:pPr>
            <w:r w:rsidRPr="00C00AAB">
              <w:rPr>
                <w:rFonts w:asciiTheme="minorHAnsi" w:hAnsiTheme="minorHAnsi" w:cs="Arial"/>
                <w:spacing w:val="-2"/>
                <w:sz w:val="16"/>
                <w:szCs w:val="16"/>
              </w:rPr>
              <w:t>6</w:t>
            </w:r>
            <w:r w:rsidRPr="00C00AAB">
              <w:rPr>
                <w:rFonts w:asciiTheme="minorHAnsi" w:hAnsiTheme="minorHAnsi" w:cs="Arial"/>
                <w:spacing w:val="-1"/>
                <w:sz w:val="16"/>
                <w:szCs w:val="16"/>
              </w:rPr>
              <w:t>,</w:t>
            </w:r>
            <w:r w:rsidRPr="00C00A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668BFB14" w14:textId="77777777" w:rsidR="00D91BE6" w:rsidRPr="00C00AAB" w:rsidRDefault="00D91BE6" w:rsidP="00AA58A5">
            <w:pPr>
              <w:pStyle w:val="TableParagraph"/>
              <w:kinsoku w:val="0"/>
              <w:overflowPunct w:val="0"/>
              <w:spacing w:before="70" w:line="183" w:lineRule="exact"/>
              <w:ind w:right="64"/>
              <w:jc w:val="right"/>
              <w:rPr>
                <w:rFonts w:asciiTheme="minorHAnsi" w:hAnsiTheme="minorHAnsi"/>
              </w:rPr>
            </w:pPr>
            <w:r w:rsidRPr="00C00A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232C1059" w14:textId="77777777" w:rsidR="00D91BE6" w:rsidRPr="00C00AAB" w:rsidRDefault="00D91BE6" w:rsidP="00AA58A5">
            <w:pPr>
              <w:pStyle w:val="TableParagraph"/>
              <w:kinsoku w:val="0"/>
              <w:overflowPunct w:val="0"/>
              <w:spacing w:before="70" w:line="183" w:lineRule="exact"/>
              <w:ind w:right="64"/>
              <w:jc w:val="right"/>
              <w:rPr>
                <w:rFonts w:asciiTheme="minorHAnsi" w:hAnsiTheme="minorHAnsi"/>
              </w:rPr>
            </w:pPr>
            <w:r w:rsidRPr="00C00AAB">
              <w:rPr>
                <w:rFonts w:asciiTheme="minorHAnsi" w:hAnsiTheme="minorHAnsi" w:cs="Arial"/>
                <w:w w:val="95"/>
                <w:sz w:val="16"/>
                <w:szCs w:val="16"/>
              </w:rPr>
              <w:t>3</w:t>
            </w:r>
          </w:p>
        </w:tc>
        <w:tc>
          <w:tcPr>
            <w:tcW w:w="889" w:type="dxa"/>
            <w:tcBorders>
              <w:top w:val="single" w:sz="4" w:space="0" w:color="000000"/>
              <w:left w:val="single" w:sz="4" w:space="0" w:color="000000"/>
              <w:bottom w:val="single" w:sz="4" w:space="0" w:color="000000"/>
              <w:right w:val="single" w:sz="4" w:space="0" w:color="000000"/>
            </w:tcBorders>
          </w:tcPr>
          <w:p w14:paraId="6C7BF741" w14:textId="77777777" w:rsidR="00D91BE6" w:rsidRPr="00C00AAB" w:rsidRDefault="00D91BE6" w:rsidP="00AA58A5">
            <w:pPr>
              <w:pStyle w:val="TableParagraph"/>
              <w:kinsoku w:val="0"/>
              <w:overflowPunct w:val="0"/>
              <w:spacing w:before="70" w:line="183" w:lineRule="exact"/>
              <w:ind w:right="66"/>
              <w:jc w:val="right"/>
              <w:rPr>
                <w:rFonts w:asciiTheme="minorHAnsi" w:hAnsiTheme="minorHAnsi"/>
              </w:rPr>
            </w:pPr>
            <w:r w:rsidRPr="00C00A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6AC9590B" w14:textId="77777777" w:rsidR="00D91BE6" w:rsidRPr="00C00AAB" w:rsidRDefault="00D91BE6" w:rsidP="00AA58A5">
            <w:pPr>
              <w:pStyle w:val="TableParagraph"/>
              <w:kinsoku w:val="0"/>
              <w:overflowPunct w:val="0"/>
              <w:spacing w:before="70" w:line="183" w:lineRule="exact"/>
              <w:ind w:left="85"/>
              <w:rPr>
                <w:rFonts w:asciiTheme="minorHAnsi" w:hAnsiTheme="minorHAnsi"/>
              </w:rPr>
            </w:pPr>
            <w:r w:rsidRPr="00C00AAB">
              <w:rPr>
                <w:rFonts w:asciiTheme="minorHAnsi" w:hAnsiTheme="minorHAnsi" w:cs="Arial"/>
                <w:spacing w:val="-2"/>
                <w:sz w:val="16"/>
                <w:szCs w:val="16"/>
              </w:rPr>
              <w:t xml:space="preserve">  2808</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4969F282" w14:textId="77777777" w:rsidR="00D91BE6" w:rsidRPr="00C00AAB" w:rsidRDefault="00D91BE6" w:rsidP="00AA58A5">
            <w:pPr>
              <w:pStyle w:val="TableParagraph"/>
              <w:kinsoku w:val="0"/>
              <w:overflowPunct w:val="0"/>
              <w:spacing w:before="70" w:line="183" w:lineRule="exact"/>
              <w:ind w:left="681"/>
              <w:rPr>
                <w:rFonts w:asciiTheme="minorHAnsi" w:hAnsiTheme="minorHAnsi"/>
              </w:rPr>
            </w:pPr>
            <w:r w:rsidRPr="00C00AAB">
              <w:rPr>
                <w:rFonts w:asciiTheme="minorHAnsi" w:hAnsiTheme="minorHAnsi" w:cs="Arial"/>
                <w:spacing w:val="-2"/>
                <w:sz w:val="16"/>
                <w:szCs w:val="16"/>
              </w:rPr>
              <w:t>1</w:t>
            </w:r>
            <w:r w:rsidRPr="00C00AAB">
              <w:rPr>
                <w:rFonts w:asciiTheme="minorHAnsi" w:hAnsiTheme="minorHAnsi" w:cs="Arial"/>
                <w:spacing w:val="-1"/>
                <w:sz w:val="16"/>
                <w:szCs w:val="16"/>
              </w:rPr>
              <w:t>,07</w:t>
            </w:r>
          </w:p>
        </w:tc>
        <w:tc>
          <w:tcPr>
            <w:tcW w:w="1268" w:type="dxa"/>
            <w:tcBorders>
              <w:top w:val="single" w:sz="4" w:space="0" w:color="000000"/>
              <w:left w:val="single" w:sz="4" w:space="0" w:color="000000"/>
              <w:bottom w:val="single" w:sz="4" w:space="0" w:color="000000"/>
              <w:right w:val="single" w:sz="4" w:space="0" w:color="000000"/>
            </w:tcBorders>
          </w:tcPr>
          <w:p w14:paraId="00893448" w14:textId="77777777" w:rsidR="00D91BE6" w:rsidRPr="00C00AAB" w:rsidRDefault="00D91BE6" w:rsidP="00AA58A5">
            <w:pPr>
              <w:pStyle w:val="TableParagraph"/>
              <w:kinsoku w:val="0"/>
              <w:overflowPunct w:val="0"/>
              <w:spacing w:before="70" w:line="183" w:lineRule="exact"/>
              <w:ind w:left="522"/>
              <w:rPr>
                <w:rFonts w:asciiTheme="minorHAnsi" w:hAnsiTheme="minorHAnsi"/>
              </w:rPr>
            </w:pPr>
            <w:r w:rsidRPr="00C00AAB">
              <w:rPr>
                <w:rFonts w:asciiTheme="minorHAnsi" w:hAnsiTheme="minorHAnsi" w:cs="Arial"/>
                <w:spacing w:val="-2"/>
                <w:sz w:val="16"/>
                <w:szCs w:val="16"/>
              </w:rPr>
              <w:t xml:space="preserve">  3.004</w:t>
            </w:r>
            <w:r w:rsidRPr="00C00AAB">
              <w:rPr>
                <w:rFonts w:asciiTheme="minorHAnsi" w:hAnsiTheme="minorHAnsi" w:cs="Arial"/>
                <w:spacing w:val="3"/>
                <w:sz w:val="16"/>
                <w:szCs w:val="16"/>
              </w:rPr>
              <w:t>,56</w:t>
            </w:r>
          </w:p>
        </w:tc>
        <w:tc>
          <w:tcPr>
            <w:tcW w:w="1167" w:type="dxa"/>
            <w:tcBorders>
              <w:top w:val="single" w:sz="4" w:space="0" w:color="000000"/>
              <w:left w:val="single" w:sz="4" w:space="0" w:color="000000"/>
              <w:bottom w:val="single" w:sz="4" w:space="0" w:color="000000"/>
              <w:right w:val="single" w:sz="4" w:space="0" w:color="000000"/>
            </w:tcBorders>
          </w:tcPr>
          <w:p w14:paraId="2AA75379" w14:textId="77777777" w:rsidR="00D91BE6" w:rsidRPr="00B52C8F" w:rsidRDefault="00D91BE6" w:rsidP="00AA58A5">
            <w:pPr>
              <w:rPr>
                <w:rFonts w:asciiTheme="minorHAnsi" w:hAnsiTheme="minorHAnsi"/>
                <w:b/>
                <w:bCs/>
              </w:rPr>
            </w:pPr>
          </w:p>
        </w:tc>
      </w:tr>
      <w:tr w:rsidR="00D91BE6" w:rsidRPr="00C00AAB" w14:paraId="731B1B1C"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7E36AD3B"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au</w:t>
            </w:r>
            <w:r w:rsidRPr="00C00AAB">
              <w:rPr>
                <w:rFonts w:asciiTheme="minorHAnsi" w:hAnsiTheme="minorHAnsi" w:cs="Arial"/>
                <w:spacing w:val="3"/>
                <w:sz w:val="16"/>
                <w:szCs w:val="16"/>
              </w:rPr>
              <w:t>t</w:t>
            </w:r>
            <w:r w:rsidRPr="00C00AAB">
              <w:rPr>
                <w:rFonts w:asciiTheme="minorHAnsi" w:hAnsiTheme="minorHAnsi" w:cs="Arial"/>
                <w:spacing w:val="-2"/>
                <w:sz w:val="16"/>
                <w:szCs w:val="16"/>
              </w:rPr>
              <w:t>o</w:t>
            </w:r>
            <w:r w:rsidRPr="00C00AAB">
              <w:rPr>
                <w:rFonts w:asciiTheme="minorHAnsi" w:hAnsiTheme="minorHAnsi" w:cs="Arial"/>
                <w:spacing w:val="6"/>
                <w:sz w:val="16"/>
                <w:szCs w:val="16"/>
              </w:rPr>
              <w:t>c</w:t>
            </w:r>
            <w:r w:rsidRPr="00C00AAB">
              <w:rPr>
                <w:rFonts w:asciiTheme="minorHAnsi" w:hAnsiTheme="minorHAnsi" w:cs="Arial"/>
                <w:spacing w:val="-2"/>
                <w:sz w:val="16"/>
                <w:szCs w:val="16"/>
              </w:rPr>
              <w:t>o</w:t>
            </w:r>
            <w:r w:rsidRPr="00C00AAB">
              <w:rPr>
                <w:rFonts w:asciiTheme="minorHAnsi" w:hAnsiTheme="minorHAnsi" w:cs="Arial"/>
                <w:spacing w:val="-3"/>
                <w:sz w:val="16"/>
                <w:szCs w:val="16"/>
              </w:rPr>
              <w:t>m</w:t>
            </w:r>
            <w:r w:rsidRPr="00C00AAB">
              <w:rPr>
                <w:rFonts w:asciiTheme="minorHAnsi" w:hAnsiTheme="minorHAnsi" w:cs="Arial"/>
                <w:spacing w:val="3"/>
                <w:sz w:val="16"/>
                <w:szCs w:val="16"/>
              </w:rPr>
              <w:t>p</w:t>
            </w:r>
            <w:r w:rsidRPr="00C00AAB">
              <w:rPr>
                <w:rFonts w:asciiTheme="minorHAnsi" w:hAnsiTheme="minorHAnsi" w:cs="Arial"/>
                <w:spacing w:val="-2"/>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t</w:t>
            </w:r>
            <w:r w:rsidRPr="00C00AAB">
              <w:rPr>
                <w:rFonts w:asciiTheme="minorHAnsi" w:hAnsiTheme="minorHAnsi" w:cs="Arial"/>
                <w:spacing w:val="-2"/>
                <w:sz w:val="16"/>
                <w:szCs w:val="16"/>
              </w:rPr>
              <w:t>o</w:t>
            </w:r>
            <w:r w:rsidRPr="00C00AAB">
              <w:rPr>
                <w:rFonts w:asciiTheme="minorHAnsi" w:hAnsiTheme="minorHAnsi" w:cs="Arial"/>
                <w:spacing w:val="4"/>
                <w:sz w:val="16"/>
                <w:szCs w:val="16"/>
              </w:rPr>
              <w:t>r</w:t>
            </w:r>
            <w:r w:rsidRPr="00C00AAB">
              <w:rPr>
                <w:rFonts w:asciiTheme="minorHAnsi" w:hAnsiTheme="minorHAnsi" w:cs="Arial"/>
                <w:sz w:val="16"/>
                <w:szCs w:val="16"/>
              </w:rPr>
              <w:t>e</w:t>
            </w:r>
            <w:r w:rsidRPr="00C00AAB">
              <w:rPr>
                <w:rFonts w:asciiTheme="minorHAnsi" w:hAnsiTheme="minorHAnsi" w:cs="Arial"/>
                <w:spacing w:val="32"/>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z w:val="16"/>
                <w:szCs w:val="16"/>
              </w:rPr>
              <w:t>a</w:t>
            </w:r>
            <w:r w:rsidRPr="00C00AAB">
              <w:rPr>
                <w:rFonts w:asciiTheme="minorHAnsi" w:hAnsiTheme="minorHAnsi" w:cs="Arial"/>
                <w:spacing w:val="37"/>
                <w:sz w:val="16"/>
                <w:szCs w:val="16"/>
              </w:rPr>
              <w:t xml:space="preserve"> </w:t>
            </w:r>
            <w:r w:rsidRPr="00C00AAB">
              <w:rPr>
                <w:rFonts w:asciiTheme="minorHAnsi" w:hAnsiTheme="minorHAnsi" w:cs="Arial"/>
                <w:spacing w:val="3"/>
                <w:sz w:val="16"/>
                <w:szCs w:val="16"/>
              </w:rPr>
              <w:t>2</w:t>
            </w:r>
            <w:r w:rsidRPr="00C00AAB">
              <w:rPr>
                <w:rFonts w:asciiTheme="minorHAnsi" w:hAnsiTheme="minorHAnsi" w:cs="Arial"/>
                <w:sz w:val="16"/>
                <w:szCs w:val="16"/>
              </w:rPr>
              <w:t>8/30</w:t>
            </w:r>
            <w:r w:rsidRPr="00C00AAB">
              <w:rPr>
                <w:rFonts w:asciiTheme="minorHAnsi" w:hAnsiTheme="minorHAnsi" w:cs="Arial"/>
                <w:spacing w:val="-3"/>
                <w:sz w:val="16"/>
                <w:szCs w:val="16"/>
              </w:rPr>
              <w:t xml:space="preserve"> m</w:t>
            </w:r>
            <w:r w:rsidRPr="00C00AAB">
              <w:rPr>
                <w:rFonts w:asciiTheme="minorHAnsi" w:hAnsiTheme="minorHAnsi" w:cs="Arial"/>
                <w:spacing w:val="2"/>
                <w:sz w:val="16"/>
                <w:szCs w:val="16"/>
              </w:rPr>
              <w:t>c</w:t>
            </w:r>
            <w:r w:rsidRPr="00C00AAB">
              <w:rPr>
                <w:rFonts w:asciiTheme="minorHAnsi" w:hAnsiTheme="minorHAnsi" w:cs="Arial"/>
                <w:sz w:val="16"/>
                <w:szCs w:val="16"/>
              </w:rPr>
              <w:t>.</w:t>
            </w:r>
          </w:p>
        </w:tc>
        <w:tc>
          <w:tcPr>
            <w:tcW w:w="322" w:type="dxa"/>
            <w:tcBorders>
              <w:top w:val="single" w:sz="4" w:space="0" w:color="000000"/>
              <w:left w:val="single" w:sz="4" w:space="0" w:color="000000"/>
              <w:bottom w:val="single" w:sz="4" w:space="0" w:color="000000"/>
              <w:right w:val="single" w:sz="4" w:space="0" w:color="000000"/>
            </w:tcBorders>
          </w:tcPr>
          <w:p w14:paraId="12A0B9A1" w14:textId="77777777" w:rsidR="00D91BE6" w:rsidRPr="00C00AAB" w:rsidRDefault="00D91BE6" w:rsidP="00AA58A5">
            <w:pPr>
              <w:pStyle w:val="TableParagraph"/>
              <w:kinsoku w:val="0"/>
              <w:overflowPunct w:val="0"/>
              <w:spacing w:before="69" w:line="183" w:lineRule="exact"/>
              <w:ind w:left="157"/>
              <w:rPr>
                <w:rFonts w:asciiTheme="minorHAnsi" w:hAnsiTheme="minorHAnsi"/>
              </w:rPr>
            </w:pPr>
            <w:r w:rsidRPr="00C00AAB">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3AFE1F71" w14:textId="77777777" w:rsidR="00D91BE6" w:rsidRPr="00C00AAB" w:rsidRDefault="00D91BE6" w:rsidP="00AA58A5">
            <w:pPr>
              <w:pStyle w:val="TableParagraph"/>
              <w:kinsoku w:val="0"/>
              <w:overflowPunct w:val="0"/>
              <w:spacing w:before="69" w:line="183" w:lineRule="exact"/>
              <w:ind w:left="90"/>
              <w:rPr>
                <w:rFonts w:asciiTheme="minorHAnsi" w:hAnsiTheme="minorHAnsi"/>
              </w:rPr>
            </w:pPr>
            <w:r w:rsidRPr="00C00AAB">
              <w:rPr>
                <w:rFonts w:asciiTheme="minorHAnsi" w:hAnsiTheme="minorHAnsi" w:cs="Arial"/>
                <w:spacing w:val="-2"/>
                <w:sz w:val="16"/>
                <w:szCs w:val="16"/>
              </w:rPr>
              <w:t>6</w:t>
            </w:r>
            <w:r w:rsidRPr="00C00AAB">
              <w:rPr>
                <w:rFonts w:asciiTheme="minorHAnsi" w:hAnsiTheme="minorHAnsi" w:cs="Arial"/>
                <w:spacing w:val="-1"/>
                <w:sz w:val="16"/>
                <w:szCs w:val="16"/>
              </w:rPr>
              <w:t>,</w:t>
            </w:r>
            <w:r w:rsidRPr="00C00A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4209169B" w14:textId="77777777" w:rsidR="00D91BE6" w:rsidRPr="00C00AAB" w:rsidRDefault="00D91BE6" w:rsidP="00AA58A5">
            <w:pPr>
              <w:pStyle w:val="TableParagraph"/>
              <w:kinsoku w:val="0"/>
              <w:overflowPunct w:val="0"/>
              <w:spacing w:before="69" w:line="183" w:lineRule="exact"/>
              <w:ind w:right="64"/>
              <w:jc w:val="right"/>
              <w:rPr>
                <w:rFonts w:asciiTheme="minorHAnsi" w:hAnsiTheme="minorHAnsi"/>
              </w:rPr>
            </w:pPr>
            <w:r w:rsidRPr="00C00A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71B50901" w14:textId="77777777" w:rsidR="00D91BE6" w:rsidRPr="00C00AAB" w:rsidRDefault="00D91BE6" w:rsidP="00AA58A5">
            <w:pPr>
              <w:pStyle w:val="TableParagraph"/>
              <w:kinsoku w:val="0"/>
              <w:overflowPunct w:val="0"/>
              <w:spacing w:before="69" w:line="183" w:lineRule="exact"/>
              <w:ind w:right="64"/>
              <w:jc w:val="right"/>
              <w:rPr>
                <w:rFonts w:asciiTheme="minorHAnsi" w:hAnsiTheme="minorHAnsi"/>
              </w:rPr>
            </w:pPr>
            <w:r w:rsidRPr="00C00AAB">
              <w:rPr>
                <w:rFonts w:asciiTheme="minorHAnsi" w:hAnsiTheme="minorHAnsi" w:cs="Arial"/>
                <w:w w:val="95"/>
                <w:sz w:val="16"/>
                <w:szCs w:val="16"/>
              </w:rPr>
              <w:t>3</w:t>
            </w:r>
          </w:p>
        </w:tc>
        <w:tc>
          <w:tcPr>
            <w:tcW w:w="889" w:type="dxa"/>
            <w:tcBorders>
              <w:top w:val="single" w:sz="4" w:space="0" w:color="000000"/>
              <w:left w:val="single" w:sz="4" w:space="0" w:color="000000"/>
              <w:bottom w:val="single" w:sz="4" w:space="0" w:color="000000"/>
              <w:right w:val="single" w:sz="4" w:space="0" w:color="000000"/>
            </w:tcBorders>
          </w:tcPr>
          <w:p w14:paraId="49275D41" w14:textId="77777777" w:rsidR="00D91BE6" w:rsidRPr="00C00AAB" w:rsidRDefault="00D91BE6" w:rsidP="00AA58A5">
            <w:pPr>
              <w:pStyle w:val="TableParagraph"/>
              <w:kinsoku w:val="0"/>
              <w:overflowPunct w:val="0"/>
              <w:spacing w:before="69" w:line="183" w:lineRule="exact"/>
              <w:ind w:right="66"/>
              <w:jc w:val="right"/>
              <w:rPr>
                <w:rFonts w:asciiTheme="minorHAnsi" w:hAnsiTheme="minorHAnsi"/>
              </w:rPr>
            </w:pPr>
            <w:r w:rsidRPr="00C00A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0631640D" w14:textId="77777777" w:rsidR="00D91BE6" w:rsidRPr="00C00AAB" w:rsidRDefault="00D91BE6" w:rsidP="00AA58A5">
            <w:pPr>
              <w:pStyle w:val="TableParagraph"/>
              <w:kinsoku w:val="0"/>
              <w:overflowPunct w:val="0"/>
              <w:spacing w:before="69" w:line="183" w:lineRule="exact"/>
              <w:ind w:left="171"/>
              <w:rPr>
                <w:rFonts w:asciiTheme="minorHAnsi" w:hAnsiTheme="minorHAnsi"/>
              </w:rPr>
            </w:pPr>
            <w:r w:rsidRPr="00C00AAB">
              <w:rPr>
                <w:rFonts w:asciiTheme="minorHAnsi" w:hAnsiTheme="minorHAnsi" w:cs="Arial"/>
                <w:spacing w:val="-2"/>
                <w:sz w:val="16"/>
                <w:szCs w:val="16"/>
              </w:rPr>
              <w:t xml:space="preserve"> 936</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2FD80D9B" w14:textId="77777777" w:rsidR="00D91BE6" w:rsidRPr="00C00AAB" w:rsidRDefault="00D91BE6" w:rsidP="00AA58A5">
            <w:pPr>
              <w:pStyle w:val="TableParagraph"/>
              <w:kinsoku w:val="0"/>
              <w:overflowPunct w:val="0"/>
              <w:spacing w:before="69" w:line="183" w:lineRule="exact"/>
              <w:ind w:left="594"/>
              <w:rPr>
                <w:rFonts w:asciiTheme="minorHAnsi" w:hAnsiTheme="minorHAnsi"/>
              </w:rPr>
            </w:pPr>
            <w:r w:rsidRPr="00C00AAB">
              <w:rPr>
                <w:rFonts w:asciiTheme="minorHAnsi" w:hAnsiTheme="minorHAnsi" w:cs="Arial"/>
                <w:spacing w:val="-2"/>
                <w:sz w:val="16"/>
                <w:szCs w:val="16"/>
              </w:rPr>
              <w:t>15</w:t>
            </w:r>
            <w:r w:rsidRPr="00C00AAB">
              <w:rPr>
                <w:rFonts w:asciiTheme="minorHAnsi" w:hAnsiTheme="minorHAnsi" w:cs="Arial"/>
                <w:spacing w:val="3"/>
                <w:sz w:val="16"/>
                <w:szCs w:val="16"/>
              </w:rPr>
              <w:t>,02</w:t>
            </w:r>
          </w:p>
        </w:tc>
        <w:tc>
          <w:tcPr>
            <w:tcW w:w="1268" w:type="dxa"/>
            <w:tcBorders>
              <w:top w:val="single" w:sz="4" w:space="0" w:color="000000"/>
              <w:left w:val="single" w:sz="4" w:space="0" w:color="000000"/>
              <w:bottom w:val="single" w:sz="4" w:space="0" w:color="000000"/>
              <w:right w:val="single" w:sz="4" w:space="0" w:color="000000"/>
            </w:tcBorders>
          </w:tcPr>
          <w:p w14:paraId="0E8EC6B5" w14:textId="77777777" w:rsidR="00D91BE6" w:rsidRPr="00C00AAB" w:rsidRDefault="00D91BE6" w:rsidP="00AA58A5">
            <w:pPr>
              <w:pStyle w:val="TableParagraph"/>
              <w:kinsoku w:val="0"/>
              <w:overflowPunct w:val="0"/>
              <w:spacing w:before="69" w:line="183" w:lineRule="exact"/>
              <w:ind w:left="522"/>
              <w:rPr>
                <w:rFonts w:asciiTheme="minorHAnsi" w:hAnsiTheme="minorHAnsi"/>
              </w:rPr>
            </w:pPr>
            <w:r w:rsidRPr="00C00AAB">
              <w:rPr>
                <w:rFonts w:asciiTheme="minorHAnsi" w:hAnsiTheme="minorHAnsi" w:cs="Arial"/>
                <w:spacing w:val="-2"/>
                <w:sz w:val="16"/>
                <w:szCs w:val="16"/>
              </w:rPr>
              <w:t>14.058</w:t>
            </w:r>
            <w:r w:rsidRPr="00C00AAB">
              <w:rPr>
                <w:rFonts w:asciiTheme="minorHAnsi" w:hAnsiTheme="minorHAnsi" w:cs="Arial"/>
                <w:spacing w:val="-1"/>
                <w:sz w:val="16"/>
                <w:szCs w:val="16"/>
              </w:rPr>
              <w:t>,72</w:t>
            </w:r>
          </w:p>
        </w:tc>
        <w:tc>
          <w:tcPr>
            <w:tcW w:w="1167" w:type="dxa"/>
            <w:tcBorders>
              <w:top w:val="single" w:sz="4" w:space="0" w:color="000000"/>
              <w:left w:val="single" w:sz="4" w:space="0" w:color="000000"/>
              <w:bottom w:val="single" w:sz="4" w:space="0" w:color="000000"/>
              <w:right w:val="single" w:sz="4" w:space="0" w:color="000000"/>
            </w:tcBorders>
          </w:tcPr>
          <w:p w14:paraId="1669C79A" w14:textId="77777777" w:rsidR="00D91BE6" w:rsidRPr="00B52C8F" w:rsidRDefault="00D91BE6" w:rsidP="00AA58A5">
            <w:pPr>
              <w:rPr>
                <w:rFonts w:asciiTheme="minorHAnsi" w:hAnsiTheme="minorHAnsi"/>
                <w:b/>
                <w:bCs/>
              </w:rPr>
            </w:pPr>
          </w:p>
        </w:tc>
      </w:tr>
      <w:tr w:rsidR="00D91BE6" w:rsidRPr="00C00AAB" w14:paraId="7DBDDBCC"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71EBFBE7"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pacing w:val="-2"/>
                <w:sz w:val="16"/>
                <w:szCs w:val="16"/>
              </w:rPr>
              <w:t>au</w:t>
            </w:r>
            <w:r w:rsidRPr="00C00AAB">
              <w:rPr>
                <w:rFonts w:asciiTheme="minorHAnsi" w:hAnsiTheme="minorHAnsi" w:cs="Arial"/>
                <w:spacing w:val="3"/>
                <w:sz w:val="16"/>
                <w:szCs w:val="16"/>
              </w:rPr>
              <w:t>t</w:t>
            </w:r>
            <w:r w:rsidRPr="00C00AAB">
              <w:rPr>
                <w:rFonts w:asciiTheme="minorHAnsi" w:hAnsiTheme="minorHAnsi" w:cs="Arial"/>
                <w:spacing w:val="-2"/>
                <w:sz w:val="16"/>
                <w:szCs w:val="16"/>
              </w:rPr>
              <w:t>o</w:t>
            </w:r>
            <w:r w:rsidRPr="00C00AAB">
              <w:rPr>
                <w:rFonts w:asciiTheme="minorHAnsi" w:hAnsiTheme="minorHAnsi" w:cs="Arial"/>
                <w:spacing w:val="6"/>
                <w:sz w:val="16"/>
                <w:szCs w:val="16"/>
              </w:rPr>
              <w:t>c</w:t>
            </w:r>
            <w:r w:rsidRPr="00C00AAB">
              <w:rPr>
                <w:rFonts w:asciiTheme="minorHAnsi" w:hAnsiTheme="minorHAnsi" w:cs="Arial"/>
                <w:spacing w:val="-2"/>
                <w:sz w:val="16"/>
                <w:szCs w:val="16"/>
              </w:rPr>
              <w:t>o</w:t>
            </w:r>
            <w:r w:rsidRPr="00C00AAB">
              <w:rPr>
                <w:rFonts w:asciiTheme="minorHAnsi" w:hAnsiTheme="minorHAnsi" w:cs="Arial"/>
                <w:spacing w:val="-3"/>
                <w:sz w:val="16"/>
                <w:szCs w:val="16"/>
              </w:rPr>
              <w:t>m</w:t>
            </w:r>
            <w:r w:rsidRPr="00C00AAB">
              <w:rPr>
                <w:rFonts w:asciiTheme="minorHAnsi" w:hAnsiTheme="minorHAnsi" w:cs="Arial"/>
                <w:spacing w:val="3"/>
                <w:sz w:val="16"/>
                <w:szCs w:val="16"/>
              </w:rPr>
              <w:t>p</w:t>
            </w:r>
            <w:r w:rsidRPr="00C00AAB">
              <w:rPr>
                <w:rFonts w:asciiTheme="minorHAnsi" w:hAnsiTheme="minorHAnsi" w:cs="Arial"/>
                <w:spacing w:val="-2"/>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t</w:t>
            </w:r>
            <w:r w:rsidRPr="00C00AAB">
              <w:rPr>
                <w:rFonts w:asciiTheme="minorHAnsi" w:hAnsiTheme="minorHAnsi" w:cs="Arial"/>
                <w:spacing w:val="-2"/>
                <w:sz w:val="16"/>
                <w:szCs w:val="16"/>
              </w:rPr>
              <w:t>o</w:t>
            </w:r>
            <w:r w:rsidRPr="00C00AAB">
              <w:rPr>
                <w:rFonts w:asciiTheme="minorHAnsi" w:hAnsiTheme="minorHAnsi" w:cs="Arial"/>
                <w:spacing w:val="4"/>
                <w:sz w:val="16"/>
                <w:szCs w:val="16"/>
              </w:rPr>
              <w:t>r</w:t>
            </w:r>
            <w:r w:rsidRPr="00C00AAB">
              <w:rPr>
                <w:rFonts w:asciiTheme="minorHAnsi" w:hAnsiTheme="minorHAnsi" w:cs="Arial"/>
                <w:sz w:val="16"/>
                <w:szCs w:val="16"/>
              </w:rPr>
              <w:t>e</w:t>
            </w:r>
            <w:r w:rsidRPr="00C00AAB">
              <w:rPr>
                <w:rFonts w:asciiTheme="minorHAnsi" w:hAnsiTheme="minorHAnsi" w:cs="Arial"/>
                <w:spacing w:val="-7"/>
                <w:sz w:val="16"/>
                <w:szCs w:val="16"/>
              </w:rPr>
              <w:t xml:space="preserve"> </w:t>
            </w:r>
            <w:r w:rsidRPr="00C00AAB">
              <w:rPr>
                <w:rFonts w:asciiTheme="minorHAnsi" w:hAnsiTheme="minorHAnsi" w:cs="Arial"/>
                <w:spacing w:val="3"/>
                <w:sz w:val="16"/>
                <w:szCs w:val="16"/>
              </w:rPr>
              <w:t>da 18 mc</w:t>
            </w:r>
          </w:p>
        </w:tc>
        <w:tc>
          <w:tcPr>
            <w:tcW w:w="322" w:type="dxa"/>
            <w:tcBorders>
              <w:top w:val="single" w:sz="4" w:space="0" w:color="000000"/>
              <w:left w:val="single" w:sz="4" w:space="0" w:color="000000"/>
              <w:bottom w:val="single" w:sz="4" w:space="0" w:color="000000"/>
              <w:right w:val="single" w:sz="4" w:space="0" w:color="000000"/>
            </w:tcBorders>
          </w:tcPr>
          <w:p w14:paraId="052BBB24" w14:textId="77777777" w:rsidR="00D91BE6" w:rsidRPr="00C00AAB" w:rsidRDefault="00D91BE6" w:rsidP="00AA58A5">
            <w:pPr>
              <w:pStyle w:val="TableParagraph"/>
              <w:kinsoku w:val="0"/>
              <w:overflowPunct w:val="0"/>
              <w:spacing w:before="84" w:line="183" w:lineRule="exact"/>
              <w:ind w:left="157"/>
              <w:rPr>
                <w:rFonts w:asciiTheme="minorHAnsi" w:hAnsiTheme="minorHAnsi"/>
              </w:rPr>
            </w:pPr>
            <w:r w:rsidRPr="00C00AAB">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79B70F0B" w14:textId="77777777" w:rsidR="00D91BE6" w:rsidRPr="00C00AAB" w:rsidRDefault="00D91BE6" w:rsidP="00AA58A5">
            <w:pPr>
              <w:pStyle w:val="TableParagraph"/>
              <w:kinsoku w:val="0"/>
              <w:overflowPunct w:val="0"/>
              <w:spacing w:before="84" w:line="183" w:lineRule="exact"/>
              <w:ind w:left="90"/>
              <w:rPr>
                <w:rFonts w:asciiTheme="minorHAnsi" w:hAnsiTheme="minorHAnsi"/>
              </w:rPr>
            </w:pPr>
            <w:r w:rsidRPr="00C00AAB">
              <w:rPr>
                <w:rFonts w:asciiTheme="minorHAnsi" w:hAnsiTheme="minorHAnsi" w:cs="Arial"/>
                <w:spacing w:val="-2"/>
                <w:sz w:val="16"/>
                <w:szCs w:val="16"/>
              </w:rPr>
              <w:t>6</w:t>
            </w:r>
            <w:r w:rsidRPr="00C00AAB">
              <w:rPr>
                <w:rFonts w:asciiTheme="minorHAnsi" w:hAnsiTheme="minorHAnsi" w:cs="Arial"/>
                <w:spacing w:val="-1"/>
                <w:sz w:val="16"/>
                <w:szCs w:val="16"/>
              </w:rPr>
              <w:t>,</w:t>
            </w:r>
            <w:r w:rsidRPr="00C00A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7EC91752" w14:textId="77777777" w:rsidR="00D91BE6" w:rsidRPr="00C00AAB" w:rsidRDefault="00D91BE6" w:rsidP="00AA58A5">
            <w:pPr>
              <w:pStyle w:val="TableParagraph"/>
              <w:kinsoku w:val="0"/>
              <w:overflowPunct w:val="0"/>
              <w:spacing w:before="84" w:line="183" w:lineRule="exact"/>
              <w:ind w:right="64"/>
              <w:jc w:val="right"/>
              <w:rPr>
                <w:rFonts w:asciiTheme="minorHAnsi" w:hAnsiTheme="minorHAnsi"/>
              </w:rPr>
            </w:pPr>
            <w:r w:rsidRPr="00C00A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0390AE96" w14:textId="77777777" w:rsidR="00D91BE6" w:rsidRPr="00C00AAB" w:rsidRDefault="00D91BE6" w:rsidP="00AA58A5">
            <w:pPr>
              <w:pStyle w:val="TableParagraph"/>
              <w:kinsoku w:val="0"/>
              <w:overflowPunct w:val="0"/>
              <w:spacing w:before="84" w:line="183" w:lineRule="exact"/>
              <w:ind w:right="64"/>
              <w:jc w:val="right"/>
              <w:rPr>
                <w:rFonts w:asciiTheme="minorHAnsi" w:hAnsiTheme="minorHAnsi"/>
              </w:rPr>
            </w:pPr>
            <w:r w:rsidRPr="00C00AAB">
              <w:rPr>
                <w:rFonts w:asciiTheme="minorHAnsi" w:hAnsiTheme="minorHAnsi" w:cs="Arial"/>
                <w:w w:val="95"/>
                <w:sz w:val="16"/>
                <w:szCs w:val="16"/>
              </w:rPr>
              <w:t>3</w:t>
            </w:r>
          </w:p>
        </w:tc>
        <w:tc>
          <w:tcPr>
            <w:tcW w:w="889" w:type="dxa"/>
            <w:tcBorders>
              <w:top w:val="single" w:sz="4" w:space="0" w:color="000000"/>
              <w:left w:val="single" w:sz="4" w:space="0" w:color="000000"/>
              <w:bottom w:val="single" w:sz="4" w:space="0" w:color="000000"/>
              <w:right w:val="single" w:sz="4" w:space="0" w:color="000000"/>
            </w:tcBorders>
          </w:tcPr>
          <w:p w14:paraId="60866577" w14:textId="77777777" w:rsidR="00D91BE6" w:rsidRPr="00C00AAB" w:rsidRDefault="00D91BE6" w:rsidP="00AA58A5">
            <w:pPr>
              <w:pStyle w:val="TableParagraph"/>
              <w:kinsoku w:val="0"/>
              <w:overflowPunct w:val="0"/>
              <w:spacing w:before="84" w:line="183" w:lineRule="exact"/>
              <w:ind w:right="66"/>
              <w:jc w:val="right"/>
              <w:rPr>
                <w:rFonts w:asciiTheme="minorHAnsi" w:hAnsiTheme="minorHAnsi"/>
              </w:rPr>
            </w:pPr>
            <w:r w:rsidRPr="00C00A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1EEF702E" w14:textId="77777777" w:rsidR="00D91BE6" w:rsidRPr="00C00AAB" w:rsidRDefault="00D91BE6" w:rsidP="00AA58A5">
            <w:pPr>
              <w:pStyle w:val="TableParagraph"/>
              <w:kinsoku w:val="0"/>
              <w:overflowPunct w:val="0"/>
              <w:spacing w:before="84" w:line="183" w:lineRule="exact"/>
              <w:ind w:left="171"/>
              <w:rPr>
                <w:rFonts w:asciiTheme="minorHAnsi" w:hAnsiTheme="minorHAnsi"/>
              </w:rPr>
            </w:pPr>
            <w:r w:rsidRPr="00C00AAB">
              <w:rPr>
                <w:rFonts w:asciiTheme="minorHAnsi" w:hAnsiTheme="minorHAnsi" w:cs="Arial"/>
                <w:spacing w:val="-2"/>
                <w:sz w:val="16"/>
                <w:szCs w:val="16"/>
              </w:rPr>
              <w:t xml:space="preserve"> 936</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62AF6867" w14:textId="77777777" w:rsidR="00D91BE6" w:rsidRPr="00C00AAB" w:rsidRDefault="00D91BE6" w:rsidP="00AA58A5">
            <w:pPr>
              <w:pStyle w:val="TableParagraph"/>
              <w:kinsoku w:val="0"/>
              <w:overflowPunct w:val="0"/>
              <w:spacing w:before="84" w:line="183" w:lineRule="exact"/>
              <w:ind w:left="594"/>
              <w:rPr>
                <w:rFonts w:asciiTheme="minorHAnsi" w:hAnsiTheme="minorHAnsi"/>
              </w:rPr>
            </w:pPr>
            <w:r w:rsidRPr="00C00AAB">
              <w:rPr>
                <w:rFonts w:asciiTheme="minorHAnsi" w:hAnsiTheme="minorHAnsi" w:cs="Arial"/>
                <w:spacing w:val="-2"/>
                <w:sz w:val="16"/>
                <w:szCs w:val="16"/>
              </w:rPr>
              <w:t xml:space="preserve">  8</w:t>
            </w:r>
            <w:r w:rsidRPr="00C00AAB">
              <w:rPr>
                <w:rFonts w:asciiTheme="minorHAnsi" w:hAnsiTheme="minorHAnsi" w:cs="Arial"/>
                <w:spacing w:val="3"/>
                <w:sz w:val="16"/>
                <w:szCs w:val="16"/>
              </w:rPr>
              <w:t>,33</w:t>
            </w:r>
          </w:p>
        </w:tc>
        <w:tc>
          <w:tcPr>
            <w:tcW w:w="1268" w:type="dxa"/>
            <w:tcBorders>
              <w:top w:val="single" w:sz="4" w:space="0" w:color="000000"/>
              <w:left w:val="single" w:sz="4" w:space="0" w:color="000000"/>
              <w:bottom w:val="single" w:sz="4" w:space="0" w:color="000000"/>
              <w:right w:val="single" w:sz="4" w:space="0" w:color="000000"/>
            </w:tcBorders>
          </w:tcPr>
          <w:p w14:paraId="7E45337F" w14:textId="77777777" w:rsidR="00D91BE6" w:rsidRPr="00C00AAB" w:rsidRDefault="00D91BE6" w:rsidP="00AA58A5">
            <w:pPr>
              <w:pStyle w:val="TableParagraph"/>
              <w:kinsoku w:val="0"/>
              <w:overflowPunct w:val="0"/>
              <w:spacing w:before="84" w:line="183" w:lineRule="exact"/>
              <w:ind w:left="522"/>
              <w:rPr>
                <w:rFonts w:asciiTheme="minorHAnsi" w:hAnsiTheme="minorHAnsi"/>
              </w:rPr>
            </w:pPr>
            <w:r w:rsidRPr="00C00AAB">
              <w:rPr>
                <w:rFonts w:asciiTheme="minorHAnsi" w:hAnsiTheme="minorHAnsi" w:cs="Arial"/>
                <w:spacing w:val="-2"/>
                <w:sz w:val="16"/>
                <w:szCs w:val="16"/>
              </w:rPr>
              <w:t xml:space="preserve">  7.796,88</w:t>
            </w:r>
          </w:p>
        </w:tc>
        <w:tc>
          <w:tcPr>
            <w:tcW w:w="1167" w:type="dxa"/>
            <w:tcBorders>
              <w:top w:val="single" w:sz="4" w:space="0" w:color="000000"/>
              <w:left w:val="single" w:sz="4" w:space="0" w:color="000000"/>
              <w:bottom w:val="single" w:sz="4" w:space="0" w:color="000000"/>
              <w:right w:val="single" w:sz="4" w:space="0" w:color="000000"/>
            </w:tcBorders>
          </w:tcPr>
          <w:p w14:paraId="3FD5878C" w14:textId="77777777" w:rsidR="00D91BE6" w:rsidRPr="00B52C8F" w:rsidRDefault="00D91BE6" w:rsidP="00AA58A5">
            <w:pPr>
              <w:rPr>
                <w:rFonts w:asciiTheme="minorHAnsi" w:hAnsiTheme="minorHAnsi"/>
                <w:b/>
                <w:bCs/>
              </w:rPr>
            </w:pPr>
          </w:p>
        </w:tc>
      </w:tr>
      <w:tr w:rsidR="00D91BE6" w:rsidRPr="00C00AAB" w14:paraId="1F4A0146" w14:textId="77777777" w:rsidTr="00AA58A5">
        <w:trPr>
          <w:trHeight w:hRule="exact" w:val="576"/>
        </w:trPr>
        <w:tc>
          <w:tcPr>
            <w:tcW w:w="8932" w:type="dxa"/>
            <w:gridSpan w:val="9"/>
            <w:tcBorders>
              <w:top w:val="single" w:sz="4" w:space="0" w:color="000000"/>
              <w:left w:val="single" w:sz="4" w:space="0" w:color="000000"/>
              <w:bottom w:val="single" w:sz="4" w:space="0" w:color="000000"/>
              <w:right w:val="single" w:sz="4" w:space="0" w:color="000000"/>
            </w:tcBorders>
          </w:tcPr>
          <w:p w14:paraId="77A62E6C" w14:textId="77777777" w:rsidR="00D91BE6" w:rsidRPr="00C00AAB" w:rsidRDefault="00D91BE6" w:rsidP="00AA58A5">
            <w:pPr>
              <w:pStyle w:val="TableParagraph"/>
              <w:kinsoku w:val="0"/>
              <w:overflowPunct w:val="0"/>
              <w:spacing w:before="7" w:line="170" w:lineRule="exact"/>
              <w:rPr>
                <w:rFonts w:asciiTheme="minorHAnsi" w:hAnsiTheme="minorHAnsi"/>
                <w:sz w:val="17"/>
                <w:szCs w:val="17"/>
              </w:rPr>
            </w:pPr>
          </w:p>
          <w:p w14:paraId="3D4FD541"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3AB4E75F"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o</w:t>
            </w:r>
            <w:r w:rsidRPr="00C00AAB">
              <w:rPr>
                <w:rFonts w:asciiTheme="minorHAnsi" w:hAnsiTheme="minorHAnsi" w:cs="Arial"/>
                <w:b/>
                <w:bCs/>
                <w:sz w:val="16"/>
                <w:szCs w:val="16"/>
              </w:rPr>
              <w:t>t</w:t>
            </w:r>
            <w:r w:rsidRPr="00C00AAB">
              <w:rPr>
                <w:rFonts w:asciiTheme="minorHAnsi" w:hAnsiTheme="minorHAnsi" w:cs="Arial"/>
                <w:b/>
                <w:bCs/>
                <w:spacing w:val="-2"/>
                <w:sz w:val="16"/>
                <w:szCs w:val="16"/>
              </w:rPr>
              <w:t>a</w:t>
            </w:r>
            <w:r w:rsidRPr="00C00AAB">
              <w:rPr>
                <w:rFonts w:asciiTheme="minorHAnsi" w:hAnsiTheme="minorHAnsi" w:cs="Arial"/>
                <w:b/>
                <w:bCs/>
                <w:spacing w:val="3"/>
                <w:sz w:val="16"/>
                <w:szCs w:val="16"/>
              </w:rPr>
              <w:t>l</w:t>
            </w:r>
            <w:r w:rsidRPr="00C00AAB">
              <w:rPr>
                <w:rFonts w:asciiTheme="minorHAnsi" w:hAnsiTheme="minorHAnsi" w:cs="Arial"/>
                <w:b/>
                <w:bCs/>
                <w:sz w:val="16"/>
                <w:szCs w:val="16"/>
              </w:rPr>
              <w:t>e</w:t>
            </w:r>
          </w:p>
        </w:tc>
        <w:tc>
          <w:tcPr>
            <w:tcW w:w="1167" w:type="dxa"/>
            <w:tcBorders>
              <w:top w:val="single" w:sz="4" w:space="0" w:color="000000"/>
              <w:left w:val="single" w:sz="4" w:space="0" w:color="000000"/>
              <w:bottom w:val="single" w:sz="4" w:space="0" w:color="000000"/>
              <w:right w:val="single" w:sz="4" w:space="0" w:color="000000"/>
            </w:tcBorders>
          </w:tcPr>
          <w:p w14:paraId="491CE94C" w14:textId="77777777" w:rsidR="00D91BE6" w:rsidRPr="00B52C8F" w:rsidRDefault="00D91BE6" w:rsidP="00AA58A5">
            <w:pPr>
              <w:pStyle w:val="TableParagraph"/>
              <w:kinsoku w:val="0"/>
              <w:overflowPunct w:val="0"/>
              <w:spacing w:before="7" w:line="170" w:lineRule="exact"/>
              <w:rPr>
                <w:rFonts w:asciiTheme="minorHAnsi" w:hAnsiTheme="minorHAnsi"/>
                <w:b/>
                <w:bCs/>
                <w:sz w:val="17"/>
                <w:szCs w:val="17"/>
              </w:rPr>
            </w:pPr>
          </w:p>
          <w:p w14:paraId="752EF4E1" w14:textId="77777777" w:rsidR="00D91BE6" w:rsidRPr="00B52C8F" w:rsidRDefault="00D91BE6" w:rsidP="00AA58A5">
            <w:pPr>
              <w:pStyle w:val="TableParagraph"/>
              <w:kinsoku w:val="0"/>
              <w:overflowPunct w:val="0"/>
              <w:spacing w:line="200" w:lineRule="exact"/>
              <w:rPr>
                <w:rFonts w:asciiTheme="minorHAnsi" w:hAnsiTheme="minorHAnsi"/>
                <w:b/>
                <w:bCs/>
                <w:sz w:val="20"/>
                <w:szCs w:val="20"/>
              </w:rPr>
            </w:pPr>
          </w:p>
          <w:p w14:paraId="257547A3" w14:textId="77777777" w:rsidR="00D91BE6" w:rsidRPr="00B52C8F" w:rsidRDefault="00D91BE6" w:rsidP="00AA58A5">
            <w:pPr>
              <w:pStyle w:val="TableParagraph"/>
              <w:kinsoku w:val="0"/>
              <w:overflowPunct w:val="0"/>
              <w:ind w:left="422"/>
              <w:rPr>
                <w:rFonts w:asciiTheme="minorHAnsi" w:hAnsiTheme="minorHAnsi"/>
                <w:b/>
                <w:bCs/>
              </w:rPr>
            </w:pPr>
            <w:r w:rsidRPr="00B52C8F">
              <w:rPr>
                <w:rFonts w:asciiTheme="minorHAnsi" w:hAnsiTheme="minorHAnsi" w:cs="Arial"/>
                <w:b/>
                <w:bCs/>
                <w:spacing w:val="-2"/>
                <w:sz w:val="16"/>
                <w:szCs w:val="16"/>
              </w:rPr>
              <w:t>24.860</w:t>
            </w:r>
            <w:r w:rsidRPr="00B52C8F">
              <w:rPr>
                <w:rFonts w:asciiTheme="minorHAnsi" w:hAnsiTheme="minorHAnsi" w:cs="Arial"/>
                <w:b/>
                <w:bCs/>
                <w:spacing w:val="-1"/>
                <w:sz w:val="16"/>
                <w:szCs w:val="16"/>
              </w:rPr>
              <w:t>,16</w:t>
            </w:r>
          </w:p>
        </w:tc>
      </w:tr>
      <w:tr w:rsidR="00D91BE6" w:rsidRPr="00C00AAB" w14:paraId="777E5887" w14:textId="77777777" w:rsidTr="00AA58A5">
        <w:trPr>
          <w:trHeight w:hRule="exact" w:val="264"/>
        </w:trPr>
        <w:tc>
          <w:tcPr>
            <w:tcW w:w="8932" w:type="dxa"/>
            <w:gridSpan w:val="9"/>
            <w:tcBorders>
              <w:top w:val="single" w:sz="4" w:space="0" w:color="000000"/>
              <w:left w:val="single" w:sz="4" w:space="0" w:color="000000"/>
              <w:bottom w:val="single" w:sz="4" w:space="0" w:color="000000"/>
              <w:right w:val="single" w:sz="4" w:space="0" w:color="000000"/>
            </w:tcBorders>
          </w:tcPr>
          <w:p w14:paraId="751F91B9"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t</w:t>
            </w:r>
            <w:r w:rsidRPr="00C00AAB">
              <w:rPr>
                <w:rFonts w:asciiTheme="minorHAnsi" w:hAnsiTheme="minorHAnsi" w:cs="Arial"/>
                <w:spacing w:val="-8"/>
                <w:sz w:val="16"/>
                <w:szCs w:val="16"/>
              </w:rPr>
              <w:t>o</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l</w:t>
            </w:r>
            <w:r w:rsidRPr="00C00AAB">
              <w:rPr>
                <w:rFonts w:asciiTheme="minorHAnsi" w:hAnsiTheme="minorHAnsi" w:cs="Arial"/>
                <w:sz w:val="16"/>
                <w:szCs w:val="16"/>
              </w:rPr>
              <w:t>e</w:t>
            </w:r>
            <w:r w:rsidRPr="00C00AAB">
              <w:rPr>
                <w:rFonts w:asciiTheme="minorHAnsi" w:hAnsiTheme="minorHAnsi" w:cs="Arial"/>
                <w:spacing w:val="-11"/>
                <w:sz w:val="16"/>
                <w:szCs w:val="16"/>
              </w:rPr>
              <w:t xml:space="preserve"> </w:t>
            </w:r>
            <w:r w:rsidRPr="00C00AAB">
              <w:rPr>
                <w:rFonts w:asciiTheme="minorHAnsi" w:hAnsiTheme="minorHAnsi" w:cs="Arial"/>
                <w:spacing w:val="6"/>
                <w:sz w:val="16"/>
                <w:szCs w:val="16"/>
              </w:rPr>
              <w:t>s</w:t>
            </w:r>
            <w:r w:rsidRPr="00C00AAB">
              <w:rPr>
                <w:rFonts w:asciiTheme="minorHAnsi" w:hAnsiTheme="minorHAnsi" w:cs="Arial"/>
                <w:spacing w:val="-8"/>
                <w:sz w:val="16"/>
                <w:szCs w:val="16"/>
              </w:rPr>
              <w:t>e</w:t>
            </w:r>
            <w:r w:rsidRPr="00C00AAB">
              <w:rPr>
                <w:rFonts w:asciiTheme="minorHAnsi" w:hAnsiTheme="minorHAnsi" w:cs="Arial"/>
                <w:spacing w:val="4"/>
                <w:sz w:val="16"/>
                <w:szCs w:val="16"/>
              </w:rPr>
              <w:t>r</w:t>
            </w:r>
            <w:r w:rsidRPr="00C00AAB">
              <w:rPr>
                <w:rFonts w:asciiTheme="minorHAnsi" w:hAnsiTheme="minorHAnsi" w:cs="Arial"/>
                <w:spacing w:val="-3"/>
                <w:sz w:val="16"/>
                <w:szCs w:val="16"/>
              </w:rPr>
              <w:t>v</w:t>
            </w:r>
            <w:r w:rsidRPr="00C00AAB">
              <w:rPr>
                <w:rFonts w:asciiTheme="minorHAnsi" w:hAnsiTheme="minorHAnsi" w:cs="Arial"/>
                <w:spacing w:val="3"/>
                <w:sz w:val="16"/>
                <w:szCs w:val="16"/>
              </w:rPr>
              <w:t>i</w:t>
            </w:r>
            <w:r w:rsidRPr="00C00AAB">
              <w:rPr>
                <w:rFonts w:asciiTheme="minorHAnsi" w:hAnsiTheme="minorHAnsi" w:cs="Arial"/>
                <w:spacing w:val="-3"/>
                <w:sz w:val="16"/>
                <w:szCs w:val="16"/>
              </w:rPr>
              <w:t>z</w:t>
            </w:r>
            <w:r w:rsidRPr="00C00AAB">
              <w:rPr>
                <w:rFonts w:asciiTheme="minorHAnsi" w:hAnsiTheme="minorHAnsi" w:cs="Arial"/>
                <w:spacing w:val="3"/>
                <w:sz w:val="16"/>
                <w:szCs w:val="16"/>
              </w:rPr>
              <w:t>i</w:t>
            </w:r>
            <w:r w:rsidRPr="00C00AAB">
              <w:rPr>
                <w:rFonts w:asciiTheme="minorHAnsi" w:hAnsiTheme="minorHAnsi" w:cs="Arial"/>
                <w:sz w:val="16"/>
                <w:szCs w:val="16"/>
              </w:rPr>
              <w:t>o</w:t>
            </w:r>
          </w:p>
        </w:tc>
        <w:tc>
          <w:tcPr>
            <w:tcW w:w="1167" w:type="dxa"/>
            <w:tcBorders>
              <w:top w:val="single" w:sz="4" w:space="0" w:color="000000"/>
              <w:left w:val="single" w:sz="4" w:space="0" w:color="000000"/>
              <w:bottom w:val="single" w:sz="4" w:space="0" w:color="000000"/>
              <w:right w:val="single" w:sz="4" w:space="0" w:color="000000"/>
            </w:tcBorders>
            <w:shd w:val="clear" w:color="auto" w:fill="C0C0C0"/>
          </w:tcPr>
          <w:p w14:paraId="5726685B" w14:textId="77777777" w:rsidR="00D91BE6" w:rsidRPr="00B52C8F" w:rsidRDefault="00D91BE6" w:rsidP="00AA58A5">
            <w:pPr>
              <w:pStyle w:val="TableParagraph"/>
              <w:kinsoku w:val="0"/>
              <w:overflowPunct w:val="0"/>
              <w:spacing w:before="65"/>
              <w:ind w:left="330"/>
              <w:rPr>
                <w:rFonts w:asciiTheme="minorHAnsi" w:hAnsiTheme="minorHAnsi"/>
                <w:b/>
                <w:bCs/>
              </w:rPr>
            </w:pPr>
            <w:r w:rsidRPr="00B52C8F">
              <w:rPr>
                <w:rFonts w:asciiTheme="minorHAnsi" w:hAnsiTheme="minorHAnsi" w:cs="Arial"/>
                <w:b/>
                <w:bCs/>
                <w:spacing w:val="-2"/>
                <w:sz w:val="16"/>
                <w:szCs w:val="16"/>
              </w:rPr>
              <w:t>256.847</w:t>
            </w:r>
            <w:r w:rsidRPr="00B52C8F">
              <w:rPr>
                <w:rFonts w:asciiTheme="minorHAnsi" w:hAnsiTheme="minorHAnsi" w:cs="Arial"/>
                <w:b/>
                <w:bCs/>
                <w:spacing w:val="3"/>
                <w:sz w:val="16"/>
                <w:szCs w:val="16"/>
              </w:rPr>
              <w:t>,76</w:t>
            </w:r>
          </w:p>
        </w:tc>
      </w:tr>
    </w:tbl>
    <w:p w14:paraId="45171B58" w14:textId="77777777" w:rsidR="00D91BE6" w:rsidRDefault="00D91BE6" w:rsidP="00D91BE6"/>
    <w:p w14:paraId="2280D2D1" w14:textId="77777777" w:rsidR="00D91BE6" w:rsidRDefault="00D91BE6" w:rsidP="00D91BE6">
      <w:pPr>
        <w:sectPr w:rsidR="00D91BE6">
          <w:pgSz w:w="11904" w:h="16840"/>
          <w:pgMar w:top="980" w:right="640" w:bottom="1240" w:left="960" w:header="749" w:footer="1045" w:gutter="0"/>
          <w:cols w:space="720" w:equalWidth="0">
            <w:col w:w="10304"/>
          </w:cols>
          <w:noEndnote/>
        </w:sectPr>
      </w:pPr>
    </w:p>
    <w:p w14:paraId="43245938" w14:textId="77777777" w:rsidR="00D91BE6" w:rsidRDefault="00D91BE6" w:rsidP="00D91BE6">
      <w:pPr>
        <w:kinsoku w:val="0"/>
        <w:overflowPunct w:val="0"/>
        <w:spacing w:line="200" w:lineRule="exact"/>
        <w:rPr>
          <w:sz w:val="20"/>
          <w:szCs w:val="20"/>
        </w:rPr>
      </w:pPr>
    </w:p>
    <w:p w14:paraId="647F8325" w14:textId="77777777" w:rsidR="00D91BE6" w:rsidRDefault="00D91BE6" w:rsidP="00D91BE6">
      <w:pPr>
        <w:kinsoku w:val="0"/>
        <w:overflowPunct w:val="0"/>
        <w:spacing w:before="11" w:line="280" w:lineRule="exact"/>
        <w:rPr>
          <w:sz w:val="28"/>
          <w:szCs w:val="28"/>
        </w:rPr>
      </w:pPr>
    </w:p>
    <w:p w14:paraId="0AD71F6D" w14:textId="27AD485D" w:rsidR="00D91BE6" w:rsidRPr="0020188B" w:rsidRDefault="00D91BE6" w:rsidP="00D91BE6">
      <w:pPr>
        <w:kinsoku w:val="0"/>
        <w:overflowPunct w:val="0"/>
        <w:spacing w:before="72"/>
        <w:jc w:val="center"/>
        <w:rPr>
          <w:rFonts w:asciiTheme="minorHAnsi" w:hAnsiTheme="minorHAnsi"/>
          <w:u w:val="single"/>
        </w:rPr>
      </w:pPr>
      <w:r w:rsidRPr="0020188B">
        <w:rPr>
          <w:rFonts w:asciiTheme="minorHAnsi" w:hAnsiTheme="minorHAnsi"/>
          <w:b/>
          <w:bCs/>
          <w:i/>
          <w:iCs/>
          <w:spacing w:val="-4"/>
          <w:u w:val="single"/>
        </w:rPr>
        <w:t>R</w:t>
      </w:r>
      <w:r w:rsidRPr="0020188B">
        <w:rPr>
          <w:rFonts w:asciiTheme="minorHAnsi" w:hAnsiTheme="minorHAnsi"/>
          <w:b/>
          <w:bCs/>
          <w:i/>
          <w:iCs/>
          <w:spacing w:val="1"/>
          <w:u w:val="single"/>
        </w:rPr>
        <w:t>ACC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 IMBALLAGGI IN PLASTICA</w:t>
      </w:r>
    </w:p>
    <w:p w14:paraId="79DD4B2C" w14:textId="77777777" w:rsidR="00D91BE6" w:rsidRPr="00C00AAB" w:rsidRDefault="00D91BE6" w:rsidP="00D91BE6">
      <w:pPr>
        <w:kinsoku w:val="0"/>
        <w:overflowPunct w:val="0"/>
        <w:spacing w:before="15" w:line="260" w:lineRule="exact"/>
        <w:rPr>
          <w:rFonts w:asciiTheme="minorHAnsi" w:hAnsiTheme="minorHAnsi"/>
          <w:sz w:val="26"/>
          <w:szCs w:val="26"/>
        </w:rPr>
      </w:pPr>
    </w:p>
    <w:p w14:paraId="3999C820" w14:textId="77777777" w:rsidR="00D91BE6" w:rsidRPr="00C00AAB" w:rsidRDefault="00D91BE6" w:rsidP="00D91BE6">
      <w:pPr>
        <w:numPr>
          <w:ilvl w:val="2"/>
          <w:numId w:val="27"/>
        </w:numPr>
        <w:tabs>
          <w:tab w:val="left" w:pos="714"/>
        </w:tabs>
        <w:kinsoku w:val="0"/>
        <w:overflowPunct w:val="0"/>
        <w:adjustRightInd w:val="0"/>
        <w:ind w:left="714"/>
        <w:rPr>
          <w:rFonts w:asciiTheme="minorHAnsi" w:hAnsiTheme="minorHAnsi"/>
        </w:rPr>
      </w:pPr>
      <w:r w:rsidRPr="00C00AAB">
        <w:rPr>
          <w:rFonts w:asciiTheme="minorHAnsi" w:hAnsiTheme="minorHAnsi"/>
          <w:b/>
          <w:bCs/>
          <w:i/>
          <w:iCs/>
          <w:spacing w:val="-2"/>
        </w:rPr>
        <w:t>Ge</w:t>
      </w:r>
      <w:r w:rsidRPr="00C00AAB">
        <w:rPr>
          <w:rFonts w:asciiTheme="minorHAnsi" w:hAnsiTheme="minorHAnsi"/>
          <w:b/>
          <w:bCs/>
          <w:i/>
          <w:iCs/>
          <w:spacing w:val="-3"/>
        </w:rPr>
        <w:t>n</w:t>
      </w:r>
      <w:r w:rsidRPr="00C00AAB">
        <w:rPr>
          <w:rFonts w:asciiTheme="minorHAnsi" w:hAnsiTheme="minorHAnsi"/>
          <w:b/>
          <w:bCs/>
          <w:i/>
          <w:iCs/>
          <w:spacing w:val="-2"/>
        </w:rPr>
        <w:t>e</w:t>
      </w:r>
      <w:r w:rsidRPr="00C00AAB">
        <w:rPr>
          <w:rFonts w:asciiTheme="minorHAnsi" w:hAnsiTheme="minorHAnsi"/>
          <w:b/>
          <w:bCs/>
          <w:i/>
          <w:iCs/>
        </w:rPr>
        <w:t>ra</w:t>
      </w:r>
      <w:r w:rsidRPr="00C00AAB">
        <w:rPr>
          <w:rFonts w:asciiTheme="minorHAnsi" w:hAnsiTheme="minorHAnsi"/>
          <w:b/>
          <w:bCs/>
          <w:i/>
          <w:iCs/>
          <w:spacing w:val="1"/>
        </w:rPr>
        <w:t>l</w:t>
      </w:r>
      <w:r w:rsidRPr="00C00AAB">
        <w:rPr>
          <w:rFonts w:asciiTheme="minorHAnsi" w:hAnsiTheme="minorHAnsi"/>
          <w:b/>
          <w:bCs/>
          <w:i/>
          <w:iCs/>
        </w:rPr>
        <w:t>ità</w:t>
      </w:r>
      <w:r w:rsidRPr="00C00AAB">
        <w:rPr>
          <w:rFonts w:asciiTheme="minorHAnsi" w:hAnsiTheme="minorHAnsi"/>
          <w:b/>
          <w:bCs/>
          <w:i/>
          <w:iCs/>
          <w:spacing w:val="2"/>
        </w:rPr>
        <w:t xml:space="preserve"> </w:t>
      </w:r>
      <w:r w:rsidRPr="00C00AAB">
        <w:rPr>
          <w:rFonts w:asciiTheme="minorHAnsi" w:hAnsiTheme="minorHAnsi"/>
          <w:b/>
          <w:bCs/>
          <w:i/>
          <w:iCs/>
          <w:spacing w:val="4"/>
        </w:rPr>
        <w:t>d</w:t>
      </w:r>
      <w:r w:rsidRPr="00C00AAB">
        <w:rPr>
          <w:rFonts w:asciiTheme="minorHAnsi" w:hAnsiTheme="minorHAnsi"/>
          <w:b/>
          <w:bCs/>
          <w:i/>
          <w:iCs/>
          <w:spacing w:val="-2"/>
        </w:rPr>
        <w:t>e</w:t>
      </w:r>
      <w:r w:rsidRPr="00C00AAB">
        <w:rPr>
          <w:rFonts w:asciiTheme="minorHAnsi" w:hAnsiTheme="minorHAnsi"/>
          <w:b/>
          <w:bCs/>
          <w:i/>
          <w:iCs/>
        </w:rPr>
        <w:t>l</w:t>
      </w:r>
      <w:r w:rsidRPr="00C00AAB">
        <w:rPr>
          <w:rFonts w:asciiTheme="minorHAnsi" w:hAnsiTheme="minorHAnsi"/>
          <w:b/>
          <w:bCs/>
          <w:i/>
          <w:iCs/>
          <w:spacing w:val="3"/>
        </w:rPr>
        <w:t xml:space="preserve"> </w:t>
      </w:r>
      <w:r w:rsidRPr="00C00AAB">
        <w:rPr>
          <w:rFonts w:asciiTheme="minorHAnsi" w:hAnsiTheme="minorHAnsi"/>
          <w:b/>
          <w:bCs/>
          <w:i/>
          <w:iCs/>
        </w:rPr>
        <w:t>s</w:t>
      </w:r>
      <w:r w:rsidRPr="00C00AAB">
        <w:rPr>
          <w:rFonts w:asciiTheme="minorHAnsi" w:hAnsiTheme="minorHAnsi"/>
          <w:b/>
          <w:bCs/>
          <w:i/>
          <w:iCs/>
          <w:spacing w:val="-2"/>
        </w:rPr>
        <w:t>e</w:t>
      </w:r>
      <w:r w:rsidRPr="00C00AAB">
        <w:rPr>
          <w:rFonts w:asciiTheme="minorHAnsi" w:hAnsiTheme="minorHAnsi"/>
          <w:b/>
          <w:bCs/>
          <w:i/>
          <w:iCs/>
        </w:rPr>
        <w:t>r</w:t>
      </w:r>
      <w:r w:rsidRPr="00C00AAB">
        <w:rPr>
          <w:rFonts w:asciiTheme="minorHAnsi" w:hAnsiTheme="minorHAnsi"/>
          <w:b/>
          <w:bCs/>
          <w:i/>
          <w:iCs/>
          <w:spacing w:val="-2"/>
        </w:rPr>
        <w:t>v</w:t>
      </w:r>
      <w:r w:rsidRPr="00C00AAB">
        <w:rPr>
          <w:rFonts w:asciiTheme="minorHAnsi" w:hAnsiTheme="minorHAnsi"/>
          <w:b/>
          <w:bCs/>
          <w:i/>
          <w:iCs/>
        </w:rPr>
        <w:t>iz</w:t>
      </w:r>
      <w:r w:rsidRPr="00C00AAB">
        <w:rPr>
          <w:rFonts w:asciiTheme="minorHAnsi" w:hAnsiTheme="minorHAnsi"/>
          <w:b/>
          <w:bCs/>
          <w:i/>
          <w:iCs/>
          <w:spacing w:val="1"/>
        </w:rPr>
        <w:t>i</w:t>
      </w:r>
      <w:r w:rsidRPr="00C00AAB">
        <w:rPr>
          <w:rFonts w:asciiTheme="minorHAnsi" w:hAnsiTheme="minorHAnsi"/>
          <w:b/>
          <w:bCs/>
          <w:i/>
          <w:iCs/>
        </w:rPr>
        <w:t>o</w:t>
      </w:r>
    </w:p>
    <w:p w14:paraId="5B9F5841" w14:textId="77777777" w:rsidR="00D91BE6" w:rsidRPr="00C00AAB" w:rsidRDefault="00D91BE6" w:rsidP="00D91BE6">
      <w:pPr>
        <w:kinsoku w:val="0"/>
        <w:overflowPunct w:val="0"/>
        <w:spacing w:before="13"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3745"/>
        <w:gridCol w:w="2430"/>
        <w:gridCol w:w="3477"/>
      </w:tblGrid>
      <w:tr w:rsidR="00D91BE6" w:rsidRPr="00C00AAB" w14:paraId="5CD0D41F" w14:textId="77777777" w:rsidTr="00AA58A5">
        <w:trPr>
          <w:trHeight w:hRule="exact" w:val="514"/>
        </w:trPr>
        <w:tc>
          <w:tcPr>
            <w:tcW w:w="3745" w:type="dxa"/>
            <w:tcBorders>
              <w:top w:val="single" w:sz="4" w:space="0" w:color="000000"/>
              <w:left w:val="single" w:sz="4" w:space="0" w:color="000000"/>
              <w:bottom w:val="single" w:sz="4" w:space="0" w:color="000000"/>
              <w:right w:val="single" w:sz="4" w:space="0" w:color="000000"/>
            </w:tcBorders>
          </w:tcPr>
          <w:p w14:paraId="0B098D48" w14:textId="77777777" w:rsidR="00D91BE6" w:rsidRPr="00C00AAB" w:rsidRDefault="00D91BE6" w:rsidP="00AA58A5">
            <w:pPr>
              <w:pStyle w:val="TableParagraph"/>
              <w:kinsoku w:val="0"/>
              <w:overflowPunct w:val="0"/>
              <w:spacing w:line="234" w:lineRule="exact"/>
              <w:ind w:left="51"/>
              <w:rPr>
                <w:rFonts w:asciiTheme="minorHAnsi" w:hAnsiTheme="minorHAnsi"/>
              </w:rPr>
            </w:pPr>
            <w:r w:rsidRPr="00C00AAB">
              <w:rPr>
                <w:rFonts w:asciiTheme="minorHAnsi" w:hAnsiTheme="minorHAnsi"/>
                <w:b/>
                <w:bCs/>
                <w:spacing w:val="1"/>
              </w:rPr>
              <w:t>T</w:t>
            </w:r>
            <w:r w:rsidRPr="00C00AAB">
              <w:rPr>
                <w:rFonts w:asciiTheme="minorHAnsi" w:hAnsiTheme="minorHAnsi"/>
                <w:b/>
                <w:bCs/>
              </w:rPr>
              <w:t>I</w:t>
            </w:r>
            <w:r w:rsidRPr="00C00AAB">
              <w:rPr>
                <w:rFonts w:asciiTheme="minorHAnsi" w:hAnsiTheme="minorHAnsi"/>
                <w:b/>
                <w:bCs/>
                <w:spacing w:val="-5"/>
              </w:rPr>
              <w:t>P</w:t>
            </w:r>
            <w:r w:rsidRPr="00C00AAB">
              <w:rPr>
                <w:rFonts w:asciiTheme="minorHAnsi" w:hAnsiTheme="minorHAnsi"/>
                <w:b/>
                <w:bCs/>
              </w:rPr>
              <w:t>O</w:t>
            </w:r>
            <w:r w:rsidRPr="00C00AAB">
              <w:rPr>
                <w:rFonts w:asciiTheme="minorHAnsi" w:hAnsiTheme="minorHAnsi"/>
                <w:b/>
                <w:bCs/>
                <w:spacing w:val="3"/>
              </w:rPr>
              <w:t xml:space="preserve"> </w:t>
            </w:r>
            <w:r w:rsidRPr="00C00AAB">
              <w:rPr>
                <w:rFonts w:asciiTheme="minorHAnsi" w:hAnsiTheme="minorHAnsi"/>
                <w:b/>
                <w:bCs/>
                <w:spacing w:val="-2"/>
              </w:rPr>
              <w:t>D</w:t>
            </w:r>
            <w:r w:rsidRPr="00C00AAB">
              <w:rPr>
                <w:rFonts w:asciiTheme="minorHAnsi" w:hAnsiTheme="minorHAnsi"/>
                <w:b/>
                <w:bCs/>
              </w:rPr>
              <w:t>I</w:t>
            </w:r>
            <w:r w:rsidRPr="00C00AAB">
              <w:rPr>
                <w:rFonts w:asciiTheme="minorHAnsi" w:hAnsiTheme="minorHAnsi"/>
                <w:b/>
                <w:bCs/>
                <w:spacing w:val="-2"/>
              </w:rPr>
              <w:t xml:space="preserve"> </w:t>
            </w:r>
            <w:r w:rsidRPr="00C00AAB">
              <w:rPr>
                <w:rFonts w:asciiTheme="minorHAnsi" w:hAnsiTheme="minorHAnsi"/>
                <w:b/>
                <w:bCs/>
                <w:spacing w:val="1"/>
              </w:rPr>
              <w:t>SE</w:t>
            </w:r>
            <w:r w:rsidRPr="00C00AAB">
              <w:rPr>
                <w:rFonts w:asciiTheme="minorHAnsi" w:hAnsiTheme="minorHAnsi"/>
                <w:b/>
                <w:bCs/>
                <w:spacing w:val="-11"/>
              </w:rPr>
              <w:t>R</w:t>
            </w:r>
            <w:r w:rsidRPr="00C00AAB">
              <w:rPr>
                <w:rFonts w:asciiTheme="minorHAnsi" w:hAnsiTheme="minorHAnsi"/>
                <w:b/>
                <w:bCs/>
                <w:spacing w:val="-2"/>
              </w:rPr>
              <w:t>V</w:t>
            </w:r>
            <w:r w:rsidRPr="00C00AAB">
              <w:rPr>
                <w:rFonts w:asciiTheme="minorHAnsi" w:hAnsiTheme="minorHAnsi"/>
                <w:b/>
                <w:bCs/>
              </w:rPr>
              <w:t>I</w:t>
            </w:r>
            <w:r w:rsidRPr="00C00AAB">
              <w:rPr>
                <w:rFonts w:asciiTheme="minorHAnsi" w:hAnsiTheme="minorHAnsi"/>
                <w:b/>
                <w:bCs/>
                <w:spacing w:val="-3"/>
              </w:rPr>
              <w:t>Z</w:t>
            </w:r>
            <w:r w:rsidRPr="00C00AAB">
              <w:rPr>
                <w:rFonts w:asciiTheme="minorHAnsi" w:hAnsiTheme="minorHAnsi"/>
                <w:b/>
                <w:bCs/>
              </w:rPr>
              <w:t>IO</w:t>
            </w:r>
          </w:p>
        </w:tc>
        <w:tc>
          <w:tcPr>
            <w:tcW w:w="5907" w:type="dxa"/>
            <w:gridSpan w:val="2"/>
            <w:tcBorders>
              <w:top w:val="single" w:sz="4" w:space="0" w:color="000000"/>
              <w:left w:val="single" w:sz="4" w:space="0" w:color="000000"/>
              <w:bottom w:val="single" w:sz="4" w:space="0" w:color="000000"/>
              <w:right w:val="single" w:sz="4" w:space="0" w:color="000000"/>
            </w:tcBorders>
          </w:tcPr>
          <w:p w14:paraId="087DCA91" w14:textId="77777777" w:rsidR="00D91BE6" w:rsidRPr="00C00AAB" w:rsidRDefault="00D91BE6" w:rsidP="00AA58A5">
            <w:pPr>
              <w:pStyle w:val="TableParagraph"/>
              <w:kinsoku w:val="0"/>
              <w:overflowPunct w:val="0"/>
              <w:spacing w:line="234" w:lineRule="exact"/>
              <w:ind w:left="47"/>
              <w:rPr>
                <w:rFonts w:asciiTheme="minorHAnsi" w:hAnsiTheme="minorHAnsi"/>
              </w:rPr>
            </w:pPr>
            <w:r w:rsidRPr="00C00AAB">
              <w:rPr>
                <w:rFonts w:asciiTheme="minorHAnsi" w:hAnsiTheme="minorHAnsi"/>
                <w:b/>
                <w:bCs/>
                <w:spacing w:val="-2"/>
              </w:rPr>
              <w:t>RACC</w:t>
            </w:r>
            <w:r w:rsidRPr="00C00AAB">
              <w:rPr>
                <w:rFonts w:asciiTheme="minorHAnsi" w:hAnsiTheme="minorHAnsi"/>
                <w:b/>
                <w:bCs/>
              </w:rPr>
              <w:t>O</w:t>
            </w:r>
            <w:r w:rsidRPr="00C00AAB">
              <w:rPr>
                <w:rFonts w:asciiTheme="minorHAnsi" w:hAnsiTheme="minorHAnsi"/>
                <w:b/>
                <w:bCs/>
                <w:spacing w:val="-18"/>
              </w:rPr>
              <w:t>L</w:t>
            </w:r>
            <w:r w:rsidRPr="00C00AAB">
              <w:rPr>
                <w:rFonts w:asciiTheme="minorHAnsi" w:hAnsiTheme="minorHAnsi"/>
                <w:b/>
                <w:bCs/>
                <w:spacing w:val="-13"/>
              </w:rPr>
              <w:t>T</w:t>
            </w:r>
            <w:r w:rsidRPr="00C00AAB">
              <w:rPr>
                <w:rFonts w:asciiTheme="minorHAnsi" w:hAnsiTheme="minorHAnsi"/>
                <w:b/>
                <w:bCs/>
              </w:rPr>
              <w:t>A</w:t>
            </w:r>
            <w:r w:rsidRPr="00C00AAB">
              <w:rPr>
                <w:rFonts w:asciiTheme="minorHAnsi" w:hAnsiTheme="minorHAnsi"/>
                <w:b/>
                <w:bCs/>
                <w:spacing w:val="-12"/>
              </w:rPr>
              <w:t xml:space="preserve"> </w:t>
            </w:r>
            <w:r w:rsidRPr="00C00AAB">
              <w:rPr>
                <w:rFonts w:asciiTheme="minorHAnsi" w:hAnsiTheme="minorHAnsi"/>
                <w:b/>
                <w:bCs/>
                <w:spacing w:val="-6"/>
              </w:rPr>
              <w:t>P</w:t>
            </w:r>
            <w:r w:rsidRPr="00C00AAB">
              <w:rPr>
                <w:rFonts w:asciiTheme="minorHAnsi" w:hAnsiTheme="minorHAnsi"/>
                <w:b/>
                <w:bCs/>
              </w:rPr>
              <w:t>O</w:t>
            </w:r>
            <w:r w:rsidRPr="00C00AAB">
              <w:rPr>
                <w:rFonts w:asciiTheme="minorHAnsi" w:hAnsiTheme="minorHAnsi"/>
                <w:b/>
                <w:bCs/>
                <w:spacing w:val="-11"/>
              </w:rPr>
              <w:t>R</w:t>
            </w:r>
            <w:r w:rsidRPr="00C00AAB">
              <w:rPr>
                <w:rFonts w:asciiTheme="minorHAnsi" w:hAnsiTheme="minorHAnsi"/>
                <w:b/>
                <w:bCs/>
                <w:spacing w:val="-13"/>
              </w:rPr>
              <w:t>T</w:t>
            </w:r>
            <w:r w:rsidRPr="00C00AAB">
              <w:rPr>
                <w:rFonts w:asciiTheme="minorHAnsi" w:hAnsiTheme="minorHAnsi"/>
                <w:b/>
                <w:bCs/>
              </w:rPr>
              <w:t>A</w:t>
            </w:r>
            <w:r w:rsidRPr="00C00AAB">
              <w:rPr>
                <w:rFonts w:asciiTheme="minorHAnsi" w:hAnsiTheme="minorHAnsi"/>
                <w:b/>
                <w:bCs/>
                <w:spacing w:val="-28"/>
              </w:rPr>
              <w:t xml:space="preserve"> </w:t>
            </w:r>
            <w:r w:rsidRPr="00C00AAB">
              <w:rPr>
                <w:rFonts w:asciiTheme="minorHAnsi" w:hAnsiTheme="minorHAnsi"/>
                <w:b/>
                <w:bCs/>
              </w:rPr>
              <w:t>A</w:t>
            </w:r>
            <w:r w:rsidRPr="00C00AAB">
              <w:rPr>
                <w:rFonts w:asciiTheme="minorHAnsi" w:hAnsiTheme="minorHAnsi"/>
                <w:b/>
                <w:bCs/>
                <w:spacing w:val="-14"/>
              </w:rPr>
              <w:t xml:space="preserve"> </w:t>
            </w:r>
            <w:r w:rsidRPr="00C00AAB">
              <w:rPr>
                <w:rFonts w:asciiTheme="minorHAnsi" w:hAnsiTheme="minorHAnsi"/>
                <w:b/>
                <w:bCs/>
                <w:spacing w:val="-6"/>
              </w:rPr>
              <w:t>P</w:t>
            </w:r>
            <w:r w:rsidRPr="00C00AAB">
              <w:rPr>
                <w:rFonts w:asciiTheme="minorHAnsi" w:hAnsiTheme="minorHAnsi"/>
                <w:b/>
                <w:bCs/>
              </w:rPr>
              <w:t>O</w:t>
            </w:r>
            <w:r w:rsidRPr="00C00AAB">
              <w:rPr>
                <w:rFonts w:asciiTheme="minorHAnsi" w:hAnsiTheme="minorHAnsi"/>
                <w:b/>
                <w:bCs/>
                <w:spacing w:val="-11"/>
              </w:rPr>
              <w:t>R</w:t>
            </w:r>
            <w:r w:rsidRPr="00C00AAB">
              <w:rPr>
                <w:rFonts w:asciiTheme="minorHAnsi" w:hAnsiTheme="minorHAnsi"/>
                <w:b/>
                <w:bCs/>
                <w:spacing w:val="-13"/>
              </w:rPr>
              <w:t>T</w:t>
            </w:r>
            <w:r w:rsidRPr="00C00AAB">
              <w:rPr>
                <w:rFonts w:asciiTheme="minorHAnsi" w:hAnsiTheme="minorHAnsi"/>
                <w:b/>
                <w:bCs/>
              </w:rPr>
              <w:t>A</w:t>
            </w:r>
          </w:p>
        </w:tc>
      </w:tr>
      <w:tr w:rsidR="00D91BE6" w:rsidRPr="00C00AAB" w14:paraId="5BD15F1B" w14:textId="77777777" w:rsidTr="00AA58A5">
        <w:trPr>
          <w:trHeight w:hRule="exact" w:val="403"/>
        </w:trPr>
        <w:tc>
          <w:tcPr>
            <w:tcW w:w="3745" w:type="dxa"/>
            <w:tcBorders>
              <w:top w:val="single" w:sz="4" w:space="0" w:color="000000"/>
              <w:left w:val="single" w:sz="4" w:space="0" w:color="000000"/>
              <w:bottom w:val="single" w:sz="4" w:space="0" w:color="000000"/>
              <w:right w:val="single" w:sz="4" w:space="0" w:color="000000"/>
            </w:tcBorders>
          </w:tcPr>
          <w:p w14:paraId="526692FC" w14:textId="77777777" w:rsidR="00D91BE6" w:rsidRPr="00C00AAB" w:rsidRDefault="00D91BE6" w:rsidP="00AA58A5">
            <w:pPr>
              <w:pStyle w:val="TableParagraph"/>
              <w:kinsoku w:val="0"/>
              <w:overflowPunct w:val="0"/>
              <w:spacing w:line="234" w:lineRule="exact"/>
              <w:ind w:left="51"/>
              <w:rPr>
                <w:rFonts w:asciiTheme="minorHAnsi" w:hAnsiTheme="minorHAnsi"/>
              </w:rPr>
            </w:pPr>
            <w:r w:rsidRPr="00C00AAB">
              <w:rPr>
                <w:rFonts w:asciiTheme="minorHAnsi" w:hAnsiTheme="minorHAnsi"/>
                <w:b/>
                <w:bCs/>
                <w:spacing w:val="-2"/>
              </w:rPr>
              <w:t>R</w:t>
            </w:r>
            <w:r w:rsidRPr="00C00AAB">
              <w:rPr>
                <w:rFonts w:asciiTheme="minorHAnsi" w:hAnsiTheme="minorHAnsi"/>
                <w:b/>
                <w:bCs/>
              </w:rPr>
              <w:t>i</w:t>
            </w:r>
            <w:r w:rsidRPr="00C00AAB">
              <w:rPr>
                <w:rFonts w:asciiTheme="minorHAnsi" w:hAnsiTheme="minorHAnsi"/>
                <w:b/>
                <w:bCs/>
                <w:spacing w:val="-2"/>
              </w:rPr>
              <w:t>f</w:t>
            </w:r>
            <w:r w:rsidRPr="00C00AAB">
              <w:rPr>
                <w:rFonts w:asciiTheme="minorHAnsi" w:hAnsiTheme="minorHAnsi"/>
                <w:b/>
                <w:bCs/>
              </w:rPr>
              <w:t>i</w:t>
            </w:r>
            <w:r w:rsidRPr="00C00AAB">
              <w:rPr>
                <w:rFonts w:asciiTheme="minorHAnsi" w:hAnsiTheme="minorHAnsi"/>
                <w:b/>
                <w:bCs/>
                <w:spacing w:val="-3"/>
              </w:rPr>
              <w:t>u</w:t>
            </w:r>
            <w:r w:rsidRPr="00C00AAB">
              <w:rPr>
                <w:rFonts w:asciiTheme="minorHAnsi" w:hAnsiTheme="minorHAnsi"/>
                <w:b/>
                <w:bCs/>
                <w:spacing w:val="-2"/>
              </w:rPr>
              <w:t>t</w:t>
            </w:r>
            <w:r w:rsidRPr="00C00AAB">
              <w:rPr>
                <w:rFonts w:asciiTheme="minorHAnsi" w:hAnsiTheme="minorHAnsi"/>
                <w:b/>
                <w:bCs/>
              </w:rPr>
              <w:t>o</w:t>
            </w:r>
          </w:p>
        </w:tc>
        <w:tc>
          <w:tcPr>
            <w:tcW w:w="5907" w:type="dxa"/>
            <w:gridSpan w:val="2"/>
            <w:tcBorders>
              <w:top w:val="single" w:sz="4" w:space="0" w:color="000000"/>
              <w:left w:val="single" w:sz="4" w:space="0" w:color="000000"/>
              <w:bottom w:val="single" w:sz="4" w:space="0" w:color="000000"/>
              <w:right w:val="single" w:sz="4" w:space="0" w:color="000000"/>
            </w:tcBorders>
          </w:tcPr>
          <w:p w14:paraId="4421B2B3" w14:textId="77777777" w:rsidR="00D91BE6" w:rsidRPr="00C00AAB" w:rsidRDefault="00D91BE6" w:rsidP="00AA58A5">
            <w:pPr>
              <w:pStyle w:val="TableParagraph"/>
              <w:kinsoku w:val="0"/>
              <w:overflowPunct w:val="0"/>
              <w:spacing w:line="234" w:lineRule="exact"/>
              <w:ind w:left="47"/>
              <w:rPr>
                <w:rFonts w:asciiTheme="minorHAnsi" w:hAnsiTheme="minorHAnsi"/>
              </w:rPr>
            </w:pPr>
            <w:r w:rsidRPr="00C00AAB">
              <w:rPr>
                <w:rFonts w:asciiTheme="minorHAnsi" w:hAnsiTheme="minorHAnsi"/>
                <w:b/>
                <w:bCs/>
                <w:spacing w:val="1"/>
              </w:rPr>
              <w:t>Imballaggi in Plastica</w:t>
            </w:r>
          </w:p>
        </w:tc>
      </w:tr>
      <w:tr w:rsidR="00D91BE6" w:rsidRPr="00C00AAB" w14:paraId="18E5D43E" w14:textId="77777777" w:rsidTr="00AA58A5">
        <w:trPr>
          <w:trHeight w:hRule="exact" w:val="408"/>
        </w:trPr>
        <w:tc>
          <w:tcPr>
            <w:tcW w:w="3745" w:type="dxa"/>
            <w:tcBorders>
              <w:top w:val="single" w:sz="4" w:space="0" w:color="000000"/>
              <w:left w:val="single" w:sz="4" w:space="0" w:color="000000"/>
              <w:bottom w:val="single" w:sz="4" w:space="0" w:color="000000"/>
              <w:right w:val="single" w:sz="4" w:space="0" w:color="000000"/>
            </w:tcBorders>
          </w:tcPr>
          <w:p w14:paraId="0A3A8619" w14:textId="77777777" w:rsidR="00D91BE6" w:rsidRPr="00C00AAB" w:rsidRDefault="00D91BE6" w:rsidP="00AA58A5">
            <w:pPr>
              <w:pStyle w:val="TableParagraph"/>
              <w:kinsoku w:val="0"/>
              <w:overflowPunct w:val="0"/>
              <w:spacing w:line="234" w:lineRule="exact"/>
              <w:ind w:left="51"/>
              <w:rPr>
                <w:rFonts w:asciiTheme="minorHAnsi" w:hAnsiTheme="minorHAnsi"/>
              </w:rPr>
            </w:pPr>
            <w:r w:rsidRPr="00C00AAB">
              <w:rPr>
                <w:rFonts w:asciiTheme="minorHAnsi" w:hAnsiTheme="minorHAnsi"/>
                <w:b/>
                <w:bCs/>
                <w:spacing w:val="-2"/>
              </w:rPr>
              <w:t>Ute</w:t>
            </w:r>
            <w:r w:rsidRPr="00C00AAB">
              <w:rPr>
                <w:rFonts w:asciiTheme="minorHAnsi" w:hAnsiTheme="minorHAnsi"/>
                <w:b/>
                <w:bCs/>
                <w:spacing w:val="-8"/>
              </w:rPr>
              <w:t>n</w:t>
            </w:r>
            <w:r w:rsidRPr="00C00AAB">
              <w:rPr>
                <w:rFonts w:asciiTheme="minorHAnsi" w:hAnsiTheme="minorHAnsi"/>
                <w:b/>
                <w:bCs/>
                <w:spacing w:val="-2"/>
              </w:rPr>
              <w:t>z</w:t>
            </w:r>
            <w:r w:rsidRPr="00C00AAB">
              <w:rPr>
                <w:rFonts w:asciiTheme="minorHAnsi" w:hAnsiTheme="minorHAnsi"/>
                <w:b/>
                <w:bCs/>
              </w:rPr>
              <w:t>a</w:t>
            </w:r>
          </w:p>
        </w:tc>
        <w:tc>
          <w:tcPr>
            <w:tcW w:w="5907" w:type="dxa"/>
            <w:gridSpan w:val="2"/>
            <w:tcBorders>
              <w:top w:val="single" w:sz="4" w:space="0" w:color="000000"/>
              <w:left w:val="single" w:sz="4" w:space="0" w:color="000000"/>
              <w:bottom w:val="single" w:sz="4" w:space="0" w:color="000000"/>
              <w:right w:val="single" w:sz="4" w:space="0" w:color="000000"/>
            </w:tcBorders>
          </w:tcPr>
          <w:p w14:paraId="02372728" w14:textId="77777777" w:rsidR="00D91BE6" w:rsidRPr="00C00AAB" w:rsidRDefault="00D91BE6" w:rsidP="00AA58A5">
            <w:pPr>
              <w:pStyle w:val="TableParagraph"/>
              <w:kinsoku w:val="0"/>
              <w:overflowPunct w:val="0"/>
              <w:spacing w:line="234" w:lineRule="exact"/>
              <w:ind w:left="47"/>
              <w:rPr>
                <w:rFonts w:asciiTheme="minorHAnsi" w:hAnsiTheme="minorHAnsi"/>
              </w:rPr>
            </w:pPr>
            <w:r w:rsidRPr="00C00AAB">
              <w:rPr>
                <w:rFonts w:asciiTheme="minorHAnsi" w:hAnsiTheme="minorHAnsi"/>
                <w:b/>
                <w:bCs/>
                <w:spacing w:val="-6"/>
              </w:rPr>
              <w:t>D</w:t>
            </w:r>
            <w:r w:rsidRPr="00C00AAB">
              <w:rPr>
                <w:rFonts w:asciiTheme="minorHAnsi" w:hAnsiTheme="minorHAnsi"/>
                <w:b/>
                <w:bCs/>
              </w:rPr>
              <w:t>o</w:t>
            </w:r>
            <w:r w:rsidRPr="00C00AAB">
              <w:rPr>
                <w:rFonts w:asciiTheme="minorHAnsi" w:hAnsiTheme="minorHAnsi"/>
                <w:b/>
                <w:bCs/>
                <w:spacing w:val="-12"/>
              </w:rPr>
              <w:t>m</w:t>
            </w:r>
            <w:r w:rsidRPr="00C00AAB">
              <w:rPr>
                <w:rFonts w:asciiTheme="minorHAnsi" w:hAnsiTheme="minorHAnsi"/>
                <w:b/>
                <w:bCs/>
                <w:spacing w:val="-7"/>
              </w:rPr>
              <w:t>e</w:t>
            </w:r>
            <w:r w:rsidRPr="00C00AAB">
              <w:rPr>
                <w:rFonts w:asciiTheme="minorHAnsi" w:hAnsiTheme="minorHAnsi"/>
                <w:b/>
                <w:bCs/>
              </w:rPr>
              <w:t>s</w:t>
            </w:r>
            <w:r w:rsidRPr="00C00AAB">
              <w:rPr>
                <w:rFonts w:asciiTheme="minorHAnsi" w:hAnsiTheme="minorHAnsi"/>
                <w:b/>
                <w:bCs/>
                <w:spacing w:val="-2"/>
              </w:rPr>
              <w:t>t</w:t>
            </w:r>
            <w:r w:rsidRPr="00C00AAB">
              <w:rPr>
                <w:rFonts w:asciiTheme="minorHAnsi" w:hAnsiTheme="minorHAnsi"/>
                <w:b/>
                <w:bCs/>
                <w:spacing w:val="-9"/>
              </w:rPr>
              <w:t>i</w:t>
            </w:r>
            <w:r w:rsidRPr="00C00AAB">
              <w:rPr>
                <w:rFonts w:asciiTheme="minorHAnsi" w:hAnsiTheme="minorHAnsi"/>
                <w:b/>
                <w:bCs/>
                <w:spacing w:val="-2"/>
              </w:rPr>
              <w:t>c</w:t>
            </w:r>
            <w:r w:rsidRPr="00C00AAB">
              <w:rPr>
                <w:rFonts w:asciiTheme="minorHAnsi" w:hAnsiTheme="minorHAnsi"/>
                <w:b/>
                <w:bCs/>
              </w:rPr>
              <w:t>a</w:t>
            </w:r>
            <w:r w:rsidRPr="00C00AAB">
              <w:rPr>
                <w:rFonts w:asciiTheme="minorHAnsi" w:hAnsiTheme="minorHAnsi"/>
                <w:b/>
                <w:bCs/>
                <w:spacing w:val="-12"/>
              </w:rPr>
              <w:t xml:space="preserve"> </w:t>
            </w:r>
            <w:r w:rsidRPr="00C00AAB">
              <w:rPr>
                <w:rFonts w:asciiTheme="minorHAnsi" w:hAnsiTheme="minorHAnsi"/>
                <w:b/>
                <w:bCs/>
              </w:rPr>
              <w:t>e</w:t>
            </w:r>
            <w:r w:rsidRPr="00C00AAB">
              <w:rPr>
                <w:rFonts w:asciiTheme="minorHAnsi" w:hAnsiTheme="minorHAnsi"/>
                <w:b/>
                <w:bCs/>
                <w:spacing w:val="-5"/>
              </w:rPr>
              <w:t xml:space="preserve"> </w:t>
            </w:r>
            <w:r w:rsidRPr="00C00AAB">
              <w:rPr>
                <w:rFonts w:asciiTheme="minorHAnsi" w:hAnsiTheme="minorHAnsi"/>
                <w:b/>
                <w:bCs/>
                <w:spacing w:val="-10"/>
              </w:rPr>
              <w:t>a</w:t>
            </w:r>
            <w:r w:rsidRPr="00C00AAB">
              <w:rPr>
                <w:rFonts w:asciiTheme="minorHAnsi" w:hAnsiTheme="minorHAnsi"/>
                <w:b/>
                <w:bCs/>
                <w:spacing w:val="-2"/>
              </w:rPr>
              <w:t>tt</w:t>
            </w:r>
            <w:r w:rsidRPr="00C00AAB">
              <w:rPr>
                <w:rFonts w:asciiTheme="minorHAnsi" w:hAnsiTheme="minorHAnsi"/>
                <w:b/>
                <w:bCs/>
                <w:spacing w:val="-9"/>
              </w:rPr>
              <w:t>i</w:t>
            </w:r>
            <w:r w:rsidRPr="00C00AAB">
              <w:rPr>
                <w:rFonts w:asciiTheme="minorHAnsi" w:hAnsiTheme="minorHAnsi"/>
                <w:b/>
                <w:bCs/>
              </w:rPr>
              <w:t>v</w:t>
            </w:r>
            <w:r w:rsidRPr="00C00AAB">
              <w:rPr>
                <w:rFonts w:asciiTheme="minorHAnsi" w:hAnsiTheme="minorHAnsi"/>
                <w:b/>
                <w:bCs/>
                <w:spacing w:val="-9"/>
              </w:rPr>
              <w:t>i</w:t>
            </w:r>
            <w:r w:rsidRPr="00C00AAB">
              <w:rPr>
                <w:rFonts w:asciiTheme="minorHAnsi" w:hAnsiTheme="minorHAnsi"/>
                <w:b/>
                <w:bCs/>
                <w:spacing w:val="-2"/>
              </w:rPr>
              <w:t>t</w:t>
            </w:r>
            <w:r w:rsidRPr="00C00AAB">
              <w:rPr>
                <w:rFonts w:asciiTheme="minorHAnsi" w:hAnsiTheme="minorHAnsi"/>
                <w:b/>
                <w:bCs/>
              </w:rPr>
              <w:t>à</w:t>
            </w:r>
            <w:r w:rsidRPr="00C00AAB">
              <w:rPr>
                <w:rFonts w:asciiTheme="minorHAnsi" w:hAnsiTheme="minorHAnsi"/>
                <w:b/>
                <w:bCs/>
                <w:spacing w:val="-12"/>
              </w:rPr>
              <w:t xml:space="preserve"> </w:t>
            </w:r>
            <w:r w:rsidRPr="00C00AAB">
              <w:rPr>
                <w:rFonts w:asciiTheme="minorHAnsi" w:hAnsiTheme="minorHAnsi"/>
                <w:b/>
                <w:bCs/>
                <w:spacing w:val="-7"/>
              </w:rPr>
              <w:t>c</w:t>
            </w:r>
            <w:r w:rsidRPr="00C00AAB">
              <w:rPr>
                <w:rFonts w:asciiTheme="minorHAnsi" w:hAnsiTheme="minorHAnsi"/>
                <w:b/>
                <w:bCs/>
                <w:spacing w:val="4"/>
              </w:rPr>
              <w:t>o</w:t>
            </w:r>
            <w:r w:rsidRPr="00C00AAB">
              <w:rPr>
                <w:rFonts w:asciiTheme="minorHAnsi" w:hAnsiTheme="minorHAnsi"/>
                <w:b/>
                <w:bCs/>
                <w:spacing w:val="-7"/>
              </w:rPr>
              <w:t>m</w:t>
            </w:r>
            <w:r w:rsidRPr="00C00AAB">
              <w:rPr>
                <w:rFonts w:asciiTheme="minorHAnsi" w:hAnsiTheme="minorHAnsi"/>
                <w:b/>
                <w:bCs/>
                <w:spacing w:val="-12"/>
              </w:rPr>
              <w:t>m</w:t>
            </w:r>
            <w:r w:rsidRPr="00C00AAB">
              <w:rPr>
                <w:rFonts w:asciiTheme="minorHAnsi" w:hAnsiTheme="minorHAnsi"/>
                <w:b/>
                <w:bCs/>
                <w:spacing w:val="-2"/>
              </w:rPr>
              <w:t>e</w:t>
            </w:r>
            <w:r w:rsidRPr="00C00AAB">
              <w:rPr>
                <w:rFonts w:asciiTheme="minorHAnsi" w:hAnsiTheme="minorHAnsi"/>
                <w:b/>
                <w:bCs/>
                <w:spacing w:val="-7"/>
              </w:rPr>
              <w:t>r</w:t>
            </w:r>
            <w:r w:rsidRPr="00C00AAB">
              <w:rPr>
                <w:rFonts w:asciiTheme="minorHAnsi" w:hAnsiTheme="minorHAnsi"/>
                <w:b/>
                <w:bCs/>
                <w:spacing w:val="-2"/>
              </w:rPr>
              <w:t>c</w:t>
            </w:r>
            <w:r w:rsidRPr="00C00AAB">
              <w:rPr>
                <w:rFonts w:asciiTheme="minorHAnsi" w:hAnsiTheme="minorHAnsi"/>
                <w:b/>
                <w:bCs/>
                <w:spacing w:val="-4"/>
              </w:rPr>
              <w:t>i</w:t>
            </w:r>
            <w:r w:rsidRPr="00C00AAB">
              <w:rPr>
                <w:rFonts w:asciiTheme="minorHAnsi" w:hAnsiTheme="minorHAnsi"/>
                <w:b/>
                <w:bCs/>
                <w:spacing w:val="-5"/>
              </w:rPr>
              <w:t>a</w:t>
            </w:r>
            <w:r w:rsidRPr="00C00AAB">
              <w:rPr>
                <w:rFonts w:asciiTheme="minorHAnsi" w:hAnsiTheme="minorHAnsi"/>
                <w:b/>
                <w:bCs/>
                <w:spacing w:val="-4"/>
              </w:rPr>
              <w:t>l</w:t>
            </w:r>
            <w:r w:rsidRPr="00C00AAB">
              <w:rPr>
                <w:rFonts w:asciiTheme="minorHAnsi" w:hAnsiTheme="minorHAnsi"/>
                <w:b/>
                <w:bCs/>
              </w:rPr>
              <w:t>i</w:t>
            </w:r>
          </w:p>
        </w:tc>
      </w:tr>
      <w:tr w:rsidR="00D91BE6" w:rsidRPr="00C00AAB" w14:paraId="298BED37" w14:textId="77777777" w:rsidTr="00AA58A5">
        <w:trPr>
          <w:trHeight w:hRule="exact" w:val="394"/>
        </w:trPr>
        <w:tc>
          <w:tcPr>
            <w:tcW w:w="3745" w:type="dxa"/>
            <w:tcBorders>
              <w:top w:val="single" w:sz="4" w:space="0" w:color="000000"/>
              <w:left w:val="single" w:sz="4" w:space="0" w:color="000000"/>
              <w:bottom w:val="single" w:sz="4" w:space="0" w:color="000000"/>
              <w:right w:val="single" w:sz="4" w:space="0" w:color="000000"/>
            </w:tcBorders>
          </w:tcPr>
          <w:p w14:paraId="440C1688" w14:textId="77777777" w:rsidR="00D91BE6" w:rsidRPr="00C00AAB" w:rsidRDefault="00D91BE6" w:rsidP="00AA58A5">
            <w:pPr>
              <w:pStyle w:val="TableParagraph"/>
              <w:kinsoku w:val="0"/>
              <w:overflowPunct w:val="0"/>
              <w:spacing w:line="234" w:lineRule="exact"/>
              <w:ind w:left="51"/>
              <w:rPr>
                <w:rFonts w:asciiTheme="minorHAnsi" w:hAnsiTheme="minorHAnsi"/>
              </w:rPr>
            </w:pPr>
            <w:r w:rsidRPr="00C00AAB">
              <w:rPr>
                <w:rFonts w:asciiTheme="minorHAnsi" w:hAnsiTheme="minorHAnsi"/>
                <w:b/>
                <w:bCs/>
                <w:spacing w:val="-6"/>
              </w:rPr>
              <w:t>N</w:t>
            </w:r>
            <w:r w:rsidRPr="00C00AAB">
              <w:rPr>
                <w:rFonts w:asciiTheme="minorHAnsi" w:hAnsiTheme="minorHAnsi"/>
                <w:b/>
                <w:bCs/>
              </w:rPr>
              <w:t>.</w:t>
            </w:r>
            <w:r w:rsidRPr="00C00AAB">
              <w:rPr>
                <w:rFonts w:asciiTheme="minorHAnsi" w:hAnsiTheme="minorHAnsi"/>
                <w:b/>
                <w:bCs/>
                <w:spacing w:val="-19"/>
              </w:rPr>
              <w:t xml:space="preserve"> </w:t>
            </w:r>
            <w:r w:rsidRPr="00C00AAB">
              <w:rPr>
                <w:rFonts w:asciiTheme="minorHAnsi" w:hAnsiTheme="minorHAnsi"/>
                <w:b/>
                <w:bCs/>
                <w:spacing w:val="-2"/>
              </w:rPr>
              <w:t>A</w:t>
            </w:r>
            <w:r w:rsidRPr="00C00AAB">
              <w:rPr>
                <w:rFonts w:asciiTheme="minorHAnsi" w:hAnsiTheme="minorHAnsi"/>
                <w:b/>
                <w:bCs/>
                <w:spacing w:val="-3"/>
              </w:rPr>
              <w:t>b</w:t>
            </w:r>
            <w:r w:rsidRPr="00C00AAB">
              <w:rPr>
                <w:rFonts w:asciiTheme="minorHAnsi" w:hAnsiTheme="minorHAnsi"/>
                <w:b/>
                <w:bCs/>
                <w:spacing w:val="-4"/>
              </w:rPr>
              <w:t>i</w:t>
            </w:r>
            <w:r w:rsidRPr="00C00AAB">
              <w:rPr>
                <w:rFonts w:asciiTheme="minorHAnsi" w:hAnsiTheme="minorHAnsi"/>
                <w:b/>
                <w:bCs/>
                <w:spacing w:val="-2"/>
              </w:rPr>
              <w:t>t</w:t>
            </w:r>
            <w:r w:rsidRPr="00C00AAB">
              <w:rPr>
                <w:rFonts w:asciiTheme="minorHAnsi" w:hAnsiTheme="minorHAnsi"/>
                <w:b/>
                <w:bCs/>
                <w:spacing w:val="-5"/>
              </w:rPr>
              <w:t>a</w:t>
            </w:r>
            <w:r w:rsidRPr="00C00AAB">
              <w:rPr>
                <w:rFonts w:asciiTheme="minorHAnsi" w:hAnsiTheme="minorHAnsi"/>
                <w:b/>
                <w:bCs/>
                <w:spacing w:val="-8"/>
              </w:rPr>
              <w:t>n</w:t>
            </w:r>
            <w:r w:rsidRPr="00C00AAB">
              <w:rPr>
                <w:rFonts w:asciiTheme="minorHAnsi" w:hAnsiTheme="minorHAnsi"/>
                <w:b/>
                <w:bCs/>
                <w:spacing w:val="-2"/>
              </w:rPr>
              <w:t>t</w:t>
            </w:r>
            <w:r w:rsidRPr="00C00AAB">
              <w:rPr>
                <w:rFonts w:asciiTheme="minorHAnsi" w:hAnsiTheme="minorHAnsi"/>
                <w:b/>
                <w:bCs/>
              </w:rPr>
              <w:t>i</w:t>
            </w:r>
          </w:p>
        </w:tc>
        <w:tc>
          <w:tcPr>
            <w:tcW w:w="5907" w:type="dxa"/>
            <w:gridSpan w:val="2"/>
            <w:tcBorders>
              <w:top w:val="single" w:sz="4" w:space="0" w:color="000000"/>
              <w:left w:val="single" w:sz="4" w:space="0" w:color="000000"/>
              <w:bottom w:val="single" w:sz="4" w:space="0" w:color="000000"/>
              <w:right w:val="single" w:sz="4" w:space="0" w:color="000000"/>
            </w:tcBorders>
          </w:tcPr>
          <w:p w14:paraId="1EC93F3E" w14:textId="77777777" w:rsidR="00D91BE6" w:rsidRPr="00C00AAB" w:rsidRDefault="00D91BE6" w:rsidP="00AA58A5">
            <w:pPr>
              <w:pStyle w:val="TableParagraph"/>
              <w:kinsoku w:val="0"/>
              <w:overflowPunct w:val="0"/>
              <w:spacing w:line="234" w:lineRule="exact"/>
              <w:ind w:left="47"/>
              <w:rPr>
                <w:rFonts w:asciiTheme="minorHAnsi" w:hAnsiTheme="minorHAnsi"/>
              </w:rPr>
            </w:pPr>
            <w:r>
              <w:rPr>
                <w:rFonts w:asciiTheme="minorHAnsi" w:hAnsiTheme="minorHAnsi"/>
                <w:b/>
                <w:bCs/>
              </w:rPr>
              <w:t>13.101</w:t>
            </w:r>
          </w:p>
        </w:tc>
      </w:tr>
      <w:tr w:rsidR="00D91BE6" w:rsidRPr="00C00AAB" w14:paraId="2B7720D9" w14:textId="77777777" w:rsidTr="00AA58A5">
        <w:trPr>
          <w:trHeight w:hRule="exact" w:val="252"/>
        </w:trPr>
        <w:tc>
          <w:tcPr>
            <w:tcW w:w="3745" w:type="dxa"/>
            <w:tcBorders>
              <w:top w:val="single" w:sz="4" w:space="0" w:color="000000"/>
              <w:left w:val="single" w:sz="4" w:space="0" w:color="000000"/>
              <w:bottom w:val="nil"/>
              <w:right w:val="single" w:sz="4" w:space="0" w:color="000000"/>
            </w:tcBorders>
          </w:tcPr>
          <w:p w14:paraId="78181997" w14:textId="77777777" w:rsidR="00D91BE6" w:rsidRPr="00C00AAB" w:rsidRDefault="00D91BE6" w:rsidP="00AA58A5">
            <w:pPr>
              <w:pStyle w:val="TableParagraph"/>
              <w:kinsoku w:val="0"/>
              <w:overflowPunct w:val="0"/>
              <w:spacing w:line="243" w:lineRule="exact"/>
              <w:ind w:left="51"/>
              <w:rPr>
                <w:rFonts w:asciiTheme="minorHAnsi" w:hAnsiTheme="minorHAnsi"/>
              </w:rPr>
            </w:pPr>
            <w:r w:rsidRPr="00C00AAB">
              <w:rPr>
                <w:rFonts w:asciiTheme="minorHAnsi" w:hAnsiTheme="minorHAnsi"/>
                <w:b/>
                <w:bCs/>
                <w:spacing w:val="-2"/>
              </w:rPr>
              <w:t>N</w:t>
            </w:r>
            <w:r w:rsidRPr="00C00AAB">
              <w:rPr>
                <w:rFonts w:asciiTheme="minorHAnsi" w:hAnsiTheme="minorHAnsi"/>
                <w:b/>
                <w:bCs/>
              </w:rPr>
              <w:t>.</w:t>
            </w:r>
            <w:r w:rsidRPr="00C00AAB">
              <w:rPr>
                <w:rFonts w:asciiTheme="minorHAnsi" w:hAnsiTheme="minorHAnsi"/>
                <w:b/>
                <w:bCs/>
                <w:spacing w:val="4"/>
              </w:rPr>
              <w:t xml:space="preserve"> </w:t>
            </w:r>
            <w:r w:rsidRPr="00C00AAB">
              <w:rPr>
                <w:rFonts w:asciiTheme="minorHAnsi" w:hAnsiTheme="minorHAnsi"/>
                <w:b/>
                <w:bCs/>
                <w:spacing w:val="-8"/>
              </w:rPr>
              <w:t>u</w:t>
            </w:r>
            <w:r w:rsidRPr="00C00AAB">
              <w:rPr>
                <w:rFonts w:asciiTheme="minorHAnsi" w:hAnsiTheme="minorHAnsi"/>
                <w:b/>
                <w:bCs/>
                <w:spacing w:val="-2"/>
              </w:rPr>
              <w:t>t</w:t>
            </w:r>
            <w:r w:rsidRPr="00C00AAB">
              <w:rPr>
                <w:rFonts w:asciiTheme="minorHAnsi" w:hAnsiTheme="minorHAnsi"/>
                <w:b/>
                <w:bCs/>
                <w:spacing w:val="2"/>
              </w:rPr>
              <w:t>e</w:t>
            </w:r>
            <w:r w:rsidRPr="00C00AAB">
              <w:rPr>
                <w:rFonts w:asciiTheme="minorHAnsi" w:hAnsiTheme="minorHAnsi"/>
                <w:b/>
                <w:bCs/>
                <w:spacing w:val="-3"/>
              </w:rPr>
              <w:t>n</w:t>
            </w:r>
            <w:r w:rsidRPr="00C00AAB">
              <w:rPr>
                <w:rFonts w:asciiTheme="minorHAnsi" w:hAnsiTheme="minorHAnsi"/>
                <w:b/>
                <w:bCs/>
                <w:spacing w:val="-2"/>
              </w:rPr>
              <w:t>z</w:t>
            </w:r>
            <w:r w:rsidRPr="00C00AAB">
              <w:rPr>
                <w:rFonts w:asciiTheme="minorHAnsi" w:hAnsiTheme="minorHAnsi"/>
                <w:b/>
                <w:bCs/>
              </w:rPr>
              <w:t xml:space="preserve">e </w:t>
            </w:r>
            <w:r w:rsidRPr="00C00AAB">
              <w:rPr>
                <w:rFonts w:asciiTheme="minorHAnsi" w:hAnsiTheme="minorHAnsi"/>
                <w:b/>
                <w:bCs/>
                <w:spacing w:val="-3"/>
              </w:rPr>
              <w:t>d</w:t>
            </w:r>
            <w:r w:rsidRPr="00C00AAB">
              <w:rPr>
                <w:rFonts w:asciiTheme="minorHAnsi" w:hAnsiTheme="minorHAnsi"/>
                <w:b/>
                <w:bCs/>
                <w:spacing w:val="4"/>
              </w:rPr>
              <w:t>o</w:t>
            </w:r>
            <w:r w:rsidRPr="00C00AAB">
              <w:rPr>
                <w:rFonts w:asciiTheme="minorHAnsi" w:hAnsiTheme="minorHAnsi"/>
                <w:b/>
                <w:bCs/>
                <w:spacing w:val="-7"/>
              </w:rPr>
              <w:t>m</w:t>
            </w:r>
            <w:r w:rsidRPr="00C00AAB">
              <w:rPr>
                <w:rFonts w:asciiTheme="minorHAnsi" w:hAnsiTheme="minorHAnsi"/>
                <w:b/>
                <w:bCs/>
                <w:spacing w:val="-2"/>
              </w:rPr>
              <w:t>e</w:t>
            </w:r>
            <w:r w:rsidRPr="00C00AAB">
              <w:rPr>
                <w:rFonts w:asciiTheme="minorHAnsi" w:hAnsiTheme="minorHAnsi"/>
                <w:b/>
                <w:bCs/>
                <w:spacing w:val="5"/>
              </w:rPr>
              <w:t>s</w:t>
            </w:r>
            <w:r w:rsidRPr="00C00AAB">
              <w:rPr>
                <w:rFonts w:asciiTheme="minorHAnsi" w:hAnsiTheme="minorHAnsi"/>
                <w:b/>
                <w:bCs/>
                <w:spacing w:val="-2"/>
              </w:rPr>
              <w:t>t</w:t>
            </w:r>
            <w:r w:rsidRPr="00C00AAB">
              <w:rPr>
                <w:rFonts w:asciiTheme="minorHAnsi" w:hAnsiTheme="minorHAnsi"/>
                <w:b/>
                <w:bCs/>
              </w:rPr>
              <w:t>i</w:t>
            </w:r>
            <w:r w:rsidRPr="00C00AAB">
              <w:rPr>
                <w:rFonts w:asciiTheme="minorHAnsi" w:hAnsiTheme="minorHAnsi"/>
                <w:b/>
                <w:bCs/>
                <w:spacing w:val="2"/>
              </w:rPr>
              <w:t>c</w:t>
            </w:r>
            <w:r w:rsidRPr="00C00AAB">
              <w:rPr>
                <w:rFonts w:asciiTheme="minorHAnsi" w:hAnsiTheme="minorHAnsi"/>
                <w:b/>
                <w:bCs/>
                <w:spacing w:val="-3"/>
              </w:rPr>
              <w:t>h</w:t>
            </w:r>
            <w:r w:rsidRPr="00C00AAB">
              <w:rPr>
                <w:rFonts w:asciiTheme="minorHAnsi" w:hAnsiTheme="minorHAnsi"/>
                <w:b/>
                <w:bCs/>
              </w:rPr>
              <w:t>e</w:t>
            </w:r>
          </w:p>
        </w:tc>
        <w:tc>
          <w:tcPr>
            <w:tcW w:w="2430" w:type="dxa"/>
            <w:tcBorders>
              <w:top w:val="single" w:sz="4" w:space="0" w:color="000000"/>
              <w:left w:val="single" w:sz="4" w:space="0" w:color="000000"/>
              <w:bottom w:val="nil"/>
              <w:right w:val="single" w:sz="4" w:space="0" w:color="000000"/>
            </w:tcBorders>
          </w:tcPr>
          <w:p w14:paraId="4F9AA20D" w14:textId="77777777" w:rsidR="00D91BE6" w:rsidRPr="00C00AAB" w:rsidRDefault="00D91BE6" w:rsidP="00AA58A5">
            <w:pPr>
              <w:pStyle w:val="TableParagraph"/>
              <w:kinsoku w:val="0"/>
              <w:overflowPunct w:val="0"/>
              <w:spacing w:line="243" w:lineRule="exact"/>
              <w:ind w:left="47"/>
              <w:rPr>
                <w:rFonts w:asciiTheme="minorHAnsi" w:hAnsiTheme="minorHAnsi"/>
              </w:rPr>
            </w:pPr>
            <w:r w:rsidRPr="00C00AAB">
              <w:rPr>
                <w:rFonts w:asciiTheme="minorHAnsi" w:hAnsiTheme="minorHAnsi"/>
                <w:b/>
                <w:bCs/>
              </w:rPr>
              <w:t>4.597</w:t>
            </w:r>
          </w:p>
        </w:tc>
        <w:tc>
          <w:tcPr>
            <w:tcW w:w="3477" w:type="dxa"/>
            <w:tcBorders>
              <w:top w:val="single" w:sz="4" w:space="0" w:color="000000"/>
              <w:left w:val="single" w:sz="4" w:space="0" w:color="000000"/>
              <w:bottom w:val="nil"/>
              <w:right w:val="single" w:sz="4" w:space="0" w:color="000000"/>
            </w:tcBorders>
          </w:tcPr>
          <w:p w14:paraId="7A47B1A6" w14:textId="77777777" w:rsidR="00D91BE6" w:rsidRPr="00C00AAB" w:rsidRDefault="00D91BE6" w:rsidP="00AA58A5">
            <w:pPr>
              <w:pStyle w:val="TableParagraph"/>
              <w:kinsoku w:val="0"/>
              <w:overflowPunct w:val="0"/>
              <w:spacing w:line="243" w:lineRule="exact"/>
              <w:ind w:left="758"/>
              <w:rPr>
                <w:rFonts w:asciiTheme="minorHAnsi" w:hAnsiTheme="minorHAnsi"/>
              </w:rPr>
            </w:pPr>
            <w:r w:rsidRPr="00C00AAB">
              <w:rPr>
                <w:rFonts w:asciiTheme="minorHAnsi" w:hAnsiTheme="minorHAnsi"/>
                <w:b/>
                <w:bCs/>
                <w:spacing w:val="-2"/>
              </w:rPr>
              <w:t>Ut</w:t>
            </w:r>
            <w:r w:rsidRPr="00C00AAB">
              <w:rPr>
                <w:rFonts w:asciiTheme="minorHAnsi" w:hAnsiTheme="minorHAnsi"/>
                <w:b/>
                <w:bCs/>
                <w:spacing w:val="2"/>
              </w:rPr>
              <w:t>e</w:t>
            </w:r>
            <w:r w:rsidRPr="00C00AAB">
              <w:rPr>
                <w:rFonts w:asciiTheme="minorHAnsi" w:hAnsiTheme="minorHAnsi"/>
                <w:b/>
                <w:bCs/>
                <w:spacing w:val="1"/>
              </w:rPr>
              <w:t>n</w:t>
            </w:r>
            <w:r w:rsidRPr="00C00AAB">
              <w:rPr>
                <w:rFonts w:asciiTheme="minorHAnsi" w:hAnsiTheme="minorHAnsi"/>
                <w:b/>
                <w:bCs/>
                <w:spacing w:val="-2"/>
              </w:rPr>
              <w:t>z</w:t>
            </w:r>
            <w:r w:rsidRPr="00C00AAB">
              <w:rPr>
                <w:rFonts w:asciiTheme="minorHAnsi" w:hAnsiTheme="minorHAnsi"/>
                <w:b/>
                <w:bCs/>
              </w:rPr>
              <w:t>e</w:t>
            </w:r>
            <w:r w:rsidRPr="00C00AAB">
              <w:rPr>
                <w:rFonts w:asciiTheme="minorHAnsi" w:hAnsiTheme="minorHAnsi"/>
                <w:b/>
                <w:bCs/>
                <w:spacing w:val="-5"/>
              </w:rPr>
              <w:t xml:space="preserve"> </w:t>
            </w:r>
            <w:r w:rsidRPr="00C00AAB">
              <w:rPr>
                <w:rFonts w:asciiTheme="minorHAnsi" w:hAnsiTheme="minorHAnsi"/>
                <w:b/>
                <w:bCs/>
                <w:spacing w:val="-18"/>
              </w:rPr>
              <w:t>T</w:t>
            </w:r>
            <w:r w:rsidRPr="00C00AAB">
              <w:rPr>
                <w:rFonts w:asciiTheme="minorHAnsi" w:hAnsiTheme="minorHAnsi"/>
                <w:b/>
                <w:bCs/>
              </w:rPr>
              <w:t>o</w:t>
            </w:r>
            <w:r w:rsidRPr="00C00AAB">
              <w:rPr>
                <w:rFonts w:asciiTheme="minorHAnsi" w:hAnsiTheme="minorHAnsi"/>
                <w:b/>
                <w:bCs/>
                <w:spacing w:val="3"/>
              </w:rPr>
              <w:t>t</w:t>
            </w:r>
            <w:r w:rsidRPr="00C00AAB">
              <w:rPr>
                <w:rFonts w:asciiTheme="minorHAnsi" w:hAnsiTheme="minorHAnsi"/>
                <w:b/>
                <w:bCs/>
              </w:rPr>
              <w:t>ali</w:t>
            </w:r>
          </w:p>
        </w:tc>
      </w:tr>
      <w:tr w:rsidR="00D91BE6" w:rsidRPr="00C00AAB" w14:paraId="579A36E0" w14:textId="77777777" w:rsidTr="00AA58A5">
        <w:trPr>
          <w:trHeight w:hRule="exact" w:val="554"/>
        </w:trPr>
        <w:tc>
          <w:tcPr>
            <w:tcW w:w="3745" w:type="dxa"/>
            <w:tcBorders>
              <w:top w:val="nil"/>
              <w:left w:val="single" w:sz="4" w:space="0" w:color="000000"/>
              <w:bottom w:val="single" w:sz="4" w:space="0" w:color="000000"/>
              <w:right w:val="single" w:sz="4" w:space="0" w:color="000000"/>
            </w:tcBorders>
          </w:tcPr>
          <w:p w14:paraId="1433DBE8" w14:textId="77777777" w:rsidR="00D91BE6" w:rsidRPr="00C00AAB" w:rsidRDefault="00D91BE6" w:rsidP="00AA58A5">
            <w:pPr>
              <w:pStyle w:val="TableParagraph"/>
              <w:kinsoku w:val="0"/>
              <w:overflowPunct w:val="0"/>
              <w:spacing w:line="232" w:lineRule="exact"/>
              <w:ind w:left="51"/>
              <w:rPr>
                <w:rFonts w:asciiTheme="minorHAnsi" w:hAnsiTheme="minorHAnsi"/>
              </w:rPr>
            </w:pPr>
            <w:r w:rsidRPr="00C00AAB">
              <w:rPr>
                <w:rFonts w:asciiTheme="minorHAnsi" w:hAnsiTheme="minorHAnsi"/>
                <w:b/>
                <w:bCs/>
                <w:spacing w:val="-6"/>
              </w:rPr>
              <w:t>N</w:t>
            </w:r>
            <w:r w:rsidRPr="00C00AAB">
              <w:rPr>
                <w:rFonts w:asciiTheme="minorHAnsi" w:hAnsiTheme="minorHAnsi"/>
                <w:b/>
                <w:bCs/>
              </w:rPr>
              <w:t>.</w:t>
            </w:r>
            <w:r w:rsidRPr="00C00AAB">
              <w:rPr>
                <w:rFonts w:asciiTheme="minorHAnsi" w:hAnsiTheme="minorHAnsi"/>
                <w:b/>
                <w:bCs/>
                <w:spacing w:val="-10"/>
              </w:rPr>
              <w:t xml:space="preserve"> </w:t>
            </w:r>
            <w:r w:rsidRPr="00C00AAB">
              <w:rPr>
                <w:rFonts w:asciiTheme="minorHAnsi" w:hAnsiTheme="minorHAnsi"/>
                <w:b/>
                <w:bCs/>
                <w:spacing w:val="-5"/>
              </w:rPr>
              <w:t>g</w:t>
            </w:r>
            <w:r w:rsidRPr="00C00AAB">
              <w:rPr>
                <w:rFonts w:asciiTheme="minorHAnsi" w:hAnsiTheme="minorHAnsi"/>
                <w:b/>
                <w:bCs/>
                <w:spacing w:val="-7"/>
              </w:rPr>
              <w:t>r</w:t>
            </w:r>
            <w:r w:rsidRPr="00C00AAB">
              <w:rPr>
                <w:rFonts w:asciiTheme="minorHAnsi" w:hAnsiTheme="minorHAnsi"/>
                <w:b/>
                <w:bCs/>
                <w:spacing w:val="-10"/>
              </w:rPr>
              <w:t>a</w:t>
            </w:r>
            <w:r w:rsidRPr="00C00AAB">
              <w:rPr>
                <w:rFonts w:asciiTheme="minorHAnsi" w:hAnsiTheme="minorHAnsi"/>
                <w:b/>
                <w:bCs/>
                <w:spacing w:val="-13"/>
              </w:rPr>
              <w:t>n</w:t>
            </w:r>
            <w:r w:rsidRPr="00C00AAB">
              <w:rPr>
                <w:rFonts w:asciiTheme="minorHAnsi" w:hAnsiTheme="minorHAnsi"/>
                <w:b/>
                <w:bCs/>
                <w:spacing w:val="-3"/>
              </w:rPr>
              <w:t>d</w:t>
            </w:r>
            <w:r w:rsidRPr="00C00AAB">
              <w:rPr>
                <w:rFonts w:asciiTheme="minorHAnsi" w:hAnsiTheme="minorHAnsi"/>
                <w:b/>
                <w:bCs/>
              </w:rPr>
              <w:t>i</w:t>
            </w:r>
            <w:r w:rsidRPr="00C00AAB">
              <w:rPr>
                <w:rFonts w:asciiTheme="minorHAnsi" w:hAnsiTheme="minorHAnsi"/>
                <w:b/>
                <w:bCs/>
                <w:spacing w:val="-11"/>
              </w:rPr>
              <w:t xml:space="preserve"> </w:t>
            </w:r>
            <w:r w:rsidRPr="00C00AAB">
              <w:rPr>
                <w:rFonts w:asciiTheme="minorHAnsi" w:hAnsiTheme="minorHAnsi"/>
                <w:b/>
                <w:bCs/>
                <w:spacing w:val="-13"/>
              </w:rPr>
              <w:t>u</w:t>
            </w:r>
            <w:r w:rsidRPr="00C00AAB">
              <w:rPr>
                <w:rFonts w:asciiTheme="minorHAnsi" w:hAnsiTheme="minorHAnsi"/>
                <w:b/>
                <w:bCs/>
                <w:spacing w:val="-7"/>
              </w:rPr>
              <w:t>t</w:t>
            </w:r>
            <w:r w:rsidRPr="00C00AAB">
              <w:rPr>
                <w:rFonts w:asciiTheme="minorHAnsi" w:hAnsiTheme="minorHAnsi"/>
                <w:b/>
                <w:bCs/>
                <w:spacing w:val="-2"/>
              </w:rPr>
              <w:t>e</w:t>
            </w:r>
            <w:r w:rsidRPr="00C00AAB">
              <w:rPr>
                <w:rFonts w:asciiTheme="minorHAnsi" w:hAnsiTheme="minorHAnsi"/>
                <w:b/>
                <w:bCs/>
                <w:spacing w:val="-8"/>
              </w:rPr>
              <w:t>n</w:t>
            </w:r>
            <w:r w:rsidRPr="00C00AAB">
              <w:rPr>
                <w:rFonts w:asciiTheme="minorHAnsi" w:hAnsiTheme="minorHAnsi"/>
                <w:b/>
                <w:bCs/>
                <w:spacing w:val="-7"/>
              </w:rPr>
              <w:t>z</w:t>
            </w:r>
            <w:r w:rsidRPr="00C00AAB">
              <w:rPr>
                <w:rFonts w:asciiTheme="minorHAnsi" w:hAnsiTheme="minorHAnsi"/>
                <w:b/>
                <w:bCs/>
              </w:rPr>
              <w:t>e</w:t>
            </w:r>
          </w:p>
        </w:tc>
        <w:tc>
          <w:tcPr>
            <w:tcW w:w="2430" w:type="dxa"/>
            <w:tcBorders>
              <w:top w:val="nil"/>
              <w:left w:val="single" w:sz="4" w:space="0" w:color="000000"/>
              <w:bottom w:val="single" w:sz="4" w:space="0" w:color="000000"/>
              <w:right w:val="single" w:sz="4" w:space="0" w:color="000000"/>
            </w:tcBorders>
          </w:tcPr>
          <w:p w14:paraId="24881A2A" w14:textId="77777777" w:rsidR="00D91BE6" w:rsidRPr="00C00AAB" w:rsidRDefault="00D91BE6" w:rsidP="00AA58A5">
            <w:pPr>
              <w:pStyle w:val="TableParagraph"/>
              <w:kinsoku w:val="0"/>
              <w:overflowPunct w:val="0"/>
              <w:spacing w:line="232" w:lineRule="exact"/>
              <w:rPr>
                <w:rFonts w:asciiTheme="minorHAnsi" w:hAnsiTheme="minorHAnsi"/>
              </w:rPr>
            </w:pPr>
            <w:r>
              <w:rPr>
                <w:rFonts w:asciiTheme="minorHAnsi" w:hAnsiTheme="minorHAnsi"/>
                <w:b/>
                <w:bCs/>
              </w:rPr>
              <w:t xml:space="preserve"> </w:t>
            </w:r>
            <w:r w:rsidRPr="00C00AAB">
              <w:rPr>
                <w:rFonts w:asciiTheme="minorHAnsi" w:hAnsiTheme="minorHAnsi"/>
                <w:b/>
                <w:bCs/>
              </w:rPr>
              <w:t>958</w:t>
            </w:r>
          </w:p>
        </w:tc>
        <w:tc>
          <w:tcPr>
            <w:tcW w:w="3477" w:type="dxa"/>
            <w:tcBorders>
              <w:top w:val="nil"/>
              <w:left w:val="single" w:sz="4" w:space="0" w:color="000000"/>
              <w:bottom w:val="single" w:sz="4" w:space="0" w:color="000000"/>
              <w:right w:val="single" w:sz="4" w:space="0" w:color="000000"/>
            </w:tcBorders>
          </w:tcPr>
          <w:p w14:paraId="146090A8" w14:textId="77777777" w:rsidR="00D91BE6" w:rsidRPr="00C00AAB" w:rsidRDefault="00D91BE6" w:rsidP="00AA58A5">
            <w:pPr>
              <w:pStyle w:val="TableParagraph"/>
              <w:kinsoku w:val="0"/>
              <w:overflowPunct w:val="0"/>
              <w:spacing w:line="232" w:lineRule="exact"/>
              <w:ind w:left="988"/>
              <w:rPr>
                <w:rFonts w:asciiTheme="minorHAnsi" w:hAnsiTheme="minorHAnsi"/>
              </w:rPr>
            </w:pPr>
            <w:r w:rsidRPr="00C00AAB">
              <w:rPr>
                <w:rFonts w:asciiTheme="minorHAnsi" w:hAnsiTheme="minorHAnsi"/>
                <w:b/>
                <w:bCs/>
              </w:rPr>
              <w:t>5.555</w:t>
            </w:r>
            <w:r w:rsidRPr="00C00AAB">
              <w:rPr>
                <w:rFonts w:asciiTheme="minorHAnsi" w:hAnsiTheme="minorHAnsi"/>
                <w:b/>
                <w:bCs/>
                <w:spacing w:val="2"/>
              </w:rPr>
              <w:t xml:space="preserve"> </w:t>
            </w:r>
            <w:r w:rsidRPr="00C00AAB">
              <w:rPr>
                <w:rFonts w:asciiTheme="minorHAnsi" w:hAnsiTheme="minorHAnsi"/>
                <w:b/>
                <w:bCs/>
                <w:spacing w:val="-2"/>
              </w:rPr>
              <w:t>c</w:t>
            </w:r>
            <w:r w:rsidRPr="00C00AAB">
              <w:rPr>
                <w:rFonts w:asciiTheme="minorHAnsi" w:hAnsiTheme="minorHAnsi"/>
                <w:b/>
                <w:bCs/>
              </w:rPr>
              <w:t>i</w:t>
            </w:r>
            <w:r w:rsidRPr="00C00AAB">
              <w:rPr>
                <w:rFonts w:asciiTheme="minorHAnsi" w:hAnsiTheme="minorHAnsi"/>
                <w:b/>
                <w:bCs/>
                <w:spacing w:val="-2"/>
              </w:rPr>
              <w:t>r</w:t>
            </w:r>
            <w:r w:rsidRPr="00C00AAB">
              <w:rPr>
                <w:rFonts w:asciiTheme="minorHAnsi" w:hAnsiTheme="minorHAnsi"/>
                <w:b/>
                <w:bCs/>
                <w:spacing w:val="2"/>
              </w:rPr>
              <w:t>c</w:t>
            </w:r>
            <w:r w:rsidRPr="00C00AAB">
              <w:rPr>
                <w:rFonts w:asciiTheme="minorHAnsi" w:hAnsiTheme="minorHAnsi"/>
                <w:b/>
                <w:bCs/>
              </w:rPr>
              <w:t>a</w:t>
            </w:r>
          </w:p>
        </w:tc>
      </w:tr>
      <w:tr w:rsidR="00D91BE6" w:rsidRPr="00C00AAB" w14:paraId="2AB93212" w14:textId="77777777" w:rsidTr="00AA58A5">
        <w:trPr>
          <w:trHeight w:hRule="exact" w:val="797"/>
        </w:trPr>
        <w:tc>
          <w:tcPr>
            <w:tcW w:w="3745" w:type="dxa"/>
            <w:tcBorders>
              <w:top w:val="single" w:sz="4" w:space="0" w:color="000000"/>
              <w:left w:val="single" w:sz="4" w:space="0" w:color="000000"/>
              <w:bottom w:val="single" w:sz="4" w:space="0" w:color="000000"/>
              <w:right w:val="single" w:sz="4" w:space="0" w:color="000000"/>
            </w:tcBorders>
          </w:tcPr>
          <w:p w14:paraId="523811E8" w14:textId="77777777" w:rsidR="00D91BE6" w:rsidRPr="00C00AAB" w:rsidRDefault="00D91BE6" w:rsidP="00AA58A5">
            <w:pPr>
              <w:pStyle w:val="TableParagraph"/>
              <w:kinsoku w:val="0"/>
              <w:overflowPunct w:val="0"/>
              <w:spacing w:before="6" w:line="220" w:lineRule="exact"/>
              <w:rPr>
                <w:rFonts w:asciiTheme="minorHAnsi" w:hAnsiTheme="minorHAnsi"/>
              </w:rPr>
            </w:pPr>
          </w:p>
          <w:p w14:paraId="4C13C5A6" w14:textId="77777777" w:rsidR="00D91BE6" w:rsidRPr="00C00AAB" w:rsidRDefault="00D91BE6" w:rsidP="00AA58A5">
            <w:pPr>
              <w:pStyle w:val="TableParagraph"/>
              <w:kinsoku w:val="0"/>
              <w:overflowPunct w:val="0"/>
              <w:ind w:left="51"/>
              <w:rPr>
                <w:rFonts w:asciiTheme="minorHAnsi" w:hAnsiTheme="minorHAnsi"/>
              </w:rPr>
            </w:pPr>
            <w:r w:rsidRPr="00C00AAB">
              <w:rPr>
                <w:rFonts w:asciiTheme="minorHAnsi" w:hAnsiTheme="minorHAnsi"/>
                <w:b/>
                <w:bCs/>
              </w:rPr>
              <w:t>P</w:t>
            </w:r>
            <w:r w:rsidRPr="00C00AAB">
              <w:rPr>
                <w:rFonts w:asciiTheme="minorHAnsi" w:hAnsiTheme="minorHAnsi"/>
                <w:b/>
                <w:bCs/>
                <w:spacing w:val="-8"/>
              </w:rPr>
              <w:t>r</w:t>
            </w:r>
            <w:r w:rsidRPr="00C00AAB">
              <w:rPr>
                <w:rFonts w:asciiTheme="minorHAnsi" w:hAnsiTheme="minorHAnsi"/>
                <w:b/>
                <w:bCs/>
              </w:rPr>
              <w:t>o</w:t>
            </w:r>
            <w:r w:rsidRPr="00C00AAB">
              <w:rPr>
                <w:rFonts w:asciiTheme="minorHAnsi" w:hAnsiTheme="minorHAnsi"/>
                <w:b/>
                <w:bCs/>
                <w:spacing w:val="1"/>
              </w:rPr>
              <w:t>d</w:t>
            </w:r>
            <w:r w:rsidRPr="00C00AAB">
              <w:rPr>
                <w:rFonts w:asciiTheme="minorHAnsi" w:hAnsiTheme="minorHAnsi"/>
                <w:b/>
                <w:bCs/>
                <w:spacing w:val="-3"/>
              </w:rPr>
              <w:t>u</w:t>
            </w:r>
            <w:r w:rsidRPr="00C00AAB">
              <w:rPr>
                <w:rFonts w:asciiTheme="minorHAnsi" w:hAnsiTheme="minorHAnsi"/>
                <w:b/>
                <w:bCs/>
                <w:spacing w:val="-2"/>
              </w:rPr>
              <w:t>t</w:t>
            </w:r>
            <w:r w:rsidRPr="00C00AAB">
              <w:rPr>
                <w:rFonts w:asciiTheme="minorHAnsi" w:hAnsiTheme="minorHAnsi"/>
                <w:b/>
                <w:bCs/>
                <w:spacing w:val="3"/>
              </w:rPr>
              <w:t>t</w:t>
            </w:r>
            <w:r w:rsidRPr="00C00AAB">
              <w:rPr>
                <w:rFonts w:asciiTheme="minorHAnsi" w:hAnsiTheme="minorHAnsi"/>
                <w:b/>
                <w:bCs/>
                <w:spacing w:val="-4"/>
              </w:rPr>
              <w:t>i</w:t>
            </w:r>
            <w:r w:rsidRPr="00C00AAB">
              <w:rPr>
                <w:rFonts w:asciiTheme="minorHAnsi" w:hAnsiTheme="minorHAnsi"/>
                <w:b/>
                <w:bCs/>
              </w:rPr>
              <w:t>vi</w:t>
            </w:r>
            <w:r w:rsidRPr="00C00AAB">
              <w:rPr>
                <w:rFonts w:asciiTheme="minorHAnsi" w:hAnsiTheme="minorHAnsi"/>
                <w:b/>
                <w:bCs/>
                <w:spacing w:val="-2"/>
              </w:rPr>
              <w:t>t</w:t>
            </w:r>
            <w:r w:rsidRPr="00C00AAB">
              <w:rPr>
                <w:rFonts w:asciiTheme="minorHAnsi" w:hAnsiTheme="minorHAnsi"/>
                <w:b/>
                <w:bCs/>
              </w:rPr>
              <w:t>à</w:t>
            </w:r>
            <w:r w:rsidRPr="00C00AAB">
              <w:rPr>
                <w:rFonts w:asciiTheme="minorHAnsi" w:hAnsiTheme="minorHAnsi"/>
                <w:b/>
                <w:bCs/>
                <w:spacing w:val="2"/>
              </w:rPr>
              <w:t xml:space="preserve"> </w:t>
            </w:r>
            <w:r w:rsidRPr="00C00AAB">
              <w:rPr>
                <w:rFonts w:asciiTheme="minorHAnsi" w:hAnsiTheme="minorHAnsi"/>
                <w:b/>
                <w:bCs/>
                <w:spacing w:val="-7"/>
              </w:rPr>
              <w:t>m</w:t>
            </w:r>
            <w:r w:rsidRPr="00C00AAB">
              <w:rPr>
                <w:rFonts w:asciiTheme="minorHAnsi" w:hAnsiTheme="minorHAnsi"/>
                <w:b/>
                <w:bCs/>
                <w:spacing w:val="2"/>
              </w:rPr>
              <w:t>e</w:t>
            </w:r>
            <w:r w:rsidRPr="00C00AAB">
              <w:rPr>
                <w:rFonts w:asciiTheme="minorHAnsi" w:hAnsiTheme="minorHAnsi"/>
                <w:b/>
                <w:bCs/>
                <w:spacing w:val="1"/>
              </w:rPr>
              <w:t>d</w:t>
            </w:r>
            <w:r w:rsidRPr="00C00AAB">
              <w:rPr>
                <w:rFonts w:asciiTheme="minorHAnsi" w:hAnsiTheme="minorHAnsi"/>
                <w:b/>
                <w:bCs/>
              </w:rPr>
              <w:t>ia</w:t>
            </w:r>
            <w:r w:rsidRPr="00C00AAB">
              <w:rPr>
                <w:rFonts w:asciiTheme="minorHAnsi" w:hAnsiTheme="minorHAnsi"/>
                <w:b/>
                <w:bCs/>
                <w:spacing w:val="-3"/>
              </w:rPr>
              <w:t xml:space="preserve"> </w:t>
            </w:r>
            <w:r w:rsidRPr="00C00AAB">
              <w:rPr>
                <w:rFonts w:asciiTheme="minorHAnsi" w:hAnsiTheme="minorHAnsi"/>
                <w:b/>
                <w:bCs/>
              </w:rPr>
              <w:t>g</w:t>
            </w:r>
            <w:r w:rsidRPr="00C00AAB">
              <w:rPr>
                <w:rFonts w:asciiTheme="minorHAnsi" w:hAnsiTheme="minorHAnsi"/>
                <w:b/>
                <w:bCs/>
                <w:spacing w:val="-4"/>
              </w:rPr>
              <w:t>i</w:t>
            </w:r>
            <w:r w:rsidRPr="00C00AAB">
              <w:rPr>
                <w:rFonts w:asciiTheme="minorHAnsi" w:hAnsiTheme="minorHAnsi"/>
                <w:b/>
                <w:bCs/>
              </w:rPr>
              <w:t>o</w:t>
            </w:r>
            <w:r w:rsidRPr="00C00AAB">
              <w:rPr>
                <w:rFonts w:asciiTheme="minorHAnsi" w:hAnsiTheme="minorHAnsi"/>
                <w:b/>
                <w:bCs/>
                <w:spacing w:val="2"/>
              </w:rPr>
              <w:t>r</w:t>
            </w:r>
            <w:r w:rsidRPr="00C00AAB">
              <w:rPr>
                <w:rFonts w:asciiTheme="minorHAnsi" w:hAnsiTheme="minorHAnsi"/>
                <w:b/>
                <w:bCs/>
                <w:spacing w:val="-3"/>
              </w:rPr>
              <w:t>n</w:t>
            </w:r>
            <w:r w:rsidRPr="00C00AAB">
              <w:rPr>
                <w:rFonts w:asciiTheme="minorHAnsi" w:hAnsiTheme="minorHAnsi"/>
                <w:b/>
                <w:bCs/>
              </w:rPr>
              <w:t>al</w:t>
            </w:r>
            <w:r w:rsidRPr="00C00AAB">
              <w:rPr>
                <w:rFonts w:asciiTheme="minorHAnsi" w:hAnsiTheme="minorHAnsi"/>
                <w:b/>
                <w:bCs/>
                <w:spacing w:val="-4"/>
              </w:rPr>
              <w:t>i</w:t>
            </w:r>
            <w:r w:rsidRPr="00C00AAB">
              <w:rPr>
                <w:rFonts w:asciiTheme="minorHAnsi" w:hAnsiTheme="minorHAnsi"/>
                <w:b/>
                <w:bCs/>
                <w:spacing w:val="-2"/>
              </w:rPr>
              <w:t>e</w:t>
            </w:r>
            <w:r w:rsidRPr="00C00AAB">
              <w:rPr>
                <w:rFonts w:asciiTheme="minorHAnsi" w:hAnsiTheme="minorHAnsi"/>
                <w:b/>
                <w:bCs/>
                <w:spacing w:val="2"/>
              </w:rPr>
              <w:t>r</w:t>
            </w:r>
            <w:r w:rsidRPr="00C00AAB">
              <w:rPr>
                <w:rFonts w:asciiTheme="minorHAnsi" w:hAnsiTheme="minorHAnsi"/>
                <w:b/>
                <w:bCs/>
              </w:rPr>
              <w:t>a</w:t>
            </w:r>
          </w:p>
        </w:tc>
        <w:tc>
          <w:tcPr>
            <w:tcW w:w="5907" w:type="dxa"/>
            <w:gridSpan w:val="2"/>
            <w:tcBorders>
              <w:top w:val="single" w:sz="4" w:space="0" w:color="000000"/>
              <w:left w:val="single" w:sz="4" w:space="0" w:color="000000"/>
              <w:bottom w:val="single" w:sz="4" w:space="0" w:color="000000"/>
              <w:right w:val="single" w:sz="4" w:space="0" w:color="000000"/>
            </w:tcBorders>
          </w:tcPr>
          <w:p w14:paraId="2D925F60" w14:textId="77777777" w:rsidR="00D91BE6" w:rsidRPr="00C00AAB" w:rsidRDefault="00D91BE6" w:rsidP="00AA58A5">
            <w:pPr>
              <w:pStyle w:val="TableParagraph"/>
              <w:kinsoku w:val="0"/>
              <w:overflowPunct w:val="0"/>
              <w:spacing w:before="4" w:line="170" w:lineRule="exact"/>
              <w:rPr>
                <w:rFonts w:asciiTheme="minorHAnsi" w:hAnsiTheme="minorHAnsi"/>
                <w:sz w:val="17"/>
                <w:szCs w:val="17"/>
              </w:rPr>
            </w:pPr>
          </w:p>
          <w:p w14:paraId="6361B932"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370A8C68" w14:textId="77777777" w:rsidR="00D91BE6" w:rsidRPr="00C00AAB" w:rsidRDefault="00D91BE6" w:rsidP="00AA58A5">
            <w:pPr>
              <w:pStyle w:val="TableParagraph"/>
              <w:kinsoku w:val="0"/>
              <w:overflowPunct w:val="0"/>
              <w:ind w:left="-1"/>
              <w:rPr>
                <w:rFonts w:asciiTheme="minorHAnsi" w:hAnsiTheme="minorHAnsi"/>
              </w:rPr>
            </w:pPr>
            <w:r>
              <w:rPr>
                <w:rFonts w:asciiTheme="minorHAnsi" w:hAnsiTheme="minorHAnsi"/>
                <w:b/>
                <w:bCs/>
              </w:rPr>
              <w:t xml:space="preserve"> </w:t>
            </w:r>
            <w:r w:rsidRPr="00C00AAB">
              <w:rPr>
                <w:rFonts w:asciiTheme="minorHAnsi" w:hAnsiTheme="minorHAnsi"/>
                <w:b/>
                <w:bCs/>
              </w:rPr>
              <w:t>0</w:t>
            </w:r>
            <w:r w:rsidRPr="00C00AAB">
              <w:rPr>
                <w:rFonts w:asciiTheme="minorHAnsi" w:hAnsiTheme="minorHAnsi"/>
                <w:b/>
                <w:bCs/>
                <w:spacing w:val="2"/>
              </w:rPr>
              <w:t>,</w:t>
            </w:r>
            <w:r>
              <w:rPr>
                <w:rFonts w:asciiTheme="minorHAnsi" w:hAnsiTheme="minorHAnsi"/>
                <w:b/>
                <w:bCs/>
              </w:rPr>
              <w:t>107</w:t>
            </w:r>
            <w:r w:rsidRPr="00C00AAB">
              <w:rPr>
                <w:rFonts w:asciiTheme="minorHAnsi" w:hAnsiTheme="minorHAnsi"/>
                <w:b/>
                <w:bCs/>
                <w:spacing w:val="-2"/>
              </w:rPr>
              <w:t xml:space="preserve"> </w:t>
            </w:r>
            <w:r w:rsidRPr="00C00AAB">
              <w:rPr>
                <w:rFonts w:asciiTheme="minorHAnsi" w:hAnsiTheme="minorHAnsi"/>
                <w:b/>
                <w:bCs/>
              </w:rPr>
              <w:t>Kg/</w:t>
            </w:r>
            <w:r w:rsidRPr="00C00AAB">
              <w:rPr>
                <w:rFonts w:asciiTheme="minorHAnsi" w:hAnsiTheme="minorHAnsi"/>
                <w:b/>
                <w:bCs/>
                <w:spacing w:val="-5"/>
              </w:rPr>
              <w:t>a</w:t>
            </w:r>
            <w:r w:rsidRPr="00C00AAB">
              <w:rPr>
                <w:rFonts w:asciiTheme="minorHAnsi" w:hAnsiTheme="minorHAnsi"/>
                <w:b/>
                <w:bCs/>
                <w:spacing w:val="-3"/>
              </w:rPr>
              <w:t>b</w:t>
            </w:r>
            <w:r w:rsidRPr="00C00AAB">
              <w:rPr>
                <w:rFonts w:asciiTheme="minorHAnsi" w:hAnsiTheme="minorHAnsi"/>
                <w:b/>
                <w:bCs/>
              </w:rPr>
              <w:t>/g</w:t>
            </w:r>
            <w:r w:rsidRPr="00C00AAB">
              <w:rPr>
                <w:rFonts w:asciiTheme="minorHAnsi" w:hAnsiTheme="minorHAnsi"/>
                <w:b/>
                <w:bCs/>
                <w:spacing w:val="-4"/>
              </w:rPr>
              <w:t>i</w:t>
            </w:r>
            <w:r w:rsidRPr="00C00AAB">
              <w:rPr>
                <w:rFonts w:asciiTheme="minorHAnsi" w:hAnsiTheme="minorHAnsi"/>
                <w:b/>
                <w:bCs/>
              </w:rPr>
              <w:t>o</w:t>
            </w:r>
            <w:r w:rsidRPr="00C00AAB">
              <w:rPr>
                <w:rFonts w:asciiTheme="minorHAnsi" w:hAnsiTheme="minorHAnsi"/>
                <w:b/>
                <w:bCs/>
                <w:spacing w:val="2"/>
              </w:rPr>
              <w:t>r</w:t>
            </w:r>
            <w:r w:rsidRPr="00C00AAB">
              <w:rPr>
                <w:rFonts w:asciiTheme="minorHAnsi" w:hAnsiTheme="minorHAnsi"/>
                <w:b/>
                <w:bCs/>
                <w:spacing w:val="-3"/>
              </w:rPr>
              <w:t>n</w:t>
            </w:r>
            <w:r w:rsidRPr="00C00AAB">
              <w:rPr>
                <w:rFonts w:asciiTheme="minorHAnsi" w:hAnsiTheme="minorHAnsi"/>
                <w:b/>
                <w:bCs/>
              </w:rPr>
              <w:t>al</w:t>
            </w:r>
            <w:r w:rsidRPr="00C00AAB">
              <w:rPr>
                <w:rFonts w:asciiTheme="minorHAnsi" w:hAnsiTheme="minorHAnsi"/>
                <w:b/>
                <w:bCs/>
                <w:spacing w:val="-4"/>
              </w:rPr>
              <w:t>i</w:t>
            </w:r>
            <w:r w:rsidRPr="00C00AAB">
              <w:rPr>
                <w:rFonts w:asciiTheme="minorHAnsi" w:hAnsiTheme="minorHAnsi"/>
                <w:b/>
                <w:bCs/>
                <w:spacing w:val="-2"/>
              </w:rPr>
              <w:t>e</w:t>
            </w:r>
            <w:r w:rsidRPr="00C00AAB">
              <w:rPr>
                <w:rFonts w:asciiTheme="minorHAnsi" w:hAnsiTheme="minorHAnsi"/>
                <w:b/>
                <w:bCs/>
                <w:spacing w:val="2"/>
              </w:rPr>
              <w:t>r</w:t>
            </w:r>
            <w:r w:rsidRPr="00C00AAB">
              <w:rPr>
                <w:rFonts w:asciiTheme="minorHAnsi" w:hAnsiTheme="minorHAnsi"/>
                <w:b/>
                <w:bCs/>
              </w:rPr>
              <w:t>a</w:t>
            </w:r>
          </w:p>
        </w:tc>
      </w:tr>
      <w:tr w:rsidR="00D91BE6" w:rsidRPr="00C00AAB" w14:paraId="52461890" w14:textId="77777777" w:rsidTr="00AA58A5">
        <w:trPr>
          <w:trHeight w:hRule="exact" w:val="490"/>
        </w:trPr>
        <w:tc>
          <w:tcPr>
            <w:tcW w:w="3745" w:type="dxa"/>
            <w:tcBorders>
              <w:top w:val="single" w:sz="4" w:space="0" w:color="000000"/>
              <w:left w:val="single" w:sz="4" w:space="0" w:color="000000"/>
              <w:bottom w:val="single" w:sz="4" w:space="0" w:color="000000"/>
              <w:right w:val="single" w:sz="4" w:space="0" w:color="000000"/>
            </w:tcBorders>
          </w:tcPr>
          <w:p w14:paraId="1DC2B089" w14:textId="77777777" w:rsidR="00D91BE6" w:rsidRPr="00C00AAB" w:rsidRDefault="00D91BE6" w:rsidP="00AA58A5">
            <w:pPr>
              <w:pStyle w:val="TableParagraph"/>
              <w:kinsoku w:val="0"/>
              <w:overflowPunct w:val="0"/>
              <w:spacing w:line="234" w:lineRule="exact"/>
              <w:ind w:left="51"/>
              <w:rPr>
                <w:rFonts w:asciiTheme="minorHAnsi" w:hAnsiTheme="minorHAnsi"/>
              </w:rPr>
            </w:pPr>
            <w:r w:rsidRPr="00C00AAB">
              <w:rPr>
                <w:rFonts w:asciiTheme="minorHAnsi" w:hAnsiTheme="minorHAnsi"/>
                <w:b/>
                <w:bCs/>
                <w:spacing w:val="-4"/>
              </w:rPr>
              <w:t>Z</w:t>
            </w:r>
            <w:r w:rsidRPr="00C00AAB">
              <w:rPr>
                <w:rFonts w:asciiTheme="minorHAnsi" w:hAnsiTheme="minorHAnsi"/>
                <w:b/>
                <w:bCs/>
                <w:spacing w:val="4"/>
              </w:rPr>
              <w:t>o</w:t>
            </w:r>
            <w:r w:rsidRPr="00C00AAB">
              <w:rPr>
                <w:rFonts w:asciiTheme="minorHAnsi" w:hAnsiTheme="minorHAnsi"/>
                <w:b/>
                <w:bCs/>
                <w:spacing w:val="-3"/>
              </w:rPr>
              <w:t>n</w:t>
            </w:r>
            <w:r w:rsidRPr="00C00AAB">
              <w:rPr>
                <w:rFonts w:asciiTheme="minorHAnsi" w:hAnsiTheme="minorHAnsi"/>
                <w:b/>
                <w:bCs/>
              </w:rPr>
              <w:t xml:space="preserve">e </w:t>
            </w:r>
            <w:r w:rsidRPr="00C00AAB">
              <w:rPr>
                <w:rFonts w:asciiTheme="minorHAnsi" w:hAnsiTheme="minorHAnsi"/>
                <w:b/>
                <w:bCs/>
                <w:spacing w:val="1"/>
              </w:rPr>
              <w:t>d</w:t>
            </w:r>
            <w:r w:rsidRPr="00C00AAB">
              <w:rPr>
                <w:rFonts w:asciiTheme="minorHAnsi" w:hAnsiTheme="minorHAnsi"/>
                <w:b/>
                <w:bCs/>
              </w:rPr>
              <w:t>i</w:t>
            </w:r>
            <w:r w:rsidRPr="00C00AAB">
              <w:rPr>
                <w:rFonts w:asciiTheme="minorHAnsi" w:hAnsiTheme="minorHAnsi"/>
                <w:b/>
                <w:bCs/>
                <w:spacing w:val="-2"/>
              </w:rPr>
              <w:t xml:space="preserve"> </w:t>
            </w:r>
            <w:r w:rsidRPr="00C00AAB">
              <w:rPr>
                <w:rFonts w:asciiTheme="minorHAnsi" w:hAnsiTheme="minorHAnsi"/>
                <w:b/>
                <w:bCs/>
                <w:spacing w:val="5"/>
              </w:rPr>
              <w:t>s</w:t>
            </w:r>
            <w:r w:rsidRPr="00C00AAB">
              <w:rPr>
                <w:rFonts w:asciiTheme="minorHAnsi" w:hAnsiTheme="minorHAnsi"/>
                <w:b/>
                <w:bCs/>
                <w:spacing w:val="-2"/>
              </w:rPr>
              <w:t>er</w:t>
            </w:r>
            <w:r w:rsidRPr="00C00AAB">
              <w:rPr>
                <w:rFonts w:asciiTheme="minorHAnsi" w:hAnsiTheme="minorHAnsi"/>
                <w:b/>
                <w:bCs/>
                <w:spacing w:val="4"/>
              </w:rPr>
              <w:t>v</w:t>
            </w:r>
            <w:r w:rsidRPr="00C00AAB">
              <w:rPr>
                <w:rFonts w:asciiTheme="minorHAnsi" w:hAnsiTheme="minorHAnsi"/>
                <w:b/>
                <w:bCs/>
              </w:rPr>
              <w:t>i</w:t>
            </w:r>
            <w:r w:rsidRPr="00C00AAB">
              <w:rPr>
                <w:rFonts w:asciiTheme="minorHAnsi" w:hAnsiTheme="minorHAnsi"/>
                <w:b/>
                <w:bCs/>
                <w:spacing w:val="-2"/>
              </w:rPr>
              <w:t>z</w:t>
            </w:r>
            <w:r w:rsidRPr="00C00AAB">
              <w:rPr>
                <w:rFonts w:asciiTheme="minorHAnsi" w:hAnsiTheme="minorHAnsi"/>
                <w:b/>
                <w:bCs/>
              </w:rPr>
              <w:t>io:</w:t>
            </w:r>
          </w:p>
        </w:tc>
        <w:tc>
          <w:tcPr>
            <w:tcW w:w="5907" w:type="dxa"/>
            <w:gridSpan w:val="2"/>
            <w:tcBorders>
              <w:top w:val="single" w:sz="4" w:space="0" w:color="000000"/>
              <w:left w:val="single" w:sz="4" w:space="0" w:color="000000"/>
              <w:bottom w:val="single" w:sz="4" w:space="0" w:color="000000"/>
              <w:right w:val="single" w:sz="4" w:space="0" w:color="000000"/>
            </w:tcBorders>
          </w:tcPr>
          <w:p w14:paraId="50FB42FF" w14:textId="77777777" w:rsidR="00D91BE6" w:rsidRPr="00C00AAB" w:rsidRDefault="00D91BE6" w:rsidP="00AA58A5">
            <w:pPr>
              <w:pStyle w:val="TableParagraph"/>
              <w:kinsoku w:val="0"/>
              <w:overflowPunct w:val="0"/>
              <w:spacing w:line="234" w:lineRule="exact"/>
              <w:ind w:left="47"/>
              <w:rPr>
                <w:rFonts w:asciiTheme="minorHAnsi" w:hAnsiTheme="minorHAnsi"/>
              </w:rPr>
            </w:pPr>
            <w:r w:rsidRPr="00C00AAB">
              <w:rPr>
                <w:rFonts w:asciiTheme="minorHAnsi" w:hAnsiTheme="minorHAnsi"/>
                <w:b/>
                <w:bCs/>
              </w:rPr>
              <w:t>i</w:t>
            </w:r>
            <w:r w:rsidRPr="00C00AAB">
              <w:rPr>
                <w:rFonts w:asciiTheme="minorHAnsi" w:hAnsiTheme="minorHAnsi"/>
                <w:b/>
                <w:bCs/>
                <w:spacing w:val="-8"/>
              </w:rPr>
              <w:t>n</w:t>
            </w:r>
            <w:r w:rsidRPr="00C00AAB">
              <w:rPr>
                <w:rFonts w:asciiTheme="minorHAnsi" w:hAnsiTheme="minorHAnsi"/>
                <w:b/>
                <w:bCs/>
                <w:spacing w:val="3"/>
              </w:rPr>
              <w:t>t</w:t>
            </w:r>
            <w:r w:rsidRPr="00C00AAB">
              <w:rPr>
                <w:rFonts w:asciiTheme="minorHAnsi" w:hAnsiTheme="minorHAnsi"/>
                <w:b/>
                <w:bCs/>
                <w:spacing w:val="-2"/>
              </w:rPr>
              <w:t>e</w:t>
            </w:r>
            <w:r w:rsidRPr="00C00AAB">
              <w:rPr>
                <w:rFonts w:asciiTheme="minorHAnsi" w:hAnsiTheme="minorHAnsi"/>
                <w:b/>
                <w:bCs/>
                <w:spacing w:val="-7"/>
              </w:rPr>
              <w:t>r</w:t>
            </w:r>
            <w:r w:rsidRPr="00C00AAB">
              <w:rPr>
                <w:rFonts w:asciiTheme="minorHAnsi" w:hAnsiTheme="minorHAnsi"/>
                <w:b/>
                <w:bCs/>
              </w:rPr>
              <w:t>o</w:t>
            </w:r>
            <w:r w:rsidRPr="00C00AAB">
              <w:rPr>
                <w:rFonts w:asciiTheme="minorHAnsi" w:hAnsiTheme="minorHAnsi"/>
                <w:b/>
                <w:bCs/>
                <w:spacing w:val="2"/>
              </w:rPr>
              <w:t xml:space="preserve"> </w:t>
            </w:r>
            <w:r w:rsidRPr="00C00AAB">
              <w:rPr>
                <w:rFonts w:asciiTheme="minorHAnsi" w:hAnsiTheme="minorHAnsi"/>
                <w:b/>
                <w:bCs/>
                <w:spacing w:val="-2"/>
              </w:rPr>
              <w:t>t</w:t>
            </w:r>
            <w:r w:rsidRPr="00C00AAB">
              <w:rPr>
                <w:rFonts w:asciiTheme="minorHAnsi" w:hAnsiTheme="minorHAnsi"/>
                <w:b/>
                <w:bCs/>
                <w:spacing w:val="2"/>
              </w:rPr>
              <w:t>e</w:t>
            </w:r>
            <w:r w:rsidRPr="00C00AAB">
              <w:rPr>
                <w:rFonts w:asciiTheme="minorHAnsi" w:hAnsiTheme="minorHAnsi"/>
                <w:b/>
                <w:bCs/>
                <w:spacing w:val="-2"/>
              </w:rPr>
              <w:t>r</w:t>
            </w:r>
            <w:r w:rsidRPr="00C00AAB">
              <w:rPr>
                <w:rFonts w:asciiTheme="minorHAnsi" w:hAnsiTheme="minorHAnsi"/>
                <w:b/>
                <w:bCs/>
                <w:spacing w:val="2"/>
              </w:rPr>
              <w:t>r</w:t>
            </w:r>
            <w:r w:rsidRPr="00C00AAB">
              <w:rPr>
                <w:rFonts w:asciiTheme="minorHAnsi" w:hAnsiTheme="minorHAnsi"/>
                <w:b/>
                <w:bCs/>
                <w:spacing w:val="-4"/>
              </w:rPr>
              <w:t>i</w:t>
            </w:r>
            <w:r w:rsidRPr="00C00AAB">
              <w:rPr>
                <w:rFonts w:asciiTheme="minorHAnsi" w:hAnsiTheme="minorHAnsi"/>
                <w:b/>
                <w:bCs/>
                <w:spacing w:val="-2"/>
              </w:rPr>
              <w:t>t</w:t>
            </w:r>
            <w:r w:rsidRPr="00C00AAB">
              <w:rPr>
                <w:rFonts w:asciiTheme="minorHAnsi" w:hAnsiTheme="minorHAnsi"/>
                <w:b/>
                <w:bCs/>
              </w:rPr>
              <w:t>o</w:t>
            </w:r>
            <w:r w:rsidRPr="00C00AAB">
              <w:rPr>
                <w:rFonts w:asciiTheme="minorHAnsi" w:hAnsiTheme="minorHAnsi"/>
                <w:b/>
                <w:bCs/>
                <w:spacing w:val="2"/>
              </w:rPr>
              <w:t>r</w:t>
            </w:r>
            <w:r w:rsidRPr="00C00AAB">
              <w:rPr>
                <w:rFonts w:asciiTheme="minorHAnsi" w:hAnsiTheme="minorHAnsi"/>
                <w:b/>
                <w:bCs/>
                <w:spacing w:val="-4"/>
              </w:rPr>
              <w:t>i</w:t>
            </w:r>
            <w:r w:rsidRPr="00C00AAB">
              <w:rPr>
                <w:rFonts w:asciiTheme="minorHAnsi" w:hAnsiTheme="minorHAnsi"/>
                <w:b/>
                <w:bCs/>
              </w:rPr>
              <w:t>o</w:t>
            </w:r>
            <w:r w:rsidRPr="00C00AAB">
              <w:rPr>
                <w:rFonts w:asciiTheme="minorHAnsi" w:hAnsiTheme="minorHAnsi"/>
                <w:b/>
                <w:bCs/>
                <w:spacing w:val="2"/>
              </w:rPr>
              <w:t xml:space="preserve"> </w:t>
            </w:r>
            <w:r w:rsidRPr="00C00AAB">
              <w:rPr>
                <w:rFonts w:asciiTheme="minorHAnsi" w:hAnsiTheme="minorHAnsi"/>
                <w:b/>
                <w:bCs/>
                <w:spacing w:val="-2"/>
              </w:rPr>
              <w:t>c</w:t>
            </w:r>
            <w:r w:rsidRPr="00C00AAB">
              <w:rPr>
                <w:rFonts w:asciiTheme="minorHAnsi" w:hAnsiTheme="minorHAnsi"/>
                <w:b/>
                <w:bCs/>
                <w:spacing w:val="4"/>
              </w:rPr>
              <w:t>o</w:t>
            </w:r>
            <w:r w:rsidRPr="00C00AAB">
              <w:rPr>
                <w:rFonts w:asciiTheme="minorHAnsi" w:hAnsiTheme="minorHAnsi"/>
                <w:b/>
                <w:bCs/>
                <w:spacing w:val="-7"/>
              </w:rPr>
              <w:t>m</w:t>
            </w:r>
            <w:r w:rsidRPr="00C00AAB">
              <w:rPr>
                <w:rFonts w:asciiTheme="minorHAnsi" w:hAnsiTheme="minorHAnsi"/>
                <w:b/>
                <w:bCs/>
                <w:spacing w:val="1"/>
              </w:rPr>
              <w:t>u</w:t>
            </w:r>
            <w:r w:rsidRPr="00C00AAB">
              <w:rPr>
                <w:rFonts w:asciiTheme="minorHAnsi" w:hAnsiTheme="minorHAnsi"/>
                <w:b/>
                <w:bCs/>
                <w:spacing w:val="-3"/>
              </w:rPr>
              <w:t>n</w:t>
            </w:r>
            <w:r w:rsidRPr="00C00AAB">
              <w:rPr>
                <w:rFonts w:asciiTheme="minorHAnsi" w:hAnsiTheme="minorHAnsi"/>
                <w:b/>
                <w:bCs/>
              </w:rPr>
              <w:t>ale</w:t>
            </w:r>
          </w:p>
        </w:tc>
      </w:tr>
    </w:tbl>
    <w:p w14:paraId="662923AD" w14:textId="77777777" w:rsidR="00D91BE6" w:rsidRPr="00C00AAB" w:rsidRDefault="00D91BE6" w:rsidP="00D91BE6">
      <w:pPr>
        <w:kinsoku w:val="0"/>
        <w:overflowPunct w:val="0"/>
        <w:spacing w:line="200" w:lineRule="exact"/>
        <w:rPr>
          <w:rFonts w:asciiTheme="minorHAnsi" w:hAnsiTheme="minorHAnsi"/>
          <w:sz w:val="20"/>
          <w:szCs w:val="20"/>
        </w:rPr>
      </w:pPr>
    </w:p>
    <w:p w14:paraId="534A9C1B" w14:textId="77777777" w:rsidR="00D91BE6" w:rsidRPr="00C00AAB" w:rsidRDefault="00D91BE6" w:rsidP="00D91BE6">
      <w:pPr>
        <w:kinsoku w:val="0"/>
        <w:overflowPunct w:val="0"/>
        <w:spacing w:before="17" w:line="220" w:lineRule="exact"/>
        <w:rPr>
          <w:rFonts w:asciiTheme="minorHAnsi" w:hAnsiTheme="minorHAnsi"/>
        </w:rPr>
      </w:pPr>
    </w:p>
    <w:p w14:paraId="7053A61A" w14:textId="77777777" w:rsidR="00D91BE6" w:rsidRPr="00C00AAB" w:rsidRDefault="00D91BE6" w:rsidP="00D91BE6">
      <w:pPr>
        <w:numPr>
          <w:ilvl w:val="2"/>
          <w:numId w:val="27"/>
        </w:numPr>
        <w:tabs>
          <w:tab w:val="left" w:pos="771"/>
        </w:tabs>
        <w:kinsoku w:val="0"/>
        <w:overflowPunct w:val="0"/>
        <w:adjustRightInd w:val="0"/>
        <w:spacing w:before="72"/>
        <w:ind w:left="771" w:hanging="619"/>
        <w:rPr>
          <w:rFonts w:asciiTheme="minorHAnsi" w:hAnsiTheme="minorHAnsi"/>
        </w:rPr>
      </w:pPr>
      <w:r w:rsidRPr="00C00AAB">
        <w:rPr>
          <w:rFonts w:asciiTheme="minorHAnsi" w:hAnsiTheme="minorHAnsi"/>
          <w:b/>
          <w:bCs/>
          <w:i/>
          <w:iCs/>
        </w:rPr>
        <w:t>Moda</w:t>
      </w:r>
      <w:r w:rsidRPr="00C00AAB">
        <w:rPr>
          <w:rFonts w:asciiTheme="minorHAnsi" w:hAnsiTheme="minorHAnsi"/>
          <w:b/>
          <w:bCs/>
          <w:i/>
          <w:iCs/>
          <w:spacing w:val="1"/>
        </w:rPr>
        <w:t>l</w:t>
      </w:r>
      <w:r w:rsidRPr="00C00AAB">
        <w:rPr>
          <w:rFonts w:asciiTheme="minorHAnsi" w:hAnsiTheme="minorHAnsi"/>
          <w:b/>
          <w:bCs/>
          <w:i/>
          <w:iCs/>
        </w:rPr>
        <w:t>ità</w:t>
      </w:r>
      <w:r w:rsidRPr="00C00AAB">
        <w:rPr>
          <w:rFonts w:asciiTheme="minorHAnsi" w:hAnsiTheme="minorHAnsi"/>
          <w:b/>
          <w:bCs/>
          <w:i/>
          <w:iCs/>
          <w:spacing w:val="2"/>
        </w:rPr>
        <w:t xml:space="preserve"> </w:t>
      </w:r>
      <w:r w:rsidRPr="00C00AAB">
        <w:rPr>
          <w:rFonts w:asciiTheme="minorHAnsi" w:hAnsiTheme="minorHAnsi"/>
          <w:b/>
          <w:bCs/>
          <w:i/>
          <w:iCs/>
        </w:rPr>
        <w:t>d</w:t>
      </w:r>
      <w:r w:rsidRPr="00C00AAB">
        <w:rPr>
          <w:rFonts w:asciiTheme="minorHAnsi" w:hAnsiTheme="minorHAnsi"/>
          <w:b/>
          <w:bCs/>
          <w:i/>
          <w:iCs/>
          <w:spacing w:val="-2"/>
        </w:rPr>
        <w:t>e</w:t>
      </w:r>
      <w:r w:rsidRPr="00C00AAB">
        <w:rPr>
          <w:rFonts w:asciiTheme="minorHAnsi" w:hAnsiTheme="minorHAnsi"/>
          <w:b/>
          <w:bCs/>
          <w:i/>
          <w:iCs/>
        </w:rPr>
        <w:t>l</w:t>
      </w:r>
      <w:r w:rsidRPr="00C00AAB">
        <w:rPr>
          <w:rFonts w:asciiTheme="minorHAnsi" w:hAnsiTheme="minorHAnsi"/>
          <w:b/>
          <w:bCs/>
          <w:i/>
          <w:iCs/>
          <w:spacing w:val="3"/>
        </w:rPr>
        <w:t xml:space="preserve"> </w:t>
      </w:r>
      <w:r w:rsidRPr="00C00AAB">
        <w:rPr>
          <w:rFonts w:asciiTheme="minorHAnsi" w:hAnsiTheme="minorHAnsi"/>
          <w:b/>
          <w:bCs/>
          <w:i/>
          <w:iCs/>
        </w:rPr>
        <w:t>s</w:t>
      </w:r>
      <w:r w:rsidRPr="00C00AAB">
        <w:rPr>
          <w:rFonts w:asciiTheme="minorHAnsi" w:hAnsiTheme="minorHAnsi"/>
          <w:b/>
          <w:bCs/>
          <w:i/>
          <w:iCs/>
          <w:spacing w:val="-2"/>
        </w:rPr>
        <w:t>e</w:t>
      </w:r>
      <w:r w:rsidRPr="00C00AAB">
        <w:rPr>
          <w:rFonts w:asciiTheme="minorHAnsi" w:hAnsiTheme="minorHAnsi"/>
          <w:b/>
          <w:bCs/>
          <w:i/>
          <w:iCs/>
        </w:rPr>
        <w:t>r</w:t>
      </w:r>
      <w:r w:rsidRPr="00C00AAB">
        <w:rPr>
          <w:rFonts w:asciiTheme="minorHAnsi" w:hAnsiTheme="minorHAnsi"/>
          <w:b/>
          <w:bCs/>
          <w:i/>
          <w:iCs/>
          <w:spacing w:val="-2"/>
        </w:rPr>
        <w:t>v</w:t>
      </w:r>
      <w:r w:rsidRPr="00C00AAB">
        <w:rPr>
          <w:rFonts w:asciiTheme="minorHAnsi" w:hAnsiTheme="minorHAnsi"/>
          <w:b/>
          <w:bCs/>
          <w:i/>
          <w:iCs/>
        </w:rPr>
        <w:t>iz</w:t>
      </w:r>
      <w:r w:rsidRPr="00C00AAB">
        <w:rPr>
          <w:rFonts w:asciiTheme="minorHAnsi" w:hAnsiTheme="minorHAnsi"/>
          <w:b/>
          <w:bCs/>
          <w:i/>
          <w:iCs/>
          <w:spacing w:val="1"/>
        </w:rPr>
        <w:t>i</w:t>
      </w:r>
      <w:r w:rsidRPr="00C00AAB">
        <w:rPr>
          <w:rFonts w:asciiTheme="minorHAnsi" w:hAnsiTheme="minorHAnsi"/>
          <w:b/>
          <w:bCs/>
          <w:i/>
          <w:iCs/>
        </w:rPr>
        <w:t>o</w:t>
      </w:r>
    </w:p>
    <w:p w14:paraId="54181BAB" w14:textId="77777777" w:rsidR="00D91BE6" w:rsidRPr="00C00AAB" w:rsidRDefault="00D91BE6" w:rsidP="00D91BE6">
      <w:pPr>
        <w:kinsoku w:val="0"/>
        <w:overflowPunct w:val="0"/>
        <w:spacing w:before="6" w:line="280" w:lineRule="exact"/>
        <w:rPr>
          <w:rFonts w:asciiTheme="minorHAnsi" w:hAnsiTheme="minorHAnsi"/>
          <w:sz w:val="28"/>
          <w:szCs w:val="28"/>
        </w:rPr>
      </w:pPr>
    </w:p>
    <w:p w14:paraId="3BEA6270" w14:textId="77777777" w:rsidR="00D91BE6" w:rsidRPr="00C00AAB" w:rsidRDefault="00D91BE6" w:rsidP="00D91BE6">
      <w:pPr>
        <w:numPr>
          <w:ilvl w:val="3"/>
          <w:numId w:val="38"/>
        </w:numPr>
        <w:kinsoku w:val="0"/>
        <w:overflowPunct w:val="0"/>
        <w:adjustRightInd w:val="0"/>
        <w:ind w:left="2127" w:right="152" w:hanging="426"/>
        <w:jc w:val="both"/>
        <w:rPr>
          <w:rFonts w:asciiTheme="minorHAnsi" w:hAnsiTheme="minorHAnsi"/>
        </w:rPr>
      </w:pPr>
      <w:r w:rsidRPr="00C00AAB">
        <w:rPr>
          <w:rFonts w:asciiTheme="minorHAnsi" w:hAnsiTheme="minorHAnsi"/>
          <w:spacing w:val="-7"/>
        </w:rPr>
        <w:t>C</w:t>
      </w:r>
      <w:r w:rsidRPr="00C00AAB">
        <w:rPr>
          <w:rFonts w:asciiTheme="minorHAnsi" w:hAnsiTheme="minorHAnsi"/>
          <w:spacing w:val="4"/>
        </w:rPr>
        <w:t>o</w:t>
      </w:r>
      <w:r w:rsidRPr="00C00AAB">
        <w:rPr>
          <w:rFonts w:asciiTheme="minorHAnsi" w:hAnsiTheme="minorHAnsi"/>
        </w:rPr>
        <w:t>n</w:t>
      </w:r>
      <w:r w:rsidRPr="00C00AAB">
        <w:rPr>
          <w:rFonts w:asciiTheme="minorHAnsi" w:hAnsiTheme="minorHAnsi"/>
          <w:spacing w:val="-8"/>
        </w:rPr>
        <w:t>f</w:t>
      </w:r>
      <w:r w:rsidRPr="00C00AAB">
        <w:rPr>
          <w:rFonts w:asciiTheme="minorHAnsi" w:hAnsiTheme="minorHAnsi"/>
          <w:spacing w:val="-1"/>
        </w:rPr>
        <w:t>e</w:t>
      </w:r>
      <w:r w:rsidRPr="00C00AAB">
        <w:rPr>
          <w:rFonts w:asciiTheme="minorHAnsi" w:hAnsiTheme="minorHAnsi"/>
          <w:spacing w:val="6"/>
        </w:rPr>
        <w:t>r</w:t>
      </w:r>
      <w:r w:rsidRPr="00C00AAB">
        <w:rPr>
          <w:rFonts w:asciiTheme="minorHAnsi" w:hAnsiTheme="minorHAnsi"/>
          <w:spacing w:val="-5"/>
        </w:rPr>
        <w:t>im</w:t>
      </w:r>
      <w:r w:rsidRPr="00C00AAB">
        <w:rPr>
          <w:rFonts w:asciiTheme="minorHAnsi" w:hAnsiTheme="minorHAnsi"/>
          <w:spacing w:val="3"/>
        </w:rPr>
        <w:t>e</w:t>
      </w:r>
      <w:r w:rsidRPr="00C00AAB">
        <w:rPr>
          <w:rFonts w:asciiTheme="minorHAnsi" w:hAnsiTheme="minorHAnsi"/>
          <w:spacing w:val="-5"/>
        </w:rPr>
        <w:t>n</w:t>
      </w:r>
      <w:r w:rsidRPr="00C00AAB">
        <w:rPr>
          <w:rFonts w:asciiTheme="minorHAnsi" w:hAnsiTheme="minorHAnsi"/>
          <w:spacing w:val="5"/>
        </w:rPr>
        <w:t>t</w:t>
      </w:r>
      <w:r w:rsidRPr="00C00AAB">
        <w:rPr>
          <w:rFonts w:asciiTheme="minorHAnsi" w:hAnsiTheme="minorHAnsi"/>
        </w:rPr>
        <w:t>o</w:t>
      </w:r>
      <w:r w:rsidRPr="00C00AAB">
        <w:rPr>
          <w:rFonts w:asciiTheme="minorHAnsi" w:hAnsiTheme="minorHAnsi"/>
          <w:spacing w:val="40"/>
        </w:rPr>
        <w:t xml:space="preserve"> </w:t>
      </w:r>
      <w:r w:rsidRPr="00C00AAB">
        <w:rPr>
          <w:rFonts w:asciiTheme="minorHAnsi" w:hAnsiTheme="minorHAnsi"/>
        </w:rPr>
        <w:t>d</w:t>
      </w:r>
      <w:r w:rsidRPr="00C00AAB">
        <w:rPr>
          <w:rFonts w:asciiTheme="minorHAnsi" w:hAnsiTheme="minorHAnsi"/>
          <w:spacing w:val="-10"/>
        </w:rPr>
        <w:t>i</w:t>
      </w:r>
      <w:r w:rsidRPr="00C00AAB">
        <w:rPr>
          <w:rFonts w:asciiTheme="minorHAnsi" w:hAnsiTheme="minorHAnsi"/>
          <w:spacing w:val="1"/>
        </w:rPr>
        <w:t>r</w:t>
      </w:r>
      <w:r w:rsidRPr="00C00AAB">
        <w:rPr>
          <w:rFonts w:asciiTheme="minorHAnsi" w:hAnsiTheme="minorHAnsi"/>
          <w:spacing w:val="-1"/>
        </w:rPr>
        <w:t>e</w:t>
      </w:r>
      <w:r w:rsidRPr="00C00AAB">
        <w:rPr>
          <w:rFonts w:asciiTheme="minorHAnsi" w:hAnsiTheme="minorHAnsi"/>
        </w:rPr>
        <w:t>tto</w:t>
      </w:r>
      <w:r w:rsidRPr="00C00AAB">
        <w:rPr>
          <w:rFonts w:asciiTheme="minorHAnsi" w:hAnsiTheme="minorHAnsi"/>
          <w:spacing w:val="35"/>
        </w:rPr>
        <w:t xml:space="preserve"> </w:t>
      </w:r>
      <w:r w:rsidRPr="00C00AAB">
        <w:rPr>
          <w:rFonts w:asciiTheme="minorHAnsi" w:hAnsiTheme="minorHAnsi"/>
        </w:rPr>
        <w:t>d</w:t>
      </w:r>
      <w:r w:rsidRPr="00C00AAB">
        <w:rPr>
          <w:rFonts w:asciiTheme="minorHAnsi" w:hAnsiTheme="minorHAnsi"/>
          <w:spacing w:val="-1"/>
        </w:rPr>
        <w:t>e</w:t>
      </w:r>
      <w:r w:rsidRPr="00C00AAB">
        <w:rPr>
          <w:rFonts w:asciiTheme="minorHAnsi" w:hAnsiTheme="minorHAnsi"/>
        </w:rPr>
        <w:t>l</w:t>
      </w:r>
      <w:r w:rsidRPr="00C00AAB">
        <w:rPr>
          <w:rFonts w:asciiTheme="minorHAnsi" w:hAnsiTheme="minorHAnsi"/>
          <w:spacing w:val="26"/>
        </w:rPr>
        <w:t xml:space="preserve">la plastica </w:t>
      </w:r>
      <w:r w:rsidRPr="00C00AAB">
        <w:rPr>
          <w:rFonts w:asciiTheme="minorHAnsi" w:hAnsiTheme="minorHAnsi"/>
          <w:spacing w:val="-1"/>
        </w:rPr>
        <w:t>c</w:t>
      </w:r>
      <w:r w:rsidRPr="00C00AAB">
        <w:rPr>
          <w:rFonts w:asciiTheme="minorHAnsi" w:hAnsiTheme="minorHAnsi"/>
          <w:spacing w:val="4"/>
        </w:rPr>
        <w:t>o</w:t>
      </w:r>
      <w:r w:rsidRPr="00C00AAB">
        <w:rPr>
          <w:rFonts w:asciiTheme="minorHAnsi" w:hAnsiTheme="minorHAnsi"/>
          <w:spacing w:val="-5"/>
        </w:rPr>
        <w:t>n</w:t>
      </w:r>
      <w:r w:rsidRPr="00C00AAB">
        <w:rPr>
          <w:rFonts w:asciiTheme="minorHAnsi" w:hAnsiTheme="minorHAnsi"/>
          <w:spacing w:val="-4"/>
        </w:rPr>
        <w:t>f</w:t>
      </w:r>
      <w:r w:rsidRPr="00C00AAB">
        <w:rPr>
          <w:rFonts w:asciiTheme="minorHAnsi" w:hAnsiTheme="minorHAnsi"/>
          <w:spacing w:val="-1"/>
        </w:rPr>
        <w:t>e</w:t>
      </w:r>
      <w:r w:rsidRPr="00C00AAB">
        <w:rPr>
          <w:rFonts w:asciiTheme="minorHAnsi" w:hAnsiTheme="minorHAnsi"/>
          <w:spacing w:val="3"/>
        </w:rPr>
        <w:t>z</w:t>
      </w:r>
      <w:r w:rsidRPr="00C00AAB">
        <w:rPr>
          <w:rFonts w:asciiTheme="minorHAnsi" w:hAnsiTheme="minorHAnsi"/>
          <w:spacing w:val="-10"/>
        </w:rPr>
        <w:t>i</w:t>
      </w:r>
      <w:r w:rsidRPr="00C00AAB">
        <w:rPr>
          <w:rFonts w:asciiTheme="minorHAnsi" w:hAnsiTheme="minorHAnsi"/>
          <w:spacing w:val="9"/>
        </w:rPr>
        <w:t>o</w:t>
      </w:r>
      <w:r w:rsidRPr="00C00AAB">
        <w:rPr>
          <w:rFonts w:asciiTheme="minorHAnsi" w:hAnsiTheme="minorHAnsi"/>
          <w:spacing w:val="-5"/>
        </w:rPr>
        <w:t>n</w:t>
      </w:r>
      <w:r w:rsidRPr="00C00AAB">
        <w:rPr>
          <w:rFonts w:asciiTheme="minorHAnsi" w:hAnsiTheme="minorHAnsi"/>
          <w:spacing w:val="-1"/>
        </w:rPr>
        <w:t>a</w:t>
      </w:r>
      <w:r w:rsidRPr="00C00AAB">
        <w:rPr>
          <w:rFonts w:asciiTheme="minorHAnsi" w:hAnsiTheme="minorHAnsi"/>
          <w:spacing w:val="5"/>
        </w:rPr>
        <w:t>t</w:t>
      </w:r>
      <w:r w:rsidRPr="00C00AAB">
        <w:rPr>
          <w:rFonts w:asciiTheme="minorHAnsi" w:hAnsiTheme="minorHAnsi"/>
        </w:rPr>
        <w:t>a</w:t>
      </w:r>
      <w:r w:rsidRPr="00C00AAB">
        <w:rPr>
          <w:rFonts w:asciiTheme="minorHAnsi" w:hAnsiTheme="minorHAnsi"/>
          <w:spacing w:val="34"/>
        </w:rPr>
        <w:t xml:space="preserve"> </w:t>
      </w:r>
      <w:r w:rsidRPr="00C00AAB">
        <w:rPr>
          <w:rFonts w:asciiTheme="minorHAnsi" w:hAnsiTheme="minorHAnsi"/>
          <w:spacing w:val="-5"/>
        </w:rPr>
        <w:t>i</w:t>
      </w:r>
      <w:r w:rsidRPr="00C00AAB">
        <w:rPr>
          <w:rFonts w:asciiTheme="minorHAnsi" w:hAnsiTheme="minorHAnsi"/>
        </w:rPr>
        <w:t>n</w:t>
      </w:r>
      <w:r w:rsidRPr="00C00AAB">
        <w:rPr>
          <w:rFonts w:asciiTheme="minorHAnsi" w:hAnsiTheme="minorHAnsi"/>
          <w:spacing w:val="41"/>
        </w:rPr>
        <w:t xml:space="preserve"> </w:t>
      </w:r>
      <w:r w:rsidRPr="00C00AAB">
        <w:rPr>
          <w:rFonts w:asciiTheme="minorHAnsi" w:hAnsiTheme="minorHAnsi"/>
        </w:rPr>
        <w:t>s</w:t>
      </w:r>
      <w:r w:rsidRPr="00C00AAB">
        <w:rPr>
          <w:rFonts w:asciiTheme="minorHAnsi" w:hAnsiTheme="minorHAnsi"/>
          <w:spacing w:val="3"/>
        </w:rPr>
        <w:t>a</w:t>
      </w:r>
      <w:r w:rsidRPr="00C00AAB">
        <w:rPr>
          <w:rFonts w:asciiTheme="minorHAnsi" w:hAnsiTheme="minorHAnsi"/>
          <w:spacing w:val="-2"/>
        </w:rPr>
        <w:t>c</w:t>
      </w:r>
      <w:r w:rsidRPr="00C00AAB">
        <w:rPr>
          <w:rFonts w:asciiTheme="minorHAnsi" w:hAnsiTheme="minorHAnsi"/>
          <w:spacing w:val="2"/>
        </w:rPr>
        <w:t>c</w:t>
      </w:r>
      <w:r w:rsidRPr="00C00AAB">
        <w:rPr>
          <w:rFonts w:asciiTheme="minorHAnsi" w:hAnsiTheme="minorHAnsi"/>
        </w:rPr>
        <w:t>hi</w:t>
      </w:r>
      <w:r w:rsidRPr="00C00AAB">
        <w:rPr>
          <w:rFonts w:asciiTheme="minorHAnsi" w:hAnsiTheme="minorHAnsi"/>
          <w:spacing w:val="37"/>
        </w:rPr>
        <w:t xml:space="preserve"> </w:t>
      </w:r>
      <w:r w:rsidRPr="00C00AAB">
        <w:rPr>
          <w:rFonts w:asciiTheme="minorHAnsi" w:hAnsiTheme="minorHAnsi"/>
          <w:spacing w:val="-4"/>
        </w:rPr>
        <w:t>m</w:t>
      </w:r>
      <w:r w:rsidRPr="00C00AAB">
        <w:rPr>
          <w:rFonts w:asciiTheme="minorHAnsi" w:hAnsiTheme="minorHAnsi"/>
        </w:rPr>
        <w:t>o</w:t>
      </w:r>
      <w:r w:rsidRPr="00C00AAB">
        <w:rPr>
          <w:rFonts w:asciiTheme="minorHAnsi" w:hAnsiTheme="minorHAnsi"/>
          <w:spacing w:val="4"/>
        </w:rPr>
        <w:t>n</w:t>
      </w:r>
      <w:r w:rsidRPr="00C00AAB">
        <w:rPr>
          <w:rFonts w:asciiTheme="minorHAnsi" w:hAnsiTheme="minorHAnsi"/>
        </w:rPr>
        <w:t xml:space="preserve">o </w:t>
      </w:r>
      <w:r w:rsidRPr="00C00AAB">
        <w:rPr>
          <w:rFonts w:asciiTheme="minorHAnsi" w:hAnsiTheme="minorHAnsi"/>
          <w:spacing w:val="-2"/>
        </w:rPr>
        <w:t>f</w:t>
      </w:r>
      <w:r w:rsidRPr="00C00AAB">
        <w:rPr>
          <w:rFonts w:asciiTheme="minorHAnsi" w:hAnsiTheme="minorHAnsi"/>
          <w:spacing w:val="7"/>
        </w:rPr>
        <w:t>a</w:t>
      </w:r>
      <w:r w:rsidRPr="00C00AAB">
        <w:rPr>
          <w:rFonts w:asciiTheme="minorHAnsi" w:hAnsiTheme="minorHAnsi"/>
          <w:spacing w:val="-4"/>
        </w:rPr>
        <w:t>m</w:t>
      </w:r>
      <w:r w:rsidRPr="00C00AAB">
        <w:rPr>
          <w:rFonts w:asciiTheme="minorHAnsi" w:hAnsiTheme="minorHAnsi"/>
        </w:rPr>
        <w:t>il</w:t>
      </w:r>
      <w:r w:rsidRPr="00C00AAB">
        <w:rPr>
          <w:rFonts w:asciiTheme="minorHAnsi" w:hAnsiTheme="minorHAnsi"/>
          <w:spacing w:val="-4"/>
        </w:rPr>
        <w:t>i</w:t>
      </w:r>
      <w:r w:rsidRPr="00C00AAB">
        <w:rPr>
          <w:rFonts w:asciiTheme="minorHAnsi" w:hAnsiTheme="minorHAnsi"/>
          <w:spacing w:val="2"/>
        </w:rPr>
        <w:t>a</w:t>
      </w:r>
      <w:r w:rsidRPr="00C00AAB">
        <w:rPr>
          <w:rFonts w:asciiTheme="minorHAnsi" w:hAnsiTheme="minorHAnsi"/>
          <w:spacing w:val="3"/>
        </w:rPr>
        <w:t>r</w:t>
      </w:r>
      <w:r w:rsidRPr="00C00AAB">
        <w:rPr>
          <w:rFonts w:asciiTheme="minorHAnsi" w:hAnsiTheme="minorHAnsi"/>
        </w:rPr>
        <w:t>i</w:t>
      </w:r>
      <w:r w:rsidRPr="00C00AAB">
        <w:rPr>
          <w:rFonts w:asciiTheme="minorHAnsi" w:hAnsiTheme="minorHAnsi"/>
          <w:spacing w:val="-2"/>
        </w:rPr>
        <w:t xml:space="preserve"> </w:t>
      </w:r>
      <w:r w:rsidRPr="00C00AAB">
        <w:rPr>
          <w:rFonts w:asciiTheme="minorHAnsi" w:hAnsiTheme="minorHAnsi"/>
          <w:spacing w:val="-5"/>
        </w:rPr>
        <w:t>d</w:t>
      </w:r>
      <w:r w:rsidRPr="00C00AAB">
        <w:rPr>
          <w:rFonts w:asciiTheme="minorHAnsi" w:hAnsiTheme="minorHAnsi"/>
        </w:rPr>
        <w:t>a</w:t>
      </w:r>
      <w:r w:rsidRPr="00C00AAB">
        <w:rPr>
          <w:rFonts w:asciiTheme="minorHAnsi" w:hAnsiTheme="minorHAnsi"/>
          <w:spacing w:val="5"/>
        </w:rPr>
        <w:t xml:space="preserve"> </w:t>
      </w:r>
      <w:r w:rsidRPr="00C00AAB">
        <w:rPr>
          <w:rFonts w:asciiTheme="minorHAnsi" w:hAnsiTheme="minorHAnsi"/>
        </w:rPr>
        <w:t>p</w:t>
      </w:r>
      <w:r w:rsidRPr="00C00AAB">
        <w:rPr>
          <w:rFonts w:asciiTheme="minorHAnsi" w:hAnsiTheme="minorHAnsi"/>
          <w:spacing w:val="2"/>
        </w:rPr>
        <w:t>a</w:t>
      </w:r>
      <w:r w:rsidRPr="00C00AAB">
        <w:rPr>
          <w:rFonts w:asciiTheme="minorHAnsi" w:hAnsiTheme="minorHAnsi"/>
          <w:spacing w:val="3"/>
        </w:rPr>
        <w:t>r</w:t>
      </w:r>
      <w:r w:rsidRPr="00C00AAB">
        <w:rPr>
          <w:rFonts w:asciiTheme="minorHAnsi" w:hAnsiTheme="minorHAnsi"/>
        </w:rPr>
        <w:t>te d</w:t>
      </w:r>
      <w:r w:rsidRPr="00C00AAB">
        <w:rPr>
          <w:rFonts w:asciiTheme="minorHAnsi" w:hAnsiTheme="minorHAnsi"/>
          <w:spacing w:val="-2"/>
        </w:rPr>
        <w:t>e</w:t>
      </w:r>
      <w:r w:rsidRPr="00C00AAB">
        <w:rPr>
          <w:rFonts w:asciiTheme="minorHAnsi" w:hAnsiTheme="minorHAnsi"/>
        </w:rPr>
        <w:t>gli</w:t>
      </w:r>
      <w:r w:rsidRPr="00C00AAB">
        <w:rPr>
          <w:rFonts w:asciiTheme="minorHAnsi" w:hAnsiTheme="minorHAnsi"/>
          <w:spacing w:val="1"/>
        </w:rPr>
        <w:t xml:space="preserve"> </w:t>
      </w:r>
      <w:r w:rsidRPr="00C00AAB">
        <w:rPr>
          <w:rFonts w:asciiTheme="minorHAnsi" w:hAnsiTheme="minorHAnsi"/>
        </w:rPr>
        <w:t>u</w:t>
      </w:r>
      <w:r w:rsidRPr="00C00AAB">
        <w:rPr>
          <w:rFonts w:asciiTheme="minorHAnsi" w:hAnsiTheme="minorHAnsi"/>
          <w:spacing w:val="5"/>
        </w:rPr>
        <w:t>t</w:t>
      </w:r>
      <w:r w:rsidRPr="00C00AAB">
        <w:rPr>
          <w:rFonts w:asciiTheme="minorHAnsi" w:hAnsiTheme="minorHAnsi"/>
          <w:spacing w:val="-2"/>
        </w:rPr>
        <w:t>e</w:t>
      </w:r>
      <w:r w:rsidRPr="00C00AAB">
        <w:rPr>
          <w:rFonts w:asciiTheme="minorHAnsi" w:hAnsiTheme="minorHAnsi"/>
          <w:spacing w:val="-5"/>
        </w:rPr>
        <w:t>n</w:t>
      </w:r>
      <w:r w:rsidRPr="00C00AAB">
        <w:rPr>
          <w:rFonts w:asciiTheme="minorHAnsi" w:hAnsiTheme="minorHAnsi"/>
          <w:spacing w:val="5"/>
        </w:rPr>
        <w:t>t</w:t>
      </w:r>
      <w:r w:rsidRPr="00C00AAB">
        <w:rPr>
          <w:rFonts w:asciiTheme="minorHAnsi" w:hAnsiTheme="minorHAnsi"/>
        </w:rPr>
        <w:t>i</w:t>
      </w:r>
      <w:r w:rsidRPr="00C00AAB">
        <w:rPr>
          <w:rFonts w:asciiTheme="minorHAnsi" w:hAnsiTheme="minorHAnsi"/>
          <w:spacing w:val="-2"/>
        </w:rPr>
        <w:t xml:space="preserve"> </w:t>
      </w:r>
      <w:r w:rsidRPr="00C00AAB">
        <w:rPr>
          <w:rFonts w:asciiTheme="minorHAnsi" w:hAnsiTheme="minorHAnsi"/>
        </w:rPr>
        <w:t>a</w:t>
      </w:r>
      <w:r w:rsidRPr="00C00AAB">
        <w:rPr>
          <w:rFonts w:asciiTheme="minorHAnsi" w:hAnsiTheme="minorHAnsi"/>
          <w:spacing w:val="5"/>
        </w:rPr>
        <w:t xml:space="preserve"> </w:t>
      </w:r>
      <w:r w:rsidRPr="00C00AAB">
        <w:rPr>
          <w:rFonts w:asciiTheme="minorHAnsi" w:hAnsiTheme="minorHAnsi"/>
        </w:rPr>
        <w:t>b</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spacing w:val="-5"/>
        </w:rPr>
        <w:t>d</w:t>
      </w:r>
      <w:r w:rsidRPr="00C00AAB">
        <w:rPr>
          <w:rFonts w:asciiTheme="minorHAnsi" w:hAnsiTheme="minorHAnsi"/>
        </w:rPr>
        <w:t>o</w:t>
      </w:r>
      <w:r w:rsidRPr="00C00AAB">
        <w:rPr>
          <w:rFonts w:asciiTheme="minorHAnsi" w:hAnsiTheme="minorHAnsi"/>
          <w:spacing w:val="-3"/>
        </w:rPr>
        <w:t xml:space="preserve"> </w:t>
      </w:r>
      <w:r w:rsidRPr="00C00AAB">
        <w:rPr>
          <w:rFonts w:asciiTheme="minorHAnsi" w:hAnsiTheme="minorHAnsi"/>
        </w:rPr>
        <w:t>s</w:t>
      </w:r>
      <w:r w:rsidRPr="00C00AAB">
        <w:rPr>
          <w:rFonts w:asciiTheme="minorHAnsi" w:hAnsiTheme="minorHAnsi"/>
          <w:spacing w:val="1"/>
        </w:rPr>
        <w:t>t</w:t>
      </w:r>
      <w:r w:rsidRPr="00C00AAB">
        <w:rPr>
          <w:rFonts w:asciiTheme="minorHAnsi" w:hAnsiTheme="minorHAnsi"/>
          <w:spacing w:val="-2"/>
        </w:rPr>
        <w:t>r</w:t>
      </w:r>
      <w:r w:rsidRPr="00C00AAB">
        <w:rPr>
          <w:rFonts w:asciiTheme="minorHAnsi" w:hAnsiTheme="minorHAnsi"/>
          <w:spacing w:val="2"/>
        </w:rPr>
        <w:t>a</w:t>
      </w:r>
      <w:r w:rsidRPr="00C00AAB">
        <w:rPr>
          <w:rFonts w:asciiTheme="minorHAnsi" w:hAnsiTheme="minorHAnsi"/>
          <w:spacing w:val="-5"/>
        </w:rPr>
        <w:t>d</w:t>
      </w:r>
      <w:r w:rsidRPr="00C00AAB">
        <w:rPr>
          <w:rFonts w:asciiTheme="minorHAnsi" w:hAnsiTheme="minorHAnsi"/>
          <w:spacing w:val="2"/>
        </w:rPr>
        <w:t>a</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spacing w:val="-5"/>
        </w:rPr>
        <w:t>d</w:t>
      </w:r>
      <w:r w:rsidRPr="00C00AAB">
        <w:rPr>
          <w:rFonts w:asciiTheme="minorHAnsi" w:hAnsiTheme="minorHAnsi"/>
          <w:spacing w:val="2"/>
        </w:rPr>
        <w:t>a</w:t>
      </w:r>
      <w:r w:rsidRPr="00C00AAB">
        <w:rPr>
          <w:rFonts w:asciiTheme="minorHAnsi" w:hAnsiTheme="minorHAnsi"/>
          <w:spacing w:val="-5"/>
        </w:rPr>
        <w:t>v</w:t>
      </w:r>
      <w:r w:rsidRPr="00C00AAB">
        <w:rPr>
          <w:rFonts w:asciiTheme="minorHAnsi" w:hAnsiTheme="minorHAnsi"/>
          <w:spacing w:val="2"/>
        </w:rPr>
        <w:t>a</w:t>
      </w:r>
      <w:r w:rsidRPr="00C00AAB">
        <w:rPr>
          <w:rFonts w:asciiTheme="minorHAnsi" w:hAnsiTheme="minorHAnsi"/>
          <w:spacing w:val="-5"/>
        </w:rPr>
        <w:t>n</w:t>
      </w:r>
      <w:r w:rsidRPr="00C00AAB">
        <w:rPr>
          <w:rFonts w:asciiTheme="minorHAnsi" w:hAnsiTheme="minorHAnsi"/>
        </w:rPr>
        <w:t>ti</w:t>
      </w:r>
      <w:r w:rsidRPr="00C00AAB">
        <w:rPr>
          <w:rFonts w:asciiTheme="minorHAnsi" w:hAnsiTheme="minorHAnsi"/>
          <w:spacing w:val="-2"/>
        </w:rPr>
        <w:t xml:space="preserve"> </w:t>
      </w:r>
      <w:r w:rsidRPr="00C00AAB">
        <w:rPr>
          <w:rFonts w:asciiTheme="minorHAnsi" w:hAnsiTheme="minorHAnsi"/>
          <w:spacing w:val="2"/>
        </w:rPr>
        <w:t>a</w:t>
      </w:r>
      <w:r w:rsidRPr="00C00AAB">
        <w:rPr>
          <w:rFonts w:asciiTheme="minorHAnsi" w:hAnsiTheme="minorHAnsi"/>
          <w:spacing w:val="-4"/>
        </w:rPr>
        <w:t>l</w:t>
      </w:r>
      <w:r w:rsidRPr="00C00AAB">
        <w:rPr>
          <w:rFonts w:asciiTheme="minorHAnsi" w:hAnsiTheme="minorHAnsi"/>
        </w:rPr>
        <w:t>le</w:t>
      </w:r>
      <w:r w:rsidRPr="00C00AAB">
        <w:rPr>
          <w:rFonts w:asciiTheme="minorHAnsi" w:hAnsiTheme="minorHAnsi"/>
          <w:spacing w:val="-5"/>
        </w:rPr>
        <w:t xml:space="preserve"> </w:t>
      </w:r>
      <w:r w:rsidRPr="00C00AAB">
        <w:rPr>
          <w:rFonts w:asciiTheme="minorHAnsi" w:hAnsiTheme="minorHAnsi"/>
        </w:rPr>
        <w:t>p</w:t>
      </w:r>
      <w:r w:rsidRPr="00C00AAB">
        <w:rPr>
          <w:rFonts w:asciiTheme="minorHAnsi" w:hAnsiTheme="minorHAnsi"/>
          <w:spacing w:val="3"/>
        </w:rPr>
        <w:t>r</w:t>
      </w:r>
      <w:r w:rsidRPr="00C00AAB">
        <w:rPr>
          <w:rFonts w:asciiTheme="minorHAnsi" w:hAnsiTheme="minorHAnsi"/>
          <w:spacing w:val="-5"/>
        </w:rPr>
        <w:t>o</w:t>
      </w:r>
      <w:r w:rsidRPr="00C00AAB">
        <w:rPr>
          <w:rFonts w:asciiTheme="minorHAnsi" w:hAnsiTheme="minorHAnsi"/>
        </w:rPr>
        <w:t>p</w:t>
      </w:r>
      <w:r w:rsidRPr="00C00AAB">
        <w:rPr>
          <w:rFonts w:asciiTheme="minorHAnsi" w:hAnsiTheme="minorHAnsi"/>
          <w:spacing w:val="3"/>
        </w:rPr>
        <w:t>r</w:t>
      </w:r>
      <w:r w:rsidRPr="00C00AAB">
        <w:rPr>
          <w:rFonts w:asciiTheme="minorHAnsi" w:hAnsiTheme="minorHAnsi"/>
        </w:rPr>
        <w:t>ie</w:t>
      </w:r>
      <w:r w:rsidRPr="00C00AAB">
        <w:rPr>
          <w:rFonts w:asciiTheme="minorHAnsi" w:hAnsiTheme="minorHAnsi"/>
          <w:spacing w:val="-5"/>
        </w:rPr>
        <w:t xml:space="preserve"> </w:t>
      </w:r>
      <w:r w:rsidRPr="00C00AAB">
        <w:rPr>
          <w:rFonts w:asciiTheme="minorHAnsi" w:hAnsiTheme="minorHAnsi"/>
          <w:spacing w:val="2"/>
        </w:rPr>
        <w:t>a</w:t>
      </w:r>
      <w:r w:rsidRPr="00C00AAB">
        <w:rPr>
          <w:rFonts w:asciiTheme="minorHAnsi" w:hAnsiTheme="minorHAnsi"/>
        </w:rPr>
        <w:t>b</w:t>
      </w:r>
      <w:r w:rsidRPr="00C00AAB">
        <w:rPr>
          <w:rFonts w:asciiTheme="minorHAnsi" w:hAnsiTheme="minorHAnsi"/>
          <w:spacing w:val="-4"/>
        </w:rPr>
        <w:t>i</w:t>
      </w:r>
      <w:r w:rsidRPr="00C00AAB">
        <w:rPr>
          <w:rFonts w:asciiTheme="minorHAnsi" w:hAnsiTheme="minorHAnsi"/>
        </w:rPr>
        <w:t>t</w:t>
      </w:r>
      <w:r w:rsidRPr="00C00AAB">
        <w:rPr>
          <w:rFonts w:asciiTheme="minorHAnsi" w:hAnsiTheme="minorHAnsi"/>
          <w:spacing w:val="2"/>
        </w:rPr>
        <w:t>a</w:t>
      </w:r>
      <w:r w:rsidRPr="00C00AAB">
        <w:rPr>
          <w:rFonts w:asciiTheme="minorHAnsi" w:hAnsiTheme="minorHAnsi"/>
          <w:spacing w:val="-2"/>
        </w:rPr>
        <w:t>z</w:t>
      </w:r>
      <w:r w:rsidRPr="00C00AAB">
        <w:rPr>
          <w:rFonts w:asciiTheme="minorHAnsi" w:hAnsiTheme="minorHAnsi"/>
          <w:spacing w:val="-4"/>
        </w:rPr>
        <w:t>i</w:t>
      </w:r>
      <w:r w:rsidRPr="00C00AAB">
        <w:rPr>
          <w:rFonts w:asciiTheme="minorHAnsi" w:hAnsiTheme="minorHAnsi"/>
        </w:rPr>
        <w:t>on</w:t>
      </w:r>
      <w:r w:rsidRPr="00C00AAB">
        <w:rPr>
          <w:rFonts w:asciiTheme="minorHAnsi" w:hAnsiTheme="minorHAnsi"/>
          <w:spacing w:val="-7"/>
        </w:rPr>
        <w:t>e</w:t>
      </w:r>
      <w:r w:rsidRPr="00C00AAB">
        <w:rPr>
          <w:rFonts w:asciiTheme="minorHAnsi" w:hAnsiTheme="minorHAnsi"/>
        </w:rPr>
        <w:t>/</w:t>
      </w:r>
      <w:r w:rsidRPr="00C00AAB">
        <w:rPr>
          <w:rFonts w:asciiTheme="minorHAnsi" w:hAnsiTheme="minorHAnsi"/>
          <w:spacing w:val="2"/>
        </w:rPr>
        <w:t>a</w:t>
      </w:r>
      <w:r w:rsidRPr="00C00AAB">
        <w:rPr>
          <w:rFonts w:asciiTheme="minorHAnsi" w:hAnsiTheme="minorHAnsi"/>
        </w:rPr>
        <w:t>ttiv</w:t>
      </w:r>
      <w:r w:rsidRPr="00C00AAB">
        <w:rPr>
          <w:rFonts w:asciiTheme="minorHAnsi" w:hAnsiTheme="minorHAnsi"/>
          <w:spacing w:val="-4"/>
        </w:rPr>
        <w:t>i</w:t>
      </w:r>
      <w:r w:rsidRPr="00C00AAB">
        <w:rPr>
          <w:rFonts w:asciiTheme="minorHAnsi" w:hAnsiTheme="minorHAnsi"/>
        </w:rPr>
        <w:t>t</w:t>
      </w:r>
      <w:r w:rsidRPr="00C00AAB">
        <w:rPr>
          <w:rFonts w:asciiTheme="minorHAnsi" w:hAnsiTheme="minorHAnsi"/>
          <w:spacing w:val="2"/>
        </w:rPr>
        <w:t>à</w:t>
      </w:r>
      <w:r w:rsidRPr="00C00AAB">
        <w:rPr>
          <w:rFonts w:asciiTheme="minorHAnsi" w:hAnsiTheme="minorHAnsi"/>
        </w:rPr>
        <w:t>.</w:t>
      </w:r>
    </w:p>
    <w:p w14:paraId="29CF2B12" w14:textId="77777777" w:rsidR="00D91BE6" w:rsidRPr="00987778" w:rsidRDefault="00D91BE6" w:rsidP="00D91BE6">
      <w:pPr>
        <w:pStyle w:val="Titolo3"/>
        <w:numPr>
          <w:ilvl w:val="3"/>
          <w:numId w:val="38"/>
        </w:numPr>
        <w:tabs>
          <w:tab w:val="left" w:pos="1075"/>
        </w:tabs>
        <w:kinsoku w:val="0"/>
        <w:overflowPunct w:val="0"/>
        <w:ind w:left="2127" w:hanging="426"/>
        <w:jc w:val="both"/>
        <w:rPr>
          <w:rFonts w:asciiTheme="minorHAnsi" w:hAnsiTheme="minorHAnsi"/>
          <w:sz w:val="22"/>
          <w:szCs w:val="22"/>
        </w:rPr>
      </w:pPr>
      <w:r w:rsidRPr="00C00AAB">
        <w:rPr>
          <w:rFonts w:asciiTheme="minorHAnsi" w:hAnsiTheme="minorHAnsi"/>
          <w:spacing w:val="-2"/>
          <w:sz w:val="22"/>
          <w:szCs w:val="22"/>
        </w:rPr>
        <w:t>R</w:t>
      </w:r>
      <w:r w:rsidRPr="00C00AAB">
        <w:rPr>
          <w:rFonts w:asciiTheme="minorHAnsi" w:hAnsiTheme="minorHAnsi"/>
          <w:spacing w:val="-10"/>
          <w:sz w:val="22"/>
          <w:szCs w:val="22"/>
        </w:rPr>
        <w:t>i</w:t>
      </w:r>
      <w:r w:rsidRPr="00C00AAB">
        <w:rPr>
          <w:rFonts w:asciiTheme="minorHAnsi" w:hAnsiTheme="minorHAnsi"/>
          <w:spacing w:val="9"/>
          <w:sz w:val="22"/>
          <w:szCs w:val="22"/>
        </w:rPr>
        <w:t>t</w:t>
      </w:r>
      <w:r w:rsidRPr="00C00AAB">
        <w:rPr>
          <w:rFonts w:asciiTheme="minorHAnsi" w:hAnsiTheme="minorHAnsi"/>
          <w:spacing w:val="-10"/>
          <w:sz w:val="22"/>
          <w:szCs w:val="22"/>
        </w:rPr>
        <w:t>i</w:t>
      </w:r>
      <w:r w:rsidRPr="00C00AAB">
        <w:rPr>
          <w:rFonts w:asciiTheme="minorHAnsi" w:hAnsiTheme="minorHAnsi"/>
          <w:spacing w:val="1"/>
          <w:sz w:val="22"/>
          <w:szCs w:val="22"/>
        </w:rPr>
        <w:t>r</w:t>
      </w:r>
      <w:r w:rsidRPr="00C00AAB">
        <w:rPr>
          <w:rFonts w:asciiTheme="minorHAnsi" w:hAnsiTheme="minorHAnsi"/>
          <w:sz w:val="22"/>
          <w:szCs w:val="22"/>
        </w:rPr>
        <w:t>o</w:t>
      </w:r>
      <w:r w:rsidRPr="00C00AAB">
        <w:rPr>
          <w:rFonts w:asciiTheme="minorHAnsi" w:hAnsiTheme="minorHAnsi"/>
          <w:spacing w:val="6"/>
          <w:sz w:val="22"/>
          <w:szCs w:val="22"/>
        </w:rPr>
        <w:t xml:space="preserve"> </w:t>
      </w:r>
      <w:r w:rsidRPr="00C00AAB">
        <w:rPr>
          <w:rFonts w:asciiTheme="minorHAnsi" w:hAnsiTheme="minorHAnsi"/>
          <w:spacing w:val="-6"/>
          <w:sz w:val="22"/>
          <w:szCs w:val="22"/>
        </w:rPr>
        <w:t>c</w:t>
      </w:r>
      <w:r w:rsidRPr="00C00AAB">
        <w:rPr>
          <w:rFonts w:asciiTheme="minorHAnsi" w:hAnsiTheme="minorHAnsi"/>
          <w:spacing w:val="4"/>
          <w:sz w:val="22"/>
          <w:szCs w:val="22"/>
        </w:rPr>
        <w:t>o</w:t>
      </w:r>
      <w:r w:rsidRPr="00C00AAB">
        <w:rPr>
          <w:rFonts w:asciiTheme="minorHAnsi" w:hAnsiTheme="minorHAnsi"/>
          <w:sz w:val="22"/>
          <w:szCs w:val="22"/>
        </w:rPr>
        <w:t>n</w:t>
      </w:r>
      <w:r w:rsidRPr="00C00AAB">
        <w:rPr>
          <w:rFonts w:asciiTheme="minorHAnsi" w:hAnsiTheme="minorHAnsi"/>
          <w:spacing w:val="2"/>
          <w:sz w:val="22"/>
          <w:szCs w:val="22"/>
        </w:rPr>
        <w:t xml:space="preserve"> </w:t>
      </w:r>
      <w:r w:rsidRPr="00C00AAB">
        <w:rPr>
          <w:rFonts w:asciiTheme="minorHAnsi" w:hAnsiTheme="minorHAnsi"/>
          <w:spacing w:val="-10"/>
          <w:sz w:val="22"/>
          <w:szCs w:val="22"/>
        </w:rPr>
        <w:t>i</w:t>
      </w:r>
      <w:r w:rsidRPr="00C00AAB">
        <w:rPr>
          <w:rFonts w:asciiTheme="minorHAnsi" w:hAnsiTheme="minorHAnsi"/>
          <w:sz w:val="22"/>
          <w:szCs w:val="22"/>
        </w:rPr>
        <w:t>d</w:t>
      </w:r>
      <w:r w:rsidRPr="00C00AAB">
        <w:rPr>
          <w:rFonts w:asciiTheme="minorHAnsi" w:hAnsiTheme="minorHAnsi"/>
          <w:spacing w:val="4"/>
          <w:sz w:val="22"/>
          <w:szCs w:val="22"/>
        </w:rPr>
        <w:t>o</w:t>
      </w:r>
      <w:r w:rsidRPr="00C00AAB">
        <w:rPr>
          <w:rFonts w:asciiTheme="minorHAnsi" w:hAnsiTheme="minorHAnsi"/>
          <w:spacing w:val="-5"/>
          <w:sz w:val="22"/>
          <w:szCs w:val="22"/>
        </w:rPr>
        <w:t>n</w:t>
      </w:r>
      <w:r w:rsidRPr="00C00AAB">
        <w:rPr>
          <w:rFonts w:asciiTheme="minorHAnsi" w:hAnsiTheme="minorHAnsi"/>
          <w:spacing w:val="-1"/>
          <w:sz w:val="22"/>
          <w:szCs w:val="22"/>
        </w:rPr>
        <w:t>e</w:t>
      </w:r>
      <w:r w:rsidRPr="00C00AAB">
        <w:rPr>
          <w:rFonts w:asciiTheme="minorHAnsi" w:hAnsiTheme="minorHAnsi"/>
          <w:sz w:val="22"/>
          <w:szCs w:val="22"/>
        </w:rPr>
        <w:t>a</w:t>
      </w:r>
      <w:r w:rsidRPr="00C00AAB">
        <w:rPr>
          <w:rFonts w:asciiTheme="minorHAnsi" w:hAnsiTheme="minorHAnsi"/>
          <w:spacing w:val="6"/>
          <w:sz w:val="22"/>
          <w:szCs w:val="22"/>
        </w:rPr>
        <w:t xml:space="preserve"> </w:t>
      </w:r>
      <w:r w:rsidRPr="00C00AAB">
        <w:rPr>
          <w:rFonts w:asciiTheme="minorHAnsi" w:hAnsiTheme="minorHAnsi"/>
          <w:spacing w:val="-5"/>
          <w:sz w:val="22"/>
          <w:szCs w:val="22"/>
        </w:rPr>
        <w:t>m</w:t>
      </w:r>
      <w:r w:rsidRPr="00C00AAB">
        <w:rPr>
          <w:rFonts w:asciiTheme="minorHAnsi" w:hAnsiTheme="minorHAnsi"/>
          <w:spacing w:val="3"/>
          <w:sz w:val="22"/>
          <w:szCs w:val="22"/>
        </w:rPr>
        <w:t>a</w:t>
      </w:r>
      <w:r w:rsidRPr="00C00AAB">
        <w:rPr>
          <w:rFonts w:asciiTheme="minorHAnsi" w:hAnsiTheme="minorHAnsi"/>
          <w:spacing w:val="-5"/>
          <w:sz w:val="22"/>
          <w:szCs w:val="22"/>
        </w:rPr>
        <w:t>n</w:t>
      </w:r>
      <w:r w:rsidRPr="00C00AAB">
        <w:rPr>
          <w:rFonts w:asciiTheme="minorHAnsi" w:hAnsiTheme="minorHAnsi"/>
          <w:spacing w:val="4"/>
          <w:sz w:val="22"/>
          <w:szCs w:val="22"/>
        </w:rPr>
        <w:t>o</w:t>
      </w:r>
      <w:r w:rsidRPr="00C00AAB">
        <w:rPr>
          <w:rFonts w:asciiTheme="minorHAnsi" w:hAnsiTheme="minorHAnsi"/>
          <w:sz w:val="22"/>
          <w:szCs w:val="22"/>
        </w:rPr>
        <w:t>d</w:t>
      </w:r>
      <w:r w:rsidRPr="00C00AAB">
        <w:rPr>
          <w:rFonts w:asciiTheme="minorHAnsi" w:hAnsiTheme="minorHAnsi"/>
          <w:spacing w:val="4"/>
          <w:sz w:val="22"/>
          <w:szCs w:val="22"/>
        </w:rPr>
        <w:t>o</w:t>
      </w:r>
      <w:r w:rsidRPr="00C00AAB">
        <w:rPr>
          <w:rFonts w:asciiTheme="minorHAnsi" w:hAnsiTheme="minorHAnsi"/>
          <w:sz w:val="22"/>
          <w:szCs w:val="22"/>
        </w:rPr>
        <w:t>p</w:t>
      </w:r>
      <w:r w:rsidRPr="00C00AAB">
        <w:rPr>
          <w:rFonts w:asciiTheme="minorHAnsi" w:hAnsiTheme="minorHAnsi"/>
          <w:spacing w:val="-1"/>
          <w:sz w:val="22"/>
          <w:szCs w:val="22"/>
        </w:rPr>
        <w:t>e</w:t>
      </w:r>
      <w:r w:rsidRPr="00C00AAB">
        <w:rPr>
          <w:rFonts w:asciiTheme="minorHAnsi" w:hAnsiTheme="minorHAnsi"/>
          <w:spacing w:val="1"/>
          <w:sz w:val="22"/>
          <w:szCs w:val="22"/>
        </w:rPr>
        <w:t>r</w:t>
      </w:r>
      <w:r w:rsidRPr="00C00AAB">
        <w:rPr>
          <w:rFonts w:asciiTheme="minorHAnsi" w:hAnsiTheme="minorHAnsi"/>
          <w:sz w:val="22"/>
          <w:szCs w:val="22"/>
        </w:rPr>
        <w:t>a</w:t>
      </w:r>
      <w:r w:rsidRPr="00C00AAB">
        <w:rPr>
          <w:rFonts w:asciiTheme="minorHAnsi" w:hAnsiTheme="minorHAnsi"/>
          <w:spacing w:val="-4"/>
          <w:sz w:val="22"/>
          <w:szCs w:val="22"/>
        </w:rPr>
        <w:t xml:space="preserve"> </w:t>
      </w:r>
      <w:r w:rsidRPr="00C00AAB">
        <w:rPr>
          <w:rFonts w:asciiTheme="minorHAnsi" w:hAnsiTheme="minorHAnsi"/>
          <w:spacing w:val="-1"/>
          <w:sz w:val="22"/>
          <w:szCs w:val="22"/>
        </w:rPr>
        <w:t>e</w:t>
      </w:r>
      <w:r w:rsidRPr="00C00AAB">
        <w:rPr>
          <w:rFonts w:asciiTheme="minorHAnsi" w:hAnsiTheme="minorHAnsi"/>
          <w:sz w:val="22"/>
          <w:szCs w:val="22"/>
        </w:rPr>
        <w:t>d</w:t>
      </w:r>
      <w:r w:rsidRPr="00C00AAB">
        <w:rPr>
          <w:rFonts w:asciiTheme="minorHAnsi" w:hAnsiTheme="minorHAnsi"/>
          <w:spacing w:val="2"/>
          <w:sz w:val="22"/>
          <w:szCs w:val="22"/>
        </w:rPr>
        <w:t xml:space="preserve"> </w:t>
      </w:r>
      <w:r w:rsidRPr="00C00AAB">
        <w:rPr>
          <w:rFonts w:asciiTheme="minorHAnsi" w:hAnsiTheme="minorHAnsi"/>
          <w:spacing w:val="-6"/>
          <w:sz w:val="22"/>
          <w:szCs w:val="22"/>
        </w:rPr>
        <w:t>a</w:t>
      </w:r>
      <w:r w:rsidRPr="00C00AAB">
        <w:rPr>
          <w:rFonts w:asciiTheme="minorHAnsi" w:hAnsiTheme="minorHAnsi"/>
          <w:sz w:val="22"/>
          <w:szCs w:val="22"/>
        </w:rPr>
        <w:t>t</w:t>
      </w:r>
      <w:r w:rsidRPr="00C00AAB">
        <w:rPr>
          <w:rFonts w:asciiTheme="minorHAnsi" w:hAnsiTheme="minorHAnsi"/>
          <w:spacing w:val="5"/>
          <w:sz w:val="22"/>
          <w:szCs w:val="22"/>
        </w:rPr>
        <w:t>t</w:t>
      </w:r>
      <w:r w:rsidRPr="00C00AAB">
        <w:rPr>
          <w:rFonts w:asciiTheme="minorHAnsi" w:hAnsiTheme="minorHAnsi"/>
          <w:spacing w:val="1"/>
          <w:sz w:val="22"/>
          <w:szCs w:val="22"/>
        </w:rPr>
        <w:t>r</w:t>
      </w:r>
      <w:r w:rsidRPr="00C00AAB">
        <w:rPr>
          <w:rFonts w:asciiTheme="minorHAnsi" w:hAnsiTheme="minorHAnsi"/>
          <w:spacing w:val="-1"/>
          <w:sz w:val="22"/>
          <w:szCs w:val="22"/>
        </w:rPr>
        <w:t>ezz</w:t>
      </w:r>
      <w:r w:rsidRPr="00C00AAB">
        <w:rPr>
          <w:rFonts w:asciiTheme="minorHAnsi" w:hAnsiTheme="minorHAnsi"/>
          <w:spacing w:val="-6"/>
          <w:sz w:val="22"/>
          <w:szCs w:val="22"/>
        </w:rPr>
        <w:t>a</w:t>
      </w:r>
      <w:r w:rsidRPr="00C00AAB">
        <w:rPr>
          <w:rFonts w:asciiTheme="minorHAnsi" w:hAnsiTheme="minorHAnsi"/>
          <w:spacing w:val="5"/>
          <w:sz w:val="22"/>
          <w:szCs w:val="22"/>
        </w:rPr>
        <w:t>t</w:t>
      </w:r>
      <w:r w:rsidRPr="00C00AAB">
        <w:rPr>
          <w:rFonts w:asciiTheme="minorHAnsi" w:hAnsiTheme="minorHAnsi"/>
          <w:sz w:val="22"/>
          <w:szCs w:val="22"/>
        </w:rPr>
        <w:t>u</w:t>
      </w:r>
      <w:r w:rsidRPr="00C00AAB">
        <w:rPr>
          <w:rFonts w:asciiTheme="minorHAnsi" w:hAnsiTheme="minorHAnsi"/>
          <w:spacing w:val="1"/>
          <w:sz w:val="22"/>
          <w:szCs w:val="22"/>
        </w:rPr>
        <w:t>r</w:t>
      </w:r>
      <w:r w:rsidRPr="00C00AAB">
        <w:rPr>
          <w:rFonts w:asciiTheme="minorHAnsi" w:hAnsiTheme="minorHAnsi"/>
          <w:spacing w:val="-1"/>
          <w:sz w:val="22"/>
          <w:szCs w:val="22"/>
        </w:rPr>
        <w:t>e</w:t>
      </w:r>
      <w:r w:rsidRPr="00C00AAB">
        <w:rPr>
          <w:rFonts w:asciiTheme="minorHAnsi" w:hAnsiTheme="minorHAnsi"/>
          <w:sz w:val="22"/>
          <w:szCs w:val="22"/>
        </w:rPr>
        <w:t>.</w:t>
      </w:r>
    </w:p>
    <w:p w14:paraId="0BB416DA" w14:textId="77777777" w:rsidR="00D91BE6" w:rsidRPr="00C00AAB" w:rsidRDefault="00D91BE6" w:rsidP="00D91BE6">
      <w:pPr>
        <w:numPr>
          <w:ilvl w:val="3"/>
          <w:numId w:val="38"/>
        </w:numPr>
        <w:tabs>
          <w:tab w:val="left" w:pos="1075"/>
        </w:tabs>
        <w:kinsoku w:val="0"/>
        <w:overflowPunct w:val="0"/>
        <w:adjustRightInd w:val="0"/>
        <w:ind w:left="2127" w:hanging="426"/>
        <w:jc w:val="both"/>
        <w:rPr>
          <w:rFonts w:asciiTheme="minorHAnsi" w:hAnsiTheme="minorHAnsi"/>
        </w:rPr>
      </w:pPr>
      <w:r w:rsidRPr="00C00AAB">
        <w:rPr>
          <w:rFonts w:asciiTheme="minorHAnsi" w:hAnsiTheme="minorHAnsi"/>
          <w:spacing w:val="-7"/>
        </w:rPr>
        <w:t>C</w:t>
      </w:r>
      <w:r w:rsidRPr="00C00AAB">
        <w:rPr>
          <w:rFonts w:asciiTheme="minorHAnsi" w:hAnsiTheme="minorHAnsi"/>
          <w:spacing w:val="4"/>
        </w:rPr>
        <w:t>o</w:t>
      </w:r>
      <w:r w:rsidRPr="00C00AAB">
        <w:rPr>
          <w:rFonts w:asciiTheme="minorHAnsi" w:hAnsiTheme="minorHAnsi"/>
        </w:rPr>
        <w:t>n</w:t>
      </w:r>
      <w:r w:rsidRPr="00C00AAB">
        <w:rPr>
          <w:rFonts w:asciiTheme="minorHAnsi" w:hAnsiTheme="minorHAnsi"/>
          <w:spacing w:val="-8"/>
        </w:rPr>
        <w:t>f</w:t>
      </w:r>
      <w:r w:rsidRPr="00C00AAB">
        <w:rPr>
          <w:rFonts w:asciiTheme="minorHAnsi" w:hAnsiTheme="minorHAnsi"/>
          <w:spacing w:val="-1"/>
        </w:rPr>
        <w:t>e</w:t>
      </w:r>
      <w:r w:rsidRPr="00C00AAB">
        <w:rPr>
          <w:rFonts w:asciiTheme="minorHAnsi" w:hAnsiTheme="minorHAnsi"/>
          <w:spacing w:val="6"/>
        </w:rPr>
        <w:t>r</w:t>
      </w:r>
      <w:r w:rsidRPr="00C00AAB">
        <w:rPr>
          <w:rFonts w:asciiTheme="minorHAnsi" w:hAnsiTheme="minorHAnsi"/>
        </w:rPr>
        <w:t>i</w:t>
      </w:r>
      <w:r w:rsidRPr="00C00AAB">
        <w:rPr>
          <w:rFonts w:asciiTheme="minorHAnsi" w:hAnsiTheme="minorHAnsi"/>
          <w:spacing w:val="-4"/>
        </w:rPr>
        <w:t>m</w:t>
      </w:r>
      <w:r w:rsidRPr="00C00AAB">
        <w:rPr>
          <w:rFonts w:asciiTheme="minorHAnsi" w:hAnsiTheme="minorHAnsi"/>
          <w:spacing w:val="3"/>
        </w:rPr>
        <w:t>e</w:t>
      </w:r>
      <w:r w:rsidRPr="00C00AAB">
        <w:rPr>
          <w:rFonts w:asciiTheme="minorHAnsi" w:hAnsiTheme="minorHAnsi"/>
          <w:spacing w:val="-5"/>
        </w:rPr>
        <w:t>n</w:t>
      </w:r>
      <w:r w:rsidRPr="00C00AAB">
        <w:rPr>
          <w:rFonts w:asciiTheme="minorHAnsi" w:hAnsiTheme="minorHAnsi"/>
          <w:spacing w:val="5"/>
        </w:rPr>
        <w:t>t</w:t>
      </w:r>
      <w:r w:rsidRPr="00C00AAB">
        <w:rPr>
          <w:rFonts w:asciiTheme="minorHAnsi" w:hAnsiTheme="minorHAnsi"/>
        </w:rPr>
        <w:t>o</w:t>
      </w:r>
      <w:r w:rsidRPr="00C00AAB">
        <w:rPr>
          <w:rFonts w:asciiTheme="minorHAnsi" w:hAnsiTheme="minorHAnsi"/>
          <w:spacing w:val="2"/>
        </w:rPr>
        <w:t xml:space="preserve"> </w:t>
      </w:r>
      <w:r w:rsidRPr="00C00AAB">
        <w:rPr>
          <w:rFonts w:asciiTheme="minorHAnsi" w:hAnsiTheme="minorHAnsi"/>
          <w:spacing w:val="-1"/>
        </w:rPr>
        <w:t>a</w:t>
      </w:r>
      <w:r w:rsidRPr="00C00AAB">
        <w:rPr>
          <w:rFonts w:asciiTheme="minorHAnsi" w:hAnsiTheme="minorHAnsi"/>
        </w:rPr>
        <w:t>g</w:t>
      </w:r>
      <w:r w:rsidRPr="00C00AAB">
        <w:rPr>
          <w:rFonts w:asciiTheme="minorHAnsi" w:hAnsiTheme="minorHAnsi"/>
          <w:spacing w:val="-5"/>
        </w:rPr>
        <w:t>l</w:t>
      </w:r>
      <w:r w:rsidRPr="00C00AAB">
        <w:rPr>
          <w:rFonts w:asciiTheme="minorHAnsi" w:hAnsiTheme="minorHAnsi"/>
        </w:rPr>
        <w:t>i</w:t>
      </w:r>
      <w:r w:rsidRPr="00C00AAB">
        <w:rPr>
          <w:rFonts w:asciiTheme="minorHAnsi" w:hAnsiTheme="minorHAnsi"/>
          <w:spacing w:val="2"/>
        </w:rPr>
        <w:t xml:space="preserve"> </w:t>
      </w:r>
      <w:r w:rsidRPr="00C00AAB">
        <w:rPr>
          <w:rFonts w:asciiTheme="minorHAnsi" w:hAnsiTheme="minorHAnsi"/>
        </w:rPr>
        <w:t>i</w:t>
      </w:r>
      <w:r w:rsidRPr="00C00AAB">
        <w:rPr>
          <w:rFonts w:asciiTheme="minorHAnsi" w:hAnsiTheme="minorHAnsi"/>
          <w:spacing w:val="-4"/>
        </w:rPr>
        <w:t>m</w:t>
      </w:r>
      <w:r w:rsidRPr="00C00AAB">
        <w:rPr>
          <w:rFonts w:asciiTheme="minorHAnsi" w:hAnsiTheme="minorHAnsi"/>
          <w:spacing w:val="4"/>
        </w:rPr>
        <w:t>p</w:t>
      </w:r>
      <w:r w:rsidRPr="00C00AAB">
        <w:rPr>
          <w:rFonts w:asciiTheme="minorHAnsi" w:hAnsiTheme="minorHAnsi"/>
          <w:spacing w:val="-5"/>
        </w:rPr>
        <w:t>i</w:t>
      </w:r>
      <w:r w:rsidRPr="00C00AAB">
        <w:rPr>
          <w:rFonts w:asciiTheme="minorHAnsi" w:hAnsiTheme="minorHAnsi"/>
          <w:spacing w:val="3"/>
        </w:rPr>
        <w:t>a</w:t>
      </w:r>
      <w:r w:rsidRPr="00C00AAB">
        <w:rPr>
          <w:rFonts w:asciiTheme="minorHAnsi" w:hAnsiTheme="minorHAnsi"/>
          <w:spacing w:val="-5"/>
        </w:rPr>
        <w:t>n</w:t>
      </w:r>
      <w:r w:rsidRPr="00C00AAB">
        <w:rPr>
          <w:rFonts w:asciiTheme="minorHAnsi" w:hAnsiTheme="minorHAnsi"/>
          <w:spacing w:val="5"/>
        </w:rPr>
        <w:t>t</w:t>
      </w:r>
      <w:r w:rsidRPr="00C00AAB">
        <w:rPr>
          <w:rFonts w:asciiTheme="minorHAnsi" w:hAnsiTheme="minorHAnsi"/>
        </w:rPr>
        <w:t>i</w:t>
      </w:r>
      <w:r w:rsidRPr="00C00AAB">
        <w:rPr>
          <w:rFonts w:asciiTheme="minorHAnsi" w:hAnsiTheme="minorHAnsi"/>
          <w:spacing w:val="-7"/>
        </w:rPr>
        <w:t xml:space="preserve"> </w:t>
      </w:r>
      <w:r w:rsidRPr="00C00AAB">
        <w:rPr>
          <w:rFonts w:asciiTheme="minorHAnsi" w:hAnsiTheme="minorHAnsi"/>
          <w:spacing w:val="4"/>
        </w:rPr>
        <w:t>d</w:t>
      </w:r>
      <w:r w:rsidRPr="00C00AAB">
        <w:rPr>
          <w:rFonts w:asciiTheme="minorHAnsi" w:hAnsiTheme="minorHAnsi"/>
        </w:rPr>
        <w:t>i</w:t>
      </w:r>
      <w:r w:rsidRPr="00C00AAB">
        <w:rPr>
          <w:rFonts w:asciiTheme="minorHAnsi" w:hAnsiTheme="minorHAnsi"/>
          <w:spacing w:val="-7"/>
        </w:rPr>
        <w:t xml:space="preserve"> </w:t>
      </w:r>
      <w:r w:rsidRPr="00C00AAB">
        <w:rPr>
          <w:rFonts w:asciiTheme="minorHAnsi" w:hAnsiTheme="minorHAnsi"/>
          <w:spacing w:val="1"/>
        </w:rPr>
        <w:t>r</w:t>
      </w:r>
      <w:r w:rsidRPr="00C00AAB">
        <w:rPr>
          <w:rFonts w:asciiTheme="minorHAnsi" w:hAnsiTheme="minorHAnsi"/>
          <w:spacing w:val="-1"/>
        </w:rPr>
        <w:t>ec</w:t>
      </w:r>
      <w:r w:rsidRPr="00C00AAB">
        <w:rPr>
          <w:rFonts w:asciiTheme="minorHAnsi" w:hAnsiTheme="minorHAnsi"/>
        </w:rPr>
        <w:t>up</w:t>
      </w:r>
      <w:r w:rsidRPr="00C00AAB">
        <w:rPr>
          <w:rFonts w:asciiTheme="minorHAnsi" w:hAnsiTheme="minorHAnsi"/>
          <w:spacing w:val="-1"/>
        </w:rPr>
        <w:t>e</w:t>
      </w:r>
      <w:r w:rsidRPr="00C00AAB">
        <w:rPr>
          <w:rFonts w:asciiTheme="minorHAnsi" w:hAnsiTheme="minorHAnsi"/>
          <w:spacing w:val="1"/>
        </w:rPr>
        <w:t>r</w:t>
      </w:r>
      <w:r w:rsidRPr="00C00AAB">
        <w:rPr>
          <w:rFonts w:asciiTheme="minorHAnsi" w:hAnsiTheme="minorHAnsi"/>
          <w:spacing w:val="4"/>
        </w:rPr>
        <w:t>o</w:t>
      </w:r>
      <w:r w:rsidRPr="00C00AAB">
        <w:rPr>
          <w:rFonts w:asciiTheme="minorHAnsi" w:hAnsiTheme="minorHAnsi"/>
        </w:rPr>
        <w:t>.</w:t>
      </w:r>
    </w:p>
    <w:p w14:paraId="16DD5D59" w14:textId="77777777" w:rsidR="00D91BE6" w:rsidRPr="00C00AAB" w:rsidRDefault="00D91BE6" w:rsidP="00D91BE6">
      <w:pPr>
        <w:pStyle w:val="Paragrafoelenco"/>
        <w:rPr>
          <w:rFonts w:asciiTheme="minorHAnsi" w:hAnsiTheme="minorHAnsi"/>
          <w:sz w:val="20"/>
          <w:szCs w:val="20"/>
        </w:rPr>
      </w:pPr>
    </w:p>
    <w:p w14:paraId="4552E2FE" w14:textId="77777777" w:rsidR="00D91BE6" w:rsidRPr="00C00AAB" w:rsidRDefault="00D91BE6" w:rsidP="00D91BE6">
      <w:pPr>
        <w:kinsoku w:val="0"/>
        <w:overflowPunct w:val="0"/>
        <w:spacing w:line="200" w:lineRule="exact"/>
        <w:rPr>
          <w:rFonts w:asciiTheme="minorHAnsi" w:hAnsiTheme="minorHAnsi"/>
          <w:sz w:val="20"/>
          <w:szCs w:val="20"/>
        </w:rPr>
      </w:pPr>
    </w:p>
    <w:p w14:paraId="17DB04F0" w14:textId="77777777" w:rsidR="00D91BE6" w:rsidRPr="00C00AAB" w:rsidRDefault="00D91BE6" w:rsidP="00D91BE6">
      <w:pPr>
        <w:kinsoku w:val="0"/>
        <w:overflowPunct w:val="0"/>
        <w:spacing w:line="200" w:lineRule="exact"/>
        <w:rPr>
          <w:rFonts w:asciiTheme="minorHAnsi" w:hAnsiTheme="minorHAnsi"/>
          <w:sz w:val="20"/>
          <w:szCs w:val="20"/>
        </w:rPr>
      </w:pPr>
    </w:p>
    <w:p w14:paraId="48593CC9" w14:textId="77777777" w:rsidR="00D91BE6" w:rsidRPr="00C00AAB" w:rsidRDefault="00D91BE6" w:rsidP="00D91BE6">
      <w:pPr>
        <w:kinsoku w:val="0"/>
        <w:overflowPunct w:val="0"/>
        <w:spacing w:before="12" w:line="200" w:lineRule="exact"/>
        <w:rPr>
          <w:rFonts w:asciiTheme="minorHAnsi" w:hAnsiTheme="minorHAnsi"/>
          <w:sz w:val="20"/>
          <w:szCs w:val="20"/>
        </w:rPr>
      </w:pPr>
    </w:p>
    <w:p w14:paraId="227DBD71" w14:textId="77777777" w:rsidR="00D91BE6" w:rsidRPr="00B52C8F" w:rsidRDefault="00D91BE6" w:rsidP="00B52C8F">
      <w:pPr>
        <w:kinsoku w:val="0"/>
        <w:overflowPunct w:val="0"/>
        <w:ind w:left="489" w:hanging="347"/>
        <w:rPr>
          <w:rFonts w:asciiTheme="minorHAnsi" w:hAnsiTheme="minorHAnsi"/>
          <w:b/>
          <w:bCs/>
        </w:rPr>
      </w:pPr>
      <w:r w:rsidRPr="00B52C8F">
        <w:rPr>
          <w:rFonts w:asciiTheme="minorHAnsi" w:hAnsiTheme="minorHAnsi"/>
          <w:b/>
          <w:bCs/>
          <w:i/>
          <w:iCs/>
        </w:rPr>
        <w:t>2</w:t>
      </w:r>
      <w:r w:rsidRPr="00B52C8F">
        <w:rPr>
          <w:rFonts w:asciiTheme="minorHAnsi" w:hAnsiTheme="minorHAnsi"/>
          <w:b/>
          <w:bCs/>
          <w:i/>
          <w:iCs/>
          <w:spacing w:val="-12"/>
        </w:rPr>
        <w:t xml:space="preserve"> </w:t>
      </w:r>
      <w:r w:rsidRPr="00B52C8F">
        <w:rPr>
          <w:rFonts w:asciiTheme="minorHAnsi" w:hAnsiTheme="minorHAnsi"/>
          <w:b/>
          <w:bCs/>
          <w:i/>
          <w:iCs/>
          <w:spacing w:val="2"/>
        </w:rPr>
        <w:t>.</w:t>
      </w:r>
      <w:r w:rsidRPr="00B52C8F">
        <w:rPr>
          <w:rFonts w:asciiTheme="minorHAnsi" w:hAnsiTheme="minorHAnsi"/>
          <w:b/>
          <w:bCs/>
          <w:i/>
          <w:iCs/>
        </w:rPr>
        <w:t>3</w:t>
      </w:r>
      <w:r w:rsidRPr="00B52C8F">
        <w:rPr>
          <w:rFonts w:asciiTheme="minorHAnsi" w:hAnsiTheme="minorHAnsi"/>
          <w:b/>
          <w:bCs/>
          <w:i/>
          <w:iCs/>
          <w:spacing w:val="3"/>
        </w:rPr>
        <w:t>.</w:t>
      </w:r>
      <w:r w:rsidRPr="00B52C8F">
        <w:rPr>
          <w:rFonts w:asciiTheme="minorHAnsi" w:hAnsiTheme="minorHAnsi"/>
          <w:b/>
          <w:bCs/>
          <w:i/>
          <w:iCs/>
        </w:rPr>
        <w:t xml:space="preserve">3  </w:t>
      </w:r>
      <w:r w:rsidRPr="00B52C8F">
        <w:rPr>
          <w:rFonts w:asciiTheme="minorHAnsi" w:hAnsiTheme="minorHAnsi"/>
          <w:b/>
          <w:bCs/>
          <w:i/>
          <w:iCs/>
          <w:spacing w:val="-11"/>
        </w:rPr>
        <w:t>T</w:t>
      </w:r>
      <w:r w:rsidRPr="00B52C8F">
        <w:rPr>
          <w:rFonts w:asciiTheme="minorHAnsi" w:hAnsiTheme="minorHAnsi"/>
          <w:b/>
          <w:bCs/>
          <w:i/>
          <w:iCs/>
        </w:rPr>
        <w:t>ipo</w:t>
      </w:r>
      <w:r w:rsidRPr="00B52C8F">
        <w:rPr>
          <w:rFonts w:asciiTheme="minorHAnsi" w:hAnsiTheme="minorHAnsi"/>
          <w:b/>
          <w:bCs/>
          <w:i/>
          <w:iCs/>
          <w:spacing w:val="2"/>
        </w:rPr>
        <w:t xml:space="preserve"> </w:t>
      </w:r>
      <w:r w:rsidRPr="00B52C8F">
        <w:rPr>
          <w:rFonts w:asciiTheme="minorHAnsi" w:hAnsiTheme="minorHAnsi"/>
          <w:b/>
          <w:bCs/>
          <w:i/>
          <w:iCs/>
        </w:rPr>
        <w:t xml:space="preserve">di  </w:t>
      </w:r>
      <w:r w:rsidRPr="00B52C8F">
        <w:rPr>
          <w:rFonts w:asciiTheme="minorHAnsi" w:hAnsiTheme="minorHAnsi"/>
          <w:b/>
          <w:bCs/>
          <w:i/>
          <w:iCs/>
          <w:spacing w:val="8"/>
        </w:rPr>
        <w:t xml:space="preserve"> </w:t>
      </w:r>
      <w:r w:rsidRPr="00B52C8F">
        <w:rPr>
          <w:rFonts w:asciiTheme="minorHAnsi" w:hAnsiTheme="minorHAnsi"/>
          <w:b/>
          <w:bCs/>
          <w:i/>
          <w:iCs/>
          <w:spacing w:val="-2"/>
        </w:rPr>
        <w:t>c</w:t>
      </w:r>
      <w:r w:rsidRPr="00B52C8F">
        <w:rPr>
          <w:rFonts w:asciiTheme="minorHAnsi" w:hAnsiTheme="minorHAnsi"/>
          <w:b/>
          <w:bCs/>
          <w:i/>
          <w:iCs/>
        </w:rPr>
        <w:t>o</w:t>
      </w:r>
      <w:r w:rsidRPr="00B52C8F">
        <w:rPr>
          <w:rFonts w:asciiTheme="minorHAnsi" w:hAnsiTheme="minorHAnsi"/>
          <w:b/>
          <w:bCs/>
          <w:i/>
          <w:iCs/>
          <w:spacing w:val="-3"/>
        </w:rPr>
        <w:t>n</w:t>
      </w:r>
      <w:r w:rsidRPr="00B52C8F">
        <w:rPr>
          <w:rFonts w:asciiTheme="minorHAnsi" w:hAnsiTheme="minorHAnsi"/>
          <w:b/>
          <w:bCs/>
          <w:i/>
          <w:iCs/>
          <w:spacing w:val="-2"/>
        </w:rPr>
        <w:t>fe</w:t>
      </w:r>
      <w:r w:rsidRPr="00B52C8F">
        <w:rPr>
          <w:rFonts w:asciiTheme="minorHAnsi" w:hAnsiTheme="minorHAnsi"/>
          <w:b/>
          <w:bCs/>
          <w:i/>
          <w:iCs/>
        </w:rPr>
        <w:t>r</w:t>
      </w:r>
      <w:r w:rsidRPr="00B52C8F">
        <w:rPr>
          <w:rFonts w:asciiTheme="minorHAnsi" w:hAnsiTheme="minorHAnsi"/>
          <w:b/>
          <w:bCs/>
          <w:i/>
          <w:iCs/>
          <w:spacing w:val="6"/>
        </w:rPr>
        <w:t>i</w:t>
      </w:r>
      <w:r w:rsidRPr="00B52C8F">
        <w:rPr>
          <w:rFonts w:asciiTheme="minorHAnsi" w:hAnsiTheme="minorHAnsi"/>
          <w:b/>
          <w:bCs/>
          <w:i/>
          <w:iCs/>
        </w:rPr>
        <w:t>m</w:t>
      </w:r>
      <w:r w:rsidRPr="00B52C8F">
        <w:rPr>
          <w:rFonts w:asciiTheme="minorHAnsi" w:hAnsiTheme="minorHAnsi"/>
          <w:b/>
          <w:bCs/>
          <w:i/>
          <w:iCs/>
          <w:spacing w:val="-2"/>
        </w:rPr>
        <w:t>e</w:t>
      </w:r>
      <w:r w:rsidRPr="00B52C8F">
        <w:rPr>
          <w:rFonts w:asciiTheme="minorHAnsi" w:hAnsiTheme="minorHAnsi"/>
          <w:b/>
          <w:bCs/>
          <w:i/>
          <w:iCs/>
          <w:spacing w:val="-3"/>
        </w:rPr>
        <w:t>n</w:t>
      </w:r>
      <w:r w:rsidRPr="00B52C8F">
        <w:rPr>
          <w:rFonts w:asciiTheme="minorHAnsi" w:hAnsiTheme="minorHAnsi"/>
          <w:b/>
          <w:bCs/>
          <w:i/>
          <w:iCs/>
        </w:rPr>
        <w:t>to</w:t>
      </w:r>
    </w:p>
    <w:p w14:paraId="4CD96A66" w14:textId="77777777" w:rsidR="00D91BE6" w:rsidRPr="00C00AAB" w:rsidRDefault="00D91BE6" w:rsidP="00D91BE6">
      <w:pPr>
        <w:kinsoku w:val="0"/>
        <w:overflowPunct w:val="0"/>
        <w:spacing w:before="2" w:line="130" w:lineRule="exact"/>
        <w:rPr>
          <w:rFonts w:asciiTheme="minorHAnsi" w:hAnsiTheme="minorHAnsi"/>
          <w:sz w:val="13"/>
          <w:szCs w:val="13"/>
        </w:rPr>
      </w:pPr>
    </w:p>
    <w:p w14:paraId="4BD3966F" w14:textId="77777777" w:rsidR="00D91BE6" w:rsidRPr="00C00AAB" w:rsidRDefault="00D91BE6" w:rsidP="00D91BE6">
      <w:pPr>
        <w:kinsoku w:val="0"/>
        <w:overflowPunct w:val="0"/>
        <w:spacing w:line="200" w:lineRule="exact"/>
        <w:rPr>
          <w:rFonts w:asciiTheme="minorHAnsi" w:hAnsiTheme="minorHAnsi"/>
          <w:sz w:val="20"/>
          <w:szCs w:val="20"/>
        </w:rPr>
      </w:pPr>
    </w:p>
    <w:p w14:paraId="0F3EEFD4" w14:textId="77777777" w:rsidR="00D91BE6" w:rsidRPr="00C00AAB"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4614"/>
        <w:gridCol w:w="5038"/>
      </w:tblGrid>
      <w:tr w:rsidR="00D91BE6" w:rsidRPr="00C00AAB" w14:paraId="20F437F0" w14:textId="77777777" w:rsidTr="00AA58A5">
        <w:trPr>
          <w:trHeight w:hRule="exact" w:val="538"/>
        </w:trPr>
        <w:tc>
          <w:tcPr>
            <w:tcW w:w="4614" w:type="dxa"/>
            <w:tcBorders>
              <w:top w:val="single" w:sz="4" w:space="0" w:color="000000"/>
              <w:left w:val="single" w:sz="4" w:space="0" w:color="000000"/>
              <w:bottom w:val="single" w:sz="4" w:space="0" w:color="000000"/>
              <w:right w:val="single" w:sz="4" w:space="0" w:color="000000"/>
            </w:tcBorders>
          </w:tcPr>
          <w:p w14:paraId="7C8340C6" w14:textId="77777777" w:rsidR="00D91BE6" w:rsidRPr="00C00AAB" w:rsidRDefault="00D91BE6" w:rsidP="00AA58A5">
            <w:pPr>
              <w:pStyle w:val="TableParagraph"/>
              <w:kinsoku w:val="0"/>
              <w:overflowPunct w:val="0"/>
              <w:spacing w:line="234" w:lineRule="exact"/>
              <w:ind w:left="71"/>
              <w:rPr>
                <w:rFonts w:asciiTheme="minorHAnsi" w:hAnsiTheme="minorHAnsi"/>
              </w:rPr>
            </w:pPr>
            <w:r w:rsidRPr="00C00AAB">
              <w:rPr>
                <w:rFonts w:asciiTheme="minorHAnsi" w:hAnsiTheme="minorHAnsi"/>
                <w:spacing w:val="-6"/>
              </w:rPr>
              <w:t>U</w:t>
            </w:r>
            <w:r w:rsidRPr="00C00AAB">
              <w:rPr>
                <w:rFonts w:asciiTheme="minorHAnsi" w:hAnsiTheme="minorHAnsi"/>
                <w:spacing w:val="3"/>
              </w:rPr>
              <w:t>T</w:t>
            </w:r>
            <w:r w:rsidRPr="00C00AAB">
              <w:rPr>
                <w:rFonts w:asciiTheme="minorHAnsi" w:hAnsiTheme="minorHAnsi"/>
              </w:rPr>
              <w:t>E</w:t>
            </w:r>
            <w:r w:rsidRPr="00C00AAB">
              <w:rPr>
                <w:rFonts w:asciiTheme="minorHAnsi" w:hAnsiTheme="minorHAnsi"/>
                <w:spacing w:val="-2"/>
              </w:rPr>
              <w:t>N</w:t>
            </w:r>
            <w:r w:rsidRPr="00C00AAB">
              <w:rPr>
                <w:rFonts w:asciiTheme="minorHAnsi" w:hAnsiTheme="minorHAnsi"/>
              </w:rPr>
              <w:t>ZE</w:t>
            </w:r>
            <w:r w:rsidRPr="00C00AAB">
              <w:rPr>
                <w:rFonts w:asciiTheme="minorHAnsi" w:hAnsiTheme="minorHAnsi"/>
                <w:spacing w:val="1"/>
              </w:rPr>
              <w:t xml:space="preserve"> </w:t>
            </w:r>
            <w:r w:rsidRPr="00C00AAB">
              <w:rPr>
                <w:rFonts w:asciiTheme="minorHAnsi" w:hAnsiTheme="minorHAnsi"/>
                <w:spacing w:val="7"/>
              </w:rPr>
              <w:t>r</w:t>
            </w:r>
            <w:r w:rsidRPr="00C00AAB">
              <w:rPr>
                <w:rFonts w:asciiTheme="minorHAnsi" w:hAnsiTheme="minorHAnsi"/>
                <w:spacing w:val="-7"/>
              </w:rPr>
              <w:t>e</w:t>
            </w:r>
            <w:r w:rsidRPr="00C00AAB">
              <w:rPr>
                <w:rFonts w:asciiTheme="minorHAnsi" w:hAnsiTheme="minorHAnsi"/>
                <w:spacing w:val="5"/>
              </w:rPr>
              <w:t>s</w:t>
            </w:r>
            <w:r w:rsidRPr="00C00AAB">
              <w:rPr>
                <w:rFonts w:asciiTheme="minorHAnsi" w:hAnsiTheme="minorHAnsi"/>
              </w:rPr>
              <w:t>id</w:t>
            </w:r>
            <w:r w:rsidRPr="00C00AAB">
              <w:rPr>
                <w:rFonts w:asciiTheme="minorHAnsi" w:hAnsiTheme="minorHAnsi"/>
                <w:spacing w:val="-2"/>
              </w:rPr>
              <w:t>e</w:t>
            </w:r>
            <w:r w:rsidRPr="00C00AAB">
              <w:rPr>
                <w:rFonts w:asciiTheme="minorHAnsi" w:hAnsiTheme="minorHAnsi"/>
              </w:rPr>
              <w:t>n</w:t>
            </w:r>
            <w:r w:rsidRPr="00C00AAB">
              <w:rPr>
                <w:rFonts w:asciiTheme="minorHAnsi" w:hAnsiTheme="minorHAnsi"/>
                <w:spacing w:val="2"/>
              </w:rPr>
              <w:t>z</w:t>
            </w:r>
            <w:r w:rsidRPr="00C00AAB">
              <w:rPr>
                <w:rFonts w:asciiTheme="minorHAnsi" w:hAnsiTheme="minorHAnsi"/>
                <w:spacing w:val="-4"/>
              </w:rPr>
              <w:t>i</w:t>
            </w:r>
            <w:r w:rsidRPr="00C00AAB">
              <w:rPr>
                <w:rFonts w:asciiTheme="minorHAnsi" w:hAnsiTheme="minorHAnsi"/>
                <w:spacing w:val="7"/>
              </w:rPr>
              <w:t>a</w:t>
            </w:r>
            <w:r w:rsidRPr="00C00AAB">
              <w:rPr>
                <w:rFonts w:asciiTheme="minorHAnsi" w:hAnsiTheme="minorHAnsi"/>
              </w:rPr>
              <w:t>li</w:t>
            </w:r>
          </w:p>
        </w:tc>
        <w:tc>
          <w:tcPr>
            <w:tcW w:w="5038" w:type="dxa"/>
            <w:tcBorders>
              <w:top w:val="single" w:sz="4" w:space="0" w:color="000000"/>
              <w:left w:val="single" w:sz="4" w:space="0" w:color="000000"/>
              <w:bottom w:val="single" w:sz="4" w:space="0" w:color="000000"/>
              <w:right w:val="single" w:sz="4" w:space="0" w:color="000000"/>
            </w:tcBorders>
          </w:tcPr>
          <w:p w14:paraId="5258E4F0" w14:textId="77777777" w:rsidR="00D91BE6" w:rsidRDefault="00D91BE6" w:rsidP="00AA58A5">
            <w:pPr>
              <w:pStyle w:val="TableParagraph"/>
              <w:kinsoku w:val="0"/>
              <w:overflowPunct w:val="0"/>
              <w:spacing w:line="234" w:lineRule="exact"/>
              <w:ind w:left="42"/>
              <w:rPr>
                <w:rFonts w:asciiTheme="minorHAnsi" w:hAnsiTheme="minorHAnsi"/>
              </w:rPr>
            </w:pPr>
            <w:r w:rsidRPr="00C00AAB">
              <w:rPr>
                <w:rFonts w:asciiTheme="minorHAnsi" w:hAnsiTheme="minorHAnsi"/>
                <w:spacing w:val="1"/>
              </w:rPr>
              <w:t>S</w:t>
            </w:r>
            <w:r w:rsidRPr="00C00AAB">
              <w:rPr>
                <w:rFonts w:asciiTheme="minorHAnsi" w:hAnsiTheme="minorHAnsi"/>
                <w:spacing w:val="2"/>
              </w:rPr>
              <w:t>a</w:t>
            </w:r>
            <w:r w:rsidRPr="00C00AAB">
              <w:rPr>
                <w:rFonts w:asciiTheme="minorHAnsi" w:hAnsiTheme="minorHAnsi"/>
                <w:spacing w:val="-2"/>
              </w:rPr>
              <w:t>cc</w:t>
            </w:r>
            <w:r w:rsidRPr="00C00AAB">
              <w:rPr>
                <w:rFonts w:asciiTheme="minorHAnsi" w:hAnsiTheme="minorHAnsi"/>
                <w:spacing w:val="-5"/>
              </w:rPr>
              <w:t>h</w:t>
            </w:r>
            <w:r w:rsidRPr="00C00AAB">
              <w:rPr>
                <w:rFonts w:asciiTheme="minorHAnsi" w:hAnsiTheme="minorHAnsi"/>
              </w:rPr>
              <w:t>i</w:t>
            </w:r>
            <w:r w:rsidRPr="00C00AAB">
              <w:rPr>
                <w:rFonts w:asciiTheme="minorHAnsi" w:hAnsiTheme="minorHAnsi"/>
                <w:spacing w:val="3"/>
              </w:rPr>
              <w:t xml:space="preserve"> </w:t>
            </w:r>
            <w:r w:rsidRPr="00C00AAB">
              <w:rPr>
                <w:rFonts w:asciiTheme="minorHAnsi" w:hAnsiTheme="minorHAnsi"/>
                <w:spacing w:val="-5"/>
              </w:rPr>
              <w:t>g</w:t>
            </w:r>
            <w:r w:rsidRPr="00C00AAB">
              <w:rPr>
                <w:rFonts w:asciiTheme="minorHAnsi" w:hAnsiTheme="minorHAnsi"/>
                <w:spacing w:val="-4"/>
              </w:rPr>
              <w:t>i</w:t>
            </w:r>
            <w:r w:rsidRPr="00C00AAB">
              <w:rPr>
                <w:rFonts w:asciiTheme="minorHAnsi" w:hAnsiTheme="minorHAnsi"/>
                <w:spacing w:val="2"/>
              </w:rPr>
              <w:t>a</w:t>
            </w:r>
            <w:r w:rsidRPr="00C00AAB">
              <w:rPr>
                <w:rFonts w:asciiTheme="minorHAnsi" w:hAnsiTheme="minorHAnsi"/>
              </w:rPr>
              <w:t xml:space="preserve">lli </w:t>
            </w:r>
            <w:r w:rsidRPr="00C00AAB">
              <w:rPr>
                <w:rFonts w:asciiTheme="minorHAnsi" w:hAnsiTheme="minorHAnsi"/>
                <w:spacing w:val="2"/>
              </w:rPr>
              <w:t xml:space="preserve"> </w:t>
            </w:r>
            <w:r w:rsidRPr="00C00AAB">
              <w:rPr>
                <w:rFonts w:asciiTheme="minorHAnsi" w:hAnsiTheme="minorHAnsi"/>
                <w:spacing w:val="-4"/>
              </w:rPr>
              <w:t>l</w:t>
            </w:r>
            <w:r w:rsidRPr="00C00AAB">
              <w:rPr>
                <w:rFonts w:asciiTheme="minorHAnsi" w:hAnsiTheme="minorHAnsi"/>
              </w:rPr>
              <w:t>t.</w:t>
            </w:r>
            <w:r w:rsidRPr="00C00AAB">
              <w:rPr>
                <w:rFonts w:asciiTheme="minorHAnsi" w:hAnsiTheme="minorHAnsi"/>
                <w:spacing w:val="4"/>
              </w:rPr>
              <w:t xml:space="preserve"> </w:t>
            </w:r>
            <w:r w:rsidRPr="00C00AAB">
              <w:rPr>
                <w:rFonts w:asciiTheme="minorHAnsi" w:hAnsiTheme="minorHAnsi"/>
              </w:rPr>
              <w:t>80</w:t>
            </w:r>
            <w:r w:rsidRPr="00C00AAB">
              <w:rPr>
                <w:rFonts w:asciiTheme="minorHAnsi" w:hAnsiTheme="minorHAnsi"/>
                <w:spacing w:val="-3"/>
              </w:rPr>
              <w:t xml:space="preserve"> </w:t>
            </w:r>
            <w:r w:rsidRPr="00C00AAB">
              <w:rPr>
                <w:rFonts w:asciiTheme="minorHAnsi" w:hAnsiTheme="minorHAnsi"/>
              </w:rPr>
              <w:t>sp</w:t>
            </w:r>
            <w:r w:rsidRPr="00C00AAB">
              <w:rPr>
                <w:rFonts w:asciiTheme="minorHAnsi" w:hAnsiTheme="minorHAnsi"/>
                <w:spacing w:val="-7"/>
              </w:rPr>
              <w:t>e</w:t>
            </w:r>
            <w:r w:rsidRPr="00C00AAB">
              <w:rPr>
                <w:rFonts w:asciiTheme="minorHAnsi" w:hAnsiTheme="minorHAnsi"/>
              </w:rPr>
              <w:t>ss</w:t>
            </w:r>
            <w:r w:rsidRPr="00C00AAB">
              <w:rPr>
                <w:rFonts w:asciiTheme="minorHAnsi" w:hAnsiTheme="minorHAnsi"/>
                <w:spacing w:val="-5"/>
              </w:rPr>
              <w:t>o</w:t>
            </w:r>
            <w:r w:rsidRPr="00C00AAB">
              <w:rPr>
                <w:rFonts w:asciiTheme="minorHAnsi" w:hAnsiTheme="minorHAnsi"/>
                <w:spacing w:val="7"/>
              </w:rPr>
              <w:t>r</w:t>
            </w:r>
            <w:r w:rsidRPr="00C00AAB">
              <w:rPr>
                <w:rFonts w:asciiTheme="minorHAnsi" w:hAnsiTheme="minorHAnsi"/>
              </w:rPr>
              <w:t xml:space="preserve">e </w:t>
            </w:r>
            <w:r w:rsidRPr="00C00AAB">
              <w:rPr>
                <w:rFonts w:asciiTheme="minorHAnsi" w:hAnsiTheme="minorHAnsi"/>
                <w:spacing w:val="-4"/>
              </w:rPr>
              <w:t>m</w:t>
            </w:r>
            <w:r w:rsidRPr="00C00AAB">
              <w:rPr>
                <w:rFonts w:asciiTheme="minorHAnsi" w:hAnsiTheme="minorHAnsi"/>
                <w:spacing w:val="-5"/>
              </w:rPr>
              <w:t>y</w:t>
            </w:r>
            <w:r w:rsidRPr="00C00AAB">
              <w:rPr>
                <w:rFonts w:asciiTheme="minorHAnsi" w:hAnsiTheme="minorHAnsi"/>
              </w:rPr>
              <w:t>35</w:t>
            </w:r>
          </w:p>
          <w:p w14:paraId="3753B284" w14:textId="77777777" w:rsidR="00D91BE6" w:rsidRPr="00C00AAB" w:rsidRDefault="00D91BE6" w:rsidP="00AA58A5">
            <w:pPr>
              <w:pStyle w:val="TableParagraph"/>
              <w:kinsoku w:val="0"/>
              <w:overflowPunct w:val="0"/>
              <w:spacing w:line="234" w:lineRule="exact"/>
              <w:ind w:left="42"/>
              <w:rPr>
                <w:rFonts w:asciiTheme="minorHAnsi" w:hAnsiTheme="minorHAnsi"/>
              </w:rPr>
            </w:pPr>
            <w:r>
              <w:rPr>
                <w:rFonts w:asciiTheme="minorHAnsi" w:hAnsiTheme="minorHAnsi"/>
              </w:rPr>
              <w:t>Mastelli jolly (carta/plastica)</w:t>
            </w:r>
          </w:p>
        </w:tc>
      </w:tr>
      <w:tr w:rsidR="00D91BE6" w:rsidRPr="00C00AAB" w14:paraId="6450D19A" w14:textId="77777777" w:rsidTr="00AA58A5">
        <w:trPr>
          <w:trHeight w:hRule="exact" w:val="509"/>
        </w:trPr>
        <w:tc>
          <w:tcPr>
            <w:tcW w:w="4614" w:type="dxa"/>
            <w:tcBorders>
              <w:top w:val="single" w:sz="4" w:space="0" w:color="000000"/>
              <w:left w:val="single" w:sz="4" w:space="0" w:color="000000"/>
              <w:bottom w:val="single" w:sz="4" w:space="0" w:color="000000"/>
              <w:right w:val="single" w:sz="4" w:space="0" w:color="000000"/>
            </w:tcBorders>
          </w:tcPr>
          <w:p w14:paraId="5412BEB0" w14:textId="77777777" w:rsidR="00D91BE6" w:rsidRPr="00C00AAB" w:rsidRDefault="00D91BE6" w:rsidP="00AA58A5">
            <w:pPr>
              <w:pStyle w:val="TableParagraph"/>
              <w:kinsoku w:val="0"/>
              <w:overflowPunct w:val="0"/>
              <w:spacing w:line="234" w:lineRule="exact"/>
              <w:ind w:left="71"/>
              <w:rPr>
                <w:rFonts w:asciiTheme="minorHAnsi" w:hAnsiTheme="minorHAnsi"/>
              </w:rPr>
            </w:pPr>
            <w:r w:rsidRPr="00C00AAB">
              <w:rPr>
                <w:rFonts w:asciiTheme="minorHAnsi" w:hAnsiTheme="minorHAnsi"/>
                <w:spacing w:val="-30"/>
              </w:rPr>
              <w:t>A</w:t>
            </w:r>
            <w:r w:rsidRPr="00C00AAB">
              <w:rPr>
                <w:rFonts w:asciiTheme="minorHAnsi" w:hAnsiTheme="minorHAnsi"/>
                <w:spacing w:val="3"/>
              </w:rPr>
              <w:t>TT</w:t>
            </w:r>
            <w:r w:rsidRPr="00C00AAB">
              <w:rPr>
                <w:rFonts w:asciiTheme="minorHAnsi" w:hAnsiTheme="minorHAnsi"/>
                <w:spacing w:val="-2"/>
              </w:rPr>
              <w:t>I</w:t>
            </w:r>
            <w:r w:rsidRPr="00C00AAB">
              <w:rPr>
                <w:rFonts w:asciiTheme="minorHAnsi" w:hAnsiTheme="minorHAnsi"/>
                <w:spacing w:val="-6"/>
              </w:rPr>
              <w:t>V</w:t>
            </w:r>
            <w:r w:rsidRPr="00C00AAB">
              <w:rPr>
                <w:rFonts w:asciiTheme="minorHAnsi" w:hAnsiTheme="minorHAnsi"/>
                <w:spacing w:val="-2"/>
              </w:rPr>
              <w:t>I</w:t>
            </w:r>
            <w:r w:rsidRPr="00C00AAB">
              <w:rPr>
                <w:rFonts w:asciiTheme="minorHAnsi" w:hAnsiTheme="minorHAnsi"/>
                <w:spacing w:val="-15"/>
              </w:rPr>
              <w:t>T</w:t>
            </w:r>
            <w:r w:rsidRPr="00C00AAB">
              <w:rPr>
                <w:rFonts w:asciiTheme="minorHAnsi" w:hAnsiTheme="minorHAnsi"/>
                <w:spacing w:val="-6"/>
              </w:rPr>
              <w:t>A</w:t>
            </w:r>
            <w:r w:rsidRPr="00C00AAB">
              <w:rPr>
                <w:rFonts w:asciiTheme="minorHAnsi" w:hAnsiTheme="minorHAnsi"/>
              </w:rPr>
              <w:t>’</w:t>
            </w:r>
            <w:r w:rsidRPr="00C00AAB">
              <w:rPr>
                <w:rFonts w:asciiTheme="minorHAnsi" w:hAnsiTheme="minorHAnsi"/>
                <w:spacing w:val="1"/>
              </w:rPr>
              <w:t xml:space="preserve"> </w:t>
            </w:r>
            <w:r w:rsidRPr="00C00AAB">
              <w:rPr>
                <w:rFonts w:asciiTheme="minorHAnsi" w:hAnsiTheme="minorHAnsi"/>
                <w:spacing w:val="2"/>
              </w:rPr>
              <w:t>c</w:t>
            </w:r>
            <w:r w:rsidRPr="00C00AAB">
              <w:rPr>
                <w:rFonts w:asciiTheme="minorHAnsi" w:hAnsiTheme="minorHAnsi"/>
              </w:rPr>
              <w:t>o</w:t>
            </w:r>
            <w:r w:rsidRPr="00C00AAB">
              <w:rPr>
                <w:rFonts w:asciiTheme="minorHAnsi" w:hAnsiTheme="minorHAnsi"/>
                <w:spacing w:val="-4"/>
              </w:rPr>
              <w:t>m</w:t>
            </w:r>
            <w:r w:rsidRPr="00C00AAB">
              <w:rPr>
                <w:rFonts w:asciiTheme="minorHAnsi" w:hAnsiTheme="minorHAnsi"/>
              </w:rPr>
              <w:t>m</w:t>
            </w:r>
            <w:r w:rsidRPr="00C00AAB">
              <w:rPr>
                <w:rFonts w:asciiTheme="minorHAnsi" w:hAnsiTheme="minorHAnsi"/>
                <w:spacing w:val="-7"/>
              </w:rPr>
              <w:t>e</w:t>
            </w:r>
            <w:r w:rsidRPr="00C00AAB">
              <w:rPr>
                <w:rFonts w:asciiTheme="minorHAnsi" w:hAnsiTheme="minorHAnsi"/>
                <w:spacing w:val="3"/>
              </w:rPr>
              <w:t>r</w:t>
            </w:r>
            <w:r w:rsidRPr="00C00AAB">
              <w:rPr>
                <w:rFonts w:asciiTheme="minorHAnsi" w:hAnsiTheme="minorHAnsi"/>
                <w:spacing w:val="2"/>
              </w:rPr>
              <w:t>c</w:t>
            </w:r>
            <w:r w:rsidRPr="00C00AAB">
              <w:rPr>
                <w:rFonts w:asciiTheme="minorHAnsi" w:hAnsiTheme="minorHAnsi"/>
                <w:spacing w:val="-4"/>
              </w:rPr>
              <w:t>i</w:t>
            </w:r>
            <w:r w:rsidRPr="00C00AAB">
              <w:rPr>
                <w:rFonts w:asciiTheme="minorHAnsi" w:hAnsiTheme="minorHAnsi"/>
                <w:spacing w:val="2"/>
              </w:rPr>
              <w:t>a</w:t>
            </w:r>
            <w:r w:rsidRPr="00C00AAB">
              <w:rPr>
                <w:rFonts w:asciiTheme="minorHAnsi" w:hAnsiTheme="minorHAnsi"/>
              </w:rPr>
              <w:t>li</w:t>
            </w:r>
          </w:p>
        </w:tc>
        <w:tc>
          <w:tcPr>
            <w:tcW w:w="5038" w:type="dxa"/>
            <w:tcBorders>
              <w:top w:val="single" w:sz="4" w:space="0" w:color="000000"/>
              <w:left w:val="single" w:sz="4" w:space="0" w:color="000000"/>
              <w:bottom w:val="single" w:sz="4" w:space="0" w:color="000000"/>
              <w:right w:val="single" w:sz="4" w:space="0" w:color="000000"/>
            </w:tcBorders>
          </w:tcPr>
          <w:p w14:paraId="6E2A513B" w14:textId="77777777" w:rsidR="00D91BE6" w:rsidRDefault="00D91BE6" w:rsidP="00AA58A5">
            <w:pPr>
              <w:pStyle w:val="TableParagraph"/>
              <w:kinsoku w:val="0"/>
              <w:overflowPunct w:val="0"/>
              <w:spacing w:line="234" w:lineRule="exact"/>
              <w:ind w:left="42"/>
              <w:rPr>
                <w:rFonts w:asciiTheme="minorHAnsi" w:hAnsiTheme="minorHAnsi"/>
              </w:rPr>
            </w:pPr>
            <w:r w:rsidRPr="00C00AAB">
              <w:rPr>
                <w:rFonts w:asciiTheme="minorHAnsi" w:hAnsiTheme="minorHAnsi"/>
                <w:spacing w:val="1"/>
              </w:rPr>
              <w:t>S</w:t>
            </w:r>
            <w:r w:rsidRPr="00C00AAB">
              <w:rPr>
                <w:rFonts w:asciiTheme="minorHAnsi" w:hAnsiTheme="minorHAnsi"/>
                <w:spacing w:val="2"/>
              </w:rPr>
              <w:t>a</w:t>
            </w:r>
            <w:r w:rsidRPr="00C00AAB">
              <w:rPr>
                <w:rFonts w:asciiTheme="minorHAnsi" w:hAnsiTheme="minorHAnsi"/>
                <w:spacing w:val="-2"/>
              </w:rPr>
              <w:t>cc</w:t>
            </w:r>
            <w:r w:rsidRPr="00C00AAB">
              <w:rPr>
                <w:rFonts w:asciiTheme="minorHAnsi" w:hAnsiTheme="minorHAnsi"/>
                <w:spacing w:val="-5"/>
              </w:rPr>
              <w:t>h</w:t>
            </w:r>
            <w:r w:rsidRPr="00C00AAB">
              <w:rPr>
                <w:rFonts w:asciiTheme="minorHAnsi" w:hAnsiTheme="minorHAnsi"/>
              </w:rPr>
              <w:t>i</w:t>
            </w:r>
            <w:r w:rsidRPr="00C00AAB">
              <w:rPr>
                <w:rFonts w:asciiTheme="minorHAnsi" w:hAnsiTheme="minorHAnsi"/>
                <w:spacing w:val="3"/>
              </w:rPr>
              <w:t xml:space="preserve"> </w:t>
            </w:r>
            <w:r w:rsidRPr="00C00AAB">
              <w:rPr>
                <w:rFonts w:asciiTheme="minorHAnsi" w:hAnsiTheme="minorHAnsi"/>
                <w:spacing w:val="-5"/>
              </w:rPr>
              <w:t>g</w:t>
            </w:r>
            <w:r w:rsidRPr="00C00AAB">
              <w:rPr>
                <w:rFonts w:asciiTheme="minorHAnsi" w:hAnsiTheme="minorHAnsi"/>
                <w:spacing w:val="-4"/>
              </w:rPr>
              <w:t>i</w:t>
            </w:r>
            <w:r w:rsidRPr="00C00AAB">
              <w:rPr>
                <w:rFonts w:asciiTheme="minorHAnsi" w:hAnsiTheme="minorHAnsi"/>
                <w:spacing w:val="2"/>
              </w:rPr>
              <w:t>a</w:t>
            </w:r>
            <w:r w:rsidRPr="00C00AAB">
              <w:rPr>
                <w:rFonts w:asciiTheme="minorHAnsi" w:hAnsiTheme="minorHAnsi"/>
              </w:rPr>
              <w:t xml:space="preserve">lli </w:t>
            </w:r>
            <w:r w:rsidRPr="00C00AAB">
              <w:rPr>
                <w:rFonts w:asciiTheme="minorHAnsi" w:hAnsiTheme="minorHAnsi"/>
                <w:spacing w:val="-4"/>
              </w:rPr>
              <w:t>l</w:t>
            </w:r>
            <w:r w:rsidRPr="00C00AAB">
              <w:rPr>
                <w:rFonts w:asciiTheme="minorHAnsi" w:hAnsiTheme="minorHAnsi"/>
              </w:rPr>
              <w:t>t.</w:t>
            </w:r>
            <w:r w:rsidRPr="00C00AAB">
              <w:rPr>
                <w:rFonts w:asciiTheme="minorHAnsi" w:hAnsiTheme="minorHAnsi"/>
                <w:spacing w:val="4"/>
              </w:rPr>
              <w:t xml:space="preserve"> </w:t>
            </w:r>
            <w:r w:rsidRPr="00C00AAB">
              <w:rPr>
                <w:rFonts w:asciiTheme="minorHAnsi" w:hAnsiTheme="minorHAnsi"/>
              </w:rPr>
              <w:t>120</w:t>
            </w:r>
            <w:r w:rsidRPr="00C00AAB">
              <w:rPr>
                <w:rFonts w:asciiTheme="minorHAnsi" w:hAnsiTheme="minorHAnsi"/>
                <w:spacing w:val="2"/>
              </w:rPr>
              <w:t xml:space="preserve"> </w:t>
            </w:r>
            <w:r w:rsidRPr="00C00AAB">
              <w:rPr>
                <w:rFonts w:asciiTheme="minorHAnsi" w:hAnsiTheme="minorHAnsi"/>
              </w:rPr>
              <w:t>sp</w:t>
            </w:r>
            <w:r w:rsidRPr="00C00AAB">
              <w:rPr>
                <w:rFonts w:asciiTheme="minorHAnsi" w:hAnsiTheme="minorHAnsi"/>
                <w:spacing w:val="-7"/>
              </w:rPr>
              <w:t>e</w:t>
            </w:r>
            <w:r w:rsidRPr="00C00AAB">
              <w:rPr>
                <w:rFonts w:asciiTheme="minorHAnsi" w:hAnsiTheme="minorHAnsi"/>
              </w:rPr>
              <w:t>ss</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 xml:space="preserve">e </w:t>
            </w:r>
            <w:r w:rsidRPr="00C00AAB">
              <w:rPr>
                <w:rFonts w:asciiTheme="minorHAnsi" w:hAnsiTheme="minorHAnsi"/>
                <w:spacing w:val="-4"/>
              </w:rPr>
              <w:t>m</w:t>
            </w:r>
            <w:r w:rsidRPr="00C00AAB">
              <w:rPr>
                <w:rFonts w:asciiTheme="minorHAnsi" w:hAnsiTheme="minorHAnsi"/>
              </w:rPr>
              <w:t>y</w:t>
            </w:r>
            <w:r w:rsidRPr="00C00AAB">
              <w:rPr>
                <w:rFonts w:asciiTheme="minorHAnsi" w:hAnsiTheme="minorHAnsi"/>
                <w:spacing w:val="-3"/>
              </w:rPr>
              <w:t xml:space="preserve"> </w:t>
            </w:r>
            <w:r w:rsidRPr="00C00AAB">
              <w:rPr>
                <w:rFonts w:asciiTheme="minorHAnsi" w:hAnsiTheme="minorHAnsi"/>
              </w:rPr>
              <w:t>35</w:t>
            </w:r>
          </w:p>
          <w:p w14:paraId="687B48D4" w14:textId="77777777" w:rsidR="00D91BE6" w:rsidRPr="00987778" w:rsidRDefault="00D91BE6" w:rsidP="00AA58A5">
            <w:pPr>
              <w:pStyle w:val="TableParagraph"/>
              <w:kinsoku w:val="0"/>
              <w:overflowPunct w:val="0"/>
              <w:ind w:left="3"/>
            </w:pPr>
            <w:r>
              <w:t xml:space="preserve"> </w:t>
            </w:r>
            <w:r w:rsidRPr="00987778">
              <w:t>carrellati da 120/240/360</w:t>
            </w:r>
          </w:p>
          <w:p w14:paraId="5CA5EBB8" w14:textId="77777777" w:rsidR="00D91BE6" w:rsidRPr="00C00AAB" w:rsidRDefault="00D91BE6" w:rsidP="00AA58A5">
            <w:pPr>
              <w:pStyle w:val="TableParagraph"/>
              <w:kinsoku w:val="0"/>
              <w:overflowPunct w:val="0"/>
              <w:spacing w:line="234" w:lineRule="exact"/>
              <w:ind w:left="42"/>
              <w:rPr>
                <w:rFonts w:asciiTheme="minorHAnsi" w:hAnsiTheme="minorHAnsi"/>
              </w:rPr>
            </w:pPr>
          </w:p>
        </w:tc>
      </w:tr>
    </w:tbl>
    <w:p w14:paraId="0B85E008" w14:textId="77777777" w:rsidR="00D91BE6" w:rsidRPr="00C00AAB" w:rsidRDefault="00D91BE6" w:rsidP="00D91BE6">
      <w:pPr>
        <w:kinsoku w:val="0"/>
        <w:overflowPunct w:val="0"/>
        <w:spacing w:before="1" w:line="130" w:lineRule="exact"/>
        <w:rPr>
          <w:rFonts w:asciiTheme="minorHAnsi" w:hAnsiTheme="minorHAnsi"/>
          <w:sz w:val="13"/>
          <w:szCs w:val="13"/>
        </w:rPr>
      </w:pPr>
    </w:p>
    <w:p w14:paraId="29F059A4" w14:textId="77777777" w:rsidR="00D91BE6" w:rsidRPr="00C00AAB" w:rsidRDefault="00D91BE6" w:rsidP="00D91BE6">
      <w:pPr>
        <w:kinsoku w:val="0"/>
        <w:overflowPunct w:val="0"/>
        <w:spacing w:line="200" w:lineRule="exact"/>
        <w:rPr>
          <w:rFonts w:asciiTheme="minorHAnsi" w:hAnsiTheme="minorHAnsi"/>
          <w:sz w:val="20"/>
          <w:szCs w:val="20"/>
        </w:rPr>
      </w:pPr>
    </w:p>
    <w:p w14:paraId="04ABAE0A" w14:textId="77777777" w:rsidR="00D91BE6" w:rsidRPr="00C00AAB" w:rsidRDefault="00D91BE6" w:rsidP="00D91BE6">
      <w:pPr>
        <w:numPr>
          <w:ilvl w:val="2"/>
          <w:numId w:val="26"/>
        </w:numPr>
        <w:tabs>
          <w:tab w:val="left" w:pos="657"/>
        </w:tabs>
        <w:kinsoku w:val="0"/>
        <w:overflowPunct w:val="0"/>
        <w:adjustRightInd w:val="0"/>
        <w:spacing w:before="72"/>
        <w:ind w:left="657"/>
        <w:rPr>
          <w:rFonts w:asciiTheme="minorHAnsi" w:hAnsiTheme="minorHAnsi"/>
        </w:rPr>
      </w:pPr>
      <w:r w:rsidRPr="00C00AAB">
        <w:rPr>
          <w:rFonts w:asciiTheme="minorHAnsi" w:hAnsiTheme="minorHAnsi"/>
          <w:b/>
          <w:bCs/>
          <w:i/>
          <w:iCs/>
          <w:spacing w:val="-11"/>
        </w:rPr>
        <w:t>T</w:t>
      </w:r>
      <w:r w:rsidRPr="00C00AAB">
        <w:rPr>
          <w:rFonts w:asciiTheme="minorHAnsi" w:hAnsiTheme="minorHAnsi"/>
          <w:b/>
          <w:bCs/>
          <w:i/>
          <w:iCs/>
        </w:rPr>
        <w:t>ipo</w:t>
      </w:r>
      <w:r w:rsidRPr="00C00AAB">
        <w:rPr>
          <w:rFonts w:asciiTheme="minorHAnsi" w:hAnsiTheme="minorHAnsi"/>
          <w:b/>
          <w:bCs/>
          <w:i/>
          <w:iCs/>
          <w:spacing w:val="2"/>
        </w:rPr>
        <w:t xml:space="preserve"> </w:t>
      </w:r>
      <w:r w:rsidRPr="00C00AAB">
        <w:rPr>
          <w:rFonts w:asciiTheme="minorHAnsi" w:hAnsiTheme="minorHAnsi"/>
          <w:b/>
          <w:bCs/>
          <w:i/>
          <w:iCs/>
        </w:rPr>
        <w:t>di</w:t>
      </w:r>
      <w:r w:rsidRPr="00C00AAB">
        <w:rPr>
          <w:rFonts w:asciiTheme="minorHAnsi" w:hAnsiTheme="minorHAnsi"/>
          <w:b/>
          <w:bCs/>
          <w:i/>
          <w:iCs/>
          <w:spacing w:val="3"/>
        </w:rPr>
        <w:t xml:space="preserve"> </w:t>
      </w:r>
      <w:r w:rsidRPr="00C00AAB">
        <w:rPr>
          <w:rFonts w:asciiTheme="minorHAnsi" w:hAnsiTheme="minorHAnsi"/>
          <w:b/>
          <w:bCs/>
          <w:i/>
          <w:iCs/>
        </w:rPr>
        <w:t>a</w:t>
      </w:r>
      <w:r w:rsidRPr="00C00AAB">
        <w:rPr>
          <w:rFonts w:asciiTheme="minorHAnsi" w:hAnsiTheme="minorHAnsi"/>
          <w:b/>
          <w:bCs/>
          <w:i/>
          <w:iCs/>
          <w:spacing w:val="1"/>
        </w:rPr>
        <w:t>u</w:t>
      </w:r>
      <w:r w:rsidRPr="00C00AAB">
        <w:rPr>
          <w:rFonts w:asciiTheme="minorHAnsi" w:hAnsiTheme="minorHAnsi"/>
          <w:b/>
          <w:bCs/>
          <w:i/>
          <w:iCs/>
        </w:rPr>
        <w:t>to</w:t>
      </w:r>
      <w:r w:rsidRPr="00C00AAB">
        <w:rPr>
          <w:rFonts w:asciiTheme="minorHAnsi" w:hAnsiTheme="minorHAnsi"/>
          <w:b/>
          <w:bCs/>
          <w:i/>
          <w:iCs/>
          <w:spacing w:val="-4"/>
        </w:rPr>
        <w:t>m</w:t>
      </w:r>
      <w:r w:rsidRPr="00C00AAB">
        <w:rPr>
          <w:rFonts w:asciiTheme="minorHAnsi" w:hAnsiTheme="minorHAnsi"/>
          <w:b/>
          <w:bCs/>
          <w:i/>
          <w:iCs/>
          <w:spacing w:val="-2"/>
        </w:rPr>
        <w:t>e</w:t>
      </w:r>
      <w:r w:rsidRPr="00C00AAB">
        <w:rPr>
          <w:rFonts w:asciiTheme="minorHAnsi" w:hAnsiTheme="minorHAnsi"/>
          <w:b/>
          <w:bCs/>
          <w:i/>
          <w:iCs/>
        </w:rPr>
        <w:t>zzi</w:t>
      </w:r>
    </w:p>
    <w:p w14:paraId="494077B8" w14:textId="77777777" w:rsidR="00D91BE6" w:rsidRPr="00C00AAB" w:rsidRDefault="00D91BE6" w:rsidP="00D91BE6">
      <w:pPr>
        <w:kinsoku w:val="0"/>
        <w:overflowPunct w:val="0"/>
        <w:spacing w:before="4" w:line="280" w:lineRule="exact"/>
        <w:rPr>
          <w:rFonts w:asciiTheme="minorHAnsi" w:hAnsiTheme="minorHAnsi"/>
          <w:sz w:val="28"/>
          <w:szCs w:val="28"/>
        </w:rPr>
      </w:pPr>
    </w:p>
    <w:p w14:paraId="493DAFA0" w14:textId="3E1E4D64" w:rsidR="00D91BE6" w:rsidRPr="00C00AAB" w:rsidRDefault="00D91BE6" w:rsidP="00D91BE6">
      <w:pPr>
        <w:pStyle w:val="Corpotesto"/>
        <w:tabs>
          <w:tab w:val="left" w:pos="4662"/>
        </w:tabs>
        <w:kinsoku w:val="0"/>
        <w:overflowPunct w:val="0"/>
        <w:ind w:left="215"/>
        <w:rPr>
          <w:rFonts w:asciiTheme="minorHAnsi" w:hAnsiTheme="minorHAnsi"/>
        </w:rPr>
      </w:pPr>
      <w:r>
        <w:rPr>
          <w:noProof/>
        </w:rPr>
        <mc:AlternateContent>
          <mc:Choice Requires="wpg">
            <w:drawing>
              <wp:anchor distT="0" distB="0" distL="114300" distR="114300" simplePos="0" relativeHeight="487626240" behindDoc="1" locked="0" layoutInCell="0" allowOverlap="1" wp14:anchorId="161C4B43" wp14:editId="447B0291">
                <wp:simplePos x="0" y="0"/>
                <wp:positionH relativeFrom="page">
                  <wp:posOffset>709295</wp:posOffset>
                </wp:positionH>
                <wp:positionV relativeFrom="paragraph">
                  <wp:posOffset>4445</wp:posOffset>
                </wp:positionV>
                <wp:extent cx="6142355" cy="691515"/>
                <wp:effectExtent l="4445" t="2540" r="6350" b="10795"/>
                <wp:wrapNone/>
                <wp:docPr id="1228533518" name="Gruppo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2355" cy="691515"/>
                          <a:chOff x="1117" y="7"/>
                          <a:chExt cx="9673" cy="1332"/>
                        </a:xfrm>
                      </wpg:grpSpPr>
                      <wps:wsp>
                        <wps:cNvPr id="1552102071" name="Freeform 101"/>
                        <wps:cNvSpPr>
                          <a:spLocks/>
                        </wps:cNvSpPr>
                        <wps:spPr bwMode="auto">
                          <a:xfrm>
                            <a:off x="1123" y="13"/>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5307157" name="Freeform 102"/>
                        <wps:cNvSpPr>
                          <a:spLocks/>
                        </wps:cNvSpPr>
                        <wps:spPr bwMode="auto">
                          <a:xfrm>
                            <a:off x="1128" y="18"/>
                            <a:ext cx="20" cy="1311"/>
                          </a:xfrm>
                          <a:custGeom>
                            <a:avLst/>
                            <a:gdLst>
                              <a:gd name="T0" fmla="*/ 0 w 20"/>
                              <a:gd name="T1" fmla="*/ 0 h 1311"/>
                              <a:gd name="T2" fmla="*/ 0 w 20"/>
                              <a:gd name="T3" fmla="*/ 1310 h 1311"/>
                            </a:gdLst>
                            <a:ahLst/>
                            <a:cxnLst>
                              <a:cxn ang="0">
                                <a:pos x="T0" y="T1"/>
                              </a:cxn>
                              <a:cxn ang="0">
                                <a:pos x="T2" y="T3"/>
                              </a:cxn>
                            </a:cxnLst>
                            <a:rect l="0" t="0" r="r" b="b"/>
                            <a:pathLst>
                              <a:path w="20" h="1311">
                                <a:moveTo>
                                  <a:pt x="0" y="0"/>
                                </a:moveTo>
                                <a:lnTo>
                                  <a:pt x="0" y="131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2084219" name="Freeform 103"/>
                        <wps:cNvSpPr>
                          <a:spLocks/>
                        </wps:cNvSpPr>
                        <wps:spPr bwMode="auto">
                          <a:xfrm>
                            <a:off x="1123" y="1334"/>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222720" name="Freeform 104"/>
                        <wps:cNvSpPr>
                          <a:spLocks/>
                        </wps:cNvSpPr>
                        <wps:spPr bwMode="auto">
                          <a:xfrm>
                            <a:off x="5584" y="18"/>
                            <a:ext cx="20" cy="1311"/>
                          </a:xfrm>
                          <a:custGeom>
                            <a:avLst/>
                            <a:gdLst>
                              <a:gd name="T0" fmla="*/ 0 w 20"/>
                              <a:gd name="T1" fmla="*/ 0 h 1311"/>
                              <a:gd name="T2" fmla="*/ 0 w 20"/>
                              <a:gd name="T3" fmla="*/ 1310 h 1311"/>
                            </a:gdLst>
                            <a:ahLst/>
                            <a:cxnLst>
                              <a:cxn ang="0">
                                <a:pos x="T0" y="T1"/>
                              </a:cxn>
                              <a:cxn ang="0">
                                <a:pos x="T2" y="T3"/>
                              </a:cxn>
                            </a:cxnLst>
                            <a:rect l="0" t="0" r="r" b="b"/>
                            <a:pathLst>
                              <a:path w="20" h="1311">
                                <a:moveTo>
                                  <a:pt x="0" y="0"/>
                                </a:moveTo>
                                <a:lnTo>
                                  <a:pt x="0" y="131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3097218" name="Freeform 105"/>
                        <wps:cNvSpPr>
                          <a:spLocks/>
                        </wps:cNvSpPr>
                        <wps:spPr bwMode="auto">
                          <a:xfrm>
                            <a:off x="10780" y="18"/>
                            <a:ext cx="20" cy="1311"/>
                          </a:xfrm>
                          <a:custGeom>
                            <a:avLst/>
                            <a:gdLst>
                              <a:gd name="T0" fmla="*/ 0 w 20"/>
                              <a:gd name="T1" fmla="*/ 0 h 1311"/>
                              <a:gd name="T2" fmla="*/ 0 w 20"/>
                              <a:gd name="T3" fmla="*/ 1310 h 1311"/>
                            </a:gdLst>
                            <a:ahLst/>
                            <a:cxnLst>
                              <a:cxn ang="0">
                                <a:pos x="T0" y="T1"/>
                              </a:cxn>
                              <a:cxn ang="0">
                                <a:pos x="T2" y="T3"/>
                              </a:cxn>
                            </a:cxnLst>
                            <a:rect l="0" t="0" r="r" b="b"/>
                            <a:pathLst>
                              <a:path w="20" h="1311">
                                <a:moveTo>
                                  <a:pt x="0" y="0"/>
                                </a:moveTo>
                                <a:lnTo>
                                  <a:pt x="0" y="131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E0B4D9" id="Gruppo 98" o:spid="_x0000_s1026" style="position:absolute;margin-left:55.85pt;margin-top:.35pt;width:483.65pt;height:54.45pt;z-index:-15690240;mso-position-horizontal-relative:page" coordorigin="1117,7" coordsize="9673,1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" o:allowincell="f">
                <v:shape id="Freeform 101" o:spid="_x0000_s1027" style="position:absolute;left:1123;top:13;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" path="m,l9661,e" filled="f" strokeweight=".20458mm">
                  <v:path arrowok="t" o:connecttype="custom" o:connectlocs="0,0;9661,0" o:connectangles="0,0"/>
                </v:shape>
                <v:shape id="Freeform 102" o:spid="_x0000_s1028" style="position:absolute;left:1128;top:18;width:20;height:1311;visibility:visible;mso-wrap-style:square;v-text-anchor:top" coordsize="20,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" path="m,l,1310e" filled="f" strokeweight=".20458mm">
                  <v:path arrowok="t" o:connecttype="custom" o:connectlocs="0,0;0,1310" o:connectangles="0,0"/>
                </v:shape>
                <v:shape id="Freeform 103" o:spid="_x0000_s1029" style="position:absolute;left:1123;top:1334;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" path="m,l9661,e" filled="f" strokeweight=".58pt">
                  <v:path arrowok="t" o:connecttype="custom" o:connectlocs="0,0;9661,0" o:connectangles="0,0"/>
                </v:shape>
                <v:shape id="Freeform 104" o:spid="_x0000_s1030" style="position:absolute;left:5584;top:18;width:20;height:1311;visibility:visible;mso-wrap-style:square;v-text-anchor:top" coordsize="20,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" path="m,l,1310e" filled="f" strokeweight=".58pt">
                  <v:path arrowok="t" o:connecttype="custom" o:connectlocs="0,0;0,1310" o:connectangles="0,0"/>
                </v:shape>
                <v:shape id="Freeform 105" o:spid="_x0000_s1031" style="position:absolute;left:10780;top:18;width:20;height:1311;visibility:visible;mso-wrap-style:square;v-text-anchor:top" coordsize="20,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" path="m,l,1310e" filled="f" strokeweight=".20458mm">
                  <v:path arrowok="t" o:connecttype="custom" o:connectlocs="0,0;0,1310" o:connectangles="0,0"/>
                </v:shape>
                <w10:wrap anchorx="page"/>
              </v:group>
            </w:pict>
          </mc:Fallback>
        </mc:AlternateContent>
      </w:r>
      <w:r w:rsidRPr="00C00AAB">
        <w:rPr>
          <w:rFonts w:asciiTheme="minorHAnsi" w:hAnsiTheme="minorHAnsi"/>
          <w:spacing w:val="1"/>
          <w:position w:val="1"/>
        </w:rPr>
        <w:t>R</w:t>
      </w:r>
      <w:r w:rsidRPr="00C00AAB">
        <w:rPr>
          <w:rFonts w:asciiTheme="minorHAnsi" w:hAnsiTheme="minorHAnsi"/>
          <w:spacing w:val="2"/>
          <w:position w:val="1"/>
        </w:rPr>
        <w:t>a</w:t>
      </w:r>
      <w:r w:rsidRPr="00C00AAB">
        <w:rPr>
          <w:rFonts w:asciiTheme="minorHAnsi" w:hAnsiTheme="minorHAnsi"/>
          <w:spacing w:val="-2"/>
          <w:position w:val="1"/>
        </w:rPr>
        <w:t>cc</w:t>
      </w:r>
      <w:r w:rsidRPr="00C00AAB">
        <w:rPr>
          <w:rFonts w:asciiTheme="minorHAnsi" w:hAnsiTheme="minorHAnsi"/>
          <w:spacing w:val="-5"/>
          <w:position w:val="1"/>
        </w:rPr>
        <w:t>o</w:t>
      </w:r>
      <w:r w:rsidRPr="00C00AAB">
        <w:rPr>
          <w:rFonts w:asciiTheme="minorHAnsi" w:hAnsiTheme="minorHAnsi"/>
          <w:spacing w:val="-4"/>
          <w:position w:val="1"/>
        </w:rPr>
        <w:t>l</w:t>
      </w:r>
      <w:r w:rsidRPr="00C00AAB">
        <w:rPr>
          <w:rFonts w:asciiTheme="minorHAnsi" w:hAnsiTheme="minorHAnsi"/>
          <w:position w:val="1"/>
        </w:rPr>
        <w:t>ta</w:t>
      </w:r>
      <w:r w:rsidRPr="00C00AAB">
        <w:rPr>
          <w:rFonts w:asciiTheme="minorHAnsi" w:hAnsiTheme="minorHAnsi"/>
          <w:spacing w:val="5"/>
          <w:position w:val="1"/>
        </w:rPr>
        <w:t xml:space="preserve"> </w:t>
      </w:r>
      <w:r w:rsidRPr="00C00AAB">
        <w:rPr>
          <w:rFonts w:asciiTheme="minorHAnsi" w:hAnsiTheme="minorHAnsi"/>
          <w:position w:val="1"/>
        </w:rPr>
        <w:t>p</w:t>
      </w:r>
      <w:r w:rsidRPr="00C00AAB">
        <w:rPr>
          <w:rFonts w:asciiTheme="minorHAnsi" w:hAnsiTheme="minorHAnsi"/>
          <w:spacing w:val="-5"/>
          <w:position w:val="1"/>
        </w:rPr>
        <w:t>o</w:t>
      </w:r>
      <w:r w:rsidRPr="00C00AAB">
        <w:rPr>
          <w:rFonts w:asciiTheme="minorHAnsi" w:hAnsiTheme="minorHAnsi"/>
          <w:spacing w:val="3"/>
          <w:position w:val="1"/>
        </w:rPr>
        <w:t>r</w:t>
      </w:r>
      <w:r w:rsidRPr="00C00AAB">
        <w:rPr>
          <w:rFonts w:asciiTheme="minorHAnsi" w:hAnsiTheme="minorHAnsi"/>
          <w:position w:val="1"/>
        </w:rPr>
        <w:t>ta a p</w:t>
      </w:r>
      <w:r w:rsidRPr="00C00AAB">
        <w:rPr>
          <w:rFonts w:asciiTheme="minorHAnsi" w:hAnsiTheme="minorHAnsi"/>
          <w:spacing w:val="-5"/>
          <w:position w:val="1"/>
        </w:rPr>
        <w:t>o</w:t>
      </w:r>
      <w:r w:rsidRPr="00C00AAB">
        <w:rPr>
          <w:rFonts w:asciiTheme="minorHAnsi" w:hAnsiTheme="minorHAnsi"/>
          <w:spacing w:val="3"/>
          <w:position w:val="1"/>
        </w:rPr>
        <w:t>r</w:t>
      </w:r>
      <w:r w:rsidRPr="00C00AAB">
        <w:rPr>
          <w:rFonts w:asciiTheme="minorHAnsi" w:hAnsiTheme="minorHAnsi"/>
          <w:spacing w:val="-4"/>
          <w:position w:val="1"/>
        </w:rPr>
        <w:t>t</w:t>
      </w:r>
      <w:r w:rsidRPr="00C00AAB">
        <w:rPr>
          <w:rFonts w:asciiTheme="minorHAnsi" w:hAnsiTheme="minorHAnsi"/>
          <w:spacing w:val="2"/>
          <w:position w:val="1"/>
        </w:rPr>
        <w:t>a</w:t>
      </w:r>
      <w:r w:rsidRPr="00C00AAB">
        <w:rPr>
          <w:rFonts w:asciiTheme="minorHAnsi" w:hAnsiTheme="minorHAnsi"/>
          <w:position w:val="1"/>
        </w:rPr>
        <w:t>:</w:t>
      </w:r>
      <w:r w:rsidRPr="00C00AAB">
        <w:rPr>
          <w:rFonts w:asciiTheme="minorHAnsi" w:hAnsiTheme="minorHAnsi"/>
          <w:position w:val="1"/>
        </w:rPr>
        <w:tab/>
      </w:r>
      <w:r w:rsidRPr="00C00AAB">
        <w:rPr>
          <w:rFonts w:asciiTheme="minorHAnsi" w:hAnsiTheme="minorHAnsi"/>
          <w:spacing w:val="-5"/>
        </w:rPr>
        <w:t>n</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1</w:t>
      </w:r>
      <w:r w:rsidRPr="00C00AAB">
        <w:rPr>
          <w:rFonts w:asciiTheme="minorHAnsi" w:hAnsiTheme="minorHAnsi"/>
          <w:spacing w:val="2"/>
        </w:rPr>
        <w:t xml:space="preserve"> </w:t>
      </w:r>
      <w:r w:rsidRPr="00C00AAB">
        <w:rPr>
          <w:rFonts w:asciiTheme="minorHAnsi" w:hAnsiTheme="minorHAnsi"/>
          <w:spacing w:val="-2"/>
        </w:rPr>
        <w:t>c</w:t>
      </w:r>
      <w:r w:rsidRPr="00C00AAB">
        <w:rPr>
          <w:rFonts w:asciiTheme="minorHAnsi" w:hAnsiTheme="minorHAnsi"/>
        </w:rPr>
        <w:t>o</w:t>
      </w:r>
      <w:r w:rsidRPr="00C00AAB">
        <w:rPr>
          <w:rFonts w:asciiTheme="minorHAnsi" w:hAnsiTheme="minorHAnsi"/>
          <w:spacing w:val="-9"/>
        </w:rPr>
        <w:t>m</w:t>
      </w:r>
      <w:r w:rsidRPr="00C00AAB">
        <w:rPr>
          <w:rFonts w:asciiTheme="minorHAnsi" w:hAnsiTheme="minorHAnsi"/>
        </w:rPr>
        <w:t>p</w:t>
      </w:r>
      <w:r w:rsidRPr="00C00AAB">
        <w:rPr>
          <w:rFonts w:asciiTheme="minorHAnsi" w:hAnsiTheme="minorHAnsi"/>
          <w:spacing w:val="2"/>
        </w:rPr>
        <w:t>a</w:t>
      </w:r>
      <w:r w:rsidRPr="00C00AAB">
        <w:rPr>
          <w:rFonts w:asciiTheme="minorHAnsi" w:hAnsiTheme="minorHAnsi"/>
        </w:rPr>
        <w:t>tt</w:t>
      </w:r>
      <w:r w:rsidRPr="00C00AAB">
        <w:rPr>
          <w:rFonts w:asciiTheme="minorHAnsi" w:hAnsiTheme="minorHAnsi"/>
          <w:spacing w:val="2"/>
        </w:rPr>
        <w:t>a</w:t>
      </w:r>
      <w:r w:rsidRPr="00C00AAB">
        <w:rPr>
          <w:rFonts w:asciiTheme="minorHAnsi" w:hAnsiTheme="minorHAnsi"/>
        </w:rPr>
        <w:t>t</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e</w:t>
      </w:r>
      <w:r w:rsidRPr="00C00AAB">
        <w:rPr>
          <w:rFonts w:asciiTheme="minorHAnsi" w:hAnsiTheme="minorHAnsi"/>
          <w:spacing w:val="-5"/>
        </w:rPr>
        <w:t xml:space="preserve"> d</w:t>
      </w:r>
      <w:r w:rsidRPr="00C00AAB">
        <w:rPr>
          <w:rFonts w:asciiTheme="minorHAnsi" w:hAnsiTheme="minorHAnsi"/>
        </w:rPr>
        <w:t>a</w:t>
      </w:r>
      <w:r w:rsidRPr="00C00AAB">
        <w:rPr>
          <w:rFonts w:asciiTheme="minorHAnsi" w:hAnsiTheme="minorHAnsi"/>
          <w:spacing w:val="5"/>
        </w:rPr>
        <w:t xml:space="preserve"> </w:t>
      </w:r>
      <w:r w:rsidRPr="00C00AAB">
        <w:rPr>
          <w:rFonts w:asciiTheme="minorHAnsi" w:hAnsiTheme="minorHAnsi"/>
        </w:rPr>
        <w:t>22</w:t>
      </w:r>
      <w:r w:rsidRPr="00C00AAB">
        <w:rPr>
          <w:rFonts w:asciiTheme="minorHAnsi" w:hAnsiTheme="minorHAnsi"/>
          <w:spacing w:val="2"/>
        </w:rPr>
        <w:t xml:space="preserve"> </w:t>
      </w:r>
      <w:r w:rsidRPr="00C00AAB">
        <w:rPr>
          <w:rFonts w:asciiTheme="minorHAnsi" w:hAnsiTheme="minorHAnsi"/>
          <w:spacing w:val="-9"/>
        </w:rPr>
        <w:t>m</w:t>
      </w:r>
      <w:r w:rsidRPr="00C00AAB">
        <w:rPr>
          <w:rFonts w:asciiTheme="minorHAnsi" w:hAnsiTheme="minorHAnsi"/>
        </w:rPr>
        <w:t>c</w:t>
      </w:r>
    </w:p>
    <w:p w14:paraId="5E876889" w14:textId="77777777" w:rsidR="00D91BE6" w:rsidRPr="00C00AAB" w:rsidRDefault="00D91BE6" w:rsidP="00D91BE6">
      <w:pPr>
        <w:pStyle w:val="Corpotesto"/>
        <w:kinsoku w:val="0"/>
        <w:overflowPunct w:val="0"/>
        <w:ind w:left="4662"/>
        <w:rPr>
          <w:rFonts w:asciiTheme="minorHAnsi" w:hAnsiTheme="minorHAnsi"/>
        </w:rPr>
      </w:pPr>
      <w:r w:rsidRPr="00C00AAB">
        <w:rPr>
          <w:rFonts w:asciiTheme="minorHAnsi" w:hAnsiTheme="minorHAnsi"/>
          <w:spacing w:val="-5"/>
        </w:rPr>
        <w:t>n</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1</w:t>
      </w:r>
      <w:r w:rsidRPr="00C00AAB">
        <w:rPr>
          <w:rFonts w:asciiTheme="minorHAnsi" w:hAnsiTheme="minorHAnsi"/>
          <w:spacing w:val="2"/>
        </w:rPr>
        <w:t xml:space="preserve"> </w:t>
      </w:r>
      <w:r w:rsidRPr="00C00AAB">
        <w:rPr>
          <w:rFonts w:asciiTheme="minorHAnsi" w:hAnsiTheme="minorHAnsi"/>
          <w:spacing w:val="-2"/>
        </w:rPr>
        <w:t>c</w:t>
      </w:r>
      <w:r w:rsidRPr="00C00AAB">
        <w:rPr>
          <w:rFonts w:asciiTheme="minorHAnsi" w:hAnsiTheme="minorHAnsi"/>
        </w:rPr>
        <w:t>o</w:t>
      </w:r>
      <w:r w:rsidRPr="00C00AAB">
        <w:rPr>
          <w:rFonts w:asciiTheme="minorHAnsi" w:hAnsiTheme="minorHAnsi"/>
          <w:spacing w:val="-9"/>
        </w:rPr>
        <w:t>m</w:t>
      </w:r>
      <w:r w:rsidRPr="00C00AAB">
        <w:rPr>
          <w:rFonts w:asciiTheme="minorHAnsi" w:hAnsiTheme="minorHAnsi"/>
        </w:rPr>
        <w:t>p</w:t>
      </w:r>
      <w:r w:rsidRPr="00C00AAB">
        <w:rPr>
          <w:rFonts w:asciiTheme="minorHAnsi" w:hAnsiTheme="minorHAnsi"/>
          <w:spacing w:val="2"/>
        </w:rPr>
        <w:t>a</w:t>
      </w:r>
      <w:r w:rsidRPr="00C00AAB">
        <w:rPr>
          <w:rFonts w:asciiTheme="minorHAnsi" w:hAnsiTheme="minorHAnsi"/>
        </w:rPr>
        <w:t>tt</w:t>
      </w:r>
      <w:r w:rsidRPr="00C00AAB">
        <w:rPr>
          <w:rFonts w:asciiTheme="minorHAnsi" w:hAnsiTheme="minorHAnsi"/>
          <w:spacing w:val="2"/>
        </w:rPr>
        <w:t>a</w:t>
      </w:r>
      <w:r w:rsidRPr="00C00AAB">
        <w:rPr>
          <w:rFonts w:asciiTheme="minorHAnsi" w:hAnsiTheme="minorHAnsi"/>
        </w:rPr>
        <w:t>t</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e</w:t>
      </w:r>
      <w:r w:rsidRPr="00C00AAB">
        <w:rPr>
          <w:rFonts w:asciiTheme="minorHAnsi" w:hAnsiTheme="minorHAnsi"/>
          <w:spacing w:val="-5"/>
        </w:rPr>
        <w:t xml:space="preserve"> d</w:t>
      </w:r>
      <w:r w:rsidRPr="00C00AAB">
        <w:rPr>
          <w:rFonts w:asciiTheme="minorHAnsi" w:hAnsiTheme="minorHAnsi"/>
        </w:rPr>
        <w:t>a</w:t>
      </w:r>
      <w:r w:rsidRPr="00C00AAB">
        <w:rPr>
          <w:rFonts w:asciiTheme="minorHAnsi" w:hAnsiTheme="minorHAnsi"/>
          <w:spacing w:val="5"/>
        </w:rPr>
        <w:t xml:space="preserve"> </w:t>
      </w:r>
      <w:r w:rsidRPr="00C00AAB">
        <w:rPr>
          <w:rFonts w:asciiTheme="minorHAnsi" w:hAnsiTheme="minorHAnsi"/>
        </w:rPr>
        <w:t>18</w:t>
      </w:r>
      <w:r w:rsidRPr="00C00AAB">
        <w:rPr>
          <w:rFonts w:asciiTheme="minorHAnsi" w:hAnsiTheme="minorHAnsi"/>
          <w:spacing w:val="2"/>
        </w:rPr>
        <w:t xml:space="preserve"> </w:t>
      </w:r>
      <w:r w:rsidRPr="00C00AAB">
        <w:rPr>
          <w:rFonts w:asciiTheme="minorHAnsi" w:hAnsiTheme="minorHAnsi"/>
          <w:spacing w:val="-9"/>
        </w:rPr>
        <w:t>m</w:t>
      </w:r>
      <w:r w:rsidRPr="00C00AAB">
        <w:rPr>
          <w:rFonts w:asciiTheme="minorHAnsi" w:hAnsiTheme="minorHAnsi"/>
        </w:rPr>
        <w:t>c</w:t>
      </w:r>
    </w:p>
    <w:p w14:paraId="0BC240B1" w14:textId="77777777" w:rsidR="00D91BE6" w:rsidRPr="00C00AAB" w:rsidRDefault="00D91BE6" w:rsidP="00D91BE6">
      <w:pPr>
        <w:pStyle w:val="Corpotesto"/>
        <w:kinsoku w:val="0"/>
        <w:overflowPunct w:val="0"/>
        <w:ind w:left="4645" w:right="3281"/>
        <w:rPr>
          <w:rFonts w:asciiTheme="minorHAnsi" w:hAnsiTheme="minorHAnsi"/>
        </w:rPr>
      </w:pPr>
      <w:r w:rsidRPr="00C00AAB">
        <w:rPr>
          <w:rFonts w:asciiTheme="minorHAnsi" w:hAnsiTheme="minorHAnsi"/>
          <w:spacing w:val="-5"/>
        </w:rPr>
        <w:t>n</w:t>
      </w:r>
      <w:r w:rsidRPr="00C00AAB">
        <w:rPr>
          <w:rFonts w:asciiTheme="minorHAnsi" w:hAnsiTheme="minorHAnsi"/>
        </w:rPr>
        <w:t>.</w:t>
      </w:r>
      <w:r w:rsidRPr="00C00AAB">
        <w:rPr>
          <w:rFonts w:asciiTheme="minorHAnsi" w:hAnsiTheme="minorHAnsi"/>
          <w:spacing w:val="5"/>
        </w:rPr>
        <w:t xml:space="preserve"> </w:t>
      </w:r>
      <w:r>
        <w:rPr>
          <w:rFonts w:asciiTheme="minorHAnsi" w:hAnsiTheme="minorHAnsi"/>
        </w:rPr>
        <w:t>3</w:t>
      </w:r>
      <w:r w:rsidRPr="00C00AAB">
        <w:rPr>
          <w:rFonts w:asciiTheme="minorHAnsi" w:hAnsiTheme="minorHAnsi"/>
        </w:rPr>
        <w:t xml:space="preserve"> </w:t>
      </w:r>
      <w:r w:rsidRPr="00C00AAB">
        <w:rPr>
          <w:rFonts w:asciiTheme="minorHAnsi" w:hAnsiTheme="minorHAnsi"/>
          <w:spacing w:val="5"/>
        </w:rPr>
        <w:t xml:space="preserve"> </w:t>
      </w:r>
      <w:r>
        <w:rPr>
          <w:rFonts w:asciiTheme="minorHAnsi" w:hAnsiTheme="minorHAnsi"/>
          <w:spacing w:val="-5"/>
        </w:rPr>
        <w:t>Costipatore</w:t>
      </w:r>
    </w:p>
    <w:p w14:paraId="36386F83" w14:textId="77777777" w:rsidR="00D91BE6" w:rsidRPr="00C00AAB" w:rsidRDefault="00D91BE6" w:rsidP="00D91BE6">
      <w:pPr>
        <w:pStyle w:val="Corpotesto"/>
        <w:kinsoku w:val="0"/>
        <w:overflowPunct w:val="0"/>
        <w:spacing w:before="97"/>
        <w:ind w:left="4645" w:right="4080"/>
        <w:jc w:val="center"/>
        <w:rPr>
          <w:rFonts w:asciiTheme="minorHAnsi" w:hAnsiTheme="minorHAnsi"/>
        </w:rPr>
        <w:sectPr w:rsidR="00D91BE6" w:rsidRPr="00C00AAB">
          <w:pgSz w:w="11904" w:h="16840"/>
          <w:pgMar w:top="980" w:right="980" w:bottom="1240" w:left="980" w:header="749" w:footer="1045" w:gutter="0"/>
          <w:cols w:space="720" w:equalWidth="0">
            <w:col w:w="9944"/>
          </w:cols>
          <w:noEndnote/>
        </w:sectPr>
      </w:pPr>
    </w:p>
    <w:p w14:paraId="2E1ACAAF" w14:textId="77777777" w:rsidR="00D91BE6" w:rsidRPr="00C00AAB" w:rsidRDefault="00D91BE6" w:rsidP="00D91BE6">
      <w:pPr>
        <w:kinsoku w:val="0"/>
        <w:overflowPunct w:val="0"/>
        <w:spacing w:before="3" w:line="160" w:lineRule="exact"/>
        <w:rPr>
          <w:rFonts w:asciiTheme="minorHAnsi" w:hAnsiTheme="minorHAnsi"/>
          <w:sz w:val="16"/>
          <w:szCs w:val="16"/>
        </w:rPr>
      </w:pPr>
    </w:p>
    <w:p w14:paraId="54DE6A19" w14:textId="0EE2A3A9" w:rsidR="00D91BE6" w:rsidRPr="00C00AAB" w:rsidRDefault="00D91BE6" w:rsidP="00D91BE6">
      <w:pPr>
        <w:numPr>
          <w:ilvl w:val="2"/>
          <w:numId w:val="26"/>
        </w:numPr>
        <w:tabs>
          <w:tab w:val="left" w:pos="873"/>
        </w:tabs>
        <w:kinsoku w:val="0"/>
        <w:overflowPunct w:val="0"/>
        <w:adjustRightInd w:val="0"/>
        <w:spacing w:before="72"/>
        <w:ind w:left="873" w:hanging="721"/>
        <w:rPr>
          <w:rFonts w:asciiTheme="minorHAnsi" w:hAnsiTheme="minorHAnsi"/>
        </w:rPr>
      </w:pPr>
      <w:r w:rsidRPr="00C00AAB">
        <w:rPr>
          <w:rFonts w:asciiTheme="minorHAnsi" w:hAnsiTheme="minorHAnsi"/>
          <w:b/>
          <w:bCs/>
          <w:i/>
          <w:iCs/>
          <w:spacing w:val="1"/>
        </w:rPr>
        <w:t>F</w:t>
      </w:r>
      <w:r w:rsidRPr="00C00AAB">
        <w:rPr>
          <w:rFonts w:asciiTheme="minorHAnsi" w:hAnsiTheme="minorHAnsi"/>
          <w:b/>
          <w:bCs/>
          <w:i/>
          <w:iCs/>
        </w:rPr>
        <w:t>r</w:t>
      </w:r>
      <w:r w:rsidRPr="00C00AAB">
        <w:rPr>
          <w:rFonts w:asciiTheme="minorHAnsi" w:hAnsiTheme="minorHAnsi"/>
          <w:b/>
          <w:bCs/>
          <w:i/>
          <w:iCs/>
          <w:spacing w:val="-2"/>
        </w:rPr>
        <w:t>e</w:t>
      </w:r>
      <w:r w:rsidRPr="00C00AAB">
        <w:rPr>
          <w:rFonts w:asciiTheme="minorHAnsi" w:hAnsiTheme="minorHAnsi"/>
          <w:b/>
          <w:bCs/>
          <w:i/>
          <w:iCs/>
        </w:rPr>
        <w:t>q</w:t>
      </w:r>
      <w:r w:rsidRPr="00C00AAB">
        <w:rPr>
          <w:rFonts w:asciiTheme="minorHAnsi" w:hAnsiTheme="minorHAnsi"/>
          <w:b/>
          <w:bCs/>
          <w:i/>
          <w:iCs/>
          <w:spacing w:val="1"/>
        </w:rPr>
        <w:t>u</w:t>
      </w:r>
      <w:r w:rsidRPr="00C00AAB">
        <w:rPr>
          <w:rFonts w:asciiTheme="minorHAnsi" w:hAnsiTheme="minorHAnsi"/>
          <w:b/>
          <w:bCs/>
          <w:i/>
          <w:iCs/>
          <w:spacing w:val="-2"/>
        </w:rPr>
        <w:t>e</w:t>
      </w:r>
      <w:r w:rsidRPr="00C00AAB">
        <w:rPr>
          <w:rFonts w:asciiTheme="minorHAnsi" w:hAnsiTheme="minorHAnsi"/>
          <w:b/>
          <w:bCs/>
          <w:i/>
          <w:iCs/>
          <w:spacing w:val="-3"/>
        </w:rPr>
        <w:t>n</w:t>
      </w:r>
      <w:r w:rsidRPr="00C00AAB">
        <w:rPr>
          <w:rFonts w:asciiTheme="minorHAnsi" w:hAnsiTheme="minorHAnsi"/>
          <w:b/>
          <w:bCs/>
          <w:i/>
          <w:iCs/>
          <w:spacing w:val="5"/>
        </w:rPr>
        <w:t>z</w:t>
      </w:r>
      <w:r w:rsidRPr="00C00AAB">
        <w:rPr>
          <w:rFonts w:asciiTheme="minorHAnsi" w:hAnsiTheme="minorHAnsi"/>
          <w:b/>
          <w:bCs/>
          <w:i/>
          <w:iCs/>
        </w:rPr>
        <w:t>a</w:t>
      </w:r>
      <w:r w:rsidRPr="00C00AAB">
        <w:rPr>
          <w:rFonts w:asciiTheme="minorHAnsi" w:hAnsiTheme="minorHAnsi"/>
          <w:b/>
          <w:bCs/>
          <w:i/>
          <w:iCs/>
          <w:spacing w:val="2"/>
        </w:rPr>
        <w:t xml:space="preserve"> </w:t>
      </w:r>
      <w:r w:rsidRPr="00C00AAB">
        <w:rPr>
          <w:rFonts w:asciiTheme="minorHAnsi" w:hAnsiTheme="minorHAnsi"/>
          <w:b/>
          <w:bCs/>
          <w:i/>
          <w:iCs/>
        </w:rPr>
        <w:t>d</w:t>
      </w:r>
      <w:r w:rsidRPr="00C00AAB">
        <w:rPr>
          <w:rFonts w:asciiTheme="minorHAnsi" w:hAnsiTheme="minorHAnsi"/>
          <w:b/>
          <w:bCs/>
          <w:i/>
          <w:iCs/>
          <w:spacing w:val="-2"/>
        </w:rPr>
        <w:t>e</w:t>
      </w:r>
      <w:r w:rsidRPr="00C00AAB">
        <w:rPr>
          <w:rFonts w:asciiTheme="minorHAnsi" w:hAnsiTheme="minorHAnsi"/>
          <w:b/>
          <w:bCs/>
          <w:i/>
          <w:iCs/>
        </w:rPr>
        <w:t>l</w:t>
      </w:r>
      <w:r w:rsidRPr="00C00AAB">
        <w:rPr>
          <w:rFonts w:asciiTheme="minorHAnsi" w:hAnsiTheme="minorHAnsi"/>
          <w:b/>
          <w:bCs/>
          <w:i/>
          <w:iCs/>
          <w:spacing w:val="3"/>
        </w:rPr>
        <w:t xml:space="preserve"> </w:t>
      </w:r>
      <w:r w:rsidRPr="00C00AAB">
        <w:rPr>
          <w:rFonts w:asciiTheme="minorHAnsi" w:hAnsiTheme="minorHAnsi"/>
          <w:b/>
          <w:bCs/>
          <w:i/>
          <w:iCs/>
        </w:rPr>
        <w:t>s</w:t>
      </w:r>
      <w:r w:rsidRPr="00C00AAB">
        <w:rPr>
          <w:rFonts w:asciiTheme="minorHAnsi" w:hAnsiTheme="minorHAnsi"/>
          <w:b/>
          <w:bCs/>
          <w:i/>
          <w:iCs/>
          <w:spacing w:val="-2"/>
        </w:rPr>
        <w:t>e</w:t>
      </w:r>
      <w:r w:rsidRPr="00C00AAB">
        <w:rPr>
          <w:rFonts w:asciiTheme="minorHAnsi" w:hAnsiTheme="minorHAnsi"/>
          <w:b/>
          <w:bCs/>
          <w:i/>
          <w:iCs/>
          <w:spacing w:val="5"/>
        </w:rPr>
        <w:t>r</w:t>
      </w:r>
      <w:r w:rsidRPr="00C00AAB">
        <w:rPr>
          <w:rFonts w:asciiTheme="minorHAnsi" w:hAnsiTheme="minorHAnsi"/>
          <w:b/>
          <w:bCs/>
          <w:i/>
          <w:iCs/>
          <w:spacing w:val="-2"/>
        </w:rPr>
        <w:t>v</w:t>
      </w:r>
      <w:r w:rsidRPr="00C00AAB">
        <w:rPr>
          <w:rFonts w:asciiTheme="minorHAnsi" w:hAnsiTheme="minorHAnsi"/>
          <w:b/>
          <w:bCs/>
          <w:i/>
          <w:iCs/>
        </w:rPr>
        <w:t>i</w:t>
      </w:r>
      <w:r w:rsidRPr="00C00AAB">
        <w:rPr>
          <w:rFonts w:asciiTheme="minorHAnsi" w:hAnsiTheme="minorHAnsi"/>
          <w:b/>
          <w:bCs/>
          <w:i/>
          <w:iCs/>
          <w:spacing w:val="2"/>
        </w:rPr>
        <w:t>z</w:t>
      </w:r>
      <w:r w:rsidRPr="00C00AAB">
        <w:rPr>
          <w:rFonts w:asciiTheme="minorHAnsi" w:hAnsiTheme="minorHAnsi"/>
          <w:b/>
          <w:bCs/>
          <w:i/>
          <w:iCs/>
          <w:spacing w:val="1"/>
        </w:rPr>
        <w:t>io</w:t>
      </w:r>
    </w:p>
    <w:p w14:paraId="739928B4" w14:textId="77777777" w:rsidR="00D91BE6" w:rsidRPr="00C00AAB" w:rsidRDefault="00D91BE6" w:rsidP="00D91BE6">
      <w:pPr>
        <w:kinsoku w:val="0"/>
        <w:overflowPunct w:val="0"/>
        <w:spacing w:before="15" w:line="260" w:lineRule="exact"/>
        <w:rPr>
          <w:rFonts w:asciiTheme="minorHAnsi" w:hAnsiTheme="minorHAnsi"/>
          <w:sz w:val="26"/>
          <w:szCs w:val="26"/>
        </w:rPr>
      </w:pPr>
    </w:p>
    <w:p w14:paraId="55BB899C" w14:textId="77777777" w:rsidR="00D91BE6" w:rsidRPr="00C00AAB" w:rsidRDefault="00D91BE6" w:rsidP="00D91BE6">
      <w:pPr>
        <w:kinsoku w:val="0"/>
        <w:overflowPunct w:val="0"/>
        <w:ind w:left="153"/>
        <w:rPr>
          <w:rFonts w:asciiTheme="minorHAnsi" w:hAnsiTheme="minorHAnsi"/>
        </w:rPr>
      </w:pPr>
      <w:r w:rsidRPr="00C00AAB">
        <w:rPr>
          <w:rFonts w:asciiTheme="minorHAnsi" w:hAnsiTheme="minorHAnsi"/>
          <w:b/>
          <w:bCs/>
          <w:spacing w:val="-28"/>
        </w:rPr>
        <w:t>E</w:t>
      </w:r>
      <w:r w:rsidRPr="00C00AAB">
        <w:rPr>
          <w:rFonts w:asciiTheme="minorHAnsi" w:hAnsiTheme="minorHAnsi"/>
          <w:b/>
          <w:bCs/>
        </w:rPr>
        <w:t>’</w:t>
      </w:r>
      <w:r w:rsidRPr="00C00AAB">
        <w:rPr>
          <w:rFonts w:asciiTheme="minorHAnsi" w:hAnsiTheme="minorHAnsi"/>
          <w:b/>
          <w:bCs/>
          <w:spacing w:val="27"/>
        </w:rPr>
        <w:t xml:space="preserve"> </w:t>
      </w:r>
      <w:r w:rsidRPr="00C00AAB">
        <w:rPr>
          <w:rFonts w:asciiTheme="minorHAnsi" w:hAnsiTheme="minorHAnsi"/>
          <w:b/>
          <w:bCs/>
          <w:spacing w:val="-3"/>
        </w:rPr>
        <w:t>p</w:t>
      </w:r>
      <w:r w:rsidRPr="00C00AAB">
        <w:rPr>
          <w:rFonts w:asciiTheme="minorHAnsi" w:hAnsiTheme="minorHAnsi"/>
          <w:b/>
          <w:bCs/>
          <w:spacing w:val="-7"/>
        </w:rPr>
        <w:t>r</w:t>
      </w:r>
      <w:r w:rsidRPr="00C00AAB">
        <w:rPr>
          <w:rFonts w:asciiTheme="minorHAnsi" w:hAnsiTheme="minorHAnsi"/>
          <w:b/>
          <w:bCs/>
          <w:spacing w:val="-2"/>
        </w:rPr>
        <w:t>e</w:t>
      </w:r>
      <w:r w:rsidRPr="00C00AAB">
        <w:rPr>
          <w:rFonts w:asciiTheme="minorHAnsi" w:hAnsiTheme="minorHAnsi"/>
          <w:b/>
          <w:bCs/>
        </w:rPr>
        <w:t>v</w:t>
      </w:r>
      <w:r w:rsidRPr="00C00AAB">
        <w:rPr>
          <w:rFonts w:asciiTheme="minorHAnsi" w:hAnsiTheme="minorHAnsi"/>
          <w:b/>
          <w:bCs/>
          <w:spacing w:val="-4"/>
        </w:rPr>
        <w:t>i</w:t>
      </w:r>
      <w:r w:rsidRPr="00C00AAB">
        <w:rPr>
          <w:rFonts w:asciiTheme="minorHAnsi" w:hAnsiTheme="minorHAnsi"/>
          <w:b/>
          <w:bCs/>
        </w:rPr>
        <w:t>s</w:t>
      </w:r>
      <w:r w:rsidRPr="00C00AAB">
        <w:rPr>
          <w:rFonts w:asciiTheme="minorHAnsi" w:hAnsiTheme="minorHAnsi"/>
          <w:b/>
          <w:bCs/>
          <w:spacing w:val="3"/>
        </w:rPr>
        <w:t>t</w:t>
      </w:r>
      <w:r w:rsidRPr="00C00AAB">
        <w:rPr>
          <w:rFonts w:asciiTheme="minorHAnsi" w:hAnsiTheme="minorHAnsi"/>
          <w:b/>
          <w:bCs/>
        </w:rPr>
        <w:t>a</w:t>
      </w:r>
      <w:r w:rsidRPr="00C00AAB">
        <w:rPr>
          <w:rFonts w:asciiTheme="minorHAnsi" w:hAnsiTheme="minorHAnsi"/>
          <w:b/>
          <w:bCs/>
          <w:spacing w:val="-3"/>
        </w:rPr>
        <w:t xml:space="preserve"> </w:t>
      </w:r>
      <w:r w:rsidRPr="00C00AAB">
        <w:rPr>
          <w:rFonts w:asciiTheme="minorHAnsi" w:hAnsiTheme="minorHAnsi"/>
          <w:b/>
          <w:bCs/>
        </w:rPr>
        <w:t>la</w:t>
      </w:r>
      <w:r w:rsidRPr="00C00AAB">
        <w:rPr>
          <w:rFonts w:asciiTheme="minorHAnsi" w:hAnsiTheme="minorHAnsi"/>
          <w:b/>
          <w:bCs/>
          <w:spacing w:val="-3"/>
        </w:rPr>
        <w:t xml:space="preserve"> </w:t>
      </w:r>
      <w:r w:rsidRPr="00C00AAB">
        <w:rPr>
          <w:rFonts w:asciiTheme="minorHAnsi" w:hAnsiTheme="minorHAnsi"/>
          <w:b/>
          <w:bCs/>
          <w:spacing w:val="2"/>
        </w:rPr>
        <w:t>r</w:t>
      </w:r>
      <w:r w:rsidRPr="00C00AAB">
        <w:rPr>
          <w:rFonts w:asciiTheme="minorHAnsi" w:hAnsiTheme="minorHAnsi"/>
          <w:b/>
          <w:bCs/>
          <w:spacing w:val="-5"/>
        </w:rPr>
        <w:t>a</w:t>
      </w:r>
      <w:r w:rsidRPr="00C00AAB">
        <w:rPr>
          <w:rFonts w:asciiTheme="minorHAnsi" w:hAnsiTheme="minorHAnsi"/>
          <w:b/>
          <w:bCs/>
          <w:spacing w:val="2"/>
        </w:rPr>
        <w:t>c</w:t>
      </w:r>
      <w:r w:rsidRPr="00C00AAB">
        <w:rPr>
          <w:rFonts w:asciiTheme="minorHAnsi" w:hAnsiTheme="minorHAnsi"/>
          <w:b/>
          <w:bCs/>
          <w:spacing w:val="-2"/>
        </w:rPr>
        <w:t>c</w:t>
      </w:r>
      <w:r w:rsidRPr="00C00AAB">
        <w:rPr>
          <w:rFonts w:asciiTheme="minorHAnsi" w:hAnsiTheme="minorHAnsi"/>
          <w:b/>
          <w:bCs/>
        </w:rPr>
        <w:t>ol</w:t>
      </w:r>
      <w:r w:rsidRPr="00C00AAB">
        <w:rPr>
          <w:rFonts w:asciiTheme="minorHAnsi" w:hAnsiTheme="minorHAnsi"/>
          <w:b/>
          <w:bCs/>
          <w:spacing w:val="-2"/>
        </w:rPr>
        <w:t>t</w:t>
      </w:r>
      <w:r w:rsidRPr="00C00AAB">
        <w:rPr>
          <w:rFonts w:asciiTheme="minorHAnsi" w:hAnsiTheme="minorHAnsi"/>
          <w:b/>
          <w:bCs/>
        </w:rPr>
        <w:t xml:space="preserve">a </w:t>
      </w:r>
      <w:r>
        <w:rPr>
          <w:rFonts w:asciiTheme="minorHAnsi" w:hAnsiTheme="minorHAnsi"/>
          <w:b/>
          <w:bCs/>
        </w:rPr>
        <w:t>2</w:t>
      </w:r>
      <w:r w:rsidRPr="00C00AAB">
        <w:rPr>
          <w:rFonts w:asciiTheme="minorHAnsi" w:hAnsiTheme="minorHAnsi"/>
          <w:b/>
          <w:bCs/>
        </w:rPr>
        <w:t xml:space="preserve"> </w:t>
      </w:r>
      <w:r w:rsidRPr="00C00AAB">
        <w:rPr>
          <w:rFonts w:asciiTheme="minorHAnsi" w:hAnsiTheme="minorHAnsi"/>
          <w:b/>
          <w:bCs/>
          <w:spacing w:val="5"/>
        </w:rPr>
        <w:t xml:space="preserve"> </w:t>
      </w:r>
      <w:r w:rsidRPr="00C00AAB">
        <w:rPr>
          <w:rFonts w:asciiTheme="minorHAnsi" w:hAnsiTheme="minorHAnsi"/>
          <w:b/>
          <w:bCs/>
        </w:rPr>
        <w:t>g</w:t>
      </w:r>
      <w:r w:rsidRPr="00C00AAB">
        <w:rPr>
          <w:rFonts w:asciiTheme="minorHAnsi" w:hAnsiTheme="minorHAnsi"/>
          <w:b/>
          <w:bCs/>
          <w:spacing w:val="-4"/>
        </w:rPr>
        <w:t>i</w:t>
      </w:r>
      <w:r w:rsidRPr="00C00AAB">
        <w:rPr>
          <w:rFonts w:asciiTheme="minorHAnsi" w:hAnsiTheme="minorHAnsi"/>
          <w:b/>
          <w:bCs/>
        </w:rPr>
        <w:t>o</w:t>
      </w:r>
      <w:r w:rsidRPr="00C00AAB">
        <w:rPr>
          <w:rFonts w:asciiTheme="minorHAnsi" w:hAnsiTheme="minorHAnsi"/>
          <w:b/>
          <w:bCs/>
          <w:spacing w:val="2"/>
        </w:rPr>
        <w:t>r</w:t>
      </w:r>
      <w:r w:rsidRPr="00C00AAB">
        <w:rPr>
          <w:rFonts w:asciiTheme="minorHAnsi" w:hAnsiTheme="minorHAnsi"/>
          <w:b/>
          <w:bCs/>
          <w:spacing w:val="-3"/>
        </w:rPr>
        <w:t>n</w:t>
      </w:r>
      <w:r w:rsidRPr="00C00AAB">
        <w:rPr>
          <w:rFonts w:asciiTheme="minorHAnsi" w:hAnsiTheme="minorHAnsi"/>
          <w:b/>
          <w:bCs/>
        </w:rPr>
        <w:t>o</w:t>
      </w:r>
      <w:r w:rsidRPr="00C00AAB">
        <w:rPr>
          <w:rFonts w:asciiTheme="minorHAnsi" w:hAnsiTheme="minorHAnsi"/>
          <w:b/>
          <w:bCs/>
          <w:spacing w:val="-2"/>
        </w:rPr>
        <w:t xml:space="preserve"> </w:t>
      </w:r>
      <w:r w:rsidRPr="00C00AAB">
        <w:rPr>
          <w:rFonts w:asciiTheme="minorHAnsi" w:hAnsiTheme="minorHAnsi"/>
          <w:b/>
          <w:bCs/>
          <w:spacing w:val="5"/>
        </w:rPr>
        <w:t>s</w:t>
      </w:r>
      <w:r w:rsidRPr="00C00AAB">
        <w:rPr>
          <w:rFonts w:asciiTheme="minorHAnsi" w:hAnsiTheme="minorHAnsi"/>
          <w:b/>
          <w:bCs/>
        </w:rPr>
        <w:t>u</w:t>
      </w:r>
      <w:r w:rsidRPr="00C00AAB">
        <w:rPr>
          <w:rFonts w:asciiTheme="minorHAnsi" w:hAnsiTheme="minorHAnsi"/>
          <w:b/>
          <w:bCs/>
          <w:spacing w:val="-6"/>
        </w:rPr>
        <w:t xml:space="preserve"> </w:t>
      </w:r>
      <w:r w:rsidRPr="00C00AAB">
        <w:rPr>
          <w:rFonts w:asciiTheme="minorHAnsi" w:hAnsiTheme="minorHAnsi"/>
          <w:b/>
          <w:bCs/>
        </w:rPr>
        <w:t xml:space="preserve">7 </w:t>
      </w:r>
      <w:r w:rsidRPr="00C00AAB">
        <w:rPr>
          <w:rFonts w:asciiTheme="minorHAnsi" w:hAnsiTheme="minorHAnsi"/>
          <w:b/>
          <w:bCs/>
          <w:spacing w:val="4"/>
        </w:rPr>
        <w:t xml:space="preserve"> </w:t>
      </w:r>
      <w:r w:rsidRPr="00C00AAB">
        <w:rPr>
          <w:rFonts w:asciiTheme="minorHAnsi" w:hAnsiTheme="minorHAnsi"/>
          <w:b/>
          <w:bCs/>
          <w:spacing w:val="-4"/>
        </w:rPr>
        <w:t>i</w:t>
      </w:r>
      <w:r w:rsidRPr="00C00AAB">
        <w:rPr>
          <w:rFonts w:asciiTheme="minorHAnsi" w:hAnsiTheme="minorHAnsi"/>
          <w:b/>
          <w:bCs/>
        </w:rPr>
        <w:t>n</w:t>
      </w:r>
      <w:r w:rsidRPr="00C00AAB">
        <w:rPr>
          <w:rFonts w:asciiTheme="minorHAnsi" w:hAnsiTheme="minorHAnsi"/>
          <w:b/>
          <w:bCs/>
          <w:spacing w:val="-6"/>
        </w:rPr>
        <w:t xml:space="preserve"> </w:t>
      </w:r>
      <w:r w:rsidRPr="00C00AAB">
        <w:rPr>
          <w:rFonts w:asciiTheme="minorHAnsi" w:hAnsiTheme="minorHAnsi"/>
          <w:b/>
          <w:bCs/>
          <w:spacing w:val="3"/>
        </w:rPr>
        <w:t>t</w:t>
      </w:r>
      <w:r w:rsidRPr="00C00AAB">
        <w:rPr>
          <w:rFonts w:asciiTheme="minorHAnsi" w:hAnsiTheme="minorHAnsi"/>
          <w:b/>
          <w:bCs/>
          <w:spacing w:val="-3"/>
        </w:rPr>
        <w:t>u</w:t>
      </w:r>
      <w:r w:rsidRPr="00C00AAB">
        <w:rPr>
          <w:rFonts w:asciiTheme="minorHAnsi" w:hAnsiTheme="minorHAnsi"/>
          <w:b/>
          <w:bCs/>
          <w:spacing w:val="-2"/>
        </w:rPr>
        <w:t>tt</w:t>
      </w:r>
      <w:r w:rsidRPr="00C00AAB">
        <w:rPr>
          <w:rFonts w:asciiTheme="minorHAnsi" w:hAnsiTheme="minorHAnsi"/>
          <w:b/>
          <w:bCs/>
        </w:rPr>
        <w:t>o</w:t>
      </w:r>
      <w:r w:rsidRPr="00C00AAB">
        <w:rPr>
          <w:rFonts w:asciiTheme="minorHAnsi" w:hAnsiTheme="minorHAnsi"/>
          <w:b/>
          <w:bCs/>
          <w:spacing w:val="2"/>
        </w:rPr>
        <w:t xml:space="preserve"> </w:t>
      </w:r>
      <w:r w:rsidRPr="00C00AAB">
        <w:rPr>
          <w:rFonts w:asciiTheme="minorHAnsi" w:hAnsiTheme="minorHAnsi"/>
          <w:b/>
          <w:bCs/>
          <w:spacing w:val="-4"/>
        </w:rPr>
        <w:t>l</w:t>
      </w:r>
      <w:r w:rsidRPr="00C00AAB">
        <w:rPr>
          <w:rFonts w:asciiTheme="minorHAnsi" w:hAnsiTheme="minorHAnsi"/>
          <w:b/>
          <w:bCs/>
          <w:spacing w:val="5"/>
        </w:rPr>
        <w:t>’</w:t>
      </w:r>
      <w:r w:rsidRPr="00C00AAB">
        <w:rPr>
          <w:rFonts w:asciiTheme="minorHAnsi" w:hAnsiTheme="minorHAnsi"/>
          <w:b/>
          <w:bCs/>
          <w:spacing w:val="-5"/>
        </w:rPr>
        <w:t>a</w:t>
      </w:r>
      <w:r w:rsidRPr="00C00AAB">
        <w:rPr>
          <w:rFonts w:asciiTheme="minorHAnsi" w:hAnsiTheme="minorHAnsi"/>
          <w:b/>
          <w:bCs/>
          <w:spacing w:val="-7"/>
        </w:rPr>
        <w:t>r</w:t>
      </w:r>
      <w:r w:rsidRPr="00C00AAB">
        <w:rPr>
          <w:rFonts w:asciiTheme="minorHAnsi" w:hAnsiTheme="minorHAnsi"/>
          <w:b/>
          <w:bCs/>
          <w:spacing w:val="-2"/>
        </w:rPr>
        <w:t>c</w:t>
      </w:r>
      <w:r w:rsidRPr="00C00AAB">
        <w:rPr>
          <w:rFonts w:asciiTheme="minorHAnsi" w:hAnsiTheme="minorHAnsi"/>
          <w:b/>
          <w:bCs/>
        </w:rPr>
        <w:t>o</w:t>
      </w:r>
      <w:r w:rsidRPr="00C00AAB">
        <w:rPr>
          <w:rFonts w:asciiTheme="minorHAnsi" w:hAnsiTheme="minorHAnsi"/>
          <w:b/>
          <w:bCs/>
          <w:spacing w:val="2"/>
        </w:rPr>
        <w:t xml:space="preserve"> </w:t>
      </w:r>
      <w:r w:rsidRPr="00C00AAB">
        <w:rPr>
          <w:rFonts w:asciiTheme="minorHAnsi" w:hAnsiTheme="minorHAnsi"/>
          <w:b/>
          <w:bCs/>
          <w:spacing w:val="1"/>
        </w:rPr>
        <w:t>d</w:t>
      </w:r>
      <w:r w:rsidRPr="00C00AAB">
        <w:rPr>
          <w:rFonts w:asciiTheme="minorHAnsi" w:hAnsiTheme="minorHAnsi"/>
          <w:b/>
          <w:bCs/>
          <w:spacing w:val="-2"/>
        </w:rPr>
        <w:t>e</w:t>
      </w:r>
      <w:r w:rsidRPr="00C00AAB">
        <w:rPr>
          <w:rFonts w:asciiTheme="minorHAnsi" w:hAnsiTheme="minorHAnsi"/>
          <w:b/>
          <w:bCs/>
        </w:rPr>
        <w:t>l</w:t>
      </w:r>
      <w:r w:rsidRPr="00C00AAB">
        <w:rPr>
          <w:rFonts w:asciiTheme="minorHAnsi" w:hAnsiTheme="minorHAnsi"/>
          <w:b/>
          <w:bCs/>
          <w:spacing w:val="-4"/>
        </w:rPr>
        <w:t>l</w:t>
      </w:r>
      <w:r w:rsidRPr="00C00AAB">
        <w:rPr>
          <w:rFonts w:asciiTheme="minorHAnsi" w:hAnsiTheme="minorHAnsi"/>
          <w:b/>
          <w:bCs/>
        </w:rPr>
        <w:t>’a</w:t>
      </w:r>
      <w:r w:rsidRPr="00C00AAB">
        <w:rPr>
          <w:rFonts w:asciiTheme="minorHAnsi" w:hAnsiTheme="minorHAnsi"/>
          <w:b/>
          <w:bCs/>
          <w:spacing w:val="-3"/>
        </w:rPr>
        <w:t>nn</w:t>
      </w:r>
      <w:r w:rsidRPr="00C00AAB">
        <w:rPr>
          <w:rFonts w:asciiTheme="minorHAnsi" w:hAnsiTheme="minorHAnsi"/>
          <w:b/>
          <w:bCs/>
          <w:spacing w:val="4"/>
        </w:rPr>
        <w:t>o</w:t>
      </w:r>
      <w:r w:rsidRPr="00C00AAB">
        <w:rPr>
          <w:rFonts w:asciiTheme="minorHAnsi" w:hAnsiTheme="minorHAnsi"/>
        </w:rPr>
        <w:t>.</w:t>
      </w:r>
    </w:p>
    <w:p w14:paraId="169B0835" w14:textId="77777777" w:rsidR="00D91BE6" w:rsidRPr="00C00AAB" w:rsidRDefault="00D91BE6" w:rsidP="00D91BE6">
      <w:pPr>
        <w:kinsoku w:val="0"/>
        <w:overflowPunct w:val="0"/>
        <w:spacing w:before="3" w:line="240" w:lineRule="exact"/>
        <w:rPr>
          <w:rFonts w:asciiTheme="minorHAnsi" w:hAnsiTheme="minorHAnsi"/>
        </w:rPr>
      </w:pPr>
    </w:p>
    <w:p w14:paraId="54968742" w14:textId="77777777" w:rsidR="00D91BE6" w:rsidRPr="00987778" w:rsidRDefault="00D91BE6" w:rsidP="00D91BE6">
      <w:pPr>
        <w:kinsoku w:val="0"/>
        <w:overflowPunct w:val="0"/>
        <w:spacing w:line="207" w:lineRule="auto"/>
        <w:ind w:left="297" w:right="152"/>
        <w:jc w:val="both"/>
        <w:rPr>
          <w:rFonts w:asciiTheme="minorHAnsi" w:hAnsiTheme="minorHAnsi"/>
        </w:rPr>
      </w:pPr>
      <w:r w:rsidRPr="00987778">
        <w:rPr>
          <w:rFonts w:asciiTheme="minorHAnsi" w:hAnsiTheme="minorHAnsi"/>
        </w:rPr>
        <w:t>I</w:t>
      </w:r>
      <w:r w:rsidRPr="00987778">
        <w:rPr>
          <w:rFonts w:asciiTheme="minorHAnsi" w:hAnsiTheme="minorHAnsi"/>
          <w:spacing w:val="37"/>
        </w:rPr>
        <w:t xml:space="preserve"> </w:t>
      </w:r>
      <w:r w:rsidRPr="00987778">
        <w:rPr>
          <w:rFonts w:asciiTheme="minorHAnsi" w:hAnsiTheme="minorHAnsi"/>
          <w:spacing w:val="-10"/>
        </w:rPr>
        <w:t>m</w:t>
      </w:r>
      <w:r w:rsidRPr="00987778">
        <w:rPr>
          <w:rFonts w:asciiTheme="minorHAnsi" w:hAnsiTheme="minorHAnsi"/>
          <w:spacing w:val="-1"/>
        </w:rPr>
        <w:t>e</w:t>
      </w:r>
      <w:r w:rsidRPr="00987778">
        <w:rPr>
          <w:rFonts w:asciiTheme="minorHAnsi" w:hAnsiTheme="minorHAnsi"/>
          <w:spacing w:val="3"/>
        </w:rPr>
        <w:t>zz</w:t>
      </w:r>
      <w:r w:rsidRPr="00987778">
        <w:rPr>
          <w:rFonts w:asciiTheme="minorHAnsi" w:hAnsiTheme="minorHAnsi"/>
        </w:rPr>
        <w:t>i</w:t>
      </w:r>
      <w:r w:rsidRPr="00987778">
        <w:rPr>
          <w:rFonts w:asciiTheme="minorHAnsi" w:hAnsiTheme="minorHAnsi"/>
          <w:spacing w:val="31"/>
        </w:rPr>
        <w:t xml:space="preserve"> </w:t>
      </w:r>
      <w:r w:rsidRPr="00987778">
        <w:rPr>
          <w:rFonts w:asciiTheme="minorHAnsi" w:hAnsiTheme="minorHAnsi"/>
          <w:spacing w:val="-5"/>
        </w:rPr>
        <w:t>l</w:t>
      </w:r>
      <w:r w:rsidRPr="00987778">
        <w:rPr>
          <w:rFonts w:asciiTheme="minorHAnsi" w:hAnsiTheme="minorHAnsi"/>
          <w:spacing w:val="-1"/>
        </w:rPr>
        <w:t>e</w:t>
      </w:r>
      <w:r w:rsidRPr="00987778">
        <w:rPr>
          <w:rFonts w:asciiTheme="minorHAnsi" w:hAnsiTheme="minorHAnsi"/>
        </w:rPr>
        <w:t>g</w:t>
      </w:r>
      <w:r w:rsidRPr="00987778">
        <w:rPr>
          <w:rFonts w:asciiTheme="minorHAnsi" w:hAnsiTheme="minorHAnsi"/>
          <w:spacing w:val="4"/>
        </w:rPr>
        <w:t>g</w:t>
      </w:r>
      <w:r w:rsidRPr="00987778">
        <w:rPr>
          <w:rFonts w:asciiTheme="minorHAnsi" w:hAnsiTheme="minorHAnsi"/>
          <w:spacing w:val="-1"/>
        </w:rPr>
        <w:t>e</w:t>
      </w:r>
      <w:r w:rsidRPr="00987778">
        <w:rPr>
          <w:rFonts w:asciiTheme="minorHAnsi" w:hAnsiTheme="minorHAnsi"/>
          <w:spacing w:val="6"/>
        </w:rPr>
        <w:t>r</w:t>
      </w:r>
      <w:r w:rsidRPr="00987778">
        <w:rPr>
          <w:rFonts w:asciiTheme="minorHAnsi" w:hAnsiTheme="minorHAnsi"/>
        </w:rPr>
        <w:t>i</w:t>
      </w:r>
      <w:r w:rsidRPr="00987778">
        <w:rPr>
          <w:rFonts w:asciiTheme="minorHAnsi" w:hAnsiTheme="minorHAnsi"/>
          <w:spacing w:val="57"/>
        </w:rPr>
        <w:t xml:space="preserve"> </w:t>
      </w:r>
      <w:r w:rsidRPr="00987778">
        <w:rPr>
          <w:rFonts w:asciiTheme="minorHAnsi" w:hAnsiTheme="minorHAnsi"/>
          <w:spacing w:val="-3"/>
        </w:rPr>
        <w:t>s</w:t>
      </w:r>
      <w:r w:rsidRPr="00987778">
        <w:rPr>
          <w:rFonts w:asciiTheme="minorHAnsi" w:hAnsiTheme="minorHAnsi"/>
          <w:spacing w:val="-1"/>
        </w:rPr>
        <w:t>a</w:t>
      </w:r>
      <w:r w:rsidRPr="00987778">
        <w:rPr>
          <w:rFonts w:asciiTheme="minorHAnsi" w:hAnsiTheme="minorHAnsi"/>
          <w:spacing w:val="1"/>
        </w:rPr>
        <w:t>r</w:t>
      </w:r>
      <w:r w:rsidRPr="00987778">
        <w:rPr>
          <w:rFonts w:asciiTheme="minorHAnsi" w:hAnsiTheme="minorHAnsi"/>
          <w:spacing w:val="3"/>
        </w:rPr>
        <w:t>a</w:t>
      </w:r>
      <w:r w:rsidRPr="00987778">
        <w:rPr>
          <w:rFonts w:asciiTheme="minorHAnsi" w:hAnsiTheme="minorHAnsi"/>
        </w:rPr>
        <w:t>n</w:t>
      </w:r>
      <w:r w:rsidRPr="00987778">
        <w:rPr>
          <w:rFonts w:asciiTheme="minorHAnsi" w:hAnsiTheme="minorHAnsi"/>
          <w:spacing w:val="-5"/>
        </w:rPr>
        <w:t>n</w:t>
      </w:r>
      <w:r w:rsidRPr="00987778">
        <w:rPr>
          <w:rFonts w:asciiTheme="minorHAnsi" w:hAnsiTheme="minorHAnsi"/>
        </w:rPr>
        <w:t>o</w:t>
      </w:r>
      <w:r w:rsidRPr="00987778">
        <w:rPr>
          <w:rFonts w:asciiTheme="minorHAnsi" w:hAnsiTheme="minorHAnsi"/>
          <w:spacing w:val="39"/>
        </w:rPr>
        <w:t xml:space="preserve"> </w:t>
      </w:r>
      <w:r w:rsidRPr="00987778">
        <w:rPr>
          <w:rFonts w:asciiTheme="minorHAnsi" w:hAnsiTheme="minorHAnsi"/>
        </w:rPr>
        <w:t>u</w:t>
      </w:r>
      <w:r w:rsidRPr="00987778">
        <w:rPr>
          <w:rFonts w:asciiTheme="minorHAnsi" w:hAnsiTheme="minorHAnsi"/>
          <w:spacing w:val="9"/>
        </w:rPr>
        <w:t>t</w:t>
      </w:r>
      <w:r w:rsidRPr="00987778">
        <w:rPr>
          <w:rFonts w:asciiTheme="minorHAnsi" w:hAnsiTheme="minorHAnsi"/>
          <w:spacing w:val="-5"/>
        </w:rPr>
        <w:t>i</w:t>
      </w:r>
      <w:r w:rsidRPr="00987778">
        <w:rPr>
          <w:rFonts w:asciiTheme="minorHAnsi" w:hAnsiTheme="minorHAnsi"/>
        </w:rPr>
        <w:t>l</w:t>
      </w:r>
      <w:r w:rsidRPr="00987778">
        <w:rPr>
          <w:rFonts w:asciiTheme="minorHAnsi" w:hAnsiTheme="minorHAnsi"/>
          <w:spacing w:val="-4"/>
        </w:rPr>
        <w:t>i</w:t>
      </w:r>
      <w:r w:rsidRPr="00987778">
        <w:rPr>
          <w:rFonts w:asciiTheme="minorHAnsi" w:hAnsiTheme="minorHAnsi"/>
          <w:spacing w:val="3"/>
        </w:rPr>
        <w:t>z</w:t>
      </w:r>
      <w:r w:rsidRPr="00987778">
        <w:rPr>
          <w:rFonts w:asciiTheme="minorHAnsi" w:hAnsiTheme="minorHAnsi"/>
          <w:spacing w:val="-1"/>
        </w:rPr>
        <w:t>za</w:t>
      </w:r>
      <w:r w:rsidRPr="00987778">
        <w:rPr>
          <w:rFonts w:asciiTheme="minorHAnsi" w:hAnsiTheme="minorHAnsi"/>
          <w:spacing w:val="9"/>
        </w:rPr>
        <w:t>t</w:t>
      </w:r>
      <w:r w:rsidRPr="00987778">
        <w:rPr>
          <w:rFonts w:asciiTheme="minorHAnsi" w:hAnsiTheme="minorHAnsi"/>
        </w:rPr>
        <w:t>i</w:t>
      </w:r>
      <w:r w:rsidRPr="00987778">
        <w:rPr>
          <w:rFonts w:asciiTheme="minorHAnsi" w:hAnsiTheme="minorHAnsi"/>
          <w:spacing w:val="21"/>
        </w:rPr>
        <w:t xml:space="preserve"> </w:t>
      </w:r>
      <w:r w:rsidRPr="00987778">
        <w:rPr>
          <w:rFonts w:asciiTheme="minorHAnsi" w:hAnsiTheme="minorHAnsi"/>
          <w:spacing w:val="4"/>
        </w:rPr>
        <w:t>p</w:t>
      </w:r>
      <w:r w:rsidRPr="00987778">
        <w:rPr>
          <w:rFonts w:asciiTheme="minorHAnsi" w:hAnsiTheme="minorHAnsi"/>
          <w:spacing w:val="-1"/>
        </w:rPr>
        <w:t>e</w:t>
      </w:r>
      <w:r w:rsidRPr="00987778">
        <w:rPr>
          <w:rFonts w:asciiTheme="minorHAnsi" w:hAnsiTheme="minorHAnsi"/>
        </w:rPr>
        <w:t>r</w:t>
      </w:r>
      <w:r w:rsidRPr="00987778">
        <w:rPr>
          <w:rFonts w:asciiTheme="minorHAnsi" w:hAnsiTheme="minorHAnsi"/>
          <w:spacing w:val="37"/>
        </w:rPr>
        <w:t xml:space="preserve"> </w:t>
      </w:r>
      <w:r w:rsidRPr="00987778">
        <w:rPr>
          <w:rFonts w:asciiTheme="minorHAnsi" w:hAnsiTheme="minorHAnsi"/>
          <w:spacing w:val="-5"/>
        </w:rPr>
        <w:t>l</w:t>
      </w:r>
      <w:r w:rsidRPr="00987778">
        <w:rPr>
          <w:rFonts w:asciiTheme="minorHAnsi" w:hAnsiTheme="minorHAnsi"/>
        </w:rPr>
        <w:t>a</w:t>
      </w:r>
      <w:r w:rsidRPr="00987778">
        <w:rPr>
          <w:rFonts w:asciiTheme="minorHAnsi" w:hAnsiTheme="minorHAnsi"/>
          <w:spacing w:val="30"/>
        </w:rPr>
        <w:t xml:space="preserve"> </w:t>
      </w:r>
      <w:r w:rsidRPr="00987778">
        <w:rPr>
          <w:rFonts w:asciiTheme="minorHAnsi" w:hAnsiTheme="minorHAnsi"/>
          <w:spacing w:val="1"/>
        </w:rPr>
        <w:t>r</w:t>
      </w:r>
      <w:r w:rsidRPr="00987778">
        <w:rPr>
          <w:rFonts w:asciiTheme="minorHAnsi" w:hAnsiTheme="minorHAnsi"/>
          <w:spacing w:val="-1"/>
        </w:rPr>
        <w:t>a</w:t>
      </w:r>
      <w:r w:rsidRPr="00987778">
        <w:rPr>
          <w:rFonts w:asciiTheme="minorHAnsi" w:hAnsiTheme="minorHAnsi"/>
          <w:spacing w:val="3"/>
        </w:rPr>
        <w:t>c</w:t>
      </w:r>
      <w:r w:rsidRPr="00987778">
        <w:rPr>
          <w:rFonts w:asciiTheme="minorHAnsi" w:hAnsiTheme="minorHAnsi"/>
          <w:spacing w:val="-1"/>
        </w:rPr>
        <w:t>c</w:t>
      </w:r>
      <w:r w:rsidRPr="00987778">
        <w:rPr>
          <w:rFonts w:asciiTheme="minorHAnsi" w:hAnsiTheme="minorHAnsi"/>
          <w:spacing w:val="9"/>
        </w:rPr>
        <w:t>o</w:t>
      </w:r>
      <w:r w:rsidRPr="00987778">
        <w:rPr>
          <w:rFonts w:asciiTheme="minorHAnsi" w:hAnsiTheme="minorHAnsi"/>
          <w:spacing w:val="-10"/>
        </w:rPr>
        <w:t>l</w:t>
      </w:r>
      <w:r w:rsidRPr="00987778">
        <w:rPr>
          <w:rFonts w:asciiTheme="minorHAnsi" w:hAnsiTheme="minorHAnsi"/>
          <w:spacing w:val="5"/>
        </w:rPr>
        <w:t>t</w:t>
      </w:r>
      <w:r w:rsidRPr="00987778">
        <w:rPr>
          <w:rFonts w:asciiTheme="minorHAnsi" w:hAnsiTheme="minorHAnsi"/>
        </w:rPr>
        <w:t>a</w:t>
      </w:r>
      <w:r w:rsidRPr="00987778">
        <w:rPr>
          <w:rFonts w:asciiTheme="minorHAnsi" w:hAnsiTheme="minorHAnsi"/>
          <w:spacing w:val="30"/>
        </w:rPr>
        <w:t xml:space="preserve"> </w:t>
      </w:r>
      <w:r w:rsidRPr="00987778">
        <w:rPr>
          <w:rFonts w:asciiTheme="minorHAnsi" w:hAnsiTheme="minorHAnsi"/>
          <w:spacing w:val="-3"/>
        </w:rPr>
        <w:t>s</w:t>
      </w:r>
      <w:r w:rsidRPr="00987778">
        <w:rPr>
          <w:rFonts w:asciiTheme="minorHAnsi" w:hAnsiTheme="minorHAnsi"/>
        </w:rPr>
        <w:t>u</w:t>
      </w:r>
      <w:r w:rsidRPr="00987778">
        <w:rPr>
          <w:rFonts w:asciiTheme="minorHAnsi" w:hAnsiTheme="minorHAnsi"/>
          <w:spacing w:val="30"/>
        </w:rPr>
        <w:t xml:space="preserve"> </w:t>
      </w:r>
      <w:r w:rsidRPr="00987778">
        <w:rPr>
          <w:rFonts w:asciiTheme="minorHAnsi" w:hAnsiTheme="minorHAnsi"/>
          <w:spacing w:val="5"/>
        </w:rPr>
        <w:t>t</w:t>
      </w:r>
      <w:r w:rsidRPr="00987778">
        <w:rPr>
          <w:rFonts w:asciiTheme="minorHAnsi" w:hAnsiTheme="minorHAnsi"/>
        </w:rPr>
        <w:t>ut</w:t>
      </w:r>
      <w:r w:rsidRPr="00987778">
        <w:rPr>
          <w:rFonts w:asciiTheme="minorHAnsi" w:hAnsiTheme="minorHAnsi"/>
          <w:spacing w:val="5"/>
        </w:rPr>
        <w:t>t</w:t>
      </w:r>
      <w:r w:rsidRPr="00987778">
        <w:rPr>
          <w:rFonts w:asciiTheme="minorHAnsi" w:hAnsiTheme="minorHAnsi"/>
        </w:rPr>
        <w:t>e</w:t>
      </w:r>
      <w:r w:rsidRPr="00987778">
        <w:rPr>
          <w:rFonts w:asciiTheme="minorHAnsi" w:hAnsiTheme="minorHAnsi"/>
          <w:spacing w:val="30"/>
        </w:rPr>
        <w:t xml:space="preserve"> </w:t>
      </w:r>
      <w:r w:rsidRPr="00987778">
        <w:rPr>
          <w:rFonts w:asciiTheme="minorHAnsi" w:hAnsiTheme="minorHAnsi"/>
          <w:spacing w:val="-10"/>
        </w:rPr>
        <w:t>l</w:t>
      </w:r>
      <w:r w:rsidRPr="00987778">
        <w:rPr>
          <w:rFonts w:asciiTheme="minorHAnsi" w:hAnsiTheme="minorHAnsi"/>
        </w:rPr>
        <w:t>e</w:t>
      </w:r>
      <w:r w:rsidRPr="00987778">
        <w:rPr>
          <w:rFonts w:asciiTheme="minorHAnsi" w:hAnsiTheme="minorHAnsi"/>
          <w:spacing w:val="30"/>
        </w:rPr>
        <w:t xml:space="preserve"> </w:t>
      </w:r>
      <w:r w:rsidRPr="00987778">
        <w:rPr>
          <w:rFonts w:asciiTheme="minorHAnsi" w:hAnsiTheme="minorHAnsi"/>
          <w:spacing w:val="-3"/>
        </w:rPr>
        <w:t>s</w:t>
      </w:r>
      <w:r w:rsidRPr="00987778">
        <w:rPr>
          <w:rFonts w:asciiTheme="minorHAnsi" w:hAnsiTheme="minorHAnsi"/>
          <w:spacing w:val="5"/>
        </w:rPr>
        <w:t>t</w:t>
      </w:r>
      <w:r w:rsidRPr="00987778">
        <w:rPr>
          <w:rFonts w:asciiTheme="minorHAnsi" w:hAnsiTheme="minorHAnsi"/>
          <w:spacing w:val="1"/>
        </w:rPr>
        <w:t>r</w:t>
      </w:r>
      <w:r w:rsidRPr="00987778">
        <w:rPr>
          <w:rFonts w:asciiTheme="minorHAnsi" w:hAnsiTheme="minorHAnsi"/>
          <w:spacing w:val="-1"/>
        </w:rPr>
        <w:t>a</w:t>
      </w:r>
      <w:r w:rsidRPr="00987778">
        <w:rPr>
          <w:rFonts w:asciiTheme="minorHAnsi" w:hAnsiTheme="minorHAnsi"/>
        </w:rPr>
        <w:t>de</w:t>
      </w:r>
      <w:r w:rsidRPr="00987778">
        <w:rPr>
          <w:rFonts w:asciiTheme="minorHAnsi" w:hAnsiTheme="minorHAnsi"/>
          <w:spacing w:val="30"/>
        </w:rPr>
        <w:t xml:space="preserve"> </w:t>
      </w:r>
      <w:r w:rsidRPr="00987778">
        <w:rPr>
          <w:rFonts w:asciiTheme="minorHAnsi" w:hAnsiTheme="minorHAnsi"/>
        </w:rPr>
        <w:t>a</w:t>
      </w:r>
      <w:r w:rsidRPr="00987778">
        <w:rPr>
          <w:rFonts w:asciiTheme="minorHAnsi" w:hAnsiTheme="minorHAnsi"/>
          <w:spacing w:val="30"/>
        </w:rPr>
        <w:t xml:space="preserve"> </w:t>
      </w:r>
      <w:r w:rsidRPr="00987778">
        <w:rPr>
          <w:rFonts w:asciiTheme="minorHAnsi" w:hAnsiTheme="minorHAnsi"/>
          <w:spacing w:val="3"/>
        </w:rPr>
        <w:t>c</w:t>
      </w:r>
      <w:r w:rsidRPr="00987778">
        <w:rPr>
          <w:rFonts w:asciiTheme="minorHAnsi" w:hAnsiTheme="minorHAnsi"/>
          <w:spacing w:val="-1"/>
        </w:rPr>
        <w:t>a</w:t>
      </w:r>
      <w:r w:rsidRPr="00987778">
        <w:rPr>
          <w:rFonts w:asciiTheme="minorHAnsi" w:hAnsiTheme="minorHAnsi"/>
          <w:spacing w:val="1"/>
        </w:rPr>
        <w:t>rr</w:t>
      </w:r>
      <w:r w:rsidRPr="00987778">
        <w:rPr>
          <w:rFonts w:asciiTheme="minorHAnsi" w:hAnsiTheme="minorHAnsi"/>
          <w:spacing w:val="-1"/>
        </w:rPr>
        <w:t>e</w:t>
      </w:r>
      <w:r w:rsidRPr="00987778">
        <w:rPr>
          <w:rFonts w:asciiTheme="minorHAnsi" w:hAnsiTheme="minorHAnsi"/>
        </w:rPr>
        <w:t>g</w:t>
      </w:r>
      <w:r w:rsidRPr="00987778">
        <w:rPr>
          <w:rFonts w:asciiTheme="minorHAnsi" w:hAnsiTheme="minorHAnsi"/>
          <w:spacing w:val="9"/>
        </w:rPr>
        <w:t>g</w:t>
      </w:r>
      <w:r w:rsidRPr="00987778">
        <w:rPr>
          <w:rFonts w:asciiTheme="minorHAnsi" w:hAnsiTheme="minorHAnsi"/>
          <w:spacing w:val="-5"/>
        </w:rPr>
        <w:t>i</w:t>
      </w:r>
      <w:r w:rsidRPr="00987778">
        <w:rPr>
          <w:rFonts w:asciiTheme="minorHAnsi" w:hAnsiTheme="minorHAnsi"/>
          <w:spacing w:val="-1"/>
        </w:rPr>
        <w:t>a</w:t>
      </w:r>
      <w:r w:rsidRPr="00987778">
        <w:rPr>
          <w:rFonts w:asciiTheme="minorHAnsi" w:hAnsiTheme="minorHAnsi"/>
          <w:spacing w:val="5"/>
        </w:rPr>
        <w:t>t</w:t>
      </w:r>
      <w:r w:rsidRPr="00987778">
        <w:rPr>
          <w:rFonts w:asciiTheme="minorHAnsi" w:hAnsiTheme="minorHAnsi"/>
        </w:rPr>
        <w:t>a</w:t>
      </w:r>
      <w:r w:rsidRPr="00987778">
        <w:rPr>
          <w:rFonts w:asciiTheme="minorHAnsi" w:hAnsiTheme="minorHAnsi"/>
          <w:spacing w:val="30"/>
        </w:rPr>
        <w:t xml:space="preserve"> </w:t>
      </w:r>
      <w:r w:rsidRPr="00987778">
        <w:rPr>
          <w:rFonts w:asciiTheme="minorHAnsi" w:hAnsiTheme="minorHAnsi"/>
          <w:spacing w:val="6"/>
        </w:rPr>
        <w:t>r</w:t>
      </w:r>
      <w:r w:rsidRPr="00987778">
        <w:rPr>
          <w:rFonts w:asciiTheme="minorHAnsi" w:hAnsiTheme="minorHAnsi"/>
          <w:spacing w:val="-5"/>
        </w:rPr>
        <w:t>i</w:t>
      </w:r>
      <w:r w:rsidRPr="00987778">
        <w:rPr>
          <w:rFonts w:asciiTheme="minorHAnsi" w:hAnsiTheme="minorHAnsi"/>
          <w:spacing w:val="-3"/>
        </w:rPr>
        <w:t>s</w:t>
      </w:r>
      <w:r w:rsidRPr="00987778">
        <w:rPr>
          <w:rFonts w:asciiTheme="minorHAnsi" w:hAnsiTheme="minorHAnsi"/>
          <w:spacing w:val="5"/>
        </w:rPr>
        <w:t>t</w:t>
      </w:r>
      <w:r w:rsidRPr="00987778">
        <w:rPr>
          <w:rFonts w:asciiTheme="minorHAnsi" w:hAnsiTheme="minorHAnsi"/>
          <w:spacing w:val="1"/>
        </w:rPr>
        <w:t>r</w:t>
      </w:r>
      <w:r w:rsidRPr="00987778">
        <w:rPr>
          <w:rFonts w:asciiTheme="minorHAnsi" w:hAnsiTheme="minorHAnsi"/>
          <w:spacing w:val="-1"/>
        </w:rPr>
        <w:t>e</w:t>
      </w:r>
      <w:r w:rsidRPr="00987778">
        <w:rPr>
          <w:rFonts w:asciiTheme="minorHAnsi" w:hAnsiTheme="minorHAnsi"/>
        </w:rPr>
        <w:t>t</w:t>
      </w:r>
      <w:r w:rsidRPr="00987778">
        <w:rPr>
          <w:rFonts w:asciiTheme="minorHAnsi" w:hAnsiTheme="minorHAnsi"/>
          <w:spacing w:val="5"/>
        </w:rPr>
        <w:t>t</w:t>
      </w:r>
      <w:r w:rsidRPr="00987778">
        <w:rPr>
          <w:rFonts w:asciiTheme="minorHAnsi" w:hAnsiTheme="minorHAnsi"/>
        </w:rPr>
        <w:t>a</w:t>
      </w:r>
      <w:r w:rsidRPr="00987778">
        <w:rPr>
          <w:rFonts w:asciiTheme="minorHAnsi" w:hAnsiTheme="minorHAnsi"/>
          <w:spacing w:val="30"/>
        </w:rPr>
        <w:t xml:space="preserve"> </w:t>
      </w:r>
      <w:r w:rsidRPr="00987778">
        <w:rPr>
          <w:rFonts w:asciiTheme="minorHAnsi" w:hAnsiTheme="minorHAnsi"/>
        </w:rPr>
        <w:t>e</w:t>
      </w:r>
      <w:r w:rsidRPr="00987778">
        <w:rPr>
          <w:rFonts w:asciiTheme="minorHAnsi" w:hAnsiTheme="minorHAnsi"/>
          <w:spacing w:val="30"/>
        </w:rPr>
        <w:t xml:space="preserve"> </w:t>
      </w:r>
      <w:r w:rsidRPr="00987778">
        <w:rPr>
          <w:rFonts w:asciiTheme="minorHAnsi" w:hAnsiTheme="minorHAnsi"/>
        </w:rPr>
        <w:t xml:space="preserve">una </w:t>
      </w:r>
      <w:r w:rsidRPr="00987778">
        <w:rPr>
          <w:rFonts w:asciiTheme="minorHAnsi" w:hAnsiTheme="minorHAnsi"/>
          <w:spacing w:val="-5"/>
        </w:rPr>
        <w:t>v</w:t>
      </w:r>
      <w:r w:rsidRPr="00987778">
        <w:rPr>
          <w:rFonts w:asciiTheme="minorHAnsi" w:hAnsiTheme="minorHAnsi"/>
          <w:spacing w:val="9"/>
        </w:rPr>
        <w:t>o</w:t>
      </w:r>
      <w:r w:rsidRPr="00987778">
        <w:rPr>
          <w:rFonts w:asciiTheme="minorHAnsi" w:hAnsiTheme="minorHAnsi"/>
          <w:spacing w:val="-10"/>
        </w:rPr>
        <w:t>l</w:t>
      </w:r>
      <w:r w:rsidRPr="00987778">
        <w:rPr>
          <w:rFonts w:asciiTheme="minorHAnsi" w:hAnsiTheme="minorHAnsi"/>
          <w:spacing w:val="5"/>
        </w:rPr>
        <w:t>t</w:t>
      </w:r>
      <w:r w:rsidRPr="00987778">
        <w:rPr>
          <w:rFonts w:asciiTheme="minorHAnsi" w:hAnsiTheme="minorHAnsi"/>
        </w:rPr>
        <w:t>a</w:t>
      </w:r>
      <w:r w:rsidRPr="00987778">
        <w:rPr>
          <w:rFonts w:asciiTheme="minorHAnsi" w:hAnsiTheme="minorHAnsi"/>
          <w:spacing w:val="56"/>
        </w:rPr>
        <w:t xml:space="preserve"> </w:t>
      </w:r>
      <w:r w:rsidRPr="00987778">
        <w:rPr>
          <w:rFonts w:asciiTheme="minorHAnsi" w:hAnsiTheme="minorHAnsi"/>
          <w:spacing w:val="6"/>
        </w:rPr>
        <w:t>r</w:t>
      </w:r>
      <w:r w:rsidRPr="00987778">
        <w:rPr>
          <w:rFonts w:asciiTheme="minorHAnsi" w:hAnsiTheme="minorHAnsi"/>
          <w:spacing w:val="-5"/>
        </w:rPr>
        <w:t>i</w:t>
      </w:r>
      <w:r w:rsidRPr="00987778">
        <w:rPr>
          <w:rFonts w:asciiTheme="minorHAnsi" w:hAnsiTheme="minorHAnsi"/>
          <w:spacing w:val="3"/>
        </w:rPr>
        <w:t>e</w:t>
      </w:r>
      <w:r w:rsidRPr="00987778">
        <w:rPr>
          <w:rFonts w:asciiTheme="minorHAnsi" w:hAnsiTheme="minorHAnsi"/>
          <w:spacing w:val="-5"/>
        </w:rPr>
        <w:t>m</w:t>
      </w:r>
      <w:r w:rsidRPr="00987778">
        <w:rPr>
          <w:rFonts w:asciiTheme="minorHAnsi" w:hAnsiTheme="minorHAnsi"/>
          <w:spacing w:val="4"/>
        </w:rPr>
        <w:t>p</w:t>
      </w:r>
      <w:r w:rsidRPr="00987778">
        <w:rPr>
          <w:rFonts w:asciiTheme="minorHAnsi" w:hAnsiTheme="minorHAnsi"/>
          <w:spacing w:val="-10"/>
        </w:rPr>
        <w:t>i</w:t>
      </w:r>
      <w:r w:rsidRPr="00987778">
        <w:rPr>
          <w:rFonts w:asciiTheme="minorHAnsi" w:hAnsiTheme="minorHAnsi"/>
          <w:spacing w:val="9"/>
        </w:rPr>
        <w:t>t</w:t>
      </w:r>
      <w:r w:rsidRPr="00987778">
        <w:rPr>
          <w:rFonts w:asciiTheme="minorHAnsi" w:hAnsiTheme="minorHAnsi"/>
        </w:rPr>
        <w:t>i</w:t>
      </w:r>
      <w:r w:rsidRPr="00987778">
        <w:rPr>
          <w:rFonts w:asciiTheme="minorHAnsi" w:hAnsiTheme="minorHAnsi"/>
          <w:spacing w:val="53"/>
        </w:rPr>
        <w:t xml:space="preserve"> </w:t>
      </w:r>
      <w:r w:rsidRPr="00987778">
        <w:rPr>
          <w:rFonts w:asciiTheme="minorHAnsi" w:hAnsiTheme="minorHAnsi"/>
          <w:spacing w:val="5"/>
        </w:rPr>
        <w:t>t</w:t>
      </w:r>
      <w:r w:rsidRPr="00987778">
        <w:rPr>
          <w:rFonts w:asciiTheme="minorHAnsi" w:hAnsiTheme="minorHAnsi"/>
          <w:spacing w:val="1"/>
        </w:rPr>
        <w:t>r</w:t>
      </w:r>
      <w:r w:rsidRPr="00987778">
        <w:rPr>
          <w:rFonts w:asciiTheme="minorHAnsi" w:hAnsiTheme="minorHAnsi"/>
          <w:spacing w:val="-1"/>
        </w:rPr>
        <w:t>a</w:t>
      </w:r>
      <w:r w:rsidRPr="00987778">
        <w:rPr>
          <w:rFonts w:asciiTheme="minorHAnsi" w:hAnsiTheme="minorHAnsi"/>
          <w:spacing w:val="2"/>
        </w:rPr>
        <w:t>s</w:t>
      </w:r>
      <w:r w:rsidRPr="00987778">
        <w:rPr>
          <w:rFonts w:asciiTheme="minorHAnsi" w:hAnsiTheme="minorHAnsi"/>
          <w:spacing w:val="-5"/>
        </w:rPr>
        <w:t>b</w:t>
      </w:r>
      <w:r w:rsidRPr="00987778">
        <w:rPr>
          <w:rFonts w:asciiTheme="minorHAnsi" w:hAnsiTheme="minorHAnsi"/>
          <w:spacing w:val="4"/>
        </w:rPr>
        <w:t>o</w:t>
      </w:r>
      <w:r w:rsidRPr="00987778">
        <w:rPr>
          <w:rFonts w:asciiTheme="minorHAnsi" w:hAnsiTheme="minorHAnsi"/>
          <w:spacing w:val="1"/>
        </w:rPr>
        <w:t>r</w:t>
      </w:r>
      <w:r w:rsidRPr="00987778">
        <w:rPr>
          <w:rFonts w:asciiTheme="minorHAnsi" w:hAnsiTheme="minorHAnsi"/>
        </w:rPr>
        <w:t>d</w:t>
      </w:r>
      <w:r w:rsidRPr="00987778">
        <w:rPr>
          <w:rFonts w:asciiTheme="minorHAnsi" w:hAnsiTheme="minorHAnsi"/>
          <w:spacing w:val="-1"/>
        </w:rPr>
        <w:t>e</w:t>
      </w:r>
      <w:r w:rsidRPr="00987778">
        <w:rPr>
          <w:rFonts w:asciiTheme="minorHAnsi" w:hAnsiTheme="minorHAnsi"/>
          <w:spacing w:val="1"/>
        </w:rPr>
        <w:t>r</w:t>
      </w:r>
      <w:r w:rsidRPr="00987778">
        <w:rPr>
          <w:rFonts w:asciiTheme="minorHAnsi" w:hAnsiTheme="minorHAnsi"/>
          <w:spacing w:val="3"/>
        </w:rPr>
        <w:t>a</w:t>
      </w:r>
      <w:r w:rsidRPr="00987778">
        <w:rPr>
          <w:rFonts w:asciiTheme="minorHAnsi" w:hAnsiTheme="minorHAnsi"/>
        </w:rPr>
        <w:t>n</w:t>
      </w:r>
      <w:r w:rsidRPr="00987778">
        <w:rPr>
          <w:rFonts w:asciiTheme="minorHAnsi" w:hAnsiTheme="minorHAnsi"/>
          <w:spacing w:val="-5"/>
        </w:rPr>
        <w:t>n</w:t>
      </w:r>
      <w:r w:rsidRPr="00987778">
        <w:rPr>
          <w:rFonts w:asciiTheme="minorHAnsi" w:hAnsiTheme="minorHAnsi"/>
        </w:rPr>
        <w:t>o</w:t>
      </w:r>
      <w:r w:rsidRPr="00987778">
        <w:rPr>
          <w:rFonts w:asciiTheme="minorHAnsi" w:hAnsiTheme="minorHAnsi"/>
          <w:spacing w:val="1"/>
        </w:rPr>
        <w:t xml:space="preserve"> </w:t>
      </w:r>
      <w:r w:rsidRPr="00987778">
        <w:rPr>
          <w:rFonts w:asciiTheme="minorHAnsi" w:hAnsiTheme="minorHAnsi"/>
        </w:rPr>
        <w:t>n</w:t>
      </w:r>
      <w:r w:rsidRPr="00987778">
        <w:rPr>
          <w:rFonts w:asciiTheme="minorHAnsi" w:hAnsiTheme="minorHAnsi"/>
          <w:spacing w:val="3"/>
        </w:rPr>
        <w:t>e</w:t>
      </w:r>
      <w:r w:rsidRPr="00987778">
        <w:rPr>
          <w:rFonts w:asciiTheme="minorHAnsi" w:hAnsiTheme="minorHAnsi"/>
        </w:rPr>
        <w:t>i</w:t>
      </w:r>
      <w:r w:rsidRPr="00987778">
        <w:rPr>
          <w:rFonts w:asciiTheme="minorHAnsi" w:hAnsiTheme="minorHAnsi"/>
          <w:spacing w:val="53"/>
        </w:rPr>
        <w:t xml:space="preserve"> </w:t>
      </w:r>
      <w:r w:rsidRPr="00987778">
        <w:rPr>
          <w:rFonts w:asciiTheme="minorHAnsi" w:hAnsiTheme="minorHAnsi"/>
          <w:spacing w:val="-1"/>
        </w:rPr>
        <w:t>c</w:t>
      </w:r>
      <w:r w:rsidRPr="00987778">
        <w:rPr>
          <w:rFonts w:asciiTheme="minorHAnsi" w:hAnsiTheme="minorHAnsi"/>
          <w:spacing w:val="9"/>
        </w:rPr>
        <w:t>o</w:t>
      </w:r>
      <w:r w:rsidRPr="00987778">
        <w:rPr>
          <w:rFonts w:asciiTheme="minorHAnsi" w:hAnsiTheme="minorHAnsi"/>
          <w:spacing w:val="-10"/>
        </w:rPr>
        <w:t>m</w:t>
      </w:r>
      <w:r w:rsidRPr="00987778">
        <w:rPr>
          <w:rFonts w:asciiTheme="minorHAnsi" w:hAnsiTheme="minorHAnsi"/>
          <w:spacing w:val="4"/>
        </w:rPr>
        <w:t>p</w:t>
      </w:r>
      <w:r w:rsidRPr="00987778">
        <w:rPr>
          <w:rFonts w:asciiTheme="minorHAnsi" w:hAnsiTheme="minorHAnsi"/>
          <w:spacing w:val="-1"/>
        </w:rPr>
        <w:t>a</w:t>
      </w:r>
      <w:r w:rsidRPr="00987778">
        <w:rPr>
          <w:rFonts w:asciiTheme="minorHAnsi" w:hAnsiTheme="minorHAnsi"/>
          <w:spacing w:val="5"/>
        </w:rPr>
        <w:t>tt</w:t>
      </w:r>
      <w:r w:rsidRPr="00987778">
        <w:rPr>
          <w:rFonts w:asciiTheme="minorHAnsi" w:hAnsiTheme="minorHAnsi"/>
          <w:spacing w:val="-6"/>
        </w:rPr>
        <w:t>a</w:t>
      </w:r>
      <w:r w:rsidRPr="00987778">
        <w:rPr>
          <w:rFonts w:asciiTheme="minorHAnsi" w:hAnsiTheme="minorHAnsi"/>
          <w:spacing w:val="5"/>
        </w:rPr>
        <w:t>t</w:t>
      </w:r>
      <w:r w:rsidRPr="00987778">
        <w:rPr>
          <w:rFonts w:asciiTheme="minorHAnsi" w:hAnsiTheme="minorHAnsi"/>
        </w:rPr>
        <w:t>o</w:t>
      </w:r>
      <w:r w:rsidRPr="00987778">
        <w:rPr>
          <w:rFonts w:asciiTheme="minorHAnsi" w:hAnsiTheme="minorHAnsi"/>
          <w:spacing w:val="-4"/>
        </w:rPr>
        <w:t>r</w:t>
      </w:r>
      <w:r w:rsidRPr="00987778">
        <w:rPr>
          <w:rFonts w:asciiTheme="minorHAnsi" w:hAnsiTheme="minorHAnsi"/>
        </w:rPr>
        <w:t>i</w:t>
      </w:r>
      <w:r w:rsidRPr="00987778">
        <w:rPr>
          <w:rFonts w:asciiTheme="minorHAnsi" w:hAnsiTheme="minorHAnsi"/>
          <w:spacing w:val="53"/>
        </w:rPr>
        <w:t xml:space="preserve"> </w:t>
      </w:r>
      <w:r w:rsidRPr="00987778">
        <w:rPr>
          <w:rFonts w:asciiTheme="minorHAnsi" w:hAnsiTheme="minorHAnsi"/>
          <w:spacing w:val="3"/>
        </w:rPr>
        <w:t>c</w:t>
      </w:r>
      <w:r w:rsidRPr="00987778">
        <w:rPr>
          <w:rFonts w:asciiTheme="minorHAnsi" w:hAnsiTheme="minorHAnsi"/>
        </w:rPr>
        <w:t>he</w:t>
      </w:r>
      <w:r w:rsidRPr="00987778">
        <w:rPr>
          <w:rFonts w:asciiTheme="minorHAnsi" w:hAnsiTheme="minorHAnsi"/>
          <w:spacing w:val="56"/>
        </w:rPr>
        <w:t xml:space="preserve"> </w:t>
      </w:r>
      <w:r w:rsidRPr="00987778">
        <w:rPr>
          <w:rFonts w:asciiTheme="minorHAnsi" w:hAnsiTheme="minorHAnsi"/>
        </w:rPr>
        <w:t>p</w:t>
      </w:r>
      <w:r w:rsidRPr="00987778">
        <w:rPr>
          <w:rFonts w:asciiTheme="minorHAnsi" w:hAnsiTheme="minorHAnsi"/>
          <w:spacing w:val="1"/>
        </w:rPr>
        <w:t>r</w:t>
      </w:r>
      <w:r w:rsidRPr="00987778">
        <w:rPr>
          <w:rFonts w:asciiTheme="minorHAnsi" w:hAnsiTheme="minorHAnsi"/>
          <w:spacing w:val="4"/>
        </w:rPr>
        <w:t>o</w:t>
      </w:r>
      <w:r w:rsidRPr="00987778">
        <w:rPr>
          <w:rFonts w:asciiTheme="minorHAnsi" w:hAnsiTheme="minorHAnsi"/>
        </w:rPr>
        <w:t>v</w:t>
      </w:r>
      <w:r w:rsidRPr="00987778">
        <w:rPr>
          <w:rFonts w:asciiTheme="minorHAnsi" w:hAnsiTheme="minorHAnsi"/>
          <w:spacing w:val="-5"/>
        </w:rPr>
        <w:t>v</w:t>
      </w:r>
      <w:r w:rsidRPr="00987778">
        <w:rPr>
          <w:rFonts w:asciiTheme="minorHAnsi" w:hAnsiTheme="minorHAnsi"/>
          <w:spacing w:val="-1"/>
        </w:rPr>
        <w:t>e</w:t>
      </w:r>
      <w:r w:rsidRPr="00987778">
        <w:rPr>
          <w:rFonts w:asciiTheme="minorHAnsi" w:hAnsiTheme="minorHAnsi"/>
          <w:spacing w:val="4"/>
        </w:rPr>
        <w:t>d</w:t>
      </w:r>
      <w:r w:rsidRPr="00987778">
        <w:rPr>
          <w:rFonts w:asciiTheme="minorHAnsi" w:hAnsiTheme="minorHAnsi"/>
          <w:spacing w:val="-1"/>
        </w:rPr>
        <w:t>e</w:t>
      </w:r>
      <w:r w:rsidRPr="00987778">
        <w:rPr>
          <w:rFonts w:asciiTheme="minorHAnsi" w:hAnsiTheme="minorHAnsi"/>
          <w:spacing w:val="1"/>
        </w:rPr>
        <w:t>r</w:t>
      </w:r>
      <w:r w:rsidRPr="00987778">
        <w:rPr>
          <w:rFonts w:asciiTheme="minorHAnsi" w:hAnsiTheme="minorHAnsi"/>
          <w:spacing w:val="3"/>
        </w:rPr>
        <w:t>a</w:t>
      </w:r>
      <w:r w:rsidRPr="00987778">
        <w:rPr>
          <w:rFonts w:asciiTheme="minorHAnsi" w:hAnsiTheme="minorHAnsi"/>
        </w:rPr>
        <w:t>n</w:t>
      </w:r>
      <w:r w:rsidRPr="00987778">
        <w:rPr>
          <w:rFonts w:asciiTheme="minorHAnsi" w:hAnsiTheme="minorHAnsi"/>
          <w:spacing w:val="-5"/>
        </w:rPr>
        <w:t>n</w:t>
      </w:r>
      <w:r w:rsidRPr="00987778">
        <w:rPr>
          <w:rFonts w:asciiTheme="minorHAnsi" w:hAnsiTheme="minorHAnsi"/>
        </w:rPr>
        <w:t>o</w:t>
      </w:r>
      <w:r w:rsidRPr="00987778">
        <w:rPr>
          <w:rFonts w:asciiTheme="minorHAnsi" w:hAnsiTheme="minorHAnsi"/>
          <w:spacing w:val="1"/>
        </w:rPr>
        <w:t xml:space="preserve"> </w:t>
      </w:r>
      <w:r w:rsidRPr="00987778">
        <w:rPr>
          <w:rFonts w:asciiTheme="minorHAnsi" w:hAnsiTheme="minorHAnsi"/>
        </w:rPr>
        <w:t>a</w:t>
      </w:r>
      <w:r w:rsidRPr="00987778">
        <w:rPr>
          <w:rFonts w:asciiTheme="minorHAnsi" w:hAnsiTheme="minorHAnsi"/>
          <w:spacing w:val="56"/>
        </w:rPr>
        <w:t xml:space="preserve"> </w:t>
      </w:r>
      <w:r w:rsidRPr="00987778">
        <w:rPr>
          <w:rFonts w:asciiTheme="minorHAnsi" w:hAnsiTheme="minorHAnsi"/>
          <w:spacing w:val="-1"/>
        </w:rPr>
        <w:t>c</w:t>
      </w:r>
      <w:r w:rsidRPr="00987778">
        <w:rPr>
          <w:rFonts w:asciiTheme="minorHAnsi" w:hAnsiTheme="minorHAnsi"/>
          <w:spacing w:val="4"/>
        </w:rPr>
        <w:t>o</w:t>
      </w:r>
      <w:r w:rsidRPr="00987778">
        <w:rPr>
          <w:rFonts w:asciiTheme="minorHAnsi" w:hAnsiTheme="minorHAnsi"/>
        </w:rPr>
        <w:t>n</w:t>
      </w:r>
      <w:r w:rsidRPr="00987778">
        <w:rPr>
          <w:rFonts w:asciiTheme="minorHAnsi" w:hAnsiTheme="minorHAnsi"/>
          <w:spacing w:val="-4"/>
        </w:rPr>
        <w:t>f</w:t>
      </w:r>
      <w:r w:rsidRPr="00987778">
        <w:rPr>
          <w:rFonts w:asciiTheme="minorHAnsi" w:hAnsiTheme="minorHAnsi"/>
          <w:spacing w:val="-1"/>
        </w:rPr>
        <w:t>e</w:t>
      </w:r>
      <w:r w:rsidRPr="00987778">
        <w:rPr>
          <w:rFonts w:asciiTheme="minorHAnsi" w:hAnsiTheme="minorHAnsi"/>
          <w:spacing w:val="6"/>
        </w:rPr>
        <w:t>r</w:t>
      </w:r>
      <w:r w:rsidRPr="00987778">
        <w:rPr>
          <w:rFonts w:asciiTheme="minorHAnsi" w:hAnsiTheme="minorHAnsi"/>
          <w:spacing w:val="-5"/>
        </w:rPr>
        <w:t>i</w:t>
      </w:r>
      <w:r w:rsidRPr="00987778">
        <w:rPr>
          <w:rFonts w:asciiTheme="minorHAnsi" w:hAnsiTheme="minorHAnsi"/>
          <w:spacing w:val="1"/>
        </w:rPr>
        <w:t>r</w:t>
      </w:r>
      <w:r w:rsidRPr="00987778">
        <w:rPr>
          <w:rFonts w:asciiTheme="minorHAnsi" w:hAnsiTheme="minorHAnsi"/>
        </w:rPr>
        <w:t>e</w:t>
      </w:r>
      <w:r w:rsidRPr="00987778">
        <w:rPr>
          <w:rFonts w:asciiTheme="minorHAnsi" w:hAnsiTheme="minorHAnsi"/>
          <w:spacing w:val="1"/>
        </w:rPr>
        <w:t xml:space="preserve"> </w:t>
      </w:r>
      <w:r w:rsidRPr="00987778">
        <w:rPr>
          <w:rFonts w:asciiTheme="minorHAnsi" w:hAnsiTheme="minorHAnsi"/>
        </w:rPr>
        <w:t>il</w:t>
      </w:r>
      <w:r w:rsidRPr="00987778">
        <w:rPr>
          <w:rFonts w:asciiTheme="minorHAnsi" w:hAnsiTheme="minorHAnsi"/>
          <w:spacing w:val="53"/>
        </w:rPr>
        <w:t xml:space="preserve"> </w:t>
      </w:r>
      <w:r w:rsidRPr="00987778">
        <w:rPr>
          <w:rFonts w:asciiTheme="minorHAnsi" w:hAnsiTheme="minorHAnsi"/>
          <w:spacing w:val="6"/>
        </w:rPr>
        <w:t>r</w:t>
      </w:r>
      <w:r w:rsidRPr="00987778">
        <w:rPr>
          <w:rFonts w:asciiTheme="minorHAnsi" w:hAnsiTheme="minorHAnsi"/>
          <w:spacing w:val="-5"/>
        </w:rPr>
        <w:t>i</w:t>
      </w:r>
      <w:r w:rsidRPr="00987778">
        <w:rPr>
          <w:rFonts w:asciiTheme="minorHAnsi" w:hAnsiTheme="minorHAnsi"/>
          <w:spacing w:val="1"/>
        </w:rPr>
        <w:t>f</w:t>
      </w:r>
      <w:r w:rsidRPr="00987778">
        <w:rPr>
          <w:rFonts w:asciiTheme="minorHAnsi" w:hAnsiTheme="minorHAnsi"/>
          <w:spacing w:val="-5"/>
        </w:rPr>
        <w:t>i</w:t>
      </w:r>
      <w:r w:rsidRPr="00987778">
        <w:rPr>
          <w:rFonts w:asciiTheme="minorHAnsi" w:hAnsiTheme="minorHAnsi"/>
        </w:rPr>
        <w:t>u</w:t>
      </w:r>
      <w:r w:rsidRPr="00987778">
        <w:rPr>
          <w:rFonts w:asciiTheme="minorHAnsi" w:hAnsiTheme="minorHAnsi"/>
          <w:spacing w:val="5"/>
        </w:rPr>
        <w:t>t</w:t>
      </w:r>
      <w:r w:rsidRPr="00987778">
        <w:rPr>
          <w:rFonts w:asciiTheme="minorHAnsi" w:hAnsiTheme="minorHAnsi"/>
        </w:rPr>
        <w:t xml:space="preserve">o </w:t>
      </w:r>
      <w:r w:rsidRPr="00987778">
        <w:rPr>
          <w:rFonts w:asciiTheme="minorHAnsi" w:hAnsiTheme="minorHAnsi"/>
          <w:spacing w:val="3"/>
        </w:rPr>
        <w:t>a</w:t>
      </w:r>
      <w:r w:rsidRPr="00987778">
        <w:rPr>
          <w:rFonts w:asciiTheme="minorHAnsi" w:hAnsiTheme="minorHAnsi"/>
        </w:rPr>
        <w:t>l</w:t>
      </w:r>
      <w:r w:rsidRPr="00987778">
        <w:rPr>
          <w:rFonts w:asciiTheme="minorHAnsi" w:hAnsiTheme="minorHAnsi"/>
          <w:spacing w:val="-4"/>
        </w:rPr>
        <w:t>l</w:t>
      </w:r>
      <w:r w:rsidRPr="00987778">
        <w:rPr>
          <w:rFonts w:asciiTheme="minorHAnsi" w:hAnsiTheme="minorHAnsi"/>
          <w:spacing w:val="4"/>
        </w:rPr>
        <w:t>’</w:t>
      </w:r>
      <w:r w:rsidRPr="00987778">
        <w:rPr>
          <w:rFonts w:asciiTheme="minorHAnsi" w:hAnsiTheme="minorHAnsi"/>
        </w:rPr>
        <w:t>i</w:t>
      </w:r>
      <w:r w:rsidRPr="00987778">
        <w:rPr>
          <w:rFonts w:asciiTheme="minorHAnsi" w:hAnsiTheme="minorHAnsi"/>
          <w:spacing w:val="-4"/>
        </w:rPr>
        <w:t>m</w:t>
      </w:r>
      <w:r w:rsidRPr="00987778">
        <w:rPr>
          <w:rFonts w:asciiTheme="minorHAnsi" w:hAnsiTheme="minorHAnsi"/>
          <w:spacing w:val="4"/>
        </w:rPr>
        <w:t>p</w:t>
      </w:r>
      <w:r w:rsidRPr="00987778">
        <w:rPr>
          <w:rFonts w:asciiTheme="minorHAnsi" w:hAnsiTheme="minorHAnsi"/>
          <w:spacing w:val="-5"/>
        </w:rPr>
        <w:t>i</w:t>
      </w:r>
      <w:r w:rsidRPr="00987778">
        <w:rPr>
          <w:rFonts w:asciiTheme="minorHAnsi" w:hAnsiTheme="minorHAnsi"/>
          <w:spacing w:val="3"/>
        </w:rPr>
        <w:t>a</w:t>
      </w:r>
      <w:r w:rsidRPr="00987778">
        <w:rPr>
          <w:rFonts w:asciiTheme="minorHAnsi" w:hAnsiTheme="minorHAnsi"/>
          <w:spacing w:val="-5"/>
        </w:rPr>
        <w:t>n</w:t>
      </w:r>
      <w:r w:rsidRPr="00987778">
        <w:rPr>
          <w:rFonts w:asciiTheme="minorHAnsi" w:hAnsiTheme="minorHAnsi"/>
          <w:spacing w:val="5"/>
        </w:rPr>
        <w:t>t</w:t>
      </w:r>
      <w:r w:rsidRPr="00987778">
        <w:rPr>
          <w:rFonts w:asciiTheme="minorHAnsi" w:hAnsiTheme="minorHAnsi"/>
        </w:rPr>
        <w:t>o</w:t>
      </w:r>
      <w:r w:rsidRPr="00987778">
        <w:rPr>
          <w:rFonts w:asciiTheme="minorHAnsi" w:hAnsiTheme="minorHAnsi"/>
          <w:spacing w:val="49"/>
        </w:rPr>
        <w:t xml:space="preserve"> </w:t>
      </w:r>
      <w:r w:rsidRPr="00987778">
        <w:rPr>
          <w:rFonts w:asciiTheme="minorHAnsi" w:hAnsiTheme="minorHAnsi"/>
          <w:spacing w:val="4"/>
        </w:rPr>
        <w:t>d</w:t>
      </w:r>
      <w:r w:rsidRPr="00987778">
        <w:rPr>
          <w:rFonts w:asciiTheme="minorHAnsi" w:hAnsiTheme="minorHAnsi"/>
        </w:rPr>
        <w:t>i</w:t>
      </w:r>
      <w:r w:rsidRPr="00987778">
        <w:rPr>
          <w:rFonts w:asciiTheme="minorHAnsi" w:hAnsiTheme="minorHAnsi"/>
          <w:spacing w:val="41"/>
        </w:rPr>
        <w:t xml:space="preserve"> </w:t>
      </w:r>
      <w:r w:rsidRPr="00987778">
        <w:rPr>
          <w:rFonts w:asciiTheme="minorHAnsi" w:hAnsiTheme="minorHAnsi"/>
          <w:spacing w:val="1"/>
        </w:rPr>
        <w:t>r</w:t>
      </w:r>
      <w:r w:rsidRPr="00987778">
        <w:rPr>
          <w:rFonts w:asciiTheme="minorHAnsi" w:hAnsiTheme="minorHAnsi"/>
          <w:spacing w:val="-1"/>
        </w:rPr>
        <w:t>ec</w:t>
      </w:r>
      <w:r w:rsidRPr="00987778">
        <w:rPr>
          <w:rFonts w:asciiTheme="minorHAnsi" w:hAnsiTheme="minorHAnsi"/>
          <w:spacing w:val="4"/>
        </w:rPr>
        <w:t>u</w:t>
      </w:r>
      <w:r w:rsidRPr="00987778">
        <w:rPr>
          <w:rFonts w:asciiTheme="minorHAnsi" w:hAnsiTheme="minorHAnsi"/>
        </w:rPr>
        <w:t>p</w:t>
      </w:r>
      <w:r w:rsidRPr="00987778">
        <w:rPr>
          <w:rFonts w:asciiTheme="minorHAnsi" w:hAnsiTheme="minorHAnsi"/>
          <w:spacing w:val="-1"/>
        </w:rPr>
        <w:t>e</w:t>
      </w:r>
      <w:r w:rsidRPr="00987778">
        <w:rPr>
          <w:rFonts w:asciiTheme="minorHAnsi" w:hAnsiTheme="minorHAnsi"/>
          <w:spacing w:val="1"/>
        </w:rPr>
        <w:t>r</w:t>
      </w:r>
      <w:r w:rsidRPr="00987778">
        <w:rPr>
          <w:rFonts w:asciiTheme="minorHAnsi" w:hAnsiTheme="minorHAnsi"/>
          <w:spacing w:val="4"/>
        </w:rPr>
        <w:t>o</w:t>
      </w:r>
      <w:r w:rsidRPr="00987778">
        <w:rPr>
          <w:rFonts w:asciiTheme="minorHAnsi" w:hAnsiTheme="minorHAnsi"/>
        </w:rPr>
        <w:t>.</w:t>
      </w:r>
      <w:r w:rsidRPr="00987778">
        <w:rPr>
          <w:rFonts w:asciiTheme="minorHAnsi" w:hAnsiTheme="minorHAnsi"/>
          <w:spacing w:val="47"/>
        </w:rPr>
        <w:t xml:space="preserve"> </w:t>
      </w:r>
      <w:r w:rsidRPr="00987778">
        <w:rPr>
          <w:rFonts w:asciiTheme="minorHAnsi" w:hAnsiTheme="minorHAnsi"/>
          <w:spacing w:val="4"/>
        </w:rPr>
        <w:t>G</w:t>
      </w:r>
      <w:r w:rsidRPr="00987778">
        <w:rPr>
          <w:rFonts w:asciiTheme="minorHAnsi" w:hAnsiTheme="minorHAnsi"/>
          <w:spacing w:val="-5"/>
        </w:rPr>
        <w:t>l</w:t>
      </w:r>
      <w:r w:rsidRPr="00987778">
        <w:rPr>
          <w:rFonts w:asciiTheme="minorHAnsi" w:hAnsiTheme="minorHAnsi"/>
        </w:rPr>
        <w:t>i</w:t>
      </w:r>
      <w:r w:rsidRPr="00987778">
        <w:rPr>
          <w:rFonts w:asciiTheme="minorHAnsi" w:hAnsiTheme="minorHAnsi"/>
          <w:spacing w:val="45"/>
        </w:rPr>
        <w:t xml:space="preserve"> </w:t>
      </w:r>
      <w:r w:rsidRPr="00987778">
        <w:rPr>
          <w:rFonts w:asciiTheme="minorHAnsi" w:hAnsiTheme="minorHAnsi"/>
          <w:spacing w:val="3"/>
        </w:rPr>
        <w:t>a</w:t>
      </w:r>
      <w:r w:rsidRPr="00987778">
        <w:rPr>
          <w:rFonts w:asciiTheme="minorHAnsi" w:hAnsiTheme="minorHAnsi"/>
          <w:spacing w:val="-10"/>
        </w:rPr>
        <w:t>l</w:t>
      </w:r>
      <w:r w:rsidRPr="00987778">
        <w:rPr>
          <w:rFonts w:asciiTheme="minorHAnsi" w:hAnsiTheme="minorHAnsi"/>
          <w:spacing w:val="5"/>
        </w:rPr>
        <w:t>t</w:t>
      </w:r>
      <w:r w:rsidRPr="00987778">
        <w:rPr>
          <w:rFonts w:asciiTheme="minorHAnsi" w:hAnsiTheme="minorHAnsi"/>
          <w:spacing w:val="6"/>
        </w:rPr>
        <w:t>r</w:t>
      </w:r>
      <w:r w:rsidRPr="00987778">
        <w:rPr>
          <w:rFonts w:asciiTheme="minorHAnsi" w:hAnsiTheme="minorHAnsi"/>
        </w:rPr>
        <w:t>i</w:t>
      </w:r>
      <w:r w:rsidRPr="00987778">
        <w:rPr>
          <w:rFonts w:asciiTheme="minorHAnsi" w:hAnsiTheme="minorHAnsi"/>
          <w:spacing w:val="41"/>
        </w:rPr>
        <w:t xml:space="preserve"> </w:t>
      </w:r>
      <w:r w:rsidRPr="00987778">
        <w:rPr>
          <w:rFonts w:asciiTheme="minorHAnsi" w:hAnsiTheme="minorHAnsi"/>
          <w:spacing w:val="3"/>
        </w:rPr>
        <w:t>a</w:t>
      </w:r>
      <w:r w:rsidRPr="00987778">
        <w:rPr>
          <w:rFonts w:asciiTheme="minorHAnsi" w:hAnsiTheme="minorHAnsi"/>
        </w:rPr>
        <w:t>u</w:t>
      </w:r>
      <w:r w:rsidRPr="00987778">
        <w:rPr>
          <w:rFonts w:asciiTheme="minorHAnsi" w:hAnsiTheme="minorHAnsi"/>
          <w:spacing w:val="5"/>
        </w:rPr>
        <w:t>t</w:t>
      </w:r>
      <w:r w:rsidRPr="00987778">
        <w:rPr>
          <w:rFonts w:asciiTheme="minorHAnsi" w:hAnsiTheme="minorHAnsi"/>
          <w:spacing w:val="4"/>
        </w:rPr>
        <w:t>o</w:t>
      </w:r>
      <w:r w:rsidRPr="00987778">
        <w:rPr>
          <w:rFonts w:asciiTheme="minorHAnsi" w:hAnsiTheme="minorHAnsi"/>
          <w:spacing w:val="-10"/>
        </w:rPr>
        <w:t>m</w:t>
      </w:r>
      <w:r w:rsidRPr="00987778">
        <w:rPr>
          <w:rFonts w:asciiTheme="minorHAnsi" w:hAnsiTheme="minorHAnsi"/>
          <w:spacing w:val="3"/>
        </w:rPr>
        <w:t>e</w:t>
      </w:r>
      <w:r w:rsidRPr="00987778">
        <w:rPr>
          <w:rFonts w:asciiTheme="minorHAnsi" w:hAnsiTheme="minorHAnsi"/>
          <w:spacing w:val="-1"/>
        </w:rPr>
        <w:t>z</w:t>
      </w:r>
      <w:r w:rsidRPr="00987778">
        <w:rPr>
          <w:rFonts w:asciiTheme="minorHAnsi" w:hAnsiTheme="minorHAnsi"/>
          <w:spacing w:val="3"/>
        </w:rPr>
        <w:t>z</w:t>
      </w:r>
      <w:r w:rsidRPr="00987778">
        <w:rPr>
          <w:rFonts w:asciiTheme="minorHAnsi" w:hAnsiTheme="minorHAnsi"/>
        </w:rPr>
        <w:t>i</w:t>
      </w:r>
      <w:r w:rsidRPr="00987778">
        <w:rPr>
          <w:rFonts w:asciiTheme="minorHAnsi" w:hAnsiTheme="minorHAnsi"/>
          <w:spacing w:val="45"/>
        </w:rPr>
        <w:t xml:space="preserve"> </w:t>
      </w:r>
      <w:r w:rsidRPr="00987778">
        <w:rPr>
          <w:rFonts w:asciiTheme="minorHAnsi" w:hAnsiTheme="minorHAnsi"/>
          <w:spacing w:val="-3"/>
        </w:rPr>
        <w:t>s</w:t>
      </w:r>
      <w:r w:rsidRPr="00987778">
        <w:rPr>
          <w:rFonts w:asciiTheme="minorHAnsi" w:hAnsiTheme="minorHAnsi"/>
          <w:spacing w:val="-1"/>
        </w:rPr>
        <w:t>a</w:t>
      </w:r>
      <w:r w:rsidRPr="00987778">
        <w:rPr>
          <w:rFonts w:asciiTheme="minorHAnsi" w:hAnsiTheme="minorHAnsi"/>
          <w:spacing w:val="6"/>
        </w:rPr>
        <w:t>r</w:t>
      </w:r>
      <w:r w:rsidRPr="00987778">
        <w:rPr>
          <w:rFonts w:asciiTheme="minorHAnsi" w:hAnsiTheme="minorHAnsi"/>
          <w:spacing w:val="3"/>
        </w:rPr>
        <w:t>a</w:t>
      </w:r>
      <w:r w:rsidRPr="00987778">
        <w:rPr>
          <w:rFonts w:asciiTheme="minorHAnsi" w:hAnsiTheme="minorHAnsi"/>
        </w:rPr>
        <w:t>n</w:t>
      </w:r>
      <w:r w:rsidRPr="00987778">
        <w:rPr>
          <w:rFonts w:asciiTheme="minorHAnsi" w:hAnsiTheme="minorHAnsi"/>
          <w:spacing w:val="-5"/>
        </w:rPr>
        <w:t>n</w:t>
      </w:r>
      <w:r w:rsidRPr="00987778">
        <w:rPr>
          <w:rFonts w:asciiTheme="minorHAnsi" w:hAnsiTheme="minorHAnsi"/>
        </w:rPr>
        <w:t>o</w:t>
      </w:r>
      <w:r w:rsidRPr="00987778">
        <w:rPr>
          <w:rFonts w:asciiTheme="minorHAnsi" w:hAnsiTheme="minorHAnsi"/>
          <w:spacing w:val="49"/>
        </w:rPr>
        <w:t xml:space="preserve"> </w:t>
      </w:r>
      <w:r w:rsidRPr="00987778">
        <w:rPr>
          <w:rFonts w:asciiTheme="minorHAnsi" w:hAnsiTheme="minorHAnsi"/>
        </w:rPr>
        <w:t>u</w:t>
      </w:r>
      <w:r w:rsidRPr="00987778">
        <w:rPr>
          <w:rFonts w:asciiTheme="minorHAnsi" w:hAnsiTheme="minorHAnsi"/>
          <w:spacing w:val="5"/>
        </w:rPr>
        <w:t>t</w:t>
      </w:r>
      <w:r w:rsidRPr="00987778">
        <w:rPr>
          <w:rFonts w:asciiTheme="minorHAnsi" w:hAnsiTheme="minorHAnsi"/>
        </w:rPr>
        <w:t>il</w:t>
      </w:r>
      <w:r w:rsidRPr="00987778">
        <w:rPr>
          <w:rFonts w:asciiTheme="minorHAnsi" w:hAnsiTheme="minorHAnsi"/>
          <w:spacing w:val="-5"/>
        </w:rPr>
        <w:t>i</w:t>
      </w:r>
      <w:r w:rsidRPr="00987778">
        <w:rPr>
          <w:rFonts w:asciiTheme="minorHAnsi" w:hAnsiTheme="minorHAnsi"/>
          <w:spacing w:val="-1"/>
        </w:rPr>
        <w:t>z</w:t>
      </w:r>
      <w:r w:rsidRPr="00987778">
        <w:rPr>
          <w:rFonts w:asciiTheme="minorHAnsi" w:hAnsiTheme="minorHAnsi"/>
          <w:spacing w:val="3"/>
        </w:rPr>
        <w:t>z</w:t>
      </w:r>
      <w:r w:rsidRPr="00987778">
        <w:rPr>
          <w:rFonts w:asciiTheme="minorHAnsi" w:hAnsiTheme="minorHAnsi"/>
          <w:spacing w:val="-1"/>
        </w:rPr>
        <w:t>a</w:t>
      </w:r>
      <w:r w:rsidRPr="00987778">
        <w:rPr>
          <w:rFonts w:asciiTheme="minorHAnsi" w:hAnsiTheme="minorHAnsi"/>
          <w:spacing w:val="9"/>
        </w:rPr>
        <w:t>t</w:t>
      </w:r>
      <w:r w:rsidRPr="00987778">
        <w:rPr>
          <w:rFonts w:asciiTheme="minorHAnsi" w:hAnsiTheme="minorHAnsi"/>
        </w:rPr>
        <w:t>i</w:t>
      </w:r>
      <w:r w:rsidRPr="00987778">
        <w:rPr>
          <w:rFonts w:asciiTheme="minorHAnsi" w:hAnsiTheme="minorHAnsi"/>
          <w:spacing w:val="36"/>
        </w:rPr>
        <w:t xml:space="preserve"> </w:t>
      </w:r>
      <w:r w:rsidRPr="00987778">
        <w:rPr>
          <w:rFonts w:asciiTheme="minorHAnsi" w:hAnsiTheme="minorHAnsi"/>
          <w:spacing w:val="4"/>
        </w:rPr>
        <w:t>p</w:t>
      </w:r>
      <w:r w:rsidRPr="00987778">
        <w:rPr>
          <w:rFonts w:asciiTheme="minorHAnsi" w:hAnsiTheme="minorHAnsi"/>
          <w:spacing w:val="-1"/>
        </w:rPr>
        <w:t>e</w:t>
      </w:r>
      <w:r w:rsidRPr="00987778">
        <w:rPr>
          <w:rFonts w:asciiTheme="minorHAnsi" w:hAnsiTheme="minorHAnsi"/>
        </w:rPr>
        <w:t>r</w:t>
      </w:r>
      <w:r w:rsidRPr="00987778">
        <w:rPr>
          <w:rFonts w:asciiTheme="minorHAnsi" w:hAnsiTheme="minorHAnsi"/>
          <w:spacing w:val="51"/>
        </w:rPr>
        <w:t xml:space="preserve"> </w:t>
      </w:r>
      <w:r w:rsidRPr="00987778">
        <w:rPr>
          <w:rFonts w:asciiTheme="minorHAnsi" w:hAnsiTheme="minorHAnsi"/>
          <w:spacing w:val="-5"/>
        </w:rPr>
        <w:t>l</w:t>
      </w:r>
      <w:r w:rsidRPr="00987778">
        <w:rPr>
          <w:rFonts w:asciiTheme="minorHAnsi" w:hAnsiTheme="minorHAnsi"/>
        </w:rPr>
        <w:t>a</w:t>
      </w:r>
      <w:r w:rsidRPr="00987778">
        <w:rPr>
          <w:rFonts w:asciiTheme="minorHAnsi" w:hAnsiTheme="minorHAnsi"/>
          <w:spacing w:val="44"/>
        </w:rPr>
        <w:t xml:space="preserve"> </w:t>
      </w:r>
      <w:r w:rsidRPr="00987778">
        <w:rPr>
          <w:rFonts w:asciiTheme="minorHAnsi" w:hAnsiTheme="minorHAnsi"/>
          <w:spacing w:val="1"/>
        </w:rPr>
        <w:t>r</w:t>
      </w:r>
      <w:r w:rsidRPr="00987778">
        <w:rPr>
          <w:rFonts w:asciiTheme="minorHAnsi" w:hAnsiTheme="minorHAnsi"/>
          <w:spacing w:val="3"/>
        </w:rPr>
        <w:t>a</w:t>
      </w:r>
      <w:r w:rsidRPr="00987778">
        <w:rPr>
          <w:rFonts w:asciiTheme="minorHAnsi" w:hAnsiTheme="minorHAnsi"/>
          <w:spacing w:val="-1"/>
        </w:rPr>
        <w:t>cc</w:t>
      </w:r>
      <w:r w:rsidRPr="00987778">
        <w:rPr>
          <w:rFonts w:asciiTheme="minorHAnsi" w:hAnsiTheme="minorHAnsi"/>
          <w:spacing w:val="9"/>
        </w:rPr>
        <w:t>o</w:t>
      </w:r>
      <w:r w:rsidRPr="00987778">
        <w:rPr>
          <w:rFonts w:asciiTheme="minorHAnsi" w:hAnsiTheme="minorHAnsi"/>
          <w:spacing w:val="-10"/>
        </w:rPr>
        <w:t>l</w:t>
      </w:r>
      <w:r w:rsidRPr="00987778">
        <w:rPr>
          <w:rFonts w:asciiTheme="minorHAnsi" w:hAnsiTheme="minorHAnsi"/>
          <w:spacing w:val="5"/>
        </w:rPr>
        <w:t>t</w:t>
      </w:r>
      <w:r w:rsidRPr="00987778">
        <w:rPr>
          <w:rFonts w:asciiTheme="minorHAnsi" w:hAnsiTheme="minorHAnsi"/>
        </w:rPr>
        <w:t>a</w:t>
      </w:r>
      <w:r w:rsidRPr="00987778">
        <w:rPr>
          <w:rFonts w:asciiTheme="minorHAnsi" w:hAnsiTheme="minorHAnsi"/>
          <w:spacing w:val="44"/>
        </w:rPr>
        <w:t xml:space="preserve"> </w:t>
      </w:r>
      <w:r w:rsidRPr="00987778">
        <w:rPr>
          <w:rFonts w:asciiTheme="minorHAnsi" w:hAnsiTheme="minorHAnsi"/>
          <w:spacing w:val="4"/>
        </w:rPr>
        <w:t>d</w:t>
      </w:r>
      <w:r w:rsidRPr="00987778">
        <w:rPr>
          <w:rFonts w:asciiTheme="minorHAnsi" w:hAnsiTheme="minorHAnsi"/>
          <w:spacing w:val="3"/>
        </w:rPr>
        <w:t>e</w:t>
      </w:r>
      <w:r w:rsidRPr="00987778">
        <w:rPr>
          <w:rFonts w:asciiTheme="minorHAnsi" w:hAnsiTheme="minorHAnsi"/>
        </w:rPr>
        <w:t>i</w:t>
      </w:r>
      <w:r w:rsidRPr="00987778">
        <w:rPr>
          <w:rFonts w:asciiTheme="minorHAnsi" w:hAnsiTheme="minorHAnsi"/>
          <w:spacing w:val="41"/>
        </w:rPr>
        <w:t xml:space="preserve"> </w:t>
      </w:r>
      <w:r w:rsidRPr="00987778">
        <w:rPr>
          <w:rFonts w:asciiTheme="minorHAnsi" w:hAnsiTheme="minorHAnsi"/>
          <w:spacing w:val="6"/>
        </w:rPr>
        <w:t>r</w:t>
      </w:r>
      <w:r w:rsidRPr="00987778">
        <w:rPr>
          <w:rFonts w:asciiTheme="minorHAnsi" w:hAnsiTheme="minorHAnsi"/>
          <w:spacing w:val="-5"/>
        </w:rPr>
        <w:t>i</w:t>
      </w:r>
      <w:r w:rsidRPr="00987778">
        <w:rPr>
          <w:rFonts w:asciiTheme="minorHAnsi" w:hAnsiTheme="minorHAnsi"/>
          <w:spacing w:val="1"/>
        </w:rPr>
        <w:t>f</w:t>
      </w:r>
      <w:r w:rsidRPr="00987778">
        <w:rPr>
          <w:rFonts w:asciiTheme="minorHAnsi" w:hAnsiTheme="minorHAnsi"/>
          <w:spacing w:val="-5"/>
        </w:rPr>
        <w:t>i</w:t>
      </w:r>
      <w:r w:rsidRPr="00987778">
        <w:rPr>
          <w:rFonts w:asciiTheme="minorHAnsi" w:hAnsiTheme="minorHAnsi"/>
        </w:rPr>
        <w:t>u</w:t>
      </w:r>
      <w:r w:rsidRPr="00987778">
        <w:rPr>
          <w:rFonts w:asciiTheme="minorHAnsi" w:hAnsiTheme="minorHAnsi"/>
          <w:spacing w:val="9"/>
        </w:rPr>
        <w:t>t</w:t>
      </w:r>
      <w:r w:rsidRPr="00987778">
        <w:rPr>
          <w:rFonts w:asciiTheme="minorHAnsi" w:hAnsiTheme="minorHAnsi"/>
        </w:rPr>
        <w:t>i</w:t>
      </w:r>
      <w:r w:rsidRPr="00987778">
        <w:rPr>
          <w:rFonts w:asciiTheme="minorHAnsi" w:hAnsiTheme="minorHAnsi"/>
          <w:spacing w:val="2"/>
        </w:rPr>
        <w:t xml:space="preserve"> </w:t>
      </w:r>
      <w:r w:rsidRPr="00987778">
        <w:rPr>
          <w:rFonts w:asciiTheme="minorHAnsi" w:hAnsiTheme="minorHAnsi"/>
        </w:rPr>
        <w:t>n</w:t>
      </w:r>
      <w:r w:rsidRPr="00987778">
        <w:rPr>
          <w:rFonts w:asciiTheme="minorHAnsi" w:hAnsiTheme="minorHAnsi"/>
          <w:spacing w:val="3"/>
        </w:rPr>
        <w:t>e</w:t>
      </w:r>
      <w:r w:rsidRPr="00987778">
        <w:rPr>
          <w:rFonts w:asciiTheme="minorHAnsi" w:hAnsiTheme="minorHAnsi"/>
        </w:rPr>
        <w:t>lla v</w:t>
      </w:r>
      <w:r w:rsidRPr="00987778">
        <w:rPr>
          <w:rFonts w:asciiTheme="minorHAnsi" w:hAnsiTheme="minorHAnsi"/>
          <w:spacing w:val="-5"/>
        </w:rPr>
        <w:t>i</w:t>
      </w:r>
      <w:r w:rsidRPr="00987778">
        <w:rPr>
          <w:rFonts w:asciiTheme="minorHAnsi" w:hAnsiTheme="minorHAnsi"/>
          <w:spacing w:val="3"/>
        </w:rPr>
        <w:t>a</w:t>
      </w:r>
      <w:r w:rsidRPr="00987778">
        <w:rPr>
          <w:rFonts w:asciiTheme="minorHAnsi" w:hAnsiTheme="minorHAnsi"/>
          <w:spacing w:val="4"/>
        </w:rPr>
        <w:t>b</w:t>
      </w:r>
      <w:r w:rsidRPr="00987778">
        <w:rPr>
          <w:rFonts w:asciiTheme="minorHAnsi" w:hAnsiTheme="minorHAnsi"/>
        </w:rPr>
        <w:t>il</w:t>
      </w:r>
      <w:r w:rsidRPr="00987778">
        <w:rPr>
          <w:rFonts w:asciiTheme="minorHAnsi" w:hAnsiTheme="minorHAnsi"/>
          <w:spacing w:val="-10"/>
        </w:rPr>
        <w:t>i</w:t>
      </w:r>
      <w:r w:rsidRPr="00987778">
        <w:rPr>
          <w:rFonts w:asciiTheme="minorHAnsi" w:hAnsiTheme="minorHAnsi"/>
          <w:spacing w:val="9"/>
        </w:rPr>
        <w:t>t</w:t>
      </w:r>
      <w:r w:rsidRPr="00987778">
        <w:rPr>
          <w:rFonts w:asciiTheme="minorHAnsi" w:hAnsiTheme="minorHAnsi"/>
        </w:rPr>
        <w:t>à</w:t>
      </w:r>
      <w:r w:rsidRPr="00987778">
        <w:rPr>
          <w:rFonts w:asciiTheme="minorHAnsi" w:hAnsiTheme="minorHAnsi"/>
          <w:spacing w:val="1"/>
        </w:rPr>
        <w:t xml:space="preserve"> </w:t>
      </w:r>
      <w:r w:rsidRPr="00987778">
        <w:rPr>
          <w:rFonts w:asciiTheme="minorHAnsi" w:hAnsiTheme="minorHAnsi"/>
          <w:spacing w:val="4"/>
        </w:rPr>
        <w:t>o</w:t>
      </w:r>
      <w:r w:rsidRPr="00987778">
        <w:rPr>
          <w:rFonts w:asciiTheme="minorHAnsi" w:hAnsiTheme="minorHAnsi"/>
          <w:spacing w:val="1"/>
        </w:rPr>
        <w:t>r</w:t>
      </w:r>
      <w:r w:rsidRPr="00987778">
        <w:rPr>
          <w:rFonts w:asciiTheme="minorHAnsi" w:hAnsiTheme="minorHAnsi"/>
          <w:spacing w:val="4"/>
        </w:rPr>
        <w:t>d</w:t>
      </w:r>
      <w:r w:rsidRPr="00987778">
        <w:rPr>
          <w:rFonts w:asciiTheme="minorHAnsi" w:hAnsiTheme="minorHAnsi"/>
          <w:spacing w:val="-5"/>
        </w:rPr>
        <w:t>in</w:t>
      </w:r>
      <w:r w:rsidRPr="00987778">
        <w:rPr>
          <w:rFonts w:asciiTheme="minorHAnsi" w:hAnsiTheme="minorHAnsi"/>
          <w:spacing w:val="-1"/>
        </w:rPr>
        <w:t>a</w:t>
      </w:r>
      <w:r w:rsidRPr="00987778">
        <w:rPr>
          <w:rFonts w:asciiTheme="minorHAnsi" w:hAnsiTheme="minorHAnsi"/>
          <w:spacing w:val="6"/>
        </w:rPr>
        <w:t>r</w:t>
      </w:r>
      <w:r w:rsidRPr="00987778">
        <w:rPr>
          <w:rFonts w:asciiTheme="minorHAnsi" w:hAnsiTheme="minorHAnsi"/>
          <w:spacing w:val="-5"/>
        </w:rPr>
        <w:t>i</w:t>
      </w:r>
      <w:r w:rsidRPr="00987778">
        <w:rPr>
          <w:rFonts w:asciiTheme="minorHAnsi" w:hAnsiTheme="minorHAnsi"/>
        </w:rPr>
        <w:t>a</w:t>
      </w:r>
    </w:p>
    <w:p w14:paraId="2DCFDD0C" w14:textId="77777777" w:rsidR="00D91BE6" w:rsidRPr="00C00AAB" w:rsidRDefault="00D91BE6" w:rsidP="00D91BE6">
      <w:pPr>
        <w:pStyle w:val="Corpotesto"/>
        <w:kinsoku w:val="0"/>
        <w:overflowPunct w:val="0"/>
        <w:spacing w:before="95"/>
        <w:ind w:right="6755"/>
        <w:jc w:val="center"/>
        <w:rPr>
          <w:rFonts w:asciiTheme="minorHAnsi" w:hAnsiTheme="minorHAnsi"/>
        </w:rPr>
      </w:pPr>
      <w:r w:rsidRPr="00C00AAB">
        <w:rPr>
          <w:rFonts w:asciiTheme="minorHAnsi" w:hAnsiTheme="minorHAnsi"/>
          <w:spacing w:val="-2"/>
        </w:rPr>
        <w:t>O</w:t>
      </w:r>
      <w:r w:rsidRPr="00C00AAB">
        <w:rPr>
          <w:rFonts w:asciiTheme="minorHAnsi" w:hAnsiTheme="minorHAnsi"/>
          <w:spacing w:val="3"/>
        </w:rPr>
        <w:t>r</w:t>
      </w:r>
      <w:r w:rsidRPr="00C00AAB">
        <w:rPr>
          <w:rFonts w:asciiTheme="minorHAnsi" w:hAnsiTheme="minorHAnsi"/>
          <w:spacing w:val="-2"/>
        </w:rPr>
        <w:t>a</w:t>
      </w:r>
      <w:r w:rsidRPr="00C00AAB">
        <w:rPr>
          <w:rFonts w:asciiTheme="minorHAnsi" w:hAnsiTheme="minorHAnsi"/>
          <w:spacing w:val="3"/>
        </w:rPr>
        <w:t>r</w:t>
      </w:r>
      <w:r w:rsidRPr="00C00AAB">
        <w:rPr>
          <w:rFonts w:asciiTheme="minorHAnsi" w:hAnsiTheme="minorHAnsi"/>
          <w:spacing w:val="-4"/>
        </w:rPr>
        <w:t>i</w:t>
      </w:r>
      <w:r w:rsidRPr="00C00AAB">
        <w:rPr>
          <w:rFonts w:asciiTheme="minorHAnsi" w:hAnsiTheme="minorHAnsi"/>
        </w:rPr>
        <w:t>o</w:t>
      </w:r>
      <w:r w:rsidRPr="00C00AAB">
        <w:rPr>
          <w:rFonts w:asciiTheme="minorHAnsi" w:hAnsiTheme="minorHAnsi"/>
          <w:spacing w:val="-3"/>
        </w:rPr>
        <w:t xml:space="preserve"> </w:t>
      </w:r>
      <w:r w:rsidRPr="00C00AAB">
        <w:rPr>
          <w:rFonts w:asciiTheme="minorHAnsi" w:hAnsiTheme="minorHAnsi"/>
        </w:rPr>
        <w:t>gi</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spacing w:val="-5"/>
        </w:rPr>
        <w:t>n</w:t>
      </w:r>
      <w:r w:rsidRPr="00C00AAB">
        <w:rPr>
          <w:rFonts w:asciiTheme="minorHAnsi" w:hAnsiTheme="minorHAnsi"/>
          <w:spacing w:val="2"/>
        </w:rPr>
        <w:t>a</w:t>
      </w:r>
      <w:r w:rsidRPr="00C00AAB">
        <w:rPr>
          <w:rFonts w:asciiTheme="minorHAnsi" w:hAnsiTheme="minorHAnsi"/>
        </w:rPr>
        <w:t>li</w:t>
      </w:r>
      <w:r w:rsidRPr="00C00AAB">
        <w:rPr>
          <w:rFonts w:asciiTheme="minorHAnsi" w:hAnsiTheme="minorHAnsi"/>
          <w:spacing w:val="-7"/>
        </w:rPr>
        <w:t>e</w:t>
      </w:r>
      <w:r w:rsidRPr="00C00AAB">
        <w:rPr>
          <w:rFonts w:asciiTheme="minorHAnsi" w:hAnsiTheme="minorHAnsi"/>
          <w:spacing w:val="3"/>
        </w:rPr>
        <w:t>r</w:t>
      </w:r>
      <w:r w:rsidRPr="00C00AAB">
        <w:rPr>
          <w:rFonts w:asciiTheme="minorHAnsi" w:hAnsiTheme="minorHAnsi"/>
        </w:rPr>
        <w:t>o:</w:t>
      </w:r>
    </w:p>
    <w:p w14:paraId="1A5FE8AF" w14:textId="77777777" w:rsidR="00D91BE6" w:rsidRPr="00C00AAB" w:rsidRDefault="00D91BE6" w:rsidP="00D91BE6">
      <w:pPr>
        <w:kinsoku w:val="0"/>
        <w:overflowPunct w:val="0"/>
        <w:spacing w:line="200" w:lineRule="exact"/>
        <w:rPr>
          <w:rFonts w:asciiTheme="minorHAnsi" w:hAnsiTheme="minorHAnsi"/>
          <w:sz w:val="20"/>
          <w:szCs w:val="20"/>
        </w:rPr>
      </w:pPr>
    </w:p>
    <w:p w14:paraId="6C6E3473" w14:textId="77777777" w:rsidR="00D91BE6" w:rsidRPr="00C00AAB" w:rsidRDefault="00D91BE6" w:rsidP="00D91BE6">
      <w:pPr>
        <w:kinsoku w:val="0"/>
        <w:overflowPunct w:val="0"/>
        <w:spacing w:before="3" w:line="240" w:lineRule="exact"/>
        <w:rPr>
          <w:rFonts w:asciiTheme="minorHAnsi" w:hAnsiTheme="minorHAnsi"/>
        </w:rPr>
      </w:pPr>
    </w:p>
    <w:p w14:paraId="5ADF066E" w14:textId="77777777" w:rsidR="00D91BE6" w:rsidRPr="00C00AAB" w:rsidRDefault="00D91BE6" w:rsidP="00D91BE6">
      <w:pPr>
        <w:kinsoku w:val="0"/>
        <w:overflowPunct w:val="0"/>
        <w:spacing w:before="3" w:line="240" w:lineRule="exact"/>
        <w:rPr>
          <w:rFonts w:asciiTheme="minorHAnsi" w:hAnsiTheme="minorHAnsi"/>
        </w:rPr>
        <w:sectPr w:rsidR="00D91BE6" w:rsidRPr="00C00AAB">
          <w:pgSz w:w="11904" w:h="16840"/>
          <w:pgMar w:top="980" w:right="980" w:bottom="1240" w:left="980" w:header="749" w:footer="1045" w:gutter="0"/>
          <w:cols w:space="720"/>
          <w:noEndnote/>
        </w:sectPr>
      </w:pPr>
    </w:p>
    <w:p w14:paraId="39067E1B" w14:textId="77777777" w:rsidR="00D91BE6" w:rsidRPr="00C00AAB" w:rsidRDefault="00D91BE6" w:rsidP="00D91BE6">
      <w:pPr>
        <w:kinsoku w:val="0"/>
        <w:overflowPunct w:val="0"/>
        <w:spacing w:before="5" w:line="160" w:lineRule="exact"/>
        <w:rPr>
          <w:rFonts w:asciiTheme="minorHAnsi" w:hAnsiTheme="minorHAnsi"/>
          <w:sz w:val="16"/>
          <w:szCs w:val="16"/>
        </w:rPr>
      </w:pPr>
    </w:p>
    <w:p w14:paraId="4920AAF9" w14:textId="77777777" w:rsidR="00D91BE6" w:rsidRPr="00C00AAB" w:rsidRDefault="00D91BE6" w:rsidP="00D91BE6">
      <w:pPr>
        <w:kinsoku w:val="0"/>
        <w:overflowPunct w:val="0"/>
        <w:spacing w:line="200" w:lineRule="exact"/>
        <w:rPr>
          <w:rFonts w:asciiTheme="minorHAnsi" w:hAnsiTheme="minorHAnsi"/>
          <w:sz w:val="20"/>
          <w:szCs w:val="20"/>
        </w:rPr>
      </w:pPr>
    </w:p>
    <w:p w14:paraId="054BF225" w14:textId="77777777" w:rsidR="00D91BE6" w:rsidRPr="00C00AAB" w:rsidRDefault="00D91BE6" w:rsidP="00D91BE6">
      <w:pPr>
        <w:kinsoku w:val="0"/>
        <w:overflowPunct w:val="0"/>
        <w:spacing w:line="200" w:lineRule="exact"/>
        <w:rPr>
          <w:rFonts w:asciiTheme="minorHAnsi" w:hAnsiTheme="minorHAnsi"/>
          <w:sz w:val="20"/>
          <w:szCs w:val="20"/>
        </w:rPr>
      </w:pPr>
    </w:p>
    <w:p w14:paraId="4D952731" w14:textId="77777777" w:rsidR="00D91BE6" w:rsidRPr="00C00AAB" w:rsidRDefault="00D91BE6" w:rsidP="00D91BE6">
      <w:pPr>
        <w:kinsoku w:val="0"/>
        <w:overflowPunct w:val="0"/>
        <w:spacing w:line="200" w:lineRule="exact"/>
        <w:rPr>
          <w:rFonts w:asciiTheme="minorHAnsi" w:hAnsiTheme="minorHAnsi"/>
          <w:sz w:val="20"/>
          <w:szCs w:val="20"/>
        </w:rPr>
      </w:pPr>
    </w:p>
    <w:p w14:paraId="6E0D7404" w14:textId="77777777" w:rsidR="00D91BE6" w:rsidRPr="00C00AAB" w:rsidRDefault="00D91BE6" w:rsidP="00D91BE6">
      <w:pPr>
        <w:kinsoku w:val="0"/>
        <w:overflowPunct w:val="0"/>
        <w:spacing w:line="200" w:lineRule="exact"/>
        <w:rPr>
          <w:rFonts w:asciiTheme="minorHAnsi" w:hAnsiTheme="minorHAnsi"/>
          <w:sz w:val="20"/>
          <w:szCs w:val="20"/>
        </w:rPr>
      </w:pPr>
    </w:p>
    <w:p w14:paraId="1528A8E7" w14:textId="77777777" w:rsidR="00D91BE6" w:rsidRPr="00C00AAB" w:rsidRDefault="00D91BE6" w:rsidP="00D91BE6">
      <w:pPr>
        <w:numPr>
          <w:ilvl w:val="2"/>
          <w:numId w:val="26"/>
        </w:numPr>
        <w:tabs>
          <w:tab w:val="left" w:pos="767"/>
        </w:tabs>
        <w:kinsoku w:val="0"/>
        <w:overflowPunct w:val="0"/>
        <w:adjustRightInd w:val="0"/>
        <w:ind w:left="767" w:hanging="615"/>
        <w:rPr>
          <w:rFonts w:asciiTheme="minorHAnsi" w:hAnsiTheme="minorHAnsi"/>
        </w:rPr>
      </w:pPr>
      <w:r w:rsidRPr="00C00AAB">
        <w:rPr>
          <w:rFonts w:asciiTheme="minorHAnsi" w:hAnsiTheme="minorHAnsi"/>
          <w:b/>
          <w:bCs/>
          <w:i/>
          <w:iCs/>
          <w:spacing w:val="1"/>
        </w:rPr>
        <w:t>C</w:t>
      </w:r>
      <w:r w:rsidRPr="00C00AAB">
        <w:rPr>
          <w:rFonts w:asciiTheme="minorHAnsi" w:hAnsiTheme="minorHAnsi"/>
          <w:b/>
          <w:bCs/>
          <w:i/>
          <w:iCs/>
        </w:rPr>
        <w:t>ar</w:t>
      </w:r>
      <w:r w:rsidRPr="00C00AAB">
        <w:rPr>
          <w:rFonts w:asciiTheme="minorHAnsi" w:hAnsiTheme="minorHAnsi"/>
          <w:b/>
          <w:bCs/>
          <w:i/>
          <w:iCs/>
          <w:spacing w:val="1"/>
        </w:rPr>
        <w:t>i</w:t>
      </w:r>
      <w:r w:rsidRPr="00C00AAB">
        <w:rPr>
          <w:rFonts w:asciiTheme="minorHAnsi" w:hAnsiTheme="minorHAnsi"/>
          <w:b/>
          <w:bCs/>
          <w:i/>
          <w:iCs/>
          <w:spacing w:val="-2"/>
        </w:rPr>
        <w:t>c</w:t>
      </w:r>
      <w:r w:rsidRPr="00C00AAB">
        <w:rPr>
          <w:rFonts w:asciiTheme="minorHAnsi" w:hAnsiTheme="minorHAnsi"/>
          <w:b/>
          <w:bCs/>
          <w:i/>
          <w:iCs/>
          <w:spacing w:val="-3"/>
        </w:rPr>
        <w:t>h</w:t>
      </w:r>
      <w:r w:rsidRPr="00C00AAB">
        <w:rPr>
          <w:rFonts w:asciiTheme="minorHAnsi" w:hAnsiTheme="minorHAnsi"/>
          <w:b/>
          <w:bCs/>
          <w:i/>
          <w:iCs/>
        </w:rPr>
        <w:t>i</w:t>
      </w:r>
      <w:r w:rsidRPr="00C00AAB">
        <w:rPr>
          <w:rFonts w:asciiTheme="minorHAnsi" w:hAnsiTheme="minorHAnsi"/>
          <w:b/>
          <w:bCs/>
          <w:i/>
          <w:iCs/>
          <w:spacing w:val="3"/>
        </w:rPr>
        <w:t xml:space="preserve"> </w:t>
      </w:r>
      <w:r w:rsidRPr="00C00AAB">
        <w:rPr>
          <w:rFonts w:asciiTheme="minorHAnsi" w:hAnsiTheme="minorHAnsi"/>
          <w:b/>
          <w:bCs/>
          <w:i/>
          <w:iCs/>
        </w:rPr>
        <w:t>di</w:t>
      </w:r>
      <w:r w:rsidRPr="00C00AAB">
        <w:rPr>
          <w:rFonts w:asciiTheme="minorHAnsi" w:hAnsiTheme="minorHAnsi"/>
          <w:b/>
          <w:bCs/>
          <w:i/>
          <w:iCs/>
          <w:spacing w:val="3"/>
        </w:rPr>
        <w:t xml:space="preserve"> </w:t>
      </w:r>
      <w:r w:rsidRPr="00C00AAB">
        <w:rPr>
          <w:rFonts w:asciiTheme="minorHAnsi" w:hAnsiTheme="minorHAnsi"/>
          <w:b/>
          <w:bCs/>
          <w:i/>
          <w:iCs/>
        </w:rPr>
        <w:t>la</w:t>
      </w:r>
      <w:r w:rsidRPr="00C00AAB">
        <w:rPr>
          <w:rFonts w:asciiTheme="minorHAnsi" w:hAnsiTheme="minorHAnsi"/>
          <w:b/>
          <w:bCs/>
          <w:i/>
          <w:iCs/>
          <w:spacing w:val="-2"/>
        </w:rPr>
        <w:t>v</w:t>
      </w:r>
      <w:r w:rsidRPr="00C00AAB">
        <w:rPr>
          <w:rFonts w:asciiTheme="minorHAnsi" w:hAnsiTheme="minorHAnsi"/>
          <w:b/>
          <w:bCs/>
          <w:i/>
          <w:iCs/>
        </w:rPr>
        <w:t>oro</w:t>
      </w:r>
    </w:p>
    <w:p w14:paraId="53E46BAD" w14:textId="77777777" w:rsidR="00D91BE6" w:rsidRPr="00C00AAB" w:rsidRDefault="00D91BE6" w:rsidP="00D91BE6">
      <w:pPr>
        <w:tabs>
          <w:tab w:val="left" w:pos="1349"/>
        </w:tabs>
        <w:kinsoku w:val="0"/>
        <w:overflowPunct w:val="0"/>
        <w:spacing w:before="72"/>
        <w:ind w:right="3722"/>
        <w:jc w:val="center"/>
        <w:rPr>
          <w:rFonts w:asciiTheme="minorHAnsi" w:hAnsiTheme="minorHAnsi"/>
        </w:rPr>
      </w:pPr>
      <w:r w:rsidRPr="00C00AAB">
        <w:rPr>
          <w:rFonts w:asciiTheme="minorHAnsi" w:hAnsiTheme="minorHAnsi"/>
        </w:rPr>
        <w:br w:type="column"/>
      </w:r>
      <w:r w:rsidRPr="00C00AAB">
        <w:rPr>
          <w:rFonts w:asciiTheme="minorHAnsi" w:hAnsiTheme="minorHAnsi"/>
          <w:b/>
          <w:bCs/>
          <w:spacing w:val="-3"/>
        </w:rPr>
        <w:t>dalle 05.00</w:t>
      </w:r>
      <w:r w:rsidRPr="00C00AAB">
        <w:rPr>
          <w:rFonts w:asciiTheme="minorHAnsi" w:hAnsiTheme="minorHAnsi"/>
          <w:b/>
          <w:bCs/>
        </w:rPr>
        <w:tab/>
        <w:t>alle 11.00</w:t>
      </w:r>
    </w:p>
    <w:p w14:paraId="7D03A9CE" w14:textId="77777777" w:rsidR="00D91BE6" w:rsidRPr="00C00AAB" w:rsidRDefault="00D91BE6" w:rsidP="00D91BE6">
      <w:pPr>
        <w:kinsoku w:val="0"/>
        <w:overflowPunct w:val="0"/>
        <w:spacing w:before="6" w:line="170" w:lineRule="exact"/>
        <w:rPr>
          <w:rFonts w:asciiTheme="minorHAnsi" w:hAnsiTheme="minorHAnsi"/>
          <w:sz w:val="17"/>
          <w:szCs w:val="17"/>
        </w:rPr>
      </w:pPr>
    </w:p>
    <w:p w14:paraId="10963B80" w14:textId="4B7946D0" w:rsidR="00D91BE6" w:rsidRPr="00C00AAB" w:rsidRDefault="00D91BE6" w:rsidP="00D91BE6">
      <w:pPr>
        <w:kinsoku w:val="0"/>
        <w:overflowPunct w:val="0"/>
        <w:ind w:left="1247" w:right="4869"/>
        <w:jc w:val="center"/>
        <w:rPr>
          <w:rFonts w:asciiTheme="minorHAnsi" w:hAnsiTheme="minorHAnsi"/>
          <w:sz w:val="27"/>
          <w:szCs w:val="27"/>
        </w:rPr>
      </w:pPr>
      <w:r>
        <w:rPr>
          <w:noProof/>
        </w:rPr>
        <mc:AlternateContent>
          <mc:Choice Requires="wpg">
            <w:drawing>
              <wp:anchor distT="0" distB="0" distL="114300" distR="114300" simplePos="0" relativeHeight="487628288" behindDoc="1" locked="0" layoutInCell="0" allowOverlap="1" wp14:anchorId="0A0C6D54" wp14:editId="6F131E2B">
                <wp:simplePos x="0" y="0"/>
                <wp:positionH relativeFrom="page">
                  <wp:posOffset>2906395</wp:posOffset>
                </wp:positionH>
                <wp:positionV relativeFrom="paragraph">
                  <wp:posOffset>-300355</wp:posOffset>
                </wp:positionV>
                <wp:extent cx="1671955" cy="341630"/>
                <wp:effectExtent l="10795" t="5715" r="3175" b="5080"/>
                <wp:wrapNone/>
                <wp:docPr id="1981896610" name="Gruppo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341630"/>
                          <a:chOff x="4577" y="-473"/>
                          <a:chExt cx="2633" cy="538"/>
                        </a:xfrm>
                      </wpg:grpSpPr>
                      <wps:wsp>
                        <wps:cNvPr id="284763308" name="Freeform 108"/>
                        <wps:cNvSpPr>
                          <a:spLocks/>
                        </wps:cNvSpPr>
                        <wps:spPr bwMode="auto">
                          <a:xfrm>
                            <a:off x="4581" y="-465"/>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3248258" name="Freeform 109"/>
                        <wps:cNvSpPr>
                          <a:spLocks/>
                        </wps:cNvSpPr>
                        <wps:spPr bwMode="auto">
                          <a:xfrm>
                            <a:off x="4583" y="-470"/>
                            <a:ext cx="20" cy="530"/>
                          </a:xfrm>
                          <a:custGeom>
                            <a:avLst/>
                            <a:gdLst>
                              <a:gd name="T0" fmla="*/ 0 w 20"/>
                              <a:gd name="T1" fmla="*/ 0 h 530"/>
                              <a:gd name="T2" fmla="*/ 0 w 20"/>
                              <a:gd name="T3" fmla="*/ 530 h 530"/>
                            </a:gdLst>
                            <a:ahLst/>
                            <a:cxnLst>
                              <a:cxn ang="0">
                                <a:pos x="T0" y="T1"/>
                              </a:cxn>
                              <a:cxn ang="0">
                                <a:pos x="T2" y="T3"/>
                              </a:cxn>
                            </a:cxnLst>
                            <a:rect l="0" t="0" r="r" b="b"/>
                            <a:pathLst>
                              <a:path w="20" h="530">
                                <a:moveTo>
                                  <a:pt x="0" y="0"/>
                                </a:moveTo>
                                <a:lnTo>
                                  <a:pt x="0" y="53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2334909" name="Freeform 110"/>
                        <wps:cNvSpPr>
                          <a:spLocks/>
                        </wps:cNvSpPr>
                        <wps:spPr bwMode="auto">
                          <a:xfrm>
                            <a:off x="4581" y="62"/>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8994252" name="Freeform 111"/>
                        <wps:cNvSpPr>
                          <a:spLocks/>
                        </wps:cNvSpPr>
                        <wps:spPr bwMode="auto">
                          <a:xfrm>
                            <a:off x="5942" y="-465"/>
                            <a:ext cx="20" cy="525"/>
                          </a:xfrm>
                          <a:custGeom>
                            <a:avLst/>
                            <a:gdLst>
                              <a:gd name="T0" fmla="*/ 0 w 20"/>
                              <a:gd name="T1" fmla="*/ 0 h 525"/>
                              <a:gd name="T2" fmla="*/ 0 w 20"/>
                              <a:gd name="T3" fmla="*/ 525 h 525"/>
                            </a:gdLst>
                            <a:ahLst/>
                            <a:cxnLst>
                              <a:cxn ang="0">
                                <a:pos x="T0" y="T1"/>
                              </a:cxn>
                              <a:cxn ang="0">
                                <a:pos x="T2" y="T3"/>
                              </a:cxn>
                            </a:cxnLst>
                            <a:rect l="0" t="0" r="r" b="b"/>
                            <a:pathLst>
                              <a:path w="20" h="525">
                                <a:moveTo>
                                  <a:pt x="0" y="0"/>
                                </a:moveTo>
                                <a:lnTo>
                                  <a:pt x="0" y="525"/>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6917343" name="Freeform 112"/>
                        <wps:cNvSpPr>
                          <a:spLocks/>
                        </wps:cNvSpPr>
                        <wps:spPr bwMode="auto">
                          <a:xfrm>
                            <a:off x="7205" y="-470"/>
                            <a:ext cx="20" cy="530"/>
                          </a:xfrm>
                          <a:custGeom>
                            <a:avLst/>
                            <a:gdLst>
                              <a:gd name="T0" fmla="*/ 0 w 20"/>
                              <a:gd name="T1" fmla="*/ 0 h 530"/>
                              <a:gd name="T2" fmla="*/ 0 w 20"/>
                              <a:gd name="T3" fmla="*/ 530 h 530"/>
                            </a:gdLst>
                            <a:ahLst/>
                            <a:cxnLst>
                              <a:cxn ang="0">
                                <a:pos x="T0" y="T1"/>
                              </a:cxn>
                              <a:cxn ang="0">
                                <a:pos x="T2" y="T3"/>
                              </a:cxn>
                            </a:cxnLst>
                            <a:rect l="0" t="0" r="r" b="b"/>
                            <a:pathLst>
                              <a:path w="20" h="530">
                                <a:moveTo>
                                  <a:pt x="0" y="0"/>
                                </a:moveTo>
                                <a:lnTo>
                                  <a:pt x="0" y="53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779AEB" id="Gruppo 96" o:spid="_x0000_s1026" style="position:absolute;margin-left:228.85pt;margin-top:-23.65pt;width:131.65pt;height:26.9pt;z-index:-15688192;mso-position-horizontal-relative:page" coordorigin="4577,-473" coordsize="2633,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" o:allowincell="f">
                <v:shape id="Freeform 108" o:spid="_x0000_s1027" style="position:absolute;left:4581;top:-465;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" path="m,l2626,e" filled="f" strokeweight=".34pt">
                  <v:path arrowok="t" o:connecttype="custom" o:connectlocs="0,0;2626,0" o:connectangles="0,0"/>
                </v:shape>
                <v:shape id="Freeform 109" o:spid="_x0000_s1028" style="position:absolute;left:4583;top:-470;width:20;height:530;visibility:visible;mso-wrap-style:square;v-text-anchor:top" coordsize="2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" path="m,l,530e" filled="f" strokeweight=".34pt">
                  <v:path arrowok="t" o:connecttype="custom" o:connectlocs="0,0;0,530" o:connectangles="0,0"/>
                </v:shape>
                <v:shape id="Freeform 110" o:spid="_x0000_s1029" style="position:absolute;left:4581;top:62;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" path="m,l2626,e" filled="f" strokeweight=".1199mm">
                  <v:path arrowok="t" o:connecttype="custom" o:connectlocs="0,0;2626,0" o:connectangles="0,0"/>
                </v:shape>
                <v:shape id="Freeform 111" o:spid="_x0000_s1030" style="position:absolute;left:5942;top:-465;width:20;height:525;visibility:visible;mso-wrap-style:square;v-text-anchor:top" coordsize="2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" path="m,l,525e" filled="f" strokeweight=".1199mm">
                  <v:path arrowok="t" o:connecttype="custom" o:connectlocs="0,0;0,525" o:connectangles="0,0"/>
                </v:shape>
                <v:shape id="Freeform 112" o:spid="_x0000_s1031" style="position:absolute;left:7205;top:-470;width:20;height:530;visibility:visible;mso-wrap-style:square;v-text-anchor:top" coordsize="2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" path="m,l,530e" filled="f" strokeweight=".1199mm">
                  <v:path arrowok="t" o:connecttype="custom" o:connectlocs="0,0;0,530" o:connectangles="0,0"/>
                </v:shape>
                <w10:wrap anchorx="page"/>
              </v:group>
            </w:pict>
          </mc:Fallback>
        </mc:AlternateContent>
      </w:r>
    </w:p>
    <w:p w14:paraId="6E75541F" w14:textId="77777777" w:rsidR="00D91BE6" w:rsidRPr="00C00AAB" w:rsidRDefault="00D91BE6" w:rsidP="00D91BE6">
      <w:pPr>
        <w:kinsoku w:val="0"/>
        <w:overflowPunct w:val="0"/>
        <w:ind w:left="1247" w:right="4869"/>
        <w:jc w:val="center"/>
        <w:rPr>
          <w:rFonts w:asciiTheme="minorHAnsi" w:hAnsiTheme="minorHAnsi"/>
          <w:sz w:val="27"/>
          <w:szCs w:val="27"/>
        </w:rPr>
        <w:sectPr w:rsidR="00D91BE6" w:rsidRPr="00C00AAB">
          <w:type w:val="continuous"/>
          <w:pgSz w:w="11904" w:h="16840"/>
          <w:pgMar w:top="980" w:right="980" w:bottom="1240" w:left="980" w:header="720" w:footer="720" w:gutter="0"/>
          <w:cols w:num="2" w:space="720" w:equalWidth="0">
            <w:col w:w="2317" w:space="1366"/>
            <w:col w:w="6261"/>
          </w:cols>
          <w:noEndnote/>
        </w:sectPr>
      </w:pPr>
    </w:p>
    <w:p w14:paraId="26291310" w14:textId="77777777" w:rsidR="00D91BE6" w:rsidRPr="00C00AAB"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4773"/>
        <w:gridCol w:w="4879"/>
      </w:tblGrid>
      <w:tr w:rsidR="00D91BE6" w:rsidRPr="00C00AAB" w14:paraId="264E4900" w14:textId="77777777" w:rsidTr="00AA58A5">
        <w:trPr>
          <w:trHeight w:hRule="exact" w:val="404"/>
        </w:trPr>
        <w:tc>
          <w:tcPr>
            <w:tcW w:w="9652" w:type="dxa"/>
            <w:gridSpan w:val="2"/>
            <w:tcBorders>
              <w:top w:val="single" w:sz="4" w:space="0" w:color="000000"/>
              <w:left w:val="single" w:sz="4" w:space="0" w:color="000000"/>
              <w:bottom w:val="single" w:sz="4" w:space="0" w:color="000000"/>
              <w:right w:val="single" w:sz="4" w:space="0" w:color="000000"/>
            </w:tcBorders>
          </w:tcPr>
          <w:p w14:paraId="10CD1293" w14:textId="77777777" w:rsidR="00D91BE6" w:rsidRPr="00C00AAB" w:rsidRDefault="00D91BE6" w:rsidP="00AA58A5">
            <w:pPr>
              <w:pStyle w:val="TableParagraph"/>
              <w:kinsoku w:val="0"/>
              <w:overflowPunct w:val="0"/>
              <w:spacing w:line="244" w:lineRule="exact"/>
              <w:ind w:left="4158" w:right="4103"/>
              <w:jc w:val="center"/>
              <w:rPr>
                <w:rFonts w:asciiTheme="minorHAnsi" w:hAnsiTheme="minorHAnsi"/>
              </w:rPr>
            </w:pPr>
            <w:r w:rsidRPr="00C00AAB">
              <w:rPr>
                <w:rFonts w:asciiTheme="minorHAnsi" w:hAnsiTheme="minorHAnsi"/>
                <w:b/>
                <w:bCs/>
              </w:rPr>
              <w:t>Squad</w:t>
            </w:r>
            <w:r w:rsidRPr="00C00AAB">
              <w:rPr>
                <w:rFonts w:asciiTheme="minorHAnsi" w:hAnsiTheme="minorHAnsi"/>
                <w:b/>
                <w:bCs/>
                <w:spacing w:val="-6"/>
              </w:rPr>
              <w:t>r</w:t>
            </w:r>
            <w:r w:rsidRPr="00C00AAB">
              <w:rPr>
                <w:rFonts w:asciiTheme="minorHAnsi" w:hAnsiTheme="minorHAnsi"/>
                <w:b/>
                <w:bCs/>
              </w:rPr>
              <w:t>a</w:t>
            </w:r>
            <w:r w:rsidRPr="00C00AAB">
              <w:rPr>
                <w:rFonts w:asciiTheme="minorHAnsi" w:hAnsiTheme="minorHAnsi"/>
                <w:b/>
                <w:bCs/>
                <w:spacing w:val="2"/>
              </w:rPr>
              <w:t xml:space="preserve"> </w:t>
            </w:r>
            <w:r w:rsidRPr="00C00AAB">
              <w:rPr>
                <w:rFonts w:asciiTheme="minorHAnsi" w:hAnsiTheme="minorHAnsi"/>
                <w:b/>
                <w:bCs/>
                <w:spacing w:val="1"/>
              </w:rPr>
              <w:t>t</w:t>
            </w:r>
            <w:r w:rsidRPr="00C00AAB">
              <w:rPr>
                <w:rFonts w:asciiTheme="minorHAnsi" w:hAnsiTheme="minorHAnsi"/>
                <w:b/>
                <w:bCs/>
              </w:rPr>
              <w:t>i</w:t>
            </w:r>
            <w:r w:rsidRPr="00C00AAB">
              <w:rPr>
                <w:rFonts w:asciiTheme="minorHAnsi" w:hAnsiTheme="minorHAnsi"/>
                <w:b/>
                <w:bCs/>
                <w:spacing w:val="1"/>
              </w:rPr>
              <w:t>p</w:t>
            </w:r>
            <w:r w:rsidRPr="00C00AAB">
              <w:rPr>
                <w:rFonts w:asciiTheme="minorHAnsi" w:hAnsiTheme="minorHAnsi"/>
                <w:b/>
                <w:bCs/>
              </w:rPr>
              <w:t>o</w:t>
            </w:r>
          </w:p>
        </w:tc>
      </w:tr>
      <w:tr w:rsidR="00D91BE6" w:rsidRPr="00C00AAB" w14:paraId="4E4D5529" w14:textId="77777777" w:rsidTr="00AA58A5">
        <w:trPr>
          <w:trHeight w:hRule="exact" w:val="1090"/>
        </w:trPr>
        <w:tc>
          <w:tcPr>
            <w:tcW w:w="4773" w:type="dxa"/>
            <w:tcBorders>
              <w:top w:val="single" w:sz="4" w:space="0" w:color="000000"/>
              <w:left w:val="single" w:sz="4" w:space="0" w:color="000000"/>
              <w:bottom w:val="single" w:sz="4" w:space="0" w:color="000000"/>
              <w:right w:val="single" w:sz="4" w:space="0" w:color="000000"/>
            </w:tcBorders>
          </w:tcPr>
          <w:p w14:paraId="2453564D" w14:textId="77777777" w:rsidR="00D91BE6" w:rsidRPr="00C00AAB" w:rsidRDefault="00D91BE6" w:rsidP="00AA58A5">
            <w:pPr>
              <w:pStyle w:val="TableParagraph"/>
              <w:kinsoku w:val="0"/>
              <w:overflowPunct w:val="0"/>
              <w:spacing w:line="234" w:lineRule="exact"/>
              <w:ind w:left="51"/>
              <w:rPr>
                <w:rFonts w:asciiTheme="minorHAnsi" w:hAnsiTheme="minorHAnsi"/>
              </w:rPr>
            </w:pPr>
            <w:r w:rsidRPr="00C00AAB">
              <w:rPr>
                <w:rFonts w:asciiTheme="minorHAnsi" w:hAnsiTheme="minorHAnsi"/>
                <w:spacing w:val="-6"/>
              </w:rPr>
              <w:t>A</w:t>
            </w:r>
            <w:r w:rsidRPr="00C00AAB">
              <w:rPr>
                <w:rFonts w:asciiTheme="minorHAnsi" w:hAnsiTheme="minorHAnsi"/>
              </w:rPr>
              <w:t>u</w:t>
            </w:r>
            <w:r w:rsidRPr="00C00AAB">
              <w:rPr>
                <w:rFonts w:asciiTheme="minorHAnsi" w:hAnsiTheme="minorHAnsi"/>
                <w:spacing w:val="5"/>
              </w:rPr>
              <w:t>t</w:t>
            </w:r>
            <w:r w:rsidRPr="00C00AAB">
              <w:rPr>
                <w:rFonts w:asciiTheme="minorHAnsi" w:hAnsiTheme="minorHAnsi"/>
              </w:rPr>
              <w:t>o</w:t>
            </w:r>
            <w:r w:rsidRPr="00C00AAB">
              <w:rPr>
                <w:rFonts w:asciiTheme="minorHAnsi" w:hAnsiTheme="minorHAnsi"/>
                <w:spacing w:val="-4"/>
              </w:rPr>
              <w:t>m</w:t>
            </w:r>
            <w:r w:rsidRPr="00C00AAB">
              <w:rPr>
                <w:rFonts w:asciiTheme="minorHAnsi" w:hAnsiTheme="minorHAnsi"/>
                <w:spacing w:val="-2"/>
              </w:rPr>
              <w:t>ez</w:t>
            </w:r>
            <w:r w:rsidRPr="00C00AAB">
              <w:rPr>
                <w:rFonts w:asciiTheme="minorHAnsi" w:hAnsiTheme="minorHAnsi"/>
                <w:spacing w:val="2"/>
              </w:rPr>
              <w:t>z</w:t>
            </w:r>
            <w:r w:rsidRPr="00C00AAB">
              <w:rPr>
                <w:rFonts w:asciiTheme="minorHAnsi" w:hAnsiTheme="minorHAnsi"/>
              </w:rPr>
              <w:t>o</w:t>
            </w:r>
          </w:p>
        </w:tc>
        <w:tc>
          <w:tcPr>
            <w:tcW w:w="4879" w:type="dxa"/>
            <w:tcBorders>
              <w:top w:val="single" w:sz="4" w:space="0" w:color="000000"/>
              <w:left w:val="single" w:sz="4" w:space="0" w:color="000000"/>
              <w:bottom w:val="single" w:sz="4" w:space="0" w:color="000000"/>
              <w:right w:val="single" w:sz="4" w:space="0" w:color="000000"/>
            </w:tcBorders>
          </w:tcPr>
          <w:p w14:paraId="2C227E86" w14:textId="77777777" w:rsidR="00D91BE6" w:rsidRPr="00C00AAB" w:rsidRDefault="00D91BE6" w:rsidP="00AA58A5">
            <w:pPr>
              <w:pStyle w:val="TableParagraph"/>
              <w:kinsoku w:val="0"/>
              <w:overflowPunct w:val="0"/>
              <w:ind w:left="56"/>
              <w:rPr>
                <w:rFonts w:asciiTheme="minorHAnsi" w:hAnsiTheme="minorHAnsi"/>
              </w:rPr>
            </w:pPr>
            <w:r w:rsidRPr="00C00AAB">
              <w:rPr>
                <w:rFonts w:asciiTheme="minorHAnsi" w:hAnsiTheme="minorHAnsi"/>
                <w:spacing w:val="-5"/>
              </w:rPr>
              <w:t>n</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1</w:t>
            </w:r>
            <w:r w:rsidRPr="00C00AAB">
              <w:rPr>
                <w:rFonts w:asciiTheme="minorHAnsi" w:hAnsiTheme="minorHAnsi"/>
                <w:spacing w:val="2"/>
              </w:rPr>
              <w:t xml:space="preserve"> </w:t>
            </w:r>
            <w:r w:rsidRPr="00C00AAB">
              <w:rPr>
                <w:rFonts w:asciiTheme="minorHAnsi" w:hAnsiTheme="minorHAnsi"/>
                <w:spacing w:val="-2"/>
              </w:rPr>
              <w:t>c</w:t>
            </w:r>
            <w:r w:rsidRPr="00C00AAB">
              <w:rPr>
                <w:rFonts w:asciiTheme="minorHAnsi" w:hAnsiTheme="minorHAnsi"/>
              </w:rPr>
              <w:t>o</w:t>
            </w:r>
            <w:r w:rsidRPr="00C00AAB">
              <w:rPr>
                <w:rFonts w:asciiTheme="minorHAnsi" w:hAnsiTheme="minorHAnsi"/>
                <w:spacing w:val="-9"/>
              </w:rPr>
              <w:t>m</w:t>
            </w:r>
            <w:r w:rsidRPr="00C00AAB">
              <w:rPr>
                <w:rFonts w:asciiTheme="minorHAnsi" w:hAnsiTheme="minorHAnsi"/>
              </w:rPr>
              <w:t>p</w:t>
            </w:r>
            <w:r w:rsidRPr="00C00AAB">
              <w:rPr>
                <w:rFonts w:asciiTheme="minorHAnsi" w:hAnsiTheme="minorHAnsi"/>
                <w:spacing w:val="2"/>
              </w:rPr>
              <w:t>a</w:t>
            </w:r>
            <w:r w:rsidRPr="00C00AAB">
              <w:rPr>
                <w:rFonts w:asciiTheme="minorHAnsi" w:hAnsiTheme="minorHAnsi"/>
              </w:rPr>
              <w:t>tt</w:t>
            </w:r>
            <w:r w:rsidRPr="00C00AAB">
              <w:rPr>
                <w:rFonts w:asciiTheme="minorHAnsi" w:hAnsiTheme="minorHAnsi"/>
                <w:spacing w:val="2"/>
              </w:rPr>
              <w:t>a</w:t>
            </w:r>
            <w:r w:rsidRPr="00C00AAB">
              <w:rPr>
                <w:rFonts w:asciiTheme="minorHAnsi" w:hAnsiTheme="minorHAnsi"/>
              </w:rPr>
              <w:t>t</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e</w:t>
            </w:r>
            <w:r w:rsidRPr="00C00AAB">
              <w:rPr>
                <w:rFonts w:asciiTheme="minorHAnsi" w:hAnsiTheme="minorHAnsi"/>
                <w:spacing w:val="-5"/>
              </w:rPr>
              <w:t xml:space="preserve"> d</w:t>
            </w:r>
            <w:r w:rsidRPr="00C00AAB">
              <w:rPr>
                <w:rFonts w:asciiTheme="minorHAnsi" w:hAnsiTheme="minorHAnsi"/>
              </w:rPr>
              <w:t xml:space="preserve">a </w:t>
            </w:r>
            <w:r w:rsidRPr="00C00AAB">
              <w:rPr>
                <w:rFonts w:asciiTheme="minorHAnsi" w:hAnsiTheme="minorHAnsi"/>
                <w:spacing w:val="7"/>
              </w:rPr>
              <w:t xml:space="preserve"> </w:t>
            </w:r>
            <w:r w:rsidRPr="00C00AAB">
              <w:rPr>
                <w:rFonts w:asciiTheme="minorHAnsi" w:hAnsiTheme="minorHAnsi"/>
              </w:rPr>
              <w:t>22</w:t>
            </w:r>
            <w:r w:rsidRPr="00C00AAB">
              <w:rPr>
                <w:rFonts w:asciiTheme="minorHAnsi" w:hAnsiTheme="minorHAnsi"/>
                <w:spacing w:val="-3"/>
              </w:rPr>
              <w:t xml:space="preserve"> </w:t>
            </w:r>
            <w:r w:rsidRPr="00C00AAB">
              <w:rPr>
                <w:rFonts w:asciiTheme="minorHAnsi" w:hAnsiTheme="minorHAnsi"/>
                <w:spacing w:val="-9"/>
              </w:rPr>
              <w:t>m</w:t>
            </w:r>
            <w:r w:rsidRPr="00C00AAB">
              <w:rPr>
                <w:rFonts w:asciiTheme="minorHAnsi" w:hAnsiTheme="minorHAnsi"/>
              </w:rPr>
              <w:t>c</w:t>
            </w:r>
          </w:p>
          <w:p w14:paraId="425C9726" w14:textId="77777777" w:rsidR="00D91BE6" w:rsidRPr="00C00AAB" w:rsidRDefault="00D91BE6" w:rsidP="00AA58A5">
            <w:pPr>
              <w:pStyle w:val="TableParagraph"/>
              <w:kinsoku w:val="0"/>
              <w:overflowPunct w:val="0"/>
              <w:ind w:left="56"/>
              <w:rPr>
                <w:rFonts w:asciiTheme="minorHAnsi" w:hAnsiTheme="minorHAnsi"/>
              </w:rPr>
            </w:pPr>
            <w:r w:rsidRPr="00C00AAB">
              <w:rPr>
                <w:rFonts w:asciiTheme="minorHAnsi" w:hAnsiTheme="minorHAnsi"/>
                <w:spacing w:val="-5"/>
              </w:rPr>
              <w:t>n</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1</w:t>
            </w:r>
            <w:r w:rsidRPr="00C00AAB">
              <w:rPr>
                <w:rFonts w:asciiTheme="minorHAnsi" w:hAnsiTheme="minorHAnsi"/>
                <w:spacing w:val="2"/>
              </w:rPr>
              <w:t xml:space="preserve"> </w:t>
            </w:r>
            <w:r w:rsidRPr="00C00AAB">
              <w:rPr>
                <w:rFonts w:asciiTheme="minorHAnsi" w:hAnsiTheme="minorHAnsi"/>
                <w:spacing w:val="-2"/>
              </w:rPr>
              <w:t>c</w:t>
            </w:r>
            <w:r w:rsidRPr="00C00AAB">
              <w:rPr>
                <w:rFonts w:asciiTheme="minorHAnsi" w:hAnsiTheme="minorHAnsi"/>
              </w:rPr>
              <w:t>o</w:t>
            </w:r>
            <w:r w:rsidRPr="00C00AAB">
              <w:rPr>
                <w:rFonts w:asciiTheme="minorHAnsi" w:hAnsiTheme="minorHAnsi"/>
                <w:spacing w:val="-9"/>
              </w:rPr>
              <w:t>m</w:t>
            </w:r>
            <w:r w:rsidRPr="00C00AAB">
              <w:rPr>
                <w:rFonts w:asciiTheme="minorHAnsi" w:hAnsiTheme="minorHAnsi"/>
              </w:rPr>
              <w:t>p</w:t>
            </w:r>
            <w:r w:rsidRPr="00C00AAB">
              <w:rPr>
                <w:rFonts w:asciiTheme="minorHAnsi" w:hAnsiTheme="minorHAnsi"/>
                <w:spacing w:val="2"/>
              </w:rPr>
              <w:t>a</w:t>
            </w:r>
            <w:r w:rsidRPr="00C00AAB">
              <w:rPr>
                <w:rFonts w:asciiTheme="minorHAnsi" w:hAnsiTheme="minorHAnsi"/>
              </w:rPr>
              <w:t>tt</w:t>
            </w:r>
            <w:r w:rsidRPr="00C00AAB">
              <w:rPr>
                <w:rFonts w:asciiTheme="minorHAnsi" w:hAnsiTheme="minorHAnsi"/>
                <w:spacing w:val="2"/>
              </w:rPr>
              <w:t>a</w:t>
            </w:r>
            <w:r w:rsidRPr="00C00AAB">
              <w:rPr>
                <w:rFonts w:asciiTheme="minorHAnsi" w:hAnsiTheme="minorHAnsi"/>
              </w:rPr>
              <w:t>t</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e</w:t>
            </w:r>
            <w:r w:rsidRPr="00C00AAB">
              <w:rPr>
                <w:rFonts w:asciiTheme="minorHAnsi" w:hAnsiTheme="minorHAnsi"/>
                <w:spacing w:val="-3"/>
              </w:rPr>
              <w:t xml:space="preserve"> </w:t>
            </w:r>
            <w:r w:rsidRPr="00C00AAB">
              <w:rPr>
                <w:rFonts w:asciiTheme="minorHAnsi" w:hAnsiTheme="minorHAnsi"/>
                <w:spacing w:val="-5"/>
              </w:rPr>
              <w:t>d</w:t>
            </w:r>
            <w:r w:rsidRPr="00C00AAB">
              <w:rPr>
                <w:rFonts w:asciiTheme="minorHAnsi" w:hAnsiTheme="minorHAnsi"/>
              </w:rPr>
              <w:t>a</w:t>
            </w:r>
            <w:r w:rsidRPr="00C00AAB">
              <w:rPr>
                <w:rFonts w:asciiTheme="minorHAnsi" w:hAnsiTheme="minorHAnsi"/>
                <w:spacing w:val="5"/>
              </w:rPr>
              <w:t xml:space="preserve"> </w:t>
            </w:r>
            <w:r w:rsidRPr="00C00AAB">
              <w:rPr>
                <w:rFonts w:asciiTheme="minorHAnsi" w:hAnsiTheme="minorHAnsi"/>
              </w:rPr>
              <w:t>18</w:t>
            </w:r>
            <w:r w:rsidRPr="00C00AAB">
              <w:rPr>
                <w:rFonts w:asciiTheme="minorHAnsi" w:hAnsiTheme="minorHAnsi"/>
                <w:spacing w:val="2"/>
              </w:rPr>
              <w:t xml:space="preserve"> </w:t>
            </w:r>
            <w:r w:rsidRPr="00C00AAB">
              <w:rPr>
                <w:rFonts w:asciiTheme="minorHAnsi" w:hAnsiTheme="minorHAnsi"/>
                <w:spacing w:val="-9"/>
              </w:rPr>
              <w:t>m</w:t>
            </w:r>
            <w:r w:rsidRPr="00C00AAB">
              <w:rPr>
                <w:rFonts w:asciiTheme="minorHAnsi" w:hAnsiTheme="minorHAnsi"/>
              </w:rPr>
              <w:t>c</w:t>
            </w:r>
          </w:p>
          <w:p w14:paraId="751F56AE" w14:textId="77777777" w:rsidR="00D91BE6" w:rsidRPr="00C00AAB" w:rsidRDefault="00D91BE6" w:rsidP="00AA58A5">
            <w:pPr>
              <w:pStyle w:val="TableParagraph"/>
              <w:kinsoku w:val="0"/>
              <w:overflowPunct w:val="0"/>
              <w:ind w:left="56"/>
              <w:rPr>
                <w:rFonts w:asciiTheme="minorHAnsi" w:hAnsiTheme="minorHAnsi"/>
              </w:rPr>
            </w:pPr>
            <w:r w:rsidRPr="00C00AAB">
              <w:rPr>
                <w:rFonts w:asciiTheme="minorHAnsi" w:hAnsiTheme="minorHAnsi"/>
                <w:spacing w:val="-5"/>
              </w:rPr>
              <w:t>n</w:t>
            </w:r>
            <w:r w:rsidRPr="00C00AAB">
              <w:rPr>
                <w:rFonts w:asciiTheme="minorHAnsi" w:hAnsiTheme="minorHAnsi"/>
              </w:rPr>
              <w:t>.</w:t>
            </w:r>
            <w:r w:rsidRPr="00C00AAB">
              <w:rPr>
                <w:rFonts w:asciiTheme="minorHAnsi" w:hAnsiTheme="minorHAnsi"/>
                <w:spacing w:val="4"/>
              </w:rPr>
              <w:t xml:space="preserve"> </w:t>
            </w:r>
            <w:r>
              <w:rPr>
                <w:rFonts w:asciiTheme="minorHAnsi" w:hAnsiTheme="minorHAnsi"/>
              </w:rPr>
              <w:t>3</w:t>
            </w:r>
            <w:r w:rsidRPr="00C00AAB">
              <w:rPr>
                <w:rFonts w:asciiTheme="minorHAnsi" w:hAnsiTheme="minorHAnsi"/>
              </w:rPr>
              <w:t xml:space="preserve"> </w:t>
            </w:r>
            <w:r w:rsidRPr="00C00AAB">
              <w:rPr>
                <w:rFonts w:asciiTheme="minorHAnsi" w:hAnsiTheme="minorHAnsi"/>
                <w:spacing w:val="4"/>
              </w:rPr>
              <w:t xml:space="preserve"> </w:t>
            </w:r>
            <w:r>
              <w:rPr>
                <w:rFonts w:asciiTheme="minorHAnsi" w:hAnsiTheme="minorHAnsi"/>
                <w:spacing w:val="-5"/>
              </w:rPr>
              <w:t>Costipatore</w:t>
            </w:r>
          </w:p>
        </w:tc>
      </w:tr>
      <w:tr w:rsidR="00D91BE6" w:rsidRPr="00C00AAB" w14:paraId="3A11A5F8" w14:textId="77777777" w:rsidTr="00AA58A5">
        <w:trPr>
          <w:trHeight w:hRule="exact" w:val="1215"/>
        </w:trPr>
        <w:tc>
          <w:tcPr>
            <w:tcW w:w="4773" w:type="dxa"/>
            <w:tcBorders>
              <w:top w:val="single" w:sz="4" w:space="0" w:color="000000"/>
              <w:left w:val="single" w:sz="4" w:space="0" w:color="000000"/>
              <w:bottom w:val="single" w:sz="4" w:space="0" w:color="000000"/>
              <w:right w:val="single" w:sz="4" w:space="0" w:color="000000"/>
            </w:tcBorders>
          </w:tcPr>
          <w:p w14:paraId="07C8DACB" w14:textId="77777777" w:rsidR="00D91BE6" w:rsidRPr="00C00AAB" w:rsidRDefault="00D91BE6" w:rsidP="00AA58A5">
            <w:pPr>
              <w:pStyle w:val="TableParagraph"/>
              <w:kinsoku w:val="0"/>
              <w:overflowPunct w:val="0"/>
              <w:spacing w:line="239" w:lineRule="exact"/>
              <w:ind w:left="-1"/>
              <w:rPr>
                <w:rFonts w:asciiTheme="minorHAnsi" w:hAnsiTheme="minorHAnsi"/>
              </w:rPr>
            </w:pPr>
            <w:r w:rsidRPr="00C00AAB">
              <w:rPr>
                <w:rFonts w:asciiTheme="minorHAnsi" w:hAnsiTheme="minorHAnsi"/>
                <w:spacing w:val="-2"/>
              </w:rPr>
              <w:t>O</w:t>
            </w:r>
            <w:r w:rsidRPr="00C00AAB">
              <w:rPr>
                <w:rFonts w:asciiTheme="minorHAnsi" w:hAnsiTheme="minorHAnsi"/>
              </w:rPr>
              <w:t>p</w:t>
            </w:r>
            <w:r w:rsidRPr="00C00AAB">
              <w:rPr>
                <w:rFonts w:asciiTheme="minorHAnsi" w:hAnsiTheme="minorHAnsi"/>
                <w:spacing w:val="-7"/>
              </w:rPr>
              <w:t>e</w:t>
            </w:r>
            <w:r w:rsidRPr="00C00AAB">
              <w:rPr>
                <w:rFonts w:asciiTheme="minorHAnsi" w:hAnsiTheme="minorHAnsi"/>
                <w:spacing w:val="3"/>
              </w:rPr>
              <w:t>r</w:t>
            </w:r>
            <w:r w:rsidRPr="00C00AAB">
              <w:rPr>
                <w:rFonts w:asciiTheme="minorHAnsi" w:hAnsiTheme="minorHAnsi"/>
                <w:spacing w:val="2"/>
              </w:rPr>
              <w:t>a</w:t>
            </w:r>
            <w:r w:rsidRPr="00C00AAB">
              <w:rPr>
                <w:rFonts w:asciiTheme="minorHAnsi" w:hAnsiTheme="minorHAnsi"/>
              </w:rPr>
              <w:t>t</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i</w:t>
            </w:r>
          </w:p>
        </w:tc>
        <w:tc>
          <w:tcPr>
            <w:tcW w:w="4879" w:type="dxa"/>
            <w:tcBorders>
              <w:top w:val="single" w:sz="4" w:space="0" w:color="000000"/>
              <w:left w:val="single" w:sz="4" w:space="0" w:color="000000"/>
              <w:bottom w:val="single" w:sz="4" w:space="0" w:color="000000"/>
              <w:right w:val="single" w:sz="4" w:space="0" w:color="000000"/>
            </w:tcBorders>
          </w:tcPr>
          <w:p w14:paraId="3F7E4981" w14:textId="77777777" w:rsidR="00D91BE6" w:rsidRPr="00C00AAB" w:rsidRDefault="00D91BE6" w:rsidP="00AA58A5">
            <w:pPr>
              <w:pStyle w:val="TableParagraph"/>
              <w:kinsoku w:val="0"/>
              <w:overflowPunct w:val="0"/>
              <w:spacing w:line="248" w:lineRule="exact"/>
              <w:ind w:left="56"/>
              <w:rPr>
                <w:rFonts w:asciiTheme="minorHAnsi" w:hAnsiTheme="minorHAnsi"/>
              </w:rPr>
            </w:pPr>
            <w:r w:rsidRPr="00C00AAB">
              <w:rPr>
                <w:rFonts w:asciiTheme="minorHAnsi" w:hAnsiTheme="minorHAnsi"/>
                <w:spacing w:val="-5"/>
              </w:rPr>
              <w:t>n</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2</w:t>
            </w:r>
            <w:r w:rsidRPr="00C00AAB">
              <w:rPr>
                <w:rFonts w:asciiTheme="minorHAnsi" w:hAnsiTheme="minorHAnsi"/>
                <w:spacing w:val="3"/>
              </w:rPr>
              <w:t xml:space="preserve"> </w:t>
            </w:r>
            <w:r w:rsidRPr="00C00AAB">
              <w:rPr>
                <w:rFonts w:asciiTheme="minorHAnsi" w:hAnsiTheme="minorHAnsi"/>
                <w:spacing w:val="-2"/>
              </w:rPr>
              <w:t>a</w:t>
            </w:r>
            <w:r w:rsidRPr="00C00AAB">
              <w:rPr>
                <w:rFonts w:asciiTheme="minorHAnsi" w:hAnsiTheme="minorHAnsi"/>
              </w:rPr>
              <w:t>ut</w:t>
            </w:r>
            <w:r w:rsidRPr="00C00AAB">
              <w:rPr>
                <w:rFonts w:asciiTheme="minorHAnsi" w:hAnsiTheme="minorHAnsi"/>
                <w:spacing w:val="-4"/>
              </w:rPr>
              <w:t>i</w:t>
            </w:r>
            <w:r w:rsidRPr="00C00AAB">
              <w:rPr>
                <w:rFonts w:asciiTheme="minorHAnsi" w:hAnsiTheme="minorHAnsi"/>
              </w:rPr>
              <w:t>s</w:t>
            </w:r>
            <w:r w:rsidRPr="00C00AAB">
              <w:rPr>
                <w:rFonts w:asciiTheme="minorHAnsi" w:hAnsiTheme="minorHAnsi"/>
                <w:spacing w:val="1"/>
              </w:rPr>
              <w:t>t</w:t>
            </w:r>
            <w:r w:rsidRPr="00C00AAB">
              <w:rPr>
                <w:rFonts w:asciiTheme="minorHAnsi" w:hAnsiTheme="minorHAnsi"/>
              </w:rPr>
              <w:t>i</w:t>
            </w:r>
            <w:r w:rsidRPr="00C00AAB">
              <w:rPr>
                <w:rFonts w:asciiTheme="minorHAnsi" w:hAnsiTheme="minorHAnsi"/>
                <w:spacing w:val="-2"/>
              </w:rPr>
              <w:t xml:space="preserve"> </w:t>
            </w:r>
            <w:r w:rsidRPr="00C00AAB">
              <w:rPr>
                <w:rFonts w:asciiTheme="minorHAnsi" w:hAnsiTheme="minorHAnsi"/>
                <w:spacing w:val="-5"/>
              </w:rPr>
              <w:t>d</w:t>
            </w:r>
            <w:r w:rsidRPr="00C00AAB">
              <w:rPr>
                <w:rFonts w:asciiTheme="minorHAnsi" w:hAnsiTheme="minorHAnsi"/>
              </w:rPr>
              <w:t>i</w:t>
            </w:r>
            <w:r w:rsidRPr="00C00AAB">
              <w:rPr>
                <w:rFonts w:asciiTheme="minorHAnsi" w:hAnsiTheme="minorHAnsi"/>
                <w:spacing w:val="3"/>
              </w:rPr>
              <w:t xml:space="preserve"> </w:t>
            </w:r>
            <w:r w:rsidRPr="00C00AAB">
              <w:rPr>
                <w:rFonts w:asciiTheme="minorHAnsi" w:hAnsiTheme="minorHAnsi"/>
                <w:spacing w:val="-4"/>
              </w:rPr>
              <w:t>l</w:t>
            </w:r>
            <w:r w:rsidRPr="00C00AAB">
              <w:rPr>
                <w:rFonts w:asciiTheme="minorHAnsi" w:hAnsiTheme="minorHAnsi"/>
              </w:rPr>
              <w:t>i</w:t>
            </w:r>
            <w:r w:rsidRPr="00C00AAB">
              <w:rPr>
                <w:rFonts w:asciiTheme="minorHAnsi" w:hAnsiTheme="minorHAnsi"/>
                <w:spacing w:val="-20"/>
              </w:rPr>
              <w:t>v</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3°A</w:t>
            </w:r>
          </w:p>
          <w:p w14:paraId="6AD6B6B2" w14:textId="77777777" w:rsidR="00D91BE6" w:rsidRPr="00C00AAB" w:rsidRDefault="00D91BE6" w:rsidP="00AA58A5">
            <w:pPr>
              <w:pStyle w:val="TableParagraph"/>
              <w:kinsoku w:val="0"/>
              <w:overflowPunct w:val="0"/>
              <w:ind w:left="61"/>
              <w:rPr>
                <w:rFonts w:asciiTheme="minorHAnsi" w:hAnsiTheme="minorHAnsi"/>
              </w:rPr>
            </w:pPr>
            <w:r w:rsidRPr="00C00AAB">
              <w:rPr>
                <w:rFonts w:asciiTheme="minorHAnsi" w:hAnsiTheme="minorHAnsi"/>
                <w:spacing w:val="-5"/>
              </w:rPr>
              <w:t>n</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5</w:t>
            </w:r>
            <w:r w:rsidRPr="00C00AAB">
              <w:rPr>
                <w:rFonts w:asciiTheme="minorHAnsi" w:hAnsiTheme="minorHAnsi"/>
                <w:spacing w:val="-2"/>
              </w:rPr>
              <w:t xml:space="preserve"> r</w:t>
            </w:r>
            <w:r w:rsidRPr="00C00AAB">
              <w:rPr>
                <w:rFonts w:asciiTheme="minorHAnsi" w:hAnsiTheme="minorHAnsi"/>
                <w:spacing w:val="2"/>
              </w:rPr>
              <w:t>a</w:t>
            </w:r>
            <w:r w:rsidRPr="00C00AAB">
              <w:rPr>
                <w:rFonts w:asciiTheme="minorHAnsi" w:hAnsiTheme="minorHAnsi"/>
                <w:spacing w:val="-2"/>
              </w:rPr>
              <w:t>cc</w:t>
            </w:r>
            <w:r w:rsidRPr="00C00AAB">
              <w:rPr>
                <w:rFonts w:asciiTheme="minorHAnsi" w:hAnsiTheme="minorHAnsi"/>
              </w:rPr>
              <w:t>o</w:t>
            </w:r>
            <w:r w:rsidRPr="00C00AAB">
              <w:rPr>
                <w:rFonts w:asciiTheme="minorHAnsi" w:hAnsiTheme="minorHAnsi"/>
                <w:spacing w:val="-5"/>
              </w:rPr>
              <w:t>g</w:t>
            </w:r>
            <w:r w:rsidRPr="00C00AAB">
              <w:rPr>
                <w:rFonts w:asciiTheme="minorHAnsi" w:hAnsiTheme="minorHAnsi"/>
              </w:rPr>
              <w:t>l</w:t>
            </w:r>
            <w:r w:rsidRPr="00C00AAB">
              <w:rPr>
                <w:rFonts w:asciiTheme="minorHAnsi" w:hAnsiTheme="minorHAnsi"/>
                <w:spacing w:val="-4"/>
              </w:rPr>
              <w:t>i</w:t>
            </w:r>
            <w:r w:rsidRPr="00C00AAB">
              <w:rPr>
                <w:rFonts w:asciiTheme="minorHAnsi" w:hAnsiTheme="minorHAnsi"/>
                <w:spacing w:val="5"/>
              </w:rPr>
              <w:t>t</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i</w:t>
            </w:r>
            <w:r w:rsidRPr="00C00AAB">
              <w:rPr>
                <w:rFonts w:asciiTheme="minorHAnsi" w:hAnsiTheme="minorHAnsi"/>
                <w:spacing w:val="-2"/>
              </w:rPr>
              <w:t xml:space="preserve"> </w:t>
            </w:r>
            <w:r w:rsidRPr="00C00AAB">
              <w:rPr>
                <w:rFonts w:asciiTheme="minorHAnsi" w:hAnsiTheme="minorHAnsi"/>
              </w:rPr>
              <w:t>di</w:t>
            </w:r>
            <w:r w:rsidRPr="00C00AAB">
              <w:rPr>
                <w:rFonts w:asciiTheme="minorHAnsi" w:hAnsiTheme="minorHAnsi"/>
                <w:spacing w:val="-2"/>
              </w:rPr>
              <w:t xml:space="preserve"> </w:t>
            </w:r>
            <w:r w:rsidRPr="00C00AAB">
              <w:rPr>
                <w:rFonts w:asciiTheme="minorHAnsi" w:hAnsiTheme="minorHAnsi"/>
              </w:rPr>
              <w:t>li</w:t>
            </w:r>
            <w:r w:rsidRPr="00C00AAB">
              <w:rPr>
                <w:rFonts w:asciiTheme="minorHAnsi" w:hAnsiTheme="minorHAnsi"/>
                <w:spacing w:val="-17"/>
              </w:rPr>
              <w:t>v</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2</w:t>
            </w:r>
            <w:r w:rsidRPr="00C00AAB">
              <w:rPr>
                <w:rFonts w:asciiTheme="minorHAnsi" w:hAnsiTheme="minorHAnsi"/>
                <w:spacing w:val="-2"/>
              </w:rPr>
              <w:t>°</w:t>
            </w:r>
            <w:r w:rsidRPr="00C00AAB">
              <w:rPr>
                <w:rFonts w:asciiTheme="minorHAnsi" w:hAnsiTheme="minorHAnsi"/>
              </w:rPr>
              <w:t>a</w:t>
            </w:r>
          </w:p>
          <w:p w14:paraId="4A2BCCE4" w14:textId="77777777" w:rsidR="00D91BE6" w:rsidRDefault="00D91BE6" w:rsidP="00AA58A5">
            <w:pPr>
              <w:pStyle w:val="TableParagraph"/>
              <w:kinsoku w:val="0"/>
              <w:overflowPunct w:val="0"/>
              <w:spacing w:line="235" w:lineRule="exact"/>
              <w:ind w:left="56"/>
              <w:rPr>
                <w:rFonts w:asciiTheme="minorHAnsi" w:hAnsiTheme="minorHAnsi"/>
                <w:spacing w:val="-5"/>
              </w:rPr>
            </w:pPr>
            <w:r w:rsidRPr="00C00AAB">
              <w:rPr>
                <w:rFonts w:asciiTheme="minorHAnsi" w:hAnsiTheme="minorHAnsi"/>
                <w:spacing w:val="-5"/>
              </w:rPr>
              <w:t>n</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3</w:t>
            </w:r>
            <w:r w:rsidRPr="00C00AAB">
              <w:rPr>
                <w:rFonts w:asciiTheme="minorHAnsi" w:hAnsiTheme="minorHAnsi"/>
                <w:spacing w:val="3"/>
              </w:rPr>
              <w:t xml:space="preserve"> </w:t>
            </w:r>
            <w:r w:rsidRPr="00C00AAB">
              <w:rPr>
                <w:rFonts w:asciiTheme="minorHAnsi" w:hAnsiTheme="minorHAnsi"/>
                <w:spacing w:val="-5"/>
              </w:rPr>
              <w:t>o</w:t>
            </w:r>
            <w:r w:rsidRPr="00C00AAB">
              <w:rPr>
                <w:rFonts w:asciiTheme="minorHAnsi" w:hAnsiTheme="minorHAnsi"/>
              </w:rPr>
              <w:t>p</w:t>
            </w:r>
            <w:r w:rsidRPr="00C00AAB">
              <w:rPr>
                <w:rFonts w:asciiTheme="minorHAnsi" w:hAnsiTheme="minorHAnsi"/>
                <w:spacing w:val="-7"/>
              </w:rPr>
              <w:t>e</w:t>
            </w:r>
            <w:r w:rsidRPr="00C00AAB">
              <w:rPr>
                <w:rFonts w:asciiTheme="minorHAnsi" w:hAnsiTheme="minorHAnsi"/>
                <w:spacing w:val="3"/>
              </w:rPr>
              <w:t>r</w:t>
            </w:r>
            <w:r w:rsidRPr="00C00AAB">
              <w:rPr>
                <w:rFonts w:asciiTheme="minorHAnsi" w:hAnsiTheme="minorHAnsi"/>
                <w:spacing w:val="2"/>
              </w:rPr>
              <w:t>a</w:t>
            </w:r>
            <w:r w:rsidRPr="00C00AAB">
              <w:rPr>
                <w:rFonts w:asciiTheme="minorHAnsi" w:hAnsiTheme="minorHAnsi"/>
              </w:rPr>
              <w:t>t</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i</w:t>
            </w:r>
            <w:r w:rsidRPr="00C00AAB">
              <w:rPr>
                <w:rFonts w:asciiTheme="minorHAnsi" w:hAnsiTheme="minorHAnsi"/>
                <w:spacing w:val="-2"/>
              </w:rPr>
              <w:t xml:space="preserve"> </w:t>
            </w:r>
            <w:r w:rsidRPr="00C00AAB">
              <w:rPr>
                <w:rFonts w:asciiTheme="minorHAnsi" w:hAnsiTheme="minorHAnsi"/>
              </w:rPr>
              <w:t>di</w:t>
            </w:r>
            <w:r w:rsidRPr="00C00AAB">
              <w:rPr>
                <w:rFonts w:asciiTheme="minorHAnsi" w:hAnsiTheme="minorHAnsi"/>
                <w:spacing w:val="-2"/>
              </w:rPr>
              <w:t xml:space="preserve"> </w:t>
            </w:r>
            <w:r w:rsidRPr="00C00AAB">
              <w:rPr>
                <w:rFonts w:asciiTheme="minorHAnsi" w:hAnsiTheme="minorHAnsi"/>
              </w:rPr>
              <w:t>li</w:t>
            </w:r>
            <w:r w:rsidRPr="00C00AAB">
              <w:rPr>
                <w:rFonts w:asciiTheme="minorHAnsi" w:hAnsiTheme="minorHAnsi"/>
                <w:spacing w:val="-20"/>
              </w:rPr>
              <w:t>v</w:t>
            </w:r>
            <w:r w:rsidRPr="00C00AAB">
              <w:rPr>
                <w:rFonts w:asciiTheme="minorHAnsi" w:hAnsiTheme="minorHAnsi"/>
              </w:rPr>
              <w:t>.</w:t>
            </w:r>
            <w:r w:rsidRPr="00C00AAB">
              <w:rPr>
                <w:rFonts w:asciiTheme="minorHAnsi" w:hAnsiTheme="minorHAnsi"/>
                <w:spacing w:val="4"/>
              </w:rPr>
              <w:t xml:space="preserve"> </w:t>
            </w:r>
            <w:r w:rsidRPr="00C00AAB">
              <w:rPr>
                <w:rFonts w:asciiTheme="minorHAnsi" w:hAnsiTheme="minorHAnsi"/>
              </w:rPr>
              <w:t>2</w:t>
            </w:r>
            <w:r w:rsidRPr="00C00AAB">
              <w:rPr>
                <w:rFonts w:asciiTheme="minorHAnsi" w:hAnsiTheme="minorHAnsi"/>
                <w:spacing w:val="-2"/>
              </w:rPr>
              <w:t>°</w:t>
            </w:r>
            <w:r w:rsidRPr="00C00AAB">
              <w:rPr>
                <w:rFonts w:asciiTheme="minorHAnsi" w:hAnsiTheme="minorHAnsi"/>
              </w:rPr>
              <w:t>b</w:t>
            </w:r>
            <w:r w:rsidRPr="00C00AAB">
              <w:rPr>
                <w:rFonts w:asciiTheme="minorHAnsi" w:hAnsiTheme="minorHAnsi"/>
                <w:spacing w:val="2"/>
              </w:rPr>
              <w:t xml:space="preserve"> </w:t>
            </w:r>
            <w:r w:rsidRPr="00C00AAB">
              <w:rPr>
                <w:rFonts w:asciiTheme="minorHAnsi" w:hAnsiTheme="minorHAnsi"/>
                <w:spacing w:val="-5"/>
              </w:rPr>
              <w:t>p</w:t>
            </w:r>
            <w:r w:rsidRPr="00C00AAB">
              <w:rPr>
                <w:rFonts w:asciiTheme="minorHAnsi" w:hAnsiTheme="minorHAnsi"/>
                <w:spacing w:val="3"/>
              </w:rPr>
              <w:t>r</w:t>
            </w:r>
            <w:r w:rsidRPr="00C00AAB">
              <w:rPr>
                <w:rFonts w:asciiTheme="minorHAnsi" w:hAnsiTheme="minorHAnsi"/>
              </w:rPr>
              <w:t>o</w:t>
            </w:r>
            <w:r w:rsidRPr="00C00AAB">
              <w:rPr>
                <w:rFonts w:asciiTheme="minorHAnsi" w:hAnsiTheme="minorHAnsi"/>
                <w:spacing w:val="-4"/>
              </w:rPr>
              <w:t>mi</w:t>
            </w:r>
            <w:r w:rsidRPr="00C00AAB">
              <w:rPr>
                <w:rFonts w:asciiTheme="minorHAnsi" w:hAnsiTheme="minorHAnsi"/>
              </w:rPr>
              <w:t>s</w:t>
            </w:r>
            <w:r w:rsidRPr="00C00AAB">
              <w:rPr>
                <w:rFonts w:asciiTheme="minorHAnsi" w:hAnsiTheme="minorHAnsi"/>
                <w:spacing w:val="-2"/>
              </w:rPr>
              <w:t>c</w:t>
            </w:r>
            <w:r w:rsidRPr="00C00AAB">
              <w:rPr>
                <w:rFonts w:asciiTheme="minorHAnsi" w:hAnsiTheme="minorHAnsi"/>
              </w:rPr>
              <w:t>ui</w:t>
            </w:r>
          </w:p>
          <w:p w14:paraId="0D6014FB" w14:textId="77777777" w:rsidR="00D91BE6" w:rsidRPr="00F26FB7" w:rsidRDefault="00D91BE6" w:rsidP="00AA58A5"/>
        </w:tc>
      </w:tr>
      <w:tr w:rsidR="00D91BE6" w:rsidRPr="00C00AAB" w14:paraId="21D089BE" w14:textId="77777777" w:rsidTr="00AA58A5">
        <w:trPr>
          <w:trHeight w:hRule="exact" w:val="514"/>
        </w:trPr>
        <w:tc>
          <w:tcPr>
            <w:tcW w:w="4773" w:type="dxa"/>
            <w:tcBorders>
              <w:top w:val="single" w:sz="4" w:space="0" w:color="000000"/>
              <w:left w:val="single" w:sz="4" w:space="0" w:color="000000"/>
              <w:bottom w:val="single" w:sz="4" w:space="0" w:color="000000"/>
              <w:right w:val="single" w:sz="4" w:space="0" w:color="000000"/>
            </w:tcBorders>
          </w:tcPr>
          <w:p w14:paraId="5218EB31" w14:textId="77777777" w:rsidR="00D91BE6" w:rsidRPr="00C00AAB" w:rsidRDefault="00D91BE6" w:rsidP="00AA58A5">
            <w:pPr>
              <w:pStyle w:val="TableParagraph"/>
              <w:kinsoku w:val="0"/>
              <w:overflowPunct w:val="0"/>
              <w:spacing w:line="234" w:lineRule="exact"/>
              <w:ind w:left="-1"/>
              <w:rPr>
                <w:rFonts w:asciiTheme="minorHAnsi" w:hAnsiTheme="minorHAnsi"/>
              </w:rPr>
            </w:pPr>
            <w:r w:rsidRPr="00C00AAB">
              <w:rPr>
                <w:rFonts w:asciiTheme="minorHAnsi" w:hAnsiTheme="minorHAnsi"/>
                <w:spacing w:val="-6"/>
              </w:rPr>
              <w:t>U</w:t>
            </w:r>
            <w:r w:rsidRPr="00C00AAB">
              <w:rPr>
                <w:rFonts w:asciiTheme="minorHAnsi" w:hAnsiTheme="minorHAnsi"/>
                <w:spacing w:val="5"/>
              </w:rPr>
              <w:t>t</w:t>
            </w:r>
            <w:r w:rsidRPr="00C00AAB">
              <w:rPr>
                <w:rFonts w:asciiTheme="minorHAnsi" w:hAnsiTheme="minorHAnsi"/>
                <w:spacing w:val="-2"/>
              </w:rPr>
              <w:t>e</w:t>
            </w:r>
            <w:r w:rsidRPr="00C00AAB">
              <w:rPr>
                <w:rFonts w:asciiTheme="minorHAnsi" w:hAnsiTheme="minorHAnsi"/>
                <w:spacing w:val="-5"/>
              </w:rPr>
              <w:t>n</w:t>
            </w:r>
            <w:r w:rsidRPr="00C00AAB">
              <w:rPr>
                <w:rFonts w:asciiTheme="minorHAnsi" w:hAnsiTheme="minorHAnsi"/>
                <w:spacing w:val="2"/>
              </w:rPr>
              <w:t>z</w:t>
            </w:r>
            <w:r w:rsidRPr="00C00AAB">
              <w:rPr>
                <w:rFonts w:asciiTheme="minorHAnsi" w:hAnsiTheme="minorHAnsi"/>
              </w:rPr>
              <w:t>e</w:t>
            </w:r>
          </w:p>
        </w:tc>
        <w:tc>
          <w:tcPr>
            <w:tcW w:w="4879" w:type="dxa"/>
            <w:tcBorders>
              <w:top w:val="single" w:sz="4" w:space="0" w:color="000000"/>
              <w:left w:val="single" w:sz="4" w:space="0" w:color="000000"/>
              <w:bottom w:val="single" w:sz="4" w:space="0" w:color="000000"/>
              <w:right w:val="single" w:sz="4" w:space="0" w:color="000000"/>
            </w:tcBorders>
          </w:tcPr>
          <w:p w14:paraId="21039750" w14:textId="77777777" w:rsidR="00D91BE6" w:rsidRPr="00C00AAB" w:rsidRDefault="00D91BE6" w:rsidP="00AA58A5">
            <w:pPr>
              <w:pStyle w:val="TableParagraph"/>
              <w:kinsoku w:val="0"/>
              <w:overflowPunct w:val="0"/>
              <w:spacing w:line="234" w:lineRule="exact"/>
              <w:ind w:left="-25"/>
              <w:rPr>
                <w:rFonts w:asciiTheme="minorHAnsi" w:hAnsiTheme="minorHAnsi"/>
              </w:rPr>
            </w:pPr>
            <w:r w:rsidRPr="00C00AAB">
              <w:rPr>
                <w:rFonts w:asciiTheme="minorHAnsi" w:hAnsiTheme="minorHAnsi"/>
                <w:spacing w:val="-11"/>
              </w:rPr>
              <w:t>T</w:t>
            </w:r>
            <w:r w:rsidRPr="00C00AAB">
              <w:rPr>
                <w:rFonts w:asciiTheme="minorHAnsi" w:hAnsiTheme="minorHAnsi"/>
              </w:rPr>
              <w:t>u</w:t>
            </w:r>
            <w:r w:rsidRPr="00C00AAB">
              <w:rPr>
                <w:rFonts w:asciiTheme="minorHAnsi" w:hAnsiTheme="minorHAnsi"/>
                <w:spacing w:val="-4"/>
              </w:rPr>
              <w:t>t</w:t>
            </w:r>
            <w:r w:rsidRPr="00C00AAB">
              <w:rPr>
                <w:rFonts w:asciiTheme="minorHAnsi" w:hAnsiTheme="minorHAnsi"/>
              </w:rPr>
              <w:t>te</w:t>
            </w:r>
          </w:p>
        </w:tc>
      </w:tr>
    </w:tbl>
    <w:p w14:paraId="584101E8" w14:textId="77777777" w:rsidR="00D91BE6" w:rsidRPr="00C00AAB" w:rsidRDefault="00D91BE6" w:rsidP="00D91BE6">
      <w:pPr>
        <w:kinsoku w:val="0"/>
        <w:overflowPunct w:val="0"/>
        <w:spacing w:before="15" w:line="240" w:lineRule="exact"/>
        <w:rPr>
          <w:rFonts w:asciiTheme="minorHAnsi" w:hAnsiTheme="minorHAnsi"/>
        </w:rPr>
      </w:pPr>
    </w:p>
    <w:p w14:paraId="50F310D9" w14:textId="77777777" w:rsidR="00D91BE6" w:rsidRPr="00C00AAB" w:rsidRDefault="00D91BE6" w:rsidP="00D91BE6">
      <w:pPr>
        <w:pStyle w:val="Corpotesto"/>
        <w:kinsoku w:val="0"/>
        <w:overflowPunct w:val="0"/>
        <w:spacing w:before="72"/>
        <w:ind w:left="153"/>
        <w:rPr>
          <w:rFonts w:asciiTheme="minorHAnsi" w:hAnsiTheme="minorHAnsi"/>
        </w:rPr>
      </w:pPr>
      <w:r w:rsidRPr="00C00AAB">
        <w:rPr>
          <w:rFonts w:asciiTheme="minorHAnsi" w:hAnsiTheme="minorHAnsi"/>
        </w:rPr>
        <w:t>L</w:t>
      </w:r>
      <w:r w:rsidRPr="00C00AAB">
        <w:rPr>
          <w:rFonts w:asciiTheme="minorHAnsi" w:hAnsiTheme="minorHAnsi"/>
          <w:spacing w:val="-2"/>
        </w:rPr>
        <w:t>’</w:t>
      </w:r>
      <w:r w:rsidRPr="00C00AAB">
        <w:rPr>
          <w:rFonts w:asciiTheme="minorHAnsi" w:hAnsiTheme="minorHAnsi"/>
          <w:spacing w:val="2"/>
        </w:rPr>
        <w:t>a</w:t>
      </w:r>
      <w:r w:rsidRPr="00C00AAB">
        <w:rPr>
          <w:rFonts w:asciiTheme="minorHAnsi" w:hAnsiTheme="minorHAnsi"/>
        </w:rPr>
        <w:t>ut</w:t>
      </w:r>
      <w:r w:rsidRPr="00C00AAB">
        <w:rPr>
          <w:rFonts w:asciiTheme="minorHAnsi" w:hAnsiTheme="minorHAnsi"/>
          <w:spacing w:val="-5"/>
        </w:rPr>
        <w:t>o</w:t>
      </w:r>
      <w:r w:rsidRPr="00C00AAB">
        <w:rPr>
          <w:rFonts w:asciiTheme="minorHAnsi" w:hAnsiTheme="minorHAnsi"/>
          <w:spacing w:val="-2"/>
        </w:rPr>
        <w:t>c</w:t>
      </w:r>
      <w:r w:rsidRPr="00C00AAB">
        <w:rPr>
          <w:rFonts w:asciiTheme="minorHAnsi" w:hAnsiTheme="minorHAnsi"/>
        </w:rPr>
        <w:t>o</w:t>
      </w:r>
      <w:r w:rsidRPr="00C00AAB">
        <w:rPr>
          <w:rFonts w:asciiTheme="minorHAnsi" w:hAnsiTheme="minorHAnsi"/>
          <w:spacing w:val="-4"/>
        </w:rPr>
        <w:t>m</w:t>
      </w:r>
      <w:r w:rsidRPr="00C00AAB">
        <w:rPr>
          <w:rFonts w:asciiTheme="minorHAnsi" w:hAnsiTheme="minorHAnsi"/>
        </w:rPr>
        <w:t>p</w:t>
      </w:r>
      <w:r w:rsidRPr="00C00AAB">
        <w:rPr>
          <w:rFonts w:asciiTheme="minorHAnsi" w:hAnsiTheme="minorHAnsi"/>
          <w:spacing w:val="2"/>
        </w:rPr>
        <w:t>a</w:t>
      </w:r>
      <w:r w:rsidRPr="00C00AAB">
        <w:rPr>
          <w:rFonts w:asciiTheme="minorHAnsi" w:hAnsiTheme="minorHAnsi"/>
        </w:rPr>
        <w:t>tt</w:t>
      </w:r>
      <w:r w:rsidRPr="00C00AAB">
        <w:rPr>
          <w:rFonts w:asciiTheme="minorHAnsi" w:hAnsiTheme="minorHAnsi"/>
          <w:spacing w:val="2"/>
        </w:rPr>
        <w:t>a</w:t>
      </w:r>
      <w:r w:rsidRPr="00C00AAB">
        <w:rPr>
          <w:rFonts w:asciiTheme="minorHAnsi" w:hAnsiTheme="minorHAnsi"/>
        </w:rPr>
        <w:t>t</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e</w:t>
      </w:r>
      <w:r w:rsidRPr="00C00AAB">
        <w:rPr>
          <w:rFonts w:asciiTheme="minorHAnsi" w:hAnsiTheme="minorHAnsi"/>
          <w:spacing w:val="-5"/>
        </w:rPr>
        <w:t xml:space="preserve"> h</w:t>
      </w:r>
      <w:r w:rsidRPr="00C00AAB">
        <w:rPr>
          <w:rFonts w:asciiTheme="minorHAnsi" w:hAnsiTheme="minorHAnsi"/>
        </w:rPr>
        <w:t>a</w:t>
      </w:r>
      <w:r w:rsidRPr="00C00AAB">
        <w:rPr>
          <w:rFonts w:asciiTheme="minorHAnsi" w:hAnsiTheme="minorHAnsi"/>
          <w:spacing w:val="5"/>
        </w:rPr>
        <w:t xml:space="preserve"> </w:t>
      </w:r>
      <w:r w:rsidRPr="00C00AAB">
        <w:rPr>
          <w:rFonts w:asciiTheme="minorHAnsi" w:hAnsiTheme="minorHAnsi"/>
          <w:spacing w:val="-4"/>
        </w:rPr>
        <w:t>l</w:t>
      </w:r>
      <w:r w:rsidRPr="00C00AAB">
        <w:rPr>
          <w:rFonts w:asciiTheme="minorHAnsi" w:hAnsiTheme="minorHAnsi"/>
        </w:rPr>
        <w:t>o</w:t>
      </w:r>
      <w:r w:rsidRPr="00C00AAB">
        <w:rPr>
          <w:rFonts w:asciiTheme="minorHAnsi" w:hAnsiTheme="minorHAnsi"/>
          <w:spacing w:val="-3"/>
        </w:rPr>
        <w:t xml:space="preserve"> </w:t>
      </w:r>
      <w:r w:rsidRPr="00C00AAB">
        <w:rPr>
          <w:rFonts w:asciiTheme="minorHAnsi" w:hAnsiTheme="minorHAnsi"/>
        </w:rPr>
        <w:t>s</w:t>
      </w:r>
      <w:r w:rsidRPr="00C00AAB">
        <w:rPr>
          <w:rFonts w:asciiTheme="minorHAnsi" w:hAnsiTheme="minorHAnsi"/>
          <w:spacing w:val="3"/>
        </w:rPr>
        <w:t>c</w:t>
      </w:r>
      <w:r w:rsidRPr="00C00AAB">
        <w:rPr>
          <w:rFonts w:asciiTheme="minorHAnsi" w:hAnsiTheme="minorHAnsi"/>
          <w:spacing w:val="-5"/>
        </w:rPr>
        <w:t>o</w:t>
      </w:r>
      <w:r w:rsidRPr="00C00AAB">
        <w:rPr>
          <w:rFonts w:asciiTheme="minorHAnsi" w:hAnsiTheme="minorHAnsi"/>
          <w:spacing w:val="4"/>
        </w:rPr>
        <w:t>p</w:t>
      </w:r>
      <w:r w:rsidRPr="00C00AAB">
        <w:rPr>
          <w:rFonts w:asciiTheme="minorHAnsi" w:hAnsiTheme="minorHAnsi"/>
        </w:rPr>
        <w:t>o</w:t>
      </w:r>
      <w:r w:rsidRPr="00C00AAB">
        <w:rPr>
          <w:rFonts w:asciiTheme="minorHAnsi" w:hAnsiTheme="minorHAnsi"/>
          <w:spacing w:val="-3"/>
        </w:rPr>
        <w:t xml:space="preserve"> </w:t>
      </w:r>
      <w:r w:rsidRPr="00C00AAB">
        <w:rPr>
          <w:rFonts w:asciiTheme="minorHAnsi" w:hAnsiTheme="minorHAnsi"/>
        </w:rPr>
        <w:t>di</w:t>
      </w:r>
      <w:r w:rsidRPr="00C00AAB">
        <w:rPr>
          <w:rFonts w:asciiTheme="minorHAnsi" w:hAnsiTheme="minorHAnsi"/>
          <w:spacing w:val="-2"/>
        </w:rPr>
        <w:t xml:space="preserve"> </w:t>
      </w:r>
      <w:r w:rsidRPr="00C00AAB">
        <w:rPr>
          <w:rFonts w:asciiTheme="minorHAnsi" w:hAnsiTheme="minorHAnsi"/>
          <w:spacing w:val="-7"/>
        </w:rPr>
        <w:t>e</w:t>
      </w:r>
      <w:r w:rsidRPr="00C00AAB">
        <w:rPr>
          <w:rFonts w:asciiTheme="minorHAnsi" w:hAnsiTheme="minorHAnsi"/>
          <w:spacing w:val="5"/>
        </w:rPr>
        <w:t>s</w:t>
      </w:r>
      <w:r w:rsidRPr="00C00AAB">
        <w:rPr>
          <w:rFonts w:asciiTheme="minorHAnsi" w:hAnsiTheme="minorHAnsi"/>
          <w:spacing w:val="-2"/>
        </w:rPr>
        <w:t>e</w:t>
      </w:r>
      <w:r w:rsidRPr="00C00AAB">
        <w:rPr>
          <w:rFonts w:asciiTheme="minorHAnsi" w:hAnsiTheme="minorHAnsi"/>
          <w:spacing w:val="-5"/>
        </w:rPr>
        <w:t>g</w:t>
      </w:r>
      <w:r w:rsidRPr="00C00AAB">
        <w:rPr>
          <w:rFonts w:asciiTheme="minorHAnsi" w:hAnsiTheme="minorHAnsi"/>
          <w:spacing w:val="4"/>
        </w:rPr>
        <w:t>u</w:t>
      </w:r>
      <w:r w:rsidRPr="00C00AAB">
        <w:rPr>
          <w:rFonts w:asciiTheme="minorHAnsi" w:hAnsiTheme="minorHAnsi"/>
          <w:spacing w:val="-4"/>
        </w:rPr>
        <w:t>i</w:t>
      </w:r>
      <w:r w:rsidRPr="00C00AAB">
        <w:rPr>
          <w:rFonts w:asciiTheme="minorHAnsi" w:hAnsiTheme="minorHAnsi"/>
          <w:spacing w:val="7"/>
        </w:rPr>
        <w:t>r</w:t>
      </w:r>
      <w:r w:rsidRPr="00C00AAB">
        <w:rPr>
          <w:rFonts w:asciiTheme="minorHAnsi" w:hAnsiTheme="minorHAnsi"/>
        </w:rPr>
        <w:t>e</w:t>
      </w:r>
      <w:r w:rsidRPr="00C00AAB">
        <w:rPr>
          <w:rFonts w:asciiTheme="minorHAnsi" w:hAnsiTheme="minorHAnsi"/>
          <w:spacing w:val="-5"/>
        </w:rPr>
        <w:t xml:space="preserve"> </w:t>
      </w:r>
      <w:r w:rsidRPr="00C00AAB">
        <w:rPr>
          <w:rFonts w:asciiTheme="minorHAnsi" w:hAnsiTheme="minorHAnsi"/>
        </w:rPr>
        <w:t>s</w:t>
      </w:r>
      <w:r w:rsidRPr="00C00AAB">
        <w:rPr>
          <w:rFonts w:asciiTheme="minorHAnsi" w:hAnsiTheme="minorHAnsi"/>
          <w:spacing w:val="-4"/>
        </w:rPr>
        <w:t>i</w:t>
      </w:r>
      <w:r w:rsidRPr="00C00AAB">
        <w:rPr>
          <w:rFonts w:asciiTheme="minorHAnsi" w:hAnsiTheme="minorHAnsi"/>
        </w:rPr>
        <w:t>a</w:t>
      </w:r>
      <w:r w:rsidRPr="00C00AAB">
        <w:rPr>
          <w:rFonts w:asciiTheme="minorHAnsi" w:hAnsiTheme="minorHAnsi"/>
          <w:spacing w:val="5"/>
        </w:rPr>
        <w:t xml:space="preserve"> </w:t>
      </w:r>
      <w:r w:rsidRPr="00C00AAB">
        <w:rPr>
          <w:rFonts w:asciiTheme="minorHAnsi" w:hAnsiTheme="minorHAnsi"/>
          <w:spacing w:val="-4"/>
        </w:rPr>
        <w:t>l</w:t>
      </w:r>
      <w:r w:rsidRPr="00C00AAB">
        <w:rPr>
          <w:rFonts w:asciiTheme="minorHAnsi" w:hAnsiTheme="minorHAnsi"/>
        </w:rPr>
        <w:t xml:space="preserve">a </w:t>
      </w:r>
      <w:r w:rsidRPr="00C00AAB">
        <w:rPr>
          <w:rFonts w:asciiTheme="minorHAnsi" w:hAnsiTheme="minorHAnsi"/>
          <w:spacing w:val="3"/>
        </w:rPr>
        <w:t>r</w:t>
      </w:r>
      <w:r w:rsidRPr="00C00AAB">
        <w:rPr>
          <w:rFonts w:asciiTheme="minorHAnsi" w:hAnsiTheme="minorHAnsi"/>
          <w:spacing w:val="2"/>
        </w:rPr>
        <w:t>a</w:t>
      </w:r>
      <w:r w:rsidRPr="00C00AAB">
        <w:rPr>
          <w:rFonts w:asciiTheme="minorHAnsi" w:hAnsiTheme="minorHAnsi"/>
          <w:spacing w:val="-2"/>
        </w:rPr>
        <w:t>cc</w:t>
      </w:r>
      <w:r w:rsidRPr="00C00AAB">
        <w:rPr>
          <w:rFonts w:asciiTheme="minorHAnsi" w:hAnsiTheme="minorHAnsi"/>
          <w:spacing w:val="-5"/>
        </w:rPr>
        <w:t>o</w:t>
      </w:r>
      <w:r w:rsidRPr="00C00AAB">
        <w:rPr>
          <w:rFonts w:asciiTheme="minorHAnsi" w:hAnsiTheme="minorHAnsi"/>
        </w:rPr>
        <w:t>lta s</w:t>
      </w:r>
      <w:r w:rsidRPr="00C00AAB">
        <w:rPr>
          <w:rFonts w:asciiTheme="minorHAnsi" w:hAnsiTheme="minorHAnsi"/>
          <w:spacing w:val="-4"/>
        </w:rPr>
        <w:t>i</w:t>
      </w:r>
      <w:r w:rsidRPr="00C00AAB">
        <w:rPr>
          <w:rFonts w:asciiTheme="minorHAnsi" w:hAnsiTheme="minorHAnsi"/>
        </w:rPr>
        <w:t>a</w:t>
      </w:r>
      <w:r w:rsidRPr="00C00AAB">
        <w:rPr>
          <w:rFonts w:asciiTheme="minorHAnsi" w:hAnsiTheme="minorHAnsi"/>
          <w:spacing w:val="5"/>
        </w:rPr>
        <w:t xml:space="preserve"> </w:t>
      </w:r>
      <w:r w:rsidRPr="00C00AAB">
        <w:rPr>
          <w:rFonts w:asciiTheme="minorHAnsi" w:hAnsiTheme="minorHAnsi"/>
          <w:spacing w:val="-4"/>
        </w:rPr>
        <w:t>i</w:t>
      </w:r>
      <w:r w:rsidRPr="00C00AAB">
        <w:rPr>
          <w:rFonts w:asciiTheme="minorHAnsi" w:hAnsiTheme="minorHAnsi"/>
        </w:rPr>
        <w:t>l</w:t>
      </w:r>
      <w:r w:rsidRPr="00C00AAB">
        <w:rPr>
          <w:rFonts w:asciiTheme="minorHAnsi" w:hAnsiTheme="minorHAnsi"/>
          <w:spacing w:val="-2"/>
        </w:rPr>
        <w:t xml:space="preserve"> </w:t>
      </w:r>
      <w:r w:rsidRPr="00C00AAB">
        <w:rPr>
          <w:rFonts w:asciiTheme="minorHAnsi" w:hAnsiTheme="minorHAnsi"/>
        </w:rPr>
        <w:t>t</w:t>
      </w:r>
      <w:r w:rsidRPr="00C00AAB">
        <w:rPr>
          <w:rFonts w:asciiTheme="minorHAnsi" w:hAnsiTheme="minorHAnsi"/>
          <w:spacing w:val="-2"/>
        </w:rPr>
        <w:t>r</w:t>
      </w:r>
      <w:r w:rsidRPr="00C00AAB">
        <w:rPr>
          <w:rFonts w:asciiTheme="minorHAnsi" w:hAnsiTheme="minorHAnsi"/>
          <w:spacing w:val="2"/>
        </w:rPr>
        <w:t>a</w:t>
      </w:r>
      <w:r w:rsidRPr="00C00AAB">
        <w:rPr>
          <w:rFonts w:asciiTheme="minorHAnsi" w:hAnsiTheme="minorHAnsi"/>
        </w:rPr>
        <w:t>sp</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rPr>
        <w:t>to</w:t>
      </w:r>
      <w:r w:rsidRPr="00C00AAB">
        <w:rPr>
          <w:rFonts w:asciiTheme="minorHAnsi" w:hAnsiTheme="minorHAnsi"/>
          <w:spacing w:val="-3"/>
        </w:rPr>
        <w:t xml:space="preserve"> </w:t>
      </w:r>
      <w:r w:rsidRPr="00C00AAB">
        <w:rPr>
          <w:rFonts w:asciiTheme="minorHAnsi" w:hAnsiTheme="minorHAnsi"/>
        </w:rPr>
        <w:t>a p</w:t>
      </w:r>
      <w:r w:rsidRPr="00C00AAB">
        <w:rPr>
          <w:rFonts w:asciiTheme="minorHAnsi" w:hAnsiTheme="minorHAnsi"/>
          <w:spacing w:val="-4"/>
        </w:rPr>
        <w:t>i</w:t>
      </w:r>
      <w:r w:rsidRPr="00C00AAB">
        <w:rPr>
          <w:rFonts w:asciiTheme="minorHAnsi" w:hAnsiTheme="minorHAnsi"/>
          <w:spacing w:val="2"/>
        </w:rPr>
        <w:t>a</w:t>
      </w:r>
      <w:r w:rsidRPr="00C00AAB">
        <w:rPr>
          <w:rFonts w:asciiTheme="minorHAnsi" w:hAnsiTheme="minorHAnsi"/>
          <w:spacing w:val="-4"/>
        </w:rPr>
        <w:t>t</w:t>
      </w:r>
      <w:r w:rsidRPr="00C00AAB">
        <w:rPr>
          <w:rFonts w:asciiTheme="minorHAnsi" w:hAnsiTheme="minorHAnsi"/>
        </w:rPr>
        <w:t>t</w:t>
      </w:r>
      <w:r w:rsidRPr="00C00AAB">
        <w:rPr>
          <w:rFonts w:asciiTheme="minorHAnsi" w:hAnsiTheme="minorHAnsi"/>
          <w:spacing w:val="2"/>
        </w:rPr>
        <w:t>a</w:t>
      </w:r>
      <w:r w:rsidRPr="00C00AAB">
        <w:rPr>
          <w:rFonts w:asciiTheme="minorHAnsi" w:hAnsiTheme="minorHAnsi"/>
          <w:spacing w:val="-2"/>
        </w:rPr>
        <w:t>f</w:t>
      </w:r>
      <w:r w:rsidRPr="00C00AAB">
        <w:rPr>
          <w:rFonts w:asciiTheme="minorHAnsi" w:hAnsiTheme="minorHAnsi"/>
          <w:spacing w:val="-5"/>
        </w:rPr>
        <w:t>o</w:t>
      </w:r>
      <w:r w:rsidRPr="00C00AAB">
        <w:rPr>
          <w:rFonts w:asciiTheme="minorHAnsi" w:hAnsiTheme="minorHAnsi"/>
          <w:spacing w:val="3"/>
        </w:rPr>
        <w:t>r</w:t>
      </w:r>
      <w:r w:rsidRPr="00C00AAB">
        <w:rPr>
          <w:rFonts w:asciiTheme="minorHAnsi" w:hAnsiTheme="minorHAnsi"/>
          <w:spacing w:val="-9"/>
        </w:rPr>
        <w:t>m</w:t>
      </w:r>
      <w:r w:rsidRPr="00C00AAB">
        <w:rPr>
          <w:rFonts w:asciiTheme="minorHAnsi" w:hAnsiTheme="minorHAnsi"/>
        </w:rPr>
        <w:t>a</w:t>
      </w:r>
    </w:p>
    <w:p w14:paraId="17DA406F" w14:textId="77777777" w:rsidR="00D91BE6" w:rsidRPr="00C00AAB" w:rsidRDefault="00D91BE6" w:rsidP="00D91BE6">
      <w:pPr>
        <w:kinsoku w:val="0"/>
        <w:overflowPunct w:val="0"/>
        <w:spacing w:line="200" w:lineRule="exact"/>
        <w:rPr>
          <w:rFonts w:asciiTheme="minorHAnsi" w:hAnsiTheme="minorHAnsi"/>
          <w:sz w:val="20"/>
          <w:szCs w:val="20"/>
        </w:rPr>
      </w:pPr>
    </w:p>
    <w:p w14:paraId="2AE68F82" w14:textId="77777777" w:rsidR="00D91BE6" w:rsidRPr="00C00AAB" w:rsidRDefault="00D91BE6" w:rsidP="00D91BE6">
      <w:pPr>
        <w:kinsoku w:val="0"/>
        <w:overflowPunct w:val="0"/>
        <w:spacing w:before="3" w:line="240" w:lineRule="exact"/>
        <w:rPr>
          <w:rFonts w:asciiTheme="minorHAnsi" w:hAnsiTheme="minorHAnsi"/>
        </w:rPr>
      </w:pPr>
    </w:p>
    <w:p w14:paraId="6A1C3601" w14:textId="77777777" w:rsidR="00D91BE6" w:rsidRPr="00C00AAB" w:rsidRDefault="00D91BE6" w:rsidP="00D91BE6">
      <w:pPr>
        <w:numPr>
          <w:ilvl w:val="2"/>
          <w:numId w:val="26"/>
        </w:numPr>
        <w:tabs>
          <w:tab w:val="left" w:pos="851"/>
        </w:tabs>
        <w:kinsoku w:val="0"/>
        <w:overflowPunct w:val="0"/>
        <w:adjustRightInd w:val="0"/>
        <w:ind w:left="1219" w:hanging="1077"/>
        <w:rPr>
          <w:rFonts w:asciiTheme="minorHAnsi" w:hAnsiTheme="minorHAnsi"/>
        </w:rPr>
      </w:pPr>
      <w:r w:rsidRPr="00C00AAB">
        <w:rPr>
          <w:rFonts w:asciiTheme="minorHAnsi" w:hAnsiTheme="minorHAnsi"/>
          <w:b/>
          <w:bCs/>
          <w:i/>
          <w:iCs/>
          <w:spacing w:val="1"/>
        </w:rPr>
        <w:t>R</w:t>
      </w:r>
      <w:r w:rsidRPr="00C00AAB">
        <w:rPr>
          <w:rFonts w:asciiTheme="minorHAnsi" w:hAnsiTheme="minorHAnsi"/>
          <w:b/>
          <w:bCs/>
          <w:i/>
          <w:iCs/>
        </w:rPr>
        <w:t>i</w:t>
      </w:r>
      <w:r w:rsidRPr="00C00AAB">
        <w:rPr>
          <w:rFonts w:asciiTheme="minorHAnsi" w:hAnsiTheme="minorHAnsi"/>
          <w:b/>
          <w:bCs/>
          <w:i/>
          <w:iCs/>
          <w:spacing w:val="-2"/>
        </w:rPr>
        <w:t>e</w:t>
      </w:r>
      <w:r w:rsidRPr="00C00AAB">
        <w:rPr>
          <w:rFonts w:asciiTheme="minorHAnsi" w:hAnsiTheme="minorHAnsi"/>
          <w:b/>
          <w:bCs/>
          <w:i/>
          <w:iCs/>
        </w:rPr>
        <w:t>pilogo</w:t>
      </w:r>
      <w:r w:rsidRPr="00C00AAB">
        <w:rPr>
          <w:rFonts w:asciiTheme="minorHAnsi" w:hAnsiTheme="minorHAnsi"/>
          <w:b/>
          <w:bCs/>
          <w:i/>
          <w:iCs/>
          <w:spacing w:val="2"/>
        </w:rPr>
        <w:t xml:space="preserve"> </w:t>
      </w:r>
      <w:r w:rsidRPr="00C00AAB">
        <w:rPr>
          <w:rFonts w:asciiTheme="minorHAnsi" w:hAnsiTheme="minorHAnsi"/>
          <w:b/>
          <w:bCs/>
          <w:i/>
          <w:iCs/>
        </w:rPr>
        <w:t>i</w:t>
      </w:r>
      <w:r w:rsidRPr="00C00AAB">
        <w:rPr>
          <w:rFonts w:asciiTheme="minorHAnsi" w:hAnsiTheme="minorHAnsi"/>
          <w:b/>
          <w:bCs/>
          <w:i/>
          <w:iCs/>
          <w:spacing w:val="-4"/>
        </w:rPr>
        <w:t>m</w:t>
      </w:r>
      <w:r w:rsidRPr="00C00AAB">
        <w:rPr>
          <w:rFonts w:asciiTheme="minorHAnsi" w:hAnsiTheme="minorHAnsi"/>
          <w:b/>
          <w:bCs/>
          <w:i/>
          <w:iCs/>
        </w:rPr>
        <w:t>p</w:t>
      </w:r>
      <w:r w:rsidRPr="00C00AAB">
        <w:rPr>
          <w:rFonts w:asciiTheme="minorHAnsi" w:hAnsiTheme="minorHAnsi"/>
          <w:b/>
          <w:bCs/>
          <w:i/>
          <w:iCs/>
          <w:spacing w:val="5"/>
        </w:rPr>
        <w:t>i</w:t>
      </w:r>
      <w:r w:rsidRPr="00C00AAB">
        <w:rPr>
          <w:rFonts w:asciiTheme="minorHAnsi" w:hAnsiTheme="minorHAnsi"/>
          <w:b/>
          <w:bCs/>
          <w:i/>
          <w:iCs/>
          <w:spacing w:val="-2"/>
        </w:rPr>
        <w:t>e</w:t>
      </w:r>
      <w:r w:rsidRPr="00C00AAB">
        <w:rPr>
          <w:rFonts w:asciiTheme="minorHAnsi" w:hAnsiTheme="minorHAnsi"/>
          <w:b/>
          <w:bCs/>
          <w:i/>
          <w:iCs/>
        </w:rPr>
        <w:t>go</w:t>
      </w:r>
      <w:r w:rsidRPr="00C00AAB">
        <w:rPr>
          <w:rFonts w:asciiTheme="minorHAnsi" w:hAnsiTheme="minorHAnsi"/>
          <w:b/>
          <w:bCs/>
          <w:i/>
          <w:iCs/>
          <w:spacing w:val="2"/>
        </w:rPr>
        <w:t xml:space="preserve"> </w:t>
      </w:r>
      <w:r w:rsidRPr="00C00AAB">
        <w:rPr>
          <w:rFonts w:asciiTheme="minorHAnsi" w:hAnsiTheme="minorHAnsi"/>
          <w:b/>
          <w:bCs/>
          <w:i/>
          <w:iCs/>
        </w:rPr>
        <w:t>r</w:t>
      </w:r>
      <w:r w:rsidRPr="00C00AAB">
        <w:rPr>
          <w:rFonts w:asciiTheme="minorHAnsi" w:hAnsiTheme="minorHAnsi"/>
          <w:b/>
          <w:bCs/>
          <w:i/>
          <w:iCs/>
          <w:spacing w:val="1"/>
        </w:rPr>
        <w:t>i</w:t>
      </w:r>
      <w:r w:rsidRPr="00C00AAB">
        <w:rPr>
          <w:rFonts w:asciiTheme="minorHAnsi" w:hAnsiTheme="minorHAnsi"/>
          <w:b/>
          <w:bCs/>
          <w:i/>
          <w:iCs/>
        </w:rPr>
        <w:t>sorse</w:t>
      </w:r>
    </w:p>
    <w:p w14:paraId="5750C504" w14:textId="77777777" w:rsidR="00D91BE6" w:rsidRPr="00C00AAB"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2012"/>
        <w:gridCol w:w="1272"/>
        <w:gridCol w:w="1018"/>
        <w:gridCol w:w="1254"/>
        <w:gridCol w:w="4096"/>
      </w:tblGrid>
      <w:tr w:rsidR="00D91BE6" w:rsidRPr="00C00AAB" w14:paraId="603D8B55" w14:textId="77777777" w:rsidTr="00AA58A5">
        <w:trPr>
          <w:trHeight w:hRule="exact" w:val="302"/>
        </w:trPr>
        <w:tc>
          <w:tcPr>
            <w:tcW w:w="2012" w:type="dxa"/>
            <w:vMerge w:val="restart"/>
            <w:tcBorders>
              <w:top w:val="single" w:sz="4" w:space="0" w:color="000000"/>
              <w:left w:val="single" w:sz="4" w:space="0" w:color="000000"/>
              <w:bottom w:val="single" w:sz="4" w:space="0" w:color="000000"/>
              <w:right w:val="single" w:sz="4" w:space="0" w:color="000000"/>
            </w:tcBorders>
            <w:vAlign w:val="center"/>
          </w:tcPr>
          <w:p w14:paraId="50A2FF92" w14:textId="77777777" w:rsidR="00D91BE6" w:rsidRPr="00C00AAB" w:rsidRDefault="00D91BE6" w:rsidP="00AA58A5">
            <w:pPr>
              <w:pStyle w:val="TableParagraph"/>
              <w:kinsoku w:val="0"/>
              <w:overflowPunct w:val="0"/>
              <w:ind w:left="474"/>
              <w:rPr>
                <w:rFonts w:asciiTheme="minorHAnsi" w:hAnsiTheme="minorHAnsi"/>
              </w:rPr>
            </w:pPr>
            <w:r w:rsidRPr="00C00AAB">
              <w:rPr>
                <w:rFonts w:asciiTheme="minorHAnsi" w:hAnsiTheme="minorHAnsi"/>
                <w:b/>
                <w:bCs/>
                <w:spacing w:val="3"/>
                <w:sz w:val="16"/>
                <w:szCs w:val="16"/>
              </w:rPr>
              <w:t>P</w:t>
            </w:r>
            <w:r w:rsidRPr="00C00AAB">
              <w:rPr>
                <w:rFonts w:asciiTheme="minorHAnsi" w:hAnsiTheme="minorHAnsi"/>
                <w:b/>
                <w:bCs/>
                <w:sz w:val="16"/>
                <w:szCs w:val="16"/>
              </w:rPr>
              <w:t>ER</w:t>
            </w:r>
            <w:r w:rsidRPr="00C00AAB">
              <w:rPr>
                <w:rFonts w:asciiTheme="minorHAnsi" w:hAnsiTheme="minorHAnsi"/>
                <w:b/>
                <w:bCs/>
                <w:spacing w:val="-2"/>
                <w:sz w:val="16"/>
                <w:szCs w:val="16"/>
              </w:rPr>
              <w:t>S</w:t>
            </w:r>
            <w:r w:rsidRPr="00C00AAB">
              <w:rPr>
                <w:rFonts w:asciiTheme="minorHAnsi" w:hAnsiTheme="minorHAnsi"/>
                <w:b/>
                <w:bCs/>
                <w:spacing w:val="1"/>
                <w:sz w:val="16"/>
                <w:szCs w:val="16"/>
              </w:rPr>
              <w:t>O</w:t>
            </w:r>
            <w:r w:rsidRPr="00C00AAB">
              <w:rPr>
                <w:rFonts w:asciiTheme="minorHAnsi" w:hAnsiTheme="minorHAnsi"/>
                <w:b/>
                <w:bCs/>
                <w:spacing w:val="5"/>
                <w:sz w:val="16"/>
                <w:szCs w:val="16"/>
              </w:rPr>
              <w:t>N</w:t>
            </w:r>
            <w:r w:rsidRPr="00C00AAB">
              <w:rPr>
                <w:rFonts w:asciiTheme="minorHAnsi" w:hAnsiTheme="minorHAnsi"/>
                <w:b/>
                <w:bCs/>
                <w:spacing w:val="-5"/>
                <w:sz w:val="16"/>
                <w:szCs w:val="16"/>
              </w:rPr>
              <w:t>A</w:t>
            </w:r>
            <w:r w:rsidRPr="00C00AAB">
              <w:rPr>
                <w:rFonts w:asciiTheme="minorHAnsi" w:hAnsiTheme="minorHAnsi"/>
                <w:b/>
                <w:bCs/>
                <w:spacing w:val="4"/>
                <w:sz w:val="16"/>
                <w:szCs w:val="16"/>
              </w:rPr>
              <w:t>L</w:t>
            </w:r>
            <w:r w:rsidRPr="00C00AAB">
              <w:rPr>
                <w:rFonts w:asciiTheme="minorHAnsi" w:hAnsiTheme="minorHAnsi"/>
                <w:b/>
                <w:bCs/>
                <w:sz w:val="16"/>
                <w:szCs w:val="16"/>
              </w:rPr>
              <w:t>E</w:t>
            </w:r>
          </w:p>
        </w:tc>
        <w:tc>
          <w:tcPr>
            <w:tcW w:w="1272" w:type="dxa"/>
            <w:tcBorders>
              <w:top w:val="single" w:sz="4" w:space="0" w:color="000000"/>
              <w:left w:val="single" w:sz="4" w:space="0" w:color="000000"/>
              <w:bottom w:val="single" w:sz="4" w:space="0" w:color="000000"/>
              <w:right w:val="single" w:sz="4" w:space="0" w:color="000000"/>
            </w:tcBorders>
          </w:tcPr>
          <w:p w14:paraId="18336B11" w14:textId="77777777" w:rsidR="00D91BE6" w:rsidRPr="00987778" w:rsidRDefault="00D91BE6" w:rsidP="00AA58A5">
            <w:pPr>
              <w:pStyle w:val="TableParagraph"/>
              <w:kinsoku w:val="0"/>
              <w:overflowPunct w:val="0"/>
              <w:spacing w:before="41"/>
              <w:ind w:left="253"/>
              <w:rPr>
                <w:rFonts w:asciiTheme="minorHAnsi" w:hAnsiTheme="minorHAnsi"/>
              </w:rPr>
            </w:pPr>
            <w:r w:rsidRPr="00987778">
              <w:rPr>
                <w:rFonts w:asciiTheme="minorHAnsi" w:hAnsiTheme="minorHAnsi"/>
                <w:spacing w:val="5"/>
              </w:rPr>
              <w:t>N</w:t>
            </w:r>
            <w:r w:rsidRPr="00987778">
              <w:rPr>
                <w:rFonts w:asciiTheme="minorHAnsi" w:hAnsiTheme="minorHAnsi"/>
              </w:rPr>
              <w:t>U</w:t>
            </w:r>
            <w:r w:rsidRPr="00987778">
              <w:rPr>
                <w:rFonts w:asciiTheme="minorHAnsi" w:hAnsiTheme="minorHAnsi"/>
                <w:spacing w:val="8"/>
              </w:rPr>
              <w:t>M</w:t>
            </w:r>
            <w:r w:rsidRPr="00987778">
              <w:rPr>
                <w:rFonts w:asciiTheme="minorHAnsi" w:hAnsiTheme="minorHAnsi"/>
                <w:spacing w:val="4"/>
              </w:rPr>
              <w:t>E</w:t>
            </w:r>
            <w:r w:rsidRPr="00987778">
              <w:rPr>
                <w:rFonts w:asciiTheme="minorHAnsi" w:hAnsiTheme="minorHAnsi"/>
                <w:spacing w:val="5"/>
              </w:rPr>
              <w:t>R</w:t>
            </w:r>
            <w:r w:rsidRPr="00987778">
              <w:rPr>
                <w:rFonts w:asciiTheme="minorHAnsi" w:hAnsiTheme="minorHAnsi"/>
              </w:rPr>
              <w:t>O</w:t>
            </w:r>
          </w:p>
        </w:tc>
        <w:tc>
          <w:tcPr>
            <w:tcW w:w="1018" w:type="dxa"/>
            <w:tcBorders>
              <w:top w:val="single" w:sz="4" w:space="0" w:color="000000"/>
              <w:left w:val="single" w:sz="4" w:space="0" w:color="000000"/>
              <w:bottom w:val="single" w:sz="4" w:space="0" w:color="000000"/>
              <w:right w:val="single" w:sz="4" w:space="0" w:color="000000"/>
            </w:tcBorders>
          </w:tcPr>
          <w:p w14:paraId="079F3BA7" w14:textId="77777777" w:rsidR="00D91BE6" w:rsidRPr="00987778" w:rsidRDefault="00D91BE6" w:rsidP="00AA58A5">
            <w:pPr>
              <w:pStyle w:val="TableParagraph"/>
              <w:kinsoku w:val="0"/>
              <w:overflowPunct w:val="0"/>
              <w:spacing w:before="41"/>
              <w:ind w:left="56"/>
              <w:rPr>
                <w:rFonts w:asciiTheme="minorHAnsi" w:hAnsiTheme="minorHAnsi"/>
              </w:rPr>
            </w:pPr>
            <w:r w:rsidRPr="00987778">
              <w:rPr>
                <w:rFonts w:asciiTheme="minorHAnsi" w:hAnsiTheme="minorHAnsi"/>
              </w:rPr>
              <w:t>L</w:t>
            </w:r>
            <w:r w:rsidRPr="00987778">
              <w:rPr>
                <w:rFonts w:asciiTheme="minorHAnsi" w:hAnsiTheme="minorHAnsi"/>
                <w:spacing w:val="5"/>
              </w:rPr>
              <w:t>I</w:t>
            </w:r>
            <w:r w:rsidRPr="00987778">
              <w:rPr>
                <w:rFonts w:asciiTheme="minorHAnsi" w:hAnsiTheme="minorHAnsi"/>
                <w:spacing w:val="-5"/>
              </w:rPr>
              <w:t>V</w:t>
            </w:r>
            <w:r w:rsidRPr="00987778">
              <w:rPr>
                <w:rFonts w:asciiTheme="minorHAnsi" w:hAnsiTheme="minorHAnsi"/>
                <w:spacing w:val="4"/>
              </w:rPr>
              <w:t>E</w:t>
            </w:r>
            <w:r w:rsidRPr="00987778">
              <w:rPr>
                <w:rFonts w:asciiTheme="minorHAnsi" w:hAnsiTheme="minorHAnsi"/>
              </w:rPr>
              <w:t>LLO</w:t>
            </w:r>
          </w:p>
        </w:tc>
        <w:tc>
          <w:tcPr>
            <w:tcW w:w="1254" w:type="dxa"/>
            <w:tcBorders>
              <w:top w:val="single" w:sz="4" w:space="0" w:color="000000"/>
              <w:left w:val="single" w:sz="4" w:space="0" w:color="000000"/>
              <w:bottom w:val="single" w:sz="4" w:space="0" w:color="000000"/>
              <w:right w:val="single" w:sz="4" w:space="0" w:color="000000"/>
            </w:tcBorders>
          </w:tcPr>
          <w:p w14:paraId="02C02C4B" w14:textId="77777777" w:rsidR="00D91BE6" w:rsidRPr="00987778" w:rsidRDefault="00D91BE6" w:rsidP="00AA58A5">
            <w:pPr>
              <w:pStyle w:val="TableParagraph"/>
              <w:kinsoku w:val="0"/>
              <w:overflowPunct w:val="0"/>
              <w:spacing w:before="41"/>
              <w:ind w:left="215"/>
              <w:rPr>
                <w:rFonts w:asciiTheme="minorHAnsi" w:hAnsiTheme="minorHAnsi"/>
              </w:rPr>
            </w:pPr>
            <w:r w:rsidRPr="00987778">
              <w:rPr>
                <w:rFonts w:asciiTheme="minorHAnsi" w:hAnsiTheme="minorHAnsi"/>
                <w:spacing w:val="1"/>
              </w:rPr>
              <w:t>O</w:t>
            </w:r>
            <w:r w:rsidRPr="00987778">
              <w:rPr>
                <w:rFonts w:asciiTheme="minorHAnsi" w:hAnsiTheme="minorHAnsi"/>
              </w:rPr>
              <w:t>RE</w:t>
            </w:r>
            <w:r w:rsidRPr="00987778">
              <w:rPr>
                <w:rFonts w:asciiTheme="minorHAnsi" w:hAnsiTheme="minorHAnsi"/>
                <w:spacing w:val="3"/>
              </w:rPr>
              <w:t>/</w:t>
            </w:r>
            <w:r w:rsidRPr="00987778">
              <w:rPr>
                <w:rFonts w:asciiTheme="minorHAnsi" w:hAnsiTheme="minorHAnsi"/>
                <w:spacing w:val="-3"/>
              </w:rPr>
              <w:t>S</w:t>
            </w:r>
            <w:r w:rsidRPr="00987778">
              <w:rPr>
                <w:rFonts w:asciiTheme="minorHAnsi" w:hAnsiTheme="minorHAnsi"/>
                <w:spacing w:val="4"/>
              </w:rPr>
              <w:t>E</w:t>
            </w:r>
            <w:r w:rsidRPr="00987778">
              <w:rPr>
                <w:rFonts w:asciiTheme="minorHAnsi" w:hAnsiTheme="minorHAnsi"/>
              </w:rPr>
              <w:t>TT</w:t>
            </w:r>
          </w:p>
        </w:tc>
        <w:tc>
          <w:tcPr>
            <w:tcW w:w="4096" w:type="dxa"/>
            <w:tcBorders>
              <w:top w:val="single" w:sz="4" w:space="0" w:color="000000"/>
              <w:left w:val="single" w:sz="4" w:space="0" w:color="000000"/>
              <w:bottom w:val="single" w:sz="4" w:space="0" w:color="000000"/>
              <w:right w:val="single" w:sz="4" w:space="0" w:color="000000"/>
            </w:tcBorders>
          </w:tcPr>
          <w:p w14:paraId="216FFCAF" w14:textId="77777777" w:rsidR="00D91BE6" w:rsidRPr="00987778" w:rsidRDefault="00D91BE6" w:rsidP="00AA58A5">
            <w:pPr>
              <w:pStyle w:val="TableParagraph"/>
              <w:kinsoku w:val="0"/>
              <w:overflowPunct w:val="0"/>
              <w:spacing w:before="41"/>
              <w:ind w:left="2186" w:right="1390"/>
              <w:jc w:val="center"/>
              <w:rPr>
                <w:rFonts w:asciiTheme="minorHAnsi" w:hAnsiTheme="minorHAnsi"/>
              </w:rPr>
            </w:pPr>
            <w:r w:rsidRPr="00987778">
              <w:rPr>
                <w:rFonts w:asciiTheme="minorHAnsi" w:hAnsiTheme="minorHAnsi"/>
                <w:spacing w:val="5"/>
              </w:rPr>
              <w:t>N</w:t>
            </w:r>
            <w:r w:rsidRPr="00987778">
              <w:rPr>
                <w:rFonts w:asciiTheme="minorHAnsi" w:hAnsiTheme="minorHAnsi"/>
                <w:spacing w:val="6"/>
              </w:rPr>
              <w:t>O</w:t>
            </w:r>
            <w:r w:rsidRPr="00987778">
              <w:rPr>
                <w:rFonts w:asciiTheme="minorHAnsi" w:hAnsiTheme="minorHAnsi"/>
                <w:spacing w:val="4"/>
              </w:rPr>
              <w:t>T</w:t>
            </w:r>
            <w:r w:rsidRPr="00987778">
              <w:rPr>
                <w:rFonts w:asciiTheme="minorHAnsi" w:hAnsiTheme="minorHAnsi"/>
              </w:rPr>
              <w:t>E</w:t>
            </w:r>
          </w:p>
        </w:tc>
      </w:tr>
      <w:tr w:rsidR="00D91BE6" w:rsidRPr="00C00AAB" w14:paraId="1908D919" w14:textId="77777777" w:rsidTr="00AA58A5">
        <w:trPr>
          <w:trHeight w:hRule="exact" w:val="1047"/>
        </w:trPr>
        <w:tc>
          <w:tcPr>
            <w:tcW w:w="2012" w:type="dxa"/>
            <w:vMerge/>
            <w:tcBorders>
              <w:top w:val="single" w:sz="4" w:space="0" w:color="000000"/>
              <w:left w:val="single" w:sz="4" w:space="0" w:color="000000"/>
              <w:bottom w:val="single" w:sz="4" w:space="0" w:color="000000"/>
              <w:right w:val="single" w:sz="4" w:space="0" w:color="000000"/>
            </w:tcBorders>
          </w:tcPr>
          <w:p w14:paraId="341730D8" w14:textId="77777777" w:rsidR="00D91BE6" w:rsidRPr="00C00AAB" w:rsidRDefault="00D91BE6" w:rsidP="00AA58A5">
            <w:pPr>
              <w:pStyle w:val="TableParagraph"/>
              <w:kinsoku w:val="0"/>
              <w:overflowPunct w:val="0"/>
              <w:spacing w:before="41"/>
              <w:ind w:left="2186" w:right="1390"/>
              <w:jc w:val="center"/>
              <w:rPr>
                <w:rFonts w:asciiTheme="minorHAnsi" w:hAnsiTheme="minorHAnsi"/>
              </w:rPr>
            </w:pPr>
          </w:p>
        </w:tc>
        <w:tc>
          <w:tcPr>
            <w:tcW w:w="1272" w:type="dxa"/>
            <w:tcBorders>
              <w:top w:val="single" w:sz="4" w:space="0" w:color="000000"/>
              <w:left w:val="single" w:sz="4" w:space="0" w:color="000000"/>
              <w:bottom w:val="single" w:sz="4" w:space="0" w:color="000000"/>
              <w:right w:val="single" w:sz="4" w:space="0" w:color="000000"/>
            </w:tcBorders>
          </w:tcPr>
          <w:p w14:paraId="78B996B2" w14:textId="77777777" w:rsidR="00D91BE6" w:rsidRPr="00987778" w:rsidRDefault="00D91BE6" w:rsidP="00AA58A5">
            <w:pPr>
              <w:pStyle w:val="TableParagraph"/>
              <w:kinsoku w:val="0"/>
              <w:overflowPunct w:val="0"/>
              <w:spacing w:line="239" w:lineRule="exact"/>
              <w:ind w:left="531" w:right="532"/>
              <w:jc w:val="center"/>
              <w:rPr>
                <w:rFonts w:asciiTheme="minorHAnsi" w:hAnsiTheme="minorHAnsi"/>
              </w:rPr>
            </w:pPr>
            <w:r w:rsidRPr="00987778">
              <w:rPr>
                <w:rFonts w:asciiTheme="minorHAnsi" w:hAnsiTheme="minorHAnsi"/>
              </w:rPr>
              <w:t>2</w:t>
            </w:r>
          </w:p>
          <w:p w14:paraId="02D72EC4" w14:textId="77777777" w:rsidR="00D91BE6" w:rsidRPr="00987778" w:rsidRDefault="00D91BE6" w:rsidP="00AA58A5">
            <w:pPr>
              <w:pStyle w:val="TableParagraph"/>
              <w:kinsoku w:val="0"/>
              <w:overflowPunct w:val="0"/>
              <w:spacing w:line="240" w:lineRule="exact"/>
              <w:ind w:left="531" w:right="532"/>
              <w:jc w:val="center"/>
              <w:rPr>
                <w:rFonts w:asciiTheme="minorHAnsi" w:hAnsiTheme="minorHAnsi"/>
              </w:rPr>
            </w:pPr>
            <w:r w:rsidRPr="00987778">
              <w:rPr>
                <w:rFonts w:asciiTheme="minorHAnsi" w:hAnsiTheme="minorHAnsi"/>
              </w:rPr>
              <w:t>3</w:t>
            </w:r>
          </w:p>
          <w:p w14:paraId="1429D1AC" w14:textId="77777777" w:rsidR="00D91BE6" w:rsidRPr="00987778" w:rsidRDefault="00D91BE6" w:rsidP="00AA58A5">
            <w:pPr>
              <w:pStyle w:val="TableParagraph"/>
              <w:kinsoku w:val="0"/>
              <w:overflowPunct w:val="0"/>
              <w:spacing w:line="235" w:lineRule="exact"/>
              <w:ind w:left="551" w:right="561"/>
              <w:jc w:val="center"/>
              <w:rPr>
                <w:rFonts w:asciiTheme="minorHAnsi" w:hAnsiTheme="minorHAnsi"/>
              </w:rPr>
            </w:pPr>
            <w:r w:rsidRPr="00987778">
              <w:rPr>
                <w:rFonts w:asciiTheme="minorHAnsi" w:hAnsiTheme="minorHAnsi"/>
              </w:rPr>
              <w:t>5</w:t>
            </w:r>
          </w:p>
        </w:tc>
        <w:tc>
          <w:tcPr>
            <w:tcW w:w="1018" w:type="dxa"/>
            <w:tcBorders>
              <w:top w:val="single" w:sz="4" w:space="0" w:color="000000"/>
              <w:left w:val="single" w:sz="4" w:space="0" w:color="000000"/>
              <w:bottom w:val="single" w:sz="4" w:space="0" w:color="000000"/>
              <w:right w:val="single" w:sz="4" w:space="0" w:color="000000"/>
            </w:tcBorders>
          </w:tcPr>
          <w:p w14:paraId="235D7D5E" w14:textId="77777777" w:rsidR="00D91BE6" w:rsidRPr="00987778" w:rsidRDefault="00D91BE6" w:rsidP="00AA58A5">
            <w:pPr>
              <w:pStyle w:val="TableParagraph"/>
              <w:kinsoku w:val="0"/>
              <w:overflowPunct w:val="0"/>
              <w:spacing w:line="239" w:lineRule="exact"/>
              <w:ind w:left="277"/>
              <w:rPr>
                <w:rFonts w:asciiTheme="minorHAnsi" w:hAnsiTheme="minorHAnsi"/>
              </w:rPr>
            </w:pPr>
            <w:r w:rsidRPr="00987778">
              <w:rPr>
                <w:rFonts w:asciiTheme="minorHAnsi" w:hAnsiTheme="minorHAnsi"/>
              </w:rPr>
              <w:t>3</w:t>
            </w:r>
            <w:r w:rsidRPr="00987778">
              <w:rPr>
                <w:rFonts w:asciiTheme="minorHAnsi" w:hAnsiTheme="minorHAnsi"/>
                <w:spacing w:val="-2"/>
              </w:rPr>
              <w:t>°</w:t>
            </w:r>
            <w:r w:rsidRPr="00987778">
              <w:rPr>
                <w:rFonts w:asciiTheme="minorHAnsi" w:hAnsiTheme="minorHAnsi"/>
              </w:rPr>
              <w:t>a</w:t>
            </w:r>
          </w:p>
          <w:p w14:paraId="549F4D5F" w14:textId="77777777" w:rsidR="00D91BE6" w:rsidRPr="00987778" w:rsidRDefault="00D91BE6" w:rsidP="00AA58A5">
            <w:pPr>
              <w:pStyle w:val="TableParagraph"/>
              <w:kinsoku w:val="0"/>
              <w:overflowPunct w:val="0"/>
              <w:spacing w:line="240" w:lineRule="exact"/>
              <w:ind w:left="277" w:right="409"/>
              <w:rPr>
                <w:rFonts w:asciiTheme="minorHAnsi" w:hAnsiTheme="minorHAnsi"/>
              </w:rPr>
            </w:pPr>
            <w:r w:rsidRPr="00987778">
              <w:rPr>
                <w:rFonts w:asciiTheme="minorHAnsi" w:hAnsiTheme="minorHAnsi"/>
              </w:rPr>
              <w:t>2</w:t>
            </w:r>
            <w:r w:rsidRPr="00987778">
              <w:rPr>
                <w:rFonts w:asciiTheme="minorHAnsi" w:hAnsiTheme="minorHAnsi"/>
                <w:spacing w:val="-2"/>
              </w:rPr>
              <w:t>°</w:t>
            </w:r>
            <w:r w:rsidRPr="00987778">
              <w:rPr>
                <w:rFonts w:asciiTheme="minorHAnsi" w:hAnsiTheme="minorHAnsi"/>
              </w:rPr>
              <w:t>a2</w:t>
            </w:r>
            <w:r w:rsidRPr="00987778">
              <w:rPr>
                <w:rFonts w:asciiTheme="minorHAnsi" w:hAnsiTheme="minorHAnsi"/>
                <w:spacing w:val="-2"/>
              </w:rPr>
              <w:t>°</w:t>
            </w:r>
            <w:r w:rsidRPr="00987778">
              <w:rPr>
                <w:rFonts w:asciiTheme="minorHAnsi" w:hAnsiTheme="minorHAnsi"/>
              </w:rPr>
              <w:t>b</w:t>
            </w:r>
          </w:p>
        </w:tc>
        <w:tc>
          <w:tcPr>
            <w:tcW w:w="1254" w:type="dxa"/>
            <w:tcBorders>
              <w:top w:val="single" w:sz="4" w:space="0" w:color="000000"/>
              <w:left w:val="single" w:sz="4" w:space="0" w:color="000000"/>
              <w:bottom w:val="single" w:sz="4" w:space="0" w:color="000000"/>
              <w:right w:val="single" w:sz="4" w:space="0" w:color="000000"/>
            </w:tcBorders>
          </w:tcPr>
          <w:p w14:paraId="7E6827A0" w14:textId="77777777" w:rsidR="00D91BE6" w:rsidRPr="00987778" w:rsidRDefault="00D91BE6" w:rsidP="00AA58A5">
            <w:pPr>
              <w:pStyle w:val="TableParagraph"/>
              <w:kinsoku w:val="0"/>
              <w:overflowPunct w:val="0"/>
              <w:spacing w:line="239" w:lineRule="exact"/>
              <w:ind w:left="407" w:right="407"/>
              <w:jc w:val="center"/>
              <w:rPr>
                <w:rFonts w:asciiTheme="minorHAnsi" w:hAnsiTheme="minorHAnsi"/>
              </w:rPr>
            </w:pPr>
            <w:r w:rsidRPr="00987778">
              <w:rPr>
                <w:rFonts w:asciiTheme="minorHAnsi" w:hAnsiTheme="minorHAnsi"/>
              </w:rPr>
              <w:t>24</w:t>
            </w:r>
          </w:p>
          <w:p w14:paraId="7CC51776" w14:textId="77777777" w:rsidR="00D91BE6" w:rsidRPr="00987778" w:rsidRDefault="00D91BE6" w:rsidP="00AA58A5">
            <w:pPr>
              <w:pStyle w:val="TableParagraph"/>
              <w:kinsoku w:val="0"/>
              <w:overflowPunct w:val="0"/>
              <w:spacing w:line="240" w:lineRule="exact"/>
              <w:ind w:left="407" w:right="407"/>
              <w:jc w:val="center"/>
              <w:rPr>
                <w:rFonts w:asciiTheme="minorHAnsi" w:hAnsiTheme="minorHAnsi"/>
              </w:rPr>
            </w:pPr>
            <w:r w:rsidRPr="00987778">
              <w:rPr>
                <w:rFonts w:asciiTheme="minorHAnsi" w:hAnsiTheme="minorHAnsi"/>
              </w:rPr>
              <w:t>36</w:t>
            </w:r>
          </w:p>
          <w:p w14:paraId="30221144" w14:textId="77777777" w:rsidR="00D91BE6" w:rsidRPr="00987778" w:rsidRDefault="00D91BE6" w:rsidP="00AA58A5">
            <w:pPr>
              <w:pStyle w:val="TableParagraph"/>
              <w:kinsoku w:val="0"/>
              <w:overflowPunct w:val="0"/>
              <w:spacing w:line="240" w:lineRule="exact"/>
              <w:ind w:left="407" w:right="407"/>
              <w:jc w:val="center"/>
              <w:rPr>
                <w:rFonts w:asciiTheme="minorHAnsi" w:hAnsiTheme="minorHAnsi"/>
              </w:rPr>
            </w:pPr>
            <w:r w:rsidRPr="00987778">
              <w:rPr>
                <w:rFonts w:asciiTheme="minorHAnsi" w:hAnsiTheme="minorHAnsi"/>
              </w:rPr>
              <w:t>60</w:t>
            </w:r>
          </w:p>
        </w:tc>
        <w:tc>
          <w:tcPr>
            <w:tcW w:w="4096" w:type="dxa"/>
            <w:tcBorders>
              <w:top w:val="single" w:sz="4" w:space="0" w:color="000000"/>
              <w:left w:val="single" w:sz="4" w:space="0" w:color="000000"/>
              <w:bottom w:val="single" w:sz="4" w:space="0" w:color="000000"/>
              <w:right w:val="single" w:sz="4" w:space="0" w:color="000000"/>
            </w:tcBorders>
          </w:tcPr>
          <w:p w14:paraId="25FD19DF" w14:textId="77777777" w:rsidR="00D91BE6" w:rsidRPr="00987778" w:rsidRDefault="00D91BE6" w:rsidP="00AA58A5">
            <w:pPr>
              <w:pStyle w:val="TableParagraph"/>
              <w:kinsoku w:val="0"/>
              <w:overflowPunct w:val="0"/>
              <w:spacing w:line="239" w:lineRule="exact"/>
              <w:rPr>
                <w:rFonts w:asciiTheme="minorHAnsi" w:hAnsiTheme="minorHAnsi"/>
              </w:rPr>
            </w:pPr>
            <w:r w:rsidRPr="00987778">
              <w:rPr>
                <w:rFonts w:asciiTheme="minorHAnsi" w:hAnsiTheme="minorHAnsi"/>
                <w:spacing w:val="3"/>
              </w:rPr>
              <w:t>A</w:t>
            </w:r>
            <w:r w:rsidRPr="00987778">
              <w:rPr>
                <w:rFonts w:asciiTheme="minorHAnsi" w:hAnsiTheme="minorHAnsi"/>
                <w:spacing w:val="-8"/>
              </w:rPr>
              <w:t>u</w:t>
            </w:r>
            <w:r w:rsidRPr="00987778">
              <w:rPr>
                <w:rFonts w:asciiTheme="minorHAnsi" w:hAnsiTheme="minorHAnsi"/>
                <w:spacing w:val="3"/>
              </w:rPr>
              <w:t>t</w:t>
            </w:r>
            <w:r w:rsidRPr="00987778">
              <w:rPr>
                <w:rFonts w:asciiTheme="minorHAnsi" w:hAnsiTheme="minorHAnsi"/>
                <w:spacing w:val="-4"/>
              </w:rPr>
              <w:t>i</w:t>
            </w:r>
            <w:r w:rsidRPr="00987778">
              <w:rPr>
                <w:rFonts w:asciiTheme="minorHAnsi" w:hAnsiTheme="minorHAnsi"/>
              </w:rPr>
              <w:t>s</w:t>
            </w:r>
            <w:r w:rsidRPr="00987778">
              <w:rPr>
                <w:rFonts w:asciiTheme="minorHAnsi" w:hAnsiTheme="minorHAnsi"/>
                <w:spacing w:val="3"/>
              </w:rPr>
              <w:t>t</w:t>
            </w:r>
            <w:r w:rsidRPr="00987778">
              <w:rPr>
                <w:rFonts w:asciiTheme="minorHAnsi" w:hAnsiTheme="minorHAnsi"/>
              </w:rPr>
              <w:t>a</w:t>
            </w:r>
          </w:p>
          <w:p w14:paraId="79D65461" w14:textId="77777777" w:rsidR="00D91BE6" w:rsidRPr="00987778" w:rsidRDefault="00D91BE6" w:rsidP="00AA58A5">
            <w:pPr>
              <w:pStyle w:val="TableParagraph"/>
              <w:kinsoku w:val="0"/>
              <w:overflowPunct w:val="0"/>
              <w:spacing w:line="240" w:lineRule="exact"/>
              <w:ind w:right="884"/>
              <w:rPr>
                <w:rFonts w:asciiTheme="minorHAnsi" w:hAnsiTheme="minorHAnsi"/>
              </w:rPr>
            </w:pPr>
            <w:r w:rsidRPr="00987778">
              <w:rPr>
                <w:rFonts w:asciiTheme="minorHAnsi" w:hAnsiTheme="minorHAnsi"/>
              </w:rPr>
              <w:t>O</w:t>
            </w:r>
            <w:r w:rsidRPr="00987778">
              <w:rPr>
                <w:rFonts w:asciiTheme="minorHAnsi" w:hAnsiTheme="minorHAnsi"/>
                <w:spacing w:val="-3"/>
              </w:rPr>
              <w:t>p</w:t>
            </w:r>
            <w:r w:rsidRPr="00987778">
              <w:rPr>
                <w:rFonts w:asciiTheme="minorHAnsi" w:hAnsiTheme="minorHAnsi"/>
                <w:spacing w:val="2"/>
              </w:rPr>
              <w:t>er</w:t>
            </w:r>
            <w:r w:rsidRPr="00987778">
              <w:rPr>
                <w:rFonts w:asciiTheme="minorHAnsi" w:hAnsiTheme="minorHAnsi"/>
                <w:spacing w:val="-5"/>
              </w:rPr>
              <w:t>a</w:t>
            </w:r>
            <w:r w:rsidRPr="00987778">
              <w:rPr>
                <w:rFonts w:asciiTheme="minorHAnsi" w:hAnsiTheme="minorHAnsi"/>
                <w:spacing w:val="-2"/>
              </w:rPr>
              <w:t>t</w:t>
            </w:r>
            <w:r w:rsidRPr="00987778">
              <w:rPr>
                <w:rFonts w:asciiTheme="minorHAnsi" w:hAnsiTheme="minorHAnsi"/>
                <w:spacing w:val="4"/>
              </w:rPr>
              <w:t>o</w:t>
            </w:r>
            <w:r w:rsidRPr="00987778">
              <w:rPr>
                <w:rFonts w:asciiTheme="minorHAnsi" w:hAnsiTheme="minorHAnsi"/>
                <w:spacing w:val="2"/>
              </w:rPr>
              <w:t>r</w:t>
            </w:r>
            <w:r w:rsidRPr="00987778">
              <w:rPr>
                <w:rFonts w:asciiTheme="minorHAnsi" w:hAnsiTheme="minorHAnsi"/>
              </w:rPr>
              <w:t>i</w:t>
            </w:r>
            <w:r w:rsidRPr="00987778">
              <w:rPr>
                <w:rFonts w:asciiTheme="minorHAnsi" w:hAnsiTheme="minorHAnsi"/>
                <w:spacing w:val="-2"/>
              </w:rPr>
              <w:t xml:space="preserve"> </w:t>
            </w:r>
            <w:r w:rsidRPr="00987778">
              <w:rPr>
                <w:rFonts w:asciiTheme="minorHAnsi" w:hAnsiTheme="minorHAnsi"/>
                <w:spacing w:val="2"/>
              </w:rPr>
              <w:t>r</w:t>
            </w:r>
            <w:r w:rsidRPr="00987778">
              <w:rPr>
                <w:rFonts w:asciiTheme="minorHAnsi" w:hAnsiTheme="minorHAnsi"/>
              </w:rPr>
              <w:t>a</w:t>
            </w:r>
            <w:r w:rsidRPr="00987778">
              <w:rPr>
                <w:rFonts w:asciiTheme="minorHAnsi" w:hAnsiTheme="minorHAnsi"/>
                <w:spacing w:val="-2"/>
              </w:rPr>
              <w:t>cc</w:t>
            </w:r>
            <w:r w:rsidRPr="00987778">
              <w:rPr>
                <w:rFonts w:asciiTheme="minorHAnsi" w:hAnsiTheme="minorHAnsi"/>
                <w:spacing w:val="4"/>
              </w:rPr>
              <w:t>o</w:t>
            </w:r>
            <w:r w:rsidRPr="00987778">
              <w:rPr>
                <w:rFonts w:asciiTheme="minorHAnsi" w:hAnsiTheme="minorHAnsi"/>
              </w:rPr>
              <w:t>gli</w:t>
            </w:r>
            <w:r w:rsidRPr="00987778">
              <w:rPr>
                <w:rFonts w:asciiTheme="minorHAnsi" w:hAnsiTheme="minorHAnsi"/>
                <w:spacing w:val="-2"/>
              </w:rPr>
              <w:t>t</w:t>
            </w:r>
            <w:r w:rsidRPr="00987778">
              <w:rPr>
                <w:rFonts w:asciiTheme="minorHAnsi" w:hAnsiTheme="minorHAnsi"/>
                <w:spacing w:val="4"/>
              </w:rPr>
              <w:t>o</w:t>
            </w:r>
            <w:r w:rsidRPr="00987778">
              <w:rPr>
                <w:rFonts w:asciiTheme="minorHAnsi" w:hAnsiTheme="minorHAnsi"/>
                <w:spacing w:val="-2"/>
              </w:rPr>
              <w:t>r</w:t>
            </w:r>
            <w:r w:rsidRPr="00987778">
              <w:rPr>
                <w:rFonts w:asciiTheme="minorHAnsi" w:hAnsiTheme="minorHAnsi"/>
              </w:rPr>
              <w:t xml:space="preserve">i </w:t>
            </w:r>
          </w:p>
          <w:p w14:paraId="2E6FFB4F" w14:textId="77777777" w:rsidR="00D91BE6" w:rsidRPr="00987778" w:rsidRDefault="00D91BE6" w:rsidP="00AA58A5">
            <w:pPr>
              <w:pStyle w:val="TableParagraph"/>
              <w:kinsoku w:val="0"/>
              <w:overflowPunct w:val="0"/>
              <w:spacing w:line="240" w:lineRule="exact"/>
              <w:ind w:right="884"/>
              <w:rPr>
                <w:rFonts w:asciiTheme="minorHAnsi" w:hAnsiTheme="minorHAnsi"/>
              </w:rPr>
            </w:pPr>
            <w:r w:rsidRPr="00987778">
              <w:rPr>
                <w:rFonts w:asciiTheme="minorHAnsi" w:hAnsiTheme="minorHAnsi"/>
                <w:spacing w:val="-2"/>
              </w:rPr>
              <w:t>R</w:t>
            </w:r>
            <w:r w:rsidRPr="00987778">
              <w:rPr>
                <w:rFonts w:asciiTheme="minorHAnsi" w:hAnsiTheme="minorHAnsi"/>
                <w:spacing w:val="-5"/>
              </w:rPr>
              <w:t>a</w:t>
            </w:r>
            <w:r w:rsidRPr="00987778">
              <w:rPr>
                <w:rFonts w:asciiTheme="minorHAnsi" w:hAnsiTheme="minorHAnsi"/>
                <w:spacing w:val="2"/>
              </w:rPr>
              <w:t>c</w:t>
            </w:r>
            <w:r w:rsidRPr="00987778">
              <w:rPr>
                <w:rFonts w:asciiTheme="minorHAnsi" w:hAnsiTheme="minorHAnsi"/>
                <w:spacing w:val="-2"/>
              </w:rPr>
              <w:t>c</w:t>
            </w:r>
            <w:r w:rsidRPr="00987778">
              <w:rPr>
                <w:rFonts w:asciiTheme="minorHAnsi" w:hAnsiTheme="minorHAnsi"/>
              </w:rPr>
              <w:t>ogl</w:t>
            </w:r>
            <w:r w:rsidRPr="00987778">
              <w:rPr>
                <w:rFonts w:asciiTheme="minorHAnsi" w:hAnsiTheme="minorHAnsi"/>
                <w:spacing w:val="-4"/>
              </w:rPr>
              <w:t>i</w:t>
            </w:r>
            <w:r w:rsidRPr="00987778">
              <w:rPr>
                <w:rFonts w:asciiTheme="minorHAnsi" w:hAnsiTheme="minorHAnsi"/>
                <w:spacing w:val="-2"/>
              </w:rPr>
              <w:t>t</w:t>
            </w:r>
            <w:r w:rsidRPr="00987778">
              <w:rPr>
                <w:rFonts w:asciiTheme="minorHAnsi" w:hAnsiTheme="minorHAnsi"/>
              </w:rPr>
              <w:t>o</w:t>
            </w:r>
            <w:r w:rsidRPr="00987778">
              <w:rPr>
                <w:rFonts w:asciiTheme="minorHAnsi" w:hAnsiTheme="minorHAnsi"/>
                <w:spacing w:val="2"/>
              </w:rPr>
              <w:t>r</w:t>
            </w:r>
            <w:r w:rsidRPr="00987778">
              <w:rPr>
                <w:rFonts w:asciiTheme="minorHAnsi" w:hAnsiTheme="minorHAnsi"/>
              </w:rPr>
              <w:t>i</w:t>
            </w:r>
          </w:p>
        </w:tc>
      </w:tr>
    </w:tbl>
    <w:p w14:paraId="037D4DEE" w14:textId="77777777" w:rsidR="00D91BE6" w:rsidRPr="00C00AAB" w:rsidRDefault="00D91BE6" w:rsidP="00D91BE6">
      <w:pPr>
        <w:kinsoku w:val="0"/>
        <w:overflowPunct w:val="0"/>
        <w:spacing w:line="200" w:lineRule="exact"/>
        <w:rPr>
          <w:rFonts w:asciiTheme="minorHAnsi" w:hAnsiTheme="minorHAnsi"/>
          <w:sz w:val="20"/>
          <w:szCs w:val="20"/>
        </w:rPr>
      </w:pPr>
    </w:p>
    <w:p w14:paraId="79235FA0" w14:textId="77777777" w:rsidR="00D91BE6" w:rsidRPr="00C00AAB" w:rsidRDefault="00D91BE6" w:rsidP="00D91BE6">
      <w:pPr>
        <w:kinsoku w:val="0"/>
        <w:overflowPunct w:val="0"/>
        <w:spacing w:line="200" w:lineRule="exact"/>
        <w:rPr>
          <w:rFonts w:asciiTheme="minorHAnsi" w:hAnsiTheme="minorHAnsi"/>
          <w:sz w:val="20"/>
          <w:szCs w:val="20"/>
        </w:rPr>
      </w:pPr>
    </w:p>
    <w:p w14:paraId="5D1877DB" w14:textId="77777777" w:rsidR="00D91BE6" w:rsidRPr="00C00AAB" w:rsidRDefault="00D91BE6" w:rsidP="00D91BE6">
      <w:pPr>
        <w:kinsoku w:val="0"/>
        <w:overflowPunct w:val="0"/>
        <w:spacing w:line="200" w:lineRule="exact"/>
        <w:rPr>
          <w:rFonts w:asciiTheme="minorHAnsi" w:hAnsiTheme="minorHAnsi"/>
          <w:sz w:val="20"/>
          <w:szCs w:val="20"/>
        </w:rPr>
      </w:pPr>
    </w:p>
    <w:p w14:paraId="0EBAFAC8" w14:textId="77777777" w:rsidR="00D91BE6" w:rsidRPr="00C00AAB" w:rsidRDefault="00D91BE6" w:rsidP="00D91BE6">
      <w:pPr>
        <w:kinsoku w:val="0"/>
        <w:overflowPunct w:val="0"/>
        <w:spacing w:before="9" w:line="220" w:lineRule="exact"/>
        <w:rPr>
          <w:rFonts w:asciiTheme="minorHAnsi" w:hAnsiTheme="minorHAnsi"/>
        </w:rPr>
      </w:pPr>
    </w:p>
    <w:tbl>
      <w:tblPr>
        <w:tblW w:w="0" w:type="auto"/>
        <w:tblInd w:w="148" w:type="dxa"/>
        <w:tblLayout w:type="fixed"/>
        <w:tblCellMar>
          <w:left w:w="0" w:type="dxa"/>
          <w:right w:w="0" w:type="dxa"/>
        </w:tblCellMar>
        <w:tblLook w:val="0000" w:firstRow="0" w:lastRow="0" w:firstColumn="0" w:lastColumn="0" w:noHBand="0" w:noVBand="0"/>
      </w:tblPr>
      <w:tblGrid>
        <w:gridCol w:w="2012"/>
        <w:gridCol w:w="1272"/>
        <w:gridCol w:w="6368"/>
      </w:tblGrid>
      <w:tr w:rsidR="00D91BE6" w:rsidRPr="00C00AAB" w14:paraId="74424656" w14:textId="77777777" w:rsidTr="00AA58A5">
        <w:trPr>
          <w:trHeight w:hRule="exact" w:val="307"/>
        </w:trPr>
        <w:tc>
          <w:tcPr>
            <w:tcW w:w="2012" w:type="dxa"/>
            <w:tcBorders>
              <w:top w:val="single" w:sz="4" w:space="0" w:color="000000"/>
              <w:left w:val="single" w:sz="4" w:space="0" w:color="000000"/>
              <w:bottom w:val="single" w:sz="4" w:space="0" w:color="000000"/>
              <w:right w:val="single" w:sz="4" w:space="0" w:color="000000"/>
            </w:tcBorders>
          </w:tcPr>
          <w:p w14:paraId="3633858D" w14:textId="77777777" w:rsidR="00D91BE6" w:rsidRPr="00C00AAB" w:rsidRDefault="00D91BE6" w:rsidP="00AA58A5">
            <w:pPr>
              <w:rPr>
                <w:rFonts w:asciiTheme="minorHAnsi" w:hAnsiTheme="minorHAnsi"/>
              </w:rPr>
            </w:pPr>
          </w:p>
        </w:tc>
        <w:tc>
          <w:tcPr>
            <w:tcW w:w="1272" w:type="dxa"/>
            <w:tcBorders>
              <w:top w:val="single" w:sz="4" w:space="0" w:color="000000"/>
              <w:left w:val="single" w:sz="4" w:space="0" w:color="000000"/>
              <w:bottom w:val="single" w:sz="4" w:space="0" w:color="000000"/>
              <w:right w:val="single" w:sz="4" w:space="0" w:color="000000"/>
            </w:tcBorders>
          </w:tcPr>
          <w:p w14:paraId="71974338" w14:textId="77777777" w:rsidR="00D91BE6" w:rsidRPr="00C00AAB" w:rsidRDefault="00D91BE6" w:rsidP="00AA58A5">
            <w:pPr>
              <w:pStyle w:val="TableParagraph"/>
              <w:kinsoku w:val="0"/>
              <w:overflowPunct w:val="0"/>
              <w:spacing w:before="41"/>
              <w:ind w:left="253"/>
              <w:rPr>
                <w:rFonts w:asciiTheme="minorHAnsi" w:hAnsiTheme="minorHAnsi"/>
              </w:rPr>
            </w:pPr>
            <w:r w:rsidRPr="00C00AAB">
              <w:rPr>
                <w:rFonts w:asciiTheme="minorHAnsi" w:hAnsiTheme="minorHAnsi"/>
                <w:b/>
                <w:bCs/>
                <w:spacing w:val="5"/>
                <w:sz w:val="16"/>
                <w:szCs w:val="16"/>
              </w:rPr>
              <w:t>N</w:t>
            </w:r>
            <w:r w:rsidRPr="00C00AAB">
              <w:rPr>
                <w:rFonts w:asciiTheme="minorHAnsi" w:hAnsiTheme="minorHAnsi"/>
                <w:b/>
                <w:bCs/>
                <w:sz w:val="16"/>
                <w:szCs w:val="16"/>
              </w:rPr>
              <w:t>U</w:t>
            </w:r>
            <w:r w:rsidRPr="00C00AAB">
              <w:rPr>
                <w:rFonts w:asciiTheme="minorHAnsi" w:hAnsiTheme="minorHAnsi"/>
                <w:b/>
                <w:bCs/>
                <w:spacing w:val="8"/>
                <w:sz w:val="16"/>
                <w:szCs w:val="16"/>
              </w:rPr>
              <w:t>M</w:t>
            </w:r>
            <w:r w:rsidRPr="00C00AAB">
              <w:rPr>
                <w:rFonts w:asciiTheme="minorHAnsi" w:hAnsiTheme="minorHAnsi"/>
                <w:b/>
                <w:bCs/>
                <w:spacing w:val="4"/>
                <w:sz w:val="16"/>
                <w:szCs w:val="16"/>
              </w:rPr>
              <w:t>E</w:t>
            </w:r>
            <w:r w:rsidRPr="00C00AAB">
              <w:rPr>
                <w:rFonts w:asciiTheme="minorHAnsi" w:hAnsiTheme="minorHAnsi"/>
                <w:b/>
                <w:bCs/>
                <w:spacing w:val="5"/>
                <w:sz w:val="16"/>
                <w:szCs w:val="16"/>
              </w:rPr>
              <w:t>R</w:t>
            </w:r>
            <w:r w:rsidRPr="00C00AAB">
              <w:rPr>
                <w:rFonts w:asciiTheme="minorHAnsi" w:hAnsiTheme="minorHAnsi"/>
                <w:b/>
                <w:bCs/>
                <w:sz w:val="16"/>
                <w:szCs w:val="16"/>
              </w:rPr>
              <w:t>O</w:t>
            </w:r>
          </w:p>
        </w:tc>
        <w:tc>
          <w:tcPr>
            <w:tcW w:w="6368" w:type="dxa"/>
            <w:tcBorders>
              <w:top w:val="single" w:sz="4" w:space="0" w:color="000000"/>
              <w:left w:val="single" w:sz="4" w:space="0" w:color="000000"/>
              <w:bottom w:val="single" w:sz="4" w:space="0" w:color="000000"/>
              <w:right w:val="single" w:sz="4" w:space="0" w:color="000000"/>
            </w:tcBorders>
          </w:tcPr>
          <w:p w14:paraId="52FAA2BE" w14:textId="77777777" w:rsidR="00D91BE6" w:rsidRPr="00C00AAB" w:rsidRDefault="00D91BE6" w:rsidP="00AA58A5">
            <w:pPr>
              <w:pStyle w:val="TableParagraph"/>
              <w:kinsoku w:val="0"/>
              <w:overflowPunct w:val="0"/>
              <w:spacing w:before="41"/>
              <w:ind w:left="2587" w:right="2594"/>
              <w:jc w:val="center"/>
              <w:rPr>
                <w:rFonts w:asciiTheme="minorHAnsi" w:hAnsiTheme="minorHAnsi"/>
              </w:rPr>
            </w:pPr>
            <w:r w:rsidRPr="00C00AAB">
              <w:rPr>
                <w:rFonts w:asciiTheme="minorHAnsi" w:hAnsiTheme="minorHAnsi"/>
                <w:b/>
                <w:bCs/>
                <w:sz w:val="16"/>
                <w:szCs w:val="16"/>
              </w:rPr>
              <w:t>DE</w:t>
            </w:r>
            <w:r w:rsidRPr="00C00AAB">
              <w:rPr>
                <w:rFonts w:asciiTheme="minorHAnsi" w:hAnsiTheme="minorHAnsi"/>
                <w:b/>
                <w:bCs/>
                <w:spacing w:val="2"/>
                <w:sz w:val="16"/>
                <w:szCs w:val="16"/>
              </w:rPr>
              <w:t>S</w:t>
            </w:r>
            <w:r w:rsidRPr="00C00AAB">
              <w:rPr>
                <w:rFonts w:asciiTheme="minorHAnsi" w:hAnsiTheme="minorHAnsi"/>
                <w:b/>
                <w:bCs/>
                <w:sz w:val="16"/>
                <w:szCs w:val="16"/>
              </w:rPr>
              <w:t>CR</w:t>
            </w:r>
            <w:r w:rsidRPr="00C00AAB">
              <w:rPr>
                <w:rFonts w:asciiTheme="minorHAnsi" w:hAnsiTheme="minorHAnsi"/>
                <w:b/>
                <w:bCs/>
                <w:spacing w:val="5"/>
                <w:sz w:val="16"/>
                <w:szCs w:val="16"/>
              </w:rPr>
              <w:t>I</w:t>
            </w:r>
            <w:r w:rsidRPr="00C00AAB">
              <w:rPr>
                <w:rFonts w:asciiTheme="minorHAnsi" w:hAnsiTheme="minorHAnsi"/>
                <w:b/>
                <w:bCs/>
                <w:sz w:val="16"/>
                <w:szCs w:val="16"/>
              </w:rPr>
              <w:t>ZI</w:t>
            </w:r>
            <w:r w:rsidRPr="00C00AAB">
              <w:rPr>
                <w:rFonts w:asciiTheme="minorHAnsi" w:hAnsiTheme="minorHAnsi"/>
                <w:b/>
                <w:bCs/>
                <w:spacing w:val="1"/>
                <w:sz w:val="16"/>
                <w:szCs w:val="16"/>
              </w:rPr>
              <w:t>O</w:t>
            </w:r>
            <w:r w:rsidRPr="00C00AAB">
              <w:rPr>
                <w:rFonts w:asciiTheme="minorHAnsi" w:hAnsiTheme="minorHAnsi"/>
                <w:b/>
                <w:bCs/>
                <w:spacing w:val="5"/>
                <w:sz w:val="16"/>
                <w:szCs w:val="16"/>
              </w:rPr>
              <w:t>N</w:t>
            </w:r>
            <w:r w:rsidRPr="00C00AAB">
              <w:rPr>
                <w:rFonts w:asciiTheme="minorHAnsi" w:hAnsiTheme="minorHAnsi"/>
                <w:b/>
                <w:bCs/>
                <w:sz w:val="16"/>
                <w:szCs w:val="16"/>
              </w:rPr>
              <w:t>E</w:t>
            </w:r>
          </w:p>
        </w:tc>
      </w:tr>
      <w:tr w:rsidR="00D91BE6" w:rsidRPr="00C00AAB" w14:paraId="1F715DEB" w14:textId="77777777" w:rsidTr="00AA58A5">
        <w:trPr>
          <w:trHeight w:hRule="exact" w:val="1080"/>
        </w:trPr>
        <w:tc>
          <w:tcPr>
            <w:tcW w:w="2012" w:type="dxa"/>
            <w:tcBorders>
              <w:top w:val="single" w:sz="4" w:space="0" w:color="000000"/>
              <w:left w:val="single" w:sz="4" w:space="0" w:color="000000"/>
              <w:bottom w:val="single" w:sz="4" w:space="0" w:color="000000"/>
              <w:right w:val="single" w:sz="4" w:space="0" w:color="000000"/>
            </w:tcBorders>
          </w:tcPr>
          <w:p w14:paraId="2D913FFD" w14:textId="77777777" w:rsidR="00D91BE6" w:rsidRPr="00C00AAB" w:rsidRDefault="00D91BE6" w:rsidP="00AA58A5">
            <w:pPr>
              <w:pStyle w:val="TableParagraph"/>
              <w:kinsoku w:val="0"/>
              <w:overflowPunct w:val="0"/>
              <w:spacing w:before="4" w:line="100" w:lineRule="exact"/>
              <w:rPr>
                <w:rFonts w:asciiTheme="minorHAnsi" w:hAnsiTheme="minorHAnsi"/>
                <w:sz w:val="10"/>
                <w:szCs w:val="10"/>
              </w:rPr>
            </w:pPr>
          </w:p>
          <w:p w14:paraId="3850925F"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060C089A" w14:textId="77777777" w:rsidR="00D91BE6" w:rsidRPr="00C00AAB" w:rsidRDefault="00D91BE6" w:rsidP="00AA58A5">
            <w:pPr>
              <w:pStyle w:val="TableParagraph"/>
              <w:kinsoku w:val="0"/>
              <w:overflowPunct w:val="0"/>
              <w:ind w:left="707" w:right="717"/>
              <w:jc w:val="center"/>
              <w:rPr>
                <w:rFonts w:asciiTheme="minorHAnsi" w:hAnsiTheme="minorHAnsi"/>
              </w:rPr>
            </w:pPr>
            <w:r w:rsidRPr="00C00AAB">
              <w:rPr>
                <w:rFonts w:asciiTheme="minorHAnsi" w:hAnsiTheme="minorHAnsi"/>
                <w:b/>
                <w:bCs/>
                <w:spacing w:val="3"/>
                <w:sz w:val="16"/>
                <w:szCs w:val="16"/>
              </w:rPr>
              <w:t>M</w:t>
            </w:r>
            <w:r w:rsidRPr="00C00AAB">
              <w:rPr>
                <w:rFonts w:asciiTheme="minorHAnsi" w:hAnsiTheme="minorHAnsi"/>
                <w:b/>
                <w:bCs/>
                <w:sz w:val="16"/>
                <w:szCs w:val="16"/>
              </w:rPr>
              <w:t>EZZI</w:t>
            </w:r>
          </w:p>
        </w:tc>
        <w:tc>
          <w:tcPr>
            <w:tcW w:w="1272" w:type="dxa"/>
            <w:tcBorders>
              <w:top w:val="single" w:sz="4" w:space="0" w:color="000000"/>
              <w:left w:val="single" w:sz="4" w:space="0" w:color="000000"/>
              <w:bottom w:val="single" w:sz="4" w:space="0" w:color="000000"/>
              <w:right w:val="single" w:sz="4" w:space="0" w:color="000000"/>
            </w:tcBorders>
          </w:tcPr>
          <w:p w14:paraId="16B2B75E" w14:textId="77777777" w:rsidR="00D91BE6" w:rsidRPr="00987778" w:rsidRDefault="00D91BE6" w:rsidP="00AA58A5">
            <w:pPr>
              <w:pStyle w:val="TableParagraph"/>
              <w:kinsoku w:val="0"/>
              <w:overflowPunct w:val="0"/>
              <w:spacing w:before="6" w:line="220" w:lineRule="exact"/>
              <w:rPr>
                <w:rFonts w:asciiTheme="minorHAnsi" w:hAnsiTheme="minorHAnsi"/>
              </w:rPr>
            </w:pPr>
          </w:p>
          <w:p w14:paraId="61314632" w14:textId="77777777" w:rsidR="00D91BE6" w:rsidRPr="00987778" w:rsidRDefault="00D91BE6" w:rsidP="00AA58A5">
            <w:pPr>
              <w:pStyle w:val="TableParagraph"/>
              <w:kinsoku w:val="0"/>
              <w:overflowPunct w:val="0"/>
              <w:ind w:left="531" w:right="532"/>
              <w:jc w:val="center"/>
              <w:rPr>
                <w:rFonts w:asciiTheme="minorHAnsi" w:hAnsiTheme="minorHAnsi"/>
              </w:rPr>
            </w:pPr>
            <w:r w:rsidRPr="00987778">
              <w:rPr>
                <w:rFonts w:asciiTheme="minorHAnsi" w:hAnsiTheme="minorHAnsi"/>
              </w:rPr>
              <w:t>1</w:t>
            </w:r>
          </w:p>
          <w:p w14:paraId="3A5EDD15" w14:textId="77777777" w:rsidR="00D91BE6" w:rsidRPr="00987778" w:rsidRDefault="00D91BE6" w:rsidP="00AA58A5">
            <w:pPr>
              <w:pStyle w:val="TableParagraph"/>
              <w:kinsoku w:val="0"/>
              <w:overflowPunct w:val="0"/>
              <w:spacing w:line="240" w:lineRule="exact"/>
              <w:ind w:left="507" w:right="556"/>
              <w:jc w:val="center"/>
              <w:rPr>
                <w:rFonts w:asciiTheme="minorHAnsi" w:hAnsiTheme="minorHAnsi"/>
              </w:rPr>
            </w:pPr>
            <w:r w:rsidRPr="00987778">
              <w:rPr>
                <w:rFonts w:asciiTheme="minorHAnsi" w:hAnsiTheme="minorHAnsi"/>
              </w:rPr>
              <w:t>1</w:t>
            </w:r>
          </w:p>
          <w:p w14:paraId="64543E33" w14:textId="77777777" w:rsidR="00D91BE6" w:rsidRPr="00987778" w:rsidRDefault="00D91BE6" w:rsidP="00AA58A5">
            <w:pPr>
              <w:pStyle w:val="TableParagraph"/>
              <w:kinsoku w:val="0"/>
              <w:overflowPunct w:val="0"/>
              <w:spacing w:line="240" w:lineRule="exact"/>
              <w:ind w:left="507" w:right="556"/>
              <w:jc w:val="center"/>
              <w:rPr>
                <w:rFonts w:asciiTheme="minorHAnsi" w:hAnsiTheme="minorHAnsi"/>
              </w:rPr>
            </w:pPr>
            <w:r w:rsidRPr="00987778">
              <w:rPr>
                <w:rFonts w:asciiTheme="minorHAnsi" w:hAnsiTheme="minorHAnsi"/>
              </w:rPr>
              <w:t>3</w:t>
            </w:r>
          </w:p>
        </w:tc>
        <w:tc>
          <w:tcPr>
            <w:tcW w:w="6368" w:type="dxa"/>
            <w:tcBorders>
              <w:top w:val="single" w:sz="4" w:space="0" w:color="000000"/>
              <w:left w:val="single" w:sz="4" w:space="0" w:color="000000"/>
              <w:bottom w:val="single" w:sz="4" w:space="0" w:color="000000"/>
              <w:right w:val="single" w:sz="4" w:space="0" w:color="000000"/>
            </w:tcBorders>
          </w:tcPr>
          <w:p w14:paraId="0EE326FD" w14:textId="77777777" w:rsidR="00D91BE6" w:rsidRPr="00987778" w:rsidRDefault="00D91BE6" w:rsidP="00AA58A5">
            <w:pPr>
              <w:pStyle w:val="TableParagraph"/>
              <w:kinsoku w:val="0"/>
              <w:overflowPunct w:val="0"/>
              <w:spacing w:before="19" w:line="220" w:lineRule="exact"/>
              <w:rPr>
                <w:rFonts w:asciiTheme="minorHAnsi" w:hAnsiTheme="minorHAnsi"/>
              </w:rPr>
            </w:pPr>
          </w:p>
          <w:p w14:paraId="3B5B6013" w14:textId="77777777" w:rsidR="00D91BE6" w:rsidRPr="00987778" w:rsidRDefault="00D91BE6" w:rsidP="00AA58A5">
            <w:pPr>
              <w:pStyle w:val="TableParagraph"/>
              <w:kinsoku w:val="0"/>
              <w:overflowPunct w:val="0"/>
              <w:spacing w:line="240" w:lineRule="exact"/>
              <w:ind w:left="47" w:right="3259"/>
              <w:rPr>
                <w:rFonts w:asciiTheme="minorHAnsi" w:hAnsiTheme="minorHAnsi"/>
              </w:rPr>
            </w:pPr>
            <w:r w:rsidRPr="00987778">
              <w:rPr>
                <w:rFonts w:asciiTheme="minorHAnsi" w:hAnsiTheme="minorHAnsi"/>
                <w:spacing w:val="-2"/>
              </w:rPr>
              <w:t>C</w:t>
            </w:r>
            <w:r w:rsidRPr="00987778">
              <w:rPr>
                <w:rFonts w:asciiTheme="minorHAnsi" w:hAnsiTheme="minorHAnsi"/>
                <w:spacing w:val="4"/>
              </w:rPr>
              <w:t>o</w:t>
            </w:r>
            <w:r w:rsidRPr="00987778">
              <w:rPr>
                <w:rFonts w:asciiTheme="minorHAnsi" w:hAnsiTheme="minorHAnsi"/>
                <w:spacing w:val="-7"/>
              </w:rPr>
              <w:t>m</w:t>
            </w:r>
            <w:r w:rsidRPr="00987778">
              <w:rPr>
                <w:rFonts w:asciiTheme="minorHAnsi" w:hAnsiTheme="minorHAnsi"/>
                <w:spacing w:val="1"/>
              </w:rPr>
              <w:t>p</w:t>
            </w:r>
            <w:r w:rsidRPr="00987778">
              <w:rPr>
                <w:rFonts w:asciiTheme="minorHAnsi" w:hAnsiTheme="minorHAnsi"/>
                <w:spacing w:val="-5"/>
              </w:rPr>
              <w:t>a</w:t>
            </w:r>
            <w:r w:rsidRPr="00987778">
              <w:rPr>
                <w:rFonts w:asciiTheme="minorHAnsi" w:hAnsiTheme="minorHAnsi"/>
                <w:spacing w:val="-2"/>
              </w:rPr>
              <w:t>t</w:t>
            </w:r>
            <w:r w:rsidRPr="00987778">
              <w:rPr>
                <w:rFonts w:asciiTheme="minorHAnsi" w:hAnsiTheme="minorHAnsi"/>
                <w:spacing w:val="3"/>
              </w:rPr>
              <w:t>t</w:t>
            </w:r>
            <w:r w:rsidRPr="00987778">
              <w:rPr>
                <w:rFonts w:asciiTheme="minorHAnsi" w:hAnsiTheme="minorHAnsi"/>
                <w:spacing w:val="-5"/>
              </w:rPr>
              <w:t>a</w:t>
            </w:r>
            <w:r w:rsidRPr="00987778">
              <w:rPr>
                <w:rFonts w:asciiTheme="minorHAnsi" w:hAnsiTheme="minorHAnsi"/>
                <w:spacing w:val="-2"/>
              </w:rPr>
              <w:t>t</w:t>
            </w:r>
            <w:r w:rsidRPr="00987778">
              <w:rPr>
                <w:rFonts w:asciiTheme="minorHAnsi" w:hAnsiTheme="minorHAnsi"/>
                <w:spacing w:val="4"/>
              </w:rPr>
              <w:t>o</w:t>
            </w:r>
            <w:r w:rsidRPr="00987778">
              <w:rPr>
                <w:rFonts w:asciiTheme="minorHAnsi" w:hAnsiTheme="minorHAnsi"/>
                <w:spacing w:val="-7"/>
              </w:rPr>
              <w:t>r</w:t>
            </w:r>
            <w:r w:rsidRPr="00987778">
              <w:rPr>
                <w:rFonts w:asciiTheme="minorHAnsi" w:hAnsiTheme="minorHAnsi"/>
              </w:rPr>
              <w:t xml:space="preserve">e </w:t>
            </w:r>
            <w:r w:rsidRPr="00987778">
              <w:rPr>
                <w:rFonts w:asciiTheme="minorHAnsi" w:hAnsiTheme="minorHAnsi"/>
                <w:spacing w:val="1"/>
              </w:rPr>
              <w:t>d</w:t>
            </w:r>
            <w:r w:rsidRPr="00987778">
              <w:rPr>
                <w:rFonts w:asciiTheme="minorHAnsi" w:hAnsiTheme="minorHAnsi"/>
              </w:rPr>
              <w:t>a</w:t>
            </w:r>
            <w:r w:rsidRPr="00987778">
              <w:rPr>
                <w:rFonts w:asciiTheme="minorHAnsi" w:hAnsiTheme="minorHAnsi"/>
                <w:spacing w:val="-3"/>
              </w:rPr>
              <w:t xml:space="preserve"> </w:t>
            </w:r>
            <w:r w:rsidRPr="00987778">
              <w:rPr>
                <w:rFonts w:asciiTheme="minorHAnsi" w:hAnsiTheme="minorHAnsi"/>
              </w:rPr>
              <w:t>22</w:t>
            </w:r>
            <w:r w:rsidRPr="00987778">
              <w:rPr>
                <w:rFonts w:asciiTheme="minorHAnsi" w:hAnsiTheme="minorHAnsi"/>
                <w:spacing w:val="7"/>
              </w:rPr>
              <w:t xml:space="preserve"> </w:t>
            </w:r>
            <w:r w:rsidRPr="00987778">
              <w:rPr>
                <w:rFonts w:asciiTheme="minorHAnsi" w:hAnsiTheme="minorHAnsi"/>
                <w:spacing w:val="-12"/>
              </w:rPr>
              <w:t>m</w:t>
            </w:r>
            <w:r w:rsidRPr="00987778">
              <w:rPr>
                <w:rFonts w:asciiTheme="minorHAnsi" w:hAnsiTheme="minorHAnsi"/>
                <w:spacing w:val="-2"/>
              </w:rPr>
              <w:t>c</w:t>
            </w:r>
            <w:r w:rsidRPr="00987778">
              <w:rPr>
                <w:rFonts w:asciiTheme="minorHAnsi" w:hAnsiTheme="minorHAnsi"/>
              </w:rPr>
              <w:t xml:space="preserve">. </w:t>
            </w:r>
          </w:p>
          <w:p w14:paraId="3B817A2A" w14:textId="77777777" w:rsidR="00D91BE6" w:rsidRPr="00987778" w:rsidRDefault="00D91BE6" w:rsidP="00AA58A5">
            <w:pPr>
              <w:pStyle w:val="TableParagraph"/>
              <w:kinsoku w:val="0"/>
              <w:overflowPunct w:val="0"/>
              <w:spacing w:line="240" w:lineRule="exact"/>
              <w:ind w:left="47" w:right="3259"/>
              <w:rPr>
                <w:rFonts w:asciiTheme="minorHAnsi" w:hAnsiTheme="minorHAnsi"/>
              </w:rPr>
            </w:pPr>
            <w:r w:rsidRPr="00987778">
              <w:rPr>
                <w:rFonts w:asciiTheme="minorHAnsi" w:hAnsiTheme="minorHAnsi"/>
              </w:rPr>
              <w:t>Compattatore da 18 mc</w:t>
            </w:r>
          </w:p>
          <w:p w14:paraId="71387F1D" w14:textId="77777777" w:rsidR="00D91BE6" w:rsidRPr="00987778" w:rsidRDefault="00D91BE6" w:rsidP="00AA58A5">
            <w:pPr>
              <w:pStyle w:val="TableParagraph"/>
              <w:kinsoku w:val="0"/>
              <w:overflowPunct w:val="0"/>
              <w:spacing w:line="240" w:lineRule="exact"/>
              <w:ind w:left="47" w:right="3259"/>
              <w:rPr>
                <w:rFonts w:asciiTheme="minorHAnsi" w:hAnsiTheme="minorHAnsi"/>
              </w:rPr>
            </w:pPr>
            <w:r w:rsidRPr="00987778">
              <w:rPr>
                <w:rFonts w:asciiTheme="minorHAnsi" w:hAnsiTheme="minorHAnsi"/>
              </w:rPr>
              <w:t>Costipatore</w:t>
            </w:r>
          </w:p>
        </w:tc>
      </w:tr>
    </w:tbl>
    <w:p w14:paraId="5B2CC6E1" w14:textId="77777777" w:rsidR="00D91BE6" w:rsidRPr="00C00AAB" w:rsidRDefault="00D91BE6" w:rsidP="00D91BE6">
      <w:pPr>
        <w:rPr>
          <w:rFonts w:asciiTheme="minorHAnsi" w:hAnsiTheme="minorHAnsi"/>
        </w:rPr>
        <w:sectPr w:rsidR="00D91BE6" w:rsidRPr="00C00AAB">
          <w:type w:val="continuous"/>
          <w:pgSz w:w="11904" w:h="16840"/>
          <w:pgMar w:top="980" w:right="980" w:bottom="1240" w:left="980" w:header="720" w:footer="720" w:gutter="0"/>
          <w:cols w:space="720" w:equalWidth="0">
            <w:col w:w="9944"/>
          </w:cols>
          <w:noEndnote/>
        </w:sectPr>
      </w:pPr>
    </w:p>
    <w:p w14:paraId="5FD67CA7" w14:textId="7BFC0898" w:rsidR="00D91BE6" w:rsidRPr="00C00AAB" w:rsidRDefault="00D91BE6" w:rsidP="00D91BE6">
      <w:pPr>
        <w:kinsoku w:val="0"/>
        <w:overflowPunct w:val="0"/>
        <w:spacing w:before="12" w:line="240" w:lineRule="exact"/>
        <w:rPr>
          <w:rFonts w:asciiTheme="minorHAnsi" w:hAnsiTheme="minorHAnsi"/>
        </w:rPr>
      </w:pPr>
    </w:p>
    <w:tbl>
      <w:tblPr>
        <w:tblW w:w="0" w:type="auto"/>
        <w:tblInd w:w="168" w:type="dxa"/>
        <w:tblLayout w:type="fixed"/>
        <w:tblCellMar>
          <w:left w:w="0" w:type="dxa"/>
          <w:right w:w="0" w:type="dxa"/>
        </w:tblCellMar>
        <w:tblLook w:val="0000" w:firstRow="0" w:lastRow="0" w:firstColumn="0" w:lastColumn="0" w:noHBand="0" w:noVBand="0"/>
      </w:tblPr>
      <w:tblGrid>
        <w:gridCol w:w="4538"/>
        <w:gridCol w:w="5114"/>
      </w:tblGrid>
      <w:tr w:rsidR="00D91BE6" w:rsidRPr="00C00AAB" w14:paraId="3820DA58" w14:textId="77777777" w:rsidTr="00AA58A5">
        <w:trPr>
          <w:trHeight w:hRule="exact" w:val="514"/>
        </w:trPr>
        <w:tc>
          <w:tcPr>
            <w:tcW w:w="9652" w:type="dxa"/>
            <w:gridSpan w:val="2"/>
            <w:tcBorders>
              <w:top w:val="single" w:sz="4" w:space="0" w:color="000000"/>
              <w:left w:val="single" w:sz="4" w:space="0" w:color="000000"/>
              <w:bottom w:val="single" w:sz="4" w:space="0" w:color="000000"/>
              <w:right w:val="single" w:sz="4" w:space="0" w:color="000000"/>
            </w:tcBorders>
          </w:tcPr>
          <w:p w14:paraId="4279077B" w14:textId="77777777" w:rsidR="00D91BE6" w:rsidRPr="00C00AAB" w:rsidRDefault="00D91BE6" w:rsidP="00AA58A5">
            <w:pPr>
              <w:pStyle w:val="TableParagraph"/>
              <w:kinsoku w:val="0"/>
              <w:overflowPunct w:val="0"/>
              <w:spacing w:before="37"/>
              <w:ind w:left="4143" w:right="4154"/>
              <w:jc w:val="center"/>
              <w:rPr>
                <w:rFonts w:asciiTheme="minorHAnsi" w:hAnsiTheme="minorHAnsi"/>
              </w:rPr>
            </w:pPr>
            <w:r w:rsidRPr="00C00AAB">
              <w:rPr>
                <w:rFonts w:asciiTheme="minorHAnsi" w:hAnsiTheme="minorHAnsi"/>
                <w:b/>
                <w:bCs/>
                <w:spacing w:val="-15"/>
                <w:sz w:val="16"/>
                <w:szCs w:val="16"/>
              </w:rPr>
              <w:t>A</w:t>
            </w:r>
            <w:r w:rsidRPr="00C00AAB">
              <w:rPr>
                <w:rFonts w:asciiTheme="minorHAnsi" w:hAnsiTheme="minorHAnsi"/>
                <w:b/>
                <w:bCs/>
                <w:sz w:val="16"/>
                <w:szCs w:val="16"/>
              </w:rPr>
              <w:t>TTR</w:t>
            </w:r>
            <w:r w:rsidRPr="00C00AAB">
              <w:rPr>
                <w:rFonts w:asciiTheme="minorHAnsi" w:hAnsiTheme="minorHAnsi"/>
                <w:b/>
                <w:bCs/>
                <w:spacing w:val="4"/>
                <w:sz w:val="16"/>
                <w:szCs w:val="16"/>
              </w:rPr>
              <w:t>E</w:t>
            </w:r>
            <w:r w:rsidRPr="00C00AAB">
              <w:rPr>
                <w:rFonts w:asciiTheme="minorHAnsi" w:hAnsiTheme="minorHAnsi"/>
                <w:b/>
                <w:bCs/>
                <w:sz w:val="16"/>
                <w:szCs w:val="16"/>
              </w:rPr>
              <w:t>ZZ</w:t>
            </w:r>
            <w:r w:rsidRPr="00C00AAB">
              <w:rPr>
                <w:rFonts w:asciiTheme="minorHAnsi" w:hAnsiTheme="minorHAnsi"/>
                <w:b/>
                <w:bCs/>
                <w:spacing w:val="-10"/>
                <w:sz w:val="16"/>
                <w:szCs w:val="16"/>
              </w:rPr>
              <w:t>A</w:t>
            </w:r>
            <w:r w:rsidRPr="00C00AAB">
              <w:rPr>
                <w:rFonts w:asciiTheme="minorHAnsi" w:hAnsiTheme="minorHAnsi"/>
                <w:b/>
                <w:bCs/>
                <w:sz w:val="16"/>
                <w:szCs w:val="16"/>
              </w:rPr>
              <w:t>TURE</w:t>
            </w:r>
          </w:p>
        </w:tc>
      </w:tr>
      <w:tr w:rsidR="00D91BE6" w:rsidRPr="00C00AAB" w14:paraId="5FA48FAB" w14:textId="77777777" w:rsidTr="00AA58A5">
        <w:trPr>
          <w:trHeight w:hRule="exact" w:val="307"/>
        </w:trPr>
        <w:tc>
          <w:tcPr>
            <w:tcW w:w="4538" w:type="dxa"/>
            <w:tcBorders>
              <w:top w:val="single" w:sz="4" w:space="0" w:color="000000"/>
              <w:left w:val="single" w:sz="4" w:space="0" w:color="000000"/>
              <w:bottom w:val="single" w:sz="4" w:space="0" w:color="000000"/>
              <w:right w:val="single" w:sz="4" w:space="0" w:color="000000"/>
            </w:tcBorders>
          </w:tcPr>
          <w:p w14:paraId="5F652195" w14:textId="77777777" w:rsidR="00D91BE6" w:rsidRPr="00C00AAB" w:rsidRDefault="00D91BE6" w:rsidP="00AA58A5">
            <w:pPr>
              <w:pStyle w:val="TableParagraph"/>
              <w:kinsoku w:val="0"/>
              <w:overflowPunct w:val="0"/>
              <w:spacing w:before="23"/>
              <w:ind w:left="61"/>
              <w:rPr>
                <w:rFonts w:asciiTheme="minorHAnsi" w:hAnsiTheme="minorHAnsi"/>
              </w:rPr>
            </w:pPr>
            <w:r w:rsidRPr="00C00AAB">
              <w:rPr>
                <w:rFonts w:asciiTheme="minorHAnsi" w:hAnsiTheme="minorHAnsi"/>
                <w:b/>
                <w:bCs/>
                <w:spacing w:val="-1"/>
                <w:sz w:val="18"/>
                <w:szCs w:val="18"/>
              </w:rPr>
              <w:t>S</w:t>
            </w:r>
            <w:r w:rsidRPr="00C00AAB">
              <w:rPr>
                <w:rFonts w:asciiTheme="minorHAnsi" w:hAnsiTheme="minorHAnsi"/>
                <w:b/>
                <w:bCs/>
                <w:sz w:val="18"/>
                <w:szCs w:val="18"/>
              </w:rPr>
              <w:t>a</w:t>
            </w:r>
            <w:r w:rsidRPr="00C00AAB">
              <w:rPr>
                <w:rFonts w:asciiTheme="minorHAnsi" w:hAnsiTheme="minorHAnsi"/>
                <w:b/>
                <w:bCs/>
                <w:spacing w:val="-5"/>
                <w:sz w:val="18"/>
                <w:szCs w:val="18"/>
              </w:rPr>
              <w:t>c</w:t>
            </w:r>
            <w:r w:rsidRPr="00C00AAB">
              <w:rPr>
                <w:rFonts w:asciiTheme="minorHAnsi" w:hAnsiTheme="minorHAnsi"/>
                <w:b/>
                <w:bCs/>
                <w:sz w:val="18"/>
                <w:szCs w:val="18"/>
              </w:rPr>
              <w:t>c</w:t>
            </w:r>
            <w:r w:rsidRPr="00C00AAB">
              <w:rPr>
                <w:rFonts w:asciiTheme="minorHAnsi" w:hAnsiTheme="minorHAnsi"/>
                <w:b/>
                <w:bCs/>
                <w:spacing w:val="-1"/>
                <w:sz w:val="18"/>
                <w:szCs w:val="18"/>
              </w:rPr>
              <w:t>h</w:t>
            </w:r>
            <w:r w:rsidRPr="00C00AAB">
              <w:rPr>
                <w:rFonts w:asciiTheme="minorHAnsi" w:hAnsiTheme="minorHAnsi"/>
                <w:b/>
                <w:bCs/>
                <w:sz w:val="18"/>
                <w:szCs w:val="18"/>
              </w:rPr>
              <w:t>i</w:t>
            </w:r>
            <w:r w:rsidRPr="00C00AAB">
              <w:rPr>
                <w:rFonts w:asciiTheme="minorHAnsi" w:hAnsiTheme="minorHAnsi"/>
                <w:b/>
                <w:bCs/>
                <w:spacing w:val="4"/>
                <w:sz w:val="18"/>
                <w:szCs w:val="18"/>
              </w:rPr>
              <w:t xml:space="preserve"> </w:t>
            </w:r>
            <w:r w:rsidRPr="00C00AAB">
              <w:rPr>
                <w:rFonts w:asciiTheme="minorHAnsi" w:hAnsiTheme="minorHAnsi"/>
                <w:b/>
                <w:bCs/>
                <w:sz w:val="18"/>
                <w:szCs w:val="18"/>
              </w:rPr>
              <w:t>c</w:t>
            </w:r>
            <w:r w:rsidRPr="00C00AAB">
              <w:rPr>
                <w:rFonts w:asciiTheme="minorHAnsi" w:hAnsiTheme="minorHAnsi"/>
                <w:b/>
                <w:bCs/>
                <w:spacing w:val="-5"/>
                <w:sz w:val="18"/>
                <w:szCs w:val="18"/>
              </w:rPr>
              <w:t>o</w:t>
            </w:r>
            <w:r w:rsidRPr="00C00AAB">
              <w:rPr>
                <w:rFonts w:asciiTheme="minorHAnsi" w:hAnsiTheme="minorHAnsi"/>
                <w:b/>
                <w:bCs/>
                <w:spacing w:val="1"/>
                <w:sz w:val="18"/>
                <w:szCs w:val="18"/>
              </w:rPr>
              <w:t>l</w:t>
            </w:r>
            <w:r w:rsidRPr="00C00AAB">
              <w:rPr>
                <w:rFonts w:asciiTheme="minorHAnsi" w:hAnsiTheme="minorHAnsi"/>
                <w:b/>
                <w:bCs/>
                <w:spacing w:val="-5"/>
                <w:sz w:val="18"/>
                <w:szCs w:val="18"/>
              </w:rPr>
              <w:t>or</w:t>
            </w:r>
            <w:r w:rsidRPr="00C00AAB">
              <w:rPr>
                <w:rFonts w:asciiTheme="minorHAnsi" w:hAnsiTheme="minorHAnsi"/>
                <w:b/>
                <w:bCs/>
                <w:sz w:val="18"/>
                <w:szCs w:val="18"/>
              </w:rPr>
              <w:t xml:space="preserve">e </w:t>
            </w:r>
            <w:r w:rsidRPr="00C00AAB">
              <w:rPr>
                <w:rFonts w:asciiTheme="minorHAnsi" w:hAnsiTheme="minorHAnsi"/>
                <w:b/>
                <w:bCs/>
                <w:spacing w:val="12"/>
                <w:sz w:val="18"/>
                <w:szCs w:val="18"/>
              </w:rPr>
              <w:t xml:space="preserve"> </w:t>
            </w:r>
            <w:r w:rsidRPr="00C00AAB">
              <w:rPr>
                <w:rFonts w:asciiTheme="minorHAnsi" w:hAnsiTheme="minorHAnsi"/>
                <w:b/>
                <w:bCs/>
                <w:spacing w:val="-5"/>
                <w:sz w:val="18"/>
                <w:szCs w:val="18"/>
              </w:rPr>
              <w:t>g</w:t>
            </w:r>
            <w:r w:rsidRPr="00C00AAB">
              <w:rPr>
                <w:rFonts w:asciiTheme="minorHAnsi" w:hAnsiTheme="minorHAnsi"/>
                <w:b/>
                <w:bCs/>
                <w:spacing w:val="1"/>
                <w:sz w:val="18"/>
                <w:szCs w:val="18"/>
              </w:rPr>
              <w:t>i</w:t>
            </w:r>
            <w:r w:rsidRPr="00C00AAB">
              <w:rPr>
                <w:rFonts w:asciiTheme="minorHAnsi" w:hAnsiTheme="minorHAnsi"/>
                <w:b/>
                <w:bCs/>
                <w:spacing w:val="-5"/>
                <w:sz w:val="18"/>
                <w:szCs w:val="18"/>
              </w:rPr>
              <w:t>a</w:t>
            </w:r>
            <w:r w:rsidRPr="00C00AAB">
              <w:rPr>
                <w:rFonts w:asciiTheme="minorHAnsi" w:hAnsiTheme="minorHAnsi"/>
                <w:b/>
                <w:bCs/>
                <w:spacing w:val="1"/>
                <w:sz w:val="18"/>
                <w:szCs w:val="18"/>
              </w:rPr>
              <w:t>ll</w:t>
            </w:r>
            <w:r w:rsidRPr="00C00AAB">
              <w:rPr>
                <w:rFonts w:asciiTheme="minorHAnsi" w:hAnsiTheme="minorHAnsi"/>
                <w:b/>
                <w:bCs/>
                <w:sz w:val="18"/>
                <w:szCs w:val="18"/>
              </w:rPr>
              <w:t>o</w:t>
            </w:r>
          </w:p>
        </w:tc>
        <w:tc>
          <w:tcPr>
            <w:tcW w:w="5114" w:type="dxa"/>
            <w:tcBorders>
              <w:top w:val="single" w:sz="4" w:space="0" w:color="000000"/>
              <w:left w:val="single" w:sz="4" w:space="0" w:color="000000"/>
              <w:bottom w:val="single" w:sz="4" w:space="0" w:color="000000"/>
              <w:right w:val="single" w:sz="4" w:space="0" w:color="000000"/>
            </w:tcBorders>
          </w:tcPr>
          <w:p w14:paraId="45C63323" w14:textId="77777777" w:rsidR="00D91BE6" w:rsidRPr="00C00AAB" w:rsidRDefault="00D91BE6" w:rsidP="00AA58A5">
            <w:pPr>
              <w:pStyle w:val="TableParagraph"/>
              <w:kinsoku w:val="0"/>
              <w:overflowPunct w:val="0"/>
              <w:spacing w:before="41"/>
              <w:ind w:left="2090" w:right="2048"/>
              <w:jc w:val="center"/>
              <w:rPr>
                <w:rFonts w:asciiTheme="minorHAnsi" w:hAnsiTheme="minorHAnsi"/>
              </w:rPr>
            </w:pPr>
            <w:r w:rsidRPr="00C00AAB">
              <w:rPr>
                <w:rFonts w:asciiTheme="minorHAnsi" w:hAnsiTheme="minorHAnsi"/>
                <w:b/>
                <w:bCs/>
                <w:spacing w:val="1"/>
                <w:sz w:val="16"/>
                <w:szCs w:val="16"/>
              </w:rPr>
              <w:t>Q</w:t>
            </w:r>
            <w:r w:rsidRPr="00C00AAB">
              <w:rPr>
                <w:rFonts w:asciiTheme="minorHAnsi" w:hAnsiTheme="minorHAnsi"/>
                <w:b/>
                <w:bCs/>
                <w:spacing w:val="10"/>
                <w:sz w:val="16"/>
                <w:szCs w:val="16"/>
              </w:rPr>
              <w:t>U</w:t>
            </w:r>
            <w:r w:rsidRPr="00C00AAB">
              <w:rPr>
                <w:rFonts w:asciiTheme="minorHAnsi" w:hAnsiTheme="minorHAnsi"/>
                <w:b/>
                <w:bCs/>
                <w:sz w:val="16"/>
                <w:szCs w:val="16"/>
              </w:rPr>
              <w:t>A</w:t>
            </w:r>
            <w:r w:rsidRPr="00C00AAB">
              <w:rPr>
                <w:rFonts w:asciiTheme="minorHAnsi" w:hAnsiTheme="minorHAnsi"/>
                <w:b/>
                <w:bCs/>
                <w:spacing w:val="5"/>
                <w:sz w:val="16"/>
                <w:szCs w:val="16"/>
              </w:rPr>
              <w:t>N</w:t>
            </w:r>
            <w:r w:rsidRPr="00C00AAB">
              <w:rPr>
                <w:rFonts w:asciiTheme="minorHAnsi" w:hAnsiTheme="minorHAnsi"/>
                <w:b/>
                <w:bCs/>
                <w:spacing w:val="4"/>
                <w:sz w:val="16"/>
                <w:szCs w:val="16"/>
              </w:rPr>
              <w:t>T</w:t>
            </w:r>
            <w:r w:rsidRPr="00C00AAB">
              <w:rPr>
                <w:rFonts w:asciiTheme="minorHAnsi" w:hAnsiTheme="minorHAnsi"/>
                <w:b/>
                <w:bCs/>
                <w:spacing w:val="5"/>
                <w:sz w:val="16"/>
                <w:szCs w:val="16"/>
              </w:rPr>
              <w:t>I</w:t>
            </w:r>
            <w:r w:rsidRPr="00C00AAB">
              <w:rPr>
                <w:rFonts w:asciiTheme="minorHAnsi" w:hAnsiTheme="minorHAnsi"/>
                <w:b/>
                <w:bCs/>
                <w:spacing w:val="-6"/>
                <w:sz w:val="16"/>
                <w:szCs w:val="16"/>
              </w:rPr>
              <w:t>T</w:t>
            </w:r>
            <w:r w:rsidRPr="00C00AAB">
              <w:rPr>
                <w:rFonts w:asciiTheme="minorHAnsi" w:hAnsiTheme="minorHAnsi"/>
                <w:b/>
                <w:bCs/>
                <w:spacing w:val="-10"/>
                <w:sz w:val="16"/>
                <w:szCs w:val="16"/>
              </w:rPr>
              <w:t>A</w:t>
            </w:r>
            <w:r w:rsidRPr="00C00AAB">
              <w:rPr>
                <w:rFonts w:asciiTheme="minorHAnsi" w:hAnsiTheme="minorHAnsi"/>
                <w:b/>
                <w:bCs/>
                <w:sz w:val="16"/>
                <w:szCs w:val="16"/>
              </w:rPr>
              <w:t>’</w:t>
            </w:r>
          </w:p>
        </w:tc>
      </w:tr>
      <w:tr w:rsidR="00D91BE6" w:rsidRPr="00C00AAB" w14:paraId="1869D8A2" w14:textId="77777777" w:rsidTr="00AA58A5">
        <w:trPr>
          <w:trHeight w:hRule="exact" w:val="1174"/>
        </w:trPr>
        <w:tc>
          <w:tcPr>
            <w:tcW w:w="4538" w:type="dxa"/>
            <w:tcBorders>
              <w:top w:val="single" w:sz="4" w:space="0" w:color="000000"/>
              <w:left w:val="single" w:sz="4" w:space="0" w:color="000000"/>
              <w:bottom w:val="single" w:sz="4" w:space="0" w:color="000000"/>
              <w:right w:val="single" w:sz="4" w:space="0" w:color="000000"/>
            </w:tcBorders>
          </w:tcPr>
          <w:p w14:paraId="472877AD" w14:textId="77777777" w:rsidR="00D91BE6" w:rsidRPr="00C00AAB" w:rsidRDefault="00D91BE6" w:rsidP="00AA58A5">
            <w:pPr>
              <w:pStyle w:val="TableParagraph"/>
              <w:kinsoku w:val="0"/>
              <w:overflowPunct w:val="0"/>
              <w:spacing w:line="239" w:lineRule="exact"/>
              <w:ind w:left="229"/>
              <w:rPr>
                <w:rFonts w:asciiTheme="minorHAnsi" w:hAnsiTheme="minorHAnsi"/>
              </w:rPr>
            </w:pPr>
            <w:r w:rsidRPr="00C00AAB">
              <w:rPr>
                <w:rFonts w:asciiTheme="minorHAnsi" w:hAnsiTheme="minorHAnsi"/>
                <w:b/>
                <w:bCs/>
                <w:spacing w:val="-2"/>
              </w:rPr>
              <w:t>N</w:t>
            </w:r>
            <w:r w:rsidRPr="00C00AAB">
              <w:rPr>
                <w:rFonts w:asciiTheme="minorHAnsi" w:hAnsiTheme="minorHAnsi"/>
                <w:b/>
                <w:bCs/>
              </w:rPr>
              <w:t>.</w:t>
            </w:r>
            <w:r w:rsidRPr="00C00AAB">
              <w:rPr>
                <w:rFonts w:asciiTheme="minorHAnsi" w:hAnsiTheme="minorHAnsi"/>
                <w:b/>
                <w:bCs/>
                <w:spacing w:val="4"/>
              </w:rPr>
              <w:t xml:space="preserve"> </w:t>
            </w:r>
            <w:r w:rsidRPr="00C00AAB">
              <w:rPr>
                <w:rFonts w:asciiTheme="minorHAnsi" w:hAnsiTheme="minorHAnsi"/>
                <w:b/>
                <w:bCs/>
                <w:spacing w:val="-8"/>
              </w:rPr>
              <w:t>u</w:t>
            </w:r>
            <w:r w:rsidRPr="00C00AAB">
              <w:rPr>
                <w:rFonts w:asciiTheme="minorHAnsi" w:hAnsiTheme="minorHAnsi"/>
                <w:b/>
                <w:bCs/>
                <w:spacing w:val="-2"/>
              </w:rPr>
              <w:t>t</w:t>
            </w:r>
            <w:r w:rsidRPr="00C00AAB">
              <w:rPr>
                <w:rFonts w:asciiTheme="minorHAnsi" w:hAnsiTheme="minorHAnsi"/>
                <w:b/>
                <w:bCs/>
                <w:spacing w:val="2"/>
              </w:rPr>
              <w:t>e</w:t>
            </w:r>
            <w:r w:rsidRPr="00C00AAB">
              <w:rPr>
                <w:rFonts w:asciiTheme="minorHAnsi" w:hAnsiTheme="minorHAnsi"/>
                <w:b/>
                <w:bCs/>
                <w:spacing w:val="1"/>
              </w:rPr>
              <w:t>n</w:t>
            </w:r>
            <w:r w:rsidRPr="00C00AAB">
              <w:rPr>
                <w:rFonts w:asciiTheme="minorHAnsi" w:hAnsiTheme="minorHAnsi"/>
                <w:b/>
                <w:bCs/>
                <w:spacing w:val="-2"/>
              </w:rPr>
              <w:t>z</w:t>
            </w:r>
            <w:r w:rsidRPr="00C00AAB">
              <w:rPr>
                <w:rFonts w:asciiTheme="minorHAnsi" w:hAnsiTheme="minorHAnsi"/>
                <w:b/>
                <w:bCs/>
              </w:rPr>
              <w:t xml:space="preserve">e </w:t>
            </w:r>
            <w:r w:rsidRPr="00C00AAB">
              <w:rPr>
                <w:rFonts w:asciiTheme="minorHAnsi" w:hAnsiTheme="minorHAnsi"/>
                <w:b/>
                <w:bCs/>
                <w:spacing w:val="1"/>
              </w:rPr>
              <w:t>d</w:t>
            </w:r>
            <w:r w:rsidRPr="00C00AAB">
              <w:rPr>
                <w:rFonts w:asciiTheme="minorHAnsi" w:hAnsiTheme="minorHAnsi"/>
                <w:b/>
                <w:bCs/>
                <w:spacing w:val="4"/>
              </w:rPr>
              <w:t>o</w:t>
            </w:r>
            <w:r w:rsidRPr="00C00AAB">
              <w:rPr>
                <w:rFonts w:asciiTheme="minorHAnsi" w:hAnsiTheme="minorHAnsi"/>
                <w:b/>
                <w:bCs/>
                <w:spacing w:val="-7"/>
              </w:rPr>
              <w:t>m</w:t>
            </w:r>
            <w:r w:rsidRPr="00C00AAB">
              <w:rPr>
                <w:rFonts w:asciiTheme="minorHAnsi" w:hAnsiTheme="minorHAnsi"/>
                <w:b/>
                <w:bCs/>
                <w:spacing w:val="2"/>
              </w:rPr>
              <w:t>e</w:t>
            </w:r>
            <w:r w:rsidRPr="00C00AAB">
              <w:rPr>
                <w:rFonts w:asciiTheme="minorHAnsi" w:hAnsiTheme="minorHAnsi"/>
                <w:b/>
                <w:bCs/>
              </w:rPr>
              <w:t>s</w:t>
            </w:r>
            <w:r w:rsidRPr="00C00AAB">
              <w:rPr>
                <w:rFonts w:asciiTheme="minorHAnsi" w:hAnsiTheme="minorHAnsi"/>
                <w:b/>
                <w:bCs/>
                <w:spacing w:val="3"/>
              </w:rPr>
              <w:t>t</w:t>
            </w:r>
            <w:r w:rsidRPr="00C00AAB">
              <w:rPr>
                <w:rFonts w:asciiTheme="minorHAnsi" w:hAnsiTheme="minorHAnsi"/>
                <w:b/>
                <w:bCs/>
              </w:rPr>
              <w:t>i</w:t>
            </w:r>
            <w:r w:rsidRPr="00C00AAB">
              <w:rPr>
                <w:rFonts w:asciiTheme="minorHAnsi" w:hAnsiTheme="minorHAnsi"/>
                <w:b/>
                <w:bCs/>
                <w:spacing w:val="2"/>
              </w:rPr>
              <w:t>c</w:t>
            </w:r>
            <w:r w:rsidRPr="00C00AAB">
              <w:rPr>
                <w:rFonts w:asciiTheme="minorHAnsi" w:hAnsiTheme="minorHAnsi"/>
                <w:b/>
                <w:bCs/>
                <w:spacing w:val="-3"/>
              </w:rPr>
              <w:t>h</w:t>
            </w:r>
            <w:r w:rsidRPr="00C00AAB">
              <w:rPr>
                <w:rFonts w:asciiTheme="minorHAnsi" w:hAnsiTheme="minorHAnsi"/>
                <w:b/>
                <w:bCs/>
              </w:rPr>
              <w:t>e :</w:t>
            </w:r>
            <w:r w:rsidRPr="00C00AAB">
              <w:rPr>
                <w:rFonts w:asciiTheme="minorHAnsi" w:hAnsiTheme="minorHAnsi"/>
                <w:b/>
                <w:bCs/>
                <w:spacing w:val="1"/>
              </w:rPr>
              <w:t xml:space="preserve"> </w:t>
            </w:r>
            <w:r w:rsidRPr="00C00AAB">
              <w:rPr>
                <w:rFonts w:asciiTheme="minorHAnsi" w:hAnsiTheme="minorHAnsi"/>
                <w:b/>
                <w:bCs/>
              </w:rPr>
              <w:t>4.597</w:t>
            </w:r>
          </w:p>
          <w:p w14:paraId="7683F88B" w14:textId="77777777" w:rsidR="00D91BE6" w:rsidRDefault="00D91BE6" w:rsidP="00AA58A5">
            <w:pPr>
              <w:pStyle w:val="TableParagraph"/>
              <w:kinsoku w:val="0"/>
              <w:overflowPunct w:val="0"/>
              <w:rPr>
                <w:rFonts w:asciiTheme="minorHAnsi" w:hAnsiTheme="minorHAnsi"/>
                <w:b/>
                <w:bCs/>
                <w:spacing w:val="-2"/>
              </w:rPr>
            </w:pPr>
            <w:r>
              <w:rPr>
                <w:rFonts w:asciiTheme="minorHAnsi" w:hAnsiTheme="minorHAnsi"/>
                <w:b/>
                <w:bCs/>
                <w:spacing w:val="-2"/>
              </w:rPr>
              <w:t xml:space="preserve">    </w:t>
            </w:r>
          </w:p>
          <w:p w14:paraId="3FE2DE63" w14:textId="77777777" w:rsidR="00D91BE6" w:rsidRPr="00C00AAB" w:rsidRDefault="00D91BE6" w:rsidP="00AA58A5">
            <w:pPr>
              <w:pStyle w:val="TableParagraph"/>
              <w:kinsoku w:val="0"/>
              <w:overflowPunct w:val="0"/>
              <w:rPr>
                <w:rFonts w:asciiTheme="minorHAnsi" w:hAnsiTheme="minorHAnsi"/>
              </w:rPr>
            </w:pPr>
            <w:r>
              <w:rPr>
                <w:rFonts w:asciiTheme="minorHAnsi" w:hAnsiTheme="minorHAnsi"/>
                <w:b/>
                <w:bCs/>
                <w:spacing w:val="-2"/>
              </w:rPr>
              <w:t xml:space="preserve">     </w:t>
            </w:r>
            <w:r w:rsidRPr="00C00AAB">
              <w:rPr>
                <w:rFonts w:asciiTheme="minorHAnsi" w:hAnsiTheme="minorHAnsi"/>
                <w:b/>
                <w:bCs/>
                <w:spacing w:val="-2"/>
              </w:rPr>
              <w:t>N</w:t>
            </w:r>
            <w:r w:rsidRPr="00C00AAB">
              <w:rPr>
                <w:rFonts w:asciiTheme="minorHAnsi" w:hAnsiTheme="minorHAnsi"/>
                <w:b/>
                <w:bCs/>
              </w:rPr>
              <w:t>.</w:t>
            </w:r>
            <w:r w:rsidRPr="00C00AAB">
              <w:rPr>
                <w:rFonts w:asciiTheme="minorHAnsi" w:hAnsiTheme="minorHAnsi"/>
                <w:b/>
                <w:bCs/>
                <w:spacing w:val="4"/>
              </w:rPr>
              <w:t xml:space="preserve"> </w:t>
            </w:r>
            <w:r w:rsidRPr="00C00AAB">
              <w:rPr>
                <w:rFonts w:asciiTheme="minorHAnsi" w:hAnsiTheme="minorHAnsi"/>
                <w:b/>
                <w:bCs/>
                <w:spacing w:val="-5"/>
              </w:rPr>
              <w:t>a</w:t>
            </w:r>
            <w:r w:rsidRPr="00C00AAB">
              <w:rPr>
                <w:rFonts w:asciiTheme="minorHAnsi" w:hAnsiTheme="minorHAnsi"/>
                <w:b/>
                <w:bCs/>
                <w:spacing w:val="-4"/>
              </w:rPr>
              <w:t>l</w:t>
            </w:r>
            <w:r w:rsidRPr="00C00AAB">
              <w:rPr>
                <w:rFonts w:asciiTheme="minorHAnsi" w:hAnsiTheme="minorHAnsi"/>
                <w:b/>
                <w:bCs/>
                <w:spacing w:val="3"/>
              </w:rPr>
              <w:t>t</w:t>
            </w:r>
            <w:r w:rsidRPr="00C00AAB">
              <w:rPr>
                <w:rFonts w:asciiTheme="minorHAnsi" w:hAnsiTheme="minorHAnsi"/>
                <w:b/>
                <w:bCs/>
                <w:spacing w:val="-2"/>
              </w:rPr>
              <w:t>r</w:t>
            </w:r>
            <w:r w:rsidRPr="00C00AAB">
              <w:rPr>
                <w:rFonts w:asciiTheme="minorHAnsi" w:hAnsiTheme="minorHAnsi"/>
                <w:b/>
                <w:bCs/>
              </w:rPr>
              <w:t>e</w:t>
            </w:r>
            <w:r w:rsidRPr="00C00AAB">
              <w:rPr>
                <w:rFonts w:asciiTheme="minorHAnsi" w:hAnsiTheme="minorHAnsi"/>
                <w:b/>
                <w:bCs/>
                <w:spacing w:val="5"/>
              </w:rPr>
              <w:t xml:space="preserve"> </w:t>
            </w:r>
            <w:r w:rsidRPr="00C00AAB">
              <w:rPr>
                <w:rFonts w:asciiTheme="minorHAnsi" w:hAnsiTheme="minorHAnsi"/>
                <w:b/>
                <w:bCs/>
                <w:spacing w:val="-3"/>
              </w:rPr>
              <w:t>u</w:t>
            </w:r>
            <w:r w:rsidRPr="00C00AAB">
              <w:rPr>
                <w:rFonts w:asciiTheme="minorHAnsi" w:hAnsiTheme="minorHAnsi"/>
                <w:b/>
                <w:bCs/>
                <w:spacing w:val="-2"/>
              </w:rPr>
              <w:t>t</w:t>
            </w:r>
            <w:r w:rsidRPr="00C00AAB">
              <w:rPr>
                <w:rFonts w:asciiTheme="minorHAnsi" w:hAnsiTheme="minorHAnsi"/>
                <w:b/>
                <w:bCs/>
                <w:spacing w:val="2"/>
              </w:rPr>
              <w:t>e</w:t>
            </w:r>
            <w:r w:rsidRPr="00C00AAB">
              <w:rPr>
                <w:rFonts w:asciiTheme="minorHAnsi" w:hAnsiTheme="minorHAnsi"/>
                <w:b/>
                <w:bCs/>
                <w:spacing w:val="-3"/>
              </w:rPr>
              <w:t>n</w:t>
            </w:r>
            <w:r w:rsidRPr="00C00AAB">
              <w:rPr>
                <w:rFonts w:asciiTheme="minorHAnsi" w:hAnsiTheme="minorHAnsi"/>
                <w:b/>
                <w:bCs/>
                <w:spacing w:val="-2"/>
              </w:rPr>
              <w:t>z</w:t>
            </w:r>
            <w:r w:rsidRPr="00C00AAB">
              <w:rPr>
                <w:rFonts w:asciiTheme="minorHAnsi" w:hAnsiTheme="minorHAnsi"/>
                <w:b/>
                <w:bCs/>
              </w:rPr>
              <w:t>e</w:t>
            </w:r>
            <w:r w:rsidRPr="00C00AAB">
              <w:rPr>
                <w:rFonts w:asciiTheme="minorHAnsi" w:hAnsiTheme="minorHAnsi"/>
                <w:b/>
                <w:bCs/>
                <w:spacing w:val="6"/>
              </w:rPr>
              <w:t xml:space="preserve"> </w:t>
            </w:r>
            <w:r w:rsidRPr="00C00AAB">
              <w:rPr>
                <w:rFonts w:asciiTheme="minorHAnsi" w:hAnsiTheme="minorHAnsi"/>
                <w:b/>
                <w:bCs/>
              </w:rPr>
              <w:t>:</w:t>
            </w:r>
            <w:r w:rsidRPr="00C00AAB">
              <w:rPr>
                <w:rFonts w:asciiTheme="minorHAnsi" w:hAnsiTheme="minorHAnsi"/>
                <w:b/>
                <w:bCs/>
                <w:spacing w:val="1"/>
              </w:rPr>
              <w:t xml:space="preserve"> </w:t>
            </w:r>
            <w:r w:rsidRPr="00C00AAB">
              <w:rPr>
                <w:rFonts w:asciiTheme="minorHAnsi" w:hAnsiTheme="minorHAnsi"/>
                <w:b/>
                <w:bCs/>
              </w:rPr>
              <w:t>958</w:t>
            </w:r>
          </w:p>
        </w:tc>
        <w:tc>
          <w:tcPr>
            <w:tcW w:w="5114" w:type="dxa"/>
            <w:tcBorders>
              <w:top w:val="single" w:sz="4" w:space="0" w:color="000000"/>
              <w:left w:val="single" w:sz="4" w:space="0" w:color="000000"/>
              <w:bottom w:val="single" w:sz="4" w:space="0" w:color="000000"/>
              <w:right w:val="single" w:sz="4" w:space="0" w:color="000000"/>
            </w:tcBorders>
          </w:tcPr>
          <w:p w14:paraId="7D7A5966" w14:textId="77777777" w:rsidR="00D91BE6" w:rsidRPr="00987778" w:rsidRDefault="00D91BE6" w:rsidP="00AA58A5">
            <w:pPr>
              <w:pStyle w:val="TableParagraph"/>
              <w:kinsoku w:val="0"/>
              <w:overflowPunct w:val="0"/>
              <w:spacing w:line="243" w:lineRule="exact"/>
              <w:ind w:left="123"/>
              <w:rPr>
                <w:rFonts w:asciiTheme="minorHAnsi" w:hAnsiTheme="minorHAnsi"/>
              </w:rPr>
            </w:pPr>
            <w:r w:rsidRPr="00987778">
              <w:rPr>
                <w:rFonts w:asciiTheme="minorHAnsi" w:hAnsiTheme="minorHAnsi"/>
                <w:spacing w:val="-4"/>
              </w:rPr>
              <w:t>n</w:t>
            </w:r>
            <w:r w:rsidRPr="00987778">
              <w:rPr>
                <w:rFonts w:asciiTheme="minorHAnsi" w:hAnsiTheme="minorHAnsi"/>
              </w:rPr>
              <w:t>.</w:t>
            </w:r>
            <w:r w:rsidRPr="00987778">
              <w:rPr>
                <w:rFonts w:asciiTheme="minorHAnsi" w:hAnsiTheme="minorHAnsi"/>
                <w:spacing w:val="4"/>
              </w:rPr>
              <w:t xml:space="preserve"> </w:t>
            </w:r>
            <w:r w:rsidRPr="00987778">
              <w:rPr>
                <w:rFonts w:asciiTheme="minorHAnsi" w:hAnsiTheme="minorHAnsi"/>
                <w:spacing w:val="-3"/>
              </w:rPr>
              <w:t>s</w:t>
            </w:r>
            <w:r w:rsidRPr="00987778">
              <w:rPr>
                <w:rFonts w:asciiTheme="minorHAnsi" w:hAnsiTheme="minorHAnsi"/>
              </w:rPr>
              <w:t>a</w:t>
            </w:r>
            <w:r w:rsidRPr="00987778">
              <w:rPr>
                <w:rFonts w:asciiTheme="minorHAnsi" w:hAnsiTheme="minorHAnsi"/>
                <w:spacing w:val="-1"/>
              </w:rPr>
              <w:t>cc</w:t>
            </w:r>
            <w:r w:rsidRPr="00987778">
              <w:rPr>
                <w:rFonts w:asciiTheme="minorHAnsi" w:hAnsiTheme="minorHAnsi"/>
              </w:rPr>
              <w:t>hi  u</w:t>
            </w:r>
            <w:r w:rsidRPr="00987778">
              <w:rPr>
                <w:rFonts w:asciiTheme="minorHAnsi" w:hAnsiTheme="minorHAnsi"/>
                <w:spacing w:val="1"/>
              </w:rPr>
              <w:t>t</w:t>
            </w:r>
            <w:r w:rsidRPr="00987778">
              <w:rPr>
                <w:rFonts w:asciiTheme="minorHAnsi" w:hAnsiTheme="minorHAnsi"/>
                <w:spacing w:val="-1"/>
              </w:rPr>
              <w:t>e</w:t>
            </w:r>
            <w:r w:rsidRPr="00987778">
              <w:rPr>
                <w:rFonts w:asciiTheme="minorHAnsi" w:hAnsiTheme="minorHAnsi"/>
                <w:spacing w:val="2"/>
              </w:rPr>
              <w:t>n</w:t>
            </w:r>
            <w:r w:rsidRPr="00987778">
              <w:rPr>
                <w:rFonts w:asciiTheme="minorHAnsi" w:hAnsiTheme="minorHAnsi"/>
                <w:spacing w:val="-6"/>
              </w:rPr>
              <w:t>z</w:t>
            </w:r>
            <w:r w:rsidRPr="00987778">
              <w:rPr>
                <w:rFonts w:asciiTheme="minorHAnsi" w:hAnsiTheme="minorHAnsi"/>
              </w:rPr>
              <w:t>e</w:t>
            </w:r>
            <w:r w:rsidRPr="00987778">
              <w:rPr>
                <w:rFonts w:asciiTheme="minorHAnsi" w:hAnsiTheme="minorHAnsi"/>
                <w:spacing w:val="1"/>
              </w:rPr>
              <w:t xml:space="preserve"> </w:t>
            </w:r>
            <w:r w:rsidRPr="00987778">
              <w:rPr>
                <w:rFonts w:asciiTheme="minorHAnsi" w:hAnsiTheme="minorHAnsi"/>
              </w:rPr>
              <w:t>do</w:t>
            </w:r>
            <w:r w:rsidRPr="00987778">
              <w:rPr>
                <w:rFonts w:asciiTheme="minorHAnsi" w:hAnsiTheme="minorHAnsi"/>
                <w:spacing w:val="-4"/>
              </w:rPr>
              <w:t>m</w:t>
            </w:r>
            <w:r w:rsidRPr="00987778">
              <w:rPr>
                <w:rFonts w:asciiTheme="minorHAnsi" w:hAnsiTheme="minorHAnsi"/>
              </w:rPr>
              <w:t>.</w:t>
            </w:r>
            <w:r w:rsidRPr="00987778">
              <w:rPr>
                <w:rFonts w:asciiTheme="minorHAnsi" w:hAnsiTheme="minorHAnsi"/>
                <w:spacing w:val="5"/>
              </w:rPr>
              <w:t xml:space="preserve"> </w:t>
            </w:r>
            <w:r w:rsidRPr="00987778">
              <w:rPr>
                <w:rFonts w:asciiTheme="minorHAnsi" w:hAnsiTheme="minorHAnsi"/>
              </w:rPr>
              <w:t xml:space="preserve">: </w:t>
            </w:r>
            <w:r w:rsidRPr="00987778">
              <w:rPr>
                <w:rFonts w:asciiTheme="minorHAnsi" w:hAnsiTheme="minorHAnsi"/>
                <w:spacing w:val="1"/>
              </w:rPr>
              <w:t xml:space="preserve"> </w:t>
            </w:r>
            <w:r w:rsidRPr="00987778">
              <w:rPr>
                <w:rFonts w:asciiTheme="minorHAnsi" w:hAnsiTheme="minorHAnsi"/>
              </w:rPr>
              <w:t>960</w:t>
            </w:r>
            <w:r w:rsidRPr="00987778">
              <w:rPr>
                <w:rFonts w:asciiTheme="minorHAnsi" w:hAnsiTheme="minorHAnsi"/>
                <w:spacing w:val="2"/>
              </w:rPr>
              <w:t>.</w:t>
            </w:r>
            <w:r w:rsidRPr="00987778">
              <w:rPr>
                <w:rFonts w:asciiTheme="minorHAnsi" w:hAnsiTheme="minorHAnsi"/>
              </w:rPr>
              <w:t>000</w:t>
            </w:r>
          </w:p>
          <w:p w14:paraId="59C48B4D" w14:textId="77777777" w:rsidR="00D91BE6" w:rsidRPr="00987778" w:rsidRDefault="00D91BE6" w:rsidP="00AA58A5">
            <w:pPr>
              <w:pStyle w:val="TableParagraph"/>
              <w:kinsoku w:val="0"/>
              <w:overflowPunct w:val="0"/>
              <w:spacing w:line="243" w:lineRule="exact"/>
              <w:ind w:left="123"/>
              <w:rPr>
                <w:rFonts w:asciiTheme="minorHAnsi" w:hAnsiTheme="minorHAnsi"/>
              </w:rPr>
            </w:pPr>
            <w:r w:rsidRPr="00987778">
              <w:rPr>
                <w:rFonts w:asciiTheme="minorHAnsi" w:hAnsiTheme="minorHAnsi"/>
              </w:rPr>
              <w:t>n. mastelli jolly (plastica/carta)</w:t>
            </w:r>
          </w:p>
          <w:p w14:paraId="6420DC84" w14:textId="77777777" w:rsidR="00D91BE6" w:rsidRPr="00987778" w:rsidRDefault="00D91BE6" w:rsidP="00AA58A5">
            <w:pPr>
              <w:pStyle w:val="TableParagraph"/>
              <w:kinsoku w:val="0"/>
              <w:overflowPunct w:val="0"/>
              <w:ind w:left="123"/>
              <w:rPr>
                <w:rFonts w:asciiTheme="minorHAnsi" w:hAnsiTheme="minorHAnsi"/>
              </w:rPr>
            </w:pPr>
            <w:r w:rsidRPr="00987778">
              <w:rPr>
                <w:rFonts w:asciiTheme="minorHAnsi" w:hAnsiTheme="minorHAnsi"/>
                <w:spacing w:val="-4"/>
              </w:rPr>
              <w:t>n</w:t>
            </w:r>
            <w:r w:rsidRPr="00987778">
              <w:rPr>
                <w:rFonts w:asciiTheme="minorHAnsi" w:hAnsiTheme="minorHAnsi"/>
              </w:rPr>
              <w:t>.</w:t>
            </w:r>
            <w:r w:rsidRPr="00987778">
              <w:rPr>
                <w:rFonts w:asciiTheme="minorHAnsi" w:hAnsiTheme="minorHAnsi"/>
                <w:spacing w:val="4"/>
              </w:rPr>
              <w:t xml:space="preserve"> </w:t>
            </w:r>
            <w:r w:rsidRPr="00987778">
              <w:rPr>
                <w:rFonts w:asciiTheme="minorHAnsi" w:hAnsiTheme="minorHAnsi"/>
                <w:spacing w:val="-3"/>
              </w:rPr>
              <w:t>s</w:t>
            </w:r>
            <w:r w:rsidRPr="00987778">
              <w:rPr>
                <w:rFonts w:asciiTheme="minorHAnsi" w:hAnsiTheme="minorHAnsi"/>
              </w:rPr>
              <w:t>a</w:t>
            </w:r>
            <w:r w:rsidRPr="00987778">
              <w:rPr>
                <w:rFonts w:asciiTheme="minorHAnsi" w:hAnsiTheme="minorHAnsi"/>
                <w:spacing w:val="-1"/>
              </w:rPr>
              <w:t>cc</w:t>
            </w:r>
            <w:r w:rsidRPr="00987778">
              <w:rPr>
                <w:rFonts w:asciiTheme="minorHAnsi" w:hAnsiTheme="minorHAnsi"/>
              </w:rPr>
              <w:t>hi</w:t>
            </w:r>
            <w:r w:rsidRPr="00987778">
              <w:rPr>
                <w:rFonts w:asciiTheme="minorHAnsi" w:hAnsiTheme="minorHAnsi"/>
                <w:spacing w:val="60"/>
              </w:rPr>
              <w:t xml:space="preserve"> </w:t>
            </w:r>
            <w:r w:rsidRPr="00987778">
              <w:rPr>
                <w:rFonts w:asciiTheme="minorHAnsi" w:hAnsiTheme="minorHAnsi"/>
                <w:spacing w:val="-1"/>
              </w:rPr>
              <w:t>c</w:t>
            </w:r>
            <w:r w:rsidRPr="00987778">
              <w:rPr>
                <w:rFonts w:asciiTheme="minorHAnsi" w:hAnsiTheme="minorHAnsi"/>
              </w:rPr>
              <w:t>o</w:t>
            </w:r>
            <w:r w:rsidRPr="00987778">
              <w:rPr>
                <w:rFonts w:asciiTheme="minorHAnsi" w:hAnsiTheme="minorHAnsi"/>
                <w:spacing w:val="-4"/>
              </w:rPr>
              <w:t>mm</w:t>
            </w:r>
            <w:r w:rsidRPr="00987778">
              <w:rPr>
                <w:rFonts w:asciiTheme="minorHAnsi" w:hAnsiTheme="minorHAnsi"/>
                <w:spacing w:val="3"/>
              </w:rPr>
              <w:t>e</w:t>
            </w:r>
            <w:r w:rsidRPr="00987778">
              <w:rPr>
                <w:rFonts w:asciiTheme="minorHAnsi" w:hAnsiTheme="minorHAnsi"/>
                <w:spacing w:val="-11"/>
              </w:rPr>
              <w:t>r</w:t>
            </w:r>
            <w:r w:rsidRPr="00987778">
              <w:rPr>
                <w:rFonts w:asciiTheme="minorHAnsi" w:hAnsiTheme="minorHAnsi"/>
                <w:spacing w:val="-1"/>
              </w:rPr>
              <w:t>c</w:t>
            </w:r>
            <w:r w:rsidRPr="00987778">
              <w:rPr>
                <w:rFonts w:asciiTheme="minorHAnsi" w:hAnsiTheme="minorHAnsi"/>
              </w:rPr>
              <w:t>i</w:t>
            </w:r>
            <w:r w:rsidRPr="00987778">
              <w:rPr>
                <w:rFonts w:asciiTheme="minorHAnsi" w:hAnsiTheme="minorHAnsi"/>
                <w:spacing w:val="5"/>
              </w:rPr>
              <w:t>a</w:t>
            </w:r>
            <w:r w:rsidRPr="00987778">
              <w:rPr>
                <w:rFonts w:asciiTheme="minorHAnsi" w:hAnsiTheme="minorHAnsi"/>
                <w:spacing w:val="-5"/>
              </w:rPr>
              <w:t>l</w:t>
            </w:r>
            <w:r w:rsidRPr="00987778">
              <w:rPr>
                <w:rFonts w:asciiTheme="minorHAnsi" w:hAnsiTheme="minorHAnsi"/>
              </w:rPr>
              <w:t xml:space="preserve">i: </w:t>
            </w:r>
            <w:r>
              <w:rPr>
                <w:rFonts w:asciiTheme="minorHAnsi" w:hAnsiTheme="minorHAnsi"/>
              </w:rPr>
              <w:t xml:space="preserve"> </w:t>
            </w:r>
            <w:r w:rsidRPr="00987778">
              <w:rPr>
                <w:rFonts w:asciiTheme="minorHAnsi" w:hAnsiTheme="minorHAnsi"/>
              </w:rPr>
              <w:t>200</w:t>
            </w:r>
            <w:r w:rsidRPr="00987778">
              <w:rPr>
                <w:rFonts w:asciiTheme="minorHAnsi" w:hAnsiTheme="minorHAnsi"/>
                <w:spacing w:val="2"/>
              </w:rPr>
              <w:t>.</w:t>
            </w:r>
            <w:r w:rsidRPr="00987778">
              <w:rPr>
                <w:rFonts w:asciiTheme="minorHAnsi" w:hAnsiTheme="minorHAnsi"/>
              </w:rPr>
              <w:t>000</w:t>
            </w:r>
          </w:p>
          <w:p w14:paraId="5BB8A219" w14:textId="77777777" w:rsidR="00D91BE6" w:rsidRPr="00987778" w:rsidRDefault="00D91BE6" w:rsidP="00AA58A5">
            <w:pPr>
              <w:pStyle w:val="TableParagraph"/>
              <w:kinsoku w:val="0"/>
              <w:overflowPunct w:val="0"/>
              <w:ind w:left="3"/>
            </w:pPr>
            <w:r w:rsidRPr="00987778">
              <w:t xml:space="preserve">  </w:t>
            </w:r>
            <w:r>
              <w:t xml:space="preserve"> </w:t>
            </w:r>
            <w:r w:rsidRPr="00987778">
              <w:t>n. carrellati da 120/240/360</w:t>
            </w:r>
          </w:p>
          <w:p w14:paraId="552F735F" w14:textId="77777777" w:rsidR="00D91BE6" w:rsidRPr="00735F52" w:rsidRDefault="00D91BE6" w:rsidP="00AA58A5">
            <w:pPr>
              <w:pStyle w:val="TableParagraph"/>
              <w:kinsoku w:val="0"/>
              <w:overflowPunct w:val="0"/>
              <w:ind w:left="123"/>
              <w:rPr>
                <w:rFonts w:asciiTheme="minorHAnsi" w:hAnsiTheme="minorHAnsi"/>
                <w:color w:val="FF0000"/>
              </w:rPr>
            </w:pPr>
          </w:p>
        </w:tc>
      </w:tr>
    </w:tbl>
    <w:p w14:paraId="2FA87F84" w14:textId="77777777" w:rsidR="00D91BE6" w:rsidRPr="00C00AAB" w:rsidRDefault="00D91BE6" w:rsidP="00D91BE6">
      <w:pPr>
        <w:kinsoku w:val="0"/>
        <w:overflowPunct w:val="0"/>
        <w:spacing w:before="3" w:line="150" w:lineRule="exact"/>
        <w:rPr>
          <w:rFonts w:asciiTheme="minorHAnsi" w:hAnsiTheme="minorHAnsi"/>
          <w:sz w:val="15"/>
          <w:szCs w:val="15"/>
        </w:rPr>
      </w:pPr>
    </w:p>
    <w:p w14:paraId="6E30BB6C" w14:textId="77777777" w:rsidR="00D91BE6" w:rsidRPr="00C00AAB" w:rsidRDefault="00D91BE6" w:rsidP="00D91BE6">
      <w:pPr>
        <w:numPr>
          <w:ilvl w:val="2"/>
          <w:numId w:val="26"/>
        </w:numPr>
        <w:tabs>
          <w:tab w:val="left" w:pos="1239"/>
        </w:tabs>
        <w:kinsoku w:val="0"/>
        <w:overflowPunct w:val="0"/>
        <w:adjustRightInd w:val="0"/>
        <w:spacing w:before="72"/>
        <w:ind w:left="1239" w:hanging="721"/>
        <w:rPr>
          <w:rFonts w:asciiTheme="minorHAnsi" w:hAnsiTheme="minorHAnsi"/>
        </w:rPr>
      </w:pPr>
      <w:r w:rsidRPr="00C00AAB">
        <w:rPr>
          <w:rFonts w:asciiTheme="minorHAnsi" w:hAnsiTheme="minorHAnsi"/>
          <w:b/>
          <w:bCs/>
          <w:i/>
          <w:iCs/>
          <w:spacing w:val="-11"/>
        </w:rPr>
        <w:t>T</w:t>
      </w:r>
      <w:r w:rsidRPr="00C00AAB">
        <w:rPr>
          <w:rFonts w:asciiTheme="minorHAnsi" w:hAnsiTheme="minorHAnsi"/>
          <w:b/>
          <w:bCs/>
          <w:i/>
          <w:iCs/>
        </w:rPr>
        <w:t>ipo</w:t>
      </w:r>
      <w:r w:rsidRPr="00C00AAB">
        <w:rPr>
          <w:rFonts w:asciiTheme="minorHAnsi" w:hAnsiTheme="minorHAnsi"/>
          <w:b/>
          <w:bCs/>
          <w:i/>
          <w:iCs/>
          <w:spacing w:val="2"/>
        </w:rPr>
        <w:t xml:space="preserve"> </w:t>
      </w:r>
      <w:r w:rsidRPr="00C00AAB">
        <w:rPr>
          <w:rFonts w:asciiTheme="minorHAnsi" w:hAnsiTheme="minorHAnsi"/>
          <w:b/>
          <w:bCs/>
          <w:i/>
          <w:iCs/>
        </w:rPr>
        <w:t>di</w:t>
      </w:r>
      <w:r w:rsidRPr="00C00AAB">
        <w:rPr>
          <w:rFonts w:asciiTheme="minorHAnsi" w:hAnsiTheme="minorHAnsi"/>
          <w:b/>
          <w:bCs/>
          <w:i/>
          <w:iCs/>
          <w:spacing w:val="3"/>
        </w:rPr>
        <w:t xml:space="preserve"> </w:t>
      </w:r>
      <w:r w:rsidRPr="00C00AAB">
        <w:rPr>
          <w:rFonts w:asciiTheme="minorHAnsi" w:hAnsiTheme="minorHAnsi"/>
          <w:b/>
          <w:bCs/>
          <w:i/>
          <w:iCs/>
          <w:spacing w:val="-2"/>
        </w:rPr>
        <w:t>c</w:t>
      </w:r>
      <w:r w:rsidRPr="00C00AAB">
        <w:rPr>
          <w:rFonts w:asciiTheme="minorHAnsi" w:hAnsiTheme="minorHAnsi"/>
          <w:b/>
          <w:bCs/>
          <w:i/>
          <w:iCs/>
        </w:rPr>
        <w:t>o</w:t>
      </w:r>
      <w:r w:rsidRPr="00C00AAB">
        <w:rPr>
          <w:rFonts w:asciiTheme="minorHAnsi" w:hAnsiTheme="minorHAnsi"/>
          <w:b/>
          <w:bCs/>
          <w:i/>
          <w:iCs/>
          <w:spacing w:val="-3"/>
        </w:rPr>
        <w:t>n</w:t>
      </w:r>
      <w:r w:rsidRPr="00C00AAB">
        <w:rPr>
          <w:rFonts w:asciiTheme="minorHAnsi" w:hAnsiTheme="minorHAnsi"/>
          <w:b/>
          <w:bCs/>
          <w:i/>
          <w:iCs/>
          <w:spacing w:val="5"/>
        </w:rPr>
        <w:t>t</w:t>
      </w:r>
      <w:r w:rsidRPr="00C00AAB">
        <w:rPr>
          <w:rFonts w:asciiTheme="minorHAnsi" w:hAnsiTheme="minorHAnsi"/>
          <w:b/>
          <w:bCs/>
          <w:i/>
          <w:iCs/>
          <w:spacing w:val="2"/>
        </w:rPr>
        <w:t>e</w:t>
      </w:r>
      <w:r w:rsidRPr="00C00AAB">
        <w:rPr>
          <w:rFonts w:asciiTheme="minorHAnsi" w:hAnsiTheme="minorHAnsi"/>
          <w:b/>
          <w:bCs/>
          <w:i/>
          <w:iCs/>
          <w:spacing w:val="-3"/>
        </w:rPr>
        <w:t>n</w:t>
      </w:r>
      <w:r w:rsidRPr="00C00AAB">
        <w:rPr>
          <w:rFonts w:asciiTheme="minorHAnsi" w:hAnsiTheme="minorHAnsi"/>
          <w:b/>
          <w:bCs/>
          <w:i/>
          <w:iCs/>
        </w:rPr>
        <w:t>itori</w:t>
      </w:r>
    </w:p>
    <w:p w14:paraId="5E932195" w14:textId="77777777" w:rsidR="00D91BE6" w:rsidRPr="00C00AAB" w:rsidRDefault="00D91BE6" w:rsidP="00D91BE6">
      <w:pPr>
        <w:kinsoku w:val="0"/>
        <w:overflowPunct w:val="0"/>
        <w:spacing w:line="235" w:lineRule="exact"/>
        <w:ind w:left="1239"/>
        <w:rPr>
          <w:rFonts w:asciiTheme="minorHAnsi" w:hAnsiTheme="minorHAnsi"/>
        </w:rPr>
      </w:pPr>
      <w:r w:rsidRPr="00C00AAB">
        <w:rPr>
          <w:rFonts w:asciiTheme="minorHAnsi" w:hAnsiTheme="minorHAnsi"/>
          <w:b/>
          <w:bCs/>
          <w:spacing w:val="-2"/>
        </w:rPr>
        <w:t>Ne</w:t>
      </w:r>
      <w:r w:rsidRPr="00C00AAB">
        <w:rPr>
          <w:rFonts w:asciiTheme="minorHAnsi" w:hAnsiTheme="minorHAnsi"/>
          <w:b/>
          <w:bCs/>
        </w:rPr>
        <w:t>s</w:t>
      </w:r>
      <w:r w:rsidRPr="00C00AAB">
        <w:rPr>
          <w:rFonts w:asciiTheme="minorHAnsi" w:hAnsiTheme="minorHAnsi"/>
          <w:b/>
          <w:bCs/>
          <w:spacing w:val="5"/>
        </w:rPr>
        <w:t>s</w:t>
      </w:r>
      <w:r w:rsidRPr="00C00AAB">
        <w:rPr>
          <w:rFonts w:asciiTheme="minorHAnsi" w:hAnsiTheme="minorHAnsi"/>
          <w:b/>
          <w:bCs/>
          <w:spacing w:val="-3"/>
        </w:rPr>
        <w:t>u</w:t>
      </w:r>
      <w:r w:rsidRPr="00C00AAB">
        <w:rPr>
          <w:rFonts w:asciiTheme="minorHAnsi" w:hAnsiTheme="minorHAnsi"/>
          <w:b/>
          <w:bCs/>
        </w:rPr>
        <w:t>n</w:t>
      </w:r>
      <w:r w:rsidRPr="00C00AAB">
        <w:rPr>
          <w:rFonts w:asciiTheme="minorHAnsi" w:hAnsiTheme="minorHAnsi"/>
          <w:b/>
          <w:bCs/>
          <w:spacing w:val="-6"/>
        </w:rPr>
        <w:t xml:space="preserve"> </w:t>
      </w:r>
      <w:r w:rsidRPr="00C00AAB">
        <w:rPr>
          <w:rFonts w:asciiTheme="minorHAnsi" w:hAnsiTheme="minorHAnsi"/>
          <w:b/>
          <w:bCs/>
          <w:spacing w:val="3"/>
        </w:rPr>
        <w:t>t</w:t>
      </w:r>
      <w:r w:rsidRPr="00C00AAB">
        <w:rPr>
          <w:rFonts w:asciiTheme="minorHAnsi" w:hAnsiTheme="minorHAnsi"/>
          <w:b/>
          <w:bCs/>
          <w:spacing w:val="-4"/>
        </w:rPr>
        <w:t>i</w:t>
      </w:r>
      <w:r w:rsidRPr="00C00AAB">
        <w:rPr>
          <w:rFonts w:asciiTheme="minorHAnsi" w:hAnsiTheme="minorHAnsi"/>
          <w:b/>
          <w:bCs/>
          <w:spacing w:val="-3"/>
        </w:rPr>
        <w:t>p</w:t>
      </w:r>
      <w:r w:rsidRPr="00C00AAB">
        <w:rPr>
          <w:rFonts w:asciiTheme="minorHAnsi" w:hAnsiTheme="minorHAnsi"/>
          <w:b/>
          <w:bCs/>
        </w:rPr>
        <w:t>o</w:t>
      </w:r>
      <w:r w:rsidRPr="00C00AAB">
        <w:rPr>
          <w:rFonts w:asciiTheme="minorHAnsi" w:hAnsiTheme="minorHAnsi"/>
          <w:b/>
          <w:bCs/>
          <w:spacing w:val="2"/>
        </w:rPr>
        <w:t xml:space="preserve"> </w:t>
      </w:r>
      <w:r w:rsidRPr="00C00AAB">
        <w:rPr>
          <w:rFonts w:asciiTheme="minorHAnsi" w:hAnsiTheme="minorHAnsi"/>
          <w:b/>
          <w:bCs/>
          <w:spacing w:val="1"/>
        </w:rPr>
        <w:t>d</w:t>
      </w:r>
      <w:r w:rsidRPr="00C00AAB">
        <w:rPr>
          <w:rFonts w:asciiTheme="minorHAnsi" w:hAnsiTheme="minorHAnsi"/>
          <w:b/>
          <w:bCs/>
        </w:rPr>
        <w:t xml:space="preserve">i </w:t>
      </w:r>
      <w:r w:rsidRPr="00C00AAB">
        <w:rPr>
          <w:rFonts w:asciiTheme="minorHAnsi" w:hAnsiTheme="minorHAnsi"/>
          <w:b/>
          <w:bCs/>
          <w:spacing w:val="-2"/>
        </w:rPr>
        <w:t>c</w:t>
      </w:r>
      <w:r w:rsidRPr="00C00AAB">
        <w:rPr>
          <w:rFonts w:asciiTheme="minorHAnsi" w:hAnsiTheme="minorHAnsi"/>
          <w:b/>
          <w:bCs/>
          <w:spacing w:val="4"/>
        </w:rPr>
        <w:t>o</w:t>
      </w:r>
      <w:r w:rsidRPr="00C00AAB">
        <w:rPr>
          <w:rFonts w:asciiTheme="minorHAnsi" w:hAnsiTheme="minorHAnsi"/>
          <w:b/>
          <w:bCs/>
          <w:spacing w:val="-8"/>
        </w:rPr>
        <w:t>n</w:t>
      </w:r>
      <w:r w:rsidRPr="00C00AAB">
        <w:rPr>
          <w:rFonts w:asciiTheme="minorHAnsi" w:hAnsiTheme="minorHAnsi"/>
          <w:b/>
          <w:bCs/>
          <w:spacing w:val="-2"/>
        </w:rPr>
        <w:t>t</w:t>
      </w:r>
      <w:r w:rsidRPr="00C00AAB">
        <w:rPr>
          <w:rFonts w:asciiTheme="minorHAnsi" w:hAnsiTheme="minorHAnsi"/>
          <w:b/>
          <w:bCs/>
          <w:spacing w:val="2"/>
        </w:rPr>
        <w:t>e</w:t>
      </w:r>
      <w:r w:rsidRPr="00C00AAB">
        <w:rPr>
          <w:rFonts w:asciiTheme="minorHAnsi" w:hAnsiTheme="minorHAnsi"/>
          <w:b/>
          <w:bCs/>
          <w:spacing w:val="-3"/>
        </w:rPr>
        <w:t>n</w:t>
      </w:r>
      <w:r w:rsidRPr="00C00AAB">
        <w:rPr>
          <w:rFonts w:asciiTheme="minorHAnsi" w:hAnsiTheme="minorHAnsi"/>
          <w:b/>
          <w:bCs/>
        </w:rPr>
        <w:t>i</w:t>
      </w:r>
      <w:r w:rsidRPr="00C00AAB">
        <w:rPr>
          <w:rFonts w:asciiTheme="minorHAnsi" w:hAnsiTheme="minorHAnsi"/>
          <w:b/>
          <w:bCs/>
          <w:spacing w:val="-2"/>
        </w:rPr>
        <w:t>t</w:t>
      </w:r>
      <w:r w:rsidRPr="00C00AAB">
        <w:rPr>
          <w:rFonts w:asciiTheme="minorHAnsi" w:hAnsiTheme="minorHAnsi"/>
          <w:b/>
          <w:bCs/>
        </w:rPr>
        <w:t>o</w:t>
      </w:r>
      <w:r w:rsidRPr="00C00AAB">
        <w:rPr>
          <w:rFonts w:asciiTheme="minorHAnsi" w:hAnsiTheme="minorHAnsi"/>
          <w:b/>
          <w:bCs/>
          <w:spacing w:val="-2"/>
        </w:rPr>
        <w:t>r</w:t>
      </w:r>
      <w:r w:rsidRPr="00C00AAB">
        <w:rPr>
          <w:rFonts w:asciiTheme="minorHAnsi" w:hAnsiTheme="minorHAnsi"/>
          <w:b/>
          <w:bCs/>
        </w:rPr>
        <w:t>e</w:t>
      </w:r>
    </w:p>
    <w:p w14:paraId="4D7C3B01" w14:textId="77777777" w:rsidR="00D91BE6" w:rsidRDefault="00D91BE6" w:rsidP="00D91BE6">
      <w:pPr>
        <w:kinsoku w:val="0"/>
        <w:overflowPunct w:val="0"/>
        <w:spacing w:before="1" w:line="130" w:lineRule="exact"/>
        <w:rPr>
          <w:rFonts w:asciiTheme="minorHAnsi" w:hAnsiTheme="minorHAnsi"/>
          <w:sz w:val="13"/>
          <w:szCs w:val="13"/>
        </w:rPr>
      </w:pPr>
    </w:p>
    <w:p w14:paraId="31F06217" w14:textId="77777777" w:rsidR="00D91BE6" w:rsidRPr="00C00AAB" w:rsidRDefault="00D91BE6" w:rsidP="00D91BE6">
      <w:pPr>
        <w:kinsoku w:val="0"/>
        <w:overflowPunct w:val="0"/>
        <w:spacing w:before="1" w:line="130" w:lineRule="exact"/>
        <w:rPr>
          <w:rFonts w:asciiTheme="minorHAnsi" w:hAnsiTheme="minorHAnsi"/>
          <w:sz w:val="13"/>
          <w:szCs w:val="13"/>
        </w:rPr>
      </w:pPr>
    </w:p>
    <w:p w14:paraId="6DEFE631" w14:textId="77777777" w:rsidR="00D91BE6" w:rsidRDefault="00D91BE6" w:rsidP="00D91BE6">
      <w:pPr>
        <w:kinsoku w:val="0"/>
        <w:overflowPunct w:val="0"/>
        <w:spacing w:line="200" w:lineRule="exact"/>
        <w:rPr>
          <w:rFonts w:asciiTheme="minorHAnsi" w:hAnsiTheme="minorHAnsi"/>
          <w:sz w:val="20"/>
          <w:szCs w:val="20"/>
        </w:rPr>
      </w:pPr>
    </w:p>
    <w:tbl>
      <w:tblPr>
        <w:tblStyle w:val="Grigliatabella"/>
        <w:tblW w:w="0" w:type="auto"/>
        <w:tblInd w:w="137" w:type="dxa"/>
        <w:tblLook w:val="04A0" w:firstRow="1" w:lastRow="0" w:firstColumn="1" w:lastColumn="0" w:noHBand="0" w:noVBand="1"/>
      </w:tblPr>
      <w:tblGrid>
        <w:gridCol w:w="9837"/>
      </w:tblGrid>
      <w:tr w:rsidR="00D91BE6" w14:paraId="7D713447" w14:textId="77777777" w:rsidTr="004B75C3">
        <w:tc>
          <w:tcPr>
            <w:tcW w:w="9837" w:type="dxa"/>
          </w:tcPr>
          <w:p w14:paraId="275EDDD6" w14:textId="77777777" w:rsidR="00D91BE6" w:rsidRPr="004076BD" w:rsidRDefault="00D91BE6" w:rsidP="00AA58A5">
            <w:pPr>
              <w:kinsoku w:val="0"/>
              <w:overflowPunct w:val="0"/>
              <w:spacing w:before="72"/>
              <w:ind w:left="2699"/>
            </w:pPr>
            <w:r w:rsidRPr="004076BD">
              <w:rPr>
                <w:b/>
                <w:bCs/>
                <w:spacing w:val="1"/>
              </w:rPr>
              <w:t>S</w:t>
            </w:r>
            <w:r w:rsidRPr="004076BD">
              <w:rPr>
                <w:b/>
                <w:bCs/>
                <w:spacing w:val="-2"/>
              </w:rPr>
              <w:t>C</w:t>
            </w:r>
            <w:r w:rsidRPr="004076BD">
              <w:rPr>
                <w:b/>
                <w:bCs/>
              </w:rPr>
              <w:t>H</w:t>
            </w:r>
            <w:r w:rsidRPr="004076BD">
              <w:rPr>
                <w:b/>
                <w:bCs/>
                <w:spacing w:val="1"/>
              </w:rPr>
              <w:t>E</w:t>
            </w:r>
            <w:r w:rsidRPr="004076BD">
              <w:rPr>
                <w:b/>
                <w:bCs/>
                <w:spacing w:val="-6"/>
              </w:rPr>
              <w:t>D</w:t>
            </w:r>
            <w:r w:rsidRPr="004076BD">
              <w:rPr>
                <w:b/>
                <w:bCs/>
              </w:rPr>
              <w:t>E</w:t>
            </w:r>
            <w:r w:rsidRPr="004076BD">
              <w:rPr>
                <w:b/>
                <w:bCs/>
                <w:spacing w:val="47"/>
              </w:rPr>
              <w:t xml:space="preserve"> </w:t>
            </w:r>
            <w:r w:rsidRPr="004076BD">
              <w:rPr>
                <w:b/>
                <w:bCs/>
                <w:spacing w:val="-2"/>
              </w:rPr>
              <w:t>ANA</w:t>
            </w:r>
            <w:r w:rsidRPr="004076BD">
              <w:rPr>
                <w:b/>
                <w:bCs/>
                <w:spacing w:val="1"/>
              </w:rPr>
              <w:t>L</w:t>
            </w:r>
            <w:r w:rsidRPr="004076BD">
              <w:rPr>
                <w:b/>
                <w:bCs/>
                <w:spacing w:val="-3"/>
              </w:rPr>
              <w:t>I</w:t>
            </w:r>
            <w:r w:rsidRPr="004076BD">
              <w:rPr>
                <w:b/>
                <w:bCs/>
                <w:spacing w:val="1"/>
              </w:rPr>
              <w:t>S</w:t>
            </w:r>
            <w:r w:rsidRPr="004076BD">
              <w:rPr>
                <w:b/>
                <w:bCs/>
              </w:rPr>
              <w:t xml:space="preserve">I </w:t>
            </w:r>
            <w:r w:rsidRPr="004076BD">
              <w:rPr>
                <w:b/>
                <w:bCs/>
                <w:spacing w:val="1"/>
              </w:rPr>
              <w:t xml:space="preserve"> </w:t>
            </w:r>
            <w:r w:rsidRPr="004076BD">
              <w:rPr>
                <w:b/>
                <w:bCs/>
                <w:spacing w:val="-6"/>
              </w:rPr>
              <w:t>C</w:t>
            </w:r>
            <w:r w:rsidRPr="004076BD">
              <w:rPr>
                <w:b/>
                <w:bCs/>
              </w:rPr>
              <w:t>O</w:t>
            </w:r>
            <w:r w:rsidRPr="004076BD">
              <w:rPr>
                <w:b/>
                <w:bCs/>
                <w:spacing w:val="1"/>
              </w:rPr>
              <w:t>S</w:t>
            </w:r>
            <w:r w:rsidRPr="004076BD">
              <w:rPr>
                <w:b/>
                <w:bCs/>
                <w:spacing w:val="-9"/>
              </w:rPr>
              <w:t>T</w:t>
            </w:r>
            <w:r w:rsidRPr="004076BD">
              <w:rPr>
                <w:b/>
                <w:bCs/>
              </w:rPr>
              <w:t>O</w:t>
            </w:r>
            <w:r w:rsidRPr="004076BD">
              <w:rPr>
                <w:b/>
                <w:bCs/>
                <w:spacing w:val="-2"/>
              </w:rPr>
              <w:t xml:space="preserve"> </w:t>
            </w:r>
            <w:r w:rsidRPr="004076BD">
              <w:rPr>
                <w:b/>
                <w:bCs/>
              </w:rPr>
              <w:t>O</w:t>
            </w:r>
            <w:r w:rsidRPr="004076BD">
              <w:rPr>
                <w:b/>
                <w:bCs/>
                <w:spacing w:val="-2"/>
              </w:rPr>
              <w:t>RAR</w:t>
            </w:r>
            <w:r w:rsidRPr="004076BD">
              <w:rPr>
                <w:b/>
                <w:bCs/>
              </w:rPr>
              <w:t>IO</w:t>
            </w:r>
            <w:r w:rsidRPr="004076BD">
              <w:rPr>
                <w:b/>
                <w:bCs/>
                <w:spacing w:val="-11"/>
              </w:rPr>
              <w:t xml:space="preserve"> </w:t>
            </w:r>
            <w:r w:rsidRPr="004076BD">
              <w:rPr>
                <w:b/>
                <w:bCs/>
                <w:spacing w:val="-2"/>
              </w:rPr>
              <w:t>AU</w:t>
            </w:r>
            <w:r w:rsidRPr="004076BD">
              <w:rPr>
                <w:b/>
                <w:bCs/>
                <w:spacing w:val="-4"/>
              </w:rPr>
              <w:t>T</w:t>
            </w:r>
            <w:r w:rsidRPr="004076BD">
              <w:rPr>
                <w:b/>
                <w:bCs/>
              </w:rPr>
              <w:t>O</w:t>
            </w:r>
            <w:r w:rsidRPr="004076BD">
              <w:rPr>
                <w:b/>
                <w:bCs/>
                <w:spacing w:val="-2"/>
              </w:rPr>
              <w:t>M</w:t>
            </w:r>
            <w:r w:rsidRPr="004076BD">
              <w:rPr>
                <w:b/>
                <w:bCs/>
                <w:spacing w:val="-4"/>
              </w:rPr>
              <w:t>EZZ</w:t>
            </w:r>
            <w:r w:rsidRPr="004076BD">
              <w:rPr>
                <w:b/>
                <w:bCs/>
              </w:rPr>
              <w:t>I</w:t>
            </w:r>
          </w:p>
        </w:tc>
      </w:tr>
    </w:tbl>
    <w:p w14:paraId="7AEF8A51" w14:textId="77777777" w:rsidR="00D91BE6" w:rsidRPr="004076BD" w:rsidRDefault="00D91BE6" w:rsidP="00D91BE6">
      <w:pPr>
        <w:kinsoku w:val="0"/>
        <w:overflowPunct w:val="0"/>
        <w:spacing w:before="6" w:line="150" w:lineRule="exact"/>
        <w:rPr>
          <w:sz w:val="15"/>
          <w:szCs w:val="15"/>
        </w:rPr>
      </w:pPr>
    </w:p>
    <w:p w14:paraId="529A2F73" w14:textId="77777777" w:rsidR="00D91BE6" w:rsidRPr="00C00AAB"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3218"/>
        <w:gridCol w:w="2199"/>
        <w:gridCol w:w="1633"/>
        <w:gridCol w:w="1829"/>
        <w:gridCol w:w="903"/>
      </w:tblGrid>
      <w:tr w:rsidR="00D91BE6" w:rsidRPr="00C00AAB" w14:paraId="3B53252A"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001B2985"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pacing w:val="2"/>
                <w:sz w:val="16"/>
                <w:szCs w:val="16"/>
              </w:rPr>
              <w:t>sc</w:t>
            </w:r>
            <w:r w:rsidRPr="00C00AAB">
              <w:rPr>
                <w:rFonts w:asciiTheme="minorHAnsi" w:hAnsiTheme="minorHAnsi" w:cs="Arial"/>
                <w:spacing w:val="-2"/>
                <w:sz w:val="16"/>
                <w:szCs w:val="16"/>
              </w:rPr>
              <w:t>he</w:t>
            </w:r>
            <w:r w:rsidRPr="00C00AAB">
              <w:rPr>
                <w:rFonts w:asciiTheme="minorHAnsi" w:hAnsiTheme="minorHAnsi" w:cs="Arial"/>
                <w:spacing w:val="3"/>
                <w:sz w:val="16"/>
                <w:szCs w:val="16"/>
              </w:rPr>
              <w:t>d</w:t>
            </w:r>
            <w:r w:rsidRPr="00C00AAB">
              <w:rPr>
                <w:rFonts w:asciiTheme="minorHAnsi" w:hAnsiTheme="minorHAnsi" w:cs="Arial"/>
                <w:sz w:val="16"/>
                <w:szCs w:val="16"/>
              </w:rPr>
              <w:t>a</w:t>
            </w:r>
            <w:r w:rsidRPr="00C00AAB">
              <w:rPr>
                <w:rFonts w:asciiTheme="minorHAnsi" w:hAnsiTheme="minorHAnsi" w:cs="Arial"/>
                <w:spacing w:val="-12"/>
                <w:sz w:val="16"/>
                <w:szCs w:val="16"/>
              </w:rPr>
              <w:t xml:space="preserve"> </w:t>
            </w:r>
            <w:r w:rsidRPr="00C00AAB">
              <w:rPr>
                <w:rFonts w:asciiTheme="minorHAnsi" w:hAnsiTheme="minorHAnsi" w:cs="Arial"/>
                <w:sz w:val="16"/>
                <w:szCs w:val="16"/>
              </w:rPr>
              <w:t>N</w:t>
            </w:r>
            <w:r w:rsidRPr="00C00AAB">
              <w:rPr>
                <w:rFonts w:asciiTheme="minorHAnsi" w:hAnsiTheme="minorHAnsi" w:cs="Arial"/>
                <w:spacing w:val="3"/>
                <w:sz w:val="16"/>
                <w:szCs w:val="16"/>
              </w:rPr>
              <w:t>°</w:t>
            </w:r>
            <w:r w:rsidRPr="00C00AAB">
              <w:rPr>
                <w:rFonts w:asciiTheme="minorHAnsi" w:hAnsiTheme="minorHAnsi" w:cs="Arial"/>
                <w:spacing w:val="-1"/>
                <w:sz w:val="16"/>
                <w:szCs w:val="16"/>
              </w:rPr>
              <w:t>0</w:t>
            </w:r>
            <w:r w:rsidRPr="00C00AAB">
              <w:rPr>
                <w:rFonts w:asciiTheme="minorHAnsi" w:hAnsiTheme="minorHAnsi" w:cs="Arial"/>
                <w:sz w:val="16"/>
                <w:szCs w:val="16"/>
              </w:rPr>
              <w:t>3</w:t>
            </w:r>
          </w:p>
        </w:tc>
        <w:tc>
          <w:tcPr>
            <w:tcW w:w="2199" w:type="dxa"/>
            <w:tcBorders>
              <w:top w:val="single" w:sz="4" w:space="0" w:color="000000"/>
              <w:left w:val="single" w:sz="4" w:space="0" w:color="000000"/>
              <w:bottom w:val="single" w:sz="4" w:space="0" w:color="000000"/>
              <w:right w:val="single" w:sz="4" w:space="0" w:color="000000"/>
            </w:tcBorders>
            <w:shd w:val="clear" w:color="auto" w:fill="C0C0C0"/>
          </w:tcPr>
          <w:p w14:paraId="2D148585"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z w:val="16"/>
                <w:szCs w:val="16"/>
              </w:rPr>
              <w:t>A</w:t>
            </w:r>
            <w:r w:rsidRPr="00C00AAB">
              <w:rPr>
                <w:rFonts w:asciiTheme="minorHAnsi" w:hAnsiTheme="minorHAnsi" w:cs="Arial"/>
                <w:spacing w:val="-2"/>
                <w:sz w:val="16"/>
                <w:szCs w:val="16"/>
              </w:rPr>
              <w:t>u</w:t>
            </w:r>
            <w:r w:rsidRPr="00C00AAB">
              <w:rPr>
                <w:rFonts w:asciiTheme="minorHAnsi" w:hAnsiTheme="minorHAnsi" w:cs="Arial"/>
                <w:spacing w:val="3"/>
                <w:sz w:val="16"/>
                <w:szCs w:val="16"/>
              </w:rPr>
              <w:t>t</w:t>
            </w:r>
            <w:r w:rsidRPr="00C00AAB">
              <w:rPr>
                <w:rFonts w:asciiTheme="minorHAnsi" w:hAnsiTheme="minorHAnsi" w:cs="Arial"/>
                <w:spacing w:val="-8"/>
                <w:sz w:val="16"/>
                <w:szCs w:val="16"/>
              </w:rPr>
              <w:t>o</w:t>
            </w:r>
            <w:r w:rsidRPr="00C00AAB">
              <w:rPr>
                <w:rFonts w:asciiTheme="minorHAnsi" w:hAnsiTheme="minorHAnsi" w:cs="Arial"/>
                <w:spacing w:val="6"/>
                <w:sz w:val="16"/>
                <w:szCs w:val="16"/>
              </w:rPr>
              <w:t>c</w:t>
            </w:r>
            <w:r w:rsidRPr="00C00AAB">
              <w:rPr>
                <w:rFonts w:asciiTheme="minorHAnsi" w:hAnsiTheme="minorHAnsi" w:cs="Arial"/>
                <w:spacing w:val="-2"/>
                <w:sz w:val="16"/>
                <w:szCs w:val="16"/>
              </w:rPr>
              <w:t>o</w:t>
            </w:r>
            <w:r w:rsidRPr="00C00AAB">
              <w:rPr>
                <w:rFonts w:asciiTheme="minorHAnsi" w:hAnsiTheme="minorHAnsi" w:cs="Arial"/>
                <w:spacing w:val="2"/>
                <w:sz w:val="16"/>
                <w:szCs w:val="16"/>
              </w:rPr>
              <w:t>m</w:t>
            </w:r>
            <w:r w:rsidRPr="00C00AAB">
              <w:rPr>
                <w:rFonts w:asciiTheme="minorHAnsi" w:hAnsiTheme="minorHAnsi" w:cs="Arial"/>
                <w:spacing w:val="3"/>
                <w:sz w:val="16"/>
                <w:szCs w:val="16"/>
              </w:rPr>
              <w:t>p</w:t>
            </w:r>
            <w:r w:rsidRPr="00C00AAB">
              <w:rPr>
                <w:rFonts w:asciiTheme="minorHAnsi" w:hAnsiTheme="minorHAnsi" w:cs="Arial"/>
                <w:spacing w:val="-2"/>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t</w:t>
            </w:r>
            <w:r w:rsidRPr="00C00AAB">
              <w:rPr>
                <w:rFonts w:asciiTheme="minorHAnsi" w:hAnsiTheme="minorHAnsi" w:cs="Arial"/>
                <w:spacing w:val="-2"/>
                <w:sz w:val="16"/>
                <w:szCs w:val="16"/>
              </w:rPr>
              <w:t>o</w:t>
            </w:r>
            <w:r w:rsidRPr="00C00AAB">
              <w:rPr>
                <w:rFonts w:asciiTheme="minorHAnsi" w:hAnsiTheme="minorHAnsi" w:cs="Arial"/>
                <w:spacing w:val="4"/>
                <w:sz w:val="16"/>
                <w:szCs w:val="16"/>
              </w:rPr>
              <w:t>r</w:t>
            </w:r>
            <w:r w:rsidRPr="00C00AAB">
              <w:rPr>
                <w:rFonts w:asciiTheme="minorHAnsi" w:hAnsiTheme="minorHAnsi" w:cs="Arial"/>
                <w:sz w:val="16"/>
                <w:szCs w:val="16"/>
              </w:rPr>
              <w:t>e</w:t>
            </w:r>
            <w:r w:rsidRPr="00C00AAB">
              <w:rPr>
                <w:rFonts w:asciiTheme="minorHAnsi" w:hAnsiTheme="minorHAnsi" w:cs="Arial"/>
                <w:spacing w:val="30"/>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z w:val="16"/>
                <w:szCs w:val="16"/>
              </w:rPr>
              <w:t>a</w:t>
            </w:r>
            <w:r w:rsidRPr="00C00AAB">
              <w:rPr>
                <w:rFonts w:asciiTheme="minorHAnsi" w:hAnsiTheme="minorHAnsi" w:cs="Arial"/>
                <w:spacing w:val="36"/>
                <w:sz w:val="16"/>
                <w:szCs w:val="16"/>
              </w:rPr>
              <w:t xml:space="preserve"> </w:t>
            </w:r>
            <w:r w:rsidRPr="00C00AAB">
              <w:rPr>
                <w:rFonts w:asciiTheme="minorHAnsi" w:hAnsiTheme="minorHAnsi" w:cs="Arial"/>
                <w:spacing w:val="-2"/>
                <w:sz w:val="16"/>
                <w:szCs w:val="16"/>
              </w:rPr>
              <w:t>1</w:t>
            </w:r>
            <w:r w:rsidRPr="00C00AAB">
              <w:rPr>
                <w:rFonts w:asciiTheme="minorHAnsi" w:hAnsiTheme="minorHAnsi" w:cs="Arial"/>
                <w:spacing w:val="3"/>
                <w:sz w:val="16"/>
                <w:szCs w:val="16"/>
              </w:rPr>
              <w:t>8</w:t>
            </w:r>
            <w:r w:rsidRPr="00C00AAB">
              <w:rPr>
                <w:rFonts w:asciiTheme="minorHAnsi" w:hAnsiTheme="minorHAnsi" w:cs="Arial"/>
                <w:spacing w:val="-1"/>
                <w:sz w:val="16"/>
                <w:szCs w:val="16"/>
              </w:rPr>
              <w:t>.</w:t>
            </w:r>
            <w:r w:rsidRPr="00C00AAB">
              <w:rPr>
                <w:rFonts w:asciiTheme="minorHAnsi" w:hAnsiTheme="minorHAnsi" w:cs="Arial"/>
                <w:spacing w:val="-3"/>
                <w:sz w:val="16"/>
                <w:szCs w:val="16"/>
              </w:rPr>
              <w:t>m</w:t>
            </w:r>
            <w:r w:rsidRPr="00C00AAB">
              <w:rPr>
                <w:rFonts w:asciiTheme="minorHAnsi" w:hAnsiTheme="minorHAnsi" w:cs="Arial"/>
                <w:sz w:val="16"/>
                <w:szCs w:val="16"/>
              </w:rPr>
              <w:t>c</w:t>
            </w:r>
          </w:p>
        </w:tc>
        <w:tc>
          <w:tcPr>
            <w:tcW w:w="1633" w:type="dxa"/>
            <w:tcBorders>
              <w:top w:val="single" w:sz="4" w:space="0" w:color="000000"/>
              <w:left w:val="single" w:sz="4" w:space="0" w:color="000000"/>
              <w:bottom w:val="single" w:sz="4" w:space="0" w:color="000000"/>
              <w:right w:val="single" w:sz="4" w:space="0" w:color="000000"/>
            </w:tcBorders>
            <w:shd w:val="clear" w:color="auto" w:fill="C0C0C0"/>
          </w:tcPr>
          <w:p w14:paraId="07530D9F"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183E4782"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284A094A" w14:textId="77777777" w:rsidR="00D91BE6" w:rsidRPr="00C00AAB" w:rsidRDefault="00D91BE6" w:rsidP="00AA58A5">
            <w:pPr>
              <w:rPr>
                <w:rFonts w:asciiTheme="minorHAnsi" w:hAnsiTheme="minorHAnsi"/>
              </w:rPr>
            </w:pPr>
          </w:p>
        </w:tc>
      </w:tr>
      <w:tr w:rsidR="00D91BE6" w:rsidRPr="00C00AAB" w14:paraId="26CCB52E" w14:textId="77777777" w:rsidTr="00AA58A5">
        <w:trPr>
          <w:trHeight w:hRule="exact" w:val="284"/>
        </w:trPr>
        <w:tc>
          <w:tcPr>
            <w:tcW w:w="3218" w:type="dxa"/>
            <w:tcBorders>
              <w:top w:val="single" w:sz="4" w:space="0" w:color="000000"/>
              <w:left w:val="single" w:sz="4" w:space="0" w:color="000000"/>
              <w:bottom w:val="single" w:sz="4" w:space="0" w:color="000000"/>
              <w:right w:val="single" w:sz="4" w:space="0" w:color="000000"/>
            </w:tcBorders>
          </w:tcPr>
          <w:p w14:paraId="7FC58875"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5810E64A"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1B5F9368"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3CA6AD2F"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614ECAF3" w14:textId="77777777" w:rsidR="00D91BE6" w:rsidRPr="00C00AAB" w:rsidRDefault="00D91BE6" w:rsidP="00AA58A5">
            <w:pPr>
              <w:rPr>
                <w:rFonts w:asciiTheme="minorHAnsi" w:hAnsiTheme="minorHAnsi"/>
              </w:rPr>
            </w:pPr>
          </w:p>
        </w:tc>
      </w:tr>
      <w:tr w:rsidR="00D91BE6" w:rsidRPr="00C00AAB" w14:paraId="03EEEA1E"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164F6494" w14:textId="77777777" w:rsidR="00D91BE6" w:rsidRPr="00C00AAB" w:rsidRDefault="00D91BE6" w:rsidP="00AA58A5">
            <w:pPr>
              <w:pStyle w:val="TableParagraph"/>
              <w:kinsoku w:val="0"/>
              <w:overflowPunct w:val="0"/>
              <w:spacing w:before="84" w:line="183" w:lineRule="exact"/>
              <w:ind w:right="3"/>
              <w:jc w:val="center"/>
              <w:rPr>
                <w:rFonts w:asciiTheme="minorHAnsi" w:hAnsiTheme="minorHAnsi"/>
              </w:rPr>
            </w:pPr>
            <w:r w:rsidRPr="00C00AAB">
              <w:rPr>
                <w:rFonts w:asciiTheme="minorHAnsi" w:hAnsiTheme="minorHAnsi" w:cs="Arial"/>
                <w:b/>
                <w:bCs/>
                <w:spacing w:val="3"/>
                <w:sz w:val="16"/>
                <w:szCs w:val="16"/>
              </w:rPr>
              <w:t>T</w:t>
            </w:r>
            <w:r w:rsidRPr="00C00AAB">
              <w:rPr>
                <w:rFonts w:asciiTheme="minorHAnsi" w:hAnsiTheme="minorHAnsi" w:cs="Arial"/>
                <w:b/>
                <w:bCs/>
                <w:spacing w:val="-1"/>
                <w:sz w:val="16"/>
                <w:szCs w:val="16"/>
              </w:rPr>
              <w:t>ipolo</w:t>
            </w:r>
            <w:r w:rsidRPr="00C00AAB">
              <w:rPr>
                <w:rFonts w:asciiTheme="minorHAnsi" w:hAnsiTheme="minorHAnsi" w:cs="Arial"/>
                <w:b/>
                <w:bCs/>
                <w:spacing w:val="3"/>
                <w:sz w:val="16"/>
                <w:szCs w:val="16"/>
              </w:rPr>
              <w:t>g</w:t>
            </w:r>
            <w:r w:rsidRPr="00C00AAB">
              <w:rPr>
                <w:rFonts w:asciiTheme="minorHAnsi" w:hAnsiTheme="minorHAnsi" w:cs="Arial"/>
                <w:b/>
                <w:bCs/>
                <w:spacing w:val="-1"/>
                <w:sz w:val="16"/>
                <w:szCs w:val="16"/>
              </w:rPr>
              <w:t>i</w:t>
            </w:r>
            <w:r w:rsidRPr="00C00AAB">
              <w:rPr>
                <w:rFonts w:asciiTheme="minorHAnsi" w:hAnsiTheme="minorHAnsi" w:cs="Arial"/>
                <w:b/>
                <w:bCs/>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7ED24473" w14:textId="77777777" w:rsidR="00D91BE6" w:rsidRPr="00C00AAB" w:rsidRDefault="00D91BE6" w:rsidP="00AA58A5">
            <w:pPr>
              <w:pStyle w:val="TableParagraph"/>
              <w:kinsoku w:val="0"/>
              <w:overflowPunct w:val="0"/>
              <w:spacing w:before="84" w:line="183" w:lineRule="exact"/>
              <w:ind w:left="632"/>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lu</w:t>
            </w:r>
            <w:r w:rsidRPr="00C00AAB">
              <w:rPr>
                <w:rFonts w:asciiTheme="minorHAnsi" w:hAnsiTheme="minorHAnsi" w:cs="Arial"/>
                <w:b/>
                <w:bCs/>
                <w:sz w:val="16"/>
                <w:szCs w:val="16"/>
              </w:rPr>
              <w:t>t</w:t>
            </w:r>
            <w:r w:rsidRPr="00C00AAB">
              <w:rPr>
                <w:rFonts w:asciiTheme="minorHAnsi" w:hAnsiTheme="minorHAnsi" w:cs="Arial"/>
                <w:b/>
                <w:bCs/>
                <w:spacing w:val="-3"/>
                <w:sz w:val="16"/>
                <w:szCs w:val="16"/>
              </w:rPr>
              <w:t>a</w:t>
            </w:r>
            <w:r w:rsidRPr="00C00AAB">
              <w:rPr>
                <w:rFonts w:asciiTheme="minorHAnsi" w:hAnsiTheme="minorHAnsi" w:cs="Arial"/>
                <w:b/>
                <w:bCs/>
                <w:spacing w:val="2"/>
                <w:sz w:val="16"/>
                <w:szCs w:val="16"/>
              </w:rPr>
              <w:t>z</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on</w:t>
            </w:r>
            <w:r w:rsidRPr="00C00AAB">
              <w:rPr>
                <w:rFonts w:asciiTheme="minorHAnsi" w:hAnsiTheme="minorHAnsi" w:cs="Arial"/>
                <w:b/>
                <w:bCs/>
                <w:spacing w:val="3"/>
                <w:sz w:val="16"/>
                <w:szCs w:val="16"/>
              </w:rPr>
              <w:t>e</w:t>
            </w:r>
            <w:r w:rsidRPr="00C00AAB">
              <w:rPr>
                <w:rFonts w:asciiTheme="minorHAnsi" w:hAnsiTheme="minorHAnsi" w:cs="Arial"/>
                <w:b/>
                <w:bCs/>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6398E2F1" w14:textId="77777777" w:rsidR="00D91BE6" w:rsidRPr="00C00AAB" w:rsidRDefault="00D91BE6" w:rsidP="00AA58A5">
            <w:pPr>
              <w:pStyle w:val="TableParagraph"/>
              <w:kinsoku w:val="0"/>
              <w:overflowPunct w:val="0"/>
              <w:spacing w:before="84" w:line="183" w:lineRule="exact"/>
              <w:jc w:val="center"/>
              <w:rPr>
                <w:rFonts w:asciiTheme="minorHAnsi" w:hAnsiTheme="minorHAnsi"/>
              </w:rPr>
            </w:pPr>
            <w:r w:rsidRPr="00C00AAB">
              <w:rPr>
                <w:rFonts w:asciiTheme="minorHAnsi" w:hAnsiTheme="minorHAnsi" w:cs="Arial"/>
                <w:b/>
                <w:bCs/>
                <w:spacing w:val="-1"/>
                <w:sz w:val="16"/>
                <w:szCs w:val="16"/>
              </w:rPr>
              <w:t>D</w:t>
            </w:r>
            <w:r w:rsidRPr="00C00AAB">
              <w:rPr>
                <w:rFonts w:asciiTheme="minorHAnsi" w:hAnsiTheme="minorHAnsi" w:cs="Arial"/>
                <w:b/>
                <w:bCs/>
                <w:spacing w:val="-3"/>
                <w:sz w:val="16"/>
                <w:szCs w:val="16"/>
              </w:rPr>
              <w:t>a</w:t>
            </w:r>
            <w:r w:rsidRPr="00C00AAB">
              <w:rPr>
                <w:rFonts w:asciiTheme="minorHAnsi" w:hAnsiTheme="minorHAnsi" w:cs="Arial"/>
                <w:b/>
                <w:bCs/>
                <w:sz w:val="16"/>
                <w:szCs w:val="16"/>
              </w:rPr>
              <w:t>ti</w:t>
            </w:r>
          </w:p>
        </w:tc>
        <w:tc>
          <w:tcPr>
            <w:tcW w:w="1829" w:type="dxa"/>
            <w:tcBorders>
              <w:top w:val="single" w:sz="4" w:space="0" w:color="000000"/>
              <w:left w:val="single" w:sz="4" w:space="0" w:color="000000"/>
              <w:bottom w:val="single" w:sz="4" w:space="0" w:color="000000"/>
              <w:right w:val="single" w:sz="4" w:space="0" w:color="000000"/>
            </w:tcBorders>
          </w:tcPr>
          <w:p w14:paraId="7B47186E" w14:textId="77777777" w:rsidR="00D91BE6" w:rsidRPr="00C00AAB" w:rsidRDefault="00D91BE6" w:rsidP="00AA58A5">
            <w:pPr>
              <w:pStyle w:val="TableParagraph"/>
              <w:kinsoku w:val="0"/>
              <w:overflowPunct w:val="0"/>
              <w:spacing w:before="84" w:line="183" w:lineRule="exact"/>
              <w:ind w:right="4"/>
              <w:jc w:val="center"/>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tc>
        <w:tc>
          <w:tcPr>
            <w:tcW w:w="903" w:type="dxa"/>
            <w:tcBorders>
              <w:top w:val="single" w:sz="4" w:space="0" w:color="000000"/>
              <w:left w:val="single" w:sz="4" w:space="0" w:color="000000"/>
              <w:bottom w:val="single" w:sz="4" w:space="0" w:color="000000"/>
              <w:right w:val="single" w:sz="4" w:space="0" w:color="000000"/>
            </w:tcBorders>
          </w:tcPr>
          <w:p w14:paraId="71812ED7" w14:textId="77777777" w:rsidR="00D91BE6" w:rsidRPr="00C00AAB" w:rsidRDefault="00D91BE6" w:rsidP="00AA58A5">
            <w:pPr>
              <w:rPr>
                <w:rFonts w:asciiTheme="minorHAnsi" w:hAnsiTheme="minorHAnsi"/>
              </w:rPr>
            </w:pPr>
          </w:p>
        </w:tc>
      </w:tr>
      <w:tr w:rsidR="00D91BE6" w:rsidRPr="00C00AAB" w14:paraId="5548589F"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F9825AF"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8"/>
                <w:sz w:val="16"/>
                <w:szCs w:val="16"/>
              </w:rPr>
              <w:t>o</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z w:val="16"/>
                <w:szCs w:val="16"/>
              </w:rPr>
              <w:t>i</w:t>
            </w:r>
            <w:r w:rsidRPr="00C00AAB">
              <w:rPr>
                <w:rFonts w:asciiTheme="minorHAnsi" w:hAnsiTheme="minorHAnsi" w:cs="Arial"/>
                <w:spacing w:val="-4"/>
                <w:sz w:val="16"/>
                <w:szCs w:val="16"/>
              </w:rPr>
              <w:t xml:space="preserve"> </w:t>
            </w:r>
            <w:r w:rsidRPr="00C00AAB">
              <w:rPr>
                <w:rFonts w:asciiTheme="minorHAnsi" w:hAnsiTheme="minorHAnsi" w:cs="Arial"/>
                <w:spacing w:val="-8"/>
                <w:sz w:val="16"/>
                <w:szCs w:val="16"/>
              </w:rPr>
              <w:t>a</w:t>
            </w:r>
            <w:r w:rsidRPr="00C00AAB">
              <w:rPr>
                <w:rFonts w:asciiTheme="minorHAnsi" w:hAnsiTheme="minorHAnsi" w:cs="Arial"/>
                <w:spacing w:val="6"/>
                <w:sz w:val="16"/>
                <w:szCs w:val="16"/>
              </w:rPr>
              <w:t>c</w:t>
            </w:r>
            <w:r w:rsidRPr="00C00AAB">
              <w:rPr>
                <w:rFonts w:asciiTheme="minorHAnsi" w:hAnsiTheme="minorHAnsi" w:cs="Arial"/>
                <w:spacing w:val="-2"/>
                <w:sz w:val="16"/>
                <w:szCs w:val="16"/>
              </w:rPr>
              <w:t>q</w:t>
            </w:r>
            <w:r w:rsidRPr="00C00AAB">
              <w:rPr>
                <w:rFonts w:asciiTheme="minorHAnsi" w:hAnsiTheme="minorHAnsi" w:cs="Arial"/>
                <w:spacing w:val="3"/>
                <w:sz w:val="16"/>
                <w:szCs w:val="16"/>
              </w:rPr>
              <w:t>u</w:t>
            </w:r>
            <w:r w:rsidRPr="00C00AAB">
              <w:rPr>
                <w:rFonts w:asciiTheme="minorHAnsi" w:hAnsiTheme="minorHAnsi" w:cs="Arial"/>
                <w:spacing w:val="-2"/>
                <w:sz w:val="16"/>
                <w:szCs w:val="16"/>
              </w:rPr>
              <w:t>i</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 xml:space="preserve">o </w:t>
            </w:r>
            <w:r w:rsidRPr="00C00AAB">
              <w:rPr>
                <w:rFonts w:asciiTheme="minorHAnsi" w:hAnsiTheme="minorHAnsi" w:cs="Arial"/>
                <w:spacing w:val="-2"/>
                <w:sz w:val="16"/>
                <w:szCs w:val="16"/>
              </w:rPr>
              <w:t>ab</w:t>
            </w:r>
            <w:r w:rsidRPr="00C00AAB">
              <w:rPr>
                <w:rFonts w:asciiTheme="minorHAnsi" w:hAnsiTheme="minorHAnsi" w:cs="Arial"/>
                <w:spacing w:val="3"/>
                <w:sz w:val="16"/>
                <w:szCs w:val="16"/>
              </w:rPr>
              <w:t>b</w:t>
            </w:r>
            <w:r w:rsidRPr="00C00AAB">
              <w:rPr>
                <w:rFonts w:asciiTheme="minorHAnsi" w:hAnsiTheme="minorHAnsi" w:cs="Arial"/>
                <w:spacing w:val="-2"/>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2"/>
                <w:sz w:val="16"/>
                <w:szCs w:val="16"/>
              </w:rPr>
              <w:t>u</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p>
        </w:tc>
        <w:tc>
          <w:tcPr>
            <w:tcW w:w="2199" w:type="dxa"/>
            <w:tcBorders>
              <w:top w:val="single" w:sz="4" w:space="0" w:color="000000"/>
              <w:left w:val="single" w:sz="4" w:space="0" w:color="000000"/>
              <w:bottom w:val="single" w:sz="4" w:space="0" w:color="000000"/>
              <w:right w:val="single" w:sz="4" w:space="0" w:color="000000"/>
            </w:tcBorders>
          </w:tcPr>
          <w:p w14:paraId="0AEAB1E6"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68B779D4" w14:textId="77777777" w:rsidR="00D91BE6" w:rsidRPr="00C00AAB" w:rsidRDefault="00D91BE6" w:rsidP="00AA58A5">
            <w:pPr>
              <w:pStyle w:val="TableParagraph"/>
              <w:kinsoku w:val="0"/>
              <w:overflowPunct w:val="0"/>
              <w:spacing w:before="69" w:line="183" w:lineRule="exact"/>
              <w:ind w:left="1026"/>
              <w:rPr>
                <w:rFonts w:asciiTheme="minorHAnsi" w:hAnsiTheme="minorHAnsi" w:cs="Arial"/>
                <w:sz w:val="16"/>
                <w:szCs w:val="16"/>
              </w:rPr>
            </w:pPr>
            <w:r w:rsidRPr="00C00AAB">
              <w:rPr>
                <w:rFonts w:asciiTheme="minorHAnsi" w:hAnsiTheme="minorHAnsi" w:cs="Arial"/>
                <w:sz w:val="16"/>
                <w:szCs w:val="16"/>
              </w:rPr>
              <w:t xml:space="preserve">         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1C99979" w14:textId="77777777" w:rsidR="00D91BE6" w:rsidRPr="00C00AAB" w:rsidRDefault="00D91BE6" w:rsidP="00AA58A5">
            <w:pPr>
              <w:pStyle w:val="TableParagraph"/>
              <w:kinsoku w:val="0"/>
              <w:overflowPunct w:val="0"/>
              <w:spacing w:before="69" w:line="183" w:lineRule="exact"/>
              <w:ind w:left="843" w:right="846"/>
              <w:jc w:val="center"/>
              <w:rPr>
                <w:rFonts w:asciiTheme="minorHAnsi" w:hAnsiTheme="minorHAnsi"/>
              </w:rPr>
            </w:pPr>
            <w:r w:rsidRPr="00C00AAB">
              <w:rPr>
                <w:rFonts w:asciiTheme="minorHAnsi" w:hAnsiTheme="minorHAnsi" w:cs="Arial"/>
                <w:b/>
                <w:bCs/>
                <w:sz w:val="16"/>
                <w:szCs w:val="16"/>
              </w:rPr>
              <w:t>a</w:t>
            </w:r>
          </w:p>
        </w:tc>
        <w:tc>
          <w:tcPr>
            <w:tcW w:w="903" w:type="dxa"/>
            <w:tcBorders>
              <w:top w:val="single" w:sz="4" w:space="0" w:color="000000"/>
              <w:left w:val="single" w:sz="4" w:space="0" w:color="000000"/>
              <w:bottom w:val="single" w:sz="4" w:space="0" w:color="000000"/>
              <w:right w:val="single" w:sz="4" w:space="0" w:color="000000"/>
            </w:tcBorders>
          </w:tcPr>
          <w:p w14:paraId="0E11A089" w14:textId="77777777" w:rsidR="00D91BE6" w:rsidRPr="00C00AAB" w:rsidRDefault="00D91BE6" w:rsidP="00AA58A5">
            <w:pPr>
              <w:rPr>
                <w:rFonts w:asciiTheme="minorHAnsi" w:hAnsiTheme="minorHAnsi"/>
              </w:rPr>
            </w:pPr>
          </w:p>
        </w:tc>
      </w:tr>
      <w:tr w:rsidR="00D91BE6" w:rsidRPr="00C00AAB" w14:paraId="003245E3"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537CB616"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t</w:t>
            </w:r>
            <w:r w:rsidRPr="00C00AAB">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72623A2A"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2"/>
                <w:sz w:val="16"/>
                <w:szCs w:val="16"/>
              </w:rPr>
              <w:t>q</w:t>
            </w:r>
            <w:r w:rsidRPr="00C00AAB">
              <w:rPr>
                <w:rFonts w:asciiTheme="minorHAnsi" w:hAnsiTheme="minorHAnsi" w:cs="Arial"/>
                <w:spacing w:val="-1"/>
                <w:sz w:val="16"/>
                <w:szCs w:val="16"/>
              </w:rPr>
              <w:t>.</w:t>
            </w:r>
            <w:r w:rsidRPr="00C00AAB">
              <w:rPr>
                <w:rFonts w:asciiTheme="minorHAnsi" w:hAnsiTheme="minorHAnsi" w:cs="Arial"/>
                <w:spacing w:val="3"/>
                <w:sz w:val="16"/>
                <w:szCs w:val="16"/>
              </w:rPr>
              <w:t>l</w:t>
            </w:r>
            <w:r w:rsidRPr="00C00AAB">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3D5E44BC" w14:textId="77777777" w:rsidR="00D91BE6" w:rsidRPr="00C00AAB" w:rsidRDefault="00D91BE6" w:rsidP="00AA58A5">
            <w:pPr>
              <w:pStyle w:val="TableParagraph"/>
              <w:kinsoku w:val="0"/>
              <w:overflowPunct w:val="0"/>
              <w:spacing w:before="69"/>
              <w:ind w:right="65"/>
              <w:jc w:val="right"/>
              <w:rPr>
                <w:rFonts w:asciiTheme="minorHAnsi" w:hAnsiTheme="minorHAnsi" w:cs="Arial"/>
                <w:sz w:val="16"/>
                <w:szCs w:val="16"/>
              </w:rPr>
            </w:pPr>
            <w:r w:rsidRPr="00C00AAB">
              <w:rPr>
                <w:rFonts w:asciiTheme="minorHAnsi" w:hAnsiTheme="minorHAnsi" w:cs="Arial"/>
                <w:sz w:val="16"/>
                <w:szCs w:val="16"/>
              </w:rPr>
              <w:t>80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47FB44A" w14:textId="77777777" w:rsidR="00D91BE6" w:rsidRPr="00C00AAB" w:rsidRDefault="00D91BE6" w:rsidP="00AA58A5">
            <w:pPr>
              <w:pStyle w:val="TableParagraph"/>
              <w:kinsoku w:val="0"/>
              <w:overflowPunct w:val="0"/>
              <w:spacing w:before="69"/>
              <w:ind w:left="838" w:right="842"/>
              <w:jc w:val="center"/>
              <w:rPr>
                <w:rFonts w:asciiTheme="minorHAnsi" w:hAnsiTheme="minorHAnsi"/>
              </w:rPr>
            </w:pPr>
            <w:r w:rsidRPr="00C00AAB">
              <w:rPr>
                <w:rFonts w:asciiTheme="minorHAnsi" w:hAnsiTheme="minorHAnsi" w:cs="Arial"/>
                <w:b/>
                <w:bCs/>
                <w:sz w:val="16"/>
                <w:szCs w:val="16"/>
              </w:rPr>
              <w:t>b</w:t>
            </w:r>
          </w:p>
        </w:tc>
        <w:tc>
          <w:tcPr>
            <w:tcW w:w="903" w:type="dxa"/>
            <w:tcBorders>
              <w:top w:val="single" w:sz="4" w:space="0" w:color="000000"/>
              <w:left w:val="single" w:sz="4" w:space="0" w:color="000000"/>
              <w:bottom w:val="single" w:sz="4" w:space="0" w:color="000000"/>
              <w:right w:val="single" w:sz="4" w:space="0" w:color="000000"/>
            </w:tcBorders>
          </w:tcPr>
          <w:p w14:paraId="12346C7A" w14:textId="77777777" w:rsidR="00D91BE6" w:rsidRPr="00C00AAB" w:rsidRDefault="00D91BE6" w:rsidP="00AA58A5">
            <w:pPr>
              <w:rPr>
                <w:rFonts w:asciiTheme="minorHAnsi" w:hAnsiTheme="minorHAnsi"/>
              </w:rPr>
            </w:pPr>
          </w:p>
        </w:tc>
      </w:tr>
      <w:tr w:rsidR="00D91BE6" w:rsidRPr="00C00AAB" w14:paraId="67857F22"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3AFC678"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e</w:t>
            </w:r>
            <w:r w:rsidRPr="00C00AAB">
              <w:rPr>
                <w:rFonts w:asciiTheme="minorHAnsi" w:hAnsiTheme="minorHAnsi" w:cs="Arial"/>
                <w:sz w:val="16"/>
                <w:szCs w:val="16"/>
              </w:rPr>
              <w:t>r</w:t>
            </w:r>
            <w:r w:rsidRPr="00C00AAB">
              <w:rPr>
                <w:rFonts w:asciiTheme="minorHAnsi" w:hAnsiTheme="minorHAnsi" w:cs="Arial"/>
                <w:spacing w:val="7"/>
                <w:sz w:val="16"/>
                <w:szCs w:val="16"/>
              </w:rPr>
              <w:t>c</w:t>
            </w:r>
            <w:r w:rsidRPr="00C00AAB">
              <w:rPr>
                <w:rFonts w:asciiTheme="minorHAnsi" w:hAnsiTheme="minorHAnsi" w:cs="Arial"/>
                <w:spacing w:val="-8"/>
                <w:sz w:val="16"/>
                <w:szCs w:val="16"/>
              </w:rPr>
              <w:t>o</w:t>
            </w:r>
            <w:r w:rsidRPr="00C00AAB">
              <w:rPr>
                <w:rFonts w:asciiTheme="minorHAnsi" w:hAnsiTheme="minorHAnsi" w:cs="Arial"/>
                <w:spacing w:val="4"/>
                <w:sz w:val="16"/>
                <w:szCs w:val="16"/>
              </w:rPr>
              <w:t>rr</w:t>
            </w:r>
            <w:r w:rsidRPr="00C00AAB">
              <w:rPr>
                <w:rFonts w:asciiTheme="minorHAnsi" w:hAnsiTheme="minorHAnsi" w:cs="Arial"/>
                <w:spacing w:val="-2"/>
                <w:sz w:val="16"/>
                <w:szCs w:val="16"/>
              </w:rPr>
              <w:t>en</w:t>
            </w:r>
            <w:r w:rsidRPr="00C00AAB">
              <w:rPr>
                <w:rFonts w:asciiTheme="minorHAnsi" w:hAnsiTheme="minorHAnsi" w:cs="Arial"/>
                <w:spacing w:val="2"/>
                <w:sz w:val="16"/>
                <w:szCs w:val="16"/>
              </w:rPr>
              <w:t>z</w:t>
            </w:r>
            <w:r w:rsidRPr="00C00AAB">
              <w:rPr>
                <w:rFonts w:asciiTheme="minorHAnsi" w:hAnsiTheme="minorHAnsi" w:cs="Arial"/>
                <w:sz w:val="16"/>
                <w:szCs w:val="16"/>
              </w:rPr>
              <w:t>a</w:t>
            </w:r>
            <w:r w:rsidRPr="00C00AAB">
              <w:rPr>
                <w:rFonts w:asciiTheme="minorHAnsi" w:hAnsiTheme="minorHAnsi" w:cs="Arial"/>
                <w:spacing w:val="33"/>
                <w:sz w:val="16"/>
                <w:szCs w:val="16"/>
              </w:rPr>
              <w:t xml:space="preserve"> </w:t>
            </w:r>
            <w:r w:rsidRPr="00C00AAB">
              <w:rPr>
                <w:rFonts w:asciiTheme="minorHAnsi" w:hAnsiTheme="minorHAnsi" w:cs="Arial"/>
                <w:spacing w:val="2"/>
                <w:sz w:val="16"/>
                <w:szCs w:val="16"/>
              </w:rPr>
              <w:t>m</w:t>
            </w:r>
            <w:r w:rsidRPr="00C00AAB">
              <w:rPr>
                <w:rFonts w:asciiTheme="minorHAnsi" w:hAnsiTheme="minorHAnsi" w:cs="Arial"/>
                <w:spacing w:val="-2"/>
                <w:sz w:val="16"/>
                <w:szCs w:val="16"/>
              </w:rPr>
              <w:t>e</w:t>
            </w:r>
            <w:r w:rsidRPr="00C00AAB">
              <w:rPr>
                <w:rFonts w:asciiTheme="minorHAnsi" w:hAnsiTheme="minorHAnsi" w:cs="Arial"/>
                <w:spacing w:val="3"/>
                <w:sz w:val="16"/>
                <w:szCs w:val="16"/>
              </w:rPr>
              <w:t>di</w:t>
            </w:r>
            <w:r w:rsidRPr="00C00AAB">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295DBB7E"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1"/>
                <w:sz w:val="16"/>
                <w:szCs w:val="16"/>
              </w:rPr>
              <w:t>Km</w:t>
            </w:r>
          </w:p>
        </w:tc>
        <w:tc>
          <w:tcPr>
            <w:tcW w:w="1633" w:type="dxa"/>
            <w:tcBorders>
              <w:top w:val="single" w:sz="4" w:space="0" w:color="000000"/>
              <w:left w:val="single" w:sz="4" w:space="0" w:color="000000"/>
              <w:bottom w:val="single" w:sz="4" w:space="0" w:color="000000"/>
              <w:right w:val="single" w:sz="4" w:space="0" w:color="000000"/>
            </w:tcBorders>
          </w:tcPr>
          <w:p w14:paraId="0BEEA718" w14:textId="77777777" w:rsidR="00D91BE6" w:rsidRPr="00C00AAB" w:rsidRDefault="00D91BE6" w:rsidP="00AA58A5">
            <w:pPr>
              <w:pStyle w:val="TableParagraph"/>
              <w:kinsoku w:val="0"/>
              <w:overflowPunct w:val="0"/>
              <w:spacing w:before="65"/>
              <w:ind w:left="1069"/>
              <w:rPr>
                <w:rFonts w:asciiTheme="minorHAnsi" w:hAnsiTheme="minorHAnsi" w:cs="Arial"/>
                <w:sz w:val="16"/>
                <w:szCs w:val="16"/>
              </w:rPr>
            </w:pPr>
            <w:r w:rsidRPr="00C00AAB">
              <w:rPr>
                <w:rFonts w:asciiTheme="minorHAnsi" w:hAnsiTheme="minorHAnsi" w:cs="Arial"/>
                <w:spacing w:val="-2"/>
                <w:sz w:val="16"/>
                <w:szCs w:val="16"/>
              </w:rPr>
              <w:t>15</w:t>
            </w:r>
            <w:r w:rsidRPr="00C00AAB">
              <w:rPr>
                <w:rFonts w:asciiTheme="minorHAnsi" w:hAnsiTheme="minorHAnsi" w:cs="Arial"/>
                <w:spacing w:val="3"/>
                <w:sz w:val="16"/>
                <w:szCs w:val="16"/>
              </w:rPr>
              <w:t>.</w:t>
            </w:r>
            <w:r w:rsidRPr="00C00AAB">
              <w:rPr>
                <w:rFonts w:asciiTheme="minorHAnsi" w:hAnsiTheme="minorHAnsi" w:cs="Arial"/>
                <w:spacing w:val="-2"/>
                <w:sz w:val="16"/>
                <w:szCs w:val="16"/>
              </w:rPr>
              <w:t>0</w:t>
            </w:r>
            <w:r w:rsidRPr="00C00AAB">
              <w:rPr>
                <w:rFonts w:asciiTheme="minorHAnsi" w:hAnsiTheme="minorHAnsi" w:cs="Arial"/>
                <w:spacing w:val="3"/>
                <w:sz w:val="16"/>
                <w:szCs w:val="16"/>
              </w:rPr>
              <w:t>0</w:t>
            </w:r>
            <w:r w:rsidRPr="00C00AAB">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5D8D00C9" w14:textId="77777777" w:rsidR="00D91BE6" w:rsidRPr="00C00AAB" w:rsidRDefault="00D91BE6" w:rsidP="00AA58A5">
            <w:pPr>
              <w:pStyle w:val="TableParagraph"/>
              <w:kinsoku w:val="0"/>
              <w:overflowPunct w:val="0"/>
              <w:spacing w:before="65"/>
              <w:ind w:left="843" w:right="846"/>
              <w:jc w:val="center"/>
              <w:rPr>
                <w:rFonts w:asciiTheme="minorHAnsi" w:hAnsiTheme="minorHAnsi"/>
              </w:rPr>
            </w:pPr>
            <w:r w:rsidRPr="00C00AAB">
              <w:rPr>
                <w:rFonts w:asciiTheme="minorHAnsi" w:hAnsiTheme="minorHAnsi" w:cs="Arial"/>
                <w:b/>
                <w:bCs/>
                <w:sz w:val="16"/>
                <w:szCs w:val="16"/>
              </w:rPr>
              <w:t>c</w:t>
            </w:r>
          </w:p>
        </w:tc>
        <w:tc>
          <w:tcPr>
            <w:tcW w:w="903" w:type="dxa"/>
            <w:tcBorders>
              <w:top w:val="single" w:sz="4" w:space="0" w:color="000000"/>
              <w:left w:val="single" w:sz="4" w:space="0" w:color="000000"/>
              <w:bottom w:val="single" w:sz="4" w:space="0" w:color="000000"/>
              <w:right w:val="single" w:sz="4" w:space="0" w:color="000000"/>
            </w:tcBorders>
          </w:tcPr>
          <w:p w14:paraId="0563FA49" w14:textId="77777777" w:rsidR="00D91BE6" w:rsidRPr="00C00AAB" w:rsidRDefault="00D91BE6" w:rsidP="00AA58A5">
            <w:pPr>
              <w:rPr>
                <w:rFonts w:asciiTheme="minorHAnsi" w:hAnsiTheme="minorHAnsi"/>
              </w:rPr>
            </w:pPr>
          </w:p>
        </w:tc>
      </w:tr>
      <w:tr w:rsidR="00D91BE6" w:rsidRPr="00C00AAB" w14:paraId="611950FD"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76B3989"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3"/>
                <w:sz w:val="16"/>
                <w:szCs w:val="16"/>
              </w:rPr>
              <w:t xml:space="preserve"> </w:t>
            </w:r>
            <w:r w:rsidRPr="00C00AAB">
              <w:rPr>
                <w:rFonts w:asciiTheme="minorHAnsi" w:hAnsiTheme="minorHAnsi" w:cs="Arial"/>
                <w:spacing w:val="6"/>
                <w:sz w:val="16"/>
                <w:szCs w:val="16"/>
              </w:rPr>
              <w:t>c</w:t>
            </w:r>
            <w:r w:rsidRPr="00C00AAB">
              <w:rPr>
                <w:rFonts w:asciiTheme="minorHAnsi" w:hAnsiTheme="minorHAnsi" w:cs="Arial"/>
                <w:spacing w:val="-2"/>
                <w:sz w:val="16"/>
                <w:szCs w:val="16"/>
              </w:rPr>
              <w:t>a</w:t>
            </w:r>
            <w:r w:rsidRPr="00C00AAB">
              <w:rPr>
                <w:rFonts w:asciiTheme="minorHAnsi" w:hAnsiTheme="minorHAnsi" w:cs="Arial"/>
                <w:sz w:val="16"/>
                <w:szCs w:val="16"/>
              </w:rPr>
              <w:t>r</w:t>
            </w:r>
            <w:r w:rsidRPr="00C00AAB">
              <w:rPr>
                <w:rFonts w:asciiTheme="minorHAnsi" w:hAnsiTheme="minorHAnsi" w:cs="Arial"/>
                <w:spacing w:val="3"/>
                <w:sz w:val="16"/>
                <w:szCs w:val="16"/>
              </w:rPr>
              <w:t>b</w:t>
            </w:r>
            <w:r w:rsidRPr="00C00AAB">
              <w:rPr>
                <w:rFonts w:asciiTheme="minorHAnsi" w:hAnsiTheme="minorHAnsi" w:cs="Arial"/>
                <w:spacing w:val="-2"/>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an</w:t>
            </w:r>
            <w:r w:rsidRPr="00C00AAB">
              <w:rPr>
                <w:rFonts w:asciiTheme="minorHAnsi" w:hAnsiTheme="minorHAnsi" w:cs="Arial"/>
                <w:spacing w:val="3"/>
                <w:sz w:val="16"/>
                <w:szCs w:val="16"/>
              </w:rPr>
              <w:t>t</w:t>
            </w:r>
            <w:r w:rsidRPr="00C00AAB">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378AEBC0"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l</w:t>
            </w:r>
            <w:r w:rsidRPr="00C00AAB">
              <w:rPr>
                <w:rFonts w:asciiTheme="minorHAnsi" w:hAnsiTheme="minorHAnsi" w:cs="Arial"/>
                <w:spacing w:val="-1"/>
                <w:sz w:val="16"/>
                <w:szCs w:val="16"/>
              </w:rPr>
              <w:t>t</w:t>
            </w:r>
            <w:r w:rsidRPr="00C00AAB">
              <w:rPr>
                <w:rFonts w:asciiTheme="minorHAnsi" w:hAnsiTheme="minorHAnsi" w:cs="Arial"/>
                <w:spacing w:val="3"/>
                <w:sz w:val="16"/>
                <w:szCs w:val="16"/>
              </w:rPr>
              <w:t>/</w:t>
            </w:r>
            <w:r w:rsidRPr="00C00AAB">
              <w:rPr>
                <w:rFonts w:asciiTheme="minorHAnsi" w:hAnsiTheme="minorHAnsi" w:cs="Arial"/>
                <w:spacing w:val="-3"/>
                <w:sz w:val="16"/>
                <w:szCs w:val="16"/>
              </w:rPr>
              <w:t>k</w:t>
            </w:r>
            <w:r w:rsidRPr="00C00AAB">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6782FA51" w14:textId="77777777" w:rsidR="00D91BE6" w:rsidRPr="00C00AAB" w:rsidRDefault="00D91BE6" w:rsidP="00AA58A5">
            <w:pPr>
              <w:pStyle w:val="TableParagraph"/>
              <w:kinsoku w:val="0"/>
              <w:overflowPunct w:val="0"/>
              <w:spacing w:before="69" w:line="183" w:lineRule="exact"/>
              <w:ind w:right="64"/>
              <w:jc w:val="right"/>
              <w:rPr>
                <w:rFonts w:asciiTheme="minorHAnsi" w:hAnsiTheme="minorHAnsi" w:cs="Arial"/>
                <w:sz w:val="16"/>
                <w:szCs w:val="16"/>
              </w:rPr>
            </w:pPr>
            <w:r w:rsidRPr="00C00AAB">
              <w:rPr>
                <w:rFonts w:asciiTheme="minorHAnsi" w:hAnsiTheme="minorHAnsi" w:cs="Arial"/>
                <w:spacing w:val="-2"/>
                <w:w w:val="95"/>
                <w:sz w:val="16"/>
                <w:szCs w:val="16"/>
              </w:rPr>
              <w:t>0</w:t>
            </w:r>
            <w:r w:rsidRPr="00C00AAB">
              <w:rPr>
                <w:rFonts w:asciiTheme="minorHAnsi" w:hAnsiTheme="minorHAnsi" w:cs="Arial"/>
                <w:spacing w:val="-1"/>
                <w:w w:val="95"/>
                <w:sz w:val="16"/>
                <w:szCs w:val="16"/>
              </w:rPr>
              <w:t>,</w:t>
            </w:r>
            <w:r w:rsidRPr="00C00AAB">
              <w:rPr>
                <w:rFonts w:asciiTheme="minorHAnsi" w:hAnsiTheme="minorHAnsi" w:cs="Arial"/>
                <w:spacing w:val="2"/>
                <w:w w:val="95"/>
                <w:sz w:val="16"/>
                <w:szCs w:val="16"/>
              </w:rPr>
              <w:t>4</w:t>
            </w:r>
            <w:r w:rsidRPr="00C00AAB">
              <w:rPr>
                <w:rFonts w:asciiTheme="minorHAnsi" w:hAnsiTheme="minorHAnsi" w:cs="Arial"/>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26C9DFE7" w14:textId="77777777" w:rsidR="00D91BE6" w:rsidRPr="00C00AAB" w:rsidRDefault="00D91BE6" w:rsidP="00AA58A5">
            <w:pPr>
              <w:pStyle w:val="TableParagraph"/>
              <w:kinsoku w:val="0"/>
              <w:overflowPunct w:val="0"/>
              <w:spacing w:before="69" w:line="183" w:lineRule="exact"/>
              <w:ind w:left="838" w:right="842"/>
              <w:jc w:val="center"/>
              <w:rPr>
                <w:rFonts w:asciiTheme="minorHAnsi" w:hAnsiTheme="minorHAnsi"/>
              </w:rPr>
            </w:pPr>
            <w:r w:rsidRPr="00C00AAB">
              <w:rPr>
                <w:rFonts w:asciiTheme="minorHAnsi" w:hAnsiTheme="minorHAnsi" w:cs="Arial"/>
                <w:b/>
                <w:bCs/>
                <w:sz w:val="16"/>
                <w:szCs w:val="16"/>
              </w:rPr>
              <w:t>d</w:t>
            </w:r>
          </w:p>
        </w:tc>
        <w:tc>
          <w:tcPr>
            <w:tcW w:w="903" w:type="dxa"/>
            <w:tcBorders>
              <w:top w:val="single" w:sz="4" w:space="0" w:color="000000"/>
              <w:left w:val="single" w:sz="4" w:space="0" w:color="000000"/>
              <w:bottom w:val="single" w:sz="4" w:space="0" w:color="000000"/>
              <w:right w:val="single" w:sz="4" w:space="0" w:color="000000"/>
            </w:tcBorders>
          </w:tcPr>
          <w:p w14:paraId="299F58AB" w14:textId="77777777" w:rsidR="00D91BE6" w:rsidRPr="00C00AAB" w:rsidRDefault="00D91BE6" w:rsidP="00AA58A5">
            <w:pPr>
              <w:rPr>
                <w:rFonts w:asciiTheme="minorHAnsi" w:hAnsiTheme="minorHAnsi"/>
              </w:rPr>
            </w:pPr>
          </w:p>
        </w:tc>
      </w:tr>
      <w:tr w:rsidR="00D91BE6" w:rsidRPr="00C00AAB" w14:paraId="050AC550"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344F4F2"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3"/>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9"/>
                <w:sz w:val="16"/>
                <w:szCs w:val="16"/>
              </w:rPr>
              <w:t xml:space="preserve"> </w:t>
            </w:r>
            <w:r w:rsidRPr="00C00AAB">
              <w:rPr>
                <w:rFonts w:asciiTheme="minorHAnsi" w:hAnsiTheme="minorHAnsi" w:cs="Arial"/>
                <w:spacing w:val="-3"/>
                <w:sz w:val="16"/>
                <w:szCs w:val="16"/>
              </w:rPr>
              <w:t>o</w:t>
            </w:r>
            <w:r w:rsidRPr="00C00AAB">
              <w:rPr>
                <w:rFonts w:asciiTheme="minorHAnsi" w:hAnsiTheme="minorHAnsi" w:cs="Arial"/>
                <w:spacing w:val="3"/>
                <w:sz w:val="16"/>
                <w:szCs w:val="16"/>
              </w:rPr>
              <w:t>li</w:t>
            </w:r>
            <w:r w:rsidRPr="00C00AAB">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2775A522"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4"/>
                <w:sz w:val="16"/>
                <w:szCs w:val="16"/>
              </w:rPr>
              <w:t>k</w:t>
            </w:r>
            <w:r w:rsidRPr="00C00AAB">
              <w:rPr>
                <w:rFonts w:asciiTheme="minorHAnsi" w:hAnsiTheme="minorHAnsi" w:cs="Arial"/>
                <w:spacing w:val="-3"/>
                <w:sz w:val="16"/>
                <w:szCs w:val="16"/>
              </w:rPr>
              <w:t>g</w:t>
            </w:r>
            <w:r w:rsidRPr="00C00AAB">
              <w:rPr>
                <w:rFonts w:asciiTheme="minorHAnsi" w:hAnsiTheme="minorHAnsi" w:cs="Arial"/>
                <w:spacing w:val="3"/>
                <w:sz w:val="16"/>
                <w:szCs w:val="16"/>
              </w:rPr>
              <w:t>.</w:t>
            </w:r>
            <w:r w:rsidRPr="00C00AAB">
              <w:rPr>
                <w:rFonts w:asciiTheme="minorHAnsi" w:hAnsiTheme="minorHAnsi" w:cs="Arial"/>
                <w:spacing w:val="-1"/>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674CCC2F" w14:textId="77777777" w:rsidR="00D91BE6" w:rsidRPr="00C00AAB" w:rsidRDefault="00D91BE6" w:rsidP="00AA58A5">
            <w:pPr>
              <w:pStyle w:val="TableParagraph"/>
              <w:kinsoku w:val="0"/>
              <w:overflowPunct w:val="0"/>
              <w:spacing w:before="69" w:line="183" w:lineRule="exact"/>
              <w:ind w:right="65"/>
              <w:jc w:val="right"/>
              <w:rPr>
                <w:rFonts w:asciiTheme="minorHAnsi" w:hAnsiTheme="minorHAnsi" w:cs="Arial"/>
                <w:sz w:val="16"/>
                <w:szCs w:val="16"/>
              </w:rPr>
            </w:pPr>
            <w:r w:rsidRPr="00C00AAB">
              <w:rPr>
                <w:rFonts w:asciiTheme="minorHAnsi" w:hAnsiTheme="minorHAnsi" w:cs="Arial"/>
                <w:spacing w:val="-2"/>
                <w:w w:val="95"/>
                <w:sz w:val="16"/>
                <w:szCs w:val="16"/>
              </w:rPr>
              <w:t>0</w:t>
            </w:r>
            <w:r w:rsidRPr="00C00AAB">
              <w:rPr>
                <w:rFonts w:asciiTheme="minorHAnsi" w:hAnsiTheme="minorHAnsi" w:cs="Arial"/>
                <w:spacing w:val="-1"/>
                <w:w w:val="95"/>
                <w:sz w:val="16"/>
                <w:szCs w:val="16"/>
              </w:rPr>
              <w:t>,</w:t>
            </w:r>
            <w:r w:rsidRPr="00C00AAB">
              <w:rPr>
                <w:rFonts w:asciiTheme="minorHAnsi" w:hAnsiTheme="minorHAnsi" w:cs="Arial"/>
                <w:spacing w:val="2"/>
                <w:w w:val="95"/>
                <w:sz w:val="16"/>
                <w:szCs w:val="16"/>
              </w:rPr>
              <w:t>0</w:t>
            </w:r>
            <w:r w:rsidRPr="00C00AAB">
              <w:rPr>
                <w:rFonts w:asciiTheme="minorHAnsi" w:hAnsiTheme="minorHAnsi" w:cs="Arial"/>
                <w:spacing w:val="-2"/>
                <w:w w:val="95"/>
                <w:sz w:val="16"/>
                <w:szCs w:val="16"/>
              </w:rPr>
              <w:t>0</w:t>
            </w:r>
            <w:r w:rsidRPr="00C00AAB">
              <w:rPr>
                <w:rFonts w:asciiTheme="minorHAnsi" w:hAnsiTheme="minorHAnsi" w:cs="Arial"/>
                <w:w w:val="95"/>
                <w:sz w:val="16"/>
                <w:szCs w:val="16"/>
              </w:rPr>
              <w:t>2</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0842282E" w14:textId="77777777" w:rsidR="00D91BE6" w:rsidRPr="00C00AAB" w:rsidRDefault="00D91BE6" w:rsidP="00AA58A5">
            <w:pPr>
              <w:pStyle w:val="TableParagraph"/>
              <w:kinsoku w:val="0"/>
              <w:overflowPunct w:val="0"/>
              <w:spacing w:before="69" w:line="183" w:lineRule="exact"/>
              <w:ind w:left="843" w:right="846"/>
              <w:jc w:val="center"/>
              <w:rPr>
                <w:rFonts w:asciiTheme="minorHAnsi" w:hAnsiTheme="minorHAnsi"/>
              </w:rPr>
            </w:pPr>
            <w:r w:rsidRPr="00C00AAB">
              <w:rPr>
                <w:rFonts w:asciiTheme="minorHAnsi" w:hAnsiTheme="minorHAnsi" w:cs="Arial"/>
                <w:b/>
                <w:bCs/>
                <w:sz w:val="16"/>
                <w:szCs w:val="16"/>
              </w:rPr>
              <w:t>e</w:t>
            </w:r>
          </w:p>
        </w:tc>
        <w:tc>
          <w:tcPr>
            <w:tcW w:w="903" w:type="dxa"/>
            <w:tcBorders>
              <w:top w:val="single" w:sz="4" w:space="0" w:color="000000"/>
              <w:left w:val="single" w:sz="4" w:space="0" w:color="000000"/>
              <w:bottom w:val="single" w:sz="4" w:space="0" w:color="000000"/>
              <w:right w:val="single" w:sz="4" w:space="0" w:color="000000"/>
            </w:tcBorders>
          </w:tcPr>
          <w:p w14:paraId="6D0C1EE9" w14:textId="77777777" w:rsidR="00D91BE6" w:rsidRPr="00C00AAB" w:rsidRDefault="00D91BE6" w:rsidP="00AA58A5">
            <w:pPr>
              <w:rPr>
                <w:rFonts w:asciiTheme="minorHAnsi" w:hAnsiTheme="minorHAnsi"/>
              </w:rPr>
            </w:pPr>
          </w:p>
        </w:tc>
      </w:tr>
      <w:tr w:rsidR="00D91BE6" w:rsidRPr="00C00AAB" w14:paraId="20449119"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9403A80"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w:t>
            </w:r>
            <w:r w:rsidRPr="00C00AAB">
              <w:rPr>
                <w:rFonts w:asciiTheme="minorHAnsi" w:hAnsiTheme="minorHAnsi" w:cs="Arial"/>
                <w:spacing w:val="-3"/>
                <w:sz w:val="16"/>
                <w:szCs w:val="16"/>
              </w:rPr>
              <w:t>m</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6"/>
                <w:sz w:val="16"/>
                <w:szCs w:val="16"/>
              </w:rPr>
              <w:t xml:space="preserve"> </w:t>
            </w:r>
            <w:r w:rsidRPr="00C00AAB">
              <w:rPr>
                <w:rFonts w:asciiTheme="minorHAnsi" w:hAnsiTheme="minorHAnsi" w:cs="Arial"/>
                <w:spacing w:val="3"/>
                <w:sz w:val="16"/>
                <w:szCs w:val="16"/>
              </w:rPr>
              <w:t>g</w:t>
            </w:r>
            <w:r w:rsidRPr="00C00AAB">
              <w:rPr>
                <w:rFonts w:asciiTheme="minorHAnsi" w:hAnsiTheme="minorHAnsi" w:cs="Arial"/>
                <w:spacing w:val="-2"/>
                <w:sz w:val="16"/>
                <w:szCs w:val="16"/>
              </w:rPr>
              <w:t>o</w:t>
            </w:r>
            <w:r w:rsidRPr="00C00AAB">
              <w:rPr>
                <w:rFonts w:asciiTheme="minorHAnsi" w:hAnsiTheme="minorHAnsi" w:cs="Arial"/>
                <w:spacing w:val="2"/>
                <w:sz w:val="16"/>
                <w:szCs w:val="16"/>
              </w:rPr>
              <w:t>mm</w:t>
            </w:r>
            <w:r w:rsidRPr="00C00AAB">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0010E8F7"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sidRPr="00C00AAB">
              <w:rPr>
                <w:rFonts w:asciiTheme="minorHAnsi" w:hAnsiTheme="minorHAnsi" w:cs="Arial"/>
                <w:spacing w:val="-2"/>
                <w:sz w:val="16"/>
                <w:szCs w:val="16"/>
              </w:rPr>
              <w:t>n</w:t>
            </w:r>
            <w:r w:rsidRPr="00C00AAB">
              <w:rPr>
                <w:rFonts w:asciiTheme="minorHAnsi" w:hAnsiTheme="minorHAnsi" w:cs="Arial"/>
                <w:spacing w:val="-1"/>
                <w:sz w:val="16"/>
                <w:szCs w:val="16"/>
              </w:rPr>
              <w:t>°</w:t>
            </w:r>
            <w:r w:rsidRPr="00C00AAB">
              <w:rPr>
                <w:rFonts w:asciiTheme="minorHAnsi" w:hAnsiTheme="minorHAnsi" w:cs="Arial"/>
                <w:spacing w:val="3"/>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23C60281" w14:textId="77777777" w:rsidR="00D91BE6" w:rsidRPr="00C00AAB" w:rsidRDefault="00D91BE6" w:rsidP="00AA58A5">
            <w:pPr>
              <w:pStyle w:val="TableParagraph"/>
              <w:kinsoku w:val="0"/>
              <w:overflowPunct w:val="0"/>
              <w:spacing w:before="70" w:line="183" w:lineRule="exact"/>
              <w:ind w:left="1069"/>
              <w:rPr>
                <w:rFonts w:asciiTheme="minorHAnsi" w:hAnsiTheme="minorHAnsi" w:cs="Arial"/>
                <w:sz w:val="16"/>
                <w:szCs w:val="16"/>
              </w:rPr>
            </w:pPr>
            <w:r w:rsidRPr="00C00AAB">
              <w:rPr>
                <w:rFonts w:asciiTheme="minorHAnsi" w:hAnsiTheme="minorHAnsi" w:cs="Arial"/>
                <w:spacing w:val="-2"/>
                <w:sz w:val="16"/>
                <w:szCs w:val="16"/>
              </w:rPr>
              <w:t>20</w:t>
            </w:r>
            <w:r w:rsidRPr="00C00AAB">
              <w:rPr>
                <w:rFonts w:asciiTheme="minorHAnsi" w:hAnsiTheme="minorHAnsi" w:cs="Arial"/>
                <w:spacing w:val="3"/>
                <w:sz w:val="16"/>
                <w:szCs w:val="16"/>
              </w:rPr>
              <w:t>.</w:t>
            </w:r>
            <w:r w:rsidRPr="00C00AAB">
              <w:rPr>
                <w:rFonts w:asciiTheme="minorHAnsi" w:hAnsiTheme="minorHAnsi" w:cs="Arial"/>
                <w:spacing w:val="-2"/>
                <w:sz w:val="16"/>
                <w:szCs w:val="16"/>
              </w:rPr>
              <w:t>0</w:t>
            </w:r>
            <w:r w:rsidRPr="00C00AAB">
              <w:rPr>
                <w:rFonts w:asciiTheme="minorHAnsi" w:hAnsiTheme="minorHAnsi" w:cs="Arial"/>
                <w:spacing w:val="3"/>
                <w:sz w:val="16"/>
                <w:szCs w:val="16"/>
              </w:rPr>
              <w:t>0</w:t>
            </w:r>
            <w:r w:rsidRPr="00C00AAB">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7E5AE03C" w14:textId="77777777" w:rsidR="00D91BE6" w:rsidRPr="00C00AAB" w:rsidRDefault="00D91BE6" w:rsidP="00AA58A5">
            <w:pPr>
              <w:pStyle w:val="TableParagraph"/>
              <w:kinsoku w:val="0"/>
              <w:overflowPunct w:val="0"/>
              <w:spacing w:before="70" w:line="183" w:lineRule="exact"/>
              <w:jc w:val="center"/>
              <w:rPr>
                <w:rFonts w:asciiTheme="minorHAnsi" w:hAnsiTheme="minorHAnsi"/>
              </w:rPr>
            </w:pPr>
            <w:r w:rsidRPr="00C00AAB">
              <w:rPr>
                <w:rFonts w:asciiTheme="minorHAnsi" w:hAnsiTheme="minorHAnsi" w:cs="Arial"/>
                <w:b/>
                <w:bCs/>
                <w:sz w:val="16"/>
                <w:szCs w:val="16"/>
              </w:rPr>
              <w:t>f</w:t>
            </w:r>
          </w:p>
        </w:tc>
        <w:tc>
          <w:tcPr>
            <w:tcW w:w="903" w:type="dxa"/>
            <w:tcBorders>
              <w:top w:val="single" w:sz="4" w:space="0" w:color="000000"/>
              <w:left w:val="single" w:sz="4" w:space="0" w:color="000000"/>
              <w:bottom w:val="single" w:sz="4" w:space="0" w:color="000000"/>
              <w:right w:val="single" w:sz="4" w:space="0" w:color="000000"/>
            </w:tcBorders>
          </w:tcPr>
          <w:p w14:paraId="7F594F4F" w14:textId="77777777" w:rsidR="00D91BE6" w:rsidRPr="00C00AAB" w:rsidRDefault="00D91BE6" w:rsidP="00AA58A5">
            <w:pPr>
              <w:rPr>
                <w:rFonts w:asciiTheme="minorHAnsi" w:hAnsiTheme="minorHAnsi"/>
              </w:rPr>
            </w:pPr>
          </w:p>
        </w:tc>
      </w:tr>
      <w:tr w:rsidR="00D91BE6" w:rsidRPr="00C00AAB" w14:paraId="44150F33"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017F2841"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T</w:t>
            </w:r>
            <w:r w:rsidRPr="00C00AAB">
              <w:rPr>
                <w:rFonts w:asciiTheme="minorHAnsi" w:hAnsiTheme="minorHAnsi" w:cs="Arial"/>
                <w:spacing w:val="-8"/>
                <w:sz w:val="16"/>
                <w:szCs w:val="16"/>
              </w:rPr>
              <w:t>a</w:t>
            </w:r>
            <w:r w:rsidRPr="00C00AAB">
              <w:rPr>
                <w:rFonts w:asciiTheme="minorHAnsi" w:hAnsiTheme="minorHAnsi" w:cs="Arial"/>
                <w:spacing w:val="2"/>
                <w:sz w:val="16"/>
                <w:szCs w:val="16"/>
              </w:rPr>
              <w:t>s</w:t>
            </w:r>
            <w:r w:rsidRPr="00C00AAB">
              <w:rPr>
                <w:rFonts w:asciiTheme="minorHAnsi" w:hAnsiTheme="minorHAnsi" w:cs="Arial"/>
                <w:spacing w:val="6"/>
                <w:sz w:val="16"/>
                <w:szCs w:val="16"/>
              </w:rPr>
              <w:t>s</w:t>
            </w:r>
            <w:r w:rsidRPr="00C00AAB">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0637F3A0"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2B89E279" w14:textId="77777777" w:rsidR="00D91BE6" w:rsidRPr="00C00AAB" w:rsidRDefault="00D91BE6" w:rsidP="00AA58A5">
            <w:pPr>
              <w:pStyle w:val="TableParagraph"/>
              <w:kinsoku w:val="0"/>
              <w:overflowPunct w:val="0"/>
              <w:spacing w:before="69"/>
              <w:ind w:right="66"/>
              <w:jc w:val="right"/>
              <w:rPr>
                <w:rFonts w:asciiTheme="minorHAnsi" w:hAnsiTheme="minorHAnsi" w:cs="Arial"/>
                <w:sz w:val="16"/>
                <w:szCs w:val="16"/>
              </w:rPr>
            </w:pPr>
            <w:r w:rsidRPr="00C00AAB">
              <w:rPr>
                <w:rFonts w:asciiTheme="minorHAnsi" w:hAnsiTheme="minorHAnsi" w:cs="Arial"/>
                <w:spacing w:val="-2"/>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3C1F469" w14:textId="77777777" w:rsidR="00D91BE6" w:rsidRPr="00C00AAB" w:rsidRDefault="00D91BE6" w:rsidP="00AA58A5">
            <w:pPr>
              <w:pStyle w:val="TableParagraph"/>
              <w:kinsoku w:val="0"/>
              <w:overflowPunct w:val="0"/>
              <w:spacing w:before="69"/>
              <w:ind w:left="838" w:right="842"/>
              <w:jc w:val="center"/>
              <w:rPr>
                <w:rFonts w:asciiTheme="minorHAnsi" w:hAnsiTheme="minorHAnsi"/>
              </w:rPr>
            </w:pPr>
            <w:r w:rsidRPr="00C00AAB">
              <w:rPr>
                <w:rFonts w:asciiTheme="minorHAnsi" w:hAnsiTheme="minorHAnsi" w:cs="Arial"/>
                <w:b/>
                <w:bCs/>
                <w:sz w:val="16"/>
                <w:szCs w:val="16"/>
              </w:rPr>
              <w:t>g</w:t>
            </w:r>
          </w:p>
        </w:tc>
        <w:tc>
          <w:tcPr>
            <w:tcW w:w="903" w:type="dxa"/>
            <w:tcBorders>
              <w:top w:val="single" w:sz="4" w:space="0" w:color="000000"/>
              <w:left w:val="single" w:sz="4" w:space="0" w:color="000000"/>
              <w:bottom w:val="single" w:sz="4" w:space="0" w:color="000000"/>
              <w:right w:val="single" w:sz="4" w:space="0" w:color="000000"/>
            </w:tcBorders>
          </w:tcPr>
          <w:p w14:paraId="22CA4064" w14:textId="77777777" w:rsidR="00D91BE6" w:rsidRPr="00C00AAB" w:rsidRDefault="00D91BE6" w:rsidP="00AA58A5">
            <w:pPr>
              <w:rPr>
                <w:rFonts w:asciiTheme="minorHAnsi" w:hAnsiTheme="minorHAnsi"/>
              </w:rPr>
            </w:pPr>
          </w:p>
        </w:tc>
      </w:tr>
      <w:tr w:rsidR="00D91BE6" w:rsidRPr="00C00AAB" w14:paraId="05B25416"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6F4ED51"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a</w:t>
            </w:r>
            <w:r w:rsidRPr="00C00AAB">
              <w:rPr>
                <w:rFonts w:asciiTheme="minorHAnsi" w:hAnsiTheme="minorHAnsi" w:cs="Arial"/>
                <w:spacing w:val="2"/>
                <w:sz w:val="16"/>
                <w:szCs w:val="16"/>
              </w:rPr>
              <w:t>mm</w:t>
            </w:r>
            <w:r w:rsidRPr="00C00AAB">
              <w:rPr>
                <w:rFonts w:asciiTheme="minorHAnsi" w:hAnsiTheme="minorHAnsi" w:cs="Arial"/>
                <w:spacing w:val="-3"/>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3"/>
                <w:sz w:val="16"/>
                <w:szCs w:val="16"/>
              </w:rPr>
              <w:t>a</w:t>
            </w:r>
            <w:r w:rsidRPr="00C00AAB">
              <w:rPr>
                <w:rFonts w:asciiTheme="minorHAnsi" w:hAnsiTheme="minorHAnsi" w:cs="Arial"/>
                <w:spacing w:val="2"/>
                <w:sz w:val="16"/>
                <w:szCs w:val="16"/>
              </w:rPr>
              <w:t>m</w:t>
            </w:r>
            <w:r w:rsidRPr="00C00AAB">
              <w:rPr>
                <w:rFonts w:asciiTheme="minorHAnsi" w:hAnsiTheme="minorHAnsi" w:cs="Arial"/>
                <w:spacing w:val="-3"/>
                <w:sz w:val="16"/>
                <w:szCs w:val="16"/>
              </w:rPr>
              <w:t>e</w:t>
            </w:r>
            <w:r w:rsidRPr="00C00AAB">
              <w:rPr>
                <w:rFonts w:asciiTheme="minorHAnsi" w:hAnsiTheme="minorHAnsi" w:cs="Arial"/>
                <w:spacing w:val="3"/>
                <w:sz w:val="16"/>
                <w:szCs w:val="16"/>
              </w:rPr>
              <w:t>nt</w:t>
            </w:r>
            <w:r w:rsidRPr="00C00AAB">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2D413BCE"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a</w:t>
            </w:r>
            <w:r w:rsidRPr="00C00AAB">
              <w:rPr>
                <w:rFonts w:asciiTheme="minorHAnsi" w:hAnsiTheme="minorHAnsi" w:cs="Arial"/>
                <w:spacing w:val="3"/>
                <w:sz w:val="16"/>
                <w:szCs w:val="16"/>
              </w:rPr>
              <w:t>n</w:t>
            </w:r>
            <w:r w:rsidRPr="00C00AAB">
              <w:rPr>
                <w:rFonts w:asciiTheme="minorHAnsi" w:hAnsiTheme="minorHAnsi" w:cs="Arial"/>
                <w:spacing w:val="-3"/>
                <w:sz w:val="16"/>
                <w:szCs w:val="16"/>
              </w:rPr>
              <w:t>n</w:t>
            </w:r>
            <w:r w:rsidRPr="00C00AAB">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3AA01F95" w14:textId="77777777" w:rsidR="00D91BE6" w:rsidRPr="00C00AAB" w:rsidRDefault="00D91BE6" w:rsidP="00AA58A5">
            <w:pPr>
              <w:pStyle w:val="TableParagraph"/>
              <w:kinsoku w:val="0"/>
              <w:overflowPunct w:val="0"/>
              <w:spacing w:before="65"/>
              <w:ind w:right="64"/>
              <w:jc w:val="right"/>
              <w:rPr>
                <w:rFonts w:asciiTheme="minorHAnsi" w:hAnsiTheme="minorHAnsi" w:cs="Arial"/>
                <w:sz w:val="16"/>
                <w:szCs w:val="16"/>
              </w:rPr>
            </w:pPr>
            <w:r w:rsidRPr="00C00AAB">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2BE8777D" w14:textId="77777777" w:rsidR="00D91BE6" w:rsidRPr="00C00AAB" w:rsidRDefault="00D91BE6" w:rsidP="00AA58A5">
            <w:pPr>
              <w:pStyle w:val="TableParagraph"/>
              <w:kinsoku w:val="0"/>
              <w:overflowPunct w:val="0"/>
              <w:spacing w:before="65"/>
              <w:ind w:left="838" w:right="842"/>
              <w:jc w:val="center"/>
              <w:rPr>
                <w:rFonts w:asciiTheme="minorHAnsi" w:hAnsiTheme="minorHAnsi"/>
              </w:rPr>
            </w:pPr>
            <w:r w:rsidRPr="00C00AAB">
              <w:rPr>
                <w:rFonts w:asciiTheme="minorHAnsi" w:hAnsiTheme="minorHAnsi" w:cs="Arial"/>
                <w:b/>
                <w:bCs/>
                <w:sz w:val="16"/>
                <w:szCs w:val="16"/>
              </w:rPr>
              <w:t>h</w:t>
            </w:r>
          </w:p>
        </w:tc>
        <w:tc>
          <w:tcPr>
            <w:tcW w:w="903" w:type="dxa"/>
            <w:tcBorders>
              <w:top w:val="single" w:sz="4" w:space="0" w:color="000000"/>
              <w:left w:val="single" w:sz="4" w:space="0" w:color="000000"/>
              <w:bottom w:val="single" w:sz="4" w:space="0" w:color="000000"/>
              <w:right w:val="single" w:sz="4" w:space="0" w:color="000000"/>
            </w:tcBorders>
          </w:tcPr>
          <w:p w14:paraId="103CC084" w14:textId="77777777" w:rsidR="00D91BE6" w:rsidRPr="00C00AAB" w:rsidRDefault="00D91BE6" w:rsidP="00AA58A5">
            <w:pPr>
              <w:rPr>
                <w:rFonts w:asciiTheme="minorHAnsi" w:hAnsiTheme="minorHAnsi"/>
              </w:rPr>
            </w:pPr>
          </w:p>
        </w:tc>
      </w:tr>
      <w:tr w:rsidR="00D91BE6" w:rsidRPr="00C00AAB" w14:paraId="405528E1"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25507216"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1A358246"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11D36776" w14:textId="77777777" w:rsidR="00D91BE6" w:rsidRPr="00C00AAB" w:rsidRDefault="00D91BE6" w:rsidP="00AA58A5">
            <w:pPr>
              <w:rPr>
                <w:rFonts w:asciiTheme="minorHAnsi" w:hAnsiTheme="minorHAnsi" w:cs="Arial"/>
                <w:sz w:val="16"/>
                <w:szCs w:val="16"/>
              </w:rPr>
            </w:pPr>
          </w:p>
        </w:tc>
        <w:tc>
          <w:tcPr>
            <w:tcW w:w="1829" w:type="dxa"/>
            <w:tcBorders>
              <w:top w:val="single" w:sz="4" w:space="0" w:color="000000"/>
              <w:left w:val="single" w:sz="4" w:space="0" w:color="000000"/>
              <w:bottom w:val="single" w:sz="4" w:space="0" w:color="000000"/>
              <w:right w:val="single" w:sz="4" w:space="0" w:color="000000"/>
            </w:tcBorders>
          </w:tcPr>
          <w:p w14:paraId="7634DDE6"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6531BE0F" w14:textId="77777777" w:rsidR="00D91BE6" w:rsidRPr="00C00AAB" w:rsidRDefault="00D91BE6" w:rsidP="00AA58A5">
            <w:pPr>
              <w:rPr>
                <w:rFonts w:asciiTheme="minorHAnsi" w:hAnsiTheme="minorHAnsi"/>
              </w:rPr>
            </w:pPr>
          </w:p>
        </w:tc>
      </w:tr>
      <w:tr w:rsidR="00D91BE6" w:rsidRPr="00C00AAB" w14:paraId="3091B88A"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1E0E1B01"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ipo</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og</w:t>
            </w:r>
            <w:r w:rsidRPr="00C00AAB">
              <w:rPr>
                <w:rFonts w:asciiTheme="minorHAnsi" w:hAnsiTheme="minorHAnsi" w:cs="Arial"/>
                <w:b/>
                <w:bCs/>
                <w:spacing w:val="3"/>
                <w:sz w:val="16"/>
                <w:szCs w:val="16"/>
              </w:rPr>
              <w:t>i</w:t>
            </w:r>
            <w:r w:rsidRPr="00C00AAB">
              <w:rPr>
                <w:rFonts w:asciiTheme="minorHAnsi" w:hAnsiTheme="minorHAnsi" w:cs="Arial"/>
                <w:b/>
                <w:bCs/>
                <w:sz w:val="16"/>
                <w:szCs w:val="16"/>
              </w:rPr>
              <w:t>a</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1E2EB1FC" w14:textId="77777777" w:rsidR="00D91BE6" w:rsidRPr="00C00AAB" w:rsidRDefault="00D91BE6" w:rsidP="00AA58A5">
            <w:pPr>
              <w:pStyle w:val="TableParagraph"/>
              <w:kinsoku w:val="0"/>
              <w:overflowPunct w:val="0"/>
              <w:spacing w:before="69" w:line="183" w:lineRule="exact"/>
              <w:ind w:right="9"/>
              <w:jc w:val="center"/>
              <w:rPr>
                <w:rFonts w:asciiTheme="minorHAnsi" w:hAnsiTheme="minorHAnsi"/>
              </w:rPr>
            </w:pPr>
            <w:r w:rsidRPr="00C00AAB">
              <w:rPr>
                <w:rFonts w:asciiTheme="minorHAnsi" w:hAnsiTheme="minorHAnsi" w:cs="Arial"/>
                <w:b/>
                <w:bCs/>
                <w:spacing w:val="-2"/>
                <w:sz w:val="16"/>
                <w:szCs w:val="16"/>
              </w:rPr>
              <w:t>ca</w:t>
            </w:r>
            <w:r w:rsidRPr="00C00AAB">
              <w:rPr>
                <w:rFonts w:asciiTheme="minorHAnsi" w:hAnsiTheme="minorHAnsi" w:cs="Arial"/>
                <w:b/>
                <w:bCs/>
                <w:spacing w:val="3"/>
                <w:sz w:val="16"/>
                <w:szCs w:val="16"/>
              </w:rPr>
              <w:t>l</w:t>
            </w: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l</w:t>
            </w:r>
            <w:r w:rsidRPr="00C00AAB">
              <w:rPr>
                <w:rFonts w:asciiTheme="minorHAnsi" w:hAnsiTheme="minorHAnsi" w:cs="Arial"/>
                <w:b/>
                <w:bCs/>
                <w:sz w:val="16"/>
                <w:szCs w:val="16"/>
              </w:rPr>
              <w:t>o</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006EC201" w14:textId="77777777" w:rsidR="00D91BE6" w:rsidRPr="00C00AAB" w:rsidRDefault="00D91BE6" w:rsidP="00AA58A5">
            <w:pPr>
              <w:pStyle w:val="TableParagraph"/>
              <w:kinsoku w:val="0"/>
              <w:overflowPunct w:val="0"/>
              <w:spacing w:before="69" w:line="183" w:lineRule="exact"/>
              <w:ind w:left="61"/>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2"/>
                <w:sz w:val="16"/>
                <w:szCs w:val="16"/>
              </w:rPr>
              <w:t>a</w:t>
            </w:r>
            <w:r w:rsidRPr="00C00AAB">
              <w:rPr>
                <w:rFonts w:asciiTheme="minorHAnsi" w:hAnsiTheme="minorHAnsi" w:cs="Arial"/>
                <w:b/>
                <w:bCs/>
                <w:spacing w:val="-1"/>
                <w:sz w:val="16"/>
                <w:szCs w:val="16"/>
              </w:rPr>
              <w:t>lo</w:t>
            </w:r>
            <w:r w:rsidRPr="00C00AAB">
              <w:rPr>
                <w:rFonts w:asciiTheme="minorHAnsi" w:hAnsiTheme="minorHAnsi" w:cs="Arial"/>
                <w:b/>
                <w:bCs/>
                <w:sz w:val="16"/>
                <w:szCs w:val="16"/>
              </w:rPr>
              <w:t>re</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34154F58" w14:textId="77777777" w:rsidR="00D91BE6" w:rsidRPr="00C00AAB" w:rsidRDefault="00D91BE6" w:rsidP="00AA58A5">
            <w:pPr>
              <w:pStyle w:val="TableParagraph"/>
              <w:kinsoku w:val="0"/>
              <w:overflowPunct w:val="0"/>
              <w:spacing w:before="69" w:line="183" w:lineRule="exact"/>
              <w:ind w:left="234"/>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tc>
      </w:tr>
      <w:tr w:rsidR="00D91BE6" w:rsidRPr="00C00AAB" w14:paraId="1F0DD5B2" w14:textId="77777777" w:rsidTr="00AA58A5">
        <w:trPr>
          <w:trHeight w:hRule="exact" w:val="265"/>
        </w:trPr>
        <w:tc>
          <w:tcPr>
            <w:tcW w:w="3218" w:type="dxa"/>
            <w:tcBorders>
              <w:top w:val="single" w:sz="4" w:space="0" w:color="000000"/>
              <w:left w:val="single" w:sz="4" w:space="0" w:color="000000"/>
              <w:bottom w:val="single" w:sz="4" w:space="0" w:color="000000"/>
              <w:right w:val="single" w:sz="4" w:space="0" w:color="000000"/>
            </w:tcBorders>
          </w:tcPr>
          <w:p w14:paraId="616155BE"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6E2346C8"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5A5F4643"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14176FDA"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622ACD2B" w14:textId="77777777" w:rsidR="00D91BE6" w:rsidRPr="00C00AAB" w:rsidRDefault="00D91BE6" w:rsidP="00AA58A5">
            <w:pPr>
              <w:rPr>
                <w:rFonts w:asciiTheme="minorHAnsi" w:hAnsiTheme="minorHAnsi"/>
              </w:rPr>
            </w:pPr>
          </w:p>
        </w:tc>
      </w:tr>
      <w:tr w:rsidR="00D91BE6" w:rsidRPr="00C00AAB" w14:paraId="31BC049F"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0CBD6CB"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3"/>
                <w:sz w:val="16"/>
                <w:szCs w:val="16"/>
              </w:rPr>
              <w:t xml:space="preserve"> </w:t>
            </w:r>
            <w:r w:rsidRPr="00C00AAB">
              <w:rPr>
                <w:rFonts w:asciiTheme="minorHAnsi" w:hAnsiTheme="minorHAnsi" w:cs="Arial"/>
                <w:spacing w:val="6"/>
                <w:sz w:val="16"/>
                <w:szCs w:val="16"/>
              </w:rPr>
              <w:t>c</w:t>
            </w:r>
            <w:r w:rsidRPr="00C00AAB">
              <w:rPr>
                <w:rFonts w:asciiTheme="minorHAnsi" w:hAnsiTheme="minorHAnsi" w:cs="Arial"/>
                <w:spacing w:val="-2"/>
                <w:sz w:val="16"/>
                <w:szCs w:val="16"/>
              </w:rPr>
              <w:t>a</w:t>
            </w:r>
            <w:r w:rsidRPr="00C00AAB">
              <w:rPr>
                <w:rFonts w:asciiTheme="minorHAnsi" w:hAnsiTheme="minorHAnsi" w:cs="Arial"/>
                <w:sz w:val="16"/>
                <w:szCs w:val="16"/>
              </w:rPr>
              <w:t>r</w:t>
            </w:r>
            <w:r w:rsidRPr="00C00AAB">
              <w:rPr>
                <w:rFonts w:asciiTheme="minorHAnsi" w:hAnsiTheme="minorHAnsi" w:cs="Arial"/>
                <w:spacing w:val="3"/>
                <w:sz w:val="16"/>
                <w:szCs w:val="16"/>
              </w:rPr>
              <w:t>b</w:t>
            </w:r>
            <w:r w:rsidRPr="00C00AAB">
              <w:rPr>
                <w:rFonts w:asciiTheme="minorHAnsi" w:hAnsiTheme="minorHAnsi" w:cs="Arial"/>
                <w:spacing w:val="-2"/>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an</w:t>
            </w:r>
            <w:r w:rsidRPr="00C00AAB">
              <w:rPr>
                <w:rFonts w:asciiTheme="minorHAnsi" w:hAnsiTheme="minorHAnsi" w:cs="Arial"/>
                <w:spacing w:val="3"/>
                <w:sz w:val="16"/>
                <w:szCs w:val="16"/>
              </w:rPr>
              <w:t>t</w:t>
            </w:r>
            <w:r w:rsidRPr="00C00AAB">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56FC0E60" w14:textId="77777777" w:rsidR="00D91BE6" w:rsidRPr="00C00AAB" w:rsidRDefault="00D91BE6" w:rsidP="00AA58A5">
            <w:pPr>
              <w:pStyle w:val="TableParagraph"/>
              <w:kinsoku w:val="0"/>
              <w:overflowPunct w:val="0"/>
              <w:spacing w:before="69" w:line="183" w:lineRule="exact"/>
              <w:ind w:right="10"/>
              <w:jc w:val="center"/>
              <w:rPr>
                <w:rFonts w:asciiTheme="minorHAnsi" w:hAnsiTheme="minorHAnsi"/>
              </w:rPr>
            </w:pPr>
            <w:r w:rsidRPr="00C00AAB">
              <w:rPr>
                <w:rFonts w:asciiTheme="minorHAnsi" w:hAnsiTheme="minorHAnsi" w:cs="Arial"/>
                <w:b/>
                <w:bCs/>
                <w:spacing w:val="-2"/>
                <w:sz w:val="16"/>
                <w:szCs w:val="16"/>
              </w:rPr>
              <w:t>1</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40</w:t>
            </w:r>
            <w:r w:rsidRPr="00C00AAB">
              <w:rPr>
                <w:rFonts w:asciiTheme="minorHAnsi" w:hAnsiTheme="minorHAnsi" w:cs="Arial"/>
                <w:b/>
                <w:bCs/>
                <w:sz w:val="16"/>
                <w:szCs w:val="16"/>
              </w:rPr>
              <w:t>x</w:t>
            </w:r>
            <w:r w:rsidRPr="00C00AAB">
              <w:rPr>
                <w:rFonts w:asciiTheme="minorHAnsi" w:hAnsiTheme="minorHAnsi" w:cs="Arial"/>
                <w:b/>
                <w:bCs/>
                <w:spacing w:val="-8"/>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1"/>
                <w:sz w:val="16"/>
                <w:szCs w:val="16"/>
              </w:rPr>
              <w:t>d</w:t>
            </w:r>
            <w:r w:rsidRPr="00C00AAB">
              <w:rPr>
                <w:rFonts w:asciiTheme="minorHAnsi" w:hAnsiTheme="minorHAnsi" w:cs="Arial"/>
                <w:b/>
                <w:bCs/>
                <w:sz w:val="16"/>
                <w:szCs w:val="16"/>
              </w:rPr>
              <w:t>)</w:t>
            </w:r>
            <w:r w:rsidRPr="00C00AAB">
              <w:rPr>
                <w:rFonts w:asciiTheme="minorHAnsi" w:hAnsiTheme="minorHAnsi" w:cs="Arial"/>
                <w:b/>
                <w:bCs/>
                <w:spacing w:val="3"/>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1EC0509E" w14:textId="77777777" w:rsidR="00D91BE6" w:rsidRPr="00C00AAB" w:rsidRDefault="00D91BE6" w:rsidP="00AA58A5">
            <w:pPr>
              <w:pStyle w:val="TableParagraph"/>
              <w:kinsoku w:val="0"/>
              <w:overflowPunct w:val="0"/>
              <w:spacing w:before="69" w:line="183" w:lineRule="exact"/>
              <w:ind w:right="61"/>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52E18BC6" w14:textId="77777777" w:rsidR="00D91BE6" w:rsidRPr="00C00AAB" w:rsidRDefault="00D91BE6" w:rsidP="00AA58A5">
            <w:pPr>
              <w:rPr>
                <w:rFonts w:asciiTheme="minorHAnsi" w:hAnsiTheme="minorHAnsi"/>
              </w:rPr>
            </w:pPr>
          </w:p>
        </w:tc>
      </w:tr>
      <w:tr w:rsidR="00D91BE6" w:rsidRPr="00C00AAB" w14:paraId="4B3F0F2D"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150A0B80"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3D67E8C5"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56599B0B"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469DC7CB"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2E068592" w14:textId="77777777" w:rsidR="00D91BE6" w:rsidRPr="00C00AAB" w:rsidRDefault="00D91BE6" w:rsidP="00AA58A5">
            <w:pPr>
              <w:rPr>
                <w:rFonts w:asciiTheme="minorHAnsi" w:hAnsiTheme="minorHAnsi"/>
              </w:rPr>
            </w:pPr>
          </w:p>
        </w:tc>
      </w:tr>
      <w:tr w:rsidR="00D91BE6" w:rsidRPr="00C00AAB" w14:paraId="78F4B043"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4D3602B8"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3"/>
                <w:sz w:val="16"/>
                <w:szCs w:val="16"/>
              </w:rPr>
              <w:t xml:space="preserve"> </w:t>
            </w:r>
            <w:r w:rsidRPr="00C00AAB">
              <w:rPr>
                <w:rFonts w:asciiTheme="minorHAnsi" w:hAnsiTheme="minorHAnsi" w:cs="Arial"/>
                <w:spacing w:val="-2"/>
                <w:sz w:val="16"/>
                <w:szCs w:val="16"/>
              </w:rPr>
              <w:t>o</w:t>
            </w:r>
            <w:r w:rsidRPr="00C00AAB">
              <w:rPr>
                <w:rFonts w:asciiTheme="minorHAnsi" w:hAnsiTheme="minorHAnsi" w:cs="Arial"/>
                <w:spacing w:val="3"/>
                <w:sz w:val="16"/>
                <w:szCs w:val="16"/>
              </w:rPr>
              <w:t>li</w:t>
            </w:r>
            <w:r w:rsidRPr="00C00AAB">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2C1330BA" w14:textId="77777777" w:rsidR="00D91BE6" w:rsidRPr="00C00AAB" w:rsidRDefault="00D91BE6" w:rsidP="00AA58A5">
            <w:pPr>
              <w:pStyle w:val="TableParagraph"/>
              <w:kinsoku w:val="0"/>
              <w:overflowPunct w:val="0"/>
              <w:spacing w:before="69" w:line="183" w:lineRule="exact"/>
              <w:ind w:right="6"/>
              <w:jc w:val="center"/>
              <w:rPr>
                <w:rFonts w:asciiTheme="minorHAnsi" w:hAnsiTheme="minorHAnsi"/>
              </w:rPr>
            </w:pPr>
            <w:r w:rsidRPr="00C00AAB">
              <w:rPr>
                <w:rFonts w:asciiTheme="minorHAnsi" w:hAnsiTheme="minorHAnsi" w:cs="Arial"/>
                <w:b/>
                <w:bCs/>
                <w:spacing w:val="-2"/>
                <w:sz w:val="16"/>
                <w:szCs w:val="16"/>
              </w:rPr>
              <w:t>2</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8</w:t>
            </w:r>
            <w:r w:rsidRPr="00C00AAB">
              <w:rPr>
                <w:rFonts w:asciiTheme="minorHAnsi" w:hAnsiTheme="minorHAnsi" w:cs="Arial"/>
                <w:b/>
                <w:bCs/>
                <w:sz w:val="16"/>
                <w:szCs w:val="16"/>
              </w:rPr>
              <w:t>4</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7"/>
                <w:sz w:val="16"/>
                <w:szCs w:val="16"/>
              </w:rPr>
              <w:t xml:space="preserve"> </w:t>
            </w:r>
            <w:r w:rsidRPr="00C00AAB">
              <w:rPr>
                <w:rFonts w:asciiTheme="minorHAnsi" w:hAnsiTheme="minorHAnsi" w:cs="Arial"/>
                <w:b/>
                <w:bCs/>
                <w:spacing w:val="4"/>
                <w:sz w:val="16"/>
                <w:szCs w:val="16"/>
              </w:rPr>
              <w:t>(</w:t>
            </w:r>
            <w:r w:rsidRPr="00C00AAB">
              <w:rPr>
                <w:rFonts w:asciiTheme="minorHAnsi" w:hAnsiTheme="minorHAnsi" w:cs="Arial"/>
                <w:b/>
                <w:bCs/>
                <w:spacing w:val="-2"/>
                <w:sz w:val="16"/>
                <w:szCs w:val="16"/>
              </w:rPr>
              <w:t>e</w:t>
            </w:r>
            <w:r w:rsidRPr="00C00AAB">
              <w:rPr>
                <w:rFonts w:asciiTheme="minorHAnsi" w:hAnsiTheme="minorHAnsi" w:cs="Arial"/>
                <w:b/>
                <w:bCs/>
                <w:sz w:val="16"/>
                <w:szCs w:val="16"/>
              </w:rPr>
              <w:t>)</w:t>
            </w:r>
            <w:r w:rsidRPr="00C00AAB">
              <w:rPr>
                <w:rFonts w:asciiTheme="minorHAnsi" w:hAnsiTheme="minorHAnsi" w:cs="Arial"/>
                <w:b/>
                <w:bCs/>
                <w:spacing w:val="-1"/>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774107EA" w14:textId="77777777" w:rsidR="00D91BE6" w:rsidRPr="00C00AAB" w:rsidRDefault="00D91BE6" w:rsidP="00AA58A5">
            <w:pPr>
              <w:pStyle w:val="TableParagraph"/>
              <w:kinsoku w:val="0"/>
              <w:overflowPunct w:val="0"/>
              <w:spacing w:before="69" w:line="183" w:lineRule="exact"/>
              <w:ind w:right="64"/>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w w:val="95"/>
                <w:sz w:val="16"/>
                <w:szCs w:val="16"/>
              </w:rPr>
              <w:t>1</w:t>
            </w:r>
          </w:p>
        </w:tc>
        <w:tc>
          <w:tcPr>
            <w:tcW w:w="903" w:type="dxa"/>
            <w:tcBorders>
              <w:top w:val="single" w:sz="4" w:space="0" w:color="000000"/>
              <w:left w:val="single" w:sz="4" w:space="0" w:color="000000"/>
              <w:bottom w:val="single" w:sz="4" w:space="0" w:color="000000"/>
              <w:right w:val="single" w:sz="4" w:space="0" w:color="000000"/>
            </w:tcBorders>
          </w:tcPr>
          <w:p w14:paraId="14D98CA1" w14:textId="77777777" w:rsidR="00D91BE6" w:rsidRPr="00C00AAB" w:rsidRDefault="00D91BE6" w:rsidP="00AA58A5">
            <w:pPr>
              <w:rPr>
                <w:rFonts w:asciiTheme="minorHAnsi" w:hAnsiTheme="minorHAnsi"/>
              </w:rPr>
            </w:pPr>
          </w:p>
        </w:tc>
      </w:tr>
      <w:tr w:rsidR="00D91BE6" w:rsidRPr="00C00AAB" w14:paraId="039896BA"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5E1AE7E2"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493EB885"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0639A3FB"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6C54899B"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022FECB5" w14:textId="77777777" w:rsidR="00D91BE6" w:rsidRPr="00C00AAB" w:rsidRDefault="00D91BE6" w:rsidP="00AA58A5">
            <w:pPr>
              <w:rPr>
                <w:rFonts w:asciiTheme="minorHAnsi" w:hAnsiTheme="minorHAnsi"/>
              </w:rPr>
            </w:pPr>
          </w:p>
        </w:tc>
      </w:tr>
      <w:tr w:rsidR="00D91BE6" w:rsidRPr="00C00AAB" w14:paraId="09B606CC"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FDB0F2E"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6"/>
                <w:sz w:val="16"/>
                <w:szCs w:val="16"/>
              </w:rPr>
              <w:t xml:space="preserve"> </w:t>
            </w:r>
            <w:r w:rsidRPr="00C00AAB">
              <w:rPr>
                <w:rFonts w:asciiTheme="minorHAnsi" w:hAnsiTheme="minorHAnsi" w:cs="Arial"/>
                <w:spacing w:val="3"/>
                <w:sz w:val="16"/>
                <w:szCs w:val="16"/>
              </w:rPr>
              <w:t>g</w:t>
            </w:r>
            <w:r w:rsidRPr="00C00AAB">
              <w:rPr>
                <w:rFonts w:asciiTheme="minorHAnsi" w:hAnsiTheme="minorHAnsi" w:cs="Arial"/>
                <w:spacing w:val="-2"/>
                <w:sz w:val="16"/>
                <w:szCs w:val="16"/>
              </w:rPr>
              <w:t>o</w:t>
            </w:r>
            <w:r w:rsidRPr="00C00AAB">
              <w:rPr>
                <w:rFonts w:asciiTheme="minorHAnsi" w:hAnsiTheme="minorHAnsi" w:cs="Arial"/>
                <w:spacing w:val="2"/>
                <w:sz w:val="16"/>
                <w:szCs w:val="16"/>
              </w:rPr>
              <w:t>mm</w:t>
            </w:r>
            <w:r w:rsidRPr="00C00AAB">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61E20542" w14:textId="77777777" w:rsidR="00D91BE6" w:rsidRPr="00C00AAB" w:rsidRDefault="00D91BE6" w:rsidP="00AA58A5">
            <w:pPr>
              <w:pStyle w:val="TableParagraph"/>
              <w:kinsoku w:val="0"/>
              <w:overflowPunct w:val="0"/>
              <w:spacing w:before="65"/>
              <w:ind w:left="37"/>
              <w:jc w:val="center"/>
              <w:rPr>
                <w:rFonts w:asciiTheme="minorHAnsi" w:hAnsiTheme="minorHAnsi"/>
              </w:rPr>
            </w:pPr>
            <w:r w:rsidRPr="00C00AAB">
              <w:rPr>
                <w:rFonts w:asciiTheme="minorHAnsi" w:hAnsiTheme="minorHAnsi" w:cs="Arial"/>
                <w:b/>
                <w:bCs/>
                <w:spacing w:val="-2"/>
                <w:sz w:val="16"/>
                <w:szCs w:val="16"/>
              </w:rPr>
              <w:t>52</w:t>
            </w:r>
            <w:r w:rsidRPr="00C00AAB">
              <w:rPr>
                <w:rFonts w:asciiTheme="minorHAnsi" w:hAnsiTheme="minorHAnsi" w:cs="Arial"/>
                <w:b/>
                <w:bCs/>
                <w:sz w:val="16"/>
                <w:szCs w:val="16"/>
              </w:rPr>
              <w:t>*</w:t>
            </w:r>
            <w:r w:rsidRPr="00C00AAB">
              <w:rPr>
                <w:rFonts w:asciiTheme="minorHAnsi" w:hAnsiTheme="minorHAnsi" w:cs="Arial"/>
                <w:b/>
                <w:bCs/>
                <w:spacing w:val="3"/>
                <w:sz w:val="16"/>
                <w:szCs w:val="16"/>
              </w:rPr>
              <w:t>6</w:t>
            </w:r>
            <w:r w:rsidRPr="00C00AAB">
              <w:rPr>
                <w:rFonts w:asciiTheme="minorHAnsi" w:hAnsiTheme="minorHAnsi" w:cs="Arial"/>
                <w:b/>
                <w:bCs/>
                <w:spacing w:val="-1"/>
                <w:sz w:val="16"/>
                <w:szCs w:val="16"/>
              </w:rPr>
              <w:t>/</w:t>
            </w:r>
            <w:r w:rsidRPr="00C00AAB">
              <w:rPr>
                <w:rFonts w:asciiTheme="minorHAnsi" w:hAnsiTheme="minorHAnsi" w:cs="Arial"/>
                <w:b/>
                <w:bCs/>
                <w:sz w:val="16"/>
                <w:szCs w:val="16"/>
              </w:rPr>
              <w:t>(f)</w:t>
            </w:r>
            <w:r w:rsidRPr="00C00AAB">
              <w:rPr>
                <w:rFonts w:asciiTheme="minorHAnsi" w:hAnsiTheme="minorHAnsi" w:cs="Arial"/>
                <w:b/>
                <w:bCs/>
                <w:spacing w:val="3"/>
                <w:sz w:val="16"/>
                <w:szCs w:val="16"/>
              </w:rPr>
              <w:t>x</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36F0905A" w14:textId="77777777" w:rsidR="00D91BE6" w:rsidRPr="00C00AAB" w:rsidRDefault="00D91BE6" w:rsidP="00AA58A5">
            <w:pPr>
              <w:pStyle w:val="TableParagraph"/>
              <w:kinsoku w:val="0"/>
              <w:overflowPunct w:val="0"/>
              <w:spacing w:before="65"/>
              <w:ind w:right="64"/>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w w:val="95"/>
                <w:sz w:val="16"/>
                <w:szCs w:val="16"/>
              </w:rPr>
              <w:t>2</w:t>
            </w:r>
          </w:p>
        </w:tc>
        <w:tc>
          <w:tcPr>
            <w:tcW w:w="903" w:type="dxa"/>
            <w:tcBorders>
              <w:top w:val="single" w:sz="4" w:space="0" w:color="000000"/>
              <w:left w:val="single" w:sz="4" w:space="0" w:color="000000"/>
              <w:bottom w:val="single" w:sz="4" w:space="0" w:color="000000"/>
              <w:right w:val="single" w:sz="4" w:space="0" w:color="000000"/>
            </w:tcBorders>
          </w:tcPr>
          <w:p w14:paraId="45DEA6E9" w14:textId="77777777" w:rsidR="00D91BE6" w:rsidRPr="00C00AAB" w:rsidRDefault="00D91BE6" w:rsidP="00AA58A5">
            <w:pPr>
              <w:rPr>
                <w:rFonts w:asciiTheme="minorHAnsi" w:hAnsiTheme="minorHAnsi"/>
              </w:rPr>
            </w:pPr>
          </w:p>
        </w:tc>
      </w:tr>
      <w:tr w:rsidR="00D91BE6" w:rsidRPr="00C00AAB" w14:paraId="77667E68"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72F84E5"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650A154A"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4EDF9864"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72E60C5E"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7E755C65" w14:textId="77777777" w:rsidR="00D91BE6" w:rsidRPr="00C00AAB" w:rsidRDefault="00D91BE6" w:rsidP="00AA58A5">
            <w:pPr>
              <w:rPr>
                <w:rFonts w:asciiTheme="minorHAnsi" w:hAnsiTheme="minorHAnsi"/>
              </w:rPr>
            </w:pPr>
          </w:p>
        </w:tc>
      </w:tr>
      <w:tr w:rsidR="00D91BE6" w:rsidRPr="00C00AAB" w14:paraId="4EF0132A"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20C5564"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sidRPr="00C00AAB">
              <w:rPr>
                <w:rFonts w:asciiTheme="minorHAnsi" w:hAnsiTheme="minorHAnsi" w:cs="Arial"/>
                <w:spacing w:val="-8"/>
                <w:sz w:val="16"/>
                <w:szCs w:val="16"/>
              </w:rPr>
              <w:t>a</w:t>
            </w:r>
            <w:r w:rsidRPr="00C00AAB">
              <w:rPr>
                <w:rFonts w:asciiTheme="minorHAnsi" w:hAnsiTheme="minorHAnsi" w:cs="Arial"/>
                <w:spacing w:val="2"/>
                <w:sz w:val="16"/>
                <w:szCs w:val="16"/>
              </w:rPr>
              <w:t>ss</w:t>
            </w:r>
            <w:r w:rsidRPr="00C00AAB">
              <w:rPr>
                <w:rFonts w:asciiTheme="minorHAnsi" w:hAnsiTheme="minorHAnsi" w:cs="Arial"/>
                <w:spacing w:val="-2"/>
                <w:sz w:val="16"/>
                <w:szCs w:val="16"/>
              </w:rPr>
              <w:t>i</w:t>
            </w:r>
            <w:r w:rsidRPr="00C00AAB">
              <w:rPr>
                <w:rFonts w:asciiTheme="minorHAnsi" w:hAnsiTheme="minorHAnsi" w:cs="Arial"/>
                <w:spacing w:val="2"/>
                <w:sz w:val="16"/>
                <w:szCs w:val="16"/>
              </w:rPr>
              <w:t>c</w:t>
            </w:r>
            <w:r w:rsidRPr="00C00AAB">
              <w:rPr>
                <w:rFonts w:asciiTheme="minorHAnsi" w:hAnsiTheme="minorHAnsi" w:cs="Arial"/>
                <w:spacing w:val="3"/>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w:t>
            </w:r>
            <w:r w:rsidRPr="00C00AAB">
              <w:rPr>
                <w:rFonts w:asciiTheme="minorHAnsi" w:hAnsiTheme="minorHAnsi" w:cs="Arial"/>
                <w:spacing w:val="-3"/>
                <w:sz w:val="16"/>
                <w:szCs w:val="16"/>
              </w:rPr>
              <w:t>z</w:t>
            </w:r>
            <w:r w:rsidRPr="00C00AAB">
              <w:rPr>
                <w:rFonts w:asciiTheme="minorHAnsi" w:hAnsiTheme="minorHAnsi" w:cs="Arial"/>
                <w:spacing w:val="3"/>
                <w:sz w:val="16"/>
                <w:szCs w:val="16"/>
              </w:rPr>
              <w:t>i</w:t>
            </w:r>
            <w:r w:rsidRPr="00C00AAB">
              <w:rPr>
                <w:rFonts w:asciiTheme="minorHAnsi" w:hAnsiTheme="minorHAnsi" w:cs="Arial"/>
                <w:spacing w:val="-2"/>
                <w:sz w:val="16"/>
                <w:szCs w:val="16"/>
              </w:rPr>
              <w:t>o</w:t>
            </w:r>
            <w:r w:rsidRPr="00C00AAB">
              <w:rPr>
                <w:rFonts w:asciiTheme="minorHAnsi" w:hAnsiTheme="minorHAnsi" w:cs="Arial"/>
                <w:spacing w:val="3"/>
                <w:sz w:val="16"/>
                <w:szCs w:val="16"/>
              </w:rPr>
              <w:t>n</w:t>
            </w:r>
            <w:r w:rsidRPr="00C00AAB">
              <w:rPr>
                <w:rFonts w:asciiTheme="minorHAnsi" w:hAnsiTheme="minorHAnsi" w:cs="Arial"/>
                <w:sz w:val="16"/>
                <w:szCs w:val="16"/>
              </w:rPr>
              <w:t>e</w:t>
            </w:r>
            <w:r w:rsidRPr="00C00AAB">
              <w:rPr>
                <w:rFonts w:asciiTheme="minorHAnsi" w:hAnsiTheme="minorHAnsi" w:cs="Arial"/>
                <w:spacing w:val="-19"/>
                <w:sz w:val="16"/>
                <w:szCs w:val="16"/>
              </w:rPr>
              <w:t xml:space="preserve"> </w:t>
            </w:r>
            <w:r w:rsidRPr="00C00AAB">
              <w:rPr>
                <w:rFonts w:asciiTheme="minorHAnsi" w:hAnsiTheme="minorHAnsi" w:cs="Arial"/>
                <w:sz w:val="16"/>
                <w:szCs w:val="16"/>
              </w:rPr>
              <w:t>R</w:t>
            </w:r>
            <w:r w:rsidRPr="00C00AAB">
              <w:rPr>
                <w:rFonts w:asciiTheme="minorHAnsi" w:hAnsiTheme="minorHAnsi" w:cs="Arial"/>
                <w:spacing w:val="5"/>
                <w:sz w:val="16"/>
                <w:szCs w:val="16"/>
              </w:rPr>
              <w:t>C</w:t>
            </w:r>
            <w:r w:rsidRPr="00C00AAB">
              <w:rPr>
                <w:rFonts w:asciiTheme="minorHAnsi" w:hAnsiTheme="minorHAnsi" w:cs="Arial"/>
                <w:spacing w:val="-2"/>
                <w:sz w:val="16"/>
                <w:szCs w:val="16"/>
              </w:rPr>
              <w:t>+</w:t>
            </w:r>
            <w:r w:rsidRPr="00C00AAB">
              <w:rPr>
                <w:rFonts w:asciiTheme="minorHAnsi" w:hAnsiTheme="minorHAnsi" w:cs="Arial"/>
                <w:spacing w:val="4"/>
                <w:sz w:val="16"/>
                <w:szCs w:val="16"/>
              </w:rPr>
              <w:t>B</w:t>
            </w:r>
            <w:r w:rsidRPr="00C00AAB">
              <w:rPr>
                <w:rFonts w:asciiTheme="minorHAnsi" w:hAnsiTheme="minorHAnsi" w:cs="Arial"/>
                <w:spacing w:val="-2"/>
                <w:sz w:val="16"/>
                <w:szCs w:val="16"/>
              </w:rPr>
              <w:t>ol</w:t>
            </w:r>
            <w:r w:rsidRPr="00C00AAB">
              <w:rPr>
                <w:rFonts w:asciiTheme="minorHAnsi" w:hAnsiTheme="minorHAnsi" w:cs="Arial"/>
                <w:spacing w:val="3"/>
                <w:sz w:val="16"/>
                <w:szCs w:val="16"/>
              </w:rPr>
              <w:t>l</w:t>
            </w:r>
            <w:r w:rsidRPr="00C00AAB">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1E34AFAD" w14:textId="77777777" w:rsidR="00D91BE6" w:rsidRPr="00C00AAB" w:rsidRDefault="00D91BE6" w:rsidP="00AA58A5">
            <w:pPr>
              <w:pStyle w:val="TableParagraph"/>
              <w:kinsoku w:val="0"/>
              <w:overflowPunct w:val="0"/>
              <w:spacing w:before="70" w:line="183" w:lineRule="exact"/>
              <w:ind w:left="1233"/>
              <w:rPr>
                <w:rFonts w:asciiTheme="minorHAnsi" w:hAnsiTheme="minorHAnsi"/>
              </w:rPr>
            </w:pPr>
            <w:r w:rsidRPr="00C00AAB">
              <w:rPr>
                <w:rFonts w:asciiTheme="minorHAnsi" w:hAnsiTheme="minorHAnsi" w:cs="Arial"/>
                <w:b/>
                <w:bCs/>
                <w:spacing w:val="-2"/>
                <w:sz w:val="16"/>
                <w:szCs w:val="16"/>
              </w:rPr>
              <w:t>1</w:t>
            </w:r>
            <w:r w:rsidRPr="00C00AAB">
              <w:rPr>
                <w:rFonts w:asciiTheme="minorHAnsi" w:hAnsiTheme="minorHAnsi" w:cs="Arial"/>
                <w:b/>
                <w:bCs/>
                <w:spacing w:val="3"/>
                <w:sz w:val="16"/>
                <w:szCs w:val="16"/>
              </w:rPr>
              <w:t>1</w:t>
            </w:r>
            <w:r w:rsidRPr="00C00AAB">
              <w:rPr>
                <w:rFonts w:asciiTheme="minorHAnsi" w:hAnsiTheme="minorHAnsi" w:cs="Arial"/>
                <w:b/>
                <w:bCs/>
                <w:spacing w:val="-2"/>
                <w:sz w:val="16"/>
                <w:szCs w:val="16"/>
              </w:rPr>
              <w:t>36</w:t>
            </w:r>
            <w:r w:rsidRPr="00C00AAB">
              <w:rPr>
                <w:rFonts w:asciiTheme="minorHAnsi" w:hAnsiTheme="minorHAnsi" w:cs="Arial"/>
                <w:b/>
                <w:bCs/>
                <w:spacing w:val="3"/>
                <w:sz w:val="16"/>
                <w:szCs w:val="16"/>
              </w:rPr>
              <w:t>,</w:t>
            </w:r>
            <w:r w:rsidRPr="00C00AAB">
              <w:rPr>
                <w:rFonts w:asciiTheme="minorHAnsi" w:hAnsiTheme="minorHAnsi" w:cs="Arial"/>
                <w:b/>
                <w:bCs/>
                <w:spacing w:val="-2"/>
                <w:sz w:val="16"/>
                <w:szCs w:val="16"/>
              </w:rPr>
              <w:t>2</w:t>
            </w:r>
            <w:r w:rsidRPr="00C00AAB">
              <w:rPr>
                <w:rFonts w:asciiTheme="minorHAnsi" w:hAnsiTheme="minorHAnsi" w:cs="Arial"/>
                <w:b/>
                <w:bCs/>
                <w:sz w:val="16"/>
                <w:szCs w:val="16"/>
              </w:rPr>
              <w:t>1</w:t>
            </w:r>
            <w:r w:rsidRPr="00C00AAB">
              <w:rPr>
                <w:rFonts w:asciiTheme="minorHAnsi" w:hAnsiTheme="minorHAnsi" w:cs="Arial"/>
                <w:b/>
                <w:bCs/>
                <w:spacing w:val="-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1"/>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3"/>
                <w:sz w:val="16"/>
                <w:szCs w:val="16"/>
              </w:rPr>
              <w:t>b</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66444B39" w14:textId="77777777" w:rsidR="00D91BE6" w:rsidRPr="00C00AAB" w:rsidRDefault="00D91BE6" w:rsidP="00AA58A5">
            <w:pPr>
              <w:pStyle w:val="TableParagraph"/>
              <w:kinsoku w:val="0"/>
              <w:overflowPunct w:val="0"/>
              <w:spacing w:before="70" w:line="183" w:lineRule="exact"/>
              <w:ind w:right="64"/>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w:t>
            </w:r>
            <w:r w:rsidRPr="00C00AAB">
              <w:rPr>
                <w:rFonts w:asciiTheme="minorHAnsi" w:hAnsiTheme="minorHAnsi" w:cs="Arial"/>
                <w:b/>
                <w:bCs/>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6506BF91" w14:textId="77777777" w:rsidR="00D91BE6" w:rsidRPr="00C00AAB" w:rsidRDefault="00D91BE6" w:rsidP="00AA58A5">
            <w:pPr>
              <w:rPr>
                <w:rFonts w:asciiTheme="minorHAnsi" w:hAnsiTheme="minorHAnsi"/>
              </w:rPr>
            </w:pPr>
          </w:p>
        </w:tc>
      </w:tr>
      <w:tr w:rsidR="00D91BE6" w:rsidRPr="00C00AAB" w14:paraId="11730D8A"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B1C04E7" w14:textId="77777777" w:rsidR="00D91BE6" w:rsidRPr="00C00A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2CF4F92C" w14:textId="77777777" w:rsidR="00D91BE6" w:rsidRPr="00C00A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4D07CC26"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3F2FAC5D" w14:textId="77777777" w:rsidR="00D91BE6" w:rsidRPr="00C00A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22F44E78" w14:textId="77777777" w:rsidR="00D91BE6" w:rsidRPr="00C00AAB" w:rsidRDefault="00D91BE6" w:rsidP="00AA58A5">
            <w:pPr>
              <w:rPr>
                <w:rFonts w:asciiTheme="minorHAnsi" w:hAnsiTheme="minorHAnsi"/>
              </w:rPr>
            </w:pPr>
          </w:p>
        </w:tc>
      </w:tr>
      <w:tr w:rsidR="00D91BE6" w:rsidRPr="00C00AAB" w14:paraId="53DE5A23" w14:textId="77777777" w:rsidTr="00AA58A5">
        <w:trPr>
          <w:trHeight w:hRule="exact" w:val="363"/>
        </w:trPr>
        <w:tc>
          <w:tcPr>
            <w:tcW w:w="3218" w:type="dxa"/>
            <w:tcBorders>
              <w:top w:val="single" w:sz="4" w:space="0" w:color="000000"/>
              <w:left w:val="single" w:sz="4" w:space="0" w:color="000000"/>
              <w:bottom w:val="single" w:sz="4" w:space="0" w:color="000000"/>
              <w:right w:val="single" w:sz="4" w:space="0" w:color="000000"/>
            </w:tcBorders>
          </w:tcPr>
          <w:p w14:paraId="05DB269A" w14:textId="77777777" w:rsidR="00D91BE6" w:rsidRPr="00C00AAB" w:rsidRDefault="00D91BE6" w:rsidP="00AA58A5">
            <w:pPr>
              <w:pStyle w:val="TableParagraph"/>
              <w:kinsoku w:val="0"/>
              <w:overflowPunct w:val="0"/>
              <w:rPr>
                <w:rFonts w:asciiTheme="minorHAnsi" w:hAnsiTheme="minorHAnsi"/>
              </w:rPr>
            </w:pPr>
            <w:r w:rsidRPr="00C00AAB">
              <w:rPr>
                <w:rFonts w:asciiTheme="minorHAnsi" w:hAnsiTheme="minorHAnsi"/>
                <w:sz w:val="20"/>
                <w:szCs w:val="20"/>
              </w:rPr>
              <w:t xml:space="preserve"> </w:t>
            </w:r>
            <w:r w:rsidRPr="00C00AAB">
              <w:rPr>
                <w:rFonts w:asciiTheme="minorHAnsi" w:hAnsiTheme="minorHAnsi" w:cs="Arial"/>
                <w:spacing w:val="3"/>
                <w:sz w:val="16"/>
                <w:szCs w:val="16"/>
              </w:rPr>
              <w:t>l</w:t>
            </w:r>
            <w:r w:rsidRPr="00C00AAB">
              <w:rPr>
                <w:rFonts w:asciiTheme="minorHAnsi" w:hAnsiTheme="minorHAnsi" w:cs="Arial"/>
                <w:spacing w:val="-2"/>
                <w:sz w:val="16"/>
                <w:szCs w:val="16"/>
              </w:rPr>
              <w:t>a</w:t>
            </w:r>
            <w:r w:rsidRPr="00C00AAB">
              <w:rPr>
                <w:rFonts w:asciiTheme="minorHAnsi" w:hAnsiTheme="minorHAnsi" w:cs="Arial"/>
                <w:spacing w:val="-3"/>
                <w:sz w:val="16"/>
                <w:szCs w:val="16"/>
              </w:rPr>
              <w:t>v</w:t>
            </w:r>
            <w:r w:rsidRPr="00C00AAB">
              <w:rPr>
                <w:rFonts w:asciiTheme="minorHAnsi" w:hAnsiTheme="minorHAnsi" w:cs="Arial"/>
                <w:spacing w:val="-2"/>
                <w:sz w:val="16"/>
                <w:szCs w:val="16"/>
              </w:rPr>
              <w:t>a</w:t>
            </w:r>
            <w:r w:rsidRPr="00C00AAB">
              <w:rPr>
                <w:rFonts w:asciiTheme="minorHAnsi" w:hAnsiTheme="minorHAnsi" w:cs="Arial"/>
                <w:spacing w:val="3"/>
                <w:sz w:val="16"/>
                <w:szCs w:val="16"/>
              </w:rPr>
              <w:t>ggi</w:t>
            </w:r>
            <w:r w:rsidRPr="00C00AAB">
              <w:rPr>
                <w:rFonts w:asciiTheme="minorHAnsi" w:hAnsiTheme="minorHAnsi" w:cs="Arial"/>
                <w:sz w:val="16"/>
                <w:szCs w:val="16"/>
              </w:rPr>
              <w:t>o</w:t>
            </w:r>
            <w:r w:rsidRPr="00C00AAB">
              <w:rPr>
                <w:rFonts w:asciiTheme="minorHAnsi" w:hAnsiTheme="minorHAnsi" w:cs="Arial"/>
                <w:spacing w:val="-10"/>
                <w:sz w:val="16"/>
                <w:szCs w:val="16"/>
              </w:rPr>
              <w:t xml:space="preserve"> </w:t>
            </w:r>
            <w:r w:rsidRPr="00C00AAB">
              <w:rPr>
                <w:rFonts w:asciiTheme="minorHAnsi" w:hAnsiTheme="minorHAnsi" w:cs="Arial"/>
                <w:sz w:val="16"/>
                <w:szCs w:val="16"/>
              </w:rPr>
              <w:t>r</w:t>
            </w:r>
            <w:r w:rsidRPr="00C00AAB">
              <w:rPr>
                <w:rFonts w:asciiTheme="minorHAnsi" w:hAnsiTheme="minorHAnsi" w:cs="Arial"/>
                <w:spacing w:val="-2"/>
                <w:sz w:val="16"/>
                <w:szCs w:val="16"/>
              </w:rPr>
              <w:t>i</w:t>
            </w:r>
            <w:r w:rsidRPr="00C00AAB">
              <w:rPr>
                <w:rFonts w:asciiTheme="minorHAnsi" w:hAnsiTheme="minorHAnsi" w:cs="Arial"/>
                <w:sz w:val="16"/>
                <w:szCs w:val="16"/>
              </w:rPr>
              <w:t>p</w:t>
            </w:r>
            <w:r w:rsidRPr="00C00AAB">
              <w:rPr>
                <w:rFonts w:asciiTheme="minorHAnsi" w:hAnsiTheme="minorHAnsi" w:cs="Arial"/>
                <w:spacing w:val="-3"/>
                <w:sz w:val="16"/>
                <w:szCs w:val="16"/>
              </w:rPr>
              <w:t xml:space="preserve"> </w:t>
            </w:r>
            <w:r w:rsidRPr="00C00AAB">
              <w:rPr>
                <w:rFonts w:asciiTheme="minorHAnsi" w:hAnsiTheme="minorHAnsi" w:cs="Arial"/>
                <w:spacing w:val="2"/>
                <w:sz w:val="16"/>
                <w:szCs w:val="16"/>
              </w:rPr>
              <w:t>m</w:t>
            </w:r>
            <w:r w:rsidRPr="00C00AAB">
              <w:rPr>
                <w:rFonts w:asciiTheme="minorHAnsi" w:hAnsiTheme="minorHAnsi" w:cs="Arial"/>
                <w:spacing w:val="-2"/>
                <w:sz w:val="16"/>
                <w:szCs w:val="16"/>
              </w:rPr>
              <w:t>a</w:t>
            </w:r>
            <w:r w:rsidRPr="00C00AAB">
              <w:rPr>
                <w:rFonts w:asciiTheme="minorHAnsi" w:hAnsiTheme="minorHAnsi" w:cs="Arial"/>
                <w:spacing w:val="3"/>
                <w:sz w:val="16"/>
                <w:szCs w:val="16"/>
              </w:rPr>
              <w:t>n</w:t>
            </w:r>
            <w:r w:rsidRPr="00C00AAB">
              <w:rPr>
                <w:rFonts w:asciiTheme="minorHAnsi" w:hAnsiTheme="minorHAnsi" w:cs="Arial"/>
                <w:spacing w:val="-2"/>
                <w:sz w:val="16"/>
                <w:szCs w:val="16"/>
              </w:rPr>
              <w:t>u</w:t>
            </w:r>
            <w:r w:rsidRPr="00C00AAB">
              <w:rPr>
                <w:rFonts w:asciiTheme="minorHAnsi" w:hAnsiTheme="minorHAnsi" w:cs="Arial"/>
                <w:spacing w:val="3"/>
                <w:sz w:val="16"/>
                <w:szCs w:val="16"/>
              </w:rPr>
              <w:t>t</w:t>
            </w:r>
            <w:r w:rsidRPr="00C00AAB">
              <w:rPr>
                <w:rFonts w:asciiTheme="minorHAnsi" w:hAnsiTheme="minorHAnsi" w:cs="Arial"/>
                <w:spacing w:val="-2"/>
                <w:sz w:val="16"/>
                <w:szCs w:val="16"/>
              </w:rPr>
              <w:t>e</w:t>
            </w:r>
            <w:r w:rsidRPr="00C00AAB">
              <w:rPr>
                <w:rFonts w:asciiTheme="minorHAnsi" w:hAnsiTheme="minorHAnsi" w:cs="Arial"/>
                <w:spacing w:val="3"/>
                <w:sz w:val="16"/>
                <w:szCs w:val="16"/>
              </w:rPr>
              <w:t>n</w:t>
            </w:r>
            <w:r w:rsidRPr="00C00AAB">
              <w:rPr>
                <w:rFonts w:asciiTheme="minorHAnsi" w:hAnsiTheme="minorHAnsi" w:cs="Arial"/>
                <w:spacing w:val="-3"/>
                <w:sz w:val="16"/>
                <w:szCs w:val="16"/>
              </w:rPr>
              <w:t>z</w:t>
            </w:r>
            <w:r w:rsidRPr="00C00AAB">
              <w:rPr>
                <w:rFonts w:asciiTheme="minorHAnsi" w:hAnsiTheme="minorHAnsi" w:cs="Arial"/>
                <w:spacing w:val="3"/>
                <w:sz w:val="16"/>
                <w:szCs w:val="16"/>
              </w:rPr>
              <w:t>i</w:t>
            </w:r>
            <w:r w:rsidRPr="00C00AAB">
              <w:rPr>
                <w:rFonts w:asciiTheme="minorHAnsi" w:hAnsiTheme="minorHAnsi" w:cs="Arial"/>
                <w:spacing w:val="-2"/>
                <w:sz w:val="16"/>
                <w:szCs w:val="16"/>
              </w:rPr>
              <w:t>o</w:t>
            </w:r>
            <w:r w:rsidRPr="00C00AAB">
              <w:rPr>
                <w:rFonts w:asciiTheme="minorHAnsi" w:hAnsiTheme="minorHAnsi" w:cs="Arial"/>
                <w:spacing w:val="3"/>
                <w:sz w:val="16"/>
                <w:szCs w:val="16"/>
              </w:rPr>
              <w:t>n</w:t>
            </w:r>
            <w:r w:rsidRPr="00C00AAB">
              <w:rPr>
                <w:rFonts w:asciiTheme="minorHAnsi" w:hAnsiTheme="minorHAnsi" w:cs="Arial"/>
                <w:sz w:val="16"/>
                <w:szCs w:val="16"/>
              </w:rPr>
              <w:t>e</w:t>
            </w:r>
            <w:r w:rsidRPr="00C00AAB">
              <w:rPr>
                <w:rFonts w:asciiTheme="minorHAnsi" w:hAnsiTheme="minorHAnsi" w:cs="Arial"/>
                <w:spacing w:val="-6"/>
                <w:sz w:val="16"/>
                <w:szCs w:val="16"/>
              </w:rPr>
              <w:t xml:space="preserve"> </w:t>
            </w:r>
            <w:r w:rsidRPr="00C00AAB">
              <w:rPr>
                <w:rFonts w:asciiTheme="minorHAnsi" w:hAnsiTheme="minorHAnsi" w:cs="Arial"/>
                <w:sz w:val="16"/>
                <w:szCs w:val="16"/>
              </w:rPr>
              <w:t>e</w:t>
            </w:r>
            <w:r w:rsidRPr="00C00AAB">
              <w:rPr>
                <w:rFonts w:asciiTheme="minorHAnsi" w:hAnsiTheme="minorHAnsi" w:cs="Arial"/>
                <w:spacing w:val="-8"/>
                <w:sz w:val="16"/>
                <w:szCs w:val="16"/>
              </w:rPr>
              <w:t xml:space="preserve"> </w:t>
            </w:r>
            <w:r w:rsidRPr="00C00AAB">
              <w:rPr>
                <w:rFonts w:asciiTheme="minorHAnsi" w:hAnsiTheme="minorHAnsi" w:cs="Arial"/>
                <w:spacing w:val="4"/>
                <w:sz w:val="16"/>
                <w:szCs w:val="16"/>
              </w:rPr>
              <w:t>r</w:t>
            </w:r>
            <w:r w:rsidRPr="00C00AAB">
              <w:rPr>
                <w:rFonts w:asciiTheme="minorHAnsi" w:hAnsiTheme="minorHAnsi" w:cs="Arial"/>
                <w:spacing w:val="-2"/>
                <w:sz w:val="16"/>
                <w:szCs w:val="16"/>
              </w:rPr>
              <w:t>i</w:t>
            </w:r>
            <w:r w:rsidRPr="00C00AAB">
              <w:rPr>
                <w:rFonts w:asciiTheme="minorHAnsi" w:hAnsiTheme="minorHAnsi" w:cs="Arial"/>
                <w:spacing w:val="6"/>
                <w:sz w:val="16"/>
                <w:szCs w:val="16"/>
              </w:rPr>
              <w:t>c</w:t>
            </w:r>
            <w:r w:rsidRPr="00C00AAB">
              <w:rPr>
                <w:rFonts w:asciiTheme="minorHAnsi" w:hAnsiTheme="minorHAnsi" w:cs="Arial"/>
                <w:spacing w:val="-2"/>
                <w:sz w:val="16"/>
                <w:szCs w:val="16"/>
              </w:rPr>
              <w:t>a</w:t>
            </w:r>
            <w:r w:rsidRPr="00C00AAB">
              <w:rPr>
                <w:rFonts w:asciiTheme="minorHAnsi" w:hAnsiTheme="minorHAnsi" w:cs="Arial"/>
                <w:spacing w:val="-3"/>
                <w:sz w:val="16"/>
                <w:szCs w:val="16"/>
              </w:rPr>
              <w:t>m</w:t>
            </w:r>
            <w:r w:rsidRPr="00C00AAB">
              <w:rPr>
                <w:rFonts w:asciiTheme="minorHAnsi" w:hAnsiTheme="minorHAnsi" w:cs="Arial"/>
                <w:spacing w:val="3"/>
                <w:sz w:val="16"/>
                <w:szCs w:val="16"/>
              </w:rPr>
              <w:t>b</w:t>
            </w:r>
            <w:r w:rsidRPr="00C00AAB">
              <w:rPr>
                <w:rFonts w:asciiTheme="minorHAnsi" w:hAnsiTheme="minorHAnsi" w:cs="Arial"/>
                <w:sz w:val="16"/>
                <w:szCs w:val="16"/>
              </w:rPr>
              <w:t>i</w:t>
            </w:r>
          </w:p>
        </w:tc>
        <w:tc>
          <w:tcPr>
            <w:tcW w:w="3832" w:type="dxa"/>
            <w:gridSpan w:val="2"/>
            <w:tcBorders>
              <w:top w:val="single" w:sz="4" w:space="0" w:color="000000"/>
              <w:left w:val="single" w:sz="4" w:space="0" w:color="000000"/>
              <w:bottom w:val="single" w:sz="4" w:space="0" w:color="000000"/>
              <w:right w:val="single" w:sz="4" w:space="0" w:color="000000"/>
            </w:tcBorders>
          </w:tcPr>
          <w:p w14:paraId="43648FA7" w14:textId="77777777" w:rsidR="00D91BE6" w:rsidRPr="00C00AAB" w:rsidRDefault="00D91BE6" w:rsidP="00AA58A5">
            <w:pPr>
              <w:pStyle w:val="TableParagraph"/>
              <w:kinsoku w:val="0"/>
              <w:overflowPunct w:val="0"/>
              <w:spacing w:before="10" w:line="100" w:lineRule="exact"/>
              <w:rPr>
                <w:rFonts w:asciiTheme="minorHAnsi" w:hAnsiTheme="minorHAnsi"/>
                <w:sz w:val="10"/>
                <w:szCs w:val="10"/>
              </w:rPr>
            </w:pPr>
          </w:p>
          <w:p w14:paraId="03E7CBDE"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6E84C116" w14:textId="77777777" w:rsidR="00D91BE6" w:rsidRPr="00C00AAB" w:rsidRDefault="00D91BE6" w:rsidP="00AA58A5">
            <w:pPr>
              <w:pStyle w:val="TableParagraph"/>
              <w:kinsoku w:val="0"/>
              <w:overflowPunct w:val="0"/>
              <w:ind w:left="1189"/>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75F06718" w14:textId="77777777" w:rsidR="00D91BE6" w:rsidRPr="00C00AAB" w:rsidRDefault="00D91BE6" w:rsidP="00AA58A5">
            <w:pPr>
              <w:pStyle w:val="TableParagraph"/>
              <w:kinsoku w:val="0"/>
              <w:overflowPunct w:val="0"/>
              <w:ind w:right="64"/>
              <w:jc w:val="right"/>
              <w:rPr>
                <w:rFonts w:asciiTheme="minorHAnsi" w:hAnsiTheme="minorHAnsi"/>
              </w:rPr>
            </w:pPr>
            <w:r w:rsidRPr="00C00AAB">
              <w:rPr>
                <w:rFonts w:asciiTheme="minorHAnsi" w:hAnsiTheme="minorHAnsi"/>
                <w:sz w:val="10"/>
                <w:szCs w:val="10"/>
              </w:rPr>
              <w:t xml:space="preserve">                                                                </w:t>
            </w: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w:t>
            </w:r>
            <w:r w:rsidRPr="00C00AAB">
              <w:rPr>
                <w:rFonts w:asciiTheme="minorHAnsi" w:hAnsiTheme="minorHAnsi" w:cs="Arial"/>
                <w:b/>
                <w:bCs/>
                <w:spacing w:val="-2"/>
                <w:w w:val="95"/>
                <w:sz w:val="16"/>
                <w:szCs w:val="16"/>
              </w:rPr>
              <w:t>00</w:t>
            </w:r>
            <w:r w:rsidRPr="00C00AAB">
              <w:rPr>
                <w:rFonts w:asciiTheme="minorHAnsi" w:hAnsiTheme="minorHAnsi" w:cs="Arial"/>
                <w:b/>
                <w:bCs/>
                <w:w w:val="95"/>
                <w:sz w:val="16"/>
                <w:szCs w:val="16"/>
              </w:rPr>
              <w:t>5</w:t>
            </w:r>
          </w:p>
        </w:tc>
        <w:tc>
          <w:tcPr>
            <w:tcW w:w="903" w:type="dxa"/>
            <w:tcBorders>
              <w:top w:val="single" w:sz="4" w:space="0" w:color="000000"/>
              <w:left w:val="single" w:sz="4" w:space="0" w:color="000000"/>
              <w:bottom w:val="single" w:sz="4" w:space="0" w:color="000000"/>
              <w:right w:val="single" w:sz="4" w:space="0" w:color="000000"/>
            </w:tcBorders>
          </w:tcPr>
          <w:p w14:paraId="22AFF889" w14:textId="77777777" w:rsidR="00D91BE6" w:rsidRPr="00C00AAB" w:rsidRDefault="00D91BE6" w:rsidP="00AA58A5">
            <w:pPr>
              <w:rPr>
                <w:rFonts w:asciiTheme="minorHAnsi" w:hAnsiTheme="minorHAnsi"/>
              </w:rPr>
            </w:pPr>
          </w:p>
        </w:tc>
      </w:tr>
      <w:tr w:rsidR="00D91BE6" w:rsidRPr="00C00AAB" w14:paraId="5FE355CB"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1434DDAA"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spacing w:val="3"/>
                <w:sz w:val="16"/>
                <w:szCs w:val="16"/>
              </w:rPr>
              <w:t>t</w:t>
            </w:r>
            <w:r w:rsidRPr="00C00AAB">
              <w:rPr>
                <w:rFonts w:asciiTheme="minorHAnsi" w:hAnsiTheme="minorHAnsi" w:cs="Arial"/>
                <w:spacing w:val="-8"/>
                <w:sz w:val="16"/>
                <w:szCs w:val="16"/>
              </w:rPr>
              <w:t>o</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l</w:t>
            </w:r>
            <w:r w:rsidRPr="00C00AAB">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4B287A48" w14:textId="77777777" w:rsidR="00D91BE6" w:rsidRPr="00C00A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6AE7E67C" w14:textId="77777777" w:rsidR="00D91BE6" w:rsidRPr="00C00AAB" w:rsidRDefault="00D91BE6" w:rsidP="00AA58A5">
            <w:pPr>
              <w:pStyle w:val="TableParagraph"/>
              <w:kinsoku w:val="0"/>
              <w:overflowPunct w:val="0"/>
              <w:spacing w:before="84" w:line="183" w:lineRule="exact"/>
              <w:ind w:right="64"/>
              <w:jc w:val="right"/>
              <w:rPr>
                <w:rFonts w:asciiTheme="minorHAnsi" w:hAnsiTheme="minorHAnsi"/>
              </w:rPr>
            </w:pPr>
            <w:r w:rsidRPr="00C00AAB">
              <w:rPr>
                <w:rFonts w:asciiTheme="minorHAnsi" w:hAnsiTheme="minorHAnsi" w:cs="Arial"/>
                <w:b/>
                <w:bCs/>
                <w:spacing w:val="-2"/>
                <w:w w:val="95"/>
                <w:sz w:val="16"/>
                <w:szCs w:val="16"/>
              </w:rPr>
              <w:t>0</w:t>
            </w:r>
            <w:r w:rsidRPr="00C00AAB">
              <w:rPr>
                <w:rFonts w:asciiTheme="minorHAnsi" w:hAnsiTheme="minorHAnsi" w:cs="Arial"/>
                <w:b/>
                <w:bCs/>
                <w:spacing w:val="-1"/>
                <w:w w:val="95"/>
                <w:sz w:val="16"/>
                <w:szCs w:val="16"/>
              </w:rPr>
              <w:t>,</w:t>
            </w:r>
            <w:r w:rsidRPr="00C00AAB">
              <w:rPr>
                <w:rFonts w:asciiTheme="minorHAnsi" w:hAnsiTheme="minorHAnsi" w:cs="Arial"/>
                <w:b/>
                <w:bCs/>
                <w:spacing w:val="2"/>
                <w:w w:val="95"/>
                <w:sz w:val="16"/>
                <w:szCs w:val="16"/>
              </w:rPr>
              <w:t>00</w:t>
            </w:r>
            <w:r w:rsidRPr="00C00AAB">
              <w:rPr>
                <w:rFonts w:asciiTheme="minorHAnsi" w:hAnsiTheme="minorHAnsi" w:cs="Arial"/>
                <w:b/>
                <w:bCs/>
                <w:spacing w:val="-2"/>
                <w:w w:val="95"/>
                <w:sz w:val="16"/>
                <w:szCs w:val="16"/>
              </w:rPr>
              <w:t>8</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5D820414" w14:textId="77777777" w:rsidR="00D91BE6" w:rsidRPr="00C00AAB" w:rsidRDefault="00D91BE6" w:rsidP="00AA58A5">
            <w:pPr>
              <w:pStyle w:val="TableParagraph"/>
              <w:kinsoku w:val="0"/>
              <w:overflowPunct w:val="0"/>
              <w:spacing w:before="84" w:line="183" w:lineRule="exact"/>
              <w:ind w:left="407" w:right="400"/>
              <w:jc w:val="center"/>
              <w:rPr>
                <w:rFonts w:asciiTheme="minorHAnsi" w:hAnsiTheme="minorHAnsi"/>
              </w:rPr>
            </w:pPr>
            <w:r w:rsidRPr="00C00AAB">
              <w:rPr>
                <w:rFonts w:asciiTheme="minorHAnsi" w:hAnsiTheme="minorHAnsi" w:cs="Arial"/>
                <w:b/>
                <w:bCs/>
                <w:sz w:val="16"/>
                <w:szCs w:val="16"/>
              </w:rPr>
              <w:t>i</w:t>
            </w:r>
          </w:p>
        </w:tc>
      </w:tr>
      <w:tr w:rsidR="00D91BE6" w:rsidRPr="00C00AAB" w14:paraId="211A7C26"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F5F477B"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3"/>
                <w:sz w:val="16"/>
                <w:szCs w:val="16"/>
              </w:rPr>
              <w:t>d</w:t>
            </w:r>
            <w:r w:rsidRPr="00C00AAB">
              <w:rPr>
                <w:rFonts w:asciiTheme="minorHAnsi" w:hAnsiTheme="minorHAnsi" w:cs="Arial"/>
                <w:spacing w:val="-8"/>
                <w:sz w:val="16"/>
                <w:szCs w:val="16"/>
              </w:rPr>
              <w:t>e</w:t>
            </w:r>
            <w:r w:rsidRPr="00C00AAB">
              <w:rPr>
                <w:rFonts w:asciiTheme="minorHAnsi" w:hAnsiTheme="minorHAnsi" w:cs="Arial"/>
                <w:spacing w:val="3"/>
                <w:sz w:val="16"/>
                <w:szCs w:val="16"/>
              </w:rPr>
              <w:t>t</w:t>
            </w:r>
            <w:r w:rsidRPr="00C00AAB">
              <w:rPr>
                <w:rFonts w:asciiTheme="minorHAnsi" w:hAnsiTheme="minorHAnsi" w:cs="Arial"/>
                <w:spacing w:val="-3"/>
                <w:sz w:val="16"/>
                <w:szCs w:val="16"/>
              </w:rPr>
              <w:t>e</w:t>
            </w:r>
            <w:r w:rsidRPr="00C00AAB">
              <w:rPr>
                <w:rFonts w:asciiTheme="minorHAnsi" w:hAnsiTheme="minorHAnsi" w:cs="Arial"/>
                <w:spacing w:val="4"/>
                <w:sz w:val="16"/>
                <w:szCs w:val="16"/>
              </w:rPr>
              <w:t>r</w:t>
            </w:r>
            <w:r w:rsidRPr="00C00AAB">
              <w:rPr>
                <w:rFonts w:asciiTheme="minorHAnsi" w:hAnsiTheme="minorHAnsi" w:cs="Arial"/>
                <w:spacing w:val="-4"/>
                <w:sz w:val="16"/>
                <w:szCs w:val="16"/>
              </w:rPr>
              <w:t>m</w:t>
            </w:r>
            <w:r w:rsidRPr="00C00AAB">
              <w:rPr>
                <w:rFonts w:asciiTheme="minorHAnsi" w:hAnsiTheme="minorHAnsi" w:cs="Arial"/>
                <w:spacing w:val="3"/>
                <w:sz w:val="16"/>
                <w:szCs w:val="16"/>
              </w:rPr>
              <w:t>in</w:t>
            </w:r>
            <w:r w:rsidRPr="00C00AAB">
              <w:rPr>
                <w:rFonts w:asciiTheme="minorHAnsi" w:hAnsiTheme="minorHAnsi" w:cs="Arial"/>
                <w:spacing w:val="-3"/>
                <w:sz w:val="16"/>
                <w:szCs w:val="16"/>
              </w:rPr>
              <w:t>a</w:t>
            </w:r>
            <w:r w:rsidRPr="00C00AAB">
              <w:rPr>
                <w:rFonts w:asciiTheme="minorHAnsi" w:hAnsiTheme="minorHAnsi" w:cs="Arial"/>
                <w:spacing w:val="-4"/>
                <w:sz w:val="16"/>
                <w:szCs w:val="16"/>
              </w:rPr>
              <w:t>z</w:t>
            </w:r>
            <w:r w:rsidRPr="00C00AAB">
              <w:rPr>
                <w:rFonts w:asciiTheme="minorHAnsi" w:hAnsiTheme="minorHAnsi" w:cs="Arial"/>
                <w:spacing w:val="3"/>
                <w:sz w:val="16"/>
                <w:szCs w:val="16"/>
              </w:rPr>
              <w:t>i</w:t>
            </w:r>
            <w:r w:rsidRPr="00C00AAB">
              <w:rPr>
                <w:rFonts w:asciiTheme="minorHAnsi" w:hAnsiTheme="minorHAnsi" w:cs="Arial"/>
                <w:spacing w:val="-3"/>
                <w:sz w:val="16"/>
                <w:szCs w:val="16"/>
              </w:rPr>
              <w:t>o</w:t>
            </w:r>
            <w:r w:rsidRPr="00C00AAB">
              <w:rPr>
                <w:rFonts w:asciiTheme="minorHAnsi" w:hAnsiTheme="minorHAnsi" w:cs="Arial"/>
                <w:spacing w:val="3"/>
                <w:sz w:val="16"/>
                <w:szCs w:val="16"/>
              </w:rPr>
              <w:t>n</w:t>
            </w:r>
            <w:r w:rsidRPr="00C00AAB">
              <w:rPr>
                <w:rFonts w:asciiTheme="minorHAnsi" w:hAnsiTheme="minorHAnsi" w:cs="Arial"/>
                <w:sz w:val="16"/>
                <w:szCs w:val="16"/>
              </w:rPr>
              <w:t>e</w:t>
            </w:r>
            <w:r w:rsidRPr="00C00AAB">
              <w:rPr>
                <w:rFonts w:asciiTheme="minorHAnsi" w:hAnsiTheme="minorHAnsi" w:cs="Arial"/>
                <w:spacing w:val="-14"/>
                <w:sz w:val="16"/>
                <w:szCs w:val="16"/>
              </w:rPr>
              <w:t xml:space="preserve"> </w:t>
            </w:r>
            <w:r w:rsidRPr="00C00AAB">
              <w:rPr>
                <w:rFonts w:asciiTheme="minorHAnsi" w:hAnsiTheme="minorHAnsi" w:cs="Arial"/>
                <w:spacing w:val="-3"/>
                <w:sz w:val="16"/>
                <w:szCs w:val="16"/>
              </w:rPr>
              <w:t>o</w:t>
            </w:r>
            <w:r w:rsidRPr="00C00AAB">
              <w:rPr>
                <w:rFonts w:asciiTheme="minorHAnsi" w:hAnsiTheme="minorHAnsi" w:cs="Arial"/>
                <w:spacing w:val="3"/>
                <w:sz w:val="16"/>
                <w:szCs w:val="16"/>
              </w:rPr>
              <w:t>n</w:t>
            </w:r>
            <w:r w:rsidRPr="00C00AAB">
              <w:rPr>
                <w:rFonts w:asciiTheme="minorHAnsi" w:hAnsiTheme="minorHAnsi" w:cs="Arial"/>
                <w:spacing w:val="-3"/>
                <w:sz w:val="16"/>
                <w:szCs w:val="16"/>
              </w:rPr>
              <w:t>e</w:t>
            </w:r>
            <w:r w:rsidRPr="00C00AAB">
              <w:rPr>
                <w:rFonts w:asciiTheme="minorHAnsi" w:hAnsiTheme="minorHAnsi" w:cs="Arial"/>
                <w:spacing w:val="4"/>
                <w:sz w:val="16"/>
                <w:szCs w:val="16"/>
              </w:rPr>
              <w:t>r</w:t>
            </w:r>
            <w:r w:rsidRPr="00C00AAB">
              <w:rPr>
                <w:rFonts w:asciiTheme="minorHAnsi" w:hAnsiTheme="minorHAnsi" w:cs="Arial"/>
                <w:sz w:val="16"/>
                <w:szCs w:val="16"/>
              </w:rPr>
              <w:t>e</w:t>
            </w:r>
            <w:r w:rsidRPr="00C00AAB">
              <w:rPr>
                <w:rFonts w:asciiTheme="minorHAnsi" w:hAnsiTheme="minorHAnsi" w:cs="Arial"/>
                <w:spacing w:val="-13"/>
                <w:sz w:val="16"/>
                <w:szCs w:val="16"/>
              </w:rPr>
              <w:t xml:space="preserve"> </w:t>
            </w:r>
            <w:r w:rsidRPr="00C00AAB">
              <w:rPr>
                <w:rFonts w:asciiTheme="minorHAnsi" w:hAnsiTheme="minorHAnsi" w:cs="Arial"/>
                <w:spacing w:val="-3"/>
                <w:sz w:val="16"/>
                <w:szCs w:val="16"/>
              </w:rPr>
              <w:t>an</w:t>
            </w:r>
            <w:r w:rsidRPr="00C00AAB">
              <w:rPr>
                <w:rFonts w:asciiTheme="minorHAnsi" w:hAnsiTheme="minorHAnsi" w:cs="Arial"/>
                <w:spacing w:val="3"/>
                <w:sz w:val="16"/>
                <w:szCs w:val="16"/>
              </w:rPr>
              <w:t>nu</w:t>
            </w:r>
            <w:r w:rsidRPr="00C00AAB">
              <w:rPr>
                <w:rFonts w:asciiTheme="minorHAnsi" w:hAnsiTheme="minorHAnsi" w:cs="Arial"/>
                <w:sz w:val="16"/>
                <w:szCs w:val="16"/>
              </w:rPr>
              <w:t>o di gestione</w:t>
            </w:r>
          </w:p>
        </w:tc>
        <w:tc>
          <w:tcPr>
            <w:tcW w:w="3832" w:type="dxa"/>
            <w:gridSpan w:val="2"/>
            <w:tcBorders>
              <w:top w:val="single" w:sz="4" w:space="0" w:color="000000"/>
              <w:left w:val="single" w:sz="4" w:space="0" w:color="000000"/>
              <w:bottom w:val="single" w:sz="4" w:space="0" w:color="000000"/>
              <w:right w:val="single" w:sz="4" w:space="0" w:color="000000"/>
            </w:tcBorders>
          </w:tcPr>
          <w:p w14:paraId="75460163" w14:textId="77777777" w:rsidR="00D91BE6" w:rsidRPr="00C00AAB" w:rsidRDefault="00D91BE6" w:rsidP="00AA58A5">
            <w:pPr>
              <w:pStyle w:val="TableParagraph"/>
              <w:kinsoku w:val="0"/>
              <w:overflowPunct w:val="0"/>
              <w:spacing w:before="69" w:line="183" w:lineRule="exact"/>
              <w:ind w:right="6"/>
              <w:jc w:val="center"/>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pacing w:val="-1"/>
                <w:sz w:val="16"/>
                <w:szCs w:val="16"/>
              </w:rPr>
              <w:t>i</w:t>
            </w:r>
            <w:r w:rsidRPr="00C00AAB">
              <w:rPr>
                <w:rFonts w:asciiTheme="minorHAnsi" w:hAnsiTheme="minorHAnsi" w:cs="Arial"/>
                <w:b/>
                <w:bCs/>
                <w:sz w:val="16"/>
                <w:szCs w:val="16"/>
              </w:rPr>
              <w:t>)</w:t>
            </w:r>
            <w:r w:rsidRPr="00C00AAB">
              <w:rPr>
                <w:rFonts w:asciiTheme="minorHAnsi" w:hAnsiTheme="minorHAnsi" w:cs="Arial"/>
                <w:b/>
                <w:bCs/>
                <w:spacing w:val="44"/>
                <w:sz w:val="16"/>
                <w:szCs w:val="16"/>
              </w:rPr>
              <w:t xml:space="preserve"> </w:t>
            </w:r>
            <w:r w:rsidRPr="00C00AAB">
              <w:rPr>
                <w:rFonts w:asciiTheme="minorHAnsi" w:hAnsiTheme="minorHAnsi" w:cs="Arial"/>
                <w:b/>
                <w:bCs/>
                <w:spacing w:val="-3"/>
                <w:sz w:val="16"/>
                <w:szCs w:val="16"/>
              </w:rPr>
              <w:t>x</w:t>
            </w:r>
            <w:r w:rsidRPr="00C00AAB">
              <w:rPr>
                <w:rFonts w:asciiTheme="minorHAnsi" w:hAnsiTheme="minorHAnsi" w:cs="Arial"/>
                <w:b/>
                <w:bCs/>
                <w:sz w:val="16"/>
                <w:szCs w:val="16"/>
              </w:rPr>
              <w:t>(</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b )</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5"/>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37"/>
                <w:sz w:val="16"/>
                <w:szCs w:val="16"/>
              </w:rPr>
              <w:t xml:space="preserve"> </w:t>
            </w:r>
            <w:r w:rsidRPr="00C00A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19B02CA7" w14:textId="77777777" w:rsidR="00D91BE6" w:rsidRPr="00C00AAB" w:rsidRDefault="00D91BE6" w:rsidP="00AA58A5">
            <w:pPr>
              <w:pStyle w:val="TableParagraph"/>
              <w:kinsoku w:val="0"/>
              <w:overflowPunct w:val="0"/>
              <w:spacing w:before="69" w:line="183" w:lineRule="exact"/>
              <w:ind w:left="997"/>
              <w:rPr>
                <w:rFonts w:asciiTheme="minorHAnsi" w:hAnsiTheme="minorHAnsi"/>
              </w:rPr>
            </w:pPr>
            <w:r w:rsidRPr="00C00AAB">
              <w:rPr>
                <w:rFonts w:asciiTheme="minorHAnsi" w:hAnsiTheme="minorHAnsi" w:cs="Arial"/>
                <w:b/>
                <w:bCs/>
                <w:spacing w:val="-3"/>
                <w:sz w:val="16"/>
                <w:szCs w:val="16"/>
              </w:rPr>
              <w:t xml:space="preserve">   9</w:t>
            </w:r>
            <w:r w:rsidRPr="00C00AAB">
              <w:rPr>
                <w:rFonts w:asciiTheme="minorHAnsi" w:hAnsiTheme="minorHAnsi" w:cs="Arial"/>
                <w:b/>
                <w:bCs/>
                <w:sz w:val="16"/>
                <w:szCs w:val="16"/>
              </w:rPr>
              <w:t>600,00</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16ADB58C" w14:textId="77777777" w:rsidR="00D91BE6" w:rsidRPr="00C00AAB" w:rsidRDefault="00D91BE6" w:rsidP="00AA58A5">
            <w:pPr>
              <w:pStyle w:val="TableParagraph"/>
              <w:kinsoku w:val="0"/>
              <w:overflowPunct w:val="0"/>
              <w:spacing w:before="69" w:line="183" w:lineRule="exact"/>
              <w:ind w:left="407" w:right="400"/>
              <w:jc w:val="center"/>
              <w:rPr>
                <w:rFonts w:asciiTheme="minorHAnsi" w:hAnsiTheme="minorHAnsi"/>
              </w:rPr>
            </w:pPr>
            <w:r w:rsidRPr="00C00AAB">
              <w:rPr>
                <w:rFonts w:asciiTheme="minorHAnsi" w:hAnsiTheme="minorHAnsi" w:cs="Arial"/>
                <w:b/>
                <w:bCs/>
                <w:sz w:val="16"/>
                <w:szCs w:val="16"/>
              </w:rPr>
              <w:t>l</w:t>
            </w:r>
          </w:p>
        </w:tc>
      </w:tr>
      <w:tr w:rsidR="00D91BE6" w:rsidRPr="00C00AAB" w14:paraId="4B5AE09F"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101991CD"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8"/>
                <w:sz w:val="16"/>
                <w:szCs w:val="16"/>
              </w:rPr>
              <w:t>o</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8"/>
                <w:sz w:val="16"/>
                <w:szCs w:val="16"/>
              </w:rPr>
              <w:t xml:space="preserve"> </w:t>
            </w:r>
            <w:r w:rsidRPr="00C00AAB">
              <w:rPr>
                <w:rFonts w:asciiTheme="minorHAnsi" w:hAnsiTheme="minorHAnsi" w:cs="Arial"/>
                <w:spacing w:val="3"/>
                <w:sz w:val="16"/>
                <w:szCs w:val="16"/>
              </w:rPr>
              <w:t>gi</w:t>
            </w:r>
            <w:r w:rsidRPr="00C00AAB">
              <w:rPr>
                <w:rFonts w:asciiTheme="minorHAnsi" w:hAnsiTheme="minorHAnsi" w:cs="Arial"/>
                <w:spacing w:val="-8"/>
                <w:sz w:val="16"/>
                <w:szCs w:val="16"/>
              </w:rPr>
              <w:t>o</w:t>
            </w:r>
            <w:r w:rsidRPr="00C00AAB">
              <w:rPr>
                <w:rFonts w:asciiTheme="minorHAnsi" w:hAnsiTheme="minorHAnsi" w:cs="Arial"/>
                <w:spacing w:val="4"/>
                <w:sz w:val="16"/>
                <w:szCs w:val="16"/>
              </w:rPr>
              <w:t>r</w:t>
            </w:r>
            <w:r w:rsidRPr="00C00AAB">
              <w:rPr>
                <w:rFonts w:asciiTheme="minorHAnsi" w:hAnsiTheme="minorHAnsi" w:cs="Arial"/>
                <w:spacing w:val="3"/>
                <w:sz w:val="16"/>
                <w:szCs w:val="16"/>
              </w:rPr>
              <w:t>n</w:t>
            </w:r>
            <w:r w:rsidRPr="00C00AAB">
              <w:rPr>
                <w:rFonts w:asciiTheme="minorHAnsi" w:hAnsiTheme="minorHAnsi" w:cs="Arial"/>
                <w:spacing w:val="-2"/>
                <w:sz w:val="16"/>
                <w:szCs w:val="16"/>
              </w:rPr>
              <w:t>al</w:t>
            </w:r>
            <w:r w:rsidRPr="00C00AAB">
              <w:rPr>
                <w:rFonts w:asciiTheme="minorHAnsi" w:hAnsiTheme="minorHAnsi" w:cs="Arial"/>
                <w:spacing w:val="3"/>
                <w:sz w:val="16"/>
                <w:szCs w:val="16"/>
              </w:rPr>
              <w:t>i</w:t>
            </w:r>
            <w:r w:rsidRPr="00C00AAB">
              <w:rPr>
                <w:rFonts w:asciiTheme="minorHAnsi" w:hAnsiTheme="minorHAnsi" w:cs="Arial"/>
                <w:spacing w:val="-2"/>
                <w:sz w:val="16"/>
                <w:szCs w:val="16"/>
              </w:rPr>
              <w:t>e</w:t>
            </w:r>
            <w:r w:rsidRPr="00C00AAB">
              <w:rPr>
                <w:rFonts w:asciiTheme="minorHAnsi" w:hAnsiTheme="minorHAnsi" w:cs="Arial"/>
                <w:spacing w:val="4"/>
                <w:sz w:val="16"/>
                <w:szCs w:val="16"/>
              </w:rPr>
              <w:t>r</w:t>
            </w:r>
            <w:r w:rsidRPr="00C00AAB">
              <w:rPr>
                <w:rFonts w:asciiTheme="minorHAnsi" w:hAnsiTheme="minorHAnsi" w:cs="Arial"/>
                <w:sz w:val="16"/>
                <w:szCs w:val="16"/>
              </w:rPr>
              <w:t>o</w:t>
            </w:r>
            <w:r w:rsidRPr="00C00AAB">
              <w:rPr>
                <w:rFonts w:asciiTheme="minorHAnsi" w:hAnsiTheme="minorHAnsi" w:cs="Arial"/>
                <w:spacing w:val="35"/>
                <w:sz w:val="16"/>
                <w:szCs w:val="16"/>
              </w:rPr>
              <w:t xml:space="preserve"> </w:t>
            </w:r>
            <w:r w:rsidRPr="00C00AAB">
              <w:rPr>
                <w:rFonts w:asciiTheme="minorHAnsi" w:hAnsiTheme="minorHAnsi" w:cs="Arial"/>
                <w:spacing w:val="-2"/>
                <w:sz w:val="16"/>
                <w:szCs w:val="16"/>
              </w:rPr>
              <w:t>h</w:t>
            </w:r>
            <w:r w:rsidRPr="00C00AAB">
              <w:rPr>
                <w:rFonts w:asciiTheme="minorHAnsi" w:hAnsiTheme="minorHAnsi" w:cs="Arial"/>
                <w:spacing w:val="-1"/>
                <w:sz w:val="16"/>
                <w:szCs w:val="16"/>
              </w:rPr>
              <w:t>.</w:t>
            </w:r>
            <w:r w:rsidRPr="00C00AAB">
              <w:rPr>
                <w:rFonts w:asciiTheme="minorHAnsi" w:hAnsiTheme="minorHAnsi" w:cs="Arial"/>
                <w:spacing w:val="3"/>
                <w:sz w:val="16"/>
                <w:szCs w:val="16"/>
              </w:rPr>
              <w:t>6</w:t>
            </w:r>
            <w:r w:rsidRPr="00C00AAB">
              <w:rPr>
                <w:rFonts w:asciiTheme="minorHAnsi" w:hAnsiTheme="minorHAnsi" w:cs="Arial"/>
                <w:spacing w:val="-1"/>
                <w:sz w:val="16"/>
                <w:szCs w:val="16"/>
              </w:rPr>
              <w:t>,</w:t>
            </w:r>
            <w:r w:rsidRPr="00C00AAB">
              <w:rPr>
                <w:rFonts w:asciiTheme="minorHAnsi" w:hAnsiTheme="minorHAnsi" w:cs="Arial"/>
                <w:spacing w:val="3"/>
                <w:sz w:val="16"/>
                <w:szCs w:val="16"/>
              </w:rPr>
              <w:t>00</w:t>
            </w:r>
          </w:p>
        </w:tc>
        <w:tc>
          <w:tcPr>
            <w:tcW w:w="3832" w:type="dxa"/>
            <w:gridSpan w:val="2"/>
            <w:tcBorders>
              <w:top w:val="single" w:sz="4" w:space="0" w:color="000000"/>
              <w:left w:val="single" w:sz="4" w:space="0" w:color="000000"/>
              <w:bottom w:val="single" w:sz="4" w:space="0" w:color="000000"/>
              <w:right w:val="single" w:sz="4" w:space="0" w:color="000000"/>
            </w:tcBorders>
          </w:tcPr>
          <w:p w14:paraId="3FFB30B3" w14:textId="77777777" w:rsidR="00D91BE6" w:rsidRPr="00C00AAB" w:rsidRDefault="00D91BE6" w:rsidP="00AA58A5">
            <w:pPr>
              <w:pStyle w:val="TableParagraph"/>
              <w:kinsoku w:val="0"/>
              <w:overflowPunct w:val="0"/>
              <w:spacing w:before="65"/>
              <w:ind w:right="4"/>
              <w:jc w:val="center"/>
              <w:rPr>
                <w:rFonts w:asciiTheme="minorHAnsi" w:hAnsiTheme="minorHAnsi"/>
              </w:rPr>
            </w:pPr>
            <w:r w:rsidRPr="00C00AAB">
              <w:rPr>
                <w:rFonts w:asciiTheme="minorHAnsi" w:hAnsiTheme="minorHAnsi" w:cs="Arial"/>
                <w:b/>
                <w:bCs/>
                <w:spacing w:val="-1"/>
                <w:sz w:val="16"/>
                <w:szCs w:val="16"/>
              </w:rPr>
              <w:t xml:space="preserve">h </w:t>
            </w:r>
            <w:r w:rsidRPr="00C00AAB">
              <w:rPr>
                <w:rFonts w:asciiTheme="minorHAnsi" w:hAnsiTheme="minorHAnsi" w:cs="Arial"/>
                <w:b/>
                <w:bCs/>
                <w:spacing w:val="-2"/>
                <w:sz w:val="16"/>
                <w:szCs w:val="16"/>
              </w:rPr>
              <w:t>6</w:t>
            </w:r>
            <w:r w:rsidRPr="00C00AAB">
              <w:rPr>
                <w:rFonts w:asciiTheme="minorHAnsi" w:hAnsiTheme="minorHAnsi" w:cs="Arial"/>
                <w:b/>
                <w:bCs/>
                <w:spacing w:val="3"/>
                <w:sz w:val="16"/>
                <w:szCs w:val="16"/>
              </w:rPr>
              <w:t>,</w:t>
            </w:r>
            <w:r w:rsidRPr="00C00AAB">
              <w:rPr>
                <w:rFonts w:asciiTheme="minorHAnsi" w:hAnsiTheme="minorHAnsi" w:cs="Arial"/>
                <w:b/>
                <w:bCs/>
                <w:spacing w:val="-2"/>
                <w:sz w:val="16"/>
                <w:szCs w:val="16"/>
              </w:rPr>
              <w:t>00</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m</w:t>
            </w:r>
          </w:p>
        </w:tc>
        <w:tc>
          <w:tcPr>
            <w:tcW w:w="1829" w:type="dxa"/>
            <w:tcBorders>
              <w:top w:val="single" w:sz="4" w:space="0" w:color="000000"/>
              <w:left w:val="single" w:sz="4" w:space="0" w:color="000000"/>
              <w:bottom w:val="single" w:sz="4" w:space="0" w:color="000000"/>
              <w:right w:val="single" w:sz="4" w:space="0" w:color="000000"/>
            </w:tcBorders>
          </w:tcPr>
          <w:p w14:paraId="22882AF4" w14:textId="77777777" w:rsidR="00D91BE6" w:rsidRPr="00C00AAB" w:rsidRDefault="00D91BE6" w:rsidP="00AA58A5">
            <w:pPr>
              <w:pStyle w:val="TableParagraph"/>
              <w:kinsoku w:val="0"/>
              <w:overflowPunct w:val="0"/>
              <w:spacing w:before="65"/>
              <w:ind w:left="1180"/>
              <w:rPr>
                <w:rFonts w:asciiTheme="minorHAnsi" w:hAnsiTheme="minorHAnsi"/>
              </w:rPr>
            </w:pPr>
            <w:r w:rsidRPr="00C00AAB">
              <w:rPr>
                <w:rFonts w:asciiTheme="minorHAnsi" w:hAnsiTheme="minorHAnsi" w:cs="Arial"/>
                <w:spacing w:val="-2"/>
                <w:sz w:val="16"/>
                <w:szCs w:val="16"/>
              </w:rPr>
              <w:t xml:space="preserve">   30</w:t>
            </w:r>
            <w:r w:rsidRPr="00C00AAB">
              <w:rPr>
                <w:rFonts w:asciiTheme="minorHAnsi" w:hAnsiTheme="minorHAnsi" w:cs="Arial"/>
                <w:spacing w:val="-1"/>
                <w:sz w:val="16"/>
                <w:szCs w:val="16"/>
              </w:rPr>
              <w:t>,72</w:t>
            </w:r>
          </w:p>
        </w:tc>
        <w:tc>
          <w:tcPr>
            <w:tcW w:w="903" w:type="dxa"/>
            <w:tcBorders>
              <w:top w:val="single" w:sz="4" w:space="0" w:color="000000"/>
              <w:left w:val="single" w:sz="4" w:space="0" w:color="000000"/>
              <w:bottom w:val="single" w:sz="4" w:space="0" w:color="000000"/>
              <w:right w:val="single" w:sz="4" w:space="0" w:color="000000"/>
            </w:tcBorders>
          </w:tcPr>
          <w:p w14:paraId="5CE4AA01" w14:textId="77777777" w:rsidR="00D91BE6" w:rsidRPr="00C00AAB" w:rsidRDefault="00D91BE6" w:rsidP="00AA58A5">
            <w:pPr>
              <w:rPr>
                <w:rFonts w:asciiTheme="minorHAnsi" w:hAnsiTheme="minorHAnsi"/>
              </w:rPr>
            </w:pPr>
          </w:p>
        </w:tc>
      </w:tr>
      <w:tr w:rsidR="00D91BE6" w:rsidRPr="00C00AAB" w14:paraId="5A33102D" w14:textId="77777777" w:rsidTr="00AA58A5">
        <w:trPr>
          <w:trHeight w:hRule="exact" w:val="325"/>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7868220E" w14:textId="77777777" w:rsidR="00D91BE6" w:rsidRPr="00C00AAB" w:rsidRDefault="00D91BE6" w:rsidP="00AA58A5">
            <w:pPr>
              <w:pStyle w:val="TableParagraph"/>
              <w:kinsoku w:val="0"/>
              <w:overflowPunct w:val="0"/>
              <w:spacing w:before="7" w:line="120" w:lineRule="exact"/>
              <w:rPr>
                <w:rFonts w:asciiTheme="minorHAnsi" w:hAnsiTheme="minorHAnsi"/>
                <w:sz w:val="12"/>
                <w:szCs w:val="12"/>
              </w:rPr>
            </w:pPr>
          </w:p>
          <w:p w14:paraId="4DEF5B50" w14:textId="77777777" w:rsidR="00D91BE6" w:rsidRPr="00C00AAB" w:rsidRDefault="00D91BE6" w:rsidP="00AA58A5">
            <w:pPr>
              <w:pStyle w:val="TableParagraph"/>
              <w:kinsoku w:val="0"/>
              <w:overflowPunct w:val="0"/>
              <w:ind w:left="66"/>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to</w:t>
            </w:r>
            <w:r w:rsidRPr="00C00AAB">
              <w:rPr>
                <w:rFonts w:asciiTheme="minorHAnsi" w:hAnsiTheme="minorHAnsi" w:cs="Arial"/>
                <w:b/>
                <w:bCs/>
                <w:spacing w:val="-11"/>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z w:val="16"/>
                <w:szCs w:val="16"/>
              </w:rPr>
              <w:t>r</w:t>
            </w:r>
            <w:r w:rsidRPr="00C00AAB">
              <w:rPr>
                <w:rFonts w:asciiTheme="minorHAnsi" w:hAnsiTheme="minorHAnsi" w:cs="Arial"/>
                <w:b/>
                <w:bCs/>
                <w:spacing w:val="-3"/>
                <w:sz w:val="16"/>
                <w:szCs w:val="16"/>
              </w:rPr>
              <w:t>a</w:t>
            </w:r>
            <w:r w:rsidRPr="00C00AAB">
              <w:rPr>
                <w:rFonts w:asciiTheme="minorHAnsi" w:hAnsiTheme="minorHAnsi" w:cs="Arial"/>
                <w:b/>
                <w:bCs/>
                <w:sz w:val="16"/>
                <w:szCs w:val="16"/>
              </w:rPr>
              <w:t>r</w:t>
            </w:r>
            <w:r w:rsidRPr="00C00AAB">
              <w:rPr>
                <w:rFonts w:asciiTheme="minorHAnsi" w:hAnsiTheme="minorHAnsi" w:cs="Arial"/>
                <w:b/>
                <w:bCs/>
                <w:spacing w:val="3"/>
                <w:sz w:val="16"/>
                <w:szCs w:val="16"/>
              </w:rPr>
              <w:t>i</w:t>
            </w:r>
            <w:r w:rsidRPr="00C00AAB">
              <w:rPr>
                <w:rFonts w:asciiTheme="minorHAnsi" w:hAnsiTheme="minorHAnsi" w:cs="Arial"/>
                <w:b/>
                <w:bCs/>
                <w:sz w:val="16"/>
                <w:szCs w:val="16"/>
              </w:rPr>
              <w:t>o</w:t>
            </w:r>
            <w:r w:rsidRPr="00C00AAB">
              <w:rPr>
                <w:rFonts w:asciiTheme="minorHAnsi" w:hAnsiTheme="minorHAnsi" w:cs="Arial"/>
                <w:b/>
                <w:bCs/>
                <w:spacing w:val="17"/>
                <w:sz w:val="16"/>
                <w:szCs w:val="16"/>
              </w:rPr>
              <w:t xml:space="preserve"> </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/187</w:t>
            </w:r>
            <w:r w:rsidRPr="00C00AAB">
              <w:rPr>
                <w:rFonts w:asciiTheme="minorHAnsi" w:hAnsiTheme="minorHAnsi" w:cs="Arial"/>
                <w:b/>
                <w:bCs/>
                <w:spacing w:val="3"/>
                <w:sz w:val="16"/>
                <w:szCs w:val="16"/>
              </w:rPr>
              <w:t xml:space="preserve">2 </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pacing w:val="-3"/>
                <w:sz w:val="16"/>
                <w:szCs w:val="16"/>
              </w:rPr>
              <w:t xml:space="preserve">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728ED903" w14:textId="77777777" w:rsidR="00D91BE6" w:rsidRPr="00C00AAB" w:rsidRDefault="00D91BE6" w:rsidP="00AA58A5">
            <w:pPr>
              <w:pStyle w:val="TableParagraph"/>
              <w:kinsoku w:val="0"/>
              <w:overflowPunct w:val="0"/>
              <w:spacing w:before="7" w:line="120" w:lineRule="exact"/>
              <w:rPr>
                <w:rFonts w:asciiTheme="minorHAnsi" w:hAnsiTheme="minorHAnsi"/>
                <w:sz w:val="12"/>
                <w:szCs w:val="12"/>
              </w:rPr>
            </w:pPr>
          </w:p>
          <w:p w14:paraId="6D2836D5" w14:textId="77777777" w:rsidR="00D91BE6" w:rsidRPr="00C00AAB" w:rsidRDefault="00D91BE6" w:rsidP="00AA58A5">
            <w:pPr>
              <w:pStyle w:val="TableParagraph"/>
              <w:kinsoku w:val="0"/>
              <w:overflowPunct w:val="0"/>
              <w:ind w:left="1185"/>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1"/>
                <w:sz w:val="16"/>
                <w:szCs w:val="16"/>
              </w:rPr>
              <w:t>l</w:t>
            </w:r>
            <w:r w:rsidRPr="00C00AAB">
              <w:rPr>
                <w:rFonts w:asciiTheme="minorHAnsi" w:hAnsiTheme="minorHAnsi" w:cs="Arial"/>
                <w:b/>
                <w:bCs/>
                <w:sz w:val="16"/>
                <w:szCs w:val="16"/>
              </w:rPr>
              <w:t>)</w:t>
            </w:r>
            <w:r w:rsidRPr="00C00AAB">
              <w:rPr>
                <w:rFonts w:asciiTheme="minorHAnsi" w:hAnsiTheme="minorHAnsi" w:cs="Arial"/>
                <w:b/>
                <w:bCs/>
                <w:spacing w:val="-8"/>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1872</w:t>
            </w:r>
            <w:r w:rsidRPr="00C00AAB">
              <w:rPr>
                <w:rFonts w:asciiTheme="minorHAnsi" w:hAnsiTheme="minorHAnsi" w:cs="Arial"/>
                <w:b/>
                <w:bCs/>
                <w:spacing w:val="-5"/>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z w:val="16"/>
                <w:szCs w:val="16"/>
              </w:rPr>
              <w:t>e</w:t>
            </w:r>
            <w:r w:rsidRPr="00C00AAB">
              <w:rPr>
                <w:rFonts w:asciiTheme="minorHAnsi" w:hAnsiTheme="minorHAnsi" w:cs="Arial"/>
                <w:b/>
                <w:bCs/>
                <w:spacing w:val="-9"/>
                <w:sz w:val="16"/>
                <w:szCs w:val="16"/>
              </w:rPr>
              <w:t xml:space="preserv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3ACC7534" w14:textId="77777777" w:rsidR="00D91BE6" w:rsidRPr="00C00AAB" w:rsidRDefault="00D91BE6" w:rsidP="00AA58A5">
            <w:pPr>
              <w:pStyle w:val="TableParagraph"/>
              <w:kinsoku w:val="0"/>
              <w:overflowPunct w:val="0"/>
              <w:spacing w:before="7" w:line="120" w:lineRule="exact"/>
              <w:rPr>
                <w:rFonts w:asciiTheme="minorHAnsi" w:hAnsiTheme="minorHAnsi"/>
                <w:sz w:val="12"/>
                <w:szCs w:val="12"/>
              </w:rPr>
            </w:pPr>
          </w:p>
          <w:p w14:paraId="50B90E0D" w14:textId="77777777" w:rsidR="00D91BE6" w:rsidRPr="00C00AAB" w:rsidRDefault="00D91BE6" w:rsidP="00AA58A5">
            <w:pPr>
              <w:pStyle w:val="TableParagraph"/>
              <w:kinsoku w:val="0"/>
              <w:overflowPunct w:val="0"/>
              <w:ind w:right="64"/>
              <w:jc w:val="right"/>
              <w:rPr>
                <w:rFonts w:asciiTheme="minorHAnsi" w:hAnsiTheme="minorHAnsi"/>
              </w:rPr>
            </w:pPr>
            <w:r w:rsidRPr="00C00AAB">
              <w:rPr>
                <w:rFonts w:asciiTheme="minorHAnsi" w:hAnsiTheme="minorHAnsi" w:cs="Arial"/>
                <w:b/>
                <w:bCs/>
                <w:spacing w:val="2"/>
                <w:w w:val="95"/>
                <w:sz w:val="16"/>
                <w:szCs w:val="16"/>
              </w:rPr>
              <w:t>5,12</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665CF178" w14:textId="77777777" w:rsidR="00D91BE6" w:rsidRPr="00C00AAB" w:rsidRDefault="00D91BE6" w:rsidP="00AA58A5">
            <w:pPr>
              <w:pStyle w:val="TableParagraph"/>
              <w:kinsoku w:val="0"/>
              <w:overflowPunct w:val="0"/>
              <w:spacing w:before="7" w:line="120" w:lineRule="exact"/>
              <w:rPr>
                <w:rFonts w:asciiTheme="minorHAnsi" w:hAnsiTheme="minorHAnsi"/>
                <w:sz w:val="12"/>
                <w:szCs w:val="12"/>
              </w:rPr>
            </w:pPr>
          </w:p>
          <w:p w14:paraId="16A88640" w14:textId="77777777" w:rsidR="00D91BE6" w:rsidRPr="00C00AAB" w:rsidRDefault="00D91BE6" w:rsidP="00AA58A5">
            <w:pPr>
              <w:pStyle w:val="TableParagraph"/>
              <w:kinsoku w:val="0"/>
              <w:overflowPunct w:val="0"/>
              <w:ind w:right="2"/>
              <w:jc w:val="center"/>
              <w:rPr>
                <w:rFonts w:asciiTheme="minorHAnsi" w:hAnsiTheme="minorHAnsi"/>
              </w:rPr>
            </w:pPr>
            <w:r w:rsidRPr="00C00AAB">
              <w:rPr>
                <w:rFonts w:asciiTheme="minorHAnsi" w:hAnsiTheme="minorHAnsi" w:cs="Arial"/>
                <w:b/>
                <w:bCs/>
                <w:sz w:val="16"/>
                <w:szCs w:val="16"/>
              </w:rPr>
              <w:t>m</w:t>
            </w:r>
          </w:p>
        </w:tc>
      </w:tr>
    </w:tbl>
    <w:p w14:paraId="740080C3" w14:textId="77777777" w:rsidR="00D91BE6" w:rsidRPr="00C00AAB" w:rsidRDefault="00D91BE6" w:rsidP="00D91BE6">
      <w:pPr>
        <w:rPr>
          <w:rFonts w:asciiTheme="minorHAnsi" w:hAnsiTheme="minorHAnsi"/>
        </w:rPr>
        <w:sectPr w:rsidR="00D91BE6" w:rsidRPr="00C00AAB">
          <w:pgSz w:w="11904" w:h="16840"/>
          <w:pgMar w:top="980" w:right="960" w:bottom="1240" w:left="960" w:header="749" w:footer="1045" w:gutter="0"/>
          <w:cols w:space="720" w:equalWidth="0">
            <w:col w:w="9984"/>
          </w:cols>
          <w:noEndnote/>
        </w:sectPr>
      </w:pPr>
    </w:p>
    <w:p w14:paraId="5258A0B1" w14:textId="26EA0CDC" w:rsidR="00D91BE6" w:rsidRPr="00C00AAB" w:rsidRDefault="00D91BE6" w:rsidP="00D91BE6">
      <w:pPr>
        <w:kinsoku w:val="0"/>
        <w:overflowPunct w:val="0"/>
        <w:spacing w:line="200" w:lineRule="exact"/>
        <w:rPr>
          <w:rFonts w:asciiTheme="minorHAnsi" w:hAnsiTheme="minorHAnsi"/>
          <w:sz w:val="20"/>
          <w:szCs w:val="20"/>
        </w:rPr>
      </w:pPr>
    </w:p>
    <w:p w14:paraId="2D1976DA" w14:textId="77777777" w:rsidR="00D91BE6" w:rsidRPr="002A3720" w:rsidRDefault="00D91BE6" w:rsidP="00D91BE6">
      <w:pPr>
        <w:kinsoku w:val="0"/>
        <w:overflowPunct w:val="0"/>
        <w:spacing w:before="12" w:line="280" w:lineRule="exact"/>
        <w:rPr>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761"/>
        <w:gridCol w:w="3155"/>
        <w:gridCol w:w="1431"/>
        <w:gridCol w:w="1604"/>
        <w:gridCol w:w="831"/>
      </w:tblGrid>
      <w:tr w:rsidR="00D91BE6" w:rsidRPr="002A3720" w14:paraId="7014B8C1"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44F146C9" w14:textId="77777777" w:rsidR="00D91BE6" w:rsidRPr="002A3720" w:rsidRDefault="00D91BE6" w:rsidP="00AA58A5">
            <w:pPr>
              <w:pStyle w:val="TableParagraph"/>
              <w:kinsoku w:val="0"/>
              <w:overflowPunct w:val="0"/>
              <w:spacing w:before="84" w:line="183" w:lineRule="exact"/>
              <w:ind w:left="66"/>
            </w:pPr>
            <w:r w:rsidRPr="002A3720">
              <w:rPr>
                <w:rFonts w:cs="Arial"/>
                <w:spacing w:val="2"/>
                <w:sz w:val="16"/>
                <w:szCs w:val="16"/>
              </w:rPr>
              <w:t>sc</w:t>
            </w:r>
            <w:r w:rsidRPr="002A3720">
              <w:rPr>
                <w:rFonts w:cs="Arial"/>
                <w:spacing w:val="-3"/>
                <w:sz w:val="16"/>
                <w:szCs w:val="16"/>
              </w:rPr>
              <w:t>he</w:t>
            </w:r>
            <w:r w:rsidRPr="002A3720">
              <w:rPr>
                <w:rFonts w:cs="Arial"/>
                <w:spacing w:val="3"/>
                <w:sz w:val="16"/>
                <w:szCs w:val="16"/>
              </w:rPr>
              <w:t>d</w:t>
            </w:r>
            <w:r w:rsidRPr="002A3720">
              <w:rPr>
                <w:rFonts w:cs="Arial"/>
                <w:sz w:val="16"/>
                <w:szCs w:val="16"/>
              </w:rPr>
              <w:t>a</w:t>
            </w:r>
            <w:r w:rsidRPr="002A3720">
              <w:rPr>
                <w:rFonts w:cs="Arial"/>
                <w:spacing w:val="-20"/>
                <w:sz w:val="16"/>
                <w:szCs w:val="16"/>
              </w:rPr>
              <w:t xml:space="preserve"> </w:t>
            </w:r>
            <w:r w:rsidRPr="002A3720">
              <w:rPr>
                <w:rFonts w:cs="Arial"/>
                <w:sz w:val="16"/>
                <w:szCs w:val="16"/>
              </w:rPr>
              <w:t>N</w:t>
            </w:r>
            <w:r w:rsidRPr="002A3720">
              <w:rPr>
                <w:rFonts w:cs="Arial"/>
                <w:spacing w:val="3"/>
                <w:sz w:val="16"/>
                <w:szCs w:val="16"/>
              </w:rPr>
              <w:t>°</w:t>
            </w:r>
            <w:r w:rsidRPr="002A3720">
              <w:rPr>
                <w:rFonts w:cs="Arial"/>
                <w:spacing w:val="-3"/>
                <w:sz w:val="16"/>
                <w:szCs w:val="16"/>
              </w:rPr>
              <w:t>_</w:t>
            </w:r>
            <w:r w:rsidRPr="002A3720">
              <w:rPr>
                <w:rFonts w:cs="Arial"/>
                <w:spacing w:val="3"/>
                <w:sz w:val="16"/>
                <w:szCs w:val="16"/>
              </w:rPr>
              <w:t>0</w:t>
            </w:r>
            <w:r>
              <w:rPr>
                <w:rFonts w:cs="Arial"/>
                <w:sz w:val="16"/>
                <w:szCs w:val="16"/>
              </w:rPr>
              <w:t>3</w:t>
            </w:r>
          </w:p>
        </w:tc>
        <w:tc>
          <w:tcPr>
            <w:tcW w:w="3155" w:type="dxa"/>
            <w:tcBorders>
              <w:top w:val="single" w:sz="4" w:space="0" w:color="000000"/>
              <w:left w:val="single" w:sz="4" w:space="0" w:color="000000"/>
              <w:bottom w:val="single" w:sz="4" w:space="0" w:color="000000"/>
              <w:right w:val="single" w:sz="4" w:space="0" w:color="000000"/>
            </w:tcBorders>
            <w:shd w:val="clear" w:color="auto" w:fill="C0C0C0"/>
          </w:tcPr>
          <w:p w14:paraId="773572B2" w14:textId="77777777" w:rsidR="00D91BE6" w:rsidRPr="002A3720" w:rsidRDefault="00D91BE6" w:rsidP="00AA58A5">
            <w:pPr>
              <w:pStyle w:val="TableParagraph"/>
              <w:kinsoku w:val="0"/>
              <w:overflowPunct w:val="0"/>
              <w:spacing w:before="84" w:line="183" w:lineRule="exact"/>
              <w:ind w:left="61"/>
            </w:pPr>
            <w:r w:rsidRPr="002A3720">
              <w:rPr>
                <w:rFonts w:cs="Arial"/>
                <w:sz w:val="16"/>
                <w:szCs w:val="16"/>
              </w:rPr>
              <w:t>A</w:t>
            </w:r>
            <w:r w:rsidRPr="002A3720">
              <w:rPr>
                <w:rFonts w:cs="Arial"/>
                <w:spacing w:val="-3"/>
                <w:sz w:val="16"/>
                <w:szCs w:val="16"/>
              </w:rPr>
              <w:t>u</w:t>
            </w:r>
            <w:r w:rsidRPr="002A3720">
              <w:rPr>
                <w:rFonts w:cs="Arial"/>
                <w:spacing w:val="3"/>
                <w:sz w:val="16"/>
                <w:szCs w:val="16"/>
              </w:rPr>
              <w:t>t</w:t>
            </w:r>
            <w:r w:rsidRPr="002A3720">
              <w:rPr>
                <w:rFonts w:cs="Arial"/>
                <w:spacing w:val="-8"/>
                <w:sz w:val="16"/>
                <w:szCs w:val="16"/>
              </w:rPr>
              <w:t>o</w:t>
            </w:r>
            <w:r w:rsidRPr="002A3720">
              <w:rPr>
                <w:rFonts w:cs="Arial"/>
                <w:spacing w:val="6"/>
                <w:sz w:val="16"/>
                <w:szCs w:val="16"/>
              </w:rPr>
              <w:t>c</w:t>
            </w:r>
            <w:r w:rsidRPr="002A3720">
              <w:rPr>
                <w:rFonts w:cs="Arial"/>
                <w:spacing w:val="-3"/>
                <w:sz w:val="16"/>
                <w:szCs w:val="16"/>
              </w:rPr>
              <w:t>o</w:t>
            </w:r>
            <w:r w:rsidRPr="002A3720">
              <w:rPr>
                <w:rFonts w:cs="Arial"/>
                <w:spacing w:val="2"/>
                <w:sz w:val="16"/>
                <w:szCs w:val="16"/>
              </w:rPr>
              <w:t>m</w:t>
            </w:r>
            <w:r w:rsidRPr="002A3720">
              <w:rPr>
                <w:rFonts w:cs="Arial"/>
                <w:spacing w:val="3"/>
                <w:sz w:val="16"/>
                <w:szCs w:val="16"/>
              </w:rPr>
              <w:t>p</w:t>
            </w:r>
            <w:r w:rsidRPr="002A3720">
              <w:rPr>
                <w:rFonts w:cs="Arial"/>
                <w:spacing w:val="-3"/>
                <w:sz w:val="16"/>
                <w:szCs w:val="16"/>
              </w:rPr>
              <w:t>a</w:t>
            </w:r>
            <w:r w:rsidRPr="002A3720">
              <w:rPr>
                <w:rFonts w:cs="Arial"/>
                <w:spacing w:val="-1"/>
                <w:sz w:val="16"/>
                <w:szCs w:val="16"/>
              </w:rPr>
              <w:t>t</w:t>
            </w:r>
            <w:r w:rsidRPr="002A3720">
              <w:rPr>
                <w:rFonts w:cs="Arial"/>
                <w:spacing w:val="3"/>
                <w:sz w:val="16"/>
                <w:szCs w:val="16"/>
              </w:rPr>
              <w:t>t</w:t>
            </w:r>
            <w:r w:rsidRPr="002A3720">
              <w:rPr>
                <w:rFonts w:cs="Arial"/>
                <w:spacing w:val="-3"/>
                <w:sz w:val="16"/>
                <w:szCs w:val="16"/>
              </w:rPr>
              <w:t>a</w:t>
            </w:r>
            <w:r w:rsidRPr="002A3720">
              <w:rPr>
                <w:rFonts w:cs="Arial"/>
                <w:spacing w:val="3"/>
                <w:sz w:val="16"/>
                <w:szCs w:val="16"/>
              </w:rPr>
              <w:t>t</w:t>
            </w:r>
            <w:r w:rsidRPr="002A3720">
              <w:rPr>
                <w:rFonts w:cs="Arial"/>
                <w:spacing w:val="-3"/>
                <w:sz w:val="16"/>
                <w:szCs w:val="16"/>
              </w:rPr>
              <w:t>o</w:t>
            </w:r>
            <w:r w:rsidRPr="002A3720">
              <w:rPr>
                <w:rFonts w:cs="Arial"/>
                <w:spacing w:val="4"/>
                <w:sz w:val="16"/>
                <w:szCs w:val="16"/>
              </w:rPr>
              <w:t>r</w:t>
            </w:r>
            <w:r w:rsidRPr="002A3720">
              <w:rPr>
                <w:rFonts w:cs="Arial"/>
                <w:sz w:val="16"/>
                <w:szCs w:val="16"/>
              </w:rPr>
              <w:t>e</w:t>
            </w:r>
            <w:r w:rsidRPr="002A3720">
              <w:rPr>
                <w:rFonts w:cs="Arial"/>
                <w:spacing w:val="29"/>
                <w:sz w:val="16"/>
                <w:szCs w:val="16"/>
              </w:rPr>
              <w:t xml:space="preserve"> </w:t>
            </w:r>
            <w:r w:rsidRPr="002A3720">
              <w:rPr>
                <w:rFonts w:cs="Arial"/>
                <w:spacing w:val="3"/>
                <w:sz w:val="16"/>
                <w:szCs w:val="16"/>
              </w:rPr>
              <w:t>d</w:t>
            </w:r>
            <w:r w:rsidRPr="002A3720">
              <w:rPr>
                <w:rFonts w:cs="Arial"/>
                <w:sz w:val="16"/>
                <w:szCs w:val="16"/>
              </w:rPr>
              <w:t>a</w:t>
            </w:r>
            <w:r w:rsidRPr="002A3720">
              <w:rPr>
                <w:rFonts w:cs="Arial"/>
                <w:spacing w:val="34"/>
                <w:sz w:val="16"/>
                <w:szCs w:val="16"/>
              </w:rPr>
              <w:t xml:space="preserve"> </w:t>
            </w:r>
            <w:r w:rsidRPr="002A3720">
              <w:rPr>
                <w:rFonts w:cs="Arial"/>
                <w:spacing w:val="-3"/>
                <w:sz w:val="16"/>
                <w:szCs w:val="16"/>
              </w:rPr>
              <w:t>2</w:t>
            </w:r>
            <w:r w:rsidRPr="002A3720">
              <w:rPr>
                <w:rFonts w:cs="Arial"/>
                <w:spacing w:val="3"/>
                <w:sz w:val="16"/>
                <w:szCs w:val="16"/>
              </w:rPr>
              <w:t xml:space="preserve">8/30 </w:t>
            </w:r>
            <w:r w:rsidRPr="002A3720">
              <w:rPr>
                <w:rFonts w:cs="Arial"/>
                <w:spacing w:val="-4"/>
                <w:sz w:val="16"/>
                <w:szCs w:val="16"/>
              </w:rPr>
              <w:t>m</w:t>
            </w:r>
            <w:r w:rsidRPr="002A3720">
              <w:rPr>
                <w:rFonts w:cs="Arial"/>
                <w:sz w:val="16"/>
                <w:szCs w:val="16"/>
              </w:rPr>
              <w:t>c</w:t>
            </w:r>
            <w:r w:rsidRPr="002A3720">
              <w:rPr>
                <w:rFonts w:cs="Arial"/>
                <w:spacing w:val="-1"/>
                <w:sz w:val="16"/>
                <w:szCs w:val="16"/>
              </w:rPr>
              <w:t xml:space="preserve"> </w:t>
            </w:r>
            <w:r w:rsidRPr="002A3720">
              <w:rPr>
                <w:rFonts w:cs="Arial"/>
                <w:sz w:val="16"/>
                <w:szCs w:val="16"/>
              </w:rPr>
              <w:t>a</w:t>
            </w:r>
            <w:r w:rsidRPr="002A3720">
              <w:rPr>
                <w:rFonts w:cs="Arial"/>
                <w:spacing w:val="-5"/>
                <w:sz w:val="16"/>
                <w:szCs w:val="16"/>
              </w:rPr>
              <w:t xml:space="preserve"> </w:t>
            </w:r>
            <w:r w:rsidRPr="002A3720">
              <w:rPr>
                <w:rFonts w:cs="Arial"/>
                <w:sz w:val="16"/>
                <w:szCs w:val="16"/>
              </w:rPr>
              <w:t>3</w:t>
            </w:r>
            <w:r w:rsidRPr="002A3720">
              <w:rPr>
                <w:rFonts w:cs="Arial"/>
                <w:spacing w:val="-4"/>
                <w:sz w:val="16"/>
                <w:szCs w:val="16"/>
              </w:rPr>
              <w:t xml:space="preserve"> </w:t>
            </w:r>
            <w:r w:rsidRPr="002A3720">
              <w:rPr>
                <w:rFonts w:cs="Arial"/>
                <w:spacing w:val="-8"/>
                <w:sz w:val="16"/>
                <w:szCs w:val="16"/>
              </w:rPr>
              <w:t>a</w:t>
            </w:r>
            <w:r w:rsidRPr="002A3720">
              <w:rPr>
                <w:rFonts w:cs="Arial"/>
                <w:spacing w:val="2"/>
                <w:sz w:val="16"/>
                <w:szCs w:val="16"/>
              </w:rPr>
              <w:t>ss</w:t>
            </w:r>
            <w:r w:rsidRPr="002A3720">
              <w:rPr>
                <w:rFonts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shd w:val="clear" w:color="auto" w:fill="C0C0C0"/>
          </w:tcPr>
          <w:p w14:paraId="587E0329" w14:textId="77777777" w:rsidR="00D91BE6" w:rsidRPr="002A3720" w:rsidRDefault="00D91BE6" w:rsidP="00AA58A5"/>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754C1654" w14:textId="77777777" w:rsidR="00D91BE6" w:rsidRPr="002A3720" w:rsidRDefault="00D91BE6" w:rsidP="00AA58A5"/>
        </w:tc>
        <w:tc>
          <w:tcPr>
            <w:tcW w:w="831" w:type="dxa"/>
            <w:tcBorders>
              <w:top w:val="single" w:sz="4" w:space="0" w:color="000000"/>
              <w:left w:val="single" w:sz="4" w:space="0" w:color="000000"/>
              <w:bottom w:val="single" w:sz="4" w:space="0" w:color="000000"/>
              <w:right w:val="single" w:sz="4" w:space="0" w:color="000000"/>
            </w:tcBorders>
          </w:tcPr>
          <w:p w14:paraId="03019DF0" w14:textId="77777777" w:rsidR="00D91BE6" w:rsidRPr="002A3720" w:rsidRDefault="00D91BE6" w:rsidP="00AA58A5"/>
        </w:tc>
      </w:tr>
      <w:tr w:rsidR="00D91BE6" w:rsidRPr="002A3720" w14:paraId="6A2ADC00" w14:textId="77777777" w:rsidTr="00AA58A5">
        <w:trPr>
          <w:trHeight w:hRule="exact" w:val="283"/>
        </w:trPr>
        <w:tc>
          <w:tcPr>
            <w:tcW w:w="2761" w:type="dxa"/>
            <w:tcBorders>
              <w:top w:val="single" w:sz="4" w:space="0" w:color="000000"/>
              <w:left w:val="single" w:sz="4" w:space="0" w:color="000000"/>
              <w:bottom w:val="single" w:sz="4" w:space="0" w:color="000000"/>
              <w:right w:val="single" w:sz="4" w:space="0" w:color="000000"/>
            </w:tcBorders>
          </w:tcPr>
          <w:p w14:paraId="6600C9A3" w14:textId="77777777" w:rsidR="00D91BE6" w:rsidRPr="002A3720" w:rsidRDefault="00D91BE6" w:rsidP="00AA58A5"/>
        </w:tc>
        <w:tc>
          <w:tcPr>
            <w:tcW w:w="3155" w:type="dxa"/>
            <w:tcBorders>
              <w:top w:val="single" w:sz="4" w:space="0" w:color="000000"/>
              <w:left w:val="single" w:sz="4" w:space="0" w:color="000000"/>
              <w:bottom w:val="single" w:sz="4" w:space="0" w:color="000000"/>
              <w:right w:val="single" w:sz="4" w:space="0" w:color="000000"/>
            </w:tcBorders>
          </w:tcPr>
          <w:p w14:paraId="474456FE" w14:textId="77777777" w:rsidR="00D91BE6" w:rsidRPr="002A3720" w:rsidRDefault="00D91BE6" w:rsidP="00AA58A5"/>
        </w:tc>
        <w:tc>
          <w:tcPr>
            <w:tcW w:w="1431" w:type="dxa"/>
            <w:tcBorders>
              <w:top w:val="single" w:sz="4" w:space="0" w:color="000000"/>
              <w:left w:val="single" w:sz="4" w:space="0" w:color="000000"/>
              <w:bottom w:val="single" w:sz="4" w:space="0" w:color="000000"/>
              <w:right w:val="single" w:sz="4" w:space="0" w:color="000000"/>
            </w:tcBorders>
          </w:tcPr>
          <w:p w14:paraId="23CA33E1" w14:textId="77777777" w:rsidR="00D91BE6" w:rsidRPr="002A3720" w:rsidRDefault="00D91BE6" w:rsidP="00AA58A5"/>
        </w:tc>
        <w:tc>
          <w:tcPr>
            <w:tcW w:w="1604" w:type="dxa"/>
            <w:tcBorders>
              <w:top w:val="single" w:sz="4" w:space="0" w:color="000000"/>
              <w:left w:val="single" w:sz="4" w:space="0" w:color="000000"/>
              <w:bottom w:val="single" w:sz="4" w:space="0" w:color="000000"/>
              <w:right w:val="single" w:sz="4" w:space="0" w:color="000000"/>
            </w:tcBorders>
          </w:tcPr>
          <w:p w14:paraId="1F34FDE8" w14:textId="77777777" w:rsidR="00D91BE6" w:rsidRPr="002A3720" w:rsidRDefault="00D91BE6" w:rsidP="00AA58A5"/>
        </w:tc>
        <w:tc>
          <w:tcPr>
            <w:tcW w:w="831" w:type="dxa"/>
            <w:tcBorders>
              <w:top w:val="single" w:sz="4" w:space="0" w:color="000000"/>
              <w:left w:val="single" w:sz="4" w:space="0" w:color="000000"/>
              <w:bottom w:val="single" w:sz="4" w:space="0" w:color="000000"/>
              <w:right w:val="single" w:sz="4" w:space="0" w:color="000000"/>
            </w:tcBorders>
          </w:tcPr>
          <w:p w14:paraId="4EFD657A" w14:textId="77777777" w:rsidR="00D91BE6" w:rsidRPr="002A3720" w:rsidRDefault="00D91BE6" w:rsidP="00AA58A5"/>
        </w:tc>
      </w:tr>
      <w:tr w:rsidR="00D91BE6" w:rsidRPr="002A3720" w14:paraId="4DFD5D42"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0946CE4F" w14:textId="77777777" w:rsidR="00D91BE6" w:rsidRPr="002A3720" w:rsidRDefault="00D91BE6" w:rsidP="00AA58A5">
            <w:pPr>
              <w:pStyle w:val="TableParagraph"/>
              <w:kinsoku w:val="0"/>
              <w:overflowPunct w:val="0"/>
              <w:spacing w:before="84" w:line="183" w:lineRule="exact"/>
              <w:ind w:left="995" w:right="1003"/>
              <w:jc w:val="center"/>
            </w:pPr>
            <w:r w:rsidRPr="002A3720">
              <w:rPr>
                <w:rFonts w:cs="Arial"/>
                <w:b/>
                <w:bCs/>
                <w:spacing w:val="3"/>
                <w:sz w:val="16"/>
                <w:szCs w:val="16"/>
              </w:rPr>
              <w:t>T</w:t>
            </w:r>
            <w:r w:rsidRPr="002A3720">
              <w:rPr>
                <w:rFonts w:cs="Arial"/>
                <w:b/>
                <w:bCs/>
                <w:spacing w:val="-1"/>
                <w:sz w:val="16"/>
                <w:szCs w:val="16"/>
              </w:rPr>
              <w:t>ipolo</w:t>
            </w:r>
            <w:r w:rsidRPr="002A3720">
              <w:rPr>
                <w:rFonts w:cs="Arial"/>
                <w:b/>
                <w:bCs/>
                <w:spacing w:val="3"/>
                <w:sz w:val="16"/>
                <w:szCs w:val="16"/>
              </w:rPr>
              <w:t>g</w:t>
            </w:r>
            <w:r w:rsidRPr="002A3720">
              <w:rPr>
                <w:rFonts w:cs="Arial"/>
                <w:b/>
                <w:bCs/>
                <w:spacing w:val="-1"/>
                <w:sz w:val="16"/>
                <w:szCs w:val="16"/>
              </w:rPr>
              <w:t>i</w:t>
            </w:r>
            <w:r w:rsidRPr="002A3720">
              <w:rPr>
                <w:rFonts w:cs="Arial"/>
                <w:b/>
                <w:bCs/>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7C656C29" w14:textId="77777777" w:rsidR="00D91BE6" w:rsidRPr="002A3720" w:rsidRDefault="00D91BE6" w:rsidP="00AA58A5">
            <w:pPr>
              <w:pStyle w:val="TableParagraph"/>
              <w:kinsoku w:val="0"/>
              <w:overflowPunct w:val="0"/>
              <w:spacing w:before="84" w:line="183" w:lineRule="exact"/>
              <w:ind w:left="1085" w:right="1099"/>
              <w:jc w:val="center"/>
            </w:pPr>
            <w:r w:rsidRPr="002A3720">
              <w:rPr>
                <w:rFonts w:cs="Arial"/>
                <w:b/>
                <w:bCs/>
                <w:spacing w:val="3"/>
                <w:sz w:val="16"/>
                <w:szCs w:val="16"/>
              </w:rPr>
              <w:t>v</w:t>
            </w:r>
            <w:r w:rsidRPr="002A3720">
              <w:rPr>
                <w:rFonts w:cs="Arial"/>
                <w:b/>
                <w:bCs/>
                <w:spacing w:val="-2"/>
                <w:sz w:val="16"/>
                <w:szCs w:val="16"/>
              </w:rPr>
              <w:t>a</w:t>
            </w:r>
            <w:r w:rsidRPr="002A3720">
              <w:rPr>
                <w:rFonts w:cs="Arial"/>
                <w:b/>
                <w:bCs/>
                <w:spacing w:val="-1"/>
                <w:sz w:val="16"/>
                <w:szCs w:val="16"/>
              </w:rPr>
              <w:t>lu</w:t>
            </w:r>
            <w:r w:rsidRPr="002A3720">
              <w:rPr>
                <w:rFonts w:cs="Arial"/>
                <w:b/>
                <w:bCs/>
                <w:sz w:val="16"/>
                <w:szCs w:val="16"/>
              </w:rPr>
              <w:t>t</w:t>
            </w:r>
            <w:r w:rsidRPr="002A3720">
              <w:rPr>
                <w:rFonts w:cs="Arial"/>
                <w:b/>
                <w:bCs/>
                <w:spacing w:val="-2"/>
                <w:sz w:val="16"/>
                <w:szCs w:val="16"/>
              </w:rPr>
              <w:t>a</w:t>
            </w:r>
            <w:r w:rsidRPr="002A3720">
              <w:rPr>
                <w:rFonts w:cs="Arial"/>
                <w:b/>
                <w:bCs/>
                <w:spacing w:val="2"/>
                <w:sz w:val="16"/>
                <w:szCs w:val="16"/>
              </w:rPr>
              <w:t>z</w:t>
            </w:r>
            <w:r w:rsidRPr="002A3720">
              <w:rPr>
                <w:rFonts w:cs="Arial"/>
                <w:b/>
                <w:bCs/>
                <w:spacing w:val="3"/>
                <w:sz w:val="16"/>
                <w:szCs w:val="16"/>
              </w:rPr>
              <w:t>i</w:t>
            </w:r>
            <w:r w:rsidRPr="002A3720">
              <w:rPr>
                <w:rFonts w:cs="Arial"/>
                <w:b/>
                <w:bCs/>
                <w:spacing w:val="-1"/>
                <w:sz w:val="16"/>
                <w:szCs w:val="16"/>
              </w:rPr>
              <w:t>on</w:t>
            </w:r>
            <w:r w:rsidRPr="002A3720">
              <w:rPr>
                <w:rFonts w:cs="Arial"/>
                <w:b/>
                <w:bCs/>
                <w:spacing w:val="3"/>
                <w:sz w:val="16"/>
                <w:szCs w:val="16"/>
              </w:rPr>
              <w:t>e</w:t>
            </w:r>
            <w:r w:rsidRPr="002A3720">
              <w:rPr>
                <w:rFonts w:cs="Arial"/>
                <w:b/>
                <w:bCs/>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59F35B53" w14:textId="77777777" w:rsidR="00D91BE6" w:rsidRPr="002A3720" w:rsidRDefault="00D91BE6" w:rsidP="00AA58A5">
            <w:pPr>
              <w:pStyle w:val="TableParagraph"/>
              <w:kinsoku w:val="0"/>
              <w:overflowPunct w:val="0"/>
              <w:spacing w:before="84" w:line="183" w:lineRule="exact"/>
              <w:ind w:left="544" w:right="553"/>
              <w:jc w:val="center"/>
            </w:pPr>
            <w:r w:rsidRPr="002A3720">
              <w:rPr>
                <w:rFonts w:cs="Arial"/>
                <w:b/>
                <w:bCs/>
                <w:spacing w:val="-1"/>
                <w:sz w:val="16"/>
                <w:szCs w:val="16"/>
              </w:rPr>
              <w:t>D</w:t>
            </w:r>
            <w:r w:rsidRPr="002A3720">
              <w:rPr>
                <w:rFonts w:cs="Arial"/>
                <w:b/>
                <w:bCs/>
                <w:spacing w:val="-2"/>
                <w:sz w:val="16"/>
                <w:szCs w:val="16"/>
              </w:rPr>
              <w:t>a</w:t>
            </w:r>
            <w:r w:rsidRPr="002A3720">
              <w:rPr>
                <w:rFonts w:cs="Arial"/>
                <w:b/>
                <w:bCs/>
                <w:sz w:val="16"/>
                <w:szCs w:val="16"/>
              </w:rPr>
              <w:t>ti</w:t>
            </w:r>
          </w:p>
        </w:tc>
        <w:tc>
          <w:tcPr>
            <w:tcW w:w="1604" w:type="dxa"/>
            <w:tcBorders>
              <w:top w:val="single" w:sz="4" w:space="0" w:color="000000"/>
              <w:left w:val="single" w:sz="4" w:space="0" w:color="000000"/>
              <w:bottom w:val="single" w:sz="4" w:space="0" w:color="000000"/>
              <w:right w:val="single" w:sz="4" w:space="0" w:color="000000"/>
            </w:tcBorders>
          </w:tcPr>
          <w:p w14:paraId="680377DC" w14:textId="77777777" w:rsidR="00D91BE6" w:rsidRPr="002A3720" w:rsidRDefault="00D91BE6" w:rsidP="00AA58A5">
            <w:pPr>
              <w:pStyle w:val="TableParagraph"/>
              <w:kinsoku w:val="0"/>
              <w:overflowPunct w:val="0"/>
              <w:spacing w:before="84" w:line="183" w:lineRule="exact"/>
              <w:ind w:left="563" w:right="562"/>
              <w:jc w:val="center"/>
            </w:pPr>
            <w:r w:rsidRPr="002A3720">
              <w:rPr>
                <w:rFonts w:cs="Arial"/>
                <w:b/>
                <w:bCs/>
                <w:spacing w:val="-2"/>
                <w:sz w:val="16"/>
                <w:szCs w:val="16"/>
              </w:rPr>
              <w:t>c</w:t>
            </w:r>
            <w:r w:rsidRPr="002A3720">
              <w:rPr>
                <w:rFonts w:cs="Arial"/>
                <w:b/>
                <w:bCs/>
                <w:spacing w:val="-1"/>
                <w:sz w:val="16"/>
                <w:szCs w:val="16"/>
              </w:rPr>
              <w:t>o</w:t>
            </w:r>
            <w:r w:rsidRPr="002A3720">
              <w:rPr>
                <w:rFonts w:cs="Arial"/>
                <w:b/>
                <w:bCs/>
                <w:spacing w:val="3"/>
                <w:sz w:val="16"/>
                <w:szCs w:val="16"/>
              </w:rPr>
              <w:t>e</w:t>
            </w:r>
            <w:r w:rsidRPr="002A3720">
              <w:rPr>
                <w:rFonts w:cs="Arial"/>
                <w:b/>
                <w:bCs/>
                <w:sz w:val="16"/>
                <w:szCs w:val="16"/>
              </w:rPr>
              <w:t>ff.</w:t>
            </w:r>
          </w:p>
        </w:tc>
        <w:tc>
          <w:tcPr>
            <w:tcW w:w="831" w:type="dxa"/>
            <w:tcBorders>
              <w:top w:val="single" w:sz="4" w:space="0" w:color="000000"/>
              <w:left w:val="single" w:sz="4" w:space="0" w:color="000000"/>
              <w:bottom w:val="single" w:sz="4" w:space="0" w:color="000000"/>
              <w:right w:val="single" w:sz="4" w:space="0" w:color="000000"/>
            </w:tcBorders>
          </w:tcPr>
          <w:p w14:paraId="681A24A9" w14:textId="77777777" w:rsidR="00D91BE6" w:rsidRPr="002A3720" w:rsidRDefault="00D91BE6" w:rsidP="00AA58A5"/>
        </w:tc>
      </w:tr>
      <w:tr w:rsidR="00D91BE6" w:rsidRPr="002A3720" w14:paraId="6F98B4A7"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0BEF7C1B" w14:textId="77777777" w:rsidR="00D91BE6" w:rsidRPr="002A3720" w:rsidRDefault="00D91BE6" w:rsidP="00AA58A5">
            <w:pPr>
              <w:pStyle w:val="TableParagraph"/>
              <w:kinsoku w:val="0"/>
              <w:overflowPunct w:val="0"/>
              <w:spacing w:before="69" w:line="183" w:lineRule="exact"/>
              <w:ind w:left="66"/>
            </w:pPr>
            <w:r w:rsidRPr="002A3720">
              <w:rPr>
                <w:rFonts w:cs="Arial"/>
                <w:spacing w:val="2"/>
                <w:sz w:val="16"/>
                <w:szCs w:val="16"/>
              </w:rPr>
              <w:t>C</w:t>
            </w:r>
            <w:r w:rsidRPr="002A3720">
              <w:rPr>
                <w:rFonts w:cs="Arial"/>
                <w:spacing w:val="-8"/>
                <w:sz w:val="16"/>
                <w:szCs w:val="16"/>
              </w:rPr>
              <w:t>o</w:t>
            </w:r>
            <w:r w:rsidRPr="002A3720">
              <w:rPr>
                <w:rFonts w:cs="Arial"/>
                <w:spacing w:val="2"/>
                <w:sz w:val="16"/>
                <w:szCs w:val="16"/>
              </w:rPr>
              <w:t>s</w:t>
            </w:r>
            <w:r w:rsidRPr="002A3720">
              <w:rPr>
                <w:rFonts w:cs="Arial"/>
                <w:spacing w:val="3"/>
                <w:sz w:val="16"/>
                <w:szCs w:val="16"/>
              </w:rPr>
              <w:t>t</w:t>
            </w:r>
            <w:r w:rsidRPr="002A3720">
              <w:rPr>
                <w:rFonts w:cs="Arial"/>
                <w:sz w:val="16"/>
                <w:szCs w:val="16"/>
              </w:rPr>
              <w:t>o</w:t>
            </w:r>
            <w:r w:rsidRPr="002A3720">
              <w:rPr>
                <w:rFonts w:cs="Arial"/>
                <w:spacing w:val="-7"/>
                <w:sz w:val="16"/>
                <w:szCs w:val="16"/>
              </w:rPr>
              <w:t xml:space="preserve"> </w:t>
            </w:r>
            <w:r w:rsidRPr="002A3720">
              <w:rPr>
                <w:rFonts w:cs="Arial"/>
                <w:spacing w:val="3"/>
                <w:sz w:val="16"/>
                <w:szCs w:val="16"/>
              </w:rPr>
              <w:t>d</w:t>
            </w:r>
            <w:r w:rsidRPr="002A3720">
              <w:rPr>
                <w:rFonts w:cs="Arial"/>
                <w:sz w:val="16"/>
                <w:szCs w:val="16"/>
              </w:rPr>
              <w:t>i</w:t>
            </w:r>
            <w:r w:rsidRPr="002A3720">
              <w:rPr>
                <w:rFonts w:cs="Arial"/>
                <w:spacing w:val="-4"/>
                <w:sz w:val="16"/>
                <w:szCs w:val="16"/>
              </w:rPr>
              <w:t xml:space="preserve"> </w:t>
            </w:r>
            <w:r w:rsidRPr="002A3720">
              <w:rPr>
                <w:rFonts w:cs="Arial"/>
                <w:spacing w:val="-8"/>
                <w:sz w:val="16"/>
                <w:szCs w:val="16"/>
              </w:rPr>
              <w:t>a</w:t>
            </w:r>
            <w:r w:rsidRPr="002A3720">
              <w:rPr>
                <w:rFonts w:cs="Arial"/>
                <w:spacing w:val="6"/>
                <w:sz w:val="16"/>
                <w:szCs w:val="16"/>
              </w:rPr>
              <w:t>c</w:t>
            </w:r>
            <w:r w:rsidRPr="002A3720">
              <w:rPr>
                <w:rFonts w:cs="Arial"/>
                <w:spacing w:val="-2"/>
                <w:sz w:val="16"/>
                <w:szCs w:val="16"/>
              </w:rPr>
              <w:t>q</w:t>
            </w:r>
            <w:r w:rsidRPr="002A3720">
              <w:rPr>
                <w:rFonts w:cs="Arial"/>
                <w:spacing w:val="3"/>
                <w:sz w:val="16"/>
                <w:szCs w:val="16"/>
              </w:rPr>
              <w:t>u</w:t>
            </w:r>
            <w:r w:rsidRPr="002A3720">
              <w:rPr>
                <w:rFonts w:cs="Arial"/>
                <w:spacing w:val="-2"/>
                <w:sz w:val="16"/>
                <w:szCs w:val="16"/>
              </w:rPr>
              <w:t>i</w:t>
            </w:r>
            <w:r w:rsidRPr="002A3720">
              <w:rPr>
                <w:rFonts w:cs="Arial"/>
                <w:spacing w:val="2"/>
                <w:sz w:val="16"/>
                <w:szCs w:val="16"/>
              </w:rPr>
              <w:t>s</w:t>
            </w:r>
            <w:r w:rsidRPr="002A3720">
              <w:rPr>
                <w:rFonts w:cs="Arial"/>
                <w:spacing w:val="3"/>
                <w:sz w:val="16"/>
                <w:szCs w:val="16"/>
              </w:rPr>
              <w:t>t</w:t>
            </w:r>
            <w:r w:rsidRPr="002A3720">
              <w:rPr>
                <w:rFonts w:cs="Arial"/>
                <w:sz w:val="16"/>
                <w:szCs w:val="16"/>
              </w:rPr>
              <w:t xml:space="preserve">o </w:t>
            </w:r>
            <w:r w:rsidRPr="002A3720">
              <w:rPr>
                <w:rFonts w:cs="Arial"/>
                <w:spacing w:val="-2"/>
                <w:sz w:val="16"/>
                <w:szCs w:val="16"/>
              </w:rPr>
              <w:t>ab</w:t>
            </w:r>
            <w:r w:rsidRPr="002A3720">
              <w:rPr>
                <w:rFonts w:cs="Arial"/>
                <w:spacing w:val="3"/>
                <w:sz w:val="16"/>
                <w:szCs w:val="16"/>
              </w:rPr>
              <w:t>b</w:t>
            </w:r>
            <w:r w:rsidRPr="002A3720">
              <w:rPr>
                <w:rFonts w:cs="Arial"/>
                <w:spacing w:val="-2"/>
                <w:sz w:val="16"/>
                <w:szCs w:val="16"/>
              </w:rPr>
              <w:t>a</w:t>
            </w:r>
            <w:r w:rsidRPr="002A3720">
              <w:rPr>
                <w:rFonts w:cs="Arial"/>
                <w:spacing w:val="-1"/>
                <w:sz w:val="16"/>
                <w:szCs w:val="16"/>
              </w:rPr>
              <w:t>t</w:t>
            </w:r>
            <w:r w:rsidRPr="002A3720">
              <w:rPr>
                <w:rFonts w:cs="Arial"/>
                <w:spacing w:val="3"/>
                <w:sz w:val="16"/>
                <w:szCs w:val="16"/>
              </w:rPr>
              <w:t>t</w:t>
            </w:r>
            <w:r w:rsidRPr="002A3720">
              <w:rPr>
                <w:rFonts w:cs="Arial"/>
                <w:spacing w:val="-2"/>
                <w:sz w:val="16"/>
                <w:szCs w:val="16"/>
              </w:rPr>
              <w:t>u</w:t>
            </w:r>
            <w:r w:rsidRPr="002A3720">
              <w:rPr>
                <w:rFonts w:cs="Arial"/>
                <w:spacing w:val="3"/>
                <w:sz w:val="16"/>
                <w:szCs w:val="16"/>
              </w:rPr>
              <w:t>t</w:t>
            </w:r>
            <w:r w:rsidRPr="002A3720">
              <w:rPr>
                <w:rFonts w:cs="Arial"/>
                <w:sz w:val="16"/>
                <w:szCs w:val="16"/>
              </w:rPr>
              <w:t>o</w:t>
            </w:r>
            <w:r w:rsidRPr="002A3720">
              <w:rPr>
                <w:rFonts w:cs="Arial"/>
                <w:spacing w:val="-7"/>
                <w:sz w:val="16"/>
                <w:szCs w:val="16"/>
              </w:rPr>
              <w:t xml:space="preserve"> </w:t>
            </w:r>
          </w:p>
        </w:tc>
        <w:tc>
          <w:tcPr>
            <w:tcW w:w="3155" w:type="dxa"/>
            <w:tcBorders>
              <w:top w:val="single" w:sz="4" w:space="0" w:color="000000"/>
              <w:left w:val="single" w:sz="4" w:space="0" w:color="000000"/>
              <w:bottom w:val="single" w:sz="4" w:space="0" w:color="000000"/>
              <w:right w:val="single" w:sz="4" w:space="0" w:color="000000"/>
            </w:tcBorders>
          </w:tcPr>
          <w:p w14:paraId="7D78C416" w14:textId="77777777" w:rsidR="00D91BE6" w:rsidRPr="002A3720" w:rsidRDefault="00D91BE6" w:rsidP="00AA58A5">
            <w:pPr>
              <w:pStyle w:val="TableParagraph"/>
              <w:kinsoku w:val="0"/>
              <w:overflowPunct w:val="0"/>
              <w:spacing w:before="69" w:line="183" w:lineRule="exact"/>
              <w:ind w:left="61"/>
            </w:pPr>
            <w:r w:rsidRPr="002A3720">
              <w:rPr>
                <w:rFonts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1D078D9C" w14:textId="77777777" w:rsidR="00D91BE6" w:rsidRPr="002A3720" w:rsidRDefault="00D91BE6" w:rsidP="00AA58A5">
            <w:pPr>
              <w:pStyle w:val="TableParagraph"/>
              <w:kinsoku w:val="0"/>
              <w:overflowPunct w:val="0"/>
              <w:spacing w:before="69" w:line="183" w:lineRule="exact"/>
              <w:ind w:left="594"/>
              <w:rPr>
                <w:rFonts w:cs="Arial"/>
                <w:sz w:val="16"/>
                <w:szCs w:val="16"/>
              </w:rPr>
            </w:pPr>
            <w:r w:rsidRPr="002A3720">
              <w:rPr>
                <w:rFonts w:cs="Arial"/>
                <w:sz w:val="16"/>
                <w:szCs w:val="16"/>
              </w:rPr>
              <w:t xml:space="preserve">               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45D058D6" w14:textId="77777777" w:rsidR="00D91BE6" w:rsidRPr="002A3720" w:rsidRDefault="00D91BE6" w:rsidP="00AA58A5">
            <w:pPr>
              <w:pStyle w:val="TableParagraph"/>
              <w:kinsoku w:val="0"/>
              <w:overflowPunct w:val="0"/>
              <w:spacing w:before="69" w:line="183" w:lineRule="exact"/>
              <w:ind w:left="732" w:right="730"/>
              <w:jc w:val="center"/>
            </w:pPr>
            <w:r w:rsidRPr="002A3720">
              <w:rPr>
                <w:rFonts w:cs="Arial"/>
                <w:b/>
                <w:bCs/>
                <w:sz w:val="16"/>
                <w:szCs w:val="16"/>
              </w:rPr>
              <w:t>a</w:t>
            </w:r>
          </w:p>
        </w:tc>
        <w:tc>
          <w:tcPr>
            <w:tcW w:w="831" w:type="dxa"/>
            <w:tcBorders>
              <w:top w:val="single" w:sz="4" w:space="0" w:color="000000"/>
              <w:left w:val="single" w:sz="4" w:space="0" w:color="000000"/>
              <w:bottom w:val="single" w:sz="4" w:space="0" w:color="000000"/>
              <w:right w:val="single" w:sz="4" w:space="0" w:color="000000"/>
            </w:tcBorders>
          </w:tcPr>
          <w:p w14:paraId="64ECE84D" w14:textId="77777777" w:rsidR="00D91BE6" w:rsidRPr="002A3720" w:rsidRDefault="00D91BE6" w:rsidP="00AA58A5"/>
        </w:tc>
      </w:tr>
      <w:tr w:rsidR="00D91BE6" w:rsidRPr="002A3720" w14:paraId="5BF561C8"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50574CF9" w14:textId="77777777" w:rsidR="00D91BE6" w:rsidRPr="002A3720" w:rsidRDefault="00D91BE6" w:rsidP="00AA58A5">
            <w:pPr>
              <w:pStyle w:val="TableParagraph"/>
              <w:kinsoku w:val="0"/>
              <w:overflowPunct w:val="0"/>
              <w:spacing w:before="69"/>
              <w:ind w:left="66"/>
            </w:pPr>
            <w:r w:rsidRPr="002A3720">
              <w:rPr>
                <w:rFonts w:cs="Arial"/>
                <w:spacing w:val="3"/>
                <w:sz w:val="16"/>
                <w:szCs w:val="16"/>
              </w:rPr>
              <w:t>p</w:t>
            </w:r>
            <w:r w:rsidRPr="002A3720">
              <w:rPr>
                <w:rFonts w:cs="Arial"/>
                <w:spacing w:val="-8"/>
                <w:sz w:val="16"/>
                <w:szCs w:val="16"/>
              </w:rPr>
              <w:t>o</w:t>
            </w:r>
            <w:r w:rsidRPr="002A3720">
              <w:rPr>
                <w:rFonts w:cs="Arial"/>
                <w:sz w:val="16"/>
                <w:szCs w:val="16"/>
              </w:rPr>
              <w:t>r</w:t>
            </w:r>
            <w:r w:rsidRPr="002A3720">
              <w:rPr>
                <w:rFonts w:cs="Arial"/>
                <w:spacing w:val="3"/>
                <w:sz w:val="16"/>
                <w:szCs w:val="16"/>
              </w:rPr>
              <w:t>t</w:t>
            </w:r>
            <w:r w:rsidRPr="002A3720">
              <w:rPr>
                <w:rFonts w:cs="Arial"/>
                <w:spacing w:val="-2"/>
                <w:sz w:val="16"/>
                <w:szCs w:val="16"/>
              </w:rPr>
              <w:t>a</w:t>
            </w:r>
            <w:r w:rsidRPr="002A3720">
              <w:rPr>
                <w:rFonts w:cs="Arial"/>
                <w:spacing w:val="3"/>
                <w:sz w:val="16"/>
                <w:szCs w:val="16"/>
              </w:rPr>
              <w:t>t</w:t>
            </w:r>
            <w:r w:rsidRPr="002A3720">
              <w:rPr>
                <w:rFonts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4030D249" w14:textId="77777777" w:rsidR="00D91BE6" w:rsidRPr="002A3720" w:rsidRDefault="00D91BE6" w:rsidP="00AA58A5">
            <w:pPr>
              <w:pStyle w:val="TableParagraph"/>
              <w:kinsoku w:val="0"/>
              <w:overflowPunct w:val="0"/>
              <w:spacing w:before="69"/>
              <w:ind w:left="61"/>
            </w:pPr>
            <w:r w:rsidRPr="002A3720">
              <w:rPr>
                <w:rFonts w:cs="Arial"/>
                <w:spacing w:val="-2"/>
                <w:sz w:val="16"/>
                <w:szCs w:val="16"/>
              </w:rPr>
              <w:t>q</w:t>
            </w:r>
            <w:r w:rsidRPr="002A3720">
              <w:rPr>
                <w:rFonts w:cs="Arial"/>
                <w:spacing w:val="-1"/>
                <w:sz w:val="16"/>
                <w:szCs w:val="16"/>
              </w:rPr>
              <w:t>.</w:t>
            </w:r>
            <w:r w:rsidRPr="002A3720">
              <w:rPr>
                <w:rFonts w:cs="Arial"/>
                <w:spacing w:val="3"/>
                <w:sz w:val="16"/>
                <w:szCs w:val="16"/>
              </w:rPr>
              <w:t>l</w:t>
            </w:r>
            <w:r w:rsidRPr="002A3720">
              <w:rPr>
                <w:rFonts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tcPr>
          <w:p w14:paraId="2C000E97" w14:textId="77777777" w:rsidR="00D91BE6" w:rsidRPr="002A3720" w:rsidRDefault="00D91BE6" w:rsidP="00AA58A5">
            <w:pPr>
              <w:pStyle w:val="TableParagraph"/>
              <w:kinsoku w:val="0"/>
              <w:overflowPunct w:val="0"/>
              <w:spacing w:before="69"/>
              <w:ind w:right="69"/>
              <w:jc w:val="right"/>
              <w:rPr>
                <w:rFonts w:cs="Arial"/>
                <w:sz w:val="16"/>
                <w:szCs w:val="16"/>
              </w:rPr>
            </w:pPr>
            <w:r w:rsidRPr="002A3720">
              <w:rPr>
                <w:rFonts w:cs="Arial"/>
                <w:spacing w:val="-2"/>
                <w:w w:val="95"/>
                <w:sz w:val="16"/>
                <w:szCs w:val="16"/>
              </w:rPr>
              <w:t>1</w:t>
            </w:r>
            <w:r w:rsidRPr="002A3720">
              <w:rPr>
                <w:rFonts w:cs="Arial"/>
                <w:spacing w:val="2"/>
                <w:w w:val="95"/>
                <w:sz w:val="16"/>
                <w:szCs w:val="16"/>
              </w:rPr>
              <w:t>5</w:t>
            </w:r>
            <w:r w:rsidRPr="002A3720">
              <w:rPr>
                <w:rFonts w:cs="Arial"/>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193C890E" w14:textId="77777777" w:rsidR="00D91BE6" w:rsidRPr="002A3720" w:rsidRDefault="00D91BE6" w:rsidP="00AA58A5">
            <w:pPr>
              <w:pStyle w:val="TableParagraph"/>
              <w:kinsoku w:val="0"/>
              <w:overflowPunct w:val="0"/>
              <w:spacing w:before="69"/>
              <w:ind w:left="727" w:right="726"/>
              <w:jc w:val="center"/>
            </w:pPr>
            <w:r w:rsidRPr="002A3720">
              <w:rPr>
                <w:rFonts w:cs="Arial"/>
                <w:b/>
                <w:bCs/>
                <w:sz w:val="16"/>
                <w:szCs w:val="16"/>
              </w:rPr>
              <w:t>b</w:t>
            </w:r>
          </w:p>
        </w:tc>
        <w:tc>
          <w:tcPr>
            <w:tcW w:w="831" w:type="dxa"/>
            <w:tcBorders>
              <w:top w:val="single" w:sz="4" w:space="0" w:color="000000"/>
              <w:left w:val="single" w:sz="4" w:space="0" w:color="000000"/>
              <w:bottom w:val="single" w:sz="4" w:space="0" w:color="000000"/>
              <w:right w:val="single" w:sz="4" w:space="0" w:color="000000"/>
            </w:tcBorders>
          </w:tcPr>
          <w:p w14:paraId="42629B87" w14:textId="77777777" w:rsidR="00D91BE6" w:rsidRPr="002A3720" w:rsidRDefault="00D91BE6" w:rsidP="00AA58A5"/>
        </w:tc>
      </w:tr>
      <w:tr w:rsidR="00D91BE6" w:rsidRPr="002A3720" w14:paraId="1162B532"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FB52A64" w14:textId="77777777" w:rsidR="00D91BE6" w:rsidRPr="002A3720" w:rsidRDefault="00D91BE6" w:rsidP="00AA58A5">
            <w:pPr>
              <w:pStyle w:val="TableParagraph"/>
              <w:kinsoku w:val="0"/>
              <w:overflowPunct w:val="0"/>
              <w:spacing w:before="65"/>
              <w:ind w:left="66"/>
            </w:pPr>
            <w:r w:rsidRPr="002A3720">
              <w:rPr>
                <w:rFonts w:cs="Arial"/>
                <w:spacing w:val="3"/>
                <w:sz w:val="16"/>
                <w:szCs w:val="16"/>
              </w:rPr>
              <w:t>p</w:t>
            </w:r>
            <w:r w:rsidRPr="002A3720">
              <w:rPr>
                <w:rFonts w:cs="Arial"/>
                <w:spacing w:val="-8"/>
                <w:sz w:val="16"/>
                <w:szCs w:val="16"/>
              </w:rPr>
              <w:t>e</w:t>
            </w:r>
            <w:r w:rsidRPr="002A3720">
              <w:rPr>
                <w:rFonts w:cs="Arial"/>
                <w:sz w:val="16"/>
                <w:szCs w:val="16"/>
              </w:rPr>
              <w:t>r</w:t>
            </w:r>
            <w:r w:rsidRPr="002A3720">
              <w:rPr>
                <w:rFonts w:cs="Arial"/>
                <w:spacing w:val="7"/>
                <w:sz w:val="16"/>
                <w:szCs w:val="16"/>
              </w:rPr>
              <w:t>c</w:t>
            </w:r>
            <w:r w:rsidRPr="002A3720">
              <w:rPr>
                <w:rFonts w:cs="Arial"/>
                <w:spacing w:val="-8"/>
                <w:sz w:val="16"/>
                <w:szCs w:val="16"/>
              </w:rPr>
              <w:t>o</w:t>
            </w:r>
            <w:r w:rsidRPr="002A3720">
              <w:rPr>
                <w:rFonts w:cs="Arial"/>
                <w:spacing w:val="4"/>
                <w:sz w:val="16"/>
                <w:szCs w:val="16"/>
              </w:rPr>
              <w:t>rr</w:t>
            </w:r>
            <w:r w:rsidRPr="002A3720">
              <w:rPr>
                <w:rFonts w:cs="Arial"/>
                <w:spacing w:val="-2"/>
                <w:sz w:val="16"/>
                <w:szCs w:val="16"/>
              </w:rPr>
              <w:t>en</w:t>
            </w:r>
            <w:r w:rsidRPr="002A3720">
              <w:rPr>
                <w:rFonts w:cs="Arial"/>
                <w:spacing w:val="2"/>
                <w:sz w:val="16"/>
                <w:szCs w:val="16"/>
              </w:rPr>
              <w:t>z</w:t>
            </w:r>
            <w:r w:rsidRPr="002A3720">
              <w:rPr>
                <w:rFonts w:cs="Arial"/>
                <w:sz w:val="16"/>
                <w:szCs w:val="16"/>
              </w:rPr>
              <w:t>a</w:t>
            </w:r>
            <w:r w:rsidRPr="002A3720">
              <w:rPr>
                <w:rFonts w:cs="Arial"/>
                <w:spacing w:val="33"/>
                <w:sz w:val="16"/>
                <w:szCs w:val="16"/>
              </w:rPr>
              <w:t xml:space="preserve"> </w:t>
            </w:r>
            <w:r w:rsidRPr="002A3720">
              <w:rPr>
                <w:rFonts w:cs="Arial"/>
                <w:spacing w:val="2"/>
                <w:sz w:val="16"/>
                <w:szCs w:val="16"/>
              </w:rPr>
              <w:t>m</w:t>
            </w:r>
            <w:r w:rsidRPr="002A3720">
              <w:rPr>
                <w:rFonts w:cs="Arial"/>
                <w:spacing w:val="-2"/>
                <w:sz w:val="16"/>
                <w:szCs w:val="16"/>
              </w:rPr>
              <w:t>e</w:t>
            </w:r>
            <w:r w:rsidRPr="002A3720">
              <w:rPr>
                <w:rFonts w:cs="Arial"/>
                <w:spacing w:val="3"/>
                <w:sz w:val="16"/>
                <w:szCs w:val="16"/>
              </w:rPr>
              <w:t>di</w:t>
            </w:r>
            <w:r w:rsidRPr="002A3720">
              <w:rPr>
                <w:rFonts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14283E62" w14:textId="77777777" w:rsidR="00D91BE6" w:rsidRPr="002A3720" w:rsidRDefault="00D91BE6" w:rsidP="00AA58A5">
            <w:pPr>
              <w:pStyle w:val="TableParagraph"/>
              <w:kinsoku w:val="0"/>
              <w:overflowPunct w:val="0"/>
              <w:spacing w:before="65"/>
              <w:ind w:left="61"/>
            </w:pPr>
            <w:r w:rsidRPr="002A3720">
              <w:rPr>
                <w:rFonts w:cs="Arial"/>
                <w:spacing w:val="-1"/>
                <w:sz w:val="16"/>
                <w:szCs w:val="16"/>
              </w:rPr>
              <w:t>Km</w:t>
            </w:r>
          </w:p>
        </w:tc>
        <w:tc>
          <w:tcPr>
            <w:tcW w:w="1431" w:type="dxa"/>
            <w:tcBorders>
              <w:top w:val="single" w:sz="4" w:space="0" w:color="000000"/>
              <w:left w:val="single" w:sz="4" w:space="0" w:color="000000"/>
              <w:bottom w:val="single" w:sz="4" w:space="0" w:color="000000"/>
              <w:right w:val="single" w:sz="4" w:space="0" w:color="000000"/>
            </w:tcBorders>
          </w:tcPr>
          <w:p w14:paraId="66EDF969" w14:textId="77777777" w:rsidR="00D91BE6" w:rsidRPr="002A3720" w:rsidRDefault="00D91BE6" w:rsidP="00AA58A5">
            <w:pPr>
              <w:pStyle w:val="TableParagraph"/>
              <w:kinsoku w:val="0"/>
              <w:overflowPunct w:val="0"/>
              <w:spacing w:before="65"/>
              <w:ind w:left="863"/>
              <w:rPr>
                <w:rFonts w:cs="Arial"/>
                <w:sz w:val="16"/>
                <w:szCs w:val="16"/>
              </w:rPr>
            </w:pPr>
            <w:r w:rsidRPr="002A3720">
              <w:rPr>
                <w:rFonts w:cs="Arial"/>
                <w:spacing w:val="-2"/>
                <w:sz w:val="16"/>
                <w:szCs w:val="16"/>
              </w:rPr>
              <w:t>15</w:t>
            </w:r>
            <w:r w:rsidRPr="002A3720">
              <w:rPr>
                <w:rFonts w:cs="Arial"/>
                <w:spacing w:val="3"/>
                <w:sz w:val="16"/>
                <w:szCs w:val="16"/>
              </w:rPr>
              <w:t>.</w:t>
            </w:r>
            <w:r w:rsidRPr="002A3720">
              <w:rPr>
                <w:rFonts w:cs="Arial"/>
                <w:spacing w:val="-2"/>
                <w:sz w:val="16"/>
                <w:szCs w:val="16"/>
              </w:rPr>
              <w:t>0</w:t>
            </w:r>
            <w:r w:rsidRPr="002A3720">
              <w:rPr>
                <w:rFonts w:cs="Arial"/>
                <w:spacing w:val="3"/>
                <w:sz w:val="16"/>
                <w:szCs w:val="16"/>
              </w:rPr>
              <w:t>0</w:t>
            </w:r>
            <w:r w:rsidRPr="002A3720">
              <w:rPr>
                <w:rFonts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528619BE" w14:textId="77777777" w:rsidR="00D91BE6" w:rsidRPr="002A3720" w:rsidRDefault="00D91BE6" w:rsidP="00AA58A5">
            <w:pPr>
              <w:pStyle w:val="TableParagraph"/>
              <w:kinsoku w:val="0"/>
              <w:overflowPunct w:val="0"/>
              <w:spacing w:before="65"/>
              <w:ind w:left="732" w:right="730"/>
              <w:jc w:val="center"/>
            </w:pPr>
            <w:r w:rsidRPr="002A3720">
              <w:rPr>
                <w:rFonts w:cs="Arial"/>
                <w:b/>
                <w:bCs/>
                <w:sz w:val="16"/>
                <w:szCs w:val="16"/>
              </w:rPr>
              <w:t>c</w:t>
            </w:r>
          </w:p>
        </w:tc>
        <w:tc>
          <w:tcPr>
            <w:tcW w:w="831" w:type="dxa"/>
            <w:tcBorders>
              <w:top w:val="single" w:sz="4" w:space="0" w:color="000000"/>
              <w:left w:val="single" w:sz="4" w:space="0" w:color="000000"/>
              <w:bottom w:val="single" w:sz="4" w:space="0" w:color="000000"/>
              <w:right w:val="single" w:sz="4" w:space="0" w:color="000000"/>
            </w:tcBorders>
          </w:tcPr>
          <w:p w14:paraId="7D967DBD" w14:textId="77777777" w:rsidR="00D91BE6" w:rsidRPr="002A3720" w:rsidRDefault="00D91BE6" w:rsidP="00AA58A5"/>
        </w:tc>
      </w:tr>
      <w:tr w:rsidR="00D91BE6" w:rsidRPr="002A3720" w14:paraId="1381A8E6"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12CE0A9F" w14:textId="77777777" w:rsidR="00D91BE6" w:rsidRPr="002A3720" w:rsidRDefault="00D91BE6" w:rsidP="00AA58A5">
            <w:pPr>
              <w:pStyle w:val="TableParagraph"/>
              <w:kinsoku w:val="0"/>
              <w:overflowPunct w:val="0"/>
              <w:spacing w:before="69" w:line="183" w:lineRule="exact"/>
              <w:ind w:left="66"/>
            </w:pPr>
            <w:r w:rsidRPr="002A3720">
              <w:rPr>
                <w:rFonts w:cs="Arial"/>
                <w:spacing w:val="2"/>
                <w:sz w:val="16"/>
                <w:szCs w:val="16"/>
              </w:rPr>
              <w:t>c</w:t>
            </w:r>
            <w:r w:rsidRPr="002A3720">
              <w:rPr>
                <w:rFonts w:cs="Arial"/>
                <w:spacing w:val="-2"/>
                <w:sz w:val="16"/>
                <w:szCs w:val="16"/>
              </w:rPr>
              <w:t>on</w:t>
            </w:r>
            <w:r w:rsidRPr="002A3720">
              <w:rPr>
                <w:rFonts w:cs="Arial"/>
                <w:spacing w:val="2"/>
                <w:sz w:val="16"/>
                <w:szCs w:val="16"/>
              </w:rPr>
              <w:t>s</w:t>
            </w:r>
            <w:r w:rsidRPr="002A3720">
              <w:rPr>
                <w:rFonts w:cs="Arial"/>
                <w:spacing w:val="3"/>
                <w:sz w:val="16"/>
                <w:szCs w:val="16"/>
              </w:rPr>
              <w:t>u</w:t>
            </w:r>
            <w:r w:rsidRPr="002A3720">
              <w:rPr>
                <w:rFonts w:cs="Arial"/>
                <w:spacing w:val="2"/>
                <w:sz w:val="16"/>
                <w:szCs w:val="16"/>
              </w:rPr>
              <w:t>m</w:t>
            </w:r>
            <w:r w:rsidRPr="002A3720">
              <w:rPr>
                <w:rFonts w:cs="Arial"/>
                <w:sz w:val="16"/>
                <w:szCs w:val="16"/>
              </w:rPr>
              <w:t>o</w:t>
            </w:r>
            <w:r w:rsidRPr="002A3720">
              <w:rPr>
                <w:rFonts w:cs="Arial"/>
                <w:spacing w:val="-23"/>
                <w:sz w:val="16"/>
                <w:szCs w:val="16"/>
              </w:rPr>
              <w:t xml:space="preserve"> </w:t>
            </w:r>
            <w:r w:rsidRPr="002A3720">
              <w:rPr>
                <w:rFonts w:cs="Arial"/>
                <w:spacing w:val="6"/>
                <w:sz w:val="16"/>
                <w:szCs w:val="16"/>
              </w:rPr>
              <w:t>c</w:t>
            </w:r>
            <w:r w:rsidRPr="002A3720">
              <w:rPr>
                <w:rFonts w:cs="Arial"/>
                <w:spacing w:val="-2"/>
                <w:sz w:val="16"/>
                <w:szCs w:val="16"/>
              </w:rPr>
              <w:t>a</w:t>
            </w:r>
            <w:r w:rsidRPr="002A3720">
              <w:rPr>
                <w:rFonts w:cs="Arial"/>
                <w:sz w:val="16"/>
                <w:szCs w:val="16"/>
              </w:rPr>
              <w:t>r</w:t>
            </w:r>
            <w:r w:rsidRPr="002A3720">
              <w:rPr>
                <w:rFonts w:cs="Arial"/>
                <w:spacing w:val="3"/>
                <w:sz w:val="16"/>
                <w:szCs w:val="16"/>
              </w:rPr>
              <w:t>b</w:t>
            </w:r>
            <w:r w:rsidRPr="002A3720">
              <w:rPr>
                <w:rFonts w:cs="Arial"/>
                <w:spacing w:val="-2"/>
                <w:sz w:val="16"/>
                <w:szCs w:val="16"/>
              </w:rPr>
              <w:t>u</w:t>
            </w:r>
            <w:r w:rsidRPr="002A3720">
              <w:rPr>
                <w:rFonts w:cs="Arial"/>
                <w:spacing w:val="4"/>
                <w:sz w:val="16"/>
                <w:szCs w:val="16"/>
              </w:rPr>
              <w:t>r</w:t>
            </w:r>
            <w:r w:rsidRPr="002A3720">
              <w:rPr>
                <w:rFonts w:cs="Arial"/>
                <w:spacing w:val="-2"/>
                <w:sz w:val="16"/>
                <w:szCs w:val="16"/>
              </w:rPr>
              <w:t>an</w:t>
            </w:r>
            <w:r w:rsidRPr="002A3720">
              <w:rPr>
                <w:rFonts w:cs="Arial"/>
                <w:spacing w:val="3"/>
                <w:sz w:val="16"/>
                <w:szCs w:val="16"/>
              </w:rPr>
              <w:t>t</w:t>
            </w:r>
            <w:r w:rsidRPr="002A3720">
              <w:rPr>
                <w:rFonts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057A25DF" w14:textId="77777777" w:rsidR="00D91BE6" w:rsidRPr="002A3720" w:rsidRDefault="00D91BE6" w:rsidP="00AA58A5">
            <w:pPr>
              <w:pStyle w:val="TableParagraph"/>
              <w:kinsoku w:val="0"/>
              <w:overflowPunct w:val="0"/>
              <w:spacing w:before="69" w:line="183" w:lineRule="exact"/>
              <w:ind w:left="61"/>
            </w:pPr>
            <w:r w:rsidRPr="002A3720">
              <w:rPr>
                <w:rFonts w:cs="Arial"/>
                <w:spacing w:val="-2"/>
                <w:sz w:val="16"/>
                <w:szCs w:val="16"/>
              </w:rPr>
              <w:t>l</w:t>
            </w:r>
            <w:r w:rsidRPr="002A3720">
              <w:rPr>
                <w:rFonts w:cs="Arial"/>
                <w:spacing w:val="-1"/>
                <w:sz w:val="16"/>
                <w:szCs w:val="16"/>
              </w:rPr>
              <w:t>t</w:t>
            </w:r>
            <w:r w:rsidRPr="002A3720">
              <w:rPr>
                <w:rFonts w:cs="Arial"/>
                <w:spacing w:val="3"/>
                <w:sz w:val="16"/>
                <w:szCs w:val="16"/>
              </w:rPr>
              <w:t>/</w:t>
            </w:r>
            <w:r w:rsidRPr="002A3720">
              <w:rPr>
                <w:rFonts w:cs="Arial"/>
                <w:spacing w:val="-3"/>
                <w:sz w:val="16"/>
                <w:szCs w:val="16"/>
              </w:rPr>
              <w:t>k</w:t>
            </w:r>
            <w:r w:rsidRPr="002A3720">
              <w:rPr>
                <w:rFonts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3A0B80A7" w14:textId="77777777" w:rsidR="00D91BE6" w:rsidRPr="002A3720" w:rsidRDefault="00D91BE6" w:rsidP="00AA58A5">
            <w:pPr>
              <w:pStyle w:val="TableParagraph"/>
              <w:kinsoku w:val="0"/>
              <w:overflowPunct w:val="0"/>
              <w:spacing w:before="69" w:line="183" w:lineRule="exact"/>
              <w:ind w:right="69"/>
              <w:jc w:val="right"/>
              <w:rPr>
                <w:rFonts w:cs="Arial"/>
                <w:sz w:val="16"/>
                <w:szCs w:val="16"/>
              </w:rPr>
            </w:pPr>
            <w:r w:rsidRPr="002A3720">
              <w:rPr>
                <w:rFonts w:cs="Arial"/>
                <w:spacing w:val="-2"/>
                <w:w w:val="95"/>
                <w:sz w:val="16"/>
                <w:szCs w:val="16"/>
              </w:rPr>
              <w:t>0</w:t>
            </w:r>
            <w:r w:rsidRPr="002A3720">
              <w:rPr>
                <w:rFonts w:cs="Arial"/>
                <w:spacing w:val="-1"/>
                <w:w w:val="95"/>
                <w:sz w:val="16"/>
                <w:szCs w:val="16"/>
              </w:rPr>
              <w:t>,</w:t>
            </w:r>
            <w:r w:rsidRPr="002A3720">
              <w:rPr>
                <w:rFonts w:cs="Arial"/>
                <w:spacing w:val="2"/>
                <w:w w:val="95"/>
                <w:sz w:val="16"/>
                <w:szCs w:val="16"/>
              </w:rPr>
              <w:t>40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65359B0" w14:textId="77777777" w:rsidR="00D91BE6" w:rsidRPr="002A3720" w:rsidRDefault="00D91BE6" w:rsidP="00AA58A5">
            <w:pPr>
              <w:pStyle w:val="TableParagraph"/>
              <w:kinsoku w:val="0"/>
              <w:overflowPunct w:val="0"/>
              <w:spacing w:before="69" w:line="183" w:lineRule="exact"/>
              <w:ind w:left="727" w:right="726"/>
              <w:jc w:val="center"/>
            </w:pPr>
            <w:r w:rsidRPr="002A3720">
              <w:rPr>
                <w:rFonts w:cs="Arial"/>
                <w:b/>
                <w:bCs/>
                <w:sz w:val="16"/>
                <w:szCs w:val="16"/>
              </w:rPr>
              <w:t>d</w:t>
            </w:r>
          </w:p>
        </w:tc>
        <w:tc>
          <w:tcPr>
            <w:tcW w:w="831" w:type="dxa"/>
            <w:tcBorders>
              <w:top w:val="single" w:sz="4" w:space="0" w:color="000000"/>
              <w:left w:val="single" w:sz="4" w:space="0" w:color="000000"/>
              <w:bottom w:val="single" w:sz="4" w:space="0" w:color="000000"/>
              <w:right w:val="single" w:sz="4" w:space="0" w:color="000000"/>
            </w:tcBorders>
          </w:tcPr>
          <w:p w14:paraId="26A498AB" w14:textId="77777777" w:rsidR="00D91BE6" w:rsidRPr="002A3720" w:rsidRDefault="00D91BE6" w:rsidP="00AA58A5"/>
        </w:tc>
      </w:tr>
      <w:tr w:rsidR="00D91BE6" w:rsidRPr="002A3720" w14:paraId="4414769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70392BAF" w14:textId="77777777" w:rsidR="00D91BE6" w:rsidRPr="002A3720" w:rsidRDefault="00D91BE6" w:rsidP="00AA58A5">
            <w:pPr>
              <w:pStyle w:val="TableParagraph"/>
              <w:kinsoku w:val="0"/>
              <w:overflowPunct w:val="0"/>
              <w:spacing w:before="69" w:line="183" w:lineRule="exact"/>
              <w:ind w:left="66"/>
            </w:pPr>
            <w:r w:rsidRPr="002A3720">
              <w:rPr>
                <w:rFonts w:cs="Arial"/>
                <w:spacing w:val="2"/>
                <w:sz w:val="16"/>
                <w:szCs w:val="16"/>
              </w:rPr>
              <w:t>c</w:t>
            </w:r>
            <w:r w:rsidRPr="002A3720">
              <w:rPr>
                <w:rFonts w:cs="Arial"/>
                <w:spacing w:val="-2"/>
                <w:sz w:val="16"/>
                <w:szCs w:val="16"/>
              </w:rPr>
              <w:t>on</w:t>
            </w:r>
            <w:r w:rsidRPr="002A3720">
              <w:rPr>
                <w:rFonts w:cs="Arial"/>
                <w:spacing w:val="2"/>
                <w:sz w:val="16"/>
                <w:szCs w:val="16"/>
              </w:rPr>
              <w:t>s</w:t>
            </w:r>
            <w:r w:rsidRPr="002A3720">
              <w:rPr>
                <w:rFonts w:cs="Arial"/>
                <w:spacing w:val="3"/>
                <w:sz w:val="16"/>
                <w:szCs w:val="16"/>
              </w:rPr>
              <w:t>u</w:t>
            </w:r>
            <w:r w:rsidRPr="002A3720">
              <w:rPr>
                <w:rFonts w:cs="Arial"/>
                <w:spacing w:val="2"/>
                <w:sz w:val="16"/>
                <w:szCs w:val="16"/>
              </w:rPr>
              <w:t>m</w:t>
            </w:r>
            <w:r w:rsidRPr="002A3720">
              <w:rPr>
                <w:rFonts w:cs="Arial"/>
                <w:sz w:val="16"/>
                <w:szCs w:val="16"/>
              </w:rPr>
              <w:t>o</w:t>
            </w:r>
            <w:r w:rsidRPr="002A3720">
              <w:rPr>
                <w:rFonts w:cs="Arial"/>
                <w:spacing w:val="-13"/>
                <w:sz w:val="16"/>
                <w:szCs w:val="16"/>
              </w:rPr>
              <w:t xml:space="preserve"> </w:t>
            </w:r>
            <w:r w:rsidRPr="002A3720">
              <w:rPr>
                <w:rFonts w:cs="Arial"/>
                <w:spacing w:val="-2"/>
                <w:sz w:val="16"/>
                <w:szCs w:val="16"/>
              </w:rPr>
              <w:t>o</w:t>
            </w:r>
            <w:r w:rsidRPr="002A3720">
              <w:rPr>
                <w:rFonts w:cs="Arial"/>
                <w:spacing w:val="3"/>
                <w:sz w:val="16"/>
                <w:szCs w:val="16"/>
              </w:rPr>
              <w:t>li</w:t>
            </w:r>
            <w:r w:rsidRPr="002A3720">
              <w:rPr>
                <w:rFonts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5C4DD840" w14:textId="77777777" w:rsidR="00D91BE6" w:rsidRPr="002A3720" w:rsidRDefault="00D91BE6" w:rsidP="00AA58A5">
            <w:pPr>
              <w:pStyle w:val="TableParagraph"/>
              <w:kinsoku w:val="0"/>
              <w:overflowPunct w:val="0"/>
              <w:spacing w:before="69" w:line="183" w:lineRule="exact"/>
              <w:ind w:left="61"/>
            </w:pPr>
            <w:r w:rsidRPr="002A3720">
              <w:rPr>
                <w:rFonts w:cs="Arial"/>
                <w:spacing w:val="-3"/>
                <w:sz w:val="16"/>
                <w:szCs w:val="16"/>
              </w:rPr>
              <w:t>k</w:t>
            </w:r>
            <w:r w:rsidRPr="002A3720">
              <w:rPr>
                <w:rFonts w:cs="Arial"/>
                <w:spacing w:val="-2"/>
                <w:sz w:val="16"/>
                <w:szCs w:val="16"/>
              </w:rPr>
              <w:t>g</w:t>
            </w:r>
            <w:r w:rsidRPr="002A3720">
              <w:rPr>
                <w:rFonts w:cs="Arial"/>
                <w:spacing w:val="3"/>
                <w:sz w:val="16"/>
                <w:szCs w:val="16"/>
              </w:rPr>
              <w:t>.</w:t>
            </w:r>
            <w:r w:rsidRPr="002A3720">
              <w:rPr>
                <w:rFonts w:cs="Arial"/>
                <w:spacing w:val="-1"/>
                <w:sz w:val="16"/>
                <w:szCs w:val="16"/>
              </w:rPr>
              <w:t>/</w:t>
            </w:r>
            <w:r w:rsidRPr="002A3720">
              <w:rPr>
                <w:rFonts w:cs="Arial"/>
                <w:spacing w:val="2"/>
                <w:sz w:val="16"/>
                <w:szCs w:val="16"/>
              </w:rPr>
              <w:t>k</w:t>
            </w:r>
            <w:r w:rsidRPr="002A3720">
              <w:rPr>
                <w:rFonts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316DFCDF" w14:textId="77777777" w:rsidR="00D91BE6" w:rsidRPr="002A3720" w:rsidRDefault="00D91BE6" w:rsidP="00AA58A5">
            <w:pPr>
              <w:pStyle w:val="TableParagraph"/>
              <w:kinsoku w:val="0"/>
              <w:overflowPunct w:val="0"/>
              <w:spacing w:before="69" w:line="183" w:lineRule="exact"/>
              <w:ind w:right="69"/>
              <w:jc w:val="right"/>
              <w:rPr>
                <w:rFonts w:cs="Arial"/>
                <w:sz w:val="16"/>
                <w:szCs w:val="16"/>
              </w:rPr>
            </w:pPr>
            <w:r w:rsidRPr="002A3720">
              <w:rPr>
                <w:rFonts w:cs="Arial"/>
                <w:spacing w:val="-2"/>
                <w:w w:val="95"/>
                <w:sz w:val="16"/>
                <w:szCs w:val="16"/>
              </w:rPr>
              <w:t>0</w:t>
            </w:r>
            <w:r w:rsidRPr="002A3720">
              <w:rPr>
                <w:rFonts w:cs="Arial"/>
                <w:spacing w:val="-1"/>
                <w:w w:val="95"/>
                <w:sz w:val="16"/>
                <w:szCs w:val="16"/>
              </w:rPr>
              <w:t>,</w:t>
            </w:r>
            <w:r w:rsidRPr="002A3720">
              <w:rPr>
                <w:rFonts w:cs="Arial"/>
                <w:spacing w:val="2"/>
                <w:w w:val="95"/>
                <w:sz w:val="16"/>
                <w:szCs w:val="16"/>
              </w:rPr>
              <w:t>0</w:t>
            </w:r>
            <w:r w:rsidRPr="002A3720">
              <w:rPr>
                <w:rFonts w:cs="Arial"/>
                <w:spacing w:val="-2"/>
                <w:w w:val="95"/>
                <w:sz w:val="16"/>
                <w:szCs w:val="16"/>
              </w:rPr>
              <w:t>0</w:t>
            </w:r>
            <w:r w:rsidRPr="002A3720">
              <w:rPr>
                <w:rFonts w:cs="Arial"/>
                <w:w w:val="95"/>
                <w:sz w:val="16"/>
                <w:szCs w:val="16"/>
              </w:rPr>
              <w:t>2</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38AC6E2" w14:textId="77777777" w:rsidR="00D91BE6" w:rsidRPr="002A3720" w:rsidRDefault="00D91BE6" w:rsidP="00AA58A5">
            <w:pPr>
              <w:pStyle w:val="TableParagraph"/>
              <w:kinsoku w:val="0"/>
              <w:overflowPunct w:val="0"/>
              <w:spacing w:before="69" w:line="183" w:lineRule="exact"/>
              <w:ind w:left="732" w:right="730"/>
              <w:jc w:val="center"/>
            </w:pPr>
            <w:r w:rsidRPr="002A3720">
              <w:rPr>
                <w:rFonts w:cs="Arial"/>
                <w:b/>
                <w:bCs/>
                <w:sz w:val="16"/>
                <w:szCs w:val="16"/>
              </w:rPr>
              <w:t>e</w:t>
            </w:r>
          </w:p>
        </w:tc>
        <w:tc>
          <w:tcPr>
            <w:tcW w:w="831" w:type="dxa"/>
            <w:tcBorders>
              <w:top w:val="single" w:sz="4" w:space="0" w:color="000000"/>
              <w:left w:val="single" w:sz="4" w:space="0" w:color="000000"/>
              <w:bottom w:val="single" w:sz="4" w:space="0" w:color="000000"/>
              <w:right w:val="single" w:sz="4" w:space="0" w:color="000000"/>
            </w:tcBorders>
          </w:tcPr>
          <w:p w14:paraId="5DFCBE11" w14:textId="77777777" w:rsidR="00D91BE6" w:rsidRPr="002A3720" w:rsidRDefault="00D91BE6" w:rsidP="00AA58A5"/>
        </w:tc>
      </w:tr>
      <w:tr w:rsidR="00D91BE6" w:rsidRPr="002A3720" w14:paraId="0216AA7E"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015F4E3" w14:textId="77777777" w:rsidR="00D91BE6" w:rsidRPr="002A3720" w:rsidRDefault="00D91BE6" w:rsidP="00AA58A5">
            <w:pPr>
              <w:pStyle w:val="TableParagraph"/>
              <w:kinsoku w:val="0"/>
              <w:overflowPunct w:val="0"/>
              <w:spacing w:before="69" w:line="183" w:lineRule="exact"/>
              <w:ind w:left="66"/>
            </w:pPr>
            <w:r w:rsidRPr="002A3720">
              <w:rPr>
                <w:rFonts w:cs="Arial"/>
                <w:spacing w:val="2"/>
                <w:sz w:val="16"/>
                <w:szCs w:val="16"/>
              </w:rPr>
              <w:t>c</w:t>
            </w:r>
            <w:r w:rsidRPr="002A3720">
              <w:rPr>
                <w:rFonts w:cs="Arial"/>
                <w:spacing w:val="-3"/>
                <w:sz w:val="16"/>
                <w:szCs w:val="16"/>
              </w:rPr>
              <w:t>o</w:t>
            </w:r>
            <w:r>
              <w:rPr>
                <w:rFonts w:cs="Arial"/>
                <w:spacing w:val="-4"/>
                <w:sz w:val="16"/>
                <w:szCs w:val="16"/>
              </w:rPr>
              <w:t>n</w:t>
            </w:r>
            <w:r w:rsidRPr="002A3720">
              <w:rPr>
                <w:rFonts w:cs="Arial"/>
                <w:spacing w:val="2"/>
                <w:sz w:val="16"/>
                <w:szCs w:val="16"/>
              </w:rPr>
              <w:t>s</w:t>
            </w:r>
            <w:r w:rsidRPr="002A3720">
              <w:rPr>
                <w:rFonts w:cs="Arial"/>
                <w:spacing w:val="3"/>
                <w:sz w:val="16"/>
                <w:szCs w:val="16"/>
              </w:rPr>
              <w:t>u</w:t>
            </w:r>
            <w:r w:rsidRPr="002A3720">
              <w:rPr>
                <w:rFonts w:cs="Arial"/>
                <w:spacing w:val="2"/>
                <w:sz w:val="16"/>
                <w:szCs w:val="16"/>
              </w:rPr>
              <w:t>m</w:t>
            </w:r>
            <w:r w:rsidRPr="002A3720">
              <w:rPr>
                <w:rFonts w:cs="Arial"/>
                <w:sz w:val="16"/>
                <w:szCs w:val="16"/>
              </w:rPr>
              <w:t>o</w:t>
            </w:r>
            <w:r w:rsidRPr="002A3720">
              <w:rPr>
                <w:rFonts w:cs="Arial"/>
                <w:spacing w:val="-25"/>
                <w:sz w:val="16"/>
                <w:szCs w:val="16"/>
              </w:rPr>
              <w:t xml:space="preserve"> </w:t>
            </w:r>
            <w:r w:rsidRPr="002A3720">
              <w:rPr>
                <w:rFonts w:cs="Arial"/>
                <w:spacing w:val="3"/>
                <w:sz w:val="16"/>
                <w:szCs w:val="16"/>
              </w:rPr>
              <w:t>g</w:t>
            </w:r>
            <w:r w:rsidRPr="002A3720">
              <w:rPr>
                <w:rFonts w:cs="Arial"/>
                <w:spacing w:val="-3"/>
                <w:sz w:val="16"/>
                <w:szCs w:val="16"/>
              </w:rPr>
              <w:t>o</w:t>
            </w:r>
            <w:r w:rsidRPr="002A3720">
              <w:rPr>
                <w:rFonts w:cs="Arial"/>
                <w:spacing w:val="2"/>
                <w:sz w:val="16"/>
                <w:szCs w:val="16"/>
              </w:rPr>
              <w:t>mm</w:t>
            </w:r>
            <w:r w:rsidRPr="002A3720">
              <w:rPr>
                <w:rFonts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4560A299" w14:textId="77777777" w:rsidR="00D91BE6" w:rsidRPr="002A3720" w:rsidRDefault="00D91BE6" w:rsidP="00AA58A5">
            <w:pPr>
              <w:pStyle w:val="TableParagraph"/>
              <w:kinsoku w:val="0"/>
              <w:overflowPunct w:val="0"/>
              <w:spacing w:before="69" w:line="183" w:lineRule="exact"/>
              <w:ind w:left="61"/>
            </w:pPr>
            <w:r w:rsidRPr="002A3720">
              <w:rPr>
                <w:rFonts w:cs="Arial"/>
                <w:spacing w:val="-3"/>
                <w:sz w:val="16"/>
                <w:szCs w:val="16"/>
              </w:rPr>
              <w:t>n</w:t>
            </w:r>
            <w:r w:rsidRPr="002A3720">
              <w:rPr>
                <w:rFonts w:cs="Arial"/>
                <w:spacing w:val="-1"/>
                <w:sz w:val="16"/>
                <w:szCs w:val="16"/>
              </w:rPr>
              <w:t>°</w:t>
            </w:r>
            <w:r w:rsidRPr="002A3720">
              <w:rPr>
                <w:rFonts w:cs="Arial"/>
                <w:spacing w:val="3"/>
                <w:sz w:val="16"/>
                <w:szCs w:val="16"/>
              </w:rPr>
              <w:t>/</w:t>
            </w:r>
            <w:r w:rsidRPr="002A3720">
              <w:rPr>
                <w:rFonts w:cs="Arial"/>
                <w:spacing w:val="2"/>
                <w:sz w:val="16"/>
                <w:szCs w:val="16"/>
              </w:rPr>
              <w:t>k</w:t>
            </w:r>
            <w:r w:rsidRPr="002A3720">
              <w:rPr>
                <w:rFonts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274AA445" w14:textId="77777777" w:rsidR="00D91BE6" w:rsidRPr="002A3720" w:rsidRDefault="00D91BE6" w:rsidP="00AA58A5">
            <w:pPr>
              <w:pStyle w:val="TableParagraph"/>
              <w:kinsoku w:val="0"/>
              <w:overflowPunct w:val="0"/>
              <w:spacing w:before="69" w:line="183" w:lineRule="exact"/>
              <w:ind w:left="863"/>
              <w:rPr>
                <w:rFonts w:cs="Arial"/>
                <w:sz w:val="16"/>
                <w:szCs w:val="16"/>
              </w:rPr>
            </w:pPr>
            <w:r w:rsidRPr="002A3720">
              <w:rPr>
                <w:rFonts w:cs="Arial"/>
                <w:spacing w:val="-3"/>
                <w:sz w:val="16"/>
                <w:szCs w:val="16"/>
              </w:rPr>
              <w:t>20</w:t>
            </w:r>
            <w:r w:rsidRPr="002A3720">
              <w:rPr>
                <w:rFonts w:cs="Arial"/>
                <w:spacing w:val="3"/>
                <w:sz w:val="16"/>
                <w:szCs w:val="16"/>
              </w:rPr>
              <w:t>.</w:t>
            </w:r>
            <w:r w:rsidRPr="002A3720">
              <w:rPr>
                <w:rFonts w:cs="Arial"/>
                <w:spacing w:val="-3"/>
                <w:sz w:val="16"/>
                <w:szCs w:val="16"/>
              </w:rPr>
              <w:t>0</w:t>
            </w:r>
            <w:r w:rsidRPr="002A3720">
              <w:rPr>
                <w:rFonts w:cs="Arial"/>
                <w:spacing w:val="3"/>
                <w:sz w:val="16"/>
                <w:szCs w:val="16"/>
              </w:rPr>
              <w:t>0</w:t>
            </w:r>
            <w:r w:rsidRPr="002A3720">
              <w:rPr>
                <w:rFonts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758CB8FD" w14:textId="77777777" w:rsidR="00D91BE6" w:rsidRPr="002A3720" w:rsidRDefault="00D91BE6" w:rsidP="00AA58A5">
            <w:pPr>
              <w:pStyle w:val="TableParagraph"/>
              <w:kinsoku w:val="0"/>
              <w:overflowPunct w:val="0"/>
              <w:spacing w:before="69" w:line="183" w:lineRule="exact"/>
              <w:ind w:left="752" w:right="746"/>
              <w:jc w:val="center"/>
            </w:pPr>
            <w:r w:rsidRPr="002A3720">
              <w:rPr>
                <w:rFonts w:cs="Arial"/>
                <w:b/>
                <w:bCs/>
                <w:sz w:val="16"/>
                <w:szCs w:val="16"/>
              </w:rPr>
              <w:t>f</w:t>
            </w:r>
          </w:p>
        </w:tc>
        <w:tc>
          <w:tcPr>
            <w:tcW w:w="831" w:type="dxa"/>
            <w:tcBorders>
              <w:top w:val="single" w:sz="4" w:space="0" w:color="000000"/>
              <w:left w:val="single" w:sz="4" w:space="0" w:color="000000"/>
              <w:bottom w:val="single" w:sz="4" w:space="0" w:color="000000"/>
              <w:right w:val="single" w:sz="4" w:space="0" w:color="000000"/>
            </w:tcBorders>
          </w:tcPr>
          <w:p w14:paraId="32A1BE84" w14:textId="77777777" w:rsidR="00D91BE6" w:rsidRPr="002A3720" w:rsidRDefault="00D91BE6" w:rsidP="00AA58A5"/>
        </w:tc>
      </w:tr>
      <w:tr w:rsidR="00D91BE6" w:rsidRPr="002A3720" w14:paraId="7C448EE0"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3A9763C3" w14:textId="77777777" w:rsidR="00D91BE6" w:rsidRPr="002A3720" w:rsidRDefault="00D91BE6" w:rsidP="00AA58A5">
            <w:pPr>
              <w:pStyle w:val="TableParagraph"/>
              <w:kinsoku w:val="0"/>
              <w:overflowPunct w:val="0"/>
              <w:spacing w:before="69"/>
              <w:ind w:left="66"/>
            </w:pPr>
            <w:r w:rsidRPr="002A3720">
              <w:rPr>
                <w:rFonts w:cs="Arial"/>
                <w:spacing w:val="3"/>
                <w:sz w:val="16"/>
                <w:szCs w:val="16"/>
              </w:rPr>
              <w:t>T</w:t>
            </w:r>
            <w:r w:rsidRPr="002A3720">
              <w:rPr>
                <w:rFonts w:cs="Arial"/>
                <w:spacing w:val="-8"/>
                <w:sz w:val="16"/>
                <w:szCs w:val="16"/>
              </w:rPr>
              <w:t>a</w:t>
            </w:r>
            <w:r w:rsidRPr="002A3720">
              <w:rPr>
                <w:rFonts w:cs="Arial"/>
                <w:spacing w:val="2"/>
                <w:sz w:val="16"/>
                <w:szCs w:val="16"/>
              </w:rPr>
              <w:t>s</w:t>
            </w:r>
            <w:r w:rsidRPr="002A3720">
              <w:rPr>
                <w:rFonts w:cs="Arial"/>
                <w:spacing w:val="6"/>
                <w:sz w:val="16"/>
                <w:szCs w:val="16"/>
              </w:rPr>
              <w:t>s</w:t>
            </w:r>
            <w:r w:rsidRPr="002A3720">
              <w:rPr>
                <w:rFonts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5CDB0E53" w14:textId="77777777" w:rsidR="00D91BE6" w:rsidRPr="002A3720" w:rsidRDefault="00D91BE6" w:rsidP="00AA58A5">
            <w:pPr>
              <w:pStyle w:val="TableParagraph"/>
              <w:kinsoku w:val="0"/>
              <w:overflowPunct w:val="0"/>
              <w:spacing w:before="69"/>
              <w:ind w:left="61"/>
            </w:pPr>
            <w:r w:rsidRPr="002A3720">
              <w:rPr>
                <w:rFonts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5AC178DE" w14:textId="77777777" w:rsidR="00D91BE6" w:rsidRPr="002A3720" w:rsidRDefault="00D91BE6" w:rsidP="00AA58A5">
            <w:pPr>
              <w:pStyle w:val="TableParagraph"/>
              <w:kinsoku w:val="0"/>
              <w:overflowPunct w:val="0"/>
              <w:spacing w:before="69"/>
              <w:ind w:right="71"/>
              <w:jc w:val="right"/>
              <w:rPr>
                <w:rFonts w:cs="Arial"/>
                <w:sz w:val="16"/>
                <w:szCs w:val="16"/>
              </w:rPr>
            </w:pPr>
            <w:r w:rsidRPr="002A3720">
              <w:rPr>
                <w:rFonts w:cs="Arial"/>
                <w:spacing w:val="-2"/>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4B46BA02" w14:textId="77777777" w:rsidR="00D91BE6" w:rsidRPr="002A3720" w:rsidRDefault="00D91BE6" w:rsidP="00AA58A5">
            <w:pPr>
              <w:pStyle w:val="TableParagraph"/>
              <w:kinsoku w:val="0"/>
              <w:overflowPunct w:val="0"/>
              <w:spacing w:before="69"/>
              <w:ind w:left="727" w:right="726"/>
              <w:jc w:val="center"/>
            </w:pPr>
            <w:r w:rsidRPr="002A3720">
              <w:rPr>
                <w:rFonts w:cs="Arial"/>
                <w:b/>
                <w:bCs/>
                <w:sz w:val="16"/>
                <w:szCs w:val="16"/>
              </w:rPr>
              <w:t>g</w:t>
            </w:r>
          </w:p>
        </w:tc>
        <w:tc>
          <w:tcPr>
            <w:tcW w:w="831" w:type="dxa"/>
            <w:tcBorders>
              <w:top w:val="single" w:sz="4" w:space="0" w:color="000000"/>
              <w:left w:val="single" w:sz="4" w:space="0" w:color="000000"/>
              <w:bottom w:val="single" w:sz="4" w:space="0" w:color="000000"/>
              <w:right w:val="single" w:sz="4" w:space="0" w:color="000000"/>
            </w:tcBorders>
          </w:tcPr>
          <w:p w14:paraId="735AC500" w14:textId="77777777" w:rsidR="00D91BE6" w:rsidRPr="002A3720" w:rsidRDefault="00D91BE6" w:rsidP="00AA58A5"/>
        </w:tc>
      </w:tr>
      <w:tr w:rsidR="00D91BE6" w:rsidRPr="002A3720" w14:paraId="06ED5930"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D2A2D92" w14:textId="77777777" w:rsidR="00D91BE6" w:rsidRPr="002A3720" w:rsidRDefault="00D91BE6" w:rsidP="00AA58A5">
            <w:pPr>
              <w:pStyle w:val="TableParagraph"/>
              <w:kinsoku w:val="0"/>
              <w:overflowPunct w:val="0"/>
              <w:spacing w:before="65"/>
              <w:ind w:left="66"/>
            </w:pPr>
            <w:r w:rsidRPr="002A3720">
              <w:rPr>
                <w:rFonts w:cs="Arial"/>
                <w:spacing w:val="-2"/>
                <w:sz w:val="16"/>
                <w:szCs w:val="16"/>
              </w:rPr>
              <w:t>a</w:t>
            </w:r>
            <w:r w:rsidRPr="002A3720">
              <w:rPr>
                <w:rFonts w:cs="Arial"/>
                <w:spacing w:val="2"/>
                <w:sz w:val="16"/>
                <w:szCs w:val="16"/>
              </w:rPr>
              <w:t>mm</w:t>
            </w:r>
            <w:r w:rsidRPr="002A3720">
              <w:rPr>
                <w:rFonts w:cs="Arial"/>
                <w:spacing w:val="-2"/>
                <w:sz w:val="16"/>
                <w:szCs w:val="16"/>
              </w:rPr>
              <w:t>o</w:t>
            </w:r>
            <w:r w:rsidRPr="002A3720">
              <w:rPr>
                <w:rFonts w:cs="Arial"/>
                <w:sz w:val="16"/>
                <w:szCs w:val="16"/>
              </w:rPr>
              <w:t>r</w:t>
            </w:r>
            <w:r w:rsidRPr="002A3720">
              <w:rPr>
                <w:rFonts w:cs="Arial"/>
                <w:spacing w:val="3"/>
                <w:sz w:val="16"/>
                <w:szCs w:val="16"/>
              </w:rPr>
              <w:t>t</w:t>
            </w:r>
            <w:r w:rsidRPr="002A3720">
              <w:rPr>
                <w:rFonts w:cs="Arial"/>
                <w:spacing w:val="-2"/>
                <w:sz w:val="16"/>
                <w:szCs w:val="16"/>
              </w:rPr>
              <w:t>a</w:t>
            </w:r>
            <w:r w:rsidRPr="002A3720">
              <w:rPr>
                <w:rFonts w:cs="Arial"/>
                <w:spacing w:val="2"/>
                <w:sz w:val="16"/>
                <w:szCs w:val="16"/>
              </w:rPr>
              <w:t>m</w:t>
            </w:r>
            <w:r w:rsidRPr="002A3720">
              <w:rPr>
                <w:rFonts w:cs="Arial"/>
                <w:spacing w:val="-2"/>
                <w:sz w:val="16"/>
                <w:szCs w:val="16"/>
              </w:rPr>
              <w:t>e</w:t>
            </w:r>
            <w:r w:rsidRPr="002A3720">
              <w:rPr>
                <w:rFonts w:cs="Arial"/>
                <w:spacing w:val="3"/>
                <w:sz w:val="16"/>
                <w:szCs w:val="16"/>
              </w:rPr>
              <w:t>nt</w:t>
            </w:r>
            <w:r w:rsidRPr="002A3720">
              <w:rPr>
                <w:rFonts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0623202C" w14:textId="77777777" w:rsidR="00D91BE6" w:rsidRPr="002A3720" w:rsidRDefault="00D91BE6" w:rsidP="00AA58A5">
            <w:pPr>
              <w:pStyle w:val="TableParagraph"/>
              <w:kinsoku w:val="0"/>
              <w:overflowPunct w:val="0"/>
              <w:spacing w:before="65"/>
            </w:pPr>
            <w:r w:rsidRPr="002A3720">
              <w:rPr>
                <w:rFonts w:cs="Arial"/>
                <w:spacing w:val="-2"/>
                <w:sz w:val="16"/>
                <w:szCs w:val="16"/>
              </w:rPr>
              <w:t>0</w:t>
            </w:r>
          </w:p>
        </w:tc>
        <w:tc>
          <w:tcPr>
            <w:tcW w:w="1431" w:type="dxa"/>
            <w:tcBorders>
              <w:top w:val="single" w:sz="4" w:space="0" w:color="000000"/>
              <w:left w:val="single" w:sz="4" w:space="0" w:color="000000"/>
              <w:bottom w:val="single" w:sz="4" w:space="0" w:color="000000"/>
              <w:right w:val="single" w:sz="4" w:space="0" w:color="000000"/>
            </w:tcBorders>
          </w:tcPr>
          <w:p w14:paraId="0C95DB47" w14:textId="77777777" w:rsidR="00D91BE6" w:rsidRPr="002A3720" w:rsidRDefault="00D91BE6" w:rsidP="00AA58A5">
            <w:pPr>
              <w:pStyle w:val="TableParagraph"/>
              <w:kinsoku w:val="0"/>
              <w:overflowPunct w:val="0"/>
              <w:spacing w:before="65"/>
              <w:ind w:right="69"/>
              <w:jc w:val="right"/>
              <w:rPr>
                <w:rFonts w:cs="Arial"/>
                <w:sz w:val="16"/>
                <w:szCs w:val="16"/>
              </w:rPr>
            </w:pPr>
            <w:r w:rsidRPr="002A3720">
              <w:rPr>
                <w:rFonts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C09FB79" w14:textId="77777777" w:rsidR="00D91BE6" w:rsidRPr="002A3720" w:rsidRDefault="00D91BE6" w:rsidP="00AA58A5">
            <w:pPr>
              <w:pStyle w:val="TableParagraph"/>
              <w:kinsoku w:val="0"/>
              <w:overflowPunct w:val="0"/>
              <w:spacing w:before="65"/>
              <w:ind w:left="727" w:right="726"/>
              <w:jc w:val="center"/>
            </w:pPr>
            <w:r w:rsidRPr="002A3720">
              <w:rPr>
                <w:rFonts w:cs="Arial"/>
                <w:b/>
                <w:bCs/>
                <w:sz w:val="16"/>
                <w:szCs w:val="16"/>
              </w:rPr>
              <w:t>h</w:t>
            </w:r>
          </w:p>
        </w:tc>
        <w:tc>
          <w:tcPr>
            <w:tcW w:w="831" w:type="dxa"/>
            <w:tcBorders>
              <w:top w:val="single" w:sz="4" w:space="0" w:color="000000"/>
              <w:left w:val="single" w:sz="4" w:space="0" w:color="000000"/>
              <w:bottom w:val="single" w:sz="4" w:space="0" w:color="000000"/>
              <w:right w:val="single" w:sz="4" w:space="0" w:color="000000"/>
            </w:tcBorders>
          </w:tcPr>
          <w:p w14:paraId="56013223" w14:textId="77777777" w:rsidR="00D91BE6" w:rsidRPr="002A3720" w:rsidRDefault="00D91BE6" w:rsidP="00AA58A5"/>
        </w:tc>
      </w:tr>
      <w:tr w:rsidR="00D91BE6" w:rsidRPr="002A3720" w14:paraId="69DF6AB0"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5A832C33" w14:textId="77777777" w:rsidR="00D91BE6" w:rsidRPr="002A3720" w:rsidRDefault="00D91BE6" w:rsidP="00AA58A5"/>
        </w:tc>
        <w:tc>
          <w:tcPr>
            <w:tcW w:w="3155" w:type="dxa"/>
            <w:tcBorders>
              <w:top w:val="single" w:sz="4" w:space="0" w:color="000000"/>
              <w:left w:val="single" w:sz="4" w:space="0" w:color="000000"/>
              <w:bottom w:val="single" w:sz="4" w:space="0" w:color="000000"/>
              <w:right w:val="single" w:sz="4" w:space="0" w:color="000000"/>
            </w:tcBorders>
          </w:tcPr>
          <w:p w14:paraId="75438F58" w14:textId="77777777" w:rsidR="00D91BE6" w:rsidRPr="002A3720" w:rsidRDefault="00D91BE6" w:rsidP="00AA58A5"/>
        </w:tc>
        <w:tc>
          <w:tcPr>
            <w:tcW w:w="1431" w:type="dxa"/>
            <w:tcBorders>
              <w:top w:val="single" w:sz="4" w:space="0" w:color="000000"/>
              <w:left w:val="single" w:sz="4" w:space="0" w:color="000000"/>
              <w:bottom w:val="single" w:sz="4" w:space="0" w:color="000000"/>
              <w:right w:val="single" w:sz="4" w:space="0" w:color="000000"/>
            </w:tcBorders>
          </w:tcPr>
          <w:p w14:paraId="3BDF159C" w14:textId="77777777" w:rsidR="00D91BE6" w:rsidRPr="002A3720" w:rsidRDefault="00D91BE6" w:rsidP="00AA58A5">
            <w:pPr>
              <w:rPr>
                <w:rFonts w:cs="Arial"/>
                <w:sz w:val="16"/>
                <w:szCs w:val="16"/>
              </w:rPr>
            </w:pPr>
          </w:p>
        </w:tc>
        <w:tc>
          <w:tcPr>
            <w:tcW w:w="1604" w:type="dxa"/>
            <w:tcBorders>
              <w:top w:val="single" w:sz="4" w:space="0" w:color="000000"/>
              <w:left w:val="single" w:sz="4" w:space="0" w:color="000000"/>
              <w:bottom w:val="single" w:sz="4" w:space="0" w:color="000000"/>
              <w:right w:val="single" w:sz="4" w:space="0" w:color="000000"/>
            </w:tcBorders>
          </w:tcPr>
          <w:p w14:paraId="784CD836" w14:textId="77777777" w:rsidR="00D91BE6" w:rsidRPr="002A3720" w:rsidRDefault="00D91BE6" w:rsidP="00AA58A5"/>
        </w:tc>
        <w:tc>
          <w:tcPr>
            <w:tcW w:w="831" w:type="dxa"/>
            <w:tcBorders>
              <w:top w:val="single" w:sz="4" w:space="0" w:color="000000"/>
              <w:left w:val="single" w:sz="4" w:space="0" w:color="000000"/>
              <w:bottom w:val="single" w:sz="4" w:space="0" w:color="000000"/>
              <w:right w:val="single" w:sz="4" w:space="0" w:color="000000"/>
            </w:tcBorders>
          </w:tcPr>
          <w:p w14:paraId="370F87F4" w14:textId="77777777" w:rsidR="00D91BE6" w:rsidRPr="002A3720" w:rsidRDefault="00D91BE6" w:rsidP="00AA58A5"/>
        </w:tc>
      </w:tr>
      <w:tr w:rsidR="00D91BE6" w:rsidRPr="002A3720" w14:paraId="56966959"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3B0CD3FB" w14:textId="77777777" w:rsidR="00D91BE6" w:rsidRPr="002A3720" w:rsidRDefault="00D91BE6" w:rsidP="00AA58A5">
            <w:pPr>
              <w:pStyle w:val="TableParagraph"/>
              <w:kinsoku w:val="0"/>
              <w:overflowPunct w:val="0"/>
              <w:spacing w:before="69" w:line="183" w:lineRule="exact"/>
              <w:ind w:left="66"/>
            </w:pPr>
            <w:r w:rsidRPr="002A3720">
              <w:rPr>
                <w:rFonts w:cs="Arial"/>
                <w:b/>
                <w:bCs/>
                <w:sz w:val="16"/>
                <w:szCs w:val="16"/>
              </w:rPr>
              <w:t>t</w:t>
            </w:r>
            <w:r w:rsidRPr="002A3720">
              <w:rPr>
                <w:rFonts w:cs="Arial"/>
                <w:b/>
                <w:bCs/>
                <w:spacing w:val="-1"/>
                <w:sz w:val="16"/>
                <w:szCs w:val="16"/>
              </w:rPr>
              <w:t>ipo</w:t>
            </w:r>
            <w:r w:rsidRPr="002A3720">
              <w:rPr>
                <w:rFonts w:cs="Arial"/>
                <w:b/>
                <w:bCs/>
                <w:spacing w:val="3"/>
                <w:sz w:val="16"/>
                <w:szCs w:val="16"/>
              </w:rPr>
              <w:t>l</w:t>
            </w:r>
            <w:r w:rsidRPr="002A3720">
              <w:rPr>
                <w:rFonts w:cs="Arial"/>
                <w:b/>
                <w:bCs/>
                <w:spacing w:val="-1"/>
                <w:sz w:val="16"/>
                <w:szCs w:val="16"/>
              </w:rPr>
              <w:t>og</w:t>
            </w:r>
            <w:r w:rsidRPr="002A3720">
              <w:rPr>
                <w:rFonts w:cs="Arial"/>
                <w:b/>
                <w:bCs/>
                <w:spacing w:val="3"/>
                <w:sz w:val="16"/>
                <w:szCs w:val="16"/>
              </w:rPr>
              <w:t>i</w:t>
            </w:r>
            <w:r w:rsidRPr="002A3720">
              <w:rPr>
                <w:rFonts w:cs="Arial"/>
                <w:b/>
                <w:bCs/>
                <w:sz w:val="16"/>
                <w:szCs w:val="16"/>
              </w:rPr>
              <w:t>a</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762D0931" w14:textId="77777777" w:rsidR="00D91BE6" w:rsidRPr="002A3720" w:rsidRDefault="00D91BE6" w:rsidP="00AA58A5">
            <w:pPr>
              <w:pStyle w:val="TableParagraph"/>
              <w:kinsoku w:val="0"/>
              <w:overflowPunct w:val="0"/>
              <w:spacing w:before="69" w:line="183" w:lineRule="exact"/>
              <w:ind w:left="1985" w:right="1999"/>
              <w:jc w:val="center"/>
            </w:pPr>
            <w:r w:rsidRPr="002A3720">
              <w:rPr>
                <w:rFonts w:cs="Arial"/>
                <w:b/>
                <w:bCs/>
                <w:spacing w:val="-2"/>
                <w:sz w:val="16"/>
                <w:szCs w:val="16"/>
              </w:rPr>
              <w:t>ca</w:t>
            </w:r>
            <w:r w:rsidRPr="002A3720">
              <w:rPr>
                <w:rFonts w:cs="Arial"/>
                <w:b/>
                <w:bCs/>
                <w:spacing w:val="3"/>
                <w:sz w:val="16"/>
                <w:szCs w:val="16"/>
              </w:rPr>
              <w:t>l</w:t>
            </w:r>
            <w:r w:rsidRPr="002A3720">
              <w:rPr>
                <w:rFonts w:cs="Arial"/>
                <w:b/>
                <w:bCs/>
                <w:spacing w:val="-2"/>
                <w:sz w:val="16"/>
                <w:szCs w:val="16"/>
              </w:rPr>
              <w:t>c</w:t>
            </w:r>
            <w:r w:rsidRPr="002A3720">
              <w:rPr>
                <w:rFonts w:cs="Arial"/>
                <w:b/>
                <w:bCs/>
                <w:spacing w:val="-1"/>
                <w:sz w:val="16"/>
                <w:szCs w:val="16"/>
              </w:rPr>
              <w:t>o</w:t>
            </w:r>
            <w:r w:rsidRPr="002A3720">
              <w:rPr>
                <w:rFonts w:cs="Arial"/>
                <w:b/>
                <w:bCs/>
                <w:spacing w:val="3"/>
                <w:sz w:val="16"/>
                <w:szCs w:val="16"/>
              </w:rPr>
              <w:t>l</w:t>
            </w:r>
            <w:r w:rsidRPr="002A3720">
              <w:rPr>
                <w:rFonts w:cs="Arial"/>
                <w:b/>
                <w:bCs/>
                <w:sz w:val="16"/>
                <w:szCs w:val="16"/>
              </w:rPr>
              <w:t>o</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38C681CE" w14:textId="77777777" w:rsidR="00D91BE6" w:rsidRPr="002A3720" w:rsidRDefault="00D91BE6" w:rsidP="00AA58A5">
            <w:pPr>
              <w:pStyle w:val="TableParagraph"/>
              <w:kinsoku w:val="0"/>
              <w:overflowPunct w:val="0"/>
              <w:spacing w:before="69" w:line="183" w:lineRule="exact"/>
              <w:ind w:left="66"/>
            </w:pPr>
            <w:r w:rsidRPr="002A3720">
              <w:rPr>
                <w:rFonts w:cs="Arial"/>
                <w:b/>
                <w:bCs/>
                <w:spacing w:val="3"/>
                <w:sz w:val="16"/>
                <w:szCs w:val="16"/>
              </w:rPr>
              <w:t>v</w:t>
            </w:r>
            <w:r w:rsidRPr="002A3720">
              <w:rPr>
                <w:rFonts w:cs="Arial"/>
                <w:b/>
                <w:bCs/>
                <w:spacing w:val="-2"/>
                <w:sz w:val="16"/>
                <w:szCs w:val="16"/>
              </w:rPr>
              <w:t>a</w:t>
            </w:r>
            <w:r w:rsidRPr="002A3720">
              <w:rPr>
                <w:rFonts w:cs="Arial"/>
                <w:b/>
                <w:bCs/>
                <w:spacing w:val="-1"/>
                <w:sz w:val="16"/>
                <w:szCs w:val="16"/>
              </w:rPr>
              <w:t>lo</w:t>
            </w:r>
            <w:r w:rsidRPr="002A3720">
              <w:rPr>
                <w:rFonts w:cs="Arial"/>
                <w:b/>
                <w:bCs/>
                <w:sz w:val="16"/>
                <w:szCs w:val="16"/>
              </w:rPr>
              <w:t>re</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326E8FFB" w14:textId="77777777" w:rsidR="00D91BE6" w:rsidRPr="002A3720" w:rsidRDefault="00D91BE6" w:rsidP="00AA58A5">
            <w:pPr>
              <w:pStyle w:val="TableParagraph"/>
              <w:kinsoku w:val="0"/>
              <w:overflowPunct w:val="0"/>
              <w:spacing w:before="69" w:line="183" w:lineRule="exact"/>
              <w:ind w:left="196"/>
            </w:pPr>
            <w:r w:rsidRPr="002A3720">
              <w:rPr>
                <w:rFonts w:cs="Arial"/>
                <w:b/>
                <w:bCs/>
                <w:spacing w:val="-2"/>
                <w:sz w:val="16"/>
                <w:szCs w:val="16"/>
              </w:rPr>
              <w:t>c</w:t>
            </w:r>
            <w:r w:rsidRPr="002A3720">
              <w:rPr>
                <w:rFonts w:cs="Arial"/>
                <w:b/>
                <w:bCs/>
                <w:spacing w:val="-1"/>
                <w:sz w:val="16"/>
                <w:szCs w:val="16"/>
              </w:rPr>
              <w:t>o</w:t>
            </w:r>
            <w:r w:rsidRPr="002A3720">
              <w:rPr>
                <w:rFonts w:cs="Arial"/>
                <w:b/>
                <w:bCs/>
                <w:spacing w:val="3"/>
                <w:sz w:val="16"/>
                <w:szCs w:val="16"/>
              </w:rPr>
              <w:t>e</w:t>
            </w:r>
            <w:r w:rsidRPr="002A3720">
              <w:rPr>
                <w:rFonts w:cs="Arial"/>
                <w:b/>
                <w:bCs/>
                <w:sz w:val="16"/>
                <w:szCs w:val="16"/>
              </w:rPr>
              <w:t>ff.</w:t>
            </w:r>
          </w:p>
        </w:tc>
      </w:tr>
      <w:tr w:rsidR="00D91BE6" w:rsidRPr="002A3720" w14:paraId="600B818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3545B03" w14:textId="77777777" w:rsidR="00D91BE6" w:rsidRPr="002A3720" w:rsidRDefault="00D91BE6" w:rsidP="00AA58A5"/>
        </w:tc>
        <w:tc>
          <w:tcPr>
            <w:tcW w:w="3155" w:type="dxa"/>
            <w:tcBorders>
              <w:top w:val="single" w:sz="4" w:space="0" w:color="000000"/>
              <w:left w:val="single" w:sz="4" w:space="0" w:color="000000"/>
              <w:bottom w:val="single" w:sz="4" w:space="0" w:color="000000"/>
              <w:right w:val="single" w:sz="4" w:space="0" w:color="000000"/>
            </w:tcBorders>
          </w:tcPr>
          <w:p w14:paraId="36348092" w14:textId="77777777" w:rsidR="00D91BE6" w:rsidRPr="002A3720" w:rsidRDefault="00D91BE6" w:rsidP="00AA58A5"/>
        </w:tc>
        <w:tc>
          <w:tcPr>
            <w:tcW w:w="1431" w:type="dxa"/>
            <w:tcBorders>
              <w:top w:val="single" w:sz="4" w:space="0" w:color="000000"/>
              <w:left w:val="single" w:sz="4" w:space="0" w:color="000000"/>
              <w:bottom w:val="single" w:sz="4" w:space="0" w:color="000000"/>
              <w:right w:val="single" w:sz="4" w:space="0" w:color="000000"/>
            </w:tcBorders>
          </w:tcPr>
          <w:p w14:paraId="17352BE5" w14:textId="77777777" w:rsidR="00D91BE6" w:rsidRPr="002A3720" w:rsidRDefault="00D91BE6" w:rsidP="00AA58A5"/>
        </w:tc>
        <w:tc>
          <w:tcPr>
            <w:tcW w:w="1604" w:type="dxa"/>
            <w:tcBorders>
              <w:top w:val="single" w:sz="4" w:space="0" w:color="000000"/>
              <w:left w:val="single" w:sz="4" w:space="0" w:color="000000"/>
              <w:bottom w:val="single" w:sz="4" w:space="0" w:color="000000"/>
              <w:right w:val="single" w:sz="4" w:space="0" w:color="000000"/>
            </w:tcBorders>
          </w:tcPr>
          <w:p w14:paraId="6DE1B546" w14:textId="77777777" w:rsidR="00D91BE6" w:rsidRPr="002A3720" w:rsidRDefault="00D91BE6" w:rsidP="00AA58A5"/>
        </w:tc>
        <w:tc>
          <w:tcPr>
            <w:tcW w:w="831" w:type="dxa"/>
            <w:tcBorders>
              <w:top w:val="single" w:sz="4" w:space="0" w:color="000000"/>
              <w:left w:val="single" w:sz="4" w:space="0" w:color="000000"/>
              <w:bottom w:val="single" w:sz="4" w:space="0" w:color="000000"/>
              <w:right w:val="single" w:sz="4" w:space="0" w:color="000000"/>
            </w:tcBorders>
          </w:tcPr>
          <w:p w14:paraId="06F42A68" w14:textId="77777777" w:rsidR="00D91BE6" w:rsidRPr="002A3720" w:rsidRDefault="00D91BE6" w:rsidP="00AA58A5"/>
        </w:tc>
      </w:tr>
      <w:tr w:rsidR="00D91BE6" w:rsidRPr="002A3720" w14:paraId="67441F15"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4748576" w14:textId="77777777" w:rsidR="00D91BE6" w:rsidRPr="002A3720" w:rsidRDefault="00D91BE6" w:rsidP="00AA58A5">
            <w:pPr>
              <w:pStyle w:val="TableParagraph"/>
              <w:kinsoku w:val="0"/>
              <w:overflowPunct w:val="0"/>
              <w:spacing w:before="69" w:line="183" w:lineRule="exact"/>
              <w:ind w:left="66"/>
            </w:pPr>
            <w:r w:rsidRPr="002A3720">
              <w:rPr>
                <w:rFonts w:cs="Arial"/>
                <w:spacing w:val="2"/>
                <w:sz w:val="16"/>
                <w:szCs w:val="16"/>
              </w:rPr>
              <w:t>C</w:t>
            </w:r>
            <w:r w:rsidRPr="002A3720">
              <w:rPr>
                <w:rFonts w:cs="Arial"/>
                <w:spacing w:val="-3"/>
                <w:sz w:val="16"/>
                <w:szCs w:val="16"/>
              </w:rPr>
              <w:t>on</w:t>
            </w:r>
            <w:r w:rsidRPr="002A3720">
              <w:rPr>
                <w:rFonts w:cs="Arial"/>
                <w:spacing w:val="2"/>
                <w:sz w:val="16"/>
                <w:szCs w:val="16"/>
              </w:rPr>
              <w:t>s</w:t>
            </w:r>
            <w:r w:rsidRPr="002A3720">
              <w:rPr>
                <w:rFonts w:cs="Arial"/>
                <w:spacing w:val="3"/>
                <w:sz w:val="16"/>
                <w:szCs w:val="16"/>
              </w:rPr>
              <w:t>u</w:t>
            </w:r>
            <w:r w:rsidRPr="002A3720">
              <w:rPr>
                <w:rFonts w:cs="Arial"/>
                <w:spacing w:val="2"/>
                <w:sz w:val="16"/>
                <w:szCs w:val="16"/>
              </w:rPr>
              <w:t>m</w:t>
            </w:r>
            <w:r w:rsidRPr="002A3720">
              <w:rPr>
                <w:rFonts w:cs="Arial"/>
                <w:sz w:val="16"/>
                <w:szCs w:val="16"/>
              </w:rPr>
              <w:t>o</w:t>
            </w:r>
            <w:r w:rsidRPr="002A3720">
              <w:rPr>
                <w:rFonts w:cs="Arial"/>
                <w:spacing w:val="-31"/>
                <w:sz w:val="16"/>
                <w:szCs w:val="16"/>
              </w:rPr>
              <w:t xml:space="preserve"> </w:t>
            </w:r>
            <w:r w:rsidRPr="002A3720">
              <w:rPr>
                <w:rFonts w:cs="Arial"/>
                <w:spacing w:val="6"/>
                <w:sz w:val="16"/>
                <w:szCs w:val="16"/>
              </w:rPr>
              <w:t>c</w:t>
            </w:r>
            <w:r w:rsidRPr="002A3720">
              <w:rPr>
                <w:rFonts w:cs="Arial"/>
                <w:spacing w:val="-3"/>
                <w:sz w:val="16"/>
                <w:szCs w:val="16"/>
              </w:rPr>
              <w:t>a</w:t>
            </w:r>
            <w:r w:rsidRPr="002A3720">
              <w:rPr>
                <w:rFonts w:cs="Arial"/>
                <w:sz w:val="16"/>
                <w:szCs w:val="16"/>
              </w:rPr>
              <w:t>r</w:t>
            </w:r>
            <w:r w:rsidRPr="002A3720">
              <w:rPr>
                <w:rFonts w:cs="Arial"/>
                <w:spacing w:val="3"/>
                <w:sz w:val="16"/>
                <w:szCs w:val="16"/>
              </w:rPr>
              <w:t>b</w:t>
            </w:r>
            <w:r w:rsidRPr="002A3720">
              <w:rPr>
                <w:rFonts w:cs="Arial"/>
                <w:spacing w:val="-3"/>
                <w:sz w:val="16"/>
                <w:szCs w:val="16"/>
              </w:rPr>
              <w:t>u</w:t>
            </w:r>
            <w:r w:rsidRPr="002A3720">
              <w:rPr>
                <w:rFonts w:cs="Arial"/>
                <w:spacing w:val="4"/>
                <w:sz w:val="16"/>
                <w:szCs w:val="16"/>
              </w:rPr>
              <w:t>r</w:t>
            </w:r>
            <w:r w:rsidRPr="002A3720">
              <w:rPr>
                <w:rFonts w:cs="Arial"/>
                <w:spacing w:val="-3"/>
                <w:sz w:val="16"/>
                <w:szCs w:val="16"/>
              </w:rPr>
              <w:t>an</w:t>
            </w:r>
            <w:r w:rsidRPr="002A3720">
              <w:rPr>
                <w:rFonts w:cs="Arial"/>
                <w:spacing w:val="3"/>
                <w:sz w:val="16"/>
                <w:szCs w:val="16"/>
              </w:rPr>
              <w:t>t</w:t>
            </w:r>
            <w:r w:rsidRPr="002A3720">
              <w:rPr>
                <w:rFonts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7530D7E8" w14:textId="77777777" w:rsidR="00D91BE6" w:rsidRPr="002A3720" w:rsidRDefault="00D91BE6" w:rsidP="00AA58A5">
            <w:pPr>
              <w:pStyle w:val="TableParagraph"/>
              <w:kinsoku w:val="0"/>
              <w:overflowPunct w:val="0"/>
              <w:spacing w:before="69" w:line="183" w:lineRule="exact"/>
              <w:ind w:left="1815" w:right="1830"/>
              <w:jc w:val="center"/>
            </w:pPr>
            <w:r w:rsidRPr="002A3720">
              <w:rPr>
                <w:rFonts w:cs="Arial"/>
                <w:b/>
                <w:bCs/>
                <w:spacing w:val="-3"/>
                <w:sz w:val="16"/>
                <w:szCs w:val="16"/>
              </w:rPr>
              <w:t>1</w:t>
            </w:r>
            <w:r w:rsidRPr="002A3720">
              <w:rPr>
                <w:rFonts w:cs="Arial"/>
                <w:b/>
                <w:bCs/>
                <w:spacing w:val="-1"/>
                <w:sz w:val="16"/>
                <w:szCs w:val="16"/>
              </w:rPr>
              <w:t>,</w:t>
            </w:r>
            <w:r w:rsidRPr="002A3720">
              <w:rPr>
                <w:rFonts w:cs="Arial"/>
                <w:b/>
                <w:bCs/>
                <w:spacing w:val="3"/>
                <w:sz w:val="16"/>
                <w:szCs w:val="16"/>
              </w:rPr>
              <w:t>40</w:t>
            </w:r>
            <w:r w:rsidRPr="002A3720">
              <w:rPr>
                <w:rFonts w:cs="Arial"/>
                <w:b/>
                <w:bCs/>
                <w:sz w:val="16"/>
                <w:szCs w:val="16"/>
              </w:rPr>
              <w:t>x</w:t>
            </w:r>
            <w:r w:rsidRPr="002A3720">
              <w:rPr>
                <w:rFonts w:cs="Arial"/>
                <w:b/>
                <w:bCs/>
                <w:spacing w:val="-15"/>
                <w:sz w:val="16"/>
                <w:szCs w:val="16"/>
              </w:rPr>
              <w:t xml:space="preserve"> </w:t>
            </w:r>
            <w:r w:rsidRPr="002A3720">
              <w:rPr>
                <w:rFonts w:cs="Arial"/>
                <w:b/>
                <w:bCs/>
                <w:sz w:val="16"/>
                <w:szCs w:val="16"/>
              </w:rPr>
              <w:t>(</w:t>
            </w:r>
            <w:r w:rsidRPr="002A3720">
              <w:rPr>
                <w:rFonts w:cs="Arial"/>
                <w:b/>
                <w:bCs/>
                <w:spacing w:val="-1"/>
                <w:sz w:val="16"/>
                <w:szCs w:val="16"/>
              </w:rPr>
              <w:t>d</w:t>
            </w:r>
            <w:r w:rsidRPr="002A3720">
              <w:rPr>
                <w:rFonts w:cs="Arial"/>
                <w:b/>
                <w:bCs/>
                <w:sz w:val="16"/>
                <w:szCs w:val="16"/>
              </w:rPr>
              <w:t>)</w:t>
            </w:r>
            <w:r w:rsidRPr="002A3720">
              <w:rPr>
                <w:rFonts w:cs="Arial"/>
                <w:b/>
                <w:bCs/>
                <w:spacing w:val="3"/>
                <w:sz w:val="16"/>
                <w:szCs w:val="16"/>
              </w:rPr>
              <w:t>/</w:t>
            </w:r>
            <w:r w:rsidRPr="002A3720">
              <w:rPr>
                <w:rFonts w:cs="Arial"/>
                <w:b/>
                <w:bCs/>
                <w:sz w:val="16"/>
                <w:szCs w:val="16"/>
              </w:rPr>
              <w:t>(</w:t>
            </w:r>
            <w:r w:rsidRPr="002A3720">
              <w:rPr>
                <w:rFonts w:cs="Arial"/>
                <w:b/>
                <w:bCs/>
                <w:spacing w:val="-1"/>
                <w:sz w:val="16"/>
                <w:szCs w:val="16"/>
              </w:rPr>
              <w:t>b</w:t>
            </w:r>
            <w:r w:rsidRPr="002A3720">
              <w:rPr>
                <w:rFonts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6DD7C987" w14:textId="77777777" w:rsidR="00D91BE6" w:rsidRPr="002A3720" w:rsidRDefault="00D91BE6" w:rsidP="00AA58A5">
            <w:pPr>
              <w:pStyle w:val="TableParagraph"/>
              <w:kinsoku w:val="0"/>
              <w:overflowPunct w:val="0"/>
              <w:spacing w:before="69" w:line="183" w:lineRule="exact"/>
              <w:ind w:left="1041"/>
            </w:pPr>
            <w:r w:rsidRPr="002A3720">
              <w:rPr>
                <w:rFonts w:cs="Arial"/>
                <w:b/>
                <w:bCs/>
                <w:spacing w:val="-3"/>
                <w:sz w:val="16"/>
                <w:szCs w:val="16"/>
              </w:rPr>
              <w:t>0</w:t>
            </w:r>
            <w:r w:rsidRPr="002A3720">
              <w:rPr>
                <w:rFonts w:cs="Arial"/>
                <w:b/>
                <w:bCs/>
                <w:spacing w:val="-1"/>
                <w:sz w:val="16"/>
                <w:szCs w:val="16"/>
              </w:rPr>
              <w:t>,</w:t>
            </w:r>
            <w:r w:rsidRPr="002A3720">
              <w:rPr>
                <w:rFonts w:cs="Arial"/>
                <w:b/>
                <w:bCs/>
                <w:spacing w:val="3"/>
                <w:sz w:val="16"/>
                <w:szCs w:val="16"/>
              </w:rPr>
              <w:t>0</w:t>
            </w:r>
            <w:r w:rsidRPr="002A3720">
              <w:rPr>
                <w:rFonts w:cs="Arial"/>
                <w:b/>
                <w:bCs/>
                <w:spacing w:val="-3"/>
                <w:sz w:val="16"/>
                <w:szCs w:val="16"/>
              </w:rPr>
              <w:t>0</w:t>
            </w:r>
            <w:r w:rsidRPr="002A3720">
              <w:rPr>
                <w:rFonts w:cs="Arial"/>
                <w:b/>
                <w:bCs/>
                <w:spacing w:val="3"/>
                <w:sz w:val="16"/>
                <w:szCs w:val="16"/>
              </w:rPr>
              <w:t>37</w:t>
            </w:r>
          </w:p>
        </w:tc>
        <w:tc>
          <w:tcPr>
            <w:tcW w:w="831" w:type="dxa"/>
            <w:tcBorders>
              <w:top w:val="single" w:sz="4" w:space="0" w:color="000000"/>
              <w:left w:val="single" w:sz="4" w:space="0" w:color="000000"/>
              <w:bottom w:val="single" w:sz="4" w:space="0" w:color="000000"/>
              <w:right w:val="single" w:sz="4" w:space="0" w:color="000000"/>
            </w:tcBorders>
          </w:tcPr>
          <w:p w14:paraId="0A5B2FC4" w14:textId="77777777" w:rsidR="00D91BE6" w:rsidRPr="002A3720" w:rsidRDefault="00D91BE6" w:rsidP="00AA58A5"/>
        </w:tc>
      </w:tr>
      <w:tr w:rsidR="00D91BE6" w:rsidRPr="002A3720" w14:paraId="0C5C08CD"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3B696144" w14:textId="77777777" w:rsidR="00D91BE6" w:rsidRPr="002A3720" w:rsidRDefault="00D91BE6" w:rsidP="00AA58A5"/>
        </w:tc>
        <w:tc>
          <w:tcPr>
            <w:tcW w:w="3155" w:type="dxa"/>
            <w:tcBorders>
              <w:top w:val="single" w:sz="4" w:space="0" w:color="000000"/>
              <w:left w:val="single" w:sz="4" w:space="0" w:color="000000"/>
              <w:bottom w:val="single" w:sz="4" w:space="0" w:color="000000"/>
              <w:right w:val="single" w:sz="4" w:space="0" w:color="000000"/>
            </w:tcBorders>
          </w:tcPr>
          <w:p w14:paraId="54C5321D" w14:textId="77777777" w:rsidR="00D91BE6" w:rsidRPr="002A3720" w:rsidRDefault="00D91BE6" w:rsidP="00AA58A5"/>
        </w:tc>
        <w:tc>
          <w:tcPr>
            <w:tcW w:w="1431" w:type="dxa"/>
            <w:tcBorders>
              <w:top w:val="single" w:sz="4" w:space="0" w:color="000000"/>
              <w:left w:val="single" w:sz="4" w:space="0" w:color="000000"/>
              <w:bottom w:val="single" w:sz="4" w:space="0" w:color="000000"/>
              <w:right w:val="single" w:sz="4" w:space="0" w:color="000000"/>
            </w:tcBorders>
          </w:tcPr>
          <w:p w14:paraId="2C205628" w14:textId="77777777" w:rsidR="00D91BE6" w:rsidRPr="002A3720" w:rsidRDefault="00D91BE6" w:rsidP="00AA58A5"/>
        </w:tc>
        <w:tc>
          <w:tcPr>
            <w:tcW w:w="1604" w:type="dxa"/>
            <w:tcBorders>
              <w:top w:val="single" w:sz="4" w:space="0" w:color="000000"/>
              <w:left w:val="single" w:sz="4" w:space="0" w:color="000000"/>
              <w:bottom w:val="single" w:sz="4" w:space="0" w:color="000000"/>
              <w:right w:val="single" w:sz="4" w:space="0" w:color="000000"/>
            </w:tcBorders>
          </w:tcPr>
          <w:p w14:paraId="6F960B47" w14:textId="77777777" w:rsidR="00D91BE6" w:rsidRPr="002A3720" w:rsidRDefault="00D91BE6" w:rsidP="00AA58A5"/>
        </w:tc>
        <w:tc>
          <w:tcPr>
            <w:tcW w:w="831" w:type="dxa"/>
            <w:tcBorders>
              <w:top w:val="single" w:sz="4" w:space="0" w:color="000000"/>
              <w:left w:val="single" w:sz="4" w:space="0" w:color="000000"/>
              <w:bottom w:val="single" w:sz="4" w:space="0" w:color="000000"/>
              <w:right w:val="single" w:sz="4" w:space="0" w:color="000000"/>
            </w:tcBorders>
          </w:tcPr>
          <w:p w14:paraId="6A3B9F52" w14:textId="77777777" w:rsidR="00D91BE6" w:rsidRPr="002A3720" w:rsidRDefault="00D91BE6" w:rsidP="00AA58A5"/>
        </w:tc>
      </w:tr>
      <w:tr w:rsidR="00D91BE6" w:rsidRPr="002A3720" w14:paraId="6463E16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41CA4530" w14:textId="77777777" w:rsidR="00D91BE6" w:rsidRPr="002A3720" w:rsidRDefault="00D91BE6" w:rsidP="00AA58A5">
            <w:pPr>
              <w:pStyle w:val="TableParagraph"/>
              <w:kinsoku w:val="0"/>
              <w:overflowPunct w:val="0"/>
              <w:spacing w:before="69" w:line="183" w:lineRule="exact"/>
              <w:ind w:left="66"/>
            </w:pPr>
            <w:r w:rsidRPr="002A3720">
              <w:rPr>
                <w:rFonts w:cs="Arial"/>
                <w:spacing w:val="2"/>
                <w:sz w:val="16"/>
                <w:szCs w:val="16"/>
              </w:rPr>
              <w:t>c</w:t>
            </w:r>
            <w:r w:rsidRPr="002A3720">
              <w:rPr>
                <w:rFonts w:cs="Arial"/>
                <w:spacing w:val="-2"/>
                <w:sz w:val="16"/>
                <w:szCs w:val="16"/>
              </w:rPr>
              <w:t>on</w:t>
            </w:r>
            <w:r w:rsidRPr="002A3720">
              <w:rPr>
                <w:rFonts w:cs="Arial"/>
                <w:spacing w:val="2"/>
                <w:sz w:val="16"/>
                <w:szCs w:val="16"/>
              </w:rPr>
              <w:t>s</w:t>
            </w:r>
            <w:r w:rsidRPr="002A3720">
              <w:rPr>
                <w:rFonts w:cs="Arial"/>
                <w:spacing w:val="3"/>
                <w:sz w:val="16"/>
                <w:szCs w:val="16"/>
              </w:rPr>
              <w:t>u</w:t>
            </w:r>
            <w:r w:rsidRPr="002A3720">
              <w:rPr>
                <w:rFonts w:cs="Arial"/>
                <w:spacing w:val="2"/>
                <w:sz w:val="16"/>
                <w:szCs w:val="16"/>
              </w:rPr>
              <w:t>m</w:t>
            </w:r>
            <w:r w:rsidRPr="002A3720">
              <w:rPr>
                <w:rFonts w:cs="Arial"/>
                <w:sz w:val="16"/>
                <w:szCs w:val="16"/>
              </w:rPr>
              <w:t>o</w:t>
            </w:r>
            <w:r w:rsidRPr="002A3720">
              <w:rPr>
                <w:rFonts w:cs="Arial"/>
                <w:spacing w:val="-13"/>
                <w:sz w:val="16"/>
                <w:szCs w:val="16"/>
              </w:rPr>
              <w:t xml:space="preserve"> </w:t>
            </w:r>
            <w:r w:rsidRPr="002A3720">
              <w:rPr>
                <w:rFonts w:cs="Arial"/>
                <w:spacing w:val="-2"/>
                <w:sz w:val="16"/>
                <w:szCs w:val="16"/>
              </w:rPr>
              <w:t>o</w:t>
            </w:r>
            <w:r w:rsidRPr="002A3720">
              <w:rPr>
                <w:rFonts w:cs="Arial"/>
                <w:spacing w:val="3"/>
                <w:sz w:val="16"/>
                <w:szCs w:val="16"/>
              </w:rPr>
              <w:t>li</w:t>
            </w:r>
            <w:r w:rsidRPr="002A3720">
              <w:rPr>
                <w:rFonts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07CD1C6E" w14:textId="77777777" w:rsidR="00D91BE6" w:rsidRPr="002A3720" w:rsidRDefault="00D91BE6" w:rsidP="00AA58A5">
            <w:pPr>
              <w:pStyle w:val="TableParagraph"/>
              <w:kinsoku w:val="0"/>
              <w:overflowPunct w:val="0"/>
              <w:spacing w:before="69" w:line="183" w:lineRule="exact"/>
              <w:ind w:left="1801" w:right="1811"/>
              <w:jc w:val="center"/>
            </w:pPr>
            <w:r w:rsidRPr="002A3720">
              <w:rPr>
                <w:rFonts w:cs="Arial"/>
                <w:b/>
                <w:bCs/>
                <w:spacing w:val="-2"/>
                <w:sz w:val="16"/>
                <w:szCs w:val="16"/>
              </w:rPr>
              <w:t>2</w:t>
            </w:r>
            <w:r w:rsidRPr="002A3720">
              <w:rPr>
                <w:rFonts w:cs="Arial"/>
                <w:b/>
                <w:bCs/>
                <w:spacing w:val="-1"/>
                <w:sz w:val="16"/>
                <w:szCs w:val="16"/>
              </w:rPr>
              <w:t>,</w:t>
            </w:r>
            <w:r w:rsidRPr="002A3720">
              <w:rPr>
                <w:rFonts w:cs="Arial"/>
                <w:b/>
                <w:bCs/>
                <w:spacing w:val="3"/>
                <w:sz w:val="16"/>
                <w:szCs w:val="16"/>
              </w:rPr>
              <w:t>8</w:t>
            </w:r>
            <w:r w:rsidRPr="002A3720">
              <w:rPr>
                <w:rFonts w:cs="Arial"/>
                <w:b/>
                <w:bCs/>
                <w:sz w:val="16"/>
                <w:szCs w:val="16"/>
              </w:rPr>
              <w:t>4</w:t>
            </w:r>
            <w:r w:rsidRPr="002A3720">
              <w:rPr>
                <w:rFonts w:cs="Arial"/>
                <w:b/>
                <w:bCs/>
                <w:spacing w:val="-4"/>
                <w:sz w:val="16"/>
                <w:szCs w:val="16"/>
              </w:rPr>
              <w:t xml:space="preserve"> </w:t>
            </w:r>
            <w:r w:rsidRPr="002A3720">
              <w:rPr>
                <w:rFonts w:cs="Arial"/>
                <w:b/>
                <w:bCs/>
                <w:sz w:val="16"/>
                <w:szCs w:val="16"/>
              </w:rPr>
              <w:t>x</w:t>
            </w:r>
            <w:r w:rsidRPr="002A3720">
              <w:rPr>
                <w:rFonts w:cs="Arial"/>
                <w:b/>
                <w:bCs/>
                <w:spacing w:val="-7"/>
                <w:sz w:val="16"/>
                <w:szCs w:val="16"/>
              </w:rPr>
              <w:t xml:space="preserve"> </w:t>
            </w:r>
            <w:r w:rsidRPr="002A3720">
              <w:rPr>
                <w:rFonts w:cs="Arial"/>
                <w:b/>
                <w:bCs/>
                <w:spacing w:val="4"/>
                <w:sz w:val="16"/>
                <w:szCs w:val="16"/>
              </w:rPr>
              <w:t>(</w:t>
            </w:r>
            <w:r w:rsidRPr="002A3720">
              <w:rPr>
                <w:rFonts w:cs="Arial"/>
                <w:b/>
                <w:bCs/>
                <w:spacing w:val="-2"/>
                <w:sz w:val="16"/>
                <w:szCs w:val="16"/>
              </w:rPr>
              <w:t>e</w:t>
            </w:r>
            <w:r w:rsidRPr="002A3720">
              <w:rPr>
                <w:rFonts w:cs="Arial"/>
                <w:b/>
                <w:bCs/>
                <w:sz w:val="16"/>
                <w:szCs w:val="16"/>
              </w:rPr>
              <w:t>)</w:t>
            </w:r>
            <w:r w:rsidRPr="002A3720">
              <w:rPr>
                <w:rFonts w:cs="Arial"/>
                <w:b/>
                <w:bCs/>
                <w:spacing w:val="-1"/>
                <w:sz w:val="16"/>
                <w:szCs w:val="16"/>
              </w:rPr>
              <w:t>/</w:t>
            </w:r>
            <w:r w:rsidRPr="002A3720">
              <w:rPr>
                <w:rFonts w:cs="Arial"/>
                <w:b/>
                <w:bCs/>
                <w:sz w:val="16"/>
                <w:szCs w:val="16"/>
              </w:rPr>
              <w:t>(</w:t>
            </w:r>
            <w:r w:rsidRPr="002A3720">
              <w:rPr>
                <w:rFonts w:cs="Arial"/>
                <w:b/>
                <w:bCs/>
                <w:spacing w:val="-1"/>
                <w:sz w:val="16"/>
                <w:szCs w:val="16"/>
              </w:rPr>
              <w:t>b</w:t>
            </w:r>
            <w:r w:rsidRPr="002A3720">
              <w:rPr>
                <w:rFonts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62C86134" w14:textId="77777777" w:rsidR="00D91BE6" w:rsidRPr="002A3720" w:rsidRDefault="00D91BE6" w:rsidP="00AA58A5">
            <w:pPr>
              <w:pStyle w:val="TableParagraph"/>
              <w:kinsoku w:val="0"/>
              <w:overflowPunct w:val="0"/>
              <w:spacing w:before="69" w:line="183" w:lineRule="exact"/>
              <w:ind w:left="1041"/>
            </w:pPr>
            <w:r w:rsidRPr="002A3720">
              <w:rPr>
                <w:rFonts w:cs="Arial"/>
                <w:b/>
                <w:bCs/>
                <w:spacing w:val="-2"/>
                <w:sz w:val="16"/>
                <w:szCs w:val="16"/>
              </w:rPr>
              <w:t>0</w:t>
            </w:r>
            <w:r w:rsidRPr="002A3720">
              <w:rPr>
                <w:rFonts w:cs="Arial"/>
                <w:b/>
                <w:bCs/>
                <w:spacing w:val="-1"/>
                <w:sz w:val="16"/>
                <w:szCs w:val="16"/>
              </w:rPr>
              <w:t>,</w:t>
            </w:r>
            <w:r w:rsidRPr="002A3720">
              <w:rPr>
                <w:rFonts w:cs="Arial"/>
                <w:b/>
                <w:bCs/>
                <w:spacing w:val="3"/>
                <w:sz w:val="16"/>
                <w:szCs w:val="16"/>
              </w:rPr>
              <w:t>0</w:t>
            </w:r>
            <w:r w:rsidRPr="002A3720">
              <w:rPr>
                <w:rFonts w:cs="Arial"/>
                <w:b/>
                <w:bCs/>
                <w:spacing w:val="-2"/>
                <w:sz w:val="16"/>
                <w:szCs w:val="16"/>
              </w:rPr>
              <w:t>0</w:t>
            </w:r>
            <w:r w:rsidRPr="002A3720">
              <w:rPr>
                <w:rFonts w:cs="Arial"/>
                <w:b/>
                <w:bCs/>
                <w:spacing w:val="3"/>
                <w:sz w:val="16"/>
                <w:szCs w:val="16"/>
              </w:rPr>
              <w:t>0</w:t>
            </w:r>
            <w:r w:rsidRPr="002A3720">
              <w:rPr>
                <w:rFonts w:cs="Arial"/>
                <w:b/>
                <w:bCs/>
                <w:sz w:val="16"/>
                <w:szCs w:val="16"/>
              </w:rPr>
              <w:t>1</w:t>
            </w:r>
          </w:p>
        </w:tc>
        <w:tc>
          <w:tcPr>
            <w:tcW w:w="831" w:type="dxa"/>
            <w:tcBorders>
              <w:top w:val="single" w:sz="4" w:space="0" w:color="000000"/>
              <w:left w:val="single" w:sz="4" w:space="0" w:color="000000"/>
              <w:bottom w:val="single" w:sz="4" w:space="0" w:color="000000"/>
              <w:right w:val="single" w:sz="4" w:space="0" w:color="000000"/>
            </w:tcBorders>
          </w:tcPr>
          <w:p w14:paraId="3C45FF67" w14:textId="77777777" w:rsidR="00D91BE6" w:rsidRPr="002A3720" w:rsidRDefault="00D91BE6" w:rsidP="00AA58A5"/>
        </w:tc>
      </w:tr>
      <w:tr w:rsidR="00D91BE6" w:rsidRPr="002A3720" w14:paraId="4913E44B"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66CAA466" w14:textId="77777777" w:rsidR="00D91BE6" w:rsidRPr="002A3720" w:rsidRDefault="00D91BE6" w:rsidP="00AA58A5"/>
        </w:tc>
        <w:tc>
          <w:tcPr>
            <w:tcW w:w="3155" w:type="dxa"/>
            <w:tcBorders>
              <w:top w:val="single" w:sz="4" w:space="0" w:color="000000"/>
              <w:left w:val="single" w:sz="4" w:space="0" w:color="000000"/>
              <w:bottom w:val="single" w:sz="4" w:space="0" w:color="000000"/>
              <w:right w:val="single" w:sz="4" w:space="0" w:color="000000"/>
            </w:tcBorders>
          </w:tcPr>
          <w:p w14:paraId="0711CC8D" w14:textId="77777777" w:rsidR="00D91BE6" w:rsidRPr="002A3720" w:rsidRDefault="00D91BE6" w:rsidP="00AA58A5"/>
        </w:tc>
        <w:tc>
          <w:tcPr>
            <w:tcW w:w="1431" w:type="dxa"/>
            <w:tcBorders>
              <w:top w:val="single" w:sz="4" w:space="0" w:color="000000"/>
              <w:left w:val="single" w:sz="4" w:space="0" w:color="000000"/>
              <w:bottom w:val="single" w:sz="4" w:space="0" w:color="000000"/>
              <w:right w:val="single" w:sz="4" w:space="0" w:color="000000"/>
            </w:tcBorders>
          </w:tcPr>
          <w:p w14:paraId="50E0FB7D" w14:textId="77777777" w:rsidR="00D91BE6" w:rsidRPr="002A3720" w:rsidRDefault="00D91BE6" w:rsidP="00AA58A5"/>
        </w:tc>
        <w:tc>
          <w:tcPr>
            <w:tcW w:w="1604" w:type="dxa"/>
            <w:tcBorders>
              <w:top w:val="single" w:sz="4" w:space="0" w:color="000000"/>
              <w:left w:val="single" w:sz="4" w:space="0" w:color="000000"/>
              <w:bottom w:val="single" w:sz="4" w:space="0" w:color="000000"/>
              <w:right w:val="single" w:sz="4" w:space="0" w:color="000000"/>
            </w:tcBorders>
          </w:tcPr>
          <w:p w14:paraId="621CC213" w14:textId="77777777" w:rsidR="00D91BE6" w:rsidRPr="002A3720" w:rsidRDefault="00D91BE6" w:rsidP="00AA58A5"/>
        </w:tc>
        <w:tc>
          <w:tcPr>
            <w:tcW w:w="831" w:type="dxa"/>
            <w:tcBorders>
              <w:top w:val="single" w:sz="4" w:space="0" w:color="000000"/>
              <w:left w:val="single" w:sz="4" w:space="0" w:color="000000"/>
              <w:bottom w:val="single" w:sz="4" w:space="0" w:color="000000"/>
              <w:right w:val="single" w:sz="4" w:space="0" w:color="000000"/>
            </w:tcBorders>
          </w:tcPr>
          <w:p w14:paraId="044E40AD" w14:textId="77777777" w:rsidR="00D91BE6" w:rsidRPr="002A3720" w:rsidRDefault="00D91BE6" w:rsidP="00AA58A5"/>
        </w:tc>
      </w:tr>
      <w:tr w:rsidR="00D91BE6" w:rsidRPr="002A3720" w14:paraId="26156FE3"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1B29FAF9" w14:textId="77777777" w:rsidR="00D91BE6" w:rsidRPr="002A3720" w:rsidRDefault="00D91BE6" w:rsidP="00AA58A5">
            <w:pPr>
              <w:pStyle w:val="TableParagraph"/>
              <w:kinsoku w:val="0"/>
              <w:overflowPunct w:val="0"/>
              <w:spacing w:before="65"/>
              <w:ind w:left="66"/>
            </w:pPr>
            <w:r w:rsidRPr="002A3720">
              <w:rPr>
                <w:rFonts w:cs="Arial"/>
                <w:spacing w:val="2"/>
                <w:sz w:val="16"/>
                <w:szCs w:val="16"/>
              </w:rPr>
              <w:t>c</w:t>
            </w:r>
            <w:r w:rsidRPr="002A3720">
              <w:rPr>
                <w:rFonts w:cs="Arial"/>
                <w:spacing w:val="-3"/>
                <w:sz w:val="16"/>
                <w:szCs w:val="16"/>
              </w:rPr>
              <w:t>on</w:t>
            </w:r>
            <w:r w:rsidRPr="002A3720">
              <w:rPr>
                <w:rFonts w:cs="Arial"/>
                <w:spacing w:val="2"/>
                <w:sz w:val="16"/>
                <w:szCs w:val="16"/>
              </w:rPr>
              <w:t>s</w:t>
            </w:r>
            <w:r w:rsidRPr="002A3720">
              <w:rPr>
                <w:rFonts w:cs="Arial"/>
                <w:spacing w:val="3"/>
                <w:sz w:val="16"/>
                <w:szCs w:val="16"/>
              </w:rPr>
              <w:t>u</w:t>
            </w:r>
            <w:r w:rsidRPr="002A3720">
              <w:rPr>
                <w:rFonts w:cs="Arial"/>
                <w:spacing w:val="2"/>
                <w:sz w:val="16"/>
                <w:szCs w:val="16"/>
              </w:rPr>
              <w:t>m</w:t>
            </w:r>
            <w:r w:rsidRPr="002A3720">
              <w:rPr>
                <w:rFonts w:cs="Arial"/>
                <w:sz w:val="16"/>
                <w:szCs w:val="16"/>
              </w:rPr>
              <w:t>o</w:t>
            </w:r>
            <w:r w:rsidRPr="002A3720">
              <w:rPr>
                <w:rFonts w:cs="Arial"/>
                <w:spacing w:val="-25"/>
                <w:sz w:val="16"/>
                <w:szCs w:val="16"/>
              </w:rPr>
              <w:t xml:space="preserve"> </w:t>
            </w:r>
            <w:r w:rsidRPr="002A3720">
              <w:rPr>
                <w:rFonts w:cs="Arial"/>
                <w:spacing w:val="3"/>
                <w:sz w:val="16"/>
                <w:szCs w:val="16"/>
              </w:rPr>
              <w:t>g</w:t>
            </w:r>
            <w:r w:rsidRPr="002A3720">
              <w:rPr>
                <w:rFonts w:cs="Arial"/>
                <w:spacing w:val="-3"/>
                <w:sz w:val="16"/>
                <w:szCs w:val="16"/>
              </w:rPr>
              <w:t>o</w:t>
            </w:r>
            <w:r w:rsidRPr="002A3720">
              <w:rPr>
                <w:rFonts w:cs="Arial"/>
                <w:spacing w:val="2"/>
                <w:sz w:val="16"/>
                <w:szCs w:val="16"/>
              </w:rPr>
              <w:t>mm</w:t>
            </w:r>
            <w:r w:rsidRPr="002A3720">
              <w:rPr>
                <w:rFonts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348DE13F" w14:textId="77777777" w:rsidR="00D91BE6" w:rsidRPr="002A3720" w:rsidRDefault="00D91BE6" w:rsidP="00AA58A5">
            <w:pPr>
              <w:pStyle w:val="TableParagraph"/>
              <w:kinsoku w:val="0"/>
              <w:overflowPunct w:val="0"/>
              <w:spacing w:before="65"/>
              <w:ind w:left="1801" w:right="1816"/>
              <w:jc w:val="center"/>
            </w:pPr>
            <w:r w:rsidRPr="002A3720">
              <w:rPr>
                <w:rFonts w:cs="Arial"/>
                <w:b/>
                <w:bCs/>
                <w:spacing w:val="-2"/>
                <w:sz w:val="16"/>
                <w:szCs w:val="16"/>
              </w:rPr>
              <w:t>52</w:t>
            </w:r>
            <w:r w:rsidRPr="002A3720">
              <w:rPr>
                <w:rFonts w:cs="Arial"/>
                <w:b/>
                <w:bCs/>
                <w:sz w:val="16"/>
                <w:szCs w:val="16"/>
              </w:rPr>
              <w:t>*</w:t>
            </w:r>
            <w:r w:rsidRPr="002A3720">
              <w:rPr>
                <w:rFonts w:cs="Arial"/>
                <w:b/>
                <w:bCs/>
                <w:spacing w:val="3"/>
                <w:sz w:val="16"/>
                <w:szCs w:val="16"/>
              </w:rPr>
              <w:t>6</w:t>
            </w:r>
            <w:r w:rsidRPr="002A3720">
              <w:rPr>
                <w:rFonts w:cs="Arial"/>
                <w:b/>
                <w:bCs/>
                <w:spacing w:val="-1"/>
                <w:sz w:val="16"/>
                <w:szCs w:val="16"/>
              </w:rPr>
              <w:t>/</w:t>
            </w:r>
            <w:r w:rsidRPr="002A3720">
              <w:rPr>
                <w:rFonts w:cs="Arial"/>
                <w:b/>
                <w:bCs/>
                <w:sz w:val="16"/>
                <w:szCs w:val="16"/>
              </w:rPr>
              <w:t>(f)</w:t>
            </w:r>
            <w:r w:rsidRPr="002A3720">
              <w:rPr>
                <w:rFonts w:cs="Arial"/>
                <w:b/>
                <w:bCs/>
                <w:spacing w:val="3"/>
                <w:sz w:val="16"/>
                <w:szCs w:val="16"/>
              </w:rPr>
              <w:t>x</w:t>
            </w:r>
            <w:r w:rsidRPr="002A3720">
              <w:rPr>
                <w:rFonts w:cs="Arial"/>
                <w:b/>
                <w:bCs/>
                <w:sz w:val="16"/>
                <w:szCs w:val="16"/>
              </w:rPr>
              <w:t>(</w:t>
            </w:r>
            <w:r w:rsidRPr="002A3720">
              <w:rPr>
                <w:rFonts w:cs="Arial"/>
                <w:b/>
                <w:bCs/>
                <w:spacing w:val="-1"/>
                <w:sz w:val="16"/>
                <w:szCs w:val="16"/>
              </w:rPr>
              <w:t>b</w:t>
            </w:r>
            <w:r w:rsidRPr="002A3720">
              <w:rPr>
                <w:rFonts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42070FF8" w14:textId="77777777" w:rsidR="00D91BE6" w:rsidRPr="002A3720" w:rsidRDefault="00D91BE6" w:rsidP="00AA58A5">
            <w:pPr>
              <w:pStyle w:val="TableParagraph"/>
              <w:kinsoku w:val="0"/>
              <w:overflowPunct w:val="0"/>
              <w:spacing w:before="65"/>
              <w:ind w:left="1041"/>
            </w:pPr>
            <w:r w:rsidRPr="002A3720">
              <w:rPr>
                <w:rFonts w:cs="Arial"/>
                <w:b/>
                <w:bCs/>
                <w:spacing w:val="-3"/>
                <w:sz w:val="16"/>
                <w:szCs w:val="16"/>
              </w:rPr>
              <w:t>0</w:t>
            </w:r>
            <w:r w:rsidRPr="002A3720">
              <w:rPr>
                <w:rFonts w:cs="Arial"/>
                <w:b/>
                <w:bCs/>
                <w:spacing w:val="-1"/>
                <w:sz w:val="16"/>
                <w:szCs w:val="16"/>
              </w:rPr>
              <w:t>,</w:t>
            </w:r>
            <w:r w:rsidRPr="002A3720">
              <w:rPr>
                <w:rFonts w:cs="Arial"/>
                <w:b/>
                <w:bCs/>
                <w:spacing w:val="3"/>
                <w:sz w:val="16"/>
                <w:szCs w:val="16"/>
              </w:rPr>
              <w:t>0</w:t>
            </w:r>
            <w:r w:rsidRPr="002A3720">
              <w:rPr>
                <w:rFonts w:cs="Arial"/>
                <w:b/>
                <w:bCs/>
                <w:spacing w:val="-3"/>
                <w:sz w:val="16"/>
                <w:szCs w:val="16"/>
              </w:rPr>
              <w:t>0</w:t>
            </w:r>
            <w:r w:rsidRPr="002A3720">
              <w:rPr>
                <w:rFonts w:cs="Arial"/>
                <w:b/>
                <w:bCs/>
                <w:spacing w:val="3"/>
                <w:sz w:val="16"/>
                <w:szCs w:val="16"/>
              </w:rPr>
              <w:t>01</w:t>
            </w:r>
          </w:p>
        </w:tc>
        <w:tc>
          <w:tcPr>
            <w:tcW w:w="831" w:type="dxa"/>
            <w:tcBorders>
              <w:top w:val="single" w:sz="4" w:space="0" w:color="000000"/>
              <w:left w:val="single" w:sz="4" w:space="0" w:color="000000"/>
              <w:bottom w:val="single" w:sz="4" w:space="0" w:color="000000"/>
              <w:right w:val="single" w:sz="4" w:space="0" w:color="000000"/>
            </w:tcBorders>
          </w:tcPr>
          <w:p w14:paraId="23FC6E05" w14:textId="77777777" w:rsidR="00D91BE6" w:rsidRPr="002A3720" w:rsidRDefault="00D91BE6" w:rsidP="00AA58A5"/>
        </w:tc>
      </w:tr>
      <w:tr w:rsidR="00D91BE6" w:rsidRPr="002A3720" w14:paraId="10904E51"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1F72288A" w14:textId="77777777" w:rsidR="00D91BE6" w:rsidRPr="002A3720" w:rsidRDefault="00D91BE6" w:rsidP="00AA58A5"/>
        </w:tc>
        <w:tc>
          <w:tcPr>
            <w:tcW w:w="3155" w:type="dxa"/>
            <w:tcBorders>
              <w:top w:val="single" w:sz="4" w:space="0" w:color="000000"/>
              <w:left w:val="single" w:sz="4" w:space="0" w:color="000000"/>
              <w:bottom w:val="single" w:sz="4" w:space="0" w:color="000000"/>
              <w:right w:val="single" w:sz="4" w:space="0" w:color="000000"/>
            </w:tcBorders>
          </w:tcPr>
          <w:p w14:paraId="7989FE23" w14:textId="77777777" w:rsidR="00D91BE6" w:rsidRPr="002A3720" w:rsidRDefault="00D91BE6" w:rsidP="00AA58A5"/>
        </w:tc>
        <w:tc>
          <w:tcPr>
            <w:tcW w:w="1431" w:type="dxa"/>
            <w:tcBorders>
              <w:top w:val="single" w:sz="4" w:space="0" w:color="000000"/>
              <w:left w:val="single" w:sz="4" w:space="0" w:color="000000"/>
              <w:bottom w:val="single" w:sz="4" w:space="0" w:color="000000"/>
              <w:right w:val="single" w:sz="4" w:space="0" w:color="000000"/>
            </w:tcBorders>
          </w:tcPr>
          <w:p w14:paraId="3DE773E9" w14:textId="77777777" w:rsidR="00D91BE6" w:rsidRPr="002A3720" w:rsidRDefault="00D91BE6" w:rsidP="00AA58A5"/>
        </w:tc>
        <w:tc>
          <w:tcPr>
            <w:tcW w:w="1604" w:type="dxa"/>
            <w:tcBorders>
              <w:top w:val="single" w:sz="4" w:space="0" w:color="000000"/>
              <w:left w:val="single" w:sz="4" w:space="0" w:color="000000"/>
              <w:bottom w:val="single" w:sz="4" w:space="0" w:color="000000"/>
              <w:right w:val="single" w:sz="4" w:space="0" w:color="000000"/>
            </w:tcBorders>
          </w:tcPr>
          <w:p w14:paraId="73567A66" w14:textId="77777777" w:rsidR="00D91BE6" w:rsidRPr="002A3720" w:rsidRDefault="00D91BE6" w:rsidP="00AA58A5"/>
        </w:tc>
        <w:tc>
          <w:tcPr>
            <w:tcW w:w="831" w:type="dxa"/>
            <w:tcBorders>
              <w:top w:val="single" w:sz="4" w:space="0" w:color="000000"/>
              <w:left w:val="single" w:sz="4" w:space="0" w:color="000000"/>
              <w:bottom w:val="single" w:sz="4" w:space="0" w:color="000000"/>
              <w:right w:val="single" w:sz="4" w:space="0" w:color="000000"/>
            </w:tcBorders>
          </w:tcPr>
          <w:p w14:paraId="57A28334" w14:textId="77777777" w:rsidR="00D91BE6" w:rsidRPr="002A3720" w:rsidRDefault="00D91BE6" w:rsidP="00AA58A5"/>
        </w:tc>
      </w:tr>
      <w:tr w:rsidR="00D91BE6" w:rsidRPr="002A3720" w14:paraId="55EB65EC"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0B192689" w14:textId="77777777" w:rsidR="00D91BE6" w:rsidRPr="002A3720" w:rsidRDefault="00D91BE6" w:rsidP="00AA58A5">
            <w:pPr>
              <w:pStyle w:val="TableParagraph"/>
              <w:kinsoku w:val="0"/>
              <w:overflowPunct w:val="0"/>
              <w:spacing w:before="69" w:line="183" w:lineRule="exact"/>
              <w:ind w:left="66"/>
            </w:pPr>
            <w:r w:rsidRPr="002A3720">
              <w:rPr>
                <w:rFonts w:cs="Arial"/>
                <w:spacing w:val="-8"/>
                <w:sz w:val="16"/>
                <w:szCs w:val="16"/>
              </w:rPr>
              <w:t>a</w:t>
            </w:r>
            <w:r w:rsidRPr="002A3720">
              <w:rPr>
                <w:rFonts w:cs="Arial"/>
                <w:spacing w:val="2"/>
                <w:sz w:val="16"/>
                <w:szCs w:val="16"/>
              </w:rPr>
              <w:t>ss</w:t>
            </w:r>
            <w:r w:rsidRPr="002A3720">
              <w:rPr>
                <w:rFonts w:cs="Arial"/>
                <w:spacing w:val="-2"/>
                <w:sz w:val="16"/>
                <w:szCs w:val="16"/>
              </w:rPr>
              <w:t>i</w:t>
            </w:r>
            <w:r w:rsidRPr="002A3720">
              <w:rPr>
                <w:rFonts w:cs="Arial"/>
                <w:spacing w:val="2"/>
                <w:sz w:val="16"/>
                <w:szCs w:val="16"/>
              </w:rPr>
              <w:t>c</w:t>
            </w:r>
            <w:r w:rsidRPr="002A3720">
              <w:rPr>
                <w:rFonts w:cs="Arial"/>
                <w:spacing w:val="3"/>
                <w:sz w:val="16"/>
                <w:szCs w:val="16"/>
              </w:rPr>
              <w:t>u</w:t>
            </w:r>
            <w:r w:rsidRPr="002A3720">
              <w:rPr>
                <w:rFonts w:cs="Arial"/>
                <w:spacing w:val="4"/>
                <w:sz w:val="16"/>
                <w:szCs w:val="16"/>
              </w:rPr>
              <w:t>r</w:t>
            </w:r>
            <w:r w:rsidRPr="002A3720">
              <w:rPr>
                <w:rFonts w:cs="Arial"/>
                <w:spacing w:val="-2"/>
                <w:sz w:val="16"/>
                <w:szCs w:val="16"/>
              </w:rPr>
              <w:t>a</w:t>
            </w:r>
            <w:r w:rsidRPr="002A3720">
              <w:rPr>
                <w:rFonts w:cs="Arial"/>
                <w:spacing w:val="-3"/>
                <w:sz w:val="16"/>
                <w:szCs w:val="16"/>
              </w:rPr>
              <w:t>z</w:t>
            </w:r>
            <w:r w:rsidRPr="002A3720">
              <w:rPr>
                <w:rFonts w:cs="Arial"/>
                <w:spacing w:val="3"/>
                <w:sz w:val="16"/>
                <w:szCs w:val="16"/>
              </w:rPr>
              <w:t>i</w:t>
            </w:r>
            <w:r w:rsidRPr="002A3720">
              <w:rPr>
                <w:rFonts w:cs="Arial"/>
                <w:spacing w:val="-2"/>
                <w:sz w:val="16"/>
                <w:szCs w:val="16"/>
              </w:rPr>
              <w:t>o</w:t>
            </w:r>
            <w:r w:rsidRPr="002A3720">
              <w:rPr>
                <w:rFonts w:cs="Arial"/>
                <w:spacing w:val="3"/>
                <w:sz w:val="16"/>
                <w:szCs w:val="16"/>
              </w:rPr>
              <w:t>n</w:t>
            </w:r>
            <w:r w:rsidRPr="002A3720">
              <w:rPr>
                <w:rFonts w:cs="Arial"/>
                <w:sz w:val="16"/>
                <w:szCs w:val="16"/>
              </w:rPr>
              <w:t>e</w:t>
            </w:r>
            <w:r w:rsidRPr="002A3720">
              <w:rPr>
                <w:rFonts w:cs="Arial"/>
                <w:spacing w:val="-19"/>
                <w:sz w:val="16"/>
                <w:szCs w:val="16"/>
              </w:rPr>
              <w:t xml:space="preserve"> </w:t>
            </w:r>
            <w:r w:rsidRPr="002A3720">
              <w:rPr>
                <w:rFonts w:cs="Arial"/>
                <w:sz w:val="16"/>
                <w:szCs w:val="16"/>
              </w:rPr>
              <w:t>R</w:t>
            </w:r>
            <w:r w:rsidRPr="002A3720">
              <w:rPr>
                <w:rFonts w:cs="Arial"/>
                <w:spacing w:val="5"/>
                <w:sz w:val="16"/>
                <w:szCs w:val="16"/>
              </w:rPr>
              <w:t>C</w:t>
            </w:r>
            <w:r w:rsidRPr="002A3720">
              <w:rPr>
                <w:rFonts w:cs="Arial"/>
                <w:spacing w:val="-2"/>
                <w:sz w:val="16"/>
                <w:szCs w:val="16"/>
              </w:rPr>
              <w:t>+</w:t>
            </w:r>
            <w:r>
              <w:rPr>
                <w:rFonts w:cs="Arial"/>
                <w:spacing w:val="-2"/>
                <w:sz w:val="16"/>
                <w:szCs w:val="16"/>
              </w:rPr>
              <w:t xml:space="preserve"> </w:t>
            </w:r>
            <w:r w:rsidRPr="002A3720">
              <w:rPr>
                <w:rFonts w:cs="Arial"/>
                <w:spacing w:val="4"/>
                <w:sz w:val="16"/>
                <w:szCs w:val="16"/>
              </w:rPr>
              <w:t>B</w:t>
            </w:r>
            <w:r w:rsidRPr="002A3720">
              <w:rPr>
                <w:rFonts w:cs="Arial"/>
                <w:spacing w:val="-2"/>
                <w:sz w:val="16"/>
                <w:szCs w:val="16"/>
              </w:rPr>
              <w:t>ol</w:t>
            </w:r>
            <w:r w:rsidRPr="002A3720">
              <w:rPr>
                <w:rFonts w:cs="Arial"/>
                <w:spacing w:val="3"/>
                <w:sz w:val="16"/>
                <w:szCs w:val="16"/>
              </w:rPr>
              <w:t>l</w:t>
            </w:r>
            <w:r w:rsidRPr="002A3720">
              <w:rPr>
                <w:rFonts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5EE81695" w14:textId="77777777" w:rsidR="00D91BE6" w:rsidRPr="002A3720" w:rsidRDefault="00D91BE6" w:rsidP="00AA58A5">
            <w:pPr>
              <w:pStyle w:val="TableParagraph"/>
              <w:kinsoku w:val="0"/>
              <w:overflowPunct w:val="0"/>
              <w:spacing w:before="69" w:line="183" w:lineRule="exact"/>
              <w:ind w:left="1591" w:right="1602"/>
              <w:jc w:val="center"/>
            </w:pPr>
            <w:r w:rsidRPr="002A3720">
              <w:rPr>
                <w:rFonts w:cs="Arial"/>
                <w:b/>
                <w:bCs/>
                <w:spacing w:val="-2"/>
                <w:sz w:val="16"/>
                <w:szCs w:val="16"/>
              </w:rPr>
              <w:t>1</w:t>
            </w:r>
            <w:r w:rsidRPr="002A3720">
              <w:rPr>
                <w:rFonts w:cs="Arial"/>
                <w:b/>
                <w:bCs/>
                <w:spacing w:val="3"/>
                <w:sz w:val="16"/>
                <w:szCs w:val="16"/>
              </w:rPr>
              <w:t>1</w:t>
            </w:r>
            <w:r w:rsidRPr="002A3720">
              <w:rPr>
                <w:rFonts w:cs="Arial"/>
                <w:b/>
                <w:bCs/>
                <w:spacing w:val="-2"/>
                <w:sz w:val="16"/>
                <w:szCs w:val="16"/>
              </w:rPr>
              <w:t>36</w:t>
            </w:r>
            <w:r w:rsidRPr="002A3720">
              <w:rPr>
                <w:rFonts w:cs="Arial"/>
                <w:b/>
                <w:bCs/>
                <w:spacing w:val="3"/>
                <w:sz w:val="16"/>
                <w:szCs w:val="16"/>
              </w:rPr>
              <w:t>,</w:t>
            </w:r>
            <w:r w:rsidRPr="002A3720">
              <w:rPr>
                <w:rFonts w:cs="Arial"/>
                <w:b/>
                <w:bCs/>
                <w:spacing w:val="-2"/>
                <w:sz w:val="16"/>
                <w:szCs w:val="16"/>
              </w:rPr>
              <w:t>2</w:t>
            </w:r>
            <w:r w:rsidRPr="002A3720">
              <w:rPr>
                <w:rFonts w:cs="Arial"/>
                <w:b/>
                <w:bCs/>
                <w:sz w:val="16"/>
                <w:szCs w:val="16"/>
              </w:rPr>
              <w:t>1</w:t>
            </w:r>
            <w:r w:rsidRPr="002A3720">
              <w:rPr>
                <w:rFonts w:cs="Arial"/>
                <w:b/>
                <w:bCs/>
                <w:spacing w:val="-1"/>
                <w:sz w:val="16"/>
                <w:szCs w:val="16"/>
              </w:rPr>
              <w:t xml:space="preserve"> </w:t>
            </w:r>
            <w:r w:rsidRPr="002A3720">
              <w:rPr>
                <w:rFonts w:cs="Arial"/>
                <w:b/>
                <w:bCs/>
                <w:sz w:val="16"/>
                <w:szCs w:val="16"/>
              </w:rPr>
              <w:t>/</w:t>
            </w:r>
            <w:r w:rsidRPr="002A3720">
              <w:rPr>
                <w:rFonts w:cs="Arial"/>
                <w:b/>
                <w:bCs/>
                <w:spacing w:val="41"/>
                <w:sz w:val="16"/>
                <w:szCs w:val="16"/>
              </w:rPr>
              <w:t xml:space="preserve"> </w:t>
            </w:r>
            <w:r w:rsidRPr="002A3720">
              <w:rPr>
                <w:rFonts w:cs="Arial"/>
                <w:b/>
                <w:bCs/>
                <w:sz w:val="16"/>
                <w:szCs w:val="16"/>
              </w:rPr>
              <w:t>(</w:t>
            </w:r>
            <w:r w:rsidRPr="002A3720">
              <w:rPr>
                <w:rFonts w:cs="Arial"/>
                <w:b/>
                <w:bCs/>
                <w:spacing w:val="-3"/>
                <w:sz w:val="16"/>
                <w:szCs w:val="16"/>
              </w:rPr>
              <w:t xml:space="preserve"> </w:t>
            </w:r>
            <w:r w:rsidRPr="002A3720">
              <w:rPr>
                <w:rFonts w:cs="Arial"/>
                <w:b/>
                <w:bCs/>
                <w:sz w:val="16"/>
                <w:szCs w:val="16"/>
              </w:rPr>
              <w:t>c</w:t>
            </w:r>
            <w:r w:rsidRPr="002A3720">
              <w:rPr>
                <w:rFonts w:cs="Arial"/>
                <w:b/>
                <w:bCs/>
                <w:spacing w:val="-1"/>
                <w:sz w:val="16"/>
                <w:szCs w:val="16"/>
              </w:rPr>
              <w:t xml:space="preserve"> </w:t>
            </w:r>
            <w:r w:rsidRPr="002A3720">
              <w:rPr>
                <w:rFonts w:cs="Arial"/>
                <w:b/>
                <w:bCs/>
                <w:sz w:val="16"/>
                <w:szCs w:val="16"/>
              </w:rPr>
              <w:t>)</w:t>
            </w:r>
            <w:r w:rsidRPr="002A3720">
              <w:rPr>
                <w:rFonts w:cs="Arial"/>
                <w:b/>
                <w:bCs/>
                <w:spacing w:val="-4"/>
                <w:sz w:val="16"/>
                <w:szCs w:val="16"/>
              </w:rPr>
              <w:t xml:space="preserve"> </w:t>
            </w:r>
            <w:r w:rsidRPr="002A3720">
              <w:rPr>
                <w:rFonts w:cs="Arial"/>
                <w:b/>
                <w:bCs/>
                <w:sz w:val="16"/>
                <w:szCs w:val="16"/>
              </w:rPr>
              <w:t>*(</w:t>
            </w:r>
            <w:r w:rsidRPr="002A3720">
              <w:rPr>
                <w:rFonts w:cs="Arial"/>
                <w:b/>
                <w:bCs/>
                <w:spacing w:val="3"/>
                <w:sz w:val="16"/>
                <w:szCs w:val="16"/>
              </w:rPr>
              <w:t>b</w:t>
            </w:r>
            <w:r w:rsidRPr="002A3720">
              <w:rPr>
                <w:rFonts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08B7308B" w14:textId="77777777" w:rsidR="00D91BE6" w:rsidRPr="002A3720" w:rsidRDefault="00D91BE6" w:rsidP="00AA58A5">
            <w:pPr>
              <w:pStyle w:val="TableParagraph"/>
              <w:kinsoku w:val="0"/>
              <w:overflowPunct w:val="0"/>
              <w:spacing w:before="69" w:line="183" w:lineRule="exact"/>
              <w:ind w:left="1041"/>
            </w:pPr>
            <w:r w:rsidRPr="002A3720">
              <w:rPr>
                <w:rFonts w:cs="Arial"/>
                <w:b/>
                <w:bCs/>
                <w:spacing w:val="-2"/>
                <w:sz w:val="16"/>
                <w:szCs w:val="16"/>
              </w:rPr>
              <w:t>0</w:t>
            </w:r>
            <w:r w:rsidRPr="002A3720">
              <w:rPr>
                <w:rFonts w:cs="Arial"/>
                <w:b/>
                <w:bCs/>
                <w:spacing w:val="-1"/>
                <w:sz w:val="16"/>
                <w:szCs w:val="16"/>
              </w:rPr>
              <w:t>,</w:t>
            </w:r>
            <w:r w:rsidRPr="002A3720">
              <w:rPr>
                <w:rFonts w:cs="Arial"/>
                <w:b/>
                <w:bCs/>
                <w:spacing w:val="3"/>
                <w:sz w:val="16"/>
                <w:szCs w:val="16"/>
              </w:rPr>
              <w:t>0</w:t>
            </w:r>
            <w:r w:rsidRPr="002A3720">
              <w:rPr>
                <w:rFonts w:cs="Arial"/>
                <w:b/>
                <w:bCs/>
                <w:spacing w:val="-2"/>
                <w:sz w:val="16"/>
                <w:szCs w:val="16"/>
              </w:rPr>
              <w:t>0</w:t>
            </w:r>
            <w:r w:rsidRPr="002A3720">
              <w:rPr>
                <w:rFonts w:cs="Arial"/>
                <w:b/>
                <w:bCs/>
                <w:spacing w:val="3"/>
                <w:sz w:val="16"/>
                <w:szCs w:val="16"/>
              </w:rPr>
              <w:t>0</w:t>
            </w:r>
            <w:r w:rsidRPr="002A3720">
              <w:rPr>
                <w:rFonts w:cs="Arial"/>
                <w:b/>
                <w:bCs/>
                <w:sz w:val="16"/>
                <w:szCs w:val="16"/>
              </w:rPr>
              <w:t>7</w:t>
            </w:r>
          </w:p>
        </w:tc>
        <w:tc>
          <w:tcPr>
            <w:tcW w:w="831" w:type="dxa"/>
            <w:tcBorders>
              <w:top w:val="single" w:sz="4" w:space="0" w:color="000000"/>
              <w:left w:val="single" w:sz="4" w:space="0" w:color="000000"/>
              <w:bottom w:val="single" w:sz="4" w:space="0" w:color="000000"/>
              <w:right w:val="single" w:sz="4" w:space="0" w:color="000000"/>
            </w:tcBorders>
          </w:tcPr>
          <w:p w14:paraId="76CDF2E0" w14:textId="77777777" w:rsidR="00D91BE6" w:rsidRPr="002A3720" w:rsidRDefault="00D91BE6" w:rsidP="00AA58A5"/>
        </w:tc>
      </w:tr>
      <w:tr w:rsidR="00D91BE6" w:rsidRPr="002A3720" w14:paraId="267DF2E0"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42B1F3F6" w14:textId="77777777" w:rsidR="00D91BE6" w:rsidRPr="002A3720" w:rsidRDefault="00D91BE6" w:rsidP="00AA58A5"/>
        </w:tc>
        <w:tc>
          <w:tcPr>
            <w:tcW w:w="3155" w:type="dxa"/>
            <w:tcBorders>
              <w:top w:val="single" w:sz="4" w:space="0" w:color="000000"/>
              <w:left w:val="single" w:sz="4" w:space="0" w:color="000000"/>
              <w:bottom w:val="single" w:sz="4" w:space="0" w:color="000000"/>
              <w:right w:val="single" w:sz="4" w:space="0" w:color="000000"/>
            </w:tcBorders>
          </w:tcPr>
          <w:p w14:paraId="3FE90D6B" w14:textId="77777777" w:rsidR="00D91BE6" w:rsidRPr="002A3720" w:rsidRDefault="00D91BE6" w:rsidP="00AA58A5"/>
        </w:tc>
        <w:tc>
          <w:tcPr>
            <w:tcW w:w="1431" w:type="dxa"/>
            <w:tcBorders>
              <w:top w:val="single" w:sz="4" w:space="0" w:color="000000"/>
              <w:left w:val="single" w:sz="4" w:space="0" w:color="000000"/>
              <w:bottom w:val="single" w:sz="4" w:space="0" w:color="000000"/>
              <w:right w:val="single" w:sz="4" w:space="0" w:color="000000"/>
            </w:tcBorders>
          </w:tcPr>
          <w:p w14:paraId="6AB48EAC" w14:textId="77777777" w:rsidR="00D91BE6" w:rsidRPr="002A3720" w:rsidRDefault="00D91BE6" w:rsidP="00AA58A5"/>
        </w:tc>
        <w:tc>
          <w:tcPr>
            <w:tcW w:w="1604" w:type="dxa"/>
            <w:tcBorders>
              <w:top w:val="single" w:sz="4" w:space="0" w:color="000000"/>
              <w:left w:val="single" w:sz="4" w:space="0" w:color="000000"/>
              <w:bottom w:val="single" w:sz="4" w:space="0" w:color="000000"/>
              <w:right w:val="single" w:sz="4" w:space="0" w:color="000000"/>
            </w:tcBorders>
          </w:tcPr>
          <w:p w14:paraId="2BD23D4B" w14:textId="77777777" w:rsidR="00D91BE6" w:rsidRPr="002A3720" w:rsidRDefault="00D91BE6" w:rsidP="00AA58A5"/>
        </w:tc>
        <w:tc>
          <w:tcPr>
            <w:tcW w:w="831" w:type="dxa"/>
            <w:tcBorders>
              <w:top w:val="single" w:sz="4" w:space="0" w:color="000000"/>
              <w:left w:val="single" w:sz="4" w:space="0" w:color="000000"/>
              <w:bottom w:val="single" w:sz="4" w:space="0" w:color="000000"/>
              <w:right w:val="single" w:sz="4" w:space="0" w:color="000000"/>
            </w:tcBorders>
          </w:tcPr>
          <w:p w14:paraId="3B8633CC" w14:textId="77777777" w:rsidR="00D91BE6" w:rsidRPr="002A3720" w:rsidRDefault="00D91BE6" w:rsidP="00AA58A5"/>
        </w:tc>
      </w:tr>
      <w:tr w:rsidR="00D91BE6" w:rsidRPr="002A3720" w14:paraId="482D0BF0" w14:textId="77777777" w:rsidTr="00AA58A5">
        <w:trPr>
          <w:trHeight w:hRule="exact" w:val="509"/>
        </w:trPr>
        <w:tc>
          <w:tcPr>
            <w:tcW w:w="2761" w:type="dxa"/>
            <w:tcBorders>
              <w:top w:val="single" w:sz="4" w:space="0" w:color="000000"/>
              <w:left w:val="single" w:sz="4" w:space="0" w:color="000000"/>
              <w:bottom w:val="single" w:sz="4" w:space="0" w:color="000000"/>
              <w:right w:val="single" w:sz="4" w:space="0" w:color="000000"/>
            </w:tcBorders>
          </w:tcPr>
          <w:p w14:paraId="48DB4614" w14:textId="77777777" w:rsidR="00D91BE6" w:rsidRPr="002A3720" w:rsidRDefault="00D91BE6" w:rsidP="00AA58A5">
            <w:pPr>
              <w:pStyle w:val="TableParagraph"/>
              <w:kinsoku w:val="0"/>
              <w:overflowPunct w:val="0"/>
              <w:spacing w:line="110" w:lineRule="exact"/>
              <w:rPr>
                <w:sz w:val="11"/>
                <w:szCs w:val="11"/>
              </w:rPr>
            </w:pPr>
          </w:p>
          <w:p w14:paraId="1F1C4AC7" w14:textId="77777777" w:rsidR="00D91BE6" w:rsidRPr="002A3720" w:rsidRDefault="00D91BE6" w:rsidP="00AA58A5">
            <w:pPr>
              <w:pStyle w:val="TableParagraph"/>
              <w:kinsoku w:val="0"/>
              <w:overflowPunct w:val="0"/>
              <w:spacing w:line="200" w:lineRule="exact"/>
              <w:rPr>
                <w:sz w:val="20"/>
                <w:szCs w:val="20"/>
              </w:rPr>
            </w:pPr>
          </w:p>
          <w:p w14:paraId="1B6D8225" w14:textId="77777777" w:rsidR="00D91BE6" w:rsidRPr="002A3720" w:rsidRDefault="00D91BE6" w:rsidP="00AA58A5">
            <w:pPr>
              <w:pStyle w:val="TableParagraph"/>
              <w:kinsoku w:val="0"/>
              <w:overflowPunct w:val="0"/>
              <w:ind w:left="66"/>
            </w:pPr>
            <w:r w:rsidRPr="002A3720">
              <w:rPr>
                <w:rFonts w:cs="Arial"/>
                <w:spacing w:val="3"/>
                <w:sz w:val="16"/>
                <w:szCs w:val="16"/>
              </w:rPr>
              <w:t>l</w:t>
            </w:r>
            <w:r w:rsidRPr="002A3720">
              <w:rPr>
                <w:rFonts w:cs="Arial"/>
                <w:spacing w:val="-3"/>
                <w:sz w:val="16"/>
                <w:szCs w:val="16"/>
              </w:rPr>
              <w:t>a</w:t>
            </w:r>
            <w:r w:rsidRPr="002A3720">
              <w:rPr>
                <w:rFonts w:cs="Arial"/>
                <w:spacing w:val="-4"/>
                <w:sz w:val="16"/>
                <w:szCs w:val="16"/>
              </w:rPr>
              <w:t>v</w:t>
            </w:r>
            <w:r w:rsidRPr="002A3720">
              <w:rPr>
                <w:rFonts w:cs="Arial"/>
                <w:spacing w:val="-3"/>
                <w:sz w:val="16"/>
                <w:szCs w:val="16"/>
              </w:rPr>
              <w:t>a</w:t>
            </w:r>
            <w:r w:rsidRPr="002A3720">
              <w:rPr>
                <w:rFonts w:cs="Arial"/>
                <w:spacing w:val="3"/>
                <w:sz w:val="16"/>
                <w:szCs w:val="16"/>
              </w:rPr>
              <w:t>ggi</w:t>
            </w:r>
            <w:r w:rsidRPr="002A3720">
              <w:rPr>
                <w:rFonts w:cs="Arial"/>
                <w:sz w:val="16"/>
                <w:szCs w:val="16"/>
              </w:rPr>
              <w:t>o</w:t>
            </w:r>
            <w:r w:rsidRPr="002A3720">
              <w:rPr>
                <w:rFonts w:cs="Arial"/>
                <w:spacing w:val="-13"/>
                <w:sz w:val="16"/>
                <w:szCs w:val="16"/>
              </w:rPr>
              <w:t xml:space="preserve"> </w:t>
            </w:r>
            <w:r w:rsidRPr="002A3720">
              <w:rPr>
                <w:rFonts w:cs="Arial"/>
                <w:sz w:val="16"/>
                <w:szCs w:val="16"/>
              </w:rPr>
              <w:t>r</w:t>
            </w:r>
            <w:r w:rsidRPr="002A3720">
              <w:rPr>
                <w:rFonts w:cs="Arial"/>
                <w:spacing w:val="-3"/>
                <w:sz w:val="16"/>
                <w:szCs w:val="16"/>
              </w:rPr>
              <w:t>i</w:t>
            </w:r>
            <w:r w:rsidRPr="002A3720">
              <w:rPr>
                <w:rFonts w:cs="Arial"/>
                <w:sz w:val="16"/>
                <w:szCs w:val="16"/>
              </w:rPr>
              <w:t>p</w:t>
            </w:r>
            <w:r w:rsidRPr="002A3720">
              <w:rPr>
                <w:rFonts w:cs="Arial"/>
                <w:spacing w:val="-8"/>
                <w:sz w:val="16"/>
                <w:szCs w:val="16"/>
              </w:rPr>
              <w:t xml:space="preserve"> </w:t>
            </w:r>
            <w:r w:rsidRPr="002A3720">
              <w:rPr>
                <w:rFonts w:cs="Arial"/>
                <w:spacing w:val="2"/>
                <w:sz w:val="16"/>
                <w:szCs w:val="16"/>
              </w:rPr>
              <w:t>m</w:t>
            </w:r>
            <w:r w:rsidRPr="002A3720">
              <w:rPr>
                <w:rFonts w:cs="Arial"/>
                <w:spacing w:val="-3"/>
                <w:sz w:val="16"/>
                <w:szCs w:val="16"/>
              </w:rPr>
              <w:t>a</w:t>
            </w:r>
            <w:r w:rsidRPr="002A3720">
              <w:rPr>
                <w:rFonts w:cs="Arial"/>
                <w:spacing w:val="3"/>
                <w:sz w:val="16"/>
                <w:szCs w:val="16"/>
              </w:rPr>
              <w:t>n</w:t>
            </w:r>
            <w:r w:rsidRPr="002A3720">
              <w:rPr>
                <w:rFonts w:cs="Arial"/>
                <w:spacing w:val="-3"/>
                <w:sz w:val="16"/>
                <w:szCs w:val="16"/>
              </w:rPr>
              <w:t>u</w:t>
            </w:r>
            <w:r w:rsidRPr="002A3720">
              <w:rPr>
                <w:rFonts w:cs="Arial"/>
                <w:spacing w:val="3"/>
                <w:sz w:val="16"/>
                <w:szCs w:val="16"/>
              </w:rPr>
              <w:t>t</w:t>
            </w:r>
            <w:r w:rsidRPr="002A3720">
              <w:rPr>
                <w:rFonts w:cs="Arial"/>
                <w:spacing w:val="-3"/>
                <w:sz w:val="16"/>
                <w:szCs w:val="16"/>
              </w:rPr>
              <w:t>e</w:t>
            </w:r>
            <w:r w:rsidRPr="002A3720">
              <w:rPr>
                <w:rFonts w:cs="Arial"/>
                <w:spacing w:val="3"/>
                <w:sz w:val="16"/>
                <w:szCs w:val="16"/>
              </w:rPr>
              <w:t>n</w:t>
            </w:r>
            <w:r w:rsidRPr="002A3720">
              <w:rPr>
                <w:rFonts w:cs="Arial"/>
                <w:spacing w:val="-4"/>
                <w:sz w:val="16"/>
                <w:szCs w:val="16"/>
              </w:rPr>
              <w:t>z</w:t>
            </w:r>
            <w:r w:rsidRPr="002A3720">
              <w:rPr>
                <w:rFonts w:cs="Arial"/>
                <w:spacing w:val="3"/>
                <w:sz w:val="16"/>
                <w:szCs w:val="16"/>
              </w:rPr>
              <w:t>i</w:t>
            </w:r>
            <w:r w:rsidRPr="002A3720">
              <w:rPr>
                <w:rFonts w:cs="Arial"/>
                <w:spacing w:val="-3"/>
                <w:sz w:val="16"/>
                <w:szCs w:val="16"/>
              </w:rPr>
              <w:t>o</w:t>
            </w:r>
            <w:r w:rsidRPr="002A3720">
              <w:rPr>
                <w:rFonts w:cs="Arial"/>
                <w:spacing w:val="3"/>
                <w:sz w:val="16"/>
                <w:szCs w:val="16"/>
              </w:rPr>
              <w:t>n</w:t>
            </w:r>
            <w:r w:rsidRPr="002A3720">
              <w:rPr>
                <w:rFonts w:cs="Arial"/>
                <w:sz w:val="16"/>
                <w:szCs w:val="16"/>
              </w:rPr>
              <w:t>e</w:t>
            </w:r>
            <w:r w:rsidRPr="002A3720">
              <w:rPr>
                <w:rFonts w:cs="Arial"/>
                <w:spacing w:val="-9"/>
                <w:sz w:val="16"/>
                <w:szCs w:val="16"/>
              </w:rPr>
              <w:t xml:space="preserve"> </w:t>
            </w:r>
            <w:r w:rsidRPr="002A3720">
              <w:rPr>
                <w:rFonts w:cs="Arial"/>
                <w:sz w:val="16"/>
                <w:szCs w:val="16"/>
              </w:rPr>
              <w:t>e</w:t>
            </w:r>
            <w:r w:rsidRPr="002A3720">
              <w:rPr>
                <w:rFonts w:cs="Arial"/>
                <w:spacing w:val="-11"/>
                <w:sz w:val="16"/>
                <w:szCs w:val="16"/>
              </w:rPr>
              <w:t xml:space="preserve"> </w:t>
            </w:r>
            <w:r w:rsidRPr="002A3720">
              <w:rPr>
                <w:rFonts w:cs="Arial"/>
                <w:spacing w:val="4"/>
                <w:sz w:val="16"/>
                <w:szCs w:val="16"/>
              </w:rPr>
              <w:t>r</w:t>
            </w:r>
            <w:r w:rsidRPr="002A3720">
              <w:rPr>
                <w:rFonts w:cs="Arial"/>
                <w:spacing w:val="-3"/>
                <w:sz w:val="16"/>
                <w:szCs w:val="16"/>
              </w:rPr>
              <w:t>i</w:t>
            </w:r>
            <w:r w:rsidRPr="002A3720">
              <w:rPr>
                <w:rFonts w:cs="Arial"/>
                <w:spacing w:val="6"/>
                <w:sz w:val="16"/>
                <w:szCs w:val="16"/>
              </w:rPr>
              <w:t>c</w:t>
            </w:r>
            <w:r w:rsidRPr="002A3720">
              <w:rPr>
                <w:rFonts w:cs="Arial"/>
                <w:spacing w:val="-3"/>
                <w:sz w:val="16"/>
                <w:szCs w:val="16"/>
              </w:rPr>
              <w:t>a</w:t>
            </w:r>
            <w:r w:rsidRPr="002A3720">
              <w:rPr>
                <w:rFonts w:cs="Arial"/>
                <w:spacing w:val="-4"/>
                <w:sz w:val="16"/>
                <w:szCs w:val="16"/>
              </w:rPr>
              <w:t>m</w:t>
            </w:r>
            <w:r w:rsidRPr="002A3720">
              <w:rPr>
                <w:rFonts w:cs="Arial"/>
                <w:spacing w:val="3"/>
                <w:sz w:val="16"/>
                <w:szCs w:val="16"/>
              </w:rPr>
              <w:t>b</w:t>
            </w:r>
            <w:r w:rsidRPr="002A3720">
              <w:rPr>
                <w:rFonts w:cs="Arial"/>
                <w:sz w:val="16"/>
                <w:szCs w:val="16"/>
              </w:rPr>
              <w:t>i</w:t>
            </w:r>
          </w:p>
        </w:tc>
        <w:tc>
          <w:tcPr>
            <w:tcW w:w="4586" w:type="dxa"/>
            <w:gridSpan w:val="2"/>
            <w:tcBorders>
              <w:top w:val="single" w:sz="4" w:space="0" w:color="000000"/>
              <w:left w:val="single" w:sz="4" w:space="0" w:color="000000"/>
              <w:bottom w:val="single" w:sz="4" w:space="0" w:color="000000"/>
              <w:right w:val="single" w:sz="4" w:space="0" w:color="000000"/>
            </w:tcBorders>
          </w:tcPr>
          <w:p w14:paraId="532694B7" w14:textId="77777777" w:rsidR="00D91BE6" w:rsidRPr="002A3720" w:rsidRDefault="00D91BE6" w:rsidP="00AA58A5">
            <w:pPr>
              <w:pStyle w:val="TableParagraph"/>
              <w:kinsoku w:val="0"/>
              <w:overflowPunct w:val="0"/>
              <w:spacing w:line="110" w:lineRule="exact"/>
              <w:rPr>
                <w:sz w:val="11"/>
                <w:szCs w:val="11"/>
              </w:rPr>
            </w:pPr>
          </w:p>
          <w:p w14:paraId="0A241111" w14:textId="77777777" w:rsidR="00D91BE6" w:rsidRPr="002A3720" w:rsidRDefault="00D91BE6" w:rsidP="00AA58A5">
            <w:pPr>
              <w:pStyle w:val="TableParagraph"/>
              <w:kinsoku w:val="0"/>
              <w:overflowPunct w:val="0"/>
              <w:spacing w:line="200" w:lineRule="exact"/>
              <w:rPr>
                <w:sz w:val="20"/>
                <w:szCs w:val="20"/>
              </w:rPr>
            </w:pPr>
          </w:p>
          <w:p w14:paraId="24AF71D3" w14:textId="77777777" w:rsidR="00D91BE6" w:rsidRPr="002A3720" w:rsidRDefault="00D91BE6" w:rsidP="00AA58A5">
            <w:pPr>
              <w:pStyle w:val="TableParagraph"/>
              <w:kinsoku w:val="0"/>
              <w:overflowPunct w:val="0"/>
              <w:ind w:left="1547" w:right="1558"/>
              <w:jc w:val="center"/>
            </w:pPr>
          </w:p>
        </w:tc>
        <w:tc>
          <w:tcPr>
            <w:tcW w:w="1604" w:type="dxa"/>
            <w:tcBorders>
              <w:top w:val="single" w:sz="4" w:space="0" w:color="000000"/>
              <w:left w:val="single" w:sz="4" w:space="0" w:color="000000"/>
              <w:bottom w:val="single" w:sz="4" w:space="0" w:color="000000"/>
              <w:right w:val="single" w:sz="4" w:space="0" w:color="000000"/>
            </w:tcBorders>
          </w:tcPr>
          <w:p w14:paraId="79AE6B6A" w14:textId="77777777" w:rsidR="00D91BE6" w:rsidRPr="002A3720" w:rsidRDefault="00D91BE6" w:rsidP="00AA58A5">
            <w:pPr>
              <w:pStyle w:val="TableParagraph"/>
              <w:kinsoku w:val="0"/>
              <w:overflowPunct w:val="0"/>
              <w:spacing w:line="110" w:lineRule="exact"/>
              <w:rPr>
                <w:sz w:val="11"/>
                <w:szCs w:val="11"/>
              </w:rPr>
            </w:pPr>
          </w:p>
          <w:p w14:paraId="335BB174" w14:textId="77777777" w:rsidR="00D91BE6" w:rsidRPr="002A3720" w:rsidRDefault="00D91BE6" w:rsidP="00AA58A5">
            <w:pPr>
              <w:pStyle w:val="TableParagraph"/>
              <w:kinsoku w:val="0"/>
              <w:overflowPunct w:val="0"/>
              <w:spacing w:line="200" w:lineRule="exact"/>
              <w:rPr>
                <w:sz w:val="20"/>
                <w:szCs w:val="20"/>
              </w:rPr>
            </w:pPr>
          </w:p>
          <w:p w14:paraId="5FB37100" w14:textId="77777777" w:rsidR="00D91BE6" w:rsidRPr="002A3720" w:rsidRDefault="00D91BE6" w:rsidP="00AA58A5">
            <w:pPr>
              <w:pStyle w:val="TableParagraph"/>
              <w:kinsoku w:val="0"/>
              <w:overflowPunct w:val="0"/>
              <w:ind w:right="64"/>
              <w:jc w:val="right"/>
            </w:pPr>
            <w:r w:rsidRPr="002A3720">
              <w:rPr>
                <w:rFonts w:cs="Arial"/>
                <w:b/>
                <w:bCs/>
                <w:spacing w:val="-2"/>
                <w:w w:val="95"/>
                <w:sz w:val="16"/>
                <w:szCs w:val="16"/>
              </w:rPr>
              <w:t>0</w:t>
            </w:r>
            <w:r w:rsidRPr="002A3720">
              <w:rPr>
                <w:rFonts w:cs="Arial"/>
                <w:b/>
                <w:bCs/>
                <w:spacing w:val="-1"/>
                <w:w w:val="95"/>
                <w:sz w:val="16"/>
                <w:szCs w:val="16"/>
              </w:rPr>
              <w:t>,</w:t>
            </w:r>
            <w:r w:rsidRPr="002A3720">
              <w:rPr>
                <w:rFonts w:cs="Arial"/>
                <w:b/>
                <w:bCs/>
                <w:spacing w:val="2"/>
                <w:w w:val="95"/>
                <w:sz w:val="16"/>
                <w:szCs w:val="16"/>
              </w:rPr>
              <w:t>0</w:t>
            </w:r>
            <w:r w:rsidRPr="002A3720">
              <w:rPr>
                <w:rFonts w:cs="Arial"/>
                <w:b/>
                <w:bCs/>
                <w:spacing w:val="-2"/>
                <w:w w:val="95"/>
                <w:sz w:val="16"/>
                <w:szCs w:val="16"/>
              </w:rPr>
              <w:t>0</w:t>
            </w:r>
            <w:r w:rsidRPr="002A3720">
              <w:rPr>
                <w:rFonts w:cs="Arial"/>
                <w:b/>
                <w:bCs/>
                <w:w w:val="95"/>
                <w:sz w:val="16"/>
                <w:szCs w:val="16"/>
              </w:rPr>
              <w:t>5</w:t>
            </w:r>
          </w:p>
        </w:tc>
        <w:tc>
          <w:tcPr>
            <w:tcW w:w="831" w:type="dxa"/>
            <w:tcBorders>
              <w:top w:val="single" w:sz="4" w:space="0" w:color="000000"/>
              <w:left w:val="single" w:sz="4" w:space="0" w:color="000000"/>
              <w:bottom w:val="single" w:sz="4" w:space="0" w:color="000000"/>
              <w:right w:val="single" w:sz="4" w:space="0" w:color="000000"/>
            </w:tcBorders>
          </w:tcPr>
          <w:p w14:paraId="0203003E" w14:textId="77777777" w:rsidR="00D91BE6" w:rsidRPr="002A3720" w:rsidRDefault="00D91BE6" w:rsidP="00AA58A5"/>
        </w:tc>
      </w:tr>
      <w:tr w:rsidR="00D91BE6" w:rsidRPr="002A3720" w14:paraId="6FCE5E25"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032FBFA0" w14:textId="77777777" w:rsidR="00D91BE6" w:rsidRPr="002A3720" w:rsidRDefault="00D91BE6" w:rsidP="00AA58A5">
            <w:pPr>
              <w:pStyle w:val="TableParagraph"/>
              <w:kinsoku w:val="0"/>
              <w:overflowPunct w:val="0"/>
              <w:spacing w:before="84" w:line="183" w:lineRule="exact"/>
              <w:ind w:left="66"/>
            </w:pPr>
            <w:r w:rsidRPr="002A3720">
              <w:rPr>
                <w:rFonts w:cs="Arial"/>
                <w:spacing w:val="3"/>
                <w:sz w:val="16"/>
                <w:szCs w:val="16"/>
              </w:rPr>
              <w:t>t</w:t>
            </w:r>
            <w:r w:rsidRPr="002A3720">
              <w:rPr>
                <w:rFonts w:cs="Arial"/>
                <w:spacing w:val="-8"/>
                <w:sz w:val="16"/>
                <w:szCs w:val="16"/>
              </w:rPr>
              <w:t>o</w:t>
            </w:r>
            <w:r w:rsidRPr="002A3720">
              <w:rPr>
                <w:rFonts w:cs="Arial"/>
                <w:spacing w:val="3"/>
                <w:sz w:val="16"/>
                <w:szCs w:val="16"/>
              </w:rPr>
              <w:t>t</w:t>
            </w:r>
            <w:r w:rsidRPr="002A3720">
              <w:rPr>
                <w:rFonts w:cs="Arial"/>
                <w:spacing w:val="-3"/>
                <w:sz w:val="16"/>
                <w:szCs w:val="16"/>
              </w:rPr>
              <w:t>a</w:t>
            </w:r>
            <w:r w:rsidRPr="002A3720">
              <w:rPr>
                <w:rFonts w:cs="Arial"/>
                <w:spacing w:val="3"/>
                <w:sz w:val="16"/>
                <w:szCs w:val="16"/>
              </w:rPr>
              <w:t>l</w:t>
            </w:r>
            <w:r w:rsidRPr="002A3720">
              <w:rPr>
                <w:rFonts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59D7018A" w14:textId="77777777" w:rsidR="00D91BE6" w:rsidRPr="002A3720" w:rsidRDefault="00D91BE6" w:rsidP="00AA58A5"/>
        </w:tc>
        <w:tc>
          <w:tcPr>
            <w:tcW w:w="1604" w:type="dxa"/>
            <w:tcBorders>
              <w:top w:val="single" w:sz="4" w:space="0" w:color="000000"/>
              <w:left w:val="single" w:sz="4" w:space="0" w:color="000000"/>
              <w:bottom w:val="single" w:sz="4" w:space="0" w:color="000000"/>
              <w:right w:val="single" w:sz="4" w:space="0" w:color="000000"/>
            </w:tcBorders>
          </w:tcPr>
          <w:p w14:paraId="2862EF9E" w14:textId="77777777" w:rsidR="00D91BE6" w:rsidRPr="002A3720" w:rsidRDefault="00D91BE6" w:rsidP="00AA58A5">
            <w:pPr>
              <w:pStyle w:val="TableParagraph"/>
              <w:kinsoku w:val="0"/>
              <w:overflowPunct w:val="0"/>
              <w:spacing w:before="84" w:line="183" w:lineRule="exact"/>
              <w:ind w:right="61"/>
              <w:jc w:val="right"/>
            </w:pPr>
            <w:r w:rsidRPr="002A3720">
              <w:rPr>
                <w:rFonts w:cs="Arial"/>
                <w:b/>
                <w:bCs/>
                <w:spacing w:val="-3"/>
                <w:sz w:val="16"/>
                <w:szCs w:val="16"/>
              </w:rPr>
              <w:t>0</w:t>
            </w:r>
            <w:r w:rsidRPr="002A3720">
              <w:rPr>
                <w:rFonts w:cs="Arial"/>
                <w:b/>
                <w:bCs/>
                <w:sz w:val="16"/>
                <w:szCs w:val="16"/>
              </w:rPr>
              <w:t>,</w:t>
            </w:r>
            <w:r w:rsidRPr="002A3720">
              <w:rPr>
                <w:rFonts w:cs="Arial"/>
                <w:b/>
                <w:bCs/>
                <w:spacing w:val="-4"/>
                <w:sz w:val="16"/>
                <w:szCs w:val="16"/>
              </w:rPr>
              <w:t xml:space="preserve"> </w:t>
            </w:r>
            <w:r w:rsidRPr="002A3720">
              <w:rPr>
                <w:rFonts w:cs="Arial"/>
                <w:b/>
                <w:bCs/>
                <w:spacing w:val="-3"/>
                <w:sz w:val="16"/>
                <w:szCs w:val="16"/>
              </w:rPr>
              <w:t>0051</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768F3AC4" w14:textId="77777777" w:rsidR="00D91BE6" w:rsidRPr="002A3720" w:rsidRDefault="00D91BE6" w:rsidP="00AA58A5">
            <w:pPr>
              <w:pStyle w:val="TableParagraph"/>
              <w:kinsoku w:val="0"/>
              <w:overflowPunct w:val="0"/>
              <w:spacing w:before="84" w:line="183" w:lineRule="exact"/>
              <w:ind w:left="368" w:right="366"/>
              <w:jc w:val="center"/>
            </w:pPr>
            <w:r w:rsidRPr="002A3720">
              <w:rPr>
                <w:rFonts w:cs="Arial"/>
                <w:b/>
                <w:bCs/>
                <w:sz w:val="16"/>
                <w:szCs w:val="16"/>
              </w:rPr>
              <w:t>i</w:t>
            </w:r>
          </w:p>
        </w:tc>
      </w:tr>
      <w:tr w:rsidR="00D91BE6" w:rsidRPr="002A3720" w14:paraId="595DE603" w14:textId="77777777" w:rsidTr="00AA58A5">
        <w:trPr>
          <w:trHeight w:hRule="exact" w:val="493"/>
        </w:trPr>
        <w:tc>
          <w:tcPr>
            <w:tcW w:w="2761" w:type="dxa"/>
            <w:tcBorders>
              <w:top w:val="single" w:sz="4" w:space="0" w:color="000000"/>
              <w:left w:val="single" w:sz="4" w:space="0" w:color="000000"/>
              <w:bottom w:val="single" w:sz="4" w:space="0" w:color="000000"/>
              <w:right w:val="single" w:sz="4" w:space="0" w:color="000000"/>
            </w:tcBorders>
          </w:tcPr>
          <w:p w14:paraId="5AFEB5D7" w14:textId="77777777" w:rsidR="00D91BE6" w:rsidRPr="002A3720" w:rsidRDefault="00D91BE6" w:rsidP="00AA58A5">
            <w:pPr>
              <w:pStyle w:val="TableParagraph"/>
              <w:kinsoku w:val="0"/>
              <w:overflowPunct w:val="0"/>
              <w:spacing w:before="69" w:line="183" w:lineRule="exact"/>
              <w:ind w:left="66"/>
            </w:pPr>
            <w:r w:rsidRPr="002A3720">
              <w:rPr>
                <w:rFonts w:cs="Arial"/>
                <w:spacing w:val="3"/>
                <w:sz w:val="16"/>
                <w:szCs w:val="16"/>
              </w:rPr>
              <w:t>d</w:t>
            </w:r>
            <w:r w:rsidRPr="002A3720">
              <w:rPr>
                <w:rFonts w:cs="Arial"/>
                <w:spacing w:val="-8"/>
                <w:sz w:val="16"/>
                <w:szCs w:val="16"/>
              </w:rPr>
              <w:t>e</w:t>
            </w:r>
            <w:r w:rsidRPr="002A3720">
              <w:rPr>
                <w:rFonts w:cs="Arial"/>
                <w:spacing w:val="3"/>
                <w:sz w:val="16"/>
                <w:szCs w:val="16"/>
              </w:rPr>
              <w:t>t</w:t>
            </w:r>
            <w:r w:rsidRPr="002A3720">
              <w:rPr>
                <w:rFonts w:cs="Arial"/>
                <w:spacing w:val="-2"/>
                <w:sz w:val="16"/>
                <w:szCs w:val="16"/>
              </w:rPr>
              <w:t>e</w:t>
            </w:r>
            <w:r w:rsidRPr="002A3720">
              <w:rPr>
                <w:rFonts w:cs="Arial"/>
                <w:spacing w:val="4"/>
                <w:sz w:val="16"/>
                <w:szCs w:val="16"/>
              </w:rPr>
              <w:t>r</w:t>
            </w:r>
            <w:r w:rsidRPr="002A3720">
              <w:rPr>
                <w:rFonts w:cs="Arial"/>
                <w:spacing w:val="-3"/>
                <w:sz w:val="16"/>
                <w:szCs w:val="16"/>
              </w:rPr>
              <w:t>m</w:t>
            </w:r>
            <w:r w:rsidRPr="002A3720">
              <w:rPr>
                <w:rFonts w:cs="Arial"/>
                <w:spacing w:val="3"/>
                <w:sz w:val="16"/>
                <w:szCs w:val="16"/>
              </w:rPr>
              <w:t>in</w:t>
            </w:r>
            <w:r w:rsidRPr="002A3720">
              <w:rPr>
                <w:rFonts w:cs="Arial"/>
                <w:spacing w:val="-2"/>
                <w:sz w:val="16"/>
                <w:szCs w:val="16"/>
              </w:rPr>
              <w:t>a</w:t>
            </w:r>
            <w:r w:rsidRPr="002A3720">
              <w:rPr>
                <w:rFonts w:cs="Arial"/>
                <w:spacing w:val="-3"/>
                <w:sz w:val="16"/>
                <w:szCs w:val="16"/>
              </w:rPr>
              <w:t>z</w:t>
            </w:r>
            <w:r w:rsidRPr="002A3720">
              <w:rPr>
                <w:rFonts w:cs="Arial"/>
                <w:spacing w:val="3"/>
                <w:sz w:val="16"/>
                <w:szCs w:val="16"/>
              </w:rPr>
              <w:t>i</w:t>
            </w:r>
            <w:r w:rsidRPr="002A3720">
              <w:rPr>
                <w:rFonts w:cs="Arial"/>
                <w:spacing w:val="-2"/>
                <w:sz w:val="16"/>
                <w:szCs w:val="16"/>
              </w:rPr>
              <w:t>o</w:t>
            </w:r>
            <w:r w:rsidRPr="002A3720">
              <w:rPr>
                <w:rFonts w:cs="Arial"/>
                <w:spacing w:val="3"/>
                <w:sz w:val="16"/>
                <w:szCs w:val="16"/>
              </w:rPr>
              <w:t>n</w:t>
            </w:r>
            <w:r w:rsidRPr="002A3720">
              <w:rPr>
                <w:rFonts w:cs="Arial"/>
                <w:sz w:val="16"/>
                <w:szCs w:val="16"/>
              </w:rPr>
              <w:t>e</w:t>
            </w:r>
            <w:r w:rsidRPr="002A3720">
              <w:rPr>
                <w:rFonts w:cs="Arial"/>
                <w:spacing w:val="-9"/>
                <w:sz w:val="16"/>
                <w:szCs w:val="16"/>
              </w:rPr>
              <w:t xml:space="preserve"> </w:t>
            </w:r>
            <w:r w:rsidRPr="002A3720">
              <w:rPr>
                <w:rFonts w:cs="Arial"/>
                <w:spacing w:val="-2"/>
                <w:sz w:val="16"/>
                <w:szCs w:val="16"/>
              </w:rPr>
              <w:t>o</w:t>
            </w:r>
            <w:r w:rsidRPr="002A3720">
              <w:rPr>
                <w:rFonts w:cs="Arial"/>
                <w:spacing w:val="3"/>
                <w:sz w:val="16"/>
                <w:szCs w:val="16"/>
              </w:rPr>
              <w:t>n</w:t>
            </w:r>
            <w:r w:rsidRPr="002A3720">
              <w:rPr>
                <w:rFonts w:cs="Arial"/>
                <w:spacing w:val="-2"/>
                <w:sz w:val="16"/>
                <w:szCs w:val="16"/>
              </w:rPr>
              <w:t>e</w:t>
            </w:r>
            <w:r w:rsidRPr="002A3720">
              <w:rPr>
                <w:rFonts w:cs="Arial"/>
                <w:spacing w:val="4"/>
                <w:sz w:val="16"/>
                <w:szCs w:val="16"/>
              </w:rPr>
              <w:t>r</w:t>
            </w:r>
            <w:r w:rsidRPr="002A3720">
              <w:rPr>
                <w:rFonts w:cs="Arial"/>
                <w:sz w:val="16"/>
                <w:szCs w:val="16"/>
              </w:rPr>
              <w:t>e</w:t>
            </w:r>
            <w:r w:rsidRPr="002A3720">
              <w:rPr>
                <w:rFonts w:cs="Arial"/>
                <w:spacing w:val="-8"/>
                <w:sz w:val="16"/>
                <w:szCs w:val="16"/>
              </w:rPr>
              <w:t xml:space="preserve"> </w:t>
            </w:r>
            <w:r w:rsidRPr="002A3720">
              <w:rPr>
                <w:rFonts w:cs="Arial"/>
                <w:spacing w:val="-2"/>
                <w:sz w:val="16"/>
                <w:szCs w:val="16"/>
              </w:rPr>
              <w:t>an</w:t>
            </w:r>
            <w:r w:rsidRPr="002A3720">
              <w:rPr>
                <w:rFonts w:cs="Arial"/>
                <w:spacing w:val="3"/>
                <w:sz w:val="16"/>
                <w:szCs w:val="16"/>
              </w:rPr>
              <w:t>nu</w:t>
            </w:r>
            <w:r w:rsidRPr="002A3720">
              <w:rPr>
                <w:rFonts w:cs="Arial"/>
                <w:sz w:val="16"/>
                <w:szCs w:val="16"/>
              </w:rPr>
              <w:t>o di gestione</w:t>
            </w:r>
          </w:p>
        </w:tc>
        <w:tc>
          <w:tcPr>
            <w:tcW w:w="4586" w:type="dxa"/>
            <w:gridSpan w:val="2"/>
            <w:tcBorders>
              <w:top w:val="single" w:sz="4" w:space="0" w:color="000000"/>
              <w:left w:val="single" w:sz="4" w:space="0" w:color="000000"/>
              <w:bottom w:val="single" w:sz="4" w:space="0" w:color="000000"/>
              <w:right w:val="single" w:sz="4" w:space="0" w:color="000000"/>
            </w:tcBorders>
          </w:tcPr>
          <w:p w14:paraId="7892D171" w14:textId="77777777" w:rsidR="00D91BE6" w:rsidRPr="002A3720" w:rsidRDefault="00D91BE6" w:rsidP="00AA58A5">
            <w:pPr>
              <w:pStyle w:val="TableParagraph"/>
              <w:kinsoku w:val="0"/>
              <w:overflowPunct w:val="0"/>
              <w:spacing w:before="69" w:line="183" w:lineRule="exact"/>
              <w:ind w:left="1681" w:right="1691"/>
              <w:jc w:val="center"/>
            </w:pPr>
            <w:r w:rsidRPr="002A3720">
              <w:rPr>
                <w:rFonts w:cs="Arial"/>
                <w:b/>
                <w:bCs/>
                <w:sz w:val="16"/>
                <w:szCs w:val="16"/>
              </w:rPr>
              <w:t>(</w:t>
            </w:r>
            <w:r w:rsidRPr="002A3720">
              <w:rPr>
                <w:rFonts w:cs="Arial"/>
                <w:b/>
                <w:bCs/>
                <w:spacing w:val="-3"/>
                <w:sz w:val="16"/>
                <w:szCs w:val="16"/>
              </w:rPr>
              <w:t xml:space="preserve"> </w:t>
            </w:r>
            <w:r w:rsidRPr="002A3720">
              <w:rPr>
                <w:rFonts w:cs="Arial"/>
                <w:b/>
                <w:bCs/>
                <w:spacing w:val="-1"/>
                <w:sz w:val="16"/>
                <w:szCs w:val="16"/>
              </w:rPr>
              <w:t>i</w:t>
            </w:r>
            <w:r w:rsidRPr="002A3720">
              <w:rPr>
                <w:rFonts w:cs="Arial"/>
                <w:b/>
                <w:bCs/>
                <w:sz w:val="16"/>
                <w:szCs w:val="16"/>
              </w:rPr>
              <w:t xml:space="preserve">)  </w:t>
            </w:r>
            <w:r w:rsidRPr="002A3720">
              <w:rPr>
                <w:rFonts w:cs="Arial"/>
                <w:b/>
                <w:bCs/>
                <w:spacing w:val="-2"/>
                <w:sz w:val="16"/>
                <w:szCs w:val="16"/>
              </w:rPr>
              <w:t>x</w:t>
            </w:r>
            <w:r w:rsidRPr="002A3720">
              <w:rPr>
                <w:rFonts w:cs="Arial"/>
                <w:b/>
                <w:bCs/>
                <w:sz w:val="16"/>
                <w:szCs w:val="16"/>
              </w:rPr>
              <w:t>(</w:t>
            </w:r>
            <w:r w:rsidRPr="002A3720">
              <w:rPr>
                <w:rFonts w:cs="Arial"/>
                <w:b/>
                <w:bCs/>
                <w:spacing w:val="-2"/>
                <w:sz w:val="16"/>
                <w:szCs w:val="16"/>
              </w:rPr>
              <w:t xml:space="preserve"> </w:t>
            </w:r>
            <w:r w:rsidRPr="002A3720">
              <w:rPr>
                <w:rFonts w:cs="Arial"/>
                <w:b/>
                <w:bCs/>
                <w:sz w:val="16"/>
                <w:szCs w:val="16"/>
              </w:rPr>
              <w:t>b</w:t>
            </w:r>
            <w:r w:rsidRPr="002A3720">
              <w:rPr>
                <w:rFonts w:cs="Arial"/>
                <w:b/>
                <w:bCs/>
                <w:spacing w:val="1"/>
                <w:sz w:val="16"/>
                <w:szCs w:val="16"/>
              </w:rPr>
              <w:t xml:space="preserve"> </w:t>
            </w:r>
            <w:r w:rsidRPr="002A3720">
              <w:rPr>
                <w:rFonts w:cs="Arial"/>
                <w:b/>
                <w:bCs/>
                <w:sz w:val="16"/>
                <w:szCs w:val="16"/>
              </w:rPr>
              <w:t>)</w:t>
            </w:r>
            <w:r w:rsidRPr="002A3720">
              <w:rPr>
                <w:rFonts w:cs="Arial"/>
                <w:b/>
                <w:bCs/>
                <w:spacing w:val="2"/>
                <w:sz w:val="16"/>
                <w:szCs w:val="16"/>
              </w:rPr>
              <w:t xml:space="preserve"> </w:t>
            </w:r>
            <w:r w:rsidRPr="002A3720">
              <w:rPr>
                <w:rFonts w:cs="Arial"/>
                <w:b/>
                <w:bCs/>
                <w:sz w:val="16"/>
                <w:szCs w:val="16"/>
              </w:rPr>
              <w:t>x</w:t>
            </w:r>
            <w:r w:rsidRPr="002A3720">
              <w:rPr>
                <w:rFonts w:cs="Arial"/>
                <w:b/>
                <w:bCs/>
                <w:spacing w:val="-4"/>
                <w:sz w:val="16"/>
                <w:szCs w:val="16"/>
              </w:rPr>
              <w:t xml:space="preserve"> </w:t>
            </w:r>
            <w:r w:rsidRPr="002A3720">
              <w:rPr>
                <w:rFonts w:cs="Arial"/>
                <w:b/>
                <w:bCs/>
                <w:sz w:val="16"/>
                <w:szCs w:val="16"/>
              </w:rPr>
              <w:t>(</w:t>
            </w:r>
            <w:r w:rsidRPr="002A3720">
              <w:rPr>
                <w:rFonts w:cs="Arial"/>
                <w:b/>
                <w:bCs/>
                <w:spacing w:val="3"/>
                <w:sz w:val="16"/>
                <w:szCs w:val="16"/>
              </w:rPr>
              <w:t xml:space="preserve"> </w:t>
            </w:r>
            <w:r w:rsidRPr="002A3720">
              <w:rPr>
                <w:rFonts w:cs="Arial"/>
                <w:b/>
                <w:bCs/>
                <w:sz w:val="16"/>
                <w:szCs w:val="16"/>
              </w:rPr>
              <w:t>c</w:t>
            </w:r>
            <w:r w:rsidRPr="002A3720">
              <w:rPr>
                <w:rFonts w:cs="Arial"/>
                <w:b/>
                <w:bCs/>
                <w:spacing w:val="38"/>
                <w:sz w:val="16"/>
                <w:szCs w:val="16"/>
              </w:rPr>
              <w:t xml:space="preserve"> </w:t>
            </w:r>
            <w:r w:rsidRPr="002A3720">
              <w:rPr>
                <w:rFonts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3379E22C" w14:textId="77777777" w:rsidR="00D91BE6" w:rsidRPr="002A3720" w:rsidRDefault="00D91BE6" w:rsidP="00AA58A5">
            <w:pPr>
              <w:pStyle w:val="TableParagraph"/>
              <w:kinsoku w:val="0"/>
              <w:overflowPunct w:val="0"/>
              <w:spacing w:before="69" w:line="183" w:lineRule="exact"/>
              <w:ind w:left="777"/>
            </w:pPr>
            <w:r w:rsidRPr="002A3720">
              <w:rPr>
                <w:rFonts w:cs="Arial"/>
                <w:b/>
                <w:bCs/>
                <w:spacing w:val="-2"/>
                <w:sz w:val="16"/>
                <w:szCs w:val="16"/>
              </w:rPr>
              <w:t xml:space="preserve">  11475,00</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65E69137" w14:textId="77777777" w:rsidR="00D91BE6" w:rsidRPr="002A3720" w:rsidRDefault="00D91BE6" w:rsidP="00AA58A5">
            <w:pPr>
              <w:pStyle w:val="TableParagraph"/>
              <w:kinsoku w:val="0"/>
              <w:overflowPunct w:val="0"/>
              <w:spacing w:before="69" w:line="183" w:lineRule="exact"/>
              <w:ind w:left="368" w:right="366"/>
              <w:jc w:val="center"/>
            </w:pPr>
            <w:r w:rsidRPr="002A3720">
              <w:rPr>
                <w:rFonts w:cs="Arial"/>
                <w:b/>
                <w:bCs/>
                <w:sz w:val="16"/>
                <w:szCs w:val="16"/>
              </w:rPr>
              <w:t>l</w:t>
            </w:r>
          </w:p>
        </w:tc>
      </w:tr>
      <w:tr w:rsidR="00D91BE6" w:rsidRPr="002A3720" w14:paraId="5AD969C3"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024DE4AC" w14:textId="77777777" w:rsidR="00D91BE6" w:rsidRPr="002A3720" w:rsidRDefault="00D91BE6" w:rsidP="00AA58A5">
            <w:pPr>
              <w:pStyle w:val="TableParagraph"/>
              <w:kinsoku w:val="0"/>
              <w:overflowPunct w:val="0"/>
              <w:spacing w:before="70" w:line="183" w:lineRule="exact"/>
              <w:ind w:left="66"/>
            </w:pPr>
            <w:r w:rsidRPr="002A3720">
              <w:rPr>
                <w:rFonts w:cs="Arial"/>
                <w:spacing w:val="2"/>
                <w:sz w:val="16"/>
                <w:szCs w:val="16"/>
              </w:rPr>
              <w:t>c</w:t>
            </w:r>
            <w:r w:rsidRPr="002A3720">
              <w:rPr>
                <w:rFonts w:cs="Arial"/>
                <w:spacing w:val="-8"/>
                <w:sz w:val="16"/>
                <w:szCs w:val="16"/>
              </w:rPr>
              <w:t>o</w:t>
            </w:r>
            <w:r w:rsidRPr="002A3720">
              <w:rPr>
                <w:rFonts w:cs="Arial"/>
                <w:spacing w:val="2"/>
                <w:sz w:val="16"/>
                <w:szCs w:val="16"/>
              </w:rPr>
              <w:t>s</w:t>
            </w:r>
            <w:r w:rsidRPr="002A3720">
              <w:rPr>
                <w:rFonts w:cs="Arial"/>
                <w:spacing w:val="3"/>
                <w:sz w:val="16"/>
                <w:szCs w:val="16"/>
              </w:rPr>
              <w:t>t</w:t>
            </w:r>
            <w:r w:rsidRPr="002A3720">
              <w:rPr>
                <w:rFonts w:cs="Arial"/>
                <w:sz w:val="16"/>
                <w:szCs w:val="16"/>
              </w:rPr>
              <w:t>o</w:t>
            </w:r>
            <w:r w:rsidRPr="002A3720">
              <w:rPr>
                <w:rFonts w:cs="Arial"/>
                <w:spacing w:val="-8"/>
                <w:sz w:val="16"/>
                <w:szCs w:val="16"/>
              </w:rPr>
              <w:t xml:space="preserve"> </w:t>
            </w:r>
            <w:r w:rsidRPr="002A3720">
              <w:rPr>
                <w:rFonts w:cs="Arial"/>
                <w:spacing w:val="3"/>
                <w:sz w:val="16"/>
                <w:szCs w:val="16"/>
              </w:rPr>
              <w:t>gi</w:t>
            </w:r>
            <w:r w:rsidRPr="002A3720">
              <w:rPr>
                <w:rFonts w:cs="Arial"/>
                <w:spacing w:val="-8"/>
                <w:sz w:val="16"/>
                <w:szCs w:val="16"/>
              </w:rPr>
              <w:t>o</w:t>
            </w:r>
            <w:r w:rsidRPr="002A3720">
              <w:rPr>
                <w:rFonts w:cs="Arial"/>
                <w:spacing w:val="4"/>
                <w:sz w:val="16"/>
                <w:szCs w:val="16"/>
              </w:rPr>
              <w:t>r</w:t>
            </w:r>
            <w:r w:rsidRPr="002A3720">
              <w:rPr>
                <w:rFonts w:cs="Arial"/>
                <w:spacing w:val="3"/>
                <w:sz w:val="16"/>
                <w:szCs w:val="16"/>
              </w:rPr>
              <w:t>n</w:t>
            </w:r>
            <w:r w:rsidRPr="002A3720">
              <w:rPr>
                <w:rFonts w:cs="Arial"/>
                <w:spacing w:val="-2"/>
                <w:sz w:val="16"/>
                <w:szCs w:val="16"/>
              </w:rPr>
              <w:t>al</w:t>
            </w:r>
            <w:r w:rsidRPr="002A3720">
              <w:rPr>
                <w:rFonts w:cs="Arial"/>
                <w:spacing w:val="3"/>
                <w:sz w:val="16"/>
                <w:szCs w:val="16"/>
              </w:rPr>
              <w:t>i</w:t>
            </w:r>
            <w:r w:rsidRPr="002A3720">
              <w:rPr>
                <w:rFonts w:cs="Arial"/>
                <w:spacing w:val="-2"/>
                <w:sz w:val="16"/>
                <w:szCs w:val="16"/>
              </w:rPr>
              <w:t>e</w:t>
            </w:r>
            <w:r w:rsidRPr="002A3720">
              <w:rPr>
                <w:rFonts w:cs="Arial"/>
                <w:spacing w:val="4"/>
                <w:sz w:val="16"/>
                <w:szCs w:val="16"/>
              </w:rPr>
              <w:t>r</w:t>
            </w:r>
            <w:r w:rsidRPr="002A3720">
              <w:rPr>
                <w:rFonts w:cs="Arial"/>
                <w:sz w:val="16"/>
                <w:szCs w:val="16"/>
              </w:rPr>
              <w:t>o</w:t>
            </w:r>
            <w:r w:rsidRPr="002A3720">
              <w:rPr>
                <w:rFonts w:cs="Arial"/>
                <w:spacing w:val="35"/>
                <w:sz w:val="16"/>
                <w:szCs w:val="16"/>
              </w:rPr>
              <w:t xml:space="preserve"> </w:t>
            </w:r>
            <w:r w:rsidRPr="002A3720">
              <w:rPr>
                <w:rFonts w:cs="Arial"/>
                <w:spacing w:val="-2"/>
                <w:sz w:val="16"/>
                <w:szCs w:val="16"/>
              </w:rPr>
              <w:t>h</w:t>
            </w:r>
            <w:r w:rsidRPr="002A3720">
              <w:rPr>
                <w:rFonts w:cs="Arial"/>
                <w:spacing w:val="-1"/>
                <w:sz w:val="16"/>
                <w:szCs w:val="16"/>
              </w:rPr>
              <w:t>.</w:t>
            </w:r>
            <w:r w:rsidRPr="002A3720">
              <w:rPr>
                <w:rFonts w:cs="Arial"/>
                <w:spacing w:val="3"/>
                <w:sz w:val="16"/>
                <w:szCs w:val="16"/>
              </w:rPr>
              <w:t>6</w:t>
            </w:r>
            <w:r w:rsidRPr="002A3720">
              <w:rPr>
                <w:rFonts w:cs="Arial"/>
                <w:spacing w:val="-1"/>
                <w:sz w:val="16"/>
                <w:szCs w:val="16"/>
              </w:rPr>
              <w:t>,</w:t>
            </w:r>
            <w:r w:rsidRPr="002A3720">
              <w:rPr>
                <w:rFonts w:cs="Arial"/>
                <w:spacing w:val="3"/>
                <w:sz w:val="16"/>
                <w:szCs w:val="16"/>
              </w:rPr>
              <w:t>0</w:t>
            </w:r>
            <w:r w:rsidRPr="002A3720">
              <w:rPr>
                <w:rFonts w:cs="Arial"/>
                <w:sz w:val="16"/>
                <w:szCs w:val="16"/>
              </w:rPr>
              <w:t>0</w:t>
            </w:r>
          </w:p>
        </w:tc>
        <w:tc>
          <w:tcPr>
            <w:tcW w:w="4586" w:type="dxa"/>
            <w:gridSpan w:val="2"/>
            <w:tcBorders>
              <w:top w:val="single" w:sz="4" w:space="0" w:color="000000"/>
              <w:left w:val="single" w:sz="4" w:space="0" w:color="000000"/>
              <w:bottom w:val="single" w:sz="4" w:space="0" w:color="000000"/>
              <w:right w:val="single" w:sz="4" w:space="0" w:color="000000"/>
            </w:tcBorders>
          </w:tcPr>
          <w:p w14:paraId="014A5D53" w14:textId="77777777" w:rsidR="00D91BE6" w:rsidRPr="002A3720" w:rsidRDefault="00D91BE6" w:rsidP="00AA58A5">
            <w:pPr>
              <w:pStyle w:val="TableParagraph"/>
              <w:kinsoku w:val="0"/>
              <w:overflowPunct w:val="0"/>
              <w:spacing w:before="70" w:line="183" w:lineRule="exact"/>
              <w:ind w:left="1901" w:right="1910"/>
              <w:jc w:val="center"/>
            </w:pPr>
            <w:r w:rsidRPr="002A3720">
              <w:rPr>
                <w:rFonts w:cs="Arial"/>
                <w:b/>
                <w:bCs/>
                <w:spacing w:val="-1"/>
                <w:sz w:val="16"/>
                <w:szCs w:val="16"/>
              </w:rPr>
              <w:t>h</w:t>
            </w:r>
            <w:r w:rsidRPr="002A3720">
              <w:rPr>
                <w:rFonts w:cs="Arial"/>
                <w:b/>
                <w:bCs/>
                <w:spacing w:val="-2"/>
                <w:sz w:val="16"/>
                <w:szCs w:val="16"/>
              </w:rPr>
              <w:t>6</w:t>
            </w:r>
            <w:r w:rsidRPr="002A3720">
              <w:rPr>
                <w:rFonts w:cs="Arial"/>
                <w:b/>
                <w:bCs/>
                <w:spacing w:val="3"/>
                <w:sz w:val="16"/>
                <w:szCs w:val="16"/>
              </w:rPr>
              <w:t>,</w:t>
            </w:r>
            <w:r w:rsidRPr="002A3720">
              <w:rPr>
                <w:rFonts w:cs="Arial"/>
                <w:b/>
                <w:bCs/>
                <w:spacing w:val="-2"/>
                <w:sz w:val="16"/>
                <w:szCs w:val="16"/>
              </w:rPr>
              <w:t>0</w:t>
            </w:r>
            <w:r w:rsidRPr="002A3720">
              <w:rPr>
                <w:rFonts w:cs="Arial"/>
                <w:b/>
                <w:bCs/>
                <w:sz w:val="16"/>
                <w:szCs w:val="16"/>
              </w:rPr>
              <w:t>0</w:t>
            </w:r>
            <w:r w:rsidRPr="002A3720">
              <w:rPr>
                <w:rFonts w:cs="Arial"/>
                <w:b/>
                <w:bCs/>
                <w:spacing w:val="-3"/>
                <w:sz w:val="16"/>
                <w:szCs w:val="16"/>
              </w:rPr>
              <w:t xml:space="preserve"> </w:t>
            </w:r>
            <w:r w:rsidRPr="002A3720">
              <w:rPr>
                <w:rFonts w:cs="Arial"/>
                <w:b/>
                <w:bCs/>
                <w:sz w:val="16"/>
                <w:szCs w:val="16"/>
              </w:rPr>
              <w:t>x</w:t>
            </w:r>
            <w:r w:rsidRPr="002A3720">
              <w:rPr>
                <w:rFonts w:cs="Arial"/>
                <w:b/>
                <w:bCs/>
                <w:spacing w:val="-2"/>
                <w:sz w:val="16"/>
                <w:szCs w:val="16"/>
              </w:rPr>
              <w:t xml:space="preserve"> </w:t>
            </w:r>
            <w:r w:rsidRPr="002A3720">
              <w:rPr>
                <w:rFonts w:cs="Arial"/>
                <w:b/>
                <w:bCs/>
                <w:sz w:val="16"/>
                <w:szCs w:val="16"/>
              </w:rPr>
              <w:t>m</w:t>
            </w:r>
          </w:p>
        </w:tc>
        <w:tc>
          <w:tcPr>
            <w:tcW w:w="1604" w:type="dxa"/>
            <w:tcBorders>
              <w:top w:val="single" w:sz="4" w:space="0" w:color="000000"/>
              <w:left w:val="single" w:sz="4" w:space="0" w:color="000000"/>
              <w:bottom w:val="single" w:sz="4" w:space="0" w:color="000000"/>
              <w:right w:val="single" w:sz="4" w:space="0" w:color="000000"/>
            </w:tcBorders>
          </w:tcPr>
          <w:p w14:paraId="1CEAED88" w14:textId="77777777" w:rsidR="00D91BE6" w:rsidRPr="002A3720" w:rsidRDefault="00D91BE6" w:rsidP="00AA58A5">
            <w:pPr>
              <w:pStyle w:val="TableParagraph"/>
              <w:kinsoku w:val="0"/>
              <w:overflowPunct w:val="0"/>
              <w:spacing w:before="70" w:line="183" w:lineRule="exact"/>
              <w:ind w:left="949"/>
              <w:rPr>
                <w:rFonts w:cs="Arial"/>
                <w:sz w:val="16"/>
                <w:szCs w:val="16"/>
              </w:rPr>
            </w:pPr>
            <w:r w:rsidRPr="002A3720">
              <w:rPr>
                <w:rFonts w:cs="Arial"/>
                <w:sz w:val="16"/>
                <w:szCs w:val="16"/>
              </w:rPr>
              <w:t xml:space="preserve">    36,72</w:t>
            </w:r>
          </w:p>
        </w:tc>
        <w:tc>
          <w:tcPr>
            <w:tcW w:w="831" w:type="dxa"/>
            <w:tcBorders>
              <w:top w:val="single" w:sz="4" w:space="0" w:color="000000"/>
              <w:left w:val="single" w:sz="4" w:space="0" w:color="000000"/>
              <w:bottom w:val="single" w:sz="4" w:space="0" w:color="000000"/>
              <w:right w:val="single" w:sz="4" w:space="0" w:color="000000"/>
            </w:tcBorders>
          </w:tcPr>
          <w:p w14:paraId="7BA7439A" w14:textId="77777777" w:rsidR="00D91BE6" w:rsidRPr="002A3720" w:rsidRDefault="00D91BE6" w:rsidP="00AA58A5"/>
        </w:tc>
      </w:tr>
      <w:tr w:rsidR="00D91BE6" w:rsidRPr="002A3720" w14:paraId="38BE1BEA" w14:textId="77777777" w:rsidTr="00AA58A5">
        <w:trPr>
          <w:trHeight w:hRule="exact" w:val="326"/>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61BB34FB" w14:textId="77777777" w:rsidR="00D91BE6" w:rsidRPr="002A3720" w:rsidRDefault="00D91BE6" w:rsidP="00AA58A5">
            <w:pPr>
              <w:pStyle w:val="TableParagraph"/>
              <w:kinsoku w:val="0"/>
              <w:overflowPunct w:val="0"/>
              <w:spacing w:before="2" w:line="130" w:lineRule="exact"/>
              <w:rPr>
                <w:sz w:val="13"/>
                <w:szCs w:val="13"/>
              </w:rPr>
            </w:pPr>
          </w:p>
          <w:p w14:paraId="65EC6489" w14:textId="77777777" w:rsidR="00D91BE6" w:rsidRPr="002A3720" w:rsidRDefault="00D91BE6" w:rsidP="00AA58A5">
            <w:pPr>
              <w:pStyle w:val="TableParagraph"/>
              <w:kinsoku w:val="0"/>
              <w:overflowPunct w:val="0"/>
              <w:spacing w:line="183" w:lineRule="exact"/>
              <w:ind w:left="66"/>
            </w:pPr>
            <w:r w:rsidRPr="002A3720">
              <w:rPr>
                <w:rFonts w:cs="Arial"/>
                <w:b/>
                <w:bCs/>
                <w:spacing w:val="-3"/>
                <w:sz w:val="16"/>
                <w:szCs w:val="16"/>
              </w:rPr>
              <w:t>c</w:t>
            </w:r>
            <w:r w:rsidRPr="002A3720">
              <w:rPr>
                <w:rFonts w:cs="Arial"/>
                <w:b/>
                <w:bCs/>
                <w:spacing w:val="-1"/>
                <w:sz w:val="16"/>
                <w:szCs w:val="16"/>
              </w:rPr>
              <w:t>o</w:t>
            </w:r>
            <w:r w:rsidRPr="002A3720">
              <w:rPr>
                <w:rFonts w:cs="Arial"/>
                <w:b/>
                <w:bCs/>
                <w:spacing w:val="3"/>
                <w:sz w:val="16"/>
                <w:szCs w:val="16"/>
              </w:rPr>
              <w:t>s</w:t>
            </w:r>
            <w:r w:rsidRPr="002A3720">
              <w:rPr>
                <w:rFonts w:cs="Arial"/>
                <w:b/>
                <w:bCs/>
                <w:sz w:val="16"/>
                <w:szCs w:val="16"/>
              </w:rPr>
              <w:t>to</w:t>
            </w:r>
            <w:r w:rsidRPr="002A3720">
              <w:rPr>
                <w:rFonts w:cs="Arial"/>
                <w:b/>
                <w:bCs/>
                <w:spacing w:val="-11"/>
                <w:sz w:val="16"/>
                <w:szCs w:val="16"/>
              </w:rPr>
              <w:t xml:space="preserve"> </w:t>
            </w:r>
            <w:r w:rsidRPr="002A3720">
              <w:rPr>
                <w:rFonts w:cs="Arial"/>
                <w:b/>
                <w:bCs/>
                <w:spacing w:val="-1"/>
                <w:sz w:val="16"/>
                <w:szCs w:val="16"/>
              </w:rPr>
              <w:t>o</w:t>
            </w:r>
            <w:r w:rsidRPr="002A3720">
              <w:rPr>
                <w:rFonts w:cs="Arial"/>
                <w:b/>
                <w:bCs/>
                <w:sz w:val="16"/>
                <w:szCs w:val="16"/>
              </w:rPr>
              <w:t>r</w:t>
            </w:r>
            <w:r w:rsidRPr="002A3720">
              <w:rPr>
                <w:rFonts w:cs="Arial"/>
                <w:b/>
                <w:bCs/>
                <w:spacing w:val="-3"/>
                <w:sz w:val="16"/>
                <w:szCs w:val="16"/>
              </w:rPr>
              <w:t>a</w:t>
            </w:r>
            <w:r w:rsidRPr="002A3720">
              <w:rPr>
                <w:rFonts w:cs="Arial"/>
                <w:b/>
                <w:bCs/>
                <w:sz w:val="16"/>
                <w:szCs w:val="16"/>
              </w:rPr>
              <w:t>r</w:t>
            </w:r>
            <w:r w:rsidRPr="002A3720">
              <w:rPr>
                <w:rFonts w:cs="Arial"/>
                <w:b/>
                <w:bCs/>
                <w:spacing w:val="3"/>
                <w:sz w:val="16"/>
                <w:szCs w:val="16"/>
              </w:rPr>
              <w:t>i</w:t>
            </w:r>
            <w:r w:rsidRPr="002A3720">
              <w:rPr>
                <w:rFonts w:cs="Arial"/>
                <w:b/>
                <w:bCs/>
                <w:sz w:val="16"/>
                <w:szCs w:val="16"/>
              </w:rPr>
              <w:t>o</w:t>
            </w:r>
            <w:r w:rsidRPr="002A3720">
              <w:rPr>
                <w:rFonts w:cs="Arial"/>
                <w:b/>
                <w:bCs/>
                <w:spacing w:val="17"/>
                <w:sz w:val="16"/>
                <w:szCs w:val="16"/>
              </w:rPr>
              <w:t xml:space="preserve"> </w:t>
            </w:r>
            <w:r w:rsidRPr="002A3720">
              <w:rPr>
                <w:rFonts w:cs="Arial"/>
                <w:b/>
                <w:bCs/>
                <w:spacing w:val="3"/>
                <w:sz w:val="16"/>
                <w:szCs w:val="16"/>
              </w:rPr>
              <w:t>l</w:t>
            </w:r>
            <w:r w:rsidRPr="002A3720">
              <w:rPr>
                <w:rFonts w:cs="Arial"/>
                <w:b/>
                <w:bCs/>
                <w:spacing w:val="-1"/>
                <w:sz w:val="16"/>
                <w:szCs w:val="16"/>
              </w:rPr>
              <w:t xml:space="preserve">/ </w:t>
            </w:r>
            <w:r w:rsidRPr="002A3720">
              <w:rPr>
                <w:rFonts w:cs="Arial"/>
                <w:b/>
                <w:bCs/>
                <w:spacing w:val="3"/>
                <w:sz w:val="16"/>
                <w:szCs w:val="16"/>
              </w:rPr>
              <w:t xml:space="preserve">1872 </w:t>
            </w:r>
            <w:r w:rsidRPr="002A3720">
              <w:rPr>
                <w:rFonts w:cs="Arial"/>
                <w:b/>
                <w:bCs/>
                <w:spacing w:val="-1"/>
                <w:sz w:val="16"/>
                <w:szCs w:val="16"/>
              </w:rPr>
              <w:t>o</w:t>
            </w:r>
            <w:r w:rsidRPr="002A3720">
              <w:rPr>
                <w:rFonts w:cs="Arial"/>
                <w:b/>
                <w:bCs/>
                <w:spacing w:val="5"/>
                <w:sz w:val="16"/>
                <w:szCs w:val="16"/>
              </w:rPr>
              <w:t>r</w:t>
            </w:r>
            <w:r w:rsidRPr="002A3720">
              <w:rPr>
                <w:rFonts w:cs="Arial"/>
                <w:b/>
                <w:bCs/>
                <w:spacing w:val="-3"/>
                <w:sz w:val="16"/>
                <w:szCs w:val="16"/>
              </w:rPr>
              <w:t xml:space="preserve">e </w:t>
            </w:r>
            <w:r w:rsidRPr="002A3720">
              <w:rPr>
                <w:rFonts w:cs="Arial"/>
                <w:b/>
                <w:bCs/>
                <w:spacing w:val="3"/>
                <w:sz w:val="16"/>
                <w:szCs w:val="16"/>
              </w:rPr>
              <w:t>a</w:t>
            </w:r>
            <w:r w:rsidRPr="002A3720">
              <w:rPr>
                <w:rFonts w:cs="Arial"/>
                <w:b/>
                <w:bCs/>
                <w:spacing w:val="-1"/>
                <w:sz w:val="16"/>
                <w:szCs w:val="16"/>
              </w:rPr>
              <w:t>nn</w:t>
            </w:r>
            <w:r w:rsidRPr="002A3720">
              <w:rPr>
                <w:rFonts w:cs="Arial"/>
                <w:b/>
                <w:bCs/>
                <w:spacing w:val="3"/>
                <w:sz w:val="16"/>
                <w:szCs w:val="16"/>
              </w:rPr>
              <w:t>u</w:t>
            </w:r>
            <w:r w:rsidRPr="002A3720">
              <w:rPr>
                <w:rFonts w:cs="Arial"/>
                <w:b/>
                <w:bCs/>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38D9D66E" w14:textId="77777777" w:rsidR="00D91BE6" w:rsidRPr="002A3720" w:rsidRDefault="00D91BE6" w:rsidP="00AA58A5">
            <w:pPr>
              <w:pStyle w:val="TableParagraph"/>
              <w:kinsoku w:val="0"/>
              <w:overflowPunct w:val="0"/>
              <w:spacing w:before="2" w:line="130" w:lineRule="exact"/>
              <w:rPr>
                <w:sz w:val="13"/>
                <w:szCs w:val="13"/>
              </w:rPr>
            </w:pPr>
          </w:p>
          <w:p w14:paraId="1803FAB4" w14:textId="77777777" w:rsidR="00D91BE6" w:rsidRPr="002A3720" w:rsidRDefault="00D91BE6" w:rsidP="00AA58A5">
            <w:pPr>
              <w:pStyle w:val="TableParagraph"/>
              <w:kinsoku w:val="0"/>
              <w:overflowPunct w:val="0"/>
              <w:spacing w:line="183" w:lineRule="exact"/>
              <w:ind w:left="1542" w:right="1552"/>
              <w:jc w:val="center"/>
            </w:pPr>
            <w:r w:rsidRPr="002A3720">
              <w:rPr>
                <w:rFonts w:cs="Arial"/>
                <w:b/>
                <w:bCs/>
                <w:sz w:val="16"/>
                <w:szCs w:val="16"/>
              </w:rPr>
              <w:t>(</w:t>
            </w:r>
            <w:r w:rsidRPr="002A3720">
              <w:rPr>
                <w:rFonts w:cs="Arial"/>
                <w:b/>
                <w:bCs/>
                <w:spacing w:val="-1"/>
                <w:sz w:val="16"/>
                <w:szCs w:val="16"/>
              </w:rPr>
              <w:t>l</w:t>
            </w:r>
            <w:r w:rsidRPr="002A3720">
              <w:rPr>
                <w:rFonts w:cs="Arial"/>
                <w:b/>
                <w:bCs/>
                <w:sz w:val="16"/>
                <w:szCs w:val="16"/>
              </w:rPr>
              <w:t>)</w:t>
            </w:r>
            <w:r w:rsidRPr="002A3720">
              <w:rPr>
                <w:rFonts w:cs="Arial"/>
                <w:b/>
                <w:bCs/>
                <w:spacing w:val="-8"/>
                <w:sz w:val="16"/>
                <w:szCs w:val="16"/>
              </w:rPr>
              <w:t xml:space="preserve"> </w:t>
            </w:r>
            <w:r w:rsidRPr="002A3720">
              <w:rPr>
                <w:rFonts w:cs="Arial"/>
                <w:b/>
                <w:bCs/>
                <w:sz w:val="16"/>
                <w:szCs w:val="16"/>
              </w:rPr>
              <w:t>/</w:t>
            </w:r>
            <w:r w:rsidRPr="002A3720">
              <w:rPr>
                <w:rFonts w:cs="Arial"/>
                <w:b/>
                <w:bCs/>
                <w:spacing w:val="-4"/>
                <w:sz w:val="16"/>
                <w:szCs w:val="16"/>
              </w:rPr>
              <w:t xml:space="preserve"> 1872</w:t>
            </w:r>
            <w:r w:rsidRPr="002A3720">
              <w:rPr>
                <w:rFonts w:cs="Arial"/>
                <w:b/>
                <w:bCs/>
                <w:spacing w:val="-5"/>
                <w:sz w:val="16"/>
                <w:szCs w:val="16"/>
              </w:rPr>
              <w:t xml:space="preserve"> </w:t>
            </w:r>
            <w:r w:rsidRPr="002A3720">
              <w:rPr>
                <w:rFonts w:cs="Arial"/>
                <w:b/>
                <w:bCs/>
                <w:spacing w:val="-1"/>
                <w:sz w:val="16"/>
                <w:szCs w:val="16"/>
              </w:rPr>
              <w:t>o</w:t>
            </w:r>
            <w:r w:rsidRPr="002A3720">
              <w:rPr>
                <w:rFonts w:cs="Arial"/>
                <w:b/>
                <w:bCs/>
                <w:spacing w:val="5"/>
                <w:sz w:val="16"/>
                <w:szCs w:val="16"/>
              </w:rPr>
              <w:t>r</w:t>
            </w:r>
            <w:r w:rsidRPr="002A3720">
              <w:rPr>
                <w:rFonts w:cs="Arial"/>
                <w:b/>
                <w:bCs/>
                <w:sz w:val="16"/>
                <w:szCs w:val="16"/>
              </w:rPr>
              <w:t>e</w:t>
            </w:r>
            <w:r w:rsidRPr="002A3720">
              <w:rPr>
                <w:rFonts w:cs="Arial"/>
                <w:b/>
                <w:bCs/>
                <w:spacing w:val="-9"/>
                <w:sz w:val="16"/>
                <w:szCs w:val="16"/>
              </w:rPr>
              <w:t xml:space="preserve"> </w:t>
            </w:r>
            <w:r w:rsidRPr="002A3720">
              <w:rPr>
                <w:rFonts w:cs="Arial"/>
                <w:b/>
                <w:bCs/>
                <w:spacing w:val="3"/>
                <w:sz w:val="16"/>
                <w:szCs w:val="16"/>
              </w:rPr>
              <w:t>a</w:t>
            </w:r>
            <w:r w:rsidRPr="002A3720">
              <w:rPr>
                <w:rFonts w:cs="Arial"/>
                <w:b/>
                <w:bCs/>
                <w:spacing w:val="-1"/>
                <w:sz w:val="16"/>
                <w:szCs w:val="16"/>
              </w:rPr>
              <w:t>nn</w:t>
            </w:r>
            <w:r w:rsidRPr="002A3720">
              <w:rPr>
                <w:rFonts w:cs="Arial"/>
                <w:b/>
                <w:bCs/>
                <w:spacing w:val="3"/>
                <w:sz w:val="16"/>
                <w:szCs w:val="16"/>
              </w:rPr>
              <w:t>u</w:t>
            </w:r>
            <w:r w:rsidRPr="002A3720">
              <w:rPr>
                <w:rFonts w:cs="Arial"/>
                <w:b/>
                <w:bCs/>
                <w:sz w:val="16"/>
                <w:szCs w:val="16"/>
              </w:rPr>
              <w:t>e</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BB57C77" w14:textId="77777777" w:rsidR="00D91BE6" w:rsidRPr="002A3720" w:rsidRDefault="00D91BE6" w:rsidP="00AA58A5">
            <w:pPr>
              <w:pStyle w:val="TableParagraph"/>
              <w:kinsoku w:val="0"/>
              <w:overflowPunct w:val="0"/>
              <w:spacing w:before="2" w:line="130" w:lineRule="exact"/>
              <w:rPr>
                <w:sz w:val="13"/>
                <w:szCs w:val="13"/>
              </w:rPr>
            </w:pPr>
          </w:p>
          <w:p w14:paraId="2C74E076" w14:textId="77777777" w:rsidR="00D91BE6" w:rsidRPr="002A3720" w:rsidRDefault="00D91BE6" w:rsidP="00AA58A5">
            <w:pPr>
              <w:pStyle w:val="TableParagraph"/>
              <w:tabs>
                <w:tab w:val="left" w:pos="1245"/>
                <w:tab w:val="right" w:pos="1530"/>
              </w:tabs>
              <w:kinsoku w:val="0"/>
              <w:overflowPunct w:val="0"/>
              <w:spacing w:line="183" w:lineRule="exact"/>
              <w:ind w:right="64"/>
            </w:pPr>
            <w:r w:rsidRPr="002A3720">
              <w:rPr>
                <w:rFonts w:cs="Arial"/>
                <w:b/>
                <w:bCs/>
                <w:spacing w:val="-2"/>
                <w:w w:val="95"/>
                <w:sz w:val="16"/>
                <w:szCs w:val="16"/>
              </w:rPr>
              <w:tab/>
            </w:r>
            <w:r w:rsidRPr="002A3720">
              <w:rPr>
                <w:rFonts w:cs="Arial"/>
                <w:b/>
                <w:bCs/>
                <w:spacing w:val="-2"/>
                <w:w w:val="95"/>
                <w:sz w:val="16"/>
                <w:szCs w:val="16"/>
              </w:rPr>
              <w:tab/>
              <w:t>6,12</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1AD3D2D4" w14:textId="77777777" w:rsidR="00D91BE6" w:rsidRPr="002A3720" w:rsidRDefault="00D91BE6" w:rsidP="00AA58A5">
            <w:pPr>
              <w:pStyle w:val="TableParagraph"/>
              <w:kinsoku w:val="0"/>
              <w:overflowPunct w:val="0"/>
              <w:spacing w:before="2" w:line="130" w:lineRule="exact"/>
              <w:rPr>
                <w:sz w:val="13"/>
                <w:szCs w:val="13"/>
              </w:rPr>
            </w:pPr>
          </w:p>
          <w:p w14:paraId="4B4BDF30" w14:textId="77777777" w:rsidR="00D91BE6" w:rsidRPr="002A3720" w:rsidRDefault="00D91BE6" w:rsidP="00AA58A5">
            <w:pPr>
              <w:pStyle w:val="TableParagraph"/>
              <w:kinsoku w:val="0"/>
              <w:overflowPunct w:val="0"/>
              <w:spacing w:line="183" w:lineRule="exact"/>
              <w:ind w:left="320" w:right="317"/>
              <w:jc w:val="center"/>
            </w:pPr>
            <w:r w:rsidRPr="002A3720">
              <w:rPr>
                <w:rFonts w:cs="Arial"/>
                <w:b/>
                <w:bCs/>
                <w:sz w:val="16"/>
                <w:szCs w:val="16"/>
              </w:rPr>
              <w:t>m</w:t>
            </w:r>
          </w:p>
        </w:tc>
      </w:tr>
    </w:tbl>
    <w:p w14:paraId="7041B3ED" w14:textId="77777777" w:rsidR="00D91BE6" w:rsidRPr="002A3720" w:rsidRDefault="00D91BE6" w:rsidP="00D91BE6">
      <w:pPr>
        <w:sectPr w:rsidR="00D91BE6" w:rsidRPr="002A3720">
          <w:pgSz w:w="11904" w:h="16840"/>
          <w:pgMar w:top="980" w:right="960" w:bottom="1240" w:left="960" w:header="749" w:footer="1045" w:gutter="0"/>
          <w:cols w:space="720"/>
          <w:noEndnote/>
        </w:sectPr>
      </w:pPr>
    </w:p>
    <w:p w14:paraId="23A075B9" w14:textId="1DBAEB85" w:rsidR="00D91BE6" w:rsidRPr="00C00AAB" w:rsidRDefault="00D91BE6" w:rsidP="00D91BE6">
      <w:pPr>
        <w:kinsoku w:val="0"/>
        <w:overflowPunct w:val="0"/>
        <w:spacing w:line="200" w:lineRule="exact"/>
        <w:rPr>
          <w:rFonts w:asciiTheme="minorHAnsi" w:hAnsiTheme="minorHAnsi"/>
          <w:sz w:val="20"/>
          <w:szCs w:val="20"/>
        </w:rPr>
      </w:pPr>
    </w:p>
    <w:p w14:paraId="5DD0FFF7" w14:textId="77777777" w:rsidR="00D91BE6" w:rsidRPr="00C00AAB"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910"/>
        <w:gridCol w:w="4250"/>
        <w:gridCol w:w="807"/>
        <w:gridCol w:w="1253"/>
        <w:gridCol w:w="562"/>
      </w:tblGrid>
      <w:tr w:rsidR="00D91BE6" w:rsidRPr="00C00AAB" w14:paraId="560A9406"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35F884B1"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b/>
                <w:bCs/>
                <w:spacing w:val="-3"/>
                <w:sz w:val="16"/>
                <w:szCs w:val="16"/>
              </w:rPr>
              <w:t>sc</w:t>
            </w:r>
            <w:r w:rsidRPr="00C00AAB">
              <w:rPr>
                <w:rFonts w:asciiTheme="minorHAnsi" w:hAnsiTheme="minorHAnsi" w:cs="Arial"/>
                <w:b/>
                <w:bCs/>
                <w:spacing w:val="3"/>
                <w:sz w:val="16"/>
                <w:szCs w:val="16"/>
              </w:rPr>
              <w:t>h</w:t>
            </w:r>
            <w:r w:rsidRPr="00C00AAB">
              <w:rPr>
                <w:rFonts w:asciiTheme="minorHAnsi" w:hAnsiTheme="minorHAnsi" w:cs="Arial"/>
                <w:b/>
                <w:bCs/>
                <w:spacing w:val="-3"/>
                <w:sz w:val="16"/>
                <w:szCs w:val="16"/>
              </w:rPr>
              <w:t>e</w:t>
            </w:r>
            <w:r w:rsidRPr="00C00AAB">
              <w:rPr>
                <w:rFonts w:asciiTheme="minorHAnsi" w:hAnsiTheme="minorHAnsi" w:cs="Arial"/>
                <w:b/>
                <w:bCs/>
                <w:spacing w:val="3"/>
                <w:sz w:val="16"/>
                <w:szCs w:val="16"/>
              </w:rPr>
              <w:t>d</w:t>
            </w:r>
            <w:r w:rsidRPr="00C00AAB">
              <w:rPr>
                <w:rFonts w:asciiTheme="minorHAnsi" w:hAnsiTheme="minorHAnsi" w:cs="Arial"/>
                <w:b/>
                <w:bCs/>
                <w:sz w:val="16"/>
                <w:szCs w:val="16"/>
              </w:rPr>
              <w:t>a</w:t>
            </w:r>
            <w:r w:rsidRPr="00C00AAB">
              <w:rPr>
                <w:rFonts w:asciiTheme="minorHAnsi" w:hAnsiTheme="minorHAnsi" w:cs="Arial"/>
                <w:b/>
                <w:bCs/>
                <w:spacing w:val="-15"/>
                <w:sz w:val="16"/>
                <w:szCs w:val="16"/>
              </w:rPr>
              <w:t xml:space="preserve"> </w:t>
            </w:r>
            <w:r w:rsidRPr="00C00AAB">
              <w:rPr>
                <w:rFonts w:asciiTheme="minorHAnsi" w:hAnsiTheme="minorHAnsi" w:cs="Arial"/>
                <w:b/>
                <w:bCs/>
                <w:sz w:val="16"/>
                <w:szCs w:val="16"/>
              </w:rPr>
              <w:t>N</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_</w:t>
            </w:r>
            <w:r w:rsidRPr="00C00AAB">
              <w:rPr>
                <w:rFonts w:asciiTheme="minorHAnsi" w:hAnsiTheme="minorHAnsi" w:cs="Arial"/>
                <w:b/>
                <w:bCs/>
                <w:spacing w:val="-3"/>
                <w:sz w:val="16"/>
                <w:szCs w:val="16"/>
              </w:rPr>
              <w:t>0</w:t>
            </w:r>
            <w:r w:rsidRPr="00C00AAB">
              <w:rPr>
                <w:rFonts w:asciiTheme="minorHAnsi" w:hAnsiTheme="minorHAnsi" w:cs="Arial"/>
                <w:b/>
                <w:bCs/>
                <w:sz w:val="16"/>
                <w:szCs w:val="16"/>
              </w:rPr>
              <w:t>3</w:t>
            </w:r>
          </w:p>
        </w:tc>
        <w:tc>
          <w:tcPr>
            <w:tcW w:w="4250" w:type="dxa"/>
            <w:tcBorders>
              <w:top w:val="single" w:sz="4" w:space="0" w:color="000000"/>
              <w:left w:val="single" w:sz="4" w:space="0" w:color="000000"/>
              <w:bottom w:val="single" w:sz="4" w:space="0" w:color="000000"/>
              <w:right w:val="single" w:sz="4" w:space="0" w:color="000000"/>
            </w:tcBorders>
            <w:shd w:val="clear" w:color="auto" w:fill="C0C0C0"/>
          </w:tcPr>
          <w:p w14:paraId="1A074B9A" w14:textId="77777777" w:rsidR="00D91BE6" w:rsidRPr="00C00AAB" w:rsidRDefault="00D91BE6" w:rsidP="00AA58A5">
            <w:pPr>
              <w:pStyle w:val="TableParagraph"/>
              <w:kinsoku w:val="0"/>
              <w:overflowPunct w:val="0"/>
              <w:spacing w:before="84" w:line="183" w:lineRule="exact"/>
              <w:ind w:left="109"/>
              <w:jc w:val="center"/>
              <w:rPr>
                <w:rFonts w:asciiTheme="minorHAnsi" w:hAnsiTheme="minorHAnsi"/>
              </w:rPr>
            </w:pPr>
            <w:r>
              <w:rPr>
                <w:rFonts w:asciiTheme="minorHAnsi" w:hAnsiTheme="minorHAnsi" w:cs="Arial"/>
                <w:b/>
                <w:bCs/>
                <w:spacing w:val="-1"/>
                <w:sz w:val="16"/>
                <w:szCs w:val="16"/>
              </w:rPr>
              <w:t>Costipatore</w:t>
            </w:r>
            <w:r w:rsidRPr="00C00AAB">
              <w:rPr>
                <w:rFonts w:asciiTheme="minorHAnsi" w:hAnsiTheme="minorHAnsi" w:cs="Arial"/>
                <w:b/>
                <w:bCs/>
                <w:spacing w:val="-11"/>
                <w:sz w:val="16"/>
                <w:szCs w:val="16"/>
              </w:rPr>
              <w:t xml:space="preserve"> </w:t>
            </w:r>
            <w:r>
              <w:rPr>
                <w:rFonts w:asciiTheme="minorHAnsi" w:hAnsiTheme="minorHAnsi" w:cs="Arial"/>
                <w:b/>
                <w:bCs/>
                <w:spacing w:val="3"/>
                <w:sz w:val="16"/>
                <w:szCs w:val="16"/>
              </w:rPr>
              <w:t>/</w:t>
            </w:r>
            <w:r w:rsidRPr="00C00AAB">
              <w:rPr>
                <w:rFonts w:asciiTheme="minorHAnsi" w:hAnsiTheme="minorHAnsi" w:cs="Arial"/>
                <w:b/>
                <w:bCs/>
                <w:spacing w:val="3"/>
                <w:sz w:val="16"/>
                <w:szCs w:val="16"/>
              </w:rPr>
              <w:t>va</w:t>
            </w:r>
            <w:r w:rsidRPr="00C00AAB">
              <w:rPr>
                <w:rFonts w:asciiTheme="minorHAnsi" w:hAnsiTheme="minorHAnsi" w:cs="Arial"/>
                <w:b/>
                <w:bCs/>
                <w:spacing w:val="-3"/>
                <w:sz w:val="16"/>
                <w:szCs w:val="16"/>
              </w:rPr>
              <w:t>s</w:t>
            </w:r>
            <w:r w:rsidRPr="00C00AAB">
              <w:rPr>
                <w:rFonts w:asciiTheme="minorHAnsi" w:hAnsiTheme="minorHAnsi" w:cs="Arial"/>
                <w:b/>
                <w:bCs/>
                <w:spacing w:val="3"/>
                <w:sz w:val="16"/>
                <w:szCs w:val="16"/>
              </w:rPr>
              <w:t>c</w:t>
            </w:r>
            <w:r w:rsidRPr="00C00AAB">
              <w:rPr>
                <w:rFonts w:asciiTheme="minorHAnsi" w:hAnsiTheme="minorHAnsi" w:cs="Arial"/>
                <w:b/>
                <w:bCs/>
                <w:sz w:val="16"/>
                <w:szCs w:val="16"/>
              </w:rPr>
              <w:t>a</w:t>
            </w:r>
            <w:r w:rsidRPr="00C00AAB">
              <w:rPr>
                <w:rFonts w:asciiTheme="minorHAnsi" w:hAnsiTheme="minorHAnsi" w:cs="Arial"/>
                <w:b/>
                <w:bCs/>
                <w:spacing w:val="-8"/>
                <w:sz w:val="16"/>
                <w:szCs w:val="16"/>
              </w:rPr>
              <w:t xml:space="preserve"> </w:t>
            </w:r>
            <w:r w:rsidRPr="00C00AAB">
              <w:rPr>
                <w:rFonts w:asciiTheme="minorHAnsi" w:hAnsiTheme="minorHAnsi" w:cs="Arial"/>
                <w:b/>
                <w:bCs/>
                <w:spacing w:val="-1"/>
                <w:sz w:val="16"/>
                <w:szCs w:val="16"/>
              </w:rPr>
              <w:t>d</w:t>
            </w:r>
            <w:r w:rsidRPr="00C00AAB">
              <w:rPr>
                <w:rFonts w:asciiTheme="minorHAnsi" w:hAnsiTheme="minorHAnsi" w:cs="Arial"/>
                <w:b/>
                <w:bCs/>
                <w:sz w:val="16"/>
                <w:szCs w:val="16"/>
              </w:rPr>
              <w:t>a</w:t>
            </w:r>
            <w:r w:rsidRPr="00C00AAB">
              <w:rPr>
                <w:rFonts w:asciiTheme="minorHAnsi" w:hAnsiTheme="minorHAnsi" w:cs="Arial"/>
                <w:b/>
                <w:bCs/>
                <w:spacing w:val="-7"/>
                <w:sz w:val="16"/>
                <w:szCs w:val="16"/>
              </w:rPr>
              <w:t xml:space="preserve"> </w:t>
            </w:r>
            <w:r w:rsidRPr="00C00AAB">
              <w:rPr>
                <w:rFonts w:asciiTheme="minorHAnsi" w:hAnsiTheme="minorHAnsi" w:cs="Arial"/>
                <w:b/>
                <w:bCs/>
                <w:spacing w:val="-3"/>
                <w:sz w:val="16"/>
                <w:szCs w:val="16"/>
              </w:rPr>
              <w:t>5</w:t>
            </w:r>
            <w:r w:rsidRPr="00C00AAB">
              <w:rPr>
                <w:rFonts w:asciiTheme="minorHAnsi" w:hAnsiTheme="minorHAnsi" w:cs="Arial"/>
                <w:b/>
                <w:bCs/>
                <w:spacing w:val="3"/>
                <w:sz w:val="16"/>
                <w:szCs w:val="16"/>
              </w:rPr>
              <w:t>/</w:t>
            </w:r>
            <w:r w:rsidRPr="00C00AAB">
              <w:rPr>
                <w:rFonts w:asciiTheme="minorHAnsi" w:hAnsiTheme="minorHAnsi" w:cs="Arial"/>
                <w:b/>
                <w:bCs/>
                <w:sz w:val="16"/>
                <w:szCs w:val="16"/>
              </w:rPr>
              <w:t>6</w:t>
            </w:r>
            <w:r w:rsidRPr="00C00AAB">
              <w:rPr>
                <w:rFonts w:asciiTheme="minorHAnsi" w:hAnsiTheme="minorHAnsi" w:cs="Arial"/>
                <w:b/>
                <w:bCs/>
                <w:spacing w:val="-7"/>
                <w:sz w:val="16"/>
                <w:szCs w:val="16"/>
              </w:rPr>
              <w:t xml:space="preserve"> </w:t>
            </w:r>
            <w:r w:rsidRPr="00C00AAB">
              <w:rPr>
                <w:rFonts w:asciiTheme="minorHAnsi" w:hAnsiTheme="minorHAnsi" w:cs="Arial"/>
                <w:b/>
                <w:bCs/>
                <w:spacing w:val="-3"/>
                <w:sz w:val="16"/>
                <w:szCs w:val="16"/>
              </w:rPr>
              <w:t>m</w:t>
            </w:r>
            <w:r w:rsidRPr="00C00AAB">
              <w:rPr>
                <w:rFonts w:asciiTheme="minorHAnsi" w:hAnsiTheme="minorHAnsi" w:cs="Arial"/>
                <w:b/>
                <w:bCs/>
                <w:sz w:val="16"/>
                <w:szCs w:val="16"/>
              </w:rPr>
              <w:t>c</w:t>
            </w:r>
          </w:p>
        </w:tc>
        <w:tc>
          <w:tcPr>
            <w:tcW w:w="807" w:type="dxa"/>
            <w:tcBorders>
              <w:top w:val="single" w:sz="4" w:space="0" w:color="000000"/>
              <w:left w:val="single" w:sz="4" w:space="0" w:color="000000"/>
              <w:bottom w:val="single" w:sz="4" w:space="0" w:color="000000"/>
              <w:right w:val="single" w:sz="4" w:space="0" w:color="000000"/>
            </w:tcBorders>
            <w:shd w:val="clear" w:color="auto" w:fill="C0C0C0"/>
          </w:tcPr>
          <w:p w14:paraId="24EC097F"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E35099B"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3BE4931" w14:textId="77777777" w:rsidR="00D91BE6" w:rsidRPr="00C00AAB" w:rsidRDefault="00D91BE6" w:rsidP="00AA58A5">
            <w:pPr>
              <w:rPr>
                <w:rFonts w:asciiTheme="minorHAnsi" w:hAnsiTheme="minorHAnsi"/>
              </w:rPr>
            </w:pPr>
          </w:p>
        </w:tc>
      </w:tr>
      <w:tr w:rsidR="00D91BE6" w:rsidRPr="00C00AAB" w14:paraId="3E51A71B" w14:textId="77777777" w:rsidTr="00AA58A5">
        <w:trPr>
          <w:trHeight w:hRule="exact" w:val="283"/>
        </w:trPr>
        <w:tc>
          <w:tcPr>
            <w:tcW w:w="2910" w:type="dxa"/>
            <w:tcBorders>
              <w:top w:val="single" w:sz="4" w:space="0" w:color="000000"/>
              <w:left w:val="single" w:sz="4" w:space="0" w:color="000000"/>
              <w:bottom w:val="single" w:sz="4" w:space="0" w:color="000000"/>
              <w:right w:val="single" w:sz="4" w:space="0" w:color="000000"/>
            </w:tcBorders>
          </w:tcPr>
          <w:p w14:paraId="6EDD7EFF"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25DEE27"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28862F34"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3ECD99FC"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709925F2" w14:textId="77777777" w:rsidR="00D91BE6" w:rsidRPr="00C00AAB" w:rsidRDefault="00D91BE6" w:rsidP="00AA58A5">
            <w:pPr>
              <w:rPr>
                <w:rFonts w:asciiTheme="minorHAnsi" w:hAnsiTheme="minorHAnsi"/>
              </w:rPr>
            </w:pPr>
          </w:p>
        </w:tc>
      </w:tr>
      <w:tr w:rsidR="00D91BE6" w:rsidRPr="00C00AAB" w14:paraId="3D63BB4B"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5D8489C1" w14:textId="77777777" w:rsidR="00D91BE6" w:rsidRPr="00C00AAB" w:rsidRDefault="00D91BE6" w:rsidP="00AA58A5">
            <w:pPr>
              <w:pStyle w:val="TableParagraph"/>
              <w:kinsoku w:val="0"/>
              <w:overflowPunct w:val="0"/>
              <w:spacing w:before="84" w:line="183" w:lineRule="exact"/>
              <w:ind w:right="3"/>
              <w:jc w:val="center"/>
              <w:rPr>
                <w:rFonts w:asciiTheme="minorHAnsi" w:hAnsiTheme="minorHAnsi"/>
              </w:rPr>
            </w:pPr>
            <w:r w:rsidRPr="00C00AAB">
              <w:rPr>
                <w:rFonts w:asciiTheme="minorHAnsi" w:hAnsiTheme="minorHAnsi" w:cs="Arial"/>
                <w:b/>
                <w:bCs/>
                <w:spacing w:val="3"/>
                <w:sz w:val="16"/>
                <w:szCs w:val="16"/>
              </w:rPr>
              <w:t>T</w:t>
            </w:r>
            <w:r w:rsidRPr="00C00AAB">
              <w:rPr>
                <w:rFonts w:asciiTheme="minorHAnsi" w:hAnsiTheme="minorHAnsi" w:cs="Arial"/>
                <w:b/>
                <w:bCs/>
                <w:spacing w:val="-1"/>
                <w:sz w:val="16"/>
                <w:szCs w:val="16"/>
              </w:rPr>
              <w:t>ipolo</w:t>
            </w:r>
            <w:r w:rsidRPr="00C00AAB">
              <w:rPr>
                <w:rFonts w:asciiTheme="minorHAnsi" w:hAnsiTheme="minorHAnsi" w:cs="Arial"/>
                <w:b/>
                <w:bCs/>
                <w:spacing w:val="3"/>
                <w:sz w:val="16"/>
                <w:szCs w:val="16"/>
              </w:rPr>
              <w:t>g</w:t>
            </w:r>
            <w:r w:rsidRPr="00C00AAB">
              <w:rPr>
                <w:rFonts w:asciiTheme="minorHAnsi" w:hAnsiTheme="minorHAnsi" w:cs="Arial"/>
                <w:b/>
                <w:bCs/>
                <w:spacing w:val="-1"/>
                <w:sz w:val="16"/>
                <w:szCs w:val="16"/>
              </w:rPr>
              <w:t>i</w:t>
            </w:r>
            <w:r w:rsidRPr="00C00AAB">
              <w:rPr>
                <w:rFonts w:asciiTheme="minorHAnsi" w:hAnsiTheme="minorHAnsi" w:cs="Arial"/>
                <w:b/>
                <w:bCs/>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40A58DE0" w14:textId="77777777" w:rsidR="00D91BE6" w:rsidRPr="00C00AAB" w:rsidRDefault="00D91BE6" w:rsidP="00AA58A5">
            <w:pPr>
              <w:pStyle w:val="TableParagraph"/>
              <w:kinsoku w:val="0"/>
              <w:overflowPunct w:val="0"/>
              <w:spacing w:before="84" w:line="183" w:lineRule="exact"/>
              <w:ind w:right="4"/>
              <w:jc w:val="center"/>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2"/>
                <w:sz w:val="16"/>
                <w:szCs w:val="16"/>
              </w:rPr>
              <w:t>a</w:t>
            </w:r>
            <w:r w:rsidRPr="00C00AAB">
              <w:rPr>
                <w:rFonts w:asciiTheme="minorHAnsi" w:hAnsiTheme="minorHAnsi" w:cs="Arial"/>
                <w:b/>
                <w:bCs/>
                <w:spacing w:val="-1"/>
                <w:sz w:val="16"/>
                <w:szCs w:val="16"/>
              </w:rPr>
              <w:t>lu</w:t>
            </w:r>
            <w:r w:rsidRPr="00C00AAB">
              <w:rPr>
                <w:rFonts w:asciiTheme="minorHAnsi" w:hAnsiTheme="minorHAnsi" w:cs="Arial"/>
                <w:b/>
                <w:bCs/>
                <w:sz w:val="16"/>
                <w:szCs w:val="16"/>
              </w:rPr>
              <w:t>t</w:t>
            </w:r>
            <w:r w:rsidRPr="00C00AAB">
              <w:rPr>
                <w:rFonts w:asciiTheme="minorHAnsi" w:hAnsiTheme="minorHAnsi" w:cs="Arial"/>
                <w:b/>
                <w:bCs/>
                <w:spacing w:val="-2"/>
                <w:sz w:val="16"/>
                <w:szCs w:val="16"/>
              </w:rPr>
              <w:t>a</w:t>
            </w:r>
            <w:r w:rsidRPr="00C00AAB">
              <w:rPr>
                <w:rFonts w:asciiTheme="minorHAnsi" w:hAnsiTheme="minorHAnsi" w:cs="Arial"/>
                <w:b/>
                <w:bCs/>
                <w:spacing w:val="2"/>
                <w:sz w:val="16"/>
                <w:szCs w:val="16"/>
              </w:rPr>
              <w:t>z</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on</w:t>
            </w:r>
            <w:r w:rsidRPr="00C00AAB">
              <w:rPr>
                <w:rFonts w:asciiTheme="minorHAnsi" w:hAnsiTheme="minorHAnsi" w:cs="Arial"/>
                <w:b/>
                <w:bCs/>
                <w:spacing w:val="3"/>
                <w:sz w:val="16"/>
                <w:szCs w:val="16"/>
              </w:rPr>
              <w:t>e</w:t>
            </w:r>
            <w:r w:rsidRPr="00C00AAB">
              <w:rPr>
                <w:rFonts w:asciiTheme="minorHAnsi" w:hAnsiTheme="minorHAnsi" w:cs="Arial"/>
                <w:b/>
                <w:bCs/>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2A409F45" w14:textId="77777777" w:rsidR="00D91BE6" w:rsidRPr="00C00AAB" w:rsidRDefault="00D91BE6" w:rsidP="00AA58A5">
            <w:pPr>
              <w:pStyle w:val="TableParagraph"/>
              <w:kinsoku w:val="0"/>
              <w:overflowPunct w:val="0"/>
              <w:spacing w:before="84" w:line="183" w:lineRule="exact"/>
              <w:ind w:left="258"/>
              <w:rPr>
                <w:rFonts w:asciiTheme="minorHAnsi" w:hAnsiTheme="minorHAnsi"/>
              </w:rPr>
            </w:pPr>
            <w:r w:rsidRPr="00C00AAB">
              <w:rPr>
                <w:rFonts w:asciiTheme="minorHAnsi" w:hAnsiTheme="minorHAnsi" w:cs="Arial"/>
                <w:b/>
                <w:bCs/>
                <w:spacing w:val="-1"/>
                <w:sz w:val="16"/>
                <w:szCs w:val="16"/>
              </w:rPr>
              <w:t>D</w:t>
            </w:r>
            <w:r w:rsidRPr="00C00AAB">
              <w:rPr>
                <w:rFonts w:asciiTheme="minorHAnsi" w:hAnsiTheme="minorHAnsi" w:cs="Arial"/>
                <w:b/>
                <w:bCs/>
                <w:spacing w:val="-2"/>
                <w:sz w:val="16"/>
                <w:szCs w:val="16"/>
              </w:rPr>
              <w:t>a</w:t>
            </w:r>
            <w:r w:rsidRPr="00C00AAB">
              <w:rPr>
                <w:rFonts w:asciiTheme="minorHAnsi" w:hAnsiTheme="minorHAnsi" w:cs="Arial"/>
                <w:b/>
                <w:bCs/>
                <w:sz w:val="16"/>
                <w:szCs w:val="16"/>
              </w:rPr>
              <w:t>ti</w:t>
            </w:r>
          </w:p>
        </w:tc>
        <w:tc>
          <w:tcPr>
            <w:tcW w:w="1253" w:type="dxa"/>
            <w:tcBorders>
              <w:top w:val="single" w:sz="4" w:space="0" w:color="000000"/>
              <w:left w:val="single" w:sz="4" w:space="0" w:color="000000"/>
              <w:bottom w:val="single" w:sz="4" w:space="0" w:color="000000"/>
              <w:right w:val="single" w:sz="4" w:space="0" w:color="000000"/>
            </w:tcBorders>
          </w:tcPr>
          <w:p w14:paraId="0C2AEC31" w14:textId="77777777" w:rsidR="00D91BE6" w:rsidRPr="00C00AAB" w:rsidRDefault="00D91BE6" w:rsidP="00AA58A5">
            <w:pPr>
              <w:pStyle w:val="TableParagraph"/>
              <w:kinsoku w:val="0"/>
              <w:overflowPunct w:val="0"/>
              <w:spacing w:before="84" w:line="183" w:lineRule="exact"/>
              <w:ind w:left="407"/>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tc>
        <w:tc>
          <w:tcPr>
            <w:tcW w:w="562" w:type="dxa"/>
            <w:tcBorders>
              <w:top w:val="single" w:sz="4" w:space="0" w:color="000000"/>
              <w:left w:val="single" w:sz="4" w:space="0" w:color="000000"/>
              <w:bottom w:val="single" w:sz="4" w:space="0" w:color="000000"/>
              <w:right w:val="single" w:sz="4" w:space="0" w:color="000000"/>
            </w:tcBorders>
          </w:tcPr>
          <w:p w14:paraId="65B3CA46" w14:textId="77777777" w:rsidR="00D91BE6" w:rsidRPr="00C00AAB" w:rsidRDefault="00D91BE6" w:rsidP="00AA58A5">
            <w:pPr>
              <w:rPr>
                <w:rFonts w:asciiTheme="minorHAnsi" w:hAnsiTheme="minorHAnsi"/>
              </w:rPr>
            </w:pPr>
          </w:p>
        </w:tc>
      </w:tr>
      <w:tr w:rsidR="00D91BE6" w:rsidRPr="00C00AAB" w14:paraId="69217427" w14:textId="77777777" w:rsidTr="00AA58A5">
        <w:trPr>
          <w:trHeight w:hRule="exact" w:val="265"/>
        </w:trPr>
        <w:tc>
          <w:tcPr>
            <w:tcW w:w="2910" w:type="dxa"/>
            <w:tcBorders>
              <w:top w:val="single" w:sz="4" w:space="0" w:color="000000"/>
              <w:left w:val="single" w:sz="4" w:space="0" w:color="000000"/>
              <w:bottom w:val="single" w:sz="4" w:space="0" w:color="000000"/>
              <w:right w:val="single" w:sz="4" w:space="0" w:color="000000"/>
            </w:tcBorders>
          </w:tcPr>
          <w:p w14:paraId="3614FA3F"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8"/>
                <w:sz w:val="16"/>
                <w:szCs w:val="16"/>
              </w:rPr>
              <w:t>o</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z w:val="16"/>
                <w:szCs w:val="16"/>
              </w:rPr>
              <w:t>i</w:t>
            </w:r>
            <w:r w:rsidRPr="00C00AAB">
              <w:rPr>
                <w:rFonts w:asciiTheme="minorHAnsi" w:hAnsiTheme="minorHAnsi" w:cs="Arial"/>
                <w:spacing w:val="-4"/>
                <w:sz w:val="16"/>
                <w:szCs w:val="16"/>
              </w:rPr>
              <w:t xml:space="preserve"> </w:t>
            </w:r>
            <w:r w:rsidRPr="00C00AAB">
              <w:rPr>
                <w:rFonts w:asciiTheme="minorHAnsi" w:hAnsiTheme="minorHAnsi" w:cs="Arial"/>
                <w:spacing w:val="-8"/>
                <w:sz w:val="16"/>
                <w:szCs w:val="16"/>
              </w:rPr>
              <w:t>a</w:t>
            </w:r>
            <w:r w:rsidRPr="00C00AAB">
              <w:rPr>
                <w:rFonts w:asciiTheme="minorHAnsi" w:hAnsiTheme="minorHAnsi" w:cs="Arial"/>
                <w:spacing w:val="6"/>
                <w:sz w:val="16"/>
                <w:szCs w:val="16"/>
              </w:rPr>
              <w:t>c</w:t>
            </w:r>
            <w:r w:rsidRPr="00C00AAB">
              <w:rPr>
                <w:rFonts w:asciiTheme="minorHAnsi" w:hAnsiTheme="minorHAnsi" w:cs="Arial"/>
                <w:spacing w:val="-2"/>
                <w:sz w:val="16"/>
                <w:szCs w:val="16"/>
              </w:rPr>
              <w:t>q</w:t>
            </w:r>
            <w:r w:rsidRPr="00C00AAB">
              <w:rPr>
                <w:rFonts w:asciiTheme="minorHAnsi" w:hAnsiTheme="minorHAnsi" w:cs="Arial"/>
                <w:spacing w:val="3"/>
                <w:sz w:val="16"/>
                <w:szCs w:val="16"/>
              </w:rPr>
              <w:t>u</w:t>
            </w:r>
            <w:r w:rsidRPr="00C00AAB">
              <w:rPr>
                <w:rFonts w:asciiTheme="minorHAnsi" w:hAnsiTheme="minorHAnsi" w:cs="Arial"/>
                <w:spacing w:val="-2"/>
                <w:sz w:val="16"/>
                <w:szCs w:val="16"/>
              </w:rPr>
              <w:t>i</w:t>
            </w:r>
            <w:r w:rsidRPr="00C00AAB">
              <w:rPr>
                <w:rFonts w:asciiTheme="minorHAnsi" w:hAnsiTheme="minorHAnsi" w:cs="Arial"/>
                <w:spacing w:val="2"/>
                <w:sz w:val="16"/>
                <w:szCs w:val="16"/>
              </w:rPr>
              <w:t>s</w:t>
            </w:r>
            <w:r w:rsidRPr="00C00AAB">
              <w:rPr>
                <w:rFonts w:asciiTheme="minorHAnsi" w:hAnsiTheme="minorHAnsi" w:cs="Arial"/>
                <w:spacing w:val="3"/>
                <w:sz w:val="16"/>
                <w:szCs w:val="16"/>
              </w:rPr>
              <w:t>t</w:t>
            </w:r>
            <w:r w:rsidRPr="00C00AAB">
              <w:rPr>
                <w:rFonts w:asciiTheme="minorHAnsi" w:hAnsiTheme="minorHAnsi" w:cs="Arial"/>
                <w:sz w:val="16"/>
                <w:szCs w:val="16"/>
              </w:rPr>
              <w:t xml:space="preserve">o </w:t>
            </w:r>
            <w:r w:rsidRPr="00C00AAB">
              <w:rPr>
                <w:rFonts w:asciiTheme="minorHAnsi" w:hAnsiTheme="minorHAnsi" w:cs="Arial"/>
                <w:spacing w:val="-2"/>
                <w:sz w:val="16"/>
                <w:szCs w:val="16"/>
              </w:rPr>
              <w:t>ab</w:t>
            </w:r>
            <w:r w:rsidRPr="00C00AAB">
              <w:rPr>
                <w:rFonts w:asciiTheme="minorHAnsi" w:hAnsiTheme="minorHAnsi" w:cs="Arial"/>
                <w:spacing w:val="3"/>
                <w:sz w:val="16"/>
                <w:szCs w:val="16"/>
              </w:rPr>
              <w:t>b</w:t>
            </w:r>
            <w:r w:rsidRPr="00C00AAB">
              <w:rPr>
                <w:rFonts w:asciiTheme="minorHAnsi" w:hAnsiTheme="minorHAnsi" w:cs="Arial"/>
                <w:spacing w:val="-2"/>
                <w:sz w:val="16"/>
                <w:szCs w:val="16"/>
              </w:rPr>
              <w:t>a</w:t>
            </w:r>
            <w:r w:rsidRPr="00C00AAB">
              <w:rPr>
                <w:rFonts w:asciiTheme="minorHAnsi" w:hAnsiTheme="minorHAnsi" w:cs="Arial"/>
                <w:spacing w:val="-1"/>
                <w:sz w:val="16"/>
                <w:szCs w:val="16"/>
              </w:rPr>
              <w:t>t</w:t>
            </w:r>
            <w:r w:rsidRPr="00C00AAB">
              <w:rPr>
                <w:rFonts w:asciiTheme="minorHAnsi" w:hAnsiTheme="minorHAnsi" w:cs="Arial"/>
                <w:spacing w:val="3"/>
                <w:sz w:val="16"/>
                <w:szCs w:val="16"/>
              </w:rPr>
              <w:t>t</w:t>
            </w:r>
            <w:r w:rsidRPr="00C00AAB">
              <w:rPr>
                <w:rFonts w:asciiTheme="minorHAnsi" w:hAnsiTheme="minorHAnsi" w:cs="Arial"/>
                <w:spacing w:val="-2"/>
                <w:sz w:val="16"/>
                <w:szCs w:val="16"/>
              </w:rPr>
              <w:t>u</w:t>
            </w:r>
            <w:r w:rsidRPr="00C00AAB">
              <w:rPr>
                <w:rFonts w:asciiTheme="minorHAnsi" w:hAnsiTheme="minorHAnsi" w:cs="Arial"/>
                <w:spacing w:val="3"/>
                <w:sz w:val="16"/>
                <w:szCs w:val="16"/>
              </w:rPr>
              <w:t>t</w:t>
            </w:r>
            <w:r w:rsidRPr="00C00AAB">
              <w:rPr>
                <w:rFonts w:asciiTheme="minorHAnsi" w:hAnsiTheme="minorHAnsi" w:cs="Arial"/>
                <w:sz w:val="16"/>
                <w:szCs w:val="16"/>
              </w:rPr>
              <w:t>o</w:t>
            </w:r>
            <w:r w:rsidRPr="00C00AAB">
              <w:rPr>
                <w:rFonts w:asciiTheme="minorHAnsi" w:hAnsiTheme="minorHAnsi" w:cs="Arial"/>
                <w:spacing w:val="-7"/>
                <w:sz w:val="16"/>
                <w:szCs w:val="16"/>
              </w:rPr>
              <w:t xml:space="preserve"> </w:t>
            </w:r>
            <w:r w:rsidRPr="00C00AAB">
              <w:rPr>
                <w:rFonts w:asciiTheme="minorHAnsi" w:hAnsiTheme="minorHAnsi" w:cs="Arial"/>
                <w:spacing w:val="3"/>
                <w:sz w:val="16"/>
                <w:szCs w:val="16"/>
              </w:rPr>
              <w:t>d</w:t>
            </w:r>
            <w:r w:rsidRPr="00C00AAB">
              <w:rPr>
                <w:rFonts w:asciiTheme="minorHAnsi" w:hAnsiTheme="minorHAnsi" w:cs="Arial"/>
                <w:spacing w:val="-2"/>
                <w:sz w:val="16"/>
                <w:szCs w:val="16"/>
              </w:rPr>
              <w:t>e</w:t>
            </w:r>
            <w:r w:rsidRPr="00C00AAB">
              <w:rPr>
                <w:rFonts w:asciiTheme="minorHAnsi" w:hAnsiTheme="minorHAnsi" w:cs="Arial"/>
                <w:sz w:val="16"/>
                <w:szCs w:val="16"/>
              </w:rPr>
              <w:t>l</w:t>
            </w:r>
            <w:r w:rsidRPr="00C00AAB">
              <w:rPr>
                <w:rFonts w:asciiTheme="minorHAnsi" w:hAnsiTheme="minorHAnsi" w:cs="Arial"/>
                <w:spacing w:val="-4"/>
                <w:sz w:val="16"/>
                <w:szCs w:val="16"/>
              </w:rPr>
              <w:t xml:space="preserve"> </w:t>
            </w:r>
            <w:r w:rsidRPr="00C00AAB">
              <w:rPr>
                <w:rFonts w:asciiTheme="minorHAnsi" w:hAnsiTheme="minorHAnsi" w:cs="Arial"/>
                <w:spacing w:val="3"/>
                <w:sz w:val="16"/>
                <w:szCs w:val="16"/>
              </w:rPr>
              <w:t>2</w:t>
            </w:r>
            <w:r w:rsidRPr="00C00AAB">
              <w:rPr>
                <w:rFonts w:asciiTheme="minorHAnsi" w:hAnsiTheme="minorHAnsi" w:cs="Arial"/>
                <w:spacing w:val="-2"/>
                <w:sz w:val="16"/>
                <w:szCs w:val="16"/>
              </w:rPr>
              <w:t>0</w:t>
            </w:r>
            <w:r w:rsidRPr="00C00AAB">
              <w:rPr>
                <w:rFonts w:asciiTheme="minorHAnsi" w:hAnsiTheme="minorHAnsi" w:cs="Arial"/>
                <w:sz w:val="16"/>
                <w:szCs w:val="16"/>
              </w:rPr>
              <w:t>%</w:t>
            </w:r>
          </w:p>
        </w:tc>
        <w:tc>
          <w:tcPr>
            <w:tcW w:w="4250" w:type="dxa"/>
            <w:tcBorders>
              <w:top w:val="single" w:sz="4" w:space="0" w:color="000000"/>
              <w:left w:val="single" w:sz="4" w:space="0" w:color="000000"/>
              <w:bottom w:val="single" w:sz="4" w:space="0" w:color="000000"/>
              <w:right w:val="single" w:sz="4" w:space="0" w:color="000000"/>
            </w:tcBorders>
          </w:tcPr>
          <w:p w14:paraId="5DD12019"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3AC9376C" w14:textId="77777777" w:rsidR="00D91BE6" w:rsidRPr="00C00AAB" w:rsidRDefault="00D91BE6" w:rsidP="00AA58A5">
            <w:pPr>
              <w:pStyle w:val="TableParagraph"/>
              <w:kinsoku w:val="0"/>
              <w:overflowPunct w:val="0"/>
              <w:spacing w:before="69" w:line="183" w:lineRule="exact"/>
              <w:ind w:left="287"/>
              <w:rPr>
                <w:rFonts w:asciiTheme="minorHAnsi" w:hAnsiTheme="minorHAnsi"/>
              </w:rPr>
            </w:pPr>
            <w:r w:rsidRPr="00C00AAB">
              <w:rPr>
                <w:rFonts w:asciiTheme="minorHAnsi" w:hAnsiTheme="minorHAnsi" w:cs="Arial"/>
                <w:sz w:val="16"/>
                <w:szCs w:val="16"/>
              </w:rPr>
              <w:t xml:space="preserve">        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46009FE" w14:textId="77777777" w:rsidR="00D91BE6" w:rsidRPr="00C00AAB" w:rsidRDefault="00D91BE6" w:rsidP="00AA58A5">
            <w:pPr>
              <w:pStyle w:val="TableParagraph"/>
              <w:kinsoku w:val="0"/>
              <w:overflowPunct w:val="0"/>
              <w:spacing w:before="69" w:line="183" w:lineRule="exact"/>
              <w:ind w:left="555" w:right="558"/>
              <w:jc w:val="center"/>
              <w:rPr>
                <w:rFonts w:asciiTheme="minorHAnsi" w:hAnsiTheme="minorHAnsi"/>
              </w:rPr>
            </w:pPr>
            <w:r w:rsidRPr="00C00AAB">
              <w:rPr>
                <w:rFonts w:asciiTheme="minorHAnsi" w:hAnsiTheme="minorHAnsi" w:cs="Arial"/>
                <w:sz w:val="16"/>
                <w:szCs w:val="16"/>
              </w:rPr>
              <w:t>a</w:t>
            </w:r>
          </w:p>
        </w:tc>
        <w:tc>
          <w:tcPr>
            <w:tcW w:w="562" w:type="dxa"/>
            <w:tcBorders>
              <w:top w:val="single" w:sz="4" w:space="0" w:color="000000"/>
              <w:left w:val="single" w:sz="4" w:space="0" w:color="000000"/>
              <w:bottom w:val="single" w:sz="4" w:space="0" w:color="000000"/>
              <w:right w:val="single" w:sz="4" w:space="0" w:color="000000"/>
            </w:tcBorders>
          </w:tcPr>
          <w:p w14:paraId="036C345D" w14:textId="77777777" w:rsidR="00D91BE6" w:rsidRPr="00C00AAB" w:rsidRDefault="00D91BE6" w:rsidP="00AA58A5">
            <w:pPr>
              <w:rPr>
                <w:rFonts w:asciiTheme="minorHAnsi" w:hAnsiTheme="minorHAnsi"/>
              </w:rPr>
            </w:pPr>
          </w:p>
        </w:tc>
      </w:tr>
      <w:tr w:rsidR="00D91BE6" w:rsidRPr="00C00AAB" w14:paraId="3E234667"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371E7FD"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3"/>
                <w:sz w:val="16"/>
                <w:szCs w:val="16"/>
              </w:rPr>
              <w:t>t</w:t>
            </w:r>
            <w:r w:rsidRPr="00C00AAB">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03DDBD5D"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2"/>
                <w:sz w:val="16"/>
                <w:szCs w:val="16"/>
              </w:rPr>
              <w:t>q</w:t>
            </w:r>
            <w:r w:rsidRPr="00C00AAB">
              <w:rPr>
                <w:rFonts w:asciiTheme="minorHAnsi" w:hAnsiTheme="minorHAnsi" w:cs="Arial"/>
                <w:spacing w:val="-1"/>
                <w:sz w:val="16"/>
                <w:szCs w:val="16"/>
              </w:rPr>
              <w:t>.</w:t>
            </w:r>
            <w:r w:rsidRPr="00C00AAB">
              <w:rPr>
                <w:rFonts w:asciiTheme="minorHAnsi" w:hAnsiTheme="minorHAnsi" w:cs="Arial"/>
                <w:spacing w:val="3"/>
                <w:sz w:val="16"/>
                <w:szCs w:val="16"/>
              </w:rPr>
              <w:t>l</w:t>
            </w:r>
            <w:r w:rsidRPr="00C00AAB">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6CB65433" w14:textId="77777777" w:rsidR="00D91BE6" w:rsidRPr="00C00AAB" w:rsidRDefault="00D91BE6" w:rsidP="00AA58A5">
            <w:pPr>
              <w:pStyle w:val="TableParagraph"/>
              <w:kinsoku w:val="0"/>
              <w:overflowPunct w:val="0"/>
              <w:spacing w:before="69"/>
              <w:ind w:right="64"/>
              <w:jc w:val="right"/>
              <w:rPr>
                <w:rFonts w:asciiTheme="minorHAnsi" w:hAnsiTheme="minorHAnsi"/>
              </w:rPr>
            </w:pPr>
            <w:r w:rsidRPr="00C00AAB">
              <w:rPr>
                <w:rFonts w:asciiTheme="minorHAnsi" w:hAnsiTheme="minorHAnsi" w:cs="Arial"/>
                <w:w w:val="95"/>
                <w:sz w:val="16"/>
                <w:szCs w:val="16"/>
              </w:rPr>
              <w:t>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9C92A4E" w14:textId="77777777" w:rsidR="00D91BE6" w:rsidRPr="00C00AAB" w:rsidRDefault="00D91BE6" w:rsidP="00AA58A5">
            <w:pPr>
              <w:pStyle w:val="TableParagraph"/>
              <w:kinsoku w:val="0"/>
              <w:overflowPunct w:val="0"/>
              <w:spacing w:before="69"/>
              <w:ind w:left="555" w:right="558"/>
              <w:jc w:val="center"/>
              <w:rPr>
                <w:rFonts w:asciiTheme="minorHAnsi" w:hAnsiTheme="minorHAnsi"/>
              </w:rPr>
            </w:pPr>
            <w:r w:rsidRPr="00C00AAB">
              <w:rPr>
                <w:rFonts w:asciiTheme="minorHAnsi" w:hAnsiTheme="minorHAnsi" w:cs="Arial"/>
                <w:sz w:val="16"/>
                <w:szCs w:val="16"/>
              </w:rPr>
              <w:t>b</w:t>
            </w:r>
          </w:p>
        </w:tc>
        <w:tc>
          <w:tcPr>
            <w:tcW w:w="562" w:type="dxa"/>
            <w:tcBorders>
              <w:top w:val="single" w:sz="4" w:space="0" w:color="000000"/>
              <w:left w:val="single" w:sz="4" w:space="0" w:color="000000"/>
              <w:bottom w:val="single" w:sz="4" w:space="0" w:color="000000"/>
              <w:right w:val="single" w:sz="4" w:space="0" w:color="000000"/>
            </w:tcBorders>
          </w:tcPr>
          <w:p w14:paraId="2568BCE4" w14:textId="77777777" w:rsidR="00D91BE6" w:rsidRPr="00C00AAB" w:rsidRDefault="00D91BE6" w:rsidP="00AA58A5">
            <w:pPr>
              <w:rPr>
                <w:rFonts w:asciiTheme="minorHAnsi" w:hAnsiTheme="minorHAnsi"/>
              </w:rPr>
            </w:pPr>
          </w:p>
        </w:tc>
      </w:tr>
      <w:tr w:rsidR="00D91BE6" w:rsidRPr="00C00AAB" w14:paraId="3D8D03D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A50B382"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3"/>
                <w:sz w:val="16"/>
                <w:szCs w:val="16"/>
              </w:rPr>
              <w:t>p</w:t>
            </w:r>
            <w:r w:rsidRPr="00C00AAB">
              <w:rPr>
                <w:rFonts w:asciiTheme="minorHAnsi" w:hAnsiTheme="minorHAnsi" w:cs="Arial"/>
                <w:spacing w:val="-8"/>
                <w:sz w:val="16"/>
                <w:szCs w:val="16"/>
              </w:rPr>
              <w:t>e</w:t>
            </w:r>
            <w:r w:rsidRPr="00C00AAB">
              <w:rPr>
                <w:rFonts w:asciiTheme="minorHAnsi" w:hAnsiTheme="minorHAnsi" w:cs="Arial"/>
                <w:sz w:val="16"/>
                <w:szCs w:val="16"/>
              </w:rPr>
              <w:t>r</w:t>
            </w:r>
            <w:r w:rsidRPr="00C00AAB">
              <w:rPr>
                <w:rFonts w:asciiTheme="minorHAnsi" w:hAnsiTheme="minorHAnsi" w:cs="Arial"/>
                <w:spacing w:val="7"/>
                <w:sz w:val="16"/>
                <w:szCs w:val="16"/>
              </w:rPr>
              <w:t>c</w:t>
            </w:r>
            <w:r w:rsidRPr="00C00AAB">
              <w:rPr>
                <w:rFonts w:asciiTheme="minorHAnsi" w:hAnsiTheme="minorHAnsi" w:cs="Arial"/>
                <w:spacing w:val="-8"/>
                <w:sz w:val="16"/>
                <w:szCs w:val="16"/>
              </w:rPr>
              <w:t>o</w:t>
            </w:r>
            <w:r w:rsidRPr="00C00AAB">
              <w:rPr>
                <w:rFonts w:asciiTheme="minorHAnsi" w:hAnsiTheme="minorHAnsi" w:cs="Arial"/>
                <w:spacing w:val="4"/>
                <w:sz w:val="16"/>
                <w:szCs w:val="16"/>
              </w:rPr>
              <w:t>rr</w:t>
            </w:r>
            <w:r w:rsidRPr="00C00AAB">
              <w:rPr>
                <w:rFonts w:asciiTheme="minorHAnsi" w:hAnsiTheme="minorHAnsi" w:cs="Arial"/>
                <w:spacing w:val="-2"/>
                <w:sz w:val="16"/>
                <w:szCs w:val="16"/>
              </w:rPr>
              <w:t>en</w:t>
            </w:r>
            <w:r w:rsidRPr="00C00AAB">
              <w:rPr>
                <w:rFonts w:asciiTheme="minorHAnsi" w:hAnsiTheme="minorHAnsi" w:cs="Arial"/>
                <w:spacing w:val="2"/>
                <w:sz w:val="16"/>
                <w:szCs w:val="16"/>
              </w:rPr>
              <w:t>z</w:t>
            </w:r>
            <w:r w:rsidRPr="00C00AAB">
              <w:rPr>
                <w:rFonts w:asciiTheme="minorHAnsi" w:hAnsiTheme="minorHAnsi" w:cs="Arial"/>
                <w:sz w:val="16"/>
                <w:szCs w:val="16"/>
              </w:rPr>
              <w:t>a</w:t>
            </w:r>
            <w:r w:rsidRPr="00C00AAB">
              <w:rPr>
                <w:rFonts w:asciiTheme="minorHAnsi" w:hAnsiTheme="minorHAnsi" w:cs="Arial"/>
                <w:spacing w:val="33"/>
                <w:sz w:val="16"/>
                <w:szCs w:val="16"/>
              </w:rPr>
              <w:t xml:space="preserve"> </w:t>
            </w:r>
            <w:r w:rsidRPr="00C00AAB">
              <w:rPr>
                <w:rFonts w:asciiTheme="minorHAnsi" w:hAnsiTheme="minorHAnsi" w:cs="Arial"/>
                <w:spacing w:val="2"/>
                <w:sz w:val="16"/>
                <w:szCs w:val="16"/>
              </w:rPr>
              <w:t>m</w:t>
            </w:r>
            <w:r w:rsidRPr="00C00AAB">
              <w:rPr>
                <w:rFonts w:asciiTheme="minorHAnsi" w:hAnsiTheme="minorHAnsi" w:cs="Arial"/>
                <w:spacing w:val="-2"/>
                <w:sz w:val="16"/>
                <w:szCs w:val="16"/>
              </w:rPr>
              <w:t>e</w:t>
            </w:r>
            <w:r w:rsidRPr="00C00AAB">
              <w:rPr>
                <w:rFonts w:asciiTheme="minorHAnsi" w:hAnsiTheme="minorHAnsi" w:cs="Arial"/>
                <w:spacing w:val="3"/>
                <w:sz w:val="16"/>
                <w:szCs w:val="16"/>
              </w:rPr>
              <w:t>di</w:t>
            </w:r>
            <w:r w:rsidRPr="00C00AAB">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3503771E"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1"/>
                <w:sz w:val="16"/>
                <w:szCs w:val="16"/>
              </w:rPr>
              <w:t>Km</w:t>
            </w:r>
          </w:p>
        </w:tc>
        <w:tc>
          <w:tcPr>
            <w:tcW w:w="807" w:type="dxa"/>
            <w:tcBorders>
              <w:top w:val="single" w:sz="4" w:space="0" w:color="000000"/>
              <w:left w:val="single" w:sz="4" w:space="0" w:color="000000"/>
              <w:bottom w:val="single" w:sz="4" w:space="0" w:color="000000"/>
              <w:right w:val="single" w:sz="4" w:space="0" w:color="000000"/>
            </w:tcBorders>
          </w:tcPr>
          <w:p w14:paraId="60FD7B29" w14:textId="77777777" w:rsidR="00D91BE6" w:rsidRPr="00C00AAB" w:rsidRDefault="00D91BE6" w:rsidP="00AA58A5">
            <w:pPr>
              <w:pStyle w:val="TableParagraph"/>
              <w:kinsoku w:val="0"/>
              <w:overflowPunct w:val="0"/>
              <w:spacing w:before="65"/>
              <w:ind w:left="243"/>
              <w:rPr>
                <w:rFonts w:asciiTheme="minorHAnsi" w:hAnsiTheme="minorHAnsi"/>
              </w:rPr>
            </w:pPr>
            <w:r w:rsidRPr="00C00AAB">
              <w:rPr>
                <w:rFonts w:asciiTheme="minorHAnsi" w:hAnsiTheme="minorHAnsi" w:cs="Arial"/>
                <w:spacing w:val="-2"/>
                <w:sz w:val="16"/>
                <w:szCs w:val="16"/>
              </w:rPr>
              <w:t xml:space="preserve">  6</w:t>
            </w:r>
            <w:r w:rsidRPr="00C00AAB">
              <w:rPr>
                <w:rFonts w:asciiTheme="minorHAnsi" w:hAnsiTheme="minorHAnsi" w:cs="Arial"/>
                <w:spacing w:val="3"/>
                <w:sz w:val="16"/>
                <w:szCs w:val="16"/>
              </w:rPr>
              <w:t>.50</w:t>
            </w:r>
            <w:r w:rsidRPr="00C00AAB">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776AB5BF" w14:textId="77777777" w:rsidR="00D91BE6" w:rsidRPr="00C00AAB" w:rsidRDefault="00D91BE6" w:rsidP="00AA58A5">
            <w:pPr>
              <w:pStyle w:val="TableParagraph"/>
              <w:kinsoku w:val="0"/>
              <w:overflowPunct w:val="0"/>
              <w:spacing w:before="65"/>
              <w:ind w:right="3"/>
              <w:jc w:val="center"/>
              <w:rPr>
                <w:rFonts w:asciiTheme="minorHAnsi" w:hAnsiTheme="minorHAnsi"/>
              </w:rPr>
            </w:pPr>
            <w:r w:rsidRPr="00C00AAB">
              <w:rPr>
                <w:rFonts w:asciiTheme="minorHAnsi" w:hAnsiTheme="minorHAnsi" w:cs="Arial"/>
                <w:sz w:val="16"/>
                <w:szCs w:val="16"/>
              </w:rPr>
              <w:t>c</w:t>
            </w:r>
          </w:p>
        </w:tc>
        <w:tc>
          <w:tcPr>
            <w:tcW w:w="562" w:type="dxa"/>
            <w:tcBorders>
              <w:top w:val="single" w:sz="4" w:space="0" w:color="000000"/>
              <w:left w:val="single" w:sz="4" w:space="0" w:color="000000"/>
              <w:bottom w:val="single" w:sz="4" w:space="0" w:color="000000"/>
              <w:right w:val="single" w:sz="4" w:space="0" w:color="000000"/>
            </w:tcBorders>
          </w:tcPr>
          <w:p w14:paraId="53CB6921" w14:textId="77777777" w:rsidR="00D91BE6" w:rsidRPr="00C00AAB" w:rsidRDefault="00D91BE6" w:rsidP="00AA58A5">
            <w:pPr>
              <w:rPr>
                <w:rFonts w:asciiTheme="minorHAnsi" w:hAnsiTheme="minorHAnsi"/>
              </w:rPr>
            </w:pPr>
          </w:p>
        </w:tc>
      </w:tr>
      <w:tr w:rsidR="00D91BE6" w:rsidRPr="00C00AAB" w14:paraId="3B8A47F6"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5D9E5D6"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3"/>
                <w:sz w:val="16"/>
                <w:szCs w:val="16"/>
              </w:rPr>
              <w:t xml:space="preserve"> </w:t>
            </w:r>
            <w:r w:rsidRPr="00C00AAB">
              <w:rPr>
                <w:rFonts w:asciiTheme="minorHAnsi" w:hAnsiTheme="minorHAnsi" w:cs="Arial"/>
                <w:spacing w:val="6"/>
                <w:sz w:val="16"/>
                <w:szCs w:val="16"/>
              </w:rPr>
              <w:t>c</w:t>
            </w:r>
            <w:r w:rsidRPr="00C00AAB">
              <w:rPr>
                <w:rFonts w:asciiTheme="minorHAnsi" w:hAnsiTheme="minorHAnsi" w:cs="Arial"/>
                <w:spacing w:val="-2"/>
                <w:sz w:val="16"/>
                <w:szCs w:val="16"/>
              </w:rPr>
              <w:t>a</w:t>
            </w:r>
            <w:r w:rsidRPr="00C00AAB">
              <w:rPr>
                <w:rFonts w:asciiTheme="minorHAnsi" w:hAnsiTheme="minorHAnsi" w:cs="Arial"/>
                <w:sz w:val="16"/>
                <w:szCs w:val="16"/>
              </w:rPr>
              <w:t>r</w:t>
            </w:r>
            <w:r w:rsidRPr="00C00AAB">
              <w:rPr>
                <w:rFonts w:asciiTheme="minorHAnsi" w:hAnsiTheme="minorHAnsi" w:cs="Arial"/>
                <w:spacing w:val="3"/>
                <w:sz w:val="16"/>
                <w:szCs w:val="16"/>
              </w:rPr>
              <w:t>b</w:t>
            </w:r>
            <w:r w:rsidRPr="00C00AAB">
              <w:rPr>
                <w:rFonts w:asciiTheme="minorHAnsi" w:hAnsiTheme="minorHAnsi" w:cs="Arial"/>
                <w:spacing w:val="-2"/>
                <w:sz w:val="16"/>
                <w:szCs w:val="16"/>
              </w:rPr>
              <w:t>u</w:t>
            </w:r>
            <w:r w:rsidRPr="00C00AAB">
              <w:rPr>
                <w:rFonts w:asciiTheme="minorHAnsi" w:hAnsiTheme="minorHAnsi" w:cs="Arial"/>
                <w:spacing w:val="4"/>
                <w:sz w:val="16"/>
                <w:szCs w:val="16"/>
              </w:rPr>
              <w:t>r</w:t>
            </w:r>
            <w:r w:rsidRPr="00C00AAB">
              <w:rPr>
                <w:rFonts w:asciiTheme="minorHAnsi" w:hAnsiTheme="minorHAnsi" w:cs="Arial"/>
                <w:spacing w:val="-2"/>
                <w:sz w:val="16"/>
                <w:szCs w:val="16"/>
              </w:rPr>
              <w:t>an</w:t>
            </w:r>
            <w:r w:rsidRPr="00C00AAB">
              <w:rPr>
                <w:rFonts w:asciiTheme="minorHAnsi" w:hAnsiTheme="minorHAnsi" w:cs="Arial"/>
                <w:spacing w:val="3"/>
                <w:sz w:val="16"/>
                <w:szCs w:val="16"/>
              </w:rPr>
              <w:t>t</w:t>
            </w:r>
            <w:r w:rsidRPr="00C00AAB">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7353378D"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l</w:t>
            </w:r>
            <w:r w:rsidRPr="00C00AAB">
              <w:rPr>
                <w:rFonts w:asciiTheme="minorHAnsi" w:hAnsiTheme="minorHAnsi" w:cs="Arial"/>
                <w:spacing w:val="-1"/>
                <w:sz w:val="16"/>
                <w:szCs w:val="16"/>
              </w:rPr>
              <w:t>t</w:t>
            </w:r>
            <w:r w:rsidRPr="00C00AAB">
              <w:rPr>
                <w:rFonts w:asciiTheme="minorHAnsi" w:hAnsiTheme="minorHAnsi" w:cs="Arial"/>
                <w:spacing w:val="3"/>
                <w:sz w:val="16"/>
                <w:szCs w:val="16"/>
              </w:rPr>
              <w:t>/</w:t>
            </w:r>
            <w:r w:rsidRPr="00C00AAB">
              <w:rPr>
                <w:rFonts w:asciiTheme="minorHAnsi" w:hAnsiTheme="minorHAnsi" w:cs="Arial"/>
                <w:spacing w:val="-3"/>
                <w:sz w:val="16"/>
                <w:szCs w:val="16"/>
              </w:rPr>
              <w:t>k</w:t>
            </w:r>
            <w:r w:rsidRPr="00C00AA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5A87233E" w14:textId="77777777" w:rsidR="00D91BE6" w:rsidRPr="00C00AAB" w:rsidRDefault="00D91BE6" w:rsidP="00AA58A5">
            <w:pPr>
              <w:pStyle w:val="TableParagraph"/>
              <w:kinsoku w:val="0"/>
              <w:overflowPunct w:val="0"/>
              <w:spacing w:before="69" w:line="183" w:lineRule="exact"/>
              <w:ind w:left="421"/>
              <w:rPr>
                <w:rFonts w:asciiTheme="minorHAnsi" w:hAnsiTheme="minorHAnsi"/>
              </w:rPr>
            </w:pPr>
            <w:r w:rsidRPr="00C00AAB">
              <w:rPr>
                <w:rFonts w:asciiTheme="minorHAnsi" w:hAnsiTheme="minorHAnsi" w:cs="Arial"/>
                <w:spacing w:val="-2"/>
                <w:sz w:val="16"/>
                <w:szCs w:val="16"/>
              </w:rPr>
              <w:t>0</w:t>
            </w:r>
            <w:r w:rsidRPr="00C00AAB">
              <w:rPr>
                <w:rFonts w:asciiTheme="minorHAnsi" w:hAnsiTheme="minorHAnsi" w:cs="Arial"/>
                <w:spacing w:val="-1"/>
                <w:sz w:val="16"/>
                <w:szCs w:val="16"/>
              </w:rPr>
              <w:t>,</w:t>
            </w:r>
            <w:r w:rsidRPr="00C00AAB">
              <w:rPr>
                <w:rFonts w:asciiTheme="minorHAnsi" w:hAnsiTheme="minorHAnsi" w:cs="Arial"/>
                <w:spacing w:val="3"/>
                <w:sz w:val="16"/>
                <w:szCs w:val="16"/>
              </w:rPr>
              <w:t>15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D5FE7A7" w14:textId="77777777" w:rsidR="00D91BE6" w:rsidRPr="00C00AAB" w:rsidRDefault="00D91BE6" w:rsidP="00AA58A5">
            <w:pPr>
              <w:pStyle w:val="TableParagraph"/>
              <w:kinsoku w:val="0"/>
              <w:overflowPunct w:val="0"/>
              <w:spacing w:before="69" w:line="183" w:lineRule="exact"/>
              <w:ind w:left="555" w:right="558"/>
              <w:jc w:val="center"/>
              <w:rPr>
                <w:rFonts w:asciiTheme="minorHAnsi" w:hAnsiTheme="minorHAnsi"/>
              </w:rPr>
            </w:pPr>
            <w:r w:rsidRPr="00C00AAB">
              <w:rPr>
                <w:rFonts w:asciiTheme="minorHAnsi" w:hAnsiTheme="minorHAnsi" w:cs="Arial"/>
                <w:sz w:val="16"/>
                <w:szCs w:val="16"/>
              </w:rPr>
              <w:t>d</w:t>
            </w:r>
          </w:p>
        </w:tc>
        <w:tc>
          <w:tcPr>
            <w:tcW w:w="562" w:type="dxa"/>
            <w:tcBorders>
              <w:top w:val="single" w:sz="4" w:space="0" w:color="000000"/>
              <w:left w:val="single" w:sz="4" w:space="0" w:color="000000"/>
              <w:bottom w:val="single" w:sz="4" w:space="0" w:color="000000"/>
              <w:right w:val="single" w:sz="4" w:space="0" w:color="000000"/>
            </w:tcBorders>
          </w:tcPr>
          <w:p w14:paraId="3346BB40" w14:textId="77777777" w:rsidR="00D91BE6" w:rsidRPr="00C00AAB" w:rsidRDefault="00D91BE6" w:rsidP="00AA58A5">
            <w:pPr>
              <w:rPr>
                <w:rFonts w:asciiTheme="minorHAnsi" w:hAnsiTheme="minorHAnsi"/>
              </w:rPr>
            </w:pPr>
          </w:p>
        </w:tc>
      </w:tr>
      <w:tr w:rsidR="00D91BE6" w:rsidRPr="00C00AAB" w14:paraId="5A4268C1"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2F78DAC"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2"/>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13"/>
                <w:sz w:val="16"/>
                <w:szCs w:val="16"/>
              </w:rPr>
              <w:t xml:space="preserve"> </w:t>
            </w:r>
            <w:r w:rsidRPr="00C00AAB">
              <w:rPr>
                <w:rFonts w:asciiTheme="minorHAnsi" w:hAnsiTheme="minorHAnsi" w:cs="Arial"/>
                <w:spacing w:val="-2"/>
                <w:sz w:val="16"/>
                <w:szCs w:val="16"/>
              </w:rPr>
              <w:t>o</w:t>
            </w:r>
            <w:r w:rsidRPr="00C00AAB">
              <w:rPr>
                <w:rFonts w:asciiTheme="minorHAnsi" w:hAnsiTheme="minorHAnsi" w:cs="Arial"/>
                <w:spacing w:val="3"/>
                <w:sz w:val="16"/>
                <w:szCs w:val="16"/>
              </w:rPr>
              <w:t>li</w:t>
            </w:r>
            <w:r w:rsidRPr="00C00AA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2E02C924"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3"/>
                <w:sz w:val="16"/>
                <w:szCs w:val="16"/>
              </w:rPr>
              <w:t>k</w:t>
            </w:r>
            <w:r w:rsidRPr="00C00AAB">
              <w:rPr>
                <w:rFonts w:asciiTheme="minorHAnsi" w:hAnsiTheme="minorHAnsi" w:cs="Arial"/>
                <w:spacing w:val="-2"/>
                <w:sz w:val="16"/>
                <w:szCs w:val="16"/>
              </w:rPr>
              <w:t>g</w:t>
            </w:r>
            <w:r w:rsidRPr="00C00AAB">
              <w:rPr>
                <w:rFonts w:asciiTheme="minorHAnsi" w:hAnsiTheme="minorHAnsi" w:cs="Arial"/>
                <w:spacing w:val="3"/>
                <w:sz w:val="16"/>
                <w:szCs w:val="16"/>
              </w:rPr>
              <w:t>.</w:t>
            </w:r>
            <w:r w:rsidRPr="00C00AAB">
              <w:rPr>
                <w:rFonts w:asciiTheme="minorHAnsi" w:hAnsiTheme="minorHAnsi" w:cs="Arial"/>
                <w:spacing w:val="-1"/>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3BEB32C2" w14:textId="77777777" w:rsidR="00D91BE6" w:rsidRPr="00C00AAB" w:rsidRDefault="00D91BE6" w:rsidP="00AA58A5">
            <w:pPr>
              <w:pStyle w:val="TableParagraph"/>
              <w:kinsoku w:val="0"/>
              <w:overflowPunct w:val="0"/>
              <w:spacing w:before="69" w:line="183" w:lineRule="exact"/>
              <w:ind w:left="335"/>
              <w:rPr>
                <w:rFonts w:asciiTheme="minorHAnsi" w:hAnsiTheme="minorHAnsi"/>
              </w:rPr>
            </w:pPr>
            <w:r w:rsidRPr="00C00AAB">
              <w:rPr>
                <w:rFonts w:asciiTheme="minorHAnsi" w:hAnsiTheme="minorHAnsi" w:cs="Arial"/>
                <w:spacing w:val="-2"/>
                <w:sz w:val="16"/>
                <w:szCs w:val="16"/>
              </w:rPr>
              <w:t>0</w:t>
            </w:r>
            <w:r w:rsidRPr="00C00AAB">
              <w:rPr>
                <w:rFonts w:asciiTheme="minorHAnsi" w:hAnsiTheme="minorHAnsi" w:cs="Arial"/>
                <w:spacing w:val="-1"/>
                <w:sz w:val="16"/>
                <w:szCs w:val="16"/>
              </w:rPr>
              <w:t>,</w:t>
            </w:r>
            <w:r w:rsidRPr="00C00AAB">
              <w:rPr>
                <w:rFonts w:asciiTheme="minorHAnsi" w:hAnsiTheme="minorHAnsi" w:cs="Arial"/>
                <w:spacing w:val="3"/>
                <w:sz w:val="16"/>
                <w:szCs w:val="16"/>
              </w:rPr>
              <w:t>0</w:t>
            </w:r>
            <w:r w:rsidRPr="00C00AAB">
              <w:rPr>
                <w:rFonts w:asciiTheme="minorHAnsi" w:hAnsiTheme="minorHAnsi" w:cs="Arial"/>
                <w:spacing w:val="-2"/>
                <w:sz w:val="16"/>
                <w:szCs w:val="16"/>
              </w:rPr>
              <w:t>0</w:t>
            </w:r>
            <w:r w:rsidRPr="00C00AAB">
              <w:rPr>
                <w:rFonts w:asciiTheme="minorHAnsi" w:hAnsiTheme="minorHAnsi" w:cs="Arial"/>
                <w:sz w:val="16"/>
                <w:szCs w:val="16"/>
              </w:rPr>
              <w:t>2</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9071DA9" w14:textId="77777777" w:rsidR="00D91BE6" w:rsidRPr="00C00AAB" w:rsidRDefault="00D91BE6" w:rsidP="00AA58A5">
            <w:pPr>
              <w:pStyle w:val="TableParagraph"/>
              <w:kinsoku w:val="0"/>
              <w:overflowPunct w:val="0"/>
              <w:spacing w:before="69" w:line="183" w:lineRule="exact"/>
              <w:ind w:left="555" w:right="558"/>
              <w:jc w:val="center"/>
              <w:rPr>
                <w:rFonts w:asciiTheme="minorHAnsi" w:hAnsiTheme="minorHAnsi"/>
              </w:rPr>
            </w:pPr>
            <w:r w:rsidRPr="00C00AAB">
              <w:rPr>
                <w:rFonts w:asciiTheme="minorHAnsi" w:hAnsiTheme="minorHAnsi" w:cs="Arial"/>
                <w:sz w:val="16"/>
                <w:szCs w:val="16"/>
              </w:rPr>
              <w:t>e</w:t>
            </w:r>
          </w:p>
        </w:tc>
        <w:tc>
          <w:tcPr>
            <w:tcW w:w="562" w:type="dxa"/>
            <w:tcBorders>
              <w:top w:val="single" w:sz="4" w:space="0" w:color="000000"/>
              <w:left w:val="single" w:sz="4" w:space="0" w:color="000000"/>
              <w:bottom w:val="single" w:sz="4" w:space="0" w:color="000000"/>
              <w:right w:val="single" w:sz="4" w:space="0" w:color="000000"/>
            </w:tcBorders>
          </w:tcPr>
          <w:p w14:paraId="3109A66D" w14:textId="77777777" w:rsidR="00D91BE6" w:rsidRPr="00C00AAB" w:rsidRDefault="00D91BE6" w:rsidP="00AA58A5">
            <w:pPr>
              <w:rPr>
                <w:rFonts w:asciiTheme="minorHAnsi" w:hAnsiTheme="minorHAnsi"/>
              </w:rPr>
            </w:pPr>
          </w:p>
        </w:tc>
      </w:tr>
      <w:tr w:rsidR="00D91BE6" w:rsidRPr="00C00AAB" w14:paraId="3B0D1D8E"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0B9A70E"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2"/>
                <w:sz w:val="16"/>
                <w:szCs w:val="16"/>
              </w:rPr>
              <w:t>c</w:t>
            </w:r>
            <w:r w:rsidRPr="00C00AAB">
              <w:rPr>
                <w:rFonts w:asciiTheme="minorHAnsi" w:hAnsiTheme="minorHAnsi" w:cs="Arial"/>
                <w:spacing w:val="-3"/>
                <w:sz w:val="16"/>
                <w:szCs w:val="16"/>
              </w:rPr>
              <w:t>on</w:t>
            </w:r>
            <w:r w:rsidRPr="00C00AAB">
              <w:rPr>
                <w:rFonts w:asciiTheme="minorHAnsi" w:hAnsiTheme="minorHAnsi" w:cs="Arial"/>
                <w:spacing w:val="2"/>
                <w:sz w:val="16"/>
                <w:szCs w:val="16"/>
              </w:rPr>
              <w:t>s</w:t>
            </w:r>
            <w:r w:rsidRPr="00C00AAB">
              <w:rPr>
                <w:rFonts w:asciiTheme="minorHAnsi" w:hAnsiTheme="minorHAnsi" w:cs="Arial"/>
                <w:spacing w:val="3"/>
                <w:sz w:val="16"/>
                <w:szCs w:val="16"/>
              </w:rPr>
              <w:t>u</w:t>
            </w:r>
            <w:r w:rsidRPr="00C00AAB">
              <w:rPr>
                <w:rFonts w:asciiTheme="minorHAnsi" w:hAnsiTheme="minorHAnsi" w:cs="Arial"/>
                <w:spacing w:val="2"/>
                <w:sz w:val="16"/>
                <w:szCs w:val="16"/>
              </w:rPr>
              <w:t>m</w:t>
            </w:r>
            <w:r w:rsidRPr="00C00AAB">
              <w:rPr>
                <w:rFonts w:asciiTheme="minorHAnsi" w:hAnsiTheme="minorHAnsi" w:cs="Arial"/>
                <w:sz w:val="16"/>
                <w:szCs w:val="16"/>
              </w:rPr>
              <w:t>o</w:t>
            </w:r>
            <w:r w:rsidRPr="00C00AAB">
              <w:rPr>
                <w:rFonts w:asciiTheme="minorHAnsi" w:hAnsiTheme="minorHAnsi" w:cs="Arial"/>
                <w:spacing w:val="-25"/>
                <w:sz w:val="16"/>
                <w:szCs w:val="16"/>
              </w:rPr>
              <w:t xml:space="preserve"> </w:t>
            </w:r>
            <w:r w:rsidRPr="00C00AAB">
              <w:rPr>
                <w:rFonts w:asciiTheme="minorHAnsi" w:hAnsiTheme="minorHAnsi" w:cs="Arial"/>
                <w:spacing w:val="3"/>
                <w:sz w:val="16"/>
                <w:szCs w:val="16"/>
              </w:rPr>
              <w:t>g</w:t>
            </w:r>
            <w:r w:rsidRPr="00C00AAB">
              <w:rPr>
                <w:rFonts w:asciiTheme="minorHAnsi" w:hAnsiTheme="minorHAnsi" w:cs="Arial"/>
                <w:spacing w:val="-3"/>
                <w:sz w:val="16"/>
                <w:szCs w:val="16"/>
              </w:rPr>
              <w:t>o</w:t>
            </w:r>
            <w:r w:rsidRPr="00C00AAB">
              <w:rPr>
                <w:rFonts w:asciiTheme="minorHAnsi" w:hAnsiTheme="minorHAnsi" w:cs="Arial"/>
                <w:spacing w:val="2"/>
                <w:sz w:val="16"/>
                <w:szCs w:val="16"/>
              </w:rPr>
              <w:t>mm</w:t>
            </w:r>
            <w:r w:rsidRPr="00C00AAB">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2D4A8FFD"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spacing w:val="-3"/>
                <w:sz w:val="16"/>
                <w:szCs w:val="16"/>
              </w:rPr>
              <w:t>n</w:t>
            </w:r>
            <w:r w:rsidRPr="00C00AAB">
              <w:rPr>
                <w:rFonts w:asciiTheme="minorHAnsi" w:hAnsiTheme="minorHAnsi" w:cs="Arial"/>
                <w:spacing w:val="-1"/>
                <w:sz w:val="16"/>
                <w:szCs w:val="16"/>
              </w:rPr>
              <w:t>°</w:t>
            </w:r>
            <w:r w:rsidRPr="00C00AAB">
              <w:rPr>
                <w:rFonts w:asciiTheme="minorHAnsi" w:hAnsiTheme="minorHAnsi" w:cs="Arial"/>
                <w:spacing w:val="3"/>
                <w:sz w:val="16"/>
                <w:szCs w:val="16"/>
              </w:rPr>
              <w:t>/</w:t>
            </w:r>
            <w:r w:rsidRPr="00C00AAB">
              <w:rPr>
                <w:rFonts w:asciiTheme="minorHAnsi" w:hAnsiTheme="minorHAnsi" w:cs="Arial"/>
                <w:spacing w:val="2"/>
                <w:sz w:val="16"/>
                <w:szCs w:val="16"/>
              </w:rPr>
              <w:t>k</w:t>
            </w:r>
            <w:r w:rsidRPr="00C00AA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2082B6D4" w14:textId="77777777" w:rsidR="00D91BE6" w:rsidRPr="00C00AAB" w:rsidRDefault="00D91BE6" w:rsidP="00AA58A5">
            <w:pPr>
              <w:pStyle w:val="TableParagraph"/>
              <w:kinsoku w:val="0"/>
              <w:overflowPunct w:val="0"/>
              <w:spacing w:before="69" w:line="183" w:lineRule="exact"/>
              <w:ind w:left="243"/>
              <w:rPr>
                <w:rFonts w:asciiTheme="minorHAnsi" w:hAnsiTheme="minorHAnsi"/>
              </w:rPr>
            </w:pPr>
            <w:r w:rsidRPr="00C00AAB">
              <w:rPr>
                <w:rFonts w:asciiTheme="minorHAnsi" w:hAnsiTheme="minorHAnsi" w:cs="Arial"/>
                <w:spacing w:val="-3"/>
                <w:sz w:val="16"/>
                <w:szCs w:val="16"/>
              </w:rPr>
              <w:t>10</w:t>
            </w:r>
            <w:r w:rsidRPr="00C00AAB">
              <w:rPr>
                <w:rFonts w:asciiTheme="minorHAnsi" w:hAnsiTheme="minorHAnsi" w:cs="Arial"/>
                <w:spacing w:val="3"/>
                <w:sz w:val="16"/>
                <w:szCs w:val="16"/>
              </w:rPr>
              <w:t>.</w:t>
            </w:r>
            <w:r w:rsidRPr="00C00AAB">
              <w:rPr>
                <w:rFonts w:asciiTheme="minorHAnsi" w:hAnsiTheme="minorHAnsi" w:cs="Arial"/>
                <w:spacing w:val="-3"/>
                <w:sz w:val="16"/>
                <w:szCs w:val="16"/>
              </w:rPr>
              <w:t>0</w:t>
            </w:r>
            <w:r w:rsidRPr="00C00AAB">
              <w:rPr>
                <w:rFonts w:asciiTheme="minorHAnsi" w:hAnsiTheme="minorHAnsi" w:cs="Arial"/>
                <w:spacing w:val="3"/>
                <w:sz w:val="16"/>
                <w:szCs w:val="16"/>
              </w:rPr>
              <w:t>0</w:t>
            </w:r>
            <w:r w:rsidRPr="00C00AAB">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1AC954B" w14:textId="77777777" w:rsidR="00D91BE6" w:rsidRPr="00C00AAB" w:rsidRDefault="00D91BE6" w:rsidP="00AA58A5">
            <w:pPr>
              <w:pStyle w:val="TableParagraph"/>
              <w:kinsoku w:val="0"/>
              <w:overflowPunct w:val="0"/>
              <w:spacing w:before="69" w:line="183" w:lineRule="exact"/>
              <w:jc w:val="center"/>
              <w:rPr>
                <w:rFonts w:asciiTheme="minorHAnsi" w:hAnsiTheme="minorHAnsi"/>
              </w:rPr>
            </w:pPr>
            <w:r w:rsidRPr="00C00AAB">
              <w:rPr>
                <w:rFonts w:asciiTheme="minorHAnsi" w:hAnsiTheme="minorHAnsi" w:cs="Arial"/>
                <w:sz w:val="16"/>
                <w:szCs w:val="16"/>
              </w:rPr>
              <w:t>f</w:t>
            </w:r>
          </w:p>
        </w:tc>
        <w:tc>
          <w:tcPr>
            <w:tcW w:w="562" w:type="dxa"/>
            <w:tcBorders>
              <w:top w:val="single" w:sz="4" w:space="0" w:color="000000"/>
              <w:left w:val="single" w:sz="4" w:space="0" w:color="000000"/>
              <w:bottom w:val="single" w:sz="4" w:space="0" w:color="000000"/>
              <w:right w:val="single" w:sz="4" w:space="0" w:color="000000"/>
            </w:tcBorders>
          </w:tcPr>
          <w:p w14:paraId="64E83383" w14:textId="77777777" w:rsidR="00D91BE6" w:rsidRPr="00C00AAB" w:rsidRDefault="00D91BE6" w:rsidP="00AA58A5">
            <w:pPr>
              <w:rPr>
                <w:rFonts w:asciiTheme="minorHAnsi" w:hAnsiTheme="minorHAnsi"/>
              </w:rPr>
            </w:pPr>
          </w:p>
        </w:tc>
      </w:tr>
      <w:tr w:rsidR="00D91BE6" w:rsidRPr="00C00AAB" w14:paraId="17CC2AED"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013398D2"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pacing w:val="3"/>
                <w:sz w:val="16"/>
                <w:szCs w:val="16"/>
              </w:rPr>
              <w:t>T</w:t>
            </w:r>
            <w:r w:rsidRPr="00C00AAB">
              <w:rPr>
                <w:rFonts w:asciiTheme="minorHAnsi" w:hAnsiTheme="minorHAnsi" w:cs="Arial"/>
                <w:spacing w:val="-8"/>
                <w:sz w:val="16"/>
                <w:szCs w:val="16"/>
              </w:rPr>
              <w:t>a</w:t>
            </w:r>
            <w:r w:rsidRPr="00C00AAB">
              <w:rPr>
                <w:rFonts w:asciiTheme="minorHAnsi" w:hAnsiTheme="minorHAnsi" w:cs="Arial"/>
                <w:spacing w:val="2"/>
                <w:sz w:val="16"/>
                <w:szCs w:val="16"/>
              </w:rPr>
              <w:t>s</w:t>
            </w:r>
            <w:r w:rsidRPr="00C00AAB">
              <w:rPr>
                <w:rFonts w:asciiTheme="minorHAnsi" w:hAnsiTheme="minorHAnsi" w:cs="Arial"/>
                <w:spacing w:val="6"/>
                <w:sz w:val="16"/>
                <w:szCs w:val="16"/>
              </w:rPr>
              <w:t>s</w:t>
            </w:r>
            <w:r w:rsidRPr="00C00AA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337A67AA"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79E7A126" w14:textId="77777777" w:rsidR="00D91BE6" w:rsidRPr="00C00AAB" w:rsidRDefault="00D91BE6" w:rsidP="00AA58A5">
            <w:pPr>
              <w:pStyle w:val="TableParagraph"/>
              <w:kinsoku w:val="0"/>
              <w:overflowPunct w:val="0"/>
              <w:spacing w:before="69"/>
              <w:ind w:left="503"/>
              <w:rPr>
                <w:rFonts w:asciiTheme="minorHAnsi" w:hAnsiTheme="minorHAnsi"/>
              </w:rPr>
            </w:pPr>
            <w:r w:rsidRPr="00C00AAB">
              <w:rPr>
                <w:rFonts w:asciiTheme="minorHAnsi" w:hAnsiTheme="minorHAnsi" w:cs="Arial"/>
                <w:spacing w:val="-3"/>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61E2395" w14:textId="77777777" w:rsidR="00D91BE6" w:rsidRPr="00C00AAB" w:rsidRDefault="00D91BE6" w:rsidP="00AA58A5">
            <w:pPr>
              <w:pStyle w:val="TableParagraph"/>
              <w:kinsoku w:val="0"/>
              <w:overflowPunct w:val="0"/>
              <w:spacing w:before="69"/>
              <w:ind w:left="555" w:right="558"/>
              <w:jc w:val="center"/>
              <w:rPr>
                <w:rFonts w:asciiTheme="minorHAnsi" w:hAnsiTheme="minorHAnsi"/>
              </w:rPr>
            </w:pPr>
            <w:r w:rsidRPr="00C00AAB">
              <w:rPr>
                <w:rFonts w:asciiTheme="minorHAnsi" w:hAnsiTheme="minorHAnsi" w:cs="Arial"/>
                <w:sz w:val="16"/>
                <w:szCs w:val="16"/>
              </w:rPr>
              <w:t>g</w:t>
            </w:r>
          </w:p>
        </w:tc>
        <w:tc>
          <w:tcPr>
            <w:tcW w:w="562" w:type="dxa"/>
            <w:tcBorders>
              <w:top w:val="single" w:sz="4" w:space="0" w:color="000000"/>
              <w:left w:val="single" w:sz="4" w:space="0" w:color="000000"/>
              <w:bottom w:val="single" w:sz="4" w:space="0" w:color="000000"/>
              <w:right w:val="single" w:sz="4" w:space="0" w:color="000000"/>
            </w:tcBorders>
          </w:tcPr>
          <w:p w14:paraId="0D47D53D" w14:textId="77777777" w:rsidR="00D91BE6" w:rsidRPr="00C00AAB" w:rsidRDefault="00D91BE6" w:rsidP="00AA58A5">
            <w:pPr>
              <w:rPr>
                <w:rFonts w:asciiTheme="minorHAnsi" w:hAnsiTheme="minorHAnsi"/>
              </w:rPr>
            </w:pPr>
          </w:p>
        </w:tc>
      </w:tr>
      <w:tr w:rsidR="00D91BE6" w:rsidRPr="00C00AAB" w14:paraId="41A2A3E6"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E978E8F"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a</w:t>
            </w:r>
            <w:r w:rsidRPr="00C00AAB">
              <w:rPr>
                <w:rFonts w:asciiTheme="minorHAnsi" w:hAnsiTheme="minorHAnsi" w:cs="Arial"/>
                <w:spacing w:val="2"/>
                <w:sz w:val="16"/>
                <w:szCs w:val="16"/>
              </w:rPr>
              <w:t>mm</w:t>
            </w:r>
            <w:r w:rsidRPr="00C00AAB">
              <w:rPr>
                <w:rFonts w:asciiTheme="minorHAnsi" w:hAnsiTheme="minorHAnsi" w:cs="Arial"/>
                <w:spacing w:val="-2"/>
                <w:sz w:val="16"/>
                <w:szCs w:val="16"/>
              </w:rPr>
              <w:t>o</w:t>
            </w:r>
            <w:r w:rsidRPr="00C00AAB">
              <w:rPr>
                <w:rFonts w:asciiTheme="minorHAnsi" w:hAnsiTheme="minorHAnsi" w:cs="Arial"/>
                <w:sz w:val="16"/>
                <w:szCs w:val="16"/>
              </w:rPr>
              <w:t>r</w:t>
            </w:r>
            <w:r w:rsidRPr="00C00AAB">
              <w:rPr>
                <w:rFonts w:asciiTheme="minorHAnsi" w:hAnsiTheme="minorHAnsi" w:cs="Arial"/>
                <w:spacing w:val="3"/>
                <w:sz w:val="16"/>
                <w:szCs w:val="16"/>
              </w:rPr>
              <w:t>t</w:t>
            </w:r>
            <w:r w:rsidRPr="00C00AAB">
              <w:rPr>
                <w:rFonts w:asciiTheme="minorHAnsi" w:hAnsiTheme="minorHAnsi" w:cs="Arial"/>
                <w:spacing w:val="-2"/>
                <w:sz w:val="16"/>
                <w:szCs w:val="16"/>
              </w:rPr>
              <w:t>a</w:t>
            </w:r>
            <w:r w:rsidRPr="00C00AAB">
              <w:rPr>
                <w:rFonts w:asciiTheme="minorHAnsi" w:hAnsiTheme="minorHAnsi" w:cs="Arial"/>
                <w:spacing w:val="2"/>
                <w:sz w:val="16"/>
                <w:szCs w:val="16"/>
              </w:rPr>
              <w:t>m</w:t>
            </w:r>
            <w:r w:rsidRPr="00C00AAB">
              <w:rPr>
                <w:rFonts w:asciiTheme="minorHAnsi" w:hAnsiTheme="minorHAnsi" w:cs="Arial"/>
                <w:spacing w:val="-2"/>
                <w:sz w:val="16"/>
                <w:szCs w:val="16"/>
              </w:rPr>
              <w:t>e</w:t>
            </w:r>
            <w:r w:rsidRPr="00C00AAB">
              <w:rPr>
                <w:rFonts w:asciiTheme="minorHAnsi" w:hAnsiTheme="minorHAnsi" w:cs="Arial"/>
                <w:spacing w:val="3"/>
                <w:sz w:val="16"/>
                <w:szCs w:val="16"/>
              </w:rPr>
              <w:t>nt</w:t>
            </w:r>
            <w:r w:rsidRPr="00C00AA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6744A9DC"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spacing w:val="-2"/>
                <w:sz w:val="16"/>
                <w:szCs w:val="16"/>
              </w:rPr>
              <w:t>a</w:t>
            </w:r>
            <w:r w:rsidRPr="00C00AAB">
              <w:rPr>
                <w:rFonts w:asciiTheme="minorHAnsi" w:hAnsiTheme="minorHAnsi" w:cs="Arial"/>
                <w:spacing w:val="3"/>
                <w:sz w:val="16"/>
                <w:szCs w:val="16"/>
              </w:rPr>
              <w:t>n</w:t>
            </w:r>
            <w:r w:rsidRPr="00C00AAB">
              <w:rPr>
                <w:rFonts w:asciiTheme="minorHAnsi" w:hAnsiTheme="minorHAnsi" w:cs="Arial"/>
                <w:spacing w:val="-2"/>
                <w:sz w:val="16"/>
                <w:szCs w:val="16"/>
              </w:rPr>
              <w:t>n</w:t>
            </w:r>
            <w:r w:rsidRPr="00C00AAB">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503559AD" w14:textId="77777777" w:rsidR="00D91BE6" w:rsidRPr="00C00AAB" w:rsidRDefault="00D91BE6" w:rsidP="00AA58A5">
            <w:pPr>
              <w:pStyle w:val="TableParagraph"/>
              <w:kinsoku w:val="0"/>
              <w:overflowPunct w:val="0"/>
              <w:spacing w:before="65"/>
              <w:ind w:right="64"/>
              <w:jc w:val="right"/>
              <w:rPr>
                <w:rFonts w:asciiTheme="minorHAnsi" w:hAnsiTheme="minorHAnsi"/>
              </w:rPr>
            </w:pPr>
            <w:r w:rsidRPr="00C00AAB">
              <w:rPr>
                <w:rFonts w:asciiTheme="minorHAnsi" w:hAnsiTheme="minorHAnsi" w:cs="Arial"/>
                <w:w w:val="95"/>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9BE2C3F" w14:textId="77777777" w:rsidR="00D91BE6" w:rsidRPr="00C00AAB" w:rsidRDefault="00D91BE6" w:rsidP="00AA58A5">
            <w:pPr>
              <w:pStyle w:val="TableParagraph"/>
              <w:kinsoku w:val="0"/>
              <w:overflowPunct w:val="0"/>
              <w:spacing w:before="65"/>
              <w:ind w:left="555" w:right="558"/>
              <w:jc w:val="center"/>
              <w:rPr>
                <w:rFonts w:asciiTheme="minorHAnsi" w:hAnsiTheme="minorHAnsi"/>
              </w:rPr>
            </w:pPr>
            <w:r w:rsidRPr="00C00AAB">
              <w:rPr>
                <w:rFonts w:asciiTheme="minorHAnsi" w:hAnsiTheme="minorHAnsi" w:cs="Arial"/>
                <w:sz w:val="16"/>
                <w:szCs w:val="16"/>
              </w:rPr>
              <w:t>h</w:t>
            </w:r>
          </w:p>
        </w:tc>
        <w:tc>
          <w:tcPr>
            <w:tcW w:w="562" w:type="dxa"/>
            <w:tcBorders>
              <w:top w:val="single" w:sz="4" w:space="0" w:color="000000"/>
              <w:left w:val="single" w:sz="4" w:space="0" w:color="000000"/>
              <w:bottom w:val="single" w:sz="4" w:space="0" w:color="000000"/>
              <w:right w:val="single" w:sz="4" w:space="0" w:color="000000"/>
            </w:tcBorders>
          </w:tcPr>
          <w:p w14:paraId="7FB44406" w14:textId="77777777" w:rsidR="00D91BE6" w:rsidRPr="00C00AAB" w:rsidRDefault="00D91BE6" w:rsidP="00AA58A5">
            <w:pPr>
              <w:rPr>
                <w:rFonts w:asciiTheme="minorHAnsi" w:hAnsiTheme="minorHAnsi"/>
              </w:rPr>
            </w:pPr>
          </w:p>
        </w:tc>
      </w:tr>
      <w:tr w:rsidR="00D91BE6" w:rsidRPr="00C00AAB" w14:paraId="1F25953F"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17768300"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88C65AD"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D256D0B"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FD53EFA"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52DDB996" w14:textId="77777777" w:rsidR="00D91BE6" w:rsidRPr="00C00AAB" w:rsidRDefault="00D91BE6" w:rsidP="00AA58A5">
            <w:pPr>
              <w:rPr>
                <w:rFonts w:asciiTheme="minorHAnsi" w:hAnsiTheme="minorHAnsi"/>
              </w:rPr>
            </w:pPr>
          </w:p>
        </w:tc>
      </w:tr>
      <w:tr w:rsidR="00D91BE6" w:rsidRPr="00C00AAB" w14:paraId="53298982" w14:textId="77777777" w:rsidTr="00AA58A5">
        <w:trPr>
          <w:trHeight w:hRule="exact" w:val="379"/>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7FDB5EFC" w14:textId="77777777" w:rsidR="00D91BE6" w:rsidRPr="00C00AAB" w:rsidRDefault="00D91BE6" w:rsidP="00AA58A5">
            <w:pPr>
              <w:pStyle w:val="TableParagraph"/>
              <w:kinsoku w:val="0"/>
              <w:overflowPunct w:val="0"/>
              <w:spacing w:before="5" w:line="180" w:lineRule="exact"/>
              <w:rPr>
                <w:rFonts w:asciiTheme="minorHAnsi" w:hAnsiTheme="minorHAnsi"/>
                <w:sz w:val="18"/>
                <w:szCs w:val="18"/>
              </w:rPr>
            </w:pPr>
          </w:p>
          <w:p w14:paraId="1DD7E63B"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ipo</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og</w:t>
            </w:r>
            <w:r w:rsidRPr="00C00AAB">
              <w:rPr>
                <w:rFonts w:asciiTheme="minorHAnsi" w:hAnsiTheme="minorHAnsi" w:cs="Arial"/>
                <w:b/>
                <w:bCs/>
                <w:spacing w:val="3"/>
                <w:sz w:val="16"/>
                <w:szCs w:val="16"/>
              </w:rPr>
              <w:t>i</w:t>
            </w:r>
            <w:r w:rsidRPr="00C00AAB">
              <w:rPr>
                <w:rFonts w:asciiTheme="minorHAnsi" w:hAnsiTheme="minorHAnsi" w:cs="Arial"/>
                <w:b/>
                <w:bCs/>
                <w:sz w:val="16"/>
                <w:szCs w:val="16"/>
              </w:rPr>
              <w:t>a</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7EA8227F" w14:textId="77777777" w:rsidR="00D91BE6" w:rsidRPr="00C00AAB" w:rsidRDefault="00D91BE6" w:rsidP="00AA58A5">
            <w:pPr>
              <w:pStyle w:val="TableParagraph"/>
              <w:kinsoku w:val="0"/>
              <w:overflowPunct w:val="0"/>
              <w:spacing w:before="5" w:line="180" w:lineRule="exact"/>
              <w:rPr>
                <w:rFonts w:asciiTheme="minorHAnsi" w:hAnsiTheme="minorHAnsi"/>
                <w:sz w:val="18"/>
                <w:szCs w:val="18"/>
              </w:rPr>
            </w:pPr>
          </w:p>
          <w:p w14:paraId="134063C4" w14:textId="77777777" w:rsidR="00D91BE6" w:rsidRPr="00C00AAB" w:rsidRDefault="00D91BE6" w:rsidP="00AA58A5">
            <w:pPr>
              <w:pStyle w:val="TableParagraph"/>
              <w:kinsoku w:val="0"/>
              <w:overflowPunct w:val="0"/>
              <w:spacing w:line="183" w:lineRule="exact"/>
              <w:ind w:right="4"/>
              <w:jc w:val="center"/>
              <w:rPr>
                <w:rFonts w:asciiTheme="minorHAnsi" w:hAnsiTheme="minorHAnsi"/>
              </w:rPr>
            </w:pPr>
            <w:r w:rsidRPr="00C00AAB">
              <w:rPr>
                <w:rFonts w:asciiTheme="minorHAnsi" w:hAnsiTheme="minorHAnsi" w:cs="Arial"/>
                <w:b/>
                <w:bCs/>
                <w:spacing w:val="-2"/>
                <w:sz w:val="16"/>
                <w:szCs w:val="16"/>
              </w:rPr>
              <w:t>ca</w:t>
            </w:r>
            <w:r w:rsidRPr="00C00AAB">
              <w:rPr>
                <w:rFonts w:asciiTheme="minorHAnsi" w:hAnsiTheme="minorHAnsi" w:cs="Arial"/>
                <w:b/>
                <w:bCs/>
                <w:spacing w:val="3"/>
                <w:sz w:val="16"/>
                <w:szCs w:val="16"/>
              </w:rPr>
              <w:t>l</w:t>
            </w: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l</w:t>
            </w:r>
            <w:r w:rsidRPr="00C00AAB">
              <w:rPr>
                <w:rFonts w:asciiTheme="minorHAnsi" w:hAnsiTheme="minorHAnsi" w:cs="Arial"/>
                <w:b/>
                <w:bCs/>
                <w:sz w:val="16"/>
                <w:szCs w:val="16"/>
              </w:rPr>
              <w:t>o</w:t>
            </w:r>
          </w:p>
        </w:tc>
        <w:tc>
          <w:tcPr>
            <w:tcW w:w="1253" w:type="dxa"/>
            <w:tcBorders>
              <w:top w:val="single" w:sz="4" w:space="0" w:color="000000"/>
              <w:left w:val="single" w:sz="4" w:space="0" w:color="000000"/>
              <w:bottom w:val="single" w:sz="4" w:space="0" w:color="000000"/>
              <w:right w:val="single" w:sz="26" w:space="0" w:color="C0C0C0"/>
            </w:tcBorders>
            <w:shd w:val="clear" w:color="auto" w:fill="C0C0C0"/>
          </w:tcPr>
          <w:p w14:paraId="284012F9" w14:textId="77777777" w:rsidR="00D91BE6" w:rsidRPr="00C00AAB" w:rsidRDefault="00D91BE6" w:rsidP="00AA58A5">
            <w:pPr>
              <w:pStyle w:val="TableParagraph"/>
              <w:kinsoku w:val="0"/>
              <w:overflowPunct w:val="0"/>
              <w:spacing w:before="5" w:line="180" w:lineRule="exact"/>
              <w:rPr>
                <w:rFonts w:asciiTheme="minorHAnsi" w:hAnsiTheme="minorHAnsi"/>
                <w:sz w:val="18"/>
                <w:szCs w:val="18"/>
              </w:rPr>
            </w:pPr>
          </w:p>
          <w:p w14:paraId="3D2499D9"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pacing w:val="3"/>
                <w:sz w:val="16"/>
                <w:szCs w:val="16"/>
              </w:rPr>
              <w:t>v</w:t>
            </w:r>
            <w:r w:rsidRPr="00C00AAB">
              <w:rPr>
                <w:rFonts w:asciiTheme="minorHAnsi" w:hAnsiTheme="minorHAnsi" w:cs="Arial"/>
                <w:b/>
                <w:bCs/>
                <w:spacing w:val="-2"/>
                <w:sz w:val="16"/>
                <w:szCs w:val="16"/>
              </w:rPr>
              <w:t>a</w:t>
            </w:r>
            <w:r w:rsidRPr="00C00AAB">
              <w:rPr>
                <w:rFonts w:asciiTheme="minorHAnsi" w:hAnsiTheme="minorHAnsi" w:cs="Arial"/>
                <w:b/>
                <w:bCs/>
                <w:spacing w:val="-1"/>
                <w:sz w:val="16"/>
                <w:szCs w:val="16"/>
              </w:rPr>
              <w:t>lo</w:t>
            </w:r>
            <w:r w:rsidRPr="00C00AAB">
              <w:rPr>
                <w:rFonts w:asciiTheme="minorHAnsi" w:hAnsiTheme="minorHAnsi" w:cs="Arial"/>
                <w:b/>
                <w:bCs/>
                <w:sz w:val="16"/>
                <w:szCs w:val="16"/>
              </w:rPr>
              <w:t>re</w:t>
            </w:r>
          </w:p>
        </w:tc>
        <w:tc>
          <w:tcPr>
            <w:tcW w:w="562" w:type="dxa"/>
            <w:tcBorders>
              <w:top w:val="single" w:sz="4" w:space="0" w:color="000000"/>
              <w:left w:val="single" w:sz="26" w:space="0" w:color="C0C0C0"/>
              <w:bottom w:val="single" w:sz="4" w:space="0" w:color="000000"/>
              <w:right w:val="single" w:sz="26" w:space="0" w:color="C0C0C0"/>
            </w:tcBorders>
            <w:shd w:val="clear" w:color="auto" w:fill="C0C0C0"/>
          </w:tcPr>
          <w:p w14:paraId="402EE6EF" w14:textId="77777777" w:rsidR="00D91BE6" w:rsidRPr="00C00AAB" w:rsidRDefault="00D91BE6" w:rsidP="00AA58A5">
            <w:pPr>
              <w:pStyle w:val="TableParagraph"/>
              <w:kinsoku w:val="0"/>
              <w:overflowPunct w:val="0"/>
              <w:spacing w:line="182" w:lineRule="exact"/>
              <w:jc w:val="center"/>
              <w:rPr>
                <w:rFonts w:asciiTheme="minorHAnsi" w:hAnsiTheme="minorHAnsi" w:cs="Arial"/>
                <w:sz w:val="16"/>
                <w:szCs w:val="16"/>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e</w:t>
            </w:r>
            <w:r w:rsidRPr="00C00AAB">
              <w:rPr>
                <w:rFonts w:asciiTheme="minorHAnsi" w:hAnsiTheme="minorHAnsi" w:cs="Arial"/>
                <w:b/>
                <w:bCs/>
                <w:sz w:val="16"/>
                <w:szCs w:val="16"/>
              </w:rPr>
              <w:t>ff</w:t>
            </w:r>
          </w:p>
          <w:p w14:paraId="625E3524" w14:textId="77777777" w:rsidR="00D91BE6" w:rsidRPr="00C00AAB" w:rsidRDefault="00D91BE6" w:rsidP="00AA58A5">
            <w:pPr>
              <w:pStyle w:val="TableParagraph"/>
              <w:kinsoku w:val="0"/>
              <w:overflowPunct w:val="0"/>
              <w:spacing w:before="3" w:line="183" w:lineRule="exact"/>
              <w:jc w:val="center"/>
              <w:rPr>
                <w:rFonts w:asciiTheme="minorHAnsi" w:hAnsiTheme="minorHAnsi"/>
              </w:rPr>
            </w:pPr>
            <w:r w:rsidRPr="00C00AAB">
              <w:rPr>
                <w:rFonts w:asciiTheme="minorHAnsi" w:hAnsiTheme="minorHAnsi" w:cs="Arial"/>
                <w:b/>
                <w:bCs/>
                <w:sz w:val="16"/>
                <w:szCs w:val="16"/>
              </w:rPr>
              <w:t>.</w:t>
            </w:r>
          </w:p>
        </w:tc>
      </w:tr>
      <w:tr w:rsidR="00D91BE6" w:rsidRPr="00C00AAB" w14:paraId="37DC23E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B8D1B7C"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6F646D63"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AC56D37"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02FBD9BC"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12DCB36D" w14:textId="77777777" w:rsidR="00D91BE6" w:rsidRPr="00C00AAB" w:rsidRDefault="00D91BE6" w:rsidP="00AA58A5">
            <w:pPr>
              <w:rPr>
                <w:rFonts w:asciiTheme="minorHAnsi" w:hAnsiTheme="minorHAnsi"/>
              </w:rPr>
            </w:pPr>
          </w:p>
        </w:tc>
      </w:tr>
      <w:tr w:rsidR="00D91BE6" w:rsidRPr="00C00AAB" w14:paraId="548C5315"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35B4F4F"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n</w:t>
            </w:r>
            <w:r w:rsidRPr="00C00AAB">
              <w:rPr>
                <w:rFonts w:asciiTheme="minorHAnsi" w:hAnsiTheme="minorHAnsi" w:cs="Arial"/>
                <w:b/>
                <w:bCs/>
                <w:spacing w:val="-3"/>
                <w:sz w:val="16"/>
                <w:szCs w:val="16"/>
              </w:rPr>
              <w:t>s</w:t>
            </w:r>
            <w:r w:rsidRPr="00C00AAB">
              <w:rPr>
                <w:rFonts w:asciiTheme="minorHAnsi" w:hAnsiTheme="minorHAnsi" w:cs="Arial"/>
                <w:b/>
                <w:bCs/>
                <w:spacing w:val="3"/>
                <w:sz w:val="16"/>
                <w:szCs w:val="16"/>
              </w:rPr>
              <w:t>u</w:t>
            </w:r>
            <w:r w:rsidRPr="00C00AAB">
              <w:rPr>
                <w:rFonts w:asciiTheme="minorHAnsi" w:hAnsiTheme="minorHAnsi" w:cs="Arial"/>
                <w:b/>
                <w:bCs/>
                <w:spacing w:val="-3"/>
                <w:sz w:val="16"/>
                <w:szCs w:val="16"/>
              </w:rPr>
              <w:t>m</w:t>
            </w:r>
            <w:r w:rsidRPr="00C00AAB">
              <w:rPr>
                <w:rFonts w:asciiTheme="minorHAnsi" w:hAnsiTheme="minorHAnsi" w:cs="Arial"/>
                <w:b/>
                <w:bCs/>
                <w:sz w:val="16"/>
                <w:szCs w:val="16"/>
              </w:rPr>
              <w:t>o</w:t>
            </w:r>
            <w:r w:rsidRPr="00C00AAB">
              <w:rPr>
                <w:rFonts w:asciiTheme="minorHAnsi" w:hAnsiTheme="minorHAnsi" w:cs="Arial"/>
                <w:b/>
                <w:bCs/>
                <w:spacing w:val="-23"/>
                <w:sz w:val="16"/>
                <w:szCs w:val="16"/>
              </w:rPr>
              <w:t xml:space="preserve"> </w:t>
            </w:r>
            <w:r w:rsidRPr="00C00AAB">
              <w:rPr>
                <w:rFonts w:asciiTheme="minorHAnsi" w:hAnsiTheme="minorHAnsi" w:cs="Arial"/>
                <w:b/>
                <w:bCs/>
                <w:spacing w:val="-3"/>
                <w:sz w:val="16"/>
                <w:szCs w:val="16"/>
              </w:rPr>
              <w:t>ca</w:t>
            </w:r>
            <w:r w:rsidRPr="00C00AAB">
              <w:rPr>
                <w:rFonts w:asciiTheme="minorHAnsi" w:hAnsiTheme="minorHAnsi" w:cs="Arial"/>
                <w:b/>
                <w:bCs/>
                <w:spacing w:val="5"/>
                <w:sz w:val="16"/>
                <w:szCs w:val="16"/>
              </w:rPr>
              <w:t>r</w:t>
            </w:r>
            <w:r w:rsidRPr="00C00AAB">
              <w:rPr>
                <w:rFonts w:asciiTheme="minorHAnsi" w:hAnsiTheme="minorHAnsi" w:cs="Arial"/>
                <w:b/>
                <w:bCs/>
                <w:spacing w:val="-1"/>
                <w:sz w:val="16"/>
                <w:szCs w:val="16"/>
              </w:rPr>
              <w:t>bu</w:t>
            </w:r>
            <w:r w:rsidRPr="00C00AAB">
              <w:rPr>
                <w:rFonts w:asciiTheme="minorHAnsi" w:hAnsiTheme="minorHAnsi" w:cs="Arial"/>
                <w:b/>
                <w:bCs/>
                <w:spacing w:val="5"/>
                <w:sz w:val="16"/>
                <w:szCs w:val="16"/>
              </w:rPr>
              <w:t>r</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w:t>
            </w:r>
            <w:r w:rsidRPr="00C00AAB">
              <w:rPr>
                <w:rFonts w:asciiTheme="minorHAnsi" w:hAnsiTheme="minorHAnsi" w:cs="Arial"/>
                <w:b/>
                <w:bCs/>
                <w:spacing w:val="4"/>
                <w:sz w:val="16"/>
                <w:szCs w:val="16"/>
              </w:rPr>
              <w:t>t</w:t>
            </w:r>
            <w:r w:rsidRPr="00C00A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30FE481E" w14:textId="77777777" w:rsidR="00D91BE6" w:rsidRPr="00C00AAB" w:rsidRDefault="00D91BE6" w:rsidP="00AA58A5">
            <w:pPr>
              <w:pStyle w:val="TableParagraph"/>
              <w:kinsoku w:val="0"/>
              <w:overflowPunct w:val="0"/>
              <w:spacing w:before="69" w:line="183" w:lineRule="exact"/>
              <w:ind w:right="5"/>
              <w:jc w:val="center"/>
              <w:rPr>
                <w:rFonts w:asciiTheme="minorHAnsi" w:hAnsiTheme="minorHAnsi"/>
              </w:rPr>
            </w:pPr>
            <w:r w:rsidRPr="00C00AAB">
              <w:rPr>
                <w:rFonts w:asciiTheme="minorHAnsi" w:hAnsiTheme="minorHAnsi" w:cs="Arial"/>
                <w:b/>
                <w:bCs/>
                <w:spacing w:val="-3"/>
                <w:sz w:val="16"/>
                <w:szCs w:val="16"/>
              </w:rPr>
              <w:t>1</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40</w:t>
            </w:r>
            <w:r w:rsidRPr="00C00AAB">
              <w:rPr>
                <w:rFonts w:asciiTheme="minorHAnsi" w:hAnsiTheme="minorHAnsi" w:cs="Arial"/>
                <w:b/>
                <w:bCs/>
                <w:sz w:val="16"/>
                <w:szCs w:val="16"/>
              </w:rPr>
              <w:t>x</w:t>
            </w:r>
            <w:r w:rsidRPr="00C00AAB">
              <w:rPr>
                <w:rFonts w:asciiTheme="minorHAnsi" w:hAnsiTheme="minorHAnsi" w:cs="Arial"/>
                <w:b/>
                <w:bCs/>
                <w:spacing w:val="-15"/>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1"/>
                <w:sz w:val="16"/>
                <w:szCs w:val="16"/>
              </w:rPr>
              <w:t>d</w:t>
            </w:r>
            <w:r w:rsidRPr="00C00AAB">
              <w:rPr>
                <w:rFonts w:asciiTheme="minorHAnsi" w:hAnsiTheme="minorHAnsi" w:cs="Arial"/>
                <w:b/>
                <w:bCs/>
                <w:sz w:val="16"/>
                <w:szCs w:val="16"/>
              </w:rPr>
              <w:t>)</w:t>
            </w:r>
            <w:r w:rsidRPr="00C00AAB">
              <w:rPr>
                <w:rFonts w:asciiTheme="minorHAnsi" w:hAnsiTheme="minorHAnsi" w:cs="Arial"/>
                <w:b/>
                <w:bCs/>
                <w:spacing w:val="3"/>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26216624" w14:textId="77777777" w:rsidR="00D91BE6" w:rsidRPr="00C00AAB" w:rsidRDefault="00D91BE6" w:rsidP="00AA58A5">
            <w:pPr>
              <w:pStyle w:val="TableParagraph"/>
              <w:kinsoku w:val="0"/>
              <w:overflowPunct w:val="0"/>
              <w:spacing w:before="69" w:line="183" w:lineRule="exact"/>
              <w:ind w:left="685"/>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420</w:t>
            </w:r>
          </w:p>
        </w:tc>
        <w:tc>
          <w:tcPr>
            <w:tcW w:w="562" w:type="dxa"/>
            <w:tcBorders>
              <w:top w:val="single" w:sz="4" w:space="0" w:color="000000"/>
              <w:left w:val="single" w:sz="4" w:space="0" w:color="000000"/>
              <w:bottom w:val="single" w:sz="4" w:space="0" w:color="000000"/>
              <w:right w:val="single" w:sz="4" w:space="0" w:color="000000"/>
            </w:tcBorders>
          </w:tcPr>
          <w:p w14:paraId="6A58323E" w14:textId="77777777" w:rsidR="00D91BE6" w:rsidRPr="00C00AAB" w:rsidRDefault="00D91BE6" w:rsidP="00AA58A5">
            <w:pPr>
              <w:rPr>
                <w:rFonts w:asciiTheme="minorHAnsi" w:hAnsiTheme="minorHAnsi"/>
              </w:rPr>
            </w:pPr>
          </w:p>
        </w:tc>
      </w:tr>
      <w:tr w:rsidR="00D91BE6" w:rsidRPr="00C00AAB" w14:paraId="099E8923"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265C2F50"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98FCC01"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5C922830"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6E1CB3DE"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5E2D4435" w14:textId="77777777" w:rsidR="00D91BE6" w:rsidRPr="00C00AAB" w:rsidRDefault="00D91BE6" w:rsidP="00AA58A5">
            <w:pPr>
              <w:rPr>
                <w:rFonts w:asciiTheme="minorHAnsi" w:hAnsiTheme="minorHAnsi"/>
              </w:rPr>
            </w:pPr>
          </w:p>
        </w:tc>
      </w:tr>
      <w:tr w:rsidR="00D91BE6" w:rsidRPr="00C00AAB" w14:paraId="0A4A0382"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1FFBC10"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n</w:t>
            </w:r>
            <w:r w:rsidRPr="00C00AAB">
              <w:rPr>
                <w:rFonts w:asciiTheme="minorHAnsi" w:hAnsiTheme="minorHAnsi" w:cs="Arial"/>
                <w:b/>
                <w:bCs/>
                <w:spacing w:val="-3"/>
                <w:sz w:val="16"/>
                <w:szCs w:val="16"/>
              </w:rPr>
              <w:t>s</w:t>
            </w:r>
            <w:r w:rsidRPr="00C00AAB">
              <w:rPr>
                <w:rFonts w:asciiTheme="minorHAnsi" w:hAnsiTheme="minorHAnsi" w:cs="Arial"/>
                <w:b/>
                <w:bCs/>
                <w:spacing w:val="3"/>
                <w:sz w:val="16"/>
                <w:szCs w:val="16"/>
              </w:rPr>
              <w:t>u</w:t>
            </w:r>
            <w:r w:rsidRPr="00C00AAB">
              <w:rPr>
                <w:rFonts w:asciiTheme="minorHAnsi" w:hAnsiTheme="minorHAnsi" w:cs="Arial"/>
                <w:b/>
                <w:bCs/>
                <w:spacing w:val="-3"/>
                <w:sz w:val="16"/>
                <w:szCs w:val="16"/>
              </w:rPr>
              <w:t>m</w:t>
            </w:r>
            <w:r w:rsidRPr="00C00AAB">
              <w:rPr>
                <w:rFonts w:asciiTheme="minorHAnsi" w:hAnsiTheme="minorHAnsi" w:cs="Arial"/>
                <w:b/>
                <w:bCs/>
                <w:sz w:val="16"/>
                <w:szCs w:val="16"/>
              </w:rPr>
              <w:t>o</w:t>
            </w:r>
            <w:r w:rsidRPr="00C00AAB">
              <w:rPr>
                <w:rFonts w:asciiTheme="minorHAnsi" w:hAnsiTheme="minorHAnsi" w:cs="Arial"/>
                <w:b/>
                <w:bCs/>
                <w:spacing w:val="-15"/>
                <w:sz w:val="16"/>
                <w:szCs w:val="16"/>
              </w:rPr>
              <w:t xml:space="preserve"> </w:t>
            </w:r>
            <w:r w:rsidRPr="00C00AAB">
              <w:rPr>
                <w:rFonts w:asciiTheme="minorHAnsi" w:hAnsiTheme="minorHAnsi" w:cs="Arial"/>
                <w:b/>
                <w:bCs/>
                <w:spacing w:val="-1"/>
                <w:sz w:val="16"/>
                <w:szCs w:val="16"/>
              </w:rPr>
              <w:t>ol</w:t>
            </w:r>
            <w:r w:rsidRPr="00C00AAB">
              <w:rPr>
                <w:rFonts w:asciiTheme="minorHAnsi" w:hAnsiTheme="minorHAnsi" w:cs="Arial"/>
                <w:b/>
                <w:bCs/>
                <w:spacing w:val="3"/>
                <w:sz w:val="16"/>
                <w:szCs w:val="16"/>
              </w:rPr>
              <w:t>i</w:t>
            </w:r>
            <w:r w:rsidRPr="00C00AAB">
              <w:rPr>
                <w:rFonts w:asciiTheme="minorHAnsi" w:hAnsiTheme="minorHAnsi" w:cs="Arial"/>
                <w:b/>
                <w:bCs/>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6ADE7C10" w14:textId="77777777" w:rsidR="00D91BE6" w:rsidRPr="00C00AAB" w:rsidRDefault="00D91BE6" w:rsidP="00AA58A5">
            <w:pPr>
              <w:pStyle w:val="TableParagraph"/>
              <w:kinsoku w:val="0"/>
              <w:overflowPunct w:val="0"/>
              <w:spacing w:before="69" w:line="183" w:lineRule="exact"/>
              <w:ind w:right="1"/>
              <w:jc w:val="center"/>
              <w:rPr>
                <w:rFonts w:asciiTheme="minorHAnsi" w:hAnsiTheme="minorHAnsi"/>
              </w:rPr>
            </w:pPr>
            <w:r w:rsidRPr="00C00AAB">
              <w:rPr>
                <w:rFonts w:asciiTheme="minorHAnsi" w:hAnsiTheme="minorHAnsi" w:cs="Arial"/>
                <w:b/>
                <w:bCs/>
                <w:spacing w:val="-3"/>
                <w:sz w:val="16"/>
                <w:szCs w:val="16"/>
              </w:rPr>
              <w:t>2</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8</w:t>
            </w:r>
            <w:r w:rsidRPr="00C00AAB">
              <w:rPr>
                <w:rFonts w:asciiTheme="minorHAnsi" w:hAnsiTheme="minorHAnsi" w:cs="Arial"/>
                <w:b/>
                <w:bCs/>
                <w:sz w:val="16"/>
                <w:szCs w:val="16"/>
              </w:rPr>
              <w:t>4</w:t>
            </w:r>
            <w:r w:rsidRPr="00C00AAB">
              <w:rPr>
                <w:rFonts w:asciiTheme="minorHAnsi" w:hAnsiTheme="minorHAnsi" w:cs="Arial"/>
                <w:b/>
                <w:bCs/>
                <w:spacing w:val="-7"/>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10"/>
                <w:sz w:val="16"/>
                <w:szCs w:val="16"/>
              </w:rPr>
              <w:t xml:space="preserve"> </w:t>
            </w:r>
            <w:r w:rsidRPr="00C00AAB">
              <w:rPr>
                <w:rFonts w:asciiTheme="minorHAnsi" w:hAnsiTheme="minorHAnsi" w:cs="Arial"/>
                <w:b/>
                <w:bCs/>
                <w:spacing w:val="4"/>
                <w:sz w:val="16"/>
                <w:szCs w:val="16"/>
              </w:rPr>
              <w:t>(</w:t>
            </w:r>
            <w:r w:rsidRPr="00C00AAB">
              <w:rPr>
                <w:rFonts w:asciiTheme="minorHAnsi" w:hAnsiTheme="minorHAnsi" w:cs="Arial"/>
                <w:b/>
                <w:bCs/>
                <w:spacing w:val="-3"/>
                <w:sz w:val="16"/>
                <w:szCs w:val="16"/>
              </w:rPr>
              <w:t>e</w:t>
            </w:r>
            <w:r w:rsidRPr="00C00AAB">
              <w:rPr>
                <w:rFonts w:asciiTheme="minorHAnsi" w:hAnsiTheme="minorHAnsi" w:cs="Arial"/>
                <w:b/>
                <w:bCs/>
                <w:sz w:val="16"/>
                <w:szCs w:val="16"/>
              </w:rPr>
              <w:t>)</w:t>
            </w:r>
            <w:r w:rsidRPr="00C00AAB">
              <w:rPr>
                <w:rFonts w:asciiTheme="minorHAnsi" w:hAnsiTheme="minorHAnsi" w:cs="Arial"/>
                <w:b/>
                <w:bCs/>
                <w:spacing w:val="-1"/>
                <w:sz w:val="16"/>
                <w:szCs w:val="16"/>
              </w:rPr>
              <w:t>/</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744A723D" w14:textId="77777777" w:rsidR="00D91BE6" w:rsidRPr="00C00AAB" w:rsidRDefault="00D91BE6" w:rsidP="00AA58A5">
            <w:pPr>
              <w:pStyle w:val="TableParagraph"/>
              <w:kinsoku w:val="0"/>
              <w:overflowPunct w:val="0"/>
              <w:spacing w:before="69" w:line="183" w:lineRule="exact"/>
              <w:ind w:left="685"/>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11</w:t>
            </w:r>
          </w:p>
        </w:tc>
        <w:tc>
          <w:tcPr>
            <w:tcW w:w="562" w:type="dxa"/>
            <w:tcBorders>
              <w:top w:val="single" w:sz="4" w:space="0" w:color="000000"/>
              <w:left w:val="single" w:sz="4" w:space="0" w:color="000000"/>
              <w:bottom w:val="single" w:sz="4" w:space="0" w:color="000000"/>
              <w:right w:val="single" w:sz="4" w:space="0" w:color="000000"/>
            </w:tcBorders>
          </w:tcPr>
          <w:p w14:paraId="670D74E3" w14:textId="77777777" w:rsidR="00D91BE6" w:rsidRPr="00C00AAB" w:rsidRDefault="00D91BE6" w:rsidP="00AA58A5">
            <w:pPr>
              <w:rPr>
                <w:rFonts w:asciiTheme="minorHAnsi" w:hAnsiTheme="minorHAnsi"/>
              </w:rPr>
            </w:pPr>
          </w:p>
        </w:tc>
      </w:tr>
      <w:tr w:rsidR="00D91BE6" w:rsidRPr="00C00AAB" w14:paraId="5ABEA47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547539F0"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03C905E"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1E7B3A5F"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787B0847"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2F98DB9" w14:textId="77777777" w:rsidR="00D91BE6" w:rsidRPr="00C00AAB" w:rsidRDefault="00D91BE6" w:rsidP="00AA58A5">
            <w:pPr>
              <w:rPr>
                <w:rFonts w:asciiTheme="minorHAnsi" w:hAnsiTheme="minorHAnsi"/>
              </w:rPr>
            </w:pPr>
          </w:p>
        </w:tc>
      </w:tr>
      <w:tr w:rsidR="00D91BE6" w:rsidRPr="00C00AAB" w14:paraId="6715AD83"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5EB8FE50" w14:textId="77777777" w:rsidR="00D91BE6" w:rsidRPr="00C00AAB" w:rsidRDefault="00D91BE6" w:rsidP="00AA58A5">
            <w:pPr>
              <w:pStyle w:val="TableParagraph"/>
              <w:kinsoku w:val="0"/>
              <w:overflowPunct w:val="0"/>
              <w:spacing w:before="69" w:line="183" w:lineRule="exact"/>
              <w:ind w:left="66"/>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n</w:t>
            </w:r>
            <w:r w:rsidRPr="00C00AAB">
              <w:rPr>
                <w:rFonts w:asciiTheme="minorHAnsi" w:hAnsiTheme="minorHAnsi" w:cs="Arial"/>
                <w:b/>
                <w:bCs/>
                <w:spacing w:val="-2"/>
                <w:sz w:val="16"/>
                <w:szCs w:val="16"/>
              </w:rPr>
              <w:t>s</w:t>
            </w:r>
            <w:r w:rsidRPr="00C00AAB">
              <w:rPr>
                <w:rFonts w:asciiTheme="minorHAnsi" w:hAnsiTheme="minorHAnsi" w:cs="Arial"/>
                <w:b/>
                <w:bCs/>
                <w:spacing w:val="3"/>
                <w:sz w:val="16"/>
                <w:szCs w:val="16"/>
              </w:rPr>
              <w:t>u</w:t>
            </w:r>
            <w:r w:rsidRPr="00C00AAB">
              <w:rPr>
                <w:rFonts w:asciiTheme="minorHAnsi" w:hAnsiTheme="minorHAnsi" w:cs="Arial"/>
                <w:b/>
                <w:bCs/>
                <w:spacing w:val="-2"/>
                <w:sz w:val="16"/>
                <w:szCs w:val="16"/>
              </w:rPr>
              <w:t>m</w:t>
            </w:r>
            <w:r w:rsidRPr="00C00AAB">
              <w:rPr>
                <w:rFonts w:asciiTheme="minorHAnsi" w:hAnsiTheme="minorHAnsi" w:cs="Arial"/>
                <w:b/>
                <w:bCs/>
                <w:sz w:val="16"/>
                <w:szCs w:val="16"/>
              </w:rPr>
              <w:t>o</w:t>
            </w:r>
            <w:r w:rsidRPr="00C00AAB">
              <w:rPr>
                <w:rFonts w:asciiTheme="minorHAnsi" w:hAnsiTheme="minorHAnsi" w:cs="Arial"/>
                <w:b/>
                <w:bCs/>
                <w:spacing w:val="-11"/>
                <w:sz w:val="16"/>
                <w:szCs w:val="16"/>
              </w:rPr>
              <w:t xml:space="preserve"> </w:t>
            </w:r>
            <w:r w:rsidRPr="00C00AAB">
              <w:rPr>
                <w:rFonts w:asciiTheme="minorHAnsi" w:hAnsiTheme="minorHAnsi" w:cs="Arial"/>
                <w:b/>
                <w:bCs/>
                <w:spacing w:val="-1"/>
                <w:sz w:val="16"/>
                <w:szCs w:val="16"/>
              </w:rPr>
              <w:t>g</w:t>
            </w:r>
            <w:r w:rsidRPr="00C00AAB">
              <w:rPr>
                <w:rFonts w:asciiTheme="minorHAnsi" w:hAnsiTheme="minorHAnsi" w:cs="Arial"/>
                <w:b/>
                <w:bCs/>
                <w:spacing w:val="3"/>
                <w:sz w:val="16"/>
                <w:szCs w:val="16"/>
              </w:rPr>
              <w:t>o</w:t>
            </w:r>
            <w:r w:rsidRPr="00C00AAB">
              <w:rPr>
                <w:rFonts w:asciiTheme="minorHAnsi" w:hAnsiTheme="minorHAnsi" w:cs="Arial"/>
                <w:b/>
                <w:bCs/>
                <w:spacing w:val="-2"/>
                <w:sz w:val="16"/>
                <w:szCs w:val="16"/>
              </w:rPr>
              <w:t>m</w:t>
            </w:r>
            <w:r w:rsidRPr="00C00AAB">
              <w:rPr>
                <w:rFonts w:asciiTheme="minorHAnsi" w:hAnsiTheme="minorHAnsi" w:cs="Arial"/>
                <w:b/>
                <w:bCs/>
                <w:spacing w:val="3"/>
                <w:sz w:val="16"/>
                <w:szCs w:val="16"/>
              </w:rPr>
              <w:t>m</w:t>
            </w:r>
            <w:r w:rsidRPr="00C00A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7A013806" w14:textId="77777777" w:rsidR="00D91BE6" w:rsidRPr="00C00AAB" w:rsidRDefault="00D91BE6" w:rsidP="00AA58A5">
            <w:pPr>
              <w:pStyle w:val="TableParagraph"/>
              <w:kinsoku w:val="0"/>
              <w:overflowPunct w:val="0"/>
              <w:spacing w:before="69" w:line="183" w:lineRule="exact"/>
              <w:ind w:right="6"/>
              <w:jc w:val="center"/>
              <w:rPr>
                <w:rFonts w:asciiTheme="minorHAnsi" w:hAnsiTheme="minorHAnsi"/>
              </w:rPr>
            </w:pPr>
            <w:r w:rsidRPr="00C00AAB">
              <w:rPr>
                <w:rFonts w:asciiTheme="minorHAnsi" w:hAnsiTheme="minorHAnsi" w:cs="Arial"/>
                <w:b/>
                <w:bCs/>
                <w:spacing w:val="-2"/>
                <w:sz w:val="16"/>
                <w:szCs w:val="16"/>
              </w:rPr>
              <w:t>52</w:t>
            </w:r>
            <w:r w:rsidRPr="00C00AAB">
              <w:rPr>
                <w:rFonts w:asciiTheme="minorHAnsi" w:hAnsiTheme="minorHAnsi" w:cs="Arial"/>
                <w:b/>
                <w:bCs/>
                <w:sz w:val="16"/>
                <w:szCs w:val="16"/>
              </w:rPr>
              <w:t>*</w:t>
            </w:r>
            <w:r w:rsidRPr="00C00AAB">
              <w:rPr>
                <w:rFonts w:asciiTheme="minorHAnsi" w:hAnsiTheme="minorHAnsi" w:cs="Arial"/>
                <w:b/>
                <w:bCs/>
                <w:spacing w:val="3"/>
                <w:sz w:val="16"/>
                <w:szCs w:val="16"/>
              </w:rPr>
              <w:t>6</w:t>
            </w:r>
            <w:r w:rsidRPr="00C00AAB">
              <w:rPr>
                <w:rFonts w:asciiTheme="minorHAnsi" w:hAnsiTheme="minorHAnsi" w:cs="Arial"/>
                <w:b/>
                <w:bCs/>
                <w:spacing w:val="-1"/>
                <w:sz w:val="16"/>
                <w:szCs w:val="16"/>
              </w:rPr>
              <w:t>/</w:t>
            </w:r>
            <w:r w:rsidRPr="00C00AAB">
              <w:rPr>
                <w:rFonts w:asciiTheme="minorHAnsi" w:hAnsiTheme="minorHAnsi" w:cs="Arial"/>
                <w:b/>
                <w:bCs/>
                <w:sz w:val="16"/>
                <w:szCs w:val="16"/>
              </w:rPr>
              <w:t>(f</w:t>
            </w:r>
            <w:r w:rsidRPr="00C00AAB">
              <w:rPr>
                <w:rFonts w:asciiTheme="minorHAnsi" w:hAnsiTheme="minorHAnsi" w:cs="Arial"/>
                <w:b/>
                <w:bCs/>
                <w:spacing w:val="4"/>
                <w:sz w:val="16"/>
                <w:szCs w:val="16"/>
              </w:rPr>
              <w:t>)</w:t>
            </w:r>
            <w:r w:rsidRPr="00C00AAB">
              <w:rPr>
                <w:rFonts w:asciiTheme="minorHAnsi" w:hAnsiTheme="minorHAnsi" w:cs="Arial"/>
                <w:b/>
                <w:bCs/>
                <w:spacing w:val="-2"/>
                <w:sz w:val="16"/>
                <w:szCs w:val="16"/>
              </w:rPr>
              <w:t>x</w:t>
            </w:r>
            <w:r w:rsidRPr="00C00AAB">
              <w:rPr>
                <w:rFonts w:asciiTheme="minorHAnsi" w:hAnsiTheme="minorHAnsi" w:cs="Arial"/>
                <w:b/>
                <w:bCs/>
                <w:sz w:val="16"/>
                <w:szCs w:val="16"/>
              </w:rPr>
              <w:t>(</w:t>
            </w:r>
            <w:r w:rsidRPr="00C00AAB">
              <w:rPr>
                <w:rFonts w:asciiTheme="minorHAnsi" w:hAnsiTheme="minorHAnsi" w:cs="Arial"/>
                <w:b/>
                <w:bCs/>
                <w:spacing w:val="-1"/>
                <w:sz w:val="16"/>
                <w:szCs w:val="16"/>
              </w:rPr>
              <w:t>b</w:t>
            </w:r>
            <w:r w:rsidRPr="00C00A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1BCF2CC7" w14:textId="77777777" w:rsidR="00D91BE6" w:rsidRPr="00C00AAB" w:rsidRDefault="00D91BE6" w:rsidP="00AA58A5">
            <w:pPr>
              <w:pStyle w:val="TableParagraph"/>
              <w:kinsoku w:val="0"/>
              <w:overflowPunct w:val="0"/>
              <w:spacing w:before="69" w:line="183" w:lineRule="exact"/>
              <w:ind w:left="685"/>
              <w:rPr>
                <w:rFonts w:asciiTheme="minorHAnsi" w:hAnsiTheme="minorHAnsi"/>
              </w:rPr>
            </w:pPr>
            <w:r w:rsidRPr="00C00AAB">
              <w:rPr>
                <w:rFonts w:asciiTheme="minorHAnsi" w:hAnsiTheme="minorHAnsi" w:cs="Arial"/>
                <w:b/>
                <w:bCs/>
                <w:spacing w:val="-2"/>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2"/>
                <w:sz w:val="16"/>
                <w:szCs w:val="16"/>
              </w:rPr>
              <w:t>0</w:t>
            </w:r>
            <w:r w:rsidRPr="00C00AAB">
              <w:rPr>
                <w:rFonts w:asciiTheme="minorHAnsi" w:hAnsiTheme="minorHAnsi" w:cs="Arial"/>
                <w:b/>
                <w:bCs/>
                <w:spacing w:val="3"/>
                <w:sz w:val="16"/>
                <w:szCs w:val="16"/>
              </w:rPr>
              <w:t>62</w:t>
            </w:r>
          </w:p>
        </w:tc>
        <w:tc>
          <w:tcPr>
            <w:tcW w:w="562" w:type="dxa"/>
            <w:tcBorders>
              <w:top w:val="single" w:sz="4" w:space="0" w:color="000000"/>
              <w:left w:val="single" w:sz="4" w:space="0" w:color="000000"/>
              <w:bottom w:val="single" w:sz="4" w:space="0" w:color="000000"/>
              <w:right w:val="single" w:sz="4" w:space="0" w:color="000000"/>
            </w:tcBorders>
          </w:tcPr>
          <w:p w14:paraId="75F585A9" w14:textId="77777777" w:rsidR="00D91BE6" w:rsidRPr="00C00AAB" w:rsidRDefault="00D91BE6" w:rsidP="00AA58A5">
            <w:pPr>
              <w:rPr>
                <w:rFonts w:asciiTheme="minorHAnsi" w:hAnsiTheme="minorHAnsi"/>
              </w:rPr>
            </w:pPr>
          </w:p>
        </w:tc>
      </w:tr>
      <w:tr w:rsidR="00D91BE6" w:rsidRPr="00C00AAB" w14:paraId="099B4362"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5AE6404"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E3FB6BC"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D52167F"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135FBEC"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1F0E7B42" w14:textId="77777777" w:rsidR="00D91BE6" w:rsidRPr="00C00AAB" w:rsidRDefault="00D91BE6" w:rsidP="00AA58A5">
            <w:pPr>
              <w:rPr>
                <w:rFonts w:asciiTheme="minorHAnsi" w:hAnsiTheme="minorHAnsi"/>
              </w:rPr>
            </w:pPr>
          </w:p>
        </w:tc>
      </w:tr>
      <w:tr w:rsidR="00D91BE6" w:rsidRPr="00C00AAB" w14:paraId="0850A73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474C71E" w14:textId="77777777" w:rsidR="00D91BE6" w:rsidRPr="00C00AAB" w:rsidRDefault="00D91BE6" w:rsidP="00AA58A5">
            <w:pPr>
              <w:pStyle w:val="TableParagraph"/>
              <w:kinsoku w:val="0"/>
              <w:overflowPunct w:val="0"/>
              <w:spacing w:before="65"/>
              <w:ind w:left="66"/>
              <w:rPr>
                <w:rFonts w:asciiTheme="minorHAnsi" w:hAnsiTheme="minorHAnsi"/>
              </w:rPr>
            </w:pPr>
            <w:r w:rsidRPr="00C00AAB">
              <w:rPr>
                <w:rFonts w:asciiTheme="minorHAnsi" w:hAnsiTheme="minorHAnsi" w:cs="Arial"/>
                <w:b/>
                <w:bCs/>
                <w:spacing w:val="-2"/>
                <w:w w:val="95"/>
                <w:sz w:val="16"/>
                <w:szCs w:val="16"/>
              </w:rPr>
              <w:t>a</w:t>
            </w:r>
            <w:r w:rsidRPr="00C00AAB">
              <w:rPr>
                <w:rFonts w:asciiTheme="minorHAnsi" w:hAnsiTheme="minorHAnsi" w:cs="Arial"/>
                <w:b/>
                <w:bCs/>
                <w:spacing w:val="2"/>
                <w:w w:val="95"/>
                <w:sz w:val="16"/>
                <w:szCs w:val="16"/>
              </w:rPr>
              <w:t>s</w:t>
            </w:r>
            <w:r w:rsidRPr="00C00AAB">
              <w:rPr>
                <w:rFonts w:asciiTheme="minorHAnsi" w:hAnsiTheme="minorHAnsi" w:cs="Arial"/>
                <w:b/>
                <w:bCs/>
                <w:spacing w:val="-2"/>
                <w:w w:val="95"/>
                <w:sz w:val="16"/>
                <w:szCs w:val="16"/>
              </w:rPr>
              <w:t>s</w:t>
            </w:r>
            <w:r w:rsidRPr="00C00AAB">
              <w:rPr>
                <w:rFonts w:asciiTheme="minorHAnsi" w:hAnsiTheme="minorHAnsi" w:cs="Arial"/>
                <w:b/>
                <w:bCs/>
                <w:spacing w:val="-1"/>
                <w:w w:val="95"/>
                <w:sz w:val="16"/>
                <w:szCs w:val="16"/>
              </w:rPr>
              <w:t>i</w:t>
            </w:r>
            <w:r w:rsidRPr="00C00AAB">
              <w:rPr>
                <w:rFonts w:asciiTheme="minorHAnsi" w:hAnsiTheme="minorHAnsi" w:cs="Arial"/>
                <w:b/>
                <w:bCs/>
                <w:spacing w:val="2"/>
                <w:w w:val="95"/>
                <w:sz w:val="16"/>
                <w:szCs w:val="16"/>
              </w:rPr>
              <w:t>c</w:t>
            </w:r>
            <w:r w:rsidRPr="00C00AAB">
              <w:rPr>
                <w:rFonts w:asciiTheme="minorHAnsi" w:hAnsiTheme="minorHAnsi" w:cs="Arial"/>
                <w:b/>
                <w:bCs/>
                <w:spacing w:val="-1"/>
                <w:w w:val="95"/>
                <w:sz w:val="16"/>
                <w:szCs w:val="16"/>
              </w:rPr>
              <w:t>u</w:t>
            </w:r>
            <w:r w:rsidRPr="00C00AAB">
              <w:rPr>
                <w:rFonts w:asciiTheme="minorHAnsi" w:hAnsiTheme="minorHAnsi" w:cs="Arial"/>
                <w:b/>
                <w:bCs/>
                <w:w w:val="95"/>
                <w:sz w:val="16"/>
                <w:szCs w:val="16"/>
              </w:rPr>
              <w:t>r</w:t>
            </w:r>
            <w:r w:rsidRPr="00C00AAB">
              <w:rPr>
                <w:rFonts w:asciiTheme="minorHAnsi" w:hAnsiTheme="minorHAnsi" w:cs="Arial"/>
                <w:b/>
                <w:bCs/>
                <w:spacing w:val="-2"/>
                <w:w w:val="95"/>
                <w:sz w:val="16"/>
                <w:szCs w:val="16"/>
              </w:rPr>
              <w:t>a</w:t>
            </w:r>
            <w:r w:rsidRPr="00C00AAB">
              <w:rPr>
                <w:rFonts w:asciiTheme="minorHAnsi" w:hAnsiTheme="minorHAnsi" w:cs="Arial"/>
                <w:b/>
                <w:bCs/>
                <w:spacing w:val="1"/>
                <w:w w:val="95"/>
                <w:sz w:val="16"/>
                <w:szCs w:val="16"/>
              </w:rPr>
              <w:t>z</w:t>
            </w:r>
            <w:r w:rsidRPr="00C00AAB">
              <w:rPr>
                <w:rFonts w:asciiTheme="minorHAnsi" w:hAnsiTheme="minorHAnsi" w:cs="Arial"/>
                <w:b/>
                <w:bCs/>
                <w:spacing w:val="2"/>
                <w:w w:val="95"/>
                <w:sz w:val="16"/>
                <w:szCs w:val="16"/>
              </w:rPr>
              <w:t>i</w:t>
            </w:r>
            <w:r w:rsidRPr="00C00AAB">
              <w:rPr>
                <w:rFonts w:asciiTheme="minorHAnsi" w:hAnsiTheme="minorHAnsi" w:cs="Arial"/>
                <w:b/>
                <w:bCs/>
                <w:spacing w:val="-1"/>
                <w:w w:val="95"/>
                <w:sz w:val="16"/>
                <w:szCs w:val="16"/>
              </w:rPr>
              <w:t>on</w:t>
            </w:r>
            <w:r w:rsidRPr="00C00AAB">
              <w:rPr>
                <w:rFonts w:asciiTheme="minorHAnsi" w:hAnsiTheme="minorHAnsi" w:cs="Arial"/>
                <w:b/>
                <w:bCs/>
                <w:w w:val="95"/>
                <w:sz w:val="16"/>
                <w:szCs w:val="16"/>
              </w:rPr>
              <w:t xml:space="preserve">e </w:t>
            </w:r>
            <w:r w:rsidRPr="00C00AAB">
              <w:rPr>
                <w:rFonts w:asciiTheme="minorHAnsi" w:hAnsiTheme="minorHAnsi" w:cs="Arial"/>
                <w:b/>
                <w:bCs/>
                <w:spacing w:val="20"/>
                <w:w w:val="95"/>
                <w:sz w:val="16"/>
                <w:szCs w:val="16"/>
              </w:rPr>
              <w:t xml:space="preserve"> </w:t>
            </w:r>
            <w:r w:rsidRPr="00C00AAB">
              <w:rPr>
                <w:rFonts w:asciiTheme="minorHAnsi" w:hAnsiTheme="minorHAnsi" w:cs="Arial"/>
                <w:b/>
                <w:bCs/>
                <w:w w:val="95"/>
                <w:sz w:val="16"/>
                <w:szCs w:val="16"/>
              </w:rPr>
              <w:t>RC</w:t>
            </w:r>
            <w:r w:rsidRPr="00C00AAB">
              <w:rPr>
                <w:rFonts w:asciiTheme="minorHAnsi" w:hAnsiTheme="minorHAnsi" w:cs="Arial"/>
                <w:b/>
                <w:bCs/>
                <w:spacing w:val="2"/>
                <w:w w:val="95"/>
                <w:sz w:val="16"/>
                <w:szCs w:val="16"/>
              </w:rPr>
              <w:t>+</w:t>
            </w:r>
            <w:r w:rsidRPr="00C00AAB">
              <w:rPr>
                <w:rFonts w:asciiTheme="minorHAnsi" w:hAnsiTheme="minorHAnsi" w:cs="Arial"/>
                <w:b/>
                <w:bCs/>
                <w:w w:val="95"/>
                <w:sz w:val="16"/>
                <w:szCs w:val="16"/>
              </w:rPr>
              <w:t>B</w:t>
            </w:r>
            <w:r w:rsidRPr="00C00AAB">
              <w:rPr>
                <w:rFonts w:asciiTheme="minorHAnsi" w:hAnsiTheme="minorHAnsi" w:cs="Arial"/>
                <w:b/>
                <w:bCs/>
                <w:spacing w:val="-1"/>
                <w:w w:val="95"/>
                <w:sz w:val="16"/>
                <w:szCs w:val="16"/>
              </w:rPr>
              <w:t>ol</w:t>
            </w:r>
            <w:r w:rsidRPr="00C00AAB">
              <w:rPr>
                <w:rFonts w:asciiTheme="minorHAnsi" w:hAnsiTheme="minorHAnsi" w:cs="Arial"/>
                <w:b/>
                <w:bCs/>
                <w:spacing w:val="2"/>
                <w:w w:val="95"/>
                <w:sz w:val="16"/>
                <w:szCs w:val="16"/>
              </w:rPr>
              <w:t>l</w:t>
            </w:r>
            <w:r w:rsidRPr="00C00AAB">
              <w:rPr>
                <w:rFonts w:asciiTheme="minorHAnsi" w:hAnsiTheme="minorHAnsi" w:cs="Arial"/>
                <w:b/>
                <w:bCs/>
                <w:w w:val="95"/>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2F078C70" w14:textId="77777777" w:rsidR="00D91BE6" w:rsidRPr="00C00AAB" w:rsidRDefault="00D91BE6" w:rsidP="00AA58A5">
            <w:pPr>
              <w:pStyle w:val="TableParagraph"/>
              <w:kinsoku w:val="0"/>
              <w:overflowPunct w:val="0"/>
              <w:spacing w:before="65"/>
              <w:ind w:right="1"/>
              <w:jc w:val="center"/>
              <w:rPr>
                <w:rFonts w:asciiTheme="minorHAnsi" w:hAnsiTheme="minorHAnsi"/>
              </w:rPr>
            </w:pPr>
            <w:r w:rsidRPr="00C00AAB">
              <w:rPr>
                <w:rFonts w:asciiTheme="minorHAnsi" w:hAnsiTheme="minorHAnsi" w:cs="Arial"/>
                <w:b/>
                <w:bCs/>
                <w:spacing w:val="-3"/>
                <w:sz w:val="16"/>
                <w:szCs w:val="16"/>
              </w:rPr>
              <w:t>1</w:t>
            </w:r>
            <w:r w:rsidRPr="00C00AAB">
              <w:rPr>
                <w:rFonts w:asciiTheme="minorHAnsi" w:hAnsiTheme="minorHAnsi" w:cs="Arial"/>
                <w:b/>
                <w:bCs/>
                <w:spacing w:val="3"/>
                <w:sz w:val="16"/>
                <w:szCs w:val="16"/>
              </w:rPr>
              <w:t>1</w:t>
            </w:r>
            <w:r w:rsidRPr="00C00AAB">
              <w:rPr>
                <w:rFonts w:asciiTheme="minorHAnsi" w:hAnsiTheme="minorHAnsi" w:cs="Arial"/>
                <w:b/>
                <w:bCs/>
                <w:spacing w:val="-3"/>
                <w:sz w:val="16"/>
                <w:szCs w:val="16"/>
              </w:rPr>
              <w:t>36</w:t>
            </w:r>
            <w:r w:rsidRPr="00C00AAB">
              <w:rPr>
                <w:rFonts w:asciiTheme="minorHAnsi" w:hAnsiTheme="minorHAnsi" w:cs="Arial"/>
                <w:b/>
                <w:bCs/>
                <w:spacing w:val="3"/>
                <w:sz w:val="16"/>
                <w:szCs w:val="16"/>
              </w:rPr>
              <w:t>,</w:t>
            </w:r>
            <w:r w:rsidRPr="00C00AAB">
              <w:rPr>
                <w:rFonts w:asciiTheme="minorHAnsi" w:hAnsiTheme="minorHAnsi" w:cs="Arial"/>
                <w:b/>
                <w:bCs/>
                <w:spacing w:val="-3"/>
                <w:sz w:val="16"/>
                <w:szCs w:val="16"/>
              </w:rPr>
              <w:t>2</w:t>
            </w:r>
            <w:r w:rsidRPr="00C00AAB">
              <w:rPr>
                <w:rFonts w:asciiTheme="minorHAnsi" w:hAnsiTheme="minorHAnsi" w:cs="Arial"/>
                <w:b/>
                <w:bCs/>
                <w:sz w:val="16"/>
                <w:szCs w:val="16"/>
              </w:rPr>
              <w:t>1</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0"/>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5"/>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5"/>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3"/>
                <w:sz w:val="16"/>
                <w:szCs w:val="16"/>
              </w:rPr>
              <w:t>b</w:t>
            </w:r>
            <w:r w:rsidRPr="00C00A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4FA3638D" w14:textId="77777777" w:rsidR="00D91BE6" w:rsidRPr="00C00AAB" w:rsidRDefault="00D91BE6" w:rsidP="00AA58A5">
            <w:pPr>
              <w:pStyle w:val="TableParagraph"/>
              <w:kinsoku w:val="0"/>
              <w:overflowPunct w:val="0"/>
              <w:spacing w:before="65"/>
              <w:ind w:left="685"/>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0</w:t>
            </w:r>
            <w:r w:rsidRPr="00C00AAB">
              <w:rPr>
                <w:rFonts w:asciiTheme="minorHAnsi" w:hAnsiTheme="minorHAnsi" w:cs="Arial"/>
                <w:b/>
                <w:bCs/>
                <w:spacing w:val="3"/>
                <w:sz w:val="16"/>
                <w:szCs w:val="16"/>
              </w:rPr>
              <w:t>8</w:t>
            </w:r>
            <w:r w:rsidRPr="00C00AAB">
              <w:rPr>
                <w:rFonts w:asciiTheme="minorHAnsi" w:hAnsiTheme="minorHAnsi" w:cs="Arial"/>
                <w:b/>
                <w:bCs/>
                <w:sz w:val="16"/>
                <w:szCs w:val="16"/>
              </w:rPr>
              <w:t>4</w:t>
            </w:r>
          </w:p>
        </w:tc>
        <w:tc>
          <w:tcPr>
            <w:tcW w:w="562" w:type="dxa"/>
            <w:tcBorders>
              <w:top w:val="single" w:sz="4" w:space="0" w:color="000000"/>
              <w:left w:val="single" w:sz="4" w:space="0" w:color="000000"/>
              <w:bottom w:val="single" w:sz="4" w:space="0" w:color="000000"/>
              <w:right w:val="single" w:sz="4" w:space="0" w:color="000000"/>
            </w:tcBorders>
          </w:tcPr>
          <w:p w14:paraId="4A2F0146" w14:textId="77777777" w:rsidR="00D91BE6" w:rsidRPr="00C00AAB" w:rsidRDefault="00D91BE6" w:rsidP="00AA58A5">
            <w:pPr>
              <w:rPr>
                <w:rFonts w:asciiTheme="minorHAnsi" w:hAnsiTheme="minorHAnsi"/>
              </w:rPr>
            </w:pPr>
          </w:p>
        </w:tc>
      </w:tr>
      <w:tr w:rsidR="00D91BE6" w:rsidRPr="00C00AAB" w14:paraId="09EB181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92C633E" w14:textId="77777777" w:rsidR="00D91BE6" w:rsidRPr="00C00A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56E80F13" w14:textId="77777777" w:rsidR="00D91BE6" w:rsidRPr="00C00A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1F9725AB"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048CDBD4" w14:textId="77777777" w:rsidR="00D91BE6" w:rsidRPr="00C00A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ADA0B2A" w14:textId="77777777" w:rsidR="00D91BE6" w:rsidRPr="00C00AAB" w:rsidRDefault="00D91BE6" w:rsidP="00AA58A5">
            <w:pPr>
              <w:rPr>
                <w:rFonts w:asciiTheme="minorHAnsi" w:hAnsiTheme="minorHAnsi"/>
              </w:rPr>
            </w:pPr>
          </w:p>
        </w:tc>
      </w:tr>
      <w:tr w:rsidR="00D91BE6" w:rsidRPr="00C00AAB" w14:paraId="34D04305" w14:textId="77777777" w:rsidTr="00AA58A5">
        <w:trPr>
          <w:trHeight w:hRule="exact" w:val="504"/>
        </w:trPr>
        <w:tc>
          <w:tcPr>
            <w:tcW w:w="2910" w:type="dxa"/>
            <w:tcBorders>
              <w:top w:val="single" w:sz="4" w:space="0" w:color="000000"/>
              <w:left w:val="single" w:sz="4" w:space="0" w:color="000000"/>
              <w:bottom w:val="single" w:sz="4" w:space="0" w:color="000000"/>
              <w:right w:val="single" w:sz="4" w:space="0" w:color="000000"/>
            </w:tcBorders>
          </w:tcPr>
          <w:p w14:paraId="1B08B973" w14:textId="77777777" w:rsidR="00D91BE6" w:rsidRPr="00C00AAB" w:rsidRDefault="00D91BE6" w:rsidP="00AA58A5">
            <w:pPr>
              <w:pStyle w:val="TableParagraph"/>
              <w:kinsoku w:val="0"/>
              <w:overflowPunct w:val="0"/>
              <w:spacing w:before="10" w:line="100" w:lineRule="exact"/>
              <w:rPr>
                <w:rFonts w:asciiTheme="minorHAnsi" w:hAnsiTheme="minorHAnsi"/>
                <w:sz w:val="10"/>
                <w:szCs w:val="10"/>
              </w:rPr>
            </w:pPr>
          </w:p>
          <w:p w14:paraId="38BF2AFF"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18E157A6"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pacing w:val="-1"/>
                <w:sz w:val="16"/>
                <w:szCs w:val="16"/>
              </w:rPr>
              <w:t>l</w:t>
            </w:r>
            <w:r w:rsidRPr="00C00AAB">
              <w:rPr>
                <w:rFonts w:asciiTheme="minorHAnsi" w:hAnsiTheme="minorHAnsi" w:cs="Arial"/>
                <w:b/>
                <w:bCs/>
                <w:spacing w:val="-3"/>
                <w:sz w:val="16"/>
                <w:szCs w:val="16"/>
              </w:rPr>
              <w:t>a</w:t>
            </w:r>
            <w:r w:rsidRPr="00C00AAB">
              <w:rPr>
                <w:rFonts w:asciiTheme="minorHAnsi" w:hAnsiTheme="minorHAnsi" w:cs="Arial"/>
                <w:b/>
                <w:bCs/>
                <w:spacing w:val="3"/>
                <w:sz w:val="16"/>
                <w:szCs w:val="16"/>
              </w:rPr>
              <w:t>v</w:t>
            </w:r>
            <w:r w:rsidRPr="00C00AAB">
              <w:rPr>
                <w:rFonts w:asciiTheme="minorHAnsi" w:hAnsiTheme="minorHAnsi" w:cs="Arial"/>
                <w:b/>
                <w:bCs/>
                <w:spacing w:val="-3"/>
                <w:sz w:val="16"/>
                <w:szCs w:val="16"/>
              </w:rPr>
              <w:t>a</w:t>
            </w:r>
            <w:r w:rsidRPr="00C00AAB">
              <w:rPr>
                <w:rFonts w:asciiTheme="minorHAnsi" w:hAnsiTheme="minorHAnsi" w:cs="Arial"/>
                <w:b/>
                <w:bCs/>
                <w:spacing w:val="3"/>
                <w:sz w:val="16"/>
                <w:szCs w:val="16"/>
              </w:rPr>
              <w:t>g</w:t>
            </w:r>
            <w:r w:rsidRPr="00C00AAB">
              <w:rPr>
                <w:rFonts w:asciiTheme="minorHAnsi" w:hAnsiTheme="minorHAnsi" w:cs="Arial"/>
                <w:b/>
                <w:bCs/>
                <w:spacing w:val="-1"/>
                <w:sz w:val="16"/>
                <w:szCs w:val="16"/>
              </w:rPr>
              <w:t>gi</w:t>
            </w:r>
            <w:r w:rsidRPr="00C00AAB">
              <w:rPr>
                <w:rFonts w:asciiTheme="minorHAnsi" w:hAnsiTheme="minorHAnsi" w:cs="Arial"/>
                <w:b/>
                <w:bCs/>
                <w:sz w:val="16"/>
                <w:szCs w:val="16"/>
              </w:rPr>
              <w:t>o</w:t>
            </w:r>
            <w:r w:rsidRPr="00C00AAB">
              <w:rPr>
                <w:rFonts w:asciiTheme="minorHAnsi" w:hAnsiTheme="minorHAnsi" w:cs="Arial"/>
                <w:b/>
                <w:bCs/>
                <w:spacing w:val="-15"/>
                <w:sz w:val="16"/>
                <w:szCs w:val="16"/>
              </w:rPr>
              <w:t xml:space="preserve"> </w:t>
            </w:r>
            <w:r w:rsidRPr="00C00AAB">
              <w:rPr>
                <w:rFonts w:asciiTheme="minorHAnsi" w:hAnsiTheme="minorHAnsi" w:cs="Arial"/>
                <w:b/>
                <w:bCs/>
                <w:spacing w:val="5"/>
                <w:sz w:val="16"/>
                <w:szCs w:val="16"/>
              </w:rPr>
              <w:t>r</w:t>
            </w:r>
            <w:r w:rsidRPr="00C00AAB">
              <w:rPr>
                <w:rFonts w:asciiTheme="minorHAnsi" w:hAnsiTheme="minorHAnsi" w:cs="Arial"/>
                <w:b/>
                <w:bCs/>
                <w:spacing w:val="-1"/>
                <w:sz w:val="16"/>
                <w:szCs w:val="16"/>
              </w:rPr>
              <w:t>i</w:t>
            </w:r>
            <w:r w:rsidRPr="00C00AAB">
              <w:rPr>
                <w:rFonts w:asciiTheme="minorHAnsi" w:hAnsiTheme="minorHAnsi" w:cs="Arial"/>
                <w:b/>
                <w:bCs/>
                <w:sz w:val="16"/>
                <w:szCs w:val="16"/>
              </w:rPr>
              <w:t>p</w:t>
            </w:r>
            <w:r w:rsidRPr="00C00AAB">
              <w:rPr>
                <w:rFonts w:asciiTheme="minorHAnsi" w:hAnsiTheme="minorHAnsi" w:cs="Arial"/>
                <w:b/>
                <w:bCs/>
                <w:spacing w:val="-10"/>
                <w:sz w:val="16"/>
                <w:szCs w:val="16"/>
              </w:rPr>
              <w:t xml:space="preserve"> </w:t>
            </w:r>
            <w:r w:rsidRPr="00C00AAB">
              <w:rPr>
                <w:rFonts w:asciiTheme="minorHAnsi" w:hAnsiTheme="minorHAnsi" w:cs="Arial"/>
                <w:b/>
                <w:bCs/>
                <w:spacing w:val="-3"/>
                <w:sz w:val="16"/>
                <w:szCs w:val="16"/>
              </w:rPr>
              <w:t>m</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nu</w:t>
            </w:r>
            <w:r w:rsidRPr="00C00AAB">
              <w:rPr>
                <w:rFonts w:asciiTheme="minorHAnsi" w:hAnsiTheme="minorHAnsi" w:cs="Arial"/>
                <w:b/>
                <w:bCs/>
                <w:spacing w:val="4"/>
                <w:sz w:val="16"/>
                <w:szCs w:val="16"/>
              </w:rPr>
              <w:t>t</w:t>
            </w:r>
            <w:r w:rsidRPr="00C00AAB">
              <w:rPr>
                <w:rFonts w:asciiTheme="minorHAnsi" w:hAnsiTheme="minorHAnsi" w:cs="Arial"/>
                <w:b/>
                <w:bCs/>
                <w:spacing w:val="-3"/>
                <w:sz w:val="16"/>
                <w:szCs w:val="16"/>
              </w:rPr>
              <w:t>e</w:t>
            </w:r>
            <w:r w:rsidRPr="00C00AAB">
              <w:rPr>
                <w:rFonts w:asciiTheme="minorHAnsi" w:hAnsiTheme="minorHAnsi" w:cs="Arial"/>
                <w:b/>
                <w:bCs/>
                <w:spacing w:val="-1"/>
                <w:sz w:val="16"/>
                <w:szCs w:val="16"/>
              </w:rPr>
              <w:t>n</w:t>
            </w:r>
            <w:r w:rsidRPr="00C00AAB">
              <w:rPr>
                <w:rFonts w:asciiTheme="minorHAnsi" w:hAnsiTheme="minorHAnsi" w:cs="Arial"/>
                <w:b/>
                <w:bCs/>
                <w:spacing w:val="2"/>
                <w:sz w:val="16"/>
                <w:szCs w:val="16"/>
              </w:rPr>
              <w:t>z</w:t>
            </w:r>
            <w:r w:rsidRPr="00C00AAB">
              <w:rPr>
                <w:rFonts w:asciiTheme="minorHAnsi" w:hAnsiTheme="minorHAnsi" w:cs="Arial"/>
                <w:b/>
                <w:bCs/>
                <w:spacing w:val="-1"/>
                <w:sz w:val="16"/>
                <w:szCs w:val="16"/>
              </w:rPr>
              <w:t>i</w:t>
            </w:r>
            <w:r w:rsidRPr="00C00AAB">
              <w:rPr>
                <w:rFonts w:asciiTheme="minorHAnsi" w:hAnsiTheme="minorHAnsi" w:cs="Arial"/>
                <w:b/>
                <w:bCs/>
                <w:spacing w:val="3"/>
                <w:sz w:val="16"/>
                <w:szCs w:val="16"/>
              </w:rPr>
              <w:t>o</w:t>
            </w:r>
            <w:r w:rsidRPr="00C00AAB">
              <w:rPr>
                <w:rFonts w:asciiTheme="minorHAnsi" w:hAnsiTheme="minorHAnsi" w:cs="Arial"/>
                <w:b/>
                <w:bCs/>
                <w:spacing w:val="-1"/>
                <w:sz w:val="16"/>
                <w:szCs w:val="16"/>
              </w:rPr>
              <w:t>n</w:t>
            </w:r>
            <w:r w:rsidRPr="00C00AAB">
              <w:rPr>
                <w:rFonts w:asciiTheme="minorHAnsi" w:hAnsiTheme="minorHAnsi" w:cs="Arial"/>
                <w:b/>
                <w:bCs/>
                <w:sz w:val="16"/>
                <w:szCs w:val="16"/>
              </w:rPr>
              <w:t>e</w:t>
            </w:r>
            <w:r w:rsidRPr="00C00AAB">
              <w:rPr>
                <w:rFonts w:asciiTheme="minorHAnsi" w:hAnsiTheme="minorHAnsi" w:cs="Arial"/>
                <w:b/>
                <w:bCs/>
                <w:spacing w:val="-11"/>
                <w:sz w:val="16"/>
                <w:szCs w:val="16"/>
              </w:rPr>
              <w:t xml:space="preserve"> </w:t>
            </w:r>
            <w:r w:rsidRPr="00C00AAB">
              <w:rPr>
                <w:rFonts w:asciiTheme="minorHAnsi" w:hAnsiTheme="minorHAnsi" w:cs="Arial"/>
                <w:b/>
                <w:bCs/>
                <w:sz w:val="16"/>
                <w:szCs w:val="16"/>
              </w:rPr>
              <w:t>e</w:t>
            </w:r>
            <w:r w:rsidRPr="00C00AAB">
              <w:rPr>
                <w:rFonts w:asciiTheme="minorHAnsi" w:hAnsiTheme="minorHAnsi" w:cs="Arial"/>
                <w:b/>
                <w:bCs/>
                <w:spacing w:val="-14"/>
                <w:sz w:val="16"/>
                <w:szCs w:val="16"/>
              </w:rPr>
              <w:t xml:space="preserve"> </w:t>
            </w:r>
            <w:r w:rsidRPr="00C00AAB">
              <w:rPr>
                <w:rFonts w:asciiTheme="minorHAnsi" w:hAnsiTheme="minorHAnsi" w:cs="Arial"/>
                <w:b/>
                <w:bCs/>
                <w:spacing w:val="5"/>
                <w:sz w:val="16"/>
                <w:szCs w:val="16"/>
              </w:rPr>
              <w:t>r</w:t>
            </w:r>
            <w:r w:rsidRPr="00C00AAB">
              <w:rPr>
                <w:rFonts w:asciiTheme="minorHAnsi" w:hAnsiTheme="minorHAnsi" w:cs="Arial"/>
                <w:b/>
                <w:bCs/>
                <w:spacing w:val="-1"/>
                <w:sz w:val="16"/>
                <w:szCs w:val="16"/>
              </w:rPr>
              <w:t>i</w:t>
            </w:r>
            <w:r w:rsidRPr="00C00AAB">
              <w:rPr>
                <w:rFonts w:asciiTheme="minorHAnsi" w:hAnsiTheme="minorHAnsi" w:cs="Arial"/>
                <w:b/>
                <w:bCs/>
                <w:spacing w:val="3"/>
                <w:sz w:val="16"/>
                <w:szCs w:val="16"/>
              </w:rPr>
              <w:t>c</w:t>
            </w:r>
            <w:r w:rsidRPr="00C00AAB">
              <w:rPr>
                <w:rFonts w:asciiTheme="minorHAnsi" w:hAnsiTheme="minorHAnsi" w:cs="Arial"/>
                <w:b/>
                <w:bCs/>
                <w:spacing w:val="-3"/>
                <w:sz w:val="16"/>
                <w:szCs w:val="16"/>
              </w:rPr>
              <w:t>a</w:t>
            </w:r>
            <w:r w:rsidRPr="00C00AAB">
              <w:rPr>
                <w:rFonts w:asciiTheme="minorHAnsi" w:hAnsiTheme="minorHAnsi" w:cs="Arial"/>
                <w:b/>
                <w:bCs/>
                <w:spacing w:val="3"/>
                <w:sz w:val="16"/>
                <w:szCs w:val="16"/>
              </w:rPr>
              <w:t>m</w:t>
            </w:r>
            <w:r w:rsidRPr="00C00AAB">
              <w:rPr>
                <w:rFonts w:asciiTheme="minorHAnsi" w:hAnsiTheme="minorHAnsi" w:cs="Arial"/>
                <w:b/>
                <w:bCs/>
                <w:spacing w:val="-1"/>
                <w:sz w:val="16"/>
                <w:szCs w:val="16"/>
              </w:rPr>
              <w:t>b</w:t>
            </w:r>
            <w:r w:rsidRPr="00C00AAB">
              <w:rPr>
                <w:rFonts w:asciiTheme="minorHAnsi" w:hAnsiTheme="minorHAnsi" w:cs="Arial"/>
                <w:b/>
                <w:bCs/>
                <w:sz w:val="16"/>
                <w:szCs w:val="16"/>
              </w:rPr>
              <w:t>i</w:t>
            </w:r>
          </w:p>
        </w:tc>
        <w:tc>
          <w:tcPr>
            <w:tcW w:w="5057" w:type="dxa"/>
            <w:gridSpan w:val="2"/>
            <w:tcBorders>
              <w:top w:val="single" w:sz="4" w:space="0" w:color="000000"/>
              <w:left w:val="single" w:sz="4" w:space="0" w:color="000000"/>
              <w:bottom w:val="single" w:sz="4" w:space="0" w:color="000000"/>
              <w:right w:val="single" w:sz="4" w:space="0" w:color="000000"/>
            </w:tcBorders>
          </w:tcPr>
          <w:p w14:paraId="17EC3B12" w14:textId="77777777" w:rsidR="00D91BE6" w:rsidRPr="00C00AAB" w:rsidRDefault="00D91BE6" w:rsidP="00AA58A5">
            <w:pPr>
              <w:pStyle w:val="TableParagraph"/>
              <w:kinsoku w:val="0"/>
              <w:overflowPunct w:val="0"/>
              <w:spacing w:before="10" w:line="100" w:lineRule="exact"/>
              <w:rPr>
                <w:rFonts w:asciiTheme="minorHAnsi" w:hAnsiTheme="minorHAnsi"/>
                <w:sz w:val="10"/>
                <w:szCs w:val="10"/>
              </w:rPr>
            </w:pPr>
          </w:p>
          <w:p w14:paraId="5CA2EB1E"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7122C5F9" w14:textId="77777777" w:rsidR="00D91BE6" w:rsidRPr="00C00AAB" w:rsidRDefault="00D91BE6" w:rsidP="00AA58A5">
            <w:pPr>
              <w:pStyle w:val="TableParagraph"/>
              <w:kinsoku w:val="0"/>
              <w:overflowPunct w:val="0"/>
              <w:spacing w:line="183" w:lineRule="exact"/>
              <w:ind w:right="1"/>
              <w:jc w:val="cente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E11C6C2" w14:textId="77777777" w:rsidR="00D91BE6" w:rsidRPr="00C00AAB" w:rsidRDefault="00D91BE6" w:rsidP="00AA58A5">
            <w:pPr>
              <w:pStyle w:val="TableParagraph"/>
              <w:kinsoku w:val="0"/>
              <w:overflowPunct w:val="0"/>
              <w:spacing w:before="10" w:line="100" w:lineRule="exact"/>
              <w:rPr>
                <w:rFonts w:asciiTheme="minorHAnsi" w:hAnsiTheme="minorHAnsi"/>
                <w:sz w:val="10"/>
                <w:szCs w:val="10"/>
              </w:rPr>
            </w:pPr>
          </w:p>
          <w:p w14:paraId="6B02F07E" w14:textId="77777777" w:rsidR="00D91BE6" w:rsidRPr="00C00AAB" w:rsidRDefault="00D91BE6" w:rsidP="00AA58A5">
            <w:pPr>
              <w:pStyle w:val="TableParagraph"/>
              <w:kinsoku w:val="0"/>
              <w:overflowPunct w:val="0"/>
              <w:spacing w:line="200" w:lineRule="exact"/>
              <w:rPr>
                <w:rFonts w:asciiTheme="minorHAnsi" w:hAnsiTheme="minorHAnsi"/>
                <w:sz w:val="20"/>
                <w:szCs w:val="20"/>
              </w:rPr>
            </w:pPr>
          </w:p>
          <w:p w14:paraId="6AD100D1" w14:textId="77777777" w:rsidR="00D91BE6" w:rsidRPr="00C00AAB" w:rsidRDefault="00D91BE6" w:rsidP="00AA58A5">
            <w:pPr>
              <w:pStyle w:val="TableParagraph"/>
              <w:kinsoku w:val="0"/>
              <w:overflowPunct w:val="0"/>
              <w:spacing w:line="183" w:lineRule="exact"/>
              <w:ind w:left="776"/>
              <w:rPr>
                <w:rFonts w:asciiTheme="minorHAnsi" w:hAnsiTheme="minorHAnsi"/>
              </w:rPr>
            </w:pPr>
            <w:r w:rsidRPr="00C00AAB">
              <w:rPr>
                <w:rFonts w:asciiTheme="minorHAnsi" w:hAnsiTheme="minorHAnsi" w:cs="Arial"/>
                <w:b/>
                <w:bCs/>
                <w:spacing w:val="-3"/>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00</w:t>
            </w:r>
            <w:r w:rsidRPr="00C00AAB">
              <w:rPr>
                <w:rFonts w:asciiTheme="minorHAnsi" w:hAnsiTheme="minorHAnsi" w:cs="Arial"/>
                <w:b/>
                <w:bCs/>
                <w:sz w:val="16"/>
                <w:szCs w:val="16"/>
              </w:rPr>
              <w:t>9</w:t>
            </w:r>
          </w:p>
        </w:tc>
        <w:tc>
          <w:tcPr>
            <w:tcW w:w="562" w:type="dxa"/>
            <w:tcBorders>
              <w:top w:val="single" w:sz="4" w:space="0" w:color="000000"/>
              <w:left w:val="single" w:sz="4" w:space="0" w:color="000000"/>
              <w:bottom w:val="single" w:sz="4" w:space="0" w:color="000000"/>
              <w:right w:val="single" w:sz="4" w:space="0" w:color="000000"/>
            </w:tcBorders>
          </w:tcPr>
          <w:p w14:paraId="6F193341" w14:textId="77777777" w:rsidR="00D91BE6" w:rsidRPr="00C00AAB" w:rsidRDefault="00D91BE6" w:rsidP="00AA58A5">
            <w:pPr>
              <w:rPr>
                <w:rFonts w:asciiTheme="minorHAnsi" w:hAnsiTheme="minorHAnsi"/>
              </w:rPr>
            </w:pPr>
          </w:p>
        </w:tc>
      </w:tr>
      <w:tr w:rsidR="00D91BE6" w:rsidRPr="00C00AAB" w14:paraId="48CDB81B"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34A7DAC7" w14:textId="77777777" w:rsidR="00D91BE6" w:rsidRPr="00C00AAB" w:rsidRDefault="00D91BE6" w:rsidP="00AA58A5">
            <w:pPr>
              <w:pStyle w:val="TableParagraph"/>
              <w:kinsoku w:val="0"/>
              <w:overflowPunct w:val="0"/>
              <w:spacing w:before="84" w:line="183" w:lineRule="exact"/>
              <w:ind w:left="66"/>
              <w:rPr>
                <w:rFonts w:asciiTheme="minorHAnsi" w:hAnsiTheme="minorHAnsi"/>
              </w:rPr>
            </w:pPr>
            <w:r w:rsidRPr="00C00AAB">
              <w:rPr>
                <w:rFonts w:asciiTheme="minorHAnsi" w:hAnsiTheme="minorHAnsi" w:cs="Arial"/>
                <w:b/>
                <w:bCs/>
                <w:sz w:val="16"/>
                <w:szCs w:val="16"/>
              </w:rPr>
              <w:t>t</w:t>
            </w:r>
            <w:r w:rsidRPr="00C00AAB">
              <w:rPr>
                <w:rFonts w:asciiTheme="minorHAnsi" w:hAnsiTheme="minorHAnsi" w:cs="Arial"/>
                <w:b/>
                <w:bCs/>
                <w:spacing w:val="-1"/>
                <w:sz w:val="16"/>
                <w:szCs w:val="16"/>
              </w:rPr>
              <w:t>o</w:t>
            </w:r>
            <w:r w:rsidRPr="00C00AAB">
              <w:rPr>
                <w:rFonts w:asciiTheme="minorHAnsi" w:hAnsiTheme="minorHAnsi" w:cs="Arial"/>
                <w:b/>
                <w:bCs/>
                <w:sz w:val="16"/>
                <w:szCs w:val="16"/>
              </w:rPr>
              <w:t>t</w:t>
            </w:r>
            <w:r w:rsidRPr="00C00AAB">
              <w:rPr>
                <w:rFonts w:asciiTheme="minorHAnsi" w:hAnsiTheme="minorHAnsi" w:cs="Arial"/>
                <w:b/>
                <w:bCs/>
                <w:spacing w:val="-2"/>
                <w:sz w:val="16"/>
                <w:szCs w:val="16"/>
              </w:rPr>
              <w:t>a</w:t>
            </w:r>
            <w:r w:rsidRPr="00C00AAB">
              <w:rPr>
                <w:rFonts w:asciiTheme="minorHAnsi" w:hAnsiTheme="minorHAnsi" w:cs="Arial"/>
                <w:b/>
                <w:bCs/>
                <w:spacing w:val="3"/>
                <w:sz w:val="16"/>
                <w:szCs w:val="16"/>
              </w:rPr>
              <w:t>l</w:t>
            </w:r>
            <w:r w:rsidRPr="00C00A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2680D478" w14:textId="77777777" w:rsidR="00D91BE6" w:rsidRPr="00C00A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3763C0B5" w14:textId="77777777" w:rsidR="00D91BE6" w:rsidRPr="00C00AAB" w:rsidRDefault="00D91BE6" w:rsidP="00AA58A5">
            <w:pPr>
              <w:pStyle w:val="TableParagraph"/>
              <w:kinsoku w:val="0"/>
              <w:overflowPunct w:val="0"/>
              <w:spacing w:before="84" w:line="183" w:lineRule="exact"/>
              <w:ind w:left="776"/>
              <w:rPr>
                <w:rFonts w:asciiTheme="minorHAnsi" w:hAnsiTheme="minorHAnsi"/>
              </w:rPr>
            </w:pPr>
            <w:r w:rsidRPr="00C00AAB">
              <w:rPr>
                <w:rFonts w:asciiTheme="minorHAnsi" w:hAnsiTheme="minorHAnsi" w:cs="Arial"/>
                <w:b/>
                <w:bCs/>
                <w:spacing w:val="-2"/>
                <w:sz w:val="16"/>
                <w:szCs w:val="16"/>
              </w:rPr>
              <w:t>0</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066</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08E4B3AD" w14:textId="77777777" w:rsidR="00D91BE6" w:rsidRPr="00C00AAB" w:rsidRDefault="00D91BE6" w:rsidP="00AA58A5">
            <w:pPr>
              <w:pStyle w:val="TableParagraph"/>
              <w:kinsoku w:val="0"/>
              <w:overflowPunct w:val="0"/>
              <w:spacing w:before="84" w:line="183" w:lineRule="exact"/>
              <w:ind w:left="233" w:right="232"/>
              <w:jc w:val="center"/>
              <w:rPr>
                <w:rFonts w:asciiTheme="minorHAnsi" w:hAnsiTheme="minorHAnsi"/>
              </w:rPr>
            </w:pPr>
            <w:r w:rsidRPr="00C00AAB">
              <w:rPr>
                <w:rFonts w:asciiTheme="minorHAnsi" w:hAnsiTheme="minorHAnsi" w:cs="Arial"/>
                <w:b/>
                <w:bCs/>
                <w:sz w:val="16"/>
                <w:szCs w:val="16"/>
              </w:rPr>
              <w:t>i</w:t>
            </w:r>
          </w:p>
        </w:tc>
      </w:tr>
      <w:tr w:rsidR="00D91BE6" w:rsidRPr="00C00AAB" w14:paraId="71855BE2" w14:textId="77777777" w:rsidTr="00AA58A5">
        <w:trPr>
          <w:trHeight w:hRule="exact" w:val="524"/>
        </w:trPr>
        <w:tc>
          <w:tcPr>
            <w:tcW w:w="2910" w:type="dxa"/>
            <w:tcBorders>
              <w:top w:val="single" w:sz="4" w:space="0" w:color="000000"/>
              <w:left w:val="single" w:sz="4" w:space="0" w:color="000000"/>
              <w:bottom w:val="single" w:sz="4" w:space="0" w:color="000000"/>
              <w:right w:val="single" w:sz="4" w:space="0" w:color="000000"/>
            </w:tcBorders>
          </w:tcPr>
          <w:p w14:paraId="171CCFDC" w14:textId="77777777" w:rsidR="00D91BE6" w:rsidRPr="00C00AAB" w:rsidRDefault="00D91BE6" w:rsidP="00AA58A5">
            <w:pPr>
              <w:pStyle w:val="TableParagraph"/>
              <w:kinsoku w:val="0"/>
              <w:overflowPunct w:val="0"/>
              <w:spacing w:before="69"/>
              <w:ind w:left="66"/>
              <w:rPr>
                <w:rFonts w:asciiTheme="minorHAnsi" w:hAnsiTheme="minorHAnsi"/>
              </w:rPr>
            </w:pPr>
            <w:r w:rsidRPr="00C00AAB">
              <w:rPr>
                <w:rFonts w:asciiTheme="minorHAnsi" w:hAnsiTheme="minorHAnsi" w:cs="Arial"/>
                <w:b/>
                <w:bCs/>
                <w:spacing w:val="-1"/>
                <w:sz w:val="16"/>
                <w:szCs w:val="16"/>
              </w:rPr>
              <w:t>d</w:t>
            </w:r>
            <w:r w:rsidRPr="00C00AAB">
              <w:rPr>
                <w:rFonts w:asciiTheme="minorHAnsi" w:hAnsiTheme="minorHAnsi" w:cs="Arial"/>
                <w:b/>
                <w:bCs/>
                <w:spacing w:val="-3"/>
                <w:sz w:val="16"/>
                <w:szCs w:val="16"/>
              </w:rPr>
              <w:t>e</w:t>
            </w:r>
            <w:r w:rsidRPr="00C00AAB">
              <w:rPr>
                <w:rFonts w:asciiTheme="minorHAnsi" w:hAnsiTheme="minorHAnsi" w:cs="Arial"/>
                <w:b/>
                <w:bCs/>
                <w:spacing w:val="4"/>
                <w:sz w:val="16"/>
                <w:szCs w:val="16"/>
              </w:rPr>
              <w:t>t</w:t>
            </w:r>
            <w:r w:rsidRPr="00C00AAB">
              <w:rPr>
                <w:rFonts w:asciiTheme="minorHAnsi" w:hAnsiTheme="minorHAnsi" w:cs="Arial"/>
                <w:b/>
                <w:bCs/>
                <w:spacing w:val="-3"/>
                <w:sz w:val="16"/>
                <w:szCs w:val="16"/>
              </w:rPr>
              <w:t>e</w:t>
            </w:r>
            <w:r w:rsidRPr="00C00AAB">
              <w:rPr>
                <w:rFonts w:asciiTheme="minorHAnsi" w:hAnsiTheme="minorHAnsi" w:cs="Arial"/>
                <w:b/>
                <w:bCs/>
                <w:sz w:val="16"/>
                <w:szCs w:val="16"/>
              </w:rPr>
              <w:t>r</w:t>
            </w:r>
            <w:r w:rsidRPr="00C00AAB">
              <w:rPr>
                <w:rFonts w:asciiTheme="minorHAnsi" w:hAnsiTheme="minorHAnsi" w:cs="Arial"/>
                <w:b/>
                <w:bCs/>
                <w:spacing w:val="-3"/>
                <w:sz w:val="16"/>
                <w:szCs w:val="16"/>
              </w:rPr>
              <w:t>m</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n</w:t>
            </w:r>
            <w:r w:rsidRPr="00C00AAB">
              <w:rPr>
                <w:rFonts w:asciiTheme="minorHAnsi" w:hAnsiTheme="minorHAnsi" w:cs="Arial"/>
                <w:b/>
                <w:bCs/>
                <w:spacing w:val="-3"/>
                <w:sz w:val="16"/>
                <w:szCs w:val="16"/>
              </w:rPr>
              <w:t>a</w:t>
            </w:r>
            <w:r w:rsidRPr="00C00AAB">
              <w:rPr>
                <w:rFonts w:asciiTheme="minorHAnsi" w:hAnsiTheme="minorHAnsi" w:cs="Arial"/>
                <w:b/>
                <w:bCs/>
                <w:spacing w:val="2"/>
                <w:sz w:val="16"/>
                <w:szCs w:val="16"/>
              </w:rPr>
              <w:t>z</w:t>
            </w:r>
            <w:r w:rsidRPr="00C00AAB">
              <w:rPr>
                <w:rFonts w:asciiTheme="minorHAnsi" w:hAnsiTheme="minorHAnsi" w:cs="Arial"/>
                <w:b/>
                <w:bCs/>
                <w:spacing w:val="3"/>
                <w:sz w:val="16"/>
                <w:szCs w:val="16"/>
              </w:rPr>
              <w:t>i</w:t>
            </w:r>
            <w:r w:rsidRPr="00C00AAB">
              <w:rPr>
                <w:rFonts w:asciiTheme="minorHAnsi" w:hAnsiTheme="minorHAnsi" w:cs="Arial"/>
                <w:b/>
                <w:bCs/>
                <w:spacing w:val="-1"/>
                <w:sz w:val="16"/>
                <w:szCs w:val="16"/>
              </w:rPr>
              <w:t>on</w:t>
            </w:r>
            <w:r w:rsidRPr="00C00AAB">
              <w:rPr>
                <w:rFonts w:asciiTheme="minorHAnsi" w:hAnsiTheme="minorHAnsi" w:cs="Arial"/>
                <w:b/>
                <w:bCs/>
                <w:sz w:val="16"/>
                <w:szCs w:val="16"/>
              </w:rPr>
              <w:t>e</w:t>
            </w:r>
            <w:r w:rsidRPr="00C00AAB">
              <w:rPr>
                <w:rFonts w:asciiTheme="minorHAnsi" w:hAnsiTheme="minorHAnsi" w:cs="Arial"/>
                <w:b/>
                <w:bCs/>
                <w:spacing w:val="-18"/>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n</w:t>
            </w:r>
            <w:r w:rsidRPr="00C00AAB">
              <w:rPr>
                <w:rFonts w:asciiTheme="minorHAnsi" w:hAnsiTheme="minorHAnsi" w:cs="Arial"/>
                <w:b/>
                <w:bCs/>
                <w:spacing w:val="-3"/>
                <w:sz w:val="16"/>
                <w:szCs w:val="16"/>
              </w:rPr>
              <w:t>e</w:t>
            </w:r>
            <w:r w:rsidRPr="00C00AAB">
              <w:rPr>
                <w:rFonts w:asciiTheme="minorHAnsi" w:hAnsiTheme="minorHAnsi" w:cs="Arial"/>
                <w:b/>
                <w:bCs/>
                <w:sz w:val="16"/>
                <w:szCs w:val="16"/>
              </w:rPr>
              <w:t>re</w:t>
            </w:r>
            <w:r w:rsidRPr="00C00AAB">
              <w:rPr>
                <w:rFonts w:asciiTheme="minorHAnsi" w:hAnsiTheme="minorHAnsi" w:cs="Arial"/>
                <w:b/>
                <w:bCs/>
                <w:spacing w:val="-17"/>
                <w:sz w:val="16"/>
                <w:szCs w:val="16"/>
              </w:rPr>
              <w:t xml:space="preserv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o di gestione</w:t>
            </w:r>
          </w:p>
        </w:tc>
        <w:tc>
          <w:tcPr>
            <w:tcW w:w="5057" w:type="dxa"/>
            <w:gridSpan w:val="2"/>
            <w:tcBorders>
              <w:top w:val="single" w:sz="4" w:space="0" w:color="000000"/>
              <w:left w:val="single" w:sz="4" w:space="0" w:color="000000"/>
              <w:bottom w:val="single" w:sz="4" w:space="0" w:color="000000"/>
              <w:right w:val="single" w:sz="4" w:space="0" w:color="000000"/>
            </w:tcBorders>
          </w:tcPr>
          <w:p w14:paraId="475EDB8D" w14:textId="77777777" w:rsidR="00D91BE6" w:rsidRPr="00C00AAB" w:rsidRDefault="00D91BE6" w:rsidP="00AA58A5">
            <w:pPr>
              <w:pStyle w:val="TableParagraph"/>
              <w:kinsoku w:val="0"/>
              <w:overflowPunct w:val="0"/>
              <w:spacing w:before="69"/>
              <w:jc w:val="center"/>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pacing w:val="-1"/>
                <w:sz w:val="16"/>
                <w:szCs w:val="16"/>
              </w:rPr>
              <w:t>i</w:t>
            </w:r>
            <w:r w:rsidRPr="00C00AAB">
              <w:rPr>
                <w:rFonts w:asciiTheme="minorHAnsi" w:hAnsiTheme="minorHAnsi" w:cs="Arial"/>
                <w:b/>
                <w:bCs/>
                <w:sz w:val="16"/>
                <w:szCs w:val="16"/>
              </w:rPr>
              <w:t>)</w:t>
            </w:r>
            <w:r w:rsidRPr="00C00AAB">
              <w:rPr>
                <w:rFonts w:asciiTheme="minorHAnsi" w:hAnsiTheme="minorHAnsi" w:cs="Arial"/>
                <w:b/>
                <w:bCs/>
                <w:spacing w:val="44"/>
                <w:sz w:val="16"/>
                <w:szCs w:val="16"/>
              </w:rPr>
              <w:t xml:space="preserve"> </w:t>
            </w:r>
            <w:r w:rsidRPr="00C00AAB">
              <w:rPr>
                <w:rFonts w:asciiTheme="minorHAnsi" w:hAnsiTheme="minorHAnsi" w:cs="Arial"/>
                <w:b/>
                <w:bCs/>
                <w:spacing w:val="-3"/>
                <w:sz w:val="16"/>
                <w:szCs w:val="16"/>
              </w:rPr>
              <w:t>x</w:t>
            </w:r>
            <w:r w:rsidRPr="00C00AAB">
              <w:rPr>
                <w:rFonts w:asciiTheme="minorHAnsi" w:hAnsiTheme="minorHAnsi" w:cs="Arial"/>
                <w:b/>
                <w:bCs/>
                <w:sz w:val="16"/>
                <w:szCs w:val="16"/>
              </w:rPr>
              <w:t>(</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b )</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4"/>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c</w:t>
            </w:r>
            <w:r w:rsidRPr="00C00AAB">
              <w:rPr>
                <w:rFonts w:asciiTheme="minorHAnsi" w:hAnsiTheme="minorHAnsi" w:cs="Arial"/>
                <w:b/>
                <w:bCs/>
                <w:spacing w:val="37"/>
                <w:sz w:val="16"/>
                <w:szCs w:val="16"/>
              </w:rPr>
              <w:t xml:space="preserve"> </w:t>
            </w:r>
            <w:r w:rsidRPr="00C00AAB">
              <w:rPr>
                <w:rFonts w:asciiTheme="minorHAnsi" w:hAnsiTheme="minorHAnsi" w:cs="Arial"/>
                <w:b/>
                <w:bCs/>
                <w:sz w:val="16"/>
                <w:szCs w:val="16"/>
              </w:rPr>
              <w:t xml:space="preserve">) </w:t>
            </w:r>
          </w:p>
        </w:tc>
        <w:tc>
          <w:tcPr>
            <w:tcW w:w="1253" w:type="dxa"/>
            <w:tcBorders>
              <w:top w:val="single" w:sz="4" w:space="0" w:color="000000"/>
              <w:left w:val="single" w:sz="4" w:space="0" w:color="000000"/>
              <w:bottom w:val="single" w:sz="4" w:space="0" w:color="000000"/>
              <w:right w:val="single" w:sz="4" w:space="0" w:color="000000"/>
            </w:tcBorders>
          </w:tcPr>
          <w:p w14:paraId="1D1985A5" w14:textId="77777777" w:rsidR="00D91BE6" w:rsidRPr="00C00AAB" w:rsidRDefault="00D91BE6" w:rsidP="00AA58A5">
            <w:pPr>
              <w:pStyle w:val="TableParagraph"/>
              <w:kinsoku w:val="0"/>
              <w:overflowPunct w:val="0"/>
              <w:spacing w:before="69"/>
              <w:ind w:left="416"/>
              <w:rPr>
                <w:rFonts w:asciiTheme="minorHAnsi" w:hAnsiTheme="minorHAnsi"/>
              </w:rPr>
            </w:pPr>
            <w:r w:rsidRPr="00C00AAB">
              <w:rPr>
                <w:rFonts w:asciiTheme="minorHAnsi" w:hAnsiTheme="minorHAnsi" w:cs="Arial"/>
                <w:b/>
                <w:bCs/>
                <w:spacing w:val="-3"/>
                <w:sz w:val="16"/>
                <w:szCs w:val="16"/>
              </w:rPr>
              <w:t xml:space="preserve">     2145</w:t>
            </w:r>
            <w:r w:rsidRPr="00C00AAB">
              <w:rPr>
                <w:rFonts w:asciiTheme="minorHAnsi" w:hAnsiTheme="minorHAnsi" w:cs="Arial"/>
                <w:b/>
                <w:bCs/>
                <w:spacing w:val="-1"/>
                <w:sz w:val="16"/>
                <w:szCs w:val="16"/>
              </w:rPr>
              <w:t>,00</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7728C11D" w14:textId="77777777" w:rsidR="00D91BE6" w:rsidRPr="00C00AAB" w:rsidRDefault="00D91BE6" w:rsidP="00AA58A5">
            <w:pPr>
              <w:pStyle w:val="TableParagraph"/>
              <w:kinsoku w:val="0"/>
              <w:overflowPunct w:val="0"/>
              <w:spacing w:before="69"/>
              <w:ind w:left="233" w:right="232"/>
              <w:jc w:val="center"/>
              <w:rPr>
                <w:rFonts w:asciiTheme="minorHAnsi" w:hAnsiTheme="minorHAnsi"/>
              </w:rPr>
            </w:pPr>
            <w:r w:rsidRPr="00C00AAB">
              <w:rPr>
                <w:rFonts w:asciiTheme="minorHAnsi" w:hAnsiTheme="minorHAnsi" w:cs="Arial"/>
                <w:b/>
                <w:bCs/>
                <w:sz w:val="16"/>
                <w:szCs w:val="16"/>
              </w:rPr>
              <w:t>l</w:t>
            </w:r>
          </w:p>
        </w:tc>
      </w:tr>
      <w:tr w:rsidR="00D91BE6" w:rsidRPr="00C00AAB" w14:paraId="7A9A54E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422F21A" w14:textId="77777777" w:rsidR="00D91BE6" w:rsidRPr="00C00AAB" w:rsidRDefault="00D91BE6" w:rsidP="00AA58A5">
            <w:pPr>
              <w:pStyle w:val="TableParagraph"/>
              <w:kinsoku w:val="0"/>
              <w:overflowPunct w:val="0"/>
              <w:spacing w:before="70" w:line="183" w:lineRule="exact"/>
              <w:ind w:left="66"/>
              <w:rPr>
                <w:rFonts w:asciiTheme="minorHAnsi" w:hAnsiTheme="minorHAnsi"/>
              </w:rPr>
            </w:pPr>
            <w:r w:rsidRPr="00C00AAB">
              <w:rPr>
                <w:rFonts w:asciiTheme="minorHAnsi" w:hAnsiTheme="minorHAnsi" w:cs="Arial"/>
                <w:b/>
                <w:bCs/>
                <w:spacing w:val="-2"/>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to</w:t>
            </w:r>
            <w:r w:rsidRPr="00C00AAB">
              <w:rPr>
                <w:rFonts w:asciiTheme="minorHAnsi" w:hAnsiTheme="minorHAnsi" w:cs="Arial"/>
                <w:b/>
                <w:bCs/>
                <w:spacing w:val="-4"/>
                <w:sz w:val="16"/>
                <w:szCs w:val="16"/>
              </w:rPr>
              <w:t xml:space="preserve"> </w:t>
            </w:r>
            <w:r w:rsidRPr="00C00AAB">
              <w:rPr>
                <w:rFonts w:asciiTheme="minorHAnsi" w:hAnsiTheme="minorHAnsi" w:cs="Arial"/>
                <w:b/>
                <w:bCs/>
                <w:spacing w:val="-1"/>
                <w:sz w:val="16"/>
                <w:szCs w:val="16"/>
              </w:rPr>
              <w:t>gio</w:t>
            </w:r>
            <w:r w:rsidRPr="00C00AAB">
              <w:rPr>
                <w:rFonts w:asciiTheme="minorHAnsi" w:hAnsiTheme="minorHAnsi" w:cs="Arial"/>
                <w:b/>
                <w:bCs/>
                <w:sz w:val="16"/>
                <w:szCs w:val="16"/>
              </w:rPr>
              <w:t>r</w:t>
            </w:r>
            <w:r w:rsidRPr="00C00AAB">
              <w:rPr>
                <w:rFonts w:asciiTheme="minorHAnsi" w:hAnsiTheme="minorHAnsi" w:cs="Arial"/>
                <w:b/>
                <w:bCs/>
                <w:spacing w:val="3"/>
                <w:sz w:val="16"/>
                <w:szCs w:val="16"/>
              </w:rPr>
              <w:t>n</w:t>
            </w:r>
            <w:r w:rsidRPr="00C00AAB">
              <w:rPr>
                <w:rFonts w:asciiTheme="minorHAnsi" w:hAnsiTheme="minorHAnsi" w:cs="Arial"/>
                <w:b/>
                <w:bCs/>
                <w:spacing w:val="-2"/>
                <w:sz w:val="16"/>
                <w:szCs w:val="16"/>
              </w:rPr>
              <w:t>a</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i</w:t>
            </w:r>
            <w:r w:rsidRPr="00C00AAB">
              <w:rPr>
                <w:rFonts w:asciiTheme="minorHAnsi" w:hAnsiTheme="minorHAnsi" w:cs="Arial"/>
                <w:b/>
                <w:bCs/>
                <w:spacing w:val="-2"/>
                <w:sz w:val="16"/>
                <w:szCs w:val="16"/>
              </w:rPr>
              <w:t>e</w:t>
            </w:r>
            <w:r w:rsidRPr="00C00AAB">
              <w:rPr>
                <w:rFonts w:asciiTheme="minorHAnsi" w:hAnsiTheme="minorHAnsi" w:cs="Arial"/>
                <w:b/>
                <w:bCs/>
                <w:sz w:val="16"/>
                <w:szCs w:val="16"/>
              </w:rPr>
              <w:t>ro</w:t>
            </w:r>
            <w:r w:rsidRPr="00C00AAB">
              <w:rPr>
                <w:rFonts w:asciiTheme="minorHAnsi" w:hAnsiTheme="minorHAnsi" w:cs="Arial"/>
                <w:b/>
                <w:bCs/>
                <w:spacing w:val="34"/>
                <w:sz w:val="16"/>
                <w:szCs w:val="16"/>
              </w:rPr>
              <w:t xml:space="preserve"> </w:t>
            </w:r>
            <w:r w:rsidRPr="00C00AAB">
              <w:rPr>
                <w:rFonts w:asciiTheme="minorHAnsi" w:hAnsiTheme="minorHAnsi" w:cs="Arial"/>
                <w:b/>
                <w:bCs/>
                <w:spacing w:val="3"/>
                <w:sz w:val="16"/>
                <w:szCs w:val="16"/>
              </w:rPr>
              <w:t>h</w:t>
            </w:r>
            <w:r w:rsidRPr="00C00AAB">
              <w:rPr>
                <w:rFonts w:asciiTheme="minorHAnsi" w:hAnsiTheme="minorHAnsi" w:cs="Arial"/>
                <w:b/>
                <w:bCs/>
                <w:spacing w:val="-1"/>
                <w:sz w:val="16"/>
                <w:szCs w:val="16"/>
              </w:rPr>
              <w:t>.</w:t>
            </w:r>
            <w:r w:rsidRPr="00C00AAB">
              <w:rPr>
                <w:rFonts w:asciiTheme="minorHAnsi" w:hAnsiTheme="minorHAnsi" w:cs="Arial"/>
                <w:b/>
                <w:bCs/>
                <w:spacing w:val="-2"/>
                <w:sz w:val="16"/>
                <w:szCs w:val="16"/>
              </w:rPr>
              <w:t>6</w:t>
            </w:r>
            <w:r w:rsidRPr="00C00AAB">
              <w:rPr>
                <w:rFonts w:asciiTheme="minorHAnsi" w:hAnsiTheme="minorHAnsi" w:cs="Arial"/>
                <w:b/>
                <w:bCs/>
                <w:spacing w:val="3"/>
                <w:sz w:val="16"/>
                <w:szCs w:val="16"/>
              </w:rPr>
              <w:t>,</w:t>
            </w:r>
            <w:r w:rsidRPr="00C00AAB">
              <w:rPr>
                <w:rFonts w:asciiTheme="minorHAnsi" w:hAnsiTheme="minorHAnsi" w:cs="Arial"/>
                <w:b/>
                <w:bCs/>
                <w:spacing w:val="-2"/>
                <w:sz w:val="16"/>
                <w:szCs w:val="16"/>
              </w:rPr>
              <w:t>0</w:t>
            </w:r>
            <w:r w:rsidRPr="00C00AAB">
              <w:rPr>
                <w:rFonts w:asciiTheme="minorHAnsi" w:hAnsiTheme="minorHAnsi" w:cs="Arial"/>
                <w:b/>
                <w:bCs/>
                <w:sz w:val="16"/>
                <w:szCs w:val="16"/>
              </w:rPr>
              <w:t>0</w:t>
            </w:r>
          </w:p>
        </w:tc>
        <w:tc>
          <w:tcPr>
            <w:tcW w:w="5057" w:type="dxa"/>
            <w:gridSpan w:val="2"/>
            <w:tcBorders>
              <w:top w:val="single" w:sz="4" w:space="0" w:color="000000"/>
              <w:left w:val="single" w:sz="4" w:space="0" w:color="000000"/>
              <w:bottom w:val="single" w:sz="4" w:space="0" w:color="000000"/>
              <w:right w:val="single" w:sz="4" w:space="0" w:color="000000"/>
            </w:tcBorders>
          </w:tcPr>
          <w:p w14:paraId="6BAE92CE" w14:textId="77777777" w:rsidR="00D91BE6" w:rsidRPr="00C00AAB" w:rsidRDefault="00D91BE6" w:rsidP="00AA58A5">
            <w:pPr>
              <w:pStyle w:val="TableParagraph"/>
              <w:kinsoku w:val="0"/>
              <w:overflowPunct w:val="0"/>
              <w:spacing w:before="70" w:line="183" w:lineRule="exact"/>
              <w:jc w:val="center"/>
              <w:rPr>
                <w:rFonts w:asciiTheme="minorHAnsi" w:hAnsiTheme="minorHAnsi"/>
              </w:rPr>
            </w:pPr>
            <w:r w:rsidRPr="00C00AAB">
              <w:rPr>
                <w:rFonts w:asciiTheme="minorHAnsi" w:hAnsiTheme="minorHAnsi" w:cs="Arial"/>
                <w:b/>
                <w:bCs/>
                <w:spacing w:val="-1"/>
                <w:sz w:val="16"/>
                <w:szCs w:val="16"/>
              </w:rPr>
              <w:t>h</w:t>
            </w:r>
            <w:r w:rsidRPr="00C00AAB">
              <w:rPr>
                <w:rFonts w:asciiTheme="minorHAnsi" w:hAnsiTheme="minorHAnsi" w:cs="Arial"/>
                <w:b/>
                <w:bCs/>
                <w:spacing w:val="-2"/>
                <w:sz w:val="16"/>
                <w:szCs w:val="16"/>
              </w:rPr>
              <w:t>6</w:t>
            </w:r>
            <w:r w:rsidRPr="00C00AAB">
              <w:rPr>
                <w:rFonts w:asciiTheme="minorHAnsi" w:hAnsiTheme="minorHAnsi" w:cs="Arial"/>
                <w:b/>
                <w:bCs/>
                <w:spacing w:val="3"/>
                <w:sz w:val="16"/>
                <w:szCs w:val="16"/>
              </w:rPr>
              <w:t>,0</w:t>
            </w:r>
            <w:r w:rsidRPr="00C00AAB">
              <w:rPr>
                <w:rFonts w:asciiTheme="minorHAnsi" w:hAnsiTheme="minorHAnsi" w:cs="Arial"/>
                <w:b/>
                <w:bCs/>
                <w:sz w:val="16"/>
                <w:szCs w:val="16"/>
              </w:rPr>
              <w:t>0</w:t>
            </w:r>
            <w:r w:rsidRPr="00C00AAB">
              <w:rPr>
                <w:rFonts w:asciiTheme="minorHAnsi" w:hAnsiTheme="minorHAnsi" w:cs="Arial"/>
                <w:b/>
                <w:bCs/>
                <w:spacing w:val="-3"/>
                <w:sz w:val="16"/>
                <w:szCs w:val="16"/>
              </w:rPr>
              <w:t xml:space="preserve"> </w:t>
            </w:r>
            <w:r w:rsidRPr="00C00AAB">
              <w:rPr>
                <w:rFonts w:asciiTheme="minorHAnsi" w:hAnsiTheme="minorHAnsi" w:cs="Arial"/>
                <w:b/>
                <w:bCs/>
                <w:sz w:val="16"/>
                <w:szCs w:val="16"/>
              </w:rPr>
              <w:t>x</w:t>
            </w:r>
            <w:r w:rsidRPr="00C00AAB">
              <w:rPr>
                <w:rFonts w:asciiTheme="minorHAnsi" w:hAnsiTheme="minorHAnsi" w:cs="Arial"/>
                <w:b/>
                <w:bCs/>
                <w:spacing w:val="-2"/>
                <w:sz w:val="16"/>
                <w:szCs w:val="16"/>
              </w:rPr>
              <w:t xml:space="preserve"> </w:t>
            </w:r>
            <w:r w:rsidRPr="00C00AAB">
              <w:rPr>
                <w:rFonts w:asciiTheme="minorHAnsi" w:hAnsiTheme="minorHAnsi" w:cs="Arial"/>
                <w:b/>
                <w:bCs/>
                <w:sz w:val="16"/>
                <w:szCs w:val="16"/>
              </w:rPr>
              <w:t>m</w:t>
            </w:r>
          </w:p>
        </w:tc>
        <w:tc>
          <w:tcPr>
            <w:tcW w:w="1253" w:type="dxa"/>
            <w:tcBorders>
              <w:top w:val="single" w:sz="4" w:space="0" w:color="000000"/>
              <w:left w:val="single" w:sz="4" w:space="0" w:color="000000"/>
              <w:bottom w:val="single" w:sz="4" w:space="0" w:color="000000"/>
              <w:right w:val="single" w:sz="4" w:space="0" w:color="000000"/>
            </w:tcBorders>
          </w:tcPr>
          <w:p w14:paraId="2342CDFE" w14:textId="77777777" w:rsidR="00D91BE6" w:rsidRPr="00C00AAB" w:rsidRDefault="00D91BE6" w:rsidP="00AA58A5">
            <w:pPr>
              <w:pStyle w:val="TableParagraph"/>
              <w:kinsoku w:val="0"/>
              <w:overflowPunct w:val="0"/>
              <w:spacing w:before="70" w:line="183" w:lineRule="exact"/>
              <w:ind w:left="685"/>
              <w:rPr>
                <w:rFonts w:asciiTheme="minorHAnsi" w:hAnsiTheme="minorHAnsi"/>
              </w:rPr>
            </w:pPr>
            <w:r w:rsidRPr="00C00AAB">
              <w:rPr>
                <w:rFonts w:asciiTheme="minorHAnsi" w:hAnsiTheme="minorHAnsi" w:cs="Arial"/>
                <w:b/>
                <w:bCs/>
                <w:spacing w:val="-2"/>
                <w:sz w:val="16"/>
                <w:szCs w:val="16"/>
              </w:rPr>
              <w:t xml:space="preserve">     6</w:t>
            </w:r>
            <w:r w:rsidRPr="00C00AAB">
              <w:rPr>
                <w:rFonts w:asciiTheme="minorHAnsi" w:hAnsiTheme="minorHAnsi" w:cs="Arial"/>
                <w:b/>
                <w:bCs/>
                <w:spacing w:val="-1"/>
                <w:sz w:val="16"/>
                <w:szCs w:val="16"/>
              </w:rPr>
              <w:t>,84</w:t>
            </w:r>
          </w:p>
        </w:tc>
        <w:tc>
          <w:tcPr>
            <w:tcW w:w="562" w:type="dxa"/>
            <w:tcBorders>
              <w:top w:val="single" w:sz="4" w:space="0" w:color="000000"/>
              <w:left w:val="single" w:sz="4" w:space="0" w:color="000000"/>
              <w:bottom w:val="single" w:sz="4" w:space="0" w:color="000000"/>
              <w:right w:val="single" w:sz="4" w:space="0" w:color="000000"/>
            </w:tcBorders>
          </w:tcPr>
          <w:p w14:paraId="54E54524" w14:textId="77777777" w:rsidR="00D91BE6" w:rsidRPr="00C00AAB" w:rsidRDefault="00D91BE6" w:rsidP="00AA58A5">
            <w:pPr>
              <w:rPr>
                <w:rFonts w:asciiTheme="minorHAnsi" w:hAnsiTheme="minorHAnsi"/>
              </w:rPr>
            </w:pPr>
          </w:p>
        </w:tc>
      </w:tr>
      <w:tr w:rsidR="00D91BE6" w:rsidRPr="00C00AAB" w14:paraId="1172B39B" w14:textId="77777777" w:rsidTr="00AA58A5">
        <w:trPr>
          <w:trHeight w:hRule="exact" w:val="326"/>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0DB95362"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19C08223" w14:textId="77777777" w:rsidR="00D91BE6" w:rsidRPr="00C00AAB" w:rsidRDefault="00D91BE6" w:rsidP="00AA58A5">
            <w:pPr>
              <w:pStyle w:val="TableParagraph"/>
              <w:kinsoku w:val="0"/>
              <w:overflowPunct w:val="0"/>
              <w:spacing w:line="183" w:lineRule="exact"/>
              <w:ind w:left="66"/>
              <w:rPr>
                <w:rFonts w:asciiTheme="minorHAnsi" w:hAnsiTheme="minorHAnsi"/>
              </w:rPr>
            </w:pPr>
            <w:r w:rsidRPr="00C00AAB">
              <w:rPr>
                <w:rFonts w:asciiTheme="minorHAnsi" w:hAnsiTheme="minorHAnsi" w:cs="Arial"/>
                <w:b/>
                <w:bCs/>
                <w:spacing w:val="-3"/>
                <w:sz w:val="16"/>
                <w:szCs w:val="16"/>
              </w:rPr>
              <w:t>c</w:t>
            </w:r>
            <w:r w:rsidRPr="00C00AAB">
              <w:rPr>
                <w:rFonts w:asciiTheme="minorHAnsi" w:hAnsiTheme="minorHAnsi" w:cs="Arial"/>
                <w:b/>
                <w:bCs/>
                <w:spacing w:val="-1"/>
                <w:sz w:val="16"/>
                <w:szCs w:val="16"/>
              </w:rPr>
              <w:t>o</w:t>
            </w:r>
            <w:r w:rsidRPr="00C00AAB">
              <w:rPr>
                <w:rFonts w:asciiTheme="minorHAnsi" w:hAnsiTheme="minorHAnsi" w:cs="Arial"/>
                <w:b/>
                <w:bCs/>
                <w:spacing w:val="3"/>
                <w:sz w:val="16"/>
                <w:szCs w:val="16"/>
              </w:rPr>
              <w:t>s</w:t>
            </w:r>
            <w:r w:rsidRPr="00C00AAB">
              <w:rPr>
                <w:rFonts w:asciiTheme="minorHAnsi" w:hAnsiTheme="minorHAnsi" w:cs="Arial"/>
                <w:b/>
                <w:bCs/>
                <w:sz w:val="16"/>
                <w:szCs w:val="16"/>
              </w:rPr>
              <w:t>to</w:t>
            </w:r>
            <w:r w:rsidRPr="00C00AAB">
              <w:rPr>
                <w:rFonts w:asciiTheme="minorHAnsi" w:hAnsiTheme="minorHAnsi" w:cs="Arial"/>
                <w:b/>
                <w:bCs/>
                <w:spacing w:val="-11"/>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z w:val="16"/>
                <w:szCs w:val="16"/>
              </w:rPr>
              <w:t>r</w:t>
            </w:r>
            <w:r w:rsidRPr="00C00AAB">
              <w:rPr>
                <w:rFonts w:asciiTheme="minorHAnsi" w:hAnsiTheme="minorHAnsi" w:cs="Arial"/>
                <w:b/>
                <w:bCs/>
                <w:spacing w:val="-3"/>
                <w:sz w:val="16"/>
                <w:szCs w:val="16"/>
              </w:rPr>
              <w:t>a</w:t>
            </w:r>
            <w:r w:rsidRPr="00C00AAB">
              <w:rPr>
                <w:rFonts w:asciiTheme="minorHAnsi" w:hAnsiTheme="minorHAnsi" w:cs="Arial"/>
                <w:b/>
                <w:bCs/>
                <w:sz w:val="16"/>
                <w:szCs w:val="16"/>
              </w:rPr>
              <w:t>r</w:t>
            </w:r>
            <w:r w:rsidRPr="00C00AAB">
              <w:rPr>
                <w:rFonts w:asciiTheme="minorHAnsi" w:hAnsiTheme="minorHAnsi" w:cs="Arial"/>
                <w:b/>
                <w:bCs/>
                <w:spacing w:val="3"/>
                <w:sz w:val="16"/>
                <w:szCs w:val="16"/>
              </w:rPr>
              <w:t>i</w:t>
            </w:r>
            <w:r w:rsidRPr="00C00AAB">
              <w:rPr>
                <w:rFonts w:asciiTheme="minorHAnsi" w:hAnsiTheme="minorHAnsi" w:cs="Arial"/>
                <w:b/>
                <w:bCs/>
                <w:sz w:val="16"/>
                <w:szCs w:val="16"/>
              </w:rPr>
              <w:t>o</w:t>
            </w:r>
            <w:r w:rsidRPr="00C00AAB">
              <w:rPr>
                <w:rFonts w:asciiTheme="minorHAnsi" w:hAnsiTheme="minorHAnsi" w:cs="Arial"/>
                <w:b/>
                <w:bCs/>
                <w:spacing w:val="17"/>
                <w:sz w:val="16"/>
                <w:szCs w:val="16"/>
              </w:rPr>
              <w:t xml:space="preserve"> </w:t>
            </w:r>
            <w:r w:rsidRPr="00C00AAB">
              <w:rPr>
                <w:rFonts w:asciiTheme="minorHAnsi" w:hAnsiTheme="minorHAnsi" w:cs="Arial"/>
                <w:b/>
                <w:bCs/>
                <w:spacing w:val="3"/>
                <w:sz w:val="16"/>
                <w:szCs w:val="16"/>
              </w:rPr>
              <w:t>l</w:t>
            </w:r>
            <w:r w:rsidRPr="00C00AAB">
              <w:rPr>
                <w:rFonts w:asciiTheme="minorHAnsi" w:hAnsiTheme="minorHAnsi" w:cs="Arial"/>
                <w:b/>
                <w:bCs/>
                <w:spacing w:val="-1"/>
                <w:sz w:val="16"/>
                <w:szCs w:val="16"/>
              </w:rPr>
              <w:t>/</w:t>
            </w:r>
            <w:r w:rsidRPr="00C00AAB">
              <w:rPr>
                <w:rFonts w:asciiTheme="minorHAnsi" w:hAnsiTheme="minorHAnsi" w:cs="Arial"/>
                <w:b/>
                <w:bCs/>
                <w:spacing w:val="3"/>
                <w:sz w:val="16"/>
                <w:szCs w:val="16"/>
              </w:rPr>
              <w:t xml:space="preserve">1872 </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pacing w:val="-3"/>
                <w:sz w:val="16"/>
                <w:szCs w:val="16"/>
              </w:rPr>
              <w:t xml:space="preserve">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094D40A6"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73B5E22A" w14:textId="77777777" w:rsidR="00D91BE6" w:rsidRPr="00C00AAB" w:rsidRDefault="00D91BE6" w:rsidP="00AA58A5">
            <w:pPr>
              <w:pStyle w:val="TableParagraph"/>
              <w:kinsoku w:val="0"/>
              <w:overflowPunct w:val="0"/>
              <w:spacing w:line="183" w:lineRule="exact"/>
              <w:jc w:val="center"/>
              <w:rPr>
                <w:rFonts w:asciiTheme="minorHAnsi" w:hAnsiTheme="minorHAnsi"/>
              </w:rPr>
            </w:pPr>
            <w:r w:rsidRPr="00C00AAB">
              <w:rPr>
                <w:rFonts w:asciiTheme="minorHAnsi" w:hAnsiTheme="minorHAnsi" w:cs="Arial"/>
                <w:b/>
                <w:bCs/>
                <w:sz w:val="16"/>
                <w:szCs w:val="16"/>
              </w:rPr>
              <w:t>(</w:t>
            </w:r>
            <w:r w:rsidRPr="00C00AAB">
              <w:rPr>
                <w:rFonts w:asciiTheme="minorHAnsi" w:hAnsiTheme="minorHAnsi" w:cs="Arial"/>
                <w:b/>
                <w:bCs/>
                <w:spacing w:val="-1"/>
                <w:sz w:val="16"/>
                <w:szCs w:val="16"/>
              </w:rPr>
              <w:t>l</w:t>
            </w:r>
            <w:r w:rsidRPr="00C00AAB">
              <w:rPr>
                <w:rFonts w:asciiTheme="minorHAnsi" w:hAnsiTheme="minorHAnsi" w:cs="Arial"/>
                <w:b/>
                <w:bCs/>
                <w:sz w:val="16"/>
                <w:szCs w:val="16"/>
              </w:rPr>
              <w:t>)</w:t>
            </w:r>
            <w:r w:rsidRPr="00C00AAB">
              <w:rPr>
                <w:rFonts w:asciiTheme="minorHAnsi" w:hAnsiTheme="minorHAnsi" w:cs="Arial"/>
                <w:b/>
                <w:bCs/>
                <w:spacing w:val="-8"/>
                <w:sz w:val="16"/>
                <w:szCs w:val="16"/>
              </w:rPr>
              <w:t xml:space="preserve"> </w:t>
            </w:r>
            <w:r w:rsidRPr="00C00AAB">
              <w:rPr>
                <w:rFonts w:asciiTheme="minorHAnsi" w:hAnsiTheme="minorHAnsi" w:cs="Arial"/>
                <w:b/>
                <w:bCs/>
                <w:sz w:val="16"/>
                <w:szCs w:val="16"/>
              </w:rPr>
              <w:t>/</w:t>
            </w:r>
            <w:r w:rsidRPr="00C00AAB">
              <w:rPr>
                <w:rFonts w:asciiTheme="minorHAnsi" w:hAnsiTheme="minorHAnsi" w:cs="Arial"/>
                <w:b/>
                <w:bCs/>
                <w:spacing w:val="-4"/>
                <w:sz w:val="16"/>
                <w:szCs w:val="16"/>
              </w:rPr>
              <w:t xml:space="preserve"> </w:t>
            </w:r>
            <w:r w:rsidRPr="00C00AAB">
              <w:rPr>
                <w:rFonts w:asciiTheme="minorHAnsi" w:hAnsiTheme="minorHAnsi" w:cs="Arial"/>
                <w:b/>
                <w:bCs/>
                <w:spacing w:val="-3"/>
                <w:sz w:val="16"/>
                <w:szCs w:val="16"/>
              </w:rPr>
              <w:t>1872</w:t>
            </w:r>
            <w:r w:rsidRPr="00C00AAB">
              <w:rPr>
                <w:rFonts w:asciiTheme="minorHAnsi" w:hAnsiTheme="minorHAnsi" w:cs="Arial"/>
                <w:b/>
                <w:bCs/>
                <w:spacing w:val="-5"/>
                <w:sz w:val="16"/>
                <w:szCs w:val="16"/>
              </w:rPr>
              <w:t xml:space="preserve"> </w:t>
            </w:r>
            <w:r w:rsidRPr="00C00AAB">
              <w:rPr>
                <w:rFonts w:asciiTheme="minorHAnsi" w:hAnsiTheme="minorHAnsi" w:cs="Arial"/>
                <w:b/>
                <w:bCs/>
                <w:spacing w:val="-1"/>
                <w:sz w:val="16"/>
                <w:szCs w:val="16"/>
              </w:rPr>
              <w:t>o</w:t>
            </w:r>
            <w:r w:rsidRPr="00C00AAB">
              <w:rPr>
                <w:rFonts w:asciiTheme="minorHAnsi" w:hAnsiTheme="minorHAnsi" w:cs="Arial"/>
                <w:b/>
                <w:bCs/>
                <w:spacing w:val="5"/>
                <w:sz w:val="16"/>
                <w:szCs w:val="16"/>
              </w:rPr>
              <w:t>r</w:t>
            </w:r>
            <w:r w:rsidRPr="00C00AAB">
              <w:rPr>
                <w:rFonts w:asciiTheme="minorHAnsi" w:hAnsiTheme="minorHAnsi" w:cs="Arial"/>
                <w:b/>
                <w:bCs/>
                <w:sz w:val="16"/>
                <w:szCs w:val="16"/>
              </w:rPr>
              <w:t>e</w:t>
            </w:r>
            <w:r w:rsidRPr="00C00AAB">
              <w:rPr>
                <w:rFonts w:asciiTheme="minorHAnsi" w:hAnsiTheme="minorHAnsi" w:cs="Arial"/>
                <w:b/>
                <w:bCs/>
                <w:spacing w:val="-9"/>
                <w:sz w:val="16"/>
                <w:szCs w:val="16"/>
              </w:rPr>
              <w:t xml:space="preserve"> </w:t>
            </w:r>
            <w:r w:rsidRPr="00C00AAB">
              <w:rPr>
                <w:rFonts w:asciiTheme="minorHAnsi" w:hAnsiTheme="minorHAnsi" w:cs="Arial"/>
                <w:b/>
                <w:bCs/>
                <w:spacing w:val="3"/>
                <w:sz w:val="16"/>
                <w:szCs w:val="16"/>
              </w:rPr>
              <w:t>a</w:t>
            </w:r>
            <w:r w:rsidRPr="00C00AAB">
              <w:rPr>
                <w:rFonts w:asciiTheme="minorHAnsi" w:hAnsiTheme="minorHAnsi" w:cs="Arial"/>
                <w:b/>
                <w:bCs/>
                <w:spacing w:val="-1"/>
                <w:sz w:val="16"/>
                <w:szCs w:val="16"/>
              </w:rPr>
              <w:t>nn</w:t>
            </w:r>
            <w:r w:rsidRPr="00C00AAB">
              <w:rPr>
                <w:rFonts w:asciiTheme="minorHAnsi" w:hAnsiTheme="minorHAnsi" w:cs="Arial"/>
                <w:b/>
                <w:bCs/>
                <w:spacing w:val="3"/>
                <w:sz w:val="16"/>
                <w:szCs w:val="16"/>
              </w:rPr>
              <w:t>u</w:t>
            </w:r>
            <w:r w:rsidRPr="00C00AAB">
              <w:rPr>
                <w:rFonts w:asciiTheme="minorHAnsi" w:hAnsiTheme="minorHAnsi" w:cs="Arial"/>
                <w:b/>
                <w:bCs/>
                <w:sz w:val="16"/>
                <w:szCs w:val="16"/>
              </w:rPr>
              <w:t>e</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3B25880"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0BF9E811" w14:textId="77777777" w:rsidR="00D91BE6" w:rsidRPr="00C00AAB" w:rsidRDefault="00D91BE6" w:rsidP="00AA58A5">
            <w:pPr>
              <w:pStyle w:val="TableParagraph"/>
              <w:kinsoku w:val="0"/>
              <w:overflowPunct w:val="0"/>
              <w:spacing w:line="183" w:lineRule="exact"/>
              <w:ind w:right="65"/>
              <w:jc w:val="right"/>
              <w:rPr>
                <w:rFonts w:asciiTheme="minorHAnsi" w:hAnsiTheme="minorHAnsi"/>
              </w:rPr>
            </w:pPr>
            <w:r w:rsidRPr="00C00AAB">
              <w:rPr>
                <w:rFonts w:asciiTheme="minorHAnsi" w:hAnsiTheme="minorHAnsi" w:cs="Arial"/>
                <w:b/>
                <w:bCs/>
                <w:spacing w:val="-2"/>
                <w:w w:val="95"/>
                <w:sz w:val="16"/>
                <w:szCs w:val="16"/>
              </w:rPr>
              <w:t>1</w:t>
            </w:r>
            <w:r w:rsidRPr="00C00AAB">
              <w:rPr>
                <w:rFonts w:asciiTheme="minorHAnsi" w:hAnsiTheme="minorHAnsi" w:cs="Arial"/>
                <w:b/>
                <w:bCs/>
                <w:spacing w:val="-1"/>
                <w:w w:val="95"/>
                <w:sz w:val="16"/>
                <w:szCs w:val="16"/>
              </w:rPr>
              <w:t>,14</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0D48852F" w14:textId="77777777" w:rsidR="00D91BE6" w:rsidRPr="00C00AAB" w:rsidRDefault="00D91BE6" w:rsidP="00AA58A5">
            <w:pPr>
              <w:pStyle w:val="TableParagraph"/>
              <w:kinsoku w:val="0"/>
              <w:overflowPunct w:val="0"/>
              <w:spacing w:before="2" w:line="130" w:lineRule="exact"/>
              <w:rPr>
                <w:rFonts w:asciiTheme="minorHAnsi" w:hAnsiTheme="minorHAnsi"/>
                <w:sz w:val="13"/>
                <w:szCs w:val="13"/>
              </w:rPr>
            </w:pPr>
          </w:p>
          <w:p w14:paraId="322A079C" w14:textId="77777777" w:rsidR="00D91BE6" w:rsidRPr="00C00AAB" w:rsidRDefault="00D91BE6" w:rsidP="00AA58A5">
            <w:pPr>
              <w:pStyle w:val="TableParagraph"/>
              <w:kinsoku w:val="0"/>
              <w:overflowPunct w:val="0"/>
              <w:spacing w:line="183" w:lineRule="exact"/>
              <w:ind w:left="1"/>
              <w:jc w:val="center"/>
              <w:rPr>
                <w:rFonts w:asciiTheme="minorHAnsi" w:hAnsiTheme="minorHAnsi"/>
              </w:rPr>
            </w:pPr>
            <w:r w:rsidRPr="00C00AAB">
              <w:rPr>
                <w:rFonts w:asciiTheme="minorHAnsi" w:hAnsiTheme="minorHAnsi" w:cs="Arial"/>
                <w:b/>
                <w:bCs/>
                <w:sz w:val="16"/>
                <w:szCs w:val="16"/>
              </w:rPr>
              <w:t>m</w:t>
            </w:r>
          </w:p>
        </w:tc>
      </w:tr>
    </w:tbl>
    <w:p w14:paraId="7861032B" w14:textId="77777777" w:rsidR="00D91BE6" w:rsidRPr="00C00AAB" w:rsidRDefault="00D91BE6" w:rsidP="00D91BE6">
      <w:pPr>
        <w:rPr>
          <w:rFonts w:asciiTheme="minorHAnsi" w:hAnsiTheme="minorHAnsi"/>
        </w:rPr>
      </w:pPr>
    </w:p>
    <w:p w14:paraId="3CC37BDD" w14:textId="77777777" w:rsidR="00D91BE6" w:rsidRPr="00C00AAB" w:rsidRDefault="00D91BE6" w:rsidP="00D91BE6">
      <w:pPr>
        <w:rPr>
          <w:rFonts w:asciiTheme="minorHAnsi" w:hAnsiTheme="minorHAnsi"/>
        </w:rPr>
      </w:pPr>
    </w:p>
    <w:p w14:paraId="32738ED9" w14:textId="77777777" w:rsidR="00D91BE6" w:rsidRPr="00C00AAB" w:rsidRDefault="00D91BE6" w:rsidP="00D91BE6">
      <w:pPr>
        <w:kinsoku w:val="0"/>
        <w:overflowPunct w:val="0"/>
        <w:spacing w:before="1" w:line="180" w:lineRule="exact"/>
        <w:rPr>
          <w:rFonts w:asciiTheme="minorHAnsi" w:hAnsiTheme="minorHAnsi"/>
          <w:sz w:val="18"/>
          <w:szCs w:val="18"/>
        </w:rPr>
      </w:pPr>
    </w:p>
    <w:p w14:paraId="163BF234" w14:textId="6B829887" w:rsidR="00D91BE6" w:rsidRPr="00F26FB7" w:rsidRDefault="00D91BE6" w:rsidP="00D91BE6">
      <w:pPr>
        <w:kinsoku w:val="0"/>
        <w:overflowPunct w:val="0"/>
        <w:spacing w:before="69"/>
        <w:ind w:left="1349"/>
        <w:rPr>
          <w:rFonts w:asciiTheme="minorHAnsi" w:hAnsiTheme="minorHAnsi"/>
        </w:rPr>
      </w:pPr>
      <w:r>
        <w:rPr>
          <w:noProof/>
        </w:rPr>
        <mc:AlternateContent>
          <mc:Choice Requires="wpg">
            <w:drawing>
              <wp:anchor distT="0" distB="0" distL="114300" distR="114300" simplePos="0" relativeHeight="487689728" behindDoc="1" locked="0" layoutInCell="0" allowOverlap="1" wp14:anchorId="68CC7196" wp14:editId="0BE7247A">
                <wp:simplePos x="0" y="0"/>
                <wp:positionH relativeFrom="page">
                  <wp:posOffset>645072</wp:posOffset>
                </wp:positionH>
                <wp:positionV relativeFrom="paragraph">
                  <wp:posOffset>47769</wp:posOffset>
                </wp:positionV>
                <wp:extent cx="6451109" cy="193040"/>
                <wp:effectExtent l="0" t="0" r="6985" b="16510"/>
                <wp:wrapNone/>
                <wp:docPr id="661689417" name="Gruppo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51109" cy="193040"/>
                          <a:chOff x="1012" y="71"/>
                          <a:chExt cx="9884" cy="304"/>
                        </a:xfrm>
                      </wpg:grpSpPr>
                      <wps:wsp>
                        <wps:cNvPr id="233384628" name="Freeform 276"/>
                        <wps:cNvSpPr>
                          <a:spLocks/>
                        </wps:cNvSpPr>
                        <wps:spPr bwMode="auto">
                          <a:xfrm>
                            <a:off x="1018" y="77"/>
                            <a:ext cx="9872" cy="20"/>
                          </a:xfrm>
                          <a:custGeom>
                            <a:avLst/>
                            <a:gdLst>
                              <a:gd name="T0" fmla="*/ 0 w 9872"/>
                              <a:gd name="T1" fmla="*/ 0 h 20"/>
                              <a:gd name="T2" fmla="*/ 9872 w 9872"/>
                              <a:gd name="T3" fmla="*/ 0 h 20"/>
                            </a:gdLst>
                            <a:ahLst/>
                            <a:cxnLst>
                              <a:cxn ang="0">
                                <a:pos x="T0" y="T1"/>
                              </a:cxn>
                              <a:cxn ang="0">
                                <a:pos x="T2" y="T3"/>
                              </a:cxn>
                            </a:cxnLst>
                            <a:rect l="0" t="0" r="r" b="b"/>
                            <a:pathLst>
                              <a:path w="9872" h="20">
                                <a:moveTo>
                                  <a:pt x="0" y="0"/>
                                </a:moveTo>
                                <a:lnTo>
                                  <a:pt x="987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1568093" name="Freeform 277"/>
                        <wps:cNvSpPr>
                          <a:spLocks/>
                        </wps:cNvSpPr>
                        <wps:spPr bwMode="auto">
                          <a:xfrm>
                            <a:off x="1018" y="369"/>
                            <a:ext cx="9872" cy="20"/>
                          </a:xfrm>
                          <a:custGeom>
                            <a:avLst/>
                            <a:gdLst>
                              <a:gd name="T0" fmla="*/ 0 w 9872"/>
                              <a:gd name="T1" fmla="*/ 0 h 20"/>
                              <a:gd name="T2" fmla="*/ 9872 w 9872"/>
                              <a:gd name="T3" fmla="*/ 0 h 20"/>
                            </a:gdLst>
                            <a:ahLst/>
                            <a:cxnLst>
                              <a:cxn ang="0">
                                <a:pos x="T0" y="T1"/>
                              </a:cxn>
                              <a:cxn ang="0">
                                <a:pos x="T2" y="T3"/>
                              </a:cxn>
                            </a:cxnLst>
                            <a:rect l="0" t="0" r="r" b="b"/>
                            <a:pathLst>
                              <a:path w="9872" h="20">
                                <a:moveTo>
                                  <a:pt x="0" y="0"/>
                                </a:moveTo>
                                <a:lnTo>
                                  <a:pt x="987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5288571" name="Freeform 278"/>
                        <wps:cNvSpPr>
                          <a:spLocks/>
                        </wps:cNvSpPr>
                        <wps:spPr bwMode="auto">
                          <a:xfrm>
                            <a:off x="1022"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64409" name="Freeform 279"/>
                        <wps:cNvSpPr>
                          <a:spLocks/>
                        </wps:cNvSpPr>
                        <wps:spPr bwMode="auto">
                          <a:xfrm>
                            <a:off x="10886"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B7476E" id="Gruppo 91" o:spid="_x0000_s1026" style="position:absolute;margin-left:50.8pt;margin-top:3.75pt;width:507.95pt;height:15.2pt;z-index:-15626752;mso-position-horizontal-relative:page" coordorigin="1012,71" coordsize="9884,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" o:allowincell="f">
                <v:shape id="Freeform 276" o:spid="_x0000_s1027" style="position:absolute;left:1018;top:77;width:9872;height:20;visibility:visible;mso-wrap-style:square;v-text-anchor:top" coordsize="98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" path="m,l9872,e" filled="f" strokeweight=".20458mm">
                  <v:path arrowok="t" o:connecttype="custom" o:connectlocs="0,0;9872,0" o:connectangles="0,0"/>
                </v:shape>
                <v:shape id="Freeform 277" o:spid="_x0000_s1028" style="position:absolute;left:1018;top:369;width:9872;height:20;visibility:visible;mso-wrap-style:square;v-text-anchor:top" coordsize="98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" path="m,l9872,e" filled="f" strokeweight=".20458mm">
                  <v:path arrowok="t" o:connecttype="custom" o:connectlocs="0,0;9872,0" o:connectangles="0,0"/>
                </v:shape>
                <v:shape id="Freeform 278" o:spid="_x0000_s1029" style="position:absolute;left:1022;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" path="m,l,283e" filled="f" strokeweight=".20458mm">
                  <v:path arrowok="t" o:connecttype="custom" o:connectlocs="0,0;0,283" o:connectangles="0,0"/>
                </v:shape>
                <v:shape id="Freeform 279" o:spid="_x0000_s1030" style="position:absolute;left:10886;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" path="m,l,283e" filled="f" strokeweight=".20458mm">
                  <v:path arrowok="t" o:connecttype="custom" o:connectlocs="0,0;0,283" o:connectangles="0,0"/>
                </v:shape>
                <w10:wrap anchorx="page"/>
              </v:group>
            </w:pict>
          </mc:Fallback>
        </mc:AlternateContent>
      </w:r>
      <w:r w:rsidRPr="00F26FB7">
        <w:rPr>
          <w:rFonts w:asciiTheme="minorHAnsi" w:hAnsiTheme="minorHAnsi"/>
          <w:b/>
          <w:bCs/>
        </w:rPr>
        <w:t>S</w:t>
      </w:r>
      <w:r w:rsidRPr="00F26FB7">
        <w:rPr>
          <w:rFonts w:asciiTheme="minorHAnsi" w:hAnsiTheme="minorHAnsi"/>
          <w:b/>
          <w:bCs/>
          <w:spacing w:val="-1"/>
        </w:rPr>
        <w:t>c</w:t>
      </w:r>
      <w:r w:rsidRPr="00F26FB7">
        <w:rPr>
          <w:rFonts w:asciiTheme="minorHAnsi" w:hAnsiTheme="minorHAnsi"/>
          <w:b/>
          <w:bCs/>
        </w:rPr>
        <w:t>h</w:t>
      </w:r>
      <w:r w:rsidRPr="00F26FB7">
        <w:rPr>
          <w:rFonts w:asciiTheme="minorHAnsi" w:hAnsiTheme="minorHAnsi"/>
          <w:b/>
          <w:bCs/>
          <w:spacing w:val="-1"/>
        </w:rPr>
        <w:t>e</w:t>
      </w:r>
      <w:r w:rsidRPr="00F26FB7">
        <w:rPr>
          <w:rFonts w:asciiTheme="minorHAnsi" w:hAnsiTheme="minorHAnsi"/>
          <w:b/>
          <w:bCs/>
        </w:rPr>
        <w:t xml:space="preserve">da </w:t>
      </w:r>
      <w:r w:rsidRPr="00F26FB7">
        <w:rPr>
          <w:rFonts w:asciiTheme="minorHAnsi" w:hAnsiTheme="minorHAnsi"/>
          <w:b/>
          <w:bCs/>
          <w:spacing w:val="4"/>
        </w:rPr>
        <w:t xml:space="preserve"> </w:t>
      </w:r>
      <w:r w:rsidRPr="00F26FB7">
        <w:rPr>
          <w:rFonts w:asciiTheme="minorHAnsi" w:hAnsiTheme="minorHAnsi"/>
          <w:b/>
          <w:bCs/>
          <w:spacing w:val="-6"/>
        </w:rPr>
        <w:t>r</w:t>
      </w:r>
      <w:r w:rsidRPr="00F26FB7">
        <w:rPr>
          <w:rFonts w:asciiTheme="minorHAnsi" w:hAnsiTheme="minorHAnsi"/>
          <w:b/>
          <w:bCs/>
        </w:rPr>
        <w:t>iepi</w:t>
      </w:r>
      <w:r w:rsidRPr="00F26FB7">
        <w:rPr>
          <w:rFonts w:asciiTheme="minorHAnsi" w:hAnsiTheme="minorHAnsi"/>
          <w:b/>
          <w:bCs/>
          <w:spacing w:val="-5"/>
        </w:rPr>
        <w:t>l</w:t>
      </w:r>
      <w:r w:rsidRPr="00F26FB7">
        <w:rPr>
          <w:rFonts w:asciiTheme="minorHAnsi" w:hAnsiTheme="minorHAnsi"/>
          <w:b/>
          <w:bCs/>
        </w:rPr>
        <w:t>oga</w:t>
      </w:r>
      <w:r w:rsidRPr="00F26FB7">
        <w:rPr>
          <w:rFonts w:asciiTheme="minorHAnsi" w:hAnsiTheme="minorHAnsi"/>
          <w:b/>
          <w:bCs/>
          <w:spacing w:val="1"/>
        </w:rPr>
        <w:t>t</w:t>
      </w:r>
      <w:r w:rsidRPr="00F26FB7">
        <w:rPr>
          <w:rFonts w:asciiTheme="minorHAnsi" w:hAnsiTheme="minorHAnsi"/>
          <w:b/>
          <w:bCs/>
        </w:rPr>
        <w:t xml:space="preserve">iva </w:t>
      </w:r>
      <w:r w:rsidRPr="00F26FB7">
        <w:rPr>
          <w:rFonts w:asciiTheme="minorHAnsi" w:hAnsiTheme="minorHAnsi"/>
          <w:b/>
          <w:bCs/>
          <w:spacing w:val="4"/>
        </w:rPr>
        <w:t xml:space="preserve"> </w:t>
      </w:r>
      <w:r w:rsidRPr="00F26FB7">
        <w:rPr>
          <w:rFonts w:asciiTheme="minorHAnsi" w:hAnsiTheme="minorHAnsi"/>
          <w:b/>
          <w:bCs/>
          <w:spacing w:val="-1"/>
        </w:rPr>
        <w:t>c</w:t>
      </w:r>
      <w:r w:rsidRPr="00F26FB7">
        <w:rPr>
          <w:rFonts w:asciiTheme="minorHAnsi" w:hAnsiTheme="minorHAnsi"/>
          <w:b/>
          <w:bCs/>
        </w:rPr>
        <w:t>o</w:t>
      </w:r>
      <w:r w:rsidRPr="00F26FB7">
        <w:rPr>
          <w:rFonts w:asciiTheme="minorHAnsi" w:hAnsiTheme="minorHAnsi"/>
          <w:b/>
          <w:bCs/>
          <w:spacing w:val="-3"/>
        </w:rPr>
        <w:t>s</w:t>
      </w:r>
      <w:r w:rsidRPr="00F26FB7">
        <w:rPr>
          <w:rFonts w:asciiTheme="minorHAnsi" w:hAnsiTheme="minorHAnsi"/>
          <w:b/>
          <w:bCs/>
          <w:spacing w:val="1"/>
        </w:rPr>
        <w:t>t</w:t>
      </w:r>
      <w:r w:rsidRPr="00F26FB7">
        <w:rPr>
          <w:rFonts w:asciiTheme="minorHAnsi" w:hAnsiTheme="minorHAnsi"/>
          <w:b/>
          <w:bCs/>
        </w:rPr>
        <w:t>o</w:t>
      </w:r>
      <w:r w:rsidRPr="00F26FB7">
        <w:rPr>
          <w:rFonts w:asciiTheme="minorHAnsi" w:hAnsiTheme="minorHAnsi"/>
          <w:b/>
          <w:bCs/>
          <w:spacing w:val="2"/>
        </w:rPr>
        <w:t xml:space="preserve"> </w:t>
      </w:r>
      <w:r w:rsidRPr="00F26FB7">
        <w:rPr>
          <w:rFonts w:asciiTheme="minorHAnsi" w:hAnsiTheme="minorHAnsi"/>
          <w:b/>
          <w:bCs/>
        </w:rPr>
        <w:t>p</w:t>
      </w:r>
      <w:r w:rsidRPr="00F26FB7">
        <w:rPr>
          <w:rFonts w:asciiTheme="minorHAnsi" w:hAnsiTheme="minorHAnsi"/>
          <w:b/>
          <w:bCs/>
          <w:spacing w:val="-1"/>
        </w:rPr>
        <w:t>e</w:t>
      </w:r>
      <w:r w:rsidRPr="00F26FB7">
        <w:rPr>
          <w:rFonts w:asciiTheme="minorHAnsi" w:hAnsiTheme="minorHAnsi"/>
          <w:b/>
          <w:bCs/>
          <w:spacing w:val="-6"/>
        </w:rPr>
        <w:t>r</w:t>
      </w:r>
      <w:r w:rsidRPr="00F26FB7">
        <w:rPr>
          <w:rFonts w:asciiTheme="minorHAnsi" w:hAnsiTheme="minorHAnsi"/>
          <w:b/>
          <w:bCs/>
          <w:spacing w:val="-3"/>
        </w:rPr>
        <w:t>s</w:t>
      </w:r>
      <w:r w:rsidRPr="00F26FB7">
        <w:rPr>
          <w:rFonts w:asciiTheme="minorHAnsi" w:hAnsiTheme="minorHAnsi"/>
          <w:b/>
          <w:bCs/>
        </w:rPr>
        <w:t>ona</w:t>
      </w:r>
      <w:r w:rsidRPr="00F26FB7">
        <w:rPr>
          <w:rFonts w:asciiTheme="minorHAnsi" w:hAnsiTheme="minorHAnsi"/>
          <w:b/>
          <w:bCs/>
          <w:spacing w:val="-5"/>
        </w:rPr>
        <w:t>l</w:t>
      </w:r>
      <w:r w:rsidRPr="00F26FB7">
        <w:rPr>
          <w:rFonts w:asciiTheme="minorHAnsi" w:hAnsiTheme="minorHAnsi"/>
          <w:b/>
          <w:bCs/>
        </w:rPr>
        <w:t xml:space="preserve">e </w:t>
      </w:r>
      <w:r w:rsidRPr="00F26FB7">
        <w:rPr>
          <w:rFonts w:asciiTheme="minorHAnsi" w:hAnsiTheme="minorHAnsi"/>
          <w:b/>
          <w:bCs/>
          <w:spacing w:val="3"/>
        </w:rPr>
        <w:t xml:space="preserve"> </w:t>
      </w:r>
      <w:r w:rsidRPr="00F26FB7">
        <w:rPr>
          <w:rFonts w:asciiTheme="minorHAnsi" w:hAnsiTheme="minorHAnsi"/>
          <w:b/>
          <w:bCs/>
        </w:rPr>
        <w:t>e</w:t>
      </w:r>
      <w:r w:rsidRPr="00F26FB7">
        <w:rPr>
          <w:rFonts w:asciiTheme="minorHAnsi" w:hAnsiTheme="minorHAnsi"/>
          <w:b/>
          <w:bCs/>
          <w:spacing w:val="1"/>
        </w:rPr>
        <w:t xml:space="preserve"> </w:t>
      </w:r>
      <w:r w:rsidRPr="00F26FB7">
        <w:rPr>
          <w:rFonts w:asciiTheme="minorHAnsi" w:hAnsiTheme="minorHAnsi"/>
          <w:b/>
          <w:bCs/>
          <w:spacing w:val="-4"/>
        </w:rPr>
        <w:t>m</w:t>
      </w:r>
      <w:r w:rsidRPr="00F26FB7">
        <w:rPr>
          <w:rFonts w:asciiTheme="minorHAnsi" w:hAnsiTheme="minorHAnsi"/>
          <w:b/>
          <w:bCs/>
          <w:spacing w:val="3"/>
        </w:rPr>
        <w:t>e</w:t>
      </w:r>
      <w:r w:rsidRPr="00F26FB7">
        <w:rPr>
          <w:rFonts w:asciiTheme="minorHAnsi" w:hAnsiTheme="minorHAnsi"/>
          <w:b/>
          <w:bCs/>
          <w:spacing w:val="-1"/>
        </w:rPr>
        <w:t>z</w:t>
      </w:r>
      <w:r w:rsidRPr="00F26FB7">
        <w:rPr>
          <w:rFonts w:asciiTheme="minorHAnsi" w:hAnsiTheme="minorHAnsi"/>
          <w:b/>
          <w:bCs/>
          <w:spacing w:val="-6"/>
        </w:rPr>
        <w:t>z</w:t>
      </w:r>
      <w:r w:rsidRPr="00F26FB7">
        <w:rPr>
          <w:rFonts w:asciiTheme="minorHAnsi" w:hAnsiTheme="minorHAnsi"/>
          <w:b/>
          <w:bCs/>
        </w:rPr>
        <w:t>i i</w:t>
      </w:r>
      <w:r w:rsidRPr="00F26FB7">
        <w:rPr>
          <w:rFonts w:asciiTheme="minorHAnsi" w:hAnsiTheme="minorHAnsi"/>
          <w:b/>
          <w:bCs/>
          <w:spacing w:val="-3"/>
        </w:rPr>
        <w:t>m</w:t>
      </w:r>
      <w:r w:rsidRPr="00F26FB7">
        <w:rPr>
          <w:rFonts w:asciiTheme="minorHAnsi" w:hAnsiTheme="minorHAnsi"/>
          <w:b/>
          <w:bCs/>
        </w:rPr>
        <w:t>piegati</w:t>
      </w:r>
      <w:r w:rsidRPr="00F26FB7">
        <w:rPr>
          <w:rFonts w:asciiTheme="minorHAnsi" w:hAnsiTheme="minorHAnsi"/>
          <w:b/>
          <w:bCs/>
          <w:spacing w:val="2"/>
        </w:rPr>
        <w:t xml:space="preserve"> </w:t>
      </w:r>
      <w:r w:rsidRPr="00F26FB7">
        <w:rPr>
          <w:rFonts w:asciiTheme="minorHAnsi" w:hAnsiTheme="minorHAnsi"/>
          <w:b/>
          <w:bCs/>
        </w:rPr>
        <w:t>p</w:t>
      </w:r>
      <w:r w:rsidRPr="00F26FB7">
        <w:rPr>
          <w:rFonts w:asciiTheme="minorHAnsi" w:hAnsiTheme="minorHAnsi"/>
          <w:b/>
          <w:bCs/>
          <w:spacing w:val="-1"/>
        </w:rPr>
        <w:t>e</w:t>
      </w:r>
      <w:r w:rsidRPr="00F26FB7">
        <w:rPr>
          <w:rFonts w:asciiTheme="minorHAnsi" w:hAnsiTheme="minorHAnsi"/>
          <w:b/>
          <w:bCs/>
        </w:rPr>
        <w:t>r</w:t>
      </w:r>
      <w:r w:rsidRPr="00F26FB7">
        <w:rPr>
          <w:rFonts w:asciiTheme="minorHAnsi" w:hAnsiTheme="minorHAnsi"/>
          <w:b/>
          <w:bCs/>
          <w:spacing w:val="-9"/>
        </w:rPr>
        <w:t xml:space="preserve"> </w:t>
      </w:r>
      <w:r w:rsidRPr="00F26FB7">
        <w:rPr>
          <w:rFonts w:asciiTheme="minorHAnsi" w:hAnsiTheme="minorHAnsi"/>
          <w:b/>
          <w:bCs/>
        </w:rPr>
        <w:t>il</w:t>
      </w:r>
      <w:r w:rsidRPr="00F26FB7">
        <w:rPr>
          <w:rFonts w:asciiTheme="minorHAnsi" w:hAnsiTheme="minorHAnsi"/>
          <w:b/>
          <w:bCs/>
          <w:spacing w:val="-2"/>
        </w:rPr>
        <w:t xml:space="preserve"> </w:t>
      </w:r>
      <w:r w:rsidRPr="00F26FB7">
        <w:rPr>
          <w:rFonts w:asciiTheme="minorHAnsi" w:hAnsiTheme="minorHAnsi"/>
          <w:b/>
          <w:bCs/>
          <w:spacing w:val="-3"/>
        </w:rPr>
        <w:t>s</w:t>
      </w:r>
      <w:r w:rsidRPr="00F26FB7">
        <w:rPr>
          <w:rFonts w:asciiTheme="minorHAnsi" w:hAnsiTheme="minorHAnsi"/>
          <w:b/>
          <w:bCs/>
          <w:spacing w:val="3"/>
        </w:rPr>
        <w:t>e</w:t>
      </w:r>
      <w:r w:rsidRPr="00F26FB7">
        <w:rPr>
          <w:rFonts w:asciiTheme="minorHAnsi" w:hAnsiTheme="minorHAnsi"/>
          <w:b/>
          <w:bCs/>
          <w:spacing w:val="-6"/>
        </w:rPr>
        <w:t>r</w:t>
      </w:r>
      <w:r w:rsidRPr="00F26FB7">
        <w:rPr>
          <w:rFonts w:asciiTheme="minorHAnsi" w:hAnsiTheme="minorHAnsi"/>
          <w:b/>
          <w:bCs/>
        </w:rPr>
        <w:t>v</w:t>
      </w:r>
      <w:r w:rsidRPr="00F26FB7">
        <w:rPr>
          <w:rFonts w:asciiTheme="minorHAnsi" w:hAnsiTheme="minorHAnsi"/>
          <w:b/>
          <w:bCs/>
          <w:spacing w:val="5"/>
        </w:rPr>
        <w:t>i</w:t>
      </w:r>
      <w:r w:rsidRPr="00F26FB7">
        <w:rPr>
          <w:rFonts w:asciiTheme="minorHAnsi" w:hAnsiTheme="minorHAnsi"/>
          <w:b/>
          <w:bCs/>
          <w:spacing w:val="-6"/>
        </w:rPr>
        <w:t>z</w:t>
      </w:r>
      <w:r w:rsidRPr="00F26FB7">
        <w:rPr>
          <w:rFonts w:asciiTheme="minorHAnsi" w:hAnsiTheme="minorHAnsi"/>
          <w:b/>
          <w:bCs/>
        </w:rPr>
        <w:t>io</w:t>
      </w:r>
    </w:p>
    <w:p w14:paraId="14C7606D" w14:textId="77777777" w:rsidR="00D91BE6" w:rsidRPr="00F26FB7" w:rsidRDefault="00D91BE6" w:rsidP="00D91BE6">
      <w:pPr>
        <w:kinsoku w:val="0"/>
        <w:overflowPunct w:val="0"/>
        <w:spacing w:before="7" w:line="110" w:lineRule="exact"/>
        <w:rPr>
          <w:rFonts w:asciiTheme="minorHAnsi" w:hAnsiTheme="minorHAnsi"/>
          <w:sz w:val="11"/>
          <w:szCs w:val="11"/>
        </w:rPr>
      </w:pPr>
    </w:p>
    <w:p w14:paraId="3FCAFD87" w14:textId="77777777" w:rsidR="00D91BE6" w:rsidRPr="00F26FB7" w:rsidRDefault="00D91BE6" w:rsidP="00D91BE6">
      <w:pPr>
        <w:kinsoku w:val="0"/>
        <w:overflowPunct w:val="0"/>
        <w:spacing w:line="200" w:lineRule="exact"/>
        <w:rPr>
          <w:rFonts w:asciiTheme="minorHAnsi" w:hAnsiTheme="minorHAnsi"/>
          <w:sz w:val="20"/>
          <w:szCs w:val="20"/>
        </w:rPr>
      </w:pPr>
    </w:p>
    <w:tbl>
      <w:tblPr>
        <w:tblW w:w="10099" w:type="dxa"/>
        <w:tblInd w:w="100" w:type="dxa"/>
        <w:tblLayout w:type="fixed"/>
        <w:tblCellMar>
          <w:left w:w="0" w:type="dxa"/>
          <w:right w:w="0" w:type="dxa"/>
        </w:tblCellMar>
        <w:tblLook w:val="0000" w:firstRow="0" w:lastRow="0" w:firstColumn="0" w:lastColumn="0" w:noHBand="0" w:noVBand="0"/>
      </w:tblPr>
      <w:tblGrid>
        <w:gridCol w:w="2862"/>
        <w:gridCol w:w="322"/>
        <w:gridCol w:w="389"/>
        <w:gridCol w:w="504"/>
        <w:gridCol w:w="898"/>
        <w:gridCol w:w="889"/>
        <w:gridCol w:w="704"/>
        <w:gridCol w:w="1096"/>
        <w:gridCol w:w="1268"/>
        <w:gridCol w:w="1167"/>
      </w:tblGrid>
      <w:tr w:rsidR="00D91BE6" w:rsidRPr="00F26FB7" w14:paraId="177C7FF2" w14:textId="77777777" w:rsidTr="00AA58A5">
        <w:trPr>
          <w:trHeight w:hRule="exact" w:val="264"/>
        </w:trPr>
        <w:tc>
          <w:tcPr>
            <w:tcW w:w="10099" w:type="dxa"/>
            <w:gridSpan w:val="10"/>
            <w:tcBorders>
              <w:top w:val="single" w:sz="4" w:space="0" w:color="000000"/>
              <w:left w:val="single" w:sz="4" w:space="0" w:color="000000"/>
              <w:bottom w:val="single" w:sz="4" w:space="0" w:color="000000"/>
              <w:right w:val="single" w:sz="4" w:space="0" w:color="000000"/>
            </w:tcBorders>
            <w:shd w:val="clear" w:color="auto" w:fill="C0C0C0"/>
          </w:tcPr>
          <w:p w14:paraId="696D0C44" w14:textId="77777777" w:rsidR="00D91BE6" w:rsidRPr="00F26FB7" w:rsidRDefault="00D91BE6" w:rsidP="00AA58A5">
            <w:pPr>
              <w:pStyle w:val="TableParagraph"/>
              <w:kinsoku w:val="0"/>
              <w:overflowPunct w:val="0"/>
              <w:spacing w:before="65"/>
              <w:ind w:left="3264"/>
              <w:rPr>
                <w:rFonts w:asciiTheme="minorHAnsi" w:hAnsiTheme="minorHAnsi"/>
              </w:rPr>
            </w:pPr>
            <w:r w:rsidRPr="00F26FB7">
              <w:rPr>
                <w:rFonts w:asciiTheme="minorHAnsi" w:hAnsiTheme="minorHAnsi" w:cs="Arial"/>
                <w:b/>
                <w:bCs/>
                <w:sz w:val="16"/>
                <w:szCs w:val="16"/>
              </w:rPr>
              <w:t>SCH</w:t>
            </w:r>
            <w:r w:rsidRPr="00F26FB7">
              <w:rPr>
                <w:rFonts w:asciiTheme="minorHAnsi" w:hAnsiTheme="minorHAnsi" w:cs="Arial"/>
                <w:b/>
                <w:bCs/>
                <w:spacing w:val="4"/>
                <w:sz w:val="16"/>
                <w:szCs w:val="16"/>
              </w:rPr>
              <w:t>E</w:t>
            </w:r>
            <w:r w:rsidRPr="00F26FB7">
              <w:rPr>
                <w:rFonts w:asciiTheme="minorHAnsi" w:hAnsiTheme="minorHAnsi" w:cs="Arial"/>
                <w:b/>
                <w:bCs/>
                <w:sz w:val="16"/>
                <w:szCs w:val="16"/>
              </w:rPr>
              <w:t>DA</w:t>
            </w:r>
            <w:r w:rsidRPr="00F26FB7">
              <w:rPr>
                <w:rFonts w:asciiTheme="minorHAnsi" w:hAnsiTheme="minorHAnsi" w:cs="Arial"/>
                <w:b/>
                <w:bCs/>
                <w:spacing w:val="33"/>
                <w:sz w:val="16"/>
                <w:szCs w:val="16"/>
              </w:rPr>
              <w:t xml:space="preserve"> </w:t>
            </w:r>
            <w:r w:rsidRPr="00F26FB7">
              <w:rPr>
                <w:rFonts w:asciiTheme="minorHAnsi" w:hAnsiTheme="minorHAnsi" w:cs="Arial"/>
                <w:b/>
                <w:bCs/>
                <w:sz w:val="16"/>
                <w:szCs w:val="16"/>
              </w:rPr>
              <w:t>N°</w:t>
            </w:r>
            <w:r w:rsidRPr="00F26FB7">
              <w:rPr>
                <w:rFonts w:asciiTheme="minorHAnsi" w:hAnsiTheme="minorHAnsi" w:cs="Arial"/>
                <w:b/>
                <w:bCs/>
                <w:spacing w:val="-7"/>
                <w:sz w:val="16"/>
                <w:szCs w:val="16"/>
              </w:rPr>
              <w:t xml:space="preserve"> </w:t>
            </w:r>
            <w:r w:rsidRPr="00F26FB7">
              <w:rPr>
                <w:rFonts w:asciiTheme="minorHAnsi" w:hAnsiTheme="minorHAnsi" w:cs="Arial"/>
                <w:b/>
                <w:bCs/>
                <w:sz w:val="16"/>
                <w:szCs w:val="16"/>
              </w:rPr>
              <w:t>3</w:t>
            </w:r>
            <w:r w:rsidRPr="00F26FB7">
              <w:rPr>
                <w:rFonts w:asciiTheme="minorHAnsi" w:hAnsiTheme="minorHAnsi" w:cs="Arial"/>
                <w:b/>
                <w:bCs/>
                <w:spacing w:val="-4"/>
                <w:sz w:val="16"/>
                <w:szCs w:val="16"/>
              </w:rPr>
              <w:t xml:space="preserve"> </w:t>
            </w:r>
            <w:r w:rsidRPr="00F26FB7">
              <w:rPr>
                <w:rFonts w:asciiTheme="minorHAnsi" w:hAnsiTheme="minorHAnsi" w:cs="Arial"/>
                <w:b/>
                <w:bCs/>
                <w:sz w:val="16"/>
                <w:szCs w:val="16"/>
              </w:rPr>
              <w:t>.</w:t>
            </w:r>
            <w:r w:rsidRPr="00F26FB7">
              <w:rPr>
                <w:rFonts w:asciiTheme="minorHAnsi" w:hAnsiTheme="minorHAnsi" w:cs="Arial"/>
                <w:b/>
                <w:bCs/>
                <w:spacing w:val="-7"/>
                <w:sz w:val="16"/>
                <w:szCs w:val="16"/>
              </w:rPr>
              <w:t xml:space="preserve"> </w:t>
            </w:r>
            <w:r w:rsidRPr="00F26FB7">
              <w:rPr>
                <w:rFonts w:asciiTheme="minorHAnsi" w:hAnsiTheme="minorHAnsi" w:cs="Arial"/>
                <w:b/>
                <w:bCs/>
                <w:sz w:val="16"/>
                <w:szCs w:val="16"/>
              </w:rPr>
              <w:t xml:space="preserve">– </w:t>
            </w:r>
            <w:r w:rsidRPr="00F26FB7">
              <w:rPr>
                <w:rFonts w:asciiTheme="minorHAnsi" w:hAnsiTheme="minorHAnsi" w:cs="Arial"/>
                <w:b/>
                <w:bCs/>
                <w:spacing w:val="5"/>
                <w:sz w:val="16"/>
                <w:szCs w:val="16"/>
              </w:rPr>
              <w:t>r</w:t>
            </w:r>
            <w:r w:rsidRPr="00F26FB7">
              <w:rPr>
                <w:rFonts w:asciiTheme="minorHAnsi" w:hAnsiTheme="minorHAnsi" w:cs="Arial"/>
                <w:b/>
                <w:bCs/>
                <w:spacing w:val="-3"/>
                <w:sz w:val="16"/>
                <w:szCs w:val="16"/>
              </w:rPr>
              <w:t>a</w:t>
            </w:r>
            <w:r w:rsidRPr="00F26FB7">
              <w:rPr>
                <w:rFonts w:asciiTheme="minorHAnsi" w:hAnsiTheme="minorHAnsi" w:cs="Arial"/>
                <w:b/>
                <w:bCs/>
                <w:spacing w:val="3"/>
                <w:sz w:val="16"/>
                <w:szCs w:val="16"/>
              </w:rPr>
              <w:t>c</w:t>
            </w:r>
            <w:r w:rsidRPr="00F26FB7">
              <w:rPr>
                <w:rFonts w:asciiTheme="minorHAnsi" w:hAnsiTheme="minorHAnsi" w:cs="Arial"/>
                <w:b/>
                <w:bCs/>
                <w:spacing w:val="-3"/>
                <w:sz w:val="16"/>
                <w:szCs w:val="16"/>
              </w:rPr>
              <w:t>c</w:t>
            </w:r>
            <w:r w:rsidRPr="00F26FB7">
              <w:rPr>
                <w:rFonts w:asciiTheme="minorHAnsi" w:hAnsiTheme="minorHAnsi" w:cs="Arial"/>
                <w:b/>
                <w:bCs/>
                <w:spacing w:val="3"/>
                <w:sz w:val="16"/>
                <w:szCs w:val="16"/>
              </w:rPr>
              <w:t>o</w:t>
            </w:r>
            <w:r w:rsidRPr="00F26FB7">
              <w:rPr>
                <w:rFonts w:asciiTheme="minorHAnsi" w:hAnsiTheme="minorHAnsi" w:cs="Arial"/>
                <w:b/>
                <w:bCs/>
                <w:spacing w:val="-1"/>
                <w:sz w:val="16"/>
                <w:szCs w:val="16"/>
              </w:rPr>
              <w:t>l</w:t>
            </w:r>
            <w:r w:rsidRPr="00F26FB7">
              <w:rPr>
                <w:rFonts w:asciiTheme="minorHAnsi" w:hAnsiTheme="minorHAnsi" w:cs="Arial"/>
                <w:b/>
                <w:bCs/>
                <w:sz w:val="16"/>
                <w:szCs w:val="16"/>
              </w:rPr>
              <w:t>ta</w:t>
            </w:r>
            <w:r w:rsidRPr="00F26FB7">
              <w:rPr>
                <w:rFonts w:asciiTheme="minorHAnsi" w:hAnsiTheme="minorHAnsi" w:cs="Arial"/>
                <w:b/>
                <w:bCs/>
                <w:spacing w:val="35"/>
                <w:sz w:val="16"/>
                <w:szCs w:val="16"/>
              </w:rPr>
              <w:t xml:space="preserve"> </w:t>
            </w:r>
            <w:r w:rsidRPr="00F26FB7">
              <w:rPr>
                <w:rFonts w:asciiTheme="minorHAnsi" w:hAnsiTheme="minorHAnsi" w:cs="Arial"/>
                <w:b/>
                <w:bCs/>
                <w:spacing w:val="-1"/>
                <w:sz w:val="16"/>
                <w:szCs w:val="16"/>
              </w:rPr>
              <w:t>po</w:t>
            </w:r>
            <w:r w:rsidRPr="00F26FB7">
              <w:rPr>
                <w:rFonts w:asciiTheme="minorHAnsi" w:hAnsiTheme="minorHAnsi" w:cs="Arial"/>
                <w:b/>
                <w:bCs/>
                <w:sz w:val="16"/>
                <w:szCs w:val="16"/>
              </w:rPr>
              <w:t>r</w:t>
            </w:r>
            <w:r w:rsidRPr="00F26FB7">
              <w:rPr>
                <w:rFonts w:asciiTheme="minorHAnsi" w:hAnsiTheme="minorHAnsi" w:cs="Arial"/>
                <w:b/>
                <w:bCs/>
                <w:spacing w:val="4"/>
                <w:sz w:val="16"/>
                <w:szCs w:val="16"/>
              </w:rPr>
              <w:t>t</w:t>
            </w:r>
            <w:r w:rsidRPr="00F26FB7">
              <w:rPr>
                <w:rFonts w:asciiTheme="minorHAnsi" w:hAnsiTheme="minorHAnsi" w:cs="Arial"/>
                <w:b/>
                <w:bCs/>
                <w:sz w:val="16"/>
                <w:szCs w:val="16"/>
              </w:rPr>
              <w:t>a</w:t>
            </w:r>
            <w:r w:rsidRPr="00F26FB7">
              <w:rPr>
                <w:rFonts w:asciiTheme="minorHAnsi" w:hAnsiTheme="minorHAnsi" w:cs="Arial"/>
                <w:b/>
                <w:bCs/>
                <w:spacing w:val="-4"/>
                <w:sz w:val="16"/>
                <w:szCs w:val="16"/>
              </w:rPr>
              <w:t xml:space="preserve"> </w:t>
            </w:r>
            <w:r w:rsidRPr="00F26FB7">
              <w:rPr>
                <w:rFonts w:asciiTheme="minorHAnsi" w:hAnsiTheme="minorHAnsi" w:cs="Arial"/>
                <w:b/>
                <w:bCs/>
                <w:sz w:val="16"/>
                <w:szCs w:val="16"/>
              </w:rPr>
              <w:t>a</w:t>
            </w:r>
            <w:r w:rsidRPr="00F26FB7">
              <w:rPr>
                <w:rFonts w:asciiTheme="minorHAnsi" w:hAnsiTheme="minorHAnsi" w:cs="Arial"/>
                <w:b/>
                <w:bCs/>
                <w:spacing w:val="-7"/>
                <w:sz w:val="16"/>
                <w:szCs w:val="16"/>
              </w:rPr>
              <w:t xml:space="preserve"> </w:t>
            </w:r>
            <w:r w:rsidRPr="00F26FB7">
              <w:rPr>
                <w:rFonts w:asciiTheme="minorHAnsi" w:hAnsiTheme="minorHAnsi" w:cs="Arial"/>
                <w:b/>
                <w:bCs/>
                <w:spacing w:val="3"/>
                <w:sz w:val="16"/>
                <w:szCs w:val="16"/>
              </w:rPr>
              <w:t>p</w:t>
            </w:r>
            <w:r w:rsidRPr="00F26FB7">
              <w:rPr>
                <w:rFonts w:asciiTheme="minorHAnsi" w:hAnsiTheme="minorHAnsi" w:cs="Arial"/>
                <w:b/>
                <w:bCs/>
                <w:spacing w:val="-1"/>
                <w:sz w:val="16"/>
                <w:szCs w:val="16"/>
              </w:rPr>
              <w:t>o</w:t>
            </w:r>
            <w:r w:rsidRPr="00F26FB7">
              <w:rPr>
                <w:rFonts w:asciiTheme="minorHAnsi" w:hAnsiTheme="minorHAnsi" w:cs="Arial"/>
                <w:b/>
                <w:bCs/>
                <w:sz w:val="16"/>
                <w:szCs w:val="16"/>
              </w:rPr>
              <w:t>rta imballaggi in plastica</w:t>
            </w:r>
          </w:p>
        </w:tc>
      </w:tr>
      <w:tr w:rsidR="00D91BE6" w:rsidRPr="00F26FB7" w14:paraId="78D370C2" w14:textId="77777777" w:rsidTr="00AA58A5">
        <w:trPr>
          <w:trHeight w:hRule="exact" w:val="379"/>
        </w:trPr>
        <w:tc>
          <w:tcPr>
            <w:tcW w:w="2862" w:type="dxa"/>
            <w:tcBorders>
              <w:top w:val="single" w:sz="4" w:space="0" w:color="000000"/>
              <w:left w:val="single" w:sz="4" w:space="0" w:color="000000"/>
              <w:bottom w:val="single" w:sz="4" w:space="0" w:color="000000"/>
              <w:right w:val="single" w:sz="4" w:space="0" w:color="000000"/>
            </w:tcBorders>
          </w:tcPr>
          <w:p w14:paraId="1E452854" w14:textId="77777777" w:rsidR="00D91BE6" w:rsidRPr="00F26FB7" w:rsidRDefault="00D91BE6" w:rsidP="00AA58A5">
            <w:pPr>
              <w:pStyle w:val="TableParagraph"/>
              <w:kinsoku w:val="0"/>
              <w:overflowPunct w:val="0"/>
              <w:spacing w:line="180" w:lineRule="exact"/>
              <w:rPr>
                <w:rFonts w:asciiTheme="minorHAnsi" w:hAnsiTheme="minorHAnsi"/>
                <w:sz w:val="18"/>
                <w:szCs w:val="18"/>
              </w:rPr>
            </w:pPr>
          </w:p>
          <w:p w14:paraId="5E28E7F2" w14:textId="77777777" w:rsidR="00D91BE6" w:rsidRPr="00F26FB7" w:rsidRDefault="00D91BE6" w:rsidP="00AA58A5">
            <w:pPr>
              <w:pStyle w:val="TableParagraph"/>
              <w:kinsoku w:val="0"/>
              <w:overflowPunct w:val="0"/>
              <w:ind w:left="66"/>
              <w:rPr>
                <w:rFonts w:asciiTheme="minorHAnsi" w:hAnsiTheme="minorHAnsi"/>
              </w:rPr>
            </w:pPr>
            <w:r w:rsidRPr="00F26FB7">
              <w:rPr>
                <w:rFonts w:asciiTheme="minorHAnsi" w:hAnsiTheme="minorHAnsi" w:cs="Arial"/>
                <w:b/>
                <w:bCs/>
                <w:i/>
                <w:iCs/>
                <w:sz w:val="16"/>
                <w:szCs w:val="16"/>
              </w:rPr>
              <w:t>P</w:t>
            </w:r>
            <w:r w:rsidRPr="00F26FB7">
              <w:rPr>
                <w:rFonts w:asciiTheme="minorHAnsi" w:hAnsiTheme="minorHAnsi" w:cs="Arial"/>
                <w:b/>
                <w:bCs/>
                <w:i/>
                <w:iCs/>
                <w:spacing w:val="-2"/>
                <w:sz w:val="16"/>
                <w:szCs w:val="16"/>
              </w:rPr>
              <w:t>e</w:t>
            </w:r>
            <w:r w:rsidRPr="00F26FB7">
              <w:rPr>
                <w:rFonts w:asciiTheme="minorHAnsi" w:hAnsiTheme="minorHAnsi" w:cs="Arial"/>
                <w:b/>
                <w:bCs/>
                <w:i/>
                <w:iCs/>
                <w:sz w:val="16"/>
                <w:szCs w:val="16"/>
              </w:rPr>
              <w:t>r</w:t>
            </w:r>
            <w:r w:rsidRPr="00F26FB7">
              <w:rPr>
                <w:rFonts w:asciiTheme="minorHAnsi" w:hAnsiTheme="minorHAnsi" w:cs="Arial"/>
                <w:b/>
                <w:bCs/>
                <w:i/>
                <w:iCs/>
                <w:spacing w:val="3"/>
                <w:sz w:val="16"/>
                <w:szCs w:val="16"/>
              </w:rPr>
              <w:t>s</w:t>
            </w:r>
            <w:r w:rsidRPr="00F26FB7">
              <w:rPr>
                <w:rFonts w:asciiTheme="minorHAnsi" w:hAnsiTheme="minorHAnsi" w:cs="Arial"/>
                <w:b/>
                <w:bCs/>
                <w:i/>
                <w:iCs/>
                <w:spacing w:val="-1"/>
                <w:sz w:val="16"/>
                <w:szCs w:val="16"/>
              </w:rPr>
              <w:t>o</w:t>
            </w:r>
            <w:r w:rsidRPr="00F26FB7">
              <w:rPr>
                <w:rFonts w:asciiTheme="minorHAnsi" w:hAnsiTheme="minorHAnsi" w:cs="Arial"/>
                <w:b/>
                <w:bCs/>
                <w:i/>
                <w:iCs/>
                <w:spacing w:val="3"/>
                <w:sz w:val="16"/>
                <w:szCs w:val="16"/>
              </w:rPr>
              <w:t>n</w:t>
            </w:r>
            <w:r w:rsidRPr="00F26FB7">
              <w:rPr>
                <w:rFonts w:asciiTheme="minorHAnsi" w:hAnsiTheme="minorHAnsi" w:cs="Arial"/>
                <w:b/>
                <w:bCs/>
                <w:i/>
                <w:iCs/>
                <w:spacing w:val="-2"/>
                <w:sz w:val="16"/>
                <w:szCs w:val="16"/>
              </w:rPr>
              <w:t>a</w:t>
            </w:r>
            <w:r w:rsidRPr="00F26FB7">
              <w:rPr>
                <w:rFonts w:asciiTheme="minorHAnsi" w:hAnsiTheme="minorHAnsi" w:cs="Arial"/>
                <w:b/>
                <w:bCs/>
                <w:i/>
                <w:iCs/>
                <w:spacing w:val="-1"/>
                <w:sz w:val="16"/>
                <w:szCs w:val="16"/>
              </w:rPr>
              <w:t>l</w:t>
            </w:r>
            <w:r w:rsidRPr="00F26FB7">
              <w:rPr>
                <w:rFonts w:asciiTheme="minorHAnsi" w:hAnsiTheme="minorHAnsi" w:cs="Arial"/>
                <w:b/>
                <w:bCs/>
                <w:i/>
                <w:iCs/>
                <w:sz w:val="16"/>
                <w:szCs w:val="16"/>
              </w:rPr>
              <w:t>e</w:t>
            </w:r>
            <w:r w:rsidRPr="00F26FB7">
              <w:rPr>
                <w:rFonts w:asciiTheme="minorHAnsi" w:hAnsiTheme="minorHAnsi" w:cs="Arial"/>
                <w:b/>
                <w:bCs/>
                <w:i/>
                <w:iCs/>
                <w:spacing w:val="37"/>
                <w:sz w:val="16"/>
                <w:szCs w:val="16"/>
              </w:rPr>
              <w:t xml:space="preserve"> </w:t>
            </w:r>
            <w:r w:rsidRPr="00F26FB7">
              <w:rPr>
                <w:rFonts w:asciiTheme="minorHAnsi" w:hAnsiTheme="minorHAnsi" w:cs="Arial"/>
                <w:b/>
                <w:bCs/>
                <w:spacing w:val="3"/>
                <w:sz w:val="16"/>
                <w:szCs w:val="16"/>
              </w:rPr>
              <w:t>i</w:t>
            </w:r>
            <w:r w:rsidRPr="00F26FB7">
              <w:rPr>
                <w:rFonts w:asciiTheme="minorHAnsi" w:hAnsiTheme="minorHAnsi" w:cs="Arial"/>
                <w:b/>
                <w:bCs/>
                <w:spacing w:val="-2"/>
                <w:sz w:val="16"/>
                <w:szCs w:val="16"/>
              </w:rPr>
              <w:t>m</w:t>
            </w:r>
            <w:r w:rsidRPr="00F26FB7">
              <w:rPr>
                <w:rFonts w:asciiTheme="minorHAnsi" w:hAnsiTheme="minorHAnsi" w:cs="Arial"/>
                <w:b/>
                <w:bCs/>
                <w:spacing w:val="-1"/>
                <w:sz w:val="16"/>
                <w:szCs w:val="16"/>
              </w:rPr>
              <w:t>p</w:t>
            </w:r>
            <w:r w:rsidRPr="00F26FB7">
              <w:rPr>
                <w:rFonts w:asciiTheme="minorHAnsi" w:hAnsiTheme="minorHAnsi" w:cs="Arial"/>
                <w:b/>
                <w:bCs/>
                <w:spacing w:val="3"/>
                <w:sz w:val="16"/>
                <w:szCs w:val="16"/>
              </w:rPr>
              <w:t>i</w:t>
            </w:r>
            <w:r w:rsidRPr="00F26FB7">
              <w:rPr>
                <w:rFonts w:asciiTheme="minorHAnsi" w:hAnsiTheme="minorHAnsi" w:cs="Arial"/>
                <w:b/>
                <w:bCs/>
                <w:spacing w:val="-2"/>
                <w:sz w:val="16"/>
                <w:szCs w:val="16"/>
              </w:rPr>
              <w:t>e</w:t>
            </w:r>
            <w:r w:rsidRPr="00F26FB7">
              <w:rPr>
                <w:rFonts w:asciiTheme="minorHAnsi" w:hAnsiTheme="minorHAnsi" w:cs="Arial"/>
                <w:b/>
                <w:bCs/>
                <w:spacing w:val="3"/>
                <w:sz w:val="16"/>
                <w:szCs w:val="16"/>
              </w:rPr>
              <w:t>g</w:t>
            </w:r>
            <w:r w:rsidRPr="00F26FB7">
              <w:rPr>
                <w:rFonts w:asciiTheme="minorHAnsi" w:hAnsiTheme="minorHAnsi" w:cs="Arial"/>
                <w:b/>
                <w:bCs/>
                <w:spacing w:val="-2"/>
                <w:sz w:val="16"/>
                <w:szCs w:val="16"/>
              </w:rPr>
              <w:t>a</w:t>
            </w:r>
            <w:r w:rsidRPr="00F26FB7">
              <w:rPr>
                <w:rFonts w:asciiTheme="minorHAnsi" w:hAnsiTheme="minorHAnsi" w:cs="Arial"/>
                <w:b/>
                <w:bCs/>
                <w:sz w:val="16"/>
                <w:szCs w:val="16"/>
              </w:rPr>
              <w:t>to</w:t>
            </w:r>
            <w:r w:rsidRPr="00F26FB7">
              <w:rPr>
                <w:rFonts w:asciiTheme="minorHAnsi" w:hAnsiTheme="minorHAnsi" w:cs="Arial"/>
                <w:b/>
                <w:bCs/>
                <w:spacing w:val="37"/>
                <w:sz w:val="16"/>
                <w:szCs w:val="16"/>
              </w:rPr>
              <w:t xml:space="preserve"> </w:t>
            </w:r>
            <w:r w:rsidRPr="00F26FB7">
              <w:rPr>
                <w:rFonts w:asciiTheme="minorHAnsi" w:hAnsiTheme="minorHAnsi" w:cs="Arial"/>
                <w:b/>
                <w:bCs/>
                <w:spacing w:val="3"/>
                <w:sz w:val="16"/>
                <w:szCs w:val="16"/>
              </w:rPr>
              <w:t>p</w:t>
            </w:r>
            <w:r w:rsidRPr="00F26FB7">
              <w:rPr>
                <w:rFonts w:asciiTheme="minorHAnsi" w:hAnsiTheme="minorHAnsi" w:cs="Arial"/>
                <w:b/>
                <w:bCs/>
                <w:spacing w:val="-2"/>
                <w:sz w:val="16"/>
                <w:szCs w:val="16"/>
              </w:rPr>
              <w:t>e</w:t>
            </w:r>
            <w:r w:rsidRPr="00F26FB7">
              <w:rPr>
                <w:rFonts w:asciiTheme="minorHAnsi" w:hAnsiTheme="minorHAnsi" w:cs="Arial"/>
                <w:b/>
                <w:bCs/>
                <w:sz w:val="16"/>
                <w:szCs w:val="16"/>
              </w:rPr>
              <w:t>r</w:t>
            </w:r>
            <w:r w:rsidRPr="00F26FB7">
              <w:rPr>
                <w:rFonts w:asciiTheme="minorHAnsi" w:hAnsiTheme="minorHAnsi" w:cs="Arial"/>
                <w:b/>
                <w:bCs/>
                <w:spacing w:val="-5"/>
                <w:sz w:val="16"/>
                <w:szCs w:val="16"/>
              </w:rPr>
              <w:t xml:space="preserve"> </w:t>
            </w:r>
            <w:r w:rsidRPr="00F26FB7">
              <w:rPr>
                <w:rFonts w:asciiTheme="minorHAnsi" w:hAnsiTheme="minorHAnsi" w:cs="Arial"/>
                <w:b/>
                <w:bCs/>
                <w:spacing w:val="-1"/>
                <w:sz w:val="16"/>
                <w:szCs w:val="16"/>
              </w:rPr>
              <w:t>i</w:t>
            </w:r>
            <w:r w:rsidRPr="00F26FB7">
              <w:rPr>
                <w:rFonts w:asciiTheme="minorHAnsi" w:hAnsiTheme="minorHAnsi" w:cs="Arial"/>
                <w:b/>
                <w:bCs/>
                <w:sz w:val="16"/>
                <w:szCs w:val="16"/>
              </w:rPr>
              <w:t>l</w:t>
            </w:r>
            <w:r w:rsidRPr="00F26FB7">
              <w:rPr>
                <w:rFonts w:asciiTheme="minorHAnsi" w:hAnsiTheme="minorHAnsi" w:cs="Arial"/>
                <w:b/>
                <w:bCs/>
                <w:spacing w:val="-2"/>
                <w:sz w:val="16"/>
                <w:szCs w:val="16"/>
              </w:rPr>
              <w:t xml:space="preserve"> </w:t>
            </w:r>
            <w:r w:rsidRPr="00F26FB7">
              <w:rPr>
                <w:rFonts w:asciiTheme="minorHAnsi" w:hAnsiTheme="minorHAnsi" w:cs="Arial"/>
                <w:b/>
                <w:bCs/>
                <w:spacing w:val="3"/>
                <w:sz w:val="16"/>
                <w:szCs w:val="16"/>
              </w:rPr>
              <w:t>s</w:t>
            </w:r>
            <w:r w:rsidRPr="00F26FB7">
              <w:rPr>
                <w:rFonts w:asciiTheme="minorHAnsi" w:hAnsiTheme="minorHAnsi" w:cs="Arial"/>
                <w:b/>
                <w:bCs/>
                <w:spacing w:val="-2"/>
                <w:sz w:val="16"/>
                <w:szCs w:val="16"/>
              </w:rPr>
              <w:t>e</w:t>
            </w:r>
            <w:r w:rsidRPr="00F26FB7">
              <w:rPr>
                <w:rFonts w:asciiTheme="minorHAnsi" w:hAnsiTheme="minorHAnsi" w:cs="Arial"/>
                <w:b/>
                <w:bCs/>
                <w:sz w:val="16"/>
                <w:szCs w:val="16"/>
              </w:rPr>
              <w:t>r</w:t>
            </w:r>
            <w:r w:rsidRPr="00F26FB7">
              <w:rPr>
                <w:rFonts w:asciiTheme="minorHAnsi" w:hAnsiTheme="minorHAnsi" w:cs="Arial"/>
                <w:b/>
                <w:bCs/>
                <w:spacing w:val="3"/>
                <w:sz w:val="16"/>
                <w:szCs w:val="16"/>
              </w:rPr>
              <w:t>v</w:t>
            </w:r>
            <w:r w:rsidRPr="00F26FB7">
              <w:rPr>
                <w:rFonts w:asciiTheme="minorHAnsi" w:hAnsiTheme="minorHAnsi" w:cs="Arial"/>
                <w:b/>
                <w:bCs/>
                <w:spacing w:val="-1"/>
                <w:sz w:val="16"/>
                <w:szCs w:val="16"/>
              </w:rPr>
              <w:t>i</w:t>
            </w:r>
            <w:r w:rsidRPr="00F26FB7">
              <w:rPr>
                <w:rFonts w:asciiTheme="minorHAnsi" w:hAnsiTheme="minorHAnsi" w:cs="Arial"/>
                <w:b/>
                <w:bCs/>
                <w:spacing w:val="2"/>
                <w:sz w:val="16"/>
                <w:szCs w:val="16"/>
              </w:rPr>
              <w:t>z</w:t>
            </w:r>
            <w:r w:rsidRPr="00F26FB7">
              <w:rPr>
                <w:rFonts w:asciiTheme="minorHAnsi" w:hAnsiTheme="minorHAnsi" w:cs="Arial"/>
                <w:b/>
                <w:bCs/>
                <w:spacing w:val="-1"/>
                <w:sz w:val="16"/>
                <w:szCs w:val="16"/>
              </w:rPr>
              <w:t>i</w:t>
            </w:r>
            <w:r w:rsidRPr="00F26FB7">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6257090D" w14:textId="77777777" w:rsidR="00D91BE6" w:rsidRPr="00F26FB7" w:rsidRDefault="00D91BE6" w:rsidP="00AA58A5">
            <w:pPr>
              <w:pStyle w:val="TableParagraph"/>
              <w:kinsoku w:val="0"/>
              <w:overflowPunct w:val="0"/>
              <w:spacing w:line="180" w:lineRule="exact"/>
              <w:rPr>
                <w:rFonts w:asciiTheme="minorHAnsi" w:hAnsiTheme="minorHAnsi"/>
                <w:sz w:val="18"/>
                <w:szCs w:val="18"/>
              </w:rPr>
            </w:pPr>
          </w:p>
          <w:p w14:paraId="40032545" w14:textId="77777777" w:rsidR="00D91BE6" w:rsidRPr="00F26FB7" w:rsidRDefault="00D91BE6" w:rsidP="00AA58A5">
            <w:pPr>
              <w:pStyle w:val="TableParagraph"/>
              <w:kinsoku w:val="0"/>
              <w:overflowPunct w:val="0"/>
              <w:ind w:left="66"/>
              <w:rPr>
                <w:rFonts w:asciiTheme="minorHAnsi" w:hAnsiTheme="minorHAnsi"/>
              </w:rPr>
            </w:pPr>
            <w:r w:rsidRPr="00F26FB7">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53B990F9" w14:textId="77777777" w:rsidR="00D91BE6" w:rsidRPr="00F26FB7" w:rsidRDefault="00D91BE6" w:rsidP="00AA58A5">
            <w:pPr>
              <w:pStyle w:val="TableParagraph"/>
              <w:kinsoku w:val="0"/>
              <w:overflowPunct w:val="0"/>
              <w:spacing w:before="2" w:line="182" w:lineRule="exact"/>
              <w:ind w:left="66" w:right="85"/>
              <w:rPr>
                <w:rFonts w:asciiTheme="minorHAnsi" w:hAnsiTheme="minorHAnsi"/>
              </w:rPr>
            </w:pPr>
            <w:r w:rsidRPr="00F26FB7">
              <w:rPr>
                <w:rFonts w:asciiTheme="minorHAnsi" w:hAnsiTheme="minorHAnsi" w:cs="Arial"/>
                <w:b/>
                <w:bCs/>
                <w:spacing w:val="-1"/>
                <w:sz w:val="16"/>
                <w:szCs w:val="16"/>
              </w:rPr>
              <w:t>or</w:t>
            </w:r>
            <w:r w:rsidRPr="00F26FB7">
              <w:rPr>
                <w:rFonts w:asciiTheme="minorHAnsi" w:hAnsiTheme="minorHAnsi" w:cs="Arial"/>
                <w:b/>
                <w:bCs/>
                <w:spacing w:val="-1"/>
                <w:w w:val="99"/>
                <w:sz w:val="16"/>
                <w:szCs w:val="16"/>
              </w:rPr>
              <w:t xml:space="preserve"> </w:t>
            </w:r>
            <w:r w:rsidRPr="00F26FB7">
              <w:rPr>
                <w:rFonts w:asciiTheme="minorHAnsi" w:hAnsiTheme="minorHAnsi" w:cs="Arial"/>
                <w:b/>
                <w:bCs/>
                <w:sz w:val="16"/>
                <w:szCs w:val="16"/>
              </w:rPr>
              <w:t>e</w:t>
            </w:r>
          </w:p>
        </w:tc>
        <w:tc>
          <w:tcPr>
            <w:tcW w:w="504" w:type="dxa"/>
            <w:tcBorders>
              <w:top w:val="single" w:sz="4" w:space="0" w:color="000000"/>
              <w:left w:val="single" w:sz="4" w:space="0" w:color="000000"/>
              <w:bottom w:val="single" w:sz="4" w:space="0" w:color="000000"/>
              <w:right w:val="single" w:sz="4" w:space="0" w:color="000000"/>
            </w:tcBorders>
          </w:tcPr>
          <w:p w14:paraId="10FB702F" w14:textId="77777777" w:rsidR="00D91BE6" w:rsidRPr="00F26FB7" w:rsidRDefault="00D91BE6" w:rsidP="00AA58A5">
            <w:pPr>
              <w:pStyle w:val="TableParagraph"/>
              <w:kinsoku w:val="0"/>
              <w:overflowPunct w:val="0"/>
              <w:spacing w:line="180" w:lineRule="exact"/>
              <w:rPr>
                <w:rFonts w:asciiTheme="minorHAnsi" w:hAnsiTheme="minorHAnsi"/>
                <w:sz w:val="18"/>
                <w:szCs w:val="18"/>
              </w:rPr>
            </w:pPr>
          </w:p>
          <w:p w14:paraId="190B78BE" w14:textId="77777777" w:rsidR="00D91BE6" w:rsidRPr="00F26FB7" w:rsidRDefault="00D91BE6" w:rsidP="00AA58A5">
            <w:pPr>
              <w:pStyle w:val="TableParagraph"/>
              <w:kinsoku w:val="0"/>
              <w:overflowPunct w:val="0"/>
              <w:ind w:left="66"/>
              <w:rPr>
                <w:rFonts w:asciiTheme="minorHAnsi" w:hAnsiTheme="minorHAnsi"/>
              </w:rPr>
            </w:pPr>
            <w:r w:rsidRPr="00F26FB7">
              <w:rPr>
                <w:rFonts w:asciiTheme="minorHAnsi" w:hAnsiTheme="minorHAnsi" w:cs="Arial"/>
                <w:b/>
                <w:bCs/>
                <w:spacing w:val="2"/>
                <w:sz w:val="16"/>
                <w:szCs w:val="16"/>
              </w:rPr>
              <w:t>z</w:t>
            </w:r>
            <w:r w:rsidRPr="00F26FB7">
              <w:rPr>
                <w:rFonts w:asciiTheme="minorHAnsi" w:hAnsiTheme="minorHAnsi" w:cs="Arial"/>
                <w:b/>
                <w:bCs/>
                <w:spacing w:val="-1"/>
                <w:sz w:val="16"/>
                <w:szCs w:val="16"/>
              </w:rPr>
              <w:t>on</w:t>
            </w:r>
            <w:r w:rsidRPr="00F26FB7">
              <w:rPr>
                <w:rFonts w:asciiTheme="minorHAnsi" w:hAnsiTheme="minorHAnsi" w:cs="Arial"/>
                <w:b/>
                <w:bCs/>
                <w:sz w:val="16"/>
                <w:szCs w:val="16"/>
              </w:rPr>
              <w:t>e</w:t>
            </w:r>
          </w:p>
        </w:tc>
        <w:tc>
          <w:tcPr>
            <w:tcW w:w="898" w:type="dxa"/>
            <w:tcBorders>
              <w:top w:val="single" w:sz="4" w:space="0" w:color="000000"/>
              <w:left w:val="single" w:sz="4" w:space="0" w:color="000000"/>
              <w:bottom w:val="single" w:sz="4" w:space="0" w:color="000000"/>
              <w:right w:val="single" w:sz="4" w:space="0" w:color="000000"/>
            </w:tcBorders>
          </w:tcPr>
          <w:p w14:paraId="6823D74E" w14:textId="77777777" w:rsidR="00D91BE6" w:rsidRPr="00F26FB7" w:rsidRDefault="00D91BE6" w:rsidP="00AA58A5">
            <w:pPr>
              <w:pStyle w:val="TableParagraph"/>
              <w:kinsoku w:val="0"/>
              <w:overflowPunct w:val="0"/>
              <w:spacing w:line="180" w:lineRule="exact"/>
              <w:rPr>
                <w:rFonts w:asciiTheme="minorHAnsi" w:hAnsiTheme="minorHAnsi"/>
                <w:sz w:val="18"/>
                <w:szCs w:val="18"/>
              </w:rPr>
            </w:pPr>
          </w:p>
          <w:p w14:paraId="4207B3B6" w14:textId="77777777" w:rsidR="00D91BE6" w:rsidRPr="00F26FB7" w:rsidRDefault="00D91BE6" w:rsidP="00AA58A5">
            <w:pPr>
              <w:pStyle w:val="TableParagraph"/>
              <w:kinsoku w:val="0"/>
              <w:overflowPunct w:val="0"/>
              <w:ind w:left="66"/>
              <w:rPr>
                <w:rFonts w:asciiTheme="minorHAnsi" w:hAnsiTheme="minorHAnsi"/>
              </w:rPr>
            </w:pPr>
            <w:r w:rsidRPr="00F26FB7">
              <w:rPr>
                <w:rFonts w:asciiTheme="minorHAnsi" w:hAnsiTheme="minorHAnsi" w:cs="Arial"/>
                <w:b/>
                <w:bCs/>
                <w:sz w:val="16"/>
                <w:szCs w:val="16"/>
              </w:rPr>
              <w:t>fr</w:t>
            </w:r>
            <w:r w:rsidRPr="00F26FB7">
              <w:rPr>
                <w:rFonts w:asciiTheme="minorHAnsi" w:hAnsiTheme="minorHAnsi" w:cs="Arial"/>
                <w:b/>
                <w:bCs/>
                <w:spacing w:val="-2"/>
                <w:sz w:val="16"/>
                <w:szCs w:val="16"/>
              </w:rPr>
              <w:t>e</w:t>
            </w:r>
            <w:r w:rsidRPr="00F26FB7">
              <w:rPr>
                <w:rFonts w:asciiTheme="minorHAnsi" w:hAnsiTheme="minorHAnsi" w:cs="Arial"/>
                <w:b/>
                <w:bCs/>
                <w:spacing w:val="-1"/>
                <w:sz w:val="16"/>
                <w:szCs w:val="16"/>
              </w:rPr>
              <w:t>q</w:t>
            </w:r>
            <w:r w:rsidRPr="00F26FB7">
              <w:rPr>
                <w:rFonts w:asciiTheme="minorHAnsi" w:hAnsiTheme="minorHAnsi" w:cs="Arial"/>
                <w:b/>
                <w:bCs/>
                <w:spacing w:val="3"/>
                <w:sz w:val="16"/>
                <w:szCs w:val="16"/>
              </w:rPr>
              <w:t>u</w:t>
            </w:r>
            <w:r w:rsidRPr="00F26FB7">
              <w:rPr>
                <w:rFonts w:asciiTheme="minorHAnsi" w:hAnsiTheme="minorHAnsi" w:cs="Arial"/>
                <w:b/>
                <w:bCs/>
                <w:spacing w:val="-2"/>
                <w:sz w:val="16"/>
                <w:szCs w:val="16"/>
              </w:rPr>
              <w:t>e</w:t>
            </w:r>
            <w:r w:rsidRPr="00F26FB7">
              <w:rPr>
                <w:rFonts w:asciiTheme="minorHAnsi" w:hAnsiTheme="minorHAnsi" w:cs="Arial"/>
                <w:b/>
                <w:bCs/>
                <w:spacing w:val="-1"/>
                <w:sz w:val="16"/>
                <w:szCs w:val="16"/>
              </w:rPr>
              <w:t>n</w:t>
            </w:r>
            <w:r w:rsidRPr="00F26FB7">
              <w:rPr>
                <w:rFonts w:asciiTheme="minorHAnsi" w:hAnsiTheme="minorHAnsi" w:cs="Arial"/>
                <w:b/>
                <w:bCs/>
                <w:spacing w:val="2"/>
                <w:sz w:val="16"/>
                <w:szCs w:val="16"/>
              </w:rPr>
              <w:t>z</w:t>
            </w:r>
            <w:r w:rsidRPr="00F26FB7">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3C8627EE" w14:textId="77777777" w:rsidR="00D91BE6" w:rsidRPr="00F26FB7" w:rsidRDefault="00D91BE6" w:rsidP="00AA58A5">
            <w:pPr>
              <w:pStyle w:val="TableParagraph"/>
              <w:kinsoku w:val="0"/>
              <w:overflowPunct w:val="0"/>
              <w:spacing w:line="180" w:lineRule="exact"/>
              <w:rPr>
                <w:rFonts w:asciiTheme="minorHAnsi" w:hAnsiTheme="minorHAnsi"/>
                <w:sz w:val="18"/>
                <w:szCs w:val="18"/>
              </w:rPr>
            </w:pPr>
          </w:p>
          <w:p w14:paraId="01B6B500" w14:textId="77777777" w:rsidR="00D91BE6" w:rsidRPr="00F26FB7" w:rsidRDefault="00D91BE6" w:rsidP="00AA58A5">
            <w:pPr>
              <w:pStyle w:val="TableParagraph"/>
              <w:kinsoku w:val="0"/>
              <w:overflowPunct w:val="0"/>
              <w:ind w:left="66"/>
              <w:rPr>
                <w:rFonts w:asciiTheme="minorHAnsi" w:hAnsiTheme="minorHAnsi"/>
              </w:rPr>
            </w:pPr>
            <w:r w:rsidRPr="00F26FB7">
              <w:rPr>
                <w:rFonts w:asciiTheme="minorHAnsi" w:hAnsiTheme="minorHAnsi" w:cs="Arial"/>
                <w:b/>
                <w:bCs/>
                <w:spacing w:val="-2"/>
                <w:sz w:val="16"/>
                <w:szCs w:val="16"/>
              </w:rPr>
              <w:t>se</w:t>
            </w:r>
            <w:r w:rsidRPr="00F26FB7">
              <w:rPr>
                <w:rFonts w:asciiTheme="minorHAnsi" w:hAnsiTheme="minorHAnsi" w:cs="Arial"/>
                <w:b/>
                <w:bCs/>
                <w:sz w:val="16"/>
                <w:szCs w:val="16"/>
              </w:rPr>
              <w:t>t</w:t>
            </w:r>
            <w:r w:rsidRPr="00F26FB7">
              <w:rPr>
                <w:rFonts w:asciiTheme="minorHAnsi" w:hAnsiTheme="minorHAnsi" w:cs="Arial"/>
                <w:b/>
                <w:bCs/>
                <w:spacing w:val="4"/>
                <w:sz w:val="16"/>
                <w:szCs w:val="16"/>
              </w:rPr>
              <w:t>t</w:t>
            </w:r>
            <w:r w:rsidRPr="00F26FB7">
              <w:rPr>
                <w:rFonts w:asciiTheme="minorHAnsi" w:hAnsiTheme="minorHAnsi" w:cs="Arial"/>
                <w:b/>
                <w:bCs/>
                <w:spacing w:val="-1"/>
                <w:sz w:val="16"/>
                <w:szCs w:val="16"/>
              </w:rPr>
              <w:t>i</w:t>
            </w:r>
            <w:r w:rsidRPr="00F26FB7">
              <w:rPr>
                <w:rFonts w:asciiTheme="minorHAnsi" w:hAnsiTheme="minorHAnsi" w:cs="Arial"/>
                <w:b/>
                <w:bCs/>
                <w:spacing w:val="3"/>
                <w:sz w:val="16"/>
                <w:szCs w:val="16"/>
              </w:rPr>
              <w:t>m</w:t>
            </w:r>
            <w:r w:rsidRPr="00F26FB7">
              <w:rPr>
                <w:rFonts w:asciiTheme="minorHAnsi" w:hAnsiTheme="minorHAnsi" w:cs="Arial"/>
                <w:b/>
                <w:bCs/>
                <w:spacing w:val="-2"/>
                <w:sz w:val="16"/>
                <w:szCs w:val="16"/>
              </w:rPr>
              <w:t>a</w:t>
            </w:r>
            <w:r w:rsidRPr="00F26FB7">
              <w:rPr>
                <w:rFonts w:asciiTheme="minorHAnsi" w:hAnsiTheme="minorHAnsi" w:cs="Arial"/>
                <w:b/>
                <w:bCs/>
                <w:spacing w:val="3"/>
                <w:sz w:val="16"/>
                <w:szCs w:val="16"/>
              </w:rPr>
              <w:t>n</w:t>
            </w:r>
            <w:r w:rsidRPr="00F26FB7">
              <w:rPr>
                <w:rFonts w:asciiTheme="minorHAnsi" w:hAnsiTheme="minorHAnsi" w:cs="Arial"/>
                <w:b/>
                <w:bCs/>
                <w:sz w:val="16"/>
                <w:szCs w:val="16"/>
              </w:rPr>
              <w:t>e</w:t>
            </w:r>
          </w:p>
        </w:tc>
        <w:tc>
          <w:tcPr>
            <w:tcW w:w="704" w:type="dxa"/>
            <w:tcBorders>
              <w:top w:val="single" w:sz="4" w:space="0" w:color="000000"/>
              <w:left w:val="single" w:sz="4" w:space="0" w:color="000000"/>
              <w:bottom w:val="single" w:sz="4" w:space="0" w:color="000000"/>
              <w:right w:val="single" w:sz="4" w:space="0" w:color="000000"/>
            </w:tcBorders>
          </w:tcPr>
          <w:p w14:paraId="594A64D1" w14:textId="77777777" w:rsidR="00D91BE6" w:rsidRPr="00F26FB7" w:rsidRDefault="00D91BE6" w:rsidP="00AA58A5">
            <w:pPr>
              <w:pStyle w:val="TableParagraph"/>
              <w:kinsoku w:val="0"/>
              <w:overflowPunct w:val="0"/>
              <w:spacing w:line="180" w:lineRule="exact"/>
              <w:rPr>
                <w:rFonts w:asciiTheme="minorHAnsi" w:hAnsiTheme="minorHAnsi"/>
                <w:sz w:val="18"/>
                <w:szCs w:val="18"/>
              </w:rPr>
            </w:pPr>
          </w:p>
          <w:p w14:paraId="160A7907" w14:textId="77777777" w:rsidR="00D91BE6" w:rsidRPr="00F26FB7" w:rsidRDefault="00D91BE6" w:rsidP="00AA58A5">
            <w:pPr>
              <w:pStyle w:val="TableParagraph"/>
              <w:kinsoku w:val="0"/>
              <w:overflowPunct w:val="0"/>
              <w:ind w:left="66"/>
              <w:rPr>
                <w:rFonts w:asciiTheme="minorHAnsi" w:hAnsiTheme="minorHAnsi"/>
              </w:rPr>
            </w:pPr>
            <w:r w:rsidRPr="00F26FB7">
              <w:rPr>
                <w:rFonts w:asciiTheme="minorHAnsi" w:hAnsiTheme="minorHAnsi" w:cs="Arial"/>
                <w:b/>
                <w:bCs/>
                <w:sz w:val="16"/>
                <w:szCs w:val="16"/>
              </w:rPr>
              <w:t>t</w:t>
            </w:r>
            <w:r w:rsidRPr="00F26FB7">
              <w:rPr>
                <w:rFonts w:asciiTheme="minorHAnsi" w:hAnsiTheme="minorHAnsi" w:cs="Arial"/>
                <w:b/>
                <w:bCs/>
                <w:spacing w:val="-1"/>
                <w:sz w:val="16"/>
                <w:szCs w:val="16"/>
              </w:rPr>
              <w:t>o</w:t>
            </w:r>
            <w:r w:rsidRPr="00F26FB7">
              <w:rPr>
                <w:rFonts w:asciiTheme="minorHAnsi" w:hAnsiTheme="minorHAnsi" w:cs="Arial"/>
                <w:b/>
                <w:bCs/>
                <w:sz w:val="16"/>
                <w:szCs w:val="16"/>
              </w:rPr>
              <w:t>t</w:t>
            </w:r>
            <w:r w:rsidRPr="00F26FB7">
              <w:rPr>
                <w:rFonts w:asciiTheme="minorHAnsi" w:hAnsiTheme="minorHAnsi" w:cs="Arial"/>
                <w:b/>
                <w:bCs/>
                <w:spacing w:val="-1"/>
                <w:sz w:val="16"/>
                <w:szCs w:val="16"/>
              </w:rPr>
              <w:t>.o</w:t>
            </w:r>
            <w:r w:rsidRPr="00F26FB7">
              <w:rPr>
                <w:rFonts w:asciiTheme="minorHAnsi" w:hAnsiTheme="minorHAnsi" w:cs="Arial"/>
                <w:b/>
                <w:bCs/>
                <w:spacing w:val="5"/>
                <w:sz w:val="16"/>
                <w:szCs w:val="16"/>
              </w:rPr>
              <w:t>r</w:t>
            </w:r>
            <w:r w:rsidRPr="00F26FB7">
              <w:rPr>
                <w:rFonts w:asciiTheme="minorHAnsi" w:hAnsiTheme="minorHAnsi" w:cs="Arial"/>
                <w:b/>
                <w:bCs/>
                <w:sz w:val="16"/>
                <w:szCs w:val="16"/>
              </w:rPr>
              <w:t>e</w:t>
            </w:r>
          </w:p>
        </w:tc>
        <w:tc>
          <w:tcPr>
            <w:tcW w:w="1096" w:type="dxa"/>
            <w:tcBorders>
              <w:top w:val="single" w:sz="4" w:space="0" w:color="000000"/>
              <w:left w:val="single" w:sz="4" w:space="0" w:color="000000"/>
              <w:bottom w:val="single" w:sz="4" w:space="0" w:color="000000"/>
              <w:right w:val="single" w:sz="4" w:space="0" w:color="000000"/>
            </w:tcBorders>
          </w:tcPr>
          <w:p w14:paraId="2AD1B685" w14:textId="77777777" w:rsidR="00D91BE6" w:rsidRPr="00F26FB7" w:rsidRDefault="00D91BE6" w:rsidP="00AA58A5">
            <w:pPr>
              <w:pStyle w:val="TableParagraph"/>
              <w:kinsoku w:val="0"/>
              <w:overflowPunct w:val="0"/>
              <w:spacing w:line="180" w:lineRule="exact"/>
              <w:rPr>
                <w:rFonts w:asciiTheme="minorHAnsi" w:hAnsiTheme="minorHAnsi"/>
                <w:sz w:val="18"/>
                <w:szCs w:val="18"/>
              </w:rPr>
            </w:pPr>
          </w:p>
          <w:p w14:paraId="4A53CFE7" w14:textId="77777777" w:rsidR="00D91BE6" w:rsidRPr="00F26FB7" w:rsidRDefault="00D91BE6" w:rsidP="00AA58A5">
            <w:pPr>
              <w:pStyle w:val="TableParagraph"/>
              <w:kinsoku w:val="0"/>
              <w:overflowPunct w:val="0"/>
              <w:ind w:left="66"/>
              <w:rPr>
                <w:rFonts w:asciiTheme="minorHAnsi" w:hAnsiTheme="minorHAnsi"/>
              </w:rPr>
            </w:pPr>
            <w:r w:rsidRPr="00F26FB7">
              <w:rPr>
                <w:rFonts w:asciiTheme="minorHAnsi" w:hAnsiTheme="minorHAnsi" w:cs="Arial"/>
                <w:b/>
                <w:bCs/>
                <w:spacing w:val="-2"/>
                <w:sz w:val="16"/>
                <w:szCs w:val="16"/>
              </w:rPr>
              <w:t>c</w:t>
            </w:r>
            <w:r w:rsidRPr="00F26FB7">
              <w:rPr>
                <w:rFonts w:asciiTheme="minorHAnsi" w:hAnsiTheme="minorHAnsi" w:cs="Arial"/>
                <w:b/>
                <w:bCs/>
                <w:spacing w:val="-1"/>
                <w:sz w:val="16"/>
                <w:szCs w:val="16"/>
              </w:rPr>
              <w:t>o</w:t>
            </w:r>
            <w:r w:rsidRPr="00F26FB7">
              <w:rPr>
                <w:rFonts w:asciiTheme="minorHAnsi" w:hAnsiTheme="minorHAnsi" w:cs="Arial"/>
                <w:b/>
                <w:bCs/>
                <w:spacing w:val="3"/>
                <w:sz w:val="16"/>
                <w:szCs w:val="16"/>
              </w:rPr>
              <w:t>s</w:t>
            </w:r>
            <w:r w:rsidRPr="00F26FB7">
              <w:rPr>
                <w:rFonts w:asciiTheme="minorHAnsi" w:hAnsiTheme="minorHAnsi" w:cs="Arial"/>
                <w:b/>
                <w:bCs/>
                <w:sz w:val="16"/>
                <w:szCs w:val="16"/>
              </w:rPr>
              <w:t>to</w:t>
            </w:r>
            <w:r w:rsidRPr="00F26FB7">
              <w:rPr>
                <w:rFonts w:asciiTheme="minorHAnsi" w:hAnsiTheme="minorHAnsi" w:cs="Arial"/>
                <w:b/>
                <w:bCs/>
                <w:spacing w:val="-7"/>
                <w:sz w:val="16"/>
                <w:szCs w:val="16"/>
              </w:rPr>
              <w:t xml:space="preserve"> </w:t>
            </w:r>
            <w:r w:rsidRPr="00F26FB7">
              <w:rPr>
                <w:rFonts w:asciiTheme="minorHAnsi" w:hAnsiTheme="minorHAnsi" w:cs="Arial"/>
                <w:b/>
                <w:bCs/>
                <w:spacing w:val="-1"/>
                <w:sz w:val="16"/>
                <w:szCs w:val="16"/>
              </w:rPr>
              <w:t>o</w:t>
            </w:r>
            <w:r w:rsidRPr="00F26FB7">
              <w:rPr>
                <w:rFonts w:asciiTheme="minorHAnsi" w:hAnsiTheme="minorHAnsi" w:cs="Arial"/>
                <w:b/>
                <w:bCs/>
                <w:sz w:val="16"/>
                <w:szCs w:val="16"/>
              </w:rPr>
              <w:t>r</w:t>
            </w:r>
            <w:r w:rsidRPr="00F26FB7">
              <w:rPr>
                <w:rFonts w:asciiTheme="minorHAnsi" w:hAnsiTheme="minorHAnsi" w:cs="Arial"/>
                <w:b/>
                <w:bCs/>
                <w:spacing w:val="-2"/>
                <w:sz w:val="16"/>
                <w:szCs w:val="16"/>
              </w:rPr>
              <w:t>a</w:t>
            </w:r>
            <w:r w:rsidRPr="00F26FB7">
              <w:rPr>
                <w:rFonts w:asciiTheme="minorHAnsi" w:hAnsiTheme="minorHAnsi" w:cs="Arial"/>
                <w:b/>
                <w:bCs/>
                <w:sz w:val="16"/>
                <w:szCs w:val="16"/>
              </w:rPr>
              <w:t>r</w:t>
            </w:r>
            <w:r w:rsidRPr="00F26FB7">
              <w:rPr>
                <w:rFonts w:asciiTheme="minorHAnsi" w:hAnsiTheme="minorHAnsi" w:cs="Arial"/>
                <w:b/>
                <w:bCs/>
                <w:spacing w:val="3"/>
                <w:sz w:val="16"/>
                <w:szCs w:val="16"/>
              </w:rPr>
              <w:t>i</w:t>
            </w:r>
            <w:r w:rsidRPr="00F26FB7">
              <w:rPr>
                <w:rFonts w:asciiTheme="minorHAnsi" w:hAnsiTheme="minorHAnsi" w:cs="Arial"/>
                <w:b/>
                <w:bCs/>
                <w:sz w:val="16"/>
                <w:szCs w:val="16"/>
              </w:rPr>
              <w:t>o</w:t>
            </w:r>
          </w:p>
        </w:tc>
        <w:tc>
          <w:tcPr>
            <w:tcW w:w="1268" w:type="dxa"/>
            <w:tcBorders>
              <w:top w:val="single" w:sz="4" w:space="0" w:color="000000"/>
              <w:left w:val="single" w:sz="4" w:space="0" w:color="000000"/>
              <w:bottom w:val="single" w:sz="4" w:space="0" w:color="000000"/>
              <w:right w:val="single" w:sz="4" w:space="0" w:color="000000"/>
            </w:tcBorders>
          </w:tcPr>
          <w:p w14:paraId="0C5BA49E" w14:textId="77777777" w:rsidR="00D91BE6" w:rsidRPr="00F26FB7" w:rsidRDefault="00D91BE6" w:rsidP="00AA58A5">
            <w:pPr>
              <w:pStyle w:val="TableParagraph"/>
              <w:kinsoku w:val="0"/>
              <w:overflowPunct w:val="0"/>
              <w:spacing w:line="180" w:lineRule="exact"/>
              <w:rPr>
                <w:rFonts w:asciiTheme="minorHAnsi" w:hAnsiTheme="minorHAnsi"/>
                <w:sz w:val="18"/>
                <w:szCs w:val="18"/>
              </w:rPr>
            </w:pPr>
          </w:p>
          <w:p w14:paraId="32C6F0C1" w14:textId="77777777" w:rsidR="00D91BE6" w:rsidRPr="00F26FB7" w:rsidRDefault="00D91BE6" w:rsidP="00AA58A5">
            <w:pPr>
              <w:pStyle w:val="TableParagraph"/>
              <w:kinsoku w:val="0"/>
              <w:overflowPunct w:val="0"/>
              <w:ind w:left="66"/>
              <w:rPr>
                <w:rFonts w:asciiTheme="minorHAnsi" w:hAnsiTheme="minorHAnsi"/>
              </w:rPr>
            </w:pPr>
            <w:r w:rsidRPr="00F26FB7">
              <w:rPr>
                <w:rFonts w:asciiTheme="minorHAnsi" w:hAnsiTheme="minorHAnsi" w:cs="Arial"/>
                <w:b/>
                <w:bCs/>
                <w:spacing w:val="-2"/>
                <w:sz w:val="16"/>
                <w:szCs w:val="16"/>
              </w:rPr>
              <w:t>c</w:t>
            </w:r>
            <w:r w:rsidRPr="00F26FB7">
              <w:rPr>
                <w:rFonts w:asciiTheme="minorHAnsi" w:hAnsiTheme="minorHAnsi" w:cs="Arial"/>
                <w:b/>
                <w:bCs/>
                <w:spacing w:val="-1"/>
                <w:sz w:val="16"/>
                <w:szCs w:val="16"/>
              </w:rPr>
              <w:t>o</w:t>
            </w:r>
            <w:r w:rsidRPr="00F26FB7">
              <w:rPr>
                <w:rFonts w:asciiTheme="minorHAnsi" w:hAnsiTheme="minorHAnsi" w:cs="Arial"/>
                <w:b/>
                <w:bCs/>
                <w:spacing w:val="3"/>
                <w:sz w:val="16"/>
                <w:szCs w:val="16"/>
              </w:rPr>
              <w:t>s</w:t>
            </w:r>
            <w:r w:rsidRPr="00F26FB7">
              <w:rPr>
                <w:rFonts w:asciiTheme="minorHAnsi" w:hAnsiTheme="minorHAnsi" w:cs="Arial"/>
                <w:b/>
                <w:bCs/>
                <w:sz w:val="16"/>
                <w:szCs w:val="16"/>
              </w:rPr>
              <w:t>to</w:t>
            </w:r>
            <w:r w:rsidRPr="00F26FB7">
              <w:rPr>
                <w:rFonts w:asciiTheme="minorHAnsi" w:hAnsiTheme="minorHAnsi" w:cs="Arial"/>
                <w:b/>
                <w:bCs/>
                <w:spacing w:val="-9"/>
                <w:sz w:val="16"/>
                <w:szCs w:val="16"/>
              </w:rPr>
              <w:t xml:space="preserve"> </w:t>
            </w:r>
            <w:r w:rsidRPr="00F26FB7">
              <w:rPr>
                <w:rFonts w:asciiTheme="minorHAnsi" w:hAnsiTheme="minorHAnsi" w:cs="Arial"/>
                <w:b/>
                <w:bCs/>
                <w:spacing w:val="-2"/>
                <w:sz w:val="16"/>
                <w:szCs w:val="16"/>
              </w:rPr>
              <w:t>a</w:t>
            </w:r>
            <w:r w:rsidRPr="00F26FB7">
              <w:rPr>
                <w:rFonts w:asciiTheme="minorHAnsi" w:hAnsiTheme="minorHAnsi" w:cs="Arial"/>
                <w:b/>
                <w:bCs/>
                <w:spacing w:val="3"/>
                <w:sz w:val="16"/>
                <w:szCs w:val="16"/>
              </w:rPr>
              <w:t>n</w:t>
            </w:r>
            <w:r w:rsidRPr="00F26FB7">
              <w:rPr>
                <w:rFonts w:asciiTheme="minorHAnsi" w:hAnsiTheme="minorHAnsi" w:cs="Arial"/>
                <w:b/>
                <w:bCs/>
                <w:spacing w:val="-2"/>
                <w:sz w:val="16"/>
                <w:szCs w:val="16"/>
              </w:rPr>
              <w:t>a</w:t>
            </w:r>
            <w:r w:rsidRPr="00F26FB7">
              <w:rPr>
                <w:rFonts w:asciiTheme="minorHAnsi" w:hAnsiTheme="minorHAnsi" w:cs="Arial"/>
                <w:b/>
                <w:bCs/>
                <w:spacing w:val="-1"/>
                <w:sz w:val="16"/>
                <w:szCs w:val="16"/>
              </w:rPr>
              <w:t>li</w:t>
            </w:r>
            <w:r w:rsidRPr="00F26FB7">
              <w:rPr>
                <w:rFonts w:asciiTheme="minorHAnsi" w:hAnsiTheme="minorHAnsi" w:cs="Arial"/>
                <w:b/>
                <w:bCs/>
                <w:sz w:val="16"/>
                <w:szCs w:val="16"/>
              </w:rPr>
              <w:t>t</w:t>
            </w:r>
            <w:r w:rsidRPr="00F26FB7">
              <w:rPr>
                <w:rFonts w:asciiTheme="minorHAnsi" w:hAnsiTheme="minorHAnsi" w:cs="Arial"/>
                <w:b/>
                <w:bCs/>
                <w:spacing w:val="3"/>
                <w:sz w:val="16"/>
                <w:szCs w:val="16"/>
              </w:rPr>
              <w:t>i</w:t>
            </w:r>
            <w:r w:rsidRPr="00F26FB7">
              <w:rPr>
                <w:rFonts w:asciiTheme="minorHAnsi" w:hAnsiTheme="minorHAnsi" w:cs="Arial"/>
                <w:b/>
                <w:bCs/>
                <w:spacing w:val="-2"/>
                <w:sz w:val="16"/>
                <w:szCs w:val="16"/>
              </w:rPr>
              <w:t>c</w:t>
            </w:r>
            <w:r w:rsidRPr="00F26FB7">
              <w:rPr>
                <w:rFonts w:asciiTheme="minorHAnsi" w:hAnsiTheme="minorHAnsi" w:cs="Arial"/>
                <w:b/>
                <w:bCs/>
                <w:sz w:val="16"/>
                <w:szCs w:val="16"/>
              </w:rPr>
              <w:t>o</w:t>
            </w:r>
          </w:p>
        </w:tc>
        <w:tc>
          <w:tcPr>
            <w:tcW w:w="1167" w:type="dxa"/>
            <w:tcBorders>
              <w:top w:val="single" w:sz="4" w:space="0" w:color="000000"/>
              <w:left w:val="single" w:sz="4" w:space="0" w:color="000000"/>
              <w:bottom w:val="single" w:sz="4" w:space="0" w:color="000000"/>
              <w:right w:val="single" w:sz="4" w:space="0" w:color="000000"/>
            </w:tcBorders>
          </w:tcPr>
          <w:p w14:paraId="150EEE2A" w14:textId="77777777" w:rsidR="00D91BE6" w:rsidRPr="00F26FB7" w:rsidRDefault="00D91BE6" w:rsidP="00AA58A5">
            <w:pPr>
              <w:pStyle w:val="TableParagraph"/>
              <w:kinsoku w:val="0"/>
              <w:overflowPunct w:val="0"/>
              <w:spacing w:before="2" w:line="182" w:lineRule="exact"/>
              <w:ind w:left="61" w:right="503"/>
              <w:rPr>
                <w:rFonts w:asciiTheme="minorHAnsi" w:hAnsiTheme="minorHAnsi"/>
              </w:rPr>
            </w:pPr>
            <w:r w:rsidRPr="00F26FB7">
              <w:rPr>
                <w:rFonts w:asciiTheme="minorHAnsi" w:hAnsiTheme="minorHAnsi" w:cs="Arial"/>
                <w:b/>
                <w:bCs/>
                <w:sz w:val="16"/>
                <w:szCs w:val="16"/>
              </w:rPr>
              <w:t>t</w:t>
            </w:r>
            <w:r w:rsidRPr="00F26FB7">
              <w:rPr>
                <w:rFonts w:asciiTheme="minorHAnsi" w:hAnsiTheme="minorHAnsi" w:cs="Arial"/>
                <w:b/>
                <w:bCs/>
                <w:spacing w:val="-1"/>
                <w:sz w:val="16"/>
                <w:szCs w:val="16"/>
              </w:rPr>
              <w:t>o</w:t>
            </w:r>
            <w:r w:rsidRPr="00F26FB7">
              <w:rPr>
                <w:rFonts w:asciiTheme="minorHAnsi" w:hAnsiTheme="minorHAnsi" w:cs="Arial"/>
                <w:b/>
                <w:bCs/>
                <w:sz w:val="16"/>
                <w:szCs w:val="16"/>
              </w:rPr>
              <w:t>t</w:t>
            </w:r>
            <w:r w:rsidRPr="00F26FB7">
              <w:rPr>
                <w:rFonts w:asciiTheme="minorHAnsi" w:hAnsiTheme="minorHAnsi" w:cs="Arial"/>
                <w:b/>
                <w:bCs/>
                <w:spacing w:val="-2"/>
                <w:sz w:val="16"/>
                <w:szCs w:val="16"/>
              </w:rPr>
              <w:t>a</w:t>
            </w:r>
            <w:r w:rsidRPr="00F26FB7">
              <w:rPr>
                <w:rFonts w:asciiTheme="minorHAnsi" w:hAnsiTheme="minorHAnsi" w:cs="Arial"/>
                <w:b/>
                <w:bCs/>
                <w:spacing w:val="3"/>
                <w:sz w:val="16"/>
                <w:szCs w:val="16"/>
              </w:rPr>
              <w:t>l</w:t>
            </w:r>
            <w:r w:rsidRPr="00F26FB7">
              <w:rPr>
                <w:rFonts w:asciiTheme="minorHAnsi" w:hAnsiTheme="minorHAnsi" w:cs="Arial"/>
                <w:b/>
                <w:bCs/>
                <w:sz w:val="16"/>
                <w:szCs w:val="16"/>
              </w:rPr>
              <w:t>e</w:t>
            </w:r>
            <w:r w:rsidRPr="00F26FB7">
              <w:rPr>
                <w:rFonts w:asciiTheme="minorHAnsi" w:hAnsiTheme="minorHAnsi" w:cs="Arial"/>
                <w:b/>
                <w:bCs/>
                <w:w w:val="99"/>
                <w:sz w:val="16"/>
                <w:szCs w:val="16"/>
              </w:rPr>
              <w:t xml:space="preserve"> </w:t>
            </w:r>
            <w:r w:rsidRPr="00F26FB7">
              <w:rPr>
                <w:rFonts w:asciiTheme="minorHAnsi" w:hAnsiTheme="minorHAnsi" w:cs="Arial"/>
                <w:b/>
                <w:bCs/>
                <w:spacing w:val="-2"/>
                <w:w w:val="95"/>
                <w:sz w:val="16"/>
                <w:szCs w:val="16"/>
              </w:rPr>
              <w:t>se</w:t>
            </w:r>
            <w:r w:rsidRPr="00F26FB7">
              <w:rPr>
                <w:rFonts w:asciiTheme="minorHAnsi" w:hAnsiTheme="minorHAnsi" w:cs="Arial"/>
                <w:b/>
                <w:bCs/>
                <w:w w:val="95"/>
                <w:sz w:val="16"/>
                <w:szCs w:val="16"/>
              </w:rPr>
              <w:t>r</w:t>
            </w:r>
            <w:r w:rsidRPr="00F26FB7">
              <w:rPr>
                <w:rFonts w:asciiTheme="minorHAnsi" w:hAnsiTheme="minorHAnsi" w:cs="Arial"/>
                <w:b/>
                <w:bCs/>
                <w:spacing w:val="2"/>
                <w:w w:val="95"/>
                <w:sz w:val="16"/>
                <w:szCs w:val="16"/>
              </w:rPr>
              <w:t>v</w:t>
            </w:r>
            <w:r w:rsidRPr="00F26FB7">
              <w:rPr>
                <w:rFonts w:asciiTheme="minorHAnsi" w:hAnsiTheme="minorHAnsi" w:cs="Arial"/>
                <w:b/>
                <w:bCs/>
                <w:spacing w:val="-1"/>
                <w:w w:val="95"/>
                <w:sz w:val="16"/>
                <w:szCs w:val="16"/>
              </w:rPr>
              <w:t>i</w:t>
            </w:r>
            <w:r w:rsidRPr="00F26FB7">
              <w:rPr>
                <w:rFonts w:asciiTheme="minorHAnsi" w:hAnsiTheme="minorHAnsi" w:cs="Arial"/>
                <w:b/>
                <w:bCs/>
                <w:spacing w:val="1"/>
                <w:w w:val="95"/>
                <w:sz w:val="16"/>
                <w:szCs w:val="16"/>
              </w:rPr>
              <w:t>z</w:t>
            </w:r>
            <w:r w:rsidRPr="00F26FB7">
              <w:rPr>
                <w:rFonts w:asciiTheme="minorHAnsi" w:hAnsiTheme="minorHAnsi" w:cs="Arial"/>
                <w:b/>
                <w:bCs/>
                <w:spacing w:val="-1"/>
                <w:w w:val="95"/>
                <w:sz w:val="16"/>
                <w:szCs w:val="16"/>
              </w:rPr>
              <w:t>i</w:t>
            </w:r>
            <w:r w:rsidRPr="00F26FB7">
              <w:rPr>
                <w:rFonts w:asciiTheme="minorHAnsi" w:hAnsiTheme="minorHAnsi" w:cs="Arial"/>
                <w:b/>
                <w:bCs/>
                <w:w w:val="95"/>
                <w:sz w:val="16"/>
                <w:szCs w:val="16"/>
              </w:rPr>
              <w:t>o</w:t>
            </w:r>
          </w:p>
        </w:tc>
      </w:tr>
      <w:tr w:rsidR="00D91BE6" w:rsidRPr="00F26FB7" w14:paraId="7DEA22FE" w14:textId="77777777" w:rsidTr="00AA58A5">
        <w:trPr>
          <w:trHeight w:hRule="exact" w:val="265"/>
        </w:trPr>
        <w:tc>
          <w:tcPr>
            <w:tcW w:w="2862" w:type="dxa"/>
            <w:tcBorders>
              <w:top w:val="single" w:sz="4" w:space="0" w:color="000000"/>
              <w:left w:val="single" w:sz="4" w:space="0" w:color="000000"/>
              <w:bottom w:val="single" w:sz="4" w:space="0" w:color="000000"/>
              <w:right w:val="single" w:sz="4" w:space="0" w:color="000000"/>
            </w:tcBorders>
          </w:tcPr>
          <w:p w14:paraId="6299C8D2" w14:textId="77777777" w:rsidR="00D91BE6" w:rsidRPr="00F26FB7" w:rsidRDefault="00D91BE6" w:rsidP="00AA58A5">
            <w:pPr>
              <w:pStyle w:val="TableParagraph"/>
              <w:kinsoku w:val="0"/>
              <w:overflowPunct w:val="0"/>
              <w:spacing w:before="65"/>
              <w:ind w:left="66"/>
              <w:rPr>
                <w:rFonts w:asciiTheme="minorHAnsi" w:hAnsiTheme="minorHAnsi"/>
              </w:rPr>
            </w:pPr>
            <w:r w:rsidRPr="00F26FB7">
              <w:rPr>
                <w:rFonts w:asciiTheme="minorHAnsi" w:hAnsiTheme="minorHAnsi" w:cs="Arial"/>
                <w:spacing w:val="-3"/>
                <w:sz w:val="16"/>
                <w:szCs w:val="16"/>
              </w:rPr>
              <w:t>au</w:t>
            </w:r>
            <w:r w:rsidRPr="00F26FB7">
              <w:rPr>
                <w:rFonts w:asciiTheme="minorHAnsi" w:hAnsiTheme="minorHAnsi" w:cs="Arial"/>
                <w:spacing w:val="3"/>
                <w:sz w:val="16"/>
                <w:szCs w:val="16"/>
              </w:rPr>
              <w:t>t</w:t>
            </w:r>
            <w:r w:rsidRPr="00F26FB7">
              <w:rPr>
                <w:rFonts w:asciiTheme="minorHAnsi" w:hAnsiTheme="minorHAnsi" w:cs="Arial"/>
                <w:spacing w:val="-3"/>
                <w:sz w:val="16"/>
                <w:szCs w:val="16"/>
              </w:rPr>
              <w:t>i</w:t>
            </w:r>
            <w:r w:rsidRPr="00F26FB7">
              <w:rPr>
                <w:rFonts w:asciiTheme="minorHAnsi" w:hAnsiTheme="minorHAnsi" w:cs="Arial"/>
                <w:spacing w:val="2"/>
                <w:sz w:val="16"/>
                <w:szCs w:val="16"/>
              </w:rPr>
              <w:t>s</w:t>
            </w:r>
            <w:r w:rsidRPr="00F26FB7">
              <w:rPr>
                <w:rFonts w:asciiTheme="minorHAnsi" w:hAnsiTheme="minorHAnsi" w:cs="Arial"/>
                <w:spacing w:val="3"/>
                <w:sz w:val="16"/>
                <w:szCs w:val="16"/>
              </w:rPr>
              <w:t>t</w:t>
            </w:r>
            <w:r w:rsidRPr="00F26FB7">
              <w:rPr>
                <w:rFonts w:asciiTheme="minorHAnsi" w:hAnsiTheme="minorHAnsi" w:cs="Arial"/>
                <w:sz w:val="16"/>
                <w:szCs w:val="16"/>
              </w:rPr>
              <w:t xml:space="preserve">a </w:t>
            </w:r>
            <w:r w:rsidRPr="00F26FB7">
              <w:rPr>
                <w:rFonts w:asciiTheme="minorHAnsi" w:hAnsiTheme="minorHAnsi" w:cs="Arial"/>
                <w:spacing w:val="34"/>
                <w:sz w:val="16"/>
                <w:szCs w:val="16"/>
              </w:rPr>
              <w:t xml:space="preserve"> </w:t>
            </w:r>
            <w:r w:rsidRPr="00F26FB7">
              <w:rPr>
                <w:rFonts w:asciiTheme="minorHAnsi" w:hAnsiTheme="minorHAnsi" w:cs="Arial"/>
                <w:spacing w:val="-3"/>
                <w:sz w:val="16"/>
                <w:szCs w:val="16"/>
              </w:rPr>
              <w:t>3</w:t>
            </w:r>
            <w:r w:rsidRPr="00F26FB7">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40BA145A" w14:textId="77777777" w:rsidR="00D91BE6" w:rsidRPr="00F26FB7" w:rsidRDefault="00D91BE6" w:rsidP="00AA58A5">
            <w:pPr>
              <w:pStyle w:val="TableParagraph"/>
              <w:kinsoku w:val="0"/>
              <w:overflowPunct w:val="0"/>
              <w:spacing w:before="65"/>
              <w:ind w:left="157"/>
              <w:rPr>
                <w:rFonts w:asciiTheme="minorHAnsi" w:hAnsiTheme="minorHAnsi"/>
              </w:rPr>
            </w:pPr>
            <w:r w:rsidRPr="00F26FB7">
              <w:rPr>
                <w:rFonts w:asciiTheme="minorHAnsi" w:hAnsiTheme="minorHAnsi" w:cs="Arial"/>
                <w:sz w:val="16"/>
                <w:szCs w:val="16"/>
              </w:rPr>
              <w:t>2</w:t>
            </w:r>
          </w:p>
        </w:tc>
        <w:tc>
          <w:tcPr>
            <w:tcW w:w="389" w:type="dxa"/>
            <w:tcBorders>
              <w:top w:val="single" w:sz="4" w:space="0" w:color="000000"/>
              <w:left w:val="single" w:sz="4" w:space="0" w:color="000000"/>
              <w:bottom w:val="single" w:sz="4" w:space="0" w:color="000000"/>
              <w:right w:val="single" w:sz="4" w:space="0" w:color="000000"/>
            </w:tcBorders>
          </w:tcPr>
          <w:p w14:paraId="3DABA866" w14:textId="77777777" w:rsidR="00D91BE6" w:rsidRPr="00F26FB7" w:rsidRDefault="00D91BE6" w:rsidP="00AA58A5">
            <w:pPr>
              <w:pStyle w:val="TableParagraph"/>
              <w:kinsoku w:val="0"/>
              <w:overflowPunct w:val="0"/>
              <w:spacing w:before="65"/>
              <w:ind w:left="90"/>
              <w:rPr>
                <w:rFonts w:asciiTheme="minorHAnsi" w:hAnsiTheme="minorHAnsi"/>
              </w:rPr>
            </w:pPr>
            <w:r w:rsidRPr="00F26FB7">
              <w:rPr>
                <w:rFonts w:asciiTheme="minorHAnsi" w:hAnsiTheme="minorHAnsi" w:cs="Arial"/>
                <w:spacing w:val="-3"/>
                <w:sz w:val="16"/>
                <w:szCs w:val="16"/>
              </w:rPr>
              <w:t>6</w:t>
            </w:r>
            <w:r w:rsidRPr="00F26FB7">
              <w:rPr>
                <w:rFonts w:asciiTheme="minorHAnsi" w:hAnsiTheme="minorHAnsi" w:cs="Arial"/>
                <w:spacing w:val="-1"/>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7D681383" w14:textId="77777777" w:rsidR="00D91BE6" w:rsidRPr="00F26FB7" w:rsidRDefault="00D91BE6" w:rsidP="00AA58A5">
            <w:pPr>
              <w:pStyle w:val="TableParagraph"/>
              <w:kinsoku w:val="0"/>
              <w:overflowPunct w:val="0"/>
              <w:spacing w:before="65"/>
              <w:ind w:right="64"/>
              <w:jc w:val="right"/>
              <w:rPr>
                <w:rFonts w:asciiTheme="minorHAnsi" w:hAnsiTheme="minorHAnsi"/>
              </w:rPr>
            </w:pPr>
            <w:r w:rsidRPr="00F26FB7">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1CC18D37" w14:textId="77777777" w:rsidR="00D91BE6" w:rsidRPr="00F26FB7" w:rsidRDefault="00D91BE6" w:rsidP="00AA58A5">
            <w:pPr>
              <w:pStyle w:val="TableParagraph"/>
              <w:kinsoku w:val="0"/>
              <w:overflowPunct w:val="0"/>
              <w:spacing w:before="65"/>
              <w:ind w:right="64"/>
              <w:jc w:val="right"/>
              <w:rPr>
                <w:rFonts w:asciiTheme="minorHAnsi" w:hAnsiTheme="minorHAnsi"/>
              </w:rPr>
            </w:pPr>
            <w:r w:rsidRPr="00F26FB7">
              <w:rPr>
                <w:rFonts w:asciiTheme="minorHAnsi" w:hAnsiTheme="minorHAnsi" w:cs="Arial"/>
                <w:w w:val="95"/>
                <w:sz w:val="16"/>
                <w:szCs w:val="16"/>
              </w:rPr>
              <w:t>2</w:t>
            </w:r>
          </w:p>
        </w:tc>
        <w:tc>
          <w:tcPr>
            <w:tcW w:w="889" w:type="dxa"/>
            <w:tcBorders>
              <w:top w:val="single" w:sz="4" w:space="0" w:color="000000"/>
              <w:left w:val="single" w:sz="4" w:space="0" w:color="000000"/>
              <w:bottom w:val="single" w:sz="4" w:space="0" w:color="000000"/>
              <w:right w:val="single" w:sz="4" w:space="0" w:color="000000"/>
            </w:tcBorders>
          </w:tcPr>
          <w:p w14:paraId="48533DF0" w14:textId="77777777" w:rsidR="00D91BE6" w:rsidRPr="00F26FB7" w:rsidRDefault="00D91BE6" w:rsidP="00AA58A5">
            <w:pPr>
              <w:pStyle w:val="TableParagraph"/>
              <w:kinsoku w:val="0"/>
              <w:overflowPunct w:val="0"/>
              <w:spacing w:before="65"/>
              <w:ind w:right="66"/>
              <w:jc w:val="right"/>
              <w:rPr>
                <w:rFonts w:asciiTheme="minorHAnsi" w:hAnsiTheme="minorHAnsi"/>
              </w:rPr>
            </w:pPr>
            <w:r w:rsidRPr="00F26FB7">
              <w:rPr>
                <w:rFonts w:asciiTheme="minorHAnsi" w:hAnsiTheme="minorHAnsi" w:cs="Arial"/>
                <w:spacing w:val="-2"/>
                <w:w w:val="95"/>
                <w:sz w:val="16"/>
                <w:szCs w:val="16"/>
              </w:rPr>
              <w:t>52</w:t>
            </w:r>
          </w:p>
        </w:tc>
        <w:tc>
          <w:tcPr>
            <w:tcW w:w="704" w:type="dxa"/>
            <w:tcBorders>
              <w:top w:val="single" w:sz="4" w:space="0" w:color="000000"/>
              <w:left w:val="single" w:sz="4" w:space="0" w:color="000000"/>
              <w:bottom w:val="single" w:sz="4" w:space="0" w:color="000000"/>
              <w:right w:val="single" w:sz="4" w:space="0" w:color="000000"/>
            </w:tcBorders>
          </w:tcPr>
          <w:p w14:paraId="3C7BFA8D" w14:textId="77777777" w:rsidR="00D91BE6" w:rsidRPr="00F26FB7" w:rsidRDefault="00D91BE6" w:rsidP="00AA58A5">
            <w:pPr>
              <w:pStyle w:val="TableParagraph"/>
              <w:kinsoku w:val="0"/>
              <w:overflowPunct w:val="0"/>
              <w:spacing w:before="65"/>
              <w:ind w:left="171"/>
              <w:rPr>
                <w:rFonts w:asciiTheme="minorHAnsi" w:hAnsiTheme="minorHAnsi"/>
              </w:rPr>
            </w:pPr>
            <w:r w:rsidRPr="00F26FB7">
              <w:rPr>
                <w:rFonts w:asciiTheme="minorHAnsi" w:hAnsiTheme="minorHAnsi" w:cs="Arial"/>
                <w:spacing w:val="-3"/>
                <w:sz w:val="16"/>
                <w:szCs w:val="16"/>
              </w:rPr>
              <w:t>1248</w:t>
            </w:r>
          </w:p>
        </w:tc>
        <w:tc>
          <w:tcPr>
            <w:tcW w:w="1096" w:type="dxa"/>
            <w:tcBorders>
              <w:top w:val="single" w:sz="4" w:space="0" w:color="000000"/>
              <w:left w:val="single" w:sz="4" w:space="0" w:color="000000"/>
              <w:bottom w:val="single" w:sz="4" w:space="0" w:color="000000"/>
              <w:right w:val="single" w:sz="4" w:space="0" w:color="000000"/>
            </w:tcBorders>
          </w:tcPr>
          <w:p w14:paraId="7B47CF4E" w14:textId="77777777" w:rsidR="00D91BE6" w:rsidRPr="00F26FB7" w:rsidRDefault="00D91BE6" w:rsidP="00AA58A5">
            <w:pPr>
              <w:pStyle w:val="TableParagraph"/>
              <w:kinsoku w:val="0"/>
              <w:overflowPunct w:val="0"/>
              <w:spacing w:before="21"/>
              <w:ind w:left="328"/>
              <w:rPr>
                <w:rFonts w:asciiTheme="minorHAnsi" w:hAnsiTheme="minorHAnsi"/>
              </w:rPr>
            </w:pPr>
            <w:r w:rsidRPr="00F26FB7">
              <w:rPr>
                <w:rFonts w:asciiTheme="minorHAnsi" w:hAnsiTheme="minorHAnsi" w:cs="Arial"/>
                <w:spacing w:val="-2"/>
                <w:sz w:val="16"/>
                <w:szCs w:val="16"/>
              </w:rPr>
              <w:t>27</w:t>
            </w:r>
            <w:r w:rsidRPr="00F26FB7">
              <w:rPr>
                <w:rFonts w:asciiTheme="minorHAnsi" w:hAnsiTheme="minorHAnsi" w:cs="Arial"/>
                <w:spacing w:val="3"/>
                <w:sz w:val="16"/>
                <w:szCs w:val="16"/>
              </w:rPr>
              <w:t>,37</w:t>
            </w:r>
          </w:p>
        </w:tc>
        <w:tc>
          <w:tcPr>
            <w:tcW w:w="1268" w:type="dxa"/>
            <w:tcBorders>
              <w:top w:val="single" w:sz="4" w:space="0" w:color="000000"/>
              <w:left w:val="single" w:sz="4" w:space="0" w:color="000000"/>
              <w:bottom w:val="single" w:sz="4" w:space="0" w:color="000000"/>
              <w:right w:val="single" w:sz="4" w:space="0" w:color="000000"/>
            </w:tcBorders>
          </w:tcPr>
          <w:p w14:paraId="0CE8EC9C" w14:textId="77777777" w:rsidR="00D91BE6" w:rsidRPr="00F26FB7" w:rsidRDefault="00D91BE6" w:rsidP="00AA58A5">
            <w:pPr>
              <w:pStyle w:val="TableParagraph"/>
              <w:kinsoku w:val="0"/>
              <w:overflowPunct w:val="0"/>
              <w:spacing w:before="65"/>
              <w:ind w:left="522"/>
              <w:rPr>
                <w:rFonts w:asciiTheme="minorHAnsi" w:hAnsiTheme="minorHAnsi"/>
              </w:rPr>
            </w:pPr>
            <w:r w:rsidRPr="00F26FB7">
              <w:rPr>
                <w:rFonts w:asciiTheme="minorHAnsi" w:hAnsiTheme="minorHAnsi" w:cs="Arial"/>
                <w:spacing w:val="-3"/>
                <w:sz w:val="16"/>
                <w:szCs w:val="16"/>
              </w:rPr>
              <w:t xml:space="preserve"> 34157,76</w:t>
            </w:r>
          </w:p>
        </w:tc>
        <w:tc>
          <w:tcPr>
            <w:tcW w:w="1167" w:type="dxa"/>
            <w:tcBorders>
              <w:top w:val="single" w:sz="4" w:space="0" w:color="000000"/>
              <w:left w:val="single" w:sz="4" w:space="0" w:color="000000"/>
              <w:bottom w:val="single" w:sz="4" w:space="0" w:color="000000"/>
              <w:right w:val="single" w:sz="4" w:space="0" w:color="000000"/>
            </w:tcBorders>
          </w:tcPr>
          <w:p w14:paraId="5EC9C728" w14:textId="77777777" w:rsidR="00D91BE6" w:rsidRPr="00F26FB7" w:rsidRDefault="00D91BE6" w:rsidP="00AA58A5">
            <w:pPr>
              <w:rPr>
                <w:rFonts w:asciiTheme="minorHAnsi" w:hAnsiTheme="minorHAnsi"/>
              </w:rPr>
            </w:pPr>
          </w:p>
        </w:tc>
      </w:tr>
      <w:tr w:rsidR="00D91BE6" w:rsidRPr="00F26FB7" w14:paraId="471E88C9"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1A4D65D5" w14:textId="77777777" w:rsidR="00D91BE6" w:rsidRPr="00F26FB7" w:rsidRDefault="00D91BE6" w:rsidP="00AA58A5">
            <w:pPr>
              <w:pStyle w:val="TableParagraph"/>
              <w:kinsoku w:val="0"/>
              <w:overflowPunct w:val="0"/>
              <w:spacing w:before="69" w:line="183" w:lineRule="exact"/>
              <w:ind w:left="66"/>
              <w:rPr>
                <w:rFonts w:asciiTheme="minorHAnsi" w:hAnsiTheme="minorHAnsi"/>
              </w:rPr>
            </w:pPr>
            <w:r w:rsidRPr="00F26FB7">
              <w:rPr>
                <w:rFonts w:asciiTheme="minorHAnsi" w:hAnsiTheme="minorHAnsi" w:cs="Arial"/>
                <w:spacing w:val="-3"/>
                <w:sz w:val="16"/>
                <w:szCs w:val="16"/>
              </w:rPr>
              <w:t>o</w:t>
            </w:r>
            <w:r w:rsidRPr="00F26FB7">
              <w:rPr>
                <w:rFonts w:asciiTheme="minorHAnsi" w:hAnsiTheme="minorHAnsi" w:cs="Arial"/>
                <w:spacing w:val="3"/>
                <w:sz w:val="16"/>
                <w:szCs w:val="16"/>
              </w:rPr>
              <w:t>p</w:t>
            </w:r>
            <w:r w:rsidRPr="00F26FB7">
              <w:rPr>
                <w:rFonts w:asciiTheme="minorHAnsi" w:hAnsiTheme="minorHAnsi" w:cs="Arial"/>
                <w:spacing w:val="-3"/>
                <w:sz w:val="16"/>
                <w:szCs w:val="16"/>
              </w:rPr>
              <w:t>e</w:t>
            </w:r>
            <w:r w:rsidRPr="00F26FB7">
              <w:rPr>
                <w:rFonts w:asciiTheme="minorHAnsi" w:hAnsiTheme="minorHAnsi" w:cs="Arial"/>
                <w:spacing w:val="4"/>
                <w:sz w:val="16"/>
                <w:szCs w:val="16"/>
              </w:rPr>
              <w:t>r</w:t>
            </w:r>
            <w:r w:rsidRPr="00F26FB7">
              <w:rPr>
                <w:rFonts w:asciiTheme="minorHAnsi" w:hAnsiTheme="minorHAnsi" w:cs="Arial"/>
                <w:spacing w:val="-3"/>
                <w:sz w:val="16"/>
                <w:szCs w:val="16"/>
              </w:rPr>
              <w:t>a</w:t>
            </w:r>
            <w:r w:rsidRPr="00F26FB7">
              <w:rPr>
                <w:rFonts w:asciiTheme="minorHAnsi" w:hAnsiTheme="minorHAnsi" w:cs="Arial"/>
                <w:spacing w:val="3"/>
                <w:sz w:val="16"/>
                <w:szCs w:val="16"/>
              </w:rPr>
              <w:t>t</w:t>
            </w:r>
            <w:r w:rsidRPr="00F26FB7">
              <w:rPr>
                <w:rFonts w:asciiTheme="minorHAnsi" w:hAnsiTheme="minorHAnsi" w:cs="Arial"/>
                <w:spacing w:val="-8"/>
                <w:sz w:val="16"/>
                <w:szCs w:val="16"/>
              </w:rPr>
              <w:t>o</w:t>
            </w:r>
            <w:r w:rsidRPr="00F26FB7">
              <w:rPr>
                <w:rFonts w:asciiTheme="minorHAnsi" w:hAnsiTheme="minorHAnsi" w:cs="Arial"/>
                <w:spacing w:val="4"/>
                <w:sz w:val="16"/>
                <w:szCs w:val="16"/>
              </w:rPr>
              <w:t>r</w:t>
            </w:r>
            <w:r w:rsidRPr="00F26FB7">
              <w:rPr>
                <w:rFonts w:asciiTheme="minorHAnsi" w:hAnsiTheme="minorHAnsi" w:cs="Arial"/>
                <w:sz w:val="16"/>
                <w:szCs w:val="16"/>
              </w:rPr>
              <w:t>i</w:t>
            </w:r>
            <w:r w:rsidRPr="00F26FB7">
              <w:rPr>
                <w:rFonts w:asciiTheme="minorHAnsi" w:hAnsiTheme="minorHAnsi" w:cs="Arial"/>
                <w:spacing w:val="-16"/>
                <w:sz w:val="16"/>
                <w:szCs w:val="16"/>
              </w:rPr>
              <w:t xml:space="preserve"> </w:t>
            </w:r>
            <w:r w:rsidRPr="00F26FB7">
              <w:rPr>
                <w:rFonts w:asciiTheme="minorHAnsi" w:hAnsiTheme="minorHAnsi" w:cs="Arial"/>
                <w:spacing w:val="3"/>
                <w:sz w:val="16"/>
                <w:szCs w:val="16"/>
              </w:rPr>
              <w:t>2</w:t>
            </w:r>
            <w:r w:rsidRPr="00F26FB7">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26486416" w14:textId="77777777" w:rsidR="00D91BE6" w:rsidRPr="00F26FB7" w:rsidRDefault="00D91BE6" w:rsidP="00AA58A5">
            <w:pPr>
              <w:pStyle w:val="TableParagraph"/>
              <w:kinsoku w:val="0"/>
              <w:overflowPunct w:val="0"/>
              <w:spacing w:before="69" w:line="183" w:lineRule="exact"/>
              <w:ind w:left="157"/>
              <w:rPr>
                <w:rFonts w:asciiTheme="minorHAnsi" w:hAnsiTheme="minorHAnsi"/>
              </w:rPr>
            </w:pPr>
            <w:r w:rsidRPr="00F26FB7">
              <w:rPr>
                <w:rFonts w:asciiTheme="minorHAnsi" w:hAnsiTheme="minorHAnsi" w:cs="Arial"/>
                <w:sz w:val="16"/>
                <w:szCs w:val="16"/>
              </w:rPr>
              <w:t>5</w:t>
            </w:r>
          </w:p>
        </w:tc>
        <w:tc>
          <w:tcPr>
            <w:tcW w:w="389" w:type="dxa"/>
            <w:tcBorders>
              <w:top w:val="single" w:sz="4" w:space="0" w:color="000000"/>
              <w:left w:val="single" w:sz="4" w:space="0" w:color="000000"/>
              <w:bottom w:val="single" w:sz="4" w:space="0" w:color="000000"/>
              <w:right w:val="single" w:sz="4" w:space="0" w:color="000000"/>
            </w:tcBorders>
          </w:tcPr>
          <w:p w14:paraId="42347350" w14:textId="77777777" w:rsidR="00D91BE6" w:rsidRPr="00F26FB7" w:rsidRDefault="00D91BE6" w:rsidP="00AA58A5">
            <w:pPr>
              <w:pStyle w:val="TableParagraph"/>
              <w:kinsoku w:val="0"/>
              <w:overflowPunct w:val="0"/>
              <w:spacing w:before="69" w:line="183" w:lineRule="exact"/>
              <w:ind w:left="90"/>
              <w:rPr>
                <w:rFonts w:asciiTheme="minorHAnsi" w:hAnsiTheme="minorHAnsi"/>
              </w:rPr>
            </w:pPr>
            <w:r w:rsidRPr="00F26FB7">
              <w:rPr>
                <w:rFonts w:asciiTheme="minorHAnsi" w:hAnsiTheme="minorHAnsi" w:cs="Arial"/>
                <w:spacing w:val="-3"/>
                <w:sz w:val="16"/>
                <w:szCs w:val="16"/>
              </w:rPr>
              <w:t>6</w:t>
            </w:r>
            <w:r w:rsidRPr="00F26FB7">
              <w:rPr>
                <w:rFonts w:asciiTheme="minorHAnsi" w:hAnsiTheme="minorHAnsi" w:cs="Arial"/>
                <w:spacing w:val="-1"/>
                <w:sz w:val="16"/>
                <w:szCs w:val="16"/>
              </w:rPr>
              <w:t>,</w:t>
            </w:r>
            <w:r w:rsidRPr="00F26FB7">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71389D4D" w14:textId="77777777" w:rsidR="00D91BE6" w:rsidRPr="00F26FB7" w:rsidRDefault="00D91BE6" w:rsidP="00AA58A5">
            <w:pPr>
              <w:pStyle w:val="TableParagraph"/>
              <w:kinsoku w:val="0"/>
              <w:overflowPunct w:val="0"/>
              <w:spacing w:before="69" w:line="183" w:lineRule="exact"/>
              <w:ind w:right="64"/>
              <w:jc w:val="right"/>
              <w:rPr>
                <w:rFonts w:asciiTheme="minorHAnsi" w:hAnsiTheme="minorHAnsi"/>
              </w:rPr>
            </w:pPr>
            <w:r w:rsidRPr="00F26FB7">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23F779A0" w14:textId="77777777" w:rsidR="00D91BE6" w:rsidRPr="00F26FB7" w:rsidRDefault="00D91BE6" w:rsidP="00AA58A5">
            <w:pPr>
              <w:pStyle w:val="TableParagraph"/>
              <w:kinsoku w:val="0"/>
              <w:overflowPunct w:val="0"/>
              <w:spacing w:before="69" w:line="183" w:lineRule="exact"/>
              <w:ind w:right="64"/>
              <w:jc w:val="right"/>
              <w:rPr>
                <w:rFonts w:asciiTheme="minorHAnsi" w:hAnsiTheme="minorHAnsi"/>
              </w:rPr>
            </w:pPr>
            <w:r w:rsidRPr="00F26FB7">
              <w:rPr>
                <w:rFonts w:asciiTheme="minorHAnsi" w:hAnsiTheme="minorHAnsi" w:cs="Arial"/>
                <w:w w:val="95"/>
                <w:sz w:val="16"/>
                <w:szCs w:val="16"/>
              </w:rPr>
              <w:t>2</w:t>
            </w:r>
          </w:p>
        </w:tc>
        <w:tc>
          <w:tcPr>
            <w:tcW w:w="889" w:type="dxa"/>
            <w:tcBorders>
              <w:top w:val="single" w:sz="4" w:space="0" w:color="000000"/>
              <w:left w:val="single" w:sz="4" w:space="0" w:color="000000"/>
              <w:bottom w:val="single" w:sz="4" w:space="0" w:color="000000"/>
              <w:right w:val="single" w:sz="4" w:space="0" w:color="000000"/>
            </w:tcBorders>
          </w:tcPr>
          <w:p w14:paraId="6801C344" w14:textId="77777777" w:rsidR="00D91BE6" w:rsidRPr="00F26FB7" w:rsidRDefault="00D91BE6" w:rsidP="00AA58A5">
            <w:pPr>
              <w:pStyle w:val="TableParagraph"/>
              <w:kinsoku w:val="0"/>
              <w:overflowPunct w:val="0"/>
              <w:spacing w:before="69" w:line="183" w:lineRule="exact"/>
              <w:ind w:right="66"/>
              <w:jc w:val="right"/>
              <w:rPr>
                <w:rFonts w:asciiTheme="minorHAnsi" w:hAnsiTheme="minorHAnsi"/>
              </w:rPr>
            </w:pPr>
            <w:r w:rsidRPr="00F26FB7">
              <w:rPr>
                <w:rFonts w:asciiTheme="minorHAnsi" w:hAnsiTheme="minorHAnsi" w:cs="Arial"/>
                <w:spacing w:val="-2"/>
                <w:w w:val="95"/>
                <w:sz w:val="16"/>
                <w:szCs w:val="16"/>
              </w:rPr>
              <w:t>52</w:t>
            </w:r>
          </w:p>
        </w:tc>
        <w:tc>
          <w:tcPr>
            <w:tcW w:w="704" w:type="dxa"/>
            <w:tcBorders>
              <w:top w:val="single" w:sz="4" w:space="0" w:color="000000"/>
              <w:left w:val="single" w:sz="4" w:space="0" w:color="000000"/>
              <w:bottom w:val="single" w:sz="4" w:space="0" w:color="000000"/>
              <w:right w:val="single" w:sz="4" w:space="0" w:color="000000"/>
            </w:tcBorders>
          </w:tcPr>
          <w:p w14:paraId="26AD073C" w14:textId="77777777" w:rsidR="00D91BE6" w:rsidRPr="00F26FB7" w:rsidRDefault="00D91BE6" w:rsidP="00AA58A5">
            <w:pPr>
              <w:pStyle w:val="TableParagraph"/>
              <w:kinsoku w:val="0"/>
              <w:overflowPunct w:val="0"/>
              <w:spacing w:before="69" w:line="183" w:lineRule="exact"/>
              <w:ind w:left="171"/>
              <w:rPr>
                <w:rFonts w:asciiTheme="minorHAnsi" w:hAnsiTheme="minorHAnsi"/>
              </w:rPr>
            </w:pPr>
            <w:r w:rsidRPr="00F26FB7">
              <w:rPr>
                <w:rFonts w:asciiTheme="minorHAnsi" w:hAnsiTheme="minorHAnsi" w:cs="Arial"/>
                <w:spacing w:val="-3"/>
                <w:sz w:val="16"/>
                <w:szCs w:val="16"/>
              </w:rPr>
              <w:t>3120</w:t>
            </w:r>
          </w:p>
        </w:tc>
        <w:tc>
          <w:tcPr>
            <w:tcW w:w="1096" w:type="dxa"/>
            <w:tcBorders>
              <w:top w:val="single" w:sz="4" w:space="0" w:color="000000"/>
              <w:left w:val="single" w:sz="4" w:space="0" w:color="000000"/>
              <w:bottom w:val="single" w:sz="4" w:space="0" w:color="000000"/>
              <w:right w:val="single" w:sz="4" w:space="0" w:color="000000"/>
            </w:tcBorders>
          </w:tcPr>
          <w:p w14:paraId="56FB421E" w14:textId="77777777" w:rsidR="00D91BE6" w:rsidRPr="00F26FB7" w:rsidRDefault="00D91BE6" w:rsidP="00AA58A5">
            <w:pPr>
              <w:pStyle w:val="TableParagraph"/>
              <w:kinsoku w:val="0"/>
              <w:overflowPunct w:val="0"/>
              <w:spacing w:before="29"/>
              <w:ind w:left="328"/>
              <w:rPr>
                <w:rFonts w:asciiTheme="minorHAnsi" w:hAnsiTheme="minorHAnsi"/>
              </w:rPr>
            </w:pPr>
            <w:r w:rsidRPr="00F26FB7">
              <w:rPr>
                <w:rFonts w:asciiTheme="minorHAnsi" w:hAnsiTheme="minorHAnsi" w:cs="Arial"/>
                <w:spacing w:val="-2"/>
                <w:sz w:val="16"/>
                <w:szCs w:val="16"/>
              </w:rPr>
              <w:t>23</w:t>
            </w:r>
            <w:r w:rsidRPr="00F26FB7">
              <w:rPr>
                <w:rFonts w:asciiTheme="minorHAnsi" w:hAnsiTheme="minorHAnsi" w:cs="Arial"/>
                <w:spacing w:val="3"/>
                <w:sz w:val="16"/>
                <w:szCs w:val="16"/>
              </w:rPr>
              <w:t>,56</w:t>
            </w:r>
          </w:p>
        </w:tc>
        <w:tc>
          <w:tcPr>
            <w:tcW w:w="1268" w:type="dxa"/>
            <w:tcBorders>
              <w:top w:val="single" w:sz="4" w:space="0" w:color="000000"/>
              <w:left w:val="single" w:sz="4" w:space="0" w:color="000000"/>
              <w:bottom w:val="single" w:sz="4" w:space="0" w:color="000000"/>
              <w:right w:val="single" w:sz="4" w:space="0" w:color="000000"/>
            </w:tcBorders>
          </w:tcPr>
          <w:p w14:paraId="00245105" w14:textId="77777777" w:rsidR="00D91BE6" w:rsidRPr="00F26FB7" w:rsidRDefault="00D91BE6" w:rsidP="00AA58A5">
            <w:pPr>
              <w:pStyle w:val="TableParagraph"/>
              <w:kinsoku w:val="0"/>
              <w:overflowPunct w:val="0"/>
              <w:spacing w:before="69" w:line="183" w:lineRule="exact"/>
              <w:ind w:left="522"/>
              <w:rPr>
                <w:rFonts w:asciiTheme="minorHAnsi" w:hAnsiTheme="minorHAnsi"/>
              </w:rPr>
            </w:pPr>
            <w:r w:rsidRPr="00F26FB7">
              <w:rPr>
                <w:rFonts w:asciiTheme="minorHAnsi" w:hAnsiTheme="minorHAnsi" w:cs="Arial"/>
                <w:spacing w:val="-3"/>
                <w:sz w:val="16"/>
                <w:szCs w:val="16"/>
              </w:rPr>
              <w:t xml:space="preserve"> 73507,20</w:t>
            </w:r>
          </w:p>
        </w:tc>
        <w:tc>
          <w:tcPr>
            <w:tcW w:w="1167" w:type="dxa"/>
            <w:tcBorders>
              <w:top w:val="single" w:sz="4" w:space="0" w:color="000000"/>
              <w:left w:val="single" w:sz="4" w:space="0" w:color="000000"/>
              <w:bottom w:val="single" w:sz="4" w:space="0" w:color="000000"/>
              <w:right w:val="single" w:sz="4" w:space="0" w:color="000000"/>
            </w:tcBorders>
          </w:tcPr>
          <w:p w14:paraId="0C44D14F" w14:textId="77777777" w:rsidR="00D91BE6" w:rsidRPr="00F26FB7" w:rsidRDefault="00D91BE6" w:rsidP="00AA58A5">
            <w:pPr>
              <w:rPr>
                <w:rFonts w:asciiTheme="minorHAnsi" w:hAnsiTheme="minorHAnsi"/>
              </w:rPr>
            </w:pPr>
          </w:p>
        </w:tc>
      </w:tr>
      <w:tr w:rsidR="00D91BE6" w:rsidRPr="00F26FB7" w14:paraId="1122C2A9"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tcPr>
          <w:p w14:paraId="79725B00" w14:textId="77777777" w:rsidR="00D91BE6" w:rsidRPr="00F26FB7" w:rsidRDefault="00D91BE6" w:rsidP="00AA58A5">
            <w:pPr>
              <w:pStyle w:val="TableParagraph"/>
              <w:kinsoku w:val="0"/>
              <w:overflowPunct w:val="0"/>
              <w:spacing w:before="84" w:line="183" w:lineRule="exact"/>
              <w:ind w:left="66"/>
              <w:rPr>
                <w:rFonts w:asciiTheme="minorHAnsi" w:hAnsiTheme="minorHAnsi"/>
              </w:rPr>
            </w:pPr>
            <w:r w:rsidRPr="00F26FB7">
              <w:rPr>
                <w:rFonts w:asciiTheme="minorHAnsi" w:hAnsiTheme="minorHAnsi" w:cs="Arial"/>
                <w:spacing w:val="4"/>
                <w:sz w:val="16"/>
                <w:szCs w:val="16"/>
              </w:rPr>
              <w:t>r</w:t>
            </w:r>
            <w:r w:rsidRPr="00F26FB7">
              <w:rPr>
                <w:rFonts w:asciiTheme="minorHAnsi" w:hAnsiTheme="minorHAnsi" w:cs="Arial"/>
                <w:spacing w:val="-8"/>
                <w:sz w:val="16"/>
                <w:szCs w:val="16"/>
              </w:rPr>
              <w:t>a</w:t>
            </w:r>
            <w:r w:rsidRPr="00F26FB7">
              <w:rPr>
                <w:rFonts w:asciiTheme="minorHAnsi" w:hAnsiTheme="minorHAnsi" w:cs="Arial"/>
                <w:spacing w:val="2"/>
                <w:sz w:val="16"/>
                <w:szCs w:val="16"/>
              </w:rPr>
              <w:t>cc</w:t>
            </w:r>
            <w:r w:rsidRPr="00F26FB7">
              <w:rPr>
                <w:rFonts w:asciiTheme="minorHAnsi" w:hAnsiTheme="minorHAnsi" w:cs="Arial"/>
                <w:spacing w:val="-3"/>
                <w:sz w:val="16"/>
                <w:szCs w:val="16"/>
              </w:rPr>
              <w:t>og</w:t>
            </w:r>
            <w:r w:rsidRPr="00F26FB7">
              <w:rPr>
                <w:rFonts w:asciiTheme="minorHAnsi" w:hAnsiTheme="minorHAnsi" w:cs="Arial"/>
                <w:spacing w:val="3"/>
                <w:sz w:val="16"/>
                <w:szCs w:val="16"/>
              </w:rPr>
              <w:t>l</w:t>
            </w:r>
            <w:r w:rsidRPr="00F26FB7">
              <w:rPr>
                <w:rFonts w:asciiTheme="minorHAnsi" w:hAnsiTheme="minorHAnsi" w:cs="Arial"/>
                <w:spacing w:val="-3"/>
                <w:sz w:val="16"/>
                <w:szCs w:val="16"/>
              </w:rPr>
              <w:t>i</w:t>
            </w:r>
            <w:r w:rsidRPr="00F26FB7">
              <w:rPr>
                <w:rFonts w:asciiTheme="minorHAnsi" w:hAnsiTheme="minorHAnsi" w:cs="Arial"/>
                <w:spacing w:val="3"/>
                <w:sz w:val="16"/>
                <w:szCs w:val="16"/>
              </w:rPr>
              <w:t>t</w:t>
            </w:r>
            <w:r w:rsidRPr="00F26FB7">
              <w:rPr>
                <w:rFonts w:asciiTheme="minorHAnsi" w:hAnsiTheme="minorHAnsi" w:cs="Arial"/>
                <w:spacing w:val="-3"/>
                <w:sz w:val="16"/>
                <w:szCs w:val="16"/>
              </w:rPr>
              <w:t>o</w:t>
            </w:r>
            <w:r w:rsidRPr="00F26FB7">
              <w:rPr>
                <w:rFonts w:asciiTheme="minorHAnsi" w:hAnsiTheme="minorHAnsi" w:cs="Arial"/>
                <w:sz w:val="16"/>
                <w:szCs w:val="16"/>
              </w:rPr>
              <w:t>ri</w:t>
            </w:r>
            <w:r w:rsidRPr="00F26FB7">
              <w:rPr>
                <w:rFonts w:asciiTheme="minorHAnsi" w:hAnsiTheme="minorHAnsi" w:cs="Arial"/>
                <w:spacing w:val="30"/>
                <w:sz w:val="16"/>
                <w:szCs w:val="16"/>
              </w:rPr>
              <w:t xml:space="preserve"> </w:t>
            </w:r>
            <w:r w:rsidRPr="00F26FB7">
              <w:rPr>
                <w:rFonts w:asciiTheme="minorHAnsi" w:hAnsiTheme="minorHAnsi" w:cs="Arial"/>
                <w:spacing w:val="3"/>
                <w:sz w:val="16"/>
                <w:szCs w:val="16"/>
              </w:rPr>
              <w:t>2</w:t>
            </w:r>
            <w:r w:rsidRPr="00F26FB7">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331A17AC" w14:textId="77777777" w:rsidR="00D91BE6" w:rsidRPr="00F26FB7" w:rsidRDefault="00D91BE6" w:rsidP="00AA58A5">
            <w:pPr>
              <w:pStyle w:val="TableParagraph"/>
              <w:kinsoku w:val="0"/>
              <w:overflowPunct w:val="0"/>
              <w:spacing w:before="84" w:line="183" w:lineRule="exact"/>
              <w:ind w:left="157"/>
              <w:rPr>
                <w:rFonts w:asciiTheme="minorHAnsi" w:hAnsiTheme="minorHAnsi"/>
              </w:rPr>
            </w:pPr>
            <w:r w:rsidRPr="00F26FB7">
              <w:rPr>
                <w:rFonts w:asciiTheme="minorHAnsi" w:hAnsiTheme="minorHAnsi" w:cs="Arial"/>
                <w:sz w:val="16"/>
                <w:szCs w:val="16"/>
              </w:rPr>
              <w:t>3</w:t>
            </w:r>
          </w:p>
        </w:tc>
        <w:tc>
          <w:tcPr>
            <w:tcW w:w="389" w:type="dxa"/>
            <w:tcBorders>
              <w:top w:val="single" w:sz="4" w:space="0" w:color="000000"/>
              <w:left w:val="single" w:sz="4" w:space="0" w:color="000000"/>
              <w:bottom w:val="single" w:sz="4" w:space="0" w:color="000000"/>
              <w:right w:val="single" w:sz="4" w:space="0" w:color="000000"/>
            </w:tcBorders>
          </w:tcPr>
          <w:p w14:paraId="0B0AE0F4" w14:textId="77777777" w:rsidR="00D91BE6" w:rsidRPr="00F26FB7" w:rsidRDefault="00D91BE6" w:rsidP="00AA58A5">
            <w:pPr>
              <w:pStyle w:val="TableParagraph"/>
              <w:kinsoku w:val="0"/>
              <w:overflowPunct w:val="0"/>
              <w:spacing w:before="84" w:line="183" w:lineRule="exact"/>
              <w:ind w:left="90"/>
              <w:rPr>
                <w:rFonts w:asciiTheme="minorHAnsi" w:hAnsiTheme="minorHAnsi"/>
              </w:rPr>
            </w:pPr>
            <w:r w:rsidRPr="00F26FB7">
              <w:rPr>
                <w:rFonts w:asciiTheme="minorHAnsi" w:hAnsiTheme="minorHAnsi" w:cs="Arial"/>
                <w:spacing w:val="-3"/>
                <w:sz w:val="16"/>
                <w:szCs w:val="16"/>
              </w:rPr>
              <w:t>6</w:t>
            </w:r>
            <w:r w:rsidRPr="00F26FB7">
              <w:rPr>
                <w:rFonts w:asciiTheme="minorHAnsi" w:hAnsiTheme="minorHAnsi" w:cs="Arial"/>
                <w:spacing w:val="-1"/>
                <w:sz w:val="16"/>
                <w:szCs w:val="16"/>
              </w:rPr>
              <w:t>,</w:t>
            </w:r>
            <w:r w:rsidRPr="00F26FB7">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3B649E59" w14:textId="77777777" w:rsidR="00D91BE6" w:rsidRPr="00F26FB7" w:rsidRDefault="00D91BE6" w:rsidP="00AA58A5">
            <w:pPr>
              <w:pStyle w:val="TableParagraph"/>
              <w:kinsoku w:val="0"/>
              <w:overflowPunct w:val="0"/>
              <w:spacing w:before="84" w:line="183" w:lineRule="exact"/>
              <w:ind w:right="64"/>
              <w:jc w:val="right"/>
              <w:rPr>
                <w:rFonts w:asciiTheme="minorHAnsi" w:hAnsiTheme="minorHAnsi"/>
              </w:rPr>
            </w:pPr>
            <w:r w:rsidRPr="00F26FB7">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1E1B8E88" w14:textId="77777777" w:rsidR="00D91BE6" w:rsidRPr="00F26FB7" w:rsidRDefault="00D91BE6" w:rsidP="00AA58A5">
            <w:pPr>
              <w:pStyle w:val="TableParagraph"/>
              <w:kinsoku w:val="0"/>
              <w:overflowPunct w:val="0"/>
              <w:spacing w:before="84" w:line="183" w:lineRule="exact"/>
              <w:ind w:right="64"/>
              <w:jc w:val="right"/>
              <w:rPr>
                <w:rFonts w:asciiTheme="minorHAnsi" w:hAnsiTheme="minorHAnsi"/>
              </w:rPr>
            </w:pPr>
            <w:r w:rsidRPr="00F26FB7">
              <w:rPr>
                <w:rFonts w:asciiTheme="minorHAnsi" w:hAnsiTheme="minorHAnsi" w:cs="Arial"/>
                <w:w w:val="95"/>
                <w:sz w:val="16"/>
                <w:szCs w:val="16"/>
              </w:rPr>
              <w:t>2</w:t>
            </w:r>
          </w:p>
        </w:tc>
        <w:tc>
          <w:tcPr>
            <w:tcW w:w="889" w:type="dxa"/>
            <w:tcBorders>
              <w:top w:val="single" w:sz="4" w:space="0" w:color="000000"/>
              <w:left w:val="single" w:sz="4" w:space="0" w:color="000000"/>
              <w:bottom w:val="single" w:sz="4" w:space="0" w:color="000000"/>
              <w:right w:val="single" w:sz="4" w:space="0" w:color="000000"/>
            </w:tcBorders>
          </w:tcPr>
          <w:p w14:paraId="2237B4D9" w14:textId="77777777" w:rsidR="00D91BE6" w:rsidRPr="00F26FB7" w:rsidRDefault="00D91BE6" w:rsidP="00AA58A5">
            <w:pPr>
              <w:pStyle w:val="TableParagraph"/>
              <w:kinsoku w:val="0"/>
              <w:overflowPunct w:val="0"/>
              <w:spacing w:before="84" w:line="183" w:lineRule="exact"/>
              <w:ind w:right="66"/>
              <w:jc w:val="right"/>
              <w:rPr>
                <w:rFonts w:asciiTheme="minorHAnsi" w:hAnsiTheme="minorHAnsi"/>
              </w:rPr>
            </w:pPr>
            <w:r w:rsidRPr="00F26FB7">
              <w:rPr>
                <w:rFonts w:asciiTheme="minorHAnsi" w:hAnsiTheme="minorHAnsi" w:cs="Arial"/>
                <w:spacing w:val="-2"/>
                <w:w w:val="95"/>
                <w:sz w:val="16"/>
                <w:szCs w:val="16"/>
              </w:rPr>
              <w:t>52</w:t>
            </w:r>
          </w:p>
        </w:tc>
        <w:tc>
          <w:tcPr>
            <w:tcW w:w="704" w:type="dxa"/>
            <w:tcBorders>
              <w:top w:val="single" w:sz="4" w:space="0" w:color="000000"/>
              <w:left w:val="single" w:sz="4" w:space="0" w:color="000000"/>
              <w:bottom w:val="single" w:sz="4" w:space="0" w:color="000000"/>
              <w:right w:val="single" w:sz="4" w:space="0" w:color="000000"/>
            </w:tcBorders>
          </w:tcPr>
          <w:p w14:paraId="4E21C093" w14:textId="77777777" w:rsidR="00D91BE6" w:rsidRPr="00F26FB7" w:rsidRDefault="00D91BE6" w:rsidP="00AA58A5">
            <w:pPr>
              <w:pStyle w:val="TableParagraph"/>
              <w:kinsoku w:val="0"/>
              <w:overflowPunct w:val="0"/>
              <w:spacing w:before="84" w:line="183" w:lineRule="exact"/>
              <w:ind w:left="171"/>
              <w:rPr>
                <w:rFonts w:asciiTheme="minorHAnsi" w:hAnsiTheme="minorHAnsi"/>
              </w:rPr>
            </w:pPr>
            <w:r w:rsidRPr="00F26FB7">
              <w:rPr>
                <w:rFonts w:asciiTheme="minorHAnsi" w:hAnsiTheme="minorHAnsi" w:cs="Arial"/>
                <w:spacing w:val="-3"/>
                <w:sz w:val="16"/>
                <w:szCs w:val="16"/>
              </w:rPr>
              <w:t>1872</w:t>
            </w:r>
          </w:p>
        </w:tc>
        <w:tc>
          <w:tcPr>
            <w:tcW w:w="1096" w:type="dxa"/>
            <w:tcBorders>
              <w:top w:val="single" w:sz="4" w:space="0" w:color="000000"/>
              <w:left w:val="single" w:sz="4" w:space="0" w:color="000000"/>
              <w:bottom w:val="single" w:sz="4" w:space="0" w:color="000000"/>
              <w:right w:val="single" w:sz="4" w:space="0" w:color="000000"/>
            </w:tcBorders>
          </w:tcPr>
          <w:p w14:paraId="7FE595C6" w14:textId="77777777" w:rsidR="00D91BE6" w:rsidRPr="00F26FB7" w:rsidRDefault="00D91BE6" w:rsidP="00AA58A5">
            <w:pPr>
              <w:pStyle w:val="TableParagraph"/>
              <w:kinsoku w:val="0"/>
              <w:overflowPunct w:val="0"/>
              <w:spacing w:before="36"/>
              <w:ind w:left="328"/>
              <w:rPr>
                <w:rFonts w:asciiTheme="minorHAnsi" w:hAnsiTheme="minorHAnsi"/>
              </w:rPr>
            </w:pPr>
            <w:r w:rsidRPr="00F26FB7">
              <w:rPr>
                <w:rFonts w:asciiTheme="minorHAnsi" w:hAnsiTheme="minorHAnsi" w:cs="Arial"/>
                <w:spacing w:val="-3"/>
                <w:sz w:val="16"/>
                <w:szCs w:val="16"/>
              </w:rPr>
              <w:t>25</w:t>
            </w:r>
            <w:r w:rsidRPr="00F26FB7">
              <w:rPr>
                <w:rFonts w:asciiTheme="minorHAnsi" w:hAnsiTheme="minorHAnsi" w:cs="Arial"/>
                <w:spacing w:val="3"/>
                <w:sz w:val="16"/>
                <w:szCs w:val="16"/>
              </w:rPr>
              <w:t>,85</w:t>
            </w:r>
          </w:p>
        </w:tc>
        <w:tc>
          <w:tcPr>
            <w:tcW w:w="1268" w:type="dxa"/>
            <w:tcBorders>
              <w:top w:val="single" w:sz="4" w:space="0" w:color="000000"/>
              <w:left w:val="single" w:sz="4" w:space="0" w:color="000000"/>
              <w:bottom w:val="single" w:sz="4" w:space="0" w:color="000000"/>
              <w:right w:val="single" w:sz="4" w:space="0" w:color="000000"/>
            </w:tcBorders>
          </w:tcPr>
          <w:p w14:paraId="25AFCCFC" w14:textId="77777777" w:rsidR="00D91BE6" w:rsidRPr="00F26FB7" w:rsidRDefault="00D91BE6" w:rsidP="00AA58A5">
            <w:pPr>
              <w:pStyle w:val="TableParagraph"/>
              <w:kinsoku w:val="0"/>
              <w:overflowPunct w:val="0"/>
              <w:spacing w:before="84" w:line="183" w:lineRule="exact"/>
              <w:ind w:left="522"/>
              <w:rPr>
                <w:rFonts w:asciiTheme="minorHAnsi" w:hAnsiTheme="minorHAnsi"/>
              </w:rPr>
            </w:pPr>
            <w:r w:rsidRPr="00F26FB7">
              <w:rPr>
                <w:rFonts w:asciiTheme="minorHAnsi" w:hAnsiTheme="minorHAnsi" w:cs="Arial"/>
                <w:spacing w:val="-3"/>
                <w:sz w:val="16"/>
                <w:szCs w:val="16"/>
              </w:rPr>
              <w:t xml:space="preserve"> 48391,20</w:t>
            </w:r>
          </w:p>
        </w:tc>
        <w:tc>
          <w:tcPr>
            <w:tcW w:w="1167" w:type="dxa"/>
            <w:tcBorders>
              <w:top w:val="single" w:sz="4" w:space="0" w:color="000000"/>
              <w:left w:val="single" w:sz="4" w:space="0" w:color="000000"/>
              <w:bottom w:val="single" w:sz="4" w:space="0" w:color="000000"/>
              <w:right w:val="single" w:sz="4" w:space="0" w:color="000000"/>
            </w:tcBorders>
          </w:tcPr>
          <w:p w14:paraId="6457A35B" w14:textId="77777777" w:rsidR="00D91BE6" w:rsidRPr="00F26FB7" w:rsidRDefault="00D91BE6" w:rsidP="00AA58A5">
            <w:pPr>
              <w:rPr>
                <w:rFonts w:asciiTheme="minorHAnsi" w:hAnsiTheme="minorHAnsi"/>
              </w:rPr>
            </w:pPr>
          </w:p>
        </w:tc>
      </w:tr>
      <w:tr w:rsidR="00D91BE6" w:rsidRPr="00F26FB7" w14:paraId="13EAFA25" w14:textId="77777777" w:rsidTr="00AA58A5">
        <w:trPr>
          <w:trHeight w:hRule="exact" w:val="571"/>
        </w:trPr>
        <w:tc>
          <w:tcPr>
            <w:tcW w:w="8932" w:type="dxa"/>
            <w:gridSpan w:val="9"/>
            <w:tcBorders>
              <w:top w:val="single" w:sz="4" w:space="0" w:color="000000"/>
              <w:left w:val="single" w:sz="4" w:space="0" w:color="000000"/>
              <w:bottom w:val="single" w:sz="4" w:space="0" w:color="000000"/>
              <w:right w:val="single" w:sz="4" w:space="0" w:color="000000"/>
            </w:tcBorders>
          </w:tcPr>
          <w:p w14:paraId="7D9296BF" w14:textId="77777777" w:rsidR="00D91BE6" w:rsidRPr="00F26FB7" w:rsidRDefault="00D91BE6" w:rsidP="00AA58A5">
            <w:pPr>
              <w:pStyle w:val="TableParagraph"/>
              <w:kinsoku w:val="0"/>
              <w:overflowPunct w:val="0"/>
              <w:spacing w:before="7" w:line="170" w:lineRule="exact"/>
              <w:rPr>
                <w:rFonts w:asciiTheme="minorHAnsi" w:hAnsiTheme="minorHAnsi"/>
                <w:sz w:val="17"/>
                <w:szCs w:val="17"/>
              </w:rPr>
            </w:pPr>
          </w:p>
          <w:p w14:paraId="7BAE16EB" w14:textId="77777777" w:rsidR="00D91BE6" w:rsidRPr="00F26FB7" w:rsidRDefault="00D91BE6" w:rsidP="00AA58A5">
            <w:pPr>
              <w:pStyle w:val="TableParagraph"/>
              <w:kinsoku w:val="0"/>
              <w:overflowPunct w:val="0"/>
              <w:spacing w:line="200" w:lineRule="exact"/>
              <w:rPr>
                <w:rFonts w:asciiTheme="minorHAnsi" w:hAnsiTheme="minorHAnsi"/>
                <w:sz w:val="20"/>
                <w:szCs w:val="20"/>
              </w:rPr>
            </w:pPr>
          </w:p>
          <w:p w14:paraId="60B2272F" w14:textId="77777777" w:rsidR="00D91BE6" w:rsidRPr="00F26FB7" w:rsidRDefault="00D91BE6" w:rsidP="00AA58A5">
            <w:pPr>
              <w:pStyle w:val="TableParagraph"/>
              <w:kinsoku w:val="0"/>
              <w:overflowPunct w:val="0"/>
              <w:spacing w:line="183" w:lineRule="exact"/>
              <w:ind w:left="66"/>
              <w:rPr>
                <w:rFonts w:asciiTheme="minorHAnsi" w:hAnsiTheme="minorHAnsi"/>
              </w:rPr>
            </w:pPr>
            <w:r w:rsidRPr="00F26FB7">
              <w:rPr>
                <w:rFonts w:asciiTheme="minorHAnsi" w:hAnsiTheme="minorHAnsi" w:cs="Arial"/>
                <w:b/>
                <w:bCs/>
                <w:sz w:val="16"/>
                <w:szCs w:val="16"/>
              </w:rPr>
              <w:t>t</w:t>
            </w:r>
            <w:r w:rsidRPr="00F26FB7">
              <w:rPr>
                <w:rFonts w:asciiTheme="minorHAnsi" w:hAnsiTheme="minorHAnsi" w:cs="Arial"/>
                <w:b/>
                <w:bCs/>
                <w:spacing w:val="-1"/>
                <w:sz w:val="16"/>
                <w:szCs w:val="16"/>
              </w:rPr>
              <w:t>o</w:t>
            </w:r>
            <w:r w:rsidRPr="00F26FB7">
              <w:rPr>
                <w:rFonts w:asciiTheme="minorHAnsi" w:hAnsiTheme="minorHAnsi" w:cs="Arial"/>
                <w:b/>
                <w:bCs/>
                <w:sz w:val="16"/>
                <w:szCs w:val="16"/>
              </w:rPr>
              <w:t>t</w:t>
            </w:r>
            <w:r w:rsidRPr="00F26FB7">
              <w:rPr>
                <w:rFonts w:asciiTheme="minorHAnsi" w:hAnsiTheme="minorHAnsi" w:cs="Arial"/>
                <w:b/>
                <w:bCs/>
                <w:spacing w:val="-3"/>
                <w:sz w:val="16"/>
                <w:szCs w:val="16"/>
              </w:rPr>
              <w:t>a</w:t>
            </w:r>
            <w:r w:rsidRPr="00F26FB7">
              <w:rPr>
                <w:rFonts w:asciiTheme="minorHAnsi" w:hAnsiTheme="minorHAnsi" w:cs="Arial"/>
                <w:b/>
                <w:bCs/>
                <w:spacing w:val="3"/>
                <w:sz w:val="16"/>
                <w:szCs w:val="16"/>
              </w:rPr>
              <w:t>l</w:t>
            </w:r>
            <w:r w:rsidRPr="00F26FB7">
              <w:rPr>
                <w:rFonts w:asciiTheme="minorHAnsi" w:hAnsiTheme="minorHAnsi" w:cs="Arial"/>
                <w:b/>
                <w:bCs/>
                <w:sz w:val="16"/>
                <w:szCs w:val="16"/>
              </w:rPr>
              <w:t>e</w:t>
            </w:r>
          </w:p>
        </w:tc>
        <w:tc>
          <w:tcPr>
            <w:tcW w:w="1167" w:type="dxa"/>
            <w:tcBorders>
              <w:top w:val="single" w:sz="4" w:space="0" w:color="000000"/>
              <w:left w:val="single" w:sz="4" w:space="0" w:color="000000"/>
              <w:bottom w:val="single" w:sz="4" w:space="0" w:color="000000"/>
              <w:right w:val="single" w:sz="4" w:space="0" w:color="000000"/>
            </w:tcBorders>
          </w:tcPr>
          <w:p w14:paraId="2D9632FB"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762E9927" w14:textId="77777777" w:rsidR="00D91BE6" w:rsidRPr="0020188B" w:rsidRDefault="00D91BE6" w:rsidP="00AA58A5">
            <w:pPr>
              <w:pStyle w:val="TableParagraph"/>
              <w:kinsoku w:val="0"/>
              <w:overflowPunct w:val="0"/>
              <w:spacing w:line="183" w:lineRule="exact"/>
              <w:ind w:left="330"/>
              <w:rPr>
                <w:rFonts w:asciiTheme="minorHAnsi" w:hAnsiTheme="minorHAnsi" w:cs="Arial"/>
                <w:b/>
                <w:bCs/>
                <w:spacing w:val="-3"/>
                <w:sz w:val="16"/>
                <w:szCs w:val="16"/>
              </w:rPr>
            </w:pPr>
          </w:p>
          <w:p w14:paraId="74B6626E" w14:textId="77777777" w:rsidR="00D91BE6" w:rsidRPr="0020188B" w:rsidRDefault="00D91BE6" w:rsidP="00AA58A5">
            <w:pPr>
              <w:pStyle w:val="TableParagraph"/>
              <w:kinsoku w:val="0"/>
              <w:overflowPunct w:val="0"/>
              <w:spacing w:line="183" w:lineRule="exact"/>
              <w:ind w:left="330"/>
              <w:rPr>
                <w:rFonts w:asciiTheme="minorHAnsi" w:hAnsiTheme="minorHAnsi"/>
                <w:b/>
                <w:bCs/>
              </w:rPr>
            </w:pPr>
            <w:r w:rsidRPr="0020188B">
              <w:rPr>
                <w:rFonts w:asciiTheme="minorHAnsi" w:hAnsiTheme="minorHAnsi" w:cs="Arial"/>
                <w:b/>
                <w:bCs/>
                <w:spacing w:val="-3"/>
                <w:sz w:val="16"/>
                <w:szCs w:val="16"/>
              </w:rPr>
              <w:t>156.056,16</w:t>
            </w:r>
          </w:p>
        </w:tc>
      </w:tr>
      <w:tr w:rsidR="00D91BE6" w:rsidRPr="00F26FB7" w14:paraId="426C91C5" w14:textId="77777777" w:rsidTr="00AA58A5">
        <w:trPr>
          <w:trHeight w:hRule="exact" w:val="269"/>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388B0B60" w14:textId="77777777" w:rsidR="00D91BE6" w:rsidRPr="00F26FB7" w:rsidRDefault="00D91BE6" w:rsidP="00AA58A5">
            <w:pPr>
              <w:pStyle w:val="TableParagraph"/>
              <w:kinsoku w:val="0"/>
              <w:overflowPunct w:val="0"/>
              <w:spacing w:before="69"/>
              <w:ind w:left="66"/>
              <w:rPr>
                <w:rFonts w:asciiTheme="minorHAnsi" w:hAnsiTheme="minorHAnsi"/>
              </w:rPr>
            </w:pPr>
            <w:r w:rsidRPr="00F26FB7">
              <w:rPr>
                <w:rFonts w:asciiTheme="minorHAnsi" w:hAnsiTheme="minorHAnsi" w:cs="Arial"/>
                <w:b/>
                <w:bCs/>
                <w:i/>
                <w:iCs/>
                <w:sz w:val="16"/>
                <w:szCs w:val="16"/>
              </w:rPr>
              <w:t>A</w:t>
            </w:r>
            <w:r w:rsidRPr="00F26FB7">
              <w:rPr>
                <w:rFonts w:asciiTheme="minorHAnsi" w:hAnsiTheme="minorHAnsi" w:cs="Arial"/>
                <w:b/>
                <w:bCs/>
                <w:i/>
                <w:iCs/>
                <w:spacing w:val="-1"/>
                <w:sz w:val="16"/>
                <w:szCs w:val="16"/>
              </w:rPr>
              <w:t>u</w:t>
            </w:r>
            <w:r w:rsidRPr="00F26FB7">
              <w:rPr>
                <w:rFonts w:asciiTheme="minorHAnsi" w:hAnsiTheme="minorHAnsi" w:cs="Arial"/>
                <w:b/>
                <w:bCs/>
                <w:i/>
                <w:iCs/>
                <w:sz w:val="16"/>
                <w:szCs w:val="16"/>
              </w:rPr>
              <w:t>t</w:t>
            </w:r>
            <w:r w:rsidRPr="00F26FB7">
              <w:rPr>
                <w:rFonts w:asciiTheme="minorHAnsi" w:hAnsiTheme="minorHAnsi" w:cs="Arial"/>
                <w:b/>
                <w:bCs/>
                <w:i/>
                <w:iCs/>
                <w:spacing w:val="3"/>
                <w:sz w:val="16"/>
                <w:szCs w:val="16"/>
              </w:rPr>
              <w:t>o</w:t>
            </w:r>
            <w:r w:rsidRPr="00F26FB7">
              <w:rPr>
                <w:rFonts w:asciiTheme="minorHAnsi" w:hAnsiTheme="minorHAnsi" w:cs="Arial"/>
                <w:b/>
                <w:bCs/>
                <w:i/>
                <w:iCs/>
                <w:spacing w:val="-3"/>
                <w:sz w:val="16"/>
                <w:szCs w:val="16"/>
              </w:rPr>
              <w:t>me</w:t>
            </w:r>
            <w:r w:rsidRPr="00F26FB7">
              <w:rPr>
                <w:rFonts w:asciiTheme="minorHAnsi" w:hAnsiTheme="minorHAnsi" w:cs="Arial"/>
                <w:b/>
                <w:bCs/>
                <w:i/>
                <w:iCs/>
                <w:spacing w:val="2"/>
                <w:sz w:val="16"/>
                <w:szCs w:val="16"/>
              </w:rPr>
              <w:t>zz</w:t>
            </w:r>
            <w:r w:rsidRPr="00F26FB7">
              <w:rPr>
                <w:rFonts w:asciiTheme="minorHAnsi" w:hAnsiTheme="minorHAnsi" w:cs="Arial"/>
                <w:b/>
                <w:bCs/>
                <w:i/>
                <w:iCs/>
                <w:sz w:val="16"/>
                <w:szCs w:val="16"/>
              </w:rPr>
              <w:t>i</w:t>
            </w:r>
            <w:r w:rsidRPr="00F26FB7">
              <w:rPr>
                <w:rFonts w:asciiTheme="minorHAnsi" w:hAnsiTheme="minorHAnsi" w:cs="Arial"/>
                <w:b/>
                <w:bCs/>
                <w:i/>
                <w:iCs/>
                <w:spacing w:val="-10"/>
                <w:sz w:val="16"/>
                <w:szCs w:val="16"/>
              </w:rPr>
              <w:t xml:space="preserve"> </w:t>
            </w:r>
            <w:r w:rsidRPr="00F26FB7">
              <w:rPr>
                <w:rFonts w:asciiTheme="minorHAnsi" w:hAnsiTheme="minorHAnsi" w:cs="Arial"/>
                <w:b/>
                <w:bCs/>
                <w:i/>
                <w:iCs/>
                <w:spacing w:val="3"/>
                <w:sz w:val="16"/>
                <w:szCs w:val="16"/>
              </w:rPr>
              <w:t>i</w:t>
            </w:r>
            <w:r w:rsidRPr="00F26FB7">
              <w:rPr>
                <w:rFonts w:asciiTheme="minorHAnsi" w:hAnsiTheme="minorHAnsi" w:cs="Arial"/>
                <w:b/>
                <w:bCs/>
                <w:i/>
                <w:iCs/>
                <w:spacing w:val="-3"/>
                <w:sz w:val="16"/>
                <w:szCs w:val="16"/>
              </w:rPr>
              <w:t>m</w:t>
            </w:r>
            <w:r w:rsidRPr="00F26FB7">
              <w:rPr>
                <w:rFonts w:asciiTheme="minorHAnsi" w:hAnsiTheme="minorHAnsi" w:cs="Arial"/>
                <w:b/>
                <w:bCs/>
                <w:i/>
                <w:iCs/>
                <w:spacing w:val="-1"/>
                <w:sz w:val="16"/>
                <w:szCs w:val="16"/>
              </w:rPr>
              <w:t>p</w:t>
            </w:r>
            <w:r w:rsidRPr="00F26FB7">
              <w:rPr>
                <w:rFonts w:asciiTheme="minorHAnsi" w:hAnsiTheme="minorHAnsi" w:cs="Arial"/>
                <w:b/>
                <w:bCs/>
                <w:i/>
                <w:iCs/>
                <w:spacing w:val="3"/>
                <w:sz w:val="16"/>
                <w:szCs w:val="16"/>
              </w:rPr>
              <w:t>i</w:t>
            </w:r>
            <w:r w:rsidRPr="00F26FB7">
              <w:rPr>
                <w:rFonts w:asciiTheme="minorHAnsi" w:hAnsiTheme="minorHAnsi" w:cs="Arial"/>
                <w:b/>
                <w:bCs/>
                <w:i/>
                <w:iCs/>
                <w:spacing w:val="-3"/>
                <w:sz w:val="16"/>
                <w:szCs w:val="16"/>
              </w:rPr>
              <w:t>e</w:t>
            </w:r>
            <w:r w:rsidRPr="00F26FB7">
              <w:rPr>
                <w:rFonts w:asciiTheme="minorHAnsi" w:hAnsiTheme="minorHAnsi" w:cs="Arial"/>
                <w:b/>
                <w:bCs/>
                <w:i/>
                <w:iCs/>
                <w:spacing w:val="3"/>
                <w:sz w:val="16"/>
                <w:szCs w:val="16"/>
              </w:rPr>
              <w:t>g</w:t>
            </w:r>
            <w:r w:rsidRPr="00F26FB7">
              <w:rPr>
                <w:rFonts w:asciiTheme="minorHAnsi" w:hAnsiTheme="minorHAnsi" w:cs="Arial"/>
                <w:b/>
                <w:bCs/>
                <w:i/>
                <w:iCs/>
                <w:spacing w:val="-3"/>
                <w:sz w:val="16"/>
                <w:szCs w:val="16"/>
              </w:rPr>
              <w:t>a</w:t>
            </w:r>
            <w:r w:rsidRPr="00F26FB7">
              <w:rPr>
                <w:rFonts w:asciiTheme="minorHAnsi" w:hAnsiTheme="minorHAnsi" w:cs="Arial"/>
                <w:b/>
                <w:bCs/>
                <w:i/>
                <w:iCs/>
                <w:sz w:val="16"/>
                <w:szCs w:val="16"/>
              </w:rPr>
              <w:t>ti</w:t>
            </w:r>
            <w:r w:rsidRPr="00F26FB7">
              <w:rPr>
                <w:rFonts w:asciiTheme="minorHAnsi" w:hAnsiTheme="minorHAnsi" w:cs="Arial"/>
                <w:b/>
                <w:bCs/>
                <w:i/>
                <w:iCs/>
                <w:spacing w:val="31"/>
                <w:sz w:val="16"/>
                <w:szCs w:val="16"/>
              </w:rPr>
              <w:t xml:space="preserve"> </w:t>
            </w:r>
            <w:r w:rsidRPr="00F26FB7">
              <w:rPr>
                <w:rFonts w:asciiTheme="minorHAnsi" w:hAnsiTheme="minorHAnsi" w:cs="Arial"/>
                <w:b/>
                <w:bCs/>
                <w:i/>
                <w:iCs/>
                <w:spacing w:val="3"/>
                <w:sz w:val="16"/>
                <w:szCs w:val="16"/>
              </w:rPr>
              <w:t>p</w:t>
            </w:r>
            <w:r w:rsidRPr="00F26FB7">
              <w:rPr>
                <w:rFonts w:asciiTheme="minorHAnsi" w:hAnsiTheme="minorHAnsi" w:cs="Arial"/>
                <w:b/>
                <w:bCs/>
                <w:i/>
                <w:iCs/>
                <w:spacing w:val="-3"/>
                <w:sz w:val="16"/>
                <w:szCs w:val="16"/>
              </w:rPr>
              <w:t>e</w:t>
            </w:r>
            <w:r w:rsidRPr="00F26FB7">
              <w:rPr>
                <w:rFonts w:asciiTheme="minorHAnsi" w:hAnsiTheme="minorHAnsi" w:cs="Arial"/>
                <w:b/>
                <w:bCs/>
                <w:i/>
                <w:iCs/>
                <w:sz w:val="16"/>
                <w:szCs w:val="16"/>
              </w:rPr>
              <w:t>r</w:t>
            </w:r>
            <w:r w:rsidRPr="00F26FB7">
              <w:rPr>
                <w:rFonts w:asciiTheme="minorHAnsi" w:hAnsiTheme="minorHAnsi" w:cs="Arial"/>
                <w:b/>
                <w:bCs/>
                <w:i/>
                <w:iCs/>
                <w:spacing w:val="28"/>
                <w:sz w:val="16"/>
                <w:szCs w:val="16"/>
              </w:rPr>
              <w:t xml:space="preserve"> </w:t>
            </w:r>
            <w:r w:rsidRPr="00F26FB7">
              <w:rPr>
                <w:rFonts w:asciiTheme="minorHAnsi" w:hAnsiTheme="minorHAnsi" w:cs="Arial"/>
                <w:b/>
                <w:bCs/>
                <w:i/>
                <w:iCs/>
                <w:spacing w:val="3"/>
                <w:sz w:val="16"/>
                <w:szCs w:val="16"/>
              </w:rPr>
              <w:t>i</w:t>
            </w:r>
            <w:r w:rsidRPr="00F26FB7">
              <w:rPr>
                <w:rFonts w:asciiTheme="minorHAnsi" w:hAnsiTheme="minorHAnsi" w:cs="Arial"/>
                <w:b/>
                <w:bCs/>
                <w:i/>
                <w:iCs/>
                <w:sz w:val="16"/>
                <w:szCs w:val="16"/>
              </w:rPr>
              <w:t>l</w:t>
            </w:r>
            <w:r w:rsidRPr="00F26FB7">
              <w:rPr>
                <w:rFonts w:asciiTheme="minorHAnsi" w:hAnsiTheme="minorHAnsi" w:cs="Arial"/>
                <w:b/>
                <w:bCs/>
                <w:i/>
                <w:iCs/>
                <w:spacing w:val="-9"/>
                <w:sz w:val="16"/>
                <w:szCs w:val="16"/>
              </w:rPr>
              <w:t xml:space="preserve"> </w:t>
            </w:r>
            <w:r w:rsidRPr="00F26FB7">
              <w:rPr>
                <w:rFonts w:asciiTheme="minorHAnsi" w:hAnsiTheme="minorHAnsi" w:cs="Arial"/>
                <w:b/>
                <w:bCs/>
                <w:i/>
                <w:iCs/>
                <w:spacing w:val="3"/>
                <w:sz w:val="16"/>
                <w:szCs w:val="16"/>
              </w:rPr>
              <w:t>s</w:t>
            </w:r>
            <w:r w:rsidRPr="00F26FB7">
              <w:rPr>
                <w:rFonts w:asciiTheme="minorHAnsi" w:hAnsiTheme="minorHAnsi" w:cs="Arial"/>
                <w:b/>
                <w:bCs/>
                <w:i/>
                <w:iCs/>
                <w:spacing w:val="-3"/>
                <w:sz w:val="16"/>
                <w:szCs w:val="16"/>
              </w:rPr>
              <w:t>e</w:t>
            </w:r>
            <w:r w:rsidRPr="00F26FB7">
              <w:rPr>
                <w:rFonts w:asciiTheme="minorHAnsi" w:hAnsiTheme="minorHAnsi" w:cs="Arial"/>
                <w:b/>
                <w:bCs/>
                <w:i/>
                <w:iCs/>
                <w:sz w:val="16"/>
                <w:szCs w:val="16"/>
              </w:rPr>
              <w:t>r</w:t>
            </w:r>
            <w:r w:rsidRPr="00F26FB7">
              <w:rPr>
                <w:rFonts w:asciiTheme="minorHAnsi" w:hAnsiTheme="minorHAnsi" w:cs="Arial"/>
                <w:b/>
                <w:bCs/>
                <w:i/>
                <w:iCs/>
                <w:spacing w:val="3"/>
                <w:sz w:val="16"/>
                <w:szCs w:val="16"/>
              </w:rPr>
              <w:t>v</w:t>
            </w:r>
            <w:r w:rsidRPr="00F26FB7">
              <w:rPr>
                <w:rFonts w:asciiTheme="minorHAnsi" w:hAnsiTheme="minorHAnsi" w:cs="Arial"/>
                <w:b/>
                <w:bCs/>
                <w:i/>
                <w:iCs/>
                <w:spacing w:val="-1"/>
                <w:sz w:val="16"/>
                <w:szCs w:val="16"/>
              </w:rPr>
              <w:t>i</w:t>
            </w:r>
            <w:r w:rsidRPr="00F26FB7">
              <w:rPr>
                <w:rFonts w:asciiTheme="minorHAnsi" w:hAnsiTheme="minorHAnsi" w:cs="Arial"/>
                <w:b/>
                <w:bCs/>
                <w:i/>
                <w:iCs/>
                <w:spacing w:val="2"/>
                <w:sz w:val="16"/>
                <w:szCs w:val="16"/>
              </w:rPr>
              <w:t>z</w:t>
            </w:r>
            <w:r w:rsidRPr="00F26FB7">
              <w:rPr>
                <w:rFonts w:asciiTheme="minorHAnsi" w:hAnsiTheme="minorHAnsi" w:cs="Arial"/>
                <w:b/>
                <w:bCs/>
                <w:i/>
                <w:iCs/>
                <w:spacing w:val="-1"/>
                <w:sz w:val="16"/>
                <w:szCs w:val="16"/>
              </w:rPr>
              <w:t>i</w:t>
            </w:r>
            <w:r w:rsidRPr="00F26FB7">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4940229D" w14:textId="77777777" w:rsidR="00D91BE6" w:rsidRPr="00F26FB7"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3C7CB87A" w14:textId="77777777" w:rsidR="00D91BE6" w:rsidRPr="00F26FB7"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17BDF930" w14:textId="77777777" w:rsidR="00D91BE6" w:rsidRPr="00F26FB7"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6E0D6A3F" w14:textId="77777777" w:rsidR="00D91BE6" w:rsidRPr="00F26FB7"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13B1DB7D" w14:textId="77777777" w:rsidR="00D91BE6" w:rsidRPr="00F26FB7" w:rsidRDefault="00D91BE6" w:rsidP="00AA58A5">
            <w:pPr>
              <w:rPr>
                <w:rFonts w:asciiTheme="minorHAnsi" w:hAnsiTheme="minorHAnsi"/>
              </w:rPr>
            </w:pPr>
          </w:p>
        </w:tc>
        <w:tc>
          <w:tcPr>
            <w:tcW w:w="704" w:type="dxa"/>
            <w:tcBorders>
              <w:top w:val="single" w:sz="4" w:space="0" w:color="000000"/>
              <w:left w:val="single" w:sz="4" w:space="0" w:color="000000"/>
              <w:bottom w:val="single" w:sz="4" w:space="0" w:color="000000"/>
              <w:right w:val="single" w:sz="4" w:space="0" w:color="000000"/>
            </w:tcBorders>
          </w:tcPr>
          <w:p w14:paraId="293E13C4" w14:textId="77777777" w:rsidR="00D91BE6" w:rsidRPr="00F26FB7" w:rsidRDefault="00D91BE6" w:rsidP="00AA58A5">
            <w:pPr>
              <w:rPr>
                <w:rFonts w:asciiTheme="minorHAnsi" w:hAnsiTheme="minorHAnsi"/>
              </w:rPr>
            </w:pPr>
          </w:p>
        </w:tc>
        <w:tc>
          <w:tcPr>
            <w:tcW w:w="1096" w:type="dxa"/>
            <w:tcBorders>
              <w:top w:val="single" w:sz="4" w:space="0" w:color="000000"/>
              <w:left w:val="single" w:sz="4" w:space="0" w:color="000000"/>
              <w:bottom w:val="single" w:sz="4" w:space="0" w:color="000000"/>
              <w:right w:val="single" w:sz="4" w:space="0" w:color="000000"/>
            </w:tcBorders>
          </w:tcPr>
          <w:p w14:paraId="4D89195F" w14:textId="77777777" w:rsidR="00D91BE6" w:rsidRPr="00F26FB7" w:rsidRDefault="00D91BE6" w:rsidP="00AA58A5">
            <w:pPr>
              <w:rPr>
                <w:rFonts w:asciiTheme="minorHAnsi" w:hAnsiTheme="minorHAnsi"/>
              </w:rPr>
            </w:pPr>
          </w:p>
        </w:tc>
        <w:tc>
          <w:tcPr>
            <w:tcW w:w="1268" w:type="dxa"/>
            <w:tcBorders>
              <w:top w:val="single" w:sz="4" w:space="0" w:color="000000"/>
              <w:left w:val="single" w:sz="4" w:space="0" w:color="000000"/>
              <w:bottom w:val="single" w:sz="4" w:space="0" w:color="000000"/>
              <w:right w:val="single" w:sz="4" w:space="0" w:color="000000"/>
            </w:tcBorders>
          </w:tcPr>
          <w:p w14:paraId="1F9F432E" w14:textId="77777777" w:rsidR="00D91BE6" w:rsidRPr="00F26FB7" w:rsidRDefault="00D91BE6" w:rsidP="00AA58A5">
            <w:pPr>
              <w:rPr>
                <w:rFonts w:asciiTheme="minorHAnsi" w:hAnsiTheme="minorHAnsi"/>
              </w:rPr>
            </w:pPr>
          </w:p>
        </w:tc>
        <w:tc>
          <w:tcPr>
            <w:tcW w:w="1167" w:type="dxa"/>
            <w:tcBorders>
              <w:top w:val="single" w:sz="4" w:space="0" w:color="000000"/>
              <w:left w:val="single" w:sz="4" w:space="0" w:color="000000"/>
              <w:bottom w:val="single" w:sz="4" w:space="0" w:color="000000"/>
              <w:right w:val="single" w:sz="4" w:space="0" w:color="000000"/>
            </w:tcBorders>
          </w:tcPr>
          <w:p w14:paraId="3BE1043E" w14:textId="77777777" w:rsidR="00D91BE6" w:rsidRPr="0020188B" w:rsidRDefault="00D91BE6" w:rsidP="00AA58A5">
            <w:pPr>
              <w:rPr>
                <w:rFonts w:asciiTheme="minorHAnsi" w:hAnsiTheme="minorHAnsi"/>
                <w:b/>
                <w:bCs/>
              </w:rPr>
            </w:pPr>
          </w:p>
        </w:tc>
      </w:tr>
      <w:tr w:rsidR="00D91BE6" w:rsidRPr="00F26FB7" w14:paraId="7175FBDF"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5A2104D6" w14:textId="77777777" w:rsidR="00D91BE6" w:rsidRPr="00F26FB7" w:rsidRDefault="00D91BE6" w:rsidP="00AA58A5">
            <w:pPr>
              <w:pStyle w:val="TableParagraph"/>
              <w:kinsoku w:val="0"/>
              <w:overflowPunct w:val="0"/>
              <w:spacing w:before="70" w:line="183" w:lineRule="exact"/>
              <w:ind w:left="66"/>
              <w:rPr>
                <w:rFonts w:asciiTheme="minorHAnsi" w:hAnsiTheme="minorHAnsi"/>
              </w:rPr>
            </w:pPr>
            <w:r w:rsidRPr="00F26FB7">
              <w:rPr>
                <w:rFonts w:asciiTheme="minorHAnsi" w:hAnsiTheme="minorHAnsi" w:cs="Arial"/>
                <w:spacing w:val="3"/>
                <w:sz w:val="16"/>
                <w:szCs w:val="16"/>
              </w:rPr>
              <w:t>Costipatore</w:t>
            </w:r>
          </w:p>
        </w:tc>
        <w:tc>
          <w:tcPr>
            <w:tcW w:w="322" w:type="dxa"/>
            <w:tcBorders>
              <w:top w:val="single" w:sz="4" w:space="0" w:color="000000"/>
              <w:left w:val="single" w:sz="4" w:space="0" w:color="000000"/>
              <w:bottom w:val="single" w:sz="4" w:space="0" w:color="000000"/>
              <w:right w:val="single" w:sz="4" w:space="0" w:color="000000"/>
            </w:tcBorders>
          </w:tcPr>
          <w:p w14:paraId="3FC37084" w14:textId="77777777" w:rsidR="00D91BE6" w:rsidRPr="00F26FB7" w:rsidRDefault="00D91BE6" w:rsidP="00AA58A5">
            <w:pPr>
              <w:pStyle w:val="TableParagraph"/>
              <w:kinsoku w:val="0"/>
              <w:overflowPunct w:val="0"/>
              <w:spacing w:before="70" w:line="183" w:lineRule="exact"/>
              <w:ind w:left="157"/>
              <w:rPr>
                <w:rFonts w:asciiTheme="minorHAnsi" w:hAnsiTheme="minorHAnsi"/>
              </w:rPr>
            </w:pPr>
            <w:r w:rsidRPr="00F26FB7">
              <w:rPr>
                <w:rFonts w:asciiTheme="minorHAnsi" w:hAnsiTheme="minorHAnsi" w:cs="Arial"/>
                <w:sz w:val="16"/>
                <w:szCs w:val="16"/>
              </w:rPr>
              <w:t>3</w:t>
            </w:r>
          </w:p>
        </w:tc>
        <w:tc>
          <w:tcPr>
            <w:tcW w:w="389" w:type="dxa"/>
            <w:tcBorders>
              <w:top w:val="single" w:sz="4" w:space="0" w:color="000000"/>
              <w:left w:val="single" w:sz="4" w:space="0" w:color="000000"/>
              <w:bottom w:val="single" w:sz="4" w:space="0" w:color="000000"/>
              <w:right w:val="single" w:sz="4" w:space="0" w:color="000000"/>
            </w:tcBorders>
          </w:tcPr>
          <w:p w14:paraId="47C04B93" w14:textId="77777777" w:rsidR="00D91BE6" w:rsidRPr="00F26FB7" w:rsidRDefault="00D91BE6" w:rsidP="00AA58A5">
            <w:pPr>
              <w:pStyle w:val="TableParagraph"/>
              <w:kinsoku w:val="0"/>
              <w:overflowPunct w:val="0"/>
              <w:spacing w:before="70" w:line="183" w:lineRule="exact"/>
              <w:ind w:left="90"/>
              <w:rPr>
                <w:rFonts w:asciiTheme="minorHAnsi" w:hAnsiTheme="minorHAnsi"/>
              </w:rPr>
            </w:pPr>
            <w:r w:rsidRPr="00F26FB7">
              <w:rPr>
                <w:rFonts w:asciiTheme="minorHAnsi" w:hAnsiTheme="minorHAnsi" w:cs="Arial"/>
                <w:spacing w:val="-2"/>
                <w:sz w:val="16"/>
                <w:szCs w:val="16"/>
              </w:rPr>
              <w:t>6</w:t>
            </w:r>
            <w:r w:rsidRPr="00F26FB7">
              <w:rPr>
                <w:rFonts w:asciiTheme="minorHAnsi" w:hAnsiTheme="minorHAnsi" w:cs="Arial"/>
                <w:spacing w:val="-1"/>
                <w:sz w:val="16"/>
                <w:szCs w:val="16"/>
              </w:rPr>
              <w:t>,</w:t>
            </w:r>
            <w:r w:rsidRPr="00F26FB7">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37201527" w14:textId="77777777" w:rsidR="00D91BE6" w:rsidRPr="00F26FB7" w:rsidRDefault="00D91BE6" w:rsidP="00AA58A5">
            <w:pPr>
              <w:pStyle w:val="TableParagraph"/>
              <w:kinsoku w:val="0"/>
              <w:overflowPunct w:val="0"/>
              <w:spacing w:before="70" w:line="183" w:lineRule="exact"/>
              <w:ind w:right="64"/>
              <w:jc w:val="right"/>
              <w:rPr>
                <w:rFonts w:asciiTheme="minorHAnsi" w:hAnsiTheme="minorHAnsi"/>
              </w:rPr>
            </w:pPr>
            <w:r w:rsidRPr="00F26FB7">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64D84F55" w14:textId="77777777" w:rsidR="00D91BE6" w:rsidRPr="00F26FB7" w:rsidRDefault="00D91BE6" w:rsidP="00AA58A5">
            <w:pPr>
              <w:pStyle w:val="TableParagraph"/>
              <w:kinsoku w:val="0"/>
              <w:overflowPunct w:val="0"/>
              <w:spacing w:before="70" w:line="183" w:lineRule="exact"/>
              <w:ind w:right="64"/>
              <w:jc w:val="right"/>
              <w:rPr>
                <w:rFonts w:asciiTheme="minorHAnsi" w:hAnsiTheme="minorHAnsi"/>
              </w:rPr>
            </w:pPr>
            <w:r w:rsidRPr="00F26FB7">
              <w:rPr>
                <w:rFonts w:asciiTheme="minorHAnsi" w:hAnsiTheme="minorHAnsi" w:cs="Arial"/>
                <w:w w:val="95"/>
                <w:sz w:val="16"/>
                <w:szCs w:val="16"/>
              </w:rPr>
              <w:t>2</w:t>
            </w:r>
          </w:p>
        </w:tc>
        <w:tc>
          <w:tcPr>
            <w:tcW w:w="889" w:type="dxa"/>
            <w:tcBorders>
              <w:top w:val="single" w:sz="4" w:space="0" w:color="000000"/>
              <w:left w:val="single" w:sz="4" w:space="0" w:color="000000"/>
              <w:bottom w:val="single" w:sz="4" w:space="0" w:color="000000"/>
              <w:right w:val="single" w:sz="4" w:space="0" w:color="000000"/>
            </w:tcBorders>
          </w:tcPr>
          <w:p w14:paraId="59686BBC" w14:textId="77777777" w:rsidR="00D91BE6" w:rsidRPr="00F26FB7" w:rsidRDefault="00D91BE6" w:rsidP="00AA58A5">
            <w:pPr>
              <w:pStyle w:val="TableParagraph"/>
              <w:kinsoku w:val="0"/>
              <w:overflowPunct w:val="0"/>
              <w:spacing w:before="70" w:line="183" w:lineRule="exact"/>
              <w:ind w:right="66"/>
              <w:jc w:val="right"/>
              <w:rPr>
                <w:rFonts w:asciiTheme="minorHAnsi" w:hAnsiTheme="minorHAnsi"/>
              </w:rPr>
            </w:pPr>
            <w:r w:rsidRPr="00F26FB7">
              <w:rPr>
                <w:rFonts w:asciiTheme="minorHAnsi" w:hAnsiTheme="minorHAnsi" w:cs="Arial"/>
                <w:spacing w:val="-2"/>
                <w:w w:val="95"/>
                <w:sz w:val="16"/>
                <w:szCs w:val="16"/>
              </w:rPr>
              <w:t>52</w:t>
            </w:r>
          </w:p>
        </w:tc>
        <w:tc>
          <w:tcPr>
            <w:tcW w:w="704" w:type="dxa"/>
            <w:tcBorders>
              <w:top w:val="single" w:sz="4" w:space="0" w:color="000000"/>
              <w:left w:val="single" w:sz="4" w:space="0" w:color="000000"/>
              <w:bottom w:val="single" w:sz="4" w:space="0" w:color="000000"/>
              <w:right w:val="single" w:sz="4" w:space="0" w:color="000000"/>
            </w:tcBorders>
          </w:tcPr>
          <w:p w14:paraId="15F9EECE" w14:textId="77777777" w:rsidR="00D91BE6" w:rsidRPr="00F26FB7" w:rsidRDefault="00D91BE6" w:rsidP="00AA58A5">
            <w:pPr>
              <w:pStyle w:val="TableParagraph"/>
              <w:kinsoku w:val="0"/>
              <w:overflowPunct w:val="0"/>
              <w:spacing w:before="70" w:line="183" w:lineRule="exact"/>
              <w:ind w:left="85"/>
              <w:jc w:val="center"/>
              <w:rPr>
                <w:rFonts w:asciiTheme="minorHAnsi" w:hAnsiTheme="minorHAnsi"/>
              </w:rPr>
            </w:pPr>
            <w:r w:rsidRPr="00F26FB7">
              <w:rPr>
                <w:rFonts w:asciiTheme="minorHAnsi" w:hAnsiTheme="minorHAnsi" w:cs="Arial"/>
                <w:spacing w:val="-2"/>
                <w:sz w:val="16"/>
                <w:szCs w:val="16"/>
              </w:rPr>
              <w:t>1872</w:t>
            </w:r>
          </w:p>
        </w:tc>
        <w:tc>
          <w:tcPr>
            <w:tcW w:w="1096" w:type="dxa"/>
            <w:tcBorders>
              <w:top w:val="single" w:sz="4" w:space="0" w:color="000000"/>
              <w:left w:val="single" w:sz="4" w:space="0" w:color="000000"/>
              <w:bottom w:val="single" w:sz="4" w:space="0" w:color="000000"/>
              <w:right w:val="single" w:sz="4" w:space="0" w:color="000000"/>
            </w:tcBorders>
            <w:shd w:val="clear" w:color="auto" w:fill="C0C0C0"/>
          </w:tcPr>
          <w:p w14:paraId="304B10B4" w14:textId="77777777" w:rsidR="00D91BE6" w:rsidRPr="00F26FB7" w:rsidRDefault="00D91BE6" w:rsidP="00AA58A5">
            <w:pPr>
              <w:pStyle w:val="TableParagraph"/>
              <w:kinsoku w:val="0"/>
              <w:overflowPunct w:val="0"/>
              <w:spacing w:before="70" w:line="183" w:lineRule="exact"/>
              <w:ind w:left="681" w:hanging="252"/>
              <w:rPr>
                <w:rFonts w:asciiTheme="minorHAnsi" w:hAnsiTheme="minorHAnsi"/>
              </w:rPr>
            </w:pPr>
            <w:r w:rsidRPr="00F26FB7">
              <w:rPr>
                <w:rFonts w:asciiTheme="minorHAnsi" w:hAnsiTheme="minorHAnsi" w:cs="Arial"/>
                <w:spacing w:val="-1"/>
                <w:sz w:val="16"/>
                <w:szCs w:val="16"/>
              </w:rPr>
              <w:t>1,14</w:t>
            </w:r>
          </w:p>
        </w:tc>
        <w:tc>
          <w:tcPr>
            <w:tcW w:w="1268" w:type="dxa"/>
            <w:tcBorders>
              <w:top w:val="single" w:sz="4" w:space="0" w:color="000000"/>
              <w:left w:val="single" w:sz="4" w:space="0" w:color="000000"/>
              <w:bottom w:val="single" w:sz="4" w:space="0" w:color="000000"/>
              <w:right w:val="single" w:sz="4" w:space="0" w:color="000000"/>
            </w:tcBorders>
          </w:tcPr>
          <w:p w14:paraId="4ACCA840" w14:textId="77777777" w:rsidR="00D91BE6" w:rsidRPr="00F26FB7" w:rsidRDefault="00D91BE6" w:rsidP="00AA58A5">
            <w:pPr>
              <w:pStyle w:val="TableParagraph"/>
              <w:kinsoku w:val="0"/>
              <w:overflowPunct w:val="0"/>
              <w:spacing w:before="70" w:line="183" w:lineRule="exact"/>
              <w:ind w:left="522"/>
              <w:rPr>
                <w:rFonts w:asciiTheme="minorHAnsi" w:hAnsiTheme="minorHAnsi"/>
              </w:rPr>
            </w:pPr>
            <w:r w:rsidRPr="00F26FB7">
              <w:rPr>
                <w:rFonts w:asciiTheme="minorHAnsi" w:hAnsiTheme="minorHAnsi" w:cs="Arial"/>
                <w:spacing w:val="-2"/>
                <w:sz w:val="16"/>
                <w:szCs w:val="16"/>
              </w:rPr>
              <w:t>2134,08</w:t>
            </w:r>
          </w:p>
        </w:tc>
        <w:tc>
          <w:tcPr>
            <w:tcW w:w="1167" w:type="dxa"/>
            <w:tcBorders>
              <w:top w:val="single" w:sz="4" w:space="0" w:color="000000"/>
              <w:left w:val="single" w:sz="4" w:space="0" w:color="000000"/>
              <w:bottom w:val="single" w:sz="4" w:space="0" w:color="000000"/>
              <w:right w:val="single" w:sz="4" w:space="0" w:color="000000"/>
            </w:tcBorders>
          </w:tcPr>
          <w:p w14:paraId="285F7771" w14:textId="77777777" w:rsidR="00D91BE6" w:rsidRPr="0020188B" w:rsidRDefault="00D91BE6" w:rsidP="00AA58A5">
            <w:pPr>
              <w:rPr>
                <w:rFonts w:asciiTheme="minorHAnsi" w:hAnsiTheme="minorHAnsi"/>
                <w:b/>
                <w:bCs/>
              </w:rPr>
            </w:pPr>
          </w:p>
        </w:tc>
      </w:tr>
      <w:tr w:rsidR="00D91BE6" w:rsidRPr="00F26FB7" w14:paraId="1C3C2921"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564C8156" w14:textId="77777777" w:rsidR="00D91BE6" w:rsidRPr="00F26FB7" w:rsidRDefault="00D91BE6" w:rsidP="00AA58A5">
            <w:pPr>
              <w:pStyle w:val="TableParagraph"/>
              <w:kinsoku w:val="0"/>
              <w:overflowPunct w:val="0"/>
              <w:spacing w:before="69" w:line="183" w:lineRule="exact"/>
              <w:ind w:left="66"/>
              <w:rPr>
                <w:rFonts w:asciiTheme="minorHAnsi" w:hAnsiTheme="minorHAnsi"/>
              </w:rPr>
            </w:pPr>
            <w:r w:rsidRPr="00F26FB7">
              <w:rPr>
                <w:rFonts w:asciiTheme="minorHAnsi" w:hAnsiTheme="minorHAnsi" w:cs="Arial"/>
                <w:spacing w:val="-2"/>
                <w:sz w:val="16"/>
                <w:szCs w:val="16"/>
              </w:rPr>
              <w:t>au</w:t>
            </w:r>
            <w:r w:rsidRPr="00F26FB7">
              <w:rPr>
                <w:rFonts w:asciiTheme="minorHAnsi" w:hAnsiTheme="minorHAnsi" w:cs="Arial"/>
                <w:spacing w:val="3"/>
                <w:sz w:val="16"/>
                <w:szCs w:val="16"/>
              </w:rPr>
              <w:t>t</w:t>
            </w:r>
            <w:r w:rsidRPr="00F26FB7">
              <w:rPr>
                <w:rFonts w:asciiTheme="minorHAnsi" w:hAnsiTheme="minorHAnsi" w:cs="Arial"/>
                <w:spacing w:val="-2"/>
                <w:sz w:val="16"/>
                <w:szCs w:val="16"/>
              </w:rPr>
              <w:t>o</w:t>
            </w:r>
            <w:r w:rsidRPr="00F26FB7">
              <w:rPr>
                <w:rFonts w:asciiTheme="minorHAnsi" w:hAnsiTheme="minorHAnsi" w:cs="Arial"/>
                <w:spacing w:val="6"/>
                <w:sz w:val="16"/>
                <w:szCs w:val="16"/>
              </w:rPr>
              <w:t>c</w:t>
            </w:r>
            <w:r w:rsidRPr="00F26FB7">
              <w:rPr>
                <w:rFonts w:asciiTheme="minorHAnsi" w:hAnsiTheme="minorHAnsi" w:cs="Arial"/>
                <w:spacing w:val="-2"/>
                <w:sz w:val="16"/>
                <w:szCs w:val="16"/>
              </w:rPr>
              <w:t>o</w:t>
            </w:r>
            <w:r w:rsidRPr="00F26FB7">
              <w:rPr>
                <w:rFonts w:asciiTheme="minorHAnsi" w:hAnsiTheme="minorHAnsi" w:cs="Arial"/>
                <w:spacing w:val="-3"/>
                <w:sz w:val="16"/>
                <w:szCs w:val="16"/>
              </w:rPr>
              <w:t>m</w:t>
            </w:r>
            <w:r w:rsidRPr="00F26FB7">
              <w:rPr>
                <w:rFonts w:asciiTheme="minorHAnsi" w:hAnsiTheme="minorHAnsi" w:cs="Arial"/>
                <w:spacing w:val="3"/>
                <w:sz w:val="16"/>
                <w:szCs w:val="16"/>
              </w:rPr>
              <w:t>p</w:t>
            </w:r>
            <w:r w:rsidRPr="00F26FB7">
              <w:rPr>
                <w:rFonts w:asciiTheme="minorHAnsi" w:hAnsiTheme="minorHAnsi" w:cs="Arial"/>
                <w:spacing w:val="-2"/>
                <w:sz w:val="16"/>
                <w:szCs w:val="16"/>
              </w:rPr>
              <w:t>a</w:t>
            </w:r>
            <w:r w:rsidRPr="00F26FB7">
              <w:rPr>
                <w:rFonts w:asciiTheme="minorHAnsi" w:hAnsiTheme="minorHAnsi" w:cs="Arial"/>
                <w:spacing w:val="-1"/>
                <w:sz w:val="16"/>
                <w:szCs w:val="16"/>
              </w:rPr>
              <w:t>t</w:t>
            </w:r>
            <w:r w:rsidRPr="00F26FB7">
              <w:rPr>
                <w:rFonts w:asciiTheme="minorHAnsi" w:hAnsiTheme="minorHAnsi" w:cs="Arial"/>
                <w:spacing w:val="3"/>
                <w:sz w:val="16"/>
                <w:szCs w:val="16"/>
              </w:rPr>
              <w:t>t</w:t>
            </w:r>
            <w:r w:rsidRPr="00F26FB7">
              <w:rPr>
                <w:rFonts w:asciiTheme="minorHAnsi" w:hAnsiTheme="minorHAnsi" w:cs="Arial"/>
                <w:spacing w:val="-2"/>
                <w:sz w:val="16"/>
                <w:szCs w:val="16"/>
              </w:rPr>
              <w:t>a</w:t>
            </w:r>
            <w:r w:rsidRPr="00F26FB7">
              <w:rPr>
                <w:rFonts w:asciiTheme="minorHAnsi" w:hAnsiTheme="minorHAnsi" w:cs="Arial"/>
                <w:spacing w:val="3"/>
                <w:sz w:val="16"/>
                <w:szCs w:val="16"/>
              </w:rPr>
              <w:t>t</w:t>
            </w:r>
            <w:r w:rsidRPr="00F26FB7">
              <w:rPr>
                <w:rFonts w:asciiTheme="minorHAnsi" w:hAnsiTheme="minorHAnsi" w:cs="Arial"/>
                <w:spacing w:val="-2"/>
                <w:sz w:val="16"/>
                <w:szCs w:val="16"/>
              </w:rPr>
              <w:t>o</w:t>
            </w:r>
            <w:r w:rsidRPr="00F26FB7">
              <w:rPr>
                <w:rFonts w:asciiTheme="minorHAnsi" w:hAnsiTheme="minorHAnsi" w:cs="Arial"/>
                <w:spacing w:val="4"/>
                <w:sz w:val="16"/>
                <w:szCs w:val="16"/>
              </w:rPr>
              <w:t>r</w:t>
            </w:r>
            <w:r w:rsidRPr="00F26FB7">
              <w:rPr>
                <w:rFonts w:asciiTheme="minorHAnsi" w:hAnsiTheme="minorHAnsi" w:cs="Arial"/>
                <w:sz w:val="16"/>
                <w:szCs w:val="16"/>
              </w:rPr>
              <w:t>e</w:t>
            </w:r>
            <w:r w:rsidRPr="00F26FB7">
              <w:rPr>
                <w:rFonts w:asciiTheme="minorHAnsi" w:hAnsiTheme="minorHAnsi" w:cs="Arial"/>
                <w:spacing w:val="32"/>
                <w:sz w:val="16"/>
                <w:szCs w:val="16"/>
              </w:rPr>
              <w:t xml:space="preserve"> </w:t>
            </w:r>
            <w:r w:rsidRPr="00F26FB7">
              <w:rPr>
                <w:rFonts w:asciiTheme="minorHAnsi" w:hAnsiTheme="minorHAnsi" w:cs="Arial"/>
                <w:spacing w:val="3"/>
                <w:sz w:val="16"/>
                <w:szCs w:val="16"/>
              </w:rPr>
              <w:t>d</w:t>
            </w:r>
            <w:r w:rsidRPr="00F26FB7">
              <w:rPr>
                <w:rFonts w:asciiTheme="minorHAnsi" w:hAnsiTheme="minorHAnsi" w:cs="Arial"/>
                <w:sz w:val="16"/>
                <w:szCs w:val="16"/>
              </w:rPr>
              <w:t>a</w:t>
            </w:r>
            <w:r w:rsidRPr="00F26FB7">
              <w:rPr>
                <w:rFonts w:asciiTheme="minorHAnsi" w:hAnsiTheme="minorHAnsi" w:cs="Arial"/>
                <w:spacing w:val="37"/>
                <w:sz w:val="16"/>
                <w:szCs w:val="16"/>
              </w:rPr>
              <w:t xml:space="preserve"> </w:t>
            </w:r>
            <w:r w:rsidRPr="00F26FB7">
              <w:rPr>
                <w:rFonts w:asciiTheme="minorHAnsi" w:hAnsiTheme="minorHAnsi" w:cs="Arial"/>
                <w:spacing w:val="3"/>
                <w:sz w:val="16"/>
                <w:szCs w:val="16"/>
              </w:rPr>
              <w:t>2</w:t>
            </w:r>
            <w:r w:rsidRPr="00F26FB7">
              <w:rPr>
                <w:rFonts w:asciiTheme="minorHAnsi" w:hAnsiTheme="minorHAnsi" w:cs="Arial"/>
                <w:sz w:val="16"/>
                <w:szCs w:val="16"/>
              </w:rPr>
              <w:t>8/30</w:t>
            </w:r>
            <w:r w:rsidRPr="00F26FB7">
              <w:rPr>
                <w:rFonts w:asciiTheme="minorHAnsi" w:hAnsiTheme="minorHAnsi" w:cs="Arial"/>
                <w:spacing w:val="-3"/>
                <w:sz w:val="16"/>
                <w:szCs w:val="16"/>
              </w:rPr>
              <w:t xml:space="preserve"> m</w:t>
            </w:r>
            <w:r w:rsidRPr="00F26FB7">
              <w:rPr>
                <w:rFonts w:asciiTheme="minorHAnsi" w:hAnsiTheme="minorHAnsi" w:cs="Arial"/>
                <w:spacing w:val="2"/>
                <w:sz w:val="16"/>
                <w:szCs w:val="16"/>
              </w:rPr>
              <w:t>c</w:t>
            </w:r>
            <w:r w:rsidRPr="00F26FB7">
              <w:rPr>
                <w:rFonts w:asciiTheme="minorHAnsi" w:hAnsiTheme="minorHAnsi" w:cs="Arial"/>
                <w:sz w:val="16"/>
                <w:szCs w:val="16"/>
              </w:rPr>
              <w:t>.</w:t>
            </w:r>
          </w:p>
        </w:tc>
        <w:tc>
          <w:tcPr>
            <w:tcW w:w="322" w:type="dxa"/>
            <w:tcBorders>
              <w:top w:val="single" w:sz="4" w:space="0" w:color="000000"/>
              <w:left w:val="single" w:sz="4" w:space="0" w:color="000000"/>
              <w:bottom w:val="single" w:sz="4" w:space="0" w:color="000000"/>
              <w:right w:val="single" w:sz="4" w:space="0" w:color="000000"/>
            </w:tcBorders>
          </w:tcPr>
          <w:p w14:paraId="500AACAA" w14:textId="77777777" w:rsidR="00D91BE6" w:rsidRPr="00F26FB7" w:rsidRDefault="00D91BE6" w:rsidP="00AA58A5">
            <w:pPr>
              <w:pStyle w:val="TableParagraph"/>
              <w:kinsoku w:val="0"/>
              <w:overflowPunct w:val="0"/>
              <w:spacing w:before="69" w:line="183" w:lineRule="exact"/>
              <w:ind w:left="157"/>
              <w:rPr>
                <w:rFonts w:asciiTheme="minorHAnsi" w:hAnsiTheme="minorHAnsi"/>
              </w:rPr>
            </w:pPr>
            <w:r w:rsidRPr="00F26FB7">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448EC93A" w14:textId="77777777" w:rsidR="00D91BE6" w:rsidRPr="00F26FB7" w:rsidRDefault="00D91BE6" w:rsidP="00AA58A5">
            <w:pPr>
              <w:pStyle w:val="TableParagraph"/>
              <w:kinsoku w:val="0"/>
              <w:overflowPunct w:val="0"/>
              <w:spacing w:before="69" w:line="183" w:lineRule="exact"/>
              <w:ind w:left="90"/>
              <w:rPr>
                <w:rFonts w:asciiTheme="minorHAnsi" w:hAnsiTheme="minorHAnsi"/>
              </w:rPr>
            </w:pPr>
            <w:r w:rsidRPr="00F26FB7">
              <w:rPr>
                <w:rFonts w:asciiTheme="minorHAnsi" w:hAnsiTheme="minorHAnsi" w:cs="Arial"/>
                <w:spacing w:val="-2"/>
                <w:sz w:val="16"/>
                <w:szCs w:val="16"/>
              </w:rPr>
              <w:t>6</w:t>
            </w:r>
            <w:r w:rsidRPr="00F26FB7">
              <w:rPr>
                <w:rFonts w:asciiTheme="minorHAnsi" w:hAnsiTheme="minorHAnsi" w:cs="Arial"/>
                <w:spacing w:val="-1"/>
                <w:sz w:val="16"/>
                <w:szCs w:val="16"/>
              </w:rPr>
              <w:t>,</w:t>
            </w:r>
            <w:r w:rsidRPr="00F26FB7">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34CA9D3F" w14:textId="77777777" w:rsidR="00D91BE6" w:rsidRPr="00F26FB7" w:rsidRDefault="00D91BE6" w:rsidP="00AA58A5">
            <w:pPr>
              <w:pStyle w:val="TableParagraph"/>
              <w:kinsoku w:val="0"/>
              <w:overflowPunct w:val="0"/>
              <w:spacing w:before="69" w:line="183" w:lineRule="exact"/>
              <w:ind w:right="64"/>
              <w:jc w:val="right"/>
              <w:rPr>
                <w:rFonts w:asciiTheme="minorHAnsi" w:hAnsiTheme="minorHAnsi"/>
              </w:rPr>
            </w:pPr>
            <w:r w:rsidRPr="00F26FB7">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5BFF584C" w14:textId="77777777" w:rsidR="00D91BE6" w:rsidRPr="00F26FB7" w:rsidRDefault="00D91BE6" w:rsidP="00AA58A5">
            <w:pPr>
              <w:pStyle w:val="TableParagraph"/>
              <w:kinsoku w:val="0"/>
              <w:overflowPunct w:val="0"/>
              <w:spacing w:before="69" w:line="183" w:lineRule="exact"/>
              <w:ind w:right="64"/>
              <w:jc w:val="right"/>
              <w:rPr>
                <w:rFonts w:asciiTheme="minorHAnsi" w:hAnsiTheme="minorHAnsi"/>
              </w:rPr>
            </w:pPr>
            <w:r w:rsidRPr="00F26FB7">
              <w:rPr>
                <w:rFonts w:asciiTheme="minorHAnsi" w:hAnsiTheme="minorHAnsi" w:cs="Arial"/>
                <w:w w:val="95"/>
                <w:sz w:val="16"/>
                <w:szCs w:val="16"/>
              </w:rPr>
              <w:t>2</w:t>
            </w:r>
          </w:p>
        </w:tc>
        <w:tc>
          <w:tcPr>
            <w:tcW w:w="889" w:type="dxa"/>
            <w:tcBorders>
              <w:top w:val="single" w:sz="4" w:space="0" w:color="000000"/>
              <w:left w:val="single" w:sz="4" w:space="0" w:color="000000"/>
              <w:bottom w:val="single" w:sz="4" w:space="0" w:color="000000"/>
              <w:right w:val="single" w:sz="4" w:space="0" w:color="000000"/>
            </w:tcBorders>
          </w:tcPr>
          <w:p w14:paraId="6DEB305A" w14:textId="77777777" w:rsidR="00D91BE6" w:rsidRPr="00F26FB7" w:rsidRDefault="00D91BE6" w:rsidP="00AA58A5">
            <w:pPr>
              <w:pStyle w:val="TableParagraph"/>
              <w:kinsoku w:val="0"/>
              <w:overflowPunct w:val="0"/>
              <w:spacing w:before="69" w:line="183" w:lineRule="exact"/>
              <w:ind w:right="66"/>
              <w:jc w:val="right"/>
              <w:rPr>
                <w:rFonts w:asciiTheme="minorHAnsi" w:hAnsiTheme="minorHAnsi"/>
              </w:rPr>
            </w:pPr>
            <w:r w:rsidRPr="00F26FB7">
              <w:rPr>
                <w:rFonts w:asciiTheme="minorHAnsi" w:hAnsiTheme="minorHAnsi" w:cs="Arial"/>
                <w:spacing w:val="-2"/>
                <w:w w:val="95"/>
                <w:sz w:val="16"/>
                <w:szCs w:val="16"/>
              </w:rPr>
              <w:t>52</w:t>
            </w:r>
          </w:p>
        </w:tc>
        <w:tc>
          <w:tcPr>
            <w:tcW w:w="704" w:type="dxa"/>
            <w:tcBorders>
              <w:top w:val="single" w:sz="4" w:space="0" w:color="000000"/>
              <w:left w:val="single" w:sz="4" w:space="0" w:color="000000"/>
              <w:bottom w:val="single" w:sz="4" w:space="0" w:color="000000"/>
              <w:right w:val="single" w:sz="4" w:space="0" w:color="000000"/>
            </w:tcBorders>
          </w:tcPr>
          <w:p w14:paraId="72AAD73E" w14:textId="77777777" w:rsidR="00D91BE6" w:rsidRPr="00F26FB7" w:rsidRDefault="00D91BE6" w:rsidP="00AA58A5">
            <w:pPr>
              <w:pStyle w:val="TableParagraph"/>
              <w:kinsoku w:val="0"/>
              <w:overflowPunct w:val="0"/>
              <w:spacing w:before="69" w:line="183" w:lineRule="exact"/>
              <w:ind w:left="171"/>
              <w:jc w:val="center"/>
              <w:rPr>
                <w:rFonts w:asciiTheme="minorHAnsi" w:hAnsiTheme="minorHAnsi"/>
              </w:rPr>
            </w:pPr>
            <w:r w:rsidRPr="00F26FB7">
              <w:rPr>
                <w:rFonts w:asciiTheme="minorHAnsi" w:hAnsiTheme="minorHAnsi" w:cs="Arial"/>
                <w:spacing w:val="-2"/>
                <w:sz w:val="16"/>
                <w:szCs w:val="16"/>
              </w:rPr>
              <w:t>624</w:t>
            </w:r>
          </w:p>
        </w:tc>
        <w:tc>
          <w:tcPr>
            <w:tcW w:w="1096" w:type="dxa"/>
            <w:tcBorders>
              <w:top w:val="single" w:sz="4" w:space="0" w:color="000000"/>
              <w:left w:val="single" w:sz="4" w:space="0" w:color="000000"/>
              <w:bottom w:val="single" w:sz="4" w:space="0" w:color="000000"/>
              <w:right w:val="single" w:sz="4" w:space="0" w:color="000000"/>
            </w:tcBorders>
            <w:shd w:val="clear" w:color="auto" w:fill="C0C0C0"/>
          </w:tcPr>
          <w:p w14:paraId="1F104AC1" w14:textId="77777777" w:rsidR="00D91BE6" w:rsidRPr="00F26FB7" w:rsidRDefault="00D91BE6" w:rsidP="00AA58A5">
            <w:pPr>
              <w:pStyle w:val="TableParagraph"/>
              <w:kinsoku w:val="0"/>
              <w:overflowPunct w:val="0"/>
              <w:spacing w:before="69" w:line="183" w:lineRule="exact"/>
              <w:ind w:hanging="252"/>
              <w:rPr>
                <w:rFonts w:asciiTheme="minorHAnsi" w:hAnsiTheme="minorHAnsi"/>
              </w:rPr>
            </w:pPr>
            <w:r w:rsidRPr="00F26FB7">
              <w:rPr>
                <w:rFonts w:asciiTheme="minorHAnsi" w:hAnsiTheme="minorHAnsi" w:cs="Arial"/>
                <w:spacing w:val="-2"/>
                <w:sz w:val="16"/>
                <w:szCs w:val="16"/>
              </w:rPr>
              <w:t xml:space="preserve">                    6</w:t>
            </w:r>
            <w:r w:rsidRPr="00F26FB7">
              <w:rPr>
                <w:rFonts w:asciiTheme="minorHAnsi" w:hAnsiTheme="minorHAnsi" w:cs="Arial"/>
                <w:spacing w:val="3"/>
                <w:sz w:val="16"/>
                <w:szCs w:val="16"/>
              </w:rPr>
              <w:t>,12</w:t>
            </w:r>
          </w:p>
        </w:tc>
        <w:tc>
          <w:tcPr>
            <w:tcW w:w="1268" w:type="dxa"/>
            <w:tcBorders>
              <w:top w:val="single" w:sz="4" w:space="0" w:color="000000"/>
              <w:left w:val="single" w:sz="4" w:space="0" w:color="000000"/>
              <w:bottom w:val="single" w:sz="4" w:space="0" w:color="000000"/>
              <w:right w:val="single" w:sz="4" w:space="0" w:color="000000"/>
            </w:tcBorders>
          </w:tcPr>
          <w:p w14:paraId="4F1090E0" w14:textId="77777777" w:rsidR="00D91BE6" w:rsidRPr="00F26FB7" w:rsidRDefault="00D91BE6" w:rsidP="00AA58A5">
            <w:pPr>
              <w:pStyle w:val="TableParagraph"/>
              <w:kinsoku w:val="0"/>
              <w:overflowPunct w:val="0"/>
              <w:spacing w:before="69" w:line="183" w:lineRule="exact"/>
              <w:ind w:left="522"/>
              <w:rPr>
                <w:rFonts w:asciiTheme="minorHAnsi" w:hAnsiTheme="minorHAnsi"/>
              </w:rPr>
            </w:pPr>
            <w:r w:rsidRPr="00F26FB7">
              <w:rPr>
                <w:rFonts w:asciiTheme="minorHAnsi" w:hAnsiTheme="minorHAnsi" w:cs="Arial"/>
                <w:spacing w:val="-2"/>
                <w:sz w:val="16"/>
                <w:szCs w:val="16"/>
              </w:rPr>
              <w:t>3818,88</w:t>
            </w:r>
          </w:p>
        </w:tc>
        <w:tc>
          <w:tcPr>
            <w:tcW w:w="1167" w:type="dxa"/>
            <w:tcBorders>
              <w:top w:val="single" w:sz="4" w:space="0" w:color="000000"/>
              <w:left w:val="single" w:sz="4" w:space="0" w:color="000000"/>
              <w:bottom w:val="single" w:sz="4" w:space="0" w:color="000000"/>
              <w:right w:val="single" w:sz="4" w:space="0" w:color="000000"/>
            </w:tcBorders>
          </w:tcPr>
          <w:p w14:paraId="4992B525" w14:textId="77777777" w:rsidR="00D91BE6" w:rsidRPr="0020188B" w:rsidRDefault="00D91BE6" w:rsidP="00AA58A5">
            <w:pPr>
              <w:rPr>
                <w:rFonts w:asciiTheme="minorHAnsi" w:hAnsiTheme="minorHAnsi"/>
                <w:b/>
                <w:bCs/>
              </w:rPr>
            </w:pPr>
          </w:p>
        </w:tc>
      </w:tr>
      <w:tr w:rsidR="00D91BE6" w:rsidRPr="00F26FB7" w14:paraId="5F92C5D0"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4B02A4EA" w14:textId="77777777" w:rsidR="00D91BE6" w:rsidRPr="00F26FB7" w:rsidRDefault="00D91BE6" w:rsidP="00AA58A5">
            <w:pPr>
              <w:pStyle w:val="TableParagraph"/>
              <w:kinsoku w:val="0"/>
              <w:overflowPunct w:val="0"/>
              <w:spacing w:before="84" w:line="183" w:lineRule="exact"/>
              <w:ind w:left="66"/>
              <w:rPr>
                <w:rFonts w:asciiTheme="minorHAnsi" w:hAnsiTheme="minorHAnsi"/>
              </w:rPr>
            </w:pPr>
            <w:r w:rsidRPr="00F26FB7">
              <w:rPr>
                <w:rFonts w:asciiTheme="minorHAnsi" w:hAnsiTheme="minorHAnsi" w:cs="Arial"/>
                <w:spacing w:val="-2"/>
                <w:sz w:val="16"/>
                <w:szCs w:val="16"/>
              </w:rPr>
              <w:t>au</w:t>
            </w:r>
            <w:r w:rsidRPr="00F26FB7">
              <w:rPr>
                <w:rFonts w:asciiTheme="minorHAnsi" w:hAnsiTheme="minorHAnsi" w:cs="Arial"/>
                <w:spacing w:val="3"/>
                <w:sz w:val="16"/>
                <w:szCs w:val="16"/>
              </w:rPr>
              <w:t>t</w:t>
            </w:r>
            <w:r w:rsidRPr="00F26FB7">
              <w:rPr>
                <w:rFonts w:asciiTheme="minorHAnsi" w:hAnsiTheme="minorHAnsi" w:cs="Arial"/>
                <w:spacing w:val="-2"/>
                <w:sz w:val="16"/>
                <w:szCs w:val="16"/>
              </w:rPr>
              <w:t>o</w:t>
            </w:r>
            <w:r w:rsidRPr="00F26FB7">
              <w:rPr>
                <w:rFonts w:asciiTheme="minorHAnsi" w:hAnsiTheme="minorHAnsi" w:cs="Arial"/>
                <w:spacing w:val="6"/>
                <w:sz w:val="16"/>
                <w:szCs w:val="16"/>
              </w:rPr>
              <w:t>c</w:t>
            </w:r>
            <w:r w:rsidRPr="00F26FB7">
              <w:rPr>
                <w:rFonts w:asciiTheme="minorHAnsi" w:hAnsiTheme="minorHAnsi" w:cs="Arial"/>
                <w:spacing w:val="-2"/>
                <w:sz w:val="16"/>
                <w:szCs w:val="16"/>
              </w:rPr>
              <w:t>o</w:t>
            </w:r>
            <w:r w:rsidRPr="00F26FB7">
              <w:rPr>
                <w:rFonts w:asciiTheme="minorHAnsi" w:hAnsiTheme="minorHAnsi" w:cs="Arial"/>
                <w:spacing w:val="-3"/>
                <w:sz w:val="16"/>
                <w:szCs w:val="16"/>
              </w:rPr>
              <w:t>m</w:t>
            </w:r>
            <w:r w:rsidRPr="00F26FB7">
              <w:rPr>
                <w:rFonts w:asciiTheme="minorHAnsi" w:hAnsiTheme="minorHAnsi" w:cs="Arial"/>
                <w:spacing w:val="3"/>
                <w:sz w:val="16"/>
                <w:szCs w:val="16"/>
              </w:rPr>
              <w:t>p</w:t>
            </w:r>
            <w:r w:rsidRPr="00F26FB7">
              <w:rPr>
                <w:rFonts w:asciiTheme="minorHAnsi" w:hAnsiTheme="minorHAnsi" w:cs="Arial"/>
                <w:spacing w:val="-2"/>
                <w:sz w:val="16"/>
                <w:szCs w:val="16"/>
              </w:rPr>
              <w:t>a</w:t>
            </w:r>
            <w:r w:rsidRPr="00F26FB7">
              <w:rPr>
                <w:rFonts w:asciiTheme="minorHAnsi" w:hAnsiTheme="minorHAnsi" w:cs="Arial"/>
                <w:spacing w:val="-1"/>
                <w:sz w:val="16"/>
                <w:szCs w:val="16"/>
              </w:rPr>
              <w:t>t</w:t>
            </w:r>
            <w:r w:rsidRPr="00F26FB7">
              <w:rPr>
                <w:rFonts w:asciiTheme="minorHAnsi" w:hAnsiTheme="minorHAnsi" w:cs="Arial"/>
                <w:spacing w:val="3"/>
                <w:sz w:val="16"/>
                <w:szCs w:val="16"/>
              </w:rPr>
              <w:t>t</w:t>
            </w:r>
            <w:r w:rsidRPr="00F26FB7">
              <w:rPr>
                <w:rFonts w:asciiTheme="minorHAnsi" w:hAnsiTheme="minorHAnsi" w:cs="Arial"/>
                <w:spacing w:val="-2"/>
                <w:sz w:val="16"/>
                <w:szCs w:val="16"/>
              </w:rPr>
              <w:t>a</w:t>
            </w:r>
            <w:r w:rsidRPr="00F26FB7">
              <w:rPr>
                <w:rFonts w:asciiTheme="minorHAnsi" w:hAnsiTheme="minorHAnsi" w:cs="Arial"/>
                <w:spacing w:val="3"/>
                <w:sz w:val="16"/>
                <w:szCs w:val="16"/>
              </w:rPr>
              <w:t>t</w:t>
            </w:r>
            <w:r w:rsidRPr="00F26FB7">
              <w:rPr>
                <w:rFonts w:asciiTheme="minorHAnsi" w:hAnsiTheme="minorHAnsi" w:cs="Arial"/>
                <w:spacing w:val="-2"/>
                <w:sz w:val="16"/>
                <w:szCs w:val="16"/>
              </w:rPr>
              <w:t>o</w:t>
            </w:r>
            <w:r w:rsidRPr="00F26FB7">
              <w:rPr>
                <w:rFonts w:asciiTheme="minorHAnsi" w:hAnsiTheme="minorHAnsi" w:cs="Arial"/>
                <w:spacing w:val="4"/>
                <w:sz w:val="16"/>
                <w:szCs w:val="16"/>
              </w:rPr>
              <w:t>r</w:t>
            </w:r>
            <w:r w:rsidRPr="00F26FB7">
              <w:rPr>
                <w:rFonts w:asciiTheme="minorHAnsi" w:hAnsiTheme="minorHAnsi" w:cs="Arial"/>
                <w:sz w:val="16"/>
                <w:szCs w:val="16"/>
              </w:rPr>
              <w:t>e</w:t>
            </w:r>
            <w:r w:rsidRPr="00F26FB7">
              <w:rPr>
                <w:rFonts w:asciiTheme="minorHAnsi" w:hAnsiTheme="minorHAnsi" w:cs="Arial"/>
                <w:spacing w:val="-7"/>
                <w:sz w:val="16"/>
                <w:szCs w:val="16"/>
              </w:rPr>
              <w:t xml:space="preserve"> </w:t>
            </w:r>
            <w:r w:rsidRPr="00F26FB7">
              <w:rPr>
                <w:rFonts w:asciiTheme="minorHAnsi" w:hAnsiTheme="minorHAnsi" w:cs="Arial"/>
                <w:spacing w:val="3"/>
                <w:sz w:val="16"/>
                <w:szCs w:val="16"/>
              </w:rPr>
              <w:t>da 18 mc</w:t>
            </w:r>
          </w:p>
        </w:tc>
        <w:tc>
          <w:tcPr>
            <w:tcW w:w="322" w:type="dxa"/>
            <w:tcBorders>
              <w:top w:val="single" w:sz="4" w:space="0" w:color="000000"/>
              <w:left w:val="single" w:sz="4" w:space="0" w:color="000000"/>
              <w:bottom w:val="single" w:sz="4" w:space="0" w:color="000000"/>
              <w:right w:val="single" w:sz="4" w:space="0" w:color="000000"/>
            </w:tcBorders>
          </w:tcPr>
          <w:p w14:paraId="3F7D7B40" w14:textId="77777777" w:rsidR="00D91BE6" w:rsidRPr="00F26FB7" w:rsidRDefault="00D91BE6" w:rsidP="00AA58A5">
            <w:pPr>
              <w:pStyle w:val="TableParagraph"/>
              <w:kinsoku w:val="0"/>
              <w:overflowPunct w:val="0"/>
              <w:spacing w:before="84" w:line="183" w:lineRule="exact"/>
              <w:ind w:left="157"/>
              <w:rPr>
                <w:rFonts w:asciiTheme="minorHAnsi" w:hAnsiTheme="minorHAnsi"/>
              </w:rPr>
            </w:pPr>
            <w:r w:rsidRPr="00F26FB7">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4BEE22B6" w14:textId="77777777" w:rsidR="00D91BE6" w:rsidRPr="00F26FB7" w:rsidRDefault="00D91BE6" w:rsidP="00AA58A5">
            <w:pPr>
              <w:pStyle w:val="TableParagraph"/>
              <w:kinsoku w:val="0"/>
              <w:overflowPunct w:val="0"/>
              <w:spacing w:before="84" w:line="183" w:lineRule="exact"/>
              <w:ind w:left="90"/>
              <w:rPr>
                <w:rFonts w:asciiTheme="minorHAnsi" w:hAnsiTheme="minorHAnsi"/>
              </w:rPr>
            </w:pPr>
            <w:r w:rsidRPr="00F26FB7">
              <w:rPr>
                <w:rFonts w:asciiTheme="minorHAnsi" w:hAnsiTheme="minorHAnsi" w:cs="Arial"/>
                <w:spacing w:val="-2"/>
                <w:sz w:val="16"/>
                <w:szCs w:val="16"/>
              </w:rPr>
              <w:t>6</w:t>
            </w:r>
            <w:r w:rsidRPr="00F26FB7">
              <w:rPr>
                <w:rFonts w:asciiTheme="minorHAnsi" w:hAnsiTheme="minorHAnsi" w:cs="Arial"/>
                <w:spacing w:val="-1"/>
                <w:sz w:val="16"/>
                <w:szCs w:val="16"/>
              </w:rPr>
              <w:t>,</w:t>
            </w:r>
            <w:r w:rsidRPr="00F26FB7">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09B67F81" w14:textId="77777777" w:rsidR="00D91BE6" w:rsidRPr="00F26FB7" w:rsidRDefault="00D91BE6" w:rsidP="00AA58A5">
            <w:pPr>
              <w:pStyle w:val="TableParagraph"/>
              <w:kinsoku w:val="0"/>
              <w:overflowPunct w:val="0"/>
              <w:spacing w:before="84" w:line="183" w:lineRule="exact"/>
              <w:ind w:right="64"/>
              <w:jc w:val="right"/>
              <w:rPr>
                <w:rFonts w:asciiTheme="minorHAnsi" w:hAnsiTheme="minorHAnsi"/>
              </w:rPr>
            </w:pPr>
            <w:r w:rsidRPr="00F26FB7">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3946341B" w14:textId="77777777" w:rsidR="00D91BE6" w:rsidRPr="00F26FB7" w:rsidRDefault="00D91BE6" w:rsidP="00AA58A5">
            <w:pPr>
              <w:pStyle w:val="TableParagraph"/>
              <w:kinsoku w:val="0"/>
              <w:overflowPunct w:val="0"/>
              <w:spacing w:before="84" w:line="183" w:lineRule="exact"/>
              <w:ind w:right="64"/>
              <w:jc w:val="right"/>
              <w:rPr>
                <w:rFonts w:asciiTheme="minorHAnsi" w:hAnsiTheme="minorHAnsi"/>
              </w:rPr>
            </w:pPr>
            <w:r w:rsidRPr="00F26FB7">
              <w:rPr>
                <w:rFonts w:asciiTheme="minorHAnsi" w:hAnsiTheme="minorHAnsi" w:cs="Arial"/>
                <w:w w:val="95"/>
                <w:sz w:val="16"/>
                <w:szCs w:val="16"/>
              </w:rPr>
              <w:t>2</w:t>
            </w:r>
          </w:p>
        </w:tc>
        <w:tc>
          <w:tcPr>
            <w:tcW w:w="889" w:type="dxa"/>
            <w:tcBorders>
              <w:top w:val="single" w:sz="4" w:space="0" w:color="000000"/>
              <w:left w:val="single" w:sz="4" w:space="0" w:color="000000"/>
              <w:bottom w:val="single" w:sz="4" w:space="0" w:color="000000"/>
              <w:right w:val="single" w:sz="4" w:space="0" w:color="000000"/>
            </w:tcBorders>
          </w:tcPr>
          <w:p w14:paraId="5549CB25" w14:textId="77777777" w:rsidR="00D91BE6" w:rsidRPr="00F26FB7" w:rsidRDefault="00D91BE6" w:rsidP="00AA58A5">
            <w:pPr>
              <w:pStyle w:val="TableParagraph"/>
              <w:kinsoku w:val="0"/>
              <w:overflowPunct w:val="0"/>
              <w:spacing w:before="84" w:line="183" w:lineRule="exact"/>
              <w:ind w:right="66"/>
              <w:jc w:val="right"/>
              <w:rPr>
                <w:rFonts w:asciiTheme="minorHAnsi" w:hAnsiTheme="minorHAnsi"/>
              </w:rPr>
            </w:pPr>
            <w:r w:rsidRPr="00F26FB7">
              <w:rPr>
                <w:rFonts w:asciiTheme="minorHAnsi" w:hAnsiTheme="minorHAnsi" w:cs="Arial"/>
                <w:spacing w:val="-2"/>
                <w:w w:val="95"/>
                <w:sz w:val="16"/>
                <w:szCs w:val="16"/>
              </w:rPr>
              <w:t>52</w:t>
            </w:r>
          </w:p>
        </w:tc>
        <w:tc>
          <w:tcPr>
            <w:tcW w:w="704" w:type="dxa"/>
            <w:tcBorders>
              <w:top w:val="single" w:sz="4" w:space="0" w:color="000000"/>
              <w:left w:val="single" w:sz="4" w:space="0" w:color="000000"/>
              <w:bottom w:val="single" w:sz="4" w:space="0" w:color="000000"/>
              <w:right w:val="single" w:sz="4" w:space="0" w:color="000000"/>
            </w:tcBorders>
          </w:tcPr>
          <w:p w14:paraId="0B033465" w14:textId="77777777" w:rsidR="00D91BE6" w:rsidRPr="00F26FB7" w:rsidRDefault="00D91BE6" w:rsidP="00AA58A5">
            <w:pPr>
              <w:pStyle w:val="TableParagraph"/>
              <w:kinsoku w:val="0"/>
              <w:overflowPunct w:val="0"/>
              <w:spacing w:before="84" w:line="183" w:lineRule="exact"/>
              <w:ind w:left="171"/>
              <w:jc w:val="center"/>
              <w:rPr>
                <w:rFonts w:asciiTheme="minorHAnsi" w:hAnsiTheme="minorHAnsi"/>
              </w:rPr>
            </w:pPr>
            <w:r w:rsidRPr="00F26FB7">
              <w:rPr>
                <w:rFonts w:asciiTheme="minorHAnsi" w:hAnsiTheme="minorHAnsi" w:cs="Arial"/>
                <w:spacing w:val="-2"/>
                <w:sz w:val="16"/>
                <w:szCs w:val="16"/>
              </w:rPr>
              <w:t>624</w:t>
            </w:r>
          </w:p>
        </w:tc>
        <w:tc>
          <w:tcPr>
            <w:tcW w:w="1096" w:type="dxa"/>
            <w:tcBorders>
              <w:top w:val="single" w:sz="4" w:space="0" w:color="000000"/>
              <w:left w:val="single" w:sz="4" w:space="0" w:color="000000"/>
              <w:bottom w:val="single" w:sz="4" w:space="0" w:color="000000"/>
              <w:right w:val="single" w:sz="4" w:space="0" w:color="000000"/>
            </w:tcBorders>
            <w:shd w:val="clear" w:color="auto" w:fill="C0C0C0"/>
          </w:tcPr>
          <w:p w14:paraId="14FDB407" w14:textId="77777777" w:rsidR="00D91BE6" w:rsidRPr="00F26FB7" w:rsidRDefault="00D91BE6" w:rsidP="00AA58A5">
            <w:pPr>
              <w:pStyle w:val="TableParagraph"/>
              <w:kinsoku w:val="0"/>
              <w:overflowPunct w:val="0"/>
              <w:spacing w:before="84" w:line="183" w:lineRule="exact"/>
              <w:ind w:left="594" w:hanging="252"/>
              <w:rPr>
                <w:rFonts w:asciiTheme="minorHAnsi" w:hAnsiTheme="minorHAnsi"/>
              </w:rPr>
            </w:pPr>
            <w:r w:rsidRPr="00F26FB7">
              <w:rPr>
                <w:rFonts w:asciiTheme="minorHAnsi" w:hAnsiTheme="minorHAnsi" w:cs="Arial"/>
                <w:spacing w:val="-2"/>
                <w:sz w:val="16"/>
                <w:szCs w:val="16"/>
              </w:rPr>
              <w:t xml:space="preserve">   5</w:t>
            </w:r>
            <w:r w:rsidRPr="00F26FB7">
              <w:rPr>
                <w:rFonts w:asciiTheme="minorHAnsi" w:hAnsiTheme="minorHAnsi" w:cs="Arial"/>
                <w:spacing w:val="3"/>
                <w:sz w:val="16"/>
                <w:szCs w:val="16"/>
              </w:rPr>
              <w:t>,12</w:t>
            </w:r>
          </w:p>
        </w:tc>
        <w:tc>
          <w:tcPr>
            <w:tcW w:w="1268" w:type="dxa"/>
            <w:tcBorders>
              <w:top w:val="single" w:sz="4" w:space="0" w:color="000000"/>
              <w:left w:val="single" w:sz="4" w:space="0" w:color="000000"/>
              <w:bottom w:val="single" w:sz="4" w:space="0" w:color="000000"/>
              <w:right w:val="single" w:sz="4" w:space="0" w:color="000000"/>
            </w:tcBorders>
          </w:tcPr>
          <w:p w14:paraId="63F01FE5" w14:textId="77777777" w:rsidR="00D91BE6" w:rsidRPr="00F26FB7" w:rsidRDefault="00D91BE6" w:rsidP="00AA58A5">
            <w:pPr>
              <w:pStyle w:val="TableParagraph"/>
              <w:kinsoku w:val="0"/>
              <w:overflowPunct w:val="0"/>
              <w:spacing w:before="84" w:line="183" w:lineRule="exact"/>
              <w:ind w:left="522"/>
              <w:rPr>
                <w:rFonts w:asciiTheme="minorHAnsi" w:hAnsiTheme="minorHAnsi"/>
              </w:rPr>
            </w:pPr>
            <w:r w:rsidRPr="00F26FB7">
              <w:rPr>
                <w:rFonts w:asciiTheme="minorHAnsi" w:hAnsiTheme="minorHAnsi" w:cs="Arial"/>
                <w:spacing w:val="-2"/>
                <w:sz w:val="16"/>
                <w:szCs w:val="16"/>
              </w:rPr>
              <w:t>3194,88</w:t>
            </w:r>
          </w:p>
        </w:tc>
        <w:tc>
          <w:tcPr>
            <w:tcW w:w="1167" w:type="dxa"/>
            <w:tcBorders>
              <w:top w:val="single" w:sz="4" w:space="0" w:color="000000"/>
              <w:left w:val="single" w:sz="4" w:space="0" w:color="000000"/>
              <w:bottom w:val="single" w:sz="4" w:space="0" w:color="000000"/>
              <w:right w:val="single" w:sz="4" w:space="0" w:color="000000"/>
            </w:tcBorders>
          </w:tcPr>
          <w:p w14:paraId="0E048C9B" w14:textId="77777777" w:rsidR="00D91BE6" w:rsidRPr="0020188B" w:rsidRDefault="00D91BE6" w:rsidP="00AA58A5">
            <w:pPr>
              <w:rPr>
                <w:rFonts w:asciiTheme="minorHAnsi" w:hAnsiTheme="minorHAnsi"/>
                <w:b/>
                <w:bCs/>
              </w:rPr>
            </w:pPr>
          </w:p>
        </w:tc>
      </w:tr>
      <w:tr w:rsidR="00D91BE6" w:rsidRPr="00F26FB7" w14:paraId="650DC8C0" w14:textId="77777777" w:rsidTr="00AA58A5">
        <w:trPr>
          <w:trHeight w:hRule="exact" w:val="576"/>
        </w:trPr>
        <w:tc>
          <w:tcPr>
            <w:tcW w:w="8932" w:type="dxa"/>
            <w:gridSpan w:val="9"/>
            <w:tcBorders>
              <w:top w:val="single" w:sz="4" w:space="0" w:color="000000"/>
              <w:left w:val="single" w:sz="4" w:space="0" w:color="000000"/>
              <w:bottom w:val="single" w:sz="4" w:space="0" w:color="000000"/>
              <w:right w:val="single" w:sz="4" w:space="0" w:color="000000"/>
            </w:tcBorders>
          </w:tcPr>
          <w:p w14:paraId="1CBB9C8C" w14:textId="77777777" w:rsidR="00D91BE6" w:rsidRPr="00F26FB7" w:rsidRDefault="00D91BE6" w:rsidP="00AA58A5">
            <w:pPr>
              <w:pStyle w:val="TableParagraph"/>
              <w:kinsoku w:val="0"/>
              <w:overflowPunct w:val="0"/>
              <w:spacing w:before="7" w:line="170" w:lineRule="exact"/>
              <w:rPr>
                <w:rFonts w:asciiTheme="minorHAnsi" w:hAnsiTheme="minorHAnsi"/>
                <w:sz w:val="17"/>
                <w:szCs w:val="17"/>
              </w:rPr>
            </w:pPr>
          </w:p>
          <w:p w14:paraId="6471747C" w14:textId="77777777" w:rsidR="00D91BE6" w:rsidRPr="00F26FB7" w:rsidRDefault="00D91BE6" w:rsidP="00AA58A5">
            <w:pPr>
              <w:pStyle w:val="TableParagraph"/>
              <w:kinsoku w:val="0"/>
              <w:overflowPunct w:val="0"/>
              <w:spacing w:line="200" w:lineRule="exact"/>
              <w:rPr>
                <w:rFonts w:asciiTheme="minorHAnsi" w:hAnsiTheme="minorHAnsi"/>
                <w:sz w:val="20"/>
                <w:szCs w:val="20"/>
              </w:rPr>
            </w:pPr>
          </w:p>
          <w:p w14:paraId="6F8E99C7" w14:textId="77777777" w:rsidR="00D91BE6" w:rsidRPr="00F26FB7" w:rsidRDefault="00D91BE6" w:rsidP="00AA58A5">
            <w:pPr>
              <w:pStyle w:val="TableParagraph"/>
              <w:kinsoku w:val="0"/>
              <w:overflowPunct w:val="0"/>
              <w:ind w:left="66"/>
              <w:rPr>
                <w:rFonts w:asciiTheme="minorHAnsi" w:hAnsiTheme="minorHAnsi"/>
              </w:rPr>
            </w:pPr>
            <w:r w:rsidRPr="00F26FB7">
              <w:rPr>
                <w:rFonts w:asciiTheme="minorHAnsi" w:hAnsiTheme="minorHAnsi" w:cs="Arial"/>
                <w:b/>
                <w:bCs/>
                <w:sz w:val="16"/>
                <w:szCs w:val="16"/>
              </w:rPr>
              <w:t>t</w:t>
            </w:r>
            <w:r w:rsidRPr="00F26FB7">
              <w:rPr>
                <w:rFonts w:asciiTheme="minorHAnsi" w:hAnsiTheme="minorHAnsi" w:cs="Arial"/>
                <w:b/>
                <w:bCs/>
                <w:spacing w:val="-1"/>
                <w:sz w:val="16"/>
                <w:szCs w:val="16"/>
              </w:rPr>
              <w:t>o</w:t>
            </w:r>
            <w:r w:rsidRPr="00F26FB7">
              <w:rPr>
                <w:rFonts w:asciiTheme="minorHAnsi" w:hAnsiTheme="minorHAnsi" w:cs="Arial"/>
                <w:b/>
                <w:bCs/>
                <w:sz w:val="16"/>
                <w:szCs w:val="16"/>
              </w:rPr>
              <w:t>t</w:t>
            </w:r>
            <w:r w:rsidRPr="00F26FB7">
              <w:rPr>
                <w:rFonts w:asciiTheme="minorHAnsi" w:hAnsiTheme="minorHAnsi" w:cs="Arial"/>
                <w:b/>
                <w:bCs/>
                <w:spacing w:val="-2"/>
                <w:sz w:val="16"/>
                <w:szCs w:val="16"/>
              </w:rPr>
              <w:t>a</w:t>
            </w:r>
            <w:r w:rsidRPr="00F26FB7">
              <w:rPr>
                <w:rFonts w:asciiTheme="minorHAnsi" w:hAnsiTheme="minorHAnsi" w:cs="Arial"/>
                <w:b/>
                <w:bCs/>
                <w:spacing w:val="3"/>
                <w:sz w:val="16"/>
                <w:szCs w:val="16"/>
              </w:rPr>
              <w:t>l</w:t>
            </w:r>
            <w:r w:rsidRPr="00F26FB7">
              <w:rPr>
                <w:rFonts w:asciiTheme="minorHAnsi" w:hAnsiTheme="minorHAnsi" w:cs="Arial"/>
                <w:b/>
                <w:bCs/>
                <w:sz w:val="16"/>
                <w:szCs w:val="16"/>
              </w:rPr>
              <w:t>e</w:t>
            </w:r>
          </w:p>
        </w:tc>
        <w:tc>
          <w:tcPr>
            <w:tcW w:w="1167" w:type="dxa"/>
            <w:tcBorders>
              <w:top w:val="single" w:sz="4" w:space="0" w:color="000000"/>
              <w:left w:val="single" w:sz="4" w:space="0" w:color="000000"/>
              <w:bottom w:val="single" w:sz="4" w:space="0" w:color="000000"/>
              <w:right w:val="single" w:sz="4" w:space="0" w:color="000000"/>
            </w:tcBorders>
          </w:tcPr>
          <w:p w14:paraId="4CAE543D"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56E28632"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4B43046E" w14:textId="0D348CDE" w:rsidR="00D91BE6" w:rsidRPr="0020188B" w:rsidRDefault="00D91BE6" w:rsidP="00AA58A5">
            <w:pPr>
              <w:pStyle w:val="TableParagraph"/>
              <w:kinsoku w:val="0"/>
              <w:overflowPunct w:val="0"/>
              <w:ind w:left="422"/>
              <w:rPr>
                <w:rFonts w:asciiTheme="minorHAnsi" w:hAnsiTheme="minorHAnsi"/>
                <w:b/>
                <w:bCs/>
              </w:rPr>
            </w:pPr>
            <w:r w:rsidRPr="0020188B">
              <w:rPr>
                <w:rFonts w:asciiTheme="minorHAnsi" w:hAnsiTheme="minorHAnsi" w:cs="Arial"/>
                <w:b/>
                <w:bCs/>
                <w:spacing w:val="-2"/>
                <w:sz w:val="16"/>
                <w:szCs w:val="16"/>
              </w:rPr>
              <w:t>9</w:t>
            </w:r>
            <w:r w:rsidR="0020188B">
              <w:rPr>
                <w:rFonts w:asciiTheme="minorHAnsi" w:hAnsiTheme="minorHAnsi" w:cs="Arial"/>
                <w:b/>
                <w:bCs/>
                <w:spacing w:val="-2"/>
                <w:sz w:val="16"/>
                <w:szCs w:val="16"/>
              </w:rPr>
              <w:t>.</w:t>
            </w:r>
            <w:r w:rsidRPr="0020188B">
              <w:rPr>
                <w:rFonts w:asciiTheme="minorHAnsi" w:hAnsiTheme="minorHAnsi" w:cs="Arial"/>
                <w:b/>
                <w:bCs/>
                <w:spacing w:val="-2"/>
                <w:sz w:val="16"/>
                <w:szCs w:val="16"/>
              </w:rPr>
              <w:t>147,84</w:t>
            </w:r>
          </w:p>
        </w:tc>
      </w:tr>
      <w:tr w:rsidR="00D91BE6" w:rsidRPr="00F26FB7" w14:paraId="56E4F1C4" w14:textId="77777777" w:rsidTr="00AA58A5">
        <w:trPr>
          <w:trHeight w:hRule="exact" w:val="264"/>
        </w:trPr>
        <w:tc>
          <w:tcPr>
            <w:tcW w:w="8932" w:type="dxa"/>
            <w:gridSpan w:val="9"/>
            <w:tcBorders>
              <w:top w:val="single" w:sz="4" w:space="0" w:color="000000"/>
              <w:left w:val="single" w:sz="4" w:space="0" w:color="000000"/>
              <w:bottom w:val="single" w:sz="4" w:space="0" w:color="000000"/>
              <w:right w:val="single" w:sz="4" w:space="0" w:color="000000"/>
            </w:tcBorders>
          </w:tcPr>
          <w:p w14:paraId="5CDB50F4" w14:textId="77777777" w:rsidR="00D91BE6" w:rsidRPr="00F26FB7" w:rsidRDefault="00D91BE6" w:rsidP="00AA58A5">
            <w:pPr>
              <w:pStyle w:val="TableParagraph"/>
              <w:kinsoku w:val="0"/>
              <w:overflowPunct w:val="0"/>
              <w:spacing w:before="65"/>
              <w:ind w:left="66"/>
              <w:rPr>
                <w:rFonts w:asciiTheme="minorHAnsi" w:hAnsiTheme="minorHAnsi"/>
              </w:rPr>
            </w:pPr>
            <w:r w:rsidRPr="00F26FB7">
              <w:rPr>
                <w:rFonts w:asciiTheme="minorHAnsi" w:hAnsiTheme="minorHAnsi" w:cs="Arial"/>
                <w:spacing w:val="3"/>
                <w:sz w:val="16"/>
                <w:szCs w:val="16"/>
              </w:rPr>
              <w:t>t</w:t>
            </w:r>
            <w:r w:rsidRPr="00F26FB7">
              <w:rPr>
                <w:rFonts w:asciiTheme="minorHAnsi" w:hAnsiTheme="minorHAnsi" w:cs="Arial"/>
                <w:spacing w:val="-8"/>
                <w:sz w:val="16"/>
                <w:szCs w:val="16"/>
              </w:rPr>
              <w:t>o</w:t>
            </w:r>
            <w:r w:rsidRPr="00F26FB7">
              <w:rPr>
                <w:rFonts w:asciiTheme="minorHAnsi" w:hAnsiTheme="minorHAnsi" w:cs="Arial"/>
                <w:spacing w:val="3"/>
                <w:sz w:val="16"/>
                <w:szCs w:val="16"/>
              </w:rPr>
              <w:t>t</w:t>
            </w:r>
            <w:r w:rsidRPr="00F26FB7">
              <w:rPr>
                <w:rFonts w:asciiTheme="minorHAnsi" w:hAnsiTheme="minorHAnsi" w:cs="Arial"/>
                <w:spacing w:val="-2"/>
                <w:sz w:val="16"/>
                <w:szCs w:val="16"/>
              </w:rPr>
              <w:t>a</w:t>
            </w:r>
            <w:r w:rsidRPr="00F26FB7">
              <w:rPr>
                <w:rFonts w:asciiTheme="minorHAnsi" w:hAnsiTheme="minorHAnsi" w:cs="Arial"/>
                <w:spacing w:val="3"/>
                <w:sz w:val="16"/>
                <w:szCs w:val="16"/>
              </w:rPr>
              <w:t>l</w:t>
            </w:r>
            <w:r w:rsidRPr="00F26FB7">
              <w:rPr>
                <w:rFonts w:asciiTheme="minorHAnsi" w:hAnsiTheme="minorHAnsi" w:cs="Arial"/>
                <w:sz w:val="16"/>
                <w:szCs w:val="16"/>
              </w:rPr>
              <w:t>e</w:t>
            </w:r>
            <w:r w:rsidRPr="00F26FB7">
              <w:rPr>
                <w:rFonts w:asciiTheme="minorHAnsi" w:hAnsiTheme="minorHAnsi" w:cs="Arial"/>
                <w:spacing w:val="-11"/>
                <w:sz w:val="16"/>
                <w:szCs w:val="16"/>
              </w:rPr>
              <w:t xml:space="preserve"> </w:t>
            </w:r>
            <w:r w:rsidRPr="00F26FB7">
              <w:rPr>
                <w:rFonts w:asciiTheme="minorHAnsi" w:hAnsiTheme="minorHAnsi" w:cs="Arial"/>
                <w:spacing w:val="6"/>
                <w:sz w:val="16"/>
                <w:szCs w:val="16"/>
              </w:rPr>
              <w:t>s</w:t>
            </w:r>
            <w:r w:rsidRPr="00F26FB7">
              <w:rPr>
                <w:rFonts w:asciiTheme="minorHAnsi" w:hAnsiTheme="minorHAnsi" w:cs="Arial"/>
                <w:spacing w:val="-8"/>
                <w:sz w:val="16"/>
                <w:szCs w:val="16"/>
              </w:rPr>
              <w:t>e</w:t>
            </w:r>
            <w:r w:rsidRPr="00F26FB7">
              <w:rPr>
                <w:rFonts w:asciiTheme="minorHAnsi" w:hAnsiTheme="minorHAnsi" w:cs="Arial"/>
                <w:spacing w:val="4"/>
                <w:sz w:val="16"/>
                <w:szCs w:val="16"/>
              </w:rPr>
              <w:t>r</w:t>
            </w:r>
            <w:r w:rsidRPr="00F26FB7">
              <w:rPr>
                <w:rFonts w:asciiTheme="minorHAnsi" w:hAnsiTheme="minorHAnsi" w:cs="Arial"/>
                <w:spacing w:val="-3"/>
                <w:sz w:val="16"/>
                <w:szCs w:val="16"/>
              </w:rPr>
              <w:t>v</w:t>
            </w:r>
            <w:r w:rsidRPr="00F26FB7">
              <w:rPr>
                <w:rFonts w:asciiTheme="minorHAnsi" w:hAnsiTheme="minorHAnsi" w:cs="Arial"/>
                <w:spacing w:val="3"/>
                <w:sz w:val="16"/>
                <w:szCs w:val="16"/>
              </w:rPr>
              <w:t>i</w:t>
            </w:r>
            <w:r w:rsidRPr="00F26FB7">
              <w:rPr>
                <w:rFonts w:asciiTheme="minorHAnsi" w:hAnsiTheme="minorHAnsi" w:cs="Arial"/>
                <w:spacing w:val="-3"/>
                <w:sz w:val="16"/>
                <w:szCs w:val="16"/>
              </w:rPr>
              <w:t>z</w:t>
            </w:r>
            <w:r w:rsidRPr="00F26FB7">
              <w:rPr>
                <w:rFonts w:asciiTheme="minorHAnsi" w:hAnsiTheme="minorHAnsi" w:cs="Arial"/>
                <w:spacing w:val="3"/>
                <w:sz w:val="16"/>
                <w:szCs w:val="16"/>
              </w:rPr>
              <w:t>i</w:t>
            </w:r>
            <w:r w:rsidRPr="00F26FB7">
              <w:rPr>
                <w:rFonts w:asciiTheme="minorHAnsi" w:hAnsiTheme="minorHAnsi" w:cs="Arial"/>
                <w:sz w:val="16"/>
                <w:szCs w:val="16"/>
              </w:rPr>
              <w:t>o</w:t>
            </w:r>
          </w:p>
        </w:tc>
        <w:tc>
          <w:tcPr>
            <w:tcW w:w="1167" w:type="dxa"/>
            <w:tcBorders>
              <w:top w:val="single" w:sz="4" w:space="0" w:color="000000"/>
              <w:left w:val="single" w:sz="4" w:space="0" w:color="000000"/>
              <w:bottom w:val="single" w:sz="4" w:space="0" w:color="000000"/>
              <w:right w:val="single" w:sz="4" w:space="0" w:color="000000"/>
            </w:tcBorders>
            <w:shd w:val="clear" w:color="auto" w:fill="C0C0C0"/>
          </w:tcPr>
          <w:p w14:paraId="64BD8D5C" w14:textId="77777777" w:rsidR="00D91BE6" w:rsidRPr="0020188B" w:rsidRDefault="00D91BE6" w:rsidP="00AA58A5">
            <w:pPr>
              <w:pStyle w:val="TableParagraph"/>
              <w:kinsoku w:val="0"/>
              <w:overflowPunct w:val="0"/>
              <w:spacing w:before="65"/>
              <w:ind w:left="330"/>
              <w:rPr>
                <w:rFonts w:asciiTheme="minorHAnsi" w:hAnsiTheme="minorHAnsi"/>
                <w:b/>
                <w:bCs/>
              </w:rPr>
            </w:pPr>
            <w:r w:rsidRPr="0020188B">
              <w:rPr>
                <w:rFonts w:asciiTheme="minorHAnsi" w:hAnsiTheme="minorHAnsi" w:cs="Arial"/>
                <w:b/>
                <w:bCs/>
                <w:spacing w:val="-2"/>
                <w:sz w:val="16"/>
                <w:szCs w:val="16"/>
              </w:rPr>
              <w:t xml:space="preserve"> 165.204,00</w:t>
            </w:r>
          </w:p>
        </w:tc>
      </w:tr>
    </w:tbl>
    <w:p w14:paraId="281BC2E6" w14:textId="77777777" w:rsidR="00D91BE6" w:rsidRPr="00C00AAB" w:rsidRDefault="00D91BE6" w:rsidP="00D91BE6">
      <w:pPr>
        <w:rPr>
          <w:rFonts w:asciiTheme="minorHAnsi" w:hAnsiTheme="minorHAnsi"/>
        </w:rPr>
      </w:pPr>
    </w:p>
    <w:p w14:paraId="4C10AB19" w14:textId="77777777" w:rsidR="00D91BE6" w:rsidRPr="00C00AAB" w:rsidRDefault="00D91BE6" w:rsidP="00D91BE6">
      <w:pPr>
        <w:rPr>
          <w:rFonts w:asciiTheme="minorHAnsi" w:hAnsiTheme="minorHAnsi"/>
        </w:rPr>
      </w:pPr>
    </w:p>
    <w:p w14:paraId="3680CB1B" w14:textId="77777777" w:rsidR="00D91BE6" w:rsidRPr="00C00AAB" w:rsidRDefault="00D91BE6" w:rsidP="00D91BE6">
      <w:pPr>
        <w:rPr>
          <w:rFonts w:asciiTheme="minorHAnsi" w:hAnsiTheme="minorHAnsi"/>
        </w:rPr>
      </w:pPr>
    </w:p>
    <w:p w14:paraId="05FC894D" w14:textId="77777777" w:rsidR="00D91BE6" w:rsidRDefault="00D91BE6" w:rsidP="00D91BE6"/>
    <w:p w14:paraId="442C152E" w14:textId="7BA45CA1" w:rsidR="00D91BE6" w:rsidRPr="0020188B" w:rsidRDefault="00D91BE6" w:rsidP="0020188B">
      <w:pPr>
        <w:kinsoku w:val="0"/>
        <w:overflowPunct w:val="0"/>
        <w:adjustRightInd w:val="0"/>
        <w:spacing w:before="72"/>
        <w:ind w:left="1843" w:hanging="1843"/>
        <w:jc w:val="center"/>
        <w:rPr>
          <w:rFonts w:asciiTheme="minorHAnsi" w:hAnsiTheme="minorHAnsi"/>
          <w:u w:val="single"/>
        </w:rPr>
      </w:pPr>
      <w:r w:rsidRPr="0020188B">
        <w:rPr>
          <w:rFonts w:asciiTheme="minorHAnsi" w:hAnsiTheme="minorHAnsi"/>
          <w:b/>
          <w:bCs/>
          <w:i/>
          <w:iCs/>
          <w:spacing w:val="-4"/>
          <w:u w:val="single"/>
        </w:rPr>
        <w:t>R</w:t>
      </w:r>
      <w:r w:rsidRPr="0020188B">
        <w:rPr>
          <w:rFonts w:asciiTheme="minorHAnsi" w:hAnsiTheme="minorHAnsi"/>
          <w:b/>
          <w:bCs/>
          <w:i/>
          <w:iCs/>
          <w:spacing w:val="1"/>
          <w:u w:val="single"/>
        </w:rPr>
        <w:t>ACC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47"/>
          <w:u w:val="single"/>
        </w:rPr>
        <w:t xml:space="preserve"> </w:t>
      </w:r>
      <w:r w:rsidRPr="0020188B">
        <w:rPr>
          <w:rFonts w:asciiTheme="minorHAnsi" w:hAnsiTheme="minorHAnsi"/>
          <w:b/>
          <w:bCs/>
          <w:i/>
          <w:iCs/>
          <w:u w:val="single"/>
        </w:rPr>
        <w:t>LATTINE, BARATTOLI, CONTENITORI IN ALLUMINIO E BANDA  STAGNATA</w:t>
      </w:r>
    </w:p>
    <w:p w14:paraId="6A35671E" w14:textId="77777777" w:rsidR="00D91BE6" w:rsidRPr="004076BD" w:rsidRDefault="00D91BE6" w:rsidP="00D91BE6">
      <w:pPr>
        <w:kinsoku w:val="0"/>
        <w:overflowPunct w:val="0"/>
        <w:spacing w:before="15" w:line="260" w:lineRule="exact"/>
        <w:jc w:val="center"/>
        <w:rPr>
          <w:rFonts w:asciiTheme="minorHAnsi" w:hAnsiTheme="minorHAnsi"/>
          <w:sz w:val="26"/>
          <w:szCs w:val="26"/>
        </w:rPr>
      </w:pPr>
    </w:p>
    <w:p w14:paraId="1DC1C8D6" w14:textId="77777777" w:rsidR="00D91BE6" w:rsidRPr="004076BD" w:rsidRDefault="00D91BE6" w:rsidP="00D91BE6">
      <w:pPr>
        <w:tabs>
          <w:tab w:val="left" w:pos="714"/>
        </w:tabs>
        <w:kinsoku w:val="0"/>
        <w:overflowPunct w:val="0"/>
        <w:ind w:left="714" w:hanging="572"/>
        <w:rPr>
          <w:rFonts w:asciiTheme="minorHAnsi" w:hAnsiTheme="minorHAnsi"/>
        </w:rPr>
      </w:pPr>
      <w:r w:rsidRPr="004076BD">
        <w:rPr>
          <w:rFonts w:asciiTheme="minorHAnsi" w:hAnsiTheme="minorHAnsi"/>
          <w:b/>
          <w:bCs/>
          <w:i/>
          <w:iCs/>
          <w:spacing w:val="-2"/>
        </w:rPr>
        <w:t xml:space="preserve">2.4.1 </w:t>
      </w:r>
      <w:r>
        <w:rPr>
          <w:rFonts w:asciiTheme="minorHAnsi" w:hAnsiTheme="minorHAnsi"/>
          <w:b/>
          <w:bCs/>
          <w:i/>
          <w:iCs/>
          <w:spacing w:val="-2"/>
        </w:rPr>
        <w:t xml:space="preserve">  </w:t>
      </w:r>
      <w:r w:rsidRPr="004076BD">
        <w:rPr>
          <w:rFonts w:asciiTheme="minorHAnsi" w:hAnsiTheme="minorHAnsi"/>
          <w:b/>
          <w:bCs/>
          <w:i/>
          <w:iCs/>
          <w:spacing w:val="-2"/>
        </w:rPr>
        <w:t>Ge</w:t>
      </w:r>
      <w:r w:rsidRPr="004076BD">
        <w:rPr>
          <w:rFonts w:asciiTheme="minorHAnsi" w:hAnsiTheme="minorHAnsi"/>
          <w:b/>
          <w:bCs/>
          <w:i/>
          <w:iCs/>
          <w:spacing w:val="-3"/>
        </w:rPr>
        <w:t>n</w:t>
      </w:r>
      <w:r w:rsidRPr="004076BD">
        <w:rPr>
          <w:rFonts w:asciiTheme="minorHAnsi" w:hAnsiTheme="minorHAnsi"/>
          <w:b/>
          <w:bCs/>
          <w:i/>
          <w:iCs/>
          <w:spacing w:val="-2"/>
        </w:rPr>
        <w:t>e</w:t>
      </w:r>
      <w:r w:rsidRPr="004076BD">
        <w:rPr>
          <w:rFonts w:asciiTheme="minorHAnsi" w:hAnsiTheme="minorHAnsi"/>
          <w:b/>
          <w:bCs/>
          <w:i/>
          <w:iCs/>
        </w:rPr>
        <w:t>ra</w:t>
      </w:r>
      <w:r w:rsidRPr="004076BD">
        <w:rPr>
          <w:rFonts w:asciiTheme="minorHAnsi" w:hAnsiTheme="minorHAnsi"/>
          <w:b/>
          <w:bCs/>
          <w:i/>
          <w:iCs/>
          <w:spacing w:val="1"/>
        </w:rPr>
        <w:t>l</w:t>
      </w:r>
      <w:r w:rsidRPr="004076BD">
        <w:rPr>
          <w:rFonts w:asciiTheme="minorHAnsi" w:hAnsiTheme="minorHAnsi"/>
          <w:b/>
          <w:bCs/>
          <w:i/>
          <w:iCs/>
        </w:rPr>
        <w:t>ità</w:t>
      </w:r>
      <w:r w:rsidRPr="004076BD">
        <w:rPr>
          <w:rFonts w:asciiTheme="minorHAnsi" w:hAnsiTheme="minorHAnsi"/>
          <w:b/>
          <w:bCs/>
          <w:i/>
          <w:iCs/>
          <w:spacing w:val="2"/>
        </w:rPr>
        <w:t xml:space="preserve"> </w:t>
      </w:r>
      <w:r w:rsidRPr="004076BD">
        <w:rPr>
          <w:rFonts w:asciiTheme="minorHAnsi" w:hAnsiTheme="minorHAnsi"/>
          <w:b/>
          <w:bCs/>
          <w:i/>
          <w:iCs/>
          <w:spacing w:val="4"/>
        </w:rPr>
        <w:t>d</w:t>
      </w:r>
      <w:r w:rsidRPr="004076BD">
        <w:rPr>
          <w:rFonts w:asciiTheme="minorHAnsi" w:hAnsiTheme="minorHAnsi"/>
          <w:b/>
          <w:bCs/>
          <w:i/>
          <w:iCs/>
          <w:spacing w:val="-2"/>
        </w:rPr>
        <w:t>e</w:t>
      </w:r>
      <w:r w:rsidRPr="004076BD">
        <w:rPr>
          <w:rFonts w:asciiTheme="minorHAnsi" w:hAnsiTheme="minorHAnsi"/>
          <w:b/>
          <w:bCs/>
          <w:i/>
          <w:iCs/>
        </w:rPr>
        <w:t>l</w:t>
      </w:r>
      <w:r w:rsidRPr="004076BD">
        <w:rPr>
          <w:rFonts w:asciiTheme="minorHAnsi" w:hAnsiTheme="minorHAnsi"/>
          <w:b/>
          <w:bCs/>
          <w:i/>
          <w:iCs/>
          <w:spacing w:val="3"/>
        </w:rPr>
        <w:t xml:space="preserve"> </w:t>
      </w:r>
      <w:r w:rsidRPr="004076BD">
        <w:rPr>
          <w:rFonts w:asciiTheme="minorHAnsi" w:hAnsiTheme="minorHAnsi"/>
          <w:b/>
          <w:bCs/>
          <w:i/>
          <w:iCs/>
        </w:rPr>
        <w:t>s</w:t>
      </w:r>
      <w:r w:rsidRPr="004076BD">
        <w:rPr>
          <w:rFonts w:asciiTheme="minorHAnsi" w:hAnsiTheme="minorHAnsi"/>
          <w:b/>
          <w:bCs/>
          <w:i/>
          <w:iCs/>
          <w:spacing w:val="-2"/>
        </w:rPr>
        <w:t>e</w:t>
      </w:r>
      <w:r w:rsidRPr="004076BD">
        <w:rPr>
          <w:rFonts w:asciiTheme="minorHAnsi" w:hAnsiTheme="minorHAnsi"/>
          <w:b/>
          <w:bCs/>
          <w:i/>
          <w:iCs/>
        </w:rPr>
        <w:t>r</w:t>
      </w:r>
      <w:r w:rsidRPr="004076BD">
        <w:rPr>
          <w:rFonts w:asciiTheme="minorHAnsi" w:hAnsiTheme="minorHAnsi"/>
          <w:b/>
          <w:bCs/>
          <w:i/>
          <w:iCs/>
          <w:spacing w:val="-2"/>
        </w:rPr>
        <w:t>v</w:t>
      </w:r>
      <w:r w:rsidRPr="004076BD">
        <w:rPr>
          <w:rFonts w:asciiTheme="minorHAnsi" w:hAnsiTheme="minorHAnsi"/>
          <w:b/>
          <w:bCs/>
          <w:i/>
          <w:iCs/>
        </w:rPr>
        <w:t>iz</w:t>
      </w:r>
      <w:r w:rsidRPr="004076BD">
        <w:rPr>
          <w:rFonts w:asciiTheme="minorHAnsi" w:hAnsiTheme="minorHAnsi"/>
          <w:b/>
          <w:bCs/>
          <w:i/>
          <w:iCs/>
          <w:spacing w:val="1"/>
        </w:rPr>
        <w:t>i</w:t>
      </w:r>
      <w:r w:rsidRPr="004076BD">
        <w:rPr>
          <w:rFonts w:asciiTheme="minorHAnsi" w:hAnsiTheme="minorHAnsi"/>
          <w:b/>
          <w:bCs/>
          <w:i/>
          <w:iCs/>
        </w:rPr>
        <w:t>o</w:t>
      </w:r>
    </w:p>
    <w:p w14:paraId="2E42728A" w14:textId="77777777" w:rsidR="00D91BE6" w:rsidRPr="004076BD" w:rsidRDefault="00D91BE6" w:rsidP="00D91BE6">
      <w:pPr>
        <w:kinsoku w:val="0"/>
        <w:overflowPunct w:val="0"/>
        <w:spacing w:before="13"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3745"/>
        <w:gridCol w:w="2430"/>
        <w:gridCol w:w="3477"/>
      </w:tblGrid>
      <w:tr w:rsidR="00D91BE6" w:rsidRPr="004076BD" w14:paraId="321F5C17" w14:textId="77777777" w:rsidTr="00AA58A5">
        <w:trPr>
          <w:trHeight w:hRule="exact" w:val="514"/>
        </w:trPr>
        <w:tc>
          <w:tcPr>
            <w:tcW w:w="3745" w:type="dxa"/>
            <w:tcBorders>
              <w:top w:val="single" w:sz="4" w:space="0" w:color="000000"/>
              <w:left w:val="single" w:sz="4" w:space="0" w:color="000000"/>
              <w:bottom w:val="single" w:sz="4" w:space="0" w:color="000000"/>
              <w:right w:val="single" w:sz="4" w:space="0" w:color="000000"/>
            </w:tcBorders>
          </w:tcPr>
          <w:p w14:paraId="4630E5D5" w14:textId="77777777" w:rsidR="00D91BE6" w:rsidRPr="004076BD" w:rsidRDefault="00D91BE6" w:rsidP="00AA58A5">
            <w:pPr>
              <w:pStyle w:val="TableParagraph"/>
              <w:kinsoku w:val="0"/>
              <w:overflowPunct w:val="0"/>
              <w:spacing w:line="234" w:lineRule="exact"/>
              <w:ind w:left="51"/>
              <w:rPr>
                <w:rFonts w:asciiTheme="minorHAnsi" w:hAnsiTheme="minorHAnsi"/>
              </w:rPr>
            </w:pPr>
            <w:r w:rsidRPr="004076BD">
              <w:rPr>
                <w:rFonts w:asciiTheme="minorHAnsi" w:hAnsiTheme="minorHAnsi"/>
                <w:b/>
                <w:bCs/>
                <w:spacing w:val="1"/>
              </w:rPr>
              <w:t>T</w:t>
            </w:r>
            <w:r w:rsidRPr="004076BD">
              <w:rPr>
                <w:rFonts w:asciiTheme="minorHAnsi" w:hAnsiTheme="minorHAnsi"/>
                <w:b/>
                <w:bCs/>
              </w:rPr>
              <w:t>I</w:t>
            </w:r>
            <w:r w:rsidRPr="004076BD">
              <w:rPr>
                <w:rFonts w:asciiTheme="minorHAnsi" w:hAnsiTheme="minorHAnsi"/>
                <w:b/>
                <w:bCs/>
                <w:spacing w:val="-5"/>
              </w:rPr>
              <w:t>P</w:t>
            </w:r>
            <w:r w:rsidRPr="004076BD">
              <w:rPr>
                <w:rFonts w:asciiTheme="minorHAnsi" w:hAnsiTheme="minorHAnsi"/>
                <w:b/>
                <w:bCs/>
              </w:rPr>
              <w:t>O</w:t>
            </w:r>
            <w:r w:rsidRPr="004076BD">
              <w:rPr>
                <w:rFonts w:asciiTheme="minorHAnsi" w:hAnsiTheme="minorHAnsi"/>
                <w:b/>
                <w:bCs/>
                <w:spacing w:val="3"/>
              </w:rPr>
              <w:t xml:space="preserve"> </w:t>
            </w:r>
            <w:r w:rsidRPr="004076BD">
              <w:rPr>
                <w:rFonts w:asciiTheme="minorHAnsi" w:hAnsiTheme="minorHAnsi"/>
                <w:b/>
                <w:bCs/>
                <w:spacing w:val="-2"/>
              </w:rPr>
              <w:t>D</w:t>
            </w:r>
            <w:r w:rsidRPr="004076BD">
              <w:rPr>
                <w:rFonts w:asciiTheme="minorHAnsi" w:hAnsiTheme="minorHAnsi"/>
                <w:b/>
                <w:bCs/>
              </w:rPr>
              <w:t>I</w:t>
            </w:r>
            <w:r w:rsidRPr="004076BD">
              <w:rPr>
                <w:rFonts w:asciiTheme="minorHAnsi" w:hAnsiTheme="minorHAnsi"/>
                <w:b/>
                <w:bCs/>
                <w:spacing w:val="-2"/>
              </w:rPr>
              <w:t xml:space="preserve"> </w:t>
            </w:r>
            <w:r w:rsidRPr="004076BD">
              <w:rPr>
                <w:rFonts w:asciiTheme="minorHAnsi" w:hAnsiTheme="minorHAnsi"/>
                <w:b/>
                <w:bCs/>
                <w:spacing w:val="1"/>
              </w:rPr>
              <w:t>SE</w:t>
            </w:r>
            <w:r w:rsidRPr="004076BD">
              <w:rPr>
                <w:rFonts w:asciiTheme="minorHAnsi" w:hAnsiTheme="minorHAnsi"/>
                <w:b/>
                <w:bCs/>
                <w:spacing w:val="-11"/>
              </w:rPr>
              <w:t>R</w:t>
            </w:r>
            <w:r w:rsidRPr="004076BD">
              <w:rPr>
                <w:rFonts w:asciiTheme="minorHAnsi" w:hAnsiTheme="minorHAnsi"/>
                <w:b/>
                <w:bCs/>
                <w:spacing w:val="-2"/>
              </w:rPr>
              <w:t>V</w:t>
            </w:r>
            <w:r w:rsidRPr="004076BD">
              <w:rPr>
                <w:rFonts w:asciiTheme="minorHAnsi" w:hAnsiTheme="minorHAnsi"/>
                <w:b/>
                <w:bCs/>
              </w:rPr>
              <w:t>I</w:t>
            </w:r>
            <w:r w:rsidRPr="004076BD">
              <w:rPr>
                <w:rFonts w:asciiTheme="minorHAnsi" w:hAnsiTheme="minorHAnsi"/>
                <w:b/>
                <w:bCs/>
                <w:spacing w:val="-3"/>
              </w:rPr>
              <w:t>Z</w:t>
            </w:r>
            <w:r w:rsidRPr="004076BD">
              <w:rPr>
                <w:rFonts w:asciiTheme="minorHAnsi" w:hAnsiTheme="minorHAnsi"/>
                <w:b/>
                <w:bCs/>
              </w:rPr>
              <w:t>IO</w:t>
            </w:r>
          </w:p>
        </w:tc>
        <w:tc>
          <w:tcPr>
            <w:tcW w:w="5907" w:type="dxa"/>
            <w:gridSpan w:val="2"/>
            <w:tcBorders>
              <w:top w:val="single" w:sz="4" w:space="0" w:color="000000"/>
              <w:left w:val="single" w:sz="4" w:space="0" w:color="000000"/>
              <w:bottom w:val="single" w:sz="4" w:space="0" w:color="000000"/>
              <w:right w:val="single" w:sz="4" w:space="0" w:color="000000"/>
            </w:tcBorders>
          </w:tcPr>
          <w:p w14:paraId="5CEE0414" w14:textId="77777777" w:rsidR="00D91BE6" w:rsidRPr="004076BD" w:rsidRDefault="00D91BE6" w:rsidP="00AA58A5">
            <w:pPr>
              <w:pStyle w:val="TableParagraph"/>
              <w:kinsoku w:val="0"/>
              <w:overflowPunct w:val="0"/>
              <w:spacing w:line="234" w:lineRule="exact"/>
              <w:ind w:left="47"/>
              <w:rPr>
                <w:rFonts w:asciiTheme="minorHAnsi" w:hAnsiTheme="minorHAnsi"/>
              </w:rPr>
            </w:pPr>
            <w:r w:rsidRPr="004076BD">
              <w:rPr>
                <w:rFonts w:asciiTheme="minorHAnsi" w:hAnsiTheme="minorHAnsi"/>
                <w:b/>
                <w:bCs/>
                <w:spacing w:val="-2"/>
              </w:rPr>
              <w:t>RACC</w:t>
            </w:r>
            <w:r w:rsidRPr="004076BD">
              <w:rPr>
                <w:rFonts w:asciiTheme="minorHAnsi" w:hAnsiTheme="minorHAnsi"/>
                <w:b/>
                <w:bCs/>
              </w:rPr>
              <w:t>O</w:t>
            </w:r>
            <w:r w:rsidRPr="004076BD">
              <w:rPr>
                <w:rFonts w:asciiTheme="minorHAnsi" w:hAnsiTheme="minorHAnsi"/>
                <w:b/>
                <w:bCs/>
                <w:spacing w:val="-18"/>
              </w:rPr>
              <w:t>L</w:t>
            </w:r>
            <w:r w:rsidRPr="004076BD">
              <w:rPr>
                <w:rFonts w:asciiTheme="minorHAnsi" w:hAnsiTheme="minorHAnsi"/>
                <w:b/>
                <w:bCs/>
                <w:spacing w:val="-13"/>
              </w:rPr>
              <w:t>T</w:t>
            </w:r>
            <w:r w:rsidRPr="004076BD">
              <w:rPr>
                <w:rFonts w:asciiTheme="minorHAnsi" w:hAnsiTheme="minorHAnsi"/>
                <w:b/>
                <w:bCs/>
              </w:rPr>
              <w:t>A</w:t>
            </w:r>
            <w:r w:rsidRPr="004076BD">
              <w:rPr>
                <w:rFonts w:asciiTheme="minorHAnsi" w:hAnsiTheme="minorHAnsi"/>
                <w:b/>
                <w:bCs/>
                <w:spacing w:val="-12"/>
              </w:rPr>
              <w:t xml:space="preserve"> </w:t>
            </w:r>
            <w:r w:rsidRPr="004076BD">
              <w:rPr>
                <w:rFonts w:asciiTheme="minorHAnsi" w:hAnsiTheme="minorHAnsi"/>
                <w:b/>
                <w:bCs/>
                <w:spacing w:val="-6"/>
              </w:rPr>
              <w:t>P</w:t>
            </w:r>
            <w:r w:rsidRPr="004076BD">
              <w:rPr>
                <w:rFonts w:asciiTheme="minorHAnsi" w:hAnsiTheme="minorHAnsi"/>
                <w:b/>
                <w:bCs/>
              </w:rPr>
              <w:t>O</w:t>
            </w:r>
            <w:r w:rsidRPr="004076BD">
              <w:rPr>
                <w:rFonts w:asciiTheme="minorHAnsi" w:hAnsiTheme="minorHAnsi"/>
                <w:b/>
                <w:bCs/>
                <w:spacing w:val="-11"/>
              </w:rPr>
              <w:t>R</w:t>
            </w:r>
            <w:r w:rsidRPr="004076BD">
              <w:rPr>
                <w:rFonts w:asciiTheme="minorHAnsi" w:hAnsiTheme="minorHAnsi"/>
                <w:b/>
                <w:bCs/>
                <w:spacing w:val="-13"/>
              </w:rPr>
              <w:t>T</w:t>
            </w:r>
            <w:r w:rsidRPr="004076BD">
              <w:rPr>
                <w:rFonts w:asciiTheme="minorHAnsi" w:hAnsiTheme="minorHAnsi"/>
                <w:b/>
                <w:bCs/>
              </w:rPr>
              <w:t>A</w:t>
            </w:r>
            <w:r w:rsidRPr="004076BD">
              <w:rPr>
                <w:rFonts w:asciiTheme="minorHAnsi" w:hAnsiTheme="minorHAnsi"/>
                <w:b/>
                <w:bCs/>
                <w:spacing w:val="-28"/>
              </w:rPr>
              <w:t xml:space="preserve"> </w:t>
            </w:r>
            <w:r w:rsidRPr="004076BD">
              <w:rPr>
                <w:rFonts w:asciiTheme="minorHAnsi" w:hAnsiTheme="minorHAnsi"/>
                <w:b/>
                <w:bCs/>
              </w:rPr>
              <w:t>A</w:t>
            </w:r>
            <w:r w:rsidRPr="004076BD">
              <w:rPr>
                <w:rFonts w:asciiTheme="minorHAnsi" w:hAnsiTheme="minorHAnsi"/>
                <w:b/>
                <w:bCs/>
                <w:spacing w:val="-14"/>
              </w:rPr>
              <w:t xml:space="preserve"> </w:t>
            </w:r>
            <w:r w:rsidRPr="004076BD">
              <w:rPr>
                <w:rFonts w:asciiTheme="minorHAnsi" w:hAnsiTheme="minorHAnsi"/>
                <w:b/>
                <w:bCs/>
                <w:spacing w:val="-6"/>
              </w:rPr>
              <w:t>P</w:t>
            </w:r>
            <w:r w:rsidRPr="004076BD">
              <w:rPr>
                <w:rFonts w:asciiTheme="minorHAnsi" w:hAnsiTheme="minorHAnsi"/>
                <w:b/>
                <w:bCs/>
              </w:rPr>
              <w:t>O</w:t>
            </w:r>
            <w:r w:rsidRPr="004076BD">
              <w:rPr>
                <w:rFonts w:asciiTheme="minorHAnsi" w:hAnsiTheme="minorHAnsi"/>
                <w:b/>
                <w:bCs/>
                <w:spacing w:val="-11"/>
              </w:rPr>
              <w:t>R</w:t>
            </w:r>
            <w:r w:rsidRPr="004076BD">
              <w:rPr>
                <w:rFonts w:asciiTheme="minorHAnsi" w:hAnsiTheme="minorHAnsi"/>
                <w:b/>
                <w:bCs/>
                <w:spacing w:val="-13"/>
              </w:rPr>
              <w:t>T</w:t>
            </w:r>
            <w:r w:rsidRPr="004076BD">
              <w:rPr>
                <w:rFonts w:asciiTheme="minorHAnsi" w:hAnsiTheme="minorHAnsi"/>
                <w:b/>
                <w:bCs/>
              </w:rPr>
              <w:t>A</w:t>
            </w:r>
          </w:p>
        </w:tc>
      </w:tr>
      <w:tr w:rsidR="00D91BE6" w:rsidRPr="004076BD" w14:paraId="29E67DC2" w14:textId="77777777" w:rsidTr="00AA58A5">
        <w:trPr>
          <w:trHeight w:hRule="exact" w:val="403"/>
        </w:trPr>
        <w:tc>
          <w:tcPr>
            <w:tcW w:w="3745" w:type="dxa"/>
            <w:tcBorders>
              <w:top w:val="single" w:sz="4" w:space="0" w:color="000000"/>
              <w:left w:val="single" w:sz="4" w:space="0" w:color="000000"/>
              <w:bottom w:val="single" w:sz="4" w:space="0" w:color="000000"/>
              <w:right w:val="single" w:sz="4" w:space="0" w:color="000000"/>
            </w:tcBorders>
          </w:tcPr>
          <w:p w14:paraId="781CBC9D" w14:textId="77777777" w:rsidR="00D91BE6" w:rsidRPr="004076BD" w:rsidRDefault="00D91BE6" w:rsidP="00AA58A5">
            <w:pPr>
              <w:pStyle w:val="TableParagraph"/>
              <w:kinsoku w:val="0"/>
              <w:overflowPunct w:val="0"/>
              <w:spacing w:line="234" w:lineRule="exact"/>
              <w:ind w:left="51"/>
              <w:rPr>
                <w:rFonts w:asciiTheme="minorHAnsi" w:hAnsiTheme="minorHAnsi"/>
              </w:rPr>
            </w:pPr>
            <w:r w:rsidRPr="004076BD">
              <w:rPr>
                <w:rFonts w:asciiTheme="minorHAnsi" w:hAnsiTheme="minorHAnsi"/>
                <w:b/>
                <w:bCs/>
                <w:spacing w:val="-2"/>
              </w:rPr>
              <w:t>R</w:t>
            </w:r>
            <w:r w:rsidRPr="004076BD">
              <w:rPr>
                <w:rFonts w:asciiTheme="minorHAnsi" w:hAnsiTheme="minorHAnsi"/>
                <w:b/>
                <w:bCs/>
              </w:rPr>
              <w:t>i</w:t>
            </w:r>
            <w:r w:rsidRPr="004076BD">
              <w:rPr>
                <w:rFonts w:asciiTheme="minorHAnsi" w:hAnsiTheme="minorHAnsi"/>
                <w:b/>
                <w:bCs/>
                <w:spacing w:val="-2"/>
              </w:rPr>
              <w:t>f</w:t>
            </w:r>
            <w:r w:rsidRPr="004076BD">
              <w:rPr>
                <w:rFonts w:asciiTheme="minorHAnsi" w:hAnsiTheme="minorHAnsi"/>
                <w:b/>
                <w:bCs/>
              </w:rPr>
              <w:t>i</w:t>
            </w:r>
            <w:r w:rsidRPr="004076BD">
              <w:rPr>
                <w:rFonts w:asciiTheme="minorHAnsi" w:hAnsiTheme="minorHAnsi"/>
                <w:b/>
                <w:bCs/>
                <w:spacing w:val="-3"/>
              </w:rPr>
              <w:t>u</w:t>
            </w:r>
            <w:r w:rsidRPr="004076BD">
              <w:rPr>
                <w:rFonts w:asciiTheme="minorHAnsi" w:hAnsiTheme="minorHAnsi"/>
                <w:b/>
                <w:bCs/>
                <w:spacing w:val="-2"/>
              </w:rPr>
              <w:t>t</w:t>
            </w:r>
            <w:r w:rsidRPr="004076BD">
              <w:rPr>
                <w:rFonts w:asciiTheme="minorHAnsi" w:hAnsiTheme="minorHAnsi"/>
                <w:b/>
                <w:bCs/>
              </w:rPr>
              <w:t>o</w:t>
            </w:r>
          </w:p>
        </w:tc>
        <w:tc>
          <w:tcPr>
            <w:tcW w:w="5907" w:type="dxa"/>
            <w:gridSpan w:val="2"/>
            <w:tcBorders>
              <w:top w:val="single" w:sz="4" w:space="0" w:color="000000"/>
              <w:left w:val="single" w:sz="4" w:space="0" w:color="000000"/>
              <w:bottom w:val="single" w:sz="4" w:space="0" w:color="000000"/>
              <w:right w:val="single" w:sz="4" w:space="0" w:color="000000"/>
            </w:tcBorders>
          </w:tcPr>
          <w:p w14:paraId="017CC036" w14:textId="77777777" w:rsidR="00D91BE6" w:rsidRPr="004076BD" w:rsidRDefault="00D91BE6" w:rsidP="00AA58A5">
            <w:pPr>
              <w:pStyle w:val="TableParagraph"/>
              <w:kinsoku w:val="0"/>
              <w:overflowPunct w:val="0"/>
              <w:spacing w:line="234" w:lineRule="exact"/>
              <w:ind w:left="47"/>
              <w:rPr>
                <w:rFonts w:asciiTheme="minorHAnsi" w:hAnsiTheme="minorHAnsi"/>
              </w:rPr>
            </w:pPr>
            <w:r w:rsidRPr="004076BD">
              <w:rPr>
                <w:rFonts w:asciiTheme="minorHAnsi" w:hAnsiTheme="minorHAnsi"/>
                <w:b/>
                <w:bCs/>
                <w:spacing w:val="1"/>
              </w:rPr>
              <w:t>Lattine, barattoli, contenitori in alluminio e banda stagnata</w:t>
            </w:r>
          </w:p>
        </w:tc>
      </w:tr>
      <w:tr w:rsidR="00D91BE6" w:rsidRPr="004076BD" w14:paraId="3FCA2B20" w14:textId="77777777" w:rsidTr="00AA58A5">
        <w:trPr>
          <w:trHeight w:hRule="exact" w:val="408"/>
        </w:trPr>
        <w:tc>
          <w:tcPr>
            <w:tcW w:w="3745" w:type="dxa"/>
            <w:tcBorders>
              <w:top w:val="single" w:sz="4" w:space="0" w:color="000000"/>
              <w:left w:val="single" w:sz="4" w:space="0" w:color="000000"/>
              <w:bottom w:val="single" w:sz="4" w:space="0" w:color="000000"/>
              <w:right w:val="single" w:sz="4" w:space="0" w:color="000000"/>
            </w:tcBorders>
          </w:tcPr>
          <w:p w14:paraId="0A73406A" w14:textId="77777777" w:rsidR="00D91BE6" w:rsidRPr="004076BD" w:rsidRDefault="00D91BE6" w:rsidP="00AA58A5">
            <w:pPr>
              <w:pStyle w:val="TableParagraph"/>
              <w:kinsoku w:val="0"/>
              <w:overflowPunct w:val="0"/>
              <w:spacing w:line="234" w:lineRule="exact"/>
              <w:ind w:left="51"/>
              <w:rPr>
                <w:rFonts w:asciiTheme="minorHAnsi" w:hAnsiTheme="minorHAnsi"/>
              </w:rPr>
            </w:pPr>
            <w:r w:rsidRPr="004076BD">
              <w:rPr>
                <w:rFonts w:asciiTheme="minorHAnsi" w:hAnsiTheme="minorHAnsi"/>
                <w:b/>
                <w:bCs/>
                <w:spacing w:val="-2"/>
              </w:rPr>
              <w:t>Ute</w:t>
            </w:r>
            <w:r w:rsidRPr="004076BD">
              <w:rPr>
                <w:rFonts w:asciiTheme="minorHAnsi" w:hAnsiTheme="minorHAnsi"/>
                <w:b/>
                <w:bCs/>
                <w:spacing w:val="-8"/>
              </w:rPr>
              <w:t>n</w:t>
            </w:r>
            <w:r w:rsidRPr="004076BD">
              <w:rPr>
                <w:rFonts w:asciiTheme="minorHAnsi" w:hAnsiTheme="minorHAnsi"/>
                <w:b/>
                <w:bCs/>
                <w:spacing w:val="-2"/>
              </w:rPr>
              <w:t>z</w:t>
            </w:r>
            <w:r w:rsidRPr="004076BD">
              <w:rPr>
                <w:rFonts w:asciiTheme="minorHAnsi" w:hAnsiTheme="minorHAnsi"/>
                <w:b/>
                <w:bCs/>
              </w:rPr>
              <w:t>a</w:t>
            </w:r>
          </w:p>
        </w:tc>
        <w:tc>
          <w:tcPr>
            <w:tcW w:w="5907" w:type="dxa"/>
            <w:gridSpan w:val="2"/>
            <w:tcBorders>
              <w:top w:val="single" w:sz="4" w:space="0" w:color="000000"/>
              <w:left w:val="single" w:sz="4" w:space="0" w:color="000000"/>
              <w:bottom w:val="single" w:sz="4" w:space="0" w:color="000000"/>
              <w:right w:val="single" w:sz="4" w:space="0" w:color="000000"/>
            </w:tcBorders>
          </w:tcPr>
          <w:p w14:paraId="027AE5AF" w14:textId="77777777" w:rsidR="00D91BE6" w:rsidRPr="004076BD" w:rsidRDefault="00D91BE6" w:rsidP="00AA58A5">
            <w:pPr>
              <w:pStyle w:val="TableParagraph"/>
              <w:kinsoku w:val="0"/>
              <w:overflowPunct w:val="0"/>
              <w:spacing w:line="234" w:lineRule="exact"/>
              <w:ind w:left="47"/>
              <w:rPr>
                <w:rFonts w:asciiTheme="minorHAnsi" w:hAnsiTheme="minorHAnsi"/>
              </w:rPr>
            </w:pPr>
            <w:r w:rsidRPr="004076BD">
              <w:rPr>
                <w:rFonts w:asciiTheme="minorHAnsi" w:hAnsiTheme="minorHAnsi"/>
                <w:b/>
                <w:bCs/>
                <w:spacing w:val="-6"/>
              </w:rPr>
              <w:t>D</w:t>
            </w:r>
            <w:r w:rsidRPr="004076BD">
              <w:rPr>
                <w:rFonts w:asciiTheme="minorHAnsi" w:hAnsiTheme="minorHAnsi"/>
                <w:b/>
                <w:bCs/>
              </w:rPr>
              <w:t>o</w:t>
            </w:r>
            <w:r w:rsidRPr="004076BD">
              <w:rPr>
                <w:rFonts w:asciiTheme="minorHAnsi" w:hAnsiTheme="minorHAnsi"/>
                <w:b/>
                <w:bCs/>
                <w:spacing w:val="-12"/>
              </w:rPr>
              <w:t>m</w:t>
            </w:r>
            <w:r w:rsidRPr="004076BD">
              <w:rPr>
                <w:rFonts w:asciiTheme="minorHAnsi" w:hAnsiTheme="minorHAnsi"/>
                <w:b/>
                <w:bCs/>
                <w:spacing w:val="-7"/>
              </w:rPr>
              <w:t>e</w:t>
            </w:r>
            <w:r w:rsidRPr="004076BD">
              <w:rPr>
                <w:rFonts w:asciiTheme="minorHAnsi" w:hAnsiTheme="minorHAnsi"/>
                <w:b/>
                <w:bCs/>
              </w:rPr>
              <w:t>s</w:t>
            </w:r>
            <w:r w:rsidRPr="004076BD">
              <w:rPr>
                <w:rFonts w:asciiTheme="minorHAnsi" w:hAnsiTheme="minorHAnsi"/>
                <w:b/>
                <w:bCs/>
                <w:spacing w:val="-2"/>
              </w:rPr>
              <w:t>t</w:t>
            </w:r>
            <w:r w:rsidRPr="004076BD">
              <w:rPr>
                <w:rFonts w:asciiTheme="minorHAnsi" w:hAnsiTheme="minorHAnsi"/>
                <w:b/>
                <w:bCs/>
                <w:spacing w:val="-9"/>
              </w:rPr>
              <w:t>i</w:t>
            </w:r>
            <w:r w:rsidRPr="004076BD">
              <w:rPr>
                <w:rFonts w:asciiTheme="minorHAnsi" w:hAnsiTheme="minorHAnsi"/>
                <w:b/>
                <w:bCs/>
                <w:spacing w:val="-2"/>
              </w:rPr>
              <w:t>c</w:t>
            </w:r>
            <w:r w:rsidRPr="004076BD">
              <w:rPr>
                <w:rFonts w:asciiTheme="minorHAnsi" w:hAnsiTheme="minorHAnsi"/>
                <w:b/>
                <w:bCs/>
              </w:rPr>
              <w:t>a</w:t>
            </w:r>
            <w:r w:rsidRPr="004076BD">
              <w:rPr>
                <w:rFonts w:asciiTheme="minorHAnsi" w:hAnsiTheme="minorHAnsi"/>
                <w:b/>
                <w:bCs/>
                <w:spacing w:val="-12"/>
              </w:rPr>
              <w:t xml:space="preserve"> </w:t>
            </w:r>
            <w:r w:rsidRPr="004076BD">
              <w:rPr>
                <w:rFonts w:asciiTheme="minorHAnsi" w:hAnsiTheme="minorHAnsi"/>
                <w:b/>
                <w:bCs/>
              </w:rPr>
              <w:t>e</w:t>
            </w:r>
            <w:r w:rsidRPr="004076BD">
              <w:rPr>
                <w:rFonts w:asciiTheme="minorHAnsi" w:hAnsiTheme="minorHAnsi"/>
                <w:b/>
                <w:bCs/>
                <w:spacing w:val="-5"/>
              </w:rPr>
              <w:t xml:space="preserve"> </w:t>
            </w:r>
            <w:r w:rsidRPr="004076BD">
              <w:rPr>
                <w:rFonts w:asciiTheme="minorHAnsi" w:hAnsiTheme="minorHAnsi"/>
                <w:b/>
                <w:bCs/>
                <w:spacing w:val="-10"/>
              </w:rPr>
              <w:t>a</w:t>
            </w:r>
            <w:r w:rsidRPr="004076BD">
              <w:rPr>
                <w:rFonts w:asciiTheme="minorHAnsi" w:hAnsiTheme="minorHAnsi"/>
                <w:b/>
                <w:bCs/>
                <w:spacing w:val="-2"/>
              </w:rPr>
              <w:t>tt</w:t>
            </w:r>
            <w:r w:rsidRPr="004076BD">
              <w:rPr>
                <w:rFonts w:asciiTheme="minorHAnsi" w:hAnsiTheme="minorHAnsi"/>
                <w:b/>
                <w:bCs/>
                <w:spacing w:val="-9"/>
              </w:rPr>
              <w:t>i</w:t>
            </w:r>
            <w:r w:rsidRPr="004076BD">
              <w:rPr>
                <w:rFonts w:asciiTheme="minorHAnsi" w:hAnsiTheme="minorHAnsi"/>
                <w:b/>
                <w:bCs/>
              </w:rPr>
              <w:t>v</w:t>
            </w:r>
            <w:r w:rsidRPr="004076BD">
              <w:rPr>
                <w:rFonts w:asciiTheme="minorHAnsi" w:hAnsiTheme="minorHAnsi"/>
                <w:b/>
                <w:bCs/>
                <w:spacing w:val="-9"/>
              </w:rPr>
              <w:t>i</w:t>
            </w:r>
            <w:r w:rsidRPr="004076BD">
              <w:rPr>
                <w:rFonts w:asciiTheme="minorHAnsi" w:hAnsiTheme="minorHAnsi"/>
                <w:b/>
                <w:bCs/>
                <w:spacing w:val="-2"/>
              </w:rPr>
              <w:t>t</w:t>
            </w:r>
            <w:r w:rsidRPr="004076BD">
              <w:rPr>
                <w:rFonts w:asciiTheme="minorHAnsi" w:hAnsiTheme="minorHAnsi"/>
                <w:b/>
                <w:bCs/>
              </w:rPr>
              <w:t>à</w:t>
            </w:r>
            <w:r w:rsidRPr="004076BD">
              <w:rPr>
                <w:rFonts w:asciiTheme="minorHAnsi" w:hAnsiTheme="minorHAnsi"/>
                <w:b/>
                <w:bCs/>
                <w:spacing w:val="-12"/>
              </w:rPr>
              <w:t xml:space="preserve"> </w:t>
            </w:r>
            <w:r w:rsidRPr="004076BD">
              <w:rPr>
                <w:rFonts w:asciiTheme="minorHAnsi" w:hAnsiTheme="minorHAnsi"/>
                <w:b/>
                <w:bCs/>
                <w:spacing w:val="-7"/>
              </w:rPr>
              <w:t>c</w:t>
            </w:r>
            <w:r w:rsidRPr="004076BD">
              <w:rPr>
                <w:rFonts w:asciiTheme="minorHAnsi" w:hAnsiTheme="minorHAnsi"/>
                <w:b/>
                <w:bCs/>
                <w:spacing w:val="4"/>
              </w:rPr>
              <w:t>o</w:t>
            </w:r>
            <w:r w:rsidRPr="004076BD">
              <w:rPr>
                <w:rFonts w:asciiTheme="minorHAnsi" w:hAnsiTheme="minorHAnsi"/>
                <w:b/>
                <w:bCs/>
                <w:spacing w:val="-7"/>
              </w:rPr>
              <w:t>m</w:t>
            </w:r>
            <w:r w:rsidRPr="004076BD">
              <w:rPr>
                <w:rFonts w:asciiTheme="minorHAnsi" w:hAnsiTheme="minorHAnsi"/>
                <w:b/>
                <w:bCs/>
                <w:spacing w:val="-12"/>
              </w:rPr>
              <w:t>m</w:t>
            </w:r>
            <w:r w:rsidRPr="004076BD">
              <w:rPr>
                <w:rFonts w:asciiTheme="minorHAnsi" w:hAnsiTheme="minorHAnsi"/>
                <w:b/>
                <w:bCs/>
                <w:spacing w:val="-2"/>
              </w:rPr>
              <w:t>e</w:t>
            </w:r>
            <w:r w:rsidRPr="004076BD">
              <w:rPr>
                <w:rFonts w:asciiTheme="minorHAnsi" w:hAnsiTheme="minorHAnsi"/>
                <w:b/>
                <w:bCs/>
                <w:spacing w:val="-7"/>
              </w:rPr>
              <w:t>r</w:t>
            </w:r>
            <w:r w:rsidRPr="004076BD">
              <w:rPr>
                <w:rFonts w:asciiTheme="minorHAnsi" w:hAnsiTheme="minorHAnsi"/>
                <w:b/>
                <w:bCs/>
                <w:spacing w:val="-2"/>
              </w:rPr>
              <w:t>c</w:t>
            </w:r>
            <w:r w:rsidRPr="004076BD">
              <w:rPr>
                <w:rFonts w:asciiTheme="minorHAnsi" w:hAnsiTheme="minorHAnsi"/>
                <w:b/>
                <w:bCs/>
                <w:spacing w:val="-4"/>
              </w:rPr>
              <w:t>i</w:t>
            </w:r>
            <w:r w:rsidRPr="004076BD">
              <w:rPr>
                <w:rFonts w:asciiTheme="minorHAnsi" w:hAnsiTheme="minorHAnsi"/>
                <w:b/>
                <w:bCs/>
                <w:spacing w:val="-5"/>
              </w:rPr>
              <w:t>a</w:t>
            </w:r>
            <w:r w:rsidRPr="004076BD">
              <w:rPr>
                <w:rFonts w:asciiTheme="minorHAnsi" w:hAnsiTheme="minorHAnsi"/>
                <w:b/>
                <w:bCs/>
                <w:spacing w:val="-4"/>
              </w:rPr>
              <w:t>l</w:t>
            </w:r>
            <w:r w:rsidRPr="004076BD">
              <w:rPr>
                <w:rFonts w:asciiTheme="minorHAnsi" w:hAnsiTheme="minorHAnsi"/>
                <w:b/>
                <w:bCs/>
              </w:rPr>
              <w:t>i</w:t>
            </w:r>
          </w:p>
        </w:tc>
      </w:tr>
      <w:tr w:rsidR="00D91BE6" w:rsidRPr="004076BD" w14:paraId="6046AD99" w14:textId="77777777" w:rsidTr="00AA58A5">
        <w:trPr>
          <w:trHeight w:hRule="exact" w:val="394"/>
        </w:trPr>
        <w:tc>
          <w:tcPr>
            <w:tcW w:w="3745" w:type="dxa"/>
            <w:tcBorders>
              <w:top w:val="single" w:sz="4" w:space="0" w:color="000000"/>
              <w:left w:val="single" w:sz="4" w:space="0" w:color="000000"/>
              <w:bottom w:val="single" w:sz="4" w:space="0" w:color="000000"/>
              <w:right w:val="single" w:sz="4" w:space="0" w:color="000000"/>
            </w:tcBorders>
          </w:tcPr>
          <w:p w14:paraId="49E543D4" w14:textId="77777777" w:rsidR="00D91BE6" w:rsidRPr="004076BD" w:rsidRDefault="00D91BE6" w:rsidP="00AA58A5">
            <w:pPr>
              <w:pStyle w:val="TableParagraph"/>
              <w:kinsoku w:val="0"/>
              <w:overflowPunct w:val="0"/>
              <w:spacing w:line="234" w:lineRule="exact"/>
              <w:ind w:left="51"/>
              <w:rPr>
                <w:rFonts w:asciiTheme="minorHAnsi" w:hAnsiTheme="minorHAnsi"/>
              </w:rPr>
            </w:pPr>
            <w:r w:rsidRPr="004076BD">
              <w:rPr>
                <w:rFonts w:asciiTheme="minorHAnsi" w:hAnsiTheme="minorHAnsi"/>
                <w:b/>
                <w:bCs/>
                <w:spacing w:val="-6"/>
              </w:rPr>
              <w:t>N</w:t>
            </w:r>
            <w:r w:rsidRPr="004076BD">
              <w:rPr>
                <w:rFonts w:asciiTheme="minorHAnsi" w:hAnsiTheme="minorHAnsi"/>
                <w:b/>
                <w:bCs/>
              </w:rPr>
              <w:t>.</w:t>
            </w:r>
            <w:r w:rsidRPr="004076BD">
              <w:rPr>
                <w:rFonts w:asciiTheme="minorHAnsi" w:hAnsiTheme="minorHAnsi"/>
                <w:b/>
                <w:bCs/>
                <w:spacing w:val="-19"/>
              </w:rPr>
              <w:t xml:space="preserve"> </w:t>
            </w:r>
            <w:r w:rsidRPr="004076BD">
              <w:rPr>
                <w:rFonts w:asciiTheme="minorHAnsi" w:hAnsiTheme="minorHAnsi"/>
                <w:b/>
                <w:bCs/>
                <w:spacing w:val="-2"/>
              </w:rPr>
              <w:t>A</w:t>
            </w:r>
            <w:r w:rsidRPr="004076BD">
              <w:rPr>
                <w:rFonts w:asciiTheme="minorHAnsi" w:hAnsiTheme="minorHAnsi"/>
                <w:b/>
                <w:bCs/>
                <w:spacing w:val="-3"/>
              </w:rPr>
              <w:t>b</w:t>
            </w:r>
            <w:r w:rsidRPr="004076BD">
              <w:rPr>
                <w:rFonts w:asciiTheme="minorHAnsi" w:hAnsiTheme="minorHAnsi"/>
                <w:b/>
                <w:bCs/>
                <w:spacing w:val="-4"/>
              </w:rPr>
              <w:t>i</w:t>
            </w:r>
            <w:r w:rsidRPr="004076BD">
              <w:rPr>
                <w:rFonts w:asciiTheme="minorHAnsi" w:hAnsiTheme="minorHAnsi"/>
                <w:b/>
                <w:bCs/>
                <w:spacing w:val="-2"/>
              </w:rPr>
              <w:t>t</w:t>
            </w:r>
            <w:r w:rsidRPr="004076BD">
              <w:rPr>
                <w:rFonts w:asciiTheme="minorHAnsi" w:hAnsiTheme="minorHAnsi"/>
                <w:b/>
                <w:bCs/>
                <w:spacing w:val="-5"/>
              </w:rPr>
              <w:t>a</w:t>
            </w:r>
            <w:r w:rsidRPr="004076BD">
              <w:rPr>
                <w:rFonts w:asciiTheme="minorHAnsi" w:hAnsiTheme="minorHAnsi"/>
                <w:b/>
                <w:bCs/>
                <w:spacing w:val="-8"/>
              </w:rPr>
              <w:t>n</w:t>
            </w:r>
            <w:r w:rsidRPr="004076BD">
              <w:rPr>
                <w:rFonts w:asciiTheme="minorHAnsi" w:hAnsiTheme="minorHAnsi"/>
                <w:b/>
                <w:bCs/>
                <w:spacing w:val="-2"/>
              </w:rPr>
              <w:t>t</w:t>
            </w:r>
            <w:r w:rsidRPr="004076BD">
              <w:rPr>
                <w:rFonts w:asciiTheme="minorHAnsi" w:hAnsiTheme="minorHAnsi"/>
                <w:b/>
                <w:bCs/>
              </w:rPr>
              <w:t>i</w:t>
            </w:r>
          </w:p>
        </w:tc>
        <w:tc>
          <w:tcPr>
            <w:tcW w:w="5907" w:type="dxa"/>
            <w:gridSpan w:val="2"/>
            <w:tcBorders>
              <w:top w:val="single" w:sz="4" w:space="0" w:color="000000"/>
              <w:left w:val="single" w:sz="4" w:space="0" w:color="000000"/>
              <w:bottom w:val="single" w:sz="4" w:space="0" w:color="000000"/>
              <w:right w:val="single" w:sz="4" w:space="0" w:color="000000"/>
            </w:tcBorders>
          </w:tcPr>
          <w:p w14:paraId="7B6802F7" w14:textId="77777777" w:rsidR="00D91BE6" w:rsidRPr="004076BD" w:rsidRDefault="00D91BE6" w:rsidP="00AA58A5">
            <w:pPr>
              <w:pStyle w:val="TableParagraph"/>
              <w:kinsoku w:val="0"/>
              <w:overflowPunct w:val="0"/>
              <w:spacing w:line="234" w:lineRule="exact"/>
              <w:ind w:left="47"/>
              <w:rPr>
                <w:rFonts w:asciiTheme="minorHAnsi" w:hAnsiTheme="minorHAnsi"/>
              </w:rPr>
            </w:pPr>
            <w:r>
              <w:rPr>
                <w:rFonts w:asciiTheme="minorHAnsi" w:hAnsiTheme="minorHAnsi"/>
                <w:b/>
                <w:bCs/>
              </w:rPr>
              <w:t>13.101</w:t>
            </w:r>
          </w:p>
        </w:tc>
      </w:tr>
      <w:tr w:rsidR="00D91BE6" w:rsidRPr="004076BD" w14:paraId="2C357195" w14:textId="77777777" w:rsidTr="00AA58A5">
        <w:trPr>
          <w:trHeight w:hRule="exact" w:val="252"/>
        </w:trPr>
        <w:tc>
          <w:tcPr>
            <w:tcW w:w="3745" w:type="dxa"/>
            <w:tcBorders>
              <w:top w:val="single" w:sz="4" w:space="0" w:color="000000"/>
              <w:left w:val="single" w:sz="4" w:space="0" w:color="000000"/>
              <w:bottom w:val="nil"/>
              <w:right w:val="single" w:sz="4" w:space="0" w:color="000000"/>
            </w:tcBorders>
          </w:tcPr>
          <w:p w14:paraId="127EA7C4" w14:textId="77777777" w:rsidR="00D91BE6" w:rsidRPr="004076BD" w:rsidRDefault="00D91BE6" w:rsidP="00AA58A5">
            <w:pPr>
              <w:pStyle w:val="TableParagraph"/>
              <w:kinsoku w:val="0"/>
              <w:overflowPunct w:val="0"/>
              <w:spacing w:line="243" w:lineRule="exact"/>
              <w:ind w:left="51"/>
              <w:rPr>
                <w:rFonts w:asciiTheme="minorHAnsi" w:hAnsiTheme="minorHAnsi"/>
              </w:rPr>
            </w:pPr>
            <w:r w:rsidRPr="004076BD">
              <w:rPr>
                <w:rFonts w:asciiTheme="minorHAnsi" w:hAnsiTheme="minorHAnsi"/>
                <w:b/>
                <w:bCs/>
                <w:spacing w:val="-2"/>
              </w:rPr>
              <w:t>N</w:t>
            </w:r>
            <w:r w:rsidRPr="004076BD">
              <w:rPr>
                <w:rFonts w:asciiTheme="minorHAnsi" w:hAnsiTheme="minorHAnsi"/>
                <w:b/>
                <w:bCs/>
              </w:rPr>
              <w:t>.</w:t>
            </w:r>
            <w:r w:rsidRPr="004076BD">
              <w:rPr>
                <w:rFonts w:asciiTheme="minorHAnsi" w:hAnsiTheme="minorHAnsi"/>
                <w:b/>
                <w:bCs/>
                <w:spacing w:val="4"/>
              </w:rPr>
              <w:t xml:space="preserve"> </w:t>
            </w:r>
            <w:r w:rsidRPr="004076BD">
              <w:rPr>
                <w:rFonts w:asciiTheme="minorHAnsi" w:hAnsiTheme="minorHAnsi"/>
                <w:b/>
                <w:bCs/>
                <w:spacing w:val="-8"/>
              </w:rPr>
              <w:t>u</w:t>
            </w:r>
            <w:r w:rsidRPr="004076BD">
              <w:rPr>
                <w:rFonts w:asciiTheme="minorHAnsi" w:hAnsiTheme="minorHAnsi"/>
                <w:b/>
                <w:bCs/>
                <w:spacing w:val="-2"/>
              </w:rPr>
              <w:t>t</w:t>
            </w:r>
            <w:r w:rsidRPr="004076BD">
              <w:rPr>
                <w:rFonts w:asciiTheme="minorHAnsi" w:hAnsiTheme="minorHAnsi"/>
                <w:b/>
                <w:bCs/>
                <w:spacing w:val="2"/>
              </w:rPr>
              <w:t>e</w:t>
            </w:r>
            <w:r w:rsidRPr="004076BD">
              <w:rPr>
                <w:rFonts w:asciiTheme="minorHAnsi" w:hAnsiTheme="minorHAnsi"/>
                <w:b/>
                <w:bCs/>
                <w:spacing w:val="-3"/>
              </w:rPr>
              <w:t>n</w:t>
            </w:r>
            <w:r w:rsidRPr="004076BD">
              <w:rPr>
                <w:rFonts w:asciiTheme="minorHAnsi" w:hAnsiTheme="minorHAnsi"/>
                <w:b/>
                <w:bCs/>
                <w:spacing w:val="-2"/>
              </w:rPr>
              <w:t>z</w:t>
            </w:r>
            <w:r w:rsidRPr="004076BD">
              <w:rPr>
                <w:rFonts w:asciiTheme="minorHAnsi" w:hAnsiTheme="minorHAnsi"/>
                <w:b/>
                <w:bCs/>
              </w:rPr>
              <w:t xml:space="preserve">e </w:t>
            </w:r>
            <w:r w:rsidRPr="004076BD">
              <w:rPr>
                <w:rFonts w:asciiTheme="minorHAnsi" w:hAnsiTheme="minorHAnsi"/>
                <w:b/>
                <w:bCs/>
                <w:spacing w:val="-3"/>
              </w:rPr>
              <w:t>d</w:t>
            </w:r>
            <w:r w:rsidRPr="004076BD">
              <w:rPr>
                <w:rFonts w:asciiTheme="minorHAnsi" w:hAnsiTheme="minorHAnsi"/>
                <w:b/>
                <w:bCs/>
                <w:spacing w:val="4"/>
              </w:rPr>
              <w:t>o</w:t>
            </w:r>
            <w:r w:rsidRPr="004076BD">
              <w:rPr>
                <w:rFonts w:asciiTheme="minorHAnsi" w:hAnsiTheme="minorHAnsi"/>
                <w:b/>
                <w:bCs/>
                <w:spacing w:val="-7"/>
              </w:rPr>
              <w:t>m</w:t>
            </w:r>
            <w:r w:rsidRPr="004076BD">
              <w:rPr>
                <w:rFonts w:asciiTheme="minorHAnsi" w:hAnsiTheme="minorHAnsi"/>
                <w:b/>
                <w:bCs/>
                <w:spacing w:val="-2"/>
              </w:rPr>
              <w:t>e</w:t>
            </w:r>
            <w:r w:rsidRPr="004076BD">
              <w:rPr>
                <w:rFonts w:asciiTheme="minorHAnsi" w:hAnsiTheme="minorHAnsi"/>
                <w:b/>
                <w:bCs/>
                <w:spacing w:val="5"/>
              </w:rPr>
              <w:t>s</w:t>
            </w:r>
            <w:r w:rsidRPr="004076BD">
              <w:rPr>
                <w:rFonts w:asciiTheme="minorHAnsi" w:hAnsiTheme="minorHAnsi"/>
                <w:b/>
                <w:bCs/>
                <w:spacing w:val="-2"/>
              </w:rPr>
              <w:t>t</w:t>
            </w:r>
            <w:r w:rsidRPr="004076BD">
              <w:rPr>
                <w:rFonts w:asciiTheme="minorHAnsi" w:hAnsiTheme="minorHAnsi"/>
                <w:b/>
                <w:bCs/>
              </w:rPr>
              <w:t>i</w:t>
            </w:r>
            <w:r w:rsidRPr="004076BD">
              <w:rPr>
                <w:rFonts w:asciiTheme="minorHAnsi" w:hAnsiTheme="minorHAnsi"/>
                <w:b/>
                <w:bCs/>
                <w:spacing w:val="2"/>
              </w:rPr>
              <w:t>c</w:t>
            </w:r>
            <w:r w:rsidRPr="004076BD">
              <w:rPr>
                <w:rFonts w:asciiTheme="minorHAnsi" w:hAnsiTheme="minorHAnsi"/>
                <w:b/>
                <w:bCs/>
                <w:spacing w:val="-3"/>
              </w:rPr>
              <w:t>h</w:t>
            </w:r>
            <w:r w:rsidRPr="004076BD">
              <w:rPr>
                <w:rFonts w:asciiTheme="minorHAnsi" w:hAnsiTheme="minorHAnsi"/>
                <w:b/>
                <w:bCs/>
              </w:rPr>
              <w:t>e</w:t>
            </w:r>
          </w:p>
        </w:tc>
        <w:tc>
          <w:tcPr>
            <w:tcW w:w="2430" w:type="dxa"/>
            <w:tcBorders>
              <w:top w:val="single" w:sz="4" w:space="0" w:color="000000"/>
              <w:left w:val="single" w:sz="4" w:space="0" w:color="000000"/>
              <w:bottom w:val="nil"/>
              <w:right w:val="single" w:sz="4" w:space="0" w:color="000000"/>
            </w:tcBorders>
          </w:tcPr>
          <w:p w14:paraId="1FF6D43C" w14:textId="77777777" w:rsidR="00D91BE6" w:rsidRPr="004076BD" w:rsidRDefault="00D91BE6" w:rsidP="00AA58A5">
            <w:pPr>
              <w:pStyle w:val="TableParagraph"/>
              <w:kinsoku w:val="0"/>
              <w:overflowPunct w:val="0"/>
              <w:spacing w:line="243" w:lineRule="exact"/>
              <w:ind w:left="47"/>
              <w:rPr>
                <w:rFonts w:asciiTheme="minorHAnsi" w:hAnsiTheme="minorHAnsi"/>
              </w:rPr>
            </w:pPr>
            <w:r w:rsidRPr="004076BD">
              <w:rPr>
                <w:rFonts w:asciiTheme="minorHAnsi" w:hAnsiTheme="minorHAnsi"/>
                <w:b/>
                <w:bCs/>
              </w:rPr>
              <w:t>4.597</w:t>
            </w:r>
          </w:p>
        </w:tc>
        <w:tc>
          <w:tcPr>
            <w:tcW w:w="3477" w:type="dxa"/>
            <w:tcBorders>
              <w:top w:val="single" w:sz="4" w:space="0" w:color="000000"/>
              <w:left w:val="single" w:sz="4" w:space="0" w:color="000000"/>
              <w:bottom w:val="nil"/>
              <w:right w:val="single" w:sz="4" w:space="0" w:color="000000"/>
            </w:tcBorders>
          </w:tcPr>
          <w:p w14:paraId="5B38C6F4" w14:textId="77777777" w:rsidR="00D91BE6" w:rsidRPr="004076BD" w:rsidRDefault="00D91BE6" w:rsidP="00AA58A5">
            <w:pPr>
              <w:pStyle w:val="TableParagraph"/>
              <w:kinsoku w:val="0"/>
              <w:overflowPunct w:val="0"/>
              <w:spacing w:line="243" w:lineRule="exact"/>
              <w:ind w:left="758"/>
              <w:rPr>
                <w:rFonts w:asciiTheme="minorHAnsi" w:hAnsiTheme="minorHAnsi"/>
              </w:rPr>
            </w:pPr>
            <w:r w:rsidRPr="004076BD">
              <w:rPr>
                <w:rFonts w:asciiTheme="minorHAnsi" w:hAnsiTheme="minorHAnsi"/>
                <w:b/>
                <w:bCs/>
                <w:spacing w:val="-2"/>
              </w:rPr>
              <w:t>Ut</w:t>
            </w:r>
            <w:r w:rsidRPr="004076BD">
              <w:rPr>
                <w:rFonts w:asciiTheme="minorHAnsi" w:hAnsiTheme="minorHAnsi"/>
                <w:b/>
                <w:bCs/>
                <w:spacing w:val="2"/>
              </w:rPr>
              <w:t>e</w:t>
            </w:r>
            <w:r w:rsidRPr="004076BD">
              <w:rPr>
                <w:rFonts w:asciiTheme="minorHAnsi" w:hAnsiTheme="minorHAnsi"/>
                <w:b/>
                <w:bCs/>
                <w:spacing w:val="1"/>
              </w:rPr>
              <w:t>n</w:t>
            </w:r>
            <w:r w:rsidRPr="004076BD">
              <w:rPr>
                <w:rFonts w:asciiTheme="minorHAnsi" w:hAnsiTheme="minorHAnsi"/>
                <w:b/>
                <w:bCs/>
                <w:spacing w:val="-2"/>
              </w:rPr>
              <w:t>z</w:t>
            </w:r>
            <w:r w:rsidRPr="004076BD">
              <w:rPr>
                <w:rFonts w:asciiTheme="minorHAnsi" w:hAnsiTheme="minorHAnsi"/>
                <w:b/>
                <w:bCs/>
              </w:rPr>
              <w:t>e</w:t>
            </w:r>
            <w:r w:rsidRPr="004076BD">
              <w:rPr>
                <w:rFonts w:asciiTheme="minorHAnsi" w:hAnsiTheme="minorHAnsi"/>
                <w:b/>
                <w:bCs/>
                <w:spacing w:val="-5"/>
              </w:rPr>
              <w:t xml:space="preserve"> </w:t>
            </w:r>
            <w:r w:rsidRPr="004076BD">
              <w:rPr>
                <w:rFonts w:asciiTheme="minorHAnsi" w:hAnsiTheme="minorHAnsi"/>
                <w:b/>
                <w:bCs/>
                <w:spacing w:val="-18"/>
              </w:rPr>
              <w:t>T</w:t>
            </w:r>
            <w:r w:rsidRPr="004076BD">
              <w:rPr>
                <w:rFonts w:asciiTheme="minorHAnsi" w:hAnsiTheme="minorHAnsi"/>
                <w:b/>
                <w:bCs/>
              </w:rPr>
              <w:t>o</w:t>
            </w:r>
            <w:r w:rsidRPr="004076BD">
              <w:rPr>
                <w:rFonts w:asciiTheme="minorHAnsi" w:hAnsiTheme="minorHAnsi"/>
                <w:b/>
                <w:bCs/>
                <w:spacing w:val="3"/>
              </w:rPr>
              <w:t>t</w:t>
            </w:r>
            <w:r w:rsidRPr="004076BD">
              <w:rPr>
                <w:rFonts w:asciiTheme="minorHAnsi" w:hAnsiTheme="minorHAnsi"/>
                <w:b/>
                <w:bCs/>
              </w:rPr>
              <w:t>ali</w:t>
            </w:r>
          </w:p>
        </w:tc>
      </w:tr>
      <w:tr w:rsidR="00D91BE6" w:rsidRPr="004076BD" w14:paraId="2FD4DCBB" w14:textId="77777777" w:rsidTr="00AA58A5">
        <w:trPr>
          <w:trHeight w:hRule="exact" w:val="554"/>
        </w:trPr>
        <w:tc>
          <w:tcPr>
            <w:tcW w:w="3745" w:type="dxa"/>
            <w:tcBorders>
              <w:top w:val="nil"/>
              <w:left w:val="single" w:sz="4" w:space="0" w:color="000000"/>
              <w:bottom w:val="single" w:sz="4" w:space="0" w:color="000000"/>
              <w:right w:val="single" w:sz="4" w:space="0" w:color="000000"/>
            </w:tcBorders>
          </w:tcPr>
          <w:p w14:paraId="19532D09" w14:textId="77777777" w:rsidR="00D91BE6" w:rsidRPr="004076BD" w:rsidRDefault="00D91BE6" w:rsidP="00AA58A5">
            <w:pPr>
              <w:pStyle w:val="TableParagraph"/>
              <w:kinsoku w:val="0"/>
              <w:overflowPunct w:val="0"/>
              <w:spacing w:line="232" w:lineRule="exact"/>
              <w:ind w:left="51"/>
              <w:rPr>
                <w:rFonts w:asciiTheme="minorHAnsi" w:hAnsiTheme="minorHAnsi"/>
              </w:rPr>
            </w:pPr>
            <w:r w:rsidRPr="004076BD">
              <w:rPr>
                <w:rFonts w:asciiTheme="minorHAnsi" w:hAnsiTheme="minorHAnsi"/>
                <w:b/>
                <w:bCs/>
                <w:spacing w:val="-6"/>
              </w:rPr>
              <w:t>N</w:t>
            </w:r>
            <w:r w:rsidRPr="004076BD">
              <w:rPr>
                <w:rFonts w:asciiTheme="minorHAnsi" w:hAnsiTheme="minorHAnsi"/>
                <w:b/>
                <w:bCs/>
              </w:rPr>
              <w:t>.</w:t>
            </w:r>
            <w:r w:rsidRPr="004076BD">
              <w:rPr>
                <w:rFonts w:asciiTheme="minorHAnsi" w:hAnsiTheme="minorHAnsi"/>
                <w:b/>
                <w:bCs/>
                <w:spacing w:val="-10"/>
              </w:rPr>
              <w:t xml:space="preserve"> </w:t>
            </w:r>
            <w:r w:rsidRPr="004076BD">
              <w:rPr>
                <w:rFonts w:asciiTheme="minorHAnsi" w:hAnsiTheme="minorHAnsi"/>
                <w:b/>
                <w:bCs/>
                <w:spacing w:val="-5"/>
              </w:rPr>
              <w:t>g</w:t>
            </w:r>
            <w:r w:rsidRPr="004076BD">
              <w:rPr>
                <w:rFonts w:asciiTheme="minorHAnsi" w:hAnsiTheme="minorHAnsi"/>
                <w:b/>
                <w:bCs/>
                <w:spacing w:val="-7"/>
              </w:rPr>
              <w:t>r</w:t>
            </w:r>
            <w:r w:rsidRPr="004076BD">
              <w:rPr>
                <w:rFonts w:asciiTheme="minorHAnsi" w:hAnsiTheme="minorHAnsi"/>
                <w:b/>
                <w:bCs/>
                <w:spacing w:val="-10"/>
              </w:rPr>
              <w:t>a</w:t>
            </w:r>
            <w:r w:rsidRPr="004076BD">
              <w:rPr>
                <w:rFonts w:asciiTheme="minorHAnsi" w:hAnsiTheme="minorHAnsi"/>
                <w:b/>
                <w:bCs/>
                <w:spacing w:val="-13"/>
              </w:rPr>
              <w:t>n</w:t>
            </w:r>
            <w:r w:rsidRPr="004076BD">
              <w:rPr>
                <w:rFonts w:asciiTheme="minorHAnsi" w:hAnsiTheme="minorHAnsi"/>
                <w:b/>
                <w:bCs/>
                <w:spacing w:val="-3"/>
              </w:rPr>
              <w:t>d</w:t>
            </w:r>
            <w:r w:rsidRPr="004076BD">
              <w:rPr>
                <w:rFonts w:asciiTheme="minorHAnsi" w:hAnsiTheme="minorHAnsi"/>
                <w:b/>
                <w:bCs/>
              </w:rPr>
              <w:t>i</w:t>
            </w:r>
            <w:r w:rsidRPr="004076BD">
              <w:rPr>
                <w:rFonts w:asciiTheme="minorHAnsi" w:hAnsiTheme="minorHAnsi"/>
                <w:b/>
                <w:bCs/>
                <w:spacing w:val="-11"/>
              </w:rPr>
              <w:t xml:space="preserve"> </w:t>
            </w:r>
            <w:r w:rsidRPr="004076BD">
              <w:rPr>
                <w:rFonts w:asciiTheme="minorHAnsi" w:hAnsiTheme="minorHAnsi"/>
                <w:b/>
                <w:bCs/>
                <w:spacing w:val="-13"/>
              </w:rPr>
              <w:t>u</w:t>
            </w:r>
            <w:r w:rsidRPr="004076BD">
              <w:rPr>
                <w:rFonts w:asciiTheme="minorHAnsi" w:hAnsiTheme="minorHAnsi"/>
                <w:b/>
                <w:bCs/>
                <w:spacing w:val="-7"/>
              </w:rPr>
              <w:t>t</w:t>
            </w:r>
            <w:r w:rsidRPr="004076BD">
              <w:rPr>
                <w:rFonts w:asciiTheme="minorHAnsi" w:hAnsiTheme="minorHAnsi"/>
                <w:b/>
                <w:bCs/>
                <w:spacing w:val="-2"/>
              </w:rPr>
              <w:t>e</w:t>
            </w:r>
            <w:r w:rsidRPr="004076BD">
              <w:rPr>
                <w:rFonts w:asciiTheme="minorHAnsi" w:hAnsiTheme="minorHAnsi"/>
                <w:b/>
                <w:bCs/>
                <w:spacing w:val="-8"/>
              </w:rPr>
              <w:t>n</w:t>
            </w:r>
            <w:r w:rsidRPr="004076BD">
              <w:rPr>
                <w:rFonts w:asciiTheme="minorHAnsi" w:hAnsiTheme="minorHAnsi"/>
                <w:b/>
                <w:bCs/>
                <w:spacing w:val="-7"/>
              </w:rPr>
              <w:t>z</w:t>
            </w:r>
            <w:r w:rsidRPr="004076BD">
              <w:rPr>
                <w:rFonts w:asciiTheme="minorHAnsi" w:hAnsiTheme="minorHAnsi"/>
                <w:b/>
                <w:bCs/>
              </w:rPr>
              <w:t>e</w:t>
            </w:r>
          </w:p>
        </w:tc>
        <w:tc>
          <w:tcPr>
            <w:tcW w:w="2430" w:type="dxa"/>
            <w:tcBorders>
              <w:top w:val="nil"/>
              <w:left w:val="single" w:sz="4" w:space="0" w:color="000000"/>
              <w:bottom w:val="single" w:sz="4" w:space="0" w:color="000000"/>
              <w:right w:val="single" w:sz="4" w:space="0" w:color="000000"/>
            </w:tcBorders>
          </w:tcPr>
          <w:p w14:paraId="26F365D2" w14:textId="77777777" w:rsidR="00D91BE6" w:rsidRPr="004076BD" w:rsidRDefault="00D91BE6" w:rsidP="00AA58A5">
            <w:pPr>
              <w:pStyle w:val="TableParagraph"/>
              <w:kinsoku w:val="0"/>
              <w:overflowPunct w:val="0"/>
              <w:spacing w:line="232" w:lineRule="exact"/>
              <w:rPr>
                <w:rFonts w:asciiTheme="minorHAnsi" w:hAnsiTheme="minorHAnsi"/>
              </w:rPr>
            </w:pPr>
            <w:r>
              <w:rPr>
                <w:rFonts w:asciiTheme="minorHAnsi" w:hAnsiTheme="minorHAnsi"/>
                <w:b/>
                <w:bCs/>
              </w:rPr>
              <w:t xml:space="preserve"> </w:t>
            </w:r>
            <w:r w:rsidRPr="004076BD">
              <w:rPr>
                <w:rFonts w:asciiTheme="minorHAnsi" w:hAnsiTheme="minorHAnsi"/>
                <w:b/>
                <w:bCs/>
              </w:rPr>
              <w:t>958</w:t>
            </w:r>
          </w:p>
        </w:tc>
        <w:tc>
          <w:tcPr>
            <w:tcW w:w="3477" w:type="dxa"/>
            <w:tcBorders>
              <w:top w:val="nil"/>
              <w:left w:val="single" w:sz="4" w:space="0" w:color="000000"/>
              <w:bottom w:val="single" w:sz="4" w:space="0" w:color="000000"/>
              <w:right w:val="single" w:sz="4" w:space="0" w:color="000000"/>
            </w:tcBorders>
          </w:tcPr>
          <w:p w14:paraId="629601ED" w14:textId="77777777" w:rsidR="00D91BE6" w:rsidRPr="004076BD" w:rsidRDefault="00D91BE6" w:rsidP="00AA58A5">
            <w:pPr>
              <w:pStyle w:val="TableParagraph"/>
              <w:kinsoku w:val="0"/>
              <w:overflowPunct w:val="0"/>
              <w:spacing w:line="232" w:lineRule="exact"/>
              <w:ind w:left="988"/>
              <w:rPr>
                <w:rFonts w:asciiTheme="minorHAnsi" w:hAnsiTheme="minorHAnsi"/>
              </w:rPr>
            </w:pPr>
            <w:r w:rsidRPr="004076BD">
              <w:rPr>
                <w:rFonts w:asciiTheme="minorHAnsi" w:hAnsiTheme="minorHAnsi"/>
                <w:b/>
                <w:bCs/>
              </w:rPr>
              <w:t>5.555</w:t>
            </w:r>
            <w:r w:rsidRPr="004076BD">
              <w:rPr>
                <w:rFonts w:asciiTheme="minorHAnsi" w:hAnsiTheme="minorHAnsi"/>
                <w:b/>
                <w:bCs/>
                <w:spacing w:val="2"/>
              </w:rPr>
              <w:t xml:space="preserve"> </w:t>
            </w:r>
            <w:r w:rsidRPr="004076BD">
              <w:rPr>
                <w:rFonts w:asciiTheme="minorHAnsi" w:hAnsiTheme="minorHAnsi"/>
                <w:b/>
                <w:bCs/>
                <w:spacing w:val="-2"/>
              </w:rPr>
              <w:t>c</w:t>
            </w:r>
            <w:r w:rsidRPr="004076BD">
              <w:rPr>
                <w:rFonts w:asciiTheme="minorHAnsi" w:hAnsiTheme="minorHAnsi"/>
                <w:b/>
                <w:bCs/>
              </w:rPr>
              <w:t>i</w:t>
            </w:r>
            <w:r w:rsidRPr="004076BD">
              <w:rPr>
                <w:rFonts w:asciiTheme="minorHAnsi" w:hAnsiTheme="minorHAnsi"/>
                <w:b/>
                <w:bCs/>
                <w:spacing w:val="-2"/>
              </w:rPr>
              <w:t>r</w:t>
            </w:r>
            <w:r w:rsidRPr="004076BD">
              <w:rPr>
                <w:rFonts w:asciiTheme="minorHAnsi" w:hAnsiTheme="minorHAnsi"/>
                <w:b/>
                <w:bCs/>
                <w:spacing w:val="2"/>
              </w:rPr>
              <w:t>c</w:t>
            </w:r>
            <w:r w:rsidRPr="004076BD">
              <w:rPr>
                <w:rFonts w:asciiTheme="minorHAnsi" w:hAnsiTheme="minorHAnsi"/>
                <w:b/>
                <w:bCs/>
              </w:rPr>
              <w:t>a</w:t>
            </w:r>
          </w:p>
        </w:tc>
      </w:tr>
      <w:tr w:rsidR="00D91BE6" w:rsidRPr="004076BD" w14:paraId="63BACF57" w14:textId="77777777" w:rsidTr="00AA58A5">
        <w:trPr>
          <w:trHeight w:hRule="exact" w:val="797"/>
        </w:trPr>
        <w:tc>
          <w:tcPr>
            <w:tcW w:w="3745" w:type="dxa"/>
            <w:tcBorders>
              <w:top w:val="single" w:sz="4" w:space="0" w:color="000000"/>
              <w:left w:val="single" w:sz="4" w:space="0" w:color="000000"/>
              <w:bottom w:val="single" w:sz="4" w:space="0" w:color="000000"/>
              <w:right w:val="single" w:sz="4" w:space="0" w:color="000000"/>
            </w:tcBorders>
          </w:tcPr>
          <w:p w14:paraId="1424C089" w14:textId="77777777" w:rsidR="00D91BE6" w:rsidRPr="004076BD" w:rsidRDefault="00D91BE6" w:rsidP="00AA58A5">
            <w:pPr>
              <w:pStyle w:val="TableParagraph"/>
              <w:kinsoku w:val="0"/>
              <w:overflowPunct w:val="0"/>
              <w:spacing w:before="6" w:line="220" w:lineRule="exact"/>
              <w:rPr>
                <w:rFonts w:asciiTheme="minorHAnsi" w:hAnsiTheme="minorHAnsi"/>
              </w:rPr>
            </w:pPr>
          </w:p>
          <w:p w14:paraId="60FB1000" w14:textId="77777777" w:rsidR="00D91BE6" w:rsidRPr="004076BD" w:rsidRDefault="00D91BE6" w:rsidP="00AA58A5">
            <w:pPr>
              <w:pStyle w:val="TableParagraph"/>
              <w:kinsoku w:val="0"/>
              <w:overflowPunct w:val="0"/>
              <w:ind w:left="51"/>
              <w:rPr>
                <w:rFonts w:asciiTheme="minorHAnsi" w:hAnsiTheme="minorHAnsi"/>
              </w:rPr>
            </w:pPr>
            <w:r w:rsidRPr="004076BD">
              <w:rPr>
                <w:rFonts w:asciiTheme="minorHAnsi" w:hAnsiTheme="minorHAnsi"/>
                <w:b/>
                <w:bCs/>
              </w:rPr>
              <w:t>P</w:t>
            </w:r>
            <w:r w:rsidRPr="004076BD">
              <w:rPr>
                <w:rFonts w:asciiTheme="minorHAnsi" w:hAnsiTheme="minorHAnsi"/>
                <w:b/>
                <w:bCs/>
                <w:spacing w:val="-8"/>
              </w:rPr>
              <w:t>r</w:t>
            </w:r>
            <w:r w:rsidRPr="004076BD">
              <w:rPr>
                <w:rFonts w:asciiTheme="minorHAnsi" w:hAnsiTheme="minorHAnsi"/>
                <w:b/>
                <w:bCs/>
              </w:rPr>
              <w:t>o</w:t>
            </w:r>
            <w:r w:rsidRPr="004076BD">
              <w:rPr>
                <w:rFonts w:asciiTheme="minorHAnsi" w:hAnsiTheme="minorHAnsi"/>
                <w:b/>
                <w:bCs/>
                <w:spacing w:val="1"/>
              </w:rPr>
              <w:t>d</w:t>
            </w:r>
            <w:r w:rsidRPr="004076BD">
              <w:rPr>
                <w:rFonts w:asciiTheme="minorHAnsi" w:hAnsiTheme="minorHAnsi"/>
                <w:b/>
                <w:bCs/>
                <w:spacing w:val="-3"/>
              </w:rPr>
              <w:t>u</w:t>
            </w:r>
            <w:r w:rsidRPr="004076BD">
              <w:rPr>
                <w:rFonts w:asciiTheme="minorHAnsi" w:hAnsiTheme="minorHAnsi"/>
                <w:b/>
                <w:bCs/>
                <w:spacing w:val="-2"/>
              </w:rPr>
              <w:t>t</w:t>
            </w:r>
            <w:r w:rsidRPr="004076BD">
              <w:rPr>
                <w:rFonts w:asciiTheme="minorHAnsi" w:hAnsiTheme="minorHAnsi"/>
                <w:b/>
                <w:bCs/>
                <w:spacing w:val="3"/>
              </w:rPr>
              <w:t>t</w:t>
            </w:r>
            <w:r w:rsidRPr="004076BD">
              <w:rPr>
                <w:rFonts w:asciiTheme="minorHAnsi" w:hAnsiTheme="minorHAnsi"/>
                <w:b/>
                <w:bCs/>
                <w:spacing w:val="-4"/>
              </w:rPr>
              <w:t>i</w:t>
            </w:r>
            <w:r w:rsidRPr="004076BD">
              <w:rPr>
                <w:rFonts w:asciiTheme="minorHAnsi" w:hAnsiTheme="minorHAnsi"/>
                <w:b/>
                <w:bCs/>
              </w:rPr>
              <w:t>vi</w:t>
            </w:r>
            <w:r w:rsidRPr="004076BD">
              <w:rPr>
                <w:rFonts w:asciiTheme="minorHAnsi" w:hAnsiTheme="minorHAnsi"/>
                <w:b/>
                <w:bCs/>
                <w:spacing w:val="-2"/>
              </w:rPr>
              <w:t>t</w:t>
            </w:r>
            <w:r w:rsidRPr="004076BD">
              <w:rPr>
                <w:rFonts w:asciiTheme="minorHAnsi" w:hAnsiTheme="minorHAnsi"/>
                <w:b/>
                <w:bCs/>
              </w:rPr>
              <w:t>à</w:t>
            </w:r>
            <w:r w:rsidRPr="004076BD">
              <w:rPr>
                <w:rFonts w:asciiTheme="minorHAnsi" w:hAnsiTheme="minorHAnsi"/>
                <w:b/>
                <w:bCs/>
                <w:spacing w:val="2"/>
              </w:rPr>
              <w:t xml:space="preserve"> </w:t>
            </w:r>
            <w:r w:rsidRPr="004076BD">
              <w:rPr>
                <w:rFonts w:asciiTheme="minorHAnsi" w:hAnsiTheme="minorHAnsi"/>
                <w:b/>
                <w:bCs/>
                <w:spacing w:val="-7"/>
              </w:rPr>
              <w:t>m</w:t>
            </w:r>
            <w:r w:rsidRPr="004076BD">
              <w:rPr>
                <w:rFonts w:asciiTheme="minorHAnsi" w:hAnsiTheme="minorHAnsi"/>
                <w:b/>
                <w:bCs/>
                <w:spacing w:val="2"/>
              </w:rPr>
              <w:t>e</w:t>
            </w:r>
            <w:r w:rsidRPr="004076BD">
              <w:rPr>
                <w:rFonts w:asciiTheme="minorHAnsi" w:hAnsiTheme="minorHAnsi"/>
                <w:b/>
                <w:bCs/>
                <w:spacing w:val="1"/>
              </w:rPr>
              <w:t>d</w:t>
            </w:r>
            <w:r w:rsidRPr="004076BD">
              <w:rPr>
                <w:rFonts w:asciiTheme="minorHAnsi" w:hAnsiTheme="minorHAnsi"/>
                <w:b/>
                <w:bCs/>
              </w:rPr>
              <w:t>ia</w:t>
            </w:r>
            <w:r w:rsidRPr="004076BD">
              <w:rPr>
                <w:rFonts w:asciiTheme="minorHAnsi" w:hAnsiTheme="minorHAnsi"/>
                <w:b/>
                <w:bCs/>
                <w:spacing w:val="-3"/>
              </w:rPr>
              <w:t xml:space="preserve"> </w:t>
            </w:r>
            <w:r w:rsidRPr="004076BD">
              <w:rPr>
                <w:rFonts w:asciiTheme="minorHAnsi" w:hAnsiTheme="minorHAnsi"/>
                <w:b/>
                <w:bCs/>
              </w:rPr>
              <w:t>g</w:t>
            </w:r>
            <w:r w:rsidRPr="004076BD">
              <w:rPr>
                <w:rFonts w:asciiTheme="minorHAnsi" w:hAnsiTheme="minorHAnsi"/>
                <w:b/>
                <w:bCs/>
                <w:spacing w:val="-4"/>
              </w:rPr>
              <w:t>i</w:t>
            </w:r>
            <w:r w:rsidRPr="004076BD">
              <w:rPr>
                <w:rFonts w:asciiTheme="minorHAnsi" w:hAnsiTheme="minorHAnsi"/>
                <w:b/>
                <w:bCs/>
              </w:rPr>
              <w:t>o</w:t>
            </w:r>
            <w:r w:rsidRPr="004076BD">
              <w:rPr>
                <w:rFonts w:asciiTheme="minorHAnsi" w:hAnsiTheme="minorHAnsi"/>
                <w:b/>
                <w:bCs/>
                <w:spacing w:val="2"/>
              </w:rPr>
              <w:t>r</w:t>
            </w:r>
            <w:r w:rsidRPr="004076BD">
              <w:rPr>
                <w:rFonts w:asciiTheme="minorHAnsi" w:hAnsiTheme="minorHAnsi"/>
                <w:b/>
                <w:bCs/>
                <w:spacing w:val="-3"/>
              </w:rPr>
              <w:t>n</w:t>
            </w:r>
            <w:r w:rsidRPr="004076BD">
              <w:rPr>
                <w:rFonts w:asciiTheme="minorHAnsi" w:hAnsiTheme="minorHAnsi"/>
                <w:b/>
                <w:bCs/>
              </w:rPr>
              <w:t>al</w:t>
            </w:r>
            <w:r w:rsidRPr="004076BD">
              <w:rPr>
                <w:rFonts w:asciiTheme="minorHAnsi" w:hAnsiTheme="minorHAnsi"/>
                <w:b/>
                <w:bCs/>
                <w:spacing w:val="-4"/>
              </w:rPr>
              <w:t>i</w:t>
            </w:r>
            <w:r w:rsidRPr="004076BD">
              <w:rPr>
                <w:rFonts w:asciiTheme="minorHAnsi" w:hAnsiTheme="minorHAnsi"/>
                <w:b/>
                <w:bCs/>
                <w:spacing w:val="-2"/>
              </w:rPr>
              <w:t>e</w:t>
            </w:r>
            <w:r w:rsidRPr="004076BD">
              <w:rPr>
                <w:rFonts w:asciiTheme="minorHAnsi" w:hAnsiTheme="minorHAnsi"/>
                <w:b/>
                <w:bCs/>
                <w:spacing w:val="2"/>
              </w:rPr>
              <w:t>r</w:t>
            </w:r>
            <w:r w:rsidRPr="004076BD">
              <w:rPr>
                <w:rFonts w:asciiTheme="minorHAnsi" w:hAnsiTheme="minorHAnsi"/>
                <w:b/>
                <w:bCs/>
              </w:rPr>
              <w:t>a</w:t>
            </w:r>
          </w:p>
        </w:tc>
        <w:tc>
          <w:tcPr>
            <w:tcW w:w="5907" w:type="dxa"/>
            <w:gridSpan w:val="2"/>
            <w:tcBorders>
              <w:top w:val="single" w:sz="4" w:space="0" w:color="000000"/>
              <w:left w:val="single" w:sz="4" w:space="0" w:color="000000"/>
              <w:bottom w:val="single" w:sz="4" w:space="0" w:color="000000"/>
              <w:right w:val="single" w:sz="4" w:space="0" w:color="000000"/>
            </w:tcBorders>
          </w:tcPr>
          <w:p w14:paraId="1AA1ADBD" w14:textId="77777777" w:rsidR="00D91BE6" w:rsidRPr="004076BD" w:rsidRDefault="00D91BE6" w:rsidP="00AA58A5">
            <w:pPr>
              <w:pStyle w:val="TableParagraph"/>
              <w:kinsoku w:val="0"/>
              <w:overflowPunct w:val="0"/>
              <w:spacing w:before="4" w:line="170" w:lineRule="exact"/>
              <w:rPr>
                <w:rFonts w:asciiTheme="minorHAnsi" w:hAnsiTheme="minorHAnsi"/>
                <w:sz w:val="17"/>
                <w:szCs w:val="17"/>
              </w:rPr>
            </w:pPr>
          </w:p>
          <w:p w14:paraId="4792E80D"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69DD23FF" w14:textId="77777777" w:rsidR="00D91BE6" w:rsidRPr="004076BD" w:rsidRDefault="00D91BE6" w:rsidP="00AA58A5">
            <w:pPr>
              <w:pStyle w:val="TableParagraph"/>
              <w:kinsoku w:val="0"/>
              <w:overflowPunct w:val="0"/>
              <w:ind w:left="-1"/>
              <w:rPr>
                <w:rFonts w:asciiTheme="minorHAnsi" w:hAnsiTheme="minorHAnsi"/>
              </w:rPr>
            </w:pPr>
            <w:r>
              <w:rPr>
                <w:rFonts w:asciiTheme="minorHAnsi" w:hAnsiTheme="minorHAnsi"/>
                <w:b/>
                <w:bCs/>
              </w:rPr>
              <w:t xml:space="preserve"> </w:t>
            </w:r>
            <w:r w:rsidRPr="004076BD">
              <w:rPr>
                <w:rFonts w:asciiTheme="minorHAnsi" w:hAnsiTheme="minorHAnsi"/>
                <w:b/>
                <w:bCs/>
              </w:rPr>
              <w:t>0</w:t>
            </w:r>
            <w:r w:rsidRPr="004076BD">
              <w:rPr>
                <w:rFonts w:asciiTheme="minorHAnsi" w:hAnsiTheme="minorHAnsi"/>
                <w:b/>
                <w:bCs/>
                <w:spacing w:val="2"/>
              </w:rPr>
              <w:t>,</w:t>
            </w:r>
            <w:r w:rsidRPr="004076BD">
              <w:rPr>
                <w:rFonts w:asciiTheme="minorHAnsi" w:hAnsiTheme="minorHAnsi"/>
                <w:b/>
                <w:bCs/>
              </w:rPr>
              <w:t>0</w:t>
            </w:r>
            <w:r>
              <w:rPr>
                <w:rFonts w:asciiTheme="minorHAnsi" w:hAnsiTheme="minorHAnsi"/>
                <w:b/>
                <w:bCs/>
              </w:rPr>
              <w:t>07</w:t>
            </w:r>
            <w:r w:rsidRPr="004076BD">
              <w:rPr>
                <w:rFonts w:asciiTheme="minorHAnsi" w:hAnsiTheme="minorHAnsi"/>
                <w:b/>
                <w:bCs/>
                <w:spacing w:val="-2"/>
              </w:rPr>
              <w:t xml:space="preserve"> </w:t>
            </w:r>
            <w:r w:rsidRPr="004076BD">
              <w:rPr>
                <w:rFonts w:asciiTheme="minorHAnsi" w:hAnsiTheme="minorHAnsi"/>
                <w:b/>
                <w:bCs/>
              </w:rPr>
              <w:t>Kg/</w:t>
            </w:r>
            <w:r w:rsidRPr="004076BD">
              <w:rPr>
                <w:rFonts w:asciiTheme="minorHAnsi" w:hAnsiTheme="minorHAnsi"/>
                <w:b/>
                <w:bCs/>
                <w:spacing w:val="-5"/>
              </w:rPr>
              <w:t>a</w:t>
            </w:r>
            <w:r w:rsidRPr="004076BD">
              <w:rPr>
                <w:rFonts w:asciiTheme="minorHAnsi" w:hAnsiTheme="minorHAnsi"/>
                <w:b/>
                <w:bCs/>
                <w:spacing w:val="-3"/>
              </w:rPr>
              <w:t>b</w:t>
            </w:r>
            <w:r w:rsidRPr="004076BD">
              <w:rPr>
                <w:rFonts w:asciiTheme="minorHAnsi" w:hAnsiTheme="minorHAnsi"/>
                <w:b/>
                <w:bCs/>
              </w:rPr>
              <w:t>/g</w:t>
            </w:r>
            <w:r w:rsidRPr="004076BD">
              <w:rPr>
                <w:rFonts w:asciiTheme="minorHAnsi" w:hAnsiTheme="minorHAnsi"/>
                <w:b/>
                <w:bCs/>
                <w:spacing w:val="-4"/>
              </w:rPr>
              <w:t>i</w:t>
            </w:r>
            <w:r w:rsidRPr="004076BD">
              <w:rPr>
                <w:rFonts w:asciiTheme="minorHAnsi" w:hAnsiTheme="minorHAnsi"/>
                <w:b/>
                <w:bCs/>
              </w:rPr>
              <w:t>o</w:t>
            </w:r>
            <w:r w:rsidRPr="004076BD">
              <w:rPr>
                <w:rFonts w:asciiTheme="minorHAnsi" w:hAnsiTheme="minorHAnsi"/>
                <w:b/>
                <w:bCs/>
                <w:spacing w:val="2"/>
              </w:rPr>
              <w:t>r</w:t>
            </w:r>
            <w:r w:rsidRPr="004076BD">
              <w:rPr>
                <w:rFonts w:asciiTheme="minorHAnsi" w:hAnsiTheme="minorHAnsi"/>
                <w:b/>
                <w:bCs/>
                <w:spacing w:val="-3"/>
              </w:rPr>
              <w:t>n</w:t>
            </w:r>
            <w:r w:rsidRPr="004076BD">
              <w:rPr>
                <w:rFonts w:asciiTheme="minorHAnsi" w:hAnsiTheme="minorHAnsi"/>
                <w:b/>
                <w:bCs/>
              </w:rPr>
              <w:t>al</w:t>
            </w:r>
            <w:r w:rsidRPr="004076BD">
              <w:rPr>
                <w:rFonts w:asciiTheme="minorHAnsi" w:hAnsiTheme="minorHAnsi"/>
                <w:b/>
                <w:bCs/>
                <w:spacing w:val="-4"/>
              </w:rPr>
              <w:t>i</w:t>
            </w:r>
            <w:r w:rsidRPr="004076BD">
              <w:rPr>
                <w:rFonts w:asciiTheme="minorHAnsi" w:hAnsiTheme="minorHAnsi"/>
                <w:b/>
                <w:bCs/>
                <w:spacing w:val="-2"/>
              </w:rPr>
              <w:t>e</w:t>
            </w:r>
            <w:r w:rsidRPr="004076BD">
              <w:rPr>
                <w:rFonts w:asciiTheme="minorHAnsi" w:hAnsiTheme="minorHAnsi"/>
                <w:b/>
                <w:bCs/>
                <w:spacing w:val="2"/>
              </w:rPr>
              <w:t>r</w:t>
            </w:r>
            <w:r w:rsidRPr="004076BD">
              <w:rPr>
                <w:rFonts w:asciiTheme="minorHAnsi" w:hAnsiTheme="minorHAnsi"/>
                <w:b/>
                <w:bCs/>
              </w:rPr>
              <w:t>a</w:t>
            </w:r>
          </w:p>
        </w:tc>
      </w:tr>
      <w:tr w:rsidR="00D91BE6" w:rsidRPr="004076BD" w14:paraId="30855646" w14:textId="77777777" w:rsidTr="00AA58A5">
        <w:trPr>
          <w:trHeight w:hRule="exact" w:val="490"/>
        </w:trPr>
        <w:tc>
          <w:tcPr>
            <w:tcW w:w="3745" w:type="dxa"/>
            <w:tcBorders>
              <w:top w:val="single" w:sz="4" w:space="0" w:color="000000"/>
              <w:left w:val="single" w:sz="4" w:space="0" w:color="000000"/>
              <w:bottom w:val="single" w:sz="4" w:space="0" w:color="000000"/>
              <w:right w:val="single" w:sz="4" w:space="0" w:color="000000"/>
            </w:tcBorders>
          </w:tcPr>
          <w:p w14:paraId="10B1376B" w14:textId="77777777" w:rsidR="00D91BE6" w:rsidRPr="004076BD" w:rsidRDefault="00D91BE6" w:rsidP="00AA58A5">
            <w:pPr>
              <w:pStyle w:val="TableParagraph"/>
              <w:kinsoku w:val="0"/>
              <w:overflowPunct w:val="0"/>
              <w:spacing w:line="234" w:lineRule="exact"/>
              <w:ind w:left="51"/>
              <w:rPr>
                <w:rFonts w:asciiTheme="minorHAnsi" w:hAnsiTheme="minorHAnsi"/>
              </w:rPr>
            </w:pPr>
            <w:r w:rsidRPr="004076BD">
              <w:rPr>
                <w:rFonts w:asciiTheme="minorHAnsi" w:hAnsiTheme="minorHAnsi"/>
                <w:b/>
                <w:bCs/>
                <w:spacing w:val="-4"/>
              </w:rPr>
              <w:t>Z</w:t>
            </w:r>
            <w:r w:rsidRPr="004076BD">
              <w:rPr>
                <w:rFonts w:asciiTheme="minorHAnsi" w:hAnsiTheme="minorHAnsi"/>
                <w:b/>
                <w:bCs/>
                <w:spacing w:val="4"/>
              </w:rPr>
              <w:t>o</w:t>
            </w:r>
            <w:r w:rsidRPr="004076BD">
              <w:rPr>
                <w:rFonts w:asciiTheme="minorHAnsi" w:hAnsiTheme="minorHAnsi"/>
                <w:b/>
                <w:bCs/>
                <w:spacing w:val="-3"/>
              </w:rPr>
              <w:t>n</w:t>
            </w:r>
            <w:r w:rsidRPr="004076BD">
              <w:rPr>
                <w:rFonts w:asciiTheme="minorHAnsi" w:hAnsiTheme="minorHAnsi"/>
                <w:b/>
                <w:bCs/>
              </w:rPr>
              <w:t xml:space="preserve">e </w:t>
            </w:r>
            <w:r w:rsidRPr="004076BD">
              <w:rPr>
                <w:rFonts w:asciiTheme="minorHAnsi" w:hAnsiTheme="minorHAnsi"/>
                <w:b/>
                <w:bCs/>
                <w:spacing w:val="1"/>
              </w:rPr>
              <w:t>d</w:t>
            </w:r>
            <w:r w:rsidRPr="004076BD">
              <w:rPr>
                <w:rFonts w:asciiTheme="minorHAnsi" w:hAnsiTheme="minorHAnsi"/>
                <w:b/>
                <w:bCs/>
              </w:rPr>
              <w:t>i</w:t>
            </w:r>
            <w:r w:rsidRPr="004076BD">
              <w:rPr>
                <w:rFonts w:asciiTheme="minorHAnsi" w:hAnsiTheme="minorHAnsi"/>
                <w:b/>
                <w:bCs/>
                <w:spacing w:val="-2"/>
              </w:rPr>
              <w:t xml:space="preserve"> </w:t>
            </w:r>
            <w:r w:rsidRPr="004076BD">
              <w:rPr>
                <w:rFonts w:asciiTheme="minorHAnsi" w:hAnsiTheme="minorHAnsi"/>
                <w:b/>
                <w:bCs/>
                <w:spacing w:val="5"/>
              </w:rPr>
              <w:t>s</w:t>
            </w:r>
            <w:r w:rsidRPr="004076BD">
              <w:rPr>
                <w:rFonts w:asciiTheme="minorHAnsi" w:hAnsiTheme="minorHAnsi"/>
                <w:b/>
                <w:bCs/>
                <w:spacing w:val="-2"/>
              </w:rPr>
              <w:t>er</w:t>
            </w:r>
            <w:r w:rsidRPr="004076BD">
              <w:rPr>
                <w:rFonts w:asciiTheme="minorHAnsi" w:hAnsiTheme="minorHAnsi"/>
                <w:b/>
                <w:bCs/>
                <w:spacing w:val="4"/>
              </w:rPr>
              <w:t>v</w:t>
            </w:r>
            <w:r w:rsidRPr="004076BD">
              <w:rPr>
                <w:rFonts w:asciiTheme="minorHAnsi" w:hAnsiTheme="minorHAnsi"/>
                <w:b/>
                <w:bCs/>
              </w:rPr>
              <w:t>i</w:t>
            </w:r>
            <w:r w:rsidRPr="004076BD">
              <w:rPr>
                <w:rFonts w:asciiTheme="minorHAnsi" w:hAnsiTheme="minorHAnsi"/>
                <w:b/>
                <w:bCs/>
                <w:spacing w:val="-2"/>
              </w:rPr>
              <w:t>z</w:t>
            </w:r>
            <w:r w:rsidRPr="004076BD">
              <w:rPr>
                <w:rFonts w:asciiTheme="minorHAnsi" w:hAnsiTheme="minorHAnsi"/>
                <w:b/>
                <w:bCs/>
              </w:rPr>
              <w:t>io:</w:t>
            </w:r>
          </w:p>
        </w:tc>
        <w:tc>
          <w:tcPr>
            <w:tcW w:w="5907" w:type="dxa"/>
            <w:gridSpan w:val="2"/>
            <w:tcBorders>
              <w:top w:val="single" w:sz="4" w:space="0" w:color="000000"/>
              <w:left w:val="single" w:sz="4" w:space="0" w:color="000000"/>
              <w:bottom w:val="single" w:sz="4" w:space="0" w:color="000000"/>
              <w:right w:val="single" w:sz="4" w:space="0" w:color="000000"/>
            </w:tcBorders>
          </w:tcPr>
          <w:p w14:paraId="79A7AC2E" w14:textId="77777777" w:rsidR="00D91BE6" w:rsidRPr="004076BD" w:rsidRDefault="00D91BE6" w:rsidP="00AA58A5">
            <w:pPr>
              <w:pStyle w:val="TableParagraph"/>
              <w:kinsoku w:val="0"/>
              <w:overflowPunct w:val="0"/>
              <w:spacing w:line="234" w:lineRule="exact"/>
              <w:ind w:left="47"/>
              <w:rPr>
                <w:rFonts w:asciiTheme="minorHAnsi" w:hAnsiTheme="minorHAnsi"/>
              </w:rPr>
            </w:pPr>
            <w:r w:rsidRPr="004076BD">
              <w:rPr>
                <w:rFonts w:asciiTheme="minorHAnsi" w:hAnsiTheme="minorHAnsi"/>
                <w:b/>
                <w:bCs/>
              </w:rPr>
              <w:t>i</w:t>
            </w:r>
            <w:r w:rsidRPr="004076BD">
              <w:rPr>
                <w:rFonts w:asciiTheme="minorHAnsi" w:hAnsiTheme="minorHAnsi"/>
                <w:b/>
                <w:bCs/>
                <w:spacing w:val="-8"/>
              </w:rPr>
              <w:t>n</w:t>
            </w:r>
            <w:r w:rsidRPr="004076BD">
              <w:rPr>
                <w:rFonts w:asciiTheme="minorHAnsi" w:hAnsiTheme="minorHAnsi"/>
                <w:b/>
                <w:bCs/>
                <w:spacing w:val="3"/>
              </w:rPr>
              <w:t>t</w:t>
            </w:r>
            <w:r w:rsidRPr="004076BD">
              <w:rPr>
                <w:rFonts w:asciiTheme="minorHAnsi" w:hAnsiTheme="minorHAnsi"/>
                <w:b/>
                <w:bCs/>
                <w:spacing w:val="-2"/>
              </w:rPr>
              <w:t>e</w:t>
            </w:r>
            <w:r w:rsidRPr="004076BD">
              <w:rPr>
                <w:rFonts w:asciiTheme="minorHAnsi" w:hAnsiTheme="minorHAnsi"/>
                <w:b/>
                <w:bCs/>
                <w:spacing w:val="-7"/>
              </w:rPr>
              <w:t>r</w:t>
            </w:r>
            <w:r w:rsidRPr="004076BD">
              <w:rPr>
                <w:rFonts w:asciiTheme="minorHAnsi" w:hAnsiTheme="minorHAnsi"/>
                <w:b/>
                <w:bCs/>
              </w:rPr>
              <w:t>o</w:t>
            </w:r>
            <w:r w:rsidRPr="004076BD">
              <w:rPr>
                <w:rFonts w:asciiTheme="minorHAnsi" w:hAnsiTheme="minorHAnsi"/>
                <w:b/>
                <w:bCs/>
                <w:spacing w:val="2"/>
              </w:rPr>
              <w:t xml:space="preserve"> </w:t>
            </w:r>
            <w:r w:rsidRPr="004076BD">
              <w:rPr>
                <w:rFonts w:asciiTheme="minorHAnsi" w:hAnsiTheme="minorHAnsi"/>
                <w:b/>
                <w:bCs/>
                <w:spacing w:val="-2"/>
              </w:rPr>
              <w:t>t</w:t>
            </w:r>
            <w:r w:rsidRPr="004076BD">
              <w:rPr>
                <w:rFonts w:asciiTheme="minorHAnsi" w:hAnsiTheme="minorHAnsi"/>
                <w:b/>
                <w:bCs/>
                <w:spacing w:val="2"/>
              </w:rPr>
              <w:t>e</w:t>
            </w:r>
            <w:r w:rsidRPr="004076BD">
              <w:rPr>
                <w:rFonts w:asciiTheme="minorHAnsi" w:hAnsiTheme="minorHAnsi"/>
                <w:b/>
                <w:bCs/>
                <w:spacing w:val="-2"/>
              </w:rPr>
              <w:t>r</w:t>
            </w:r>
            <w:r w:rsidRPr="004076BD">
              <w:rPr>
                <w:rFonts w:asciiTheme="minorHAnsi" w:hAnsiTheme="minorHAnsi"/>
                <w:b/>
                <w:bCs/>
                <w:spacing w:val="2"/>
              </w:rPr>
              <w:t>r</w:t>
            </w:r>
            <w:r w:rsidRPr="004076BD">
              <w:rPr>
                <w:rFonts w:asciiTheme="minorHAnsi" w:hAnsiTheme="minorHAnsi"/>
                <w:b/>
                <w:bCs/>
                <w:spacing w:val="-4"/>
              </w:rPr>
              <w:t>i</w:t>
            </w:r>
            <w:r w:rsidRPr="004076BD">
              <w:rPr>
                <w:rFonts w:asciiTheme="minorHAnsi" w:hAnsiTheme="minorHAnsi"/>
                <w:b/>
                <w:bCs/>
                <w:spacing w:val="-2"/>
              </w:rPr>
              <w:t>t</w:t>
            </w:r>
            <w:r w:rsidRPr="004076BD">
              <w:rPr>
                <w:rFonts w:asciiTheme="minorHAnsi" w:hAnsiTheme="minorHAnsi"/>
                <w:b/>
                <w:bCs/>
              </w:rPr>
              <w:t>o</w:t>
            </w:r>
            <w:r w:rsidRPr="004076BD">
              <w:rPr>
                <w:rFonts w:asciiTheme="minorHAnsi" w:hAnsiTheme="minorHAnsi"/>
                <w:b/>
                <w:bCs/>
                <w:spacing w:val="2"/>
              </w:rPr>
              <w:t>r</w:t>
            </w:r>
            <w:r w:rsidRPr="004076BD">
              <w:rPr>
                <w:rFonts w:asciiTheme="minorHAnsi" w:hAnsiTheme="minorHAnsi"/>
                <w:b/>
                <w:bCs/>
                <w:spacing w:val="-4"/>
              </w:rPr>
              <w:t>i</w:t>
            </w:r>
            <w:r w:rsidRPr="004076BD">
              <w:rPr>
                <w:rFonts w:asciiTheme="minorHAnsi" w:hAnsiTheme="minorHAnsi"/>
                <w:b/>
                <w:bCs/>
              </w:rPr>
              <w:t>o</w:t>
            </w:r>
            <w:r w:rsidRPr="004076BD">
              <w:rPr>
                <w:rFonts w:asciiTheme="minorHAnsi" w:hAnsiTheme="minorHAnsi"/>
                <w:b/>
                <w:bCs/>
                <w:spacing w:val="2"/>
              </w:rPr>
              <w:t xml:space="preserve"> </w:t>
            </w:r>
            <w:r w:rsidRPr="004076BD">
              <w:rPr>
                <w:rFonts w:asciiTheme="minorHAnsi" w:hAnsiTheme="minorHAnsi"/>
                <w:b/>
                <w:bCs/>
                <w:spacing w:val="-2"/>
              </w:rPr>
              <w:t>c</w:t>
            </w:r>
            <w:r w:rsidRPr="004076BD">
              <w:rPr>
                <w:rFonts w:asciiTheme="minorHAnsi" w:hAnsiTheme="minorHAnsi"/>
                <w:b/>
                <w:bCs/>
                <w:spacing w:val="4"/>
              </w:rPr>
              <w:t>o</w:t>
            </w:r>
            <w:r w:rsidRPr="004076BD">
              <w:rPr>
                <w:rFonts w:asciiTheme="minorHAnsi" w:hAnsiTheme="minorHAnsi"/>
                <w:b/>
                <w:bCs/>
                <w:spacing w:val="-7"/>
              </w:rPr>
              <w:t>m</w:t>
            </w:r>
            <w:r w:rsidRPr="004076BD">
              <w:rPr>
                <w:rFonts w:asciiTheme="minorHAnsi" w:hAnsiTheme="minorHAnsi"/>
                <w:b/>
                <w:bCs/>
                <w:spacing w:val="1"/>
              </w:rPr>
              <w:t>u</w:t>
            </w:r>
            <w:r w:rsidRPr="004076BD">
              <w:rPr>
                <w:rFonts w:asciiTheme="minorHAnsi" w:hAnsiTheme="minorHAnsi"/>
                <w:b/>
                <w:bCs/>
                <w:spacing w:val="-3"/>
              </w:rPr>
              <w:t>n</w:t>
            </w:r>
            <w:r w:rsidRPr="004076BD">
              <w:rPr>
                <w:rFonts w:asciiTheme="minorHAnsi" w:hAnsiTheme="minorHAnsi"/>
                <w:b/>
                <w:bCs/>
              </w:rPr>
              <w:t>ale</w:t>
            </w:r>
          </w:p>
        </w:tc>
      </w:tr>
    </w:tbl>
    <w:p w14:paraId="064B951F" w14:textId="77777777" w:rsidR="00D91BE6" w:rsidRPr="004076BD" w:rsidRDefault="00D91BE6" w:rsidP="00D91BE6">
      <w:pPr>
        <w:kinsoku w:val="0"/>
        <w:overflowPunct w:val="0"/>
        <w:spacing w:line="200" w:lineRule="exact"/>
        <w:rPr>
          <w:rFonts w:asciiTheme="minorHAnsi" w:hAnsiTheme="minorHAnsi"/>
          <w:sz w:val="20"/>
          <w:szCs w:val="20"/>
        </w:rPr>
      </w:pPr>
    </w:p>
    <w:p w14:paraId="1CA48A00" w14:textId="77777777" w:rsidR="00D91BE6" w:rsidRPr="004076BD" w:rsidRDefault="00D91BE6" w:rsidP="00D91BE6">
      <w:pPr>
        <w:kinsoku w:val="0"/>
        <w:overflowPunct w:val="0"/>
        <w:spacing w:before="17" w:line="220" w:lineRule="exact"/>
        <w:rPr>
          <w:rFonts w:asciiTheme="minorHAnsi" w:hAnsiTheme="minorHAnsi"/>
        </w:rPr>
      </w:pPr>
    </w:p>
    <w:p w14:paraId="6F4EDD44" w14:textId="77777777" w:rsidR="00D91BE6" w:rsidRPr="004076BD" w:rsidRDefault="00D91BE6" w:rsidP="00D91BE6">
      <w:pPr>
        <w:numPr>
          <w:ilvl w:val="2"/>
          <w:numId w:val="32"/>
        </w:numPr>
        <w:tabs>
          <w:tab w:val="left" w:pos="771"/>
        </w:tabs>
        <w:kinsoku w:val="0"/>
        <w:overflowPunct w:val="0"/>
        <w:adjustRightInd w:val="0"/>
        <w:spacing w:before="72"/>
        <w:rPr>
          <w:rFonts w:asciiTheme="minorHAnsi" w:hAnsiTheme="minorHAnsi"/>
        </w:rPr>
      </w:pPr>
      <w:r w:rsidRPr="004076BD">
        <w:rPr>
          <w:rFonts w:asciiTheme="minorHAnsi" w:hAnsiTheme="minorHAnsi"/>
          <w:b/>
          <w:bCs/>
          <w:i/>
          <w:iCs/>
        </w:rPr>
        <w:t>Moda</w:t>
      </w:r>
      <w:r w:rsidRPr="004076BD">
        <w:rPr>
          <w:rFonts w:asciiTheme="minorHAnsi" w:hAnsiTheme="minorHAnsi"/>
          <w:b/>
          <w:bCs/>
          <w:i/>
          <w:iCs/>
          <w:spacing w:val="1"/>
        </w:rPr>
        <w:t>l</w:t>
      </w:r>
      <w:r w:rsidRPr="004076BD">
        <w:rPr>
          <w:rFonts w:asciiTheme="minorHAnsi" w:hAnsiTheme="minorHAnsi"/>
          <w:b/>
          <w:bCs/>
          <w:i/>
          <w:iCs/>
        </w:rPr>
        <w:t>ità</w:t>
      </w:r>
      <w:r w:rsidRPr="004076BD">
        <w:rPr>
          <w:rFonts w:asciiTheme="minorHAnsi" w:hAnsiTheme="minorHAnsi"/>
          <w:b/>
          <w:bCs/>
          <w:i/>
          <w:iCs/>
          <w:spacing w:val="2"/>
        </w:rPr>
        <w:t xml:space="preserve"> </w:t>
      </w:r>
      <w:r w:rsidRPr="004076BD">
        <w:rPr>
          <w:rFonts w:asciiTheme="minorHAnsi" w:hAnsiTheme="minorHAnsi"/>
          <w:b/>
          <w:bCs/>
          <w:i/>
          <w:iCs/>
        </w:rPr>
        <w:t>d</w:t>
      </w:r>
      <w:r w:rsidRPr="004076BD">
        <w:rPr>
          <w:rFonts w:asciiTheme="minorHAnsi" w:hAnsiTheme="minorHAnsi"/>
          <w:b/>
          <w:bCs/>
          <w:i/>
          <w:iCs/>
          <w:spacing w:val="-2"/>
        </w:rPr>
        <w:t>e</w:t>
      </w:r>
      <w:r w:rsidRPr="004076BD">
        <w:rPr>
          <w:rFonts w:asciiTheme="minorHAnsi" w:hAnsiTheme="minorHAnsi"/>
          <w:b/>
          <w:bCs/>
          <w:i/>
          <w:iCs/>
        </w:rPr>
        <w:t>l</w:t>
      </w:r>
      <w:r w:rsidRPr="004076BD">
        <w:rPr>
          <w:rFonts w:asciiTheme="minorHAnsi" w:hAnsiTheme="minorHAnsi"/>
          <w:b/>
          <w:bCs/>
          <w:i/>
          <w:iCs/>
          <w:spacing w:val="3"/>
        </w:rPr>
        <w:t xml:space="preserve"> </w:t>
      </w:r>
      <w:r w:rsidRPr="004076BD">
        <w:rPr>
          <w:rFonts w:asciiTheme="minorHAnsi" w:hAnsiTheme="minorHAnsi"/>
          <w:b/>
          <w:bCs/>
          <w:i/>
          <w:iCs/>
        </w:rPr>
        <w:t>s</w:t>
      </w:r>
      <w:r w:rsidRPr="004076BD">
        <w:rPr>
          <w:rFonts w:asciiTheme="minorHAnsi" w:hAnsiTheme="minorHAnsi"/>
          <w:b/>
          <w:bCs/>
          <w:i/>
          <w:iCs/>
          <w:spacing w:val="-2"/>
        </w:rPr>
        <w:t>e</w:t>
      </w:r>
      <w:r w:rsidRPr="004076BD">
        <w:rPr>
          <w:rFonts w:asciiTheme="minorHAnsi" w:hAnsiTheme="minorHAnsi"/>
          <w:b/>
          <w:bCs/>
          <w:i/>
          <w:iCs/>
        </w:rPr>
        <w:t>r</w:t>
      </w:r>
      <w:r w:rsidRPr="004076BD">
        <w:rPr>
          <w:rFonts w:asciiTheme="minorHAnsi" w:hAnsiTheme="minorHAnsi"/>
          <w:b/>
          <w:bCs/>
          <w:i/>
          <w:iCs/>
          <w:spacing w:val="-2"/>
        </w:rPr>
        <w:t>v</w:t>
      </w:r>
      <w:r w:rsidRPr="004076BD">
        <w:rPr>
          <w:rFonts w:asciiTheme="minorHAnsi" w:hAnsiTheme="minorHAnsi"/>
          <w:b/>
          <w:bCs/>
          <w:i/>
          <w:iCs/>
        </w:rPr>
        <w:t>iz</w:t>
      </w:r>
      <w:r w:rsidRPr="004076BD">
        <w:rPr>
          <w:rFonts w:asciiTheme="minorHAnsi" w:hAnsiTheme="minorHAnsi"/>
          <w:b/>
          <w:bCs/>
          <w:i/>
          <w:iCs/>
          <w:spacing w:val="1"/>
        </w:rPr>
        <w:t>i</w:t>
      </w:r>
      <w:r w:rsidRPr="004076BD">
        <w:rPr>
          <w:rFonts w:asciiTheme="minorHAnsi" w:hAnsiTheme="minorHAnsi"/>
          <w:b/>
          <w:bCs/>
          <w:i/>
          <w:iCs/>
        </w:rPr>
        <w:t>o</w:t>
      </w:r>
    </w:p>
    <w:p w14:paraId="3F8B6D8B" w14:textId="77777777" w:rsidR="00D91BE6" w:rsidRPr="004076BD" w:rsidRDefault="00D91BE6" w:rsidP="00D91BE6">
      <w:pPr>
        <w:kinsoku w:val="0"/>
        <w:overflowPunct w:val="0"/>
        <w:rPr>
          <w:rFonts w:asciiTheme="minorHAnsi" w:hAnsiTheme="minorHAnsi"/>
          <w:sz w:val="28"/>
          <w:szCs w:val="28"/>
        </w:rPr>
      </w:pPr>
    </w:p>
    <w:p w14:paraId="62F64071" w14:textId="77777777" w:rsidR="00D91BE6" w:rsidRPr="00F26FB7" w:rsidRDefault="00D91BE6" w:rsidP="00D91BE6">
      <w:pPr>
        <w:numPr>
          <w:ilvl w:val="0"/>
          <w:numId w:val="40"/>
        </w:numPr>
        <w:kinsoku w:val="0"/>
        <w:overflowPunct w:val="0"/>
        <w:adjustRightInd w:val="0"/>
        <w:ind w:left="1418" w:right="152" w:hanging="186"/>
        <w:rPr>
          <w:rFonts w:asciiTheme="minorHAnsi" w:hAnsiTheme="minorHAnsi"/>
        </w:rPr>
      </w:pPr>
      <w:r w:rsidRPr="00F26FB7">
        <w:rPr>
          <w:rFonts w:asciiTheme="minorHAnsi" w:hAnsiTheme="minorHAnsi"/>
          <w:spacing w:val="-7"/>
        </w:rPr>
        <w:t>C</w:t>
      </w:r>
      <w:r w:rsidRPr="00F26FB7">
        <w:rPr>
          <w:rFonts w:asciiTheme="minorHAnsi" w:hAnsiTheme="minorHAnsi"/>
          <w:spacing w:val="4"/>
        </w:rPr>
        <w:t>o</w:t>
      </w:r>
      <w:r w:rsidRPr="00F26FB7">
        <w:rPr>
          <w:rFonts w:asciiTheme="minorHAnsi" w:hAnsiTheme="minorHAnsi"/>
        </w:rPr>
        <w:t>n</w:t>
      </w:r>
      <w:r w:rsidRPr="00F26FB7">
        <w:rPr>
          <w:rFonts w:asciiTheme="minorHAnsi" w:hAnsiTheme="minorHAnsi"/>
          <w:spacing w:val="-8"/>
        </w:rPr>
        <w:t>f</w:t>
      </w:r>
      <w:r w:rsidRPr="00F26FB7">
        <w:rPr>
          <w:rFonts w:asciiTheme="minorHAnsi" w:hAnsiTheme="minorHAnsi"/>
          <w:spacing w:val="-1"/>
        </w:rPr>
        <w:t>e</w:t>
      </w:r>
      <w:r w:rsidRPr="00F26FB7">
        <w:rPr>
          <w:rFonts w:asciiTheme="minorHAnsi" w:hAnsiTheme="minorHAnsi"/>
          <w:spacing w:val="6"/>
        </w:rPr>
        <w:t>r</w:t>
      </w:r>
      <w:r w:rsidRPr="00F26FB7">
        <w:rPr>
          <w:rFonts w:asciiTheme="minorHAnsi" w:hAnsiTheme="minorHAnsi"/>
          <w:spacing w:val="-5"/>
        </w:rPr>
        <w:t>im</w:t>
      </w:r>
      <w:r w:rsidRPr="00F26FB7">
        <w:rPr>
          <w:rFonts w:asciiTheme="minorHAnsi" w:hAnsiTheme="minorHAnsi"/>
          <w:spacing w:val="3"/>
        </w:rPr>
        <w:t>e</w:t>
      </w:r>
      <w:r w:rsidRPr="00F26FB7">
        <w:rPr>
          <w:rFonts w:asciiTheme="minorHAnsi" w:hAnsiTheme="minorHAnsi"/>
          <w:spacing w:val="-5"/>
        </w:rPr>
        <w:t>n</w:t>
      </w:r>
      <w:r w:rsidRPr="00F26FB7">
        <w:rPr>
          <w:rFonts w:asciiTheme="minorHAnsi" w:hAnsiTheme="minorHAnsi"/>
          <w:spacing w:val="5"/>
        </w:rPr>
        <w:t>t</w:t>
      </w:r>
      <w:r w:rsidRPr="00F26FB7">
        <w:rPr>
          <w:rFonts w:asciiTheme="minorHAnsi" w:hAnsiTheme="minorHAnsi"/>
        </w:rPr>
        <w:t>o</w:t>
      </w:r>
      <w:r w:rsidRPr="00F26FB7">
        <w:rPr>
          <w:rFonts w:asciiTheme="minorHAnsi" w:hAnsiTheme="minorHAnsi"/>
          <w:spacing w:val="40"/>
        </w:rPr>
        <w:t xml:space="preserve"> </w:t>
      </w:r>
      <w:r w:rsidRPr="00F26FB7">
        <w:rPr>
          <w:rFonts w:asciiTheme="minorHAnsi" w:hAnsiTheme="minorHAnsi"/>
        </w:rPr>
        <w:t>d</w:t>
      </w:r>
      <w:r w:rsidRPr="00F26FB7">
        <w:rPr>
          <w:rFonts w:asciiTheme="minorHAnsi" w:hAnsiTheme="minorHAnsi"/>
          <w:spacing w:val="-10"/>
        </w:rPr>
        <w:t>i</w:t>
      </w:r>
      <w:r w:rsidRPr="00F26FB7">
        <w:rPr>
          <w:rFonts w:asciiTheme="minorHAnsi" w:hAnsiTheme="minorHAnsi"/>
          <w:spacing w:val="1"/>
        </w:rPr>
        <w:t>r</w:t>
      </w:r>
      <w:r w:rsidRPr="00F26FB7">
        <w:rPr>
          <w:rFonts w:asciiTheme="minorHAnsi" w:hAnsiTheme="minorHAnsi"/>
          <w:spacing w:val="-1"/>
        </w:rPr>
        <w:t>e</w:t>
      </w:r>
      <w:r w:rsidRPr="00F26FB7">
        <w:rPr>
          <w:rFonts w:asciiTheme="minorHAnsi" w:hAnsiTheme="minorHAnsi"/>
        </w:rPr>
        <w:t>tto</w:t>
      </w:r>
      <w:r w:rsidRPr="00F26FB7">
        <w:rPr>
          <w:rFonts w:asciiTheme="minorHAnsi" w:hAnsiTheme="minorHAnsi"/>
          <w:spacing w:val="35"/>
        </w:rPr>
        <w:t xml:space="preserve"> </w:t>
      </w:r>
      <w:r w:rsidRPr="00F26FB7">
        <w:rPr>
          <w:rFonts w:asciiTheme="minorHAnsi" w:hAnsiTheme="minorHAnsi"/>
        </w:rPr>
        <w:t>d</w:t>
      </w:r>
      <w:r w:rsidRPr="00F26FB7">
        <w:rPr>
          <w:rFonts w:asciiTheme="minorHAnsi" w:hAnsiTheme="minorHAnsi"/>
          <w:spacing w:val="-1"/>
        </w:rPr>
        <w:t>e</w:t>
      </w:r>
      <w:r w:rsidRPr="00F26FB7">
        <w:rPr>
          <w:rFonts w:asciiTheme="minorHAnsi" w:hAnsiTheme="minorHAnsi"/>
        </w:rPr>
        <w:t>l</w:t>
      </w:r>
      <w:r w:rsidRPr="00F26FB7">
        <w:rPr>
          <w:rFonts w:asciiTheme="minorHAnsi" w:hAnsiTheme="minorHAnsi"/>
          <w:spacing w:val="26"/>
        </w:rPr>
        <w:t xml:space="preserve">l’alluminio </w:t>
      </w:r>
      <w:r w:rsidRPr="00F26FB7">
        <w:rPr>
          <w:rFonts w:asciiTheme="minorHAnsi" w:hAnsiTheme="minorHAnsi"/>
          <w:spacing w:val="-1"/>
        </w:rPr>
        <w:t>c</w:t>
      </w:r>
      <w:r w:rsidRPr="00F26FB7">
        <w:rPr>
          <w:rFonts w:asciiTheme="minorHAnsi" w:hAnsiTheme="minorHAnsi"/>
          <w:spacing w:val="4"/>
        </w:rPr>
        <w:t>o</w:t>
      </w:r>
      <w:r w:rsidRPr="00F26FB7">
        <w:rPr>
          <w:rFonts w:asciiTheme="minorHAnsi" w:hAnsiTheme="minorHAnsi"/>
          <w:spacing w:val="-5"/>
        </w:rPr>
        <w:t>n</w:t>
      </w:r>
      <w:r w:rsidRPr="00F26FB7">
        <w:rPr>
          <w:rFonts w:asciiTheme="minorHAnsi" w:hAnsiTheme="minorHAnsi"/>
          <w:spacing w:val="-4"/>
        </w:rPr>
        <w:t>f</w:t>
      </w:r>
      <w:r w:rsidRPr="00F26FB7">
        <w:rPr>
          <w:rFonts w:asciiTheme="minorHAnsi" w:hAnsiTheme="minorHAnsi"/>
          <w:spacing w:val="-1"/>
        </w:rPr>
        <w:t>e</w:t>
      </w:r>
      <w:r w:rsidRPr="00F26FB7">
        <w:rPr>
          <w:rFonts w:asciiTheme="minorHAnsi" w:hAnsiTheme="minorHAnsi"/>
          <w:spacing w:val="3"/>
        </w:rPr>
        <w:t>z</w:t>
      </w:r>
      <w:r w:rsidRPr="00F26FB7">
        <w:rPr>
          <w:rFonts w:asciiTheme="minorHAnsi" w:hAnsiTheme="minorHAnsi"/>
          <w:spacing w:val="-10"/>
        </w:rPr>
        <w:t>i</w:t>
      </w:r>
      <w:r w:rsidRPr="00F26FB7">
        <w:rPr>
          <w:rFonts w:asciiTheme="minorHAnsi" w:hAnsiTheme="minorHAnsi"/>
          <w:spacing w:val="9"/>
        </w:rPr>
        <w:t>o</w:t>
      </w:r>
      <w:r w:rsidRPr="00F26FB7">
        <w:rPr>
          <w:rFonts w:asciiTheme="minorHAnsi" w:hAnsiTheme="minorHAnsi"/>
          <w:spacing w:val="-5"/>
        </w:rPr>
        <w:t>n</w:t>
      </w:r>
      <w:r w:rsidRPr="00F26FB7">
        <w:rPr>
          <w:rFonts w:asciiTheme="minorHAnsi" w:hAnsiTheme="minorHAnsi"/>
          <w:spacing w:val="-1"/>
        </w:rPr>
        <w:t>a</w:t>
      </w:r>
      <w:r w:rsidRPr="00F26FB7">
        <w:rPr>
          <w:rFonts w:asciiTheme="minorHAnsi" w:hAnsiTheme="minorHAnsi"/>
          <w:spacing w:val="5"/>
        </w:rPr>
        <w:t>to</w:t>
      </w:r>
      <w:r w:rsidRPr="00F26FB7">
        <w:rPr>
          <w:rFonts w:asciiTheme="minorHAnsi" w:hAnsiTheme="minorHAnsi"/>
          <w:spacing w:val="34"/>
        </w:rPr>
        <w:t xml:space="preserve"> </w:t>
      </w:r>
      <w:r w:rsidRPr="00F26FB7">
        <w:rPr>
          <w:rFonts w:asciiTheme="minorHAnsi" w:hAnsiTheme="minorHAnsi"/>
          <w:spacing w:val="-5"/>
        </w:rPr>
        <w:t>i</w:t>
      </w:r>
      <w:r w:rsidRPr="00F26FB7">
        <w:rPr>
          <w:rFonts w:asciiTheme="minorHAnsi" w:hAnsiTheme="minorHAnsi"/>
        </w:rPr>
        <w:t>n</w:t>
      </w:r>
      <w:r w:rsidRPr="00F26FB7">
        <w:rPr>
          <w:rFonts w:asciiTheme="minorHAnsi" w:hAnsiTheme="minorHAnsi"/>
          <w:spacing w:val="41"/>
        </w:rPr>
        <w:t xml:space="preserve"> </w:t>
      </w:r>
      <w:r w:rsidRPr="00F26FB7">
        <w:rPr>
          <w:rFonts w:asciiTheme="minorHAnsi" w:hAnsiTheme="minorHAnsi"/>
        </w:rPr>
        <w:t>s</w:t>
      </w:r>
      <w:r w:rsidRPr="00F26FB7">
        <w:rPr>
          <w:rFonts w:asciiTheme="minorHAnsi" w:hAnsiTheme="minorHAnsi"/>
          <w:spacing w:val="3"/>
        </w:rPr>
        <w:t>a</w:t>
      </w:r>
      <w:r w:rsidRPr="00F26FB7">
        <w:rPr>
          <w:rFonts w:asciiTheme="minorHAnsi" w:hAnsiTheme="minorHAnsi"/>
          <w:spacing w:val="-2"/>
        </w:rPr>
        <w:t>c</w:t>
      </w:r>
      <w:r w:rsidRPr="00F26FB7">
        <w:rPr>
          <w:rFonts w:asciiTheme="minorHAnsi" w:hAnsiTheme="minorHAnsi"/>
          <w:spacing w:val="2"/>
        </w:rPr>
        <w:t>c</w:t>
      </w:r>
      <w:r w:rsidRPr="00F26FB7">
        <w:rPr>
          <w:rFonts w:asciiTheme="minorHAnsi" w:hAnsiTheme="minorHAnsi"/>
        </w:rPr>
        <w:t>hi</w:t>
      </w:r>
      <w:r w:rsidRPr="00F26FB7">
        <w:rPr>
          <w:rFonts w:asciiTheme="minorHAnsi" w:hAnsiTheme="minorHAnsi"/>
          <w:spacing w:val="37"/>
        </w:rPr>
        <w:t xml:space="preserve"> </w:t>
      </w:r>
      <w:r w:rsidRPr="00F26FB7">
        <w:rPr>
          <w:rFonts w:asciiTheme="minorHAnsi" w:hAnsiTheme="minorHAnsi"/>
          <w:spacing w:val="-4"/>
        </w:rPr>
        <w:t>m</w:t>
      </w:r>
      <w:r w:rsidRPr="00F26FB7">
        <w:rPr>
          <w:rFonts w:asciiTheme="minorHAnsi" w:hAnsiTheme="minorHAnsi"/>
        </w:rPr>
        <w:t>o</w:t>
      </w:r>
      <w:r w:rsidRPr="00F26FB7">
        <w:rPr>
          <w:rFonts w:asciiTheme="minorHAnsi" w:hAnsiTheme="minorHAnsi"/>
          <w:spacing w:val="4"/>
        </w:rPr>
        <w:t>n</w:t>
      </w:r>
      <w:r w:rsidRPr="00F26FB7">
        <w:rPr>
          <w:rFonts w:asciiTheme="minorHAnsi" w:hAnsiTheme="minorHAnsi"/>
        </w:rPr>
        <w:t xml:space="preserve">o </w:t>
      </w:r>
      <w:r w:rsidRPr="00F26FB7">
        <w:rPr>
          <w:rFonts w:asciiTheme="minorHAnsi" w:hAnsiTheme="minorHAnsi"/>
          <w:spacing w:val="-2"/>
        </w:rPr>
        <w:t>f</w:t>
      </w:r>
      <w:r w:rsidRPr="00F26FB7">
        <w:rPr>
          <w:rFonts w:asciiTheme="minorHAnsi" w:hAnsiTheme="minorHAnsi"/>
          <w:spacing w:val="7"/>
        </w:rPr>
        <w:t>a</w:t>
      </w:r>
      <w:r w:rsidRPr="00F26FB7">
        <w:rPr>
          <w:rFonts w:asciiTheme="minorHAnsi" w:hAnsiTheme="minorHAnsi"/>
          <w:spacing w:val="-4"/>
        </w:rPr>
        <w:t>m</w:t>
      </w:r>
      <w:r w:rsidRPr="00F26FB7">
        <w:rPr>
          <w:rFonts w:asciiTheme="minorHAnsi" w:hAnsiTheme="minorHAnsi"/>
        </w:rPr>
        <w:t>il</w:t>
      </w:r>
      <w:r w:rsidRPr="00F26FB7">
        <w:rPr>
          <w:rFonts w:asciiTheme="minorHAnsi" w:hAnsiTheme="minorHAnsi"/>
          <w:spacing w:val="-4"/>
        </w:rPr>
        <w:t>i</w:t>
      </w:r>
      <w:r w:rsidRPr="00F26FB7">
        <w:rPr>
          <w:rFonts w:asciiTheme="minorHAnsi" w:hAnsiTheme="minorHAnsi"/>
          <w:spacing w:val="2"/>
        </w:rPr>
        <w:t>a</w:t>
      </w:r>
      <w:r w:rsidRPr="00F26FB7">
        <w:rPr>
          <w:rFonts w:asciiTheme="minorHAnsi" w:hAnsiTheme="minorHAnsi"/>
          <w:spacing w:val="3"/>
        </w:rPr>
        <w:t>r</w:t>
      </w:r>
      <w:r w:rsidRPr="00F26FB7">
        <w:rPr>
          <w:rFonts w:asciiTheme="minorHAnsi" w:hAnsiTheme="minorHAnsi"/>
        </w:rPr>
        <w:t>i</w:t>
      </w:r>
      <w:r w:rsidRPr="00F26FB7">
        <w:rPr>
          <w:rFonts w:asciiTheme="minorHAnsi" w:hAnsiTheme="minorHAnsi"/>
          <w:spacing w:val="-2"/>
        </w:rPr>
        <w:t xml:space="preserve"> </w:t>
      </w:r>
      <w:r w:rsidRPr="00F26FB7">
        <w:rPr>
          <w:rFonts w:asciiTheme="minorHAnsi" w:hAnsiTheme="minorHAnsi"/>
          <w:spacing w:val="-5"/>
        </w:rPr>
        <w:t>d</w:t>
      </w:r>
      <w:r w:rsidRPr="00F26FB7">
        <w:rPr>
          <w:rFonts w:asciiTheme="minorHAnsi" w:hAnsiTheme="minorHAnsi"/>
        </w:rPr>
        <w:t>a</w:t>
      </w:r>
      <w:r w:rsidRPr="00F26FB7">
        <w:rPr>
          <w:rFonts w:asciiTheme="minorHAnsi" w:hAnsiTheme="minorHAnsi"/>
          <w:spacing w:val="5"/>
        </w:rPr>
        <w:t xml:space="preserve"> </w:t>
      </w:r>
      <w:r w:rsidRPr="00F26FB7">
        <w:rPr>
          <w:rFonts w:asciiTheme="minorHAnsi" w:hAnsiTheme="minorHAnsi"/>
        </w:rPr>
        <w:t>p</w:t>
      </w:r>
      <w:r w:rsidRPr="00F26FB7">
        <w:rPr>
          <w:rFonts w:asciiTheme="minorHAnsi" w:hAnsiTheme="minorHAnsi"/>
          <w:spacing w:val="2"/>
        </w:rPr>
        <w:t>a</w:t>
      </w:r>
      <w:r w:rsidRPr="00F26FB7">
        <w:rPr>
          <w:rFonts w:asciiTheme="minorHAnsi" w:hAnsiTheme="minorHAnsi"/>
          <w:spacing w:val="3"/>
        </w:rPr>
        <w:t>r</w:t>
      </w:r>
      <w:r w:rsidRPr="00F26FB7">
        <w:rPr>
          <w:rFonts w:asciiTheme="minorHAnsi" w:hAnsiTheme="minorHAnsi"/>
        </w:rPr>
        <w:t>te d</w:t>
      </w:r>
      <w:r w:rsidRPr="00F26FB7">
        <w:rPr>
          <w:rFonts w:asciiTheme="minorHAnsi" w:hAnsiTheme="minorHAnsi"/>
          <w:spacing w:val="-2"/>
        </w:rPr>
        <w:t>e</w:t>
      </w:r>
      <w:r w:rsidRPr="00F26FB7">
        <w:rPr>
          <w:rFonts w:asciiTheme="minorHAnsi" w:hAnsiTheme="minorHAnsi"/>
        </w:rPr>
        <w:t>gli</w:t>
      </w:r>
      <w:r w:rsidRPr="00F26FB7">
        <w:rPr>
          <w:rFonts w:asciiTheme="minorHAnsi" w:hAnsiTheme="minorHAnsi"/>
          <w:spacing w:val="1"/>
        </w:rPr>
        <w:t xml:space="preserve"> </w:t>
      </w:r>
      <w:r w:rsidRPr="00F26FB7">
        <w:rPr>
          <w:rFonts w:asciiTheme="minorHAnsi" w:hAnsiTheme="minorHAnsi"/>
        </w:rPr>
        <w:t>u</w:t>
      </w:r>
      <w:r w:rsidRPr="00F26FB7">
        <w:rPr>
          <w:rFonts w:asciiTheme="minorHAnsi" w:hAnsiTheme="minorHAnsi"/>
          <w:spacing w:val="5"/>
        </w:rPr>
        <w:t>t</w:t>
      </w:r>
      <w:r w:rsidRPr="00F26FB7">
        <w:rPr>
          <w:rFonts w:asciiTheme="minorHAnsi" w:hAnsiTheme="minorHAnsi"/>
          <w:spacing w:val="-2"/>
        </w:rPr>
        <w:t>e</w:t>
      </w:r>
      <w:r w:rsidRPr="00F26FB7">
        <w:rPr>
          <w:rFonts w:asciiTheme="minorHAnsi" w:hAnsiTheme="minorHAnsi"/>
          <w:spacing w:val="-5"/>
        </w:rPr>
        <w:t>n</w:t>
      </w:r>
      <w:r w:rsidRPr="00F26FB7">
        <w:rPr>
          <w:rFonts w:asciiTheme="minorHAnsi" w:hAnsiTheme="minorHAnsi"/>
          <w:spacing w:val="5"/>
        </w:rPr>
        <w:t>t</w:t>
      </w:r>
      <w:r w:rsidRPr="00F26FB7">
        <w:rPr>
          <w:rFonts w:asciiTheme="minorHAnsi" w:hAnsiTheme="minorHAnsi"/>
        </w:rPr>
        <w:t>i</w:t>
      </w:r>
      <w:r w:rsidRPr="00F26FB7">
        <w:rPr>
          <w:rFonts w:asciiTheme="minorHAnsi" w:hAnsiTheme="minorHAnsi"/>
          <w:spacing w:val="-2"/>
        </w:rPr>
        <w:t xml:space="preserve"> </w:t>
      </w:r>
      <w:r w:rsidRPr="00F26FB7">
        <w:rPr>
          <w:rFonts w:asciiTheme="minorHAnsi" w:hAnsiTheme="minorHAnsi"/>
        </w:rPr>
        <w:t>a</w:t>
      </w:r>
      <w:r w:rsidRPr="00F26FB7">
        <w:rPr>
          <w:rFonts w:asciiTheme="minorHAnsi" w:hAnsiTheme="minorHAnsi"/>
          <w:spacing w:val="5"/>
        </w:rPr>
        <w:t xml:space="preserve"> </w:t>
      </w:r>
      <w:r w:rsidRPr="00F26FB7">
        <w:rPr>
          <w:rFonts w:asciiTheme="minorHAnsi" w:hAnsiTheme="minorHAnsi"/>
        </w:rPr>
        <w:t>b</w:t>
      </w:r>
      <w:r w:rsidRPr="00F26FB7">
        <w:rPr>
          <w:rFonts w:asciiTheme="minorHAnsi" w:hAnsiTheme="minorHAnsi"/>
          <w:spacing w:val="-5"/>
        </w:rPr>
        <w:t>o</w:t>
      </w:r>
      <w:r w:rsidRPr="00F26FB7">
        <w:rPr>
          <w:rFonts w:asciiTheme="minorHAnsi" w:hAnsiTheme="minorHAnsi"/>
          <w:spacing w:val="3"/>
        </w:rPr>
        <w:t>r</w:t>
      </w:r>
      <w:r w:rsidRPr="00F26FB7">
        <w:rPr>
          <w:rFonts w:asciiTheme="minorHAnsi" w:hAnsiTheme="minorHAnsi"/>
          <w:spacing w:val="-5"/>
        </w:rPr>
        <w:t>d</w:t>
      </w:r>
      <w:r w:rsidRPr="00F26FB7">
        <w:rPr>
          <w:rFonts w:asciiTheme="minorHAnsi" w:hAnsiTheme="minorHAnsi"/>
        </w:rPr>
        <w:t>o</w:t>
      </w:r>
      <w:r w:rsidRPr="00F26FB7">
        <w:rPr>
          <w:rFonts w:asciiTheme="minorHAnsi" w:hAnsiTheme="minorHAnsi"/>
          <w:spacing w:val="-3"/>
        </w:rPr>
        <w:t xml:space="preserve"> </w:t>
      </w:r>
      <w:r w:rsidRPr="00F26FB7">
        <w:rPr>
          <w:rFonts w:asciiTheme="minorHAnsi" w:hAnsiTheme="minorHAnsi"/>
        </w:rPr>
        <w:t>s</w:t>
      </w:r>
      <w:r w:rsidRPr="00F26FB7">
        <w:rPr>
          <w:rFonts w:asciiTheme="minorHAnsi" w:hAnsiTheme="minorHAnsi"/>
          <w:spacing w:val="1"/>
        </w:rPr>
        <w:t>t</w:t>
      </w:r>
      <w:r w:rsidRPr="00F26FB7">
        <w:rPr>
          <w:rFonts w:asciiTheme="minorHAnsi" w:hAnsiTheme="minorHAnsi"/>
          <w:spacing w:val="-2"/>
        </w:rPr>
        <w:t>r</w:t>
      </w:r>
      <w:r w:rsidRPr="00F26FB7">
        <w:rPr>
          <w:rFonts w:asciiTheme="minorHAnsi" w:hAnsiTheme="minorHAnsi"/>
          <w:spacing w:val="2"/>
        </w:rPr>
        <w:t>a</w:t>
      </w:r>
      <w:r w:rsidRPr="00F26FB7">
        <w:rPr>
          <w:rFonts w:asciiTheme="minorHAnsi" w:hAnsiTheme="minorHAnsi"/>
          <w:spacing w:val="-5"/>
        </w:rPr>
        <w:t>d</w:t>
      </w:r>
      <w:r w:rsidRPr="00F26FB7">
        <w:rPr>
          <w:rFonts w:asciiTheme="minorHAnsi" w:hAnsiTheme="minorHAnsi"/>
          <w:spacing w:val="2"/>
        </w:rPr>
        <w:t>a</w:t>
      </w:r>
      <w:r w:rsidRPr="00F26FB7">
        <w:rPr>
          <w:rFonts w:asciiTheme="minorHAnsi" w:hAnsiTheme="minorHAnsi"/>
        </w:rPr>
        <w:t>,</w:t>
      </w:r>
      <w:r w:rsidRPr="00F26FB7">
        <w:rPr>
          <w:rFonts w:asciiTheme="minorHAnsi" w:hAnsiTheme="minorHAnsi"/>
          <w:spacing w:val="4"/>
        </w:rPr>
        <w:t xml:space="preserve"> </w:t>
      </w:r>
      <w:r w:rsidRPr="00F26FB7">
        <w:rPr>
          <w:rFonts w:asciiTheme="minorHAnsi" w:hAnsiTheme="minorHAnsi"/>
          <w:spacing w:val="-5"/>
        </w:rPr>
        <w:t>d</w:t>
      </w:r>
      <w:r w:rsidRPr="00F26FB7">
        <w:rPr>
          <w:rFonts w:asciiTheme="minorHAnsi" w:hAnsiTheme="minorHAnsi"/>
          <w:spacing w:val="2"/>
        </w:rPr>
        <w:t>a</w:t>
      </w:r>
      <w:r w:rsidRPr="00F26FB7">
        <w:rPr>
          <w:rFonts w:asciiTheme="minorHAnsi" w:hAnsiTheme="minorHAnsi"/>
          <w:spacing w:val="-5"/>
        </w:rPr>
        <w:t>v</w:t>
      </w:r>
      <w:r w:rsidRPr="00F26FB7">
        <w:rPr>
          <w:rFonts w:asciiTheme="minorHAnsi" w:hAnsiTheme="minorHAnsi"/>
          <w:spacing w:val="2"/>
        </w:rPr>
        <w:t>a</w:t>
      </w:r>
      <w:r w:rsidRPr="00F26FB7">
        <w:rPr>
          <w:rFonts w:asciiTheme="minorHAnsi" w:hAnsiTheme="minorHAnsi"/>
          <w:spacing w:val="-5"/>
        </w:rPr>
        <w:t>n</w:t>
      </w:r>
      <w:r w:rsidRPr="00F26FB7">
        <w:rPr>
          <w:rFonts w:asciiTheme="minorHAnsi" w:hAnsiTheme="minorHAnsi"/>
        </w:rPr>
        <w:t>ti</w:t>
      </w:r>
      <w:r w:rsidRPr="00F26FB7">
        <w:rPr>
          <w:rFonts w:asciiTheme="minorHAnsi" w:hAnsiTheme="minorHAnsi"/>
          <w:spacing w:val="-2"/>
        </w:rPr>
        <w:t xml:space="preserve"> </w:t>
      </w:r>
      <w:r w:rsidRPr="00F26FB7">
        <w:rPr>
          <w:rFonts w:asciiTheme="minorHAnsi" w:hAnsiTheme="minorHAnsi"/>
          <w:spacing w:val="2"/>
        </w:rPr>
        <w:t>a</w:t>
      </w:r>
      <w:r w:rsidRPr="00F26FB7">
        <w:rPr>
          <w:rFonts w:asciiTheme="minorHAnsi" w:hAnsiTheme="minorHAnsi"/>
          <w:spacing w:val="-4"/>
        </w:rPr>
        <w:t>l</w:t>
      </w:r>
      <w:r w:rsidRPr="00F26FB7">
        <w:rPr>
          <w:rFonts w:asciiTheme="minorHAnsi" w:hAnsiTheme="minorHAnsi"/>
        </w:rPr>
        <w:t>le</w:t>
      </w:r>
      <w:r w:rsidRPr="00F26FB7">
        <w:rPr>
          <w:rFonts w:asciiTheme="minorHAnsi" w:hAnsiTheme="minorHAnsi"/>
          <w:spacing w:val="-5"/>
        </w:rPr>
        <w:t xml:space="preserve"> </w:t>
      </w:r>
      <w:r w:rsidRPr="00F26FB7">
        <w:rPr>
          <w:rFonts w:asciiTheme="minorHAnsi" w:hAnsiTheme="minorHAnsi"/>
        </w:rPr>
        <w:t>p</w:t>
      </w:r>
      <w:r w:rsidRPr="00F26FB7">
        <w:rPr>
          <w:rFonts w:asciiTheme="minorHAnsi" w:hAnsiTheme="minorHAnsi"/>
          <w:spacing w:val="3"/>
        </w:rPr>
        <w:t>r</w:t>
      </w:r>
      <w:r w:rsidRPr="00F26FB7">
        <w:rPr>
          <w:rFonts w:asciiTheme="minorHAnsi" w:hAnsiTheme="minorHAnsi"/>
          <w:spacing w:val="-5"/>
        </w:rPr>
        <w:t>o</w:t>
      </w:r>
      <w:r w:rsidRPr="00F26FB7">
        <w:rPr>
          <w:rFonts w:asciiTheme="minorHAnsi" w:hAnsiTheme="minorHAnsi"/>
        </w:rPr>
        <w:t>p</w:t>
      </w:r>
      <w:r w:rsidRPr="00F26FB7">
        <w:rPr>
          <w:rFonts w:asciiTheme="minorHAnsi" w:hAnsiTheme="minorHAnsi"/>
          <w:spacing w:val="3"/>
        </w:rPr>
        <w:t>r</w:t>
      </w:r>
      <w:r w:rsidRPr="00F26FB7">
        <w:rPr>
          <w:rFonts w:asciiTheme="minorHAnsi" w:hAnsiTheme="minorHAnsi"/>
        </w:rPr>
        <w:t>ie</w:t>
      </w:r>
      <w:r w:rsidRPr="00F26FB7">
        <w:rPr>
          <w:rFonts w:asciiTheme="minorHAnsi" w:hAnsiTheme="minorHAnsi"/>
          <w:spacing w:val="-5"/>
        </w:rPr>
        <w:t xml:space="preserve"> </w:t>
      </w:r>
      <w:r w:rsidRPr="00F26FB7">
        <w:rPr>
          <w:rFonts w:asciiTheme="minorHAnsi" w:hAnsiTheme="minorHAnsi"/>
          <w:spacing w:val="2"/>
        </w:rPr>
        <w:t>a</w:t>
      </w:r>
      <w:r w:rsidRPr="00F26FB7">
        <w:rPr>
          <w:rFonts w:asciiTheme="minorHAnsi" w:hAnsiTheme="minorHAnsi"/>
        </w:rPr>
        <w:t>b</w:t>
      </w:r>
      <w:r w:rsidRPr="00F26FB7">
        <w:rPr>
          <w:rFonts w:asciiTheme="minorHAnsi" w:hAnsiTheme="minorHAnsi"/>
          <w:spacing w:val="-4"/>
        </w:rPr>
        <w:t>i</w:t>
      </w:r>
      <w:r w:rsidRPr="00F26FB7">
        <w:rPr>
          <w:rFonts w:asciiTheme="minorHAnsi" w:hAnsiTheme="minorHAnsi"/>
        </w:rPr>
        <w:t>t</w:t>
      </w:r>
      <w:r w:rsidRPr="00F26FB7">
        <w:rPr>
          <w:rFonts w:asciiTheme="minorHAnsi" w:hAnsiTheme="minorHAnsi"/>
          <w:spacing w:val="2"/>
        </w:rPr>
        <w:t>a</w:t>
      </w:r>
      <w:r w:rsidRPr="00F26FB7">
        <w:rPr>
          <w:rFonts w:asciiTheme="minorHAnsi" w:hAnsiTheme="minorHAnsi"/>
          <w:spacing w:val="-2"/>
        </w:rPr>
        <w:t>z</w:t>
      </w:r>
      <w:r w:rsidRPr="00F26FB7">
        <w:rPr>
          <w:rFonts w:asciiTheme="minorHAnsi" w:hAnsiTheme="minorHAnsi"/>
          <w:spacing w:val="-4"/>
        </w:rPr>
        <w:t>i</w:t>
      </w:r>
      <w:r w:rsidRPr="00F26FB7">
        <w:rPr>
          <w:rFonts w:asciiTheme="minorHAnsi" w:hAnsiTheme="minorHAnsi"/>
        </w:rPr>
        <w:t>on</w:t>
      </w:r>
      <w:r w:rsidRPr="00F26FB7">
        <w:rPr>
          <w:rFonts w:asciiTheme="minorHAnsi" w:hAnsiTheme="minorHAnsi"/>
          <w:spacing w:val="-7"/>
        </w:rPr>
        <w:t>e</w:t>
      </w:r>
      <w:r w:rsidRPr="00F26FB7">
        <w:rPr>
          <w:rFonts w:asciiTheme="minorHAnsi" w:hAnsiTheme="minorHAnsi"/>
        </w:rPr>
        <w:t>/</w:t>
      </w:r>
      <w:r w:rsidRPr="00F26FB7">
        <w:rPr>
          <w:rFonts w:asciiTheme="minorHAnsi" w:hAnsiTheme="minorHAnsi"/>
          <w:spacing w:val="2"/>
        </w:rPr>
        <w:t>a</w:t>
      </w:r>
      <w:r w:rsidRPr="00F26FB7">
        <w:rPr>
          <w:rFonts w:asciiTheme="minorHAnsi" w:hAnsiTheme="minorHAnsi"/>
        </w:rPr>
        <w:t>ttiv</w:t>
      </w:r>
      <w:r w:rsidRPr="00F26FB7">
        <w:rPr>
          <w:rFonts w:asciiTheme="minorHAnsi" w:hAnsiTheme="minorHAnsi"/>
          <w:spacing w:val="-4"/>
        </w:rPr>
        <w:t>i</w:t>
      </w:r>
      <w:r w:rsidRPr="00F26FB7">
        <w:rPr>
          <w:rFonts w:asciiTheme="minorHAnsi" w:hAnsiTheme="minorHAnsi"/>
        </w:rPr>
        <w:t>t</w:t>
      </w:r>
      <w:r w:rsidRPr="00F26FB7">
        <w:rPr>
          <w:rFonts w:asciiTheme="minorHAnsi" w:hAnsiTheme="minorHAnsi"/>
          <w:spacing w:val="2"/>
        </w:rPr>
        <w:t>à</w:t>
      </w:r>
      <w:r w:rsidRPr="00F26FB7">
        <w:rPr>
          <w:rFonts w:asciiTheme="minorHAnsi" w:hAnsiTheme="minorHAnsi"/>
        </w:rPr>
        <w:t>.</w:t>
      </w:r>
    </w:p>
    <w:p w14:paraId="1C130BD1" w14:textId="77777777" w:rsidR="00D91BE6" w:rsidRPr="00F26FB7" w:rsidRDefault="00D91BE6" w:rsidP="00D91BE6">
      <w:pPr>
        <w:pStyle w:val="Titolo3"/>
        <w:numPr>
          <w:ilvl w:val="0"/>
          <w:numId w:val="40"/>
        </w:numPr>
        <w:tabs>
          <w:tab w:val="left" w:pos="1075"/>
        </w:tabs>
        <w:kinsoku w:val="0"/>
        <w:overflowPunct w:val="0"/>
        <w:ind w:left="1020" w:hanging="570"/>
        <w:rPr>
          <w:rFonts w:asciiTheme="minorHAnsi" w:hAnsiTheme="minorHAnsi"/>
          <w:sz w:val="22"/>
          <w:szCs w:val="22"/>
        </w:rPr>
      </w:pPr>
      <w:r w:rsidRPr="00F26FB7">
        <w:rPr>
          <w:rFonts w:asciiTheme="minorHAnsi" w:hAnsiTheme="minorHAnsi"/>
          <w:spacing w:val="-2"/>
          <w:sz w:val="22"/>
          <w:szCs w:val="22"/>
        </w:rPr>
        <w:t>R</w:t>
      </w:r>
      <w:r w:rsidRPr="00F26FB7">
        <w:rPr>
          <w:rFonts w:asciiTheme="minorHAnsi" w:hAnsiTheme="minorHAnsi"/>
          <w:spacing w:val="-10"/>
          <w:sz w:val="22"/>
          <w:szCs w:val="22"/>
        </w:rPr>
        <w:t>i</w:t>
      </w:r>
      <w:r w:rsidRPr="00F26FB7">
        <w:rPr>
          <w:rFonts w:asciiTheme="minorHAnsi" w:hAnsiTheme="minorHAnsi"/>
          <w:spacing w:val="9"/>
          <w:sz w:val="22"/>
          <w:szCs w:val="22"/>
        </w:rPr>
        <w:t>t</w:t>
      </w:r>
      <w:r w:rsidRPr="00F26FB7">
        <w:rPr>
          <w:rFonts w:asciiTheme="minorHAnsi" w:hAnsiTheme="minorHAnsi"/>
          <w:spacing w:val="-10"/>
          <w:sz w:val="22"/>
          <w:szCs w:val="22"/>
        </w:rPr>
        <w:t>i</w:t>
      </w:r>
      <w:r w:rsidRPr="00F26FB7">
        <w:rPr>
          <w:rFonts w:asciiTheme="minorHAnsi" w:hAnsiTheme="minorHAnsi"/>
          <w:spacing w:val="1"/>
          <w:sz w:val="22"/>
          <w:szCs w:val="22"/>
        </w:rPr>
        <w:t>r</w:t>
      </w:r>
      <w:r w:rsidRPr="00F26FB7">
        <w:rPr>
          <w:rFonts w:asciiTheme="minorHAnsi" w:hAnsiTheme="minorHAnsi"/>
          <w:sz w:val="22"/>
          <w:szCs w:val="22"/>
        </w:rPr>
        <w:t>o</w:t>
      </w:r>
      <w:r w:rsidRPr="00F26FB7">
        <w:rPr>
          <w:rFonts w:asciiTheme="minorHAnsi" w:hAnsiTheme="minorHAnsi"/>
          <w:spacing w:val="6"/>
          <w:sz w:val="22"/>
          <w:szCs w:val="22"/>
        </w:rPr>
        <w:t xml:space="preserve"> </w:t>
      </w:r>
      <w:r w:rsidRPr="00F26FB7">
        <w:rPr>
          <w:rFonts w:asciiTheme="minorHAnsi" w:hAnsiTheme="minorHAnsi"/>
          <w:spacing w:val="-6"/>
          <w:sz w:val="22"/>
          <w:szCs w:val="22"/>
        </w:rPr>
        <w:t>c</w:t>
      </w:r>
      <w:r w:rsidRPr="00F26FB7">
        <w:rPr>
          <w:rFonts w:asciiTheme="minorHAnsi" w:hAnsiTheme="minorHAnsi"/>
          <w:spacing w:val="4"/>
          <w:sz w:val="22"/>
          <w:szCs w:val="22"/>
        </w:rPr>
        <w:t>o</w:t>
      </w:r>
      <w:r w:rsidRPr="00F26FB7">
        <w:rPr>
          <w:rFonts w:asciiTheme="minorHAnsi" w:hAnsiTheme="minorHAnsi"/>
          <w:sz w:val="22"/>
          <w:szCs w:val="22"/>
        </w:rPr>
        <w:t>n</w:t>
      </w:r>
      <w:r w:rsidRPr="00F26FB7">
        <w:rPr>
          <w:rFonts w:asciiTheme="minorHAnsi" w:hAnsiTheme="minorHAnsi"/>
          <w:spacing w:val="2"/>
          <w:sz w:val="22"/>
          <w:szCs w:val="22"/>
        </w:rPr>
        <w:t xml:space="preserve"> </w:t>
      </w:r>
      <w:r w:rsidRPr="00F26FB7">
        <w:rPr>
          <w:rFonts w:asciiTheme="minorHAnsi" w:hAnsiTheme="minorHAnsi"/>
          <w:spacing w:val="-10"/>
          <w:sz w:val="22"/>
          <w:szCs w:val="22"/>
        </w:rPr>
        <w:t>i</w:t>
      </w:r>
      <w:r w:rsidRPr="00F26FB7">
        <w:rPr>
          <w:rFonts w:asciiTheme="minorHAnsi" w:hAnsiTheme="minorHAnsi"/>
          <w:sz w:val="22"/>
          <w:szCs w:val="22"/>
        </w:rPr>
        <w:t>d</w:t>
      </w:r>
      <w:r w:rsidRPr="00F26FB7">
        <w:rPr>
          <w:rFonts w:asciiTheme="minorHAnsi" w:hAnsiTheme="minorHAnsi"/>
          <w:spacing w:val="4"/>
          <w:sz w:val="22"/>
          <w:szCs w:val="22"/>
        </w:rPr>
        <w:t>o</w:t>
      </w:r>
      <w:r w:rsidRPr="00F26FB7">
        <w:rPr>
          <w:rFonts w:asciiTheme="minorHAnsi" w:hAnsiTheme="minorHAnsi"/>
          <w:spacing w:val="-5"/>
          <w:sz w:val="22"/>
          <w:szCs w:val="22"/>
        </w:rPr>
        <w:t>n</w:t>
      </w:r>
      <w:r w:rsidRPr="00F26FB7">
        <w:rPr>
          <w:rFonts w:asciiTheme="minorHAnsi" w:hAnsiTheme="minorHAnsi"/>
          <w:spacing w:val="-1"/>
          <w:sz w:val="22"/>
          <w:szCs w:val="22"/>
        </w:rPr>
        <w:t>e</w:t>
      </w:r>
      <w:r w:rsidRPr="00F26FB7">
        <w:rPr>
          <w:rFonts w:asciiTheme="minorHAnsi" w:hAnsiTheme="minorHAnsi"/>
          <w:sz w:val="22"/>
          <w:szCs w:val="22"/>
        </w:rPr>
        <w:t>a</w:t>
      </w:r>
      <w:r w:rsidRPr="00F26FB7">
        <w:rPr>
          <w:rFonts w:asciiTheme="minorHAnsi" w:hAnsiTheme="minorHAnsi"/>
          <w:spacing w:val="6"/>
          <w:sz w:val="22"/>
          <w:szCs w:val="22"/>
        </w:rPr>
        <w:t xml:space="preserve"> </w:t>
      </w:r>
      <w:r w:rsidRPr="00F26FB7">
        <w:rPr>
          <w:rFonts w:asciiTheme="minorHAnsi" w:hAnsiTheme="minorHAnsi"/>
          <w:spacing w:val="-5"/>
          <w:sz w:val="22"/>
          <w:szCs w:val="22"/>
        </w:rPr>
        <w:t>m</w:t>
      </w:r>
      <w:r w:rsidRPr="00F26FB7">
        <w:rPr>
          <w:rFonts w:asciiTheme="minorHAnsi" w:hAnsiTheme="minorHAnsi"/>
          <w:spacing w:val="3"/>
          <w:sz w:val="22"/>
          <w:szCs w:val="22"/>
        </w:rPr>
        <w:t>a</w:t>
      </w:r>
      <w:r w:rsidRPr="00F26FB7">
        <w:rPr>
          <w:rFonts w:asciiTheme="minorHAnsi" w:hAnsiTheme="minorHAnsi"/>
          <w:spacing w:val="-5"/>
          <w:sz w:val="22"/>
          <w:szCs w:val="22"/>
        </w:rPr>
        <w:t>n</w:t>
      </w:r>
      <w:r w:rsidRPr="00F26FB7">
        <w:rPr>
          <w:rFonts w:asciiTheme="minorHAnsi" w:hAnsiTheme="minorHAnsi"/>
          <w:spacing w:val="4"/>
          <w:sz w:val="22"/>
          <w:szCs w:val="22"/>
        </w:rPr>
        <w:t>o</w:t>
      </w:r>
      <w:r w:rsidRPr="00F26FB7">
        <w:rPr>
          <w:rFonts w:asciiTheme="minorHAnsi" w:hAnsiTheme="minorHAnsi"/>
          <w:sz w:val="22"/>
          <w:szCs w:val="22"/>
        </w:rPr>
        <w:t>d</w:t>
      </w:r>
      <w:r w:rsidRPr="00F26FB7">
        <w:rPr>
          <w:rFonts w:asciiTheme="minorHAnsi" w:hAnsiTheme="minorHAnsi"/>
          <w:spacing w:val="4"/>
          <w:sz w:val="22"/>
          <w:szCs w:val="22"/>
        </w:rPr>
        <w:t>o</w:t>
      </w:r>
      <w:r w:rsidRPr="00F26FB7">
        <w:rPr>
          <w:rFonts w:asciiTheme="minorHAnsi" w:hAnsiTheme="minorHAnsi"/>
          <w:sz w:val="22"/>
          <w:szCs w:val="22"/>
        </w:rPr>
        <w:t>p</w:t>
      </w:r>
      <w:r w:rsidRPr="00F26FB7">
        <w:rPr>
          <w:rFonts w:asciiTheme="minorHAnsi" w:hAnsiTheme="minorHAnsi"/>
          <w:spacing w:val="-1"/>
          <w:sz w:val="22"/>
          <w:szCs w:val="22"/>
        </w:rPr>
        <w:t>e</w:t>
      </w:r>
      <w:r w:rsidRPr="00F26FB7">
        <w:rPr>
          <w:rFonts w:asciiTheme="minorHAnsi" w:hAnsiTheme="minorHAnsi"/>
          <w:spacing w:val="1"/>
          <w:sz w:val="22"/>
          <w:szCs w:val="22"/>
        </w:rPr>
        <w:t>r</w:t>
      </w:r>
      <w:r w:rsidRPr="00F26FB7">
        <w:rPr>
          <w:rFonts w:asciiTheme="minorHAnsi" w:hAnsiTheme="minorHAnsi"/>
          <w:sz w:val="22"/>
          <w:szCs w:val="22"/>
        </w:rPr>
        <w:t>a</w:t>
      </w:r>
      <w:r w:rsidRPr="00F26FB7">
        <w:rPr>
          <w:rFonts w:asciiTheme="minorHAnsi" w:hAnsiTheme="minorHAnsi"/>
          <w:spacing w:val="-4"/>
          <w:sz w:val="22"/>
          <w:szCs w:val="22"/>
        </w:rPr>
        <w:t xml:space="preserve"> </w:t>
      </w:r>
      <w:r w:rsidRPr="00F26FB7">
        <w:rPr>
          <w:rFonts w:asciiTheme="minorHAnsi" w:hAnsiTheme="minorHAnsi"/>
          <w:spacing w:val="-1"/>
          <w:sz w:val="22"/>
          <w:szCs w:val="22"/>
        </w:rPr>
        <w:t>e</w:t>
      </w:r>
      <w:r w:rsidRPr="00F26FB7">
        <w:rPr>
          <w:rFonts w:asciiTheme="minorHAnsi" w:hAnsiTheme="minorHAnsi"/>
          <w:sz w:val="22"/>
          <w:szCs w:val="22"/>
        </w:rPr>
        <w:t>d</w:t>
      </w:r>
      <w:r w:rsidRPr="00F26FB7">
        <w:rPr>
          <w:rFonts w:asciiTheme="minorHAnsi" w:hAnsiTheme="minorHAnsi"/>
          <w:spacing w:val="2"/>
          <w:sz w:val="22"/>
          <w:szCs w:val="22"/>
        </w:rPr>
        <w:t xml:space="preserve"> </w:t>
      </w:r>
      <w:r w:rsidRPr="00F26FB7">
        <w:rPr>
          <w:rFonts w:asciiTheme="minorHAnsi" w:hAnsiTheme="minorHAnsi"/>
          <w:spacing w:val="-6"/>
          <w:sz w:val="22"/>
          <w:szCs w:val="22"/>
        </w:rPr>
        <w:t>a</w:t>
      </w:r>
      <w:r w:rsidRPr="00F26FB7">
        <w:rPr>
          <w:rFonts w:asciiTheme="minorHAnsi" w:hAnsiTheme="minorHAnsi"/>
          <w:sz w:val="22"/>
          <w:szCs w:val="22"/>
        </w:rPr>
        <w:t>t</w:t>
      </w:r>
      <w:r w:rsidRPr="00F26FB7">
        <w:rPr>
          <w:rFonts w:asciiTheme="minorHAnsi" w:hAnsiTheme="minorHAnsi"/>
          <w:spacing w:val="5"/>
          <w:sz w:val="22"/>
          <w:szCs w:val="22"/>
        </w:rPr>
        <w:t>t</w:t>
      </w:r>
      <w:r w:rsidRPr="00F26FB7">
        <w:rPr>
          <w:rFonts w:asciiTheme="minorHAnsi" w:hAnsiTheme="minorHAnsi"/>
          <w:spacing w:val="1"/>
          <w:sz w:val="22"/>
          <w:szCs w:val="22"/>
        </w:rPr>
        <w:t>r</w:t>
      </w:r>
      <w:r w:rsidRPr="00F26FB7">
        <w:rPr>
          <w:rFonts w:asciiTheme="minorHAnsi" w:hAnsiTheme="minorHAnsi"/>
          <w:spacing w:val="-1"/>
          <w:sz w:val="22"/>
          <w:szCs w:val="22"/>
        </w:rPr>
        <w:t>ezz</w:t>
      </w:r>
      <w:r w:rsidRPr="00F26FB7">
        <w:rPr>
          <w:rFonts w:asciiTheme="minorHAnsi" w:hAnsiTheme="minorHAnsi"/>
          <w:spacing w:val="-6"/>
          <w:sz w:val="22"/>
          <w:szCs w:val="22"/>
        </w:rPr>
        <w:t>a</w:t>
      </w:r>
      <w:r w:rsidRPr="00F26FB7">
        <w:rPr>
          <w:rFonts w:asciiTheme="minorHAnsi" w:hAnsiTheme="minorHAnsi"/>
          <w:spacing w:val="5"/>
          <w:sz w:val="22"/>
          <w:szCs w:val="22"/>
        </w:rPr>
        <w:t>t</w:t>
      </w:r>
      <w:r w:rsidRPr="00F26FB7">
        <w:rPr>
          <w:rFonts w:asciiTheme="minorHAnsi" w:hAnsiTheme="minorHAnsi"/>
          <w:sz w:val="22"/>
          <w:szCs w:val="22"/>
        </w:rPr>
        <w:t>u</w:t>
      </w:r>
      <w:r w:rsidRPr="00F26FB7">
        <w:rPr>
          <w:rFonts w:asciiTheme="minorHAnsi" w:hAnsiTheme="minorHAnsi"/>
          <w:spacing w:val="1"/>
          <w:sz w:val="22"/>
          <w:szCs w:val="22"/>
        </w:rPr>
        <w:t>r</w:t>
      </w:r>
      <w:r w:rsidRPr="00F26FB7">
        <w:rPr>
          <w:rFonts w:asciiTheme="minorHAnsi" w:hAnsiTheme="minorHAnsi"/>
          <w:spacing w:val="-1"/>
          <w:sz w:val="22"/>
          <w:szCs w:val="22"/>
        </w:rPr>
        <w:t>e</w:t>
      </w:r>
      <w:r w:rsidRPr="00F26FB7">
        <w:rPr>
          <w:rFonts w:asciiTheme="minorHAnsi" w:hAnsiTheme="minorHAnsi"/>
          <w:sz w:val="22"/>
          <w:szCs w:val="22"/>
        </w:rPr>
        <w:t>.</w:t>
      </w:r>
    </w:p>
    <w:p w14:paraId="21B8FF75" w14:textId="77777777" w:rsidR="00D91BE6" w:rsidRPr="004076BD" w:rsidRDefault="00D91BE6" w:rsidP="00D91BE6">
      <w:pPr>
        <w:numPr>
          <w:ilvl w:val="3"/>
          <w:numId w:val="39"/>
        </w:numPr>
        <w:tabs>
          <w:tab w:val="left" w:pos="1075"/>
        </w:tabs>
        <w:kinsoku w:val="0"/>
        <w:overflowPunct w:val="0"/>
        <w:adjustRightInd w:val="0"/>
        <w:ind w:hanging="1604"/>
        <w:rPr>
          <w:rFonts w:asciiTheme="minorHAnsi" w:hAnsiTheme="minorHAnsi"/>
        </w:rPr>
      </w:pPr>
      <w:r w:rsidRPr="00F26FB7">
        <w:rPr>
          <w:rFonts w:asciiTheme="minorHAnsi" w:hAnsiTheme="minorHAnsi"/>
          <w:spacing w:val="-7"/>
        </w:rPr>
        <w:t>C</w:t>
      </w:r>
      <w:r w:rsidRPr="00F26FB7">
        <w:rPr>
          <w:rFonts w:asciiTheme="minorHAnsi" w:hAnsiTheme="minorHAnsi"/>
          <w:spacing w:val="4"/>
        </w:rPr>
        <w:t>o</w:t>
      </w:r>
      <w:r w:rsidRPr="00F26FB7">
        <w:rPr>
          <w:rFonts w:asciiTheme="minorHAnsi" w:hAnsiTheme="minorHAnsi"/>
        </w:rPr>
        <w:t>n</w:t>
      </w:r>
      <w:r w:rsidRPr="00F26FB7">
        <w:rPr>
          <w:rFonts w:asciiTheme="minorHAnsi" w:hAnsiTheme="minorHAnsi"/>
          <w:spacing w:val="-8"/>
        </w:rPr>
        <w:t>f</w:t>
      </w:r>
      <w:r w:rsidRPr="00F26FB7">
        <w:rPr>
          <w:rFonts w:asciiTheme="minorHAnsi" w:hAnsiTheme="minorHAnsi"/>
          <w:spacing w:val="-1"/>
        </w:rPr>
        <w:t>e</w:t>
      </w:r>
      <w:r w:rsidRPr="00F26FB7">
        <w:rPr>
          <w:rFonts w:asciiTheme="minorHAnsi" w:hAnsiTheme="minorHAnsi"/>
          <w:spacing w:val="6"/>
        </w:rPr>
        <w:t>r</w:t>
      </w:r>
      <w:r w:rsidRPr="00F26FB7">
        <w:rPr>
          <w:rFonts w:asciiTheme="minorHAnsi" w:hAnsiTheme="minorHAnsi"/>
        </w:rPr>
        <w:t>i</w:t>
      </w:r>
      <w:r w:rsidRPr="00F26FB7">
        <w:rPr>
          <w:rFonts w:asciiTheme="minorHAnsi" w:hAnsiTheme="minorHAnsi"/>
          <w:spacing w:val="-4"/>
        </w:rPr>
        <w:t>m</w:t>
      </w:r>
      <w:r w:rsidRPr="00F26FB7">
        <w:rPr>
          <w:rFonts w:asciiTheme="minorHAnsi" w:hAnsiTheme="minorHAnsi"/>
          <w:spacing w:val="3"/>
        </w:rPr>
        <w:t>e</w:t>
      </w:r>
      <w:r w:rsidRPr="00F26FB7">
        <w:rPr>
          <w:rFonts w:asciiTheme="minorHAnsi" w:hAnsiTheme="minorHAnsi"/>
          <w:spacing w:val="-5"/>
        </w:rPr>
        <w:t>n</w:t>
      </w:r>
      <w:r w:rsidRPr="00F26FB7">
        <w:rPr>
          <w:rFonts w:asciiTheme="minorHAnsi" w:hAnsiTheme="minorHAnsi"/>
          <w:spacing w:val="5"/>
        </w:rPr>
        <w:t>t</w:t>
      </w:r>
      <w:r w:rsidRPr="00F26FB7">
        <w:rPr>
          <w:rFonts w:asciiTheme="minorHAnsi" w:hAnsiTheme="minorHAnsi"/>
        </w:rPr>
        <w:t>o</w:t>
      </w:r>
      <w:r w:rsidRPr="00F26FB7">
        <w:rPr>
          <w:rFonts w:asciiTheme="minorHAnsi" w:hAnsiTheme="minorHAnsi"/>
          <w:spacing w:val="2"/>
        </w:rPr>
        <w:t xml:space="preserve"> </w:t>
      </w:r>
      <w:r w:rsidRPr="00F26FB7">
        <w:rPr>
          <w:rFonts w:asciiTheme="minorHAnsi" w:hAnsiTheme="minorHAnsi"/>
          <w:spacing w:val="-1"/>
        </w:rPr>
        <w:t>a</w:t>
      </w:r>
      <w:r w:rsidRPr="00F26FB7">
        <w:rPr>
          <w:rFonts w:asciiTheme="minorHAnsi" w:hAnsiTheme="minorHAnsi"/>
        </w:rPr>
        <w:t>g</w:t>
      </w:r>
      <w:r w:rsidRPr="00F26FB7">
        <w:rPr>
          <w:rFonts w:asciiTheme="minorHAnsi" w:hAnsiTheme="minorHAnsi"/>
          <w:spacing w:val="-5"/>
        </w:rPr>
        <w:t>l</w:t>
      </w:r>
      <w:r w:rsidRPr="00F26FB7">
        <w:rPr>
          <w:rFonts w:asciiTheme="minorHAnsi" w:hAnsiTheme="minorHAnsi"/>
        </w:rPr>
        <w:t>i</w:t>
      </w:r>
      <w:r w:rsidRPr="00F26FB7">
        <w:rPr>
          <w:rFonts w:asciiTheme="minorHAnsi" w:hAnsiTheme="minorHAnsi"/>
          <w:spacing w:val="2"/>
        </w:rPr>
        <w:t xml:space="preserve"> </w:t>
      </w:r>
      <w:r w:rsidRPr="00F26FB7">
        <w:rPr>
          <w:rFonts w:asciiTheme="minorHAnsi" w:hAnsiTheme="minorHAnsi"/>
        </w:rPr>
        <w:t>i</w:t>
      </w:r>
      <w:r w:rsidRPr="00F26FB7">
        <w:rPr>
          <w:rFonts w:asciiTheme="minorHAnsi" w:hAnsiTheme="minorHAnsi"/>
          <w:spacing w:val="-4"/>
        </w:rPr>
        <w:t>m</w:t>
      </w:r>
      <w:r w:rsidRPr="00F26FB7">
        <w:rPr>
          <w:rFonts w:asciiTheme="minorHAnsi" w:hAnsiTheme="minorHAnsi"/>
          <w:spacing w:val="4"/>
        </w:rPr>
        <w:t>p</w:t>
      </w:r>
      <w:r w:rsidRPr="00F26FB7">
        <w:rPr>
          <w:rFonts w:asciiTheme="minorHAnsi" w:hAnsiTheme="minorHAnsi"/>
          <w:spacing w:val="-5"/>
        </w:rPr>
        <w:t>i</w:t>
      </w:r>
      <w:r w:rsidRPr="00F26FB7">
        <w:rPr>
          <w:rFonts w:asciiTheme="minorHAnsi" w:hAnsiTheme="minorHAnsi"/>
          <w:spacing w:val="3"/>
        </w:rPr>
        <w:t>a</w:t>
      </w:r>
      <w:r w:rsidRPr="00F26FB7">
        <w:rPr>
          <w:rFonts w:asciiTheme="minorHAnsi" w:hAnsiTheme="minorHAnsi"/>
          <w:spacing w:val="-5"/>
        </w:rPr>
        <w:t>n</w:t>
      </w:r>
      <w:r w:rsidRPr="00F26FB7">
        <w:rPr>
          <w:rFonts w:asciiTheme="minorHAnsi" w:hAnsiTheme="minorHAnsi"/>
          <w:spacing w:val="5"/>
        </w:rPr>
        <w:t>t</w:t>
      </w:r>
      <w:r w:rsidRPr="00F26FB7">
        <w:rPr>
          <w:rFonts w:asciiTheme="minorHAnsi" w:hAnsiTheme="minorHAnsi"/>
        </w:rPr>
        <w:t>i</w:t>
      </w:r>
      <w:r w:rsidRPr="00F26FB7">
        <w:rPr>
          <w:rFonts w:asciiTheme="minorHAnsi" w:hAnsiTheme="minorHAnsi"/>
          <w:spacing w:val="-7"/>
        </w:rPr>
        <w:t xml:space="preserve"> </w:t>
      </w:r>
      <w:r w:rsidRPr="00F26FB7">
        <w:rPr>
          <w:rFonts w:asciiTheme="minorHAnsi" w:hAnsiTheme="minorHAnsi"/>
          <w:spacing w:val="4"/>
        </w:rPr>
        <w:t>d</w:t>
      </w:r>
      <w:r w:rsidRPr="00F26FB7">
        <w:rPr>
          <w:rFonts w:asciiTheme="minorHAnsi" w:hAnsiTheme="minorHAnsi"/>
        </w:rPr>
        <w:t>i</w:t>
      </w:r>
      <w:r w:rsidRPr="00F26FB7">
        <w:rPr>
          <w:rFonts w:asciiTheme="minorHAnsi" w:hAnsiTheme="minorHAnsi"/>
          <w:spacing w:val="-7"/>
        </w:rPr>
        <w:t xml:space="preserve"> </w:t>
      </w:r>
      <w:r w:rsidRPr="00F26FB7">
        <w:rPr>
          <w:rFonts w:asciiTheme="minorHAnsi" w:hAnsiTheme="minorHAnsi"/>
          <w:spacing w:val="1"/>
        </w:rPr>
        <w:t>r</w:t>
      </w:r>
      <w:r w:rsidRPr="00F26FB7">
        <w:rPr>
          <w:rFonts w:asciiTheme="minorHAnsi" w:hAnsiTheme="minorHAnsi"/>
          <w:spacing w:val="-1"/>
        </w:rPr>
        <w:t>ec</w:t>
      </w:r>
      <w:r w:rsidRPr="00F26FB7">
        <w:rPr>
          <w:rFonts w:asciiTheme="minorHAnsi" w:hAnsiTheme="minorHAnsi"/>
        </w:rPr>
        <w:t>up</w:t>
      </w:r>
      <w:r w:rsidRPr="00F26FB7">
        <w:rPr>
          <w:rFonts w:asciiTheme="minorHAnsi" w:hAnsiTheme="minorHAnsi"/>
          <w:spacing w:val="-1"/>
        </w:rPr>
        <w:t>e</w:t>
      </w:r>
      <w:r w:rsidRPr="00F26FB7">
        <w:rPr>
          <w:rFonts w:asciiTheme="minorHAnsi" w:hAnsiTheme="minorHAnsi"/>
          <w:spacing w:val="1"/>
        </w:rPr>
        <w:t>r</w:t>
      </w:r>
      <w:r w:rsidRPr="00F26FB7">
        <w:rPr>
          <w:rFonts w:asciiTheme="minorHAnsi" w:hAnsiTheme="minorHAnsi"/>
          <w:spacing w:val="4"/>
        </w:rPr>
        <w:t>o</w:t>
      </w:r>
      <w:r w:rsidRPr="004076BD">
        <w:rPr>
          <w:rFonts w:asciiTheme="minorHAnsi" w:hAnsiTheme="minorHAnsi"/>
        </w:rPr>
        <w:t>.</w:t>
      </w:r>
    </w:p>
    <w:p w14:paraId="512CFDA0" w14:textId="77777777" w:rsidR="00D91BE6" w:rsidRPr="004076BD" w:rsidRDefault="00D91BE6" w:rsidP="00D91BE6">
      <w:pPr>
        <w:kinsoku w:val="0"/>
        <w:overflowPunct w:val="0"/>
        <w:spacing w:line="200" w:lineRule="exact"/>
        <w:rPr>
          <w:rFonts w:asciiTheme="minorHAnsi" w:hAnsiTheme="minorHAnsi"/>
          <w:sz w:val="20"/>
          <w:szCs w:val="20"/>
        </w:rPr>
      </w:pPr>
    </w:p>
    <w:p w14:paraId="460ABFF6" w14:textId="77777777" w:rsidR="00D91BE6" w:rsidRPr="004076BD" w:rsidRDefault="00D91BE6" w:rsidP="00D91BE6">
      <w:pPr>
        <w:kinsoku w:val="0"/>
        <w:overflowPunct w:val="0"/>
        <w:spacing w:before="12" w:line="200" w:lineRule="exact"/>
        <w:rPr>
          <w:rFonts w:asciiTheme="minorHAnsi" w:hAnsiTheme="minorHAnsi"/>
          <w:sz w:val="20"/>
          <w:szCs w:val="20"/>
        </w:rPr>
      </w:pPr>
    </w:p>
    <w:p w14:paraId="25731C3B" w14:textId="77777777" w:rsidR="00D91BE6" w:rsidRPr="004076BD" w:rsidRDefault="00D91BE6" w:rsidP="00D91BE6">
      <w:pPr>
        <w:kinsoku w:val="0"/>
        <w:overflowPunct w:val="0"/>
        <w:rPr>
          <w:rFonts w:asciiTheme="minorHAnsi" w:hAnsiTheme="minorHAnsi"/>
        </w:rPr>
      </w:pPr>
      <w:r>
        <w:rPr>
          <w:rFonts w:asciiTheme="minorHAnsi" w:hAnsiTheme="minorHAnsi"/>
          <w:b/>
          <w:i/>
          <w:iCs/>
          <w:spacing w:val="-12"/>
        </w:rPr>
        <w:t>2</w:t>
      </w:r>
      <w:r w:rsidRPr="004076BD">
        <w:rPr>
          <w:rFonts w:asciiTheme="minorHAnsi" w:hAnsiTheme="minorHAnsi"/>
          <w:i/>
          <w:iCs/>
          <w:spacing w:val="-12"/>
        </w:rPr>
        <w:t xml:space="preserve"> </w:t>
      </w:r>
      <w:r w:rsidRPr="004076BD">
        <w:rPr>
          <w:rFonts w:asciiTheme="minorHAnsi" w:hAnsiTheme="minorHAnsi"/>
          <w:b/>
          <w:bCs/>
          <w:i/>
          <w:iCs/>
          <w:spacing w:val="2"/>
        </w:rPr>
        <w:t>.</w:t>
      </w:r>
      <w:r w:rsidRPr="004076BD">
        <w:rPr>
          <w:rFonts w:asciiTheme="minorHAnsi" w:hAnsiTheme="minorHAnsi"/>
          <w:b/>
          <w:bCs/>
          <w:i/>
          <w:iCs/>
        </w:rPr>
        <w:t>4</w:t>
      </w:r>
      <w:r w:rsidRPr="004076BD">
        <w:rPr>
          <w:rFonts w:asciiTheme="minorHAnsi" w:hAnsiTheme="minorHAnsi"/>
          <w:b/>
          <w:bCs/>
          <w:i/>
          <w:iCs/>
          <w:spacing w:val="3"/>
        </w:rPr>
        <w:t>.</w:t>
      </w:r>
      <w:r w:rsidRPr="004076BD">
        <w:rPr>
          <w:rFonts w:asciiTheme="minorHAnsi" w:hAnsiTheme="minorHAnsi"/>
          <w:b/>
          <w:bCs/>
          <w:i/>
          <w:iCs/>
        </w:rPr>
        <w:t xml:space="preserve">3  </w:t>
      </w:r>
      <w:r w:rsidRPr="004076BD">
        <w:rPr>
          <w:rFonts w:asciiTheme="minorHAnsi" w:hAnsiTheme="minorHAnsi"/>
          <w:b/>
          <w:bCs/>
          <w:i/>
          <w:iCs/>
          <w:spacing w:val="-11"/>
        </w:rPr>
        <w:t>T</w:t>
      </w:r>
      <w:r w:rsidRPr="004076BD">
        <w:rPr>
          <w:rFonts w:asciiTheme="minorHAnsi" w:hAnsiTheme="minorHAnsi"/>
          <w:b/>
          <w:bCs/>
          <w:i/>
          <w:iCs/>
        </w:rPr>
        <w:t>ipo</w:t>
      </w:r>
      <w:r w:rsidRPr="004076BD">
        <w:rPr>
          <w:rFonts w:asciiTheme="minorHAnsi" w:hAnsiTheme="minorHAnsi"/>
          <w:b/>
          <w:bCs/>
          <w:i/>
          <w:iCs/>
          <w:spacing w:val="2"/>
        </w:rPr>
        <w:t xml:space="preserve"> </w:t>
      </w:r>
      <w:r w:rsidRPr="004076BD">
        <w:rPr>
          <w:rFonts w:asciiTheme="minorHAnsi" w:hAnsiTheme="minorHAnsi"/>
          <w:b/>
          <w:bCs/>
          <w:i/>
          <w:iCs/>
        </w:rPr>
        <w:t xml:space="preserve">di  </w:t>
      </w:r>
      <w:r w:rsidRPr="004076BD">
        <w:rPr>
          <w:rFonts w:asciiTheme="minorHAnsi" w:hAnsiTheme="minorHAnsi"/>
          <w:b/>
          <w:bCs/>
          <w:i/>
          <w:iCs/>
          <w:spacing w:val="8"/>
        </w:rPr>
        <w:t xml:space="preserve"> </w:t>
      </w:r>
      <w:r w:rsidRPr="004076BD">
        <w:rPr>
          <w:rFonts w:asciiTheme="minorHAnsi" w:hAnsiTheme="minorHAnsi"/>
          <w:b/>
          <w:bCs/>
          <w:i/>
          <w:iCs/>
          <w:spacing w:val="-2"/>
        </w:rPr>
        <w:t>c</w:t>
      </w:r>
      <w:r w:rsidRPr="004076BD">
        <w:rPr>
          <w:rFonts w:asciiTheme="minorHAnsi" w:hAnsiTheme="minorHAnsi"/>
          <w:b/>
          <w:bCs/>
          <w:i/>
          <w:iCs/>
        </w:rPr>
        <w:t>o</w:t>
      </w:r>
      <w:r w:rsidRPr="004076BD">
        <w:rPr>
          <w:rFonts w:asciiTheme="minorHAnsi" w:hAnsiTheme="minorHAnsi"/>
          <w:b/>
          <w:bCs/>
          <w:i/>
          <w:iCs/>
          <w:spacing w:val="-3"/>
        </w:rPr>
        <w:t>n</w:t>
      </w:r>
      <w:r w:rsidRPr="004076BD">
        <w:rPr>
          <w:rFonts w:asciiTheme="minorHAnsi" w:hAnsiTheme="minorHAnsi"/>
          <w:b/>
          <w:bCs/>
          <w:i/>
          <w:iCs/>
          <w:spacing w:val="-2"/>
        </w:rPr>
        <w:t>fe</w:t>
      </w:r>
      <w:r w:rsidRPr="004076BD">
        <w:rPr>
          <w:rFonts w:asciiTheme="minorHAnsi" w:hAnsiTheme="minorHAnsi"/>
          <w:b/>
          <w:bCs/>
          <w:i/>
          <w:iCs/>
        </w:rPr>
        <w:t>r</w:t>
      </w:r>
      <w:r w:rsidRPr="004076BD">
        <w:rPr>
          <w:rFonts w:asciiTheme="minorHAnsi" w:hAnsiTheme="minorHAnsi"/>
          <w:b/>
          <w:bCs/>
          <w:i/>
          <w:iCs/>
          <w:spacing w:val="6"/>
        </w:rPr>
        <w:t>i</w:t>
      </w:r>
      <w:r w:rsidRPr="004076BD">
        <w:rPr>
          <w:rFonts w:asciiTheme="minorHAnsi" w:hAnsiTheme="minorHAnsi"/>
          <w:b/>
          <w:bCs/>
          <w:i/>
          <w:iCs/>
        </w:rPr>
        <w:t>m</w:t>
      </w:r>
      <w:r w:rsidRPr="004076BD">
        <w:rPr>
          <w:rFonts w:asciiTheme="minorHAnsi" w:hAnsiTheme="minorHAnsi"/>
          <w:b/>
          <w:bCs/>
          <w:i/>
          <w:iCs/>
          <w:spacing w:val="-2"/>
        </w:rPr>
        <w:t>e</w:t>
      </w:r>
      <w:r w:rsidRPr="004076BD">
        <w:rPr>
          <w:rFonts w:asciiTheme="minorHAnsi" w:hAnsiTheme="minorHAnsi"/>
          <w:b/>
          <w:bCs/>
          <w:i/>
          <w:iCs/>
          <w:spacing w:val="-3"/>
        </w:rPr>
        <w:t>n</w:t>
      </w:r>
      <w:r w:rsidRPr="004076BD">
        <w:rPr>
          <w:rFonts w:asciiTheme="minorHAnsi" w:hAnsiTheme="minorHAnsi"/>
          <w:b/>
          <w:bCs/>
          <w:i/>
          <w:iCs/>
        </w:rPr>
        <w:t>to</w:t>
      </w:r>
    </w:p>
    <w:p w14:paraId="4C0ED16F" w14:textId="77777777" w:rsidR="00D91BE6" w:rsidRPr="004076BD" w:rsidRDefault="00D91BE6" w:rsidP="00D91BE6">
      <w:pPr>
        <w:kinsoku w:val="0"/>
        <w:overflowPunct w:val="0"/>
        <w:spacing w:before="2" w:line="130" w:lineRule="exact"/>
        <w:rPr>
          <w:rFonts w:asciiTheme="minorHAnsi" w:hAnsiTheme="minorHAnsi"/>
          <w:sz w:val="13"/>
          <w:szCs w:val="13"/>
        </w:rPr>
      </w:pPr>
    </w:p>
    <w:p w14:paraId="6F856C88" w14:textId="77777777" w:rsidR="00D91BE6" w:rsidRPr="004076BD" w:rsidRDefault="00D91BE6" w:rsidP="00D91BE6">
      <w:pPr>
        <w:kinsoku w:val="0"/>
        <w:overflowPunct w:val="0"/>
        <w:spacing w:line="200" w:lineRule="exact"/>
        <w:rPr>
          <w:rFonts w:asciiTheme="minorHAnsi" w:hAnsiTheme="minorHAnsi"/>
          <w:sz w:val="20"/>
          <w:szCs w:val="20"/>
        </w:rPr>
      </w:pPr>
    </w:p>
    <w:p w14:paraId="6CA19C1C" w14:textId="77777777" w:rsidR="00D91BE6" w:rsidRPr="004076BD"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4614"/>
        <w:gridCol w:w="5038"/>
      </w:tblGrid>
      <w:tr w:rsidR="00D91BE6" w:rsidRPr="004076BD" w14:paraId="1C5E355B" w14:textId="77777777" w:rsidTr="00AA58A5">
        <w:trPr>
          <w:trHeight w:hRule="exact" w:val="538"/>
        </w:trPr>
        <w:tc>
          <w:tcPr>
            <w:tcW w:w="4614" w:type="dxa"/>
            <w:tcBorders>
              <w:top w:val="single" w:sz="4" w:space="0" w:color="000000"/>
              <w:left w:val="single" w:sz="4" w:space="0" w:color="000000"/>
              <w:bottom w:val="single" w:sz="4" w:space="0" w:color="000000"/>
              <w:right w:val="single" w:sz="4" w:space="0" w:color="000000"/>
            </w:tcBorders>
          </w:tcPr>
          <w:p w14:paraId="0EEEBE02" w14:textId="77777777" w:rsidR="00D91BE6" w:rsidRPr="004076BD" w:rsidRDefault="00D91BE6" w:rsidP="00AA58A5">
            <w:pPr>
              <w:pStyle w:val="TableParagraph"/>
              <w:kinsoku w:val="0"/>
              <w:overflowPunct w:val="0"/>
              <w:spacing w:line="234" w:lineRule="exact"/>
              <w:ind w:left="71"/>
              <w:rPr>
                <w:rFonts w:asciiTheme="minorHAnsi" w:hAnsiTheme="minorHAnsi"/>
              </w:rPr>
            </w:pPr>
            <w:r w:rsidRPr="004076BD">
              <w:rPr>
                <w:rFonts w:asciiTheme="minorHAnsi" w:hAnsiTheme="minorHAnsi"/>
                <w:spacing w:val="-6"/>
              </w:rPr>
              <w:t>U</w:t>
            </w:r>
            <w:r w:rsidRPr="004076BD">
              <w:rPr>
                <w:rFonts w:asciiTheme="minorHAnsi" w:hAnsiTheme="minorHAnsi"/>
                <w:spacing w:val="3"/>
              </w:rPr>
              <w:t>T</w:t>
            </w:r>
            <w:r w:rsidRPr="004076BD">
              <w:rPr>
                <w:rFonts w:asciiTheme="minorHAnsi" w:hAnsiTheme="minorHAnsi"/>
              </w:rPr>
              <w:t>E</w:t>
            </w:r>
            <w:r w:rsidRPr="004076BD">
              <w:rPr>
                <w:rFonts w:asciiTheme="minorHAnsi" w:hAnsiTheme="minorHAnsi"/>
                <w:spacing w:val="-2"/>
              </w:rPr>
              <w:t>N</w:t>
            </w:r>
            <w:r w:rsidRPr="004076BD">
              <w:rPr>
                <w:rFonts w:asciiTheme="minorHAnsi" w:hAnsiTheme="minorHAnsi"/>
              </w:rPr>
              <w:t>ZE</w:t>
            </w:r>
            <w:r w:rsidRPr="004076BD">
              <w:rPr>
                <w:rFonts w:asciiTheme="minorHAnsi" w:hAnsiTheme="minorHAnsi"/>
                <w:spacing w:val="1"/>
              </w:rPr>
              <w:t xml:space="preserve"> </w:t>
            </w:r>
            <w:r w:rsidRPr="004076BD">
              <w:rPr>
                <w:rFonts w:asciiTheme="minorHAnsi" w:hAnsiTheme="minorHAnsi"/>
                <w:spacing w:val="7"/>
              </w:rPr>
              <w:t>r</w:t>
            </w:r>
            <w:r w:rsidRPr="004076BD">
              <w:rPr>
                <w:rFonts w:asciiTheme="minorHAnsi" w:hAnsiTheme="minorHAnsi"/>
                <w:spacing w:val="-7"/>
              </w:rPr>
              <w:t>e</w:t>
            </w:r>
            <w:r w:rsidRPr="004076BD">
              <w:rPr>
                <w:rFonts w:asciiTheme="minorHAnsi" w:hAnsiTheme="minorHAnsi"/>
                <w:spacing w:val="5"/>
              </w:rPr>
              <w:t>s</w:t>
            </w:r>
            <w:r w:rsidRPr="004076BD">
              <w:rPr>
                <w:rFonts w:asciiTheme="minorHAnsi" w:hAnsiTheme="minorHAnsi"/>
              </w:rPr>
              <w:t>id</w:t>
            </w:r>
            <w:r w:rsidRPr="004076BD">
              <w:rPr>
                <w:rFonts w:asciiTheme="minorHAnsi" w:hAnsiTheme="minorHAnsi"/>
                <w:spacing w:val="-2"/>
              </w:rPr>
              <w:t>e</w:t>
            </w:r>
            <w:r w:rsidRPr="004076BD">
              <w:rPr>
                <w:rFonts w:asciiTheme="minorHAnsi" w:hAnsiTheme="minorHAnsi"/>
              </w:rPr>
              <w:t>n</w:t>
            </w:r>
            <w:r w:rsidRPr="004076BD">
              <w:rPr>
                <w:rFonts w:asciiTheme="minorHAnsi" w:hAnsiTheme="minorHAnsi"/>
                <w:spacing w:val="2"/>
              </w:rPr>
              <w:t>z</w:t>
            </w:r>
            <w:r w:rsidRPr="004076BD">
              <w:rPr>
                <w:rFonts w:asciiTheme="minorHAnsi" w:hAnsiTheme="minorHAnsi"/>
                <w:spacing w:val="-4"/>
              </w:rPr>
              <w:t>i</w:t>
            </w:r>
            <w:r w:rsidRPr="004076BD">
              <w:rPr>
                <w:rFonts w:asciiTheme="minorHAnsi" w:hAnsiTheme="minorHAnsi"/>
                <w:spacing w:val="7"/>
              </w:rPr>
              <w:t>a</w:t>
            </w:r>
            <w:r w:rsidRPr="004076BD">
              <w:rPr>
                <w:rFonts w:asciiTheme="minorHAnsi" w:hAnsiTheme="minorHAnsi"/>
              </w:rPr>
              <w:t>li</w:t>
            </w:r>
          </w:p>
        </w:tc>
        <w:tc>
          <w:tcPr>
            <w:tcW w:w="5038" w:type="dxa"/>
            <w:tcBorders>
              <w:top w:val="single" w:sz="4" w:space="0" w:color="000000"/>
              <w:left w:val="single" w:sz="4" w:space="0" w:color="000000"/>
              <w:bottom w:val="single" w:sz="4" w:space="0" w:color="000000"/>
              <w:right w:val="single" w:sz="4" w:space="0" w:color="000000"/>
            </w:tcBorders>
          </w:tcPr>
          <w:p w14:paraId="77FC127D" w14:textId="77777777" w:rsidR="00D91BE6" w:rsidRPr="004076BD" w:rsidRDefault="00D91BE6" w:rsidP="00AA58A5">
            <w:pPr>
              <w:pStyle w:val="TableParagraph"/>
              <w:kinsoku w:val="0"/>
              <w:overflowPunct w:val="0"/>
              <w:spacing w:line="234" w:lineRule="exact"/>
              <w:ind w:left="42"/>
              <w:rPr>
                <w:rFonts w:asciiTheme="minorHAnsi" w:hAnsiTheme="minorHAnsi"/>
              </w:rPr>
            </w:pPr>
            <w:r w:rsidRPr="004076BD">
              <w:rPr>
                <w:rFonts w:asciiTheme="minorHAnsi" w:hAnsiTheme="minorHAnsi"/>
                <w:spacing w:val="1"/>
              </w:rPr>
              <w:t>S</w:t>
            </w:r>
            <w:r w:rsidRPr="004076BD">
              <w:rPr>
                <w:rFonts w:asciiTheme="minorHAnsi" w:hAnsiTheme="minorHAnsi"/>
                <w:spacing w:val="2"/>
              </w:rPr>
              <w:t>a</w:t>
            </w:r>
            <w:r w:rsidRPr="004076BD">
              <w:rPr>
                <w:rFonts w:asciiTheme="minorHAnsi" w:hAnsiTheme="minorHAnsi"/>
                <w:spacing w:val="-2"/>
              </w:rPr>
              <w:t>cc</w:t>
            </w:r>
            <w:r w:rsidRPr="004076BD">
              <w:rPr>
                <w:rFonts w:asciiTheme="minorHAnsi" w:hAnsiTheme="minorHAnsi"/>
                <w:spacing w:val="-5"/>
              </w:rPr>
              <w:t>h</w:t>
            </w:r>
            <w:r w:rsidRPr="004076BD">
              <w:rPr>
                <w:rFonts w:asciiTheme="minorHAnsi" w:hAnsiTheme="minorHAnsi"/>
              </w:rPr>
              <w:t>i</w:t>
            </w:r>
            <w:r w:rsidRPr="004076BD">
              <w:rPr>
                <w:rFonts w:asciiTheme="minorHAnsi" w:hAnsiTheme="minorHAnsi"/>
                <w:spacing w:val="3"/>
              </w:rPr>
              <w:t xml:space="preserve"> </w:t>
            </w:r>
            <w:r w:rsidRPr="004076BD">
              <w:rPr>
                <w:rFonts w:asciiTheme="minorHAnsi" w:hAnsiTheme="minorHAnsi"/>
                <w:spacing w:val="-5"/>
              </w:rPr>
              <w:t>blu</w:t>
            </w:r>
            <w:r w:rsidRPr="004076BD">
              <w:rPr>
                <w:rFonts w:asciiTheme="minorHAnsi" w:hAnsiTheme="minorHAnsi"/>
              </w:rPr>
              <w:t xml:space="preserve"> </w:t>
            </w:r>
            <w:r w:rsidRPr="004076BD">
              <w:rPr>
                <w:rFonts w:asciiTheme="minorHAnsi" w:hAnsiTheme="minorHAnsi"/>
                <w:spacing w:val="2"/>
              </w:rPr>
              <w:t xml:space="preserve"> </w:t>
            </w:r>
            <w:r w:rsidRPr="004076BD">
              <w:rPr>
                <w:rFonts w:asciiTheme="minorHAnsi" w:hAnsiTheme="minorHAnsi"/>
                <w:spacing w:val="-4"/>
              </w:rPr>
              <w:t>l</w:t>
            </w:r>
            <w:r w:rsidRPr="004076BD">
              <w:rPr>
                <w:rFonts w:asciiTheme="minorHAnsi" w:hAnsiTheme="minorHAnsi"/>
              </w:rPr>
              <w:t>t.</w:t>
            </w:r>
            <w:r w:rsidRPr="004076BD">
              <w:rPr>
                <w:rFonts w:asciiTheme="minorHAnsi" w:hAnsiTheme="minorHAnsi"/>
                <w:spacing w:val="4"/>
              </w:rPr>
              <w:t xml:space="preserve"> </w:t>
            </w:r>
            <w:r w:rsidRPr="004076BD">
              <w:rPr>
                <w:rFonts w:asciiTheme="minorHAnsi" w:hAnsiTheme="minorHAnsi"/>
              </w:rPr>
              <w:t>80</w:t>
            </w:r>
            <w:r w:rsidRPr="004076BD">
              <w:rPr>
                <w:rFonts w:asciiTheme="minorHAnsi" w:hAnsiTheme="minorHAnsi"/>
                <w:spacing w:val="-3"/>
              </w:rPr>
              <w:t xml:space="preserve"> </w:t>
            </w:r>
            <w:r w:rsidRPr="004076BD">
              <w:rPr>
                <w:rFonts w:asciiTheme="minorHAnsi" w:hAnsiTheme="minorHAnsi"/>
              </w:rPr>
              <w:t>sp</w:t>
            </w:r>
            <w:r w:rsidRPr="004076BD">
              <w:rPr>
                <w:rFonts w:asciiTheme="minorHAnsi" w:hAnsiTheme="minorHAnsi"/>
                <w:spacing w:val="-7"/>
              </w:rPr>
              <w:t>e</w:t>
            </w:r>
            <w:r w:rsidRPr="004076BD">
              <w:rPr>
                <w:rFonts w:asciiTheme="minorHAnsi" w:hAnsiTheme="minorHAnsi"/>
              </w:rPr>
              <w:t>ss</w:t>
            </w:r>
            <w:r w:rsidRPr="004076BD">
              <w:rPr>
                <w:rFonts w:asciiTheme="minorHAnsi" w:hAnsiTheme="minorHAnsi"/>
                <w:spacing w:val="-5"/>
              </w:rPr>
              <w:t>o</w:t>
            </w:r>
            <w:r w:rsidRPr="004076BD">
              <w:rPr>
                <w:rFonts w:asciiTheme="minorHAnsi" w:hAnsiTheme="minorHAnsi"/>
                <w:spacing w:val="7"/>
              </w:rPr>
              <w:t>r</w:t>
            </w:r>
            <w:r w:rsidRPr="004076BD">
              <w:rPr>
                <w:rFonts w:asciiTheme="minorHAnsi" w:hAnsiTheme="minorHAnsi"/>
              </w:rPr>
              <w:t xml:space="preserve">e </w:t>
            </w:r>
            <w:r w:rsidRPr="004076BD">
              <w:rPr>
                <w:rFonts w:asciiTheme="minorHAnsi" w:hAnsiTheme="minorHAnsi"/>
                <w:spacing w:val="-4"/>
              </w:rPr>
              <w:t>m</w:t>
            </w:r>
            <w:r w:rsidRPr="004076BD">
              <w:rPr>
                <w:rFonts w:asciiTheme="minorHAnsi" w:hAnsiTheme="minorHAnsi"/>
                <w:spacing w:val="-5"/>
              </w:rPr>
              <w:t>y</w:t>
            </w:r>
            <w:r w:rsidRPr="004076BD">
              <w:rPr>
                <w:rFonts w:asciiTheme="minorHAnsi" w:hAnsiTheme="minorHAnsi"/>
              </w:rPr>
              <w:t>35</w:t>
            </w:r>
          </w:p>
        </w:tc>
      </w:tr>
      <w:tr w:rsidR="00D91BE6" w:rsidRPr="004076BD" w14:paraId="380AAB65" w14:textId="77777777" w:rsidTr="00AA58A5">
        <w:trPr>
          <w:trHeight w:hRule="exact" w:val="509"/>
        </w:trPr>
        <w:tc>
          <w:tcPr>
            <w:tcW w:w="4614" w:type="dxa"/>
            <w:tcBorders>
              <w:top w:val="single" w:sz="4" w:space="0" w:color="000000"/>
              <w:left w:val="single" w:sz="4" w:space="0" w:color="000000"/>
              <w:bottom w:val="single" w:sz="4" w:space="0" w:color="000000"/>
              <w:right w:val="single" w:sz="4" w:space="0" w:color="000000"/>
            </w:tcBorders>
          </w:tcPr>
          <w:p w14:paraId="6531A5EB" w14:textId="77777777" w:rsidR="00D91BE6" w:rsidRPr="004076BD" w:rsidRDefault="00D91BE6" w:rsidP="00AA58A5">
            <w:pPr>
              <w:pStyle w:val="TableParagraph"/>
              <w:kinsoku w:val="0"/>
              <w:overflowPunct w:val="0"/>
              <w:spacing w:line="234" w:lineRule="exact"/>
              <w:ind w:left="71"/>
              <w:rPr>
                <w:rFonts w:asciiTheme="minorHAnsi" w:hAnsiTheme="minorHAnsi"/>
              </w:rPr>
            </w:pPr>
            <w:r w:rsidRPr="004076BD">
              <w:rPr>
                <w:rFonts w:asciiTheme="minorHAnsi" w:hAnsiTheme="minorHAnsi"/>
                <w:spacing w:val="-30"/>
              </w:rPr>
              <w:t>A</w:t>
            </w:r>
            <w:r w:rsidRPr="004076BD">
              <w:rPr>
                <w:rFonts w:asciiTheme="minorHAnsi" w:hAnsiTheme="minorHAnsi"/>
                <w:spacing w:val="3"/>
              </w:rPr>
              <w:t>TT</w:t>
            </w:r>
            <w:r w:rsidRPr="004076BD">
              <w:rPr>
                <w:rFonts w:asciiTheme="minorHAnsi" w:hAnsiTheme="minorHAnsi"/>
                <w:spacing w:val="-2"/>
              </w:rPr>
              <w:t>I</w:t>
            </w:r>
            <w:r w:rsidRPr="004076BD">
              <w:rPr>
                <w:rFonts w:asciiTheme="minorHAnsi" w:hAnsiTheme="minorHAnsi"/>
                <w:spacing w:val="-6"/>
              </w:rPr>
              <w:t>V</w:t>
            </w:r>
            <w:r w:rsidRPr="004076BD">
              <w:rPr>
                <w:rFonts w:asciiTheme="minorHAnsi" w:hAnsiTheme="minorHAnsi"/>
                <w:spacing w:val="-2"/>
              </w:rPr>
              <w:t>I</w:t>
            </w:r>
            <w:r w:rsidRPr="004076BD">
              <w:rPr>
                <w:rFonts w:asciiTheme="minorHAnsi" w:hAnsiTheme="minorHAnsi"/>
                <w:spacing w:val="-15"/>
              </w:rPr>
              <w:t>T</w:t>
            </w:r>
            <w:r w:rsidRPr="004076BD">
              <w:rPr>
                <w:rFonts w:asciiTheme="minorHAnsi" w:hAnsiTheme="minorHAnsi"/>
                <w:spacing w:val="-6"/>
              </w:rPr>
              <w:t>A</w:t>
            </w:r>
            <w:r w:rsidRPr="004076BD">
              <w:rPr>
                <w:rFonts w:asciiTheme="minorHAnsi" w:hAnsiTheme="minorHAnsi"/>
              </w:rPr>
              <w:t>’</w:t>
            </w:r>
            <w:r w:rsidRPr="004076BD">
              <w:rPr>
                <w:rFonts w:asciiTheme="minorHAnsi" w:hAnsiTheme="minorHAnsi"/>
                <w:spacing w:val="1"/>
              </w:rPr>
              <w:t xml:space="preserve"> </w:t>
            </w:r>
            <w:r w:rsidRPr="004076BD">
              <w:rPr>
                <w:rFonts w:asciiTheme="minorHAnsi" w:hAnsiTheme="minorHAnsi"/>
                <w:spacing w:val="2"/>
              </w:rPr>
              <w:t>c</w:t>
            </w:r>
            <w:r w:rsidRPr="004076BD">
              <w:rPr>
                <w:rFonts w:asciiTheme="minorHAnsi" w:hAnsiTheme="minorHAnsi"/>
              </w:rPr>
              <w:t>o</w:t>
            </w:r>
            <w:r w:rsidRPr="004076BD">
              <w:rPr>
                <w:rFonts w:asciiTheme="minorHAnsi" w:hAnsiTheme="minorHAnsi"/>
                <w:spacing w:val="-4"/>
              </w:rPr>
              <w:t>m</w:t>
            </w:r>
            <w:r w:rsidRPr="004076BD">
              <w:rPr>
                <w:rFonts w:asciiTheme="minorHAnsi" w:hAnsiTheme="minorHAnsi"/>
              </w:rPr>
              <w:t>m</w:t>
            </w:r>
            <w:r w:rsidRPr="004076BD">
              <w:rPr>
                <w:rFonts w:asciiTheme="minorHAnsi" w:hAnsiTheme="minorHAnsi"/>
                <w:spacing w:val="-7"/>
              </w:rPr>
              <w:t>e</w:t>
            </w:r>
            <w:r w:rsidRPr="004076BD">
              <w:rPr>
                <w:rFonts w:asciiTheme="minorHAnsi" w:hAnsiTheme="minorHAnsi"/>
                <w:spacing w:val="3"/>
              </w:rPr>
              <w:t>r</w:t>
            </w:r>
            <w:r w:rsidRPr="004076BD">
              <w:rPr>
                <w:rFonts w:asciiTheme="minorHAnsi" w:hAnsiTheme="minorHAnsi"/>
                <w:spacing w:val="2"/>
              </w:rPr>
              <w:t>c</w:t>
            </w:r>
            <w:r w:rsidRPr="004076BD">
              <w:rPr>
                <w:rFonts w:asciiTheme="minorHAnsi" w:hAnsiTheme="minorHAnsi"/>
                <w:spacing w:val="-4"/>
              </w:rPr>
              <w:t>i</w:t>
            </w:r>
            <w:r w:rsidRPr="004076BD">
              <w:rPr>
                <w:rFonts w:asciiTheme="minorHAnsi" w:hAnsiTheme="minorHAnsi"/>
                <w:spacing w:val="2"/>
              </w:rPr>
              <w:t>a</w:t>
            </w:r>
            <w:r w:rsidRPr="004076BD">
              <w:rPr>
                <w:rFonts w:asciiTheme="minorHAnsi" w:hAnsiTheme="minorHAnsi"/>
              </w:rPr>
              <w:t>li</w:t>
            </w:r>
          </w:p>
        </w:tc>
        <w:tc>
          <w:tcPr>
            <w:tcW w:w="5038" w:type="dxa"/>
            <w:tcBorders>
              <w:top w:val="single" w:sz="4" w:space="0" w:color="000000"/>
              <w:left w:val="single" w:sz="4" w:space="0" w:color="000000"/>
              <w:bottom w:val="single" w:sz="4" w:space="0" w:color="000000"/>
              <w:right w:val="single" w:sz="4" w:space="0" w:color="000000"/>
            </w:tcBorders>
          </w:tcPr>
          <w:p w14:paraId="3CB71B9D" w14:textId="77777777" w:rsidR="00D91BE6" w:rsidRDefault="00D91BE6" w:rsidP="00AA58A5">
            <w:pPr>
              <w:pStyle w:val="TableParagraph"/>
              <w:kinsoku w:val="0"/>
              <w:overflowPunct w:val="0"/>
              <w:spacing w:line="234" w:lineRule="exact"/>
              <w:ind w:left="42"/>
              <w:rPr>
                <w:rFonts w:asciiTheme="minorHAnsi" w:hAnsiTheme="minorHAnsi"/>
              </w:rPr>
            </w:pPr>
            <w:r w:rsidRPr="004076BD">
              <w:rPr>
                <w:rFonts w:asciiTheme="minorHAnsi" w:hAnsiTheme="minorHAnsi"/>
                <w:spacing w:val="1"/>
              </w:rPr>
              <w:t>S</w:t>
            </w:r>
            <w:r w:rsidRPr="004076BD">
              <w:rPr>
                <w:rFonts w:asciiTheme="minorHAnsi" w:hAnsiTheme="minorHAnsi"/>
                <w:spacing w:val="2"/>
              </w:rPr>
              <w:t>a</w:t>
            </w:r>
            <w:r w:rsidRPr="004076BD">
              <w:rPr>
                <w:rFonts w:asciiTheme="minorHAnsi" w:hAnsiTheme="minorHAnsi"/>
                <w:spacing w:val="-2"/>
              </w:rPr>
              <w:t>cc</w:t>
            </w:r>
            <w:r w:rsidRPr="004076BD">
              <w:rPr>
                <w:rFonts w:asciiTheme="minorHAnsi" w:hAnsiTheme="minorHAnsi"/>
                <w:spacing w:val="-5"/>
              </w:rPr>
              <w:t>h</w:t>
            </w:r>
            <w:r w:rsidRPr="004076BD">
              <w:rPr>
                <w:rFonts w:asciiTheme="minorHAnsi" w:hAnsiTheme="minorHAnsi"/>
              </w:rPr>
              <w:t>i</w:t>
            </w:r>
            <w:r w:rsidRPr="004076BD">
              <w:rPr>
                <w:rFonts w:asciiTheme="minorHAnsi" w:hAnsiTheme="minorHAnsi"/>
                <w:spacing w:val="3"/>
              </w:rPr>
              <w:t xml:space="preserve"> </w:t>
            </w:r>
            <w:r w:rsidRPr="004076BD">
              <w:rPr>
                <w:rFonts w:asciiTheme="minorHAnsi" w:hAnsiTheme="minorHAnsi"/>
                <w:spacing w:val="-5"/>
              </w:rPr>
              <w:t xml:space="preserve">blu </w:t>
            </w:r>
            <w:r w:rsidRPr="004076BD">
              <w:rPr>
                <w:rFonts w:asciiTheme="minorHAnsi" w:hAnsiTheme="minorHAnsi"/>
              </w:rPr>
              <w:t xml:space="preserve"> </w:t>
            </w:r>
            <w:r w:rsidRPr="004076BD">
              <w:rPr>
                <w:rFonts w:asciiTheme="minorHAnsi" w:hAnsiTheme="minorHAnsi"/>
                <w:spacing w:val="-4"/>
              </w:rPr>
              <w:t>l</w:t>
            </w:r>
            <w:r w:rsidRPr="004076BD">
              <w:rPr>
                <w:rFonts w:asciiTheme="minorHAnsi" w:hAnsiTheme="minorHAnsi"/>
              </w:rPr>
              <w:t>t.</w:t>
            </w:r>
            <w:r w:rsidRPr="004076BD">
              <w:rPr>
                <w:rFonts w:asciiTheme="minorHAnsi" w:hAnsiTheme="minorHAnsi"/>
                <w:spacing w:val="4"/>
              </w:rPr>
              <w:t xml:space="preserve"> </w:t>
            </w:r>
            <w:r w:rsidRPr="004076BD">
              <w:rPr>
                <w:rFonts w:asciiTheme="minorHAnsi" w:hAnsiTheme="minorHAnsi"/>
              </w:rPr>
              <w:t>120</w:t>
            </w:r>
            <w:r w:rsidRPr="004076BD">
              <w:rPr>
                <w:rFonts w:asciiTheme="minorHAnsi" w:hAnsiTheme="minorHAnsi"/>
                <w:spacing w:val="2"/>
              </w:rPr>
              <w:t xml:space="preserve"> </w:t>
            </w:r>
            <w:r w:rsidRPr="004076BD">
              <w:rPr>
                <w:rFonts w:asciiTheme="minorHAnsi" w:hAnsiTheme="minorHAnsi"/>
              </w:rPr>
              <w:t>sp</w:t>
            </w:r>
            <w:r w:rsidRPr="004076BD">
              <w:rPr>
                <w:rFonts w:asciiTheme="minorHAnsi" w:hAnsiTheme="minorHAnsi"/>
                <w:spacing w:val="-7"/>
              </w:rPr>
              <w:t>e</w:t>
            </w:r>
            <w:r w:rsidRPr="004076BD">
              <w:rPr>
                <w:rFonts w:asciiTheme="minorHAnsi" w:hAnsiTheme="minorHAnsi"/>
              </w:rPr>
              <w:t>ss</w:t>
            </w:r>
            <w:r w:rsidRPr="004076BD">
              <w:rPr>
                <w:rFonts w:asciiTheme="minorHAnsi" w:hAnsiTheme="minorHAnsi"/>
                <w:spacing w:val="-5"/>
              </w:rPr>
              <w:t>o</w:t>
            </w:r>
            <w:r w:rsidRPr="004076BD">
              <w:rPr>
                <w:rFonts w:asciiTheme="minorHAnsi" w:hAnsiTheme="minorHAnsi"/>
                <w:spacing w:val="3"/>
              </w:rPr>
              <w:t>r</w:t>
            </w:r>
            <w:r w:rsidRPr="004076BD">
              <w:rPr>
                <w:rFonts w:asciiTheme="minorHAnsi" w:hAnsiTheme="minorHAnsi"/>
              </w:rPr>
              <w:t xml:space="preserve">e </w:t>
            </w:r>
            <w:r w:rsidRPr="004076BD">
              <w:rPr>
                <w:rFonts w:asciiTheme="minorHAnsi" w:hAnsiTheme="minorHAnsi"/>
                <w:spacing w:val="-4"/>
              </w:rPr>
              <w:t>m</w:t>
            </w:r>
            <w:r w:rsidRPr="004076BD">
              <w:rPr>
                <w:rFonts w:asciiTheme="minorHAnsi" w:hAnsiTheme="minorHAnsi"/>
              </w:rPr>
              <w:t>y</w:t>
            </w:r>
            <w:r w:rsidRPr="004076BD">
              <w:rPr>
                <w:rFonts w:asciiTheme="minorHAnsi" w:hAnsiTheme="minorHAnsi"/>
                <w:spacing w:val="-3"/>
              </w:rPr>
              <w:t xml:space="preserve"> </w:t>
            </w:r>
            <w:r w:rsidRPr="004076BD">
              <w:rPr>
                <w:rFonts w:asciiTheme="minorHAnsi" w:hAnsiTheme="minorHAnsi"/>
              </w:rPr>
              <w:t>35</w:t>
            </w:r>
          </w:p>
          <w:p w14:paraId="57AB1772" w14:textId="77777777" w:rsidR="00D91BE6" w:rsidRPr="00987778" w:rsidRDefault="00D91BE6" w:rsidP="00AA58A5">
            <w:pPr>
              <w:pStyle w:val="TableParagraph"/>
              <w:kinsoku w:val="0"/>
              <w:overflowPunct w:val="0"/>
              <w:ind w:left="3"/>
            </w:pPr>
            <w:r w:rsidRPr="00987778">
              <w:t xml:space="preserve"> carrellati da 120/240/360</w:t>
            </w:r>
          </w:p>
          <w:p w14:paraId="59AF6035" w14:textId="77777777" w:rsidR="00D91BE6" w:rsidRPr="004076BD" w:rsidRDefault="00D91BE6" w:rsidP="00AA58A5">
            <w:pPr>
              <w:pStyle w:val="TableParagraph"/>
              <w:kinsoku w:val="0"/>
              <w:overflowPunct w:val="0"/>
              <w:spacing w:line="234" w:lineRule="exact"/>
              <w:ind w:left="42"/>
              <w:rPr>
                <w:rFonts w:asciiTheme="minorHAnsi" w:hAnsiTheme="minorHAnsi"/>
              </w:rPr>
            </w:pPr>
          </w:p>
        </w:tc>
      </w:tr>
    </w:tbl>
    <w:p w14:paraId="0C5E08E0" w14:textId="77777777" w:rsidR="00D91BE6" w:rsidRPr="004076BD" w:rsidRDefault="00D91BE6" w:rsidP="00D91BE6">
      <w:pPr>
        <w:kinsoku w:val="0"/>
        <w:overflowPunct w:val="0"/>
        <w:spacing w:before="1" w:line="130" w:lineRule="exact"/>
        <w:rPr>
          <w:rFonts w:asciiTheme="minorHAnsi" w:hAnsiTheme="minorHAnsi"/>
          <w:sz w:val="13"/>
          <w:szCs w:val="13"/>
        </w:rPr>
      </w:pPr>
    </w:p>
    <w:p w14:paraId="0E874249" w14:textId="77777777" w:rsidR="00D91BE6" w:rsidRPr="004076BD" w:rsidRDefault="00D91BE6" w:rsidP="00D91BE6">
      <w:pPr>
        <w:kinsoku w:val="0"/>
        <w:overflowPunct w:val="0"/>
        <w:spacing w:line="200" w:lineRule="exact"/>
        <w:rPr>
          <w:rFonts w:asciiTheme="minorHAnsi" w:hAnsiTheme="minorHAnsi"/>
          <w:sz w:val="20"/>
          <w:szCs w:val="20"/>
        </w:rPr>
      </w:pPr>
    </w:p>
    <w:p w14:paraId="760693E1" w14:textId="77777777" w:rsidR="00D91BE6" w:rsidRPr="004076BD" w:rsidRDefault="00D91BE6" w:rsidP="00D91BE6">
      <w:pPr>
        <w:numPr>
          <w:ilvl w:val="2"/>
          <w:numId w:val="32"/>
        </w:numPr>
        <w:tabs>
          <w:tab w:val="left" w:pos="657"/>
        </w:tabs>
        <w:kinsoku w:val="0"/>
        <w:overflowPunct w:val="0"/>
        <w:adjustRightInd w:val="0"/>
        <w:spacing w:before="72"/>
        <w:rPr>
          <w:rFonts w:asciiTheme="minorHAnsi" w:hAnsiTheme="minorHAnsi"/>
        </w:rPr>
      </w:pPr>
      <w:r w:rsidRPr="004076BD">
        <w:rPr>
          <w:rFonts w:asciiTheme="minorHAnsi" w:hAnsiTheme="minorHAnsi"/>
          <w:b/>
          <w:bCs/>
          <w:i/>
          <w:iCs/>
          <w:spacing w:val="-11"/>
        </w:rPr>
        <w:t>T</w:t>
      </w:r>
      <w:r w:rsidRPr="004076BD">
        <w:rPr>
          <w:rFonts w:asciiTheme="minorHAnsi" w:hAnsiTheme="minorHAnsi"/>
          <w:b/>
          <w:bCs/>
          <w:i/>
          <w:iCs/>
        </w:rPr>
        <w:t>ipo</w:t>
      </w:r>
      <w:r w:rsidRPr="004076BD">
        <w:rPr>
          <w:rFonts w:asciiTheme="minorHAnsi" w:hAnsiTheme="minorHAnsi"/>
          <w:b/>
          <w:bCs/>
          <w:i/>
          <w:iCs/>
          <w:spacing w:val="2"/>
        </w:rPr>
        <w:t xml:space="preserve"> </w:t>
      </w:r>
      <w:r w:rsidRPr="004076BD">
        <w:rPr>
          <w:rFonts w:asciiTheme="minorHAnsi" w:hAnsiTheme="minorHAnsi"/>
          <w:b/>
          <w:bCs/>
          <w:i/>
          <w:iCs/>
        </w:rPr>
        <w:t>di</w:t>
      </w:r>
      <w:r w:rsidRPr="004076BD">
        <w:rPr>
          <w:rFonts w:asciiTheme="minorHAnsi" w:hAnsiTheme="minorHAnsi"/>
          <w:b/>
          <w:bCs/>
          <w:i/>
          <w:iCs/>
          <w:spacing w:val="3"/>
        </w:rPr>
        <w:t xml:space="preserve"> </w:t>
      </w:r>
      <w:r w:rsidRPr="004076BD">
        <w:rPr>
          <w:rFonts w:asciiTheme="minorHAnsi" w:hAnsiTheme="minorHAnsi"/>
          <w:b/>
          <w:bCs/>
          <w:i/>
          <w:iCs/>
        </w:rPr>
        <w:t>a</w:t>
      </w:r>
      <w:r w:rsidRPr="004076BD">
        <w:rPr>
          <w:rFonts w:asciiTheme="minorHAnsi" w:hAnsiTheme="minorHAnsi"/>
          <w:b/>
          <w:bCs/>
          <w:i/>
          <w:iCs/>
          <w:spacing w:val="1"/>
        </w:rPr>
        <w:t>u</w:t>
      </w:r>
      <w:r w:rsidRPr="004076BD">
        <w:rPr>
          <w:rFonts w:asciiTheme="minorHAnsi" w:hAnsiTheme="minorHAnsi"/>
          <w:b/>
          <w:bCs/>
          <w:i/>
          <w:iCs/>
        </w:rPr>
        <w:t>to</w:t>
      </w:r>
      <w:r w:rsidRPr="004076BD">
        <w:rPr>
          <w:rFonts w:asciiTheme="minorHAnsi" w:hAnsiTheme="minorHAnsi"/>
          <w:b/>
          <w:bCs/>
          <w:i/>
          <w:iCs/>
          <w:spacing w:val="-4"/>
        </w:rPr>
        <w:t>m</w:t>
      </w:r>
      <w:r w:rsidRPr="004076BD">
        <w:rPr>
          <w:rFonts w:asciiTheme="minorHAnsi" w:hAnsiTheme="minorHAnsi"/>
          <w:b/>
          <w:bCs/>
          <w:i/>
          <w:iCs/>
          <w:spacing w:val="-2"/>
        </w:rPr>
        <w:t>e</w:t>
      </w:r>
      <w:r w:rsidRPr="004076BD">
        <w:rPr>
          <w:rFonts w:asciiTheme="minorHAnsi" w:hAnsiTheme="minorHAnsi"/>
          <w:b/>
          <w:bCs/>
          <w:i/>
          <w:iCs/>
        </w:rPr>
        <w:t>zzi</w:t>
      </w:r>
    </w:p>
    <w:p w14:paraId="756402C4" w14:textId="77777777" w:rsidR="00D91BE6" w:rsidRPr="004076BD" w:rsidRDefault="00D91BE6" w:rsidP="00D91BE6">
      <w:pPr>
        <w:kinsoku w:val="0"/>
        <w:overflowPunct w:val="0"/>
        <w:spacing w:before="4" w:line="280" w:lineRule="exact"/>
        <w:rPr>
          <w:rFonts w:asciiTheme="minorHAnsi" w:hAnsiTheme="minorHAnsi"/>
          <w:sz w:val="28"/>
          <w:szCs w:val="28"/>
        </w:rPr>
      </w:pPr>
    </w:p>
    <w:p w14:paraId="18CB05ED" w14:textId="5C0109E9" w:rsidR="00D91BE6" w:rsidRPr="004076BD" w:rsidRDefault="00D91BE6" w:rsidP="00D91BE6">
      <w:pPr>
        <w:pStyle w:val="Corpotesto"/>
        <w:tabs>
          <w:tab w:val="left" w:pos="4662"/>
        </w:tabs>
        <w:kinsoku w:val="0"/>
        <w:overflowPunct w:val="0"/>
        <w:ind w:left="215"/>
        <w:rPr>
          <w:rFonts w:asciiTheme="minorHAnsi" w:hAnsiTheme="minorHAnsi"/>
        </w:rPr>
      </w:pPr>
      <w:r>
        <w:rPr>
          <w:noProof/>
        </w:rPr>
        <mc:AlternateContent>
          <mc:Choice Requires="wpg">
            <w:drawing>
              <wp:anchor distT="0" distB="0" distL="114300" distR="114300" simplePos="0" relativeHeight="487691776" behindDoc="1" locked="0" layoutInCell="0" allowOverlap="1" wp14:anchorId="3DABFC4A" wp14:editId="77ADA788">
                <wp:simplePos x="0" y="0"/>
                <wp:positionH relativeFrom="page">
                  <wp:posOffset>709295</wp:posOffset>
                </wp:positionH>
                <wp:positionV relativeFrom="paragraph">
                  <wp:posOffset>4445</wp:posOffset>
                </wp:positionV>
                <wp:extent cx="6142355" cy="537210"/>
                <wp:effectExtent l="4445" t="6985" r="6350" b="8255"/>
                <wp:wrapNone/>
                <wp:docPr id="1619811224" name="Gruppo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2355" cy="537210"/>
                          <a:chOff x="1117" y="7"/>
                          <a:chExt cx="9673" cy="1332"/>
                        </a:xfrm>
                      </wpg:grpSpPr>
                      <wps:wsp>
                        <wps:cNvPr id="103540678" name="Freeform 282"/>
                        <wps:cNvSpPr>
                          <a:spLocks/>
                        </wps:cNvSpPr>
                        <wps:spPr bwMode="auto">
                          <a:xfrm>
                            <a:off x="1123" y="13"/>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7159331" name="Freeform 283"/>
                        <wps:cNvSpPr>
                          <a:spLocks/>
                        </wps:cNvSpPr>
                        <wps:spPr bwMode="auto">
                          <a:xfrm>
                            <a:off x="1128" y="18"/>
                            <a:ext cx="20" cy="1311"/>
                          </a:xfrm>
                          <a:custGeom>
                            <a:avLst/>
                            <a:gdLst>
                              <a:gd name="T0" fmla="*/ 0 w 20"/>
                              <a:gd name="T1" fmla="*/ 0 h 1311"/>
                              <a:gd name="T2" fmla="*/ 0 w 20"/>
                              <a:gd name="T3" fmla="*/ 1310 h 1311"/>
                            </a:gdLst>
                            <a:ahLst/>
                            <a:cxnLst>
                              <a:cxn ang="0">
                                <a:pos x="T0" y="T1"/>
                              </a:cxn>
                              <a:cxn ang="0">
                                <a:pos x="T2" y="T3"/>
                              </a:cxn>
                            </a:cxnLst>
                            <a:rect l="0" t="0" r="r" b="b"/>
                            <a:pathLst>
                              <a:path w="20" h="1311">
                                <a:moveTo>
                                  <a:pt x="0" y="0"/>
                                </a:moveTo>
                                <a:lnTo>
                                  <a:pt x="0" y="131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1823624" name="Freeform 284"/>
                        <wps:cNvSpPr>
                          <a:spLocks/>
                        </wps:cNvSpPr>
                        <wps:spPr bwMode="auto">
                          <a:xfrm>
                            <a:off x="1123" y="1334"/>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4724561" name="Freeform 285"/>
                        <wps:cNvSpPr>
                          <a:spLocks/>
                        </wps:cNvSpPr>
                        <wps:spPr bwMode="auto">
                          <a:xfrm>
                            <a:off x="5584" y="18"/>
                            <a:ext cx="20" cy="1311"/>
                          </a:xfrm>
                          <a:custGeom>
                            <a:avLst/>
                            <a:gdLst>
                              <a:gd name="T0" fmla="*/ 0 w 20"/>
                              <a:gd name="T1" fmla="*/ 0 h 1311"/>
                              <a:gd name="T2" fmla="*/ 0 w 20"/>
                              <a:gd name="T3" fmla="*/ 1310 h 1311"/>
                            </a:gdLst>
                            <a:ahLst/>
                            <a:cxnLst>
                              <a:cxn ang="0">
                                <a:pos x="T0" y="T1"/>
                              </a:cxn>
                              <a:cxn ang="0">
                                <a:pos x="T2" y="T3"/>
                              </a:cxn>
                            </a:cxnLst>
                            <a:rect l="0" t="0" r="r" b="b"/>
                            <a:pathLst>
                              <a:path w="20" h="1311">
                                <a:moveTo>
                                  <a:pt x="0" y="0"/>
                                </a:moveTo>
                                <a:lnTo>
                                  <a:pt x="0" y="131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7958583" name="Freeform 286"/>
                        <wps:cNvSpPr>
                          <a:spLocks/>
                        </wps:cNvSpPr>
                        <wps:spPr bwMode="auto">
                          <a:xfrm>
                            <a:off x="10780" y="18"/>
                            <a:ext cx="20" cy="1311"/>
                          </a:xfrm>
                          <a:custGeom>
                            <a:avLst/>
                            <a:gdLst>
                              <a:gd name="T0" fmla="*/ 0 w 20"/>
                              <a:gd name="T1" fmla="*/ 0 h 1311"/>
                              <a:gd name="T2" fmla="*/ 0 w 20"/>
                              <a:gd name="T3" fmla="*/ 1310 h 1311"/>
                            </a:gdLst>
                            <a:ahLst/>
                            <a:cxnLst>
                              <a:cxn ang="0">
                                <a:pos x="T0" y="T1"/>
                              </a:cxn>
                              <a:cxn ang="0">
                                <a:pos x="T2" y="T3"/>
                              </a:cxn>
                            </a:cxnLst>
                            <a:rect l="0" t="0" r="r" b="b"/>
                            <a:pathLst>
                              <a:path w="20" h="1311">
                                <a:moveTo>
                                  <a:pt x="0" y="0"/>
                                </a:moveTo>
                                <a:lnTo>
                                  <a:pt x="0" y="131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A90F80" id="Gruppo 89" o:spid="_x0000_s1026" style="position:absolute;margin-left:55.85pt;margin-top:.35pt;width:483.65pt;height:42.3pt;z-index:-15624704;mso-position-horizontal-relative:page" coordorigin="1117,7" coordsize="9673,1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" o:allowincell="f">
                <v:shape id="Freeform 282" o:spid="_x0000_s1027" style="position:absolute;left:1123;top:13;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" path="m,l9661,e" filled="f" strokeweight=".20458mm">
                  <v:path arrowok="t" o:connecttype="custom" o:connectlocs="0,0;9661,0" o:connectangles="0,0"/>
                </v:shape>
                <v:shape id="Freeform 283" o:spid="_x0000_s1028" style="position:absolute;left:1128;top:18;width:20;height:1311;visibility:visible;mso-wrap-style:square;v-text-anchor:top" coordsize="20,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" path="m,l,1310e" filled="f" strokeweight=".20458mm">
                  <v:path arrowok="t" o:connecttype="custom" o:connectlocs="0,0;0,1310" o:connectangles="0,0"/>
                </v:shape>
                <v:shape id="Freeform 284" o:spid="_x0000_s1029" style="position:absolute;left:1123;top:1334;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" path="m,l9661,e" filled="f" strokeweight=".58pt">
                  <v:path arrowok="t" o:connecttype="custom" o:connectlocs="0,0;9661,0" o:connectangles="0,0"/>
                </v:shape>
                <v:shape id="Freeform 285" o:spid="_x0000_s1030" style="position:absolute;left:5584;top:18;width:20;height:1311;visibility:visible;mso-wrap-style:square;v-text-anchor:top" coordsize="20,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" path="m,l,1310e" filled="f" strokeweight=".58pt">
                  <v:path arrowok="t" o:connecttype="custom" o:connectlocs="0,0;0,1310" o:connectangles="0,0"/>
                </v:shape>
                <v:shape id="Freeform 286" o:spid="_x0000_s1031" style="position:absolute;left:10780;top:18;width:20;height:1311;visibility:visible;mso-wrap-style:square;v-text-anchor:top" coordsize="20,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" path="m,l,1310e" filled="f" strokeweight=".20458mm">
                  <v:path arrowok="t" o:connecttype="custom" o:connectlocs="0,0;0,1310" o:connectangles="0,0"/>
                </v:shape>
                <w10:wrap anchorx="page"/>
              </v:group>
            </w:pict>
          </mc:Fallback>
        </mc:AlternateContent>
      </w:r>
      <w:r w:rsidRPr="004076BD">
        <w:rPr>
          <w:rFonts w:asciiTheme="minorHAnsi" w:hAnsiTheme="minorHAnsi"/>
          <w:spacing w:val="1"/>
          <w:position w:val="1"/>
        </w:rPr>
        <w:t>R</w:t>
      </w:r>
      <w:r w:rsidRPr="004076BD">
        <w:rPr>
          <w:rFonts w:asciiTheme="minorHAnsi" w:hAnsiTheme="minorHAnsi"/>
          <w:spacing w:val="2"/>
          <w:position w:val="1"/>
        </w:rPr>
        <w:t>a</w:t>
      </w:r>
      <w:r w:rsidRPr="004076BD">
        <w:rPr>
          <w:rFonts w:asciiTheme="minorHAnsi" w:hAnsiTheme="minorHAnsi"/>
          <w:spacing w:val="-2"/>
          <w:position w:val="1"/>
        </w:rPr>
        <w:t>cc</w:t>
      </w:r>
      <w:r w:rsidRPr="004076BD">
        <w:rPr>
          <w:rFonts w:asciiTheme="minorHAnsi" w:hAnsiTheme="minorHAnsi"/>
          <w:spacing w:val="-5"/>
          <w:position w:val="1"/>
        </w:rPr>
        <w:t>o</w:t>
      </w:r>
      <w:r w:rsidRPr="004076BD">
        <w:rPr>
          <w:rFonts w:asciiTheme="minorHAnsi" w:hAnsiTheme="minorHAnsi"/>
          <w:spacing w:val="-4"/>
          <w:position w:val="1"/>
        </w:rPr>
        <w:t>l</w:t>
      </w:r>
      <w:r w:rsidRPr="004076BD">
        <w:rPr>
          <w:rFonts w:asciiTheme="minorHAnsi" w:hAnsiTheme="minorHAnsi"/>
          <w:position w:val="1"/>
        </w:rPr>
        <w:t>ta</w:t>
      </w:r>
      <w:r w:rsidRPr="004076BD">
        <w:rPr>
          <w:rFonts w:asciiTheme="minorHAnsi" w:hAnsiTheme="minorHAnsi"/>
          <w:spacing w:val="5"/>
          <w:position w:val="1"/>
        </w:rPr>
        <w:t xml:space="preserve"> </w:t>
      </w:r>
      <w:r w:rsidRPr="004076BD">
        <w:rPr>
          <w:rFonts w:asciiTheme="minorHAnsi" w:hAnsiTheme="minorHAnsi"/>
          <w:position w:val="1"/>
        </w:rPr>
        <w:t>p</w:t>
      </w:r>
      <w:r w:rsidRPr="004076BD">
        <w:rPr>
          <w:rFonts w:asciiTheme="minorHAnsi" w:hAnsiTheme="minorHAnsi"/>
          <w:spacing w:val="-5"/>
          <w:position w:val="1"/>
        </w:rPr>
        <w:t>o</w:t>
      </w:r>
      <w:r w:rsidRPr="004076BD">
        <w:rPr>
          <w:rFonts w:asciiTheme="minorHAnsi" w:hAnsiTheme="minorHAnsi"/>
          <w:spacing w:val="3"/>
          <w:position w:val="1"/>
        </w:rPr>
        <w:t>r</w:t>
      </w:r>
      <w:r w:rsidRPr="004076BD">
        <w:rPr>
          <w:rFonts w:asciiTheme="minorHAnsi" w:hAnsiTheme="minorHAnsi"/>
          <w:position w:val="1"/>
        </w:rPr>
        <w:t>ta a p</w:t>
      </w:r>
      <w:r w:rsidRPr="004076BD">
        <w:rPr>
          <w:rFonts w:asciiTheme="minorHAnsi" w:hAnsiTheme="minorHAnsi"/>
          <w:spacing w:val="-5"/>
          <w:position w:val="1"/>
        </w:rPr>
        <w:t>o</w:t>
      </w:r>
      <w:r w:rsidRPr="004076BD">
        <w:rPr>
          <w:rFonts w:asciiTheme="minorHAnsi" w:hAnsiTheme="minorHAnsi"/>
          <w:spacing w:val="3"/>
          <w:position w:val="1"/>
        </w:rPr>
        <w:t>r</w:t>
      </w:r>
      <w:r w:rsidRPr="004076BD">
        <w:rPr>
          <w:rFonts w:asciiTheme="minorHAnsi" w:hAnsiTheme="minorHAnsi"/>
          <w:spacing w:val="-4"/>
          <w:position w:val="1"/>
        </w:rPr>
        <w:t>t</w:t>
      </w:r>
      <w:r w:rsidRPr="004076BD">
        <w:rPr>
          <w:rFonts w:asciiTheme="minorHAnsi" w:hAnsiTheme="minorHAnsi"/>
          <w:spacing w:val="2"/>
          <w:position w:val="1"/>
        </w:rPr>
        <w:t>a</w:t>
      </w:r>
      <w:r w:rsidRPr="004076BD">
        <w:rPr>
          <w:rFonts w:asciiTheme="minorHAnsi" w:hAnsiTheme="minorHAnsi"/>
          <w:position w:val="1"/>
        </w:rPr>
        <w:t>:</w:t>
      </w:r>
      <w:r w:rsidRPr="004076BD">
        <w:rPr>
          <w:rFonts w:asciiTheme="minorHAnsi" w:hAnsiTheme="minorHAnsi"/>
          <w:position w:val="1"/>
        </w:rPr>
        <w:tab/>
      </w:r>
      <w:r w:rsidRPr="004076BD">
        <w:rPr>
          <w:rFonts w:asciiTheme="minorHAnsi" w:hAnsiTheme="minorHAnsi"/>
          <w:spacing w:val="-5"/>
        </w:rPr>
        <w:t>n</w:t>
      </w:r>
      <w:r w:rsidRPr="004076BD">
        <w:rPr>
          <w:rFonts w:asciiTheme="minorHAnsi" w:hAnsiTheme="minorHAnsi"/>
        </w:rPr>
        <w:t>.</w:t>
      </w:r>
      <w:r w:rsidRPr="004076BD">
        <w:rPr>
          <w:rFonts w:asciiTheme="minorHAnsi" w:hAnsiTheme="minorHAnsi"/>
          <w:spacing w:val="4"/>
        </w:rPr>
        <w:t xml:space="preserve"> </w:t>
      </w:r>
      <w:r w:rsidRPr="004076BD">
        <w:rPr>
          <w:rFonts w:asciiTheme="minorHAnsi" w:hAnsiTheme="minorHAnsi"/>
        </w:rPr>
        <w:t>1</w:t>
      </w:r>
      <w:r w:rsidRPr="004076BD">
        <w:rPr>
          <w:rFonts w:asciiTheme="minorHAnsi" w:hAnsiTheme="minorHAnsi"/>
          <w:spacing w:val="2"/>
        </w:rPr>
        <w:t xml:space="preserve"> </w:t>
      </w:r>
      <w:r w:rsidRPr="004076BD">
        <w:rPr>
          <w:rFonts w:asciiTheme="minorHAnsi" w:hAnsiTheme="minorHAnsi"/>
          <w:spacing w:val="-2"/>
        </w:rPr>
        <w:t>c</w:t>
      </w:r>
      <w:r w:rsidRPr="004076BD">
        <w:rPr>
          <w:rFonts w:asciiTheme="minorHAnsi" w:hAnsiTheme="minorHAnsi"/>
        </w:rPr>
        <w:t>o</w:t>
      </w:r>
      <w:r w:rsidRPr="004076BD">
        <w:rPr>
          <w:rFonts w:asciiTheme="minorHAnsi" w:hAnsiTheme="minorHAnsi"/>
          <w:spacing w:val="-9"/>
        </w:rPr>
        <w:t>m</w:t>
      </w:r>
      <w:r w:rsidRPr="004076BD">
        <w:rPr>
          <w:rFonts w:asciiTheme="minorHAnsi" w:hAnsiTheme="minorHAnsi"/>
        </w:rPr>
        <w:t>p</w:t>
      </w:r>
      <w:r w:rsidRPr="004076BD">
        <w:rPr>
          <w:rFonts w:asciiTheme="minorHAnsi" w:hAnsiTheme="minorHAnsi"/>
          <w:spacing w:val="2"/>
        </w:rPr>
        <w:t>a</w:t>
      </w:r>
      <w:r w:rsidRPr="004076BD">
        <w:rPr>
          <w:rFonts w:asciiTheme="minorHAnsi" w:hAnsiTheme="minorHAnsi"/>
        </w:rPr>
        <w:t>tt</w:t>
      </w:r>
      <w:r w:rsidRPr="004076BD">
        <w:rPr>
          <w:rFonts w:asciiTheme="minorHAnsi" w:hAnsiTheme="minorHAnsi"/>
          <w:spacing w:val="2"/>
        </w:rPr>
        <w:t>a</w:t>
      </w:r>
      <w:r w:rsidRPr="004076BD">
        <w:rPr>
          <w:rFonts w:asciiTheme="minorHAnsi" w:hAnsiTheme="minorHAnsi"/>
        </w:rPr>
        <w:t>t</w:t>
      </w:r>
      <w:r w:rsidRPr="004076BD">
        <w:rPr>
          <w:rFonts w:asciiTheme="minorHAnsi" w:hAnsiTheme="minorHAnsi"/>
          <w:spacing w:val="-5"/>
        </w:rPr>
        <w:t>o</w:t>
      </w:r>
      <w:r w:rsidRPr="004076BD">
        <w:rPr>
          <w:rFonts w:asciiTheme="minorHAnsi" w:hAnsiTheme="minorHAnsi"/>
          <w:spacing w:val="3"/>
        </w:rPr>
        <w:t>r</w:t>
      </w:r>
      <w:r w:rsidRPr="004076BD">
        <w:rPr>
          <w:rFonts w:asciiTheme="minorHAnsi" w:hAnsiTheme="minorHAnsi"/>
        </w:rPr>
        <w:t>e</w:t>
      </w:r>
      <w:r w:rsidRPr="004076BD">
        <w:rPr>
          <w:rFonts w:asciiTheme="minorHAnsi" w:hAnsiTheme="minorHAnsi"/>
          <w:spacing w:val="-5"/>
        </w:rPr>
        <w:t xml:space="preserve"> d</w:t>
      </w:r>
      <w:r w:rsidRPr="004076BD">
        <w:rPr>
          <w:rFonts w:asciiTheme="minorHAnsi" w:hAnsiTheme="minorHAnsi"/>
        </w:rPr>
        <w:t>a</w:t>
      </w:r>
      <w:r w:rsidRPr="004076BD">
        <w:rPr>
          <w:rFonts w:asciiTheme="minorHAnsi" w:hAnsiTheme="minorHAnsi"/>
          <w:spacing w:val="5"/>
        </w:rPr>
        <w:t xml:space="preserve"> </w:t>
      </w:r>
      <w:r w:rsidRPr="004076BD">
        <w:rPr>
          <w:rFonts w:asciiTheme="minorHAnsi" w:hAnsiTheme="minorHAnsi"/>
        </w:rPr>
        <w:t>18</w:t>
      </w:r>
      <w:r w:rsidRPr="004076BD">
        <w:rPr>
          <w:rFonts w:asciiTheme="minorHAnsi" w:hAnsiTheme="minorHAnsi"/>
          <w:spacing w:val="2"/>
        </w:rPr>
        <w:t xml:space="preserve"> </w:t>
      </w:r>
      <w:r w:rsidRPr="004076BD">
        <w:rPr>
          <w:rFonts w:asciiTheme="minorHAnsi" w:hAnsiTheme="minorHAnsi"/>
          <w:spacing w:val="-9"/>
        </w:rPr>
        <w:t>m</w:t>
      </w:r>
      <w:r w:rsidRPr="004076BD">
        <w:rPr>
          <w:rFonts w:asciiTheme="minorHAnsi" w:hAnsiTheme="minorHAnsi"/>
        </w:rPr>
        <w:t>c</w:t>
      </w:r>
    </w:p>
    <w:p w14:paraId="3FAF1E27" w14:textId="77777777" w:rsidR="00D91BE6" w:rsidRPr="004076BD" w:rsidRDefault="00D91BE6" w:rsidP="00D91BE6">
      <w:pPr>
        <w:pStyle w:val="Corpotesto"/>
        <w:kinsoku w:val="0"/>
        <w:overflowPunct w:val="0"/>
        <w:spacing w:before="97"/>
        <w:ind w:left="4645" w:right="3848"/>
        <w:rPr>
          <w:rFonts w:asciiTheme="minorHAnsi" w:hAnsiTheme="minorHAnsi"/>
        </w:rPr>
      </w:pPr>
      <w:r w:rsidRPr="004076BD">
        <w:rPr>
          <w:rFonts w:asciiTheme="minorHAnsi" w:hAnsiTheme="minorHAnsi"/>
          <w:spacing w:val="-5"/>
        </w:rPr>
        <w:t>n</w:t>
      </w:r>
      <w:r w:rsidRPr="004076BD">
        <w:rPr>
          <w:rFonts w:asciiTheme="minorHAnsi" w:hAnsiTheme="minorHAnsi"/>
        </w:rPr>
        <w:t>.</w:t>
      </w:r>
      <w:r w:rsidRPr="004076BD">
        <w:rPr>
          <w:rFonts w:asciiTheme="minorHAnsi" w:hAnsiTheme="minorHAnsi"/>
          <w:spacing w:val="5"/>
        </w:rPr>
        <w:t xml:space="preserve"> </w:t>
      </w:r>
      <w:r>
        <w:rPr>
          <w:rFonts w:asciiTheme="minorHAnsi" w:hAnsiTheme="minorHAnsi"/>
        </w:rPr>
        <w:t xml:space="preserve">1 </w:t>
      </w:r>
      <w:r>
        <w:rPr>
          <w:rFonts w:asciiTheme="minorHAnsi" w:hAnsiTheme="minorHAnsi"/>
          <w:spacing w:val="-5"/>
        </w:rPr>
        <w:t>Costipatore</w:t>
      </w:r>
    </w:p>
    <w:p w14:paraId="3C249BD4" w14:textId="77777777" w:rsidR="00D91BE6" w:rsidRPr="004076BD" w:rsidRDefault="00D91BE6" w:rsidP="00D91BE6">
      <w:pPr>
        <w:pStyle w:val="Corpotesto"/>
        <w:kinsoku w:val="0"/>
        <w:overflowPunct w:val="0"/>
        <w:spacing w:before="97"/>
        <w:ind w:left="4645" w:right="4080"/>
        <w:jc w:val="center"/>
        <w:rPr>
          <w:rFonts w:asciiTheme="minorHAnsi" w:hAnsiTheme="minorHAnsi"/>
        </w:rPr>
        <w:sectPr w:rsidR="00D91BE6" w:rsidRPr="004076BD">
          <w:pgSz w:w="11904" w:h="16840"/>
          <w:pgMar w:top="980" w:right="980" w:bottom="1240" w:left="980" w:header="749" w:footer="1045" w:gutter="0"/>
          <w:cols w:space="720" w:equalWidth="0">
            <w:col w:w="9944"/>
          </w:cols>
          <w:noEndnote/>
        </w:sectPr>
      </w:pPr>
    </w:p>
    <w:p w14:paraId="637AEFCD" w14:textId="77777777" w:rsidR="00D91BE6" w:rsidRPr="004076BD" w:rsidRDefault="00D91BE6" w:rsidP="00D91BE6">
      <w:pPr>
        <w:kinsoku w:val="0"/>
        <w:overflowPunct w:val="0"/>
        <w:spacing w:before="3" w:line="160" w:lineRule="exact"/>
        <w:rPr>
          <w:rFonts w:asciiTheme="minorHAnsi" w:hAnsiTheme="minorHAnsi"/>
          <w:sz w:val="16"/>
          <w:szCs w:val="16"/>
        </w:rPr>
      </w:pPr>
    </w:p>
    <w:p w14:paraId="7E4E78DD" w14:textId="2F12B487" w:rsidR="00D91BE6" w:rsidRPr="004076BD" w:rsidRDefault="00D91BE6" w:rsidP="00D91BE6">
      <w:pPr>
        <w:numPr>
          <w:ilvl w:val="2"/>
          <w:numId w:val="32"/>
        </w:numPr>
        <w:tabs>
          <w:tab w:val="left" w:pos="873"/>
        </w:tabs>
        <w:kinsoku w:val="0"/>
        <w:overflowPunct w:val="0"/>
        <w:adjustRightInd w:val="0"/>
        <w:spacing w:before="72"/>
        <w:ind w:hanging="721"/>
        <w:rPr>
          <w:rFonts w:asciiTheme="minorHAnsi" w:hAnsiTheme="minorHAnsi"/>
        </w:rPr>
      </w:pPr>
      <w:r w:rsidRPr="004076BD">
        <w:rPr>
          <w:rFonts w:asciiTheme="minorHAnsi" w:hAnsiTheme="minorHAnsi"/>
          <w:b/>
          <w:bCs/>
          <w:i/>
          <w:iCs/>
          <w:spacing w:val="1"/>
        </w:rPr>
        <w:t>F</w:t>
      </w:r>
      <w:r w:rsidRPr="004076BD">
        <w:rPr>
          <w:rFonts w:asciiTheme="minorHAnsi" w:hAnsiTheme="minorHAnsi"/>
          <w:b/>
          <w:bCs/>
          <w:i/>
          <w:iCs/>
        </w:rPr>
        <w:t>r</w:t>
      </w:r>
      <w:r w:rsidRPr="004076BD">
        <w:rPr>
          <w:rFonts w:asciiTheme="minorHAnsi" w:hAnsiTheme="minorHAnsi"/>
          <w:b/>
          <w:bCs/>
          <w:i/>
          <w:iCs/>
          <w:spacing w:val="-2"/>
        </w:rPr>
        <w:t>e</w:t>
      </w:r>
      <w:r w:rsidRPr="004076BD">
        <w:rPr>
          <w:rFonts w:asciiTheme="minorHAnsi" w:hAnsiTheme="minorHAnsi"/>
          <w:b/>
          <w:bCs/>
          <w:i/>
          <w:iCs/>
        </w:rPr>
        <w:t>q</w:t>
      </w:r>
      <w:r w:rsidRPr="004076BD">
        <w:rPr>
          <w:rFonts w:asciiTheme="minorHAnsi" w:hAnsiTheme="minorHAnsi"/>
          <w:b/>
          <w:bCs/>
          <w:i/>
          <w:iCs/>
          <w:spacing w:val="1"/>
        </w:rPr>
        <w:t>u</w:t>
      </w:r>
      <w:r w:rsidRPr="004076BD">
        <w:rPr>
          <w:rFonts w:asciiTheme="minorHAnsi" w:hAnsiTheme="minorHAnsi"/>
          <w:b/>
          <w:bCs/>
          <w:i/>
          <w:iCs/>
          <w:spacing w:val="-2"/>
        </w:rPr>
        <w:t>e</w:t>
      </w:r>
      <w:r w:rsidRPr="004076BD">
        <w:rPr>
          <w:rFonts w:asciiTheme="minorHAnsi" w:hAnsiTheme="minorHAnsi"/>
          <w:b/>
          <w:bCs/>
          <w:i/>
          <w:iCs/>
          <w:spacing w:val="-3"/>
        </w:rPr>
        <w:t>n</w:t>
      </w:r>
      <w:r w:rsidRPr="004076BD">
        <w:rPr>
          <w:rFonts w:asciiTheme="minorHAnsi" w:hAnsiTheme="minorHAnsi"/>
          <w:b/>
          <w:bCs/>
          <w:i/>
          <w:iCs/>
          <w:spacing w:val="5"/>
        </w:rPr>
        <w:t>z</w:t>
      </w:r>
      <w:r w:rsidRPr="004076BD">
        <w:rPr>
          <w:rFonts w:asciiTheme="minorHAnsi" w:hAnsiTheme="minorHAnsi"/>
          <w:b/>
          <w:bCs/>
          <w:i/>
          <w:iCs/>
        </w:rPr>
        <w:t>a</w:t>
      </w:r>
      <w:r w:rsidRPr="004076BD">
        <w:rPr>
          <w:rFonts w:asciiTheme="minorHAnsi" w:hAnsiTheme="minorHAnsi"/>
          <w:b/>
          <w:bCs/>
          <w:i/>
          <w:iCs/>
          <w:spacing w:val="2"/>
        </w:rPr>
        <w:t xml:space="preserve"> </w:t>
      </w:r>
      <w:r w:rsidRPr="004076BD">
        <w:rPr>
          <w:rFonts w:asciiTheme="minorHAnsi" w:hAnsiTheme="minorHAnsi"/>
          <w:b/>
          <w:bCs/>
          <w:i/>
          <w:iCs/>
        </w:rPr>
        <w:t>d</w:t>
      </w:r>
      <w:r w:rsidRPr="004076BD">
        <w:rPr>
          <w:rFonts w:asciiTheme="minorHAnsi" w:hAnsiTheme="minorHAnsi"/>
          <w:b/>
          <w:bCs/>
          <w:i/>
          <w:iCs/>
          <w:spacing w:val="-2"/>
        </w:rPr>
        <w:t>e</w:t>
      </w:r>
      <w:r w:rsidRPr="004076BD">
        <w:rPr>
          <w:rFonts w:asciiTheme="minorHAnsi" w:hAnsiTheme="minorHAnsi"/>
          <w:b/>
          <w:bCs/>
          <w:i/>
          <w:iCs/>
        </w:rPr>
        <w:t>l</w:t>
      </w:r>
      <w:r w:rsidRPr="004076BD">
        <w:rPr>
          <w:rFonts w:asciiTheme="minorHAnsi" w:hAnsiTheme="minorHAnsi"/>
          <w:b/>
          <w:bCs/>
          <w:i/>
          <w:iCs/>
          <w:spacing w:val="3"/>
        </w:rPr>
        <w:t xml:space="preserve"> </w:t>
      </w:r>
      <w:r w:rsidRPr="004076BD">
        <w:rPr>
          <w:rFonts w:asciiTheme="minorHAnsi" w:hAnsiTheme="minorHAnsi"/>
          <w:b/>
          <w:bCs/>
          <w:i/>
          <w:iCs/>
        </w:rPr>
        <w:t>s</w:t>
      </w:r>
      <w:r w:rsidRPr="004076BD">
        <w:rPr>
          <w:rFonts w:asciiTheme="minorHAnsi" w:hAnsiTheme="minorHAnsi"/>
          <w:b/>
          <w:bCs/>
          <w:i/>
          <w:iCs/>
          <w:spacing w:val="-2"/>
        </w:rPr>
        <w:t>e</w:t>
      </w:r>
      <w:r w:rsidRPr="004076BD">
        <w:rPr>
          <w:rFonts w:asciiTheme="minorHAnsi" w:hAnsiTheme="minorHAnsi"/>
          <w:b/>
          <w:bCs/>
          <w:i/>
          <w:iCs/>
          <w:spacing w:val="5"/>
        </w:rPr>
        <w:t>r</w:t>
      </w:r>
      <w:r w:rsidRPr="004076BD">
        <w:rPr>
          <w:rFonts w:asciiTheme="minorHAnsi" w:hAnsiTheme="minorHAnsi"/>
          <w:b/>
          <w:bCs/>
          <w:i/>
          <w:iCs/>
          <w:spacing w:val="-2"/>
        </w:rPr>
        <w:t>v</w:t>
      </w:r>
      <w:r w:rsidRPr="004076BD">
        <w:rPr>
          <w:rFonts w:asciiTheme="minorHAnsi" w:hAnsiTheme="minorHAnsi"/>
          <w:b/>
          <w:bCs/>
          <w:i/>
          <w:iCs/>
        </w:rPr>
        <w:t>i</w:t>
      </w:r>
      <w:r w:rsidRPr="004076BD">
        <w:rPr>
          <w:rFonts w:asciiTheme="minorHAnsi" w:hAnsiTheme="minorHAnsi"/>
          <w:b/>
          <w:bCs/>
          <w:i/>
          <w:iCs/>
          <w:spacing w:val="2"/>
        </w:rPr>
        <w:t>z</w:t>
      </w:r>
      <w:r w:rsidRPr="004076BD">
        <w:rPr>
          <w:rFonts w:asciiTheme="minorHAnsi" w:hAnsiTheme="minorHAnsi"/>
          <w:b/>
          <w:bCs/>
          <w:i/>
          <w:iCs/>
          <w:spacing w:val="1"/>
        </w:rPr>
        <w:t>io</w:t>
      </w:r>
    </w:p>
    <w:p w14:paraId="237FBDFB" w14:textId="77777777" w:rsidR="00D91BE6" w:rsidRPr="004076BD" w:rsidRDefault="00D91BE6" w:rsidP="00D91BE6">
      <w:pPr>
        <w:kinsoku w:val="0"/>
        <w:overflowPunct w:val="0"/>
        <w:spacing w:before="15" w:line="260" w:lineRule="exact"/>
        <w:rPr>
          <w:rFonts w:asciiTheme="minorHAnsi" w:hAnsiTheme="minorHAnsi"/>
          <w:sz w:val="26"/>
          <w:szCs w:val="26"/>
        </w:rPr>
      </w:pPr>
    </w:p>
    <w:p w14:paraId="76A81E39" w14:textId="77777777" w:rsidR="00D91BE6" w:rsidRPr="00D84D74" w:rsidRDefault="00D91BE6" w:rsidP="00D91BE6">
      <w:pPr>
        <w:kinsoku w:val="0"/>
        <w:overflowPunct w:val="0"/>
        <w:ind w:left="153"/>
        <w:rPr>
          <w:rFonts w:asciiTheme="minorHAnsi" w:hAnsiTheme="minorHAnsi"/>
        </w:rPr>
      </w:pPr>
      <w:r w:rsidRPr="004076BD">
        <w:rPr>
          <w:rFonts w:asciiTheme="minorHAnsi" w:hAnsiTheme="minorHAnsi"/>
          <w:b/>
          <w:bCs/>
          <w:spacing w:val="-28"/>
        </w:rPr>
        <w:t>E</w:t>
      </w:r>
      <w:r w:rsidRPr="004076BD">
        <w:rPr>
          <w:rFonts w:asciiTheme="minorHAnsi" w:hAnsiTheme="minorHAnsi"/>
          <w:b/>
          <w:bCs/>
        </w:rPr>
        <w:t>’</w:t>
      </w:r>
      <w:r w:rsidRPr="004076BD">
        <w:rPr>
          <w:rFonts w:asciiTheme="minorHAnsi" w:hAnsiTheme="minorHAnsi"/>
          <w:b/>
          <w:bCs/>
          <w:spacing w:val="27"/>
        </w:rPr>
        <w:t xml:space="preserve"> </w:t>
      </w:r>
      <w:r w:rsidRPr="004076BD">
        <w:rPr>
          <w:rFonts w:asciiTheme="minorHAnsi" w:hAnsiTheme="minorHAnsi"/>
          <w:b/>
          <w:bCs/>
          <w:spacing w:val="-3"/>
        </w:rPr>
        <w:t>p</w:t>
      </w:r>
      <w:r w:rsidRPr="004076BD">
        <w:rPr>
          <w:rFonts w:asciiTheme="minorHAnsi" w:hAnsiTheme="minorHAnsi"/>
          <w:b/>
          <w:bCs/>
          <w:spacing w:val="-7"/>
        </w:rPr>
        <w:t>r</w:t>
      </w:r>
      <w:r w:rsidRPr="004076BD">
        <w:rPr>
          <w:rFonts w:asciiTheme="minorHAnsi" w:hAnsiTheme="minorHAnsi"/>
          <w:b/>
          <w:bCs/>
          <w:spacing w:val="-2"/>
        </w:rPr>
        <w:t>e</w:t>
      </w:r>
      <w:r w:rsidRPr="004076BD">
        <w:rPr>
          <w:rFonts w:asciiTheme="minorHAnsi" w:hAnsiTheme="minorHAnsi"/>
          <w:b/>
          <w:bCs/>
        </w:rPr>
        <w:t>v</w:t>
      </w:r>
      <w:r w:rsidRPr="004076BD">
        <w:rPr>
          <w:rFonts w:asciiTheme="minorHAnsi" w:hAnsiTheme="minorHAnsi"/>
          <w:b/>
          <w:bCs/>
          <w:spacing w:val="-4"/>
        </w:rPr>
        <w:t>i</w:t>
      </w:r>
      <w:r w:rsidRPr="004076BD">
        <w:rPr>
          <w:rFonts w:asciiTheme="minorHAnsi" w:hAnsiTheme="minorHAnsi"/>
          <w:b/>
          <w:bCs/>
        </w:rPr>
        <w:t>s</w:t>
      </w:r>
      <w:r w:rsidRPr="004076BD">
        <w:rPr>
          <w:rFonts w:asciiTheme="minorHAnsi" w:hAnsiTheme="minorHAnsi"/>
          <w:b/>
          <w:bCs/>
          <w:spacing w:val="3"/>
        </w:rPr>
        <w:t>t</w:t>
      </w:r>
      <w:r w:rsidRPr="004076BD">
        <w:rPr>
          <w:rFonts w:asciiTheme="minorHAnsi" w:hAnsiTheme="minorHAnsi"/>
          <w:b/>
          <w:bCs/>
        </w:rPr>
        <w:t>a</w:t>
      </w:r>
      <w:r w:rsidRPr="004076BD">
        <w:rPr>
          <w:rFonts w:asciiTheme="minorHAnsi" w:hAnsiTheme="minorHAnsi"/>
          <w:b/>
          <w:bCs/>
          <w:spacing w:val="-3"/>
        </w:rPr>
        <w:t xml:space="preserve"> </w:t>
      </w:r>
      <w:r w:rsidRPr="004076BD">
        <w:rPr>
          <w:rFonts w:asciiTheme="minorHAnsi" w:hAnsiTheme="minorHAnsi"/>
          <w:b/>
          <w:bCs/>
        </w:rPr>
        <w:t>la</w:t>
      </w:r>
      <w:r w:rsidRPr="004076BD">
        <w:rPr>
          <w:rFonts w:asciiTheme="minorHAnsi" w:hAnsiTheme="minorHAnsi"/>
          <w:b/>
          <w:bCs/>
          <w:spacing w:val="-3"/>
        </w:rPr>
        <w:t xml:space="preserve"> </w:t>
      </w:r>
      <w:r w:rsidRPr="004076BD">
        <w:rPr>
          <w:rFonts w:asciiTheme="minorHAnsi" w:hAnsiTheme="minorHAnsi"/>
          <w:b/>
          <w:bCs/>
          <w:spacing w:val="2"/>
        </w:rPr>
        <w:t>r</w:t>
      </w:r>
      <w:r w:rsidRPr="004076BD">
        <w:rPr>
          <w:rFonts w:asciiTheme="minorHAnsi" w:hAnsiTheme="minorHAnsi"/>
          <w:b/>
          <w:bCs/>
          <w:spacing w:val="-5"/>
        </w:rPr>
        <w:t>a</w:t>
      </w:r>
      <w:r w:rsidRPr="004076BD">
        <w:rPr>
          <w:rFonts w:asciiTheme="minorHAnsi" w:hAnsiTheme="minorHAnsi"/>
          <w:b/>
          <w:bCs/>
          <w:spacing w:val="2"/>
        </w:rPr>
        <w:t>c</w:t>
      </w:r>
      <w:r w:rsidRPr="004076BD">
        <w:rPr>
          <w:rFonts w:asciiTheme="minorHAnsi" w:hAnsiTheme="minorHAnsi"/>
          <w:b/>
          <w:bCs/>
          <w:spacing w:val="-2"/>
        </w:rPr>
        <w:t>c</w:t>
      </w:r>
      <w:r w:rsidRPr="004076BD">
        <w:rPr>
          <w:rFonts w:asciiTheme="minorHAnsi" w:hAnsiTheme="minorHAnsi"/>
          <w:b/>
          <w:bCs/>
        </w:rPr>
        <w:t>ol</w:t>
      </w:r>
      <w:r w:rsidRPr="004076BD">
        <w:rPr>
          <w:rFonts w:asciiTheme="minorHAnsi" w:hAnsiTheme="minorHAnsi"/>
          <w:b/>
          <w:bCs/>
          <w:spacing w:val="-2"/>
        </w:rPr>
        <w:t>t</w:t>
      </w:r>
      <w:r w:rsidRPr="004076BD">
        <w:rPr>
          <w:rFonts w:asciiTheme="minorHAnsi" w:hAnsiTheme="minorHAnsi"/>
          <w:b/>
          <w:bCs/>
        </w:rPr>
        <w:t xml:space="preserve">a 1 </w:t>
      </w:r>
      <w:r w:rsidRPr="004076BD">
        <w:rPr>
          <w:rFonts w:asciiTheme="minorHAnsi" w:hAnsiTheme="minorHAnsi"/>
          <w:b/>
          <w:bCs/>
          <w:spacing w:val="5"/>
        </w:rPr>
        <w:t xml:space="preserve"> </w:t>
      </w:r>
      <w:r w:rsidRPr="004076BD">
        <w:rPr>
          <w:rFonts w:asciiTheme="minorHAnsi" w:hAnsiTheme="minorHAnsi"/>
          <w:b/>
          <w:bCs/>
        </w:rPr>
        <w:t>g</w:t>
      </w:r>
      <w:r w:rsidRPr="004076BD">
        <w:rPr>
          <w:rFonts w:asciiTheme="minorHAnsi" w:hAnsiTheme="minorHAnsi"/>
          <w:b/>
          <w:bCs/>
          <w:spacing w:val="-4"/>
        </w:rPr>
        <w:t>i</w:t>
      </w:r>
      <w:r w:rsidRPr="004076BD">
        <w:rPr>
          <w:rFonts w:asciiTheme="minorHAnsi" w:hAnsiTheme="minorHAnsi"/>
          <w:b/>
          <w:bCs/>
        </w:rPr>
        <w:t>o</w:t>
      </w:r>
      <w:r w:rsidRPr="004076BD">
        <w:rPr>
          <w:rFonts w:asciiTheme="minorHAnsi" w:hAnsiTheme="minorHAnsi"/>
          <w:b/>
          <w:bCs/>
          <w:spacing w:val="2"/>
        </w:rPr>
        <w:t>r</w:t>
      </w:r>
      <w:r w:rsidRPr="004076BD">
        <w:rPr>
          <w:rFonts w:asciiTheme="minorHAnsi" w:hAnsiTheme="minorHAnsi"/>
          <w:b/>
          <w:bCs/>
          <w:spacing w:val="-3"/>
        </w:rPr>
        <w:t>n</w:t>
      </w:r>
      <w:r w:rsidRPr="004076BD">
        <w:rPr>
          <w:rFonts w:asciiTheme="minorHAnsi" w:hAnsiTheme="minorHAnsi"/>
          <w:b/>
          <w:bCs/>
        </w:rPr>
        <w:t>o</w:t>
      </w:r>
      <w:r w:rsidRPr="004076BD">
        <w:rPr>
          <w:rFonts w:asciiTheme="minorHAnsi" w:hAnsiTheme="minorHAnsi"/>
          <w:b/>
          <w:bCs/>
          <w:spacing w:val="-2"/>
        </w:rPr>
        <w:t xml:space="preserve"> </w:t>
      </w:r>
      <w:r w:rsidRPr="004076BD">
        <w:rPr>
          <w:rFonts w:asciiTheme="minorHAnsi" w:hAnsiTheme="minorHAnsi"/>
          <w:b/>
          <w:bCs/>
          <w:spacing w:val="5"/>
        </w:rPr>
        <w:t>s</w:t>
      </w:r>
      <w:r w:rsidRPr="004076BD">
        <w:rPr>
          <w:rFonts w:asciiTheme="minorHAnsi" w:hAnsiTheme="minorHAnsi"/>
          <w:b/>
          <w:bCs/>
        </w:rPr>
        <w:t>u</w:t>
      </w:r>
      <w:r w:rsidRPr="004076BD">
        <w:rPr>
          <w:rFonts w:asciiTheme="minorHAnsi" w:hAnsiTheme="minorHAnsi"/>
          <w:b/>
          <w:bCs/>
          <w:spacing w:val="-6"/>
        </w:rPr>
        <w:t xml:space="preserve"> </w:t>
      </w:r>
      <w:r w:rsidRPr="004076BD">
        <w:rPr>
          <w:rFonts w:asciiTheme="minorHAnsi" w:hAnsiTheme="minorHAnsi"/>
          <w:b/>
          <w:bCs/>
        </w:rPr>
        <w:t xml:space="preserve">7 </w:t>
      </w:r>
      <w:r w:rsidRPr="004076BD">
        <w:rPr>
          <w:rFonts w:asciiTheme="minorHAnsi" w:hAnsiTheme="minorHAnsi"/>
          <w:b/>
          <w:bCs/>
          <w:spacing w:val="4"/>
        </w:rPr>
        <w:t xml:space="preserve"> </w:t>
      </w:r>
      <w:r w:rsidRPr="004076BD">
        <w:rPr>
          <w:rFonts w:asciiTheme="minorHAnsi" w:hAnsiTheme="minorHAnsi"/>
          <w:b/>
          <w:bCs/>
          <w:spacing w:val="-4"/>
        </w:rPr>
        <w:t>i</w:t>
      </w:r>
      <w:r w:rsidRPr="004076BD">
        <w:rPr>
          <w:rFonts w:asciiTheme="minorHAnsi" w:hAnsiTheme="minorHAnsi"/>
          <w:b/>
          <w:bCs/>
        </w:rPr>
        <w:t>n</w:t>
      </w:r>
      <w:r w:rsidRPr="004076BD">
        <w:rPr>
          <w:rFonts w:asciiTheme="minorHAnsi" w:hAnsiTheme="minorHAnsi"/>
          <w:b/>
          <w:bCs/>
          <w:spacing w:val="-6"/>
        </w:rPr>
        <w:t xml:space="preserve"> </w:t>
      </w:r>
      <w:r w:rsidRPr="004076BD">
        <w:rPr>
          <w:rFonts w:asciiTheme="minorHAnsi" w:hAnsiTheme="minorHAnsi"/>
          <w:b/>
          <w:bCs/>
          <w:spacing w:val="3"/>
        </w:rPr>
        <w:t>t</w:t>
      </w:r>
      <w:r w:rsidRPr="004076BD">
        <w:rPr>
          <w:rFonts w:asciiTheme="minorHAnsi" w:hAnsiTheme="minorHAnsi"/>
          <w:b/>
          <w:bCs/>
          <w:spacing w:val="-3"/>
        </w:rPr>
        <w:t>u</w:t>
      </w:r>
      <w:r w:rsidRPr="004076BD">
        <w:rPr>
          <w:rFonts w:asciiTheme="minorHAnsi" w:hAnsiTheme="minorHAnsi"/>
          <w:b/>
          <w:bCs/>
          <w:spacing w:val="-2"/>
        </w:rPr>
        <w:t>tt</w:t>
      </w:r>
      <w:r w:rsidRPr="004076BD">
        <w:rPr>
          <w:rFonts w:asciiTheme="minorHAnsi" w:hAnsiTheme="minorHAnsi"/>
          <w:b/>
          <w:bCs/>
        </w:rPr>
        <w:t>o</w:t>
      </w:r>
      <w:r w:rsidRPr="004076BD">
        <w:rPr>
          <w:rFonts w:asciiTheme="minorHAnsi" w:hAnsiTheme="minorHAnsi"/>
          <w:b/>
          <w:bCs/>
          <w:spacing w:val="2"/>
        </w:rPr>
        <w:t xml:space="preserve"> </w:t>
      </w:r>
      <w:r w:rsidRPr="004076BD">
        <w:rPr>
          <w:rFonts w:asciiTheme="minorHAnsi" w:hAnsiTheme="minorHAnsi"/>
          <w:b/>
          <w:bCs/>
          <w:spacing w:val="-4"/>
        </w:rPr>
        <w:t>l</w:t>
      </w:r>
      <w:r w:rsidRPr="004076BD">
        <w:rPr>
          <w:rFonts w:asciiTheme="minorHAnsi" w:hAnsiTheme="minorHAnsi"/>
          <w:b/>
          <w:bCs/>
          <w:spacing w:val="5"/>
        </w:rPr>
        <w:t>’</w:t>
      </w:r>
      <w:r w:rsidRPr="004076BD">
        <w:rPr>
          <w:rFonts w:asciiTheme="minorHAnsi" w:hAnsiTheme="minorHAnsi"/>
          <w:b/>
          <w:bCs/>
          <w:spacing w:val="-5"/>
        </w:rPr>
        <w:t>a</w:t>
      </w:r>
      <w:r w:rsidRPr="004076BD">
        <w:rPr>
          <w:rFonts w:asciiTheme="minorHAnsi" w:hAnsiTheme="minorHAnsi"/>
          <w:b/>
          <w:bCs/>
          <w:spacing w:val="-7"/>
        </w:rPr>
        <w:t>r</w:t>
      </w:r>
      <w:r w:rsidRPr="004076BD">
        <w:rPr>
          <w:rFonts w:asciiTheme="minorHAnsi" w:hAnsiTheme="minorHAnsi"/>
          <w:b/>
          <w:bCs/>
          <w:spacing w:val="-2"/>
        </w:rPr>
        <w:t>c</w:t>
      </w:r>
      <w:r w:rsidRPr="004076BD">
        <w:rPr>
          <w:rFonts w:asciiTheme="minorHAnsi" w:hAnsiTheme="minorHAnsi"/>
          <w:b/>
          <w:bCs/>
        </w:rPr>
        <w:t>o</w:t>
      </w:r>
      <w:r w:rsidRPr="004076BD">
        <w:rPr>
          <w:rFonts w:asciiTheme="minorHAnsi" w:hAnsiTheme="minorHAnsi"/>
          <w:b/>
          <w:bCs/>
          <w:spacing w:val="2"/>
        </w:rPr>
        <w:t xml:space="preserve"> </w:t>
      </w:r>
      <w:r w:rsidRPr="004076BD">
        <w:rPr>
          <w:rFonts w:asciiTheme="minorHAnsi" w:hAnsiTheme="minorHAnsi"/>
          <w:b/>
          <w:bCs/>
          <w:spacing w:val="1"/>
        </w:rPr>
        <w:t>d</w:t>
      </w:r>
      <w:r w:rsidRPr="004076BD">
        <w:rPr>
          <w:rFonts w:asciiTheme="minorHAnsi" w:hAnsiTheme="minorHAnsi"/>
          <w:b/>
          <w:bCs/>
          <w:spacing w:val="-2"/>
        </w:rPr>
        <w:t>e</w:t>
      </w:r>
      <w:r w:rsidRPr="004076BD">
        <w:rPr>
          <w:rFonts w:asciiTheme="minorHAnsi" w:hAnsiTheme="minorHAnsi"/>
          <w:b/>
          <w:bCs/>
        </w:rPr>
        <w:t>l</w:t>
      </w:r>
      <w:r w:rsidRPr="004076BD">
        <w:rPr>
          <w:rFonts w:asciiTheme="minorHAnsi" w:hAnsiTheme="minorHAnsi"/>
          <w:b/>
          <w:bCs/>
          <w:spacing w:val="-4"/>
        </w:rPr>
        <w:t>l</w:t>
      </w:r>
      <w:r w:rsidRPr="004076BD">
        <w:rPr>
          <w:rFonts w:asciiTheme="minorHAnsi" w:hAnsiTheme="minorHAnsi"/>
          <w:b/>
          <w:bCs/>
        </w:rPr>
        <w:t>’a</w:t>
      </w:r>
      <w:r w:rsidRPr="004076BD">
        <w:rPr>
          <w:rFonts w:asciiTheme="minorHAnsi" w:hAnsiTheme="minorHAnsi"/>
          <w:b/>
          <w:bCs/>
          <w:spacing w:val="-3"/>
        </w:rPr>
        <w:t>nn</w:t>
      </w:r>
      <w:r w:rsidRPr="004076BD">
        <w:rPr>
          <w:rFonts w:asciiTheme="minorHAnsi" w:hAnsiTheme="minorHAnsi"/>
          <w:b/>
          <w:bCs/>
          <w:spacing w:val="4"/>
        </w:rPr>
        <w:t>o</w:t>
      </w:r>
      <w:r w:rsidRPr="004076BD">
        <w:rPr>
          <w:rFonts w:asciiTheme="minorHAnsi" w:hAnsiTheme="minorHAnsi"/>
        </w:rPr>
        <w:t>.</w:t>
      </w:r>
    </w:p>
    <w:p w14:paraId="2A9C5AF5" w14:textId="77777777" w:rsidR="00D91BE6" w:rsidRPr="004076BD" w:rsidRDefault="00D91BE6" w:rsidP="00D91BE6">
      <w:pPr>
        <w:kinsoku w:val="0"/>
        <w:overflowPunct w:val="0"/>
        <w:spacing w:before="3" w:line="240" w:lineRule="exact"/>
        <w:rPr>
          <w:rFonts w:asciiTheme="minorHAnsi" w:hAnsiTheme="minorHAnsi"/>
        </w:rPr>
      </w:pPr>
    </w:p>
    <w:p w14:paraId="4B5A325C" w14:textId="77777777" w:rsidR="00D91BE6" w:rsidRPr="00D84D74" w:rsidRDefault="00D91BE6" w:rsidP="00D91BE6">
      <w:pPr>
        <w:kinsoku w:val="0"/>
        <w:overflowPunct w:val="0"/>
        <w:spacing w:line="207" w:lineRule="auto"/>
        <w:ind w:left="297" w:right="152"/>
        <w:jc w:val="both"/>
        <w:rPr>
          <w:rFonts w:asciiTheme="minorHAnsi" w:hAnsiTheme="minorHAnsi"/>
        </w:rPr>
      </w:pPr>
      <w:r w:rsidRPr="00D84D74">
        <w:rPr>
          <w:rFonts w:asciiTheme="minorHAnsi" w:hAnsiTheme="minorHAnsi"/>
        </w:rPr>
        <w:t>I</w:t>
      </w:r>
      <w:r w:rsidRPr="00D84D74">
        <w:rPr>
          <w:rFonts w:asciiTheme="minorHAnsi" w:hAnsiTheme="minorHAnsi"/>
          <w:spacing w:val="37"/>
        </w:rPr>
        <w:t xml:space="preserve"> </w:t>
      </w:r>
      <w:r w:rsidRPr="00D84D74">
        <w:rPr>
          <w:rFonts w:asciiTheme="minorHAnsi" w:hAnsiTheme="minorHAnsi"/>
          <w:spacing w:val="-10"/>
        </w:rPr>
        <w:t>m</w:t>
      </w:r>
      <w:r w:rsidRPr="00D84D74">
        <w:rPr>
          <w:rFonts w:asciiTheme="minorHAnsi" w:hAnsiTheme="minorHAnsi"/>
          <w:spacing w:val="-1"/>
        </w:rPr>
        <w:t>e</w:t>
      </w:r>
      <w:r w:rsidRPr="00D84D74">
        <w:rPr>
          <w:rFonts w:asciiTheme="minorHAnsi" w:hAnsiTheme="minorHAnsi"/>
          <w:spacing w:val="3"/>
        </w:rPr>
        <w:t>zz</w:t>
      </w:r>
      <w:r w:rsidRPr="00D84D74">
        <w:rPr>
          <w:rFonts w:asciiTheme="minorHAnsi" w:hAnsiTheme="minorHAnsi"/>
        </w:rPr>
        <w:t>i</w:t>
      </w:r>
      <w:r w:rsidRPr="00D84D74">
        <w:rPr>
          <w:rFonts w:asciiTheme="minorHAnsi" w:hAnsiTheme="minorHAnsi"/>
          <w:spacing w:val="31"/>
        </w:rPr>
        <w:t xml:space="preserve"> </w:t>
      </w:r>
      <w:r w:rsidRPr="00D84D74">
        <w:rPr>
          <w:rFonts w:asciiTheme="minorHAnsi" w:hAnsiTheme="minorHAnsi"/>
          <w:spacing w:val="-5"/>
        </w:rPr>
        <w:t>l</w:t>
      </w:r>
      <w:r w:rsidRPr="00D84D74">
        <w:rPr>
          <w:rFonts w:asciiTheme="minorHAnsi" w:hAnsiTheme="minorHAnsi"/>
          <w:spacing w:val="-1"/>
        </w:rPr>
        <w:t>e</w:t>
      </w:r>
      <w:r w:rsidRPr="00D84D74">
        <w:rPr>
          <w:rFonts w:asciiTheme="minorHAnsi" w:hAnsiTheme="minorHAnsi"/>
        </w:rPr>
        <w:t>g</w:t>
      </w:r>
      <w:r w:rsidRPr="00D84D74">
        <w:rPr>
          <w:rFonts w:asciiTheme="minorHAnsi" w:hAnsiTheme="minorHAnsi"/>
          <w:spacing w:val="4"/>
        </w:rPr>
        <w:t>g</w:t>
      </w:r>
      <w:r w:rsidRPr="00D84D74">
        <w:rPr>
          <w:rFonts w:asciiTheme="minorHAnsi" w:hAnsiTheme="minorHAnsi"/>
          <w:spacing w:val="-1"/>
        </w:rPr>
        <w:t>e</w:t>
      </w:r>
      <w:r w:rsidRPr="00D84D74">
        <w:rPr>
          <w:rFonts w:asciiTheme="minorHAnsi" w:hAnsiTheme="minorHAnsi"/>
          <w:spacing w:val="6"/>
        </w:rPr>
        <w:t>r</w:t>
      </w:r>
      <w:r w:rsidRPr="00D84D74">
        <w:rPr>
          <w:rFonts w:asciiTheme="minorHAnsi" w:hAnsiTheme="minorHAnsi"/>
        </w:rPr>
        <w:t>i</w:t>
      </w:r>
      <w:r w:rsidRPr="00D84D74">
        <w:rPr>
          <w:rFonts w:asciiTheme="minorHAnsi" w:hAnsiTheme="minorHAnsi"/>
          <w:spacing w:val="57"/>
        </w:rPr>
        <w:t xml:space="preserve"> </w:t>
      </w:r>
      <w:r w:rsidRPr="00D84D74">
        <w:rPr>
          <w:rFonts w:asciiTheme="minorHAnsi" w:hAnsiTheme="minorHAnsi"/>
          <w:spacing w:val="-3"/>
        </w:rPr>
        <w:t>s</w:t>
      </w:r>
      <w:r w:rsidRPr="00D84D74">
        <w:rPr>
          <w:rFonts w:asciiTheme="minorHAnsi" w:hAnsiTheme="minorHAnsi"/>
          <w:spacing w:val="-1"/>
        </w:rPr>
        <w:t>a</w:t>
      </w:r>
      <w:r w:rsidRPr="00D84D74">
        <w:rPr>
          <w:rFonts w:asciiTheme="minorHAnsi" w:hAnsiTheme="minorHAnsi"/>
          <w:spacing w:val="1"/>
        </w:rPr>
        <w:t>r</w:t>
      </w:r>
      <w:r w:rsidRPr="00D84D74">
        <w:rPr>
          <w:rFonts w:asciiTheme="minorHAnsi" w:hAnsiTheme="minorHAnsi"/>
          <w:spacing w:val="3"/>
        </w:rPr>
        <w:t>a</w:t>
      </w:r>
      <w:r w:rsidRPr="00D84D74">
        <w:rPr>
          <w:rFonts w:asciiTheme="minorHAnsi" w:hAnsiTheme="minorHAnsi"/>
        </w:rPr>
        <w:t>n</w:t>
      </w:r>
      <w:r w:rsidRPr="00D84D74">
        <w:rPr>
          <w:rFonts w:asciiTheme="minorHAnsi" w:hAnsiTheme="minorHAnsi"/>
          <w:spacing w:val="-5"/>
        </w:rPr>
        <w:t>n</w:t>
      </w:r>
      <w:r w:rsidRPr="00D84D74">
        <w:rPr>
          <w:rFonts w:asciiTheme="minorHAnsi" w:hAnsiTheme="minorHAnsi"/>
        </w:rPr>
        <w:t>o</w:t>
      </w:r>
      <w:r w:rsidRPr="00D84D74">
        <w:rPr>
          <w:rFonts w:asciiTheme="minorHAnsi" w:hAnsiTheme="minorHAnsi"/>
          <w:spacing w:val="39"/>
        </w:rPr>
        <w:t xml:space="preserve"> </w:t>
      </w:r>
      <w:r w:rsidRPr="00D84D74">
        <w:rPr>
          <w:rFonts w:asciiTheme="minorHAnsi" w:hAnsiTheme="minorHAnsi"/>
        </w:rPr>
        <w:t>u</w:t>
      </w:r>
      <w:r w:rsidRPr="00D84D74">
        <w:rPr>
          <w:rFonts w:asciiTheme="minorHAnsi" w:hAnsiTheme="minorHAnsi"/>
          <w:spacing w:val="9"/>
        </w:rPr>
        <w:t>t</w:t>
      </w:r>
      <w:r w:rsidRPr="00D84D74">
        <w:rPr>
          <w:rFonts w:asciiTheme="minorHAnsi" w:hAnsiTheme="minorHAnsi"/>
          <w:spacing w:val="-5"/>
        </w:rPr>
        <w:t>i</w:t>
      </w:r>
      <w:r w:rsidRPr="00D84D74">
        <w:rPr>
          <w:rFonts w:asciiTheme="minorHAnsi" w:hAnsiTheme="minorHAnsi"/>
        </w:rPr>
        <w:t>l</w:t>
      </w:r>
      <w:r w:rsidRPr="00D84D74">
        <w:rPr>
          <w:rFonts w:asciiTheme="minorHAnsi" w:hAnsiTheme="minorHAnsi"/>
          <w:spacing w:val="-4"/>
        </w:rPr>
        <w:t>i</w:t>
      </w:r>
      <w:r w:rsidRPr="00D84D74">
        <w:rPr>
          <w:rFonts w:asciiTheme="minorHAnsi" w:hAnsiTheme="minorHAnsi"/>
          <w:spacing w:val="3"/>
        </w:rPr>
        <w:t>z</w:t>
      </w:r>
      <w:r w:rsidRPr="00D84D74">
        <w:rPr>
          <w:rFonts w:asciiTheme="minorHAnsi" w:hAnsiTheme="minorHAnsi"/>
          <w:spacing w:val="-1"/>
        </w:rPr>
        <w:t>za</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21"/>
        </w:rPr>
        <w:t xml:space="preserve"> </w:t>
      </w:r>
      <w:r w:rsidRPr="00D84D74">
        <w:rPr>
          <w:rFonts w:asciiTheme="minorHAnsi" w:hAnsiTheme="minorHAnsi"/>
          <w:spacing w:val="4"/>
        </w:rPr>
        <w:t>p</w:t>
      </w:r>
      <w:r w:rsidRPr="00D84D74">
        <w:rPr>
          <w:rFonts w:asciiTheme="minorHAnsi" w:hAnsiTheme="minorHAnsi"/>
          <w:spacing w:val="-1"/>
        </w:rPr>
        <w:t>e</w:t>
      </w:r>
      <w:r w:rsidRPr="00D84D74">
        <w:rPr>
          <w:rFonts w:asciiTheme="minorHAnsi" w:hAnsiTheme="minorHAnsi"/>
        </w:rPr>
        <w:t>r</w:t>
      </w:r>
      <w:r w:rsidRPr="00D84D74">
        <w:rPr>
          <w:rFonts w:asciiTheme="minorHAnsi" w:hAnsiTheme="minorHAnsi"/>
          <w:spacing w:val="37"/>
        </w:rPr>
        <w:t xml:space="preserve"> </w:t>
      </w:r>
      <w:r w:rsidRPr="00D84D74">
        <w:rPr>
          <w:rFonts w:asciiTheme="minorHAnsi" w:hAnsiTheme="minorHAnsi"/>
          <w:spacing w:val="-5"/>
        </w:rPr>
        <w:t>l</w:t>
      </w:r>
      <w:r w:rsidRPr="00D84D74">
        <w:rPr>
          <w:rFonts w:asciiTheme="minorHAnsi" w:hAnsiTheme="minorHAnsi"/>
        </w:rPr>
        <w:t>a</w:t>
      </w:r>
      <w:r w:rsidRPr="00D84D74">
        <w:rPr>
          <w:rFonts w:asciiTheme="minorHAnsi" w:hAnsiTheme="minorHAnsi"/>
          <w:spacing w:val="30"/>
        </w:rPr>
        <w:t xml:space="preserve"> </w:t>
      </w:r>
      <w:r w:rsidRPr="00D84D74">
        <w:rPr>
          <w:rFonts w:asciiTheme="minorHAnsi" w:hAnsiTheme="minorHAnsi"/>
          <w:spacing w:val="1"/>
        </w:rPr>
        <w:t>r</w:t>
      </w:r>
      <w:r w:rsidRPr="00D84D74">
        <w:rPr>
          <w:rFonts w:asciiTheme="minorHAnsi" w:hAnsiTheme="minorHAnsi"/>
          <w:spacing w:val="-1"/>
        </w:rPr>
        <w:t>a</w:t>
      </w:r>
      <w:r w:rsidRPr="00D84D74">
        <w:rPr>
          <w:rFonts w:asciiTheme="minorHAnsi" w:hAnsiTheme="minorHAnsi"/>
          <w:spacing w:val="3"/>
        </w:rPr>
        <w:t>c</w:t>
      </w:r>
      <w:r w:rsidRPr="00D84D74">
        <w:rPr>
          <w:rFonts w:asciiTheme="minorHAnsi" w:hAnsiTheme="minorHAnsi"/>
          <w:spacing w:val="-1"/>
        </w:rPr>
        <w:t>c</w:t>
      </w:r>
      <w:r w:rsidRPr="00D84D74">
        <w:rPr>
          <w:rFonts w:asciiTheme="minorHAnsi" w:hAnsiTheme="minorHAnsi"/>
          <w:spacing w:val="9"/>
        </w:rPr>
        <w:t>o</w:t>
      </w:r>
      <w:r w:rsidRPr="00D84D74">
        <w:rPr>
          <w:rFonts w:asciiTheme="minorHAnsi" w:hAnsiTheme="minorHAnsi"/>
          <w:spacing w:val="-10"/>
        </w:rPr>
        <w:t>l</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30"/>
        </w:rPr>
        <w:t xml:space="preserve"> </w:t>
      </w:r>
      <w:r w:rsidRPr="00D84D74">
        <w:rPr>
          <w:rFonts w:asciiTheme="minorHAnsi" w:hAnsiTheme="minorHAnsi"/>
          <w:spacing w:val="-3"/>
        </w:rPr>
        <w:t>s</w:t>
      </w:r>
      <w:r w:rsidRPr="00D84D74">
        <w:rPr>
          <w:rFonts w:asciiTheme="minorHAnsi" w:hAnsiTheme="minorHAnsi"/>
        </w:rPr>
        <w:t>u</w:t>
      </w:r>
      <w:r w:rsidRPr="00D84D74">
        <w:rPr>
          <w:rFonts w:asciiTheme="minorHAnsi" w:hAnsiTheme="minorHAnsi"/>
          <w:spacing w:val="30"/>
        </w:rPr>
        <w:t xml:space="preserve"> </w:t>
      </w:r>
      <w:r w:rsidRPr="00D84D74">
        <w:rPr>
          <w:rFonts w:asciiTheme="minorHAnsi" w:hAnsiTheme="minorHAnsi"/>
          <w:spacing w:val="5"/>
        </w:rPr>
        <w:t>t</w:t>
      </w:r>
      <w:r w:rsidRPr="00D84D74">
        <w:rPr>
          <w:rFonts w:asciiTheme="minorHAnsi" w:hAnsiTheme="minorHAnsi"/>
        </w:rPr>
        <w:t>ut</w:t>
      </w:r>
      <w:r w:rsidRPr="00D84D74">
        <w:rPr>
          <w:rFonts w:asciiTheme="minorHAnsi" w:hAnsiTheme="minorHAnsi"/>
          <w:spacing w:val="5"/>
        </w:rPr>
        <w:t>t</w:t>
      </w:r>
      <w:r w:rsidRPr="00D84D74">
        <w:rPr>
          <w:rFonts w:asciiTheme="minorHAnsi" w:hAnsiTheme="minorHAnsi"/>
        </w:rPr>
        <w:t>e</w:t>
      </w:r>
      <w:r w:rsidRPr="00D84D74">
        <w:rPr>
          <w:rFonts w:asciiTheme="minorHAnsi" w:hAnsiTheme="minorHAnsi"/>
          <w:spacing w:val="30"/>
        </w:rPr>
        <w:t xml:space="preserve"> </w:t>
      </w:r>
      <w:r w:rsidRPr="00D84D74">
        <w:rPr>
          <w:rFonts w:asciiTheme="minorHAnsi" w:hAnsiTheme="minorHAnsi"/>
          <w:spacing w:val="-10"/>
        </w:rPr>
        <w:t>l</w:t>
      </w:r>
      <w:r w:rsidRPr="00D84D74">
        <w:rPr>
          <w:rFonts w:asciiTheme="minorHAnsi" w:hAnsiTheme="minorHAnsi"/>
        </w:rPr>
        <w:t>e</w:t>
      </w:r>
      <w:r w:rsidRPr="00D84D74">
        <w:rPr>
          <w:rFonts w:asciiTheme="minorHAnsi" w:hAnsiTheme="minorHAnsi"/>
          <w:spacing w:val="30"/>
        </w:rPr>
        <w:t xml:space="preserve"> </w:t>
      </w:r>
      <w:r w:rsidRPr="00D84D74">
        <w:rPr>
          <w:rFonts w:asciiTheme="minorHAnsi" w:hAnsiTheme="minorHAnsi"/>
          <w:spacing w:val="-3"/>
        </w:rPr>
        <w:t>s</w:t>
      </w:r>
      <w:r w:rsidRPr="00D84D74">
        <w:rPr>
          <w:rFonts w:asciiTheme="minorHAnsi" w:hAnsiTheme="minorHAnsi"/>
          <w:spacing w:val="5"/>
        </w:rPr>
        <w:t>t</w:t>
      </w:r>
      <w:r w:rsidRPr="00D84D74">
        <w:rPr>
          <w:rFonts w:asciiTheme="minorHAnsi" w:hAnsiTheme="minorHAnsi"/>
          <w:spacing w:val="1"/>
        </w:rPr>
        <w:t>r</w:t>
      </w:r>
      <w:r w:rsidRPr="00D84D74">
        <w:rPr>
          <w:rFonts w:asciiTheme="minorHAnsi" w:hAnsiTheme="minorHAnsi"/>
          <w:spacing w:val="-1"/>
        </w:rPr>
        <w:t>a</w:t>
      </w:r>
      <w:r w:rsidRPr="00D84D74">
        <w:rPr>
          <w:rFonts w:asciiTheme="minorHAnsi" w:hAnsiTheme="minorHAnsi"/>
        </w:rPr>
        <w:t>de</w:t>
      </w:r>
      <w:r w:rsidRPr="00D84D74">
        <w:rPr>
          <w:rFonts w:asciiTheme="minorHAnsi" w:hAnsiTheme="minorHAnsi"/>
          <w:spacing w:val="30"/>
        </w:rPr>
        <w:t xml:space="preserve"> </w:t>
      </w:r>
      <w:r w:rsidRPr="00D84D74">
        <w:rPr>
          <w:rFonts w:asciiTheme="minorHAnsi" w:hAnsiTheme="minorHAnsi"/>
        </w:rPr>
        <w:t>a</w:t>
      </w:r>
      <w:r w:rsidRPr="00D84D74">
        <w:rPr>
          <w:rFonts w:asciiTheme="minorHAnsi" w:hAnsiTheme="minorHAnsi"/>
          <w:spacing w:val="30"/>
        </w:rPr>
        <w:t xml:space="preserve"> </w:t>
      </w:r>
      <w:r w:rsidRPr="00D84D74">
        <w:rPr>
          <w:rFonts w:asciiTheme="minorHAnsi" w:hAnsiTheme="minorHAnsi"/>
          <w:spacing w:val="3"/>
        </w:rPr>
        <w:t>c</w:t>
      </w:r>
      <w:r w:rsidRPr="00D84D74">
        <w:rPr>
          <w:rFonts w:asciiTheme="minorHAnsi" w:hAnsiTheme="minorHAnsi"/>
          <w:spacing w:val="-1"/>
        </w:rPr>
        <w:t>a</w:t>
      </w:r>
      <w:r w:rsidRPr="00D84D74">
        <w:rPr>
          <w:rFonts w:asciiTheme="minorHAnsi" w:hAnsiTheme="minorHAnsi"/>
          <w:spacing w:val="1"/>
        </w:rPr>
        <w:t>rr</w:t>
      </w:r>
      <w:r w:rsidRPr="00D84D74">
        <w:rPr>
          <w:rFonts w:asciiTheme="minorHAnsi" w:hAnsiTheme="minorHAnsi"/>
          <w:spacing w:val="-1"/>
        </w:rPr>
        <w:t>e</w:t>
      </w:r>
      <w:r w:rsidRPr="00D84D74">
        <w:rPr>
          <w:rFonts w:asciiTheme="minorHAnsi" w:hAnsiTheme="minorHAnsi"/>
        </w:rPr>
        <w:t>g</w:t>
      </w:r>
      <w:r w:rsidRPr="00D84D74">
        <w:rPr>
          <w:rFonts w:asciiTheme="minorHAnsi" w:hAnsiTheme="minorHAnsi"/>
          <w:spacing w:val="9"/>
        </w:rPr>
        <w:t>g</w:t>
      </w:r>
      <w:r w:rsidRPr="00D84D74">
        <w:rPr>
          <w:rFonts w:asciiTheme="minorHAnsi" w:hAnsiTheme="minorHAnsi"/>
          <w:spacing w:val="-5"/>
        </w:rPr>
        <w:t>i</w:t>
      </w:r>
      <w:r w:rsidRPr="00D84D74">
        <w:rPr>
          <w:rFonts w:asciiTheme="minorHAnsi" w:hAnsiTheme="minorHAnsi"/>
          <w:spacing w:val="-1"/>
        </w:rPr>
        <w:t>a</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30"/>
        </w:rPr>
        <w:t xml:space="preserve"> </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3"/>
        </w:rPr>
        <w:t>s</w:t>
      </w:r>
      <w:r w:rsidRPr="00D84D74">
        <w:rPr>
          <w:rFonts w:asciiTheme="minorHAnsi" w:hAnsiTheme="minorHAnsi"/>
          <w:spacing w:val="5"/>
        </w:rPr>
        <w:t>t</w:t>
      </w:r>
      <w:r w:rsidRPr="00D84D74">
        <w:rPr>
          <w:rFonts w:asciiTheme="minorHAnsi" w:hAnsiTheme="minorHAnsi"/>
          <w:spacing w:val="1"/>
        </w:rPr>
        <w:t>r</w:t>
      </w:r>
      <w:r w:rsidRPr="00D84D74">
        <w:rPr>
          <w:rFonts w:asciiTheme="minorHAnsi" w:hAnsiTheme="minorHAnsi"/>
          <w:spacing w:val="-1"/>
        </w:rPr>
        <w:t>e</w:t>
      </w:r>
      <w:r w:rsidRPr="00D84D74">
        <w:rPr>
          <w:rFonts w:asciiTheme="minorHAnsi" w:hAnsiTheme="minorHAnsi"/>
        </w:rPr>
        <w:t>t</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30"/>
        </w:rPr>
        <w:t xml:space="preserve"> </w:t>
      </w:r>
      <w:r w:rsidRPr="00D84D74">
        <w:rPr>
          <w:rFonts w:asciiTheme="minorHAnsi" w:hAnsiTheme="minorHAnsi"/>
        </w:rPr>
        <w:t>e</w:t>
      </w:r>
      <w:r w:rsidRPr="00D84D74">
        <w:rPr>
          <w:rFonts w:asciiTheme="minorHAnsi" w:hAnsiTheme="minorHAnsi"/>
          <w:spacing w:val="30"/>
        </w:rPr>
        <w:t xml:space="preserve"> </w:t>
      </w:r>
      <w:r w:rsidRPr="00D84D74">
        <w:rPr>
          <w:rFonts w:asciiTheme="minorHAnsi" w:hAnsiTheme="minorHAnsi"/>
        </w:rPr>
        <w:t xml:space="preserve">una </w:t>
      </w:r>
      <w:r w:rsidRPr="00D84D74">
        <w:rPr>
          <w:rFonts w:asciiTheme="minorHAnsi" w:hAnsiTheme="minorHAnsi"/>
          <w:spacing w:val="-5"/>
        </w:rPr>
        <w:t>v</w:t>
      </w:r>
      <w:r w:rsidRPr="00D84D74">
        <w:rPr>
          <w:rFonts w:asciiTheme="minorHAnsi" w:hAnsiTheme="minorHAnsi"/>
          <w:spacing w:val="9"/>
        </w:rPr>
        <w:t>o</w:t>
      </w:r>
      <w:r w:rsidRPr="00D84D74">
        <w:rPr>
          <w:rFonts w:asciiTheme="minorHAnsi" w:hAnsiTheme="minorHAnsi"/>
          <w:spacing w:val="-10"/>
        </w:rPr>
        <w:t>l</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56"/>
        </w:rPr>
        <w:t xml:space="preserve"> </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3"/>
        </w:rPr>
        <w:t>e</w:t>
      </w:r>
      <w:r w:rsidRPr="00D84D74">
        <w:rPr>
          <w:rFonts w:asciiTheme="minorHAnsi" w:hAnsiTheme="minorHAnsi"/>
          <w:spacing w:val="-5"/>
        </w:rPr>
        <w:t>m</w:t>
      </w:r>
      <w:r w:rsidRPr="00D84D74">
        <w:rPr>
          <w:rFonts w:asciiTheme="minorHAnsi" w:hAnsiTheme="minorHAnsi"/>
          <w:spacing w:val="4"/>
        </w:rPr>
        <w:t>p</w:t>
      </w:r>
      <w:r w:rsidRPr="00D84D74">
        <w:rPr>
          <w:rFonts w:asciiTheme="minorHAnsi" w:hAnsiTheme="minorHAnsi"/>
          <w:spacing w:val="-10"/>
        </w:rPr>
        <w:t>i</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53"/>
        </w:rPr>
        <w:t xml:space="preserve"> </w:t>
      </w:r>
      <w:r w:rsidRPr="00D84D74">
        <w:rPr>
          <w:rFonts w:asciiTheme="minorHAnsi" w:hAnsiTheme="minorHAnsi"/>
          <w:spacing w:val="5"/>
        </w:rPr>
        <w:t>t</w:t>
      </w:r>
      <w:r w:rsidRPr="00D84D74">
        <w:rPr>
          <w:rFonts w:asciiTheme="minorHAnsi" w:hAnsiTheme="minorHAnsi"/>
          <w:spacing w:val="1"/>
        </w:rPr>
        <w:t>r</w:t>
      </w:r>
      <w:r w:rsidRPr="00D84D74">
        <w:rPr>
          <w:rFonts w:asciiTheme="minorHAnsi" w:hAnsiTheme="minorHAnsi"/>
          <w:spacing w:val="-1"/>
        </w:rPr>
        <w:t>a</w:t>
      </w:r>
      <w:r w:rsidRPr="00D84D74">
        <w:rPr>
          <w:rFonts w:asciiTheme="minorHAnsi" w:hAnsiTheme="minorHAnsi"/>
          <w:spacing w:val="2"/>
        </w:rPr>
        <w:t>s</w:t>
      </w:r>
      <w:r w:rsidRPr="00D84D74">
        <w:rPr>
          <w:rFonts w:asciiTheme="minorHAnsi" w:hAnsiTheme="minorHAnsi"/>
          <w:spacing w:val="-5"/>
        </w:rPr>
        <w:t>b</w:t>
      </w:r>
      <w:r w:rsidRPr="00D84D74">
        <w:rPr>
          <w:rFonts w:asciiTheme="minorHAnsi" w:hAnsiTheme="minorHAnsi"/>
          <w:spacing w:val="4"/>
        </w:rPr>
        <w:t>o</w:t>
      </w:r>
      <w:r w:rsidRPr="00D84D74">
        <w:rPr>
          <w:rFonts w:asciiTheme="minorHAnsi" w:hAnsiTheme="minorHAnsi"/>
          <w:spacing w:val="1"/>
        </w:rPr>
        <w:t>r</w:t>
      </w:r>
      <w:r w:rsidRPr="00D84D74">
        <w:rPr>
          <w:rFonts w:asciiTheme="minorHAnsi" w:hAnsiTheme="minorHAnsi"/>
        </w:rPr>
        <w:t>d</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spacing w:val="3"/>
        </w:rPr>
        <w:t>a</w:t>
      </w:r>
      <w:r w:rsidRPr="00D84D74">
        <w:rPr>
          <w:rFonts w:asciiTheme="minorHAnsi" w:hAnsiTheme="minorHAnsi"/>
        </w:rPr>
        <w:t>n</w:t>
      </w:r>
      <w:r w:rsidRPr="00D84D74">
        <w:rPr>
          <w:rFonts w:asciiTheme="minorHAnsi" w:hAnsiTheme="minorHAnsi"/>
          <w:spacing w:val="-5"/>
        </w:rPr>
        <w:t>n</w:t>
      </w:r>
      <w:r w:rsidRPr="00D84D74">
        <w:rPr>
          <w:rFonts w:asciiTheme="minorHAnsi" w:hAnsiTheme="minorHAnsi"/>
        </w:rPr>
        <w:t>o</w:t>
      </w:r>
      <w:r w:rsidRPr="00D84D74">
        <w:rPr>
          <w:rFonts w:asciiTheme="minorHAnsi" w:hAnsiTheme="minorHAnsi"/>
          <w:spacing w:val="1"/>
        </w:rPr>
        <w:t xml:space="preserve"> </w:t>
      </w:r>
      <w:r w:rsidRPr="00D84D74">
        <w:rPr>
          <w:rFonts w:asciiTheme="minorHAnsi" w:hAnsiTheme="minorHAnsi"/>
        </w:rPr>
        <w:t>n</w:t>
      </w:r>
      <w:r w:rsidRPr="00D84D74">
        <w:rPr>
          <w:rFonts w:asciiTheme="minorHAnsi" w:hAnsiTheme="minorHAnsi"/>
          <w:spacing w:val="3"/>
        </w:rPr>
        <w:t>e</w:t>
      </w:r>
      <w:r w:rsidRPr="00D84D74">
        <w:rPr>
          <w:rFonts w:asciiTheme="minorHAnsi" w:hAnsiTheme="minorHAnsi"/>
        </w:rPr>
        <w:t>i</w:t>
      </w:r>
      <w:r w:rsidRPr="00D84D74">
        <w:rPr>
          <w:rFonts w:asciiTheme="minorHAnsi" w:hAnsiTheme="minorHAnsi"/>
          <w:spacing w:val="53"/>
        </w:rPr>
        <w:t xml:space="preserve"> </w:t>
      </w:r>
      <w:r w:rsidRPr="00D84D74">
        <w:rPr>
          <w:rFonts w:asciiTheme="minorHAnsi" w:hAnsiTheme="minorHAnsi"/>
          <w:spacing w:val="-1"/>
        </w:rPr>
        <w:t>c</w:t>
      </w:r>
      <w:r w:rsidRPr="00D84D74">
        <w:rPr>
          <w:rFonts w:asciiTheme="minorHAnsi" w:hAnsiTheme="minorHAnsi"/>
          <w:spacing w:val="9"/>
        </w:rPr>
        <w:t>o</w:t>
      </w:r>
      <w:r w:rsidRPr="00D84D74">
        <w:rPr>
          <w:rFonts w:asciiTheme="minorHAnsi" w:hAnsiTheme="minorHAnsi"/>
          <w:spacing w:val="-10"/>
        </w:rPr>
        <w:t>m</w:t>
      </w:r>
      <w:r w:rsidRPr="00D84D74">
        <w:rPr>
          <w:rFonts w:asciiTheme="minorHAnsi" w:hAnsiTheme="minorHAnsi"/>
          <w:spacing w:val="4"/>
        </w:rPr>
        <w:t>p</w:t>
      </w:r>
      <w:r w:rsidRPr="00D84D74">
        <w:rPr>
          <w:rFonts w:asciiTheme="minorHAnsi" w:hAnsiTheme="minorHAnsi"/>
          <w:spacing w:val="-1"/>
        </w:rPr>
        <w:t>a</w:t>
      </w:r>
      <w:r w:rsidRPr="00D84D74">
        <w:rPr>
          <w:rFonts w:asciiTheme="minorHAnsi" w:hAnsiTheme="minorHAnsi"/>
          <w:spacing w:val="5"/>
        </w:rPr>
        <w:t>tt</w:t>
      </w:r>
      <w:r w:rsidRPr="00D84D74">
        <w:rPr>
          <w:rFonts w:asciiTheme="minorHAnsi" w:hAnsiTheme="minorHAnsi"/>
          <w:spacing w:val="-6"/>
        </w:rPr>
        <w:t>a</w:t>
      </w:r>
      <w:r w:rsidRPr="00D84D74">
        <w:rPr>
          <w:rFonts w:asciiTheme="minorHAnsi" w:hAnsiTheme="minorHAnsi"/>
          <w:spacing w:val="5"/>
        </w:rPr>
        <w:t>t</w:t>
      </w:r>
      <w:r w:rsidRPr="00D84D74">
        <w:rPr>
          <w:rFonts w:asciiTheme="minorHAnsi" w:hAnsiTheme="minorHAnsi"/>
        </w:rPr>
        <w:t>o</w:t>
      </w:r>
      <w:r w:rsidRPr="00D84D74">
        <w:rPr>
          <w:rFonts w:asciiTheme="minorHAnsi" w:hAnsiTheme="minorHAnsi"/>
          <w:spacing w:val="-4"/>
        </w:rPr>
        <w:t>r</w:t>
      </w:r>
      <w:r w:rsidRPr="00D84D74">
        <w:rPr>
          <w:rFonts w:asciiTheme="minorHAnsi" w:hAnsiTheme="minorHAnsi"/>
        </w:rPr>
        <w:t>i</w:t>
      </w:r>
      <w:r w:rsidRPr="00D84D74">
        <w:rPr>
          <w:rFonts w:asciiTheme="minorHAnsi" w:hAnsiTheme="minorHAnsi"/>
          <w:spacing w:val="53"/>
        </w:rPr>
        <w:t xml:space="preserve"> </w:t>
      </w:r>
      <w:r w:rsidRPr="00D84D74">
        <w:rPr>
          <w:rFonts w:asciiTheme="minorHAnsi" w:hAnsiTheme="minorHAnsi"/>
          <w:spacing w:val="3"/>
        </w:rPr>
        <w:t>c</w:t>
      </w:r>
      <w:r w:rsidRPr="00D84D74">
        <w:rPr>
          <w:rFonts w:asciiTheme="minorHAnsi" w:hAnsiTheme="minorHAnsi"/>
        </w:rPr>
        <w:t>he</w:t>
      </w:r>
      <w:r w:rsidRPr="00D84D74">
        <w:rPr>
          <w:rFonts w:asciiTheme="minorHAnsi" w:hAnsiTheme="minorHAnsi"/>
          <w:spacing w:val="56"/>
        </w:rPr>
        <w:t xml:space="preserve"> </w:t>
      </w:r>
      <w:r w:rsidRPr="00D84D74">
        <w:rPr>
          <w:rFonts w:asciiTheme="minorHAnsi" w:hAnsiTheme="minorHAnsi"/>
        </w:rPr>
        <w:t>p</w:t>
      </w:r>
      <w:r w:rsidRPr="00D84D74">
        <w:rPr>
          <w:rFonts w:asciiTheme="minorHAnsi" w:hAnsiTheme="minorHAnsi"/>
          <w:spacing w:val="1"/>
        </w:rPr>
        <w:t>r</w:t>
      </w:r>
      <w:r w:rsidRPr="00D84D74">
        <w:rPr>
          <w:rFonts w:asciiTheme="minorHAnsi" w:hAnsiTheme="minorHAnsi"/>
          <w:spacing w:val="4"/>
        </w:rPr>
        <w:t>o</w:t>
      </w:r>
      <w:r w:rsidRPr="00D84D74">
        <w:rPr>
          <w:rFonts w:asciiTheme="minorHAnsi" w:hAnsiTheme="minorHAnsi"/>
        </w:rPr>
        <w:t>v</w:t>
      </w:r>
      <w:r w:rsidRPr="00D84D74">
        <w:rPr>
          <w:rFonts w:asciiTheme="minorHAnsi" w:hAnsiTheme="minorHAnsi"/>
          <w:spacing w:val="-5"/>
        </w:rPr>
        <w:t>v</w:t>
      </w:r>
      <w:r w:rsidRPr="00D84D74">
        <w:rPr>
          <w:rFonts w:asciiTheme="minorHAnsi" w:hAnsiTheme="minorHAnsi"/>
          <w:spacing w:val="-1"/>
        </w:rPr>
        <w:t>e</w:t>
      </w:r>
      <w:r w:rsidRPr="00D84D74">
        <w:rPr>
          <w:rFonts w:asciiTheme="minorHAnsi" w:hAnsiTheme="minorHAnsi"/>
          <w:spacing w:val="4"/>
        </w:rPr>
        <w:t>d</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spacing w:val="3"/>
        </w:rPr>
        <w:t>a</w:t>
      </w:r>
      <w:r w:rsidRPr="00D84D74">
        <w:rPr>
          <w:rFonts w:asciiTheme="minorHAnsi" w:hAnsiTheme="minorHAnsi"/>
        </w:rPr>
        <w:t>n</w:t>
      </w:r>
      <w:r w:rsidRPr="00D84D74">
        <w:rPr>
          <w:rFonts w:asciiTheme="minorHAnsi" w:hAnsiTheme="minorHAnsi"/>
          <w:spacing w:val="-5"/>
        </w:rPr>
        <w:t>n</w:t>
      </w:r>
      <w:r w:rsidRPr="00D84D74">
        <w:rPr>
          <w:rFonts w:asciiTheme="minorHAnsi" w:hAnsiTheme="minorHAnsi"/>
        </w:rPr>
        <w:t>o</w:t>
      </w:r>
      <w:r w:rsidRPr="00D84D74">
        <w:rPr>
          <w:rFonts w:asciiTheme="minorHAnsi" w:hAnsiTheme="minorHAnsi"/>
          <w:spacing w:val="1"/>
        </w:rPr>
        <w:t xml:space="preserve"> </w:t>
      </w:r>
      <w:r w:rsidRPr="00D84D74">
        <w:rPr>
          <w:rFonts w:asciiTheme="minorHAnsi" w:hAnsiTheme="minorHAnsi"/>
        </w:rPr>
        <w:t>a</w:t>
      </w:r>
      <w:r w:rsidRPr="00D84D74">
        <w:rPr>
          <w:rFonts w:asciiTheme="minorHAnsi" w:hAnsiTheme="minorHAnsi"/>
          <w:spacing w:val="56"/>
        </w:rPr>
        <w:t xml:space="preserve"> </w:t>
      </w:r>
      <w:r w:rsidRPr="00D84D74">
        <w:rPr>
          <w:rFonts w:asciiTheme="minorHAnsi" w:hAnsiTheme="minorHAnsi"/>
          <w:spacing w:val="-1"/>
        </w:rPr>
        <w:t>c</w:t>
      </w:r>
      <w:r w:rsidRPr="00D84D74">
        <w:rPr>
          <w:rFonts w:asciiTheme="minorHAnsi" w:hAnsiTheme="minorHAnsi"/>
          <w:spacing w:val="4"/>
        </w:rPr>
        <w:t>o</w:t>
      </w:r>
      <w:r w:rsidRPr="00D84D74">
        <w:rPr>
          <w:rFonts w:asciiTheme="minorHAnsi" w:hAnsiTheme="minorHAnsi"/>
        </w:rPr>
        <w:t>n</w:t>
      </w:r>
      <w:r w:rsidRPr="00D84D74">
        <w:rPr>
          <w:rFonts w:asciiTheme="minorHAnsi" w:hAnsiTheme="minorHAnsi"/>
          <w:spacing w:val="-4"/>
        </w:rPr>
        <w:t>f</w:t>
      </w:r>
      <w:r w:rsidRPr="00D84D74">
        <w:rPr>
          <w:rFonts w:asciiTheme="minorHAnsi" w:hAnsiTheme="minorHAnsi"/>
          <w:spacing w:val="-1"/>
        </w:rPr>
        <w:t>e</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1"/>
        </w:rPr>
        <w:t>r</w:t>
      </w:r>
      <w:r w:rsidRPr="00D84D74">
        <w:rPr>
          <w:rFonts w:asciiTheme="minorHAnsi" w:hAnsiTheme="minorHAnsi"/>
        </w:rPr>
        <w:t>e</w:t>
      </w:r>
      <w:r w:rsidRPr="00D84D74">
        <w:rPr>
          <w:rFonts w:asciiTheme="minorHAnsi" w:hAnsiTheme="minorHAnsi"/>
          <w:spacing w:val="1"/>
        </w:rPr>
        <w:t xml:space="preserve"> </w:t>
      </w:r>
      <w:r w:rsidRPr="00D84D74">
        <w:rPr>
          <w:rFonts w:asciiTheme="minorHAnsi" w:hAnsiTheme="minorHAnsi"/>
        </w:rPr>
        <w:t>il</w:t>
      </w:r>
      <w:r w:rsidRPr="00D84D74">
        <w:rPr>
          <w:rFonts w:asciiTheme="minorHAnsi" w:hAnsiTheme="minorHAnsi"/>
          <w:spacing w:val="53"/>
        </w:rPr>
        <w:t xml:space="preserve"> </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1"/>
        </w:rPr>
        <w:t>f</w:t>
      </w:r>
      <w:r w:rsidRPr="00D84D74">
        <w:rPr>
          <w:rFonts w:asciiTheme="minorHAnsi" w:hAnsiTheme="minorHAnsi"/>
          <w:spacing w:val="-5"/>
        </w:rPr>
        <w:t>i</w:t>
      </w:r>
      <w:r w:rsidRPr="00D84D74">
        <w:rPr>
          <w:rFonts w:asciiTheme="minorHAnsi" w:hAnsiTheme="minorHAnsi"/>
        </w:rPr>
        <w:t>u</w:t>
      </w:r>
      <w:r w:rsidRPr="00D84D74">
        <w:rPr>
          <w:rFonts w:asciiTheme="minorHAnsi" w:hAnsiTheme="minorHAnsi"/>
          <w:spacing w:val="5"/>
        </w:rPr>
        <w:t>t</w:t>
      </w:r>
      <w:r w:rsidRPr="00D84D74">
        <w:rPr>
          <w:rFonts w:asciiTheme="minorHAnsi" w:hAnsiTheme="minorHAnsi"/>
        </w:rPr>
        <w:t xml:space="preserve">o </w:t>
      </w:r>
      <w:r w:rsidRPr="00D84D74">
        <w:rPr>
          <w:rFonts w:asciiTheme="minorHAnsi" w:hAnsiTheme="minorHAnsi"/>
          <w:spacing w:val="3"/>
        </w:rPr>
        <w:t>a</w:t>
      </w:r>
      <w:r w:rsidRPr="00D84D74">
        <w:rPr>
          <w:rFonts w:asciiTheme="minorHAnsi" w:hAnsiTheme="minorHAnsi"/>
        </w:rPr>
        <w:t>l</w:t>
      </w:r>
      <w:r w:rsidRPr="00D84D74">
        <w:rPr>
          <w:rFonts w:asciiTheme="minorHAnsi" w:hAnsiTheme="minorHAnsi"/>
          <w:spacing w:val="-4"/>
        </w:rPr>
        <w:t>l</w:t>
      </w:r>
      <w:r w:rsidRPr="00D84D74">
        <w:rPr>
          <w:rFonts w:asciiTheme="minorHAnsi" w:hAnsiTheme="minorHAnsi"/>
          <w:spacing w:val="4"/>
        </w:rPr>
        <w:t>’</w:t>
      </w:r>
      <w:r w:rsidRPr="00D84D74">
        <w:rPr>
          <w:rFonts w:asciiTheme="minorHAnsi" w:hAnsiTheme="minorHAnsi"/>
        </w:rPr>
        <w:t>i</w:t>
      </w:r>
      <w:r w:rsidRPr="00D84D74">
        <w:rPr>
          <w:rFonts w:asciiTheme="minorHAnsi" w:hAnsiTheme="minorHAnsi"/>
          <w:spacing w:val="-4"/>
        </w:rPr>
        <w:t>m</w:t>
      </w:r>
      <w:r w:rsidRPr="00D84D74">
        <w:rPr>
          <w:rFonts w:asciiTheme="minorHAnsi" w:hAnsiTheme="minorHAnsi"/>
          <w:spacing w:val="4"/>
        </w:rPr>
        <w:t>p</w:t>
      </w:r>
      <w:r w:rsidRPr="00D84D74">
        <w:rPr>
          <w:rFonts w:asciiTheme="minorHAnsi" w:hAnsiTheme="minorHAnsi"/>
          <w:spacing w:val="-5"/>
        </w:rPr>
        <w:t>i</w:t>
      </w:r>
      <w:r w:rsidRPr="00D84D74">
        <w:rPr>
          <w:rFonts w:asciiTheme="minorHAnsi" w:hAnsiTheme="minorHAnsi"/>
          <w:spacing w:val="3"/>
        </w:rPr>
        <w:t>a</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o</w:t>
      </w:r>
      <w:r w:rsidRPr="00D84D74">
        <w:rPr>
          <w:rFonts w:asciiTheme="minorHAnsi" w:hAnsiTheme="minorHAnsi"/>
          <w:spacing w:val="49"/>
        </w:rPr>
        <w:t xml:space="preserve"> </w:t>
      </w:r>
      <w:r w:rsidRPr="00D84D74">
        <w:rPr>
          <w:rFonts w:asciiTheme="minorHAnsi" w:hAnsiTheme="minorHAnsi"/>
          <w:spacing w:val="4"/>
        </w:rPr>
        <w:t>d</w:t>
      </w:r>
      <w:r w:rsidRPr="00D84D74">
        <w:rPr>
          <w:rFonts w:asciiTheme="minorHAnsi" w:hAnsiTheme="minorHAnsi"/>
        </w:rPr>
        <w:t>i</w:t>
      </w:r>
      <w:r w:rsidRPr="00D84D74">
        <w:rPr>
          <w:rFonts w:asciiTheme="minorHAnsi" w:hAnsiTheme="minorHAnsi"/>
          <w:spacing w:val="41"/>
        </w:rPr>
        <w:t xml:space="preserve"> </w:t>
      </w:r>
      <w:r w:rsidRPr="00D84D74">
        <w:rPr>
          <w:rFonts w:asciiTheme="minorHAnsi" w:hAnsiTheme="minorHAnsi"/>
          <w:spacing w:val="1"/>
        </w:rPr>
        <w:t>r</w:t>
      </w:r>
      <w:r w:rsidRPr="00D84D74">
        <w:rPr>
          <w:rFonts w:asciiTheme="minorHAnsi" w:hAnsiTheme="minorHAnsi"/>
          <w:spacing w:val="-1"/>
        </w:rPr>
        <w:t>ec</w:t>
      </w:r>
      <w:r w:rsidRPr="00D84D74">
        <w:rPr>
          <w:rFonts w:asciiTheme="minorHAnsi" w:hAnsiTheme="minorHAnsi"/>
          <w:spacing w:val="4"/>
        </w:rPr>
        <w:t>u</w:t>
      </w:r>
      <w:r w:rsidRPr="00D84D74">
        <w:rPr>
          <w:rFonts w:asciiTheme="minorHAnsi" w:hAnsiTheme="minorHAnsi"/>
        </w:rPr>
        <w:t>p</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spacing w:val="4"/>
        </w:rPr>
        <w:t>o</w:t>
      </w:r>
      <w:r w:rsidRPr="00D84D74">
        <w:rPr>
          <w:rFonts w:asciiTheme="minorHAnsi" w:hAnsiTheme="minorHAnsi"/>
        </w:rPr>
        <w:t>.</w:t>
      </w:r>
      <w:r w:rsidRPr="00D84D74">
        <w:rPr>
          <w:rFonts w:asciiTheme="minorHAnsi" w:hAnsiTheme="minorHAnsi"/>
          <w:spacing w:val="47"/>
        </w:rPr>
        <w:t xml:space="preserve"> </w:t>
      </w:r>
      <w:r w:rsidRPr="00D84D74">
        <w:rPr>
          <w:rFonts w:asciiTheme="minorHAnsi" w:hAnsiTheme="minorHAnsi"/>
          <w:spacing w:val="4"/>
        </w:rPr>
        <w:t>G</w:t>
      </w:r>
      <w:r w:rsidRPr="00D84D74">
        <w:rPr>
          <w:rFonts w:asciiTheme="minorHAnsi" w:hAnsiTheme="minorHAnsi"/>
          <w:spacing w:val="-5"/>
        </w:rPr>
        <w:t>l</w:t>
      </w:r>
      <w:r w:rsidRPr="00D84D74">
        <w:rPr>
          <w:rFonts w:asciiTheme="minorHAnsi" w:hAnsiTheme="minorHAnsi"/>
        </w:rPr>
        <w:t>i</w:t>
      </w:r>
      <w:r w:rsidRPr="00D84D74">
        <w:rPr>
          <w:rFonts w:asciiTheme="minorHAnsi" w:hAnsiTheme="minorHAnsi"/>
          <w:spacing w:val="45"/>
        </w:rPr>
        <w:t xml:space="preserve"> </w:t>
      </w:r>
      <w:r w:rsidRPr="00D84D74">
        <w:rPr>
          <w:rFonts w:asciiTheme="minorHAnsi" w:hAnsiTheme="minorHAnsi"/>
          <w:spacing w:val="3"/>
        </w:rPr>
        <w:t>a</w:t>
      </w:r>
      <w:r w:rsidRPr="00D84D74">
        <w:rPr>
          <w:rFonts w:asciiTheme="minorHAnsi" w:hAnsiTheme="minorHAnsi"/>
          <w:spacing w:val="-10"/>
        </w:rPr>
        <w:t>l</w:t>
      </w:r>
      <w:r w:rsidRPr="00D84D74">
        <w:rPr>
          <w:rFonts w:asciiTheme="minorHAnsi" w:hAnsiTheme="minorHAnsi"/>
          <w:spacing w:val="5"/>
        </w:rPr>
        <w:t>t</w:t>
      </w:r>
      <w:r w:rsidRPr="00D84D74">
        <w:rPr>
          <w:rFonts w:asciiTheme="minorHAnsi" w:hAnsiTheme="minorHAnsi"/>
          <w:spacing w:val="6"/>
        </w:rPr>
        <w:t>r</w:t>
      </w:r>
      <w:r w:rsidRPr="00D84D74">
        <w:rPr>
          <w:rFonts w:asciiTheme="minorHAnsi" w:hAnsiTheme="minorHAnsi"/>
        </w:rPr>
        <w:t>i</w:t>
      </w:r>
      <w:r w:rsidRPr="00D84D74">
        <w:rPr>
          <w:rFonts w:asciiTheme="minorHAnsi" w:hAnsiTheme="minorHAnsi"/>
          <w:spacing w:val="41"/>
        </w:rPr>
        <w:t xml:space="preserve"> </w:t>
      </w:r>
      <w:r w:rsidRPr="00D84D74">
        <w:rPr>
          <w:rFonts w:asciiTheme="minorHAnsi" w:hAnsiTheme="minorHAnsi"/>
          <w:spacing w:val="3"/>
        </w:rPr>
        <w:t>a</w:t>
      </w:r>
      <w:r w:rsidRPr="00D84D74">
        <w:rPr>
          <w:rFonts w:asciiTheme="minorHAnsi" w:hAnsiTheme="minorHAnsi"/>
        </w:rPr>
        <w:t>u</w:t>
      </w:r>
      <w:r w:rsidRPr="00D84D74">
        <w:rPr>
          <w:rFonts w:asciiTheme="minorHAnsi" w:hAnsiTheme="minorHAnsi"/>
          <w:spacing w:val="5"/>
        </w:rPr>
        <w:t>t</w:t>
      </w:r>
      <w:r w:rsidRPr="00D84D74">
        <w:rPr>
          <w:rFonts w:asciiTheme="minorHAnsi" w:hAnsiTheme="minorHAnsi"/>
          <w:spacing w:val="4"/>
        </w:rPr>
        <w:t>o</w:t>
      </w:r>
      <w:r w:rsidRPr="00D84D74">
        <w:rPr>
          <w:rFonts w:asciiTheme="minorHAnsi" w:hAnsiTheme="minorHAnsi"/>
          <w:spacing w:val="-10"/>
        </w:rPr>
        <w:t>m</w:t>
      </w:r>
      <w:r w:rsidRPr="00D84D74">
        <w:rPr>
          <w:rFonts w:asciiTheme="minorHAnsi" w:hAnsiTheme="minorHAnsi"/>
          <w:spacing w:val="3"/>
        </w:rPr>
        <w:t>e</w:t>
      </w:r>
      <w:r w:rsidRPr="00D84D74">
        <w:rPr>
          <w:rFonts w:asciiTheme="minorHAnsi" w:hAnsiTheme="minorHAnsi"/>
          <w:spacing w:val="-1"/>
        </w:rPr>
        <w:t>z</w:t>
      </w:r>
      <w:r w:rsidRPr="00D84D74">
        <w:rPr>
          <w:rFonts w:asciiTheme="minorHAnsi" w:hAnsiTheme="minorHAnsi"/>
          <w:spacing w:val="3"/>
        </w:rPr>
        <w:t>z</w:t>
      </w:r>
      <w:r w:rsidRPr="00D84D74">
        <w:rPr>
          <w:rFonts w:asciiTheme="minorHAnsi" w:hAnsiTheme="minorHAnsi"/>
        </w:rPr>
        <w:t>i</w:t>
      </w:r>
      <w:r w:rsidRPr="00D84D74">
        <w:rPr>
          <w:rFonts w:asciiTheme="minorHAnsi" w:hAnsiTheme="minorHAnsi"/>
          <w:spacing w:val="45"/>
        </w:rPr>
        <w:t xml:space="preserve"> </w:t>
      </w:r>
      <w:r w:rsidRPr="00D84D74">
        <w:rPr>
          <w:rFonts w:asciiTheme="minorHAnsi" w:hAnsiTheme="minorHAnsi"/>
          <w:spacing w:val="-3"/>
        </w:rPr>
        <w:t>s</w:t>
      </w:r>
      <w:r w:rsidRPr="00D84D74">
        <w:rPr>
          <w:rFonts w:asciiTheme="minorHAnsi" w:hAnsiTheme="minorHAnsi"/>
          <w:spacing w:val="-1"/>
        </w:rPr>
        <w:t>a</w:t>
      </w:r>
      <w:r w:rsidRPr="00D84D74">
        <w:rPr>
          <w:rFonts w:asciiTheme="minorHAnsi" w:hAnsiTheme="minorHAnsi"/>
          <w:spacing w:val="6"/>
        </w:rPr>
        <w:t>r</w:t>
      </w:r>
      <w:r w:rsidRPr="00D84D74">
        <w:rPr>
          <w:rFonts w:asciiTheme="minorHAnsi" w:hAnsiTheme="minorHAnsi"/>
          <w:spacing w:val="3"/>
        </w:rPr>
        <w:t>a</w:t>
      </w:r>
      <w:r w:rsidRPr="00D84D74">
        <w:rPr>
          <w:rFonts w:asciiTheme="minorHAnsi" w:hAnsiTheme="minorHAnsi"/>
        </w:rPr>
        <w:t>n</w:t>
      </w:r>
      <w:r w:rsidRPr="00D84D74">
        <w:rPr>
          <w:rFonts w:asciiTheme="minorHAnsi" w:hAnsiTheme="minorHAnsi"/>
          <w:spacing w:val="-5"/>
        </w:rPr>
        <w:t>n</w:t>
      </w:r>
      <w:r w:rsidRPr="00D84D74">
        <w:rPr>
          <w:rFonts w:asciiTheme="minorHAnsi" w:hAnsiTheme="minorHAnsi"/>
        </w:rPr>
        <w:t>o</w:t>
      </w:r>
      <w:r w:rsidRPr="00D84D74">
        <w:rPr>
          <w:rFonts w:asciiTheme="minorHAnsi" w:hAnsiTheme="minorHAnsi"/>
          <w:spacing w:val="49"/>
        </w:rPr>
        <w:t xml:space="preserve"> </w:t>
      </w:r>
      <w:r w:rsidRPr="00D84D74">
        <w:rPr>
          <w:rFonts w:asciiTheme="minorHAnsi" w:hAnsiTheme="minorHAnsi"/>
        </w:rPr>
        <w:t>u</w:t>
      </w:r>
      <w:r w:rsidRPr="00D84D74">
        <w:rPr>
          <w:rFonts w:asciiTheme="minorHAnsi" w:hAnsiTheme="minorHAnsi"/>
          <w:spacing w:val="5"/>
        </w:rPr>
        <w:t>t</w:t>
      </w:r>
      <w:r w:rsidRPr="00D84D74">
        <w:rPr>
          <w:rFonts w:asciiTheme="minorHAnsi" w:hAnsiTheme="minorHAnsi"/>
        </w:rPr>
        <w:t>il</w:t>
      </w:r>
      <w:r w:rsidRPr="00D84D74">
        <w:rPr>
          <w:rFonts w:asciiTheme="minorHAnsi" w:hAnsiTheme="minorHAnsi"/>
          <w:spacing w:val="-5"/>
        </w:rPr>
        <w:t>i</w:t>
      </w:r>
      <w:r w:rsidRPr="00D84D74">
        <w:rPr>
          <w:rFonts w:asciiTheme="minorHAnsi" w:hAnsiTheme="minorHAnsi"/>
          <w:spacing w:val="-1"/>
        </w:rPr>
        <w:t>z</w:t>
      </w:r>
      <w:r w:rsidRPr="00D84D74">
        <w:rPr>
          <w:rFonts w:asciiTheme="minorHAnsi" w:hAnsiTheme="minorHAnsi"/>
          <w:spacing w:val="3"/>
        </w:rPr>
        <w:t>z</w:t>
      </w:r>
      <w:r w:rsidRPr="00D84D74">
        <w:rPr>
          <w:rFonts w:asciiTheme="minorHAnsi" w:hAnsiTheme="minorHAnsi"/>
          <w:spacing w:val="-1"/>
        </w:rPr>
        <w:t>a</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36"/>
        </w:rPr>
        <w:t xml:space="preserve"> </w:t>
      </w:r>
      <w:r w:rsidRPr="00D84D74">
        <w:rPr>
          <w:rFonts w:asciiTheme="minorHAnsi" w:hAnsiTheme="minorHAnsi"/>
          <w:spacing w:val="4"/>
        </w:rPr>
        <w:t>p</w:t>
      </w:r>
      <w:r w:rsidRPr="00D84D74">
        <w:rPr>
          <w:rFonts w:asciiTheme="minorHAnsi" w:hAnsiTheme="minorHAnsi"/>
          <w:spacing w:val="-1"/>
        </w:rPr>
        <w:t>e</w:t>
      </w:r>
      <w:r w:rsidRPr="00D84D74">
        <w:rPr>
          <w:rFonts w:asciiTheme="minorHAnsi" w:hAnsiTheme="minorHAnsi"/>
        </w:rPr>
        <w:t>r</w:t>
      </w:r>
      <w:r w:rsidRPr="00D84D74">
        <w:rPr>
          <w:rFonts w:asciiTheme="minorHAnsi" w:hAnsiTheme="minorHAnsi"/>
          <w:spacing w:val="51"/>
        </w:rPr>
        <w:t xml:space="preserve"> </w:t>
      </w:r>
      <w:r w:rsidRPr="00D84D74">
        <w:rPr>
          <w:rFonts w:asciiTheme="minorHAnsi" w:hAnsiTheme="minorHAnsi"/>
          <w:spacing w:val="-5"/>
        </w:rPr>
        <w:t>l</w:t>
      </w:r>
      <w:r w:rsidRPr="00D84D74">
        <w:rPr>
          <w:rFonts w:asciiTheme="minorHAnsi" w:hAnsiTheme="minorHAnsi"/>
        </w:rPr>
        <w:t>a</w:t>
      </w:r>
      <w:r w:rsidRPr="00D84D74">
        <w:rPr>
          <w:rFonts w:asciiTheme="minorHAnsi" w:hAnsiTheme="minorHAnsi"/>
          <w:spacing w:val="44"/>
        </w:rPr>
        <w:t xml:space="preserve"> </w:t>
      </w:r>
      <w:r w:rsidRPr="00D84D74">
        <w:rPr>
          <w:rFonts w:asciiTheme="minorHAnsi" w:hAnsiTheme="minorHAnsi"/>
          <w:spacing w:val="1"/>
        </w:rPr>
        <w:t>r</w:t>
      </w:r>
      <w:r w:rsidRPr="00D84D74">
        <w:rPr>
          <w:rFonts w:asciiTheme="minorHAnsi" w:hAnsiTheme="minorHAnsi"/>
          <w:spacing w:val="3"/>
        </w:rPr>
        <w:t>a</w:t>
      </w:r>
      <w:r w:rsidRPr="00D84D74">
        <w:rPr>
          <w:rFonts w:asciiTheme="minorHAnsi" w:hAnsiTheme="minorHAnsi"/>
          <w:spacing w:val="-1"/>
        </w:rPr>
        <w:t>cc</w:t>
      </w:r>
      <w:r w:rsidRPr="00D84D74">
        <w:rPr>
          <w:rFonts w:asciiTheme="minorHAnsi" w:hAnsiTheme="minorHAnsi"/>
          <w:spacing w:val="9"/>
        </w:rPr>
        <w:t>o</w:t>
      </w:r>
      <w:r w:rsidRPr="00D84D74">
        <w:rPr>
          <w:rFonts w:asciiTheme="minorHAnsi" w:hAnsiTheme="minorHAnsi"/>
          <w:spacing w:val="-10"/>
        </w:rPr>
        <w:t>l</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44"/>
        </w:rPr>
        <w:t xml:space="preserve"> </w:t>
      </w:r>
      <w:r w:rsidRPr="00D84D74">
        <w:rPr>
          <w:rFonts w:asciiTheme="minorHAnsi" w:hAnsiTheme="minorHAnsi"/>
          <w:spacing w:val="4"/>
        </w:rPr>
        <w:t>d</w:t>
      </w:r>
      <w:r w:rsidRPr="00D84D74">
        <w:rPr>
          <w:rFonts w:asciiTheme="minorHAnsi" w:hAnsiTheme="minorHAnsi"/>
          <w:spacing w:val="3"/>
        </w:rPr>
        <w:t>e</w:t>
      </w:r>
      <w:r w:rsidRPr="00D84D74">
        <w:rPr>
          <w:rFonts w:asciiTheme="minorHAnsi" w:hAnsiTheme="minorHAnsi"/>
        </w:rPr>
        <w:t>i</w:t>
      </w:r>
      <w:r w:rsidRPr="00D84D74">
        <w:rPr>
          <w:rFonts w:asciiTheme="minorHAnsi" w:hAnsiTheme="minorHAnsi"/>
          <w:spacing w:val="41"/>
        </w:rPr>
        <w:t xml:space="preserve"> </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1"/>
        </w:rPr>
        <w:t>f</w:t>
      </w:r>
      <w:r w:rsidRPr="00D84D74">
        <w:rPr>
          <w:rFonts w:asciiTheme="minorHAnsi" w:hAnsiTheme="minorHAnsi"/>
          <w:spacing w:val="-5"/>
        </w:rPr>
        <w:t>i</w:t>
      </w:r>
      <w:r w:rsidRPr="00D84D74">
        <w:rPr>
          <w:rFonts w:asciiTheme="minorHAnsi" w:hAnsiTheme="minorHAnsi"/>
        </w:rPr>
        <w:t>u</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2"/>
        </w:rPr>
        <w:t xml:space="preserve"> </w:t>
      </w:r>
      <w:r w:rsidRPr="00D84D74">
        <w:rPr>
          <w:rFonts w:asciiTheme="minorHAnsi" w:hAnsiTheme="minorHAnsi"/>
        </w:rPr>
        <w:t>n</w:t>
      </w:r>
      <w:r w:rsidRPr="00D84D74">
        <w:rPr>
          <w:rFonts w:asciiTheme="minorHAnsi" w:hAnsiTheme="minorHAnsi"/>
          <w:spacing w:val="3"/>
        </w:rPr>
        <w:t>e</w:t>
      </w:r>
      <w:r w:rsidRPr="00D84D74">
        <w:rPr>
          <w:rFonts w:asciiTheme="minorHAnsi" w:hAnsiTheme="minorHAnsi"/>
        </w:rPr>
        <w:t>lla v</w:t>
      </w:r>
      <w:r w:rsidRPr="00D84D74">
        <w:rPr>
          <w:rFonts w:asciiTheme="minorHAnsi" w:hAnsiTheme="minorHAnsi"/>
          <w:spacing w:val="-5"/>
        </w:rPr>
        <w:t>i</w:t>
      </w:r>
      <w:r w:rsidRPr="00D84D74">
        <w:rPr>
          <w:rFonts w:asciiTheme="minorHAnsi" w:hAnsiTheme="minorHAnsi"/>
          <w:spacing w:val="3"/>
        </w:rPr>
        <w:t>a</w:t>
      </w:r>
      <w:r w:rsidRPr="00D84D74">
        <w:rPr>
          <w:rFonts w:asciiTheme="minorHAnsi" w:hAnsiTheme="minorHAnsi"/>
          <w:spacing w:val="4"/>
        </w:rPr>
        <w:t>b</w:t>
      </w:r>
      <w:r w:rsidRPr="00D84D74">
        <w:rPr>
          <w:rFonts w:asciiTheme="minorHAnsi" w:hAnsiTheme="minorHAnsi"/>
        </w:rPr>
        <w:t>il</w:t>
      </w:r>
      <w:r w:rsidRPr="00D84D74">
        <w:rPr>
          <w:rFonts w:asciiTheme="minorHAnsi" w:hAnsiTheme="minorHAnsi"/>
          <w:spacing w:val="-10"/>
        </w:rPr>
        <w:t>i</w:t>
      </w:r>
      <w:r w:rsidRPr="00D84D74">
        <w:rPr>
          <w:rFonts w:asciiTheme="minorHAnsi" w:hAnsiTheme="minorHAnsi"/>
          <w:spacing w:val="9"/>
        </w:rPr>
        <w:t>t</w:t>
      </w:r>
      <w:r w:rsidRPr="00D84D74">
        <w:rPr>
          <w:rFonts w:asciiTheme="minorHAnsi" w:hAnsiTheme="minorHAnsi"/>
        </w:rPr>
        <w:t>à</w:t>
      </w:r>
      <w:r w:rsidRPr="00D84D74">
        <w:rPr>
          <w:rFonts w:asciiTheme="minorHAnsi" w:hAnsiTheme="minorHAnsi"/>
          <w:spacing w:val="1"/>
        </w:rPr>
        <w:t xml:space="preserve"> </w:t>
      </w:r>
      <w:r w:rsidRPr="00D84D74">
        <w:rPr>
          <w:rFonts w:asciiTheme="minorHAnsi" w:hAnsiTheme="minorHAnsi"/>
          <w:spacing w:val="4"/>
        </w:rPr>
        <w:t>o</w:t>
      </w:r>
      <w:r w:rsidRPr="00D84D74">
        <w:rPr>
          <w:rFonts w:asciiTheme="minorHAnsi" w:hAnsiTheme="minorHAnsi"/>
          <w:spacing w:val="1"/>
        </w:rPr>
        <w:t>r</w:t>
      </w:r>
      <w:r w:rsidRPr="00D84D74">
        <w:rPr>
          <w:rFonts w:asciiTheme="minorHAnsi" w:hAnsiTheme="minorHAnsi"/>
          <w:spacing w:val="4"/>
        </w:rPr>
        <w:t>d</w:t>
      </w:r>
      <w:r w:rsidRPr="00D84D74">
        <w:rPr>
          <w:rFonts w:asciiTheme="minorHAnsi" w:hAnsiTheme="minorHAnsi"/>
          <w:spacing w:val="-5"/>
        </w:rPr>
        <w:t>in</w:t>
      </w:r>
      <w:r w:rsidRPr="00D84D74">
        <w:rPr>
          <w:rFonts w:asciiTheme="minorHAnsi" w:hAnsiTheme="minorHAnsi"/>
          <w:spacing w:val="-1"/>
        </w:rPr>
        <w:t>a</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rPr>
        <w:t>a</w:t>
      </w:r>
    </w:p>
    <w:p w14:paraId="5E4AC697" w14:textId="77777777" w:rsidR="00D91BE6" w:rsidRPr="004076BD" w:rsidRDefault="00D91BE6" w:rsidP="00D91BE6">
      <w:pPr>
        <w:pStyle w:val="Corpotesto"/>
        <w:kinsoku w:val="0"/>
        <w:overflowPunct w:val="0"/>
        <w:spacing w:before="95"/>
        <w:ind w:right="6755"/>
        <w:jc w:val="center"/>
        <w:rPr>
          <w:rFonts w:asciiTheme="minorHAnsi" w:hAnsiTheme="minorHAnsi"/>
        </w:rPr>
      </w:pPr>
      <w:r w:rsidRPr="004076BD">
        <w:rPr>
          <w:rFonts w:asciiTheme="minorHAnsi" w:hAnsiTheme="minorHAnsi"/>
          <w:spacing w:val="-2"/>
        </w:rPr>
        <w:t>O</w:t>
      </w:r>
      <w:r w:rsidRPr="004076BD">
        <w:rPr>
          <w:rFonts w:asciiTheme="minorHAnsi" w:hAnsiTheme="minorHAnsi"/>
          <w:spacing w:val="3"/>
        </w:rPr>
        <w:t>r</w:t>
      </w:r>
      <w:r w:rsidRPr="004076BD">
        <w:rPr>
          <w:rFonts w:asciiTheme="minorHAnsi" w:hAnsiTheme="minorHAnsi"/>
          <w:spacing w:val="-2"/>
        </w:rPr>
        <w:t>a</w:t>
      </w:r>
      <w:r w:rsidRPr="004076BD">
        <w:rPr>
          <w:rFonts w:asciiTheme="minorHAnsi" w:hAnsiTheme="minorHAnsi"/>
          <w:spacing w:val="3"/>
        </w:rPr>
        <w:t>r</w:t>
      </w:r>
      <w:r w:rsidRPr="004076BD">
        <w:rPr>
          <w:rFonts w:asciiTheme="minorHAnsi" w:hAnsiTheme="minorHAnsi"/>
          <w:spacing w:val="-4"/>
        </w:rPr>
        <w:t>i</w:t>
      </w:r>
      <w:r w:rsidRPr="004076BD">
        <w:rPr>
          <w:rFonts w:asciiTheme="minorHAnsi" w:hAnsiTheme="minorHAnsi"/>
        </w:rPr>
        <w:t>o</w:t>
      </w:r>
      <w:r w:rsidRPr="004076BD">
        <w:rPr>
          <w:rFonts w:asciiTheme="minorHAnsi" w:hAnsiTheme="minorHAnsi"/>
          <w:spacing w:val="-3"/>
        </w:rPr>
        <w:t xml:space="preserve"> </w:t>
      </w:r>
      <w:r w:rsidRPr="004076BD">
        <w:rPr>
          <w:rFonts w:asciiTheme="minorHAnsi" w:hAnsiTheme="minorHAnsi"/>
        </w:rPr>
        <w:t>gi</w:t>
      </w:r>
      <w:r w:rsidRPr="004076BD">
        <w:rPr>
          <w:rFonts w:asciiTheme="minorHAnsi" w:hAnsiTheme="minorHAnsi"/>
          <w:spacing w:val="-5"/>
        </w:rPr>
        <w:t>o</w:t>
      </w:r>
      <w:r w:rsidRPr="004076BD">
        <w:rPr>
          <w:rFonts w:asciiTheme="minorHAnsi" w:hAnsiTheme="minorHAnsi"/>
          <w:spacing w:val="3"/>
        </w:rPr>
        <w:t>r</w:t>
      </w:r>
      <w:r w:rsidRPr="004076BD">
        <w:rPr>
          <w:rFonts w:asciiTheme="minorHAnsi" w:hAnsiTheme="minorHAnsi"/>
          <w:spacing w:val="-5"/>
        </w:rPr>
        <w:t>n</w:t>
      </w:r>
      <w:r w:rsidRPr="004076BD">
        <w:rPr>
          <w:rFonts w:asciiTheme="minorHAnsi" w:hAnsiTheme="minorHAnsi"/>
          <w:spacing w:val="2"/>
        </w:rPr>
        <w:t>a</w:t>
      </w:r>
      <w:r w:rsidRPr="004076BD">
        <w:rPr>
          <w:rFonts w:asciiTheme="minorHAnsi" w:hAnsiTheme="minorHAnsi"/>
        </w:rPr>
        <w:t>li</w:t>
      </w:r>
      <w:r w:rsidRPr="004076BD">
        <w:rPr>
          <w:rFonts w:asciiTheme="minorHAnsi" w:hAnsiTheme="minorHAnsi"/>
          <w:spacing w:val="-7"/>
        </w:rPr>
        <w:t>e</w:t>
      </w:r>
      <w:r w:rsidRPr="004076BD">
        <w:rPr>
          <w:rFonts w:asciiTheme="minorHAnsi" w:hAnsiTheme="minorHAnsi"/>
          <w:spacing w:val="3"/>
        </w:rPr>
        <w:t>r</w:t>
      </w:r>
      <w:r w:rsidRPr="004076BD">
        <w:rPr>
          <w:rFonts w:asciiTheme="minorHAnsi" w:hAnsiTheme="minorHAnsi"/>
        </w:rPr>
        <w:t>o:</w:t>
      </w:r>
    </w:p>
    <w:p w14:paraId="75B18085" w14:textId="77777777" w:rsidR="00D91BE6" w:rsidRPr="004076BD" w:rsidRDefault="00D91BE6" w:rsidP="00D91BE6">
      <w:pPr>
        <w:kinsoku w:val="0"/>
        <w:overflowPunct w:val="0"/>
        <w:spacing w:line="200" w:lineRule="exact"/>
        <w:rPr>
          <w:rFonts w:asciiTheme="minorHAnsi" w:hAnsiTheme="minorHAnsi"/>
          <w:sz w:val="20"/>
          <w:szCs w:val="20"/>
        </w:rPr>
      </w:pPr>
    </w:p>
    <w:p w14:paraId="359C5D36" w14:textId="77777777" w:rsidR="00D91BE6" w:rsidRPr="004076BD" w:rsidRDefault="00D91BE6" w:rsidP="00D91BE6">
      <w:pPr>
        <w:kinsoku w:val="0"/>
        <w:overflowPunct w:val="0"/>
        <w:spacing w:before="3" w:line="240" w:lineRule="exact"/>
        <w:rPr>
          <w:rFonts w:asciiTheme="minorHAnsi" w:hAnsiTheme="minorHAnsi"/>
        </w:rPr>
      </w:pPr>
    </w:p>
    <w:p w14:paraId="4AB0B3DD" w14:textId="77777777" w:rsidR="00D91BE6" w:rsidRPr="004076BD" w:rsidRDefault="00D91BE6" w:rsidP="00D91BE6">
      <w:pPr>
        <w:kinsoku w:val="0"/>
        <w:overflowPunct w:val="0"/>
        <w:spacing w:before="3" w:line="240" w:lineRule="exact"/>
        <w:rPr>
          <w:rFonts w:asciiTheme="minorHAnsi" w:hAnsiTheme="minorHAnsi"/>
        </w:rPr>
        <w:sectPr w:rsidR="00D91BE6" w:rsidRPr="004076BD">
          <w:pgSz w:w="11904" w:h="16840"/>
          <w:pgMar w:top="980" w:right="980" w:bottom="1240" w:left="980" w:header="749" w:footer="1045" w:gutter="0"/>
          <w:cols w:space="720"/>
          <w:noEndnote/>
        </w:sectPr>
      </w:pPr>
    </w:p>
    <w:p w14:paraId="77F0F78E" w14:textId="77777777" w:rsidR="00D91BE6" w:rsidRPr="004076BD" w:rsidRDefault="00D91BE6" w:rsidP="00D91BE6">
      <w:pPr>
        <w:kinsoku w:val="0"/>
        <w:overflowPunct w:val="0"/>
        <w:spacing w:before="5" w:line="160" w:lineRule="exact"/>
        <w:rPr>
          <w:rFonts w:asciiTheme="minorHAnsi" w:hAnsiTheme="minorHAnsi"/>
          <w:sz w:val="16"/>
          <w:szCs w:val="16"/>
        </w:rPr>
      </w:pPr>
    </w:p>
    <w:p w14:paraId="7255ED5B" w14:textId="77777777" w:rsidR="00D91BE6" w:rsidRPr="004076BD" w:rsidRDefault="00D91BE6" w:rsidP="00D91BE6">
      <w:pPr>
        <w:kinsoku w:val="0"/>
        <w:overflowPunct w:val="0"/>
        <w:spacing w:line="200" w:lineRule="exact"/>
        <w:rPr>
          <w:rFonts w:asciiTheme="minorHAnsi" w:hAnsiTheme="minorHAnsi"/>
          <w:sz w:val="20"/>
          <w:szCs w:val="20"/>
        </w:rPr>
      </w:pPr>
    </w:p>
    <w:p w14:paraId="657FB61D" w14:textId="77777777" w:rsidR="00D91BE6" w:rsidRPr="004076BD" w:rsidRDefault="00D91BE6" w:rsidP="00D91BE6">
      <w:pPr>
        <w:kinsoku w:val="0"/>
        <w:overflowPunct w:val="0"/>
        <w:spacing w:line="200" w:lineRule="exact"/>
        <w:rPr>
          <w:rFonts w:asciiTheme="minorHAnsi" w:hAnsiTheme="minorHAnsi"/>
          <w:sz w:val="20"/>
          <w:szCs w:val="20"/>
        </w:rPr>
      </w:pPr>
    </w:p>
    <w:p w14:paraId="6F7A72B0" w14:textId="77777777" w:rsidR="00D91BE6" w:rsidRPr="004076BD" w:rsidRDefault="00D91BE6" w:rsidP="00D91BE6">
      <w:pPr>
        <w:kinsoku w:val="0"/>
        <w:overflowPunct w:val="0"/>
        <w:spacing w:line="200" w:lineRule="exact"/>
        <w:rPr>
          <w:rFonts w:asciiTheme="minorHAnsi" w:hAnsiTheme="minorHAnsi"/>
          <w:sz w:val="20"/>
          <w:szCs w:val="20"/>
        </w:rPr>
      </w:pPr>
    </w:p>
    <w:p w14:paraId="478EC951" w14:textId="77777777" w:rsidR="00D91BE6" w:rsidRPr="004076BD" w:rsidRDefault="00D91BE6" w:rsidP="00D91BE6">
      <w:pPr>
        <w:kinsoku w:val="0"/>
        <w:overflowPunct w:val="0"/>
        <w:spacing w:line="200" w:lineRule="exact"/>
        <w:rPr>
          <w:rFonts w:asciiTheme="minorHAnsi" w:hAnsiTheme="minorHAnsi"/>
          <w:sz w:val="20"/>
          <w:szCs w:val="20"/>
        </w:rPr>
      </w:pPr>
    </w:p>
    <w:p w14:paraId="4BCDFA2C" w14:textId="77777777" w:rsidR="00D91BE6" w:rsidRPr="004076BD" w:rsidRDefault="00D91BE6" w:rsidP="00D91BE6">
      <w:pPr>
        <w:numPr>
          <w:ilvl w:val="2"/>
          <w:numId w:val="32"/>
        </w:numPr>
        <w:tabs>
          <w:tab w:val="left" w:pos="767"/>
        </w:tabs>
        <w:kinsoku w:val="0"/>
        <w:overflowPunct w:val="0"/>
        <w:adjustRightInd w:val="0"/>
        <w:ind w:hanging="615"/>
        <w:rPr>
          <w:rFonts w:asciiTheme="minorHAnsi" w:hAnsiTheme="minorHAnsi"/>
        </w:rPr>
      </w:pPr>
      <w:r w:rsidRPr="004076BD">
        <w:rPr>
          <w:rFonts w:asciiTheme="minorHAnsi" w:hAnsiTheme="minorHAnsi"/>
          <w:b/>
          <w:bCs/>
          <w:i/>
          <w:iCs/>
          <w:spacing w:val="1"/>
        </w:rPr>
        <w:t>C</w:t>
      </w:r>
      <w:r w:rsidRPr="004076BD">
        <w:rPr>
          <w:rFonts w:asciiTheme="minorHAnsi" w:hAnsiTheme="minorHAnsi"/>
          <w:b/>
          <w:bCs/>
          <w:i/>
          <w:iCs/>
        </w:rPr>
        <w:t>ar</w:t>
      </w:r>
      <w:r w:rsidRPr="004076BD">
        <w:rPr>
          <w:rFonts w:asciiTheme="minorHAnsi" w:hAnsiTheme="minorHAnsi"/>
          <w:b/>
          <w:bCs/>
          <w:i/>
          <w:iCs/>
          <w:spacing w:val="1"/>
        </w:rPr>
        <w:t>i</w:t>
      </w:r>
      <w:r w:rsidRPr="004076BD">
        <w:rPr>
          <w:rFonts w:asciiTheme="minorHAnsi" w:hAnsiTheme="minorHAnsi"/>
          <w:b/>
          <w:bCs/>
          <w:i/>
          <w:iCs/>
          <w:spacing w:val="-2"/>
        </w:rPr>
        <w:t>c</w:t>
      </w:r>
      <w:r w:rsidRPr="004076BD">
        <w:rPr>
          <w:rFonts w:asciiTheme="minorHAnsi" w:hAnsiTheme="minorHAnsi"/>
          <w:b/>
          <w:bCs/>
          <w:i/>
          <w:iCs/>
          <w:spacing w:val="-3"/>
        </w:rPr>
        <w:t>h</w:t>
      </w:r>
      <w:r w:rsidRPr="004076BD">
        <w:rPr>
          <w:rFonts w:asciiTheme="minorHAnsi" w:hAnsiTheme="minorHAnsi"/>
          <w:b/>
          <w:bCs/>
          <w:i/>
          <w:iCs/>
        </w:rPr>
        <w:t>i</w:t>
      </w:r>
      <w:r w:rsidRPr="004076BD">
        <w:rPr>
          <w:rFonts w:asciiTheme="minorHAnsi" w:hAnsiTheme="minorHAnsi"/>
          <w:b/>
          <w:bCs/>
          <w:i/>
          <w:iCs/>
          <w:spacing w:val="3"/>
        </w:rPr>
        <w:t xml:space="preserve"> </w:t>
      </w:r>
      <w:r w:rsidRPr="004076BD">
        <w:rPr>
          <w:rFonts w:asciiTheme="minorHAnsi" w:hAnsiTheme="minorHAnsi"/>
          <w:b/>
          <w:bCs/>
          <w:i/>
          <w:iCs/>
        </w:rPr>
        <w:t>di</w:t>
      </w:r>
      <w:r w:rsidRPr="004076BD">
        <w:rPr>
          <w:rFonts w:asciiTheme="minorHAnsi" w:hAnsiTheme="minorHAnsi"/>
          <w:b/>
          <w:bCs/>
          <w:i/>
          <w:iCs/>
          <w:spacing w:val="3"/>
        </w:rPr>
        <w:t xml:space="preserve"> </w:t>
      </w:r>
      <w:r w:rsidRPr="004076BD">
        <w:rPr>
          <w:rFonts w:asciiTheme="minorHAnsi" w:hAnsiTheme="minorHAnsi"/>
          <w:b/>
          <w:bCs/>
          <w:i/>
          <w:iCs/>
        </w:rPr>
        <w:t>la</w:t>
      </w:r>
      <w:r w:rsidRPr="004076BD">
        <w:rPr>
          <w:rFonts w:asciiTheme="minorHAnsi" w:hAnsiTheme="minorHAnsi"/>
          <w:b/>
          <w:bCs/>
          <w:i/>
          <w:iCs/>
          <w:spacing w:val="-2"/>
        </w:rPr>
        <w:t>v</w:t>
      </w:r>
      <w:r w:rsidRPr="004076BD">
        <w:rPr>
          <w:rFonts w:asciiTheme="minorHAnsi" w:hAnsiTheme="minorHAnsi"/>
          <w:b/>
          <w:bCs/>
          <w:i/>
          <w:iCs/>
        </w:rPr>
        <w:t>oro</w:t>
      </w:r>
    </w:p>
    <w:p w14:paraId="38034A58" w14:textId="77777777" w:rsidR="00D91BE6" w:rsidRPr="002E5A87" w:rsidRDefault="00D91BE6" w:rsidP="00D91BE6">
      <w:pPr>
        <w:tabs>
          <w:tab w:val="left" w:pos="1349"/>
        </w:tabs>
        <w:kinsoku w:val="0"/>
        <w:overflowPunct w:val="0"/>
        <w:spacing w:before="72"/>
        <w:ind w:right="3722"/>
        <w:jc w:val="center"/>
        <w:rPr>
          <w:rFonts w:asciiTheme="minorHAnsi" w:hAnsiTheme="minorHAnsi"/>
        </w:rPr>
      </w:pPr>
      <w:r w:rsidRPr="004076BD">
        <w:rPr>
          <w:rFonts w:asciiTheme="minorHAnsi" w:hAnsiTheme="minorHAnsi"/>
        </w:rPr>
        <w:br w:type="column"/>
      </w:r>
      <w:r w:rsidRPr="004076BD">
        <w:rPr>
          <w:rFonts w:asciiTheme="minorHAnsi" w:hAnsiTheme="minorHAnsi"/>
          <w:b/>
          <w:bCs/>
          <w:spacing w:val="-3"/>
        </w:rPr>
        <w:t>dalle 05.00</w:t>
      </w:r>
      <w:r w:rsidRPr="004076BD">
        <w:rPr>
          <w:rFonts w:asciiTheme="minorHAnsi" w:hAnsiTheme="minorHAnsi"/>
          <w:b/>
          <w:bCs/>
        </w:rPr>
        <w:tab/>
        <w:t>alle 11.00</w:t>
      </w:r>
    </w:p>
    <w:p w14:paraId="7147DC12" w14:textId="759F0498" w:rsidR="00D91BE6" w:rsidRPr="004076BD" w:rsidRDefault="00D91BE6" w:rsidP="00D91BE6">
      <w:pPr>
        <w:kinsoku w:val="0"/>
        <w:overflowPunct w:val="0"/>
        <w:ind w:left="1247" w:right="4869"/>
        <w:jc w:val="center"/>
        <w:rPr>
          <w:rFonts w:asciiTheme="minorHAnsi" w:hAnsiTheme="minorHAnsi"/>
          <w:sz w:val="27"/>
          <w:szCs w:val="27"/>
        </w:rPr>
      </w:pPr>
      <w:r>
        <w:rPr>
          <w:noProof/>
        </w:rPr>
        <mc:AlternateContent>
          <mc:Choice Requires="wpg">
            <w:drawing>
              <wp:anchor distT="0" distB="0" distL="114300" distR="114300" simplePos="0" relativeHeight="487693824" behindDoc="1" locked="0" layoutInCell="0" allowOverlap="1" wp14:anchorId="6B5B822F" wp14:editId="1522DDAD">
                <wp:simplePos x="0" y="0"/>
                <wp:positionH relativeFrom="page">
                  <wp:posOffset>2906395</wp:posOffset>
                </wp:positionH>
                <wp:positionV relativeFrom="paragraph">
                  <wp:posOffset>-300355</wp:posOffset>
                </wp:positionV>
                <wp:extent cx="1671955" cy="341630"/>
                <wp:effectExtent l="10795" t="8255" r="3175" b="12065"/>
                <wp:wrapNone/>
                <wp:docPr id="1832013528" name="Gruppo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341630"/>
                          <a:chOff x="4577" y="-473"/>
                          <a:chExt cx="2633" cy="538"/>
                        </a:xfrm>
                      </wpg:grpSpPr>
                      <wps:wsp>
                        <wps:cNvPr id="738808889" name="Freeform 289"/>
                        <wps:cNvSpPr>
                          <a:spLocks/>
                        </wps:cNvSpPr>
                        <wps:spPr bwMode="auto">
                          <a:xfrm>
                            <a:off x="4581" y="-465"/>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6065116" name="Freeform 290"/>
                        <wps:cNvSpPr>
                          <a:spLocks/>
                        </wps:cNvSpPr>
                        <wps:spPr bwMode="auto">
                          <a:xfrm>
                            <a:off x="4583" y="-470"/>
                            <a:ext cx="20" cy="530"/>
                          </a:xfrm>
                          <a:custGeom>
                            <a:avLst/>
                            <a:gdLst>
                              <a:gd name="T0" fmla="*/ 0 w 20"/>
                              <a:gd name="T1" fmla="*/ 0 h 530"/>
                              <a:gd name="T2" fmla="*/ 0 w 20"/>
                              <a:gd name="T3" fmla="*/ 530 h 530"/>
                            </a:gdLst>
                            <a:ahLst/>
                            <a:cxnLst>
                              <a:cxn ang="0">
                                <a:pos x="T0" y="T1"/>
                              </a:cxn>
                              <a:cxn ang="0">
                                <a:pos x="T2" y="T3"/>
                              </a:cxn>
                            </a:cxnLst>
                            <a:rect l="0" t="0" r="r" b="b"/>
                            <a:pathLst>
                              <a:path w="20" h="530">
                                <a:moveTo>
                                  <a:pt x="0" y="0"/>
                                </a:moveTo>
                                <a:lnTo>
                                  <a:pt x="0" y="53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0270209" name="Freeform 291"/>
                        <wps:cNvSpPr>
                          <a:spLocks/>
                        </wps:cNvSpPr>
                        <wps:spPr bwMode="auto">
                          <a:xfrm>
                            <a:off x="4581" y="62"/>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2697961" name="Freeform 292"/>
                        <wps:cNvSpPr>
                          <a:spLocks/>
                        </wps:cNvSpPr>
                        <wps:spPr bwMode="auto">
                          <a:xfrm>
                            <a:off x="5942" y="-465"/>
                            <a:ext cx="20" cy="525"/>
                          </a:xfrm>
                          <a:custGeom>
                            <a:avLst/>
                            <a:gdLst>
                              <a:gd name="T0" fmla="*/ 0 w 20"/>
                              <a:gd name="T1" fmla="*/ 0 h 525"/>
                              <a:gd name="T2" fmla="*/ 0 w 20"/>
                              <a:gd name="T3" fmla="*/ 525 h 525"/>
                            </a:gdLst>
                            <a:ahLst/>
                            <a:cxnLst>
                              <a:cxn ang="0">
                                <a:pos x="T0" y="T1"/>
                              </a:cxn>
                              <a:cxn ang="0">
                                <a:pos x="T2" y="T3"/>
                              </a:cxn>
                            </a:cxnLst>
                            <a:rect l="0" t="0" r="r" b="b"/>
                            <a:pathLst>
                              <a:path w="20" h="525">
                                <a:moveTo>
                                  <a:pt x="0" y="0"/>
                                </a:moveTo>
                                <a:lnTo>
                                  <a:pt x="0" y="525"/>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396785" name="Freeform 293"/>
                        <wps:cNvSpPr>
                          <a:spLocks/>
                        </wps:cNvSpPr>
                        <wps:spPr bwMode="auto">
                          <a:xfrm>
                            <a:off x="7205" y="-470"/>
                            <a:ext cx="20" cy="530"/>
                          </a:xfrm>
                          <a:custGeom>
                            <a:avLst/>
                            <a:gdLst>
                              <a:gd name="T0" fmla="*/ 0 w 20"/>
                              <a:gd name="T1" fmla="*/ 0 h 530"/>
                              <a:gd name="T2" fmla="*/ 0 w 20"/>
                              <a:gd name="T3" fmla="*/ 530 h 530"/>
                            </a:gdLst>
                            <a:ahLst/>
                            <a:cxnLst>
                              <a:cxn ang="0">
                                <a:pos x="T0" y="T1"/>
                              </a:cxn>
                              <a:cxn ang="0">
                                <a:pos x="T2" y="T3"/>
                              </a:cxn>
                            </a:cxnLst>
                            <a:rect l="0" t="0" r="r" b="b"/>
                            <a:pathLst>
                              <a:path w="20" h="530">
                                <a:moveTo>
                                  <a:pt x="0" y="0"/>
                                </a:moveTo>
                                <a:lnTo>
                                  <a:pt x="0" y="53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E53521" id="Gruppo 87" o:spid="_x0000_s1026" style="position:absolute;margin-left:228.85pt;margin-top:-23.65pt;width:131.65pt;height:26.9pt;z-index:-15622656;mso-position-horizontal-relative:page" coordorigin="4577,-473" coordsize="2633,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" o:allowincell="f">
                <v:shape id="Freeform 289" o:spid="_x0000_s1027" style="position:absolute;left:4581;top:-465;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" path="m,l2626,e" filled="f" strokeweight=".34pt">
                  <v:path arrowok="t" o:connecttype="custom" o:connectlocs="0,0;2626,0" o:connectangles="0,0"/>
                </v:shape>
                <v:shape id="Freeform 290" o:spid="_x0000_s1028" style="position:absolute;left:4583;top:-470;width:20;height:530;visibility:visible;mso-wrap-style:square;v-text-anchor:top" coordsize="2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" path="m,l,530e" filled="f" strokeweight=".34pt">
                  <v:path arrowok="t" o:connecttype="custom" o:connectlocs="0,0;0,530" o:connectangles="0,0"/>
                </v:shape>
                <v:shape id="Freeform 291" o:spid="_x0000_s1029" style="position:absolute;left:4581;top:62;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" path="m,l2626,e" filled="f" strokeweight=".1199mm">
                  <v:path arrowok="t" o:connecttype="custom" o:connectlocs="0,0;2626,0" o:connectangles="0,0"/>
                </v:shape>
                <v:shape id="Freeform 292" o:spid="_x0000_s1030" style="position:absolute;left:5942;top:-465;width:20;height:525;visibility:visible;mso-wrap-style:square;v-text-anchor:top" coordsize="2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" path="m,l,525e" filled="f" strokeweight=".1199mm">
                  <v:path arrowok="t" o:connecttype="custom" o:connectlocs="0,0;0,525" o:connectangles="0,0"/>
                </v:shape>
                <v:shape id="Freeform 293" o:spid="_x0000_s1031" style="position:absolute;left:7205;top:-470;width:20;height:530;visibility:visible;mso-wrap-style:square;v-text-anchor:top" coordsize="2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" path="m,l,530e" filled="f" strokeweight=".1199mm">
                  <v:path arrowok="t" o:connecttype="custom" o:connectlocs="0,0;0,530" o:connectangles="0,0"/>
                </v:shape>
                <w10:wrap anchorx="page"/>
              </v:group>
            </w:pict>
          </mc:Fallback>
        </mc:AlternateContent>
      </w:r>
    </w:p>
    <w:p w14:paraId="6CD29107" w14:textId="77777777" w:rsidR="00D91BE6" w:rsidRPr="004076BD" w:rsidRDefault="00D91BE6" w:rsidP="00D91BE6">
      <w:pPr>
        <w:kinsoku w:val="0"/>
        <w:overflowPunct w:val="0"/>
        <w:ind w:left="1247" w:right="4869"/>
        <w:jc w:val="center"/>
        <w:rPr>
          <w:rFonts w:asciiTheme="minorHAnsi" w:hAnsiTheme="minorHAnsi"/>
          <w:sz w:val="27"/>
          <w:szCs w:val="27"/>
        </w:rPr>
        <w:sectPr w:rsidR="00D91BE6" w:rsidRPr="004076BD">
          <w:type w:val="continuous"/>
          <w:pgSz w:w="11904" w:h="16840"/>
          <w:pgMar w:top="980" w:right="980" w:bottom="1240" w:left="980" w:header="720" w:footer="720" w:gutter="0"/>
          <w:cols w:num="2" w:space="720" w:equalWidth="0">
            <w:col w:w="2317" w:space="1366"/>
            <w:col w:w="6261"/>
          </w:cols>
          <w:noEndnote/>
        </w:sectPr>
      </w:pPr>
    </w:p>
    <w:p w14:paraId="6512A85C" w14:textId="77777777" w:rsidR="00D91BE6" w:rsidRPr="004076BD"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4773"/>
        <w:gridCol w:w="4879"/>
      </w:tblGrid>
      <w:tr w:rsidR="00D91BE6" w:rsidRPr="004076BD" w14:paraId="655E5013" w14:textId="77777777" w:rsidTr="00AA58A5">
        <w:trPr>
          <w:trHeight w:hRule="exact" w:val="404"/>
        </w:trPr>
        <w:tc>
          <w:tcPr>
            <w:tcW w:w="9652" w:type="dxa"/>
            <w:gridSpan w:val="2"/>
            <w:tcBorders>
              <w:top w:val="single" w:sz="4" w:space="0" w:color="000000"/>
              <w:left w:val="single" w:sz="4" w:space="0" w:color="000000"/>
              <w:bottom w:val="single" w:sz="4" w:space="0" w:color="000000"/>
              <w:right w:val="single" w:sz="4" w:space="0" w:color="000000"/>
            </w:tcBorders>
          </w:tcPr>
          <w:p w14:paraId="17D1C424" w14:textId="77777777" w:rsidR="00D91BE6" w:rsidRPr="004076BD" w:rsidRDefault="00D91BE6" w:rsidP="00AA58A5">
            <w:pPr>
              <w:pStyle w:val="TableParagraph"/>
              <w:kinsoku w:val="0"/>
              <w:overflowPunct w:val="0"/>
              <w:spacing w:line="244" w:lineRule="exact"/>
              <w:ind w:left="4158" w:right="4103"/>
              <w:jc w:val="center"/>
              <w:rPr>
                <w:rFonts w:asciiTheme="minorHAnsi" w:hAnsiTheme="minorHAnsi"/>
              </w:rPr>
            </w:pPr>
            <w:r w:rsidRPr="004076BD">
              <w:rPr>
                <w:rFonts w:asciiTheme="minorHAnsi" w:hAnsiTheme="minorHAnsi"/>
                <w:b/>
                <w:bCs/>
              </w:rPr>
              <w:t>Squad</w:t>
            </w:r>
            <w:r w:rsidRPr="004076BD">
              <w:rPr>
                <w:rFonts w:asciiTheme="minorHAnsi" w:hAnsiTheme="minorHAnsi"/>
                <w:b/>
                <w:bCs/>
                <w:spacing w:val="-6"/>
              </w:rPr>
              <w:t>r</w:t>
            </w:r>
            <w:r w:rsidRPr="004076BD">
              <w:rPr>
                <w:rFonts w:asciiTheme="minorHAnsi" w:hAnsiTheme="minorHAnsi"/>
                <w:b/>
                <w:bCs/>
              </w:rPr>
              <w:t>a</w:t>
            </w:r>
            <w:r w:rsidRPr="004076BD">
              <w:rPr>
                <w:rFonts w:asciiTheme="minorHAnsi" w:hAnsiTheme="minorHAnsi"/>
                <w:b/>
                <w:bCs/>
                <w:spacing w:val="2"/>
              </w:rPr>
              <w:t xml:space="preserve"> </w:t>
            </w:r>
            <w:r w:rsidRPr="004076BD">
              <w:rPr>
                <w:rFonts w:asciiTheme="minorHAnsi" w:hAnsiTheme="minorHAnsi"/>
                <w:b/>
                <w:bCs/>
                <w:spacing w:val="1"/>
              </w:rPr>
              <w:t>t</w:t>
            </w:r>
            <w:r w:rsidRPr="004076BD">
              <w:rPr>
                <w:rFonts w:asciiTheme="minorHAnsi" w:hAnsiTheme="minorHAnsi"/>
                <w:b/>
                <w:bCs/>
              </w:rPr>
              <w:t>i</w:t>
            </w:r>
            <w:r w:rsidRPr="004076BD">
              <w:rPr>
                <w:rFonts w:asciiTheme="minorHAnsi" w:hAnsiTheme="minorHAnsi"/>
                <w:b/>
                <w:bCs/>
                <w:spacing w:val="1"/>
              </w:rPr>
              <w:t>p</w:t>
            </w:r>
            <w:r w:rsidRPr="004076BD">
              <w:rPr>
                <w:rFonts w:asciiTheme="minorHAnsi" w:hAnsiTheme="minorHAnsi"/>
                <w:b/>
                <w:bCs/>
              </w:rPr>
              <w:t>o</w:t>
            </w:r>
          </w:p>
        </w:tc>
      </w:tr>
      <w:tr w:rsidR="00D91BE6" w:rsidRPr="004076BD" w14:paraId="33657AF9" w14:textId="77777777" w:rsidTr="00AA58A5">
        <w:trPr>
          <w:trHeight w:hRule="exact" w:val="928"/>
        </w:trPr>
        <w:tc>
          <w:tcPr>
            <w:tcW w:w="4773" w:type="dxa"/>
            <w:tcBorders>
              <w:top w:val="single" w:sz="4" w:space="0" w:color="000000"/>
              <w:left w:val="single" w:sz="4" w:space="0" w:color="000000"/>
              <w:bottom w:val="single" w:sz="4" w:space="0" w:color="000000"/>
              <w:right w:val="single" w:sz="4" w:space="0" w:color="000000"/>
            </w:tcBorders>
          </w:tcPr>
          <w:p w14:paraId="6E32CF2D" w14:textId="77777777" w:rsidR="00D91BE6" w:rsidRPr="004076BD" w:rsidRDefault="00D91BE6" w:rsidP="00AA58A5">
            <w:pPr>
              <w:pStyle w:val="TableParagraph"/>
              <w:kinsoku w:val="0"/>
              <w:overflowPunct w:val="0"/>
              <w:spacing w:line="234" w:lineRule="exact"/>
              <w:ind w:left="51"/>
              <w:rPr>
                <w:rFonts w:asciiTheme="minorHAnsi" w:hAnsiTheme="minorHAnsi"/>
              </w:rPr>
            </w:pPr>
            <w:r w:rsidRPr="004076BD">
              <w:rPr>
                <w:rFonts w:asciiTheme="minorHAnsi" w:hAnsiTheme="minorHAnsi"/>
                <w:spacing w:val="-6"/>
              </w:rPr>
              <w:t>A</w:t>
            </w:r>
            <w:r w:rsidRPr="004076BD">
              <w:rPr>
                <w:rFonts w:asciiTheme="minorHAnsi" w:hAnsiTheme="minorHAnsi"/>
              </w:rPr>
              <w:t>u</w:t>
            </w:r>
            <w:r w:rsidRPr="004076BD">
              <w:rPr>
                <w:rFonts w:asciiTheme="minorHAnsi" w:hAnsiTheme="minorHAnsi"/>
                <w:spacing w:val="5"/>
              </w:rPr>
              <w:t>t</w:t>
            </w:r>
            <w:r w:rsidRPr="004076BD">
              <w:rPr>
                <w:rFonts w:asciiTheme="minorHAnsi" w:hAnsiTheme="minorHAnsi"/>
              </w:rPr>
              <w:t>o</w:t>
            </w:r>
            <w:r w:rsidRPr="004076BD">
              <w:rPr>
                <w:rFonts w:asciiTheme="minorHAnsi" w:hAnsiTheme="minorHAnsi"/>
                <w:spacing w:val="-4"/>
              </w:rPr>
              <w:t>m</w:t>
            </w:r>
            <w:r w:rsidRPr="004076BD">
              <w:rPr>
                <w:rFonts w:asciiTheme="minorHAnsi" w:hAnsiTheme="minorHAnsi"/>
                <w:spacing w:val="-2"/>
              </w:rPr>
              <w:t>ez</w:t>
            </w:r>
            <w:r w:rsidRPr="004076BD">
              <w:rPr>
                <w:rFonts w:asciiTheme="minorHAnsi" w:hAnsiTheme="minorHAnsi"/>
                <w:spacing w:val="2"/>
              </w:rPr>
              <w:t>z</w:t>
            </w:r>
            <w:r w:rsidRPr="004076BD">
              <w:rPr>
                <w:rFonts w:asciiTheme="minorHAnsi" w:hAnsiTheme="minorHAnsi"/>
              </w:rPr>
              <w:t>o</w:t>
            </w:r>
          </w:p>
        </w:tc>
        <w:tc>
          <w:tcPr>
            <w:tcW w:w="4879" w:type="dxa"/>
            <w:tcBorders>
              <w:top w:val="single" w:sz="4" w:space="0" w:color="000000"/>
              <w:left w:val="single" w:sz="4" w:space="0" w:color="000000"/>
              <w:bottom w:val="single" w:sz="4" w:space="0" w:color="000000"/>
              <w:right w:val="single" w:sz="4" w:space="0" w:color="000000"/>
            </w:tcBorders>
          </w:tcPr>
          <w:p w14:paraId="2E42EF3B" w14:textId="77777777" w:rsidR="00D91BE6" w:rsidRPr="004076BD" w:rsidRDefault="00D91BE6" w:rsidP="00AA58A5">
            <w:pPr>
              <w:pStyle w:val="TableParagraph"/>
              <w:kinsoku w:val="0"/>
              <w:overflowPunct w:val="0"/>
              <w:ind w:left="56"/>
              <w:rPr>
                <w:rFonts w:asciiTheme="minorHAnsi" w:hAnsiTheme="minorHAnsi"/>
              </w:rPr>
            </w:pPr>
            <w:r w:rsidRPr="004076BD">
              <w:rPr>
                <w:rFonts w:asciiTheme="minorHAnsi" w:hAnsiTheme="minorHAnsi"/>
                <w:spacing w:val="-5"/>
              </w:rPr>
              <w:t>n</w:t>
            </w:r>
            <w:r w:rsidRPr="004076BD">
              <w:rPr>
                <w:rFonts w:asciiTheme="minorHAnsi" w:hAnsiTheme="minorHAnsi"/>
              </w:rPr>
              <w:t>.</w:t>
            </w:r>
            <w:r w:rsidRPr="004076BD">
              <w:rPr>
                <w:rFonts w:asciiTheme="minorHAnsi" w:hAnsiTheme="minorHAnsi"/>
                <w:spacing w:val="4"/>
              </w:rPr>
              <w:t xml:space="preserve"> </w:t>
            </w:r>
            <w:r w:rsidRPr="004076BD">
              <w:rPr>
                <w:rFonts w:asciiTheme="minorHAnsi" w:hAnsiTheme="minorHAnsi"/>
              </w:rPr>
              <w:t>1</w:t>
            </w:r>
            <w:r w:rsidRPr="004076BD">
              <w:rPr>
                <w:rFonts w:asciiTheme="minorHAnsi" w:hAnsiTheme="minorHAnsi"/>
                <w:spacing w:val="2"/>
              </w:rPr>
              <w:t xml:space="preserve"> </w:t>
            </w:r>
            <w:r w:rsidRPr="004076BD">
              <w:rPr>
                <w:rFonts w:asciiTheme="minorHAnsi" w:hAnsiTheme="minorHAnsi"/>
                <w:spacing w:val="-2"/>
              </w:rPr>
              <w:t>c</w:t>
            </w:r>
            <w:r w:rsidRPr="004076BD">
              <w:rPr>
                <w:rFonts w:asciiTheme="minorHAnsi" w:hAnsiTheme="minorHAnsi"/>
              </w:rPr>
              <w:t>o</w:t>
            </w:r>
            <w:r w:rsidRPr="004076BD">
              <w:rPr>
                <w:rFonts w:asciiTheme="minorHAnsi" w:hAnsiTheme="minorHAnsi"/>
                <w:spacing w:val="-9"/>
              </w:rPr>
              <w:t>m</w:t>
            </w:r>
            <w:r w:rsidRPr="004076BD">
              <w:rPr>
                <w:rFonts w:asciiTheme="minorHAnsi" w:hAnsiTheme="minorHAnsi"/>
              </w:rPr>
              <w:t>p</w:t>
            </w:r>
            <w:r w:rsidRPr="004076BD">
              <w:rPr>
                <w:rFonts w:asciiTheme="minorHAnsi" w:hAnsiTheme="minorHAnsi"/>
                <w:spacing w:val="2"/>
              </w:rPr>
              <w:t>a</w:t>
            </w:r>
            <w:r w:rsidRPr="004076BD">
              <w:rPr>
                <w:rFonts w:asciiTheme="minorHAnsi" w:hAnsiTheme="minorHAnsi"/>
              </w:rPr>
              <w:t>tt</w:t>
            </w:r>
            <w:r w:rsidRPr="004076BD">
              <w:rPr>
                <w:rFonts w:asciiTheme="minorHAnsi" w:hAnsiTheme="minorHAnsi"/>
                <w:spacing w:val="2"/>
              </w:rPr>
              <w:t>a</w:t>
            </w:r>
            <w:r w:rsidRPr="004076BD">
              <w:rPr>
                <w:rFonts w:asciiTheme="minorHAnsi" w:hAnsiTheme="minorHAnsi"/>
              </w:rPr>
              <w:t>t</w:t>
            </w:r>
            <w:r w:rsidRPr="004076BD">
              <w:rPr>
                <w:rFonts w:asciiTheme="minorHAnsi" w:hAnsiTheme="minorHAnsi"/>
                <w:spacing w:val="-5"/>
              </w:rPr>
              <w:t>o</w:t>
            </w:r>
            <w:r w:rsidRPr="004076BD">
              <w:rPr>
                <w:rFonts w:asciiTheme="minorHAnsi" w:hAnsiTheme="minorHAnsi"/>
                <w:spacing w:val="3"/>
              </w:rPr>
              <w:t>r</w:t>
            </w:r>
            <w:r w:rsidRPr="004076BD">
              <w:rPr>
                <w:rFonts w:asciiTheme="minorHAnsi" w:hAnsiTheme="minorHAnsi"/>
              </w:rPr>
              <w:t>e</w:t>
            </w:r>
            <w:r w:rsidRPr="004076BD">
              <w:rPr>
                <w:rFonts w:asciiTheme="minorHAnsi" w:hAnsiTheme="minorHAnsi"/>
                <w:spacing w:val="-3"/>
              </w:rPr>
              <w:t xml:space="preserve"> </w:t>
            </w:r>
            <w:r w:rsidRPr="004076BD">
              <w:rPr>
                <w:rFonts w:asciiTheme="minorHAnsi" w:hAnsiTheme="minorHAnsi"/>
                <w:spacing w:val="-5"/>
              </w:rPr>
              <w:t>d</w:t>
            </w:r>
            <w:r w:rsidRPr="004076BD">
              <w:rPr>
                <w:rFonts w:asciiTheme="minorHAnsi" w:hAnsiTheme="minorHAnsi"/>
              </w:rPr>
              <w:t>a</w:t>
            </w:r>
            <w:r w:rsidRPr="004076BD">
              <w:rPr>
                <w:rFonts w:asciiTheme="minorHAnsi" w:hAnsiTheme="minorHAnsi"/>
                <w:spacing w:val="5"/>
              </w:rPr>
              <w:t xml:space="preserve"> </w:t>
            </w:r>
            <w:r w:rsidRPr="004076BD">
              <w:rPr>
                <w:rFonts w:asciiTheme="minorHAnsi" w:hAnsiTheme="minorHAnsi"/>
              </w:rPr>
              <w:t>18</w:t>
            </w:r>
            <w:r w:rsidRPr="004076BD">
              <w:rPr>
                <w:rFonts w:asciiTheme="minorHAnsi" w:hAnsiTheme="minorHAnsi"/>
                <w:spacing w:val="2"/>
              </w:rPr>
              <w:t xml:space="preserve"> </w:t>
            </w:r>
            <w:r w:rsidRPr="004076BD">
              <w:rPr>
                <w:rFonts w:asciiTheme="minorHAnsi" w:hAnsiTheme="minorHAnsi"/>
                <w:spacing w:val="-9"/>
              </w:rPr>
              <w:t>m</w:t>
            </w:r>
            <w:r w:rsidRPr="004076BD">
              <w:rPr>
                <w:rFonts w:asciiTheme="minorHAnsi" w:hAnsiTheme="minorHAnsi"/>
              </w:rPr>
              <w:t>c</w:t>
            </w:r>
          </w:p>
          <w:p w14:paraId="58E063E7" w14:textId="77777777" w:rsidR="00D91BE6" w:rsidRPr="004076BD" w:rsidRDefault="00D91BE6" w:rsidP="00AA58A5">
            <w:pPr>
              <w:pStyle w:val="TableParagraph"/>
              <w:kinsoku w:val="0"/>
              <w:overflowPunct w:val="0"/>
              <w:ind w:left="56"/>
              <w:rPr>
                <w:rFonts w:asciiTheme="minorHAnsi" w:hAnsiTheme="minorHAnsi"/>
              </w:rPr>
            </w:pPr>
            <w:r w:rsidRPr="004076BD">
              <w:rPr>
                <w:rFonts w:asciiTheme="minorHAnsi" w:hAnsiTheme="minorHAnsi"/>
                <w:spacing w:val="-5"/>
              </w:rPr>
              <w:t>n</w:t>
            </w:r>
            <w:r w:rsidRPr="004076BD">
              <w:rPr>
                <w:rFonts w:asciiTheme="minorHAnsi" w:hAnsiTheme="minorHAnsi"/>
              </w:rPr>
              <w:t>.</w:t>
            </w:r>
            <w:r w:rsidRPr="004076BD">
              <w:rPr>
                <w:rFonts w:asciiTheme="minorHAnsi" w:hAnsiTheme="minorHAnsi"/>
                <w:spacing w:val="4"/>
              </w:rPr>
              <w:t xml:space="preserve"> </w:t>
            </w:r>
            <w:r w:rsidRPr="004076BD">
              <w:rPr>
                <w:rFonts w:asciiTheme="minorHAnsi" w:hAnsiTheme="minorHAnsi"/>
              </w:rPr>
              <w:t xml:space="preserve">1 </w:t>
            </w:r>
            <w:r w:rsidRPr="004076BD">
              <w:rPr>
                <w:rFonts w:asciiTheme="minorHAnsi" w:hAnsiTheme="minorHAnsi"/>
                <w:spacing w:val="4"/>
              </w:rPr>
              <w:t xml:space="preserve"> </w:t>
            </w:r>
            <w:r>
              <w:rPr>
                <w:rFonts w:asciiTheme="minorHAnsi" w:hAnsiTheme="minorHAnsi"/>
                <w:spacing w:val="-5"/>
              </w:rPr>
              <w:t>Costipatore</w:t>
            </w:r>
          </w:p>
        </w:tc>
      </w:tr>
      <w:tr w:rsidR="00D91BE6" w:rsidRPr="004076BD" w14:paraId="1292905C" w14:textId="77777777" w:rsidTr="00AA58A5">
        <w:trPr>
          <w:trHeight w:hRule="exact" w:val="852"/>
        </w:trPr>
        <w:tc>
          <w:tcPr>
            <w:tcW w:w="4773" w:type="dxa"/>
            <w:tcBorders>
              <w:top w:val="single" w:sz="4" w:space="0" w:color="000000"/>
              <w:left w:val="single" w:sz="4" w:space="0" w:color="000000"/>
              <w:bottom w:val="single" w:sz="4" w:space="0" w:color="000000"/>
              <w:right w:val="single" w:sz="4" w:space="0" w:color="000000"/>
            </w:tcBorders>
          </w:tcPr>
          <w:p w14:paraId="572B6511" w14:textId="77777777" w:rsidR="00D91BE6" w:rsidRPr="004076BD" w:rsidRDefault="00D91BE6" w:rsidP="00AA58A5">
            <w:pPr>
              <w:pStyle w:val="TableParagraph"/>
              <w:kinsoku w:val="0"/>
              <w:overflowPunct w:val="0"/>
              <w:spacing w:line="239" w:lineRule="exact"/>
              <w:ind w:left="-1"/>
              <w:rPr>
                <w:rFonts w:asciiTheme="minorHAnsi" w:hAnsiTheme="minorHAnsi"/>
              </w:rPr>
            </w:pPr>
            <w:r w:rsidRPr="004076BD">
              <w:rPr>
                <w:rFonts w:asciiTheme="minorHAnsi" w:hAnsiTheme="minorHAnsi"/>
                <w:spacing w:val="-2"/>
              </w:rPr>
              <w:t>O</w:t>
            </w:r>
            <w:r w:rsidRPr="004076BD">
              <w:rPr>
                <w:rFonts w:asciiTheme="minorHAnsi" w:hAnsiTheme="minorHAnsi"/>
              </w:rPr>
              <w:t>p</w:t>
            </w:r>
            <w:r w:rsidRPr="004076BD">
              <w:rPr>
                <w:rFonts w:asciiTheme="minorHAnsi" w:hAnsiTheme="minorHAnsi"/>
                <w:spacing w:val="-7"/>
              </w:rPr>
              <w:t>e</w:t>
            </w:r>
            <w:r w:rsidRPr="004076BD">
              <w:rPr>
                <w:rFonts w:asciiTheme="minorHAnsi" w:hAnsiTheme="minorHAnsi"/>
                <w:spacing w:val="3"/>
              </w:rPr>
              <w:t>r</w:t>
            </w:r>
            <w:r w:rsidRPr="004076BD">
              <w:rPr>
                <w:rFonts w:asciiTheme="minorHAnsi" w:hAnsiTheme="minorHAnsi"/>
                <w:spacing w:val="2"/>
              </w:rPr>
              <w:t>a</w:t>
            </w:r>
            <w:r w:rsidRPr="004076BD">
              <w:rPr>
                <w:rFonts w:asciiTheme="minorHAnsi" w:hAnsiTheme="minorHAnsi"/>
              </w:rPr>
              <w:t>t</w:t>
            </w:r>
            <w:r w:rsidRPr="004076BD">
              <w:rPr>
                <w:rFonts w:asciiTheme="minorHAnsi" w:hAnsiTheme="minorHAnsi"/>
                <w:spacing w:val="-5"/>
              </w:rPr>
              <w:t>o</w:t>
            </w:r>
            <w:r w:rsidRPr="004076BD">
              <w:rPr>
                <w:rFonts w:asciiTheme="minorHAnsi" w:hAnsiTheme="minorHAnsi"/>
                <w:spacing w:val="3"/>
              </w:rPr>
              <w:t>r</w:t>
            </w:r>
            <w:r w:rsidRPr="004076BD">
              <w:rPr>
                <w:rFonts w:asciiTheme="minorHAnsi" w:hAnsiTheme="minorHAnsi"/>
              </w:rPr>
              <w:t>i</w:t>
            </w:r>
          </w:p>
        </w:tc>
        <w:tc>
          <w:tcPr>
            <w:tcW w:w="4879" w:type="dxa"/>
            <w:tcBorders>
              <w:top w:val="single" w:sz="4" w:space="0" w:color="000000"/>
              <w:left w:val="single" w:sz="4" w:space="0" w:color="000000"/>
              <w:bottom w:val="single" w:sz="4" w:space="0" w:color="000000"/>
              <w:right w:val="single" w:sz="4" w:space="0" w:color="000000"/>
            </w:tcBorders>
          </w:tcPr>
          <w:p w14:paraId="36D12960" w14:textId="77777777" w:rsidR="00D91BE6" w:rsidRPr="00D84D74" w:rsidRDefault="00D91BE6" w:rsidP="00AA58A5">
            <w:pPr>
              <w:pStyle w:val="TableParagraph"/>
              <w:kinsoku w:val="0"/>
              <w:overflowPunct w:val="0"/>
              <w:ind w:left="56"/>
              <w:rPr>
                <w:rFonts w:asciiTheme="minorHAnsi" w:hAnsiTheme="minorHAnsi"/>
              </w:rPr>
            </w:pPr>
            <w:r w:rsidRPr="004076BD">
              <w:rPr>
                <w:rFonts w:asciiTheme="minorHAnsi" w:hAnsiTheme="minorHAnsi"/>
                <w:spacing w:val="-5"/>
              </w:rPr>
              <w:t>n</w:t>
            </w:r>
            <w:r w:rsidRPr="004076BD">
              <w:rPr>
                <w:rFonts w:asciiTheme="minorHAnsi" w:hAnsiTheme="minorHAnsi"/>
              </w:rPr>
              <w:t>.</w:t>
            </w:r>
            <w:r w:rsidRPr="004076BD">
              <w:rPr>
                <w:rFonts w:asciiTheme="minorHAnsi" w:hAnsiTheme="minorHAnsi"/>
                <w:spacing w:val="4"/>
              </w:rPr>
              <w:t xml:space="preserve"> 1</w:t>
            </w:r>
            <w:r w:rsidRPr="004076BD">
              <w:rPr>
                <w:rFonts w:asciiTheme="minorHAnsi" w:hAnsiTheme="minorHAnsi"/>
                <w:spacing w:val="3"/>
              </w:rPr>
              <w:t xml:space="preserve"> </w:t>
            </w:r>
            <w:r w:rsidRPr="004076BD">
              <w:rPr>
                <w:rFonts w:asciiTheme="minorHAnsi" w:hAnsiTheme="minorHAnsi"/>
                <w:spacing w:val="-2"/>
              </w:rPr>
              <w:t>a</w:t>
            </w:r>
            <w:r w:rsidRPr="004076BD">
              <w:rPr>
                <w:rFonts w:asciiTheme="minorHAnsi" w:hAnsiTheme="minorHAnsi"/>
              </w:rPr>
              <w:t>ut</w:t>
            </w:r>
            <w:r w:rsidRPr="004076BD">
              <w:rPr>
                <w:rFonts w:asciiTheme="minorHAnsi" w:hAnsiTheme="minorHAnsi"/>
                <w:spacing w:val="-4"/>
              </w:rPr>
              <w:t>i</w:t>
            </w:r>
            <w:r w:rsidRPr="004076BD">
              <w:rPr>
                <w:rFonts w:asciiTheme="minorHAnsi" w:hAnsiTheme="minorHAnsi"/>
              </w:rPr>
              <w:t>s</w:t>
            </w:r>
            <w:r w:rsidRPr="004076BD">
              <w:rPr>
                <w:rFonts w:asciiTheme="minorHAnsi" w:hAnsiTheme="minorHAnsi"/>
                <w:spacing w:val="1"/>
              </w:rPr>
              <w:t>ta</w:t>
            </w:r>
            <w:r w:rsidRPr="004076BD">
              <w:rPr>
                <w:rFonts w:asciiTheme="minorHAnsi" w:hAnsiTheme="minorHAnsi"/>
                <w:spacing w:val="-2"/>
              </w:rPr>
              <w:t xml:space="preserve"> </w:t>
            </w:r>
            <w:r w:rsidRPr="004076BD">
              <w:rPr>
                <w:rFonts w:asciiTheme="minorHAnsi" w:hAnsiTheme="minorHAnsi"/>
                <w:spacing w:val="-5"/>
              </w:rPr>
              <w:t>d</w:t>
            </w:r>
            <w:r w:rsidRPr="004076BD">
              <w:rPr>
                <w:rFonts w:asciiTheme="minorHAnsi" w:hAnsiTheme="minorHAnsi"/>
              </w:rPr>
              <w:t>i</w:t>
            </w:r>
            <w:r w:rsidRPr="004076BD">
              <w:rPr>
                <w:rFonts w:asciiTheme="minorHAnsi" w:hAnsiTheme="minorHAnsi"/>
                <w:spacing w:val="3"/>
              </w:rPr>
              <w:t xml:space="preserve"> </w:t>
            </w:r>
            <w:r w:rsidRPr="004076BD">
              <w:rPr>
                <w:rFonts w:asciiTheme="minorHAnsi" w:hAnsiTheme="minorHAnsi"/>
                <w:spacing w:val="-4"/>
              </w:rPr>
              <w:t>l</w:t>
            </w:r>
            <w:r w:rsidRPr="004076BD">
              <w:rPr>
                <w:rFonts w:asciiTheme="minorHAnsi" w:hAnsiTheme="minorHAnsi"/>
              </w:rPr>
              <w:t>i</w:t>
            </w:r>
            <w:r w:rsidRPr="004076BD">
              <w:rPr>
                <w:rFonts w:asciiTheme="minorHAnsi" w:hAnsiTheme="minorHAnsi"/>
                <w:spacing w:val="-20"/>
              </w:rPr>
              <w:t>v</w:t>
            </w:r>
            <w:r w:rsidRPr="004076BD">
              <w:rPr>
                <w:rFonts w:asciiTheme="minorHAnsi" w:hAnsiTheme="minorHAnsi"/>
              </w:rPr>
              <w:t>.</w:t>
            </w:r>
            <w:r w:rsidRPr="004076BD">
              <w:rPr>
                <w:rFonts w:asciiTheme="minorHAnsi" w:hAnsiTheme="minorHAnsi"/>
                <w:spacing w:val="4"/>
              </w:rPr>
              <w:t xml:space="preserve"> </w:t>
            </w:r>
            <w:r w:rsidRPr="004076BD">
              <w:rPr>
                <w:rFonts w:asciiTheme="minorHAnsi" w:hAnsiTheme="minorHAnsi"/>
              </w:rPr>
              <w:t>3°A</w:t>
            </w:r>
          </w:p>
          <w:p w14:paraId="112D0671" w14:textId="77777777" w:rsidR="00D91BE6" w:rsidRPr="004076BD" w:rsidRDefault="00D91BE6" w:rsidP="00AA58A5">
            <w:pPr>
              <w:pStyle w:val="TableParagraph"/>
              <w:kinsoku w:val="0"/>
              <w:overflowPunct w:val="0"/>
              <w:ind w:left="61"/>
              <w:rPr>
                <w:rFonts w:asciiTheme="minorHAnsi" w:hAnsiTheme="minorHAnsi"/>
              </w:rPr>
            </w:pPr>
            <w:r w:rsidRPr="004076BD">
              <w:rPr>
                <w:rFonts w:asciiTheme="minorHAnsi" w:hAnsiTheme="minorHAnsi"/>
                <w:spacing w:val="-5"/>
              </w:rPr>
              <w:t>n</w:t>
            </w:r>
            <w:r w:rsidRPr="004076BD">
              <w:rPr>
                <w:rFonts w:asciiTheme="minorHAnsi" w:hAnsiTheme="minorHAnsi"/>
              </w:rPr>
              <w:t>.</w:t>
            </w:r>
            <w:r w:rsidRPr="004076BD">
              <w:rPr>
                <w:rFonts w:asciiTheme="minorHAnsi" w:hAnsiTheme="minorHAnsi"/>
                <w:spacing w:val="4"/>
              </w:rPr>
              <w:t xml:space="preserve"> </w:t>
            </w:r>
            <w:r w:rsidRPr="004076BD">
              <w:rPr>
                <w:rFonts w:asciiTheme="minorHAnsi" w:hAnsiTheme="minorHAnsi"/>
              </w:rPr>
              <w:t>1</w:t>
            </w:r>
            <w:r w:rsidRPr="004076BD">
              <w:rPr>
                <w:rFonts w:asciiTheme="minorHAnsi" w:hAnsiTheme="minorHAnsi"/>
                <w:spacing w:val="-2"/>
              </w:rPr>
              <w:t xml:space="preserve"> r</w:t>
            </w:r>
            <w:r w:rsidRPr="004076BD">
              <w:rPr>
                <w:rFonts w:asciiTheme="minorHAnsi" w:hAnsiTheme="minorHAnsi"/>
                <w:spacing w:val="2"/>
              </w:rPr>
              <w:t>a</w:t>
            </w:r>
            <w:r w:rsidRPr="004076BD">
              <w:rPr>
                <w:rFonts w:asciiTheme="minorHAnsi" w:hAnsiTheme="minorHAnsi"/>
                <w:spacing w:val="-2"/>
              </w:rPr>
              <w:t>cc</w:t>
            </w:r>
            <w:r w:rsidRPr="004076BD">
              <w:rPr>
                <w:rFonts w:asciiTheme="minorHAnsi" w:hAnsiTheme="minorHAnsi"/>
              </w:rPr>
              <w:t>o</w:t>
            </w:r>
            <w:r w:rsidRPr="004076BD">
              <w:rPr>
                <w:rFonts w:asciiTheme="minorHAnsi" w:hAnsiTheme="minorHAnsi"/>
                <w:spacing w:val="-5"/>
              </w:rPr>
              <w:t>g</w:t>
            </w:r>
            <w:r w:rsidRPr="004076BD">
              <w:rPr>
                <w:rFonts w:asciiTheme="minorHAnsi" w:hAnsiTheme="minorHAnsi"/>
              </w:rPr>
              <w:t>l</w:t>
            </w:r>
            <w:r w:rsidRPr="004076BD">
              <w:rPr>
                <w:rFonts w:asciiTheme="minorHAnsi" w:hAnsiTheme="minorHAnsi"/>
                <w:spacing w:val="-4"/>
              </w:rPr>
              <w:t>i</w:t>
            </w:r>
            <w:r w:rsidRPr="004076BD">
              <w:rPr>
                <w:rFonts w:asciiTheme="minorHAnsi" w:hAnsiTheme="minorHAnsi"/>
                <w:spacing w:val="5"/>
              </w:rPr>
              <w:t>t</w:t>
            </w:r>
            <w:r w:rsidRPr="004076BD">
              <w:rPr>
                <w:rFonts w:asciiTheme="minorHAnsi" w:hAnsiTheme="minorHAnsi"/>
                <w:spacing w:val="-5"/>
              </w:rPr>
              <w:t>o</w:t>
            </w:r>
            <w:r w:rsidRPr="004076BD">
              <w:rPr>
                <w:rFonts w:asciiTheme="minorHAnsi" w:hAnsiTheme="minorHAnsi"/>
                <w:spacing w:val="3"/>
              </w:rPr>
              <w:t>re</w:t>
            </w:r>
            <w:r w:rsidRPr="004076BD">
              <w:rPr>
                <w:rFonts w:asciiTheme="minorHAnsi" w:hAnsiTheme="minorHAnsi"/>
                <w:spacing w:val="-2"/>
              </w:rPr>
              <w:t xml:space="preserve"> </w:t>
            </w:r>
            <w:r w:rsidRPr="004076BD">
              <w:rPr>
                <w:rFonts w:asciiTheme="minorHAnsi" w:hAnsiTheme="minorHAnsi"/>
              </w:rPr>
              <w:t>di</w:t>
            </w:r>
            <w:r w:rsidRPr="004076BD">
              <w:rPr>
                <w:rFonts w:asciiTheme="minorHAnsi" w:hAnsiTheme="minorHAnsi"/>
                <w:spacing w:val="-2"/>
              </w:rPr>
              <w:t xml:space="preserve"> </w:t>
            </w:r>
            <w:r w:rsidRPr="004076BD">
              <w:rPr>
                <w:rFonts w:asciiTheme="minorHAnsi" w:hAnsiTheme="minorHAnsi"/>
              </w:rPr>
              <w:t>li</w:t>
            </w:r>
            <w:r w:rsidRPr="004076BD">
              <w:rPr>
                <w:rFonts w:asciiTheme="minorHAnsi" w:hAnsiTheme="minorHAnsi"/>
                <w:spacing w:val="-17"/>
              </w:rPr>
              <w:t>v</w:t>
            </w:r>
            <w:r w:rsidRPr="004076BD">
              <w:rPr>
                <w:rFonts w:asciiTheme="minorHAnsi" w:hAnsiTheme="minorHAnsi"/>
              </w:rPr>
              <w:t>.</w:t>
            </w:r>
            <w:r w:rsidRPr="004076BD">
              <w:rPr>
                <w:rFonts w:asciiTheme="minorHAnsi" w:hAnsiTheme="minorHAnsi"/>
                <w:spacing w:val="4"/>
              </w:rPr>
              <w:t xml:space="preserve"> </w:t>
            </w:r>
            <w:r w:rsidRPr="004076BD">
              <w:rPr>
                <w:rFonts w:asciiTheme="minorHAnsi" w:hAnsiTheme="minorHAnsi"/>
              </w:rPr>
              <w:t>2</w:t>
            </w:r>
            <w:r w:rsidRPr="004076BD">
              <w:rPr>
                <w:rFonts w:asciiTheme="minorHAnsi" w:hAnsiTheme="minorHAnsi"/>
                <w:spacing w:val="-2"/>
              </w:rPr>
              <w:t>°</w:t>
            </w:r>
            <w:r w:rsidRPr="004076BD">
              <w:rPr>
                <w:rFonts w:asciiTheme="minorHAnsi" w:hAnsiTheme="minorHAnsi"/>
              </w:rPr>
              <w:t>a</w:t>
            </w:r>
          </w:p>
          <w:p w14:paraId="075CEA3B" w14:textId="77777777" w:rsidR="00D91BE6" w:rsidRPr="004076BD" w:rsidRDefault="00D91BE6" w:rsidP="00AA58A5">
            <w:pPr>
              <w:pStyle w:val="TableParagraph"/>
              <w:kinsoku w:val="0"/>
              <w:overflowPunct w:val="0"/>
              <w:spacing w:line="235" w:lineRule="exact"/>
              <w:ind w:left="56"/>
              <w:rPr>
                <w:rFonts w:asciiTheme="minorHAnsi" w:hAnsiTheme="minorHAnsi"/>
              </w:rPr>
            </w:pPr>
          </w:p>
        </w:tc>
      </w:tr>
      <w:tr w:rsidR="00D91BE6" w:rsidRPr="004076BD" w14:paraId="58E16D7A" w14:textId="77777777" w:rsidTr="00AA58A5">
        <w:trPr>
          <w:trHeight w:hRule="exact" w:val="514"/>
        </w:trPr>
        <w:tc>
          <w:tcPr>
            <w:tcW w:w="4773" w:type="dxa"/>
            <w:tcBorders>
              <w:top w:val="single" w:sz="4" w:space="0" w:color="000000"/>
              <w:left w:val="single" w:sz="4" w:space="0" w:color="000000"/>
              <w:bottom w:val="single" w:sz="4" w:space="0" w:color="000000"/>
              <w:right w:val="single" w:sz="4" w:space="0" w:color="000000"/>
            </w:tcBorders>
          </w:tcPr>
          <w:p w14:paraId="1BB8D25F" w14:textId="77777777" w:rsidR="00D91BE6" w:rsidRPr="004076BD" w:rsidRDefault="00D91BE6" w:rsidP="00AA58A5">
            <w:pPr>
              <w:pStyle w:val="TableParagraph"/>
              <w:kinsoku w:val="0"/>
              <w:overflowPunct w:val="0"/>
              <w:spacing w:line="234" w:lineRule="exact"/>
              <w:ind w:left="-1"/>
              <w:rPr>
                <w:rFonts w:asciiTheme="minorHAnsi" w:hAnsiTheme="minorHAnsi"/>
              </w:rPr>
            </w:pPr>
            <w:r w:rsidRPr="004076BD">
              <w:rPr>
                <w:rFonts w:asciiTheme="minorHAnsi" w:hAnsiTheme="minorHAnsi"/>
                <w:spacing w:val="-6"/>
              </w:rPr>
              <w:t>U</w:t>
            </w:r>
            <w:r w:rsidRPr="004076BD">
              <w:rPr>
                <w:rFonts w:asciiTheme="minorHAnsi" w:hAnsiTheme="minorHAnsi"/>
                <w:spacing w:val="5"/>
              </w:rPr>
              <w:t>t</w:t>
            </w:r>
            <w:r w:rsidRPr="004076BD">
              <w:rPr>
                <w:rFonts w:asciiTheme="minorHAnsi" w:hAnsiTheme="minorHAnsi"/>
                <w:spacing w:val="-2"/>
              </w:rPr>
              <w:t>e</w:t>
            </w:r>
            <w:r w:rsidRPr="004076BD">
              <w:rPr>
                <w:rFonts w:asciiTheme="minorHAnsi" w:hAnsiTheme="minorHAnsi"/>
                <w:spacing w:val="-5"/>
              </w:rPr>
              <w:t>n</w:t>
            </w:r>
            <w:r w:rsidRPr="004076BD">
              <w:rPr>
                <w:rFonts w:asciiTheme="minorHAnsi" w:hAnsiTheme="minorHAnsi"/>
                <w:spacing w:val="2"/>
              </w:rPr>
              <w:t>z</w:t>
            </w:r>
            <w:r w:rsidRPr="004076BD">
              <w:rPr>
                <w:rFonts w:asciiTheme="minorHAnsi" w:hAnsiTheme="minorHAnsi"/>
              </w:rPr>
              <w:t>e</w:t>
            </w:r>
          </w:p>
        </w:tc>
        <w:tc>
          <w:tcPr>
            <w:tcW w:w="4879" w:type="dxa"/>
            <w:tcBorders>
              <w:top w:val="single" w:sz="4" w:space="0" w:color="000000"/>
              <w:left w:val="single" w:sz="4" w:space="0" w:color="000000"/>
              <w:bottom w:val="single" w:sz="4" w:space="0" w:color="000000"/>
              <w:right w:val="single" w:sz="4" w:space="0" w:color="000000"/>
            </w:tcBorders>
          </w:tcPr>
          <w:p w14:paraId="1C6B3BCA" w14:textId="77777777" w:rsidR="00D91BE6" w:rsidRPr="004076BD" w:rsidRDefault="00D91BE6" w:rsidP="00AA58A5">
            <w:pPr>
              <w:pStyle w:val="TableParagraph"/>
              <w:kinsoku w:val="0"/>
              <w:overflowPunct w:val="0"/>
              <w:spacing w:line="234" w:lineRule="exact"/>
              <w:ind w:left="43"/>
              <w:rPr>
                <w:rFonts w:asciiTheme="minorHAnsi" w:hAnsiTheme="minorHAnsi"/>
              </w:rPr>
            </w:pPr>
            <w:r w:rsidRPr="004076BD">
              <w:rPr>
                <w:rFonts w:asciiTheme="minorHAnsi" w:hAnsiTheme="minorHAnsi"/>
                <w:spacing w:val="-11"/>
              </w:rPr>
              <w:t>T</w:t>
            </w:r>
            <w:r w:rsidRPr="004076BD">
              <w:rPr>
                <w:rFonts w:asciiTheme="minorHAnsi" w:hAnsiTheme="minorHAnsi"/>
              </w:rPr>
              <w:t>u</w:t>
            </w:r>
            <w:r w:rsidRPr="004076BD">
              <w:rPr>
                <w:rFonts w:asciiTheme="minorHAnsi" w:hAnsiTheme="minorHAnsi"/>
                <w:spacing w:val="-4"/>
              </w:rPr>
              <w:t>t</w:t>
            </w:r>
            <w:r w:rsidRPr="004076BD">
              <w:rPr>
                <w:rFonts w:asciiTheme="minorHAnsi" w:hAnsiTheme="minorHAnsi"/>
              </w:rPr>
              <w:t>te</w:t>
            </w:r>
          </w:p>
        </w:tc>
      </w:tr>
    </w:tbl>
    <w:p w14:paraId="5B31CAE5" w14:textId="77777777" w:rsidR="00D91BE6" w:rsidRPr="004076BD" w:rsidRDefault="00D91BE6" w:rsidP="00D91BE6">
      <w:pPr>
        <w:kinsoku w:val="0"/>
        <w:overflowPunct w:val="0"/>
        <w:spacing w:before="15" w:line="240" w:lineRule="exact"/>
        <w:rPr>
          <w:rFonts w:asciiTheme="minorHAnsi" w:hAnsiTheme="minorHAnsi"/>
        </w:rPr>
      </w:pPr>
    </w:p>
    <w:p w14:paraId="20418A69" w14:textId="77777777" w:rsidR="00D91BE6" w:rsidRPr="004076BD" w:rsidRDefault="00D91BE6" w:rsidP="00D91BE6">
      <w:pPr>
        <w:pStyle w:val="Corpotesto"/>
        <w:kinsoku w:val="0"/>
        <w:overflowPunct w:val="0"/>
        <w:spacing w:before="72"/>
        <w:ind w:left="153"/>
        <w:rPr>
          <w:rFonts w:asciiTheme="minorHAnsi" w:hAnsiTheme="minorHAnsi"/>
        </w:rPr>
      </w:pPr>
      <w:r w:rsidRPr="004076BD">
        <w:rPr>
          <w:rFonts w:asciiTheme="minorHAnsi" w:hAnsiTheme="minorHAnsi"/>
        </w:rPr>
        <w:t>L</w:t>
      </w:r>
      <w:r w:rsidRPr="004076BD">
        <w:rPr>
          <w:rFonts w:asciiTheme="minorHAnsi" w:hAnsiTheme="minorHAnsi"/>
          <w:spacing w:val="-2"/>
        </w:rPr>
        <w:t>’</w:t>
      </w:r>
      <w:r w:rsidRPr="004076BD">
        <w:rPr>
          <w:rFonts w:asciiTheme="minorHAnsi" w:hAnsiTheme="minorHAnsi"/>
          <w:spacing w:val="2"/>
        </w:rPr>
        <w:t>a</w:t>
      </w:r>
      <w:r w:rsidRPr="004076BD">
        <w:rPr>
          <w:rFonts w:asciiTheme="minorHAnsi" w:hAnsiTheme="minorHAnsi"/>
        </w:rPr>
        <w:t>ut</w:t>
      </w:r>
      <w:r w:rsidRPr="004076BD">
        <w:rPr>
          <w:rFonts w:asciiTheme="minorHAnsi" w:hAnsiTheme="minorHAnsi"/>
          <w:spacing w:val="-5"/>
        </w:rPr>
        <w:t>o</w:t>
      </w:r>
      <w:r w:rsidRPr="004076BD">
        <w:rPr>
          <w:rFonts w:asciiTheme="minorHAnsi" w:hAnsiTheme="minorHAnsi"/>
          <w:spacing w:val="-2"/>
        </w:rPr>
        <w:t>c</w:t>
      </w:r>
      <w:r w:rsidRPr="004076BD">
        <w:rPr>
          <w:rFonts w:asciiTheme="minorHAnsi" w:hAnsiTheme="minorHAnsi"/>
        </w:rPr>
        <w:t>o</w:t>
      </w:r>
      <w:r w:rsidRPr="004076BD">
        <w:rPr>
          <w:rFonts w:asciiTheme="minorHAnsi" w:hAnsiTheme="minorHAnsi"/>
          <w:spacing w:val="-4"/>
        </w:rPr>
        <w:t>m</w:t>
      </w:r>
      <w:r w:rsidRPr="004076BD">
        <w:rPr>
          <w:rFonts w:asciiTheme="minorHAnsi" w:hAnsiTheme="minorHAnsi"/>
        </w:rPr>
        <w:t>p</w:t>
      </w:r>
      <w:r w:rsidRPr="004076BD">
        <w:rPr>
          <w:rFonts w:asciiTheme="minorHAnsi" w:hAnsiTheme="minorHAnsi"/>
          <w:spacing w:val="2"/>
        </w:rPr>
        <w:t>a</w:t>
      </w:r>
      <w:r w:rsidRPr="004076BD">
        <w:rPr>
          <w:rFonts w:asciiTheme="minorHAnsi" w:hAnsiTheme="minorHAnsi"/>
        </w:rPr>
        <w:t>tt</w:t>
      </w:r>
      <w:r w:rsidRPr="004076BD">
        <w:rPr>
          <w:rFonts w:asciiTheme="minorHAnsi" w:hAnsiTheme="minorHAnsi"/>
          <w:spacing w:val="2"/>
        </w:rPr>
        <w:t>a</w:t>
      </w:r>
      <w:r w:rsidRPr="004076BD">
        <w:rPr>
          <w:rFonts w:asciiTheme="minorHAnsi" w:hAnsiTheme="minorHAnsi"/>
        </w:rPr>
        <w:t>t</w:t>
      </w:r>
      <w:r w:rsidRPr="004076BD">
        <w:rPr>
          <w:rFonts w:asciiTheme="minorHAnsi" w:hAnsiTheme="minorHAnsi"/>
          <w:spacing w:val="-5"/>
        </w:rPr>
        <w:t>o</w:t>
      </w:r>
      <w:r w:rsidRPr="004076BD">
        <w:rPr>
          <w:rFonts w:asciiTheme="minorHAnsi" w:hAnsiTheme="minorHAnsi"/>
          <w:spacing w:val="3"/>
        </w:rPr>
        <w:t>r</w:t>
      </w:r>
      <w:r w:rsidRPr="004076BD">
        <w:rPr>
          <w:rFonts w:asciiTheme="minorHAnsi" w:hAnsiTheme="minorHAnsi"/>
        </w:rPr>
        <w:t>e</w:t>
      </w:r>
      <w:r w:rsidRPr="004076BD">
        <w:rPr>
          <w:rFonts w:asciiTheme="minorHAnsi" w:hAnsiTheme="minorHAnsi"/>
          <w:spacing w:val="-5"/>
        </w:rPr>
        <w:t xml:space="preserve"> h</w:t>
      </w:r>
      <w:r w:rsidRPr="004076BD">
        <w:rPr>
          <w:rFonts w:asciiTheme="minorHAnsi" w:hAnsiTheme="minorHAnsi"/>
        </w:rPr>
        <w:t>a</w:t>
      </w:r>
      <w:r w:rsidRPr="004076BD">
        <w:rPr>
          <w:rFonts w:asciiTheme="minorHAnsi" w:hAnsiTheme="minorHAnsi"/>
          <w:spacing w:val="5"/>
        </w:rPr>
        <w:t xml:space="preserve"> </w:t>
      </w:r>
      <w:r w:rsidRPr="004076BD">
        <w:rPr>
          <w:rFonts w:asciiTheme="minorHAnsi" w:hAnsiTheme="minorHAnsi"/>
          <w:spacing w:val="-4"/>
        </w:rPr>
        <w:t>l</w:t>
      </w:r>
      <w:r w:rsidRPr="004076BD">
        <w:rPr>
          <w:rFonts w:asciiTheme="minorHAnsi" w:hAnsiTheme="minorHAnsi"/>
        </w:rPr>
        <w:t>o</w:t>
      </w:r>
      <w:r w:rsidRPr="004076BD">
        <w:rPr>
          <w:rFonts w:asciiTheme="minorHAnsi" w:hAnsiTheme="minorHAnsi"/>
          <w:spacing w:val="-3"/>
        </w:rPr>
        <w:t xml:space="preserve"> </w:t>
      </w:r>
      <w:r w:rsidRPr="004076BD">
        <w:rPr>
          <w:rFonts w:asciiTheme="minorHAnsi" w:hAnsiTheme="minorHAnsi"/>
        </w:rPr>
        <w:t>s</w:t>
      </w:r>
      <w:r w:rsidRPr="004076BD">
        <w:rPr>
          <w:rFonts w:asciiTheme="minorHAnsi" w:hAnsiTheme="minorHAnsi"/>
          <w:spacing w:val="3"/>
        </w:rPr>
        <w:t>c</w:t>
      </w:r>
      <w:r w:rsidRPr="004076BD">
        <w:rPr>
          <w:rFonts w:asciiTheme="minorHAnsi" w:hAnsiTheme="minorHAnsi"/>
          <w:spacing w:val="-5"/>
        </w:rPr>
        <w:t>o</w:t>
      </w:r>
      <w:r w:rsidRPr="004076BD">
        <w:rPr>
          <w:rFonts w:asciiTheme="minorHAnsi" w:hAnsiTheme="minorHAnsi"/>
          <w:spacing w:val="4"/>
        </w:rPr>
        <w:t>p</w:t>
      </w:r>
      <w:r w:rsidRPr="004076BD">
        <w:rPr>
          <w:rFonts w:asciiTheme="minorHAnsi" w:hAnsiTheme="minorHAnsi"/>
        </w:rPr>
        <w:t>o</w:t>
      </w:r>
      <w:r w:rsidRPr="004076BD">
        <w:rPr>
          <w:rFonts w:asciiTheme="minorHAnsi" w:hAnsiTheme="minorHAnsi"/>
          <w:spacing w:val="-3"/>
        </w:rPr>
        <w:t xml:space="preserve"> </w:t>
      </w:r>
      <w:r w:rsidRPr="004076BD">
        <w:rPr>
          <w:rFonts w:asciiTheme="minorHAnsi" w:hAnsiTheme="minorHAnsi"/>
        </w:rPr>
        <w:t>di</w:t>
      </w:r>
      <w:r w:rsidRPr="004076BD">
        <w:rPr>
          <w:rFonts w:asciiTheme="minorHAnsi" w:hAnsiTheme="minorHAnsi"/>
          <w:spacing w:val="-2"/>
        </w:rPr>
        <w:t xml:space="preserve"> </w:t>
      </w:r>
      <w:r w:rsidRPr="004076BD">
        <w:rPr>
          <w:rFonts w:asciiTheme="minorHAnsi" w:hAnsiTheme="minorHAnsi"/>
          <w:spacing w:val="-7"/>
        </w:rPr>
        <w:t>e</w:t>
      </w:r>
      <w:r w:rsidRPr="004076BD">
        <w:rPr>
          <w:rFonts w:asciiTheme="minorHAnsi" w:hAnsiTheme="minorHAnsi"/>
          <w:spacing w:val="5"/>
        </w:rPr>
        <w:t>s</w:t>
      </w:r>
      <w:r w:rsidRPr="004076BD">
        <w:rPr>
          <w:rFonts w:asciiTheme="minorHAnsi" w:hAnsiTheme="minorHAnsi"/>
          <w:spacing w:val="-2"/>
        </w:rPr>
        <w:t>e</w:t>
      </w:r>
      <w:r w:rsidRPr="004076BD">
        <w:rPr>
          <w:rFonts w:asciiTheme="minorHAnsi" w:hAnsiTheme="minorHAnsi"/>
          <w:spacing w:val="-5"/>
        </w:rPr>
        <w:t>g</w:t>
      </w:r>
      <w:r w:rsidRPr="004076BD">
        <w:rPr>
          <w:rFonts w:asciiTheme="minorHAnsi" w:hAnsiTheme="minorHAnsi"/>
          <w:spacing w:val="4"/>
        </w:rPr>
        <w:t>u</w:t>
      </w:r>
      <w:r w:rsidRPr="004076BD">
        <w:rPr>
          <w:rFonts w:asciiTheme="minorHAnsi" w:hAnsiTheme="minorHAnsi"/>
          <w:spacing w:val="-4"/>
        </w:rPr>
        <w:t>i</w:t>
      </w:r>
      <w:r w:rsidRPr="004076BD">
        <w:rPr>
          <w:rFonts w:asciiTheme="minorHAnsi" w:hAnsiTheme="minorHAnsi"/>
          <w:spacing w:val="7"/>
        </w:rPr>
        <w:t>r</w:t>
      </w:r>
      <w:r w:rsidRPr="004076BD">
        <w:rPr>
          <w:rFonts w:asciiTheme="minorHAnsi" w:hAnsiTheme="minorHAnsi"/>
        </w:rPr>
        <w:t>e</w:t>
      </w:r>
      <w:r w:rsidRPr="004076BD">
        <w:rPr>
          <w:rFonts w:asciiTheme="minorHAnsi" w:hAnsiTheme="minorHAnsi"/>
          <w:spacing w:val="-5"/>
        </w:rPr>
        <w:t xml:space="preserve"> </w:t>
      </w:r>
      <w:r w:rsidRPr="004076BD">
        <w:rPr>
          <w:rFonts w:asciiTheme="minorHAnsi" w:hAnsiTheme="minorHAnsi"/>
        </w:rPr>
        <w:t>s</w:t>
      </w:r>
      <w:r w:rsidRPr="004076BD">
        <w:rPr>
          <w:rFonts w:asciiTheme="minorHAnsi" w:hAnsiTheme="minorHAnsi"/>
          <w:spacing w:val="-4"/>
        </w:rPr>
        <w:t>i</w:t>
      </w:r>
      <w:r w:rsidRPr="004076BD">
        <w:rPr>
          <w:rFonts w:asciiTheme="minorHAnsi" w:hAnsiTheme="minorHAnsi"/>
        </w:rPr>
        <w:t>a</w:t>
      </w:r>
      <w:r w:rsidRPr="004076BD">
        <w:rPr>
          <w:rFonts w:asciiTheme="minorHAnsi" w:hAnsiTheme="minorHAnsi"/>
          <w:spacing w:val="5"/>
        </w:rPr>
        <w:t xml:space="preserve"> </w:t>
      </w:r>
      <w:r w:rsidRPr="004076BD">
        <w:rPr>
          <w:rFonts w:asciiTheme="minorHAnsi" w:hAnsiTheme="minorHAnsi"/>
          <w:spacing w:val="-4"/>
        </w:rPr>
        <w:t>l</w:t>
      </w:r>
      <w:r w:rsidRPr="004076BD">
        <w:rPr>
          <w:rFonts w:asciiTheme="minorHAnsi" w:hAnsiTheme="minorHAnsi"/>
        </w:rPr>
        <w:t xml:space="preserve">a </w:t>
      </w:r>
      <w:r w:rsidRPr="004076BD">
        <w:rPr>
          <w:rFonts w:asciiTheme="minorHAnsi" w:hAnsiTheme="minorHAnsi"/>
          <w:spacing w:val="3"/>
        </w:rPr>
        <w:t>r</w:t>
      </w:r>
      <w:r w:rsidRPr="004076BD">
        <w:rPr>
          <w:rFonts w:asciiTheme="minorHAnsi" w:hAnsiTheme="minorHAnsi"/>
          <w:spacing w:val="2"/>
        </w:rPr>
        <w:t>a</w:t>
      </w:r>
      <w:r w:rsidRPr="004076BD">
        <w:rPr>
          <w:rFonts w:asciiTheme="minorHAnsi" w:hAnsiTheme="minorHAnsi"/>
          <w:spacing w:val="-2"/>
        </w:rPr>
        <w:t>cc</w:t>
      </w:r>
      <w:r w:rsidRPr="004076BD">
        <w:rPr>
          <w:rFonts w:asciiTheme="minorHAnsi" w:hAnsiTheme="minorHAnsi"/>
          <w:spacing w:val="-5"/>
        </w:rPr>
        <w:t>o</w:t>
      </w:r>
      <w:r w:rsidRPr="004076BD">
        <w:rPr>
          <w:rFonts w:asciiTheme="minorHAnsi" w:hAnsiTheme="minorHAnsi"/>
        </w:rPr>
        <w:t>lta s</w:t>
      </w:r>
      <w:r w:rsidRPr="004076BD">
        <w:rPr>
          <w:rFonts w:asciiTheme="minorHAnsi" w:hAnsiTheme="minorHAnsi"/>
          <w:spacing w:val="-4"/>
        </w:rPr>
        <w:t>i</w:t>
      </w:r>
      <w:r w:rsidRPr="004076BD">
        <w:rPr>
          <w:rFonts w:asciiTheme="minorHAnsi" w:hAnsiTheme="minorHAnsi"/>
        </w:rPr>
        <w:t>a</w:t>
      </w:r>
      <w:r w:rsidRPr="004076BD">
        <w:rPr>
          <w:rFonts w:asciiTheme="minorHAnsi" w:hAnsiTheme="minorHAnsi"/>
          <w:spacing w:val="5"/>
        </w:rPr>
        <w:t xml:space="preserve"> </w:t>
      </w:r>
      <w:r w:rsidRPr="004076BD">
        <w:rPr>
          <w:rFonts w:asciiTheme="minorHAnsi" w:hAnsiTheme="minorHAnsi"/>
          <w:spacing w:val="-4"/>
        </w:rPr>
        <w:t>i</w:t>
      </w:r>
      <w:r w:rsidRPr="004076BD">
        <w:rPr>
          <w:rFonts w:asciiTheme="minorHAnsi" w:hAnsiTheme="minorHAnsi"/>
        </w:rPr>
        <w:t>l</w:t>
      </w:r>
      <w:r w:rsidRPr="004076BD">
        <w:rPr>
          <w:rFonts w:asciiTheme="minorHAnsi" w:hAnsiTheme="minorHAnsi"/>
          <w:spacing w:val="-2"/>
        </w:rPr>
        <w:t xml:space="preserve"> </w:t>
      </w:r>
      <w:r w:rsidRPr="004076BD">
        <w:rPr>
          <w:rFonts w:asciiTheme="minorHAnsi" w:hAnsiTheme="minorHAnsi"/>
        </w:rPr>
        <w:t>t</w:t>
      </w:r>
      <w:r w:rsidRPr="004076BD">
        <w:rPr>
          <w:rFonts w:asciiTheme="minorHAnsi" w:hAnsiTheme="minorHAnsi"/>
          <w:spacing w:val="-2"/>
        </w:rPr>
        <w:t>r</w:t>
      </w:r>
      <w:r w:rsidRPr="004076BD">
        <w:rPr>
          <w:rFonts w:asciiTheme="minorHAnsi" w:hAnsiTheme="minorHAnsi"/>
          <w:spacing w:val="2"/>
        </w:rPr>
        <w:t>a</w:t>
      </w:r>
      <w:r w:rsidRPr="004076BD">
        <w:rPr>
          <w:rFonts w:asciiTheme="minorHAnsi" w:hAnsiTheme="minorHAnsi"/>
        </w:rPr>
        <w:t>sp</w:t>
      </w:r>
      <w:r w:rsidRPr="004076BD">
        <w:rPr>
          <w:rFonts w:asciiTheme="minorHAnsi" w:hAnsiTheme="minorHAnsi"/>
          <w:spacing w:val="-5"/>
        </w:rPr>
        <w:t>o</w:t>
      </w:r>
      <w:r w:rsidRPr="004076BD">
        <w:rPr>
          <w:rFonts w:asciiTheme="minorHAnsi" w:hAnsiTheme="minorHAnsi"/>
          <w:spacing w:val="3"/>
        </w:rPr>
        <w:t>r</w:t>
      </w:r>
      <w:r w:rsidRPr="004076BD">
        <w:rPr>
          <w:rFonts w:asciiTheme="minorHAnsi" w:hAnsiTheme="minorHAnsi"/>
        </w:rPr>
        <w:t>to</w:t>
      </w:r>
      <w:r w:rsidRPr="004076BD">
        <w:rPr>
          <w:rFonts w:asciiTheme="minorHAnsi" w:hAnsiTheme="minorHAnsi"/>
          <w:spacing w:val="-3"/>
        </w:rPr>
        <w:t xml:space="preserve"> </w:t>
      </w:r>
      <w:r w:rsidRPr="004076BD">
        <w:rPr>
          <w:rFonts w:asciiTheme="minorHAnsi" w:hAnsiTheme="minorHAnsi"/>
        </w:rPr>
        <w:t>a p</w:t>
      </w:r>
      <w:r w:rsidRPr="004076BD">
        <w:rPr>
          <w:rFonts w:asciiTheme="minorHAnsi" w:hAnsiTheme="minorHAnsi"/>
          <w:spacing w:val="-4"/>
        </w:rPr>
        <w:t>i</w:t>
      </w:r>
      <w:r w:rsidRPr="004076BD">
        <w:rPr>
          <w:rFonts w:asciiTheme="minorHAnsi" w:hAnsiTheme="minorHAnsi"/>
          <w:spacing w:val="2"/>
        </w:rPr>
        <w:t>a</w:t>
      </w:r>
      <w:r w:rsidRPr="004076BD">
        <w:rPr>
          <w:rFonts w:asciiTheme="minorHAnsi" w:hAnsiTheme="minorHAnsi"/>
          <w:spacing w:val="-4"/>
        </w:rPr>
        <w:t>t</w:t>
      </w:r>
      <w:r w:rsidRPr="004076BD">
        <w:rPr>
          <w:rFonts w:asciiTheme="minorHAnsi" w:hAnsiTheme="minorHAnsi"/>
        </w:rPr>
        <w:t>t</w:t>
      </w:r>
      <w:r w:rsidRPr="004076BD">
        <w:rPr>
          <w:rFonts w:asciiTheme="minorHAnsi" w:hAnsiTheme="minorHAnsi"/>
          <w:spacing w:val="2"/>
        </w:rPr>
        <w:t>a</w:t>
      </w:r>
      <w:r w:rsidRPr="004076BD">
        <w:rPr>
          <w:rFonts w:asciiTheme="minorHAnsi" w:hAnsiTheme="minorHAnsi"/>
          <w:spacing w:val="-2"/>
        </w:rPr>
        <w:t>f</w:t>
      </w:r>
      <w:r w:rsidRPr="004076BD">
        <w:rPr>
          <w:rFonts w:asciiTheme="minorHAnsi" w:hAnsiTheme="minorHAnsi"/>
          <w:spacing w:val="-5"/>
        </w:rPr>
        <w:t>o</w:t>
      </w:r>
      <w:r w:rsidRPr="004076BD">
        <w:rPr>
          <w:rFonts w:asciiTheme="minorHAnsi" w:hAnsiTheme="minorHAnsi"/>
          <w:spacing w:val="3"/>
        </w:rPr>
        <w:t>r</w:t>
      </w:r>
      <w:r w:rsidRPr="004076BD">
        <w:rPr>
          <w:rFonts w:asciiTheme="minorHAnsi" w:hAnsiTheme="minorHAnsi"/>
          <w:spacing w:val="-9"/>
        </w:rPr>
        <w:t>m</w:t>
      </w:r>
      <w:r w:rsidRPr="004076BD">
        <w:rPr>
          <w:rFonts w:asciiTheme="minorHAnsi" w:hAnsiTheme="minorHAnsi"/>
        </w:rPr>
        <w:t>a</w:t>
      </w:r>
    </w:p>
    <w:p w14:paraId="0D67A21C" w14:textId="77777777" w:rsidR="00D91BE6" w:rsidRPr="004076BD" w:rsidRDefault="00D91BE6" w:rsidP="00D91BE6">
      <w:pPr>
        <w:kinsoku w:val="0"/>
        <w:overflowPunct w:val="0"/>
        <w:spacing w:line="200" w:lineRule="exact"/>
        <w:rPr>
          <w:rFonts w:asciiTheme="minorHAnsi" w:hAnsiTheme="minorHAnsi"/>
          <w:sz w:val="20"/>
          <w:szCs w:val="20"/>
        </w:rPr>
      </w:pPr>
    </w:p>
    <w:p w14:paraId="5BC2B5FB" w14:textId="77777777" w:rsidR="00D91BE6" w:rsidRPr="004076BD" w:rsidRDefault="00D91BE6" w:rsidP="00D91BE6">
      <w:pPr>
        <w:kinsoku w:val="0"/>
        <w:overflowPunct w:val="0"/>
        <w:spacing w:before="3" w:line="240" w:lineRule="exact"/>
        <w:rPr>
          <w:rFonts w:asciiTheme="minorHAnsi" w:hAnsiTheme="minorHAnsi"/>
        </w:rPr>
      </w:pPr>
    </w:p>
    <w:p w14:paraId="57CC45A9" w14:textId="77777777" w:rsidR="00D91BE6" w:rsidRPr="004076BD" w:rsidRDefault="00D91BE6" w:rsidP="00D91BE6">
      <w:pPr>
        <w:numPr>
          <w:ilvl w:val="2"/>
          <w:numId w:val="32"/>
        </w:numPr>
        <w:tabs>
          <w:tab w:val="left" w:pos="1219"/>
        </w:tabs>
        <w:kinsoku w:val="0"/>
        <w:overflowPunct w:val="0"/>
        <w:adjustRightInd w:val="0"/>
        <w:ind w:left="0" w:firstLine="142"/>
        <w:rPr>
          <w:rFonts w:asciiTheme="minorHAnsi" w:hAnsiTheme="minorHAnsi"/>
        </w:rPr>
      </w:pPr>
      <w:r w:rsidRPr="004076BD">
        <w:rPr>
          <w:rFonts w:asciiTheme="minorHAnsi" w:hAnsiTheme="minorHAnsi"/>
          <w:b/>
          <w:bCs/>
          <w:i/>
          <w:iCs/>
          <w:spacing w:val="1"/>
        </w:rPr>
        <w:t>R</w:t>
      </w:r>
      <w:r w:rsidRPr="004076BD">
        <w:rPr>
          <w:rFonts w:asciiTheme="minorHAnsi" w:hAnsiTheme="minorHAnsi"/>
          <w:b/>
          <w:bCs/>
          <w:i/>
          <w:iCs/>
        </w:rPr>
        <w:t>i</w:t>
      </w:r>
      <w:r w:rsidRPr="004076BD">
        <w:rPr>
          <w:rFonts w:asciiTheme="minorHAnsi" w:hAnsiTheme="minorHAnsi"/>
          <w:b/>
          <w:bCs/>
          <w:i/>
          <w:iCs/>
          <w:spacing w:val="-2"/>
        </w:rPr>
        <w:t>e</w:t>
      </w:r>
      <w:r w:rsidRPr="004076BD">
        <w:rPr>
          <w:rFonts w:asciiTheme="minorHAnsi" w:hAnsiTheme="minorHAnsi"/>
          <w:b/>
          <w:bCs/>
          <w:i/>
          <w:iCs/>
        </w:rPr>
        <w:t>pilogo</w:t>
      </w:r>
      <w:r w:rsidRPr="004076BD">
        <w:rPr>
          <w:rFonts w:asciiTheme="minorHAnsi" w:hAnsiTheme="minorHAnsi"/>
          <w:b/>
          <w:bCs/>
          <w:i/>
          <w:iCs/>
          <w:spacing w:val="2"/>
        </w:rPr>
        <w:t xml:space="preserve"> </w:t>
      </w:r>
      <w:r w:rsidRPr="004076BD">
        <w:rPr>
          <w:rFonts w:asciiTheme="minorHAnsi" w:hAnsiTheme="minorHAnsi"/>
          <w:b/>
          <w:bCs/>
          <w:i/>
          <w:iCs/>
        </w:rPr>
        <w:t>i</w:t>
      </w:r>
      <w:r w:rsidRPr="004076BD">
        <w:rPr>
          <w:rFonts w:asciiTheme="minorHAnsi" w:hAnsiTheme="minorHAnsi"/>
          <w:b/>
          <w:bCs/>
          <w:i/>
          <w:iCs/>
          <w:spacing w:val="-4"/>
        </w:rPr>
        <w:t>m</w:t>
      </w:r>
      <w:r w:rsidRPr="004076BD">
        <w:rPr>
          <w:rFonts w:asciiTheme="minorHAnsi" w:hAnsiTheme="minorHAnsi"/>
          <w:b/>
          <w:bCs/>
          <w:i/>
          <w:iCs/>
        </w:rPr>
        <w:t>p</w:t>
      </w:r>
      <w:r w:rsidRPr="004076BD">
        <w:rPr>
          <w:rFonts w:asciiTheme="minorHAnsi" w:hAnsiTheme="minorHAnsi"/>
          <w:b/>
          <w:bCs/>
          <w:i/>
          <w:iCs/>
          <w:spacing w:val="5"/>
        </w:rPr>
        <w:t>i</w:t>
      </w:r>
      <w:r w:rsidRPr="004076BD">
        <w:rPr>
          <w:rFonts w:asciiTheme="minorHAnsi" w:hAnsiTheme="minorHAnsi"/>
          <w:b/>
          <w:bCs/>
          <w:i/>
          <w:iCs/>
          <w:spacing w:val="-2"/>
        </w:rPr>
        <w:t>e</w:t>
      </w:r>
      <w:r w:rsidRPr="004076BD">
        <w:rPr>
          <w:rFonts w:asciiTheme="minorHAnsi" w:hAnsiTheme="minorHAnsi"/>
          <w:b/>
          <w:bCs/>
          <w:i/>
          <w:iCs/>
        </w:rPr>
        <w:t>go</w:t>
      </w:r>
      <w:r w:rsidRPr="004076BD">
        <w:rPr>
          <w:rFonts w:asciiTheme="minorHAnsi" w:hAnsiTheme="minorHAnsi"/>
          <w:b/>
          <w:bCs/>
          <w:i/>
          <w:iCs/>
          <w:spacing w:val="2"/>
        </w:rPr>
        <w:t xml:space="preserve"> </w:t>
      </w:r>
      <w:r w:rsidRPr="004076BD">
        <w:rPr>
          <w:rFonts w:asciiTheme="minorHAnsi" w:hAnsiTheme="minorHAnsi"/>
          <w:b/>
          <w:bCs/>
          <w:i/>
          <w:iCs/>
        </w:rPr>
        <w:t>r</w:t>
      </w:r>
      <w:r w:rsidRPr="004076BD">
        <w:rPr>
          <w:rFonts w:asciiTheme="minorHAnsi" w:hAnsiTheme="minorHAnsi"/>
          <w:b/>
          <w:bCs/>
          <w:i/>
          <w:iCs/>
          <w:spacing w:val="1"/>
        </w:rPr>
        <w:t>i</w:t>
      </w:r>
      <w:r w:rsidRPr="004076BD">
        <w:rPr>
          <w:rFonts w:asciiTheme="minorHAnsi" w:hAnsiTheme="minorHAnsi"/>
          <w:b/>
          <w:bCs/>
          <w:i/>
          <w:iCs/>
        </w:rPr>
        <w:t>sorse</w:t>
      </w:r>
    </w:p>
    <w:p w14:paraId="52993850" w14:textId="77777777" w:rsidR="00D91BE6" w:rsidRPr="004076BD"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2012"/>
        <w:gridCol w:w="1272"/>
        <w:gridCol w:w="1018"/>
        <w:gridCol w:w="1254"/>
        <w:gridCol w:w="4096"/>
      </w:tblGrid>
      <w:tr w:rsidR="00D91BE6" w:rsidRPr="004076BD" w14:paraId="24A53E6B" w14:textId="77777777" w:rsidTr="00AA58A5">
        <w:trPr>
          <w:trHeight w:hRule="exact" w:val="302"/>
        </w:trPr>
        <w:tc>
          <w:tcPr>
            <w:tcW w:w="2012" w:type="dxa"/>
            <w:vMerge w:val="restart"/>
            <w:tcBorders>
              <w:top w:val="single" w:sz="4" w:space="0" w:color="000000"/>
              <w:left w:val="single" w:sz="4" w:space="0" w:color="000000"/>
              <w:bottom w:val="single" w:sz="4" w:space="0" w:color="000000"/>
              <w:right w:val="single" w:sz="4" w:space="0" w:color="000000"/>
            </w:tcBorders>
          </w:tcPr>
          <w:p w14:paraId="5B123FAF"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6622089E"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42B192C1" w14:textId="77777777" w:rsidR="00D91BE6" w:rsidRPr="004076BD" w:rsidRDefault="00D91BE6" w:rsidP="00AA58A5">
            <w:pPr>
              <w:pStyle w:val="TableParagraph"/>
              <w:kinsoku w:val="0"/>
              <w:overflowPunct w:val="0"/>
              <w:spacing w:before="2" w:line="200" w:lineRule="exact"/>
              <w:rPr>
                <w:rFonts w:asciiTheme="minorHAnsi" w:hAnsiTheme="minorHAnsi"/>
                <w:sz w:val="20"/>
                <w:szCs w:val="20"/>
              </w:rPr>
            </w:pPr>
          </w:p>
          <w:p w14:paraId="3157CB88" w14:textId="77777777" w:rsidR="00D91BE6" w:rsidRPr="004076BD" w:rsidRDefault="00D91BE6" w:rsidP="00AA58A5">
            <w:pPr>
              <w:pStyle w:val="TableParagraph"/>
              <w:kinsoku w:val="0"/>
              <w:overflowPunct w:val="0"/>
              <w:ind w:left="474"/>
              <w:rPr>
                <w:rFonts w:asciiTheme="minorHAnsi" w:hAnsiTheme="minorHAnsi"/>
              </w:rPr>
            </w:pPr>
            <w:r w:rsidRPr="004076BD">
              <w:rPr>
                <w:rFonts w:asciiTheme="minorHAnsi" w:hAnsiTheme="minorHAnsi"/>
                <w:b/>
                <w:bCs/>
                <w:spacing w:val="3"/>
                <w:sz w:val="16"/>
                <w:szCs w:val="16"/>
              </w:rPr>
              <w:t>P</w:t>
            </w:r>
            <w:r w:rsidRPr="004076BD">
              <w:rPr>
                <w:rFonts w:asciiTheme="minorHAnsi" w:hAnsiTheme="minorHAnsi"/>
                <w:b/>
                <w:bCs/>
                <w:sz w:val="16"/>
                <w:szCs w:val="16"/>
              </w:rPr>
              <w:t>ER</w:t>
            </w:r>
            <w:r w:rsidRPr="004076BD">
              <w:rPr>
                <w:rFonts w:asciiTheme="minorHAnsi" w:hAnsiTheme="minorHAnsi"/>
                <w:b/>
                <w:bCs/>
                <w:spacing w:val="-2"/>
                <w:sz w:val="16"/>
                <w:szCs w:val="16"/>
              </w:rPr>
              <w:t>S</w:t>
            </w:r>
            <w:r w:rsidRPr="004076BD">
              <w:rPr>
                <w:rFonts w:asciiTheme="minorHAnsi" w:hAnsiTheme="minorHAnsi"/>
                <w:b/>
                <w:bCs/>
                <w:spacing w:val="1"/>
                <w:sz w:val="16"/>
                <w:szCs w:val="16"/>
              </w:rPr>
              <w:t>O</w:t>
            </w:r>
            <w:r w:rsidRPr="004076BD">
              <w:rPr>
                <w:rFonts w:asciiTheme="minorHAnsi" w:hAnsiTheme="minorHAnsi"/>
                <w:b/>
                <w:bCs/>
                <w:spacing w:val="5"/>
                <w:sz w:val="16"/>
                <w:szCs w:val="16"/>
              </w:rPr>
              <w:t>N</w:t>
            </w:r>
            <w:r w:rsidRPr="004076BD">
              <w:rPr>
                <w:rFonts w:asciiTheme="minorHAnsi" w:hAnsiTheme="minorHAnsi"/>
                <w:b/>
                <w:bCs/>
                <w:spacing w:val="-5"/>
                <w:sz w:val="16"/>
                <w:szCs w:val="16"/>
              </w:rPr>
              <w:t>A</w:t>
            </w:r>
            <w:r w:rsidRPr="004076BD">
              <w:rPr>
                <w:rFonts w:asciiTheme="minorHAnsi" w:hAnsiTheme="minorHAnsi"/>
                <w:b/>
                <w:bCs/>
                <w:spacing w:val="4"/>
                <w:sz w:val="16"/>
                <w:szCs w:val="16"/>
              </w:rPr>
              <w:t>L</w:t>
            </w:r>
            <w:r w:rsidRPr="004076BD">
              <w:rPr>
                <w:rFonts w:asciiTheme="minorHAnsi" w:hAnsiTheme="minorHAnsi"/>
                <w:b/>
                <w:bCs/>
                <w:sz w:val="16"/>
                <w:szCs w:val="16"/>
              </w:rPr>
              <w:t>E</w:t>
            </w:r>
          </w:p>
        </w:tc>
        <w:tc>
          <w:tcPr>
            <w:tcW w:w="1272" w:type="dxa"/>
            <w:tcBorders>
              <w:top w:val="single" w:sz="4" w:space="0" w:color="000000"/>
              <w:left w:val="single" w:sz="4" w:space="0" w:color="000000"/>
              <w:bottom w:val="single" w:sz="4" w:space="0" w:color="000000"/>
              <w:right w:val="single" w:sz="4" w:space="0" w:color="000000"/>
            </w:tcBorders>
          </w:tcPr>
          <w:p w14:paraId="1027FCF2" w14:textId="77777777" w:rsidR="00D91BE6" w:rsidRPr="004076BD" w:rsidRDefault="00D91BE6" w:rsidP="00AA58A5">
            <w:pPr>
              <w:pStyle w:val="TableParagraph"/>
              <w:kinsoku w:val="0"/>
              <w:overflowPunct w:val="0"/>
              <w:spacing w:before="41"/>
              <w:ind w:left="253"/>
              <w:rPr>
                <w:rFonts w:asciiTheme="minorHAnsi" w:hAnsiTheme="minorHAnsi"/>
              </w:rPr>
            </w:pPr>
            <w:r w:rsidRPr="004076BD">
              <w:rPr>
                <w:rFonts w:asciiTheme="minorHAnsi" w:hAnsiTheme="minorHAnsi"/>
                <w:b/>
                <w:bCs/>
                <w:spacing w:val="5"/>
                <w:sz w:val="16"/>
                <w:szCs w:val="16"/>
              </w:rPr>
              <w:t>N</w:t>
            </w:r>
            <w:r w:rsidRPr="004076BD">
              <w:rPr>
                <w:rFonts w:asciiTheme="minorHAnsi" w:hAnsiTheme="minorHAnsi"/>
                <w:b/>
                <w:bCs/>
                <w:sz w:val="16"/>
                <w:szCs w:val="16"/>
              </w:rPr>
              <w:t>U</w:t>
            </w:r>
            <w:r w:rsidRPr="004076BD">
              <w:rPr>
                <w:rFonts w:asciiTheme="minorHAnsi" w:hAnsiTheme="minorHAnsi"/>
                <w:b/>
                <w:bCs/>
                <w:spacing w:val="8"/>
                <w:sz w:val="16"/>
                <w:szCs w:val="16"/>
              </w:rPr>
              <w:t>M</w:t>
            </w:r>
            <w:r w:rsidRPr="004076BD">
              <w:rPr>
                <w:rFonts w:asciiTheme="minorHAnsi" w:hAnsiTheme="minorHAnsi"/>
                <w:b/>
                <w:bCs/>
                <w:spacing w:val="4"/>
                <w:sz w:val="16"/>
                <w:szCs w:val="16"/>
              </w:rPr>
              <w:t>E</w:t>
            </w:r>
            <w:r w:rsidRPr="004076BD">
              <w:rPr>
                <w:rFonts w:asciiTheme="minorHAnsi" w:hAnsiTheme="minorHAnsi"/>
                <w:b/>
                <w:bCs/>
                <w:spacing w:val="5"/>
                <w:sz w:val="16"/>
                <w:szCs w:val="16"/>
              </w:rPr>
              <w:t>R</w:t>
            </w:r>
            <w:r w:rsidRPr="004076BD">
              <w:rPr>
                <w:rFonts w:asciiTheme="minorHAnsi" w:hAnsiTheme="minorHAnsi"/>
                <w:b/>
                <w:bCs/>
                <w:sz w:val="16"/>
                <w:szCs w:val="16"/>
              </w:rPr>
              <w:t>O</w:t>
            </w:r>
          </w:p>
        </w:tc>
        <w:tc>
          <w:tcPr>
            <w:tcW w:w="1018" w:type="dxa"/>
            <w:tcBorders>
              <w:top w:val="single" w:sz="4" w:space="0" w:color="000000"/>
              <w:left w:val="single" w:sz="4" w:space="0" w:color="000000"/>
              <w:bottom w:val="single" w:sz="4" w:space="0" w:color="000000"/>
              <w:right w:val="single" w:sz="4" w:space="0" w:color="000000"/>
            </w:tcBorders>
          </w:tcPr>
          <w:p w14:paraId="691F8FE7" w14:textId="77777777" w:rsidR="00D91BE6" w:rsidRPr="004076BD" w:rsidRDefault="00D91BE6" w:rsidP="00AA58A5">
            <w:pPr>
              <w:pStyle w:val="TableParagraph"/>
              <w:kinsoku w:val="0"/>
              <w:overflowPunct w:val="0"/>
              <w:spacing w:before="41"/>
              <w:ind w:left="56"/>
              <w:rPr>
                <w:rFonts w:asciiTheme="minorHAnsi" w:hAnsiTheme="minorHAnsi"/>
              </w:rPr>
            </w:pPr>
            <w:r w:rsidRPr="004076BD">
              <w:rPr>
                <w:rFonts w:asciiTheme="minorHAnsi" w:hAnsiTheme="minorHAnsi"/>
                <w:b/>
                <w:bCs/>
                <w:sz w:val="16"/>
                <w:szCs w:val="16"/>
              </w:rPr>
              <w:t>L</w:t>
            </w:r>
            <w:r w:rsidRPr="004076BD">
              <w:rPr>
                <w:rFonts w:asciiTheme="minorHAnsi" w:hAnsiTheme="minorHAnsi"/>
                <w:b/>
                <w:bCs/>
                <w:spacing w:val="5"/>
                <w:sz w:val="16"/>
                <w:szCs w:val="16"/>
              </w:rPr>
              <w:t>I</w:t>
            </w:r>
            <w:r w:rsidRPr="004076BD">
              <w:rPr>
                <w:rFonts w:asciiTheme="minorHAnsi" w:hAnsiTheme="minorHAnsi"/>
                <w:b/>
                <w:bCs/>
                <w:spacing w:val="-5"/>
                <w:sz w:val="16"/>
                <w:szCs w:val="16"/>
              </w:rPr>
              <w:t>V</w:t>
            </w:r>
            <w:r w:rsidRPr="004076BD">
              <w:rPr>
                <w:rFonts w:asciiTheme="minorHAnsi" w:hAnsiTheme="minorHAnsi"/>
                <w:b/>
                <w:bCs/>
                <w:spacing w:val="4"/>
                <w:sz w:val="16"/>
                <w:szCs w:val="16"/>
              </w:rPr>
              <w:t>E</w:t>
            </w:r>
            <w:r w:rsidRPr="004076BD">
              <w:rPr>
                <w:rFonts w:asciiTheme="minorHAnsi" w:hAnsiTheme="minorHAnsi"/>
                <w:b/>
                <w:bCs/>
                <w:sz w:val="16"/>
                <w:szCs w:val="16"/>
              </w:rPr>
              <w:t>LLO</w:t>
            </w:r>
          </w:p>
        </w:tc>
        <w:tc>
          <w:tcPr>
            <w:tcW w:w="1254" w:type="dxa"/>
            <w:tcBorders>
              <w:top w:val="single" w:sz="4" w:space="0" w:color="000000"/>
              <w:left w:val="single" w:sz="4" w:space="0" w:color="000000"/>
              <w:bottom w:val="single" w:sz="4" w:space="0" w:color="000000"/>
              <w:right w:val="single" w:sz="4" w:space="0" w:color="000000"/>
            </w:tcBorders>
          </w:tcPr>
          <w:p w14:paraId="7AE06F66" w14:textId="77777777" w:rsidR="00D91BE6" w:rsidRPr="004076BD" w:rsidRDefault="00D91BE6" w:rsidP="00AA58A5">
            <w:pPr>
              <w:pStyle w:val="TableParagraph"/>
              <w:kinsoku w:val="0"/>
              <w:overflowPunct w:val="0"/>
              <w:spacing w:before="41"/>
              <w:ind w:left="215"/>
              <w:rPr>
                <w:rFonts w:asciiTheme="minorHAnsi" w:hAnsiTheme="minorHAnsi"/>
              </w:rPr>
            </w:pPr>
            <w:r w:rsidRPr="004076BD">
              <w:rPr>
                <w:rFonts w:asciiTheme="minorHAnsi" w:hAnsiTheme="minorHAnsi"/>
                <w:b/>
                <w:bCs/>
                <w:spacing w:val="1"/>
                <w:sz w:val="16"/>
                <w:szCs w:val="16"/>
              </w:rPr>
              <w:t>O</w:t>
            </w:r>
            <w:r w:rsidRPr="004076BD">
              <w:rPr>
                <w:rFonts w:asciiTheme="minorHAnsi" w:hAnsiTheme="minorHAnsi"/>
                <w:b/>
                <w:bCs/>
                <w:sz w:val="16"/>
                <w:szCs w:val="16"/>
              </w:rPr>
              <w:t>RE</w:t>
            </w:r>
            <w:r w:rsidRPr="004076BD">
              <w:rPr>
                <w:rFonts w:asciiTheme="minorHAnsi" w:hAnsiTheme="minorHAnsi"/>
                <w:b/>
                <w:bCs/>
                <w:spacing w:val="3"/>
                <w:sz w:val="16"/>
                <w:szCs w:val="16"/>
              </w:rPr>
              <w:t>/</w:t>
            </w:r>
            <w:r w:rsidRPr="004076BD">
              <w:rPr>
                <w:rFonts w:asciiTheme="minorHAnsi" w:hAnsiTheme="minorHAnsi"/>
                <w:b/>
                <w:bCs/>
                <w:spacing w:val="-3"/>
                <w:sz w:val="16"/>
                <w:szCs w:val="16"/>
              </w:rPr>
              <w:t>S</w:t>
            </w:r>
            <w:r w:rsidRPr="004076BD">
              <w:rPr>
                <w:rFonts w:asciiTheme="minorHAnsi" w:hAnsiTheme="minorHAnsi"/>
                <w:b/>
                <w:bCs/>
                <w:spacing w:val="4"/>
                <w:sz w:val="16"/>
                <w:szCs w:val="16"/>
              </w:rPr>
              <w:t>E</w:t>
            </w:r>
            <w:r w:rsidRPr="004076BD">
              <w:rPr>
                <w:rFonts w:asciiTheme="minorHAnsi" w:hAnsiTheme="minorHAnsi"/>
                <w:b/>
                <w:bCs/>
                <w:sz w:val="16"/>
                <w:szCs w:val="16"/>
              </w:rPr>
              <w:t>TT</w:t>
            </w:r>
          </w:p>
        </w:tc>
        <w:tc>
          <w:tcPr>
            <w:tcW w:w="4096" w:type="dxa"/>
            <w:tcBorders>
              <w:top w:val="single" w:sz="4" w:space="0" w:color="000000"/>
              <w:left w:val="single" w:sz="4" w:space="0" w:color="000000"/>
              <w:bottom w:val="single" w:sz="4" w:space="0" w:color="000000"/>
              <w:right w:val="single" w:sz="4" w:space="0" w:color="000000"/>
            </w:tcBorders>
          </w:tcPr>
          <w:p w14:paraId="0F1E9E22" w14:textId="77777777" w:rsidR="00D91BE6" w:rsidRPr="004076BD" w:rsidRDefault="00D91BE6" w:rsidP="00AA58A5">
            <w:pPr>
              <w:pStyle w:val="TableParagraph"/>
              <w:kinsoku w:val="0"/>
              <w:overflowPunct w:val="0"/>
              <w:spacing w:before="41"/>
              <w:ind w:left="2186" w:right="1390"/>
              <w:jc w:val="center"/>
              <w:rPr>
                <w:rFonts w:asciiTheme="minorHAnsi" w:hAnsiTheme="minorHAnsi"/>
              </w:rPr>
            </w:pPr>
            <w:r w:rsidRPr="004076BD">
              <w:rPr>
                <w:rFonts w:asciiTheme="minorHAnsi" w:hAnsiTheme="minorHAnsi"/>
                <w:b/>
                <w:bCs/>
                <w:spacing w:val="5"/>
                <w:sz w:val="16"/>
                <w:szCs w:val="16"/>
              </w:rPr>
              <w:t>N</w:t>
            </w:r>
            <w:r w:rsidRPr="004076BD">
              <w:rPr>
                <w:rFonts w:asciiTheme="minorHAnsi" w:hAnsiTheme="minorHAnsi"/>
                <w:b/>
                <w:bCs/>
                <w:spacing w:val="6"/>
                <w:sz w:val="16"/>
                <w:szCs w:val="16"/>
              </w:rPr>
              <w:t>O</w:t>
            </w:r>
            <w:r w:rsidRPr="004076BD">
              <w:rPr>
                <w:rFonts w:asciiTheme="minorHAnsi" w:hAnsiTheme="minorHAnsi"/>
                <w:b/>
                <w:bCs/>
                <w:spacing w:val="4"/>
                <w:sz w:val="16"/>
                <w:szCs w:val="16"/>
              </w:rPr>
              <w:t>T</w:t>
            </w:r>
            <w:r w:rsidRPr="004076BD">
              <w:rPr>
                <w:rFonts w:asciiTheme="minorHAnsi" w:hAnsiTheme="minorHAnsi"/>
                <w:b/>
                <w:bCs/>
                <w:sz w:val="16"/>
                <w:szCs w:val="16"/>
              </w:rPr>
              <w:t>E</w:t>
            </w:r>
          </w:p>
        </w:tc>
      </w:tr>
      <w:tr w:rsidR="00D91BE6" w:rsidRPr="00D84D74" w14:paraId="621CC617" w14:textId="77777777" w:rsidTr="00AA58A5">
        <w:trPr>
          <w:trHeight w:hRule="exact" w:val="775"/>
        </w:trPr>
        <w:tc>
          <w:tcPr>
            <w:tcW w:w="2012" w:type="dxa"/>
            <w:vMerge/>
            <w:tcBorders>
              <w:top w:val="single" w:sz="4" w:space="0" w:color="000000"/>
              <w:left w:val="single" w:sz="4" w:space="0" w:color="000000"/>
              <w:bottom w:val="single" w:sz="4" w:space="0" w:color="000000"/>
              <w:right w:val="single" w:sz="4" w:space="0" w:color="000000"/>
            </w:tcBorders>
          </w:tcPr>
          <w:p w14:paraId="72584DF5" w14:textId="77777777" w:rsidR="00D91BE6" w:rsidRPr="00D84D74" w:rsidRDefault="00D91BE6" w:rsidP="00AA58A5">
            <w:pPr>
              <w:pStyle w:val="TableParagraph"/>
              <w:kinsoku w:val="0"/>
              <w:overflowPunct w:val="0"/>
              <w:spacing w:before="41"/>
              <w:ind w:left="2186" w:right="1390"/>
              <w:jc w:val="center"/>
              <w:rPr>
                <w:rFonts w:asciiTheme="minorHAnsi" w:hAnsiTheme="minorHAnsi"/>
                <w:bCs/>
                <w:sz w:val="20"/>
                <w:szCs w:val="20"/>
              </w:rPr>
            </w:pPr>
          </w:p>
        </w:tc>
        <w:tc>
          <w:tcPr>
            <w:tcW w:w="1272" w:type="dxa"/>
            <w:tcBorders>
              <w:top w:val="single" w:sz="4" w:space="0" w:color="000000"/>
              <w:left w:val="single" w:sz="4" w:space="0" w:color="000000"/>
              <w:bottom w:val="single" w:sz="4" w:space="0" w:color="000000"/>
              <w:right w:val="single" w:sz="4" w:space="0" w:color="000000"/>
            </w:tcBorders>
          </w:tcPr>
          <w:p w14:paraId="40B3ADF5" w14:textId="77777777" w:rsidR="00D91BE6" w:rsidRPr="00D84D74" w:rsidRDefault="00D91BE6" w:rsidP="00AA58A5">
            <w:pPr>
              <w:pStyle w:val="TableParagraph"/>
              <w:kinsoku w:val="0"/>
              <w:overflowPunct w:val="0"/>
              <w:spacing w:line="239" w:lineRule="exact"/>
              <w:ind w:left="531" w:right="532"/>
              <w:jc w:val="center"/>
              <w:rPr>
                <w:rFonts w:asciiTheme="minorHAnsi" w:hAnsiTheme="minorHAnsi"/>
                <w:bCs/>
              </w:rPr>
            </w:pPr>
            <w:r w:rsidRPr="00D84D74">
              <w:rPr>
                <w:rFonts w:asciiTheme="minorHAnsi" w:hAnsiTheme="minorHAnsi"/>
                <w:bCs/>
              </w:rPr>
              <w:t>1</w:t>
            </w:r>
          </w:p>
          <w:p w14:paraId="482576E1" w14:textId="77777777" w:rsidR="00D91BE6" w:rsidRPr="00D84D74" w:rsidRDefault="00D91BE6" w:rsidP="00AA58A5">
            <w:pPr>
              <w:pStyle w:val="TableParagraph"/>
              <w:kinsoku w:val="0"/>
              <w:overflowPunct w:val="0"/>
              <w:spacing w:line="235" w:lineRule="exact"/>
              <w:ind w:left="551" w:right="561"/>
              <w:jc w:val="center"/>
              <w:rPr>
                <w:rFonts w:asciiTheme="minorHAnsi" w:hAnsiTheme="minorHAnsi"/>
                <w:bCs/>
              </w:rPr>
            </w:pPr>
            <w:r w:rsidRPr="00D84D74">
              <w:rPr>
                <w:rFonts w:asciiTheme="minorHAnsi" w:hAnsiTheme="minorHAnsi"/>
                <w:bCs/>
              </w:rPr>
              <w:t>1</w:t>
            </w:r>
          </w:p>
        </w:tc>
        <w:tc>
          <w:tcPr>
            <w:tcW w:w="1018" w:type="dxa"/>
            <w:tcBorders>
              <w:top w:val="single" w:sz="4" w:space="0" w:color="000000"/>
              <w:left w:val="single" w:sz="4" w:space="0" w:color="000000"/>
              <w:bottom w:val="single" w:sz="4" w:space="0" w:color="000000"/>
              <w:right w:val="single" w:sz="4" w:space="0" w:color="000000"/>
            </w:tcBorders>
          </w:tcPr>
          <w:p w14:paraId="604E7EA3" w14:textId="77777777" w:rsidR="00D91BE6" w:rsidRPr="00D84D74" w:rsidRDefault="00D91BE6" w:rsidP="00AA58A5">
            <w:pPr>
              <w:pStyle w:val="TableParagraph"/>
              <w:kinsoku w:val="0"/>
              <w:overflowPunct w:val="0"/>
              <w:spacing w:line="239" w:lineRule="exact"/>
              <w:ind w:left="277"/>
              <w:rPr>
                <w:rFonts w:asciiTheme="minorHAnsi" w:hAnsiTheme="minorHAnsi"/>
                <w:bCs/>
              </w:rPr>
            </w:pPr>
            <w:r w:rsidRPr="00D84D74">
              <w:rPr>
                <w:rFonts w:asciiTheme="minorHAnsi" w:hAnsiTheme="minorHAnsi"/>
                <w:bCs/>
              </w:rPr>
              <w:t>3</w:t>
            </w:r>
            <w:r w:rsidRPr="00D84D74">
              <w:rPr>
                <w:rFonts w:asciiTheme="minorHAnsi" w:hAnsiTheme="minorHAnsi"/>
                <w:bCs/>
                <w:spacing w:val="-2"/>
              </w:rPr>
              <w:t>°</w:t>
            </w:r>
            <w:r w:rsidRPr="00D84D74">
              <w:rPr>
                <w:rFonts w:asciiTheme="minorHAnsi" w:hAnsiTheme="minorHAnsi"/>
                <w:bCs/>
              </w:rPr>
              <w:t>a</w:t>
            </w:r>
          </w:p>
          <w:p w14:paraId="3E5D1872" w14:textId="77777777" w:rsidR="00D91BE6" w:rsidRPr="00D84D74" w:rsidRDefault="00D91BE6" w:rsidP="00AA58A5">
            <w:pPr>
              <w:pStyle w:val="TableParagraph"/>
              <w:kinsoku w:val="0"/>
              <w:overflowPunct w:val="0"/>
              <w:spacing w:line="240" w:lineRule="exact"/>
              <w:ind w:left="277" w:right="409"/>
              <w:rPr>
                <w:rFonts w:asciiTheme="minorHAnsi" w:hAnsiTheme="minorHAnsi"/>
                <w:bCs/>
              </w:rPr>
            </w:pPr>
            <w:r w:rsidRPr="00D84D74">
              <w:rPr>
                <w:rFonts w:asciiTheme="minorHAnsi" w:hAnsiTheme="minorHAnsi"/>
                <w:bCs/>
              </w:rPr>
              <w:t>2</w:t>
            </w:r>
            <w:r w:rsidRPr="00D84D74">
              <w:rPr>
                <w:rFonts w:asciiTheme="minorHAnsi" w:hAnsiTheme="minorHAnsi"/>
                <w:bCs/>
                <w:spacing w:val="-2"/>
              </w:rPr>
              <w:t>°</w:t>
            </w:r>
            <w:r w:rsidRPr="00D84D74">
              <w:rPr>
                <w:rFonts w:asciiTheme="minorHAnsi" w:hAnsiTheme="minorHAnsi"/>
                <w:bCs/>
              </w:rPr>
              <w:t xml:space="preserve">b </w:t>
            </w:r>
          </w:p>
        </w:tc>
        <w:tc>
          <w:tcPr>
            <w:tcW w:w="1254" w:type="dxa"/>
            <w:tcBorders>
              <w:top w:val="single" w:sz="4" w:space="0" w:color="000000"/>
              <w:left w:val="single" w:sz="4" w:space="0" w:color="000000"/>
              <w:bottom w:val="single" w:sz="4" w:space="0" w:color="000000"/>
              <w:right w:val="single" w:sz="4" w:space="0" w:color="000000"/>
            </w:tcBorders>
          </w:tcPr>
          <w:p w14:paraId="147F901A" w14:textId="77777777" w:rsidR="00D91BE6" w:rsidRPr="00D84D74" w:rsidRDefault="00D91BE6" w:rsidP="00AA58A5">
            <w:pPr>
              <w:pStyle w:val="TableParagraph"/>
              <w:kinsoku w:val="0"/>
              <w:overflowPunct w:val="0"/>
              <w:spacing w:line="239" w:lineRule="exact"/>
              <w:ind w:left="407" w:right="407"/>
              <w:jc w:val="center"/>
              <w:rPr>
                <w:rFonts w:asciiTheme="minorHAnsi" w:hAnsiTheme="minorHAnsi"/>
                <w:bCs/>
              </w:rPr>
            </w:pPr>
            <w:r w:rsidRPr="00D84D74">
              <w:rPr>
                <w:rFonts w:asciiTheme="minorHAnsi" w:hAnsiTheme="minorHAnsi"/>
                <w:bCs/>
              </w:rPr>
              <w:t>6</w:t>
            </w:r>
          </w:p>
          <w:p w14:paraId="7CC8023E" w14:textId="77777777" w:rsidR="00D91BE6" w:rsidRPr="00D84D74" w:rsidRDefault="00D91BE6" w:rsidP="00AA58A5">
            <w:pPr>
              <w:pStyle w:val="TableParagraph"/>
              <w:kinsoku w:val="0"/>
              <w:overflowPunct w:val="0"/>
              <w:spacing w:line="240" w:lineRule="exact"/>
              <w:ind w:left="407" w:right="407"/>
              <w:jc w:val="center"/>
              <w:rPr>
                <w:rFonts w:asciiTheme="minorHAnsi" w:hAnsiTheme="minorHAnsi"/>
                <w:bCs/>
              </w:rPr>
            </w:pPr>
            <w:r w:rsidRPr="00D84D74">
              <w:rPr>
                <w:rFonts w:asciiTheme="minorHAnsi" w:hAnsiTheme="minorHAnsi"/>
                <w:bCs/>
              </w:rPr>
              <w:t>6</w:t>
            </w:r>
          </w:p>
          <w:p w14:paraId="200B0BB2" w14:textId="77777777" w:rsidR="00D91BE6" w:rsidRPr="00D84D74" w:rsidRDefault="00D91BE6" w:rsidP="00AA58A5">
            <w:pPr>
              <w:pStyle w:val="TableParagraph"/>
              <w:kinsoku w:val="0"/>
              <w:overflowPunct w:val="0"/>
              <w:spacing w:line="240" w:lineRule="exact"/>
              <w:ind w:left="407" w:right="407"/>
              <w:jc w:val="center"/>
              <w:rPr>
                <w:rFonts w:asciiTheme="minorHAnsi" w:hAnsiTheme="minorHAnsi"/>
                <w:bCs/>
              </w:rPr>
            </w:pPr>
          </w:p>
        </w:tc>
        <w:tc>
          <w:tcPr>
            <w:tcW w:w="4096" w:type="dxa"/>
            <w:tcBorders>
              <w:top w:val="single" w:sz="4" w:space="0" w:color="000000"/>
              <w:left w:val="single" w:sz="4" w:space="0" w:color="000000"/>
              <w:bottom w:val="single" w:sz="4" w:space="0" w:color="000000"/>
              <w:right w:val="single" w:sz="4" w:space="0" w:color="000000"/>
            </w:tcBorders>
          </w:tcPr>
          <w:p w14:paraId="62CC7937" w14:textId="77777777" w:rsidR="00D91BE6" w:rsidRPr="00D84D74" w:rsidRDefault="00D91BE6" w:rsidP="00AA58A5">
            <w:pPr>
              <w:pStyle w:val="TableParagraph"/>
              <w:kinsoku w:val="0"/>
              <w:overflowPunct w:val="0"/>
              <w:spacing w:line="239" w:lineRule="exact"/>
              <w:ind w:left="42"/>
              <w:rPr>
                <w:rFonts w:asciiTheme="minorHAnsi" w:hAnsiTheme="minorHAnsi"/>
                <w:bCs/>
              </w:rPr>
            </w:pPr>
            <w:r w:rsidRPr="00D84D74">
              <w:rPr>
                <w:rFonts w:asciiTheme="minorHAnsi" w:hAnsiTheme="minorHAnsi"/>
                <w:bCs/>
                <w:spacing w:val="3"/>
              </w:rPr>
              <w:t>A</w:t>
            </w:r>
            <w:r w:rsidRPr="00D84D74">
              <w:rPr>
                <w:rFonts w:asciiTheme="minorHAnsi" w:hAnsiTheme="minorHAnsi"/>
                <w:bCs/>
                <w:spacing w:val="-8"/>
              </w:rPr>
              <w:t>u</w:t>
            </w:r>
            <w:r w:rsidRPr="00D84D74">
              <w:rPr>
                <w:rFonts w:asciiTheme="minorHAnsi" w:hAnsiTheme="minorHAnsi"/>
                <w:bCs/>
                <w:spacing w:val="3"/>
              </w:rPr>
              <w:t>t</w:t>
            </w:r>
            <w:r w:rsidRPr="00D84D74">
              <w:rPr>
                <w:rFonts w:asciiTheme="minorHAnsi" w:hAnsiTheme="minorHAnsi"/>
                <w:bCs/>
                <w:spacing w:val="-4"/>
              </w:rPr>
              <w:t>i</w:t>
            </w:r>
            <w:r w:rsidRPr="00D84D74">
              <w:rPr>
                <w:rFonts w:asciiTheme="minorHAnsi" w:hAnsiTheme="minorHAnsi"/>
                <w:bCs/>
              </w:rPr>
              <w:t>s</w:t>
            </w:r>
            <w:r w:rsidRPr="00D84D74">
              <w:rPr>
                <w:rFonts w:asciiTheme="minorHAnsi" w:hAnsiTheme="minorHAnsi"/>
                <w:bCs/>
                <w:spacing w:val="3"/>
              </w:rPr>
              <w:t>t</w:t>
            </w:r>
            <w:r w:rsidRPr="00D84D74">
              <w:rPr>
                <w:rFonts w:asciiTheme="minorHAnsi" w:hAnsiTheme="minorHAnsi"/>
                <w:bCs/>
              </w:rPr>
              <w:t>a</w:t>
            </w:r>
          </w:p>
          <w:p w14:paraId="59530CBE" w14:textId="77777777" w:rsidR="00D91BE6" w:rsidRPr="00D84D74" w:rsidRDefault="00D91BE6" w:rsidP="00AA58A5">
            <w:pPr>
              <w:pStyle w:val="TableParagraph"/>
              <w:kinsoku w:val="0"/>
              <w:overflowPunct w:val="0"/>
              <w:spacing w:line="240" w:lineRule="exact"/>
              <w:ind w:left="-1" w:right="884"/>
              <w:rPr>
                <w:rFonts w:asciiTheme="minorHAnsi" w:hAnsiTheme="minorHAnsi"/>
                <w:bCs/>
              </w:rPr>
            </w:pPr>
            <w:r>
              <w:rPr>
                <w:rFonts w:asciiTheme="minorHAnsi" w:hAnsiTheme="minorHAnsi"/>
                <w:bCs/>
                <w:spacing w:val="-2"/>
              </w:rPr>
              <w:t xml:space="preserve"> </w:t>
            </w:r>
            <w:r w:rsidRPr="00D84D74">
              <w:rPr>
                <w:rFonts w:asciiTheme="minorHAnsi" w:hAnsiTheme="minorHAnsi"/>
                <w:bCs/>
                <w:spacing w:val="-2"/>
              </w:rPr>
              <w:t>R</w:t>
            </w:r>
            <w:r w:rsidRPr="00D84D74">
              <w:rPr>
                <w:rFonts w:asciiTheme="minorHAnsi" w:hAnsiTheme="minorHAnsi"/>
                <w:bCs/>
                <w:spacing w:val="-5"/>
              </w:rPr>
              <w:t>a</w:t>
            </w:r>
            <w:r w:rsidRPr="00D84D74">
              <w:rPr>
                <w:rFonts w:asciiTheme="minorHAnsi" w:hAnsiTheme="minorHAnsi"/>
                <w:bCs/>
                <w:spacing w:val="2"/>
              </w:rPr>
              <w:t>c</w:t>
            </w:r>
            <w:r w:rsidRPr="00D84D74">
              <w:rPr>
                <w:rFonts w:asciiTheme="minorHAnsi" w:hAnsiTheme="minorHAnsi"/>
                <w:bCs/>
                <w:spacing w:val="-2"/>
              </w:rPr>
              <w:t>c</w:t>
            </w:r>
            <w:r w:rsidRPr="00D84D74">
              <w:rPr>
                <w:rFonts w:asciiTheme="minorHAnsi" w:hAnsiTheme="minorHAnsi"/>
                <w:bCs/>
              </w:rPr>
              <w:t>ogl</w:t>
            </w:r>
            <w:r w:rsidRPr="00D84D74">
              <w:rPr>
                <w:rFonts w:asciiTheme="minorHAnsi" w:hAnsiTheme="minorHAnsi"/>
                <w:bCs/>
                <w:spacing w:val="-4"/>
              </w:rPr>
              <w:t>i</w:t>
            </w:r>
            <w:r w:rsidRPr="00D84D74">
              <w:rPr>
                <w:rFonts w:asciiTheme="minorHAnsi" w:hAnsiTheme="minorHAnsi"/>
                <w:bCs/>
                <w:spacing w:val="-2"/>
              </w:rPr>
              <w:t>t</w:t>
            </w:r>
            <w:r w:rsidRPr="00D84D74">
              <w:rPr>
                <w:rFonts w:asciiTheme="minorHAnsi" w:hAnsiTheme="minorHAnsi"/>
                <w:bCs/>
              </w:rPr>
              <w:t>o</w:t>
            </w:r>
            <w:r w:rsidRPr="00D84D74">
              <w:rPr>
                <w:rFonts w:asciiTheme="minorHAnsi" w:hAnsiTheme="minorHAnsi"/>
                <w:bCs/>
                <w:spacing w:val="2"/>
              </w:rPr>
              <w:t>r</w:t>
            </w:r>
            <w:r w:rsidRPr="00D84D74">
              <w:rPr>
                <w:rFonts w:asciiTheme="minorHAnsi" w:hAnsiTheme="minorHAnsi"/>
                <w:bCs/>
              </w:rPr>
              <w:t>e</w:t>
            </w:r>
          </w:p>
        </w:tc>
      </w:tr>
    </w:tbl>
    <w:p w14:paraId="04E83DDF" w14:textId="77777777" w:rsidR="00D91BE6" w:rsidRPr="00D84D74" w:rsidRDefault="00D91BE6" w:rsidP="00D91BE6">
      <w:pPr>
        <w:kinsoku w:val="0"/>
        <w:overflowPunct w:val="0"/>
        <w:spacing w:line="200" w:lineRule="exact"/>
        <w:rPr>
          <w:rFonts w:asciiTheme="minorHAnsi" w:hAnsiTheme="minorHAnsi"/>
          <w:bCs/>
          <w:sz w:val="20"/>
          <w:szCs w:val="20"/>
        </w:rPr>
      </w:pPr>
    </w:p>
    <w:p w14:paraId="5C9A3B7F" w14:textId="77777777" w:rsidR="00D91BE6" w:rsidRPr="004076BD" w:rsidRDefault="00D91BE6" w:rsidP="00D91BE6">
      <w:pPr>
        <w:kinsoku w:val="0"/>
        <w:overflowPunct w:val="0"/>
        <w:spacing w:line="200" w:lineRule="exact"/>
        <w:rPr>
          <w:rFonts w:asciiTheme="minorHAnsi" w:hAnsiTheme="minorHAnsi"/>
          <w:sz w:val="20"/>
          <w:szCs w:val="20"/>
        </w:rPr>
      </w:pPr>
    </w:p>
    <w:p w14:paraId="23E96CC7" w14:textId="77777777" w:rsidR="00D91BE6" w:rsidRPr="004076BD" w:rsidRDefault="00D91BE6" w:rsidP="00D91BE6">
      <w:pPr>
        <w:kinsoku w:val="0"/>
        <w:overflowPunct w:val="0"/>
        <w:spacing w:before="9" w:line="220" w:lineRule="exact"/>
        <w:rPr>
          <w:rFonts w:asciiTheme="minorHAnsi" w:hAnsiTheme="minorHAnsi"/>
        </w:rPr>
      </w:pPr>
    </w:p>
    <w:tbl>
      <w:tblPr>
        <w:tblW w:w="0" w:type="auto"/>
        <w:tblInd w:w="148" w:type="dxa"/>
        <w:tblLayout w:type="fixed"/>
        <w:tblCellMar>
          <w:left w:w="0" w:type="dxa"/>
          <w:right w:w="0" w:type="dxa"/>
        </w:tblCellMar>
        <w:tblLook w:val="0000" w:firstRow="0" w:lastRow="0" w:firstColumn="0" w:lastColumn="0" w:noHBand="0" w:noVBand="0"/>
      </w:tblPr>
      <w:tblGrid>
        <w:gridCol w:w="2012"/>
        <w:gridCol w:w="1272"/>
        <w:gridCol w:w="6368"/>
      </w:tblGrid>
      <w:tr w:rsidR="00D91BE6" w:rsidRPr="004076BD" w14:paraId="78BC1EB2" w14:textId="77777777" w:rsidTr="00AA58A5">
        <w:trPr>
          <w:trHeight w:hRule="exact" w:val="307"/>
        </w:trPr>
        <w:tc>
          <w:tcPr>
            <w:tcW w:w="2012" w:type="dxa"/>
            <w:tcBorders>
              <w:top w:val="single" w:sz="4" w:space="0" w:color="000000"/>
              <w:left w:val="single" w:sz="4" w:space="0" w:color="000000"/>
              <w:bottom w:val="single" w:sz="4" w:space="0" w:color="000000"/>
              <w:right w:val="single" w:sz="4" w:space="0" w:color="000000"/>
            </w:tcBorders>
          </w:tcPr>
          <w:p w14:paraId="4CFEC883" w14:textId="77777777" w:rsidR="00D91BE6" w:rsidRPr="004076BD" w:rsidRDefault="00D91BE6" w:rsidP="00AA58A5">
            <w:pPr>
              <w:rPr>
                <w:rFonts w:asciiTheme="minorHAnsi" w:hAnsiTheme="minorHAnsi"/>
              </w:rPr>
            </w:pPr>
          </w:p>
        </w:tc>
        <w:tc>
          <w:tcPr>
            <w:tcW w:w="1272" w:type="dxa"/>
            <w:tcBorders>
              <w:top w:val="single" w:sz="4" w:space="0" w:color="000000"/>
              <w:left w:val="single" w:sz="4" w:space="0" w:color="000000"/>
              <w:bottom w:val="single" w:sz="4" w:space="0" w:color="000000"/>
              <w:right w:val="single" w:sz="4" w:space="0" w:color="000000"/>
            </w:tcBorders>
          </w:tcPr>
          <w:p w14:paraId="655F2899" w14:textId="77777777" w:rsidR="00D91BE6" w:rsidRPr="004076BD" w:rsidRDefault="00D91BE6" w:rsidP="00AA58A5">
            <w:pPr>
              <w:pStyle w:val="TableParagraph"/>
              <w:kinsoku w:val="0"/>
              <w:overflowPunct w:val="0"/>
              <w:spacing w:before="41"/>
              <w:ind w:left="253"/>
              <w:rPr>
                <w:rFonts w:asciiTheme="minorHAnsi" w:hAnsiTheme="minorHAnsi"/>
              </w:rPr>
            </w:pPr>
            <w:r w:rsidRPr="004076BD">
              <w:rPr>
                <w:rFonts w:asciiTheme="minorHAnsi" w:hAnsiTheme="minorHAnsi"/>
                <w:b/>
                <w:bCs/>
                <w:spacing w:val="5"/>
                <w:sz w:val="16"/>
                <w:szCs w:val="16"/>
              </w:rPr>
              <w:t>N</w:t>
            </w:r>
            <w:r w:rsidRPr="004076BD">
              <w:rPr>
                <w:rFonts w:asciiTheme="minorHAnsi" w:hAnsiTheme="minorHAnsi"/>
                <w:b/>
                <w:bCs/>
                <w:sz w:val="16"/>
                <w:szCs w:val="16"/>
              </w:rPr>
              <w:t>U</w:t>
            </w:r>
            <w:r w:rsidRPr="004076BD">
              <w:rPr>
                <w:rFonts w:asciiTheme="minorHAnsi" w:hAnsiTheme="minorHAnsi"/>
                <w:b/>
                <w:bCs/>
                <w:spacing w:val="8"/>
                <w:sz w:val="16"/>
                <w:szCs w:val="16"/>
              </w:rPr>
              <w:t>M</w:t>
            </w:r>
            <w:r w:rsidRPr="004076BD">
              <w:rPr>
                <w:rFonts w:asciiTheme="minorHAnsi" w:hAnsiTheme="minorHAnsi"/>
                <w:b/>
                <w:bCs/>
                <w:spacing w:val="4"/>
                <w:sz w:val="16"/>
                <w:szCs w:val="16"/>
              </w:rPr>
              <w:t>E</w:t>
            </w:r>
            <w:r w:rsidRPr="004076BD">
              <w:rPr>
                <w:rFonts w:asciiTheme="minorHAnsi" w:hAnsiTheme="minorHAnsi"/>
                <w:b/>
                <w:bCs/>
                <w:spacing w:val="5"/>
                <w:sz w:val="16"/>
                <w:szCs w:val="16"/>
              </w:rPr>
              <w:t>R</w:t>
            </w:r>
            <w:r w:rsidRPr="004076BD">
              <w:rPr>
                <w:rFonts w:asciiTheme="minorHAnsi" w:hAnsiTheme="minorHAnsi"/>
                <w:b/>
                <w:bCs/>
                <w:sz w:val="16"/>
                <w:szCs w:val="16"/>
              </w:rPr>
              <w:t>O</w:t>
            </w:r>
          </w:p>
        </w:tc>
        <w:tc>
          <w:tcPr>
            <w:tcW w:w="6368" w:type="dxa"/>
            <w:tcBorders>
              <w:top w:val="single" w:sz="4" w:space="0" w:color="000000"/>
              <w:left w:val="single" w:sz="4" w:space="0" w:color="000000"/>
              <w:bottom w:val="single" w:sz="4" w:space="0" w:color="000000"/>
              <w:right w:val="single" w:sz="4" w:space="0" w:color="000000"/>
            </w:tcBorders>
          </w:tcPr>
          <w:p w14:paraId="0EA55BB6" w14:textId="77777777" w:rsidR="00D91BE6" w:rsidRPr="004076BD" w:rsidRDefault="00D91BE6" w:rsidP="00AA58A5">
            <w:pPr>
              <w:pStyle w:val="TableParagraph"/>
              <w:kinsoku w:val="0"/>
              <w:overflowPunct w:val="0"/>
              <w:spacing w:before="41"/>
              <w:ind w:left="2587" w:right="2594"/>
              <w:jc w:val="center"/>
              <w:rPr>
                <w:rFonts w:asciiTheme="minorHAnsi" w:hAnsiTheme="minorHAnsi"/>
              </w:rPr>
            </w:pPr>
            <w:r w:rsidRPr="004076BD">
              <w:rPr>
                <w:rFonts w:asciiTheme="minorHAnsi" w:hAnsiTheme="minorHAnsi"/>
                <w:b/>
                <w:bCs/>
                <w:sz w:val="16"/>
                <w:szCs w:val="16"/>
              </w:rPr>
              <w:t>DE</w:t>
            </w:r>
            <w:r w:rsidRPr="004076BD">
              <w:rPr>
                <w:rFonts w:asciiTheme="minorHAnsi" w:hAnsiTheme="minorHAnsi"/>
                <w:b/>
                <w:bCs/>
                <w:spacing w:val="2"/>
                <w:sz w:val="16"/>
                <w:szCs w:val="16"/>
              </w:rPr>
              <w:t>S</w:t>
            </w:r>
            <w:r w:rsidRPr="004076BD">
              <w:rPr>
                <w:rFonts w:asciiTheme="minorHAnsi" w:hAnsiTheme="minorHAnsi"/>
                <w:b/>
                <w:bCs/>
                <w:sz w:val="16"/>
                <w:szCs w:val="16"/>
              </w:rPr>
              <w:t>CR</w:t>
            </w:r>
            <w:r w:rsidRPr="004076BD">
              <w:rPr>
                <w:rFonts w:asciiTheme="minorHAnsi" w:hAnsiTheme="minorHAnsi"/>
                <w:b/>
                <w:bCs/>
                <w:spacing w:val="5"/>
                <w:sz w:val="16"/>
                <w:szCs w:val="16"/>
              </w:rPr>
              <w:t>I</w:t>
            </w:r>
            <w:r w:rsidRPr="004076BD">
              <w:rPr>
                <w:rFonts w:asciiTheme="minorHAnsi" w:hAnsiTheme="minorHAnsi"/>
                <w:b/>
                <w:bCs/>
                <w:sz w:val="16"/>
                <w:szCs w:val="16"/>
              </w:rPr>
              <w:t>ZI</w:t>
            </w:r>
            <w:r w:rsidRPr="004076BD">
              <w:rPr>
                <w:rFonts w:asciiTheme="minorHAnsi" w:hAnsiTheme="minorHAnsi"/>
                <w:b/>
                <w:bCs/>
                <w:spacing w:val="1"/>
                <w:sz w:val="16"/>
                <w:szCs w:val="16"/>
              </w:rPr>
              <w:t>O</w:t>
            </w:r>
            <w:r w:rsidRPr="004076BD">
              <w:rPr>
                <w:rFonts w:asciiTheme="minorHAnsi" w:hAnsiTheme="minorHAnsi"/>
                <w:b/>
                <w:bCs/>
                <w:spacing w:val="5"/>
                <w:sz w:val="16"/>
                <w:szCs w:val="16"/>
              </w:rPr>
              <w:t>N</w:t>
            </w:r>
            <w:r w:rsidRPr="004076BD">
              <w:rPr>
                <w:rFonts w:asciiTheme="minorHAnsi" w:hAnsiTheme="minorHAnsi"/>
                <w:b/>
                <w:bCs/>
                <w:sz w:val="16"/>
                <w:szCs w:val="16"/>
              </w:rPr>
              <w:t>E</w:t>
            </w:r>
          </w:p>
        </w:tc>
      </w:tr>
      <w:tr w:rsidR="00D91BE6" w:rsidRPr="004076BD" w14:paraId="64B38FF0" w14:textId="77777777" w:rsidTr="00AA58A5">
        <w:trPr>
          <w:trHeight w:hRule="exact" w:val="1040"/>
        </w:trPr>
        <w:tc>
          <w:tcPr>
            <w:tcW w:w="2012" w:type="dxa"/>
            <w:tcBorders>
              <w:top w:val="single" w:sz="4" w:space="0" w:color="000000"/>
              <w:left w:val="single" w:sz="4" w:space="0" w:color="000000"/>
              <w:bottom w:val="single" w:sz="4" w:space="0" w:color="000000"/>
              <w:right w:val="single" w:sz="4" w:space="0" w:color="000000"/>
            </w:tcBorders>
          </w:tcPr>
          <w:p w14:paraId="63F27ABD" w14:textId="77777777" w:rsidR="00D91BE6" w:rsidRPr="004076BD" w:rsidRDefault="00D91BE6" w:rsidP="00AA58A5">
            <w:pPr>
              <w:pStyle w:val="TableParagraph"/>
              <w:kinsoku w:val="0"/>
              <w:overflowPunct w:val="0"/>
              <w:spacing w:before="4" w:line="100" w:lineRule="exact"/>
              <w:rPr>
                <w:rFonts w:asciiTheme="minorHAnsi" w:hAnsiTheme="minorHAnsi"/>
                <w:sz w:val="10"/>
                <w:szCs w:val="10"/>
              </w:rPr>
            </w:pPr>
          </w:p>
          <w:p w14:paraId="685B8A09"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1ACB7242" w14:textId="77777777" w:rsidR="00D91BE6" w:rsidRPr="004076BD" w:rsidRDefault="00D91BE6" w:rsidP="00AA58A5">
            <w:pPr>
              <w:pStyle w:val="TableParagraph"/>
              <w:kinsoku w:val="0"/>
              <w:overflowPunct w:val="0"/>
              <w:ind w:left="707" w:right="717"/>
              <w:jc w:val="center"/>
              <w:rPr>
                <w:rFonts w:asciiTheme="minorHAnsi" w:hAnsiTheme="minorHAnsi"/>
              </w:rPr>
            </w:pPr>
            <w:r w:rsidRPr="004076BD">
              <w:rPr>
                <w:rFonts w:asciiTheme="minorHAnsi" w:hAnsiTheme="minorHAnsi"/>
                <w:b/>
                <w:bCs/>
                <w:spacing w:val="3"/>
                <w:sz w:val="16"/>
                <w:szCs w:val="16"/>
              </w:rPr>
              <w:t>M</w:t>
            </w:r>
            <w:r w:rsidRPr="004076BD">
              <w:rPr>
                <w:rFonts w:asciiTheme="minorHAnsi" w:hAnsiTheme="minorHAnsi"/>
                <w:b/>
                <w:bCs/>
                <w:sz w:val="16"/>
                <w:szCs w:val="16"/>
              </w:rPr>
              <w:t>EZZI</w:t>
            </w:r>
          </w:p>
        </w:tc>
        <w:tc>
          <w:tcPr>
            <w:tcW w:w="1272" w:type="dxa"/>
            <w:tcBorders>
              <w:top w:val="single" w:sz="4" w:space="0" w:color="000000"/>
              <w:left w:val="single" w:sz="4" w:space="0" w:color="000000"/>
              <w:bottom w:val="single" w:sz="4" w:space="0" w:color="000000"/>
              <w:right w:val="single" w:sz="4" w:space="0" w:color="000000"/>
            </w:tcBorders>
          </w:tcPr>
          <w:p w14:paraId="09EB128A" w14:textId="77777777" w:rsidR="00D91BE6" w:rsidRPr="00D84D74" w:rsidRDefault="00D91BE6" w:rsidP="00AA58A5">
            <w:pPr>
              <w:pStyle w:val="TableParagraph"/>
              <w:kinsoku w:val="0"/>
              <w:overflowPunct w:val="0"/>
              <w:spacing w:before="6" w:line="220" w:lineRule="exact"/>
              <w:rPr>
                <w:rFonts w:asciiTheme="minorHAnsi" w:hAnsiTheme="minorHAnsi"/>
              </w:rPr>
            </w:pPr>
          </w:p>
          <w:p w14:paraId="1A32F354" w14:textId="77777777" w:rsidR="00D91BE6" w:rsidRPr="00D84D74" w:rsidRDefault="00D91BE6" w:rsidP="00AA58A5">
            <w:pPr>
              <w:pStyle w:val="TableParagraph"/>
              <w:kinsoku w:val="0"/>
              <w:overflowPunct w:val="0"/>
              <w:spacing w:line="240" w:lineRule="exact"/>
              <w:ind w:left="507" w:right="556"/>
              <w:jc w:val="center"/>
              <w:rPr>
                <w:rFonts w:asciiTheme="minorHAnsi" w:hAnsiTheme="minorHAnsi"/>
              </w:rPr>
            </w:pPr>
            <w:r w:rsidRPr="00D84D74">
              <w:rPr>
                <w:rFonts w:asciiTheme="minorHAnsi" w:hAnsiTheme="minorHAnsi"/>
              </w:rPr>
              <w:t>1</w:t>
            </w:r>
          </w:p>
          <w:p w14:paraId="2FADA406" w14:textId="77777777" w:rsidR="00D91BE6" w:rsidRPr="00D84D74" w:rsidRDefault="00D91BE6" w:rsidP="00AA58A5">
            <w:pPr>
              <w:pStyle w:val="TableParagraph"/>
              <w:kinsoku w:val="0"/>
              <w:overflowPunct w:val="0"/>
              <w:spacing w:line="240" w:lineRule="exact"/>
              <w:ind w:left="507" w:right="556"/>
              <w:jc w:val="center"/>
              <w:rPr>
                <w:rFonts w:asciiTheme="minorHAnsi" w:hAnsiTheme="minorHAnsi"/>
              </w:rPr>
            </w:pPr>
            <w:r w:rsidRPr="00D84D74">
              <w:rPr>
                <w:rFonts w:asciiTheme="minorHAnsi" w:hAnsiTheme="minorHAnsi"/>
              </w:rPr>
              <w:t>1</w:t>
            </w:r>
          </w:p>
        </w:tc>
        <w:tc>
          <w:tcPr>
            <w:tcW w:w="6368" w:type="dxa"/>
            <w:tcBorders>
              <w:top w:val="single" w:sz="4" w:space="0" w:color="000000"/>
              <w:left w:val="single" w:sz="4" w:space="0" w:color="000000"/>
              <w:bottom w:val="single" w:sz="4" w:space="0" w:color="000000"/>
              <w:right w:val="single" w:sz="4" w:space="0" w:color="000000"/>
            </w:tcBorders>
          </w:tcPr>
          <w:p w14:paraId="337A5119" w14:textId="77777777" w:rsidR="00D91BE6" w:rsidRPr="00D84D74" w:rsidRDefault="00D91BE6" w:rsidP="00AA58A5">
            <w:pPr>
              <w:pStyle w:val="TableParagraph"/>
              <w:kinsoku w:val="0"/>
              <w:overflowPunct w:val="0"/>
              <w:spacing w:before="19" w:line="220" w:lineRule="exact"/>
              <w:rPr>
                <w:rFonts w:asciiTheme="minorHAnsi" w:hAnsiTheme="minorHAnsi"/>
              </w:rPr>
            </w:pPr>
          </w:p>
          <w:p w14:paraId="7685FA87" w14:textId="77777777" w:rsidR="00D91BE6" w:rsidRPr="00D84D74" w:rsidRDefault="00D91BE6" w:rsidP="00AA58A5">
            <w:pPr>
              <w:pStyle w:val="TableParagraph"/>
              <w:kinsoku w:val="0"/>
              <w:overflowPunct w:val="0"/>
              <w:spacing w:line="240" w:lineRule="exact"/>
              <w:ind w:left="47" w:right="3259"/>
              <w:rPr>
                <w:rFonts w:asciiTheme="minorHAnsi" w:hAnsiTheme="minorHAnsi"/>
              </w:rPr>
            </w:pPr>
            <w:r w:rsidRPr="00D84D74">
              <w:rPr>
                <w:rFonts w:asciiTheme="minorHAnsi" w:hAnsiTheme="minorHAnsi"/>
              </w:rPr>
              <w:t>Compattatore da 18 mc</w:t>
            </w:r>
          </w:p>
          <w:p w14:paraId="0CE91411" w14:textId="77777777" w:rsidR="00D91BE6" w:rsidRPr="00D84D74" w:rsidRDefault="00D91BE6" w:rsidP="00AA58A5">
            <w:pPr>
              <w:pStyle w:val="TableParagraph"/>
              <w:kinsoku w:val="0"/>
              <w:overflowPunct w:val="0"/>
              <w:spacing w:line="240" w:lineRule="exact"/>
              <w:ind w:left="47" w:right="3259"/>
              <w:rPr>
                <w:rFonts w:asciiTheme="minorHAnsi" w:hAnsiTheme="minorHAnsi"/>
              </w:rPr>
            </w:pPr>
            <w:r w:rsidRPr="00D84D74">
              <w:rPr>
                <w:rFonts w:asciiTheme="minorHAnsi" w:hAnsiTheme="minorHAnsi"/>
              </w:rPr>
              <w:t>Costipatore</w:t>
            </w:r>
          </w:p>
        </w:tc>
      </w:tr>
    </w:tbl>
    <w:p w14:paraId="57A5DA21" w14:textId="77777777" w:rsidR="00D91BE6" w:rsidRPr="004076BD" w:rsidRDefault="00D91BE6" w:rsidP="00D91BE6">
      <w:pPr>
        <w:rPr>
          <w:rFonts w:asciiTheme="minorHAnsi" w:hAnsiTheme="minorHAnsi"/>
        </w:rPr>
        <w:sectPr w:rsidR="00D91BE6" w:rsidRPr="004076BD">
          <w:type w:val="continuous"/>
          <w:pgSz w:w="11904" w:h="16840"/>
          <w:pgMar w:top="980" w:right="980" w:bottom="1240" w:left="980" w:header="720" w:footer="720" w:gutter="0"/>
          <w:cols w:space="720" w:equalWidth="0">
            <w:col w:w="9944"/>
          </w:cols>
          <w:noEndnote/>
        </w:sectPr>
      </w:pPr>
    </w:p>
    <w:p w14:paraId="10AE0C11" w14:textId="2C2C0042" w:rsidR="00D91BE6" w:rsidRPr="004076BD" w:rsidRDefault="00D91BE6" w:rsidP="00D91BE6">
      <w:pPr>
        <w:kinsoku w:val="0"/>
        <w:overflowPunct w:val="0"/>
        <w:spacing w:before="12" w:line="240" w:lineRule="exact"/>
        <w:rPr>
          <w:rFonts w:asciiTheme="minorHAnsi" w:hAnsiTheme="minorHAnsi"/>
        </w:rPr>
      </w:pPr>
    </w:p>
    <w:tbl>
      <w:tblPr>
        <w:tblW w:w="0" w:type="auto"/>
        <w:tblInd w:w="168" w:type="dxa"/>
        <w:tblLayout w:type="fixed"/>
        <w:tblCellMar>
          <w:left w:w="0" w:type="dxa"/>
          <w:right w:w="0" w:type="dxa"/>
        </w:tblCellMar>
        <w:tblLook w:val="0000" w:firstRow="0" w:lastRow="0" w:firstColumn="0" w:lastColumn="0" w:noHBand="0" w:noVBand="0"/>
      </w:tblPr>
      <w:tblGrid>
        <w:gridCol w:w="4538"/>
        <w:gridCol w:w="5114"/>
      </w:tblGrid>
      <w:tr w:rsidR="00D91BE6" w:rsidRPr="004076BD" w14:paraId="4044F38E" w14:textId="77777777" w:rsidTr="00AA58A5">
        <w:trPr>
          <w:trHeight w:hRule="exact" w:val="514"/>
        </w:trPr>
        <w:tc>
          <w:tcPr>
            <w:tcW w:w="9652" w:type="dxa"/>
            <w:gridSpan w:val="2"/>
            <w:tcBorders>
              <w:top w:val="single" w:sz="4" w:space="0" w:color="000000"/>
              <w:left w:val="single" w:sz="4" w:space="0" w:color="000000"/>
              <w:bottom w:val="single" w:sz="4" w:space="0" w:color="000000"/>
              <w:right w:val="single" w:sz="4" w:space="0" w:color="000000"/>
            </w:tcBorders>
          </w:tcPr>
          <w:p w14:paraId="0011A71F" w14:textId="77777777" w:rsidR="00D91BE6" w:rsidRPr="004076BD" w:rsidRDefault="00D91BE6" w:rsidP="00AA58A5">
            <w:pPr>
              <w:pStyle w:val="TableParagraph"/>
              <w:kinsoku w:val="0"/>
              <w:overflowPunct w:val="0"/>
              <w:spacing w:before="37"/>
              <w:ind w:left="4143" w:right="4154"/>
              <w:jc w:val="center"/>
              <w:rPr>
                <w:rFonts w:asciiTheme="minorHAnsi" w:hAnsiTheme="minorHAnsi"/>
              </w:rPr>
            </w:pPr>
            <w:r w:rsidRPr="004076BD">
              <w:rPr>
                <w:rFonts w:asciiTheme="minorHAnsi" w:hAnsiTheme="minorHAnsi"/>
                <w:b/>
                <w:bCs/>
                <w:spacing w:val="-15"/>
                <w:sz w:val="16"/>
                <w:szCs w:val="16"/>
              </w:rPr>
              <w:t>A</w:t>
            </w:r>
            <w:r w:rsidRPr="004076BD">
              <w:rPr>
                <w:rFonts w:asciiTheme="minorHAnsi" w:hAnsiTheme="minorHAnsi"/>
                <w:b/>
                <w:bCs/>
                <w:sz w:val="16"/>
                <w:szCs w:val="16"/>
              </w:rPr>
              <w:t>TTR</w:t>
            </w:r>
            <w:r w:rsidRPr="004076BD">
              <w:rPr>
                <w:rFonts w:asciiTheme="minorHAnsi" w:hAnsiTheme="minorHAnsi"/>
                <w:b/>
                <w:bCs/>
                <w:spacing w:val="4"/>
                <w:sz w:val="16"/>
                <w:szCs w:val="16"/>
              </w:rPr>
              <w:t>E</w:t>
            </w:r>
            <w:r w:rsidRPr="004076BD">
              <w:rPr>
                <w:rFonts w:asciiTheme="minorHAnsi" w:hAnsiTheme="minorHAnsi"/>
                <w:b/>
                <w:bCs/>
                <w:sz w:val="16"/>
                <w:szCs w:val="16"/>
              </w:rPr>
              <w:t>ZZ</w:t>
            </w:r>
            <w:r w:rsidRPr="004076BD">
              <w:rPr>
                <w:rFonts w:asciiTheme="minorHAnsi" w:hAnsiTheme="minorHAnsi"/>
                <w:b/>
                <w:bCs/>
                <w:spacing w:val="-10"/>
                <w:sz w:val="16"/>
                <w:szCs w:val="16"/>
              </w:rPr>
              <w:t>A</w:t>
            </w:r>
            <w:r w:rsidRPr="004076BD">
              <w:rPr>
                <w:rFonts w:asciiTheme="minorHAnsi" w:hAnsiTheme="minorHAnsi"/>
                <w:b/>
                <w:bCs/>
                <w:sz w:val="16"/>
                <w:szCs w:val="16"/>
              </w:rPr>
              <w:t>TURE</w:t>
            </w:r>
          </w:p>
        </w:tc>
      </w:tr>
      <w:tr w:rsidR="00D91BE6" w:rsidRPr="004076BD" w14:paraId="2CE072F5" w14:textId="77777777" w:rsidTr="00AA58A5">
        <w:trPr>
          <w:trHeight w:hRule="exact" w:val="307"/>
        </w:trPr>
        <w:tc>
          <w:tcPr>
            <w:tcW w:w="4538" w:type="dxa"/>
            <w:tcBorders>
              <w:top w:val="single" w:sz="4" w:space="0" w:color="000000"/>
              <w:left w:val="single" w:sz="4" w:space="0" w:color="000000"/>
              <w:bottom w:val="single" w:sz="4" w:space="0" w:color="000000"/>
              <w:right w:val="single" w:sz="4" w:space="0" w:color="000000"/>
            </w:tcBorders>
          </w:tcPr>
          <w:p w14:paraId="30405745" w14:textId="77777777" w:rsidR="00D91BE6" w:rsidRPr="004076BD" w:rsidRDefault="00D91BE6" w:rsidP="00AA58A5">
            <w:pPr>
              <w:pStyle w:val="TableParagraph"/>
              <w:kinsoku w:val="0"/>
              <w:overflowPunct w:val="0"/>
              <w:spacing w:before="23"/>
              <w:ind w:left="61"/>
              <w:rPr>
                <w:rFonts w:asciiTheme="minorHAnsi" w:hAnsiTheme="minorHAnsi"/>
              </w:rPr>
            </w:pPr>
            <w:r w:rsidRPr="004076BD">
              <w:rPr>
                <w:rFonts w:asciiTheme="minorHAnsi" w:hAnsiTheme="minorHAnsi"/>
                <w:b/>
                <w:bCs/>
                <w:spacing w:val="-1"/>
                <w:sz w:val="18"/>
                <w:szCs w:val="18"/>
              </w:rPr>
              <w:t>S</w:t>
            </w:r>
            <w:r w:rsidRPr="004076BD">
              <w:rPr>
                <w:rFonts w:asciiTheme="minorHAnsi" w:hAnsiTheme="minorHAnsi"/>
                <w:b/>
                <w:bCs/>
                <w:sz w:val="18"/>
                <w:szCs w:val="18"/>
              </w:rPr>
              <w:t>a</w:t>
            </w:r>
            <w:r w:rsidRPr="004076BD">
              <w:rPr>
                <w:rFonts w:asciiTheme="minorHAnsi" w:hAnsiTheme="minorHAnsi"/>
                <w:b/>
                <w:bCs/>
                <w:spacing w:val="-5"/>
                <w:sz w:val="18"/>
                <w:szCs w:val="18"/>
              </w:rPr>
              <w:t>c</w:t>
            </w:r>
            <w:r w:rsidRPr="004076BD">
              <w:rPr>
                <w:rFonts w:asciiTheme="minorHAnsi" w:hAnsiTheme="minorHAnsi"/>
                <w:b/>
                <w:bCs/>
                <w:sz w:val="18"/>
                <w:szCs w:val="18"/>
              </w:rPr>
              <w:t>c</w:t>
            </w:r>
            <w:r w:rsidRPr="004076BD">
              <w:rPr>
                <w:rFonts w:asciiTheme="minorHAnsi" w:hAnsiTheme="minorHAnsi"/>
                <w:b/>
                <w:bCs/>
                <w:spacing w:val="-1"/>
                <w:sz w:val="18"/>
                <w:szCs w:val="18"/>
              </w:rPr>
              <w:t>h</w:t>
            </w:r>
            <w:r w:rsidRPr="004076BD">
              <w:rPr>
                <w:rFonts w:asciiTheme="minorHAnsi" w:hAnsiTheme="minorHAnsi"/>
                <w:b/>
                <w:bCs/>
                <w:sz w:val="18"/>
                <w:szCs w:val="18"/>
              </w:rPr>
              <w:t>i</w:t>
            </w:r>
            <w:r w:rsidRPr="004076BD">
              <w:rPr>
                <w:rFonts w:asciiTheme="minorHAnsi" w:hAnsiTheme="minorHAnsi"/>
                <w:b/>
                <w:bCs/>
                <w:spacing w:val="4"/>
                <w:sz w:val="18"/>
                <w:szCs w:val="18"/>
              </w:rPr>
              <w:t xml:space="preserve"> </w:t>
            </w:r>
            <w:r w:rsidRPr="004076BD">
              <w:rPr>
                <w:rFonts w:asciiTheme="minorHAnsi" w:hAnsiTheme="minorHAnsi"/>
                <w:b/>
                <w:bCs/>
                <w:sz w:val="18"/>
                <w:szCs w:val="18"/>
              </w:rPr>
              <w:t>c</w:t>
            </w:r>
            <w:r w:rsidRPr="004076BD">
              <w:rPr>
                <w:rFonts w:asciiTheme="minorHAnsi" w:hAnsiTheme="minorHAnsi"/>
                <w:b/>
                <w:bCs/>
                <w:spacing w:val="-5"/>
                <w:sz w:val="18"/>
                <w:szCs w:val="18"/>
              </w:rPr>
              <w:t>o</w:t>
            </w:r>
            <w:r w:rsidRPr="004076BD">
              <w:rPr>
                <w:rFonts w:asciiTheme="minorHAnsi" w:hAnsiTheme="minorHAnsi"/>
                <w:b/>
                <w:bCs/>
                <w:spacing w:val="1"/>
                <w:sz w:val="18"/>
                <w:szCs w:val="18"/>
              </w:rPr>
              <w:t>l</w:t>
            </w:r>
            <w:r w:rsidRPr="004076BD">
              <w:rPr>
                <w:rFonts w:asciiTheme="minorHAnsi" w:hAnsiTheme="minorHAnsi"/>
                <w:b/>
                <w:bCs/>
                <w:spacing w:val="-5"/>
                <w:sz w:val="18"/>
                <w:szCs w:val="18"/>
              </w:rPr>
              <w:t>or</w:t>
            </w:r>
            <w:r w:rsidRPr="004076BD">
              <w:rPr>
                <w:rFonts w:asciiTheme="minorHAnsi" w:hAnsiTheme="minorHAnsi"/>
                <w:b/>
                <w:bCs/>
                <w:sz w:val="18"/>
                <w:szCs w:val="18"/>
              </w:rPr>
              <w:t xml:space="preserve">e </w:t>
            </w:r>
            <w:r w:rsidRPr="004076BD">
              <w:rPr>
                <w:rFonts w:asciiTheme="minorHAnsi" w:hAnsiTheme="minorHAnsi"/>
                <w:b/>
                <w:bCs/>
                <w:spacing w:val="12"/>
                <w:sz w:val="18"/>
                <w:szCs w:val="18"/>
              </w:rPr>
              <w:t xml:space="preserve"> </w:t>
            </w:r>
            <w:r w:rsidRPr="004076BD">
              <w:rPr>
                <w:rFonts w:asciiTheme="minorHAnsi" w:hAnsiTheme="minorHAnsi"/>
                <w:b/>
                <w:bCs/>
                <w:spacing w:val="-5"/>
                <w:sz w:val="18"/>
                <w:szCs w:val="18"/>
              </w:rPr>
              <w:t>g</w:t>
            </w:r>
            <w:r w:rsidRPr="004076BD">
              <w:rPr>
                <w:rFonts w:asciiTheme="minorHAnsi" w:hAnsiTheme="minorHAnsi"/>
                <w:b/>
                <w:bCs/>
                <w:spacing w:val="1"/>
                <w:sz w:val="18"/>
                <w:szCs w:val="18"/>
              </w:rPr>
              <w:t>i</w:t>
            </w:r>
            <w:r w:rsidRPr="004076BD">
              <w:rPr>
                <w:rFonts w:asciiTheme="minorHAnsi" w:hAnsiTheme="minorHAnsi"/>
                <w:b/>
                <w:bCs/>
                <w:spacing w:val="-5"/>
                <w:sz w:val="18"/>
                <w:szCs w:val="18"/>
              </w:rPr>
              <w:t>a</w:t>
            </w:r>
            <w:r w:rsidRPr="004076BD">
              <w:rPr>
                <w:rFonts w:asciiTheme="minorHAnsi" w:hAnsiTheme="minorHAnsi"/>
                <w:b/>
                <w:bCs/>
                <w:spacing w:val="1"/>
                <w:sz w:val="18"/>
                <w:szCs w:val="18"/>
              </w:rPr>
              <w:t>ll</w:t>
            </w:r>
            <w:r w:rsidRPr="004076BD">
              <w:rPr>
                <w:rFonts w:asciiTheme="minorHAnsi" w:hAnsiTheme="minorHAnsi"/>
                <w:b/>
                <w:bCs/>
                <w:sz w:val="18"/>
                <w:szCs w:val="18"/>
              </w:rPr>
              <w:t>o</w:t>
            </w:r>
          </w:p>
        </w:tc>
        <w:tc>
          <w:tcPr>
            <w:tcW w:w="5114" w:type="dxa"/>
            <w:tcBorders>
              <w:top w:val="single" w:sz="4" w:space="0" w:color="000000"/>
              <w:left w:val="single" w:sz="4" w:space="0" w:color="000000"/>
              <w:bottom w:val="single" w:sz="4" w:space="0" w:color="000000"/>
              <w:right w:val="single" w:sz="4" w:space="0" w:color="000000"/>
            </w:tcBorders>
          </w:tcPr>
          <w:p w14:paraId="2F60BA86" w14:textId="77777777" w:rsidR="00D91BE6" w:rsidRPr="004076BD" w:rsidRDefault="00D91BE6" w:rsidP="00AA58A5">
            <w:pPr>
              <w:pStyle w:val="TableParagraph"/>
              <w:kinsoku w:val="0"/>
              <w:overflowPunct w:val="0"/>
              <w:spacing w:before="41"/>
              <w:ind w:left="2090" w:right="2048"/>
              <w:jc w:val="center"/>
              <w:rPr>
                <w:rFonts w:asciiTheme="minorHAnsi" w:hAnsiTheme="minorHAnsi"/>
              </w:rPr>
            </w:pPr>
            <w:r w:rsidRPr="004076BD">
              <w:rPr>
                <w:rFonts w:asciiTheme="minorHAnsi" w:hAnsiTheme="minorHAnsi"/>
                <w:b/>
                <w:bCs/>
                <w:spacing w:val="1"/>
                <w:sz w:val="16"/>
                <w:szCs w:val="16"/>
              </w:rPr>
              <w:t>Q</w:t>
            </w:r>
            <w:r w:rsidRPr="004076BD">
              <w:rPr>
                <w:rFonts w:asciiTheme="minorHAnsi" w:hAnsiTheme="minorHAnsi"/>
                <w:b/>
                <w:bCs/>
                <w:spacing w:val="10"/>
                <w:sz w:val="16"/>
                <w:szCs w:val="16"/>
              </w:rPr>
              <w:t>U</w:t>
            </w:r>
            <w:r w:rsidRPr="004076BD">
              <w:rPr>
                <w:rFonts w:asciiTheme="minorHAnsi" w:hAnsiTheme="minorHAnsi"/>
                <w:b/>
                <w:bCs/>
                <w:sz w:val="16"/>
                <w:szCs w:val="16"/>
              </w:rPr>
              <w:t>A</w:t>
            </w:r>
            <w:r w:rsidRPr="004076BD">
              <w:rPr>
                <w:rFonts w:asciiTheme="minorHAnsi" w:hAnsiTheme="minorHAnsi"/>
                <w:b/>
                <w:bCs/>
                <w:spacing w:val="5"/>
                <w:sz w:val="16"/>
                <w:szCs w:val="16"/>
              </w:rPr>
              <w:t>N</w:t>
            </w:r>
            <w:r w:rsidRPr="004076BD">
              <w:rPr>
                <w:rFonts w:asciiTheme="minorHAnsi" w:hAnsiTheme="minorHAnsi"/>
                <w:b/>
                <w:bCs/>
                <w:spacing w:val="4"/>
                <w:sz w:val="16"/>
                <w:szCs w:val="16"/>
              </w:rPr>
              <w:t>T</w:t>
            </w:r>
            <w:r w:rsidRPr="004076BD">
              <w:rPr>
                <w:rFonts w:asciiTheme="minorHAnsi" w:hAnsiTheme="minorHAnsi"/>
                <w:b/>
                <w:bCs/>
                <w:spacing w:val="5"/>
                <w:sz w:val="16"/>
                <w:szCs w:val="16"/>
              </w:rPr>
              <w:t>I</w:t>
            </w:r>
            <w:r w:rsidRPr="004076BD">
              <w:rPr>
                <w:rFonts w:asciiTheme="minorHAnsi" w:hAnsiTheme="minorHAnsi"/>
                <w:b/>
                <w:bCs/>
                <w:spacing w:val="-6"/>
                <w:sz w:val="16"/>
                <w:szCs w:val="16"/>
              </w:rPr>
              <w:t>T</w:t>
            </w:r>
            <w:r w:rsidRPr="004076BD">
              <w:rPr>
                <w:rFonts w:asciiTheme="minorHAnsi" w:hAnsiTheme="minorHAnsi"/>
                <w:b/>
                <w:bCs/>
                <w:spacing w:val="-10"/>
                <w:sz w:val="16"/>
                <w:szCs w:val="16"/>
              </w:rPr>
              <w:t>A</w:t>
            </w:r>
            <w:r w:rsidRPr="004076BD">
              <w:rPr>
                <w:rFonts w:asciiTheme="minorHAnsi" w:hAnsiTheme="minorHAnsi"/>
                <w:b/>
                <w:bCs/>
                <w:sz w:val="16"/>
                <w:szCs w:val="16"/>
              </w:rPr>
              <w:t>’</w:t>
            </w:r>
          </w:p>
        </w:tc>
      </w:tr>
      <w:tr w:rsidR="00D91BE6" w:rsidRPr="004076BD" w14:paraId="29FB5404" w14:textId="77777777" w:rsidTr="00AA58A5">
        <w:trPr>
          <w:trHeight w:hRule="exact" w:val="917"/>
        </w:trPr>
        <w:tc>
          <w:tcPr>
            <w:tcW w:w="4538" w:type="dxa"/>
            <w:tcBorders>
              <w:top w:val="single" w:sz="4" w:space="0" w:color="000000"/>
              <w:left w:val="single" w:sz="4" w:space="0" w:color="000000"/>
              <w:bottom w:val="single" w:sz="4" w:space="0" w:color="000000"/>
              <w:right w:val="single" w:sz="4" w:space="0" w:color="000000"/>
            </w:tcBorders>
          </w:tcPr>
          <w:p w14:paraId="39A6F766" w14:textId="77777777" w:rsidR="00D91BE6" w:rsidRPr="00C00AAB" w:rsidRDefault="00D91BE6" w:rsidP="00AA58A5">
            <w:pPr>
              <w:pStyle w:val="TableParagraph"/>
              <w:kinsoku w:val="0"/>
              <w:overflowPunct w:val="0"/>
              <w:spacing w:line="239" w:lineRule="exact"/>
              <w:ind w:left="229"/>
              <w:rPr>
                <w:rFonts w:asciiTheme="minorHAnsi" w:hAnsiTheme="minorHAnsi"/>
              </w:rPr>
            </w:pPr>
            <w:r w:rsidRPr="00C00AAB">
              <w:rPr>
                <w:rFonts w:asciiTheme="minorHAnsi" w:hAnsiTheme="minorHAnsi"/>
                <w:b/>
                <w:bCs/>
                <w:spacing w:val="-2"/>
              </w:rPr>
              <w:t>N</w:t>
            </w:r>
            <w:r w:rsidRPr="00C00AAB">
              <w:rPr>
                <w:rFonts w:asciiTheme="minorHAnsi" w:hAnsiTheme="minorHAnsi"/>
                <w:b/>
                <w:bCs/>
              </w:rPr>
              <w:t>.</w:t>
            </w:r>
            <w:r>
              <w:rPr>
                <w:rFonts w:asciiTheme="minorHAnsi" w:hAnsiTheme="minorHAnsi"/>
                <w:b/>
                <w:bCs/>
                <w:spacing w:val="4"/>
              </w:rPr>
              <w:t xml:space="preserve"> </w:t>
            </w:r>
            <w:r w:rsidRPr="00C00AAB">
              <w:rPr>
                <w:rFonts w:asciiTheme="minorHAnsi" w:hAnsiTheme="minorHAnsi"/>
                <w:b/>
                <w:bCs/>
                <w:spacing w:val="-8"/>
              </w:rPr>
              <w:t>u</w:t>
            </w:r>
            <w:r w:rsidRPr="00C00AAB">
              <w:rPr>
                <w:rFonts w:asciiTheme="minorHAnsi" w:hAnsiTheme="minorHAnsi"/>
                <w:b/>
                <w:bCs/>
                <w:spacing w:val="-2"/>
              </w:rPr>
              <w:t>t</w:t>
            </w:r>
            <w:r w:rsidRPr="00C00AAB">
              <w:rPr>
                <w:rFonts w:asciiTheme="minorHAnsi" w:hAnsiTheme="minorHAnsi"/>
                <w:b/>
                <w:bCs/>
                <w:spacing w:val="2"/>
              </w:rPr>
              <w:t>e</w:t>
            </w:r>
            <w:r w:rsidRPr="00C00AAB">
              <w:rPr>
                <w:rFonts w:asciiTheme="minorHAnsi" w:hAnsiTheme="minorHAnsi"/>
                <w:b/>
                <w:bCs/>
                <w:spacing w:val="1"/>
              </w:rPr>
              <w:t>n</w:t>
            </w:r>
            <w:r w:rsidRPr="00C00AAB">
              <w:rPr>
                <w:rFonts w:asciiTheme="minorHAnsi" w:hAnsiTheme="minorHAnsi"/>
                <w:b/>
                <w:bCs/>
                <w:spacing w:val="-2"/>
              </w:rPr>
              <w:t>z</w:t>
            </w:r>
            <w:r w:rsidRPr="00C00AAB">
              <w:rPr>
                <w:rFonts w:asciiTheme="minorHAnsi" w:hAnsiTheme="minorHAnsi"/>
                <w:b/>
                <w:bCs/>
              </w:rPr>
              <w:t xml:space="preserve">e </w:t>
            </w:r>
            <w:r w:rsidRPr="00C00AAB">
              <w:rPr>
                <w:rFonts w:asciiTheme="minorHAnsi" w:hAnsiTheme="minorHAnsi"/>
                <w:b/>
                <w:bCs/>
                <w:spacing w:val="1"/>
              </w:rPr>
              <w:t>d</w:t>
            </w:r>
            <w:r w:rsidRPr="00C00AAB">
              <w:rPr>
                <w:rFonts w:asciiTheme="minorHAnsi" w:hAnsiTheme="minorHAnsi"/>
                <w:b/>
                <w:bCs/>
                <w:spacing w:val="4"/>
              </w:rPr>
              <w:t>o</w:t>
            </w:r>
            <w:r w:rsidRPr="00C00AAB">
              <w:rPr>
                <w:rFonts w:asciiTheme="minorHAnsi" w:hAnsiTheme="minorHAnsi"/>
                <w:b/>
                <w:bCs/>
                <w:spacing w:val="-7"/>
              </w:rPr>
              <w:t>m</w:t>
            </w:r>
            <w:r w:rsidRPr="00C00AAB">
              <w:rPr>
                <w:rFonts w:asciiTheme="minorHAnsi" w:hAnsiTheme="minorHAnsi"/>
                <w:b/>
                <w:bCs/>
                <w:spacing w:val="2"/>
              </w:rPr>
              <w:t>e</w:t>
            </w:r>
            <w:r w:rsidRPr="00C00AAB">
              <w:rPr>
                <w:rFonts w:asciiTheme="minorHAnsi" w:hAnsiTheme="minorHAnsi"/>
                <w:b/>
                <w:bCs/>
              </w:rPr>
              <w:t>s</w:t>
            </w:r>
            <w:r w:rsidRPr="00C00AAB">
              <w:rPr>
                <w:rFonts w:asciiTheme="minorHAnsi" w:hAnsiTheme="minorHAnsi"/>
                <w:b/>
                <w:bCs/>
                <w:spacing w:val="3"/>
              </w:rPr>
              <w:t>t</w:t>
            </w:r>
            <w:r w:rsidRPr="00C00AAB">
              <w:rPr>
                <w:rFonts w:asciiTheme="minorHAnsi" w:hAnsiTheme="minorHAnsi"/>
                <w:b/>
                <w:bCs/>
              </w:rPr>
              <w:t>i</w:t>
            </w:r>
            <w:r w:rsidRPr="00C00AAB">
              <w:rPr>
                <w:rFonts w:asciiTheme="minorHAnsi" w:hAnsiTheme="minorHAnsi"/>
                <w:b/>
                <w:bCs/>
                <w:spacing w:val="2"/>
              </w:rPr>
              <w:t>c</w:t>
            </w:r>
            <w:r w:rsidRPr="00C00AAB">
              <w:rPr>
                <w:rFonts w:asciiTheme="minorHAnsi" w:hAnsiTheme="minorHAnsi"/>
                <w:b/>
                <w:bCs/>
                <w:spacing w:val="-3"/>
              </w:rPr>
              <w:t>h</w:t>
            </w:r>
            <w:r w:rsidRPr="00C00AAB">
              <w:rPr>
                <w:rFonts w:asciiTheme="minorHAnsi" w:hAnsiTheme="minorHAnsi"/>
                <w:b/>
                <w:bCs/>
              </w:rPr>
              <w:t>e :</w:t>
            </w:r>
            <w:r w:rsidRPr="00C00AAB">
              <w:rPr>
                <w:rFonts w:asciiTheme="minorHAnsi" w:hAnsiTheme="minorHAnsi"/>
                <w:b/>
                <w:bCs/>
                <w:spacing w:val="1"/>
              </w:rPr>
              <w:t xml:space="preserve"> </w:t>
            </w:r>
            <w:r w:rsidRPr="00C00AAB">
              <w:rPr>
                <w:rFonts w:asciiTheme="minorHAnsi" w:hAnsiTheme="minorHAnsi"/>
                <w:b/>
                <w:bCs/>
              </w:rPr>
              <w:t>4.597</w:t>
            </w:r>
          </w:p>
          <w:p w14:paraId="556DC817" w14:textId="77777777" w:rsidR="00D91BE6" w:rsidRPr="00C00AAB" w:rsidRDefault="00D91BE6" w:rsidP="00AA58A5">
            <w:pPr>
              <w:pStyle w:val="TableParagraph"/>
              <w:kinsoku w:val="0"/>
              <w:overflowPunct w:val="0"/>
              <w:rPr>
                <w:rFonts w:asciiTheme="minorHAnsi" w:hAnsiTheme="minorHAnsi"/>
              </w:rPr>
            </w:pPr>
            <w:r>
              <w:rPr>
                <w:rFonts w:asciiTheme="minorHAnsi" w:hAnsiTheme="minorHAnsi"/>
                <w:b/>
                <w:bCs/>
                <w:spacing w:val="-2"/>
              </w:rPr>
              <w:t xml:space="preserve">     </w:t>
            </w:r>
            <w:r w:rsidRPr="00C00AAB">
              <w:rPr>
                <w:rFonts w:asciiTheme="minorHAnsi" w:hAnsiTheme="minorHAnsi"/>
                <w:b/>
                <w:bCs/>
                <w:spacing w:val="-2"/>
              </w:rPr>
              <w:t>N</w:t>
            </w:r>
            <w:r w:rsidRPr="00C00AAB">
              <w:rPr>
                <w:rFonts w:asciiTheme="minorHAnsi" w:hAnsiTheme="minorHAnsi"/>
                <w:b/>
                <w:bCs/>
              </w:rPr>
              <w:t>.</w:t>
            </w:r>
            <w:r w:rsidRPr="00C00AAB">
              <w:rPr>
                <w:rFonts w:asciiTheme="minorHAnsi" w:hAnsiTheme="minorHAnsi"/>
                <w:b/>
                <w:bCs/>
                <w:spacing w:val="4"/>
              </w:rPr>
              <w:t xml:space="preserve"> </w:t>
            </w:r>
            <w:r w:rsidRPr="00C00AAB">
              <w:rPr>
                <w:rFonts w:asciiTheme="minorHAnsi" w:hAnsiTheme="minorHAnsi"/>
                <w:b/>
                <w:bCs/>
                <w:spacing w:val="-5"/>
              </w:rPr>
              <w:t>a</w:t>
            </w:r>
            <w:r w:rsidRPr="00C00AAB">
              <w:rPr>
                <w:rFonts w:asciiTheme="minorHAnsi" w:hAnsiTheme="minorHAnsi"/>
                <w:b/>
                <w:bCs/>
                <w:spacing w:val="-4"/>
              </w:rPr>
              <w:t>l</w:t>
            </w:r>
            <w:r w:rsidRPr="00C00AAB">
              <w:rPr>
                <w:rFonts w:asciiTheme="minorHAnsi" w:hAnsiTheme="minorHAnsi"/>
                <w:b/>
                <w:bCs/>
                <w:spacing w:val="3"/>
              </w:rPr>
              <w:t>t</w:t>
            </w:r>
            <w:r w:rsidRPr="00C00AAB">
              <w:rPr>
                <w:rFonts w:asciiTheme="minorHAnsi" w:hAnsiTheme="minorHAnsi"/>
                <w:b/>
                <w:bCs/>
                <w:spacing w:val="-2"/>
              </w:rPr>
              <w:t>r</w:t>
            </w:r>
            <w:r w:rsidRPr="00C00AAB">
              <w:rPr>
                <w:rFonts w:asciiTheme="minorHAnsi" w:hAnsiTheme="minorHAnsi"/>
                <w:b/>
                <w:bCs/>
              </w:rPr>
              <w:t>e</w:t>
            </w:r>
            <w:r w:rsidRPr="00C00AAB">
              <w:rPr>
                <w:rFonts w:asciiTheme="minorHAnsi" w:hAnsiTheme="minorHAnsi"/>
                <w:b/>
                <w:bCs/>
                <w:spacing w:val="5"/>
              </w:rPr>
              <w:t xml:space="preserve"> </w:t>
            </w:r>
            <w:r w:rsidRPr="00C00AAB">
              <w:rPr>
                <w:rFonts w:asciiTheme="minorHAnsi" w:hAnsiTheme="minorHAnsi"/>
                <w:b/>
                <w:bCs/>
                <w:spacing w:val="-3"/>
              </w:rPr>
              <w:t>u</w:t>
            </w:r>
            <w:r w:rsidRPr="00C00AAB">
              <w:rPr>
                <w:rFonts w:asciiTheme="minorHAnsi" w:hAnsiTheme="minorHAnsi"/>
                <w:b/>
                <w:bCs/>
                <w:spacing w:val="-2"/>
              </w:rPr>
              <w:t>t</w:t>
            </w:r>
            <w:r w:rsidRPr="00C00AAB">
              <w:rPr>
                <w:rFonts w:asciiTheme="minorHAnsi" w:hAnsiTheme="minorHAnsi"/>
                <w:b/>
                <w:bCs/>
                <w:spacing w:val="2"/>
              </w:rPr>
              <w:t>e</w:t>
            </w:r>
            <w:r w:rsidRPr="00C00AAB">
              <w:rPr>
                <w:rFonts w:asciiTheme="minorHAnsi" w:hAnsiTheme="minorHAnsi"/>
                <w:b/>
                <w:bCs/>
                <w:spacing w:val="-3"/>
              </w:rPr>
              <w:t>n</w:t>
            </w:r>
            <w:r w:rsidRPr="00C00AAB">
              <w:rPr>
                <w:rFonts w:asciiTheme="minorHAnsi" w:hAnsiTheme="minorHAnsi"/>
                <w:b/>
                <w:bCs/>
                <w:spacing w:val="-2"/>
              </w:rPr>
              <w:t>z</w:t>
            </w:r>
            <w:r w:rsidRPr="00C00AAB">
              <w:rPr>
                <w:rFonts w:asciiTheme="minorHAnsi" w:hAnsiTheme="minorHAnsi"/>
                <w:b/>
                <w:bCs/>
              </w:rPr>
              <w:t>e</w:t>
            </w:r>
            <w:r w:rsidRPr="00C00AAB">
              <w:rPr>
                <w:rFonts w:asciiTheme="minorHAnsi" w:hAnsiTheme="minorHAnsi"/>
                <w:b/>
                <w:bCs/>
                <w:spacing w:val="6"/>
              </w:rPr>
              <w:t xml:space="preserve"> </w:t>
            </w:r>
            <w:r w:rsidRPr="00C00AAB">
              <w:rPr>
                <w:rFonts w:asciiTheme="minorHAnsi" w:hAnsiTheme="minorHAnsi"/>
                <w:b/>
                <w:bCs/>
              </w:rPr>
              <w:t>:</w:t>
            </w:r>
            <w:r w:rsidRPr="00C00AAB">
              <w:rPr>
                <w:rFonts w:asciiTheme="minorHAnsi" w:hAnsiTheme="minorHAnsi"/>
                <w:b/>
                <w:bCs/>
                <w:spacing w:val="1"/>
              </w:rPr>
              <w:t xml:space="preserve"> </w:t>
            </w:r>
            <w:r w:rsidRPr="00C00AAB">
              <w:rPr>
                <w:rFonts w:asciiTheme="minorHAnsi" w:hAnsiTheme="minorHAnsi"/>
                <w:b/>
                <w:bCs/>
              </w:rPr>
              <w:t>958</w:t>
            </w:r>
          </w:p>
        </w:tc>
        <w:tc>
          <w:tcPr>
            <w:tcW w:w="5114" w:type="dxa"/>
            <w:tcBorders>
              <w:top w:val="single" w:sz="4" w:space="0" w:color="000000"/>
              <w:left w:val="single" w:sz="4" w:space="0" w:color="000000"/>
              <w:bottom w:val="single" w:sz="4" w:space="0" w:color="000000"/>
              <w:right w:val="single" w:sz="4" w:space="0" w:color="000000"/>
            </w:tcBorders>
          </w:tcPr>
          <w:p w14:paraId="6FA1F17F" w14:textId="77777777" w:rsidR="00D91BE6" w:rsidRPr="00D84D74" w:rsidRDefault="00D91BE6" w:rsidP="00AA58A5">
            <w:pPr>
              <w:pStyle w:val="TableParagraph"/>
              <w:kinsoku w:val="0"/>
              <w:overflowPunct w:val="0"/>
              <w:spacing w:line="243" w:lineRule="exact"/>
              <w:ind w:left="123"/>
              <w:rPr>
                <w:rFonts w:asciiTheme="minorHAnsi" w:hAnsiTheme="minorHAnsi"/>
              </w:rPr>
            </w:pPr>
            <w:r w:rsidRPr="00D84D74">
              <w:rPr>
                <w:rFonts w:asciiTheme="minorHAnsi" w:hAnsiTheme="minorHAnsi"/>
                <w:b/>
                <w:bCs/>
                <w:spacing w:val="-4"/>
              </w:rPr>
              <w:t>n</w:t>
            </w:r>
            <w:r w:rsidRPr="00D84D74">
              <w:rPr>
                <w:rFonts w:asciiTheme="minorHAnsi" w:hAnsiTheme="minorHAnsi"/>
                <w:b/>
                <w:bCs/>
              </w:rPr>
              <w:t>.</w:t>
            </w:r>
            <w:r w:rsidRPr="00D84D74">
              <w:rPr>
                <w:rFonts w:asciiTheme="minorHAnsi" w:hAnsiTheme="minorHAnsi"/>
                <w:b/>
                <w:bCs/>
                <w:spacing w:val="4"/>
              </w:rPr>
              <w:t xml:space="preserve"> </w:t>
            </w:r>
            <w:r w:rsidRPr="00D84D74">
              <w:rPr>
                <w:rFonts w:asciiTheme="minorHAnsi" w:hAnsiTheme="minorHAnsi"/>
                <w:b/>
                <w:bCs/>
                <w:spacing w:val="-3"/>
              </w:rPr>
              <w:t>s</w:t>
            </w:r>
            <w:r w:rsidRPr="00D84D74">
              <w:rPr>
                <w:rFonts w:asciiTheme="minorHAnsi" w:hAnsiTheme="minorHAnsi"/>
                <w:b/>
                <w:bCs/>
              </w:rPr>
              <w:t>a</w:t>
            </w:r>
            <w:r w:rsidRPr="00D84D74">
              <w:rPr>
                <w:rFonts w:asciiTheme="minorHAnsi" w:hAnsiTheme="minorHAnsi"/>
                <w:b/>
                <w:bCs/>
                <w:spacing w:val="-1"/>
              </w:rPr>
              <w:t>cc</w:t>
            </w:r>
            <w:r w:rsidRPr="00D84D74">
              <w:rPr>
                <w:rFonts w:asciiTheme="minorHAnsi" w:hAnsiTheme="minorHAnsi"/>
                <w:b/>
                <w:bCs/>
              </w:rPr>
              <w:t>hi  u</w:t>
            </w:r>
            <w:r w:rsidRPr="00D84D74">
              <w:rPr>
                <w:rFonts w:asciiTheme="minorHAnsi" w:hAnsiTheme="minorHAnsi"/>
                <w:b/>
                <w:bCs/>
                <w:spacing w:val="1"/>
              </w:rPr>
              <w:t>t</w:t>
            </w:r>
            <w:r w:rsidRPr="00D84D74">
              <w:rPr>
                <w:rFonts w:asciiTheme="minorHAnsi" w:hAnsiTheme="minorHAnsi"/>
                <w:b/>
                <w:bCs/>
                <w:spacing w:val="-1"/>
              </w:rPr>
              <w:t>e</w:t>
            </w:r>
            <w:r w:rsidRPr="00D84D74">
              <w:rPr>
                <w:rFonts w:asciiTheme="minorHAnsi" w:hAnsiTheme="minorHAnsi"/>
                <w:b/>
                <w:bCs/>
                <w:spacing w:val="2"/>
              </w:rPr>
              <w:t>n</w:t>
            </w:r>
            <w:r w:rsidRPr="00D84D74">
              <w:rPr>
                <w:rFonts w:asciiTheme="minorHAnsi" w:hAnsiTheme="minorHAnsi"/>
                <w:b/>
                <w:bCs/>
                <w:spacing w:val="-6"/>
              </w:rPr>
              <w:t>z</w:t>
            </w:r>
            <w:r w:rsidRPr="00D84D74">
              <w:rPr>
                <w:rFonts w:asciiTheme="minorHAnsi" w:hAnsiTheme="minorHAnsi"/>
                <w:b/>
                <w:bCs/>
              </w:rPr>
              <w:t>e</w:t>
            </w:r>
            <w:r w:rsidRPr="00D84D74">
              <w:rPr>
                <w:rFonts w:asciiTheme="minorHAnsi" w:hAnsiTheme="minorHAnsi"/>
                <w:b/>
                <w:bCs/>
                <w:spacing w:val="1"/>
              </w:rPr>
              <w:t xml:space="preserve"> </w:t>
            </w:r>
            <w:r w:rsidRPr="00D84D74">
              <w:rPr>
                <w:rFonts w:asciiTheme="minorHAnsi" w:hAnsiTheme="minorHAnsi"/>
                <w:b/>
                <w:bCs/>
              </w:rPr>
              <w:t>do</w:t>
            </w:r>
            <w:r w:rsidRPr="00D84D74">
              <w:rPr>
                <w:rFonts w:asciiTheme="minorHAnsi" w:hAnsiTheme="minorHAnsi"/>
                <w:b/>
                <w:bCs/>
                <w:spacing w:val="-4"/>
              </w:rPr>
              <w:t>m</w:t>
            </w:r>
            <w:r w:rsidRPr="00D84D74">
              <w:rPr>
                <w:rFonts w:asciiTheme="minorHAnsi" w:hAnsiTheme="minorHAnsi"/>
                <w:b/>
                <w:bCs/>
              </w:rPr>
              <w:t>.</w:t>
            </w:r>
            <w:r w:rsidRPr="00D84D74">
              <w:rPr>
                <w:rFonts w:asciiTheme="minorHAnsi" w:hAnsiTheme="minorHAnsi"/>
                <w:b/>
                <w:bCs/>
                <w:spacing w:val="5"/>
              </w:rPr>
              <w:t xml:space="preserve"> </w:t>
            </w:r>
            <w:r w:rsidRPr="00D84D74">
              <w:rPr>
                <w:rFonts w:asciiTheme="minorHAnsi" w:hAnsiTheme="minorHAnsi"/>
                <w:b/>
                <w:bCs/>
              </w:rPr>
              <w:t xml:space="preserve">: </w:t>
            </w:r>
            <w:r w:rsidRPr="00D84D74">
              <w:rPr>
                <w:rFonts w:asciiTheme="minorHAnsi" w:hAnsiTheme="minorHAnsi"/>
                <w:b/>
                <w:bCs/>
                <w:spacing w:val="1"/>
              </w:rPr>
              <w:t xml:space="preserve"> </w:t>
            </w:r>
            <w:r w:rsidRPr="00D84D74">
              <w:rPr>
                <w:rFonts w:asciiTheme="minorHAnsi" w:hAnsiTheme="minorHAnsi"/>
                <w:b/>
                <w:bCs/>
              </w:rPr>
              <w:t>240</w:t>
            </w:r>
            <w:r w:rsidRPr="00D84D74">
              <w:rPr>
                <w:rFonts w:asciiTheme="minorHAnsi" w:hAnsiTheme="minorHAnsi"/>
                <w:b/>
                <w:bCs/>
                <w:spacing w:val="2"/>
              </w:rPr>
              <w:t>.</w:t>
            </w:r>
            <w:r w:rsidRPr="00D84D74">
              <w:rPr>
                <w:rFonts w:asciiTheme="minorHAnsi" w:hAnsiTheme="minorHAnsi"/>
                <w:b/>
                <w:bCs/>
              </w:rPr>
              <w:t>000</w:t>
            </w:r>
          </w:p>
          <w:p w14:paraId="32BA787E" w14:textId="77777777" w:rsidR="00D91BE6" w:rsidRPr="00D84D74" w:rsidRDefault="00D91BE6" w:rsidP="00AA58A5">
            <w:pPr>
              <w:pStyle w:val="TableParagraph"/>
              <w:kinsoku w:val="0"/>
              <w:overflowPunct w:val="0"/>
              <w:ind w:left="123"/>
              <w:rPr>
                <w:rFonts w:asciiTheme="minorHAnsi" w:hAnsiTheme="minorHAnsi"/>
                <w:b/>
                <w:bCs/>
              </w:rPr>
            </w:pPr>
            <w:r w:rsidRPr="00D84D74">
              <w:rPr>
                <w:rFonts w:asciiTheme="minorHAnsi" w:hAnsiTheme="minorHAnsi"/>
                <w:b/>
                <w:bCs/>
                <w:spacing w:val="-4"/>
              </w:rPr>
              <w:t>n</w:t>
            </w:r>
            <w:r w:rsidRPr="00D84D74">
              <w:rPr>
                <w:rFonts w:asciiTheme="minorHAnsi" w:hAnsiTheme="minorHAnsi"/>
                <w:b/>
                <w:bCs/>
              </w:rPr>
              <w:t>.</w:t>
            </w:r>
            <w:r w:rsidRPr="00D84D74">
              <w:rPr>
                <w:rFonts w:asciiTheme="minorHAnsi" w:hAnsiTheme="minorHAnsi"/>
                <w:b/>
                <w:bCs/>
                <w:spacing w:val="4"/>
              </w:rPr>
              <w:t xml:space="preserve"> </w:t>
            </w:r>
            <w:r w:rsidRPr="00D84D74">
              <w:rPr>
                <w:rFonts w:asciiTheme="minorHAnsi" w:hAnsiTheme="minorHAnsi"/>
                <w:b/>
                <w:bCs/>
                <w:spacing w:val="-3"/>
              </w:rPr>
              <w:t>s</w:t>
            </w:r>
            <w:r w:rsidRPr="00D84D74">
              <w:rPr>
                <w:rFonts w:asciiTheme="minorHAnsi" w:hAnsiTheme="minorHAnsi"/>
                <w:b/>
                <w:bCs/>
              </w:rPr>
              <w:t>a</w:t>
            </w:r>
            <w:r w:rsidRPr="00D84D74">
              <w:rPr>
                <w:rFonts w:asciiTheme="minorHAnsi" w:hAnsiTheme="minorHAnsi"/>
                <w:b/>
                <w:bCs/>
                <w:spacing w:val="-1"/>
              </w:rPr>
              <w:t>cc</w:t>
            </w:r>
            <w:r w:rsidRPr="00D84D74">
              <w:rPr>
                <w:rFonts w:asciiTheme="minorHAnsi" w:hAnsiTheme="minorHAnsi"/>
                <w:b/>
                <w:bCs/>
              </w:rPr>
              <w:t>hi</w:t>
            </w:r>
            <w:r w:rsidRPr="00D84D74">
              <w:rPr>
                <w:rFonts w:asciiTheme="minorHAnsi" w:hAnsiTheme="minorHAnsi"/>
                <w:b/>
                <w:bCs/>
                <w:spacing w:val="60"/>
              </w:rPr>
              <w:t xml:space="preserve"> </w:t>
            </w:r>
            <w:r w:rsidRPr="00D84D74">
              <w:rPr>
                <w:rFonts w:asciiTheme="minorHAnsi" w:hAnsiTheme="minorHAnsi"/>
                <w:b/>
                <w:bCs/>
                <w:spacing w:val="-1"/>
              </w:rPr>
              <w:t>c</w:t>
            </w:r>
            <w:r w:rsidRPr="00D84D74">
              <w:rPr>
                <w:rFonts w:asciiTheme="minorHAnsi" w:hAnsiTheme="minorHAnsi"/>
                <w:b/>
                <w:bCs/>
              </w:rPr>
              <w:t>o</w:t>
            </w:r>
            <w:r w:rsidRPr="00D84D74">
              <w:rPr>
                <w:rFonts w:asciiTheme="minorHAnsi" w:hAnsiTheme="minorHAnsi"/>
                <w:b/>
                <w:bCs/>
                <w:spacing w:val="-4"/>
              </w:rPr>
              <w:t>mm</w:t>
            </w:r>
            <w:r w:rsidRPr="00D84D74">
              <w:rPr>
                <w:rFonts w:asciiTheme="minorHAnsi" w:hAnsiTheme="minorHAnsi"/>
                <w:b/>
                <w:bCs/>
                <w:spacing w:val="3"/>
              </w:rPr>
              <w:t>e</w:t>
            </w:r>
            <w:r w:rsidRPr="00D84D74">
              <w:rPr>
                <w:rFonts w:asciiTheme="minorHAnsi" w:hAnsiTheme="minorHAnsi"/>
                <w:b/>
                <w:bCs/>
                <w:spacing w:val="-11"/>
              </w:rPr>
              <w:t>r</w:t>
            </w:r>
            <w:r w:rsidRPr="00D84D74">
              <w:rPr>
                <w:rFonts w:asciiTheme="minorHAnsi" w:hAnsiTheme="minorHAnsi"/>
                <w:b/>
                <w:bCs/>
                <w:spacing w:val="-1"/>
              </w:rPr>
              <w:t>c</w:t>
            </w:r>
            <w:r w:rsidRPr="00D84D74">
              <w:rPr>
                <w:rFonts w:asciiTheme="minorHAnsi" w:hAnsiTheme="minorHAnsi"/>
                <w:b/>
                <w:bCs/>
              </w:rPr>
              <w:t>i</w:t>
            </w:r>
            <w:r w:rsidRPr="00D84D74">
              <w:rPr>
                <w:rFonts w:asciiTheme="minorHAnsi" w:hAnsiTheme="minorHAnsi"/>
                <w:b/>
                <w:bCs/>
                <w:spacing w:val="5"/>
              </w:rPr>
              <w:t>a</w:t>
            </w:r>
            <w:r w:rsidRPr="00D84D74">
              <w:rPr>
                <w:rFonts w:asciiTheme="minorHAnsi" w:hAnsiTheme="minorHAnsi"/>
                <w:b/>
                <w:bCs/>
                <w:spacing w:val="-5"/>
              </w:rPr>
              <w:t>l</w:t>
            </w:r>
            <w:r w:rsidRPr="00D84D74">
              <w:rPr>
                <w:rFonts w:asciiTheme="minorHAnsi" w:hAnsiTheme="minorHAnsi"/>
                <w:b/>
                <w:bCs/>
              </w:rPr>
              <w:t>i</w:t>
            </w:r>
            <w:r w:rsidRPr="00D84D74">
              <w:rPr>
                <w:rFonts w:asciiTheme="minorHAnsi" w:hAnsiTheme="minorHAnsi"/>
                <w:b/>
                <w:bCs/>
                <w:spacing w:val="5"/>
              </w:rPr>
              <w:t xml:space="preserve"> </w:t>
            </w:r>
            <w:r w:rsidRPr="00D84D74">
              <w:rPr>
                <w:rFonts w:asciiTheme="minorHAnsi" w:hAnsiTheme="minorHAnsi"/>
                <w:b/>
                <w:bCs/>
              </w:rPr>
              <w:t xml:space="preserve">:  </w:t>
            </w:r>
            <w:r w:rsidRPr="00D84D74">
              <w:rPr>
                <w:rFonts w:asciiTheme="minorHAnsi" w:hAnsiTheme="minorHAnsi"/>
                <w:b/>
                <w:bCs/>
                <w:spacing w:val="8"/>
              </w:rPr>
              <w:t xml:space="preserve"> </w:t>
            </w:r>
            <w:r w:rsidRPr="00D84D74">
              <w:rPr>
                <w:rFonts w:asciiTheme="minorHAnsi" w:hAnsiTheme="minorHAnsi"/>
                <w:b/>
                <w:bCs/>
              </w:rPr>
              <w:t>50</w:t>
            </w:r>
            <w:r w:rsidRPr="00D84D74">
              <w:rPr>
                <w:rFonts w:asciiTheme="minorHAnsi" w:hAnsiTheme="minorHAnsi"/>
                <w:b/>
                <w:bCs/>
                <w:spacing w:val="2"/>
              </w:rPr>
              <w:t>.</w:t>
            </w:r>
            <w:r w:rsidRPr="00D84D74">
              <w:rPr>
                <w:rFonts w:asciiTheme="minorHAnsi" w:hAnsiTheme="minorHAnsi"/>
                <w:b/>
                <w:bCs/>
              </w:rPr>
              <w:t>000</w:t>
            </w:r>
          </w:p>
          <w:p w14:paraId="36AD4E38" w14:textId="77777777" w:rsidR="00D91BE6" w:rsidRPr="00D84D74" w:rsidRDefault="00D91BE6" w:rsidP="00AA58A5">
            <w:pPr>
              <w:pStyle w:val="TableParagraph"/>
              <w:ind w:left="123"/>
              <w:rPr>
                <w:rFonts w:asciiTheme="minorHAnsi" w:hAnsiTheme="minorHAnsi"/>
                <w:b/>
                <w:bCs/>
              </w:rPr>
            </w:pPr>
            <w:r w:rsidRPr="00D84D74">
              <w:rPr>
                <w:rFonts w:asciiTheme="minorHAnsi" w:hAnsiTheme="minorHAnsi"/>
                <w:b/>
                <w:bCs/>
              </w:rPr>
              <w:t>n. carrellati da 120/240/360</w:t>
            </w:r>
          </w:p>
          <w:p w14:paraId="319E8905" w14:textId="77777777" w:rsidR="00D91BE6" w:rsidRPr="00C00AAB" w:rsidRDefault="00D91BE6" w:rsidP="00AA58A5">
            <w:pPr>
              <w:pStyle w:val="TableParagraph"/>
              <w:kinsoku w:val="0"/>
              <w:overflowPunct w:val="0"/>
              <w:ind w:left="123"/>
              <w:rPr>
                <w:rFonts w:asciiTheme="minorHAnsi" w:hAnsiTheme="minorHAnsi"/>
              </w:rPr>
            </w:pPr>
          </w:p>
        </w:tc>
      </w:tr>
    </w:tbl>
    <w:p w14:paraId="29D2F712" w14:textId="77777777" w:rsidR="00D91BE6" w:rsidRPr="004076BD" w:rsidRDefault="00D91BE6" w:rsidP="00D91BE6">
      <w:pPr>
        <w:kinsoku w:val="0"/>
        <w:overflowPunct w:val="0"/>
        <w:spacing w:before="3" w:line="150" w:lineRule="exact"/>
        <w:rPr>
          <w:rFonts w:asciiTheme="minorHAnsi" w:hAnsiTheme="minorHAnsi"/>
          <w:sz w:val="15"/>
          <w:szCs w:val="15"/>
        </w:rPr>
      </w:pPr>
    </w:p>
    <w:p w14:paraId="1D5D2A4F" w14:textId="77777777" w:rsidR="00D91BE6" w:rsidRPr="004076BD" w:rsidRDefault="00D91BE6" w:rsidP="00D91BE6">
      <w:pPr>
        <w:numPr>
          <w:ilvl w:val="2"/>
          <w:numId w:val="32"/>
        </w:numPr>
        <w:tabs>
          <w:tab w:val="left" w:pos="1239"/>
        </w:tabs>
        <w:kinsoku w:val="0"/>
        <w:overflowPunct w:val="0"/>
        <w:adjustRightInd w:val="0"/>
        <w:spacing w:before="72"/>
        <w:ind w:left="851" w:hanging="721"/>
        <w:rPr>
          <w:rFonts w:asciiTheme="minorHAnsi" w:hAnsiTheme="minorHAnsi"/>
        </w:rPr>
      </w:pPr>
      <w:r w:rsidRPr="004076BD">
        <w:rPr>
          <w:rFonts w:asciiTheme="minorHAnsi" w:hAnsiTheme="minorHAnsi"/>
          <w:b/>
          <w:bCs/>
          <w:i/>
          <w:iCs/>
          <w:spacing w:val="-11"/>
        </w:rPr>
        <w:t>T</w:t>
      </w:r>
      <w:r w:rsidRPr="004076BD">
        <w:rPr>
          <w:rFonts w:asciiTheme="minorHAnsi" w:hAnsiTheme="minorHAnsi"/>
          <w:b/>
          <w:bCs/>
          <w:i/>
          <w:iCs/>
        </w:rPr>
        <w:t>ipo</w:t>
      </w:r>
      <w:r w:rsidRPr="004076BD">
        <w:rPr>
          <w:rFonts w:asciiTheme="minorHAnsi" w:hAnsiTheme="minorHAnsi"/>
          <w:b/>
          <w:bCs/>
          <w:i/>
          <w:iCs/>
          <w:spacing w:val="2"/>
        </w:rPr>
        <w:t xml:space="preserve"> </w:t>
      </w:r>
      <w:r w:rsidRPr="004076BD">
        <w:rPr>
          <w:rFonts w:asciiTheme="minorHAnsi" w:hAnsiTheme="minorHAnsi"/>
          <w:b/>
          <w:bCs/>
          <w:i/>
          <w:iCs/>
        </w:rPr>
        <w:t>di</w:t>
      </w:r>
      <w:r w:rsidRPr="004076BD">
        <w:rPr>
          <w:rFonts w:asciiTheme="minorHAnsi" w:hAnsiTheme="minorHAnsi"/>
          <w:b/>
          <w:bCs/>
          <w:i/>
          <w:iCs/>
          <w:spacing w:val="3"/>
        </w:rPr>
        <w:t xml:space="preserve"> </w:t>
      </w:r>
      <w:r w:rsidRPr="004076BD">
        <w:rPr>
          <w:rFonts w:asciiTheme="minorHAnsi" w:hAnsiTheme="minorHAnsi"/>
          <w:b/>
          <w:bCs/>
          <w:i/>
          <w:iCs/>
          <w:spacing w:val="-2"/>
        </w:rPr>
        <w:t>c</w:t>
      </w:r>
      <w:r w:rsidRPr="004076BD">
        <w:rPr>
          <w:rFonts w:asciiTheme="minorHAnsi" w:hAnsiTheme="minorHAnsi"/>
          <w:b/>
          <w:bCs/>
          <w:i/>
          <w:iCs/>
        </w:rPr>
        <w:t>o</w:t>
      </w:r>
      <w:r w:rsidRPr="004076BD">
        <w:rPr>
          <w:rFonts w:asciiTheme="minorHAnsi" w:hAnsiTheme="minorHAnsi"/>
          <w:b/>
          <w:bCs/>
          <w:i/>
          <w:iCs/>
          <w:spacing w:val="-3"/>
        </w:rPr>
        <w:t>n</w:t>
      </w:r>
      <w:r w:rsidRPr="004076BD">
        <w:rPr>
          <w:rFonts w:asciiTheme="minorHAnsi" w:hAnsiTheme="minorHAnsi"/>
          <w:b/>
          <w:bCs/>
          <w:i/>
          <w:iCs/>
          <w:spacing w:val="5"/>
        </w:rPr>
        <w:t>t</w:t>
      </w:r>
      <w:r w:rsidRPr="004076BD">
        <w:rPr>
          <w:rFonts w:asciiTheme="minorHAnsi" w:hAnsiTheme="minorHAnsi"/>
          <w:b/>
          <w:bCs/>
          <w:i/>
          <w:iCs/>
          <w:spacing w:val="2"/>
        </w:rPr>
        <w:t>e</w:t>
      </w:r>
      <w:r w:rsidRPr="004076BD">
        <w:rPr>
          <w:rFonts w:asciiTheme="minorHAnsi" w:hAnsiTheme="minorHAnsi"/>
          <w:b/>
          <w:bCs/>
          <w:i/>
          <w:iCs/>
          <w:spacing w:val="-3"/>
        </w:rPr>
        <w:t>n</w:t>
      </w:r>
      <w:r w:rsidRPr="004076BD">
        <w:rPr>
          <w:rFonts w:asciiTheme="minorHAnsi" w:hAnsiTheme="minorHAnsi"/>
          <w:b/>
          <w:bCs/>
          <w:i/>
          <w:iCs/>
        </w:rPr>
        <w:t>itori</w:t>
      </w:r>
    </w:p>
    <w:p w14:paraId="1A2CD817" w14:textId="77777777" w:rsidR="00D91BE6" w:rsidRPr="004076BD" w:rsidRDefault="00D91BE6" w:rsidP="00D91BE6">
      <w:pPr>
        <w:kinsoku w:val="0"/>
        <w:overflowPunct w:val="0"/>
        <w:spacing w:line="235" w:lineRule="exact"/>
        <w:ind w:left="1239"/>
        <w:rPr>
          <w:rFonts w:asciiTheme="minorHAnsi" w:hAnsiTheme="minorHAnsi"/>
        </w:rPr>
      </w:pPr>
      <w:r w:rsidRPr="004076BD">
        <w:rPr>
          <w:rFonts w:asciiTheme="minorHAnsi" w:hAnsiTheme="minorHAnsi"/>
          <w:b/>
          <w:bCs/>
          <w:spacing w:val="-2"/>
        </w:rPr>
        <w:t>Ne</w:t>
      </w:r>
      <w:r w:rsidRPr="004076BD">
        <w:rPr>
          <w:rFonts w:asciiTheme="minorHAnsi" w:hAnsiTheme="minorHAnsi"/>
          <w:b/>
          <w:bCs/>
        </w:rPr>
        <w:t>s</w:t>
      </w:r>
      <w:r w:rsidRPr="004076BD">
        <w:rPr>
          <w:rFonts w:asciiTheme="minorHAnsi" w:hAnsiTheme="minorHAnsi"/>
          <w:b/>
          <w:bCs/>
          <w:spacing w:val="5"/>
        </w:rPr>
        <w:t>s</w:t>
      </w:r>
      <w:r w:rsidRPr="004076BD">
        <w:rPr>
          <w:rFonts w:asciiTheme="minorHAnsi" w:hAnsiTheme="minorHAnsi"/>
          <w:b/>
          <w:bCs/>
          <w:spacing w:val="-3"/>
        </w:rPr>
        <w:t>u</w:t>
      </w:r>
      <w:r w:rsidRPr="004076BD">
        <w:rPr>
          <w:rFonts w:asciiTheme="minorHAnsi" w:hAnsiTheme="minorHAnsi"/>
          <w:b/>
          <w:bCs/>
        </w:rPr>
        <w:t>n</w:t>
      </w:r>
      <w:r w:rsidRPr="004076BD">
        <w:rPr>
          <w:rFonts w:asciiTheme="minorHAnsi" w:hAnsiTheme="minorHAnsi"/>
          <w:b/>
          <w:bCs/>
          <w:spacing w:val="-6"/>
        </w:rPr>
        <w:t xml:space="preserve"> </w:t>
      </w:r>
      <w:r w:rsidRPr="004076BD">
        <w:rPr>
          <w:rFonts w:asciiTheme="minorHAnsi" w:hAnsiTheme="minorHAnsi"/>
          <w:b/>
          <w:bCs/>
          <w:spacing w:val="3"/>
        </w:rPr>
        <w:t>t</w:t>
      </w:r>
      <w:r w:rsidRPr="004076BD">
        <w:rPr>
          <w:rFonts w:asciiTheme="minorHAnsi" w:hAnsiTheme="minorHAnsi"/>
          <w:b/>
          <w:bCs/>
          <w:spacing w:val="-4"/>
        </w:rPr>
        <w:t>i</w:t>
      </w:r>
      <w:r w:rsidRPr="004076BD">
        <w:rPr>
          <w:rFonts w:asciiTheme="minorHAnsi" w:hAnsiTheme="minorHAnsi"/>
          <w:b/>
          <w:bCs/>
          <w:spacing w:val="-3"/>
        </w:rPr>
        <w:t>p</w:t>
      </w:r>
      <w:r w:rsidRPr="004076BD">
        <w:rPr>
          <w:rFonts w:asciiTheme="minorHAnsi" w:hAnsiTheme="minorHAnsi"/>
          <w:b/>
          <w:bCs/>
        </w:rPr>
        <w:t>o</w:t>
      </w:r>
      <w:r w:rsidRPr="004076BD">
        <w:rPr>
          <w:rFonts w:asciiTheme="minorHAnsi" w:hAnsiTheme="minorHAnsi"/>
          <w:b/>
          <w:bCs/>
          <w:spacing w:val="2"/>
        </w:rPr>
        <w:t xml:space="preserve"> </w:t>
      </w:r>
      <w:r w:rsidRPr="004076BD">
        <w:rPr>
          <w:rFonts w:asciiTheme="minorHAnsi" w:hAnsiTheme="minorHAnsi"/>
          <w:b/>
          <w:bCs/>
          <w:spacing w:val="1"/>
        </w:rPr>
        <w:t>d</w:t>
      </w:r>
      <w:r w:rsidRPr="004076BD">
        <w:rPr>
          <w:rFonts w:asciiTheme="minorHAnsi" w:hAnsiTheme="minorHAnsi"/>
          <w:b/>
          <w:bCs/>
        </w:rPr>
        <w:t xml:space="preserve">i </w:t>
      </w:r>
      <w:r w:rsidRPr="004076BD">
        <w:rPr>
          <w:rFonts w:asciiTheme="minorHAnsi" w:hAnsiTheme="minorHAnsi"/>
          <w:b/>
          <w:bCs/>
          <w:spacing w:val="-2"/>
        </w:rPr>
        <w:t>c</w:t>
      </w:r>
      <w:r w:rsidRPr="004076BD">
        <w:rPr>
          <w:rFonts w:asciiTheme="minorHAnsi" w:hAnsiTheme="minorHAnsi"/>
          <w:b/>
          <w:bCs/>
          <w:spacing w:val="4"/>
        </w:rPr>
        <w:t>o</w:t>
      </w:r>
      <w:r w:rsidRPr="004076BD">
        <w:rPr>
          <w:rFonts w:asciiTheme="minorHAnsi" w:hAnsiTheme="minorHAnsi"/>
          <w:b/>
          <w:bCs/>
          <w:spacing w:val="-8"/>
        </w:rPr>
        <w:t>n</w:t>
      </w:r>
      <w:r w:rsidRPr="004076BD">
        <w:rPr>
          <w:rFonts w:asciiTheme="minorHAnsi" w:hAnsiTheme="minorHAnsi"/>
          <w:b/>
          <w:bCs/>
          <w:spacing w:val="-2"/>
        </w:rPr>
        <w:t>t</w:t>
      </w:r>
      <w:r w:rsidRPr="004076BD">
        <w:rPr>
          <w:rFonts w:asciiTheme="minorHAnsi" w:hAnsiTheme="minorHAnsi"/>
          <w:b/>
          <w:bCs/>
          <w:spacing w:val="2"/>
        </w:rPr>
        <w:t>e</w:t>
      </w:r>
      <w:r w:rsidRPr="004076BD">
        <w:rPr>
          <w:rFonts w:asciiTheme="minorHAnsi" w:hAnsiTheme="minorHAnsi"/>
          <w:b/>
          <w:bCs/>
          <w:spacing w:val="-3"/>
        </w:rPr>
        <w:t>n</w:t>
      </w:r>
      <w:r w:rsidRPr="004076BD">
        <w:rPr>
          <w:rFonts w:asciiTheme="minorHAnsi" w:hAnsiTheme="minorHAnsi"/>
          <w:b/>
          <w:bCs/>
        </w:rPr>
        <w:t>i</w:t>
      </w:r>
      <w:r w:rsidRPr="004076BD">
        <w:rPr>
          <w:rFonts w:asciiTheme="minorHAnsi" w:hAnsiTheme="minorHAnsi"/>
          <w:b/>
          <w:bCs/>
          <w:spacing w:val="-2"/>
        </w:rPr>
        <w:t>t</w:t>
      </w:r>
      <w:r w:rsidRPr="004076BD">
        <w:rPr>
          <w:rFonts w:asciiTheme="minorHAnsi" w:hAnsiTheme="minorHAnsi"/>
          <w:b/>
          <w:bCs/>
        </w:rPr>
        <w:t>o</w:t>
      </w:r>
      <w:r w:rsidRPr="004076BD">
        <w:rPr>
          <w:rFonts w:asciiTheme="minorHAnsi" w:hAnsiTheme="minorHAnsi"/>
          <w:b/>
          <w:bCs/>
          <w:spacing w:val="-2"/>
        </w:rPr>
        <w:t>r</w:t>
      </w:r>
      <w:r w:rsidRPr="004076BD">
        <w:rPr>
          <w:rFonts w:asciiTheme="minorHAnsi" w:hAnsiTheme="minorHAnsi"/>
          <w:b/>
          <w:bCs/>
        </w:rPr>
        <w:t>e</w:t>
      </w:r>
    </w:p>
    <w:p w14:paraId="456AB775" w14:textId="77777777" w:rsidR="00D91BE6" w:rsidRPr="004076BD" w:rsidRDefault="00D91BE6" w:rsidP="00D91BE6">
      <w:pPr>
        <w:kinsoku w:val="0"/>
        <w:overflowPunct w:val="0"/>
        <w:spacing w:before="1" w:line="130" w:lineRule="exact"/>
        <w:rPr>
          <w:rFonts w:asciiTheme="minorHAnsi" w:hAnsiTheme="minorHAnsi"/>
          <w:sz w:val="13"/>
          <w:szCs w:val="13"/>
        </w:rPr>
      </w:pPr>
    </w:p>
    <w:p w14:paraId="2A0CD9D3" w14:textId="77777777" w:rsidR="00D91BE6" w:rsidRDefault="00D91BE6" w:rsidP="00D91BE6">
      <w:pPr>
        <w:kinsoku w:val="0"/>
        <w:overflowPunct w:val="0"/>
        <w:spacing w:line="200" w:lineRule="exact"/>
        <w:rPr>
          <w:rFonts w:asciiTheme="minorHAnsi" w:hAnsiTheme="minorHAnsi"/>
          <w:sz w:val="20"/>
          <w:szCs w:val="20"/>
        </w:rPr>
      </w:pPr>
    </w:p>
    <w:p w14:paraId="4A0D30B8" w14:textId="77777777" w:rsidR="00D91BE6" w:rsidRPr="004076BD" w:rsidRDefault="00D91BE6" w:rsidP="00D91BE6">
      <w:pPr>
        <w:kinsoku w:val="0"/>
        <w:overflowPunct w:val="0"/>
        <w:spacing w:before="72"/>
        <w:ind w:left="2699"/>
      </w:pPr>
    </w:p>
    <w:tbl>
      <w:tblPr>
        <w:tblStyle w:val="Grigliatabella"/>
        <w:tblW w:w="0" w:type="auto"/>
        <w:tblInd w:w="137" w:type="dxa"/>
        <w:tblLook w:val="04A0" w:firstRow="1" w:lastRow="0" w:firstColumn="1" w:lastColumn="0" w:noHBand="0" w:noVBand="1"/>
      </w:tblPr>
      <w:tblGrid>
        <w:gridCol w:w="9837"/>
      </w:tblGrid>
      <w:tr w:rsidR="00D91BE6" w14:paraId="29DF94CA" w14:textId="77777777" w:rsidTr="004B75C3">
        <w:trPr>
          <w:trHeight w:val="394"/>
        </w:trPr>
        <w:tc>
          <w:tcPr>
            <w:tcW w:w="9837" w:type="dxa"/>
            <w:vAlign w:val="center"/>
          </w:tcPr>
          <w:p w14:paraId="7712DE1A" w14:textId="77777777" w:rsidR="00D91BE6" w:rsidRDefault="00D91BE6" w:rsidP="00AA58A5">
            <w:pPr>
              <w:kinsoku w:val="0"/>
              <w:overflowPunct w:val="0"/>
              <w:spacing w:line="200" w:lineRule="exact"/>
              <w:jc w:val="center"/>
              <w:rPr>
                <w:rFonts w:asciiTheme="minorHAnsi" w:hAnsiTheme="minorHAnsi"/>
                <w:sz w:val="20"/>
                <w:szCs w:val="20"/>
              </w:rPr>
            </w:pPr>
            <w:r w:rsidRPr="004076BD">
              <w:rPr>
                <w:b/>
                <w:bCs/>
                <w:spacing w:val="1"/>
              </w:rPr>
              <w:t>S</w:t>
            </w:r>
            <w:r w:rsidRPr="004076BD">
              <w:rPr>
                <w:b/>
                <w:bCs/>
                <w:spacing w:val="-2"/>
              </w:rPr>
              <w:t>C</w:t>
            </w:r>
            <w:r w:rsidRPr="004076BD">
              <w:rPr>
                <w:b/>
                <w:bCs/>
              </w:rPr>
              <w:t>H</w:t>
            </w:r>
            <w:r w:rsidRPr="004076BD">
              <w:rPr>
                <w:b/>
                <w:bCs/>
                <w:spacing w:val="1"/>
              </w:rPr>
              <w:t>E</w:t>
            </w:r>
            <w:r w:rsidRPr="004076BD">
              <w:rPr>
                <w:b/>
                <w:bCs/>
                <w:spacing w:val="-6"/>
              </w:rPr>
              <w:t>D</w:t>
            </w:r>
            <w:r w:rsidRPr="004076BD">
              <w:rPr>
                <w:b/>
                <w:bCs/>
              </w:rPr>
              <w:t>E</w:t>
            </w:r>
            <w:r w:rsidRPr="004076BD">
              <w:rPr>
                <w:b/>
                <w:bCs/>
                <w:spacing w:val="47"/>
              </w:rPr>
              <w:t xml:space="preserve"> </w:t>
            </w:r>
            <w:r w:rsidRPr="004076BD">
              <w:rPr>
                <w:b/>
                <w:bCs/>
                <w:spacing w:val="-2"/>
              </w:rPr>
              <w:t>ANA</w:t>
            </w:r>
            <w:r w:rsidRPr="004076BD">
              <w:rPr>
                <w:b/>
                <w:bCs/>
                <w:spacing w:val="1"/>
              </w:rPr>
              <w:t>L</w:t>
            </w:r>
            <w:r w:rsidRPr="004076BD">
              <w:rPr>
                <w:b/>
                <w:bCs/>
                <w:spacing w:val="-3"/>
              </w:rPr>
              <w:t>I</w:t>
            </w:r>
            <w:r w:rsidRPr="004076BD">
              <w:rPr>
                <w:b/>
                <w:bCs/>
                <w:spacing w:val="1"/>
              </w:rPr>
              <w:t>S</w:t>
            </w:r>
            <w:r w:rsidRPr="004076BD">
              <w:rPr>
                <w:b/>
                <w:bCs/>
              </w:rPr>
              <w:t xml:space="preserve">I </w:t>
            </w:r>
            <w:r w:rsidRPr="004076BD">
              <w:rPr>
                <w:b/>
                <w:bCs/>
                <w:spacing w:val="1"/>
              </w:rPr>
              <w:t xml:space="preserve"> </w:t>
            </w:r>
            <w:r w:rsidRPr="004076BD">
              <w:rPr>
                <w:b/>
                <w:bCs/>
                <w:spacing w:val="-6"/>
              </w:rPr>
              <w:t>C</w:t>
            </w:r>
            <w:r w:rsidRPr="004076BD">
              <w:rPr>
                <w:b/>
                <w:bCs/>
              </w:rPr>
              <w:t>O</w:t>
            </w:r>
            <w:r w:rsidRPr="004076BD">
              <w:rPr>
                <w:b/>
                <w:bCs/>
                <w:spacing w:val="1"/>
              </w:rPr>
              <w:t>S</w:t>
            </w:r>
            <w:r w:rsidRPr="004076BD">
              <w:rPr>
                <w:b/>
                <w:bCs/>
                <w:spacing w:val="-9"/>
              </w:rPr>
              <w:t>T</w:t>
            </w:r>
            <w:r w:rsidRPr="004076BD">
              <w:rPr>
                <w:b/>
                <w:bCs/>
              </w:rPr>
              <w:t>O</w:t>
            </w:r>
            <w:r w:rsidRPr="004076BD">
              <w:rPr>
                <w:b/>
                <w:bCs/>
                <w:spacing w:val="-2"/>
              </w:rPr>
              <w:t xml:space="preserve"> </w:t>
            </w:r>
            <w:r w:rsidRPr="004076BD">
              <w:rPr>
                <w:b/>
                <w:bCs/>
              </w:rPr>
              <w:t>O</w:t>
            </w:r>
            <w:r w:rsidRPr="004076BD">
              <w:rPr>
                <w:b/>
                <w:bCs/>
                <w:spacing w:val="-2"/>
              </w:rPr>
              <w:t>RAR</w:t>
            </w:r>
            <w:r w:rsidRPr="004076BD">
              <w:rPr>
                <w:b/>
                <w:bCs/>
              </w:rPr>
              <w:t>IO</w:t>
            </w:r>
            <w:r w:rsidRPr="004076BD">
              <w:rPr>
                <w:b/>
                <w:bCs/>
                <w:spacing w:val="-11"/>
              </w:rPr>
              <w:t xml:space="preserve"> </w:t>
            </w:r>
            <w:r w:rsidRPr="004076BD">
              <w:rPr>
                <w:b/>
                <w:bCs/>
                <w:spacing w:val="-2"/>
              </w:rPr>
              <w:t>AU</w:t>
            </w:r>
            <w:r w:rsidRPr="004076BD">
              <w:rPr>
                <w:b/>
                <w:bCs/>
                <w:spacing w:val="-4"/>
              </w:rPr>
              <w:t>T</w:t>
            </w:r>
            <w:r w:rsidRPr="004076BD">
              <w:rPr>
                <w:b/>
                <w:bCs/>
              </w:rPr>
              <w:t>O</w:t>
            </w:r>
            <w:r w:rsidRPr="004076BD">
              <w:rPr>
                <w:b/>
                <w:bCs/>
                <w:spacing w:val="-2"/>
              </w:rPr>
              <w:t>M</w:t>
            </w:r>
            <w:r w:rsidRPr="004076BD">
              <w:rPr>
                <w:b/>
                <w:bCs/>
                <w:spacing w:val="-4"/>
              </w:rPr>
              <w:t>EZZ</w:t>
            </w:r>
            <w:r w:rsidRPr="004076BD">
              <w:rPr>
                <w:b/>
                <w:bCs/>
              </w:rPr>
              <w:t>I</w:t>
            </w:r>
          </w:p>
        </w:tc>
      </w:tr>
    </w:tbl>
    <w:p w14:paraId="015BE147" w14:textId="77777777" w:rsidR="00D91BE6"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3218"/>
        <w:gridCol w:w="2199"/>
        <w:gridCol w:w="1633"/>
        <w:gridCol w:w="1829"/>
        <w:gridCol w:w="903"/>
      </w:tblGrid>
      <w:tr w:rsidR="00D91BE6" w:rsidRPr="004076BD" w14:paraId="6787F3D1"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3CDE16BE" w14:textId="77777777" w:rsidR="00D91BE6" w:rsidRPr="004076BD" w:rsidRDefault="00D91BE6" w:rsidP="00AA58A5">
            <w:pPr>
              <w:pStyle w:val="TableParagraph"/>
              <w:kinsoku w:val="0"/>
              <w:overflowPunct w:val="0"/>
              <w:spacing w:before="84" w:line="183" w:lineRule="exact"/>
              <w:ind w:left="66"/>
              <w:rPr>
                <w:rFonts w:asciiTheme="minorHAnsi" w:hAnsiTheme="minorHAnsi"/>
              </w:rPr>
            </w:pPr>
            <w:r w:rsidRPr="004076BD">
              <w:rPr>
                <w:rFonts w:asciiTheme="minorHAnsi" w:hAnsiTheme="minorHAnsi" w:cs="Arial"/>
                <w:spacing w:val="2"/>
                <w:sz w:val="16"/>
                <w:szCs w:val="16"/>
              </w:rPr>
              <w:t>sc</w:t>
            </w:r>
            <w:r w:rsidRPr="004076BD">
              <w:rPr>
                <w:rFonts w:asciiTheme="minorHAnsi" w:hAnsiTheme="minorHAnsi" w:cs="Arial"/>
                <w:spacing w:val="-2"/>
                <w:sz w:val="16"/>
                <w:szCs w:val="16"/>
              </w:rPr>
              <w:t>he</w:t>
            </w:r>
            <w:r w:rsidRPr="004076BD">
              <w:rPr>
                <w:rFonts w:asciiTheme="minorHAnsi" w:hAnsiTheme="minorHAnsi" w:cs="Arial"/>
                <w:spacing w:val="3"/>
                <w:sz w:val="16"/>
                <w:szCs w:val="16"/>
              </w:rPr>
              <w:t>d</w:t>
            </w:r>
            <w:r w:rsidRPr="004076BD">
              <w:rPr>
                <w:rFonts w:asciiTheme="minorHAnsi" w:hAnsiTheme="minorHAnsi" w:cs="Arial"/>
                <w:sz w:val="16"/>
                <w:szCs w:val="16"/>
              </w:rPr>
              <w:t>a</w:t>
            </w:r>
            <w:r w:rsidRPr="004076BD">
              <w:rPr>
                <w:rFonts w:asciiTheme="minorHAnsi" w:hAnsiTheme="minorHAnsi" w:cs="Arial"/>
                <w:spacing w:val="-12"/>
                <w:sz w:val="16"/>
                <w:szCs w:val="16"/>
              </w:rPr>
              <w:t xml:space="preserve"> </w:t>
            </w:r>
            <w:r w:rsidRPr="004076BD">
              <w:rPr>
                <w:rFonts w:asciiTheme="minorHAnsi" w:hAnsiTheme="minorHAnsi" w:cs="Arial"/>
                <w:sz w:val="16"/>
                <w:szCs w:val="16"/>
              </w:rPr>
              <w:t>N</w:t>
            </w:r>
            <w:r w:rsidRPr="004076BD">
              <w:rPr>
                <w:rFonts w:asciiTheme="minorHAnsi" w:hAnsiTheme="minorHAnsi" w:cs="Arial"/>
                <w:spacing w:val="3"/>
                <w:sz w:val="16"/>
                <w:szCs w:val="16"/>
              </w:rPr>
              <w:t>°</w:t>
            </w:r>
            <w:r w:rsidRPr="004076BD">
              <w:rPr>
                <w:rFonts w:asciiTheme="minorHAnsi" w:hAnsiTheme="minorHAnsi" w:cs="Arial"/>
                <w:spacing w:val="-1"/>
                <w:sz w:val="16"/>
                <w:szCs w:val="16"/>
              </w:rPr>
              <w:t>0</w:t>
            </w:r>
            <w:r w:rsidRPr="004076BD">
              <w:rPr>
                <w:rFonts w:asciiTheme="minorHAnsi" w:hAnsiTheme="minorHAnsi" w:cs="Arial"/>
                <w:sz w:val="16"/>
                <w:szCs w:val="16"/>
              </w:rPr>
              <w:t>4</w:t>
            </w:r>
          </w:p>
        </w:tc>
        <w:tc>
          <w:tcPr>
            <w:tcW w:w="2199" w:type="dxa"/>
            <w:tcBorders>
              <w:top w:val="single" w:sz="4" w:space="0" w:color="000000"/>
              <w:left w:val="single" w:sz="4" w:space="0" w:color="000000"/>
              <w:bottom w:val="single" w:sz="4" w:space="0" w:color="000000"/>
              <w:right w:val="single" w:sz="4" w:space="0" w:color="000000"/>
            </w:tcBorders>
            <w:shd w:val="clear" w:color="auto" w:fill="C0C0C0"/>
          </w:tcPr>
          <w:p w14:paraId="2F1B4879" w14:textId="77777777" w:rsidR="00D91BE6" w:rsidRPr="004076BD" w:rsidRDefault="00D91BE6" w:rsidP="00AA58A5">
            <w:pPr>
              <w:pStyle w:val="TableParagraph"/>
              <w:kinsoku w:val="0"/>
              <w:overflowPunct w:val="0"/>
              <w:spacing w:before="84" w:line="183" w:lineRule="exact"/>
              <w:ind w:left="66"/>
              <w:rPr>
                <w:rFonts w:asciiTheme="minorHAnsi" w:hAnsiTheme="minorHAnsi"/>
              </w:rPr>
            </w:pPr>
            <w:r w:rsidRPr="004076BD">
              <w:rPr>
                <w:rFonts w:asciiTheme="minorHAnsi" w:hAnsiTheme="minorHAnsi" w:cs="Arial"/>
                <w:sz w:val="16"/>
                <w:szCs w:val="16"/>
              </w:rPr>
              <w:t>A</w:t>
            </w:r>
            <w:r w:rsidRPr="004076BD">
              <w:rPr>
                <w:rFonts w:asciiTheme="minorHAnsi" w:hAnsiTheme="minorHAnsi" w:cs="Arial"/>
                <w:spacing w:val="-2"/>
                <w:sz w:val="16"/>
                <w:szCs w:val="16"/>
              </w:rPr>
              <w:t>u</w:t>
            </w:r>
            <w:r w:rsidRPr="004076BD">
              <w:rPr>
                <w:rFonts w:asciiTheme="minorHAnsi" w:hAnsiTheme="minorHAnsi" w:cs="Arial"/>
                <w:spacing w:val="3"/>
                <w:sz w:val="16"/>
                <w:szCs w:val="16"/>
              </w:rPr>
              <w:t>t</w:t>
            </w:r>
            <w:r w:rsidRPr="004076BD">
              <w:rPr>
                <w:rFonts w:asciiTheme="minorHAnsi" w:hAnsiTheme="minorHAnsi" w:cs="Arial"/>
                <w:spacing w:val="-8"/>
                <w:sz w:val="16"/>
                <w:szCs w:val="16"/>
              </w:rPr>
              <w:t>o</w:t>
            </w:r>
            <w:r w:rsidRPr="004076BD">
              <w:rPr>
                <w:rFonts w:asciiTheme="minorHAnsi" w:hAnsiTheme="minorHAnsi" w:cs="Arial"/>
                <w:spacing w:val="6"/>
                <w:sz w:val="16"/>
                <w:szCs w:val="16"/>
              </w:rPr>
              <w:t>c</w:t>
            </w:r>
            <w:r w:rsidRPr="004076BD">
              <w:rPr>
                <w:rFonts w:asciiTheme="minorHAnsi" w:hAnsiTheme="minorHAnsi" w:cs="Arial"/>
                <w:spacing w:val="-2"/>
                <w:sz w:val="16"/>
                <w:szCs w:val="16"/>
              </w:rPr>
              <w:t>o</w:t>
            </w:r>
            <w:r w:rsidRPr="004076BD">
              <w:rPr>
                <w:rFonts w:asciiTheme="minorHAnsi" w:hAnsiTheme="minorHAnsi" w:cs="Arial"/>
                <w:spacing w:val="2"/>
                <w:sz w:val="16"/>
                <w:szCs w:val="16"/>
              </w:rPr>
              <w:t>m</w:t>
            </w:r>
            <w:r w:rsidRPr="004076BD">
              <w:rPr>
                <w:rFonts w:asciiTheme="minorHAnsi" w:hAnsiTheme="minorHAnsi" w:cs="Arial"/>
                <w:spacing w:val="3"/>
                <w:sz w:val="16"/>
                <w:szCs w:val="16"/>
              </w:rPr>
              <w:t>p</w:t>
            </w:r>
            <w:r w:rsidRPr="004076BD">
              <w:rPr>
                <w:rFonts w:asciiTheme="minorHAnsi" w:hAnsiTheme="minorHAnsi" w:cs="Arial"/>
                <w:spacing w:val="-2"/>
                <w:sz w:val="16"/>
                <w:szCs w:val="16"/>
              </w:rPr>
              <w:t>a</w:t>
            </w:r>
            <w:r w:rsidRPr="004076BD">
              <w:rPr>
                <w:rFonts w:asciiTheme="minorHAnsi" w:hAnsiTheme="minorHAnsi" w:cs="Arial"/>
                <w:spacing w:val="-1"/>
                <w:sz w:val="16"/>
                <w:szCs w:val="16"/>
              </w:rPr>
              <w:t>t</w:t>
            </w:r>
            <w:r w:rsidRPr="004076BD">
              <w:rPr>
                <w:rFonts w:asciiTheme="minorHAnsi" w:hAnsiTheme="minorHAnsi" w:cs="Arial"/>
                <w:spacing w:val="3"/>
                <w:sz w:val="16"/>
                <w:szCs w:val="16"/>
              </w:rPr>
              <w:t>t</w:t>
            </w:r>
            <w:r w:rsidRPr="004076BD">
              <w:rPr>
                <w:rFonts w:asciiTheme="minorHAnsi" w:hAnsiTheme="minorHAnsi" w:cs="Arial"/>
                <w:spacing w:val="-2"/>
                <w:sz w:val="16"/>
                <w:szCs w:val="16"/>
              </w:rPr>
              <w:t>a</w:t>
            </w:r>
            <w:r w:rsidRPr="004076BD">
              <w:rPr>
                <w:rFonts w:asciiTheme="minorHAnsi" w:hAnsiTheme="minorHAnsi" w:cs="Arial"/>
                <w:spacing w:val="3"/>
                <w:sz w:val="16"/>
                <w:szCs w:val="16"/>
              </w:rPr>
              <w:t>t</w:t>
            </w:r>
            <w:r w:rsidRPr="004076BD">
              <w:rPr>
                <w:rFonts w:asciiTheme="minorHAnsi" w:hAnsiTheme="minorHAnsi" w:cs="Arial"/>
                <w:spacing w:val="-2"/>
                <w:sz w:val="16"/>
                <w:szCs w:val="16"/>
              </w:rPr>
              <w:t>o</w:t>
            </w:r>
            <w:r w:rsidRPr="004076BD">
              <w:rPr>
                <w:rFonts w:asciiTheme="minorHAnsi" w:hAnsiTheme="minorHAnsi" w:cs="Arial"/>
                <w:spacing w:val="4"/>
                <w:sz w:val="16"/>
                <w:szCs w:val="16"/>
              </w:rPr>
              <w:t>r</w:t>
            </w:r>
            <w:r w:rsidRPr="004076BD">
              <w:rPr>
                <w:rFonts w:asciiTheme="minorHAnsi" w:hAnsiTheme="minorHAnsi" w:cs="Arial"/>
                <w:sz w:val="16"/>
                <w:szCs w:val="16"/>
              </w:rPr>
              <w:t>e</w:t>
            </w:r>
            <w:r w:rsidRPr="004076BD">
              <w:rPr>
                <w:rFonts w:asciiTheme="minorHAnsi" w:hAnsiTheme="minorHAnsi" w:cs="Arial"/>
                <w:spacing w:val="30"/>
                <w:sz w:val="16"/>
                <w:szCs w:val="16"/>
              </w:rPr>
              <w:t xml:space="preserve"> </w:t>
            </w:r>
            <w:r w:rsidRPr="004076BD">
              <w:rPr>
                <w:rFonts w:asciiTheme="minorHAnsi" w:hAnsiTheme="minorHAnsi" w:cs="Arial"/>
                <w:spacing w:val="3"/>
                <w:sz w:val="16"/>
                <w:szCs w:val="16"/>
              </w:rPr>
              <w:t>d</w:t>
            </w:r>
            <w:r w:rsidRPr="004076BD">
              <w:rPr>
                <w:rFonts w:asciiTheme="minorHAnsi" w:hAnsiTheme="minorHAnsi" w:cs="Arial"/>
                <w:sz w:val="16"/>
                <w:szCs w:val="16"/>
              </w:rPr>
              <w:t>a</w:t>
            </w:r>
            <w:r w:rsidRPr="004076BD">
              <w:rPr>
                <w:rFonts w:asciiTheme="minorHAnsi" w:hAnsiTheme="minorHAnsi" w:cs="Arial"/>
                <w:spacing w:val="36"/>
                <w:sz w:val="16"/>
                <w:szCs w:val="16"/>
              </w:rPr>
              <w:t xml:space="preserve"> </w:t>
            </w:r>
            <w:r w:rsidRPr="004076BD">
              <w:rPr>
                <w:rFonts w:asciiTheme="minorHAnsi" w:hAnsiTheme="minorHAnsi" w:cs="Arial"/>
                <w:spacing w:val="-2"/>
                <w:sz w:val="16"/>
                <w:szCs w:val="16"/>
              </w:rPr>
              <w:t>1</w:t>
            </w:r>
            <w:r w:rsidRPr="004076BD">
              <w:rPr>
                <w:rFonts w:asciiTheme="minorHAnsi" w:hAnsiTheme="minorHAnsi" w:cs="Arial"/>
                <w:spacing w:val="3"/>
                <w:sz w:val="16"/>
                <w:szCs w:val="16"/>
              </w:rPr>
              <w:t>8</w:t>
            </w:r>
            <w:r w:rsidRPr="004076BD">
              <w:rPr>
                <w:rFonts w:asciiTheme="minorHAnsi" w:hAnsiTheme="minorHAnsi" w:cs="Arial"/>
                <w:spacing w:val="-1"/>
                <w:sz w:val="16"/>
                <w:szCs w:val="16"/>
              </w:rPr>
              <w:t>.</w:t>
            </w:r>
            <w:r w:rsidRPr="004076BD">
              <w:rPr>
                <w:rFonts w:asciiTheme="minorHAnsi" w:hAnsiTheme="minorHAnsi" w:cs="Arial"/>
                <w:spacing w:val="-3"/>
                <w:sz w:val="16"/>
                <w:szCs w:val="16"/>
              </w:rPr>
              <w:t>m</w:t>
            </w:r>
            <w:r w:rsidRPr="004076BD">
              <w:rPr>
                <w:rFonts w:asciiTheme="minorHAnsi" w:hAnsiTheme="minorHAnsi" w:cs="Arial"/>
                <w:sz w:val="16"/>
                <w:szCs w:val="16"/>
              </w:rPr>
              <w:t>c</w:t>
            </w:r>
          </w:p>
        </w:tc>
        <w:tc>
          <w:tcPr>
            <w:tcW w:w="1633" w:type="dxa"/>
            <w:tcBorders>
              <w:top w:val="single" w:sz="4" w:space="0" w:color="000000"/>
              <w:left w:val="single" w:sz="4" w:space="0" w:color="000000"/>
              <w:bottom w:val="single" w:sz="4" w:space="0" w:color="000000"/>
              <w:right w:val="single" w:sz="4" w:space="0" w:color="000000"/>
            </w:tcBorders>
            <w:shd w:val="clear" w:color="auto" w:fill="C0C0C0"/>
          </w:tcPr>
          <w:p w14:paraId="44B819E8" w14:textId="77777777" w:rsidR="00D91BE6" w:rsidRPr="004076BD"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65C6ABDA" w14:textId="77777777" w:rsidR="00D91BE6" w:rsidRPr="004076BD"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11BBAA7B" w14:textId="77777777" w:rsidR="00D91BE6" w:rsidRPr="004076BD" w:rsidRDefault="00D91BE6" w:rsidP="00AA58A5">
            <w:pPr>
              <w:rPr>
                <w:rFonts w:asciiTheme="minorHAnsi" w:hAnsiTheme="minorHAnsi"/>
              </w:rPr>
            </w:pPr>
          </w:p>
        </w:tc>
      </w:tr>
      <w:tr w:rsidR="00D91BE6" w:rsidRPr="004076BD" w14:paraId="6629F8D3" w14:textId="77777777" w:rsidTr="00AA58A5">
        <w:trPr>
          <w:trHeight w:hRule="exact" w:val="284"/>
        </w:trPr>
        <w:tc>
          <w:tcPr>
            <w:tcW w:w="3218" w:type="dxa"/>
            <w:tcBorders>
              <w:top w:val="single" w:sz="4" w:space="0" w:color="000000"/>
              <w:left w:val="single" w:sz="4" w:space="0" w:color="000000"/>
              <w:bottom w:val="single" w:sz="4" w:space="0" w:color="000000"/>
              <w:right w:val="single" w:sz="4" w:space="0" w:color="000000"/>
            </w:tcBorders>
          </w:tcPr>
          <w:p w14:paraId="65A18F89" w14:textId="77777777" w:rsidR="00D91BE6" w:rsidRPr="004076BD"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020C6938" w14:textId="77777777" w:rsidR="00D91BE6" w:rsidRPr="004076BD"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312D32C8" w14:textId="77777777" w:rsidR="00D91BE6" w:rsidRPr="004076BD"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2E01E74B" w14:textId="77777777" w:rsidR="00D91BE6" w:rsidRPr="004076BD"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1A13016A" w14:textId="77777777" w:rsidR="00D91BE6" w:rsidRPr="004076BD" w:rsidRDefault="00D91BE6" w:rsidP="00AA58A5">
            <w:pPr>
              <w:rPr>
                <w:rFonts w:asciiTheme="minorHAnsi" w:hAnsiTheme="minorHAnsi"/>
              </w:rPr>
            </w:pPr>
          </w:p>
        </w:tc>
      </w:tr>
      <w:tr w:rsidR="00D91BE6" w:rsidRPr="004076BD" w14:paraId="4BE35F2E"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733BB521" w14:textId="77777777" w:rsidR="00D91BE6" w:rsidRPr="004076BD" w:rsidRDefault="00D91BE6" w:rsidP="00AA58A5">
            <w:pPr>
              <w:pStyle w:val="TableParagraph"/>
              <w:kinsoku w:val="0"/>
              <w:overflowPunct w:val="0"/>
              <w:spacing w:before="84" w:line="183" w:lineRule="exact"/>
              <w:ind w:right="3"/>
              <w:jc w:val="center"/>
              <w:rPr>
                <w:rFonts w:asciiTheme="minorHAnsi" w:hAnsiTheme="minorHAnsi"/>
              </w:rPr>
            </w:pPr>
            <w:r w:rsidRPr="004076BD">
              <w:rPr>
                <w:rFonts w:asciiTheme="minorHAnsi" w:hAnsiTheme="minorHAnsi" w:cs="Arial"/>
                <w:b/>
                <w:bCs/>
                <w:spacing w:val="3"/>
                <w:sz w:val="16"/>
                <w:szCs w:val="16"/>
              </w:rPr>
              <w:t>T</w:t>
            </w:r>
            <w:r w:rsidRPr="004076BD">
              <w:rPr>
                <w:rFonts w:asciiTheme="minorHAnsi" w:hAnsiTheme="minorHAnsi" w:cs="Arial"/>
                <w:b/>
                <w:bCs/>
                <w:spacing w:val="-1"/>
                <w:sz w:val="16"/>
                <w:szCs w:val="16"/>
              </w:rPr>
              <w:t>ipolo</w:t>
            </w:r>
            <w:r w:rsidRPr="004076BD">
              <w:rPr>
                <w:rFonts w:asciiTheme="minorHAnsi" w:hAnsiTheme="minorHAnsi" w:cs="Arial"/>
                <w:b/>
                <w:bCs/>
                <w:spacing w:val="3"/>
                <w:sz w:val="16"/>
                <w:szCs w:val="16"/>
              </w:rPr>
              <w:t>g</w:t>
            </w:r>
            <w:r w:rsidRPr="004076BD">
              <w:rPr>
                <w:rFonts w:asciiTheme="minorHAnsi" w:hAnsiTheme="minorHAnsi" w:cs="Arial"/>
                <w:b/>
                <w:bCs/>
                <w:spacing w:val="-1"/>
                <w:sz w:val="16"/>
                <w:szCs w:val="16"/>
              </w:rPr>
              <w:t>i</w:t>
            </w:r>
            <w:r w:rsidRPr="004076BD">
              <w:rPr>
                <w:rFonts w:asciiTheme="minorHAnsi" w:hAnsiTheme="minorHAnsi" w:cs="Arial"/>
                <w:b/>
                <w:bCs/>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54A0A434" w14:textId="77777777" w:rsidR="00D91BE6" w:rsidRPr="004076BD" w:rsidRDefault="00D91BE6" w:rsidP="00AA58A5">
            <w:pPr>
              <w:pStyle w:val="TableParagraph"/>
              <w:kinsoku w:val="0"/>
              <w:overflowPunct w:val="0"/>
              <w:spacing w:before="84" w:line="183" w:lineRule="exact"/>
              <w:ind w:left="632"/>
              <w:rPr>
                <w:rFonts w:asciiTheme="minorHAnsi" w:hAnsiTheme="minorHAnsi"/>
              </w:rPr>
            </w:pPr>
            <w:r w:rsidRPr="004076BD">
              <w:rPr>
                <w:rFonts w:asciiTheme="minorHAnsi" w:hAnsiTheme="minorHAnsi" w:cs="Arial"/>
                <w:b/>
                <w:bCs/>
                <w:spacing w:val="3"/>
                <w:sz w:val="16"/>
                <w:szCs w:val="16"/>
              </w:rPr>
              <w:t>v</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lu</w:t>
            </w:r>
            <w:r w:rsidRPr="004076BD">
              <w:rPr>
                <w:rFonts w:asciiTheme="minorHAnsi" w:hAnsiTheme="minorHAnsi" w:cs="Arial"/>
                <w:b/>
                <w:bCs/>
                <w:sz w:val="16"/>
                <w:szCs w:val="16"/>
              </w:rPr>
              <w:t>t</w:t>
            </w:r>
            <w:r w:rsidRPr="004076BD">
              <w:rPr>
                <w:rFonts w:asciiTheme="minorHAnsi" w:hAnsiTheme="minorHAnsi" w:cs="Arial"/>
                <w:b/>
                <w:bCs/>
                <w:spacing w:val="-3"/>
                <w:sz w:val="16"/>
                <w:szCs w:val="16"/>
              </w:rPr>
              <w:t>a</w:t>
            </w:r>
            <w:r w:rsidRPr="004076BD">
              <w:rPr>
                <w:rFonts w:asciiTheme="minorHAnsi" w:hAnsiTheme="minorHAnsi" w:cs="Arial"/>
                <w:b/>
                <w:bCs/>
                <w:spacing w:val="2"/>
                <w:sz w:val="16"/>
                <w:szCs w:val="16"/>
              </w:rPr>
              <w:t>z</w:t>
            </w:r>
            <w:r w:rsidRPr="004076BD">
              <w:rPr>
                <w:rFonts w:asciiTheme="minorHAnsi" w:hAnsiTheme="minorHAnsi" w:cs="Arial"/>
                <w:b/>
                <w:bCs/>
                <w:spacing w:val="3"/>
                <w:sz w:val="16"/>
                <w:szCs w:val="16"/>
              </w:rPr>
              <w:t>i</w:t>
            </w:r>
            <w:r w:rsidRPr="004076BD">
              <w:rPr>
                <w:rFonts w:asciiTheme="minorHAnsi" w:hAnsiTheme="minorHAnsi" w:cs="Arial"/>
                <w:b/>
                <w:bCs/>
                <w:spacing w:val="-1"/>
                <w:sz w:val="16"/>
                <w:szCs w:val="16"/>
              </w:rPr>
              <w:t>on</w:t>
            </w:r>
            <w:r w:rsidRPr="004076BD">
              <w:rPr>
                <w:rFonts w:asciiTheme="minorHAnsi" w:hAnsiTheme="minorHAnsi" w:cs="Arial"/>
                <w:b/>
                <w:bCs/>
                <w:spacing w:val="3"/>
                <w:sz w:val="16"/>
                <w:szCs w:val="16"/>
              </w:rPr>
              <w:t>e</w:t>
            </w:r>
            <w:r w:rsidRPr="004076BD">
              <w:rPr>
                <w:rFonts w:asciiTheme="minorHAnsi" w:hAnsiTheme="minorHAnsi" w:cs="Arial"/>
                <w:b/>
                <w:bCs/>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31C84A6A" w14:textId="77777777" w:rsidR="00D91BE6" w:rsidRPr="004076BD" w:rsidRDefault="00D91BE6" w:rsidP="00AA58A5">
            <w:pPr>
              <w:pStyle w:val="TableParagraph"/>
              <w:kinsoku w:val="0"/>
              <w:overflowPunct w:val="0"/>
              <w:spacing w:before="84" w:line="183" w:lineRule="exact"/>
              <w:jc w:val="center"/>
              <w:rPr>
                <w:rFonts w:asciiTheme="minorHAnsi" w:hAnsiTheme="minorHAnsi"/>
              </w:rPr>
            </w:pPr>
            <w:r w:rsidRPr="004076BD">
              <w:rPr>
                <w:rFonts w:asciiTheme="minorHAnsi" w:hAnsiTheme="minorHAnsi" w:cs="Arial"/>
                <w:b/>
                <w:bCs/>
                <w:spacing w:val="-1"/>
                <w:sz w:val="16"/>
                <w:szCs w:val="16"/>
              </w:rPr>
              <w:t>D</w:t>
            </w:r>
            <w:r w:rsidRPr="004076BD">
              <w:rPr>
                <w:rFonts w:asciiTheme="minorHAnsi" w:hAnsiTheme="minorHAnsi" w:cs="Arial"/>
                <w:b/>
                <w:bCs/>
                <w:spacing w:val="-3"/>
                <w:sz w:val="16"/>
                <w:szCs w:val="16"/>
              </w:rPr>
              <w:t>a</w:t>
            </w:r>
            <w:r w:rsidRPr="004076BD">
              <w:rPr>
                <w:rFonts w:asciiTheme="minorHAnsi" w:hAnsiTheme="minorHAnsi" w:cs="Arial"/>
                <w:b/>
                <w:bCs/>
                <w:sz w:val="16"/>
                <w:szCs w:val="16"/>
              </w:rPr>
              <w:t>ti</w:t>
            </w:r>
          </w:p>
        </w:tc>
        <w:tc>
          <w:tcPr>
            <w:tcW w:w="1829" w:type="dxa"/>
            <w:tcBorders>
              <w:top w:val="single" w:sz="4" w:space="0" w:color="000000"/>
              <w:left w:val="single" w:sz="4" w:space="0" w:color="000000"/>
              <w:bottom w:val="single" w:sz="4" w:space="0" w:color="000000"/>
              <w:right w:val="single" w:sz="4" w:space="0" w:color="000000"/>
            </w:tcBorders>
          </w:tcPr>
          <w:p w14:paraId="6BDB9115" w14:textId="77777777" w:rsidR="00D91BE6" w:rsidRPr="004076BD" w:rsidRDefault="00D91BE6" w:rsidP="00AA58A5">
            <w:pPr>
              <w:pStyle w:val="TableParagraph"/>
              <w:kinsoku w:val="0"/>
              <w:overflowPunct w:val="0"/>
              <w:spacing w:before="84" w:line="183" w:lineRule="exact"/>
              <w:ind w:right="4"/>
              <w:jc w:val="center"/>
              <w:rPr>
                <w:rFonts w:asciiTheme="minorHAnsi" w:hAnsiTheme="minorHAnsi"/>
              </w:rPr>
            </w:pPr>
            <w:r w:rsidRPr="004076BD">
              <w:rPr>
                <w:rFonts w:asciiTheme="minorHAnsi" w:hAnsiTheme="minorHAnsi" w:cs="Arial"/>
                <w:b/>
                <w:bCs/>
                <w:spacing w:val="-3"/>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e</w:t>
            </w:r>
            <w:r w:rsidRPr="004076BD">
              <w:rPr>
                <w:rFonts w:asciiTheme="minorHAnsi" w:hAnsiTheme="minorHAnsi" w:cs="Arial"/>
                <w:b/>
                <w:bCs/>
                <w:sz w:val="16"/>
                <w:szCs w:val="16"/>
              </w:rPr>
              <w:t>ff.</w:t>
            </w:r>
          </w:p>
        </w:tc>
        <w:tc>
          <w:tcPr>
            <w:tcW w:w="903" w:type="dxa"/>
            <w:tcBorders>
              <w:top w:val="single" w:sz="4" w:space="0" w:color="000000"/>
              <w:left w:val="single" w:sz="4" w:space="0" w:color="000000"/>
              <w:bottom w:val="single" w:sz="4" w:space="0" w:color="000000"/>
              <w:right w:val="single" w:sz="4" w:space="0" w:color="000000"/>
            </w:tcBorders>
          </w:tcPr>
          <w:p w14:paraId="6159C4E5" w14:textId="77777777" w:rsidR="00D91BE6" w:rsidRPr="004076BD" w:rsidRDefault="00D91BE6" w:rsidP="00AA58A5">
            <w:pPr>
              <w:rPr>
                <w:rFonts w:asciiTheme="minorHAnsi" w:hAnsiTheme="minorHAnsi"/>
              </w:rPr>
            </w:pPr>
          </w:p>
        </w:tc>
      </w:tr>
      <w:tr w:rsidR="00D91BE6" w:rsidRPr="004076BD" w14:paraId="0ADBA08B"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CC74751"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8"/>
                <w:sz w:val="16"/>
                <w:szCs w:val="16"/>
              </w:rPr>
              <w:t>o</w:t>
            </w:r>
            <w:r w:rsidRPr="004076BD">
              <w:rPr>
                <w:rFonts w:asciiTheme="minorHAnsi" w:hAnsiTheme="minorHAnsi" w:cs="Arial"/>
                <w:spacing w:val="2"/>
                <w:sz w:val="16"/>
                <w:szCs w:val="16"/>
              </w:rPr>
              <w:t>s</w:t>
            </w:r>
            <w:r w:rsidRPr="004076BD">
              <w:rPr>
                <w:rFonts w:asciiTheme="minorHAnsi" w:hAnsiTheme="minorHAnsi" w:cs="Arial"/>
                <w:spacing w:val="3"/>
                <w:sz w:val="16"/>
                <w:szCs w:val="16"/>
              </w:rPr>
              <w:t>t</w:t>
            </w:r>
            <w:r w:rsidRPr="004076BD">
              <w:rPr>
                <w:rFonts w:asciiTheme="minorHAnsi" w:hAnsiTheme="minorHAnsi" w:cs="Arial"/>
                <w:sz w:val="16"/>
                <w:szCs w:val="16"/>
              </w:rPr>
              <w:t>o</w:t>
            </w:r>
            <w:r w:rsidRPr="004076BD">
              <w:rPr>
                <w:rFonts w:asciiTheme="minorHAnsi" w:hAnsiTheme="minorHAnsi" w:cs="Arial"/>
                <w:spacing w:val="-7"/>
                <w:sz w:val="16"/>
                <w:szCs w:val="16"/>
              </w:rPr>
              <w:t xml:space="preserve"> </w:t>
            </w:r>
            <w:r w:rsidRPr="004076BD">
              <w:rPr>
                <w:rFonts w:asciiTheme="minorHAnsi" w:hAnsiTheme="minorHAnsi" w:cs="Arial"/>
                <w:spacing w:val="3"/>
                <w:sz w:val="16"/>
                <w:szCs w:val="16"/>
              </w:rPr>
              <w:t>d</w:t>
            </w:r>
            <w:r w:rsidRPr="004076BD">
              <w:rPr>
                <w:rFonts w:asciiTheme="minorHAnsi" w:hAnsiTheme="minorHAnsi" w:cs="Arial"/>
                <w:sz w:val="16"/>
                <w:szCs w:val="16"/>
              </w:rPr>
              <w:t>i</w:t>
            </w:r>
            <w:r w:rsidRPr="004076BD">
              <w:rPr>
                <w:rFonts w:asciiTheme="minorHAnsi" w:hAnsiTheme="minorHAnsi" w:cs="Arial"/>
                <w:spacing w:val="-4"/>
                <w:sz w:val="16"/>
                <w:szCs w:val="16"/>
              </w:rPr>
              <w:t xml:space="preserve"> </w:t>
            </w:r>
            <w:r w:rsidRPr="004076BD">
              <w:rPr>
                <w:rFonts w:asciiTheme="minorHAnsi" w:hAnsiTheme="minorHAnsi" w:cs="Arial"/>
                <w:spacing w:val="-8"/>
                <w:sz w:val="16"/>
                <w:szCs w:val="16"/>
              </w:rPr>
              <w:t>a</w:t>
            </w:r>
            <w:r w:rsidRPr="004076BD">
              <w:rPr>
                <w:rFonts w:asciiTheme="minorHAnsi" w:hAnsiTheme="minorHAnsi" w:cs="Arial"/>
                <w:spacing w:val="6"/>
                <w:sz w:val="16"/>
                <w:szCs w:val="16"/>
              </w:rPr>
              <w:t>c</w:t>
            </w:r>
            <w:r w:rsidRPr="004076BD">
              <w:rPr>
                <w:rFonts w:asciiTheme="minorHAnsi" w:hAnsiTheme="minorHAnsi" w:cs="Arial"/>
                <w:spacing w:val="-2"/>
                <w:sz w:val="16"/>
                <w:szCs w:val="16"/>
              </w:rPr>
              <w:t>q</w:t>
            </w:r>
            <w:r w:rsidRPr="004076BD">
              <w:rPr>
                <w:rFonts w:asciiTheme="minorHAnsi" w:hAnsiTheme="minorHAnsi" w:cs="Arial"/>
                <w:spacing w:val="3"/>
                <w:sz w:val="16"/>
                <w:szCs w:val="16"/>
              </w:rPr>
              <w:t>u</w:t>
            </w:r>
            <w:r w:rsidRPr="004076BD">
              <w:rPr>
                <w:rFonts w:asciiTheme="minorHAnsi" w:hAnsiTheme="minorHAnsi" w:cs="Arial"/>
                <w:spacing w:val="-2"/>
                <w:sz w:val="16"/>
                <w:szCs w:val="16"/>
              </w:rPr>
              <w:t>i</w:t>
            </w:r>
            <w:r w:rsidRPr="004076BD">
              <w:rPr>
                <w:rFonts w:asciiTheme="minorHAnsi" w:hAnsiTheme="minorHAnsi" w:cs="Arial"/>
                <w:spacing w:val="2"/>
                <w:sz w:val="16"/>
                <w:szCs w:val="16"/>
              </w:rPr>
              <w:t>s</w:t>
            </w:r>
            <w:r w:rsidRPr="004076BD">
              <w:rPr>
                <w:rFonts w:asciiTheme="minorHAnsi" w:hAnsiTheme="minorHAnsi" w:cs="Arial"/>
                <w:spacing w:val="3"/>
                <w:sz w:val="16"/>
                <w:szCs w:val="16"/>
              </w:rPr>
              <w:t>t</w:t>
            </w:r>
            <w:r w:rsidRPr="004076BD">
              <w:rPr>
                <w:rFonts w:asciiTheme="minorHAnsi" w:hAnsiTheme="minorHAnsi" w:cs="Arial"/>
                <w:sz w:val="16"/>
                <w:szCs w:val="16"/>
              </w:rPr>
              <w:t xml:space="preserve">o </w:t>
            </w:r>
            <w:r w:rsidRPr="004076BD">
              <w:rPr>
                <w:rFonts w:asciiTheme="minorHAnsi" w:hAnsiTheme="minorHAnsi" w:cs="Arial"/>
                <w:spacing w:val="-2"/>
                <w:sz w:val="16"/>
                <w:szCs w:val="16"/>
              </w:rPr>
              <w:t>ab</w:t>
            </w:r>
            <w:r w:rsidRPr="004076BD">
              <w:rPr>
                <w:rFonts w:asciiTheme="minorHAnsi" w:hAnsiTheme="minorHAnsi" w:cs="Arial"/>
                <w:spacing w:val="3"/>
                <w:sz w:val="16"/>
                <w:szCs w:val="16"/>
              </w:rPr>
              <w:t>b</w:t>
            </w:r>
            <w:r w:rsidRPr="004076BD">
              <w:rPr>
                <w:rFonts w:asciiTheme="minorHAnsi" w:hAnsiTheme="minorHAnsi" w:cs="Arial"/>
                <w:spacing w:val="-2"/>
                <w:sz w:val="16"/>
                <w:szCs w:val="16"/>
              </w:rPr>
              <w:t>a</w:t>
            </w:r>
            <w:r w:rsidRPr="004076BD">
              <w:rPr>
                <w:rFonts w:asciiTheme="minorHAnsi" w:hAnsiTheme="minorHAnsi" w:cs="Arial"/>
                <w:spacing w:val="-1"/>
                <w:sz w:val="16"/>
                <w:szCs w:val="16"/>
              </w:rPr>
              <w:t>t</w:t>
            </w:r>
            <w:r w:rsidRPr="004076BD">
              <w:rPr>
                <w:rFonts w:asciiTheme="minorHAnsi" w:hAnsiTheme="minorHAnsi" w:cs="Arial"/>
                <w:spacing w:val="3"/>
                <w:sz w:val="16"/>
                <w:szCs w:val="16"/>
              </w:rPr>
              <w:t>t</w:t>
            </w:r>
            <w:r w:rsidRPr="004076BD">
              <w:rPr>
                <w:rFonts w:asciiTheme="minorHAnsi" w:hAnsiTheme="minorHAnsi" w:cs="Arial"/>
                <w:spacing w:val="-2"/>
                <w:sz w:val="16"/>
                <w:szCs w:val="16"/>
              </w:rPr>
              <w:t>u</w:t>
            </w:r>
            <w:r w:rsidRPr="004076BD">
              <w:rPr>
                <w:rFonts w:asciiTheme="minorHAnsi" w:hAnsiTheme="minorHAnsi" w:cs="Arial"/>
                <w:spacing w:val="3"/>
                <w:sz w:val="16"/>
                <w:szCs w:val="16"/>
              </w:rPr>
              <w:t>t</w:t>
            </w:r>
            <w:r w:rsidRPr="004076BD">
              <w:rPr>
                <w:rFonts w:asciiTheme="minorHAnsi" w:hAnsiTheme="minorHAnsi" w:cs="Arial"/>
                <w:sz w:val="16"/>
                <w:szCs w:val="16"/>
              </w:rPr>
              <w:t>o</w:t>
            </w:r>
            <w:r w:rsidRPr="004076BD">
              <w:rPr>
                <w:rFonts w:asciiTheme="minorHAnsi" w:hAnsiTheme="minorHAnsi" w:cs="Arial"/>
                <w:spacing w:val="-7"/>
                <w:sz w:val="16"/>
                <w:szCs w:val="16"/>
              </w:rPr>
              <w:t xml:space="preserve"> </w:t>
            </w:r>
          </w:p>
        </w:tc>
        <w:tc>
          <w:tcPr>
            <w:tcW w:w="2199" w:type="dxa"/>
            <w:tcBorders>
              <w:top w:val="single" w:sz="4" w:space="0" w:color="000000"/>
              <w:left w:val="single" w:sz="4" w:space="0" w:color="000000"/>
              <w:bottom w:val="single" w:sz="4" w:space="0" w:color="000000"/>
              <w:right w:val="single" w:sz="4" w:space="0" w:color="000000"/>
            </w:tcBorders>
          </w:tcPr>
          <w:p w14:paraId="3407E5F0"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2E0CF73D" w14:textId="77777777" w:rsidR="00D91BE6" w:rsidRPr="004076BD" w:rsidRDefault="00D91BE6" w:rsidP="00AA58A5">
            <w:pPr>
              <w:pStyle w:val="TableParagraph"/>
              <w:kinsoku w:val="0"/>
              <w:overflowPunct w:val="0"/>
              <w:spacing w:before="69" w:line="183" w:lineRule="exact"/>
              <w:ind w:left="1026"/>
              <w:rPr>
                <w:rFonts w:asciiTheme="minorHAnsi" w:hAnsiTheme="minorHAnsi" w:cs="Arial"/>
                <w:sz w:val="16"/>
                <w:szCs w:val="16"/>
              </w:rPr>
            </w:pPr>
            <w:r w:rsidRPr="004076BD">
              <w:rPr>
                <w:rFonts w:asciiTheme="minorHAnsi" w:hAnsiTheme="minorHAnsi" w:cs="Arial"/>
                <w:sz w:val="16"/>
                <w:szCs w:val="16"/>
              </w:rPr>
              <w:t xml:space="preserve">         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4275AAD7" w14:textId="77777777" w:rsidR="00D91BE6" w:rsidRPr="004076BD" w:rsidRDefault="00D91BE6" w:rsidP="00AA58A5">
            <w:pPr>
              <w:pStyle w:val="TableParagraph"/>
              <w:kinsoku w:val="0"/>
              <w:overflowPunct w:val="0"/>
              <w:spacing w:before="69" w:line="183" w:lineRule="exact"/>
              <w:ind w:left="843" w:right="846"/>
              <w:jc w:val="center"/>
              <w:rPr>
                <w:rFonts w:asciiTheme="minorHAnsi" w:hAnsiTheme="minorHAnsi"/>
              </w:rPr>
            </w:pPr>
            <w:r w:rsidRPr="004076BD">
              <w:rPr>
                <w:rFonts w:asciiTheme="minorHAnsi" w:hAnsiTheme="minorHAnsi" w:cs="Arial"/>
                <w:b/>
                <w:bCs/>
                <w:sz w:val="16"/>
                <w:szCs w:val="16"/>
              </w:rPr>
              <w:t>a</w:t>
            </w:r>
          </w:p>
        </w:tc>
        <w:tc>
          <w:tcPr>
            <w:tcW w:w="903" w:type="dxa"/>
            <w:tcBorders>
              <w:top w:val="single" w:sz="4" w:space="0" w:color="000000"/>
              <w:left w:val="single" w:sz="4" w:space="0" w:color="000000"/>
              <w:bottom w:val="single" w:sz="4" w:space="0" w:color="000000"/>
              <w:right w:val="single" w:sz="4" w:space="0" w:color="000000"/>
            </w:tcBorders>
          </w:tcPr>
          <w:p w14:paraId="3727BF1E" w14:textId="77777777" w:rsidR="00D91BE6" w:rsidRPr="004076BD" w:rsidRDefault="00D91BE6" w:rsidP="00AA58A5">
            <w:pPr>
              <w:rPr>
                <w:rFonts w:asciiTheme="minorHAnsi" w:hAnsiTheme="minorHAnsi"/>
              </w:rPr>
            </w:pPr>
          </w:p>
        </w:tc>
      </w:tr>
      <w:tr w:rsidR="00D91BE6" w:rsidRPr="004076BD" w14:paraId="50DCDF86"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26AAA247"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spacing w:val="3"/>
                <w:sz w:val="16"/>
                <w:szCs w:val="16"/>
              </w:rPr>
              <w:t>p</w:t>
            </w:r>
            <w:r w:rsidRPr="004076BD">
              <w:rPr>
                <w:rFonts w:asciiTheme="minorHAnsi" w:hAnsiTheme="minorHAnsi" w:cs="Arial"/>
                <w:spacing w:val="-8"/>
                <w:sz w:val="16"/>
                <w:szCs w:val="16"/>
              </w:rPr>
              <w:t>o</w:t>
            </w:r>
            <w:r w:rsidRPr="004076BD">
              <w:rPr>
                <w:rFonts w:asciiTheme="minorHAnsi" w:hAnsiTheme="minorHAnsi" w:cs="Arial"/>
                <w:sz w:val="16"/>
                <w:szCs w:val="16"/>
              </w:rPr>
              <w:t>r</w:t>
            </w:r>
            <w:r w:rsidRPr="004076BD">
              <w:rPr>
                <w:rFonts w:asciiTheme="minorHAnsi" w:hAnsiTheme="minorHAnsi" w:cs="Arial"/>
                <w:spacing w:val="3"/>
                <w:sz w:val="16"/>
                <w:szCs w:val="16"/>
              </w:rPr>
              <w:t>t</w:t>
            </w:r>
            <w:r w:rsidRPr="004076BD">
              <w:rPr>
                <w:rFonts w:asciiTheme="minorHAnsi" w:hAnsiTheme="minorHAnsi" w:cs="Arial"/>
                <w:spacing w:val="-2"/>
                <w:sz w:val="16"/>
                <w:szCs w:val="16"/>
              </w:rPr>
              <w:t>a</w:t>
            </w:r>
            <w:r w:rsidRPr="004076BD">
              <w:rPr>
                <w:rFonts w:asciiTheme="minorHAnsi" w:hAnsiTheme="minorHAnsi" w:cs="Arial"/>
                <w:spacing w:val="3"/>
                <w:sz w:val="16"/>
                <w:szCs w:val="16"/>
              </w:rPr>
              <w:t>t</w:t>
            </w:r>
            <w:r w:rsidRPr="004076BD">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7B2056F4"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spacing w:val="-2"/>
                <w:sz w:val="16"/>
                <w:szCs w:val="16"/>
              </w:rPr>
              <w:t>q</w:t>
            </w:r>
            <w:r w:rsidRPr="004076BD">
              <w:rPr>
                <w:rFonts w:asciiTheme="minorHAnsi" w:hAnsiTheme="minorHAnsi" w:cs="Arial"/>
                <w:spacing w:val="-1"/>
                <w:sz w:val="16"/>
                <w:szCs w:val="16"/>
              </w:rPr>
              <w:t>.</w:t>
            </w:r>
            <w:r w:rsidRPr="004076BD">
              <w:rPr>
                <w:rFonts w:asciiTheme="minorHAnsi" w:hAnsiTheme="minorHAnsi" w:cs="Arial"/>
                <w:spacing w:val="3"/>
                <w:sz w:val="16"/>
                <w:szCs w:val="16"/>
              </w:rPr>
              <w:t>l</w:t>
            </w:r>
            <w:r w:rsidRPr="004076BD">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22B4D4B1" w14:textId="77777777" w:rsidR="00D91BE6" w:rsidRPr="004076BD" w:rsidRDefault="00D91BE6" w:rsidP="00AA58A5">
            <w:pPr>
              <w:pStyle w:val="TableParagraph"/>
              <w:kinsoku w:val="0"/>
              <w:overflowPunct w:val="0"/>
              <w:spacing w:before="69"/>
              <w:ind w:right="65"/>
              <w:jc w:val="right"/>
              <w:rPr>
                <w:rFonts w:asciiTheme="minorHAnsi" w:hAnsiTheme="minorHAnsi" w:cs="Arial"/>
                <w:sz w:val="16"/>
                <w:szCs w:val="16"/>
              </w:rPr>
            </w:pPr>
            <w:r w:rsidRPr="004076BD">
              <w:rPr>
                <w:rFonts w:asciiTheme="minorHAnsi" w:hAnsiTheme="minorHAnsi" w:cs="Arial"/>
                <w:sz w:val="16"/>
                <w:szCs w:val="16"/>
              </w:rPr>
              <w:t>80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0E503C22" w14:textId="77777777" w:rsidR="00D91BE6" w:rsidRPr="004076BD" w:rsidRDefault="00D91BE6" w:rsidP="00AA58A5">
            <w:pPr>
              <w:pStyle w:val="TableParagraph"/>
              <w:kinsoku w:val="0"/>
              <w:overflowPunct w:val="0"/>
              <w:spacing w:before="69"/>
              <w:ind w:left="838" w:right="842"/>
              <w:jc w:val="center"/>
              <w:rPr>
                <w:rFonts w:asciiTheme="minorHAnsi" w:hAnsiTheme="minorHAnsi"/>
              </w:rPr>
            </w:pPr>
            <w:r w:rsidRPr="004076BD">
              <w:rPr>
                <w:rFonts w:asciiTheme="minorHAnsi" w:hAnsiTheme="minorHAnsi" w:cs="Arial"/>
                <w:b/>
                <w:bCs/>
                <w:sz w:val="16"/>
                <w:szCs w:val="16"/>
              </w:rPr>
              <w:t>b</w:t>
            </w:r>
          </w:p>
        </w:tc>
        <w:tc>
          <w:tcPr>
            <w:tcW w:w="903" w:type="dxa"/>
            <w:tcBorders>
              <w:top w:val="single" w:sz="4" w:space="0" w:color="000000"/>
              <w:left w:val="single" w:sz="4" w:space="0" w:color="000000"/>
              <w:bottom w:val="single" w:sz="4" w:space="0" w:color="000000"/>
              <w:right w:val="single" w:sz="4" w:space="0" w:color="000000"/>
            </w:tcBorders>
          </w:tcPr>
          <w:p w14:paraId="371F8FD0" w14:textId="77777777" w:rsidR="00D91BE6" w:rsidRPr="004076BD" w:rsidRDefault="00D91BE6" w:rsidP="00AA58A5">
            <w:pPr>
              <w:rPr>
                <w:rFonts w:asciiTheme="minorHAnsi" w:hAnsiTheme="minorHAnsi"/>
              </w:rPr>
            </w:pPr>
          </w:p>
        </w:tc>
      </w:tr>
      <w:tr w:rsidR="00D91BE6" w:rsidRPr="004076BD" w14:paraId="1DD4C707"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44780407"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3"/>
                <w:sz w:val="16"/>
                <w:szCs w:val="16"/>
              </w:rPr>
              <w:t>p</w:t>
            </w:r>
            <w:r w:rsidRPr="004076BD">
              <w:rPr>
                <w:rFonts w:asciiTheme="minorHAnsi" w:hAnsiTheme="minorHAnsi" w:cs="Arial"/>
                <w:spacing w:val="-8"/>
                <w:sz w:val="16"/>
                <w:szCs w:val="16"/>
              </w:rPr>
              <w:t>e</w:t>
            </w:r>
            <w:r w:rsidRPr="004076BD">
              <w:rPr>
                <w:rFonts w:asciiTheme="minorHAnsi" w:hAnsiTheme="minorHAnsi" w:cs="Arial"/>
                <w:sz w:val="16"/>
                <w:szCs w:val="16"/>
              </w:rPr>
              <w:t>r</w:t>
            </w:r>
            <w:r w:rsidRPr="004076BD">
              <w:rPr>
                <w:rFonts w:asciiTheme="minorHAnsi" w:hAnsiTheme="minorHAnsi" w:cs="Arial"/>
                <w:spacing w:val="7"/>
                <w:sz w:val="16"/>
                <w:szCs w:val="16"/>
              </w:rPr>
              <w:t>c</w:t>
            </w:r>
            <w:r w:rsidRPr="004076BD">
              <w:rPr>
                <w:rFonts w:asciiTheme="minorHAnsi" w:hAnsiTheme="minorHAnsi" w:cs="Arial"/>
                <w:spacing w:val="-8"/>
                <w:sz w:val="16"/>
                <w:szCs w:val="16"/>
              </w:rPr>
              <w:t>o</w:t>
            </w:r>
            <w:r w:rsidRPr="004076BD">
              <w:rPr>
                <w:rFonts w:asciiTheme="minorHAnsi" w:hAnsiTheme="minorHAnsi" w:cs="Arial"/>
                <w:spacing w:val="4"/>
                <w:sz w:val="16"/>
                <w:szCs w:val="16"/>
              </w:rPr>
              <w:t>rr</w:t>
            </w:r>
            <w:r w:rsidRPr="004076BD">
              <w:rPr>
                <w:rFonts w:asciiTheme="minorHAnsi" w:hAnsiTheme="minorHAnsi" w:cs="Arial"/>
                <w:spacing w:val="-2"/>
                <w:sz w:val="16"/>
                <w:szCs w:val="16"/>
              </w:rPr>
              <w:t>en</w:t>
            </w:r>
            <w:r w:rsidRPr="004076BD">
              <w:rPr>
                <w:rFonts w:asciiTheme="minorHAnsi" w:hAnsiTheme="minorHAnsi" w:cs="Arial"/>
                <w:spacing w:val="2"/>
                <w:sz w:val="16"/>
                <w:szCs w:val="16"/>
              </w:rPr>
              <w:t>z</w:t>
            </w:r>
            <w:r w:rsidRPr="004076BD">
              <w:rPr>
                <w:rFonts w:asciiTheme="minorHAnsi" w:hAnsiTheme="minorHAnsi" w:cs="Arial"/>
                <w:sz w:val="16"/>
                <w:szCs w:val="16"/>
              </w:rPr>
              <w:t>a</w:t>
            </w:r>
            <w:r w:rsidRPr="004076BD">
              <w:rPr>
                <w:rFonts w:asciiTheme="minorHAnsi" w:hAnsiTheme="minorHAnsi" w:cs="Arial"/>
                <w:spacing w:val="33"/>
                <w:sz w:val="16"/>
                <w:szCs w:val="16"/>
              </w:rPr>
              <w:t xml:space="preserve"> </w:t>
            </w:r>
            <w:r w:rsidRPr="004076BD">
              <w:rPr>
                <w:rFonts w:asciiTheme="minorHAnsi" w:hAnsiTheme="minorHAnsi" w:cs="Arial"/>
                <w:spacing w:val="2"/>
                <w:sz w:val="16"/>
                <w:szCs w:val="16"/>
              </w:rPr>
              <w:t>m</w:t>
            </w:r>
            <w:r w:rsidRPr="004076BD">
              <w:rPr>
                <w:rFonts w:asciiTheme="minorHAnsi" w:hAnsiTheme="minorHAnsi" w:cs="Arial"/>
                <w:spacing w:val="-2"/>
                <w:sz w:val="16"/>
                <w:szCs w:val="16"/>
              </w:rPr>
              <w:t>e</w:t>
            </w:r>
            <w:r w:rsidRPr="004076BD">
              <w:rPr>
                <w:rFonts w:asciiTheme="minorHAnsi" w:hAnsiTheme="minorHAnsi" w:cs="Arial"/>
                <w:spacing w:val="3"/>
                <w:sz w:val="16"/>
                <w:szCs w:val="16"/>
              </w:rPr>
              <w:t>di</w:t>
            </w:r>
            <w:r w:rsidRPr="004076BD">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4B3F4D0B"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1"/>
                <w:sz w:val="16"/>
                <w:szCs w:val="16"/>
              </w:rPr>
              <w:t>Km</w:t>
            </w:r>
          </w:p>
        </w:tc>
        <w:tc>
          <w:tcPr>
            <w:tcW w:w="1633" w:type="dxa"/>
            <w:tcBorders>
              <w:top w:val="single" w:sz="4" w:space="0" w:color="000000"/>
              <w:left w:val="single" w:sz="4" w:space="0" w:color="000000"/>
              <w:bottom w:val="single" w:sz="4" w:space="0" w:color="000000"/>
              <w:right w:val="single" w:sz="4" w:space="0" w:color="000000"/>
            </w:tcBorders>
          </w:tcPr>
          <w:p w14:paraId="567B8A4B" w14:textId="77777777" w:rsidR="00D91BE6" w:rsidRPr="004076BD" w:rsidRDefault="00D91BE6" w:rsidP="00AA58A5">
            <w:pPr>
              <w:pStyle w:val="TableParagraph"/>
              <w:kinsoku w:val="0"/>
              <w:overflowPunct w:val="0"/>
              <w:spacing w:before="65"/>
              <w:ind w:left="1069"/>
              <w:rPr>
                <w:rFonts w:asciiTheme="minorHAnsi" w:hAnsiTheme="minorHAnsi" w:cs="Arial"/>
                <w:sz w:val="16"/>
                <w:szCs w:val="16"/>
              </w:rPr>
            </w:pPr>
            <w:r w:rsidRPr="004076BD">
              <w:rPr>
                <w:rFonts w:asciiTheme="minorHAnsi" w:hAnsiTheme="minorHAnsi" w:cs="Arial"/>
                <w:spacing w:val="-2"/>
                <w:sz w:val="16"/>
                <w:szCs w:val="16"/>
              </w:rPr>
              <w:t>15</w:t>
            </w:r>
            <w:r w:rsidRPr="004076BD">
              <w:rPr>
                <w:rFonts w:asciiTheme="minorHAnsi" w:hAnsiTheme="minorHAnsi" w:cs="Arial"/>
                <w:spacing w:val="3"/>
                <w:sz w:val="16"/>
                <w:szCs w:val="16"/>
              </w:rPr>
              <w:t>.</w:t>
            </w:r>
            <w:r w:rsidRPr="004076BD">
              <w:rPr>
                <w:rFonts w:asciiTheme="minorHAnsi" w:hAnsiTheme="minorHAnsi" w:cs="Arial"/>
                <w:spacing w:val="-2"/>
                <w:sz w:val="16"/>
                <w:szCs w:val="16"/>
              </w:rPr>
              <w:t>0</w:t>
            </w:r>
            <w:r w:rsidRPr="004076BD">
              <w:rPr>
                <w:rFonts w:asciiTheme="minorHAnsi" w:hAnsiTheme="minorHAnsi" w:cs="Arial"/>
                <w:spacing w:val="3"/>
                <w:sz w:val="16"/>
                <w:szCs w:val="16"/>
              </w:rPr>
              <w:t>0</w:t>
            </w:r>
            <w:r w:rsidRPr="004076BD">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5C753D48" w14:textId="77777777" w:rsidR="00D91BE6" w:rsidRPr="004076BD" w:rsidRDefault="00D91BE6" w:rsidP="00AA58A5">
            <w:pPr>
              <w:pStyle w:val="TableParagraph"/>
              <w:kinsoku w:val="0"/>
              <w:overflowPunct w:val="0"/>
              <w:spacing w:before="65"/>
              <w:ind w:left="843" w:right="846"/>
              <w:jc w:val="center"/>
              <w:rPr>
                <w:rFonts w:asciiTheme="minorHAnsi" w:hAnsiTheme="minorHAnsi"/>
              </w:rPr>
            </w:pPr>
            <w:r w:rsidRPr="004076BD">
              <w:rPr>
                <w:rFonts w:asciiTheme="minorHAnsi" w:hAnsiTheme="minorHAnsi" w:cs="Arial"/>
                <w:b/>
                <w:bCs/>
                <w:sz w:val="16"/>
                <w:szCs w:val="16"/>
              </w:rPr>
              <w:t>c</w:t>
            </w:r>
          </w:p>
        </w:tc>
        <w:tc>
          <w:tcPr>
            <w:tcW w:w="903" w:type="dxa"/>
            <w:tcBorders>
              <w:top w:val="single" w:sz="4" w:space="0" w:color="000000"/>
              <w:left w:val="single" w:sz="4" w:space="0" w:color="000000"/>
              <w:bottom w:val="single" w:sz="4" w:space="0" w:color="000000"/>
              <w:right w:val="single" w:sz="4" w:space="0" w:color="000000"/>
            </w:tcBorders>
          </w:tcPr>
          <w:p w14:paraId="18BCCB6D" w14:textId="77777777" w:rsidR="00D91BE6" w:rsidRPr="004076BD" w:rsidRDefault="00D91BE6" w:rsidP="00AA58A5">
            <w:pPr>
              <w:rPr>
                <w:rFonts w:asciiTheme="minorHAnsi" w:hAnsiTheme="minorHAnsi"/>
              </w:rPr>
            </w:pPr>
          </w:p>
        </w:tc>
      </w:tr>
      <w:tr w:rsidR="00D91BE6" w:rsidRPr="004076BD" w14:paraId="2F7353B9"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6E41463"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2"/>
                <w:sz w:val="16"/>
                <w:szCs w:val="16"/>
              </w:rPr>
              <w:t>on</w:t>
            </w:r>
            <w:r w:rsidRPr="004076BD">
              <w:rPr>
                <w:rFonts w:asciiTheme="minorHAnsi" w:hAnsiTheme="minorHAnsi" w:cs="Arial"/>
                <w:spacing w:val="2"/>
                <w:sz w:val="16"/>
                <w:szCs w:val="16"/>
              </w:rPr>
              <w:t>s</w:t>
            </w:r>
            <w:r w:rsidRPr="004076BD">
              <w:rPr>
                <w:rFonts w:asciiTheme="minorHAnsi" w:hAnsiTheme="minorHAnsi" w:cs="Arial"/>
                <w:spacing w:val="3"/>
                <w:sz w:val="16"/>
                <w:szCs w:val="16"/>
              </w:rPr>
              <w:t>u</w:t>
            </w:r>
            <w:r w:rsidRPr="004076BD">
              <w:rPr>
                <w:rFonts w:asciiTheme="minorHAnsi" w:hAnsiTheme="minorHAnsi" w:cs="Arial"/>
                <w:spacing w:val="2"/>
                <w:sz w:val="16"/>
                <w:szCs w:val="16"/>
              </w:rPr>
              <w:t>m</w:t>
            </w:r>
            <w:r w:rsidRPr="004076BD">
              <w:rPr>
                <w:rFonts w:asciiTheme="minorHAnsi" w:hAnsiTheme="minorHAnsi" w:cs="Arial"/>
                <w:sz w:val="16"/>
                <w:szCs w:val="16"/>
              </w:rPr>
              <w:t>o</w:t>
            </w:r>
            <w:r w:rsidRPr="004076BD">
              <w:rPr>
                <w:rFonts w:asciiTheme="minorHAnsi" w:hAnsiTheme="minorHAnsi" w:cs="Arial"/>
                <w:spacing w:val="-23"/>
                <w:sz w:val="16"/>
                <w:szCs w:val="16"/>
              </w:rPr>
              <w:t xml:space="preserve"> </w:t>
            </w:r>
            <w:r w:rsidRPr="004076BD">
              <w:rPr>
                <w:rFonts w:asciiTheme="minorHAnsi" w:hAnsiTheme="minorHAnsi" w:cs="Arial"/>
                <w:spacing w:val="6"/>
                <w:sz w:val="16"/>
                <w:szCs w:val="16"/>
              </w:rPr>
              <w:t>c</w:t>
            </w:r>
            <w:r w:rsidRPr="004076BD">
              <w:rPr>
                <w:rFonts w:asciiTheme="minorHAnsi" w:hAnsiTheme="minorHAnsi" w:cs="Arial"/>
                <w:spacing w:val="-2"/>
                <w:sz w:val="16"/>
                <w:szCs w:val="16"/>
              </w:rPr>
              <w:t>a</w:t>
            </w:r>
            <w:r w:rsidRPr="004076BD">
              <w:rPr>
                <w:rFonts w:asciiTheme="minorHAnsi" w:hAnsiTheme="minorHAnsi" w:cs="Arial"/>
                <w:sz w:val="16"/>
                <w:szCs w:val="16"/>
              </w:rPr>
              <w:t>r</w:t>
            </w:r>
            <w:r w:rsidRPr="004076BD">
              <w:rPr>
                <w:rFonts w:asciiTheme="minorHAnsi" w:hAnsiTheme="minorHAnsi" w:cs="Arial"/>
                <w:spacing w:val="3"/>
                <w:sz w:val="16"/>
                <w:szCs w:val="16"/>
              </w:rPr>
              <w:t>b</w:t>
            </w:r>
            <w:r w:rsidRPr="004076BD">
              <w:rPr>
                <w:rFonts w:asciiTheme="minorHAnsi" w:hAnsiTheme="minorHAnsi" w:cs="Arial"/>
                <w:spacing w:val="-2"/>
                <w:sz w:val="16"/>
                <w:szCs w:val="16"/>
              </w:rPr>
              <w:t>u</w:t>
            </w:r>
            <w:r w:rsidRPr="004076BD">
              <w:rPr>
                <w:rFonts w:asciiTheme="minorHAnsi" w:hAnsiTheme="minorHAnsi" w:cs="Arial"/>
                <w:spacing w:val="4"/>
                <w:sz w:val="16"/>
                <w:szCs w:val="16"/>
              </w:rPr>
              <w:t>r</w:t>
            </w:r>
            <w:r w:rsidRPr="004076BD">
              <w:rPr>
                <w:rFonts w:asciiTheme="minorHAnsi" w:hAnsiTheme="minorHAnsi" w:cs="Arial"/>
                <w:spacing w:val="-2"/>
                <w:sz w:val="16"/>
                <w:szCs w:val="16"/>
              </w:rPr>
              <w:t>an</w:t>
            </w:r>
            <w:r w:rsidRPr="004076BD">
              <w:rPr>
                <w:rFonts w:asciiTheme="minorHAnsi" w:hAnsiTheme="minorHAnsi" w:cs="Arial"/>
                <w:spacing w:val="3"/>
                <w:sz w:val="16"/>
                <w:szCs w:val="16"/>
              </w:rPr>
              <w:t>t</w:t>
            </w:r>
            <w:r w:rsidRPr="004076BD">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76EEE052"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l</w:t>
            </w:r>
            <w:r w:rsidRPr="004076BD">
              <w:rPr>
                <w:rFonts w:asciiTheme="minorHAnsi" w:hAnsiTheme="minorHAnsi" w:cs="Arial"/>
                <w:spacing w:val="-1"/>
                <w:sz w:val="16"/>
                <w:szCs w:val="16"/>
              </w:rPr>
              <w:t>t</w:t>
            </w:r>
            <w:r w:rsidRPr="004076BD">
              <w:rPr>
                <w:rFonts w:asciiTheme="minorHAnsi" w:hAnsiTheme="minorHAnsi" w:cs="Arial"/>
                <w:spacing w:val="3"/>
                <w:sz w:val="16"/>
                <w:szCs w:val="16"/>
              </w:rPr>
              <w:t>/</w:t>
            </w:r>
            <w:r w:rsidRPr="004076BD">
              <w:rPr>
                <w:rFonts w:asciiTheme="minorHAnsi" w:hAnsiTheme="minorHAnsi" w:cs="Arial"/>
                <w:spacing w:val="-3"/>
                <w:sz w:val="16"/>
                <w:szCs w:val="16"/>
              </w:rPr>
              <w:t>k</w:t>
            </w:r>
            <w:r w:rsidRPr="004076BD">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45209922" w14:textId="77777777" w:rsidR="00D91BE6" w:rsidRPr="004076BD" w:rsidRDefault="00D91BE6" w:rsidP="00AA58A5">
            <w:pPr>
              <w:pStyle w:val="TableParagraph"/>
              <w:kinsoku w:val="0"/>
              <w:overflowPunct w:val="0"/>
              <w:spacing w:before="69" w:line="183" w:lineRule="exact"/>
              <w:ind w:right="64"/>
              <w:jc w:val="right"/>
              <w:rPr>
                <w:rFonts w:asciiTheme="minorHAnsi" w:hAnsiTheme="minorHAnsi" w:cs="Arial"/>
                <w:sz w:val="16"/>
                <w:szCs w:val="16"/>
              </w:rPr>
            </w:pPr>
            <w:r w:rsidRPr="004076BD">
              <w:rPr>
                <w:rFonts w:asciiTheme="minorHAnsi" w:hAnsiTheme="minorHAnsi" w:cs="Arial"/>
                <w:spacing w:val="-2"/>
                <w:w w:val="95"/>
                <w:sz w:val="16"/>
                <w:szCs w:val="16"/>
              </w:rPr>
              <w:t>0</w:t>
            </w:r>
            <w:r w:rsidRPr="004076BD">
              <w:rPr>
                <w:rFonts w:asciiTheme="minorHAnsi" w:hAnsiTheme="minorHAnsi" w:cs="Arial"/>
                <w:spacing w:val="-1"/>
                <w:w w:val="95"/>
                <w:sz w:val="16"/>
                <w:szCs w:val="16"/>
              </w:rPr>
              <w:t>,</w:t>
            </w:r>
            <w:r w:rsidRPr="004076BD">
              <w:rPr>
                <w:rFonts w:asciiTheme="minorHAnsi" w:hAnsiTheme="minorHAnsi" w:cs="Arial"/>
                <w:spacing w:val="2"/>
                <w:w w:val="95"/>
                <w:sz w:val="16"/>
                <w:szCs w:val="16"/>
              </w:rPr>
              <w:t>4</w:t>
            </w:r>
            <w:r w:rsidRPr="004076BD">
              <w:rPr>
                <w:rFonts w:asciiTheme="minorHAnsi" w:hAnsiTheme="minorHAnsi" w:cs="Arial"/>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0E9F8432" w14:textId="77777777" w:rsidR="00D91BE6" w:rsidRPr="004076BD" w:rsidRDefault="00D91BE6" w:rsidP="00AA58A5">
            <w:pPr>
              <w:pStyle w:val="TableParagraph"/>
              <w:kinsoku w:val="0"/>
              <w:overflowPunct w:val="0"/>
              <w:spacing w:before="69" w:line="183" w:lineRule="exact"/>
              <w:ind w:left="838" w:right="842"/>
              <w:jc w:val="center"/>
              <w:rPr>
                <w:rFonts w:asciiTheme="minorHAnsi" w:hAnsiTheme="minorHAnsi"/>
              </w:rPr>
            </w:pPr>
            <w:r w:rsidRPr="004076BD">
              <w:rPr>
                <w:rFonts w:asciiTheme="minorHAnsi" w:hAnsiTheme="minorHAnsi" w:cs="Arial"/>
                <w:b/>
                <w:bCs/>
                <w:sz w:val="16"/>
                <w:szCs w:val="16"/>
              </w:rPr>
              <w:t>d</w:t>
            </w:r>
          </w:p>
        </w:tc>
        <w:tc>
          <w:tcPr>
            <w:tcW w:w="903" w:type="dxa"/>
            <w:tcBorders>
              <w:top w:val="single" w:sz="4" w:space="0" w:color="000000"/>
              <w:left w:val="single" w:sz="4" w:space="0" w:color="000000"/>
              <w:bottom w:val="single" w:sz="4" w:space="0" w:color="000000"/>
              <w:right w:val="single" w:sz="4" w:space="0" w:color="000000"/>
            </w:tcBorders>
          </w:tcPr>
          <w:p w14:paraId="189F39A6" w14:textId="77777777" w:rsidR="00D91BE6" w:rsidRPr="004076BD" w:rsidRDefault="00D91BE6" w:rsidP="00AA58A5">
            <w:pPr>
              <w:rPr>
                <w:rFonts w:asciiTheme="minorHAnsi" w:hAnsiTheme="minorHAnsi"/>
              </w:rPr>
            </w:pPr>
          </w:p>
        </w:tc>
      </w:tr>
      <w:tr w:rsidR="00D91BE6" w:rsidRPr="004076BD" w14:paraId="5E418A87"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65F9F72"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3"/>
                <w:sz w:val="16"/>
                <w:szCs w:val="16"/>
              </w:rPr>
              <w:t>on</w:t>
            </w:r>
            <w:r w:rsidRPr="004076BD">
              <w:rPr>
                <w:rFonts w:asciiTheme="minorHAnsi" w:hAnsiTheme="minorHAnsi" w:cs="Arial"/>
                <w:spacing w:val="2"/>
                <w:sz w:val="16"/>
                <w:szCs w:val="16"/>
              </w:rPr>
              <w:t>s</w:t>
            </w:r>
            <w:r w:rsidRPr="004076BD">
              <w:rPr>
                <w:rFonts w:asciiTheme="minorHAnsi" w:hAnsiTheme="minorHAnsi" w:cs="Arial"/>
                <w:spacing w:val="3"/>
                <w:sz w:val="16"/>
                <w:szCs w:val="16"/>
              </w:rPr>
              <w:t>u</w:t>
            </w:r>
            <w:r w:rsidRPr="004076BD">
              <w:rPr>
                <w:rFonts w:asciiTheme="minorHAnsi" w:hAnsiTheme="minorHAnsi" w:cs="Arial"/>
                <w:spacing w:val="2"/>
                <w:sz w:val="16"/>
                <w:szCs w:val="16"/>
              </w:rPr>
              <w:t>m</w:t>
            </w:r>
            <w:r w:rsidRPr="004076BD">
              <w:rPr>
                <w:rFonts w:asciiTheme="minorHAnsi" w:hAnsiTheme="minorHAnsi" w:cs="Arial"/>
                <w:sz w:val="16"/>
                <w:szCs w:val="16"/>
              </w:rPr>
              <w:t>o</w:t>
            </w:r>
            <w:r w:rsidRPr="004076BD">
              <w:rPr>
                <w:rFonts w:asciiTheme="minorHAnsi" w:hAnsiTheme="minorHAnsi" w:cs="Arial"/>
                <w:spacing w:val="-19"/>
                <w:sz w:val="16"/>
                <w:szCs w:val="16"/>
              </w:rPr>
              <w:t xml:space="preserve"> </w:t>
            </w:r>
            <w:r w:rsidRPr="004076BD">
              <w:rPr>
                <w:rFonts w:asciiTheme="minorHAnsi" w:hAnsiTheme="minorHAnsi" w:cs="Arial"/>
                <w:spacing w:val="-3"/>
                <w:sz w:val="16"/>
                <w:szCs w:val="16"/>
              </w:rPr>
              <w:t>o</w:t>
            </w:r>
            <w:r w:rsidRPr="004076BD">
              <w:rPr>
                <w:rFonts w:asciiTheme="minorHAnsi" w:hAnsiTheme="minorHAnsi" w:cs="Arial"/>
                <w:spacing w:val="3"/>
                <w:sz w:val="16"/>
                <w:szCs w:val="16"/>
              </w:rPr>
              <w:t>li</w:t>
            </w:r>
            <w:r w:rsidRPr="004076BD">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4D74BDF1"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4"/>
                <w:sz w:val="16"/>
                <w:szCs w:val="16"/>
              </w:rPr>
              <w:t>k</w:t>
            </w:r>
            <w:r w:rsidRPr="004076BD">
              <w:rPr>
                <w:rFonts w:asciiTheme="minorHAnsi" w:hAnsiTheme="minorHAnsi" w:cs="Arial"/>
                <w:spacing w:val="-3"/>
                <w:sz w:val="16"/>
                <w:szCs w:val="16"/>
              </w:rPr>
              <w:t>g</w:t>
            </w:r>
            <w:r w:rsidRPr="004076BD">
              <w:rPr>
                <w:rFonts w:asciiTheme="minorHAnsi" w:hAnsiTheme="minorHAnsi" w:cs="Arial"/>
                <w:spacing w:val="3"/>
                <w:sz w:val="16"/>
                <w:szCs w:val="16"/>
              </w:rPr>
              <w:t>.</w:t>
            </w:r>
            <w:r w:rsidRPr="004076BD">
              <w:rPr>
                <w:rFonts w:asciiTheme="minorHAnsi" w:hAnsiTheme="minorHAnsi" w:cs="Arial"/>
                <w:spacing w:val="-1"/>
                <w:sz w:val="16"/>
                <w:szCs w:val="16"/>
              </w:rPr>
              <w:t>/</w:t>
            </w:r>
            <w:r w:rsidRPr="004076BD">
              <w:rPr>
                <w:rFonts w:asciiTheme="minorHAnsi" w:hAnsiTheme="minorHAnsi" w:cs="Arial"/>
                <w:spacing w:val="2"/>
                <w:sz w:val="16"/>
                <w:szCs w:val="16"/>
              </w:rPr>
              <w:t>k</w:t>
            </w:r>
            <w:r w:rsidRPr="004076BD">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12A7A530" w14:textId="77777777" w:rsidR="00D91BE6" w:rsidRPr="004076BD" w:rsidRDefault="00D91BE6" w:rsidP="00AA58A5">
            <w:pPr>
              <w:pStyle w:val="TableParagraph"/>
              <w:kinsoku w:val="0"/>
              <w:overflowPunct w:val="0"/>
              <w:spacing w:before="69" w:line="183" w:lineRule="exact"/>
              <w:ind w:right="65"/>
              <w:jc w:val="right"/>
              <w:rPr>
                <w:rFonts w:asciiTheme="minorHAnsi" w:hAnsiTheme="minorHAnsi" w:cs="Arial"/>
                <w:sz w:val="16"/>
                <w:szCs w:val="16"/>
              </w:rPr>
            </w:pPr>
            <w:r w:rsidRPr="004076BD">
              <w:rPr>
                <w:rFonts w:asciiTheme="minorHAnsi" w:hAnsiTheme="minorHAnsi" w:cs="Arial"/>
                <w:spacing w:val="-2"/>
                <w:w w:val="95"/>
                <w:sz w:val="16"/>
                <w:szCs w:val="16"/>
              </w:rPr>
              <w:t>0</w:t>
            </w:r>
            <w:r w:rsidRPr="004076BD">
              <w:rPr>
                <w:rFonts w:asciiTheme="minorHAnsi" w:hAnsiTheme="minorHAnsi" w:cs="Arial"/>
                <w:spacing w:val="-1"/>
                <w:w w:val="95"/>
                <w:sz w:val="16"/>
                <w:szCs w:val="16"/>
              </w:rPr>
              <w:t>,</w:t>
            </w:r>
            <w:r w:rsidRPr="004076BD">
              <w:rPr>
                <w:rFonts w:asciiTheme="minorHAnsi" w:hAnsiTheme="minorHAnsi" w:cs="Arial"/>
                <w:spacing w:val="2"/>
                <w:w w:val="95"/>
                <w:sz w:val="16"/>
                <w:szCs w:val="16"/>
              </w:rPr>
              <w:t>0</w:t>
            </w:r>
            <w:r w:rsidRPr="004076BD">
              <w:rPr>
                <w:rFonts w:asciiTheme="minorHAnsi" w:hAnsiTheme="minorHAnsi" w:cs="Arial"/>
                <w:spacing w:val="-2"/>
                <w:w w:val="95"/>
                <w:sz w:val="16"/>
                <w:szCs w:val="16"/>
              </w:rPr>
              <w:t>0</w:t>
            </w:r>
            <w:r w:rsidRPr="004076BD">
              <w:rPr>
                <w:rFonts w:asciiTheme="minorHAnsi" w:hAnsiTheme="minorHAnsi" w:cs="Arial"/>
                <w:w w:val="95"/>
                <w:sz w:val="16"/>
                <w:szCs w:val="16"/>
              </w:rPr>
              <w:t>2</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4478E5B9" w14:textId="77777777" w:rsidR="00D91BE6" w:rsidRPr="004076BD" w:rsidRDefault="00D91BE6" w:rsidP="00AA58A5">
            <w:pPr>
              <w:pStyle w:val="TableParagraph"/>
              <w:kinsoku w:val="0"/>
              <w:overflowPunct w:val="0"/>
              <w:spacing w:before="69" w:line="183" w:lineRule="exact"/>
              <w:ind w:left="843" w:right="846"/>
              <w:jc w:val="center"/>
              <w:rPr>
                <w:rFonts w:asciiTheme="minorHAnsi" w:hAnsiTheme="minorHAnsi"/>
              </w:rPr>
            </w:pPr>
            <w:r w:rsidRPr="004076BD">
              <w:rPr>
                <w:rFonts w:asciiTheme="minorHAnsi" w:hAnsiTheme="minorHAnsi" w:cs="Arial"/>
                <w:b/>
                <w:bCs/>
                <w:sz w:val="16"/>
                <w:szCs w:val="16"/>
              </w:rPr>
              <w:t>e</w:t>
            </w:r>
          </w:p>
        </w:tc>
        <w:tc>
          <w:tcPr>
            <w:tcW w:w="903" w:type="dxa"/>
            <w:tcBorders>
              <w:top w:val="single" w:sz="4" w:space="0" w:color="000000"/>
              <w:left w:val="single" w:sz="4" w:space="0" w:color="000000"/>
              <w:bottom w:val="single" w:sz="4" w:space="0" w:color="000000"/>
              <w:right w:val="single" w:sz="4" w:space="0" w:color="000000"/>
            </w:tcBorders>
          </w:tcPr>
          <w:p w14:paraId="6D11C864" w14:textId="77777777" w:rsidR="00D91BE6" w:rsidRPr="004076BD" w:rsidRDefault="00D91BE6" w:rsidP="00AA58A5">
            <w:pPr>
              <w:rPr>
                <w:rFonts w:asciiTheme="minorHAnsi" w:hAnsiTheme="minorHAnsi"/>
              </w:rPr>
            </w:pPr>
          </w:p>
        </w:tc>
      </w:tr>
      <w:tr w:rsidR="00D91BE6" w:rsidRPr="004076BD" w14:paraId="3B7223EE"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136C53F5" w14:textId="77777777" w:rsidR="00D91BE6" w:rsidRPr="004076BD" w:rsidRDefault="00D91BE6" w:rsidP="00AA58A5">
            <w:pPr>
              <w:pStyle w:val="TableParagraph"/>
              <w:kinsoku w:val="0"/>
              <w:overflowPunct w:val="0"/>
              <w:spacing w:before="70"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2"/>
                <w:sz w:val="16"/>
                <w:szCs w:val="16"/>
              </w:rPr>
              <w:t>o</w:t>
            </w:r>
            <w:r>
              <w:rPr>
                <w:rFonts w:asciiTheme="minorHAnsi" w:hAnsiTheme="minorHAnsi" w:cs="Arial"/>
                <w:spacing w:val="-3"/>
                <w:sz w:val="16"/>
                <w:szCs w:val="16"/>
              </w:rPr>
              <w:t>n</w:t>
            </w:r>
            <w:r w:rsidRPr="004076BD">
              <w:rPr>
                <w:rFonts w:asciiTheme="minorHAnsi" w:hAnsiTheme="minorHAnsi" w:cs="Arial"/>
                <w:spacing w:val="2"/>
                <w:sz w:val="16"/>
                <w:szCs w:val="16"/>
              </w:rPr>
              <w:t>s</w:t>
            </w:r>
            <w:r w:rsidRPr="004076BD">
              <w:rPr>
                <w:rFonts w:asciiTheme="minorHAnsi" w:hAnsiTheme="minorHAnsi" w:cs="Arial"/>
                <w:spacing w:val="3"/>
                <w:sz w:val="16"/>
                <w:szCs w:val="16"/>
              </w:rPr>
              <w:t>u</w:t>
            </w:r>
            <w:r w:rsidRPr="004076BD">
              <w:rPr>
                <w:rFonts w:asciiTheme="minorHAnsi" w:hAnsiTheme="minorHAnsi" w:cs="Arial"/>
                <w:spacing w:val="2"/>
                <w:sz w:val="16"/>
                <w:szCs w:val="16"/>
              </w:rPr>
              <w:t>m</w:t>
            </w:r>
            <w:r w:rsidRPr="004076BD">
              <w:rPr>
                <w:rFonts w:asciiTheme="minorHAnsi" w:hAnsiTheme="minorHAnsi" w:cs="Arial"/>
                <w:sz w:val="16"/>
                <w:szCs w:val="16"/>
              </w:rPr>
              <w:t>o</w:t>
            </w:r>
            <w:r w:rsidRPr="004076BD">
              <w:rPr>
                <w:rFonts w:asciiTheme="minorHAnsi" w:hAnsiTheme="minorHAnsi" w:cs="Arial"/>
                <w:spacing w:val="-16"/>
                <w:sz w:val="16"/>
                <w:szCs w:val="16"/>
              </w:rPr>
              <w:t xml:space="preserve"> </w:t>
            </w:r>
            <w:r w:rsidRPr="004076BD">
              <w:rPr>
                <w:rFonts w:asciiTheme="minorHAnsi" w:hAnsiTheme="minorHAnsi" w:cs="Arial"/>
                <w:spacing w:val="3"/>
                <w:sz w:val="16"/>
                <w:szCs w:val="16"/>
              </w:rPr>
              <w:t>g</w:t>
            </w:r>
            <w:r w:rsidRPr="004076BD">
              <w:rPr>
                <w:rFonts w:asciiTheme="minorHAnsi" w:hAnsiTheme="minorHAnsi" w:cs="Arial"/>
                <w:spacing w:val="-2"/>
                <w:sz w:val="16"/>
                <w:szCs w:val="16"/>
              </w:rPr>
              <w:t>o</w:t>
            </w:r>
            <w:r w:rsidRPr="004076BD">
              <w:rPr>
                <w:rFonts w:asciiTheme="minorHAnsi" w:hAnsiTheme="minorHAnsi" w:cs="Arial"/>
                <w:spacing w:val="2"/>
                <w:sz w:val="16"/>
                <w:szCs w:val="16"/>
              </w:rPr>
              <w:t>mm</w:t>
            </w:r>
            <w:r w:rsidRPr="004076BD">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3DDD9B98" w14:textId="77777777" w:rsidR="00D91BE6" w:rsidRPr="004076BD" w:rsidRDefault="00D91BE6" w:rsidP="00AA58A5">
            <w:pPr>
              <w:pStyle w:val="TableParagraph"/>
              <w:kinsoku w:val="0"/>
              <w:overflowPunct w:val="0"/>
              <w:spacing w:before="70" w:line="183" w:lineRule="exact"/>
              <w:ind w:left="66"/>
              <w:rPr>
                <w:rFonts w:asciiTheme="minorHAnsi" w:hAnsiTheme="minorHAnsi"/>
              </w:rPr>
            </w:pPr>
            <w:r w:rsidRPr="004076BD">
              <w:rPr>
                <w:rFonts w:asciiTheme="minorHAnsi" w:hAnsiTheme="minorHAnsi" w:cs="Arial"/>
                <w:spacing w:val="-2"/>
                <w:sz w:val="16"/>
                <w:szCs w:val="16"/>
              </w:rPr>
              <w:t>n</w:t>
            </w:r>
            <w:r w:rsidRPr="004076BD">
              <w:rPr>
                <w:rFonts w:asciiTheme="minorHAnsi" w:hAnsiTheme="minorHAnsi" w:cs="Arial"/>
                <w:spacing w:val="-1"/>
                <w:sz w:val="16"/>
                <w:szCs w:val="16"/>
              </w:rPr>
              <w:t>°</w:t>
            </w:r>
            <w:r w:rsidRPr="004076BD">
              <w:rPr>
                <w:rFonts w:asciiTheme="minorHAnsi" w:hAnsiTheme="minorHAnsi" w:cs="Arial"/>
                <w:spacing w:val="3"/>
                <w:sz w:val="16"/>
                <w:szCs w:val="16"/>
              </w:rPr>
              <w:t>/</w:t>
            </w:r>
            <w:r w:rsidRPr="004076BD">
              <w:rPr>
                <w:rFonts w:asciiTheme="minorHAnsi" w:hAnsiTheme="minorHAnsi" w:cs="Arial"/>
                <w:spacing w:val="2"/>
                <w:sz w:val="16"/>
                <w:szCs w:val="16"/>
              </w:rPr>
              <w:t>k</w:t>
            </w:r>
            <w:r w:rsidRPr="004076BD">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79A6FBE5" w14:textId="77777777" w:rsidR="00D91BE6" w:rsidRPr="004076BD" w:rsidRDefault="00D91BE6" w:rsidP="00AA58A5">
            <w:pPr>
              <w:pStyle w:val="TableParagraph"/>
              <w:kinsoku w:val="0"/>
              <w:overflowPunct w:val="0"/>
              <w:spacing w:before="70" w:line="183" w:lineRule="exact"/>
              <w:ind w:left="1069"/>
              <w:rPr>
                <w:rFonts w:asciiTheme="minorHAnsi" w:hAnsiTheme="minorHAnsi" w:cs="Arial"/>
                <w:sz w:val="16"/>
                <w:szCs w:val="16"/>
              </w:rPr>
            </w:pPr>
            <w:r w:rsidRPr="004076BD">
              <w:rPr>
                <w:rFonts w:asciiTheme="minorHAnsi" w:hAnsiTheme="minorHAnsi" w:cs="Arial"/>
                <w:spacing w:val="-2"/>
                <w:sz w:val="16"/>
                <w:szCs w:val="16"/>
              </w:rPr>
              <w:t>20</w:t>
            </w:r>
            <w:r w:rsidRPr="004076BD">
              <w:rPr>
                <w:rFonts w:asciiTheme="minorHAnsi" w:hAnsiTheme="minorHAnsi" w:cs="Arial"/>
                <w:spacing w:val="3"/>
                <w:sz w:val="16"/>
                <w:szCs w:val="16"/>
              </w:rPr>
              <w:t>.</w:t>
            </w:r>
            <w:r w:rsidRPr="004076BD">
              <w:rPr>
                <w:rFonts w:asciiTheme="minorHAnsi" w:hAnsiTheme="minorHAnsi" w:cs="Arial"/>
                <w:spacing w:val="-2"/>
                <w:sz w:val="16"/>
                <w:szCs w:val="16"/>
              </w:rPr>
              <w:t>0</w:t>
            </w:r>
            <w:r w:rsidRPr="004076BD">
              <w:rPr>
                <w:rFonts w:asciiTheme="minorHAnsi" w:hAnsiTheme="minorHAnsi" w:cs="Arial"/>
                <w:spacing w:val="3"/>
                <w:sz w:val="16"/>
                <w:szCs w:val="16"/>
              </w:rPr>
              <w:t>0</w:t>
            </w:r>
            <w:r w:rsidRPr="004076BD">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161A6CB1" w14:textId="77777777" w:rsidR="00D91BE6" w:rsidRPr="004076BD" w:rsidRDefault="00D91BE6" w:rsidP="00AA58A5">
            <w:pPr>
              <w:pStyle w:val="TableParagraph"/>
              <w:kinsoku w:val="0"/>
              <w:overflowPunct w:val="0"/>
              <w:spacing w:before="70" w:line="183" w:lineRule="exact"/>
              <w:jc w:val="center"/>
              <w:rPr>
                <w:rFonts w:asciiTheme="minorHAnsi" w:hAnsiTheme="minorHAnsi"/>
              </w:rPr>
            </w:pPr>
            <w:r w:rsidRPr="004076BD">
              <w:rPr>
                <w:rFonts w:asciiTheme="minorHAnsi" w:hAnsiTheme="minorHAnsi" w:cs="Arial"/>
                <w:b/>
                <w:bCs/>
                <w:sz w:val="16"/>
                <w:szCs w:val="16"/>
              </w:rPr>
              <w:t>f</w:t>
            </w:r>
          </w:p>
        </w:tc>
        <w:tc>
          <w:tcPr>
            <w:tcW w:w="903" w:type="dxa"/>
            <w:tcBorders>
              <w:top w:val="single" w:sz="4" w:space="0" w:color="000000"/>
              <w:left w:val="single" w:sz="4" w:space="0" w:color="000000"/>
              <w:bottom w:val="single" w:sz="4" w:space="0" w:color="000000"/>
              <w:right w:val="single" w:sz="4" w:space="0" w:color="000000"/>
            </w:tcBorders>
          </w:tcPr>
          <w:p w14:paraId="0EC87661" w14:textId="77777777" w:rsidR="00D91BE6" w:rsidRPr="004076BD" w:rsidRDefault="00D91BE6" w:rsidP="00AA58A5">
            <w:pPr>
              <w:rPr>
                <w:rFonts w:asciiTheme="minorHAnsi" w:hAnsiTheme="minorHAnsi"/>
              </w:rPr>
            </w:pPr>
          </w:p>
        </w:tc>
      </w:tr>
      <w:tr w:rsidR="00D91BE6" w:rsidRPr="004076BD" w14:paraId="07B7A71E"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24D9403F"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spacing w:val="3"/>
                <w:sz w:val="16"/>
                <w:szCs w:val="16"/>
              </w:rPr>
              <w:t>T</w:t>
            </w:r>
            <w:r w:rsidRPr="004076BD">
              <w:rPr>
                <w:rFonts w:asciiTheme="minorHAnsi" w:hAnsiTheme="minorHAnsi" w:cs="Arial"/>
                <w:spacing w:val="-8"/>
                <w:sz w:val="16"/>
                <w:szCs w:val="16"/>
              </w:rPr>
              <w:t>a</w:t>
            </w:r>
            <w:r w:rsidRPr="004076BD">
              <w:rPr>
                <w:rFonts w:asciiTheme="minorHAnsi" w:hAnsiTheme="minorHAnsi" w:cs="Arial"/>
                <w:spacing w:val="2"/>
                <w:sz w:val="16"/>
                <w:szCs w:val="16"/>
              </w:rPr>
              <w:t>s</w:t>
            </w:r>
            <w:r w:rsidRPr="004076BD">
              <w:rPr>
                <w:rFonts w:asciiTheme="minorHAnsi" w:hAnsiTheme="minorHAnsi" w:cs="Arial"/>
                <w:spacing w:val="6"/>
                <w:sz w:val="16"/>
                <w:szCs w:val="16"/>
              </w:rPr>
              <w:t>s</w:t>
            </w:r>
            <w:r w:rsidRPr="004076BD">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3D82821C"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52C6421D" w14:textId="77777777" w:rsidR="00D91BE6" w:rsidRPr="004076BD" w:rsidRDefault="00D91BE6" w:rsidP="00AA58A5">
            <w:pPr>
              <w:pStyle w:val="TableParagraph"/>
              <w:kinsoku w:val="0"/>
              <w:overflowPunct w:val="0"/>
              <w:spacing w:before="69"/>
              <w:ind w:right="66"/>
              <w:jc w:val="right"/>
              <w:rPr>
                <w:rFonts w:asciiTheme="minorHAnsi" w:hAnsiTheme="minorHAnsi" w:cs="Arial"/>
                <w:sz w:val="16"/>
                <w:szCs w:val="16"/>
              </w:rPr>
            </w:pPr>
            <w:r w:rsidRPr="004076BD">
              <w:rPr>
                <w:rFonts w:asciiTheme="minorHAnsi" w:hAnsiTheme="minorHAnsi" w:cs="Arial"/>
                <w:spacing w:val="-2"/>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1AE3397D" w14:textId="77777777" w:rsidR="00D91BE6" w:rsidRPr="004076BD" w:rsidRDefault="00D91BE6" w:rsidP="00AA58A5">
            <w:pPr>
              <w:pStyle w:val="TableParagraph"/>
              <w:kinsoku w:val="0"/>
              <w:overflowPunct w:val="0"/>
              <w:spacing w:before="69"/>
              <w:ind w:left="838" w:right="842"/>
              <w:jc w:val="center"/>
              <w:rPr>
                <w:rFonts w:asciiTheme="minorHAnsi" w:hAnsiTheme="minorHAnsi"/>
              </w:rPr>
            </w:pPr>
            <w:r w:rsidRPr="004076BD">
              <w:rPr>
                <w:rFonts w:asciiTheme="minorHAnsi" w:hAnsiTheme="minorHAnsi" w:cs="Arial"/>
                <w:b/>
                <w:bCs/>
                <w:sz w:val="16"/>
                <w:szCs w:val="16"/>
              </w:rPr>
              <w:t>g</w:t>
            </w:r>
          </w:p>
        </w:tc>
        <w:tc>
          <w:tcPr>
            <w:tcW w:w="903" w:type="dxa"/>
            <w:tcBorders>
              <w:top w:val="single" w:sz="4" w:space="0" w:color="000000"/>
              <w:left w:val="single" w:sz="4" w:space="0" w:color="000000"/>
              <w:bottom w:val="single" w:sz="4" w:space="0" w:color="000000"/>
              <w:right w:val="single" w:sz="4" w:space="0" w:color="000000"/>
            </w:tcBorders>
          </w:tcPr>
          <w:p w14:paraId="1A2139EB" w14:textId="77777777" w:rsidR="00D91BE6" w:rsidRPr="004076BD" w:rsidRDefault="00D91BE6" w:rsidP="00AA58A5">
            <w:pPr>
              <w:rPr>
                <w:rFonts w:asciiTheme="minorHAnsi" w:hAnsiTheme="minorHAnsi"/>
              </w:rPr>
            </w:pPr>
          </w:p>
        </w:tc>
      </w:tr>
      <w:tr w:rsidR="00D91BE6" w:rsidRPr="004076BD" w14:paraId="393BC36C"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B92ECF6"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3"/>
                <w:sz w:val="16"/>
                <w:szCs w:val="16"/>
              </w:rPr>
              <w:t>a</w:t>
            </w:r>
            <w:r w:rsidRPr="004076BD">
              <w:rPr>
                <w:rFonts w:asciiTheme="minorHAnsi" w:hAnsiTheme="minorHAnsi" w:cs="Arial"/>
                <w:spacing w:val="2"/>
                <w:sz w:val="16"/>
                <w:szCs w:val="16"/>
              </w:rPr>
              <w:t>mm</w:t>
            </w:r>
            <w:r w:rsidRPr="004076BD">
              <w:rPr>
                <w:rFonts w:asciiTheme="minorHAnsi" w:hAnsiTheme="minorHAnsi" w:cs="Arial"/>
                <w:spacing w:val="-3"/>
                <w:sz w:val="16"/>
                <w:szCs w:val="16"/>
              </w:rPr>
              <w:t>o</w:t>
            </w:r>
            <w:r w:rsidRPr="004076BD">
              <w:rPr>
                <w:rFonts w:asciiTheme="minorHAnsi" w:hAnsiTheme="minorHAnsi" w:cs="Arial"/>
                <w:sz w:val="16"/>
                <w:szCs w:val="16"/>
              </w:rPr>
              <w:t>r</w:t>
            </w:r>
            <w:r w:rsidRPr="004076BD">
              <w:rPr>
                <w:rFonts w:asciiTheme="minorHAnsi" w:hAnsiTheme="minorHAnsi" w:cs="Arial"/>
                <w:spacing w:val="3"/>
                <w:sz w:val="16"/>
                <w:szCs w:val="16"/>
              </w:rPr>
              <w:t>t</w:t>
            </w:r>
            <w:r w:rsidRPr="004076BD">
              <w:rPr>
                <w:rFonts w:asciiTheme="minorHAnsi" w:hAnsiTheme="minorHAnsi" w:cs="Arial"/>
                <w:spacing w:val="-3"/>
                <w:sz w:val="16"/>
                <w:szCs w:val="16"/>
              </w:rPr>
              <w:t>a</w:t>
            </w:r>
            <w:r w:rsidRPr="004076BD">
              <w:rPr>
                <w:rFonts w:asciiTheme="minorHAnsi" w:hAnsiTheme="minorHAnsi" w:cs="Arial"/>
                <w:spacing w:val="2"/>
                <w:sz w:val="16"/>
                <w:szCs w:val="16"/>
              </w:rPr>
              <w:t>m</w:t>
            </w:r>
            <w:r w:rsidRPr="004076BD">
              <w:rPr>
                <w:rFonts w:asciiTheme="minorHAnsi" w:hAnsiTheme="minorHAnsi" w:cs="Arial"/>
                <w:spacing w:val="-3"/>
                <w:sz w:val="16"/>
                <w:szCs w:val="16"/>
              </w:rPr>
              <w:t>e</w:t>
            </w:r>
            <w:r w:rsidRPr="004076BD">
              <w:rPr>
                <w:rFonts w:asciiTheme="minorHAnsi" w:hAnsiTheme="minorHAnsi" w:cs="Arial"/>
                <w:spacing w:val="3"/>
                <w:sz w:val="16"/>
                <w:szCs w:val="16"/>
              </w:rPr>
              <w:t>nt</w:t>
            </w:r>
            <w:r w:rsidRPr="004076BD">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3E9962A6"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3"/>
                <w:sz w:val="16"/>
                <w:szCs w:val="16"/>
              </w:rPr>
              <w:t>a</w:t>
            </w:r>
            <w:r w:rsidRPr="004076BD">
              <w:rPr>
                <w:rFonts w:asciiTheme="minorHAnsi" w:hAnsiTheme="minorHAnsi" w:cs="Arial"/>
                <w:spacing w:val="3"/>
                <w:sz w:val="16"/>
                <w:szCs w:val="16"/>
              </w:rPr>
              <w:t>n</w:t>
            </w:r>
            <w:r w:rsidRPr="004076BD">
              <w:rPr>
                <w:rFonts w:asciiTheme="minorHAnsi" w:hAnsiTheme="minorHAnsi" w:cs="Arial"/>
                <w:spacing w:val="-3"/>
                <w:sz w:val="16"/>
                <w:szCs w:val="16"/>
              </w:rPr>
              <w:t>n</w:t>
            </w:r>
            <w:r w:rsidRPr="004076BD">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1D6A4682" w14:textId="77777777" w:rsidR="00D91BE6" w:rsidRPr="004076BD" w:rsidRDefault="00D91BE6" w:rsidP="00AA58A5">
            <w:pPr>
              <w:pStyle w:val="TableParagraph"/>
              <w:kinsoku w:val="0"/>
              <w:overflowPunct w:val="0"/>
              <w:spacing w:before="65"/>
              <w:ind w:right="64"/>
              <w:jc w:val="right"/>
              <w:rPr>
                <w:rFonts w:asciiTheme="minorHAnsi" w:hAnsiTheme="minorHAnsi" w:cs="Arial"/>
                <w:sz w:val="16"/>
                <w:szCs w:val="16"/>
              </w:rPr>
            </w:pPr>
            <w:r w:rsidRPr="004076BD">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111FB8A7" w14:textId="77777777" w:rsidR="00D91BE6" w:rsidRPr="004076BD" w:rsidRDefault="00D91BE6" w:rsidP="00AA58A5">
            <w:pPr>
              <w:pStyle w:val="TableParagraph"/>
              <w:kinsoku w:val="0"/>
              <w:overflowPunct w:val="0"/>
              <w:spacing w:before="65"/>
              <w:ind w:left="838" w:right="842"/>
              <w:jc w:val="center"/>
              <w:rPr>
                <w:rFonts w:asciiTheme="minorHAnsi" w:hAnsiTheme="minorHAnsi"/>
              </w:rPr>
            </w:pPr>
            <w:r w:rsidRPr="004076BD">
              <w:rPr>
                <w:rFonts w:asciiTheme="minorHAnsi" w:hAnsiTheme="minorHAnsi" w:cs="Arial"/>
                <w:b/>
                <w:bCs/>
                <w:sz w:val="16"/>
                <w:szCs w:val="16"/>
              </w:rPr>
              <w:t>h</w:t>
            </w:r>
          </w:p>
        </w:tc>
        <w:tc>
          <w:tcPr>
            <w:tcW w:w="903" w:type="dxa"/>
            <w:tcBorders>
              <w:top w:val="single" w:sz="4" w:space="0" w:color="000000"/>
              <w:left w:val="single" w:sz="4" w:space="0" w:color="000000"/>
              <w:bottom w:val="single" w:sz="4" w:space="0" w:color="000000"/>
              <w:right w:val="single" w:sz="4" w:space="0" w:color="000000"/>
            </w:tcBorders>
          </w:tcPr>
          <w:p w14:paraId="08FBA6D4" w14:textId="77777777" w:rsidR="00D91BE6" w:rsidRPr="004076BD" w:rsidRDefault="00D91BE6" w:rsidP="00AA58A5">
            <w:pPr>
              <w:rPr>
                <w:rFonts w:asciiTheme="minorHAnsi" w:hAnsiTheme="minorHAnsi"/>
              </w:rPr>
            </w:pPr>
          </w:p>
        </w:tc>
      </w:tr>
      <w:tr w:rsidR="00D91BE6" w:rsidRPr="004076BD" w14:paraId="25130438"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44C4C6BF" w14:textId="77777777" w:rsidR="00D91BE6" w:rsidRPr="004076BD"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4C097649" w14:textId="77777777" w:rsidR="00D91BE6" w:rsidRPr="004076BD"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220BB3C0" w14:textId="77777777" w:rsidR="00D91BE6" w:rsidRPr="004076BD" w:rsidRDefault="00D91BE6" w:rsidP="00AA58A5">
            <w:pPr>
              <w:rPr>
                <w:rFonts w:asciiTheme="minorHAnsi" w:hAnsiTheme="minorHAnsi" w:cs="Arial"/>
                <w:sz w:val="16"/>
                <w:szCs w:val="16"/>
              </w:rPr>
            </w:pPr>
          </w:p>
        </w:tc>
        <w:tc>
          <w:tcPr>
            <w:tcW w:w="1829" w:type="dxa"/>
            <w:tcBorders>
              <w:top w:val="single" w:sz="4" w:space="0" w:color="000000"/>
              <w:left w:val="single" w:sz="4" w:space="0" w:color="000000"/>
              <w:bottom w:val="single" w:sz="4" w:space="0" w:color="000000"/>
              <w:right w:val="single" w:sz="4" w:space="0" w:color="000000"/>
            </w:tcBorders>
          </w:tcPr>
          <w:p w14:paraId="35FB8F70" w14:textId="77777777" w:rsidR="00D91BE6" w:rsidRPr="004076BD"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0EBA887E" w14:textId="77777777" w:rsidR="00D91BE6" w:rsidRPr="004076BD" w:rsidRDefault="00D91BE6" w:rsidP="00AA58A5">
            <w:pPr>
              <w:rPr>
                <w:rFonts w:asciiTheme="minorHAnsi" w:hAnsiTheme="minorHAnsi"/>
              </w:rPr>
            </w:pPr>
          </w:p>
        </w:tc>
      </w:tr>
      <w:tr w:rsidR="00D91BE6" w:rsidRPr="004076BD" w14:paraId="5091B78E"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6595A5E4"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b/>
                <w:bCs/>
                <w:sz w:val="16"/>
                <w:szCs w:val="16"/>
              </w:rPr>
              <w:t>t</w:t>
            </w:r>
            <w:r w:rsidRPr="004076BD">
              <w:rPr>
                <w:rFonts w:asciiTheme="minorHAnsi" w:hAnsiTheme="minorHAnsi" w:cs="Arial"/>
                <w:b/>
                <w:bCs/>
                <w:spacing w:val="-1"/>
                <w:sz w:val="16"/>
                <w:szCs w:val="16"/>
              </w:rPr>
              <w:t>ipo</w:t>
            </w:r>
            <w:r w:rsidRPr="004076BD">
              <w:rPr>
                <w:rFonts w:asciiTheme="minorHAnsi" w:hAnsiTheme="minorHAnsi" w:cs="Arial"/>
                <w:b/>
                <w:bCs/>
                <w:spacing w:val="3"/>
                <w:sz w:val="16"/>
                <w:szCs w:val="16"/>
              </w:rPr>
              <w:t>l</w:t>
            </w:r>
            <w:r w:rsidRPr="004076BD">
              <w:rPr>
                <w:rFonts w:asciiTheme="minorHAnsi" w:hAnsiTheme="minorHAnsi" w:cs="Arial"/>
                <w:b/>
                <w:bCs/>
                <w:spacing w:val="-1"/>
                <w:sz w:val="16"/>
                <w:szCs w:val="16"/>
              </w:rPr>
              <w:t>og</w:t>
            </w:r>
            <w:r w:rsidRPr="004076BD">
              <w:rPr>
                <w:rFonts w:asciiTheme="minorHAnsi" w:hAnsiTheme="minorHAnsi" w:cs="Arial"/>
                <w:b/>
                <w:bCs/>
                <w:spacing w:val="3"/>
                <w:sz w:val="16"/>
                <w:szCs w:val="16"/>
              </w:rPr>
              <w:t>i</w:t>
            </w:r>
            <w:r w:rsidRPr="004076BD">
              <w:rPr>
                <w:rFonts w:asciiTheme="minorHAnsi" w:hAnsiTheme="minorHAnsi" w:cs="Arial"/>
                <w:b/>
                <w:bCs/>
                <w:sz w:val="16"/>
                <w:szCs w:val="16"/>
              </w:rPr>
              <w:t>a</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390A1BF5" w14:textId="77777777" w:rsidR="00D91BE6" w:rsidRPr="004076BD" w:rsidRDefault="00D91BE6" w:rsidP="00AA58A5">
            <w:pPr>
              <w:pStyle w:val="TableParagraph"/>
              <w:kinsoku w:val="0"/>
              <w:overflowPunct w:val="0"/>
              <w:spacing w:before="69" w:line="183" w:lineRule="exact"/>
              <w:ind w:right="9"/>
              <w:jc w:val="center"/>
              <w:rPr>
                <w:rFonts w:asciiTheme="minorHAnsi" w:hAnsiTheme="minorHAnsi"/>
              </w:rPr>
            </w:pPr>
            <w:r w:rsidRPr="004076BD">
              <w:rPr>
                <w:rFonts w:asciiTheme="minorHAnsi" w:hAnsiTheme="minorHAnsi" w:cs="Arial"/>
                <w:b/>
                <w:bCs/>
                <w:spacing w:val="-2"/>
                <w:sz w:val="16"/>
                <w:szCs w:val="16"/>
              </w:rPr>
              <w:t>ca</w:t>
            </w:r>
            <w:r w:rsidRPr="004076BD">
              <w:rPr>
                <w:rFonts w:asciiTheme="minorHAnsi" w:hAnsiTheme="minorHAnsi" w:cs="Arial"/>
                <w:b/>
                <w:bCs/>
                <w:spacing w:val="3"/>
                <w:sz w:val="16"/>
                <w:szCs w:val="16"/>
              </w:rPr>
              <w:t>l</w:t>
            </w:r>
            <w:r w:rsidRPr="004076BD">
              <w:rPr>
                <w:rFonts w:asciiTheme="minorHAnsi" w:hAnsiTheme="minorHAnsi" w:cs="Arial"/>
                <w:b/>
                <w:bCs/>
                <w:spacing w:val="-2"/>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l</w:t>
            </w:r>
            <w:r w:rsidRPr="004076BD">
              <w:rPr>
                <w:rFonts w:asciiTheme="minorHAnsi" w:hAnsiTheme="minorHAnsi" w:cs="Arial"/>
                <w:b/>
                <w:bCs/>
                <w:sz w:val="16"/>
                <w:szCs w:val="16"/>
              </w:rPr>
              <w:t>o</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53DF50B5" w14:textId="77777777" w:rsidR="00D91BE6" w:rsidRPr="004076BD" w:rsidRDefault="00D91BE6" w:rsidP="00AA58A5">
            <w:pPr>
              <w:pStyle w:val="TableParagraph"/>
              <w:kinsoku w:val="0"/>
              <w:overflowPunct w:val="0"/>
              <w:spacing w:before="69" w:line="183" w:lineRule="exact"/>
              <w:ind w:left="61"/>
              <w:rPr>
                <w:rFonts w:asciiTheme="minorHAnsi" w:hAnsiTheme="minorHAnsi"/>
              </w:rPr>
            </w:pPr>
            <w:r w:rsidRPr="004076BD">
              <w:rPr>
                <w:rFonts w:asciiTheme="minorHAnsi" w:hAnsiTheme="minorHAnsi" w:cs="Arial"/>
                <w:b/>
                <w:bCs/>
                <w:spacing w:val="3"/>
                <w:sz w:val="16"/>
                <w:szCs w:val="16"/>
              </w:rPr>
              <w:t>v</w:t>
            </w:r>
            <w:r w:rsidRPr="004076BD">
              <w:rPr>
                <w:rFonts w:asciiTheme="minorHAnsi" w:hAnsiTheme="minorHAnsi" w:cs="Arial"/>
                <w:b/>
                <w:bCs/>
                <w:spacing w:val="-2"/>
                <w:sz w:val="16"/>
                <w:szCs w:val="16"/>
              </w:rPr>
              <w:t>a</w:t>
            </w:r>
            <w:r w:rsidRPr="004076BD">
              <w:rPr>
                <w:rFonts w:asciiTheme="minorHAnsi" w:hAnsiTheme="minorHAnsi" w:cs="Arial"/>
                <w:b/>
                <w:bCs/>
                <w:spacing w:val="-1"/>
                <w:sz w:val="16"/>
                <w:szCs w:val="16"/>
              </w:rPr>
              <w:t>lo</w:t>
            </w:r>
            <w:r w:rsidRPr="004076BD">
              <w:rPr>
                <w:rFonts w:asciiTheme="minorHAnsi" w:hAnsiTheme="minorHAnsi" w:cs="Arial"/>
                <w:b/>
                <w:bCs/>
                <w:sz w:val="16"/>
                <w:szCs w:val="16"/>
              </w:rPr>
              <w:t>re</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39280D44" w14:textId="77777777" w:rsidR="00D91BE6" w:rsidRPr="004076BD" w:rsidRDefault="00D91BE6" w:rsidP="00AA58A5">
            <w:pPr>
              <w:pStyle w:val="TableParagraph"/>
              <w:kinsoku w:val="0"/>
              <w:overflowPunct w:val="0"/>
              <w:spacing w:before="69" w:line="183" w:lineRule="exact"/>
              <w:ind w:left="234"/>
              <w:rPr>
                <w:rFonts w:asciiTheme="minorHAnsi" w:hAnsiTheme="minorHAnsi"/>
              </w:rPr>
            </w:pPr>
            <w:r w:rsidRPr="004076BD">
              <w:rPr>
                <w:rFonts w:asciiTheme="minorHAnsi" w:hAnsiTheme="minorHAnsi" w:cs="Arial"/>
                <w:b/>
                <w:bCs/>
                <w:spacing w:val="-2"/>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e</w:t>
            </w:r>
            <w:r w:rsidRPr="004076BD">
              <w:rPr>
                <w:rFonts w:asciiTheme="minorHAnsi" w:hAnsiTheme="minorHAnsi" w:cs="Arial"/>
                <w:b/>
                <w:bCs/>
                <w:sz w:val="16"/>
                <w:szCs w:val="16"/>
              </w:rPr>
              <w:t>ff.</w:t>
            </w:r>
          </w:p>
        </w:tc>
      </w:tr>
      <w:tr w:rsidR="00D91BE6" w:rsidRPr="004076BD" w14:paraId="4F444161" w14:textId="77777777" w:rsidTr="00AA58A5">
        <w:trPr>
          <w:trHeight w:hRule="exact" w:val="265"/>
        </w:trPr>
        <w:tc>
          <w:tcPr>
            <w:tcW w:w="3218" w:type="dxa"/>
            <w:tcBorders>
              <w:top w:val="single" w:sz="4" w:space="0" w:color="000000"/>
              <w:left w:val="single" w:sz="4" w:space="0" w:color="000000"/>
              <w:bottom w:val="single" w:sz="4" w:space="0" w:color="000000"/>
              <w:right w:val="single" w:sz="4" w:space="0" w:color="000000"/>
            </w:tcBorders>
          </w:tcPr>
          <w:p w14:paraId="013B91DD" w14:textId="77777777" w:rsidR="00D91BE6" w:rsidRPr="004076BD"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65578581" w14:textId="77777777" w:rsidR="00D91BE6" w:rsidRPr="004076BD"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69A984DF" w14:textId="77777777" w:rsidR="00D91BE6" w:rsidRPr="004076BD"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275B509B" w14:textId="77777777" w:rsidR="00D91BE6" w:rsidRPr="004076BD"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75300BDE" w14:textId="77777777" w:rsidR="00D91BE6" w:rsidRPr="004076BD" w:rsidRDefault="00D91BE6" w:rsidP="00AA58A5">
            <w:pPr>
              <w:rPr>
                <w:rFonts w:asciiTheme="minorHAnsi" w:hAnsiTheme="minorHAnsi"/>
              </w:rPr>
            </w:pPr>
          </w:p>
        </w:tc>
      </w:tr>
      <w:tr w:rsidR="00D91BE6" w:rsidRPr="004076BD" w14:paraId="11A1ECA7"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88CF84A"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2"/>
                <w:sz w:val="16"/>
                <w:szCs w:val="16"/>
              </w:rPr>
              <w:t>on</w:t>
            </w:r>
            <w:r w:rsidRPr="004076BD">
              <w:rPr>
                <w:rFonts w:asciiTheme="minorHAnsi" w:hAnsiTheme="minorHAnsi" w:cs="Arial"/>
                <w:spacing w:val="2"/>
                <w:sz w:val="16"/>
                <w:szCs w:val="16"/>
              </w:rPr>
              <w:t>s</w:t>
            </w:r>
            <w:r w:rsidRPr="004076BD">
              <w:rPr>
                <w:rFonts w:asciiTheme="minorHAnsi" w:hAnsiTheme="minorHAnsi" w:cs="Arial"/>
                <w:spacing w:val="3"/>
                <w:sz w:val="16"/>
                <w:szCs w:val="16"/>
              </w:rPr>
              <w:t>u</w:t>
            </w:r>
            <w:r w:rsidRPr="004076BD">
              <w:rPr>
                <w:rFonts w:asciiTheme="minorHAnsi" w:hAnsiTheme="minorHAnsi" w:cs="Arial"/>
                <w:spacing w:val="2"/>
                <w:sz w:val="16"/>
                <w:szCs w:val="16"/>
              </w:rPr>
              <w:t>m</w:t>
            </w:r>
            <w:r w:rsidRPr="004076BD">
              <w:rPr>
                <w:rFonts w:asciiTheme="minorHAnsi" w:hAnsiTheme="minorHAnsi" w:cs="Arial"/>
                <w:sz w:val="16"/>
                <w:szCs w:val="16"/>
              </w:rPr>
              <w:t>o</w:t>
            </w:r>
            <w:r w:rsidRPr="004076BD">
              <w:rPr>
                <w:rFonts w:asciiTheme="minorHAnsi" w:hAnsiTheme="minorHAnsi" w:cs="Arial"/>
                <w:spacing w:val="-23"/>
                <w:sz w:val="16"/>
                <w:szCs w:val="16"/>
              </w:rPr>
              <w:t xml:space="preserve"> </w:t>
            </w:r>
            <w:r w:rsidRPr="004076BD">
              <w:rPr>
                <w:rFonts w:asciiTheme="minorHAnsi" w:hAnsiTheme="minorHAnsi" w:cs="Arial"/>
                <w:spacing w:val="6"/>
                <w:sz w:val="16"/>
                <w:szCs w:val="16"/>
              </w:rPr>
              <w:t>c</w:t>
            </w:r>
            <w:r w:rsidRPr="004076BD">
              <w:rPr>
                <w:rFonts w:asciiTheme="minorHAnsi" w:hAnsiTheme="minorHAnsi" w:cs="Arial"/>
                <w:spacing w:val="-2"/>
                <w:sz w:val="16"/>
                <w:szCs w:val="16"/>
              </w:rPr>
              <w:t>a</w:t>
            </w:r>
            <w:r w:rsidRPr="004076BD">
              <w:rPr>
                <w:rFonts w:asciiTheme="minorHAnsi" w:hAnsiTheme="minorHAnsi" w:cs="Arial"/>
                <w:sz w:val="16"/>
                <w:szCs w:val="16"/>
              </w:rPr>
              <w:t>r</w:t>
            </w:r>
            <w:r w:rsidRPr="004076BD">
              <w:rPr>
                <w:rFonts w:asciiTheme="minorHAnsi" w:hAnsiTheme="minorHAnsi" w:cs="Arial"/>
                <w:spacing w:val="3"/>
                <w:sz w:val="16"/>
                <w:szCs w:val="16"/>
              </w:rPr>
              <w:t>b</w:t>
            </w:r>
            <w:r w:rsidRPr="004076BD">
              <w:rPr>
                <w:rFonts w:asciiTheme="minorHAnsi" w:hAnsiTheme="minorHAnsi" w:cs="Arial"/>
                <w:spacing w:val="-2"/>
                <w:sz w:val="16"/>
                <w:szCs w:val="16"/>
              </w:rPr>
              <w:t>u</w:t>
            </w:r>
            <w:r w:rsidRPr="004076BD">
              <w:rPr>
                <w:rFonts w:asciiTheme="minorHAnsi" w:hAnsiTheme="minorHAnsi" w:cs="Arial"/>
                <w:spacing w:val="4"/>
                <w:sz w:val="16"/>
                <w:szCs w:val="16"/>
              </w:rPr>
              <w:t>r</w:t>
            </w:r>
            <w:r w:rsidRPr="004076BD">
              <w:rPr>
                <w:rFonts w:asciiTheme="minorHAnsi" w:hAnsiTheme="minorHAnsi" w:cs="Arial"/>
                <w:spacing w:val="-2"/>
                <w:sz w:val="16"/>
                <w:szCs w:val="16"/>
              </w:rPr>
              <w:t>an</w:t>
            </w:r>
            <w:r w:rsidRPr="004076BD">
              <w:rPr>
                <w:rFonts w:asciiTheme="minorHAnsi" w:hAnsiTheme="minorHAnsi" w:cs="Arial"/>
                <w:spacing w:val="3"/>
                <w:sz w:val="16"/>
                <w:szCs w:val="16"/>
              </w:rPr>
              <w:t>t</w:t>
            </w:r>
            <w:r w:rsidRPr="004076BD">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231DDE64" w14:textId="77777777" w:rsidR="00D91BE6" w:rsidRPr="004076BD" w:rsidRDefault="00D91BE6" w:rsidP="00AA58A5">
            <w:pPr>
              <w:pStyle w:val="TableParagraph"/>
              <w:kinsoku w:val="0"/>
              <w:overflowPunct w:val="0"/>
              <w:spacing w:before="69" w:line="183" w:lineRule="exact"/>
              <w:ind w:right="10"/>
              <w:jc w:val="center"/>
              <w:rPr>
                <w:rFonts w:asciiTheme="minorHAnsi" w:hAnsiTheme="minorHAnsi"/>
              </w:rPr>
            </w:pPr>
            <w:r w:rsidRPr="004076BD">
              <w:rPr>
                <w:rFonts w:asciiTheme="minorHAnsi" w:hAnsiTheme="minorHAnsi" w:cs="Arial"/>
                <w:b/>
                <w:bCs/>
                <w:spacing w:val="-2"/>
                <w:sz w:val="16"/>
                <w:szCs w:val="16"/>
              </w:rPr>
              <w:t>1</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40</w:t>
            </w:r>
            <w:r w:rsidRPr="004076BD">
              <w:rPr>
                <w:rFonts w:asciiTheme="minorHAnsi" w:hAnsiTheme="minorHAnsi" w:cs="Arial"/>
                <w:b/>
                <w:bCs/>
                <w:sz w:val="16"/>
                <w:szCs w:val="16"/>
              </w:rPr>
              <w:t>x</w:t>
            </w:r>
            <w:r w:rsidRPr="004076BD">
              <w:rPr>
                <w:rFonts w:asciiTheme="minorHAnsi" w:hAnsiTheme="minorHAnsi" w:cs="Arial"/>
                <w:b/>
                <w:bCs/>
                <w:spacing w:val="-8"/>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1"/>
                <w:sz w:val="16"/>
                <w:szCs w:val="16"/>
              </w:rPr>
              <w:t>d</w:t>
            </w:r>
            <w:r w:rsidRPr="004076BD">
              <w:rPr>
                <w:rFonts w:asciiTheme="minorHAnsi" w:hAnsiTheme="minorHAnsi" w:cs="Arial"/>
                <w:b/>
                <w:bCs/>
                <w:sz w:val="16"/>
                <w:szCs w:val="16"/>
              </w:rPr>
              <w:t>)</w:t>
            </w:r>
            <w:r w:rsidRPr="004076BD">
              <w:rPr>
                <w:rFonts w:asciiTheme="minorHAnsi" w:hAnsiTheme="minorHAnsi" w:cs="Arial"/>
                <w:b/>
                <w:bCs/>
                <w:spacing w:val="3"/>
                <w:sz w:val="16"/>
                <w:szCs w:val="16"/>
              </w:rPr>
              <w:t>/</w:t>
            </w:r>
            <w:r w:rsidRPr="004076BD">
              <w:rPr>
                <w:rFonts w:asciiTheme="minorHAnsi" w:hAnsiTheme="minorHAnsi" w:cs="Arial"/>
                <w:b/>
                <w:bCs/>
                <w:sz w:val="16"/>
                <w:szCs w:val="16"/>
              </w:rPr>
              <w:t>(</w:t>
            </w:r>
            <w:r w:rsidRPr="004076BD">
              <w:rPr>
                <w:rFonts w:asciiTheme="minorHAnsi" w:hAnsiTheme="minorHAnsi" w:cs="Arial"/>
                <w:b/>
                <w:bCs/>
                <w:spacing w:val="-1"/>
                <w:sz w:val="16"/>
                <w:szCs w:val="16"/>
              </w:rPr>
              <w:t>b</w:t>
            </w:r>
            <w:r w:rsidRPr="004076BD">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4BE95BF3" w14:textId="77777777" w:rsidR="00D91BE6" w:rsidRPr="004076BD" w:rsidRDefault="00D91BE6" w:rsidP="00AA58A5">
            <w:pPr>
              <w:pStyle w:val="TableParagraph"/>
              <w:kinsoku w:val="0"/>
              <w:overflowPunct w:val="0"/>
              <w:spacing w:before="69" w:line="183" w:lineRule="exact"/>
              <w:ind w:right="61"/>
              <w:jc w:val="right"/>
              <w:rPr>
                <w:rFonts w:asciiTheme="minorHAnsi" w:hAnsiTheme="minorHAnsi"/>
              </w:rPr>
            </w:pPr>
            <w:r w:rsidRPr="004076BD">
              <w:rPr>
                <w:rFonts w:asciiTheme="minorHAnsi" w:hAnsiTheme="minorHAnsi" w:cs="Arial"/>
                <w:b/>
                <w:bCs/>
                <w:spacing w:val="-2"/>
                <w:w w:val="95"/>
                <w:sz w:val="16"/>
                <w:szCs w:val="16"/>
              </w:rPr>
              <w:t>0</w:t>
            </w:r>
            <w:r w:rsidRPr="004076BD">
              <w:rPr>
                <w:rFonts w:asciiTheme="minorHAnsi" w:hAnsiTheme="minorHAnsi" w:cs="Arial"/>
                <w:b/>
                <w:bCs/>
                <w:spacing w:val="-1"/>
                <w:w w:val="95"/>
                <w:sz w:val="16"/>
                <w:szCs w:val="16"/>
              </w:rPr>
              <w:t>,</w:t>
            </w:r>
            <w:r w:rsidRPr="004076BD">
              <w:rPr>
                <w:rFonts w:asciiTheme="minorHAnsi" w:hAnsiTheme="minorHAnsi" w:cs="Arial"/>
                <w:b/>
                <w:bCs/>
                <w:spacing w:val="2"/>
                <w:w w:val="95"/>
                <w:sz w:val="16"/>
                <w:szCs w:val="16"/>
              </w:rPr>
              <w:t>0</w:t>
            </w:r>
            <w:r w:rsidRPr="004076BD">
              <w:rPr>
                <w:rFonts w:asciiTheme="minorHAnsi" w:hAnsiTheme="minorHAnsi" w:cs="Arial"/>
                <w:b/>
                <w:bCs/>
                <w:spacing w:val="-2"/>
                <w:w w:val="95"/>
                <w:sz w:val="16"/>
                <w:szCs w:val="16"/>
              </w:rPr>
              <w:t>0</w:t>
            </w:r>
            <w:r w:rsidRPr="004076BD">
              <w:rPr>
                <w:rFonts w:asciiTheme="minorHAnsi" w:hAnsiTheme="minorHAnsi" w:cs="Arial"/>
                <w:b/>
                <w:bCs/>
                <w:spacing w:val="2"/>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527946E7" w14:textId="77777777" w:rsidR="00D91BE6" w:rsidRPr="004076BD" w:rsidRDefault="00D91BE6" w:rsidP="00AA58A5">
            <w:pPr>
              <w:rPr>
                <w:rFonts w:asciiTheme="minorHAnsi" w:hAnsiTheme="minorHAnsi"/>
              </w:rPr>
            </w:pPr>
          </w:p>
        </w:tc>
      </w:tr>
      <w:tr w:rsidR="00D91BE6" w:rsidRPr="004076BD" w14:paraId="208F2667"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C008941" w14:textId="77777777" w:rsidR="00D91BE6" w:rsidRPr="004076BD"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0B9E3A24" w14:textId="77777777" w:rsidR="00D91BE6" w:rsidRPr="004076BD"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50291B0B" w14:textId="77777777" w:rsidR="00D91BE6" w:rsidRPr="004076BD"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53FF5607" w14:textId="77777777" w:rsidR="00D91BE6" w:rsidRPr="004076BD"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05942D01" w14:textId="77777777" w:rsidR="00D91BE6" w:rsidRPr="004076BD" w:rsidRDefault="00D91BE6" w:rsidP="00AA58A5">
            <w:pPr>
              <w:rPr>
                <w:rFonts w:asciiTheme="minorHAnsi" w:hAnsiTheme="minorHAnsi"/>
              </w:rPr>
            </w:pPr>
          </w:p>
        </w:tc>
      </w:tr>
      <w:tr w:rsidR="00D91BE6" w:rsidRPr="004076BD" w14:paraId="5E168794"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EC1093F"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2"/>
                <w:sz w:val="16"/>
                <w:szCs w:val="16"/>
              </w:rPr>
              <w:t>on</w:t>
            </w:r>
            <w:r w:rsidRPr="004076BD">
              <w:rPr>
                <w:rFonts w:asciiTheme="minorHAnsi" w:hAnsiTheme="minorHAnsi" w:cs="Arial"/>
                <w:spacing w:val="2"/>
                <w:sz w:val="16"/>
                <w:szCs w:val="16"/>
              </w:rPr>
              <w:t>s</w:t>
            </w:r>
            <w:r w:rsidRPr="004076BD">
              <w:rPr>
                <w:rFonts w:asciiTheme="minorHAnsi" w:hAnsiTheme="minorHAnsi" w:cs="Arial"/>
                <w:spacing w:val="3"/>
                <w:sz w:val="16"/>
                <w:szCs w:val="16"/>
              </w:rPr>
              <w:t>u</w:t>
            </w:r>
            <w:r w:rsidRPr="004076BD">
              <w:rPr>
                <w:rFonts w:asciiTheme="minorHAnsi" w:hAnsiTheme="minorHAnsi" w:cs="Arial"/>
                <w:spacing w:val="2"/>
                <w:sz w:val="16"/>
                <w:szCs w:val="16"/>
              </w:rPr>
              <w:t>m</w:t>
            </w:r>
            <w:r w:rsidRPr="004076BD">
              <w:rPr>
                <w:rFonts w:asciiTheme="minorHAnsi" w:hAnsiTheme="minorHAnsi" w:cs="Arial"/>
                <w:sz w:val="16"/>
                <w:szCs w:val="16"/>
              </w:rPr>
              <w:t>o</w:t>
            </w:r>
            <w:r w:rsidRPr="004076BD">
              <w:rPr>
                <w:rFonts w:asciiTheme="minorHAnsi" w:hAnsiTheme="minorHAnsi" w:cs="Arial"/>
                <w:spacing w:val="-13"/>
                <w:sz w:val="16"/>
                <w:szCs w:val="16"/>
              </w:rPr>
              <w:t xml:space="preserve"> </w:t>
            </w:r>
            <w:r w:rsidRPr="004076BD">
              <w:rPr>
                <w:rFonts w:asciiTheme="minorHAnsi" w:hAnsiTheme="minorHAnsi" w:cs="Arial"/>
                <w:spacing w:val="-2"/>
                <w:sz w:val="16"/>
                <w:szCs w:val="16"/>
              </w:rPr>
              <w:t>o</w:t>
            </w:r>
            <w:r w:rsidRPr="004076BD">
              <w:rPr>
                <w:rFonts w:asciiTheme="minorHAnsi" w:hAnsiTheme="minorHAnsi" w:cs="Arial"/>
                <w:spacing w:val="3"/>
                <w:sz w:val="16"/>
                <w:szCs w:val="16"/>
              </w:rPr>
              <w:t>li</w:t>
            </w:r>
            <w:r w:rsidRPr="004076BD">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3E8C88D5" w14:textId="77777777" w:rsidR="00D91BE6" w:rsidRPr="004076BD" w:rsidRDefault="00D91BE6" w:rsidP="00AA58A5">
            <w:pPr>
              <w:pStyle w:val="TableParagraph"/>
              <w:kinsoku w:val="0"/>
              <w:overflowPunct w:val="0"/>
              <w:spacing w:before="69" w:line="183" w:lineRule="exact"/>
              <w:ind w:right="6"/>
              <w:jc w:val="center"/>
              <w:rPr>
                <w:rFonts w:asciiTheme="minorHAnsi" w:hAnsiTheme="minorHAnsi"/>
              </w:rPr>
            </w:pPr>
            <w:r w:rsidRPr="004076BD">
              <w:rPr>
                <w:rFonts w:asciiTheme="minorHAnsi" w:hAnsiTheme="minorHAnsi" w:cs="Arial"/>
                <w:b/>
                <w:bCs/>
                <w:spacing w:val="-2"/>
                <w:sz w:val="16"/>
                <w:szCs w:val="16"/>
              </w:rPr>
              <w:t>2</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8</w:t>
            </w:r>
            <w:r w:rsidRPr="004076BD">
              <w:rPr>
                <w:rFonts w:asciiTheme="minorHAnsi" w:hAnsiTheme="minorHAnsi" w:cs="Arial"/>
                <w:b/>
                <w:bCs/>
                <w:sz w:val="16"/>
                <w:szCs w:val="16"/>
              </w:rPr>
              <w:t>4</w:t>
            </w:r>
            <w:r w:rsidRPr="004076BD">
              <w:rPr>
                <w:rFonts w:asciiTheme="minorHAnsi" w:hAnsiTheme="minorHAnsi" w:cs="Arial"/>
                <w:b/>
                <w:bCs/>
                <w:spacing w:val="-4"/>
                <w:sz w:val="16"/>
                <w:szCs w:val="16"/>
              </w:rPr>
              <w:t xml:space="preserve"> </w:t>
            </w:r>
            <w:r w:rsidRPr="004076BD">
              <w:rPr>
                <w:rFonts w:asciiTheme="minorHAnsi" w:hAnsiTheme="minorHAnsi" w:cs="Arial"/>
                <w:b/>
                <w:bCs/>
                <w:sz w:val="16"/>
                <w:szCs w:val="16"/>
              </w:rPr>
              <w:t>x</w:t>
            </w:r>
            <w:r w:rsidRPr="004076BD">
              <w:rPr>
                <w:rFonts w:asciiTheme="minorHAnsi" w:hAnsiTheme="minorHAnsi" w:cs="Arial"/>
                <w:b/>
                <w:bCs/>
                <w:spacing w:val="-7"/>
                <w:sz w:val="16"/>
                <w:szCs w:val="16"/>
              </w:rPr>
              <w:t xml:space="preserve"> </w:t>
            </w:r>
            <w:r w:rsidRPr="004076BD">
              <w:rPr>
                <w:rFonts w:asciiTheme="minorHAnsi" w:hAnsiTheme="minorHAnsi" w:cs="Arial"/>
                <w:b/>
                <w:bCs/>
                <w:spacing w:val="4"/>
                <w:sz w:val="16"/>
                <w:szCs w:val="16"/>
              </w:rPr>
              <w:t>(</w:t>
            </w:r>
            <w:r w:rsidRPr="004076BD">
              <w:rPr>
                <w:rFonts w:asciiTheme="minorHAnsi" w:hAnsiTheme="minorHAnsi" w:cs="Arial"/>
                <w:b/>
                <w:bCs/>
                <w:spacing w:val="-2"/>
                <w:sz w:val="16"/>
                <w:szCs w:val="16"/>
              </w:rPr>
              <w:t>e</w:t>
            </w:r>
            <w:r w:rsidRPr="004076BD">
              <w:rPr>
                <w:rFonts w:asciiTheme="minorHAnsi" w:hAnsiTheme="minorHAnsi" w:cs="Arial"/>
                <w:b/>
                <w:bCs/>
                <w:sz w:val="16"/>
                <w:szCs w:val="16"/>
              </w:rPr>
              <w:t>)</w:t>
            </w:r>
            <w:r w:rsidRPr="004076BD">
              <w:rPr>
                <w:rFonts w:asciiTheme="minorHAnsi" w:hAnsiTheme="minorHAnsi" w:cs="Arial"/>
                <w:b/>
                <w:bCs/>
                <w:spacing w:val="-1"/>
                <w:sz w:val="16"/>
                <w:szCs w:val="16"/>
              </w:rPr>
              <w:t>/</w:t>
            </w:r>
            <w:r w:rsidRPr="004076BD">
              <w:rPr>
                <w:rFonts w:asciiTheme="minorHAnsi" w:hAnsiTheme="minorHAnsi" w:cs="Arial"/>
                <w:b/>
                <w:bCs/>
                <w:sz w:val="16"/>
                <w:szCs w:val="16"/>
              </w:rPr>
              <w:t>(</w:t>
            </w:r>
            <w:r w:rsidRPr="004076BD">
              <w:rPr>
                <w:rFonts w:asciiTheme="minorHAnsi" w:hAnsiTheme="minorHAnsi" w:cs="Arial"/>
                <w:b/>
                <w:bCs/>
                <w:spacing w:val="-1"/>
                <w:sz w:val="16"/>
                <w:szCs w:val="16"/>
              </w:rPr>
              <w:t>b</w:t>
            </w:r>
            <w:r w:rsidRPr="004076BD">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306A3024" w14:textId="77777777" w:rsidR="00D91BE6" w:rsidRPr="004076BD" w:rsidRDefault="00D91BE6" w:rsidP="00AA58A5">
            <w:pPr>
              <w:pStyle w:val="TableParagraph"/>
              <w:kinsoku w:val="0"/>
              <w:overflowPunct w:val="0"/>
              <w:spacing w:before="69" w:line="183" w:lineRule="exact"/>
              <w:ind w:right="64"/>
              <w:jc w:val="right"/>
              <w:rPr>
                <w:rFonts w:asciiTheme="minorHAnsi" w:hAnsiTheme="minorHAnsi"/>
              </w:rPr>
            </w:pPr>
            <w:r w:rsidRPr="004076BD">
              <w:rPr>
                <w:rFonts w:asciiTheme="minorHAnsi" w:hAnsiTheme="minorHAnsi" w:cs="Arial"/>
                <w:b/>
                <w:bCs/>
                <w:spacing w:val="-2"/>
                <w:w w:val="95"/>
                <w:sz w:val="16"/>
                <w:szCs w:val="16"/>
              </w:rPr>
              <w:t>0</w:t>
            </w:r>
            <w:r w:rsidRPr="004076BD">
              <w:rPr>
                <w:rFonts w:asciiTheme="minorHAnsi" w:hAnsiTheme="minorHAnsi" w:cs="Arial"/>
                <w:b/>
                <w:bCs/>
                <w:spacing w:val="-1"/>
                <w:w w:val="95"/>
                <w:sz w:val="16"/>
                <w:szCs w:val="16"/>
              </w:rPr>
              <w:t>,</w:t>
            </w:r>
            <w:r w:rsidRPr="004076BD">
              <w:rPr>
                <w:rFonts w:asciiTheme="minorHAnsi" w:hAnsiTheme="minorHAnsi" w:cs="Arial"/>
                <w:b/>
                <w:bCs/>
                <w:spacing w:val="2"/>
                <w:w w:val="95"/>
                <w:sz w:val="16"/>
                <w:szCs w:val="16"/>
              </w:rPr>
              <w:t>0</w:t>
            </w:r>
            <w:r w:rsidRPr="004076BD">
              <w:rPr>
                <w:rFonts w:asciiTheme="minorHAnsi" w:hAnsiTheme="minorHAnsi" w:cs="Arial"/>
                <w:b/>
                <w:bCs/>
                <w:spacing w:val="-2"/>
                <w:w w:val="95"/>
                <w:sz w:val="16"/>
                <w:szCs w:val="16"/>
              </w:rPr>
              <w:t>0</w:t>
            </w:r>
            <w:r w:rsidRPr="004076BD">
              <w:rPr>
                <w:rFonts w:asciiTheme="minorHAnsi" w:hAnsiTheme="minorHAnsi" w:cs="Arial"/>
                <w:b/>
                <w:bCs/>
                <w:spacing w:val="2"/>
                <w:w w:val="95"/>
                <w:sz w:val="16"/>
                <w:szCs w:val="16"/>
              </w:rPr>
              <w:t>0</w:t>
            </w:r>
            <w:r w:rsidRPr="004076BD">
              <w:rPr>
                <w:rFonts w:asciiTheme="minorHAnsi" w:hAnsiTheme="minorHAnsi" w:cs="Arial"/>
                <w:b/>
                <w:bCs/>
                <w:w w:val="95"/>
                <w:sz w:val="16"/>
                <w:szCs w:val="16"/>
              </w:rPr>
              <w:t>1</w:t>
            </w:r>
          </w:p>
        </w:tc>
        <w:tc>
          <w:tcPr>
            <w:tcW w:w="903" w:type="dxa"/>
            <w:tcBorders>
              <w:top w:val="single" w:sz="4" w:space="0" w:color="000000"/>
              <w:left w:val="single" w:sz="4" w:space="0" w:color="000000"/>
              <w:bottom w:val="single" w:sz="4" w:space="0" w:color="000000"/>
              <w:right w:val="single" w:sz="4" w:space="0" w:color="000000"/>
            </w:tcBorders>
          </w:tcPr>
          <w:p w14:paraId="74C5A9F8" w14:textId="77777777" w:rsidR="00D91BE6" w:rsidRPr="004076BD" w:rsidRDefault="00D91BE6" w:rsidP="00AA58A5">
            <w:pPr>
              <w:rPr>
                <w:rFonts w:asciiTheme="minorHAnsi" w:hAnsiTheme="minorHAnsi"/>
              </w:rPr>
            </w:pPr>
          </w:p>
        </w:tc>
      </w:tr>
      <w:tr w:rsidR="00D91BE6" w:rsidRPr="004076BD" w14:paraId="2D9776C3"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215C159B" w14:textId="77777777" w:rsidR="00D91BE6" w:rsidRPr="004076BD"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64B590CE" w14:textId="77777777" w:rsidR="00D91BE6" w:rsidRPr="004076BD"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24812334" w14:textId="77777777" w:rsidR="00D91BE6" w:rsidRPr="004076BD"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093038BE" w14:textId="77777777" w:rsidR="00D91BE6" w:rsidRPr="004076BD"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19FD8301" w14:textId="77777777" w:rsidR="00D91BE6" w:rsidRPr="004076BD" w:rsidRDefault="00D91BE6" w:rsidP="00AA58A5">
            <w:pPr>
              <w:rPr>
                <w:rFonts w:asciiTheme="minorHAnsi" w:hAnsiTheme="minorHAnsi"/>
              </w:rPr>
            </w:pPr>
          </w:p>
        </w:tc>
      </w:tr>
      <w:tr w:rsidR="00D91BE6" w:rsidRPr="004076BD" w14:paraId="6A1DF5A7"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6B3CF90"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2"/>
                <w:sz w:val="16"/>
                <w:szCs w:val="16"/>
              </w:rPr>
              <w:t>on</w:t>
            </w:r>
            <w:r w:rsidRPr="004076BD">
              <w:rPr>
                <w:rFonts w:asciiTheme="minorHAnsi" w:hAnsiTheme="minorHAnsi" w:cs="Arial"/>
                <w:spacing w:val="2"/>
                <w:sz w:val="16"/>
                <w:szCs w:val="16"/>
              </w:rPr>
              <w:t>s</w:t>
            </w:r>
            <w:r w:rsidRPr="004076BD">
              <w:rPr>
                <w:rFonts w:asciiTheme="minorHAnsi" w:hAnsiTheme="minorHAnsi" w:cs="Arial"/>
                <w:spacing w:val="3"/>
                <w:sz w:val="16"/>
                <w:szCs w:val="16"/>
              </w:rPr>
              <w:t>u</w:t>
            </w:r>
            <w:r w:rsidRPr="004076BD">
              <w:rPr>
                <w:rFonts w:asciiTheme="minorHAnsi" w:hAnsiTheme="minorHAnsi" w:cs="Arial"/>
                <w:spacing w:val="2"/>
                <w:sz w:val="16"/>
                <w:szCs w:val="16"/>
              </w:rPr>
              <w:t>m</w:t>
            </w:r>
            <w:r w:rsidRPr="004076BD">
              <w:rPr>
                <w:rFonts w:asciiTheme="minorHAnsi" w:hAnsiTheme="minorHAnsi" w:cs="Arial"/>
                <w:sz w:val="16"/>
                <w:szCs w:val="16"/>
              </w:rPr>
              <w:t>o</w:t>
            </w:r>
            <w:r w:rsidRPr="004076BD">
              <w:rPr>
                <w:rFonts w:asciiTheme="minorHAnsi" w:hAnsiTheme="minorHAnsi" w:cs="Arial"/>
                <w:spacing w:val="-16"/>
                <w:sz w:val="16"/>
                <w:szCs w:val="16"/>
              </w:rPr>
              <w:t xml:space="preserve"> </w:t>
            </w:r>
            <w:r w:rsidRPr="004076BD">
              <w:rPr>
                <w:rFonts w:asciiTheme="minorHAnsi" w:hAnsiTheme="minorHAnsi" w:cs="Arial"/>
                <w:spacing w:val="3"/>
                <w:sz w:val="16"/>
                <w:szCs w:val="16"/>
              </w:rPr>
              <w:t>g</w:t>
            </w:r>
            <w:r w:rsidRPr="004076BD">
              <w:rPr>
                <w:rFonts w:asciiTheme="minorHAnsi" w:hAnsiTheme="minorHAnsi" w:cs="Arial"/>
                <w:spacing w:val="-2"/>
                <w:sz w:val="16"/>
                <w:szCs w:val="16"/>
              </w:rPr>
              <w:t>o</w:t>
            </w:r>
            <w:r w:rsidRPr="004076BD">
              <w:rPr>
                <w:rFonts w:asciiTheme="minorHAnsi" w:hAnsiTheme="minorHAnsi" w:cs="Arial"/>
                <w:spacing w:val="2"/>
                <w:sz w:val="16"/>
                <w:szCs w:val="16"/>
              </w:rPr>
              <w:t>mm</w:t>
            </w:r>
            <w:r w:rsidRPr="004076BD">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5B2E8E0B" w14:textId="77777777" w:rsidR="00D91BE6" w:rsidRPr="004076BD" w:rsidRDefault="00D91BE6" w:rsidP="00AA58A5">
            <w:pPr>
              <w:pStyle w:val="TableParagraph"/>
              <w:kinsoku w:val="0"/>
              <w:overflowPunct w:val="0"/>
              <w:spacing w:before="65"/>
              <w:ind w:left="37"/>
              <w:jc w:val="center"/>
              <w:rPr>
                <w:rFonts w:asciiTheme="minorHAnsi" w:hAnsiTheme="minorHAnsi"/>
              </w:rPr>
            </w:pPr>
            <w:r w:rsidRPr="004076BD">
              <w:rPr>
                <w:rFonts w:asciiTheme="minorHAnsi" w:hAnsiTheme="minorHAnsi" w:cs="Arial"/>
                <w:b/>
                <w:bCs/>
                <w:spacing w:val="-2"/>
                <w:sz w:val="16"/>
                <w:szCs w:val="16"/>
              </w:rPr>
              <w:t>52</w:t>
            </w:r>
            <w:r w:rsidRPr="004076BD">
              <w:rPr>
                <w:rFonts w:asciiTheme="minorHAnsi" w:hAnsiTheme="minorHAnsi" w:cs="Arial"/>
                <w:b/>
                <w:bCs/>
                <w:sz w:val="16"/>
                <w:szCs w:val="16"/>
              </w:rPr>
              <w:t>*</w:t>
            </w:r>
            <w:r w:rsidRPr="004076BD">
              <w:rPr>
                <w:rFonts w:asciiTheme="minorHAnsi" w:hAnsiTheme="minorHAnsi" w:cs="Arial"/>
                <w:b/>
                <w:bCs/>
                <w:spacing w:val="3"/>
                <w:sz w:val="16"/>
                <w:szCs w:val="16"/>
              </w:rPr>
              <w:t>6</w:t>
            </w:r>
            <w:r w:rsidRPr="004076BD">
              <w:rPr>
                <w:rFonts w:asciiTheme="minorHAnsi" w:hAnsiTheme="minorHAnsi" w:cs="Arial"/>
                <w:b/>
                <w:bCs/>
                <w:spacing w:val="-1"/>
                <w:sz w:val="16"/>
                <w:szCs w:val="16"/>
              </w:rPr>
              <w:t>/</w:t>
            </w:r>
            <w:r w:rsidRPr="004076BD">
              <w:rPr>
                <w:rFonts w:asciiTheme="minorHAnsi" w:hAnsiTheme="minorHAnsi" w:cs="Arial"/>
                <w:b/>
                <w:bCs/>
                <w:sz w:val="16"/>
                <w:szCs w:val="16"/>
              </w:rPr>
              <w:t>(f)</w:t>
            </w:r>
            <w:r w:rsidRPr="004076BD">
              <w:rPr>
                <w:rFonts w:asciiTheme="minorHAnsi" w:hAnsiTheme="minorHAnsi" w:cs="Arial"/>
                <w:b/>
                <w:bCs/>
                <w:spacing w:val="3"/>
                <w:sz w:val="16"/>
                <w:szCs w:val="16"/>
              </w:rPr>
              <w:t>x</w:t>
            </w:r>
            <w:r w:rsidRPr="004076BD">
              <w:rPr>
                <w:rFonts w:asciiTheme="minorHAnsi" w:hAnsiTheme="minorHAnsi" w:cs="Arial"/>
                <w:b/>
                <w:bCs/>
                <w:sz w:val="16"/>
                <w:szCs w:val="16"/>
              </w:rPr>
              <w:t>(</w:t>
            </w:r>
            <w:r w:rsidRPr="004076BD">
              <w:rPr>
                <w:rFonts w:asciiTheme="minorHAnsi" w:hAnsiTheme="minorHAnsi" w:cs="Arial"/>
                <w:b/>
                <w:bCs/>
                <w:spacing w:val="-1"/>
                <w:sz w:val="16"/>
                <w:szCs w:val="16"/>
              </w:rPr>
              <w:t>b</w:t>
            </w:r>
            <w:r w:rsidRPr="004076BD">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240C27D2" w14:textId="77777777" w:rsidR="00D91BE6" w:rsidRPr="004076BD" w:rsidRDefault="00D91BE6" w:rsidP="00AA58A5">
            <w:pPr>
              <w:pStyle w:val="TableParagraph"/>
              <w:kinsoku w:val="0"/>
              <w:overflowPunct w:val="0"/>
              <w:spacing w:before="65"/>
              <w:ind w:right="64"/>
              <w:jc w:val="right"/>
              <w:rPr>
                <w:rFonts w:asciiTheme="minorHAnsi" w:hAnsiTheme="minorHAnsi"/>
              </w:rPr>
            </w:pPr>
            <w:r w:rsidRPr="004076BD">
              <w:rPr>
                <w:rFonts w:asciiTheme="minorHAnsi" w:hAnsiTheme="minorHAnsi" w:cs="Arial"/>
                <w:b/>
                <w:bCs/>
                <w:spacing w:val="-2"/>
                <w:w w:val="95"/>
                <w:sz w:val="16"/>
                <w:szCs w:val="16"/>
              </w:rPr>
              <w:t>0</w:t>
            </w:r>
            <w:r w:rsidRPr="004076BD">
              <w:rPr>
                <w:rFonts w:asciiTheme="minorHAnsi" w:hAnsiTheme="minorHAnsi" w:cs="Arial"/>
                <w:b/>
                <w:bCs/>
                <w:spacing w:val="-1"/>
                <w:w w:val="95"/>
                <w:sz w:val="16"/>
                <w:szCs w:val="16"/>
              </w:rPr>
              <w:t>,</w:t>
            </w:r>
            <w:r w:rsidRPr="004076BD">
              <w:rPr>
                <w:rFonts w:asciiTheme="minorHAnsi" w:hAnsiTheme="minorHAnsi" w:cs="Arial"/>
                <w:b/>
                <w:bCs/>
                <w:spacing w:val="2"/>
                <w:w w:val="95"/>
                <w:sz w:val="16"/>
                <w:szCs w:val="16"/>
              </w:rPr>
              <w:t>0</w:t>
            </w:r>
            <w:r w:rsidRPr="004076BD">
              <w:rPr>
                <w:rFonts w:asciiTheme="minorHAnsi" w:hAnsiTheme="minorHAnsi" w:cs="Arial"/>
                <w:b/>
                <w:bCs/>
                <w:spacing w:val="-2"/>
                <w:w w:val="95"/>
                <w:sz w:val="16"/>
                <w:szCs w:val="16"/>
              </w:rPr>
              <w:t>0</w:t>
            </w:r>
            <w:r w:rsidRPr="004076BD">
              <w:rPr>
                <w:rFonts w:asciiTheme="minorHAnsi" w:hAnsiTheme="minorHAnsi" w:cs="Arial"/>
                <w:b/>
                <w:bCs/>
                <w:spacing w:val="2"/>
                <w:w w:val="95"/>
                <w:sz w:val="16"/>
                <w:szCs w:val="16"/>
              </w:rPr>
              <w:t>0</w:t>
            </w:r>
            <w:r w:rsidRPr="004076BD">
              <w:rPr>
                <w:rFonts w:asciiTheme="minorHAnsi" w:hAnsiTheme="minorHAnsi" w:cs="Arial"/>
                <w:b/>
                <w:bCs/>
                <w:w w:val="95"/>
                <w:sz w:val="16"/>
                <w:szCs w:val="16"/>
              </w:rPr>
              <w:t>2</w:t>
            </w:r>
          </w:p>
        </w:tc>
        <w:tc>
          <w:tcPr>
            <w:tcW w:w="903" w:type="dxa"/>
            <w:tcBorders>
              <w:top w:val="single" w:sz="4" w:space="0" w:color="000000"/>
              <w:left w:val="single" w:sz="4" w:space="0" w:color="000000"/>
              <w:bottom w:val="single" w:sz="4" w:space="0" w:color="000000"/>
              <w:right w:val="single" w:sz="4" w:space="0" w:color="000000"/>
            </w:tcBorders>
          </w:tcPr>
          <w:p w14:paraId="01606561" w14:textId="77777777" w:rsidR="00D91BE6" w:rsidRPr="004076BD" w:rsidRDefault="00D91BE6" w:rsidP="00AA58A5">
            <w:pPr>
              <w:rPr>
                <w:rFonts w:asciiTheme="minorHAnsi" w:hAnsiTheme="minorHAnsi"/>
              </w:rPr>
            </w:pPr>
          </w:p>
        </w:tc>
      </w:tr>
      <w:tr w:rsidR="00D91BE6" w:rsidRPr="004076BD" w14:paraId="1AAF36F3"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1A660973" w14:textId="77777777" w:rsidR="00D91BE6" w:rsidRPr="004076BD"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5785306E" w14:textId="77777777" w:rsidR="00D91BE6" w:rsidRPr="004076BD"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2B9FD9E2" w14:textId="77777777" w:rsidR="00D91BE6" w:rsidRPr="004076BD"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2E76787D" w14:textId="77777777" w:rsidR="00D91BE6" w:rsidRPr="004076BD"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11F90E88" w14:textId="77777777" w:rsidR="00D91BE6" w:rsidRPr="004076BD" w:rsidRDefault="00D91BE6" w:rsidP="00AA58A5">
            <w:pPr>
              <w:rPr>
                <w:rFonts w:asciiTheme="minorHAnsi" w:hAnsiTheme="minorHAnsi"/>
              </w:rPr>
            </w:pPr>
          </w:p>
        </w:tc>
      </w:tr>
      <w:tr w:rsidR="00D91BE6" w:rsidRPr="004076BD" w14:paraId="44F0B42B"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4EDBBCF4" w14:textId="77777777" w:rsidR="00D91BE6" w:rsidRPr="004076BD" w:rsidRDefault="00D91BE6" w:rsidP="00AA58A5">
            <w:pPr>
              <w:pStyle w:val="TableParagraph"/>
              <w:kinsoku w:val="0"/>
              <w:overflowPunct w:val="0"/>
              <w:spacing w:before="70" w:line="183" w:lineRule="exact"/>
              <w:ind w:left="66"/>
              <w:rPr>
                <w:rFonts w:asciiTheme="minorHAnsi" w:hAnsiTheme="minorHAnsi"/>
              </w:rPr>
            </w:pPr>
            <w:r w:rsidRPr="004076BD">
              <w:rPr>
                <w:rFonts w:asciiTheme="minorHAnsi" w:hAnsiTheme="minorHAnsi" w:cs="Arial"/>
                <w:spacing w:val="-8"/>
                <w:sz w:val="16"/>
                <w:szCs w:val="16"/>
              </w:rPr>
              <w:t>a</w:t>
            </w:r>
            <w:r w:rsidRPr="004076BD">
              <w:rPr>
                <w:rFonts w:asciiTheme="minorHAnsi" w:hAnsiTheme="minorHAnsi" w:cs="Arial"/>
                <w:spacing w:val="2"/>
                <w:sz w:val="16"/>
                <w:szCs w:val="16"/>
              </w:rPr>
              <w:t>ss</w:t>
            </w:r>
            <w:r w:rsidRPr="004076BD">
              <w:rPr>
                <w:rFonts w:asciiTheme="minorHAnsi" w:hAnsiTheme="minorHAnsi" w:cs="Arial"/>
                <w:spacing w:val="-2"/>
                <w:sz w:val="16"/>
                <w:szCs w:val="16"/>
              </w:rPr>
              <w:t>i</w:t>
            </w:r>
            <w:r w:rsidRPr="004076BD">
              <w:rPr>
                <w:rFonts w:asciiTheme="minorHAnsi" w:hAnsiTheme="minorHAnsi" w:cs="Arial"/>
                <w:spacing w:val="2"/>
                <w:sz w:val="16"/>
                <w:szCs w:val="16"/>
              </w:rPr>
              <w:t>c</w:t>
            </w:r>
            <w:r w:rsidRPr="004076BD">
              <w:rPr>
                <w:rFonts w:asciiTheme="minorHAnsi" w:hAnsiTheme="minorHAnsi" w:cs="Arial"/>
                <w:spacing w:val="3"/>
                <w:sz w:val="16"/>
                <w:szCs w:val="16"/>
              </w:rPr>
              <w:t>u</w:t>
            </w:r>
            <w:r w:rsidRPr="004076BD">
              <w:rPr>
                <w:rFonts w:asciiTheme="minorHAnsi" w:hAnsiTheme="minorHAnsi" w:cs="Arial"/>
                <w:spacing w:val="4"/>
                <w:sz w:val="16"/>
                <w:szCs w:val="16"/>
              </w:rPr>
              <w:t>r</w:t>
            </w:r>
            <w:r w:rsidRPr="004076BD">
              <w:rPr>
                <w:rFonts w:asciiTheme="minorHAnsi" w:hAnsiTheme="minorHAnsi" w:cs="Arial"/>
                <w:spacing w:val="-2"/>
                <w:sz w:val="16"/>
                <w:szCs w:val="16"/>
              </w:rPr>
              <w:t>a</w:t>
            </w:r>
            <w:r w:rsidRPr="004076BD">
              <w:rPr>
                <w:rFonts w:asciiTheme="minorHAnsi" w:hAnsiTheme="minorHAnsi" w:cs="Arial"/>
                <w:spacing w:val="-3"/>
                <w:sz w:val="16"/>
                <w:szCs w:val="16"/>
              </w:rPr>
              <w:t>z</w:t>
            </w:r>
            <w:r w:rsidRPr="004076BD">
              <w:rPr>
                <w:rFonts w:asciiTheme="minorHAnsi" w:hAnsiTheme="minorHAnsi" w:cs="Arial"/>
                <w:spacing w:val="3"/>
                <w:sz w:val="16"/>
                <w:szCs w:val="16"/>
              </w:rPr>
              <w:t>i</w:t>
            </w:r>
            <w:r w:rsidRPr="004076BD">
              <w:rPr>
                <w:rFonts w:asciiTheme="minorHAnsi" w:hAnsiTheme="minorHAnsi" w:cs="Arial"/>
                <w:spacing w:val="-2"/>
                <w:sz w:val="16"/>
                <w:szCs w:val="16"/>
              </w:rPr>
              <w:t>o</w:t>
            </w:r>
            <w:r w:rsidRPr="004076BD">
              <w:rPr>
                <w:rFonts w:asciiTheme="minorHAnsi" w:hAnsiTheme="minorHAnsi" w:cs="Arial"/>
                <w:spacing w:val="3"/>
                <w:sz w:val="16"/>
                <w:szCs w:val="16"/>
              </w:rPr>
              <w:t>n</w:t>
            </w:r>
            <w:r w:rsidRPr="004076BD">
              <w:rPr>
                <w:rFonts w:asciiTheme="minorHAnsi" w:hAnsiTheme="minorHAnsi" w:cs="Arial"/>
                <w:sz w:val="16"/>
                <w:szCs w:val="16"/>
              </w:rPr>
              <w:t>e</w:t>
            </w:r>
            <w:r w:rsidRPr="004076BD">
              <w:rPr>
                <w:rFonts w:asciiTheme="minorHAnsi" w:hAnsiTheme="minorHAnsi" w:cs="Arial"/>
                <w:spacing w:val="-19"/>
                <w:sz w:val="16"/>
                <w:szCs w:val="16"/>
              </w:rPr>
              <w:t xml:space="preserve"> </w:t>
            </w:r>
            <w:r w:rsidRPr="004076BD">
              <w:rPr>
                <w:rFonts w:asciiTheme="minorHAnsi" w:hAnsiTheme="minorHAnsi" w:cs="Arial"/>
                <w:sz w:val="16"/>
                <w:szCs w:val="16"/>
              </w:rPr>
              <w:t>R</w:t>
            </w:r>
            <w:r w:rsidRPr="004076BD">
              <w:rPr>
                <w:rFonts w:asciiTheme="minorHAnsi" w:hAnsiTheme="minorHAnsi" w:cs="Arial"/>
                <w:spacing w:val="5"/>
                <w:sz w:val="16"/>
                <w:szCs w:val="16"/>
              </w:rPr>
              <w:t>C</w:t>
            </w:r>
            <w:r w:rsidRPr="004076BD">
              <w:rPr>
                <w:rFonts w:asciiTheme="minorHAnsi" w:hAnsiTheme="minorHAnsi" w:cs="Arial"/>
                <w:spacing w:val="-2"/>
                <w:sz w:val="16"/>
                <w:szCs w:val="16"/>
              </w:rPr>
              <w:t>+</w:t>
            </w:r>
            <w:r>
              <w:rPr>
                <w:rFonts w:asciiTheme="minorHAnsi" w:hAnsiTheme="minorHAnsi" w:cs="Arial"/>
                <w:spacing w:val="-2"/>
                <w:sz w:val="16"/>
                <w:szCs w:val="16"/>
              </w:rPr>
              <w:t xml:space="preserve"> </w:t>
            </w:r>
            <w:r w:rsidRPr="004076BD">
              <w:rPr>
                <w:rFonts w:asciiTheme="minorHAnsi" w:hAnsiTheme="minorHAnsi" w:cs="Arial"/>
                <w:spacing w:val="4"/>
                <w:sz w:val="16"/>
                <w:szCs w:val="16"/>
              </w:rPr>
              <w:t>B</w:t>
            </w:r>
            <w:r w:rsidRPr="004076BD">
              <w:rPr>
                <w:rFonts w:asciiTheme="minorHAnsi" w:hAnsiTheme="minorHAnsi" w:cs="Arial"/>
                <w:spacing w:val="-2"/>
                <w:sz w:val="16"/>
                <w:szCs w:val="16"/>
              </w:rPr>
              <w:t>ol</w:t>
            </w:r>
            <w:r w:rsidRPr="004076BD">
              <w:rPr>
                <w:rFonts w:asciiTheme="minorHAnsi" w:hAnsiTheme="minorHAnsi" w:cs="Arial"/>
                <w:spacing w:val="3"/>
                <w:sz w:val="16"/>
                <w:szCs w:val="16"/>
              </w:rPr>
              <w:t>l</w:t>
            </w:r>
            <w:r w:rsidRPr="004076BD">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5EECAAB7" w14:textId="77777777" w:rsidR="00D91BE6" w:rsidRPr="004076BD" w:rsidRDefault="00D91BE6" w:rsidP="00AA58A5">
            <w:pPr>
              <w:pStyle w:val="TableParagraph"/>
              <w:kinsoku w:val="0"/>
              <w:overflowPunct w:val="0"/>
              <w:spacing w:before="70" w:line="183" w:lineRule="exact"/>
              <w:ind w:left="1233"/>
              <w:rPr>
                <w:rFonts w:asciiTheme="minorHAnsi" w:hAnsiTheme="minorHAnsi"/>
              </w:rPr>
            </w:pPr>
            <w:r w:rsidRPr="004076BD">
              <w:rPr>
                <w:rFonts w:asciiTheme="minorHAnsi" w:hAnsiTheme="minorHAnsi" w:cs="Arial"/>
                <w:b/>
                <w:bCs/>
                <w:spacing w:val="-2"/>
                <w:sz w:val="16"/>
                <w:szCs w:val="16"/>
              </w:rPr>
              <w:t>1</w:t>
            </w:r>
            <w:r w:rsidRPr="004076BD">
              <w:rPr>
                <w:rFonts w:asciiTheme="minorHAnsi" w:hAnsiTheme="minorHAnsi" w:cs="Arial"/>
                <w:b/>
                <w:bCs/>
                <w:spacing w:val="3"/>
                <w:sz w:val="16"/>
                <w:szCs w:val="16"/>
              </w:rPr>
              <w:t>1</w:t>
            </w:r>
            <w:r w:rsidRPr="004076BD">
              <w:rPr>
                <w:rFonts w:asciiTheme="minorHAnsi" w:hAnsiTheme="minorHAnsi" w:cs="Arial"/>
                <w:b/>
                <w:bCs/>
                <w:spacing w:val="-2"/>
                <w:sz w:val="16"/>
                <w:szCs w:val="16"/>
              </w:rPr>
              <w:t>36</w:t>
            </w:r>
            <w:r w:rsidRPr="004076BD">
              <w:rPr>
                <w:rFonts w:asciiTheme="minorHAnsi" w:hAnsiTheme="minorHAnsi" w:cs="Arial"/>
                <w:b/>
                <w:bCs/>
                <w:spacing w:val="3"/>
                <w:sz w:val="16"/>
                <w:szCs w:val="16"/>
              </w:rPr>
              <w:t>,</w:t>
            </w:r>
            <w:r w:rsidRPr="004076BD">
              <w:rPr>
                <w:rFonts w:asciiTheme="minorHAnsi" w:hAnsiTheme="minorHAnsi" w:cs="Arial"/>
                <w:b/>
                <w:bCs/>
                <w:spacing w:val="-2"/>
                <w:sz w:val="16"/>
                <w:szCs w:val="16"/>
              </w:rPr>
              <w:t>2</w:t>
            </w:r>
            <w:r w:rsidRPr="004076BD">
              <w:rPr>
                <w:rFonts w:asciiTheme="minorHAnsi" w:hAnsiTheme="minorHAnsi" w:cs="Arial"/>
                <w:b/>
                <w:bCs/>
                <w:sz w:val="16"/>
                <w:szCs w:val="16"/>
              </w:rPr>
              <w:t>1</w:t>
            </w:r>
            <w:r w:rsidRPr="004076BD">
              <w:rPr>
                <w:rFonts w:asciiTheme="minorHAnsi" w:hAnsiTheme="minorHAnsi" w:cs="Arial"/>
                <w:b/>
                <w:bCs/>
                <w:spacing w:val="-1"/>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41"/>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3"/>
                <w:sz w:val="16"/>
                <w:szCs w:val="16"/>
              </w:rPr>
              <w:t xml:space="preserve"> </w:t>
            </w:r>
            <w:r w:rsidRPr="004076BD">
              <w:rPr>
                <w:rFonts w:asciiTheme="minorHAnsi" w:hAnsiTheme="minorHAnsi" w:cs="Arial"/>
                <w:b/>
                <w:bCs/>
                <w:sz w:val="16"/>
                <w:szCs w:val="16"/>
              </w:rPr>
              <w:t>c</w:t>
            </w:r>
            <w:r w:rsidRPr="004076BD">
              <w:rPr>
                <w:rFonts w:asciiTheme="minorHAnsi" w:hAnsiTheme="minorHAnsi" w:cs="Arial"/>
                <w:b/>
                <w:bCs/>
                <w:spacing w:val="-1"/>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4"/>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3"/>
                <w:sz w:val="16"/>
                <w:szCs w:val="16"/>
              </w:rPr>
              <w:t>b</w:t>
            </w:r>
            <w:r w:rsidRPr="004076BD">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385E12A9" w14:textId="77777777" w:rsidR="00D91BE6" w:rsidRPr="004076BD" w:rsidRDefault="00D91BE6" w:rsidP="00AA58A5">
            <w:pPr>
              <w:pStyle w:val="TableParagraph"/>
              <w:kinsoku w:val="0"/>
              <w:overflowPunct w:val="0"/>
              <w:spacing w:before="70" w:line="183" w:lineRule="exact"/>
              <w:ind w:right="64"/>
              <w:jc w:val="right"/>
              <w:rPr>
                <w:rFonts w:asciiTheme="minorHAnsi" w:hAnsiTheme="minorHAnsi"/>
              </w:rPr>
            </w:pPr>
            <w:r w:rsidRPr="004076BD">
              <w:rPr>
                <w:rFonts w:asciiTheme="minorHAnsi" w:hAnsiTheme="minorHAnsi" w:cs="Arial"/>
                <w:b/>
                <w:bCs/>
                <w:spacing w:val="-2"/>
                <w:w w:val="95"/>
                <w:sz w:val="16"/>
                <w:szCs w:val="16"/>
              </w:rPr>
              <w:t>0</w:t>
            </w:r>
            <w:r w:rsidRPr="004076BD">
              <w:rPr>
                <w:rFonts w:asciiTheme="minorHAnsi" w:hAnsiTheme="minorHAnsi" w:cs="Arial"/>
                <w:b/>
                <w:bCs/>
                <w:spacing w:val="-1"/>
                <w:w w:val="95"/>
                <w:sz w:val="16"/>
                <w:szCs w:val="16"/>
              </w:rPr>
              <w:t>,</w:t>
            </w:r>
            <w:r w:rsidRPr="004076BD">
              <w:rPr>
                <w:rFonts w:asciiTheme="minorHAnsi" w:hAnsiTheme="minorHAnsi" w:cs="Arial"/>
                <w:b/>
                <w:bCs/>
                <w:spacing w:val="2"/>
                <w:w w:val="95"/>
                <w:sz w:val="16"/>
                <w:szCs w:val="16"/>
              </w:rPr>
              <w:t>0</w:t>
            </w:r>
            <w:r w:rsidRPr="004076BD">
              <w:rPr>
                <w:rFonts w:asciiTheme="minorHAnsi" w:hAnsiTheme="minorHAnsi" w:cs="Arial"/>
                <w:b/>
                <w:bCs/>
                <w:spacing w:val="-2"/>
                <w:w w:val="95"/>
                <w:sz w:val="16"/>
                <w:szCs w:val="16"/>
              </w:rPr>
              <w:t>0</w:t>
            </w:r>
            <w:r w:rsidRPr="004076BD">
              <w:rPr>
                <w:rFonts w:asciiTheme="minorHAnsi" w:hAnsiTheme="minorHAnsi" w:cs="Arial"/>
                <w:b/>
                <w:bCs/>
                <w:spacing w:val="2"/>
                <w:w w:val="95"/>
                <w:sz w:val="16"/>
                <w:szCs w:val="16"/>
              </w:rPr>
              <w:t>0</w:t>
            </w:r>
            <w:r w:rsidRPr="004076BD">
              <w:rPr>
                <w:rFonts w:asciiTheme="minorHAnsi" w:hAnsiTheme="minorHAnsi" w:cs="Arial"/>
                <w:b/>
                <w:bCs/>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0BFEB19E" w14:textId="77777777" w:rsidR="00D91BE6" w:rsidRPr="004076BD" w:rsidRDefault="00D91BE6" w:rsidP="00AA58A5">
            <w:pPr>
              <w:rPr>
                <w:rFonts w:asciiTheme="minorHAnsi" w:hAnsiTheme="minorHAnsi"/>
              </w:rPr>
            </w:pPr>
          </w:p>
        </w:tc>
      </w:tr>
      <w:tr w:rsidR="00D91BE6" w:rsidRPr="004076BD" w14:paraId="2CC91019"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13CB12F" w14:textId="77777777" w:rsidR="00D91BE6" w:rsidRPr="004076BD"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70663090" w14:textId="77777777" w:rsidR="00D91BE6" w:rsidRPr="004076BD"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1B61F203" w14:textId="77777777" w:rsidR="00D91BE6" w:rsidRPr="004076BD"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178E0D92" w14:textId="77777777" w:rsidR="00D91BE6" w:rsidRPr="004076BD"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3FAB6185" w14:textId="77777777" w:rsidR="00D91BE6" w:rsidRPr="004076BD" w:rsidRDefault="00D91BE6" w:rsidP="00AA58A5">
            <w:pPr>
              <w:rPr>
                <w:rFonts w:asciiTheme="minorHAnsi" w:hAnsiTheme="minorHAnsi"/>
              </w:rPr>
            </w:pPr>
          </w:p>
        </w:tc>
      </w:tr>
      <w:tr w:rsidR="00D91BE6" w:rsidRPr="004076BD" w14:paraId="608E30DD" w14:textId="77777777" w:rsidTr="00AA58A5">
        <w:trPr>
          <w:trHeight w:hRule="exact" w:val="363"/>
        </w:trPr>
        <w:tc>
          <w:tcPr>
            <w:tcW w:w="3218" w:type="dxa"/>
            <w:tcBorders>
              <w:top w:val="single" w:sz="4" w:space="0" w:color="000000"/>
              <w:left w:val="single" w:sz="4" w:space="0" w:color="000000"/>
              <w:bottom w:val="single" w:sz="4" w:space="0" w:color="000000"/>
              <w:right w:val="single" w:sz="4" w:space="0" w:color="000000"/>
            </w:tcBorders>
          </w:tcPr>
          <w:p w14:paraId="387B4E53" w14:textId="77777777" w:rsidR="00D91BE6" w:rsidRPr="004076BD" w:rsidRDefault="00D91BE6" w:rsidP="00AA58A5">
            <w:pPr>
              <w:pStyle w:val="TableParagraph"/>
              <w:kinsoku w:val="0"/>
              <w:overflowPunct w:val="0"/>
              <w:rPr>
                <w:rFonts w:asciiTheme="minorHAnsi" w:hAnsiTheme="minorHAnsi"/>
              </w:rPr>
            </w:pPr>
            <w:r w:rsidRPr="004076BD">
              <w:rPr>
                <w:rFonts w:asciiTheme="minorHAnsi" w:hAnsiTheme="minorHAnsi"/>
                <w:sz w:val="20"/>
                <w:szCs w:val="20"/>
              </w:rPr>
              <w:t xml:space="preserve"> </w:t>
            </w:r>
            <w:r w:rsidRPr="004076BD">
              <w:rPr>
                <w:rFonts w:asciiTheme="minorHAnsi" w:hAnsiTheme="minorHAnsi" w:cs="Arial"/>
                <w:spacing w:val="3"/>
                <w:sz w:val="16"/>
                <w:szCs w:val="16"/>
              </w:rPr>
              <w:t>l</w:t>
            </w:r>
            <w:r w:rsidRPr="004076BD">
              <w:rPr>
                <w:rFonts w:asciiTheme="minorHAnsi" w:hAnsiTheme="minorHAnsi" w:cs="Arial"/>
                <w:spacing w:val="-2"/>
                <w:sz w:val="16"/>
                <w:szCs w:val="16"/>
              </w:rPr>
              <w:t>a</w:t>
            </w:r>
            <w:r w:rsidRPr="004076BD">
              <w:rPr>
                <w:rFonts w:asciiTheme="minorHAnsi" w:hAnsiTheme="minorHAnsi" w:cs="Arial"/>
                <w:spacing w:val="-3"/>
                <w:sz w:val="16"/>
                <w:szCs w:val="16"/>
              </w:rPr>
              <w:t>v</w:t>
            </w:r>
            <w:r w:rsidRPr="004076BD">
              <w:rPr>
                <w:rFonts w:asciiTheme="minorHAnsi" w:hAnsiTheme="minorHAnsi" w:cs="Arial"/>
                <w:spacing w:val="-2"/>
                <w:sz w:val="16"/>
                <w:szCs w:val="16"/>
              </w:rPr>
              <w:t>a</w:t>
            </w:r>
            <w:r w:rsidRPr="004076BD">
              <w:rPr>
                <w:rFonts w:asciiTheme="minorHAnsi" w:hAnsiTheme="minorHAnsi" w:cs="Arial"/>
                <w:spacing w:val="3"/>
                <w:sz w:val="16"/>
                <w:szCs w:val="16"/>
              </w:rPr>
              <w:t>ggi</w:t>
            </w:r>
            <w:r w:rsidRPr="004076BD">
              <w:rPr>
                <w:rFonts w:asciiTheme="minorHAnsi" w:hAnsiTheme="minorHAnsi" w:cs="Arial"/>
                <w:sz w:val="16"/>
                <w:szCs w:val="16"/>
              </w:rPr>
              <w:t>o</w:t>
            </w:r>
            <w:r w:rsidRPr="004076BD">
              <w:rPr>
                <w:rFonts w:asciiTheme="minorHAnsi" w:hAnsiTheme="minorHAnsi" w:cs="Arial"/>
                <w:spacing w:val="-10"/>
                <w:sz w:val="16"/>
                <w:szCs w:val="16"/>
              </w:rPr>
              <w:t xml:space="preserve"> </w:t>
            </w:r>
            <w:r w:rsidRPr="004076BD">
              <w:rPr>
                <w:rFonts w:asciiTheme="minorHAnsi" w:hAnsiTheme="minorHAnsi" w:cs="Arial"/>
                <w:sz w:val="16"/>
                <w:szCs w:val="16"/>
              </w:rPr>
              <w:t>r</w:t>
            </w:r>
            <w:r w:rsidRPr="004076BD">
              <w:rPr>
                <w:rFonts w:asciiTheme="minorHAnsi" w:hAnsiTheme="minorHAnsi" w:cs="Arial"/>
                <w:spacing w:val="-2"/>
                <w:sz w:val="16"/>
                <w:szCs w:val="16"/>
              </w:rPr>
              <w:t>i</w:t>
            </w:r>
            <w:r w:rsidRPr="004076BD">
              <w:rPr>
                <w:rFonts w:asciiTheme="minorHAnsi" w:hAnsiTheme="minorHAnsi" w:cs="Arial"/>
                <w:sz w:val="16"/>
                <w:szCs w:val="16"/>
              </w:rPr>
              <w:t>p</w:t>
            </w:r>
            <w:r w:rsidRPr="004076BD">
              <w:rPr>
                <w:rFonts w:asciiTheme="minorHAnsi" w:hAnsiTheme="minorHAnsi" w:cs="Arial"/>
                <w:spacing w:val="-3"/>
                <w:sz w:val="16"/>
                <w:szCs w:val="16"/>
              </w:rPr>
              <w:t xml:space="preserve"> </w:t>
            </w:r>
            <w:r w:rsidRPr="004076BD">
              <w:rPr>
                <w:rFonts w:asciiTheme="minorHAnsi" w:hAnsiTheme="minorHAnsi" w:cs="Arial"/>
                <w:spacing w:val="2"/>
                <w:sz w:val="16"/>
                <w:szCs w:val="16"/>
              </w:rPr>
              <w:t>m</w:t>
            </w:r>
            <w:r w:rsidRPr="004076BD">
              <w:rPr>
                <w:rFonts w:asciiTheme="minorHAnsi" w:hAnsiTheme="minorHAnsi" w:cs="Arial"/>
                <w:spacing w:val="-2"/>
                <w:sz w:val="16"/>
                <w:szCs w:val="16"/>
              </w:rPr>
              <w:t>a</w:t>
            </w:r>
            <w:r w:rsidRPr="004076BD">
              <w:rPr>
                <w:rFonts w:asciiTheme="minorHAnsi" w:hAnsiTheme="minorHAnsi" w:cs="Arial"/>
                <w:spacing w:val="3"/>
                <w:sz w:val="16"/>
                <w:szCs w:val="16"/>
              </w:rPr>
              <w:t>n</w:t>
            </w:r>
            <w:r w:rsidRPr="004076BD">
              <w:rPr>
                <w:rFonts w:asciiTheme="minorHAnsi" w:hAnsiTheme="minorHAnsi" w:cs="Arial"/>
                <w:spacing w:val="-2"/>
                <w:sz w:val="16"/>
                <w:szCs w:val="16"/>
              </w:rPr>
              <w:t>u</w:t>
            </w:r>
            <w:r w:rsidRPr="004076BD">
              <w:rPr>
                <w:rFonts w:asciiTheme="minorHAnsi" w:hAnsiTheme="minorHAnsi" w:cs="Arial"/>
                <w:spacing w:val="3"/>
                <w:sz w:val="16"/>
                <w:szCs w:val="16"/>
              </w:rPr>
              <w:t>t</w:t>
            </w:r>
            <w:r w:rsidRPr="004076BD">
              <w:rPr>
                <w:rFonts w:asciiTheme="minorHAnsi" w:hAnsiTheme="minorHAnsi" w:cs="Arial"/>
                <w:spacing w:val="-2"/>
                <w:sz w:val="16"/>
                <w:szCs w:val="16"/>
              </w:rPr>
              <w:t>e</w:t>
            </w:r>
            <w:r w:rsidRPr="004076BD">
              <w:rPr>
                <w:rFonts w:asciiTheme="minorHAnsi" w:hAnsiTheme="minorHAnsi" w:cs="Arial"/>
                <w:spacing w:val="3"/>
                <w:sz w:val="16"/>
                <w:szCs w:val="16"/>
              </w:rPr>
              <w:t>n</w:t>
            </w:r>
            <w:r w:rsidRPr="004076BD">
              <w:rPr>
                <w:rFonts w:asciiTheme="minorHAnsi" w:hAnsiTheme="minorHAnsi" w:cs="Arial"/>
                <w:spacing w:val="-3"/>
                <w:sz w:val="16"/>
                <w:szCs w:val="16"/>
              </w:rPr>
              <w:t>z</w:t>
            </w:r>
            <w:r w:rsidRPr="004076BD">
              <w:rPr>
                <w:rFonts w:asciiTheme="minorHAnsi" w:hAnsiTheme="minorHAnsi" w:cs="Arial"/>
                <w:spacing w:val="3"/>
                <w:sz w:val="16"/>
                <w:szCs w:val="16"/>
              </w:rPr>
              <w:t>i</w:t>
            </w:r>
            <w:r w:rsidRPr="004076BD">
              <w:rPr>
                <w:rFonts w:asciiTheme="minorHAnsi" w:hAnsiTheme="minorHAnsi" w:cs="Arial"/>
                <w:spacing w:val="-2"/>
                <w:sz w:val="16"/>
                <w:szCs w:val="16"/>
              </w:rPr>
              <w:t>o</w:t>
            </w:r>
            <w:r w:rsidRPr="004076BD">
              <w:rPr>
                <w:rFonts w:asciiTheme="minorHAnsi" w:hAnsiTheme="minorHAnsi" w:cs="Arial"/>
                <w:spacing w:val="3"/>
                <w:sz w:val="16"/>
                <w:szCs w:val="16"/>
              </w:rPr>
              <w:t>n</w:t>
            </w:r>
            <w:r w:rsidRPr="004076BD">
              <w:rPr>
                <w:rFonts w:asciiTheme="minorHAnsi" w:hAnsiTheme="minorHAnsi" w:cs="Arial"/>
                <w:sz w:val="16"/>
                <w:szCs w:val="16"/>
              </w:rPr>
              <w:t>e</w:t>
            </w:r>
            <w:r w:rsidRPr="004076BD">
              <w:rPr>
                <w:rFonts w:asciiTheme="minorHAnsi" w:hAnsiTheme="minorHAnsi" w:cs="Arial"/>
                <w:spacing w:val="-6"/>
                <w:sz w:val="16"/>
                <w:szCs w:val="16"/>
              </w:rPr>
              <w:t xml:space="preserve"> </w:t>
            </w:r>
            <w:r w:rsidRPr="004076BD">
              <w:rPr>
                <w:rFonts w:asciiTheme="minorHAnsi" w:hAnsiTheme="minorHAnsi" w:cs="Arial"/>
                <w:sz w:val="16"/>
                <w:szCs w:val="16"/>
              </w:rPr>
              <w:t>e</w:t>
            </w:r>
            <w:r w:rsidRPr="004076BD">
              <w:rPr>
                <w:rFonts w:asciiTheme="minorHAnsi" w:hAnsiTheme="minorHAnsi" w:cs="Arial"/>
                <w:spacing w:val="-8"/>
                <w:sz w:val="16"/>
                <w:szCs w:val="16"/>
              </w:rPr>
              <w:t xml:space="preserve"> </w:t>
            </w:r>
            <w:r w:rsidRPr="004076BD">
              <w:rPr>
                <w:rFonts w:asciiTheme="minorHAnsi" w:hAnsiTheme="minorHAnsi" w:cs="Arial"/>
                <w:spacing w:val="4"/>
                <w:sz w:val="16"/>
                <w:szCs w:val="16"/>
              </w:rPr>
              <w:t>r</w:t>
            </w:r>
            <w:r w:rsidRPr="004076BD">
              <w:rPr>
                <w:rFonts w:asciiTheme="minorHAnsi" w:hAnsiTheme="minorHAnsi" w:cs="Arial"/>
                <w:spacing w:val="-2"/>
                <w:sz w:val="16"/>
                <w:szCs w:val="16"/>
              </w:rPr>
              <w:t>i</w:t>
            </w:r>
            <w:r w:rsidRPr="004076BD">
              <w:rPr>
                <w:rFonts w:asciiTheme="minorHAnsi" w:hAnsiTheme="minorHAnsi" w:cs="Arial"/>
                <w:spacing w:val="6"/>
                <w:sz w:val="16"/>
                <w:szCs w:val="16"/>
              </w:rPr>
              <w:t>c</w:t>
            </w:r>
            <w:r w:rsidRPr="004076BD">
              <w:rPr>
                <w:rFonts w:asciiTheme="minorHAnsi" w:hAnsiTheme="minorHAnsi" w:cs="Arial"/>
                <w:spacing w:val="-2"/>
                <w:sz w:val="16"/>
                <w:szCs w:val="16"/>
              </w:rPr>
              <w:t>a</w:t>
            </w:r>
            <w:r w:rsidRPr="004076BD">
              <w:rPr>
                <w:rFonts w:asciiTheme="minorHAnsi" w:hAnsiTheme="minorHAnsi" w:cs="Arial"/>
                <w:spacing w:val="-3"/>
                <w:sz w:val="16"/>
                <w:szCs w:val="16"/>
              </w:rPr>
              <w:t>m</w:t>
            </w:r>
            <w:r w:rsidRPr="004076BD">
              <w:rPr>
                <w:rFonts w:asciiTheme="minorHAnsi" w:hAnsiTheme="minorHAnsi" w:cs="Arial"/>
                <w:spacing w:val="3"/>
                <w:sz w:val="16"/>
                <w:szCs w:val="16"/>
              </w:rPr>
              <w:t>b</w:t>
            </w:r>
            <w:r w:rsidRPr="004076BD">
              <w:rPr>
                <w:rFonts w:asciiTheme="minorHAnsi" w:hAnsiTheme="minorHAnsi" w:cs="Arial"/>
                <w:sz w:val="16"/>
                <w:szCs w:val="16"/>
              </w:rPr>
              <w:t>i</w:t>
            </w:r>
          </w:p>
        </w:tc>
        <w:tc>
          <w:tcPr>
            <w:tcW w:w="3832" w:type="dxa"/>
            <w:gridSpan w:val="2"/>
            <w:tcBorders>
              <w:top w:val="single" w:sz="4" w:space="0" w:color="000000"/>
              <w:left w:val="single" w:sz="4" w:space="0" w:color="000000"/>
              <w:bottom w:val="single" w:sz="4" w:space="0" w:color="000000"/>
              <w:right w:val="single" w:sz="4" w:space="0" w:color="000000"/>
            </w:tcBorders>
          </w:tcPr>
          <w:p w14:paraId="6D788550" w14:textId="77777777" w:rsidR="00D91BE6" w:rsidRPr="004076BD" w:rsidRDefault="00D91BE6" w:rsidP="00AA58A5">
            <w:pPr>
              <w:pStyle w:val="TableParagraph"/>
              <w:kinsoku w:val="0"/>
              <w:overflowPunct w:val="0"/>
              <w:spacing w:before="10" w:line="100" w:lineRule="exact"/>
              <w:rPr>
                <w:rFonts w:asciiTheme="minorHAnsi" w:hAnsiTheme="minorHAnsi"/>
                <w:sz w:val="10"/>
                <w:szCs w:val="10"/>
              </w:rPr>
            </w:pPr>
          </w:p>
          <w:p w14:paraId="439F52FC"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523F7060" w14:textId="77777777" w:rsidR="00D91BE6" w:rsidRPr="004076BD" w:rsidRDefault="00D91BE6" w:rsidP="00AA58A5">
            <w:pPr>
              <w:pStyle w:val="TableParagraph"/>
              <w:kinsoku w:val="0"/>
              <w:overflowPunct w:val="0"/>
              <w:ind w:left="1189"/>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66C7031E" w14:textId="77777777" w:rsidR="00D91BE6" w:rsidRPr="004076BD" w:rsidRDefault="00D91BE6" w:rsidP="00AA58A5">
            <w:pPr>
              <w:pStyle w:val="TableParagraph"/>
              <w:kinsoku w:val="0"/>
              <w:overflowPunct w:val="0"/>
              <w:ind w:right="64"/>
              <w:jc w:val="right"/>
              <w:rPr>
                <w:rFonts w:asciiTheme="minorHAnsi" w:hAnsiTheme="minorHAnsi"/>
              </w:rPr>
            </w:pPr>
            <w:r w:rsidRPr="004076BD">
              <w:rPr>
                <w:rFonts w:asciiTheme="minorHAnsi" w:hAnsiTheme="minorHAnsi"/>
                <w:sz w:val="10"/>
                <w:szCs w:val="10"/>
              </w:rPr>
              <w:t xml:space="preserve">                                                                </w:t>
            </w:r>
            <w:r w:rsidRPr="004076BD">
              <w:rPr>
                <w:rFonts w:asciiTheme="minorHAnsi" w:hAnsiTheme="minorHAnsi" w:cs="Arial"/>
                <w:b/>
                <w:bCs/>
                <w:spacing w:val="-2"/>
                <w:w w:val="95"/>
                <w:sz w:val="16"/>
                <w:szCs w:val="16"/>
              </w:rPr>
              <w:t>0</w:t>
            </w:r>
            <w:r w:rsidRPr="004076BD">
              <w:rPr>
                <w:rFonts w:asciiTheme="minorHAnsi" w:hAnsiTheme="minorHAnsi" w:cs="Arial"/>
                <w:b/>
                <w:bCs/>
                <w:spacing w:val="-1"/>
                <w:w w:val="95"/>
                <w:sz w:val="16"/>
                <w:szCs w:val="16"/>
              </w:rPr>
              <w:t>,</w:t>
            </w:r>
            <w:r w:rsidRPr="004076BD">
              <w:rPr>
                <w:rFonts w:asciiTheme="minorHAnsi" w:hAnsiTheme="minorHAnsi" w:cs="Arial"/>
                <w:b/>
                <w:bCs/>
                <w:spacing w:val="2"/>
                <w:w w:val="95"/>
                <w:sz w:val="16"/>
                <w:szCs w:val="16"/>
              </w:rPr>
              <w:t>0</w:t>
            </w:r>
            <w:r w:rsidRPr="004076BD">
              <w:rPr>
                <w:rFonts w:asciiTheme="minorHAnsi" w:hAnsiTheme="minorHAnsi" w:cs="Arial"/>
                <w:b/>
                <w:bCs/>
                <w:spacing w:val="-2"/>
                <w:w w:val="95"/>
                <w:sz w:val="16"/>
                <w:szCs w:val="16"/>
              </w:rPr>
              <w:t>00</w:t>
            </w:r>
            <w:r w:rsidRPr="004076BD">
              <w:rPr>
                <w:rFonts w:asciiTheme="minorHAnsi" w:hAnsiTheme="minorHAnsi" w:cs="Arial"/>
                <w:b/>
                <w:bCs/>
                <w:w w:val="95"/>
                <w:sz w:val="16"/>
                <w:szCs w:val="16"/>
              </w:rPr>
              <w:t>5</w:t>
            </w:r>
          </w:p>
        </w:tc>
        <w:tc>
          <w:tcPr>
            <w:tcW w:w="903" w:type="dxa"/>
            <w:tcBorders>
              <w:top w:val="single" w:sz="4" w:space="0" w:color="000000"/>
              <w:left w:val="single" w:sz="4" w:space="0" w:color="000000"/>
              <w:bottom w:val="single" w:sz="4" w:space="0" w:color="000000"/>
              <w:right w:val="single" w:sz="4" w:space="0" w:color="000000"/>
            </w:tcBorders>
          </w:tcPr>
          <w:p w14:paraId="7BCF737B" w14:textId="77777777" w:rsidR="00D91BE6" w:rsidRPr="004076BD" w:rsidRDefault="00D91BE6" w:rsidP="00AA58A5">
            <w:pPr>
              <w:rPr>
                <w:rFonts w:asciiTheme="minorHAnsi" w:hAnsiTheme="minorHAnsi"/>
              </w:rPr>
            </w:pPr>
          </w:p>
        </w:tc>
      </w:tr>
      <w:tr w:rsidR="00D91BE6" w:rsidRPr="004076BD" w14:paraId="011D096E"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49F57FCD" w14:textId="77777777" w:rsidR="00D91BE6" w:rsidRPr="004076BD" w:rsidRDefault="00D91BE6" w:rsidP="00AA58A5">
            <w:pPr>
              <w:pStyle w:val="TableParagraph"/>
              <w:kinsoku w:val="0"/>
              <w:overflowPunct w:val="0"/>
              <w:spacing w:before="84" w:line="183" w:lineRule="exact"/>
              <w:ind w:left="66"/>
              <w:rPr>
                <w:rFonts w:asciiTheme="minorHAnsi" w:hAnsiTheme="minorHAnsi"/>
              </w:rPr>
            </w:pPr>
            <w:r w:rsidRPr="004076BD">
              <w:rPr>
                <w:rFonts w:asciiTheme="minorHAnsi" w:hAnsiTheme="minorHAnsi" w:cs="Arial"/>
                <w:spacing w:val="3"/>
                <w:sz w:val="16"/>
                <w:szCs w:val="16"/>
              </w:rPr>
              <w:t>t</w:t>
            </w:r>
            <w:r w:rsidRPr="004076BD">
              <w:rPr>
                <w:rFonts w:asciiTheme="minorHAnsi" w:hAnsiTheme="minorHAnsi" w:cs="Arial"/>
                <w:spacing w:val="-8"/>
                <w:sz w:val="16"/>
                <w:szCs w:val="16"/>
              </w:rPr>
              <w:t>o</w:t>
            </w:r>
            <w:r w:rsidRPr="004076BD">
              <w:rPr>
                <w:rFonts w:asciiTheme="minorHAnsi" w:hAnsiTheme="minorHAnsi" w:cs="Arial"/>
                <w:spacing w:val="3"/>
                <w:sz w:val="16"/>
                <w:szCs w:val="16"/>
              </w:rPr>
              <w:t>t</w:t>
            </w:r>
            <w:r w:rsidRPr="004076BD">
              <w:rPr>
                <w:rFonts w:asciiTheme="minorHAnsi" w:hAnsiTheme="minorHAnsi" w:cs="Arial"/>
                <w:spacing w:val="-2"/>
                <w:sz w:val="16"/>
                <w:szCs w:val="16"/>
              </w:rPr>
              <w:t>a</w:t>
            </w:r>
            <w:r w:rsidRPr="004076BD">
              <w:rPr>
                <w:rFonts w:asciiTheme="minorHAnsi" w:hAnsiTheme="minorHAnsi" w:cs="Arial"/>
                <w:spacing w:val="3"/>
                <w:sz w:val="16"/>
                <w:szCs w:val="16"/>
              </w:rPr>
              <w:t>l</w:t>
            </w:r>
            <w:r w:rsidRPr="004076BD">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6A34BC6D" w14:textId="77777777" w:rsidR="00D91BE6" w:rsidRPr="004076BD"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042DA374" w14:textId="77777777" w:rsidR="00D91BE6" w:rsidRPr="004076BD" w:rsidRDefault="00D91BE6" w:rsidP="00AA58A5">
            <w:pPr>
              <w:pStyle w:val="TableParagraph"/>
              <w:kinsoku w:val="0"/>
              <w:overflowPunct w:val="0"/>
              <w:spacing w:before="84" w:line="183" w:lineRule="exact"/>
              <w:ind w:right="64"/>
              <w:jc w:val="right"/>
              <w:rPr>
                <w:rFonts w:asciiTheme="minorHAnsi" w:hAnsiTheme="minorHAnsi"/>
              </w:rPr>
            </w:pPr>
            <w:r w:rsidRPr="004076BD">
              <w:rPr>
                <w:rFonts w:asciiTheme="minorHAnsi" w:hAnsiTheme="minorHAnsi" w:cs="Arial"/>
                <w:b/>
                <w:bCs/>
                <w:spacing w:val="-2"/>
                <w:w w:val="95"/>
                <w:sz w:val="16"/>
                <w:szCs w:val="16"/>
              </w:rPr>
              <w:t>0</w:t>
            </w:r>
            <w:r w:rsidRPr="004076BD">
              <w:rPr>
                <w:rFonts w:asciiTheme="minorHAnsi" w:hAnsiTheme="minorHAnsi" w:cs="Arial"/>
                <w:b/>
                <w:bCs/>
                <w:spacing w:val="-1"/>
                <w:w w:val="95"/>
                <w:sz w:val="16"/>
                <w:szCs w:val="16"/>
              </w:rPr>
              <w:t>,</w:t>
            </w:r>
            <w:r w:rsidRPr="004076BD">
              <w:rPr>
                <w:rFonts w:asciiTheme="minorHAnsi" w:hAnsiTheme="minorHAnsi" w:cs="Arial"/>
                <w:b/>
                <w:bCs/>
                <w:spacing w:val="2"/>
                <w:w w:val="95"/>
                <w:sz w:val="16"/>
                <w:szCs w:val="16"/>
              </w:rPr>
              <w:t>00</w:t>
            </w:r>
            <w:r w:rsidRPr="004076BD">
              <w:rPr>
                <w:rFonts w:asciiTheme="minorHAnsi" w:hAnsiTheme="minorHAnsi" w:cs="Arial"/>
                <w:b/>
                <w:bCs/>
                <w:spacing w:val="-2"/>
                <w:w w:val="95"/>
                <w:sz w:val="16"/>
                <w:szCs w:val="16"/>
              </w:rPr>
              <w:t>8</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65E4444C" w14:textId="77777777" w:rsidR="00D91BE6" w:rsidRPr="004076BD" w:rsidRDefault="00D91BE6" w:rsidP="00AA58A5">
            <w:pPr>
              <w:pStyle w:val="TableParagraph"/>
              <w:kinsoku w:val="0"/>
              <w:overflowPunct w:val="0"/>
              <w:spacing w:before="84" w:line="183" w:lineRule="exact"/>
              <w:ind w:left="407" w:right="400"/>
              <w:jc w:val="center"/>
              <w:rPr>
                <w:rFonts w:asciiTheme="minorHAnsi" w:hAnsiTheme="minorHAnsi"/>
              </w:rPr>
            </w:pPr>
            <w:r w:rsidRPr="004076BD">
              <w:rPr>
                <w:rFonts w:asciiTheme="minorHAnsi" w:hAnsiTheme="minorHAnsi" w:cs="Arial"/>
                <w:b/>
                <w:bCs/>
                <w:sz w:val="16"/>
                <w:szCs w:val="16"/>
              </w:rPr>
              <w:t>i</w:t>
            </w:r>
          </w:p>
        </w:tc>
      </w:tr>
      <w:tr w:rsidR="00D91BE6" w:rsidRPr="004076BD" w14:paraId="5D8ADBCD"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51FF7110"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3"/>
                <w:sz w:val="16"/>
                <w:szCs w:val="16"/>
              </w:rPr>
              <w:t>d</w:t>
            </w:r>
            <w:r w:rsidRPr="004076BD">
              <w:rPr>
                <w:rFonts w:asciiTheme="minorHAnsi" w:hAnsiTheme="minorHAnsi" w:cs="Arial"/>
                <w:spacing w:val="-8"/>
                <w:sz w:val="16"/>
                <w:szCs w:val="16"/>
              </w:rPr>
              <w:t>e</w:t>
            </w:r>
            <w:r w:rsidRPr="004076BD">
              <w:rPr>
                <w:rFonts w:asciiTheme="minorHAnsi" w:hAnsiTheme="minorHAnsi" w:cs="Arial"/>
                <w:spacing w:val="3"/>
                <w:sz w:val="16"/>
                <w:szCs w:val="16"/>
              </w:rPr>
              <w:t>t</w:t>
            </w:r>
            <w:r w:rsidRPr="004076BD">
              <w:rPr>
                <w:rFonts w:asciiTheme="minorHAnsi" w:hAnsiTheme="minorHAnsi" w:cs="Arial"/>
                <w:spacing w:val="-3"/>
                <w:sz w:val="16"/>
                <w:szCs w:val="16"/>
              </w:rPr>
              <w:t>e</w:t>
            </w:r>
            <w:r w:rsidRPr="004076BD">
              <w:rPr>
                <w:rFonts w:asciiTheme="minorHAnsi" w:hAnsiTheme="minorHAnsi" w:cs="Arial"/>
                <w:spacing w:val="4"/>
                <w:sz w:val="16"/>
                <w:szCs w:val="16"/>
              </w:rPr>
              <w:t>r</w:t>
            </w:r>
            <w:r w:rsidRPr="004076BD">
              <w:rPr>
                <w:rFonts w:asciiTheme="minorHAnsi" w:hAnsiTheme="minorHAnsi" w:cs="Arial"/>
                <w:spacing w:val="-4"/>
                <w:sz w:val="16"/>
                <w:szCs w:val="16"/>
              </w:rPr>
              <w:t>m</w:t>
            </w:r>
            <w:r w:rsidRPr="004076BD">
              <w:rPr>
                <w:rFonts w:asciiTheme="minorHAnsi" w:hAnsiTheme="minorHAnsi" w:cs="Arial"/>
                <w:spacing w:val="3"/>
                <w:sz w:val="16"/>
                <w:szCs w:val="16"/>
              </w:rPr>
              <w:t>in</w:t>
            </w:r>
            <w:r w:rsidRPr="004076BD">
              <w:rPr>
                <w:rFonts w:asciiTheme="minorHAnsi" w:hAnsiTheme="minorHAnsi" w:cs="Arial"/>
                <w:spacing w:val="-3"/>
                <w:sz w:val="16"/>
                <w:szCs w:val="16"/>
              </w:rPr>
              <w:t>a</w:t>
            </w:r>
            <w:r w:rsidRPr="004076BD">
              <w:rPr>
                <w:rFonts w:asciiTheme="minorHAnsi" w:hAnsiTheme="minorHAnsi" w:cs="Arial"/>
                <w:spacing w:val="-4"/>
                <w:sz w:val="16"/>
                <w:szCs w:val="16"/>
              </w:rPr>
              <w:t>z</w:t>
            </w:r>
            <w:r w:rsidRPr="004076BD">
              <w:rPr>
                <w:rFonts w:asciiTheme="minorHAnsi" w:hAnsiTheme="minorHAnsi" w:cs="Arial"/>
                <w:spacing w:val="3"/>
                <w:sz w:val="16"/>
                <w:szCs w:val="16"/>
              </w:rPr>
              <w:t>i</w:t>
            </w:r>
            <w:r w:rsidRPr="004076BD">
              <w:rPr>
                <w:rFonts w:asciiTheme="minorHAnsi" w:hAnsiTheme="minorHAnsi" w:cs="Arial"/>
                <w:spacing w:val="-3"/>
                <w:sz w:val="16"/>
                <w:szCs w:val="16"/>
              </w:rPr>
              <w:t>o</w:t>
            </w:r>
            <w:r w:rsidRPr="004076BD">
              <w:rPr>
                <w:rFonts w:asciiTheme="minorHAnsi" w:hAnsiTheme="minorHAnsi" w:cs="Arial"/>
                <w:spacing w:val="3"/>
                <w:sz w:val="16"/>
                <w:szCs w:val="16"/>
              </w:rPr>
              <w:t>n</w:t>
            </w:r>
            <w:r w:rsidRPr="004076BD">
              <w:rPr>
                <w:rFonts w:asciiTheme="minorHAnsi" w:hAnsiTheme="minorHAnsi" w:cs="Arial"/>
                <w:sz w:val="16"/>
                <w:szCs w:val="16"/>
              </w:rPr>
              <w:t>e</w:t>
            </w:r>
            <w:r w:rsidRPr="004076BD">
              <w:rPr>
                <w:rFonts w:asciiTheme="minorHAnsi" w:hAnsiTheme="minorHAnsi" w:cs="Arial"/>
                <w:spacing w:val="-14"/>
                <w:sz w:val="16"/>
                <w:szCs w:val="16"/>
              </w:rPr>
              <w:t xml:space="preserve"> </w:t>
            </w:r>
            <w:r w:rsidRPr="004076BD">
              <w:rPr>
                <w:rFonts w:asciiTheme="minorHAnsi" w:hAnsiTheme="minorHAnsi" w:cs="Arial"/>
                <w:spacing w:val="-3"/>
                <w:sz w:val="16"/>
                <w:szCs w:val="16"/>
              </w:rPr>
              <w:t>o</w:t>
            </w:r>
            <w:r w:rsidRPr="004076BD">
              <w:rPr>
                <w:rFonts w:asciiTheme="minorHAnsi" w:hAnsiTheme="minorHAnsi" w:cs="Arial"/>
                <w:spacing w:val="3"/>
                <w:sz w:val="16"/>
                <w:szCs w:val="16"/>
              </w:rPr>
              <w:t>n</w:t>
            </w:r>
            <w:r w:rsidRPr="004076BD">
              <w:rPr>
                <w:rFonts w:asciiTheme="minorHAnsi" w:hAnsiTheme="minorHAnsi" w:cs="Arial"/>
                <w:spacing w:val="-3"/>
                <w:sz w:val="16"/>
                <w:szCs w:val="16"/>
              </w:rPr>
              <w:t>e</w:t>
            </w:r>
            <w:r w:rsidRPr="004076BD">
              <w:rPr>
                <w:rFonts w:asciiTheme="minorHAnsi" w:hAnsiTheme="minorHAnsi" w:cs="Arial"/>
                <w:spacing w:val="4"/>
                <w:sz w:val="16"/>
                <w:szCs w:val="16"/>
              </w:rPr>
              <w:t>r</w:t>
            </w:r>
            <w:r w:rsidRPr="004076BD">
              <w:rPr>
                <w:rFonts w:asciiTheme="minorHAnsi" w:hAnsiTheme="minorHAnsi" w:cs="Arial"/>
                <w:sz w:val="16"/>
                <w:szCs w:val="16"/>
              </w:rPr>
              <w:t>e</w:t>
            </w:r>
            <w:r w:rsidRPr="004076BD">
              <w:rPr>
                <w:rFonts w:asciiTheme="minorHAnsi" w:hAnsiTheme="minorHAnsi" w:cs="Arial"/>
                <w:spacing w:val="-13"/>
                <w:sz w:val="16"/>
                <w:szCs w:val="16"/>
              </w:rPr>
              <w:t xml:space="preserve"> </w:t>
            </w:r>
            <w:r w:rsidRPr="004076BD">
              <w:rPr>
                <w:rFonts w:asciiTheme="minorHAnsi" w:hAnsiTheme="minorHAnsi" w:cs="Arial"/>
                <w:spacing w:val="-3"/>
                <w:sz w:val="16"/>
                <w:szCs w:val="16"/>
              </w:rPr>
              <w:t>an</w:t>
            </w:r>
            <w:r w:rsidRPr="004076BD">
              <w:rPr>
                <w:rFonts w:asciiTheme="minorHAnsi" w:hAnsiTheme="minorHAnsi" w:cs="Arial"/>
                <w:spacing w:val="3"/>
                <w:sz w:val="16"/>
                <w:szCs w:val="16"/>
              </w:rPr>
              <w:t>nu</w:t>
            </w:r>
            <w:r w:rsidRPr="004076BD">
              <w:rPr>
                <w:rFonts w:asciiTheme="minorHAnsi" w:hAnsiTheme="minorHAnsi" w:cs="Arial"/>
                <w:sz w:val="16"/>
                <w:szCs w:val="16"/>
              </w:rPr>
              <w:t>o di gestione</w:t>
            </w:r>
          </w:p>
        </w:tc>
        <w:tc>
          <w:tcPr>
            <w:tcW w:w="3832" w:type="dxa"/>
            <w:gridSpan w:val="2"/>
            <w:tcBorders>
              <w:top w:val="single" w:sz="4" w:space="0" w:color="000000"/>
              <w:left w:val="single" w:sz="4" w:space="0" w:color="000000"/>
              <w:bottom w:val="single" w:sz="4" w:space="0" w:color="000000"/>
              <w:right w:val="single" w:sz="4" w:space="0" w:color="000000"/>
            </w:tcBorders>
          </w:tcPr>
          <w:p w14:paraId="4FA1642E" w14:textId="77777777" w:rsidR="00D91BE6" w:rsidRPr="004076BD" w:rsidRDefault="00D91BE6" w:rsidP="00AA58A5">
            <w:pPr>
              <w:pStyle w:val="TableParagraph"/>
              <w:kinsoku w:val="0"/>
              <w:overflowPunct w:val="0"/>
              <w:spacing w:before="69" w:line="183" w:lineRule="exact"/>
              <w:ind w:right="6"/>
              <w:jc w:val="center"/>
              <w:rPr>
                <w:rFonts w:asciiTheme="minorHAnsi" w:hAnsiTheme="minorHAnsi"/>
              </w:rPr>
            </w:pPr>
            <w:r w:rsidRPr="004076BD">
              <w:rPr>
                <w:rFonts w:asciiTheme="minorHAnsi" w:hAnsiTheme="minorHAnsi" w:cs="Arial"/>
                <w:b/>
                <w:bCs/>
                <w:sz w:val="16"/>
                <w:szCs w:val="16"/>
              </w:rPr>
              <w:t>(</w:t>
            </w:r>
            <w:r w:rsidRPr="004076BD">
              <w:rPr>
                <w:rFonts w:asciiTheme="minorHAnsi" w:hAnsiTheme="minorHAnsi" w:cs="Arial"/>
                <w:b/>
                <w:bCs/>
                <w:spacing w:val="-4"/>
                <w:sz w:val="16"/>
                <w:szCs w:val="16"/>
              </w:rPr>
              <w:t xml:space="preserve"> </w:t>
            </w:r>
            <w:r w:rsidRPr="004076BD">
              <w:rPr>
                <w:rFonts w:asciiTheme="minorHAnsi" w:hAnsiTheme="minorHAnsi" w:cs="Arial"/>
                <w:b/>
                <w:bCs/>
                <w:spacing w:val="-1"/>
                <w:sz w:val="16"/>
                <w:szCs w:val="16"/>
              </w:rPr>
              <w:t>i</w:t>
            </w:r>
            <w:r w:rsidRPr="004076BD">
              <w:rPr>
                <w:rFonts w:asciiTheme="minorHAnsi" w:hAnsiTheme="minorHAnsi" w:cs="Arial"/>
                <w:b/>
                <w:bCs/>
                <w:sz w:val="16"/>
                <w:szCs w:val="16"/>
              </w:rPr>
              <w:t>)</w:t>
            </w:r>
            <w:r w:rsidRPr="004076BD">
              <w:rPr>
                <w:rFonts w:asciiTheme="minorHAnsi" w:hAnsiTheme="minorHAnsi" w:cs="Arial"/>
                <w:b/>
                <w:bCs/>
                <w:spacing w:val="44"/>
                <w:sz w:val="16"/>
                <w:szCs w:val="16"/>
              </w:rPr>
              <w:t xml:space="preserve"> </w:t>
            </w:r>
            <w:r w:rsidRPr="004076BD">
              <w:rPr>
                <w:rFonts w:asciiTheme="minorHAnsi" w:hAnsiTheme="minorHAnsi" w:cs="Arial"/>
                <w:b/>
                <w:bCs/>
                <w:spacing w:val="-3"/>
                <w:sz w:val="16"/>
                <w:szCs w:val="16"/>
              </w:rPr>
              <w:t>x</w:t>
            </w:r>
            <w:r w:rsidRPr="004076BD">
              <w:rPr>
                <w:rFonts w:asciiTheme="minorHAnsi" w:hAnsiTheme="minorHAnsi" w:cs="Arial"/>
                <w:b/>
                <w:bCs/>
                <w:sz w:val="16"/>
                <w:szCs w:val="16"/>
              </w:rPr>
              <w:t>(</w:t>
            </w:r>
            <w:r w:rsidRPr="004076BD">
              <w:rPr>
                <w:rFonts w:asciiTheme="minorHAnsi" w:hAnsiTheme="minorHAnsi" w:cs="Arial"/>
                <w:b/>
                <w:bCs/>
                <w:spacing w:val="-3"/>
                <w:sz w:val="16"/>
                <w:szCs w:val="16"/>
              </w:rPr>
              <w:t xml:space="preserve"> </w:t>
            </w:r>
            <w:r w:rsidRPr="004076BD">
              <w:rPr>
                <w:rFonts w:asciiTheme="minorHAnsi" w:hAnsiTheme="minorHAnsi" w:cs="Arial"/>
                <w:b/>
                <w:bCs/>
                <w:sz w:val="16"/>
                <w:szCs w:val="16"/>
              </w:rPr>
              <w:t>b )</w:t>
            </w:r>
            <w:r w:rsidRPr="004076BD">
              <w:rPr>
                <w:rFonts w:asciiTheme="minorHAnsi" w:hAnsiTheme="minorHAnsi" w:cs="Arial"/>
                <w:b/>
                <w:bCs/>
                <w:spacing w:val="2"/>
                <w:sz w:val="16"/>
                <w:szCs w:val="16"/>
              </w:rPr>
              <w:t xml:space="preserve"> </w:t>
            </w:r>
            <w:r w:rsidRPr="004076BD">
              <w:rPr>
                <w:rFonts w:asciiTheme="minorHAnsi" w:hAnsiTheme="minorHAnsi" w:cs="Arial"/>
                <w:b/>
                <w:bCs/>
                <w:sz w:val="16"/>
                <w:szCs w:val="16"/>
              </w:rPr>
              <w:t>x</w:t>
            </w:r>
            <w:r w:rsidRPr="004076BD">
              <w:rPr>
                <w:rFonts w:asciiTheme="minorHAnsi" w:hAnsiTheme="minorHAnsi" w:cs="Arial"/>
                <w:b/>
                <w:bCs/>
                <w:spacing w:val="-5"/>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2"/>
                <w:sz w:val="16"/>
                <w:szCs w:val="16"/>
              </w:rPr>
              <w:t xml:space="preserve"> </w:t>
            </w:r>
            <w:r w:rsidRPr="004076BD">
              <w:rPr>
                <w:rFonts w:asciiTheme="minorHAnsi" w:hAnsiTheme="minorHAnsi" w:cs="Arial"/>
                <w:b/>
                <w:bCs/>
                <w:sz w:val="16"/>
                <w:szCs w:val="16"/>
              </w:rPr>
              <w:t>c</w:t>
            </w:r>
            <w:r w:rsidRPr="004076BD">
              <w:rPr>
                <w:rFonts w:asciiTheme="minorHAnsi" w:hAnsiTheme="minorHAnsi" w:cs="Arial"/>
                <w:b/>
                <w:bCs/>
                <w:spacing w:val="37"/>
                <w:sz w:val="16"/>
                <w:szCs w:val="16"/>
              </w:rPr>
              <w:t xml:space="preserve"> </w:t>
            </w:r>
            <w:r w:rsidRPr="004076BD">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7D8D1731" w14:textId="77777777" w:rsidR="00D91BE6" w:rsidRPr="004076BD" w:rsidRDefault="00D91BE6" w:rsidP="00AA58A5">
            <w:pPr>
              <w:pStyle w:val="TableParagraph"/>
              <w:kinsoku w:val="0"/>
              <w:overflowPunct w:val="0"/>
              <w:spacing w:before="69" w:line="183" w:lineRule="exact"/>
              <w:ind w:left="997"/>
              <w:rPr>
                <w:rFonts w:asciiTheme="minorHAnsi" w:hAnsiTheme="minorHAnsi"/>
              </w:rPr>
            </w:pPr>
            <w:r w:rsidRPr="004076BD">
              <w:rPr>
                <w:rFonts w:asciiTheme="minorHAnsi" w:hAnsiTheme="minorHAnsi" w:cs="Arial"/>
                <w:b/>
                <w:bCs/>
                <w:spacing w:val="-3"/>
                <w:sz w:val="16"/>
                <w:szCs w:val="16"/>
              </w:rPr>
              <w:t xml:space="preserve">   9</w:t>
            </w:r>
            <w:r w:rsidRPr="004076BD">
              <w:rPr>
                <w:rFonts w:asciiTheme="minorHAnsi" w:hAnsiTheme="minorHAnsi" w:cs="Arial"/>
                <w:b/>
                <w:bCs/>
                <w:sz w:val="16"/>
                <w:szCs w:val="16"/>
              </w:rPr>
              <w:t>600,00</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28BFB4E1" w14:textId="77777777" w:rsidR="00D91BE6" w:rsidRPr="004076BD" w:rsidRDefault="00D91BE6" w:rsidP="00AA58A5">
            <w:pPr>
              <w:pStyle w:val="TableParagraph"/>
              <w:kinsoku w:val="0"/>
              <w:overflowPunct w:val="0"/>
              <w:spacing w:before="69" w:line="183" w:lineRule="exact"/>
              <w:ind w:left="407" w:right="400"/>
              <w:jc w:val="center"/>
              <w:rPr>
                <w:rFonts w:asciiTheme="minorHAnsi" w:hAnsiTheme="minorHAnsi"/>
              </w:rPr>
            </w:pPr>
            <w:r w:rsidRPr="004076BD">
              <w:rPr>
                <w:rFonts w:asciiTheme="minorHAnsi" w:hAnsiTheme="minorHAnsi" w:cs="Arial"/>
                <w:b/>
                <w:bCs/>
                <w:sz w:val="16"/>
                <w:szCs w:val="16"/>
              </w:rPr>
              <w:t>l</w:t>
            </w:r>
          </w:p>
        </w:tc>
      </w:tr>
      <w:tr w:rsidR="00D91BE6" w:rsidRPr="004076BD" w14:paraId="38881735"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31F2CED"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8"/>
                <w:sz w:val="16"/>
                <w:szCs w:val="16"/>
              </w:rPr>
              <w:t>o</w:t>
            </w:r>
            <w:r w:rsidRPr="004076BD">
              <w:rPr>
                <w:rFonts w:asciiTheme="minorHAnsi" w:hAnsiTheme="minorHAnsi" w:cs="Arial"/>
                <w:spacing w:val="2"/>
                <w:sz w:val="16"/>
                <w:szCs w:val="16"/>
              </w:rPr>
              <w:t>s</w:t>
            </w:r>
            <w:r w:rsidRPr="004076BD">
              <w:rPr>
                <w:rFonts w:asciiTheme="minorHAnsi" w:hAnsiTheme="minorHAnsi" w:cs="Arial"/>
                <w:spacing w:val="3"/>
                <w:sz w:val="16"/>
                <w:szCs w:val="16"/>
              </w:rPr>
              <w:t>t</w:t>
            </w:r>
            <w:r w:rsidRPr="004076BD">
              <w:rPr>
                <w:rFonts w:asciiTheme="minorHAnsi" w:hAnsiTheme="minorHAnsi" w:cs="Arial"/>
                <w:sz w:val="16"/>
                <w:szCs w:val="16"/>
              </w:rPr>
              <w:t>o</w:t>
            </w:r>
            <w:r w:rsidRPr="004076BD">
              <w:rPr>
                <w:rFonts w:asciiTheme="minorHAnsi" w:hAnsiTheme="minorHAnsi" w:cs="Arial"/>
                <w:spacing w:val="-8"/>
                <w:sz w:val="16"/>
                <w:szCs w:val="16"/>
              </w:rPr>
              <w:t xml:space="preserve"> </w:t>
            </w:r>
            <w:r w:rsidRPr="004076BD">
              <w:rPr>
                <w:rFonts w:asciiTheme="minorHAnsi" w:hAnsiTheme="minorHAnsi" w:cs="Arial"/>
                <w:spacing w:val="3"/>
                <w:sz w:val="16"/>
                <w:szCs w:val="16"/>
              </w:rPr>
              <w:t>gi</w:t>
            </w:r>
            <w:r w:rsidRPr="004076BD">
              <w:rPr>
                <w:rFonts w:asciiTheme="minorHAnsi" w:hAnsiTheme="minorHAnsi" w:cs="Arial"/>
                <w:spacing w:val="-8"/>
                <w:sz w:val="16"/>
                <w:szCs w:val="16"/>
              </w:rPr>
              <w:t>o</w:t>
            </w:r>
            <w:r w:rsidRPr="004076BD">
              <w:rPr>
                <w:rFonts w:asciiTheme="minorHAnsi" w:hAnsiTheme="minorHAnsi" w:cs="Arial"/>
                <w:spacing w:val="4"/>
                <w:sz w:val="16"/>
                <w:szCs w:val="16"/>
              </w:rPr>
              <w:t>r</w:t>
            </w:r>
            <w:r w:rsidRPr="004076BD">
              <w:rPr>
                <w:rFonts w:asciiTheme="minorHAnsi" w:hAnsiTheme="minorHAnsi" w:cs="Arial"/>
                <w:spacing w:val="3"/>
                <w:sz w:val="16"/>
                <w:szCs w:val="16"/>
              </w:rPr>
              <w:t>n</w:t>
            </w:r>
            <w:r w:rsidRPr="004076BD">
              <w:rPr>
                <w:rFonts w:asciiTheme="minorHAnsi" w:hAnsiTheme="minorHAnsi" w:cs="Arial"/>
                <w:spacing w:val="-2"/>
                <w:sz w:val="16"/>
                <w:szCs w:val="16"/>
              </w:rPr>
              <w:t>al</w:t>
            </w:r>
            <w:r w:rsidRPr="004076BD">
              <w:rPr>
                <w:rFonts w:asciiTheme="minorHAnsi" w:hAnsiTheme="minorHAnsi" w:cs="Arial"/>
                <w:spacing w:val="3"/>
                <w:sz w:val="16"/>
                <w:szCs w:val="16"/>
              </w:rPr>
              <w:t>i</w:t>
            </w:r>
            <w:r w:rsidRPr="004076BD">
              <w:rPr>
                <w:rFonts w:asciiTheme="minorHAnsi" w:hAnsiTheme="minorHAnsi" w:cs="Arial"/>
                <w:spacing w:val="-2"/>
                <w:sz w:val="16"/>
                <w:szCs w:val="16"/>
              </w:rPr>
              <w:t>e</w:t>
            </w:r>
            <w:r w:rsidRPr="004076BD">
              <w:rPr>
                <w:rFonts w:asciiTheme="minorHAnsi" w:hAnsiTheme="minorHAnsi" w:cs="Arial"/>
                <w:spacing w:val="4"/>
                <w:sz w:val="16"/>
                <w:szCs w:val="16"/>
              </w:rPr>
              <w:t>r</w:t>
            </w:r>
            <w:r w:rsidRPr="004076BD">
              <w:rPr>
                <w:rFonts w:asciiTheme="minorHAnsi" w:hAnsiTheme="minorHAnsi" w:cs="Arial"/>
                <w:sz w:val="16"/>
                <w:szCs w:val="16"/>
              </w:rPr>
              <w:t>o</w:t>
            </w:r>
            <w:r w:rsidRPr="004076BD">
              <w:rPr>
                <w:rFonts w:asciiTheme="minorHAnsi" w:hAnsiTheme="minorHAnsi" w:cs="Arial"/>
                <w:spacing w:val="35"/>
                <w:sz w:val="16"/>
                <w:szCs w:val="16"/>
              </w:rPr>
              <w:t xml:space="preserve"> </w:t>
            </w:r>
            <w:r w:rsidRPr="004076BD">
              <w:rPr>
                <w:rFonts w:asciiTheme="minorHAnsi" w:hAnsiTheme="minorHAnsi" w:cs="Arial"/>
                <w:spacing w:val="-2"/>
                <w:sz w:val="16"/>
                <w:szCs w:val="16"/>
              </w:rPr>
              <w:t>h</w:t>
            </w:r>
            <w:r w:rsidRPr="004076BD">
              <w:rPr>
                <w:rFonts w:asciiTheme="minorHAnsi" w:hAnsiTheme="minorHAnsi" w:cs="Arial"/>
                <w:spacing w:val="-1"/>
                <w:sz w:val="16"/>
                <w:szCs w:val="16"/>
              </w:rPr>
              <w:t>.</w:t>
            </w:r>
            <w:r w:rsidRPr="004076BD">
              <w:rPr>
                <w:rFonts w:asciiTheme="minorHAnsi" w:hAnsiTheme="minorHAnsi" w:cs="Arial"/>
                <w:spacing w:val="3"/>
                <w:sz w:val="16"/>
                <w:szCs w:val="16"/>
              </w:rPr>
              <w:t>6</w:t>
            </w:r>
            <w:r w:rsidRPr="004076BD">
              <w:rPr>
                <w:rFonts w:asciiTheme="minorHAnsi" w:hAnsiTheme="minorHAnsi" w:cs="Arial"/>
                <w:spacing w:val="-1"/>
                <w:sz w:val="16"/>
                <w:szCs w:val="16"/>
              </w:rPr>
              <w:t>,</w:t>
            </w:r>
            <w:r w:rsidRPr="004076BD">
              <w:rPr>
                <w:rFonts w:asciiTheme="minorHAnsi" w:hAnsiTheme="minorHAnsi" w:cs="Arial"/>
                <w:spacing w:val="3"/>
                <w:sz w:val="16"/>
                <w:szCs w:val="16"/>
              </w:rPr>
              <w:t>00</w:t>
            </w:r>
          </w:p>
        </w:tc>
        <w:tc>
          <w:tcPr>
            <w:tcW w:w="3832" w:type="dxa"/>
            <w:gridSpan w:val="2"/>
            <w:tcBorders>
              <w:top w:val="single" w:sz="4" w:space="0" w:color="000000"/>
              <w:left w:val="single" w:sz="4" w:space="0" w:color="000000"/>
              <w:bottom w:val="single" w:sz="4" w:space="0" w:color="000000"/>
              <w:right w:val="single" w:sz="4" w:space="0" w:color="000000"/>
            </w:tcBorders>
          </w:tcPr>
          <w:p w14:paraId="4E0B57B0" w14:textId="77777777" w:rsidR="00D91BE6" w:rsidRPr="004076BD" w:rsidRDefault="00D91BE6" w:rsidP="00AA58A5">
            <w:pPr>
              <w:pStyle w:val="TableParagraph"/>
              <w:kinsoku w:val="0"/>
              <w:overflowPunct w:val="0"/>
              <w:spacing w:before="65"/>
              <w:ind w:right="4"/>
              <w:jc w:val="center"/>
              <w:rPr>
                <w:rFonts w:asciiTheme="minorHAnsi" w:hAnsiTheme="minorHAnsi"/>
              </w:rPr>
            </w:pPr>
            <w:r w:rsidRPr="004076BD">
              <w:rPr>
                <w:rFonts w:asciiTheme="minorHAnsi" w:hAnsiTheme="minorHAnsi" w:cs="Arial"/>
                <w:b/>
                <w:bCs/>
                <w:spacing w:val="-1"/>
                <w:sz w:val="16"/>
                <w:szCs w:val="16"/>
              </w:rPr>
              <w:t xml:space="preserve">h </w:t>
            </w:r>
            <w:r w:rsidRPr="004076BD">
              <w:rPr>
                <w:rFonts w:asciiTheme="minorHAnsi" w:hAnsiTheme="minorHAnsi" w:cs="Arial"/>
                <w:b/>
                <w:bCs/>
                <w:spacing w:val="-2"/>
                <w:sz w:val="16"/>
                <w:szCs w:val="16"/>
              </w:rPr>
              <w:t>6</w:t>
            </w:r>
            <w:r w:rsidRPr="004076BD">
              <w:rPr>
                <w:rFonts w:asciiTheme="minorHAnsi" w:hAnsiTheme="minorHAnsi" w:cs="Arial"/>
                <w:b/>
                <w:bCs/>
                <w:spacing w:val="3"/>
                <w:sz w:val="16"/>
                <w:szCs w:val="16"/>
              </w:rPr>
              <w:t>,</w:t>
            </w:r>
            <w:r w:rsidRPr="004076BD">
              <w:rPr>
                <w:rFonts w:asciiTheme="minorHAnsi" w:hAnsiTheme="minorHAnsi" w:cs="Arial"/>
                <w:b/>
                <w:bCs/>
                <w:spacing w:val="-2"/>
                <w:sz w:val="16"/>
                <w:szCs w:val="16"/>
              </w:rPr>
              <w:t>00</w:t>
            </w:r>
            <w:r w:rsidRPr="004076BD">
              <w:rPr>
                <w:rFonts w:asciiTheme="minorHAnsi" w:hAnsiTheme="minorHAnsi" w:cs="Arial"/>
                <w:b/>
                <w:bCs/>
                <w:spacing w:val="-3"/>
                <w:sz w:val="16"/>
                <w:szCs w:val="16"/>
              </w:rPr>
              <w:t xml:space="preserve"> </w:t>
            </w:r>
            <w:r w:rsidRPr="004076BD">
              <w:rPr>
                <w:rFonts w:asciiTheme="minorHAnsi" w:hAnsiTheme="minorHAnsi" w:cs="Arial"/>
                <w:b/>
                <w:bCs/>
                <w:sz w:val="16"/>
                <w:szCs w:val="16"/>
              </w:rPr>
              <w:t>x</w:t>
            </w:r>
            <w:r w:rsidRPr="004076BD">
              <w:rPr>
                <w:rFonts w:asciiTheme="minorHAnsi" w:hAnsiTheme="minorHAnsi" w:cs="Arial"/>
                <w:b/>
                <w:bCs/>
                <w:spacing w:val="-2"/>
                <w:sz w:val="16"/>
                <w:szCs w:val="16"/>
              </w:rPr>
              <w:t xml:space="preserve"> </w:t>
            </w:r>
            <w:r w:rsidRPr="004076BD">
              <w:rPr>
                <w:rFonts w:asciiTheme="minorHAnsi" w:hAnsiTheme="minorHAnsi" w:cs="Arial"/>
                <w:b/>
                <w:bCs/>
                <w:sz w:val="16"/>
                <w:szCs w:val="16"/>
              </w:rPr>
              <w:t>m</w:t>
            </w:r>
          </w:p>
        </w:tc>
        <w:tc>
          <w:tcPr>
            <w:tcW w:w="1829" w:type="dxa"/>
            <w:tcBorders>
              <w:top w:val="single" w:sz="4" w:space="0" w:color="000000"/>
              <w:left w:val="single" w:sz="4" w:space="0" w:color="000000"/>
              <w:bottom w:val="single" w:sz="4" w:space="0" w:color="000000"/>
              <w:right w:val="single" w:sz="4" w:space="0" w:color="000000"/>
            </w:tcBorders>
          </w:tcPr>
          <w:p w14:paraId="242FE1BE" w14:textId="77777777" w:rsidR="00D91BE6" w:rsidRPr="004076BD" w:rsidRDefault="00D91BE6" w:rsidP="00AA58A5">
            <w:pPr>
              <w:pStyle w:val="TableParagraph"/>
              <w:kinsoku w:val="0"/>
              <w:overflowPunct w:val="0"/>
              <w:spacing w:before="65"/>
              <w:ind w:left="1180"/>
              <w:rPr>
                <w:rFonts w:asciiTheme="minorHAnsi" w:hAnsiTheme="minorHAnsi"/>
              </w:rPr>
            </w:pPr>
            <w:r w:rsidRPr="004076BD">
              <w:rPr>
                <w:rFonts w:asciiTheme="minorHAnsi" w:hAnsiTheme="minorHAnsi" w:cs="Arial"/>
                <w:spacing w:val="-2"/>
                <w:sz w:val="16"/>
                <w:szCs w:val="16"/>
              </w:rPr>
              <w:t xml:space="preserve"> 30</w:t>
            </w:r>
            <w:r w:rsidRPr="004076BD">
              <w:rPr>
                <w:rFonts w:asciiTheme="minorHAnsi" w:hAnsiTheme="minorHAnsi" w:cs="Arial"/>
                <w:spacing w:val="-1"/>
                <w:sz w:val="16"/>
                <w:szCs w:val="16"/>
              </w:rPr>
              <w:t>,07</w:t>
            </w:r>
          </w:p>
        </w:tc>
        <w:tc>
          <w:tcPr>
            <w:tcW w:w="903" w:type="dxa"/>
            <w:tcBorders>
              <w:top w:val="single" w:sz="4" w:space="0" w:color="000000"/>
              <w:left w:val="single" w:sz="4" w:space="0" w:color="000000"/>
              <w:bottom w:val="single" w:sz="4" w:space="0" w:color="000000"/>
              <w:right w:val="single" w:sz="4" w:space="0" w:color="000000"/>
            </w:tcBorders>
          </w:tcPr>
          <w:p w14:paraId="5BF3F197" w14:textId="77777777" w:rsidR="00D91BE6" w:rsidRPr="004076BD" w:rsidRDefault="00D91BE6" w:rsidP="00AA58A5">
            <w:pPr>
              <w:rPr>
                <w:rFonts w:asciiTheme="minorHAnsi" w:hAnsiTheme="minorHAnsi"/>
              </w:rPr>
            </w:pPr>
          </w:p>
        </w:tc>
      </w:tr>
      <w:tr w:rsidR="00D91BE6" w:rsidRPr="004076BD" w14:paraId="47FC1D00" w14:textId="77777777" w:rsidTr="00AA58A5">
        <w:trPr>
          <w:trHeight w:hRule="exact" w:val="325"/>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57EF0E90" w14:textId="77777777" w:rsidR="00D91BE6" w:rsidRPr="004076BD" w:rsidRDefault="00D91BE6" w:rsidP="00AA58A5">
            <w:pPr>
              <w:pStyle w:val="TableParagraph"/>
              <w:kinsoku w:val="0"/>
              <w:overflowPunct w:val="0"/>
              <w:spacing w:before="7" w:line="120" w:lineRule="exact"/>
              <w:rPr>
                <w:rFonts w:asciiTheme="minorHAnsi" w:hAnsiTheme="minorHAnsi"/>
                <w:sz w:val="12"/>
                <w:szCs w:val="12"/>
              </w:rPr>
            </w:pPr>
          </w:p>
          <w:p w14:paraId="090EA101"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spacing w:val="-3"/>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s</w:t>
            </w:r>
            <w:r w:rsidRPr="004076BD">
              <w:rPr>
                <w:rFonts w:asciiTheme="minorHAnsi" w:hAnsiTheme="minorHAnsi" w:cs="Arial"/>
                <w:b/>
                <w:bCs/>
                <w:sz w:val="16"/>
                <w:szCs w:val="16"/>
              </w:rPr>
              <w:t>to</w:t>
            </w:r>
            <w:r w:rsidRPr="004076BD">
              <w:rPr>
                <w:rFonts w:asciiTheme="minorHAnsi" w:hAnsiTheme="minorHAnsi" w:cs="Arial"/>
                <w:b/>
                <w:bCs/>
                <w:spacing w:val="-11"/>
                <w:sz w:val="16"/>
                <w:szCs w:val="16"/>
              </w:rPr>
              <w:t xml:space="preserve"> </w:t>
            </w:r>
            <w:r w:rsidRPr="004076BD">
              <w:rPr>
                <w:rFonts w:asciiTheme="minorHAnsi" w:hAnsiTheme="minorHAnsi" w:cs="Arial"/>
                <w:b/>
                <w:bCs/>
                <w:spacing w:val="-1"/>
                <w:sz w:val="16"/>
                <w:szCs w:val="16"/>
              </w:rPr>
              <w:t>o</w:t>
            </w:r>
            <w:r w:rsidRPr="004076BD">
              <w:rPr>
                <w:rFonts w:asciiTheme="minorHAnsi" w:hAnsiTheme="minorHAnsi" w:cs="Arial"/>
                <w:b/>
                <w:bCs/>
                <w:sz w:val="16"/>
                <w:szCs w:val="16"/>
              </w:rPr>
              <w:t>r</w:t>
            </w:r>
            <w:r w:rsidRPr="004076BD">
              <w:rPr>
                <w:rFonts w:asciiTheme="minorHAnsi" w:hAnsiTheme="minorHAnsi" w:cs="Arial"/>
                <w:b/>
                <w:bCs/>
                <w:spacing w:val="-3"/>
                <w:sz w:val="16"/>
                <w:szCs w:val="16"/>
              </w:rPr>
              <w:t>a</w:t>
            </w:r>
            <w:r w:rsidRPr="004076BD">
              <w:rPr>
                <w:rFonts w:asciiTheme="minorHAnsi" w:hAnsiTheme="minorHAnsi" w:cs="Arial"/>
                <w:b/>
                <w:bCs/>
                <w:sz w:val="16"/>
                <w:szCs w:val="16"/>
              </w:rPr>
              <w:t>r</w:t>
            </w:r>
            <w:r w:rsidRPr="004076BD">
              <w:rPr>
                <w:rFonts w:asciiTheme="minorHAnsi" w:hAnsiTheme="minorHAnsi" w:cs="Arial"/>
                <w:b/>
                <w:bCs/>
                <w:spacing w:val="3"/>
                <w:sz w:val="16"/>
                <w:szCs w:val="16"/>
              </w:rPr>
              <w:t>i</w:t>
            </w:r>
            <w:r w:rsidRPr="004076BD">
              <w:rPr>
                <w:rFonts w:asciiTheme="minorHAnsi" w:hAnsiTheme="minorHAnsi" w:cs="Arial"/>
                <w:b/>
                <w:bCs/>
                <w:sz w:val="16"/>
                <w:szCs w:val="16"/>
              </w:rPr>
              <w:t>o</w:t>
            </w:r>
            <w:r w:rsidRPr="004076BD">
              <w:rPr>
                <w:rFonts w:asciiTheme="minorHAnsi" w:hAnsiTheme="minorHAnsi" w:cs="Arial"/>
                <w:b/>
                <w:bCs/>
                <w:spacing w:val="17"/>
                <w:sz w:val="16"/>
                <w:szCs w:val="16"/>
              </w:rPr>
              <w:t xml:space="preserve"> </w:t>
            </w:r>
            <w:r w:rsidRPr="004076BD">
              <w:rPr>
                <w:rFonts w:asciiTheme="minorHAnsi" w:hAnsiTheme="minorHAnsi" w:cs="Arial"/>
                <w:b/>
                <w:bCs/>
                <w:spacing w:val="3"/>
                <w:sz w:val="16"/>
                <w:szCs w:val="16"/>
              </w:rPr>
              <w:t xml:space="preserve">l/1872 </w:t>
            </w:r>
            <w:r w:rsidRPr="004076BD">
              <w:rPr>
                <w:rFonts w:asciiTheme="minorHAnsi" w:hAnsiTheme="minorHAnsi" w:cs="Arial"/>
                <w:b/>
                <w:bCs/>
                <w:spacing w:val="-1"/>
                <w:sz w:val="16"/>
                <w:szCs w:val="16"/>
              </w:rPr>
              <w:t>o</w:t>
            </w:r>
            <w:r w:rsidRPr="004076BD">
              <w:rPr>
                <w:rFonts w:asciiTheme="minorHAnsi" w:hAnsiTheme="minorHAnsi" w:cs="Arial"/>
                <w:b/>
                <w:bCs/>
                <w:spacing w:val="5"/>
                <w:sz w:val="16"/>
                <w:szCs w:val="16"/>
              </w:rPr>
              <w:t>r</w:t>
            </w:r>
            <w:r w:rsidRPr="004076BD">
              <w:rPr>
                <w:rFonts w:asciiTheme="minorHAnsi" w:hAnsiTheme="minorHAnsi" w:cs="Arial"/>
                <w:b/>
                <w:bCs/>
                <w:spacing w:val="-3"/>
                <w:sz w:val="16"/>
                <w:szCs w:val="16"/>
              </w:rPr>
              <w:t xml:space="preserve">e </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nn</w:t>
            </w:r>
            <w:r w:rsidRPr="004076BD">
              <w:rPr>
                <w:rFonts w:asciiTheme="minorHAnsi" w:hAnsiTheme="minorHAnsi" w:cs="Arial"/>
                <w:b/>
                <w:bCs/>
                <w:spacing w:val="3"/>
                <w:sz w:val="16"/>
                <w:szCs w:val="16"/>
              </w:rPr>
              <w:t>u</w:t>
            </w:r>
            <w:r w:rsidRPr="004076BD">
              <w:rPr>
                <w:rFonts w:asciiTheme="minorHAnsi" w:hAnsiTheme="minorHAnsi" w:cs="Arial"/>
                <w:b/>
                <w:bCs/>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11434C0D" w14:textId="77777777" w:rsidR="00D91BE6" w:rsidRPr="004076BD" w:rsidRDefault="00D91BE6" w:rsidP="00AA58A5">
            <w:pPr>
              <w:pStyle w:val="TableParagraph"/>
              <w:kinsoku w:val="0"/>
              <w:overflowPunct w:val="0"/>
              <w:spacing w:before="7" w:line="120" w:lineRule="exact"/>
              <w:rPr>
                <w:rFonts w:asciiTheme="minorHAnsi" w:hAnsiTheme="minorHAnsi"/>
                <w:sz w:val="12"/>
                <w:szCs w:val="12"/>
              </w:rPr>
            </w:pPr>
          </w:p>
          <w:p w14:paraId="5DC95A66" w14:textId="77777777" w:rsidR="00D91BE6" w:rsidRPr="004076BD" w:rsidRDefault="00D91BE6" w:rsidP="00AA58A5">
            <w:pPr>
              <w:pStyle w:val="TableParagraph"/>
              <w:kinsoku w:val="0"/>
              <w:overflowPunct w:val="0"/>
              <w:ind w:left="1185"/>
              <w:rPr>
                <w:rFonts w:asciiTheme="minorHAnsi" w:hAnsiTheme="minorHAnsi"/>
              </w:rPr>
            </w:pPr>
            <w:r w:rsidRPr="004076BD">
              <w:rPr>
                <w:rFonts w:asciiTheme="minorHAnsi" w:hAnsiTheme="minorHAnsi" w:cs="Arial"/>
                <w:b/>
                <w:bCs/>
                <w:sz w:val="16"/>
                <w:szCs w:val="16"/>
              </w:rPr>
              <w:t>(</w:t>
            </w:r>
            <w:r w:rsidRPr="004076BD">
              <w:rPr>
                <w:rFonts w:asciiTheme="minorHAnsi" w:hAnsiTheme="minorHAnsi" w:cs="Arial"/>
                <w:b/>
                <w:bCs/>
                <w:spacing w:val="-1"/>
                <w:sz w:val="16"/>
                <w:szCs w:val="16"/>
              </w:rPr>
              <w:t>l</w:t>
            </w:r>
            <w:r w:rsidRPr="004076BD">
              <w:rPr>
                <w:rFonts w:asciiTheme="minorHAnsi" w:hAnsiTheme="minorHAnsi" w:cs="Arial"/>
                <w:b/>
                <w:bCs/>
                <w:sz w:val="16"/>
                <w:szCs w:val="16"/>
              </w:rPr>
              <w:t>)</w:t>
            </w:r>
            <w:r w:rsidRPr="004076BD">
              <w:rPr>
                <w:rFonts w:asciiTheme="minorHAnsi" w:hAnsiTheme="minorHAnsi" w:cs="Arial"/>
                <w:b/>
                <w:bCs/>
                <w:spacing w:val="-8"/>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4"/>
                <w:sz w:val="16"/>
                <w:szCs w:val="16"/>
              </w:rPr>
              <w:t xml:space="preserve"> 1872</w:t>
            </w:r>
            <w:r w:rsidRPr="004076BD">
              <w:rPr>
                <w:rFonts w:asciiTheme="minorHAnsi" w:hAnsiTheme="minorHAnsi" w:cs="Arial"/>
                <w:b/>
                <w:bCs/>
                <w:spacing w:val="-5"/>
                <w:sz w:val="16"/>
                <w:szCs w:val="16"/>
              </w:rPr>
              <w:t xml:space="preserve"> </w:t>
            </w:r>
            <w:r w:rsidRPr="004076BD">
              <w:rPr>
                <w:rFonts w:asciiTheme="minorHAnsi" w:hAnsiTheme="minorHAnsi" w:cs="Arial"/>
                <w:b/>
                <w:bCs/>
                <w:spacing w:val="-1"/>
                <w:sz w:val="16"/>
                <w:szCs w:val="16"/>
              </w:rPr>
              <w:t>o</w:t>
            </w:r>
            <w:r w:rsidRPr="004076BD">
              <w:rPr>
                <w:rFonts w:asciiTheme="minorHAnsi" w:hAnsiTheme="minorHAnsi" w:cs="Arial"/>
                <w:b/>
                <w:bCs/>
                <w:spacing w:val="5"/>
                <w:sz w:val="16"/>
                <w:szCs w:val="16"/>
              </w:rPr>
              <w:t>r</w:t>
            </w:r>
            <w:r w:rsidRPr="004076BD">
              <w:rPr>
                <w:rFonts w:asciiTheme="minorHAnsi" w:hAnsiTheme="minorHAnsi" w:cs="Arial"/>
                <w:b/>
                <w:bCs/>
                <w:sz w:val="16"/>
                <w:szCs w:val="16"/>
              </w:rPr>
              <w:t>e</w:t>
            </w:r>
            <w:r w:rsidRPr="004076BD">
              <w:rPr>
                <w:rFonts w:asciiTheme="minorHAnsi" w:hAnsiTheme="minorHAnsi" w:cs="Arial"/>
                <w:b/>
                <w:bCs/>
                <w:spacing w:val="-9"/>
                <w:sz w:val="16"/>
                <w:szCs w:val="16"/>
              </w:rPr>
              <w:t xml:space="preserve"> </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nn</w:t>
            </w:r>
            <w:r w:rsidRPr="004076BD">
              <w:rPr>
                <w:rFonts w:asciiTheme="minorHAnsi" w:hAnsiTheme="minorHAnsi" w:cs="Arial"/>
                <w:b/>
                <w:bCs/>
                <w:spacing w:val="3"/>
                <w:sz w:val="16"/>
                <w:szCs w:val="16"/>
              </w:rPr>
              <w:t>u</w:t>
            </w:r>
            <w:r w:rsidRPr="004076BD">
              <w:rPr>
                <w:rFonts w:asciiTheme="minorHAnsi" w:hAnsiTheme="minorHAnsi" w:cs="Arial"/>
                <w:b/>
                <w:bCs/>
                <w:sz w:val="16"/>
                <w:szCs w:val="16"/>
              </w:rPr>
              <w:t>e</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109DE66E" w14:textId="77777777" w:rsidR="00D91BE6" w:rsidRPr="004076BD" w:rsidRDefault="00D91BE6" w:rsidP="00AA58A5">
            <w:pPr>
              <w:pStyle w:val="TableParagraph"/>
              <w:kinsoku w:val="0"/>
              <w:overflowPunct w:val="0"/>
              <w:spacing w:before="7" w:line="120" w:lineRule="exact"/>
              <w:rPr>
                <w:rFonts w:asciiTheme="minorHAnsi" w:hAnsiTheme="minorHAnsi"/>
                <w:sz w:val="12"/>
                <w:szCs w:val="12"/>
              </w:rPr>
            </w:pPr>
          </w:p>
          <w:p w14:paraId="149DC89B" w14:textId="77777777" w:rsidR="00D91BE6" w:rsidRPr="004076BD" w:rsidRDefault="00D91BE6" w:rsidP="00AA58A5">
            <w:pPr>
              <w:pStyle w:val="TableParagraph"/>
              <w:kinsoku w:val="0"/>
              <w:overflowPunct w:val="0"/>
              <w:ind w:right="64"/>
              <w:jc w:val="right"/>
              <w:rPr>
                <w:rFonts w:asciiTheme="minorHAnsi" w:hAnsiTheme="minorHAnsi"/>
              </w:rPr>
            </w:pPr>
            <w:r w:rsidRPr="004076BD">
              <w:rPr>
                <w:rFonts w:asciiTheme="minorHAnsi" w:hAnsiTheme="minorHAnsi" w:cs="Arial"/>
                <w:b/>
                <w:bCs/>
                <w:spacing w:val="2"/>
                <w:w w:val="95"/>
                <w:sz w:val="16"/>
                <w:szCs w:val="16"/>
              </w:rPr>
              <w:t>5,12</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04259018" w14:textId="77777777" w:rsidR="00D91BE6" w:rsidRPr="004076BD" w:rsidRDefault="00D91BE6" w:rsidP="00AA58A5">
            <w:pPr>
              <w:pStyle w:val="TableParagraph"/>
              <w:kinsoku w:val="0"/>
              <w:overflowPunct w:val="0"/>
              <w:spacing w:before="7" w:line="120" w:lineRule="exact"/>
              <w:rPr>
                <w:rFonts w:asciiTheme="minorHAnsi" w:hAnsiTheme="minorHAnsi"/>
                <w:sz w:val="12"/>
                <w:szCs w:val="12"/>
              </w:rPr>
            </w:pPr>
          </w:p>
          <w:p w14:paraId="30159B85" w14:textId="77777777" w:rsidR="00D91BE6" w:rsidRPr="004076BD" w:rsidRDefault="00D91BE6" w:rsidP="00AA58A5">
            <w:pPr>
              <w:pStyle w:val="TableParagraph"/>
              <w:kinsoku w:val="0"/>
              <w:overflowPunct w:val="0"/>
              <w:ind w:right="2"/>
              <w:jc w:val="center"/>
              <w:rPr>
                <w:rFonts w:asciiTheme="minorHAnsi" w:hAnsiTheme="minorHAnsi"/>
              </w:rPr>
            </w:pPr>
            <w:r w:rsidRPr="004076BD">
              <w:rPr>
                <w:rFonts w:asciiTheme="minorHAnsi" w:hAnsiTheme="minorHAnsi" w:cs="Arial"/>
                <w:b/>
                <w:bCs/>
                <w:sz w:val="16"/>
                <w:szCs w:val="16"/>
              </w:rPr>
              <w:t>m</w:t>
            </w:r>
          </w:p>
        </w:tc>
      </w:tr>
    </w:tbl>
    <w:p w14:paraId="2DF1611E" w14:textId="77777777" w:rsidR="00D91BE6" w:rsidRPr="004076BD" w:rsidRDefault="00D91BE6" w:rsidP="00D91BE6">
      <w:pPr>
        <w:rPr>
          <w:rFonts w:asciiTheme="minorHAnsi" w:hAnsiTheme="minorHAnsi"/>
        </w:rPr>
        <w:sectPr w:rsidR="00D91BE6" w:rsidRPr="004076BD">
          <w:pgSz w:w="11904" w:h="16840"/>
          <w:pgMar w:top="980" w:right="960" w:bottom="1240" w:left="960" w:header="749" w:footer="1045" w:gutter="0"/>
          <w:cols w:space="720" w:equalWidth="0">
            <w:col w:w="9984"/>
          </w:cols>
          <w:noEndnote/>
        </w:sectPr>
      </w:pPr>
    </w:p>
    <w:p w14:paraId="202786C1" w14:textId="44CDB5EB" w:rsidR="00D91BE6" w:rsidRPr="00D84D74"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2910"/>
        <w:gridCol w:w="4250"/>
        <w:gridCol w:w="807"/>
        <w:gridCol w:w="1253"/>
        <w:gridCol w:w="562"/>
      </w:tblGrid>
      <w:tr w:rsidR="00D91BE6" w:rsidRPr="004076BD" w14:paraId="385518F6"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27695F33" w14:textId="77777777" w:rsidR="00D91BE6" w:rsidRPr="004076BD" w:rsidRDefault="00D91BE6" w:rsidP="00AA58A5">
            <w:pPr>
              <w:pStyle w:val="TableParagraph"/>
              <w:kinsoku w:val="0"/>
              <w:overflowPunct w:val="0"/>
              <w:spacing w:before="84" w:line="183" w:lineRule="exact"/>
              <w:ind w:left="66"/>
              <w:rPr>
                <w:rFonts w:asciiTheme="minorHAnsi" w:hAnsiTheme="minorHAnsi"/>
              </w:rPr>
            </w:pPr>
            <w:r w:rsidRPr="004076BD">
              <w:rPr>
                <w:rFonts w:asciiTheme="minorHAnsi" w:hAnsiTheme="minorHAnsi" w:cs="Arial"/>
                <w:b/>
                <w:bCs/>
                <w:spacing w:val="-3"/>
                <w:sz w:val="16"/>
                <w:szCs w:val="16"/>
              </w:rPr>
              <w:t>sc</w:t>
            </w:r>
            <w:r w:rsidRPr="004076BD">
              <w:rPr>
                <w:rFonts w:asciiTheme="minorHAnsi" w:hAnsiTheme="minorHAnsi" w:cs="Arial"/>
                <w:b/>
                <w:bCs/>
                <w:spacing w:val="3"/>
                <w:sz w:val="16"/>
                <w:szCs w:val="16"/>
              </w:rPr>
              <w:t>h</w:t>
            </w:r>
            <w:r w:rsidRPr="004076BD">
              <w:rPr>
                <w:rFonts w:asciiTheme="minorHAnsi" w:hAnsiTheme="minorHAnsi" w:cs="Arial"/>
                <w:b/>
                <w:bCs/>
                <w:spacing w:val="-3"/>
                <w:sz w:val="16"/>
                <w:szCs w:val="16"/>
              </w:rPr>
              <w:t>e</w:t>
            </w:r>
            <w:r w:rsidRPr="004076BD">
              <w:rPr>
                <w:rFonts w:asciiTheme="minorHAnsi" w:hAnsiTheme="minorHAnsi" w:cs="Arial"/>
                <w:b/>
                <w:bCs/>
                <w:spacing w:val="3"/>
                <w:sz w:val="16"/>
                <w:szCs w:val="16"/>
              </w:rPr>
              <w:t>d</w:t>
            </w:r>
            <w:r w:rsidRPr="004076BD">
              <w:rPr>
                <w:rFonts w:asciiTheme="minorHAnsi" w:hAnsiTheme="minorHAnsi" w:cs="Arial"/>
                <w:b/>
                <w:bCs/>
                <w:sz w:val="16"/>
                <w:szCs w:val="16"/>
              </w:rPr>
              <w:t>a</w:t>
            </w:r>
            <w:r w:rsidRPr="004076BD">
              <w:rPr>
                <w:rFonts w:asciiTheme="minorHAnsi" w:hAnsiTheme="minorHAnsi" w:cs="Arial"/>
                <w:b/>
                <w:bCs/>
                <w:spacing w:val="-15"/>
                <w:sz w:val="16"/>
                <w:szCs w:val="16"/>
              </w:rPr>
              <w:t xml:space="preserve"> </w:t>
            </w:r>
            <w:r w:rsidRPr="004076BD">
              <w:rPr>
                <w:rFonts w:asciiTheme="minorHAnsi" w:hAnsiTheme="minorHAnsi" w:cs="Arial"/>
                <w:b/>
                <w:bCs/>
                <w:sz w:val="16"/>
                <w:szCs w:val="16"/>
              </w:rPr>
              <w:t>N</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_</w:t>
            </w:r>
            <w:r w:rsidRPr="004076BD">
              <w:rPr>
                <w:rFonts w:asciiTheme="minorHAnsi" w:hAnsiTheme="minorHAnsi" w:cs="Arial"/>
                <w:b/>
                <w:bCs/>
                <w:spacing w:val="-3"/>
                <w:sz w:val="16"/>
                <w:szCs w:val="16"/>
              </w:rPr>
              <w:t>0</w:t>
            </w:r>
            <w:r>
              <w:rPr>
                <w:rFonts w:asciiTheme="minorHAnsi" w:hAnsiTheme="minorHAnsi" w:cs="Arial"/>
                <w:b/>
                <w:bCs/>
                <w:sz w:val="16"/>
                <w:szCs w:val="16"/>
              </w:rPr>
              <w:t>4</w:t>
            </w:r>
          </w:p>
        </w:tc>
        <w:tc>
          <w:tcPr>
            <w:tcW w:w="4250" w:type="dxa"/>
            <w:tcBorders>
              <w:top w:val="single" w:sz="4" w:space="0" w:color="000000"/>
              <w:left w:val="single" w:sz="4" w:space="0" w:color="000000"/>
              <w:bottom w:val="single" w:sz="4" w:space="0" w:color="000000"/>
              <w:right w:val="single" w:sz="4" w:space="0" w:color="000000"/>
            </w:tcBorders>
            <w:shd w:val="clear" w:color="auto" w:fill="C0C0C0"/>
          </w:tcPr>
          <w:p w14:paraId="1075ED24" w14:textId="77777777" w:rsidR="00D91BE6" w:rsidRPr="004076BD" w:rsidRDefault="00D91BE6" w:rsidP="00AA58A5">
            <w:pPr>
              <w:pStyle w:val="TableParagraph"/>
              <w:kinsoku w:val="0"/>
              <w:overflowPunct w:val="0"/>
              <w:spacing w:before="84" w:line="183" w:lineRule="exact"/>
              <w:ind w:left="109"/>
              <w:rPr>
                <w:rFonts w:asciiTheme="minorHAnsi" w:hAnsiTheme="minorHAnsi"/>
              </w:rPr>
            </w:pPr>
            <w:r>
              <w:rPr>
                <w:rFonts w:asciiTheme="minorHAnsi" w:hAnsiTheme="minorHAnsi" w:cs="Arial"/>
                <w:b/>
                <w:bCs/>
                <w:spacing w:val="-1"/>
                <w:sz w:val="16"/>
                <w:szCs w:val="16"/>
              </w:rPr>
              <w:t>Costipatore</w:t>
            </w:r>
            <w:r w:rsidRPr="004076BD">
              <w:rPr>
                <w:rFonts w:asciiTheme="minorHAnsi" w:hAnsiTheme="minorHAnsi" w:cs="Arial"/>
                <w:b/>
                <w:bCs/>
                <w:spacing w:val="-11"/>
                <w:sz w:val="16"/>
                <w:szCs w:val="16"/>
              </w:rPr>
              <w:t xml:space="preserve"> </w:t>
            </w:r>
            <w:r w:rsidRPr="004076BD">
              <w:rPr>
                <w:rFonts w:asciiTheme="minorHAnsi" w:hAnsiTheme="minorHAnsi" w:cs="Arial"/>
                <w:b/>
                <w:bCs/>
                <w:spacing w:val="3"/>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z w:val="16"/>
                <w:szCs w:val="16"/>
              </w:rPr>
              <w:t>n</w:t>
            </w:r>
            <w:r w:rsidRPr="004076BD">
              <w:rPr>
                <w:rFonts w:asciiTheme="minorHAnsi" w:hAnsiTheme="minorHAnsi" w:cs="Arial"/>
                <w:b/>
                <w:bCs/>
                <w:spacing w:val="-10"/>
                <w:sz w:val="16"/>
                <w:szCs w:val="16"/>
              </w:rPr>
              <w:t xml:space="preserve"> </w:t>
            </w:r>
            <w:r w:rsidRPr="004076BD">
              <w:rPr>
                <w:rFonts w:asciiTheme="minorHAnsi" w:hAnsiTheme="minorHAnsi" w:cs="Arial"/>
                <w:b/>
                <w:bCs/>
                <w:spacing w:val="3"/>
                <w:sz w:val="16"/>
                <w:szCs w:val="16"/>
              </w:rPr>
              <w:t>va</w:t>
            </w:r>
            <w:r w:rsidRPr="004076BD">
              <w:rPr>
                <w:rFonts w:asciiTheme="minorHAnsi" w:hAnsiTheme="minorHAnsi" w:cs="Arial"/>
                <w:b/>
                <w:bCs/>
                <w:spacing w:val="-3"/>
                <w:sz w:val="16"/>
                <w:szCs w:val="16"/>
              </w:rPr>
              <w:t>s</w:t>
            </w:r>
            <w:r w:rsidRPr="004076BD">
              <w:rPr>
                <w:rFonts w:asciiTheme="minorHAnsi" w:hAnsiTheme="minorHAnsi" w:cs="Arial"/>
                <w:b/>
                <w:bCs/>
                <w:spacing w:val="3"/>
                <w:sz w:val="16"/>
                <w:szCs w:val="16"/>
              </w:rPr>
              <w:t>c</w:t>
            </w:r>
            <w:r w:rsidRPr="004076BD">
              <w:rPr>
                <w:rFonts w:asciiTheme="minorHAnsi" w:hAnsiTheme="minorHAnsi" w:cs="Arial"/>
                <w:b/>
                <w:bCs/>
                <w:sz w:val="16"/>
                <w:szCs w:val="16"/>
              </w:rPr>
              <w:t>a</w:t>
            </w:r>
            <w:r w:rsidRPr="004076BD">
              <w:rPr>
                <w:rFonts w:asciiTheme="minorHAnsi" w:hAnsiTheme="minorHAnsi" w:cs="Arial"/>
                <w:b/>
                <w:bCs/>
                <w:spacing w:val="-8"/>
                <w:sz w:val="16"/>
                <w:szCs w:val="16"/>
              </w:rPr>
              <w:t xml:space="preserve"> </w:t>
            </w:r>
            <w:r w:rsidRPr="004076BD">
              <w:rPr>
                <w:rFonts w:asciiTheme="minorHAnsi" w:hAnsiTheme="minorHAnsi" w:cs="Arial"/>
                <w:b/>
                <w:bCs/>
                <w:spacing w:val="-1"/>
                <w:sz w:val="16"/>
                <w:szCs w:val="16"/>
              </w:rPr>
              <w:t>d</w:t>
            </w:r>
            <w:r w:rsidRPr="004076BD">
              <w:rPr>
                <w:rFonts w:asciiTheme="minorHAnsi" w:hAnsiTheme="minorHAnsi" w:cs="Arial"/>
                <w:b/>
                <w:bCs/>
                <w:sz w:val="16"/>
                <w:szCs w:val="16"/>
              </w:rPr>
              <w:t>a</w:t>
            </w:r>
            <w:r w:rsidRPr="004076BD">
              <w:rPr>
                <w:rFonts w:asciiTheme="minorHAnsi" w:hAnsiTheme="minorHAnsi" w:cs="Arial"/>
                <w:b/>
                <w:bCs/>
                <w:spacing w:val="-7"/>
                <w:sz w:val="16"/>
                <w:szCs w:val="16"/>
              </w:rPr>
              <w:t xml:space="preserve"> </w:t>
            </w:r>
            <w:r w:rsidRPr="004076BD">
              <w:rPr>
                <w:rFonts w:asciiTheme="minorHAnsi" w:hAnsiTheme="minorHAnsi" w:cs="Arial"/>
                <w:b/>
                <w:bCs/>
                <w:spacing w:val="-3"/>
                <w:sz w:val="16"/>
                <w:szCs w:val="16"/>
              </w:rPr>
              <w:t>5</w:t>
            </w:r>
            <w:r w:rsidRPr="004076BD">
              <w:rPr>
                <w:rFonts w:asciiTheme="minorHAnsi" w:hAnsiTheme="minorHAnsi" w:cs="Arial"/>
                <w:b/>
                <w:bCs/>
                <w:spacing w:val="3"/>
                <w:sz w:val="16"/>
                <w:szCs w:val="16"/>
              </w:rPr>
              <w:t>/</w:t>
            </w:r>
            <w:r w:rsidRPr="004076BD">
              <w:rPr>
                <w:rFonts w:asciiTheme="minorHAnsi" w:hAnsiTheme="minorHAnsi" w:cs="Arial"/>
                <w:b/>
                <w:bCs/>
                <w:sz w:val="16"/>
                <w:szCs w:val="16"/>
              </w:rPr>
              <w:t>6</w:t>
            </w:r>
            <w:r w:rsidRPr="004076BD">
              <w:rPr>
                <w:rFonts w:asciiTheme="minorHAnsi" w:hAnsiTheme="minorHAnsi" w:cs="Arial"/>
                <w:b/>
                <w:bCs/>
                <w:spacing w:val="-7"/>
                <w:sz w:val="16"/>
                <w:szCs w:val="16"/>
              </w:rPr>
              <w:t xml:space="preserve"> </w:t>
            </w:r>
            <w:r w:rsidRPr="004076BD">
              <w:rPr>
                <w:rFonts w:asciiTheme="minorHAnsi" w:hAnsiTheme="minorHAnsi" w:cs="Arial"/>
                <w:b/>
                <w:bCs/>
                <w:spacing w:val="-3"/>
                <w:sz w:val="16"/>
                <w:szCs w:val="16"/>
              </w:rPr>
              <w:t>m</w:t>
            </w:r>
            <w:r w:rsidRPr="004076BD">
              <w:rPr>
                <w:rFonts w:asciiTheme="minorHAnsi" w:hAnsiTheme="minorHAnsi" w:cs="Arial"/>
                <w:b/>
                <w:bCs/>
                <w:sz w:val="16"/>
                <w:szCs w:val="16"/>
              </w:rPr>
              <w:t>c</w:t>
            </w:r>
            <w:r w:rsidRPr="004076BD">
              <w:rPr>
                <w:rFonts w:asciiTheme="minorHAnsi" w:hAnsiTheme="minorHAnsi" w:cs="Arial"/>
                <w:b/>
                <w:bCs/>
                <w:spacing w:val="28"/>
                <w:sz w:val="16"/>
                <w:szCs w:val="16"/>
              </w:rPr>
              <w:t xml:space="preserve"> </w:t>
            </w:r>
            <w:r w:rsidRPr="004076BD">
              <w:rPr>
                <w:rFonts w:asciiTheme="minorHAnsi" w:hAnsiTheme="minorHAnsi" w:cs="Arial"/>
                <w:b/>
                <w:bCs/>
                <w:sz w:val="16"/>
                <w:szCs w:val="16"/>
              </w:rPr>
              <w:t>r</w:t>
            </w:r>
            <w:r w:rsidRPr="004076BD">
              <w:rPr>
                <w:rFonts w:asciiTheme="minorHAnsi" w:hAnsiTheme="minorHAnsi" w:cs="Arial"/>
                <w:b/>
                <w:bCs/>
                <w:spacing w:val="-1"/>
                <w:sz w:val="16"/>
                <w:szCs w:val="16"/>
              </w:rPr>
              <w:t>i</w:t>
            </w:r>
            <w:r w:rsidRPr="004076BD">
              <w:rPr>
                <w:rFonts w:asciiTheme="minorHAnsi" w:hAnsiTheme="minorHAnsi" w:cs="Arial"/>
                <w:b/>
                <w:bCs/>
                <w:spacing w:val="3"/>
                <w:sz w:val="16"/>
                <w:szCs w:val="16"/>
              </w:rPr>
              <w:t>b</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l</w:t>
            </w:r>
            <w:r w:rsidRPr="004076BD">
              <w:rPr>
                <w:rFonts w:asciiTheme="minorHAnsi" w:hAnsiTheme="minorHAnsi" w:cs="Arial"/>
                <w:b/>
                <w:bCs/>
                <w:spacing w:val="4"/>
                <w:sz w:val="16"/>
                <w:szCs w:val="16"/>
              </w:rPr>
              <w:t>t</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b</w:t>
            </w:r>
            <w:r w:rsidRPr="004076BD">
              <w:rPr>
                <w:rFonts w:asciiTheme="minorHAnsi" w:hAnsiTheme="minorHAnsi" w:cs="Arial"/>
                <w:b/>
                <w:bCs/>
                <w:spacing w:val="3"/>
                <w:sz w:val="16"/>
                <w:szCs w:val="16"/>
              </w:rPr>
              <w:t>i</w:t>
            </w:r>
            <w:r w:rsidRPr="004076BD">
              <w:rPr>
                <w:rFonts w:asciiTheme="minorHAnsi" w:hAnsiTheme="minorHAnsi" w:cs="Arial"/>
                <w:b/>
                <w:bCs/>
                <w:spacing w:val="-1"/>
                <w:sz w:val="16"/>
                <w:szCs w:val="16"/>
              </w:rPr>
              <w:t>l</w:t>
            </w:r>
            <w:r w:rsidRPr="004076BD">
              <w:rPr>
                <w:rFonts w:asciiTheme="minorHAnsi" w:hAnsiTheme="minorHAnsi" w:cs="Arial"/>
                <w:b/>
                <w:bCs/>
                <w:sz w:val="16"/>
                <w:szCs w:val="16"/>
              </w:rPr>
              <w:t>e</w:t>
            </w:r>
            <w:r w:rsidRPr="004076BD">
              <w:rPr>
                <w:rFonts w:asciiTheme="minorHAnsi" w:hAnsiTheme="minorHAnsi" w:cs="Arial"/>
                <w:b/>
                <w:bCs/>
                <w:spacing w:val="-3"/>
                <w:sz w:val="16"/>
                <w:szCs w:val="16"/>
              </w:rPr>
              <w:t xml:space="preserve"> c</w:t>
            </w:r>
            <w:r w:rsidRPr="004076BD">
              <w:rPr>
                <w:rFonts w:asciiTheme="minorHAnsi" w:hAnsiTheme="minorHAnsi" w:cs="Arial"/>
                <w:b/>
                <w:bCs/>
                <w:spacing w:val="3"/>
                <w:sz w:val="16"/>
                <w:szCs w:val="16"/>
              </w:rPr>
              <w:t>o</w:t>
            </w:r>
            <w:r w:rsidRPr="004076BD">
              <w:rPr>
                <w:rFonts w:asciiTheme="minorHAnsi" w:hAnsiTheme="minorHAnsi" w:cs="Arial"/>
                <w:b/>
                <w:bCs/>
                <w:spacing w:val="-3"/>
                <w:sz w:val="16"/>
                <w:szCs w:val="16"/>
              </w:rPr>
              <w:t>s</w:t>
            </w:r>
            <w:r w:rsidRPr="004076BD">
              <w:rPr>
                <w:rFonts w:asciiTheme="minorHAnsi" w:hAnsiTheme="minorHAnsi" w:cs="Arial"/>
                <w:b/>
                <w:bCs/>
                <w:sz w:val="16"/>
                <w:szCs w:val="16"/>
              </w:rPr>
              <w:t>t</w:t>
            </w:r>
            <w:r w:rsidRPr="004076BD">
              <w:rPr>
                <w:rFonts w:asciiTheme="minorHAnsi" w:hAnsiTheme="minorHAnsi" w:cs="Arial"/>
                <w:b/>
                <w:bCs/>
                <w:spacing w:val="3"/>
                <w:sz w:val="16"/>
                <w:szCs w:val="16"/>
              </w:rPr>
              <w:t>i</w:t>
            </w:r>
            <w:r w:rsidRPr="004076BD">
              <w:rPr>
                <w:rFonts w:asciiTheme="minorHAnsi" w:hAnsiTheme="minorHAnsi" w:cs="Arial"/>
                <w:b/>
                <w:bCs/>
                <w:spacing w:val="-1"/>
                <w:sz w:val="16"/>
                <w:szCs w:val="16"/>
              </w:rPr>
              <w:t>p</w:t>
            </w:r>
            <w:r w:rsidRPr="004076BD">
              <w:rPr>
                <w:rFonts w:asciiTheme="minorHAnsi" w:hAnsiTheme="minorHAnsi" w:cs="Arial"/>
                <w:b/>
                <w:bCs/>
                <w:spacing w:val="-3"/>
                <w:sz w:val="16"/>
                <w:szCs w:val="16"/>
              </w:rPr>
              <w:t>a</w:t>
            </w:r>
            <w:r w:rsidRPr="004076BD">
              <w:rPr>
                <w:rFonts w:asciiTheme="minorHAnsi" w:hAnsiTheme="minorHAnsi" w:cs="Arial"/>
                <w:b/>
                <w:bCs/>
                <w:spacing w:val="4"/>
                <w:sz w:val="16"/>
                <w:szCs w:val="16"/>
              </w:rPr>
              <w:t>t</w:t>
            </w:r>
            <w:r w:rsidRPr="004076BD">
              <w:rPr>
                <w:rFonts w:asciiTheme="minorHAnsi" w:hAnsiTheme="minorHAnsi" w:cs="Arial"/>
                <w:b/>
                <w:bCs/>
                <w:spacing w:val="-1"/>
                <w:sz w:val="16"/>
                <w:szCs w:val="16"/>
              </w:rPr>
              <w:t>o</w:t>
            </w:r>
            <w:r w:rsidRPr="004076BD">
              <w:rPr>
                <w:rFonts w:asciiTheme="minorHAnsi" w:hAnsiTheme="minorHAnsi" w:cs="Arial"/>
                <w:b/>
                <w:bCs/>
                <w:sz w:val="16"/>
                <w:szCs w:val="16"/>
              </w:rPr>
              <w:t>re</w:t>
            </w:r>
          </w:p>
        </w:tc>
        <w:tc>
          <w:tcPr>
            <w:tcW w:w="807" w:type="dxa"/>
            <w:tcBorders>
              <w:top w:val="single" w:sz="4" w:space="0" w:color="000000"/>
              <w:left w:val="single" w:sz="4" w:space="0" w:color="000000"/>
              <w:bottom w:val="single" w:sz="4" w:space="0" w:color="000000"/>
              <w:right w:val="single" w:sz="4" w:space="0" w:color="000000"/>
            </w:tcBorders>
            <w:shd w:val="clear" w:color="auto" w:fill="C0C0C0"/>
          </w:tcPr>
          <w:p w14:paraId="171727BE" w14:textId="77777777" w:rsidR="00D91BE6" w:rsidRPr="004076BD"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6E5C5732" w14:textId="77777777" w:rsidR="00D91BE6" w:rsidRPr="004076BD"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678A1BB0" w14:textId="77777777" w:rsidR="00D91BE6" w:rsidRPr="004076BD" w:rsidRDefault="00D91BE6" w:rsidP="00AA58A5">
            <w:pPr>
              <w:rPr>
                <w:rFonts w:asciiTheme="minorHAnsi" w:hAnsiTheme="minorHAnsi"/>
              </w:rPr>
            </w:pPr>
          </w:p>
        </w:tc>
      </w:tr>
      <w:tr w:rsidR="00D91BE6" w:rsidRPr="004076BD" w14:paraId="4027B50B" w14:textId="77777777" w:rsidTr="00AA58A5">
        <w:trPr>
          <w:trHeight w:hRule="exact" w:val="283"/>
        </w:trPr>
        <w:tc>
          <w:tcPr>
            <w:tcW w:w="2910" w:type="dxa"/>
            <w:tcBorders>
              <w:top w:val="single" w:sz="4" w:space="0" w:color="000000"/>
              <w:left w:val="single" w:sz="4" w:space="0" w:color="000000"/>
              <w:bottom w:val="single" w:sz="4" w:space="0" w:color="000000"/>
              <w:right w:val="single" w:sz="4" w:space="0" w:color="000000"/>
            </w:tcBorders>
          </w:tcPr>
          <w:p w14:paraId="33AB7008" w14:textId="77777777" w:rsidR="00D91BE6" w:rsidRPr="004076BD"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52F5B481" w14:textId="77777777" w:rsidR="00D91BE6" w:rsidRPr="004076BD"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371A8B49" w14:textId="77777777" w:rsidR="00D91BE6" w:rsidRPr="004076BD"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05E41DE" w14:textId="77777777" w:rsidR="00D91BE6" w:rsidRPr="004076BD"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B11AD08" w14:textId="77777777" w:rsidR="00D91BE6" w:rsidRPr="004076BD" w:rsidRDefault="00D91BE6" w:rsidP="00AA58A5">
            <w:pPr>
              <w:rPr>
                <w:rFonts w:asciiTheme="minorHAnsi" w:hAnsiTheme="minorHAnsi"/>
              </w:rPr>
            </w:pPr>
          </w:p>
        </w:tc>
      </w:tr>
      <w:tr w:rsidR="00D91BE6" w:rsidRPr="004076BD" w14:paraId="67EEC380"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4E59361F" w14:textId="77777777" w:rsidR="00D91BE6" w:rsidRPr="004076BD" w:rsidRDefault="00D91BE6" w:rsidP="00AA58A5">
            <w:pPr>
              <w:pStyle w:val="TableParagraph"/>
              <w:kinsoku w:val="0"/>
              <w:overflowPunct w:val="0"/>
              <w:spacing w:before="84" w:line="183" w:lineRule="exact"/>
              <w:ind w:right="3"/>
              <w:jc w:val="center"/>
              <w:rPr>
                <w:rFonts w:asciiTheme="minorHAnsi" w:hAnsiTheme="minorHAnsi"/>
              </w:rPr>
            </w:pPr>
            <w:r w:rsidRPr="004076BD">
              <w:rPr>
                <w:rFonts w:asciiTheme="minorHAnsi" w:hAnsiTheme="minorHAnsi" w:cs="Arial"/>
                <w:b/>
                <w:bCs/>
                <w:spacing w:val="3"/>
                <w:sz w:val="16"/>
                <w:szCs w:val="16"/>
              </w:rPr>
              <w:t>T</w:t>
            </w:r>
            <w:r w:rsidRPr="004076BD">
              <w:rPr>
                <w:rFonts w:asciiTheme="minorHAnsi" w:hAnsiTheme="minorHAnsi" w:cs="Arial"/>
                <w:b/>
                <w:bCs/>
                <w:spacing w:val="-1"/>
                <w:sz w:val="16"/>
                <w:szCs w:val="16"/>
              </w:rPr>
              <w:t>ipolo</w:t>
            </w:r>
            <w:r w:rsidRPr="004076BD">
              <w:rPr>
                <w:rFonts w:asciiTheme="minorHAnsi" w:hAnsiTheme="minorHAnsi" w:cs="Arial"/>
                <w:b/>
                <w:bCs/>
                <w:spacing w:val="3"/>
                <w:sz w:val="16"/>
                <w:szCs w:val="16"/>
              </w:rPr>
              <w:t>g</w:t>
            </w:r>
            <w:r w:rsidRPr="004076BD">
              <w:rPr>
                <w:rFonts w:asciiTheme="minorHAnsi" w:hAnsiTheme="minorHAnsi" w:cs="Arial"/>
                <w:b/>
                <w:bCs/>
                <w:spacing w:val="-1"/>
                <w:sz w:val="16"/>
                <w:szCs w:val="16"/>
              </w:rPr>
              <w:t>i</w:t>
            </w:r>
            <w:r w:rsidRPr="004076BD">
              <w:rPr>
                <w:rFonts w:asciiTheme="minorHAnsi" w:hAnsiTheme="minorHAnsi" w:cs="Arial"/>
                <w:b/>
                <w:bCs/>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4F7E15E8" w14:textId="77777777" w:rsidR="00D91BE6" w:rsidRPr="004076BD" w:rsidRDefault="00D91BE6" w:rsidP="00AA58A5">
            <w:pPr>
              <w:pStyle w:val="TableParagraph"/>
              <w:kinsoku w:val="0"/>
              <w:overflowPunct w:val="0"/>
              <w:spacing w:before="84" w:line="183" w:lineRule="exact"/>
              <w:ind w:right="4"/>
              <w:jc w:val="center"/>
              <w:rPr>
                <w:rFonts w:asciiTheme="minorHAnsi" w:hAnsiTheme="minorHAnsi"/>
              </w:rPr>
            </w:pPr>
            <w:r w:rsidRPr="004076BD">
              <w:rPr>
                <w:rFonts w:asciiTheme="minorHAnsi" w:hAnsiTheme="minorHAnsi" w:cs="Arial"/>
                <w:b/>
                <w:bCs/>
                <w:spacing w:val="3"/>
                <w:sz w:val="16"/>
                <w:szCs w:val="16"/>
              </w:rPr>
              <w:t>v</w:t>
            </w:r>
            <w:r w:rsidRPr="004076BD">
              <w:rPr>
                <w:rFonts w:asciiTheme="minorHAnsi" w:hAnsiTheme="minorHAnsi" w:cs="Arial"/>
                <w:b/>
                <w:bCs/>
                <w:spacing w:val="-2"/>
                <w:sz w:val="16"/>
                <w:szCs w:val="16"/>
              </w:rPr>
              <w:t>a</w:t>
            </w:r>
            <w:r w:rsidRPr="004076BD">
              <w:rPr>
                <w:rFonts w:asciiTheme="minorHAnsi" w:hAnsiTheme="minorHAnsi" w:cs="Arial"/>
                <w:b/>
                <w:bCs/>
                <w:spacing w:val="-1"/>
                <w:sz w:val="16"/>
                <w:szCs w:val="16"/>
              </w:rPr>
              <w:t>lu</w:t>
            </w:r>
            <w:r w:rsidRPr="004076BD">
              <w:rPr>
                <w:rFonts w:asciiTheme="minorHAnsi" w:hAnsiTheme="minorHAnsi" w:cs="Arial"/>
                <w:b/>
                <w:bCs/>
                <w:sz w:val="16"/>
                <w:szCs w:val="16"/>
              </w:rPr>
              <w:t>t</w:t>
            </w:r>
            <w:r w:rsidRPr="004076BD">
              <w:rPr>
                <w:rFonts w:asciiTheme="minorHAnsi" w:hAnsiTheme="minorHAnsi" w:cs="Arial"/>
                <w:b/>
                <w:bCs/>
                <w:spacing w:val="-2"/>
                <w:sz w:val="16"/>
                <w:szCs w:val="16"/>
              </w:rPr>
              <w:t>a</w:t>
            </w:r>
            <w:r w:rsidRPr="004076BD">
              <w:rPr>
                <w:rFonts w:asciiTheme="minorHAnsi" w:hAnsiTheme="minorHAnsi" w:cs="Arial"/>
                <w:b/>
                <w:bCs/>
                <w:spacing w:val="2"/>
                <w:sz w:val="16"/>
                <w:szCs w:val="16"/>
              </w:rPr>
              <w:t>z</w:t>
            </w:r>
            <w:r w:rsidRPr="004076BD">
              <w:rPr>
                <w:rFonts w:asciiTheme="minorHAnsi" w:hAnsiTheme="minorHAnsi" w:cs="Arial"/>
                <w:b/>
                <w:bCs/>
                <w:spacing w:val="3"/>
                <w:sz w:val="16"/>
                <w:szCs w:val="16"/>
              </w:rPr>
              <w:t>i</w:t>
            </w:r>
            <w:r w:rsidRPr="004076BD">
              <w:rPr>
                <w:rFonts w:asciiTheme="minorHAnsi" w:hAnsiTheme="minorHAnsi" w:cs="Arial"/>
                <w:b/>
                <w:bCs/>
                <w:spacing w:val="-1"/>
                <w:sz w:val="16"/>
                <w:szCs w:val="16"/>
              </w:rPr>
              <w:t>on</w:t>
            </w:r>
            <w:r w:rsidRPr="004076BD">
              <w:rPr>
                <w:rFonts w:asciiTheme="minorHAnsi" w:hAnsiTheme="minorHAnsi" w:cs="Arial"/>
                <w:b/>
                <w:bCs/>
                <w:spacing w:val="3"/>
                <w:sz w:val="16"/>
                <w:szCs w:val="16"/>
              </w:rPr>
              <w:t>e</w:t>
            </w:r>
            <w:r w:rsidRPr="004076BD">
              <w:rPr>
                <w:rFonts w:asciiTheme="minorHAnsi" w:hAnsiTheme="minorHAnsi" w:cs="Arial"/>
                <w:b/>
                <w:bCs/>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331B4C89" w14:textId="77777777" w:rsidR="00D91BE6" w:rsidRPr="004076BD" w:rsidRDefault="00D91BE6" w:rsidP="00AA58A5">
            <w:pPr>
              <w:pStyle w:val="TableParagraph"/>
              <w:kinsoku w:val="0"/>
              <w:overflowPunct w:val="0"/>
              <w:spacing w:before="84" w:line="183" w:lineRule="exact"/>
              <w:ind w:left="258"/>
              <w:rPr>
                <w:rFonts w:asciiTheme="minorHAnsi" w:hAnsiTheme="minorHAnsi"/>
              </w:rPr>
            </w:pPr>
            <w:r w:rsidRPr="004076BD">
              <w:rPr>
                <w:rFonts w:asciiTheme="minorHAnsi" w:hAnsiTheme="minorHAnsi" w:cs="Arial"/>
                <w:b/>
                <w:bCs/>
                <w:spacing w:val="-1"/>
                <w:sz w:val="16"/>
                <w:szCs w:val="16"/>
              </w:rPr>
              <w:t>D</w:t>
            </w:r>
            <w:r w:rsidRPr="004076BD">
              <w:rPr>
                <w:rFonts w:asciiTheme="minorHAnsi" w:hAnsiTheme="minorHAnsi" w:cs="Arial"/>
                <w:b/>
                <w:bCs/>
                <w:spacing w:val="-2"/>
                <w:sz w:val="16"/>
                <w:szCs w:val="16"/>
              </w:rPr>
              <w:t>a</w:t>
            </w:r>
            <w:r w:rsidRPr="004076BD">
              <w:rPr>
                <w:rFonts w:asciiTheme="minorHAnsi" w:hAnsiTheme="minorHAnsi" w:cs="Arial"/>
                <w:b/>
                <w:bCs/>
                <w:sz w:val="16"/>
                <w:szCs w:val="16"/>
              </w:rPr>
              <w:t>ti</w:t>
            </w:r>
          </w:p>
        </w:tc>
        <w:tc>
          <w:tcPr>
            <w:tcW w:w="1253" w:type="dxa"/>
            <w:tcBorders>
              <w:top w:val="single" w:sz="4" w:space="0" w:color="000000"/>
              <w:left w:val="single" w:sz="4" w:space="0" w:color="000000"/>
              <w:bottom w:val="single" w:sz="4" w:space="0" w:color="000000"/>
              <w:right w:val="single" w:sz="4" w:space="0" w:color="000000"/>
            </w:tcBorders>
          </w:tcPr>
          <w:p w14:paraId="3953E2C9" w14:textId="77777777" w:rsidR="00D91BE6" w:rsidRPr="004076BD" w:rsidRDefault="00D91BE6" w:rsidP="00AA58A5">
            <w:pPr>
              <w:pStyle w:val="TableParagraph"/>
              <w:kinsoku w:val="0"/>
              <w:overflowPunct w:val="0"/>
              <w:spacing w:before="84" w:line="183" w:lineRule="exact"/>
              <w:ind w:left="407"/>
              <w:rPr>
                <w:rFonts w:asciiTheme="minorHAnsi" w:hAnsiTheme="minorHAnsi"/>
              </w:rPr>
            </w:pPr>
            <w:r w:rsidRPr="004076BD">
              <w:rPr>
                <w:rFonts w:asciiTheme="minorHAnsi" w:hAnsiTheme="minorHAnsi" w:cs="Arial"/>
                <w:b/>
                <w:bCs/>
                <w:spacing w:val="-2"/>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e</w:t>
            </w:r>
            <w:r w:rsidRPr="004076BD">
              <w:rPr>
                <w:rFonts w:asciiTheme="minorHAnsi" w:hAnsiTheme="minorHAnsi" w:cs="Arial"/>
                <w:b/>
                <w:bCs/>
                <w:sz w:val="16"/>
                <w:szCs w:val="16"/>
              </w:rPr>
              <w:t>ff.</w:t>
            </w:r>
          </w:p>
        </w:tc>
        <w:tc>
          <w:tcPr>
            <w:tcW w:w="562" w:type="dxa"/>
            <w:tcBorders>
              <w:top w:val="single" w:sz="4" w:space="0" w:color="000000"/>
              <w:left w:val="single" w:sz="4" w:space="0" w:color="000000"/>
              <w:bottom w:val="single" w:sz="4" w:space="0" w:color="000000"/>
              <w:right w:val="single" w:sz="4" w:space="0" w:color="000000"/>
            </w:tcBorders>
          </w:tcPr>
          <w:p w14:paraId="623009A4" w14:textId="77777777" w:rsidR="00D91BE6" w:rsidRPr="004076BD" w:rsidRDefault="00D91BE6" w:rsidP="00AA58A5">
            <w:pPr>
              <w:rPr>
                <w:rFonts w:asciiTheme="minorHAnsi" w:hAnsiTheme="minorHAnsi"/>
              </w:rPr>
            </w:pPr>
          </w:p>
        </w:tc>
      </w:tr>
      <w:tr w:rsidR="00D91BE6" w:rsidRPr="004076BD" w14:paraId="572B880F" w14:textId="77777777" w:rsidTr="00AA58A5">
        <w:trPr>
          <w:trHeight w:hRule="exact" w:val="265"/>
        </w:trPr>
        <w:tc>
          <w:tcPr>
            <w:tcW w:w="2910" w:type="dxa"/>
            <w:tcBorders>
              <w:top w:val="single" w:sz="4" w:space="0" w:color="000000"/>
              <w:left w:val="single" w:sz="4" w:space="0" w:color="000000"/>
              <w:bottom w:val="single" w:sz="4" w:space="0" w:color="000000"/>
              <w:right w:val="single" w:sz="4" w:space="0" w:color="000000"/>
            </w:tcBorders>
          </w:tcPr>
          <w:p w14:paraId="4DCEE70E"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8"/>
                <w:sz w:val="16"/>
                <w:szCs w:val="16"/>
              </w:rPr>
              <w:t>o</w:t>
            </w:r>
            <w:r w:rsidRPr="004076BD">
              <w:rPr>
                <w:rFonts w:asciiTheme="minorHAnsi" w:hAnsiTheme="minorHAnsi" w:cs="Arial"/>
                <w:spacing w:val="2"/>
                <w:sz w:val="16"/>
                <w:szCs w:val="16"/>
              </w:rPr>
              <w:t>s</w:t>
            </w:r>
            <w:r w:rsidRPr="004076BD">
              <w:rPr>
                <w:rFonts w:asciiTheme="minorHAnsi" w:hAnsiTheme="minorHAnsi" w:cs="Arial"/>
                <w:spacing w:val="3"/>
                <w:sz w:val="16"/>
                <w:szCs w:val="16"/>
              </w:rPr>
              <w:t>t</w:t>
            </w:r>
            <w:r w:rsidRPr="004076BD">
              <w:rPr>
                <w:rFonts w:asciiTheme="minorHAnsi" w:hAnsiTheme="minorHAnsi" w:cs="Arial"/>
                <w:sz w:val="16"/>
                <w:szCs w:val="16"/>
              </w:rPr>
              <w:t>o</w:t>
            </w:r>
            <w:r w:rsidRPr="004076BD">
              <w:rPr>
                <w:rFonts w:asciiTheme="minorHAnsi" w:hAnsiTheme="minorHAnsi" w:cs="Arial"/>
                <w:spacing w:val="-7"/>
                <w:sz w:val="16"/>
                <w:szCs w:val="16"/>
              </w:rPr>
              <w:t xml:space="preserve"> </w:t>
            </w:r>
            <w:r w:rsidRPr="004076BD">
              <w:rPr>
                <w:rFonts w:asciiTheme="minorHAnsi" w:hAnsiTheme="minorHAnsi" w:cs="Arial"/>
                <w:spacing w:val="3"/>
                <w:sz w:val="16"/>
                <w:szCs w:val="16"/>
              </w:rPr>
              <w:t>d</w:t>
            </w:r>
            <w:r w:rsidRPr="004076BD">
              <w:rPr>
                <w:rFonts w:asciiTheme="minorHAnsi" w:hAnsiTheme="minorHAnsi" w:cs="Arial"/>
                <w:sz w:val="16"/>
                <w:szCs w:val="16"/>
              </w:rPr>
              <w:t>i</w:t>
            </w:r>
            <w:r w:rsidRPr="004076BD">
              <w:rPr>
                <w:rFonts w:asciiTheme="minorHAnsi" w:hAnsiTheme="minorHAnsi" w:cs="Arial"/>
                <w:spacing w:val="-4"/>
                <w:sz w:val="16"/>
                <w:szCs w:val="16"/>
              </w:rPr>
              <w:t xml:space="preserve"> </w:t>
            </w:r>
            <w:r w:rsidRPr="004076BD">
              <w:rPr>
                <w:rFonts w:asciiTheme="minorHAnsi" w:hAnsiTheme="minorHAnsi" w:cs="Arial"/>
                <w:spacing w:val="-8"/>
                <w:sz w:val="16"/>
                <w:szCs w:val="16"/>
              </w:rPr>
              <w:t>a</w:t>
            </w:r>
            <w:r w:rsidRPr="004076BD">
              <w:rPr>
                <w:rFonts w:asciiTheme="minorHAnsi" w:hAnsiTheme="minorHAnsi" w:cs="Arial"/>
                <w:spacing w:val="6"/>
                <w:sz w:val="16"/>
                <w:szCs w:val="16"/>
              </w:rPr>
              <w:t>c</w:t>
            </w:r>
            <w:r w:rsidRPr="004076BD">
              <w:rPr>
                <w:rFonts w:asciiTheme="minorHAnsi" w:hAnsiTheme="minorHAnsi" w:cs="Arial"/>
                <w:spacing w:val="-2"/>
                <w:sz w:val="16"/>
                <w:szCs w:val="16"/>
              </w:rPr>
              <w:t>q</w:t>
            </w:r>
            <w:r w:rsidRPr="004076BD">
              <w:rPr>
                <w:rFonts w:asciiTheme="minorHAnsi" w:hAnsiTheme="minorHAnsi" w:cs="Arial"/>
                <w:spacing w:val="3"/>
                <w:sz w:val="16"/>
                <w:szCs w:val="16"/>
              </w:rPr>
              <w:t>u</w:t>
            </w:r>
            <w:r w:rsidRPr="004076BD">
              <w:rPr>
                <w:rFonts w:asciiTheme="minorHAnsi" w:hAnsiTheme="minorHAnsi" w:cs="Arial"/>
                <w:spacing w:val="-2"/>
                <w:sz w:val="16"/>
                <w:szCs w:val="16"/>
              </w:rPr>
              <w:t>i</w:t>
            </w:r>
            <w:r w:rsidRPr="004076BD">
              <w:rPr>
                <w:rFonts w:asciiTheme="minorHAnsi" w:hAnsiTheme="minorHAnsi" w:cs="Arial"/>
                <w:spacing w:val="2"/>
                <w:sz w:val="16"/>
                <w:szCs w:val="16"/>
              </w:rPr>
              <w:t>s</w:t>
            </w:r>
            <w:r w:rsidRPr="004076BD">
              <w:rPr>
                <w:rFonts w:asciiTheme="minorHAnsi" w:hAnsiTheme="minorHAnsi" w:cs="Arial"/>
                <w:spacing w:val="3"/>
                <w:sz w:val="16"/>
                <w:szCs w:val="16"/>
              </w:rPr>
              <w:t>t</w:t>
            </w:r>
            <w:r w:rsidRPr="004076BD">
              <w:rPr>
                <w:rFonts w:asciiTheme="minorHAnsi" w:hAnsiTheme="minorHAnsi" w:cs="Arial"/>
                <w:sz w:val="16"/>
                <w:szCs w:val="16"/>
              </w:rPr>
              <w:t xml:space="preserve">o </w:t>
            </w:r>
            <w:r w:rsidRPr="004076BD">
              <w:rPr>
                <w:rFonts w:asciiTheme="minorHAnsi" w:hAnsiTheme="minorHAnsi" w:cs="Arial"/>
                <w:spacing w:val="-2"/>
                <w:sz w:val="16"/>
                <w:szCs w:val="16"/>
              </w:rPr>
              <w:t>ab</w:t>
            </w:r>
            <w:r w:rsidRPr="004076BD">
              <w:rPr>
                <w:rFonts w:asciiTheme="minorHAnsi" w:hAnsiTheme="minorHAnsi" w:cs="Arial"/>
                <w:spacing w:val="3"/>
                <w:sz w:val="16"/>
                <w:szCs w:val="16"/>
              </w:rPr>
              <w:t>b</w:t>
            </w:r>
            <w:r w:rsidRPr="004076BD">
              <w:rPr>
                <w:rFonts w:asciiTheme="minorHAnsi" w:hAnsiTheme="minorHAnsi" w:cs="Arial"/>
                <w:spacing w:val="-2"/>
                <w:sz w:val="16"/>
                <w:szCs w:val="16"/>
              </w:rPr>
              <w:t>a</w:t>
            </w:r>
            <w:r w:rsidRPr="004076BD">
              <w:rPr>
                <w:rFonts w:asciiTheme="minorHAnsi" w:hAnsiTheme="minorHAnsi" w:cs="Arial"/>
                <w:spacing w:val="-1"/>
                <w:sz w:val="16"/>
                <w:szCs w:val="16"/>
              </w:rPr>
              <w:t>t</w:t>
            </w:r>
            <w:r w:rsidRPr="004076BD">
              <w:rPr>
                <w:rFonts w:asciiTheme="minorHAnsi" w:hAnsiTheme="minorHAnsi" w:cs="Arial"/>
                <w:spacing w:val="3"/>
                <w:sz w:val="16"/>
                <w:szCs w:val="16"/>
              </w:rPr>
              <w:t>t</w:t>
            </w:r>
            <w:r w:rsidRPr="004076BD">
              <w:rPr>
                <w:rFonts w:asciiTheme="minorHAnsi" w:hAnsiTheme="minorHAnsi" w:cs="Arial"/>
                <w:spacing w:val="-2"/>
                <w:sz w:val="16"/>
                <w:szCs w:val="16"/>
              </w:rPr>
              <w:t>u</w:t>
            </w:r>
            <w:r w:rsidRPr="004076BD">
              <w:rPr>
                <w:rFonts w:asciiTheme="minorHAnsi" w:hAnsiTheme="minorHAnsi" w:cs="Arial"/>
                <w:spacing w:val="3"/>
                <w:sz w:val="16"/>
                <w:szCs w:val="16"/>
              </w:rPr>
              <w:t>t</w:t>
            </w:r>
            <w:r w:rsidRPr="004076BD">
              <w:rPr>
                <w:rFonts w:asciiTheme="minorHAnsi" w:hAnsiTheme="minorHAnsi" w:cs="Arial"/>
                <w:sz w:val="16"/>
                <w:szCs w:val="16"/>
              </w:rPr>
              <w:t>o</w:t>
            </w:r>
            <w:r w:rsidRPr="004076BD">
              <w:rPr>
                <w:rFonts w:asciiTheme="minorHAnsi" w:hAnsiTheme="minorHAnsi" w:cs="Arial"/>
                <w:spacing w:val="-7"/>
                <w:sz w:val="16"/>
                <w:szCs w:val="16"/>
              </w:rPr>
              <w:t xml:space="preserve"> </w:t>
            </w:r>
            <w:r w:rsidRPr="004076BD">
              <w:rPr>
                <w:rFonts w:asciiTheme="minorHAnsi" w:hAnsiTheme="minorHAnsi" w:cs="Arial"/>
                <w:spacing w:val="3"/>
                <w:sz w:val="16"/>
                <w:szCs w:val="16"/>
              </w:rPr>
              <w:t>d</w:t>
            </w:r>
            <w:r w:rsidRPr="004076BD">
              <w:rPr>
                <w:rFonts w:asciiTheme="minorHAnsi" w:hAnsiTheme="minorHAnsi" w:cs="Arial"/>
                <w:spacing w:val="-2"/>
                <w:sz w:val="16"/>
                <w:szCs w:val="16"/>
              </w:rPr>
              <w:t>e</w:t>
            </w:r>
            <w:r w:rsidRPr="004076BD">
              <w:rPr>
                <w:rFonts w:asciiTheme="minorHAnsi" w:hAnsiTheme="minorHAnsi" w:cs="Arial"/>
                <w:sz w:val="16"/>
                <w:szCs w:val="16"/>
              </w:rPr>
              <w:t>l</w:t>
            </w:r>
            <w:r w:rsidRPr="004076BD">
              <w:rPr>
                <w:rFonts w:asciiTheme="minorHAnsi" w:hAnsiTheme="minorHAnsi" w:cs="Arial"/>
                <w:spacing w:val="-4"/>
                <w:sz w:val="16"/>
                <w:szCs w:val="16"/>
              </w:rPr>
              <w:t xml:space="preserve"> </w:t>
            </w:r>
            <w:r w:rsidRPr="004076BD">
              <w:rPr>
                <w:rFonts w:asciiTheme="minorHAnsi" w:hAnsiTheme="minorHAnsi" w:cs="Arial"/>
                <w:spacing w:val="3"/>
                <w:sz w:val="16"/>
                <w:szCs w:val="16"/>
              </w:rPr>
              <w:t>2</w:t>
            </w:r>
            <w:r w:rsidRPr="004076BD">
              <w:rPr>
                <w:rFonts w:asciiTheme="minorHAnsi" w:hAnsiTheme="minorHAnsi" w:cs="Arial"/>
                <w:spacing w:val="-2"/>
                <w:sz w:val="16"/>
                <w:szCs w:val="16"/>
              </w:rPr>
              <w:t>0</w:t>
            </w:r>
            <w:r w:rsidRPr="004076BD">
              <w:rPr>
                <w:rFonts w:asciiTheme="minorHAnsi" w:hAnsiTheme="minorHAnsi" w:cs="Arial"/>
                <w:sz w:val="16"/>
                <w:szCs w:val="16"/>
              </w:rPr>
              <w:t>%</w:t>
            </w:r>
          </w:p>
        </w:tc>
        <w:tc>
          <w:tcPr>
            <w:tcW w:w="4250" w:type="dxa"/>
            <w:tcBorders>
              <w:top w:val="single" w:sz="4" w:space="0" w:color="000000"/>
              <w:left w:val="single" w:sz="4" w:space="0" w:color="000000"/>
              <w:bottom w:val="single" w:sz="4" w:space="0" w:color="000000"/>
              <w:right w:val="single" w:sz="4" w:space="0" w:color="000000"/>
            </w:tcBorders>
          </w:tcPr>
          <w:p w14:paraId="1582F0F6"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5B62BDEB" w14:textId="77777777" w:rsidR="00D91BE6" w:rsidRPr="004076BD" w:rsidRDefault="00D91BE6" w:rsidP="00AA58A5">
            <w:pPr>
              <w:pStyle w:val="TableParagraph"/>
              <w:kinsoku w:val="0"/>
              <w:overflowPunct w:val="0"/>
              <w:spacing w:before="69" w:line="183" w:lineRule="exact"/>
              <w:ind w:left="287"/>
              <w:rPr>
                <w:rFonts w:asciiTheme="minorHAnsi" w:hAnsiTheme="minorHAnsi"/>
              </w:rPr>
            </w:pPr>
            <w:r w:rsidRPr="004076BD">
              <w:rPr>
                <w:rFonts w:asciiTheme="minorHAnsi" w:hAnsiTheme="minorHAnsi" w:cs="Arial"/>
                <w:sz w:val="16"/>
                <w:szCs w:val="16"/>
              </w:rPr>
              <w:t xml:space="preserve">        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761CD52E" w14:textId="77777777" w:rsidR="00D91BE6" w:rsidRPr="004076BD" w:rsidRDefault="00D91BE6" w:rsidP="00AA58A5">
            <w:pPr>
              <w:pStyle w:val="TableParagraph"/>
              <w:kinsoku w:val="0"/>
              <w:overflowPunct w:val="0"/>
              <w:spacing w:before="69" w:line="183" w:lineRule="exact"/>
              <w:ind w:left="555" w:right="558"/>
              <w:jc w:val="center"/>
              <w:rPr>
                <w:rFonts w:asciiTheme="minorHAnsi" w:hAnsiTheme="minorHAnsi"/>
              </w:rPr>
            </w:pPr>
            <w:r w:rsidRPr="004076BD">
              <w:rPr>
                <w:rFonts w:asciiTheme="minorHAnsi" w:hAnsiTheme="minorHAnsi" w:cs="Arial"/>
                <w:sz w:val="16"/>
                <w:szCs w:val="16"/>
              </w:rPr>
              <w:t>a</w:t>
            </w:r>
          </w:p>
        </w:tc>
        <w:tc>
          <w:tcPr>
            <w:tcW w:w="562" w:type="dxa"/>
            <w:tcBorders>
              <w:top w:val="single" w:sz="4" w:space="0" w:color="000000"/>
              <w:left w:val="single" w:sz="4" w:space="0" w:color="000000"/>
              <w:bottom w:val="single" w:sz="4" w:space="0" w:color="000000"/>
              <w:right w:val="single" w:sz="4" w:space="0" w:color="000000"/>
            </w:tcBorders>
          </w:tcPr>
          <w:p w14:paraId="4B2B4CBB" w14:textId="77777777" w:rsidR="00D91BE6" w:rsidRPr="004076BD" w:rsidRDefault="00D91BE6" w:rsidP="00AA58A5">
            <w:pPr>
              <w:rPr>
                <w:rFonts w:asciiTheme="minorHAnsi" w:hAnsiTheme="minorHAnsi"/>
              </w:rPr>
            </w:pPr>
          </w:p>
        </w:tc>
      </w:tr>
      <w:tr w:rsidR="00D91BE6" w:rsidRPr="004076BD" w14:paraId="72CEF7DB"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3C0F9765"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spacing w:val="3"/>
                <w:sz w:val="16"/>
                <w:szCs w:val="16"/>
              </w:rPr>
              <w:t>p</w:t>
            </w:r>
            <w:r w:rsidRPr="004076BD">
              <w:rPr>
                <w:rFonts w:asciiTheme="minorHAnsi" w:hAnsiTheme="minorHAnsi" w:cs="Arial"/>
                <w:spacing w:val="-8"/>
                <w:sz w:val="16"/>
                <w:szCs w:val="16"/>
              </w:rPr>
              <w:t>o</w:t>
            </w:r>
            <w:r w:rsidRPr="004076BD">
              <w:rPr>
                <w:rFonts w:asciiTheme="minorHAnsi" w:hAnsiTheme="minorHAnsi" w:cs="Arial"/>
                <w:sz w:val="16"/>
                <w:szCs w:val="16"/>
              </w:rPr>
              <w:t>r</w:t>
            </w:r>
            <w:r w:rsidRPr="004076BD">
              <w:rPr>
                <w:rFonts w:asciiTheme="minorHAnsi" w:hAnsiTheme="minorHAnsi" w:cs="Arial"/>
                <w:spacing w:val="3"/>
                <w:sz w:val="16"/>
                <w:szCs w:val="16"/>
              </w:rPr>
              <w:t>t</w:t>
            </w:r>
            <w:r w:rsidRPr="004076BD">
              <w:rPr>
                <w:rFonts w:asciiTheme="minorHAnsi" w:hAnsiTheme="minorHAnsi" w:cs="Arial"/>
                <w:spacing w:val="-2"/>
                <w:sz w:val="16"/>
                <w:szCs w:val="16"/>
              </w:rPr>
              <w:t>a</w:t>
            </w:r>
            <w:r w:rsidRPr="004076BD">
              <w:rPr>
                <w:rFonts w:asciiTheme="minorHAnsi" w:hAnsiTheme="minorHAnsi" w:cs="Arial"/>
                <w:spacing w:val="3"/>
                <w:sz w:val="16"/>
                <w:szCs w:val="16"/>
              </w:rPr>
              <w:t>t</w:t>
            </w:r>
            <w:r w:rsidRPr="004076BD">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3D2FBF67"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spacing w:val="-2"/>
                <w:sz w:val="16"/>
                <w:szCs w:val="16"/>
              </w:rPr>
              <w:t>q</w:t>
            </w:r>
            <w:r w:rsidRPr="004076BD">
              <w:rPr>
                <w:rFonts w:asciiTheme="minorHAnsi" w:hAnsiTheme="minorHAnsi" w:cs="Arial"/>
                <w:spacing w:val="-1"/>
                <w:sz w:val="16"/>
                <w:szCs w:val="16"/>
              </w:rPr>
              <w:t>.</w:t>
            </w:r>
            <w:r w:rsidRPr="004076BD">
              <w:rPr>
                <w:rFonts w:asciiTheme="minorHAnsi" w:hAnsiTheme="minorHAnsi" w:cs="Arial"/>
                <w:spacing w:val="3"/>
                <w:sz w:val="16"/>
                <w:szCs w:val="16"/>
              </w:rPr>
              <w:t>l</w:t>
            </w:r>
            <w:r w:rsidRPr="004076BD">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6BCEB7B8" w14:textId="77777777" w:rsidR="00D91BE6" w:rsidRPr="004076BD" w:rsidRDefault="00D91BE6" w:rsidP="00AA58A5">
            <w:pPr>
              <w:pStyle w:val="TableParagraph"/>
              <w:kinsoku w:val="0"/>
              <w:overflowPunct w:val="0"/>
              <w:spacing w:before="69"/>
              <w:ind w:right="64"/>
              <w:jc w:val="right"/>
              <w:rPr>
                <w:rFonts w:asciiTheme="minorHAnsi" w:hAnsiTheme="minorHAnsi"/>
              </w:rPr>
            </w:pPr>
            <w:r w:rsidRPr="004076BD">
              <w:rPr>
                <w:rFonts w:asciiTheme="minorHAnsi" w:hAnsiTheme="minorHAnsi" w:cs="Arial"/>
                <w:w w:val="95"/>
                <w:sz w:val="16"/>
                <w:szCs w:val="16"/>
              </w:rPr>
              <w:t>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746AFDDC" w14:textId="77777777" w:rsidR="00D91BE6" w:rsidRPr="004076BD" w:rsidRDefault="00D91BE6" w:rsidP="00AA58A5">
            <w:pPr>
              <w:pStyle w:val="TableParagraph"/>
              <w:kinsoku w:val="0"/>
              <w:overflowPunct w:val="0"/>
              <w:spacing w:before="69"/>
              <w:ind w:left="555" w:right="558"/>
              <w:jc w:val="center"/>
              <w:rPr>
                <w:rFonts w:asciiTheme="minorHAnsi" w:hAnsiTheme="minorHAnsi"/>
              </w:rPr>
            </w:pPr>
            <w:r w:rsidRPr="004076BD">
              <w:rPr>
                <w:rFonts w:asciiTheme="minorHAnsi" w:hAnsiTheme="minorHAnsi" w:cs="Arial"/>
                <w:sz w:val="16"/>
                <w:szCs w:val="16"/>
              </w:rPr>
              <w:t>b</w:t>
            </w:r>
          </w:p>
        </w:tc>
        <w:tc>
          <w:tcPr>
            <w:tcW w:w="562" w:type="dxa"/>
            <w:tcBorders>
              <w:top w:val="single" w:sz="4" w:space="0" w:color="000000"/>
              <w:left w:val="single" w:sz="4" w:space="0" w:color="000000"/>
              <w:bottom w:val="single" w:sz="4" w:space="0" w:color="000000"/>
              <w:right w:val="single" w:sz="4" w:space="0" w:color="000000"/>
            </w:tcBorders>
          </w:tcPr>
          <w:p w14:paraId="4799D00A" w14:textId="77777777" w:rsidR="00D91BE6" w:rsidRPr="004076BD" w:rsidRDefault="00D91BE6" w:rsidP="00AA58A5">
            <w:pPr>
              <w:rPr>
                <w:rFonts w:asciiTheme="minorHAnsi" w:hAnsiTheme="minorHAnsi"/>
              </w:rPr>
            </w:pPr>
          </w:p>
        </w:tc>
      </w:tr>
      <w:tr w:rsidR="00D91BE6" w:rsidRPr="004076BD" w14:paraId="70F5C53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9077FCD"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3"/>
                <w:sz w:val="16"/>
                <w:szCs w:val="16"/>
              </w:rPr>
              <w:t>p</w:t>
            </w:r>
            <w:r w:rsidRPr="004076BD">
              <w:rPr>
                <w:rFonts w:asciiTheme="minorHAnsi" w:hAnsiTheme="minorHAnsi" w:cs="Arial"/>
                <w:spacing w:val="-8"/>
                <w:sz w:val="16"/>
                <w:szCs w:val="16"/>
              </w:rPr>
              <w:t>e</w:t>
            </w:r>
            <w:r w:rsidRPr="004076BD">
              <w:rPr>
                <w:rFonts w:asciiTheme="minorHAnsi" w:hAnsiTheme="minorHAnsi" w:cs="Arial"/>
                <w:sz w:val="16"/>
                <w:szCs w:val="16"/>
              </w:rPr>
              <w:t>r</w:t>
            </w:r>
            <w:r w:rsidRPr="004076BD">
              <w:rPr>
                <w:rFonts w:asciiTheme="minorHAnsi" w:hAnsiTheme="minorHAnsi" w:cs="Arial"/>
                <w:spacing w:val="7"/>
                <w:sz w:val="16"/>
                <w:szCs w:val="16"/>
              </w:rPr>
              <w:t>c</w:t>
            </w:r>
            <w:r w:rsidRPr="004076BD">
              <w:rPr>
                <w:rFonts w:asciiTheme="minorHAnsi" w:hAnsiTheme="minorHAnsi" w:cs="Arial"/>
                <w:spacing w:val="-8"/>
                <w:sz w:val="16"/>
                <w:szCs w:val="16"/>
              </w:rPr>
              <w:t>o</w:t>
            </w:r>
            <w:r w:rsidRPr="004076BD">
              <w:rPr>
                <w:rFonts w:asciiTheme="minorHAnsi" w:hAnsiTheme="minorHAnsi" w:cs="Arial"/>
                <w:spacing w:val="4"/>
                <w:sz w:val="16"/>
                <w:szCs w:val="16"/>
              </w:rPr>
              <w:t>rr</w:t>
            </w:r>
            <w:r w:rsidRPr="004076BD">
              <w:rPr>
                <w:rFonts w:asciiTheme="minorHAnsi" w:hAnsiTheme="minorHAnsi" w:cs="Arial"/>
                <w:spacing w:val="-2"/>
                <w:sz w:val="16"/>
                <w:szCs w:val="16"/>
              </w:rPr>
              <w:t>en</w:t>
            </w:r>
            <w:r w:rsidRPr="004076BD">
              <w:rPr>
                <w:rFonts w:asciiTheme="minorHAnsi" w:hAnsiTheme="minorHAnsi" w:cs="Arial"/>
                <w:spacing w:val="2"/>
                <w:sz w:val="16"/>
                <w:szCs w:val="16"/>
              </w:rPr>
              <w:t>z</w:t>
            </w:r>
            <w:r w:rsidRPr="004076BD">
              <w:rPr>
                <w:rFonts w:asciiTheme="minorHAnsi" w:hAnsiTheme="minorHAnsi" w:cs="Arial"/>
                <w:sz w:val="16"/>
                <w:szCs w:val="16"/>
              </w:rPr>
              <w:t>a</w:t>
            </w:r>
            <w:r w:rsidRPr="004076BD">
              <w:rPr>
                <w:rFonts w:asciiTheme="minorHAnsi" w:hAnsiTheme="minorHAnsi" w:cs="Arial"/>
                <w:spacing w:val="33"/>
                <w:sz w:val="16"/>
                <w:szCs w:val="16"/>
              </w:rPr>
              <w:t xml:space="preserve"> </w:t>
            </w:r>
            <w:r w:rsidRPr="004076BD">
              <w:rPr>
                <w:rFonts w:asciiTheme="minorHAnsi" w:hAnsiTheme="minorHAnsi" w:cs="Arial"/>
                <w:spacing w:val="2"/>
                <w:sz w:val="16"/>
                <w:szCs w:val="16"/>
              </w:rPr>
              <w:t>m</w:t>
            </w:r>
            <w:r w:rsidRPr="004076BD">
              <w:rPr>
                <w:rFonts w:asciiTheme="minorHAnsi" w:hAnsiTheme="minorHAnsi" w:cs="Arial"/>
                <w:spacing w:val="-2"/>
                <w:sz w:val="16"/>
                <w:szCs w:val="16"/>
              </w:rPr>
              <w:t>e</w:t>
            </w:r>
            <w:r w:rsidRPr="004076BD">
              <w:rPr>
                <w:rFonts w:asciiTheme="minorHAnsi" w:hAnsiTheme="minorHAnsi" w:cs="Arial"/>
                <w:spacing w:val="3"/>
                <w:sz w:val="16"/>
                <w:szCs w:val="16"/>
              </w:rPr>
              <w:t>di</w:t>
            </w:r>
            <w:r w:rsidRPr="004076BD">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7FBE9D08"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1"/>
                <w:sz w:val="16"/>
                <w:szCs w:val="16"/>
              </w:rPr>
              <w:t>Km</w:t>
            </w:r>
          </w:p>
        </w:tc>
        <w:tc>
          <w:tcPr>
            <w:tcW w:w="807" w:type="dxa"/>
            <w:tcBorders>
              <w:top w:val="single" w:sz="4" w:space="0" w:color="000000"/>
              <w:left w:val="single" w:sz="4" w:space="0" w:color="000000"/>
              <w:bottom w:val="single" w:sz="4" w:space="0" w:color="000000"/>
              <w:right w:val="single" w:sz="4" w:space="0" w:color="000000"/>
            </w:tcBorders>
          </w:tcPr>
          <w:p w14:paraId="4E9B39A3" w14:textId="77777777" w:rsidR="00D91BE6" w:rsidRPr="004076BD" w:rsidRDefault="00D91BE6" w:rsidP="00AA58A5">
            <w:pPr>
              <w:pStyle w:val="TableParagraph"/>
              <w:kinsoku w:val="0"/>
              <w:overflowPunct w:val="0"/>
              <w:spacing w:before="65"/>
              <w:ind w:left="243"/>
              <w:rPr>
                <w:rFonts w:asciiTheme="minorHAnsi" w:hAnsiTheme="minorHAnsi"/>
              </w:rPr>
            </w:pPr>
            <w:r w:rsidRPr="004076BD">
              <w:rPr>
                <w:rFonts w:asciiTheme="minorHAnsi" w:hAnsiTheme="minorHAnsi" w:cs="Arial"/>
                <w:spacing w:val="-2"/>
                <w:sz w:val="16"/>
                <w:szCs w:val="16"/>
              </w:rPr>
              <w:t xml:space="preserve">  6</w:t>
            </w:r>
            <w:r w:rsidRPr="004076BD">
              <w:rPr>
                <w:rFonts w:asciiTheme="minorHAnsi" w:hAnsiTheme="minorHAnsi" w:cs="Arial"/>
                <w:spacing w:val="3"/>
                <w:sz w:val="16"/>
                <w:szCs w:val="16"/>
              </w:rPr>
              <w:t>.50</w:t>
            </w:r>
            <w:r w:rsidRPr="004076BD">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33FEF443" w14:textId="77777777" w:rsidR="00D91BE6" w:rsidRPr="004076BD" w:rsidRDefault="00D91BE6" w:rsidP="00AA58A5">
            <w:pPr>
              <w:pStyle w:val="TableParagraph"/>
              <w:kinsoku w:val="0"/>
              <w:overflowPunct w:val="0"/>
              <w:spacing w:before="65"/>
              <w:ind w:right="3"/>
              <w:jc w:val="center"/>
              <w:rPr>
                <w:rFonts w:asciiTheme="minorHAnsi" w:hAnsiTheme="minorHAnsi"/>
              </w:rPr>
            </w:pPr>
            <w:r w:rsidRPr="004076BD">
              <w:rPr>
                <w:rFonts w:asciiTheme="minorHAnsi" w:hAnsiTheme="minorHAnsi" w:cs="Arial"/>
                <w:sz w:val="16"/>
                <w:szCs w:val="16"/>
              </w:rPr>
              <w:t>c</w:t>
            </w:r>
          </w:p>
        </w:tc>
        <w:tc>
          <w:tcPr>
            <w:tcW w:w="562" w:type="dxa"/>
            <w:tcBorders>
              <w:top w:val="single" w:sz="4" w:space="0" w:color="000000"/>
              <w:left w:val="single" w:sz="4" w:space="0" w:color="000000"/>
              <w:bottom w:val="single" w:sz="4" w:space="0" w:color="000000"/>
              <w:right w:val="single" w:sz="4" w:space="0" w:color="000000"/>
            </w:tcBorders>
          </w:tcPr>
          <w:p w14:paraId="56ED8435" w14:textId="77777777" w:rsidR="00D91BE6" w:rsidRPr="004076BD" w:rsidRDefault="00D91BE6" w:rsidP="00AA58A5">
            <w:pPr>
              <w:rPr>
                <w:rFonts w:asciiTheme="minorHAnsi" w:hAnsiTheme="minorHAnsi"/>
              </w:rPr>
            </w:pPr>
          </w:p>
        </w:tc>
      </w:tr>
      <w:tr w:rsidR="00D91BE6" w:rsidRPr="004076BD" w14:paraId="3333BE42"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F9C82CA"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2"/>
                <w:sz w:val="16"/>
                <w:szCs w:val="16"/>
              </w:rPr>
              <w:t>on</w:t>
            </w:r>
            <w:r w:rsidRPr="004076BD">
              <w:rPr>
                <w:rFonts w:asciiTheme="minorHAnsi" w:hAnsiTheme="minorHAnsi" w:cs="Arial"/>
                <w:spacing w:val="2"/>
                <w:sz w:val="16"/>
                <w:szCs w:val="16"/>
              </w:rPr>
              <w:t>s</w:t>
            </w:r>
            <w:r w:rsidRPr="004076BD">
              <w:rPr>
                <w:rFonts w:asciiTheme="minorHAnsi" w:hAnsiTheme="minorHAnsi" w:cs="Arial"/>
                <w:spacing w:val="3"/>
                <w:sz w:val="16"/>
                <w:szCs w:val="16"/>
              </w:rPr>
              <w:t>u</w:t>
            </w:r>
            <w:r w:rsidRPr="004076BD">
              <w:rPr>
                <w:rFonts w:asciiTheme="minorHAnsi" w:hAnsiTheme="minorHAnsi" w:cs="Arial"/>
                <w:spacing w:val="2"/>
                <w:sz w:val="16"/>
                <w:szCs w:val="16"/>
              </w:rPr>
              <w:t>m</w:t>
            </w:r>
            <w:r w:rsidRPr="004076BD">
              <w:rPr>
                <w:rFonts w:asciiTheme="minorHAnsi" w:hAnsiTheme="minorHAnsi" w:cs="Arial"/>
                <w:sz w:val="16"/>
                <w:szCs w:val="16"/>
              </w:rPr>
              <w:t>o</w:t>
            </w:r>
            <w:r w:rsidRPr="004076BD">
              <w:rPr>
                <w:rFonts w:asciiTheme="minorHAnsi" w:hAnsiTheme="minorHAnsi" w:cs="Arial"/>
                <w:spacing w:val="-23"/>
                <w:sz w:val="16"/>
                <w:szCs w:val="16"/>
              </w:rPr>
              <w:t xml:space="preserve"> </w:t>
            </w:r>
            <w:r w:rsidRPr="004076BD">
              <w:rPr>
                <w:rFonts w:asciiTheme="minorHAnsi" w:hAnsiTheme="minorHAnsi" w:cs="Arial"/>
                <w:spacing w:val="6"/>
                <w:sz w:val="16"/>
                <w:szCs w:val="16"/>
              </w:rPr>
              <w:t>c</w:t>
            </w:r>
            <w:r w:rsidRPr="004076BD">
              <w:rPr>
                <w:rFonts w:asciiTheme="minorHAnsi" w:hAnsiTheme="minorHAnsi" w:cs="Arial"/>
                <w:spacing w:val="-2"/>
                <w:sz w:val="16"/>
                <w:szCs w:val="16"/>
              </w:rPr>
              <w:t>a</w:t>
            </w:r>
            <w:r w:rsidRPr="004076BD">
              <w:rPr>
                <w:rFonts w:asciiTheme="minorHAnsi" w:hAnsiTheme="minorHAnsi" w:cs="Arial"/>
                <w:sz w:val="16"/>
                <w:szCs w:val="16"/>
              </w:rPr>
              <w:t>r</w:t>
            </w:r>
            <w:r w:rsidRPr="004076BD">
              <w:rPr>
                <w:rFonts w:asciiTheme="minorHAnsi" w:hAnsiTheme="minorHAnsi" w:cs="Arial"/>
                <w:spacing w:val="3"/>
                <w:sz w:val="16"/>
                <w:szCs w:val="16"/>
              </w:rPr>
              <w:t>b</w:t>
            </w:r>
            <w:r w:rsidRPr="004076BD">
              <w:rPr>
                <w:rFonts w:asciiTheme="minorHAnsi" w:hAnsiTheme="minorHAnsi" w:cs="Arial"/>
                <w:spacing w:val="-2"/>
                <w:sz w:val="16"/>
                <w:szCs w:val="16"/>
              </w:rPr>
              <w:t>u</w:t>
            </w:r>
            <w:r w:rsidRPr="004076BD">
              <w:rPr>
                <w:rFonts w:asciiTheme="minorHAnsi" w:hAnsiTheme="minorHAnsi" w:cs="Arial"/>
                <w:spacing w:val="4"/>
                <w:sz w:val="16"/>
                <w:szCs w:val="16"/>
              </w:rPr>
              <w:t>r</w:t>
            </w:r>
            <w:r w:rsidRPr="004076BD">
              <w:rPr>
                <w:rFonts w:asciiTheme="minorHAnsi" w:hAnsiTheme="minorHAnsi" w:cs="Arial"/>
                <w:spacing w:val="-2"/>
                <w:sz w:val="16"/>
                <w:szCs w:val="16"/>
              </w:rPr>
              <w:t>an</w:t>
            </w:r>
            <w:r w:rsidRPr="004076BD">
              <w:rPr>
                <w:rFonts w:asciiTheme="minorHAnsi" w:hAnsiTheme="minorHAnsi" w:cs="Arial"/>
                <w:spacing w:val="3"/>
                <w:sz w:val="16"/>
                <w:szCs w:val="16"/>
              </w:rPr>
              <w:t>t</w:t>
            </w:r>
            <w:r w:rsidRPr="004076BD">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525239C0"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l</w:t>
            </w:r>
            <w:r w:rsidRPr="004076BD">
              <w:rPr>
                <w:rFonts w:asciiTheme="minorHAnsi" w:hAnsiTheme="minorHAnsi" w:cs="Arial"/>
                <w:spacing w:val="-1"/>
                <w:sz w:val="16"/>
                <w:szCs w:val="16"/>
              </w:rPr>
              <w:t>t</w:t>
            </w:r>
            <w:r w:rsidRPr="004076BD">
              <w:rPr>
                <w:rFonts w:asciiTheme="minorHAnsi" w:hAnsiTheme="minorHAnsi" w:cs="Arial"/>
                <w:spacing w:val="3"/>
                <w:sz w:val="16"/>
                <w:szCs w:val="16"/>
              </w:rPr>
              <w:t>/</w:t>
            </w:r>
            <w:r w:rsidRPr="004076BD">
              <w:rPr>
                <w:rFonts w:asciiTheme="minorHAnsi" w:hAnsiTheme="minorHAnsi" w:cs="Arial"/>
                <w:spacing w:val="-3"/>
                <w:sz w:val="16"/>
                <w:szCs w:val="16"/>
              </w:rPr>
              <w:t>k</w:t>
            </w:r>
            <w:r w:rsidRPr="004076BD">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377E67B2" w14:textId="77777777" w:rsidR="00D91BE6" w:rsidRPr="004076BD" w:rsidRDefault="00D91BE6" w:rsidP="00AA58A5">
            <w:pPr>
              <w:pStyle w:val="TableParagraph"/>
              <w:kinsoku w:val="0"/>
              <w:overflowPunct w:val="0"/>
              <w:spacing w:before="69" w:line="183" w:lineRule="exact"/>
              <w:ind w:left="421"/>
              <w:rPr>
                <w:rFonts w:asciiTheme="minorHAnsi" w:hAnsiTheme="minorHAnsi"/>
              </w:rPr>
            </w:pPr>
            <w:r w:rsidRPr="004076BD">
              <w:rPr>
                <w:rFonts w:asciiTheme="minorHAnsi" w:hAnsiTheme="minorHAnsi" w:cs="Arial"/>
                <w:spacing w:val="-2"/>
                <w:sz w:val="16"/>
                <w:szCs w:val="16"/>
              </w:rPr>
              <w:t>0</w:t>
            </w:r>
            <w:r w:rsidRPr="004076BD">
              <w:rPr>
                <w:rFonts w:asciiTheme="minorHAnsi" w:hAnsiTheme="minorHAnsi" w:cs="Arial"/>
                <w:spacing w:val="-1"/>
                <w:sz w:val="16"/>
                <w:szCs w:val="16"/>
              </w:rPr>
              <w:t>,</w:t>
            </w:r>
            <w:r w:rsidRPr="004076BD">
              <w:rPr>
                <w:rFonts w:asciiTheme="minorHAnsi" w:hAnsiTheme="minorHAnsi" w:cs="Arial"/>
                <w:spacing w:val="3"/>
                <w:sz w:val="16"/>
                <w:szCs w:val="16"/>
              </w:rPr>
              <w:t>15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75CF58E" w14:textId="77777777" w:rsidR="00D91BE6" w:rsidRPr="004076BD" w:rsidRDefault="00D91BE6" w:rsidP="00AA58A5">
            <w:pPr>
              <w:pStyle w:val="TableParagraph"/>
              <w:kinsoku w:val="0"/>
              <w:overflowPunct w:val="0"/>
              <w:spacing w:before="69" w:line="183" w:lineRule="exact"/>
              <w:ind w:left="555" w:right="558"/>
              <w:jc w:val="center"/>
              <w:rPr>
                <w:rFonts w:asciiTheme="minorHAnsi" w:hAnsiTheme="minorHAnsi"/>
              </w:rPr>
            </w:pPr>
            <w:r w:rsidRPr="004076BD">
              <w:rPr>
                <w:rFonts w:asciiTheme="minorHAnsi" w:hAnsiTheme="minorHAnsi" w:cs="Arial"/>
                <w:sz w:val="16"/>
                <w:szCs w:val="16"/>
              </w:rPr>
              <w:t>d</w:t>
            </w:r>
          </w:p>
        </w:tc>
        <w:tc>
          <w:tcPr>
            <w:tcW w:w="562" w:type="dxa"/>
            <w:tcBorders>
              <w:top w:val="single" w:sz="4" w:space="0" w:color="000000"/>
              <w:left w:val="single" w:sz="4" w:space="0" w:color="000000"/>
              <w:bottom w:val="single" w:sz="4" w:space="0" w:color="000000"/>
              <w:right w:val="single" w:sz="4" w:space="0" w:color="000000"/>
            </w:tcBorders>
          </w:tcPr>
          <w:p w14:paraId="1444EC8E" w14:textId="77777777" w:rsidR="00D91BE6" w:rsidRPr="004076BD" w:rsidRDefault="00D91BE6" w:rsidP="00AA58A5">
            <w:pPr>
              <w:rPr>
                <w:rFonts w:asciiTheme="minorHAnsi" w:hAnsiTheme="minorHAnsi"/>
              </w:rPr>
            </w:pPr>
          </w:p>
        </w:tc>
      </w:tr>
      <w:tr w:rsidR="00D91BE6" w:rsidRPr="004076BD" w14:paraId="33B4F7A3"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316A611"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2"/>
                <w:sz w:val="16"/>
                <w:szCs w:val="16"/>
              </w:rPr>
              <w:t>on</w:t>
            </w:r>
            <w:r w:rsidRPr="004076BD">
              <w:rPr>
                <w:rFonts w:asciiTheme="minorHAnsi" w:hAnsiTheme="minorHAnsi" w:cs="Arial"/>
                <w:spacing w:val="2"/>
                <w:sz w:val="16"/>
                <w:szCs w:val="16"/>
              </w:rPr>
              <w:t>s</w:t>
            </w:r>
            <w:r w:rsidRPr="004076BD">
              <w:rPr>
                <w:rFonts w:asciiTheme="minorHAnsi" w:hAnsiTheme="minorHAnsi" w:cs="Arial"/>
                <w:spacing w:val="3"/>
                <w:sz w:val="16"/>
                <w:szCs w:val="16"/>
              </w:rPr>
              <w:t>u</w:t>
            </w:r>
            <w:r w:rsidRPr="004076BD">
              <w:rPr>
                <w:rFonts w:asciiTheme="minorHAnsi" w:hAnsiTheme="minorHAnsi" w:cs="Arial"/>
                <w:spacing w:val="2"/>
                <w:sz w:val="16"/>
                <w:szCs w:val="16"/>
              </w:rPr>
              <w:t>m</w:t>
            </w:r>
            <w:r w:rsidRPr="004076BD">
              <w:rPr>
                <w:rFonts w:asciiTheme="minorHAnsi" w:hAnsiTheme="minorHAnsi" w:cs="Arial"/>
                <w:sz w:val="16"/>
                <w:szCs w:val="16"/>
              </w:rPr>
              <w:t>o</w:t>
            </w:r>
            <w:r w:rsidRPr="004076BD">
              <w:rPr>
                <w:rFonts w:asciiTheme="minorHAnsi" w:hAnsiTheme="minorHAnsi" w:cs="Arial"/>
                <w:spacing w:val="-13"/>
                <w:sz w:val="16"/>
                <w:szCs w:val="16"/>
              </w:rPr>
              <w:t xml:space="preserve"> </w:t>
            </w:r>
            <w:r w:rsidRPr="004076BD">
              <w:rPr>
                <w:rFonts w:asciiTheme="minorHAnsi" w:hAnsiTheme="minorHAnsi" w:cs="Arial"/>
                <w:spacing w:val="-2"/>
                <w:sz w:val="16"/>
                <w:szCs w:val="16"/>
              </w:rPr>
              <w:t>o</w:t>
            </w:r>
            <w:r w:rsidRPr="004076BD">
              <w:rPr>
                <w:rFonts w:asciiTheme="minorHAnsi" w:hAnsiTheme="minorHAnsi" w:cs="Arial"/>
                <w:spacing w:val="3"/>
                <w:sz w:val="16"/>
                <w:szCs w:val="16"/>
              </w:rPr>
              <w:t>li</w:t>
            </w:r>
            <w:r w:rsidRPr="004076BD">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76EDCDF0"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3"/>
                <w:sz w:val="16"/>
                <w:szCs w:val="16"/>
              </w:rPr>
              <w:t>k</w:t>
            </w:r>
            <w:r w:rsidRPr="004076BD">
              <w:rPr>
                <w:rFonts w:asciiTheme="minorHAnsi" w:hAnsiTheme="minorHAnsi" w:cs="Arial"/>
                <w:spacing w:val="-2"/>
                <w:sz w:val="16"/>
                <w:szCs w:val="16"/>
              </w:rPr>
              <w:t>g</w:t>
            </w:r>
            <w:r w:rsidRPr="004076BD">
              <w:rPr>
                <w:rFonts w:asciiTheme="minorHAnsi" w:hAnsiTheme="minorHAnsi" w:cs="Arial"/>
                <w:spacing w:val="3"/>
                <w:sz w:val="16"/>
                <w:szCs w:val="16"/>
              </w:rPr>
              <w:t>.</w:t>
            </w:r>
            <w:r w:rsidRPr="004076BD">
              <w:rPr>
                <w:rFonts w:asciiTheme="minorHAnsi" w:hAnsiTheme="minorHAnsi" w:cs="Arial"/>
                <w:spacing w:val="-1"/>
                <w:sz w:val="16"/>
                <w:szCs w:val="16"/>
              </w:rPr>
              <w:t>/</w:t>
            </w:r>
            <w:r w:rsidRPr="004076BD">
              <w:rPr>
                <w:rFonts w:asciiTheme="minorHAnsi" w:hAnsiTheme="minorHAnsi" w:cs="Arial"/>
                <w:spacing w:val="2"/>
                <w:sz w:val="16"/>
                <w:szCs w:val="16"/>
              </w:rPr>
              <w:t>k</w:t>
            </w:r>
            <w:r w:rsidRPr="004076BD">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1C026261" w14:textId="77777777" w:rsidR="00D91BE6" w:rsidRPr="004076BD" w:rsidRDefault="00D91BE6" w:rsidP="00AA58A5">
            <w:pPr>
              <w:pStyle w:val="TableParagraph"/>
              <w:kinsoku w:val="0"/>
              <w:overflowPunct w:val="0"/>
              <w:spacing w:before="69" w:line="183" w:lineRule="exact"/>
              <w:ind w:left="335"/>
              <w:rPr>
                <w:rFonts w:asciiTheme="minorHAnsi" w:hAnsiTheme="minorHAnsi"/>
              </w:rPr>
            </w:pPr>
            <w:r w:rsidRPr="004076BD">
              <w:rPr>
                <w:rFonts w:asciiTheme="minorHAnsi" w:hAnsiTheme="minorHAnsi" w:cs="Arial"/>
                <w:spacing w:val="-2"/>
                <w:sz w:val="16"/>
                <w:szCs w:val="16"/>
              </w:rPr>
              <w:t>0</w:t>
            </w:r>
            <w:r w:rsidRPr="004076BD">
              <w:rPr>
                <w:rFonts w:asciiTheme="minorHAnsi" w:hAnsiTheme="minorHAnsi" w:cs="Arial"/>
                <w:spacing w:val="-1"/>
                <w:sz w:val="16"/>
                <w:szCs w:val="16"/>
              </w:rPr>
              <w:t>,</w:t>
            </w:r>
            <w:r w:rsidRPr="004076BD">
              <w:rPr>
                <w:rFonts w:asciiTheme="minorHAnsi" w:hAnsiTheme="minorHAnsi" w:cs="Arial"/>
                <w:spacing w:val="3"/>
                <w:sz w:val="16"/>
                <w:szCs w:val="16"/>
              </w:rPr>
              <w:t>0</w:t>
            </w:r>
            <w:r w:rsidRPr="004076BD">
              <w:rPr>
                <w:rFonts w:asciiTheme="minorHAnsi" w:hAnsiTheme="minorHAnsi" w:cs="Arial"/>
                <w:spacing w:val="-2"/>
                <w:sz w:val="16"/>
                <w:szCs w:val="16"/>
              </w:rPr>
              <w:t>0</w:t>
            </w:r>
            <w:r w:rsidRPr="004076BD">
              <w:rPr>
                <w:rFonts w:asciiTheme="minorHAnsi" w:hAnsiTheme="minorHAnsi" w:cs="Arial"/>
                <w:sz w:val="16"/>
                <w:szCs w:val="16"/>
              </w:rPr>
              <w:t>2</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284F630" w14:textId="77777777" w:rsidR="00D91BE6" w:rsidRPr="004076BD" w:rsidRDefault="00D91BE6" w:rsidP="00AA58A5">
            <w:pPr>
              <w:pStyle w:val="TableParagraph"/>
              <w:kinsoku w:val="0"/>
              <w:overflowPunct w:val="0"/>
              <w:spacing w:before="69" w:line="183" w:lineRule="exact"/>
              <w:ind w:left="555" w:right="558"/>
              <w:jc w:val="center"/>
              <w:rPr>
                <w:rFonts w:asciiTheme="minorHAnsi" w:hAnsiTheme="minorHAnsi"/>
              </w:rPr>
            </w:pPr>
            <w:r w:rsidRPr="004076BD">
              <w:rPr>
                <w:rFonts w:asciiTheme="minorHAnsi" w:hAnsiTheme="minorHAnsi" w:cs="Arial"/>
                <w:sz w:val="16"/>
                <w:szCs w:val="16"/>
              </w:rPr>
              <w:t>e</w:t>
            </w:r>
          </w:p>
        </w:tc>
        <w:tc>
          <w:tcPr>
            <w:tcW w:w="562" w:type="dxa"/>
            <w:tcBorders>
              <w:top w:val="single" w:sz="4" w:space="0" w:color="000000"/>
              <w:left w:val="single" w:sz="4" w:space="0" w:color="000000"/>
              <w:bottom w:val="single" w:sz="4" w:space="0" w:color="000000"/>
              <w:right w:val="single" w:sz="4" w:space="0" w:color="000000"/>
            </w:tcBorders>
          </w:tcPr>
          <w:p w14:paraId="61E545D5" w14:textId="77777777" w:rsidR="00D91BE6" w:rsidRPr="004076BD" w:rsidRDefault="00D91BE6" w:rsidP="00AA58A5">
            <w:pPr>
              <w:rPr>
                <w:rFonts w:asciiTheme="minorHAnsi" w:hAnsiTheme="minorHAnsi"/>
              </w:rPr>
            </w:pPr>
          </w:p>
        </w:tc>
      </w:tr>
      <w:tr w:rsidR="00D91BE6" w:rsidRPr="004076BD" w14:paraId="5C550C62"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08CFA56"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2"/>
                <w:sz w:val="16"/>
                <w:szCs w:val="16"/>
              </w:rPr>
              <w:t>c</w:t>
            </w:r>
            <w:r w:rsidRPr="004076BD">
              <w:rPr>
                <w:rFonts w:asciiTheme="minorHAnsi" w:hAnsiTheme="minorHAnsi" w:cs="Arial"/>
                <w:spacing w:val="-3"/>
                <w:sz w:val="16"/>
                <w:szCs w:val="16"/>
              </w:rPr>
              <w:t>on</w:t>
            </w:r>
            <w:r w:rsidRPr="004076BD">
              <w:rPr>
                <w:rFonts w:asciiTheme="minorHAnsi" w:hAnsiTheme="minorHAnsi" w:cs="Arial"/>
                <w:spacing w:val="2"/>
                <w:sz w:val="16"/>
                <w:szCs w:val="16"/>
              </w:rPr>
              <w:t>s</w:t>
            </w:r>
            <w:r w:rsidRPr="004076BD">
              <w:rPr>
                <w:rFonts w:asciiTheme="minorHAnsi" w:hAnsiTheme="minorHAnsi" w:cs="Arial"/>
                <w:spacing w:val="3"/>
                <w:sz w:val="16"/>
                <w:szCs w:val="16"/>
              </w:rPr>
              <w:t>u</w:t>
            </w:r>
            <w:r w:rsidRPr="004076BD">
              <w:rPr>
                <w:rFonts w:asciiTheme="minorHAnsi" w:hAnsiTheme="minorHAnsi" w:cs="Arial"/>
                <w:spacing w:val="2"/>
                <w:sz w:val="16"/>
                <w:szCs w:val="16"/>
              </w:rPr>
              <w:t>m</w:t>
            </w:r>
            <w:r w:rsidRPr="004076BD">
              <w:rPr>
                <w:rFonts w:asciiTheme="minorHAnsi" w:hAnsiTheme="minorHAnsi" w:cs="Arial"/>
                <w:sz w:val="16"/>
                <w:szCs w:val="16"/>
              </w:rPr>
              <w:t>o</w:t>
            </w:r>
            <w:r w:rsidRPr="004076BD">
              <w:rPr>
                <w:rFonts w:asciiTheme="minorHAnsi" w:hAnsiTheme="minorHAnsi" w:cs="Arial"/>
                <w:spacing w:val="-25"/>
                <w:sz w:val="16"/>
                <w:szCs w:val="16"/>
              </w:rPr>
              <w:t xml:space="preserve"> </w:t>
            </w:r>
            <w:r w:rsidRPr="004076BD">
              <w:rPr>
                <w:rFonts w:asciiTheme="minorHAnsi" w:hAnsiTheme="minorHAnsi" w:cs="Arial"/>
                <w:spacing w:val="3"/>
                <w:sz w:val="16"/>
                <w:szCs w:val="16"/>
              </w:rPr>
              <w:t>g</w:t>
            </w:r>
            <w:r w:rsidRPr="004076BD">
              <w:rPr>
                <w:rFonts w:asciiTheme="minorHAnsi" w:hAnsiTheme="minorHAnsi" w:cs="Arial"/>
                <w:spacing w:val="-3"/>
                <w:sz w:val="16"/>
                <w:szCs w:val="16"/>
              </w:rPr>
              <w:t>o</w:t>
            </w:r>
            <w:r w:rsidRPr="004076BD">
              <w:rPr>
                <w:rFonts w:asciiTheme="minorHAnsi" w:hAnsiTheme="minorHAnsi" w:cs="Arial"/>
                <w:spacing w:val="2"/>
                <w:sz w:val="16"/>
                <w:szCs w:val="16"/>
              </w:rPr>
              <w:t>mm</w:t>
            </w:r>
            <w:r w:rsidRPr="004076BD">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7B6C9213"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3"/>
                <w:sz w:val="16"/>
                <w:szCs w:val="16"/>
              </w:rPr>
              <w:t>n</w:t>
            </w:r>
            <w:r w:rsidRPr="004076BD">
              <w:rPr>
                <w:rFonts w:asciiTheme="minorHAnsi" w:hAnsiTheme="minorHAnsi" w:cs="Arial"/>
                <w:spacing w:val="-1"/>
                <w:sz w:val="16"/>
                <w:szCs w:val="16"/>
              </w:rPr>
              <w:t>°</w:t>
            </w:r>
            <w:r w:rsidRPr="004076BD">
              <w:rPr>
                <w:rFonts w:asciiTheme="minorHAnsi" w:hAnsiTheme="minorHAnsi" w:cs="Arial"/>
                <w:spacing w:val="3"/>
                <w:sz w:val="16"/>
                <w:szCs w:val="16"/>
              </w:rPr>
              <w:t>/</w:t>
            </w:r>
            <w:r w:rsidRPr="004076BD">
              <w:rPr>
                <w:rFonts w:asciiTheme="minorHAnsi" w:hAnsiTheme="minorHAnsi" w:cs="Arial"/>
                <w:spacing w:val="2"/>
                <w:sz w:val="16"/>
                <w:szCs w:val="16"/>
              </w:rPr>
              <w:t>k</w:t>
            </w:r>
            <w:r w:rsidRPr="004076BD">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0F2CE522" w14:textId="77777777" w:rsidR="00D91BE6" w:rsidRPr="004076BD" w:rsidRDefault="00D91BE6" w:rsidP="00AA58A5">
            <w:pPr>
              <w:pStyle w:val="TableParagraph"/>
              <w:kinsoku w:val="0"/>
              <w:overflowPunct w:val="0"/>
              <w:spacing w:before="69" w:line="183" w:lineRule="exact"/>
              <w:ind w:left="243"/>
              <w:rPr>
                <w:rFonts w:asciiTheme="minorHAnsi" w:hAnsiTheme="minorHAnsi"/>
              </w:rPr>
            </w:pPr>
            <w:r w:rsidRPr="004076BD">
              <w:rPr>
                <w:rFonts w:asciiTheme="minorHAnsi" w:hAnsiTheme="minorHAnsi" w:cs="Arial"/>
                <w:spacing w:val="-3"/>
                <w:sz w:val="16"/>
                <w:szCs w:val="16"/>
              </w:rPr>
              <w:t>10</w:t>
            </w:r>
            <w:r w:rsidRPr="004076BD">
              <w:rPr>
                <w:rFonts w:asciiTheme="minorHAnsi" w:hAnsiTheme="minorHAnsi" w:cs="Arial"/>
                <w:spacing w:val="3"/>
                <w:sz w:val="16"/>
                <w:szCs w:val="16"/>
              </w:rPr>
              <w:t>.</w:t>
            </w:r>
            <w:r w:rsidRPr="004076BD">
              <w:rPr>
                <w:rFonts w:asciiTheme="minorHAnsi" w:hAnsiTheme="minorHAnsi" w:cs="Arial"/>
                <w:spacing w:val="-3"/>
                <w:sz w:val="16"/>
                <w:szCs w:val="16"/>
              </w:rPr>
              <w:t>0</w:t>
            </w:r>
            <w:r w:rsidRPr="004076BD">
              <w:rPr>
                <w:rFonts w:asciiTheme="minorHAnsi" w:hAnsiTheme="minorHAnsi" w:cs="Arial"/>
                <w:spacing w:val="3"/>
                <w:sz w:val="16"/>
                <w:szCs w:val="16"/>
              </w:rPr>
              <w:t>0</w:t>
            </w:r>
            <w:r w:rsidRPr="004076BD">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85EF123" w14:textId="77777777" w:rsidR="00D91BE6" w:rsidRPr="004076BD" w:rsidRDefault="00D91BE6" w:rsidP="00AA58A5">
            <w:pPr>
              <w:pStyle w:val="TableParagraph"/>
              <w:kinsoku w:val="0"/>
              <w:overflowPunct w:val="0"/>
              <w:spacing w:before="69" w:line="183" w:lineRule="exact"/>
              <w:jc w:val="center"/>
              <w:rPr>
                <w:rFonts w:asciiTheme="minorHAnsi" w:hAnsiTheme="minorHAnsi"/>
              </w:rPr>
            </w:pPr>
            <w:r w:rsidRPr="004076BD">
              <w:rPr>
                <w:rFonts w:asciiTheme="minorHAnsi" w:hAnsiTheme="minorHAnsi" w:cs="Arial"/>
                <w:sz w:val="16"/>
                <w:szCs w:val="16"/>
              </w:rPr>
              <w:t>f</w:t>
            </w:r>
          </w:p>
        </w:tc>
        <w:tc>
          <w:tcPr>
            <w:tcW w:w="562" w:type="dxa"/>
            <w:tcBorders>
              <w:top w:val="single" w:sz="4" w:space="0" w:color="000000"/>
              <w:left w:val="single" w:sz="4" w:space="0" w:color="000000"/>
              <w:bottom w:val="single" w:sz="4" w:space="0" w:color="000000"/>
              <w:right w:val="single" w:sz="4" w:space="0" w:color="000000"/>
            </w:tcBorders>
          </w:tcPr>
          <w:p w14:paraId="7D55B6DC" w14:textId="77777777" w:rsidR="00D91BE6" w:rsidRPr="004076BD" w:rsidRDefault="00D91BE6" w:rsidP="00AA58A5">
            <w:pPr>
              <w:rPr>
                <w:rFonts w:asciiTheme="minorHAnsi" w:hAnsiTheme="minorHAnsi"/>
              </w:rPr>
            </w:pPr>
          </w:p>
        </w:tc>
      </w:tr>
      <w:tr w:rsidR="00D91BE6" w:rsidRPr="004076BD" w14:paraId="1898E033"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5C8EC2F"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spacing w:val="3"/>
                <w:sz w:val="16"/>
                <w:szCs w:val="16"/>
              </w:rPr>
              <w:t>T</w:t>
            </w:r>
            <w:r w:rsidRPr="004076BD">
              <w:rPr>
                <w:rFonts w:asciiTheme="minorHAnsi" w:hAnsiTheme="minorHAnsi" w:cs="Arial"/>
                <w:spacing w:val="-8"/>
                <w:sz w:val="16"/>
                <w:szCs w:val="16"/>
              </w:rPr>
              <w:t>a</w:t>
            </w:r>
            <w:r w:rsidRPr="004076BD">
              <w:rPr>
                <w:rFonts w:asciiTheme="minorHAnsi" w:hAnsiTheme="minorHAnsi" w:cs="Arial"/>
                <w:spacing w:val="2"/>
                <w:sz w:val="16"/>
                <w:szCs w:val="16"/>
              </w:rPr>
              <w:t>s</w:t>
            </w:r>
            <w:r w:rsidRPr="004076BD">
              <w:rPr>
                <w:rFonts w:asciiTheme="minorHAnsi" w:hAnsiTheme="minorHAnsi" w:cs="Arial"/>
                <w:spacing w:val="6"/>
                <w:sz w:val="16"/>
                <w:szCs w:val="16"/>
              </w:rPr>
              <w:t>s</w:t>
            </w:r>
            <w:r w:rsidRPr="004076BD">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4819A615"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1B0559C2" w14:textId="77777777" w:rsidR="00D91BE6" w:rsidRPr="004076BD" w:rsidRDefault="00D91BE6" w:rsidP="00AA58A5">
            <w:pPr>
              <w:pStyle w:val="TableParagraph"/>
              <w:kinsoku w:val="0"/>
              <w:overflowPunct w:val="0"/>
              <w:spacing w:before="69"/>
              <w:ind w:left="503"/>
              <w:rPr>
                <w:rFonts w:asciiTheme="minorHAnsi" w:hAnsiTheme="minorHAnsi"/>
              </w:rPr>
            </w:pPr>
            <w:r w:rsidRPr="004076BD">
              <w:rPr>
                <w:rFonts w:asciiTheme="minorHAnsi" w:hAnsiTheme="minorHAnsi" w:cs="Arial"/>
                <w:spacing w:val="-3"/>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3751310F" w14:textId="77777777" w:rsidR="00D91BE6" w:rsidRPr="004076BD" w:rsidRDefault="00D91BE6" w:rsidP="00AA58A5">
            <w:pPr>
              <w:pStyle w:val="TableParagraph"/>
              <w:kinsoku w:val="0"/>
              <w:overflowPunct w:val="0"/>
              <w:spacing w:before="69"/>
              <w:ind w:left="555" w:right="558"/>
              <w:jc w:val="center"/>
              <w:rPr>
                <w:rFonts w:asciiTheme="minorHAnsi" w:hAnsiTheme="minorHAnsi"/>
              </w:rPr>
            </w:pPr>
            <w:r w:rsidRPr="004076BD">
              <w:rPr>
                <w:rFonts w:asciiTheme="minorHAnsi" w:hAnsiTheme="minorHAnsi" w:cs="Arial"/>
                <w:sz w:val="16"/>
                <w:szCs w:val="16"/>
              </w:rPr>
              <w:t>g</w:t>
            </w:r>
          </w:p>
        </w:tc>
        <w:tc>
          <w:tcPr>
            <w:tcW w:w="562" w:type="dxa"/>
            <w:tcBorders>
              <w:top w:val="single" w:sz="4" w:space="0" w:color="000000"/>
              <w:left w:val="single" w:sz="4" w:space="0" w:color="000000"/>
              <w:bottom w:val="single" w:sz="4" w:space="0" w:color="000000"/>
              <w:right w:val="single" w:sz="4" w:space="0" w:color="000000"/>
            </w:tcBorders>
          </w:tcPr>
          <w:p w14:paraId="40D3CE29" w14:textId="77777777" w:rsidR="00D91BE6" w:rsidRPr="004076BD" w:rsidRDefault="00D91BE6" w:rsidP="00AA58A5">
            <w:pPr>
              <w:rPr>
                <w:rFonts w:asciiTheme="minorHAnsi" w:hAnsiTheme="minorHAnsi"/>
              </w:rPr>
            </w:pPr>
          </w:p>
        </w:tc>
      </w:tr>
      <w:tr w:rsidR="00D91BE6" w:rsidRPr="004076BD" w14:paraId="24AB663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3BDDCE2F"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2"/>
                <w:sz w:val="16"/>
                <w:szCs w:val="16"/>
              </w:rPr>
              <w:t>a</w:t>
            </w:r>
            <w:r w:rsidRPr="004076BD">
              <w:rPr>
                <w:rFonts w:asciiTheme="minorHAnsi" w:hAnsiTheme="minorHAnsi" w:cs="Arial"/>
                <w:spacing w:val="2"/>
                <w:sz w:val="16"/>
                <w:szCs w:val="16"/>
              </w:rPr>
              <w:t>mm</w:t>
            </w:r>
            <w:r w:rsidRPr="004076BD">
              <w:rPr>
                <w:rFonts w:asciiTheme="minorHAnsi" w:hAnsiTheme="minorHAnsi" w:cs="Arial"/>
                <w:spacing w:val="-2"/>
                <w:sz w:val="16"/>
                <w:szCs w:val="16"/>
              </w:rPr>
              <w:t>o</w:t>
            </w:r>
            <w:r w:rsidRPr="004076BD">
              <w:rPr>
                <w:rFonts w:asciiTheme="minorHAnsi" w:hAnsiTheme="minorHAnsi" w:cs="Arial"/>
                <w:sz w:val="16"/>
                <w:szCs w:val="16"/>
              </w:rPr>
              <w:t>r</w:t>
            </w:r>
            <w:r w:rsidRPr="004076BD">
              <w:rPr>
                <w:rFonts w:asciiTheme="minorHAnsi" w:hAnsiTheme="minorHAnsi" w:cs="Arial"/>
                <w:spacing w:val="3"/>
                <w:sz w:val="16"/>
                <w:szCs w:val="16"/>
              </w:rPr>
              <w:t>t</w:t>
            </w:r>
            <w:r w:rsidRPr="004076BD">
              <w:rPr>
                <w:rFonts w:asciiTheme="minorHAnsi" w:hAnsiTheme="minorHAnsi" w:cs="Arial"/>
                <w:spacing w:val="-2"/>
                <w:sz w:val="16"/>
                <w:szCs w:val="16"/>
              </w:rPr>
              <w:t>a</w:t>
            </w:r>
            <w:r w:rsidRPr="004076BD">
              <w:rPr>
                <w:rFonts w:asciiTheme="minorHAnsi" w:hAnsiTheme="minorHAnsi" w:cs="Arial"/>
                <w:spacing w:val="2"/>
                <w:sz w:val="16"/>
                <w:szCs w:val="16"/>
              </w:rPr>
              <w:t>m</w:t>
            </w:r>
            <w:r w:rsidRPr="004076BD">
              <w:rPr>
                <w:rFonts w:asciiTheme="minorHAnsi" w:hAnsiTheme="minorHAnsi" w:cs="Arial"/>
                <w:spacing w:val="-2"/>
                <w:sz w:val="16"/>
                <w:szCs w:val="16"/>
              </w:rPr>
              <w:t>e</w:t>
            </w:r>
            <w:r w:rsidRPr="004076BD">
              <w:rPr>
                <w:rFonts w:asciiTheme="minorHAnsi" w:hAnsiTheme="minorHAnsi" w:cs="Arial"/>
                <w:spacing w:val="3"/>
                <w:sz w:val="16"/>
                <w:szCs w:val="16"/>
              </w:rPr>
              <w:t>nt</w:t>
            </w:r>
            <w:r w:rsidRPr="004076BD">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473BA9C1"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2"/>
                <w:sz w:val="16"/>
                <w:szCs w:val="16"/>
              </w:rPr>
              <w:t>a</w:t>
            </w:r>
            <w:r w:rsidRPr="004076BD">
              <w:rPr>
                <w:rFonts w:asciiTheme="minorHAnsi" w:hAnsiTheme="minorHAnsi" w:cs="Arial"/>
                <w:spacing w:val="3"/>
                <w:sz w:val="16"/>
                <w:szCs w:val="16"/>
              </w:rPr>
              <w:t>n</w:t>
            </w:r>
            <w:r w:rsidRPr="004076BD">
              <w:rPr>
                <w:rFonts w:asciiTheme="minorHAnsi" w:hAnsiTheme="minorHAnsi" w:cs="Arial"/>
                <w:spacing w:val="-2"/>
                <w:sz w:val="16"/>
                <w:szCs w:val="16"/>
              </w:rPr>
              <w:t>n</w:t>
            </w:r>
            <w:r w:rsidRPr="004076BD">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56EC324B" w14:textId="77777777" w:rsidR="00D91BE6" w:rsidRPr="004076BD" w:rsidRDefault="00D91BE6" w:rsidP="00AA58A5">
            <w:pPr>
              <w:pStyle w:val="TableParagraph"/>
              <w:kinsoku w:val="0"/>
              <w:overflowPunct w:val="0"/>
              <w:spacing w:before="65"/>
              <w:ind w:right="64"/>
              <w:jc w:val="right"/>
              <w:rPr>
                <w:rFonts w:asciiTheme="minorHAnsi" w:hAnsiTheme="minorHAnsi"/>
              </w:rPr>
            </w:pPr>
            <w:r w:rsidRPr="004076BD">
              <w:rPr>
                <w:rFonts w:asciiTheme="minorHAnsi" w:hAnsiTheme="minorHAnsi" w:cs="Arial"/>
                <w:w w:val="95"/>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3E5257A4" w14:textId="77777777" w:rsidR="00D91BE6" w:rsidRPr="004076BD" w:rsidRDefault="00D91BE6" w:rsidP="00AA58A5">
            <w:pPr>
              <w:pStyle w:val="TableParagraph"/>
              <w:kinsoku w:val="0"/>
              <w:overflowPunct w:val="0"/>
              <w:spacing w:before="65"/>
              <w:ind w:left="555" w:right="558"/>
              <w:jc w:val="center"/>
              <w:rPr>
                <w:rFonts w:asciiTheme="minorHAnsi" w:hAnsiTheme="minorHAnsi"/>
              </w:rPr>
            </w:pPr>
            <w:r w:rsidRPr="004076BD">
              <w:rPr>
                <w:rFonts w:asciiTheme="minorHAnsi" w:hAnsiTheme="minorHAnsi" w:cs="Arial"/>
                <w:sz w:val="16"/>
                <w:szCs w:val="16"/>
              </w:rPr>
              <w:t>h</w:t>
            </w:r>
          </w:p>
        </w:tc>
        <w:tc>
          <w:tcPr>
            <w:tcW w:w="562" w:type="dxa"/>
            <w:tcBorders>
              <w:top w:val="single" w:sz="4" w:space="0" w:color="000000"/>
              <w:left w:val="single" w:sz="4" w:space="0" w:color="000000"/>
              <w:bottom w:val="single" w:sz="4" w:space="0" w:color="000000"/>
              <w:right w:val="single" w:sz="4" w:space="0" w:color="000000"/>
            </w:tcBorders>
          </w:tcPr>
          <w:p w14:paraId="77F8F3BC" w14:textId="77777777" w:rsidR="00D91BE6" w:rsidRPr="004076BD" w:rsidRDefault="00D91BE6" w:rsidP="00AA58A5">
            <w:pPr>
              <w:rPr>
                <w:rFonts w:asciiTheme="minorHAnsi" w:hAnsiTheme="minorHAnsi"/>
              </w:rPr>
            </w:pPr>
          </w:p>
        </w:tc>
      </w:tr>
      <w:tr w:rsidR="00D91BE6" w:rsidRPr="004076BD" w14:paraId="075CFA39"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5E7DFE36" w14:textId="77777777" w:rsidR="00D91BE6" w:rsidRPr="004076BD"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228E4578" w14:textId="77777777" w:rsidR="00D91BE6" w:rsidRPr="004076BD"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470BDCFE" w14:textId="77777777" w:rsidR="00D91BE6" w:rsidRPr="004076BD"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D29D24B" w14:textId="77777777" w:rsidR="00D91BE6" w:rsidRPr="004076BD"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38754ECE" w14:textId="77777777" w:rsidR="00D91BE6" w:rsidRPr="004076BD" w:rsidRDefault="00D91BE6" w:rsidP="00AA58A5">
            <w:pPr>
              <w:rPr>
                <w:rFonts w:asciiTheme="minorHAnsi" w:hAnsiTheme="minorHAnsi"/>
              </w:rPr>
            </w:pPr>
          </w:p>
        </w:tc>
      </w:tr>
      <w:tr w:rsidR="00D91BE6" w:rsidRPr="004076BD" w14:paraId="720F295C" w14:textId="77777777" w:rsidTr="00AA58A5">
        <w:trPr>
          <w:trHeight w:hRule="exact" w:val="379"/>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14F817D4" w14:textId="77777777" w:rsidR="00D91BE6" w:rsidRPr="004076BD" w:rsidRDefault="00D91BE6" w:rsidP="00AA58A5">
            <w:pPr>
              <w:pStyle w:val="TableParagraph"/>
              <w:kinsoku w:val="0"/>
              <w:overflowPunct w:val="0"/>
              <w:spacing w:before="5" w:line="180" w:lineRule="exact"/>
              <w:rPr>
                <w:rFonts w:asciiTheme="minorHAnsi" w:hAnsiTheme="minorHAnsi"/>
                <w:sz w:val="18"/>
                <w:szCs w:val="18"/>
              </w:rPr>
            </w:pPr>
          </w:p>
          <w:p w14:paraId="0CB6DF8F" w14:textId="77777777" w:rsidR="00D91BE6" w:rsidRPr="004076BD" w:rsidRDefault="00D91BE6" w:rsidP="00AA58A5">
            <w:pPr>
              <w:pStyle w:val="TableParagraph"/>
              <w:kinsoku w:val="0"/>
              <w:overflowPunct w:val="0"/>
              <w:spacing w:line="183" w:lineRule="exact"/>
              <w:ind w:left="66"/>
              <w:rPr>
                <w:rFonts w:asciiTheme="minorHAnsi" w:hAnsiTheme="minorHAnsi"/>
              </w:rPr>
            </w:pPr>
            <w:r w:rsidRPr="004076BD">
              <w:rPr>
                <w:rFonts w:asciiTheme="minorHAnsi" w:hAnsiTheme="minorHAnsi" w:cs="Arial"/>
                <w:b/>
                <w:bCs/>
                <w:sz w:val="16"/>
                <w:szCs w:val="16"/>
              </w:rPr>
              <w:t>t</w:t>
            </w:r>
            <w:r w:rsidRPr="004076BD">
              <w:rPr>
                <w:rFonts w:asciiTheme="minorHAnsi" w:hAnsiTheme="minorHAnsi" w:cs="Arial"/>
                <w:b/>
                <w:bCs/>
                <w:spacing w:val="-1"/>
                <w:sz w:val="16"/>
                <w:szCs w:val="16"/>
              </w:rPr>
              <w:t>ipo</w:t>
            </w:r>
            <w:r w:rsidRPr="004076BD">
              <w:rPr>
                <w:rFonts w:asciiTheme="minorHAnsi" w:hAnsiTheme="minorHAnsi" w:cs="Arial"/>
                <w:b/>
                <w:bCs/>
                <w:spacing w:val="3"/>
                <w:sz w:val="16"/>
                <w:szCs w:val="16"/>
              </w:rPr>
              <w:t>l</w:t>
            </w:r>
            <w:r w:rsidRPr="004076BD">
              <w:rPr>
                <w:rFonts w:asciiTheme="minorHAnsi" w:hAnsiTheme="minorHAnsi" w:cs="Arial"/>
                <w:b/>
                <w:bCs/>
                <w:spacing w:val="-1"/>
                <w:sz w:val="16"/>
                <w:szCs w:val="16"/>
              </w:rPr>
              <w:t>og</w:t>
            </w:r>
            <w:r w:rsidRPr="004076BD">
              <w:rPr>
                <w:rFonts w:asciiTheme="minorHAnsi" w:hAnsiTheme="minorHAnsi" w:cs="Arial"/>
                <w:b/>
                <w:bCs/>
                <w:spacing w:val="3"/>
                <w:sz w:val="16"/>
                <w:szCs w:val="16"/>
              </w:rPr>
              <w:t>i</w:t>
            </w:r>
            <w:r w:rsidRPr="004076BD">
              <w:rPr>
                <w:rFonts w:asciiTheme="minorHAnsi" w:hAnsiTheme="minorHAnsi" w:cs="Arial"/>
                <w:b/>
                <w:bCs/>
                <w:sz w:val="16"/>
                <w:szCs w:val="16"/>
              </w:rPr>
              <w:t>a</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5EAB259F" w14:textId="77777777" w:rsidR="00D91BE6" w:rsidRPr="004076BD" w:rsidRDefault="00D91BE6" w:rsidP="00AA58A5">
            <w:pPr>
              <w:pStyle w:val="TableParagraph"/>
              <w:kinsoku w:val="0"/>
              <w:overflowPunct w:val="0"/>
              <w:spacing w:before="5" w:line="180" w:lineRule="exact"/>
              <w:rPr>
                <w:rFonts w:asciiTheme="minorHAnsi" w:hAnsiTheme="minorHAnsi"/>
                <w:sz w:val="18"/>
                <w:szCs w:val="18"/>
              </w:rPr>
            </w:pPr>
          </w:p>
          <w:p w14:paraId="66CF3933" w14:textId="77777777" w:rsidR="00D91BE6" w:rsidRPr="004076BD" w:rsidRDefault="00D91BE6" w:rsidP="00AA58A5">
            <w:pPr>
              <w:pStyle w:val="TableParagraph"/>
              <w:kinsoku w:val="0"/>
              <w:overflowPunct w:val="0"/>
              <w:spacing w:line="183" w:lineRule="exact"/>
              <w:ind w:right="4"/>
              <w:jc w:val="center"/>
              <w:rPr>
                <w:rFonts w:asciiTheme="minorHAnsi" w:hAnsiTheme="minorHAnsi"/>
              </w:rPr>
            </w:pPr>
            <w:r w:rsidRPr="004076BD">
              <w:rPr>
                <w:rFonts w:asciiTheme="minorHAnsi" w:hAnsiTheme="minorHAnsi" w:cs="Arial"/>
                <w:b/>
                <w:bCs/>
                <w:spacing w:val="-2"/>
                <w:sz w:val="16"/>
                <w:szCs w:val="16"/>
              </w:rPr>
              <w:t>ca</w:t>
            </w:r>
            <w:r w:rsidRPr="004076BD">
              <w:rPr>
                <w:rFonts w:asciiTheme="minorHAnsi" w:hAnsiTheme="minorHAnsi" w:cs="Arial"/>
                <w:b/>
                <w:bCs/>
                <w:spacing w:val="3"/>
                <w:sz w:val="16"/>
                <w:szCs w:val="16"/>
              </w:rPr>
              <w:t>l</w:t>
            </w:r>
            <w:r w:rsidRPr="004076BD">
              <w:rPr>
                <w:rFonts w:asciiTheme="minorHAnsi" w:hAnsiTheme="minorHAnsi" w:cs="Arial"/>
                <w:b/>
                <w:bCs/>
                <w:spacing w:val="-2"/>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l</w:t>
            </w:r>
            <w:r w:rsidRPr="004076BD">
              <w:rPr>
                <w:rFonts w:asciiTheme="minorHAnsi" w:hAnsiTheme="minorHAnsi" w:cs="Arial"/>
                <w:b/>
                <w:bCs/>
                <w:sz w:val="16"/>
                <w:szCs w:val="16"/>
              </w:rPr>
              <w:t>o</w:t>
            </w:r>
          </w:p>
        </w:tc>
        <w:tc>
          <w:tcPr>
            <w:tcW w:w="1253" w:type="dxa"/>
            <w:tcBorders>
              <w:top w:val="single" w:sz="4" w:space="0" w:color="000000"/>
              <w:left w:val="single" w:sz="4" w:space="0" w:color="000000"/>
              <w:bottom w:val="single" w:sz="4" w:space="0" w:color="000000"/>
              <w:right w:val="single" w:sz="26" w:space="0" w:color="C0C0C0"/>
            </w:tcBorders>
            <w:shd w:val="clear" w:color="auto" w:fill="C0C0C0"/>
          </w:tcPr>
          <w:p w14:paraId="36D23DB5" w14:textId="77777777" w:rsidR="00D91BE6" w:rsidRPr="004076BD" w:rsidRDefault="00D91BE6" w:rsidP="00AA58A5">
            <w:pPr>
              <w:pStyle w:val="TableParagraph"/>
              <w:kinsoku w:val="0"/>
              <w:overflowPunct w:val="0"/>
              <w:spacing w:before="5" w:line="180" w:lineRule="exact"/>
              <w:rPr>
                <w:rFonts w:asciiTheme="minorHAnsi" w:hAnsiTheme="minorHAnsi"/>
                <w:sz w:val="18"/>
                <w:szCs w:val="18"/>
              </w:rPr>
            </w:pPr>
          </w:p>
          <w:p w14:paraId="3A961CF9" w14:textId="77777777" w:rsidR="00D91BE6" w:rsidRPr="004076BD" w:rsidRDefault="00D91BE6" w:rsidP="00AA58A5">
            <w:pPr>
              <w:pStyle w:val="TableParagraph"/>
              <w:kinsoku w:val="0"/>
              <w:overflowPunct w:val="0"/>
              <w:spacing w:line="183" w:lineRule="exact"/>
              <w:ind w:left="66"/>
              <w:rPr>
                <w:rFonts w:asciiTheme="minorHAnsi" w:hAnsiTheme="minorHAnsi"/>
              </w:rPr>
            </w:pPr>
            <w:r w:rsidRPr="004076BD">
              <w:rPr>
                <w:rFonts w:asciiTheme="minorHAnsi" w:hAnsiTheme="minorHAnsi" w:cs="Arial"/>
                <w:b/>
                <w:bCs/>
                <w:spacing w:val="3"/>
                <w:sz w:val="16"/>
                <w:szCs w:val="16"/>
              </w:rPr>
              <w:t>v</w:t>
            </w:r>
            <w:r w:rsidRPr="004076BD">
              <w:rPr>
                <w:rFonts w:asciiTheme="minorHAnsi" w:hAnsiTheme="minorHAnsi" w:cs="Arial"/>
                <w:b/>
                <w:bCs/>
                <w:spacing w:val="-2"/>
                <w:sz w:val="16"/>
                <w:szCs w:val="16"/>
              </w:rPr>
              <w:t>a</w:t>
            </w:r>
            <w:r w:rsidRPr="004076BD">
              <w:rPr>
                <w:rFonts w:asciiTheme="minorHAnsi" w:hAnsiTheme="minorHAnsi" w:cs="Arial"/>
                <w:b/>
                <w:bCs/>
                <w:spacing w:val="-1"/>
                <w:sz w:val="16"/>
                <w:szCs w:val="16"/>
              </w:rPr>
              <w:t>lo</w:t>
            </w:r>
            <w:r w:rsidRPr="004076BD">
              <w:rPr>
                <w:rFonts w:asciiTheme="minorHAnsi" w:hAnsiTheme="minorHAnsi" w:cs="Arial"/>
                <w:b/>
                <w:bCs/>
                <w:sz w:val="16"/>
                <w:szCs w:val="16"/>
              </w:rPr>
              <w:t>re</w:t>
            </w:r>
          </w:p>
        </w:tc>
        <w:tc>
          <w:tcPr>
            <w:tcW w:w="562" w:type="dxa"/>
            <w:tcBorders>
              <w:top w:val="single" w:sz="4" w:space="0" w:color="000000"/>
              <w:left w:val="single" w:sz="26" w:space="0" w:color="C0C0C0"/>
              <w:bottom w:val="single" w:sz="4" w:space="0" w:color="000000"/>
              <w:right w:val="single" w:sz="26" w:space="0" w:color="C0C0C0"/>
            </w:tcBorders>
            <w:shd w:val="clear" w:color="auto" w:fill="C0C0C0"/>
          </w:tcPr>
          <w:p w14:paraId="2BE25C97" w14:textId="77777777" w:rsidR="00D91BE6" w:rsidRPr="004076BD" w:rsidRDefault="00D91BE6" w:rsidP="00AA58A5">
            <w:pPr>
              <w:pStyle w:val="TableParagraph"/>
              <w:kinsoku w:val="0"/>
              <w:overflowPunct w:val="0"/>
              <w:spacing w:line="182" w:lineRule="exact"/>
              <w:jc w:val="center"/>
              <w:rPr>
                <w:rFonts w:asciiTheme="minorHAnsi" w:hAnsiTheme="minorHAnsi" w:cs="Arial"/>
                <w:sz w:val="16"/>
                <w:szCs w:val="16"/>
              </w:rPr>
            </w:pPr>
            <w:r w:rsidRPr="004076BD">
              <w:rPr>
                <w:rFonts w:asciiTheme="minorHAnsi" w:hAnsiTheme="minorHAnsi" w:cs="Arial"/>
                <w:b/>
                <w:bCs/>
                <w:spacing w:val="-3"/>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e</w:t>
            </w:r>
            <w:r w:rsidRPr="004076BD">
              <w:rPr>
                <w:rFonts w:asciiTheme="minorHAnsi" w:hAnsiTheme="minorHAnsi" w:cs="Arial"/>
                <w:b/>
                <w:bCs/>
                <w:sz w:val="16"/>
                <w:szCs w:val="16"/>
              </w:rPr>
              <w:t>ff</w:t>
            </w:r>
          </w:p>
          <w:p w14:paraId="2606E86B" w14:textId="77777777" w:rsidR="00D91BE6" w:rsidRPr="004076BD" w:rsidRDefault="00D91BE6" w:rsidP="00AA58A5">
            <w:pPr>
              <w:pStyle w:val="TableParagraph"/>
              <w:kinsoku w:val="0"/>
              <w:overflowPunct w:val="0"/>
              <w:spacing w:before="3" w:line="183" w:lineRule="exact"/>
              <w:jc w:val="center"/>
              <w:rPr>
                <w:rFonts w:asciiTheme="minorHAnsi" w:hAnsiTheme="minorHAnsi"/>
              </w:rPr>
            </w:pPr>
            <w:r w:rsidRPr="004076BD">
              <w:rPr>
                <w:rFonts w:asciiTheme="minorHAnsi" w:hAnsiTheme="minorHAnsi" w:cs="Arial"/>
                <w:b/>
                <w:bCs/>
                <w:sz w:val="16"/>
                <w:szCs w:val="16"/>
              </w:rPr>
              <w:t>.</w:t>
            </w:r>
          </w:p>
        </w:tc>
      </w:tr>
      <w:tr w:rsidR="00D91BE6" w:rsidRPr="004076BD" w14:paraId="331A913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AB29C1E" w14:textId="77777777" w:rsidR="00D91BE6" w:rsidRPr="004076BD"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11C01BE" w14:textId="77777777" w:rsidR="00D91BE6" w:rsidRPr="004076BD"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6A7B9D81" w14:textId="77777777" w:rsidR="00D91BE6" w:rsidRPr="004076BD"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35642A5" w14:textId="77777777" w:rsidR="00D91BE6" w:rsidRPr="004076BD"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3F47732E" w14:textId="77777777" w:rsidR="00D91BE6" w:rsidRPr="004076BD" w:rsidRDefault="00D91BE6" w:rsidP="00AA58A5">
            <w:pPr>
              <w:rPr>
                <w:rFonts w:asciiTheme="minorHAnsi" w:hAnsiTheme="minorHAnsi"/>
              </w:rPr>
            </w:pPr>
          </w:p>
        </w:tc>
      </w:tr>
      <w:tr w:rsidR="00D91BE6" w:rsidRPr="004076BD" w14:paraId="5823E9F2"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D42AFB9"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b/>
                <w:bCs/>
                <w:spacing w:val="-3"/>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n</w:t>
            </w:r>
            <w:r w:rsidRPr="004076BD">
              <w:rPr>
                <w:rFonts w:asciiTheme="minorHAnsi" w:hAnsiTheme="minorHAnsi" w:cs="Arial"/>
                <w:b/>
                <w:bCs/>
                <w:spacing w:val="-3"/>
                <w:sz w:val="16"/>
                <w:szCs w:val="16"/>
              </w:rPr>
              <w:t>s</w:t>
            </w:r>
            <w:r w:rsidRPr="004076BD">
              <w:rPr>
                <w:rFonts w:asciiTheme="minorHAnsi" w:hAnsiTheme="minorHAnsi" w:cs="Arial"/>
                <w:b/>
                <w:bCs/>
                <w:spacing w:val="3"/>
                <w:sz w:val="16"/>
                <w:szCs w:val="16"/>
              </w:rPr>
              <w:t>u</w:t>
            </w:r>
            <w:r w:rsidRPr="004076BD">
              <w:rPr>
                <w:rFonts w:asciiTheme="minorHAnsi" w:hAnsiTheme="minorHAnsi" w:cs="Arial"/>
                <w:b/>
                <w:bCs/>
                <w:spacing w:val="-3"/>
                <w:sz w:val="16"/>
                <w:szCs w:val="16"/>
              </w:rPr>
              <w:t>m</w:t>
            </w:r>
            <w:r w:rsidRPr="004076BD">
              <w:rPr>
                <w:rFonts w:asciiTheme="minorHAnsi" w:hAnsiTheme="minorHAnsi" w:cs="Arial"/>
                <w:b/>
                <w:bCs/>
                <w:sz w:val="16"/>
                <w:szCs w:val="16"/>
              </w:rPr>
              <w:t>o</w:t>
            </w:r>
            <w:r w:rsidRPr="004076BD">
              <w:rPr>
                <w:rFonts w:asciiTheme="minorHAnsi" w:hAnsiTheme="minorHAnsi" w:cs="Arial"/>
                <w:b/>
                <w:bCs/>
                <w:spacing w:val="-23"/>
                <w:sz w:val="16"/>
                <w:szCs w:val="16"/>
              </w:rPr>
              <w:t xml:space="preserve"> </w:t>
            </w:r>
            <w:r w:rsidRPr="004076BD">
              <w:rPr>
                <w:rFonts w:asciiTheme="minorHAnsi" w:hAnsiTheme="minorHAnsi" w:cs="Arial"/>
                <w:b/>
                <w:bCs/>
                <w:spacing w:val="-3"/>
                <w:sz w:val="16"/>
                <w:szCs w:val="16"/>
              </w:rPr>
              <w:t>ca</w:t>
            </w:r>
            <w:r w:rsidRPr="004076BD">
              <w:rPr>
                <w:rFonts w:asciiTheme="minorHAnsi" w:hAnsiTheme="minorHAnsi" w:cs="Arial"/>
                <w:b/>
                <w:bCs/>
                <w:spacing w:val="5"/>
                <w:sz w:val="16"/>
                <w:szCs w:val="16"/>
              </w:rPr>
              <w:t>r</w:t>
            </w:r>
            <w:r w:rsidRPr="004076BD">
              <w:rPr>
                <w:rFonts w:asciiTheme="minorHAnsi" w:hAnsiTheme="minorHAnsi" w:cs="Arial"/>
                <w:b/>
                <w:bCs/>
                <w:spacing w:val="-1"/>
                <w:sz w:val="16"/>
                <w:szCs w:val="16"/>
              </w:rPr>
              <w:t>bu</w:t>
            </w:r>
            <w:r w:rsidRPr="004076BD">
              <w:rPr>
                <w:rFonts w:asciiTheme="minorHAnsi" w:hAnsiTheme="minorHAnsi" w:cs="Arial"/>
                <w:b/>
                <w:bCs/>
                <w:spacing w:val="5"/>
                <w:sz w:val="16"/>
                <w:szCs w:val="16"/>
              </w:rPr>
              <w:t>r</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n</w:t>
            </w:r>
            <w:r w:rsidRPr="004076BD">
              <w:rPr>
                <w:rFonts w:asciiTheme="minorHAnsi" w:hAnsiTheme="minorHAnsi" w:cs="Arial"/>
                <w:b/>
                <w:bCs/>
                <w:spacing w:val="4"/>
                <w:sz w:val="16"/>
                <w:szCs w:val="16"/>
              </w:rPr>
              <w:t>t</w:t>
            </w:r>
            <w:r w:rsidRPr="004076BD">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225C0887" w14:textId="77777777" w:rsidR="00D91BE6" w:rsidRPr="004076BD" w:rsidRDefault="00D91BE6" w:rsidP="00AA58A5">
            <w:pPr>
              <w:pStyle w:val="TableParagraph"/>
              <w:kinsoku w:val="0"/>
              <w:overflowPunct w:val="0"/>
              <w:spacing w:before="69" w:line="183" w:lineRule="exact"/>
              <w:ind w:right="5"/>
              <w:jc w:val="center"/>
              <w:rPr>
                <w:rFonts w:asciiTheme="minorHAnsi" w:hAnsiTheme="minorHAnsi"/>
              </w:rPr>
            </w:pPr>
            <w:r w:rsidRPr="004076BD">
              <w:rPr>
                <w:rFonts w:asciiTheme="minorHAnsi" w:hAnsiTheme="minorHAnsi" w:cs="Arial"/>
                <w:b/>
                <w:bCs/>
                <w:spacing w:val="-3"/>
                <w:sz w:val="16"/>
                <w:szCs w:val="16"/>
              </w:rPr>
              <w:t>1</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40</w:t>
            </w:r>
            <w:r w:rsidRPr="004076BD">
              <w:rPr>
                <w:rFonts w:asciiTheme="minorHAnsi" w:hAnsiTheme="minorHAnsi" w:cs="Arial"/>
                <w:b/>
                <w:bCs/>
                <w:sz w:val="16"/>
                <w:szCs w:val="16"/>
              </w:rPr>
              <w:t>x</w:t>
            </w:r>
            <w:r w:rsidRPr="004076BD">
              <w:rPr>
                <w:rFonts w:asciiTheme="minorHAnsi" w:hAnsiTheme="minorHAnsi" w:cs="Arial"/>
                <w:b/>
                <w:bCs/>
                <w:spacing w:val="-15"/>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1"/>
                <w:sz w:val="16"/>
                <w:szCs w:val="16"/>
              </w:rPr>
              <w:t>d</w:t>
            </w:r>
            <w:r w:rsidRPr="004076BD">
              <w:rPr>
                <w:rFonts w:asciiTheme="minorHAnsi" w:hAnsiTheme="minorHAnsi" w:cs="Arial"/>
                <w:b/>
                <w:bCs/>
                <w:sz w:val="16"/>
                <w:szCs w:val="16"/>
              </w:rPr>
              <w:t>)</w:t>
            </w:r>
            <w:r w:rsidRPr="004076BD">
              <w:rPr>
                <w:rFonts w:asciiTheme="minorHAnsi" w:hAnsiTheme="minorHAnsi" w:cs="Arial"/>
                <w:b/>
                <w:bCs/>
                <w:spacing w:val="3"/>
                <w:sz w:val="16"/>
                <w:szCs w:val="16"/>
              </w:rPr>
              <w:t>/</w:t>
            </w:r>
            <w:r w:rsidRPr="004076BD">
              <w:rPr>
                <w:rFonts w:asciiTheme="minorHAnsi" w:hAnsiTheme="minorHAnsi" w:cs="Arial"/>
                <w:b/>
                <w:bCs/>
                <w:sz w:val="16"/>
                <w:szCs w:val="16"/>
              </w:rPr>
              <w:t>(</w:t>
            </w:r>
            <w:r w:rsidRPr="004076BD">
              <w:rPr>
                <w:rFonts w:asciiTheme="minorHAnsi" w:hAnsiTheme="minorHAnsi" w:cs="Arial"/>
                <w:b/>
                <w:bCs/>
                <w:spacing w:val="-1"/>
                <w:sz w:val="16"/>
                <w:szCs w:val="16"/>
              </w:rPr>
              <w:t>b</w:t>
            </w:r>
            <w:r w:rsidRPr="004076BD">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3FBFDEFC" w14:textId="77777777" w:rsidR="00D91BE6" w:rsidRPr="004076BD" w:rsidRDefault="00D91BE6" w:rsidP="00AA58A5">
            <w:pPr>
              <w:pStyle w:val="TableParagraph"/>
              <w:kinsoku w:val="0"/>
              <w:overflowPunct w:val="0"/>
              <w:spacing w:before="69" w:line="183" w:lineRule="exact"/>
              <w:ind w:left="685"/>
              <w:rPr>
                <w:rFonts w:asciiTheme="minorHAnsi" w:hAnsiTheme="minorHAnsi"/>
              </w:rPr>
            </w:pPr>
            <w:r w:rsidRPr="004076BD">
              <w:rPr>
                <w:rFonts w:asciiTheme="minorHAnsi" w:hAnsiTheme="minorHAnsi" w:cs="Arial"/>
                <w:b/>
                <w:bCs/>
                <w:spacing w:val="-3"/>
                <w:sz w:val="16"/>
                <w:szCs w:val="16"/>
              </w:rPr>
              <w:t>0</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0</w:t>
            </w:r>
            <w:r w:rsidRPr="004076BD">
              <w:rPr>
                <w:rFonts w:asciiTheme="minorHAnsi" w:hAnsiTheme="minorHAnsi" w:cs="Arial"/>
                <w:b/>
                <w:bCs/>
                <w:spacing w:val="-3"/>
                <w:sz w:val="16"/>
                <w:szCs w:val="16"/>
              </w:rPr>
              <w:t>420</w:t>
            </w:r>
          </w:p>
        </w:tc>
        <w:tc>
          <w:tcPr>
            <w:tcW w:w="562" w:type="dxa"/>
            <w:tcBorders>
              <w:top w:val="single" w:sz="4" w:space="0" w:color="000000"/>
              <w:left w:val="single" w:sz="4" w:space="0" w:color="000000"/>
              <w:bottom w:val="single" w:sz="4" w:space="0" w:color="000000"/>
              <w:right w:val="single" w:sz="4" w:space="0" w:color="000000"/>
            </w:tcBorders>
          </w:tcPr>
          <w:p w14:paraId="3EDA4F60" w14:textId="77777777" w:rsidR="00D91BE6" w:rsidRPr="004076BD" w:rsidRDefault="00D91BE6" w:rsidP="00AA58A5">
            <w:pPr>
              <w:rPr>
                <w:rFonts w:asciiTheme="minorHAnsi" w:hAnsiTheme="minorHAnsi"/>
              </w:rPr>
            </w:pPr>
          </w:p>
        </w:tc>
      </w:tr>
      <w:tr w:rsidR="00D91BE6" w:rsidRPr="004076BD" w14:paraId="52EF5539"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74D2BB1C" w14:textId="77777777" w:rsidR="00D91BE6" w:rsidRPr="004076BD"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536104FA" w14:textId="77777777" w:rsidR="00D91BE6" w:rsidRPr="004076BD"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4C08C290" w14:textId="77777777" w:rsidR="00D91BE6" w:rsidRPr="004076BD"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071CDCB1" w14:textId="77777777" w:rsidR="00D91BE6" w:rsidRPr="004076BD"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794B25A0" w14:textId="77777777" w:rsidR="00D91BE6" w:rsidRPr="004076BD" w:rsidRDefault="00D91BE6" w:rsidP="00AA58A5">
            <w:pPr>
              <w:rPr>
                <w:rFonts w:asciiTheme="minorHAnsi" w:hAnsiTheme="minorHAnsi"/>
              </w:rPr>
            </w:pPr>
          </w:p>
        </w:tc>
      </w:tr>
      <w:tr w:rsidR="00D91BE6" w:rsidRPr="004076BD" w14:paraId="5114E85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2A54D57"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b/>
                <w:bCs/>
                <w:spacing w:val="-3"/>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n</w:t>
            </w:r>
            <w:r w:rsidRPr="004076BD">
              <w:rPr>
                <w:rFonts w:asciiTheme="minorHAnsi" w:hAnsiTheme="minorHAnsi" w:cs="Arial"/>
                <w:b/>
                <w:bCs/>
                <w:spacing w:val="-3"/>
                <w:sz w:val="16"/>
                <w:szCs w:val="16"/>
              </w:rPr>
              <w:t>s</w:t>
            </w:r>
            <w:r w:rsidRPr="004076BD">
              <w:rPr>
                <w:rFonts w:asciiTheme="minorHAnsi" w:hAnsiTheme="minorHAnsi" w:cs="Arial"/>
                <w:b/>
                <w:bCs/>
                <w:spacing w:val="3"/>
                <w:sz w:val="16"/>
                <w:szCs w:val="16"/>
              </w:rPr>
              <w:t>u</w:t>
            </w:r>
            <w:r w:rsidRPr="004076BD">
              <w:rPr>
                <w:rFonts w:asciiTheme="minorHAnsi" w:hAnsiTheme="minorHAnsi" w:cs="Arial"/>
                <w:b/>
                <w:bCs/>
                <w:spacing w:val="-3"/>
                <w:sz w:val="16"/>
                <w:szCs w:val="16"/>
              </w:rPr>
              <w:t>m</w:t>
            </w:r>
            <w:r w:rsidRPr="004076BD">
              <w:rPr>
                <w:rFonts w:asciiTheme="minorHAnsi" w:hAnsiTheme="minorHAnsi" w:cs="Arial"/>
                <w:b/>
                <w:bCs/>
                <w:sz w:val="16"/>
                <w:szCs w:val="16"/>
              </w:rPr>
              <w:t>o</w:t>
            </w:r>
            <w:r w:rsidRPr="004076BD">
              <w:rPr>
                <w:rFonts w:asciiTheme="minorHAnsi" w:hAnsiTheme="minorHAnsi" w:cs="Arial"/>
                <w:b/>
                <w:bCs/>
                <w:spacing w:val="-15"/>
                <w:sz w:val="16"/>
                <w:szCs w:val="16"/>
              </w:rPr>
              <w:t xml:space="preserve"> </w:t>
            </w:r>
            <w:r w:rsidRPr="004076BD">
              <w:rPr>
                <w:rFonts w:asciiTheme="minorHAnsi" w:hAnsiTheme="minorHAnsi" w:cs="Arial"/>
                <w:b/>
                <w:bCs/>
                <w:spacing w:val="-1"/>
                <w:sz w:val="16"/>
                <w:szCs w:val="16"/>
              </w:rPr>
              <w:t>ol</w:t>
            </w:r>
            <w:r w:rsidRPr="004076BD">
              <w:rPr>
                <w:rFonts w:asciiTheme="minorHAnsi" w:hAnsiTheme="minorHAnsi" w:cs="Arial"/>
                <w:b/>
                <w:bCs/>
                <w:spacing w:val="3"/>
                <w:sz w:val="16"/>
                <w:szCs w:val="16"/>
              </w:rPr>
              <w:t>i</w:t>
            </w:r>
            <w:r w:rsidRPr="004076BD">
              <w:rPr>
                <w:rFonts w:asciiTheme="minorHAnsi" w:hAnsiTheme="minorHAnsi" w:cs="Arial"/>
                <w:b/>
                <w:bCs/>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5A94D014" w14:textId="77777777" w:rsidR="00D91BE6" w:rsidRPr="004076BD" w:rsidRDefault="00D91BE6" w:rsidP="00AA58A5">
            <w:pPr>
              <w:pStyle w:val="TableParagraph"/>
              <w:kinsoku w:val="0"/>
              <w:overflowPunct w:val="0"/>
              <w:spacing w:before="69" w:line="183" w:lineRule="exact"/>
              <w:ind w:right="1"/>
              <w:jc w:val="center"/>
              <w:rPr>
                <w:rFonts w:asciiTheme="minorHAnsi" w:hAnsiTheme="minorHAnsi"/>
              </w:rPr>
            </w:pPr>
            <w:r w:rsidRPr="004076BD">
              <w:rPr>
                <w:rFonts w:asciiTheme="minorHAnsi" w:hAnsiTheme="minorHAnsi" w:cs="Arial"/>
                <w:b/>
                <w:bCs/>
                <w:spacing w:val="-3"/>
                <w:sz w:val="16"/>
                <w:szCs w:val="16"/>
              </w:rPr>
              <w:t>2</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8</w:t>
            </w:r>
            <w:r w:rsidRPr="004076BD">
              <w:rPr>
                <w:rFonts w:asciiTheme="minorHAnsi" w:hAnsiTheme="minorHAnsi" w:cs="Arial"/>
                <w:b/>
                <w:bCs/>
                <w:sz w:val="16"/>
                <w:szCs w:val="16"/>
              </w:rPr>
              <w:t>4</w:t>
            </w:r>
            <w:r w:rsidRPr="004076BD">
              <w:rPr>
                <w:rFonts w:asciiTheme="minorHAnsi" w:hAnsiTheme="minorHAnsi" w:cs="Arial"/>
                <w:b/>
                <w:bCs/>
                <w:spacing w:val="-7"/>
                <w:sz w:val="16"/>
                <w:szCs w:val="16"/>
              </w:rPr>
              <w:t xml:space="preserve"> </w:t>
            </w:r>
            <w:r w:rsidRPr="004076BD">
              <w:rPr>
                <w:rFonts w:asciiTheme="minorHAnsi" w:hAnsiTheme="minorHAnsi" w:cs="Arial"/>
                <w:b/>
                <w:bCs/>
                <w:sz w:val="16"/>
                <w:szCs w:val="16"/>
              </w:rPr>
              <w:t>x</w:t>
            </w:r>
            <w:r w:rsidRPr="004076BD">
              <w:rPr>
                <w:rFonts w:asciiTheme="minorHAnsi" w:hAnsiTheme="minorHAnsi" w:cs="Arial"/>
                <w:b/>
                <w:bCs/>
                <w:spacing w:val="-10"/>
                <w:sz w:val="16"/>
                <w:szCs w:val="16"/>
              </w:rPr>
              <w:t xml:space="preserve"> </w:t>
            </w:r>
            <w:r w:rsidRPr="004076BD">
              <w:rPr>
                <w:rFonts w:asciiTheme="minorHAnsi" w:hAnsiTheme="minorHAnsi" w:cs="Arial"/>
                <w:b/>
                <w:bCs/>
                <w:spacing w:val="4"/>
                <w:sz w:val="16"/>
                <w:szCs w:val="16"/>
              </w:rPr>
              <w:t>(</w:t>
            </w:r>
            <w:r w:rsidRPr="004076BD">
              <w:rPr>
                <w:rFonts w:asciiTheme="minorHAnsi" w:hAnsiTheme="minorHAnsi" w:cs="Arial"/>
                <w:b/>
                <w:bCs/>
                <w:spacing w:val="-3"/>
                <w:sz w:val="16"/>
                <w:szCs w:val="16"/>
              </w:rPr>
              <w:t>e</w:t>
            </w:r>
            <w:r w:rsidRPr="004076BD">
              <w:rPr>
                <w:rFonts w:asciiTheme="minorHAnsi" w:hAnsiTheme="minorHAnsi" w:cs="Arial"/>
                <w:b/>
                <w:bCs/>
                <w:sz w:val="16"/>
                <w:szCs w:val="16"/>
              </w:rPr>
              <w:t>)</w:t>
            </w:r>
            <w:r w:rsidRPr="004076BD">
              <w:rPr>
                <w:rFonts w:asciiTheme="minorHAnsi" w:hAnsiTheme="minorHAnsi" w:cs="Arial"/>
                <w:b/>
                <w:bCs/>
                <w:spacing w:val="-1"/>
                <w:sz w:val="16"/>
                <w:szCs w:val="16"/>
              </w:rPr>
              <w:t>/</w:t>
            </w:r>
            <w:r w:rsidRPr="004076BD">
              <w:rPr>
                <w:rFonts w:asciiTheme="minorHAnsi" w:hAnsiTheme="minorHAnsi" w:cs="Arial"/>
                <w:b/>
                <w:bCs/>
                <w:sz w:val="16"/>
                <w:szCs w:val="16"/>
              </w:rPr>
              <w:t>(</w:t>
            </w:r>
            <w:r w:rsidRPr="004076BD">
              <w:rPr>
                <w:rFonts w:asciiTheme="minorHAnsi" w:hAnsiTheme="minorHAnsi" w:cs="Arial"/>
                <w:b/>
                <w:bCs/>
                <w:spacing w:val="-1"/>
                <w:sz w:val="16"/>
                <w:szCs w:val="16"/>
              </w:rPr>
              <w:t>b</w:t>
            </w:r>
            <w:r w:rsidRPr="004076BD">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19FF886D" w14:textId="77777777" w:rsidR="00D91BE6" w:rsidRPr="004076BD" w:rsidRDefault="00D91BE6" w:rsidP="00AA58A5">
            <w:pPr>
              <w:pStyle w:val="TableParagraph"/>
              <w:kinsoku w:val="0"/>
              <w:overflowPunct w:val="0"/>
              <w:spacing w:before="69" w:line="183" w:lineRule="exact"/>
              <w:ind w:left="685"/>
              <w:rPr>
                <w:rFonts w:asciiTheme="minorHAnsi" w:hAnsiTheme="minorHAnsi"/>
              </w:rPr>
            </w:pPr>
            <w:r w:rsidRPr="004076BD">
              <w:rPr>
                <w:rFonts w:asciiTheme="minorHAnsi" w:hAnsiTheme="minorHAnsi" w:cs="Arial"/>
                <w:b/>
                <w:bCs/>
                <w:spacing w:val="-3"/>
                <w:sz w:val="16"/>
                <w:szCs w:val="16"/>
              </w:rPr>
              <w:t>0</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0</w:t>
            </w:r>
            <w:r w:rsidRPr="004076BD">
              <w:rPr>
                <w:rFonts w:asciiTheme="minorHAnsi" w:hAnsiTheme="minorHAnsi" w:cs="Arial"/>
                <w:b/>
                <w:bCs/>
                <w:spacing w:val="-3"/>
                <w:sz w:val="16"/>
                <w:szCs w:val="16"/>
              </w:rPr>
              <w:t>0</w:t>
            </w:r>
            <w:r w:rsidRPr="004076BD">
              <w:rPr>
                <w:rFonts w:asciiTheme="minorHAnsi" w:hAnsiTheme="minorHAnsi" w:cs="Arial"/>
                <w:b/>
                <w:bCs/>
                <w:spacing w:val="3"/>
                <w:sz w:val="16"/>
                <w:szCs w:val="16"/>
              </w:rPr>
              <w:t>11</w:t>
            </w:r>
          </w:p>
        </w:tc>
        <w:tc>
          <w:tcPr>
            <w:tcW w:w="562" w:type="dxa"/>
            <w:tcBorders>
              <w:top w:val="single" w:sz="4" w:space="0" w:color="000000"/>
              <w:left w:val="single" w:sz="4" w:space="0" w:color="000000"/>
              <w:bottom w:val="single" w:sz="4" w:space="0" w:color="000000"/>
              <w:right w:val="single" w:sz="4" w:space="0" w:color="000000"/>
            </w:tcBorders>
          </w:tcPr>
          <w:p w14:paraId="7B218C6B" w14:textId="77777777" w:rsidR="00D91BE6" w:rsidRPr="004076BD" w:rsidRDefault="00D91BE6" w:rsidP="00AA58A5">
            <w:pPr>
              <w:rPr>
                <w:rFonts w:asciiTheme="minorHAnsi" w:hAnsiTheme="minorHAnsi"/>
              </w:rPr>
            </w:pPr>
          </w:p>
        </w:tc>
      </w:tr>
      <w:tr w:rsidR="00D91BE6" w:rsidRPr="004076BD" w14:paraId="27D320CE"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A2355F6" w14:textId="77777777" w:rsidR="00D91BE6" w:rsidRPr="004076BD"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28A582DA" w14:textId="77777777" w:rsidR="00D91BE6" w:rsidRPr="004076BD"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099BFC8" w14:textId="77777777" w:rsidR="00D91BE6" w:rsidRPr="004076BD"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55F4CA6" w14:textId="77777777" w:rsidR="00D91BE6" w:rsidRPr="004076BD"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440C52D9" w14:textId="77777777" w:rsidR="00D91BE6" w:rsidRPr="004076BD" w:rsidRDefault="00D91BE6" w:rsidP="00AA58A5">
            <w:pPr>
              <w:rPr>
                <w:rFonts w:asciiTheme="minorHAnsi" w:hAnsiTheme="minorHAnsi"/>
              </w:rPr>
            </w:pPr>
          </w:p>
        </w:tc>
      </w:tr>
      <w:tr w:rsidR="00D91BE6" w:rsidRPr="004076BD" w14:paraId="6CB05AEE"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99E4DBC"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b/>
                <w:bCs/>
                <w:spacing w:val="-2"/>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n</w:t>
            </w:r>
            <w:r w:rsidRPr="004076BD">
              <w:rPr>
                <w:rFonts w:asciiTheme="minorHAnsi" w:hAnsiTheme="minorHAnsi" w:cs="Arial"/>
                <w:b/>
                <w:bCs/>
                <w:spacing w:val="-2"/>
                <w:sz w:val="16"/>
                <w:szCs w:val="16"/>
              </w:rPr>
              <w:t>s</w:t>
            </w:r>
            <w:r w:rsidRPr="004076BD">
              <w:rPr>
                <w:rFonts w:asciiTheme="minorHAnsi" w:hAnsiTheme="minorHAnsi" w:cs="Arial"/>
                <w:b/>
                <w:bCs/>
                <w:spacing w:val="3"/>
                <w:sz w:val="16"/>
                <w:szCs w:val="16"/>
              </w:rPr>
              <w:t>u</w:t>
            </w:r>
            <w:r w:rsidRPr="004076BD">
              <w:rPr>
                <w:rFonts w:asciiTheme="minorHAnsi" w:hAnsiTheme="minorHAnsi" w:cs="Arial"/>
                <w:b/>
                <w:bCs/>
                <w:spacing w:val="-2"/>
                <w:sz w:val="16"/>
                <w:szCs w:val="16"/>
              </w:rPr>
              <w:t>m</w:t>
            </w:r>
            <w:r w:rsidRPr="004076BD">
              <w:rPr>
                <w:rFonts w:asciiTheme="minorHAnsi" w:hAnsiTheme="minorHAnsi" w:cs="Arial"/>
                <w:b/>
                <w:bCs/>
                <w:sz w:val="16"/>
                <w:szCs w:val="16"/>
              </w:rPr>
              <w:t>o</w:t>
            </w:r>
            <w:r w:rsidRPr="004076BD">
              <w:rPr>
                <w:rFonts w:asciiTheme="minorHAnsi" w:hAnsiTheme="minorHAnsi" w:cs="Arial"/>
                <w:b/>
                <w:bCs/>
                <w:spacing w:val="-11"/>
                <w:sz w:val="16"/>
                <w:szCs w:val="16"/>
              </w:rPr>
              <w:t xml:space="preserve"> </w:t>
            </w:r>
            <w:r w:rsidRPr="004076BD">
              <w:rPr>
                <w:rFonts w:asciiTheme="minorHAnsi" w:hAnsiTheme="minorHAnsi" w:cs="Arial"/>
                <w:b/>
                <w:bCs/>
                <w:spacing w:val="-1"/>
                <w:sz w:val="16"/>
                <w:szCs w:val="16"/>
              </w:rPr>
              <w:t>g</w:t>
            </w:r>
            <w:r w:rsidRPr="004076BD">
              <w:rPr>
                <w:rFonts w:asciiTheme="minorHAnsi" w:hAnsiTheme="minorHAnsi" w:cs="Arial"/>
                <w:b/>
                <w:bCs/>
                <w:spacing w:val="3"/>
                <w:sz w:val="16"/>
                <w:szCs w:val="16"/>
              </w:rPr>
              <w:t>o</w:t>
            </w:r>
            <w:r w:rsidRPr="004076BD">
              <w:rPr>
                <w:rFonts w:asciiTheme="minorHAnsi" w:hAnsiTheme="minorHAnsi" w:cs="Arial"/>
                <w:b/>
                <w:bCs/>
                <w:spacing w:val="-2"/>
                <w:sz w:val="16"/>
                <w:szCs w:val="16"/>
              </w:rPr>
              <w:t>m</w:t>
            </w:r>
            <w:r w:rsidRPr="004076BD">
              <w:rPr>
                <w:rFonts w:asciiTheme="minorHAnsi" w:hAnsiTheme="minorHAnsi" w:cs="Arial"/>
                <w:b/>
                <w:bCs/>
                <w:spacing w:val="3"/>
                <w:sz w:val="16"/>
                <w:szCs w:val="16"/>
              </w:rPr>
              <w:t>m</w:t>
            </w:r>
            <w:r w:rsidRPr="004076BD">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79190966" w14:textId="77777777" w:rsidR="00D91BE6" w:rsidRPr="004076BD" w:rsidRDefault="00D91BE6" w:rsidP="00AA58A5">
            <w:pPr>
              <w:pStyle w:val="TableParagraph"/>
              <w:kinsoku w:val="0"/>
              <w:overflowPunct w:val="0"/>
              <w:spacing w:before="69" w:line="183" w:lineRule="exact"/>
              <w:ind w:right="6"/>
              <w:jc w:val="center"/>
              <w:rPr>
                <w:rFonts w:asciiTheme="minorHAnsi" w:hAnsiTheme="minorHAnsi"/>
              </w:rPr>
            </w:pPr>
            <w:r w:rsidRPr="004076BD">
              <w:rPr>
                <w:rFonts w:asciiTheme="minorHAnsi" w:hAnsiTheme="minorHAnsi" w:cs="Arial"/>
                <w:b/>
                <w:bCs/>
                <w:spacing w:val="-2"/>
                <w:sz w:val="16"/>
                <w:szCs w:val="16"/>
              </w:rPr>
              <w:t>52</w:t>
            </w:r>
            <w:r w:rsidRPr="004076BD">
              <w:rPr>
                <w:rFonts w:asciiTheme="minorHAnsi" w:hAnsiTheme="minorHAnsi" w:cs="Arial"/>
                <w:b/>
                <w:bCs/>
                <w:sz w:val="16"/>
                <w:szCs w:val="16"/>
              </w:rPr>
              <w:t>*</w:t>
            </w:r>
            <w:r w:rsidRPr="004076BD">
              <w:rPr>
                <w:rFonts w:asciiTheme="minorHAnsi" w:hAnsiTheme="minorHAnsi" w:cs="Arial"/>
                <w:b/>
                <w:bCs/>
                <w:spacing w:val="3"/>
                <w:sz w:val="16"/>
                <w:szCs w:val="16"/>
              </w:rPr>
              <w:t>6</w:t>
            </w:r>
            <w:r w:rsidRPr="004076BD">
              <w:rPr>
                <w:rFonts w:asciiTheme="minorHAnsi" w:hAnsiTheme="minorHAnsi" w:cs="Arial"/>
                <w:b/>
                <w:bCs/>
                <w:spacing w:val="-1"/>
                <w:sz w:val="16"/>
                <w:szCs w:val="16"/>
              </w:rPr>
              <w:t>/</w:t>
            </w:r>
            <w:r w:rsidRPr="004076BD">
              <w:rPr>
                <w:rFonts w:asciiTheme="minorHAnsi" w:hAnsiTheme="minorHAnsi" w:cs="Arial"/>
                <w:b/>
                <w:bCs/>
                <w:sz w:val="16"/>
                <w:szCs w:val="16"/>
              </w:rPr>
              <w:t>(f</w:t>
            </w:r>
            <w:r w:rsidRPr="004076BD">
              <w:rPr>
                <w:rFonts w:asciiTheme="minorHAnsi" w:hAnsiTheme="minorHAnsi" w:cs="Arial"/>
                <w:b/>
                <w:bCs/>
                <w:spacing w:val="4"/>
                <w:sz w:val="16"/>
                <w:szCs w:val="16"/>
              </w:rPr>
              <w:t>)</w:t>
            </w:r>
            <w:r w:rsidRPr="004076BD">
              <w:rPr>
                <w:rFonts w:asciiTheme="minorHAnsi" w:hAnsiTheme="minorHAnsi" w:cs="Arial"/>
                <w:b/>
                <w:bCs/>
                <w:spacing w:val="-2"/>
                <w:sz w:val="16"/>
                <w:szCs w:val="16"/>
              </w:rPr>
              <w:t>x</w:t>
            </w:r>
            <w:r w:rsidRPr="004076BD">
              <w:rPr>
                <w:rFonts w:asciiTheme="minorHAnsi" w:hAnsiTheme="minorHAnsi" w:cs="Arial"/>
                <w:b/>
                <w:bCs/>
                <w:sz w:val="16"/>
                <w:szCs w:val="16"/>
              </w:rPr>
              <w:t>(</w:t>
            </w:r>
            <w:r w:rsidRPr="004076BD">
              <w:rPr>
                <w:rFonts w:asciiTheme="minorHAnsi" w:hAnsiTheme="minorHAnsi" w:cs="Arial"/>
                <w:b/>
                <w:bCs/>
                <w:spacing w:val="-1"/>
                <w:sz w:val="16"/>
                <w:szCs w:val="16"/>
              </w:rPr>
              <w:t>b</w:t>
            </w:r>
            <w:r w:rsidRPr="004076BD">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508A81AB" w14:textId="77777777" w:rsidR="00D91BE6" w:rsidRPr="004076BD" w:rsidRDefault="00D91BE6" w:rsidP="00AA58A5">
            <w:pPr>
              <w:pStyle w:val="TableParagraph"/>
              <w:kinsoku w:val="0"/>
              <w:overflowPunct w:val="0"/>
              <w:spacing w:before="69" w:line="183" w:lineRule="exact"/>
              <w:ind w:left="685"/>
              <w:rPr>
                <w:rFonts w:asciiTheme="minorHAnsi" w:hAnsiTheme="minorHAnsi"/>
              </w:rPr>
            </w:pPr>
            <w:r w:rsidRPr="004076BD">
              <w:rPr>
                <w:rFonts w:asciiTheme="minorHAnsi" w:hAnsiTheme="minorHAnsi" w:cs="Arial"/>
                <w:b/>
                <w:bCs/>
                <w:spacing w:val="-2"/>
                <w:sz w:val="16"/>
                <w:szCs w:val="16"/>
              </w:rPr>
              <w:t>0</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0</w:t>
            </w:r>
            <w:r w:rsidRPr="004076BD">
              <w:rPr>
                <w:rFonts w:asciiTheme="minorHAnsi" w:hAnsiTheme="minorHAnsi" w:cs="Arial"/>
                <w:b/>
                <w:bCs/>
                <w:spacing w:val="-2"/>
                <w:sz w:val="16"/>
                <w:szCs w:val="16"/>
              </w:rPr>
              <w:t>0</w:t>
            </w:r>
            <w:r w:rsidRPr="004076BD">
              <w:rPr>
                <w:rFonts w:asciiTheme="minorHAnsi" w:hAnsiTheme="minorHAnsi" w:cs="Arial"/>
                <w:b/>
                <w:bCs/>
                <w:spacing w:val="3"/>
                <w:sz w:val="16"/>
                <w:szCs w:val="16"/>
              </w:rPr>
              <w:t>62</w:t>
            </w:r>
          </w:p>
        </w:tc>
        <w:tc>
          <w:tcPr>
            <w:tcW w:w="562" w:type="dxa"/>
            <w:tcBorders>
              <w:top w:val="single" w:sz="4" w:space="0" w:color="000000"/>
              <w:left w:val="single" w:sz="4" w:space="0" w:color="000000"/>
              <w:bottom w:val="single" w:sz="4" w:space="0" w:color="000000"/>
              <w:right w:val="single" w:sz="4" w:space="0" w:color="000000"/>
            </w:tcBorders>
          </w:tcPr>
          <w:p w14:paraId="6C9D6173" w14:textId="77777777" w:rsidR="00D91BE6" w:rsidRPr="004076BD" w:rsidRDefault="00D91BE6" w:rsidP="00AA58A5">
            <w:pPr>
              <w:rPr>
                <w:rFonts w:asciiTheme="minorHAnsi" w:hAnsiTheme="minorHAnsi"/>
              </w:rPr>
            </w:pPr>
          </w:p>
        </w:tc>
      </w:tr>
      <w:tr w:rsidR="00D91BE6" w:rsidRPr="004076BD" w14:paraId="55AE3381"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49D5ADD" w14:textId="77777777" w:rsidR="00D91BE6" w:rsidRPr="004076BD"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63B3BA9B" w14:textId="77777777" w:rsidR="00D91BE6" w:rsidRPr="004076BD"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010AC2D9" w14:textId="77777777" w:rsidR="00D91BE6" w:rsidRPr="004076BD"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4E1BFF3" w14:textId="77777777" w:rsidR="00D91BE6" w:rsidRPr="004076BD"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338D7AD6" w14:textId="77777777" w:rsidR="00D91BE6" w:rsidRPr="004076BD" w:rsidRDefault="00D91BE6" w:rsidP="00AA58A5">
            <w:pPr>
              <w:rPr>
                <w:rFonts w:asciiTheme="minorHAnsi" w:hAnsiTheme="minorHAnsi"/>
              </w:rPr>
            </w:pPr>
          </w:p>
        </w:tc>
      </w:tr>
      <w:tr w:rsidR="00D91BE6" w:rsidRPr="004076BD" w14:paraId="09CA14E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6FAB033"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b/>
                <w:bCs/>
                <w:spacing w:val="-2"/>
                <w:w w:val="95"/>
                <w:sz w:val="16"/>
                <w:szCs w:val="16"/>
              </w:rPr>
              <w:t>a</w:t>
            </w:r>
            <w:r w:rsidRPr="004076BD">
              <w:rPr>
                <w:rFonts w:asciiTheme="minorHAnsi" w:hAnsiTheme="minorHAnsi" w:cs="Arial"/>
                <w:b/>
                <w:bCs/>
                <w:spacing w:val="2"/>
                <w:w w:val="95"/>
                <w:sz w:val="16"/>
                <w:szCs w:val="16"/>
              </w:rPr>
              <w:t>s</w:t>
            </w:r>
            <w:r w:rsidRPr="004076BD">
              <w:rPr>
                <w:rFonts w:asciiTheme="minorHAnsi" w:hAnsiTheme="minorHAnsi" w:cs="Arial"/>
                <w:b/>
                <w:bCs/>
                <w:spacing w:val="-2"/>
                <w:w w:val="95"/>
                <w:sz w:val="16"/>
                <w:szCs w:val="16"/>
              </w:rPr>
              <w:t>s</w:t>
            </w:r>
            <w:r w:rsidRPr="004076BD">
              <w:rPr>
                <w:rFonts w:asciiTheme="minorHAnsi" w:hAnsiTheme="minorHAnsi" w:cs="Arial"/>
                <w:b/>
                <w:bCs/>
                <w:spacing w:val="-1"/>
                <w:w w:val="95"/>
                <w:sz w:val="16"/>
                <w:szCs w:val="16"/>
              </w:rPr>
              <w:t>i</w:t>
            </w:r>
            <w:r w:rsidRPr="004076BD">
              <w:rPr>
                <w:rFonts w:asciiTheme="minorHAnsi" w:hAnsiTheme="minorHAnsi" w:cs="Arial"/>
                <w:b/>
                <w:bCs/>
                <w:spacing w:val="2"/>
                <w:w w:val="95"/>
                <w:sz w:val="16"/>
                <w:szCs w:val="16"/>
              </w:rPr>
              <w:t>c</w:t>
            </w:r>
            <w:r w:rsidRPr="004076BD">
              <w:rPr>
                <w:rFonts w:asciiTheme="minorHAnsi" w:hAnsiTheme="minorHAnsi" w:cs="Arial"/>
                <w:b/>
                <w:bCs/>
                <w:spacing w:val="-1"/>
                <w:w w:val="95"/>
                <w:sz w:val="16"/>
                <w:szCs w:val="16"/>
              </w:rPr>
              <w:t>u</w:t>
            </w:r>
            <w:r w:rsidRPr="004076BD">
              <w:rPr>
                <w:rFonts w:asciiTheme="minorHAnsi" w:hAnsiTheme="minorHAnsi" w:cs="Arial"/>
                <w:b/>
                <w:bCs/>
                <w:w w:val="95"/>
                <w:sz w:val="16"/>
                <w:szCs w:val="16"/>
              </w:rPr>
              <w:t>r</w:t>
            </w:r>
            <w:r w:rsidRPr="004076BD">
              <w:rPr>
                <w:rFonts w:asciiTheme="minorHAnsi" w:hAnsiTheme="minorHAnsi" w:cs="Arial"/>
                <w:b/>
                <w:bCs/>
                <w:spacing w:val="-2"/>
                <w:w w:val="95"/>
                <w:sz w:val="16"/>
                <w:szCs w:val="16"/>
              </w:rPr>
              <w:t>a</w:t>
            </w:r>
            <w:r w:rsidRPr="004076BD">
              <w:rPr>
                <w:rFonts w:asciiTheme="minorHAnsi" w:hAnsiTheme="minorHAnsi" w:cs="Arial"/>
                <w:b/>
                <w:bCs/>
                <w:spacing w:val="1"/>
                <w:w w:val="95"/>
                <w:sz w:val="16"/>
                <w:szCs w:val="16"/>
              </w:rPr>
              <w:t>z</w:t>
            </w:r>
            <w:r w:rsidRPr="004076BD">
              <w:rPr>
                <w:rFonts w:asciiTheme="minorHAnsi" w:hAnsiTheme="minorHAnsi" w:cs="Arial"/>
                <w:b/>
                <w:bCs/>
                <w:spacing w:val="2"/>
                <w:w w:val="95"/>
                <w:sz w:val="16"/>
                <w:szCs w:val="16"/>
              </w:rPr>
              <w:t>i</w:t>
            </w:r>
            <w:r w:rsidRPr="004076BD">
              <w:rPr>
                <w:rFonts w:asciiTheme="minorHAnsi" w:hAnsiTheme="minorHAnsi" w:cs="Arial"/>
                <w:b/>
                <w:bCs/>
                <w:spacing w:val="-1"/>
                <w:w w:val="95"/>
                <w:sz w:val="16"/>
                <w:szCs w:val="16"/>
              </w:rPr>
              <w:t>on</w:t>
            </w:r>
            <w:r w:rsidRPr="004076BD">
              <w:rPr>
                <w:rFonts w:asciiTheme="minorHAnsi" w:hAnsiTheme="minorHAnsi" w:cs="Arial"/>
                <w:b/>
                <w:bCs/>
                <w:w w:val="95"/>
                <w:sz w:val="16"/>
                <w:szCs w:val="16"/>
              </w:rPr>
              <w:t>e</w:t>
            </w:r>
            <w:r w:rsidRPr="004076BD">
              <w:rPr>
                <w:rFonts w:asciiTheme="minorHAnsi" w:hAnsiTheme="minorHAnsi" w:cs="Arial"/>
                <w:b/>
                <w:bCs/>
                <w:spacing w:val="20"/>
                <w:w w:val="95"/>
                <w:sz w:val="16"/>
                <w:szCs w:val="16"/>
              </w:rPr>
              <w:t xml:space="preserve"> </w:t>
            </w:r>
            <w:r w:rsidRPr="004076BD">
              <w:rPr>
                <w:rFonts w:asciiTheme="minorHAnsi" w:hAnsiTheme="minorHAnsi" w:cs="Arial"/>
                <w:b/>
                <w:bCs/>
                <w:w w:val="95"/>
                <w:sz w:val="16"/>
                <w:szCs w:val="16"/>
              </w:rPr>
              <w:t>RC</w:t>
            </w:r>
            <w:r w:rsidRPr="004076BD">
              <w:rPr>
                <w:rFonts w:asciiTheme="minorHAnsi" w:hAnsiTheme="minorHAnsi" w:cs="Arial"/>
                <w:b/>
                <w:bCs/>
                <w:spacing w:val="2"/>
                <w:w w:val="95"/>
                <w:sz w:val="16"/>
                <w:szCs w:val="16"/>
              </w:rPr>
              <w:t>+</w:t>
            </w:r>
            <w:r>
              <w:rPr>
                <w:rFonts w:asciiTheme="minorHAnsi" w:hAnsiTheme="minorHAnsi" w:cs="Arial"/>
                <w:b/>
                <w:bCs/>
                <w:spacing w:val="2"/>
                <w:w w:val="95"/>
                <w:sz w:val="16"/>
                <w:szCs w:val="16"/>
              </w:rPr>
              <w:t xml:space="preserve"> </w:t>
            </w:r>
            <w:r w:rsidRPr="004076BD">
              <w:rPr>
                <w:rFonts w:asciiTheme="minorHAnsi" w:hAnsiTheme="minorHAnsi" w:cs="Arial"/>
                <w:b/>
                <w:bCs/>
                <w:w w:val="95"/>
                <w:sz w:val="16"/>
                <w:szCs w:val="16"/>
              </w:rPr>
              <w:t>B</w:t>
            </w:r>
            <w:r w:rsidRPr="004076BD">
              <w:rPr>
                <w:rFonts w:asciiTheme="minorHAnsi" w:hAnsiTheme="minorHAnsi" w:cs="Arial"/>
                <w:b/>
                <w:bCs/>
                <w:spacing w:val="-1"/>
                <w:w w:val="95"/>
                <w:sz w:val="16"/>
                <w:szCs w:val="16"/>
              </w:rPr>
              <w:t>ol</w:t>
            </w:r>
            <w:r w:rsidRPr="004076BD">
              <w:rPr>
                <w:rFonts w:asciiTheme="minorHAnsi" w:hAnsiTheme="minorHAnsi" w:cs="Arial"/>
                <w:b/>
                <w:bCs/>
                <w:spacing w:val="2"/>
                <w:w w:val="95"/>
                <w:sz w:val="16"/>
                <w:szCs w:val="16"/>
              </w:rPr>
              <w:t>l</w:t>
            </w:r>
            <w:r w:rsidRPr="004076BD">
              <w:rPr>
                <w:rFonts w:asciiTheme="minorHAnsi" w:hAnsiTheme="minorHAnsi" w:cs="Arial"/>
                <w:b/>
                <w:bCs/>
                <w:w w:val="95"/>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2A464588" w14:textId="77777777" w:rsidR="00D91BE6" w:rsidRPr="004076BD" w:rsidRDefault="00D91BE6" w:rsidP="00AA58A5">
            <w:pPr>
              <w:pStyle w:val="TableParagraph"/>
              <w:kinsoku w:val="0"/>
              <w:overflowPunct w:val="0"/>
              <w:spacing w:before="65"/>
              <w:ind w:right="1"/>
              <w:jc w:val="center"/>
              <w:rPr>
                <w:rFonts w:asciiTheme="minorHAnsi" w:hAnsiTheme="minorHAnsi"/>
              </w:rPr>
            </w:pPr>
            <w:r w:rsidRPr="004076BD">
              <w:rPr>
                <w:rFonts w:asciiTheme="minorHAnsi" w:hAnsiTheme="minorHAnsi" w:cs="Arial"/>
                <w:b/>
                <w:bCs/>
                <w:spacing w:val="-3"/>
                <w:sz w:val="16"/>
                <w:szCs w:val="16"/>
              </w:rPr>
              <w:t>1</w:t>
            </w:r>
            <w:r w:rsidRPr="004076BD">
              <w:rPr>
                <w:rFonts w:asciiTheme="minorHAnsi" w:hAnsiTheme="minorHAnsi" w:cs="Arial"/>
                <w:b/>
                <w:bCs/>
                <w:spacing w:val="3"/>
                <w:sz w:val="16"/>
                <w:szCs w:val="16"/>
              </w:rPr>
              <w:t>1</w:t>
            </w:r>
            <w:r w:rsidRPr="004076BD">
              <w:rPr>
                <w:rFonts w:asciiTheme="minorHAnsi" w:hAnsiTheme="minorHAnsi" w:cs="Arial"/>
                <w:b/>
                <w:bCs/>
                <w:spacing w:val="-3"/>
                <w:sz w:val="16"/>
                <w:szCs w:val="16"/>
              </w:rPr>
              <w:t>36</w:t>
            </w:r>
            <w:r w:rsidRPr="004076BD">
              <w:rPr>
                <w:rFonts w:asciiTheme="minorHAnsi" w:hAnsiTheme="minorHAnsi" w:cs="Arial"/>
                <w:b/>
                <w:bCs/>
                <w:spacing w:val="3"/>
                <w:sz w:val="16"/>
                <w:szCs w:val="16"/>
              </w:rPr>
              <w:t>,</w:t>
            </w:r>
            <w:r w:rsidRPr="004076BD">
              <w:rPr>
                <w:rFonts w:asciiTheme="minorHAnsi" w:hAnsiTheme="minorHAnsi" w:cs="Arial"/>
                <w:b/>
                <w:bCs/>
                <w:spacing w:val="-3"/>
                <w:sz w:val="16"/>
                <w:szCs w:val="16"/>
              </w:rPr>
              <w:t>2</w:t>
            </w:r>
            <w:r w:rsidRPr="004076BD">
              <w:rPr>
                <w:rFonts w:asciiTheme="minorHAnsi" w:hAnsiTheme="minorHAnsi" w:cs="Arial"/>
                <w:b/>
                <w:bCs/>
                <w:sz w:val="16"/>
                <w:szCs w:val="16"/>
              </w:rPr>
              <w:t>1</w:t>
            </w:r>
            <w:r w:rsidRPr="004076BD">
              <w:rPr>
                <w:rFonts w:asciiTheme="minorHAnsi" w:hAnsiTheme="minorHAnsi" w:cs="Arial"/>
                <w:b/>
                <w:bCs/>
                <w:spacing w:val="-3"/>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40"/>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5"/>
                <w:sz w:val="16"/>
                <w:szCs w:val="16"/>
              </w:rPr>
              <w:t xml:space="preserve"> </w:t>
            </w:r>
            <w:r w:rsidRPr="004076BD">
              <w:rPr>
                <w:rFonts w:asciiTheme="minorHAnsi" w:hAnsiTheme="minorHAnsi" w:cs="Arial"/>
                <w:b/>
                <w:bCs/>
                <w:sz w:val="16"/>
                <w:szCs w:val="16"/>
              </w:rPr>
              <w:t>c</w:t>
            </w:r>
            <w:r w:rsidRPr="004076BD">
              <w:rPr>
                <w:rFonts w:asciiTheme="minorHAnsi" w:hAnsiTheme="minorHAnsi" w:cs="Arial"/>
                <w:b/>
                <w:bCs/>
                <w:spacing w:val="-2"/>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5"/>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3"/>
                <w:sz w:val="16"/>
                <w:szCs w:val="16"/>
              </w:rPr>
              <w:t>b</w:t>
            </w:r>
            <w:r w:rsidRPr="004076BD">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64E6444D" w14:textId="77777777" w:rsidR="00D91BE6" w:rsidRPr="004076BD" w:rsidRDefault="00D91BE6" w:rsidP="00AA58A5">
            <w:pPr>
              <w:pStyle w:val="TableParagraph"/>
              <w:kinsoku w:val="0"/>
              <w:overflowPunct w:val="0"/>
              <w:spacing w:before="65"/>
              <w:ind w:left="685"/>
              <w:rPr>
                <w:rFonts w:asciiTheme="minorHAnsi" w:hAnsiTheme="minorHAnsi"/>
              </w:rPr>
            </w:pPr>
            <w:r w:rsidRPr="004076BD">
              <w:rPr>
                <w:rFonts w:asciiTheme="minorHAnsi" w:hAnsiTheme="minorHAnsi" w:cs="Arial"/>
                <w:b/>
                <w:bCs/>
                <w:spacing w:val="-3"/>
                <w:sz w:val="16"/>
                <w:szCs w:val="16"/>
              </w:rPr>
              <w:t>0</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0</w:t>
            </w:r>
            <w:r w:rsidRPr="004076BD">
              <w:rPr>
                <w:rFonts w:asciiTheme="minorHAnsi" w:hAnsiTheme="minorHAnsi" w:cs="Arial"/>
                <w:b/>
                <w:bCs/>
                <w:spacing w:val="-3"/>
                <w:sz w:val="16"/>
                <w:szCs w:val="16"/>
              </w:rPr>
              <w:t>0</w:t>
            </w:r>
            <w:r w:rsidRPr="004076BD">
              <w:rPr>
                <w:rFonts w:asciiTheme="minorHAnsi" w:hAnsiTheme="minorHAnsi" w:cs="Arial"/>
                <w:b/>
                <w:bCs/>
                <w:spacing w:val="3"/>
                <w:sz w:val="16"/>
                <w:szCs w:val="16"/>
              </w:rPr>
              <w:t>8</w:t>
            </w:r>
            <w:r w:rsidRPr="004076BD">
              <w:rPr>
                <w:rFonts w:asciiTheme="minorHAnsi" w:hAnsiTheme="minorHAnsi" w:cs="Arial"/>
                <w:b/>
                <w:bCs/>
                <w:sz w:val="16"/>
                <w:szCs w:val="16"/>
              </w:rPr>
              <w:t>4</w:t>
            </w:r>
          </w:p>
        </w:tc>
        <w:tc>
          <w:tcPr>
            <w:tcW w:w="562" w:type="dxa"/>
            <w:tcBorders>
              <w:top w:val="single" w:sz="4" w:space="0" w:color="000000"/>
              <w:left w:val="single" w:sz="4" w:space="0" w:color="000000"/>
              <w:bottom w:val="single" w:sz="4" w:space="0" w:color="000000"/>
              <w:right w:val="single" w:sz="4" w:space="0" w:color="000000"/>
            </w:tcBorders>
          </w:tcPr>
          <w:p w14:paraId="70D72C44" w14:textId="77777777" w:rsidR="00D91BE6" w:rsidRPr="004076BD" w:rsidRDefault="00D91BE6" w:rsidP="00AA58A5">
            <w:pPr>
              <w:rPr>
                <w:rFonts w:asciiTheme="minorHAnsi" w:hAnsiTheme="minorHAnsi"/>
              </w:rPr>
            </w:pPr>
          </w:p>
        </w:tc>
      </w:tr>
      <w:tr w:rsidR="00D91BE6" w:rsidRPr="004076BD" w14:paraId="76526646"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891BB6A" w14:textId="77777777" w:rsidR="00D91BE6" w:rsidRPr="004076BD"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79CF99E3" w14:textId="77777777" w:rsidR="00D91BE6" w:rsidRPr="004076BD"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2C4F8523" w14:textId="77777777" w:rsidR="00D91BE6" w:rsidRPr="004076BD"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01B36A4F" w14:textId="77777777" w:rsidR="00D91BE6" w:rsidRPr="004076BD"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5B01FCF7" w14:textId="77777777" w:rsidR="00D91BE6" w:rsidRPr="004076BD" w:rsidRDefault="00D91BE6" w:rsidP="00AA58A5">
            <w:pPr>
              <w:rPr>
                <w:rFonts w:asciiTheme="minorHAnsi" w:hAnsiTheme="minorHAnsi"/>
              </w:rPr>
            </w:pPr>
          </w:p>
        </w:tc>
      </w:tr>
      <w:tr w:rsidR="00D91BE6" w:rsidRPr="004076BD" w14:paraId="547F5AED" w14:textId="77777777" w:rsidTr="00AA58A5">
        <w:trPr>
          <w:trHeight w:hRule="exact" w:val="504"/>
        </w:trPr>
        <w:tc>
          <w:tcPr>
            <w:tcW w:w="2910" w:type="dxa"/>
            <w:tcBorders>
              <w:top w:val="single" w:sz="4" w:space="0" w:color="000000"/>
              <w:left w:val="single" w:sz="4" w:space="0" w:color="000000"/>
              <w:bottom w:val="single" w:sz="4" w:space="0" w:color="000000"/>
              <w:right w:val="single" w:sz="4" w:space="0" w:color="000000"/>
            </w:tcBorders>
          </w:tcPr>
          <w:p w14:paraId="522A7467" w14:textId="77777777" w:rsidR="00D91BE6" w:rsidRPr="004076BD" w:rsidRDefault="00D91BE6" w:rsidP="00AA58A5">
            <w:pPr>
              <w:pStyle w:val="TableParagraph"/>
              <w:kinsoku w:val="0"/>
              <w:overflowPunct w:val="0"/>
              <w:spacing w:before="10" w:line="100" w:lineRule="exact"/>
              <w:rPr>
                <w:rFonts w:asciiTheme="minorHAnsi" w:hAnsiTheme="minorHAnsi"/>
                <w:sz w:val="10"/>
                <w:szCs w:val="10"/>
              </w:rPr>
            </w:pPr>
          </w:p>
          <w:p w14:paraId="41C07FB1"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10EF6ED6" w14:textId="77777777" w:rsidR="00D91BE6" w:rsidRPr="004076BD" w:rsidRDefault="00D91BE6" w:rsidP="00AA58A5">
            <w:pPr>
              <w:pStyle w:val="TableParagraph"/>
              <w:kinsoku w:val="0"/>
              <w:overflowPunct w:val="0"/>
              <w:spacing w:line="183" w:lineRule="exact"/>
              <w:ind w:left="66"/>
              <w:rPr>
                <w:rFonts w:asciiTheme="minorHAnsi" w:hAnsiTheme="minorHAnsi"/>
              </w:rPr>
            </w:pPr>
            <w:r w:rsidRPr="004076BD">
              <w:rPr>
                <w:rFonts w:asciiTheme="minorHAnsi" w:hAnsiTheme="minorHAnsi" w:cs="Arial"/>
                <w:b/>
                <w:bCs/>
                <w:spacing w:val="-1"/>
                <w:sz w:val="16"/>
                <w:szCs w:val="16"/>
              </w:rPr>
              <w:t>l</w:t>
            </w:r>
            <w:r w:rsidRPr="004076BD">
              <w:rPr>
                <w:rFonts w:asciiTheme="minorHAnsi" w:hAnsiTheme="minorHAnsi" w:cs="Arial"/>
                <w:b/>
                <w:bCs/>
                <w:spacing w:val="-3"/>
                <w:sz w:val="16"/>
                <w:szCs w:val="16"/>
              </w:rPr>
              <w:t>a</w:t>
            </w:r>
            <w:r w:rsidRPr="004076BD">
              <w:rPr>
                <w:rFonts w:asciiTheme="minorHAnsi" w:hAnsiTheme="minorHAnsi" w:cs="Arial"/>
                <w:b/>
                <w:bCs/>
                <w:spacing w:val="3"/>
                <w:sz w:val="16"/>
                <w:szCs w:val="16"/>
              </w:rPr>
              <w:t>v</w:t>
            </w:r>
            <w:r w:rsidRPr="004076BD">
              <w:rPr>
                <w:rFonts w:asciiTheme="minorHAnsi" w:hAnsiTheme="minorHAnsi" w:cs="Arial"/>
                <w:b/>
                <w:bCs/>
                <w:spacing w:val="-3"/>
                <w:sz w:val="16"/>
                <w:szCs w:val="16"/>
              </w:rPr>
              <w:t>a</w:t>
            </w:r>
            <w:r w:rsidRPr="004076BD">
              <w:rPr>
                <w:rFonts w:asciiTheme="minorHAnsi" w:hAnsiTheme="minorHAnsi" w:cs="Arial"/>
                <w:b/>
                <w:bCs/>
                <w:spacing w:val="3"/>
                <w:sz w:val="16"/>
                <w:szCs w:val="16"/>
              </w:rPr>
              <w:t>g</w:t>
            </w:r>
            <w:r w:rsidRPr="004076BD">
              <w:rPr>
                <w:rFonts w:asciiTheme="minorHAnsi" w:hAnsiTheme="minorHAnsi" w:cs="Arial"/>
                <w:b/>
                <w:bCs/>
                <w:spacing w:val="-1"/>
                <w:sz w:val="16"/>
                <w:szCs w:val="16"/>
              </w:rPr>
              <w:t>gi</w:t>
            </w:r>
            <w:r w:rsidRPr="004076BD">
              <w:rPr>
                <w:rFonts w:asciiTheme="minorHAnsi" w:hAnsiTheme="minorHAnsi" w:cs="Arial"/>
                <w:b/>
                <w:bCs/>
                <w:sz w:val="16"/>
                <w:szCs w:val="16"/>
              </w:rPr>
              <w:t>o</w:t>
            </w:r>
            <w:r w:rsidRPr="004076BD">
              <w:rPr>
                <w:rFonts w:asciiTheme="minorHAnsi" w:hAnsiTheme="minorHAnsi" w:cs="Arial"/>
                <w:b/>
                <w:bCs/>
                <w:spacing w:val="-15"/>
                <w:sz w:val="16"/>
                <w:szCs w:val="16"/>
              </w:rPr>
              <w:t xml:space="preserve"> </w:t>
            </w:r>
            <w:r w:rsidRPr="004076BD">
              <w:rPr>
                <w:rFonts w:asciiTheme="minorHAnsi" w:hAnsiTheme="minorHAnsi" w:cs="Arial"/>
                <w:b/>
                <w:bCs/>
                <w:spacing w:val="5"/>
                <w:sz w:val="16"/>
                <w:szCs w:val="16"/>
              </w:rPr>
              <w:t>r</w:t>
            </w:r>
            <w:r w:rsidRPr="004076BD">
              <w:rPr>
                <w:rFonts w:asciiTheme="minorHAnsi" w:hAnsiTheme="minorHAnsi" w:cs="Arial"/>
                <w:b/>
                <w:bCs/>
                <w:spacing w:val="-1"/>
                <w:sz w:val="16"/>
                <w:szCs w:val="16"/>
              </w:rPr>
              <w:t>i</w:t>
            </w:r>
            <w:r w:rsidRPr="004076BD">
              <w:rPr>
                <w:rFonts w:asciiTheme="minorHAnsi" w:hAnsiTheme="minorHAnsi" w:cs="Arial"/>
                <w:b/>
                <w:bCs/>
                <w:sz w:val="16"/>
                <w:szCs w:val="16"/>
              </w:rPr>
              <w:t>p</w:t>
            </w:r>
            <w:r w:rsidRPr="004076BD">
              <w:rPr>
                <w:rFonts w:asciiTheme="minorHAnsi" w:hAnsiTheme="minorHAnsi" w:cs="Arial"/>
                <w:b/>
                <w:bCs/>
                <w:spacing w:val="-10"/>
                <w:sz w:val="16"/>
                <w:szCs w:val="16"/>
              </w:rPr>
              <w:t xml:space="preserve"> </w:t>
            </w:r>
            <w:r w:rsidRPr="004076BD">
              <w:rPr>
                <w:rFonts w:asciiTheme="minorHAnsi" w:hAnsiTheme="minorHAnsi" w:cs="Arial"/>
                <w:b/>
                <w:bCs/>
                <w:spacing w:val="-3"/>
                <w:sz w:val="16"/>
                <w:szCs w:val="16"/>
              </w:rPr>
              <w:t>m</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nu</w:t>
            </w:r>
            <w:r w:rsidRPr="004076BD">
              <w:rPr>
                <w:rFonts w:asciiTheme="minorHAnsi" w:hAnsiTheme="minorHAnsi" w:cs="Arial"/>
                <w:b/>
                <w:bCs/>
                <w:spacing w:val="4"/>
                <w:sz w:val="16"/>
                <w:szCs w:val="16"/>
              </w:rPr>
              <w:t>t</w:t>
            </w:r>
            <w:r w:rsidRPr="004076BD">
              <w:rPr>
                <w:rFonts w:asciiTheme="minorHAnsi" w:hAnsiTheme="minorHAnsi" w:cs="Arial"/>
                <w:b/>
                <w:bCs/>
                <w:spacing w:val="-3"/>
                <w:sz w:val="16"/>
                <w:szCs w:val="16"/>
              </w:rPr>
              <w:t>e</w:t>
            </w:r>
            <w:r w:rsidRPr="004076BD">
              <w:rPr>
                <w:rFonts w:asciiTheme="minorHAnsi" w:hAnsiTheme="minorHAnsi" w:cs="Arial"/>
                <w:b/>
                <w:bCs/>
                <w:spacing w:val="-1"/>
                <w:sz w:val="16"/>
                <w:szCs w:val="16"/>
              </w:rPr>
              <w:t>n</w:t>
            </w:r>
            <w:r w:rsidRPr="004076BD">
              <w:rPr>
                <w:rFonts w:asciiTheme="minorHAnsi" w:hAnsiTheme="minorHAnsi" w:cs="Arial"/>
                <w:b/>
                <w:bCs/>
                <w:spacing w:val="2"/>
                <w:sz w:val="16"/>
                <w:szCs w:val="16"/>
              </w:rPr>
              <w:t>z</w:t>
            </w:r>
            <w:r w:rsidRPr="004076BD">
              <w:rPr>
                <w:rFonts w:asciiTheme="minorHAnsi" w:hAnsiTheme="minorHAnsi" w:cs="Arial"/>
                <w:b/>
                <w:bCs/>
                <w:spacing w:val="-1"/>
                <w:sz w:val="16"/>
                <w:szCs w:val="16"/>
              </w:rPr>
              <w:t>i</w:t>
            </w:r>
            <w:r w:rsidRPr="004076BD">
              <w:rPr>
                <w:rFonts w:asciiTheme="minorHAnsi" w:hAnsiTheme="minorHAnsi" w:cs="Arial"/>
                <w:b/>
                <w:bCs/>
                <w:spacing w:val="3"/>
                <w:sz w:val="16"/>
                <w:szCs w:val="16"/>
              </w:rPr>
              <w:t>o</w:t>
            </w:r>
            <w:r w:rsidRPr="004076BD">
              <w:rPr>
                <w:rFonts w:asciiTheme="minorHAnsi" w:hAnsiTheme="minorHAnsi" w:cs="Arial"/>
                <w:b/>
                <w:bCs/>
                <w:spacing w:val="-1"/>
                <w:sz w:val="16"/>
                <w:szCs w:val="16"/>
              </w:rPr>
              <w:t>n</w:t>
            </w:r>
            <w:r w:rsidRPr="004076BD">
              <w:rPr>
                <w:rFonts w:asciiTheme="minorHAnsi" w:hAnsiTheme="minorHAnsi" w:cs="Arial"/>
                <w:b/>
                <w:bCs/>
                <w:sz w:val="16"/>
                <w:szCs w:val="16"/>
              </w:rPr>
              <w:t>e</w:t>
            </w:r>
            <w:r w:rsidRPr="004076BD">
              <w:rPr>
                <w:rFonts w:asciiTheme="minorHAnsi" w:hAnsiTheme="minorHAnsi" w:cs="Arial"/>
                <w:b/>
                <w:bCs/>
                <w:spacing w:val="-11"/>
                <w:sz w:val="16"/>
                <w:szCs w:val="16"/>
              </w:rPr>
              <w:t xml:space="preserve"> </w:t>
            </w:r>
            <w:r w:rsidRPr="004076BD">
              <w:rPr>
                <w:rFonts w:asciiTheme="minorHAnsi" w:hAnsiTheme="minorHAnsi" w:cs="Arial"/>
                <w:b/>
                <w:bCs/>
                <w:sz w:val="16"/>
                <w:szCs w:val="16"/>
              </w:rPr>
              <w:t>e</w:t>
            </w:r>
            <w:r w:rsidRPr="004076BD">
              <w:rPr>
                <w:rFonts w:asciiTheme="minorHAnsi" w:hAnsiTheme="minorHAnsi" w:cs="Arial"/>
                <w:b/>
                <w:bCs/>
                <w:spacing w:val="-14"/>
                <w:sz w:val="16"/>
                <w:szCs w:val="16"/>
              </w:rPr>
              <w:t xml:space="preserve"> </w:t>
            </w:r>
            <w:r w:rsidRPr="004076BD">
              <w:rPr>
                <w:rFonts w:asciiTheme="minorHAnsi" w:hAnsiTheme="minorHAnsi" w:cs="Arial"/>
                <w:b/>
                <w:bCs/>
                <w:spacing w:val="5"/>
                <w:sz w:val="16"/>
                <w:szCs w:val="16"/>
              </w:rPr>
              <w:t>r</w:t>
            </w:r>
            <w:r w:rsidRPr="004076BD">
              <w:rPr>
                <w:rFonts w:asciiTheme="minorHAnsi" w:hAnsiTheme="minorHAnsi" w:cs="Arial"/>
                <w:b/>
                <w:bCs/>
                <w:spacing w:val="-1"/>
                <w:sz w:val="16"/>
                <w:szCs w:val="16"/>
              </w:rPr>
              <w:t>i</w:t>
            </w:r>
            <w:r w:rsidRPr="004076BD">
              <w:rPr>
                <w:rFonts w:asciiTheme="minorHAnsi" w:hAnsiTheme="minorHAnsi" w:cs="Arial"/>
                <w:b/>
                <w:bCs/>
                <w:spacing w:val="3"/>
                <w:sz w:val="16"/>
                <w:szCs w:val="16"/>
              </w:rPr>
              <w:t>c</w:t>
            </w:r>
            <w:r w:rsidRPr="004076BD">
              <w:rPr>
                <w:rFonts w:asciiTheme="minorHAnsi" w:hAnsiTheme="minorHAnsi" w:cs="Arial"/>
                <w:b/>
                <w:bCs/>
                <w:spacing w:val="-3"/>
                <w:sz w:val="16"/>
                <w:szCs w:val="16"/>
              </w:rPr>
              <w:t>a</w:t>
            </w:r>
            <w:r w:rsidRPr="004076BD">
              <w:rPr>
                <w:rFonts w:asciiTheme="minorHAnsi" w:hAnsiTheme="minorHAnsi" w:cs="Arial"/>
                <w:b/>
                <w:bCs/>
                <w:spacing w:val="3"/>
                <w:sz w:val="16"/>
                <w:szCs w:val="16"/>
              </w:rPr>
              <w:t>m</w:t>
            </w:r>
            <w:r w:rsidRPr="004076BD">
              <w:rPr>
                <w:rFonts w:asciiTheme="minorHAnsi" w:hAnsiTheme="minorHAnsi" w:cs="Arial"/>
                <w:b/>
                <w:bCs/>
                <w:spacing w:val="-1"/>
                <w:sz w:val="16"/>
                <w:szCs w:val="16"/>
              </w:rPr>
              <w:t>b</w:t>
            </w:r>
            <w:r w:rsidRPr="004076BD">
              <w:rPr>
                <w:rFonts w:asciiTheme="minorHAnsi" w:hAnsiTheme="minorHAnsi" w:cs="Arial"/>
                <w:b/>
                <w:bCs/>
                <w:sz w:val="16"/>
                <w:szCs w:val="16"/>
              </w:rPr>
              <w:t>i</w:t>
            </w:r>
          </w:p>
        </w:tc>
        <w:tc>
          <w:tcPr>
            <w:tcW w:w="5057" w:type="dxa"/>
            <w:gridSpan w:val="2"/>
            <w:tcBorders>
              <w:top w:val="single" w:sz="4" w:space="0" w:color="000000"/>
              <w:left w:val="single" w:sz="4" w:space="0" w:color="000000"/>
              <w:bottom w:val="single" w:sz="4" w:space="0" w:color="000000"/>
              <w:right w:val="single" w:sz="4" w:space="0" w:color="000000"/>
            </w:tcBorders>
          </w:tcPr>
          <w:p w14:paraId="4C7BD0CC" w14:textId="77777777" w:rsidR="00D91BE6" w:rsidRPr="004076BD" w:rsidRDefault="00D91BE6" w:rsidP="00AA58A5">
            <w:pPr>
              <w:pStyle w:val="TableParagraph"/>
              <w:kinsoku w:val="0"/>
              <w:overflowPunct w:val="0"/>
              <w:spacing w:before="10" w:line="100" w:lineRule="exact"/>
              <w:rPr>
                <w:rFonts w:asciiTheme="minorHAnsi" w:hAnsiTheme="minorHAnsi"/>
                <w:sz w:val="10"/>
                <w:szCs w:val="10"/>
              </w:rPr>
            </w:pPr>
          </w:p>
          <w:p w14:paraId="4505FFC5"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1232045B" w14:textId="77777777" w:rsidR="00D91BE6" w:rsidRPr="004076BD" w:rsidRDefault="00D91BE6" w:rsidP="00AA58A5">
            <w:pPr>
              <w:pStyle w:val="TableParagraph"/>
              <w:kinsoku w:val="0"/>
              <w:overflowPunct w:val="0"/>
              <w:spacing w:line="183" w:lineRule="exact"/>
              <w:ind w:right="1"/>
              <w:jc w:val="cente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3DDDE18" w14:textId="77777777" w:rsidR="00D91BE6" w:rsidRPr="004076BD" w:rsidRDefault="00D91BE6" w:rsidP="00AA58A5">
            <w:pPr>
              <w:pStyle w:val="TableParagraph"/>
              <w:kinsoku w:val="0"/>
              <w:overflowPunct w:val="0"/>
              <w:spacing w:before="10" w:line="100" w:lineRule="exact"/>
              <w:rPr>
                <w:rFonts w:asciiTheme="minorHAnsi" w:hAnsiTheme="minorHAnsi"/>
                <w:sz w:val="10"/>
                <w:szCs w:val="10"/>
              </w:rPr>
            </w:pPr>
          </w:p>
          <w:p w14:paraId="119DF9B1"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7480ACE7" w14:textId="77777777" w:rsidR="00D91BE6" w:rsidRPr="004076BD" w:rsidRDefault="00D91BE6" w:rsidP="00AA58A5">
            <w:pPr>
              <w:pStyle w:val="TableParagraph"/>
              <w:kinsoku w:val="0"/>
              <w:overflowPunct w:val="0"/>
              <w:spacing w:line="183" w:lineRule="exact"/>
              <w:ind w:left="776"/>
              <w:rPr>
                <w:rFonts w:asciiTheme="minorHAnsi" w:hAnsiTheme="minorHAnsi"/>
              </w:rPr>
            </w:pPr>
            <w:r w:rsidRPr="004076BD">
              <w:rPr>
                <w:rFonts w:asciiTheme="minorHAnsi" w:hAnsiTheme="minorHAnsi" w:cs="Arial"/>
                <w:b/>
                <w:bCs/>
                <w:spacing w:val="-3"/>
                <w:sz w:val="16"/>
                <w:szCs w:val="16"/>
              </w:rPr>
              <w:t>0</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00</w:t>
            </w:r>
            <w:r w:rsidRPr="004076BD">
              <w:rPr>
                <w:rFonts w:asciiTheme="minorHAnsi" w:hAnsiTheme="minorHAnsi" w:cs="Arial"/>
                <w:b/>
                <w:bCs/>
                <w:sz w:val="16"/>
                <w:szCs w:val="16"/>
              </w:rPr>
              <w:t>9</w:t>
            </w:r>
          </w:p>
        </w:tc>
        <w:tc>
          <w:tcPr>
            <w:tcW w:w="562" w:type="dxa"/>
            <w:tcBorders>
              <w:top w:val="single" w:sz="4" w:space="0" w:color="000000"/>
              <w:left w:val="single" w:sz="4" w:space="0" w:color="000000"/>
              <w:bottom w:val="single" w:sz="4" w:space="0" w:color="000000"/>
              <w:right w:val="single" w:sz="4" w:space="0" w:color="000000"/>
            </w:tcBorders>
          </w:tcPr>
          <w:p w14:paraId="0775FD34" w14:textId="77777777" w:rsidR="00D91BE6" w:rsidRPr="004076BD" w:rsidRDefault="00D91BE6" w:rsidP="00AA58A5">
            <w:pPr>
              <w:rPr>
                <w:rFonts w:asciiTheme="minorHAnsi" w:hAnsiTheme="minorHAnsi"/>
              </w:rPr>
            </w:pPr>
          </w:p>
        </w:tc>
      </w:tr>
      <w:tr w:rsidR="00D91BE6" w:rsidRPr="004076BD" w14:paraId="54CC4CA2"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34D0284A" w14:textId="77777777" w:rsidR="00D91BE6" w:rsidRPr="004076BD" w:rsidRDefault="00D91BE6" w:rsidP="00AA58A5">
            <w:pPr>
              <w:pStyle w:val="TableParagraph"/>
              <w:kinsoku w:val="0"/>
              <w:overflowPunct w:val="0"/>
              <w:spacing w:before="84" w:line="183" w:lineRule="exact"/>
              <w:ind w:left="66"/>
              <w:rPr>
                <w:rFonts w:asciiTheme="minorHAnsi" w:hAnsiTheme="minorHAnsi"/>
              </w:rPr>
            </w:pPr>
            <w:r w:rsidRPr="004076BD">
              <w:rPr>
                <w:rFonts w:asciiTheme="minorHAnsi" w:hAnsiTheme="minorHAnsi" w:cs="Arial"/>
                <w:b/>
                <w:bCs/>
                <w:sz w:val="16"/>
                <w:szCs w:val="16"/>
              </w:rPr>
              <w:t>t</w:t>
            </w:r>
            <w:r w:rsidRPr="004076BD">
              <w:rPr>
                <w:rFonts w:asciiTheme="minorHAnsi" w:hAnsiTheme="minorHAnsi" w:cs="Arial"/>
                <w:b/>
                <w:bCs/>
                <w:spacing w:val="-1"/>
                <w:sz w:val="16"/>
                <w:szCs w:val="16"/>
              </w:rPr>
              <w:t>o</w:t>
            </w:r>
            <w:r w:rsidRPr="004076BD">
              <w:rPr>
                <w:rFonts w:asciiTheme="minorHAnsi" w:hAnsiTheme="minorHAnsi" w:cs="Arial"/>
                <w:b/>
                <w:bCs/>
                <w:sz w:val="16"/>
                <w:szCs w:val="16"/>
              </w:rPr>
              <w:t>t</w:t>
            </w:r>
            <w:r w:rsidRPr="004076BD">
              <w:rPr>
                <w:rFonts w:asciiTheme="minorHAnsi" w:hAnsiTheme="minorHAnsi" w:cs="Arial"/>
                <w:b/>
                <w:bCs/>
                <w:spacing w:val="-2"/>
                <w:sz w:val="16"/>
                <w:szCs w:val="16"/>
              </w:rPr>
              <w:t>a</w:t>
            </w:r>
            <w:r w:rsidRPr="004076BD">
              <w:rPr>
                <w:rFonts w:asciiTheme="minorHAnsi" w:hAnsiTheme="minorHAnsi" w:cs="Arial"/>
                <w:b/>
                <w:bCs/>
                <w:spacing w:val="3"/>
                <w:sz w:val="16"/>
                <w:szCs w:val="16"/>
              </w:rPr>
              <w:t>l</w:t>
            </w:r>
            <w:r w:rsidRPr="004076BD">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30A671D4" w14:textId="77777777" w:rsidR="00D91BE6" w:rsidRPr="004076BD"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7C69AEC6" w14:textId="77777777" w:rsidR="00D91BE6" w:rsidRPr="004076BD" w:rsidRDefault="00D91BE6" w:rsidP="00AA58A5">
            <w:pPr>
              <w:pStyle w:val="TableParagraph"/>
              <w:kinsoku w:val="0"/>
              <w:overflowPunct w:val="0"/>
              <w:spacing w:before="84" w:line="183" w:lineRule="exact"/>
              <w:ind w:left="776"/>
              <w:rPr>
                <w:rFonts w:asciiTheme="minorHAnsi" w:hAnsiTheme="minorHAnsi"/>
              </w:rPr>
            </w:pPr>
            <w:r w:rsidRPr="004076BD">
              <w:rPr>
                <w:rFonts w:asciiTheme="minorHAnsi" w:hAnsiTheme="minorHAnsi" w:cs="Arial"/>
                <w:b/>
                <w:bCs/>
                <w:spacing w:val="-2"/>
                <w:sz w:val="16"/>
                <w:szCs w:val="16"/>
              </w:rPr>
              <w:t>0</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066</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7D62DD2F" w14:textId="77777777" w:rsidR="00D91BE6" w:rsidRPr="004076BD" w:rsidRDefault="00D91BE6" w:rsidP="00AA58A5">
            <w:pPr>
              <w:pStyle w:val="TableParagraph"/>
              <w:kinsoku w:val="0"/>
              <w:overflowPunct w:val="0"/>
              <w:spacing w:before="84" w:line="183" w:lineRule="exact"/>
              <w:ind w:left="233" w:right="232"/>
              <w:jc w:val="center"/>
              <w:rPr>
                <w:rFonts w:asciiTheme="minorHAnsi" w:hAnsiTheme="minorHAnsi"/>
              </w:rPr>
            </w:pPr>
            <w:r w:rsidRPr="004076BD">
              <w:rPr>
                <w:rFonts w:asciiTheme="minorHAnsi" w:hAnsiTheme="minorHAnsi" w:cs="Arial"/>
                <w:b/>
                <w:bCs/>
                <w:sz w:val="16"/>
                <w:szCs w:val="16"/>
              </w:rPr>
              <w:t>i</w:t>
            </w:r>
          </w:p>
        </w:tc>
      </w:tr>
      <w:tr w:rsidR="00D91BE6" w:rsidRPr="004076BD" w14:paraId="698E4DA5" w14:textId="77777777" w:rsidTr="00AA58A5">
        <w:trPr>
          <w:trHeight w:hRule="exact" w:val="524"/>
        </w:trPr>
        <w:tc>
          <w:tcPr>
            <w:tcW w:w="2910" w:type="dxa"/>
            <w:tcBorders>
              <w:top w:val="single" w:sz="4" w:space="0" w:color="000000"/>
              <w:left w:val="single" w:sz="4" w:space="0" w:color="000000"/>
              <w:bottom w:val="single" w:sz="4" w:space="0" w:color="000000"/>
              <w:right w:val="single" w:sz="4" w:space="0" w:color="000000"/>
            </w:tcBorders>
          </w:tcPr>
          <w:p w14:paraId="3CA4C6BB"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b/>
                <w:bCs/>
                <w:spacing w:val="-1"/>
                <w:sz w:val="16"/>
                <w:szCs w:val="16"/>
              </w:rPr>
              <w:t>d</w:t>
            </w:r>
            <w:r w:rsidRPr="004076BD">
              <w:rPr>
                <w:rFonts w:asciiTheme="minorHAnsi" w:hAnsiTheme="minorHAnsi" w:cs="Arial"/>
                <w:b/>
                <w:bCs/>
                <w:spacing w:val="-3"/>
                <w:sz w:val="16"/>
                <w:szCs w:val="16"/>
              </w:rPr>
              <w:t>e</w:t>
            </w:r>
            <w:r w:rsidRPr="004076BD">
              <w:rPr>
                <w:rFonts w:asciiTheme="minorHAnsi" w:hAnsiTheme="minorHAnsi" w:cs="Arial"/>
                <w:b/>
                <w:bCs/>
                <w:spacing w:val="4"/>
                <w:sz w:val="16"/>
                <w:szCs w:val="16"/>
              </w:rPr>
              <w:t>t</w:t>
            </w:r>
            <w:r w:rsidRPr="004076BD">
              <w:rPr>
                <w:rFonts w:asciiTheme="minorHAnsi" w:hAnsiTheme="minorHAnsi" w:cs="Arial"/>
                <w:b/>
                <w:bCs/>
                <w:spacing w:val="-3"/>
                <w:sz w:val="16"/>
                <w:szCs w:val="16"/>
              </w:rPr>
              <w:t>e</w:t>
            </w:r>
            <w:r w:rsidRPr="004076BD">
              <w:rPr>
                <w:rFonts w:asciiTheme="minorHAnsi" w:hAnsiTheme="minorHAnsi" w:cs="Arial"/>
                <w:b/>
                <w:bCs/>
                <w:sz w:val="16"/>
                <w:szCs w:val="16"/>
              </w:rPr>
              <w:t>r</w:t>
            </w:r>
            <w:r w:rsidRPr="004076BD">
              <w:rPr>
                <w:rFonts w:asciiTheme="minorHAnsi" w:hAnsiTheme="minorHAnsi" w:cs="Arial"/>
                <w:b/>
                <w:bCs/>
                <w:spacing w:val="-3"/>
                <w:sz w:val="16"/>
                <w:szCs w:val="16"/>
              </w:rPr>
              <w:t>m</w:t>
            </w:r>
            <w:r w:rsidRPr="004076BD">
              <w:rPr>
                <w:rFonts w:asciiTheme="minorHAnsi" w:hAnsiTheme="minorHAnsi" w:cs="Arial"/>
                <w:b/>
                <w:bCs/>
                <w:spacing w:val="3"/>
                <w:sz w:val="16"/>
                <w:szCs w:val="16"/>
              </w:rPr>
              <w:t>i</w:t>
            </w:r>
            <w:r w:rsidRPr="004076BD">
              <w:rPr>
                <w:rFonts w:asciiTheme="minorHAnsi" w:hAnsiTheme="minorHAnsi" w:cs="Arial"/>
                <w:b/>
                <w:bCs/>
                <w:spacing w:val="-1"/>
                <w:sz w:val="16"/>
                <w:szCs w:val="16"/>
              </w:rPr>
              <w:t>n</w:t>
            </w:r>
            <w:r w:rsidRPr="004076BD">
              <w:rPr>
                <w:rFonts w:asciiTheme="minorHAnsi" w:hAnsiTheme="minorHAnsi" w:cs="Arial"/>
                <w:b/>
                <w:bCs/>
                <w:spacing w:val="-3"/>
                <w:sz w:val="16"/>
                <w:szCs w:val="16"/>
              </w:rPr>
              <w:t>a</w:t>
            </w:r>
            <w:r w:rsidRPr="004076BD">
              <w:rPr>
                <w:rFonts w:asciiTheme="minorHAnsi" w:hAnsiTheme="minorHAnsi" w:cs="Arial"/>
                <w:b/>
                <w:bCs/>
                <w:spacing w:val="2"/>
                <w:sz w:val="16"/>
                <w:szCs w:val="16"/>
              </w:rPr>
              <w:t>z</w:t>
            </w:r>
            <w:r w:rsidRPr="004076BD">
              <w:rPr>
                <w:rFonts w:asciiTheme="minorHAnsi" w:hAnsiTheme="minorHAnsi" w:cs="Arial"/>
                <w:b/>
                <w:bCs/>
                <w:spacing w:val="3"/>
                <w:sz w:val="16"/>
                <w:szCs w:val="16"/>
              </w:rPr>
              <w:t>i</w:t>
            </w:r>
            <w:r w:rsidRPr="004076BD">
              <w:rPr>
                <w:rFonts w:asciiTheme="minorHAnsi" w:hAnsiTheme="minorHAnsi" w:cs="Arial"/>
                <w:b/>
                <w:bCs/>
                <w:spacing w:val="-1"/>
                <w:sz w:val="16"/>
                <w:szCs w:val="16"/>
              </w:rPr>
              <w:t>on</w:t>
            </w:r>
            <w:r w:rsidRPr="004076BD">
              <w:rPr>
                <w:rFonts w:asciiTheme="minorHAnsi" w:hAnsiTheme="minorHAnsi" w:cs="Arial"/>
                <w:b/>
                <w:bCs/>
                <w:sz w:val="16"/>
                <w:szCs w:val="16"/>
              </w:rPr>
              <w:t>e</w:t>
            </w:r>
            <w:r w:rsidRPr="004076BD">
              <w:rPr>
                <w:rFonts w:asciiTheme="minorHAnsi" w:hAnsiTheme="minorHAnsi" w:cs="Arial"/>
                <w:b/>
                <w:bCs/>
                <w:spacing w:val="-18"/>
                <w:sz w:val="16"/>
                <w:szCs w:val="16"/>
              </w:rPr>
              <w:t xml:space="preserve"> </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n</w:t>
            </w:r>
            <w:r w:rsidRPr="004076BD">
              <w:rPr>
                <w:rFonts w:asciiTheme="minorHAnsi" w:hAnsiTheme="minorHAnsi" w:cs="Arial"/>
                <w:b/>
                <w:bCs/>
                <w:spacing w:val="-3"/>
                <w:sz w:val="16"/>
                <w:szCs w:val="16"/>
              </w:rPr>
              <w:t>e</w:t>
            </w:r>
            <w:r w:rsidRPr="004076BD">
              <w:rPr>
                <w:rFonts w:asciiTheme="minorHAnsi" w:hAnsiTheme="minorHAnsi" w:cs="Arial"/>
                <w:b/>
                <w:bCs/>
                <w:sz w:val="16"/>
                <w:szCs w:val="16"/>
              </w:rPr>
              <w:t>re</w:t>
            </w:r>
            <w:r w:rsidRPr="004076BD">
              <w:rPr>
                <w:rFonts w:asciiTheme="minorHAnsi" w:hAnsiTheme="minorHAnsi" w:cs="Arial"/>
                <w:b/>
                <w:bCs/>
                <w:spacing w:val="-17"/>
                <w:sz w:val="16"/>
                <w:szCs w:val="16"/>
              </w:rPr>
              <w:t xml:space="preserve"> </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nn</w:t>
            </w:r>
            <w:r w:rsidRPr="004076BD">
              <w:rPr>
                <w:rFonts w:asciiTheme="minorHAnsi" w:hAnsiTheme="minorHAnsi" w:cs="Arial"/>
                <w:b/>
                <w:bCs/>
                <w:spacing w:val="3"/>
                <w:sz w:val="16"/>
                <w:szCs w:val="16"/>
              </w:rPr>
              <w:t>u</w:t>
            </w:r>
            <w:r w:rsidRPr="004076BD">
              <w:rPr>
                <w:rFonts w:asciiTheme="minorHAnsi" w:hAnsiTheme="minorHAnsi" w:cs="Arial"/>
                <w:b/>
                <w:bCs/>
                <w:sz w:val="16"/>
                <w:szCs w:val="16"/>
              </w:rPr>
              <w:t>o di gestione</w:t>
            </w:r>
          </w:p>
        </w:tc>
        <w:tc>
          <w:tcPr>
            <w:tcW w:w="5057" w:type="dxa"/>
            <w:gridSpan w:val="2"/>
            <w:tcBorders>
              <w:top w:val="single" w:sz="4" w:space="0" w:color="000000"/>
              <w:left w:val="single" w:sz="4" w:space="0" w:color="000000"/>
              <w:bottom w:val="single" w:sz="4" w:space="0" w:color="000000"/>
              <w:right w:val="single" w:sz="4" w:space="0" w:color="000000"/>
            </w:tcBorders>
          </w:tcPr>
          <w:p w14:paraId="1868D2A5" w14:textId="77777777" w:rsidR="00D91BE6" w:rsidRPr="004076BD" w:rsidRDefault="00D91BE6" w:rsidP="00AA58A5">
            <w:pPr>
              <w:pStyle w:val="TableParagraph"/>
              <w:kinsoku w:val="0"/>
              <w:overflowPunct w:val="0"/>
              <w:spacing w:before="69"/>
              <w:jc w:val="center"/>
              <w:rPr>
                <w:rFonts w:asciiTheme="minorHAnsi" w:hAnsiTheme="minorHAnsi"/>
              </w:rPr>
            </w:pPr>
            <w:r w:rsidRPr="004076BD">
              <w:rPr>
                <w:rFonts w:asciiTheme="minorHAnsi" w:hAnsiTheme="minorHAnsi" w:cs="Arial"/>
                <w:b/>
                <w:bCs/>
                <w:sz w:val="16"/>
                <w:szCs w:val="16"/>
              </w:rPr>
              <w:t>(</w:t>
            </w:r>
            <w:r w:rsidRPr="004076BD">
              <w:rPr>
                <w:rFonts w:asciiTheme="minorHAnsi" w:hAnsiTheme="minorHAnsi" w:cs="Arial"/>
                <w:b/>
                <w:bCs/>
                <w:spacing w:val="-4"/>
                <w:sz w:val="16"/>
                <w:szCs w:val="16"/>
              </w:rPr>
              <w:t xml:space="preserve"> </w:t>
            </w:r>
            <w:r w:rsidRPr="004076BD">
              <w:rPr>
                <w:rFonts w:asciiTheme="minorHAnsi" w:hAnsiTheme="minorHAnsi" w:cs="Arial"/>
                <w:b/>
                <w:bCs/>
                <w:spacing w:val="-1"/>
                <w:sz w:val="16"/>
                <w:szCs w:val="16"/>
              </w:rPr>
              <w:t>i</w:t>
            </w:r>
            <w:r w:rsidRPr="004076BD">
              <w:rPr>
                <w:rFonts w:asciiTheme="minorHAnsi" w:hAnsiTheme="minorHAnsi" w:cs="Arial"/>
                <w:b/>
                <w:bCs/>
                <w:sz w:val="16"/>
                <w:szCs w:val="16"/>
              </w:rPr>
              <w:t>)</w:t>
            </w:r>
            <w:r w:rsidRPr="004076BD">
              <w:rPr>
                <w:rFonts w:asciiTheme="minorHAnsi" w:hAnsiTheme="minorHAnsi" w:cs="Arial"/>
                <w:b/>
                <w:bCs/>
                <w:spacing w:val="44"/>
                <w:sz w:val="16"/>
                <w:szCs w:val="16"/>
              </w:rPr>
              <w:t xml:space="preserve"> </w:t>
            </w:r>
            <w:r w:rsidRPr="004076BD">
              <w:rPr>
                <w:rFonts w:asciiTheme="minorHAnsi" w:hAnsiTheme="minorHAnsi" w:cs="Arial"/>
                <w:b/>
                <w:bCs/>
                <w:spacing w:val="-3"/>
                <w:sz w:val="16"/>
                <w:szCs w:val="16"/>
              </w:rPr>
              <w:t>x</w:t>
            </w:r>
            <w:r w:rsidRPr="004076BD">
              <w:rPr>
                <w:rFonts w:asciiTheme="minorHAnsi" w:hAnsiTheme="minorHAnsi" w:cs="Arial"/>
                <w:b/>
                <w:bCs/>
                <w:sz w:val="16"/>
                <w:szCs w:val="16"/>
              </w:rPr>
              <w:t>(</w:t>
            </w:r>
            <w:r w:rsidRPr="004076BD">
              <w:rPr>
                <w:rFonts w:asciiTheme="minorHAnsi" w:hAnsiTheme="minorHAnsi" w:cs="Arial"/>
                <w:b/>
                <w:bCs/>
                <w:spacing w:val="-3"/>
                <w:sz w:val="16"/>
                <w:szCs w:val="16"/>
              </w:rPr>
              <w:t xml:space="preserve"> </w:t>
            </w:r>
            <w:r w:rsidRPr="004076BD">
              <w:rPr>
                <w:rFonts w:asciiTheme="minorHAnsi" w:hAnsiTheme="minorHAnsi" w:cs="Arial"/>
                <w:b/>
                <w:bCs/>
                <w:sz w:val="16"/>
                <w:szCs w:val="16"/>
              </w:rPr>
              <w:t>b )</w:t>
            </w:r>
            <w:r w:rsidRPr="004076BD">
              <w:rPr>
                <w:rFonts w:asciiTheme="minorHAnsi" w:hAnsiTheme="minorHAnsi" w:cs="Arial"/>
                <w:b/>
                <w:bCs/>
                <w:spacing w:val="2"/>
                <w:sz w:val="16"/>
                <w:szCs w:val="16"/>
              </w:rPr>
              <w:t xml:space="preserve"> </w:t>
            </w:r>
            <w:r w:rsidRPr="004076BD">
              <w:rPr>
                <w:rFonts w:asciiTheme="minorHAnsi" w:hAnsiTheme="minorHAnsi" w:cs="Arial"/>
                <w:b/>
                <w:bCs/>
                <w:sz w:val="16"/>
                <w:szCs w:val="16"/>
              </w:rPr>
              <w:t>x</w:t>
            </w:r>
            <w:r w:rsidRPr="004076BD">
              <w:rPr>
                <w:rFonts w:asciiTheme="minorHAnsi" w:hAnsiTheme="minorHAnsi" w:cs="Arial"/>
                <w:b/>
                <w:bCs/>
                <w:spacing w:val="-4"/>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2"/>
                <w:sz w:val="16"/>
                <w:szCs w:val="16"/>
              </w:rPr>
              <w:t xml:space="preserve"> </w:t>
            </w:r>
            <w:r w:rsidRPr="004076BD">
              <w:rPr>
                <w:rFonts w:asciiTheme="minorHAnsi" w:hAnsiTheme="minorHAnsi" w:cs="Arial"/>
                <w:b/>
                <w:bCs/>
                <w:sz w:val="16"/>
                <w:szCs w:val="16"/>
              </w:rPr>
              <w:t>c</w:t>
            </w:r>
            <w:r w:rsidRPr="004076BD">
              <w:rPr>
                <w:rFonts w:asciiTheme="minorHAnsi" w:hAnsiTheme="minorHAnsi" w:cs="Arial"/>
                <w:b/>
                <w:bCs/>
                <w:spacing w:val="37"/>
                <w:sz w:val="16"/>
                <w:szCs w:val="16"/>
              </w:rPr>
              <w:t xml:space="preserve"> </w:t>
            </w:r>
            <w:r w:rsidRPr="004076BD">
              <w:rPr>
                <w:rFonts w:asciiTheme="minorHAnsi" w:hAnsiTheme="minorHAnsi" w:cs="Arial"/>
                <w:b/>
                <w:bCs/>
                <w:sz w:val="16"/>
                <w:szCs w:val="16"/>
              </w:rPr>
              <w:t xml:space="preserve">) </w:t>
            </w:r>
          </w:p>
        </w:tc>
        <w:tc>
          <w:tcPr>
            <w:tcW w:w="1253" w:type="dxa"/>
            <w:tcBorders>
              <w:top w:val="single" w:sz="4" w:space="0" w:color="000000"/>
              <w:left w:val="single" w:sz="4" w:space="0" w:color="000000"/>
              <w:bottom w:val="single" w:sz="4" w:space="0" w:color="000000"/>
              <w:right w:val="single" w:sz="4" w:space="0" w:color="000000"/>
            </w:tcBorders>
          </w:tcPr>
          <w:p w14:paraId="0865CE33" w14:textId="77777777" w:rsidR="00D91BE6" w:rsidRPr="004076BD" w:rsidRDefault="00D91BE6" w:rsidP="00AA58A5">
            <w:pPr>
              <w:pStyle w:val="TableParagraph"/>
              <w:kinsoku w:val="0"/>
              <w:overflowPunct w:val="0"/>
              <w:spacing w:before="69"/>
              <w:ind w:left="416"/>
              <w:rPr>
                <w:rFonts w:asciiTheme="minorHAnsi" w:hAnsiTheme="minorHAnsi"/>
              </w:rPr>
            </w:pPr>
            <w:r w:rsidRPr="004076BD">
              <w:rPr>
                <w:rFonts w:asciiTheme="minorHAnsi" w:hAnsiTheme="minorHAnsi" w:cs="Arial"/>
                <w:b/>
                <w:bCs/>
                <w:spacing w:val="-3"/>
                <w:sz w:val="16"/>
                <w:szCs w:val="16"/>
              </w:rPr>
              <w:t xml:space="preserve">     2145</w:t>
            </w:r>
            <w:r w:rsidRPr="004076BD">
              <w:rPr>
                <w:rFonts w:asciiTheme="minorHAnsi" w:hAnsiTheme="minorHAnsi" w:cs="Arial"/>
                <w:b/>
                <w:bCs/>
                <w:spacing w:val="-1"/>
                <w:sz w:val="16"/>
                <w:szCs w:val="16"/>
              </w:rPr>
              <w:t>,00</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44A42E3A" w14:textId="77777777" w:rsidR="00D91BE6" w:rsidRPr="004076BD" w:rsidRDefault="00D91BE6" w:rsidP="00AA58A5">
            <w:pPr>
              <w:pStyle w:val="TableParagraph"/>
              <w:kinsoku w:val="0"/>
              <w:overflowPunct w:val="0"/>
              <w:spacing w:before="69"/>
              <w:ind w:left="233" w:right="232"/>
              <w:jc w:val="center"/>
              <w:rPr>
                <w:rFonts w:asciiTheme="minorHAnsi" w:hAnsiTheme="minorHAnsi"/>
              </w:rPr>
            </w:pPr>
            <w:r w:rsidRPr="004076BD">
              <w:rPr>
                <w:rFonts w:asciiTheme="minorHAnsi" w:hAnsiTheme="minorHAnsi" w:cs="Arial"/>
                <w:b/>
                <w:bCs/>
                <w:sz w:val="16"/>
                <w:szCs w:val="16"/>
              </w:rPr>
              <w:t>l</w:t>
            </w:r>
          </w:p>
        </w:tc>
      </w:tr>
      <w:tr w:rsidR="00D91BE6" w:rsidRPr="004076BD" w14:paraId="6905568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345A656" w14:textId="77777777" w:rsidR="00D91BE6" w:rsidRPr="004076BD" w:rsidRDefault="00D91BE6" w:rsidP="00AA58A5">
            <w:pPr>
              <w:pStyle w:val="TableParagraph"/>
              <w:kinsoku w:val="0"/>
              <w:overflowPunct w:val="0"/>
              <w:spacing w:before="70" w:line="183" w:lineRule="exact"/>
              <w:ind w:left="66"/>
              <w:rPr>
                <w:rFonts w:asciiTheme="minorHAnsi" w:hAnsiTheme="minorHAnsi"/>
              </w:rPr>
            </w:pPr>
            <w:r w:rsidRPr="004076BD">
              <w:rPr>
                <w:rFonts w:asciiTheme="minorHAnsi" w:hAnsiTheme="minorHAnsi" w:cs="Arial"/>
                <w:b/>
                <w:bCs/>
                <w:spacing w:val="-2"/>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s</w:t>
            </w:r>
            <w:r w:rsidRPr="004076BD">
              <w:rPr>
                <w:rFonts w:asciiTheme="minorHAnsi" w:hAnsiTheme="minorHAnsi" w:cs="Arial"/>
                <w:b/>
                <w:bCs/>
                <w:sz w:val="16"/>
                <w:szCs w:val="16"/>
              </w:rPr>
              <w:t>to</w:t>
            </w:r>
            <w:r w:rsidRPr="004076BD">
              <w:rPr>
                <w:rFonts w:asciiTheme="minorHAnsi" w:hAnsiTheme="minorHAnsi" w:cs="Arial"/>
                <w:b/>
                <w:bCs/>
                <w:spacing w:val="-4"/>
                <w:sz w:val="16"/>
                <w:szCs w:val="16"/>
              </w:rPr>
              <w:t xml:space="preserve"> </w:t>
            </w:r>
            <w:r w:rsidRPr="004076BD">
              <w:rPr>
                <w:rFonts w:asciiTheme="minorHAnsi" w:hAnsiTheme="minorHAnsi" w:cs="Arial"/>
                <w:b/>
                <w:bCs/>
                <w:spacing w:val="-1"/>
                <w:sz w:val="16"/>
                <w:szCs w:val="16"/>
              </w:rPr>
              <w:t>gio</w:t>
            </w:r>
            <w:r w:rsidRPr="004076BD">
              <w:rPr>
                <w:rFonts w:asciiTheme="minorHAnsi" w:hAnsiTheme="minorHAnsi" w:cs="Arial"/>
                <w:b/>
                <w:bCs/>
                <w:sz w:val="16"/>
                <w:szCs w:val="16"/>
              </w:rPr>
              <w:t>r</w:t>
            </w:r>
            <w:r w:rsidRPr="004076BD">
              <w:rPr>
                <w:rFonts w:asciiTheme="minorHAnsi" w:hAnsiTheme="minorHAnsi" w:cs="Arial"/>
                <w:b/>
                <w:bCs/>
                <w:spacing w:val="3"/>
                <w:sz w:val="16"/>
                <w:szCs w:val="16"/>
              </w:rPr>
              <w:t>n</w:t>
            </w:r>
            <w:r w:rsidRPr="004076BD">
              <w:rPr>
                <w:rFonts w:asciiTheme="minorHAnsi" w:hAnsiTheme="minorHAnsi" w:cs="Arial"/>
                <w:b/>
                <w:bCs/>
                <w:spacing w:val="-2"/>
                <w:sz w:val="16"/>
                <w:szCs w:val="16"/>
              </w:rPr>
              <w:t>a</w:t>
            </w:r>
            <w:r w:rsidRPr="004076BD">
              <w:rPr>
                <w:rFonts w:asciiTheme="minorHAnsi" w:hAnsiTheme="minorHAnsi" w:cs="Arial"/>
                <w:b/>
                <w:bCs/>
                <w:spacing w:val="3"/>
                <w:sz w:val="16"/>
                <w:szCs w:val="16"/>
              </w:rPr>
              <w:t>l</w:t>
            </w:r>
            <w:r w:rsidRPr="004076BD">
              <w:rPr>
                <w:rFonts w:asciiTheme="minorHAnsi" w:hAnsiTheme="minorHAnsi" w:cs="Arial"/>
                <w:b/>
                <w:bCs/>
                <w:spacing w:val="-1"/>
                <w:sz w:val="16"/>
                <w:szCs w:val="16"/>
              </w:rPr>
              <w:t>i</w:t>
            </w:r>
            <w:r w:rsidRPr="004076BD">
              <w:rPr>
                <w:rFonts w:asciiTheme="minorHAnsi" w:hAnsiTheme="minorHAnsi" w:cs="Arial"/>
                <w:b/>
                <w:bCs/>
                <w:spacing w:val="-2"/>
                <w:sz w:val="16"/>
                <w:szCs w:val="16"/>
              </w:rPr>
              <w:t>e</w:t>
            </w:r>
            <w:r w:rsidRPr="004076BD">
              <w:rPr>
                <w:rFonts w:asciiTheme="minorHAnsi" w:hAnsiTheme="minorHAnsi" w:cs="Arial"/>
                <w:b/>
                <w:bCs/>
                <w:sz w:val="16"/>
                <w:szCs w:val="16"/>
              </w:rPr>
              <w:t>ro</w:t>
            </w:r>
            <w:r w:rsidRPr="004076BD">
              <w:rPr>
                <w:rFonts w:asciiTheme="minorHAnsi" w:hAnsiTheme="minorHAnsi" w:cs="Arial"/>
                <w:b/>
                <w:bCs/>
                <w:spacing w:val="34"/>
                <w:sz w:val="16"/>
                <w:szCs w:val="16"/>
              </w:rPr>
              <w:t xml:space="preserve"> </w:t>
            </w:r>
            <w:r w:rsidRPr="004076BD">
              <w:rPr>
                <w:rFonts w:asciiTheme="minorHAnsi" w:hAnsiTheme="minorHAnsi" w:cs="Arial"/>
                <w:b/>
                <w:bCs/>
                <w:spacing w:val="3"/>
                <w:sz w:val="16"/>
                <w:szCs w:val="16"/>
              </w:rPr>
              <w:t>h</w:t>
            </w:r>
            <w:r w:rsidRPr="004076BD">
              <w:rPr>
                <w:rFonts w:asciiTheme="minorHAnsi" w:hAnsiTheme="minorHAnsi" w:cs="Arial"/>
                <w:b/>
                <w:bCs/>
                <w:spacing w:val="-1"/>
                <w:sz w:val="16"/>
                <w:szCs w:val="16"/>
              </w:rPr>
              <w:t>.</w:t>
            </w:r>
            <w:r w:rsidRPr="004076BD">
              <w:rPr>
                <w:rFonts w:asciiTheme="minorHAnsi" w:hAnsiTheme="minorHAnsi" w:cs="Arial"/>
                <w:b/>
                <w:bCs/>
                <w:spacing w:val="-2"/>
                <w:sz w:val="16"/>
                <w:szCs w:val="16"/>
              </w:rPr>
              <w:t>6</w:t>
            </w:r>
            <w:r w:rsidRPr="004076BD">
              <w:rPr>
                <w:rFonts w:asciiTheme="minorHAnsi" w:hAnsiTheme="minorHAnsi" w:cs="Arial"/>
                <w:b/>
                <w:bCs/>
                <w:spacing w:val="3"/>
                <w:sz w:val="16"/>
                <w:szCs w:val="16"/>
              </w:rPr>
              <w:t>,</w:t>
            </w:r>
            <w:r w:rsidRPr="004076BD">
              <w:rPr>
                <w:rFonts w:asciiTheme="minorHAnsi" w:hAnsiTheme="minorHAnsi" w:cs="Arial"/>
                <w:b/>
                <w:bCs/>
                <w:spacing w:val="-2"/>
                <w:sz w:val="16"/>
                <w:szCs w:val="16"/>
              </w:rPr>
              <w:t>0</w:t>
            </w:r>
            <w:r w:rsidRPr="004076BD">
              <w:rPr>
                <w:rFonts w:asciiTheme="minorHAnsi" w:hAnsiTheme="minorHAnsi" w:cs="Arial"/>
                <w:b/>
                <w:bCs/>
                <w:sz w:val="16"/>
                <w:szCs w:val="16"/>
              </w:rPr>
              <w:t>0</w:t>
            </w:r>
          </w:p>
        </w:tc>
        <w:tc>
          <w:tcPr>
            <w:tcW w:w="5057" w:type="dxa"/>
            <w:gridSpan w:val="2"/>
            <w:tcBorders>
              <w:top w:val="single" w:sz="4" w:space="0" w:color="000000"/>
              <w:left w:val="single" w:sz="4" w:space="0" w:color="000000"/>
              <w:bottom w:val="single" w:sz="4" w:space="0" w:color="000000"/>
              <w:right w:val="single" w:sz="4" w:space="0" w:color="000000"/>
            </w:tcBorders>
          </w:tcPr>
          <w:p w14:paraId="720ADA3A" w14:textId="77777777" w:rsidR="00D91BE6" w:rsidRPr="004076BD" w:rsidRDefault="00D91BE6" w:rsidP="00AA58A5">
            <w:pPr>
              <w:pStyle w:val="TableParagraph"/>
              <w:kinsoku w:val="0"/>
              <w:overflowPunct w:val="0"/>
              <w:spacing w:before="70" w:line="183" w:lineRule="exact"/>
              <w:jc w:val="center"/>
              <w:rPr>
                <w:rFonts w:asciiTheme="minorHAnsi" w:hAnsiTheme="minorHAnsi"/>
              </w:rPr>
            </w:pPr>
            <w:r w:rsidRPr="004076BD">
              <w:rPr>
                <w:rFonts w:asciiTheme="minorHAnsi" w:hAnsiTheme="minorHAnsi" w:cs="Arial"/>
                <w:b/>
                <w:bCs/>
                <w:spacing w:val="-1"/>
                <w:sz w:val="16"/>
                <w:szCs w:val="16"/>
              </w:rPr>
              <w:t>h</w:t>
            </w:r>
            <w:r w:rsidRPr="004076BD">
              <w:rPr>
                <w:rFonts w:asciiTheme="minorHAnsi" w:hAnsiTheme="minorHAnsi" w:cs="Arial"/>
                <w:b/>
                <w:bCs/>
                <w:spacing w:val="-2"/>
                <w:sz w:val="16"/>
                <w:szCs w:val="16"/>
              </w:rPr>
              <w:t>6</w:t>
            </w:r>
            <w:r w:rsidRPr="004076BD">
              <w:rPr>
                <w:rFonts w:asciiTheme="minorHAnsi" w:hAnsiTheme="minorHAnsi" w:cs="Arial"/>
                <w:b/>
                <w:bCs/>
                <w:spacing w:val="3"/>
                <w:sz w:val="16"/>
                <w:szCs w:val="16"/>
              </w:rPr>
              <w:t>,0</w:t>
            </w:r>
            <w:r w:rsidRPr="004076BD">
              <w:rPr>
                <w:rFonts w:asciiTheme="minorHAnsi" w:hAnsiTheme="minorHAnsi" w:cs="Arial"/>
                <w:b/>
                <w:bCs/>
                <w:sz w:val="16"/>
                <w:szCs w:val="16"/>
              </w:rPr>
              <w:t>0</w:t>
            </w:r>
            <w:r w:rsidRPr="004076BD">
              <w:rPr>
                <w:rFonts w:asciiTheme="minorHAnsi" w:hAnsiTheme="minorHAnsi" w:cs="Arial"/>
                <w:b/>
                <w:bCs/>
                <w:spacing w:val="-3"/>
                <w:sz w:val="16"/>
                <w:szCs w:val="16"/>
              </w:rPr>
              <w:t xml:space="preserve"> </w:t>
            </w:r>
            <w:r w:rsidRPr="004076BD">
              <w:rPr>
                <w:rFonts w:asciiTheme="minorHAnsi" w:hAnsiTheme="minorHAnsi" w:cs="Arial"/>
                <w:b/>
                <w:bCs/>
                <w:sz w:val="16"/>
                <w:szCs w:val="16"/>
              </w:rPr>
              <w:t>x</w:t>
            </w:r>
            <w:r w:rsidRPr="004076BD">
              <w:rPr>
                <w:rFonts w:asciiTheme="minorHAnsi" w:hAnsiTheme="minorHAnsi" w:cs="Arial"/>
                <w:b/>
                <w:bCs/>
                <w:spacing w:val="-2"/>
                <w:sz w:val="16"/>
                <w:szCs w:val="16"/>
              </w:rPr>
              <w:t xml:space="preserve"> </w:t>
            </w:r>
            <w:r w:rsidRPr="004076BD">
              <w:rPr>
                <w:rFonts w:asciiTheme="minorHAnsi" w:hAnsiTheme="minorHAnsi" w:cs="Arial"/>
                <w:b/>
                <w:bCs/>
                <w:sz w:val="16"/>
                <w:szCs w:val="16"/>
              </w:rPr>
              <w:t>m</w:t>
            </w:r>
          </w:p>
        </w:tc>
        <w:tc>
          <w:tcPr>
            <w:tcW w:w="1253" w:type="dxa"/>
            <w:tcBorders>
              <w:top w:val="single" w:sz="4" w:space="0" w:color="000000"/>
              <w:left w:val="single" w:sz="4" w:space="0" w:color="000000"/>
              <w:bottom w:val="single" w:sz="4" w:space="0" w:color="000000"/>
              <w:right w:val="single" w:sz="4" w:space="0" w:color="000000"/>
            </w:tcBorders>
          </w:tcPr>
          <w:p w14:paraId="2562CAA0" w14:textId="77777777" w:rsidR="00D91BE6" w:rsidRPr="004076BD" w:rsidRDefault="00D91BE6" w:rsidP="00AA58A5">
            <w:pPr>
              <w:pStyle w:val="TableParagraph"/>
              <w:kinsoku w:val="0"/>
              <w:overflowPunct w:val="0"/>
              <w:spacing w:before="70" w:line="183" w:lineRule="exact"/>
              <w:ind w:left="685"/>
              <w:rPr>
                <w:rFonts w:asciiTheme="minorHAnsi" w:hAnsiTheme="minorHAnsi"/>
              </w:rPr>
            </w:pPr>
            <w:r w:rsidRPr="004076BD">
              <w:rPr>
                <w:rFonts w:asciiTheme="minorHAnsi" w:hAnsiTheme="minorHAnsi" w:cs="Arial"/>
                <w:b/>
                <w:bCs/>
                <w:spacing w:val="-2"/>
                <w:sz w:val="16"/>
                <w:szCs w:val="16"/>
              </w:rPr>
              <w:t xml:space="preserve">  41</w:t>
            </w:r>
            <w:r w:rsidRPr="004076BD">
              <w:rPr>
                <w:rFonts w:asciiTheme="minorHAnsi" w:hAnsiTheme="minorHAnsi" w:cs="Arial"/>
                <w:b/>
                <w:bCs/>
                <w:spacing w:val="-1"/>
                <w:sz w:val="16"/>
                <w:szCs w:val="16"/>
              </w:rPr>
              <w:t>,22</w:t>
            </w:r>
          </w:p>
        </w:tc>
        <w:tc>
          <w:tcPr>
            <w:tcW w:w="562" w:type="dxa"/>
            <w:tcBorders>
              <w:top w:val="single" w:sz="4" w:space="0" w:color="000000"/>
              <w:left w:val="single" w:sz="4" w:space="0" w:color="000000"/>
              <w:bottom w:val="single" w:sz="4" w:space="0" w:color="000000"/>
              <w:right w:val="single" w:sz="4" w:space="0" w:color="000000"/>
            </w:tcBorders>
          </w:tcPr>
          <w:p w14:paraId="5A0410CC" w14:textId="77777777" w:rsidR="00D91BE6" w:rsidRPr="004076BD" w:rsidRDefault="00D91BE6" w:rsidP="00AA58A5">
            <w:pPr>
              <w:rPr>
                <w:rFonts w:asciiTheme="minorHAnsi" w:hAnsiTheme="minorHAnsi"/>
              </w:rPr>
            </w:pPr>
          </w:p>
        </w:tc>
      </w:tr>
      <w:tr w:rsidR="00D91BE6" w:rsidRPr="004076BD" w14:paraId="6FC26F19" w14:textId="77777777" w:rsidTr="00AA58A5">
        <w:trPr>
          <w:trHeight w:hRule="exact" w:val="326"/>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0CD61D0B" w14:textId="77777777" w:rsidR="00D91BE6" w:rsidRPr="004076BD" w:rsidRDefault="00D91BE6" w:rsidP="00AA58A5">
            <w:pPr>
              <w:pStyle w:val="TableParagraph"/>
              <w:kinsoku w:val="0"/>
              <w:overflowPunct w:val="0"/>
              <w:spacing w:before="2" w:line="130" w:lineRule="exact"/>
              <w:rPr>
                <w:rFonts w:asciiTheme="minorHAnsi" w:hAnsiTheme="minorHAnsi"/>
                <w:sz w:val="13"/>
                <w:szCs w:val="13"/>
              </w:rPr>
            </w:pPr>
          </w:p>
          <w:p w14:paraId="0D24DCDB" w14:textId="77777777" w:rsidR="00D91BE6" w:rsidRPr="004076BD" w:rsidRDefault="00D91BE6" w:rsidP="00AA58A5">
            <w:pPr>
              <w:pStyle w:val="TableParagraph"/>
              <w:kinsoku w:val="0"/>
              <w:overflowPunct w:val="0"/>
              <w:spacing w:line="183" w:lineRule="exact"/>
              <w:ind w:left="66"/>
              <w:rPr>
                <w:rFonts w:asciiTheme="minorHAnsi" w:hAnsiTheme="minorHAnsi"/>
              </w:rPr>
            </w:pPr>
            <w:r w:rsidRPr="004076BD">
              <w:rPr>
                <w:rFonts w:asciiTheme="minorHAnsi" w:hAnsiTheme="minorHAnsi" w:cs="Arial"/>
                <w:b/>
                <w:bCs/>
                <w:spacing w:val="-3"/>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s</w:t>
            </w:r>
            <w:r w:rsidRPr="004076BD">
              <w:rPr>
                <w:rFonts w:asciiTheme="minorHAnsi" w:hAnsiTheme="minorHAnsi" w:cs="Arial"/>
                <w:b/>
                <w:bCs/>
                <w:sz w:val="16"/>
                <w:szCs w:val="16"/>
              </w:rPr>
              <w:t>to</w:t>
            </w:r>
            <w:r w:rsidRPr="004076BD">
              <w:rPr>
                <w:rFonts w:asciiTheme="minorHAnsi" w:hAnsiTheme="minorHAnsi" w:cs="Arial"/>
                <w:b/>
                <w:bCs/>
                <w:spacing w:val="-11"/>
                <w:sz w:val="16"/>
                <w:szCs w:val="16"/>
              </w:rPr>
              <w:t xml:space="preserve"> </w:t>
            </w:r>
            <w:r w:rsidRPr="004076BD">
              <w:rPr>
                <w:rFonts w:asciiTheme="minorHAnsi" w:hAnsiTheme="minorHAnsi" w:cs="Arial"/>
                <w:b/>
                <w:bCs/>
                <w:spacing w:val="-1"/>
                <w:sz w:val="16"/>
                <w:szCs w:val="16"/>
              </w:rPr>
              <w:t>o</w:t>
            </w:r>
            <w:r w:rsidRPr="004076BD">
              <w:rPr>
                <w:rFonts w:asciiTheme="minorHAnsi" w:hAnsiTheme="minorHAnsi" w:cs="Arial"/>
                <w:b/>
                <w:bCs/>
                <w:sz w:val="16"/>
                <w:szCs w:val="16"/>
              </w:rPr>
              <w:t>r</w:t>
            </w:r>
            <w:r w:rsidRPr="004076BD">
              <w:rPr>
                <w:rFonts w:asciiTheme="minorHAnsi" w:hAnsiTheme="minorHAnsi" w:cs="Arial"/>
                <w:b/>
                <w:bCs/>
                <w:spacing w:val="-3"/>
                <w:sz w:val="16"/>
                <w:szCs w:val="16"/>
              </w:rPr>
              <w:t>a</w:t>
            </w:r>
            <w:r w:rsidRPr="004076BD">
              <w:rPr>
                <w:rFonts w:asciiTheme="minorHAnsi" w:hAnsiTheme="minorHAnsi" w:cs="Arial"/>
                <w:b/>
                <w:bCs/>
                <w:sz w:val="16"/>
                <w:szCs w:val="16"/>
              </w:rPr>
              <w:t>r</w:t>
            </w:r>
            <w:r w:rsidRPr="004076BD">
              <w:rPr>
                <w:rFonts w:asciiTheme="minorHAnsi" w:hAnsiTheme="minorHAnsi" w:cs="Arial"/>
                <w:b/>
                <w:bCs/>
                <w:spacing w:val="3"/>
                <w:sz w:val="16"/>
                <w:szCs w:val="16"/>
              </w:rPr>
              <w:t>i</w:t>
            </w:r>
            <w:r w:rsidRPr="004076BD">
              <w:rPr>
                <w:rFonts w:asciiTheme="minorHAnsi" w:hAnsiTheme="minorHAnsi" w:cs="Arial"/>
                <w:b/>
                <w:bCs/>
                <w:sz w:val="16"/>
                <w:szCs w:val="16"/>
              </w:rPr>
              <w:t>o</w:t>
            </w:r>
            <w:r w:rsidRPr="004076BD">
              <w:rPr>
                <w:rFonts w:asciiTheme="minorHAnsi" w:hAnsiTheme="minorHAnsi" w:cs="Arial"/>
                <w:b/>
                <w:bCs/>
                <w:spacing w:val="17"/>
                <w:sz w:val="16"/>
                <w:szCs w:val="16"/>
              </w:rPr>
              <w:t xml:space="preserve"> </w:t>
            </w:r>
            <w:r w:rsidRPr="004076BD">
              <w:rPr>
                <w:rFonts w:asciiTheme="minorHAnsi" w:hAnsiTheme="minorHAnsi" w:cs="Arial"/>
                <w:b/>
                <w:bCs/>
                <w:spacing w:val="3"/>
                <w:sz w:val="16"/>
                <w:szCs w:val="16"/>
              </w:rPr>
              <w:t>l</w:t>
            </w:r>
            <w:r w:rsidRPr="004076BD">
              <w:rPr>
                <w:rFonts w:asciiTheme="minorHAnsi" w:hAnsiTheme="minorHAnsi" w:cs="Arial"/>
                <w:b/>
                <w:bCs/>
                <w:spacing w:val="-1"/>
                <w:sz w:val="16"/>
                <w:szCs w:val="16"/>
              </w:rPr>
              <w:t>/</w:t>
            </w:r>
            <w:r w:rsidRPr="004076BD">
              <w:rPr>
                <w:rFonts w:asciiTheme="minorHAnsi" w:hAnsiTheme="minorHAnsi" w:cs="Arial"/>
                <w:b/>
                <w:bCs/>
                <w:spacing w:val="3"/>
                <w:sz w:val="16"/>
                <w:szCs w:val="16"/>
              </w:rPr>
              <w:t xml:space="preserve">1872 </w:t>
            </w:r>
            <w:r w:rsidRPr="004076BD">
              <w:rPr>
                <w:rFonts w:asciiTheme="minorHAnsi" w:hAnsiTheme="minorHAnsi" w:cs="Arial"/>
                <w:b/>
                <w:bCs/>
                <w:spacing w:val="-1"/>
                <w:sz w:val="16"/>
                <w:szCs w:val="16"/>
              </w:rPr>
              <w:t>o</w:t>
            </w:r>
            <w:r w:rsidRPr="004076BD">
              <w:rPr>
                <w:rFonts w:asciiTheme="minorHAnsi" w:hAnsiTheme="minorHAnsi" w:cs="Arial"/>
                <w:b/>
                <w:bCs/>
                <w:spacing w:val="5"/>
                <w:sz w:val="16"/>
                <w:szCs w:val="16"/>
              </w:rPr>
              <w:t>r</w:t>
            </w:r>
            <w:r w:rsidRPr="004076BD">
              <w:rPr>
                <w:rFonts w:asciiTheme="minorHAnsi" w:hAnsiTheme="minorHAnsi" w:cs="Arial"/>
                <w:b/>
                <w:bCs/>
                <w:spacing w:val="-3"/>
                <w:sz w:val="16"/>
                <w:szCs w:val="16"/>
              </w:rPr>
              <w:t xml:space="preserve">e </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nn</w:t>
            </w:r>
            <w:r w:rsidRPr="004076BD">
              <w:rPr>
                <w:rFonts w:asciiTheme="minorHAnsi" w:hAnsiTheme="minorHAnsi" w:cs="Arial"/>
                <w:b/>
                <w:bCs/>
                <w:spacing w:val="3"/>
                <w:sz w:val="16"/>
                <w:szCs w:val="16"/>
              </w:rPr>
              <w:t>u</w:t>
            </w:r>
            <w:r w:rsidRPr="004076BD">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5A397754" w14:textId="77777777" w:rsidR="00D91BE6" w:rsidRPr="004076BD" w:rsidRDefault="00D91BE6" w:rsidP="00AA58A5">
            <w:pPr>
              <w:pStyle w:val="TableParagraph"/>
              <w:kinsoku w:val="0"/>
              <w:overflowPunct w:val="0"/>
              <w:spacing w:before="2" w:line="130" w:lineRule="exact"/>
              <w:rPr>
                <w:rFonts w:asciiTheme="minorHAnsi" w:hAnsiTheme="minorHAnsi"/>
                <w:sz w:val="13"/>
                <w:szCs w:val="13"/>
              </w:rPr>
            </w:pPr>
          </w:p>
          <w:p w14:paraId="69A3AD13" w14:textId="77777777" w:rsidR="00D91BE6" w:rsidRPr="004076BD" w:rsidRDefault="00D91BE6" w:rsidP="00AA58A5">
            <w:pPr>
              <w:pStyle w:val="TableParagraph"/>
              <w:kinsoku w:val="0"/>
              <w:overflowPunct w:val="0"/>
              <w:spacing w:line="183" w:lineRule="exact"/>
              <w:jc w:val="center"/>
              <w:rPr>
                <w:rFonts w:asciiTheme="minorHAnsi" w:hAnsiTheme="minorHAnsi"/>
              </w:rPr>
            </w:pPr>
            <w:r w:rsidRPr="004076BD">
              <w:rPr>
                <w:rFonts w:asciiTheme="minorHAnsi" w:hAnsiTheme="minorHAnsi" w:cs="Arial"/>
                <w:b/>
                <w:bCs/>
                <w:sz w:val="16"/>
                <w:szCs w:val="16"/>
              </w:rPr>
              <w:t>(</w:t>
            </w:r>
            <w:r w:rsidRPr="004076BD">
              <w:rPr>
                <w:rFonts w:asciiTheme="minorHAnsi" w:hAnsiTheme="minorHAnsi" w:cs="Arial"/>
                <w:b/>
                <w:bCs/>
                <w:spacing w:val="-1"/>
                <w:sz w:val="16"/>
                <w:szCs w:val="16"/>
              </w:rPr>
              <w:t>l</w:t>
            </w:r>
            <w:r w:rsidRPr="004076BD">
              <w:rPr>
                <w:rFonts w:asciiTheme="minorHAnsi" w:hAnsiTheme="minorHAnsi" w:cs="Arial"/>
                <w:b/>
                <w:bCs/>
                <w:sz w:val="16"/>
                <w:szCs w:val="16"/>
              </w:rPr>
              <w:t>)</w:t>
            </w:r>
            <w:r w:rsidRPr="004076BD">
              <w:rPr>
                <w:rFonts w:asciiTheme="minorHAnsi" w:hAnsiTheme="minorHAnsi" w:cs="Arial"/>
                <w:b/>
                <w:bCs/>
                <w:spacing w:val="-8"/>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4"/>
                <w:sz w:val="16"/>
                <w:szCs w:val="16"/>
              </w:rPr>
              <w:t xml:space="preserve"> </w:t>
            </w:r>
            <w:r w:rsidRPr="004076BD">
              <w:rPr>
                <w:rFonts w:asciiTheme="minorHAnsi" w:hAnsiTheme="minorHAnsi" w:cs="Arial"/>
                <w:b/>
                <w:bCs/>
                <w:spacing w:val="-3"/>
                <w:sz w:val="16"/>
                <w:szCs w:val="16"/>
              </w:rPr>
              <w:t>1872</w:t>
            </w:r>
            <w:r w:rsidRPr="004076BD">
              <w:rPr>
                <w:rFonts w:asciiTheme="minorHAnsi" w:hAnsiTheme="minorHAnsi" w:cs="Arial"/>
                <w:b/>
                <w:bCs/>
                <w:spacing w:val="-5"/>
                <w:sz w:val="16"/>
                <w:szCs w:val="16"/>
              </w:rPr>
              <w:t xml:space="preserve"> </w:t>
            </w:r>
            <w:r w:rsidRPr="004076BD">
              <w:rPr>
                <w:rFonts w:asciiTheme="minorHAnsi" w:hAnsiTheme="minorHAnsi" w:cs="Arial"/>
                <w:b/>
                <w:bCs/>
                <w:spacing w:val="-1"/>
                <w:sz w:val="16"/>
                <w:szCs w:val="16"/>
              </w:rPr>
              <w:t>o</w:t>
            </w:r>
            <w:r w:rsidRPr="004076BD">
              <w:rPr>
                <w:rFonts w:asciiTheme="minorHAnsi" w:hAnsiTheme="minorHAnsi" w:cs="Arial"/>
                <w:b/>
                <w:bCs/>
                <w:spacing w:val="5"/>
                <w:sz w:val="16"/>
                <w:szCs w:val="16"/>
              </w:rPr>
              <w:t>r</w:t>
            </w:r>
            <w:r w:rsidRPr="004076BD">
              <w:rPr>
                <w:rFonts w:asciiTheme="minorHAnsi" w:hAnsiTheme="minorHAnsi" w:cs="Arial"/>
                <w:b/>
                <w:bCs/>
                <w:sz w:val="16"/>
                <w:szCs w:val="16"/>
              </w:rPr>
              <w:t>e</w:t>
            </w:r>
            <w:r w:rsidRPr="004076BD">
              <w:rPr>
                <w:rFonts w:asciiTheme="minorHAnsi" w:hAnsiTheme="minorHAnsi" w:cs="Arial"/>
                <w:b/>
                <w:bCs/>
                <w:spacing w:val="-9"/>
                <w:sz w:val="16"/>
                <w:szCs w:val="16"/>
              </w:rPr>
              <w:t xml:space="preserve"> </w:t>
            </w:r>
            <w:r w:rsidRPr="004076BD">
              <w:rPr>
                <w:rFonts w:asciiTheme="minorHAnsi" w:hAnsiTheme="minorHAnsi" w:cs="Arial"/>
                <w:b/>
                <w:bCs/>
                <w:spacing w:val="3"/>
                <w:sz w:val="16"/>
                <w:szCs w:val="16"/>
              </w:rPr>
              <w:t>a</w:t>
            </w:r>
            <w:r w:rsidRPr="004076BD">
              <w:rPr>
                <w:rFonts w:asciiTheme="minorHAnsi" w:hAnsiTheme="minorHAnsi" w:cs="Arial"/>
                <w:b/>
                <w:bCs/>
                <w:spacing w:val="-1"/>
                <w:sz w:val="16"/>
                <w:szCs w:val="16"/>
              </w:rPr>
              <w:t>nn</w:t>
            </w:r>
            <w:r w:rsidRPr="004076BD">
              <w:rPr>
                <w:rFonts w:asciiTheme="minorHAnsi" w:hAnsiTheme="minorHAnsi" w:cs="Arial"/>
                <w:b/>
                <w:bCs/>
                <w:spacing w:val="3"/>
                <w:sz w:val="16"/>
                <w:szCs w:val="16"/>
              </w:rPr>
              <w:t>u</w:t>
            </w:r>
            <w:r w:rsidRPr="004076BD">
              <w:rPr>
                <w:rFonts w:asciiTheme="minorHAnsi" w:hAnsiTheme="minorHAnsi" w:cs="Arial"/>
                <w:b/>
                <w:bCs/>
                <w:sz w:val="16"/>
                <w:szCs w:val="16"/>
              </w:rPr>
              <w:t>e</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733B0C1" w14:textId="77777777" w:rsidR="00D91BE6" w:rsidRPr="004076BD" w:rsidRDefault="00D91BE6" w:rsidP="00AA58A5">
            <w:pPr>
              <w:pStyle w:val="TableParagraph"/>
              <w:kinsoku w:val="0"/>
              <w:overflowPunct w:val="0"/>
              <w:spacing w:before="2" w:line="130" w:lineRule="exact"/>
              <w:rPr>
                <w:rFonts w:asciiTheme="minorHAnsi" w:hAnsiTheme="minorHAnsi"/>
                <w:sz w:val="13"/>
                <w:szCs w:val="13"/>
              </w:rPr>
            </w:pPr>
          </w:p>
          <w:p w14:paraId="2510C9CF" w14:textId="77777777" w:rsidR="00D91BE6" w:rsidRPr="004076BD" w:rsidRDefault="00D91BE6" w:rsidP="00AA58A5">
            <w:pPr>
              <w:pStyle w:val="TableParagraph"/>
              <w:kinsoku w:val="0"/>
              <w:overflowPunct w:val="0"/>
              <w:spacing w:line="183" w:lineRule="exact"/>
              <w:ind w:right="65"/>
              <w:jc w:val="right"/>
              <w:rPr>
                <w:rFonts w:asciiTheme="minorHAnsi" w:hAnsiTheme="minorHAnsi"/>
              </w:rPr>
            </w:pPr>
            <w:r w:rsidRPr="004076BD">
              <w:rPr>
                <w:rFonts w:asciiTheme="minorHAnsi" w:hAnsiTheme="minorHAnsi" w:cs="Arial"/>
                <w:b/>
                <w:bCs/>
                <w:spacing w:val="-1"/>
                <w:w w:val="95"/>
                <w:sz w:val="16"/>
                <w:szCs w:val="16"/>
              </w:rPr>
              <w:t>1,14</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101AE10B" w14:textId="77777777" w:rsidR="00D91BE6" w:rsidRPr="004076BD" w:rsidRDefault="00D91BE6" w:rsidP="00AA58A5">
            <w:pPr>
              <w:pStyle w:val="TableParagraph"/>
              <w:kinsoku w:val="0"/>
              <w:overflowPunct w:val="0"/>
              <w:spacing w:before="2" w:line="130" w:lineRule="exact"/>
              <w:rPr>
                <w:rFonts w:asciiTheme="minorHAnsi" w:hAnsiTheme="minorHAnsi"/>
                <w:sz w:val="13"/>
                <w:szCs w:val="13"/>
              </w:rPr>
            </w:pPr>
          </w:p>
          <w:p w14:paraId="72382A7A" w14:textId="77777777" w:rsidR="00D91BE6" w:rsidRPr="004076BD" w:rsidRDefault="00D91BE6" w:rsidP="00AA58A5">
            <w:pPr>
              <w:pStyle w:val="TableParagraph"/>
              <w:kinsoku w:val="0"/>
              <w:overflowPunct w:val="0"/>
              <w:spacing w:line="183" w:lineRule="exact"/>
              <w:ind w:left="1"/>
              <w:jc w:val="center"/>
              <w:rPr>
                <w:rFonts w:asciiTheme="minorHAnsi" w:hAnsiTheme="minorHAnsi"/>
              </w:rPr>
            </w:pPr>
            <w:r w:rsidRPr="004076BD">
              <w:rPr>
                <w:rFonts w:asciiTheme="minorHAnsi" w:hAnsiTheme="minorHAnsi" w:cs="Arial"/>
                <w:b/>
                <w:bCs/>
                <w:sz w:val="16"/>
                <w:szCs w:val="16"/>
              </w:rPr>
              <w:t>m</w:t>
            </w:r>
          </w:p>
        </w:tc>
      </w:tr>
    </w:tbl>
    <w:p w14:paraId="112CF7C3" w14:textId="77777777" w:rsidR="00D91BE6" w:rsidRPr="004076BD" w:rsidRDefault="00D91BE6" w:rsidP="00D91BE6">
      <w:pPr>
        <w:rPr>
          <w:rFonts w:asciiTheme="minorHAnsi" w:hAnsiTheme="minorHAnsi"/>
        </w:rPr>
      </w:pPr>
    </w:p>
    <w:p w14:paraId="0529BA0D" w14:textId="77777777" w:rsidR="00D91BE6" w:rsidRPr="004076BD" w:rsidRDefault="00D91BE6" w:rsidP="00D91BE6">
      <w:pPr>
        <w:rPr>
          <w:rFonts w:asciiTheme="minorHAnsi" w:hAnsiTheme="minorHAnsi"/>
        </w:rPr>
      </w:pPr>
    </w:p>
    <w:p w14:paraId="2CD33FC5" w14:textId="77777777" w:rsidR="00D91BE6" w:rsidRPr="004076BD" w:rsidRDefault="00D91BE6" w:rsidP="00D91BE6">
      <w:pPr>
        <w:kinsoku w:val="0"/>
        <w:overflowPunct w:val="0"/>
        <w:spacing w:before="1" w:line="180" w:lineRule="exact"/>
        <w:rPr>
          <w:rFonts w:asciiTheme="minorHAnsi" w:hAnsiTheme="minorHAnsi"/>
          <w:sz w:val="18"/>
          <w:szCs w:val="18"/>
        </w:rPr>
      </w:pPr>
    </w:p>
    <w:p w14:paraId="3F422123" w14:textId="5F24BA3B" w:rsidR="00D91BE6" w:rsidRPr="004076BD" w:rsidRDefault="00D91BE6" w:rsidP="00D91BE6">
      <w:pPr>
        <w:kinsoku w:val="0"/>
        <w:overflowPunct w:val="0"/>
        <w:spacing w:before="69"/>
        <w:ind w:left="1349"/>
        <w:rPr>
          <w:rFonts w:asciiTheme="minorHAnsi" w:hAnsiTheme="minorHAnsi"/>
        </w:rPr>
      </w:pPr>
      <w:r>
        <w:rPr>
          <w:noProof/>
        </w:rPr>
        <mc:AlternateContent>
          <mc:Choice Requires="wpg">
            <w:drawing>
              <wp:anchor distT="0" distB="0" distL="114300" distR="114300" simplePos="0" relativeHeight="487697920" behindDoc="1" locked="0" layoutInCell="0" allowOverlap="1" wp14:anchorId="7AC78331" wp14:editId="4236B9DF">
                <wp:simplePos x="0" y="0"/>
                <wp:positionH relativeFrom="page">
                  <wp:posOffset>645072</wp:posOffset>
                </wp:positionH>
                <wp:positionV relativeFrom="paragraph">
                  <wp:posOffset>42579</wp:posOffset>
                </wp:positionV>
                <wp:extent cx="6434683" cy="193040"/>
                <wp:effectExtent l="0" t="0" r="23495" b="16510"/>
                <wp:wrapNone/>
                <wp:docPr id="2089258378" name="Gruppo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4683" cy="193040"/>
                          <a:chOff x="1012" y="71"/>
                          <a:chExt cx="9884" cy="304"/>
                        </a:xfrm>
                      </wpg:grpSpPr>
                      <wps:wsp>
                        <wps:cNvPr id="621709207" name="Freeform 298"/>
                        <wps:cNvSpPr>
                          <a:spLocks/>
                        </wps:cNvSpPr>
                        <wps:spPr bwMode="auto">
                          <a:xfrm>
                            <a:off x="1018" y="77"/>
                            <a:ext cx="9872" cy="20"/>
                          </a:xfrm>
                          <a:custGeom>
                            <a:avLst/>
                            <a:gdLst>
                              <a:gd name="T0" fmla="*/ 0 w 9872"/>
                              <a:gd name="T1" fmla="*/ 0 h 20"/>
                              <a:gd name="T2" fmla="*/ 9872 w 9872"/>
                              <a:gd name="T3" fmla="*/ 0 h 20"/>
                            </a:gdLst>
                            <a:ahLst/>
                            <a:cxnLst>
                              <a:cxn ang="0">
                                <a:pos x="T0" y="T1"/>
                              </a:cxn>
                              <a:cxn ang="0">
                                <a:pos x="T2" y="T3"/>
                              </a:cxn>
                            </a:cxnLst>
                            <a:rect l="0" t="0" r="r" b="b"/>
                            <a:pathLst>
                              <a:path w="9872" h="20">
                                <a:moveTo>
                                  <a:pt x="0" y="0"/>
                                </a:moveTo>
                                <a:lnTo>
                                  <a:pt x="987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7822352" name="Freeform 299"/>
                        <wps:cNvSpPr>
                          <a:spLocks/>
                        </wps:cNvSpPr>
                        <wps:spPr bwMode="auto">
                          <a:xfrm>
                            <a:off x="1018" y="369"/>
                            <a:ext cx="9872" cy="20"/>
                          </a:xfrm>
                          <a:custGeom>
                            <a:avLst/>
                            <a:gdLst>
                              <a:gd name="T0" fmla="*/ 0 w 9872"/>
                              <a:gd name="T1" fmla="*/ 0 h 20"/>
                              <a:gd name="T2" fmla="*/ 9872 w 9872"/>
                              <a:gd name="T3" fmla="*/ 0 h 20"/>
                            </a:gdLst>
                            <a:ahLst/>
                            <a:cxnLst>
                              <a:cxn ang="0">
                                <a:pos x="T0" y="T1"/>
                              </a:cxn>
                              <a:cxn ang="0">
                                <a:pos x="T2" y="T3"/>
                              </a:cxn>
                            </a:cxnLst>
                            <a:rect l="0" t="0" r="r" b="b"/>
                            <a:pathLst>
                              <a:path w="9872" h="20">
                                <a:moveTo>
                                  <a:pt x="0" y="0"/>
                                </a:moveTo>
                                <a:lnTo>
                                  <a:pt x="987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4553573" name="Freeform 300"/>
                        <wps:cNvSpPr>
                          <a:spLocks/>
                        </wps:cNvSpPr>
                        <wps:spPr bwMode="auto">
                          <a:xfrm>
                            <a:off x="1022"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8816175" name="Freeform 301"/>
                        <wps:cNvSpPr>
                          <a:spLocks/>
                        </wps:cNvSpPr>
                        <wps:spPr bwMode="auto">
                          <a:xfrm>
                            <a:off x="10886"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E35EFF" id="Gruppo 83" o:spid="_x0000_s1026" style="position:absolute;margin-left:50.8pt;margin-top:3.35pt;width:506.65pt;height:15.2pt;z-index:-15618560;mso-position-horizontal-relative:page" coordorigin="1012,71" coordsize="9884,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" o:allowincell="f">
                <v:shape id="Freeform 298" o:spid="_x0000_s1027" style="position:absolute;left:1018;top:77;width:9872;height:20;visibility:visible;mso-wrap-style:square;v-text-anchor:top" coordsize="98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" path="m,l9872,e" filled="f" strokeweight=".20458mm">
                  <v:path arrowok="t" o:connecttype="custom" o:connectlocs="0,0;9872,0" o:connectangles="0,0"/>
                </v:shape>
                <v:shape id="Freeform 299" o:spid="_x0000_s1028" style="position:absolute;left:1018;top:369;width:9872;height:20;visibility:visible;mso-wrap-style:square;v-text-anchor:top" coordsize="98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" path="m,l9872,e" filled="f" strokeweight=".20458mm">
                  <v:path arrowok="t" o:connecttype="custom" o:connectlocs="0,0;9872,0" o:connectangles="0,0"/>
                </v:shape>
                <v:shape id="Freeform 300" o:spid="_x0000_s1029" style="position:absolute;left:1022;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" path="m,l,283e" filled="f" strokeweight=".20458mm">
                  <v:path arrowok="t" o:connecttype="custom" o:connectlocs="0,0;0,283" o:connectangles="0,0"/>
                </v:shape>
                <v:shape id="Freeform 301" o:spid="_x0000_s1030" style="position:absolute;left:10886;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" path="m,l,283e" filled="f" strokeweight=".20458mm">
                  <v:path arrowok="t" o:connecttype="custom" o:connectlocs="0,0;0,283" o:connectangles="0,0"/>
                </v:shape>
                <w10:wrap anchorx="page"/>
              </v:group>
            </w:pict>
          </mc:Fallback>
        </mc:AlternateContent>
      </w:r>
      <w:r w:rsidRPr="004076BD">
        <w:rPr>
          <w:rFonts w:asciiTheme="minorHAnsi" w:hAnsiTheme="minorHAnsi"/>
          <w:b/>
          <w:bCs/>
        </w:rPr>
        <w:t>S</w:t>
      </w:r>
      <w:r w:rsidRPr="004076BD">
        <w:rPr>
          <w:rFonts w:asciiTheme="minorHAnsi" w:hAnsiTheme="minorHAnsi"/>
          <w:b/>
          <w:bCs/>
          <w:spacing w:val="-1"/>
        </w:rPr>
        <w:t>c</w:t>
      </w:r>
      <w:r w:rsidRPr="004076BD">
        <w:rPr>
          <w:rFonts w:asciiTheme="minorHAnsi" w:hAnsiTheme="minorHAnsi"/>
          <w:b/>
          <w:bCs/>
        </w:rPr>
        <w:t>h</w:t>
      </w:r>
      <w:r w:rsidRPr="004076BD">
        <w:rPr>
          <w:rFonts w:asciiTheme="minorHAnsi" w:hAnsiTheme="minorHAnsi"/>
          <w:b/>
          <w:bCs/>
          <w:spacing w:val="-1"/>
        </w:rPr>
        <w:t>e</w:t>
      </w:r>
      <w:r w:rsidRPr="004076BD">
        <w:rPr>
          <w:rFonts w:asciiTheme="minorHAnsi" w:hAnsiTheme="minorHAnsi"/>
          <w:b/>
          <w:bCs/>
        </w:rPr>
        <w:t xml:space="preserve">da </w:t>
      </w:r>
      <w:r w:rsidRPr="004076BD">
        <w:rPr>
          <w:rFonts w:asciiTheme="minorHAnsi" w:hAnsiTheme="minorHAnsi"/>
          <w:b/>
          <w:bCs/>
          <w:spacing w:val="4"/>
        </w:rPr>
        <w:t xml:space="preserve"> </w:t>
      </w:r>
      <w:r w:rsidRPr="004076BD">
        <w:rPr>
          <w:rFonts w:asciiTheme="minorHAnsi" w:hAnsiTheme="minorHAnsi"/>
          <w:b/>
          <w:bCs/>
          <w:spacing w:val="-6"/>
        </w:rPr>
        <w:t>r</w:t>
      </w:r>
      <w:r w:rsidRPr="004076BD">
        <w:rPr>
          <w:rFonts w:asciiTheme="minorHAnsi" w:hAnsiTheme="minorHAnsi"/>
          <w:b/>
          <w:bCs/>
        </w:rPr>
        <w:t>iepi</w:t>
      </w:r>
      <w:r w:rsidRPr="004076BD">
        <w:rPr>
          <w:rFonts w:asciiTheme="minorHAnsi" w:hAnsiTheme="minorHAnsi"/>
          <w:b/>
          <w:bCs/>
          <w:spacing w:val="-5"/>
        </w:rPr>
        <w:t>l</w:t>
      </w:r>
      <w:r w:rsidRPr="004076BD">
        <w:rPr>
          <w:rFonts w:asciiTheme="minorHAnsi" w:hAnsiTheme="minorHAnsi"/>
          <w:b/>
          <w:bCs/>
        </w:rPr>
        <w:t>oga</w:t>
      </w:r>
      <w:r w:rsidRPr="004076BD">
        <w:rPr>
          <w:rFonts w:asciiTheme="minorHAnsi" w:hAnsiTheme="minorHAnsi"/>
          <w:b/>
          <w:bCs/>
          <w:spacing w:val="1"/>
        </w:rPr>
        <w:t>t</w:t>
      </w:r>
      <w:r w:rsidRPr="004076BD">
        <w:rPr>
          <w:rFonts w:asciiTheme="minorHAnsi" w:hAnsiTheme="minorHAnsi"/>
          <w:b/>
          <w:bCs/>
        </w:rPr>
        <w:t xml:space="preserve">iva </w:t>
      </w:r>
      <w:r w:rsidRPr="004076BD">
        <w:rPr>
          <w:rFonts w:asciiTheme="minorHAnsi" w:hAnsiTheme="minorHAnsi"/>
          <w:b/>
          <w:bCs/>
          <w:spacing w:val="4"/>
        </w:rPr>
        <w:t xml:space="preserve"> </w:t>
      </w:r>
      <w:r w:rsidRPr="004076BD">
        <w:rPr>
          <w:rFonts w:asciiTheme="minorHAnsi" w:hAnsiTheme="minorHAnsi"/>
          <w:b/>
          <w:bCs/>
          <w:spacing w:val="-1"/>
        </w:rPr>
        <w:t>c</w:t>
      </w:r>
      <w:r w:rsidRPr="004076BD">
        <w:rPr>
          <w:rFonts w:asciiTheme="minorHAnsi" w:hAnsiTheme="minorHAnsi"/>
          <w:b/>
          <w:bCs/>
        </w:rPr>
        <w:t>o</w:t>
      </w:r>
      <w:r w:rsidRPr="004076BD">
        <w:rPr>
          <w:rFonts w:asciiTheme="minorHAnsi" w:hAnsiTheme="minorHAnsi"/>
          <w:b/>
          <w:bCs/>
          <w:spacing w:val="-3"/>
        </w:rPr>
        <w:t>s</w:t>
      </w:r>
      <w:r w:rsidRPr="004076BD">
        <w:rPr>
          <w:rFonts w:asciiTheme="minorHAnsi" w:hAnsiTheme="minorHAnsi"/>
          <w:b/>
          <w:bCs/>
          <w:spacing w:val="1"/>
        </w:rPr>
        <w:t>t</w:t>
      </w:r>
      <w:r w:rsidRPr="004076BD">
        <w:rPr>
          <w:rFonts w:asciiTheme="minorHAnsi" w:hAnsiTheme="minorHAnsi"/>
          <w:b/>
          <w:bCs/>
        </w:rPr>
        <w:t>o</w:t>
      </w:r>
      <w:r w:rsidRPr="004076BD">
        <w:rPr>
          <w:rFonts w:asciiTheme="minorHAnsi" w:hAnsiTheme="minorHAnsi"/>
          <w:b/>
          <w:bCs/>
          <w:spacing w:val="2"/>
        </w:rPr>
        <w:t xml:space="preserve"> </w:t>
      </w:r>
      <w:r w:rsidRPr="004076BD">
        <w:rPr>
          <w:rFonts w:asciiTheme="minorHAnsi" w:hAnsiTheme="minorHAnsi"/>
          <w:b/>
          <w:bCs/>
        </w:rPr>
        <w:t>p</w:t>
      </w:r>
      <w:r w:rsidRPr="004076BD">
        <w:rPr>
          <w:rFonts w:asciiTheme="minorHAnsi" w:hAnsiTheme="minorHAnsi"/>
          <w:b/>
          <w:bCs/>
          <w:spacing w:val="-1"/>
        </w:rPr>
        <w:t>e</w:t>
      </w:r>
      <w:r w:rsidRPr="004076BD">
        <w:rPr>
          <w:rFonts w:asciiTheme="minorHAnsi" w:hAnsiTheme="minorHAnsi"/>
          <w:b/>
          <w:bCs/>
          <w:spacing w:val="-6"/>
        </w:rPr>
        <w:t>r</w:t>
      </w:r>
      <w:r w:rsidRPr="004076BD">
        <w:rPr>
          <w:rFonts w:asciiTheme="minorHAnsi" w:hAnsiTheme="minorHAnsi"/>
          <w:b/>
          <w:bCs/>
          <w:spacing w:val="-3"/>
        </w:rPr>
        <w:t>s</w:t>
      </w:r>
      <w:r w:rsidRPr="004076BD">
        <w:rPr>
          <w:rFonts w:asciiTheme="minorHAnsi" w:hAnsiTheme="minorHAnsi"/>
          <w:b/>
          <w:bCs/>
        </w:rPr>
        <w:t>ona</w:t>
      </w:r>
      <w:r w:rsidRPr="004076BD">
        <w:rPr>
          <w:rFonts w:asciiTheme="minorHAnsi" w:hAnsiTheme="minorHAnsi"/>
          <w:b/>
          <w:bCs/>
          <w:spacing w:val="-5"/>
        </w:rPr>
        <w:t>l</w:t>
      </w:r>
      <w:r w:rsidRPr="004076BD">
        <w:rPr>
          <w:rFonts w:asciiTheme="minorHAnsi" w:hAnsiTheme="minorHAnsi"/>
          <w:b/>
          <w:bCs/>
        </w:rPr>
        <w:t xml:space="preserve">e </w:t>
      </w:r>
      <w:r w:rsidRPr="004076BD">
        <w:rPr>
          <w:rFonts w:asciiTheme="minorHAnsi" w:hAnsiTheme="minorHAnsi"/>
          <w:b/>
          <w:bCs/>
          <w:spacing w:val="3"/>
        </w:rPr>
        <w:t xml:space="preserve"> </w:t>
      </w:r>
      <w:r w:rsidRPr="004076BD">
        <w:rPr>
          <w:rFonts w:asciiTheme="minorHAnsi" w:hAnsiTheme="minorHAnsi"/>
          <w:b/>
          <w:bCs/>
        </w:rPr>
        <w:t>e</w:t>
      </w:r>
      <w:r w:rsidRPr="004076BD">
        <w:rPr>
          <w:rFonts w:asciiTheme="minorHAnsi" w:hAnsiTheme="minorHAnsi"/>
          <w:b/>
          <w:bCs/>
          <w:spacing w:val="1"/>
        </w:rPr>
        <w:t xml:space="preserve"> </w:t>
      </w:r>
      <w:r w:rsidRPr="004076BD">
        <w:rPr>
          <w:rFonts w:asciiTheme="minorHAnsi" w:hAnsiTheme="minorHAnsi"/>
          <w:b/>
          <w:bCs/>
          <w:spacing w:val="-4"/>
        </w:rPr>
        <w:t>m</w:t>
      </w:r>
      <w:r w:rsidRPr="004076BD">
        <w:rPr>
          <w:rFonts w:asciiTheme="minorHAnsi" w:hAnsiTheme="minorHAnsi"/>
          <w:b/>
          <w:bCs/>
          <w:spacing w:val="3"/>
        </w:rPr>
        <w:t>e</w:t>
      </w:r>
      <w:r w:rsidRPr="004076BD">
        <w:rPr>
          <w:rFonts w:asciiTheme="minorHAnsi" w:hAnsiTheme="minorHAnsi"/>
          <w:b/>
          <w:bCs/>
          <w:spacing w:val="-1"/>
        </w:rPr>
        <w:t>z</w:t>
      </w:r>
      <w:r w:rsidRPr="004076BD">
        <w:rPr>
          <w:rFonts w:asciiTheme="minorHAnsi" w:hAnsiTheme="minorHAnsi"/>
          <w:b/>
          <w:bCs/>
          <w:spacing w:val="-6"/>
        </w:rPr>
        <w:t>z</w:t>
      </w:r>
      <w:r w:rsidRPr="004076BD">
        <w:rPr>
          <w:rFonts w:asciiTheme="minorHAnsi" w:hAnsiTheme="minorHAnsi"/>
          <w:b/>
          <w:bCs/>
        </w:rPr>
        <w:t>i i</w:t>
      </w:r>
      <w:r w:rsidRPr="004076BD">
        <w:rPr>
          <w:rFonts w:asciiTheme="minorHAnsi" w:hAnsiTheme="minorHAnsi"/>
          <w:b/>
          <w:bCs/>
          <w:spacing w:val="-3"/>
        </w:rPr>
        <w:t>m</w:t>
      </w:r>
      <w:r w:rsidRPr="004076BD">
        <w:rPr>
          <w:rFonts w:asciiTheme="minorHAnsi" w:hAnsiTheme="minorHAnsi"/>
          <w:b/>
          <w:bCs/>
        </w:rPr>
        <w:t>piegati</w:t>
      </w:r>
      <w:r w:rsidRPr="004076BD">
        <w:rPr>
          <w:rFonts w:asciiTheme="minorHAnsi" w:hAnsiTheme="minorHAnsi"/>
          <w:b/>
          <w:bCs/>
          <w:spacing w:val="2"/>
        </w:rPr>
        <w:t xml:space="preserve"> </w:t>
      </w:r>
      <w:r w:rsidRPr="004076BD">
        <w:rPr>
          <w:rFonts w:asciiTheme="minorHAnsi" w:hAnsiTheme="minorHAnsi"/>
          <w:b/>
          <w:bCs/>
        </w:rPr>
        <w:t>p</w:t>
      </w:r>
      <w:r w:rsidRPr="004076BD">
        <w:rPr>
          <w:rFonts w:asciiTheme="minorHAnsi" w:hAnsiTheme="minorHAnsi"/>
          <w:b/>
          <w:bCs/>
          <w:spacing w:val="-1"/>
        </w:rPr>
        <w:t>e</w:t>
      </w:r>
      <w:r w:rsidRPr="004076BD">
        <w:rPr>
          <w:rFonts w:asciiTheme="minorHAnsi" w:hAnsiTheme="minorHAnsi"/>
          <w:b/>
          <w:bCs/>
        </w:rPr>
        <w:t>r</w:t>
      </w:r>
      <w:r w:rsidRPr="004076BD">
        <w:rPr>
          <w:rFonts w:asciiTheme="minorHAnsi" w:hAnsiTheme="minorHAnsi"/>
          <w:b/>
          <w:bCs/>
          <w:spacing w:val="-9"/>
        </w:rPr>
        <w:t xml:space="preserve"> </w:t>
      </w:r>
      <w:r w:rsidRPr="004076BD">
        <w:rPr>
          <w:rFonts w:asciiTheme="minorHAnsi" w:hAnsiTheme="minorHAnsi"/>
          <w:b/>
          <w:bCs/>
        </w:rPr>
        <w:t>il</w:t>
      </w:r>
      <w:r w:rsidRPr="004076BD">
        <w:rPr>
          <w:rFonts w:asciiTheme="minorHAnsi" w:hAnsiTheme="minorHAnsi"/>
          <w:b/>
          <w:bCs/>
          <w:spacing w:val="-2"/>
        </w:rPr>
        <w:t xml:space="preserve"> </w:t>
      </w:r>
      <w:r w:rsidRPr="004076BD">
        <w:rPr>
          <w:rFonts w:asciiTheme="minorHAnsi" w:hAnsiTheme="minorHAnsi"/>
          <w:b/>
          <w:bCs/>
          <w:spacing w:val="-3"/>
        </w:rPr>
        <w:t>s</w:t>
      </w:r>
      <w:r w:rsidRPr="004076BD">
        <w:rPr>
          <w:rFonts w:asciiTheme="minorHAnsi" w:hAnsiTheme="minorHAnsi"/>
          <w:b/>
          <w:bCs/>
          <w:spacing w:val="3"/>
        </w:rPr>
        <w:t>e</w:t>
      </w:r>
      <w:r w:rsidRPr="004076BD">
        <w:rPr>
          <w:rFonts w:asciiTheme="minorHAnsi" w:hAnsiTheme="minorHAnsi"/>
          <w:b/>
          <w:bCs/>
          <w:spacing w:val="-6"/>
        </w:rPr>
        <w:t>r</w:t>
      </w:r>
      <w:r w:rsidRPr="004076BD">
        <w:rPr>
          <w:rFonts w:asciiTheme="minorHAnsi" w:hAnsiTheme="minorHAnsi"/>
          <w:b/>
          <w:bCs/>
        </w:rPr>
        <w:t>v</w:t>
      </w:r>
      <w:r w:rsidRPr="004076BD">
        <w:rPr>
          <w:rFonts w:asciiTheme="minorHAnsi" w:hAnsiTheme="minorHAnsi"/>
          <w:b/>
          <w:bCs/>
          <w:spacing w:val="5"/>
        </w:rPr>
        <w:t>i</w:t>
      </w:r>
      <w:r w:rsidRPr="004076BD">
        <w:rPr>
          <w:rFonts w:asciiTheme="minorHAnsi" w:hAnsiTheme="minorHAnsi"/>
          <w:b/>
          <w:bCs/>
          <w:spacing w:val="-6"/>
        </w:rPr>
        <w:t>z</w:t>
      </w:r>
      <w:r w:rsidRPr="004076BD">
        <w:rPr>
          <w:rFonts w:asciiTheme="minorHAnsi" w:hAnsiTheme="minorHAnsi"/>
          <w:b/>
          <w:bCs/>
        </w:rPr>
        <w:t>io</w:t>
      </w:r>
    </w:p>
    <w:p w14:paraId="66FE1ADF" w14:textId="77777777" w:rsidR="00D91BE6" w:rsidRPr="004076BD" w:rsidRDefault="00D91BE6" w:rsidP="00D91BE6">
      <w:pPr>
        <w:kinsoku w:val="0"/>
        <w:overflowPunct w:val="0"/>
        <w:spacing w:before="7" w:line="110" w:lineRule="exact"/>
        <w:rPr>
          <w:rFonts w:asciiTheme="minorHAnsi" w:hAnsiTheme="minorHAnsi"/>
          <w:sz w:val="11"/>
          <w:szCs w:val="11"/>
        </w:rPr>
      </w:pPr>
    </w:p>
    <w:p w14:paraId="3D59D113" w14:textId="77777777" w:rsidR="00D91BE6" w:rsidRPr="004076BD" w:rsidRDefault="00D91BE6" w:rsidP="00D91BE6">
      <w:pPr>
        <w:kinsoku w:val="0"/>
        <w:overflowPunct w:val="0"/>
        <w:spacing w:line="200" w:lineRule="exact"/>
        <w:rPr>
          <w:rFonts w:asciiTheme="minorHAnsi" w:hAnsiTheme="minorHAnsi"/>
          <w:sz w:val="20"/>
          <w:szCs w:val="20"/>
        </w:rPr>
      </w:pPr>
    </w:p>
    <w:tbl>
      <w:tblPr>
        <w:tblW w:w="10099" w:type="dxa"/>
        <w:tblInd w:w="100" w:type="dxa"/>
        <w:tblLayout w:type="fixed"/>
        <w:tblCellMar>
          <w:left w:w="0" w:type="dxa"/>
          <w:right w:w="0" w:type="dxa"/>
        </w:tblCellMar>
        <w:tblLook w:val="0000" w:firstRow="0" w:lastRow="0" w:firstColumn="0" w:lastColumn="0" w:noHBand="0" w:noVBand="0"/>
      </w:tblPr>
      <w:tblGrid>
        <w:gridCol w:w="2862"/>
        <w:gridCol w:w="322"/>
        <w:gridCol w:w="389"/>
        <w:gridCol w:w="504"/>
        <w:gridCol w:w="898"/>
        <w:gridCol w:w="889"/>
        <w:gridCol w:w="734"/>
        <w:gridCol w:w="1066"/>
        <w:gridCol w:w="1268"/>
        <w:gridCol w:w="1167"/>
      </w:tblGrid>
      <w:tr w:rsidR="00D91BE6" w:rsidRPr="004076BD" w14:paraId="302ED5C5" w14:textId="77777777" w:rsidTr="00AA58A5">
        <w:trPr>
          <w:trHeight w:hRule="exact" w:val="264"/>
        </w:trPr>
        <w:tc>
          <w:tcPr>
            <w:tcW w:w="10099" w:type="dxa"/>
            <w:gridSpan w:val="10"/>
            <w:tcBorders>
              <w:top w:val="single" w:sz="4" w:space="0" w:color="000000"/>
              <w:left w:val="single" w:sz="4" w:space="0" w:color="000000"/>
              <w:bottom w:val="single" w:sz="4" w:space="0" w:color="000000"/>
              <w:right w:val="single" w:sz="4" w:space="0" w:color="000000"/>
            </w:tcBorders>
            <w:shd w:val="clear" w:color="auto" w:fill="C0C0C0"/>
          </w:tcPr>
          <w:p w14:paraId="39B6AD9B" w14:textId="77777777" w:rsidR="00D91BE6" w:rsidRPr="004076BD" w:rsidRDefault="00D91BE6" w:rsidP="00AA58A5">
            <w:pPr>
              <w:pStyle w:val="TableParagraph"/>
              <w:kinsoku w:val="0"/>
              <w:overflowPunct w:val="0"/>
              <w:spacing w:before="65"/>
              <w:ind w:left="3264"/>
              <w:rPr>
                <w:rFonts w:asciiTheme="minorHAnsi" w:hAnsiTheme="minorHAnsi"/>
              </w:rPr>
            </w:pPr>
            <w:r w:rsidRPr="004076BD">
              <w:rPr>
                <w:rFonts w:asciiTheme="minorHAnsi" w:hAnsiTheme="minorHAnsi" w:cs="Arial"/>
                <w:b/>
                <w:bCs/>
                <w:sz w:val="16"/>
                <w:szCs w:val="16"/>
              </w:rPr>
              <w:t>SCH</w:t>
            </w:r>
            <w:r w:rsidRPr="004076BD">
              <w:rPr>
                <w:rFonts w:asciiTheme="minorHAnsi" w:hAnsiTheme="minorHAnsi" w:cs="Arial"/>
                <w:b/>
                <w:bCs/>
                <w:spacing w:val="4"/>
                <w:sz w:val="16"/>
                <w:szCs w:val="16"/>
              </w:rPr>
              <w:t>E</w:t>
            </w:r>
            <w:r w:rsidRPr="004076BD">
              <w:rPr>
                <w:rFonts w:asciiTheme="minorHAnsi" w:hAnsiTheme="minorHAnsi" w:cs="Arial"/>
                <w:b/>
                <w:bCs/>
                <w:sz w:val="16"/>
                <w:szCs w:val="16"/>
              </w:rPr>
              <w:t>DA</w:t>
            </w:r>
            <w:r w:rsidRPr="004076BD">
              <w:rPr>
                <w:rFonts w:asciiTheme="minorHAnsi" w:hAnsiTheme="minorHAnsi" w:cs="Arial"/>
                <w:b/>
                <w:bCs/>
                <w:spacing w:val="33"/>
                <w:sz w:val="16"/>
                <w:szCs w:val="16"/>
              </w:rPr>
              <w:t xml:space="preserve"> </w:t>
            </w:r>
            <w:r w:rsidRPr="004076BD">
              <w:rPr>
                <w:rFonts w:asciiTheme="minorHAnsi" w:hAnsiTheme="minorHAnsi" w:cs="Arial"/>
                <w:b/>
                <w:bCs/>
                <w:sz w:val="16"/>
                <w:szCs w:val="16"/>
              </w:rPr>
              <w:t>N°</w:t>
            </w:r>
            <w:r w:rsidRPr="004076BD">
              <w:rPr>
                <w:rFonts w:asciiTheme="minorHAnsi" w:hAnsiTheme="minorHAnsi" w:cs="Arial"/>
                <w:b/>
                <w:bCs/>
                <w:spacing w:val="-7"/>
                <w:sz w:val="16"/>
                <w:szCs w:val="16"/>
              </w:rPr>
              <w:t xml:space="preserve"> 4</w:t>
            </w:r>
            <w:r w:rsidRPr="004076BD">
              <w:rPr>
                <w:rFonts w:asciiTheme="minorHAnsi" w:hAnsiTheme="minorHAnsi" w:cs="Arial"/>
                <w:b/>
                <w:bCs/>
                <w:spacing w:val="-4"/>
                <w:sz w:val="16"/>
                <w:szCs w:val="16"/>
              </w:rPr>
              <w:t xml:space="preserve"> </w:t>
            </w:r>
            <w:r w:rsidRPr="004076BD">
              <w:rPr>
                <w:rFonts w:asciiTheme="minorHAnsi" w:hAnsiTheme="minorHAnsi" w:cs="Arial"/>
                <w:b/>
                <w:bCs/>
                <w:sz w:val="16"/>
                <w:szCs w:val="16"/>
              </w:rPr>
              <w:t>.</w:t>
            </w:r>
            <w:r w:rsidRPr="004076BD">
              <w:rPr>
                <w:rFonts w:asciiTheme="minorHAnsi" w:hAnsiTheme="minorHAnsi" w:cs="Arial"/>
                <w:b/>
                <w:bCs/>
                <w:spacing w:val="-7"/>
                <w:sz w:val="16"/>
                <w:szCs w:val="16"/>
              </w:rPr>
              <w:t xml:space="preserve"> </w:t>
            </w:r>
            <w:r w:rsidRPr="004076BD">
              <w:rPr>
                <w:rFonts w:asciiTheme="minorHAnsi" w:hAnsiTheme="minorHAnsi" w:cs="Arial"/>
                <w:b/>
                <w:bCs/>
                <w:sz w:val="16"/>
                <w:szCs w:val="16"/>
              </w:rPr>
              <w:t xml:space="preserve">– </w:t>
            </w:r>
            <w:r w:rsidRPr="004076BD">
              <w:rPr>
                <w:rFonts w:asciiTheme="minorHAnsi" w:hAnsiTheme="minorHAnsi" w:cs="Arial"/>
                <w:b/>
                <w:bCs/>
                <w:spacing w:val="5"/>
                <w:sz w:val="16"/>
                <w:szCs w:val="16"/>
              </w:rPr>
              <w:t>r</w:t>
            </w:r>
            <w:r w:rsidRPr="004076BD">
              <w:rPr>
                <w:rFonts w:asciiTheme="minorHAnsi" w:hAnsiTheme="minorHAnsi" w:cs="Arial"/>
                <w:b/>
                <w:bCs/>
                <w:spacing w:val="-3"/>
                <w:sz w:val="16"/>
                <w:szCs w:val="16"/>
              </w:rPr>
              <w:t>a</w:t>
            </w:r>
            <w:r w:rsidRPr="004076BD">
              <w:rPr>
                <w:rFonts w:asciiTheme="minorHAnsi" w:hAnsiTheme="minorHAnsi" w:cs="Arial"/>
                <w:b/>
                <w:bCs/>
                <w:spacing w:val="3"/>
                <w:sz w:val="16"/>
                <w:szCs w:val="16"/>
              </w:rPr>
              <w:t>c</w:t>
            </w:r>
            <w:r w:rsidRPr="004076BD">
              <w:rPr>
                <w:rFonts w:asciiTheme="minorHAnsi" w:hAnsiTheme="minorHAnsi" w:cs="Arial"/>
                <w:b/>
                <w:bCs/>
                <w:spacing w:val="-3"/>
                <w:sz w:val="16"/>
                <w:szCs w:val="16"/>
              </w:rPr>
              <w:t>c</w:t>
            </w:r>
            <w:r w:rsidRPr="004076BD">
              <w:rPr>
                <w:rFonts w:asciiTheme="minorHAnsi" w:hAnsiTheme="minorHAnsi" w:cs="Arial"/>
                <w:b/>
                <w:bCs/>
                <w:spacing w:val="3"/>
                <w:sz w:val="16"/>
                <w:szCs w:val="16"/>
              </w:rPr>
              <w:t>o</w:t>
            </w:r>
            <w:r w:rsidRPr="004076BD">
              <w:rPr>
                <w:rFonts w:asciiTheme="minorHAnsi" w:hAnsiTheme="minorHAnsi" w:cs="Arial"/>
                <w:b/>
                <w:bCs/>
                <w:spacing w:val="-1"/>
                <w:sz w:val="16"/>
                <w:szCs w:val="16"/>
              </w:rPr>
              <w:t>l</w:t>
            </w:r>
            <w:r w:rsidRPr="004076BD">
              <w:rPr>
                <w:rFonts w:asciiTheme="minorHAnsi" w:hAnsiTheme="minorHAnsi" w:cs="Arial"/>
                <w:b/>
                <w:bCs/>
                <w:sz w:val="16"/>
                <w:szCs w:val="16"/>
              </w:rPr>
              <w:t>ta</w:t>
            </w:r>
            <w:r w:rsidRPr="004076BD">
              <w:rPr>
                <w:rFonts w:asciiTheme="minorHAnsi" w:hAnsiTheme="minorHAnsi" w:cs="Arial"/>
                <w:b/>
                <w:bCs/>
                <w:spacing w:val="35"/>
                <w:sz w:val="16"/>
                <w:szCs w:val="16"/>
              </w:rPr>
              <w:t xml:space="preserve"> </w:t>
            </w:r>
            <w:r w:rsidRPr="004076BD">
              <w:rPr>
                <w:rFonts w:asciiTheme="minorHAnsi" w:hAnsiTheme="minorHAnsi" w:cs="Arial"/>
                <w:b/>
                <w:bCs/>
                <w:spacing w:val="-1"/>
                <w:sz w:val="16"/>
                <w:szCs w:val="16"/>
              </w:rPr>
              <w:t>po</w:t>
            </w:r>
            <w:r w:rsidRPr="004076BD">
              <w:rPr>
                <w:rFonts w:asciiTheme="minorHAnsi" w:hAnsiTheme="minorHAnsi" w:cs="Arial"/>
                <w:b/>
                <w:bCs/>
                <w:sz w:val="16"/>
                <w:szCs w:val="16"/>
              </w:rPr>
              <w:t>r</w:t>
            </w:r>
            <w:r w:rsidRPr="004076BD">
              <w:rPr>
                <w:rFonts w:asciiTheme="minorHAnsi" w:hAnsiTheme="minorHAnsi" w:cs="Arial"/>
                <w:b/>
                <w:bCs/>
                <w:spacing w:val="4"/>
                <w:sz w:val="16"/>
                <w:szCs w:val="16"/>
              </w:rPr>
              <w:t>t</w:t>
            </w:r>
            <w:r w:rsidRPr="004076BD">
              <w:rPr>
                <w:rFonts w:asciiTheme="minorHAnsi" w:hAnsiTheme="minorHAnsi" w:cs="Arial"/>
                <w:b/>
                <w:bCs/>
                <w:sz w:val="16"/>
                <w:szCs w:val="16"/>
              </w:rPr>
              <w:t>a</w:t>
            </w:r>
            <w:r w:rsidRPr="004076BD">
              <w:rPr>
                <w:rFonts w:asciiTheme="minorHAnsi" w:hAnsiTheme="minorHAnsi" w:cs="Arial"/>
                <w:b/>
                <w:bCs/>
                <w:spacing w:val="-4"/>
                <w:sz w:val="16"/>
                <w:szCs w:val="16"/>
              </w:rPr>
              <w:t xml:space="preserve"> </w:t>
            </w:r>
            <w:r w:rsidRPr="004076BD">
              <w:rPr>
                <w:rFonts w:asciiTheme="minorHAnsi" w:hAnsiTheme="minorHAnsi" w:cs="Arial"/>
                <w:b/>
                <w:bCs/>
                <w:sz w:val="16"/>
                <w:szCs w:val="16"/>
              </w:rPr>
              <w:t>a</w:t>
            </w:r>
            <w:r w:rsidRPr="004076BD">
              <w:rPr>
                <w:rFonts w:asciiTheme="minorHAnsi" w:hAnsiTheme="minorHAnsi" w:cs="Arial"/>
                <w:b/>
                <w:bCs/>
                <w:spacing w:val="-7"/>
                <w:sz w:val="16"/>
                <w:szCs w:val="16"/>
              </w:rPr>
              <w:t xml:space="preserve"> </w:t>
            </w:r>
            <w:r w:rsidRPr="004076BD">
              <w:rPr>
                <w:rFonts w:asciiTheme="minorHAnsi" w:hAnsiTheme="minorHAnsi" w:cs="Arial"/>
                <w:b/>
                <w:bCs/>
                <w:spacing w:val="3"/>
                <w:sz w:val="16"/>
                <w:szCs w:val="16"/>
              </w:rPr>
              <w:t>p</w:t>
            </w:r>
            <w:r w:rsidRPr="004076BD">
              <w:rPr>
                <w:rFonts w:asciiTheme="minorHAnsi" w:hAnsiTheme="minorHAnsi" w:cs="Arial"/>
                <w:b/>
                <w:bCs/>
                <w:spacing w:val="-1"/>
                <w:sz w:val="16"/>
                <w:szCs w:val="16"/>
              </w:rPr>
              <w:t>o</w:t>
            </w:r>
            <w:r>
              <w:rPr>
                <w:rFonts w:asciiTheme="minorHAnsi" w:hAnsiTheme="minorHAnsi" w:cs="Arial"/>
                <w:b/>
                <w:bCs/>
                <w:sz w:val="16"/>
                <w:szCs w:val="16"/>
              </w:rPr>
              <w:t>rta alluminio, lattine, barattoli e banda stagnata</w:t>
            </w:r>
          </w:p>
        </w:tc>
      </w:tr>
      <w:tr w:rsidR="00D91BE6" w:rsidRPr="004076BD" w14:paraId="2579E79A" w14:textId="77777777" w:rsidTr="00AA58A5">
        <w:trPr>
          <w:trHeight w:hRule="exact" w:val="379"/>
        </w:trPr>
        <w:tc>
          <w:tcPr>
            <w:tcW w:w="2862" w:type="dxa"/>
            <w:tcBorders>
              <w:top w:val="single" w:sz="4" w:space="0" w:color="000000"/>
              <w:left w:val="single" w:sz="4" w:space="0" w:color="000000"/>
              <w:bottom w:val="single" w:sz="4" w:space="0" w:color="000000"/>
              <w:right w:val="single" w:sz="4" w:space="0" w:color="000000"/>
            </w:tcBorders>
          </w:tcPr>
          <w:p w14:paraId="0FCBC4D4" w14:textId="77777777" w:rsidR="00D91BE6" w:rsidRPr="004076BD" w:rsidRDefault="00D91BE6" w:rsidP="00AA58A5">
            <w:pPr>
              <w:pStyle w:val="TableParagraph"/>
              <w:kinsoku w:val="0"/>
              <w:overflowPunct w:val="0"/>
              <w:spacing w:line="180" w:lineRule="exact"/>
              <w:rPr>
                <w:rFonts w:asciiTheme="minorHAnsi" w:hAnsiTheme="minorHAnsi"/>
                <w:sz w:val="18"/>
                <w:szCs w:val="18"/>
              </w:rPr>
            </w:pPr>
          </w:p>
          <w:p w14:paraId="174ABFD3"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i/>
                <w:iCs/>
                <w:sz w:val="16"/>
                <w:szCs w:val="16"/>
              </w:rPr>
              <w:t>P</w:t>
            </w:r>
            <w:r w:rsidRPr="004076BD">
              <w:rPr>
                <w:rFonts w:asciiTheme="minorHAnsi" w:hAnsiTheme="minorHAnsi" w:cs="Arial"/>
                <w:b/>
                <w:bCs/>
                <w:i/>
                <w:iCs/>
                <w:spacing w:val="-2"/>
                <w:sz w:val="16"/>
                <w:szCs w:val="16"/>
              </w:rPr>
              <w:t>e</w:t>
            </w:r>
            <w:r w:rsidRPr="004076BD">
              <w:rPr>
                <w:rFonts w:asciiTheme="minorHAnsi" w:hAnsiTheme="minorHAnsi" w:cs="Arial"/>
                <w:b/>
                <w:bCs/>
                <w:i/>
                <w:iCs/>
                <w:sz w:val="16"/>
                <w:szCs w:val="16"/>
              </w:rPr>
              <w:t>r</w:t>
            </w:r>
            <w:r w:rsidRPr="004076BD">
              <w:rPr>
                <w:rFonts w:asciiTheme="minorHAnsi" w:hAnsiTheme="minorHAnsi" w:cs="Arial"/>
                <w:b/>
                <w:bCs/>
                <w:i/>
                <w:iCs/>
                <w:spacing w:val="3"/>
                <w:sz w:val="16"/>
                <w:szCs w:val="16"/>
              </w:rPr>
              <w:t>s</w:t>
            </w:r>
            <w:r w:rsidRPr="004076BD">
              <w:rPr>
                <w:rFonts w:asciiTheme="minorHAnsi" w:hAnsiTheme="minorHAnsi" w:cs="Arial"/>
                <w:b/>
                <w:bCs/>
                <w:i/>
                <w:iCs/>
                <w:spacing w:val="-1"/>
                <w:sz w:val="16"/>
                <w:szCs w:val="16"/>
              </w:rPr>
              <w:t>o</w:t>
            </w:r>
            <w:r w:rsidRPr="004076BD">
              <w:rPr>
                <w:rFonts w:asciiTheme="minorHAnsi" w:hAnsiTheme="minorHAnsi" w:cs="Arial"/>
                <w:b/>
                <w:bCs/>
                <w:i/>
                <w:iCs/>
                <w:spacing w:val="3"/>
                <w:sz w:val="16"/>
                <w:szCs w:val="16"/>
              </w:rPr>
              <w:t>n</w:t>
            </w:r>
            <w:r w:rsidRPr="004076BD">
              <w:rPr>
                <w:rFonts w:asciiTheme="minorHAnsi" w:hAnsiTheme="minorHAnsi" w:cs="Arial"/>
                <w:b/>
                <w:bCs/>
                <w:i/>
                <w:iCs/>
                <w:spacing w:val="-2"/>
                <w:sz w:val="16"/>
                <w:szCs w:val="16"/>
              </w:rPr>
              <w:t>a</w:t>
            </w:r>
            <w:r w:rsidRPr="004076BD">
              <w:rPr>
                <w:rFonts w:asciiTheme="minorHAnsi" w:hAnsiTheme="minorHAnsi" w:cs="Arial"/>
                <w:b/>
                <w:bCs/>
                <w:i/>
                <w:iCs/>
                <w:spacing w:val="-1"/>
                <w:sz w:val="16"/>
                <w:szCs w:val="16"/>
              </w:rPr>
              <w:t>l</w:t>
            </w:r>
            <w:r w:rsidRPr="004076BD">
              <w:rPr>
                <w:rFonts w:asciiTheme="minorHAnsi" w:hAnsiTheme="minorHAnsi" w:cs="Arial"/>
                <w:b/>
                <w:bCs/>
                <w:i/>
                <w:iCs/>
                <w:sz w:val="16"/>
                <w:szCs w:val="16"/>
              </w:rPr>
              <w:t>e</w:t>
            </w:r>
            <w:r w:rsidRPr="004076BD">
              <w:rPr>
                <w:rFonts w:asciiTheme="minorHAnsi" w:hAnsiTheme="minorHAnsi" w:cs="Arial"/>
                <w:b/>
                <w:bCs/>
                <w:i/>
                <w:iCs/>
                <w:spacing w:val="37"/>
                <w:sz w:val="16"/>
                <w:szCs w:val="16"/>
              </w:rPr>
              <w:t xml:space="preserve"> </w:t>
            </w:r>
            <w:r w:rsidRPr="004076BD">
              <w:rPr>
                <w:rFonts w:asciiTheme="minorHAnsi" w:hAnsiTheme="minorHAnsi" w:cs="Arial"/>
                <w:b/>
                <w:bCs/>
                <w:spacing w:val="3"/>
                <w:sz w:val="16"/>
                <w:szCs w:val="16"/>
              </w:rPr>
              <w:t>i</w:t>
            </w:r>
            <w:r w:rsidRPr="004076BD">
              <w:rPr>
                <w:rFonts w:asciiTheme="minorHAnsi" w:hAnsiTheme="minorHAnsi" w:cs="Arial"/>
                <w:b/>
                <w:bCs/>
                <w:spacing w:val="-2"/>
                <w:sz w:val="16"/>
                <w:szCs w:val="16"/>
              </w:rPr>
              <w:t>m</w:t>
            </w:r>
            <w:r w:rsidRPr="004076BD">
              <w:rPr>
                <w:rFonts w:asciiTheme="minorHAnsi" w:hAnsiTheme="minorHAnsi" w:cs="Arial"/>
                <w:b/>
                <w:bCs/>
                <w:spacing w:val="-1"/>
                <w:sz w:val="16"/>
                <w:szCs w:val="16"/>
              </w:rPr>
              <w:t>p</w:t>
            </w:r>
            <w:r w:rsidRPr="004076BD">
              <w:rPr>
                <w:rFonts w:asciiTheme="minorHAnsi" w:hAnsiTheme="minorHAnsi" w:cs="Arial"/>
                <w:b/>
                <w:bCs/>
                <w:spacing w:val="3"/>
                <w:sz w:val="16"/>
                <w:szCs w:val="16"/>
              </w:rPr>
              <w:t>i</w:t>
            </w:r>
            <w:r w:rsidRPr="004076BD">
              <w:rPr>
                <w:rFonts w:asciiTheme="minorHAnsi" w:hAnsiTheme="minorHAnsi" w:cs="Arial"/>
                <w:b/>
                <w:bCs/>
                <w:spacing w:val="-2"/>
                <w:sz w:val="16"/>
                <w:szCs w:val="16"/>
              </w:rPr>
              <w:t>e</w:t>
            </w:r>
            <w:r w:rsidRPr="004076BD">
              <w:rPr>
                <w:rFonts w:asciiTheme="minorHAnsi" w:hAnsiTheme="minorHAnsi" w:cs="Arial"/>
                <w:b/>
                <w:bCs/>
                <w:spacing w:val="3"/>
                <w:sz w:val="16"/>
                <w:szCs w:val="16"/>
              </w:rPr>
              <w:t>g</w:t>
            </w:r>
            <w:r w:rsidRPr="004076BD">
              <w:rPr>
                <w:rFonts w:asciiTheme="minorHAnsi" w:hAnsiTheme="minorHAnsi" w:cs="Arial"/>
                <w:b/>
                <w:bCs/>
                <w:spacing w:val="-2"/>
                <w:sz w:val="16"/>
                <w:szCs w:val="16"/>
              </w:rPr>
              <w:t>a</w:t>
            </w:r>
            <w:r w:rsidRPr="004076BD">
              <w:rPr>
                <w:rFonts w:asciiTheme="minorHAnsi" w:hAnsiTheme="minorHAnsi" w:cs="Arial"/>
                <w:b/>
                <w:bCs/>
                <w:sz w:val="16"/>
                <w:szCs w:val="16"/>
              </w:rPr>
              <w:t>to</w:t>
            </w:r>
            <w:r w:rsidRPr="004076BD">
              <w:rPr>
                <w:rFonts w:asciiTheme="minorHAnsi" w:hAnsiTheme="minorHAnsi" w:cs="Arial"/>
                <w:b/>
                <w:bCs/>
                <w:spacing w:val="37"/>
                <w:sz w:val="16"/>
                <w:szCs w:val="16"/>
              </w:rPr>
              <w:t xml:space="preserve"> </w:t>
            </w:r>
            <w:r w:rsidRPr="004076BD">
              <w:rPr>
                <w:rFonts w:asciiTheme="minorHAnsi" w:hAnsiTheme="minorHAnsi" w:cs="Arial"/>
                <w:b/>
                <w:bCs/>
                <w:spacing w:val="3"/>
                <w:sz w:val="16"/>
                <w:szCs w:val="16"/>
              </w:rPr>
              <w:t>p</w:t>
            </w:r>
            <w:r w:rsidRPr="004076BD">
              <w:rPr>
                <w:rFonts w:asciiTheme="minorHAnsi" w:hAnsiTheme="minorHAnsi" w:cs="Arial"/>
                <w:b/>
                <w:bCs/>
                <w:spacing w:val="-2"/>
                <w:sz w:val="16"/>
                <w:szCs w:val="16"/>
              </w:rPr>
              <w:t>e</w:t>
            </w:r>
            <w:r w:rsidRPr="004076BD">
              <w:rPr>
                <w:rFonts w:asciiTheme="minorHAnsi" w:hAnsiTheme="minorHAnsi" w:cs="Arial"/>
                <w:b/>
                <w:bCs/>
                <w:sz w:val="16"/>
                <w:szCs w:val="16"/>
              </w:rPr>
              <w:t>r</w:t>
            </w:r>
            <w:r w:rsidRPr="004076BD">
              <w:rPr>
                <w:rFonts w:asciiTheme="minorHAnsi" w:hAnsiTheme="minorHAnsi" w:cs="Arial"/>
                <w:b/>
                <w:bCs/>
                <w:spacing w:val="-5"/>
                <w:sz w:val="16"/>
                <w:szCs w:val="16"/>
              </w:rPr>
              <w:t xml:space="preserve"> </w:t>
            </w:r>
            <w:r w:rsidRPr="004076BD">
              <w:rPr>
                <w:rFonts w:asciiTheme="minorHAnsi" w:hAnsiTheme="minorHAnsi" w:cs="Arial"/>
                <w:b/>
                <w:bCs/>
                <w:spacing w:val="-1"/>
                <w:sz w:val="16"/>
                <w:szCs w:val="16"/>
              </w:rPr>
              <w:t>i</w:t>
            </w:r>
            <w:r w:rsidRPr="004076BD">
              <w:rPr>
                <w:rFonts w:asciiTheme="minorHAnsi" w:hAnsiTheme="minorHAnsi" w:cs="Arial"/>
                <w:b/>
                <w:bCs/>
                <w:sz w:val="16"/>
                <w:szCs w:val="16"/>
              </w:rPr>
              <w:t>l</w:t>
            </w:r>
            <w:r w:rsidRPr="004076BD">
              <w:rPr>
                <w:rFonts w:asciiTheme="minorHAnsi" w:hAnsiTheme="minorHAnsi" w:cs="Arial"/>
                <w:b/>
                <w:bCs/>
                <w:spacing w:val="-2"/>
                <w:sz w:val="16"/>
                <w:szCs w:val="16"/>
              </w:rPr>
              <w:t xml:space="preserve"> </w:t>
            </w:r>
            <w:r w:rsidRPr="004076BD">
              <w:rPr>
                <w:rFonts w:asciiTheme="minorHAnsi" w:hAnsiTheme="minorHAnsi" w:cs="Arial"/>
                <w:b/>
                <w:bCs/>
                <w:spacing w:val="3"/>
                <w:sz w:val="16"/>
                <w:szCs w:val="16"/>
              </w:rPr>
              <w:t>s</w:t>
            </w:r>
            <w:r w:rsidRPr="004076BD">
              <w:rPr>
                <w:rFonts w:asciiTheme="minorHAnsi" w:hAnsiTheme="minorHAnsi" w:cs="Arial"/>
                <w:b/>
                <w:bCs/>
                <w:spacing w:val="-2"/>
                <w:sz w:val="16"/>
                <w:szCs w:val="16"/>
              </w:rPr>
              <w:t>e</w:t>
            </w:r>
            <w:r w:rsidRPr="004076BD">
              <w:rPr>
                <w:rFonts w:asciiTheme="minorHAnsi" w:hAnsiTheme="minorHAnsi" w:cs="Arial"/>
                <w:b/>
                <w:bCs/>
                <w:sz w:val="16"/>
                <w:szCs w:val="16"/>
              </w:rPr>
              <w:t>r</w:t>
            </w:r>
            <w:r w:rsidRPr="004076BD">
              <w:rPr>
                <w:rFonts w:asciiTheme="minorHAnsi" w:hAnsiTheme="minorHAnsi" w:cs="Arial"/>
                <w:b/>
                <w:bCs/>
                <w:spacing w:val="3"/>
                <w:sz w:val="16"/>
                <w:szCs w:val="16"/>
              </w:rPr>
              <w:t>v</w:t>
            </w:r>
            <w:r w:rsidRPr="004076BD">
              <w:rPr>
                <w:rFonts w:asciiTheme="minorHAnsi" w:hAnsiTheme="minorHAnsi" w:cs="Arial"/>
                <w:b/>
                <w:bCs/>
                <w:spacing w:val="-1"/>
                <w:sz w:val="16"/>
                <w:szCs w:val="16"/>
              </w:rPr>
              <w:t>i</w:t>
            </w:r>
            <w:r w:rsidRPr="004076BD">
              <w:rPr>
                <w:rFonts w:asciiTheme="minorHAnsi" w:hAnsiTheme="minorHAnsi" w:cs="Arial"/>
                <w:b/>
                <w:bCs/>
                <w:spacing w:val="2"/>
                <w:sz w:val="16"/>
                <w:szCs w:val="16"/>
              </w:rPr>
              <w:t>z</w:t>
            </w:r>
            <w:r w:rsidRPr="004076BD">
              <w:rPr>
                <w:rFonts w:asciiTheme="minorHAnsi" w:hAnsiTheme="minorHAnsi" w:cs="Arial"/>
                <w:b/>
                <w:bCs/>
                <w:spacing w:val="-1"/>
                <w:sz w:val="16"/>
                <w:szCs w:val="16"/>
              </w:rPr>
              <w:t>i</w:t>
            </w:r>
            <w:r w:rsidRPr="004076BD">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29ADCE15" w14:textId="77777777" w:rsidR="00D91BE6" w:rsidRPr="004076BD" w:rsidRDefault="00D91BE6" w:rsidP="00AA58A5">
            <w:pPr>
              <w:pStyle w:val="TableParagraph"/>
              <w:kinsoku w:val="0"/>
              <w:overflowPunct w:val="0"/>
              <w:spacing w:line="180" w:lineRule="exact"/>
              <w:rPr>
                <w:rFonts w:asciiTheme="minorHAnsi" w:hAnsiTheme="minorHAnsi"/>
                <w:sz w:val="18"/>
                <w:szCs w:val="18"/>
              </w:rPr>
            </w:pPr>
          </w:p>
          <w:p w14:paraId="0BC7B999"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0827DE61" w14:textId="77777777" w:rsidR="00D91BE6" w:rsidRDefault="00D91BE6" w:rsidP="00AA58A5">
            <w:pPr>
              <w:pStyle w:val="TableParagraph"/>
              <w:kinsoku w:val="0"/>
              <w:overflowPunct w:val="0"/>
              <w:spacing w:before="2" w:line="182" w:lineRule="exact"/>
              <w:ind w:left="66"/>
              <w:rPr>
                <w:rFonts w:asciiTheme="minorHAnsi" w:hAnsiTheme="minorHAnsi" w:cs="Arial"/>
                <w:b/>
                <w:bCs/>
                <w:spacing w:val="-1"/>
                <w:sz w:val="16"/>
                <w:szCs w:val="16"/>
              </w:rPr>
            </w:pPr>
          </w:p>
          <w:p w14:paraId="7C8AE0C3" w14:textId="77777777" w:rsidR="00D91BE6" w:rsidRPr="004076BD" w:rsidRDefault="00D91BE6" w:rsidP="00AA58A5">
            <w:pPr>
              <w:pStyle w:val="TableParagraph"/>
              <w:kinsoku w:val="0"/>
              <w:overflowPunct w:val="0"/>
              <w:spacing w:before="2" w:line="182" w:lineRule="exact"/>
              <w:ind w:left="66"/>
              <w:rPr>
                <w:rFonts w:asciiTheme="minorHAnsi" w:hAnsiTheme="minorHAnsi"/>
              </w:rPr>
            </w:pPr>
            <w:r w:rsidRPr="004076BD">
              <w:rPr>
                <w:rFonts w:asciiTheme="minorHAnsi" w:hAnsiTheme="minorHAnsi" w:cs="Arial"/>
                <w:b/>
                <w:bCs/>
                <w:spacing w:val="-1"/>
                <w:sz w:val="16"/>
                <w:szCs w:val="16"/>
              </w:rPr>
              <w:t>or</w:t>
            </w:r>
            <w:r w:rsidRPr="004076BD">
              <w:rPr>
                <w:rFonts w:asciiTheme="minorHAnsi" w:hAnsiTheme="minorHAnsi" w:cs="Arial"/>
                <w:b/>
                <w:bCs/>
                <w:sz w:val="16"/>
                <w:szCs w:val="16"/>
              </w:rPr>
              <w:t>e</w:t>
            </w:r>
          </w:p>
        </w:tc>
        <w:tc>
          <w:tcPr>
            <w:tcW w:w="504" w:type="dxa"/>
            <w:tcBorders>
              <w:top w:val="single" w:sz="4" w:space="0" w:color="000000"/>
              <w:left w:val="single" w:sz="4" w:space="0" w:color="000000"/>
              <w:bottom w:val="single" w:sz="4" w:space="0" w:color="000000"/>
              <w:right w:val="single" w:sz="4" w:space="0" w:color="000000"/>
            </w:tcBorders>
          </w:tcPr>
          <w:p w14:paraId="76DD9B83" w14:textId="77777777" w:rsidR="00D91BE6" w:rsidRPr="004076BD" w:rsidRDefault="00D91BE6" w:rsidP="00AA58A5">
            <w:pPr>
              <w:pStyle w:val="TableParagraph"/>
              <w:kinsoku w:val="0"/>
              <w:overflowPunct w:val="0"/>
              <w:spacing w:line="180" w:lineRule="exact"/>
              <w:rPr>
                <w:rFonts w:asciiTheme="minorHAnsi" w:hAnsiTheme="minorHAnsi"/>
                <w:sz w:val="18"/>
                <w:szCs w:val="18"/>
              </w:rPr>
            </w:pPr>
          </w:p>
          <w:p w14:paraId="2EA3E867"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spacing w:val="2"/>
                <w:sz w:val="16"/>
                <w:szCs w:val="16"/>
              </w:rPr>
              <w:t>z</w:t>
            </w:r>
            <w:r w:rsidRPr="004076BD">
              <w:rPr>
                <w:rFonts w:asciiTheme="minorHAnsi" w:hAnsiTheme="minorHAnsi" w:cs="Arial"/>
                <w:b/>
                <w:bCs/>
                <w:spacing w:val="-1"/>
                <w:sz w:val="16"/>
                <w:szCs w:val="16"/>
              </w:rPr>
              <w:t>on</w:t>
            </w:r>
            <w:r w:rsidRPr="004076BD">
              <w:rPr>
                <w:rFonts w:asciiTheme="minorHAnsi" w:hAnsiTheme="minorHAnsi" w:cs="Arial"/>
                <w:b/>
                <w:bCs/>
                <w:sz w:val="16"/>
                <w:szCs w:val="16"/>
              </w:rPr>
              <w:t>e</w:t>
            </w:r>
          </w:p>
        </w:tc>
        <w:tc>
          <w:tcPr>
            <w:tcW w:w="898" w:type="dxa"/>
            <w:tcBorders>
              <w:top w:val="single" w:sz="4" w:space="0" w:color="000000"/>
              <w:left w:val="single" w:sz="4" w:space="0" w:color="000000"/>
              <w:bottom w:val="single" w:sz="4" w:space="0" w:color="000000"/>
              <w:right w:val="single" w:sz="4" w:space="0" w:color="000000"/>
            </w:tcBorders>
          </w:tcPr>
          <w:p w14:paraId="61177BFA" w14:textId="77777777" w:rsidR="00D91BE6" w:rsidRPr="004076BD" w:rsidRDefault="00D91BE6" w:rsidP="00AA58A5">
            <w:pPr>
              <w:pStyle w:val="TableParagraph"/>
              <w:kinsoku w:val="0"/>
              <w:overflowPunct w:val="0"/>
              <w:spacing w:line="180" w:lineRule="exact"/>
              <w:rPr>
                <w:rFonts w:asciiTheme="minorHAnsi" w:hAnsiTheme="minorHAnsi"/>
                <w:sz w:val="18"/>
                <w:szCs w:val="18"/>
              </w:rPr>
            </w:pPr>
          </w:p>
          <w:p w14:paraId="5CFC0760"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sz w:val="16"/>
                <w:szCs w:val="16"/>
              </w:rPr>
              <w:t>fr</w:t>
            </w:r>
            <w:r w:rsidRPr="004076BD">
              <w:rPr>
                <w:rFonts w:asciiTheme="minorHAnsi" w:hAnsiTheme="minorHAnsi" w:cs="Arial"/>
                <w:b/>
                <w:bCs/>
                <w:spacing w:val="-2"/>
                <w:sz w:val="16"/>
                <w:szCs w:val="16"/>
              </w:rPr>
              <w:t>e</w:t>
            </w:r>
            <w:r w:rsidRPr="004076BD">
              <w:rPr>
                <w:rFonts w:asciiTheme="minorHAnsi" w:hAnsiTheme="minorHAnsi" w:cs="Arial"/>
                <w:b/>
                <w:bCs/>
                <w:spacing w:val="-1"/>
                <w:sz w:val="16"/>
                <w:szCs w:val="16"/>
              </w:rPr>
              <w:t>q</w:t>
            </w:r>
            <w:r w:rsidRPr="004076BD">
              <w:rPr>
                <w:rFonts w:asciiTheme="minorHAnsi" w:hAnsiTheme="minorHAnsi" w:cs="Arial"/>
                <w:b/>
                <w:bCs/>
                <w:spacing w:val="3"/>
                <w:sz w:val="16"/>
                <w:szCs w:val="16"/>
              </w:rPr>
              <w:t>u</w:t>
            </w:r>
            <w:r w:rsidRPr="004076BD">
              <w:rPr>
                <w:rFonts w:asciiTheme="minorHAnsi" w:hAnsiTheme="minorHAnsi" w:cs="Arial"/>
                <w:b/>
                <w:bCs/>
                <w:spacing w:val="-2"/>
                <w:sz w:val="16"/>
                <w:szCs w:val="16"/>
              </w:rPr>
              <w:t>e</w:t>
            </w:r>
            <w:r w:rsidRPr="004076BD">
              <w:rPr>
                <w:rFonts w:asciiTheme="minorHAnsi" w:hAnsiTheme="minorHAnsi" w:cs="Arial"/>
                <w:b/>
                <w:bCs/>
                <w:spacing w:val="-1"/>
                <w:sz w:val="16"/>
                <w:szCs w:val="16"/>
              </w:rPr>
              <w:t>n</w:t>
            </w:r>
            <w:r w:rsidRPr="004076BD">
              <w:rPr>
                <w:rFonts w:asciiTheme="minorHAnsi" w:hAnsiTheme="minorHAnsi" w:cs="Arial"/>
                <w:b/>
                <w:bCs/>
                <w:spacing w:val="2"/>
                <w:sz w:val="16"/>
                <w:szCs w:val="16"/>
              </w:rPr>
              <w:t>z</w:t>
            </w:r>
            <w:r w:rsidRPr="004076BD">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4BB3DABF" w14:textId="77777777" w:rsidR="00D91BE6" w:rsidRPr="004076BD" w:rsidRDefault="00D91BE6" w:rsidP="00AA58A5">
            <w:pPr>
              <w:pStyle w:val="TableParagraph"/>
              <w:kinsoku w:val="0"/>
              <w:overflowPunct w:val="0"/>
              <w:spacing w:line="180" w:lineRule="exact"/>
              <w:rPr>
                <w:rFonts w:asciiTheme="minorHAnsi" w:hAnsiTheme="minorHAnsi"/>
                <w:sz w:val="18"/>
                <w:szCs w:val="18"/>
              </w:rPr>
            </w:pPr>
          </w:p>
          <w:p w14:paraId="4DDBA84E"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spacing w:val="-2"/>
                <w:sz w:val="16"/>
                <w:szCs w:val="16"/>
              </w:rPr>
              <w:t>se</w:t>
            </w:r>
            <w:r w:rsidRPr="004076BD">
              <w:rPr>
                <w:rFonts w:asciiTheme="minorHAnsi" w:hAnsiTheme="minorHAnsi" w:cs="Arial"/>
                <w:b/>
                <w:bCs/>
                <w:sz w:val="16"/>
                <w:szCs w:val="16"/>
              </w:rPr>
              <w:t>t</w:t>
            </w:r>
            <w:r w:rsidRPr="004076BD">
              <w:rPr>
                <w:rFonts w:asciiTheme="minorHAnsi" w:hAnsiTheme="minorHAnsi" w:cs="Arial"/>
                <w:b/>
                <w:bCs/>
                <w:spacing w:val="4"/>
                <w:sz w:val="16"/>
                <w:szCs w:val="16"/>
              </w:rPr>
              <w:t>t</w:t>
            </w:r>
            <w:r w:rsidRPr="004076BD">
              <w:rPr>
                <w:rFonts w:asciiTheme="minorHAnsi" w:hAnsiTheme="minorHAnsi" w:cs="Arial"/>
                <w:b/>
                <w:bCs/>
                <w:spacing w:val="-1"/>
                <w:sz w:val="16"/>
                <w:szCs w:val="16"/>
              </w:rPr>
              <w:t>i</w:t>
            </w:r>
            <w:r w:rsidRPr="004076BD">
              <w:rPr>
                <w:rFonts w:asciiTheme="minorHAnsi" w:hAnsiTheme="minorHAnsi" w:cs="Arial"/>
                <w:b/>
                <w:bCs/>
                <w:spacing w:val="3"/>
                <w:sz w:val="16"/>
                <w:szCs w:val="16"/>
              </w:rPr>
              <w:t>m</w:t>
            </w:r>
            <w:r w:rsidRPr="004076BD">
              <w:rPr>
                <w:rFonts w:asciiTheme="minorHAnsi" w:hAnsiTheme="minorHAnsi" w:cs="Arial"/>
                <w:b/>
                <w:bCs/>
                <w:spacing w:val="-2"/>
                <w:sz w:val="16"/>
                <w:szCs w:val="16"/>
              </w:rPr>
              <w:t>a</w:t>
            </w:r>
            <w:r w:rsidRPr="004076BD">
              <w:rPr>
                <w:rFonts w:asciiTheme="minorHAnsi" w:hAnsiTheme="minorHAnsi" w:cs="Arial"/>
                <w:b/>
                <w:bCs/>
                <w:spacing w:val="3"/>
                <w:sz w:val="16"/>
                <w:szCs w:val="16"/>
              </w:rPr>
              <w:t>n</w:t>
            </w:r>
            <w:r w:rsidRPr="004076BD">
              <w:rPr>
                <w:rFonts w:asciiTheme="minorHAnsi" w:hAnsiTheme="minorHAnsi" w:cs="Arial"/>
                <w:b/>
                <w:bCs/>
                <w:sz w:val="16"/>
                <w:szCs w:val="16"/>
              </w:rPr>
              <w:t>e</w:t>
            </w:r>
          </w:p>
        </w:tc>
        <w:tc>
          <w:tcPr>
            <w:tcW w:w="734" w:type="dxa"/>
            <w:tcBorders>
              <w:top w:val="single" w:sz="4" w:space="0" w:color="000000"/>
              <w:left w:val="single" w:sz="4" w:space="0" w:color="000000"/>
              <w:bottom w:val="single" w:sz="4" w:space="0" w:color="000000"/>
              <w:right w:val="single" w:sz="4" w:space="0" w:color="000000"/>
            </w:tcBorders>
          </w:tcPr>
          <w:p w14:paraId="7ED486C8" w14:textId="77777777" w:rsidR="00D91BE6" w:rsidRPr="004076BD" w:rsidRDefault="00D91BE6" w:rsidP="00AA58A5">
            <w:pPr>
              <w:pStyle w:val="TableParagraph"/>
              <w:kinsoku w:val="0"/>
              <w:overflowPunct w:val="0"/>
              <w:spacing w:line="180" w:lineRule="exact"/>
              <w:rPr>
                <w:rFonts w:asciiTheme="minorHAnsi" w:hAnsiTheme="minorHAnsi"/>
                <w:sz w:val="18"/>
                <w:szCs w:val="18"/>
              </w:rPr>
            </w:pPr>
          </w:p>
          <w:p w14:paraId="3A43ADAD"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sz w:val="16"/>
                <w:szCs w:val="16"/>
              </w:rPr>
              <w:t>t</w:t>
            </w:r>
            <w:r w:rsidRPr="004076BD">
              <w:rPr>
                <w:rFonts w:asciiTheme="minorHAnsi" w:hAnsiTheme="minorHAnsi" w:cs="Arial"/>
                <w:b/>
                <w:bCs/>
                <w:spacing w:val="-1"/>
                <w:sz w:val="16"/>
                <w:szCs w:val="16"/>
              </w:rPr>
              <w:t>o</w:t>
            </w:r>
            <w:r w:rsidRPr="004076BD">
              <w:rPr>
                <w:rFonts w:asciiTheme="minorHAnsi" w:hAnsiTheme="minorHAnsi" w:cs="Arial"/>
                <w:b/>
                <w:bCs/>
                <w:sz w:val="16"/>
                <w:szCs w:val="16"/>
              </w:rPr>
              <w:t>t</w:t>
            </w:r>
            <w:r w:rsidRPr="004076BD">
              <w:rPr>
                <w:rFonts w:asciiTheme="minorHAnsi" w:hAnsiTheme="minorHAnsi" w:cs="Arial"/>
                <w:b/>
                <w:bCs/>
                <w:spacing w:val="-1"/>
                <w:sz w:val="16"/>
                <w:szCs w:val="16"/>
              </w:rPr>
              <w:t>.o</w:t>
            </w:r>
            <w:r w:rsidRPr="004076BD">
              <w:rPr>
                <w:rFonts w:asciiTheme="minorHAnsi" w:hAnsiTheme="minorHAnsi" w:cs="Arial"/>
                <w:b/>
                <w:bCs/>
                <w:spacing w:val="5"/>
                <w:sz w:val="16"/>
                <w:szCs w:val="16"/>
              </w:rPr>
              <w:t>r</w:t>
            </w:r>
            <w:r w:rsidRPr="004076BD">
              <w:rPr>
                <w:rFonts w:asciiTheme="minorHAnsi" w:hAnsiTheme="minorHAnsi" w:cs="Arial"/>
                <w:b/>
                <w:bCs/>
                <w:sz w:val="16"/>
                <w:szCs w:val="16"/>
              </w:rPr>
              <w:t>e</w:t>
            </w:r>
          </w:p>
        </w:tc>
        <w:tc>
          <w:tcPr>
            <w:tcW w:w="1066" w:type="dxa"/>
            <w:tcBorders>
              <w:top w:val="single" w:sz="4" w:space="0" w:color="000000"/>
              <w:left w:val="single" w:sz="4" w:space="0" w:color="000000"/>
              <w:bottom w:val="single" w:sz="4" w:space="0" w:color="000000"/>
              <w:right w:val="single" w:sz="4" w:space="0" w:color="000000"/>
            </w:tcBorders>
          </w:tcPr>
          <w:p w14:paraId="516AABF9" w14:textId="77777777" w:rsidR="00D91BE6" w:rsidRPr="004076BD" w:rsidRDefault="00D91BE6" w:rsidP="00AA58A5">
            <w:pPr>
              <w:pStyle w:val="TableParagraph"/>
              <w:kinsoku w:val="0"/>
              <w:overflowPunct w:val="0"/>
              <w:spacing w:line="180" w:lineRule="exact"/>
              <w:rPr>
                <w:rFonts w:asciiTheme="minorHAnsi" w:hAnsiTheme="minorHAnsi"/>
                <w:sz w:val="18"/>
                <w:szCs w:val="18"/>
              </w:rPr>
            </w:pPr>
          </w:p>
          <w:p w14:paraId="04545F67"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spacing w:val="-2"/>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s</w:t>
            </w:r>
            <w:r w:rsidRPr="004076BD">
              <w:rPr>
                <w:rFonts w:asciiTheme="minorHAnsi" w:hAnsiTheme="minorHAnsi" w:cs="Arial"/>
                <w:b/>
                <w:bCs/>
                <w:sz w:val="16"/>
                <w:szCs w:val="16"/>
              </w:rPr>
              <w:t>to</w:t>
            </w:r>
            <w:r w:rsidRPr="004076BD">
              <w:rPr>
                <w:rFonts w:asciiTheme="minorHAnsi" w:hAnsiTheme="minorHAnsi" w:cs="Arial"/>
                <w:b/>
                <w:bCs/>
                <w:spacing w:val="-7"/>
                <w:sz w:val="16"/>
                <w:szCs w:val="16"/>
              </w:rPr>
              <w:t xml:space="preserve"> </w:t>
            </w:r>
            <w:r w:rsidRPr="004076BD">
              <w:rPr>
                <w:rFonts w:asciiTheme="minorHAnsi" w:hAnsiTheme="minorHAnsi" w:cs="Arial"/>
                <w:b/>
                <w:bCs/>
                <w:spacing w:val="-1"/>
                <w:sz w:val="16"/>
                <w:szCs w:val="16"/>
              </w:rPr>
              <w:t>o</w:t>
            </w:r>
            <w:r w:rsidRPr="004076BD">
              <w:rPr>
                <w:rFonts w:asciiTheme="minorHAnsi" w:hAnsiTheme="minorHAnsi" w:cs="Arial"/>
                <w:b/>
                <w:bCs/>
                <w:sz w:val="16"/>
                <w:szCs w:val="16"/>
              </w:rPr>
              <w:t>r</w:t>
            </w:r>
            <w:r w:rsidRPr="004076BD">
              <w:rPr>
                <w:rFonts w:asciiTheme="minorHAnsi" w:hAnsiTheme="minorHAnsi" w:cs="Arial"/>
                <w:b/>
                <w:bCs/>
                <w:spacing w:val="-2"/>
                <w:sz w:val="16"/>
                <w:szCs w:val="16"/>
              </w:rPr>
              <w:t>a</w:t>
            </w:r>
            <w:r w:rsidRPr="004076BD">
              <w:rPr>
                <w:rFonts w:asciiTheme="minorHAnsi" w:hAnsiTheme="minorHAnsi" w:cs="Arial"/>
                <w:b/>
                <w:bCs/>
                <w:sz w:val="16"/>
                <w:szCs w:val="16"/>
              </w:rPr>
              <w:t>r</w:t>
            </w:r>
            <w:r w:rsidRPr="004076BD">
              <w:rPr>
                <w:rFonts w:asciiTheme="minorHAnsi" w:hAnsiTheme="minorHAnsi" w:cs="Arial"/>
                <w:b/>
                <w:bCs/>
                <w:spacing w:val="3"/>
                <w:sz w:val="16"/>
                <w:szCs w:val="16"/>
              </w:rPr>
              <w:t>i</w:t>
            </w:r>
            <w:r w:rsidRPr="004076BD">
              <w:rPr>
                <w:rFonts w:asciiTheme="minorHAnsi" w:hAnsiTheme="minorHAnsi" w:cs="Arial"/>
                <w:b/>
                <w:bCs/>
                <w:sz w:val="16"/>
                <w:szCs w:val="16"/>
              </w:rPr>
              <w:t>o</w:t>
            </w:r>
          </w:p>
        </w:tc>
        <w:tc>
          <w:tcPr>
            <w:tcW w:w="1268" w:type="dxa"/>
            <w:tcBorders>
              <w:top w:val="single" w:sz="4" w:space="0" w:color="000000"/>
              <w:left w:val="single" w:sz="4" w:space="0" w:color="000000"/>
              <w:bottom w:val="single" w:sz="4" w:space="0" w:color="000000"/>
              <w:right w:val="single" w:sz="4" w:space="0" w:color="000000"/>
            </w:tcBorders>
          </w:tcPr>
          <w:p w14:paraId="33DCB422" w14:textId="77777777" w:rsidR="00D91BE6" w:rsidRPr="004076BD" w:rsidRDefault="00D91BE6" w:rsidP="00AA58A5">
            <w:pPr>
              <w:pStyle w:val="TableParagraph"/>
              <w:kinsoku w:val="0"/>
              <w:overflowPunct w:val="0"/>
              <w:spacing w:line="180" w:lineRule="exact"/>
              <w:rPr>
                <w:rFonts w:asciiTheme="minorHAnsi" w:hAnsiTheme="minorHAnsi"/>
                <w:sz w:val="18"/>
                <w:szCs w:val="18"/>
              </w:rPr>
            </w:pPr>
          </w:p>
          <w:p w14:paraId="34F73B4B"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spacing w:val="-2"/>
                <w:sz w:val="16"/>
                <w:szCs w:val="16"/>
              </w:rPr>
              <w:t>c</w:t>
            </w:r>
            <w:r w:rsidRPr="004076BD">
              <w:rPr>
                <w:rFonts w:asciiTheme="minorHAnsi" w:hAnsiTheme="minorHAnsi" w:cs="Arial"/>
                <w:b/>
                <w:bCs/>
                <w:spacing w:val="-1"/>
                <w:sz w:val="16"/>
                <w:szCs w:val="16"/>
              </w:rPr>
              <w:t>o</w:t>
            </w:r>
            <w:r w:rsidRPr="004076BD">
              <w:rPr>
                <w:rFonts w:asciiTheme="minorHAnsi" w:hAnsiTheme="minorHAnsi" w:cs="Arial"/>
                <w:b/>
                <w:bCs/>
                <w:spacing w:val="3"/>
                <w:sz w:val="16"/>
                <w:szCs w:val="16"/>
              </w:rPr>
              <w:t>s</w:t>
            </w:r>
            <w:r w:rsidRPr="004076BD">
              <w:rPr>
                <w:rFonts w:asciiTheme="minorHAnsi" w:hAnsiTheme="minorHAnsi" w:cs="Arial"/>
                <w:b/>
                <w:bCs/>
                <w:sz w:val="16"/>
                <w:szCs w:val="16"/>
              </w:rPr>
              <w:t>to</w:t>
            </w:r>
            <w:r w:rsidRPr="004076BD">
              <w:rPr>
                <w:rFonts w:asciiTheme="minorHAnsi" w:hAnsiTheme="minorHAnsi" w:cs="Arial"/>
                <w:b/>
                <w:bCs/>
                <w:spacing w:val="-9"/>
                <w:sz w:val="16"/>
                <w:szCs w:val="16"/>
              </w:rPr>
              <w:t xml:space="preserve"> </w:t>
            </w:r>
            <w:r w:rsidRPr="004076BD">
              <w:rPr>
                <w:rFonts w:asciiTheme="minorHAnsi" w:hAnsiTheme="minorHAnsi" w:cs="Arial"/>
                <w:b/>
                <w:bCs/>
                <w:spacing w:val="-2"/>
                <w:sz w:val="16"/>
                <w:szCs w:val="16"/>
              </w:rPr>
              <w:t>a</w:t>
            </w:r>
            <w:r w:rsidRPr="004076BD">
              <w:rPr>
                <w:rFonts w:asciiTheme="minorHAnsi" w:hAnsiTheme="minorHAnsi" w:cs="Arial"/>
                <w:b/>
                <w:bCs/>
                <w:spacing w:val="3"/>
                <w:sz w:val="16"/>
                <w:szCs w:val="16"/>
              </w:rPr>
              <w:t>n</w:t>
            </w:r>
            <w:r w:rsidRPr="004076BD">
              <w:rPr>
                <w:rFonts w:asciiTheme="minorHAnsi" w:hAnsiTheme="minorHAnsi" w:cs="Arial"/>
                <w:b/>
                <w:bCs/>
                <w:spacing w:val="-2"/>
                <w:sz w:val="16"/>
                <w:szCs w:val="16"/>
              </w:rPr>
              <w:t>a</w:t>
            </w:r>
            <w:r w:rsidRPr="004076BD">
              <w:rPr>
                <w:rFonts w:asciiTheme="minorHAnsi" w:hAnsiTheme="minorHAnsi" w:cs="Arial"/>
                <w:b/>
                <w:bCs/>
                <w:spacing w:val="-1"/>
                <w:sz w:val="16"/>
                <w:szCs w:val="16"/>
              </w:rPr>
              <w:t>li</w:t>
            </w:r>
            <w:r w:rsidRPr="004076BD">
              <w:rPr>
                <w:rFonts w:asciiTheme="minorHAnsi" w:hAnsiTheme="minorHAnsi" w:cs="Arial"/>
                <w:b/>
                <w:bCs/>
                <w:sz w:val="16"/>
                <w:szCs w:val="16"/>
              </w:rPr>
              <w:t>t</w:t>
            </w:r>
            <w:r w:rsidRPr="004076BD">
              <w:rPr>
                <w:rFonts w:asciiTheme="minorHAnsi" w:hAnsiTheme="minorHAnsi" w:cs="Arial"/>
                <w:b/>
                <w:bCs/>
                <w:spacing w:val="3"/>
                <w:sz w:val="16"/>
                <w:szCs w:val="16"/>
              </w:rPr>
              <w:t>i</w:t>
            </w:r>
            <w:r w:rsidRPr="004076BD">
              <w:rPr>
                <w:rFonts w:asciiTheme="minorHAnsi" w:hAnsiTheme="minorHAnsi" w:cs="Arial"/>
                <w:b/>
                <w:bCs/>
                <w:spacing w:val="-2"/>
                <w:sz w:val="16"/>
                <w:szCs w:val="16"/>
              </w:rPr>
              <w:t>c</w:t>
            </w:r>
            <w:r w:rsidRPr="004076BD">
              <w:rPr>
                <w:rFonts w:asciiTheme="minorHAnsi" w:hAnsiTheme="minorHAnsi" w:cs="Arial"/>
                <w:b/>
                <w:bCs/>
                <w:sz w:val="16"/>
                <w:szCs w:val="16"/>
              </w:rPr>
              <w:t>o</w:t>
            </w:r>
          </w:p>
        </w:tc>
        <w:tc>
          <w:tcPr>
            <w:tcW w:w="1167" w:type="dxa"/>
            <w:tcBorders>
              <w:top w:val="single" w:sz="4" w:space="0" w:color="000000"/>
              <w:left w:val="single" w:sz="4" w:space="0" w:color="000000"/>
              <w:bottom w:val="single" w:sz="4" w:space="0" w:color="000000"/>
              <w:right w:val="single" w:sz="4" w:space="0" w:color="000000"/>
            </w:tcBorders>
          </w:tcPr>
          <w:p w14:paraId="0BAA75E7" w14:textId="77777777" w:rsidR="00D91BE6" w:rsidRPr="004076BD" w:rsidRDefault="00D91BE6" w:rsidP="00AA58A5">
            <w:pPr>
              <w:pStyle w:val="TableParagraph"/>
              <w:kinsoku w:val="0"/>
              <w:overflowPunct w:val="0"/>
              <w:spacing w:before="2" w:line="182" w:lineRule="exact"/>
              <w:ind w:left="61" w:right="503"/>
              <w:rPr>
                <w:rFonts w:asciiTheme="minorHAnsi" w:hAnsiTheme="minorHAnsi"/>
              </w:rPr>
            </w:pPr>
            <w:r w:rsidRPr="004076BD">
              <w:rPr>
                <w:rFonts w:asciiTheme="minorHAnsi" w:hAnsiTheme="minorHAnsi" w:cs="Arial"/>
                <w:b/>
                <w:bCs/>
                <w:sz w:val="16"/>
                <w:szCs w:val="16"/>
              </w:rPr>
              <w:t>t</w:t>
            </w:r>
            <w:r w:rsidRPr="004076BD">
              <w:rPr>
                <w:rFonts w:asciiTheme="minorHAnsi" w:hAnsiTheme="minorHAnsi" w:cs="Arial"/>
                <w:b/>
                <w:bCs/>
                <w:spacing w:val="-1"/>
                <w:sz w:val="16"/>
                <w:szCs w:val="16"/>
              </w:rPr>
              <w:t>o</w:t>
            </w:r>
            <w:r w:rsidRPr="004076BD">
              <w:rPr>
                <w:rFonts w:asciiTheme="minorHAnsi" w:hAnsiTheme="minorHAnsi" w:cs="Arial"/>
                <w:b/>
                <w:bCs/>
                <w:sz w:val="16"/>
                <w:szCs w:val="16"/>
              </w:rPr>
              <w:t>t</w:t>
            </w:r>
            <w:r w:rsidRPr="004076BD">
              <w:rPr>
                <w:rFonts w:asciiTheme="minorHAnsi" w:hAnsiTheme="minorHAnsi" w:cs="Arial"/>
                <w:b/>
                <w:bCs/>
                <w:spacing w:val="-2"/>
                <w:sz w:val="16"/>
                <w:szCs w:val="16"/>
              </w:rPr>
              <w:t>a</w:t>
            </w:r>
            <w:r w:rsidRPr="004076BD">
              <w:rPr>
                <w:rFonts w:asciiTheme="minorHAnsi" w:hAnsiTheme="minorHAnsi" w:cs="Arial"/>
                <w:b/>
                <w:bCs/>
                <w:spacing w:val="3"/>
                <w:sz w:val="16"/>
                <w:szCs w:val="16"/>
              </w:rPr>
              <w:t>l</w:t>
            </w:r>
            <w:r w:rsidRPr="004076BD">
              <w:rPr>
                <w:rFonts w:asciiTheme="minorHAnsi" w:hAnsiTheme="minorHAnsi" w:cs="Arial"/>
                <w:b/>
                <w:bCs/>
                <w:sz w:val="16"/>
                <w:szCs w:val="16"/>
              </w:rPr>
              <w:t>e</w:t>
            </w:r>
            <w:r w:rsidRPr="004076BD">
              <w:rPr>
                <w:rFonts w:asciiTheme="minorHAnsi" w:hAnsiTheme="minorHAnsi" w:cs="Arial"/>
                <w:b/>
                <w:bCs/>
                <w:w w:val="99"/>
                <w:sz w:val="16"/>
                <w:szCs w:val="16"/>
              </w:rPr>
              <w:t xml:space="preserve"> </w:t>
            </w:r>
            <w:r w:rsidRPr="004076BD">
              <w:rPr>
                <w:rFonts w:asciiTheme="minorHAnsi" w:hAnsiTheme="minorHAnsi" w:cs="Arial"/>
                <w:b/>
                <w:bCs/>
                <w:spacing w:val="-2"/>
                <w:w w:val="95"/>
                <w:sz w:val="16"/>
                <w:szCs w:val="16"/>
              </w:rPr>
              <w:t>se</w:t>
            </w:r>
            <w:r w:rsidRPr="004076BD">
              <w:rPr>
                <w:rFonts w:asciiTheme="minorHAnsi" w:hAnsiTheme="minorHAnsi" w:cs="Arial"/>
                <w:b/>
                <w:bCs/>
                <w:w w:val="95"/>
                <w:sz w:val="16"/>
                <w:szCs w:val="16"/>
              </w:rPr>
              <w:t>r</w:t>
            </w:r>
            <w:r w:rsidRPr="004076BD">
              <w:rPr>
                <w:rFonts w:asciiTheme="minorHAnsi" w:hAnsiTheme="minorHAnsi" w:cs="Arial"/>
                <w:b/>
                <w:bCs/>
                <w:spacing w:val="2"/>
                <w:w w:val="95"/>
                <w:sz w:val="16"/>
                <w:szCs w:val="16"/>
              </w:rPr>
              <w:t>v</w:t>
            </w:r>
            <w:r w:rsidRPr="004076BD">
              <w:rPr>
                <w:rFonts w:asciiTheme="minorHAnsi" w:hAnsiTheme="minorHAnsi" w:cs="Arial"/>
                <w:b/>
                <w:bCs/>
                <w:spacing w:val="-1"/>
                <w:w w:val="95"/>
                <w:sz w:val="16"/>
                <w:szCs w:val="16"/>
              </w:rPr>
              <w:t>i</w:t>
            </w:r>
            <w:r w:rsidRPr="004076BD">
              <w:rPr>
                <w:rFonts w:asciiTheme="minorHAnsi" w:hAnsiTheme="minorHAnsi" w:cs="Arial"/>
                <w:b/>
                <w:bCs/>
                <w:spacing w:val="1"/>
                <w:w w:val="95"/>
                <w:sz w:val="16"/>
                <w:szCs w:val="16"/>
              </w:rPr>
              <w:t>z</w:t>
            </w:r>
            <w:r w:rsidRPr="004076BD">
              <w:rPr>
                <w:rFonts w:asciiTheme="minorHAnsi" w:hAnsiTheme="minorHAnsi" w:cs="Arial"/>
                <w:b/>
                <w:bCs/>
                <w:spacing w:val="-1"/>
                <w:w w:val="95"/>
                <w:sz w:val="16"/>
                <w:szCs w:val="16"/>
              </w:rPr>
              <w:t>i</w:t>
            </w:r>
            <w:r w:rsidRPr="004076BD">
              <w:rPr>
                <w:rFonts w:asciiTheme="minorHAnsi" w:hAnsiTheme="minorHAnsi" w:cs="Arial"/>
                <w:b/>
                <w:bCs/>
                <w:w w:val="95"/>
                <w:sz w:val="16"/>
                <w:szCs w:val="16"/>
              </w:rPr>
              <w:t>o</w:t>
            </w:r>
          </w:p>
        </w:tc>
      </w:tr>
      <w:tr w:rsidR="00D91BE6" w:rsidRPr="004076BD" w14:paraId="08B70FBD" w14:textId="77777777" w:rsidTr="00AA58A5">
        <w:trPr>
          <w:trHeight w:hRule="exact" w:val="265"/>
        </w:trPr>
        <w:tc>
          <w:tcPr>
            <w:tcW w:w="2862" w:type="dxa"/>
            <w:tcBorders>
              <w:top w:val="single" w:sz="4" w:space="0" w:color="000000"/>
              <w:left w:val="single" w:sz="4" w:space="0" w:color="000000"/>
              <w:bottom w:val="single" w:sz="4" w:space="0" w:color="000000"/>
              <w:right w:val="single" w:sz="4" w:space="0" w:color="000000"/>
            </w:tcBorders>
          </w:tcPr>
          <w:p w14:paraId="50B6B9C3"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3"/>
                <w:sz w:val="16"/>
                <w:szCs w:val="16"/>
              </w:rPr>
              <w:t>au</w:t>
            </w:r>
            <w:r w:rsidRPr="004076BD">
              <w:rPr>
                <w:rFonts w:asciiTheme="minorHAnsi" w:hAnsiTheme="minorHAnsi" w:cs="Arial"/>
                <w:spacing w:val="3"/>
                <w:sz w:val="16"/>
                <w:szCs w:val="16"/>
              </w:rPr>
              <w:t>t</w:t>
            </w:r>
            <w:r w:rsidRPr="004076BD">
              <w:rPr>
                <w:rFonts w:asciiTheme="minorHAnsi" w:hAnsiTheme="minorHAnsi" w:cs="Arial"/>
                <w:spacing w:val="-3"/>
                <w:sz w:val="16"/>
                <w:szCs w:val="16"/>
              </w:rPr>
              <w:t>i</w:t>
            </w:r>
            <w:r w:rsidRPr="004076BD">
              <w:rPr>
                <w:rFonts w:asciiTheme="minorHAnsi" w:hAnsiTheme="minorHAnsi" w:cs="Arial"/>
                <w:spacing w:val="2"/>
                <w:sz w:val="16"/>
                <w:szCs w:val="16"/>
              </w:rPr>
              <w:t>s</w:t>
            </w:r>
            <w:r w:rsidRPr="004076BD">
              <w:rPr>
                <w:rFonts w:asciiTheme="minorHAnsi" w:hAnsiTheme="minorHAnsi" w:cs="Arial"/>
                <w:spacing w:val="3"/>
                <w:sz w:val="16"/>
                <w:szCs w:val="16"/>
              </w:rPr>
              <w:t>t</w:t>
            </w:r>
            <w:r w:rsidRPr="004076BD">
              <w:rPr>
                <w:rFonts w:asciiTheme="minorHAnsi" w:hAnsiTheme="minorHAnsi" w:cs="Arial"/>
                <w:sz w:val="16"/>
                <w:szCs w:val="16"/>
              </w:rPr>
              <w:t xml:space="preserve">a </w:t>
            </w:r>
            <w:r w:rsidRPr="004076BD">
              <w:rPr>
                <w:rFonts w:asciiTheme="minorHAnsi" w:hAnsiTheme="minorHAnsi" w:cs="Arial"/>
                <w:spacing w:val="-3"/>
                <w:sz w:val="16"/>
                <w:szCs w:val="16"/>
              </w:rPr>
              <w:t>3</w:t>
            </w:r>
            <w:r w:rsidRPr="004076BD">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0D015E3C" w14:textId="77777777" w:rsidR="00D91BE6" w:rsidRPr="004076BD" w:rsidRDefault="00D91BE6" w:rsidP="00AA58A5">
            <w:pPr>
              <w:pStyle w:val="TableParagraph"/>
              <w:kinsoku w:val="0"/>
              <w:overflowPunct w:val="0"/>
              <w:spacing w:before="65"/>
              <w:ind w:left="157"/>
              <w:rPr>
                <w:rFonts w:asciiTheme="minorHAnsi" w:hAnsiTheme="minorHAnsi"/>
              </w:rPr>
            </w:pPr>
            <w:r w:rsidRPr="004076BD">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0888E8F6" w14:textId="77777777" w:rsidR="00D91BE6" w:rsidRPr="004076BD" w:rsidRDefault="00D91BE6" w:rsidP="00AA58A5">
            <w:pPr>
              <w:pStyle w:val="TableParagraph"/>
              <w:kinsoku w:val="0"/>
              <w:overflowPunct w:val="0"/>
              <w:spacing w:before="65"/>
              <w:ind w:left="90"/>
              <w:rPr>
                <w:rFonts w:asciiTheme="minorHAnsi" w:hAnsiTheme="minorHAnsi"/>
              </w:rPr>
            </w:pPr>
            <w:r w:rsidRPr="004076BD">
              <w:rPr>
                <w:rFonts w:asciiTheme="minorHAnsi" w:hAnsiTheme="minorHAnsi" w:cs="Arial"/>
                <w:spacing w:val="-3"/>
                <w:sz w:val="16"/>
                <w:szCs w:val="16"/>
              </w:rPr>
              <w:t>6</w:t>
            </w:r>
            <w:r w:rsidRPr="004076BD">
              <w:rPr>
                <w:rFonts w:asciiTheme="minorHAnsi" w:hAnsiTheme="minorHAnsi" w:cs="Arial"/>
                <w:spacing w:val="-1"/>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075DCB96" w14:textId="77777777" w:rsidR="00D91BE6" w:rsidRPr="004076BD" w:rsidRDefault="00D91BE6" w:rsidP="00AA58A5">
            <w:pPr>
              <w:pStyle w:val="TableParagraph"/>
              <w:kinsoku w:val="0"/>
              <w:overflowPunct w:val="0"/>
              <w:spacing w:before="65"/>
              <w:ind w:right="64"/>
              <w:jc w:val="right"/>
              <w:rPr>
                <w:rFonts w:asciiTheme="minorHAnsi" w:hAnsiTheme="minorHAnsi"/>
              </w:rPr>
            </w:pPr>
            <w:r w:rsidRPr="004076BD">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3457DF08" w14:textId="77777777" w:rsidR="00D91BE6" w:rsidRPr="004076BD" w:rsidRDefault="00D91BE6" w:rsidP="00AA58A5">
            <w:pPr>
              <w:pStyle w:val="TableParagraph"/>
              <w:kinsoku w:val="0"/>
              <w:overflowPunct w:val="0"/>
              <w:spacing w:before="65"/>
              <w:ind w:right="64"/>
              <w:jc w:val="right"/>
              <w:rPr>
                <w:rFonts w:asciiTheme="minorHAnsi" w:hAnsiTheme="minorHAnsi"/>
              </w:rPr>
            </w:pPr>
            <w:r w:rsidRPr="004076BD">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2A140FD2" w14:textId="77777777" w:rsidR="00D91BE6" w:rsidRPr="004076BD" w:rsidRDefault="00D91BE6" w:rsidP="00AA58A5">
            <w:pPr>
              <w:pStyle w:val="TableParagraph"/>
              <w:kinsoku w:val="0"/>
              <w:overflowPunct w:val="0"/>
              <w:spacing w:before="65"/>
              <w:ind w:right="66"/>
              <w:jc w:val="right"/>
              <w:rPr>
                <w:rFonts w:asciiTheme="minorHAnsi" w:hAnsiTheme="minorHAnsi"/>
              </w:rPr>
            </w:pPr>
            <w:r w:rsidRPr="004076BD">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5EAFC3ED" w14:textId="77777777" w:rsidR="00D91BE6" w:rsidRPr="004076BD" w:rsidRDefault="00D91BE6" w:rsidP="00AA58A5">
            <w:pPr>
              <w:pStyle w:val="TableParagraph"/>
              <w:kinsoku w:val="0"/>
              <w:overflowPunct w:val="0"/>
              <w:spacing w:before="65"/>
              <w:ind w:left="171"/>
              <w:rPr>
                <w:rFonts w:asciiTheme="minorHAnsi" w:hAnsiTheme="minorHAnsi"/>
              </w:rPr>
            </w:pPr>
            <w:r w:rsidRPr="004076BD">
              <w:rPr>
                <w:rFonts w:asciiTheme="minorHAnsi" w:hAnsiTheme="minorHAnsi" w:cs="Arial"/>
                <w:spacing w:val="-3"/>
                <w:sz w:val="16"/>
                <w:szCs w:val="16"/>
              </w:rPr>
              <w:t xml:space="preserve"> 312</w:t>
            </w:r>
          </w:p>
        </w:tc>
        <w:tc>
          <w:tcPr>
            <w:tcW w:w="1066" w:type="dxa"/>
            <w:tcBorders>
              <w:top w:val="single" w:sz="4" w:space="0" w:color="000000"/>
              <w:left w:val="single" w:sz="4" w:space="0" w:color="000000"/>
              <w:bottom w:val="single" w:sz="4" w:space="0" w:color="000000"/>
              <w:right w:val="single" w:sz="4" w:space="0" w:color="000000"/>
            </w:tcBorders>
          </w:tcPr>
          <w:p w14:paraId="17FC56BB" w14:textId="77777777" w:rsidR="00D91BE6" w:rsidRPr="004076BD" w:rsidRDefault="00D91BE6" w:rsidP="00AA58A5">
            <w:pPr>
              <w:pStyle w:val="TableParagraph"/>
              <w:kinsoku w:val="0"/>
              <w:overflowPunct w:val="0"/>
              <w:spacing w:before="21"/>
              <w:ind w:left="328"/>
              <w:rPr>
                <w:rFonts w:asciiTheme="minorHAnsi" w:hAnsiTheme="minorHAnsi"/>
              </w:rPr>
            </w:pPr>
            <w:r w:rsidRPr="004076BD">
              <w:rPr>
                <w:rFonts w:asciiTheme="minorHAnsi" w:hAnsiTheme="minorHAnsi" w:cs="Arial"/>
                <w:spacing w:val="-2"/>
                <w:sz w:val="16"/>
                <w:szCs w:val="16"/>
              </w:rPr>
              <w:t>2</w:t>
            </w:r>
            <w:r>
              <w:rPr>
                <w:rFonts w:asciiTheme="minorHAnsi" w:hAnsiTheme="minorHAnsi" w:cs="Arial"/>
                <w:spacing w:val="-2"/>
                <w:sz w:val="16"/>
                <w:szCs w:val="16"/>
              </w:rPr>
              <w:t>6</w:t>
            </w:r>
            <w:r w:rsidRPr="004076BD">
              <w:rPr>
                <w:rFonts w:asciiTheme="minorHAnsi" w:hAnsiTheme="minorHAnsi" w:cs="Arial"/>
                <w:spacing w:val="3"/>
                <w:sz w:val="16"/>
                <w:szCs w:val="16"/>
              </w:rPr>
              <w:t>,</w:t>
            </w:r>
            <w:r>
              <w:rPr>
                <w:rFonts w:asciiTheme="minorHAnsi" w:hAnsiTheme="minorHAnsi" w:cs="Arial"/>
                <w:spacing w:val="3"/>
                <w:sz w:val="16"/>
                <w:szCs w:val="16"/>
              </w:rPr>
              <w:t>25</w:t>
            </w:r>
          </w:p>
        </w:tc>
        <w:tc>
          <w:tcPr>
            <w:tcW w:w="1268" w:type="dxa"/>
            <w:tcBorders>
              <w:top w:val="single" w:sz="4" w:space="0" w:color="000000"/>
              <w:left w:val="single" w:sz="4" w:space="0" w:color="000000"/>
              <w:bottom w:val="single" w:sz="4" w:space="0" w:color="000000"/>
              <w:right w:val="single" w:sz="4" w:space="0" w:color="000000"/>
            </w:tcBorders>
          </w:tcPr>
          <w:p w14:paraId="46981289" w14:textId="77777777" w:rsidR="00D91BE6" w:rsidRPr="004076BD" w:rsidRDefault="00D91BE6" w:rsidP="00AA58A5">
            <w:pPr>
              <w:pStyle w:val="TableParagraph"/>
              <w:kinsoku w:val="0"/>
              <w:overflowPunct w:val="0"/>
              <w:spacing w:before="65"/>
              <w:ind w:left="522"/>
              <w:rPr>
                <w:rFonts w:asciiTheme="minorHAnsi" w:hAnsiTheme="minorHAnsi"/>
              </w:rPr>
            </w:pPr>
            <w:r w:rsidRPr="004076BD">
              <w:rPr>
                <w:rFonts w:asciiTheme="minorHAnsi" w:hAnsiTheme="minorHAnsi" w:cs="Arial"/>
                <w:spacing w:val="-3"/>
                <w:sz w:val="16"/>
                <w:szCs w:val="16"/>
              </w:rPr>
              <w:t xml:space="preserve">  </w:t>
            </w:r>
            <w:r>
              <w:rPr>
                <w:rFonts w:asciiTheme="minorHAnsi" w:hAnsiTheme="minorHAnsi" w:cs="Arial"/>
                <w:spacing w:val="-3"/>
                <w:sz w:val="16"/>
                <w:szCs w:val="16"/>
              </w:rPr>
              <w:t>8190</w:t>
            </w:r>
            <w:r w:rsidRPr="004076BD">
              <w:rPr>
                <w:rFonts w:asciiTheme="minorHAnsi" w:hAnsiTheme="minorHAnsi" w:cs="Arial"/>
                <w:spacing w:val="-1"/>
                <w:sz w:val="16"/>
                <w:szCs w:val="16"/>
              </w:rPr>
              <w:t>,</w:t>
            </w:r>
            <w:r>
              <w:rPr>
                <w:rFonts w:asciiTheme="minorHAnsi" w:hAnsiTheme="minorHAnsi" w:cs="Arial"/>
                <w:spacing w:val="-1"/>
                <w:sz w:val="16"/>
                <w:szCs w:val="16"/>
              </w:rPr>
              <w:t>00</w:t>
            </w:r>
          </w:p>
        </w:tc>
        <w:tc>
          <w:tcPr>
            <w:tcW w:w="1167" w:type="dxa"/>
            <w:tcBorders>
              <w:top w:val="single" w:sz="4" w:space="0" w:color="000000"/>
              <w:left w:val="single" w:sz="4" w:space="0" w:color="000000"/>
              <w:bottom w:val="single" w:sz="4" w:space="0" w:color="000000"/>
              <w:right w:val="single" w:sz="4" w:space="0" w:color="000000"/>
            </w:tcBorders>
          </w:tcPr>
          <w:p w14:paraId="530BDA00" w14:textId="77777777" w:rsidR="00D91BE6" w:rsidRPr="004076BD" w:rsidRDefault="00D91BE6" w:rsidP="00AA58A5">
            <w:pPr>
              <w:rPr>
                <w:rFonts w:asciiTheme="minorHAnsi" w:hAnsiTheme="minorHAnsi"/>
              </w:rPr>
            </w:pPr>
          </w:p>
        </w:tc>
      </w:tr>
      <w:tr w:rsidR="00D91BE6" w:rsidRPr="004076BD" w14:paraId="41EF78B9"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71E3820D" w14:textId="77777777" w:rsidR="00D91BE6" w:rsidRPr="004076BD" w:rsidRDefault="00D91BE6" w:rsidP="00AA58A5">
            <w:pPr>
              <w:pStyle w:val="TableParagraph"/>
              <w:kinsoku w:val="0"/>
              <w:overflowPunct w:val="0"/>
              <w:spacing w:before="69" w:line="183" w:lineRule="exact"/>
              <w:ind w:left="66"/>
              <w:rPr>
                <w:rFonts w:asciiTheme="minorHAnsi" w:hAnsiTheme="minorHAnsi"/>
              </w:rPr>
            </w:pPr>
            <w:r w:rsidRPr="004076BD">
              <w:rPr>
                <w:rFonts w:asciiTheme="minorHAnsi" w:hAnsiTheme="minorHAnsi" w:cs="Arial"/>
                <w:spacing w:val="-3"/>
                <w:sz w:val="16"/>
                <w:szCs w:val="16"/>
              </w:rPr>
              <w:t>o</w:t>
            </w:r>
            <w:r w:rsidRPr="004076BD">
              <w:rPr>
                <w:rFonts w:asciiTheme="minorHAnsi" w:hAnsiTheme="minorHAnsi" w:cs="Arial"/>
                <w:spacing w:val="3"/>
                <w:sz w:val="16"/>
                <w:szCs w:val="16"/>
              </w:rPr>
              <w:t>p</w:t>
            </w:r>
            <w:r w:rsidRPr="004076BD">
              <w:rPr>
                <w:rFonts w:asciiTheme="minorHAnsi" w:hAnsiTheme="minorHAnsi" w:cs="Arial"/>
                <w:spacing w:val="-3"/>
                <w:sz w:val="16"/>
                <w:szCs w:val="16"/>
              </w:rPr>
              <w:t>e</w:t>
            </w:r>
            <w:r w:rsidRPr="004076BD">
              <w:rPr>
                <w:rFonts w:asciiTheme="minorHAnsi" w:hAnsiTheme="minorHAnsi" w:cs="Arial"/>
                <w:spacing w:val="4"/>
                <w:sz w:val="16"/>
                <w:szCs w:val="16"/>
              </w:rPr>
              <w:t>r</w:t>
            </w:r>
            <w:r w:rsidRPr="004076BD">
              <w:rPr>
                <w:rFonts w:asciiTheme="minorHAnsi" w:hAnsiTheme="minorHAnsi" w:cs="Arial"/>
                <w:spacing w:val="-3"/>
                <w:sz w:val="16"/>
                <w:szCs w:val="16"/>
              </w:rPr>
              <w:t>a</w:t>
            </w:r>
            <w:r w:rsidRPr="004076BD">
              <w:rPr>
                <w:rFonts w:asciiTheme="minorHAnsi" w:hAnsiTheme="minorHAnsi" w:cs="Arial"/>
                <w:spacing w:val="3"/>
                <w:sz w:val="16"/>
                <w:szCs w:val="16"/>
              </w:rPr>
              <w:t>t</w:t>
            </w:r>
            <w:r w:rsidRPr="004076BD">
              <w:rPr>
                <w:rFonts w:asciiTheme="minorHAnsi" w:hAnsiTheme="minorHAnsi" w:cs="Arial"/>
                <w:spacing w:val="-8"/>
                <w:sz w:val="16"/>
                <w:szCs w:val="16"/>
              </w:rPr>
              <w:t>o</w:t>
            </w:r>
            <w:r w:rsidRPr="004076BD">
              <w:rPr>
                <w:rFonts w:asciiTheme="minorHAnsi" w:hAnsiTheme="minorHAnsi" w:cs="Arial"/>
                <w:spacing w:val="4"/>
                <w:sz w:val="16"/>
                <w:szCs w:val="16"/>
              </w:rPr>
              <w:t>r</w:t>
            </w:r>
            <w:r w:rsidRPr="004076BD">
              <w:rPr>
                <w:rFonts w:asciiTheme="minorHAnsi" w:hAnsiTheme="minorHAnsi" w:cs="Arial"/>
                <w:sz w:val="16"/>
                <w:szCs w:val="16"/>
              </w:rPr>
              <w:t>i</w:t>
            </w:r>
            <w:r w:rsidRPr="004076BD">
              <w:rPr>
                <w:rFonts w:asciiTheme="minorHAnsi" w:hAnsiTheme="minorHAnsi" w:cs="Arial"/>
                <w:spacing w:val="-16"/>
                <w:sz w:val="16"/>
                <w:szCs w:val="16"/>
              </w:rPr>
              <w:t xml:space="preserve"> </w:t>
            </w:r>
            <w:r w:rsidRPr="004076BD">
              <w:rPr>
                <w:rFonts w:asciiTheme="minorHAnsi" w:hAnsiTheme="minorHAnsi" w:cs="Arial"/>
                <w:spacing w:val="3"/>
                <w:sz w:val="16"/>
                <w:szCs w:val="16"/>
              </w:rPr>
              <w:t>2</w:t>
            </w:r>
            <w:r w:rsidRPr="004076BD">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400115FF" w14:textId="77777777" w:rsidR="00D91BE6" w:rsidRPr="004076BD" w:rsidRDefault="00D91BE6" w:rsidP="00AA58A5">
            <w:pPr>
              <w:pStyle w:val="TableParagraph"/>
              <w:kinsoku w:val="0"/>
              <w:overflowPunct w:val="0"/>
              <w:spacing w:before="69" w:line="183" w:lineRule="exact"/>
              <w:ind w:left="157"/>
              <w:rPr>
                <w:rFonts w:asciiTheme="minorHAnsi" w:hAnsiTheme="minorHAnsi"/>
              </w:rPr>
            </w:pPr>
            <w:r w:rsidRPr="004076BD">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04B5B96C" w14:textId="77777777" w:rsidR="00D91BE6" w:rsidRPr="004076BD" w:rsidRDefault="00D91BE6" w:rsidP="00AA58A5">
            <w:pPr>
              <w:pStyle w:val="TableParagraph"/>
              <w:kinsoku w:val="0"/>
              <w:overflowPunct w:val="0"/>
              <w:spacing w:before="69" w:line="183" w:lineRule="exact"/>
              <w:ind w:left="90"/>
              <w:rPr>
                <w:rFonts w:asciiTheme="minorHAnsi" w:hAnsiTheme="minorHAnsi"/>
              </w:rPr>
            </w:pPr>
            <w:r w:rsidRPr="004076BD">
              <w:rPr>
                <w:rFonts w:asciiTheme="minorHAnsi" w:hAnsiTheme="minorHAnsi" w:cs="Arial"/>
                <w:spacing w:val="-3"/>
                <w:sz w:val="16"/>
                <w:szCs w:val="16"/>
              </w:rPr>
              <w:t>4</w:t>
            </w:r>
            <w:r w:rsidRPr="004076BD">
              <w:rPr>
                <w:rFonts w:asciiTheme="minorHAnsi" w:hAnsiTheme="minorHAnsi" w:cs="Arial"/>
                <w:spacing w:val="-1"/>
                <w:sz w:val="16"/>
                <w:szCs w:val="16"/>
              </w:rPr>
              <w:t>,</w:t>
            </w:r>
            <w:r w:rsidRPr="004076BD">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4A971949" w14:textId="77777777" w:rsidR="00D91BE6" w:rsidRPr="004076BD" w:rsidRDefault="00D91BE6" w:rsidP="00AA58A5">
            <w:pPr>
              <w:pStyle w:val="TableParagraph"/>
              <w:kinsoku w:val="0"/>
              <w:overflowPunct w:val="0"/>
              <w:spacing w:before="69" w:line="183" w:lineRule="exact"/>
              <w:ind w:right="64"/>
              <w:jc w:val="right"/>
              <w:rPr>
                <w:rFonts w:asciiTheme="minorHAnsi" w:hAnsiTheme="minorHAnsi"/>
              </w:rPr>
            </w:pPr>
            <w:r w:rsidRPr="004076BD">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21B1D013" w14:textId="77777777" w:rsidR="00D91BE6" w:rsidRPr="004076BD" w:rsidRDefault="00D91BE6" w:rsidP="00AA58A5">
            <w:pPr>
              <w:pStyle w:val="TableParagraph"/>
              <w:kinsoku w:val="0"/>
              <w:overflowPunct w:val="0"/>
              <w:spacing w:before="69" w:line="183" w:lineRule="exact"/>
              <w:ind w:right="64"/>
              <w:jc w:val="right"/>
              <w:rPr>
                <w:rFonts w:asciiTheme="minorHAnsi" w:hAnsiTheme="minorHAnsi"/>
              </w:rPr>
            </w:pPr>
            <w:r w:rsidRPr="004076BD">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3D88387A" w14:textId="77777777" w:rsidR="00D91BE6" w:rsidRPr="004076BD" w:rsidRDefault="00D91BE6" w:rsidP="00AA58A5">
            <w:pPr>
              <w:pStyle w:val="TableParagraph"/>
              <w:kinsoku w:val="0"/>
              <w:overflowPunct w:val="0"/>
              <w:spacing w:before="69" w:line="183" w:lineRule="exact"/>
              <w:ind w:right="66"/>
              <w:jc w:val="right"/>
              <w:rPr>
                <w:rFonts w:asciiTheme="minorHAnsi" w:hAnsiTheme="minorHAnsi"/>
              </w:rPr>
            </w:pPr>
            <w:r w:rsidRPr="004076BD">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2DEB766A" w14:textId="77777777" w:rsidR="00D91BE6" w:rsidRPr="004076BD" w:rsidRDefault="00D91BE6" w:rsidP="00AA58A5">
            <w:pPr>
              <w:pStyle w:val="TableParagraph"/>
              <w:kinsoku w:val="0"/>
              <w:overflowPunct w:val="0"/>
              <w:spacing w:before="69" w:line="183" w:lineRule="exact"/>
              <w:ind w:left="171"/>
              <w:rPr>
                <w:rFonts w:asciiTheme="minorHAnsi" w:hAnsiTheme="minorHAnsi"/>
              </w:rPr>
            </w:pPr>
            <w:r w:rsidRPr="004076BD">
              <w:rPr>
                <w:rFonts w:asciiTheme="minorHAnsi" w:hAnsiTheme="minorHAnsi" w:cs="Arial"/>
                <w:spacing w:val="-3"/>
                <w:sz w:val="16"/>
                <w:szCs w:val="16"/>
              </w:rPr>
              <w:t xml:space="preserve"> 208</w:t>
            </w:r>
          </w:p>
        </w:tc>
        <w:tc>
          <w:tcPr>
            <w:tcW w:w="1066" w:type="dxa"/>
            <w:tcBorders>
              <w:top w:val="single" w:sz="4" w:space="0" w:color="000000"/>
              <w:left w:val="single" w:sz="4" w:space="0" w:color="000000"/>
              <w:bottom w:val="single" w:sz="4" w:space="0" w:color="000000"/>
              <w:right w:val="single" w:sz="4" w:space="0" w:color="000000"/>
            </w:tcBorders>
          </w:tcPr>
          <w:p w14:paraId="3D2A8F08" w14:textId="77777777" w:rsidR="00D91BE6" w:rsidRPr="004076BD" w:rsidRDefault="00D91BE6" w:rsidP="00AA58A5">
            <w:pPr>
              <w:pStyle w:val="TableParagraph"/>
              <w:kinsoku w:val="0"/>
              <w:overflowPunct w:val="0"/>
              <w:spacing w:before="29"/>
              <w:ind w:left="328"/>
              <w:rPr>
                <w:rFonts w:asciiTheme="minorHAnsi" w:hAnsiTheme="minorHAnsi"/>
              </w:rPr>
            </w:pPr>
            <w:r w:rsidRPr="004076BD">
              <w:rPr>
                <w:rFonts w:asciiTheme="minorHAnsi" w:hAnsiTheme="minorHAnsi" w:cs="Arial"/>
                <w:spacing w:val="-2"/>
                <w:sz w:val="16"/>
                <w:szCs w:val="16"/>
              </w:rPr>
              <w:t>23</w:t>
            </w:r>
            <w:r w:rsidRPr="004076BD">
              <w:rPr>
                <w:rFonts w:asciiTheme="minorHAnsi" w:hAnsiTheme="minorHAnsi" w:cs="Arial"/>
                <w:spacing w:val="3"/>
                <w:sz w:val="16"/>
                <w:szCs w:val="16"/>
              </w:rPr>
              <w:t>,5</w:t>
            </w:r>
            <w:r>
              <w:rPr>
                <w:rFonts w:asciiTheme="minorHAnsi" w:hAnsiTheme="minorHAnsi" w:cs="Arial"/>
                <w:spacing w:val="3"/>
                <w:sz w:val="16"/>
                <w:szCs w:val="16"/>
              </w:rPr>
              <w:t>6</w:t>
            </w:r>
          </w:p>
        </w:tc>
        <w:tc>
          <w:tcPr>
            <w:tcW w:w="1268" w:type="dxa"/>
            <w:tcBorders>
              <w:top w:val="single" w:sz="4" w:space="0" w:color="000000"/>
              <w:left w:val="single" w:sz="4" w:space="0" w:color="000000"/>
              <w:bottom w:val="single" w:sz="4" w:space="0" w:color="000000"/>
              <w:right w:val="single" w:sz="4" w:space="0" w:color="000000"/>
            </w:tcBorders>
          </w:tcPr>
          <w:p w14:paraId="24BE0D89" w14:textId="77777777" w:rsidR="00D91BE6" w:rsidRPr="004076BD" w:rsidRDefault="00D91BE6" w:rsidP="00AA58A5">
            <w:pPr>
              <w:pStyle w:val="TableParagraph"/>
              <w:kinsoku w:val="0"/>
              <w:overflowPunct w:val="0"/>
              <w:spacing w:before="69" w:line="183" w:lineRule="exact"/>
              <w:ind w:left="522"/>
              <w:rPr>
                <w:rFonts w:asciiTheme="minorHAnsi" w:hAnsiTheme="minorHAnsi"/>
              </w:rPr>
            </w:pPr>
            <w:r w:rsidRPr="004076BD">
              <w:rPr>
                <w:rFonts w:asciiTheme="minorHAnsi" w:hAnsiTheme="minorHAnsi" w:cs="Arial"/>
                <w:spacing w:val="-3"/>
                <w:sz w:val="16"/>
                <w:szCs w:val="16"/>
              </w:rPr>
              <w:t xml:space="preserve"> 4</w:t>
            </w:r>
            <w:r>
              <w:rPr>
                <w:rFonts w:asciiTheme="minorHAnsi" w:hAnsiTheme="minorHAnsi" w:cs="Arial"/>
                <w:spacing w:val="-3"/>
                <w:sz w:val="16"/>
                <w:szCs w:val="16"/>
              </w:rPr>
              <w:t>900</w:t>
            </w:r>
            <w:r w:rsidRPr="004076BD">
              <w:rPr>
                <w:rFonts w:asciiTheme="minorHAnsi" w:hAnsiTheme="minorHAnsi" w:cs="Arial"/>
                <w:spacing w:val="-3"/>
                <w:sz w:val="16"/>
                <w:szCs w:val="16"/>
              </w:rPr>
              <w:t>,</w:t>
            </w:r>
            <w:r>
              <w:rPr>
                <w:rFonts w:asciiTheme="minorHAnsi" w:hAnsiTheme="minorHAnsi" w:cs="Arial"/>
                <w:spacing w:val="-3"/>
                <w:sz w:val="16"/>
                <w:szCs w:val="16"/>
              </w:rPr>
              <w:t>48</w:t>
            </w:r>
          </w:p>
        </w:tc>
        <w:tc>
          <w:tcPr>
            <w:tcW w:w="1167" w:type="dxa"/>
            <w:tcBorders>
              <w:top w:val="single" w:sz="4" w:space="0" w:color="000000"/>
              <w:left w:val="single" w:sz="4" w:space="0" w:color="000000"/>
              <w:bottom w:val="single" w:sz="4" w:space="0" w:color="000000"/>
              <w:right w:val="single" w:sz="4" w:space="0" w:color="000000"/>
            </w:tcBorders>
          </w:tcPr>
          <w:p w14:paraId="2A19FC44" w14:textId="77777777" w:rsidR="00D91BE6" w:rsidRPr="004076BD" w:rsidRDefault="00D91BE6" w:rsidP="00AA58A5">
            <w:pPr>
              <w:rPr>
                <w:rFonts w:asciiTheme="minorHAnsi" w:hAnsiTheme="minorHAnsi"/>
              </w:rPr>
            </w:pPr>
          </w:p>
        </w:tc>
      </w:tr>
      <w:tr w:rsidR="00D91BE6" w:rsidRPr="004076BD" w14:paraId="082D946B" w14:textId="77777777" w:rsidTr="00AA58A5">
        <w:trPr>
          <w:trHeight w:hRule="exact" w:val="571"/>
        </w:trPr>
        <w:tc>
          <w:tcPr>
            <w:tcW w:w="8932" w:type="dxa"/>
            <w:gridSpan w:val="9"/>
            <w:tcBorders>
              <w:top w:val="single" w:sz="4" w:space="0" w:color="000000"/>
              <w:left w:val="single" w:sz="4" w:space="0" w:color="000000"/>
              <w:bottom w:val="single" w:sz="4" w:space="0" w:color="000000"/>
              <w:right w:val="single" w:sz="4" w:space="0" w:color="000000"/>
            </w:tcBorders>
          </w:tcPr>
          <w:p w14:paraId="1AF717A4" w14:textId="77777777" w:rsidR="00D91BE6" w:rsidRPr="004076BD" w:rsidRDefault="00D91BE6" w:rsidP="00AA58A5">
            <w:pPr>
              <w:pStyle w:val="TableParagraph"/>
              <w:kinsoku w:val="0"/>
              <w:overflowPunct w:val="0"/>
              <w:spacing w:before="7" w:line="170" w:lineRule="exact"/>
              <w:rPr>
                <w:rFonts w:asciiTheme="minorHAnsi" w:hAnsiTheme="minorHAnsi"/>
                <w:sz w:val="17"/>
                <w:szCs w:val="17"/>
              </w:rPr>
            </w:pPr>
          </w:p>
          <w:p w14:paraId="1452BE88"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4564139D" w14:textId="77777777" w:rsidR="00D91BE6" w:rsidRPr="004076BD" w:rsidRDefault="00D91BE6" w:rsidP="00AA58A5">
            <w:pPr>
              <w:pStyle w:val="TableParagraph"/>
              <w:kinsoku w:val="0"/>
              <w:overflowPunct w:val="0"/>
              <w:spacing w:line="183" w:lineRule="exact"/>
              <w:ind w:left="66"/>
              <w:rPr>
                <w:rFonts w:asciiTheme="minorHAnsi" w:hAnsiTheme="minorHAnsi"/>
              </w:rPr>
            </w:pPr>
            <w:r w:rsidRPr="004076BD">
              <w:rPr>
                <w:rFonts w:asciiTheme="minorHAnsi" w:hAnsiTheme="minorHAnsi" w:cs="Arial"/>
                <w:b/>
                <w:bCs/>
                <w:sz w:val="16"/>
                <w:szCs w:val="16"/>
              </w:rPr>
              <w:t>t</w:t>
            </w:r>
            <w:r w:rsidRPr="004076BD">
              <w:rPr>
                <w:rFonts w:asciiTheme="minorHAnsi" w:hAnsiTheme="minorHAnsi" w:cs="Arial"/>
                <w:b/>
                <w:bCs/>
                <w:spacing w:val="-1"/>
                <w:sz w:val="16"/>
                <w:szCs w:val="16"/>
              </w:rPr>
              <w:t>o</w:t>
            </w:r>
            <w:r w:rsidRPr="004076BD">
              <w:rPr>
                <w:rFonts w:asciiTheme="minorHAnsi" w:hAnsiTheme="minorHAnsi" w:cs="Arial"/>
                <w:b/>
                <w:bCs/>
                <w:sz w:val="16"/>
                <w:szCs w:val="16"/>
              </w:rPr>
              <w:t>t</w:t>
            </w:r>
            <w:r w:rsidRPr="004076BD">
              <w:rPr>
                <w:rFonts w:asciiTheme="minorHAnsi" w:hAnsiTheme="minorHAnsi" w:cs="Arial"/>
                <w:b/>
                <w:bCs/>
                <w:spacing w:val="-3"/>
                <w:sz w:val="16"/>
                <w:szCs w:val="16"/>
              </w:rPr>
              <w:t>a</w:t>
            </w:r>
            <w:r w:rsidRPr="004076BD">
              <w:rPr>
                <w:rFonts w:asciiTheme="minorHAnsi" w:hAnsiTheme="minorHAnsi" w:cs="Arial"/>
                <w:b/>
                <w:bCs/>
                <w:spacing w:val="3"/>
                <w:sz w:val="16"/>
                <w:szCs w:val="16"/>
              </w:rPr>
              <w:t>l</w:t>
            </w:r>
            <w:r w:rsidRPr="004076BD">
              <w:rPr>
                <w:rFonts w:asciiTheme="minorHAnsi" w:hAnsiTheme="minorHAnsi" w:cs="Arial"/>
                <w:b/>
                <w:bCs/>
                <w:sz w:val="16"/>
                <w:szCs w:val="16"/>
              </w:rPr>
              <w:t>e</w:t>
            </w:r>
          </w:p>
        </w:tc>
        <w:tc>
          <w:tcPr>
            <w:tcW w:w="1167" w:type="dxa"/>
            <w:tcBorders>
              <w:top w:val="single" w:sz="4" w:space="0" w:color="000000"/>
              <w:left w:val="single" w:sz="4" w:space="0" w:color="000000"/>
              <w:bottom w:val="single" w:sz="4" w:space="0" w:color="000000"/>
              <w:right w:val="single" w:sz="4" w:space="0" w:color="000000"/>
            </w:tcBorders>
          </w:tcPr>
          <w:p w14:paraId="2B514E52"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693662EC"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667DEE58" w14:textId="77777777" w:rsidR="00D91BE6" w:rsidRPr="0020188B" w:rsidRDefault="00D91BE6" w:rsidP="00AA58A5">
            <w:pPr>
              <w:pStyle w:val="TableParagraph"/>
              <w:kinsoku w:val="0"/>
              <w:overflowPunct w:val="0"/>
              <w:spacing w:line="183" w:lineRule="exact"/>
              <w:ind w:left="330"/>
              <w:rPr>
                <w:rFonts w:asciiTheme="minorHAnsi" w:hAnsiTheme="minorHAnsi"/>
                <w:b/>
                <w:bCs/>
              </w:rPr>
            </w:pPr>
            <w:r w:rsidRPr="0020188B">
              <w:rPr>
                <w:rFonts w:asciiTheme="minorHAnsi" w:hAnsiTheme="minorHAnsi" w:cs="Arial"/>
                <w:b/>
                <w:bCs/>
                <w:spacing w:val="-3"/>
                <w:sz w:val="16"/>
                <w:szCs w:val="16"/>
              </w:rPr>
              <w:t>13.090</w:t>
            </w:r>
            <w:r w:rsidRPr="0020188B">
              <w:rPr>
                <w:rFonts w:asciiTheme="minorHAnsi" w:hAnsiTheme="minorHAnsi" w:cs="Arial"/>
                <w:b/>
                <w:bCs/>
                <w:spacing w:val="3"/>
                <w:sz w:val="16"/>
                <w:szCs w:val="16"/>
              </w:rPr>
              <w:t>,48</w:t>
            </w:r>
          </w:p>
        </w:tc>
      </w:tr>
      <w:tr w:rsidR="00D91BE6" w:rsidRPr="004076BD" w14:paraId="0EEFCFF4" w14:textId="77777777" w:rsidTr="00AA58A5">
        <w:trPr>
          <w:trHeight w:hRule="exact" w:val="269"/>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57A3764E" w14:textId="77777777" w:rsidR="00D91BE6" w:rsidRPr="004076BD" w:rsidRDefault="00D91BE6" w:rsidP="00AA58A5">
            <w:pPr>
              <w:pStyle w:val="TableParagraph"/>
              <w:kinsoku w:val="0"/>
              <w:overflowPunct w:val="0"/>
              <w:spacing w:before="69"/>
              <w:ind w:left="66"/>
              <w:rPr>
                <w:rFonts w:asciiTheme="minorHAnsi" w:hAnsiTheme="minorHAnsi"/>
              </w:rPr>
            </w:pPr>
            <w:r w:rsidRPr="004076BD">
              <w:rPr>
                <w:rFonts w:asciiTheme="minorHAnsi" w:hAnsiTheme="minorHAnsi" w:cs="Arial"/>
                <w:b/>
                <w:bCs/>
                <w:i/>
                <w:iCs/>
                <w:sz w:val="16"/>
                <w:szCs w:val="16"/>
              </w:rPr>
              <w:t>A</w:t>
            </w:r>
            <w:r w:rsidRPr="004076BD">
              <w:rPr>
                <w:rFonts w:asciiTheme="minorHAnsi" w:hAnsiTheme="minorHAnsi" w:cs="Arial"/>
                <w:b/>
                <w:bCs/>
                <w:i/>
                <w:iCs/>
                <w:spacing w:val="-1"/>
                <w:sz w:val="16"/>
                <w:szCs w:val="16"/>
              </w:rPr>
              <w:t>u</w:t>
            </w:r>
            <w:r w:rsidRPr="004076BD">
              <w:rPr>
                <w:rFonts w:asciiTheme="minorHAnsi" w:hAnsiTheme="minorHAnsi" w:cs="Arial"/>
                <w:b/>
                <w:bCs/>
                <w:i/>
                <w:iCs/>
                <w:sz w:val="16"/>
                <w:szCs w:val="16"/>
              </w:rPr>
              <w:t>t</w:t>
            </w:r>
            <w:r w:rsidRPr="004076BD">
              <w:rPr>
                <w:rFonts w:asciiTheme="minorHAnsi" w:hAnsiTheme="minorHAnsi" w:cs="Arial"/>
                <w:b/>
                <w:bCs/>
                <w:i/>
                <w:iCs/>
                <w:spacing w:val="3"/>
                <w:sz w:val="16"/>
                <w:szCs w:val="16"/>
              </w:rPr>
              <w:t>o</w:t>
            </w:r>
            <w:r w:rsidRPr="004076BD">
              <w:rPr>
                <w:rFonts w:asciiTheme="minorHAnsi" w:hAnsiTheme="minorHAnsi" w:cs="Arial"/>
                <w:b/>
                <w:bCs/>
                <w:i/>
                <w:iCs/>
                <w:spacing w:val="-3"/>
                <w:sz w:val="16"/>
                <w:szCs w:val="16"/>
              </w:rPr>
              <w:t>me</w:t>
            </w:r>
            <w:r w:rsidRPr="004076BD">
              <w:rPr>
                <w:rFonts w:asciiTheme="minorHAnsi" w:hAnsiTheme="minorHAnsi" w:cs="Arial"/>
                <w:b/>
                <w:bCs/>
                <w:i/>
                <w:iCs/>
                <w:spacing w:val="2"/>
                <w:sz w:val="16"/>
                <w:szCs w:val="16"/>
              </w:rPr>
              <w:t>zz</w:t>
            </w:r>
            <w:r w:rsidRPr="004076BD">
              <w:rPr>
                <w:rFonts w:asciiTheme="minorHAnsi" w:hAnsiTheme="minorHAnsi" w:cs="Arial"/>
                <w:b/>
                <w:bCs/>
                <w:i/>
                <w:iCs/>
                <w:sz w:val="16"/>
                <w:szCs w:val="16"/>
              </w:rPr>
              <w:t>i</w:t>
            </w:r>
            <w:r w:rsidRPr="004076BD">
              <w:rPr>
                <w:rFonts w:asciiTheme="minorHAnsi" w:hAnsiTheme="minorHAnsi" w:cs="Arial"/>
                <w:b/>
                <w:bCs/>
                <w:i/>
                <w:iCs/>
                <w:spacing w:val="-10"/>
                <w:sz w:val="16"/>
                <w:szCs w:val="16"/>
              </w:rPr>
              <w:t xml:space="preserve"> </w:t>
            </w:r>
            <w:r w:rsidRPr="004076BD">
              <w:rPr>
                <w:rFonts w:asciiTheme="minorHAnsi" w:hAnsiTheme="minorHAnsi" w:cs="Arial"/>
                <w:b/>
                <w:bCs/>
                <w:i/>
                <w:iCs/>
                <w:spacing w:val="3"/>
                <w:sz w:val="16"/>
                <w:szCs w:val="16"/>
              </w:rPr>
              <w:t>i</w:t>
            </w:r>
            <w:r w:rsidRPr="004076BD">
              <w:rPr>
                <w:rFonts w:asciiTheme="minorHAnsi" w:hAnsiTheme="minorHAnsi" w:cs="Arial"/>
                <w:b/>
                <w:bCs/>
                <w:i/>
                <w:iCs/>
                <w:spacing w:val="-3"/>
                <w:sz w:val="16"/>
                <w:szCs w:val="16"/>
              </w:rPr>
              <w:t>m</w:t>
            </w:r>
            <w:r w:rsidRPr="004076BD">
              <w:rPr>
                <w:rFonts w:asciiTheme="minorHAnsi" w:hAnsiTheme="minorHAnsi" w:cs="Arial"/>
                <w:b/>
                <w:bCs/>
                <w:i/>
                <w:iCs/>
                <w:spacing w:val="-1"/>
                <w:sz w:val="16"/>
                <w:szCs w:val="16"/>
              </w:rPr>
              <w:t>p</w:t>
            </w:r>
            <w:r w:rsidRPr="004076BD">
              <w:rPr>
                <w:rFonts w:asciiTheme="minorHAnsi" w:hAnsiTheme="minorHAnsi" w:cs="Arial"/>
                <w:b/>
                <w:bCs/>
                <w:i/>
                <w:iCs/>
                <w:spacing w:val="3"/>
                <w:sz w:val="16"/>
                <w:szCs w:val="16"/>
              </w:rPr>
              <w:t>i</w:t>
            </w:r>
            <w:r w:rsidRPr="004076BD">
              <w:rPr>
                <w:rFonts w:asciiTheme="minorHAnsi" w:hAnsiTheme="minorHAnsi" w:cs="Arial"/>
                <w:b/>
                <w:bCs/>
                <w:i/>
                <w:iCs/>
                <w:spacing w:val="-3"/>
                <w:sz w:val="16"/>
                <w:szCs w:val="16"/>
              </w:rPr>
              <w:t>e</w:t>
            </w:r>
            <w:r w:rsidRPr="004076BD">
              <w:rPr>
                <w:rFonts w:asciiTheme="minorHAnsi" w:hAnsiTheme="minorHAnsi" w:cs="Arial"/>
                <w:b/>
                <w:bCs/>
                <w:i/>
                <w:iCs/>
                <w:spacing w:val="3"/>
                <w:sz w:val="16"/>
                <w:szCs w:val="16"/>
              </w:rPr>
              <w:t>g</w:t>
            </w:r>
            <w:r w:rsidRPr="004076BD">
              <w:rPr>
                <w:rFonts w:asciiTheme="minorHAnsi" w:hAnsiTheme="minorHAnsi" w:cs="Arial"/>
                <w:b/>
                <w:bCs/>
                <w:i/>
                <w:iCs/>
                <w:spacing w:val="-3"/>
                <w:sz w:val="16"/>
                <w:szCs w:val="16"/>
              </w:rPr>
              <w:t>a</w:t>
            </w:r>
            <w:r w:rsidRPr="004076BD">
              <w:rPr>
                <w:rFonts w:asciiTheme="minorHAnsi" w:hAnsiTheme="minorHAnsi" w:cs="Arial"/>
                <w:b/>
                <w:bCs/>
                <w:i/>
                <w:iCs/>
                <w:sz w:val="16"/>
                <w:szCs w:val="16"/>
              </w:rPr>
              <w:t>ti</w:t>
            </w:r>
            <w:r w:rsidRPr="004076BD">
              <w:rPr>
                <w:rFonts w:asciiTheme="minorHAnsi" w:hAnsiTheme="minorHAnsi" w:cs="Arial"/>
                <w:b/>
                <w:bCs/>
                <w:i/>
                <w:iCs/>
                <w:spacing w:val="31"/>
                <w:sz w:val="16"/>
                <w:szCs w:val="16"/>
              </w:rPr>
              <w:t xml:space="preserve"> </w:t>
            </w:r>
            <w:r w:rsidRPr="004076BD">
              <w:rPr>
                <w:rFonts w:asciiTheme="minorHAnsi" w:hAnsiTheme="minorHAnsi" w:cs="Arial"/>
                <w:b/>
                <w:bCs/>
                <w:i/>
                <w:iCs/>
                <w:spacing w:val="3"/>
                <w:sz w:val="16"/>
                <w:szCs w:val="16"/>
              </w:rPr>
              <w:t>p</w:t>
            </w:r>
            <w:r w:rsidRPr="004076BD">
              <w:rPr>
                <w:rFonts w:asciiTheme="minorHAnsi" w:hAnsiTheme="minorHAnsi" w:cs="Arial"/>
                <w:b/>
                <w:bCs/>
                <w:i/>
                <w:iCs/>
                <w:spacing w:val="-3"/>
                <w:sz w:val="16"/>
                <w:szCs w:val="16"/>
              </w:rPr>
              <w:t>e</w:t>
            </w:r>
            <w:r w:rsidRPr="004076BD">
              <w:rPr>
                <w:rFonts w:asciiTheme="minorHAnsi" w:hAnsiTheme="minorHAnsi" w:cs="Arial"/>
                <w:b/>
                <w:bCs/>
                <w:i/>
                <w:iCs/>
                <w:sz w:val="16"/>
                <w:szCs w:val="16"/>
              </w:rPr>
              <w:t>r</w:t>
            </w:r>
            <w:r w:rsidRPr="004076BD">
              <w:rPr>
                <w:rFonts w:asciiTheme="minorHAnsi" w:hAnsiTheme="minorHAnsi" w:cs="Arial"/>
                <w:b/>
                <w:bCs/>
                <w:i/>
                <w:iCs/>
                <w:spacing w:val="28"/>
                <w:sz w:val="16"/>
                <w:szCs w:val="16"/>
              </w:rPr>
              <w:t xml:space="preserve"> </w:t>
            </w:r>
            <w:r w:rsidRPr="004076BD">
              <w:rPr>
                <w:rFonts w:asciiTheme="minorHAnsi" w:hAnsiTheme="minorHAnsi" w:cs="Arial"/>
                <w:b/>
                <w:bCs/>
                <w:i/>
                <w:iCs/>
                <w:spacing w:val="3"/>
                <w:sz w:val="16"/>
                <w:szCs w:val="16"/>
              </w:rPr>
              <w:t>i</w:t>
            </w:r>
            <w:r w:rsidRPr="004076BD">
              <w:rPr>
                <w:rFonts w:asciiTheme="minorHAnsi" w:hAnsiTheme="minorHAnsi" w:cs="Arial"/>
                <w:b/>
                <w:bCs/>
                <w:i/>
                <w:iCs/>
                <w:sz w:val="16"/>
                <w:szCs w:val="16"/>
              </w:rPr>
              <w:t>l</w:t>
            </w:r>
            <w:r w:rsidRPr="004076BD">
              <w:rPr>
                <w:rFonts w:asciiTheme="minorHAnsi" w:hAnsiTheme="minorHAnsi" w:cs="Arial"/>
                <w:b/>
                <w:bCs/>
                <w:i/>
                <w:iCs/>
                <w:spacing w:val="-9"/>
                <w:sz w:val="16"/>
                <w:szCs w:val="16"/>
              </w:rPr>
              <w:t xml:space="preserve"> </w:t>
            </w:r>
            <w:r w:rsidRPr="004076BD">
              <w:rPr>
                <w:rFonts w:asciiTheme="minorHAnsi" w:hAnsiTheme="minorHAnsi" w:cs="Arial"/>
                <w:b/>
                <w:bCs/>
                <w:i/>
                <w:iCs/>
                <w:spacing w:val="3"/>
                <w:sz w:val="16"/>
                <w:szCs w:val="16"/>
              </w:rPr>
              <w:t>s</w:t>
            </w:r>
            <w:r w:rsidRPr="004076BD">
              <w:rPr>
                <w:rFonts w:asciiTheme="minorHAnsi" w:hAnsiTheme="minorHAnsi" w:cs="Arial"/>
                <w:b/>
                <w:bCs/>
                <w:i/>
                <w:iCs/>
                <w:spacing w:val="-3"/>
                <w:sz w:val="16"/>
                <w:szCs w:val="16"/>
              </w:rPr>
              <w:t>e</w:t>
            </w:r>
            <w:r w:rsidRPr="004076BD">
              <w:rPr>
                <w:rFonts w:asciiTheme="minorHAnsi" w:hAnsiTheme="minorHAnsi" w:cs="Arial"/>
                <w:b/>
                <w:bCs/>
                <w:i/>
                <w:iCs/>
                <w:sz w:val="16"/>
                <w:szCs w:val="16"/>
              </w:rPr>
              <w:t>r</w:t>
            </w:r>
            <w:r w:rsidRPr="004076BD">
              <w:rPr>
                <w:rFonts w:asciiTheme="minorHAnsi" w:hAnsiTheme="minorHAnsi" w:cs="Arial"/>
                <w:b/>
                <w:bCs/>
                <w:i/>
                <w:iCs/>
                <w:spacing w:val="3"/>
                <w:sz w:val="16"/>
                <w:szCs w:val="16"/>
              </w:rPr>
              <w:t>v</w:t>
            </w:r>
            <w:r w:rsidRPr="004076BD">
              <w:rPr>
                <w:rFonts w:asciiTheme="minorHAnsi" w:hAnsiTheme="minorHAnsi" w:cs="Arial"/>
                <w:b/>
                <w:bCs/>
                <w:i/>
                <w:iCs/>
                <w:spacing w:val="-1"/>
                <w:sz w:val="16"/>
                <w:szCs w:val="16"/>
              </w:rPr>
              <w:t>i</w:t>
            </w:r>
            <w:r w:rsidRPr="004076BD">
              <w:rPr>
                <w:rFonts w:asciiTheme="minorHAnsi" w:hAnsiTheme="minorHAnsi" w:cs="Arial"/>
                <w:b/>
                <w:bCs/>
                <w:i/>
                <w:iCs/>
                <w:spacing w:val="2"/>
                <w:sz w:val="16"/>
                <w:szCs w:val="16"/>
              </w:rPr>
              <w:t>z</w:t>
            </w:r>
            <w:r w:rsidRPr="004076BD">
              <w:rPr>
                <w:rFonts w:asciiTheme="minorHAnsi" w:hAnsiTheme="minorHAnsi" w:cs="Arial"/>
                <w:b/>
                <w:bCs/>
                <w:i/>
                <w:iCs/>
                <w:spacing w:val="-1"/>
                <w:sz w:val="16"/>
                <w:szCs w:val="16"/>
              </w:rPr>
              <w:t>i</w:t>
            </w:r>
            <w:r w:rsidRPr="004076BD">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34FE7956" w14:textId="77777777" w:rsidR="00D91BE6" w:rsidRPr="004076BD"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21819A68" w14:textId="77777777" w:rsidR="00D91BE6" w:rsidRPr="004076BD"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040D4A2C" w14:textId="77777777" w:rsidR="00D91BE6" w:rsidRPr="004076BD"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0CE32AEA" w14:textId="77777777" w:rsidR="00D91BE6" w:rsidRPr="004076BD"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01F21DF1" w14:textId="77777777" w:rsidR="00D91BE6" w:rsidRPr="004076BD" w:rsidRDefault="00D91BE6" w:rsidP="00AA58A5">
            <w:pPr>
              <w:rPr>
                <w:rFonts w:asciiTheme="minorHAnsi" w:hAnsiTheme="minorHAnsi"/>
              </w:rPr>
            </w:pPr>
          </w:p>
        </w:tc>
        <w:tc>
          <w:tcPr>
            <w:tcW w:w="734" w:type="dxa"/>
            <w:tcBorders>
              <w:top w:val="single" w:sz="4" w:space="0" w:color="000000"/>
              <w:left w:val="single" w:sz="4" w:space="0" w:color="000000"/>
              <w:bottom w:val="single" w:sz="4" w:space="0" w:color="000000"/>
              <w:right w:val="single" w:sz="4" w:space="0" w:color="000000"/>
            </w:tcBorders>
          </w:tcPr>
          <w:p w14:paraId="40734C3D" w14:textId="77777777" w:rsidR="00D91BE6" w:rsidRPr="004076BD"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2240A804" w14:textId="77777777" w:rsidR="00D91BE6" w:rsidRPr="004076BD" w:rsidRDefault="00D91BE6" w:rsidP="00AA58A5">
            <w:pPr>
              <w:rPr>
                <w:rFonts w:asciiTheme="minorHAnsi" w:hAnsiTheme="minorHAnsi"/>
              </w:rPr>
            </w:pPr>
          </w:p>
        </w:tc>
        <w:tc>
          <w:tcPr>
            <w:tcW w:w="1268" w:type="dxa"/>
            <w:tcBorders>
              <w:top w:val="single" w:sz="4" w:space="0" w:color="000000"/>
              <w:left w:val="single" w:sz="4" w:space="0" w:color="000000"/>
              <w:bottom w:val="single" w:sz="4" w:space="0" w:color="000000"/>
              <w:right w:val="single" w:sz="4" w:space="0" w:color="000000"/>
            </w:tcBorders>
          </w:tcPr>
          <w:p w14:paraId="257A627E" w14:textId="77777777" w:rsidR="00D91BE6" w:rsidRPr="004076BD" w:rsidRDefault="00D91BE6" w:rsidP="00AA58A5">
            <w:pPr>
              <w:rPr>
                <w:rFonts w:asciiTheme="minorHAnsi" w:hAnsiTheme="minorHAnsi"/>
              </w:rPr>
            </w:pPr>
          </w:p>
        </w:tc>
        <w:tc>
          <w:tcPr>
            <w:tcW w:w="1167" w:type="dxa"/>
            <w:tcBorders>
              <w:top w:val="single" w:sz="4" w:space="0" w:color="000000"/>
              <w:left w:val="single" w:sz="4" w:space="0" w:color="000000"/>
              <w:bottom w:val="single" w:sz="4" w:space="0" w:color="000000"/>
              <w:right w:val="single" w:sz="4" w:space="0" w:color="000000"/>
            </w:tcBorders>
          </w:tcPr>
          <w:p w14:paraId="632148B9" w14:textId="77777777" w:rsidR="00D91BE6" w:rsidRPr="0020188B" w:rsidRDefault="00D91BE6" w:rsidP="00AA58A5">
            <w:pPr>
              <w:rPr>
                <w:rFonts w:asciiTheme="minorHAnsi" w:hAnsiTheme="minorHAnsi"/>
                <w:b/>
                <w:bCs/>
              </w:rPr>
            </w:pPr>
          </w:p>
        </w:tc>
      </w:tr>
      <w:tr w:rsidR="00D91BE6" w:rsidRPr="004076BD" w14:paraId="03235F9B"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210988F4" w14:textId="77777777" w:rsidR="00D91BE6" w:rsidRPr="004076BD" w:rsidRDefault="00D91BE6" w:rsidP="00AA58A5">
            <w:pPr>
              <w:pStyle w:val="TableParagraph"/>
              <w:kinsoku w:val="0"/>
              <w:overflowPunct w:val="0"/>
              <w:spacing w:before="70" w:line="183" w:lineRule="exact"/>
              <w:ind w:left="66"/>
              <w:rPr>
                <w:rFonts w:asciiTheme="minorHAnsi" w:hAnsiTheme="minorHAnsi"/>
              </w:rPr>
            </w:pPr>
            <w:r>
              <w:rPr>
                <w:rFonts w:asciiTheme="minorHAnsi" w:hAnsiTheme="minorHAnsi" w:cs="Arial"/>
                <w:spacing w:val="3"/>
                <w:sz w:val="16"/>
                <w:szCs w:val="16"/>
              </w:rPr>
              <w:t>Costipatore</w:t>
            </w:r>
          </w:p>
        </w:tc>
        <w:tc>
          <w:tcPr>
            <w:tcW w:w="322" w:type="dxa"/>
            <w:tcBorders>
              <w:top w:val="single" w:sz="4" w:space="0" w:color="000000"/>
              <w:left w:val="single" w:sz="4" w:space="0" w:color="000000"/>
              <w:bottom w:val="single" w:sz="4" w:space="0" w:color="000000"/>
              <w:right w:val="single" w:sz="4" w:space="0" w:color="000000"/>
            </w:tcBorders>
          </w:tcPr>
          <w:p w14:paraId="05D7ACCB" w14:textId="77777777" w:rsidR="00D91BE6" w:rsidRPr="004076BD" w:rsidRDefault="00D91BE6" w:rsidP="00AA58A5">
            <w:pPr>
              <w:pStyle w:val="TableParagraph"/>
              <w:kinsoku w:val="0"/>
              <w:overflowPunct w:val="0"/>
              <w:spacing w:before="70" w:line="183" w:lineRule="exact"/>
              <w:ind w:left="157"/>
              <w:rPr>
                <w:rFonts w:asciiTheme="minorHAnsi" w:hAnsiTheme="minorHAnsi"/>
              </w:rPr>
            </w:pPr>
            <w:r w:rsidRPr="004076BD">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3E0CAB68" w14:textId="77777777" w:rsidR="00D91BE6" w:rsidRPr="004076BD" w:rsidRDefault="00D91BE6" w:rsidP="00AA58A5">
            <w:pPr>
              <w:pStyle w:val="TableParagraph"/>
              <w:kinsoku w:val="0"/>
              <w:overflowPunct w:val="0"/>
              <w:spacing w:before="70" w:line="183" w:lineRule="exact"/>
              <w:ind w:left="90"/>
              <w:rPr>
                <w:rFonts w:asciiTheme="minorHAnsi" w:hAnsiTheme="minorHAnsi"/>
              </w:rPr>
            </w:pPr>
            <w:r w:rsidRPr="004076BD">
              <w:rPr>
                <w:rFonts w:asciiTheme="minorHAnsi" w:hAnsiTheme="minorHAnsi" w:cs="Arial"/>
                <w:spacing w:val="-2"/>
                <w:sz w:val="16"/>
                <w:szCs w:val="16"/>
              </w:rPr>
              <w:t>6</w:t>
            </w:r>
            <w:r w:rsidRPr="004076BD">
              <w:rPr>
                <w:rFonts w:asciiTheme="minorHAnsi" w:hAnsiTheme="minorHAnsi" w:cs="Arial"/>
                <w:spacing w:val="-1"/>
                <w:sz w:val="16"/>
                <w:szCs w:val="16"/>
              </w:rPr>
              <w:t>,</w:t>
            </w:r>
            <w:r w:rsidRPr="004076BD">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07188F73" w14:textId="77777777" w:rsidR="00D91BE6" w:rsidRPr="004076BD" w:rsidRDefault="00D91BE6" w:rsidP="00AA58A5">
            <w:pPr>
              <w:pStyle w:val="TableParagraph"/>
              <w:kinsoku w:val="0"/>
              <w:overflowPunct w:val="0"/>
              <w:spacing w:before="70" w:line="183" w:lineRule="exact"/>
              <w:ind w:right="64"/>
              <w:jc w:val="right"/>
              <w:rPr>
                <w:rFonts w:asciiTheme="minorHAnsi" w:hAnsiTheme="minorHAnsi"/>
              </w:rPr>
            </w:pPr>
            <w:r w:rsidRPr="004076BD">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5443DA03" w14:textId="77777777" w:rsidR="00D91BE6" w:rsidRPr="004076BD" w:rsidRDefault="00D91BE6" w:rsidP="00AA58A5">
            <w:pPr>
              <w:pStyle w:val="TableParagraph"/>
              <w:kinsoku w:val="0"/>
              <w:overflowPunct w:val="0"/>
              <w:spacing w:before="70" w:line="183" w:lineRule="exact"/>
              <w:ind w:right="64"/>
              <w:jc w:val="right"/>
              <w:rPr>
                <w:rFonts w:asciiTheme="minorHAnsi" w:hAnsiTheme="minorHAnsi"/>
              </w:rPr>
            </w:pPr>
            <w:r w:rsidRPr="004076BD">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4A0F7783" w14:textId="77777777" w:rsidR="00D91BE6" w:rsidRPr="004076BD" w:rsidRDefault="00D91BE6" w:rsidP="00AA58A5">
            <w:pPr>
              <w:pStyle w:val="TableParagraph"/>
              <w:kinsoku w:val="0"/>
              <w:overflowPunct w:val="0"/>
              <w:spacing w:before="70" w:line="183" w:lineRule="exact"/>
              <w:ind w:right="66"/>
              <w:jc w:val="right"/>
              <w:rPr>
                <w:rFonts w:asciiTheme="minorHAnsi" w:hAnsiTheme="minorHAnsi"/>
              </w:rPr>
            </w:pPr>
            <w:r w:rsidRPr="004076BD">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4E68AEEF" w14:textId="77777777" w:rsidR="00D91BE6" w:rsidRPr="004076BD" w:rsidRDefault="00D91BE6" w:rsidP="00AA58A5">
            <w:pPr>
              <w:pStyle w:val="TableParagraph"/>
              <w:kinsoku w:val="0"/>
              <w:overflowPunct w:val="0"/>
              <w:spacing w:before="70" w:line="183" w:lineRule="exact"/>
              <w:ind w:left="85"/>
              <w:rPr>
                <w:rFonts w:asciiTheme="minorHAnsi" w:hAnsiTheme="minorHAnsi"/>
              </w:rPr>
            </w:pPr>
            <w:r w:rsidRPr="004076BD">
              <w:rPr>
                <w:rFonts w:asciiTheme="minorHAnsi" w:hAnsiTheme="minorHAnsi" w:cs="Arial"/>
                <w:spacing w:val="-2"/>
                <w:sz w:val="16"/>
                <w:szCs w:val="16"/>
              </w:rPr>
              <w:t xml:space="preserve">    208</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210BF891" w14:textId="77777777" w:rsidR="00D91BE6" w:rsidRPr="004076BD" w:rsidRDefault="00D91BE6" w:rsidP="00AA58A5">
            <w:pPr>
              <w:pStyle w:val="TableParagraph"/>
              <w:kinsoku w:val="0"/>
              <w:overflowPunct w:val="0"/>
              <w:spacing w:before="70" w:line="183" w:lineRule="exact"/>
              <w:ind w:left="681"/>
              <w:rPr>
                <w:rFonts w:asciiTheme="minorHAnsi" w:hAnsiTheme="minorHAnsi"/>
              </w:rPr>
            </w:pPr>
            <w:r w:rsidRPr="004076BD">
              <w:rPr>
                <w:rFonts w:asciiTheme="minorHAnsi" w:hAnsiTheme="minorHAnsi" w:cs="Arial"/>
                <w:spacing w:val="-2"/>
                <w:sz w:val="16"/>
                <w:szCs w:val="16"/>
              </w:rPr>
              <w:t>1</w:t>
            </w:r>
            <w:r w:rsidRPr="004076BD">
              <w:rPr>
                <w:rFonts w:asciiTheme="minorHAnsi" w:hAnsiTheme="minorHAnsi" w:cs="Arial"/>
                <w:spacing w:val="-1"/>
                <w:sz w:val="16"/>
                <w:szCs w:val="16"/>
              </w:rPr>
              <w:t>,14</w:t>
            </w:r>
          </w:p>
        </w:tc>
        <w:tc>
          <w:tcPr>
            <w:tcW w:w="1268" w:type="dxa"/>
            <w:tcBorders>
              <w:top w:val="single" w:sz="4" w:space="0" w:color="000000"/>
              <w:left w:val="single" w:sz="4" w:space="0" w:color="000000"/>
              <w:bottom w:val="single" w:sz="4" w:space="0" w:color="000000"/>
              <w:right w:val="single" w:sz="4" w:space="0" w:color="000000"/>
            </w:tcBorders>
          </w:tcPr>
          <w:p w14:paraId="634BA22C" w14:textId="77777777" w:rsidR="00D91BE6" w:rsidRPr="004076BD" w:rsidRDefault="00D91BE6" w:rsidP="00AA58A5">
            <w:pPr>
              <w:pStyle w:val="TableParagraph"/>
              <w:kinsoku w:val="0"/>
              <w:overflowPunct w:val="0"/>
              <w:spacing w:before="70" w:line="183" w:lineRule="exact"/>
              <w:ind w:left="522"/>
              <w:rPr>
                <w:rFonts w:asciiTheme="minorHAnsi" w:hAnsiTheme="minorHAnsi"/>
              </w:rPr>
            </w:pPr>
            <w:r w:rsidRPr="004076BD">
              <w:rPr>
                <w:rFonts w:asciiTheme="minorHAnsi" w:hAnsiTheme="minorHAnsi" w:cs="Arial"/>
                <w:spacing w:val="-2"/>
                <w:sz w:val="16"/>
                <w:szCs w:val="16"/>
              </w:rPr>
              <w:t xml:space="preserve">  237</w:t>
            </w:r>
            <w:r w:rsidRPr="004076BD">
              <w:rPr>
                <w:rFonts w:asciiTheme="minorHAnsi" w:hAnsiTheme="minorHAnsi" w:cs="Arial"/>
                <w:spacing w:val="3"/>
                <w:sz w:val="16"/>
                <w:szCs w:val="16"/>
              </w:rPr>
              <w:t>,12</w:t>
            </w:r>
          </w:p>
        </w:tc>
        <w:tc>
          <w:tcPr>
            <w:tcW w:w="1167" w:type="dxa"/>
            <w:tcBorders>
              <w:top w:val="single" w:sz="4" w:space="0" w:color="000000"/>
              <w:left w:val="single" w:sz="4" w:space="0" w:color="000000"/>
              <w:bottom w:val="single" w:sz="4" w:space="0" w:color="000000"/>
              <w:right w:val="single" w:sz="4" w:space="0" w:color="000000"/>
            </w:tcBorders>
          </w:tcPr>
          <w:p w14:paraId="67996778" w14:textId="77777777" w:rsidR="00D91BE6" w:rsidRPr="0020188B" w:rsidRDefault="00D91BE6" w:rsidP="00AA58A5">
            <w:pPr>
              <w:rPr>
                <w:rFonts w:asciiTheme="minorHAnsi" w:hAnsiTheme="minorHAnsi"/>
                <w:b/>
                <w:bCs/>
              </w:rPr>
            </w:pPr>
          </w:p>
        </w:tc>
      </w:tr>
      <w:tr w:rsidR="00D91BE6" w:rsidRPr="004076BD" w14:paraId="426724BF"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7F177E31" w14:textId="77777777" w:rsidR="00D91BE6" w:rsidRPr="004076BD" w:rsidRDefault="00D91BE6" w:rsidP="00AA58A5">
            <w:pPr>
              <w:pStyle w:val="TableParagraph"/>
              <w:kinsoku w:val="0"/>
              <w:overflowPunct w:val="0"/>
              <w:spacing w:before="84" w:line="183" w:lineRule="exact"/>
              <w:ind w:left="66"/>
              <w:rPr>
                <w:rFonts w:asciiTheme="minorHAnsi" w:hAnsiTheme="minorHAnsi"/>
              </w:rPr>
            </w:pPr>
            <w:r w:rsidRPr="004076BD">
              <w:rPr>
                <w:rFonts w:asciiTheme="minorHAnsi" w:hAnsiTheme="minorHAnsi" w:cs="Arial"/>
                <w:spacing w:val="-2"/>
                <w:sz w:val="16"/>
                <w:szCs w:val="16"/>
              </w:rPr>
              <w:t>au</w:t>
            </w:r>
            <w:r w:rsidRPr="004076BD">
              <w:rPr>
                <w:rFonts w:asciiTheme="minorHAnsi" w:hAnsiTheme="minorHAnsi" w:cs="Arial"/>
                <w:spacing w:val="3"/>
                <w:sz w:val="16"/>
                <w:szCs w:val="16"/>
              </w:rPr>
              <w:t>t</w:t>
            </w:r>
            <w:r w:rsidRPr="004076BD">
              <w:rPr>
                <w:rFonts w:asciiTheme="minorHAnsi" w:hAnsiTheme="minorHAnsi" w:cs="Arial"/>
                <w:spacing w:val="-2"/>
                <w:sz w:val="16"/>
                <w:szCs w:val="16"/>
              </w:rPr>
              <w:t>o</w:t>
            </w:r>
            <w:r w:rsidRPr="004076BD">
              <w:rPr>
                <w:rFonts w:asciiTheme="minorHAnsi" w:hAnsiTheme="minorHAnsi" w:cs="Arial"/>
                <w:spacing w:val="6"/>
                <w:sz w:val="16"/>
                <w:szCs w:val="16"/>
              </w:rPr>
              <w:t>c</w:t>
            </w:r>
            <w:r w:rsidRPr="004076BD">
              <w:rPr>
                <w:rFonts w:asciiTheme="minorHAnsi" w:hAnsiTheme="minorHAnsi" w:cs="Arial"/>
                <w:spacing w:val="-2"/>
                <w:sz w:val="16"/>
                <w:szCs w:val="16"/>
              </w:rPr>
              <w:t>o</w:t>
            </w:r>
            <w:r w:rsidRPr="004076BD">
              <w:rPr>
                <w:rFonts w:asciiTheme="minorHAnsi" w:hAnsiTheme="minorHAnsi" w:cs="Arial"/>
                <w:spacing w:val="-3"/>
                <w:sz w:val="16"/>
                <w:szCs w:val="16"/>
              </w:rPr>
              <w:t>m</w:t>
            </w:r>
            <w:r w:rsidRPr="004076BD">
              <w:rPr>
                <w:rFonts w:asciiTheme="minorHAnsi" w:hAnsiTheme="minorHAnsi" w:cs="Arial"/>
                <w:spacing w:val="3"/>
                <w:sz w:val="16"/>
                <w:szCs w:val="16"/>
              </w:rPr>
              <w:t>p</w:t>
            </w:r>
            <w:r w:rsidRPr="004076BD">
              <w:rPr>
                <w:rFonts w:asciiTheme="minorHAnsi" w:hAnsiTheme="minorHAnsi" w:cs="Arial"/>
                <w:spacing w:val="-2"/>
                <w:sz w:val="16"/>
                <w:szCs w:val="16"/>
              </w:rPr>
              <w:t>a</w:t>
            </w:r>
            <w:r w:rsidRPr="004076BD">
              <w:rPr>
                <w:rFonts w:asciiTheme="minorHAnsi" w:hAnsiTheme="minorHAnsi" w:cs="Arial"/>
                <w:spacing w:val="-1"/>
                <w:sz w:val="16"/>
                <w:szCs w:val="16"/>
              </w:rPr>
              <w:t>t</w:t>
            </w:r>
            <w:r w:rsidRPr="004076BD">
              <w:rPr>
                <w:rFonts w:asciiTheme="minorHAnsi" w:hAnsiTheme="minorHAnsi" w:cs="Arial"/>
                <w:spacing w:val="3"/>
                <w:sz w:val="16"/>
                <w:szCs w:val="16"/>
              </w:rPr>
              <w:t>t</w:t>
            </w:r>
            <w:r w:rsidRPr="004076BD">
              <w:rPr>
                <w:rFonts w:asciiTheme="minorHAnsi" w:hAnsiTheme="minorHAnsi" w:cs="Arial"/>
                <w:spacing w:val="-2"/>
                <w:sz w:val="16"/>
                <w:szCs w:val="16"/>
              </w:rPr>
              <w:t>a</w:t>
            </w:r>
            <w:r w:rsidRPr="004076BD">
              <w:rPr>
                <w:rFonts w:asciiTheme="minorHAnsi" w:hAnsiTheme="minorHAnsi" w:cs="Arial"/>
                <w:spacing w:val="3"/>
                <w:sz w:val="16"/>
                <w:szCs w:val="16"/>
              </w:rPr>
              <w:t>t</w:t>
            </w:r>
            <w:r w:rsidRPr="004076BD">
              <w:rPr>
                <w:rFonts w:asciiTheme="minorHAnsi" w:hAnsiTheme="minorHAnsi" w:cs="Arial"/>
                <w:spacing w:val="-2"/>
                <w:sz w:val="16"/>
                <w:szCs w:val="16"/>
              </w:rPr>
              <w:t>o</w:t>
            </w:r>
            <w:r w:rsidRPr="004076BD">
              <w:rPr>
                <w:rFonts w:asciiTheme="minorHAnsi" w:hAnsiTheme="minorHAnsi" w:cs="Arial"/>
                <w:spacing w:val="4"/>
                <w:sz w:val="16"/>
                <w:szCs w:val="16"/>
              </w:rPr>
              <w:t>r</w:t>
            </w:r>
            <w:r w:rsidRPr="004076BD">
              <w:rPr>
                <w:rFonts w:asciiTheme="minorHAnsi" w:hAnsiTheme="minorHAnsi" w:cs="Arial"/>
                <w:sz w:val="16"/>
                <w:szCs w:val="16"/>
              </w:rPr>
              <w:t>e</w:t>
            </w:r>
            <w:r w:rsidRPr="004076BD">
              <w:rPr>
                <w:rFonts w:asciiTheme="minorHAnsi" w:hAnsiTheme="minorHAnsi" w:cs="Arial"/>
                <w:spacing w:val="-7"/>
                <w:sz w:val="16"/>
                <w:szCs w:val="16"/>
              </w:rPr>
              <w:t xml:space="preserve"> </w:t>
            </w:r>
            <w:r w:rsidRPr="004076BD">
              <w:rPr>
                <w:rFonts w:asciiTheme="minorHAnsi" w:hAnsiTheme="minorHAnsi" w:cs="Arial"/>
                <w:spacing w:val="3"/>
                <w:sz w:val="16"/>
                <w:szCs w:val="16"/>
              </w:rPr>
              <w:t>da 18 mc</w:t>
            </w:r>
          </w:p>
        </w:tc>
        <w:tc>
          <w:tcPr>
            <w:tcW w:w="322" w:type="dxa"/>
            <w:tcBorders>
              <w:top w:val="single" w:sz="4" w:space="0" w:color="000000"/>
              <w:left w:val="single" w:sz="4" w:space="0" w:color="000000"/>
              <w:bottom w:val="single" w:sz="4" w:space="0" w:color="000000"/>
              <w:right w:val="single" w:sz="4" w:space="0" w:color="000000"/>
            </w:tcBorders>
          </w:tcPr>
          <w:p w14:paraId="4351298B" w14:textId="77777777" w:rsidR="00D91BE6" w:rsidRPr="004076BD" w:rsidRDefault="00D91BE6" w:rsidP="00AA58A5">
            <w:pPr>
              <w:pStyle w:val="TableParagraph"/>
              <w:kinsoku w:val="0"/>
              <w:overflowPunct w:val="0"/>
              <w:spacing w:before="84" w:line="183" w:lineRule="exact"/>
              <w:ind w:left="157"/>
              <w:rPr>
                <w:rFonts w:asciiTheme="minorHAnsi" w:hAnsiTheme="minorHAnsi"/>
              </w:rPr>
            </w:pPr>
            <w:r w:rsidRPr="004076BD">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1BB3A120" w14:textId="77777777" w:rsidR="00D91BE6" w:rsidRPr="004076BD" w:rsidRDefault="00D91BE6" w:rsidP="00AA58A5">
            <w:pPr>
              <w:pStyle w:val="TableParagraph"/>
              <w:kinsoku w:val="0"/>
              <w:overflowPunct w:val="0"/>
              <w:spacing w:before="84" w:line="183" w:lineRule="exact"/>
              <w:ind w:left="90"/>
              <w:rPr>
                <w:rFonts w:asciiTheme="minorHAnsi" w:hAnsiTheme="minorHAnsi"/>
              </w:rPr>
            </w:pPr>
            <w:r w:rsidRPr="004076BD">
              <w:rPr>
                <w:rFonts w:asciiTheme="minorHAnsi" w:hAnsiTheme="minorHAnsi" w:cs="Arial"/>
                <w:spacing w:val="-2"/>
                <w:sz w:val="16"/>
                <w:szCs w:val="16"/>
              </w:rPr>
              <w:t>6</w:t>
            </w:r>
            <w:r w:rsidRPr="004076BD">
              <w:rPr>
                <w:rFonts w:asciiTheme="minorHAnsi" w:hAnsiTheme="minorHAnsi" w:cs="Arial"/>
                <w:spacing w:val="-1"/>
                <w:sz w:val="16"/>
                <w:szCs w:val="16"/>
              </w:rPr>
              <w:t>,</w:t>
            </w:r>
            <w:r w:rsidRPr="004076BD">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5539041E" w14:textId="77777777" w:rsidR="00D91BE6" w:rsidRPr="004076BD" w:rsidRDefault="00D91BE6" w:rsidP="00AA58A5">
            <w:pPr>
              <w:pStyle w:val="TableParagraph"/>
              <w:kinsoku w:val="0"/>
              <w:overflowPunct w:val="0"/>
              <w:spacing w:before="84" w:line="183" w:lineRule="exact"/>
              <w:ind w:right="64"/>
              <w:jc w:val="right"/>
              <w:rPr>
                <w:rFonts w:asciiTheme="minorHAnsi" w:hAnsiTheme="minorHAnsi"/>
              </w:rPr>
            </w:pPr>
            <w:r w:rsidRPr="004076BD">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075FD548" w14:textId="77777777" w:rsidR="00D91BE6" w:rsidRPr="004076BD" w:rsidRDefault="00D91BE6" w:rsidP="00AA58A5">
            <w:pPr>
              <w:pStyle w:val="TableParagraph"/>
              <w:kinsoku w:val="0"/>
              <w:overflowPunct w:val="0"/>
              <w:spacing w:before="84" w:line="183" w:lineRule="exact"/>
              <w:ind w:right="64"/>
              <w:jc w:val="right"/>
              <w:rPr>
                <w:rFonts w:asciiTheme="minorHAnsi" w:hAnsiTheme="minorHAnsi"/>
              </w:rPr>
            </w:pPr>
            <w:r w:rsidRPr="004076BD">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0285F198" w14:textId="77777777" w:rsidR="00D91BE6" w:rsidRPr="004076BD" w:rsidRDefault="00D91BE6" w:rsidP="00AA58A5">
            <w:pPr>
              <w:pStyle w:val="TableParagraph"/>
              <w:kinsoku w:val="0"/>
              <w:overflowPunct w:val="0"/>
              <w:spacing w:before="84" w:line="183" w:lineRule="exact"/>
              <w:ind w:right="66"/>
              <w:jc w:val="right"/>
              <w:rPr>
                <w:rFonts w:asciiTheme="minorHAnsi" w:hAnsiTheme="minorHAnsi"/>
              </w:rPr>
            </w:pPr>
            <w:r w:rsidRPr="004076BD">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6791FDCD" w14:textId="77777777" w:rsidR="00D91BE6" w:rsidRPr="004076BD" w:rsidRDefault="00D91BE6" w:rsidP="00AA58A5">
            <w:pPr>
              <w:pStyle w:val="TableParagraph"/>
              <w:kinsoku w:val="0"/>
              <w:overflowPunct w:val="0"/>
              <w:spacing w:before="84" w:line="183" w:lineRule="exact"/>
              <w:ind w:left="171"/>
              <w:rPr>
                <w:rFonts w:asciiTheme="minorHAnsi" w:hAnsiTheme="minorHAnsi"/>
              </w:rPr>
            </w:pPr>
            <w:r w:rsidRPr="004076BD">
              <w:rPr>
                <w:rFonts w:asciiTheme="minorHAnsi" w:hAnsiTheme="minorHAnsi" w:cs="Arial"/>
                <w:spacing w:val="-2"/>
                <w:sz w:val="16"/>
                <w:szCs w:val="16"/>
              </w:rPr>
              <w:t xml:space="preserve">  312</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66C29A68" w14:textId="77777777" w:rsidR="00D91BE6" w:rsidRPr="004076BD" w:rsidRDefault="00D91BE6" w:rsidP="00AA58A5">
            <w:pPr>
              <w:pStyle w:val="TableParagraph"/>
              <w:kinsoku w:val="0"/>
              <w:overflowPunct w:val="0"/>
              <w:spacing w:before="84" w:line="183" w:lineRule="exact"/>
              <w:ind w:left="594"/>
              <w:rPr>
                <w:rFonts w:asciiTheme="minorHAnsi" w:hAnsiTheme="minorHAnsi"/>
              </w:rPr>
            </w:pPr>
            <w:r w:rsidRPr="004076BD">
              <w:rPr>
                <w:rFonts w:asciiTheme="minorHAnsi" w:hAnsiTheme="minorHAnsi" w:cs="Arial"/>
                <w:spacing w:val="3"/>
                <w:sz w:val="16"/>
                <w:szCs w:val="16"/>
              </w:rPr>
              <w:t xml:space="preserve"> 5,12</w:t>
            </w:r>
          </w:p>
        </w:tc>
        <w:tc>
          <w:tcPr>
            <w:tcW w:w="1268" w:type="dxa"/>
            <w:tcBorders>
              <w:top w:val="single" w:sz="4" w:space="0" w:color="000000"/>
              <w:left w:val="single" w:sz="4" w:space="0" w:color="000000"/>
              <w:bottom w:val="single" w:sz="4" w:space="0" w:color="000000"/>
              <w:right w:val="single" w:sz="4" w:space="0" w:color="000000"/>
            </w:tcBorders>
          </w:tcPr>
          <w:p w14:paraId="52AA7F11" w14:textId="77777777" w:rsidR="00D91BE6" w:rsidRPr="004076BD" w:rsidRDefault="00D91BE6" w:rsidP="00AA58A5">
            <w:pPr>
              <w:pStyle w:val="TableParagraph"/>
              <w:kinsoku w:val="0"/>
              <w:overflowPunct w:val="0"/>
              <w:spacing w:before="84" w:line="183" w:lineRule="exact"/>
              <w:ind w:left="522"/>
              <w:rPr>
                <w:rFonts w:asciiTheme="minorHAnsi" w:hAnsiTheme="minorHAnsi"/>
              </w:rPr>
            </w:pPr>
            <w:r w:rsidRPr="004076BD">
              <w:rPr>
                <w:rFonts w:asciiTheme="minorHAnsi" w:hAnsiTheme="minorHAnsi" w:cs="Arial"/>
                <w:spacing w:val="-2"/>
                <w:sz w:val="16"/>
                <w:szCs w:val="16"/>
              </w:rPr>
              <w:t>1597</w:t>
            </w:r>
            <w:r w:rsidRPr="004076BD">
              <w:rPr>
                <w:rFonts w:asciiTheme="minorHAnsi" w:hAnsiTheme="minorHAnsi" w:cs="Arial"/>
                <w:spacing w:val="3"/>
                <w:sz w:val="16"/>
                <w:szCs w:val="16"/>
              </w:rPr>
              <w:t>,44</w:t>
            </w:r>
          </w:p>
        </w:tc>
        <w:tc>
          <w:tcPr>
            <w:tcW w:w="1167" w:type="dxa"/>
            <w:tcBorders>
              <w:top w:val="single" w:sz="4" w:space="0" w:color="000000"/>
              <w:left w:val="single" w:sz="4" w:space="0" w:color="000000"/>
              <w:bottom w:val="single" w:sz="4" w:space="0" w:color="000000"/>
              <w:right w:val="single" w:sz="4" w:space="0" w:color="000000"/>
            </w:tcBorders>
          </w:tcPr>
          <w:p w14:paraId="71D98F9B" w14:textId="77777777" w:rsidR="00D91BE6" w:rsidRPr="0020188B" w:rsidRDefault="00D91BE6" w:rsidP="00AA58A5">
            <w:pPr>
              <w:rPr>
                <w:rFonts w:asciiTheme="minorHAnsi" w:hAnsiTheme="minorHAnsi"/>
                <w:b/>
                <w:bCs/>
              </w:rPr>
            </w:pPr>
          </w:p>
        </w:tc>
      </w:tr>
      <w:tr w:rsidR="00D91BE6" w:rsidRPr="004076BD" w14:paraId="07F1CE76" w14:textId="77777777" w:rsidTr="00AA58A5">
        <w:trPr>
          <w:trHeight w:hRule="exact" w:val="576"/>
        </w:trPr>
        <w:tc>
          <w:tcPr>
            <w:tcW w:w="8932" w:type="dxa"/>
            <w:gridSpan w:val="9"/>
            <w:tcBorders>
              <w:top w:val="single" w:sz="4" w:space="0" w:color="000000"/>
              <w:left w:val="single" w:sz="4" w:space="0" w:color="000000"/>
              <w:bottom w:val="single" w:sz="4" w:space="0" w:color="000000"/>
              <w:right w:val="single" w:sz="4" w:space="0" w:color="000000"/>
            </w:tcBorders>
          </w:tcPr>
          <w:p w14:paraId="09F97B8C" w14:textId="77777777" w:rsidR="00D91BE6" w:rsidRPr="004076BD" w:rsidRDefault="00D91BE6" w:rsidP="00AA58A5">
            <w:pPr>
              <w:pStyle w:val="TableParagraph"/>
              <w:kinsoku w:val="0"/>
              <w:overflowPunct w:val="0"/>
              <w:spacing w:before="7" w:line="170" w:lineRule="exact"/>
              <w:rPr>
                <w:rFonts w:asciiTheme="minorHAnsi" w:hAnsiTheme="minorHAnsi"/>
                <w:sz w:val="17"/>
                <w:szCs w:val="17"/>
              </w:rPr>
            </w:pPr>
          </w:p>
          <w:p w14:paraId="43055A43" w14:textId="77777777" w:rsidR="00D91BE6" w:rsidRPr="004076BD" w:rsidRDefault="00D91BE6" w:rsidP="00AA58A5">
            <w:pPr>
              <w:pStyle w:val="TableParagraph"/>
              <w:kinsoku w:val="0"/>
              <w:overflowPunct w:val="0"/>
              <w:spacing w:line="200" w:lineRule="exact"/>
              <w:rPr>
                <w:rFonts w:asciiTheme="minorHAnsi" w:hAnsiTheme="minorHAnsi"/>
                <w:sz w:val="20"/>
                <w:szCs w:val="20"/>
              </w:rPr>
            </w:pPr>
          </w:p>
          <w:p w14:paraId="3F64A337" w14:textId="77777777" w:rsidR="00D91BE6" w:rsidRPr="004076BD" w:rsidRDefault="00D91BE6" w:rsidP="00AA58A5">
            <w:pPr>
              <w:pStyle w:val="TableParagraph"/>
              <w:kinsoku w:val="0"/>
              <w:overflowPunct w:val="0"/>
              <w:ind w:left="66"/>
              <w:rPr>
                <w:rFonts w:asciiTheme="minorHAnsi" w:hAnsiTheme="minorHAnsi"/>
              </w:rPr>
            </w:pPr>
            <w:r w:rsidRPr="004076BD">
              <w:rPr>
                <w:rFonts w:asciiTheme="minorHAnsi" w:hAnsiTheme="minorHAnsi" w:cs="Arial"/>
                <w:b/>
                <w:bCs/>
                <w:sz w:val="16"/>
                <w:szCs w:val="16"/>
              </w:rPr>
              <w:t>t</w:t>
            </w:r>
            <w:r w:rsidRPr="004076BD">
              <w:rPr>
                <w:rFonts w:asciiTheme="minorHAnsi" w:hAnsiTheme="minorHAnsi" w:cs="Arial"/>
                <w:b/>
                <w:bCs/>
                <w:spacing w:val="-1"/>
                <w:sz w:val="16"/>
                <w:szCs w:val="16"/>
              </w:rPr>
              <w:t>o</w:t>
            </w:r>
            <w:r w:rsidRPr="004076BD">
              <w:rPr>
                <w:rFonts w:asciiTheme="minorHAnsi" w:hAnsiTheme="minorHAnsi" w:cs="Arial"/>
                <w:b/>
                <w:bCs/>
                <w:sz w:val="16"/>
                <w:szCs w:val="16"/>
              </w:rPr>
              <w:t>t</w:t>
            </w:r>
            <w:r w:rsidRPr="004076BD">
              <w:rPr>
                <w:rFonts w:asciiTheme="minorHAnsi" w:hAnsiTheme="minorHAnsi" w:cs="Arial"/>
                <w:b/>
                <w:bCs/>
                <w:spacing w:val="-2"/>
                <w:sz w:val="16"/>
                <w:szCs w:val="16"/>
              </w:rPr>
              <w:t>a</w:t>
            </w:r>
            <w:r w:rsidRPr="004076BD">
              <w:rPr>
                <w:rFonts w:asciiTheme="minorHAnsi" w:hAnsiTheme="minorHAnsi" w:cs="Arial"/>
                <w:b/>
                <w:bCs/>
                <w:spacing w:val="3"/>
                <w:sz w:val="16"/>
                <w:szCs w:val="16"/>
              </w:rPr>
              <w:t>l</w:t>
            </w:r>
            <w:r w:rsidRPr="004076BD">
              <w:rPr>
                <w:rFonts w:asciiTheme="minorHAnsi" w:hAnsiTheme="minorHAnsi" w:cs="Arial"/>
                <w:b/>
                <w:bCs/>
                <w:sz w:val="16"/>
                <w:szCs w:val="16"/>
              </w:rPr>
              <w:t>e</w:t>
            </w:r>
          </w:p>
        </w:tc>
        <w:tc>
          <w:tcPr>
            <w:tcW w:w="1167" w:type="dxa"/>
            <w:tcBorders>
              <w:top w:val="single" w:sz="4" w:space="0" w:color="000000"/>
              <w:left w:val="single" w:sz="4" w:space="0" w:color="000000"/>
              <w:bottom w:val="single" w:sz="4" w:space="0" w:color="000000"/>
              <w:right w:val="single" w:sz="4" w:space="0" w:color="000000"/>
            </w:tcBorders>
          </w:tcPr>
          <w:p w14:paraId="12D65DE2"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44DC65F7"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56409DC7" w14:textId="77777777" w:rsidR="00D91BE6" w:rsidRPr="0020188B" w:rsidRDefault="00D91BE6" w:rsidP="00AA58A5">
            <w:pPr>
              <w:pStyle w:val="TableParagraph"/>
              <w:kinsoku w:val="0"/>
              <w:overflowPunct w:val="0"/>
              <w:ind w:left="422"/>
              <w:rPr>
                <w:rFonts w:asciiTheme="minorHAnsi" w:hAnsiTheme="minorHAnsi"/>
                <w:b/>
                <w:bCs/>
              </w:rPr>
            </w:pPr>
            <w:r w:rsidRPr="0020188B">
              <w:rPr>
                <w:rFonts w:asciiTheme="minorHAnsi" w:hAnsiTheme="minorHAnsi" w:cs="Arial"/>
                <w:b/>
                <w:bCs/>
                <w:spacing w:val="-2"/>
                <w:sz w:val="16"/>
                <w:szCs w:val="16"/>
              </w:rPr>
              <w:t xml:space="preserve"> 1.834</w:t>
            </w:r>
            <w:r w:rsidRPr="0020188B">
              <w:rPr>
                <w:rFonts w:asciiTheme="minorHAnsi" w:hAnsiTheme="minorHAnsi" w:cs="Arial"/>
                <w:b/>
                <w:bCs/>
                <w:spacing w:val="-1"/>
                <w:sz w:val="16"/>
                <w:szCs w:val="16"/>
              </w:rPr>
              <w:t>,56</w:t>
            </w:r>
          </w:p>
        </w:tc>
      </w:tr>
      <w:tr w:rsidR="00D91BE6" w:rsidRPr="004076BD" w14:paraId="113039CD" w14:textId="77777777" w:rsidTr="00AA58A5">
        <w:trPr>
          <w:trHeight w:hRule="exact" w:val="264"/>
        </w:trPr>
        <w:tc>
          <w:tcPr>
            <w:tcW w:w="8932" w:type="dxa"/>
            <w:gridSpan w:val="9"/>
            <w:tcBorders>
              <w:top w:val="single" w:sz="4" w:space="0" w:color="000000"/>
              <w:left w:val="single" w:sz="4" w:space="0" w:color="000000"/>
              <w:bottom w:val="single" w:sz="4" w:space="0" w:color="000000"/>
              <w:right w:val="single" w:sz="4" w:space="0" w:color="000000"/>
            </w:tcBorders>
          </w:tcPr>
          <w:p w14:paraId="628A3F4F" w14:textId="77777777" w:rsidR="00D91BE6" w:rsidRPr="004076BD" w:rsidRDefault="00D91BE6" w:rsidP="00AA58A5">
            <w:pPr>
              <w:pStyle w:val="TableParagraph"/>
              <w:kinsoku w:val="0"/>
              <w:overflowPunct w:val="0"/>
              <w:spacing w:before="65"/>
              <w:ind w:left="66"/>
              <w:rPr>
                <w:rFonts w:asciiTheme="minorHAnsi" w:hAnsiTheme="minorHAnsi"/>
              </w:rPr>
            </w:pPr>
            <w:r w:rsidRPr="004076BD">
              <w:rPr>
                <w:rFonts w:asciiTheme="minorHAnsi" w:hAnsiTheme="minorHAnsi" w:cs="Arial"/>
                <w:spacing w:val="3"/>
                <w:sz w:val="16"/>
                <w:szCs w:val="16"/>
              </w:rPr>
              <w:t>t</w:t>
            </w:r>
            <w:r w:rsidRPr="004076BD">
              <w:rPr>
                <w:rFonts w:asciiTheme="minorHAnsi" w:hAnsiTheme="minorHAnsi" w:cs="Arial"/>
                <w:spacing w:val="-8"/>
                <w:sz w:val="16"/>
                <w:szCs w:val="16"/>
              </w:rPr>
              <w:t>o</w:t>
            </w:r>
            <w:r w:rsidRPr="004076BD">
              <w:rPr>
                <w:rFonts w:asciiTheme="minorHAnsi" w:hAnsiTheme="minorHAnsi" w:cs="Arial"/>
                <w:spacing w:val="3"/>
                <w:sz w:val="16"/>
                <w:szCs w:val="16"/>
              </w:rPr>
              <w:t>t</w:t>
            </w:r>
            <w:r w:rsidRPr="004076BD">
              <w:rPr>
                <w:rFonts w:asciiTheme="minorHAnsi" w:hAnsiTheme="minorHAnsi" w:cs="Arial"/>
                <w:spacing w:val="-2"/>
                <w:sz w:val="16"/>
                <w:szCs w:val="16"/>
              </w:rPr>
              <w:t>a</w:t>
            </w:r>
            <w:r w:rsidRPr="004076BD">
              <w:rPr>
                <w:rFonts w:asciiTheme="minorHAnsi" w:hAnsiTheme="minorHAnsi" w:cs="Arial"/>
                <w:spacing w:val="3"/>
                <w:sz w:val="16"/>
                <w:szCs w:val="16"/>
              </w:rPr>
              <w:t>l</w:t>
            </w:r>
            <w:r w:rsidRPr="004076BD">
              <w:rPr>
                <w:rFonts w:asciiTheme="minorHAnsi" w:hAnsiTheme="minorHAnsi" w:cs="Arial"/>
                <w:sz w:val="16"/>
                <w:szCs w:val="16"/>
              </w:rPr>
              <w:t>e</w:t>
            </w:r>
            <w:r w:rsidRPr="004076BD">
              <w:rPr>
                <w:rFonts w:asciiTheme="minorHAnsi" w:hAnsiTheme="minorHAnsi" w:cs="Arial"/>
                <w:spacing w:val="-11"/>
                <w:sz w:val="16"/>
                <w:szCs w:val="16"/>
              </w:rPr>
              <w:t xml:space="preserve"> </w:t>
            </w:r>
            <w:r w:rsidRPr="004076BD">
              <w:rPr>
                <w:rFonts w:asciiTheme="minorHAnsi" w:hAnsiTheme="minorHAnsi" w:cs="Arial"/>
                <w:spacing w:val="6"/>
                <w:sz w:val="16"/>
                <w:szCs w:val="16"/>
              </w:rPr>
              <w:t>s</w:t>
            </w:r>
            <w:r w:rsidRPr="004076BD">
              <w:rPr>
                <w:rFonts w:asciiTheme="minorHAnsi" w:hAnsiTheme="minorHAnsi" w:cs="Arial"/>
                <w:spacing w:val="-8"/>
                <w:sz w:val="16"/>
                <w:szCs w:val="16"/>
              </w:rPr>
              <w:t>e</w:t>
            </w:r>
            <w:r w:rsidRPr="004076BD">
              <w:rPr>
                <w:rFonts w:asciiTheme="minorHAnsi" w:hAnsiTheme="minorHAnsi" w:cs="Arial"/>
                <w:spacing w:val="4"/>
                <w:sz w:val="16"/>
                <w:szCs w:val="16"/>
              </w:rPr>
              <w:t>r</w:t>
            </w:r>
            <w:r w:rsidRPr="004076BD">
              <w:rPr>
                <w:rFonts w:asciiTheme="minorHAnsi" w:hAnsiTheme="minorHAnsi" w:cs="Arial"/>
                <w:spacing w:val="-3"/>
                <w:sz w:val="16"/>
                <w:szCs w:val="16"/>
              </w:rPr>
              <w:t>v</w:t>
            </w:r>
            <w:r w:rsidRPr="004076BD">
              <w:rPr>
                <w:rFonts w:asciiTheme="minorHAnsi" w:hAnsiTheme="minorHAnsi" w:cs="Arial"/>
                <w:spacing w:val="3"/>
                <w:sz w:val="16"/>
                <w:szCs w:val="16"/>
              </w:rPr>
              <w:t>i</w:t>
            </w:r>
            <w:r w:rsidRPr="004076BD">
              <w:rPr>
                <w:rFonts w:asciiTheme="minorHAnsi" w:hAnsiTheme="minorHAnsi" w:cs="Arial"/>
                <w:spacing w:val="-3"/>
                <w:sz w:val="16"/>
                <w:szCs w:val="16"/>
              </w:rPr>
              <w:t>z</w:t>
            </w:r>
            <w:r w:rsidRPr="004076BD">
              <w:rPr>
                <w:rFonts w:asciiTheme="minorHAnsi" w:hAnsiTheme="minorHAnsi" w:cs="Arial"/>
                <w:spacing w:val="3"/>
                <w:sz w:val="16"/>
                <w:szCs w:val="16"/>
              </w:rPr>
              <w:t>i</w:t>
            </w:r>
            <w:r w:rsidRPr="004076BD">
              <w:rPr>
                <w:rFonts w:asciiTheme="minorHAnsi" w:hAnsiTheme="minorHAnsi" w:cs="Arial"/>
                <w:sz w:val="16"/>
                <w:szCs w:val="16"/>
              </w:rPr>
              <w:t>o</w:t>
            </w:r>
          </w:p>
        </w:tc>
        <w:tc>
          <w:tcPr>
            <w:tcW w:w="1167" w:type="dxa"/>
            <w:tcBorders>
              <w:top w:val="single" w:sz="4" w:space="0" w:color="000000"/>
              <w:left w:val="single" w:sz="4" w:space="0" w:color="000000"/>
              <w:bottom w:val="single" w:sz="4" w:space="0" w:color="000000"/>
              <w:right w:val="single" w:sz="4" w:space="0" w:color="000000"/>
            </w:tcBorders>
            <w:shd w:val="clear" w:color="auto" w:fill="C0C0C0"/>
          </w:tcPr>
          <w:p w14:paraId="6CABAD9C" w14:textId="77777777" w:rsidR="00D91BE6" w:rsidRPr="0020188B" w:rsidRDefault="00D91BE6" w:rsidP="00AA58A5">
            <w:pPr>
              <w:pStyle w:val="TableParagraph"/>
              <w:kinsoku w:val="0"/>
              <w:overflowPunct w:val="0"/>
              <w:spacing w:before="65"/>
              <w:ind w:left="330"/>
              <w:rPr>
                <w:rFonts w:asciiTheme="minorHAnsi" w:hAnsiTheme="minorHAnsi"/>
                <w:b/>
                <w:bCs/>
              </w:rPr>
            </w:pPr>
            <w:r w:rsidRPr="0020188B">
              <w:rPr>
                <w:rFonts w:asciiTheme="minorHAnsi" w:hAnsiTheme="minorHAnsi" w:cs="Arial"/>
                <w:b/>
                <w:bCs/>
                <w:spacing w:val="-2"/>
                <w:sz w:val="16"/>
                <w:szCs w:val="16"/>
              </w:rPr>
              <w:t>14.925,04</w:t>
            </w:r>
          </w:p>
        </w:tc>
      </w:tr>
    </w:tbl>
    <w:p w14:paraId="02263855" w14:textId="77777777" w:rsidR="00D91BE6" w:rsidRPr="004076BD" w:rsidRDefault="00D91BE6" w:rsidP="00D91BE6">
      <w:pPr>
        <w:rPr>
          <w:rFonts w:asciiTheme="minorHAnsi" w:hAnsiTheme="minorHAnsi"/>
        </w:rPr>
      </w:pPr>
    </w:p>
    <w:p w14:paraId="0F4BB39A" w14:textId="77777777" w:rsidR="00D91BE6" w:rsidRDefault="00D91BE6" w:rsidP="00D91BE6"/>
    <w:p w14:paraId="6635E08E" w14:textId="77777777" w:rsidR="00D91BE6" w:rsidRDefault="00D91BE6" w:rsidP="00D91BE6"/>
    <w:p w14:paraId="3BF48E9D" w14:textId="77777777" w:rsidR="00D91BE6" w:rsidRDefault="00D91BE6" w:rsidP="00D91BE6"/>
    <w:p w14:paraId="694157AB" w14:textId="77777777" w:rsidR="0020188B" w:rsidRDefault="0020188B" w:rsidP="00D91BE6"/>
    <w:p w14:paraId="300FED82" w14:textId="77777777" w:rsidR="00D91BE6" w:rsidRDefault="00D91BE6" w:rsidP="00D91BE6">
      <w:pPr>
        <w:kinsoku w:val="0"/>
        <w:overflowPunct w:val="0"/>
        <w:spacing w:before="3" w:line="160" w:lineRule="exact"/>
        <w:rPr>
          <w:sz w:val="16"/>
          <w:szCs w:val="16"/>
        </w:rPr>
      </w:pPr>
    </w:p>
    <w:p w14:paraId="6E177136" w14:textId="02F3D450" w:rsidR="00D91BE6" w:rsidRPr="0020188B" w:rsidRDefault="00D91BE6" w:rsidP="0020188B">
      <w:pPr>
        <w:kinsoku w:val="0"/>
        <w:overflowPunct w:val="0"/>
        <w:adjustRightInd w:val="0"/>
        <w:spacing w:before="72"/>
        <w:jc w:val="center"/>
        <w:rPr>
          <w:rFonts w:asciiTheme="minorHAnsi" w:hAnsiTheme="minorHAnsi"/>
          <w:u w:val="single"/>
        </w:rPr>
      </w:pPr>
      <w:r w:rsidRPr="0020188B">
        <w:rPr>
          <w:rFonts w:asciiTheme="minorHAnsi" w:hAnsiTheme="minorHAnsi"/>
          <w:b/>
          <w:bCs/>
          <w:i/>
          <w:iCs/>
          <w:spacing w:val="-4"/>
          <w:u w:val="single"/>
        </w:rPr>
        <w:lastRenderedPageBreak/>
        <w:t>R</w:t>
      </w:r>
      <w:r w:rsidRPr="0020188B">
        <w:rPr>
          <w:rFonts w:asciiTheme="minorHAnsi" w:hAnsiTheme="minorHAnsi"/>
          <w:b/>
          <w:bCs/>
          <w:i/>
          <w:iCs/>
          <w:spacing w:val="1"/>
          <w:u w:val="single"/>
        </w:rPr>
        <w:t>ACC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48"/>
          <w:u w:val="single"/>
        </w:rPr>
        <w:t xml:space="preserve"> </w:t>
      </w:r>
      <w:r w:rsidRPr="0020188B">
        <w:rPr>
          <w:rFonts w:asciiTheme="minorHAnsi" w:hAnsiTheme="minorHAnsi"/>
          <w:b/>
          <w:bCs/>
          <w:i/>
          <w:iCs/>
          <w:spacing w:val="1"/>
          <w:u w:val="single"/>
        </w:rPr>
        <w:t>CAR</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11"/>
          <w:u w:val="single"/>
        </w:rPr>
        <w:t xml:space="preserve"> </w:t>
      </w:r>
      <w:r w:rsidRPr="0020188B">
        <w:rPr>
          <w:rFonts w:asciiTheme="minorHAnsi" w:hAnsiTheme="minorHAnsi"/>
          <w:b/>
          <w:bCs/>
          <w:i/>
          <w:iCs/>
          <w:u w:val="single"/>
        </w:rPr>
        <w:t>E</w:t>
      </w:r>
      <w:r w:rsidRPr="0020188B">
        <w:rPr>
          <w:rFonts w:asciiTheme="minorHAnsi" w:hAnsiTheme="minorHAnsi"/>
          <w:b/>
          <w:bCs/>
          <w:i/>
          <w:iCs/>
          <w:spacing w:val="3"/>
          <w:u w:val="single"/>
        </w:rPr>
        <w:t xml:space="preserve"> </w:t>
      </w:r>
      <w:r w:rsidRPr="0020188B">
        <w:rPr>
          <w:rFonts w:asciiTheme="minorHAnsi" w:hAnsiTheme="minorHAnsi"/>
          <w:b/>
          <w:bCs/>
          <w:i/>
          <w:iCs/>
          <w:spacing w:val="1"/>
          <w:u w:val="single"/>
        </w:rPr>
        <w:t>CAR</w:t>
      </w:r>
      <w:r w:rsidRPr="0020188B">
        <w:rPr>
          <w:rFonts w:asciiTheme="minorHAnsi" w:hAnsiTheme="minorHAnsi"/>
          <w:b/>
          <w:bCs/>
          <w:i/>
          <w:iCs/>
          <w:spacing w:val="-6"/>
          <w:u w:val="single"/>
        </w:rPr>
        <w:t>T</w:t>
      </w:r>
      <w:r w:rsidRPr="0020188B">
        <w:rPr>
          <w:rFonts w:asciiTheme="minorHAnsi" w:hAnsiTheme="minorHAnsi"/>
          <w:b/>
          <w:bCs/>
          <w:i/>
          <w:iCs/>
          <w:spacing w:val="-2"/>
          <w:u w:val="single"/>
        </w:rPr>
        <w:t>ON</w:t>
      </w:r>
      <w:r w:rsidRPr="0020188B">
        <w:rPr>
          <w:rFonts w:asciiTheme="minorHAnsi" w:hAnsiTheme="minorHAnsi"/>
          <w:b/>
          <w:bCs/>
          <w:i/>
          <w:iCs/>
          <w:u w:val="single"/>
        </w:rPr>
        <w:t>E</w:t>
      </w:r>
      <w:r w:rsidRPr="0020188B">
        <w:rPr>
          <w:rFonts w:asciiTheme="minorHAnsi" w:hAnsiTheme="minorHAnsi"/>
          <w:b/>
          <w:bCs/>
          <w:i/>
          <w:iCs/>
          <w:spacing w:val="3"/>
          <w:u w:val="single"/>
        </w:rPr>
        <w:t xml:space="preserve"> </w:t>
      </w:r>
      <w:r w:rsidRPr="0020188B">
        <w:rPr>
          <w:rFonts w:asciiTheme="minorHAnsi" w:hAnsiTheme="minorHAnsi"/>
          <w:b/>
          <w:bCs/>
          <w:i/>
          <w:iCs/>
          <w:spacing w:val="-2"/>
          <w:u w:val="single"/>
        </w:rPr>
        <w:t>U</w:t>
      </w:r>
      <w:r w:rsidRPr="0020188B">
        <w:rPr>
          <w:rFonts w:asciiTheme="minorHAnsi" w:hAnsiTheme="minorHAnsi"/>
          <w:b/>
          <w:bCs/>
          <w:i/>
          <w:iCs/>
          <w:u w:val="single"/>
        </w:rPr>
        <w:t>TE</w:t>
      </w:r>
      <w:r w:rsidRPr="0020188B">
        <w:rPr>
          <w:rFonts w:asciiTheme="minorHAnsi" w:hAnsiTheme="minorHAnsi"/>
          <w:b/>
          <w:bCs/>
          <w:i/>
          <w:iCs/>
          <w:spacing w:val="-2"/>
          <w:u w:val="single"/>
        </w:rPr>
        <w:t>N</w:t>
      </w:r>
      <w:r w:rsidRPr="0020188B">
        <w:rPr>
          <w:rFonts w:asciiTheme="minorHAnsi" w:hAnsiTheme="minorHAnsi"/>
          <w:b/>
          <w:bCs/>
          <w:i/>
          <w:iCs/>
          <w:u w:val="single"/>
        </w:rPr>
        <w:t>ZE</w:t>
      </w:r>
      <w:r w:rsidRPr="0020188B">
        <w:rPr>
          <w:rFonts w:asciiTheme="minorHAnsi" w:hAnsiTheme="minorHAnsi"/>
          <w:b/>
          <w:bCs/>
          <w:i/>
          <w:iCs/>
          <w:spacing w:val="3"/>
          <w:u w:val="single"/>
        </w:rPr>
        <w:t xml:space="preserve"> </w:t>
      </w:r>
      <w:r w:rsidRPr="0020188B">
        <w:rPr>
          <w:rFonts w:asciiTheme="minorHAnsi" w:hAnsiTheme="minorHAnsi"/>
          <w:b/>
          <w:bCs/>
          <w:i/>
          <w:iCs/>
          <w:spacing w:val="-2"/>
          <w:u w:val="single"/>
        </w:rPr>
        <w:t>DO</w:t>
      </w:r>
      <w:r w:rsidRPr="0020188B">
        <w:rPr>
          <w:rFonts w:asciiTheme="minorHAnsi" w:hAnsiTheme="minorHAnsi"/>
          <w:b/>
          <w:bCs/>
          <w:i/>
          <w:iCs/>
          <w:u w:val="single"/>
        </w:rPr>
        <w:t>M</w:t>
      </w:r>
      <w:r w:rsidRPr="0020188B">
        <w:rPr>
          <w:rFonts w:asciiTheme="minorHAnsi" w:hAnsiTheme="minorHAnsi"/>
          <w:b/>
          <w:bCs/>
          <w:i/>
          <w:iCs/>
          <w:spacing w:val="1"/>
          <w:u w:val="single"/>
        </w:rPr>
        <w:t>ES</w:t>
      </w:r>
      <w:r w:rsidRPr="0020188B">
        <w:rPr>
          <w:rFonts w:asciiTheme="minorHAnsi" w:hAnsiTheme="minorHAnsi"/>
          <w:b/>
          <w:bCs/>
          <w:i/>
          <w:iCs/>
          <w:u w:val="single"/>
        </w:rPr>
        <w:t>TI</w:t>
      </w:r>
      <w:r w:rsidRPr="0020188B">
        <w:rPr>
          <w:rFonts w:asciiTheme="minorHAnsi" w:hAnsiTheme="minorHAnsi"/>
          <w:b/>
          <w:bCs/>
          <w:i/>
          <w:iCs/>
          <w:spacing w:val="1"/>
          <w:u w:val="single"/>
        </w:rPr>
        <w:t>C</w:t>
      </w:r>
      <w:r w:rsidRPr="0020188B">
        <w:rPr>
          <w:rFonts w:asciiTheme="minorHAnsi" w:hAnsiTheme="minorHAnsi"/>
          <w:b/>
          <w:bCs/>
          <w:i/>
          <w:iCs/>
          <w:u w:val="single"/>
        </w:rPr>
        <w:t>HE</w:t>
      </w:r>
    </w:p>
    <w:p w14:paraId="145F0E6B" w14:textId="77777777" w:rsidR="00D91BE6" w:rsidRPr="00143FAB" w:rsidRDefault="00D91BE6" w:rsidP="00D91BE6">
      <w:pPr>
        <w:kinsoku w:val="0"/>
        <w:overflowPunct w:val="0"/>
        <w:spacing w:before="15" w:line="260" w:lineRule="exact"/>
        <w:rPr>
          <w:rFonts w:asciiTheme="minorHAnsi" w:hAnsiTheme="minorHAnsi"/>
          <w:sz w:val="26"/>
          <w:szCs w:val="26"/>
        </w:rPr>
      </w:pPr>
    </w:p>
    <w:p w14:paraId="1DB8E4A2" w14:textId="77777777" w:rsidR="00D91BE6" w:rsidRPr="00143FAB" w:rsidRDefault="00D91BE6" w:rsidP="00D91BE6">
      <w:pPr>
        <w:tabs>
          <w:tab w:val="left" w:pos="714"/>
        </w:tabs>
        <w:kinsoku w:val="0"/>
        <w:overflowPunct w:val="0"/>
        <w:ind w:left="142"/>
        <w:rPr>
          <w:rFonts w:asciiTheme="minorHAnsi" w:hAnsiTheme="minorHAnsi"/>
        </w:rPr>
      </w:pPr>
      <w:r w:rsidRPr="00143FAB">
        <w:rPr>
          <w:rFonts w:asciiTheme="minorHAnsi" w:hAnsiTheme="minorHAnsi"/>
          <w:b/>
          <w:bCs/>
          <w:i/>
          <w:iCs/>
          <w:spacing w:val="-2"/>
        </w:rPr>
        <w:t>2.5.1 Ge</w:t>
      </w:r>
      <w:r w:rsidRPr="00143FAB">
        <w:rPr>
          <w:rFonts w:asciiTheme="minorHAnsi" w:hAnsiTheme="minorHAnsi"/>
          <w:b/>
          <w:bCs/>
          <w:i/>
          <w:iCs/>
          <w:spacing w:val="-3"/>
        </w:rPr>
        <w:t>n</w:t>
      </w:r>
      <w:r w:rsidRPr="00143FAB">
        <w:rPr>
          <w:rFonts w:asciiTheme="minorHAnsi" w:hAnsiTheme="minorHAnsi"/>
          <w:b/>
          <w:bCs/>
          <w:i/>
          <w:iCs/>
          <w:spacing w:val="-2"/>
        </w:rPr>
        <w:t>e</w:t>
      </w:r>
      <w:r w:rsidRPr="00143FAB">
        <w:rPr>
          <w:rFonts w:asciiTheme="minorHAnsi" w:hAnsiTheme="minorHAnsi"/>
          <w:b/>
          <w:bCs/>
          <w:i/>
          <w:iCs/>
        </w:rPr>
        <w:t>ra</w:t>
      </w:r>
      <w:r w:rsidRPr="00143FAB">
        <w:rPr>
          <w:rFonts w:asciiTheme="minorHAnsi" w:hAnsiTheme="minorHAnsi"/>
          <w:b/>
          <w:bCs/>
          <w:i/>
          <w:iCs/>
          <w:spacing w:val="1"/>
        </w:rPr>
        <w:t>l</w:t>
      </w:r>
      <w:r w:rsidRPr="00143FAB">
        <w:rPr>
          <w:rFonts w:asciiTheme="minorHAnsi" w:hAnsiTheme="minorHAnsi"/>
          <w:b/>
          <w:bCs/>
          <w:i/>
          <w:iCs/>
        </w:rPr>
        <w:t>ità</w:t>
      </w:r>
      <w:r w:rsidRPr="00143FAB">
        <w:rPr>
          <w:rFonts w:asciiTheme="minorHAnsi" w:hAnsiTheme="minorHAnsi"/>
          <w:b/>
          <w:bCs/>
          <w:i/>
          <w:iCs/>
          <w:spacing w:val="2"/>
        </w:rPr>
        <w:t xml:space="preserve"> </w:t>
      </w:r>
      <w:r w:rsidRPr="00143FAB">
        <w:rPr>
          <w:rFonts w:asciiTheme="minorHAnsi" w:hAnsiTheme="minorHAnsi"/>
          <w:b/>
          <w:bCs/>
          <w:i/>
          <w:iCs/>
          <w:spacing w:val="4"/>
        </w:rPr>
        <w:t>d</w:t>
      </w:r>
      <w:r w:rsidRPr="00143FAB">
        <w:rPr>
          <w:rFonts w:asciiTheme="minorHAnsi" w:hAnsiTheme="minorHAnsi"/>
          <w:b/>
          <w:bCs/>
          <w:i/>
          <w:iCs/>
          <w:spacing w:val="-2"/>
        </w:rPr>
        <w:t>e</w:t>
      </w:r>
      <w:r w:rsidRPr="00143FAB">
        <w:rPr>
          <w:rFonts w:asciiTheme="minorHAnsi" w:hAnsiTheme="minorHAnsi"/>
          <w:b/>
          <w:bCs/>
          <w:i/>
          <w:iCs/>
        </w:rPr>
        <w:t>l</w:t>
      </w:r>
      <w:r w:rsidRPr="00143FAB">
        <w:rPr>
          <w:rFonts w:asciiTheme="minorHAnsi" w:hAnsiTheme="minorHAnsi"/>
          <w:b/>
          <w:bCs/>
          <w:i/>
          <w:iCs/>
          <w:spacing w:val="3"/>
        </w:rPr>
        <w:t xml:space="preserve"> </w:t>
      </w:r>
      <w:r w:rsidRPr="00143FAB">
        <w:rPr>
          <w:rFonts w:asciiTheme="minorHAnsi" w:hAnsiTheme="minorHAnsi"/>
          <w:b/>
          <w:bCs/>
          <w:i/>
          <w:iCs/>
        </w:rPr>
        <w:t>s</w:t>
      </w:r>
      <w:r w:rsidRPr="00143FAB">
        <w:rPr>
          <w:rFonts w:asciiTheme="minorHAnsi" w:hAnsiTheme="minorHAnsi"/>
          <w:b/>
          <w:bCs/>
          <w:i/>
          <w:iCs/>
          <w:spacing w:val="-2"/>
        </w:rPr>
        <w:t>e</w:t>
      </w:r>
      <w:r w:rsidRPr="00143FAB">
        <w:rPr>
          <w:rFonts w:asciiTheme="minorHAnsi" w:hAnsiTheme="minorHAnsi"/>
          <w:b/>
          <w:bCs/>
          <w:i/>
          <w:iCs/>
        </w:rPr>
        <w:t>r</w:t>
      </w:r>
      <w:r w:rsidRPr="00143FAB">
        <w:rPr>
          <w:rFonts w:asciiTheme="minorHAnsi" w:hAnsiTheme="minorHAnsi"/>
          <w:b/>
          <w:bCs/>
          <w:i/>
          <w:iCs/>
          <w:spacing w:val="-2"/>
        </w:rPr>
        <w:t>v</w:t>
      </w:r>
      <w:r w:rsidRPr="00143FAB">
        <w:rPr>
          <w:rFonts w:asciiTheme="minorHAnsi" w:hAnsiTheme="minorHAnsi"/>
          <w:b/>
          <w:bCs/>
          <w:i/>
          <w:iCs/>
        </w:rPr>
        <w:t>iz</w:t>
      </w:r>
      <w:r w:rsidRPr="00143FAB">
        <w:rPr>
          <w:rFonts w:asciiTheme="minorHAnsi" w:hAnsiTheme="minorHAnsi"/>
          <w:b/>
          <w:bCs/>
          <w:i/>
          <w:iCs/>
          <w:spacing w:val="1"/>
        </w:rPr>
        <w:t>i</w:t>
      </w:r>
      <w:r w:rsidRPr="00143FAB">
        <w:rPr>
          <w:rFonts w:asciiTheme="minorHAnsi" w:hAnsiTheme="minorHAnsi"/>
          <w:b/>
          <w:bCs/>
          <w:i/>
          <w:iCs/>
        </w:rPr>
        <w:t>o</w:t>
      </w:r>
    </w:p>
    <w:p w14:paraId="5927D272" w14:textId="77777777" w:rsidR="00D91BE6" w:rsidRPr="00143FAB"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3745"/>
        <w:gridCol w:w="2430"/>
        <w:gridCol w:w="3477"/>
      </w:tblGrid>
      <w:tr w:rsidR="00D91BE6" w:rsidRPr="00143FAB" w14:paraId="61C71E64" w14:textId="77777777" w:rsidTr="00AA58A5">
        <w:trPr>
          <w:trHeight w:hRule="exact" w:val="514"/>
        </w:trPr>
        <w:tc>
          <w:tcPr>
            <w:tcW w:w="3745" w:type="dxa"/>
            <w:tcBorders>
              <w:top w:val="single" w:sz="4" w:space="0" w:color="000000"/>
              <w:left w:val="single" w:sz="4" w:space="0" w:color="000000"/>
              <w:bottom w:val="single" w:sz="4" w:space="0" w:color="000000"/>
              <w:right w:val="single" w:sz="4" w:space="0" w:color="000000"/>
            </w:tcBorders>
          </w:tcPr>
          <w:p w14:paraId="67C15713" w14:textId="77777777" w:rsidR="00D91BE6" w:rsidRPr="00143FAB" w:rsidRDefault="00D91BE6" w:rsidP="00AA58A5">
            <w:pPr>
              <w:pStyle w:val="TableParagraph"/>
              <w:kinsoku w:val="0"/>
              <w:overflowPunct w:val="0"/>
              <w:spacing w:line="234" w:lineRule="exact"/>
              <w:ind w:left="51"/>
              <w:rPr>
                <w:rFonts w:asciiTheme="minorHAnsi" w:hAnsiTheme="minorHAnsi"/>
              </w:rPr>
            </w:pPr>
            <w:r w:rsidRPr="00143FAB">
              <w:rPr>
                <w:rFonts w:asciiTheme="minorHAnsi" w:hAnsiTheme="minorHAnsi"/>
                <w:b/>
                <w:bCs/>
                <w:spacing w:val="1"/>
              </w:rPr>
              <w:t>T</w:t>
            </w:r>
            <w:r w:rsidRPr="00143FAB">
              <w:rPr>
                <w:rFonts w:asciiTheme="minorHAnsi" w:hAnsiTheme="minorHAnsi"/>
                <w:b/>
                <w:bCs/>
              </w:rPr>
              <w:t>I</w:t>
            </w:r>
            <w:r w:rsidRPr="00143FAB">
              <w:rPr>
                <w:rFonts w:asciiTheme="minorHAnsi" w:hAnsiTheme="minorHAnsi"/>
                <w:b/>
                <w:bCs/>
                <w:spacing w:val="-5"/>
              </w:rPr>
              <w:t>P</w:t>
            </w:r>
            <w:r w:rsidRPr="00143FAB">
              <w:rPr>
                <w:rFonts w:asciiTheme="minorHAnsi" w:hAnsiTheme="minorHAnsi"/>
                <w:b/>
                <w:bCs/>
              </w:rPr>
              <w:t>O</w:t>
            </w:r>
            <w:r w:rsidRPr="00143FAB">
              <w:rPr>
                <w:rFonts w:asciiTheme="minorHAnsi" w:hAnsiTheme="minorHAnsi"/>
                <w:b/>
                <w:bCs/>
                <w:spacing w:val="3"/>
              </w:rPr>
              <w:t xml:space="preserve"> </w:t>
            </w:r>
            <w:r w:rsidRPr="00143FAB">
              <w:rPr>
                <w:rFonts w:asciiTheme="minorHAnsi" w:hAnsiTheme="minorHAnsi"/>
                <w:b/>
                <w:bCs/>
                <w:spacing w:val="-2"/>
              </w:rPr>
              <w:t>D</w:t>
            </w:r>
            <w:r w:rsidRPr="00143FAB">
              <w:rPr>
                <w:rFonts w:asciiTheme="minorHAnsi" w:hAnsiTheme="minorHAnsi"/>
                <w:b/>
                <w:bCs/>
              </w:rPr>
              <w:t>I</w:t>
            </w:r>
            <w:r w:rsidRPr="00143FAB">
              <w:rPr>
                <w:rFonts w:asciiTheme="minorHAnsi" w:hAnsiTheme="minorHAnsi"/>
                <w:b/>
                <w:bCs/>
                <w:spacing w:val="-2"/>
              </w:rPr>
              <w:t xml:space="preserve"> </w:t>
            </w:r>
            <w:r w:rsidRPr="00143FAB">
              <w:rPr>
                <w:rFonts w:asciiTheme="minorHAnsi" w:hAnsiTheme="minorHAnsi"/>
                <w:b/>
                <w:bCs/>
                <w:spacing w:val="1"/>
              </w:rPr>
              <w:t>SE</w:t>
            </w:r>
            <w:r w:rsidRPr="00143FAB">
              <w:rPr>
                <w:rFonts w:asciiTheme="minorHAnsi" w:hAnsiTheme="minorHAnsi"/>
                <w:b/>
                <w:bCs/>
                <w:spacing w:val="-11"/>
              </w:rPr>
              <w:t>R</w:t>
            </w:r>
            <w:r w:rsidRPr="00143FAB">
              <w:rPr>
                <w:rFonts w:asciiTheme="minorHAnsi" w:hAnsiTheme="minorHAnsi"/>
                <w:b/>
                <w:bCs/>
                <w:spacing w:val="-2"/>
              </w:rPr>
              <w:t>V</w:t>
            </w:r>
            <w:r w:rsidRPr="00143FAB">
              <w:rPr>
                <w:rFonts w:asciiTheme="minorHAnsi" w:hAnsiTheme="minorHAnsi"/>
                <w:b/>
                <w:bCs/>
              </w:rPr>
              <w:t>I</w:t>
            </w:r>
            <w:r w:rsidRPr="00143FAB">
              <w:rPr>
                <w:rFonts w:asciiTheme="minorHAnsi" w:hAnsiTheme="minorHAnsi"/>
                <w:b/>
                <w:bCs/>
                <w:spacing w:val="-3"/>
              </w:rPr>
              <w:t>Z</w:t>
            </w:r>
            <w:r w:rsidRPr="00143FAB">
              <w:rPr>
                <w:rFonts w:asciiTheme="minorHAnsi" w:hAnsiTheme="minorHAnsi"/>
                <w:b/>
                <w:bCs/>
              </w:rPr>
              <w:t>IO</w:t>
            </w:r>
          </w:p>
        </w:tc>
        <w:tc>
          <w:tcPr>
            <w:tcW w:w="5907" w:type="dxa"/>
            <w:gridSpan w:val="2"/>
            <w:tcBorders>
              <w:top w:val="single" w:sz="4" w:space="0" w:color="000000"/>
              <w:left w:val="single" w:sz="4" w:space="0" w:color="000000"/>
              <w:bottom w:val="single" w:sz="4" w:space="0" w:color="000000"/>
              <w:right w:val="single" w:sz="4" w:space="0" w:color="000000"/>
            </w:tcBorders>
          </w:tcPr>
          <w:p w14:paraId="7F3650CF" w14:textId="77777777" w:rsidR="00D91BE6" w:rsidRPr="00143FAB" w:rsidRDefault="00D91BE6" w:rsidP="00AA58A5">
            <w:pPr>
              <w:pStyle w:val="TableParagraph"/>
              <w:kinsoku w:val="0"/>
              <w:overflowPunct w:val="0"/>
              <w:spacing w:line="234" w:lineRule="exact"/>
              <w:ind w:left="47"/>
              <w:rPr>
                <w:rFonts w:asciiTheme="minorHAnsi" w:hAnsiTheme="minorHAnsi"/>
              </w:rPr>
            </w:pPr>
            <w:r w:rsidRPr="00143FAB">
              <w:rPr>
                <w:rFonts w:asciiTheme="minorHAnsi" w:hAnsiTheme="minorHAnsi"/>
                <w:b/>
                <w:bCs/>
                <w:spacing w:val="-2"/>
              </w:rPr>
              <w:t>RACC</w:t>
            </w:r>
            <w:r w:rsidRPr="00143FAB">
              <w:rPr>
                <w:rFonts w:asciiTheme="minorHAnsi" w:hAnsiTheme="minorHAnsi"/>
                <w:b/>
                <w:bCs/>
              </w:rPr>
              <w:t>O</w:t>
            </w:r>
            <w:r w:rsidRPr="00143FAB">
              <w:rPr>
                <w:rFonts w:asciiTheme="minorHAnsi" w:hAnsiTheme="minorHAnsi"/>
                <w:b/>
                <w:bCs/>
                <w:spacing w:val="-18"/>
              </w:rPr>
              <w:t>L</w:t>
            </w:r>
            <w:r w:rsidRPr="00143FAB">
              <w:rPr>
                <w:rFonts w:asciiTheme="minorHAnsi" w:hAnsiTheme="minorHAnsi"/>
                <w:b/>
                <w:bCs/>
                <w:spacing w:val="-13"/>
              </w:rPr>
              <w:t>T</w:t>
            </w:r>
            <w:r w:rsidRPr="00143FAB">
              <w:rPr>
                <w:rFonts w:asciiTheme="minorHAnsi" w:hAnsiTheme="minorHAnsi"/>
                <w:b/>
                <w:bCs/>
              </w:rPr>
              <w:t>A</w:t>
            </w:r>
            <w:r w:rsidRPr="00143FAB">
              <w:rPr>
                <w:rFonts w:asciiTheme="minorHAnsi" w:hAnsiTheme="minorHAnsi"/>
                <w:b/>
                <w:bCs/>
                <w:spacing w:val="-12"/>
              </w:rPr>
              <w:t xml:space="preserve"> </w:t>
            </w:r>
            <w:r w:rsidRPr="00143FAB">
              <w:rPr>
                <w:rFonts w:asciiTheme="minorHAnsi" w:hAnsiTheme="minorHAnsi"/>
                <w:b/>
                <w:bCs/>
                <w:spacing w:val="-6"/>
              </w:rPr>
              <w:t>P</w:t>
            </w:r>
            <w:r w:rsidRPr="00143FAB">
              <w:rPr>
                <w:rFonts w:asciiTheme="minorHAnsi" w:hAnsiTheme="minorHAnsi"/>
                <w:b/>
                <w:bCs/>
              </w:rPr>
              <w:t>O</w:t>
            </w:r>
            <w:r w:rsidRPr="00143FAB">
              <w:rPr>
                <w:rFonts w:asciiTheme="minorHAnsi" w:hAnsiTheme="minorHAnsi"/>
                <w:b/>
                <w:bCs/>
                <w:spacing w:val="-11"/>
              </w:rPr>
              <w:t>R</w:t>
            </w:r>
            <w:r w:rsidRPr="00143FAB">
              <w:rPr>
                <w:rFonts w:asciiTheme="minorHAnsi" w:hAnsiTheme="minorHAnsi"/>
                <w:b/>
                <w:bCs/>
                <w:spacing w:val="-13"/>
              </w:rPr>
              <w:t>T</w:t>
            </w:r>
            <w:r w:rsidRPr="00143FAB">
              <w:rPr>
                <w:rFonts w:asciiTheme="minorHAnsi" w:hAnsiTheme="minorHAnsi"/>
                <w:b/>
                <w:bCs/>
              </w:rPr>
              <w:t>A</w:t>
            </w:r>
            <w:r w:rsidRPr="00143FAB">
              <w:rPr>
                <w:rFonts w:asciiTheme="minorHAnsi" w:hAnsiTheme="minorHAnsi"/>
                <w:b/>
                <w:bCs/>
                <w:spacing w:val="-28"/>
              </w:rPr>
              <w:t xml:space="preserve"> </w:t>
            </w:r>
            <w:r w:rsidRPr="00143FAB">
              <w:rPr>
                <w:rFonts w:asciiTheme="minorHAnsi" w:hAnsiTheme="minorHAnsi"/>
                <w:b/>
                <w:bCs/>
              </w:rPr>
              <w:t>A</w:t>
            </w:r>
            <w:r w:rsidRPr="00143FAB">
              <w:rPr>
                <w:rFonts w:asciiTheme="minorHAnsi" w:hAnsiTheme="minorHAnsi"/>
                <w:b/>
                <w:bCs/>
                <w:spacing w:val="-14"/>
              </w:rPr>
              <w:t xml:space="preserve"> </w:t>
            </w:r>
            <w:r w:rsidRPr="00143FAB">
              <w:rPr>
                <w:rFonts w:asciiTheme="minorHAnsi" w:hAnsiTheme="minorHAnsi"/>
                <w:b/>
                <w:bCs/>
                <w:spacing w:val="-6"/>
              </w:rPr>
              <w:t>P</w:t>
            </w:r>
            <w:r w:rsidRPr="00143FAB">
              <w:rPr>
                <w:rFonts w:asciiTheme="minorHAnsi" w:hAnsiTheme="minorHAnsi"/>
                <w:b/>
                <w:bCs/>
              </w:rPr>
              <w:t>O</w:t>
            </w:r>
            <w:r w:rsidRPr="00143FAB">
              <w:rPr>
                <w:rFonts w:asciiTheme="minorHAnsi" w:hAnsiTheme="minorHAnsi"/>
                <w:b/>
                <w:bCs/>
                <w:spacing w:val="-11"/>
              </w:rPr>
              <w:t>R</w:t>
            </w:r>
            <w:r w:rsidRPr="00143FAB">
              <w:rPr>
                <w:rFonts w:asciiTheme="minorHAnsi" w:hAnsiTheme="minorHAnsi"/>
                <w:b/>
                <w:bCs/>
                <w:spacing w:val="-13"/>
              </w:rPr>
              <w:t>T</w:t>
            </w:r>
            <w:r w:rsidRPr="00143FAB">
              <w:rPr>
                <w:rFonts w:asciiTheme="minorHAnsi" w:hAnsiTheme="minorHAnsi"/>
                <w:b/>
                <w:bCs/>
              </w:rPr>
              <w:t>A</w:t>
            </w:r>
          </w:p>
        </w:tc>
      </w:tr>
      <w:tr w:rsidR="00D91BE6" w:rsidRPr="00143FAB" w14:paraId="39BA20D6" w14:textId="77777777" w:rsidTr="00AA58A5">
        <w:trPr>
          <w:trHeight w:hRule="exact" w:val="403"/>
        </w:trPr>
        <w:tc>
          <w:tcPr>
            <w:tcW w:w="3745" w:type="dxa"/>
            <w:tcBorders>
              <w:top w:val="single" w:sz="4" w:space="0" w:color="000000"/>
              <w:left w:val="single" w:sz="4" w:space="0" w:color="000000"/>
              <w:bottom w:val="single" w:sz="4" w:space="0" w:color="000000"/>
              <w:right w:val="single" w:sz="4" w:space="0" w:color="000000"/>
            </w:tcBorders>
          </w:tcPr>
          <w:p w14:paraId="2EE5D2A6" w14:textId="77777777" w:rsidR="00D91BE6" w:rsidRPr="00143FAB" w:rsidRDefault="00D91BE6" w:rsidP="00AA58A5">
            <w:pPr>
              <w:pStyle w:val="TableParagraph"/>
              <w:kinsoku w:val="0"/>
              <w:overflowPunct w:val="0"/>
              <w:spacing w:line="234" w:lineRule="exact"/>
              <w:ind w:left="51"/>
              <w:rPr>
                <w:rFonts w:asciiTheme="minorHAnsi" w:hAnsiTheme="minorHAnsi"/>
              </w:rPr>
            </w:pPr>
            <w:r w:rsidRPr="00143FAB">
              <w:rPr>
                <w:rFonts w:asciiTheme="minorHAnsi" w:hAnsiTheme="minorHAnsi"/>
                <w:b/>
                <w:bCs/>
                <w:spacing w:val="-2"/>
              </w:rPr>
              <w:t>R</w:t>
            </w:r>
            <w:r w:rsidRPr="00143FAB">
              <w:rPr>
                <w:rFonts w:asciiTheme="minorHAnsi" w:hAnsiTheme="minorHAnsi"/>
                <w:b/>
                <w:bCs/>
              </w:rPr>
              <w:t>i</w:t>
            </w:r>
            <w:r w:rsidRPr="00143FAB">
              <w:rPr>
                <w:rFonts w:asciiTheme="minorHAnsi" w:hAnsiTheme="minorHAnsi"/>
                <w:b/>
                <w:bCs/>
                <w:spacing w:val="-2"/>
              </w:rPr>
              <w:t>f</w:t>
            </w:r>
            <w:r w:rsidRPr="00143FAB">
              <w:rPr>
                <w:rFonts w:asciiTheme="minorHAnsi" w:hAnsiTheme="minorHAnsi"/>
                <w:b/>
                <w:bCs/>
              </w:rPr>
              <w:t>i</w:t>
            </w:r>
            <w:r w:rsidRPr="00143FAB">
              <w:rPr>
                <w:rFonts w:asciiTheme="minorHAnsi" w:hAnsiTheme="minorHAnsi"/>
                <w:b/>
                <w:bCs/>
                <w:spacing w:val="-3"/>
              </w:rPr>
              <w:t>u</w:t>
            </w:r>
            <w:r w:rsidRPr="00143FAB">
              <w:rPr>
                <w:rFonts w:asciiTheme="minorHAnsi" w:hAnsiTheme="minorHAnsi"/>
                <w:b/>
                <w:bCs/>
                <w:spacing w:val="-2"/>
              </w:rPr>
              <w:t>t</w:t>
            </w:r>
            <w:r w:rsidRPr="00143FAB">
              <w:rPr>
                <w:rFonts w:asciiTheme="minorHAnsi" w:hAnsiTheme="minorHAnsi"/>
                <w:b/>
                <w:bCs/>
              </w:rPr>
              <w:t>o</w:t>
            </w:r>
          </w:p>
        </w:tc>
        <w:tc>
          <w:tcPr>
            <w:tcW w:w="5907" w:type="dxa"/>
            <w:gridSpan w:val="2"/>
            <w:tcBorders>
              <w:top w:val="single" w:sz="4" w:space="0" w:color="000000"/>
              <w:left w:val="single" w:sz="4" w:space="0" w:color="000000"/>
              <w:bottom w:val="single" w:sz="4" w:space="0" w:color="000000"/>
              <w:right w:val="single" w:sz="4" w:space="0" w:color="000000"/>
            </w:tcBorders>
          </w:tcPr>
          <w:p w14:paraId="41CEE87F" w14:textId="77777777" w:rsidR="00D91BE6" w:rsidRPr="00143FAB" w:rsidRDefault="00D91BE6" w:rsidP="00AA58A5">
            <w:pPr>
              <w:pStyle w:val="TableParagraph"/>
              <w:kinsoku w:val="0"/>
              <w:overflowPunct w:val="0"/>
              <w:spacing w:line="234" w:lineRule="exact"/>
              <w:ind w:left="47"/>
              <w:rPr>
                <w:rFonts w:asciiTheme="minorHAnsi" w:hAnsiTheme="minorHAnsi"/>
              </w:rPr>
            </w:pPr>
            <w:r w:rsidRPr="00143FAB">
              <w:rPr>
                <w:rFonts w:asciiTheme="minorHAnsi" w:hAnsiTheme="minorHAnsi"/>
                <w:b/>
                <w:bCs/>
                <w:spacing w:val="1"/>
              </w:rPr>
              <w:t>S</w:t>
            </w:r>
            <w:r w:rsidRPr="00143FAB">
              <w:rPr>
                <w:rFonts w:asciiTheme="minorHAnsi" w:hAnsiTheme="minorHAnsi"/>
                <w:b/>
                <w:bCs/>
                <w:spacing w:val="-2"/>
              </w:rPr>
              <w:t>ecc</w:t>
            </w:r>
            <w:r w:rsidRPr="00143FAB">
              <w:rPr>
                <w:rFonts w:asciiTheme="minorHAnsi" w:hAnsiTheme="minorHAnsi"/>
                <w:b/>
                <w:bCs/>
              </w:rPr>
              <w:t>o</w:t>
            </w:r>
            <w:r w:rsidRPr="00143FAB">
              <w:rPr>
                <w:rFonts w:asciiTheme="minorHAnsi" w:hAnsiTheme="minorHAnsi"/>
                <w:b/>
                <w:bCs/>
                <w:spacing w:val="2"/>
              </w:rPr>
              <w:t xml:space="preserve"> </w:t>
            </w:r>
            <w:r w:rsidRPr="00143FAB">
              <w:rPr>
                <w:rFonts w:asciiTheme="minorHAnsi" w:hAnsiTheme="minorHAnsi"/>
                <w:b/>
                <w:bCs/>
                <w:spacing w:val="-2"/>
              </w:rPr>
              <w:t>r</w:t>
            </w:r>
            <w:r w:rsidRPr="00143FAB">
              <w:rPr>
                <w:rFonts w:asciiTheme="minorHAnsi" w:hAnsiTheme="minorHAnsi"/>
                <w:b/>
                <w:bCs/>
                <w:spacing w:val="-4"/>
              </w:rPr>
              <w:t>i</w:t>
            </w:r>
            <w:r w:rsidRPr="00143FAB">
              <w:rPr>
                <w:rFonts w:asciiTheme="minorHAnsi" w:hAnsiTheme="minorHAnsi"/>
                <w:b/>
                <w:bCs/>
                <w:spacing w:val="2"/>
              </w:rPr>
              <w:t>c</w:t>
            </w:r>
            <w:r w:rsidRPr="00143FAB">
              <w:rPr>
                <w:rFonts w:asciiTheme="minorHAnsi" w:hAnsiTheme="minorHAnsi"/>
                <w:b/>
                <w:bCs/>
                <w:spacing w:val="-4"/>
              </w:rPr>
              <w:t>i</w:t>
            </w:r>
            <w:r w:rsidRPr="00143FAB">
              <w:rPr>
                <w:rFonts w:asciiTheme="minorHAnsi" w:hAnsiTheme="minorHAnsi"/>
                <w:b/>
                <w:bCs/>
                <w:spacing w:val="2"/>
              </w:rPr>
              <w:t>c</w:t>
            </w:r>
            <w:r w:rsidRPr="00143FAB">
              <w:rPr>
                <w:rFonts w:asciiTheme="minorHAnsi" w:hAnsiTheme="minorHAnsi"/>
                <w:b/>
                <w:bCs/>
              </w:rPr>
              <w:t>l</w:t>
            </w:r>
            <w:r w:rsidRPr="00143FAB">
              <w:rPr>
                <w:rFonts w:asciiTheme="minorHAnsi" w:hAnsiTheme="minorHAnsi"/>
                <w:b/>
                <w:bCs/>
                <w:spacing w:val="-5"/>
              </w:rPr>
              <w:t>a</w:t>
            </w:r>
            <w:r w:rsidRPr="00143FAB">
              <w:rPr>
                <w:rFonts w:asciiTheme="minorHAnsi" w:hAnsiTheme="minorHAnsi"/>
                <w:b/>
                <w:bCs/>
                <w:spacing w:val="1"/>
              </w:rPr>
              <w:t>b</w:t>
            </w:r>
            <w:r w:rsidRPr="00143FAB">
              <w:rPr>
                <w:rFonts w:asciiTheme="minorHAnsi" w:hAnsiTheme="minorHAnsi"/>
                <w:b/>
                <w:bCs/>
              </w:rPr>
              <w:t>i</w:t>
            </w:r>
            <w:r w:rsidRPr="00143FAB">
              <w:rPr>
                <w:rFonts w:asciiTheme="minorHAnsi" w:hAnsiTheme="minorHAnsi"/>
                <w:b/>
                <w:bCs/>
                <w:spacing w:val="-4"/>
              </w:rPr>
              <w:t>l</w:t>
            </w:r>
            <w:r w:rsidRPr="00143FAB">
              <w:rPr>
                <w:rFonts w:asciiTheme="minorHAnsi" w:hAnsiTheme="minorHAnsi"/>
                <w:b/>
                <w:bCs/>
              </w:rPr>
              <w:t>e (</w:t>
            </w:r>
            <w:r w:rsidRPr="00143FAB">
              <w:rPr>
                <w:rFonts w:asciiTheme="minorHAnsi" w:hAnsiTheme="minorHAnsi"/>
                <w:b/>
                <w:bCs/>
                <w:spacing w:val="-2"/>
              </w:rPr>
              <w:t>C</w:t>
            </w:r>
            <w:r w:rsidRPr="00143FAB">
              <w:rPr>
                <w:rFonts w:asciiTheme="minorHAnsi" w:hAnsiTheme="minorHAnsi"/>
                <w:b/>
                <w:bCs/>
                <w:spacing w:val="3"/>
              </w:rPr>
              <w:t>A</w:t>
            </w:r>
            <w:r w:rsidRPr="00143FAB">
              <w:rPr>
                <w:rFonts w:asciiTheme="minorHAnsi" w:hAnsiTheme="minorHAnsi"/>
                <w:b/>
                <w:bCs/>
                <w:spacing w:val="-11"/>
              </w:rPr>
              <w:t>R</w:t>
            </w:r>
            <w:r w:rsidRPr="00143FAB">
              <w:rPr>
                <w:rFonts w:asciiTheme="minorHAnsi" w:hAnsiTheme="minorHAnsi"/>
                <w:b/>
                <w:bCs/>
                <w:spacing w:val="-13"/>
              </w:rPr>
              <w:t>T</w:t>
            </w:r>
            <w:r w:rsidRPr="00143FAB">
              <w:rPr>
                <w:rFonts w:asciiTheme="minorHAnsi" w:hAnsiTheme="minorHAnsi"/>
                <w:b/>
                <w:bCs/>
              </w:rPr>
              <w:t>A</w:t>
            </w:r>
            <w:r w:rsidRPr="00143FAB">
              <w:rPr>
                <w:rFonts w:asciiTheme="minorHAnsi" w:hAnsiTheme="minorHAnsi"/>
                <w:b/>
                <w:bCs/>
                <w:spacing w:val="-14"/>
              </w:rPr>
              <w:t xml:space="preserve"> </w:t>
            </w:r>
            <w:r w:rsidRPr="00143FAB">
              <w:rPr>
                <w:rFonts w:asciiTheme="minorHAnsi" w:hAnsiTheme="minorHAnsi"/>
                <w:b/>
                <w:bCs/>
              </w:rPr>
              <w:t>E</w:t>
            </w:r>
            <w:r w:rsidRPr="00143FAB">
              <w:rPr>
                <w:rFonts w:asciiTheme="minorHAnsi" w:hAnsiTheme="minorHAnsi"/>
                <w:b/>
                <w:bCs/>
                <w:spacing w:val="3"/>
              </w:rPr>
              <w:t xml:space="preserve"> </w:t>
            </w:r>
            <w:r w:rsidRPr="00143FAB">
              <w:rPr>
                <w:rFonts w:asciiTheme="minorHAnsi" w:hAnsiTheme="minorHAnsi"/>
                <w:b/>
                <w:bCs/>
                <w:spacing w:val="-2"/>
              </w:rPr>
              <w:t>CA</w:t>
            </w:r>
            <w:r w:rsidRPr="00143FAB">
              <w:rPr>
                <w:rFonts w:asciiTheme="minorHAnsi" w:hAnsiTheme="minorHAnsi"/>
                <w:b/>
                <w:bCs/>
                <w:spacing w:val="-11"/>
              </w:rPr>
              <w:t>R</w:t>
            </w:r>
            <w:r w:rsidRPr="00143FAB">
              <w:rPr>
                <w:rFonts w:asciiTheme="minorHAnsi" w:hAnsiTheme="minorHAnsi"/>
                <w:b/>
                <w:bCs/>
                <w:spacing w:val="-4"/>
              </w:rPr>
              <w:t>T</w:t>
            </w:r>
            <w:r w:rsidRPr="00143FAB">
              <w:rPr>
                <w:rFonts w:asciiTheme="minorHAnsi" w:hAnsiTheme="minorHAnsi"/>
                <w:b/>
                <w:bCs/>
              </w:rPr>
              <w:t>O</w:t>
            </w:r>
            <w:r w:rsidRPr="00143FAB">
              <w:rPr>
                <w:rFonts w:asciiTheme="minorHAnsi" w:hAnsiTheme="minorHAnsi"/>
                <w:b/>
                <w:bCs/>
                <w:spacing w:val="-2"/>
              </w:rPr>
              <w:t>N</w:t>
            </w:r>
            <w:r w:rsidRPr="00143FAB">
              <w:rPr>
                <w:rFonts w:asciiTheme="minorHAnsi" w:hAnsiTheme="minorHAnsi"/>
                <w:b/>
                <w:bCs/>
                <w:spacing w:val="3"/>
              </w:rPr>
              <w:t>E</w:t>
            </w:r>
            <w:r w:rsidRPr="00143FAB">
              <w:rPr>
                <w:rFonts w:asciiTheme="minorHAnsi" w:hAnsiTheme="minorHAnsi"/>
                <w:b/>
                <w:bCs/>
              </w:rPr>
              <w:t>)</w:t>
            </w:r>
          </w:p>
        </w:tc>
      </w:tr>
      <w:tr w:rsidR="00D91BE6" w:rsidRPr="00143FAB" w14:paraId="264B24BF" w14:textId="77777777" w:rsidTr="00AA58A5">
        <w:trPr>
          <w:trHeight w:hRule="exact" w:val="408"/>
        </w:trPr>
        <w:tc>
          <w:tcPr>
            <w:tcW w:w="3745" w:type="dxa"/>
            <w:tcBorders>
              <w:top w:val="single" w:sz="4" w:space="0" w:color="000000"/>
              <w:left w:val="single" w:sz="4" w:space="0" w:color="000000"/>
              <w:bottom w:val="single" w:sz="4" w:space="0" w:color="000000"/>
              <w:right w:val="single" w:sz="4" w:space="0" w:color="000000"/>
            </w:tcBorders>
          </w:tcPr>
          <w:p w14:paraId="348A7D45" w14:textId="77777777" w:rsidR="00D91BE6" w:rsidRPr="00143FAB" w:rsidRDefault="00D91BE6" w:rsidP="00AA58A5">
            <w:pPr>
              <w:pStyle w:val="TableParagraph"/>
              <w:kinsoku w:val="0"/>
              <w:overflowPunct w:val="0"/>
              <w:spacing w:line="234" w:lineRule="exact"/>
              <w:ind w:left="51"/>
              <w:rPr>
                <w:rFonts w:asciiTheme="minorHAnsi" w:hAnsiTheme="minorHAnsi"/>
              </w:rPr>
            </w:pPr>
            <w:r w:rsidRPr="00143FAB">
              <w:rPr>
                <w:rFonts w:asciiTheme="minorHAnsi" w:hAnsiTheme="minorHAnsi"/>
                <w:b/>
                <w:bCs/>
                <w:spacing w:val="-2"/>
              </w:rPr>
              <w:t>Ute</w:t>
            </w:r>
            <w:r w:rsidRPr="00143FAB">
              <w:rPr>
                <w:rFonts w:asciiTheme="minorHAnsi" w:hAnsiTheme="minorHAnsi"/>
                <w:b/>
                <w:bCs/>
                <w:spacing w:val="-8"/>
              </w:rPr>
              <w:t>n</w:t>
            </w:r>
            <w:r w:rsidRPr="00143FAB">
              <w:rPr>
                <w:rFonts w:asciiTheme="minorHAnsi" w:hAnsiTheme="minorHAnsi"/>
                <w:b/>
                <w:bCs/>
                <w:spacing w:val="-2"/>
              </w:rPr>
              <w:t>z</w:t>
            </w:r>
            <w:r w:rsidRPr="00143FAB">
              <w:rPr>
                <w:rFonts w:asciiTheme="minorHAnsi" w:hAnsiTheme="minorHAnsi"/>
                <w:b/>
                <w:bCs/>
              </w:rPr>
              <w:t>a</w:t>
            </w:r>
          </w:p>
        </w:tc>
        <w:tc>
          <w:tcPr>
            <w:tcW w:w="5907" w:type="dxa"/>
            <w:gridSpan w:val="2"/>
            <w:tcBorders>
              <w:top w:val="single" w:sz="4" w:space="0" w:color="000000"/>
              <w:left w:val="single" w:sz="4" w:space="0" w:color="000000"/>
              <w:bottom w:val="single" w:sz="4" w:space="0" w:color="000000"/>
              <w:right w:val="single" w:sz="4" w:space="0" w:color="000000"/>
            </w:tcBorders>
          </w:tcPr>
          <w:p w14:paraId="3FF49D81" w14:textId="77777777" w:rsidR="00D91BE6" w:rsidRPr="00143FAB" w:rsidRDefault="00D91BE6" w:rsidP="00AA58A5">
            <w:pPr>
              <w:pStyle w:val="TableParagraph"/>
              <w:kinsoku w:val="0"/>
              <w:overflowPunct w:val="0"/>
              <w:spacing w:line="234" w:lineRule="exact"/>
              <w:ind w:left="47"/>
              <w:rPr>
                <w:rFonts w:asciiTheme="minorHAnsi" w:hAnsiTheme="minorHAnsi"/>
              </w:rPr>
            </w:pPr>
            <w:r w:rsidRPr="00143FAB">
              <w:rPr>
                <w:rFonts w:asciiTheme="minorHAnsi" w:hAnsiTheme="minorHAnsi"/>
                <w:b/>
                <w:bCs/>
                <w:spacing w:val="-6"/>
              </w:rPr>
              <w:t>D</w:t>
            </w:r>
            <w:r w:rsidRPr="00143FAB">
              <w:rPr>
                <w:rFonts w:asciiTheme="minorHAnsi" w:hAnsiTheme="minorHAnsi"/>
                <w:b/>
                <w:bCs/>
              </w:rPr>
              <w:t>o</w:t>
            </w:r>
            <w:r w:rsidRPr="00143FAB">
              <w:rPr>
                <w:rFonts w:asciiTheme="minorHAnsi" w:hAnsiTheme="minorHAnsi"/>
                <w:b/>
                <w:bCs/>
                <w:spacing w:val="-12"/>
              </w:rPr>
              <w:t>m</w:t>
            </w:r>
            <w:r w:rsidRPr="00143FAB">
              <w:rPr>
                <w:rFonts w:asciiTheme="minorHAnsi" w:hAnsiTheme="minorHAnsi"/>
                <w:b/>
                <w:bCs/>
                <w:spacing w:val="-7"/>
              </w:rPr>
              <w:t>e</w:t>
            </w:r>
            <w:r w:rsidRPr="00143FAB">
              <w:rPr>
                <w:rFonts w:asciiTheme="minorHAnsi" w:hAnsiTheme="minorHAnsi"/>
                <w:b/>
                <w:bCs/>
              </w:rPr>
              <w:t>s</w:t>
            </w:r>
            <w:r w:rsidRPr="00143FAB">
              <w:rPr>
                <w:rFonts w:asciiTheme="minorHAnsi" w:hAnsiTheme="minorHAnsi"/>
                <w:b/>
                <w:bCs/>
                <w:spacing w:val="-2"/>
              </w:rPr>
              <w:t>t</w:t>
            </w:r>
            <w:r w:rsidRPr="00143FAB">
              <w:rPr>
                <w:rFonts w:asciiTheme="minorHAnsi" w:hAnsiTheme="minorHAnsi"/>
                <w:b/>
                <w:bCs/>
                <w:spacing w:val="-9"/>
              </w:rPr>
              <w:t>i</w:t>
            </w:r>
            <w:r w:rsidRPr="00143FAB">
              <w:rPr>
                <w:rFonts w:asciiTheme="minorHAnsi" w:hAnsiTheme="minorHAnsi"/>
                <w:b/>
                <w:bCs/>
                <w:spacing w:val="-2"/>
              </w:rPr>
              <w:t>c</w:t>
            </w:r>
            <w:r w:rsidRPr="00143FAB">
              <w:rPr>
                <w:rFonts w:asciiTheme="minorHAnsi" w:hAnsiTheme="minorHAnsi"/>
                <w:b/>
                <w:bCs/>
              </w:rPr>
              <w:t>a</w:t>
            </w:r>
          </w:p>
        </w:tc>
      </w:tr>
      <w:tr w:rsidR="00D91BE6" w:rsidRPr="00143FAB" w14:paraId="701AAED0" w14:textId="77777777" w:rsidTr="00AA58A5">
        <w:trPr>
          <w:trHeight w:hRule="exact" w:val="394"/>
        </w:trPr>
        <w:tc>
          <w:tcPr>
            <w:tcW w:w="3745" w:type="dxa"/>
            <w:tcBorders>
              <w:top w:val="single" w:sz="4" w:space="0" w:color="000000"/>
              <w:left w:val="single" w:sz="4" w:space="0" w:color="000000"/>
              <w:bottom w:val="single" w:sz="4" w:space="0" w:color="000000"/>
              <w:right w:val="single" w:sz="4" w:space="0" w:color="000000"/>
            </w:tcBorders>
          </w:tcPr>
          <w:p w14:paraId="2BCD86C9" w14:textId="77777777" w:rsidR="00D91BE6" w:rsidRPr="00143FAB" w:rsidRDefault="00D91BE6" w:rsidP="00AA58A5">
            <w:pPr>
              <w:pStyle w:val="TableParagraph"/>
              <w:kinsoku w:val="0"/>
              <w:overflowPunct w:val="0"/>
              <w:spacing w:line="234" w:lineRule="exact"/>
              <w:ind w:left="51"/>
              <w:rPr>
                <w:rFonts w:asciiTheme="minorHAnsi" w:hAnsiTheme="minorHAnsi"/>
              </w:rPr>
            </w:pPr>
            <w:r w:rsidRPr="00143FAB">
              <w:rPr>
                <w:rFonts w:asciiTheme="minorHAnsi" w:hAnsiTheme="minorHAnsi"/>
                <w:b/>
                <w:bCs/>
                <w:spacing w:val="-6"/>
              </w:rPr>
              <w:t>N</w:t>
            </w:r>
            <w:r w:rsidRPr="00143FAB">
              <w:rPr>
                <w:rFonts w:asciiTheme="minorHAnsi" w:hAnsiTheme="minorHAnsi"/>
                <w:b/>
                <w:bCs/>
              </w:rPr>
              <w:t>.</w:t>
            </w:r>
            <w:r w:rsidRPr="00143FAB">
              <w:rPr>
                <w:rFonts w:asciiTheme="minorHAnsi" w:hAnsiTheme="minorHAnsi"/>
                <w:b/>
                <w:bCs/>
                <w:spacing w:val="-19"/>
              </w:rPr>
              <w:t xml:space="preserve"> </w:t>
            </w:r>
            <w:r w:rsidRPr="00143FAB">
              <w:rPr>
                <w:rFonts w:asciiTheme="minorHAnsi" w:hAnsiTheme="minorHAnsi"/>
                <w:b/>
                <w:bCs/>
                <w:spacing w:val="-2"/>
              </w:rPr>
              <w:t>A</w:t>
            </w:r>
            <w:r w:rsidRPr="00143FAB">
              <w:rPr>
                <w:rFonts w:asciiTheme="minorHAnsi" w:hAnsiTheme="minorHAnsi"/>
                <w:b/>
                <w:bCs/>
                <w:spacing w:val="-3"/>
              </w:rPr>
              <w:t>b</w:t>
            </w:r>
            <w:r w:rsidRPr="00143FAB">
              <w:rPr>
                <w:rFonts w:asciiTheme="minorHAnsi" w:hAnsiTheme="minorHAnsi"/>
                <w:b/>
                <w:bCs/>
                <w:spacing w:val="-4"/>
              </w:rPr>
              <w:t>i</w:t>
            </w:r>
            <w:r w:rsidRPr="00143FAB">
              <w:rPr>
                <w:rFonts w:asciiTheme="minorHAnsi" w:hAnsiTheme="minorHAnsi"/>
                <w:b/>
                <w:bCs/>
                <w:spacing w:val="-2"/>
              </w:rPr>
              <w:t>t</w:t>
            </w:r>
            <w:r w:rsidRPr="00143FAB">
              <w:rPr>
                <w:rFonts w:asciiTheme="minorHAnsi" w:hAnsiTheme="minorHAnsi"/>
                <w:b/>
                <w:bCs/>
                <w:spacing w:val="-5"/>
              </w:rPr>
              <w:t>a</w:t>
            </w:r>
            <w:r w:rsidRPr="00143FAB">
              <w:rPr>
                <w:rFonts w:asciiTheme="minorHAnsi" w:hAnsiTheme="minorHAnsi"/>
                <w:b/>
                <w:bCs/>
                <w:spacing w:val="-8"/>
              </w:rPr>
              <w:t>n</w:t>
            </w:r>
            <w:r w:rsidRPr="00143FAB">
              <w:rPr>
                <w:rFonts w:asciiTheme="minorHAnsi" w:hAnsiTheme="minorHAnsi"/>
                <w:b/>
                <w:bCs/>
                <w:spacing w:val="-2"/>
              </w:rPr>
              <w:t>t</w:t>
            </w:r>
            <w:r w:rsidRPr="00143FAB">
              <w:rPr>
                <w:rFonts w:asciiTheme="minorHAnsi" w:hAnsiTheme="minorHAnsi"/>
                <w:b/>
                <w:bCs/>
              </w:rPr>
              <w:t>i</w:t>
            </w:r>
          </w:p>
        </w:tc>
        <w:tc>
          <w:tcPr>
            <w:tcW w:w="5907" w:type="dxa"/>
            <w:gridSpan w:val="2"/>
            <w:tcBorders>
              <w:top w:val="single" w:sz="4" w:space="0" w:color="000000"/>
              <w:left w:val="single" w:sz="4" w:space="0" w:color="000000"/>
              <w:bottom w:val="single" w:sz="4" w:space="0" w:color="000000"/>
              <w:right w:val="single" w:sz="4" w:space="0" w:color="000000"/>
            </w:tcBorders>
          </w:tcPr>
          <w:p w14:paraId="06B886DE" w14:textId="77777777" w:rsidR="00D91BE6" w:rsidRPr="00143FAB" w:rsidRDefault="00D91BE6" w:rsidP="00AA58A5">
            <w:pPr>
              <w:pStyle w:val="TableParagraph"/>
              <w:kinsoku w:val="0"/>
              <w:overflowPunct w:val="0"/>
              <w:spacing w:line="234" w:lineRule="exact"/>
              <w:ind w:left="47"/>
              <w:rPr>
                <w:rFonts w:asciiTheme="minorHAnsi" w:hAnsiTheme="minorHAnsi"/>
              </w:rPr>
            </w:pPr>
            <w:r>
              <w:rPr>
                <w:rFonts w:asciiTheme="minorHAnsi" w:hAnsiTheme="minorHAnsi"/>
                <w:b/>
                <w:bCs/>
              </w:rPr>
              <w:t>13.101</w:t>
            </w:r>
          </w:p>
        </w:tc>
      </w:tr>
      <w:tr w:rsidR="00D91BE6" w:rsidRPr="00143FAB" w14:paraId="094A8EED" w14:textId="77777777" w:rsidTr="00AA58A5">
        <w:trPr>
          <w:trHeight w:hRule="exact" w:val="807"/>
        </w:trPr>
        <w:tc>
          <w:tcPr>
            <w:tcW w:w="3745" w:type="dxa"/>
            <w:tcBorders>
              <w:top w:val="single" w:sz="4" w:space="0" w:color="000000"/>
              <w:left w:val="single" w:sz="4" w:space="0" w:color="000000"/>
              <w:bottom w:val="single" w:sz="4" w:space="0" w:color="000000"/>
              <w:right w:val="single" w:sz="4" w:space="0" w:color="000000"/>
            </w:tcBorders>
          </w:tcPr>
          <w:p w14:paraId="4AB15C4B" w14:textId="77777777" w:rsidR="00D91BE6" w:rsidRPr="00143FAB" w:rsidRDefault="00D91BE6" w:rsidP="00AA58A5">
            <w:pPr>
              <w:pStyle w:val="TableParagraph"/>
              <w:kinsoku w:val="0"/>
              <w:overflowPunct w:val="0"/>
              <w:spacing w:line="243" w:lineRule="exact"/>
              <w:ind w:left="51"/>
              <w:rPr>
                <w:rFonts w:asciiTheme="minorHAnsi" w:hAnsiTheme="minorHAnsi"/>
              </w:rPr>
            </w:pPr>
            <w:r w:rsidRPr="00143FAB">
              <w:rPr>
                <w:rFonts w:asciiTheme="minorHAnsi" w:hAnsiTheme="minorHAnsi"/>
                <w:b/>
                <w:bCs/>
                <w:spacing w:val="-2"/>
              </w:rPr>
              <w:t>N</w:t>
            </w:r>
            <w:r w:rsidRPr="00143FAB">
              <w:rPr>
                <w:rFonts w:asciiTheme="minorHAnsi" w:hAnsiTheme="minorHAnsi"/>
                <w:b/>
                <w:bCs/>
              </w:rPr>
              <w:t>.</w:t>
            </w:r>
            <w:r w:rsidRPr="00143FAB">
              <w:rPr>
                <w:rFonts w:asciiTheme="minorHAnsi" w:hAnsiTheme="minorHAnsi"/>
                <w:b/>
                <w:bCs/>
                <w:spacing w:val="4"/>
              </w:rPr>
              <w:t xml:space="preserve"> </w:t>
            </w:r>
            <w:r w:rsidRPr="00143FAB">
              <w:rPr>
                <w:rFonts w:asciiTheme="minorHAnsi" w:hAnsiTheme="minorHAnsi"/>
                <w:b/>
                <w:bCs/>
                <w:spacing w:val="-8"/>
              </w:rPr>
              <w:t>u</w:t>
            </w:r>
            <w:r w:rsidRPr="00143FAB">
              <w:rPr>
                <w:rFonts w:asciiTheme="minorHAnsi" w:hAnsiTheme="minorHAnsi"/>
                <w:b/>
                <w:bCs/>
                <w:spacing w:val="-2"/>
              </w:rPr>
              <w:t>t</w:t>
            </w:r>
            <w:r w:rsidRPr="00143FAB">
              <w:rPr>
                <w:rFonts w:asciiTheme="minorHAnsi" w:hAnsiTheme="minorHAnsi"/>
                <w:b/>
                <w:bCs/>
                <w:spacing w:val="2"/>
              </w:rPr>
              <w:t>e</w:t>
            </w:r>
            <w:r w:rsidRPr="00143FAB">
              <w:rPr>
                <w:rFonts w:asciiTheme="minorHAnsi" w:hAnsiTheme="minorHAnsi"/>
                <w:b/>
                <w:bCs/>
                <w:spacing w:val="-3"/>
              </w:rPr>
              <w:t>n</w:t>
            </w:r>
            <w:r w:rsidRPr="00143FAB">
              <w:rPr>
                <w:rFonts w:asciiTheme="minorHAnsi" w:hAnsiTheme="minorHAnsi"/>
                <w:b/>
                <w:bCs/>
                <w:spacing w:val="-2"/>
              </w:rPr>
              <w:t>z</w:t>
            </w:r>
            <w:r w:rsidRPr="00143FAB">
              <w:rPr>
                <w:rFonts w:asciiTheme="minorHAnsi" w:hAnsiTheme="minorHAnsi"/>
                <w:b/>
                <w:bCs/>
              </w:rPr>
              <w:t xml:space="preserve">e </w:t>
            </w:r>
            <w:r w:rsidRPr="00143FAB">
              <w:rPr>
                <w:rFonts w:asciiTheme="minorHAnsi" w:hAnsiTheme="minorHAnsi"/>
                <w:b/>
                <w:bCs/>
                <w:spacing w:val="-3"/>
              </w:rPr>
              <w:t>d</w:t>
            </w:r>
            <w:r w:rsidRPr="00143FAB">
              <w:rPr>
                <w:rFonts w:asciiTheme="minorHAnsi" w:hAnsiTheme="minorHAnsi"/>
                <w:b/>
                <w:bCs/>
                <w:spacing w:val="4"/>
              </w:rPr>
              <w:t>o</w:t>
            </w:r>
            <w:r w:rsidRPr="00143FAB">
              <w:rPr>
                <w:rFonts w:asciiTheme="minorHAnsi" w:hAnsiTheme="minorHAnsi"/>
                <w:b/>
                <w:bCs/>
                <w:spacing w:val="-7"/>
              </w:rPr>
              <w:t>m</w:t>
            </w:r>
            <w:r w:rsidRPr="00143FAB">
              <w:rPr>
                <w:rFonts w:asciiTheme="minorHAnsi" w:hAnsiTheme="minorHAnsi"/>
                <w:b/>
                <w:bCs/>
                <w:spacing w:val="-2"/>
              </w:rPr>
              <w:t>e</w:t>
            </w:r>
            <w:r w:rsidRPr="00143FAB">
              <w:rPr>
                <w:rFonts w:asciiTheme="minorHAnsi" w:hAnsiTheme="minorHAnsi"/>
                <w:b/>
                <w:bCs/>
                <w:spacing w:val="5"/>
              </w:rPr>
              <w:t>s</w:t>
            </w:r>
            <w:r w:rsidRPr="00143FAB">
              <w:rPr>
                <w:rFonts w:asciiTheme="minorHAnsi" w:hAnsiTheme="minorHAnsi"/>
                <w:b/>
                <w:bCs/>
                <w:spacing w:val="-2"/>
              </w:rPr>
              <w:t>t</w:t>
            </w:r>
            <w:r w:rsidRPr="00143FAB">
              <w:rPr>
                <w:rFonts w:asciiTheme="minorHAnsi" w:hAnsiTheme="minorHAnsi"/>
                <w:b/>
                <w:bCs/>
              </w:rPr>
              <w:t>i</w:t>
            </w:r>
            <w:r w:rsidRPr="00143FAB">
              <w:rPr>
                <w:rFonts w:asciiTheme="minorHAnsi" w:hAnsiTheme="minorHAnsi"/>
                <w:b/>
                <w:bCs/>
                <w:spacing w:val="2"/>
              </w:rPr>
              <w:t>c</w:t>
            </w:r>
            <w:r w:rsidRPr="00143FAB">
              <w:rPr>
                <w:rFonts w:asciiTheme="minorHAnsi" w:hAnsiTheme="minorHAnsi"/>
                <w:b/>
                <w:bCs/>
                <w:spacing w:val="-3"/>
              </w:rPr>
              <w:t>h</w:t>
            </w:r>
            <w:r w:rsidRPr="00143FAB">
              <w:rPr>
                <w:rFonts w:asciiTheme="minorHAnsi" w:hAnsiTheme="minorHAnsi"/>
                <w:b/>
                <w:bCs/>
              </w:rPr>
              <w:t>e</w:t>
            </w:r>
          </w:p>
          <w:p w14:paraId="112E9778" w14:textId="77777777" w:rsidR="00D91BE6" w:rsidRPr="00143FAB" w:rsidRDefault="00D91BE6" w:rsidP="00AA58A5">
            <w:pPr>
              <w:pStyle w:val="TableParagraph"/>
              <w:kinsoku w:val="0"/>
              <w:overflowPunct w:val="0"/>
              <w:spacing w:line="236" w:lineRule="exact"/>
              <w:ind w:left="51"/>
              <w:rPr>
                <w:rFonts w:asciiTheme="minorHAnsi" w:hAnsiTheme="minorHAnsi"/>
              </w:rPr>
            </w:pPr>
            <w:r w:rsidRPr="00143FAB">
              <w:rPr>
                <w:rFonts w:asciiTheme="minorHAnsi" w:hAnsiTheme="minorHAnsi"/>
                <w:b/>
                <w:bCs/>
                <w:spacing w:val="-6"/>
              </w:rPr>
              <w:t>N</w:t>
            </w:r>
            <w:r w:rsidRPr="00143FAB">
              <w:rPr>
                <w:rFonts w:asciiTheme="minorHAnsi" w:hAnsiTheme="minorHAnsi"/>
                <w:b/>
                <w:bCs/>
              </w:rPr>
              <w:t>.</w:t>
            </w:r>
            <w:r w:rsidRPr="00143FAB">
              <w:rPr>
                <w:rFonts w:asciiTheme="minorHAnsi" w:hAnsiTheme="minorHAnsi"/>
                <w:b/>
                <w:bCs/>
                <w:spacing w:val="-10"/>
              </w:rPr>
              <w:t xml:space="preserve"> </w:t>
            </w:r>
            <w:r w:rsidRPr="00143FAB">
              <w:rPr>
                <w:rFonts w:asciiTheme="minorHAnsi" w:hAnsiTheme="minorHAnsi"/>
                <w:b/>
                <w:bCs/>
                <w:spacing w:val="-5"/>
              </w:rPr>
              <w:t>g</w:t>
            </w:r>
            <w:r w:rsidRPr="00143FAB">
              <w:rPr>
                <w:rFonts w:asciiTheme="minorHAnsi" w:hAnsiTheme="minorHAnsi"/>
                <w:b/>
                <w:bCs/>
                <w:spacing w:val="-7"/>
              </w:rPr>
              <w:t>r</w:t>
            </w:r>
            <w:r w:rsidRPr="00143FAB">
              <w:rPr>
                <w:rFonts w:asciiTheme="minorHAnsi" w:hAnsiTheme="minorHAnsi"/>
                <w:b/>
                <w:bCs/>
                <w:spacing w:val="-10"/>
              </w:rPr>
              <w:t>a</w:t>
            </w:r>
            <w:r w:rsidRPr="00143FAB">
              <w:rPr>
                <w:rFonts w:asciiTheme="minorHAnsi" w:hAnsiTheme="minorHAnsi"/>
                <w:b/>
                <w:bCs/>
                <w:spacing w:val="-13"/>
              </w:rPr>
              <w:t>n</w:t>
            </w:r>
            <w:r w:rsidRPr="00143FAB">
              <w:rPr>
                <w:rFonts w:asciiTheme="minorHAnsi" w:hAnsiTheme="minorHAnsi"/>
                <w:b/>
                <w:bCs/>
                <w:spacing w:val="-3"/>
              </w:rPr>
              <w:t>d</w:t>
            </w:r>
            <w:r w:rsidRPr="00143FAB">
              <w:rPr>
                <w:rFonts w:asciiTheme="minorHAnsi" w:hAnsiTheme="minorHAnsi"/>
                <w:b/>
                <w:bCs/>
              </w:rPr>
              <w:t>i</w:t>
            </w:r>
            <w:r w:rsidRPr="00143FAB">
              <w:rPr>
                <w:rFonts w:asciiTheme="minorHAnsi" w:hAnsiTheme="minorHAnsi"/>
                <w:b/>
                <w:bCs/>
                <w:spacing w:val="-11"/>
              </w:rPr>
              <w:t xml:space="preserve"> </w:t>
            </w:r>
            <w:r w:rsidRPr="00143FAB">
              <w:rPr>
                <w:rFonts w:asciiTheme="minorHAnsi" w:hAnsiTheme="minorHAnsi"/>
                <w:b/>
                <w:bCs/>
                <w:spacing w:val="-13"/>
              </w:rPr>
              <w:t>u</w:t>
            </w:r>
            <w:r w:rsidRPr="00143FAB">
              <w:rPr>
                <w:rFonts w:asciiTheme="minorHAnsi" w:hAnsiTheme="minorHAnsi"/>
                <w:b/>
                <w:bCs/>
                <w:spacing w:val="-7"/>
              </w:rPr>
              <w:t>t</w:t>
            </w:r>
            <w:r w:rsidRPr="00143FAB">
              <w:rPr>
                <w:rFonts w:asciiTheme="minorHAnsi" w:hAnsiTheme="minorHAnsi"/>
                <w:b/>
                <w:bCs/>
                <w:spacing w:val="-2"/>
              </w:rPr>
              <w:t>e</w:t>
            </w:r>
            <w:r w:rsidRPr="00143FAB">
              <w:rPr>
                <w:rFonts w:asciiTheme="minorHAnsi" w:hAnsiTheme="minorHAnsi"/>
                <w:b/>
                <w:bCs/>
                <w:spacing w:val="-8"/>
              </w:rPr>
              <w:t>n</w:t>
            </w:r>
            <w:r w:rsidRPr="00143FAB">
              <w:rPr>
                <w:rFonts w:asciiTheme="minorHAnsi" w:hAnsiTheme="minorHAnsi"/>
                <w:b/>
                <w:bCs/>
                <w:spacing w:val="-7"/>
              </w:rPr>
              <w:t>z</w:t>
            </w:r>
            <w:r w:rsidRPr="00143FAB">
              <w:rPr>
                <w:rFonts w:asciiTheme="minorHAnsi" w:hAnsiTheme="minorHAnsi"/>
                <w:b/>
                <w:bCs/>
              </w:rPr>
              <w:t>e</w:t>
            </w:r>
          </w:p>
        </w:tc>
        <w:tc>
          <w:tcPr>
            <w:tcW w:w="2430" w:type="dxa"/>
            <w:tcBorders>
              <w:top w:val="single" w:sz="4" w:space="0" w:color="000000"/>
              <w:left w:val="single" w:sz="4" w:space="0" w:color="000000"/>
              <w:bottom w:val="single" w:sz="4" w:space="0" w:color="000000"/>
              <w:right w:val="single" w:sz="4" w:space="0" w:color="000000"/>
            </w:tcBorders>
          </w:tcPr>
          <w:p w14:paraId="4375917D" w14:textId="77777777" w:rsidR="00D91BE6" w:rsidRPr="00143FAB" w:rsidRDefault="00D91BE6" w:rsidP="00AA58A5">
            <w:pPr>
              <w:pStyle w:val="TableParagraph"/>
              <w:kinsoku w:val="0"/>
              <w:overflowPunct w:val="0"/>
              <w:spacing w:line="243" w:lineRule="exact"/>
              <w:ind w:right="1825"/>
              <w:jc w:val="center"/>
              <w:rPr>
                <w:rFonts w:asciiTheme="minorHAnsi" w:hAnsiTheme="minorHAnsi"/>
              </w:rPr>
            </w:pPr>
            <w:r w:rsidRPr="00143FAB">
              <w:rPr>
                <w:rFonts w:asciiTheme="minorHAnsi" w:hAnsiTheme="minorHAnsi"/>
                <w:b/>
                <w:bCs/>
              </w:rPr>
              <w:t>4.597</w:t>
            </w:r>
          </w:p>
          <w:p w14:paraId="105B3969" w14:textId="77777777" w:rsidR="00D91BE6" w:rsidRPr="00143FAB" w:rsidRDefault="00D91BE6" w:rsidP="00AA58A5">
            <w:pPr>
              <w:pStyle w:val="TableParagraph"/>
              <w:kinsoku w:val="0"/>
              <w:overflowPunct w:val="0"/>
              <w:spacing w:line="236" w:lineRule="exact"/>
              <w:ind w:right="1656"/>
              <w:rPr>
                <w:rFonts w:asciiTheme="minorHAnsi" w:hAnsiTheme="minorHAnsi"/>
              </w:rPr>
            </w:pPr>
            <w:r>
              <w:rPr>
                <w:rFonts w:asciiTheme="minorHAnsi" w:hAnsiTheme="minorHAnsi"/>
                <w:b/>
                <w:bCs/>
              </w:rPr>
              <w:t xml:space="preserve"> </w:t>
            </w:r>
            <w:r w:rsidRPr="00143FAB">
              <w:rPr>
                <w:rFonts w:asciiTheme="minorHAnsi" w:hAnsiTheme="minorHAnsi"/>
                <w:b/>
                <w:bCs/>
              </w:rPr>
              <w:t>958</w:t>
            </w:r>
          </w:p>
        </w:tc>
        <w:tc>
          <w:tcPr>
            <w:tcW w:w="3477" w:type="dxa"/>
            <w:tcBorders>
              <w:top w:val="single" w:sz="4" w:space="0" w:color="000000"/>
              <w:left w:val="single" w:sz="4" w:space="0" w:color="000000"/>
              <w:bottom w:val="single" w:sz="4" w:space="0" w:color="000000"/>
              <w:right w:val="single" w:sz="4" w:space="0" w:color="000000"/>
            </w:tcBorders>
          </w:tcPr>
          <w:p w14:paraId="16B6322F" w14:textId="77777777" w:rsidR="00D91BE6" w:rsidRPr="00143FAB" w:rsidRDefault="00D91BE6" w:rsidP="00AA58A5">
            <w:pPr>
              <w:pStyle w:val="TableParagraph"/>
              <w:kinsoku w:val="0"/>
              <w:overflowPunct w:val="0"/>
              <w:spacing w:line="243" w:lineRule="exact"/>
              <w:ind w:left="758"/>
              <w:rPr>
                <w:rFonts w:asciiTheme="minorHAnsi" w:hAnsiTheme="minorHAnsi"/>
              </w:rPr>
            </w:pPr>
            <w:r w:rsidRPr="00143FAB">
              <w:rPr>
                <w:rFonts w:asciiTheme="minorHAnsi" w:hAnsiTheme="minorHAnsi"/>
                <w:b/>
                <w:bCs/>
                <w:spacing w:val="-2"/>
              </w:rPr>
              <w:t>Ut</w:t>
            </w:r>
            <w:r w:rsidRPr="00143FAB">
              <w:rPr>
                <w:rFonts w:asciiTheme="minorHAnsi" w:hAnsiTheme="minorHAnsi"/>
                <w:b/>
                <w:bCs/>
                <w:spacing w:val="2"/>
              </w:rPr>
              <w:t>e</w:t>
            </w:r>
            <w:r w:rsidRPr="00143FAB">
              <w:rPr>
                <w:rFonts w:asciiTheme="minorHAnsi" w:hAnsiTheme="minorHAnsi"/>
                <w:b/>
                <w:bCs/>
                <w:spacing w:val="1"/>
              </w:rPr>
              <w:t>n</w:t>
            </w:r>
            <w:r w:rsidRPr="00143FAB">
              <w:rPr>
                <w:rFonts w:asciiTheme="minorHAnsi" w:hAnsiTheme="minorHAnsi"/>
                <w:b/>
                <w:bCs/>
                <w:spacing w:val="-2"/>
              </w:rPr>
              <w:t>z</w:t>
            </w:r>
            <w:r w:rsidRPr="00143FAB">
              <w:rPr>
                <w:rFonts w:asciiTheme="minorHAnsi" w:hAnsiTheme="minorHAnsi"/>
                <w:b/>
                <w:bCs/>
              </w:rPr>
              <w:t>e</w:t>
            </w:r>
            <w:r w:rsidRPr="00143FAB">
              <w:rPr>
                <w:rFonts w:asciiTheme="minorHAnsi" w:hAnsiTheme="minorHAnsi"/>
                <w:b/>
                <w:bCs/>
                <w:spacing w:val="-5"/>
              </w:rPr>
              <w:t xml:space="preserve"> </w:t>
            </w:r>
            <w:r w:rsidRPr="00143FAB">
              <w:rPr>
                <w:rFonts w:asciiTheme="minorHAnsi" w:hAnsiTheme="minorHAnsi"/>
                <w:b/>
                <w:bCs/>
                <w:spacing w:val="-18"/>
              </w:rPr>
              <w:t>T</w:t>
            </w:r>
            <w:r w:rsidRPr="00143FAB">
              <w:rPr>
                <w:rFonts w:asciiTheme="minorHAnsi" w:hAnsiTheme="minorHAnsi"/>
                <w:b/>
                <w:bCs/>
              </w:rPr>
              <w:t>o</w:t>
            </w:r>
            <w:r w:rsidRPr="00143FAB">
              <w:rPr>
                <w:rFonts w:asciiTheme="minorHAnsi" w:hAnsiTheme="minorHAnsi"/>
                <w:b/>
                <w:bCs/>
                <w:spacing w:val="3"/>
              </w:rPr>
              <w:t>t</w:t>
            </w:r>
            <w:r w:rsidRPr="00143FAB">
              <w:rPr>
                <w:rFonts w:asciiTheme="minorHAnsi" w:hAnsiTheme="minorHAnsi"/>
                <w:b/>
                <w:bCs/>
              </w:rPr>
              <w:t>ali</w:t>
            </w:r>
          </w:p>
          <w:p w14:paraId="66B00206" w14:textId="77777777" w:rsidR="00D91BE6" w:rsidRPr="00143FAB" w:rsidRDefault="00D91BE6" w:rsidP="00AA58A5">
            <w:pPr>
              <w:pStyle w:val="TableParagraph"/>
              <w:kinsoku w:val="0"/>
              <w:overflowPunct w:val="0"/>
              <w:spacing w:line="236" w:lineRule="exact"/>
              <w:ind w:left="988"/>
              <w:rPr>
                <w:rFonts w:asciiTheme="minorHAnsi" w:hAnsiTheme="minorHAnsi"/>
              </w:rPr>
            </w:pPr>
            <w:r w:rsidRPr="00143FAB">
              <w:rPr>
                <w:rFonts w:asciiTheme="minorHAnsi" w:hAnsiTheme="minorHAnsi"/>
                <w:b/>
                <w:bCs/>
              </w:rPr>
              <w:t>5.555</w:t>
            </w:r>
            <w:r w:rsidRPr="00143FAB">
              <w:rPr>
                <w:rFonts w:asciiTheme="minorHAnsi" w:hAnsiTheme="minorHAnsi"/>
                <w:b/>
                <w:bCs/>
                <w:spacing w:val="2"/>
              </w:rPr>
              <w:t xml:space="preserve"> </w:t>
            </w:r>
            <w:r w:rsidRPr="00143FAB">
              <w:rPr>
                <w:rFonts w:asciiTheme="minorHAnsi" w:hAnsiTheme="minorHAnsi"/>
                <w:b/>
                <w:bCs/>
                <w:spacing w:val="-2"/>
              </w:rPr>
              <w:t>c</w:t>
            </w:r>
            <w:r w:rsidRPr="00143FAB">
              <w:rPr>
                <w:rFonts w:asciiTheme="minorHAnsi" w:hAnsiTheme="minorHAnsi"/>
                <w:b/>
                <w:bCs/>
              </w:rPr>
              <w:t>i</w:t>
            </w:r>
            <w:r w:rsidRPr="00143FAB">
              <w:rPr>
                <w:rFonts w:asciiTheme="minorHAnsi" w:hAnsiTheme="minorHAnsi"/>
                <w:b/>
                <w:bCs/>
                <w:spacing w:val="-2"/>
              </w:rPr>
              <w:t>r</w:t>
            </w:r>
            <w:r w:rsidRPr="00143FAB">
              <w:rPr>
                <w:rFonts w:asciiTheme="minorHAnsi" w:hAnsiTheme="minorHAnsi"/>
                <w:b/>
                <w:bCs/>
                <w:spacing w:val="2"/>
              </w:rPr>
              <w:t>c</w:t>
            </w:r>
            <w:r w:rsidRPr="00143FAB">
              <w:rPr>
                <w:rFonts w:asciiTheme="minorHAnsi" w:hAnsiTheme="minorHAnsi"/>
                <w:b/>
                <w:bCs/>
              </w:rPr>
              <w:t>a</w:t>
            </w:r>
          </w:p>
        </w:tc>
      </w:tr>
      <w:tr w:rsidR="00D91BE6" w:rsidRPr="00143FAB" w14:paraId="09B9D7B9" w14:textId="77777777" w:rsidTr="00AA58A5">
        <w:trPr>
          <w:trHeight w:hRule="exact" w:val="797"/>
        </w:trPr>
        <w:tc>
          <w:tcPr>
            <w:tcW w:w="3745" w:type="dxa"/>
            <w:tcBorders>
              <w:top w:val="single" w:sz="4" w:space="0" w:color="000000"/>
              <w:left w:val="single" w:sz="4" w:space="0" w:color="000000"/>
              <w:bottom w:val="single" w:sz="4" w:space="0" w:color="000000"/>
              <w:right w:val="single" w:sz="4" w:space="0" w:color="000000"/>
            </w:tcBorders>
          </w:tcPr>
          <w:p w14:paraId="0C59DF69" w14:textId="77777777" w:rsidR="00D91BE6" w:rsidRPr="00143FAB" w:rsidRDefault="00D91BE6" w:rsidP="00AA58A5">
            <w:pPr>
              <w:pStyle w:val="TableParagraph"/>
              <w:kinsoku w:val="0"/>
              <w:overflowPunct w:val="0"/>
              <w:spacing w:before="6" w:line="220" w:lineRule="exact"/>
              <w:rPr>
                <w:rFonts w:asciiTheme="minorHAnsi" w:hAnsiTheme="minorHAnsi"/>
              </w:rPr>
            </w:pPr>
          </w:p>
          <w:p w14:paraId="6EDC734B" w14:textId="77777777" w:rsidR="00D91BE6" w:rsidRPr="00143FAB" w:rsidRDefault="00D91BE6" w:rsidP="00AA58A5">
            <w:pPr>
              <w:pStyle w:val="TableParagraph"/>
              <w:kinsoku w:val="0"/>
              <w:overflowPunct w:val="0"/>
              <w:ind w:left="51"/>
              <w:rPr>
                <w:rFonts w:asciiTheme="minorHAnsi" w:hAnsiTheme="minorHAnsi"/>
              </w:rPr>
            </w:pPr>
            <w:r w:rsidRPr="00143FAB">
              <w:rPr>
                <w:rFonts w:asciiTheme="minorHAnsi" w:hAnsiTheme="minorHAnsi"/>
                <w:b/>
                <w:bCs/>
              </w:rPr>
              <w:t>P</w:t>
            </w:r>
            <w:r w:rsidRPr="00143FAB">
              <w:rPr>
                <w:rFonts w:asciiTheme="minorHAnsi" w:hAnsiTheme="minorHAnsi"/>
                <w:b/>
                <w:bCs/>
                <w:spacing w:val="-8"/>
              </w:rPr>
              <w:t>r</w:t>
            </w:r>
            <w:r w:rsidRPr="00143FAB">
              <w:rPr>
                <w:rFonts w:asciiTheme="minorHAnsi" w:hAnsiTheme="minorHAnsi"/>
                <w:b/>
                <w:bCs/>
              </w:rPr>
              <w:t>o</w:t>
            </w:r>
            <w:r w:rsidRPr="00143FAB">
              <w:rPr>
                <w:rFonts w:asciiTheme="minorHAnsi" w:hAnsiTheme="minorHAnsi"/>
                <w:b/>
                <w:bCs/>
                <w:spacing w:val="1"/>
              </w:rPr>
              <w:t>d</w:t>
            </w:r>
            <w:r w:rsidRPr="00143FAB">
              <w:rPr>
                <w:rFonts w:asciiTheme="minorHAnsi" w:hAnsiTheme="minorHAnsi"/>
                <w:b/>
                <w:bCs/>
                <w:spacing w:val="-3"/>
              </w:rPr>
              <w:t>u</w:t>
            </w:r>
            <w:r w:rsidRPr="00143FAB">
              <w:rPr>
                <w:rFonts w:asciiTheme="minorHAnsi" w:hAnsiTheme="minorHAnsi"/>
                <w:b/>
                <w:bCs/>
                <w:spacing w:val="-2"/>
              </w:rPr>
              <w:t>t</w:t>
            </w:r>
            <w:r w:rsidRPr="00143FAB">
              <w:rPr>
                <w:rFonts w:asciiTheme="minorHAnsi" w:hAnsiTheme="minorHAnsi"/>
                <w:b/>
                <w:bCs/>
                <w:spacing w:val="3"/>
              </w:rPr>
              <w:t>t</w:t>
            </w:r>
            <w:r w:rsidRPr="00143FAB">
              <w:rPr>
                <w:rFonts w:asciiTheme="minorHAnsi" w:hAnsiTheme="minorHAnsi"/>
                <w:b/>
                <w:bCs/>
                <w:spacing w:val="-4"/>
              </w:rPr>
              <w:t>i</w:t>
            </w:r>
            <w:r w:rsidRPr="00143FAB">
              <w:rPr>
                <w:rFonts w:asciiTheme="minorHAnsi" w:hAnsiTheme="minorHAnsi"/>
                <w:b/>
                <w:bCs/>
              </w:rPr>
              <w:t>vi</w:t>
            </w:r>
            <w:r w:rsidRPr="00143FAB">
              <w:rPr>
                <w:rFonts w:asciiTheme="minorHAnsi" w:hAnsiTheme="minorHAnsi"/>
                <w:b/>
                <w:bCs/>
                <w:spacing w:val="-2"/>
              </w:rPr>
              <w:t>t</w:t>
            </w:r>
            <w:r w:rsidRPr="00143FAB">
              <w:rPr>
                <w:rFonts w:asciiTheme="minorHAnsi" w:hAnsiTheme="minorHAnsi"/>
                <w:b/>
                <w:bCs/>
              </w:rPr>
              <w:t>à</w:t>
            </w:r>
            <w:r w:rsidRPr="00143FAB">
              <w:rPr>
                <w:rFonts w:asciiTheme="minorHAnsi" w:hAnsiTheme="minorHAnsi"/>
                <w:b/>
                <w:bCs/>
                <w:spacing w:val="2"/>
              </w:rPr>
              <w:t xml:space="preserve"> </w:t>
            </w:r>
            <w:r w:rsidRPr="00143FAB">
              <w:rPr>
                <w:rFonts w:asciiTheme="minorHAnsi" w:hAnsiTheme="minorHAnsi"/>
                <w:b/>
                <w:bCs/>
                <w:spacing w:val="-7"/>
              </w:rPr>
              <w:t>m</w:t>
            </w:r>
            <w:r w:rsidRPr="00143FAB">
              <w:rPr>
                <w:rFonts w:asciiTheme="minorHAnsi" w:hAnsiTheme="minorHAnsi"/>
                <w:b/>
                <w:bCs/>
                <w:spacing w:val="2"/>
              </w:rPr>
              <w:t>e</w:t>
            </w:r>
            <w:r w:rsidRPr="00143FAB">
              <w:rPr>
                <w:rFonts w:asciiTheme="minorHAnsi" w:hAnsiTheme="minorHAnsi"/>
                <w:b/>
                <w:bCs/>
                <w:spacing w:val="1"/>
              </w:rPr>
              <w:t>d</w:t>
            </w:r>
            <w:r w:rsidRPr="00143FAB">
              <w:rPr>
                <w:rFonts w:asciiTheme="minorHAnsi" w:hAnsiTheme="minorHAnsi"/>
                <w:b/>
                <w:bCs/>
              </w:rPr>
              <w:t>ia</w:t>
            </w:r>
            <w:r w:rsidRPr="00143FAB">
              <w:rPr>
                <w:rFonts w:asciiTheme="minorHAnsi" w:hAnsiTheme="minorHAnsi"/>
                <w:b/>
                <w:bCs/>
                <w:spacing w:val="-3"/>
              </w:rPr>
              <w:t xml:space="preserve"> </w:t>
            </w:r>
            <w:r w:rsidRPr="00143FAB">
              <w:rPr>
                <w:rFonts w:asciiTheme="minorHAnsi" w:hAnsiTheme="minorHAnsi"/>
                <w:b/>
                <w:bCs/>
              </w:rPr>
              <w:t>g</w:t>
            </w:r>
            <w:r w:rsidRPr="00143FAB">
              <w:rPr>
                <w:rFonts w:asciiTheme="minorHAnsi" w:hAnsiTheme="minorHAnsi"/>
                <w:b/>
                <w:bCs/>
                <w:spacing w:val="-4"/>
              </w:rPr>
              <w:t>i</w:t>
            </w:r>
            <w:r w:rsidRPr="00143FAB">
              <w:rPr>
                <w:rFonts w:asciiTheme="minorHAnsi" w:hAnsiTheme="minorHAnsi"/>
                <w:b/>
                <w:bCs/>
              </w:rPr>
              <w:t>o</w:t>
            </w:r>
            <w:r w:rsidRPr="00143FAB">
              <w:rPr>
                <w:rFonts w:asciiTheme="minorHAnsi" w:hAnsiTheme="minorHAnsi"/>
                <w:b/>
                <w:bCs/>
                <w:spacing w:val="2"/>
              </w:rPr>
              <w:t>r</w:t>
            </w:r>
            <w:r w:rsidRPr="00143FAB">
              <w:rPr>
                <w:rFonts w:asciiTheme="minorHAnsi" w:hAnsiTheme="minorHAnsi"/>
                <w:b/>
                <w:bCs/>
                <w:spacing w:val="-3"/>
              </w:rPr>
              <w:t>n</w:t>
            </w:r>
            <w:r w:rsidRPr="00143FAB">
              <w:rPr>
                <w:rFonts w:asciiTheme="minorHAnsi" w:hAnsiTheme="minorHAnsi"/>
                <w:b/>
                <w:bCs/>
              </w:rPr>
              <w:t>al</w:t>
            </w:r>
            <w:r w:rsidRPr="00143FAB">
              <w:rPr>
                <w:rFonts w:asciiTheme="minorHAnsi" w:hAnsiTheme="minorHAnsi"/>
                <w:b/>
                <w:bCs/>
                <w:spacing w:val="-4"/>
              </w:rPr>
              <w:t>i</w:t>
            </w:r>
            <w:r w:rsidRPr="00143FAB">
              <w:rPr>
                <w:rFonts w:asciiTheme="minorHAnsi" w:hAnsiTheme="minorHAnsi"/>
                <w:b/>
                <w:bCs/>
                <w:spacing w:val="-2"/>
              </w:rPr>
              <w:t>e</w:t>
            </w:r>
            <w:r w:rsidRPr="00143FAB">
              <w:rPr>
                <w:rFonts w:asciiTheme="minorHAnsi" w:hAnsiTheme="minorHAnsi"/>
                <w:b/>
                <w:bCs/>
                <w:spacing w:val="2"/>
              </w:rPr>
              <w:t>r</w:t>
            </w:r>
            <w:r w:rsidRPr="00143FAB">
              <w:rPr>
                <w:rFonts w:asciiTheme="minorHAnsi" w:hAnsiTheme="minorHAnsi"/>
                <w:b/>
                <w:bCs/>
              </w:rPr>
              <w:t>a</w:t>
            </w:r>
          </w:p>
        </w:tc>
        <w:tc>
          <w:tcPr>
            <w:tcW w:w="5907" w:type="dxa"/>
            <w:gridSpan w:val="2"/>
            <w:tcBorders>
              <w:top w:val="single" w:sz="4" w:space="0" w:color="000000"/>
              <w:left w:val="single" w:sz="4" w:space="0" w:color="000000"/>
              <w:bottom w:val="single" w:sz="4" w:space="0" w:color="000000"/>
              <w:right w:val="single" w:sz="4" w:space="0" w:color="000000"/>
            </w:tcBorders>
          </w:tcPr>
          <w:p w14:paraId="1A3FEE46" w14:textId="77777777" w:rsidR="00D91BE6" w:rsidRPr="00143FAB" w:rsidRDefault="00D91BE6" w:rsidP="00AA58A5">
            <w:pPr>
              <w:pStyle w:val="TableParagraph"/>
              <w:kinsoku w:val="0"/>
              <w:overflowPunct w:val="0"/>
              <w:spacing w:before="4" w:line="170" w:lineRule="exact"/>
              <w:rPr>
                <w:rFonts w:asciiTheme="minorHAnsi" w:hAnsiTheme="minorHAnsi"/>
                <w:sz w:val="17"/>
                <w:szCs w:val="17"/>
              </w:rPr>
            </w:pPr>
          </w:p>
          <w:p w14:paraId="21A4A7CF"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44C66267" w14:textId="77777777" w:rsidR="00D91BE6" w:rsidRPr="00143FAB" w:rsidRDefault="00D91BE6" w:rsidP="00AA58A5">
            <w:pPr>
              <w:pStyle w:val="TableParagraph"/>
              <w:kinsoku w:val="0"/>
              <w:overflowPunct w:val="0"/>
              <w:ind w:left="-1"/>
              <w:rPr>
                <w:rFonts w:asciiTheme="minorHAnsi" w:hAnsiTheme="minorHAnsi"/>
              </w:rPr>
            </w:pPr>
            <w:r>
              <w:rPr>
                <w:rFonts w:asciiTheme="minorHAnsi" w:hAnsiTheme="minorHAnsi"/>
                <w:b/>
                <w:bCs/>
              </w:rPr>
              <w:t xml:space="preserve"> </w:t>
            </w:r>
            <w:r w:rsidRPr="00143FAB">
              <w:rPr>
                <w:rFonts w:asciiTheme="minorHAnsi" w:hAnsiTheme="minorHAnsi"/>
                <w:b/>
                <w:bCs/>
              </w:rPr>
              <w:t>0</w:t>
            </w:r>
            <w:r w:rsidRPr="00143FAB">
              <w:rPr>
                <w:rFonts w:asciiTheme="minorHAnsi" w:hAnsiTheme="minorHAnsi"/>
                <w:b/>
                <w:bCs/>
                <w:spacing w:val="2"/>
              </w:rPr>
              <w:t>,</w:t>
            </w:r>
            <w:r w:rsidRPr="00143FAB">
              <w:rPr>
                <w:rFonts w:asciiTheme="minorHAnsi" w:hAnsiTheme="minorHAnsi"/>
                <w:b/>
                <w:bCs/>
              </w:rPr>
              <w:t>0</w:t>
            </w:r>
            <w:r>
              <w:rPr>
                <w:rFonts w:asciiTheme="minorHAnsi" w:hAnsiTheme="minorHAnsi"/>
                <w:b/>
                <w:bCs/>
              </w:rPr>
              <w:t>55</w:t>
            </w:r>
            <w:r w:rsidRPr="00143FAB">
              <w:rPr>
                <w:rFonts w:asciiTheme="minorHAnsi" w:hAnsiTheme="minorHAnsi"/>
                <w:b/>
                <w:bCs/>
                <w:spacing w:val="-2"/>
              </w:rPr>
              <w:t xml:space="preserve"> </w:t>
            </w:r>
            <w:r w:rsidRPr="00143FAB">
              <w:rPr>
                <w:rFonts w:asciiTheme="minorHAnsi" w:hAnsiTheme="minorHAnsi"/>
                <w:b/>
                <w:bCs/>
              </w:rPr>
              <w:t>Kg/</w:t>
            </w:r>
            <w:r w:rsidRPr="00143FAB">
              <w:rPr>
                <w:rFonts w:asciiTheme="minorHAnsi" w:hAnsiTheme="minorHAnsi"/>
                <w:b/>
                <w:bCs/>
                <w:spacing w:val="-5"/>
              </w:rPr>
              <w:t>a</w:t>
            </w:r>
            <w:r w:rsidRPr="00143FAB">
              <w:rPr>
                <w:rFonts w:asciiTheme="minorHAnsi" w:hAnsiTheme="minorHAnsi"/>
                <w:b/>
                <w:bCs/>
                <w:spacing w:val="-3"/>
              </w:rPr>
              <w:t>b</w:t>
            </w:r>
            <w:r w:rsidRPr="00143FAB">
              <w:rPr>
                <w:rFonts w:asciiTheme="minorHAnsi" w:hAnsiTheme="minorHAnsi"/>
                <w:b/>
                <w:bCs/>
              </w:rPr>
              <w:t>/g</w:t>
            </w:r>
            <w:r w:rsidRPr="00143FAB">
              <w:rPr>
                <w:rFonts w:asciiTheme="minorHAnsi" w:hAnsiTheme="minorHAnsi"/>
                <w:b/>
                <w:bCs/>
                <w:spacing w:val="-4"/>
              </w:rPr>
              <w:t>i</w:t>
            </w:r>
            <w:r w:rsidRPr="00143FAB">
              <w:rPr>
                <w:rFonts w:asciiTheme="minorHAnsi" w:hAnsiTheme="minorHAnsi"/>
                <w:b/>
                <w:bCs/>
              </w:rPr>
              <w:t>o</w:t>
            </w:r>
            <w:r w:rsidRPr="00143FAB">
              <w:rPr>
                <w:rFonts w:asciiTheme="minorHAnsi" w:hAnsiTheme="minorHAnsi"/>
                <w:b/>
                <w:bCs/>
                <w:spacing w:val="2"/>
              </w:rPr>
              <w:t>r</w:t>
            </w:r>
            <w:r w:rsidRPr="00143FAB">
              <w:rPr>
                <w:rFonts w:asciiTheme="minorHAnsi" w:hAnsiTheme="minorHAnsi"/>
                <w:b/>
                <w:bCs/>
                <w:spacing w:val="-3"/>
              </w:rPr>
              <w:t>n</w:t>
            </w:r>
            <w:r w:rsidRPr="00143FAB">
              <w:rPr>
                <w:rFonts w:asciiTheme="minorHAnsi" w:hAnsiTheme="minorHAnsi"/>
                <w:b/>
                <w:bCs/>
              </w:rPr>
              <w:t>al</w:t>
            </w:r>
            <w:r w:rsidRPr="00143FAB">
              <w:rPr>
                <w:rFonts w:asciiTheme="minorHAnsi" w:hAnsiTheme="minorHAnsi"/>
                <w:b/>
                <w:bCs/>
                <w:spacing w:val="-4"/>
              </w:rPr>
              <w:t>i</w:t>
            </w:r>
            <w:r w:rsidRPr="00143FAB">
              <w:rPr>
                <w:rFonts w:asciiTheme="minorHAnsi" w:hAnsiTheme="minorHAnsi"/>
                <w:b/>
                <w:bCs/>
                <w:spacing w:val="-2"/>
              </w:rPr>
              <w:t>e</w:t>
            </w:r>
            <w:r w:rsidRPr="00143FAB">
              <w:rPr>
                <w:rFonts w:asciiTheme="minorHAnsi" w:hAnsiTheme="minorHAnsi"/>
                <w:b/>
                <w:bCs/>
                <w:spacing w:val="2"/>
              </w:rPr>
              <w:t>r</w:t>
            </w:r>
            <w:r w:rsidRPr="00143FAB">
              <w:rPr>
                <w:rFonts w:asciiTheme="minorHAnsi" w:hAnsiTheme="minorHAnsi"/>
                <w:b/>
                <w:bCs/>
              </w:rPr>
              <w:t>a</w:t>
            </w:r>
          </w:p>
        </w:tc>
      </w:tr>
      <w:tr w:rsidR="00D91BE6" w:rsidRPr="00143FAB" w14:paraId="2BD7FCAA" w14:textId="77777777" w:rsidTr="00AA58A5">
        <w:trPr>
          <w:trHeight w:hRule="exact" w:val="490"/>
        </w:trPr>
        <w:tc>
          <w:tcPr>
            <w:tcW w:w="3745" w:type="dxa"/>
            <w:tcBorders>
              <w:top w:val="single" w:sz="4" w:space="0" w:color="000000"/>
              <w:left w:val="single" w:sz="4" w:space="0" w:color="000000"/>
              <w:bottom w:val="single" w:sz="4" w:space="0" w:color="000000"/>
              <w:right w:val="single" w:sz="4" w:space="0" w:color="000000"/>
            </w:tcBorders>
          </w:tcPr>
          <w:p w14:paraId="39958091" w14:textId="77777777" w:rsidR="00D91BE6" w:rsidRPr="00143FAB" w:rsidRDefault="00D91BE6" w:rsidP="00AA58A5">
            <w:pPr>
              <w:pStyle w:val="TableParagraph"/>
              <w:kinsoku w:val="0"/>
              <w:overflowPunct w:val="0"/>
              <w:spacing w:line="234" w:lineRule="exact"/>
              <w:ind w:left="51"/>
              <w:rPr>
                <w:rFonts w:asciiTheme="minorHAnsi" w:hAnsiTheme="minorHAnsi"/>
              </w:rPr>
            </w:pPr>
            <w:r w:rsidRPr="00143FAB">
              <w:rPr>
                <w:rFonts w:asciiTheme="minorHAnsi" w:hAnsiTheme="minorHAnsi"/>
                <w:b/>
                <w:bCs/>
                <w:spacing w:val="-4"/>
              </w:rPr>
              <w:t>Z</w:t>
            </w:r>
            <w:r w:rsidRPr="00143FAB">
              <w:rPr>
                <w:rFonts w:asciiTheme="minorHAnsi" w:hAnsiTheme="minorHAnsi"/>
                <w:b/>
                <w:bCs/>
                <w:spacing w:val="4"/>
              </w:rPr>
              <w:t>o</w:t>
            </w:r>
            <w:r w:rsidRPr="00143FAB">
              <w:rPr>
                <w:rFonts w:asciiTheme="minorHAnsi" w:hAnsiTheme="minorHAnsi"/>
                <w:b/>
                <w:bCs/>
                <w:spacing w:val="-3"/>
              </w:rPr>
              <w:t>n</w:t>
            </w:r>
            <w:r w:rsidRPr="00143FAB">
              <w:rPr>
                <w:rFonts w:asciiTheme="minorHAnsi" w:hAnsiTheme="minorHAnsi"/>
                <w:b/>
                <w:bCs/>
              </w:rPr>
              <w:t xml:space="preserve">e </w:t>
            </w:r>
            <w:r w:rsidRPr="00143FAB">
              <w:rPr>
                <w:rFonts w:asciiTheme="minorHAnsi" w:hAnsiTheme="minorHAnsi"/>
                <w:b/>
                <w:bCs/>
                <w:spacing w:val="1"/>
              </w:rPr>
              <w:t>d</w:t>
            </w:r>
            <w:r w:rsidRPr="00143FAB">
              <w:rPr>
                <w:rFonts w:asciiTheme="minorHAnsi" w:hAnsiTheme="minorHAnsi"/>
                <w:b/>
                <w:bCs/>
              </w:rPr>
              <w:t>i</w:t>
            </w:r>
            <w:r w:rsidRPr="00143FAB">
              <w:rPr>
                <w:rFonts w:asciiTheme="minorHAnsi" w:hAnsiTheme="minorHAnsi"/>
                <w:b/>
                <w:bCs/>
                <w:spacing w:val="-2"/>
              </w:rPr>
              <w:t xml:space="preserve"> </w:t>
            </w:r>
            <w:r w:rsidRPr="00143FAB">
              <w:rPr>
                <w:rFonts w:asciiTheme="minorHAnsi" w:hAnsiTheme="minorHAnsi"/>
                <w:b/>
                <w:bCs/>
                <w:spacing w:val="5"/>
              </w:rPr>
              <w:t>s</w:t>
            </w:r>
            <w:r w:rsidRPr="00143FAB">
              <w:rPr>
                <w:rFonts w:asciiTheme="minorHAnsi" w:hAnsiTheme="minorHAnsi"/>
                <w:b/>
                <w:bCs/>
                <w:spacing w:val="-2"/>
              </w:rPr>
              <w:t>er</w:t>
            </w:r>
            <w:r w:rsidRPr="00143FAB">
              <w:rPr>
                <w:rFonts w:asciiTheme="minorHAnsi" w:hAnsiTheme="minorHAnsi"/>
                <w:b/>
                <w:bCs/>
                <w:spacing w:val="4"/>
              </w:rPr>
              <w:t>v</w:t>
            </w:r>
            <w:r w:rsidRPr="00143FAB">
              <w:rPr>
                <w:rFonts w:asciiTheme="minorHAnsi" w:hAnsiTheme="minorHAnsi"/>
                <w:b/>
                <w:bCs/>
              </w:rPr>
              <w:t>i</w:t>
            </w:r>
            <w:r w:rsidRPr="00143FAB">
              <w:rPr>
                <w:rFonts w:asciiTheme="minorHAnsi" w:hAnsiTheme="minorHAnsi"/>
                <w:b/>
                <w:bCs/>
                <w:spacing w:val="-2"/>
              </w:rPr>
              <w:t>z</w:t>
            </w:r>
            <w:r w:rsidRPr="00143FAB">
              <w:rPr>
                <w:rFonts w:asciiTheme="minorHAnsi" w:hAnsiTheme="minorHAnsi"/>
                <w:b/>
                <w:bCs/>
              </w:rPr>
              <w:t>io:</w:t>
            </w:r>
          </w:p>
        </w:tc>
        <w:tc>
          <w:tcPr>
            <w:tcW w:w="5907" w:type="dxa"/>
            <w:gridSpan w:val="2"/>
            <w:tcBorders>
              <w:top w:val="single" w:sz="4" w:space="0" w:color="000000"/>
              <w:left w:val="single" w:sz="4" w:space="0" w:color="000000"/>
              <w:bottom w:val="single" w:sz="4" w:space="0" w:color="000000"/>
              <w:right w:val="single" w:sz="4" w:space="0" w:color="000000"/>
            </w:tcBorders>
          </w:tcPr>
          <w:p w14:paraId="37720288" w14:textId="77777777" w:rsidR="00D91BE6" w:rsidRPr="00143FAB" w:rsidRDefault="00D91BE6" w:rsidP="00AA58A5">
            <w:pPr>
              <w:pStyle w:val="TableParagraph"/>
              <w:kinsoku w:val="0"/>
              <w:overflowPunct w:val="0"/>
              <w:spacing w:line="234" w:lineRule="exact"/>
              <w:ind w:left="47"/>
              <w:rPr>
                <w:rFonts w:asciiTheme="minorHAnsi" w:hAnsiTheme="minorHAnsi"/>
              </w:rPr>
            </w:pPr>
            <w:r w:rsidRPr="00143FAB">
              <w:rPr>
                <w:rFonts w:asciiTheme="minorHAnsi" w:hAnsiTheme="minorHAnsi"/>
                <w:b/>
                <w:bCs/>
              </w:rPr>
              <w:t>i</w:t>
            </w:r>
            <w:r w:rsidRPr="00143FAB">
              <w:rPr>
                <w:rFonts w:asciiTheme="minorHAnsi" w:hAnsiTheme="minorHAnsi"/>
                <w:b/>
                <w:bCs/>
                <w:spacing w:val="-8"/>
              </w:rPr>
              <w:t>n</w:t>
            </w:r>
            <w:r w:rsidRPr="00143FAB">
              <w:rPr>
                <w:rFonts w:asciiTheme="minorHAnsi" w:hAnsiTheme="minorHAnsi"/>
                <w:b/>
                <w:bCs/>
                <w:spacing w:val="3"/>
              </w:rPr>
              <w:t>t</w:t>
            </w:r>
            <w:r w:rsidRPr="00143FAB">
              <w:rPr>
                <w:rFonts w:asciiTheme="minorHAnsi" w:hAnsiTheme="minorHAnsi"/>
                <w:b/>
                <w:bCs/>
                <w:spacing w:val="-2"/>
              </w:rPr>
              <w:t>e</w:t>
            </w:r>
            <w:r w:rsidRPr="00143FAB">
              <w:rPr>
                <w:rFonts w:asciiTheme="minorHAnsi" w:hAnsiTheme="minorHAnsi"/>
                <w:b/>
                <w:bCs/>
                <w:spacing w:val="-7"/>
              </w:rPr>
              <w:t>r</w:t>
            </w:r>
            <w:r w:rsidRPr="00143FAB">
              <w:rPr>
                <w:rFonts w:asciiTheme="minorHAnsi" w:hAnsiTheme="minorHAnsi"/>
                <w:b/>
                <w:bCs/>
              </w:rPr>
              <w:t>o</w:t>
            </w:r>
            <w:r w:rsidRPr="00143FAB">
              <w:rPr>
                <w:rFonts w:asciiTheme="minorHAnsi" w:hAnsiTheme="minorHAnsi"/>
                <w:b/>
                <w:bCs/>
                <w:spacing w:val="2"/>
              </w:rPr>
              <w:t xml:space="preserve"> </w:t>
            </w:r>
            <w:r w:rsidRPr="00143FAB">
              <w:rPr>
                <w:rFonts w:asciiTheme="minorHAnsi" w:hAnsiTheme="minorHAnsi"/>
                <w:b/>
                <w:bCs/>
                <w:spacing w:val="-2"/>
              </w:rPr>
              <w:t>t</w:t>
            </w:r>
            <w:r w:rsidRPr="00143FAB">
              <w:rPr>
                <w:rFonts w:asciiTheme="minorHAnsi" w:hAnsiTheme="minorHAnsi"/>
                <w:b/>
                <w:bCs/>
                <w:spacing w:val="2"/>
              </w:rPr>
              <w:t>e</w:t>
            </w:r>
            <w:r w:rsidRPr="00143FAB">
              <w:rPr>
                <w:rFonts w:asciiTheme="minorHAnsi" w:hAnsiTheme="minorHAnsi"/>
                <w:b/>
                <w:bCs/>
                <w:spacing w:val="-2"/>
              </w:rPr>
              <w:t>r</w:t>
            </w:r>
            <w:r w:rsidRPr="00143FAB">
              <w:rPr>
                <w:rFonts w:asciiTheme="minorHAnsi" w:hAnsiTheme="minorHAnsi"/>
                <w:b/>
                <w:bCs/>
                <w:spacing w:val="2"/>
              </w:rPr>
              <w:t>r</w:t>
            </w:r>
            <w:r w:rsidRPr="00143FAB">
              <w:rPr>
                <w:rFonts w:asciiTheme="minorHAnsi" w:hAnsiTheme="minorHAnsi"/>
                <w:b/>
                <w:bCs/>
                <w:spacing w:val="-4"/>
              </w:rPr>
              <w:t>i</w:t>
            </w:r>
            <w:r w:rsidRPr="00143FAB">
              <w:rPr>
                <w:rFonts w:asciiTheme="minorHAnsi" w:hAnsiTheme="minorHAnsi"/>
                <w:b/>
                <w:bCs/>
                <w:spacing w:val="-2"/>
              </w:rPr>
              <w:t>t</w:t>
            </w:r>
            <w:r w:rsidRPr="00143FAB">
              <w:rPr>
                <w:rFonts w:asciiTheme="minorHAnsi" w:hAnsiTheme="minorHAnsi"/>
                <w:b/>
                <w:bCs/>
              </w:rPr>
              <w:t>o</w:t>
            </w:r>
            <w:r w:rsidRPr="00143FAB">
              <w:rPr>
                <w:rFonts w:asciiTheme="minorHAnsi" w:hAnsiTheme="minorHAnsi"/>
                <w:b/>
                <w:bCs/>
                <w:spacing w:val="2"/>
              </w:rPr>
              <w:t>r</w:t>
            </w:r>
            <w:r w:rsidRPr="00143FAB">
              <w:rPr>
                <w:rFonts w:asciiTheme="minorHAnsi" w:hAnsiTheme="minorHAnsi"/>
                <w:b/>
                <w:bCs/>
                <w:spacing w:val="-4"/>
              </w:rPr>
              <w:t>i</w:t>
            </w:r>
            <w:r w:rsidRPr="00143FAB">
              <w:rPr>
                <w:rFonts w:asciiTheme="minorHAnsi" w:hAnsiTheme="minorHAnsi"/>
                <w:b/>
                <w:bCs/>
              </w:rPr>
              <w:t>o</w:t>
            </w:r>
            <w:r w:rsidRPr="00143FAB">
              <w:rPr>
                <w:rFonts w:asciiTheme="minorHAnsi" w:hAnsiTheme="minorHAnsi"/>
                <w:b/>
                <w:bCs/>
                <w:spacing w:val="2"/>
              </w:rPr>
              <w:t xml:space="preserve"> </w:t>
            </w:r>
            <w:r w:rsidRPr="00143FAB">
              <w:rPr>
                <w:rFonts w:asciiTheme="minorHAnsi" w:hAnsiTheme="minorHAnsi"/>
                <w:b/>
                <w:bCs/>
                <w:spacing w:val="-2"/>
              </w:rPr>
              <w:t>c</w:t>
            </w:r>
            <w:r w:rsidRPr="00143FAB">
              <w:rPr>
                <w:rFonts w:asciiTheme="minorHAnsi" w:hAnsiTheme="minorHAnsi"/>
                <w:b/>
                <w:bCs/>
                <w:spacing w:val="4"/>
              </w:rPr>
              <w:t>o</w:t>
            </w:r>
            <w:r w:rsidRPr="00143FAB">
              <w:rPr>
                <w:rFonts w:asciiTheme="minorHAnsi" w:hAnsiTheme="minorHAnsi"/>
                <w:b/>
                <w:bCs/>
                <w:spacing w:val="-7"/>
              </w:rPr>
              <w:t>m</w:t>
            </w:r>
            <w:r w:rsidRPr="00143FAB">
              <w:rPr>
                <w:rFonts w:asciiTheme="minorHAnsi" w:hAnsiTheme="minorHAnsi"/>
                <w:b/>
                <w:bCs/>
                <w:spacing w:val="1"/>
              </w:rPr>
              <w:t>u</w:t>
            </w:r>
            <w:r w:rsidRPr="00143FAB">
              <w:rPr>
                <w:rFonts w:asciiTheme="minorHAnsi" w:hAnsiTheme="minorHAnsi"/>
                <w:b/>
                <w:bCs/>
                <w:spacing w:val="-3"/>
              </w:rPr>
              <w:t>n</w:t>
            </w:r>
            <w:r w:rsidRPr="00143FAB">
              <w:rPr>
                <w:rFonts w:asciiTheme="minorHAnsi" w:hAnsiTheme="minorHAnsi"/>
                <w:b/>
                <w:bCs/>
              </w:rPr>
              <w:t>ale</w:t>
            </w:r>
          </w:p>
        </w:tc>
      </w:tr>
    </w:tbl>
    <w:p w14:paraId="1804D6C2" w14:textId="77777777" w:rsidR="00D91BE6" w:rsidRPr="00143FAB" w:rsidRDefault="00D91BE6" w:rsidP="00D91BE6">
      <w:pPr>
        <w:kinsoku w:val="0"/>
        <w:overflowPunct w:val="0"/>
        <w:spacing w:line="200" w:lineRule="exact"/>
        <w:rPr>
          <w:rFonts w:asciiTheme="minorHAnsi" w:hAnsiTheme="minorHAnsi"/>
          <w:sz w:val="20"/>
          <w:szCs w:val="20"/>
        </w:rPr>
      </w:pPr>
    </w:p>
    <w:p w14:paraId="0CAF9185" w14:textId="77777777" w:rsidR="00D91BE6" w:rsidRPr="00143FAB" w:rsidRDefault="00D91BE6" w:rsidP="00D91BE6">
      <w:pPr>
        <w:kinsoku w:val="0"/>
        <w:overflowPunct w:val="0"/>
        <w:spacing w:before="17" w:line="220" w:lineRule="exact"/>
        <w:rPr>
          <w:rFonts w:asciiTheme="minorHAnsi" w:hAnsiTheme="minorHAnsi"/>
        </w:rPr>
      </w:pPr>
    </w:p>
    <w:p w14:paraId="466E41E8" w14:textId="77777777" w:rsidR="00D91BE6" w:rsidRPr="00143FAB" w:rsidRDefault="00D91BE6" w:rsidP="00D91BE6">
      <w:pPr>
        <w:numPr>
          <w:ilvl w:val="2"/>
          <w:numId w:val="32"/>
        </w:numPr>
        <w:tabs>
          <w:tab w:val="left" w:pos="771"/>
        </w:tabs>
        <w:kinsoku w:val="0"/>
        <w:overflowPunct w:val="0"/>
        <w:adjustRightInd w:val="0"/>
        <w:spacing w:before="72"/>
        <w:ind w:right="6542" w:hanging="619"/>
        <w:jc w:val="both"/>
        <w:rPr>
          <w:rFonts w:asciiTheme="minorHAnsi" w:hAnsiTheme="minorHAnsi"/>
        </w:rPr>
      </w:pPr>
      <w:r w:rsidRPr="00143FAB">
        <w:rPr>
          <w:rFonts w:asciiTheme="minorHAnsi" w:hAnsiTheme="minorHAnsi"/>
          <w:b/>
          <w:bCs/>
          <w:i/>
          <w:iCs/>
        </w:rPr>
        <w:t>Moda</w:t>
      </w:r>
      <w:r w:rsidRPr="00143FAB">
        <w:rPr>
          <w:rFonts w:asciiTheme="minorHAnsi" w:hAnsiTheme="minorHAnsi"/>
          <w:b/>
          <w:bCs/>
          <w:i/>
          <w:iCs/>
          <w:spacing w:val="1"/>
        </w:rPr>
        <w:t>l</w:t>
      </w:r>
      <w:r w:rsidRPr="00143FAB">
        <w:rPr>
          <w:rFonts w:asciiTheme="minorHAnsi" w:hAnsiTheme="minorHAnsi"/>
          <w:b/>
          <w:bCs/>
          <w:i/>
          <w:iCs/>
        </w:rPr>
        <w:t>ità</w:t>
      </w:r>
      <w:r w:rsidRPr="00143FAB">
        <w:rPr>
          <w:rFonts w:asciiTheme="minorHAnsi" w:hAnsiTheme="minorHAnsi"/>
          <w:b/>
          <w:bCs/>
          <w:i/>
          <w:iCs/>
          <w:spacing w:val="2"/>
        </w:rPr>
        <w:t xml:space="preserve"> </w:t>
      </w:r>
      <w:r w:rsidRPr="00143FAB">
        <w:rPr>
          <w:rFonts w:asciiTheme="minorHAnsi" w:hAnsiTheme="minorHAnsi"/>
          <w:b/>
          <w:bCs/>
          <w:i/>
          <w:iCs/>
        </w:rPr>
        <w:t>d</w:t>
      </w:r>
      <w:r w:rsidRPr="00143FAB">
        <w:rPr>
          <w:rFonts w:asciiTheme="minorHAnsi" w:hAnsiTheme="minorHAnsi"/>
          <w:b/>
          <w:bCs/>
          <w:i/>
          <w:iCs/>
          <w:spacing w:val="-2"/>
        </w:rPr>
        <w:t>e</w:t>
      </w:r>
      <w:r w:rsidRPr="00143FAB">
        <w:rPr>
          <w:rFonts w:asciiTheme="minorHAnsi" w:hAnsiTheme="minorHAnsi"/>
          <w:b/>
          <w:bCs/>
          <w:i/>
          <w:iCs/>
        </w:rPr>
        <w:t>l</w:t>
      </w:r>
      <w:r>
        <w:rPr>
          <w:rFonts w:asciiTheme="minorHAnsi" w:hAnsiTheme="minorHAnsi"/>
          <w:b/>
          <w:bCs/>
          <w:i/>
          <w:iCs/>
          <w:spacing w:val="3"/>
        </w:rPr>
        <w:t xml:space="preserve"> s</w:t>
      </w:r>
      <w:r w:rsidRPr="00143FAB">
        <w:rPr>
          <w:rFonts w:asciiTheme="minorHAnsi" w:hAnsiTheme="minorHAnsi"/>
          <w:b/>
          <w:bCs/>
          <w:i/>
          <w:iCs/>
          <w:spacing w:val="-2"/>
        </w:rPr>
        <w:t>e</w:t>
      </w:r>
      <w:r w:rsidRPr="00143FAB">
        <w:rPr>
          <w:rFonts w:asciiTheme="minorHAnsi" w:hAnsiTheme="minorHAnsi"/>
          <w:b/>
          <w:bCs/>
          <w:i/>
          <w:iCs/>
        </w:rPr>
        <w:t>r</w:t>
      </w:r>
      <w:r w:rsidRPr="00143FAB">
        <w:rPr>
          <w:rFonts w:asciiTheme="minorHAnsi" w:hAnsiTheme="minorHAnsi"/>
          <w:b/>
          <w:bCs/>
          <w:i/>
          <w:iCs/>
          <w:spacing w:val="-2"/>
        </w:rPr>
        <w:t>v</w:t>
      </w:r>
      <w:r w:rsidRPr="00143FAB">
        <w:rPr>
          <w:rFonts w:asciiTheme="minorHAnsi" w:hAnsiTheme="minorHAnsi"/>
          <w:b/>
          <w:bCs/>
          <w:i/>
          <w:iCs/>
        </w:rPr>
        <w:t>iz</w:t>
      </w:r>
      <w:r w:rsidRPr="00143FAB">
        <w:rPr>
          <w:rFonts w:asciiTheme="minorHAnsi" w:hAnsiTheme="minorHAnsi"/>
          <w:b/>
          <w:bCs/>
          <w:i/>
          <w:iCs/>
          <w:spacing w:val="1"/>
        </w:rPr>
        <w:t>i</w:t>
      </w:r>
      <w:r w:rsidRPr="00143FAB">
        <w:rPr>
          <w:rFonts w:asciiTheme="minorHAnsi" w:hAnsiTheme="minorHAnsi"/>
          <w:b/>
          <w:bCs/>
          <w:i/>
          <w:iCs/>
        </w:rPr>
        <w:t>o</w:t>
      </w:r>
    </w:p>
    <w:p w14:paraId="0EE329AA" w14:textId="77777777" w:rsidR="00D91BE6" w:rsidRPr="00143FAB" w:rsidRDefault="00D91BE6" w:rsidP="00D91BE6">
      <w:pPr>
        <w:kinsoku w:val="0"/>
        <w:overflowPunct w:val="0"/>
        <w:spacing w:before="5" w:line="280" w:lineRule="exact"/>
        <w:rPr>
          <w:rFonts w:asciiTheme="minorHAnsi" w:hAnsiTheme="minorHAnsi"/>
          <w:sz w:val="28"/>
          <w:szCs w:val="28"/>
        </w:rPr>
      </w:pPr>
    </w:p>
    <w:p w14:paraId="3BC22411" w14:textId="77777777" w:rsidR="00D91BE6" w:rsidRPr="00D84D74" w:rsidRDefault="00D91BE6" w:rsidP="00D91BE6">
      <w:pPr>
        <w:numPr>
          <w:ilvl w:val="3"/>
          <w:numId w:val="39"/>
        </w:numPr>
        <w:tabs>
          <w:tab w:val="left" w:pos="350"/>
        </w:tabs>
        <w:kinsoku w:val="0"/>
        <w:overflowPunct w:val="0"/>
        <w:adjustRightInd w:val="0"/>
        <w:ind w:left="2127" w:right="145" w:hanging="567"/>
        <w:jc w:val="both"/>
        <w:rPr>
          <w:rFonts w:asciiTheme="minorHAnsi" w:hAnsiTheme="minorHAnsi"/>
        </w:rPr>
      </w:pPr>
      <w:r w:rsidRPr="00D84D74">
        <w:rPr>
          <w:rFonts w:asciiTheme="minorHAnsi" w:hAnsiTheme="minorHAnsi"/>
          <w:spacing w:val="-2"/>
        </w:rPr>
        <w:t>C</w:t>
      </w:r>
      <w:r w:rsidRPr="00D84D74">
        <w:rPr>
          <w:rFonts w:asciiTheme="minorHAnsi" w:hAnsiTheme="minorHAnsi"/>
          <w:spacing w:val="4"/>
        </w:rPr>
        <w:t>o</w:t>
      </w:r>
      <w:r w:rsidRPr="00D84D74">
        <w:rPr>
          <w:rFonts w:asciiTheme="minorHAnsi" w:hAnsiTheme="minorHAnsi"/>
          <w:spacing w:val="-5"/>
        </w:rPr>
        <w:t>n</w:t>
      </w:r>
      <w:r w:rsidRPr="00D84D74">
        <w:rPr>
          <w:rFonts w:asciiTheme="minorHAnsi" w:hAnsiTheme="minorHAnsi"/>
          <w:spacing w:val="-4"/>
        </w:rPr>
        <w:t>f</w:t>
      </w:r>
      <w:r w:rsidRPr="00D84D74">
        <w:rPr>
          <w:rFonts w:asciiTheme="minorHAnsi" w:hAnsiTheme="minorHAnsi"/>
          <w:spacing w:val="-1"/>
        </w:rPr>
        <w:t>e</w:t>
      </w:r>
      <w:r w:rsidRPr="00D84D74">
        <w:rPr>
          <w:rFonts w:asciiTheme="minorHAnsi" w:hAnsiTheme="minorHAnsi"/>
          <w:spacing w:val="6"/>
        </w:rPr>
        <w:t>r</w:t>
      </w:r>
      <w:r w:rsidRPr="00D84D74">
        <w:rPr>
          <w:rFonts w:asciiTheme="minorHAnsi" w:hAnsiTheme="minorHAnsi"/>
          <w:spacing w:val="-5"/>
        </w:rPr>
        <w:t>im</w:t>
      </w:r>
      <w:r w:rsidRPr="00D84D74">
        <w:rPr>
          <w:rFonts w:asciiTheme="minorHAnsi" w:hAnsiTheme="minorHAnsi"/>
          <w:spacing w:val="3"/>
        </w:rPr>
        <w:t>e</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o</w:t>
      </w:r>
      <w:r w:rsidRPr="00D84D74">
        <w:rPr>
          <w:rFonts w:asciiTheme="minorHAnsi" w:hAnsiTheme="minorHAnsi"/>
          <w:spacing w:val="59"/>
        </w:rPr>
        <w:t xml:space="preserve"> </w:t>
      </w:r>
      <w:r w:rsidRPr="00D84D74">
        <w:rPr>
          <w:rFonts w:asciiTheme="minorHAnsi" w:hAnsiTheme="minorHAnsi"/>
        </w:rPr>
        <w:t>d</w:t>
      </w:r>
      <w:r w:rsidRPr="00D84D74">
        <w:rPr>
          <w:rFonts w:asciiTheme="minorHAnsi" w:hAnsiTheme="minorHAnsi"/>
          <w:spacing w:val="-10"/>
        </w:rPr>
        <w:t>i</w:t>
      </w:r>
      <w:r w:rsidRPr="00D84D74">
        <w:rPr>
          <w:rFonts w:asciiTheme="minorHAnsi" w:hAnsiTheme="minorHAnsi"/>
          <w:spacing w:val="1"/>
        </w:rPr>
        <w:t>r</w:t>
      </w:r>
      <w:r w:rsidRPr="00D84D74">
        <w:rPr>
          <w:rFonts w:asciiTheme="minorHAnsi" w:hAnsiTheme="minorHAnsi"/>
          <w:spacing w:val="-1"/>
        </w:rPr>
        <w:t>e</w:t>
      </w:r>
      <w:r w:rsidRPr="00D84D74">
        <w:rPr>
          <w:rFonts w:asciiTheme="minorHAnsi" w:hAnsiTheme="minorHAnsi"/>
          <w:spacing w:val="5"/>
        </w:rPr>
        <w:t>t</w:t>
      </w:r>
      <w:r w:rsidRPr="00D84D74">
        <w:rPr>
          <w:rFonts w:asciiTheme="minorHAnsi" w:hAnsiTheme="minorHAnsi"/>
        </w:rPr>
        <w:t>to</w:t>
      </w:r>
      <w:r w:rsidRPr="00D84D74">
        <w:rPr>
          <w:rFonts w:asciiTheme="minorHAnsi" w:hAnsiTheme="minorHAnsi"/>
          <w:spacing w:val="55"/>
        </w:rPr>
        <w:t xml:space="preserve"> </w:t>
      </w:r>
      <w:r w:rsidRPr="00D84D74">
        <w:rPr>
          <w:rFonts w:asciiTheme="minorHAnsi" w:hAnsiTheme="minorHAnsi"/>
        </w:rPr>
        <w:t>d</w:t>
      </w:r>
      <w:r w:rsidRPr="00D84D74">
        <w:rPr>
          <w:rFonts w:asciiTheme="minorHAnsi" w:hAnsiTheme="minorHAnsi"/>
          <w:spacing w:val="-1"/>
        </w:rPr>
        <w:t>e</w:t>
      </w:r>
      <w:r w:rsidRPr="00D84D74">
        <w:rPr>
          <w:rFonts w:asciiTheme="minorHAnsi" w:hAnsiTheme="minorHAnsi"/>
        </w:rPr>
        <w:t>l</w:t>
      </w:r>
      <w:r w:rsidRPr="00D84D74">
        <w:rPr>
          <w:rFonts w:asciiTheme="minorHAnsi" w:hAnsiTheme="minorHAnsi"/>
          <w:spacing w:val="50"/>
        </w:rPr>
        <w:t xml:space="preserve"> </w:t>
      </w:r>
      <w:r w:rsidRPr="00D84D74">
        <w:rPr>
          <w:rFonts w:asciiTheme="minorHAnsi" w:hAnsiTheme="minorHAnsi"/>
          <w:spacing w:val="-3"/>
        </w:rPr>
        <w:t>s</w:t>
      </w:r>
      <w:r w:rsidRPr="00D84D74">
        <w:rPr>
          <w:rFonts w:asciiTheme="minorHAnsi" w:hAnsiTheme="minorHAnsi"/>
          <w:spacing w:val="-1"/>
        </w:rPr>
        <w:t>ecc</w:t>
      </w:r>
      <w:r w:rsidRPr="00D84D74">
        <w:rPr>
          <w:rFonts w:asciiTheme="minorHAnsi" w:hAnsiTheme="minorHAnsi"/>
        </w:rPr>
        <w:t>o</w:t>
      </w:r>
      <w:r w:rsidRPr="00D84D74">
        <w:rPr>
          <w:rFonts w:asciiTheme="minorHAnsi" w:hAnsiTheme="minorHAnsi"/>
          <w:spacing w:val="59"/>
        </w:rPr>
        <w:t xml:space="preserve"> </w:t>
      </w:r>
      <w:r w:rsidRPr="00D84D74">
        <w:rPr>
          <w:rFonts w:asciiTheme="minorHAnsi" w:hAnsiTheme="minorHAnsi"/>
          <w:spacing w:val="6"/>
        </w:rPr>
        <w:t>r</w:t>
      </w:r>
      <w:r w:rsidRPr="00D84D74">
        <w:rPr>
          <w:rFonts w:asciiTheme="minorHAnsi" w:hAnsiTheme="minorHAnsi"/>
          <w:spacing w:val="-10"/>
        </w:rPr>
        <w:t>i</w:t>
      </w:r>
      <w:r w:rsidRPr="00D84D74">
        <w:rPr>
          <w:rFonts w:asciiTheme="minorHAnsi" w:hAnsiTheme="minorHAnsi"/>
          <w:spacing w:val="3"/>
        </w:rPr>
        <w:t>c</w:t>
      </w:r>
      <w:r w:rsidRPr="00D84D74">
        <w:rPr>
          <w:rFonts w:asciiTheme="minorHAnsi" w:hAnsiTheme="minorHAnsi"/>
          <w:spacing w:val="-5"/>
        </w:rPr>
        <w:t>i</w:t>
      </w:r>
      <w:r w:rsidRPr="00D84D74">
        <w:rPr>
          <w:rFonts w:asciiTheme="minorHAnsi" w:hAnsiTheme="minorHAnsi"/>
          <w:spacing w:val="3"/>
        </w:rPr>
        <w:t>c</w:t>
      </w:r>
      <w:r w:rsidRPr="00D84D74">
        <w:rPr>
          <w:rFonts w:asciiTheme="minorHAnsi" w:hAnsiTheme="minorHAnsi"/>
          <w:spacing w:val="-5"/>
        </w:rPr>
        <w:t>l</w:t>
      </w:r>
      <w:r w:rsidRPr="00D84D74">
        <w:rPr>
          <w:rFonts w:asciiTheme="minorHAnsi" w:hAnsiTheme="minorHAnsi"/>
          <w:spacing w:val="3"/>
        </w:rPr>
        <w:t>a</w:t>
      </w:r>
      <w:r w:rsidRPr="00D84D74">
        <w:rPr>
          <w:rFonts w:asciiTheme="minorHAnsi" w:hAnsiTheme="minorHAnsi"/>
        </w:rPr>
        <w:t>bi</w:t>
      </w:r>
      <w:r w:rsidRPr="00D84D74">
        <w:rPr>
          <w:rFonts w:asciiTheme="minorHAnsi" w:hAnsiTheme="minorHAnsi"/>
          <w:spacing w:val="-4"/>
        </w:rPr>
        <w:t>l</w:t>
      </w:r>
      <w:r w:rsidRPr="00D84D74">
        <w:rPr>
          <w:rFonts w:asciiTheme="minorHAnsi" w:hAnsiTheme="minorHAnsi"/>
        </w:rPr>
        <w:t>e</w:t>
      </w:r>
      <w:r w:rsidRPr="00D84D74">
        <w:rPr>
          <w:rFonts w:asciiTheme="minorHAnsi" w:hAnsiTheme="minorHAnsi"/>
          <w:spacing w:val="54"/>
        </w:rPr>
        <w:t xml:space="preserve"> </w:t>
      </w:r>
      <w:r w:rsidRPr="00D84D74">
        <w:rPr>
          <w:rFonts w:asciiTheme="minorHAnsi" w:hAnsiTheme="minorHAnsi"/>
          <w:spacing w:val="7"/>
        </w:rPr>
        <w:t>(</w:t>
      </w:r>
      <w:r w:rsidRPr="00D84D74">
        <w:rPr>
          <w:rFonts w:asciiTheme="minorHAnsi" w:hAnsiTheme="minorHAnsi"/>
          <w:spacing w:val="2"/>
        </w:rPr>
        <w:t>C</w:t>
      </w:r>
      <w:r w:rsidRPr="00D84D74">
        <w:rPr>
          <w:rFonts w:asciiTheme="minorHAnsi" w:hAnsiTheme="minorHAnsi"/>
          <w:spacing w:val="-6"/>
        </w:rPr>
        <w:t>A</w:t>
      </w:r>
      <w:r w:rsidRPr="00D84D74">
        <w:rPr>
          <w:rFonts w:asciiTheme="minorHAnsi" w:hAnsiTheme="minorHAnsi"/>
          <w:spacing w:val="-17"/>
        </w:rPr>
        <w:t>R</w:t>
      </w:r>
      <w:r w:rsidRPr="00D84D74">
        <w:rPr>
          <w:rFonts w:asciiTheme="minorHAnsi" w:hAnsiTheme="minorHAnsi"/>
          <w:spacing w:val="-13"/>
        </w:rPr>
        <w:t>T</w:t>
      </w:r>
      <w:r w:rsidRPr="00D84D74">
        <w:rPr>
          <w:rFonts w:asciiTheme="minorHAnsi" w:hAnsiTheme="minorHAnsi"/>
        </w:rPr>
        <w:t>A</w:t>
      </w:r>
      <w:r w:rsidRPr="00D84D74">
        <w:rPr>
          <w:rFonts w:asciiTheme="minorHAnsi" w:hAnsiTheme="minorHAnsi"/>
          <w:spacing w:val="35"/>
        </w:rPr>
        <w:t xml:space="preserve"> </w:t>
      </w:r>
      <w:r w:rsidRPr="00D84D74">
        <w:rPr>
          <w:rFonts w:asciiTheme="minorHAnsi" w:hAnsiTheme="minorHAnsi"/>
        </w:rPr>
        <w:t>E</w:t>
      </w:r>
      <w:r w:rsidRPr="00D84D74">
        <w:rPr>
          <w:rFonts w:asciiTheme="minorHAnsi" w:hAnsiTheme="minorHAnsi"/>
          <w:spacing w:val="56"/>
        </w:rPr>
        <w:t xml:space="preserve"> </w:t>
      </w:r>
      <w:r w:rsidRPr="00D84D74">
        <w:rPr>
          <w:rFonts w:asciiTheme="minorHAnsi" w:hAnsiTheme="minorHAnsi"/>
          <w:spacing w:val="2"/>
        </w:rPr>
        <w:t>C</w:t>
      </w:r>
      <w:r w:rsidRPr="00D84D74">
        <w:rPr>
          <w:rFonts w:asciiTheme="minorHAnsi" w:hAnsiTheme="minorHAnsi"/>
          <w:spacing w:val="-6"/>
        </w:rPr>
        <w:t>A</w:t>
      </w:r>
      <w:r w:rsidRPr="00D84D74">
        <w:rPr>
          <w:rFonts w:asciiTheme="minorHAnsi" w:hAnsiTheme="minorHAnsi"/>
          <w:spacing w:val="-17"/>
        </w:rPr>
        <w:t>R</w:t>
      </w:r>
      <w:r w:rsidRPr="00D84D74">
        <w:rPr>
          <w:rFonts w:asciiTheme="minorHAnsi" w:hAnsiTheme="minorHAnsi"/>
          <w:spacing w:val="-3"/>
        </w:rPr>
        <w:t>T</w:t>
      </w:r>
      <w:r w:rsidRPr="00D84D74">
        <w:rPr>
          <w:rFonts w:asciiTheme="minorHAnsi" w:hAnsiTheme="minorHAnsi"/>
        </w:rPr>
        <w:t>O</w:t>
      </w:r>
      <w:r w:rsidRPr="00D84D74">
        <w:rPr>
          <w:rFonts w:asciiTheme="minorHAnsi" w:hAnsiTheme="minorHAnsi"/>
          <w:spacing w:val="-1"/>
        </w:rPr>
        <w:t>N</w:t>
      </w:r>
      <w:r w:rsidRPr="00D84D74">
        <w:rPr>
          <w:rFonts w:asciiTheme="minorHAnsi" w:hAnsiTheme="minorHAnsi"/>
        </w:rPr>
        <w:t>E</w:t>
      </w:r>
      <w:r w:rsidRPr="00D84D74">
        <w:rPr>
          <w:rFonts w:asciiTheme="minorHAnsi" w:hAnsiTheme="minorHAnsi"/>
          <w:spacing w:val="56"/>
        </w:rPr>
        <w:t xml:space="preserve"> </w:t>
      </w:r>
      <w:r w:rsidRPr="00D84D74">
        <w:rPr>
          <w:rFonts w:asciiTheme="minorHAnsi" w:hAnsiTheme="minorHAnsi"/>
        </w:rPr>
        <w:t>U</w:t>
      </w:r>
      <w:r w:rsidRPr="00D84D74">
        <w:rPr>
          <w:rFonts w:asciiTheme="minorHAnsi" w:hAnsiTheme="minorHAnsi"/>
          <w:spacing w:val="1"/>
        </w:rPr>
        <w:t>TE</w:t>
      </w:r>
      <w:r w:rsidRPr="00D84D74">
        <w:rPr>
          <w:rFonts w:asciiTheme="minorHAnsi" w:hAnsiTheme="minorHAnsi"/>
        </w:rPr>
        <w:t>N</w:t>
      </w:r>
      <w:r w:rsidRPr="00D84D74">
        <w:rPr>
          <w:rFonts w:asciiTheme="minorHAnsi" w:hAnsiTheme="minorHAnsi"/>
          <w:spacing w:val="-4"/>
        </w:rPr>
        <w:t>Z</w:t>
      </w:r>
      <w:r w:rsidRPr="00D84D74">
        <w:rPr>
          <w:rFonts w:asciiTheme="minorHAnsi" w:hAnsiTheme="minorHAnsi"/>
        </w:rPr>
        <w:t>E</w:t>
      </w:r>
      <w:r w:rsidRPr="00D84D74">
        <w:rPr>
          <w:rFonts w:asciiTheme="minorHAnsi" w:hAnsiTheme="minorHAnsi"/>
          <w:spacing w:val="56"/>
        </w:rPr>
        <w:t xml:space="preserve"> </w:t>
      </w:r>
      <w:r w:rsidRPr="00D84D74">
        <w:rPr>
          <w:rFonts w:asciiTheme="minorHAnsi" w:hAnsiTheme="minorHAnsi"/>
        </w:rPr>
        <w:t>D</w:t>
      </w:r>
      <w:r w:rsidRPr="00D84D74">
        <w:rPr>
          <w:rFonts w:asciiTheme="minorHAnsi" w:hAnsiTheme="minorHAnsi"/>
          <w:spacing w:val="-1"/>
        </w:rPr>
        <w:t>O</w:t>
      </w:r>
      <w:r w:rsidRPr="00D84D74">
        <w:rPr>
          <w:rFonts w:asciiTheme="minorHAnsi" w:hAnsiTheme="minorHAnsi"/>
          <w:spacing w:val="-3"/>
        </w:rPr>
        <w:t>M</w:t>
      </w:r>
      <w:r w:rsidRPr="00D84D74">
        <w:rPr>
          <w:rFonts w:asciiTheme="minorHAnsi" w:hAnsiTheme="minorHAnsi"/>
          <w:spacing w:val="1"/>
        </w:rPr>
        <w:t>E</w:t>
      </w:r>
      <w:r w:rsidRPr="00D84D74">
        <w:rPr>
          <w:rFonts w:asciiTheme="minorHAnsi" w:hAnsiTheme="minorHAnsi"/>
        </w:rPr>
        <w:t>S</w:t>
      </w:r>
      <w:r w:rsidRPr="00D84D74">
        <w:rPr>
          <w:rFonts w:asciiTheme="minorHAnsi" w:hAnsiTheme="minorHAnsi"/>
          <w:spacing w:val="1"/>
        </w:rPr>
        <w:t>TI</w:t>
      </w:r>
      <w:r w:rsidRPr="00D84D74">
        <w:rPr>
          <w:rFonts w:asciiTheme="minorHAnsi" w:hAnsiTheme="minorHAnsi"/>
          <w:spacing w:val="-2"/>
        </w:rPr>
        <w:t>C</w:t>
      </w:r>
      <w:r w:rsidRPr="00D84D74">
        <w:rPr>
          <w:rFonts w:asciiTheme="minorHAnsi" w:hAnsiTheme="minorHAnsi"/>
        </w:rPr>
        <w:t>H</w:t>
      </w:r>
      <w:r w:rsidRPr="00D84D74">
        <w:rPr>
          <w:rFonts w:asciiTheme="minorHAnsi" w:hAnsiTheme="minorHAnsi"/>
          <w:spacing w:val="7"/>
        </w:rPr>
        <w:t>E</w:t>
      </w:r>
      <w:r w:rsidRPr="00D84D74">
        <w:rPr>
          <w:rFonts w:asciiTheme="minorHAnsi" w:hAnsiTheme="minorHAnsi"/>
        </w:rPr>
        <w:t xml:space="preserve">) </w:t>
      </w:r>
      <w:r w:rsidRPr="00D84D74">
        <w:rPr>
          <w:rFonts w:asciiTheme="minorHAnsi" w:hAnsiTheme="minorHAnsi"/>
          <w:spacing w:val="-1"/>
        </w:rPr>
        <w:t>c</w:t>
      </w:r>
      <w:r w:rsidRPr="00D84D74">
        <w:rPr>
          <w:rFonts w:asciiTheme="minorHAnsi" w:hAnsiTheme="minorHAnsi"/>
          <w:spacing w:val="4"/>
        </w:rPr>
        <w:t>o</w:t>
      </w:r>
      <w:r w:rsidRPr="00D84D74">
        <w:rPr>
          <w:rFonts w:asciiTheme="minorHAnsi" w:hAnsiTheme="minorHAnsi"/>
        </w:rPr>
        <w:t>n</w:t>
      </w:r>
      <w:r w:rsidRPr="00D84D74">
        <w:rPr>
          <w:rFonts w:asciiTheme="minorHAnsi" w:hAnsiTheme="minorHAnsi"/>
          <w:spacing w:val="-8"/>
        </w:rPr>
        <w:t>f</w:t>
      </w:r>
      <w:r w:rsidRPr="00D84D74">
        <w:rPr>
          <w:rFonts w:asciiTheme="minorHAnsi" w:hAnsiTheme="minorHAnsi"/>
          <w:spacing w:val="-1"/>
        </w:rPr>
        <w:t>e</w:t>
      </w:r>
      <w:r w:rsidRPr="00D84D74">
        <w:rPr>
          <w:rFonts w:asciiTheme="minorHAnsi" w:hAnsiTheme="minorHAnsi"/>
          <w:spacing w:val="3"/>
        </w:rPr>
        <w:t>z</w:t>
      </w:r>
      <w:r w:rsidRPr="00D84D74">
        <w:rPr>
          <w:rFonts w:asciiTheme="minorHAnsi" w:hAnsiTheme="minorHAnsi"/>
          <w:spacing w:val="-10"/>
        </w:rPr>
        <w:t>i</w:t>
      </w:r>
      <w:r w:rsidRPr="00D84D74">
        <w:rPr>
          <w:rFonts w:asciiTheme="minorHAnsi" w:hAnsiTheme="minorHAnsi"/>
          <w:spacing w:val="9"/>
        </w:rPr>
        <w:t>o</w:t>
      </w:r>
      <w:r w:rsidRPr="00D84D74">
        <w:rPr>
          <w:rFonts w:asciiTheme="minorHAnsi" w:hAnsiTheme="minorHAnsi"/>
          <w:spacing w:val="-5"/>
        </w:rPr>
        <w:t>n</w:t>
      </w:r>
      <w:r w:rsidRPr="00D84D74">
        <w:rPr>
          <w:rFonts w:asciiTheme="minorHAnsi" w:hAnsiTheme="minorHAnsi"/>
          <w:spacing w:val="-1"/>
        </w:rPr>
        <w:t>a</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32"/>
        </w:rPr>
        <w:t xml:space="preserve"> </w:t>
      </w:r>
      <w:r w:rsidRPr="00D84D74">
        <w:rPr>
          <w:rFonts w:asciiTheme="minorHAnsi" w:hAnsiTheme="minorHAnsi"/>
          <w:spacing w:val="-5"/>
        </w:rPr>
        <w:t>i</w:t>
      </w:r>
      <w:r w:rsidRPr="00D84D74">
        <w:rPr>
          <w:rFonts w:asciiTheme="minorHAnsi" w:hAnsiTheme="minorHAnsi"/>
        </w:rPr>
        <w:t>n</w:t>
      </w:r>
      <w:r w:rsidRPr="00D84D74">
        <w:rPr>
          <w:rFonts w:asciiTheme="minorHAnsi" w:hAnsiTheme="minorHAnsi"/>
          <w:spacing w:val="25"/>
        </w:rPr>
        <w:t xml:space="preserve"> </w:t>
      </w:r>
      <w:r w:rsidRPr="00D84D74">
        <w:rPr>
          <w:rFonts w:asciiTheme="minorHAnsi" w:hAnsiTheme="minorHAnsi"/>
        </w:rPr>
        <w:t>s</w:t>
      </w:r>
      <w:r w:rsidRPr="00D84D74">
        <w:rPr>
          <w:rFonts w:asciiTheme="minorHAnsi" w:hAnsiTheme="minorHAnsi"/>
          <w:spacing w:val="3"/>
        </w:rPr>
        <w:t>a</w:t>
      </w:r>
      <w:r w:rsidRPr="00D84D74">
        <w:rPr>
          <w:rFonts w:asciiTheme="minorHAnsi" w:hAnsiTheme="minorHAnsi"/>
          <w:spacing w:val="-2"/>
        </w:rPr>
        <w:t>c</w:t>
      </w:r>
      <w:r w:rsidRPr="00D84D74">
        <w:rPr>
          <w:rFonts w:asciiTheme="minorHAnsi" w:hAnsiTheme="minorHAnsi"/>
          <w:spacing w:val="2"/>
        </w:rPr>
        <w:t>c</w:t>
      </w:r>
      <w:r w:rsidRPr="00D84D74">
        <w:rPr>
          <w:rFonts w:asciiTheme="minorHAnsi" w:hAnsiTheme="minorHAnsi"/>
        </w:rPr>
        <w:t>hi</w:t>
      </w:r>
      <w:r w:rsidRPr="00D84D74">
        <w:rPr>
          <w:rFonts w:asciiTheme="minorHAnsi" w:hAnsiTheme="minorHAnsi"/>
          <w:spacing w:val="34"/>
        </w:rPr>
        <w:t xml:space="preserve"> </w:t>
      </w:r>
      <w:r w:rsidRPr="00D84D74">
        <w:rPr>
          <w:rFonts w:asciiTheme="minorHAnsi" w:hAnsiTheme="minorHAnsi"/>
          <w:spacing w:val="-4"/>
        </w:rPr>
        <w:t>m</w:t>
      </w:r>
      <w:r w:rsidRPr="00D84D74">
        <w:rPr>
          <w:rFonts w:asciiTheme="minorHAnsi" w:hAnsiTheme="minorHAnsi"/>
        </w:rPr>
        <w:t>ono</w:t>
      </w:r>
      <w:r w:rsidRPr="00D84D74">
        <w:rPr>
          <w:rFonts w:asciiTheme="minorHAnsi" w:hAnsiTheme="minorHAnsi"/>
          <w:spacing w:val="38"/>
        </w:rPr>
        <w:t xml:space="preserve"> </w:t>
      </w:r>
      <w:r w:rsidRPr="00D84D74">
        <w:rPr>
          <w:rFonts w:asciiTheme="minorHAnsi" w:hAnsiTheme="minorHAnsi"/>
          <w:spacing w:val="-2"/>
        </w:rPr>
        <w:t>f</w:t>
      </w:r>
      <w:r w:rsidRPr="00D84D74">
        <w:rPr>
          <w:rFonts w:asciiTheme="minorHAnsi" w:hAnsiTheme="minorHAnsi"/>
          <w:spacing w:val="7"/>
        </w:rPr>
        <w:t>a</w:t>
      </w:r>
      <w:r w:rsidRPr="00D84D74">
        <w:rPr>
          <w:rFonts w:asciiTheme="minorHAnsi" w:hAnsiTheme="minorHAnsi"/>
          <w:spacing w:val="-4"/>
        </w:rPr>
        <w:t>m</w:t>
      </w:r>
      <w:r w:rsidRPr="00D84D74">
        <w:rPr>
          <w:rFonts w:asciiTheme="minorHAnsi" w:hAnsiTheme="minorHAnsi"/>
        </w:rPr>
        <w:t>il</w:t>
      </w:r>
      <w:r w:rsidRPr="00D84D74">
        <w:rPr>
          <w:rFonts w:asciiTheme="minorHAnsi" w:hAnsiTheme="minorHAnsi"/>
          <w:spacing w:val="-4"/>
        </w:rPr>
        <w:t>i</w:t>
      </w:r>
      <w:r w:rsidRPr="00D84D74">
        <w:rPr>
          <w:rFonts w:asciiTheme="minorHAnsi" w:hAnsiTheme="minorHAnsi"/>
          <w:spacing w:val="2"/>
        </w:rPr>
        <w:t>a</w:t>
      </w:r>
      <w:r w:rsidRPr="00D84D74">
        <w:rPr>
          <w:rFonts w:asciiTheme="minorHAnsi" w:hAnsiTheme="minorHAnsi"/>
          <w:spacing w:val="3"/>
        </w:rPr>
        <w:t>r</w:t>
      </w:r>
      <w:r w:rsidRPr="00D84D74">
        <w:rPr>
          <w:rFonts w:asciiTheme="minorHAnsi" w:hAnsiTheme="minorHAnsi"/>
        </w:rPr>
        <w:t>i</w:t>
      </w:r>
      <w:r w:rsidRPr="00D84D74">
        <w:rPr>
          <w:rFonts w:asciiTheme="minorHAnsi" w:hAnsiTheme="minorHAnsi"/>
          <w:spacing w:val="34"/>
        </w:rPr>
        <w:t xml:space="preserve"> </w:t>
      </w:r>
      <w:r w:rsidRPr="00D84D74">
        <w:rPr>
          <w:rFonts w:asciiTheme="minorHAnsi" w:hAnsiTheme="minorHAnsi"/>
          <w:spacing w:val="-5"/>
        </w:rPr>
        <w:t>d</w:t>
      </w:r>
      <w:r w:rsidRPr="00D84D74">
        <w:rPr>
          <w:rFonts w:asciiTheme="minorHAnsi" w:hAnsiTheme="minorHAnsi"/>
        </w:rPr>
        <w:t>a</w:t>
      </w:r>
      <w:r w:rsidRPr="00D84D74">
        <w:rPr>
          <w:rFonts w:asciiTheme="minorHAnsi" w:hAnsiTheme="minorHAnsi"/>
          <w:spacing w:val="36"/>
        </w:rPr>
        <w:t xml:space="preserve"> </w:t>
      </w:r>
      <w:r w:rsidRPr="00D84D74">
        <w:rPr>
          <w:rFonts w:asciiTheme="minorHAnsi" w:hAnsiTheme="minorHAnsi"/>
        </w:rPr>
        <w:t>p</w:t>
      </w:r>
      <w:r w:rsidRPr="00D84D74">
        <w:rPr>
          <w:rFonts w:asciiTheme="minorHAnsi" w:hAnsiTheme="minorHAnsi"/>
          <w:spacing w:val="2"/>
        </w:rPr>
        <w:t>a</w:t>
      </w:r>
      <w:r w:rsidRPr="00D84D74">
        <w:rPr>
          <w:rFonts w:asciiTheme="minorHAnsi" w:hAnsiTheme="minorHAnsi"/>
          <w:spacing w:val="3"/>
        </w:rPr>
        <w:t>r</w:t>
      </w:r>
      <w:r w:rsidRPr="00D84D74">
        <w:rPr>
          <w:rFonts w:asciiTheme="minorHAnsi" w:hAnsiTheme="minorHAnsi"/>
        </w:rPr>
        <w:t>te</w:t>
      </w:r>
      <w:r w:rsidRPr="00D84D74">
        <w:rPr>
          <w:rFonts w:asciiTheme="minorHAnsi" w:hAnsiTheme="minorHAnsi"/>
          <w:spacing w:val="26"/>
        </w:rPr>
        <w:t xml:space="preserve"> </w:t>
      </w:r>
      <w:r w:rsidRPr="00D84D74">
        <w:rPr>
          <w:rFonts w:asciiTheme="minorHAnsi" w:hAnsiTheme="minorHAnsi"/>
        </w:rPr>
        <w:t>d</w:t>
      </w:r>
      <w:r w:rsidRPr="00D84D74">
        <w:rPr>
          <w:rFonts w:asciiTheme="minorHAnsi" w:hAnsiTheme="minorHAnsi"/>
          <w:spacing w:val="-2"/>
        </w:rPr>
        <w:t>e</w:t>
      </w:r>
      <w:r w:rsidRPr="00D84D74">
        <w:rPr>
          <w:rFonts w:asciiTheme="minorHAnsi" w:hAnsiTheme="minorHAnsi"/>
        </w:rPr>
        <w:t>gli</w:t>
      </w:r>
      <w:r w:rsidRPr="00D84D74">
        <w:rPr>
          <w:rFonts w:asciiTheme="minorHAnsi" w:hAnsiTheme="minorHAnsi"/>
          <w:spacing w:val="34"/>
        </w:rPr>
        <w:t xml:space="preserve"> </w:t>
      </w:r>
      <w:r w:rsidRPr="00D84D74">
        <w:rPr>
          <w:rFonts w:asciiTheme="minorHAnsi" w:hAnsiTheme="minorHAnsi"/>
        </w:rPr>
        <w:t>u</w:t>
      </w:r>
      <w:r w:rsidRPr="00D84D74">
        <w:rPr>
          <w:rFonts w:asciiTheme="minorHAnsi" w:hAnsiTheme="minorHAnsi"/>
          <w:spacing w:val="5"/>
        </w:rPr>
        <w:t>t</w:t>
      </w:r>
      <w:r w:rsidRPr="00D84D74">
        <w:rPr>
          <w:rFonts w:asciiTheme="minorHAnsi" w:hAnsiTheme="minorHAnsi"/>
          <w:spacing w:val="-2"/>
        </w:rPr>
        <w:t>e</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i</w:t>
      </w:r>
      <w:r w:rsidRPr="00D84D74">
        <w:rPr>
          <w:rFonts w:asciiTheme="minorHAnsi" w:hAnsiTheme="minorHAnsi"/>
          <w:spacing w:val="30"/>
        </w:rPr>
        <w:t xml:space="preserve"> </w:t>
      </w:r>
      <w:r w:rsidRPr="00D84D74">
        <w:rPr>
          <w:rFonts w:asciiTheme="minorHAnsi" w:hAnsiTheme="minorHAnsi"/>
        </w:rPr>
        <w:t>a</w:t>
      </w:r>
      <w:r w:rsidRPr="00D84D74">
        <w:rPr>
          <w:rFonts w:asciiTheme="minorHAnsi" w:hAnsiTheme="minorHAnsi"/>
          <w:spacing w:val="36"/>
        </w:rPr>
        <w:t xml:space="preserve"> </w:t>
      </w:r>
      <w:r w:rsidRPr="00D84D74">
        <w:rPr>
          <w:rFonts w:asciiTheme="minorHAnsi" w:hAnsiTheme="minorHAnsi"/>
        </w:rPr>
        <w:t>b</w:t>
      </w:r>
      <w:r w:rsidRPr="00D84D74">
        <w:rPr>
          <w:rFonts w:asciiTheme="minorHAnsi" w:hAnsiTheme="minorHAnsi"/>
          <w:spacing w:val="-5"/>
        </w:rPr>
        <w:t>o</w:t>
      </w:r>
      <w:r w:rsidRPr="00D84D74">
        <w:rPr>
          <w:rFonts w:asciiTheme="minorHAnsi" w:hAnsiTheme="minorHAnsi"/>
          <w:spacing w:val="3"/>
        </w:rPr>
        <w:t>r</w:t>
      </w:r>
      <w:r w:rsidRPr="00D84D74">
        <w:rPr>
          <w:rFonts w:asciiTheme="minorHAnsi" w:hAnsiTheme="minorHAnsi"/>
          <w:spacing w:val="-5"/>
        </w:rPr>
        <w:t>d</w:t>
      </w:r>
      <w:r w:rsidRPr="00D84D74">
        <w:rPr>
          <w:rFonts w:asciiTheme="minorHAnsi" w:hAnsiTheme="minorHAnsi"/>
        </w:rPr>
        <w:t>o</w:t>
      </w:r>
      <w:r w:rsidRPr="00D84D74">
        <w:rPr>
          <w:rFonts w:asciiTheme="minorHAnsi" w:hAnsiTheme="minorHAnsi"/>
          <w:spacing w:val="28"/>
        </w:rPr>
        <w:t xml:space="preserve"> </w:t>
      </w:r>
      <w:r w:rsidRPr="00D84D74">
        <w:rPr>
          <w:rFonts w:asciiTheme="minorHAnsi" w:hAnsiTheme="minorHAnsi"/>
        </w:rPr>
        <w:t>s</w:t>
      </w:r>
      <w:r w:rsidRPr="00D84D74">
        <w:rPr>
          <w:rFonts w:asciiTheme="minorHAnsi" w:hAnsiTheme="minorHAnsi"/>
          <w:spacing w:val="1"/>
        </w:rPr>
        <w:t>t</w:t>
      </w:r>
      <w:r w:rsidRPr="00D84D74">
        <w:rPr>
          <w:rFonts w:asciiTheme="minorHAnsi" w:hAnsiTheme="minorHAnsi"/>
          <w:spacing w:val="3"/>
        </w:rPr>
        <w:t>r</w:t>
      </w:r>
      <w:r w:rsidRPr="00D84D74">
        <w:rPr>
          <w:rFonts w:asciiTheme="minorHAnsi" w:hAnsiTheme="minorHAnsi"/>
          <w:spacing w:val="2"/>
        </w:rPr>
        <w:t>a</w:t>
      </w:r>
      <w:r w:rsidRPr="00D84D74">
        <w:rPr>
          <w:rFonts w:asciiTheme="minorHAnsi" w:hAnsiTheme="minorHAnsi"/>
          <w:spacing w:val="-5"/>
        </w:rPr>
        <w:t>d</w:t>
      </w:r>
      <w:r w:rsidRPr="00D84D74">
        <w:rPr>
          <w:rFonts w:asciiTheme="minorHAnsi" w:hAnsiTheme="minorHAnsi"/>
          <w:spacing w:val="2"/>
        </w:rPr>
        <w:t>a</w:t>
      </w:r>
      <w:r w:rsidRPr="00D84D74">
        <w:rPr>
          <w:rFonts w:asciiTheme="minorHAnsi" w:hAnsiTheme="minorHAnsi"/>
        </w:rPr>
        <w:t>,</w:t>
      </w:r>
      <w:r w:rsidRPr="00D84D74">
        <w:rPr>
          <w:rFonts w:asciiTheme="minorHAnsi" w:hAnsiTheme="minorHAnsi"/>
          <w:spacing w:val="31"/>
        </w:rPr>
        <w:t xml:space="preserve"> </w:t>
      </w:r>
      <w:r w:rsidRPr="00D84D74">
        <w:rPr>
          <w:rFonts w:asciiTheme="minorHAnsi" w:hAnsiTheme="minorHAnsi"/>
          <w:spacing w:val="-5"/>
        </w:rPr>
        <w:t>d</w:t>
      </w:r>
      <w:r w:rsidRPr="00D84D74">
        <w:rPr>
          <w:rFonts w:asciiTheme="minorHAnsi" w:hAnsiTheme="minorHAnsi"/>
          <w:spacing w:val="2"/>
        </w:rPr>
        <w:t>a</w:t>
      </w:r>
      <w:r w:rsidRPr="00D84D74">
        <w:rPr>
          <w:rFonts w:asciiTheme="minorHAnsi" w:hAnsiTheme="minorHAnsi"/>
          <w:spacing w:val="-5"/>
        </w:rPr>
        <w:t>v</w:t>
      </w:r>
      <w:r w:rsidRPr="00D84D74">
        <w:rPr>
          <w:rFonts w:asciiTheme="minorHAnsi" w:hAnsiTheme="minorHAnsi"/>
          <w:spacing w:val="2"/>
        </w:rPr>
        <w:t>a</w:t>
      </w:r>
      <w:r w:rsidRPr="00D84D74">
        <w:rPr>
          <w:rFonts w:asciiTheme="minorHAnsi" w:hAnsiTheme="minorHAnsi"/>
          <w:spacing w:val="-5"/>
        </w:rPr>
        <w:t>n</w:t>
      </w:r>
      <w:r w:rsidRPr="00D84D74">
        <w:rPr>
          <w:rFonts w:asciiTheme="minorHAnsi" w:hAnsiTheme="minorHAnsi"/>
        </w:rPr>
        <w:t>ti</w:t>
      </w:r>
      <w:r w:rsidRPr="00D84D74">
        <w:rPr>
          <w:rFonts w:asciiTheme="minorHAnsi" w:hAnsiTheme="minorHAnsi"/>
          <w:spacing w:val="30"/>
        </w:rPr>
        <w:t xml:space="preserve"> </w:t>
      </w:r>
      <w:r w:rsidRPr="00D84D74">
        <w:rPr>
          <w:rFonts w:asciiTheme="minorHAnsi" w:hAnsiTheme="minorHAnsi"/>
          <w:spacing w:val="2"/>
        </w:rPr>
        <w:t>a</w:t>
      </w:r>
      <w:r w:rsidRPr="00D84D74">
        <w:rPr>
          <w:rFonts w:asciiTheme="minorHAnsi" w:hAnsiTheme="minorHAnsi"/>
        </w:rPr>
        <w:t>lle</w:t>
      </w:r>
      <w:r w:rsidRPr="00D84D74">
        <w:rPr>
          <w:rFonts w:asciiTheme="minorHAnsi" w:hAnsiTheme="minorHAnsi"/>
          <w:spacing w:val="26"/>
        </w:rPr>
        <w:t xml:space="preserve"> </w:t>
      </w:r>
      <w:r w:rsidRPr="00D84D74">
        <w:rPr>
          <w:rFonts w:asciiTheme="minorHAnsi" w:hAnsiTheme="minorHAnsi"/>
        </w:rPr>
        <w:t>p</w:t>
      </w:r>
      <w:r w:rsidRPr="00D84D74">
        <w:rPr>
          <w:rFonts w:asciiTheme="minorHAnsi" w:hAnsiTheme="minorHAnsi"/>
          <w:spacing w:val="3"/>
        </w:rPr>
        <w:t>r</w:t>
      </w:r>
      <w:r w:rsidRPr="00D84D74">
        <w:rPr>
          <w:rFonts w:asciiTheme="minorHAnsi" w:hAnsiTheme="minorHAnsi"/>
          <w:spacing w:val="-5"/>
        </w:rPr>
        <w:t>o</w:t>
      </w:r>
      <w:r w:rsidRPr="00D84D74">
        <w:rPr>
          <w:rFonts w:asciiTheme="minorHAnsi" w:hAnsiTheme="minorHAnsi"/>
        </w:rPr>
        <w:t>p</w:t>
      </w:r>
      <w:r w:rsidRPr="00D84D74">
        <w:rPr>
          <w:rFonts w:asciiTheme="minorHAnsi" w:hAnsiTheme="minorHAnsi"/>
          <w:spacing w:val="3"/>
        </w:rPr>
        <w:t>r</w:t>
      </w:r>
      <w:r w:rsidRPr="00D84D74">
        <w:rPr>
          <w:rFonts w:asciiTheme="minorHAnsi" w:hAnsiTheme="minorHAnsi"/>
          <w:spacing w:val="5"/>
        </w:rPr>
        <w:t>i</w:t>
      </w:r>
      <w:r w:rsidRPr="00D84D74">
        <w:rPr>
          <w:rFonts w:asciiTheme="minorHAnsi" w:hAnsiTheme="minorHAnsi"/>
        </w:rPr>
        <w:t xml:space="preserve">e </w:t>
      </w:r>
      <w:r w:rsidRPr="00D84D74">
        <w:rPr>
          <w:rFonts w:asciiTheme="minorHAnsi" w:hAnsiTheme="minorHAnsi"/>
          <w:spacing w:val="2"/>
        </w:rPr>
        <w:t>a</w:t>
      </w:r>
      <w:r w:rsidRPr="00D84D74">
        <w:rPr>
          <w:rFonts w:asciiTheme="minorHAnsi" w:hAnsiTheme="minorHAnsi"/>
        </w:rPr>
        <w:t>b</w:t>
      </w:r>
      <w:r w:rsidRPr="00D84D74">
        <w:rPr>
          <w:rFonts w:asciiTheme="minorHAnsi" w:hAnsiTheme="minorHAnsi"/>
          <w:spacing w:val="-4"/>
        </w:rPr>
        <w:t>i</w:t>
      </w:r>
      <w:r w:rsidRPr="00D84D74">
        <w:rPr>
          <w:rFonts w:asciiTheme="minorHAnsi" w:hAnsiTheme="minorHAnsi"/>
        </w:rPr>
        <w:t>t</w:t>
      </w:r>
      <w:r w:rsidRPr="00D84D74">
        <w:rPr>
          <w:rFonts w:asciiTheme="minorHAnsi" w:hAnsiTheme="minorHAnsi"/>
          <w:spacing w:val="2"/>
        </w:rPr>
        <w:t>a</w:t>
      </w:r>
      <w:r w:rsidRPr="00D84D74">
        <w:rPr>
          <w:rFonts w:asciiTheme="minorHAnsi" w:hAnsiTheme="minorHAnsi"/>
          <w:spacing w:val="-2"/>
        </w:rPr>
        <w:t>z</w:t>
      </w:r>
      <w:r w:rsidRPr="00D84D74">
        <w:rPr>
          <w:rFonts w:asciiTheme="minorHAnsi" w:hAnsiTheme="minorHAnsi"/>
          <w:spacing w:val="-4"/>
        </w:rPr>
        <w:t>i</w:t>
      </w:r>
      <w:r w:rsidRPr="00D84D74">
        <w:rPr>
          <w:rFonts w:asciiTheme="minorHAnsi" w:hAnsiTheme="minorHAnsi"/>
        </w:rPr>
        <w:t>on</w:t>
      </w:r>
      <w:r w:rsidRPr="00D84D74">
        <w:rPr>
          <w:rFonts w:asciiTheme="minorHAnsi" w:hAnsiTheme="minorHAnsi"/>
          <w:spacing w:val="-7"/>
        </w:rPr>
        <w:t>e</w:t>
      </w:r>
      <w:r w:rsidRPr="00D84D74">
        <w:rPr>
          <w:rFonts w:asciiTheme="minorHAnsi" w:hAnsiTheme="minorHAnsi"/>
        </w:rPr>
        <w:t>/</w:t>
      </w:r>
      <w:r w:rsidRPr="00D84D74">
        <w:rPr>
          <w:rFonts w:asciiTheme="minorHAnsi" w:hAnsiTheme="minorHAnsi"/>
          <w:spacing w:val="2"/>
        </w:rPr>
        <w:t>a</w:t>
      </w:r>
      <w:r w:rsidRPr="00D84D74">
        <w:rPr>
          <w:rFonts w:asciiTheme="minorHAnsi" w:hAnsiTheme="minorHAnsi"/>
        </w:rPr>
        <w:t>tt</w:t>
      </w:r>
      <w:r w:rsidRPr="00D84D74">
        <w:rPr>
          <w:rFonts w:asciiTheme="minorHAnsi" w:hAnsiTheme="minorHAnsi"/>
          <w:spacing w:val="-4"/>
        </w:rPr>
        <w:t>i</w:t>
      </w:r>
      <w:r w:rsidRPr="00D84D74">
        <w:rPr>
          <w:rFonts w:asciiTheme="minorHAnsi" w:hAnsiTheme="minorHAnsi"/>
        </w:rPr>
        <w:t>v</w:t>
      </w:r>
      <w:r w:rsidRPr="00D84D74">
        <w:rPr>
          <w:rFonts w:asciiTheme="minorHAnsi" w:hAnsiTheme="minorHAnsi"/>
          <w:spacing w:val="-4"/>
        </w:rPr>
        <w:t>i</w:t>
      </w:r>
      <w:r w:rsidRPr="00D84D74">
        <w:rPr>
          <w:rFonts w:asciiTheme="minorHAnsi" w:hAnsiTheme="minorHAnsi"/>
        </w:rPr>
        <w:t>t</w:t>
      </w:r>
      <w:r w:rsidRPr="00D84D74">
        <w:rPr>
          <w:rFonts w:asciiTheme="minorHAnsi" w:hAnsiTheme="minorHAnsi"/>
          <w:spacing w:val="2"/>
        </w:rPr>
        <w:t>à</w:t>
      </w:r>
      <w:r w:rsidRPr="00D84D74">
        <w:rPr>
          <w:rFonts w:asciiTheme="minorHAnsi" w:hAnsiTheme="minorHAnsi"/>
        </w:rPr>
        <w:t>.</w:t>
      </w:r>
    </w:p>
    <w:p w14:paraId="21EE7AB1" w14:textId="77777777" w:rsidR="00D91BE6" w:rsidRPr="00D84D74" w:rsidRDefault="00D91BE6" w:rsidP="00D91BE6">
      <w:pPr>
        <w:pStyle w:val="Titolo3"/>
        <w:numPr>
          <w:ilvl w:val="3"/>
          <w:numId w:val="39"/>
        </w:numPr>
        <w:kinsoku w:val="0"/>
        <w:overflowPunct w:val="0"/>
        <w:ind w:left="2127" w:hanging="567"/>
        <w:rPr>
          <w:rFonts w:asciiTheme="minorHAnsi" w:hAnsiTheme="minorHAnsi"/>
          <w:sz w:val="22"/>
          <w:szCs w:val="22"/>
        </w:rPr>
      </w:pPr>
      <w:r w:rsidRPr="00D84D74">
        <w:rPr>
          <w:rFonts w:asciiTheme="minorHAnsi" w:hAnsiTheme="minorHAnsi"/>
          <w:spacing w:val="-2"/>
          <w:sz w:val="22"/>
          <w:szCs w:val="22"/>
        </w:rPr>
        <w:t>R</w:t>
      </w:r>
      <w:r w:rsidRPr="00D84D74">
        <w:rPr>
          <w:rFonts w:asciiTheme="minorHAnsi" w:hAnsiTheme="minorHAnsi"/>
          <w:spacing w:val="-10"/>
          <w:sz w:val="22"/>
          <w:szCs w:val="22"/>
        </w:rPr>
        <w:t>i</w:t>
      </w:r>
      <w:r w:rsidRPr="00D84D74">
        <w:rPr>
          <w:rFonts w:asciiTheme="minorHAnsi" w:hAnsiTheme="minorHAnsi"/>
          <w:spacing w:val="9"/>
          <w:sz w:val="22"/>
          <w:szCs w:val="22"/>
        </w:rPr>
        <w:t>t</w:t>
      </w:r>
      <w:r w:rsidRPr="00D84D74">
        <w:rPr>
          <w:rFonts w:asciiTheme="minorHAnsi" w:hAnsiTheme="minorHAnsi"/>
          <w:spacing w:val="-10"/>
          <w:sz w:val="22"/>
          <w:szCs w:val="22"/>
        </w:rPr>
        <w:t>i</w:t>
      </w:r>
      <w:r w:rsidRPr="00D84D74">
        <w:rPr>
          <w:rFonts w:asciiTheme="minorHAnsi" w:hAnsiTheme="minorHAnsi"/>
          <w:spacing w:val="1"/>
          <w:sz w:val="22"/>
          <w:szCs w:val="22"/>
        </w:rPr>
        <w:t>r</w:t>
      </w:r>
      <w:r w:rsidRPr="00D84D74">
        <w:rPr>
          <w:rFonts w:asciiTheme="minorHAnsi" w:hAnsiTheme="minorHAnsi"/>
          <w:sz w:val="22"/>
          <w:szCs w:val="22"/>
        </w:rPr>
        <w:t>o</w:t>
      </w:r>
      <w:r w:rsidRPr="00D84D74">
        <w:rPr>
          <w:rFonts w:asciiTheme="minorHAnsi" w:hAnsiTheme="minorHAnsi"/>
          <w:spacing w:val="6"/>
          <w:sz w:val="22"/>
          <w:szCs w:val="22"/>
        </w:rPr>
        <w:t xml:space="preserve"> </w:t>
      </w:r>
      <w:r w:rsidRPr="00D84D74">
        <w:rPr>
          <w:rFonts w:asciiTheme="minorHAnsi" w:hAnsiTheme="minorHAnsi"/>
          <w:spacing w:val="-6"/>
          <w:sz w:val="22"/>
          <w:szCs w:val="22"/>
        </w:rPr>
        <w:t>c</w:t>
      </w:r>
      <w:r w:rsidRPr="00D84D74">
        <w:rPr>
          <w:rFonts w:asciiTheme="minorHAnsi" w:hAnsiTheme="minorHAnsi"/>
          <w:spacing w:val="4"/>
          <w:sz w:val="22"/>
          <w:szCs w:val="22"/>
        </w:rPr>
        <w:t>o</w:t>
      </w:r>
      <w:r w:rsidRPr="00D84D74">
        <w:rPr>
          <w:rFonts w:asciiTheme="minorHAnsi" w:hAnsiTheme="minorHAnsi"/>
          <w:sz w:val="22"/>
          <w:szCs w:val="22"/>
        </w:rPr>
        <w:t>n</w:t>
      </w:r>
      <w:r w:rsidRPr="00D84D74">
        <w:rPr>
          <w:rFonts w:asciiTheme="minorHAnsi" w:hAnsiTheme="minorHAnsi"/>
          <w:spacing w:val="2"/>
          <w:sz w:val="22"/>
          <w:szCs w:val="22"/>
        </w:rPr>
        <w:t xml:space="preserve"> </w:t>
      </w:r>
      <w:r w:rsidRPr="00D84D74">
        <w:rPr>
          <w:rFonts w:asciiTheme="minorHAnsi" w:hAnsiTheme="minorHAnsi"/>
          <w:spacing w:val="-10"/>
          <w:sz w:val="22"/>
          <w:szCs w:val="22"/>
        </w:rPr>
        <w:t>i</w:t>
      </w:r>
      <w:r w:rsidRPr="00D84D74">
        <w:rPr>
          <w:rFonts w:asciiTheme="minorHAnsi" w:hAnsiTheme="minorHAnsi"/>
          <w:sz w:val="22"/>
          <w:szCs w:val="22"/>
        </w:rPr>
        <w:t>d</w:t>
      </w:r>
      <w:r w:rsidRPr="00D84D74">
        <w:rPr>
          <w:rFonts w:asciiTheme="minorHAnsi" w:hAnsiTheme="minorHAnsi"/>
          <w:spacing w:val="4"/>
          <w:sz w:val="22"/>
          <w:szCs w:val="22"/>
        </w:rPr>
        <w:t>o</w:t>
      </w:r>
      <w:r w:rsidRPr="00D84D74">
        <w:rPr>
          <w:rFonts w:asciiTheme="minorHAnsi" w:hAnsiTheme="minorHAnsi"/>
          <w:spacing w:val="-5"/>
          <w:sz w:val="22"/>
          <w:szCs w:val="22"/>
        </w:rPr>
        <w:t>n</w:t>
      </w:r>
      <w:r w:rsidRPr="00D84D74">
        <w:rPr>
          <w:rFonts w:asciiTheme="minorHAnsi" w:hAnsiTheme="minorHAnsi"/>
          <w:spacing w:val="-1"/>
          <w:sz w:val="22"/>
          <w:szCs w:val="22"/>
        </w:rPr>
        <w:t>e</w:t>
      </w:r>
      <w:r w:rsidRPr="00D84D74">
        <w:rPr>
          <w:rFonts w:asciiTheme="minorHAnsi" w:hAnsiTheme="minorHAnsi"/>
          <w:sz w:val="22"/>
          <w:szCs w:val="22"/>
        </w:rPr>
        <w:t>a</w:t>
      </w:r>
      <w:r w:rsidRPr="00D84D74">
        <w:rPr>
          <w:rFonts w:asciiTheme="minorHAnsi" w:hAnsiTheme="minorHAnsi"/>
          <w:spacing w:val="6"/>
          <w:sz w:val="22"/>
          <w:szCs w:val="22"/>
        </w:rPr>
        <w:t xml:space="preserve"> </w:t>
      </w:r>
      <w:r w:rsidRPr="00D84D74">
        <w:rPr>
          <w:rFonts w:asciiTheme="minorHAnsi" w:hAnsiTheme="minorHAnsi"/>
          <w:spacing w:val="-5"/>
          <w:sz w:val="22"/>
          <w:szCs w:val="22"/>
        </w:rPr>
        <w:t>m</w:t>
      </w:r>
      <w:r w:rsidRPr="00D84D74">
        <w:rPr>
          <w:rFonts w:asciiTheme="minorHAnsi" w:hAnsiTheme="minorHAnsi"/>
          <w:spacing w:val="3"/>
          <w:sz w:val="22"/>
          <w:szCs w:val="22"/>
        </w:rPr>
        <w:t>a</w:t>
      </w:r>
      <w:r w:rsidRPr="00D84D74">
        <w:rPr>
          <w:rFonts w:asciiTheme="minorHAnsi" w:hAnsiTheme="minorHAnsi"/>
          <w:spacing w:val="-5"/>
          <w:sz w:val="22"/>
          <w:szCs w:val="22"/>
        </w:rPr>
        <w:t>n</w:t>
      </w:r>
      <w:r w:rsidRPr="00D84D74">
        <w:rPr>
          <w:rFonts w:asciiTheme="minorHAnsi" w:hAnsiTheme="minorHAnsi"/>
          <w:spacing w:val="4"/>
          <w:sz w:val="22"/>
          <w:szCs w:val="22"/>
        </w:rPr>
        <w:t>o</w:t>
      </w:r>
      <w:r w:rsidRPr="00D84D74">
        <w:rPr>
          <w:rFonts w:asciiTheme="minorHAnsi" w:hAnsiTheme="minorHAnsi"/>
          <w:sz w:val="22"/>
          <w:szCs w:val="22"/>
        </w:rPr>
        <w:t>d</w:t>
      </w:r>
      <w:r w:rsidRPr="00D84D74">
        <w:rPr>
          <w:rFonts w:asciiTheme="minorHAnsi" w:hAnsiTheme="minorHAnsi"/>
          <w:spacing w:val="4"/>
          <w:sz w:val="22"/>
          <w:szCs w:val="22"/>
        </w:rPr>
        <w:t>o</w:t>
      </w:r>
      <w:r w:rsidRPr="00D84D74">
        <w:rPr>
          <w:rFonts w:asciiTheme="minorHAnsi" w:hAnsiTheme="minorHAnsi"/>
          <w:sz w:val="22"/>
          <w:szCs w:val="22"/>
        </w:rPr>
        <w:t>p</w:t>
      </w:r>
      <w:r w:rsidRPr="00D84D74">
        <w:rPr>
          <w:rFonts w:asciiTheme="minorHAnsi" w:hAnsiTheme="minorHAnsi"/>
          <w:spacing w:val="-1"/>
          <w:sz w:val="22"/>
          <w:szCs w:val="22"/>
        </w:rPr>
        <w:t>e</w:t>
      </w:r>
      <w:r w:rsidRPr="00D84D74">
        <w:rPr>
          <w:rFonts w:asciiTheme="minorHAnsi" w:hAnsiTheme="minorHAnsi"/>
          <w:spacing w:val="1"/>
          <w:sz w:val="22"/>
          <w:szCs w:val="22"/>
        </w:rPr>
        <w:t>r</w:t>
      </w:r>
      <w:r w:rsidRPr="00D84D74">
        <w:rPr>
          <w:rFonts w:asciiTheme="minorHAnsi" w:hAnsiTheme="minorHAnsi"/>
          <w:sz w:val="22"/>
          <w:szCs w:val="22"/>
        </w:rPr>
        <w:t>a</w:t>
      </w:r>
      <w:r w:rsidRPr="00D84D74">
        <w:rPr>
          <w:rFonts w:asciiTheme="minorHAnsi" w:hAnsiTheme="minorHAnsi"/>
          <w:spacing w:val="-4"/>
          <w:sz w:val="22"/>
          <w:szCs w:val="22"/>
        </w:rPr>
        <w:t xml:space="preserve"> </w:t>
      </w:r>
      <w:r w:rsidRPr="00D84D74">
        <w:rPr>
          <w:rFonts w:asciiTheme="minorHAnsi" w:hAnsiTheme="minorHAnsi"/>
          <w:spacing w:val="-1"/>
          <w:sz w:val="22"/>
          <w:szCs w:val="22"/>
        </w:rPr>
        <w:t>e</w:t>
      </w:r>
      <w:r w:rsidRPr="00D84D74">
        <w:rPr>
          <w:rFonts w:asciiTheme="minorHAnsi" w:hAnsiTheme="minorHAnsi"/>
          <w:sz w:val="22"/>
          <w:szCs w:val="22"/>
        </w:rPr>
        <w:t>d</w:t>
      </w:r>
      <w:r w:rsidRPr="00D84D74">
        <w:rPr>
          <w:rFonts w:asciiTheme="minorHAnsi" w:hAnsiTheme="minorHAnsi"/>
          <w:spacing w:val="2"/>
          <w:sz w:val="22"/>
          <w:szCs w:val="22"/>
        </w:rPr>
        <w:t xml:space="preserve"> </w:t>
      </w:r>
      <w:r w:rsidRPr="00D84D74">
        <w:rPr>
          <w:rFonts w:asciiTheme="minorHAnsi" w:hAnsiTheme="minorHAnsi"/>
          <w:spacing w:val="-6"/>
          <w:sz w:val="22"/>
          <w:szCs w:val="22"/>
        </w:rPr>
        <w:t>a</w:t>
      </w:r>
      <w:r w:rsidRPr="00D84D74">
        <w:rPr>
          <w:rFonts w:asciiTheme="minorHAnsi" w:hAnsiTheme="minorHAnsi"/>
          <w:sz w:val="22"/>
          <w:szCs w:val="22"/>
        </w:rPr>
        <w:t>t</w:t>
      </w:r>
      <w:r w:rsidRPr="00D84D74">
        <w:rPr>
          <w:rFonts w:asciiTheme="minorHAnsi" w:hAnsiTheme="minorHAnsi"/>
          <w:spacing w:val="5"/>
          <w:sz w:val="22"/>
          <w:szCs w:val="22"/>
        </w:rPr>
        <w:t>t</w:t>
      </w:r>
      <w:r w:rsidRPr="00D84D74">
        <w:rPr>
          <w:rFonts w:asciiTheme="minorHAnsi" w:hAnsiTheme="minorHAnsi"/>
          <w:spacing w:val="1"/>
          <w:sz w:val="22"/>
          <w:szCs w:val="22"/>
        </w:rPr>
        <w:t>r</w:t>
      </w:r>
      <w:r w:rsidRPr="00D84D74">
        <w:rPr>
          <w:rFonts w:asciiTheme="minorHAnsi" w:hAnsiTheme="minorHAnsi"/>
          <w:spacing w:val="-1"/>
          <w:sz w:val="22"/>
          <w:szCs w:val="22"/>
        </w:rPr>
        <w:t>ezz</w:t>
      </w:r>
      <w:r w:rsidRPr="00D84D74">
        <w:rPr>
          <w:rFonts w:asciiTheme="minorHAnsi" w:hAnsiTheme="minorHAnsi"/>
          <w:spacing w:val="-6"/>
          <w:sz w:val="22"/>
          <w:szCs w:val="22"/>
        </w:rPr>
        <w:t>a</w:t>
      </w:r>
      <w:r w:rsidRPr="00D84D74">
        <w:rPr>
          <w:rFonts w:asciiTheme="minorHAnsi" w:hAnsiTheme="minorHAnsi"/>
          <w:spacing w:val="5"/>
          <w:sz w:val="22"/>
          <w:szCs w:val="22"/>
        </w:rPr>
        <w:t>t</w:t>
      </w:r>
      <w:r w:rsidRPr="00D84D74">
        <w:rPr>
          <w:rFonts w:asciiTheme="minorHAnsi" w:hAnsiTheme="minorHAnsi"/>
          <w:sz w:val="22"/>
          <w:szCs w:val="22"/>
        </w:rPr>
        <w:t>u</w:t>
      </w:r>
      <w:r w:rsidRPr="00D84D74">
        <w:rPr>
          <w:rFonts w:asciiTheme="minorHAnsi" w:hAnsiTheme="minorHAnsi"/>
          <w:spacing w:val="1"/>
          <w:sz w:val="22"/>
          <w:szCs w:val="22"/>
        </w:rPr>
        <w:t>r</w:t>
      </w:r>
      <w:r w:rsidRPr="00D84D74">
        <w:rPr>
          <w:rFonts w:asciiTheme="minorHAnsi" w:hAnsiTheme="minorHAnsi"/>
          <w:spacing w:val="-1"/>
          <w:sz w:val="22"/>
          <w:szCs w:val="22"/>
        </w:rPr>
        <w:t>e</w:t>
      </w:r>
      <w:r w:rsidRPr="00D84D74">
        <w:rPr>
          <w:rFonts w:asciiTheme="minorHAnsi" w:hAnsiTheme="minorHAnsi"/>
          <w:sz w:val="22"/>
          <w:szCs w:val="22"/>
        </w:rPr>
        <w:t>.</w:t>
      </w:r>
    </w:p>
    <w:p w14:paraId="54E59BF6" w14:textId="77777777" w:rsidR="00D91BE6" w:rsidRPr="00D84D74" w:rsidRDefault="00D91BE6" w:rsidP="00D91BE6">
      <w:pPr>
        <w:numPr>
          <w:ilvl w:val="3"/>
          <w:numId w:val="39"/>
        </w:numPr>
        <w:tabs>
          <w:tab w:val="left" w:pos="426"/>
        </w:tabs>
        <w:kinsoku w:val="0"/>
        <w:overflowPunct w:val="0"/>
        <w:adjustRightInd w:val="0"/>
        <w:ind w:left="2127" w:hanging="567"/>
        <w:rPr>
          <w:rFonts w:asciiTheme="minorHAnsi" w:hAnsiTheme="minorHAnsi"/>
        </w:rPr>
      </w:pPr>
      <w:r w:rsidRPr="00D84D74">
        <w:rPr>
          <w:rFonts w:asciiTheme="minorHAnsi" w:hAnsiTheme="minorHAnsi"/>
          <w:spacing w:val="-7"/>
        </w:rPr>
        <w:t>C</w:t>
      </w:r>
      <w:r w:rsidRPr="00D84D74">
        <w:rPr>
          <w:rFonts w:asciiTheme="minorHAnsi" w:hAnsiTheme="minorHAnsi"/>
          <w:spacing w:val="4"/>
        </w:rPr>
        <w:t>o</w:t>
      </w:r>
      <w:r w:rsidRPr="00D84D74">
        <w:rPr>
          <w:rFonts w:asciiTheme="minorHAnsi" w:hAnsiTheme="minorHAnsi"/>
        </w:rPr>
        <w:t>n</w:t>
      </w:r>
      <w:r w:rsidRPr="00D84D74">
        <w:rPr>
          <w:rFonts w:asciiTheme="minorHAnsi" w:hAnsiTheme="minorHAnsi"/>
          <w:spacing w:val="-8"/>
        </w:rPr>
        <w:t>f</w:t>
      </w:r>
      <w:r w:rsidRPr="00D84D74">
        <w:rPr>
          <w:rFonts w:asciiTheme="minorHAnsi" w:hAnsiTheme="minorHAnsi"/>
          <w:spacing w:val="-1"/>
        </w:rPr>
        <w:t>e</w:t>
      </w:r>
      <w:r w:rsidRPr="00D84D74">
        <w:rPr>
          <w:rFonts w:asciiTheme="minorHAnsi" w:hAnsiTheme="minorHAnsi"/>
          <w:spacing w:val="6"/>
        </w:rPr>
        <w:t>r</w:t>
      </w:r>
      <w:r w:rsidRPr="00D84D74">
        <w:rPr>
          <w:rFonts w:asciiTheme="minorHAnsi" w:hAnsiTheme="minorHAnsi"/>
        </w:rPr>
        <w:t>i</w:t>
      </w:r>
      <w:r w:rsidRPr="00D84D74">
        <w:rPr>
          <w:rFonts w:asciiTheme="minorHAnsi" w:hAnsiTheme="minorHAnsi"/>
          <w:spacing w:val="-4"/>
        </w:rPr>
        <w:t>m</w:t>
      </w:r>
      <w:r w:rsidRPr="00D84D74">
        <w:rPr>
          <w:rFonts w:asciiTheme="minorHAnsi" w:hAnsiTheme="minorHAnsi"/>
          <w:spacing w:val="3"/>
        </w:rPr>
        <w:t>e</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o</w:t>
      </w:r>
      <w:r w:rsidRPr="00D84D74">
        <w:rPr>
          <w:rFonts w:asciiTheme="minorHAnsi" w:hAnsiTheme="minorHAnsi"/>
          <w:spacing w:val="2"/>
        </w:rPr>
        <w:t xml:space="preserve"> </w:t>
      </w:r>
      <w:r w:rsidRPr="00D84D74">
        <w:rPr>
          <w:rFonts w:asciiTheme="minorHAnsi" w:hAnsiTheme="minorHAnsi"/>
          <w:spacing w:val="-1"/>
        </w:rPr>
        <w:t>a</w:t>
      </w:r>
      <w:r w:rsidRPr="00D84D74">
        <w:rPr>
          <w:rFonts w:asciiTheme="minorHAnsi" w:hAnsiTheme="minorHAnsi"/>
        </w:rPr>
        <w:t>g</w:t>
      </w:r>
      <w:r w:rsidRPr="00D84D74">
        <w:rPr>
          <w:rFonts w:asciiTheme="minorHAnsi" w:hAnsiTheme="minorHAnsi"/>
          <w:spacing w:val="-5"/>
        </w:rPr>
        <w:t>l</w:t>
      </w:r>
      <w:r w:rsidRPr="00D84D74">
        <w:rPr>
          <w:rFonts w:asciiTheme="minorHAnsi" w:hAnsiTheme="minorHAnsi"/>
        </w:rPr>
        <w:t>i</w:t>
      </w:r>
      <w:r w:rsidRPr="00D84D74">
        <w:rPr>
          <w:rFonts w:asciiTheme="minorHAnsi" w:hAnsiTheme="minorHAnsi"/>
          <w:spacing w:val="2"/>
        </w:rPr>
        <w:t xml:space="preserve"> </w:t>
      </w:r>
      <w:r w:rsidRPr="00D84D74">
        <w:rPr>
          <w:rFonts w:asciiTheme="minorHAnsi" w:hAnsiTheme="minorHAnsi"/>
        </w:rPr>
        <w:t>i</w:t>
      </w:r>
      <w:r w:rsidRPr="00D84D74">
        <w:rPr>
          <w:rFonts w:asciiTheme="minorHAnsi" w:hAnsiTheme="minorHAnsi"/>
          <w:spacing w:val="-4"/>
        </w:rPr>
        <w:t>m</w:t>
      </w:r>
      <w:r w:rsidRPr="00D84D74">
        <w:rPr>
          <w:rFonts w:asciiTheme="minorHAnsi" w:hAnsiTheme="minorHAnsi"/>
          <w:spacing w:val="4"/>
        </w:rPr>
        <w:t>p</w:t>
      </w:r>
      <w:r w:rsidRPr="00D84D74">
        <w:rPr>
          <w:rFonts w:asciiTheme="minorHAnsi" w:hAnsiTheme="minorHAnsi"/>
          <w:spacing w:val="-5"/>
        </w:rPr>
        <w:t>i</w:t>
      </w:r>
      <w:r w:rsidRPr="00D84D74">
        <w:rPr>
          <w:rFonts w:asciiTheme="minorHAnsi" w:hAnsiTheme="minorHAnsi"/>
          <w:spacing w:val="3"/>
        </w:rPr>
        <w:t>a</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i</w:t>
      </w:r>
      <w:r w:rsidRPr="00D84D74">
        <w:rPr>
          <w:rFonts w:asciiTheme="minorHAnsi" w:hAnsiTheme="minorHAnsi"/>
          <w:spacing w:val="-7"/>
        </w:rPr>
        <w:t xml:space="preserve"> </w:t>
      </w:r>
      <w:r w:rsidRPr="00D84D74">
        <w:rPr>
          <w:rFonts w:asciiTheme="minorHAnsi" w:hAnsiTheme="minorHAnsi"/>
          <w:spacing w:val="4"/>
        </w:rPr>
        <w:t>d</w:t>
      </w:r>
      <w:r w:rsidRPr="00D84D74">
        <w:rPr>
          <w:rFonts w:asciiTheme="minorHAnsi" w:hAnsiTheme="minorHAnsi"/>
        </w:rPr>
        <w:t>i</w:t>
      </w:r>
      <w:r w:rsidRPr="00D84D74">
        <w:rPr>
          <w:rFonts w:asciiTheme="minorHAnsi" w:hAnsiTheme="minorHAnsi"/>
          <w:spacing w:val="-7"/>
        </w:rPr>
        <w:t xml:space="preserve"> </w:t>
      </w:r>
      <w:r w:rsidRPr="00D84D74">
        <w:rPr>
          <w:rFonts w:asciiTheme="minorHAnsi" w:hAnsiTheme="minorHAnsi"/>
          <w:spacing w:val="1"/>
        </w:rPr>
        <w:t>r</w:t>
      </w:r>
      <w:r w:rsidRPr="00D84D74">
        <w:rPr>
          <w:rFonts w:asciiTheme="minorHAnsi" w:hAnsiTheme="minorHAnsi"/>
          <w:spacing w:val="-1"/>
        </w:rPr>
        <w:t>ec</w:t>
      </w:r>
      <w:r w:rsidRPr="00D84D74">
        <w:rPr>
          <w:rFonts w:asciiTheme="minorHAnsi" w:hAnsiTheme="minorHAnsi"/>
        </w:rPr>
        <w:t>up</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spacing w:val="4"/>
        </w:rPr>
        <w:t>o</w:t>
      </w:r>
      <w:r w:rsidRPr="00D84D74">
        <w:rPr>
          <w:rFonts w:asciiTheme="minorHAnsi" w:hAnsiTheme="minorHAnsi"/>
        </w:rPr>
        <w:t>.</w:t>
      </w:r>
    </w:p>
    <w:p w14:paraId="079D0709" w14:textId="77777777" w:rsidR="00D91BE6" w:rsidRPr="00143FAB" w:rsidRDefault="00D91BE6" w:rsidP="00D91BE6">
      <w:pPr>
        <w:pStyle w:val="Paragrafoelenco"/>
        <w:rPr>
          <w:rFonts w:asciiTheme="minorHAnsi" w:hAnsiTheme="minorHAnsi"/>
          <w:sz w:val="20"/>
          <w:szCs w:val="20"/>
        </w:rPr>
      </w:pPr>
    </w:p>
    <w:p w14:paraId="2E238F81" w14:textId="77777777" w:rsidR="00D91BE6" w:rsidRPr="00143FAB" w:rsidRDefault="00D91BE6" w:rsidP="00D91BE6">
      <w:pPr>
        <w:kinsoku w:val="0"/>
        <w:overflowPunct w:val="0"/>
        <w:spacing w:line="200" w:lineRule="exact"/>
        <w:rPr>
          <w:rFonts w:asciiTheme="minorHAnsi" w:hAnsiTheme="minorHAnsi"/>
          <w:sz w:val="20"/>
          <w:szCs w:val="20"/>
        </w:rPr>
      </w:pPr>
    </w:p>
    <w:p w14:paraId="25451A49" w14:textId="77777777" w:rsidR="00D91BE6" w:rsidRPr="00143FAB" w:rsidRDefault="00D91BE6" w:rsidP="00D91BE6">
      <w:pPr>
        <w:kinsoku w:val="0"/>
        <w:overflowPunct w:val="0"/>
        <w:ind w:left="142"/>
        <w:rPr>
          <w:rFonts w:asciiTheme="minorHAnsi" w:hAnsiTheme="minorHAnsi"/>
        </w:rPr>
      </w:pPr>
      <w:r w:rsidRPr="00143FAB">
        <w:rPr>
          <w:rFonts w:asciiTheme="minorHAnsi" w:hAnsiTheme="minorHAnsi"/>
          <w:b/>
          <w:i/>
          <w:iCs/>
        </w:rPr>
        <w:t>2</w:t>
      </w:r>
      <w:r w:rsidRPr="00143FAB">
        <w:rPr>
          <w:rFonts w:asciiTheme="minorHAnsi" w:hAnsiTheme="minorHAnsi"/>
          <w:i/>
          <w:iCs/>
          <w:spacing w:val="-12"/>
        </w:rPr>
        <w:t xml:space="preserve"> </w:t>
      </w:r>
      <w:r w:rsidRPr="00143FAB">
        <w:rPr>
          <w:rFonts w:asciiTheme="minorHAnsi" w:hAnsiTheme="minorHAnsi"/>
          <w:b/>
          <w:bCs/>
          <w:i/>
          <w:iCs/>
          <w:spacing w:val="2"/>
        </w:rPr>
        <w:t>.5.</w:t>
      </w:r>
      <w:r w:rsidRPr="00143FAB">
        <w:rPr>
          <w:rFonts w:asciiTheme="minorHAnsi" w:hAnsiTheme="minorHAnsi"/>
          <w:b/>
          <w:bCs/>
          <w:i/>
          <w:iCs/>
        </w:rPr>
        <w:t>3</w:t>
      </w:r>
      <w:r w:rsidRPr="00143FAB">
        <w:rPr>
          <w:rFonts w:asciiTheme="minorHAnsi" w:hAnsiTheme="minorHAnsi"/>
          <w:b/>
          <w:bCs/>
          <w:i/>
          <w:iCs/>
          <w:spacing w:val="55"/>
        </w:rPr>
        <w:t xml:space="preserve"> </w:t>
      </w:r>
      <w:r w:rsidRPr="00143FAB">
        <w:rPr>
          <w:rFonts w:asciiTheme="minorHAnsi" w:hAnsiTheme="minorHAnsi"/>
          <w:b/>
          <w:bCs/>
          <w:i/>
          <w:iCs/>
          <w:spacing w:val="-11"/>
        </w:rPr>
        <w:t>T</w:t>
      </w:r>
      <w:r w:rsidRPr="00143FAB">
        <w:rPr>
          <w:rFonts w:asciiTheme="minorHAnsi" w:hAnsiTheme="minorHAnsi"/>
          <w:b/>
          <w:bCs/>
          <w:i/>
          <w:iCs/>
        </w:rPr>
        <w:t>ipo</w:t>
      </w:r>
      <w:r w:rsidRPr="00143FAB">
        <w:rPr>
          <w:rFonts w:asciiTheme="minorHAnsi" w:hAnsiTheme="minorHAnsi"/>
          <w:b/>
          <w:bCs/>
          <w:i/>
          <w:iCs/>
          <w:spacing w:val="2"/>
        </w:rPr>
        <w:t xml:space="preserve"> </w:t>
      </w:r>
      <w:r w:rsidRPr="00143FAB">
        <w:rPr>
          <w:rFonts w:asciiTheme="minorHAnsi" w:hAnsiTheme="minorHAnsi"/>
          <w:b/>
          <w:bCs/>
          <w:i/>
          <w:iCs/>
        </w:rPr>
        <w:t xml:space="preserve">di  </w:t>
      </w:r>
      <w:r w:rsidRPr="00143FAB">
        <w:rPr>
          <w:rFonts w:asciiTheme="minorHAnsi" w:hAnsiTheme="minorHAnsi"/>
          <w:b/>
          <w:bCs/>
          <w:i/>
          <w:iCs/>
          <w:spacing w:val="8"/>
        </w:rPr>
        <w:t xml:space="preserve"> </w:t>
      </w:r>
      <w:r w:rsidRPr="00143FAB">
        <w:rPr>
          <w:rFonts w:asciiTheme="minorHAnsi" w:hAnsiTheme="minorHAnsi"/>
          <w:b/>
          <w:bCs/>
          <w:i/>
          <w:iCs/>
          <w:spacing w:val="-2"/>
        </w:rPr>
        <w:t>c</w:t>
      </w:r>
      <w:r w:rsidRPr="00143FAB">
        <w:rPr>
          <w:rFonts w:asciiTheme="minorHAnsi" w:hAnsiTheme="minorHAnsi"/>
          <w:b/>
          <w:bCs/>
          <w:i/>
          <w:iCs/>
        </w:rPr>
        <w:t>o</w:t>
      </w:r>
      <w:r w:rsidRPr="00143FAB">
        <w:rPr>
          <w:rFonts w:asciiTheme="minorHAnsi" w:hAnsiTheme="minorHAnsi"/>
          <w:b/>
          <w:bCs/>
          <w:i/>
          <w:iCs/>
          <w:spacing w:val="-3"/>
        </w:rPr>
        <w:t>n</w:t>
      </w:r>
      <w:r w:rsidRPr="00143FAB">
        <w:rPr>
          <w:rFonts w:asciiTheme="minorHAnsi" w:hAnsiTheme="minorHAnsi"/>
          <w:b/>
          <w:bCs/>
          <w:i/>
          <w:iCs/>
          <w:spacing w:val="-2"/>
        </w:rPr>
        <w:t>fe</w:t>
      </w:r>
      <w:r w:rsidRPr="00143FAB">
        <w:rPr>
          <w:rFonts w:asciiTheme="minorHAnsi" w:hAnsiTheme="minorHAnsi"/>
          <w:b/>
          <w:bCs/>
          <w:i/>
          <w:iCs/>
        </w:rPr>
        <w:t>r</w:t>
      </w:r>
      <w:r w:rsidRPr="00143FAB">
        <w:rPr>
          <w:rFonts w:asciiTheme="minorHAnsi" w:hAnsiTheme="minorHAnsi"/>
          <w:b/>
          <w:bCs/>
          <w:i/>
          <w:iCs/>
          <w:spacing w:val="6"/>
        </w:rPr>
        <w:t>i</w:t>
      </w:r>
      <w:r w:rsidRPr="00143FAB">
        <w:rPr>
          <w:rFonts w:asciiTheme="minorHAnsi" w:hAnsiTheme="minorHAnsi"/>
          <w:b/>
          <w:bCs/>
          <w:i/>
          <w:iCs/>
        </w:rPr>
        <w:t>m</w:t>
      </w:r>
      <w:r w:rsidRPr="00143FAB">
        <w:rPr>
          <w:rFonts w:asciiTheme="minorHAnsi" w:hAnsiTheme="minorHAnsi"/>
          <w:b/>
          <w:bCs/>
          <w:i/>
          <w:iCs/>
          <w:spacing w:val="-2"/>
        </w:rPr>
        <w:t>e</w:t>
      </w:r>
      <w:r w:rsidRPr="00143FAB">
        <w:rPr>
          <w:rFonts w:asciiTheme="minorHAnsi" w:hAnsiTheme="minorHAnsi"/>
          <w:b/>
          <w:bCs/>
          <w:i/>
          <w:iCs/>
          <w:spacing w:val="-3"/>
        </w:rPr>
        <w:t>n</w:t>
      </w:r>
      <w:r w:rsidRPr="00143FAB">
        <w:rPr>
          <w:rFonts w:asciiTheme="minorHAnsi" w:hAnsiTheme="minorHAnsi"/>
          <w:b/>
          <w:bCs/>
          <w:i/>
          <w:iCs/>
        </w:rPr>
        <w:t>to</w:t>
      </w:r>
    </w:p>
    <w:p w14:paraId="670E34DD" w14:textId="77777777" w:rsidR="00D91BE6" w:rsidRPr="00143FAB" w:rsidRDefault="00D91BE6" w:rsidP="00D91BE6">
      <w:pPr>
        <w:kinsoku w:val="0"/>
        <w:overflowPunct w:val="0"/>
        <w:spacing w:before="5" w:line="120" w:lineRule="exact"/>
        <w:rPr>
          <w:rFonts w:asciiTheme="minorHAnsi" w:hAnsiTheme="minorHAnsi"/>
          <w:sz w:val="12"/>
          <w:szCs w:val="12"/>
        </w:rPr>
      </w:pPr>
    </w:p>
    <w:p w14:paraId="270EF407" w14:textId="77777777" w:rsidR="00D91BE6" w:rsidRPr="00143FAB" w:rsidRDefault="00D91BE6" w:rsidP="00D91BE6">
      <w:pPr>
        <w:kinsoku w:val="0"/>
        <w:overflowPunct w:val="0"/>
        <w:spacing w:line="200" w:lineRule="exact"/>
        <w:rPr>
          <w:rFonts w:asciiTheme="minorHAnsi" w:hAnsiTheme="minorHAnsi"/>
          <w:sz w:val="20"/>
          <w:szCs w:val="20"/>
        </w:rPr>
      </w:pPr>
    </w:p>
    <w:p w14:paraId="03B4800C" w14:textId="77777777" w:rsidR="00D91BE6" w:rsidRPr="00143FAB" w:rsidRDefault="00D91BE6" w:rsidP="00D91BE6">
      <w:pPr>
        <w:kinsoku w:val="0"/>
        <w:overflowPunct w:val="0"/>
        <w:spacing w:line="200" w:lineRule="exact"/>
        <w:rPr>
          <w:rFonts w:asciiTheme="minorHAnsi" w:hAnsiTheme="minorHAnsi"/>
          <w:sz w:val="20"/>
          <w:szCs w:val="20"/>
        </w:rPr>
      </w:pPr>
    </w:p>
    <w:p w14:paraId="3EA0F51F" w14:textId="39E033DF" w:rsidR="00D91BE6" w:rsidRDefault="00D91BE6" w:rsidP="00D91BE6">
      <w:pPr>
        <w:pStyle w:val="Corpotesto"/>
        <w:kinsoku w:val="0"/>
        <w:overflowPunct w:val="0"/>
        <w:ind w:left="225" w:right="2171"/>
        <w:jc w:val="both"/>
        <w:rPr>
          <w:rFonts w:asciiTheme="minorHAnsi" w:hAnsiTheme="minorHAnsi"/>
        </w:rPr>
      </w:pPr>
      <w:r>
        <w:rPr>
          <w:noProof/>
        </w:rPr>
        <mc:AlternateContent>
          <mc:Choice Requires="wpg">
            <w:drawing>
              <wp:anchor distT="0" distB="0" distL="114300" distR="114300" simplePos="0" relativeHeight="487631360" behindDoc="1" locked="0" layoutInCell="0" allowOverlap="1" wp14:anchorId="65E94A97" wp14:editId="43449A4C">
                <wp:simplePos x="0" y="0"/>
                <wp:positionH relativeFrom="page">
                  <wp:posOffset>709295</wp:posOffset>
                </wp:positionH>
                <wp:positionV relativeFrom="paragraph">
                  <wp:posOffset>4445</wp:posOffset>
                </wp:positionV>
                <wp:extent cx="6142355" cy="348615"/>
                <wp:effectExtent l="4445" t="6985" r="6350" b="6350"/>
                <wp:wrapNone/>
                <wp:docPr id="25316655" name="Gruppo 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2355" cy="348615"/>
                          <a:chOff x="1117" y="7"/>
                          <a:chExt cx="9673" cy="549"/>
                        </a:xfrm>
                      </wpg:grpSpPr>
                      <wps:wsp>
                        <wps:cNvPr id="1621990119" name="Freeform 116"/>
                        <wps:cNvSpPr>
                          <a:spLocks/>
                        </wps:cNvSpPr>
                        <wps:spPr bwMode="auto">
                          <a:xfrm>
                            <a:off x="1123" y="13"/>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738170" name="Freeform 117"/>
                        <wps:cNvSpPr>
                          <a:spLocks/>
                        </wps:cNvSpPr>
                        <wps:spPr bwMode="auto">
                          <a:xfrm>
                            <a:off x="1128" y="18"/>
                            <a:ext cx="20" cy="528"/>
                          </a:xfrm>
                          <a:custGeom>
                            <a:avLst/>
                            <a:gdLst>
                              <a:gd name="T0" fmla="*/ 0 w 20"/>
                              <a:gd name="T1" fmla="*/ 0 h 528"/>
                              <a:gd name="T2" fmla="*/ 0 w 20"/>
                              <a:gd name="T3" fmla="*/ 527 h 528"/>
                            </a:gdLst>
                            <a:ahLst/>
                            <a:cxnLst>
                              <a:cxn ang="0">
                                <a:pos x="T0" y="T1"/>
                              </a:cxn>
                              <a:cxn ang="0">
                                <a:pos x="T2" y="T3"/>
                              </a:cxn>
                            </a:cxnLst>
                            <a:rect l="0" t="0" r="r" b="b"/>
                            <a:pathLst>
                              <a:path w="20" h="528">
                                <a:moveTo>
                                  <a:pt x="0" y="0"/>
                                </a:moveTo>
                                <a:lnTo>
                                  <a:pt x="0" y="5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4993730" name="Freeform 118"/>
                        <wps:cNvSpPr>
                          <a:spLocks/>
                        </wps:cNvSpPr>
                        <wps:spPr bwMode="auto">
                          <a:xfrm>
                            <a:off x="1123" y="550"/>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0444055" name="Freeform 119"/>
                        <wps:cNvSpPr>
                          <a:spLocks/>
                        </wps:cNvSpPr>
                        <wps:spPr bwMode="auto">
                          <a:xfrm>
                            <a:off x="5531" y="18"/>
                            <a:ext cx="20" cy="528"/>
                          </a:xfrm>
                          <a:custGeom>
                            <a:avLst/>
                            <a:gdLst>
                              <a:gd name="T0" fmla="*/ 0 w 20"/>
                              <a:gd name="T1" fmla="*/ 0 h 528"/>
                              <a:gd name="T2" fmla="*/ 0 w 20"/>
                              <a:gd name="T3" fmla="*/ 527 h 528"/>
                            </a:gdLst>
                            <a:ahLst/>
                            <a:cxnLst>
                              <a:cxn ang="0">
                                <a:pos x="T0" y="T1"/>
                              </a:cxn>
                              <a:cxn ang="0">
                                <a:pos x="T2" y="T3"/>
                              </a:cxn>
                            </a:cxnLst>
                            <a:rect l="0" t="0" r="r" b="b"/>
                            <a:pathLst>
                              <a:path w="20" h="528">
                                <a:moveTo>
                                  <a:pt x="0" y="0"/>
                                </a:moveTo>
                                <a:lnTo>
                                  <a:pt x="0" y="5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5930762" name="Freeform 120"/>
                        <wps:cNvSpPr>
                          <a:spLocks/>
                        </wps:cNvSpPr>
                        <wps:spPr bwMode="auto">
                          <a:xfrm>
                            <a:off x="10780" y="18"/>
                            <a:ext cx="20" cy="528"/>
                          </a:xfrm>
                          <a:custGeom>
                            <a:avLst/>
                            <a:gdLst>
                              <a:gd name="T0" fmla="*/ 0 w 20"/>
                              <a:gd name="T1" fmla="*/ 0 h 528"/>
                              <a:gd name="T2" fmla="*/ 0 w 20"/>
                              <a:gd name="T3" fmla="*/ 527 h 528"/>
                            </a:gdLst>
                            <a:ahLst/>
                            <a:cxnLst>
                              <a:cxn ang="0">
                                <a:pos x="T0" y="T1"/>
                              </a:cxn>
                              <a:cxn ang="0">
                                <a:pos x="T2" y="T3"/>
                              </a:cxn>
                            </a:cxnLst>
                            <a:rect l="0" t="0" r="r" b="b"/>
                            <a:pathLst>
                              <a:path w="20" h="528">
                                <a:moveTo>
                                  <a:pt x="0" y="0"/>
                                </a:moveTo>
                                <a:lnTo>
                                  <a:pt x="0" y="527"/>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1D30B5" id="Gruppo 81" o:spid="_x0000_s1026" style="position:absolute;margin-left:55.85pt;margin-top:.35pt;width:483.65pt;height:27.45pt;z-index:-15685120;mso-position-horizontal-relative:page" coordorigin="1117,7" coordsize="9673,5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" o:allowincell="f">
                <v:shape id="Freeform 116" o:spid="_x0000_s1027" style="position:absolute;left:1123;top:13;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" path="m,l9661,e" filled="f" strokeweight=".20458mm">
                  <v:path arrowok="t" o:connecttype="custom" o:connectlocs="0,0;9661,0" o:connectangles="0,0"/>
                </v:shape>
                <v:shape id="Freeform 117" o:spid="_x0000_s1028" style="position:absolute;left:1128;top:18;width:20;height:528;visibility:visible;mso-wrap-style:square;v-text-anchor:top" coordsize="20,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" path="m,l,527e" filled="f" strokeweight=".20458mm">
                  <v:path arrowok="t" o:connecttype="custom" o:connectlocs="0,0;0,527" o:connectangles="0,0"/>
                </v:shape>
                <v:shape id="Freeform 118" o:spid="_x0000_s1029" style="position:absolute;left:1123;top:550;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" path="m,l9661,e" filled="f" strokeweight=".20458mm">
                  <v:path arrowok="t" o:connecttype="custom" o:connectlocs="0,0;9661,0" o:connectangles="0,0"/>
                </v:shape>
                <v:shape id="Freeform 119" o:spid="_x0000_s1030" style="position:absolute;left:5531;top:18;width:20;height:528;visibility:visible;mso-wrap-style:square;v-text-anchor:top" coordsize="20,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" path="m,l,527e" filled="f" strokeweight=".20458mm">
                  <v:path arrowok="t" o:connecttype="custom" o:connectlocs="0,0;0,527" o:connectangles="0,0"/>
                </v:shape>
                <v:shape id="Freeform 120" o:spid="_x0000_s1031" style="position:absolute;left:10780;top:18;width:20;height:528;visibility:visible;mso-wrap-style:square;v-text-anchor:top" coordsize="20,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" path="m,l,527e" filled="f" strokeweight=".20458mm">
                  <v:path arrowok="t" o:connecttype="custom" o:connectlocs="0,0;0,527" o:connectangles="0,0"/>
                </v:shape>
                <w10:wrap anchorx="page"/>
              </v:group>
            </w:pict>
          </mc:Fallback>
        </mc:AlternateContent>
      </w:r>
      <w:r w:rsidRPr="00143FAB">
        <w:rPr>
          <w:rFonts w:asciiTheme="minorHAnsi" w:hAnsiTheme="minorHAnsi"/>
          <w:spacing w:val="-6"/>
        </w:rPr>
        <w:t>U</w:t>
      </w:r>
      <w:r w:rsidRPr="00143FAB">
        <w:rPr>
          <w:rFonts w:asciiTheme="minorHAnsi" w:hAnsiTheme="minorHAnsi"/>
          <w:spacing w:val="3"/>
        </w:rPr>
        <w:t>T</w:t>
      </w:r>
      <w:r w:rsidRPr="00143FAB">
        <w:rPr>
          <w:rFonts w:asciiTheme="minorHAnsi" w:hAnsiTheme="minorHAnsi"/>
        </w:rPr>
        <w:t>E</w:t>
      </w:r>
      <w:r w:rsidRPr="00143FAB">
        <w:rPr>
          <w:rFonts w:asciiTheme="minorHAnsi" w:hAnsiTheme="minorHAnsi"/>
          <w:spacing w:val="-2"/>
        </w:rPr>
        <w:t>N</w:t>
      </w:r>
      <w:r w:rsidRPr="00143FAB">
        <w:rPr>
          <w:rFonts w:asciiTheme="minorHAnsi" w:hAnsiTheme="minorHAnsi"/>
        </w:rPr>
        <w:t>ZE</w:t>
      </w:r>
      <w:r w:rsidRPr="00143FAB">
        <w:rPr>
          <w:rFonts w:asciiTheme="minorHAnsi" w:hAnsiTheme="minorHAnsi"/>
          <w:spacing w:val="1"/>
        </w:rPr>
        <w:t xml:space="preserve"> </w:t>
      </w:r>
      <w:r w:rsidRPr="00143FAB">
        <w:rPr>
          <w:rFonts w:asciiTheme="minorHAnsi" w:hAnsiTheme="minorHAnsi"/>
          <w:spacing w:val="7"/>
        </w:rPr>
        <w:t>r</w:t>
      </w:r>
      <w:r w:rsidRPr="00143FAB">
        <w:rPr>
          <w:rFonts w:asciiTheme="minorHAnsi" w:hAnsiTheme="minorHAnsi"/>
          <w:spacing w:val="-7"/>
        </w:rPr>
        <w:t>e</w:t>
      </w:r>
      <w:r w:rsidRPr="00143FAB">
        <w:rPr>
          <w:rFonts w:asciiTheme="minorHAnsi" w:hAnsiTheme="minorHAnsi"/>
          <w:spacing w:val="5"/>
        </w:rPr>
        <w:t>s</w:t>
      </w:r>
      <w:r w:rsidRPr="00143FAB">
        <w:rPr>
          <w:rFonts w:asciiTheme="minorHAnsi" w:hAnsiTheme="minorHAnsi"/>
        </w:rPr>
        <w:t>id</w:t>
      </w:r>
      <w:r w:rsidRPr="00143FAB">
        <w:rPr>
          <w:rFonts w:asciiTheme="minorHAnsi" w:hAnsiTheme="minorHAnsi"/>
          <w:spacing w:val="-2"/>
        </w:rPr>
        <w:t>e</w:t>
      </w:r>
      <w:r w:rsidRPr="00143FAB">
        <w:rPr>
          <w:rFonts w:asciiTheme="minorHAnsi" w:hAnsiTheme="minorHAnsi"/>
        </w:rPr>
        <w:t>n</w:t>
      </w:r>
      <w:r w:rsidRPr="00143FAB">
        <w:rPr>
          <w:rFonts w:asciiTheme="minorHAnsi" w:hAnsiTheme="minorHAnsi"/>
          <w:spacing w:val="2"/>
        </w:rPr>
        <w:t>z</w:t>
      </w:r>
      <w:r w:rsidRPr="00143FAB">
        <w:rPr>
          <w:rFonts w:asciiTheme="minorHAnsi" w:hAnsiTheme="minorHAnsi"/>
          <w:spacing w:val="-4"/>
        </w:rPr>
        <w:t>i</w:t>
      </w:r>
      <w:r w:rsidRPr="00143FAB">
        <w:rPr>
          <w:rFonts w:asciiTheme="minorHAnsi" w:hAnsiTheme="minorHAnsi"/>
          <w:spacing w:val="7"/>
        </w:rPr>
        <w:t>a</w:t>
      </w:r>
      <w:r w:rsidRPr="00143FAB">
        <w:rPr>
          <w:rFonts w:asciiTheme="minorHAnsi" w:hAnsiTheme="minorHAnsi"/>
        </w:rPr>
        <w:t xml:space="preserve">li                                           </w:t>
      </w:r>
      <w:r w:rsidRPr="00143FAB">
        <w:rPr>
          <w:rFonts w:asciiTheme="minorHAnsi" w:hAnsiTheme="minorHAnsi"/>
          <w:spacing w:val="18"/>
        </w:rPr>
        <w:t xml:space="preserve"> </w:t>
      </w:r>
      <w:r>
        <w:rPr>
          <w:rFonts w:asciiTheme="minorHAnsi" w:hAnsiTheme="minorHAnsi"/>
          <w:spacing w:val="18"/>
        </w:rPr>
        <w:t xml:space="preserve">       </w:t>
      </w:r>
      <w:r w:rsidRPr="00143FAB">
        <w:rPr>
          <w:rFonts w:asciiTheme="minorHAnsi" w:hAnsiTheme="minorHAnsi"/>
          <w:spacing w:val="1"/>
        </w:rPr>
        <w:t>S</w:t>
      </w:r>
      <w:r w:rsidRPr="00143FAB">
        <w:rPr>
          <w:rFonts w:asciiTheme="minorHAnsi" w:hAnsiTheme="minorHAnsi"/>
          <w:spacing w:val="2"/>
        </w:rPr>
        <w:t>a</w:t>
      </w:r>
      <w:r w:rsidRPr="00143FAB">
        <w:rPr>
          <w:rFonts w:asciiTheme="minorHAnsi" w:hAnsiTheme="minorHAnsi"/>
          <w:spacing w:val="-2"/>
        </w:rPr>
        <w:t>cc</w:t>
      </w:r>
      <w:r w:rsidRPr="00143FAB">
        <w:rPr>
          <w:rFonts w:asciiTheme="minorHAnsi" w:hAnsiTheme="minorHAnsi"/>
          <w:spacing w:val="-5"/>
        </w:rPr>
        <w:t>h</w:t>
      </w:r>
      <w:r w:rsidRPr="00143FAB">
        <w:rPr>
          <w:rFonts w:asciiTheme="minorHAnsi" w:hAnsiTheme="minorHAnsi"/>
        </w:rPr>
        <w:t>i</w:t>
      </w:r>
      <w:r w:rsidRPr="00143FAB">
        <w:rPr>
          <w:rFonts w:asciiTheme="minorHAnsi" w:hAnsiTheme="minorHAnsi"/>
          <w:spacing w:val="-1"/>
        </w:rPr>
        <w:t xml:space="preserve"> </w:t>
      </w:r>
      <w:r w:rsidRPr="00143FAB">
        <w:rPr>
          <w:rFonts w:asciiTheme="minorHAnsi" w:hAnsiTheme="minorHAnsi"/>
          <w:spacing w:val="2"/>
        </w:rPr>
        <w:t xml:space="preserve">grigi </w:t>
      </w:r>
      <w:r w:rsidRPr="00143FAB">
        <w:rPr>
          <w:rFonts w:asciiTheme="minorHAnsi" w:hAnsiTheme="minorHAnsi"/>
          <w:spacing w:val="-4"/>
        </w:rPr>
        <w:t>l</w:t>
      </w:r>
      <w:r w:rsidRPr="00143FAB">
        <w:rPr>
          <w:rFonts w:asciiTheme="minorHAnsi" w:hAnsiTheme="minorHAnsi"/>
        </w:rPr>
        <w:t>t.</w:t>
      </w:r>
      <w:r w:rsidRPr="00143FAB">
        <w:rPr>
          <w:rFonts w:asciiTheme="minorHAnsi" w:hAnsiTheme="minorHAnsi"/>
          <w:spacing w:val="-1"/>
        </w:rPr>
        <w:t xml:space="preserve"> </w:t>
      </w:r>
      <w:r w:rsidRPr="00143FAB">
        <w:rPr>
          <w:rFonts w:asciiTheme="minorHAnsi" w:hAnsiTheme="minorHAnsi"/>
        </w:rPr>
        <w:t>80</w:t>
      </w:r>
      <w:r w:rsidRPr="00143FAB">
        <w:rPr>
          <w:rFonts w:asciiTheme="minorHAnsi" w:hAnsiTheme="minorHAnsi"/>
          <w:spacing w:val="-3"/>
        </w:rPr>
        <w:t xml:space="preserve"> </w:t>
      </w:r>
      <w:r w:rsidRPr="00143FAB">
        <w:rPr>
          <w:rFonts w:asciiTheme="minorHAnsi" w:hAnsiTheme="minorHAnsi"/>
        </w:rPr>
        <w:t>sp</w:t>
      </w:r>
      <w:r w:rsidRPr="00143FAB">
        <w:rPr>
          <w:rFonts w:asciiTheme="minorHAnsi" w:hAnsiTheme="minorHAnsi"/>
          <w:spacing w:val="-7"/>
        </w:rPr>
        <w:t>e</w:t>
      </w:r>
      <w:r w:rsidRPr="00143FAB">
        <w:rPr>
          <w:rFonts w:asciiTheme="minorHAnsi" w:hAnsiTheme="minorHAnsi"/>
        </w:rPr>
        <w:t>ss</w:t>
      </w:r>
      <w:r w:rsidRPr="00143FAB">
        <w:rPr>
          <w:rFonts w:asciiTheme="minorHAnsi" w:hAnsiTheme="minorHAnsi"/>
          <w:spacing w:val="-5"/>
        </w:rPr>
        <w:t>o</w:t>
      </w:r>
      <w:r w:rsidRPr="00143FAB">
        <w:rPr>
          <w:rFonts w:asciiTheme="minorHAnsi" w:hAnsiTheme="minorHAnsi"/>
          <w:spacing w:val="7"/>
        </w:rPr>
        <w:t>r</w:t>
      </w:r>
      <w:r w:rsidRPr="00143FAB">
        <w:rPr>
          <w:rFonts w:asciiTheme="minorHAnsi" w:hAnsiTheme="minorHAnsi"/>
        </w:rPr>
        <w:t xml:space="preserve">e </w:t>
      </w:r>
      <w:r w:rsidRPr="00143FAB">
        <w:rPr>
          <w:rFonts w:asciiTheme="minorHAnsi" w:hAnsiTheme="minorHAnsi"/>
          <w:spacing w:val="-4"/>
        </w:rPr>
        <w:t>m</w:t>
      </w:r>
      <w:r w:rsidRPr="00143FAB">
        <w:rPr>
          <w:rFonts w:asciiTheme="minorHAnsi" w:hAnsiTheme="minorHAnsi"/>
          <w:spacing w:val="-5"/>
        </w:rPr>
        <w:t>y</w:t>
      </w:r>
      <w:r w:rsidRPr="00143FAB">
        <w:rPr>
          <w:rFonts w:asciiTheme="minorHAnsi" w:hAnsiTheme="minorHAnsi"/>
        </w:rPr>
        <w:t>35</w:t>
      </w:r>
    </w:p>
    <w:p w14:paraId="3FE878E8" w14:textId="77777777" w:rsidR="00D91BE6" w:rsidRPr="00143FAB" w:rsidRDefault="00D91BE6" w:rsidP="00D91BE6">
      <w:pPr>
        <w:pStyle w:val="Corpotesto"/>
        <w:kinsoku w:val="0"/>
        <w:overflowPunct w:val="0"/>
        <w:ind w:left="225" w:right="2171"/>
        <w:jc w:val="both"/>
        <w:rPr>
          <w:rFonts w:asciiTheme="minorHAnsi" w:hAnsiTheme="minorHAnsi"/>
        </w:rPr>
      </w:pPr>
      <w:r>
        <w:rPr>
          <w:rFonts w:asciiTheme="minorHAnsi" w:hAnsiTheme="minorHAnsi"/>
        </w:rPr>
        <w:t xml:space="preserve">                                                                                         Mastello Jolly</w:t>
      </w:r>
    </w:p>
    <w:p w14:paraId="54734388" w14:textId="77777777" w:rsidR="00D91BE6" w:rsidRPr="00143FAB" w:rsidRDefault="00D91BE6" w:rsidP="00D91BE6">
      <w:pPr>
        <w:kinsoku w:val="0"/>
        <w:overflowPunct w:val="0"/>
        <w:spacing w:line="200" w:lineRule="exact"/>
        <w:rPr>
          <w:rFonts w:asciiTheme="minorHAnsi" w:hAnsiTheme="minorHAnsi"/>
          <w:sz w:val="20"/>
          <w:szCs w:val="20"/>
        </w:rPr>
      </w:pPr>
    </w:p>
    <w:p w14:paraId="64F29DC8" w14:textId="77777777" w:rsidR="00D91BE6" w:rsidRPr="00143FAB" w:rsidRDefault="00D91BE6" w:rsidP="00D91BE6">
      <w:pPr>
        <w:kinsoku w:val="0"/>
        <w:overflowPunct w:val="0"/>
        <w:spacing w:line="200" w:lineRule="exact"/>
        <w:rPr>
          <w:rFonts w:asciiTheme="minorHAnsi" w:hAnsiTheme="minorHAnsi"/>
          <w:sz w:val="20"/>
          <w:szCs w:val="20"/>
        </w:rPr>
      </w:pPr>
    </w:p>
    <w:p w14:paraId="4A9BF8A4" w14:textId="77777777" w:rsidR="00D91BE6" w:rsidRPr="00143FAB" w:rsidRDefault="00D91BE6" w:rsidP="00D91BE6">
      <w:pPr>
        <w:kinsoku w:val="0"/>
        <w:overflowPunct w:val="0"/>
        <w:spacing w:before="15" w:line="220" w:lineRule="exact"/>
        <w:rPr>
          <w:rFonts w:asciiTheme="minorHAnsi" w:hAnsiTheme="minorHAnsi"/>
        </w:rPr>
      </w:pPr>
    </w:p>
    <w:p w14:paraId="5C9E9680" w14:textId="77777777" w:rsidR="00D91BE6" w:rsidRPr="00143FAB" w:rsidRDefault="00D91BE6" w:rsidP="00D91BE6">
      <w:pPr>
        <w:numPr>
          <w:ilvl w:val="2"/>
          <w:numId w:val="33"/>
        </w:numPr>
        <w:tabs>
          <w:tab w:val="left" w:pos="657"/>
        </w:tabs>
        <w:kinsoku w:val="0"/>
        <w:overflowPunct w:val="0"/>
        <w:adjustRightInd w:val="0"/>
        <w:spacing w:before="72"/>
        <w:ind w:left="1134" w:hanging="992"/>
        <w:rPr>
          <w:rFonts w:asciiTheme="minorHAnsi" w:hAnsiTheme="minorHAnsi"/>
        </w:rPr>
      </w:pPr>
      <w:r w:rsidRPr="00143FAB">
        <w:rPr>
          <w:rFonts w:asciiTheme="minorHAnsi" w:hAnsiTheme="minorHAnsi"/>
          <w:b/>
          <w:bCs/>
          <w:i/>
          <w:iCs/>
          <w:spacing w:val="-11"/>
        </w:rPr>
        <w:t>T</w:t>
      </w:r>
      <w:r w:rsidRPr="00143FAB">
        <w:rPr>
          <w:rFonts w:asciiTheme="minorHAnsi" w:hAnsiTheme="minorHAnsi"/>
          <w:b/>
          <w:bCs/>
          <w:i/>
          <w:iCs/>
        </w:rPr>
        <w:t>ipo</w:t>
      </w:r>
      <w:r w:rsidRPr="00143FAB">
        <w:rPr>
          <w:rFonts w:asciiTheme="minorHAnsi" w:hAnsiTheme="minorHAnsi"/>
          <w:b/>
          <w:bCs/>
          <w:i/>
          <w:iCs/>
          <w:spacing w:val="2"/>
        </w:rPr>
        <w:t xml:space="preserve"> </w:t>
      </w:r>
      <w:r w:rsidRPr="00143FAB">
        <w:rPr>
          <w:rFonts w:asciiTheme="minorHAnsi" w:hAnsiTheme="minorHAnsi"/>
          <w:b/>
          <w:bCs/>
          <w:i/>
          <w:iCs/>
        </w:rPr>
        <w:t>di</w:t>
      </w:r>
      <w:r w:rsidRPr="00143FAB">
        <w:rPr>
          <w:rFonts w:asciiTheme="minorHAnsi" w:hAnsiTheme="minorHAnsi"/>
          <w:b/>
          <w:bCs/>
          <w:i/>
          <w:iCs/>
          <w:spacing w:val="3"/>
        </w:rPr>
        <w:t xml:space="preserve"> </w:t>
      </w:r>
      <w:r w:rsidRPr="00143FAB">
        <w:rPr>
          <w:rFonts w:asciiTheme="minorHAnsi" w:hAnsiTheme="minorHAnsi"/>
          <w:b/>
          <w:bCs/>
          <w:i/>
          <w:iCs/>
        </w:rPr>
        <w:t>a</w:t>
      </w:r>
      <w:r w:rsidRPr="00143FAB">
        <w:rPr>
          <w:rFonts w:asciiTheme="minorHAnsi" w:hAnsiTheme="minorHAnsi"/>
          <w:b/>
          <w:bCs/>
          <w:i/>
          <w:iCs/>
          <w:spacing w:val="1"/>
        </w:rPr>
        <w:t>u</w:t>
      </w:r>
      <w:r w:rsidRPr="00143FAB">
        <w:rPr>
          <w:rFonts w:asciiTheme="minorHAnsi" w:hAnsiTheme="minorHAnsi"/>
          <w:b/>
          <w:bCs/>
          <w:i/>
          <w:iCs/>
        </w:rPr>
        <w:t>to</w:t>
      </w:r>
      <w:r w:rsidRPr="00143FAB">
        <w:rPr>
          <w:rFonts w:asciiTheme="minorHAnsi" w:hAnsiTheme="minorHAnsi"/>
          <w:b/>
          <w:bCs/>
          <w:i/>
          <w:iCs/>
          <w:spacing w:val="-4"/>
        </w:rPr>
        <w:t>m</w:t>
      </w:r>
      <w:r w:rsidRPr="00143FAB">
        <w:rPr>
          <w:rFonts w:asciiTheme="minorHAnsi" w:hAnsiTheme="minorHAnsi"/>
          <w:b/>
          <w:bCs/>
          <w:i/>
          <w:iCs/>
          <w:spacing w:val="-2"/>
        </w:rPr>
        <w:t>e</w:t>
      </w:r>
      <w:r w:rsidRPr="00143FAB">
        <w:rPr>
          <w:rFonts w:asciiTheme="minorHAnsi" w:hAnsiTheme="minorHAnsi"/>
          <w:b/>
          <w:bCs/>
          <w:i/>
          <w:iCs/>
        </w:rPr>
        <w:t>zzi</w:t>
      </w:r>
    </w:p>
    <w:p w14:paraId="4B008E0E" w14:textId="77777777" w:rsidR="00D91BE6" w:rsidRPr="00143FAB" w:rsidRDefault="00D91BE6" w:rsidP="00D91BE6">
      <w:pPr>
        <w:kinsoku w:val="0"/>
        <w:overflowPunct w:val="0"/>
        <w:spacing w:before="4" w:line="280" w:lineRule="exact"/>
        <w:rPr>
          <w:rFonts w:asciiTheme="minorHAnsi" w:hAnsiTheme="minorHAnsi"/>
          <w:sz w:val="28"/>
          <w:szCs w:val="28"/>
        </w:rPr>
      </w:pPr>
    </w:p>
    <w:p w14:paraId="6F569BF4" w14:textId="7F2A4345" w:rsidR="00D91BE6" w:rsidRPr="00143FAB" w:rsidRDefault="00D91BE6" w:rsidP="00D91BE6">
      <w:pPr>
        <w:pStyle w:val="Corpotesto"/>
        <w:tabs>
          <w:tab w:val="left" w:pos="4662"/>
        </w:tabs>
        <w:kinsoku w:val="0"/>
        <w:overflowPunct w:val="0"/>
        <w:ind w:left="215"/>
        <w:rPr>
          <w:rFonts w:asciiTheme="minorHAnsi" w:hAnsiTheme="minorHAnsi"/>
        </w:rPr>
      </w:pPr>
      <w:r>
        <w:rPr>
          <w:noProof/>
        </w:rPr>
        <mc:AlternateContent>
          <mc:Choice Requires="wpg">
            <w:drawing>
              <wp:anchor distT="0" distB="0" distL="114300" distR="114300" simplePos="0" relativeHeight="487632384" behindDoc="1" locked="0" layoutInCell="0" allowOverlap="1" wp14:anchorId="41DF7918" wp14:editId="1ABA7BC0">
                <wp:simplePos x="0" y="0"/>
                <wp:positionH relativeFrom="page">
                  <wp:posOffset>709295</wp:posOffset>
                </wp:positionH>
                <wp:positionV relativeFrom="paragraph">
                  <wp:posOffset>4445</wp:posOffset>
                </wp:positionV>
                <wp:extent cx="6142355" cy="845820"/>
                <wp:effectExtent l="4445" t="5080" r="6350" b="6350"/>
                <wp:wrapNone/>
                <wp:docPr id="1069070220" name="Grup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2355" cy="845820"/>
                          <a:chOff x="1117" y="7"/>
                          <a:chExt cx="9673" cy="1332"/>
                        </a:xfrm>
                      </wpg:grpSpPr>
                      <wps:wsp>
                        <wps:cNvPr id="391761932" name="Freeform 122"/>
                        <wps:cNvSpPr>
                          <a:spLocks/>
                        </wps:cNvSpPr>
                        <wps:spPr bwMode="auto">
                          <a:xfrm>
                            <a:off x="1123" y="13"/>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2905919" name="Freeform 123"/>
                        <wps:cNvSpPr>
                          <a:spLocks/>
                        </wps:cNvSpPr>
                        <wps:spPr bwMode="auto">
                          <a:xfrm>
                            <a:off x="1128" y="18"/>
                            <a:ext cx="20" cy="1311"/>
                          </a:xfrm>
                          <a:custGeom>
                            <a:avLst/>
                            <a:gdLst>
                              <a:gd name="T0" fmla="*/ 0 w 20"/>
                              <a:gd name="T1" fmla="*/ 0 h 1311"/>
                              <a:gd name="T2" fmla="*/ 0 w 20"/>
                              <a:gd name="T3" fmla="*/ 1310 h 1311"/>
                            </a:gdLst>
                            <a:ahLst/>
                            <a:cxnLst>
                              <a:cxn ang="0">
                                <a:pos x="T0" y="T1"/>
                              </a:cxn>
                              <a:cxn ang="0">
                                <a:pos x="T2" y="T3"/>
                              </a:cxn>
                            </a:cxnLst>
                            <a:rect l="0" t="0" r="r" b="b"/>
                            <a:pathLst>
                              <a:path w="20" h="1311">
                                <a:moveTo>
                                  <a:pt x="0" y="0"/>
                                </a:moveTo>
                                <a:lnTo>
                                  <a:pt x="0" y="131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1505213" name="Freeform 124"/>
                        <wps:cNvSpPr>
                          <a:spLocks/>
                        </wps:cNvSpPr>
                        <wps:spPr bwMode="auto">
                          <a:xfrm>
                            <a:off x="1123" y="1334"/>
                            <a:ext cx="9662" cy="20"/>
                          </a:xfrm>
                          <a:custGeom>
                            <a:avLst/>
                            <a:gdLst>
                              <a:gd name="T0" fmla="*/ 0 w 9662"/>
                              <a:gd name="T1" fmla="*/ 0 h 20"/>
                              <a:gd name="T2" fmla="*/ 9661 w 9662"/>
                              <a:gd name="T3" fmla="*/ 0 h 20"/>
                            </a:gdLst>
                            <a:ahLst/>
                            <a:cxnLst>
                              <a:cxn ang="0">
                                <a:pos x="T0" y="T1"/>
                              </a:cxn>
                              <a:cxn ang="0">
                                <a:pos x="T2" y="T3"/>
                              </a:cxn>
                            </a:cxnLst>
                            <a:rect l="0" t="0" r="r" b="b"/>
                            <a:pathLst>
                              <a:path w="9662" h="20">
                                <a:moveTo>
                                  <a:pt x="0" y="0"/>
                                </a:moveTo>
                                <a:lnTo>
                                  <a:pt x="9661"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0075012" name="Freeform 125"/>
                        <wps:cNvSpPr>
                          <a:spLocks/>
                        </wps:cNvSpPr>
                        <wps:spPr bwMode="auto">
                          <a:xfrm>
                            <a:off x="5584" y="18"/>
                            <a:ext cx="20" cy="1311"/>
                          </a:xfrm>
                          <a:custGeom>
                            <a:avLst/>
                            <a:gdLst>
                              <a:gd name="T0" fmla="*/ 0 w 20"/>
                              <a:gd name="T1" fmla="*/ 0 h 1311"/>
                              <a:gd name="T2" fmla="*/ 0 w 20"/>
                              <a:gd name="T3" fmla="*/ 1310 h 1311"/>
                            </a:gdLst>
                            <a:ahLst/>
                            <a:cxnLst>
                              <a:cxn ang="0">
                                <a:pos x="T0" y="T1"/>
                              </a:cxn>
                              <a:cxn ang="0">
                                <a:pos x="T2" y="T3"/>
                              </a:cxn>
                            </a:cxnLst>
                            <a:rect l="0" t="0" r="r" b="b"/>
                            <a:pathLst>
                              <a:path w="20" h="1311">
                                <a:moveTo>
                                  <a:pt x="0" y="0"/>
                                </a:moveTo>
                                <a:lnTo>
                                  <a:pt x="0" y="131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8744538" name="Freeform 126"/>
                        <wps:cNvSpPr>
                          <a:spLocks/>
                        </wps:cNvSpPr>
                        <wps:spPr bwMode="auto">
                          <a:xfrm>
                            <a:off x="10780" y="18"/>
                            <a:ext cx="20" cy="1311"/>
                          </a:xfrm>
                          <a:custGeom>
                            <a:avLst/>
                            <a:gdLst>
                              <a:gd name="T0" fmla="*/ 0 w 20"/>
                              <a:gd name="T1" fmla="*/ 0 h 1311"/>
                              <a:gd name="T2" fmla="*/ 0 w 20"/>
                              <a:gd name="T3" fmla="*/ 1310 h 1311"/>
                            </a:gdLst>
                            <a:ahLst/>
                            <a:cxnLst>
                              <a:cxn ang="0">
                                <a:pos x="T0" y="T1"/>
                              </a:cxn>
                              <a:cxn ang="0">
                                <a:pos x="T2" y="T3"/>
                              </a:cxn>
                            </a:cxnLst>
                            <a:rect l="0" t="0" r="r" b="b"/>
                            <a:pathLst>
                              <a:path w="20" h="1311">
                                <a:moveTo>
                                  <a:pt x="0" y="0"/>
                                </a:moveTo>
                                <a:lnTo>
                                  <a:pt x="0" y="131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F96772" id="Gruppo 80" o:spid="_x0000_s1026" style="position:absolute;margin-left:55.85pt;margin-top:.35pt;width:483.65pt;height:66.6pt;z-index:-15684096;mso-position-horizontal-relative:page" coordorigin="1117,7" coordsize="9673,13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" o:allowincell="f">
                <v:shape id="Freeform 122" o:spid="_x0000_s1027" style="position:absolute;left:1123;top:13;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" path="m,l9661,e" filled="f" strokeweight=".58pt">
                  <v:path arrowok="t" o:connecttype="custom" o:connectlocs="0,0;9661,0" o:connectangles="0,0"/>
                </v:shape>
                <v:shape id="Freeform 123" o:spid="_x0000_s1028" style="position:absolute;left:1128;top:18;width:20;height:1311;visibility:visible;mso-wrap-style:square;v-text-anchor:top" coordsize="20,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" path="m,l,1310e" filled="f" strokeweight=".20458mm">
                  <v:path arrowok="t" o:connecttype="custom" o:connectlocs="0,0;0,1310" o:connectangles="0,0"/>
                </v:shape>
                <v:shape id="Freeform 124" o:spid="_x0000_s1029" style="position:absolute;left:1123;top:1334;width:9662;height:20;visibility:visible;mso-wrap-style:square;v-text-anchor:top" coordsize="966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" path="m,l9661,e" filled="f" strokeweight=".20458mm">
                  <v:path arrowok="t" o:connecttype="custom" o:connectlocs="0,0;9661,0" o:connectangles="0,0"/>
                </v:shape>
                <v:shape id="Freeform 125" o:spid="_x0000_s1030" style="position:absolute;left:5584;top:18;width:20;height:1311;visibility:visible;mso-wrap-style:square;v-text-anchor:top" coordsize="20,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" path="m,l,1310e" filled="f" strokeweight=".58pt">
                  <v:path arrowok="t" o:connecttype="custom" o:connectlocs="0,0;0,1310" o:connectangles="0,0"/>
                </v:shape>
                <v:shape id="Freeform 126" o:spid="_x0000_s1031" style="position:absolute;left:10780;top:18;width:20;height:1311;visibility:visible;mso-wrap-style:square;v-text-anchor:top" coordsize="20,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" path="m,l,1310e" filled="f" strokeweight=".20458mm">
                  <v:path arrowok="t" o:connecttype="custom" o:connectlocs="0,0;0,1310" o:connectangles="0,0"/>
                </v:shape>
                <w10:wrap anchorx="page"/>
              </v:group>
            </w:pict>
          </mc:Fallback>
        </mc:AlternateContent>
      </w:r>
      <w:r w:rsidRPr="00143FAB">
        <w:rPr>
          <w:rFonts w:asciiTheme="minorHAnsi" w:hAnsiTheme="minorHAnsi"/>
          <w:spacing w:val="1"/>
          <w:position w:val="1"/>
        </w:rPr>
        <w:t>R</w:t>
      </w:r>
      <w:r w:rsidRPr="00143FAB">
        <w:rPr>
          <w:rFonts w:asciiTheme="minorHAnsi" w:hAnsiTheme="minorHAnsi"/>
          <w:spacing w:val="2"/>
          <w:position w:val="1"/>
        </w:rPr>
        <w:t>a</w:t>
      </w:r>
      <w:r w:rsidRPr="00143FAB">
        <w:rPr>
          <w:rFonts w:asciiTheme="minorHAnsi" w:hAnsiTheme="minorHAnsi"/>
          <w:spacing w:val="-2"/>
          <w:position w:val="1"/>
        </w:rPr>
        <w:t>cc</w:t>
      </w:r>
      <w:r w:rsidRPr="00143FAB">
        <w:rPr>
          <w:rFonts w:asciiTheme="minorHAnsi" w:hAnsiTheme="minorHAnsi"/>
          <w:spacing w:val="-5"/>
          <w:position w:val="1"/>
        </w:rPr>
        <w:t>o</w:t>
      </w:r>
      <w:r w:rsidRPr="00143FAB">
        <w:rPr>
          <w:rFonts w:asciiTheme="minorHAnsi" w:hAnsiTheme="minorHAnsi"/>
          <w:spacing w:val="-4"/>
          <w:position w:val="1"/>
        </w:rPr>
        <w:t>l</w:t>
      </w:r>
      <w:r w:rsidRPr="00143FAB">
        <w:rPr>
          <w:rFonts w:asciiTheme="minorHAnsi" w:hAnsiTheme="minorHAnsi"/>
          <w:position w:val="1"/>
        </w:rPr>
        <w:t>ta</w:t>
      </w:r>
      <w:r w:rsidRPr="00143FAB">
        <w:rPr>
          <w:rFonts w:asciiTheme="minorHAnsi" w:hAnsiTheme="minorHAnsi"/>
          <w:spacing w:val="5"/>
          <w:position w:val="1"/>
        </w:rPr>
        <w:t xml:space="preserve"> </w:t>
      </w:r>
      <w:r w:rsidRPr="00143FAB">
        <w:rPr>
          <w:rFonts w:asciiTheme="minorHAnsi" w:hAnsiTheme="minorHAnsi"/>
          <w:position w:val="1"/>
        </w:rPr>
        <w:t>p</w:t>
      </w:r>
      <w:r w:rsidRPr="00143FAB">
        <w:rPr>
          <w:rFonts w:asciiTheme="minorHAnsi" w:hAnsiTheme="minorHAnsi"/>
          <w:spacing w:val="-5"/>
          <w:position w:val="1"/>
        </w:rPr>
        <w:t>o</w:t>
      </w:r>
      <w:r w:rsidRPr="00143FAB">
        <w:rPr>
          <w:rFonts w:asciiTheme="minorHAnsi" w:hAnsiTheme="minorHAnsi"/>
          <w:spacing w:val="3"/>
          <w:position w:val="1"/>
        </w:rPr>
        <w:t>r</w:t>
      </w:r>
      <w:r w:rsidRPr="00143FAB">
        <w:rPr>
          <w:rFonts w:asciiTheme="minorHAnsi" w:hAnsiTheme="minorHAnsi"/>
          <w:position w:val="1"/>
        </w:rPr>
        <w:t>ta a</w:t>
      </w:r>
      <w:r w:rsidRPr="00143FAB">
        <w:rPr>
          <w:rFonts w:asciiTheme="minorHAnsi" w:hAnsiTheme="minorHAnsi"/>
          <w:spacing w:val="2"/>
          <w:position w:val="1"/>
        </w:rPr>
        <w:t xml:space="preserve"> </w:t>
      </w:r>
      <w:r w:rsidRPr="00143FAB">
        <w:rPr>
          <w:rFonts w:asciiTheme="minorHAnsi" w:hAnsiTheme="minorHAnsi"/>
          <w:position w:val="1"/>
        </w:rPr>
        <w:t>p</w:t>
      </w:r>
      <w:r w:rsidRPr="00143FAB">
        <w:rPr>
          <w:rFonts w:asciiTheme="minorHAnsi" w:hAnsiTheme="minorHAnsi"/>
          <w:spacing w:val="-5"/>
          <w:position w:val="1"/>
        </w:rPr>
        <w:t>o</w:t>
      </w:r>
      <w:r w:rsidRPr="00143FAB">
        <w:rPr>
          <w:rFonts w:asciiTheme="minorHAnsi" w:hAnsiTheme="minorHAnsi"/>
          <w:spacing w:val="3"/>
          <w:position w:val="1"/>
        </w:rPr>
        <w:t>r</w:t>
      </w:r>
      <w:r w:rsidRPr="00143FAB">
        <w:rPr>
          <w:rFonts w:asciiTheme="minorHAnsi" w:hAnsiTheme="minorHAnsi"/>
          <w:spacing w:val="-4"/>
          <w:position w:val="1"/>
        </w:rPr>
        <w:t>t</w:t>
      </w:r>
      <w:r w:rsidRPr="00143FAB">
        <w:rPr>
          <w:rFonts w:asciiTheme="minorHAnsi" w:hAnsiTheme="minorHAnsi"/>
          <w:spacing w:val="2"/>
          <w:position w:val="1"/>
        </w:rPr>
        <w:t>a</w:t>
      </w:r>
      <w:r w:rsidRPr="00143FAB">
        <w:rPr>
          <w:rFonts w:asciiTheme="minorHAnsi" w:hAnsiTheme="minorHAnsi"/>
          <w:position w:val="1"/>
        </w:rPr>
        <w:t>:</w:t>
      </w:r>
      <w:r w:rsidRPr="00143FAB">
        <w:rPr>
          <w:rFonts w:asciiTheme="minorHAnsi" w:hAnsiTheme="minorHAnsi"/>
          <w:position w:val="1"/>
        </w:rPr>
        <w:tab/>
      </w:r>
      <w:r w:rsidRPr="00143FAB">
        <w:rPr>
          <w:rFonts w:asciiTheme="minorHAnsi" w:hAnsiTheme="minorHAnsi"/>
          <w:spacing w:val="-5"/>
        </w:rPr>
        <w:t>n</w:t>
      </w:r>
      <w:r w:rsidRPr="00143FAB">
        <w:rPr>
          <w:rFonts w:asciiTheme="minorHAnsi" w:hAnsiTheme="minorHAnsi"/>
        </w:rPr>
        <w:t>.</w:t>
      </w:r>
      <w:r w:rsidRPr="00143FAB">
        <w:rPr>
          <w:rFonts w:asciiTheme="minorHAnsi" w:hAnsiTheme="minorHAnsi"/>
          <w:spacing w:val="4"/>
        </w:rPr>
        <w:t xml:space="preserve"> </w:t>
      </w:r>
      <w:r w:rsidRPr="00143FAB">
        <w:rPr>
          <w:rFonts w:asciiTheme="minorHAnsi" w:hAnsiTheme="minorHAnsi"/>
        </w:rPr>
        <w:t>1</w:t>
      </w:r>
      <w:r w:rsidRPr="00143FAB">
        <w:rPr>
          <w:rFonts w:asciiTheme="minorHAnsi" w:hAnsiTheme="minorHAnsi"/>
          <w:spacing w:val="2"/>
        </w:rPr>
        <w:t xml:space="preserve"> </w:t>
      </w:r>
      <w:r w:rsidRPr="00143FAB">
        <w:rPr>
          <w:rFonts w:asciiTheme="minorHAnsi" w:hAnsiTheme="minorHAnsi"/>
          <w:spacing w:val="-2"/>
        </w:rPr>
        <w:t>c</w:t>
      </w:r>
      <w:r w:rsidRPr="00143FAB">
        <w:rPr>
          <w:rFonts w:asciiTheme="minorHAnsi" w:hAnsiTheme="minorHAnsi"/>
        </w:rPr>
        <w:t>o</w:t>
      </w:r>
      <w:r w:rsidRPr="00143FAB">
        <w:rPr>
          <w:rFonts w:asciiTheme="minorHAnsi" w:hAnsiTheme="minorHAnsi"/>
          <w:spacing w:val="-9"/>
        </w:rPr>
        <w:t>m</w:t>
      </w:r>
      <w:r w:rsidRPr="00143FAB">
        <w:rPr>
          <w:rFonts w:asciiTheme="minorHAnsi" w:hAnsiTheme="minorHAnsi"/>
        </w:rPr>
        <w:t>p</w:t>
      </w:r>
      <w:r w:rsidRPr="00143FAB">
        <w:rPr>
          <w:rFonts w:asciiTheme="minorHAnsi" w:hAnsiTheme="minorHAnsi"/>
          <w:spacing w:val="2"/>
        </w:rPr>
        <w:t>a</w:t>
      </w:r>
      <w:r w:rsidRPr="00143FAB">
        <w:rPr>
          <w:rFonts w:asciiTheme="minorHAnsi" w:hAnsiTheme="minorHAnsi"/>
        </w:rPr>
        <w:t>t</w:t>
      </w:r>
      <w:r w:rsidRPr="00143FAB">
        <w:rPr>
          <w:rFonts w:asciiTheme="minorHAnsi" w:hAnsiTheme="minorHAnsi"/>
          <w:spacing w:val="2"/>
        </w:rPr>
        <w:t>ta</w:t>
      </w:r>
      <w:r w:rsidRPr="00143FAB">
        <w:rPr>
          <w:rFonts w:asciiTheme="minorHAnsi" w:hAnsiTheme="minorHAnsi"/>
        </w:rPr>
        <w:t>t</w:t>
      </w:r>
      <w:r w:rsidRPr="00143FAB">
        <w:rPr>
          <w:rFonts w:asciiTheme="minorHAnsi" w:hAnsiTheme="minorHAnsi"/>
          <w:spacing w:val="-5"/>
        </w:rPr>
        <w:t>o</w:t>
      </w:r>
      <w:r w:rsidRPr="00143FAB">
        <w:rPr>
          <w:rFonts w:asciiTheme="minorHAnsi" w:hAnsiTheme="minorHAnsi"/>
          <w:spacing w:val="3"/>
        </w:rPr>
        <w:t>r</w:t>
      </w:r>
      <w:r w:rsidRPr="00143FAB">
        <w:rPr>
          <w:rFonts w:asciiTheme="minorHAnsi" w:hAnsiTheme="minorHAnsi"/>
        </w:rPr>
        <w:t>e</w:t>
      </w:r>
      <w:r w:rsidRPr="00143FAB">
        <w:rPr>
          <w:rFonts w:asciiTheme="minorHAnsi" w:hAnsiTheme="minorHAnsi"/>
          <w:spacing w:val="-5"/>
        </w:rPr>
        <w:t xml:space="preserve"> d</w:t>
      </w:r>
      <w:r w:rsidRPr="00143FAB">
        <w:rPr>
          <w:rFonts w:asciiTheme="minorHAnsi" w:hAnsiTheme="minorHAnsi"/>
        </w:rPr>
        <w:t>a</w:t>
      </w:r>
      <w:r w:rsidRPr="00143FAB">
        <w:rPr>
          <w:rFonts w:asciiTheme="minorHAnsi" w:hAnsiTheme="minorHAnsi"/>
          <w:spacing w:val="5"/>
        </w:rPr>
        <w:t xml:space="preserve"> </w:t>
      </w:r>
      <w:r w:rsidRPr="00143FAB">
        <w:rPr>
          <w:rFonts w:asciiTheme="minorHAnsi" w:hAnsiTheme="minorHAnsi"/>
        </w:rPr>
        <w:t>22</w:t>
      </w:r>
      <w:r w:rsidRPr="00143FAB">
        <w:rPr>
          <w:rFonts w:asciiTheme="minorHAnsi" w:hAnsiTheme="minorHAnsi"/>
          <w:spacing w:val="2"/>
        </w:rPr>
        <w:t xml:space="preserve"> </w:t>
      </w:r>
      <w:r w:rsidRPr="00143FAB">
        <w:rPr>
          <w:rFonts w:asciiTheme="minorHAnsi" w:hAnsiTheme="minorHAnsi"/>
          <w:spacing w:val="-9"/>
        </w:rPr>
        <w:t>m</w:t>
      </w:r>
      <w:r w:rsidRPr="00143FAB">
        <w:rPr>
          <w:rFonts w:asciiTheme="minorHAnsi" w:hAnsiTheme="minorHAnsi"/>
          <w:spacing w:val="-2"/>
        </w:rPr>
        <w:t>c</w:t>
      </w:r>
      <w:r w:rsidRPr="00143FAB">
        <w:rPr>
          <w:rFonts w:asciiTheme="minorHAnsi" w:hAnsiTheme="minorHAnsi"/>
        </w:rPr>
        <w:t>.</w:t>
      </w:r>
    </w:p>
    <w:p w14:paraId="68A9DCEB" w14:textId="77777777" w:rsidR="00D91BE6" w:rsidRPr="00143FAB" w:rsidRDefault="00D91BE6" w:rsidP="00D91BE6">
      <w:pPr>
        <w:pStyle w:val="Corpotesto"/>
        <w:tabs>
          <w:tab w:val="left" w:pos="4662"/>
        </w:tabs>
        <w:kinsoku w:val="0"/>
        <w:overflowPunct w:val="0"/>
        <w:ind w:left="215"/>
        <w:rPr>
          <w:rFonts w:asciiTheme="minorHAnsi" w:hAnsiTheme="minorHAnsi"/>
        </w:rPr>
      </w:pPr>
      <w:r w:rsidRPr="00143FAB">
        <w:rPr>
          <w:rFonts w:asciiTheme="minorHAnsi" w:hAnsiTheme="minorHAnsi"/>
        </w:rPr>
        <w:tab/>
        <w:t>n. 1 compattatore da 18 mc</w:t>
      </w:r>
    </w:p>
    <w:p w14:paraId="578D182F" w14:textId="77777777" w:rsidR="00D91BE6" w:rsidRPr="00143FAB" w:rsidRDefault="00D91BE6" w:rsidP="00D91BE6">
      <w:pPr>
        <w:pStyle w:val="Corpotesto"/>
        <w:kinsoku w:val="0"/>
        <w:overflowPunct w:val="0"/>
        <w:spacing w:before="49"/>
        <w:ind w:left="4645" w:right="3848"/>
        <w:rPr>
          <w:rFonts w:asciiTheme="minorHAnsi" w:hAnsiTheme="minorHAnsi"/>
        </w:rPr>
      </w:pPr>
      <w:r w:rsidRPr="00143FAB">
        <w:rPr>
          <w:rFonts w:asciiTheme="minorHAnsi" w:hAnsiTheme="minorHAnsi"/>
          <w:spacing w:val="-5"/>
        </w:rPr>
        <w:t>n</w:t>
      </w:r>
      <w:r w:rsidRPr="00143FAB">
        <w:rPr>
          <w:rFonts w:asciiTheme="minorHAnsi" w:hAnsiTheme="minorHAnsi"/>
        </w:rPr>
        <w:t>.</w:t>
      </w:r>
      <w:r w:rsidRPr="00143FAB">
        <w:rPr>
          <w:rFonts w:asciiTheme="minorHAnsi" w:hAnsiTheme="minorHAnsi"/>
          <w:spacing w:val="5"/>
        </w:rPr>
        <w:t xml:space="preserve"> </w:t>
      </w:r>
      <w:r w:rsidRPr="00143FAB">
        <w:rPr>
          <w:rFonts w:asciiTheme="minorHAnsi" w:hAnsiTheme="minorHAnsi"/>
        </w:rPr>
        <w:t xml:space="preserve">3 </w:t>
      </w:r>
      <w:r w:rsidRPr="00143FAB">
        <w:rPr>
          <w:rFonts w:asciiTheme="minorHAnsi" w:hAnsiTheme="minorHAnsi"/>
          <w:spacing w:val="5"/>
        </w:rPr>
        <w:t xml:space="preserve"> </w:t>
      </w:r>
      <w:r>
        <w:rPr>
          <w:rFonts w:asciiTheme="minorHAnsi" w:hAnsiTheme="minorHAnsi"/>
          <w:spacing w:val="-5"/>
        </w:rPr>
        <w:t>Costipatore</w:t>
      </w:r>
    </w:p>
    <w:p w14:paraId="5AE5A3BB" w14:textId="77777777" w:rsidR="00D91BE6" w:rsidRPr="00143FAB" w:rsidRDefault="00D91BE6" w:rsidP="00D91BE6">
      <w:pPr>
        <w:kinsoku w:val="0"/>
        <w:overflowPunct w:val="0"/>
        <w:spacing w:line="200" w:lineRule="exact"/>
        <w:rPr>
          <w:rFonts w:asciiTheme="minorHAnsi" w:hAnsiTheme="minorHAnsi"/>
          <w:sz w:val="20"/>
          <w:szCs w:val="20"/>
        </w:rPr>
      </w:pPr>
    </w:p>
    <w:p w14:paraId="36C722E9" w14:textId="77777777" w:rsidR="00D91BE6" w:rsidRPr="00143FAB" w:rsidRDefault="00D91BE6" w:rsidP="00D91BE6">
      <w:pPr>
        <w:kinsoku w:val="0"/>
        <w:overflowPunct w:val="0"/>
        <w:spacing w:line="200" w:lineRule="exact"/>
        <w:rPr>
          <w:rFonts w:asciiTheme="minorHAnsi" w:hAnsiTheme="minorHAnsi"/>
          <w:sz w:val="20"/>
          <w:szCs w:val="20"/>
        </w:rPr>
      </w:pPr>
    </w:p>
    <w:p w14:paraId="109326A7" w14:textId="77777777" w:rsidR="00D91BE6" w:rsidRDefault="00D91BE6" w:rsidP="00D91BE6">
      <w:pPr>
        <w:kinsoku w:val="0"/>
        <w:overflowPunct w:val="0"/>
        <w:spacing w:line="200" w:lineRule="exact"/>
        <w:rPr>
          <w:rFonts w:asciiTheme="minorHAnsi" w:hAnsiTheme="minorHAnsi"/>
          <w:sz w:val="20"/>
          <w:szCs w:val="20"/>
        </w:rPr>
      </w:pPr>
    </w:p>
    <w:p w14:paraId="783E9E9E" w14:textId="77777777" w:rsidR="00D91BE6" w:rsidRPr="00143FAB" w:rsidRDefault="00D91BE6" w:rsidP="00D91BE6">
      <w:pPr>
        <w:kinsoku w:val="0"/>
        <w:overflowPunct w:val="0"/>
        <w:spacing w:line="200" w:lineRule="exact"/>
        <w:rPr>
          <w:rFonts w:asciiTheme="minorHAnsi" w:hAnsiTheme="minorHAnsi"/>
          <w:sz w:val="20"/>
          <w:szCs w:val="20"/>
        </w:rPr>
      </w:pPr>
    </w:p>
    <w:p w14:paraId="15581E52" w14:textId="77777777" w:rsidR="00D91BE6" w:rsidRPr="00143FAB" w:rsidRDefault="00D91BE6" w:rsidP="00D91BE6">
      <w:pPr>
        <w:numPr>
          <w:ilvl w:val="2"/>
          <w:numId w:val="33"/>
        </w:numPr>
        <w:tabs>
          <w:tab w:val="left" w:pos="873"/>
        </w:tabs>
        <w:kinsoku w:val="0"/>
        <w:overflowPunct w:val="0"/>
        <w:adjustRightInd w:val="0"/>
        <w:spacing w:before="72"/>
        <w:ind w:left="851" w:hanging="721"/>
        <w:rPr>
          <w:rFonts w:asciiTheme="minorHAnsi" w:hAnsiTheme="minorHAnsi"/>
        </w:rPr>
      </w:pPr>
      <w:r w:rsidRPr="00143FAB">
        <w:rPr>
          <w:rFonts w:asciiTheme="minorHAnsi" w:hAnsiTheme="minorHAnsi"/>
          <w:b/>
          <w:bCs/>
          <w:i/>
          <w:iCs/>
          <w:spacing w:val="1"/>
        </w:rPr>
        <w:t>F</w:t>
      </w:r>
      <w:r w:rsidRPr="00143FAB">
        <w:rPr>
          <w:rFonts w:asciiTheme="minorHAnsi" w:hAnsiTheme="minorHAnsi"/>
          <w:b/>
          <w:bCs/>
          <w:i/>
          <w:iCs/>
        </w:rPr>
        <w:t>r</w:t>
      </w:r>
      <w:r w:rsidRPr="00143FAB">
        <w:rPr>
          <w:rFonts w:asciiTheme="minorHAnsi" w:hAnsiTheme="minorHAnsi"/>
          <w:b/>
          <w:bCs/>
          <w:i/>
          <w:iCs/>
          <w:spacing w:val="-2"/>
        </w:rPr>
        <w:t>e</w:t>
      </w:r>
      <w:r w:rsidRPr="00143FAB">
        <w:rPr>
          <w:rFonts w:asciiTheme="minorHAnsi" w:hAnsiTheme="minorHAnsi"/>
          <w:b/>
          <w:bCs/>
          <w:i/>
          <w:iCs/>
        </w:rPr>
        <w:t>q</w:t>
      </w:r>
      <w:r w:rsidRPr="00143FAB">
        <w:rPr>
          <w:rFonts w:asciiTheme="minorHAnsi" w:hAnsiTheme="minorHAnsi"/>
          <w:b/>
          <w:bCs/>
          <w:i/>
          <w:iCs/>
          <w:spacing w:val="1"/>
        </w:rPr>
        <w:t>u</w:t>
      </w:r>
      <w:r w:rsidRPr="00143FAB">
        <w:rPr>
          <w:rFonts w:asciiTheme="minorHAnsi" w:hAnsiTheme="minorHAnsi"/>
          <w:b/>
          <w:bCs/>
          <w:i/>
          <w:iCs/>
          <w:spacing w:val="-2"/>
        </w:rPr>
        <w:t>e</w:t>
      </w:r>
      <w:r w:rsidRPr="00143FAB">
        <w:rPr>
          <w:rFonts w:asciiTheme="minorHAnsi" w:hAnsiTheme="minorHAnsi"/>
          <w:b/>
          <w:bCs/>
          <w:i/>
          <w:iCs/>
          <w:spacing w:val="-3"/>
        </w:rPr>
        <w:t>n</w:t>
      </w:r>
      <w:r w:rsidRPr="00143FAB">
        <w:rPr>
          <w:rFonts w:asciiTheme="minorHAnsi" w:hAnsiTheme="minorHAnsi"/>
          <w:b/>
          <w:bCs/>
          <w:i/>
          <w:iCs/>
          <w:spacing w:val="5"/>
        </w:rPr>
        <w:t>z</w:t>
      </w:r>
      <w:r w:rsidRPr="00143FAB">
        <w:rPr>
          <w:rFonts w:asciiTheme="minorHAnsi" w:hAnsiTheme="minorHAnsi"/>
          <w:b/>
          <w:bCs/>
          <w:i/>
          <w:iCs/>
        </w:rPr>
        <w:t>a</w:t>
      </w:r>
      <w:r w:rsidRPr="00143FAB">
        <w:rPr>
          <w:rFonts w:asciiTheme="minorHAnsi" w:hAnsiTheme="minorHAnsi"/>
          <w:b/>
          <w:bCs/>
          <w:i/>
          <w:iCs/>
          <w:spacing w:val="2"/>
        </w:rPr>
        <w:t xml:space="preserve"> </w:t>
      </w:r>
      <w:r w:rsidRPr="00143FAB">
        <w:rPr>
          <w:rFonts w:asciiTheme="minorHAnsi" w:hAnsiTheme="minorHAnsi"/>
          <w:b/>
          <w:bCs/>
          <w:i/>
          <w:iCs/>
        </w:rPr>
        <w:t>d</w:t>
      </w:r>
      <w:r w:rsidRPr="00143FAB">
        <w:rPr>
          <w:rFonts w:asciiTheme="minorHAnsi" w:hAnsiTheme="minorHAnsi"/>
          <w:b/>
          <w:bCs/>
          <w:i/>
          <w:iCs/>
          <w:spacing w:val="-2"/>
        </w:rPr>
        <w:t>e</w:t>
      </w:r>
      <w:r w:rsidRPr="00143FAB">
        <w:rPr>
          <w:rFonts w:asciiTheme="minorHAnsi" w:hAnsiTheme="minorHAnsi"/>
          <w:b/>
          <w:bCs/>
          <w:i/>
          <w:iCs/>
        </w:rPr>
        <w:t>l</w:t>
      </w:r>
      <w:r w:rsidRPr="00143FAB">
        <w:rPr>
          <w:rFonts w:asciiTheme="minorHAnsi" w:hAnsiTheme="minorHAnsi"/>
          <w:b/>
          <w:bCs/>
          <w:i/>
          <w:iCs/>
          <w:spacing w:val="3"/>
        </w:rPr>
        <w:t xml:space="preserve"> </w:t>
      </w:r>
      <w:r w:rsidRPr="00143FAB">
        <w:rPr>
          <w:rFonts w:asciiTheme="minorHAnsi" w:hAnsiTheme="minorHAnsi"/>
          <w:b/>
          <w:bCs/>
          <w:i/>
          <w:iCs/>
        </w:rPr>
        <w:t>s</w:t>
      </w:r>
      <w:r w:rsidRPr="00143FAB">
        <w:rPr>
          <w:rFonts w:asciiTheme="minorHAnsi" w:hAnsiTheme="minorHAnsi"/>
          <w:b/>
          <w:bCs/>
          <w:i/>
          <w:iCs/>
          <w:spacing w:val="-2"/>
        </w:rPr>
        <w:t>e</w:t>
      </w:r>
      <w:r w:rsidRPr="00143FAB">
        <w:rPr>
          <w:rFonts w:asciiTheme="minorHAnsi" w:hAnsiTheme="minorHAnsi"/>
          <w:b/>
          <w:bCs/>
          <w:i/>
          <w:iCs/>
          <w:spacing w:val="5"/>
        </w:rPr>
        <w:t>r</w:t>
      </w:r>
      <w:r w:rsidRPr="00143FAB">
        <w:rPr>
          <w:rFonts w:asciiTheme="minorHAnsi" w:hAnsiTheme="minorHAnsi"/>
          <w:b/>
          <w:bCs/>
          <w:i/>
          <w:iCs/>
          <w:spacing w:val="-2"/>
        </w:rPr>
        <w:t>v</w:t>
      </w:r>
      <w:r w:rsidRPr="00143FAB">
        <w:rPr>
          <w:rFonts w:asciiTheme="minorHAnsi" w:hAnsiTheme="minorHAnsi"/>
          <w:b/>
          <w:bCs/>
          <w:i/>
          <w:iCs/>
        </w:rPr>
        <w:t>i</w:t>
      </w:r>
      <w:r w:rsidRPr="00143FAB">
        <w:rPr>
          <w:rFonts w:asciiTheme="minorHAnsi" w:hAnsiTheme="minorHAnsi"/>
          <w:b/>
          <w:bCs/>
          <w:i/>
          <w:iCs/>
          <w:spacing w:val="2"/>
        </w:rPr>
        <w:t>z</w:t>
      </w:r>
      <w:r w:rsidRPr="00143FAB">
        <w:rPr>
          <w:rFonts w:asciiTheme="minorHAnsi" w:hAnsiTheme="minorHAnsi"/>
          <w:b/>
          <w:bCs/>
          <w:i/>
          <w:iCs/>
          <w:spacing w:val="1"/>
        </w:rPr>
        <w:t>io</w:t>
      </w:r>
    </w:p>
    <w:p w14:paraId="708FDA45" w14:textId="77777777" w:rsidR="00D91BE6" w:rsidRPr="00143FAB" w:rsidRDefault="00D91BE6" w:rsidP="00D91BE6">
      <w:pPr>
        <w:kinsoku w:val="0"/>
        <w:overflowPunct w:val="0"/>
        <w:spacing w:before="16" w:line="260" w:lineRule="exact"/>
        <w:rPr>
          <w:rFonts w:asciiTheme="minorHAnsi" w:hAnsiTheme="minorHAnsi"/>
          <w:sz w:val="26"/>
          <w:szCs w:val="26"/>
        </w:rPr>
      </w:pPr>
    </w:p>
    <w:p w14:paraId="59B588E5" w14:textId="77777777" w:rsidR="00D91BE6" w:rsidRPr="00143FAB" w:rsidRDefault="00D91BE6" w:rsidP="00D91BE6">
      <w:pPr>
        <w:kinsoku w:val="0"/>
        <w:overflowPunct w:val="0"/>
        <w:ind w:left="153"/>
        <w:rPr>
          <w:rFonts w:asciiTheme="minorHAnsi" w:hAnsiTheme="minorHAnsi"/>
        </w:rPr>
      </w:pPr>
      <w:r w:rsidRPr="00143FAB">
        <w:rPr>
          <w:rFonts w:asciiTheme="minorHAnsi" w:hAnsiTheme="minorHAnsi"/>
          <w:b/>
          <w:bCs/>
          <w:spacing w:val="-28"/>
        </w:rPr>
        <w:t>E</w:t>
      </w:r>
      <w:r w:rsidRPr="00143FAB">
        <w:rPr>
          <w:rFonts w:asciiTheme="minorHAnsi" w:hAnsiTheme="minorHAnsi"/>
          <w:b/>
          <w:bCs/>
        </w:rPr>
        <w:t>’</w:t>
      </w:r>
      <w:r w:rsidRPr="00143FAB">
        <w:rPr>
          <w:rFonts w:asciiTheme="minorHAnsi" w:hAnsiTheme="minorHAnsi"/>
          <w:b/>
          <w:bCs/>
          <w:spacing w:val="27"/>
        </w:rPr>
        <w:t xml:space="preserve"> </w:t>
      </w:r>
      <w:r w:rsidRPr="00143FAB">
        <w:rPr>
          <w:rFonts w:asciiTheme="minorHAnsi" w:hAnsiTheme="minorHAnsi"/>
          <w:b/>
          <w:bCs/>
          <w:spacing w:val="-3"/>
        </w:rPr>
        <w:t>p</w:t>
      </w:r>
      <w:r w:rsidRPr="00143FAB">
        <w:rPr>
          <w:rFonts w:asciiTheme="minorHAnsi" w:hAnsiTheme="minorHAnsi"/>
          <w:b/>
          <w:bCs/>
          <w:spacing w:val="-7"/>
        </w:rPr>
        <w:t>r</w:t>
      </w:r>
      <w:r w:rsidRPr="00143FAB">
        <w:rPr>
          <w:rFonts w:asciiTheme="minorHAnsi" w:hAnsiTheme="minorHAnsi"/>
          <w:b/>
          <w:bCs/>
          <w:spacing w:val="-2"/>
        </w:rPr>
        <w:t>e</w:t>
      </w:r>
      <w:r w:rsidRPr="00143FAB">
        <w:rPr>
          <w:rFonts w:asciiTheme="minorHAnsi" w:hAnsiTheme="minorHAnsi"/>
          <w:b/>
          <w:bCs/>
        </w:rPr>
        <w:t>v</w:t>
      </w:r>
      <w:r w:rsidRPr="00143FAB">
        <w:rPr>
          <w:rFonts w:asciiTheme="minorHAnsi" w:hAnsiTheme="minorHAnsi"/>
          <w:b/>
          <w:bCs/>
          <w:spacing w:val="-4"/>
        </w:rPr>
        <w:t>i</w:t>
      </w:r>
      <w:r w:rsidRPr="00143FAB">
        <w:rPr>
          <w:rFonts w:asciiTheme="minorHAnsi" w:hAnsiTheme="minorHAnsi"/>
          <w:b/>
          <w:bCs/>
        </w:rPr>
        <w:t>s</w:t>
      </w:r>
      <w:r w:rsidRPr="00143FAB">
        <w:rPr>
          <w:rFonts w:asciiTheme="minorHAnsi" w:hAnsiTheme="minorHAnsi"/>
          <w:b/>
          <w:bCs/>
          <w:spacing w:val="3"/>
        </w:rPr>
        <w:t>t</w:t>
      </w:r>
      <w:r w:rsidRPr="00143FAB">
        <w:rPr>
          <w:rFonts w:asciiTheme="minorHAnsi" w:hAnsiTheme="minorHAnsi"/>
          <w:b/>
          <w:bCs/>
        </w:rPr>
        <w:t>a</w:t>
      </w:r>
      <w:r w:rsidRPr="00143FAB">
        <w:rPr>
          <w:rFonts w:asciiTheme="minorHAnsi" w:hAnsiTheme="minorHAnsi"/>
          <w:b/>
          <w:bCs/>
          <w:spacing w:val="-3"/>
        </w:rPr>
        <w:t xml:space="preserve"> </w:t>
      </w:r>
      <w:r w:rsidRPr="00143FAB">
        <w:rPr>
          <w:rFonts w:asciiTheme="minorHAnsi" w:hAnsiTheme="minorHAnsi"/>
          <w:b/>
          <w:bCs/>
        </w:rPr>
        <w:t>la</w:t>
      </w:r>
      <w:r w:rsidRPr="00143FAB">
        <w:rPr>
          <w:rFonts w:asciiTheme="minorHAnsi" w:hAnsiTheme="minorHAnsi"/>
          <w:b/>
          <w:bCs/>
          <w:spacing w:val="-3"/>
        </w:rPr>
        <w:t xml:space="preserve"> </w:t>
      </w:r>
      <w:r w:rsidRPr="00143FAB">
        <w:rPr>
          <w:rFonts w:asciiTheme="minorHAnsi" w:hAnsiTheme="minorHAnsi"/>
          <w:b/>
          <w:bCs/>
          <w:spacing w:val="2"/>
        </w:rPr>
        <w:t>r</w:t>
      </w:r>
      <w:r w:rsidRPr="00143FAB">
        <w:rPr>
          <w:rFonts w:asciiTheme="minorHAnsi" w:hAnsiTheme="minorHAnsi"/>
          <w:b/>
          <w:bCs/>
          <w:spacing w:val="-5"/>
        </w:rPr>
        <w:t>a</w:t>
      </w:r>
      <w:r w:rsidRPr="00143FAB">
        <w:rPr>
          <w:rFonts w:asciiTheme="minorHAnsi" w:hAnsiTheme="minorHAnsi"/>
          <w:b/>
          <w:bCs/>
          <w:spacing w:val="2"/>
        </w:rPr>
        <w:t>c</w:t>
      </w:r>
      <w:r w:rsidRPr="00143FAB">
        <w:rPr>
          <w:rFonts w:asciiTheme="minorHAnsi" w:hAnsiTheme="minorHAnsi"/>
          <w:b/>
          <w:bCs/>
          <w:spacing w:val="-2"/>
        </w:rPr>
        <w:t>c</w:t>
      </w:r>
      <w:r w:rsidRPr="00143FAB">
        <w:rPr>
          <w:rFonts w:asciiTheme="minorHAnsi" w:hAnsiTheme="minorHAnsi"/>
          <w:b/>
          <w:bCs/>
        </w:rPr>
        <w:t>ol</w:t>
      </w:r>
      <w:r w:rsidRPr="00143FAB">
        <w:rPr>
          <w:rFonts w:asciiTheme="minorHAnsi" w:hAnsiTheme="minorHAnsi"/>
          <w:b/>
          <w:bCs/>
          <w:spacing w:val="-2"/>
        </w:rPr>
        <w:t>t</w:t>
      </w:r>
      <w:r w:rsidRPr="00143FAB">
        <w:rPr>
          <w:rFonts w:asciiTheme="minorHAnsi" w:hAnsiTheme="minorHAnsi"/>
          <w:b/>
          <w:bCs/>
        </w:rPr>
        <w:t>a 1</w:t>
      </w:r>
      <w:r w:rsidRPr="00143FAB">
        <w:rPr>
          <w:rFonts w:asciiTheme="minorHAnsi" w:hAnsiTheme="minorHAnsi"/>
          <w:b/>
          <w:bCs/>
          <w:spacing w:val="2"/>
        </w:rPr>
        <w:t xml:space="preserve"> </w:t>
      </w:r>
      <w:r w:rsidRPr="00143FAB">
        <w:rPr>
          <w:rFonts w:asciiTheme="minorHAnsi" w:hAnsiTheme="minorHAnsi"/>
          <w:b/>
          <w:bCs/>
        </w:rPr>
        <w:t>g</w:t>
      </w:r>
      <w:r w:rsidRPr="00143FAB">
        <w:rPr>
          <w:rFonts w:asciiTheme="minorHAnsi" w:hAnsiTheme="minorHAnsi"/>
          <w:b/>
          <w:bCs/>
          <w:spacing w:val="-4"/>
        </w:rPr>
        <w:t>i</w:t>
      </w:r>
      <w:r w:rsidRPr="00143FAB">
        <w:rPr>
          <w:rFonts w:asciiTheme="minorHAnsi" w:hAnsiTheme="minorHAnsi"/>
          <w:b/>
          <w:bCs/>
        </w:rPr>
        <w:t>o</w:t>
      </w:r>
      <w:r w:rsidRPr="00143FAB">
        <w:rPr>
          <w:rFonts w:asciiTheme="minorHAnsi" w:hAnsiTheme="minorHAnsi"/>
          <w:b/>
          <w:bCs/>
          <w:spacing w:val="2"/>
        </w:rPr>
        <w:t>r</w:t>
      </w:r>
      <w:r w:rsidRPr="00143FAB">
        <w:rPr>
          <w:rFonts w:asciiTheme="minorHAnsi" w:hAnsiTheme="minorHAnsi"/>
          <w:b/>
          <w:bCs/>
          <w:spacing w:val="-3"/>
        </w:rPr>
        <w:t>n</w:t>
      </w:r>
      <w:r w:rsidRPr="00143FAB">
        <w:rPr>
          <w:rFonts w:asciiTheme="minorHAnsi" w:hAnsiTheme="minorHAnsi"/>
          <w:b/>
          <w:bCs/>
        </w:rPr>
        <w:t>i</w:t>
      </w:r>
      <w:r w:rsidRPr="00143FAB">
        <w:rPr>
          <w:rFonts w:asciiTheme="minorHAnsi" w:hAnsiTheme="minorHAnsi"/>
          <w:b/>
          <w:bCs/>
          <w:spacing w:val="-2"/>
        </w:rPr>
        <w:t xml:space="preserve"> </w:t>
      </w:r>
      <w:r w:rsidRPr="00143FAB">
        <w:rPr>
          <w:rFonts w:asciiTheme="minorHAnsi" w:hAnsiTheme="minorHAnsi"/>
          <w:b/>
          <w:bCs/>
          <w:spacing w:val="5"/>
        </w:rPr>
        <w:t>s</w:t>
      </w:r>
      <w:r w:rsidRPr="00143FAB">
        <w:rPr>
          <w:rFonts w:asciiTheme="minorHAnsi" w:hAnsiTheme="minorHAnsi"/>
          <w:b/>
          <w:bCs/>
        </w:rPr>
        <w:t>u</w:t>
      </w:r>
      <w:r w:rsidRPr="00143FAB">
        <w:rPr>
          <w:rFonts w:asciiTheme="minorHAnsi" w:hAnsiTheme="minorHAnsi"/>
          <w:b/>
          <w:bCs/>
          <w:spacing w:val="-6"/>
        </w:rPr>
        <w:t xml:space="preserve"> </w:t>
      </w:r>
      <w:r w:rsidRPr="00143FAB">
        <w:rPr>
          <w:rFonts w:asciiTheme="minorHAnsi" w:hAnsiTheme="minorHAnsi"/>
          <w:b/>
          <w:bCs/>
        </w:rPr>
        <w:t xml:space="preserve">7 </w:t>
      </w:r>
      <w:r w:rsidRPr="00143FAB">
        <w:rPr>
          <w:rFonts w:asciiTheme="minorHAnsi" w:hAnsiTheme="minorHAnsi"/>
          <w:b/>
          <w:bCs/>
          <w:spacing w:val="6"/>
        </w:rPr>
        <w:t xml:space="preserve"> </w:t>
      </w:r>
      <w:r w:rsidRPr="00143FAB">
        <w:rPr>
          <w:rFonts w:asciiTheme="minorHAnsi" w:hAnsiTheme="minorHAnsi"/>
          <w:b/>
          <w:bCs/>
        </w:rPr>
        <w:t>a</w:t>
      </w:r>
      <w:r w:rsidRPr="00143FAB">
        <w:rPr>
          <w:rFonts w:asciiTheme="minorHAnsi" w:hAnsiTheme="minorHAnsi"/>
          <w:b/>
          <w:bCs/>
          <w:spacing w:val="-3"/>
        </w:rPr>
        <w:t xml:space="preserve"> </w:t>
      </w:r>
      <w:r w:rsidRPr="00143FAB">
        <w:rPr>
          <w:rFonts w:asciiTheme="minorHAnsi" w:hAnsiTheme="minorHAnsi"/>
          <w:b/>
          <w:bCs/>
        </w:rPr>
        <w:t>s</w:t>
      </w:r>
      <w:r w:rsidRPr="00143FAB">
        <w:rPr>
          <w:rFonts w:asciiTheme="minorHAnsi" w:hAnsiTheme="minorHAnsi"/>
          <w:b/>
          <w:bCs/>
          <w:spacing w:val="-2"/>
        </w:rPr>
        <w:t>ett</w:t>
      </w:r>
      <w:r w:rsidRPr="00143FAB">
        <w:rPr>
          <w:rFonts w:asciiTheme="minorHAnsi" w:hAnsiTheme="minorHAnsi"/>
          <w:b/>
          <w:bCs/>
        </w:rPr>
        <w:t>i</w:t>
      </w:r>
      <w:r w:rsidRPr="00143FAB">
        <w:rPr>
          <w:rFonts w:asciiTheme="minorHAnsi" w:hAnsiTheme="minorHAnsi"/>
          <w:b/>
          <w:bCs/>
          <w:spacing w:val="-7"/>
        </w:rPr>
        <w:t>m</w:t>
      </w:r>
      <w:r w:rsidRPr="00143FAB">
        <w:rPr>
          <w:rFonts w:asciiTheme="minorHAnsi" w:hAnsiTheme="minorHAnsi"/>
          <w:b/>
          <w:bCs/>
          <w:spacing w:val="4"/>
        </w:rPr>
        <w:t>a</w:t>
      </w:r>
      <w:r w:rsidRPr="00143FAB">
        <w:rPr>
          <w:rFonts w:asciiTheme="minorHAnsi" w:hAnsiTheme="minorHAnsi"/>
          <w:b/>
          <w:bCs/>
          <w:spacing w:val="-3"/>
        </w:rPr>
        <w:t>n</w:t>
      </w:r>
      <w:r w:rsidRPr="00143FAB">
        <w:rPr>
          <w:rFonts w:asciiTheme="minorHAnsi" w:hAnsiTheme="minorHAnsi"/>
          <w:b/>
          <w:bCs/>
        </w:rPr>
        <w:t>a</w:t>
      </w:r>
      <w:r w:rsidRPr="00143FAB">
        <w:rPr>
          <w:rFonts w:asciiTheme="minorHAnsi" w:hAnsiTheme="minorHAnsi"/>
          <w:b/>
          <w:bCs/>
          <w:spacing w:val="3"/>
        </w:rPr>
        <w:t xml:space="preserve"> </w:t>
      </w:r>
      <w:r w:rsidRPr="00143FAB">
        <w:rPr>
          <w:rFonts w:asciiTheme="minorHAnsi" w:hAnsiTheme="minorHAnsi"/>
          <w:b/>
          <w:bCs/>
        </w:rPr>
        <w:t>in</w:t>
      </w:r>
      <w:r w:rsidRPr="00143FAB">
        <w:rPr>
          <w:rFonts w:asciiTheme="minorHAnsi" w:hAnsiTheme="minorHAnsi"/>
          <w:b/>
          <w:bCs/>
          <w:spacing w:val="-6"/>
        </w:rPr>
        <w:t xml:space="preserve"> </w:t>
      </w:r>
      <w:r w:rsidRPr="00143FAB">
        <w:rPr>
          <w:rFonts w:asciiTheme="minorHAnsi" w:hAnsiTheme="minorHAnsi"/>
          <w:b/>
          <w:bCs/>
          <w:spacing w:val="3"/>
        </w:rPr>
        <w:t>t</w:t>
      </w:r>
      <w:r w:rsidRPr="00143FAB">
        <w:rPr>
          <w:rFonts w:asciiTheme="minorHAnsi" w:hAnsiTheme="minorHAnsi"/>
          <w:b/>
          <w:bCs/>
          <w:spacing w:val="-3"/>
        </w:rPr>
        <w:t>u</w:t>
      </w:r>
      <w:r w:rsidRPr="00143FAB">
        <w:rPr>
          <w:rFonts w:asciiTheme="minorHAnsi" w:hAnsiTheme="minorHAnsi"/>
          <w:b/>
          <w:bCs/>
          <w:spacing w:val="-2"/>
        </w:rPr>
        <w:t>tt</w:t>
      </w:r>
      <w:r w:rsidRPr="00143FAB">
        <w:rPr>
          <w:rFonts w:asciiTheme="minorHAnsi" w:hAnsiTheme="minorHAnsi"/>
          <w:b/>
          <w:bCs/>
        </w:rPr>
        <w:t>o</w:t>
      </w:r>
      <w:r w:rsidRPr="00143FAB">
        <w:rPr>
          <w:rFonts w:asciiTheme="minorHAnsi" w:hAnsiTheme="minorHAnsi"/>
          <w:b/>
          <w:bCs/>
          <w:spacing w:val="2"/>
        </w:rPr>
        <w:t xml:space="preserve"> </w:t>
      </w:r>
      <w:r w:rsidRPr="00143FAB">
        <w:rPr>
          <w:rFonts w:asciiTheme="minorHAnsi" w:hAnsiTheme="minorHAnsi"/>
          <w:b/>
          <w:bCs/>
          <w:spacing w:val="-4"/>
        </w:rPr>
        <w:t>l</w:t>
      </w:r>
      <w:r w:rsidRPr="00143FAB">
        <w:rPr>
          <w:rFonts w:asciiTheme="minorHAnsi" w:hAnsiTheme="minorHAnsi"/>
          <w:b/>
          <w:bCs/>
          <w:spacing w:val="5"/>
        </w:rPr>
        <w:t>’</w:t>
      </w:r>
      <w:r w:rsidRPr="00143FAB">
        <w:rPr>
          <w:rFonts w:asciiTheme="minorHAnsi" w:hAnsiTheme="minorHAnsi"/>
          <w:b/>
          <w:bCs/>
          <w:spacing w:val="-5"/>
        </w:rPr>
        <w:t>a</w:t>
      </w:r>
      <w:r w:rsidRPr="00143FAB">
        <w:rPr>
          <w:rFonts w:asciiTheme="minorHAnsi" w:hAnsiTheme="minorHAnsi"/>
          <w:b/>
          <w:bCs/>
          <w:spacing w:val="-2"/>
        </w:rPr>
        <w:t>rc</w:t>
      </w:r>
      <w:r w:rsidRPr="00143FAB">
        <w:rPr>
          <w:rFonts w:asciiTheme="minorHAnsi" w:hAnsiTheme="minorHAnsi"/>
          <w:b/>
          <w:bCs/>
        </w:rPr>
        <w:t>o</w:t>
      </w:r>
      <w:r w:rsidRPr="00143FAB">
        <w:rPr>
          <w:rFonts w:asciiTheme="minorHAnsi" w:hAnsiTheme="minorHAnsi"/>
          <w:b/>
          <w:bCs/>
          <w:spacing w:val="2"/>
        </w:rPr>
        <w:t xml:space="preserve"> </w:t>
      </w:r>
      <w:r w:rsidRPr="00143FAB">
        <w:rPr>
          <w:rFonts w:asciiTheme="minorHAnsi" w:hAnsiTheme="minorHAnsi"/>
          <w:b/>
          <w:bCs/>
          <w:spacing w:val="-3"/>
        </w:rPr>
        <w:t>d</w:t>
      </w:r>
      <w:r w:rsidRPr="00143FAB">
        <w:rPr>
          <w:rFonts w:asciiTheme="minorHAnsi" w:hAnsiTheme="minorHAnsi"/>
          <w:b/>
          <w:bCs/>
          <w:spacing w:val="2"/>
        </w:rPr>
        <w:t>e</w:t>
      </w:r>
      <w:r w:rsidRPr="00143FAB">
        <w:rPr>
          <w:rFonts w:asciiTheme="minorHAnsi" w:hAnsiTheme="minorHAnsi"/>
          <w:b/>
          <w:bCs/>
          <w:spacing w:val="-4"/>
        </w:rPr>
        <w:t>ll</w:t>
      </w:r>
      <w:r w:rsidRPr="00143FAB">
        <w:rPr>
          <w:rFonts w:asciiTheme="minorHAnsi" w:hAnsiTheme="minorHAnsi"/>
          <w:b/>
          <w:bCs/>
          <w:spacing w:val="5"/>
        </w:rPr>
        <w:t>’</w:t>
      </w:r>
      <w:r w:rsidRPr="00143FAB">
        <w:rPr>
          <w:rFonts w:asciiTheme="minorHAnsi" w:hAnsiTheme="minorHAnsi"/>
          <w:b/>
          <w:bCs/>
        </w:rPr>
        <w:t>a</w:t>
      </w:r>
      <w:r w:rsidRPr="00143FAB">
        <w:rPr>
          <w:rFonts w:asciiTheme="minorHAnsi" w:hAnsiTheme="minorHAnsi"/>
          <w:b/>
          <w:bCs/>
          <w:spacing w:val="-3"/>
        </w:rPr>
        <w:t>nn</w:t>
      </w:r>
      <w:r w:rsidRPr="00143FAB">
        <w:rPr>
          <w:rFonts w:asciiTheme="minorHAnsi" w:hAnsiTheme="minorHAnsi"/>
          <w:b/>
          <w:bCs/>
          <w:spacing w:val="2"/>
        </w:rPr>
        <w:t>o</w:t>
      </w:r>
      <w:r w:rsidRPr="00143FAB">
        <w:rPr>
          <w:rFonts w:asciiTheme="minorHAnsi" w:hAnsiTheme="minorHAnsi"/>
        </w:rPr>
        <w:t>.</w:t>
      </w:r>
    </w:p>
    <w:p w14:paraId="24518E89" w14:textId="77777777" w:rsidR="00D91BE6" w:rsidRPr="00143FAB" w:rsidRDefault="00D91BE6" w:rsidP="00D91BE6">
      <w:pPr>
        <w:kinsoku w:val="0"/>
        <w:overflowPunct w:val="0"/>
        <w:ind w:left="153"/>
        <w:rPr>
          <w:rFonts w:asciiTheme="minorHAnsi" w:hAnsiTheme="minorHAnsi"/>
        </w:rPr>
        <w:sectPr w:rsidR="00D91BE6" w:rsidRPr="00143FAB">
          <w:pgSz w:w="11904" w:h="16840"/>
          <w:pgMar w:top="980" w:right="980" w:bottom="1240" w:left="980" w:header="749" w:footer="1045" w:gutter="0"/>
          <w:cols w:space="720" w:equalWidth="0">
            <w:col w:w="9944"/>
          </w:cols>
          <w:noEndnote/>
        </w:sectPr>
      </w:pPr>
    </w:p>
    <w:p w14:paraId="67D5F356" w14:textId="77777777" w:rsidR="00D91BE6" w:rsidRPr="00143FAB" w:rsidRDefault="00D91BE6" w:rsidP="00D91BE6">
      <w:pPr>
        <w:kinsoku w:val="0"/>
        <w:overflowPunct w:val="0"/>
        <w:spacing w:before="2" w:line="150" w:lineRule="exact"/>
        <w:rPr>
          <w:rFonts w:asciiTheme="minorHAnsi" w:hAnsiTheme="minorHAnsi"/>
          <w:sz w:val="15"/>
          <w:szCs w:val="15"/>
        </w:rPr>
      </w:pPr>
    </w:p>
    <w:p w14:paraId="15E514B8" w14:textId="77777777" w:rsidR="00D91BE6" w:rsidRPr="00D84D74" w:rsidRDefault="00D91BE6" w:rsidP="00D91BE6">
      <w:pPr>
        <w:kinsoku w:val="0"/>
        <w:overflowPunct w:val="0"/>
        <w:spacing w:before="99" w:line="207" w:lineRule="auto"/>
        <w:ind w:left="297" w:right="156"/>
        <w:jc w:val="both"/>
        <w:rPr>
          <w:rFonts w:asciiTheme="minorHAnsi" w:hAnsiTheme="minorHAnsi"/>
        </w:rPr>
      </w:pPr>
      <w:r w:rsidRPr="00D84D74">
        <w:rPr>
          <w:rFonts w:asciiTheme="minorHAnsi" w:hAnsiTheme="minorHAnsi"/>
        </w:rPr>
        <w:t>I</w:t>
      </w:r>
      <w:r w:rsidRPr="00D84D74">
        <w:rPr>
          <w:rFonts w:asciiTheme="minorHAnsi" w:hAnsiTheme="minorHAnsi"/>
          <w:spacing w:val="37"/>
        </w:rPr>
        <w:t xml:space="preserve"> </w:t>
      </w:r>
      <w:r w:rsidRPr="00D84D74">
        <w:rPr>
          <w:rFonts w:asciiTheme="minorHAnsi" w:hAnsiTheme="minorHAnsi"/>
          <w:spacing w:val="-10"/>
        </w:rPr>
        <w:t>m</w:t>
      </w:r>
      <w:r w:rsidRPr="00D84D74">
        <w:rPr>
          <w:rFonts w:asciiTheme="minorHAnsi" w:hAnsiTheme="minorHAnsi"/>
          <w:spacing w:val="-1"/>
        </w:rPr>
        <w:t>e</w:t>
      </w:r>
      <w:r w:rsidRPr="00D84D74">
        <w:rPr>
          <w:rFonts w:asciiTheme="minorHAnsi" w:hAnsiTheme="minorHAnsi"/>
          <w:spacing w:val="3"/>
        </w:rPr>
        <w:t>zz</w:t>
      </w:r>
      <w:r w:rsidRPr="00D84D74">
        <w:rPr>
          <w:rFonts w:asciiTheme="minorHAnsi" w:hAnsiTheme="minorHAnsi"/>
        </w:rPr>
        <w:t>i</w:t>
      </w:r>
      <w:r w:rsidRPr="00D84D74">
        <w:rPr>
          <w:rFonts w:asciiTheme="minorHAnsi" w:hAnsiTheme="minorHAnsi"/>
          <w:spacing w:val="31"/>
        </w:rPr>
        <w:t xml:space="preserve"> </w:t>
      </w:r>
      <w:r w:rsidRPr="00D84D74">
        <w:rPr>
          <w:rFonts w:asciiTheme="minorHAnsi" w:hAnsiTheme="minorHAnsi"/>
          <w:spacing w:val="-5"/>
        </w:rPr>
        <w:t>l</w:t>
      </w:r>
      <w:r w:rsidRPr="00D84D74">
        <w:rPr>
          <w:rFonts w:asciiTheme="minorHAnsi" w:hAnsiTheme="minorHAnsi"/>
          <w:spacing w:val="-1"/>
        </w:rPr>
        <w:t>e</w:t>
      </w:r>
      <w:r w:rsidRPr="00D84D74">
        <w:rPr>
          <w:rFonts w:asciiTheme="minorHAnsi" w:hAnsiTheme="minorHAnsi"/>
        </w:rPr>
        <w:t>g</w:t>
      </w:r>
      <w:r w:rsidRPr="00D84D74">
        <w:rPr>
          <w:rFonts w:asciiTheme="minorHAnsi" w:hAnsiTheme="minorHAnsi"/>
          <w:spacing w:val="4"/>
        </w:rPr>
        <w:t>g</w:t>
      </w:r>
      <w:r w:rsidRPr="00D84D74">
        <w:rPr>
          <w:rFonts w:asciiTheme="minorHAnsi" w:hAnsiTheme="minorHAnsi"/>
          <w:spacing w:val="-1"/>
        </w:rPr>
        <w:t>e</w:t>
      </w:r>
      <w:r w:rsidRPr="00D84D74">
        <w:rPr>
          <w:rFonts w:asciiTheme="minorHAnsi" w:hAnsiTheme="minorHAnsi"/>
          <w:spacing w:val="6"/>
        </w:rPr>
        <w:t>r</w:t>
      </w:r>
      <w:r w:rsidRPr="00D84D74">
        <w:rPr>
          <w:rFonts w:asciiTheme="minorHAnsi" w:hAnsiTheme="minorHAnsi"/>
        </w:rPr>
        <w:t>i</w:t>
      </w:r>
      <w:r w:rsidRPr="00D84D74">
        <w:rPr>
          <w:rFonts w:asciiTheme="minorHAnsi" w:hAnsiTheme="minorHAnsi"/>
          <w:spacing w:val="57"/>
        </w:rPr>
        <w:t xml:space="preserve"> </w:t>
      </w:r>
      <w:r w:rsidRPr="00D84D74">
        <w:rPr>
          <w:rFonts w:asciiTheme="minorHAnsi" w:hAnsiTheme="minorHAnsi"/>
          <w:spacing w:val="-3"/>
        </w:rPr>
        <w:t>s</w:t>
      </w:r>
      <w:r w:rsidRPr="00D84D74">
        <w:rPr>
          <w:rFonts w:asciiTheme="minorHAnsi" w:hAnsiTheme="minorHAnsi"/>
          <w:spacing w:val="-1"/>
        </w:rPr>
        <w:t>a</w:t>
      </w:r>
      <w:r w:rsidRPr="00D84D74">
        <w:rPr>
          <w:rFonts w:asciiTheme="minorHAnsi" w:hAnsiTheme="minorHAnsi"/>
          <w:spacing w:val="1"/>
        </w:rPr>
        <w:t>r</w:t>
      </w:r>
      <w:r w:rsidRPr="00D84D74">
        <w:rPr>
          <w:rFonts w:asciiTheme="minorHAnsi" w:hAnsiTheme="minorHAnsi"/>
          <w:spacing w:val="3"/>
        </w:rPr>
        <w:t>a</w:t>
      </w:r>
      <w:r w:rsidRPr="00D84D74">
        <w:rPr>
          <w:rFonts w:asciiTheme="minorHAnsi" w:hAnsiTheme="minorHAnsi"/>
        </w:rPr>
        <w:t>n</w:t>
      </w:r>
      <w:r w:rsidRPr="00D84D74">
        <w:rPr>
          <w:rFonts w:asciiTheme="minorHAnsi" w:hAnsiTheme="minorHAnsi"/>
          <w:spacing w:val="-5"/>
        </w:rPr>
        <w:t>n</w:t>
      </w:r>
      <w:r w:rsidRPr="00D84D74">
        <w:rPr>
          <w:rFonts w:asciiTheme="minorHAnsi" w:hAnsiTheme="minorHAnsi"/>
        </w:rPr>
        <w:t>o</w:t>
      </w:r>
      <w:r w:rsidRPr="00D84D74">
        <w:rPr>
          <w:rFonts w:asciiTheme="minorHAnsi" w:hAnsiTheme="minorHAnsi"/>
          <w:spacing w:val="35"/>
        </w:rPr>
        <w:t xml:space="preserve"> </w:t>
      </w:r>
      <w:r w:rsidRPr="00D84D74">
        <w:rPr>
          <w:rFonts w:asciiTheme="minorHAnsi" w:hAnsiTheme="minorHAnsi"/>
        </w:rPr>
        <w:t>u</w:t>
      </w:r>
      <w:r w:rsidRPr="00D84D74">
        <w:rPr>
          <w:rFonts w:asciiTheme="minorHAnsi" w:hAnsiTheme="minorHAnsi"/>
          <w:spacing w:val="9"/>
        </w:rPr>
        <w:t>t</w:t>
      </w:r>
      <w:r w:rsidRPr="00D84D74">
        <w:rPr>
          <w:rFonts w:asciiTheme="minorHAnsi" w:hAnsiTheme="minorHAnsi"/>
          <w:spacing w:val="-5"/>
        </w:rPr>
        <w:t>i</w:t>
      </w:r>
      <w:r w:rsidRPr="00D84D74">
        <w:rPr>
          <w:rFonts w:asciiTheme="minorHAnsi" w:hAnsiTheme="minorHAnsi"/>
        </w:rPr>
        <w:t>l</w:t>
      </w:r>
      <w:r w:rsidRPr="00D84D74">
        <w:rPr>
          <w:rFonts w:asciiTheme="minorHAnsi" w:hAnsiTheme="minorHAnsi"/>
          <w:spacing w:val="-4"/>
        </w:rPr>
        <w:t>i</w:t>
      </w:r>
      <w:r w:rsidRPr="00D84D74">
        <w:rPr>
          <w:rFonts w:asciiTheme="minorHAnsi" w:hAnsiTheme="minorHAnsi"/>
          <w:spacing w:val="3"/>
        </w:rPr>
        <w:t>z</w:t>
      </w:r>
      <w:r w:rsidRPr="00D84D74">
        <w:rPr>
          <w:rFonts w:asciiTheme="minorHAnsi" w:hAnsiTheme="minorHAnsi"/>
          <w:spacing w:val="-1"/>
        </w:rPr>
        <w:t>za</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21"/>
        </w:rPr>
        <w:t xml:space="preserve"> </w:t>
      </w:r>
      <w:r w:rsidRPr="00D84D74">
        <w:rPr>
          <w:rFonts w:asciiTheme="minorHAnsi" w:hAnsiTheme="minorHAnsi"/>
          <w:spacing w:val="4"/>
        </w:rPr>
        <w:t>p</w:t>
      </w:r>
      <w:r w:rsidRPr="00D84D74">
        <w:rPr>
          <w:rFonts w:asciiTheme="minorHAnsi" w:hAnsiTheme="minorHAnsi"/>
          <w:spacing w:val="-1"/>
        </w:rPr>
        <w:t>e</w:t>
      </w:r>
      <w:r w:rsidRPr="00D84D74">
        <w:rPr>
          <w:rFonts w:asciiTheme="minorHAnsi" w:hAnsiTheme="minorHAnsi"/>
        </w:rPr>
        <w:t>r</w:t>
      </w:r>
      <w:r w:rsidRPr="00D84D74">
        <w:rPr>
          <w:rFonts w:asciiTheme="minorHAnsi" w:hAnsiTheme="minorHAnsi"/>
          <w:spacing w:val="37"/>
        </w:rPr>
        <w:t xml:space="preserve"> </w:t>
      </w:r>
      <w:r w:rsidRPr="00D84D74">
        <w:rPr>
          <w:rFonts w:asciiTheme="minorHAnsi" w:hAnsiTheme="minorHAnsi"/>
          <w:spacing w:val="-5"/>
        </w:rPr>
        <w:t>l</w:t>
      </w:r>
      <w:r w:rsidRPr="00D84D74">
        <w:rPr>
          <w:rFonts w:asciiTheme="minorHAnsi" w:hAnsiTheme="minorHAnsi"/>
        </w:rPr>
        <w:t>a</w:t>
      </w:r>
      <w:r w:rsidRPr="00D84D74">
        <w:rPr>
          <w:rFonts w:asciiTheme="minorHAnsi" w:hAnsiTheme="minorHAnsi"/>
          <w:spacing w:val="30"/>
        </w:rPr>
        <w:t xml:space="preserve"> </w:t>
      </w:r>
      <w:r w:rsidRPr="00D84D74">
        <w:rPr>
          <w:rFonts w:asciiTheme="minorHAnsi" w:hAnsiTheme="minorHAnsi"/>
          <w:spacing w:val="1"/>
        </w:rPr>
        <w:t>r</w:t>
      </w:r>
      <w:r w:rsidRPr="00D84D74">
        <w:rPr>
          <w:rFonts w:asciiTheme="minorHAnsi" w:hAnsiTheme="minorHAnsi"/>
          <w:spacing w:val="-1"/>
        </w:rPr>
        <w:t>a</w:t>
      </w:r>
      <w:r w:rsidRPr="00D84D74">
        <w:rPr>
          <w:rFonts w:asciiTheme="minorHAnsi" w:hAnsiTheme="minorHAnsi"/>
          <w:spacing w:val="3"/>
        </w:rPr>
        <w:t>c</w:t>
      </w:r>
      <w:r w:rsidRPr="00D84D74">
        <w:rPr>
          <w:rFonts w:asciiTheme="minorHAnsi" w:hAnsiTheme="minorHAnsi"/>
          <w:spacing w:val="-1"/>
        </w:rPr>
        <w:t>c</w:t>
      </w:r>
      <w:r w:rsidRPr="00D84D74">
        <w:rPr>
          <w:rFonts w:asciiTheme="minorHAnsi" w:hAnsiTheme="minorHAnsi"/>
          <w:spacing w:val="9"/>
        </w:rPr>
        <w:t>o</w:t>
      </w:r>
      <w:r w:rsidRPr="00D84D74">
        <w:rPr>
          <w:rFonts w:asciiTheme="minorHAnsi" w:hAnsiTheme="minorHAnsi"/>
          <w:spacing w:val="-10"/>
        </w:rPr>
        <w:t>l</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30"/>
        </w:rPr>
        <w:t xml:space="preserve"> </w:t>
      </w:r>
      <w:r w:rsidRPr="00D84D74">
        <w:rPr>
          <w:rFonts w:asciiTheme="minorHAnsi" w:hAnsiTheme="minorHAnsi"/>
          <w:spacing w:val="-3"/>
        </w:rPr>
        <w:t>s</w:t>
      </w:r>
      <w:r w:rsidRPr="00D84D74">
        <w:rPr>
          <w:rFonts w:asciiTheme="minorHAnsi" w:hAnsiTheme="minorHAnsi"/>
        </w:rPr>
        <w:t>u</w:t>
      </w:r>
      <w:r w:rsidRPr="00D84D74">
        <w:rPr>
          <w:rFonts w:asciiTheme="minorHAnsi" w:hAnsiTheme="minorHAnsi"/>
          <w:spacing w:val="30"/>
        </w:rPr>
        <w:t xml:space="preserve"> </w:t>
      </w:r>
      <w:r w:rsidRPr="00D84D74">
        <w:rPr>
          <w:rFonts w:asciiTheme="minorHAnsi" w:hAnsiTheme="minorHAnsi"/>
          <w:spacing w:val="5"/>
        </w:rPr>
        <w:t>t</w:t>
      </w:r>
      <w:r w:rsidRPr="00D84D74">
        <w:rPr>
          <w:rFonts w:asciiTheme="minorHAnsi" w:hAnsiTheme="minorHAnsi"/>
        </w:rPr>
        <w:t>ut</w:t>
      </w:r>
      <w:r w:rsidRPr="00D84D74">
        <w:rPr>
          <w:rFonts w:asciiTheme="minorHAnsi" w:hAnsiTheme="minorHAnsi"/>
          <w:spacing w:val="5"/>
        </w:rPr>
        <w:t>t</w:t>
      </w:r>
      <w:r w:rsidRPr="00D84D74">
        <w:rPr>
          <w:rFonts w:asciiTheme="minorHAnsi" w:hAnsiTheme="minorHAnsi"/>
        </w:rPr>
        <w:t>e</w:t>
      </w:r>
      <w:r w:rsidRPr="00D84D74">
        <w:rPr>
          <w:rFonts w:asciiTheme="minorHAnsi" w:hAnsiTheme="minorHAnsi"/>
          <w:spacing w:val="30"/>
        </w:rPr>
        <w:t xml:space="preserve"> </w:t>
      </w:r>
      <w:r w:rsidRPr="00D84D74">
        <w:rPr>
          <w:rFonts w:asciiTheme="minorHAnsi" w:hAnsiTheme="minorHAnsi"/>
          <w:spacing w:val="-10"/>
        </w:rPr>
        <w:t>l</w:t>
      </w:r>
      <w:r w:rsidRPr="00D84D74">
        <w:rPr>
          <w:rFonts w:asciiTheme="minorHAnsi" w:hAnsiTheme="minorHAnsi"/>
        </w:rPr>
        <w:t>e</w:t>
      </w:r>
      <w:r w:rsidRPr="00D84D74">
        <w:rPr>
          <w:rFonts w:asciiTheme="minorHAnsi" w:hAnsiTheme="minorHAnsi"/>
          <w:spacing w:val="30"/>
        </w:rPr>
        <w:t xml:space="preserve"> </w:t>
      </w:r>
      <w:r w:rsidRPr="00D84D74">
        <w:rPr>
          <w:rFonts w:asciiTheme="minorHAnsi" w:hAnsiTheme="minorHAnsi"/>
          <w:spacing w:val="-3"/>
        </w:rPr>
        <w:t>s</w:t>
      </w:r>
      <w:r w:rsidRPr="00D84D74">
        <w:rPr>
          <w:rFonts w:asciiTheme="minorHAnsi" w:hAnsiTheme="minorHAnsi"/>
          <w:spacing w:val="5"/>
        </w:rPr>
        <w:t>t</w:t>
      </w:r>
      <w:r w:rsidRPr="00D84D74">
        <w:rPr>
          <w:rFonts w:asciiTheme="minorHAnsi" w:hAnsiTheme="minorHAnsi"/>
          <w:spacing w:val="1"/>
        </w:rPr>
        <w:t>r</w:t>
      </w:r>
      <w:r w:rsidRPr="00D84D74">
        <w:rPr>
          <w:rFonts w:asciiTheme="minorHAnsi" w:hAnsiTheme="minorHAnsi"/>
          <w:spacing w:val="-1"/>
        </w:rPr>
        <w:t>a</w:t>
      </w:r>
      <w:r w:rsidRPr="00D84D74">
        <w:rPr>
          <w:rFonts w:asciiTheme="minorHAnsi" w:hAnsiTheme="minorHAnsi"/>
        </w:rPr>
        <w:t>de</w:t>
      </w:r>
      <w:r w:rsidRPr="00D84D74">
        <w:rPr>
          <w:rFonts w:asciiTheme="minorHAnsi" w:hAnsiTheme="minorHAnsi"/>
          <w:spacing w:val="30"/>
        </w:rPr>
        <w:t xml:space="preserve"> </w:t>
      </w:r>
      <w:r w:rsidRPr="00D84D74">
        <w:rPr>
          <w:rFonts w:asciiTheme="minorHAnsi" w:hAnsiTheme="minorHAnsi"/>
        </w:rPr>
        <w:t>a</w:t>
      </w:r>
      <w:r w:rsidRPr="00D84D74">
        <w:rPr>
          <w:rFonts w:asciiTheme="minorHAnsi" w:hAnsiTheme="minorHAnsi"/>
          <w:spacing w:val="41"/>
        </w:rPr>
        <w:t xml:space="preserve"> </w:t>
      </w:r>
      <w:r w:rsidRPr="00D84D74">
        <w:rPr>
          <w:rFonts w:asciiTheme="minorHAnsi" w:hAnsiTheme="minorHAnsi"/>
          <w:spacing w:val="3"/>
        </w:rPr>
        <w:t>c</w:t>
      </w:r>
      <w:r w:rsidRPr="00D84D74">
        <w:rPr>
          <w:rFonts w:asciiTheme="minorHAnsi" w:hAnsiTheme="minorHAnsi"/>
          <w:spacing w:val="-1"/>
        </w:rPr>
        <w:t>a</w:t>
      </w:r>
      <w:r w:rsidRPr="00D84D74">
        <w:rPr>
          <w:rFonts w:asciiTheme="minorHAnsi" w:hAnsiTheme="minorHAnsi"/>
          <w:spacing w:val="1"/>
        </w:rPr>
        <w:t>rr</w:t>
      </w:r>
      <w:r w:rsidRPr="00D84D74">
        <w:rPr>
          <w:rFonts w:asciiTheme="minorHAnsi" w:hAnsiTheme="minorHAnsi"/>
          <w:spacing w:val="-1"/>
        </w:rPr>
        <w:t>e</w:t>
      </w:r>
      <w:r w:rsidRPr="00D84D74">
        <w:rPr>
          <w:rFonts w:asciiTheme="minorHAnsi" w:hAnsiTheme="minorHAnsi"/>
        </w:rPr>
        <w:t>g</w:t>
      </w:r>
      <w:r w:rsidRPr="00D84D74">
        <w:rPr>
          <w:rFonts w:asciiTheme="minorHAnsi" w:hAnsiTheme="minorHAnsi"/>
          <w:spacing w:val="9"/>
        </w:rPr>
        <w:t>g</w:t>
      </w:r>
      <w:r w:rsidRPr="00D84D74">
        <w:rPr>
          <w:rFonts w:asciiTheme="minorHAnsi" w:hAnsiTheme="minorHAnsi"/>
          <w:spacing w:val="-5"/>
        </w:rPr>
        <w:t>i</w:t>
      </w:r>
      <w:r w:rsidRPr="00D84D74">
        <w:rPr>
          <w:rFonts w:asciiTheme="minorHAnsi" w:hAnsiTheme="minorHAnsi"/>
          <w:spacing w:val="-1"/>
        </w:rPr>
        <w:t>a</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30"/>
        </w:rPr>
        <w:t xml:space="preserve"> </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3"/>
        </w:rPr>
        <w:t>s</w:t>
      </w:r>
      <w:r w:rsidRPr="00D84D74">
        <w:rPr>
          <w:rFonts w:asciiTheme="minorHAnsi" w:hAnsiTheme="minorHAnsi"/>
          <w:spacing w:val="5"/>
        </w:rPr>
        <w:t>t</w:t>
      </w:r>
      <w:r w:rsidRPr="00D84D74">
        <w:rPr>
          <w:rFonts w:asciiTheme="minorHAnsi" w:hAnsiTheme="minorHAnsi"/>
          <w:spacing w:val="1"/>
        </w:rPr>
        <w:t>r</w:t>
      </w:r>
      <w:r w:rsidRPr="00D84D74">
        <w:rPr>
          <w:rFonts w:asciiTheme="minorHAnsi" w:hAnsiTheme="minorHAnsi"/>
          <w:spacing w:val="-1"/>
        </w:rPr>
        <w:t>e</w:t>
      </w:r>
      <w:r w:rsidRPr="00D84D74">
        <w:rPr>
          <w:rFonts w:asciiTheme="minorHAnsi" w:hAnsiTheme="minorHAnsi"/>
        </w:rPr>
        <w:t>t</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30"/>
        </w:rPr>
        <w:t xml:space="preserve"> </w:t>
      </w:r>
      <w:r w:rsidRPr="00D84D74">
        <w:rPr>
          <w:rFonts w:asciiTheme="minorHAnsi" w:hAnsiTheme="minorHAnsi"/>
        </w:rPr>
        <w:t>e</w:t>
      </w:r>
      <w:r w:rsidRPr="00D84D74">
        <w:rPr>
          <w:rFonts w:asciiTheme="minorHAnsi" w:hAnsiTheme="minorHAnsi"/>
          <w:spacing w:val="30"/>
        </w:rPr>
        <w:t xml:space="preserve"> </w:t>
      </w:r>
      <w:r w:rsidRPr="00D84D74">
        <w:rPr>
          <w:rFonts w:asciiTheme="minorHAnsi" w:hAnsiTheme="minorHAnsi"/>
        </w:rPr>
        <w:t xml:space="preserve">una </w:t>
      </w:r>
      <w:r w:rsidRPr="00D84D74">
        <w:rPr>
          <w:rFonts w:asciiTheme="minorHAnsi" w:hAnsiTheme="minorHAnsi"/>
          <w:spacing w:val="-5"/>
        </w:rPr>
        <w:t>v</w:t>
      </w:r>
      <w:r w:rsidRPr="00D84D74">
        <w:rPr>
          <w:rFonts w:asciiTheme="minorHAnsi" w:hAnsiTheme="minorHAnsi"/>
          <w:spacing w:val="9"/>
        </w:rPr>
        <w:t>o</w:t>
      </w:r>
      <w:r w:rsidRPr="00D84D74">
        <w:rPr>
          <w:rFonts w:asciiTheme="minorHAnsi" w:hAnsiTheme="minorHAnsi"/>
          <w:spacing w:val="-10"/>
        </w:rPr>
        <w:t>l</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56"/>
        </w:rPr>
        <w:t xml:space="preserve"> </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3"/>
        </w:rPr>
        <w:t>e</w:t>
      </w:r>
      <w:r w:rsidRPr="00D84D74">
        <w:rPr>
          <w:rFonts w:asciiTheme="minorHAnsi" w:hAnsiTheme="minorHAnsi"/>
          <w:spacing w:val="-5"/>
        </w:rPr>
        <w:t>m</w:t>
      </w:r>
      <w:r w:rsidRPr="00D84D74">
        <w:rPr>
          <w:rFonts w:asciiTheme="minorHAnsi" w:hAnsiTheme="minorHAnsi"/>
          <w:spacing w:val="4"/>
        </w:rPr>
        <w:t>p</w:t>
      </w:r>
      <w:r w:rsidRPr="00D84D74">
        <w:rPr>
          <w:rFonts w:asciiTheme="minorHAnsi" w:hAnsiTheme="minorHAnsi"/>
          <w:spacing w:val="-10"/>
        </w:rPr>
        <w:t>i</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53"/>
        </w:rPr>
        <w:t xml:space="preserve"> </w:t>
      </w:r>
      <w:r w:rsidRPr="00D84D74">
        <w:rPr>
          <w:rFonts w:asciiTheme="minorHAnsi" w:hAnsiTheme="minorHAnsi"/>
          <w:spacing w:val="5"/>
        </w:rPr>
        <w:t>t</w:t>
      </w:r>
      <w:r w:rsidRPr="00D84D74">
        <w:rPr>
          <w:rFonts w:asciiTheme="minorHAnsi" w:hAnsiTheme="minorHAnsi"/>
          <w:spacing w:val="1"/>
        </w:rPr>
        <w:t>r</w:t>
      </w:r>
      <w:r w:rsidRPr="00D84D74">
        <w:rPr>
          <w:rFonts w:asciiTheme="minorHAnsi" w:hAnsiTheme="minorHAnsi"/>
          <w:spacing w:val="-1"/>
        </w:rPr>
        <w:t>a</w:t>
      </w:r>
      <w:r w:rsidRPr="00D84D74">
        <w:rPr>
          <w:rFonts w:asciiTheme="minorHAnsi" w:hAnsiTheme="minorHAnsi"/>
          <w:spacing w:val="2"/>
        </w:rPr>
        <w:t>s</w:t>
      </w:r>
      <w:r w:rsidRPr="00D84D74">
        <w:rPr>
          <w:rFonts w:asciiTheme="minorHAnsi" w:hAnsiTheme="minorHAnsi"/>
          <w:spacing w:val="-5"/>
        </w:rPr>
        <w:t>b</w:t>
      </w:r>
      <w:r w:rsidRPr="00D84D74">
        <w:rPr>
          <w:rFonts w:asciiTheme="minorHAnsi" w:hAnsiTheme="minorHAnsi"/>
          <w:spacing w:val="4"/>
        </w:rPr>
        <w:t>o</w:t>
      </w:r>
      <w:r w:rsidRPr="00D84D74">
        <w:rPr>
          <w:rFonts w:asciiTheme="minorHAnsi" w:hAnsiTheme="minorHAnsi"/>
          <w:spacing w:val="1"/>
        </w:rPr>
        <w:t>r</w:t>
      </w:r>
      <w:r w:rsidRPr="00D84D74">
        <w:rPr>
          <w:rFonts w:asciiTheme="minorHAnsi" w:hAnsiTheme="minorHAnsi"/>
        </w:rPr>
        <w:t>d</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spacing w:val="3"/>
        </w:rPr>
        <w:t>a</w:t>
      </w:r>
      <w:r w:rsidRPr="00D84D74">
        <w:rPr>
          <w:rFonts w:asciiTheme="minorHAnsi" w:hAnsiTheme="minorHAnsi"/>
        </w:rPr>
        <w:t>n</w:t>
      </w:r>
      <w:r w:rsidRPr="00D84D74">
        <w:rPr>
          <w:rFonts w:asciiTheme="minorHAnsi" w:hAnsiTheme="minorHAnsi"/>
          <w:spacing w:val="-5"/>
        </w:rPr>
        <w:t>n</w:t>
      </w:r>
      <w:r w:rsidRPr="00D84D74">
        <w:rPr>
          <w:rFonts w:asciiTheme="minorHAnsi" w:hAnsiTheme="minorHAnsi"/>
        </w:rPr>
        <w:t>o</w:t>
      </w:r>
      <w:r w:rsidRPr="00D84D74">
        <w:rPr>
          <w:rFonts w:asciiTheme="minorHAnsi" w:hAnsiTheme="minorHAnsi"/>
          <w:spacing w:val="1"/>
        </w:rPr>
        <w:t xml:space="preserve"> </w:t>
      </w:r>
      <w:r w:rsidRPr="00D84D74">
        <w:rPr>
          <w:rFonts w:asciiTheme="minorHAnsi" w:hAnsiTheme="minorHAnsi"/>
        </w:rPr>
        <w:t>n</w:t>
      </w:r>
      <w:r w:rsidRPr="00D84D74">
        <w:rPr>
          <w:rFonts w:asciiTheme="minorHAnsi" w:hAnsiTheme="minorHAnsi"/>
          <w:spacing w:val="3"/>
        </w:rPr>
        <w:t>e</w:t>
      </w:r>
      <w:r w:rsidRPr="00D84D74">
        <w:rPr>
          <w:rFonts w:asciiTheme="minorHAnsi" w:hAnsiTheme="minorHAnsi"/>
        </w:rPr>
        <w:t>i</w:t>
      </w:r>
      <w:r w:rsidRPr="00D84D74">
        <w:rPr>
          <w:rFonts w:asciiTheme="minorHAnsi" w:hAnsiTheme="minorHAnsi"/>
          <w:spacing w:val="53"/>
        </w:rPr>
        <w:t xml:space="preserve"> </w:t>
      </w:r>
      <w:r w:rsidRPr="00D84D74">
        <w:rPr>
          <w:rFonts w:asciiTheme="minorHAnsi" w:hAnsiTheme="minorHAnsi"/>
          <w:spacing w:val="-1"/>
        </w:rPr>
        <w:t>c</w:t>
      </w:r>
      <w:r w:rsidRPr="00D84D74">
        <w:rPr>
          <w:rFonts w:asciiTheme="minorHAnsi" w:hAnsiTheme="minorHAnsi"/>
          <w:spacing w:val="9"/>
        </w:rPr>
        <w:t>o</w:t>
      </w:r>
      <w:r w:rsidRPr="00D84D74">
        <w:rPr>
          <w:rFonts w:asciiTheme="minorHAnsi" w:hAnsiTheme="minorHAnsi"/>
          <w:spacing w:val="-10"/>
        </w:rPr>
        <w:t>m</w:t>
      </w:r>
      <w:r w:rsidRPr="00D84D74">
        <w:rPr>
          <w:rFonts w:asciiTheme="minorHAnsi" w:hAnsiTheme="minorHAnsi"/>
          <w:spacing w:val="4"/>
        </w:rPr>
        <w:t>p</w:t>
      </w:r>
      <w:r w:rsidRPr="00D84D74">
        <w:rPr>
          <w:rFonts w:asciiTheme="minorHAnsi" w:hAnsiTheme="minorHAnsi"/>
          <w:spacing w:val="-1"/>
        </w:rPr>
        <w:t>a</w:t>
      </w:r>
      <w:r w:rsidRPr="00D84D74">
        <w:rPr>
          <w:rFonts w:asciiTheme="minorHAnsi" w:hAnsiTheme="minorHAnsi"/>
          <w:spacing w:val="5"/>
        </w:rPr>
        <w:t>tt</w:t>
      </w:r>
      <w:r w:rsidRPr="00D84D74">
        <w:rPr>
          <w:rFonts w:asciiTheme="minorHAnsi" w:hAnsiTheme="minorHAnsi"/>
          <w:spacing w:val="-6"/>
        </w:rPr>
        <w:t>a</w:t>
      </w:r>
      <w:r w:rsidRPr="00D84D74">
        <w:rPr>
          <w:rFonts w:asciiTheme="minorHAnsi" w:hAnsiTheme="minorHAnsi"/>
          <w:spacing w:val="5"/>
        </w:rPr>
        <w:t>t</w:t>
      </w:r>
      <w:r w:rsidRPr="00D84D74">
        <w:rPr>
          <w:rFonts w:asciiTheme="minorHAnsi" w:hAnsiTheme="minorHAnsi"/>
        </w:rPr>
        <w:t>o</w:t>
      </w:r>
      <w:r w:rsidRPr="00D84D74">
        <w:rPr>
          <w:rFonts w:asciiTheme="minorHAnsi" w:hAnsiTheme="minorHAnsi"/>
          <w:spacing w:val="-4"/>
        </w:rPr>
        <w:t>r</w:t>
      </w:r>
      <w:r w:rsidRPr="00D84D74">
        <w:rPr>
          <w:rFonts w:asciiTheme="minorHAnsi" w:hAnsiTheme="minorHAnsi"/>
        </w:rPr>
        <w:t>i</w:t>
      </w:r>
      <w:r w:rsidRPr="00D84D74">
        <w:rPr>
          <w:rFonts w:asciiTheme="minorHAnsi" w:hAnsiTheme="minorHAnsi"/>
          <w:spacing w:val="53"/>
        </w:rPr>
        <w:t xml:space="preserve"> </w:t>
      </w:r>
      <w:r w:rsidRPr="00D84D74">
        <w:rPr>
          <w:rFonts w:asciiTheme="minorHAnsi" w:hAnsiTheme="minorHAnsi"/>
          <w:spacing w:val="3"/>
        </w:rPr>
        <w:t>c</w:t>
      </w:r>
      <w:r w:rsidRPr="00D84D74">
        <w:rPr>
          <w:rFonts w:asciiTheme="minorHAnsi" w:hAnsiTheme="minorHAnsi"/>
        </w:rPr>
        <w:t>he</w:t>
      </w:r>
      <w:r w:rsidRPr="00D84D74">
        <w:rPr>
          <w:rFonts w:asciiTheme="minorHAnsi" w:hAnsiTheme="minorHAnsi"/>
          <w:spacing w:val="56"/>
        </w:rPr>
        <w:t xml:space="preserve"> </w:t>
      </w:r>
      <w:r w:rsidRPr="00D84D74">
        <w:rPr>
          <w:rFonts w:asciiTheme="minorHAnsi" w:hAnsiTheme="minorHAnsi"/>
        </w:rPr>
        <w:t>p</w:t>
      </w:r>
      <w:r w:rsidRPr="00D84D74">
        <w:rPr>
          <w:rFonts w:asciiTheme="minorHAnsi" w:hAnsiTheme="minorHAnsi"/>
          <w:spacing w:val="1"/>
        </w:rPr>
        <w:t>r</w:t>
      </w:r>
      <w:r w:rsidRPr="00D84D74">
        <w:rPr>
          <w:rFonts w:asciiTheme="minorHAnsi" w:hAnsiTheme="minorHAnsi"/>
          <w:spacing w:val="4"/>
        </w:rPr>
        <w:t>o</w:t>
      </w:r>
      <w:r w:rsidRPr="00D84D74">
        <w:rPr>
          <w:rFonts w:asciiTheme="minorHAnsi" w:hAnsiTheme="minorHAnsi"/>
        </w:rPr>
        <w:t>v</w:t>
      </w:r>
      <w:r w:rsidRPr="00D84D74">
        <w:rPr>
          <w:rFonts w:asciiTheme="minorHAnsi" w:hAnsiTheme="minorHAnsi"/>
          <w:spacing w:val="-5"/>
        </w:rPr>
        <w:t>v</w:t>
      </w:r>
      <w:r w:rsidRPr="00D84D74">
        <w:rPr>
          <w:rFonts w:asciiTheme="minorHAnsi" w:hAnsiTheme="minorHAnsi"/>
          <w:spacing w:val="-1"/>
        </w:rPr>
        <w:t>e</w:t>
      </w:r>
      <w:r w:rsidRPr="00D84D74">
        <w:rPr>
          <w:rFonts w:asciiTheme="minorHAnsi" w:hAnsiTheme="minorHAnsi"/>
          <w:spacing w:val="4"/>
        </w:rPr>
        <w:t>d</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spacing w:val="3"/>
        </w:rPr>
        <w:t>a</w:t>
      </w:r>
      <w:r w:rsidRPr="00D84D74">
        <w:rPr>
          <w:rFonts w:asciiTheme="minorHAnsi" w:hAnsiTheme="minorHAnsi"/>
        </w:rPr>
        <w:t>n</w:t>
      </w:r>
      <w:r w:rsidRPr="00D84D74">
        <w:rPr>
          <w:rFonts w:asciiTheme="minorHAnsi" w:hAnsiTheme="minorHAnsi"/>
          <w:spacing w:val="-5"/>
        </w:rPr>
        <w:t>n</w:t>
      </w:r>
      <w:r w:rsidRPr="00D84D74">
        <w:rPr>
          <w:rFonts w:asciiTheme="minorHAnsi" w:hAnsiTheme="minorHAnsi"/>
        </w:rPr>
        <w:t>o</w:t>
      </w:r>
      <w:r w:rsidRPr="00D84D74">
        <w:rPr>
          <w:rFonts w:asciiTheme="minorHAnsi" w:hAnsiTheme="minorHAnsi"/>
          <w:spacing w:val="1"/>
        </w:rPr>
        <w:t xml:space="preserve"> </w:t>
      </w:r>
      <w:r w:rsidRPr="00D84D74">
        <w:rPr>
          <w:rFonts w:asciiTheme="minorHAnsi" w:hAnsiTheme="minorHAnsi"/>
        </w:rPr>
        <w:t>a</w:t>
      </w:r>
      <w:r w:rsidRPr="00D84D74">
        <w:rPr>
          <w:rFonts w:asciiTheme="minorHAnsi" w:hAnsiTheme="minorHAnsi"/>
          <w:spacing w:val="56"/>
        </w:rPr>
        <w:t xml:space="preserve"> </w:t>
      </w:r>
      <w:r w:rsidRPr="00D84D74">
        <w:rPr>
          <w:rFonts w:asciiTheme="minorHAnsi" w:hAnsiTheme="minorHAnsi"/>
          <w:spacing w:val="-1"/>
        </w:rPr>
        <w:t>c</w:t>
      </w:r>
      <w:r w:rsidRPr="00D84D74">
        <w:rPr>
          <w:rFonts w:asciiTheme="minorHAnsi" w:hAnsiTheme="minorHAnsi"/>
          <w:spacing w:val="4"/>
        </w:rPr>
        <w:t>o</w:t>
      </w:r>
      <w:r w:rsidRPr="00D84D74">
        <w:rPr>
          <w:rFonts w:asciiTheme="minorHAnsi" w:hAnsiTheme="minorHAnsi"/>
        </w:rPr>
        <w:t>n</w:t>
      </w:r>
      <w:r w:rsidRPr="00D84D74">
        <w:rPr>
          <w:rFonts w:asciiTheme="minorHAnsi" w:hAnsiTheme="minorHAnsi"/>
          <w:spacing w:val="-4"/>
        </w:rPr>
        <w:t>f</w:t>
      </w:r>
      <w:r w:rsidRPr="00D84D74">
        <w:rPr>
          <w:rFonts w:asciiTheme="minorHAnsi" w:hAnsiTheme="minorHAnsi"/>
          <w:spacing w:val="-1"/>
        </w:rPr>
        <w:t>e</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1"/>
        </w:rPr>
        <w:t>r</w:t>
      </w:r>
      <w:r w:rsidRPr="00D84D74">
        <w:rPr>
          <w:rFonts w:asciiTheme="minorHAnsi" w:hAnsiTheme="minorHAnsi"/>
        </w:rPr>
        <w:t>e</w:t>
      </w:r>
      <w:r w:rsidRPr="00D84D74">
        <w:rPr>
          <w:rFonts w:asciiTheme="minorHAnsi" w:hAnsiTheme="minorHAnsi"/>
          <w:spacing w:val="1"/>
        </w:rPr>
        <w:t xml:space="preserve"> </w:t>
      </w:r>
      <w:r w:rsidRPr="00D84D74">
        <w:rPr>
          <w:rFonts w:asciiTheme="minorHAnsi" w:hAnsiTheme="minorHAnsi"/>
        </w:rPr>
        <w:t>il</w:t>
      </w:r>
      <w:r w:rsidRPr="00D84D74">
        <w:rPr>
          <w:rFonts w:asciiTheme="minorHAnsi" w:hAnsiTheme="minorHAnsi"/>
          <w:spacing w:val="53"/>
        </w:rPr>
        <w:t xml:space="preserve"> </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1"/>
        </w:rPr>
        <w:t>f</w:t>
      </w:r>
      <w:r w:rsidRPr="00D84D74">
        <w:rPr>
          <w:rFonts w:asciiTheme="minorHAnsi" w:hAnsiTheme="minorHAnsi"/>
          <w:spacing w:val="-5"/>
        </w:rPr>
        <w:t>i</w:t>
      </w:r>
      <w:r w:rsidRPr="00D84D74">
        <w:rPr>
          <w:rFonts w:asciiTheme="minorHAnsi" w:hAnsiTheme="minorHAnsi"/>
        </w:rPr>
        <w:t>u</w:t>
      </w:r>
      <w:r w:rsidRPr="00D84D74">
        <w:rPr>
          <w:rFonts w:asciiTheme="minorHAnsi" w:hAnsiTheme="minorHAnsi"/>
          <w:spacing w:val="5"/>
        </w:rPr>
        <w:t>t</w:t>
      </w:r>
      <w:r w:rsidRPr="00D84D74">
        <w:rPr>
          <w:rFonts w:asciiTheme="minorHAnsi" w:hAnsiTheme="minorHAnsi"/>
        </w:rPr>
        <w:t xml:space="preserve">o </w:t>
      </w:r>
      <w:r w:rsidRPr="00D84D74">
        <w:rPr>
          <w:rFonts w:asciiTheme="minorHAnsi" w:hAnsiTheme="minorHAnsi"/>
          <w:spacing w:val="3"/>
        </w:rPr>
        <w:t>a</w:t>
      </w:r>
      <w:r w:rsidRPr="00D84D74">
        <w:rPr>
          <w:rFonts w:asciiTheme="minorHAnsi" w:hAnsiTheme="minorHAnsi"/>
        </w:rPr>
        <w:t>l</w:t>
      </w:r>
      <w:r w:rsidRPr="00D84D74">
        <w:rPr>
          <w:rFonts w:asciiTheme="minorHAnsi" w:hAnsiTheme="minorHAnsi"/>
          <w:spacing w:val="-4"/>
        </w:rPr>
        <w:t>l</w:t>
      </w:r>
      <w:r w:rsidRPr="00D84D74">
        <w:rPr>
          <w:rFonts w:asciiTheme="minorHAnsi" w:hAnsiTheme="minorHAnsi"/>
          <w:spacing w:val="4"/>
        </w:rPr>
        <w:t>’</w:t>
      </w:r>
      <w:r w:rsidRPr="00D84D74">
        <w:rPr>
          <w:rFonts w:asciiTheme="minorHAnsi" w:hAnsiTheme="minorHAnsi"/>
        </w:rPr>
        <w:t>i</w:t>
      </w:r>
      <w:r w:rsidRPr="00D84D74">
        <w:rPr>
          <w:rFonts w:asciiTheme="minorHAnsi" w:hAnsiTheme="minorHAnsi"/>
          <w:spacing w:val="-4"/>
        </w:rPr>
        <w:t>m</w:t>
      </w:r>
      <w:r w:rsidRPr="00D84D74">
        <w:rPr>
          <w:rFonts w:asciiTheme="minorHAnsi" w:hAnsiTheme="minorHAnsi"/>
          <w:spacing w:val="4"/>
        </w:rPr>
        <w:t>p</w:t>
      </w:r>
      <w:r w:rsidRPr="00D84D74">
        <w:rPr>
          <w:rFonts w:asciiTheme="minorHAnsi" w:hAnsiTheme="minorHAnsi"/>
          <w:spacing w:val="-5"/>
        </w:rPr>
        <w:t>i</w:t>
      </w:r>
      <w:r w:rsidRPr="00D84D74">
        <w:rPr>
          <w:rFonts w:asciiTheme="minorHAnsi" w:hAnsiTheme="minorHAnsi"/>
          <w:spacing w:val="3"/>
        </w:rPr>
        <w:t>a</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o</w:t>
      </w:r>
      <w:r w:rsidRPr="00D84D74">
        <w:rPr>
          <w:rFonts w:asciiTheme="minorHAnsi" w:hAnsiTheme="minorHAnsi"/>
          <w:spacing w:val="49"/>
        </w:rPr>
        <w:t xml:space="preserve"> </w:t>
      </w:r>
      <w:r w:rsidRPr="00D84D74">
        <w:rPr>
          <w:rFonts w:asciiTheme="minorHAnsi" w:hAnsiTheme="minorHAnsi"/>
          <w:spacing w:val="4"/>
        </w:rPr>
        <w:t>d</w:t>
      </w:r>
      <w:r w:rsidRPr="00D84D74">
        <w:rPr>
          <w:rFonts w:asciiTheme="minorHAnsi" w:hAnsiTheme="minorHAnsi"/>
        </w:rPr>
        <w:t>i</w:t>
      </w:r>
      <w:r w:rsidRPr="00D84D74">
        <w:rPr>
          <w:rFonts w:asciiTheme="minorHAnsi" w:hAnsiTheme="minorHAnsi"/>
          <w:spacing w:val="41"/>
        </w:rPr>
        <w:t xml:space="preserve"> </w:t>
      </w:r>
      <w:r w:rsidRPr="00D84D74">
        <w:rPr>
          <w:rFonts w:asciiTheme="minorHAnsi" w:hAnsiTheme="minorHAnsi"/>
          <w:spacing w:val="1"/>
        </w:rPr>
        <w:t>r</w:t>
      </w:r>
      <w:r w:rsidRPr="00D84D74">
        <w:rPr>
          <w:rFonts w:asciiTheme="minorHAnsi" w:hAnsiTheme="minorHAnsi"/>
          <w:spacing w:val="-1"/>
        </w:rPr>
        <w:t>ec</w:t>
      </w:r>
      <w:r w:rsidRPr="00D84D74">
        <w:rPr>
          <w:rFonts w:asciiTheme="minorHAnsi" w:hAnsiTheme="minorHAnsi"/>
          <w:spacing w:val="4"/>
        </w:rPr>
        <w:t>u</w:t>
      </w:r>
      <w:r w:rsidRPr="00D84D74">
        <w:rPr>
          <w:rFonts w:asciiTheme="minorHAnsi" w:hAnsiTheme="minorHAnsi"/>
        </w:rPr>
        <w:t>p</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spacing w:val="4"/>
        </w:rPr>
        <w:t>o</w:t>
      </w:r>
      <w:r w:rsidRPr="00D84D74">
        <w:rPr>
          <w:rFonts w:asciiTheme="minorHAnsi" w:hAnsiTheme="minorHAnsi"/>
        </w:rPr>
        <w:t>.</w:t>
      </w:r>
      <w:r w:rsidRPr="00D84D74">
        <w:rPr>
          <w:rFonts w:asciiTheme="minorHAnsi" w:hAnsiTheme="minorHAnsi"/>
          <w:spacing w:val="47"/>
        </w:rPr>
        <w:t xml:space="preserve"> </w:t>
      </w:r>
      <w:r w:rsidRPr="00D84D74">
        <w:rPr>
          <w:rFonts w:asciiTheme="minorHAnsi" w:hAnsiTheme="minorHAnsi"/>
          <w:spacing w:val="4"/>
        </w:rPr>
        <w:t>G</w:t>
      </w:r>
      <w:r w:rsidRPr="00D84D74">
        <w:rPr>
          <w:rFonts w:asciiTheme="minorHAnsi" w:hAnsiTheme="minorHAnsi"/>
          <w:spacing w:val="-5"/>
        </w:rPr>
        <w:t>l</w:t>
      </w:r>
      <w:r w:rsidRPr="00D84D74">
        <w:rPr>
          <w:rFonts w:asciiTheme="minorHAnsi" w:hAnsiTheme="minorHAnsi"/>
        </w:rPr>
        <w:t>i</w:t>
      </w:r>
      <w:r w:rsidRPr="00D84D74">
        <w:rPr>
          <w:rFonts w:asciiTheme="minorHAnsi" w:hAnsiTheme="minorHAnsi"/>
          <w:spacing w:val="45"/>
        </w:rPr>
        <w:t xml:space="preserve"> </w:t>
      </w:r>
      <w:r w:rsidRPr="00D84D74">
        <w:rPr>
          <w:rFonts w:asciiTheme="minorHAnsi" w:hAnsiTheme="minorHAnsi"/>
          <w:spacing w:val="3"/>
        </w:rPr>
        <w:t>a</w:t>
      </w:r>
      <w:r w:rsidRPr="00D84D74">
        <w:rPr>
          <w:rFonts w:asciiTheme="minorHAnsi" w:hAnsiTheme="minorHAnsi"/>
          <w:spacing w:val="-10"/>
        </w:rPr>
        <w:t>l</w:t>
      </w:r>
      <w:r w:rsidRPr="00D84D74">
        <w:rPr>
          <w:rFonts w:asciiTheme="minorHAnsi" w:hAnsiTheme="minorHAnsi"/>
          <w:spacing w:val="5"/>
        </w:rPr>
        <w:t>t</w:t>
      </w:r>
      <w:r w:rsidRPr="00D84D74">
        <w:rPr>
          <w:rFonts w:asciiTheme="minorHAnsi" w:hAnsiTheme="minorHAnsi"/>
          <w:spacing w:val="6"/>
        </w:rPr>
        <w:t>r</w:t>
      </w:r>
      <w:r w:rsidRPr="00D84D74">
        <w:rPr>
          <w:rFonts w:asciiTheme="minorHAnsi" w:hAnsiTheme="minorHAnsi"/>
        </w:rPr>
        <w:t>i</w:t>
      </w:r>
      <w:r w:rsidRPr="00D84D74">
        <w:rPr>
          <w:rFonts w:asciiTheme="minorHAnsi" w:hAnsiTheme="minorHAnsi"/>
          <w:spacing w:val="41"/>
        </w:rPr>
        <w:t xml:space="preserve"> </w:t>
      </w:r>
      <w:r w:rsidRPr="00D84D74">
        <w:rPr>
          <w:rFonts w:asciiTheme="minorHAnsi" w:hAnsiTheme="minorHAnsi"/>
          <w:spacing w:val="3"/>
        </w:rPr>
        <w:t>a</w:t>
      </w:r>
      <w:r w:rsidRPr="00D84D74">
        <w:rPr>
          <w:rFonts w:asciiTheme="minorHAnsi" w:hAnsiTheme="minorHAnsi"/>
        </w:rPr>
        <w:t>u</w:t>
      </w:r>
      <w:r w:rsidRPr="00D84D74">
        <w:rPr>
          <w:rFonts w:asciiTheme="minorHAnsi" w:hAnsiTheme="minorHAnsi"/>
          <w:spacing w:val="5"/>
        </w:rPr>
        <w:t>t</w:t>
      </w:r>
      <w:r w:rsidRPr="00D84D74">
        <w:rPr>
          <w:rFonts w:asciiTheme="minorHAnsi" w:hAnsiTheme="minorHAnsi"/>
          <w:spacing w:val="4"/>
        </w:rPr>
        <w:t>o</w:t>
      </w:r>
      <w:r w:rsidRPr="00D84D74">
        <w:rPr>
          <w:rFonts w:asciiTheme="minorHAnsi" w:hAnsiTheme="minorHAnsi"/>
          <w:spacing w:val="-10"/>
        </w:rPr>
        <w:t>m</w:t>
      </w:r>
      <w:r w:rsidRPr="00D84D74">
        <w:rPr>
          <w:rFonts w:asciiTheme="minorHAnsi" w:hAnsiTheme="minorHAnsi"/>
          <w:spacing w:val="3"/>
        </w:rPr>
        <w:t>e</w:t>
      </w:r>
      <w:r w:rsidRPr="00D84D74">
        <w:rPr>
          <w:rFonts w:asciiTheme="minorHAnsi" w:hAnsiTheme="minorHAnsi"/>
          <w:spacing w:val="-1"/>
        </w:rPr>
        <w:t>z</w:t>
      </w:r>
      <w:r w:rsidRPr="00D84D74">
        <w:rPr>
          <w:rFonts w:asciiTheme="minorHAnsi" w:hAnsiTheme="minorHAnsi"/>
          <w:spacing w:val="3"/>
        </w:rPr>
        <w:t>z</w:t>
      </w:r>
      <w:r w:rsidRPr="00D84D74">
        <w:rPr>
          <w:rFonts w:asciiTheme="minorHAnsi" w:hAnsiTheme="minorHAnsi"/>
        </w:rPr>
        <w:t>i</w:t>
      </w:r>
      <w:r w:rsidRPr="00D84D74">
        <w:rPr>
          <w:rFonts w:asciiTheme="minorHAnsi" w:hAnsiTheme="minorHAnsi"/>
          <w:spacing w:val="45"/>
        </w:rPr>
        <w:t xml:space="preserve"> </w:t>
      </w:r>
      <w:r w:rsidRPr="00D84D74">
        <w:rPr>
          <w:rFonts w:asciiTheme="minorHAnsi" w:hAnsiTheme="minorHAnsi"/>
          <w:spacing w:val="-3"/>
        </w:rPr>
        <w:t>s</w:t>
      </w:r>
      <w:r w:rsidRPr="00D84D74">
        <w:rPr>
          <w:rFonts w:asciiTheme="minorHAnsi" w:hAnsiTheme="minorHAnsi"/>
          <w:spacing w:val="-1"/>
        </w:rPr>
        <w:t>a</w:t>
      </w:r>
      <w:r w:rsidRPr="00D84D74">
        <w:rPr>
          <w:rFonts w:asciiTheme="minorHAnsi" w:hAnsiTheme="minorHAnsi"/>
          <w:spacing w:val="6"/>
        </w:rPr>
        <w:t>r</w:t>
      </w:r>
      <w:r w:rsidRPr="00D84D74">
        <w:rPr>
          <w:rFonts w:asciiTheme="minorHAnsi" w:hAnsiTheme="minorHAnsi"/>
          <w:spacing w:val="3"/>
        </w:rPr>
        <w:t>a</w:t>
      </w:r>
      <w:r w:rsidRPr="00D84D74">
        <w:rPr>
          <w:rFonts w:asciiTheme="minorHAnsi" w:hAnsiTheme="minorHAnsi"/>
        </w:rPr>
        <w:t>n</w:t>
      </w:r>
      <w:r w:rsidRPr="00D84D74">
        <w:rPr>
          <w:rFonts w:asciiTheme="minorHAnsi" w:hAnsiTheme="minorHAnsi"/>
          <w:spacing w:val="-5"/>
        </w:rPr>
        <w:t>n</w:t>
      </w:r>
      <w:r w:rsidRPr="00D84D74">
        <w:rPr>
          <w:rFonts w:asciiTheme="minorHAnsi" w:hAnsiTheme="minorHAnsi"/>
        </w:rPr>
        <w:t>o</w:t>
      </w:r>
      <w:r w:rsidRPr="00D84D74">
        <w:rPr>
          <w:rFonts w:asciiTheme="minorHAnsi" w:hAnsiTheme="minorHAnsi"/>
          <w:spacing w:val="49"/>
        </w:rPr>
        <w:t xml:space="preserve"> </w:t>
      </w:r>
      <w:r w:rsidRPr="00D84D74">
        <w:rPr>
          <w:rFonts w:asciiTheme="minorHAnsi" w:hAnsiTheme="minorHAnsi"/>
        </w:rPr>
        <w:t>u</w:t>
      </w:r>
      <w:r w:rsidRPr="00D84D74">
        <w:rPr>
          <w:rFonts w:asciiTheme="minorHAnsi" w:hAnsiTheme="minorHAnsi"/>
          <w:spacing w:val="5"/>
        </w:rPr>
        <w:t>t</w:t>
      </w:r>
      <w:r w:rsidRPr="00D84D74">
        <w:rPr>
          <w:rFonts w:asciiTheme="minorHAnsi" w:hAnsiTheme="minorHAnsi"/>
        </w:rPr>
        <w:t>il</w:t>
      </w:r>
      <w:r w:rsidRPr="00D84D74">
        <w:rPr>
          <w:rFonts w:asciiTheme="minorHAnsi" w:hAnsiTheme="minorHAnsi"/>
          <w:spacing w:val="-5"/>
        </w:rPr>
        <w:t>i</w:t>
      </w:r>
      <w:r w:rsidRPr="00D84D74">
        <w:rPr>
          <w:rFonts w:asciiTheme="minorHAnsi" w:hAnsiTheme="minorHAnsi"/>
          <w:spacing w:val="-1"/>
        </w:rPr>
        <w:t>z</w:t>
      </w:r>
      <w:r w:rsidRPr="00D84D74">
        <w:rPr>
          <w:rFonts w:asciiTheme="minorHAnsi" w:hAnsiTheme="minorHAnsi"/>
          <w:spacing w:val="3"/>
        </w:rPr>
        <w:t>z</w:t>
      </w:r>
      <w:r w:rsidRPr="00D84D74">
        <w:rPr>
          <w:rFonts w:asciiTheme="minorHAnsi" w:hAnsiTheme="minorHAnsi"/>
          <w:spacing w:val="-1"/>
        </w:rPr>
        <w:t>a</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36"/>
        </w:rPr>
        <w:t xml:space="preserve"> </w:t>
      </w:r>
      <w:r w:rsidRPr="00D84D74">
        <w:rPr>
          <w:rFonts w:asciiTheme="minorHAnsi" w:hAnsiTheme="minorHAnsi"/>
          <w:spacing w:val="4"/>
        </w:rPr>
        <w:t>p</w:t>
      </w:r>
      <w:r w:rsidRPr="00D84D74">
        <w:rPr>
          <w:rFonts w:asciiTheme="minorHAnsi" w:hAnsiTheme="minorHAnsi"/>
          <w:spacing w:val="-1"/>
        </w:rPr>
        <w:t>e</w:t>
      </w:r>
      <w:r w:rsidRPr="00D84D74">
        <w:rPr>
          <w:rFonts w:asciiTheme="minorHAnsi" w:hAnsiTheme="minorHAnsi"/>
        </w:rPr>
        <w:t>r</w:t>
      </w:r>
      <w:r w:rsidRPr="00D84D74">
        <w:rPr>
          <w:rFonts w:asciiTheme="minorHAnsi" w:hAnsiTheme="minorHAnsi"/>
          <w:spacing w:val="51"/>
        </w:rPr>
        <w:t xml:space="preserve"> </w:t>
      </w:r>
      <w:r w:rsidRPr="00D84D74">
        <w:rPr>
          <w:rFonts w:asciiTheme="minorHAnsi" w:hAnsiTheme="minorHAnsi"/>
          <w:spacing w:val="-5"/>
        </w:rPr>
        <w:t>l</w:t>
      </w:r>
      <w:r w:rsidRPr="00D84D74">
        <w:rPr>
          <w:rFonts w:asciiTheme="minorHAnsi" w:hAnsiTheme="minorHAnsi"/>
        </w:rPr>
        <w:t>a</w:t>
      </w:r>
      <w:r w:rsidRPr="00D84D74">
        <w:rPr>
          <w:rFonts w:asciiTheme="minorHAnsi" w:hAnsiTheme="minorHAnsi"/>
          <w:spacing w:val="44"/>
        </w:rPr>
        <w:t xml:space="preserve"> </w:t>
      </w:r>
      <w:r w:rsidRPr="00D84D74">
        <w:rPr>
          <w:rFonts w:asciiTheme="minorHAnsi" w:hAnsiTheme="minorHAnsi"/>
          <w:spacing w:val="1"/>
        </w:rPr>
        <w:t>r</w:t>
      </w:r>
      <w:r w:rsidRPr="00D84D74">
        <w:rPr>
          <w:rFonts w:asciiTheme="minorHAnsi" w:hAnsiTheme="minorHAnsi"/>
          <w:spacing w:val="3"/>
        </w:rPr>
        <w:t>a</w:t>
      </w:r>
      <w:r w:rsidRPr="00D84D74">
        <w:rPr>
          <w:rFonts w:asciiTheme="minorHAnsi" w:hAnsiTheme="minorHAnsi"/>
          <w:spacing w:val="-1"/>
        </w:rPr>
        <w:t>cc</w:t>
      </w:r>
      <w:r w:rsidRPr="00D84D74">
        <w:rPr>
          <w:rFonts w:asciiTheme="minorHAnsi" w:hAnsiTheme="minorHAnsi"/>
          <w:spacing w:val="9"/>
        </w:rPr>
        <w:t>o</w:t>
      </w:r>
      <w:r w:rsidRPr="00D84D74">
        <w:rPr>
          <w:rFonts w:asciiTheme="minorHAnsi" w:hAnsiTheme="minorHAnsi"/>
          <w:spacing w:val="-10"/>
        </w:rPr>
        <w:t>l</w:t>
      </w:r>
      <w:r w:rsidRPr="00D84D74">
        <w:rPr>
          <w:rFonts w:asciiTheme="minorHAnsi" w:hAnsiTheme="minorHAnsi"/>
          <w:spacing w:val="5"/>
        </w:rPr>
        <w:t>t</w:t>
      </w:r>
      <w:r w:rsidRPr="00D84D74">
        <w:rPr>
          <w:rFonts w:asciiTheme="minorHAnsi" w:hAnsiTheme="minorHAnsi"/>
        </w:rPr>
        <w:t>a</w:t>
      </w:r>
      <w:r w:rsidRPr="00D84D74">
        <w:rPr>
          <w:rFonts w:asciiTheme="minorHAnsi" w:hAnsiTheme="minorHAnsi"/>
          <w:spacing w:val="44"/>
        </w:rPr>
        <w:t xml:space="preserve"> </w:t>
      </w:r>
      <w:r w:rsidRPr="00D84D74">
        <w:rPr>
          <w:rFonts w:asciiTheme="minorHAnsi" w:hAnsiTheme="minorHAnsi"/>
          <w:spacing w:val="4"/>
        </w:rPr>
        <w:t>d</w:t>
      </w:r>
      <w:r w:rsidRPr="00D84D74">
        <w:rPr>
          <w:rFonts w:asciiTheme="minorHAnsi" w:hAnsiTheme="minorHAnsi"/>
          <w:spacing w:val="3"/>
        </w:rPr>
        <w:t>e</w:t>
      </w:r>
      <w:r w:rsidRPr="00D84D74">
        <w:rPr>
          <w:rFonts w:asciiTheme="minorHAnsi" w:hAnsiTheme="minorHAnsi"/>
        </w:rPr>
        <w:t>i</w:t>
      </w:r>
      <w:r w:rsidRPr="00D84D74">
        <w:rPr>
          <w:rFonts w:asciiTheme="minorHAnsi" w:hAnsiTheme="minorHAnsi"/>
          <w:spacing w:val="41"/>
        </w:rPr>
        <w:t xml:space="preserve"> </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spacing w:val="1"/>
        </w:rPr>
        <w:t>f</w:t>
      </w:r>
      <w:r w:rsidRPr="00D84D74">
        <w:rPr>
          <w:rFonts w:asciiTheme="minorHAnsi" w:hAnsiTheme="minorHAnsi"/>
          <w:spacing w:val="-5"/>
        </w:rPr>
        <w:t>i</w:t>
      </w:r>
      <w:r w:rsidRPr="00D84D74">
        <w:rPr>
          <w:rFonts w:asciiTheme="minorHAnsi" w:hAnsiTheme="minorHAnsi"/>
        </w:rPr>
        <w:t>u</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45"/>
        </w:rPr>
        <w:t xml:space="preserve"> </w:t>
      </w:r>
      <w:r w:rsidRPr="00D84D74">
        <w:rPr>
          <w:rFonts w:asciiTheme="minorHAnsi" w:hAnsiTheme="minorHAnsi"/>
        </w:rPr>
        <w:t>n</w:t>
      </w:r>
      <w:r w:rsidRPr="00D84D74">
        <w:rPr>
          <w:rFonts w:asciiTheme="minorHAnsi" w:hAnsiTheme="minorHAnsi"/>
          <w:spacing w:val="3"/>
        </w:rPr>
        <w:t>e</w:t>
      </w:r>
      <w:r w:rsidRPr="00D84D74">
        <w:rPr>
          <w:rFonts w:asciiTheme="minorHAnsi" w:hAnsiTheme="minorHAnsi"/>
        </w:rPr>
        <w:t>lla v</w:t>
      </w:r>
      <w:r w:rsidRPr="00D84D74">
        <w:rPr>
          <w:rFonts w:asciiTheme="minorHAnsi" w:hAnsiTheme="minorHAnsi"/>
          <w:spacing w:val="-5"/>
        </w:rPr>
        <w:t>i</w:t>
      </w:r>
      <w:r w:rsidRPr="00D84D74">
        <w:rPr>
          <w:rFonts w:asciiTheme="minorHAnsi" w:hAnsiTheme="minorHAnsi"/>
          <w:spacing w:val="3"/>
        </w:rPr>
        <w:t>a</w:t>
      </w:r>
      <w:r w:rsidRPr="00D84D74">
        <w:rPr>
          <w:rFonts w:asciiTheme="minorHAnsi" w:hAnsiTheme="minorHAnsi"/>
          <w:spacing w:val="4"/>
        </w:rPr>
        <w:t>b</w:t>
      </w:r>
      <w:r w:rsidRPr="00D84D74">
        <w:rPr>
          <w:rFonts w:asciiTheme="minorHAnsi" w:hAnsiTheme="minorHAnsi"/>
        </w:rPr>
        <w:t>il</w:t>
      </w:r>
      <w:r w:rsidRPr="00D84D74">
        <w:rPr>
          <w:rFonts w:asciiTheme="minorHAnsi" w:hAnsiTheme="minorHAnsi"/>
          <w:spacing w:val="-10"/>
        </w:rPr>
        <w:t>i</w:t>
      </w:r>
      <w:r w:rsidRPr="00D84D74">
        <w:rPr>
          <w:rFonts w:asciiTheme="minorHAnsi" w:hAnsiTheme="minorHAnsi"/>
          <w:spacing w:val="9"/>
        </w:rPr>
        <w:t>t</w:t>
      </w:r>
      <w:r w:rsidRPr="00D84D74">
        <w:rPr>
          <w:rFonts w:asciiTheme="minorHAnsi" w:hAnsiTheme="minorHAnsi"/>
        </w:rPr>
        <w:t>à</w:t>
      </w:r>
      <w:r w:rsidRPr="00D84D74">
        <w:rPr>
          <w:rFonts w:asciiTheme="minorHAnsi" w:hAnsiTheme="minorHAnsi"/>
          <w:spacing w:val="1"/>
        </w:rPr>
        <w:t xml:space="preserve"> </w:t>
      </w:r>
      <w:r w:rsidRPr="00D84D74">
        <w:rPr>
          <w:rFonts w:asciiTheme="minorHAnsi" w:hAnsiTheme="minorHAnsi"/>
          <w:spacing w:val="4"/>
        </w:rPr>
        <w:t>o</w:t>
      </w:r>
      <w:r w:rsidRPr="00D84D74">
        <w:rPr>
          <w:rFonts w:asciiTheme="minorHAnsi" w:hAnsiTheme="minorHAnsi"/>
          <w:spacing w:val="1"/>
        </w:rPr>
        <w:t>r</w:t>
      </w:r>
      <w:r w:rsidRPr="00D84D74">
        <w:rPr>
          <w:rFonts w:asciiTheme="minorHAnsi" w:hAnsiTheme="minorHAnsi"/>
          <w:spacing w:val="4"/>
        </w:rPr>
        <w:t>d</w:t>
      </w:r>
      <w:r w:rsidRPr="00D84D74">
        <w:rPr>
          <w:rFonts w:asciiTheme="minorHAnsi" w:hAnsiTheme="minorHAnsi"/>
          <w:spacing w:val="-5"/>
        </w:rPr>
        <w:t>in</w:t>
      </w:r>
      <w:r w:rsidRPr="00D84D74">
        <w:rPr>
          <w:rFonts w:asciiTheme="minorHAnsi" w:hAnsiTheme="minorHAnsi"/>
          <w:spacing w:val="-1"/>
        </w:rPr>
        <w:t>a</w:t>
      </w:r>
      <w:r w:rsidRPr="00D84D74">
        <w:rPr>
          <w:rFonts w:asciiTheme="minorHAnsi" w:hAnsiTheme="minorHAnsi"/>
          <w:spacing w:val="6"/>
        </w:rPr>
        <w:t>r</w:t>
      </w:r>
      <w:r w:rsidRPr="00D84D74">
        <w:rPr>
          <w:rFonts w:asciiTheme="minorHAnsi" w:hAnsiTheme="minorHAnsi"/>
          <w:spacing w:val="-5"/>
        </w:rPr>
        <w:t>i</w:t>
      </w:r>
      <w:r w:rsidRPr="00D84D74">
        <w:rPr>
          <w:rFonts w:asciiTheme="minorHAnsi" w:hAnsiTheme="minorHAnsi"/>
        </w:rPr>
        <w:t>a</w:t>
      </w:r>
    </w:p>
    <w:p w14:paraId="10588E98" w14:textId="77777777" w:rsidR="00D91BE6" w:rsidRPr="00143FAB" w:rsidRDefault="00D91BE6" w:rsidP="00D91BE6">
      <w:pPr>
        <w:kinsoku w:val="0"/>
        <w:overflowPunct w:val="0"/>
        <w:spacing w:line="100" w:lineRule="exact"/>
        <w:rPr>
          <w:rFonts w:asciiTheme="minorHAnsi" w:hAnsiTheme="minorHAnsi"/>
          <w:sz w:val="10"/>
          <w:szCs w:val="10"/>
        </w:rPr>
      </w:pPr>
    </w:p>
    <w:p w14:paraId="30631617" w14:textId="77777777" w:rsidR="00D91BE6" w:rsidRDefault="00D91BE6" w:rsidP="00D91BE6">
      <w:pPr>
        <w:pStyle w:val="Corpotesto"/>
        <w:kinsoku w:val="0"/>
        <w:overflowPunct w:val="0"/>
        <w:ind w:left="767"/>
        <w:rPr>
          <w:rFonts w:asciiTheme="minorHAnsi" w:hAnsiTheme="minorHAnsi"/>
        </w:rPr>
      </w:pPr>
      <w:r w:rsidRPr="00143FAB">
        <w:rPr>
          <w:rFonts w:asciiTheme="minorHAnsi" w:hAnsiTheme="minorHAnsi"/>
          <w:spacing w:val="-2"/>
        </w:rPr>
        <w:t>O</w:t>
      </w:r>
      <w:r w:rsidRPr="00143FAB">
        <w:rPr>
          <w:rFonts w:asciiTheme="minorHAnsi" w:hAnsiTheme="minorHAnsi"/>
          <w:spacing w:val="3"/>
        </w:rPr>
        <w:t>r</w:t>
      </w:r>
      <w:r w:rsidRPr="00143FAB">
        <w:rPr>
          <w:rFonts w:asciiTheme="minorHAnsi" w:hAnsiTheme="minorHAnsi"/>
          <w:spacing w:val="-2"/>
        </w:rPr>
        <w:t>a</w:t>
      </w:r>
      <w:r w:rsidRPr="00143FAB">
        <w:rPr>
          <w:rFonts w:asciiTheme="minorHAnsi" w:hAnsiTheme="minorHAnsi"/>
          <w:spacing w:val="3"/>
        </w:rPr>
        <w:t>r</w:t>
      </w:r>
      <w:r w:rsidRPr="00143FAB">
        <w:rPr>
          <w:rFonts w:asciiTheme="minorHAnsi" w:hAnsiTheme="minorHAnsi"/>
          <w:spacing w:val="-4"/>
        </w:rPr>
        <w:t>i</w:t>
      </w:r>
      <w:r w:rsidRPr="00143FAB">
        <w:rPr>
          <w:rFonts w:asciiTheme="minorHAnsi" w:hAnsiTheme="minorHAnsi"/>
        </w:rPr>
        <w:t>o</w:t>
      </w:r>
      <w:r w:rsidRPr="00143FAB">
        <w:rPr>
          <w:rFonts w:asciiTheme="minorHAnsi" w:hAnsiTheme="minorHAnsi"/>
          <w:spacing w:val="-3"/>
        </w:rPr>
        <w:t xml:space="preserve"> </w:t>
      </w:r>
      <w:r w:rsidRPr="00143FAB">
        <w:rPr>
          <w:rFonts w:asciiTheme="minorHAnsi" w:hAnsiTheme="minorHAnsi"/>
        </w:rPr>
        <w:t>gi</w:t>
      </w:r>
      <w:r w:rsidRPr="00143FAB">
        <w:rPr>
          <w:rFonts w:asciiTheme="minorHAnsi" w:hAnsiTheme="minorHAnsi"/>
          <w:spacing w:val="-5"/>
        </w:rPr>
        <w:t>o</w:t>
      </w:r>
      <w:r w:rsidRPr="00143FAB">
        <w:rPr>
          <w:rFonts w:asciiTheme="minorHAnsi" w:hAnsiTheme="minorHAnsi"/>
          <w:spacing w:val="3"/>
        </w:rPr>
        <w:t>r</w:t>
      </w:r>
      <w:r w:rsidRPr="00143FAB">
        <w:rPr>
          <w:rFonts w:asciiTheme="minorHAnsi" w:hAnsiTheme="minorHAnsi"/>
          <w:spacing w:val="-5"/>
        </w:rPr>
        <w:t>n</w:t>
      </w:r>
      <w:r w:rsidRPr="00143FAB">
        <w:rPr>
          <w:rFonts w:asciiTheme="minorHAnsi" w:hAnsiTheme="minorHAnsi"/>
          <w:spacing w:val="2"/>
        </w:rPr>
        <w:t>a</w:t>
      </w:r>
      <w:r w:rsidRPr="00143FAB">
        <w:rPr>
          <w:rFonts w:asciiTheme="minorHAnsi" w:hAnsiTheme="minorHAnsi"/>
        </w:rPr>
        <w:t>li</w:t>
      </w:r>
      <w:r w:rsidRPr="00143FAB">
        <w:rPr>
          <w:rFonts w:asciiTheme="minorHAnsi" w:hAnsiTheme="minorHAnsi"/>
          <w:spacing w:val="-7"/>
        </w:rPr>
        <w:t>e</w:t>
      </w:r>
      <w:r w:rsidRPr="00143FAB">
        <w:rPr>
          <w:rFonts w:asciiTheme="minorHAnsi" w:hAnsiTheme="minorHAnsi"/>
          <w:spacing w:val="3"/>
        </w:rPr>
        <w:t>r</w:t>
      </w:r>
      <w:r w:rsidRPr="00143FAB">
        <w:rPr>
          <w:rFonts w:asciiTheme="minorHAnsi" w:hAnsiTheme="minorHAnsi"/>
        </w:rPr>
        <w:t>o:</w:t>
      </w:r>
    </w:p>
    <w:p w14:paraId="64534506" w14:textId="77777777" w:rsidR="00D91BE6" w:rsidRPr="002E198E" w:rsidRDefault="00D91BE6" w:rsidP="00D91BE6">
      <w:pPr>
        <w:pStyle w:val="Corpotesto"/>
        <w:tabs>
          <w:tab w:val="left" w:pos="3969"/>
        </w:tabs>
        <w:kinsoku w:val="0"/>
        <w:overflowPunct w:val="0"/>
        <w:ind w:left="767"/>
        <w:rPr>
          <w:rFonts w:asciiTheme="minorHAnsi" w:hAnsiTheme="minorHAnsi"/>
          <w:b/>
        </w:rPr>
      </w:pPr>
      <w:r>
        <w:rPr>
          <w:rFonts w:asciiTheme="minorHAnsi" w:hAnsiTheme="minorHAnsi"/>
        </w:rPr>
        <w:tab/>
      </w:r>
      <w:r w:rsidRPr="002E198E">
        <w:rPr>
          <w:b/>
          <w:spacing w:val="-3"/>
        </w:rPr>
        <w:t>d</w:t>
      </w:r>
      <w:r w:rsidRPr="002E198E">
        <w:rPr>
          <w:b/>
        </w:rPr>
        <w:t>al</w:t>
      </w:r>
      <w:r w:rsidRPr="002E198E">
        <w:rPr>
          <w:b/>
          <w:spacing w:val="-4"/>
        </w:rPr>
        <w:t>l</w:t>
      </w:r>
      <w:r w:rsidRPr="002E198E">
        <w:rPr>
          <w:b/>
        </w:rPr>
        <w:t>e 5</w:t>
      </w:r>
      <w:r w:rsidRPr="002E198E">
        <w:rPr>
          <w:b/>
          <w:spacing w:val="2"/>
        </w:rPr>
        <w:t>.</w:t>
      </w:r>
      <w:r w:rsidRPr="002E198E">
        <w:rPr>
          <w:b/>
        </w:rPr>
        <w:t>00</w:t>
      </w:r>
      <w:r w:rsidRPr="002E198E">
        <w:rPr>
          <w:b/>
        </w:rPr>
        <w:tab/>
        <w:t xml:space="preserve"> a</w:t>
      </w:r>
      <w:r w:rsidRPr="002E198E">
        <w:rPr>
          <w:b/>
          <w:spacing w:val="-4"/>
        </w:rPr>
        <w:t>l</w:t>
      </w:r>
      <w:r w:rsidRPr="002E198E">
        <w:rPr>
          <w:b/>
        </w:rPr>
        <w:t>le 11</w:t>
      </w:r>
      <w:r w:rsidRPr="002E198E">
        <w:rPr>
          <w:b/>
          <w:spacing w:val="2"/>
        </w:rPr>
        <w:t>.</w:t>
      </w:r>
      <w:r w:rsidRPr="002E198E">
        <w:rPr>
          <w:b/>
        </w:rPr>
        <w:t>00</w:t>
      </w:r>
    </w:p>
    <w:p w14:paraId="698BDAC2" w14:textId="78B41302" w:rsidR="00D91BE6" w:rsidRPr="002E198E" w:rsidRDefault="00D91BE6" w:rsidP="00D91BE6">
      <w:pPr>
        <w:kinsoku w:val="0"/>
        <w:overflowPunct w:val="0"/>
        <w:ind w:left="1247" w:right="4869"/>
        <w:jc w:val="center"/>
        <w:rPr>
          <w:sz w:val="27"/>
          <w:szCs w:val="27"/>
        </w:rPr>
      </w:pPr>
      <w:r>
        <w:rPr>
          <w:noProof/>
        </w:rPr>
        <mc:AlternateContent>
          <mc:Choice Requires="wpg">
            <w:drawing>
              <wp:anchor distT="0" distB="0" distL="114300" distR="114300" simplePos="0" relativeHeight="487709184" behindDoc="1" locked="0" layoutInCell="0" allowOverlap="1" wp14:anchorId="35355953" wp14:editId="61F7C100">
                <wp:simplePos x="0" y="0"/>
                <wp:positionH relativeFrom="page">
                  <wp:posOffset>2906395</wp:posOffset>
                </wp:positionH>
                <wp:positionV relativeFrom="paragraph">
                  <wp:posOffset>-300355</wp:posOffset>
                </wp:positionV>
                <wp:extent cx="1671955" cy="341630"/>
                <wp:effectExtent l="10795" t="5715" r="3175" b="5080"/>
                <wp:wrapNone/>
                <wp:docPr id="1830863439" name="Gruppo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341630"/>
                          <a:chOff x="4577" y="-473"/>
                          <a:chExt cx="2633" cy="538"/>
                        </a:xfrm>
                      </wpg:grpSpPr>
                      <wps:wsp>
                        <wps:cNvPr id="43475906" name="Freeform 330"/>
                        <wps:cNvSpPr>
                          <a:spLocks/>
                        </wps:cNvSpPr>
                        <wps:spPr bwMode="auto">
                          <a:xfrm>
                            <a:off x="4581" y="-465"/>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5714920" name="Freeform 331"/>
                        <wps:cNvSpPr>
                          <a:spLocks/>
                        </wps:cNvSpPr>
                        <wps:spPr bwMode="auto">
                          <a:xfrm>
                            <a:off x="4583" y="-470"/>
                            <a:ext cx="20" cy="530"/>
                          </a:xfrm>
                          <a:custGeom>
                            <a:avLst/>
                            <a:gdLst>
                              <a:gd name="T0" fmla="*/ 0 w 20"/>
                              <a:gd name="T1" fmla="*/ 0 h 530"/>
                              <a:gd name="T2" fmla="*/ 0 w 20"/>
                              <a:gd name="T3" fmla="*/ 530 h 530"/>
                            </a:gdLst>
                            <a:ahLst/>
                            <a:cxnLst>
                              <a:cxn ang="0">
                                <a:pos x="T0" y="T1"/>
                              </a:cxn>
                              <a:cxn ang="0">
                                <a:pos x="T2" y="T3"/>
                              </a:cxn>
                            </a:cxnLst>
                            <a:rect l="0" t="0" r="r" b="b"/>
                            <a:pathLst>
                              <a:path w="20" h="530">
                                <a:moveTo>
                                  <a:pt x="0" y="0"/>
                                </a:moveTo>
                                <a:lnTo>
                                  <a:pt x="0" y="53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267364" name="Freeform 332"/>
                        <wps:cNvSpPr>
                          <a:spLocks/>
                        </wps:cNvSpPr>
                        <wps:spPr bwMode="auto">
                          <a:xfrm>
                            <a:off x="4581" y="62"/>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9445650" name="Freeform 333"/>
                        <wps:cNvSpPr>
                          <a:spLocks/>
                        </wps:cNvSpPr>
                        <wps:spPr bwMode="auto">
                          <a:xfrm>
                            <a:off x="5942" y="-465"/>
                            <a:ext cx="20" cy="525"/>
                          </a:xfrm>
                          <a:custGeom>
                            <a:avLst/>
                            <a:gdLst>
                              <a:gd name="T0" fmla="*/ 0 w 20"/>
                              <a:gd name="T1" fmla="*/ 0 h 525"/>
                              <a:gd name="T2" fmla="*/ 0 w 20"/>
                              <a:gd name="T3" fmla="*/ 525 h 525"/>
                            </a:gdLst>
                            <a:ahLst/>
                            <a:cxnLst>
                              <a:cxn ang="0">
                                <a:pos x="T0" y="T1"/>
                              </a:cxn>
                              <a:cxn ang="0">
                                <a:pos x="T2" y="T3"/>
                              </a:cxn>
                            </a:cxnLst>
                            <a:rect l="0" t="0" r="r" b="b"/>
                            <a:pathLst>
                              <a:path w="20" h="525">
                                <a:moveTo>
                                  <a:pt x="0" y="0"/>
                                </a:moveTo>
                                <a:lnTo>
                                  <a:pt x="0" y="525"/>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5743317" name="Freeform 334"/>
                        <wps:cNvSpPr>
                          <a:spLocks/>
                        </wps:cNvSpPr>
                        <wps:spPr bwMode="auto">
                          <a:xfrm>
                            <a:off x="7205" y="-470"/>
                            <a:ext cx="20" cy="530"/>
                          </a:xfrm>
                          <a:custGeom>
                            <a:avLst/>
                            <a:gdLst>
                              <a:gd name="T0" fmla="*/ 0 w 20"/>
                              <a:gd name="T1" fmla="*/ 0 h 530"/>
                              <a:gd name="T2" fmla="*/ 0 w 20"/>
                              <a:gd name="T3" fmla="*/ 530 h 530"/>
                            </a:gdLst>
                            <a:ahLst/>
                            <a:cxnLst>
                              <a:cxn ang="0">
                                <a:pos x="T0" y="T1"/>
                              </a:cxn>
                              <a:cxn ang="0">
                                <a:pos x="T2" y="T3"/>
                              </a:cxn>
                            </a:cxnLst>
                            <a:rect l="0" t="0" r="r" b="b"/>
                            <a:pathLst>
                              <a:path w="20" h="530">
                                <a:moveTo>
                                  <a:pt x="0" y="0"/>
                                </a:moveTo>
                                <a:lnTo>
                                  <a:pt x="0" y="53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D005E4" id="Gruppo 79" o:spid="_x0000_s1026" style="position:absolute;margin-left:228.85pt;margin-top:-23.65pt;width:131.65pt;height:26.9pt;z-index:-15607296;mso-position-horizontal-relative:page" coordorigin="4577,-473" coordsize="2633,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" o:allowincell="f">
                <v:shape id="Freeform 330" o:spid="_x0000_s1027" style="position:absolute;left:4581;top:-465;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" path="m,l2626,e" filled="f" strokeweight=".34pt">
                  <v:path arrowok="t" o:connecttype="custom" o:connectlocs="0,0;2626,0" o:connectangles="0,0"/>
                </v:shape>
                <v:shape id="Freeform 331" o:spid="_x0000_s1028" style="position:absolute;left:4583;top:-470;width:20;height:530;visibility:visible;mso-wrap-style:square;v-text-anchor:top" coordsize="2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" path="m,l,530e" filled="f" strokeweight=".34pt">
                  <v:path arrowok="t" o:connecttype="custom" o:connectlocs="0,0;0,530" o:connectangles="0,0"/>
                </v:shape>
                <v:shape id="Freeform 332" o:spid="_x0000_s1029" style="position:absolute;left:4581;top:62;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" path="m,l2626,e" filled="f" strokeweight=".1199mm">
                  <v:path arrowok="t" o:connecttype="custom" o:connectlocs="0,0;2626,0" o:connectangles="0,0"/>
                </v:shape>
                <v:shape id="Freeform 333" o:spid="_x0000_s1030" style="position:absolute;left:5942;top:-465;width:20;height:525;visibility:visible;mso-wrap-style:square;v-text-anchor:top" coordsize="2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" path="m,l,525e" filled="f" strokeweight=".1199mm">
                  <v:path arrowok="t" o:connecttype="custom" o:connectlocs="0,0;0,525" o:connectangles="0,0"/>
                </v:shape>
                <v:shape id="Freeform 334" o:spid="_x0000_s1031" style="position:absolute;left:7205;top:-470;width:20;height:530;visibility:visible;mso-wrap-style:square;v-text-anchor:top" coordsize="2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" path="m,l,530e" filled="f" strokeweight=".1199mm">
                  <v:path arrowok="t" o:connecttype="custom" o:connectlocs="0,0;0,530" o:connectangles="0,0"/>
                </v:shape>
                <w10:wrap anchorx="page"/>
              </v:group>
            </w:pict>
          </mc:Fallback>
        </mc:AlternateContent>
      </w:r>
    </w:p>
    <w:p w14:paraId="35542DAD" w14:textId="77777777" w:rsidR="00D91BE6" w:rsidRPr="00ED17D7" w:rsidRDefault="00D91BE6" w:rsidP="00D91BE6">
      <w:pPr>
        <w:pStyle w:val="Corpotesto"/>
        <w:kinsoku w:val="0"/>
        <w:overflowPunct w:val="0"/>
        <w:rPr>
          <w:rFonts w:asciiTheme="minorHAnsi" w:hAnsiTheme="minorHAnsi"/>
        </w:rPr>
      </w:pPr>
    </w:p>
    <w:tbl>
      <w:tblPr>
        <w:tblW w:w="0" w:type="auto"/>
        <w:tblInd w:w="148" w:type="dxa"/>
        <w:tblLayout w:type="fixed"/>
        <w:tblCellMar>
          <w:left w:w="0" w:type="dxa"/>
          <w:right w:w="0" w:type="dxa"/>
        </w:tblCellMar>
        <w:tblLook w:val="0000" w:firstRow="0" w:lastRow="0" w:firstColumn="0" w:lastColumn="0" w:noHBand="0" w:noVBand="0"/>
      </w:tblPr>
      <w:tblGrid>
        <w:gridCol w:w="4773"/>
        <w:gridCol w:w="4879"/>
      </w:tblGrid>
      <w:tr w:rsidR="00D91BE6" w:rsidRPr="00ED17D7" w14:paraId="5113F30F" w14:textId="77777777" w:rsidTr="00AA58A5">
        <w:trPr>
          <w:trHeight w:hRule="exact" w:val="403"/>
        </w:trPr>
        <w:tc>
          <w:tcPr>
            <w:tcW w:w="9652" w:type="dxa"/>
            <w:gridSpan w:val="2"/>
            <w:tcBorders>
              <w:top w:val="single" w:sz="4" w:space="0" w:color="000000"/>
              <w:left w:val="single" w:sz="4" w:space="0" w:color="000000"/>
              <w:bottom w:val="single" w:sz="4" w:space="0" w:color="000000"/>
              <w:right w:val="single" w:sz="4" w:space="0" w:color="000000"/>
            </w:tcBorders>
          </w:tcPr>
          <w:p w14:paraId="79692095" w14:textId="77777777" w:rsidR="00D91BE6" w:rsidRPr="002E198E" w:rsidRDefault="00D91BE6" w:rsidP="00AA58A5">
            <w:pPr>
              <w:pStyle w:val="Nessunaspaziatura"/>
              <w:jc w:val="center"/>
              <w:rPr>
                <w:rFonts w:asciiTheme="minorHAnsi" w:hAnsiTheme="minorHAnsi" w:cs="Calibri"/>
                <w:b/>
                <w:sz w:val="22"/>
                <w:szCs w:val="22"/>
              </w:rPr>
            </w:pPr>
            <w:r w:rsidRPr="002E198E">
              <w:rPr>
                <w:rFonts w:asciiTheme="minorHAnsi" w:hAnsiTheme="minorHAnsi" w:cs="Calibri"/>
                <w:b/>
                <w:sz w:val="22"/>
                <w:szCs w:val="22"/>
              </w:rPr>
              <w:t>Squad</w:t>
            </w:r>
            <w:r w:rsidRPr="002E198E">
              <w:rPr>
                <w:rFonts w:asciiTheme="minorHAnsi" w:hAnsiTheme="minorHAnsi" w:cs="Calibri"/>
                <w:b/>
                <w:spacing w:val="-6"/>
                <w:sz w:val="22"/>
                <w:szCs w:val="22"/>
              </w:rPr>
              <w:t>r</w:t>
            </w:r>
            <w:r w:rsidRPr="002E198E">
              <w:rPr>
                <w:rFonts w:asciiTheme="minorHAnsi" w:hAnsiTheme="minorHAnsi" w:cs="Calibri"/>
                <w:b/>
                <w:sz w:val="22"/>
                <w:szCs w:val="22"/>
              </w:rPr>
              <w:t>a</w:t>
            </w:r>
            <w:r w:rsidRPr="002E198E">
              <w:rPr>
                <w:rFonts w:asciiTheme="minorHAnsi" w:hAnsiTheme="minorHAnsi" w:cs="Calibri"/>
                <w:b/>
                <w:spacing w:val="2"/>
                <w:sz w:val="22"/>
                <w:szCs w:val="22"/>
              </w:rPr>
              <w:t xml:space="preserve"> </w:t>
            </w:r>
            <w:r w:rsidRPr="002E198E">
              <w:rPr>
                <w:rFonts w:asciiTheme="minorHAnsi" w:hAnsiTheme="minorHAnsi" w:cs="Calibri"/>
                <w:b/>
                <w:spacing w:val="1"/>
                <w:sz w:val="22"/>
                <w:szCs w:val="22"/>
              </w:rPr>
              <w:t>t</w:t>
            </w:r>
            <w:r w:rsidRPr="002E198E">
              <w:rPr>
                <w:rFonts w:asciiTheme="minorHAnsi" w:hAnsiTheme="minorHAnsi" w:cs="Calibri"/>
                <w:b/>
                <w:sz w:val="22"/>
                <w:szCs w:val="22"/>
              </w:rPr>
              <w:t>i</w:t>
            </w:r>
            <w:r w:rsidRPr="002E198E">
              <w:rPr>
                <w:rFonts w:asciiTheme="minorHAnsi" w:hAnsiTheme="minorHAnsi" w:cs="Calibri"/>
                <w:b/>
                <w:spacing w:val="1"/>
                <w:sz w:val="22"/>
                <w:szCs w:val="22"/>
              </w:rPr>
              <w:t>p</w:t>
            </w:r>
            <w:r w:rsidRPr="002E198E">
              <w:rPr>
                <w:rFonts w:asciiTheme="minorHAnsi" w:hAnsiTheme="minorHAnsi" w:cs="Calibri"/>
                <w:b/>
                <w:sz w:val="22"/>
                <w:szCs w:val="22"/>
              </w:rPr>
              <w:t>o</w:t>
            </w:r>
          </w:p>
        </w:tc>
      </w:tr>
      <w:tr w:rsidR="00D91BE6" w:rsidRPr="00ED17D7" w14:paraId="5DDFB7BB" w14:textId="77777777" w:rsidTr="00AA58A5">
        <w:trPr>
          <w:trHeight w:hRule="exact" w:val="965"/>
        </w:trPr>
        <w:tc>
          <w:tcPr>
            <w:tcW w:w="4773" w:type="dxa"/>
            <w:tcBorders>
              <w:top w:val="single" w:sz="4" w:space="0" w:color="000000"/>
              <w:left w:val="single" w:sz="4" w:space="0" w:color="000000"/>
              <w:bottom w:val="single" w:sz="4" w:space="0" w:color="000000"/>
              <w:right w:val="single" w:sz="4" w:space="0" w:color="000000"/>
            </w:tcBorders>
          </w:tcPr>
          <w:p w14:paraId="056054E7" w14:textId="77777777" w:rsidR="00D91BE6" w:rsidRDefault="00D91BE6" w:rsidP="00AA58A5">
            <w:pPr>
              <w:pStyle w:val="Nessunaspaziatura"/>
              <w:tabs>
                <w:tab w:val="left" w:pos="1553"/>
              </w:tabs>
              <w:jc w:val="center"/>
              <w:rPr>
                <w:rFonts w:asciiTheme="minorHAnsi" w:hAnsiTheme="minorHAnsi" w:cs="Calibri"/>
                <w:spacing w:val="-6"/>
                <w:sz w:val="22"/>
                <w:szCs w:val="22"/>
              </w:rPr>
            </w:pPr>
          </w:p>
          <w:p w14:paraId="5BA5DC36" w14:textId="77777777" w:rsidR="00D91BE6" w:rsidRPr="00ED17D7" w:rsidRDefault="00D91BE6" w:rsidP="00AA58A5">
            <w:pPr>
              <w:pStyle w:val="Nessunaspaziatura"/>
              <w:tabs>
                <w:tab w:val="left" w:pos="1553"/>
              </w:tabs>
              <w:jc w:val="center"/>
              <w:rPr>
                <w:rFonts w:asciiTheme="minorHAnsi" w:hAnsiTheme="minorHAnsi" w:cs="Calibri"/>
                <w:sz w:val="22"/>
                <w:szCs w:val="22"/>
              </w:rPr>
            </w:pPr>
            <w:r w:rsidRPr="00ED17D7">
              <w:rPr>
                <w:rFonts w:asciiTheme="minorHAnsi" w:hAnsiTheme="minorHAnsi" w:cs="Calibri"/>
                <w:spacing w:val="-6"/>
                <w:sz w:val="22"/>
                <w:szCs w:val="22"/>
              </w:rPr>
              <w:t>A</w:t>
            </w:r>
            <w:r w:rsidRPr="00ED17D7">
              <w:rPr>
                <w:rFonts w:asciiTheme="minorHAnsi" w:hAnsiTheme="minorHAnsi" w:cs="Calibri"/>
                <w:sz w:val="22"/>
                <w:szCs w:val="22"/>
              </w:rPr>
              <w:t>u</w:t>
            </w:r>
            <w:r w:rsidRPr="00ED17D7">
              <w:rPr>
                <w:rFonts w:asciiTheme="minorHAnsi" w:hAnsiTheme="minorHAnsi" w:cs="Calibri"/>
                <w:spacing w:val="5"/>
                <w:sz w:val="22"/>
                <w:szCs w:val="22"/>
              </w:rPr>
              <w:t>t</w:t>
            </w:r>
            <w:r w:rsidRPr="00ED17D7">
              <w:rPr>
                <w:rFonts w:asciiTheme="minorHAnsi" w:hAnsiTheme="minorHAnsi" w:cs="Calibri"/>
                <w:sz w:val="22"/>
                <w:szCs w:val="22"/>
              </w:rPr>
              <w:t>o</w:t>
            </w:r>
            <w:r w:rsidRPr="00ED17D7">
              <w:rPr>
                <w:rFonts w:asciiTheme="minorHAnsi" w:hAnsiTheme="minorHAnsi" w:cs="Calibri"/>
                <w:spacing w:val="-4"/>
                <w:sz w:val="22"/>
                <w:szCs w:val="22"/>
              </w:rPr>
              <w:t>m</w:t>
            </w:r>
            <w:r w:rsidRPr="00ED17D7">
              <w:rPr>
                <w:rFonts w:asciiTheme="minorHAnsi" w:hAnsiTheme="minorHAnsi" w:cs="Calibri"/>
                <w:spacing w:val="-2"/>
                <w:sz w:val="22"/>
                <w:szCs w:val="22"/>
              </w:rPr>
              <w:t>ez</w:t>
            </w:r>
            <w:r w:rsidRPr="00ED17D7">
              <w:rPr>
                <w:rFonts w:asciiTheme="minorHAnsi" w:hAnsiTheme="minorHAnsi" w:cs="Calibri"/>
                <w:spacing w:val="2"/>
                <w:sz w:val="22"/>
                <w:szCs w:val="22"/>
              </w:rPr>
              <w:t>z</w:t>
            </w:r>
            <w:r w:rsidRPr="00ED17D7">
              <w:rPr>
                <w:rFonts w:asciiTheme="minorHAnsi" w:hAnsiTheme="minorHAnsi" w:cs="Calibri"/>
                <w:sz w:val="22"/>
                <w:szCs w:val="22"/>
              </w:rPr>
              <w:t>o</w:t>
            </w:r>
          </w:p>
        </w:tc>
        <w:tc>
          <w:tcPr>
            <w:tcW w:w="4879" w:type="dxa"/>
            <w:tcBorders>
              <w:top w:val="single" w:sz="4" w:space="0" w:color="000000"/>
              <w:left w:val="single" w:sz="4" w:space="0" w:color="000000"/>
              <w:bottom w:val="single" w:sz="4" w:space="0" w:color="000000"/>
              <w:right w:val="single" w:sz="4" w:space="0" w:color="000000"/>
            </w:tcBorders>
          </w:tcPr>
          <w:p w14:paraId="04FDE999"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5"/>
                <w:sz w:val="22"/>
                <w:szCs w:val="22"/>
              </w:rPr>
              <w:t>n</w:t>
            </w:r>
            <w:r w:rsidRPr="00ED17D7">
              <w:rPr>
                <w:rFonts w:asciiTheme="minorHAnsi" w:hAnsiTheme="minorHAnsi" w:cs="Calibri"/>
                <w:sz w:val="22"/>
                <w:szCs w:val="22"/>
              </w:rPr>
              <w:t>.</w:t>
            </w:r>
            <w:r w:rsidRPr="00ED17D7">
              <w:rPr>
                <w:rFonts w:asciiTheme="minorHAnsi" w:hAnsiTheme="minorHAnsi" w:cs="Calibri"/>
                <w:spacing w:val="4"/>
                <w:sz w:val="22"/>
                <w:szCs w:val="22"/>
              </w:rPr>
              <w:t xml:space="preserve"> </w:t>
            </w:r>
            <w:r w:rsidRPr="00ED17D7">
              <w:rPr>
                <w:rFonts w:asciiTheme="minorHAnsi" w:hAnsiTheme="minorHAnsi" w:cs="Calibri"/>
                <w:sz w:val="22"/>
                <w:szCs w:val="22"/>
              </w:rPr>
              <w:t>1</w:t>
            </w:r>
            <w:r w:rsidRPr="00ED17D7">
              <w:rPr>
                <w:rFonts w:asciiTheme="minorHAnsi" w:hAnsiTheme="minorHAnsi" w:cs="Calibri"/>
                <w:spacing w:val="2"/>
                <w:sz w:val="22"/>
                <w:szCs w:val="22"/>
              </w:rPr>
              <w:t xml:space="preserve"> </w:t>
            </w:r>
            <w:r w:rsidRPr="00ED17D7">
              <w:rPr>
                <w:rFonts w:asciiTheme="minorHAnsi" w:hAnsiTheme="minorHAnsi" w:cs="Calibri"/>
                <w:spacing w:val="-2"/>
                <w:sz w:val="22"/>
                <w:szCs w:val="22"/>
              </w:rPr>
              <w:t>c</w:t>
            </w:r>
            <w:r w:rsidRPr="00ED17D7">
              <w:rPr>
                <w:rFonts w:asciiTheme="minorHAnsi" w:hAnsiTheme="minorHAnsi" w:cs="Calibri"/>
                <w:sz w:val="22"/>
                <w:szCs w:val="22"/>
              </w:rPr>
              <w:t>o</w:t>
            </w:r>
            <w:r w:rsidRPr="00ED17D7">
              <w:rPr>
                <w:rFonts w:asciiTheme="minorHAnsi" w:hAnsiTheme="minorHAnsi" w:cs="Calibri"/>
                <w:spacing w:val="-9"/>
                <w:sz w:val="22"/>
                <w:szCs w:val="22"/>
              </w:rPr>
              <w:t>m</w:t>
            </w:r>
            <w:r w:rsidRPr="00ED17D7">
              <w:rPr>
                <w:rFonts w:asciiTheme="minorHAnsi" w:hAnsiTheme="minorHAnsi" w:cs="Calibri"/>
                <w:sz w:val="22"/>
                <w:szCs w:val="22"/>
              </w:rPr>
              <w:t>p</w:t>
            </w:r>
            <w:r w:rsidRPr="00ED17D7">
              <w:rPr>
                <w:rFonts w:asciiTheme="minorHAnsi" w:hAnsiTheme="minorHAnsi" w:cs="Calibri"/>
                <w:spacing w:val="2"/>
                <w:sz w:val="22"/>
                <w:szCs w:val="22"/>
              </w:rPr>
              <w:t>a</w:t>
            </w:r>
            <w:r w:rsidRPr="00ED17D7">
              <w:rPr>
                <w:rFonts w:asciiTheme="minorHAnsi" w:hAnsiTheme="minorHAnsi" w:cs="Calibri"/>
                <w:sz w:val="22"/>
                <w:szCs w:val="22"/>
              </w:rPr>
              <w:t>tt</w:t>
            </w:r>
            <w:r w:rsidRPr="00ED17D7">
              <w:rPr>
                <w:rFonts w:asciiTheme="minorHAnsi" w:hAnsiTheme="minorHAnsi" w:cs="Calibri"/>
                <w:spacing w:val="2"/>
                <w:sz w:val="22"/>
                <w:szCs w:val="22"/>
              </w:rPr>
              <w:t>a</w:t>
            </w:r>
            <w:r w:rsidRPr="00ED17D7">
              <w:rPr>
                <w:rFonts w:asciiTheme="minorHAnsi" w:hAnsiTheme="minorHAnsi" w:cs="Calibri"/>
                <w:sz w:val="22"/>
                <w:szCs w:val="22"/>
              </w:rPr>
              <w:t>t</w:t>
            </w:r>
            <w:r w:rsidRPr="00ED17D7">
              <w:rPr>
                <w:rFonts w:asciiTheme="minorHAnsi" w:hAnsiTheme="minorHAnsi" w:cs="Calibri"/>
                <w:spacing w:val="-5"/>
                <w:sz w:val="22"/>
                <w:szCs w:val="22"/>
              </w:rPr>
              <w:t>o</w:t>
            </w:r>
            <w:r w:rsidRPr="00ED17D7">
              <w:rPr>
                <w:rFonts w:asciiTheme="minorHAnsi" w:hAnsiTheme="minorHAnsi" w:cs="Calibri"/>
                <w:spacing w:val="3"/>
                <w:sz w:val="22"/>
                <w:szCs w:val="22"/>
              </w:rPr>
              <w:t>r</w:t>
            </w:r>
            <w:r w:rsidRPr="00ED17D7">
              <w:rPr>
                <w:rFonts w:asciiTheme="minorHAnsi" w:hAnsiTheme="minorHAnsi" w:cs="Calibri"/>
                <w:sz w:val="22"/>
                <w:szCs w:val="22"/>
              </w:rPr>
              <w:t>e</w:t>
            </w:r>
            <w:r w:rsidRPr="00ED17D7">
              <w:rPr>
                <w:rFonts w:asciiTheme="minorHAnsi" w:hAnsiTheme="minorHAnsi" w:cs="Calibri"/>
                <w:spacing w:val="-5"/>
                <w:sz w:val="22"/>
                <w:szCs w:val="22"/>
              </w:rPr>
              <w:t xml:space="preserve"> d</w:t>
            </w:r>
            <w:r w:rsidRPr="00ED17D7">
              <w:rPr>
                <w:rFonts w:asciiTheme="minorHAnsi" w:hAnsiTheme="minorHAnsi" w:cs="Calibri"/>
                <w:sz w:val="22"/>
                <w:szCs w:val="22"/>
              </w:rPr>
              <w:t>a</w:t>
            </w:r>
            <w:r w:rsidRPr="00ED17D7">
              <w:rPr>
                <w:rFonts w:asciiTheme="minorHAnsi" w:hAnsiTheme="minorHAnsi" w:cs="Calibri"/>
                <w:spacing w:val="5"/>
                <w:sz w:val="22"/>
                <w:szCs w:val="22"/>
              </w:rPr>
              <w:t xml:space="preserve"> </w:t>
            </w:r>
            <w:r w:rsidRPr="00ED17D7">
              <w:rPr>
                <w:rFonts w:asciiTheme="minorHAnsi" w:hAnsiTheme="minorHAnsi" w:cs="Calibri"/>
                <w:sz w:val="22"/>
                <w:szCs w:val="22"/>
              </w:rPr>
              <w:t>28/30</w:t>
            </w:r>
            <w:r w:rsidRPr="00ED17D7">
              <w:rPr>
                <w:rFonts w:asciiTheme="minorHAnsi" w:hAnsiTheme="minorHAnsi" w:cs="Calibri"/>
                <w:spacing w:val="2"/>
                <w:sz w:val="22"/>
                <w:szCs w:val="22"/>
              </w:rPr>
              <w:t xml:space="preserve"> </w:t>
            </w:r>
            <w:r w:rsidRPr="00ED17D7">
              <w:rPr>
                <w:rFonts w:asciiTheme="minorHAnsi" w:hAnsiTheme="minorHAnsi" w:cs="Calibri"/>
                <w:spacing w:val="-9"/>
                <w:sz w:val="22"/>
                <w:szCs w:val="22"/>
              </w:rPr>
              <w:t>m</w:t>
            </w:r>
            <w:r w:rsidRPr="00ED17D7">
              <w:rPr>
                <w:rFonts w:asciiTheme="minorHAnsi" w:hAnsiTheme="minorHAnsi" w:cs="Calibri"/>
                <w:spacing w:val="-2"/>
                <w:sz w:val="22"/>
                <w:szCs w:val="22"/>
              </w:rPr>
              <w:t>c</w:t>
            </w:r>
            <w:r w:rsidRPr="00ED17D7">
              <w:rPr>
                <w:rFonts w:asciiTheme="minorHAnsi" w:hAnsiTheme="minorHAnsi" w:cs="Calibri"/>
                <w:sz w:val="22"/>
                <w:szCs w:val="22"/>
              </w:rPr>
              <w:t>.</w:t>
            </w:r>
          </w:p>
          <w:p w14:paraId="1BF74E3A"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z w:val="22"/>
                <w:szCs w:val="22"/>
              </w:rPr>
              <w:t>n. 1 compattatore da 18 mc</w:t>
            </w:r>
          </w:p>
          <w:p w14:paraId="7980D105"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5"/>
                <w:sz w:val="22"/>
                <w:szCs w:val="22"/>
              </w:rPr>
              <w:t>n</w:t>
            </w:r>
            <w:r w:rsidRPr="00ED17D7">
              <w:rPr>
                <w:rFonts w:asciiTheme="minorHAnsi" w:hAnsiTheme="minorHAnsi" w:cs="Calibri"/>
                <w:spacing w:val="2"/>
                <w:sz w:val="22"/>
                <w:szCs w:val="22"/>
              </w:rPr>
              <w:t>.</w:t>
            </w:r>
            <w:r w:rsidRPr="00ED17D7">
              <w:rPr>
                <w:rFonts w:asciiTheme="minorHAnsi" w:hAnsiTheme="minorHAnsi" w:cs="Calibri"/>
                <w:spacing w:val="5"/>
                <w:sz w:val="22"/>
                <w:szCs w:val="22"/>
              </w:rPr>
              <w:t xml:space="preserve"> </w:t>
            </w:r>
            <w:r w:rsidRPr="00ED17D7">
              <w:rPr>
                <w:rFonts w:asciiTheme="minorHAnsi" w:hAnsiTheme="minorHAnsi" w:cs="Calibri"/>
                <w:sz w:val="22"/>
                <w:szCs w:val="22"/>
              </w:rPr>
              <w:t>3</w:t>
            </w:r>
            <w:r w:rsidRPr="00ED17D7">
              <w:rPr>
                <w:rFonts w:asciiTheme="minorHAnsi" w:hAnsiTheme="minorHAnsi" w:cs="Calibri"/>
                <w:spacing w:val="55"/>
                <w:sz w:val="22"/>
                <w:szCs w:val="22"/>
              </w:rPr>
              <w:t xml:space="preserve"> </w:t>
            </w:r>
            <w:r>
              <w:rPr>
                <w:rFonts w:asciiTheme="minorHAnsi" w:hAnsiTheme="minorHAnsi" w:cs="Calibri"/>
                <w:spacing w:val="-5"/>
                <w:sz w:val="22"/>
                <w:szCs w:val="22"/>
              </w:rPr>
              <w:t>Costipatore</w:t>
            </w:r>
          </w:p>
        </w:tc>
      </w:tr>
      <w:tr w:rsidR="00D91BE6" w:rsidRPr="00ED17D7" w14:paraId="32852366" w14:textId="77777777" w:rsidTr="00AA58A5">
        <w:trPr>
          <w:trHeight w:hRule="exact" w:val="992"/>
        </w:trPr>
        <w:tc>
          <w:tcPr>
            <w:tcW w:w="4773" w:type="dxa"/>
            <w:tcBorders>
              <w:top w:val="single" w:sz="4" w:space="0" w:color="000000"/>
              <w:left w:val="single" w:sz="4" w:space="0" w:color="000000"/>
              <w:bottom w:val="single" w:sz="4" w:space="0" w:color="000000"/>
              <w:right w:val="single" w:sz="4" w:space="0" w:color="000000"/>
            </w:tcBorders>
          </w:tcPr>
          <w:p w14:paraId="6A987824" w14:textId="77777777" w:rsidR="00D91BE6" w:rsidRDefault="00D91BE6" w:rsidP="00AA58A5">
            <w:pPr>
              <w:pStyle w:val="Nessunaspaziatura"/>
              <w:jc w:val="center"/>
              <w:rPr>
                <w:rFonts w:asciiTheme="minorHAnsi" w:hAnsiTheme="minorHAnsi" w:cs="Calibri"/>
                <w:spacing w:val="-2"/>
                <w:sz w:val="22"/>
                <w:szCs w:val="22"/>
              </w:rPr>
            </w:pPr>
          </w:p>
          <w:p w14:paraId="7645FCE7"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pacing w:val="-2"/>
                <w:sz w:val="22"/>
                <w:szCs w:val="22"/>
              </w:rPr>
              <w:t>O</w:t>
            </w:r>
            <w:r w:rsidRPr="00ED17D7">
              <w:rPr>
                <w:rFonts w:asciiTheme="minorHAnsi" w:hAnsiTheme="minorHAnsi" w:cs="Calibri"/>
                <w:sz w:val="22"/>
                <w:szCs w:val="22"/>
              </w:rPr>
              <w:t>p</w:t>
            </w:r>
            <w:r w:rsidRPr="00ED17D7">
              <w:rPr>
                <w:rFonts w:asciiTheme="minorHAnsi" w:hAnsiTheme="minorHAnsi" w:cs="Calibri"/>
                <w:spacing w:val="-7"/>
                <w:sz w:val="22"/>
                <w:szCs w:val="22"/>
              </w:rPr>
              <w:t>e</w:t>
            </w:r>
            <w:r w:rsidRPr="00ED17D7">
              <w:rPr>
                <w:rFonts w:asciiTheme="minorHAnsi" w:hAnsiTheme="minorHAnsi" w:cs="Calibri"/>
                <w:spacing w:val="3"/>
                <w:sz w:val="22"/>
                <w:szCs w:val="22"/>
              </w:rPr>
              <w:t>r</w:t>
            </w:r>
            <w:r w:rsidRPr="00ED17D7">
              <w:rPr>
                <w:rFonts w:asciiTheme="minorHAnsi" w:hAnsiTheme="minorHAnsi" w:cs="Calibri"/>
                <w:spacing w:val="2"/>
                <w:sz w:val="22"/>
                <w:szCs w:val="22"/>
              </w:rPr>
              <w:t>a</w:t>
            </w:r>
            <w:r w:rsidRPr="00ED17D7">
              <w:rPr>
                <w:rFonts w:asciiTheme="minorHAnsi" w:hAnsiTheme="minorHAnsi" w:cs="Calibri"/>
                <w:sz w:val="22"/>
                <w:szCs w:val="22"/>
              </w:rPr>
              <w:t>t</w:t>
            </w:r>
            <w:r w:rsidRPr="00ED17D7">
              <w:rPr>
                <w:rFonts w:asciiTheme="minorHAnsi" w:hAnsiTheme="minorHAnsi" w:cs="Calibri"/>
                <w:spacing w:val="-5"/>
                <w:sz w:val="22"/>
                <w:szCs w:val="22"/>
              </w:rPr>
              <w:t>o</w:t>
            </w:r>
            <w:r w:rsidRPr="00ED17D7">
              <w:rPr>
                <w:rFonts w:asciiTheme="minorHAnsi" w:hAnsiTheme="minorHAnsi" w:cs="Calibri"/>
                <w:spacing w:val="3"/>
                <w:sz w:val="22"/>
                <w:szCs w:val="22"/>
              </w:rPr>
              <w:t>r</w:t>
            </w:r>
            <w:r w:rsidRPr="00ED17D7">
              <w:rPr>
                <w:rFonts w:asciiTheme="minorHAnsi" w:hAnsiTheme="minorHAnsi" w:cs="Calibri"/>
                <w:sz w:val="22"/>
                <w:szCs w:val="22"/>
              </w:rPr>
              <w:t>i</w:t>
            </w:r>
          </w:p>
        </w:tc>
        <w:tc>
          <w:tcPr>
            <w:tcW w:w="4879" w:type="dxa"/>
            <w:tcBorders>
              <w:top w:val="single" w:sz="4" w:space="0" w:color="000000"/>
              <w:left w:val="single" w:sz="4" w:space="0" w:color="000000"/>
              <w:bottom w:val="single" w:sz="4" w:space="0" w:color="000000"/>
              <w:right w:val="single" w:sz="4" w:space="0" w:color="000000"/>
            </w:tcBorders>
          </w:tcPr>
          <w:p w14:paraId="76042579"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5"/>
                <w:sz w:val="22"/>
                <w:szCs w:val="22"/>
              </w:rPr>
              <w:t>n</w:t>
            </w:r>
            <w:r w:rsidRPr="00ED17D7">
              <w:rPr>
                <w:rFonts w:asciiTheme="minorHAnsi" w:hAnsiTheme="minorHAnsi" w:cs="Calibri"/>
                <w:sz w:val="22"/>
                <w:szCs w:val="22"/>
              </w:rPr>
              <w:t>.</w:t>
            </w:r>
            <w:r w:rsidRPr="00ED17D7">
              <w:rPr>
                <w:rFonts w:asciiTheme="minorHAnsi" w:hAnsiTheme="minorHAnsi" w:cs="Calibri"/>
                <w:spacing w:val="4"/>
                <w:sz w:val="22"/>
                <w:szCs w:val="22"/>
              </w:rPr>
              <w:t xml:space="preserve"> </w:t>
            </w:r>
            <w:r w:rsidRPr="00ED17D7">
              <w:rPr>
                <w:rFonts w:asciiTheme="minorHAnsi" w:hAnsiTheme="minorHAnsi" w:cs="Calibri"/>
                <w:sz w:val="22"/>
                <w:szCs w:val="22"/>
              </w:rPr>
              <w:t>2</w:t>
            </w:r>
            <w:r w:rsidRPr="00ED17D7">
              <w:rPr>
                <w:rFonts w:asciiTheme="minorHAnsi" w:hAnsiTheme="minorHAnsi" w:cs="Calibri"/>
                <w:spacing w:val="3"/>
                <w:sz w:val="22"/>
                <w:szCs w:val="22"/>
              </w:rPr>
              <w:t xml:space="preserve"> </w:t>
            </w:r>
            <w:r w:rsidRPr="00ED17D7">
              <w:rPr>
                <w:rFonts w:asciiTheme="minorHAnsi" w:hAnsiTheme="minorHAnsi" w:cs="Calibri"/>
                <w:spacing w:val="-2"/>
                <w:sz w:val="22"/>
                <w:szCs w:val="22"/>
              </w:rPr>
              <w:t>a</w:t>
            </w:r>
            <w:r w:rsidRPr="00ED17D7">
              <w:rPr>
                <w:rFonts w:asciiTheme="minorHAnsi" w:hAnsiTheme="minorHAnsi" w:cs="Calibri"/>
                <w:sz w:val="22"/>
                <w:szCs w:val="22"/>
              </w:rPr>
              <w:t>ut</w:t>
            </w:r>
            <w:r w:rsidRPr="00ED17D7">
              <w:rPr>
                <w:rFonts w:asciiTheme="minorHAnsi" w:hAnsiTheme="minorHAnsi" w:cs="Calibri"/>
                <w:spacing w:val="-4"/>
                <w:sz w:val="22"/>
                <w:szCs w:val="22"/>
              </w:rPr>
              <w:t>i</w:t>
            </w:r>
            <w:r w:rsidRPr="00ED17D7">
              <w:rPr>
                <w:rFonts w:asciiTheme="minorHAnsi" w:hAnsiTheme="minorHAnsi" w:cs="Calibri"/>
                <w:sz w:val="22"/>
                <w:szCs w:val="22"/>
              </w:rPr>
              <w:t>s</w:t>
            </w:r>
            <w:r w:rsidRPr="00ED17D7">
              <w:rPr>
                <w:rFonts w:asciiTheme="minorHAnsi" w:hAnsiTheme="minorHAnsi" w:cs="Calibri"/>
                <w:spacing w:val="1"/>
                <w:sz w:val="22"/>
                <w:szCs w:val="22"/>
              </w:rPr>
              <w:t>t</w:t>
            </w:r>
            <w:r w:rsidRPr="00ED17D7">
              <w:rPr>
                <w:rFonts w:asciiTheme="minorHAnsi" w:hAnsiTheme="minorHAnsi" w:cs="Calibri"/>
                <w:sz w:val="22"/>
                <w:szCs w:val="22"/>
              </w:rPr>
              <w:t>i</w:t>
            </w:r>
            <w:r w:rsidRPr="00ED17D7">
              <w:rPr>
                <w:rFonts w:asciiTheme="minorHAnsi" w:hAnsiTheme="minorHAnsi" w:cs="Calibri"/>
                <w:spacing w:val="-2"/>
                <w:sz w:val="22"/>
                <w:szCs w:val="22"/>
              </w:rPr>
              <w:t xml:space="preserve"> </w:t>
            </w:r>
            <w:r w:rsidRPr="00ED17D7">
              <w:rPr>
                <w:rFonts w:asciiTheme="minorHAnsi" w:hAnsiTheme="minorHAnsi" w:cs="Calibri"/>
                <w:spacing w:val="-5"/>
                <w:sz w:val="22"/>
                <w:szCs w:val="22"/>
              </w:rPr>
              <w:t>d</w:t>
            </w:r>
            <w:r w:rsidRPr="00ED17D7">
              <w:rPr>
                <w:rFonts w:asciiTheme="minorHAnsi" w:hAnsiTheme="minorHAnsi" w:cs="Calibri"/>
                <w:sz w:val="22"/>
                <w:szCs w:val="22"/>
              </w:rPr>
              <w:t>i</w:t>
            </w:r>
            <w:r w:rsidRPr="00ED17D7">
              <w:rPr>
                <w:rFonts w:asciiTheme="minorHAnsi" w:hAnsiTheme="minorHAnsi" w:cs="Calibri"/>
                <w:spacing w:val="3"/>
                <w:sz w:val="22"/>
                <w:szCs w:val="22"/>
              </w:rPr>
              <w:t xml:space="preserve"> </w:t>
            </w:r>
            <w:r w:rsidRPr="00ED17D7">
              <w:rPr>
                <w:rFonts w:asciiTheme="minorHAnsi" w:hAnsiTheme="minorHAnsi" w:cs="Calibri"/>
                <w:spacing w:val="-4"/>
                <w:sz w:val="22"/>
                <w:szCs w:val="22"/>
              </w:rPr>
              <w:t>l</w:t>
            </w:r>
            <w:r w:rsidRPr="00ED17D7">
              <w:rPr>
                <w:rFonts w:asciiTheme="minorHAnsi" w:hAnsiTheme="minorHAnsi" w:cs="Calibri"/>
                <w:sz w:val="22"/>
                <w:szCs w:val="22"/>
              </w:rPr>
              <w:t>i</w:t>
            </w:r>
            <w:r w:rsidRPr="00ED17D7">
              <w:rPr>
                <w:rFonts w:asciiTheme="minorHAnsi" w:hAnsiTheme="minorHAnsi" w:cs="Calibri"/>
                <w:spacing w:val="-20"/>
                <w:sz w:val="22"/>
                <w:szCs w:val="22"/>
              </w:rPr>
              <w:t>v</w:t>
            </w:r>
            <w:r w:rsidRPr="00ED17D7">
              <w:rPr>
                <w:rFonts w:asciiTheme="minorHAnsi" w:hAnsiTheme="minorHAnsi" w:cs="Calibri"/>
                <w:sz w:val="22"/>
                <w:szCs w:val="22"/>
              </w:rPr>
              <w:t>.</w:t>
            </w:r>
            <w:r w:rsidRPr="00ED17D7">
              <w:rPr>
                <w:rFonts w:asciiTheme="minorHAnsi" w:hAnsiTheme="minorHAnsi" w:cs="Calibri"/>
                <w:spacing w:val="4"/>
                <w:sz w:val="22"/>
                <w:szCs w:val="22"/>
              </w:rPr>
              <w:t xml:space="preserve"> </w:t>
            </w:r>
            <w:r w:rsidRPr="00ED17D7">
              <w:rPr>
                <w:rFonts w:asciiTheme="minorHAnsi" w:hAnsiTheme="minorHAnsi" w:cs="Calibri"/>
                <w:sz w:val="22"/>
                <w:szCs w:val="22"/>
              </w:rPr>
              <w:t>3°A</w:t>
            </w:r>
          </w:p>
          <w:p w14:paraId="181E8108"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5"/>
                <w:sz w:val="22"/>
                <w:szCs w:val="22"/>
              </w:rPr>
              <w:t>n</w:t>
            </w:r>
            <w:r w:rsidRPr="00ED17D7">
              <w:rPr>
                <w:rFonts w:asciiTheme="minorHAnsi" w:hAnsiTheme="minorHAnsi" w:cs="Calibri"/>
                <w:sz w:val="22"/>
                <w:szCs w:val="22"/>
              </w:rPr>
              <w:t>.</w:t>
            </w:r>
            <w:r w:rsidRPr="00ED17D7">
              <w:rPr>
                <w:rFonts w:asciiTheme="minorHAnsi" w:hAnsiTheme="minorHAnsi" w:cs="Calibri"/>
                <w:spacing w:val="4"/>
                <w:sz w:val="22"/>
                <w:szCs w:val="22"/>
              </w:rPr>
              <w:t xml:space="preserve"> </w:t>
            </w:r>
            <w:r w:rsidRPr="00ED17D7">
              <w:rPr>
                <w:rFonts w:asciiTheme="minorHAnsi" w:hAnsiTheme="minorHAnsi" w:cs="Calibri"/>
                <w:sz w:val="22"/>
                <w:szCs w:val="22"/>
              </w:rPr>
              <w:t>4</w:t>
            </w:r>
            <w:r w:rsidRPr="00ED17D7">
              <w:rPr>
                <w:rFonts w:asciiTheme="minorHAnsi" w:hAnsiTheme="minorHAnsi" w:cs="Calibri"/>
                <w:spacing w:val="-2"/>
                <w:sz w:val="22"/>
                <w:szCs w:val="22"/>
              </w:rPr>
              <w:t xml:space="preserve"> r</w:t>
            </w:r>
            <w:r w:rsidRPr="00ED17D7">
              <w:rPr>
                <w:rFonts w:asciiTheme="minorHAnsi" w:hAnsiTheme="minorHAnsi" w:cs="Calibri"/>
                <w:spacing w:val="2"/>
                <w:sz w:val="22"/>
                <w:szCs w:val="22"/>
              </w:rPr>
              <w:t>a</w:t>
            </w:r>
            <w:r w:rsidRPr="00ED17D7">
              <w:rPr>
                <w:rFonts w:asciiTheme="minorHAnsi" w:hAnsiTheme="minorHAnsi" w:cs="Calibri"/>
                <w:spacing w:val="-2"/>
                <w:sz w:val="22"/>
                <w:szCs w:val="22"/>
              </w:rPr>
              <w:t>cc</w:t>
            </w:r>
            <w:r w:rsidRPr="00ED17D7">
              <w:rPr>
                <w:rFonts w:asciiTheme="minorHAnsi" w:hAnsiTheme="minorHAnsi" w:cs="Calibri"/>
                <w:sz w:val="22"/>
                <w:szCs w:val="22"/>
              </w:rPr>
              <w:t>o</w:t>
            </w:r>
            <w:r w:rsidRPr="00ED17D7">
              <w:rPr>
                <w:rFonts w:asciiTheme="minorHAnsi" w:hAnsiTheme="minorHAnsi" w:cs="Calibri"/>
                <w:spacing w:val="-5"/>
                <w:sz w:val="22"/>
                <w:szCs w:val="22"/>
              </w:rPr>
              <w:t>g</w:t>
            </w:r>
            <w:r w:rsidRPr="00ED17D7">
              <w:rPr>
                <w:rFonts w:asciiTheme="minorHAnsi" w:hAnsiTheme="minorHAnsi" w:cs="Calibri"/>
                <w:sz w:val="22"/>
                <w:szCs w:val="22"/>
              </w:rPr>
              <w:t>l</w:t>
            </w:r>
            <w:r w:rsidRPr="00ED17D7">
              <w:rPr>
                <w:rFonts w:asciiTheme="minorHAnsi" w:hAnsiTheme="minorHAnsi" w:cs="Calibri"/>
                <w:spacing w:val="-4"/>
                <w:sz w:val="22"/>
                <w:szCs w:val="22"/>
              </w:rPr>
              <w:t>i</w:t>
            </w:r>
            <w:r w:rsidRPr="00ED17D7">
              <w:rPr>
                <w:rFonts w:asciiTheme="minorHAnsi" w:hAnsiTheme="minorHAnsi" w:cs="Calibri"/>
                <w:spacing w:val="5"/>
                <w:sz w:val="22"/>
                <w:szCs w:val="22"/>
              </w:rPr>
              <w:t>t</w:t>
            </w:r>
            <w:r w:rsidRPr="00ED17D7">
              <w:rPr>
                <w:rFonts w:asciiTheme="minorHAnsi" w:hAnsiTheme="minorHAnsi" w:cs="Calibri"/>
                <w:spacing w:val="-5"/>
                <w:sz w:val="22"/>
                <w:szCs w:val="22"/>
              </w:rPr>
              <w:t>o</w:t>
            </w:r>
            <w:r w:rsidRPr="00ED17D7">
              <w:rPr>
                <w:rFonts w:asciiTheme="minorHAnsi" w:hAnsiTheme="minorHAnsi" w:cs="Calibri"/>
                <w:spacing w:val="3"/>
                <w:sz w:val="22"/>
                <w:szCs w:val="22"/>
              </w:rPr>
              <w:t>r</w:t>
            </w:r>
            <w:r w:rsidRPr="00ED17D7">
              <w:rPr>
                <w:rFonts w:asciiTheme="minorHAnsi" w:hAnsiTheme="minorHAnsi" w:cs="Calibri"/>
                <w:sz w:val="22"/>
                <w:szCs w:val="22"/>
              </w:rPr>
              <w:t>i</w:t>
            </w:r>
            <w:r w:rsidRPr="00ED17D7">
              <w:rPr>
                <w:rFonts w:asciiTheme="minorHAnsi" w:hAnsiTheme="minorHAnsi" w:cs="Calibri"/>
                <w:spacing w:val="-2"/>
                <w:sz w:val="22"/>
                <w:szCs w:val="22"/>
              </w:rPr>
              <w:t xml:space="preserve"> </w:t>
            </w:r>
            <w:r w:rsidRPr="00ED17D7">
              <w:rPr>
                <w:rFonts w:asciiTheme="minorHAnsi" w:hAnsiTheme="minorHAnsi" w:cs="Calibri"/>
                <w:sz w:val="22"/>
                <w:szCs w:val="22"/>
              </w:rPr>
              <w:t>di</w:t>
            </w:r>
            <w:r w:rsidRPr="00ED17D7">
              <w:rPr>
                <w:rFonts w:asciiTheme="minorHAnsi" w:hAnsiTheme="minorHAnsi" w:cs="Calibri"/>
                <w:spacing w:val="-2"/>
                <w:sz w:val="22"/>
                <w:szCs w:val="22"/>
              </w:rPr>
              <w:t xml:space="preserve"> </w:t>
            </w:r>
            <w:r w:rsidRPr="00ED17D7">
              <w:rPr>
                <w:rFonts w:asciiTheme="minorHAnsi" w:hAnsiTheme="minorHAnsi" w:cs="Calibri"/>
                <w:sz w:val="22"/>
                <w:szCs w:val="22"/>
              </w:rPr>
              <w:t>li</w:t>
            </w:r>
            <w:r w:rsidRPr="00ED17D7">
              <w:rPr>
                <w:rFonts w:asciiTheme="minorHAnsi" w:hAnsiTheme="minorHAnsi" w:cs="Calibri"/>
                <w:spacing w:val="-17"/>
                <w:sz w:val="22"/>
                <w:szCs w:val="22"/>
              </w:rPr>
              <w:t>v</w:t>
            </w:r>
            <w:r w:rsidRPr="00ED17D7">
              <w:rPr>
                <w:rFonts w:asciiTheme="minorHAnsi" w:hAnsiTheme="minorHAnsi" w:cs="Calibri"/>
                <w:sz w:val="22"/>
                <w:szCs w:val="22"/>
              </w:rPr>
              <w:t>.</w:t>
            </w:r>
            <w:r w:rsidRPr="00ED17D7">
              <w:rPr>
                <w:rFonts w:asciiTheme="minorHAnsi" w:hAnsiTheme="minorHAnsi" w:cs="Calibri"/>
                <w:spacing w:val="4"/>
                <w:sz w:val="22"/>
                <w:szCs w:val="22"/>
              </w:rPr>
              <w:t xml:space="preserve"> </w:t>
            </w:r>
            <w:r w:rsidRPr="00ED17D7">
              <w:rPr>
                <w:rFonts w:asciiTheme="minorHAnsi" w:hAnsiTheme="minorHAnsi" w:cs="Calibri"/>
                <w:sz w:val="22"/>
                <w:szCs w:val="22"/>
              </w:rPr>
              <w:t>2</w:t>
            </w:r>
            <w:r w:rsidRPr="00ED17D7">
              <w:rPr>
                <w:rFonts w:asciiTheme="minorHAnsi" w:hAnsiTheme="minorHAnsi" w:cs="Calibri"/>
                <w:spacing w:val="-2"/>
                <w:sz w:val="22"/>
                <w:szCs w:val="22"/>
              </w:rPr>
              <w:t>°</w:t>
            </w:r>
            <w:r w:rsidRPr="00ED17D7">
              <w:rPr>
                <w:rFonts w:asciiTheme="minorHAnsi" w:hAnsiTheme="minorHAnsi" w:cs="Calibri"/>
                <w:sz w:val="22"/>
                <w:szCs w:val="22"/>
              </w:rPr>
              <w:t>a</w:t>
            </w:r>
          </w:p>
          <w:p w14:paraId="6548BCF0"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5"/>
                <w:sz w:val="22"/>
                <w:szCs w:val="22"/>
              </w:rPr>
              <w:t>n</w:t>
            </w:r>
            <w:r w:rsidRPr="00ED17D7">
              <w:rPr>
                <w:rFonts w:asciiTheme="minorHAnsi" w:hAnsiTheme="minorHAnsi" w:cs="Calibri"/>
                <w:sz w:val="22"/>
                <w:szCs w:val="22"/>
              </w:rPr>
              <w:t>.</w:t>
            </w:r>
            <w:r w:rsidRPr="00ED17D7">
              <w:rPr>
                <w:rFonts w:asciiTheme="minorHAnsi" w:hAnsiTheme="minorHAnsi" w:cs="Calibri"/>
                <w:spacing w:val="4"/>
                <w:sz w:val="22"/>
                <w:szCs w:val="22"/>
              </w:rPr>
              <w:t xml:space="preserve"> </w:t>
            </w:r>
            <w:r w:rsidRPr="00ED17D7">
              <w:rPr>
                <w:rFonts w:asciiTheme="minorHAnsi" w:hAnsiTheme="minorHAnsi" w:cs="Calibri"/>
                <w:sz w:val="22"/>
                <w:szCs w:val="22"/>
              </w:rPr>
              <w:t>4</w:t>
            </w:r>
            <w:r w:rsidRPr="00ED17D7">
              <w:rPr>
                <w:rFonts w:asciiTheme="minorHAnsi" w:hAnsiTheme="minorHAnsi" w:cs="Calibri"/>
                <w:spacing w:val="3"/>
                <w:sz w:val="22"/>
                <w:szCs w:val="22"/>
              </w:rPr>
              <w:t xml:space="preserve"> </w:t>
            </w:r>
            <w:r w:rsidRPr="00ED17D7">
              <w:rPr>
                <w:rFonts w:asciiTheme="minorHAnsi" w:hAnsiTheme="minorHAnsi" w:cs="Calibri"/>
                <w:spacing w:val="-5"/>
                <w:sz w:val="22"/>
                <w:szCs w:val="22"/>
              </w:rPr>
              <w:t>o</w:t>
            </w:r>
            <w:r w:rsidRPr="00ED17D7">
              <w:rPr>
                <w:rFonts w:asciiTheme="minorHAnsi" w:hAnsiTheme="minorHAnsi" w:cs="Calibri"/>
                <w:sz w:val="22"/>
                <w:szCs w:val="22"/>
              </w:rPr>
              <w:t>p</w:t>
            </w:r>
            <w:r w:rsidRPr="00ED17D7">
              <w:rPr>
                <w:rFonts w:asciiTheme="minorHAnsi" w:hAnsiTheme="minorHAnsi" w:cs="Calibri"/>
                <w:spacing w:val="-7"/>
                <w:sz w:val="22"/>
                <w:szCs w:val="22"/>
              </w:rPr>
              <w:t>e</w:t>
            </w:r>
            <w:r w:rsidRPr="00ED17D7">
              <w:rPr>
                <w:rFonts w:asciiTheme="minorHAnsi" w:hAnsiTheme="minorHAnsi" w:cs="Calibri"/>
                <w:spacing w:val="3"/>
                <w:sz w:val="22"/>
                <w:szCs w:val="22"/>
              </w:rPr>
              <w:t>r</w:t>
            </w:r>
            <w:r w:rsidRPr="00ED17D7">
              <w:rPr>
                <w:rFonts w:asciiTheme="minorHAnsi" w:hAnsiTheme="minorHAnsi" w:cs="Calibri"/>
                <w:spacing w:val="2"/>
                <w:sz w:val="22"/>
                <w:szCs w:val="22"/>
              </w:rPr>
              <w:t>a</w:t>
            </w:r>
            <w:r w:rsidRPr="00ED17D7">
              <w:rPr>
                <w:rFonts w:asciiTheme="minorHAnsi" w:hAnsiTheme="minorHAnsi" w:cs="Calibri"/>
                <w:sz w:val="22"/>
                <w:szCs w:val="22"/>
              </w:rPr>
              <w:t>t</w:t>
            </w:r>
            <w:r w:rsidRPr="00ED17D7">
              <w:rPr>
                <w:rFonts w:asciiTheme="minorHAnsi" w:hAnsiTheme="minorHAnsi" w:cs="Calibri"/>
                <w:spacing w:val="-5"/>
                <w:sz w:val="22"/>
                <w:szCs w:val="22"/>
              </w:rPr>
              <w:t>o</w:t>
            </w:r>
            <w:r w:rsidRPr="00ED17D7">
              <w:rPr>
                <w:rFonts w:asciiTheme="minorHAnsi" w:hAnsiTheme="minorHAnsi" w:cs="Calibri"/>
                <w:spacing w:val="3"/>
                <w:sz w:val="22"/>
                <w:szCs w:val="22"/>
              </w:rPr>
              <w:t>r</w:t>
            </w:r>
            <w:r w:rsidRPr="00ED17D7">
              <w:rPr>
                <w:rFonts w:asciiTheme="minorHAnsi" w:hAnsiTheme="minorHAnsi" w:cs="Calibri"/>
                <w:sz w:val="22"/>
                <w:szCs w:val="22"/>
              </w:rPr>
              <w:t>i</w:t>
            </w:r>
            <w:r w:rsidRPr="00ED17D7">
              <w:rPr>
                <w:rFonts w:asciiTheme="minorHAnsi" w:hAnsiTheme="minorHAnsi" w:cs="Calibri"/>
                <w:spacing w:val="-2"/>
                <w:sz w:val="22"/>
                <w:szCs w:val="22"/>
              </w:rPr>
              <w:t xml:space="preserve"> </w:t>
            </w:r>
            <w:r w:rsidRPr="00ED17D7">
              <w:rPr>
                <w:rFonts w:asciiTheme="minorHAnsi" w:hAnsiTheme="minorHAnsi" w:cs="Calibri"/>
                <w:sz w:val="22"/>
                <w:szCs w:val="22"/>
              </w:rPr>
              <w:t>di</w:t>
            </w:r>
            <w:r w:rsidRPr="00ED17D7">
              <w:rPr>
                <w:rFonts w:asciiTheme="minorHAnsi" w:hAnsiTheme="minorHAnsi" w:cs="Calibri"/>
                <w:spacing w:val="-2"/>
                <w:sz w:val="22"/>
                <w:szCs w:val="22"/>
              </w:rPr>
              <w:t xml:space="preserve"> </w:t>
            </w:r>
            <w:r w:rsidRPr="00ED17D7">
              <w:rPr>
                <w:rFonts w:asciiTheme="minorHAnsi" w:hAnsiTheme="minorHAnsi" w:cs="Calibri"/>
                <w:sz w:val="22"/>
                <w:szCs w:val="22"/>
              </w:rPr>
              <w:t>li</w:t>
            </w:r>
            <w:r w:rsidRPr="00ED17D7">
              <w:rPr>
                <w:rFonts w:asciiTheme="minorHAnsi" w:hAnsiTheme="minorHAnsi" w:cs="Calibri"/>
                <w:spacing w:val="-20"/>
                <w:sz w:val="22"/>
                <w:szCs w:val="22"/>
              </w:rPr>
              <w:t>v</w:t>
            </w:r>
            <w:r w:rsidRPr="00ED17D7">
              <w:rPr>
                <w:rFonts w:asciiTheme="minorHAnsi" w:hAnsiTheme="minorHAnsi" w:cs="Calibri"/>
                <w:sz w:val="22"/>
                <w:szCs w:val="22"/>
              </w:rPr>
              <w:t>.</w:t>
            </w:r>
            <w:r w:rsidRPr="00ED17D7">
              <w:rPr>
                <w:rFonts w:asciiTheme="minorHAnsi" w:hAnsiTheme="minorHAnsi" w:cs="Calibri"/>
                <w:spacing w:val="4"/>
                <w:sz w:val="22"/>
                <w:szCs w:val="22"/>
              </w:rPr>
              <w:t xml:space="preserve"> </w:t>
            </w:r>
            <w:r w:rsidRPr="00ED17D7">
              <w:rPr>
                <w:rFonts w:asciiTheme="minorHAnsi" w:hAnsiTheme="minorHAnsi" w:cs="Calibri"/>
                <w:sz w:val="22"/>
                <w:szCs w:val="22"/>
              </w:rPr>
              <w:t>2</w:t>
            </w:r>
            <w:r w:rsidRPr="00ED17D7">
              <w:rPr>
                <w:rFonts w:asciiTheme="minorHAnsi" w:hAnsiTheme="minorHAnsi" w:cs="Calibri"/>
                <w:spacing w:val="-2"/>
                <w:sz w:val="22"/>
                <w:szCs w:val="22"/>
              </w:rPr>
              <w:t>°</w:t>
            </w:r>
            <w:r w:rsidRPr="00ED17D7">
              <w:rPr>
                <w:rFonts w:asciiTheme="minorHAnsi" w:hAnsiTheme="minorHAnsi" w:cs="Calibri"/>
                <w:sz w:val="22"/>
                <w:szCs w:val="22"/>
              </w:rPr>
              <w:t>b</w:t>
            </w:r>
            <w:r w:rsidRPr="00ED17D7">
              <w:rPr>
                <w:rFonts w:asciiTheme="minorHAnsi" w:hAnsiTheme="minorHAnsi" w:cs="Calibri"/>
                <w:spacing w:val="2"/>
                <w:sz w:val="22"/>
                <w:szCs w:val="22"/>
              </w:rPr>
              <w:t xml:space="preserve"> </w:t>
            </w:r>
            <w:r w:rsidRPr="00ED17D7">
              <w:rPr>
                <w:rFonts w:asciiTheme="minorHAnsi" w:hAnsiTheme="minorHAnsi" w:cs="Calibri"/>
                <w:spacing w:val="-5"/>
                <w:sz w:val="22"/>
                <w:szCs w:val="22"/>
              </w:rPr>
              <w:t>p</w:t>
            </w:r>
            <w:r w:rsidRPr="00ED17D7">
              <w:rPr>
                <w:rFonts w:asciiTheme="minorHAnsi" w:hAnsiTheme="minorHAnsi" w:cs="Calibri"/>
                <w:spacing w:val="3"/>
                <w:sz w:val="22"/>
                <w:szCs w:val="22"/>
              </w:rPr>
              <w:t>r</w:t>
            </w:r>
            <w:r w:rsidRPr="00ED17D7">
              <w:rPr>
                <w:rFonts w:asciiTheme="minorHAnsi" w:hAnsiTheme="minorHAnsi" w:cs="Calibri"/>
                <w:sz w:val="22"/>
                <w:szCs w:val="22"/>
              </w:rPr>
              <w:t>o</w:t>
            </w:r>
            <w:r w:rsidRPr="00ED17D7">
              <w:rPr>
                <w:rFonts w:asciiTheme="minorHAnsi" w:hAnsiTheme="minorHAnsi" w:cs="Calibri"/>
                <w:spacing w:val="-4"/>
                <w:sz w:val="22"/>
                <w:szCs w:val="22"/>
              </w:rPr>
              <w:t>mi</w:t>
            </w:r>
            <w:r w:rsidRPr="00ED17D7">
              <w:rPr>
                <w:rFonts w:asciiTheme="minorHAnsi" w:hAnsiTheme="minorHAnsi" w:cs="Calibri"/>
                <w:sz w:val="22"/>
                <w:szCs w:val="22"/>
              </w:rPr>
              <w:t>s</w:t>
            </w:r>
            <w:r w:rsidRPr="00ED17D7">
              <w:rPr>
                <w:rFonts w:asciiTheme="minorHAnsi" w:hAnsiTheme="minorHAnsi" w:cs="Calibri"/>
                <w:spacing w:val="-2"/>
                <w:sz w:val="22"/>
                <w:szCs w:val="22"/>
              </w:rPr>
              <w:t>c</w:t>
            </w:r>
            <w:r w:rsidRPr="00ED17D7">
              <w:rPr>
                <w:rFonts w:asciiTheme="minorHAnsi" w:hAnsiTheme="minorHAnsi" w:cs="Calibri"/>
                <w:sz w:val="22"/>
                <w:szCs w:val="22"/>
              </w:rPr>
              <w:t xml:space="preserve">ui </w:t>
            </w:r>
          </w:p>
        </w:tc>
      </w:tr>
      <w:tr w:rsidR="00D91BE6" w:rsidRPr="00ED17D7" w14:paraId="2A8FE5F9" w14:textId="77777777" w:rsidTr="00AA58A5">
        <w:trPr>
          <w:trHeight w:hRule="exact" w:val="509"/>
        </w:trPr>
        <w:tc>
          <w:tcPr>
            <w:tcW w:w="4773" w:type="dxa"/>
            <w:tcBorders>
              <w:top w:val="single" w:sz="4" w:space="0" w:color="000000"/>
              <w:left w:val="single" w:sz="4" w:space="0" w:color="000000"/>
              <w:bottom w:val="single" w:sz="4" w:space="0" w:color="000000"/>
              <w:right w:val="single" w:sz="4" w:space="0" w:color="000000"/>
            </w:tcBorders>
          </w:tcPr>
          <w:p w14:paraId="38ABBC39"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pacing w:val="-6"/>
                <w:sz w:val="22"/>
                <w:szCs w:val="22"/>
              </w:rPr>
              <w:t>U</w:t>
            </w:r>
            <w:r w:rsidRPr="00ED17D7">
              <w:rPr>
                <w:rFonts w:asciiTheme="minorHAnsi" w:hAnsiTheme="minorHAnsi" w:cs="Calibri"/>
                <w:spacing w:val="5"/>
                <w:sz w:val="22"/>
                <w:szCs w:val="22"/>
              </w:rPr>
              <w:t>t</w:t>
            </w:r>
            <w:r w:rsidRPr="00ED17D7">
              <w:rPr>
                <w:rFonts w:asciiTheme="minorHAnsi" w:hAnsiTheme="minorHAnsi" w:cs="Calibri"/>
                <w:spacing w:val="-2"/>
                <w:sz w:val="22"/>
                <w:szCs w:val="22"/>
              </w:rPr>
              <w:t>e</w:t>
            </w:r>
            <w:r w:rsidRPr="00ED17D7">
              <w:rPr>
                <w:rFonts w:asciiTheme="minorHAnsi" w:hAnsiTheme="minorHAnsi" w:cs="Calibri"/>
                <w:spacing w:val="-5"/>
                <w:sz w:val="22"/>
                <w:szCs w:val="22"/>
              </w:rPr>
              <w:t>n</w:t>
            </w:r>
            <w:r w:rsidRPr="00ED17D7">
              <w:rPr>
                <w:rFonts w:asciiTheme="minorHAnsi" w:hAnsiTheme="minorHAnsi" w:cs="Calibri"/>
                <w:spacing w:val="2"/>
                <w:sz w:val="22"/>
                <w:szCs w:val="22"/>
              </w:rPr>
              <w:t>z</w:t>
            </w:r>
            <w:r w:rsidRPr="00ED17D7">
              <w:rPr>
                <w:rFonts w:asciiTheme="minorHAnsi" w:hAnsiTheme="minorHAnsi" w:cs="Calibri"/>
                <w:sz w:val="22"/>
                <w:szCs w:val="22"/>
              </w:rPr>
              <w:t>e</w:t>
            </w:r>
          </w:p>
        </w:tc>
        <w:tc>
          <w:tcPr>
            <w:tcW w:w="4879" w:type="dxa"/>
            <w:tcBorders>
              <w:top w:val="single" w:sz="4" w:space="0" w:color="000000"/>
              <w:left w:val="single" w:sz="4" w:space="0" w:color="000000"/>
              <w:bottom w:val="single" w:sz="4" w:space="0" w:color="000000"/>
              <w:right w:val="single" w:sz="4" w:space="0" w:color="000000"/>
            </w:tcBorders>
          </w:tcPr>
          <w:p w14:paraId="2F60AB14"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5"/>
                <w:sz w:val="22"/>
                <w:szCs w:val="22"/>
              </w:rPr>
              <w:t xml:space="preserve"> d</w:t>
            </w:r>
            <w:r w:rsidRPr="00ED17D7">
              <w:rPr>
                <w:rFonts w:asciiTheme="minorHAnsi" w:hAnsiTheme="minorHAnsi" w:cs="Calibri"/>
                <w:sz w:val="22"/>
                <w:szCs w:val="22"/>
              </w:rPr>
              <w:t>o</w:t>
            </w:r>
            <w:r w:rsidRPr="00ED17D7">
              <w:rPr>
                <w:rFonts w:asciiTheme="minorHAnsi" w:hAnsiTheme="minorHAnsi" w:cs="Calibri"/>
                <w:spacing w:val="-4"/>
                <w:sz w:val="22"/>
                <w:szCs w:val="22"/>
              </w:rPr>
              <w:t>m</w:t>
            </w:r>
            <w:r w:rsidRPr="00ED17D7">
              <w:rPr>
                <w:rFonts w:asciiTheme="minorHAnsi" w:hAnsiTheme="minorHAnsi" w:cs="Calibri"/>
                <w:spacing w:val="-7"/>
                <w:sz w:val="22"/>
                <w:szCs w:val="22"/>
              </w:rPr>
              <w:t>e</w:t>
            </w:r>
            <w:r w:rsidRPr="00ED17D7">
              <w:rPr>
                <w:rFonts w:asciiTheme="minorHAnsi" w:hAnsiTheme="minorHAnsi" w:cs="Calibri"/>
                <w:sz w:val="22"/>
                <w:szCs w:val="22"/>
              </w:rPr>
              <w:t>s</w:t>
            </w:r>
            <w:r w:rsidRPr="00ED17D7">
              <w:rPr>
                <w:rFonts w:asciiTheme="minorHAnsi" w:hAnsiTheme="minorHAnsi" w:cs="Calibri"/>
                <w:spacing w:val="1"/>
                <w:sz w:val="22"/>
                <w:szCs w:val="22"/>
              </w:rPr>
              <w:t>t</w:t>
            </w:r>
            <w:r w:rsidRPr="00ED17D7">
              <w:rPr>
                <w:rFonts w:asciiTheme="minorHAnsi" w:hAnsiTheme="minorHAnsi" w:cs="Calibri"/>
                <w:spacing w:val="-4"/>
                <w:sz w:val="22"/>
                <w:szCs w:val="22"/>
              </w:rPr>
              <w:t>i</w:t>
            </w:r>
            <w:r w:rsidRPr="00ED17D7">
              <w:rPr>
                <w:rFonts w:asciiTheme="minorHAnsi" w:hAnsiTheme="minorHAnsi" w:cs="Calibri"/>
                <w:spacing w:val="-2"/>
                <w:sz w:val="22"/>
                <w:szCs w:val="22"/>
              </w:rPr>
              <w:t>c</w:t>
            </w:r>
            <w:r w:rsidRPr="00ED17D7">
              <w:rPr>
                <w:rFonts w:asciiTheme="minorHAnsi" w:hAnsiTheme="minorHAnsi" w:cs="Calibri"/>
                <w:sz w:val="22"/>
                <w:szCs w:val="22"/>
              </w:rPr>
              <w:t>he</w:t>
            </w:r>
          </w:p>
        </w:tc>
      </w:tr>
    </w:tbl>
    <w:p w14:paraId="6D7654C6" w14:textId="77777777" w:rsidR="00D91BE6" w:rsidRPr="00ED17D7" w:rsidRDefault="00D91BE6" w:rsidP="00D91BE6">
      <w:pPr>
        <w:pStyle w:val="Nessunaspaziatura"/>
        <w:rPr>
          <w:rFonts w:asciiTheme="minorHAnsi" w:hAnsiTheme="minorHAnsi" w:cs="Calibri"/>
          <w:sz w:val="22"/>
          <w:szCs w:val="22"/>
        </w:rPr>
      </w:pPr>
    </w:p>
    <w:p w14:paraId="6F9F2F88" w14:textId="77777777" w:rsidR="00D91BE6" w:rsidRPr="00ED17D7" w:rsidRDefault="00D91BE6" w:rsidP="00D91BE6">
      <w:pPr>
        <w:pStyle w:val="Nessunaspaziatura"/>
        <w:rPr>
          <w:rFonts w:asciiTheme="minorHAnsi" w:hAnsiTheme="minorHAnsi" w:cs="Calibri"/>
          <w:sz w:val="22"/>
          <w:szCs w:val="22"/>
        </w:rPr>
      </w:pPr>
      <w:r w:rsidRPr="00ED17D7">
        <w:rPr>
          <w:rFonts w:asciiTheme="minorHAnsi" w:hAnsiTheme="minorHAnsi" w:cs="Calibri"/>
          <w:sz w:val="22"/>
          <w:szCs w:val="22"/>
        </w:rPr>
        <w:t>L</w:t>
      </w:r>
      <w:r w:rsidRPr="00ED17D7">
        <w:rPr>
          <w:rFonts w:asciiTheme="minorHAnsi" w:hAnsiTheme="minorHAnsi" w:cs="Calibri"/>
          <w:spacing w:val="-2"/>
          <w:sz w:val="22"/>
          <w:szCs w:val="22"/>
        </w:rPr>
        <w:t>’</w:t>
      </w:r>
      <w:r w:rsidRPr="00ED17D7">
        <w:rPr>
          <w:rFonts w:asciiTheme="minorHAnsi" w:hAnsiTheme="minorHAnsi" w:cs="Calibri"/>
          <w:spacing w:val="2"/>
          <w:sz w:val="22"/>
          <w:szCs w:val="22"/>
        </w:rPr>
        <w:t>a</w:t>
      </w:r>
      <w:r w:rsidRPr="00ED17D7">
        <w:rPr>
          <w:rFonts w:asciiTheme="minorHAnsi" w:hAnsiTheme="minorHAnsi" w:cs="Calibri"/>
          <w:sz w:val="22"/>
          <w:szCs w:val="22"/>
        </w:rPr>
        <w:t>ut</w:t>
      </w:r>
      <w:r w:rsidRPr="00ED17D7">
        <w:rPr>
          <w:rFonts w:asciiTheme="minorHAnsi" w:hAnsiTheme="minorHAnsi" w:cs="Calibri"/>
          <w:spacing w:val="-5"/>
          <w:sz w:val="22"/>
          <w:szCs w:val="22"/>
        </w:rPr>
        <w:t>o</w:t>
      </w:r>
      <w:r w:rsidRPr="00ED17D7">
        <w:rPr>
          <w:rFonts w:asciiTheme="minorHAnsi" w:hAnsiTheme="minorHAnsi" w:cs="Calibri"/>
          <w:spacing w:val="-2"/>
          <w:sz w:val="22"/>
          <w:szCs w:val="22"/>
        </w:rPr>
        <w:t>c</w:t>
      </w:r>
      <w:r w:rsidRPr="00ED17D7">
        <w:rPr>
          <w:rFonts w:asciiTheme="minorHAnsi" w:hAnsiTheme="minorHAnsi" w:cs="Calibri"/>
          <w:sz w:val="22"/>
          <w:szCs w:val="22"/>
        </w:rPr>
        <w:t>o</w:t>
      </w:r>
      <w:r w:rsidRPr="00ED17D7">
        <w:rPr>
          <w:rFonts w:asciiTheme="minorHAnsi" w:hAnsiTheme="minorHAnsi" w:cs="Calibri"/>
          <w:spacing w:val="-4"/>
          <w:sz w:val="22"/>
          <w:szCs w:val="22"/>
        </w:rPr>
        <w:t>m</w:t>
      </w:r>
      <w:r w:rsidRPr="00ED17D7">
        <w:rPr>
          <w:rFonts w:asciiTheme="minorHAnsi" w:hAnsiTheme="minorHAnsi" w:cs="Calibri"/>
          <w:sz w:val="22"/>
          <w:szCs w:val="22"/>
        </w:rPr>
        <w:t>p</w:t>
      </w:r>
      <w:r w:rsidRPr="00ED17D7">
        <w:rPr>
          <w:rFonts w:asciiTheme="minorHAnsi" w:hAnsiTheme="minorHAnsi" w:cs="Calibri"/>
          <w:spacing w:val="2"/>
          <w:sz w:val="22"/>
          <w:szCs w:val="22"/>
        </w:rPr>
        <w:t>a</w:t>
      </w:r>
      <w:r w:rsidRPr="00ED17D7">
        <w:rPr>
          <w:rFonts w:asciiTheme="minorHAnsi" w:hAnsiTheme="minorHAnsi" w:cs="Calibri"/>
          <w:sz w:val="22"/>
          <w:szCs w:val="22"/>
        </w:rPr>
        <w:t>tt</w:t>
      </w:r>
      <w:r w:rsidRPr="00ED17D7">
        <w:rPr>
          <w:rFonts w:asciiTheme="minorHAnsi" w:hAnsiTheme="minorHAnsi" w:cs="Calibri"/>
          <w:spacing w:val="2"/>
          <w:sz w:val="22"/>
          <w:szCs w:val="22"/>
        </w:rPr>
        <w:t>a</w:t>
      </w:r>
      <w:r w:rsidRPr="00ED17D7">
        <w:rPr>
          <w:rFonts w:asciiTheme="minorHAnsi" w:hAnsiTheme="minorHAnsi" w:cs="Calibri"/>
          <w:sz w:val="22"/>
          <w:szCs w:val="22"/>
        </w:rPr>
        <w:t>t</w:t>
      </w:r>
      <w:r w:rsidRPr="00ED17D7">
        <w:rPr>
          <w:rFonts w:asciiTheme="minorHAnsi" w:hAnsiTheme="minorHAnsi" w:cs="Calibri"/>
          <w:spacing w:val="-5"/>
          <w:sz w:val="22"/>
          <w:szCs w:val="22"/>
        </w:rPr>
        <w:t>o</w:t>
      </w:r>
      <w:r w:rsidRPr="00ED17D7">
        <w:rPr>
          <w:rFonts w:asciiTheme="minorHAnsi" w:hAnsiTheme="minorHAnsi" w:cs="Calibri"/>
          <w:spacing w:val="3"/>
          <w:sz w:val="22"/>
          <w:szCs w:val="22"/>
        </w:rPr>
        <w:t>r</w:t>
      </w:r>
      <w:r w:rsidRPr="00ED17D7">
        <w:rPr>
          <w:rFonts w:asciiTheme="minorHAnsi" w:hAnsiTheme="minorHAnsi" w:cs="Calibri"/>
          <w:sz w:val="22"/>
          <w:szCs w:val="22"/>
        </w:rPr>
        <w:t>e</w:t>
      </w:r>
      <w:r w:rsidRPr="00ED17D7">
        <w:rPr>
          <w:rFonts w:asciiTheme="minorHAnsi" w:hAnsiTheme="minorHAnsi" w:cs="Calibri"/>
          <w:spacing w:val="-5"/>
          <w:sz w:val="22"/>
          <w:szCs w:val="22"/>
        </w:rPr>
        <w:t xml:space="preserve"> h</w:t>
      </w:r>
      <w:r w:rsidRPr="00ED17D7">
        <w:rPr>
          <w:rFonts w:asciiTheme="minorHAnsi" w:hAnsiTheme="minorHAnsi" w:cs="Calibri"/>
          <w:sz w:val="22"/>
          <w:szCs w:val="22"/>
        </w:rPr>
        <w:t>a</w:t>
      </w:r>
      <w:r w:rsidRPr="00ED17D7">
        <w:rPr>
          <w:rFonts w:asciiTheme="minorHAnsi" w:hAnsiTheme="minorHAnsi" w:cs="Calibri"/>
          <w:spacing w:val="5"/>
          <w:sz w:val="22"/>
          <w:szCs w:val="22"/>
        </w:rPr>
        <w:t xml:space="preserve"> </w:t>
      </w:r>
      <w:r w:rsidRPr="00ED17D7">
        <w:rPr>
          <w:rFonts w:asciiTheme="minorHAnsi" w:hAnsiTheme="minorHAnsi" w:cs="Calibri"/>
          <w:spacing w:val="-4"/>
          <w:sz w:val="22"/>
          <w:szCs w:val="22"/>
        </w:rPr>
        <w:t>l</w:t>
      </w:r>
      <w:r w:rsidRPr="00ED17D7">
        <w:rPr>
          <w:rFonts w:asciiTheme="minorHAnsi" w:hAnsiTheme="minorHAnsi" w:cs="Calibri"/>
          <w:sz w:val="22"/>
          <w:szCs w:val="22"/>
        </w:rPr>
        <w:t>o</w:t>
      </w:r>
      <w:r w:rsidRPr="00ED17D7">
        <w:rPr>
          <w:rFonts w:asciiTheme="minorHAnsi" w:hAnsiTheme="minorHAnsi" w:cs="Calibri"/>
          <w:spacing w:val="-3"/>
          <w:sz w:val="22"/>
          <w:szCs w:val="22"/>
        </w:rPr>
        <w:t xml:space="preserve"> </w:t>
      </w:r>
      <w:r w:rsidRPr="00ED17D7">
        <w:rPr>
          <w:rFonts w:asciiTheme="minorHAnsi" w:hAnsiTheme="minorHAnsi" w:cs="Calibri"/>
          <w:sz w:val="22"/>
          <w:szCs w:val="22"/>
        </w:rPr>
        <w:t>s</w:t>
      </w:r>
      <w:r w:rsidRPr="00ED17D7">
        <w:rPr>
          <w:rFonts w:asciiTheme="minorHAnsi" w:hAnsiTheme="minorHAnsi" w:cs="Calibri"/>
          <w:spacing w:val="3"/>
          <w:sz w:val="22"/>
          <w:szCs w:val="22"/>
        </w:rPr>
        <w:t>c</w:t>
      </w:r>
      <w:r w:rsidRPr="00ED17D7">
        <w:rPr>
          <w:rFonts w:asciiTheme="minorHAnsi" w:hAnsiTheme="minorHAnsi" w:cs="Calibri"/>
          <w:spacing w:val="-5"/>
          <w:sz w:val="22"/>
          <w:szCs w:val="22"/>
        </w:rPr>
        <w:t>o</w:t>
      </w:r>
      <w:r w:rsidRPr="00ED17D7">
        <w:rPr>
          <w:rFonts w:asciiTheme="minorHAnsi" w:hAnsiTheme="minorHAnsi" w:cs="Calibri"/>
          <w:spacing w:val="4"/>
          <w:sz w:val="22"/>
          <w:szCs w:val="22"/>
        </w:rPr>
        <w:t>p</w:t>
      </w:r>
      <w:r w:rsidRPr="00ED17D7">
        <w:rPr>
          <w:rFonts w:asciiTheme="minorHAnsi" w:hAnsiTheme="minorHAnsi" w:cs="Calibri"/>
          <w:sz w:val="22"/>
          <w:szCs w:val="22"/>
        </w:rPr>
        <w:t>o</w:t>
      </w:r>
      <w:r w:rsidRPr="00ED17D7">
        <w:rPr>
          <w:rFonts w:asciiTheme="minorHAnsi" w:hAnsiTheme="minorHAnsi" w:cs="Calibri"/>
          <w:spacing w:val="-3"/>
          <w:sz w:val="22"/>
          <w:szCs w:val="22"/>
        </w:rPr>
        <w:t xml:space="preserve"> </w:t>
      </w:r>
      <w:r w:rsidRPr="00ED17D7">
        <w:rPr>
          <w:rFonts w:asciiTheme="minorHAnsi" w:hAnsiTheme="minorHAnsi" w:cs="Calibri"/>
          <w:sz w:val="22"/>
          <w:szCs w:val="22"/>
        </w:rPr>
        <w:t>di</w:t>
      </w:r>
      <w:r w:rsidRPr="00ED17D7">
        <w:rPr>
          <w:rFonts w:asciiTheme="minorHAnsi" w:hAnsiTheme="minorHAnsi" w:cs="Calibri"/>
          <w:spacing w:val="-2"/>
          <w:sz w:val="22"/>
          <w:szCs w:val="22"/>
        </w:rPr>
        <w:t xml:space="preserve"> </w:t>
      </w:r>
      <w:r w:rsidRPr="00ED17D7">
        <w:rPr>
          <w:rFonts w:asciiTheme="minorHAnsi" w:hAnsiTheme="minorHAnsi" w:cs="Calibri"/>
          <w:spacing w:val="-7"/>
          <w:sz w:val="22"/>
          <w:szCs w:val="22"/>
        </w:rPr>
        <w:t>e</w:t>
      </w:r>
      <w:r w:rsidRPr="00ED17D7">
        <w:rPr>
          <w:rFonts w:asciiTheme="minorHAnsi" w:hAnsiTheme="minorHAnsi" w:cs="Calibri"/>
          <w:spacing w:val="5"/>
          <w:sz w:val="22"/>
          <w:szCs w:val="22"/>
        </w:rPr>
        <w:t>s</w:t>
      </w:r>
      <w:r w:rsidRPr="00ED17D7">
        <w:rPr>
          <w:rFonts w:asciiTheme="minorHAnsi" w:hAnsiTheme="minorHAnsi" w:cs="Calibri"/>
          <w:spacing w:val="-2"/>
          <w:sz w:val="22"/>
          <w:szCs w:val="22"/>
        </w:rPr>
        <w:t>e</w:t>
      </w:r>
      <w:r w:rsidRPr="00ED17D7">
        <w:rPr>
          <w:rFonts w:asciiTheme="minorHAnsi" w:hAnsiTheme="minorHAnsi" w:cs="Calibri"/>
          <w:spacing w:val="-5"/>
          <w:sz w:val="22"/>
          <w:szCs w:val="22"/>
        </w:rPr>
        <w:t>g</w:t>
      </w:r>
      <w:r w:rsidRPr="00ED17D7">
        <w:rPr>
          <w:rFonts w:asciiTheme="minorHAnsi" w:hAnsiTheme="minorHAnsi" w:cs="Calibri"/>
          <w:spacing w:val="4"/>
          <w:sz w:val="22"/>
          <w:szCs w:val="22"/>
        </w:rPr>
        <w:t>u</w:t>
      </w:r>
      <w:r w:rsidRPr="00ED17D7">
        <w:rPr>
          <w:rFonts w:asciiTheme="minorHAnsi" w:hAnsiTheme="minorHAnsi" w:cs="Calibri"/>
          <w:spacing w:val="-4"/>
          <w:sz w:val="22"/>
          <w:szCs w:val="22"/>
        </w:rPr>
        <w:t>i</w:t>
      </w:r>
      <w:r w:rsidRPr="00ED17D7">
        <w:rPr>
          <w:rFonts w:asciiTheme="minorHAnsi" w:hAnsiTheme="minorHAnsi" w:cs="Calibri"/>
          <w:spacing w:val="7"/>
          <w:sz w:val="22"/>
          <w:szCs w:val="22"/>
        </w:rPr>
        <w:t>r</w:t>
      </w:r>
      <w:r w:rsidRPr="00ED17D7">
        <w:rPr>
          <w:rFonts w:asciiTheme="minorHAnsi" w:hAnsiTheme="minorHAnsi" w:cs="Calibri"/>
          <w:sz w:val="22"/>
          <w:szCs w:val="22"/>
        </w:rPr>
        <w:t>e</w:t>
      </w:r>
      <w:r w:rsidRPr="00ED17D7">
        <w:rPr>
          <w:rFonts w:asciiTheme="minorHAnsi" w:hAnsiTheme="minorHAnsi" w:cs="Calibri"/>
          <w:spacing w:val="-5"/>
          <w:sz w:val="22"/>
          <w:szCs w:val="22"/>
        </w:rPr>
        <w:t xml:space="preserve"> </w:t>
      </w:r>
      <w:r w:rsidRPr="00ED17D7">
        <w:rPr>
          <w:rFonts w:asciiTheme="minorHAnsi" w:hAnsiTheme="minorHAnsi" w:cs="Calibri"/>
          <w:sz w:val="22"/>
          <w:szCs w:val="22"/>
        </w:rPr>
        <w:t>s</w:t>
      </w:r>
      <w:r w:rsidRPr="00ED17D7">
        <w:rPr>
          <w:rFonts w:asciiTheme="minorHAnsi" w:hAnsiTheme="minorHAnsi" w:cs="Calibri"/>
          <w:spacing w:val="-4"/>
          <w:sz w:val="22"/>
          <w:szCs w:val="22"/>
        </w:rPr>
        <w:t>i</w:t>
      </w:r>
      <w:r w:rsidRPr="00ED17D7">
        <w:rPr>
          <w:rFonts w:asciiTheme="minorHAnsi" w:hAnsiTheme="minorHAnsi" w:cs="Calibri"/>
          <w:sz w:val="22"/>
          <w:szCs w:val="22"/>
        </w:rPr>
        <w:t>a</w:t>
      </w:r>
      <w:r w:rsidRPr="00ED17D7">
        <w:rPr>
          <w:rFonts w:asciiTheme="minorHAnsi" w:hAnsiTheme="minorHAnsi" w:cs="Calibri"/>
          <w:spacing w:val="5"/>
          <w:sz w:val="22"/>
          <w:szCs w:val="22"/>
        </w:rPr>
        <w:t xml:space="preserve"> </w:t>
      </w:r>
      <w:r w:rsidRPr="00ED17D7">
        <w:rPr>
          <w:rFonts w:asciiTheme="minorHAnsi" w:hAnsiTheme="minorHAnsi" w:cs="Calibri"/>
          <w:spacing w:val="-4"/>
          <w:sz w:val="22"/>
          <w:szCs w:val="22"/>
        </w:rPr>
        <w:t>l</w:t>
      </w:r>
      <w:r w:rsidRPr="00ED17D7">
        <w:rPr>
          <w:rFonts w:asciiTheme="minorHAnsi" w:hAnsiTheme="minorHAnsi" w:cs="Calibri"/>
          <w:sz w:val="22"/>
          <w:szCs w:val="22"/>
        </w:rPr>
        <w:t xml:space="preserve">a </w:t>
      </w:r>
      <w:r w:rsidRPr="00ED17D7">
        <w:rPr>
          <w:rFonts w:asciiTheme="minorHAnsi" w:hAnsiTheme="minorHAnsi" w:cs="Calibri"/>
          <w:spacing w:val="3"/>
          <w:sz w:val="22"/>
          <w:szCs w:val="22"/>
        </w:rPr>
        <w:t>r</w:t>
      </w:r>
      <w:r w:rsidRPr="00ED17D7">
        <w:rPr>
          <w:rFonts w:asciiTheme="minorHAnsi" w:hAnsiTheme="minorHAnsi" w:cs="Calibri"/>
          <w:spacing w:val="2"/>
          <w:sz w:val="22"/>
          <w:szCs w:val="22"/>
        </w:rPr>
        <w:t>a</w:t>
      </w:r>
      <w:r w:rsidRPr="00ED17D7">
        <w:rPr>
          <w:rFonts w:asciiTheme="minorHAnsi" w:hAnsiTheme="minorHAnsi" w:cs="Calibri"/>
          <w:spacing w:val="-2"/>
          <w:sz w:val="22"/>
          <w:szCs w:val="22"/>
        </w:rPr>
        <w:t>cc</w:t>
      </w:r>
      <w:r w:rsidRPr="00ED17D7">
        <w:rPr>
          <w:rFonts w:asciiTheme="minorHAnsi" w:hAnsiTheme="minorHAnsi" w:cs="Calibri"/>
          <w:spacing w:val="-5"/>
          <w:sz w:val="22"/>
          <w:szCs w:val="22"/>
        </w:rPr>
        <w:t>o</w:t>
      </w:r>
      <w:r w:rsidRPr="00ED17D7">
        <w:rPr>
          <w:rFonts w:asciiTheme="minorHAnsi" w:hAnsiTheme="minorHAnsi" w:cs="Calibri"/>
          <w:sz w:val="22"/>
          <w:szCs w:val="22"/>
        </w:rPr>
        <w:t>lta s</w:t>
      </w:r>
      <w:r w:rsidRPr="00ED17D7">
        <w:rPr>
          <w:rFonts w:asciiTheme="minorHAnsi" w:hAnsiTheme="minorHAnsi" w:cs="Calibri"/>
          <w:spacing w:val="-4"/>
          <w:sz w:val="22"/>
          <w:szCs w:val="22"/>
        </w:rPr>
        <w:t>i</w:t>
      </w:r>
      <w:r w:rsidRPr="00ED17D7">
        <w:rPr>
          <w:rFonts w:asciiTheme="minorHAnsi" w:hAnsiTheme="minorHAnsi" w:cs="Calibri"/>
          <w:sz w:val="22"/>
          <w:szCs w:val="22"/>
        </w:rPr>
        <w:t>a</w:t>
      </w:r>
      <w:r w:rsidRPr="00ED17D7">
        <w:rPr>
          <w:rFonts w:asciiTheme="minorHAnsi" w:hAnsiTheme="minorHAnsi" w:cs="Calibri"/>
          <w:spacing w:val="5"/>
          <w:sz w:val="22"/>
          <w:szCs w:val="22"/>
        </w:rPr>
        <w:t xml:space="preserve"> </w:t>
      </w:r>
      <w:r w:rsidRPr="00ED17D7">
        <w:rPr>
          <w:rFonts w:asciiTheme="minorHAnsi" w:hAnsiTheme="minorHAnsi" w:cs="Calibri"/>
          <w:spacing w:val="-4"/>
          <w:sz w:val="22"/>
          <w:szCs w:val="22"/>
        </w:rPr>
        <w:t>i</w:t>
      </w:r>
      <w:r w:rsidRPr="00ED17D7">
        <w:rPr>
          <w:rFonts w:asciiTheme="minorHAnsi" w:hAnsiTheme="minorHAnsi" w:cs="Calibri"/>
          <w:sz w:val="22"/>
          <w:szCs w:val="22"/>
        </w:rPr>
        <w:t>l</w:t>
      </w:r>
      <w:r w:rsidRPr="00ED17D7">
        <w:rPr>
          <w:rFonts w:asciiTheme="minorHAnsi" w:hAnsiTheme="minorHAnsi" w:cs="Calibri"/>
          <w:spacing w:val="-2"/>
          <w:sz w:val="22"/>
          <w:szCs w:val="22"/>
        </w:rPr>
        <w:t xml:space="preserve"> </w:t>
      </w:r>
      <w:r w:rsidRPr="00ED17D7">
        <w:rPr>
          <w:rFonts w:asciiTheme="minorHAnsi" w:hAnsiTheme="minorHAnsi" w:cs="Calibri"/>
          <w:sz w:val="22"/>
          <w:szCs w:val="22"/>
        </w:rPr>
        <w:t>t</w:t>
      </w:r>
      <w:r w:rsidRPr="00ED17D7">
        <w:rPr>
          <w:rFonts w:asciiTheme="minorHAnsi" w:hAnsiTheme="minorHAnsi" w:cs="Calibri"/>
          <w:spacing w:val="-2"/>
          <w:sz w:val="22"/>
          <w:szCs w:val="22"/>
        </w:rPr>
        <w:t>r</w:t>
      </w:r>
      <w:r w:rsidRPr="00ED17D7">
        <w:rPr>
          <w:rFonts w:asciiTheme="minorHAnsi" w:hAnsiTheme="minorHAnsi" w:cs="Calibri"/>
          <w:spacing w:val="2"/>
          <w:sz w:val="22"/>
          <w:szCs w:val="22"/>
        </w:rPr>
        <w:t>a</w:t>
      </w:r>
      <w:r w:rsidRPr="00ED17D7">
        <w:rPr>
          <w:rFonts w:asciiTheme="minorHAnsi" w:hAnsiTheme="minorHAnsi" w:cs="Calibri"/>
          <w:sz w:val="22"/>
          <w:szCs w:val="22"/>
        </w:rPr>
        <w:t>sp</w:t>
      </w:r>
      <w:r w:rsidRPr="00ED17D7">
        <w:rPr>
          <w:rFonts w:asciiTheme="minorHAnsi" w:hAnsiTheme="minorHAnsi" w:cs="Calibri"/>
          <w:spacing w:val="-5"/>
          <w:sz w:val="22"/>
          <w:szCs w:val="22"/>
        </w:rPr>
        <w:t>o</w:t>
      </w:r>
      <w:r w:rsidRPr="00ED17D7">
        <w:rPr>
          <w:rFonts w:asciiTheme="minorHAnsi" w:hAnsiTheme="minorHAnsi" w:cs="Calibri"/>
          <w:spacing w:val="3"/>
          <w:sz w:val="22"/>
          <w:szCs w:val="22"/>
        </w:rPr>
        <w:t>r</w:t>
      </w:r>
      <w:r w:rsidRPr="00ED17D7">
        <w:rPr>
          <w:rFonts w:asciiTheme="minorHAnsi" w:hAnsiTheme="minorHAnsi" w:cs="Calibri"/>
          <w:sz w:val="22"/>
          <w:szCs w:val="22"/>
        </w:rPr>
        <w:t>to</w:t>
      </w:r>
      <w:r w:rsidRPr="00ED17D7">
        <w:rPr>
          <w:rFonts w:asciiTheme="minorHAnsi" w:hAnsiTheme="minorHAnsi" w:cs="Calibri"/>
          <w:spacing w:val="-3"/>
          <w:sz w:val="22"/>
          <w:szCs w:val="22"/>
        </w:rPr>
        <w:t xml:space="preserve"> </w:t>
      </w:r>
      <w:r w:rsidRPr="00ED17D7">
        <w:rPr>
          <w:rFonts w:asciiTheme="minorHAnsi" w:hAnsiTheme="minorHAnsi" w:cs="Calibri"/>
          <w:sz w:val="22"/>
          <w:szCs w:val="22"/>
        </w:rPr>
        <w:t>a p</w:t>
      </w:r>
      <w:r w:rsidRPr="00ED17D7">
        <w:rPr>
          <w:rFonts w:asciiTheme="minorHAnsi" w:hAnsiTheme="minorHAnsi" w:cs="Calibri"/>
          <w:spacing w:val="-4"/>
          <w:sz w:val="22"/>
          <w:szCs w:val="22"/>
        </w:rPr>
        <w:t>i</w:t>
      </w:r>
      <w:r w:rsidRPr="00ED17D7">
        <w:rPr>
          <w:rFonts w:asciiTheme="minorHAnsi" w:hAnsiTheme="minorHAnsi" w:cs="Calibri"/>
          <w:spacing w:val="2"/>
          <w:sz w:val="22"/>
          <w:szCs w:val="22"/>
        </w:rPr>
        <w:t>a</w:t>
      </w:r>
      <w:r w:rsidRPr="00ED17D7">
        <w:rPr>
          <w:rFonts w:asciiTheme="minorHAnsi" w:hAnsiTheme="minorHAnsi" w:cs="Calibri"/>
          <w:spacing w:val="-4"/>
          <w:sz w:val="22"/>
          <w:szCs w:val="22"/>
        </w:rPr>
        <w:t>t</w:t>
      </w:r>
      <w:r w:rsidRPr="00ED17D7">
        <w:rPr>
          <w:rFonts w:asciiTheme="minorHAnsi" w:hAnsiTheme="minorHAnsi" w:cs="Calibri"/>
          <w:sz w:val="22"/>
          <w:szCs w:val="22"/>
        </w:rPr>
        <w:t>t</w:t>
      </w:r>
      <w:r w:rsidRPr="00ED17D7">
        <w:rPr>
          <w:rFonts w:asciiTheme="minorHAnsi" w:hAnsiTheme="minorHAnsi" w:cs="Calibri"/>
          <w:spacing w:val="2"/>
          <w:sz w:val="22"/>
          <w:szCs w:val="22"/>
        </w:rPr>
        <w:t>a</w:t>
      </w:r>
      <w:r w:rsidRPr="00ED17D7">
        <w:rPr>
          <w:rFonts w:asciiTheme="minorHAnsi" w:hAnsiTheme="minorHAnsi" w:cs="Calibri"/>
          <w:spacing w:val="-2"/>
          <w:sz w:val="22"/>
          <w:szCs w:val="22"/>
        </w:rPr>
        <w:t>f</w:t>
      </w:r>
      <w:r w:rsidRPr="00ED17D7">
        <w:rPr>
          <w:rFonts w:asciiTheme="minorHAnsi" w:hAnsiTheme="minorHAnsi" w:cs="Calibri"/>
          <w:spacing w:val="-5"/>
          <w:sz w:val="22"/>
          <w:szCs w:val="22"/>
        </w:rPr>
        <w:t>o</w:t>
      </w:r>
      <w:r w:rsidRPr="00ED17D7">
        <w:rPr>
          <w:rFonts w:asciiTheme="minorHAnsi" w:hAnsiTheme="minorHAnsi" w:cs="Calibri"/>
          <w:spacing w:val="3"/>
          <w:sz w:val="22"/>
          <w:szCs w:val="22"/>
        </w:rPr>
        <w:t>r</w:t>
      </w:r>
      <w:r w:rsidRPr="00ED17D7">
        <w:rPr>
          <w:rFonts w:asciiTheme="minorHAnsi" w:hAnsiTheme="minorHAnsi" w:cs="Calibri"/>
          <w:spacing w:val="-9"/>
          <w:sz w:val="22"/>
          <w:szCs w:val="22"/>
        </w:rPr>
        <w:t>m</w:t>
      </w:r>
      <w:r w:rsidRPr="00ED17D7">
        <w:rPr>
          <w:rFonts w:asciiTheme="minorHAnsi" w:hAnsiTheme="minorHAnsi" w:cs="Calibri"/>
          <w:sz w:val="22"/>
          <w:szCs w:val="22"/>
        </w:rPr>
        <w:t>a</w:t>
      </w:r>
    </w:p>
    <w:p w14:paraId="48EF5B22" w14:textId="77777777" w:rsidR="00D91BE6" w:rsidRDefault="00D91BE6" w:rsidP="00D91BE6">
      <w:pPr>
        <w:pStyle w:val="Nessunaspaziatura"/>
        <w:rPr>
          <w:rFonts w:asciiTheme="minorHAnsi" w:hAnsiTheme="minorHAnsi" w:cs="Calibri"/>
          <w:b/>
          <w:i/>
          <w:spacing w:val="1"/>
          <w:sz w:val="22"/>
          <w:szCs w:val="22"/>
        </w:rPr>
      </w:pPr>
    </w:p>
    <w:p w14:paraId="21880264" w14:textId="77777777" w:rsidR="00D91BE6" w:rsidRPr="002E198E" w:rsidRDefault="00D91BE6" w:rsidP="00D91BE6">
      <w:pPr>
        <w:pStyle w:val="Nessunaspaziatura"/>
        <w:rPr>
          <w:rFonts w:asciiTheme="minorHAnsi" w:hAnsiTheme="minorHAnsi" w:cs="Calibri"/>
          <w:b/>
          <w:i/>
          <w:sz w:val="22"/>
          <w:szCs w:val="22"/>
        </w:rPr>
      </w:pPr>
      <w:r>
        <w:rPr>
          <w:rFonts w:asciiTheme="minorHAnsi" w:hAnsiTheme="minorHAnsi" w:cs="Calibri"/>
          <w:b/>
          <w:i/>
          <w:spacing w:val="1"/>
          <w:sz w:val="22"/>
          <w:szCs w:val="22"/>
        </w:rPr>
        <w:t xml:space="preserve">2.5.5      </w:t>
      </w:r>
      <w:r w:rsidRPr="002E198E">
        <w:rPr>
          <w:rFonts w:asciiTheme="minorHAnsi" w:hAnsiTheme="minorHAnsi" w:cs="Calibri"/>
          <w:b/>
          <w:i/>
          <w:spacing w:val="1"/>
          <w:sz w:val="22"/>
          <w:szCs w:val="22"/>
        </w:rPr>
        <w:t>R</w:t>
      </w:r>
      <w:r w:rsidRPr="002E198E">
        <w:rPr>
          <w:rFonts w:asciiTheme="minorHAnsi" w:hAnsiTheme="minorHAnsi" w:cs="Calibri"/>
          <w:b/>
          <w:i/>
          <w:sz w:val="22"/>
          <w:szCs w:val="22"/>
        </w:rPr>
        <w:t>i</w:t>
      </w:r>
      <w:r w:rsidRPr="002E198E">
        <w:rPr>
          <w:rFonts w:asciiTheme="minorHAnsi" w:hAnsiTheme="minorHAnsi" w:cs="Calibri"/>
          <w:b/>
          <w:i/>
          <w:spacing w:val="-2"/>
          <w:sz w:val="22"/>
          <w:szCs w:val="22"/>
        </w:rPr>
        <w:t>e</w:t>
      </w:r>
      <w:r w:rsidRPr="002E198E">
        <w:rPr>
          <w:rFonts w:asciiTheme="minorHAnsi" w:hAnsiTheme="minorHAnsi" w:cs="Calibri"/>
          <w:b/>
          <w:i/>
          <w:sz w:val="22"/>
          <w:szCs w:val="22"/>
        </w:rPr>
        <w:t>pilogo</w:t>
      </w:r>
      <w:r w:rsidRPr="002E198E">
        <w:rPr>
          <w:rFonts w:asciiTheme="minorHAnsi" w:hAnsiTheme="minorHAnsi" w:cs="Calibri"/>
          <w:b/>
          <w:i/>
          <w:spacing w:val="2"/>
          <w:sz w:val="22"/>
          <w:szCs w:val="22"/>
        </w:rPr>
        <w:t xml:space="preserve"> </w:t>
      </w:r>
      <w:r w:rsidRPr="002E198E">
        <w:rPr>
          <w:rFonts w:asciiTheme="minorHAnsi" w:hAnsiTheme="minorHAnsi" w:cs="Calibri"/>
          <w:b/>
          <w:i/>
          <w:sz w:val="22"/>
          <w:szCs w:val="22"/>
        </w:rPr>
        <w:t>i</w:t>
      </w:r>
      <w:r w:rsidRPr="002E198E">
        <w:rPr>
          <w:rFonts w:asciiTheme="minorHAnsi" w:hAnsiTheme="minorHAnsi" w:cs="Calibri"/>
          <w:b/>
          <w:i/>
          <w:spacing w:val="-4"/>
          <w:sz w:val="22"/>
          <w:szCs w:val="22"/>
        </w:rPr>
        <w:t>m</w:t>
      </w:r>
      <w:r w:rsidRPr="002E198E">
        <w:rPr>
          <w:rFonts w:asciiTheme="minorHAnsi" w:hAnsiTheme="minorHAnsi" w:cs="Calibri"/>
          <w:b/>
          <w:i/>
          <w:sz w:val="22"/>
          <w:szCs w:val="22"/>
        </w:rPr>
        <w:t>p</w:t>
      </w:r>
      <w:r w:rsidRPr="002E198E">
        <w:rPr>
          <w:rFonts w:asciiTheme="minorHAnsi" w:hAnsiTheme="minorHAnsi" w:cs="Calibri"/>
          <w:b/>
          <w:i/>
          <w:spacing w:val="5"/>
          <w:sz w:val="22"/>
          <w:szCs w:val="22"/>
        </w:rPr>
        <w:t>i</w:t>
      </w:r>
      <w:r w:rsidRPr="002E198E">
        <w:rPr>
          <w:rFonts w:asciiTheme="minorHAnsi" w:hAnsiTheme="minorHAnsi" w:cs="Calibri"/>
          <w:b/>
          <w:i/>
          <w:spacing w:val="-2"/>
          <w:sz w:val="22"/>
          <w:szCs w:val="22"/>
        </w:rPr>
        <w:t>e</w:t>
      </w:r>
      <w:r w:rsidRPr="002E198E">
        <w:rPr>
          <w:rFonts w:asciiTheme="minorHAnsi" w:hAnsiTheme="minorHAnsi" w:cs="Calibri"/>
          <w:b/>
          <w:i/>
          <w:sz w:val="22"/>
          <w:szCs w:val="22"/>
        </w:rPr>
        <w:t>go</w:t>
      </w:r>
      <w:r w:rsidRPr="002E198E">
        <w:rPr>
          <w:rFonts w:asciiTheme="minorHAnsi" w:hAnsiTheme="minorHAnsi" w:cs="Calibri"/>
          <w:b/>
          <w:i/>
          <w:spacing w:val="2"/>
          <w:sz w:val="22"/>
          <w:szCs w:val="22"/>
        </w:rPr>
        <w:t xml:space="preserve"> </w:t>
      </w:r>
      <w:r w:rsidRPr="002E198E">
        <w:rPr>
          <w:rFonts w:asciiTheme="minorHAnsi" w:hAnsiTheme="minorHAnsi" w:cs="Calibri"/>
          <w:b/>
          <w:i/>
          <w:sz w:val="22"/>
          <w:szCs w:val="22"/>
        </w:rPr>
        <w:t>r</w:t>
      </w:r>
      <w:r w:rsidRPr="002E198E">
        <w:rPr>
          <w:rFonts w:asciiTheme="minorHAnsi" w:hAnsiTheme="minorHAnsi" w:cs="Calibri"/>
          <w:b/>
          <w:i/>
          <w:spacing w:val="1"/>
          <w:sz w:val="22"/>
          <w:szCs w:val="22"/>
        </w:rPr>
        <w:t>i</w:t>
      </w:r>
      <w:r w:rsidRPr="002E198E">
        <w:rPr>
          <w:rFonts w:asciiTheme="minorHAnsi" w:hAnsiTheme="minorHAnsi" w:cs="Calibri"/>
          <w:b/>
          <w:i/>
          <w:sz w:val="22"/>
          <w:szCs w:val="22"/>
        </w:rPr>
        <w:t>sorse</w:t>
      </w:r>
    </w:p>
    <w:p w14:paraId="79D08466" w14:textId="77777777" w:rsidR="00D91BE6" w:rsidRPr="00ED17D7" w:rsidRDefault="00D91BE6" w:rsidP="00D91BE6">
      <w:pPr>
        <w:pStyle w:val="Nessunaspaziatura"/>
        <w:rPr>
          <w:rFonts w:asciiTheme="minorHAnsi" w:hAnsiTheme="minorHAnsi" w:cs="Calibri"/>
          <w:sz w:val="22"/>
          <w:szCs w:val="22"/>
        </w:rPr>
      </w:pPr>
    </w:p>
    <w:tbl>
      <w:tblPr>
        <w:tblW w:w="0" w:type="auto"/>
        <w:tblInd w:w="148" w:type="dxa"/>
        <w:tblLayout w:type="fixed"/>
        <w:tblCellMar>
          <w:left w:w="0" w:type="dxa"/>
          <w:right w:w="0" w:type="dxa"/>
        </w:tblCellMar>
        <w:tblLook w:val="0000" w:firstRow="0" w:lastRow="0" w:firstColumn="0" w:lastColumn="0" w:noHBand="0" w:noVBand="0"/>
      </w:tblPr>
      <w:tblGrid>
        <w:gridCol w:w="2012"/>
        <w:gridCol w:w="1272"/>
        <w:gridCol w:w="1018"/>
        <w:gridCol w:w="1254"/>
        <w:gridCol w:w="4096"/>
      </w:tblGrid>
      <w:tr w:rsidR="00D91BE6" w:rsidRPr="00ED17D7" w14:paraId="537B4375" w14:textId="77777777" w:rsidTr="00AA58A5">
        <w:trPr>
          <w:trHeight w:hRule="exact" w:val="302"/>
        </w:trPr>
        <w:tc>
          <w:tcPr>
            <w:tcW w:w="2012" w:type="dxa"/>
            <w:vMerge w:val="restart"/>
            <w:tcBorders>
              <w:top w:val="single" w:sz="4" w:space="0" w:color="000000"/>
              <w:left w:val="single" w:sz="4" w:space="0" w:color="000000"/>
              <w:bottom w:val="single" w:sz="4" w:space="0" w:color="000000"/>
              <w:right w:val="single" w:sz="4" w:space="0" w:color="000000"/>
            </w:tcBorders>
          </w:tcPr>
          <w:p w14:paraId="4F744799" w14:textId="77777777" w:rsidR="00D91BE6" w:rsidRPr="00ED17D7" w:rsidRDefault="00D91BE6" w:rsidP="00AA58A5">
            <w:pPr>
              <w:pStyle w:val="Nessunaspaziatura"/>
              <w:rPr>
                <w:rFonts w:asciiTheme="minorHAnsi" w:hAnsiTheme="minorHAnsi" w:cs="Calibri"/>
                <w:sz w:val="22"/>
                <w:szCs w:val="22"/>
              </w:rPr>
            </w:pPr>
          </w:p>
          <w:p w14:paraId="3AEB8CE1" w14:textId="77777777" w:rsidR="00D91BE6" w:rsidRPr="00ED17D7" w:rsidRDefault="00D91BE6" w:rsidP="00AA58A5">
            <w:pPr>
              <w:pStyle w:val="Nessunaspaziatura"/>
              <w:rPr>
                <w:rFonts w:asciiTheme="minorHAnsi" w:hAnsiTheme="minorHAnsi" w:cs="Calibri"/>
                <w:sz w:val="22"/>
                <w:szCs w:val="22"/>
              </w:rPr>
            </w:pPr>
          </w:p>
          <w:p w14:paraId="79885479"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pacing w:val="3"/>
                <w:sz w:val="18"/>
                <w:szCs w:val="22"/>
              </w:rPr>
              <w:t>P</w:t>
            </w:r>
            <w:r w:rsidRPr="00ED17D7">
              <w:rPr>
                <w:rFonts w:asciiTheme="minorHAnsi" w:hAnsiTheme="minorHAnsi" w:cs="Calibri"/>
                <w:sz w:val="18"/>
                <w:szCs w:val="22"/>
              </w:rPr>
              <w:t>ER</w:t>
            </w:r>
            <w:r w:rsidRPr="00ED17D7">
              <w:rPr>
                <w:rFonts w:asciiTheme="minorHAnsi" w:hAnsiTheme="minorHAnsi" w:cs="Calibri"/>
                <w:spacing w:val="-2"/>
                <w:sz w:val="18"/>
                <w:szCs w:val="22"/>
              </w:rPr>
              <w:t>S</w:t>
            </w:r>
            <w:r w:rsidRPr="00ED17D7">
              <w:rPr>
                <w:rFonts w:asciiTheme="minorHAnsi" w:hAnsiTheme="minorHAnsi" w:cs="Calibri"/>
                <w:spacing w:val="1"/>
                <w:sz w:val="18"/>
                <w:szCs w:val="22"/>
              </w:rPr>
              <w:t>O</w:t>
            </w:r>
            <w:r w:rsidRPr="00ED17D7">
              <w:rPr>
                <w:rFonts w:asciiTheme="minorHAnsi" w:hAnsiTheme="minorHAnsi" w:cs="Calibri"/>
                <w:spacing w:val="5"/>
                <w:sz w:val="18"/>
                <w:szCs w:val="22"/>
              </w:rPr>
              <w:t>N</w:t>
            </w:r>
            <w:r w:rsidRPr="00ED17D7">
              <w:rPr>
                <w:rFonts w:asciiTheme="minorHAnsi" w:hAnsiTheme="minorHAnsi" w:cs="Calibri"/>
                <w:spacing w:val="-5"/>
                <w:sz w:val="18"/>
                <w:szCs w:val="22"/>
              </w:rPr>
              <w:t>A</w:t>
            </w:r>
            <w:r w:rsidRPr="00ED17D7">
              <w:rPr>
                <w:rFonts w:asciiTheme="minorHAnsi" w:hAnsiTheme="minorHAnsi" w:cs="Calibri"/>
                <w:spacing w:val="4"/>
                <w:sz w:val="18"/>
                <w:szCs w:val="22"/>
              </w:rPr>
              <w:t>L</w:t>
            </w:r>
            <w:r w:rsidRPr="00ED17D7">
              <w:rPr>
                <w:rFonts w:asciiTheme="minorHAnsi" w:hAnsiTheme="minorHAnsi" w:cs="Calibri"/>
                <w:sz w:val="18"/>
                <w:szCs w:val="22"/>
              </w:rPr>
              <w:t>E</w:t>
            </w:r>
          </w:p>
        </w:tc>
        <w:tc>
          <w:tcPr>
            <w:tcW w:w="1272" w:type="dxa"/>
            <w:tcBorders>
              <w:top w:val="single" w:sz="4" w:space="0" w:color="000000"/>
              <w:left w:val="single" w:sz="4" w:space="0" w:color="000000"/>
              <w:bottom w:val="single" w:sz="4" w:space="0" w:color="000000"/>
              <w:right w:val="single" w:sz="4" w:space="0" w:color="000000"/>
            </w:tcBorders>
          </w:tcPr>
          <w:p w14:paraId="7E1DA3C2" w14:textId="77777777" w:rsidR="00D91BE6" w:rsidRPr="00ED17D7" w:rsidRDefault="00D91BE6" w:rsidP="00AA58A5">
            <w:pPr>
              <w:pStyle w:val="Nessunaspaziatura"/>
              <w:rPr>
                <w:rFonts w:asciiTheme="minorHAnsi" w:hAnsiTheme="minorHAnsi" w:cs="Calibri"/>
                <w:b/>
                <w:sz w:val="16"/>
                <w:szCs w:val="16"/>
              </w:rPr>
            </w:pPr>
            <w:r w:rsidRPr="00ED17D7">
              <w:rPr>
                <w:rFonts w:asciiTheme="minorHAnsi" w:hAnsiTheme="minorHAnsi" w:cs="Calibri"/>
                <w:b/>
                <w:spacing w:val="5"/>
                <w:sz w:val="16"/>
                <w:szCs w:val="16"/>
              </w:rPr>
              <w:t>N</w:t>
            </w:r>
            <w:r w:rsidRPr="00ED17D7">
              <w:rPr>
                <w:rFonts w:asciiTheme="minorHAnsi" w:hAnsiTheme="minorHAnsi" w:cs="Calibri"/>
                <w:b/>
                <w:sz w:val="16"/>
                <w:szCs w:val="16"/>
              </w:rPr>
              <w:t>U</w:t>
            </w:r>
            <w:r w:rsidRPr="00ED17D7">
              <w:rPr>
                <w:rFonts w:asciiTheme="minorHAnsi" w:hAnsiTheme="minorHAnsi" w:cs="Calibri"/>
                <w:b/>
                <w:spacing w:val="8"/>
                <w:sz w:val="16"/>
                <w:szCs w:val="16"/>
              </w:rPr>
              <w:t>M</w:t>
            </w:r>
            <w:r w:rsidRPr="00ED17D7">
              <w:rPr>
                <w:rFonts w:asciiTheme="minorHAnsi" w:hAnsiTheme="minorHAnsi" w:cs="Calibri"/>
                <w:b/>
                <w:spacing w:val="4"/>
                <w:sz w:val="16"/>
                <w:szCs w:val="16"/>
              </w:rPr>
              <w:t>E</w:t>
            </w:r>
            <w:r w:rsidRPr="00ED17D7">
              <w:rPr>
                <w:rFonts w:asciiTheme="minorHAnsi" w:hAnsiTheme="minorHAnsi" w:cs="Calibri"/>
                <w:b/>
                <w:spacing w:val="5"/>
                <w:sz w:val="16"/>
                <w:szCs w:val="16"/>
              </w:rPr>
              <w:t>R</w:t>
            </w:r>
            <w:r w:rsidRPr="00ED17D7">
              <w:rPr>
                <w:rFonts w:asciiTheme="minorHAnsi" w:hAnsiTheme="minorHAnsi" w:cs="Calibri"/>
                <w:b/>
                <w:sz w:val="16"/>
                <w:szCs w:val="16"/>
              </w:rPr>
              <w:t>O</w:t>
            </w:r>
          </w:p>
        </w:tc>
        <w:tc>
          <w:tcPr>
            <w:tcW w:w="1018" w:type="dxa"/>
            <w:tcBorders>
              <w:top w:val="single" w:sz="4" w:space="0" w:color="000000"/>
              <w:left w:val="single" w:sz="4" w:space="0" w:color="000000"/>
              <w:bottom w:val="single" w:sz="4" w:space="0" w:color="000000"/>
              <w:right w:val="single" w:sz="4" w:space="0" w:color="000000"/>
            </w:tcBorders>
          </w:tcPr>
          <w:p w14:paraId="522048C7" w14:textId="77777777" w:rsidR="00D91BE6" w:rsidRPr="00ED17D7" w:rsidRDefault="00D91BE6" w:rsidP="00AA58A5">
            <w:pPr>
              <w:pStyle w:val="Nessunaspaziatura"/>
              <w:rPr>
                <w:rFonts w:asciiTheme="minorHAnsi" w:hAnsiTheme="minorHAnsi" w:cs="Calibri"/>
                <w:b/>
                <w:sz w:val="16"/>
                <w:szCs w:val="16"/>
              </w:rPr>
            </w:pPr>
            <w:r w:rsidRPr="00ED17D7">
              <w:rPr>
                <w:rFonts w:asciiTheme="minorHAnsi" w:hAnsiTheme="minorHAnsi" w:cs="Calibri"/>
                <w:b/>
                <w:sz w:val="16"/>
                <w:szCs w:val="16"/>
              </w:rPr>
              <w:t>L</w:t>
            </w:r>
            <w:r w:rsidRPr="00ED17D7">
              <w:rPr>
                <w:rFonts w:asciiTheme="minorHAnsi" w:hAnsiTheme="minorHAnsi" w:cs="Calibri"/>
                <w:b/>
                <w:spacing w:val="5"/>
                <w:sz w:val="16"/>
                <w:szCs w:val="16"/>
              </w:rPr>
              <w:t>I</w:t>
            </w:r>
            <w:r w:rsidRPr="00ED17D7">
              <w:rPr>
                <w:rFonts w:asciiTheme="minorHAnsi" w:hAnsiTheme="minorHAnsi" w:cs="Calibri"/>
                <w:b/>
                <w:spacing w:val="-5"/>
                <w:sz w:val="16"/>
                <w:szCs w:val="16"/>
              </w:rPr>
              <w:t>V</w:t>
            </w:r>
            <w:r w:rsidRPr="00ED17D7">
              <w:rPr>
                <w:rFonts w:asciiTheme="minorHAnsi" w:hAnsiTheme="minorHAnsi" w:cs="Calibri"/>
                <w:b/>
                <w:spacing w:val="4"/>
                <w:sz w:val="16"/>
                <w:szCs w:val="16"/>
              </w:rPr>
              <w:t>E</w:t>
            </w:r>
            <w:r w:rsidRPr="00ED17D7">
              <w:rPr>
                <w:rFonts w:asciiTheme="minorHAnsi" w:hAnsiTheme="minorHAnsi" w:cs="Calibri"/>
                <w:b/>
                <w:sz w:val="16"/>
                <w:szCs w:val="16"/>
              </w:rPr>
              <w:t>LLO</w:t>
            </w:r>
          </w:p>
        </w:tc>
        <w:tc>
          <w:tcPr>
            <w:tcW w:w="1254" w:type="dxa"/>
            <w:tcBorders>
              <w:top w:val="single" w:sz="4" w:space="0" w:color="000000"/>
              <w:left w:val="single" w:sz="4" w:space="0" w:color="000000"/>
              <w:bottom w:val="single" w:sz="4" w:space="0" w:color="000000"/>
              <w:right w:val="single" w:sz="4" w:space="0" w:color="000000"/>
            </w:tcBorders>
          </w:tcPr>
          <w:p w14:paraId="3B94EB83" w14:textId="77777777" w:rsidR="00D91BE6" w:rsidRPr="00ED17D7" w:rsidRDefault="00D91BE6" w:rsidP="00AA58A5">
            <w:pPr>
              <w:pStyle w:val="Nessunaspaziatura"/>
              <w:rPr>
                <w:rFonts w:asciiTheme="minorHAnsi" w:hAnsiTheme="minorHAnsi" w:cs="Calibri"/>
                <w:b/>
                <w:sz w:val="16"/>
                <w:szCs w:val="16"/>
              </w:rPr>
            </w:pPr>
            <w:r w:rsidRPr="00ED17D7">
              <w:rPr>
                <w:rFonts w:asciiTheme="minorHAnsi" w:hAnsiTheme="minorHAnsi" w:cs="Calibri"/>
                <w:b/>
                <w:spacing w:val="1"/>
                <w:sz w:val="16"/>
                <w:szCs w:val="16"/>
              </w:rPr>
              <w:t>O</w:t>
            </w:r>
            <w:r w:rsidRPr="00ED17D7">
              <w:rPr>
                <w:rFonts w:asciiTheme="minorHAnsi" w:hAnsiTheme="minorHAnsi" w:cs="Calibri"/>
                <w:b/>
                <w:sz w:val="16"/>
                <w:szCs w:val="16"/>
              </w:rPr>
              <w:t>RE</w:t>
            </w:r>
            <w:r w:rsidRPr="00ED17D7">
              <w:rPr>
                <w:rFonts w:asciiTheme="minorHAnsi" w:hAnsiTheme="minorHAnsi" w:cs="Calibri"/>
                <w:b/>
                <w:spacing w:val="3"/>
                <w:sz w:val="16"/>
                <w:szCs w:val="16"/>
              </w:rPr>
              <w:t>/</w:t>
            </w:r>
            <w:r w:rsidRPr="00ED17D7">
              <w:rPr>
                <w:rFonts w:asciiTheme="minorHAnsi" w:hAnsiTheme="minorHAnsi" w:cs="Calibri"/>
                <w:b/>
                <w:spacing w:val="-3"/>
                <w:sz w:val="16"/>
                <w:szCs w:val="16"/>
              </w:rPr>
              <w:t>S</w:t>
            </w:r>
            <w:r w:rsidRPr="00ED17D7">
              <w:rPr>
                <w:rFonts w:asciiTheme="minorHAnsi" w:hAnsiTheme="minorHAnsi" w:cs="Calibri"/>
                <w:b/>
                <w:spacing w:val="4"/>
                <w:sz w:val="16"/>
                <w:szCs w:val="16"/>
              </w:rPr>
              <w:t>E</w:t>
            </w:r>
            <w:r w:rsidRPr="00ED17D7">
              <w:rPr>
                <w:rFonts w:asciiTheme="minorHAnsi" w:hAnsiTheme="minorHAnsi" w:cs="Calibri"/>
                <w:b/>
                <w:sz w:val="16"/>
                <w:szCs w:val="16"/>
              </w:rPr>
              <w:t>TT</w:t>
            </w:r>
          </w:p>
        </w:tc>
        <w:tc>
          <w:tcPr>
            <w:tcW w:w="4096" w:type="dxa"/>
            <w:tcBorders>
              <w:top w:val="single" w:sz="4" w:space="0" w:color="000000"/>
              <w:left w:val="single" w:sz="4" w:space="0" w:color="000000"/>
              <w:bottom w:val="single" w:sz="4" w:space="0" w:color="000000"/>
              <w:right w:val="single" w:sz="4" w:space="0" w:color="000000"/>
            </w:tcBorders>
          </w:tcPr>
          <w:p w14:paraId="5B1BC5AC" w14:textId="77777777" w:rsidR="00D91BE6" w:rsidRPr="00ED17D7" w:rsidRDefault="00D91BE6" w:rsidP="00AA58A5">
            <w:pPr>
              <w:pStyle w:val="Nessunaspaziatura"/>
              <w:rPr>
                <w:rFonts w:asciiTheme="minorHAnsi" w:hAnsiTheme="minorHAnsi" w:cs="Calibri"/>
                <w:b/>
                <w:sz w:val="16"/>
                <w:szCs w:val="16"/>
              </w:rPr>
            </w:pPr>
            <w:r w:rsidRPr="00ED17D7">
              <w:rPr>
                <w:rFonts w:asciiTheme="minorHAnsi" w:hAnsiTheme="minorHAnsi" w:cs="Calibri"/>
                <w:b/>
                <w:spacing w:val="5"/>
                <w:sz w:val="16"/>
                <w:szCs w:val="16"/>
              </w:rPr>
              <w:t>N</w:t>
            </w:r>
            <w:r w:rsidRPr="00ED17D7">
              <w:rPr>
                <w:rFonts w:asciiTheme="minorHAnsi" w:hAnsiTheme="minorHAnsi" w:cs="Calibri"/>
                <w:b/>
                <w:spacing w:val="6"/>
                <w:sz w:val="16"/>
                <w:szCs w:val="16"/>
              </w:rPr>
              <w:t>O</w:t>
            </w:r>
            <w:r w:rsidRPr="00ED17D7">
              <w:rPr>
                <w:rFonts w:asciiTheme="minorHAnsi" w:hAnsiTheme="minorHAnsi" w:cs="Calibri"/>
                <w:b/>
                <w:spacing w:val="4"/>
                <w:sz w:val="16"/>
                <w:szCs w:val="16"/>
              </w:rPr>
              <w:t>T</w:t>
            </w:r>
            <w:r w:rsidRPr="00ED17D7">
              <w:rPr>
                <w:rFonts w:asciiTheme="minorHAnsi" w:hAnsiTheme="minorHAnsi" w:cs="Calibri"/>
                <w:b/>
                <w:sz w:val="16"/>
                <w:szCs w:val="16"/>
              </w:rPr>
              <w:t>E</w:t>
            </w:r>
          </w:p>
        </w:tc>
      </w:tr>
      <w:tr w:rsidR="00D91BE6" w:rsidRPr="00ED17D7" w14:paraId="0D62620C" w14:textId="77777777" w:rsidTr="00AA58A5">
        <w:trPr>
          <w:trHeight w:hRule="exact" w:val="1051"/>
        </w:trPr>
        <w:tc>
          <w:tcPr>
            <w:tcW w:w="2012" w:type="dxa"/>
            <w:vMerge/>
            <w:tcBorders>
              <w:top w:val="single" w:sz="4" w:space="0" w:color="000000"/>
              <w:left w:val="single" w:sz="4" w:space="0" w:color="000000"/>
              <w:bottom w:val="single" w:sz="4" w:space="0" w:color="000000"/>
              <w:right w:val="single" w:sz="4" w:space="0" w:color="000000"/>
            </w:tcBorders>
          </w:tcPr>
          <w:p w14:paraId="3AD7AF87" w14:textId="77777777" w:rsidR="00D91BE6" w:rsidRPr="00ED17D7" w:rsidRDefault="00D91BE6" w:rsidP="00AA58A5">
            <w:pPr>
              <w:pStyle w:val="Nessunaspaziatura"/>
              <w:rPr>
                <w:rFonts w:asciiTheme="minorHAnsi" w:hAnsiTheme="minorHAnsi" w:cs="Calibri"/>
                <w:sz w:val="22"/>
                <w:szCs w:val="22"/>
              </w:rPr>
            </w:pPr>
          </w:p>
        </w:tc>
        <w:tc>
          <w:tcPr>
            <w:tcW w:w="1272" w:type="dxa"/>
            <w:tcBorders>
              <w:top w:val="single" w:sz="4" w:space="0" w:color="000000"/>
              <w:left w:val="single" w:sz="4" w:space="0" w:color="000000"/>
              <w:bottom w:val="single" w:sz="4" w:space="0" w:color="000000"/>
              <w:right w:val="single" w:sz="4" w:space="0" w:color="000000"/>
            </w:tcBorders>
          </w:tcPr>
          <w:p w14:paraId="7F75A794"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2</w:t>
            </w:r>
          </w:p>
          <w:p w14:paraId="5FAADB4A"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3</w:t>
            </w:r>
          </w:p>
          <w:p w14:paraId="38AB8FE8"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5</w:t>
            </w:r>
          </w:p>
        </w:tc>
        <w:tc>
          <w:tcPr>
            <w:tcW w:w="1018" w:type="dxa"/>
            <w:tcBorders>
              <w:top w:val="single" w:sz="4" w:space="0" w:color="000000"/>
              <w:left w:val="single" w:sz="4" w:space="0" w:color="000000"/>
              <w:bottom w:val="single" w:sz="4" w:space="0" w:color="000000"/>
              <w:right w:val="single" w:sz="4" w:space="0" w:color="000000"/>
            </w:tcBorders>
          </w:tcPr>
          <w:p w14:paraId="28BC91F2"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3</w:t>
            </w:r>
            <w:r w:rsidRPr="00ED17D7">
              <w:rPr>
                <w:rFonts w:asciiTheme="minorHAnsi" w:hAnsiTheme="minorHAnsi" w:cs="Calibri"/>
                <w:spacing w:val="-2"/>
                <w:sz w:val="22"/>
                <w:szCs w:val="22"/>
              </w:rPr>
              <w:t>°</w:t>
            </w:r>
            <w:r w:rsidRPr="00ED17D7">
              <w:rPr>
                <w:rFonts w:asciiTheme="minorHAnsi" w:hAnsiTheme="minorHAnsi" w:cs="Calibri"/>
                <w:sz w:val="22"/>
                <w:szCs w:val="22"/>
              </w:rPr>
              <w:t>a</w:t>
            </w:r>
          </w:p>
          <w:p w14:paraId="6537C282" w14:textId="77777777" w:rsidR="00D91BE6" w:rsidRDefault="00D91BE6" w:rsidP="00AA58A5">
            <w:pPr>
              <w:pStyle w:val="Nessunaspaziatura"/>
              <w:jc w:val="center"/>
              <w:rPr>
                <w:rFonts w:asciiTheme="minorHAnsi" w:hAnsiTheme="minorHAnsi" w:cs="Calibri"/>
                <w:sz w:val="22"/>
                <w:szCs w:val="22"/>
              </w:rPr>
            </w:pPr>
            <w:r w:rsidRPr="002E198E">
              <w:rPr>
                <w:rFonts w:ascii="Calibri" w:hAnsi="Calibri" w:cs="Calibri"/>
                <w:sz w:val="22"/>
                <w:szCs w:val="22"/>
              </w:rPr>
              <w:t>2</w:t>
            </w:r>
            <w:r w:rsidRPr="002E198E">
              <w:rPr>
                <w:rFonts w:ascii="Calibri" w:hAnsi="Calibri" w:cs="Calibri"/>
                <w:spacing w:val="-2"/>
                <w:sz w:val="22"/>
                <w:szCs w:val="22"/>
              </w:rPr>
              <w:t>°</w:t>
            </w:r>
            <w:r w:rsidRPr="002E198E">
              <w:rPr>
                <w:rFonts w:ascii="Calibri" w:hAnsi="Calibri" w:cs="Calibri"/>
                <w:sz w:val="22"/>
                <w:szCs w:val="22"/>
              </w:rPr>
              <w:t>a</w:t>
            </w:r>
          </w:p>
          <w:p w14:paraId="272DEE03"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2</w:t>
            </w:r>
            <w:r w:rsidRPr="00ED17D7">
              <w:rPr>
                <w:rFonts w:asciiTheme="minorHAnsi" w:hAnsiTheme="minorHAnsi" w:cs="Calibri"/>
                <w:spacing w:val="-2"/>
                <w:sz w:val="22"/>
                <w:szCs w:val="22"/>
              </w:rPr>
              <w:t>°</w:t>
            </w:r>
            <w:r w:rsidRPr="00ED17D7">
              <w:rPr>
                <w:rFonts w:asciiTheme="minorHAnsi" w:hAnsiTheme="minorHAnsi" w:cs="Calibri"/>
                <w:sz w:val="22"/>
                <w:szCs w:val="22"/>
              </w:rPr>
              <w:t>b</w:t>
            </w:r>
          </w:p>
        </w:tc>
        <w:tc>
          <w:tcPr>
            <w:tcW w:w="1254" w:type="dxa"/>
            <w:tcBorders>
              <w:top w:val="single" w:sz="4" w:space="0" w:color="000000"/>
              <w:left w:val="single" w:sz="4" w:space="0" w:color="000000"/>
              <w:bottom w:val="single" w:sz="4" w:space="0" w:color="000000"/>
              <w:right w:val="single" w:sz="4" w:space="0" w:color="000000"/>
            </w:tcBorders>
          </w:tcPr>
          <w:p w14:paraId="2810BB70"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12</w:t>
            </w:r>
          </w:p>
          <w:p w14:paraId="24F38311"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18</w:t>
            </w:r>
          </w:p>
          <w:p w14:paraId="2CF7F2AD"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30</w:t>
            </w:r>
          </w:p>
        </w:tc>
        <w:tc>
          <w:tcPr>
            <w:tcW w:w="4096" w:type="dxa"/>
            <w:tcBorders>
              <w:top w:val="single" w:sz="4" w:space="0" w:color="000000"/>
              <w:left w:val="single" w:sz="4" w:space="0" w:color="000000"/>
              <w:bottom w:val="single" w:sz="4" w:space="0" w:color="000000"/>
              <w:right w:val="single" w:sz="4" w:space="0" w:color="000000"/>
            </w:tcBorders>
          </w:tcPr>
          <w:p w14:paraId="3F25A5F9"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3"/>
                <w:sz w:val="22"/>
                <w:szCs w:val="22"/>
              </w:rPr>
              <w:t>A</w:t>
            </w:r>
            <w:r w:rsidRPr="00ED17D7">
              <w:rPr>
                <w:rFonts w:asciiTheme="minorHAnsi" w:hAnsiTheme="minorHAnsi" w:cs="Calibri"/>
                <w:spacing w:val="-8"/>
                <w:sz w:val="22"/>
                <w:szCs w:val="22"/>
              </w:rPr>
              <w:t>u</w:t>
            </w:r>
            <w:r w:rsidRPr="00ED17D7">
              <w:rPr>
                <w:rFonts w:asciiTheme="minorHAnsi" w:hAnsiTheme="minorHAnsi" w:cs="Calibri"/>
                <w:spacing w:val="3"/>
                <w:sz w:val="22"/>
                <w:szCs w:val="22"/>
              </w:rPr>
              <w:t>t</w:t>
            </w:r>
            <w:r w:rsidRPr="00ED17D7">
              <w:rPr>
                <w:rFonts w:asciiTheme="minorHAnsi" w:hAnsiTheme="minorHAnsi" w:cs="Calibri"/>
                <w:spacing w:val="-4"/>
                <w:sz w:val="22"/>
                <w:szCs w:val="22"/>
              </w:rPr>
              <w:t>i</w:t>
            </w:r>
            <w:r w:rsidRPr="00ED17D7">
              <w:rPr>
                <w:rFonts w:asciiTheme="minorHAnsi" w:hAnsiTheme="minorHAnsi" w:cs="Calibri"/>
                <w:sz w:val="22"/>
                <w:szCs w:val="22"/>
              </w:rPr>
              <w:t>s</w:t>
            </w:r>
            <w:r w:rsidRPr="00ED17D7">
              <w:rPr>
                <w:rFonts w:asciiTheme="minorHAnsi" w:hAnsiTheme="minorHAnsi" w:cs="Calibri"/>
                <w:spacing w:val="3"/>
                <w:sz w:val="22"/>
                <w:szCs w:val="22"/>
              </w:rPr>
              <w:t>t</w:t>
            </w:r>
            <w:r w:rsidRPr="00ED17D7">
              <w:rPr>
                <w:rFonts w:asciiTheme="minorHAnsi" w:hAnsiTheme="minorHAnsi" w:cs="Calibri"/>
                <w:sz w:val="22"/>
                <w:szCs w:val="22"/>
              </w:rPr>
              <w:t>a</w:t>
            </w:r>
          </w:p>
          <w:p w14:paraId="225D141B" w14:textId="77777777" w:rsidR="00D91BE6" w:rsidRDefault="00D91BE6" w:rsidP="00AA58A5">
            <w:pPr>
              <w:pStyle w:val="Nessunaspaziatura"/>
              <w:rPr>
                <w:rFonts w:asciiTheme="minorHAnsi" w:hAnsiTheme="minorHAnsi" w:cs="Calibri"/>
                <w:sz w:val="22"/>
                <w:szCs w:val="22"/>
              </w:rPr>
            </w:pPr>
            <w:r w:rsidRPr="00ED17D7">
              <w:rPr>
                <w:rFonts w:asciiTheme="minorHAnsi" w:hAnsiTheme="minorHAnsi" w:cs="Calibri"/>
                <w:sz w:val="22"/>
                <w:szCs w:val="22"/>
              </w:rPr>
              <w:t>O</w:t>
            </w:r>
            <w:r w:rsidRPr="00ED17D7">
              <w:rPr>
                <w:rFonts w:asciiTheme="minorHAnsi" w:hAnsiTheme="minorHAnsi" w:cs="Calibri"/>
                <w:spacing w:val="-3"/>
                <w:sz w:val="22"/>
                <w:szCs w:val="22"/>
              </w:rPr>
              <w:t>p</w:t>
            </w:r>
            <w:r w:rsidRPr="00ED17D7">
              <w:rPr>
                <w:rFonts w:asciiTheme="minorHAnsi" w:hAnsiTheme="minorHAnsi" w:cs="Calibri"/>
                <w:spacing w:val="2"/>
                <w:sz w:val="22"/>
                <w:szCs w:val="22"/>
              </w:rPr>
              <w:t>er</w:t>
            </w:r>
            <w:r w:rsidRPr="00ED17D7">
              <w:rPr>
                <w:rFonts w:asciiTheme="minorHAnsi" w:hAnsiTheme="minorHAnsi" w:cs="Calibri"/>
                <w:spacing w:val="-5"/>
                <w:sz w:val="22"/>
                <w:szCs w:val="22"/>
              </w:rPr>
              <w:t>a</w:t>
            </w:r>
            <w:r w:rsidRPr="00ED17D7">
              <w:rPr>
                <w:rFonts w:asciiTheme="minorHAnsi" w:hAnsiTheme="minorHAnsi" w:cs="Calibri"/>
                <w:spacing w:val="-2"/>
                <w:sz w:val="22"/>
                <w:szCs w:val="22"/>
              </w:rPr>
              <w:t>t</w:t>
            </w:r>
            <w:r w:rsidRPr="00ED17D7">
              <w:rPr>
                <w:rFonts w:asciiTheme="minorHAnsi" w:hAnsiTheme="minorHAnsi" w:cs="Calibri"/>
                <w:spacing w:val="4"/>
                <w:sz w:val="22"/>
                <w:szCs w:val="22"/>
              </w:rPr>
              <w:t>o</w:t>
            </w:r>
            <w:r w:rsidRPr="00ED17D7">
              <w:rPr>
                <w:rFonts w:asciiTheme="minorHAnsi" w:hAnsiTheme="minorHAnsi" w:cs="Calibri"/>
                <w:spacing w:val="2"/>
                <w:sz w:val="22"/>
                <w:szCs w:val="22"/>
              </w:rPr>
              <w:t>r</w:t>
            </w:r>
            <w:r w:rsidRPr="00ED17D7">
              <w:rPr>
                <w:rFonts w:asciiTheme="minorHAnsi" w:hAnsiTheme="minorHAnsi" w:cs="Calibri"/>
                <w:sz w:val="22"/>
                <w:szCs w:val="22"/>
              </w:rPr>
              <w:t>i</w:t>
            </w:r>
            <w:r w:rsidRPr="00ED17D7">
              <w:rPr>
                <w:rFonts w:asciiTheme="minorHAnsi" w:hAnsiTheme="minorHAnsi" w:cs="Calibri"/>
                <w:spacing w:val="-2"/>
                <w:sz w:val="22"/>
                <w:szCs w:val="22"/>
              </w:rPr>
              <w:t xml:space="preserve"> </w:t>
            </w:r>
            <w:r w:rsidRPr="00ED17D7">
              <w:rPr>
                <w:rFonts w:asciiTheme="minorHAnsi" w:hAnsiTheme="minorHAnsi" w:cs="Calibri"/>
                <w:spacing w:val="2"/>
                <w:sz w:val="22"/>
                <w:szCs w:val="22"/>
              </w:rPr>
              <w:t>r</w:t>
            </w:r>
            <w:r w:rsidRPr="00ED17D7">
              <w:rPr>
                <w:rFonts w:asciiTheme="minorHAnsi" w:hAnsiTheme="minorHAnsi" w:cs="Calibri"/>
                <w:sz w:val="22"/>
                <w:szCs w:val="22"/>
              </w:rPr>
              <w:t>a</w:t>
            </w:r>
            <w:r w:rsidRPr="00ED17D7">
              <w:rPr>
                <w:rFonts w:asciiTheme="minorHAnsi" w:hAnsiTheme="minorHAnsi" w:cs="Calibri"/>
                <w:spacing w:val="-2"/>
                <w:sz w:val="22"/>
                <w:szCs w:val="22"/>
              </w:rPr>
              <w:t>cc</w:t>
            </w:r>
            <w:r w:rsidRPr="00ED17D7">
              <w:rPr>
                <w:rFonts w:asciiTheme="minorHAnsi" w:hAnsiTheme="minorHAnsi" w:cs="Calibri"/>
                <w:spacing w:val="4"/>
                <w:sz w:val="22"/>
                <w:szCs w:val="22"/>
              </w:rPr>
              <w:t>o</w:t>
            </w:r>
            <w:r w:rsidRPr="00ED17D7">
              <w:rPr>
                <w:rFonts w:asciiTheme="minorHAnsi" w:hAnsiTheme="minorHAnsi" w:cs="Calibri"/>
                <w:sz w:val="22"/>
                <w:szCs w:val="22"/>
              </w:rPr>
              <w:t>gli</w:t>
            </w:r>
            <w:r w:rsidRPr="00ED17D7">
              <w:rPr>
                <w:rFonts w:asciiTheme="minorHAnsi" w:hAnsiTheme="minorHAnsi" w:cs="Calibri"/>
                <w:spacing w:val="-2"/>
                <w:sz w:val="22"/>
                <w:szCs w:val="22"/>
              </w:rPr>
              <w:t>t</w:t>
            </w:r>
            <w:r w:rsidRPr="00ED17D7">
              <w:rPr>
                <w:rFonts w:asciiTheme="minorHAnsi" w:hAnsiTheme="minorHAnsi" w:cs="Calibri"/>
                <w:spacing w:val="4"/>
                <w:sz w:val="22"/>
                <w:szCs w:val="22"/>
              </w:rPr>
              <w:t>o</w:t>
            </w:r>
            <w:r w:rsidRPr="00ED17D7">
              <w:rPr>
                <w:rFonts w:asciiTheme="minorHAnsi" w:hAnsiTheme="minorHAnsi" w:cs="Calibri"/>
                <w:spacing w:val="-2"/>
                <w:sz w:val="22"/>
                <w:szCs w:val="22"/>
              </w:rPr>
              <w:t>r</w:t>
            </w:r>
            <w:r w:rsidRPr="00ED17D7">
              <w:rPr>
                <w:rFonts w:asciiTheme="minorHAnsi" w:hAnsiTheme="minorHAnsi" w:cs="Calibri"/>
                <w:sz w:val="22"/>
                <w:szCs w:val="22"/>
              </w:rPr>
              <w:t xml:space="preserve">i </w:t>
            </w:r>
          </w:p>
          <w:p w14:paraId="67D910B2"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2"/>
                <w:sz w:val="22"/>
                <w:szCs w:val="22"/>
              </w:rPr>
              <w:t>R</w:t>
            </w:r>
            <w:r w:rsidRPr="00ED17D7">
              <w:rPr>
                <w:rFonts w:asciiTheme="minorHAnsi" w:hAnsiTheme="minorHAnsi" w:cs="Calibri"/>
                <w:spacing w:val="-5"/>
                <w:sz w:val="22"/>
                <w:szCs w:val="22"/>
              </w:rPr>
              <w:t>a</w:t>
            </w:r>
            <w:r w:rsidRPr="00ED17D7">
              <w:rPr>
                <w:rFonts w:asciiTheme="minorHAnsi" w:hAnsiTheme="minorHAnsi" w:cs="Calibri"/>
                <w:spacing w:val="2"/>
                <w:sz w:val="22"/>
                <w:szCs w:val="22"/>
              </w:rPr>
              <w:t>c</w:t>
            </w:r>
            <w:r w:rsidRPr="00ED17D7">
              <w:rPr>
                <w:rFonts w:asciiTheme="minorHAnsi" w:hAnsiTheme="minorHAnsi" w:cs="Calibri"/>
                <w:spacing w:val="-2"/>
                <w:sz w:val="22"/>
                <w:szCs w:val="22"/>
              </w:rPr>
              <w:t>c</w:t>
            </w:r>
            <w:r w:rsidRPr="00ED17D7">
              <w:rPr>
                <w:rFonts w:asciiTheme="minorHAnsi" w:hAnsiTheme="minorHAnsi" w:cs="Calibri"/>
                <w:sz w:val="22"/>
                <w:szCs w:val="22"/>
              </w:rPr>
              <w:t>ogl</w:t>
            </w:r>
            <w:r w:rsidRPr="00ED17D7">
              <w:rPr>
                <w:rFonts w:asciiTheme="minorHAnsi" w:hAnsiTheme="minorHAnsi" w:cs="Calibri"/>
                <w:spacing w:val="-4"/>
                <w:sz w:val="22"/>
                <w:szCs w:val="22"/>
              </w:rPr>
              <w:t>i</w:t>
            </w:r>
            <w:r w:rsidRPr="00ED17D7">
              <w:rPr>
                <w:rFonts w:asciiTheme="minorHAnsi" w:hAnsiTheme="minorHAnsi" w:cs="Calibri"/>
                <w:spacing w:val="-2"/>
                <w:sz w:val="22"/>
                <w:szCs w:val="22"/>
              </w:rPr>
              <w:t>t</w:t>
            </w:r>
            <w:r w:rsidRPr="00ED17D7">
              <w:rPr>
                <w:rFonts w:asciiTheme="minorHAnsi" w:hAnsiTheme="minorHAnsi" w:cs="Calibri"/>
                <w:sz w:val="22"/>
                <w:szCs w:val="22"/>
              </w:rPr>
              <w:t>o</w:t>
            </w:r>
            <w:r w:rsidRPr="00ED17D7">
              <w:rPr>
                <w:rFonts w:asciiTheme="minorHAnsi" w:hAnsiTheme="minorHAnsi" w:cs="Calibri"/>
                <w:spacing w:val="2"/>
                <w:sz w:val="22"/>
                <w:szCs w:val="22"/>
              </w:rPr>
              <w:t>r</w:t>
            </w:r>
            <w:r w:rsidRPr="00ED17D7">
              <w:rPr>
                <w:rFonts w:asciiTheme="minorHAnsi" w:hAnsiTheme="minorHAnsi" w:cs="Calibri"/>
                <w:sz w:val="22"/>
                <w:szCs w:val="22"/>
              </w:rPr>
              <w:t>i</w:t>
            </w:r>
          </w:p>
        </w:tc>
      </w:tr>
    </w:tbl>
    <w:p w14:paraId="1258109F" w14:textId="77777777" w:rsidR="00D91BE6" w:rsidRPr="00ED17D7" w:rsidRDefault="00D91BE6" w:rsidP="00D91BE6">
      <w:pPr>
        <w:pStyle w:val="Nessunaspaziatura"/>
        <w:rPr>
          <w:rFonts w:asciiTheme="minorHAnsi" w:hAnsiTheme="minorHAnsi" w:cs="Calibri"/>
          <w:sz w:val="22"/>
          <w:szCs w:val="22"/>
        </w:rPr>
      </w:pPr>
    </w:p>
    <w:tbl>
      <w:tblPr>
        <w:tblW w:w="0" w:type="auto"/>
        <w:tblInd w:w="148" w:type="dxa"/>
        <w:tblLayout w:type="fixed"/>
        <w:tblCellMar>
          <w:left w:w="0" w:type="dxa"/>
          <w:right w:w="0" w:type="dxa"/>
        </w:tblCellMar>
        <w:tblLook w:val="0000" w:firstRow="0" w:lastRow="0" w:firstColumn="0" w:lastColumn="0" w:noHBand="0" w:noVBand="0"/>
      </w:tblPr>
      <w:tblGrid>
        <w:gridCol w:w="2012"/>
        <w:gridCol w:w="1272"/>
        <w:gridCol w:w="6368"/>
      </w:tblGrid>
      <w:tr w:rsidR="00D91BE6" w:rsidRPr="00ED17D7" w14:paraId="131F0606" w14:textId="77777777" w:rsidTr="00AA58A5">
        <w:trPr>
          <w:trHeight w:hRule="exact" w:val="307"/>
        </w:trPr>
        <w:tc>
          <w:tcPr>
            <w:tcW w:w="2012" w:type="dxa"/>
            <w:tcBorders>
              <w:top w:val="single" w:sz="4" w:space="0" w:color="000000"/>
              <w:left w:val="single" w:sz="4" w:space="0" w:color="000000"/>
              <w:bottom w:val="single" w:sz="4" w:space="0" w:color="000000"/>
              <w:right w:val="single" w:sz="4" w:space="0" w:color="000000"/>
            </w:tcBorders>
          </w:tcPr>
          <w:p w14:paraId="57826852" w14:textId="77777777" w:rsidR="00D91BE6" w:rsidRPr="00ED17D7" w:rsidRDefault="00D91BE6" w:rsidP="00AA58A5">
            <w:pPr>
              <w:pStyle w:val="Nessunaspaziatura"/>
              <w:rPr>
                <w:rFonts w:asciiTheme="minorHAnsi" w:hAnsiTheme="minorHAnsi" w:cs="Calibri"/>
                <w:sz w:val="22"/>
                <w:szCs w:val="22"/>
              </w:rPr>
            </w:pPr>
          </w:p>
        </w:tc>
        <w:tc>
          <w:tcPr>
            <w:tcW w:w="1272" w:type="dxa"/>
            <w:tcBorders>
              <w:top w:val="single" w:sz="4" w:space="0" w:color="000000"/>
              <w:left w:val="single" w:sz="4" w:space="0" w:color="000000"/>
              <w:bottom w:val="single" w:sz="4" w:space="0" w:color="000000"/>
              <w:right w:val="single" w:sz="4" w:space="0" w:color="000000"/>
            </w:tcBorders>
          </w:tcPr>
          <w:p w14:paraId="40E8F359"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5"/>
                <w:sz w:val="22"/>
                <w:szCs w:val="22"/>
              </w:rPr>
              <w:t>N</w:t>
            </w:r>
            <w:r w:rsidRPr="00ED17D7">
              <w:rPr>
                <w:rFonts w:asciiTheme="minorHAnsi" w:hAnsiTheme="minorHAnsi" w:cs="Calibri"/>
                <w:sz w:val="22"/>
                <w:szCs w:val="22"/>
              </w:rPr>
              <w:t>U</w:t>
            </w:r>
            <w:r w:rsidRPr="00ED17D7">
              <w:rPr>
                <w:rFonts w:asciiTheme="minorHAnsi" w:hAnsiTheme="minorHAnsi" w:cs="Calibri"/>
                <w:spacing w:val="8"/>
                <w:sz w:val="22"/>
                <w:szCs w:val="22"/>
              </w:rPr>
              <w:t>M</w:t>
            </w:r>
            <w:r w:rsidRPr="00ED17D7">
              <w:rPr>
                <w:rFonts w:asciiTheme="minorHAnsi" w:hAnsiTheme="minorHAnsi" w:cs="Calibri"/>
                <w:spacing w:val="4"/>
                <w:sz w:val="22"/>
                <w:szCs w:val="22"/>
              </w:rPr>
              <w:t>E</w:t>
            </w:r>
            <w:r w:rsidRPr="00ED17D7">
              <w:rPr>
                <w:rFonts w:asciiTheme="minorHAnsi" w:hAnsiTheme="minorHAnsi" w:cs="Calibri"/>
                <w:spacing w:val="5"/>
                <w:sz w:val="22"/>
                <w:szCs w:val="22"/>
              </w:rPr>
              <w:t>R</w:t>
            </w:r>
            <w:r w:rsidRPr="00ED17D7">
              <w:rPr>
                <w:rFonts w:asciiTheme="minorHAnsi" w:hAnsiTheme="minorHAnsi" w:cs="Calibri"/>
                <w:sz w:val="22"/>
                <w:szCs w:val="22"/>
              </w:rPr>
              <w:t>O</w:t>
            </w:r>
          </w:p>
        </w:tc>
        <w:tc>
          <w:tcPr>
            <w:tcW w:w="6368" w:type="dxa"/>
            <w:tcBorders>
              <w:top w:val="single" w:sz="4" w:space="0" w:color="000000"/>
              <w:left w:val="single" w:sz="4" w:space="0" w:color="000000"/>
              <w:bottom w:val="single" w:sz="4" w:space="0" w:color="000000"/>
              <w:right w:val="single" w:sz="4" w:space="0" w:color="000000"/>
            </w:tcBorders>
          </w:tcPr>
          <w:p w14:paraId="43CC63D7"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z w:val="22"/>
                <w:szCs w:val="22"/>
              </w:rPr>
              <w:t>DE</w:t>
            </w:r>
            <w:r w:rsidRPr="00ED17D7">
              <w:rPr>
                <w:rFonts w:asciiTheme="minorHAnsi" w:hAnsiTheme="minorHAnsi" w:cs="Calibri"/>
                <w:spacing w:val="2"/>
                <w:sz w:val="22"/>
                <w:szCs w:val="22"/>
              </w:rPr>
              <w:t>S</w:t>
            </w:r>
            <w:r w:rsidRPr="00ED17D7">
              <w:rPr>
                <w:rFonts w:asciiTheme="minorHAnsi" w:hAnsiTheme="minorHAnsi" w:cs="Calibri"/>
                <w:sz w:val="22"/>
                <w:szCs w:val="22"/>
              </w:rPr>
              <w:t>CR</w:t>
            </w:r>
            <w:r w:rsidRPr="00ED17D7">
              <w:rPr>
                <w:rFonts w:asciiTheme="minorHAnsi" w:hAnsiTheme="minorHAnsi" w:cs="Calibri"/>
                <w:spacing w:val="5"/>
                <w:sz w:val="22"/>
                <w:szCs w:val="22"/>
              </w:rPr>
              <w:t>I</w:t>
            </w:r>
            <w:r w:rsidRPr="00ED17D7">
              <w:rPr>
                <w:rFonts w:asciiTheme="minorHAnsi" w:hAnsiTheme="minorHAnsi" w:cs="Calibri"/>
                <w:sz w:val="22"/>
                <w:szCs w:val="22"/>
              </w:rPr>
              <w:t>ZI</w:t>
            </w:r>
            <w:r w:rsidRPr="00ED17D7">
              <w:rPr>
                <w:rFonts w:asciiTheme="minorHAnsi" w:hAnsiTheme="minorHAnsi" w:cs="Calibri"/>
                <w:spacing w:val="1"/>
                <w:sz w:val="22"/>
                <w:szCs w:val="22"/>
              </w:rPr>
              <w:t>O</w:t>
            </w:r>
            <w:r w:rsidRPr="00ED17D7">
              <w:rPr>
                <w:rFonts w:asciiTheme="minorHAnsi" w:hAnsiTheme="minorHAnsi" w:cs="Calibri"/>
                <w:spacing w:val="5"/>
                <w:sz w:val="22"/>
                <w:szCs w:val="22"/>
              </w:rPr>
              <w:t>N</w:t>
            </w:r>
            <w:r w:rsidRPr="00ED17D7">
              <w:rPr>
                <w:rFonts w:asciiTheme="minorHAnsi" w:hAnsiTheme="minorHAnsi" w:cs="Calibri"/>
                <w:sz w:val="22"/>
                <w:szCs w:val="22"/>
              </w:rPr>
              <w:t>E</w:t>
            </w:r>
          </w:p>
        </w:tc>
      </w:tr>
      <w:tr w:rsidR="00D91BE6" w:rsidRPr="00ED17D7" w14:paraId="6D93B457" w14:textId="77777777" w:rsidTr="00AA58A5">
        <w:trPr>
          <w:trHeight w:hRule="exact" w:val="1340"/>
        </w:trPr>
        <w:tc>
          <w:tcPr>
            <w:tcW w:w="2012" w:type="dxa"/>
            <w:tcBorders>
              <w:top w:val="single" w:sz="4" w:space="0" w:color="000000"/>
              <w:left w:val="single" w:sz="4" w:space="0" w:color="000000"/>
              <w:bottom w:val="single" w:sz="4" w:space="0" w:color="000000"/>
              <w:right w:val="single" w:sz="4" w:space="0" w:color="000000"/>
            </w:tcBorders>
          </w:tcPr>
          <w:p w14:paraId="2836E2A2" w14:textId="77777777" w:rsidR="00D91BE6" w:rsidRPr="00ED17D7" w:rsidRDefault="00D91BE6" w:rsidP="00AA58A5">
            <w:pPr>
              <w:pStyle w:val="Nessunaspaziatura"/>
              <w:rPr>
                <w:rFonts w:asciiTheme="minorHAnsi" w:hAnsiTheme="minorHAnsi" w:cs="Calibri"/>
                <w:sz w:val="22"/>
                <w:szCs w:val="22"/>
              </w:rPr>
            </w:pPr>
          </w:p>
          <w:p w14:paraId="5CA11B25"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pacing w:val="3"/>
                <w:sz w:val="22"/>
                <w:szCs w:val="22"/>
              </w:rPr>
              <w:t>M</w:t>
            </w:r>
            <w:r w:rsidRPr="00ED17D7">
              <w:rPr>
                <w:rFonts w:asciiTheme="minorHAnsi" w:hAnsiTheme="minorHAnsi" w:cs="Calibri"/>
                <w:sz w:val="22"/>
                <w:szCs w:val="22"/>
              </w:rPr>
              <w:t>EZZI</w:t>
            </w:r>
          </w:p>
        </w:tc>
        <w:tc>
          <w:tcPr>
            <w:tcW w:w="1272" w:type="dxa"/>
            <w:tcBorders>
              <w:top w:val="single" w:sz="4" w:space="0" w:color="000000"/>
              <w:left w:val="single" w:sz="4" w:space="0" w:color="000000"/>
              <w:bottom w:val="single" w:sz="4" w:space="0" w:color="000000"/>
              <w:right w:val="single" w:sz="4" w:space="0" w:color="000000"/>
            </w:tcBorders>
          </w:tcPr>
          <w:p w14:paraId="2B9B406C" w14:textId="77777777" w:rsidR="00D91BE6" w:rsidRPr="00ED17D7" w:rsidRDefault="00D91BE6" w:rsidP="00AA58A5">
            <w:pPr>
              <w:pStyle w:val="Nessunaspaziatura"/>
              <w:rPr>
                <w:rFonts w:asciiTheme="minorHAnsi" w:hAnsiTheme="minorHAnsi" w:cs="Calibri"/>
                <w:sz w:val="22"/>
                <w:szCs w:val="22"/>
              </w:rPr>
            </w:pPr>
          </w:p>
          <w:p w14:paraId="7E032AE0"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1</w:t>
            </w:r>
          </w:p>
          <w:p w14:paraId="5A90C3B1"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1</w:t>
            </w:r>
          </w:p>
          <w:p w14:paraId="7EB041ED" w14:textId="77777777" w:rsidR="00D91BE6" w:rsidRPr="00ED17D7" w:rsidRDefault="00D91BE6" w:rsidP="00AA58A5">
            <w:pPr>
              <w:pStyle w:val="Nessunaspaziatura"/>
              <w:jc w:val="center"/>
              <w:rPr>
                <w:rFonts w:asciiTheme="minorHAnsi" w:hAnsiTheme="minorHAnsi" w:cs="Calibri"/>
                <w:sz w:val="22"/>
                <w:szCs w:val="22"/>
              </w:rPr>
            </w:pPr>
            <w:r w:rsidRPr="00ED17D7">
              <w:rPr>
                <w:rFonts w:asciiTheme="minorHAnsi" w:hAnsiTheme="minorHAnsi" w:cs="Calibri"/>
                <w:sz w:val="22"/>
                <w:szCs w:val="22"/>
              </w:rPr>
              <w:t>3</w:t>
            </w:r>
          </w:p>
        </w:tc>
        <w:tc>
          <w:tcPr>
            <w:tcW w:w="6368" w:type="dxa"/>
            <w:tcBorders>
              <w:top w:val="single" w:sz="4" w:space="0" w:color="000000"/>
              <w:left w:val="single" w:sz="4" w:space="0" w:color="000000"/>
              <w:bottom w:val="single" w:sz="4" w:space="0" w:color="000000"/>
              <w:right w:val="single" w:sz="4" w:space="0" w:color="000000"/>
            </w:tcBorders>
          </w:tcPr>
          <w:p w14:paraId="4ADE1F20" w14:textId="77777777" w:rsidR="00D91BE6" w:rsidRPr="00ED17D7" w:rsidRDefault="00D91BE6" w:rsidP="00AA58A5">
            <w:pPr>
              <w:pStyle w:val="Nessunaspaziatura"/>
              <w:rPr>
                <w:rFonts w:asciiTheme="minorHAnsi" w:hAnsiTheme="minorHAnsi" w:cs="Calibri"/>
                <w:sz w:val="22"/>
                <w:szCs w:val="22"/>
              </w:rPr>
            </w:pPr>
          </w:p>
          <w:p w14:paraId="465CFC8B"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2"/>
                <w:sz w:val="22"/>
                <w:szCs w:val="22"/>
              </w:rPr>
              <w:t>C</w:t>
            </w:r>
            <w:r w:rsidRPr="00ED17D7">
              <w:rPr>
                <w:rFonts w:asciiTheme="minorHAnsi" w:hAnsiTheme="minorHAnsi" w:cs="Calibri"/>
                <w:spacing w:val="4"/>
                <w:sz w:val="22"/>
                <w:szCs w:val="22"/>
              </w:rPr>
              <w:t>o</w:t>
            </w:r>
            <w:r w:rsidRPr="00ED17D7">
              <w:rPr>
                <w:rFonts w:asciiTheme="minorHAnsi" w:hAnsiTheme="minorHAnsi" w:cs="Calibri"/>
                <w:spacing w:val="-7"/>
                <w:sz w:val="22"/>
                <w:szCs w:val="22"/>
              </w:rPr>
              <w:t>m</w:t>
            </w:r>
            <w:r w:rsidRPr="00ED17D7">
              <w:rPr>
                <w:rFonts w:asciiTheme="minorHAnsi" w:hAnsiTheme="minorHAnsi" w:cs="Calibri"/>
                <w:spacing w:val="1"/>
                <w:sz w:val="22"/>
                <w:szCs w:val="22"/>
              </w:rPr>
              <w:t>p</w:t>
            </w:r>
            <w:r w:rsidRPr="00ED17D7">
              <w:rPr>
                <w:rFonts w:asciiTheme="minorHAnsi" w:hAnsiTheme="minorHAnsi" w:cs="Calibri"/>
                <w:spacing w:val="-5"/>
                <w:sz w:val="22"/>
                <w:szCs w:val="22"/>
              </w:rPr>
              <w:t>a</w:t>
            </w:r>
            <w:r w:rsidRPr="00ED17D7">
              <w:rPr>
                <w:rFonts w:asciiTheme="minorHAnsi" w:hAnsiTheme="minorHAnsi" w:cs="Calibri"/>
                <w:spacing w:val="-2"/>
                <w:sz w:val="22"/>
                <w:szCs w:val="22"/>
              </w:rPr>
              <w:t>t</w:t>
            </w:r>
            <w:r w:rsidRPr="00ED17D7">
              <w:rPr>
                <w:rFonts w:asciiTheme="minorHAnsi" w:hAnsiTheme="minorHAnsi" w:cs="Calibri"/>
                <w:spacing w:val="3"/>
                <w:sz w:val="22"/>
                <w:szCs w:val="22"/>
              </w:rPr>
              <w:t>t</w:t>
            </w:r>
            <w:r w:rsidRPr="00ED17D7">
              <w:rPr>
                <w:rFonts w:asciiTheme="minorHAnsi" w:hAnsiTheme="minorHAnsi" w:cs="Calibri"/>
                <w:spacing w:val="-5"/>
                <w:sz w:val="22"/>
                <w:szCs w:val="22"/>
              </w:rPr>
              <w:t>a</w:t>
            </w:r>
            <w:r w:rsidRPr="00ED17D7">
              <w:rPr>
                <w:rFonts w:asciiTheme="minorHAnsi" w:hAnsiTheme="minorHAnsi" w:cs="Calibri"/>
                <w:spacing w:val="-2"/>
                <w:sz w:val="22"/>
                <w:szCs w:val="22"/>
              </w:rPr>
              <w:t>t</w:t>
            </w:r>
            <w:r w:rsidRPr="00ED17D7">
              <w:rPr>
                <w:rFonts w:asciiTheme="minorHAnsi" w:hAnsiTheme="minorHAnsi" w:cs="Calibri"/>
                <w:spacing w:val="4"/>
                <w:sz w:val="22"/>
                <w:szCs w:val="22"/>
              </w:rPr>
              <w:t>o</w:t>
            </w:r>
            <w:r w:rsidRPr="00ED17D7">
              <w:rPr>
                <w:rFonts w:asciiTheme="minorHAnsi" w:hAnsiTheme="minorHAnsi" w:cs="Calibri"/>
                <w:spacing w:val="-7"/>
                <w:sz w:val="22"/>
                <w:szCs w:val="22"/>
              </w:rPr>
              <w:t>r</w:t>
            </w:r>
            <w:r w:rsidRPr="00ED17D7">
              <w:rPr>
                <w:rFonts w:asciiTheme="minorHAnsi" w:hAnsiTheme="minorHAnsi" w:cs="Calibri"/>
                <w:sz w:val="22"/>
                <w:szCs w:val="22"/>
              </w:rPr>
              <w:t xml:space="preserve">e </w:t>
            </w:r>
            <w:r w:rsidRPr="00ED17D7">
              <w:rPr>
                <w:rFonts w:asciiTheme="minorHAnsi" w:hAnsiTheme="minorHAnsi" w:cs="Calibri"/>
                <w:spacing w:val="1"/>
                <w:sz w:val="22"/>
                <w:szCs w:val="22"/>
              </w:rPr>
              <w:t>d</w:t>
            </w:r>
            <w:r w:rsidRPr="00ED17D7">
              <w:rPr>
                <w:rFonts w:asciiTheme="minorHAnsi" w:hAnsiTheme="minorHAnsi" w:cs="Calibri"/>
                <w:sz w:val="22"/>
                <w:szCs w:val="22"/>
              </w:rPr>
              <w:t>a</w:t>
            </w:r>
            <w:r w:rsidRPr="00ED17D7">
              <w:rPr>
                <w:rFonts w:asciiTheme="minorHAnsi" w:hAnsiTheme="minorHAnsi" w:cs="Calibri"/>
                <w:spacing w:val="-3"/>
                <w:sz w:val="22"/>
                <w:szCs w:val="22"/>
              </w:rPr>
              <w:t xml:space="preserve"> </w:t>
            </w:r>
            <w:r w:rsidRPr="00ED17D7">
              <w:rPr>
                <w:rFonts w:asciiTheme="minorHAnsi" w:hAnsiTheme="minorHAnsi" w:cs="Calibri"/>
                <w:sz w:val="22"/>
                <w:szCs w:val="22"/>
              </w:rPr>
              <w:t>22</w:t>
            </w:r>
            <w:r w:rsidRPr="00ED17D7">
              <w:rPr>
                <w:rFonts w:asciiTheme="minorHAnsi" w:hAnsiTheme="minorHAnsi" w:cs="Calibri"/>
                <w:spacing w:val="7"/>
                <w:sz w:val="22"/>
                <w:szCs w:val="22"/>
              </w:rPr>
              <w:t xml:space="preserve"> </w:t>
            </w:r>
            <w:r w:rsidRPr="00ED17D7">
              <w:rPr>
                <w:rFonts w:asciiTheme="minorHAnsi" w:hAnsiTheme="minorHAnsi" w:cs="Calibri"/>
                <w:spacing w:val="-12"/>
                <w:sz w:val="22"/>
                <w:szCs w:val="22"/>
              </w:rPr>
              <w:t>m</w:t>
            </w:r>
            <w:r w:rsidRPr="00ED17D7">
              <w:rPr>
                <w:rFonts w:asciiTheme="minorHAnsi" w:hAnsiTheme="minorHAnsi" w:cs="Calibri"/>
                <w:spacing w:val="-2"/>
                <w:sz w:val="22"/>
                <w:szCs w:val="22"/>
              </w:rPr>
              <w:t>c</w:t>
            </w:r>
            <w:r w:rsidRPr="00ED17D7">
              <w:rPr>
                <w:rFonts w:asciiTheme="minorHAnsi" w:hAnsiTheme="minorHAnsi" w:cs="Calibri"/>
                <w:sz w:val="22"/>
                <w:szCs w:val="22"/>
              </w:rPr>
              <w:t xml:space="preserve">. </w:t>
            </w:r>
          </w:p>
          <w:p w14:paraId="78514C3D"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z w:val="22"/>
                <w:szCs w:val="22"/>
              </w:rPr>
              <w:t>Compattatore da 18 mc</w:t>
            </w:r>
          </w:p>
          <w:p w14:paraId="61E6C801" w14:textId="77777777" w:rsidR="00D91BE6" w:rsidRPr="00ED17D7" w:rsidRDefault="00D91BE6" w:rsidP="00AA58A5">
            <w:pPr>
              <w:pStyle w:val="Nessunaspaziatura"/>
              <w:rPr>
                <w:rFonts w:asciiTheme="minorHAnsi" w:hAnsiTheme="minorHAnsi" w:cs="Calibri"/>
                <w:sz w:val="22"/>
                <w:szCs w:val="22"/>
              </w:rPr>
            </w:pPr>
            <w:r>
              <w:rPr>
                <w:rFonts w:asciiTheme="minorHAnsi" w:hAnsiTheme="minorHAnsi" w:cs="Calibri"/>
                <w:sz w:val="22"/>
                <w:szCs w:val="22"/>
              </w:rPr>
              <w:t>Costipatore</w:t>
            </w:r>
          </w:p>
        </w:tc>
      </w:tr>
    </w:tbl>
    <w:p w14:paraId="567A4F9C" w14:textId="4B0E698B" w:rsidR="00D91BE6" w:rsidRPr="00ED17D7" w:rsidRDefault="00D91BE6" w:rsidP="00D91BE6">
      <w:pPr>
        <w:pStyle w:val="Nessunaspaziatura"/>
        <w:rPr>
          <w:rFonts w:asciiTheme="minorHAnsi" w:hAnsiTheme="minorHAnsi" w:cs="Calibri"/>
          <w:sz w:val="22"/>
          <w:szCs w:val="22"/>
        </w:rPr>
      </w:pPr>
    </w:p>
    <w:tbl>
      <w:tblPr>
        <w:tblW w:w="0" w:type="auto"/>
        <w:tblInd w:w="168" w:type="dxa"/>
        <w:tblLayout w:type="fixed"/>
        <w:tblCellMar>
          <w:left w:w="0" w:type="dxa"/>
          <w:right w:w="0" w:type="dxa"/>
        </w:tblCellMar>
        <w:tblLook w:val="0000" w:firstRow="0" w:lastRow="0" w:firstColumn="0" w:lastColumn="0" w:noHBand="0" w:noVBand="0"/>
      </w:tblPr>
      <w:tblGrid>
        <w:gridCol w:w="4538"/>
        <w:gridCol w:w="5114"/>
      </w:tblGrid>
      <w:tr w:rsidR="00D91BE6" w:rsidRPr="00ED17D7" w14:paraId="7E9EE576" w14:textId="77777777" w:rsidTr="00AA58A5">
        <w:trPr>
          <w:trHeight w:hRule="exact" w:val="514"/>
        </w:trPr>
        <w:tc>
          <w:tcPr>
            <w:tcW w:w="9652" w:type="dxa"/>
            <w:gridSpan w:val="2"/>
            <w:tcBorders>
              <w:top w:val="single" w:sz="4" w:space="0" w:color="000000"/>
              <w:left w:val="single" w:sz="4" w:space="0" w:color="000000"/>
              <w:bottom w:val="single" w:sz="4" w:space="0" w:color="000000"/>
              <w:right w:val="single" w:sz="4" w:space="0" w:color="000000"/>
            </w:tcBorders>
          </w:tcPr>
          <w:p w14:paraId="2D4D03FE"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15"/>
                <w:sz w:val="22"/>
                <w:szCs w:val="22"/>
              </w:rPr>
              <w:t>A</w:t>
            </w:r>
            <w:r w:rsidRPr="00ED17D7">
              <w:rPr>
                <w:rFonts w:asciiTheme="minorHAnsi" w:hAnsiTheme="minorHAnsi" w:cs="Calibri"/>
                <w:sz w:val="22"/>
                <w:szCs w:val="22"/>
              </w:rPr>
              <w:t>TTR</w:t>
            </w:r>
            <w:r w:rsidRPr="00ED17D7">
              <w:rPr>
                <w:rFonts w:asciiTheme="minorHAnsi" w:hAnsiTheme="minorHAnsi" w:cs="Calibri"/>
                <w:spacing w:val="4"/>
                <w:sz w:val="22"/>
                <w:szCs w:val="22"/>
              </w:rPr>
              <w:t>E</w:t>
            </w:r>
            <w:r w:rsidRPr="00ED17D7">
              <w:rPr>
                <w:rFonts w:asciiTheme="minorHAnsi" w:hAnsiTheme="minorHAnsi" w:cs="Calibri"/>
                <w:sz w:val="22"/>
                <w:szCs w:val="22"/>
              </w:rPr>
              <w:t>ZZ</w:t>
            </w:r>
            <w:r w:rsidRPr="00ED17D7">
              <w:rPr>
                <w:rFonts w:asciiTheme="minorHAnsi" w:hAnsiTheme="minorHAnsi" w:cs="Calibri"/>
                <w:spacing w:val="-10"/>
                <w:sz w:val="22"/>
                <w:szCs w:val="22"/>
              </w:rPr>
              <w:t>A</w:t>
            </w:r>
            <w:r w:rsidRPr="00ED17D7">
              <w:rPr>
                <w:rFonts w:asciiTheme="minorHAnsi" w:hAnsiTheme="minorHAnsi" w:cs="Calibri"/>
                <w:sz w:val="22"/>
                <w:szCs w:val="22"/>
              </w:rPr>
              <w:t>TURE</w:t>
            </w:r>
          </w:p>
        </w:tc>
      </w:tr>
      <w:tr w:rsidR="00D91BE6" w:rsidRPr="00ED17D7" w14:paraId="0E112E38" w14:textId="77777777" w:rsidTr="00AA58A5">
        <w:trPr>
          <w:trHeight w:hRule="exact" w:val="307"/>
        </w:trPr>
        <w:tc>
          <w:tcPr>
            <w:tcW w:w="4538" w:type="dxa"/>
            <w:tcBorders>
              <w:top w:val="single" w:sz="4" w:space="0" w:color="000000"/>
              <w:left w:val="single" w:sz="4" w:space="0" w:color="000000"/>
              <w:bottom w:val="single" w:sz="4" w:space="0" w:color="000000"/>
              <w:right w:val="single" w:sz="4" w:space="0" w:color="000000"/>
            </w:tcBorders>
          </w:tcPr>
          <w:p w14:paraId="30D5D6EE"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1"/>
                <w:sz w:val="22"/>
                <w:szCs w:val="22"/>
              </w:rPr>
              <w:t>S</w:t>
            </w:r>
            <w:r w:rsidRPr="00ED17D7">
              <w:rPr>
                <w:rFonts w:asciiTheme="minorHAnsi" w:hAnsiTheme="minorHAnsi" w:cs="Calibri"/>
                <w:sz w:val="22"/>
                <w:szCs w:val="22"/>
              </w:rPr>
              <w:t>a</w:t>
            </w:r>
            <w:r w:rsidRPr="00ED17D7">
              <w:rPr>
                <w:rFonts w:asciiTheme="minorHAnsi" w:hAnsiTheme="minorHAnsi" w:cs="Calibri"/>
                <w:spacing w:val="-5"/>
                <w:sz w:val="22"/>
                <w:szCs w:val="22"/>
              </w:rPr>
              <w:t>c</w:t>
            </w:r>
            <w:r w:rsidRPr="00ED17D7">
              <w:rPr>
                <w:rFonts w:asciiTheme="minorHAnsi" w:hAnsiTheme="minorHAnsi" w:cs="Calibri"/>
                <w:sz w:val="22"/>
                <w:szCs w:val="22"/>
              </w:rPr>
              <w:t>c</w:t>
            </w:r>
            <w:r w:rsidRPr="00ED17D7">
              <w:rPr>
                <w:rFonts w:asciiTheme="minorHAnsi" w:hAnsiTheme="minorHAnsi" w:cs="Calibri"/>
                <w:spacing w:val="-1"/>
                <w:sz w:val="22"/>
                <w:szCs w:val="22"/>
              </w:rPr>
              <w:t>h</w:t>
            </w:r>
            <w:r w:rsidRPr="00ED17D7">
              <w:rPr>
                <w:rFonts w:asciiTheme="minorHAnsi" w:hAnsiTheme="minorHAnsi" w:cs="Calibri"/>
                <w:sz w:val="22"/>
                <w:szCs w:val="22"/>
              </w:rPr>
              <w:t>i</w:t>
            </w:r>
            <w:r w:rsidRPr="00ED17D7">
              <w:rPr>
                <w:rFonts w:asciiTheme="minorHAnsi" w:hAnsiTheme="minorHAnsi" w:cs="Calibri"/>
                <w:spacing w:val="4"/>
                <w:sz w:val="22"/>
                <w:szCs w:val="22"/>
              </w:rPr>
              <w:t xml:space="preserve"> </w:t>
            </w:r>
            <w:r w:rsidRPr="00ED17D7">
              <w:rPr>
                <w:rFonts w:asciiTheme="minorHAnsi" w:hAnsiTheme="minorHAnsi" w:cs="Calibri"/>
                <w:sz w:val="22"/>
                <w:szCs w:val="22"/>
              </w:rPr>
              <w:t>c</w:t>
            </w:r>
            <w:r w:rsidRPr="00ED17D7">
              <w:rPr>
                <w:rFonts w:asciiTheme="minorHAnsi" w:hAnsiTheme="minorHAnsi" w:cs="Calibri"/>
                <w:spacing w:val="-5"/>
                <w:sz w:val="22"/>
                <w:szCs w:val="22"/>
              </w:rPr>
              <w:t>o</w:t>
            </w:r>
            <w:r w:rsidRPr="00ED17D7">
              <w:rPr>
                <w:rFonts w:asciiTheme="minorHAnsi" w:hAnsiTheme="minorHAnsi" w:cs="Calibri"/>
                <w:spacing w:val="1"/>
                <w:sz w:val="22"/>
                <w:szCs w:val="22"/>
              </w:rPr>
              <w:t>l</w:t>
            </w:r>
            <w:r w:rsidRPr="00ED17D7">
              <w:rPr>
                <w:rFonts w:asciiTheme="minorHAnsi" w:hAnsiTheme="minorHAnsi" w:cs="Calibri"/>
                <w:spacing w:val="-5"/>
                <w:sz w:val="22"/>
                <w:szCs w:val="22"/>
              </w:rPr>
              <w:t>or</w:t>
            </w:r>
            <w:r w:rsidRPr="00ED17D7">
              <w:rPr>
                <w:rFonts w:asciiTheme="minorHAnsi" w:hAnsiTheme="minorHAnsi" w:cs="Calibri"/>
                <w:sz w:val="22"/>
                <w:szCs w:val="22"/>
              </w:rPr>
              <w:t xml:space="preserve">e </w:t>
            </w:r>
            <w:r w:rsidRPr="00ED17D7">
              <w:rPr>
                <w:rFonts w:asciiTheme="minorHAnsi" w:hAnsiTheme="minorHAnsi" w:cs="Calibri"/>
                <w:spacing w:val="13"/>
                <w:sz w:val="22"/>
                <w:szCs w:val="22"/>
              </w:rPr>
              <w:t xml:space="preserve"> </w:t>
            </w:r>
            <w:r w:rsidRPr="00ED17D7">
              <w:rPr>
                <w:rFonts w:asciiTheme="minorHAnsi" w:hAnsiTheme="minorHAnsi" w:cs="Calibri"/>
                <w:spacing w:val="-5"/>
                <w:sz w:val="22"/>
                <w:szCs w:val="22"/>
              </w:rPr>
              <w:t>grigio</w:t>
            </w:r>
          </w:p>
        </w:tc>
        <w:tc>
          <w:tcPr>
            <w:tcW w:w="5114" w:type="dxa"/>
            <w:tcBorders>
              <w:top w:val="single" w:sz="4" w:space="0" w:color="000000"/>
              <w:left w:val="single" w:sz="4" w:space="0" w:color="000000"/>
              <w:bottom w:val="single" w:sz="4" w:space="0" w:color="000000"/>
              <w:right w:val="single" w:sz="4" w:space="0" w:color="000000"/>
            </w:tcBorders>
          </w:tcPr>
          <w:p w14:paraId="16A33411"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1"/>
                <w:sz w:val="22"/>
                <w:szCs w:val="22"/>
              </w:rPr>
              <w:t>Q</w:t>
            </w:r>
            <w:r w:rsidRPr="00ED17D7">
              <w:rPr>
                <w:rFonts w:asciiTheme="minorHAnsi" w:hAnsiTheme="minorHAnsi" w:cs="Calibri"/>
                <w:spacing w:val="10"/>
                <w:sz w:val="22"/>
                <w:szCs w:val="22"/>
              </w:rPr>
              <w:t>U</w:t>
            </w:r>
            <w:r w:rsidRPr="00ED17D7">
              <w:rPr>
                <w:rFonts w:asciiTheme="minorHAnsi" w:hAnsiTheme="minorHAnsi" w:cs="Calibri"/>
                <w:sz w:val="22"/>
                <w:szCs w:val="22"/>
              </w:rPr>
              <w:t>A</w:t>
            </w:r>
            <w:r w:rsidRPr="00ED17D7">
              <w:rPr>
                <w:rFonts w:asciiTheme="minorHAnsi" w:hAnsiTheme="minorHAnsi" w:cs="Calibri"/>
                <w:spacing w:val="5"/>
                <w:sz w:val="22"/>
                <w:szCs w:val="22"/>
              </w:rPr>
              <w:t>N</w:t>
            </w:r>
            <w:r w:rsidRPr="00ED17D7">
              <w:rPr>
                <w:rFonts w:asciiTheme="minorHAnsi" w:hAnsiTheme="minorHAnsi" w:cs="Calibri"/>
                <w:spacing w:val="4"/>
                <w:sz w:val="22"/>
                <w:szCs w:val="22"/>
              </w:rPr>
              <w:t>T</w:t>
            </w:r>
            <w:r w:rsidRPr="00ED17D7">
              <w:rPr>
                <w:rFonts w:asciiTheme="minorHAnsi" w:hAnsiTheme="minorHAnsi" w:cs="Calibri"/>
                <w:spacing w:val="5"/>
                <w:sz w:val="22"/>
                <w:szCs w:val="22"/>
              </w:rPr>
              <w:t>I</w:t>
            </w:r>
            <w:r w:rsidRPr="00ED17D7">
              <w:rPr>
                <w:rFonts w:asciiTheme="minorHAnsi" w:hAnsiTheme="minorHAnsi" w:cs="Calibri"/>
                <w:spacing w:val="-6"/>
                <w:sz w:val="22"/>
                <w:szCs w:val="22"/>
              </w:rPr>
              <w:t>T</w:t>
            </w:r>
            <w:r w:rsidRPr="00ED17D7">
              <w:rPr>
                <w:rFonts w:asciiTheme="minorHAnsi" w:hAnsiTheme="minorHAnsi" w:cs="Calibri"/>
                <w:spacing w:val="-10"/>
                <w:sz w:val="22"/>
                <w:szCs w:val="22"/>
              </w:rPr>
              <w:t>A</w:t>
            </w:r>
            <w:r w:rsidRPr="00ED17D7">
              <w:rPr>
                <w:rFonts w:asciiTheme="minorHAnsi" w:hAnsiTheme="minorHAnsi" w:cs="Calibri"/>
                <w:sz w:val="22"/>
                <w:szCs w:val="22"/>
              </w:rPr>
              <w:t>’</w:t>
            </w:r>
          </w:p>
        </w:tc>
      </w:tr>
      <w:tr w:rsidR="00D91BE6" w:rsidRPr="00ED17D7" w14:paraId="18A13A12" w14:textId="77777777" w:rsidTr="00AA58A5">
        <w:trPr>
          <w:trHeight w:hRule="exact" w:val="607"/>
        </w:trPr>
        <w:tc>
          <w:tcPr>
            <w:tcW w:w="4538" w:type="dxa"/>
            <w:tcBorders>
              <w:top w:val="single" w:sz="4" w:space="0" w:color="000000"/>
              <w:left w:val="single" w:sz="4" w:space="0" w:color="000000"/>
              <w:bottom w:val="single" w:sz="4" w:space="0" w:color="000000"/>
              <w:right w:val="single" w:sz="4" w:space="0" w:color="000000"/>
            </w:tcBorders>
          </w:tcPr>
          <w:p w14:paraId="4426DD1B" w14:textId="77777777" w:rsidR="00D91BE6" w:rsidRPr="00ED17D7" w:rsidRDefault="00D91BE6" w:rsidP="00AA58A5">
            <w:pPr>
              <w:pStyle w:val="Nessunaspaziatura"/>
              <w:rPr>
                <w:rFonts w:asciiTheme="minorHAnsi" w:hAnsiTheme="minorHAnsi" w:cs="Calibri"/>
                <w:sz w:val="22"/>
                <w:szCs w:val="22"/>
              </w:rPr>
            </w:pPr>
            <w:r w:rsidRPr="00ED17D7">
              <w:rPr>
                <w:rFonts w:asciiTheme="minorHAnsi" w:hAnsiTheme="minorHAnsi" w:cs="Calibri"/>
                <w:spacing w:val="-2"/>
                <w:sz w:val="22"/>
                <w:szCs w:val="22"/>
              </w:rPr>
              <w:t>N</w:t>
            </w:r>
            <w:r w:rsidRPr="00ED17D7">
              <w:rPr>
                <w:rFonts w:asciiTheme="minorHAnsi" w:hAnsiTheme="minorHAnsi" w:cs="Calibri"/>
                <w:sz w:val="22"/>
                <w:szCs w:val="22"/>
              </w:rPr>
              <w:t>.</w:t>
            </w:r>
            <w:r w:rsidRPr="00ED17D7">
              <w:rPr>
                <w:rFonts w:asciiTheme="minorHAnsi" w:hAnsiTheme="minorHAnsi" w:cs="Calibri"/>
                <w:spacing w:val="4"/>
                <w:sz w:val="22"/>
                <w:szCs w:val="22"/>
              </w:rPr>
              <w:t xml:space="preserve"> </w:t>
            </w:r>
            <w:r w:rsidRPr="00ED17D7">
              <w:rPr>
                <w:rFonts w:asciiTheme="minorHAnsi" w:hAnsiTheme="minorHAnsi" w:cs="Calibri"/>
                <w:spacing w:val="-3"/>
                <w:sz w:val="22"/>
                <w:szCs w:val="22"/>
              </w:rPr>
              <w:t>u</w:t>
            </w:r>
            <w:r w:rsidRPr="00ED17D7">
              <w:rPr>
                <w:rFonts w:asciiTheme="minorHAnsi" w:hAnsiTheme="minorHAnsi" w:cs="Calibri"/>
                <w:spacing w:val="-2"/>
                <w:sz w:val="22"/>
                <w:szCs w:val="22"/>
              </w:rPr>
              <w:t>t</w:t>
            </w:r>
            <w:r w:rsidRPr="00ED17D7">
              <w:rPr>
                <w:rFonts w:asciiTheme="minorHAnsi" w:hAnsiTheme="minorHAnsi" w:cs="Calibri"/>
                <w:spacing w:val="2"/>
                <w:sz w:val="22"/>
                <w:szCs w:val="22"/>
              </w:rPr>
              <w:t>e</w:t>
            </w:r>
            <w:r w:rsidRPr="00ED17D7">
              <w:rPr>
                <w:rFonts w:asciiTheme="minorHAnsi" w:hAnsiTheme="minorHAnsi" w:cs="Calibri"/>
                <w:spacing w:val="1"/>
                <w:sz w:val="22"/>
                <w:szCs w:val="22"/>
              </w:rPr>
              <w:t>n</w:t>
            </w:r>
            <w:r w:rsidRPr="00ED17D7">
              <w:rPr>
                <w:rFonts w:asciiTheme="minorHAnsi" w:hAnsiTheme="minorHAnsi" w:cs="Calibri"/>
                <w:spacing w:val="-2"/>
                <w:sz w:val="22"/>
                <w:szCs w:val="22"/>
              </w:rPr>
              <w:t>z</w:t>
            </w:r>
            <w:r w:rsidRPr="00ED17D7">
              <w:rPr>
                <w:rFonts w:asciiTheme="minorHAnsi" w:hAnsiTheme="minorHAnsi" w:cs="Calibri"/>
                <w:sz w:val="22"/>
                <w:szCs w:val="22"/>
              </w:rPr>
              <w:t xml:space="preserve">e </w:t>
            </w:r>
            <w:r w:rsidRPr="00ED17D7">
              <w:rPr>
                <w:rFonts w:asciiTheme="minorHAnsi" w:hAnsiTheme="minorHAnsi" w:cs="Calibri"/>
                <w:spacing w:val="1"/>
                <w:sz w:val="22"/>
                <w:szCs w:val="22"/>
              </w:rPr>
              <w:t>d</w:t>
            </w:r>
            <w:r w:rsidRPr="00ED17D7">
              <w:rPr>
                <w:rFonts w:asciiTheme="minorHAnsi" w:hAnsiTheme="minorHAnsi" w:cs="Calibri"/>
                <w:spacing w:val="4"/>
                <w:sz w:val="22"/>
                <w:szCs w:val="22"/>
              </w:rPr>
              <w:t>o</w:t>
            </w:r>
            <w:r w:rsidRPr="00ED17D7">
              <w:rPr>
                <w:rFonts w:asciiTheme="minorHAnsi" w:hAnsiTheme="minorHAnsi" w:cs="Calibri"/>
                <w:spacing w:val="-7"/>
                <w:sz w:val="22"/>
                <w:szCs w:val="22"/>
              </w:rPr>
              <w:t>m</w:t>
            </w:r>
            <w:r w:rsidRPr="00ED17D7">
              <w:rPr>
                <w:rFonts w:asciiTheme="minorHAnsi" w:hAnsiTheme="minorHAnsi" w:cs="Calibri"/>
                <w:spacing w:val="2"/>
                <w:sz w:val="22"/>
                <w:szCs w:val="22"/>
              </w:rPr>
              <w:t>e</w:t>
            </w:r>
            <w:r w:rsidRPr="00ED17D7">
              <w:rPr>
                <w:rFonts w:asciiTheme="minorHAnsi" w:hAnsiTheme="minorHAnsi" w:cs="Calibri"/>
                <w:sz w:val="22"/>
                <w:szCs w:val="22"/>
              </w:rPr>
              <w:t>s</w:t>
            </w:r>
            <w:r w:rsidRPr="00ED17D7">
              <w:rPr>
                <w:rFonts w:asciiTheme="minorHAnsi" w:hAnsiTheme="minorHAnsi" w:cs="Calibri"/>
                <w:spacing w:val="3"/>
                <w:sz w:val="22"/>
                <w:szCs w:val="22"/>
              </w:rPr>
              <w:t>t</w:t>
            </w:r>
            <w:r w:rsidRPr="00ED17D7">
              <w:rPr>
                <w:rFonts w:asciiTheme="minorHAnsi" w:hAnsiTheme="minorHAnsi" w:cs="Calibri"/>
                <w:sz w:val="22"/>
                <w:szCs w:val="22"/>
              </w:rPr>
              <w:t>i</w:t>
            </w:r>
            <w:r w:rsidRPr="00ED17D7">
              <w:rPr>
                <w:rFonts w:asciiTheme="minorHAnsi" w:hAnsiTheme="minorHAnsi" w:cs="Calibri"/>
                <w:spacing w:val="2"/>
                <w:sz w:val="22"/>
                <w:szCs w:val="22"/>
              </w:rPr>
              <w:t>c</w:t>
            </w:r>
            <w:r w:rsidRPr="00ED17D7">
              <w:rPr>
                <w:rFonts w:asciiTheme="minorHAnsi" w:hAnsiTheme="minorHAnsi" w:cs="Calibri"/>
                <w:spacing w:val="-3"/>
                <w:sz w:val="22"/>
                <w:szCs w:val="22"/>
              </w:rPr>
              <w:t>h</w:t>
            </w:r>
            <w:r w:rsidRPr="00ED17D7">
              <w:rPr>
                <w:rFonts w:asciiTheme="minorHAnsi" w:hAnsiTheme="minorHAnsi" w:cs="Calibri"/>
                <w:sz w:val="22"/>
                <w:szCs w:val="22"/>
              </w:rPr>
              <w:t>e : 4.597</w:t>
            </w:r>
          </w:p>
        </w:tc>
        <w:tc>
          <w:tcPr>
            <w:tcW w:w="5114" w:type="dxa"/>
            <w:tcBorders>
              <w:top w:val="single" w:sz="4" w:space="0" w:color="000000"/>
              <w:left w:val="single" w:sz="4" w:space="0" w:color="000000"/>
              <w:bottom w:val="single" w:sz="4" w:space="0" w:color="000000"/>
              <w:right w:val="single" w:sz="4" w:space="0" w:color="000000"/>
            </w:tcBorders>
          </w:tcPr>
          <w:p w14:paraId="21FD2895" w14:textId="77777777" w:rsidR="00D91BE6" w:rsidRDefault="00D91BE6" w:rsidP="00AA58A5">
            <w:pPr>
              <w:pStyle w:val="Nessunaspaziatura"/>
              <w:rPr>
                <w:rFonts w:asciiTheme="minorHAnsi" w:hAnsiTheme="minorHAnsi" w:cs="Calibri"/>
                <w:sz w:val="22"/>
                <w:szCs w:val="22"/>
              </w:rPr>
            </w:pPr>
            <w:r w:rsidRPr="00ED17D7">
              <w:rPr>
                <w:rFonts w:asciiTheme="minorHAnsi" w:hAnsiTheme="minorHAnsi" w:cs="Calibri"/>
                <w:spacing w:val="-4"/>
                <w:sz w:val="22"/>
                <w:szCs w:val="22"/>
              </w:rPr>
              <w:t>n</w:t>
            </w:r>
            <w:r w:rsidRPr="00ED17D7">
              <w:rPr>
                <w:rFonts w:asciiTheme="minorHAnsi" w:hAnsiTheme="minorHAnsi" w:cs="Calibri"/>
                <w:sz w:val="22"/>
                <w:szCs w:val="22"/>
              </w:rPr>
              <w:t>.</w:t>
            </w:r>
            <w:r w:rsidRPr="00ED17D7">
              <w:rPr>
                <w:rFonts w:asciiTheme="minorHAnsi" w:hAnsiTheme="minorHAnsi" w:cs="Calibri"/>
                <w:spacing w:val="4"/>
                <w:sz w:val="22"/>
                <w:szCs w:val="22"/>
              </w:rPr>
              <w:t xml:space="preserve"> </w:t>
            </w:r>
            <w:r w:rsidRPr="00ED17D7">
              <w:rPr>
                <w:rFonts w:asciiTheme="minorHAnsi" w:hAnsiTheme="minorHAnsi" w:cs="Calibri"/>
                <w:spacing w:val="-3"/>
                <w:sz w:val="22"/>
                <w:szCs w:val="22"/>
              </w:rPr>
              <w:t>s</w:t>
            </w:r>
            <w:r w:rsidRPr="00ED17D7">
              <w:rPr>
                <w:rFonts w:asciiTheme="minorHAnsi" w:hAnsiTheme="minorHAnsi" w:cs="Calibri"/>
                <w:sz w:val="22"/>
                <w:szCs w:val="22"/>
              </w:rPr>
              <w:t>a</w:t>
            </w:r>
            <w:r w:rsidRPr="00ED17D7">
              <w:rPr>
                <w:rFonts w:asciiTheme="minorHAnsi" w:hAnsiTheme="minorHAnsi" w:cs="Calibri"/>
                <w:spacing w:val="-1"/>
                <w:sz w:val="22"/>
                <w:szCs w:val="22"/>
              </w:rPr>
              <w:t>cc</w:t>
            </w:r>
            <w:r w:rsidRPr="00ED17D7">
              <w:rPr>
                <w:rFonts w:asciiTheme="minorHAnsi" w:hAnsiTheme="minorHAnsi" w:cs="Calibri"/>
                <w:sz w:val="22"/>
                <w:szCs w:val="22"/>
              </w:rPr>
              <w:t>hi  u</w:t>
            </w:r>
            <w:r w:rsidRPr="00ED17D7">
              <w:rPr>
                <w:rFonts w:asciiTheme="minorHAnsi" w:hAnsiTheme="minorHAnsi" w:cs="Calibri"/>
                <w:spacing w:val="1"/>
                <w:sz w:val="22"/>
                <w:szCs w:val="22"/>
              </w:rPr>
              <w:t>t</w:t>
            </w:r>
            <w:r w:rsidRPr="00ED17D7">
              <w:rPr>
                <w:rFonts w:asciiTheme="minorHAnsi" w:hAnsiTheme="minorHAnsi" w:cs="Calibri"/>
                <w:spacing w:val="-1"/>
                <w:sz w:val="22"/>
                <w:szCs w:val="22"/>
              </w:rPr>
              <w:t>e</w:t>
            </w:r>
            <w:r w:rsidRPr="00ED17D7">
              <w:rPr>
                <w:rFonts w:asciiTheme="minorHAnsi" w:hAnsiTheme="minorHAnsi" w:cs="Calibri"/>
                <w:spacing w:val="2"/>
                <w:sz w:val="22"/>
                <w:szCs w:val="22"/>
              </w:rPr>
              <w:t>n</w:t>
            </w:r>
            <w:r w:rsidRPr="00ED17D7">
              <w:rPr>
                <w:rFonts w:asciiTheme="minorHAnsi" w:hAnsiTheme="minorHAnsi" w:cs="Calibri"/>
                <w:spacing w:val="-6"/>
                <w:sz w:val="22"/>
                <w:szCs w:val="22"/>
              </w:rPr>
              <w:t>z</w:t>
            </w:r>
            <w:r w:rsidRPr="00ED17D7">
              <w:rPr>
                <w:rFonts w:asciiTheme="minorHAnsi" w:hAnsiTheme="minorHAnsi" w:cs="Calibri"/>
                <w:sz w:val="22"/>
                <w:szCs w:val="22"/>
              </w:rPr>
              <w:t>e</w:t>
            </w:r>
            <w:r w:rsidRPr="00ED17D7">
              <w:rPr>
                <w:rFonts w:asciiTheme="minorHAnsi" w:hAnsiTheme="minorHAnsi" w:cs="Calibri"/>
                <w:spacing w:val="1"/>
                <w:sz w:val="22"/>
                <w:szCs w:val="22"/>
              </w:rPr>
              <w:t xml:space="preserve"> </w:t>
            </w:r>
            <w:r w:rsidRPr="00ED17D7">
              <w:rPr>
                <w:rFonts w:asciiTheme="minorHAnsi" w:hAnsiTheme="minorHAnsi" w:cs="Calibri"/>
                <w:sz w:val="22"/>
                <w:szCs w:val="22"/>
              </w:rPr>
              <w:t>do</w:t>
            </w:r>
            <w:r w:rsidRPr="00ED17D7">
              <w:rPr>
                <w:rFonts w:asciiTheme="minorHAnsi" w:hAnsiTheme="minorHAnsi" w:cs="Calibri"/>
                <w:spacing w:val="-4"/>
                <w:sz w:val="22"/>
                <w:szCs w:val="22"/>
              </w:rPr>
              <w:t>m</w:t>
            </w:r>
            <w:r w:rsidRPr="00ED17D7">
              <w:rPr>
                <w:rFonts w:asciiTheme="minorHAnsi" w:hAnsiTheme="minorHAnsi" w:cs="Calibri"/>
                <w:sz w:val="22"/>
                <w:szCs w:val="22"/>
              </w:rPr>
              <w:t>.</w:t>
            </w:r>
            <w:r w:rsidRPr="00ED17D7">
              <w:rPr>
                <w:rFonts w:asciiTheme="minorHAnsi" w:hAnsiTheme="minorHAnsi" w:cs="Calibri"/>
                <w:spacing w:val="5"/>
                <w:sz w:val="22"/>
                <w:szCs w:val="22"/>
              </w:rPr>
              <w:t xml:space="preserve"> </w:t>
            </w:r>
            <w:r w:rsidRPr="00ED17D7">
              <w:rPr>
                <w:rFonts w:asciiTheme="minorHAnsi" w:hAnsiTheme="minorHAnsi" w:cs="Calibri"/>
                <w:sz w:val="22"/>
                <w:szCs w:val="22"/>
              </w:rPr>
              <w:t xml:space="preserve">: </w:t>
            </w:r>
            <w:r w:rsidRPr="00ED17D7">
              <w:rPr>
                <w:rFonts w:asciiTheme="minorHAnsi" w:hAnsiTheme="minorHAnsi" w:cs="Calibri"/>
                <w:spacing w:val="1"/>
                <w:sz w:val="22"/>
                <w:szCs w:val="22"/>
              </w:rPr>
              <w:t xml:space="preserve"> </w:t>
            </w:r>
            <w:r w:rsidRPr="00ED17D7">
              <w:rPr>
                <w:rFonts w:asciiTheme="minorHAnsi" w:hAnsiTheme="minorHAnsi" w:cs="Calibri"/>
                <w:sz w:val="22"/>
                <w:szCs w:val="22"/>
              </w:rPr>
              <w:t>240</w:t>
            </w:r>
            <w:r w:rsidRPr="00ED17D7">
              <w:rPr>
                <w:rFonts w:asciiTheme="minorHAnsi" w:hAnsiTheme="minorHAnsi" w:cs="Calibri"/>
                <w:spacing w:val="2"/>
                <w:sz w:val="22"/>
                <w:szCs w:val="22"/>
              </w:rPr>
              <w:t>.</w:t>
            </w:r>
            <w:r w:rsidRPr="00ED17D7">
              <w:rPr>
                <w:rFonts w:asciiTheme="minorHAnsi" w:hAnsiTheme="minorHAnsi" w:cs="Calibri"/>
                <w:sz w:val="22"/>
                <w:szCs w:val="22"/>
              </w:rPr>
              <w:t>000</w:t>
            </w:r>
          </w:p>
          <w:p w14:paraId="080A9275" w14:textId="77777777" w:rsidR="00D91BE6" w:rsidRPr="00ED17D7" w:rsidRDefault="00D91BE6" w:rsidP="00AA58A5">
            <w:pPr>
              <w:pStyle w:val="Nessunaspaziatura"/>
              <w:rPr>
                <w:rFonts w:asciiTheme="minorHAnsi" w:hAnsiTheme="minorHAnsi" w:cs="Calibri"/>
                <w:sz w:val="22"/>
                <w:szCs w:val="22"/>
              </w:rPr>
            </w:pPr>
            <w:bookmarkStart w:id="21" w:name="_Hlk127467793"/>
            <w:r>
              <w:rPr>
                <w:rFonts w:asciiTheme="minorHAnsi" w:hAnsiTheme="minorHAnsi" w:cs="Calibri"/>
                <w:sz w:val="22"/>
                <w:szCs w:val="22"/>
              </w:rPr>
              <w:t>mastello Jolly</w:t>
            </w:r>
            <w:bookmarkEnd w:id="21"/>
          </w:p>
        </w:tc>
      </w:tr>
    </w:tbl>
    <w:p w14:paraId="7C3D746A" w14:textId="77777777" w:rsidR="00D91BE6" w:rsidRPr="00ED17D7" w:rsidRDefault="00D91BE6" w:rsidP="00D91BE6">
      <w:pPr>
        <w:pStyle w:val="Nessunaspaziatura"/>
        <w:rPr>
          <w:rFonts w:asciiTheme="minorHAnsi" w:hAnsiTheme="minorHAnsi" w:cs="Calibri"/>
          <w:sz w:val="22"/>
          <w:szCs w:val="22"/>
        </w:rPr>
      </w:pPr>
    </w:p>
    <w:p w14:paraId="5CA80955" w14:textId="77777777" w:rsidR="00D91BE6" w:rsidRPr="002E198E" w:rsidRDefault="00D91BE6" w:rsidP="00D91BE6">
      <w:pPr>
        <w:pStyle w:val="Nessunaspaziatura"/>
        <w:rPr>
          <w:rFonts w:asciiTheme="minorHAnsi" w:hAnsiTheme="minorHAnsi" w:cs="Calibri"/>
          <w:b/>
          <w:i/>
          <w:sz w:val="22"/>
          <w:szCs w:val="22"/>
        </w:rPr>
      </w:pPr>
      <w:r w:rsidRPr="002E198E">
        <w:rPr>
          <w:rFonts w:asciiTheme="minorHAnsi" w:hAnsiTheme="minorHAnsi" w:cs="Calibri"/>
          <w:b/>
          <w:i/>
          <w:spacing w:val="-11"/>
          <w:sz w:val="22"/>
          <w:szCs w:val="22"/>
        </w:rPr>
        <w:t>2.5.6         T</w:t>
      </w:r>
      <w:r w:rsidRPr="002E198E">
        <w:rPr>
          <w:rFonts w:asciiTheme="minorHAnsi" w:hAnsiTheme="minorHAnsi" w:cs="Calibri"/>
          <w:b/>
          <w:i/>
          <w:sz w:val="22"/>
          <w:szCs w:val="22"/>
        </w:rPr>
        <w:t>ipo</w:t>
      </w:r>
      <w:r w:rsidRPr="002E198E">
        <w:rPr>
          <w:rFonts w:asciiTheme="minorHAnsi" w:hAnsiTheme="minorHAnsi" w:cs="Calibri"/>
          <w:b/>
          <w:i/>
          <w:spacing w:val="2"/>
          <w:sz w:val="22"/>
          <w:szCs w:val="22"/>
        </w:rPr>
        <w:t xml:space="preserve"> </w:t>
      </w:r>
      <w:r w:rsidRPr="002E198E">
        <w:rPr>
          <w:rFonts w:asciiTheme="minorHAnsi" w:hAnsiTheme="minorHAnsi" w:cs="Calibri"/>
          <w:b/>
          <w:i/>
          <w:sz w:val="22"/>
          <w:szCs w:val="22"/>
        </w:rPr>
        <w:t>di</w:t>
      </w:r>
      <w:r w:rsidRPr="002E198E">
        <w:rPr>
          <w:rFonts w:asciiTheme="minorHAnsi" w:hAnsiTheme="minorHAnsi" w:cs="Calibri"/>
          <w:b/>
          <w:i/>
          <w:spacing w:val="3"/>
          <w:sz w:val="22"/>
          <w:szCs w:val="22"/>
        </w:rPr>
        <w:t xml:space="preserve"> </w:t>
      </w:r>
      <w:r w:rsidRPr="002E198E">
        <w:rPr>
          <w:rFonts w:asciiTheme="minorHAnsi" w:hAnsiTheme="minorHAnsi" w:cs="Calibri"/>
          <w:b/>
          <w:i/>
          <w:spacing w:val="-2"/>
          <w:sz w:val="22"/>
          <w:szCs w:val="22"/>
        </w:rPr>
        <w:t>c</w:t>
      </w:r>
      <w:r w:rsidRPr="002E198E">
        <w:rPr>
          <w:rFonts w:asciiTheme="minorHAnsi" w:hAnsiTheme="minorHAnsi" w:cs="Calibri"/>
          <w:b/>
          <w:i/>
          <w:sz w:val="22"/>
          <w:szCs w:val="22"/>
        </w:rPr>
        <w:t>o</w:t>
      </w:r>
      <w:r w:rsidRPr="002E198E">
        <w:rPr>
          <w:rFonts w:asciiTheme="minorHAnsi" w:hAnsiTheme="minorHAnsi" w:cs="Calibri"/>
          <w:b/>
          <w:i/>
          <w:spacing w:val="-3"/>
          <w:sz w:val="22"/>
          <w:szCs w:val="22"/>
        </w:rPr>
        <w:t>n</w:t>
      </w:r>
      <w:r w:rsidRPr="002E198E">
        <w:rPr>
          <w:rFonts w:asciiTheme="minorHAnsi" w:hAnsiTheme="minorHAnsi" w:cs="Calibri"/>
          <w:b/>
          <w:i/>
          <w:sz w:val="22"/>
          <w:szCs w:val="22"/>
        </w:rPr>
        <w:t>t</w:t>
      </w:r>
      <w:r w:rsidRPr="002E198E">
        <w:rPr>
          <w:rFonts w:asciiTheme="minorHAnsi" w:hAnsiTheme="minorHAnsi" w:cs="Calibri"/>
          <w:b/>
          <w:i/>
          <w:spacing w:val="-2"/>
          <w:sz w:val="22"/>
          <w:szCs w:val="22"/>
        </w:rPr>
        <w:t>e</w:t>
      </w:r>
      <w:r w:rsidRPr="002E198E">
        <w:rPr>
          <w:rFonts w:asciiTheme="minorHAnsi" w:hAnsiTheme="minorHAnsi" w:cs="Calibri"/>
          <w:b/>
          <w:i/>
          <w:spacing w:val="-3"/>
          <w:sz w:val="22"/>
          <w:szCs w:val="22"/>
        </w:rPr>
        <w:t>n</w:t>
      </w:r>
      <w:r w:rsidRPr="002E198E">
        <w:rPr>
          <w:rFonts w:asciiTheme="minorHAnsi" w:hAnsiTheme="minorHAnsi" w:cs="Calibri"/>
          <w:b/>
          <w:i/>
          <w:sz w:val="22"/>
          <w:szCs w:val="22"/>
        </w:rPr>
        <w:t>itori</w:t>
      </w:r>
    </w:p>
    <w:p w14:paraId="357AE16A" w14:textId="77777777" w:rsidR="00D91BE6" w:rsidRPr="00ED17D7" w:rsidRDefault="00D91BE6" w:rsidP="00D91BE6">
      <w:pPr>
        <w:pStyle w:val="Nessunaspaziatura"/>
        <w:rPr>
          <w:rFonts w:asciiTheme="minorHAnsi" w:hAnsiTheme="minorHAnsi" w:cs="Calibri"/>
          <w:sz w:val="22"/>
          <w:szCs w:val="22"/>
        </w:rPr>
      </w:pPr>
    </w:p>
    <w:p w14:paraId="462669B0" w14:textId="77777777" w:rsidR="00D91BE6" w:rsidRPr="003C5546" w:rsidRDefault="00D91BE6" w:rsidP="00D91BE6">
      <w:pPr>
        <w:pStyle w:val="Nessunaspaziatura"/>
        <w:rPr>
          <w:rFonts w:asciiTheme="minorHAnsi" w:hAnsiTheme="minorHAnsi" w:cs="Calibri"/>
          <w:b/>
          <w:bCs/>
          <w:sz w:val="22"/>
          <w:szCs w:val="22"/>
        </w:rPr>
      </w:pPr>
      <w:r w:rsidRPr="003C5546">
        <w:rPr>
          <w:rFonts w:ascii="Calibri" w:hAnsi="Calibri" w:cs="Calibri"/>
          <w:b/>
          <w:bCs/>
          <w:sz w:val="22"/>
          <w:szCs w:val="22"/>
        </w:rPr>
        <w:t>mastello Jolly e sacco</w:t>
      </w:r>
    </w:p>
    <w:p w14:paraId="4AB15808" w14:textId="77777777" w:rsidR="00D91BE6" w:rsidRPr="00143FAB" w:rsidRDefault="00D91BE6" w:rsidP="00D91BE6">
      <w:pPr>
        <w:pStyle w:val="Nessunaspaziatura"/>
        <w:rPr>
          <w:sz w:val="12"/>
          <w:szCs w:val="12"/>
        </w:rPr>
      </w:pPr>
    </w:p>
    <w:p w14:paraId="108B159B" w14:textId="77777777" w:rsidR="00D91BE6" w:rsidRDefault="00D91BE6" w:rsidP="00D91BE6">
      <w:pPr>
        <w:pStyle w:val="Nessunaspaziatura"/>
        <w:rPr>
          <w:sz w:val="20"/>
          <w:szCs w:val="20"/>
        </w:rPr>
      </w:pPr>
    </w:p>
    <w:p w14:paraId="42C8A7F6" w14:textId="77777777" w:rsidR="00D91BE6" w:rsidRDefault="00D91BE6" w:rsidP="00D91BE6">
      <w:pPr>
        <w:kinsoku w:val="0"/>
        <w:overflowPunct w:val="0"/>
        <w:spacing w:line="200" w:lineRule="exact"/>
        <w:rPr>
          <w:rFonts w:asciiTheme="minorHAnsi" w:hAnsiTheme="minorHAnsi"/>
          <w:sz w:val="20"/>
          <w:szCs w:val="20"/>
        </w:rPr>
      </w:pPr>
    </w:p>
    <w:p w14:paraId="26E05B3D" w14:textId="77777777" w:rsidR="00D91BE6" w:rsidRDefault="00D91BE6" w:rsidP="00D91BE6">
      <w:pPr>
        <w:kinsoku w:val="0"/>
        <w:overflowPunct w:val="0"/>
        <w:spacing w:line="200" w:lineRule="exact"/>
        <w:rPr>
          <w:rFonts w:asciiTheme="minorHAnsi" w:hAnsiTheme="minorHAnsi"/>
          <w:sz w:val="20"/>
          <w:szCs w:val="20"/>
        </w:rPr>
      </w:pPr>
    </w:p>
    <w:p w14:paraId="081908F5" w14:textId="77777777" w:rsidR="00D91BE6" w:rsidRDefault="00D91BE6" w:rsidP="00D91BE6">
      <w:pPr>
        <w:kinsoku w:val="0"/>
        <w:overflowPunct w:val="0"/>
        <w:spacing w:line="200" w:lineRule="exact"/>
        <w:rPr>
          <w:rFonts w:asciiTheme="minorHAnsi" w:hAnsiTheme="minorHAnsi"/>
          <w:sz w:val="20"/>
          <w:szCs w:val="20"/>
        </w:rPr>
      </w:pPr>
    </w:p>
    <w:p w14:paraId="437951A8" w14:textId="77777777" w:rsidR="00D91BE6" w:rsidRDefault="00D91BE6" w:rsidP="00D91BE6">
      <w:pPr>
        <w:kinsoku w:val="0"/>
        <w:overflowPunct w:val="0"/>
        <w:spacing w:line="200" w:lineRule="exact"/>
        <w:rPr>
          <w:rFonts w:asciiTheme="minorHAnsi" w:hAnsiTheme="minorHAnsi"/>
          <w:sz w:val="20"/>
          <w:szCs w:val="20"/>
        </w:rPr>
      </w:pPr>
    </w:p>
    <w:p w14:paraId="203E6BC8" w14:textId="77777777" w:rsidR="00D91BE6" w:rsidRDefault="00D91BE6" w:rsidP="00D91BE6">
      <w:pPr>
        <w:kinsoku w:val="0"/>
        <w:overflowPunct w:val="0"/>
        <w:spacing w:line="200" w:lineRule="exact"/>
        <w:rPr>
          <w:rFonts w:asciiTheme="minorHAnsi" w:hAnsiTheme="minorHAnsi"/>
          <w:sz w:val="20"/>
          <w:szCs w:val="20"/>
        </w:rPr>
      </w:pPr>
    </w:p>
    <w:p w14:paraId="15B991A7" w14:textId="77777777" w:rsidR="00D91BE6" w:rsidRDefault="00D91BE6" w:rsidP="00D91BE6">
      <w:pPr>
        <w:kinsoku w:val="0"/>
        <w:overflowPunct w:val="0"/>
        <w:spacing w:line="200" w:lineRule="exact"/>
        <w:rPr>
          <w:rFonts w:asciiTheme="minorHAnsi" w:hAnsiTheme="minorHAnsi"/>
          <w:sz w:val="20"/>
          <w:szCs w:val="20"/>
        </w:rPr>
      </w:pPr>
    </w:p>
    <w:p w14:paraId="0B157DC7" w14:textId="77777777" w:rsidR="00D91BE6" w:rsidRDefault="00D91BE6" w:rsidP="00D91BE6">
      <w:pPr>
        <w:kinsoku w:val="0"/>
        <w:overflowPunct w:val="0"/>
        <w:spacing w:line="200" w:lineRule="exact"/>
        <w:rPr>
          <w:rFonts w:asciiTheme="minorHAnsi" w:hAnsiTheme="minorHAnsi"/>
          <w:sz w:val="20"/>
          <w:szCs w:val="20"/>
        </w:rPr>
      </w:pPr>
    </w:p>
    <w:p w14:paraId="5286E10E" w14:textId="77777777" w:rsidR="00D91BE6" w:rsidRDefault="00D91BE6" w:rsidP="00D91BE6">
      <w:pPr>
        <w:kinsoku w:val="0"/>
        <w:overflowPunct w:val="0"/>
        <w:spacing w:line="200" w:lineRule="exact"/>
        <w:rPr>
          <w:rFonts w:asciiTheme="minorHAnsi" w:hAnsiTheme="minorHAnsi"/>
          <w:sz w:val="20"/>
          <w:szCs w:val="20"/>
        </w:rPr>
      </w:pPr>
    </w:p>
    <w:p w14:paraId="1B74C4E8" w14:textId="35BDBD28" w:rsidR="00D91BE6" w:rsidRDefault="00D91BE6" w:rsidP="00D91BE6">
      <w:pPr>
        <w:kinsoku w:val="0"/>
        <w:overflowPunct w:val="0"/>
        <w:spacing w:line="200" w:lineRule="exact"/>
        <w:rPr>
          <w:rFonts w:asciiTheme="minorHAnsi" w:hAnsiTheme="minorHAnsi"/>
          <w:sz w:val="20"/>
          <w:szCs w:val="20"/>
        </w:rPr>
      </w:pPr>
    </w:p>
    <w:p w14:paraId="69B2C48E" w14:textId="77777777" w:rsidR="00D91BE6" w:rsidRDefault="00D91BE6" w:rsidP="00AA38BB">
      <w:pPr>
        <w:pStyle w:val="TableParagraph"/>
        <w:kinsoku w:val="0"/>
        <w:overflowPunct w:val="0"/>
        <w:spacing w:before="84" w:line="183" w:lineRule="exact"/>
        <w:ind w:left="66"/>
        <w:rPr>
          <w:rFonts w:asciiTheme="minorHAnsi" w:hAnsiTheme="minorHAnsi"/>
          <w:sz w:val="20"/>
          <w:szCs w:val="20"/>
        </w:rPr>
      </w:pPr>
    </w:p>
    <w:tbl>
      <w:tblPr>
        <w:tblStyle w:val="Grigliatabella"/>
        <w:tblW w:w="0" w:type="auto"/>
        <w:tblInd w:w="137" w:type="dxa"/>
        <w:tblLook w:val="04A0" w:firstRow="1" w:lastRow="0" w:firstColumn="1" w:lastColumn="0" w:noHBand="0" w:noVBand="1"/>
      </w:tblPr>
      <w:tblGrid>
        <w:gridCol w:w="9837"/>
      </w:tblGrid>
      <w:tr w:rsidR="00D91BE6" w14:paraId="696BD981" w14:textId="77777777" w:rsidTr="00AA38BB">
        <w:trPr>
          <w:trHeight w:val="418"/>
        </w:trPr>
        <w:tc>
          <w:tcPr>
            <w:tcW w:w="9837" w:type="dxa"/>
            <w:vAlign w:val="bottom"/>
          </w:tcPr>
          <w:p w14:paraId="0A2B7858" w14:textId="77777777" w:rsidR="00D91BE6" w:rsidRDefault="00D91BE6" w:rsidP="00AA58A5">
            <w:pPr>
              <w:kinsoku w:val="0"/>
              <w:overflowPunct w:val="0"/>
              <w:spacing w:line="200" w:lineRule="exact"/>
              <w:jc w:val="center"/>
              <w:rPr>
                <w:b/>
                <w:bCs/>
              </w:rPr>
            </w:pPr>
            <w:r w:rsidRPr="004076BD">
              <w:rPr>
                <w:b/>
                <w:bCs/>
                <w:spacing w:val="1"/>
              </w:rPr>
              <w:t>S</w:t>
            </w:r>
            <w:r w:rsidRPr="004076BD">
              <w:rPr>
                <w:b/>
                <w:bCs/>
                <w:spacing w:val="-2"/>
              </w:rPr>
              <w:t>C</w:t>
            </w:r>
            <w:r w:rsidRPr="004076BD">
              <w:rPr>
                <w:b/>
                <w:bCs/>
              </w:rPr>
              <w:t>H</w:t>
            </w:r>
            <w:r w:rsidRPr="004076BD">
              <w:rPr>
                <w:b/>
                <w:bCs/>
                <w:spacing w:val="1"/>
              </w:rPr>
              <w:t>E</w:t>
            </w:r>
            <w:r w:rsidRPr="004076BD">
              <w:rPr>
                <w:b/>
                <w:bCs/>
                <w:spacing w:val="-6"/>
              </w:rPr>
              <w:t>D</w:t>
            </w:r>
            <w:r w:rsidRPr="004076BD">
              <w:rPr>
                <w:b/>
                <w:bCs/>
              </w:rPr>
              <w:t>E</w:t>
            </w:r>
            <w:r w:rsidRPr="004076BD">
              <w:rPr>
                <w:b/>
                <w:bCs/>
                <w:spacing w:val="47"/>
              </w:rPr>
              <w:t xml:space="preserve"> </w:t>
            </w:r>
            <w:r w:rsidRPr="004076BD">
              <w:rPr>
                <w:b/>
                <w:bCs/>
                <w:spacing w:val="-2"/>
              </w:rPr>
              <w:t>ANA</w:t>
            </w:r>
            <w:r w:rsidRPr="004076BD">
              <w:rPr>
                <w:b/>
                <w:bCs/>
                <w:spacing w:val="1"/>
              </w:rPr>
              <w:t>L</w:t>
            </w:r>
            <w:r w:rsidRPr="004076BD">
              <w:rPr>
                <w:b/>
                <w:bCs/>
                <w:spacing w:val="-3"/>
              </w:rPr>
              <w:t>I</w:t>
            </w:r>
            <w:r w:rsidRPr="004076BD">
              <w:rPr>
                <w:b/>
                <w:bCs/>
                <w:spacing w:val="1"/>
              </w:rPr>
              <w:t>S</w:t>
            </w:r>
            <w:r w:rsidRPr="004076BD">
              <w:rPr>
                <w:b/>
                <w:bCs/>
              </w:rPr>
              <w:t xml:space="preserve">I </w:t>
            </w:r>
            <w:r w:rsidRPr="004076BD">
              <w:rPr>
                <w:b/>
                <w:bCs/>
                <w:spacing w:val="1"/>
              </w:rPr>
              <w:t xml:space="preserve"> </w:t>
            </w:r>
            <w:r w:rsidRPr="004076BD">
              <w:rPr>
                <w:b/>
                <w:bCs/>
                <w:spacing w:val="-6"/>
              </w:rPr>
              <w:t>C</w:t>
            </w:r>
            <w:r w:rsidRPr="004076BD">
              <w:rPr>
                <w:b/>
                <w:bCs/>
              </w:rPr>
              <w:t>O</w:t>
            </w:r>
            <w:r w:rsidRPr="004076BD">
              <w:rPr>
                <w:b/>
                <w:bCs/>
                <w:spacing w:val="1"/>
              </w:rPr>
              <w:t>S</w:t>
            </w:r>
            <w:r w:rsidRPr="004076BD">
              <w:rPr>
                <w:b/>
                <w:bCs/>
                <w:spacing w:val="-9"/>
              </w:rPr>
              <w:t>T</w:t>
            </w:r>
            <w:r w:rsidRPr="004076BD">
              <w:rPr>
                <w:b/>
                <w:bCs/>
              </w:rPr>
              <w:t>O</w:t>
            </w:r>
            <w:r w:rsidRPr="004076BD">
              <w:rPr>
                <w:b/>
                <w:bCs/>
                <w:spacing w:val="-2"/>
              </w:rPr>
              <w:t xml:space="preserve"> </w:t>
            </w:r>
            <w:r w:rsidRPr="004076BD">
              <w:rPr>
                <w:b/>
                <w:bCs/>
              </w:rPr>
              <w:t>O</w:t>
            </w:r>
            <w:r w:rsidRPr="004076BD">
              <w:rPr>
                <w:b/>
                <w:bCs/>
                <w:spacing w:val="-2"/>
              </w:rPr>
              <w:t>RAR</w:t>
            </w:r>
            <w:r w:rsidRPr="004076BD">
              <w:rPr>
                <w:b/>
                <w:bCs/>
              </w:rPr>
              <w:t>IO</w:t>
            </w:r>
            <w:r w:rsidRPr="004076BD">
              <w:rPr>
                <w:b/>
                <w:bCs/>
                <w:spacing w:val="-11"/>
              </w:rPr>
              <w:t xml:space="preserve"> </w:t>
            </w:r>
            <w:r w:rsidRPr="004076BD">
              <w:rPr>
                <w:b/>
                <w:bCs/>
                <w:spacing w:val="-2"/>
              </w:rPr>
              <w:t>AU</w:t>
            </w:r>
            <w:r w:rsidRPr="004076BD">
              <w:rPr>
                <w:b/>
                <w:bCs/>
                <w:spacing w:val="-4"/>
              </w:rPr>
              <w:t>T</w:t>
            </w:r>
            <w:r w:rsidRPr="004076BD">
              <w:rPr>
                <w:b/>
                <w:bCs/>
              </w:rPr>
              <w:t>O</w:t>
            </w:r>
            <w:r w:rsidRPr="004076BD">
              <w:rPr>
                <w:b/>
                <w:bCs/>
                <w:spacing w:val="-2"/>
              </w:rPr>
              <w:t>M</w:t>
            </w:r>
            <w:r w:rsidRPr="004076BD">
              <w:rPr>
                <w:b/>
                <w:bCs/>
                <w:spacing w:val="-4"/>
              </w:rPr>
              <w:t>EZZ</w:t>
            </w:r>
            <w:r w:rsidRPr="004076BD">
              <w:rPr>
                <w:b/>
                <w:bCs/>
              </w:rPr>
              <w:t>I</w:t>
            </w:r>
          </w:p>
          <w:p w14:paraId="40B48C01" w14:textId="77777777" w:rsidR="00D91BE6" w:rsidRDefault="00D91BE6" w:rsidP="00AA58A5">
            <w:pPr>
              <w:kinsoku w:val="0"/>
              <w:overflowPunct w:val="0"/>
              <w:spacing w:line="200" w:lineRule="exact"/>
              <w:jc w:val="center"/>
              <w:rPr>
                <w:b/>
                <w:bCs/>
                <w:spacing w:val="1"/>
              </w:rPr>
            </w:pPr>
          </w:p>
        </w:tc>
      </w:tr>
    </w:tbl>
    <w:p w14:paraId="69840D37" w14:textId="77777777" w:rsidR="00D91BE6" w:rsidRDefault="00D91BE6" w:rsidP="00D91BE6">
      <w:pPr>
        <w:kinsoku w:val="0"/>
        <w:overflowPunct w:val="0"/>
        <w:spacing w:line="200" w:lineRule="exact"/>
        <w:rPr>
          <w:rFonts w:asciiTheme="minorHAnsi" w:hAnsiTheme="minorHAnsi"/>
          <w:sz w:val="20"/>
          <w:szCs w:val="20"/>
        </w:rPr>
      </w:pPr>
    </w:p>
    <w:p w14:paraId="09FBF1A4" w14:textId="77777777" w:rsidR="00D91BE6" w:rsidRPr="00143FAB"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3218"/>
        <w:gridCol w:w="2199"/>
        <w:gridCol w:w="1633"/>
        <w:gridCol w:w="1829"/>
        <w:gridCol w:w="903"/>
      </w:tblGrid>
      <w:tr w:rsidR="00D91BE6" w:rsidRPr="00143FAB" w14:paraId="29AFD068"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2171E152" w14:textId="77777777" w:rsidR="00D91BE6" w:rsidRPr="00143FAB" w:rsidRDefault="00D91BE6" w:rsidP="00AA58A5">
            <w:pPr>
              <w:pStyle w:val="TableParagraph"/>
              <w:kinsoku w:val="0"/>
              <w:overflowPunct w:val="0"/>
              <w:spacing w:before="84" w:line="183" w:lineRule="exact"/>
              <w:ind w:left="66"/>
              <w:rPr>
                <w:rFonts w:asciiTheme="minorHAnsi" w:hAnsiTheme="minorHAnsi"/>
              </w:rPr>
            </w:pPr>
            <w:r w:rsidRPr="00143FAB">
              <w:rPr>
                <w:rFonts w:asciiTheme="minorHAnsi" w:hAnsiTheme="minorHAnsi" w:cs="Arial"/>
                <w:spacing w:val="2"/>
                <w:sz w:val="16"/>
                <w:szCs w:val="16"/>
              </w:rPr>
              <w:t>sc</w:t>
            </w:r>
            <w:r w:rsidRPr="00143FAB">
              <w:rPr>
                <w:rFonts w:asciiTheme="minorHAnsi" w:hAnsiTheme="minorHAnsi" w:cs="Arial"/>
                <w:spacing w:val="-2"/>
                <w:sz w:val="16"/>
                <w:szCs w:val="16"/>
              </w:rPr>
              <w:t>he</w:t>
            </w:r>
            <w:r w:rsidRPr="00143FAB">
              <w:rPr>
                <w:rFonts w:asciiTheme="minorHAnsi" w:hAnsiTheme="minorHAnsi" w:cs="Arial"/>
                <w:spacing w:val="3"/>
                <w:sz w:val="16"/>
                <w:szCs w:val="16"/>
              </w:rPr>
              <w:t>d</w:t>
            </w:r>
            <w:r w:rsidRPr="00143FAB">
              <w:rPr>
                <w:rFonts w:asciiTheme="minorHAnsi" w:hAnsiTheme="minorHAnsi" w:cs="Arial"/>
                <w:sz w:val="16"/>
                <w:szCs w:val="16"/>
              </w:rPr>
              <w:t>a</w:t>
            </w:r>
            <w:r w:rsidRPr="00143FAB">
              <w:rPr>
                <w:rFonts w:asciiTheme="minorHAnsi" w:hAnsiTheme="minorHAnsi" w:cs="Arial"/>
                <w:spacing w:val="-12"/>
                <w:sz w:val="16"/>
                <w:szCs w:val="16"/>
              </w:rPr>
              <w:t xml:space="preserve"> </w:t>
            </w:r>
            <w:r w:rsidRPr="00143FAB">
              <w:rPr>
                <w:rFonts w:asciiTheme="minorHAnsi" w:hAnsiTheme="minorHAnsi" w:cs="Arial"/>
                <w:sz w:val="16"/>
                <w:szCs w:val="16"/>
              </w:rPr>
              <w:t>N</w:t>
            </w:r>
            <w:r w:rsidRPr="00143FAB">
              <w:rPr>
                <w:rFonts w:asciiTheme="minorHAnsi" w:hAnsiTheme="minorHAnsi" w:cs="Arial"/>
                <w:spacing w:val="3"/>
                <w:sz w:val="16"/>
                <w:szCs w:val="16"/>
              </w:rPr>
              <w:t>°</w:t>
            </w:r>
            <w:r w:rsidRPr="00143FAB">
              <w:rPr>
                <w:rFonts w:asciiTheme="minorHAnsi" w:hAnsiTheme="minorHAnsi" w:cs="Arial"/>
                <w:spacing w:val="-1"/>
                <w:sz w:val="16"/>
                <w:szCs w:val="16"/>
              </w:rPr>
              <w:t>0</w:t>
            </w:r>
            <w:r w:rsidRPr="00143FAB">
              <w:rPr>
                <w:rFonts w:asciiTheme="minorHAnsi" w:hAnsiTheme="minorHAnsi" w:cs="Arial"/>
                <w:sz w:val="16"/>
                <w:szCs w:val="16"/>
              </w:rPr>
              <w:t>5</w:t>
            </w:r>
          </w:p>
        </w:tc>
        <w:tc>
          <w:tcPr>
            <w:tcW w:w="2199" w:type="dxa"/>
            <w:tcBorders>
              <w:top w:val="single" w:sz="4" w:space="0" w:color="000000"/>
              <w:left w:val="single" w:sz="4" w:space="0" w:color="000000"/>
              <w:bottom w:val="single" w:sz="4" w:space="0" w:color="000000"/>
              <w:right w:val="single" w:sz="4" w:space="0" w:color="000000"/>
            </w:tcBorders>
            <w:shd w:val="clear" w:color="auto" w:fill="C0C0C0"/>
          </w:tcPr>
          <w:p w14:paraId="28DDB7DE" w14:textId="77777777" w:rsidR="00D91BE6" w:rsidRPr="00143FAB" w:rsidRDefault="00D91BE6" w:rsidP="00AA58A5">
            <w:pPr>
              <w:pStyle w:val="TableParagraph"/>
              <w:kinsoku w:val="0"/>
              <w:overflowPunct w:val="0"/>
              <w:spacing w:before="84" w:line="183" w:lineRule="exact"/>
              <w:ind w:left="66"/>
              <w:rPr>
                <w:rFonts w:asciiTheme="minorHAnsi" w:hAnsiTheme="minorHAnsi"/>
              </w:rPr>
            </w:pPr>
            <w:r w:rsidRPr="00143FAB">
              <w:rPr>
                <w:rFonts w:asciiTheme="minorHAnsi" w:hAnsiTheme="minorHAnsi" w:cs="Arial"/>
                <w:sz w:val="16"/>
                <w:szCs w:val="16"/>
              </w:rPr>
              <w:t>A</w:t>
            </w:r>
            <w:r w:rsidRPr="00143FAB">
              <w:rPr>
                <w:rFonts w:asciiTheme="minorHAnsi" w:hAnsiTheme="minorHAnsi" w:cs="Arial"/>
                <w:spacing w:val="-2"/>
                <w:sz w:val="16"/>
                <w:szCs w:val="16"/>
              </w:rPr>
              <w:t>u</w:t>
            </w:r>
            <w:r w:rsidRPr="00143FAB">
              <w:rPr>
                <w:rFonts w:asciiTheme="minorHAnsi" w:hAnsiTheme="minorHAnsi" w:cs="Arial"/>
                <w:spacing w:val="3"/>
                <w:sz w:val="16"/>
                <w:szCs w:val="16"/>
              </w:rPr>
              <w:t>t</w:t>
            </w:r>
            <w:r w:rsidRPr="00143FAB">
              <w:rPr>
                <w:rFonts w:asciiTheme="minorHAnsi" w:hAnsiTheme="minorHAnsi" w:cs="Arial"/>
                <w:spacing w:val="-8"/>
                <w:sz w:val="16"/>
                <w:szCs w:val="16"/>
              </w:rPr>
              <w:t>o</w:t>
            </w:r>
            <w:r w:rsidRPr="00143FAB">
              <w:rPr>
                <w:rFonts w:asciiTheme="minorHAnsi" w:hAnsiTheme="minorHAnsi" w:cs="Arial"/>
                <w:spacing w:val="6"/>
                <w:sz w:val="16"/>
                <w:szCs w:val="16"/>
              </w:rPr>
              <w:t>c</w:t>
            </w:r>
            <w:r w:rsidRPr="00143FAB">
              <w:rPr>
                <w:rFonts w:asciiTheme="minorHAnsi" w:hAnsiTheme="minorHAnsi" w:cs="Arial"/>
                <w:spacing w:val="-2"/>
                <w:sz w:val="16"/>
                <w:szCs w:val="16"/>
              </w:rPr>
              <w:t>o</w:t>
            </w:r>
            <w:r w:rsidRPr="00143FAB">
              <w:rPr>
                <w:rFonts w:asciiTheme="minorHAnsi" w:hAnsiTheme="minorHAnsi" w:cs="Arial"/>
                <w:spacing w:val="2"/>
                <w:sz w:val="16"/>
                <w:szCs w:val="16"/>
              </w:rPr>
              <w:t>m</w:t>
            </w:r>
            <w:r w:rsidRPr="00143FAB">
              <w:rPr>
                <w:rFonts w:asciiTheme="minorHAnsi" w:hAnsiTheme="minorHAnsi" w:cs="Arial"/>
                <w:spacing w:val="3"/>
                <w:sz w:val="16"/>
                <w:szCs w:val="16"/>
              </w:rPr>
              <w:t>p</w:t>
            </w:r>
            <w:r w:rsidRPr="00143FAB">
              <w:rPr>
                <w:rFonts w:asciiTheme="minorHAnsi" w:hAnsiTheme="minorHAnsi" w:cs="Arial"/>
                <w:spacing w:val="-2"/>
                <w:sz w:val="16"/>
                <w:szCs w:val="16"/>
              </w:rPr>
              <w:t>a</w:t>
            </w:r>
            <w:r w:rsidRPr="00143FAB">
              <w:rPr>
                <w:rFonts w:asciiTheme="minorHAnsi" w:hAnsiTheme="minorHAnsi" w:cs="Arial"/>
                <w:spacing w:val="-1"/>
                <w:sz w:val="16"/>
                <w:szCs w:val="16"/>
              </w:rPr>
              <w:t>t</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3"/>
                <w:sz w:val="16"/>
                <w:szCs w:val="16"/>
              </w:rPr>
              <w:t>t</w:t>
            </w:r>
            <w:r w:rsidRPr="00143FAB">
              <w:rPr>
                <w:rFonts w:asciiTheme="minorHAnsi" w:hAnsiTheme="minorHAnsi" w:cs="Arial"/>
                <w:spacing w:val="-2"/>
                <w:sz w:val="16"/>
                <w:szCs w:val="16"/>
              </w:rPr>
              <w:t>o</w:t>
            </w:r>
            <w:r w:rsidRPr="00143FAB">
              <w:rPr>
                <w:rFonts w:asciiTheme="minorHAnsi" w:hAnsiTheme="minorHAnsi" w:cs="Arial"/>
                <w:spacing w:val="4"/>
                <w:sz w:val="16"/>
                <w:szCs w:val="16"/>
              </w:rPr>
              <w:t>r</w:t>
            </w:r>
            <w:r w:rsidRPr="00143FAB">
              <w:rPr>
                <w:rFonts w:asciiTheme="minorHAnsi" w:hAnsiTheme="minorHAnsi" w:cs="Arial"/>
                <w:sz w:val="16"/>
                <w:szCs w:val="16"/>
              </w:rPr>
              <w:t>e</w:t>
            </w:r>
            <w:r w:rsidRPr="00143FAB">
              <w:rPr>
                <w:rFonts w:asciiTheme="minorHAnsi" w:hAnsiTheme="minorHAnsi" w:cs="Arial"/>
                <w:spacing w:val="30"/>
                <w:sz w:val="16"/>
                <w:szCs w:val="16"/>
              </w:rPr>
              <w:t xml:space="preserve"> </w:t>
            </w:r>
            <w:r w:rsidRPr="00143FAB">
              <w:rPr>
                <w:rFonts w:asciiTheme="minorHAnsi" w:hAnsiTheme="minorHAnsi" w:cs="Arial"/>
                <w:spacing w:val="3"/>
                <w:sz w:val="16"/>
                <w:szCs w:val="16"/>
              </w:rPr>
              <w:t>d</w:t>
            </w:r>
            <w:r w:rsidRPr="00143FAB">
              <w:rPr>
                <w:rFonts w:asciiTheme="minorHAnsi" w:hAnsiTheme="minorHAnsi" w:cs="Arial"/>
                <w:sz w:val="16"/>
                <w:szCs w:val="16"/>
              </w:rPr>
              <w:t>a</w:t>
            </w:r>
            <w:r w:rsidRPr="00143FAB">
              <w:rPr>
                <w:rFonts w:asciiTheme="minorHAnsi" w:hAnsiTheme="minorHAnsi" w:cs="Arial"/>
                <w:spacing w:val="36"/>
                <w:sz w:val="16"/>
                <w:szCs w:val="16"/>
              </w:rPr>
              <w:t xml:space="preserve"> </w:t>
            </w:r>
            <w:r w:rsidRPr="00143FAB">
              <w:rPr>
                <w:rFonts w:asciiTheme="minorHAnsi" w:hAnsiTheme="minorHAnsi" w:cs="Arial"/>
                <w:spacing w:val="-2"/>
                <w:sz w:val="16"/>
                <w:szCs w:val="16"/>
              </w:rPr>
              <w:t>1</w:t>
            </w:r>
            <w:r w:rsidRPr="00143FAB">
              <w:rPr>
                <w:rFonts w:asciiTheme="minorHAnsi" w:hAnsiTheme="minorHAnsi" w:cs="Arial"/>
                <w:spacing w:val="3"/>
                <w:sz w:val="16"/>
                <w:szCs w:val="16"/>
              </w:rPr>
              <w:t>8</w:t>
            </w:r>
            <w:r w:rsidRPr="00143FAB">
              <w:rPr>
                <w:rFonts w:asciiTheme="minorHAnsi" w:hAnsiTheme="minorHAnsi" w:cs="Arial"/>
                <w:spacing w:val="-1"/>
                <w:sz w:val="16"/>
                <w:szCs w:val="16"/>
              </w:rPr>
              <w:t>.</w:t>
            </w:r>
            <w:r w:rsidRPr="00143FAB">
              <w:rPr>
                <w:rFonts w:asciiTheme="minorHAnsi" w:hAnsiTheme="minorHAnsi" w:cs="Arial"/>
                <w:spacing w:val="-3"/>
                <w:sz w:val="16"/>
                <w:szCs w:val="16"/>
              </w:rPr>
              <w:t>m</w:t>
            </w:r>
            <w:r w:rsidRPr="00143FAB">
              <w:rPr>
                <w:rFonts w:asciiTheme="minorHAnsi" w:hAnsiTheme="minorHAnsi" w:cs="Arial"/>
                <w:sz w:val="16"/>
                <w:szCs w:val="16"/>
              </w:rPr>
              <w:t>c</w:t>
            </w:r>
          </w:p>
        </w:tc>
        <w:tc>
          <w:tcPr>
            <w:tcW w:w="1633" w:type="dxa"/>
            <w:tcBorders>
              <w:top w:val="single" w:sz="4" w:space="0" w:color="000000"/>
              <w:left w:val="single" w:sz="4" w:space="0" w:color="000000"/>
              <w:bottom w:val="single" w:sz="4" w:space="0" w:color="000000"/>
              <w:right w:val="single" w:sz="4" w:space="0" w:color="000000"/>
            </w:tcBorders>
            <w:shd w:val="clear" w:color="auto" w:fill="C0C0C0"/>
          </w:tcPr>
          <w:p w14:paraId="5CE39883" w14:textId="77777777" w:rsidR="00D91BE6" w:rsidRPr="00143F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225EC3C4" w14:textId="77777777" w:rsidR="00D91BE6" w:rsidRPr="00143F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2888F871" w14:textId="77777777" w:rsidR="00D91BE6" w:rsidRPr="00143FAB" w:rsidRDefault="00D91BE6" w:rsidP="00AA58A5">
            <w:pPr>
              <w:rPr>
                <w:rFonts w:asciiTheme="minorHAnsi" w:hAnsiTheme="minorHAnsi"/>
              </w:rPr>
            </w:pPr>
          </w:p>
        </w:tc>
      </w:tr>
      <w:tr w:rsidR="00D91BE6" w:rsidRPr="00143FAB" w14:paraId="65581C87" w14:textId="77777777" w:rsidTr="00AA58A5">
        <w:trPr>
          <w:trHeight w:hRule="exact" w:val="284"/>
        </w:trPr>
        <w:tc>
          <w:tcPr>
            <w:tcW w:w="3218" w:type="dxa"/>
            <w:tcBorders>
              <w:top w:val="single" w:sz="4" w:space="0" w:color="000000"/>
              <w:left w:val="single" w:sz="4" w:space="0" w:color="000000"/>
              <w:bottom w:val="single" w:sz="4" w:space="0" w:color="000000"/>
              <w:right w:val="single" w:sz="4" w:space="0" w:color="000000"/>
            </w:tcBorders>
          </w:tcPr>
          <w:p w14:paraId="58DAF8F3" w14:textId="77777777" w:rsidR="00D91BE6" w:rsidRPr="00143F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638D73F1" w14:textId="77777777" w:rsidR="00D91BE6" w:rsidRPr="00143F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44A5D372" w14:textId="77777777" w:rsidR="00D91BE6" w:rsidRPr="00143F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28AD8FA9" w14:textId="77777777" w:rsidR="00D91BE6" w:rsidRPr="00143F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256D18AB" w14:textId="77777777" w:rsidR="00D91BE6" w:rsidRPr="00143FAB" w:rsidRDefault="00D91BE6" w:rsidP="00AA58A5">
            <w:pPr>
              <w:rPr>
                <w:rFonts w:asciiTheme="minorHAnsi" w:hAnsiTheme="minorHAnsi"/>
              </w:rPr>
            </w:pPr>
          </w:p>
        </w:tc>
      </w:tr>
      <w:tr w:rsidR="00D91BE6" w:rsidRPr="00143FAB" w14:paraId="6A768819"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004B6108" w14:textId="77777777" w:rsidR="00D91BE6" w:rsidRPr="00143FAB" w:rsidRDefault="00D91BE6" w:rsidP="00AA58A5">
            <w:pPr>
              <w:pStyle w:val="TableParagraph"/>
              <w:kinsoku w:val="0"/>
              <w:overflowPunct w:val="0"/>
              <w:spacing w:before="84" w:line="183" w:lineRule="exact"/>
              <w:ind w:right="3"/>
              <w:jc w:val="center"/>
              <w:rPr>
                <w:rFonts w:asciiTheme="minorHAnsi" w:hAnsiTheme="minorHAnsi"/>
              </w:rPr>
            </w:pPr>
            <w:r w:rsidRPr="00143FAB">
              <w:rPr>
                <w:rFonts w:asciiTheme="minorHAnsi" w:hAnsiTheme="minorHAnsi" w:cs="Arial"/>
                <w:b/>
                <w:bCs/>
                <w:spacing w:val="3"/>
                <w:sz w:val="16"/>
                <w:szCs w:val="16"/>
              </w:rPr>
              <w:t>T</w:t>
            </w:r>
            <w:r w:rsidRPr="00143FAB">
              <w:rPr>
                <w:rFonts w:asciiTheme="minorHAnsi" w:hAnsiTheme="minorHAnsi" w:cs="Arial"/>
                <w:b/>
                <w:bCs/>
                <w:spacing w:val="-1"/>
                <w:sz w:val="16"/>
                <w:szCs w:val="16"/>
              </w:rPr>
              <w:t>ipolo</w:t>
            </w:r>
            <w:r w:rsidRPr="00143FAB">
              <w:rPr>
                <w:rFonts w:asciiTheme="minorHAnsi" w:hAnsiTheme="minorHAnsi" w:cs="Arial"/>
                <w:b/>
                <w:bCs/>
                <w:spacing w:val="3"/>
                <w:sz w:val="16"/>
                <w:szCs w:val="16"/>
              </w:rPr>
              <w:t>g</w:t>
            </w:r>
            <w:r w:rsidRPr="00143FAB">
              <w:rPr>
                <w:rFonts w:asciiTheme="minorHAnsi" w:hAnsiTheme="minorHAnsi" w:cs="Arial"/>
                <w:b/>
                <w:bCs/>
                <w:spacing w:val="-1"/>
                <w:sz w:val="16"/>
                <w:szCs w:val="16"/>
              </w:rPr>
              <w:t>i</w:t>
            </w:r>
            <w:r w:rsidRPr="00143FAB">
              <w:rPr>
                <w:rFonts w:asciiTheme="minorHAnsi" w:hAnsiTheme="minorHAnsi" w:cs="Arial"/>
                <w:b/>
                <w:bCs/>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66D6184A" w14:textId="77777777" w:rsidR="00D91BE6" w:rsidRPr="00143FAB" w:rsidRDefault="00D91BE6" w:rsidP="00AA58A5">
            <w:pPr>
              <w:pStyle w:val="TableParagraph"/>
              <w:kinsoku w:val="0"/>
              <w:overflowPunct w:val="0"/>
              <w:spacing w:before="84" w:line="183" w:lineRule="exact"/>
              <w:ind w:left="632"/>
              <w:rPr>
                <w:rFonts w:asciiTheme="minorHAnsi" w:hAnsiTheme="minorHAnsi"/>
              </w:rPr>
            </w:pPr>
            <w:r w:rsidRPr="00143FAB">
              <w:rPr>
                <w:rFonts w:asciiTheme="minorHAnsi" w:hAnsiTheme="minorHAnsi" w:cs="Arial"/>
                <w:b/>
                <w:bCs/>
                <w:spacing w:val="3"/>
                <w:sz w:val="16"/>
                <w:szCs w:val="16"/>
              </w:rPr>
              <w:t>v</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lu</w:t>
            </w:r>
            <w:r w:rsidRPr="00143FAB">
              <w:rPr>
                <w:rFonts w:asciiTheme="minorHAnsi" w:hAnsiTheme="minorHAnsi" w:cs="Arial"/>
                <w:b/>
                <w:bCs/>
                <w:sz w:val="16"/>
                <w:szCs w:val="16"/>
              </w:rPr>
              <w:t>t</w:t>
            </w:r>
            <w:r w:rsidRPr="00143FAB">
              <w:rPr>
                <w:rFonts w:asciiTheme="minorHAnsi" w:hAnsiTheme="minorHAnsi" w:cs="Arial"/>
                <w:b/>
                <w:bCs/>
                <w:spacing w:val="-3"/>
                <w:sz w:val="16"/>
                <w:szCs w:val="16"/>
              </w:rPr>
              <w:t>a</w:t>
            </w:r>
            <w:r w:rsidRPr="00143FAB">
              <w:rPr>
                <w:rFonts w:asciiTheme="minorHAnsi" w:hAnsiTheme="minorHAnsi" w:cs="Arial"/>
                <w:b/>
                <w:bCs/>
                <w:spacing w:val="2"/>
                <w:sz w:val="16"/>
                <w:szCs w:val="16"/>
              </w:rPr>
              <w:t>z</w:t>
            </w:r>
            <w:r w:rsidRPr="00143FAB">
              <w:rPr>
                <w:rFonts w:asciiTheme="minorHAnsi" w:hAnsiTheme="minorHAnsi" w:cs="Arial"/>
                <w:b/>
                <w:bCs/>
                <w:spacing w:val="3"/>
                <w:sz w:val="16"/>
                <w:szCs w:val="16"/>
              </w:rPr>
              <w:t>i</w:t>
            </w:r>
            <w:r w:rsidRPr="00143FAB">
              <w:rPr>
                <w:rFonts w:asciiTheme="minorHAnsi" w:hAnsiTheme="minorHAnsi" w:cs="Arial"/>
                <w:b/>
                <w:bCs/>
                <w:spacing w:val="-1"/>
                <w:sz w:val="16"/>
                <w:szCs w:val="16"/>
              </w:rPr>
              <w:t>on</w:t>
            </w:r>
            <w:r w:rsidRPr="00143FAB">
              <w:rPr>
                <w:rFonts w:asciiTheme="minorHAnsi" w:hAnsiTheme="minorHAnsi" w:cs="Arial"/>
                <w:b/>
                <w:bCs/>
                <w:spacing w:val="3"/>
                <w:sz w:val="16"/>
                <w:szCs w:val="16"/>
              </w:rPr>
              <w:t>e</w:t>
            </w:r>
            <w:r w:rsidRPr="00143FAB">
              <w:rPr>
                <w:rFonts w:asciiTheme="minorHAnsi" w:hAnsiTheme="minorHAnsi" w:cs="Arial"/>
                <w:b/>
                <w:bCs/>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3E6ECB6A" w14:textId="77777777" w:rsidR="00D91BE6" w:rsidRPr="00143FAB" w:rsidRDefault="00D91BE6" w:rsidP="00AA58A5">
            <w:pPr>
              <w:pStyle w:val="TableParagraph"/>
              <w:kinsoku w:val="0"/>
              <w:overflowPunct w:val="0"/>
              <w:spacing w:before="84" w:line="183" w:lineRule="exact"/>
              <w:jc w:val="center"/>
              <w:rPr>
                <w:rFonts w:asciiTheme="minorHAnsi" w:hAnsiTheme="minorHAnsi"/>
              </w:rPr>
            </w:pPr>
            <w:r w:rsidRPr="00143FAB">
              <w:rPr>
                <w:rFonts w:asciiTheme="minorHAnsi" w:hAnsiTheme="minorHAnsi" w:cs="Arial"/>
                <w:b/>
                <w:bCs/>
                <w:spacing w:val="-1"/>
                <w:sz w:val="16"/>
                <w:szCs w:val="16"/>
              </w:rPr>
              <w:t>D</w:t>
            </w:r>
            <w:r w:rsidRPr="00143FAB">
              <w:rPr>
                <w:rFonts w:asciiTheme="minorHAnsi" w:hAnsiTheme="minorHAnsi" w:cs="Arial"/>
                <w:b/>
                <w:bCs/>
                <w:spacing w:val="-3"/>
                <w:sz w:val="16"/>
                <w:szCs w:val="16"/>
              </w:rPr>
              <w:t>a</w:t>
            </w:r>
            <w:r w:rsidRPr="00143FAB">
              <w:rPr>
                <w:rFonts w:asciiTheme="minorHAnsi" w:hAnsiTheme="minorHAnsi" w:cs="Arial"/>
                <w:b/>
                <w:bCs/>
                <w:sz w:val="16"/>
                <w:szCs w:val="16"/>
              </w:rPr>
              <w:t>ti</w:t>
            </w:r>
          </w:p>
        </w:tc>
        <w:tc>
          <w:tcPr>
            <w:tcW w:w="1829" w:type="dxa"/>
            <w:tcBorders>
              <w:top w:val="single" w:sz="4" w:space="0" w:color="000000"/>
              <w:left w:val="single" w:sz="4" w:space="0" w:color="000000"/>
              <w:bottom w:val="single" w:sz="4" w:space="0" w:color="000000"/>
              <w:right w:val="single" w:sz="4" w:space="0" w:color="000000"/>
            </w:tcBorders>
          </w:tcPr>
          <w:p w14:paraId="3B7E8563" w14:textId="77777777" w:rsidR="00D91BE6" w:rsidRPr="00143FAB" w:rsidRDefault="00D91BE6" w:rsidP="00AA58A5">
            <w:pPr>
              <w:pStyle w:val="TableParagraph"/>
              <w:kinsoku w:val="0"/>
              <w:overflowPunct w:val="0"/>
              <w:spacing w:before="84" w:line="183" w:lineRule="exact"/>
              <w:ind w:right="4"/>
              <w:jc w:val="center"/>
              <w:rPr>
                <w:rFonts w:asciiTheme="minorHAnsi" w:hAnsiTheme="minorHAnsi"/>
              </w:rPr>
            </w:pPr>
            <w:r w:rsidRPr="00143FAB">
              <w:rPr>
                <w:rFonts w:asciiTheme="minorHAnsi" w:hAnsiTheme="minorHAnsi" w:cs="Arial"/>
                <w:b/>
                <w:bCs/>
                <w:spacing w:val="-3"/>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e</w:t>
            </w:r>
            <w:r w:rsidRPr="00143FAB">
              <w:rPr>
                <w:rFonts w:asciiTheme="minorHAnsi" w:hAnsiTheme="minorHAnsi" w:cs="Arial"/>
                <w:b/>
                <w:bCs/>
                <w:sz w:val="16"/>
                <w:szCs w:val="16"/>
              </w:rPr>
              <w:t>ff.</w:t>
            </w:r>
          </w:p>
        </w:tc>
        <w:tc>
          <w:tcPr>
            <w:tcW w:w="903" w:type="dxa"/>
            <w:tcBorders>
              <w:top w:val="single" w:sz="4" w:space="0" w:color="000000"/>
              <w:left w:val="single" w:sz="4" w:space="0" w:color="000000"/>
              <w:bottom w:val="single" w:sz="4" w:space="0" w:color="000000"/>
              <w:right w:val="single" w:sz="4" w:space="0" w:color="000000"/>
            </w:tcBorders>
          </w:tcPr>
          <w:p w14:paraId="7FD005AC" w14:textId="77777777" w:rsidR="00D91BE6" w:rsidRPr="00143FAB" w:rsidRDefault="00D91BE6" w:rsidP="00AA58A5">
            <w:pPr>
              <w:rPr>
                <w:rFonts w:asciiTheme="minorHAnsi" w:hAnsiTheme="minorHAnsi"/>
              </w:rPr>
            </w:pPr>
          </w:p>
        </w:tc>
      </w:tr>
      <w:tr w:rsidR="00D91BE6" w:rsidRPr="00143FAB" w14:paraId="30E7651B"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0502795"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8"/>
                <w:sz w:val="16"/>
                <w:szCs w:val="16"/>
              </w:rPr>
              <w:t>o</w:t>
            </w:r>
            <w:r w:rsidRPr="00143FAB">
              <w:rPr>
                <w:rFonts w:asciiTheme="minorHAnsi" w:hAnsiTheme="minorHAnsi" w:cs="Arial"/>
                <w:spacing w:val="2"/>
                <w:sz w:val="16"/>
                <w:szCs w:val="16"/>
              </w:rPr>
              <w:t>s</w:t>
            </w:r>
            <w:r w:rsidRPr="00143FAB">
              <w:rPr>
                <w:rFonts w:asciiTheme="minorHAnsi" w:hAnsiTheme="minorHAnsi" w:cs="Arial"/>
                <w:spacing w:val="3"/>
                <w:sz w:val="16"/>
                <w:szCs w:val="16"/>
              </w:rPr>
              <w:t>t</w:t>
            </w:r>
            <w:r w:rsidRPr="00143FAB">
              <w:rPr>
                <w:rFonts w:asciiTheme="minorHAnsi" w:hAnsiTheme="minorHAnsi" w:cs="Arial"/>
                <w:sz w:val="16"/>
                <w:szCs w:val="16"/>
              </w:rPr>
              <w:t>o</w:t>
            </w:r>
            <w:r w:rsidRPr="00143FAB">
              <w:rPr>
                <w:rFonts w:asciiTheme="minorHAnsi" w:hAnsiTheme="minorHAnsi" w:cs="Arial"/>
                <w:spacing w:val="-7"/>
                <w:sz w:val="16"/>
                <w:szCs w:val="16"/>
              </w:rPr>
              <w:t xml:space="preserve"> </w:t>
            </w:r>
            <w:r w:rsidRPr="00143FAB">
              <w:rPr>
                <w:rFonts w:asciiTheme="minorHAnsi" w:hAnsiTheme="minorHAnsi" w:cs="Arial"/>
                <w:spacing w:val="3"/>
                <w:sz w:val="16"/>
                <w:szCs w:val="16"/>
              </w:rPr>
              <w:t>d</w:t>
            </w:r>
            <w:r w:rsidRPr="00143FAB">
              <w:rPr>
                <w:rFonts w:asciiTheme="minorHAnsi" w:hAnsiTheme="minorHAnsi" w:cs="Arial"/>
                <w:sz w:val="16"/>
                <w:szCs w:val="16"/>
              </w:rPr>
              <w:t>i</w:t>
            </w:r>
            <w:r w:rsidRPr="00143FAB">
              <w:rPr>
                <w:rFonts w:asciiTheme="minorHAnsi" w:hAnsiTheme="minorHAnsi" w:cs="Arial"/>
                <w:spacing w:val="-4"/>
                <w:sz w:val="16"/>
                <w:szCs w:val="16"/>
              </w:rPr>
              <w:t xml:space="preserve"> </w:t>
            </w:r>
            <w:r w:rsidRPr="00143FAB">
              <w:rPr>
                <w:rFonts w:asciiTheme="minorHAnsi" w:hAnsiTheme="minorHAnsi" w:cs="Arial"/>
                <w:spacing w:val="-8"/>
                <w:sz w:val="16"/>
                <w:szCs w:val="16"/>
              </w:rPr>
              <w:t>a</w:t>
            </w:r>
            <w:r w:rsidRPr="00143FAB">
              <w:rPr>
                <w:rFonts w:asciiTheme="minorHAnsi" w:hAnsiTheme="minorHAnsi" w:cs="Arial"/>
                <w:spacing w:val="6"/>
                <w:sz w:val="16"/>
                <w:szCs w:val="16"/>
              </w:rPr>
              <w:t>c</w:t>
            </w:r>
            <w:r w:rsidRPr="00143FAB">
              <w:rPr>
                <w:rFonts w:asciiTheme="minorHAnsi" w:hAnsiTheme="minorHAnsi" w:cs="Arial"/>
                <w:spacing w:val="-2"/>
                <w:sz w:val="16"/>
                <w:szCs w:val="16"/>
              </w:rPr>
              <w:t>q</w:t>
            </w:r>
            <w:r w:rsidRPr="00143FAB">
              <w:rPr>
                <w:rFonts w:asciiTheme="minorHAnsi" w:hAnsiTheme="minorHAnsi" w:cs="Arial"/>
                <w:spacing w:val="3"/>
                <w:sz w:val="16"/>
                <w:szCs w:val="16"/>
              </w:rPr>
              <w:t>u</w:t>
            </w:r>
            <w:r w:rsidRPr="00143FAB">
              <w:rPr>
                <w:rFonts w:asciiTheme="minorHAnsi" w:hAnsiTheme="minorHAnsi" w:cs="Arial"/>
                <w:spacing w:val="-2"/>
                <w:sz w:val="16"/>
                <w:szCs w:val="16"/>
              </w:rPr>
              <w:t>i</w:t>
            </w:r>
            <w:r w:rsidRPr="00143FAB">
              <w:rPr>
                <w:rFonts w:asciiTheme="minorHAnsi" w:hAnsiTheme="minorHAnsi" w:cs="Arial"/>
                <w:spacing w:val="2"/>
                <w:sz w:val="16"/>
                <w:szCs w:val="16"/>
              </w:rPr>
              <w:t>s</w:t>
            </w:r>
            <w:r w:rsidRPr="00143FAB">
              <w:rPr>
                <w:rFonts w:asciiTheme="minorHAnsi" w:hAnsiTheme="minorHAnsi" w:cs="Arial"/>
                <w:spacing w:val="3"/>
                <w:sz w:val="16"/>
                <w:szCs w:val="16"/>
              </w:rPr>
              <w:t>t</w:t>
            </w:r>
            <w:r w:rsidRPr="00143FAB">
              <w:rPr>
                <w:rFonts w:asciiTheme="minorHAnsi" w:hAnsiTheme="minorHAnsi" w:cs="Arial"/>
                <w:sz w:val="16"/>
                <w:szCs w:val="16"/>
              </w:rPr>
              <w:t xml:space="preserve">o </w:t>
            </w:r>
            <w:r w:rsidRPr="00143FAB">
              <w:rPr>
                <w:rFonts w:asciiTheme="minorHAnsi" w:hAnsiTheme="minorHAnsi" w:cs="Arial"/>
                <w:spacing w:val="-2"/>
                <w:sz w:val="16"/>
                <w:szCs w:val="16"/>
              </w:rPr>
              <w:t>ab</w:t>
            </w:r>
            <w:r w:rsidRPr="00143FAB">
              <w:rPr>
                <w:rFonts w:asciiTheme="minorHAnsi" w:hAnsiTheme="minorHAnsi" w:cs="Arial"/>
                <w:spacing w:val="3"/>
                <w:sz w:val="16"/>
                <w:szCs w:val="16"/>
              </w:rPr>
              <w:t>b</w:t>
            </w:r>
            <w:r w:rsidRPr="00143FAB">
              <w:rPr>
                <w:rFonts w:asciiTheme="minorHAnsi" w:hAnsiTheme="minorHAnsi" w:cs="Arial"/>
                <w:spacing w:val="-2"/>
                <w:sz w:val="16"/>
                <w:szCs w:val="16"/>
              </w:rPr>
              <w:t>a</w:t>
            </w:r>
            <w:r w:rsidRPr="00143FAB">
              <w:rPr>
                <w:rFonts w:asciiTheme="minorHAnsi" w:hAnsiTheme="minorHAnsi" w:cs="Arial"/>
                <w:spacing w:val="-1"/>
                <w:sz w:val="16"/>
                <w:szCs w:val="16"/>
              </w:rPr>
              <w:t>t</w:t>
            </w:r>
            <w:r w:rsidRPr="00143FAB">
              <w:rPr>
                <w:rFonts w:asciiTheme="minorHAnsi" w:hAnsiTheme="minorHAnsi" w:cs="Arial"/>
                <w:spacing w:val="3"/>
                <w:sz w:val="16"/>
                <w:szCs w:val="16"/>
              </w:rPr>
              <w:t>t</w:t>
            </w:r>
            <w:r w:rsidRPr="00143FAB">
              <w:rPr>
                <w:rFonts w:asciiTheme="minorHAnsi" w:hAnsiTheme="minorHAnsi" w:cs="Arial"/>
                <w:spacing w:val="-2"/>
                <w:sz w:val="16"/>
                <w:szCs w:val="16"/>
              </w:rPr>
              <w:t>u</w:t>
            </w:r>
            <w:r w:rsidRPr="00143FAB">
              <w:rPr>
                <w:rFonts w:asciiTheme="minorHAnsi" w:hAnsiTheme="minorHAnsi" w:cs="Arial"/>
                <w:spacing w:val="3"/>
                <w:sz w:val="16"/>
                <w:szCs w:val="16"/>
              </w:rPr>
              <w:t>t</w:t>
            </w:r>
            <w:r w:rsidRPr="00143FAB">
              <w:rPr>
                <w:rFonts w:asciiTheme="minorHAnsi" w:hAnsiTheme="minorHAnsi" w:cs="Arial"/>
                <w:sz w:val="16"/>
                <w:szCs w:val="16"/>
              </w:rPr>
              <w:t>o</w:t>
            </w:r>
            <w:r w:rsidRPr="00143FAB">
              <w:rPr>
                <w:rFonts w:asciiTheme="minorHAnsi" w:hAnsiTheme="minorHAnsi" w:cs="Arial"/>
                <w:spacing w:val="-7"/>
                <w:sz w:val="16"/>
                <w:szCs w:val="16"/>
              </w:rPr>
              <w:t xml:space="preserve"> </w:t>
            </w:r>
          </w:p>
        </w:tc>
        <w:tc>
          <w:tcPr>
            <w:tcW w:w="2199" w:type="dxa"/>
            <w:tcBorders>
              <w:top w:val="single" w:sz="4" w:space="0" w:color="000000"/>
              <w:left w:val="single" w:sz="4" w:space="0" w:color="000000"/>
              <w:bottom w:val="single" w:sz="4" w:space="0" w:color="000000"/>
              <w:right w:val="single" w:sz="4" w:space="0" w:color="000000"/>
            </w:tcBorders>
          </w:tcPr>
          <w:p w14:paraId="7E0B6CAC"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1754F1C1" w14:textId="77777777" w:rsidR="00D91BE6" w:rsidRPr="00143FAB" w:rsidRDefault="00D91BE6" w:rsidP="00AA58A5">
            <w:pPr>
              <w:pStyle w:val="TableParagraph"/>
              <w:kinsoku w:val="0"/>
              <w:overflowPunct w:val="0"/>
              <w:spacing w:before="69" w:line="183" w:lineRule="exact"/>
              <w:ind w:left="1026"/>
              <w:rPr>
                <w:rFonts w:asciiTheme="minorHAnsi" w:hAnsiTheme="minorHAnsi" w:cs="Arial"/>
                <w:sz w:val="16"/>
                <w:szCs w:val="16"/>
              </w:rPr>
            </w:pPr>
            <w:r w:rsidRPr="00143FAB">
              <w:rPr>
                <w:rFonts w:asciiTheme="minorHAnsi" w:hAnsiTheme="minorHAnsi" w:cs="Arial"/>
                <w:sz w:val="16"/>
                <w:szCs w:val="16"/>
              </w:rPr>
              <w:t xml:space="preserve">         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30CB48EA" w14:textId="77777777" w:rsidR="00D91BE6" w:rsidRPr="00143FAB" w:rsidRDefault="00D91BE6" w:rsidP="00AA58A5">
            <w:pPr>
              <w:pStyle w:val="TableParagraph"/>
              <w:kinsoku w:val="0"/>
              <w:overflowPunct w:val="0"/>
              <w:spacing w:before="69" w:line="183" w:lineRule="exact"/>
              <w:ind w:left="843" w:right="846"/>
              <w:jc w:val="center"/>
              <w:rPr>
                <w:rFonts w:asciiTheme="minorHAnsi" w:hAnsiTheme="minorHAnsi"/>
              </w:rPr>
            </w:pPr>
            <w:r w:rsidRPr="00143FAB">
              <w:rPr>
                <w:rFonts w:asciiTheme="minorHAnsi" w:hAnsiTheme="minorHAnsi" w:cs="Arial"/>
                <w:b/>
                <w:bCs/>
                <w:sz w:val="16"/>
                <w:szCs w:val="16"/>
              </w:rPr>
              <w:t>a</w:t>
            </w:r>
          </w:p>
        </w:tc>
        <w:tc>
          <w:tcPr>
            <w:tcW w:w="903" w:type="dxa"/>
            <w:tcBorders>
              <w:top w:val="single" w:sz="4" w:space="0" w:color="000000"/>
              <w:left w:val="single" w:sz="4" w:space="0" w:color="000000"/>
              <w:bottom w:val="single" w:sz="4" w:space="0" w:color="000000"/>
              <w:right w:val="single" w:sz="4" w:space="0" w:color="000000"/>
            </w:tcBorders>
          </w:tcPr>
          <w:p w14:paraId="01B8FDA5" w14:textId="77777777" w:rsidR="00D91BE6" w:rsidRPr="00143FAB" w:rsidRDefault="00D91BE6" w:rsidP="00AA58A5">
            <w:pPr>
              <w:rPr>
                <w:rFonts w:asciiTheme="minorHAnsi" w:hAnsiTheme="minorHAnsi"/>
              </w:rPr>
            </w:pPr>
          </w:p>
        </w:tc>
      </w:tr>
      <w:tr w:rsidR="00D91BE6" w:rsidRPr="00143FAB" w14:paraId="40FDCD53"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381E7F33"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pacing w:val="3"/>
                <w:sz w:val="16"/>
                <w:szCs w:val="16"/>
              </w:rPr>
              <w:t>p</w:t>
            </w:r>
            <w:r w:rsidRPr="00143FAB">
              <w:rPr>
                <w:rFonts w:asciiTheme="minorHAnsi" w:hAnsiTheme="minorHAnsi" w:cs="Arial"/>
                <w:spacing w:val="-8"/>
                <w:sz w:val="16"/>
                <w:szCs w:val="16"/>
              </w:rPr>
              <w:t>o</w:t>
            </w:r>
            <w:r w:rsidRPr="00143FAB">
              <w:rPr>
                <w:rFonts w:asciiTheme="minorHAnsi" w:hAnsiTheme="minorHAnsi" w:cs="Arial"/>
                <w:sz w:val="16"/>
                <w:szCs w:val="16"/>
              </w:rPr>
              <w:t>r</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3"/>
                <w:sz w:val="16"/>
                <w:szCs w:val="16"/>
              </w:rPr>
              <w:t>t</w:t>
            </w:r>
            <w:r w:rsidRPr="00143FAB">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05028F76"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pacing w:val="-2"/>
                <w:sz w:val="16"/>
                <w:szCs w:val="16"/>
              </w:rPr>
              <w:t>q</w:t>
            </w:r>
            <w:r w:rsidRPr="00143FAB">
              <w:rPr>
                <w:rFonts w:asciiTheme="minorHAnsi" w:hAnsiTheme="minorHAnsi" w:cs="Arial"/>
                <w:spacing w:val="-1"/>
                <w:sz w:val="16"/>
                <w:szCs w:val="16"/>
              </w:rPr>
              <w:t>.</w:t>
            </w:r>
            <w:r w:rsidRPr="00143FAB">
              <w:rPr>
                <w:rFonts w:asciiTheme="minorHAnsi" w:hAnsiTheme="minorHAnsi" w:cs="Arial"/>
                <w:spacing w:val="3"/>
                <w:sz w:val="16"/>
                <w:szCs w:val="16"/>
              </w:rPr>
              <w:t>l</w:t>
            </w:r>
            <w:r w:rsidRPr="00143FAB">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4E4663BB" w14:textId="77777777" w:rsidR="00D91BE6" w:rsidRPr="00143FAB" w:rsidRDefault="00D91BE6" w:rsidP="00AA58A5">
            <w:pPr>
              <w:pStyle w:val="TableParagraph"/>
              <w:kinsoku w:val="0"/>
              <w:overflowPunct w:val="0"/>
              <w:spacing w:before="69"/>
              <w:ind w:right="65"/>
              <w:jc w:val="right"/>
              <w:rPr>
                <w:rFonts w:asciiTheme="minorHAnsi" w:hAnsiTheme="minorHAnsi" w:cs="Arial"/>
                <w:sz w:val="16"/>
                <w:szCs w:val="16"/>
              </w:rPr>
            </w:pPr>
            <w:r w:rsidRPr="00143FAB">
              <w:rPr>
                <w:rFonts w:asciiTheme="minorHAnsi" w:hAnsiTheme="minorHAnsi" w:cs="Arial"/>
                <w:sz w:val="16"/>
                <w:szCs w:val="16"/>
              </w:rPr>
              <w:t>80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7D6CC9CE" w14:textId="77777777" w:rsidR="00D91BE6" w:rsidRPr="00143FAB" w:rsidRDefault="00D91BE6" w:rsidP="00AA58A5">
            <w:pPr>
              <w:pStyle w:val="TableParagraph"/>
              <w:kinsoku w:val="0"/>
              <w:overflowPunct w:val="0"/>
              <w:spacing w:before="69"/>
              <w:ind w:left="838" w:right="842"/>
              <w:jc w:val="center"/>
              <w:rPr>
                <w:rFonts w:asciiTheme="minorHAnsi" w:hAnsiTheme="minorHAnsi"/>
              </w:rPr>
            </w:pPr>
            <w:r w:rsidRPr="00143FAB">
              <w:rPr>
                <w:rFonts w:asciiTheme="minorHAnsi" w:hAnsiTheme="minorHAnsi" w:cs="Arial"/>
                <w:b/>
                <w:bCs/>
                <w:sz w:val="16"/>
                <w:szCs w:val="16"/>
              </w:rPr>
              <w:t>b</w:t>
            </w:r>
          </w:p>
        </w:tc>
        <w:tc>
          <w:tcPr>
            <w:tcW w:w="903" w:type="dxa"/>
            <w:tcBorders>
              <w:top w:val="single" w:sz="4" w:space="0" w:color="000000"/>
              <w:left w:val="single" w:sz="4" w:space="0" w:color="000000"/>
              <w:bottom w:val="single" w:sz="4" w:space="0" w:color="000000"/>
              <w:right w:val="single" w:sz="4" w:space="0" w:color="000000"/>
            </w:tcBorders>
          </w:tcPr>
          <w:p w14:paraId="5186F1F9" w14:textId="77777777" w:rsidR="00D91BE6" w:rsidRPr="00143FAB" w:rsidRDefault="00D91BE6" w:rsidP="00AA58A5">
            <w:pPr>
              <w:rPr>
                <w:rFonts w:asciiTheme="minorHAnsi" w:hAnsiTheme="minorHAnsi"/>
              </w:rPr>
            </w:pPr>
          </w:p>
        </w:tc>
      </w:tr>
      <w:tr w:rsidR="00D91BE6" w:rsidRPr="00143FAB" w14:paraId="4DD85C14"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3BACA42"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3"/>
                <w:sz w:val="16"/>
                <w:szCs w:val="16"/>
              </w:rPr>
              <w:t>p</w:t>
            </w:r>
            <w:r w:rsidRPr="00143FAB">
              <w:rPr>
                <w:rFonts w:asciiTheme="minorHAnsi" w:hAnsiTheme="minorHAnsi" w:cs="Arial"/>
                <w:spacing w:val="-8"/>
                <w:sz w:val="16"/>
                <w:szCs w:val="16"/>
              </w:rPr>
              <w:t>e</w:t>
            </w:r>
            <w:r w:rsidRPr="00143FAB">
              <w:rPr>
                <w:rFonts w:asciiTheme="minorHAnsi" w:hAnsiTheme="minorHAnsi" w:cs="Arial"/>
                <w:sz w:val="16"/>
                <w:szCs w:val="16"/>
              </w:rPr>
              <w:t>r</w:t>
            </w:r>
            <w:r w:rsidRPr="00143FAB">
              <w:rPr>
                <w:rFonts w:asciiTheme="minorHAnsi" w:hAnsiTheme="minorHAnsi" w:cs="Arial"/>
                <w:spacing w:val="7"/>
                <w:sz w:val="16"/>
                <w:szCs w:val="16"/>
              </w:rPr>
              <w:t>c</w:t>
            </w:r>
            <w:r w:rsidRPr="00143FAB">
              <w:rPr>
                <w:rFonts w:asciiTheme="minorHAnsi" w:hAnsiTheme="minorHAnsi" w:cs="Arial"/>
                <w:spacing w:val="-8"/>
                <w:sz w:val="16"/>
                <w:szCs w:val="16"/>
              </w:rPr>
              <w:t>o</w:t>
            </w:r>
            <w:r w:rsidRPr="00143FAB">
              <w:rPr>
                <w:rFonts w:asciiTheme="minorHAnsi" w:hAnsiTheme="minorHAnsi" w:cs="Arial"/>
                <w:spacing w:val="4"/>
                <w:sz w:val="16"/>
                <w:szCs w:val="16"/>
              </w:rPr>
              <w:t>rr</w:t>
            </w:r>
            <w:r w:rsidRPr="00143FAB">
              <w:rPr>
                <w:rFonts w:asciiTheme="minorHAnsi" w:hAnsiTheme="minorHAnsi" w:cs="Arial"/>
                <w:spacing w:val="-2"/>
                <w:sz w:val="16"/>
                <w:szCs w:val="16"/>
              </w:rPr>
              <w:t>en</w:t>
            </w:r>
            <w:r w:rsidRPr="00143FAB">
              <w:rPr>
                <w:rFonts w:asciiTheme="minorHAnsi" w:hAnsiTheme="minorHAnsi" w:cs="Arial"/>
                <w:spacing w:val="2"/>
                <w:sz w:val="16"/>
                <w:szCs w:val="16"/>
              </w:rPr>
              <w:t>z</w:t>
            </w:r>
            <w:r w:rsidRPr="00143FAB">
              <w:rPr>
                <w:rFonts w:asciiTheme="minorHAnsi" w:hAnsiTheme="minorHAnsi" w:cs="Arial"/>
                <w:sz w:val="16"/>
                <w:szCs w:val="16"/>
              </w:rPr>
              <w:t>a</w:t>
            </w:r>
            <w:r w:rsidRPr="00143FAB">
              <w:rPr>
                <w:rFonts w:asciiTheme="minorHAnsi" w:hAnsiTheme="minorHAnsi" w:cs="Arial"/>
                <w:spacing w:val="33"/>
                <w:sz w:val="16"/>
                <w:szCs w:val="16"/>
              </w:rPr>
              <w:t xml:space="preserve"> </w:t>
            </w:r>
            <w:r w:rsidRPr="00143FAB">
              <w:rPr>
                <w:rFonts w:asciiTheme="minorHAnsi" w:hAnsiTheme="minorHAnsi" w:cs="Arial"/>
                <w:spacing w:val="2"/>
                <w:sz w:val="16"/>
                <w:szCs w:val="16"/>
              </w:rPr>
              <w:t>m</w:t>
            </w:r>
            <w:r w:rsidRPr="00143FAB">
              <w:rPr>
                <w:rFonts w:asciiTheme="minorHAnsi" w:hAnsiTheme="minorHAnsi" w:cs="Arial"/>
                <w:spacing w:val="-2"/>
                <w:sz w:val="16"/>
                <w:szCs w:val="16"/>
              </w:rPr>
              <w:t>e</w:t>
            </w:r>
            <w:r w:rsidRPr="00143FAB">
              <w:rPr>
                <w:rFonts w:asciiTheme="minorHAnsi" w:hAnsiTheme="minorHAnsi" w:cs="Arial"/>
                <w:spacing w:val="3"/>
                <w:sz w:val="16"/>
                <w:szCs w:val="16"/>
              </w:rPr>
              <w:t>di</w:t>
            </w:r>
            <w:r w:rsidRPr="00143FAB">
              <w:rPr>
                <w:rFonts w:asciiTheme="minorHAnsi" w:hAnsiTheme="minorHAnsi" w:cs="Arial"/>
                <w:sz w:val="16"/>
                <w:szCs w:val="16"/>
              </w:rPr>
              <w:t>a</w:t>
            </w:r>
          </w:p>
        </w:tc>
        <w:tc>
          <w:tcPr>
            <w:tcW w:w="2199" w:type="dxa"/>
            <w:tcBorders>
              <w:top w:val="single" w:sz="4" w:space="0" w:color="000000"/>
              <w:left w:val="single" w:sz="4" w:space="0" w:color="000000"/>
              <w:bottom w:val="single" w:sz="4" w:space="0" w:color="000000"/>
              <w:right w:val="single" w:sz="4" w:space="0" w:color="000000"/>
            </w:tcBorders>
          </w:tcPr>
          <w:p w14:paraId="0FEE2F67"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1"/>
                <w:sz w:val="16"/>
                <w:szCs w:val="16"/>
              </w:rPr>
              <w:t>Km</w:t>
            </w:r>
          </w:p>
        </w:tc>
        <w:tc>
          <w:tcPr>
            <w:tcW w:w="1633" w:type="dxa"/>
            <w:tcBorders>
              <w:top w:val="single" w:sz="4" w:space="0" w:color="000000"/>
              <w:left w:val="single" w:sz="4" w:space="0" w:color="000000"/>
              <w:bottom w:val="single" w:sz="4" w:space="0" w:color="000000"/>
              <w:right w:val="single" w:sz="4" w:space="0" w:color="000000"/>
            </w:tcBorders>
          </w:tcPr>
          <w:p w14:paraId="3F9D4BB3" w14:textId="77777777" w:rsidR="00D91BE6" w:rsidRPr="00143FAB" w:rsidRDefault="00D91BE6" w:rsidP="00AA58A5">
            <w:pPr>
              <w:pStyle w:val="TableParagraph"/>
              <w:kinsoku w:val="0"/>
              <w:overflowPunct w:val="0"/>
              <w:spacing w:before="65"/>
              <w:ind w:left="1069"/>
              <w:rPr>
                <w:rFonts w:asciiTheme="minorHAnsi" w:hAnsiTheme="minorHAnsi" w:cs="Arial"/>
                <w:sz w:val="16"/>
                <w:szCs w:val="16"/>
              </w:rPr>
            </w:pPr>
            <w:r w:rsidRPr="00143FAB">
              <w:rPr>
                <w:rFonts w:asciiTheme="minorHAnsi" w:hAnsiTheme="minorHAnsi" w:cs="Arial"/>
                <w:spacing w:val="-2"/>
                <w:sz w:val="16"/>
                <w:szCs w:val="16"/>
              </w:rPr>
              <w:t>15</w:t>
            </w:r>
            <w:r w:rsidRPr="00143FAB">
              <w:rPr>
                <w:rFonts w:asciiTheme="minorHAnsi" w:hAnsiTheme="minorHAnsi" w:cs="Arial"/>
                <w:spacing w:val="3"/>
                <w:sz w:val="16"/>
                <w:szCs w:val="16"/>
              </w:rPr>
              <w:t>.</w:t>
            </w:r>
            <w:r w:rsidRPr="00143FAB">
              <w:rPr>
                <w:rFonts w:asciiTheme="minorHAnsi" w:hAnsiTheme="minorHAnsi" w:cs="Arial"/>
                <w:spacing w:val="-2"/>
                <w:sz w:val="16"/>
                <w:szCs w:val="16"/>
              </w:rPr>
              <w:t>0</w:t>
            </w:r>
            <w:r w:rsidRPr="00143FAB">
              <w:rPr>
                <w:rFonts w:asciiTheme="minorHAnsi" w:hAnsiTheme="minorHAnsi" w:cs="Arial"/>
                <w:spacing w:val="3"/>
                <w:sz w:val="16"/>
                <w:szCs w:val="16"/>
              </w:rPr>
              <w:t>0</w:t>
            </w:r>
            <w:r w:rsidRPr="00143FAB">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106DDE3C" w14:textId="77777777" w:rsidR="00D91BE6" w:rsidRPr="00143FAB" w:rsidRDefault="00D91BE6" w:rsidP="00AA58A5">
            <w:pPr>
              <w:pStyle w:val="TableParagraph"/>
              <w:kinsoku w:val="0"/>
              <w:overflowPunct w:val="0"/>
              <w:spacing w:before="65"/>
              <w:ind w:left="843" w:right="846"/>
              <w:jc w:val="center"/>
              <w:rPr>
                <w:rFonts w:asciiTheme="minorHAnsi" w:hAnsiTheme="minorHAnsi"/>
              </w:rPr>
            </w:pPr>
            <w:r w:rsidRPr="00143FAB">
              <w:rPr>
                <w:rFonts w:asciiTheme="minorHAnsi" w:hAnsiTheme="minorHAnsi" w:cs="Arial"/>
                <w:b/>
                <w:bCs/>
                <w:sz w:val="16"/>
                <w:szCs w:val="16"/>
              </w:rPr>
              <w:t>c</w:t>
            </w:r>
          </w:p>
        </w:tc>
        <w:tc>
          <w:tcPr>
            <w:tcW w:w="903" w:type="dxa"/>
            <w:tcBorders>
              <w:top w:val="single" w:sz="4" w:space="0" w:color="000000"/>
              <w:left w:val="single" w:sz="4" w:space="0" w:color="000000"/>
              <w:bottom w:val="single" w:sz="4" w:space="0" w:color="000000"/>
              <w:right w:val="single" w:sz="4" w:space="0" w:color="000000"/>
            </w:tcBorders>
          </w:tcPr>
          <w:p w14:paraId="61F34CDB" w14:textId="77777777" w:rsidR="00D91BE6" w:rsidRPr="00143FAB" w:rsidRDefault="00D91BE6" w:rsidP="00AA58A5">
            <w:pPr>
              <w:rPr>
                <w:rFonts w:asciiTheme="minorHAnsi" w:hAnsiTheme="minorHAnsi"/>
              </w:rPr>
            </w:pPr>
          </w:p>
        </w:tc>
      </w:tr>
      <w:tr w:rsidR="00D91BE6" w:rsidRPr="00143FAB" w14:paraId="47218DD6"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0514209"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23"/>
                <w:sz w:val="16"/>
                <w:szCs w:val="16"/>
              </w:rPr>
              <w:t xml:space="preserve"> </w:t>
            </w:r>
            <w:r w:rsidRPr="00143FAB">
              <w:rPr>
                <w:rFonts w:asciiTheme="minorHAnsi" w:hAnsiTheme="minorHAnsi" w:cs="Arial"/>
                <w:spacing w:val="6"/>
                <w:sz w:val="16"/>
                <w:szCs w:val="16"/>
              </w:rPr>
              <w:t>c</w:t>
            </w:r>
            <w:r w:rsidRPr="00143FAB">
              <w:rPr>
                <w:rFonts w:asciiTheme="minorHAnsi" w:hAnsiTheme="minorHAnsi" w:cs="Arial"/>
                <w:spacing w:val="-2"/>
                <w:sz w:val="16"/>
                <w:szCs w:val="16"/>
              </w:rPr>
              <w:t>a</w:t>
            </w:r>
            <w:r w:rsidRPr="00143FAB">
              <w:rPr>
                <w:rFonts w:asciiTheme="minorHAnsi" w:hAnsiTheme="minorHAnsi" w:cs="Arial"/>
                <w:sz w:val="16"/>
                <w:szCs w:val="16"/>
              </w:rPr>
              <w:t>r</w:t>
            </w:r>
            <w:r w:rsidRPr="00143FAB">
              <w:rPr>
                <w:rFonts w:asciiTheme="minorHAnsi" w:hAnsiTheme="minorHAnsi" w:cs="Arial"/>
                <w:spacing w:val="3"/>
                <w:sz w:val="16"/>
                <w:szCs w:val="16"/>
              </w:rPr>
              <w:t>b</w:t>
            </w:r>
            <w:r w:rsidRPr="00143FAB">
              <w:rPr>
                <w:rFonts w:asciiTheme="minorHAnsi" w:hAnsiTheme="minorHAnsi" w:cs="Arial"/>
                <w:spacing w:val="-2"/>
                <w:sz w:val="16"/>
                <w:szCs w:val="16"/>
              </w:rPr>
              <w:t>u</w:t>
            </w:r>
            <w:r w:rsidRPr="00143FAB">
              <w:rPr>
                <w:rFonts w:asciiTheme="minorHAnsi" w:hAnsiTheme="minorHAnsi" w:cs="Arial"/>
                <w:spacing w:val="4"/>
                <w:sz w:val="16"/>
                <w:szCs w:val="16"/>
              </w:rPr>
              <w:t>r</w:t>
            </w:r>
            <w:r w:rsidRPr="00143FAB">
              <w:rPr>
                <w:rFonts w:asciiTheme="minorHAnsi" w:hAnsiTheme="minorHAnsi" w:cs="Arial"/>
                <w:spacing w:val="-2"/>
                <w:sz w:val="16"/>
                <w:szCs w:val="16"/>
              </w:rPr>
              <w:t>an</w:t>
            </w:r>
            <w:r w:rsidRPr="00143FAB">
              <w:rPr>
                <w:rFonts w:asciiTheme="minorHAnsi" w:hAnsiTheme="minorHAnsi" w:cs="Arial"/>
                <w:spacing w:val="3"/>
                <w:sz w:val="16"/>
                <w:szCs w:val="16"/>
              </w:rPr>
              <w:t>t</w:t>
            </w:r>
            <w:r w:rsidRPr="00143FAB">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485F13C8"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l</w:t>
            </w:r>
            <w:r w:rsidRPr="00143FAB">
              <w:rPr>
                <w:rFonts w:asciiTheme="minorHAnsi" w:hAnsiTheme="minorHAnsi" w:cs="Arial"/>
                <w:spacing w:val="-1"/>
                <w:sz w:val="16"/>
                <w:szCs w:val="16"/>
              </w:rPr>
              <w:t>t</w:t>
            </w:r>
            <w:r w:rsidRPr="00143FAB">
              <w:rPr>
                <w:rFonts w:asciiTheme="minorHAnsi" w:hAnsiTheme="minorHAnsi" w:cs="Arial"/>
                <w:spacing w:val="3"/>
                <w:sz w:val="16"/>
                <w:szCs w:val="16"/>
              </w:rPr>
              <w:t>/</w:t>
            </w:r>
            <w:r w:rsidRPr="00143FAB">
              <w:rPr>
                <w:rFonts w:asciiTheme="minorHAnsi" w:hAnsiTheme="minorHAnsi" w:cs="Arial"/>
                <w:spacing w:val="-3"/>
                <w:sz w:val="16"/>
                <w:szCs w:val="16"/>
              </w:rPr>
              <w:t>k</w:t>
            </w:r>
            <w:r w:rsidRPr="00143FAB">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0286C890" w14:textId="77777777" w:rsidR="00D91BE6" w:rsidRPr="00143FAB" w:rsidRDefault="00D91BE6" w:rsidP="00AA58A5">
            <w:pPr>
              <w:pStyle w:val="TableParagraph"/>
              <w:kinsoku w:val="0"/>
              <w:overflowPunct w:val="0"/>
              <w:spacing w:before="69" w:line="183" w:lineRule="exact"/>
              <w:ind w:right="64"/>
              <w:jc w:val="right"/>
              <w:rPr>
                <w:rFonts w:asciiTheme="minorHAnsi" w:hAnsiTheme="minorHAnsi" w:cs="Arial"/>
                <w:sz w:val="16"/>
                <w:szCs w:val="16"/>
              </w:rPr>
            </w:pPr>
            <w:r w:rsidRPr="00143FAB">
              <w:rPr>
                <w:rFonts w:asciiTheme="minorHAnsi" w:hAnsiTheme="minorHAnsi" w:cs="Arial"/>
                <w:spacing w:val="-2"/>
                <w:w w:val="95"/>
                <w:sz w:val="16"/>
                <w:szCs w:val="16"/>
              </w:rPr>
              <w:t>0</w:t>
            </w:r>
            <w:r w:rsidRPr="00143FAB">
              <w:rPr>
                <w:rFonts w:asciiTheme="minorHAnsi" w:hAnsiTheme="minorHAnsi" w:cs="Arial"/>
                <w:spacing w:val="-1"/>
                <w:w w:val="95"/>
                <w:sz w:val="16"/>
                <w:szCs w:val="16"/>
              </w:rPr>
              <w:t>,</w:t>
            </w:r>
            <w:r w:rsidRPr="00143FAB">
              <w:rPr>
                <w:rFonts w:asciiTheme="minorHAnsi" w:hAnsiTheme="minorHAnsi" w:cs="Arial"/>
                <w:spacing w:val="2"/>
                <w:w w:val="95"/>
                <w:sz w:val="16"/>
                <w:szCs w:val="16"/>
              </w:rPr>
              <w:t>4</w:t>
            </w:r>
            <w:r w:rsidRPr="00143FAB">
              <w:rPr>
                <w:rFonts w:asciiTheme="minorHAnsi" w:hAnsiTheme="minorHAnsi" w:cs="Arial"/>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07C8E334" w14:textId="77777777" w:rsidR="00D91BE6" w:rsidRPr="00143FAB" w:rsidRDefault="00D91BE6" w:rsidP="00AA58A5">
            <w:pPr>
              <w:pStyle w:val="TableParagraph"/>
              <w:kinsoku w:val="0"/>
              <w:overflowPunct w:val="0"/>
              <w:spacing w:before="69" w:line="183" w:lineRule="exact"/>
              <w:ind w:left="838" w:right="842"/>
              <w:jc w:val="center"/>
              <w:rPr>
                <w:rFonts w:asciiTheme="minorHAnsi" w:hAnsiTheme="minorHAnsi"/>
              </w:rPr>
            </w:pPr>
            <w:r w:rsidRPr="00143FAB">
              <w:rPr>
                <w:rFonts w:asciiTheme="minorHAnsi" w:hAnsiTheme="minorHAnsi" w:cs="Arial"/>
                <w:b/>
                <w:bCs/>
                <w:sz w:val="16"/>
                <w:szCs w:val="16"/>
              </w:rPr>
              <w:t>d</w:t>
            </w:r>
          </w:p>
        </w:tc>
        <w:tc>
          <w:tcPr>
            <w:tcW w:w="903" w:type="dxa"/>
            <w:tcBorders>
              <w:top w:val="single" w:sz="4" w:space="0" w:color="000000"/>
              <w:left w:val="single" w:sz="4" w:space="0" w:color="000000"/>
              <w:bottom w:val="single" w:sz="4" w:space="0" w:color="000000"/>
              <w:right w:val="single" w:sz="4" w:space="0" w:color="000000"/>
            </w:tcBorders>
          </w:tcPr>
          <w:p w14:paraId="40C0FFC9" w14:textId="77777777" w:rsidR="00D91BE6" w:rsidRPr="00143FAB" w:rsidRDefault="00D91BE6" w:rsidP="00AA58A5">
            <w:pPr>
              <w:rPr>
                <w:rFonts w:asciiTheme="minorHAnsi" w:hAnsiTheme="minorHAnsi"/>
              </w:rPr>
            </w:pPr>
          </w:p>
        </w:tc>
      </w:tr>
      <w:tr w:rsidR="00D91BE6" w:rsidRPr="00143FAB" w14:paraId="7837BD08"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D4B34C3"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3"/>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19"/>
                <w:sz w:val="16"/>
                <w:szCs w:val="16"/>
              </w:rPr>
              <w:t xml:space="preserve"> </w:t>
            </w:r>
            <w:r w:rsidRPr="00143FAB">
              <w:rPr>
                <w:rFonts w:asciiTheme="minorHAnsi" w:hAnsiTheme="minorHAnsi" w:cs="Arial"/>
                <w:spacing w:val="-3"/>
                <w:sz w:val="16"/>
                <w:szCs w:val="16"/>
              </w:rPr>
              <w:t>o</w:t>
            </w:r>
            <w:r w:rsidRPr="00143FAB">
              <w:rPr>
                <w:rFonts w:asciiTheme="minorHAnsi" w:hAnsiTheme="minorHAnsi" w:cs="Arial"/>
                <w:spacing w:val="3"/>
                <w:sz w:val="16"/>
                <w:szCs w:val="16"/>
              </w:rPr>
              <w:t>li</w:t>
            </w:r>
            <w:r w:rsidRPr="00143FAB">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79341DDD"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4"/>
                <w:sz w:val="16"/>
                <w:szCs w:val="16"/>
              </w:rPr>
              <w:t>k</w:t>
            </w:r>
            <w:r w:rsidRPr="00143FAB">
              <w:rPr>
                <w:rFonts w:asciiTheme="minorHAnsi" w:hAnsiTheme="minorHAnsi" w:cs="Arial"/>
                <w:spacing w:val="-3"/>
                <w:sz w:val="16"/>
                <w:szCs w:val="16"/>
              </w:rPr>
              <w:t>g</w:t>
            </w:r>
            <w:r w:rsidRPr="00143FAB">
              <w:rPr>
                <w:rFonts w:asciiTheme="minorHAnsi" w:hAnsiTheme="minorHAnsi" w:cs="Arial"/>
                <w:spacing w:val="3"/>
                <w:sz w:val="16"/>
                <w:szCs w:val="16"/>
              </w:rPr>
              <w:t>.</w:t>
            </w:r>
            <w:r w:rsidRPr="00143FAB">
              <w:rPr>
                <w:rFonts w:asciiTheme="minorHAnsi" w:hAnsiTheme="minorHAnsi" w:cs="Arial"/>
                <w:spacing w:val="-1"/>
                <w:sz w:val="16"/>
                <w:szCs w:val="16"/>
              </w:rPr>
              <w:t>/</w:t>
            </w:r>
            <w:r w:rsidRPr="00143FAB">
              <w:rPr>
                <w:rFonts w:asciiTheme="minorHAnsi" w:hAnsiTheme="minorHAnsi" w:cs="Arial"/>
                <w:spacing w:val="2"/>
                <w:sz w:val="16"/>
                <w:szCs w:val="16"/>
              </w:rPr>
              <w:t>k</w:t>
            </w:r>
            <w:r w:rsidRPr="00143FAB">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5F6A9F65" w14:textId="77777777" w:rsidR="00D91BE6" w:rsidRPr="00143FAB" w:rsidRDefault="00D91BE6" w:rsidP="00AA58A5">
            <w:pPr>
              <w:pStyle w:val="TableParagraph"/>
              <w:kinsoku w:val="0"/>
              <w:overflowPunct w:val="0"/>
              <w:spacing w:before="69" w:line="183" w:lineRule="exact"/>
              <w:ind w:right="65"/>
              <w:jc w:val="right"/>
              <w:rPr>
                <w:rFonts w:asciiTheme="minorHAnsi" w:hAnsiTheme="minorHAnsi" w:cs="Arial"/>
                <w:sz w:val="16"/>
                <w:szCs w:val="16"/>
              </w:rPr>
            </w:pPr>
            <w:r w:rsidRPr="00143FAB">
              <w:rPr>
                <w:rFonts w:asciiTheme="minorHAnsi" w:hAnsiTheme="minorHAnsi" w:cs="Arial"/>
                <w:spacing w:val="-2"/>
                <w:w w:val="95"/>
                <w:sz w:val="16"/>
                <w:szCs w:val="16"/>
              </w:rPr>
              <w:t>0</w:t>
            </w:r>
            <w:r w:rsidRPr="00143FAB">
              <w:rPr>
                <w:rFonts w:asciiTheme="minorHAnsi" w:hAnsiTheme="minorHAnsi" w:cs="Arial"/>
                <w:spacing w:val="-1"/>
                <w:w w:val="95"/>
                <w:sz w:val="16"/>
                <w:szCs w:val="16"/>
              </w:rPr>
              <w:t>,</w:t>
            </w:r>
            <w:r w:rsidRPr="00143FAB">
              <w:rPr>
                <w:rFonts w:asciiTheme="minorHAnsi" w:hAnsiTheme="minorHAnsi" w:cs="Arial"/>
                <w:spacing w:val="2"/>
                <w:w w:val="95"/>
                <w:sz w:val="16"/>
                <w:szCs w:val="16"/>
              </w:rPr>
              <w:t>0</w:t>
            </w:r>
            <w:r w:rsidRPr="00143FAB">
              <w:rPr>
                <w:rFonts w:asciiTheme="minorHAnsi" w:hAnsiTheme="minorHAnsi" w:cs="Arial"/>
                <w:spacing w:val="-2"/>
                <w:w w:val="95"/>
                <w:sz w:val="16"/>
                <w:szCs w:val="16"/>
              </w:rPr>
              <w:t>0</w:t>
            </w:r>
            <w:r w:rsidRPr="00143FAB">
              <w:rPr>
                <w:rFonts w:asciiTheme="minorHAnsi" w:hAnsiTheme="minorHAnsi" w:cs="Arial"/>
                <w:w w:val="95"/>
                <w:sz w:val="16"/>
                <w:szCs w:val="16"/>
              </w:rPr>
              <w:t>2</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1871C620" w14:textId="77777777" w:rsidR="00D91BE6" w:rsidRPr="00143FAB" w:rsidRDefault="00D91BE6" w:rsidP="00AA58A5">
            <w:pPr>
              <w:pStyle w:val="TableParagraph"/>
              <w:kinsoku w:val="0"/>
              <w:overflowPunct w:val="0"/>
              <w:spacing w:before="69" w:line="183" w:lineRule="exact"/>
              <w:ind w:left="843" w:right="846"/>
              <w:jc w:val="center"/>
              <w:rPr>
                <w:rFonts w:asciiTheme="minorHAnsi" w:hAnsiTheme="minorHAnsi"/>
              </w:rPr>
            </w:pPr>
            <w:r w:rsidRPr="00143FAB">
              <w:rPr>
                <w:rFonts w:asciiTheme="minorHAnsi" w:hAnsiTheme="minorHAnsi" w:cs="Arial"/>
                <w:b/>
                <w:bCs/>
                <w:sz w:val="16"/>
                <w:szCs w:val="16"/>
              </w:rPr>
              <w:t>e</w:t>
            </w:r>
          </w:p>
        </w:tc>
        <w:tc>
          <w:tcPr>
            <w:tcW w:w="903" w:type="dxa"/>
            <w:tcBorders>
              <w:top w:val="single" w:sz="4" w:space="0" w:color="000000"/>
              <w:left w:val="single" w:sz="4" w:space="0" w:color="000000"/>
              <w:bottom w:val="single" w:sz="4" w:space="0" w:color="000000"/>
              <w:right w:val="single" w:sz="4" w:space="0" w:color="000000"/>
            </w:tcBorders>
          </w:tcPr>
          <w:p w14:paraId="5FCA8AB2" w14:textId="77777777" w:rsidR="00D91BE6" w:rsidRPr="00143FAB" w:rsidRDefault="00D91BE6" w:rsidP="00AA58A5">
            <w:pPr>
              <w:rPr>
                <w:rFonts w:asciiTheme="minorHAnsi" w:hAnsiTheme="minorHAnsi"/>
              </w:rPr>
            </w:pPr>
          </w:p>
        </w:tc>
      </w:tr>
      <w:tr w:rsidR="00D91BE6" w:rsidRPr="00143FAB" w14:paraId="3565F72A"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D5BCB1A" w14:textId="77777777" w:rsidR="00D91BE6" w:rsidRPr="00143FAB" w:rsidRDefault="00D91BE6" w:rsidP="00AA58A5">
            <w:pPr>
              <w:pStyle w:val="TableParagraph"/>
              <w:kinsoku w:val="0"/>
              <w:overflowPunct w:val="0"/>
              <w:spacing w:before="70"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w:t>
            </w:r>
            <w:r>
              <w:rPr>
                <w:rFonts w:asciiTheme="minorHAnsi" w:hAnsiTheme="minorHAnsi" w:cs="Arial"/>
                <w:spacing w:val="-3"/>
                <w:sz w:val="16"/>
                <w:szCs w:val="16"/>
              </w:rPr>
              <w:t>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16"/>
                <w:sz w:val="16"/>
                <w:szCs w:val="16"/>
              </w:rPr>
              <w:t xml:space="preserve"> </w:t>
            </w:r>
            <w:r w:rsidRPr="00143FAB">
              <w:rPr>
                <w:rFonts w:asciiTheme="minorHAnsi" w:hAnsiTheme="minorHAnsi" w:cs="Arial"/>
                <w:spacing w:val="3"/>
                <w:sz w:val="16"/>
                <w:szCs w:val="16"/>
              </w:rPr>
              <w:t>g</w:t>
            </w:r>
            <w:r w:rsidRPr="00143FAB">
              <w:rPr>
                <w:rFonts w:asciiTheme="minorHAnsi" w:hAnsiTheme="minorHAnsi" w:cs="Arial"/>
                <w:spacing w:val="-2"/>
                <w:sz w:val="16"/>
                <w:szCs w:val="16"/>
              </w:rPr>
              <w:t>o</w:t>
            </w:r>
            <w:r w:rsidRPr="00143FAB">
              <w:rPr>
                <w:rFonts w:asciiTheme="minorHAnsi" w:hAnsiTheme="minorHAnsi" w:cs="Arial"/>
                <w:spacing w:val="2"/>
                <w:sz w:val="16"/>
                <w:szCs w:val="16"/>
              </w:rPr>
              <w:t>mm</w:t>
            </w:r>
            <w:r w:rsidRPr="00143FAB">
              <w:rPr>
                <w:rFonts w:asciiTheme="minorHAnsi" w:hAnsiTheme="minorHAnsi" w:cs="Arial"/>
                <w:sz w:val="16"/>
                <w:szCs w:val="16"/>
              </w:rPr>
              <w:t>e</w:t>
            </w:r>
          </w:p>
        </w:tc>
        <w:tc>
          <w:tcPr>
            <w:tcW w:w="2199" w:type="dxa"/>
            <w:tcBorders>
              <w:top w:val="single" w:sz="4" w:space="0" w:color="000000"/>
              <w:left w:val="single" w:sz="4" w:space="0" w:color="000000"/>
              <w:bottom w:val="single" w:sz="4" w:space="0" w:color="000000"/>
              <w:right w:val="single" w:sz="4" w:space="0" w:color="000000"/>
            </w:tcBorders>
          </w:tcPr>
          <w:p w14:paraId="158B6D34" w14:textId="77777777" w:rsidR="00D91BE6" w:rsidRPr="00143FAB" w:rsidRDefault="00D91BE6" w:rsidP="00AA58A5">
            <w:pPr>
              <w:pStyle w:val="TableParagraph"/>
              <w:kinsoku w:val="0"/>
              <w:overflowPunct w:val="0"/>
              <w:spacing w:before="70" w:line="183" w:lineRule="exact"/>
              <w:ind w:left="66"/>
              <w:rPr>
                <w:rFonts w:asciiTheme="minorHAnsi" w:hAnsiTheme="minorHAnsi"/>
              </w:rPr>
            </w:pPr>
            <w:r w:rsidRPr="00143FAB">
              <w:rPr>
                <w:rFonts w:asciiTheme="minorHAnsi" w:hAnsiTheme="minorHAnsi" w:cs="Arial"/>
                <w:spacing w:val="-2"/>
                <w:sz w:val="16"/>
                <w:szCs w:val="16"/>
              </w:rPr>
              <w:t>n</w:t>
            </w:r>
            <w:r w:rsidRPr="00143FAB">
              <w:rPr>
                <w:rFonts w:asciiTheme="minorHAnsi" w:hAnsiTheme="minorHAnsi" w:cs="Arial"/>
                <w:spacing w:val="-1"/>
                <w:sz w:val="16"/>
                <w:szCs w:val="16"/>
              </w:rPr>
              <w:t>°</w:t>
            </w:r>
            <w:r w:rsidRPr="00143FAB">
              <w:rPr>
                <w:rFonts w:asciiTheme="minorHAnsi" w:hAnsiTheme="minorHAnsi" w:cs="Arial"/>
                <w:spacing w:val="3"/>
                <w:sz w:val="16"/>
                <w:szCs w:val="16"/>
              </w:rPr>
              <w:t>/</w:t>
            </w:r>
            <w:r w:rsidRPr="00143FAB">
              <w:rPr>
                <w:rFonts w:asciiTheme="minorHAnsi" w:hAnsiTheme="minorHAnsi" w:cs="Arial"/>
                <w:spacing w:val="2"/>
                <w:sz w:val="16"/>
                <w:szCs w:val="16"/>
              </w:rPr>
              <w:t>k</w:t>
            </w:r>
            <w:r w:rsidRPr="00143FAB">
              <w:rPr>
                <w:rFonts w:asciiTheme="minorHAnsi" w:hAnsiTheme="minorHAnsi" w:cs="Arial"/>
                <w:sz w:val="16"/>
                <w:szCs w:val="16"/>
              </w:rPr>
              <w:t>m</w:t>
            </w:r>
          </w:p>
        </w:tc>
        <w:tc>
          <w:tcPr>
            <w:tcW w:w="1633" w:type="dxa"/>
            <w:tcBorders>
              <w:top w:val="single" w:sz="4" w:space="0" w:color="000000"/>
              <w:left w:val="single" w:sz="4" w:space="0" w:color="000000"/>
              <w:bottom w:val="single" w:sz="4" w:space="0" w:color="000000"/>
              <w:right w:val="single" w:sz="4" w:space="0" w:color="000000"/>
            </w:tcBorders>
          </w:tcPr>
          <w:p w14:paraId="20E925AE" w14:textId="77777777" w:rsidR="00D91BE6" w:rsidRPr="00143FAB" w:rsidRDefault="00D91BE6" w:rsidP="00AA58A5">
            <w:pPr>
              <w:pStyle w:val="TableParagraph"/>
              <w:kinsoku w:val="0"/>
              <w:overflowPunct w:val="0"/>
              <w:spacing w:before="70" w:line="183" w:lineRule="exact"/>
              <w:ind w:left="1069"/>
              <w:rPr>
                <w:rFonts w:asciiTheme="minorHAnsi" w:hAnsiTheme="minorHAnsi" w:cs="Arial"/>
                <w:sz w:val="16"/>
                <w:szCs w:val="16"/>
              </w:rPr>
            </w:pPr>
            <w:r w:rsidRPr="00143FAB">
              <w:rPr>
                <w:rFonts w:asciiTheme="minorHAnsi" w:hAnsiTheme="minorHAnsi" w:cs="Arial"/>
                <w:spacing w:val="-2"/>
                <w:sz w:val="16"/>
                <w:szCs w:val="16"/>
              </w:rPr>
              <w:t>20</w:t>
            </w:r>
            <w:r w:rsidRPr="00143FAB">
              <w:rPr>
                <w:rFonts w:asciiTheme="minorHAnsi" w:hAnsiTheme="minorHAnsi" w:cs="Arial"/>
                <w:spacing w:val="3"/>
                <w:sz w:val="16"/>
                <w:szCs w:val="16"/>
              </w:rPr>
              <w:t>.</w:t>
            </w:r>
            <w:r w:rsidRPr="00143FAB">
              <w:rPr>
                <w:rFonts w:asciiTheme="minorHAnsi" w:hAnsiTheme="minorHAnsi" w:cs="Arial"/>
                <w:spacing w:val="-2"/>
                <w:sz w:val="16"/>
                <w:szCs w:val="16"/>
              </w:rPr>
              <w:t>0</w:t>
            </w:r>
            <w:r w:rsidRPr="00143FAB">
              <w:rPr>
                <w:rFonts w:asciiTheme="minorHAnsi" w:hAnsiTheme="minorHAnsi" w:cs="Arial"/>
                <w:spacing w:val="3"/>
                <w:sz w:val="16"/>
                <w:szCs w:val="16"/>
              </w:rPr>
              <w:t>0</w:t>
            </w:r>
            <w:r w:rsidRPr="00143FAB">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2B574A1F" w14:textId="77777777" w:rsidR="00D91BE6" w:rsidRPr="00143FAB" w:rsidRDefault="00D91BE6" w:rsidP="00AA58A5">
            <w:pPr>
              <w:pStyle w:val="TableParagraph"/>
              <w:kinsoku w:val="0"/>
              <w:overflowPunct w:val="0"/>
              <w:spacing w:before="70" w:line="183" w:lineRule="exact"/>
              <w:jc w:val="center"/>
              <w:rPr>
                <w:rFonts w:asciiTheme="minorHAnsi" w:hAnsiTheme="minorHAnsi"/>
              </w:rPr>
            </w:pPr>
            <w:r w:rsidRPr="00143FAB">
              <w:rPr>
                <w:rFonts w:asciiTheme="minorHAnsi" w:hAnsiTheme="minorHAnsi" w:cs="Arial"/>
                <w:b/>
                <w:bCs/>
                <w:sz w:val="16"/>
                <w:szCs w:val="16"/>
              </w:rPr>
              <w:t>f</w:t>
            </w:r>
          </w:p>
        </w:tc>
        <w:tc>
          <w:tcPr>
            <w:tcW w:w="903" w:type="dxa"/>
            <w:tcBorders>
              <w:top w:val="single" w:sz="4" w:space="0" w:color="000000"/>
              <w:left w:val="single" w:sz="4" w:space="0" w:color="000000"/>
              <w:bottom w:val="single" w:sz="4" w:space="0" w:color="000000"/>
              <w:right w:val="single" w:sz="4" w:space="0" w:color="000000"/>
            </w:tcBorders>
          </w:tcPr>
          <w:p w14:paraId="4EC34CCB" w14:textId="77777777" w:rsidR="00D91BE6" w:rsidRPr="00143FAB" w:rsidRDefault="00D91BE6" w:rsidP="00AA58A5">
            <w:pPr>
              <w:rPr>
                <w:rFonts w:asciiTheme="minorHAnsi" w:hAnsiTheme="minorHAnsi"/>
              </w:rPr>
            </w:pPr>
          </w:p>
        </w:tc>
      </w:tr>
      <w:tr w:rsidR="00D91BE6" w:rsidRPr="00143FAB" w14:paraId="5C561C60"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23C7E3EC"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pacing w:val="3"/>
                <w:sz w:val="16"/>
                <w:szCs w:val="16"/>
              </w:rPr>
              <w:t>T</w:t>
            </w:r>
            <w:r w:rsidRPr="00143FAB">
              <w:rPr>
                <w:rFonts w:asciiTheme="minorHAnsi" w:hAnsiTheme="minorHAnsi" w:cs="Arial"/>
                <w:spacing w:val="-8"/>
                <w:sz w:val="16"/>
                <w:szCs w:val="16"/>
              </w:rPr>
              <w:t>a</w:t>
            </w:r>
            <w:r w:rsidRPr="00143FAB">
              <w:rPr>
                <w:rFonts w:asciiTheme="minorHAnsi" w:hAnsiTheme="minorHAnsi" w:cs="Arial"/>
                <w:spacing w:val="2"/>
                <w:sz w:val="16"/>
                <w:szCs w:val="16"/>
              </w:rPr>
              <w:t>s</w:t>
            </w:r>
            <w:r w:rsidRPr="00143FAB">
              <w:rPr>
                <w:rFonts w:asciiTheme="minorHAnsi" w:hAnsiTheme="minorHAnsi" w:cs="Arial"/>
                <w:spacing w:val="6"/>
                <w:sz w:val="16"/>
                <w:szCs w:val="16"/>
              </w:rPr>
              <w:t>s</w:t>
            </w:r>
            <w:r w:rsidRPr="00143FAB">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467F8A28"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z w:val="16"/>
                <w:szCs w:val="16"/>
              </w:rPr>
              <w:t>%</w:t>
            </w:r>
          </w:p>
        </w:tc>
        <w:tc>
          <w:tcPr>
            <w:tcW w:w="1633" w:type="dxa"/>
            <w:tcBorders>
              <w:top w:val="single" w:sz="4" w:space="0" w:color="000000"/>
              <w:left w:val="single" w:sz="4" w:space="0" w:color="000000"/>
              <w:bottom w:val="single" w:sz="4" w:space="0" w:color="000000"/>
              <w:right w:val="single" w:sz="4" w:space="0" w:color="000000"/>
            </w:tcBorders>
          </w:tcPr>
          <w:p w14:paraId="25E40DEE" w14:textId="77777777" w:rsidR="00D91BE6" w:rsidRPr="00143FAB" w:rsidRDefault="00D91BE6" w:rsidP="00AA58A5">
            <w:pPr>
              <w:pStyle w:val="TableParagraph"/>
              <w:kinsoku w:val="0"/>
              <w:overflowPunct w:val="0"/>
              <w:spacing w:before="69"/>
              <w:ind w:right="66"/>
              <w:jc w:val="right"/>
              <w:rPr>
                <w:rFonts w:asciiTheme="minorHAnsi" w:hAnsiTheme="minorHAnsi" w:cs="Arial"/>
                <w:sz w:val="16"/>
                <w:szCs w:val="16"/>
              </w:rPr>
            </w:pPr>
            <w:r w:rsidRPr="00143FAB">
              <w:rPr>
                <w:rFonts w:asciiTheme="minorHAnsi" w:hAnsiTheme="minorHAnsi" w:cs="Arial"/>
                <w:spacing w:val="-2"/>
                <w:w w:val="95"/>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38F71E6E" w14:textId="77777777" w:rsidR="00D91BE6" w:rsidRPr="00143FAB" w:rsidRDefault="00D91BE6" w:rsidP="00AA58A5">
            <w:pPr>
              <w:pStyle w:val="TableParagraph"/>
              <w:kinsoku w:val="0"/>
              <w:overflowPunct w:val="0"/>
              <w:spacing w:before="69"/>
              <w:ind w:left="838" w:right="842"/>
              <w:jc w:val="center"/>
              <w:rPr>
                <w:rFonts w:asciiTheme="minorHAnsi" w:hAnsiTheme="minorHAnsi"/>
              </w:rPr>
            </w:pPr>
            <w:r w:rsidRPr="00143FAB">
              <w:rPr>
                <w:rFonts w:asciiTheme="minorHAnsi" w:hAnsiTheme="minorHAnsi" w:cs="Arial"/>
                <w:b/>
                <w:bCs/>
                <w:sz w:val="16"/>
                <w:szCs w:val="16"/>
              </w:rPr>
              <w:t>g</w:t>
            </w:r>
          </w:p>
        </w:tc>
        <w:tc>
          <w:tcPr>
            <w:tcW w:w="903" w:type="dxa"/>
            <w:tcBorders>
              <w:top w:val="single" w:sz="4" w:space="0" w:color="000000"/>
              <w:left w:val="single" w:sz="4" w:space="0" w:color="000000"/>
              <w:bottom w:val="single" w:sz="4" w:space="0" w:color="000000"/>
              <w:right w:val="single" w:sz="4" w:space="0" w:color="000000"/>
            </w:tcBorders>
          </w:tcPr>
          <w:p w14:paraId="7B5739EC" w14:textId="77777777" w:rsidR="00D91BE6" w:rsidRPr="00143FAB" w:rsidRDefault="00D91BE6" w:rsidP="00AA58A5">
            <w:pPr>
              <w:rPr>
                <w:rFonts w:asciiTheme="minorHAnsi" w:hAnsiTheme="minorHAnsi"/>
              </w:rPr>
            </w:pPr>
          </w:p>
        </w:tc>
      </w:tr>
      <w:tr w:rsidR="00D91BE6" w:rsidRPr="00143FAB" w14:paraId="013121F2"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6E8B82A3"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3"/>
                <w:sz w:val="16"/>
                <w:szCs w:val="16"/>
              </w:rPr>
              <w:t>a</w:t>
            </w:r>
            <w:r w:rsidRPr="00143FAB">
              <w:rPr>
                <w:rFonts w:asciiTheme="minorHAnsi" w:hAnsiTheme="minorHAnsi" w:cs="Arial"/>
                <w:spacing w:val="2"/>
                <w:sz w:val="16"/>
                <w:szCs w:val="16"/>
              </w:rPr>
              <w:t>mm</w:t>
            </w:r>
            <w:r w:rsidRPr="00143FAB">
              <w:rPr>
                <w:rFonts w:asciiTheme="minorHAnsi" w:hAnsiTheme="minorHAnsi" w:cs="Arial"/>
                <w:spacing w:val="-3"/>
                <w:sz w:val="16"/>
                <w:szCs w:val="16"/>
              </w:rPr>
              <w:t>o</w:t>
            </w:r>
            <w:r w:rsidRPr="00143FAB">
              <w:rPr>
                <w:rFonts w:asciiTheme="minorHAnsi" w:hAnsiTheme="minorHAnsi" w:cs="Arial"/>
                <w:sz w:val="16"/>
                <w:szCs w:val="16"/>
              </w:rPr>
              <w:t>r</w:t>
            </w:r>
            <w:r w:rsidRPr="00143FAB">
              <w:rPr>
                <w:rFonts w:asciiTheme="minorHAnsi" w:hAnsiTheme="minorHAnsi" w:cs="Arial"/>
                <w:spacing w:val="3"/>
                <w:sz w:val="16"/>
                <w:szCs w:val="16"/>
              </w:rPr>
              <w:t>t</w:t>
            </w:r>
            <w:r w:rsidRPr="00143FAB">
              <w:rPr>
                <w:rFonts w:asciiTheme="minorHAnsi" w:hAnsiTheme="minorHAnsi" w:cs="Arial"/>
                <w:spacing w:val="-3"/>
                <w:sz w:val="16"/>
                <w:szCs w:val="16"/>
              </w:rPr>
              <w:t>a</w:t>
            </w:r>
            <w:r w:rsidRPr="00143FAB">
              <w:rPr>
                <w:rFonts w:asciiTheme="minorHAnsi" w:hAnsiTheme="minorHAnsi" w:cs="Arial"/>
                <w:spacing w:val="2"/>
                <w:sz w:val="16"/>
                <w:szCs w:val="16"/>
              </w:rPr>
              <w:t>m</w:t>
            </w:r>
            <w:r w:rsidRPr="00143FAB">
              <w:rPr>
                <w:rFonts w:asciiTheme="minorHAnsi" w:hAnsiTheme="minorHAnsi" w:cs="Arial"/>
                <w:spacing w:val="-3"/>
                <w:sz w:val="16"/>
                <w:szCs w:val="16"/>
              </w:rPr>
              <w:t>e</w:t>
            </w:r>
            <w:r w:rsidRPr="00143FAB">
              <w:rPr>
                <w:rFonts w:asciiTheme="minorHAnsi" w:hAnsiTheme="minorHAnsi" w:cs="Arial"/>
                <w:spacing w:val="3"/>
                <w:sz w:val="16"/>
                <w:szCs w:val="16"/>
              </w:rPr>
              <w:t>nt</w:t>
            </w:r>
            <w:r w:rsidRPr="00143FAB">
              <w:rPr>
                <w:rFonts w:asciiTheme="minorHAnsi" w:hAnsiTheme="minorHAnsi" w:cs="Arial"/>
                <w:sz w:val="16"/>
                <w:szCs w:val="16"/>
              </w:rPr>
              <w:t>o</w:t>
            </w:r>
          </w:p>
        </w:tc>
        <w:tc>
          <w:tcPr>
            <w:tcW w:w="2199" w:type="dxa"/>
            <w:tcBorders>
              <w:top w:val="single" w:sz="4" w:space="0" w:color="000000"/>
              <w:left w:val="single" w:sz="4" w:space="0" w:color="000000"/>
              <w:bottom w:val="single" w:sz="4" w:space="0" w:color="000000"/>
              <w:right w:val="single" w:sz="4" w:space="0" w:color="000000"/>
            </w:tcBorders>
          </w:tcPr>
          <w:p w14:paraId="791F9967"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3"/>
                <w:sz w:val="16"/>
                <w:szCs w:val="16"/>
              </w:rPr>
              <w:t>a</w:t>
            </w:r>
            <w:r w:rsidRPr="00143FAB">
              <w:rPr>
                <w:rFonts w:asciiTheme="minorHAnsi" w:hAnsiTheme="minorHAnsi" w:cs="Arial"/>
                <w:spacing w:val="3"/>
                <w:sz w:val="16"/>
                <w:szCs w:val="16"/>
              </w:rPr>
              <w:t>n</w:t>
            </w:r>
            <w:r w:rsidRPr="00143FAB">
              <w:rPr>
                <w:rFonts w:asciiTheme="minorHAnsi" w:hAnsiTheme="minorHAnsi" w:cs="Arial"/>
                <w:spacing w:val="-3"/>
                <w:sz w:val="16"/>
                <w:szCs w:val="16"/>
              </w:rPr>
              <w:t>n</w:t>
            </w:r>
            <w:r w:rsidRPr="00143FAB">
              <w:rPr>
                <w:rFonts w:asciiTheme="minorHAnsi" w:hAnsiTheme="minorHAnsi" w:cs="Arial"/>
                <w:sz w:val="16"/>
                <w:szCs w:val="16"/>
              </w:rPr>
              <w:t>i</w:t>
            </w:r>
          </w:p>
        </w:tc>
        <w:tc>
          <w:tcPr>
            <w:tcW w:w="1633" w:type="dxa"/>
            <w:tcBorders>
              <w:top w:val="single" w:sz="4" w:space="0" w:color="000000"/>
              <w:left w:val="single" w:sz="4" w:space="0" w:color="000000"/>
              <w:bottom w:val="single" w:sz="4" w:space="0" w:color="000000"/>
              <w:right w:val="single" w:sz="4" w:space="0" w:color="000000"/>
            </w:tcBorders>
          </w:tcPr>
          <w:p w14:paraId="4C4CFDBA" w14:textId="77777777" w:rsidR="00D91BE6" w:rsidRPr="00143FAB" w:rsidRDefault="00D91BE6" w:rsidP="00AA58A5">
            <w:pPr>
              <w:pStyle w:val="TableParagraph"/>
              <w:kinsoku w:val="0"/>
              <w:overflowPunct w:val="0"/>
              <w:spacing w:before="65"/>
              <w:ind w:right="64"/>
              <w:jc w:val="right"/>
              <w:rPr>
                <w:rFonts w:asciiTheme="minorHAnsi" w:hAnsiTheme="minorHAnsi" w:cs="Arial"/>
                <w:sz w:val="16"/>
                <w:szCs w:val="16"/>
              </w:rPr>
            </w:pPr>
            <w:r w:rsidRPr="00143FAB">
              <w:rPr>
                <w:rFonts w:asciiTheme="minorHAnsi" w:hAnsiTheme="minorHAnsi" w:cs="Arial"/>
                <w:sz w:val="16"/>
                <w:szCs w:val="16"/>
              </w:rPr>
              <w:t>0</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40AEA568" w14:textId="77777777" w:rsidR="00D91BE6" w:rsidRPr="00143FAB" w:rsidRDefault="00D91BE6" w:rsidP="00AA58A5">
            <w:pPr>
              <w:pStyle w:val="TableParagraph"/>
              <w:kinsoku w:val="0"/>
              <w:overflowPunct w:val="0"/>
              <w:spacing w:before="65"/>
              <w:ind w:left="838" w:right="842"/>
              <w:jc w:val="center"/>
              <w:rPr>
                <w:rFonts w:asciiTheme="minorHAnsi" w:hAnsiTheme="minorHAnsi"/>
              </w:rPr>
            </w:pPr>
            <w:r w:rsidRPr="00143FAB">
              <w:rPr>
                <w:rFonts w:asciiTheme="minorHAnsi" w:hAnsiTheme="minorHAnsi" w:cs="Arial"/>
                <w:b/>
                <w:bCs/>
                <w:sz w:val="16"/>
                <w:szCs w:val="16"/>
              </w:rPr>
              <w:t>h</w:t>
            </w:r>
          </w:p>
        </w:tc>
        <w:tc>
          <w:tcPr>
            <w:tcW w:w="903" w:type="dxa"/>
            <w:tcBorders>
              <w:top w:val="single" w:sz="4" w:space="0" w:color="000000"/>
              <w:left w:val="single" w:sz="4" w:space="0" w:color="000000"/>
              <w:bottom w:val="single" w:sz="4" w:space="0" w:color="000000"/>
              <w:right w:val="single" w:sz="4" w:space="0" w:color="000000"/>
            </w:tcBorders>
          </w:tcPr>
          <w:p w14:paraId="070C62A6" w14:textId="77777777" w:rsidR="00D91BE6" w:rsidRPr="00143FAB" w:rsidRDefault="00D91BE6" w:rsidP="00AA58A5">
            <w:pPr>
              <w:rPr>
                <w:rFonts w:asciiTheme="minorHAnsi" w:hAnsiTheme="minorHAnsi"/>
              </w:rPr>
            </w:pPr>
          </w:p>
        </w:tc>
      </w:tr>
      <w:tr w:rsidR="00D91BE6" w:rsidRPr="00143FAB" w14:paraId="69885765"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54EFF7C3" w14:textId="77777777" w:rsidR="00D91BE6" w:rsidRPr="00143F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1500CC2F" w14:textId="77777777" w:rsidR="00D91BE6" w:rsidRPr="00143F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5AA5EBEF" w14:textId="77777777" w:rsidR="00D91BE6" w:rsidRPr="00143FAB" w:rsidRDefault="00D91BE6" w:rsidP="00AA58A5">
            <w:pPr>
              <w:rPr>
                <w:rFonts w:asciiTheme="minorHAnsi" w:hAnsiTheme="minorHAnsi" w:cs="Arial"/>
                <w:sz w:val="16"/>
                <w:szCs w:val="16"/>
              </w:rPr>
            </w:pPr>
          </w:p>
        </w:tc>
        <w:tc>
          <w:tcPr>
            <w:tcW w:w="1829" w:type="dxa"/>
            <w:tcBorders>
              <w:top w:val="single" w:sz="4" w:space="0" w:color="000000"/>
              <w:left w:val="single" w:sz="4" w:space="0" w:color="000000"/>
              <w:bottom w:val="single" w:sz="4" w:space="0" w:color="000000"/>
              <w:right w:val="single" w:sz="4" w:space="0" w:color="000000"/>
            </w:tcBorders>
          </w:tcPr>
          <w:p w14:paraId="2A5906E4" w14:textId="77777777" w:rsidR="00D91BE6" w:rsidRPr="00143F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346A3537" w14:textId="77777777" w:rsidR="00D91BE6" w:rsidRPr="00143FAB" w:rsidRDefault="00D91BE6" w:rsidP="00AA58A5">
            <w:pPr>
              <w:rPr>
                <w:rFonts w:asciiTheme="minorHAnsi" w:hAnsiTheme="minorHAnsi"/>
              </w:rPr>
            </w:pPr>
          </w:p>
        </w:tc>
      </w:tr>
      <w:tr w:rsidR="00D91BE6" w:rsidRPr="00143FAB" w14:paraId="02F57033"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2E8DA46B"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b/>
                <w:bCs/>
                <w:sz w:val="16"/>
                <w:szCs w:val="16"/>
              </w:rPr>
              <w:t>t</w:t>
            </w:r>
            <w:r w:rsidRPr="00143FAB">
              <w:rPr>
                <w:rFonts w:asciiTheme="minorHAnsi" w:hAnsiTheme="minorHAnsi" w:cs="Arial"/>
                <w:b/>
                <w:bCs/>
                <w:spacing w:val="-1"/>
                <w:sz w:val="16"/>
                <w:szCs w:val="16"/>
              </w:rPr>
              <w:t>ipo</w:t>
            </w:r>
            <w:r w:rsidRPr="00143FAB">
              <w:rPr>
                <w:rFonts w:asciiTheme="minorHAnsi" w:hAnsiTheme="minorHAnsi" w:cs="Arial"/>
                <w:b/>
                <w:bCs/>
                <w:spacing w:val="3"/>
                <w:sz w:val="16"/>
                <w:szCs w:val="16"/>
              </w:rPr>
              <w:t>l</w:t>
            </w:r>
            <w:r w:rsidRPr="00143FAB">
              <w:rPr>
                <w:rFonts w:asciiTheme="minorHAnsi" w:hAnsiTheme="minorHAnsi" w:cs="Arial"/>
                <w:b/>
                <w:bCs/>
                <w:spacing w:val="-1"/>
                <w:sz w:val="16"/>
                <w:szCs w:val="16"/>
              </w:rPr>
              <w:t>og</w:t>
            </w:r>
            <w:r w:rsidRPr="00143FAB">
              <w:rPr>
                <w:rFonts w:asciiTheme="minorHAnsi" w:hAnsiTheme="minorHAnsi" w:cs="Arial"/>
                <w:b/>
                <w:bCs/>
                <w:spacing w:val="3"/>
                <w:sz w:val="16"/>
                <w:szCs w:val="16"/>
              </w:rPr>
              <w:t>i</w:t>
            </w:r>
            <w:r w:rsidRPr="00143FAB">
              <w:rPr>
                <w:rFonts w:asciiTheme="minorHAnsi" w:hAnsiTheme="minorHAnsi" w:cs="Arial"/>
                <w:b/>
                <w:bCs/>
                <w:sz w:val="16"/>
                <w:szCs w:val="16"/>
              </w:rPr>
              <w:t>a</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0AE977D6" w14:textId="77777777" w:rsidR="00D91BE6" w:rsidRPr="00143FAB" w:rsidRDefault="00D91BE6" w:rsidP="00AA58A5">
            <w:pPr>
              <w:pStyle w:val="TableParagraph"/>
              <w:kinsoku w:val="0"/>
              <w:overflowPunct w:val="0"/>
              <w:spacing w:before="69" w:line="183" w:lineRule="exact"/>
              <w:ind w:right="9"/>
              <w:jc w:val="center"/>
              <w:rPr>
                <w:rFonts w:asciiTheme="minorHAnsi" w:hAnsiTheme="minorHAnsi"/>
              </w:rPr>
            </w:pPr>
            <w:r w:rsidRPr="00143FAB">
              <w:rPr>
                <w:rFonts w:asciiTheme="minorHAnsi" w:hAnsiTheme="minorHAnsi" w:cs="Arial"/>
                <w:b/>
                <w:bCs/>
                <w:spacing w:val="-2"/>
                <w:sz w:val="16"/>
                <w:szCs w:val="16"/>
              </w:rPr>
              <w:t>ca</w:t>
            </w:r>
            <w:r w:rsidRPr="00143FAB">
              <w:rPr>
                <w:rFonts w:asciiTheme="minorHAnsi" w:hAnsiTheme="minorHAnsi" w:cs="Arial"/>
                <w:b/>
                <w:bCs/>
                <w:spacing w:val="3"/>
                <w:sz w:val="16"/>
                <w:szCs w:val="16"/>
              </w:rPr>
              <w:t>l</w:t>
            </w: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l</w:t>
            </w:r>
            <w:r w:rsidRPr="00143FAB">
              <w:rPr>
                <w:rFonts w:asciiTheme="minorHAnsi" w:hAnsiTheme="minorHAnsi" w:cs="Arial"/>
                <w:b/>
                <w:bCs/>
                <w:sz w:val="16"/>
                <w:szCs w:val="16"/>
              </w:rPr>
              <w:t>o</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39A713DA" w14:textId="77777777" w:rsidR="00D91BE6" w:rsidRPr="00143FAB" w:rsidRDefault="00D91BE6" w:rsidP="00AA58A5">
            <w:pPr>
              <w:pStyle w:val="TableParagraph"/>
              <w:kinsoku w:val="0"/>
              <w:overflowPunct w:val="0"/>
              <w:spacing w:before="69" w:line="183" w:lineRule="exact"/>
              <w:ind w:left="61"/>
              <w:rPr>
                <w:rFonts w:asciiTheme="minorHAnsi" w:hAnsiTheme="minorHAnsi"/>
              </w:rPr>
            </w:pPr>
            <w:r w:rsidRPr="00143FAB">
              <w:rPr>
                <w:rFonts w:asciiTheme="minorHAnsi" w:hAnsiTheme="minorHAnsi" w:cs="Arial"/>
                <w:b/>
                <w:bCs/>
                <w:spacing w:val="3"/>
                <w:sz w:val="16"/>
                <w:szCs w:val="16"/>
              </w:rPr>
              <w:t>v</w:t>
            </w:r>
            <w:r w:rsidRPr="00143FAB">
              <w:rPr>
                <w:rFonts w:asciiTheme="minorHAnsi" w:hAnsiTheme="minorHAnsi" w:cs="Arial"/>
                <w:b/>
                <w:bCs/>
                <w:spacing w:val="-2"/>
                <w:sz w:val="16"/>
                <w:szCs w:val="16"/>
              </w:rPr>
              <w:t>a</w:t>
            </w:r>
            <w:r w:rsidRPr="00143FAB">
              <w:rPr>
                <w:rFonts w:asciiTheme="minorHAnsi" w:hAnsiTheme="minorHAnsi" w:cs="Arial"/>
                <w:b/>
                <w:bCs/>
                <w:spacing w:val="-1"/>
                <w:sz w:val="16"/>
                <w:szCs w:val="16"/>
              </w:rPr>
              <w:t>lo</w:t>
            </w:r>
            <w:r w:rsidRPr="00143FAB">
              <w:rPr>
                <w:rFonts w:asciiTheme="minorHAnsi" w:hAnsiTheme="minorHAnsi" w:cs="Arial"/>
                <w:b/>
                <w:bCs/>
                <w:sz w:val="16"/>
                <w:szCs w:val="16"/>
              </w:rPr>
              <w:t>re</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59B15422" w14:textId="77777777" w:rsidR="00D91BE6" w:rsidRPr="00143FAB" w:rsidRDefault="00D91BE6" w:rsidP="00AA58A5">
            <w:pPr>
              <w:pStyle w:val="TableParagraph"/>
              <w:kinsoku w:val="0"/>
              <w:overflowPunct w:val="0"/>
              <w:spacing w:before="69" w:line="183" w:lineRule="exact"/>
              <w:ind w:left="234"/>
              <w:rPr>
                <w:rFonts w:asciiTheme="minorHAnsi" w:hAnsiTheme="minorHAnsi"/>
              </w:rPr>
            </w:pP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e</w:t>
            </w:r>
            <w:r w:rsidRPr="00143FAB">
              <w:rPr>
                <w:rFonts w:asciiTheme="minorHAnsi" w:hAnsiTheme="minorHAnsi" w:cs="Arial"/>
                <w:b/>
                <w:bCs/>
                <w:sz w:val="16"/>
                <w:szCs w:val="16"/>
              </w:rPr>
              <w:t>ff.</w:t>
            </w:r>
          </w:p>
        </w:tc>
      </w:tr>
      <w:tr w:rsidR="00D91BE6" w:rsidRPr="00143FAB" w14:paraId="575084EC" w14:textId="77777777" w:rsidTr="00AA58A5">
        <w:trPr>
          <w:trHeight w:hRule="exact" w:val="265"/>
        </w:trPr>
        <w:tc>
          <w:tcPr>
            <w:tcW w:w="3218" w:type="dxa"/>
            <w:tcBorders>
              <w:top w:val="single" w:sz="4" w:space="0" w:color="000000"/>
              <w:left w:val="single" w:sz="4" w:space="0" w:color="000000"/>
              <w:bottom w:val="single" w:sz="4" w:space="0" w:color="000000"/>
              <w:right w:val="single" w:sz="4" w:space="0" w:color="000000"/>
            </w:tcBorders>
          </w:tcPr>
          <w:p w14:paraId="1CDE11D2" w14:textId="77777777" w:rsidR="00D91BE6" w:rsidRPr="00143F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0E5E6F19" w14:textId="77777777" w:rsidR="00D91BE6" w:rsidRPr="00143F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57D8D956" w14:textId="77777777" w:rsidR="00D91BE6" w:rsidRPr="00143F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3516AE7B" w14:textId="77777777" w:rsidR="00D91BE6" w:rsidRPr="00143F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42307049" w14:textId="77777777" w:rsidR="00D91BE6" w:rsidRPr="00143FAB" w:rsidRDefault="00D91BE6" w:rsidP="00AA58A5">
            <w:pPr>
              <w:rPr>
                <w:rFonts w:asciiTheme="minorHAnsi" w:hAnsiTheme="minorHAnsi"/>
              </w:rPr>
            </w:pPr>
          </w:p>
        </w:tc>
      </w:tr>
      <w:tr w:rsidR="00D91BE6" w:rsidRPr="00143FAB" w14:paraId="3393A5FC"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47083ADC"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23"/>
                <w:sz w:val="16"/>
                <w:szCs w:val="16"/>
              </w:rPr>
              <w:t xml:space="preserve"> </w:t>
            </w:r>
            <w:r w:rsidRPr="00143FAB">
              <w:rPr>
                <w:rFonts w:asciiTheme="minorHAnsi" w:hAnsiTheme="minorHAnsi" w:cs="Arial"/>
                <w:spacing w:val="6"/>
                <w:sz w:val="16"/>
                <w:szCs w:val="16"/>
              </w:rPr>
              <w:t>c</w:t>
            </w:r>
            <w:r w:rsidRPr="00143FAB">
              <w:rPr>
                <w:rFonts w:asciiTheme="minorHAnsi" w:hAnsiTheme="minorHAnsi" w:cs="Arial"/>
                <w:spacing w:val="-2"/>
                <w:sz w:val="16"/>
                <w:szCs w:val="16"/>
              </w:rPr>
              <w:t>a</w:t>
            </w:r>
            <w:r w:rsidRPr="00143FAB">
              <w:rPr>
                <w:rFonts w:asciiTheme="minorHAnsi" w:hAnsiTheme="minorHAnsi" w:cs="Arial"/>
                <w:sz w:val="16"/>
                <w:szCs w:val="16"/>
              </w:rPr>
              <w:t>r</w:t>
            </w:r>
            <w:r w:rsidRPr="00143FAB">
              <w:rPr>
                <w:rFonts w:asciiTheme="minorHAnsi" w:hAnsiTheme="minorHAnsi" w:cs="Arial"/>
                <w:spacing w:val="3"/>
                <w:sz w:val="16"/>
                <w:szCs w:val="16"/>
              </w:rPr>
              <w:t>b</w:t>
            </w:r>
            <w:r w:rsidRPr="00143FAB">
              <w:rPr>
                <w:rFonts w:asciiTheme="minorHAnsi" w:hAnsiTheme="minorHAnsi" w:cs="Arial"/>
                <w:spacing w:val="-2"/>
                <w:sz w:val="16"/>
                <w:szCs w:val="16"/>
              </w:rPr>
              <w:t>u</w:t>
            </w:r>
            <w:r w:rsidRPr="00143FAB">
              <w:rPr>
                <w:rFonts w:asciiTheme="minorHAnsi" w:hAnsiTheme="minorHAnsi" w:cs="Arial"/>
                <w:spacing w:val="4"/>
                <w:sz w:val="16"/>
                <w:szCs w:val="16"/>
              </w:rPr>
              <w:t>r</w:t>
            </w:r>
            <w:r w:rsidRPr="00143FAB">
              <w:rPr>
                <w:rFonts w:asciiTheme="minorHAnsi" w:hAnsiTheme="minorHAnsi" w:cs="Arial"/>
                <w:spacing w:val="-2"/>
                <w:sz w:val="16"/>
                <w:szCs w:val="16"/>
              </w:rPr>
              <w:t>an</w:t>
            </w:r>
            <w:r w:rsidRPr="00143FAB">
              <w:rPr>
                <w:rFonts w:asciiTheme="minorHAnsi" w:hAnsiTheme="minorHAnsi" w:cs="Arial"/>
                <w:spacing w:val="3"/>
                <w:sz w:val="16"/>
                <w:szCs w:val="16"/>
              </w:rPr>
              <w:t>t</w:t>
            </w:r>
            <w:r w:rsidRPr="00143FAB">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21C6DDB2" w14:textId="77777777" w:rsidR="00D91BE6" w:rsidRPr="00143FAB" w:rsidRDefault="00D91BE6" w:rsidP="00AA58A5">
            <w:pPr>
              <w:pStyle w:val="TableParagraph"/>
              <w:kinsoku w:val="0"/>
              <w:overflowPunct w:val="0"/>
              <w:spacing w:before="69" w:line="183" w:lineRule="exact"/>
              <w:ind w:right="10"/>
              <w:jc w:val="center"/>
              <w:rPr>
                <w:rFonts w:asciiTheme="minorHAnsi" w:hAnsiTheme="minorHAnsi"/>
              </w:rPr>
            </w:pPr>
            <w:r w:rsidRPr="00143FAB">
              <w:rPr>
                <w:rFonts w:asciiTheme="minorHAnsi" w:hAnsiTheme="minorHAnsi" w:cs="Arial"/>
                <w:b/>
                <w:bCs/>
                <w:spacing w:val="-2"/>
                <w:sz w:val="16"/>
                <w:szCs w:val="16"/>
              </w:rPr>
              <w:t>1</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40</w:t>
            </w:r>
            <w:r w:rsidRPr="00143FAB">
              <w:rPr>
                <w:rFonts w:asciiTheme="minorHAnsi" w:hAnsiTheme="minorHAnsi" w:cs="Arial"/>
                <w:b/>
                <w:bCs/>
                <w:sz w:val="16"/>
                <w:szCs w:val="16"/>
              </w:rPr>
              <w:t>x</w:t>
            </w:r>
            <w:r w:rsidRPr="00143FAB">
              <w:rPr>
                <w:rFonts w:asciiTheme="minorHAnsi" w:hAnsiTheme="minorHAnsi" w:cs="Arial"/>
                <w:b/>
                <w:bCs/>
                <w:spacing w:val="-8"/>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1"/>
                <w:sz w:val="16"/>
                <w:szCs w:val="16"/>
              </w:rPr>
              <w:t>d</w:t>
            </w:r>
            <w:r w:rsidRPr="00143FAB">
              <w:rPr>
                <w:rFonts w:asciiTheme="minorHAnsi" w:hAnsiTheme="minorHAnsi" w:cs="Arial"/>
                <w:b/>
                <w:bCs/>
                <w:sz w:val="16"/>
                <w:szCs w:val="16"/>
              </w:rPr>
              <w:t>)</w:t>
            </w:r>
            <w:r w:rsidRPr="00143FAB">
              <w:rPr>
                <w:rFonts w:asciiTheme="minorHAnsi" w:hAnsiTheme="minorHAnsi" w:cs="Arial"/>
                <w:b/>
                <w:bCs/>
                <w:spacing w:val="3"/>
                <w:sz w:val="16"/>
                <w:szCs w:val="16"/>
              </w:rPr>
              <w:t>/</w:t>
            </w:r>
            <w:r w:rsidRPr="00143FAB">
              <w:rPr>
                <w:rFonts w:asciiTheme="minorHAnsi" w:hAnsiTheme="minorHAnsi" w:cs="Arial"/>
                <w:b/>
                <w:bCs/>
                <w:sz w:val="16"/>
                <w:szCs w:val="16"/>
              </w:rPr>
              <w:t>(</w:t>
            </w:r>
            <w:r w:rsidRPr="00143FAB">
              <w:rPr>
                <w:rFonts w:asciiTheme="minorHAnsi" w:hAnsiTheme="minorHAnsi" w:cs="Arial"/>
                <w:b/>
                <w:bCs/>
                <w:spacing w:val="-1"/>
                <w:sz w:val="16"/>
                <w:szCs w:val="16"/>
              </w:rPr>
              <w:t>b</w:t>
            </w:r>
            <w:r w:rsidRPr="00143F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6533ABFC" w14:textId="77777777" w:rsidR="00D91BE6" w:rsidRPr="00143FAB" w:rsidRDefault="00D91BE6" w:rsidP="00AA58A5">
            <w:pPr>
              <w:pStyle w:val="TableParagraph"/>
              <w:kinsoku w:val="0"/>
              <w:overflowPunct w:val="0"/>
              <w:spacing w:before="69" w:line="183" w:lineRule="exact"/>
              <w:ind w:right="61"/>
              <w:jc w:val="right"/>
              <w:rPr>
                <w:rFonts w:asciiTheme="minorHAnsi" w:hAnsiTheme="minorHAnsi"/>
              </w:rPr>
            </w:pPr>
            <w:r w:rsidRPr="00143FAB">
              <w:rPr>
                <w:rFonts w:asciiTheme="minorHAnsi" w:hAnsiTheme="minorHAnsi" w:cs="Arial"/>
                <w:b/>
                <w:bCs/>
                <w:spacing w:val="-2"/>
                <w:w w:val="95"/>
                <w:sz w:val="16"/>
                <w:szCs w:val="16"/>
              </w:rPr>
              <w:t>0</w:t>
            </w:r>
            <w:r w:rsidRPr="00143FAB">
              <w:rPr>
                <w:rFonts w:asciiTheme="minorHAnsi" w:hAnsiTheme="minorHAnsi" w:cs="Arial"/>
                <w:b/>
                <w:bCs/>
                <w:spacing w:val="-1"/>
                <w:w w:val="95"/>
                <w:sz w:val="16"/>
                <w:szCs w:val="16"/>
              </w:rPr>
              <w:t>,</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0A59D6D7" w14:textId="77777777" w:rsidR="00D91BE6" w:rsidRPr="00143FAB" w:rsidRDefault="00D91BE6" w:rsidP="00AA58A5">
            <w:pPr>
              <w:rPr>
                <w:rFonts w:asciiTheme="minorHAnsi" w:hAnsiTheme="minorHAnsi"/>
              </w:rPr>
            </w:pPr>
          </w:p>
        </w:tc>
      </w:tr>
      <w:tr w:rsidR="00D91BE6" w:rsidRPr="00143FAB" w14:paraId="718CA061"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42539102" w14:textId="77777777" w:rsidR="00D91BE6" w:rsidRPr="00143F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1AEED91D" w14:textId="77777777" w:rsidR="00D91BE6" w:rsidRPr="00143F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580BE9C7" w14:textId="77777777" w:rsidR="00D91BE6" w:rsidRPr="00143F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5C1452A1" w14:textId="77777777" w:rsidR="00D91BE6" w:rsidRPr="00143F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12B2D471" w14:textId="77777777" w:rsidR="00D91BE6" w:rsidRPr="00143FAB" w:rsidRDefault="00D91BE6" w:rsidP="00AA58A5">
            <w:pPr>
              <w:rPr>
                <w:rFonts w:asciiTheme="minorHAnsi" w:hAnsiTheme="minorHAnsi"/>
              </w:rPr>
            </w:pPr>
          </w:p>
        </w:tc>
      </w:tr>
      <w:tr w:rsidR="00D91BE6" w:rsidRPr="00143FAB" w14:paraId="0CDDD5BC"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AF1A552"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13"/>
                <w:sz w:val="16"/>
                <w:szCs w:val="16"/>
              </w:rPr>
              <w:t xml:space="preserve"> </w:t>
            </w:r>
            <w:r w:rsidRPr="00143FAB">
              <w:rPr>
                <w:rFonts w:asciiTheme="minorHAnsi" w:hAnsiTheme="minorHAnsi" w:cs="Arial"/>
                <w:spacing w:val="-2"/>
                <w:sz w:val="16"/>
                <w:szCs w:val="16"/>
              </w:rPr>
              <w:t>o</w:t>
            </w:r>
            <w:r w:rsidRPr="00143FAB">
              <w:rPr>
                <w:rFonts w:asciiTheme="minorHAnsi" w:hAnsiTheme="minorHAnsi" w:cs="Arial"/>
                <w:spacing w:val="3"/>
                <w:sz w:val="16"/>
                <w:szCs w:val="16"/>
              </w:rPr>
              <w:t>li</w:t>
            </w:r>
            <w:r w:rsidRPr="00143FAB">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63600CD5" w14:textId="77777777" w:rsidR="00D91BE6" w:rsidRPr="00143FAB" w:rsidRDefault="00D91BE6" w:rsidP="00AA58A5">
            <w:pPr>
              <w:pStyle w:val="TableParagraph"/>
              <w:kinsoku w:val="0"/>
              <w:overflowPunct w:val="0"/>
              <w:spacing w:before="69" w:line="183" w:lineRule="exact"/>
              <w:ind w:right="6"/>
              <w:jc w:val="center"/>
              <w:rPr>
                <w:rFonts w:asciiTheme="minorHAnsi" w:hAnsiTheme="minorHAnsi"/>
              </w:rPr>
            </w:pPr>
            <w:r w:rsidRPr="00143FAB">
              <w:rPr>
                <w:rFonts w:asciiTheme="minorHAnsi" w:hAnsiTheme="minorHAnsi" w:cs="Arial"/>
                <w:b/>
                <w:bCs/>
                <w:spacing w:val="-2"/>
                <w:sz w:val="16"/>
                <w:szCs w:val="16"/>
              </w:rPr>
              <w:t>2</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8</w:t>
            </w:r>
            <w:r w:rsidRPr="00143FAB">
              <w:rPr>
                <w:rFonts w:asciiTheme="minorHAnsi" w:hAnsiTheme="minorHAnsi" w:cs="Arial"/>
                <w:b/>
                <w:bCs/>
                <w:sz w:val="16"/>
                <w:szCs w:val="16"/>
              </w:rPr>
              <w:t>4</w:t>
            </w:r>
            <w:r w:rsidRPr="00143FAB">
              <w:rPr>
                <w:rFonts w:asciiTheme="minorHAnsi" w:hAnsiTheme="minorHAnsi" w:cs="Arial"/>
                <w:b/>
                <w:bCs/>
                <w:spacing w:val="-4"/>
                <w:sz w:val="16"/>
                <w:szCs w:val="16"/>
              </w:rPr>
              <w:t xml:space="preserve"> </w:t>
            </w:r>
            <w:r w:rsidRPr="00143FAB">
              <w:rPr>
                <w:rFonts w:asciiTheme="minorHAnsi" w:hAnsiTheme="minorHAnsi" w:cs="Arial"/>
                <w:b/>
                <w:bCs/>
                <w:sz w:val="16"/>
                <w:szCs w:val="16"/>
              </w:rPr>
              <w:t>x</w:t>
            </w:r>
            <w:r w:rsidRPr="00143FAB">
              <w:rPr>
                <w:rFonts w:asciiTheme="minorHAnsi" w:hAnsiTheme="minorHAnsi" w:cs="Arial"/>
                <w:b/>
                <w:bCs/>
                <w:spacing w:val="-7"/>
                <w:sz w:val="16"/>
                <w:szCs w:val="16"/>
              </w:rPr>
              <w:t xml:space="preserve"> </w:t>
            </w:r>
            <w:r w:rsidRPr="00143FAB">
              <w:rPr>
                <w:rFonts w:asciiTheme="minorHAnsi" w:hAnsiTheme="minorHAnsi" w:cs="Arial"/>
                <w:b/>
                <w:bCs/>
                <w:spacing w:val="4"/>
                <w:sz w:val="16"/>
                <w:szCs w:val="16"/>
              </w:rPr>
              <w:t>(</w:t>
            </w:r>
            <w:r w:rsidRPr="00143FAB">
              <w:rPr>
                <w:rFonts w:asciiTheme="minorHAnsi" w:hAnsiTheme="minorHAnsi" w:cs="Arial"/>
                <w:b/>
                <w:bCs/>
                <w:spacing w:val="-2"/>
                <w:sz w:val="16"/>
                <w:szCs w:val="16"/>
              </w:rPr>
              <w:t>e</w:t>
            </w:r>
            <w:r w:rsidRPr="00143FAB">
              <w:rPr>
                <w:rFonts w:asciiTheme="minorHAnsi" w:hAnsiTheme="minorHAnsi" w:cs="Arial"/>
                <w:b/>
                <w:bCs/>
                <w:sz w:val="16"/>
                <w:szCs w:val="16"/>
              </w:rPr>
              <w:t>)</w:t>
            </w:r>
            <w:r w:rsidRPr="00143FAB">
              <w:rPr>
                <w:rFonts w:asciiTheme="minorHAnsi" w:hAnsiTheme="minorHAnsi" w:cs="Arial"/>
                <w:b/>
                <w:bCs/>
                <w:spacing w:val="-1"/>
                <w:sz w:val="16"/>
                <w:szCs w:val="16"/>
              </w:rPr>
              <w:t>/</w:t>
            </w:r>
            <w:r w:rsidRPr="00143FAB">
              <w:rPr>
                <w:rFonts w:asciiTheme="minorHAnsi" w:hAnsiTheme="minorHAnsi" w:cs="Arial"/>
                <w:b/>
                <w:bCs/>
                <w:sz w:val="16"/>
                <w:szCs w:val="16"/>
              </w:rPr>
              <w:t>(</w:t>
            </w:r>
            <w:r w:rsidRPr="00143FAB">
              <w:rPr>
                <w:rFonts w:asciiTheme="minorHAnsi" w:hAnsiTheme="minorHAnsi" w:cs="Arial"/>
                <w:b/>
                <w:bCs/>
                <w:spacing w:val="-1"/>
                <w:sz w:val="16"/>
                <w:szCs w:val="16"/>
              </w:rPr>
              <w:t>b</w:t>
            </w:r>
            <w:r w:rsidRPr="00143F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76D9439B" w14:textId="77777777" w:rsidR="00D91BE6" w:rsidRPr="00143FAB" w:rsidRDefault="00D91BE6" w:rsidP="00AA58A5">
            <w:pPr>
              <w:pStyle w:val="TableParagraph"/>
              <w:kinsoku w:val="0"/>
              <w:overflowPunct w:val="0"/>
              <w:spacing w:before="69" w:line="183" w:lineRule="exact"/>
              <w:ind w:right="64"/>
              <w:jc w:val="right"/>
              <w:rPr>
                <w:rFonts w:asciiTheme="minorHAnsi" w:hAnsiTheme="minorHAnsi"/>
              </w:rPr>
            </w:pPr>
            <w:r w:rsidRPr="00143FAB">
              <w:rPr>
                <w:rFonts w:asciiTheme="minorHAnsi" w:hAnsiTheme="minorHAnsi" w:cs="Arial"/>
                <w:b/>
                <w:bCs/>
                <w:spacing w:val="-2"/>
                <w:w w:val="95"/>
                <w:sz w:val="16"/>
                <w:szCs w:val="16"/>
              </w:rPr>
              <w:t>0</w:t>
            </w:r>
            <w:r w:rsidRPr="00143FAB">
              <w:rPr>
                <w:rFonts w:asciiTheme="minorHAnsi" w:hAnsiTheme="minorHAnsi" w:cs="Arial"/>
                <w:b/>
                <w:bCs/>
                <w:spacing w:val="-1"/>
                <w:w w:val="95"/>
                <w:sz w:val="16"/>
                <w:szCs w:val="16"/>
              </w:rPr>
              <w:t>,</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0</w:t>
            </w:r>
            <w:r w:rsidRPr="00143FAB">
              <w:rPr>
                <w:rFonts w:asciiTheme="minorHAnsi" w:hAnsiTheme="minorHAnsi" w:cs="Arial"/>
                <w:b/>
                <w:bCs/>
                <w:w w:val="95"/>
                <w:sz w:val="16"/>
                <w:szCs w:val="16"/>
              </w:rPr>
              <w:t>1</w:t>
            </w:r>
          </w:p>
        </w:tc>
        <w:tc>
          <w:tcPr>
            <w:tcW w:w="903" w:type="dxa"/>
            <w:tcBorders>
              <w:top w:val="single" w:sz="4" w:space="0" w:color="000000"/>
              <w:left w:val="single" w:sz="4" w:space="0" w:color="000000"/>
              <w:bottom w:val="single" w:sz="4" w:space="0" w:color="000000"/>
              <w:right w:val="single" w:sz="4" w:space="0" w:color="000000"/>
            </w:tcBorders>
          </w:tcPr>
          <w:p w14:paraId="080397A9" w14:textId="77777777" w:rsidR="00D91BE6" w:rsidRPr="00143FAB" w:rsidRDefault="00D91BE6" w:rsidP="00AA58A5">
            <w:pPr>
              <w:rPr>
                <w:rFonts w:asciiTheme="minorHAnsi" w:hAnsiTheme="minorHAnsi"/>
              </w:rPr>
            </w:pPr>
          </w:p>
        </w:tc>
      </w:tr>
      <w:tr w:rsidR="00D91BE6" w:rsidRPr="00143FAB" w14:paraId="5EBF8DDF" w14:textId="77777777" w:rsidTr="00AA58A5">
        <w:trPr>
          <w:trHeight w:hRule="exact" w:val="269"/>
        </w:trPr>
        <w:tc>
          <w:tcPr>
            <w:tcW w:w="3218" w:type="dxa"/>
            <w:tcBorders>
              <w:top w:val="single" w:sz="4" w:space="0" w:color="000000"/>
              <w:left w:val="single" w:sz="4" w:space="0" w:color="000000"/>
              <w:bottom w:val="single" w:sz="4" w:space="0" w:color="000000"/>
              <w:right w:val="single" w:sz="4" w:space="0" w:color="000000"/>
            </w:tcBorders>
          </w:tcPr>
          <w:p w14:paraId="355D4EA3" w14:textId="77777777" w:rsidR="00D91BE6" w:rsidRPr="00143F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579E85AD" w14:textId="77777777" w:rsidR="00D91BE6" w:rsidRPr="00143F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777B1C1B" w14:textId="77777777" w:rsidR="00D91BE6" w:rsidRPr="00143F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48F224FB" w14:textId="77777777" w:rsidR="00D91BE6" w:rsidRPr="00143F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0C817DB0" w14:textId="77777777" w:rsidR="00D91BE6" w:rsidRPr="00143FAB" w:rsidRDefault="00D91BE6" w:rsidP="00AA58A5">
            <w:pPr>
              <w:rPr>
                <w:rFonts w:asciiTheme="minorHAnsi" w:hAnsiTheme="minorHAnsi"/>
              </w:rPr>
            </w:pPr>
          </w:p>
        </w:tc>
      </w:tr>
      <w:tr w:rsidR="00D91BE6" w:rsidRPr="00143FAB" w14:paraId="6FABB41E"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5B2820B"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16"/>
                <w:sz w:val="16"/>
                <w:szCs w:val="16"/>
              </w:rPr>
              <w:t xml:space="preserve"> </w:t>
            </w:r>
            <w:r w:rsidRPr="00143FAB">
              <w:rPr>
                <w:rFonts w:asciiTheme="minorHAnsi" w:hAnsiTheme="minorHAnsi" w:cs="Arial"/>
                <w:spacing w:val="3"/>
                <w:sz w:val="16"/>
                <w:szCs w:val="16"/>
              </w:rPr>
              <w:t>g</w:t>
            </w:r>
            <w:r w:rsidRPr="00143FAB">
              <w:rPr>
                <w:rFonts w:asciiTheme="minorHAnsi" w:hAnsiTheme="minorHAnsi" w:cs="Arial"/>
                <w:spacing w:val="-2"/>
                <w:sz w:val="16"/>
                <w:szCs w:val="16"/>
              </w:rPr>
              <w:t>o</w:t>
            </w:r>
            <w:r w:rsidRPr="00143FAB">
              <w:rPr>
                <w:rFonts w:asciiTheme="minorHAnsi" w:hAnsiTheme="minorHAnsi" w:cs="Arial"/>
                <w:spacing w:val="2"/>
                <w:sz w:val="16"/>
                <w:szCs w:val="16"/>
              </w:rPr>
              <w:t>mm</w:t>
            </w:r>
            <w:r w:rsidRPr="00143FAB">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5C33DEA0" w14:textId="77777777" w:rsidR="00D91BE6" w:rsidRPr="00143FAB" w:rsidRDefault="00D91BE6" w:rsidP="00AA58A5">
            <w:pPr>
              <w:pStyle w:val="TableParagraph"/>
              <w:kinsoku w:val="0"/>
              <w:overflowPunct w:val="0"/>
              <w:spacing w:before="65"/>
              <w:ind w:left="37"/>
              <w:jc w:val="center"/>
              <w:rPr>
                <w:rFonts w:asciiTheme="minorHAnsi" w:hAnsiTheme="minorHAnsi"/>
              </w:rPr>
            </w:pPr>
            <w:r w:rsidRPr="00143FAB">
              <w:rPr>
                <w:rFonts w:asciiTheme="minorHAnsi" w:hAnsiTheme="minorHAnsi" w:cs="Arial"/>
                <w:b/>
                <w:bCs/>
                <w:spacing w:val="-2"/>
                <w:sz w:val="16"/>
                <w:szCs w:val="16"/>
              </w:rPr>
              <w:t>52</w:t>
            </w:r>
            <w:r w:rsidRPr="00143FAB">
              <w:rPr>
                <w:rFonts w:asciiTheme="minorHAnsi" w:hAnsiTheme="minorHAnsi" w:cs="Arial"/>
                <w:b/>
                <w:bCs/>
                <w:sz w:val="16"/>
                <w:szCs w:val="16"/>
              </w:rPr>
              <w:t>*</w:t>
            </w:r>
            <w:r w:rsidRPr="00143FAB">
              <w:rPr>
                <w:rFonts w:asciiTheme="minorHAnsi" w:hAnsiTheme="minorHAnsi" w:cs="Arial"/>
                <w:b/>
                <w:bCs/>
                <w:spacing w:val="3"/>
                <w:sz w:val="16"/>
                <w:szCs w:val="16"/>
              </w:rPr>
              <w:t>6</w:t>
            </w:r>
            <w:r w:rsidRPr="00143FAB">
              <w:rPr>
                <w:rFonts w:asciiTheme="minorHAnsi" w:hAnsiTheme="minorHAnsi" w:cs="Arial"/>
                <w:b/>
                <w:bCs/>
                <w:spacing w:val="-1"/>
                <w:sz w:val="16"/>
                <w:szCs w:val="16"/>
              </w:rPr>
              <w:t>/</w:t>
            </w:r>
            <w:r w:rsidRPr="00143FAB">
              <w:rPr>
                <w:rFonts w:asciiTheme="minorHAnsi" w:hAnsiTheme="minorHAnsi" w:cs="Arial"/>
                <w:b/>
                <w:bCs/>
                <w:sz w:val="16"/>
                <w:szCs w:val="16"/>
              </w:rPr>
              <w:t>(f)</w:t>
            </w:r>
            <w:r w:rsidRPr="00143FAB">
              <w:rPr>
                <w:rFonts w:asciiTheme="minorHAnsi" w:hAnsiTheme="minorHAnsi" w:cs="Arial"/>
                <w:b/>
                <w:bCs/>
                <w:spacing w:val="3"/>
                <w:sz w:val="16"/>
                <w:szCs w:val="16"/>
              </w:rPr>
              <w:t>x</w:t>
            </w:r>
            <w:r w:rsidRPr="00143FAB">
              <w:rPr>
                <w:rFonts w:asciiTheme="minorHAnsi" w:hAnsiTheme="minorHAnsi" w:cs="Arial"/>
                <w:b/>
                <w:bCs/>
                <w:sz w:val="16"/>
                <w:szCs w:val="16"/>
              </w:rPr>
              <w:t>(</w:t>
            </w:r>
            <w:r w:rsidRPr="00143FAB">
              <w:rPr>
                <w:rFonts w:asciiTheme="minorHAnsi" w:hAnsiTheme="minorHAnsi" w:cs="Arial"/>
                <w:b/>
                <w:bCs/>
                <w:spacing w:val="-1"/>
                <w:sz w:val="16"/>
                <w:szCs w:val="16"/>
              </w:rPr>
              <w:t>b</w:t>
            </w:r>
            <w:r w:rsidRPr="00143F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4CF07910" w14:textId="77777777" w:rsidR="00D91BE6" w:rsidRPr="00143FAB" w:rsidRDefault="00D91BE6" w:rsidP="00AA58A5">
            <w:pPr>
              <w:pStyle w:val="TableParagraph"/>
              <w:kinsoku w:val="0"/>
              <w:overflowPunct w:val="0"/>
              <w:spacing w:before="65"/>
              <w:ind w:right="64"/>
              <w:jc w:val="right"/>
              <w:rPr>
                <w:rFonts w:asciiTheme="minorHAnsi" w:hAnsiTheme="minorHAnsi"/>
              </w:rPr>
            </w:pPr>
            <w:r w:rsidRPr="00143FAB">
              <w:rPr>
                <w:rFonts w:asciiTheme="minorHAnsi" w:hAnsiTheme="minorHAnsi" w:cs="Arial"/>
                <w:b/>
                <w:bCs/>
                <w:spacing w:val="-2"/>
                <w:w w:val="95"/>
                <w:sz w:val="16"/>
                <w:szCs w:val="16"/>
              </w:rPr>
              <w:t>0</w:t>
            </w:r>
            <w:r w:rsidRPr="00143FAB">
              <w:rPr>
                <w:rFonts w:asciiTheme="minorHAnsi" w:hAnsiTheme="minorHAnsi" w:cs="Arial"/>
                <w:b/>
                <w:bCs/>
                <w:spacing w:val="-1"/>
                <w:w w:val="95"/>
                <w:sz w:val="16"/>
                <w:szCs w:val="16"/>
              </w:rPr>
              <w:t>,</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0</w:t>
            </w:r>
            <w:r w:rsidRPr="00143FAB">
              <w:rPr>
                <w:rFonts w:asciiTheme="minorHAnsi" w:hAnsiTheme="minorHAnsi" w:cs="Arial"/>
                <w:b/>
                <w:bCs/>
                <w:w w:val="95"/>
                <w:sz w:val="16"/>
                <w:szCs w:val="16"/>
              </w:rPr>
              <w:t>2</w:t>
            </w:r>
          </w:p>
        </w:tc>
        <w:tc>
          <w:tcPr>
            <w:tcW w:w="903" w:type="dxa"/>
            <w:tcBorders>
              <w:top w:val="single" w:sz="4" w:space="0" w:color="000000"/>
              <w:left w:val="single" w:sz="4" w:space="0" w:color="000000"/>
              <w:bottom w:val="single" w:sz="4" w:space="0" w:color="000000"/>
              <w:right w:val="single" w:sz="4" w:space="0" w:color="000000"/>
            </w:tcBorders>
          </w:tcPr>
          <w:p w14:paraId="40614BF4" w14:textId="77777777" w:rsidR="00D91BE6" w:rsidRPr="00143FAB" w:rsidRDefault="00D91BE6" w:rsidP="00AA58A5">
            <w:pPr>
              <w:rPr>
                <w:rFonts w:asciiTheme="minorHAnsi" w:hAnsiTheme="minorHAnsi"/>
              </w:rPr>
            </w:pPr>
          </w:p>
        </w:tc>
      </w:tr>
      <w:tr w:rsidR="00D91BE6" w:rsidRPr="00143FAB" w14:paraId="63B41B30"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2929D2FE" w14:textId="77777777" w:rsidR="00D91BE6" w:rsidRPr="00143F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449029EC" w14:textId="77777777" w:rsidR="00D91BE6" w:rsidRPr="00143F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69A51FCB" w14:textId="77777777" w:rsidR="00D91BE6" w:rsidRPr="00143F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7EC19F82" w14:textId="77777777" w:rsidR="00D91BE6" w:rsidRPr="00143F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65114C97" w14:textId="77777777" w:rsidR="00D91BE6" w:rsidRPr="00143FAB" w:rsidRDefault="00D91BE6" w:rsidP="00AA58A5">
            <w:pPr>
              <w:rPr>
                <w:rFonts w:asciiTheme="minorHAnsi" w:hAnsiTheme="minorHAnsi"/>
              </w:rPr>
            </w:pPr>
          </w:p>
        </w:tc>
      </w:tr>
      <w:tr w:rsidR="00D91BE6" w:rsidRPr="00143FAB" w14:paraId="02B35E2F"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0F83F494" w14:textId="77777777" w:rsidR="00D91BE6" w:rsidRPr="00143FAB" w:rsidRDefault="00D91BE6" w:rsidP="00AA58A5">
            <w:pPr>
              <w:pStyle w:val="TableParagraph"/>
              <w:kinsoku w:val="0"/>
              <w:overflowPunct w:val="0"/>
              <w:spacing w:before="70" w:line="183" w:lineRule="exact"/>
              <w:ind w:left="66"/>
              <w:rPr>
                <w:rFonts w:asciiTheme="minorHAnsi" w:hAnsiTheme="minorHAnsi"/>
              </w:rPr>
            </w:pPr>
            <w:r w:rsidRPr="00143FAB">
              <w:rPr>
                <w:rFonts w:asciiTheme="minorHAnsi" w:hAnsiTheme="minorHAnsi" w:cs="Arial"/>
                <w:spacing w:val="-8"/>
                <w:sz w:val="16"/>
                <w:szCs w:val="16"/>
              </w:rPr>
              <w:t>a</w:t>
            </w:r>
            <w:r w:rsidRPr="00143FAB">
              <w:rPr>
                <w:rFonts w:asciiTheme="minorHAnsi" w:hAnsiTheme="minorHAnsi" w:cs="Arial"/>
                <w:spacing w:val="2"/>
                <w:sz w:val="16"/>
                <w:szCs w:val="16"/>
              </w:rPr>
              <w:t>ss</w:t>
            </w:r>
            <w:r w:rsidRPr="00143FAB">
              <w:rPr>
                <w:rFonts w:asciiTheme="minorHAnsi" w:hAnsiTheme="minorHAnsi" w:cs="Arial"/>
                <w:spacing w:val="-2"/>
                <w:sz w:val="16"/>
                <w:szCs w:val="16"/>
              </w:rPr>
              <w:t>i</w:t>
            </w:r>
            <w:r w:rsidRPr="00143FAB">
              <w:rPr>
                <w:rFonts w:asciiTheme="minorHAnsi" w:hAnsiTheme="minorHAnsi" w:cs="Arial"/>
                <w:spacing w:val="2"/>
                <w:sz w:val="16"/>
                <w:szCs w:val="16"/>
              </w:rPr>
              <w:t>c</w:t>
            </w:r>
            <w:r w:rsidRPr="00143FAB">
              <w:rPr>
                <w:rFonts w:asciiTheme="minorHAnsi" w:hAnsiTheme="minorHAnsi" w:cs="Arial"/>
                <w:spacing w:val="3"/>
                <w:sz w:val="16"/>
                <w:szCs w:val="16"/>
              </w:rPr>
              <w:t>u</w:t>
            </w:r>
            <w:r w:rsidRPr="00143FAB">
              <w:rPr>
                <w:rFonts w:asciiTheme="minorHAnsi" w:hAnsiTheme="minorHAnsi" w:cs="Arial"/>
                <w:spacing w:val="4"/>
                <w:sz w:val="16"/>
                <w:szCs w:val="16"/>
              </w:rPr>
              <w:t>r</w:t>
            </w:r>
            <w:r w:rsidRPr="00143FAB">
              <w:rPr>
                <w:rFonts w:asciiTheme="minorHAnsi" w:hAnsiTheme="minorHAnsi" w:cs="Arial"/>
                <w:spacing w:val="-2"/>
                <w:sz w:val="16"/>
                <w:szCs w:val="16"/>
              </w:rPr>
              <w:t>a</w:t>
            </w:r>
            <w:r w:rsidRPr="00143FAB">
              <w:rPr>
                <w:rFonts w:asciiTheme="minorHAnsi" w:hAnsiTheme="minorHAnsi" w:cs="Arial"/>
                <w:spacing w:val="-3"/>
                <w:sz w:val="16"/>
                <w:szCs w:val="16"/>
              </w:rPr>
              <w:t>z</w:t>
            </w:r>
            <w:r w:rsidRPr="00143FAB">
              <w:rPr>
                <w:rFonts w:asciiTheme="minorHAnsi" w:hAnsiTheme="minorHAnsi" w:cs="Arial"/>
                <w:spacing w:val="3"/>
                <w:sz w:val="16"/>
                <w:szCs w:val="16"/>
              </w:rPr>
              <w:t>i</w:t>
            </w:r>
            <w:r w:rsidRPr="00143FAB">
              <w:rPr>
                <w:rFonts w:asciiTheme="minorHAnsi" w:hAnsiTheme="minorHAnsi" w:cs="Arial"/>
                <w:spacing w:val="-2"/>
                <w:sz w:val="16"/>
                <w:szCs w:val="16"/>
              </w:rPr>
              <w:t>o</w:t>
            </w:r>
            <w:r w:rsidRPr="00143FAB">
              <w:rPr>
                <w:rFonts w:asciiTheme="minorHAnsi" w:hAnsiTheme="minorHAnsi" w:cs="Arial"/>
                <w:spacing w:val="3"/>
                <w:sz w:val="16"/>
                <w:szCs w:val="16"/>
              </w:rPr>
              <w:t>n</w:t>
            </w:r>
            <w:r w:rsidRPr="00143FAB">
              <w:rPr>
                <w:rFonts w:asciiTheme="minorHAnsi" w:hAnsiTheme="minorHAnsi" w:cs="Arial"/>
                <w:sz w:val="16"/>
                <w:szCs w:val="16"/>
              </w:rPr>
              <w:t>e</w:t>
            </w:r>
            <w:r w:rsidRPr="00143FAB">
              <w:rPr>
                <w:rFonts w:asciiTheme="minorHAnsi" w:hAnsiTheme="minorHAnsi" w:cs="Arial"/>
                <w:spacing w:val="-19"/>
                <w:sz w:val="16"/>
                <w:szCs w:val="16"/>
              </w:rPr>
              <w:t xml:space="preserve"> </w:t>
            </w:r>
            <w:r w:rsidRPr="00143FAB">
              <w:rPr>
                <w:rFonts w:asciiTheme="minorHAnsi" w:hAnsiTheme="minorHAnsi" w:cs="Arial"/>
                <w:sz w:val="16"/>
                <w:szCs w:val="16"/>
              </w:rPr>
              <w:t>R</w:t>
            </w:r>
            <w:r w:rsidRPr="00143FAB">
              <w:rPr>
                <w:rFonts w:asciiTheme="minorHAnsi" w:hAnsiTheme="minorHAnsi" w:cs="Arial"/>
                <w:spacing w:val="5"/>
                <w:sz w:val="16"/>
                <w:szCs w:val="16"/>
              </w:rPr>
              <w:t>C</w:t>
            </w:r>
            <w:r w:rsidRPr="00143FAB">
              <w:rPr>
                <w:rFonts w:asciiTheme="minorHAnsi" w:hAnsiTheme="minorHAnsi" w:cs="Arial"/>
                <w:spacing w:val="-2"/>
                <w:sz w:val="16"/>
                <w:szCs w:val="16"/>
              </w:rPr>
              <w:t>+</w:t>
            </w:r>
            <w:r>
              <w:rPr>
                <w:rFonts w:asciiTheme="minorHAnsi" w:hAnsiTheme="minorHAnsi" w:cs="Arial"/>
                <w:spacing w:val="-2"/>
                <w:sz w:val="16"/>
                <w:szCs w:val="16"/>
              </w:rPr>
              <w:t xml:space="preserve"> </w:t>
            </w:r>
            <w:r w:rsidRPr="00143FAB">
              <w:rPr>
                <w:rFonts w:asciiTheme="minorHAnsi" w:hAnsiTheme="minorHAnsi" w:cs="Arial"/>
                <w:spacing w:val="4"/>
                <w:sz w:val="16"/>
                <w:szCs w:val="16"/>
              </w:rPr>
              <w:t>B</w:t>
            </w:r>
            <w:r w:rsidRPr="00143FAB">
              <w:rPr>
                <w:rFonts w:asciiTheme="minorHAnsi" w:hAnsiTheme="minorHAnsi" w:cs="Arial"/>
                <w:spacing w:val="-2"/>
                <w:sz w:val="16"/>
                <w:szCs w:val="16"/>
              </w:rPr>
              <w:t>ol</w:t>
            </w:r>
            <w:r w:rsidRPr="00143FAB">
              <w:rPr>
                <w:rFonts w:asciiTheme="minorHAnsi" w:hAnsiTheme="minorHAnsi" w:cs="Arial"/>
                <w:spacing w:val="3"/>
                <w:sz w:val="16"/>
                <w:szCs w:val="16"/>
              </w:rPr>
              <w:t>l</w:t>
            </w:r>
            <w:r w:rsidRPr="00143FAB">
              <w:rPr>
                <w:rFonts w:asciiTheme="minorHAnsi" w:hAnsiTheme="minorHAnsi" w:cs="Arial"/>
                <w:sz w:val="16"/>
                <w:szCs w:val="16"/>
              </w:rPr>
              <w:t>o</w:t>
            </w:r>
          </w:p>
        </w:tc>
        <w:tc>
          <w:tcPr>
            <w:tcW w:w="3832" w:type="dxa"/>
            <w:gridSpan w:val="2"/>
            <w:tcBorders>
              <w:top w:val="single" w:sz="4" w:space="0" w:color="000000"/>
              <w:left w:val="single" w:sz="4" w:space="0" w:color="000000"/>
              <w:bottom w:val="single" w:sz="4" w:space="0" w:color="000000"/>
              <w:right w:val="single" w:sz="4" w:space="0" w:color="000000"/>
            </w:tcBorders>
          </w:tcPr>
          <w:p w14:paraId="544A9A12" w14:textId="77777777" w:rsidR="00D91BE6" w:rsidRPr="00143FAB" w:rsidRDefault="00D91BE6" w:rsidP="00AA58A5">
            <w:pPr>
              <w:pStyle w:val="TableParagraph"/>
              <w:kinsoku w:val="0"/>
              <w:overflowPunct w:val="0"/>
              <w:spacing w:before="70" w:line="183" w:lineRule="exact"/>
              <w:ind w:left="1233"/>
              <w:rPr>
                <w:rFonts w:asciiTheme="minorHAnsi" w:hAnsiTheme="minorHAnsi"/>
              </w:rPr>
            </w:pPr>
            <w:r w:rsidRPr="00143FAB">
              <w:rPr>
                <w:rFonts w:asciiTheme="minorHAnsi" w:hAnsiTheme="minorHAnsi" w:cs="Arial"/>
                <w:b/>
                <w:bCs/>
                <w:spacing w:val="-2"/>
                <w:sz w:val="16"/>
                <w:szCs w:val="16"/>
              </w:rPr>
              <w:t>1</w:t>
            </w:r>
            <w:r w:rsidRPr="00143FAB">
              <w:rPr>
                <w:rFonts w:asciiTheme="minorHAnsi" w:hAnsiTheme="minorHAnsi" w:cs="Arial"/>
                <w:b/>
                <w:bCs/>
                <w:spacing w:val="3"/>
                <w:sz w:val="16"/>
                <w:szCs w:val="16"/>
              </w:rPr>
              <w:t>1</w:t>
            </w:r>
            <w:r w:rsidRPr="00143FAB">
              <w:rPr>
                <w:rFonts w:asciiTheme="minorHAnsi" w:hAnsiTheme="minorHAnsi" w:cs="Arial"/>
                <w:b/>
                <w:bCs/>
                <w:spacing w:val="-2"/>
                <w:sz w:val="16"/>
                <w:szCs w:val="16"/>
              </w:rPr>
              <w:t>36</w:t>
            </w:r>
            <w:r w:rsidRPr="00143FAB">
              <w:rPr>
                <w:rFonts w:asciiTheme="minorHAnsi" w:hAnsiTheme="minorHAnsi" w:cs="Arial"/>
                <w:b/>
                <w:bCs/>
                <w:spacing w:val="3"/>
                <w:sz w:val="16"/>
                <w:szCs w:val="16"/>
              </w:rPr>
              <w:t>,</w:t>
            </w:r>
            <w:r w:rsidRPr="00143FAB">
              <w:rPr>
                <w:rFonts w:asciiTheme="minorHAnsi" w:hAnsiTheme="minorHAnsi" w:cs="Arial"/>
                <w:b/>
                <w:bCs/>
                <w:spacing w:val="-2"/>
                <w:sz w:val="16"/>
                <w:szCs w:val="16"/>
              </w:rPr>
              <w:t>2</w:t>
            </w:r>
            <w:r w:rsidRPr="00143FAB">
              <w:rPr>
                <w:rFonts w:asciiTheme="minorHAnsi" w:hAnsiTheme="minorHAnsi" w:cs="Arial"/>
                <w:b/>
                <w:bCs/>
                <w:sz w:val="16"/>
                <w:szCs w:val="16"/>
              </w:rPr>
              <w:t>1</w:t>
            </w:r>
            <w:r w:rsidRPr="00143FAB">
              <w:rPr>
                <w:rFonts w:asciiTheme="minorHAnsi" w:hAnsiTheme="minorHAnsi" w:cs="Arial"/>
                <w:b/>
                <w:bCs/>
                <w:spacing w:val="-1"/>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41"/>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3"/>
                <w:sz w:val="16"/>
                <w:szCs w:val="16"/>
              </w:rPr>
              <w:t xml:space="preserve"> </w:t>
            </w:r>
            <w:r w:rsidRPr="00143FAB">
              <w:rPr>
                <w:rFonts w:asciiTheme="minorHAnsi" w:hAnsiTheme="minorHAnsi" w:cs="Arial"/>
                <w:b/>
                <w:bCs/>
                <w:sz w:val="16"/>
                <w:szCs w:val="16"/>
              </w:rPr>
              <w:t>c</w:t>
            </w:r>
            <w:r w:rsidRPr="00143FAB">
              <w:rPr>
                <w:rFonts w:asciiTheme="minorHAnsi" w:hAnsiTheme="minorHAnsi" w:cs="Arial"/>
                <w:b/>
                <w:bCs/>
                <w:spacing w:val="-1"/>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4"/>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3"/>
                <w:sz w:val="16"/>
                <w:szCs w:val="16"/>
              </w:rPr>
              <w:t>b</w:t>
            </w:r>
            <w:r w:rsidRPr="00143F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4D05893E" w14:textId="77777777" w:rsidR="00D91BE6" w:rsidRPr="00143FAB" w:rsidRDefault="00D91BE6" w:rsidP="00AA58A5">
            <w:pPr>
              <w:pStyle w:val="TableParagraph"/>
              <w:kinsoku w:val="0"/>
              <w:overflowPunct w:val="0"/>
              <w:spacing w:before="70" w:line="183" w:lineRule="exact"/>
              <w:ind w:right="64"/>
              <w:jc w:val="right"/>
              <w:rPr>
                <w:rFonts w:asciiTheme="minorHAnsi" w:hAnsiTheme="minorHAnsi"/>
              </w:rPr>
            </w:pPr>
            <w:r w:rsidRPr="00143FAB">
              <w:rPr>
                <w:rFonts w:asciiTheme="minorHAnsi" w:hAnsiTheme="minorHAnsi" w:cs="Arial"/>
                <w:b/>
                <w:bCs/>
                <w:spacing w:val="-2"/>
                <w:w w:val="95"/>
                <w:sz w:val="16"/>
                <w:szCs w:val="16"/>
              </w:rPr>
              <w:t>0</w:t>
            </w:r>
            <w:r w:rsidRPr="00143FAB">
              <w:rPr>
                <w:rFonts w:asciiTheme="minorHAnsi" w:hAnsiTheme="minorHAnsi" w:cs="Arial"/>
                <w:b/>
                <w:bCs/>
                <w:spacing w:val="-1"/>
                <w:w w:val="95"/>
                <w:sz w:val="16"/>
                <w:szCs w:val="16"/>
              </w:rPr>
              <w:t>,</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0</w:t>
            </w:r>
            <w:r w:rsidRPr="00143FAB">
              <w:rPr>
                <w:rFonts w:asciiTheme="minorHAnsi" w:hAnsiTheme="minorHAnsi" w:cs="Arial"/>
                <w:b/>
                <w:bCs/>
                <w:w w:val="95"/>
                <w:sz w:val="16"/>
                <w:szCs w:val="16"/>
              </w:rPr>
              <w:t>7</w:t>
            </w:r>
          </w:p>
        </w:tc>
        <w:tc>
          <w:tcPr>
            <w:tcW w:w="903" w:type="dxa"/>
            <w:tcBorders>
              <w:top w:val="single" w:sz="4" w:space="0" w:color="000000"/>
              <w:left w:val="single" w:sz="4" w:space="0" w:color="000000"/>
              <w:bottom w:val="single" w:sz="4" w:space="0" w:color="000000"/>
              <w:right w:val="single" w:sz="4" w:space="0" w:color="000000"/>
            </w:tcBorders>
          </w:tcPr>
          <w:p w14:paraId="686EEE28" w14:textId="77777777" w:rsidR="00D91BE6" w:rsidRPr="00143FAB" w:rsidRDefault="00D91BE6" w:rsidP="00AA58A5">
            <w:pPr>
              <w:rPr>
                <w:rFonts w:asciiTheme="minorHAnsi" w:hAnsiTheme="minorHAnsi"/>
              </w:rPr>
            </w:pPr>
          </w:p>
        </w:tc>
      </w:tr>
      <w:tr w:rsidR="00D91BE6" w:rsidRPr="00143FAB" w14:paraId="70FC6E5C"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3630E8E6" w14:textId="77777777" w:rsidR="00D91BE6" w:rsidRPr="00143FAB" w:rsidRDefault="00D91BE6" w:rsidP="00AA58A5">
            <w:pPr>
              <w:rPr>
                <w:rFonts w:asciiTheme="minorHAnsi" w:hAnsiTheme="minorHAnsi"/>
              </w:rPr>
            </w:pPr>
          </w:p>
        </w:tc>
        <w:tc>
          <w:tcPr>
            <w:tcW w:w="2199" w:type="dxa"/>
            <w:tcBorders>
              <w:top w:val="single" w:sz="4" w:space="0" w:color="000000"/>
              <w:left w:val="single" w:sz="4" w:space="0" w:color="000000"/>
              <w:bottom w:val="single" w:sz="4" w:space="0" w:color="000000"/>
              <w:right w:val="single" w:sz="4" w:space="0" w:color="000000"/>
            </w:tcBorders>
          </w:tcPr>
          <w:p w14:paraId="0D637F66" w14:textId="77777777" w:rsidR="00D91BE6" w:rsidRPr="00143FAB" w:rsidRDefault="00D91BE6" w:rsidP="00AA58A5">
            <w:pPr>
              <w:rPr>
                <w:rFonts w:asciiTheme="minorHAnsi" w:hAnsiTheme="minorHAnsi"/>
              </w:rPr>
            </w:pPr>
          </w:p>
        </w:tc>
        <w:tc>
          <w:tcPr>
            <w:tcW w:w="1633" w:type="dxa"/>
            <w:tcBorders>
              <w:top w:val="single" w:sz="4" w:space="0" w:color="000000"/>
              <w:left w:val="single" w:sz="4" w:space="0" w:color="000000"/>
              <w:bottom w:val="single" w:sz="4" w:space="0" w:color="000000"/>
              <w:right w:val="single" w:sz="4" w:space="0" w:color="000000"/>
            </w:tcBorders>
          </w:tcPr>
          <w:p w14:paraId="3D1B2D3E" w14:textId="77777777" w:rsidR="00D91BE6" w:rsidRPr="00143F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56A37E69" w14:textId="77777777" w:rsidR="00D91BE6" w:rsidRPr="00143FAB" w:rsidRDefault="00D91BE6" w:rsidP="00AA58A5">
            <w:pPr>
              <w:rPr>
                <w:rFonts w:asciiTheme="minorHAnsi" w:hAnsiTheme="minorHAnsi"/>
              </w:rPr>
            </w:pPr>
          </w:p>
        </w:tc>
        <w:tc>
          <w:tcPr>
            <w:tcW w:w="903" w:type="dxa"/>
            <w:tcBorders>
              <w:top w:val="single" w:sz="4" w:space="0" w:color="000000"/>
              <w:left w:val="single" w:sz="4" w:space="0" w:color="000000"/>
              <w:bottom w:val="single" w:sz="4" w:space="0" w:color="000000"/>
              <w:right w:val="single" w:sz="4" w:space="0" w:color="000000"/>
            </w:tcBorders>
          </w:tcPr>
          <w:p w14:paraId="593568A5" w14:textId="77777777" w:rsidR="00D91BE6" w:rsidRPr="00143FAB" w:rsidRDefault="00D91BE6" w:rsidP="00AA58A5">
            <w:pPr>
              <w:rPr>
                <w:rFonts w:asciiTheme="minorHAnsi" w:hAnsiTheme="minorHAnsi"/>
              </w:rPr>
            </w:pPr>
          </w:p>
        </w:tc>
      </w:tr>
      <w:tr w:rsidR="00D91BE6" w:rsidRPr="00143FAB" w14:paraId="32F2778E" w14:textId="77777777" w:rsidTr="00AA58A5">
        <w:trPr>
          <w:trHeight w:hRule="exact" w:val="363"/>
        </w:trPr>
        <w:tc>
          <w:tcPr>
            <w:tcW w:w="3218" w:type="dxa"/>
            <w:tcBorders>
              <w:top w:val="single" w:sz="4" w:space="0" w:color="000000"/>
              <w:left w:val="single" w:sz="4" w:space="0" w:color="000000"/>
              <w:bottom w:val="single" w:sz="4" w:space="0" w:color="000000"/>
              <w:right w:val="single" w:sz="4" w:space="0" w:color="000000"/>
            </w:tcBorders>
          </w:tcPr>
          <w:p w14:paraId="1F22B942" w14:textId="77777777" w:rsidR="00D91BE6" w:rsidRPr="00143FAB" w:rsidRDefault="00D91BE6" w:rsidP="00AA58A5">
            <w:pPr>
              <w:pStyle w:val="TableParagraph"/>
              <w:kinsoku w:val="0"/>
              <w:overflowPunct w:val="0"/>
              <w:rPr>
                <w:rFonts w:asciiTheme="minorHAnsi" w:hAnsiTheme="minorHAnsi"/>
              </w:rPr>
            </w:pPr>
            <w:r w:rsidRPr="00143FAB">
              <w:rPr>
                <w:rFonts w:asciiTheme="minorHAnsi" w:hAnsiTheme="minorHAnsi"/>
                <w:sz w:val="20"/>
                <w:szCs w:val="20"/>
              </w:rPr>
              <w:t xml:space="preserve"> </w:t>
            </w:r>
            <w:r w:rsidRPr="00143FAB">
              <w:rPr>
                <w:rFonts w:asciiTheme="minorHAnsi" w:hAnsiTheme="minorHAnsi" w:cs="Arial"/>
                <w:spacing w:val="3"/>
                <w:sz w:val="16"/>
                <w:szCs w:val="16"/>
              </w:rPr>
              <w:t>l</w:t>
            </w:r>
            <w:r w:rsidRPr="00143FAB">
              <w:rPr>
                <w:rFonts w:asciiTheme="minorHAnsi" w:hAnsiTheme="minorHAnsi" w:cs="Arial"/>
                <w:spacing w:val="-2"/>
                <w:sz w:val="16"/>
                <w:szCs w:val="16"/>
              </w:rPr>
              <w:t>a</w:t>
            </w:r>
            <w:r w:rsidRPr="00143FAB">
              <w:rPr>
                <w:rFonts w:asciiTheme="minorHAnsi" w:hAnsiTheme="minorHAnsi" w:cs="Arial"/>
                <w:spacing w:val="-3"/>
                <w:sz w:val="16"/>
                <w:szCs w:val="16"/>
              </w:rPr>
              <w:t>v</w:t>
            </w:r>
            <w:r w:rsidRPr="00143FAB">
              <w:rPr>
                <w:rFonts w:asciiTheme="minorHAnsi" w:hAnsiTheme="minorHAnsi" w:cs="Arial"/>
                <w:spacing w:val="-2"/>
                <w:sz w:val="16"/>
                <w:szCs w:val="16"/>
              </w:rPr>
              <w:t>a</w:t>
            </w:r>
            <w:r w:rsidRPr="00143FAB">
              <w:rPr>
                <w:rFonts w:asciiTheme="minorHAnsi" w:hAnsiTheme="minorHAnsi" w:cs="Arial"/>
                <w:spacing w:val="3"/>
                <w:sz w:val="16"/>
                <w:szCs w:val="16"/>
              </w:rPr>
              <w:t>ggi</w:t>
            </w:r>
            <w:r w:rsidRPr="00143FAB">
              <w:rPr>
                <w:rFonts w:asciiTheme="minorHAnsi" w:hAnsiTheme="minorHAnsi" w:cs="Arial"/>
                <w:sz w:val="16"/>
                <w:szCs w:val="16"/>
              </w:rPr>
              <w:t>o</w:t>
            </w:r>
            <w:r w:rsidRPr="00143FAB">
              <w:rPr>
                <w:rFonts w:asciiTheme="minorHAnsi" w:hAnsiTheme="minorHAnsi" w:cs="Arial"/>
                <w:spacing w:val="-10"/>
                <w:sz w:val="16"/>
                <w:szCs w:val="16"/>
              </w:rPr>
              <w:t xml:space="preserve"> </w:t>
            </w:r>
            <w:r w:rsidRPr="00143FAB">
              <w:rPr>
                <w:rFonts w:asciiTheme="minorHAnsi" w:hAnsiTheme="minorHAnsi" w:cs="Arial"/>
                <w:sz w:val="16"/>
                <w:szCs w:val="16"/>
              </w:rPr>
              <w:t>r</w:t>
            </w:r>
            <w:r w:rsidRPr="00143FAB">
              <w:rPr>
                <w:rFonts w:asciiTheme="minorHAnsi" w:hAnsiTheme="minorHAnsi" w:cs="Arial"/>
                <w:spacing w:val="-2"/>
                <w:sz w:val="16"/>
                <w:szCs w:val="16"/>
              </w:rPr>
              <w:t>i</w:t>
            </w:r>
            <w:r w:rsidRPr="00143FAB">
              <w:rPr>
                <w:rFonts w:asciiTheme="minorHAnsi" w:hAnsiTheme="minorHAnsi" w:cs="Arial"/>
                <w:sz w:val="16"/>
                <w:szCs w:val="16"/>
              </w:rPr>
              <w:t>p</w:t>
            </w:r>
            <w:r w:rsidRPr="00143FAB">
              <w:rPr>
                <w:rFonts w:asciiTheme="minorHAnsi" w:hAnsiTheme="minorHAnsi" w:cs="Arial"/>
                <w:spacing w:val="-3"/>
                <w:sz w:val="16"/>
                <w:szCs w:val="16"/>
              </w:rPr>
              <w:t xml:space="preserve"> </w:t>
            </w:r>
            <w:r w:rsidRPr="00143FAB">
              <w:rPr>
                <w:rFonts w:asciiTheme="minorHAnsi" w:hAnsiTheme="minorHAnsi" w:cs="Arial"/>
                <w:spacing w:val="2"/>
                <w:sz w:val="16"/>
                <w:szCs w:val="16"/>
              </w:rPr>
              <w:t>m</w:t>
            </w:r>
            <w:r w:rsidRPr="00143FAB">
              <w:rPr>
                <w:rFonts w:asciiTheme="minorHAnsi" w:hAnsiTheme="minorHAnsi" w:cs="Arial"/>
                <w:spacing w:val="-2"/>
                <w:sz w:val="16"/>
                <w:szCs w:val="16"/>
              </w:rPr>
              <w:t>a</w:t>
            </w:r>
            <w:r w:rsidRPr="00143FAB">
              <w:rPr>
                <w:rFonts w:asciiTheme="minorHAnsi" w:hAnsiTheme="minorHAnsi" w:cs="Arial"/>
                <w:spacing w:val="3"/>
                <w:sz w:val="16"/>
                <w:szCs w:val="16"/>
              </w:rPr>
              <w:t>n</w:t>
            </w:r>
            <w:r w:rsidRPr="00143FAB">
              <w:rPr>
                <w:rFonts w:asciiTheme="minorHAnsi" w:hAnsiTheme="minorHAnsi" w:cs="Arial"/>
                <w:spacing w:val="-2"/>
                <w:sz w:val="16"/>
                <w:szCs w:val="16"/>
              </w:rPr>
              <w:t>u</w:t>
            </w:r>
            <w:r w:rsidRPr="00143FAB">
              <w:rPr>
                <w:rFonts w:asciiTheme="minorHAnsi" w:hAnsiTheme="minorHAnsi" w:cs="Arial"/>
                <w:spacing w:val="3"/>
                <w:sz w:val="16"/>
                <w:szCs w:val="16"/>
              </w:rPr>
              <w:t>t</w:t>
            </w:r>
            <w:r w:rsidRPr="00143FAB">
              <w:rPr>
                <w:rFonts w:asciiTheme="minorHAnsi" w:hAnsiTheme="minorHAnsi" w:cs="Arial"/>
                <w:spacing w:val="-2"/>
                <w:sz w:val="16"/>
                <w:szCs w:val="16"/>
              </w:rPr>
              <w:t>e</w:t>
            </w:r>
            <w:r w:rsidRPr="00143FAB">
              <w:rPr>
                <w:rFonts w:asciiTheme="minorHAnsi" w:hAnsiTheme="minorHAnsi" w:cs="Arial"/>
                <w:spacing w:val="3"/>
                <w:sz w:val="16"/>
                <w:szCs w:val="16"/>
              </w:rPr>
              <w:t>n</w:t>
            </w:r>
            <w:r w:rsidRPr="00143FAB">
              <w:rPr>
                <w:rFonts w:asciiTheme="minorHAnsi" w:hAnsiTheme="minorHAnsi" w:cs="Arial"/>
                <w:spacing w:val="-3"/>
                <w:sz w:val="16"/>
                <w:szCs w:val="16"/>
              </w:rPr>
              <w:t>z</w:t>
            </w:r>
            <w:r w:rsidRPr="00143FAB">
              <w:rPr>
                <w:rFonts w:asciiTheme="minorHAnsi" w:hAnsiTheme="minorHAnsi" w:cs="Arial"/>
                <w:spacing w:val="3"/>
                <w:sz w:val="16"/>
                <w:szCs w:val="16"/>
              </w:rPr>
              <w:t>i</w:t>
            </w:r>
            <w:r w:rsidRPr="00143FAB">
              <w:rPr>
                <w:rFonts w:asciiTheme="minorHAnsi" w:hAnsiTheme="minorHAnsi" w:cs="Arial"/>
                <w:spacing w:val="-2"/>
                <w:sz w:val="16"/>
                <w:szCs w:val="16"/>
              </w:rPr>
              <w:t>o</w:t>
            </w:r>
            <w:r w:rsidRPr="00143FAB">
              <w:rPr>
                <w:rFonts w:asciiTheme="minorHAnsi" w:hAnsiTheme="minorHAnsi" w:cs="Arial"/>
                <w:spacing w:val="3"/>
                <w:sz w:val="16"/>
                <w:szCs w:val="16"/>
              </w:rPr>
              <w:t>n</w:t>
            </w:r>
            <w:r w:rsidRPr="00143FAB">
              <w:rPr>
                <w:rFonts w:asciiTheme="minorHAnsi" w:hAnsiTheme="minorHAnsi" w:cs="Arial"/>
                <w:sz w:val="16"/>
                <w:szCs w:val="16"/>
              </w:rPr>
              <w:t>e</w:t>
            </w:r>
            <w:r w:rsidRPr="00143FAB">
              <w:rPr>
                <w:rFonts w:asciiTheme="minorHAnsi" w:hAnsiTheme="minorHAnsi" w:cs="Arial"/>
                <w:spacing w:val="-6"/>
                <w:sz w:val="16"/>
                <w:szCs w:val="16"/>
              </w:rPr>
              <w:t xml:space="preserve"> </w:t>
            </w:r>
            <w:r w:rsidRPr="00143FAB">
              <w:rPr>
                <w:rFonts w:asciiTheme="minorHAnsi" w:hAnsiTheme="minorHAnsi" w:cs="Arial"/>
                <w:sz w:val="16"/>
                <w:szCs w:val="16"/>
              </w:rPr>
              <w:t>e</w:t>
            </w:r>
            <w:r w:rsidRPr="00143FAB">
              <w:rPr>
                <w:rFonts w:asciiTheme="minorHAnsi" w:hAnsiTheme="minorHAnsi" w:cs="Arial"/>
                <w:spacing w:val="-8"/>
                <w:sz w:val="16"/>
                <w:szCs w:val="16"/>
              </w:rPr>
              <w:t xml:space="preserve"> </w:t>
            </w:r>
            <w:r w:rsidRPr="00143FAB">
              <w:rPr>
                <w:rFonts w:asciiTheme="minorHAnsi" w:hAnsiTheme="minorHAnsi" w:cs="Arial"/>
                <w:spacing w:val="4"/>
                <w:sz w:val="16"/>
                <w:szCs w:val="16"/>
              </w:rPr>
              <w:t>r</w:t>
            </w:r>
            <w:r w:rsidRPr="00143FAB">
              <w:rPr>
                <w:rFonts w:asciiTheme="minorHAnsi" w:hAnsiTheme="minorHAnsi" w:cs="Arial"/>
                <w:spacing w:val="-2"/>
                <w:sz w:val="16"/>
                <w:szCs w:val="16"/>
              </w:rPr>
              <w:t>i</w:t>
            </w:r>
            <w:r w:rsidRPr="00143FAB">
              <w:rPr>
                <w:rFonts w:asciiTheme="minorHAnsi" w:hAnsiTheme="minorHAnsi" w:cs="Arial"/>
                <w:spacing w:val="6"/>
                <w:sz w:val="16"/>
                <w:szCs w:val="16"/>
              </w:rPr>
              <w:t>c</w:t>
            </w:r>
            <w:r w:rsidRPr="00143FAB">
              <w:rPr>
                <w:rFonts w:asciiTheme="minorHAnsi" w:hAnsiTheme="minorHAnsi" w:cs="Arial"/>
                <w:spacing w:val="-2"/>
                <w:sz w:val="16"/>
                <w:szCs w:val="16"/>
              </w:rPr>
              <w:t>a</w:t>
            </w:r>
            <w:r w:rsidRPr="00143FAB">
              <w:rPr>
                <w:rFonts w:asciiTheme="minorHAnsi" w:hAnsiTheme="minorHAnsi" w:cs="Arial"/>
                <w:spacing w:val="-3"/>
                <w:sz w:val="16"/>
                <w:szCs w:val="16"/>
              </w:rPr>
              <w:t>m</w:t>
            </w:r>
            <w:r w:rsidRPr="00143FAB">
              <w:rPr>
                <w:rFonts w:asciiTheme="minorHAnsi" w:hAnsiTheme="minorHAnsi" w:cs="Arial"/>
                <w:spacing w:val="3"/>
                <w:sz w:val="16"/>
                <w:szCs w:val="16"/>
              </w:rPr>
              <w:t>b</w:t>
            </w:r>
            <w:r w:rsidRPr="00143FAB">
              <w:rPr>
                <w:rFonts w:asciiTheme="minorHAnsi" w:hAnsiTheme="minorHAnsi" w:cs="Arial"/>
                <w:sz w:val="16"/>
                <w:szCs w:val="16"/>
              </w:rPr>
              <w:t>i</w:t>
            </w:r>
          </w:p>
        </w:tc>
        <w:tc>
          <w:tcPr>
            <w:tcW w:w="3832" w:type="dxa"/>
            <w:gridSpan w:val="2"/>
            <w:tcBorders>
              <w:top w:val="single" w:sz="4" w:space="0" w:color="000000"/>
              <w:left w:val="single" w:sz="4" w:space="0" w:color="000000"/>
              <w:bottom w:val="single" w:sz="4" w:space="0" w:color="000000"/>
              <w:right w:val="single" w:sz="4" w:space="0" w:color="000000"/>
            </w:tcBorders>
          </w:tcPr>
          <w:p w14:paraId="1229D9F1" w14:textId="77777777" w:rsidR="00D91BE6" w:rsidRPr="00143FAB" w:rsidRDefault="00D91BE6" w:rsidP="00AA58A5">
            <w:pPr>
              <w:pStyle w:val="TableParagraph"/>
              <w:kinsoku w:val="0"/>
              <w:overflowPunct w:val="0"/>
              <w:spacing w:before="10" w:line="100" w:lineRule="exact"/>
              <w:rPr>
                <w:rFonts w:asciiTheme="minorHAnsi" w:hAnsiTheme="minorHAnsi"/>
                <w:sz w:val="10"/>
                <w:szCs w:val="10"/>
              </w:rPr>
            </w:pPr>
          </w:p>
          <w:p w14:paraId="6A9AB888"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4CA62C45" w14:textId="77777777" w:rsidR="00D91BE6" w:rsidRPr="00143FAB" w:rsidRDefault="00D91BE6" w:rsidP="00AA58A5">
            <w:pPr>
              <w:pStyle w:val="TableParagraph"/>
              <w:kinsoku w:val="0"/>
              <w:overflowPunct w:val="0"/>
              <w:ind w:left="1189"/>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1DFD3E5E" w14:textId="77777777" w:rsidR="00D91BE6" w:rsidRPr="00143FAB" w:rsidRDefault="00D91BE6" w:rsidP="00AA58A5">
            <w:pPr>
              <w:pStyle w:val="TableParagraph"/>
              <w:kinsoku w:val="0"/>
              <w:overflowPunct w:val="0"/>
              <w:ind w:right="64"/>
              <w:jc w:val="right"/>
              <w:rPr>
                <w:rFonts w:asciiTheme="minorHAnsi" w:hAnsiTheme="minorHAnsi"/>
              </w:rPr>
            </w:pPr>
            <w:r w:rsidRPr="00143FAB">
              <w:rPr>
                <w:rFonts w:asciiTheme="minorHAnsi" w:hAnsiTheme="minorHAnsi"/>
                <w:sz w:val="10"/>
                <w:szCs w:val="10"/>
              </w:rPr>
              <w:t xml:space="preserve">                                                                </w:t>
            </w:r>
            <w:r w:rsidRPr="00143FAB">
              <w:rPr>
                <w:rFonts w:asciiTheme="minorHAnsi" w:hAnsiTheme="minorHAnsi" w:cs="Arial"/>
                <w:b/>
                <w:bCs/>
                <w:spacing w:val="-2"/>
                <w:w w:val="95"/>
                <w:sz w:val="16"/>
                <w:szCs w:val="16"/>
              </w:rPr>
              <w:t>0</w:t>
            </w:r>
            <w:r w:rsidRPr="00143FAB">
              <w:rPr>
                <w:rFonts w:asciiTheme="minorHAnsi" w:hAnsiTheme="minorHAnsi" w:cs="Arial"/>
                <w:b/>
                <w:bCs/>
                <w:spacing w:val="-1"/>
                <w:w w:val="95"/>
                <w:sz w:val="16"/>
                <w:szCs w:val="16"/>
              </w:rPr>
              <w:t>,</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00</w:t>
            </w:r>
            <w:r w:rsidRPr="00143FAB">
              <w:rPr>
                <w:rFonts w:asciiTheme="minorHAnsi" w:hAnsiTheme="minorHAnsi" w:cs="Arial"/>
                <w:b/>
                <w:bCs/>
                <w:w w:val="95"/>
                <w:sz w:val="16"/>
                <w:szCs w:val="16"/>
              </w:rPr>
              <w:t>5</w:t>
            </w:r>
          </w:p>
        </w:tc>
        <w:tc>
          <w:tcPr>
            <w:tcW w:w="903" w:type="dxa"/>
            <w:tcBorders>
              <w:top w:val="single" w:sz="4" w:space="0" w:color="000000"/>
              <w:left w:val="single" w:sz="4" w:space="0" w:color="000000"/>
              <w:bottom w:val="single" w:sz="4" w:space="0" w:color="000000"/>
              <w:right w:val="single" w:sz="4" w:space="0" w:color="000000"/>
            </w:tcBorders>
          </w:tcPr>
          <w:p w14:paraId="174E53D3" w14:textId="77777777" w:rsidR="00D91BE6" w:rsidRPr="00143FAB" w:rsidRDefault="00D91BE6" w:rsidP="00AA58A5">
            <w:pPr>
              <w:rPr>
                <w:rFonts w:asciiTheme="minorHAnsi" w:hAnsiTheme="minorHAnsi"/>
              </w:rPr>
            </w:pPr>
          </w:p>
        </w:tc>
      </w:tr>
      <w:tr w:rsidR="00D91BE6" w:rsidRPr="00143FAB" w14:paraId="5DD4D785" w14:textId="77777777" w:rsidTr="00AA58A5">
        <w:trPr>
          <w:trHeight w:hRule="exact" w:val="278"/>
        </w:trPr>
        <w:tc>
          <w:tcPr>
            <w:tcW w:w="3218" w:type="dxa"/>
            <w:tcBorders>
              <w:top w:val="single" w:sz="4" w:space="0" w:color="000000"/>
              <w:left w:val="single" w:sz="4" w:space="0" w:color="000000"/>
              <w:bottom w:val="single" w:sz="4" w:space="0" w:color="000000"/>
              <w:right w:val="single" w:sz="4" w:space="0" w:color="000000"/>
            </w:tcBorders>
          </w:tcPr>
          <w:p w14:paraId="1AE15B61" w14:textId="77777777" w:rsidR="00D91BE6" w:rsidRPr="00143FAB" w:rsidRDefault="00D91BE6" w:rsidP="00AA58A5">
            <w:pPr>
              <w:pStyle w:val="TableParagraph"/>
              <w:kinsoku w:val="0"/>
              <w:overflowPunct w:val="0"/>
              <w:spacing w:before="84" w:line="183" w:lineRule="exact"/>
              <w:ind w:left="66"/>
              <w:rPr>
                <w:rFonts w:asciiTheme="minorHAnsi" w:hAnsiTheme="minorHAnsi"/>
              </w:rPr>
            </w:pPr>
            <w:r w:rsidRPr="00143FAB">
              <w:rPr>
                <w:rFonts w:asciiTheme="minorHAnsi" w:hAnsiTheme="minorHAnsi" w:cs="Arial"/>
                <w:spacing w:val="3"/>
                <w:sz w:val="16"/>
                <w:szCs w:val="16"/>
              </w:rPr>
              <w:t>t</w:t>
            </w:r>
            <w:r w:rsidRPr="00143FAB">
              <w:rPr>
                <w:rFonts w:asciiTheme="minorHAnsi" w:hAnsiTheme="minorHAnsi" w:cs="Arial"/>
                <w:spacing w:val="-8"/>
                <w:sz w:val="16"/>
                <w:szCs w:val="16"/>
              </w:rPr>
              <w:t>o</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3"/>
                <w:sz w:val="16"/>
                <w:szCs w:val="16"/>
              </w:rPr>
              <w:t>l</w:t>
            </w:r>
            <w:r w:rsidRPr="00143FAB">
              <w:rPr>
                <w:rFonts w:asciiTheme="minorHAnsi" w:hAnsiTheme="minorHAnsi" w:cs="Arial"/>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tcPr>
          <w:p w14:paraId="527B5514" w14:textId="77777777" w:rsidR="00D91BE6" w:rsidRPr="00143FAB" w:rsidRDefault="00D91BE6" w:rsidP="00AA58A5">
            <w:pPr>
              <w:rPr>
                <w:rFonts w:asciiTheme="minorHAnsi" w:hAnsiTheme="minorHAnsi"/>
              </w:rPr>
            </w:pPr>
          </w:p>
        </w:tc>
        <w:tc>
          <w:tcPr>
            <w:tcW w:w="1829" w:type="dxa"/>
            <w:tcBorders>
              <w:top w:val="single" w:sz="4" w:space="0" w:color="000000"/>
              <w:left w:val="single" w:sz="4" w:space="0" w:color="000000"/>
              <w:bottom w:val="single" w:sz="4" w:space="0" w:color="000000"/>
              <w:right w:val="single" w:sz="4" w:space="0" w:color="000000"/>
            </w:tcBorders>
          </w:tcPr>
          <w:p w14:paraId="607BCCFC" w14:textId="77777777" w:rsidR="00D91BE6" w:rsidRPr="00143FAB" w:rsidRDefault="00D91BE6" w:rsidP="00AA58A5">
            <w:pPr>
              <w:pStyle w:val="TableParagraph"/>
              <w:kinsoku w:val="0"/>
              <w:overflowPunct w:val="0"/>
              <w:spacing w:before="84" w:line="183" w:lineRule="exact"/>
              <w:ind w:right="64"/>
              <w:jc w:val="right"/>
              <w:rPr>
                <w:rFonts w:asciiTheme="minorHAnsi" w:hAnsiTheme="minorHAnsi"/>
              </w:rPr>
            </w:pPr>
            <w:r w:rsidRPr="00143FAB">
              <w:rPr>
                <w:rFonts w:asciiTheme="minorHAnsi" w:hAnsiTheme="minorHAnsi" w:cs="Arial"/>
                <w:b/>
                <w:bCs/>
                <w:spacing w:val="-2"/>
                <w:w w:val="95"/>
                <w:sz w:val="16"/>
                <w:szCs w:val="16"/>
              </w:rPr>
              <w:t>0</w:t>
            </w:r>
            <w:r w:rsidRPr="00143FAB">
              <w:rPr>
                <w:rFonts w:asciiTheme="minorHAnsi" w:hAnsiTheme="minorHAnsi" w:cs="Arial"/>
                <w:b/>
                <w:bCs/>
                <w:spacing w:val="-1"/>
                <w:w w:val="95"/>
                <w:sz w:val="16"/>
                <w:szCs w:val="16"/>
              </w:rPr>
              <w:t>,</w:t>
            </w:r>
            <w:r w:rsidRPr="00143FAB">
              <w:rPr>
                <w:rFonts w:asciiTheme="minorHAnsi" w:hAnsiTheme="minorHAnsi" w:cs="Arial"/>
                <w:b/>
                <w:bCs/>
                <w:spacing w:val="2"/>
                <w:w w:val="95"/>
                <w:sz w:val="16"/>
                <w:szCs w:val="16"/>
              </w:rPr>
              <w:t>00</w:t>
            </w:r>
            <w:r w:rsidRPr="00143FAB">
              <w:rPr>
                <w:rFonts w:asciiTheme="minorHAnsi" w:hAnsiTheme="minorHAnsi" w:cs="Arial"/>
                <w:b/>
                <w:bCs/>
                <w:spacing w:val="-2"/>
                <w:w w:val="95"/>
                <w:sz w:val="16"/>
                <w:szCs w:val="16"/>
              </w:rPr>
              <w:t>8</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0873CEE5" w14:textId="77777777" w:rsidR="00D91BE6" w:rsidRPr="00143FAB" w:rsidRDefault="00D91BE6" w:rsidP="00AA58A5">
            <w:pPr>
              <w:pStyle w:val="TableParagraph"/>
              <w:kinsoku w:val="0"/>
              <w:overflowPunct w:val="0"/>
              <w:spacing w:before="84" w:line="183" w:lineRule="exact"/>
              <w:ind w:left="407" w:right="400"/>
              <w:jc w:val="center"/>
              <w:rPr>
                <w:rFonts w:asciiTheme="minorHAnsi" w:hAnsiTheme="minorHAnsi"/>
              </w:rPr>
            </w:pPr>
            <w:r w:rsidRPr="00143FAB">
              <w:rPr>
                <w:rFonts w:asciiTheme="minorHAnsi" w:hAnsiTheme="minorHAnsi" w:cs="Arial"/>
                <w:b/>
                <w:bCs/>
                <w:sz w:val="16"/>
                <w:szCs w:val="16"/>
              </w:rPr>
              <w:t>i</w:t>
            </w:r>
          </w:p>
        </w:tc>
      </w:tr>
      <w:tr w:rsidR="00D91BE6" w:rsidRPr="00143FAB" w14:paraId="3672FF3E"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495CE939"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3"/>
                <w:sz w:val="16"/>
                <w:szCs w:val="16"/>
              </w:rPr>
              <w:t>d</w:t>
            </w:r>
            <w:r w:rsidRPr="00143FAB">
              <w:rPr>
                <w:rFonts w:asciiTheme="minorHAnsi" w:hAnsiTheme="minorHAnsi" w:cs="Arial"/>
                <w:spacing w:val="-8"/>
                <w:sz w:val="16"/>
                <w:szCs w:val="16"/>
              </w:rPr>
              <w:t>e</w:t>
            </w:r>
            <w:r w:rsidRPr="00143FAB">
              <w:rPr>
                <w:rFonts w:asciiTheme="minorHAnsi" w:hAnsiTheme="minorHAnsi" w:cs="Arial"/>
                <w:spacing w:val="3"/>
                <w:sz w:val="16"/>
                <w:szCs w:val="16"/>
              </w:rPr>
              <w:t>t</w:t>
            </w:r>
            <w:r w:rsidRPr="00143FAB">
              <w:rPr>
                <w:rFonts w:asciiTheme="minorHAnsi" w:hAnsiTheme="minorHAnsi" w:cs="Arial"/>
                <w:spacing w:val="-3"/>
                <w:sz w:val="16"/>
                <w:szCs w:val="16"/>
              </w:rPr>
              <w:t>e</w:t>
            </w:r>
            <w:r w:rsidRPr="00143FAB">
              <w:rPr>
                <w:rFonts w:asciiTheme="minorHAnsi" w:hAnsiTheme="minorHAnsi" w:cs="Arial"/>
                <w:spacing w:val="4"/>
                <w:sz w:val="16"/>
                <w:szCs w:val="16"/>
              </w:rPr>
              <w:t>r</w:t>
            </w:r>
            <w:r w:rsidRPr="00143FAB">
              <w:rPr>
                <w:rFonts w:asciiTheme="minorHAnsi" w:hAnsiTheme="minorHAnsi" w:cs="Arial"/>
                <w:spacing w:val="-4"/>
                <w:sz w:val="16"/>
                <w:szCs w:val="16"/>
              </w:rPr>
              <w:t>m</w:t>
            </w:r>
            <w:r w:rsidRPr="00143FAB">
              <w:rPr>
                <w:rFonts w:asciiTheme="minorHAnsi" w:hAnsiTheme="minorHAnsi" w:cs="Arial"/>
                <w:spacing w:val="3"/>
                <w:sz w:val="16"/>
                <w:szCs w:val="16"/>
              </w:rPr>
              <w:t>in</w:t>
            </w:r>
            <w:r w:rsidRPr="00143FAB">
              <w:rPr>
                <w:rFonts w:asciiTheme="minorHAnsi" w:hAnsiTheme="minorHAnsi" w:cs="Arial"/>
                <w:spacing w:val="-3"/>
                <w:sz w:val="16"/>
                <w:szCs w:val="16"/>
              </w:rPr>
              <w:t>a</w:t>
            </w:r>
            <w:r w:rsidRPr="00143FAB">
              <w:rPr>
                <w:rFonts w:asciiTheme="minorHAnsi" w:hAnsiTheme="minorHAnsi" w:cs="Arial"/>
                <w:spacing w:val="-4"/>
                <w:sz w:val="16"/>
                <w:szCs w:val="16"/>
              </w:rPr>
              <w:t>z</w:t>
            </w:r>
            <w:r w:rsidRPr="00143FAB">
              <w:rPr>
                <w:rFonts w:asciiTheme="minorHAnsi" w:hAnsiTheme="minorHAnsi" w:cs="Arial"/>
                <w:spacing w:val="3"/>
                <w:sz w:val="16"/>
                <w:szCs w:val="16"/>
              </w:rPr>
              <w:t>i</w:t>
            </w:r>
            <w:r w:rsidRPr="00143FAB">
              <w:rPr>
                <w:rFonts w:asciiTheme="minorHAnsi" w:hAnsiTheme="minorHAnsi" w:cs="Arial"/>
                <w:spacing w:val="-3"/>
                <w:sz w:val="16"/>
                <w:szCs w:val="16"/>
              </w:rPr>
              <w:t>o</w:t>
            </w:r>
            <w:r w:rsidRPr="00143FAB">
              <w:rPr>
                <w:rFonts w:asciiTheme="minorHAnsi" w:hAnsiTheme="minorHAnsi" w:cs="Arial"/>
                <w:spacing w:val="3"/>
                <w:sz w:val="16"/>
                <w:szCs w:val="16"/>
              </w:rPr>
              <w:t>n</w:t>
            </w:r>
            <w:r w:rsidRPr="00143FAB">
              <w:rPr>
                <w:rFonts w:asciiTheme="minorHAnsi" w:hAnsiTheme="minorHAnsi" w:cs="Arial"/>
                <w:sz w:val="16"/>
                <w:szCs w:val="16"/>
              </w:rPr>
              <w:t>e</w:t>
            </w:r>
            <w:r w:rsidRPr="00143FAB">
              <w:rPr>
                <w:rFonts w:asciiTheme="minorHAnsi" w:hAnsiTheme="minorHAnsi" w:cs="Arial"/>
                <w:spacing w:val="-14"/>
                <w:sz w:val="16"/>
                <w:szCs w:val="16"/>
              </w:rPr>
              <w:t xml:space="preserve"> </w:t>
            </w:r>
            <w:r w:rsidRPr="00143FAB">
              <w:rPr>
                <w:rFonts w:asciiTheme="minorHAnsi" w:hAnsiTheme="minorHAnsi" w:cs="Arial"/>
                <w:spacing w:val="-3"/>
                <w:sz w:val="16"/>
                <w:szCs w:val="16"/>
              </w:rPr>
              <w:t>o</w:t>
            </w:r>
            <w:r w:rsidRPr="00143FAB">
              <w:rPr>
                <w:rFonts w:asciiTheme="minorHAnsi" w:hAnsiTheme="minorHAnsi" w:cs="Arial"/>
                <w:spacing w:val="3"/>
                <w:sz w:val="16"/>
                <w:szCs w:val="16"/>
              </w:rPr>
              <w:t>n</w:t>
            </w:r>
            <w:r w:rsidRPr="00143FAB">
              <w:rPr>
                <w:rFonts w:asciiTheme="minorHAnsi" w:hAnsiTheme="minorHAnsi" w:cs="Arial"/>
                <w:spacing w:val="-3"/>
                <w:sz w:val="16"/>
                <w:szCs w:val="16"/>
              </w:rPr>
              <w:t>e</w:t>
            </w:r>
            <w:r w:rsidRPr="00143FAB">
              <w:rPr>
                <w:rFonts w:asciiTheme="minorHAnsi" w:hAnsiTheme="minorHAnsi" w:cs="Arial"/>
                <w:spacing w:val="4"/>
                <w:sz w:val="16"/>
                <w:szCs w:val="16"/>
              </w:rPr>
              <w:t>r</w:t>
            </w:r>
            <w:r w:rsidRPr="00143FAB">
              <w:rPr>
                <w:rFonts w:asciiTheme="minorHAnsi" w:hAnsiTheme="minorHAnsi" w:cs="Arial"/>
                <w:sz w:val="16"/>
                <w:szCs w:val="16"/>
              </w:rPr>
              <w:t>e</w:t>
            </w:r>
            <w:r w:rsidRPr="00143FAB">
              <w:rPr>
                <w:rFonts w:asciiTheme="minorHAnsi" w:hAnsiTheme="minorHAnsi" w:cs="Arial"/>
                <w:spacing w:val="-13"/>
                <w:sz w:val="16"/>
                <w:szCs w:val="16"/>
              </w:rPr>
              <w:t xml:space="preserve"> </w:t>
            </w:r>
            <w:r w:rsidRPr="00143FAB">
              <w:rPr>
                <w:rFonts w:asciiTheme="minorHAnsi" w:hAnsiTheme="minorHAnsi" w:cs="Arial"/>
                <w:spacing w:val="-3"/>
                <w:sz w:val="16"/>
                <w:szCs w:val="16"/>
              </w:rPr>
              <w:t>an</w:t>
            </w:r>
            <w:r w:rsidRPr="00143FAB">
              <w:rPr>
                <w:rFonts w:asciiTheme="minorHAnsi" w:hAnsiTheme="minorHAnsi" w:cs="Arial"/>
                <w:spacing w:val="3"/>
                <w:sz w:val="16"/>
                <w:szCs w:val="16"/>
              </w:rPr>
              <w:t>nu</w:t>
            </w:r>
            <w:r w:rsidRPr="00143FAB">
              <w:rPr>
                <w:rFonts w:asciiTheme="minorHAnsi" w:hAnsiTheme="minorHAnsi" w:cs="Arial"/>
                <w:sz w:val="16"/>
                <w:szCs w:val="16"/>
              </w:rPr>
              <w:t>o di gestione</w:t>
            </w:r>
          </w:p>
        </w:tc>
        <w:tc>
          <w:tcPr>
            <w:tcW w:w="3832" w:type="dxa"/>
            <w:gridSpan w:val="2"/>
            <w:tcBorders>
              <w:top w:val="single" w:sz="4" w:space="0" w:color="000000"/>
              <w:left w:val="single" w:sz="4" w:space="0" w:color="000000"/>
              <w:bottom w:val="single" w:sz="4" w:space="0" w:color="000000"/>
              <w:right w:val="single" w:sz="4" w:space="0" w:color="000000"/>
            </w:tcBorders>
          </w:tcPr>
          <w:p w14:paraId="0C6C1CBB" w14:textId="77777777" w:rsidR="00D91BE6" w:rsidRPr="00143FAB" w:rsidRDefault="00D91BE6" w:rsidP="00AA58A5">
            <w:pPr>
              <w:pStyle w:val="TableParagraph"/>
              <w:kinsoku w:val="0"/>
              <w:overflowPunct w:val="0"/>
              <w:spacing w:before="69" w:line="183" w:lineRule="exact"/>
              <w:ind w:right="6"/>
              <w:jc w:val="center"/>
              <w:rPr>
                <w:rFonts w:asciiTheme="minorHAnsi" w:hAnsiTheme="minorHAnsi"/>
              </w:rPr>
            </w:pPr>
            <w:r w:rsidRPr="00143FAB">
              <w:rPr>
                <w:rFonts w:asciiTheme="minorHAnsi" w:hAnsiTheme="minorHAnsi" w:cs="Arial"/>
                <w:b/>
                <w:bCs/>
                <w:sz w:val="16"/>
                <w:szCs w:val="16"/>
              </w:rPr>
              <w:t>(</w:t>
            </w:r>
            <w:r w:rsidRPr="00143FAB">
              <w:rPr>
                <w:rFonts w:asciiTheme="minorHAnsi" w:hAnsiTheme="minorHAnsi" w:cs="Arial"/>
                <w:b/>
                <w:bCs/>
                <w:spacing w:val="-4"/>
                <w:sz w:val="16"/>
                <w:szCs w:val="16"/>
              </w:rPr>
              <w:t xml:space="preserve"> </w:t>
            </w:r>
            <w:r w:rsidRPr="00143FAB">
              <w:rPr>
                <w:rFonts w:asciiTheme="minorHAnsi" w:hAnsiTheme="minorHAnsi" w:cs="Arial"/>
                <w:b/>
                <w:bCs/>
                <w:spacing w:val="-1"/>
                <w:sz w:val="16"/>
                <w:szCs w:val="16"/>
              </w:rPr>
              <w:t>i</w:t>
            </w:r>
            <w:r w:rsidRPr="00143FAB">
              <w:rPr>
                <w:rFonts w:asciiTheme="minorHAnsi" w:hAnsiTheme="minorHAnsi" w:cs="Arial"/>
                <w:b/>
                <w:bCs/>
                <w:sz w:val="16"/>
                <w:szCs w:val="16"/>
              </w:rPr>
              <w:t>)</w:t>
            </w:r>
            <w:r w:rsidRPr="00143FAB">
              <w:rPr>
                <w:rFonts w:asciiTheme="minorHAnsi" w:hAnsiTheme="minorHAnsi" w:cs="Arial"/>
                <w:b/>
                <w:bCs/>
                <w:spacing w:val="44"/>
                <w:sz w:val="16"/>
                <w:szCs w:val="16"/>
              </w:rPr>
              <w:t xml:space="preserve"> </w:t>
            </w:r>
            <w:r w:rsidRPr="00143FAB">
              <w:rPr>
                <w:rFonts w:asciiTheme="minorHAnsi" w:hAnsiTheme="minorHAnsi" w:cs="Arial"/>
                <w:b/>
                <w:bCs/>
                <w:spacing w:val="-3"/>
                <w:sz w:val="16"/>
                <w:szCs w:val="16"/>
              </w:rPr>
              <w:t>x</w:t>
            </w:r>
            <w:r w:rsidRPr="00143FAB">
              <w:rPr>
                <w:rFonts w:asciiTheme="minorHAnsi" w:hAnsiTheme="minorHAnsi" w:cs="Arial"/>
                <w:b/>
                <w:bCs/>
                <w:sz w:val="16"/>
                <w:szCs w:val="16"/>
              </w:rPr>
              <w:t>(</w:t>
            </w:r>
            <w:r w:rsidRPr="00143FAB">
              <w:rPr>
                <w:rFonts w:asciiTheme="minorHAnsi" w:hAnsiTheme="minorHAnsi" w:cs="Arial"/>
                <w:b/>
                <w:bCs/>
                <w:spacing w:val="-3"/>
                <w:sz w:val="16"/>
                <w:szCs w:val="16"/>
              </w:rPr>
              <w:t xml:space="preserve"> </w:t>
            </w:r>
            <w:r w:rsidRPr="00143FAB">
              <w:rPr>
                <w:rFonts w:asciiTheme="minorHAnsi" w:hAnsiTheme="minorHAnsi" w:cs="Arial"/>
                <w:b/>
                <w:bCs/>
                <w:sz w:val="16"/>
                <w:szCs w:val="16"/>
              </w:rPr>
              <w:t>b )</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x</w:t>
            </w:r>
            <w:r w:rsidRPr="00143FAB">
              <w:rPr>
                <w:rFonts w:asciiTheme="minorHAnsi" w:hAnsiTheme="minorHAnsi" w:cs="Arial"/>
                <w:b/>
                <w:bCs/>
                <w:spacing w:val="-5"/>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c</w:t>
            </w:r>
            <w:r w:rsidRPr="00143FAB">
              <w:rPr>
                <w:rFonts w:asciiTheme="minorHAnsi" w:hAnsiTheme="minorHAnsi" w:cs="Arial"/>
                <w:b/>
                <w:bCs/>
                <w:spacing w:val="37"/>
                <w:sz w:val="16"/>
                <w:szCs w:val="16"/>
              </w:rPr>
              <w:t xml:space="preserve"> </w:t>
            </w:r>
            <w:r w:rsidRPr="00143FAB">
              <w:rPr>
                <w:rFonts w:asciiTheme="minorHAnsi" w:hAnsiTheme="minorHAnsi" w:cs="Arial"/>
                <w:b/>
                <w:bCs/>
                <w:sz w:val="16"/>
                <w:szCs w:val="16"/>
              </w:rPr>
              <w:t>)</w:t>
            </w:r>
          </w:p>
        </w:tc>
        <w:tc>
          <w:tcPr>
            <w:tcW w:w="1829" w:type="dxa"/>
            <w:tcBorders>
              <w:top w:val="single" w:sz="4" w:space="0" w:color="000000"/>
              <w:left w:val="single" w:sz="4" w:space="0" w:color="000000"/>
              <w:bottom w:val="single" w:sz="4" w:space="0" w:color="000000"/>
              <w:right w:val="single" w:sz="4" w:space="0" w:color="000000"/>
            </w:tcBorders>
          </w:tcPr>
          <w:p w14:paraId="2A96F06D" w14:textId="77777777" w:rsidR="00D91BE6" w:rsidRPr="00143FAB" w:rsidRDefault="00D91BE6" w:rsidP="00AA58A5">
            <w:pPr>
              <w:pStyle w:val="TableParagraph"/>
              <w:kinsoku w:val="0"/>
              <w:overflowPunct w:val="0"/>
              <w:spacing w:before="69" w:line="183" w:lineRule="exact"/>
              <w:ind w:left="997"/>
              <w:rPr>
                <w:rFonts w:asciiTheme="minorHAnsi" w:hAnsiTheme="minorHAnsi"/>
              </w:rPr>
            </w:pPr>
            <w:r w:rsidRPr="00143FAB">
              <w:rPr>
                <w:rFonts w:asciiTheme="minorHAnsi" w:hAnsiTheme="minorHAnsi" w:cs="Arial"/>
                <w:b/>
                <w:bCs/>
                <w:spacing w:val="-3"/>
                <w:sz w:val="16"/>
                <w:szCs w:val="16"/>
              </w:rPr>
              <w:t xml:space="preserve">   9</w:t>
            </w:r>
            <w:r w:rsidRPr="00143FAB">
              <w:rPr>
                <w:rFonts w:asciiTheme="minorHAnsi" w:hAnsiTheme="minorHAnsi" w:cs="Arial"/>
                <w:b/>
                <w:bCs/>
                <w:sz w:val="16"/>
                <w:szCs w:val="16"/>
              </w:rPr>
              <w:t>600,00</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7B924BCD" w14:textId="77777777" w:rsidR="00D91BE6" w:rsidRPr="00143FAB" w:rsidRDefault="00D91BE6" w:rsidP="00AA58A5">
            <w:pPr>
              <w:pStyle w:val="TableParagraph"/>
              <w:kinsoku w:val="0"/>
              <w:overflowPunct w:val="0"/>
              <w:spacing w:before="69" w:line="183" w:lineRule="exact"/>
              <w:ind w:left="407" w:right="400"/>
              <w:jc w:val="center"/>
              <w:rPr>
                <w:rFonts w:asciiTheme="minorHAnsi" w:hAnsiTheme="minorHAnsi"/>
              </w:rPr>
            </w:pPr>
            <w:r w:rsidRPr="00143FAB">
              <w:rPr>
                <w:rFonts w:asciiTheme="minorHAnsi" w:hAnsiTheme="minorHAnsi" w:cs="Arial"/>
                <w:b/>
                <w:bCs/>
                <w:sz w:val="16"/>
                <w:szCs w:val="16"/>
              </w:rPr>
              <w:t>l</w:t>
            </w:r>
          </w:p>
        </w:tc>
      </w:tr>
      <w:tr w:rsidR="00D91BE6" w:rsidRPr="00143FAB" w14:paraId="6529857F" w14:textId="77777777" w:rsidTr="00AA58A5">
        <w:trPr>
          <w:trHeight w:hRule="exact" w:val="264"/>
        </w:trPr>
        <w:tc>
          <w:tcPr>
            <w:tcW w:w="3218" w:type="dxa"/>
            <w:tcBorders>
              <w:top w:val="single" w:sz="4" w:space="0" w:color="000000"/>
              <w:left w:val="single" w:sz="4" w:space="0" w:color="000000"/>
              <w:bottom w:val="single" w:sz="4" w:space="0" w:color="000000"/>
              <w:right w:val="single" w:sz="4" w:space="0" w:color="000000"/>
            </w:tcBorders>
          </w:tcPr>
          <w:p w14:paraId="74B6CC74"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8"/>
                <w:sz w:val="16"/>
                <w:szCs w:val="16"/>
              </w:rPr>
              <w:t>o</w:t>
            </w:r>
            <w:r w:rsidRPr="00143FAB">
              <w:rPr>
                <w:rFonts w:asciiTheme="minorHAnsi" w:hAnsiTheme="minorHAnsi" w:cs="Arial"/>
                <w:spacing w:val="2"/>
                <w:sz w:val="16"/>
                <w:szCs w:val="16"/>
              </w:rPr>
              <w:t>s</w:t>
            </w:r>
            <w:r w:rsidRPr="00143FAB">
              <w:rPr>
                <w:rFonts w:asciiTheme="minorHAnsi" w:hAnsiTheme="minorHAnsi" w:cs="Arial"/>
                <w:spacing w:val="3"/>
                <w:sz w:val="16"/>
                <w:szCs w:val="16"/>
              </w:rPr>
              <w:t>t</w:t>
            </w:r>
            <w:r w:rsidRPr="00143FAB">
              <w:rPr>
                <w:rFonts w:asciiTheme="minorHAnsi" w:hAnsiTheme="minorHAnsi" w:cs="Arial"/>
                <w:sz w:val="16"/>
                <w:szCs w:val="16"/>
              </w:rPr>
              <w:t>o</w:t>
            </w:r>
            <w:r w:rsidRPr="00143FAB">
              <w:rPr>
                <w:rFonts w:asciiTheme="minorHAnsi" w:hAnsiTheme="minorHAnsi" w:cs="Arial"/>
                <w:spacing w:val="-8"/>
                <w:sz w:val="16"/>
                <w:szCs w:val="16"/>
              </w:rPr>
              <w:t xml:space="preserve"> </w:t>
            </w:r>
            <w:r w:rsidRPr="00143FAB">
              <w:rPr>
                <w:rFonts w:asciiTheme="minorHAnsi" w:hAnsiTheme="minorHAnsi" w:cs="Arial"/>
                <w:spacing w:val="3"/>
                <w:sz w:val="16"/>
                <w:szCs w:val="16"/>
              </w:rPr>
              <w:t>gi</w:t>
            </w:r>
            <w:r w:rsidRPr="00143FAB">
              <w:rPr>
                <w:rFonts w:asciiTheme="minorHAnsi" w:hAnsiTheme="minorHAnsi" w:cs="Arial"/>
                <w:spacing w:val="-8"/>
                <w:sz w:val="16"/>
                <w:szCs w:val="16"/>
              </w:rPr>
              <w:t>o</w:t>
            </w:r>
            <w:r w:rsidRPr="00143FAB">
              <w:rPr>
                <w:rFonts w:asciiTheme="minorHAnsi" w:hAnsiTheme="minorHAnsi" w:cs="Arial"/>
                <w:spacing w:val="4"/>
                <w:sz w:val="16"/>
                <w:szCs w:val="16"/>
              </w:rPr>
              <w:t>r</w:t>
            </w:r>
            <w:r w:rsidRPr="00143FAB">
              <w:rPr>
                <w:rFonts w:asciiTheme="minorHAnsi" w:hAnsiTheme="minorHAnsi" w:cs="Arial"/>
                <w:spacing w:val="3"/>
                <w:sz w:val="16"/>
                <w:szCs w:val="16"/>
              </w:rPr>
              <w:t>n</w:t>
            </w:r>
            <w:r w:rsidRPr="00143FAB">
              <w:rPr>
                <w:rFonts w:asciiTheme="minorHAnsi" w:hAnsiTheme="minorHAnsi" w:cs="Arial"/>
                <w:spacing w:val="-2"/>
                <w:sz w:val="16"/>
                <w:szCs w:val="16"/>
              </w:rPr>
              <w:t>al</w:t>
            </w:r>
            <w:r w:rsidRPr="00143FAB">
              <w:rPr>
                <w:rFonts w:asciiTheme="minorHAnsi" w:hAnsiTheme="minorHAnsi" w:cs="Arial"/>
                <w:spacing w:val="3"/>
                <w:sz w:val="16"/>
                <w:szCs w:val="16"/>
              </w:rPr>
              <w:t>i</w:t>
            </w:r>
            <w:r w:rsidRPr="00143FAB">
              <w:rPr>
                <w:rFonts w:asciiTheme="minorHAnsi" w:hAnsiTheme="minorHAnsi" w:cs="Arial"/>
                <w:spacing w:val="-2"/>
                <w:sz w:val="16"/>
                <w:szCs w:val="16"/>
              </w:rPr>
              <w:t>e</w:t>
            </w:r>
            <w:r w:rsidRPr="00143FAB">
              <w:rPr>
                <w:rFonts w:asciiTheme="minorHAnsi" w:hAnsiTheme="minorHAnsi" w:cs="Arial"/>
                <w:spacing w:val="4"/>
                <w:sz w:val="16"/>
                <w:szCs w:val="16"/>
              </w:rPr>
              <w:t>r</w:t>
            </w:r>
            <w:r w:rsidRPr="00143FAB">
              <w:rPr>
                <w:rFonts w:asciiTheme="minorHAnsi" w:hAnsiTheme="minorHAnsi" w:cs="Arial"/>
                <w:sz w:val="16"/>
                <w:szCs w:val="16"/>
              </w:rPr>
              <w:t>o</w:t>
            </w:r>
            <w:r w:rsidRPr="00143FAB">
              <w:rPr>
                <w:rFonts w:asciiTheme="minorHAnsi" w:hAnsiTheme="minorHAnsi" w:cs="Arial"/>
                <w:spacing w:val="35"/>
                <w:sz w:val="16"/>
                <w:szCs w:val="16"/>
              </w:rPr>
              <w:t xml:space="preserve"> </w:t>
            </w:r>
            <w:r w:rsidRPr="00143FAB">
              <w:rPr>
                <w:rFonts w:asciiTheme="minorHAnsi" w:hAnsiTheme="minorHAnsi" w:cs="Arial"/>
                <w:spacing w:val="-2"/>
                <w:sz w:val="16"/>
                <w:szCs w:val="16"/>
              </w:rPr>
              <w:t>h</w:t>
            </w:r>
            <w:r w:rsidRPr="00143FAB">
              <w:rPr>
                <w:rFonts w:asciiTheme="minorHAnsi" w:hAnsiTheme="minorHAnsi" w:cs="Arial"/>
                <w:spacing w:val="-1"/>
                <w:sz w:val="16"/>
                <w:szCs w:val="16"/>
              </w:rPr>
              <w:t>.</w:t>
            </w:r>
            <w:r w:rsidRPr="00143FAB">
              <w:rPr>
                <w:rFonts w:asciiTheme="minorHAnsi" w:hAnsiTheme="minorHAnsi" w:cs="Arial"/>
                <w:spacing w:val="3"/>
                <w:sz w:val="16"/>
                <w:szCs w:val="16"/>
              </w:rPr>
              <w:t>6</w:t>
            </w:r>
            <w:r w:rsidRPr="00143FAB">
              <w:rPr>
                <w:rFonts w:asciiTheme="minorHAnsi" w:hAnsiTheme="minorHAnsi" w:cs="Arial"/>
                <w:spacing w:val="-1"/>
                <w:sz w:val="16"/>
                <w:szCs w:val="16"/>
              </w:rPr>
              <w:t>,</w:t>
            </w:r>
            <w:r w:rsidRPr="00143FAB">
              <w:rPr>
                <w:rFonts w:asciiTheme="minorHAnsi" w:hAnsiTheme="minorHAnsi" w:cs="Arial"/>
                <w:spacing w:val="3"/>
                <w:sz w:val="16"/>
                <w:szCs w:val="16"/>
              </w:rPr>
              <w:t>00</w:t>
            </w:r>
          </w:p>
        </w:tc>
        <w:tc>
          <w:tcPr>
            <w:tcW w:w="3832" w:type="dxa"/>
            <w:gridSpan w:val="2"/>
            <w:tcBorders>
              <w:top w:val="single" w:sz="4" w:space="0" w:color="000000"/>
              <w:left w:val="single" w:sz="4" w:space="0" w:color="000000"/>
              <w:bottom w:val="single" w:sz="4" w:space="0" w:color="000000"/>
              <w:right w:val="single" w:sz="4" w:space="0" w:color="000000"/>
            </w:tcBorders>
          </w:tcPr>
          <w:p w14:paraId="23CE83AA" w14:textId="77777777" w:rsidR="00D91BE6" w:rsidRPr="00143FAB" w:rsidRDefault="00D91BE6" w:rsidP="00AA58A5">
            <w:pPr>
              <w:pStyle w:val="TableParagraph"/>
              <w:kinsoku w:val="0"/>
              <w:overflowPunct w:val="0"/>
              <w:spacing w:before="65"/>
              <w:ind w:right="4"/>
              <w:jc w:val="center"/>
              <w:rPr>
                <w:rFonts w:asciiTheme="minorHAnsi" w:hAnsiTheme="minorHAnsi"/>
              </w:rPr>
            </w:pPr>
            <w:r w:rsidRPr="00143FAB">
              <w:rPr>
                <w:rFonts w:asciiTheme="minorHAnsi" w:hAnsiTheme="minorHAnsi" w:cs="Arial"/>
                <w:b/>
                <w:bCs/>
                <w:spacing w:val="-1"/>
                <w:sz w:val="16"/>
                <w:szCs w:val="16"/>
              </w:rPr>
              <w:t xml:space="preserve">h </w:t>
            </w:r>
            <w:r w:rsidRPr="00143FAB">
              <w:rPr>
                <w:rFonts w:asciiTheme="minorHAnsi" w:hAnsiTheme="minorHAnsi" w:cs="Arial"/>
                <w:b/>
                <w:bCs/>
                <w:spacing w:val="-2"/>
                <w:sz w:val="16"/>
                <w:szCs w:val="16"/>
              </w:rPr>
              <w:t>6</w:t>
            </w:r>
            <w:r w:rsidRPr="00143FAB">
              <w:rPr>
                <w:rFonts w:asciiTheme="minorHAnsi" w:hAnsiTheme="minorHAnsi" w:cs="Arial"/>
                <w:b/>
                <w:bCs/>
                <w:spacing w:val="3"/>
                <w:sz w:val="16"/>
                <w:szCs w:val="16"/>
              </w:rPr>
              <w:t>,</w:t>
            </w:r>
            <w:r w:rsidRPr="00143FAB">
              <w:rPr>
                <w:rFonts w:asciiTheme="minorHAnsi" w:hAnsiTheme="minorHAnsi" w:cs="Arial"/>
                <w:b/>
                <w:bCs/>
                <w:spacing w:val="-2"/>
                <w:sz w:val="16"/>
                <w:szCs w:val="16"/>
              </w:rPr>
              <w:t>00</w:t>
            </w:r>
            <w:r w:rsidRPr="00143FAB">
              <w:rPr>
                <w:rFonts w:asciiTheme="minorHAnsi" w:hAnsiTheme="minorHAnsi" w:cs="Arial"/>
                <w:b/>
                <w:bCs/>
                <w:spacing w:val="-3"/>
                <w:sz w:val="16"/>
                <w:szCs w:val="16"/>
              </w:rPr>
              <w:t xml:space="preserve"> </w:t>
            </w:r>
            <w:r w:rsidRPr="00143FAB">
              <w:rPr>
                <w:rFonts w:asciiTheme="minorHAnsi" w:hAnsiTheme="minorHAnsi" w:cs="Arial"/>
                <w:b/>
                <w:bCs/>
                <w:sz w:val="16"/>
                <w:szCs w:val="16"/>
              </w:rPr>
              <w:t>x</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m</w:t>
            </w:r>
          </w:p>
        </w:tc>
        <w:tc>
          <w:tcPr>
            <w:tcW w:w="1829" w:type="dxa"/>
            <w:tcBorders>
              <w:top w:val="single" w:sz="4" w:space="0" w:color="000000"/>
              <w:left w:val="single" w:sz="4" w:space="0" w:color="000000"/>
              <w:bottom w:val="single" w:sz="4" w:space="0" w:color="000000"/>
              <w:right w:val="single" w:sz="4" w:space="0" w:color="000000"/>
            </w:tcBorders>
          </w:tcPr>
          <w:p w14:paraId="449DDE9C" w14:textId="77777777" w:rsidR="00D91BE6" w:rsidRPr="00143FAB" w:rsidRDefault="00D91BE6" w:rsidP="00AA58A5">
            <w:pPr>
              <w:pStyle w:val="TableParagraph"/>
              <w:kinsoku w:val="0"/>
              <w:overflowPunct w:val="0"/>
              <w:spacing w:before="65"/>
              <w:ind w:left="1180"/>
              <w:rPr>
                <w:rFonts w:asciiTheme="minorHAnsi" w:hAnsiTheme="minorHAnsi"/>
              </w:rPr>
            </w:pPr>
            <w:r w:rsidRPr="00143FAB">
              <w:rPr>
                <w:rFonts w:asciiTheme="minorHAnsi" w:hAnsiTheme="minorHAnsi" w:cs="Arial"/>
                <w:spacing w:val="-2"/>
                <w:sz w:val="16"/>
                <w:szCs w:val="16"/>
              </w:rPr>
              <w:t xml:space="preserve"> 30</w:t>
            </w:r>
            <w:r w:rsidRPr="00143FAB">
              <w:rPr>
                <w:rFonts w:asciiTheme="minorHAnsi" w:hAnsiTheme="minorHAnsi" w:cs="Arial"/>
                <w:spacing w:val="-1"/>
                <w:sz w:val="16"/>
                <w:szCs w:val="16"/>
              </w:rPr>
              <w:t>,720</w:t>
            </w:r>
          </w:p>
        </w:tc>
        <w:tc>
          <w:tcPr>
            <w:tcW w:w="903" w:type="dxa"/>
            <w:tcBorders>
              <w:top w:val="single" w:sz="4" w:space="0" w:color="000000"/>
              <w:left w:val="single" w:sz="4" w:space="0" w:color="000000"/>
              <w:bottom w:val="single" w:sz="4" w:space="0" w:color="000000"/>
              <w:right w:val="single" w:sz="4" w:space="0" w:color="000000"/>
            </w:tcBorders>
          </w:tcPr>
          <w:p w14:paraId="7771D5F1" w14:textId="77777777" w:rsidR="00D91BE6" w:rsidRPr="00143FAB" w:rsidRDefault="00D91BE6" w:rsidP="00AA58A5">
            <w:pPr>
              <w:rPr>
                <w:rFonts w:asciiTheme="minorHAnsi" w:hAnsiTheme="minorHAnsi"/>
              </w:rPr>
            </w:pPr>
          </w:p>
        </w:tc>
      </w:tr>
      <w:tr w:rsidR="00D91BE6" w:rsidRPr="00143FAB" w14:paraId="59399F85" w14:textId="77777777" w:rsidTr="00AA58A5">
        <w:trPr>
          <w:trHeight w:hRule="exact" w:val="325"/>
        </w:trPr>
        <w:tc>
          <w:tcPr>
            <w:tcW w:w="3218" w:type="dxa"/>
            <w:tcBorders>
              <w:top w:val="single" w:sz="4" w:space="0" w:color="000000"/>
              <w:left w:val="single" w:sz="4" w:space="0" w:color="000000"/>
              <w:bottom w:val="single" w:sz="4" w:space="0" w:color="000000"/>
              <w:right w:val="single" w:sz="4" w:space="0" w:color="000000"/>
            </w:tcBorders>
            <w:shd w:val="clear" w:color="auto" w:fill="C0C0C0"/>
          </w:tcPr>
          <w:p w14:paraId="04F3383A" w14:textId="77777777" w:rsidR="00D91BE6" w:rsidRPr="00143FAB" w:rsidRDefault="00D91BE6" w:rsidP="00AA58A5">
            <w:pPr>
              <w:pStyle w:val="TableParagraph"/>
              <w:kinsoku w:val="0"/>
              <w:overflowPunct w:val="0"/>
              <w:spacing w:before="7" w:line="120" w:lineRule="exact"/>
              <w:rPr>
                <w:rFonts w:asciiTheme="minorHAnsi" w:hAnsiTheme="minorHAnsi"/>
                <w:sz w:val="12"/>
                <w:szCs w:val="12"/>
              </w:rPr>
            </w:pPr>
          </w:p>
          <w:p w14:paraId="01C0A972"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spacing w:val="-3"/>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s</w:t>
            </w:r>
            <w:r w:rsidRPr="00143FAB">
              <w:rPr>
                <w:rFonts w:asciiTheme="minorHAnsi" w:hAnsiTheme="minorHAnsi" w:cs="Arial"/>
                <w:b/>
                <w:bCs/>
                <w:sz w:val="16"/>
                <w:szCs w:val="16"/>
              </w:rPr>
              <w:t>to</w:t>
            </w:r>
            <w:r w:rsidRPr="00143FAB">
              <w:rPr>
                <w:rFonts w:asciiTheme="minorHAnsi" w:hAnsiTheme="minorHAnsi" w:cs="Arial"/>
                <w:b/>
                <w:bCs/>
                <w:spacing w:val="-11"/>
                <w:sz w:val="16"/>
                <w:szCs w:val="16"/>
              </w:rPr>
              <w:t xml:space="preserve"> </w:t>
            </w:r>
            <w:r w:rsidRPr="00143FAB">
              <w:rPr>
                <w:rFonts w:asciiTheme="minorHAnsi" w:hAnsiTheme="minorHAnsi" w:cs="Arial"/>
                <w:b/>
                <w:bCs/>
                <w:spacing w:val="-1"/>
                <w:sz w:val="16"/>
                <w:szCs w:val="16"/>
              </w:rPr>
              <w:t>o</w:t>
            </w:r>
            <w:r w:rsidRPr="00143FAB">
              <w:rPr>
                <w:rFonts w:asciiTheme="minorHAnsi" w:hAnsiTheme="minorHAnsi" w:cs="Arial"/>
                <w:b/>
                <w:bCs/>
                <w:sz w:val="16"/>
                <w:szCs w:val="16"/>
              </w:rPr>
              <w:t>r</w:t>
            </w:r>
            <w:r w:rsidRPr="00143FAB">
              <w:rPr>
                <w:rFonts w:asciiTheme="minorHAnsi" w:hAnsiTheme="minorHAnsi" w:cs="Arial"/>
                <w:b/>
                <w:bCs/>
                <w:spacing w:val="-3"/>
                <w:sz w:val="16"/>
                <w:szCs w:val="16"/>
              </w:rPr>
              <w:t>a</w:t>
            </w:r>
            <w:r w:rsidRPr="00143FAB">
              <w:rPr>
                <w:rFonts w:asciiTheme="minorHAnsi" w:hAnsiTheme="minorHAnsi" w:cs="Arial"/>
                <w:b/>
                <w:bCs/>
                <w:sz w:val="16"/>
                <w:szCs w:val="16"/>
              </w:rPr>
              <w:t>r</w:t>
            </w:r>
            <w:r w:rsidRPr="00143FAB">
              <w:rPr>
                <w:rFonts w:asciiTheme="minorHAnsi" w:hAnsiTheme="minorHAnsi" w:cs="Arial"/>
                <w:b/>
                <w:bCs/>
                <w:spacing w:val="3"/>
                <w:sz w:val="16"/>
                <w:szCs w:val="16"/>
              </w:rPr>
              <w:t>i</w:t>
            </w:r>
            <w:r w:rsidRPr="00143FAB">
              <w:rPr>
                <w:rFonts w:asciiTheme="minorHAnsi" w:hAnsiTheme="minorHAnsi" w:cs="Arial"/>
                <w:b/>
                <w:bCs/>
                <w:sz w:val="16"/>
                <w:szCs w:val="16"/>
              </w:rPr>
              <w:t>o</w:t>
            </w:r>
            <w:r w:rsidRPr="00143FAB">
              <w:rPr>
                <w:rFonts w:asciiTheme="minorHAnsi" w:hAnsiTheme="minorHAnsi" w:cs="Arial"/>
                <w:b/>
                <w:bCs/>
                <w:spacing w:val="17"/>
                <w:sz w:val="16"/>
                <w:szCs w:val="16"/>
              </w:rPr>
              <w:t xml:space="preserve"> </w:t>
            </w:r>
            <w:r w:rsidRPr="00143FAB">
              <w:rPr>
                <w:rFonts w:asciiTheme="minorHAnsi" w:hAnsiTheme="minorHAnsi" w:cs="Arial"/>
                <w:b/>
                <w:bCs/>
                <w:spacing w:val="3"/>
                <w:sz w:val="16"/>
                <w:szCs w:val="16"/>
              </w:rPr>
              <w:t>l</w:t>
            </w:r>
            <w:r w:rsidRPr="00143FAB">
              <w:rPr>
                <w:rFonts w:asciiTheme="minorHAnsi" w:hAnsiTheme="minorHAnsi" w:cs="Arial"/>
                <w:b/>
                <w:bCs/>
                <w:spacing w:val="-1"/>
                <w:sz w:val="16"/>
                <w:szCs w:val="16"/>
              </w:rPr>
              <w:t>/1872</w:t>
            </w:r>
            <w:r w:rsidRPr="00143FAB">
              <w:rPr>
                <w:rFonts w:asciiTheme="minorHAnsi" w:hAnsiTheme="minorHAnsi" w:cs="Arial"/>
                <w:b/>
                <w:bCs/>
                <w:spacing w:val="3"/>
                <w:sz w:val="16"/>
                <w:szCs w:val="16"/>
              </w:rPr>
              <w:t xml:space="preserve"> </w:t>
            </w:r>
            <w:r w:rsidRPr="00143FAB">
              <w:rPr>
                <w:rFonts w:asciiTheme="minorHAnsi" w:hAnsiTheme="minorHAnsi" w:cs="Arial"/>
                <w:b/>
                <w:bCs/>
                <w:spacing w:val="-1"/>
                <w:sz w:val="16"/>
                <w:szCs w:val="16"/>
              </w:rPr>
              <w:t>o</w:t>
            </w:r>
            <w:r w:rsidRPr="00143FAB">
              <w:rPr>
                <w:rFonts w:asciiTheme="minorHAnsi" w:hAnsiTheme="minorHAnsi" w:cs="Arial"/>
                <w:b/>
                <w:bCs/>
                <w:spacing w:val="5"/>
                <w:sz w:val="16"/>
                <w:szCs w:val="16"/>
              </w:rPr>
              <w:t>r</w:t>
            </w:r>
            <w:r w:rsidRPr="00143FAB">
              <w:rPr>
                <w:rFonts w:asciiTheme="minorHAnsi" w:hAnsiTheme="minorHAnsi" w:cs="Arial"/>
                <w:b/>
                <w:bCs/>
                <w:spacing w:val="-3"/>
                <w:sz w:val="16"/>
                <w:szCs w:val="16"/>
              </w:rPr>
              <w:t xml:space="preserve">e </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nn</w:t>
            </w:r>
            <w:r w:rsidRPr="00143FAB">
              <w:rPr>
                <w:rFonts w:asciiTheme="minorHAnsi" w:hAnsiTheme="minorHAnsi" w:cs="Arial"/>
                <w:b/>
                <w:bCs/>
                <w:spacing w:val="3"/>
                <w:sz w:val="16"/>
                <w:szCs w:val="16"/>
              </w:rPr>
              <w:t>u</w:t>
            </w:r>
            <w:r w:rsidRPr="00143FAB">
              <w:rPr>
                <w:rFonts w:asciiTheme="minorHAnsi" w:hAnsiTheme="minorHAnsi" w:cs="Arial"/>
                <w:b/>
                <w:bCs/>
                <w:sz w:val="16"/>
                <w:szCs w:val="16"/>
              </w:rPr>
              <w:t>e</w:t>
            </w:r>
          </w:p>
        </w:tc>
        <w:tc>
          <w:tcPr>
            <w:tcW w:w="3832" w:type="dxa"/>
            <w:gridSpan w:val="2"/>
            <w:tcBorders>
              <w:top w:val="single" w:sz="4" w:space="0" w:color="000000"/>
              <w:left w:val="single" w:sz="4" w:space="0" w:color="000000"/>
              <w:bottom w:val="single" w:sz="4" w:space="0" w:color="000000"/>
              <w:right w:val="single" w:sz="4" w:space="0" w:color="000000"/>
            </w:tcBorders>
            <w:shd w:val="clear" w:color="auto" w:fill="C0C0C0"/>
          </w:tcPr>
          <w:p w14:paraId="57311982" w14:textId="77777777" w:rsidR="00D91BE6" w:rsidRPr="00143FAB" w:rsidRDefault="00D91BE6" w:rsidP="00AA58A5">
            <w:pPr>
              <w:pStyle w:val="TableParagraph"/>
              <w:kinsoku w:val="0"/>
              <w:overflowPunct w:val="0"/>
              <w:spacing w:before="7" w:line="120" w:lineRule="exact"/>
              <w:rPr>
                <w:rFonts w:asciiTheme="minorHAnsi" w:hAnsiTheme="minorHAnsi"/>
                <w:sz w:val="12"/>
                <w:szCs w:val="12"/>
              </w:rPr>
            </w:pPr>
          </w:p>
          <w:p w14:paraId="11AC78AF" w14:textId="77777777" w:rsidR="00D91BE6" w:rsidRPr="00143FAB" w:rsidRDefault="00D91BE6" w:rsidP="00AA58A5">
            <w:pPr>
              <w:pStyle w:val="TableParagraph"/>
              <w:kinsoku w:val="0"/>
              <w:overflowPunct w:val="0"/>
              <w:ind w:left="1185"/>
              <w:rPr>
                <w:rFonts w:asciiTheme="minorHAnsi" w:hAnsiTheme="minorHAnsi"/>
              </w:rPr>
            </w:pPr>
            <w:r w:rsidRPr="00143FAB">
              <w:rPr>
                <w:rFonts w:asciiTheme="minorHAnsi" w:hAnsiTheme="minorHAnsi" w:cs="Arial"/>
                <w:b/>
                <w:bCs/>
                <w:sz w:val="16"/>
                <w:szCs w:val="16"/>
              </w:rPr>
              <w:t>(</w:t>
            </w:r>
            <w:r w:rsidRPr="00143FAB">
              <w:rPr>
                <w:rFonts w:asciiTheme="minorHAnsi" w:hAnsiTheme="minorHAnsi" w:cs="Arial"/>
                <w:b/>
                <w:bCs/>
                <w:spacing w:val="-1"/>
                <w:sz w:val="16"/>
                <w:szCs w:val="16"/>
              </w:rPr>
              <w:t>l</w:t>
            </w:r>
            <w:r w:rsidRPr="00143FAB">
              <w:rPr>
                <w:rFonts w:asciiTheme="minorHAnsi" w:hAnsiTheme="minorHAnsi" w:cs="Arial"/>
                <w:b/>
                <w:bCs/>
                <w:sz w:val="16"/>
                <w:szCs w:val="16"/>
              </w:rPr>
              <w:t>)</w:t>
            </w:r>
            <w:r w:rsidRPr="00143FAB">
              <w:rPr>
                <w:rFonts w:asciiTheme="minorHAnsi" w:hAnsiTheme="minorHAnsi" w:cs="Arial"/>
                <w:b/>
                <w:bCs/>
                <w:spacing w:val="-8"/>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4"/>
                <w:sz w:val="16"/>
                <w:szCs w:val="16"/>
              </w:rPr>
              <w:t xml:space="preserve"> 312</w:t>
            </w:r>
            <w:r w:rsidRPr="00143FAB">
              <w:rPr>
                <w:rFonts w:asciiTheme="minorHAnsi" w:hAnsiTheme="minorHAnsi" w:cs="Arial"/>
                <w:b/>
                <w:bCs/>
                <w:spacing w:val="-5"/>
                <w:sz w:val="16"/>
                <w:szCs w:val="16"/>
              </w:rPr>
              <w:t xml:space="preserve"> </w:t>
            </w:r>
            <w:r w:rsidRPr="00143FAB">
              <w:rPr>
                <w:rFonts w:asciiTheme="minorHAnsi" w:hAnsiTheme="minorHAnsi" w:cs="Arial"/>
                <w:b/>
                <w:bCs/>
                <w:spacing w:val="-1"/>
                <w:sz w:val="16"/>
                <w:szCs w:val="16"/>
              </w:rPr>
              <w:t>o</w:t>
            </w:r>
            <w:r w:rsidRPr="00143FAB">
              <w:rPr>
                <w:rFonts w:asciiTheme="minorHAnsi" w:hAnsiTheme="minorHAnsi" w:cs="Arial"/>
                <w:b/>
                <w:bCs/>
                <w:spacing w:val="5"/>
                <w:sz w:val="16"/>
                <w:szCs w:val="16"/>
              </w:rPr>
              <w:t>r</w:t>
            </w:r>
            <w:r w:rsidRPr="00143FAB">
              <w:rPr>
                <w:rFonts w:asciiTheme="minorHAnsi" w:hAnsiTheme="minorHAnsi" w:cs="Arial"/>
                <w:b/>
                <w:bCs/>
                <w:sz w:val="16"/>
                <w:szCs w:val="16"/>
              </w:rPr>
              <w:t>e</w:t>
            </w:r>
            <w:r w:rsidRPr="00143FAB">
              <w:rPr>
                <w:rFonts w:asciiTheme="minorHAnsi" w:hAnsiTheme="minorHAnsi" w:cs="Arial"/>
                <w:b/>
                <w:bCs/>
                <w:spacing w:val="-9"/>
                <w:sz w:val="16"/>
                <w:szCs w:val="16"/>
              </w:rPr>
              <w:t xml:space="preserve"> </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nn</w:t>
            </w:r>
            <w:r w:rsidRPr="00143FAB">
              <w:rPr>
                <w:rFonts w:asciiTheme="minorHAnsi" w:hAnsiTheme="minorHAnsi" w:cs="Arial"/>
                <w:b/>
                <w:bCs/>
                <w:spacing w:val="3"/>
                <w:sz w:val="16"/>
                <w:szCs w:val="16"/>
              </w:rPr>
              <w:t>u</w:t>
            </w:r>
            <w:r w:rsidRPr="00143FAB">
              <w:rPr>
                <w:rFonts w:asciiTheme="minorHAnsi" w:hAnsiTheme="minorHAnsi" w:cs="Arial"/>
                <w:b/>
                <w:bCs/>
                <w:sz w:val="16"/>
                <w:szCs w:val="16"/>
              </w:rPr>
              <w:t>e</w:t>
            </w:r>
          </w:p>
        </w:tc>
        <w:tc>
          <w:tcPr>
            <w:tcW w:w="1829" w:type="dxa"/>
            <w:tcBorders>
              <w:top w:val="single" w:sz="4" w:space="0" w:color="000000"/>
              <w:left w:val="single" w:sz="4" w:space="0" w:color="000000"/>
              <w:bottom w:val="single" w:sz="4" w:space="0" w:color="000000"/>
              <w:right w:val="single" w:sz="4" w:space="0" w:color="000000"/>
            </w:tcBorders>
            <w:shd w:val="clear" w:color="auto" w:fill="C0C0C0"/>
          </w:tcPr>
          <w:p w14:paraId="209E7DA2" w14:textId="77777777" w:rsidR="00D91BE6" w:rsidRPr="00143FAB" w:rsidRDefault="00D91BE6" w:rsidP="00AA58A5">
            <w:pPr>
              <w:pStyle w:val="TableParagraph"/>
              <w:kinsoku w:val="0"/>
              <w:overflowPunct w:val="0"/>
              <w:spacing w:before="7" w:line="120" w:lineRule="exact"/>
              <w:rPr>
                <w:rFonts w:asciiTheme="minorHAnsi" w:hAnsiTheme="minorHAnsi"/>
                <w:sz w:val="12"/>
                <w:szCs w:val="12"/>
              </w:rPr>
            </w:pPr>
          </w:p>
          <w:p w14:paraId="7B468232" w14:textId="77777777" w:rsidR="00D91BE6" w:rsidRPr="00143FAB" w:rsidRDefault="00D91BE6" w:rsidP="00AA58A5">
            <w:pPr>
              <w:pStyle w:val="TableParagraph"/>
              <w:kinsoku w:val="0"/>
              <w:overflowPunct w:val="0"/>
              <w:ind w:right="64"/>
              <w:jc w:val="right"/>
              <w:rPr>
                <w:rFonts w:asciiTheme="minorHAnsi" w:hAnsiTheme="minorHAnsi"/>
              </w:rPr>
            </w:pPr>
            <w:r w:rsidRPr="00143FAB">
              <w:rPr>
                <w:rFonts w:asciiTheme="minorHAnsi" w:hAnsiTheme="minorHAnsi" w:cs="Arial"/>
                <w:b/>
                <w:bCs/>
                <w:spacing w:val="-2"/>
                <w:w w:val="95"/>
                <w:sz w:val="16"/>
                <w:szCs w:val="16"/>
              </w:rPr>
              <w:t>5</w:t>
            </w:r>
            <w:r w:rsidRPr="00143FAB">
              <w:rPr>
                <w:rFonts w:asciiTheme="minorHAnsi" w:hAnsiTheme="minorHAnsi" w:cs="Arial"/>
                <w:b/>
                <w:bCs/>
                <w:spacing w:val="2"/>
                <w:w w:val="95"/>
                <w:sz w:val="16"/>
                <w:szCs w:val="16"/>
              </w:rPr>
              <w:t>,12</w:t>
            </w:r>
          </w:p>
        </w:tc>
        <w:tc>
          <w:tcPr>
            <w:tcW w:w="903" w:type="dxa"/>
            <w:tcBorders>
              <w:top w:val="single" w:sz="4" w:space="0" w:color="000000"/>
              <w:left w:val="single" w:sz="4" w:space="0" w:color="000000"/>
              <w:bottom w:val="single" w:sz="4" w:space="0" w:color="000000"/>
              <w:right w:val="single" w:sz="4" w:space="0" w:color="000000"/>
            </w:tcBorders>
            <w:shd w:val="clear" w:color="auto" w:fill="C0C0C0"/>
          </w:tcPr>
          <w:p w14:paraId="5AFDA9E7" w14:textId="77777777" w:rsidR="00D91BE6" w:rsidRPr="00143FAB" w:rsidRDefault="00D91BE6" w:rsidP="00AA58A5">
            <w:pPr>
              <w:pStyle w:val="TableParagraph"/>
              <w:kinsoku w:val="0"/>
              <w:overflowPunct w:val="0"/>
              <w:spacing w:before="7" w:line="120" w:lineRule="exact"/>
              <w:rPr>
                <w:rFonts w:asciiTheme="minorHAnsi" w:hAnsiTheme="minorHAnsi"/>
                <w:sz w:val="12"/>
                <w:szCs w:val="12"/>
              </w:rPr>
            </w:pPr>
          </w:p>
          <w:p w14:paraId="506BF8EE" w14:textId="77777777" w:rsidR="00D91BE6" w:rsidRPr="00143FAB" w:rsidRDefault="00D91BE6" w:rsidP="00AA58A5">
            <w:pPr>
              <w:pStyle w:val="TableParagraph"/>
              <w:kinsoku w:val="0"/>
              <w:overflowPunct w:val="0"/>
              <w:ind w:right="2"/>
              <w:jc w:val="center"/>
              <w:rPr>
                <w:rFonts w:asciiTheme="minorHAnsi" w:hAnsiTheme="minorHAnsi"/>
              </w:rPr>
            </w:pPr>
            <w:r w:rsidRPr="00143FAB">
              <w:rPr>
                <w:rFonts w:asciiTheme="minorHAnsi" w:hAnsiTheme="minorHAnsi" w:cs="Arial"/>
                <w:b/>
                <w:bCs/>
                <w:sz w:val="16"/>
                <w:szCs w:val="16"/>
              </w:rPr>
              <w:t>m</w:t>
            </w:r>
          </w:p>
        </w:tc>
      </w:tr>
    </w:tbl>
    <w:p w14:paraId="12A9A216" w14:textId="77777777" w:rsidR="00D91BE6" w:rsidRPr="00143FAB" w:rsidRDefault="00D91BE6" w:rsidP="00D91BE6">
      <w:pPr>
        <w:rPr>
          <w:rFonts w:asciiTheme="minorHAnsi" w:hAnsiTheme="minorHAnsi"/>
        </w:rPr>
        <w:sectPr w:rsidR="00D91BE6" w:rsidRPr="00143FAB">
          <w:pgSz w:w="11904" w:h="16840"/>
          <w:pgMar w:top="980" w:right="960" w:bottom="1240" w:left="960" w:header="749" w:footer="1045" w:gutter="0"/>
          <w:cols w:space="720" w:equalWidth="0">
            <w:col w:w="9984"/>
          </w:cols>
          <w:noEndnote/>
        </w:sectPr>
      </w:pPr>
    </w:p>
    <w:p w14:paraId="10BBE7A2" w14:textId="1779C66B" w:rsidR="00D91BE6" w:rsidRPr="00143FAB" w:rsidRDefault="00D91BE6" w:rsidP="00D91BE6">
      <w:pPr>
        <w:kinsoku w:val="0"/>
        <w:overflowPunct w:val="0"/>
        <w:spacing w:line="200" w:lineRule="exact"/>
        <w:rPr>
          <w:rFonts w:asciiTheme="minorHAnsi" w:hAnsiTheme="minorHAnsi"/>
          <w:sz w:val="20"/>
          <w:szCs w:val="20"/>
        </w:rPr>
      </w:pPr>
    </w:p>
    <w:p w14:paraId="13B1E9D3" w14:textId="77777777" w:rsidR="00D91BE6" w:rsidRPr="00143FAB"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761"/>
        <w:gridCol w:w="3155"/>
        <w:gridCol w:w="1431"/>
        <w:gridCol w:w="1604"/>
        <w:gridCol w:w="831"/>
      </w:tblGrid>
      <w:tr w:rsidR="00D91BE6" w:rsidRPr="00143FAB" w14:paraId="100A9697"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2B64116E" w14:textId="77777777" w:rsidR="00D91BE6" w:rsidRPr="00143FAB" w:rsidRDefault="00D91BE6" w:rsidP="00AA58A5">
            <w:pPr>
              <w:pStyle w:val="TableParagraph"/>
              <w:kinsoku w:val="0"/>
              <w:overflowPunct w:val="0"/>
              <w:spacing w:before="84" w:line="183" w:lineRule="exact"/>
              <w:ind w:left="66"/>
              <w:rPr>
                <w:rFonts w:asciiTheme="minorHAnsi" w:hAnsiTheme="minorHAnsi"/>
              </w:rPr>
            </w:pPr>
            <w:r w:rsidRPr="00143FAB">
              <w:rPr>
                <w:rFonts w:asciiTheme="minorHAnsi" w:hAnsiTheme="minorHAnsi" w:cs="Arial"/>
                <w:spacing w:val="2"/>
                <w:sz w:val="16"/>
                <w:szCs w:val="16"/>
              </w:rPr>
              <w:t>sc</w:t>
            </w:r>
            <w:r w:rsidRPr="00143FAB">
              <w:rPr>
                <w:rFonts w:asciiTheme="minorHAnsi" w:hAnsiTheme="minorHAnsi" w:cs="Arial"/>
                <w:spacing w:val="-3"/>
                <w:sz w:val="16"/>
                <w:szCs w:val="16"/>
              </w:rPr>
              <w:t>he</w:t>
            </w:r>
            <w:r w:rsidRPr="00143FAB">
              <w:rPr>
                <w:rFonts w:asciiTheme="minorHAnsi" w:hAnsiTheme="minorHAnsi" w:cs="Arial"/>
                <w:spacing w:val="3"/>
                <w:sz w:val="16"/>
                <w:szCs w:val="16"/>
              </w:rPr>
              <w:t>d</w:t>
            </w:r>
            <w:r w:rsidRPr="00143FAB">
              <w:rPr>
                <w:rFonts w:asciiTheme="minorHAnsi" w:hAnsiTheme="minorHAnsi" w:cs="Arial"/>
                <w:sz w:val="16"/>
                <w:szCs w:val="16"/>
              </w:rPr>
              <w:t>a</w:t>
            </w:r>
            <w:r w:rsidRPr="00143FAB">
              <w:rPr>
                <w:rFonts w:asciiTheme="minorHAnsi" w:hAnsiTheme="minorHAnsi" w:cs="Arial"/>
                <w:spacing w:val="-20"/>
                <w:sz w:val="16"/>
                <w:szCs w:val="16"/>
              </w:rPr>
              <w:t xml:space="preserve"> </w:t>
            </w:r>
            <w:r w:rsidRPr="00143FAB">
              <w:rPr>
                <w:rFonts w:asciiTheme="minorHAnsi" w:hAnsiTheme="minorHAnsi" w:cs="Arial"/>
                <w:sz w:val="16"/>
                <w:szCs w:val="16"/>
              </w:rPr>
              <w:t>N</w:t>
            </w:r>
            <w:r w:rsidRPr="00143FAB">
              <w:rPr>
                <w:rFonts w:asciiTheme="minorHAnsi" w:hAnsiTheme="minorHAnsi" w:cs="Arial"/>
                <w:spacing w:val="3"/>
                <w:sz w:val="16"/>
                <w:szCs w:val="16"/>
              </w:rPr>
              <w:t>°</w:t>
            </w:r>
            <w:r w:rsidRPr="00143FAB">
              <w:rPr>
                <w:rFonts w:asciiTheme="minorHAnsi" w:hAnsiTheme="minorHAnsi" w:cs="Arial"/>
                <w:spacing w:val="-3"/>
                <w:sz w:val="16"/>
                <w:szCs w:val="16"/>
              </w:rPr>
              <w:t>_</w:t>
            </w:r>
            <w:r w:rsidRPr="00143FAB">
              <w:rPr>
                <w:rFonts w:asciiTheme="minorHAnsi" w:hAnsiTheme="minorHAnsi" w:cs="Arial"/>
                <w:spacing w:val="3"/>
                <w:sz w:val="16"/>
                <w:szCs w:val="16"/>
              </w:rPr>
              <w:t>0</w:t>
            </w:r>
            <w:r w:rsidRPr="00143FAB">
              <w:rPr>
                <w:rFonts w:asciiTheme="minorHAnsi" w:hAnsiTheme="minorHAnsi" w:cs="Arial"/>
                <w:sz w:val="16"/>
                <w:szCs w:val="16"/>
              </w:rPr>
              <w:t>5</w:t>
            </w:r>
          </w:p>
        </w:tc>
        <w:tc>
          <w:tcPr>
            <w:tcW w:w="3155" w:type="dxa"/>
            <w:tcBorders>
              <w:top w:val="single" w:sz="4" w:space="0" w:color="000000"/>
              <w:left w:val="single" w:sz="4" w:space="0" w:color="000000"/>
              <w:bottom w:val="single" w:sz="4" w:space="0" w:color="000000"/>
              <w:right w:val="single" w:sz="4" w:space="0" w:color="000000"/>
            </w:tcBorders>
            <w:shd w:val="clear" w:color="auto" w:fill="C0C0C0"/>
          </w:tcPr>
          <w:p w14:paraId="38FD7144" w14:textId="77777777" w:rsidR="00D91BE6" w:rsidRPr="00143FAB" w:rsidRDefault="00D91BE6" w:rsidP="00AA58A5">
            <w:pPr>
              <w:pStyle w:val="TableParagraph"/>
              <w:kinsoku w:val="0"/>
              <w:overflowPunct w:val="0"/>
              <w:spacing w:before="84" w:line="183" w:lineRule="exact"/>
              <w:ind w:left="61"/>
              <w:rPr>
                <w:rFonts w:asciiTheme="minorHAnsi" w:hAnsiTheme="minorHAnsi"/>
              </w:rPr>
            </w:pPr>
            <w:r w:rsidRPr="00143FAB">
              <w:rPr>
                <w:rFonts w:asciiTheme="minorHAnsi" w:hAnsiTheme="minorHAnsi" w:cs="Arial"/>
                <w:sz w:val="16"/>
                <w:szCs w:val="16"/>
              </w:rPr>
              <w:t>A</w:t>
            </w:r>
            <w:r w:rsidRPr="00143FAB">
              <w:rPr>
                <w:rFonts w:asciiTheme="minorHAnsi" w:hAnsiTheme="minorHAnsi" w:cs="Arial"/>
                <w:spacing w:val="-3"/>
                <w:sz w:val="16"/>
                <w:szCs w:val="16"/>
              </w:rPr>
              <w:t>u</w:t>
            </w:r>
            <w:r w:rsidRPr="00143FAB">
              <w:rPr>
                <w:rFonts w:asciiTheme="minorHAnsi" w:hAnsiTheme="minorHAnsi" w:cs="Arial"/>
                <w:spacing w:val="3"/>
                <w:sz w:val="16"/>
                <w:szCs w:val="16"/>
              </w:rPr>
              <w:t>t</w:t>
            </w:r>
            <w:r w:rsidRPr="00143FAB">
              <w:rPr>
                <w:rFonts w:asciiTheme="minorHAnsi" w:hAnsiTheme="minorHAnsi" w:cs="Arial"/>
                <w:spacing w:val="-8"/>
                <w:sz w:val="16"/>
                <w:szCs w:val="16"/>
              </w:rPr>
              <w:t>o</w:t>
            </w:r>
            <w:r w:rsidRPr="00143FAB">
              <w:rPr>
                <w:rFonts w:asciiTheme="minorHAnsi" w:hAnsiTheme="minorHAnsi" w:cs="Arial"/>
                <w:spacing w:val="6"/>
                <w:sz w:val="16"/>
                <w:szCs w:val="16"/>
              </w:rPr>
              <w:t>c</w:t>
            </w:r>
            <w:r w:rsidRPr="00143FAB">
              <w:rPr>
                <w:rFonts w:asciiTheme="minorHAnsi" w:hAnsiTheme="minorHAnsi" w:cs="Arial"/>
                <w:spacing w:val="-3"/>
                <w:sz w:val="16"/>
                <w:szCs w:val="16"/>
              </w:rPr>
              <w:t>o</w:t>
            </w:r>
            <w:r w:rsidRPr="00143FAB">
              <w:rPr>
                <w:rFonts w:asciiTheme="minorHAnsi" w:hAnsiTheme="minorHAnsi" w:cs="Arial"/>
                <w:spacing w:val="2"/>
                <w:sz w:val="16"/>
                <w:szCs w:val="16"/>
              </w:rPr>
              <w:t>m</w:t>
            </w:r>
            <w:r w:rsidRPr="00143FAB">
              <w:rPr>
                <w:rFonts w:asciiTheme="minorHAnsi" w:hAnsiTheme="minorHAnsi" w:cs="Arial"/>
                <w:spacing w:val="3"/>
                <w:sz w:val="16"/>
                <w:szCs w:val="16"/>
              </w:rPr>
              <w:t>p</w:t>
            </w:r>
            <w:r w:rsidRPr="00143FAB">
              <w:rPr>
                <w:rFonts w:asciiTheme="minorHAnsi" w:hAnsiTheme="minorHAnsi" w:cs="Arial"/>
                <w:spacing w:val="-3"/>
                <w:sz w:val="16"/>
                <w:szCs w:val="16"/>
              </w:rPr>
              <w:t>a</w:t>
            </w:r>
            <w:r w:rsidRPr="00143FAB">
              <w:rPr>
                <w:rFonts w:asciiTheme="minorHAnsi" w:hAnsiTheme="minorHAnsi" w:cs="Arial"/>
                <w:spacing w:val="-1"/>
                <w:sz w:val="16"/>
                <w:szCs w:val="16"/>
              </w:rPr>
              <w:t>t</w:t>
            </w:r>
            <w:r w:rsidRPr="00143FAB">
              <w:rPr>
                <w:rFonts w:asciiTheme="minorHAnsi" w:hAnsiTheme="minorHAnsi" w:cs="Arial"/>
                <w:spacing w:val="3"/>
                <w:sz w:val="16"/>
                <w:szCs w:val="16"/>
              </w:rPr>
              <w:t>t</w:t>
            </w:r>
            <w:r w:rsidRPr="00143FAB">
              <w:rPr>
                <w:rFonts w:asciiTheme="minorHAnsi" w:hAnsiTheme="minorHAnsi" w:cs="Arial"/>
                <w:spacing w:val="-3"/>
                <w:sz w:val="16"/>
                <w:szCs w:val="16"/>
              </w:rPr>
              <w:t>a</w:t>
            </w:r>
            <w:r w:rsidRPr="00143FAB">
              <w:rPr>
                <w:rFonts w:asciiTheme="minorHAnsi" w:hAnsiTheme="minorHAnsi" w:cs="Arial"/>
                <w:spacing w:val="3"/>
                <w:sz w:val="16"/>
                <w:szCs w:val="16"/>
              </w:rPr>
              <w:t>t</w:t>
            </w:r>
            <w:r w:rsidRPr="00143FAB">
              <w:rPr>
                <w:rFonts w:asciiTheme="minorHAnsi" w:hAnsiTheme="minorHAnsi" w:cs="Arial"/>
                <w:spacing w:val="-3"/>
                <w:sz w:val="16"/>
                <w:szCs w:val="16"/>
              </w:rPr>
              <w:t>o</w:t>
            </w:r>
            <w:r w:rsidRPr="00143FAB">
              <w:rPr>
                <w:rFonts w:asciiTheme="minorHAnsi" w:hAnsiTheme="minorHAnsi" w:cs="Arial"/>
                <w:spacing w:val="4"/>
                <w:sz w:val="16"/>
                <w:szCs w:val="16"/>
              </w:rPr>
              <w:t>r</w:t>
            </w:r>
            <w:r w:rsidRPr="00143FAB">
              <w:rPr>
                <w:rFonts w:asciiTheme="minorHAnsi" w:hAnsiTheme="minorHAnsi" w:cs="Arial"/>
                <w:sz w:val="16"/>
                <w:szCs w:val="16"/>
              </w:rPr>
              <w:t>e</w:t>
            </w:r>
            <w:r w:rsidRPr="00143FAB">
              <w:rPr>
                <w:rFonts w:asciiTheme="minorHAnsi" w:hAnsiTheme="minorHAnsi" w:cs="Arial"/>
                <w:spacing w:val="29"/>
                <w:sz w:val="16"/>
                <w:szCs w:val="16"/>
              </w:rPr>
              <w:t xml:space="preserve"> </w:t>
            </w:r>
            <w:r w:rsidRPr="00143FAB">
              <w:rPr>
                <w:rFonts w:asciiTheme="minorHAnsi" w:hAnsiTheme="minorHAnsi" w:cs="Arial"/>
                <w:spacing w:val="3"/>
                <w:sz w:val="16"/>
                <w:szCs w:val="16"/>
              </w:rPr>
              <w:t>d</w:t>
            </w:r>
            <w:r w:rsidRPr="00143FAB">
              <w:rPr>
                <w:rFonts w:asciiTheme="minorHAnsi" w:hAnsiTheme="minorHAnsi" w:cs="Arial"/>
                <w:sz w:val="16"/>
                <w:szCs w:val="16"/>
              </w:rPr>
              <w:t>a</w:t>
            </w:r>
            <w:r w:rsidRPr="00143FAB">
              <w:rPr>
                <w:rFonts w:asciiTheme="minorHAnsi" w:hAnsiTheme="minorHAnsi" w:cs="Arial"/>
                <w:spacing w:val="34"/>
                <w:sz w:val="16"/>
                <w:szCs w:val="16"/>
              </w:rPr>
              <w:t xml:space="preserve"> </w:t>
            </w:r>
            <w:r w:rsidRPr="00143FAB">
              <w:rPr>
                <w:rFonts w:asciiTheme="minorHAnsi" w:hAnsiTheme="minorHAnsi" w:cs="Arial"/>
                <w:spacing w:val="-3"/>
                <w:sz w:val="16"/>
                <w:szCs w:val="16"/>
              </w:rPr>
              <w:t>2</w:t>
            </w:r>
            <w:r w:rsidRPr="00143FAB">
              <w:rPr>
                <w:rFonts w:asciiTheme="minorHAnsi" w:hAnsiTheme="minorHAnsi" w:cs="Arial"/>
                <w:spacing w:val="3"/>
                <w:sz w:val="16"/>
                <w:szCs w:val="16"/>
              </w:rPr>
              <w:t xml:space="preserve">8/30 </w:t>
            </w:r>
            <w:r w:rsidRPr="00143FAB">
              <w:rPr>
                <w:rFonts w:asciiTheme="minorHAnsi" w:hAnsiTheme="minorHAnsi" w:cs="Arial"/>
                <w:spacing w:val="-4"/>
                <w:sz w:val="16"/>
                <w:szCs w:val="16"/>
              </w:rPr>
              <w:t>m</w:t>
            </w:r>
            <w:r w:rsidRPr="00143FAB">
              <w:rPr>
                <w:rFonts w:asciiTheme="minorHAnsi" w:hAnsiTheme="minorHAnsi" w:cs="Arial"/>
                <w:sz w:val="16"/>
                <w:szCs w:val="16"/>
              </w:rPr>
              <w:t>c</w:t>
            </w:r>
            <w:r w:rsidRPr="00143FAB">
              <w:rPr>
                <w:rFonts w:asciiTheme="minorHAnsi" w:hAnsiTheme="minorHAnsi" w:cs="Arial"/>
                <w:spacing w:val="-1"/>
                <w:sz w:val="16"/>
                <w:szCs w:val="16"/>
              </w:rPr>
              <w:t xml:space="preserve"> </w:t>
            </w:r>
            <w:r w:rsidRPr="00143FAB">
              <w:rPr>
                <w:rFonts w:asciiTheme="minorHAnsi" w:hAnsiTheme="minorHAnsi" w:cs="Arial"/>
                <w:sz w:val="16"/>
                <w:szCs w:val="16"/>
              </w:rPr>
              <w:t>a</w:t>
            </w:r>
            <w:r w:rsidRPr="00143FAB">
              <w:rPr>
                <w:rFonts w:asciiTheme="minorHAnsi" w:hAnsiTheme="minorHAnsi" w:cs="Arial"/>
                <w:spacing w:val="-5"/>
                <w:sz w:val="16"/>
                <w:szCs w:val="16"/>
              </w:rPr>
              <w:t xml:space="preserve"> </w:t>
            </w:r>
            <w:r w:rsidRPr="00143FAB">
              <w:rPr>
                <w:rFonts w:asciiTheme="minorHAnsi" w:hAnsiTheme="minorHAnsi" w:cs="Arial"/>
                <w:sz w:val="16"/>
                <w:szCs w:val="16"/>
              </w:rPr>
              <w:t>3</w:t>
            </w:r>
            <w:r w:rsidRPr="00143FAB">
              <w:rPr>
                <w:rFonts w:asciiTheme="minorHAnsi" w:hAnsiTheme="minorHAnsi" w:cs="Arial"/>
                <w:spacing w:val="-4"/>
                <w:sz w:val="16"/>
                <w:szCs w:val="16"/>
              </w:rPr>
              <w:t xml:space="preserve"> </w:t>
            </w:r>
            <w:r w:rsidRPr="00143FAB">
              <w:rPr>
                <w:rFonts w:asciiTheme="minorHAnsi" w:hAnsiTheme="minorHAnsi" w:cs="Arial"/>
                <w:spacing w:val="-8"/>
                <w:sz w:val="16"/>
                <w:szCs w:val="16"/>
              </w:rPr>
              <w:t>a</w:t>
            </w:r>
            <w:r w:rsidRPr="00143FAB">
              <w:rPr>
                <w:rFonts w:asciiTheme="minorHAnsi" w:hAnsiTheme="minorHAnsi" w:cs="Arial"/>
                <w:spacing w:val="2"/>
                <w:sz w:val="16"/>
                <w:szCs w:val="16"/>
              </w:rPr>
              <w:t>ss</w:t>
            </w:r>
            <w:r w:rsidRPr="00143FAB">
              <w:rPr>
                <w:rFonts w:asciiTheme="minorHAnsi" w:hAnsiTheme="minorHAnsi"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shd w:val="clear" w:color="auto" w:fill="C0C0C0"/>
          </w:tcPr>
          <w:p w14:paraId="6DEF2267" w14:textId="77777777" w:rsidR="00D91BE6" w:rsidRPr="00143F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0A07CE6B" w14:textId="77777777" w:rsidR="00D91BE6" w:rsidRPr="00143F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6886A23B" w14:textId="77777777" w:rsidR="00D91BE6" w:rsidRPr="00143FAB" w:rsidRDefault="00D91BE6" w:rsidP="00AA58A5">
            <w:pPr>
              <w:rPr>
                <w:rFonts w:asciiTheme="minorHAnsi" w:hAnsiTheme="minorHAnsi"/>
              </w:rPr>
            </w:pPr>
          </w:p>
        </w:tc>
      </w:tr>
      <w:tr w:rsidR="00D91BE6" w:rsidRPr="00143FAB" w14:paraId="29D5E7B0" w14:textId="77777777" w:rsidTr="00AA58A5">
        <w:trPr>
          <w:trHeight w:hRule="exact" w:val="283"/>
        </w:trPr>
        <w:tc>
          <w:tcPr>
            <w:tcW w:w="2761" w:type="dxa"/>
            <w:tcBorders>
              <w:top w:val="single" w:sz="4" w:space="0" w:color="000000"/>
              <w:left w:val="single" w:sz="4" w:space="0" w:color="000000"/>
              <w:bottom w:val="single" w:sz="4" w:space="0" w:color="000000"/>
              <w:right w:val="single" w:sz="4" w:space="0" w:color="000000"/>
            </w:tcBorders>
          </w:tcPr>
          <w:p w14:paraId="013FDA94" w14:textId="77777777" w:rsidR="00D91BE6" w:rsidRPr="00143F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09B10A54" w14:textId="77777777" w:rsidR="00D91BE6" w:rsidRPr="00143F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67E5F296" w14:textId="77777777" w:rsidR="00D91BE6" w:rsidRPr="00143F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7B984110" w14:textId="77777777" w:rsidR="00D91BE6" w:rsidRPr="00143F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1B04FFCC" w14:textId="77777777" w:rsidR="00D91BE6" w:rsidRPr="00143FAB" w:rsidRDefault="00D91BE6" w:rsidP="00AA58A5">
            <w:pPr>
              <w:rPr>
                <w:rFonts w:asciiTheme="minorHAnsi" w:hAnsiTheme="minorHAnsi"/>
              </w:rPr>
            </w:pPr>
          </w:p>
        </w:tc>
      </w:tr>
      <w:tr w:rsidR="00D91BE6" w:rsidRPr="00143FAB" w14:paraId="27A59D31"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0E2615B8" w14:textId="77777777" w:rsidR="00D91BE6" w:rsidRPr="00143FAB" w:rsidRDefault="00D91BE6" w:rsidP="00AA58A5">
            <w:pPr>
              <w:pStyle w:val="TableParagraph"/>
              <w:kinsoku w:val="0"/>
              <w:overflowPunct w:val="0"/>
              <w:spacing w:before="84" w:line="183" w:lineRule="exact"/>
              <w:ind w:left="995" w:right="1003"/>
              <w:jc w:val="center"/>
              <w:rPr>
                <w:rFonts w:asciiTheme="minorHAnsi" w:hAnsiTheme="minorHAnsi"/>
              </w:rPr>
            </w:pPr>
            <w:r w:rsidRPr="00143FAB">
              <w:rPr>
                <w:rFonts w:asciiTheme="minorHAnsi" w:hAnsiTheme="minorHAnsi" w:cs="Arial"/>
                <w:b/>
                <w:bCs/>
                <w:spacing w:val="3"/>
                <w:sz w:val="16"/>
                <w:szCs w:val="16"/>
              </w:rPr>
              <w:t>T</w:t>
            </w:r>
            <w:r w:rsidRPr="00143FAB">
              <w:rPr>
                <w:rFonts w:asciiTheme="minorHAnsi" w:hAnsiTheme="minorHAnsi" w:cs="Arial"/>
                <w:b/>
                <w:bCs/>
                <w:spacing w:val="-1"/>
                <w:sz w:val="16"/>
                <w:szCs w:val="16"/>
              </w:rPr>
              <w:t>ipolo</w:t>
            </w:r>
            <w:r w:rsidRPr="00143FAB">
              <w:rPr>
                <w:rFonts w:asciiTheme="minorHAnsi" w:hAnsiTheme="minorHAnsi" w:cs="Arial"/>
                <w:b/>
                <w:bCs/>
                <w:spacing w:val="3"/>
                <w:sz w:val="16"/>
                <w:szCs w:val="16"/>
              </w:rPr>
              <w:t>g</w:t>
            </w:r>
            <w:r w:rsidRPr="00143FAB">
              <w:rPr>
                <w:rFonts w:asciiTheme="minorHAnsi" w:hAnsiTheme="minorHAnsi" w:cs="Arial"/>
                <w:b/>
                <w:bCs/>
                <w:spacing w:val="-1"/>
                <w:sz w:val="16"/>
                <w:szCs w:val="16"/>
              </w:rPr>
              <w:t>i</w:t>
            </w:r>
            <w:r w:rsidRPr="00143FAB">
              <w:rPr>
                <w:rFonts w:asciiTheme="minorHAnsi" w:hAnsiTheme="minorHAnsi" w:cs="Arial"/>
                <w:b/>
                <w:bCs/>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661BF1F5" w14:textId="77777777" w:rsidR="00D91BE6" w:rsidRPr="00143FAB" w:rsidRDefault="00D91BE6" w:rsidP="00AA58A5">
            <w:pPr>
              <w:pStyle w:val="TableParagraph"/>
              <w:kinsoku w:val="0"/>
              <w:overflowPunct w:val="0"/>
              <w:spacing w:before="84" w:line="183" w:lineRule="exact"/>
              <w:ind w:left="1085" w:right="1099"/>
              <w:jc w:val="center"/>
              <w:rPr>
                <w:rFonts w:asciiTheme="minorHAnsi" w:hAnsiTheme="minorHAnsi"/>
              </w:rPr>
            </w:pPr>
            <w:r w:rsidRPr="00143FAB">
              <w:rPr>
                <w:rFonts w:asciiTheme="minorHAnsi" w:hAnsiTheme="minorHAnsi" w:cs="Arial"/>
                <w:b/>
                <w:bCs/>
                <w:spacing w:val="3"/>
                <w:sz w:val="16"/>
                <w:szCs w:val="16"/>
              </w:rPr>
              <w:t>v</w:t>
            </w:r>
            <w:r w:rsidRPr="00143FAB">
              <w:rPr>
                <w:rFonts w:asciiTheme="minorHAnsi" w:hAnsiTheme="minorHAnsi" w:cs="Arial"/>
                <w:b/>
                <w:bCs/>
                <w:spacing w:val="-2"/>
                <w:sz w:val="16"/>
                <w:szCs w:val="16"/>
              </w:rPr>
              <w:t>a</w:t>
            </w:r>
            <w:r w:rsidRPr="00143FAB">
              <w:rPr>
                <w:rFonts w:asciiTheme="minorHAnsi" w:hAnsiTheme="minorHAnsi" w:cs="Arial"/>
                <w:b/>
                <w:bCs/>
                <w:spacing w:val="-1"/>
                <w:sz w:val="16"/>
                <w:szCs w:val="16"/>
              </w:rPr>
              <w:t>lu</w:t>
            </w:r>
            <w:r w:rsidRPr="00143FAB">
              <w:rPr>
                <w:rFonts w:asciiTheme="minorHAnsi" w:hAnsiTheme="minorHAnsi" w:cs="Arial"/>
                <w:b/>
                <w:bCs/>
                <w:sz w:val="16"/>
                <w:szCs w:val="16"/>
              </w:rPr>
              <w:t>t</w:t>
            </w:r>
            <w:r w:rsidRPr="00143FAB">
              <w:rPr>
                <w:rFonts w:asciiTheme="minorHAnsi" w:hAnsiTheme="minorHAnsi" w:cs="Arial"/>
                <w:b/>
                <w:bCs/>
                <w:spacing w:val="-2"/>
                <w:sz w:val="16"/>
                <w:szCs w:val="16"/>
              </w:rPr>
              <w:t>a</w:t>
            </w:r>
            <w:r w:rsidRPr="00143FAB">
              <w:rPr>
                <w:rFonts w:asciiTheme="minorHAnsi" w:hAnsiTheme="minorHAnsi" w:cs="Arial"/>
                <w:b/>
                <w:bCs/>
                <w:spacing w:val="2"/>
                <w:sz w:val="16"/>
                <w:szCs w:val="16"/>
              </w:rPr>
              <w:t>z</w:t>
            </w:r>
            <w:r w:rsidRPr="00143FAB">
              <w:rPr>
                <w:rFonts w:asciiTheme="minorHAnsi" w:hAnsiTheme="minorHAnsi" w:cs="Arial"/>
                <w:b/>
                <w:bCs/>
                <w:spacing w:val="3"/>
                <w:sz w:val="16"/>
                <w:szCs w:val="16"/>
              </w:rPr>
              <w:t>i</w:t>
            </w:r>
            <w:r w:rsidRPr="00143FAB">
              <w:rPr>
                <w:rFonts w:asciiTheme="minorHAnsi" w:hAnsiTheme="minorHAnsi" w:cs="Arial"/>
                <w:b/>
                <w:bCs/>
                <w:spacing w:val="-1"/>
                <w:sz w:val="16"/>
                <w:szCs w:val="16"/>
              </w:rPr>
              <w:t>on</w:t>
            </w:r>
            <w:r w:rsidRPr="00143FAB">
              <w:rPr>
                <w:rFonts w:asciiTheme="minorHAnsi" w:hAnsiTheme="minorHAnsi" w:cs="Arial"/>
                <w:b/>
                <w:bCs/>
                <w:spacing w:val="3"/>
                <w:sz w:val="16"/>
                <w:szCs w:val="16"/>
              </w:rPr>
              <w:t>e</w:t>
            </w:r>
            <w:r w:rsidRPr="00143FAB">
              <w:rPr>
                <w:rFonts w:asciiTheme="minorHAnsi" w:hAnsiTheme="minorHAnsi" w:cs="Arial"/>
                <w:b/>
                <w:bCs/>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591E3418" w14:textId="77777777" w:rsidR="00D91BE6" w:rsidRPr="00143FAB" w:rsidRDefault="00D91BE6" w:rsidP="00AA58A5">
            <w:pPr>
              <w:pStyle w:val="TableParagraph"/>
              <w:kinsoku w:val="0"/>
              <w:overflowPunct w:val="0"/>
              <w:spacing w:before="84" w:line="183" w:lineRule="exact"/>
              <w:ind w:left="544" w:right="553"/>
              <w:jc w:val="center"/>
              <w:rPr>
                <w:rFonts w:asciiTheme="minorHAnsi" w:hAnsiTheme="minorHAnsi"/>
              </w:rPr>
            </w:pPr>
            <w:r w:rsidRPr="00143FAB">
              <w:rPr>
                <w:rFonts w:asciiTheme="minorHAnsi" w:hAnsiTheme="minorHAnsi" w:cs="Arial"/>
                <w:b/>
                <w:bCs/>
                <w:spacing w:val="-1"/>
                <w:sz w:val="16"/>
                <w:szCs w:val="16"/>
              </w:rPr>
              <w:t>D</w:t>
            </w:r>
            <w:r w:rsidRPr="00143FAB">
              <w:rPr>
                <w:rFonts w:asciiTheme="minorHAnsi" w:hAnsiTheme="minorHAnsi" w:cs="Arial"/>
                <w:b/>
                <w:bCs/>
                <w:spacing w:val="-2"/>
                <w:sz w:val="16"/>
                <w:szCs w:val="16"/>
              </w:rPr>
              <w:t>a</w:t>
            </w:r>
            <w:r w:rsidRPr="00143FAB">
              <w:rPr>
                <w:rFonts w:asciiTheme="minorHAnsi" w:hAnsiTheme="minorHAnsi" w:cs="Arial"/>
                <w:b/>
                <w:bCs/>
                <w:sz w:val="16"/>
                <w:szCs w:val="16"/>
              </w:rPr>
              <w:t>ti</w:t>
            </w:r>
          </w:p>
        </w:tc>
        <w:tc>
          <w:tcPr>
            <w:tcW w:w="1604" w:type="dxa"/>
            <w:tcBorders>
              <w:top w:val="single" w:sz="4" w:space="0" w:color="000000"/>
              <w:left w:val="single" w:sz="4" w:space="0" w:color="000000"/>
              <w:bottom w:val="single" w:sz="4" w:space="0" w:color="000000"/>
              <w:right w:val="single" w:sz="4" w:space="0" w:color="000000"/>
            </w:tcBorders>
          </w:tcPr>
          <w:p w14:paraId="76C172BA" w14:textId="77777777" w:rsidR="00D91BE6" w:rsidRPr="00143FAB" w:rsidRDefault="00D91BE6" w:rsidP="00AA58A5">
            <w:pPr>
              <w:pStyle w:val="TableParagraph"/>
              <w:kinsoku w:val="0"/>
              <w:overflowPunct w:val="0"/>
              <w:spacing w:before="84" w:line="183" w:lineRule="exact"/>
              <w:ind w:left="563" w:right="562"/>
              <w:jc w:val="center"/>
              <w:rPr>
                <w:rFonts w:asciiTheme="minorHAnsi" w:hAnsiTheme="minorHAnsi"/>
              </w:rPr>
            </w:pP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e</w:t>
            </w:r>
            <w:r w:rsidRPr="00143FAB">
              <w:rPr>
                <w:rFonts w:asciiTheme="minorHAnsi" w:hAnsiTheme="minorHAnsi" w:cs="Arial"/>
                <w:b/>
                <w:bCs/>
                <w:sz w:val="16"/>
                <w:szCs w:val="16"/>
              </w:rPr>
              <w:t>ff.</w:t>
            </w:r>
          </w:p>
        </w:tc>
        <w:tc>
          <w:tcPr>
            <w:tcW w:w="831" w:type="dxa"/>
            <w:tcBorders>
              <w:top w:val="single" w:sz="4" w:space="0" w:color="000000"/>
              <w:left w:val="single" w:sz="4" w:space="0" w:color="000000"/>
              <w:bottom w:val="single" w:sz="4" w:space="0" w:color="000000"/>
              <w:right w:val="single" w:sz="4" w:space="0" w:color="000000"/>
            </w:tcBorders>
          </w:tcPr>
          <w:p w14:paraId="765B4CFE" w14:textId="77777777" w:rsidR="00D91BE6" w:rsidRPr="00143FAB" w:rsidRDefault="00D91BE6" w:rsidP="00AA58A5">
            <w:pPr>
              <w:rPr>
                <w:rFonts w:asciiTheme="minorHAnsi" w:hAnsiTheme="minorHAnsi"/>
              </w:rPr>
            </w:pPr>
          </w:p>
        </w:tc>
      </w:tr>
      <w:tr w:rsidR="00D91BE6" w:rsidRPr="00143FAB" w14:paraId="1CA98D73"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178C3074"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8"/>
                <w:sz w:val="16"/>
                <w:szCs w:val="16"/>
              </w:rPr>
              <w:t>o</w:t>
            </w:r>
            <w:r w:rsidRPr="00143FAB">
              <w:rPr>
                <w:rFonts w:asciiTheme="minorHAnsi" w:hAnsiTheme="minorHAnsi" w:cs="Arial"/>
                <w:spacing w:val="2"/>
                <w:sz w:val="16"/>
                <w:szCs w:val="16"/>
              </w:rPr>
              <w:t>s</w:t>
            </w:r>
            <w:r w:rsidRPr="00143FAB">
              <w:rPr>
                <w:rFonts w:asciiTheme="minorHAnsi" w:hAnsiTheme="minorHAnsi" w:cs="Arial"/>
                <w:spacing w:val="3"/>
                <w:sz w:val="16"/>
                <w:szCs w:val="16"/>
              </w:rPr>
              <w:t>t</w:t>
            </w:r>
            <w:r w:rsidRPr="00143FAB">
              <w:rPr>
                <w:rFonts w:asciiTheme="minorHAnsi" w:hAnsiTheme="minorHAnsi" w:cs="Arial"/>
                <w:sz w:val="16"/>
                <w:szCs w:val="16"/>
              </w:rPr>
              <w:t>o</w:t>
            </w:r>
            <w:r w:rsidRPr="00143FAB">
              <w:rPr>
                <w:rFonts w:asciiTheme="minorHAnsi" w:hAnsiTheme="minorHAnsi" w:cs="Arial"/>
                <w:spacing w:val="-7"/>
                <w:sz w:val="16"/>
                <w:szCs w:val="16"/>
              </w:rPr>
              <w:t xml:space="preserve"> </w:t>
            </w:r>
            <w:r w:rsidRPr="00143FAB">
              <w:rPr>
                <w:rFonts w:asciiTheme="minorHAnsi" w:hAnsiTheme="minorHAnsi" w:cs="Arial"/>
                <w:spacing w:val="3"/>
                <w:sz w:val="16"/>
                <w:szCs w:val="16"/>
              </w:rPr>
              <w:t>d</w:t>
            </w:r>
            <w:r w:rsidRPr="00143FAB">
              <w:rPr>
                <w:rFonts w:asciiTheme="minorHAnsi" w:hAnsiTheme="minorHAnsi" w:cs="Arial"/>
                <w:sz w:val="16"/>
                <w:szCs w:val="16"/>
              </w:rPr>
              <w:t>i</w:t>
            </w:r>
            <w:r w:rsidRPr="00143FAB">
              <w:rPr>
                <w:rFonts w:asciiTheme="minorHAnsi" w:hAnsiTheme="minorHAnsi" w:cs="Arial"/>
                <w:spacing w:val="-4"/>
                <w:sz w:val="16"/>
                <w:szCs w:val="16"/>
              </w:rPr>
              <w:t xml:space="preserve"> </w:t>
            </w:r>
            <w:r w:rsidRPr="00143FAB">
              <w:rPr>
                <w:rFonts w:asciiTheme="minorHAnsi" w:hAnsiTheme="minorHAnsi" w:cs="Arial"/>
                <w:spacing w:val="-8"/>
                <w:sz w:val="16"/>
                <w:szCs w:val="16"/>
              </w:rPr>
              <w:t>a</w:t>
            </w:r>
            <w:r w:rsidRPr="00143FAB">
              <w:rPr>
                <w:rFonts w:asciiTheme="minorHAnsi" w:hAnsiTheme="minorHAnsi" w:cs="Arial"/>
                <w:spacing w:val="6"/>
                <w:sz w:val="16"/>
                <w:szCs w:val="16"/>
              </w:rPr>
              <w:t>c</w:t>
            </w:r>
            <w:r w:rsidRPr="00143FAB">
              <w:rPr>
                <w:rFonts w:asciiTheme="minorHAnsi" w:hAnsiTheme="minorHAnsi" w:cs="Arial"/>
                <w:spacing w:val="-2"/>
                <w:sz w:val="16"/>
                <w:szCs w:val="16"/>
              </w:rPr>
              <w:t>q</w:t>
            </w:r>
            <w:r w:rsidRPr="00143FAB">
              <w:rPr>
                <w:rFonts w:asciiTheme="minorHAnsi" w:hAnsiTheme="minorHAnsi" w:cs="Arial"/>
                <w:spacing w:val="3"/>
                <w:sz w:val="16"/>
                <w:szCs w:val="16"/>
              </w:rPr>
              <w:t>u</w:t>
            </w:r>
            <w:r w:rsidRPr="00143FAB">
              <w:rPr>
                <w:rFonts w:asciiTheme="minorHAnsi" w:hAnsiTheme="minorHAnsi" w:cs="Arial"/>
                <w:spacing w:val="-2"/>
                <w:sz w:val="16"/>
                <w:szCs w:val="16"/>
              </w:rPr>
              <w:t>i</w:t>
            </w:r>
            <w:r w:rsidRPr="00143FAB">
              <w:rPr>
                <w:rFonts w:asciiTheme="minorHAnsi" w:hAnsiTheme="minorHAnsi" w:cs="Arial"/>
                <w:spacing w:val="2"/>
                <w:sz w:val="16"/>
                <w:szCs w:val="16"/>
              </w:rPr>
              <w:t>s</w:t>
            </w:r>
            <w:r w:rsidRPr="00143FAB">
              <w:rPr>
                <w:rFonts w:asciiTheme="minorHAnsi" w:hAnsiTheme="minorHAnsi" w:cs="Arial"/>
                <w:spacing w:val="3"/>
                <w:sz w:val="16"/>
                <w:szCs w:val="16"/>
              </w:rPr>
              <w:t>t</w:t>
            </w:r>
            <w:r w:rsidRPr="00143FAB">
              <w:rPr>
                <w:rFonts w:asciiTheme="minorHAnsi" w:hAnsiTheme="minorHAnsi" w:cs="Arial"/>
                <w:sz w:val="16"/>
                <w:szCs w:val="16"/>
              </w:rPr>
              <w:t xml:space="preserve">o </w:t>
            </w:r>
            <w:r w:rsidRPr="00143FAB">
              <w:rPr>
                <w:rFonts w:asciiTheme="minorHAnsi" w:hAnsiTheme="minorHAnsi" w:cs="Arial"/>
                <w:spacing w:val="-2"/>
                <w:sz w:val="16"/>
                <w:szCs w:val="16"/>
              </w:rPr>
              <w:t>ab</w:t>
            </w:r>
            <w:r w:rsidRPr="00143FAB">
              <w:rPr>
                <w:rFonts w:asciiTheme="minorHAnsi" w:hAnsiTheme="minorHAnsi" w:cs="Arial"/>
                <w:spacing w:val="3"/>
                <w:sz w:val="16"/>
                <w:szCs w:val="16"/>
              </w:rPr>
              <w:t>b</w:t>
            </w:r>
            <w:r w:rsidRPr="00143FAB">
              <w:rPr>
                <w:rFonts w:asciiTheme="minorHAnsi" w:hAnsiTheme="minorHAnsi" w:cs="Arial"/>
                <w:spacing w:val="-2"/>
                <w:sz w:val="16"/>
                <w:szCs w:val="16"/>
              </w:rPr>
              <w:t>a</w:t>
            </w:r>
            <w:r w:rsidRPr="00143FAB">
              <w:rPr>
                <w:rFonts w:asciiTheme="minorHAnsi" w:hAnsiTheme="minorHAnsi" w:cs="Arial"/>
                <w:spacing w:val="-1"/>
                <w:sz w:val="16"/>
                <w:szCs w:val="16"/>
              </w:rPr>
              <w:t>t</w:t>
            </w:r>
            <w:r w:rsidRPr="00143FAB">
              <w:rPr>
                <w:rFonts w:asciiTheme="minorHAnsi" w:hAnsiTheme="minorHAnsi" w:cs="Arial"/>
                <w:spacing w:val="3"/>
                <w:sz w:val="16"/>
                <w:szCs w:val="16"/>
              </w:rPr>
              <w:t>t</w:t>
            </w:r>
            <w:r w:rsidRPr="00143FAB">
              <w:rPr>
                <w:rFonts w:asciiTheme="minorHAnsi" w:hAnsiTheme="minorHAnsi" w:cs="Arial"/>
                <w:spacing w:val="-2"/>
                <w:sz w:val="16"/>
                <w:szCs w:val="16"/>
              </w:rPr>
              <w:t>u</w:t>
            </w:r>
            <w:r w:rsidRPr="00143FAB">
              <w:rPr>
                <w:rFonts w:asciiTheme="minorHAnsi" w:hAnsiTheme="minorHAnsi" w:cs="Arial"/>
                <w:spacing w:val="3"/>
                <w:sz w:val="16"/>
                <w:szCs w:val="16"/>
              </w:rPr>
              <w:t>t</w:t>
            </w:r>
            <w:r w:rsidRPr="00143FAB">
              <w:rPr>
                <w:rFonts w:asciiTheme="minorHAnsi" w:hAnsiTheme="minorHAnsi" w:cs="Arial"/>
                <w:sz w:val="16"/>
                <w:szCs w:val="16"/>
              </w:rPr>
              <w:t>o</w:t>
            </w:r>
            <w:r w:rsidRPr="00143FAB">
              <w:rPr>
                <w:rFonts w:asciiTheme="minorHAnsi" w:hAnsiTheme="minorHAnsi" w:cs="Arial"/>
                <w:spacing w:val="-7"/>
                <w:sz w:val="16"/>
                <w:szCs w:val="16"/>
              </w:rPr>
              <w:t xml:space="preserve"> </w:t>
            </w:r>
          </w:p>
        </w:tc>
        <w:tc>
          <w:tcPr>
            <w:tcW w:w="3155" w:type="dxa"/>
            <w:tcBorders>
              <w:top w:val="single" w:sz="4" w:space="0" w:color="000000"/>
              <w:left w:val="single" w:sz="4" w:space="0" w:color="000000"/>
              <w:bottom w:val="single" w:sz="4" w:space="0" w:color="000000"/>
              <w:right w:val="single" w:sz="4" w:space="0" w:color="000000"/>
            </w:tcBorders>
          </w:tcPr>
          <w:p w14:paraId="782B88D6" w14:textId="77777777" w:rsidR="00D91BE6" w:rsidRPr="00143FAB" w:rsidRDefault="00D91BE6" w:rsidP="00AA58A5">
            <w:pPr>
              <w:pStyle w:val="TableParagraph"/>
              <w:kinsoku w:val="0"/>
              <w:overflowPunct w:val="0"/>
              <w:spacing w:before="69" w:line="183" w:lineRule="exact"/>
              <w:ind w:left="61"/>
              <w:rPr>
                <w:rFonts w:asciiTheme="minorHAnsi" w:hAnsiTheme="minorHAnsi"/>
              </w:rPr>
            </w:pPr>
            <w:r w:rsidRPr="00143FAB">
              <w:rPr>
                <w:rFonts w:asciiTheme="minorHAnsi" w:hAnsiTheme="minorHAnsi"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392D6A83" w14:textId="77777777" w:rsidR="00D91BE6" w:rsidRPr="00143FAB" w:rsidRDefault="00D91BE6" w:rsidP="00AA58A5">
            <w:pPr>
              <w:pStyle w:val="TableParagraph"/>
              <w:kinsoku w:val="0"/>
              <w:overflowPunct w:val="0"/>
              <w:spacing w:before="69" w:line="183" w:lineRule="exact"/>
              <w:ind w:left="594"/>
              <w:rPr>
                <w:rFonts w:asciiTheme="minorHAnsi" w:hAnsiTheme="minorHAnsi" w:cs="Arial"/>
                <w:sz w:val="16"/>
                <w:szCs w:val="16"/>
              </w:rPr>
            </w:pPr>
            <w:r w:rsidRPr="00143FAB">
              <w:rPr>
                <w:rFonts w:asciiTheme="minorHAnsi" w:hAnsiTheme="minorHAnsi" w:cs="Arial"/>
                <w:sz w:val="16"/>
                <w:szCs w:val="16"/>
              </w:rPr>
              <w:t xml:space="preserve">               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1E5BE54E" w14:textId="77777777" w:rsidR="00D91BE6" w:rsidRPr="00143FAB" w:rsidRDefault="00D91BE6" w:rsidP="00AA58A5">
            <w:pPr>
              <w:pStyle w:val="TableParagraph"/>
              <w:kinsoku w:val="0"/>
              <w:overflowPunct w:val="0"/>
              <w:spacing w:before="69" w:line="183" w:lineRule="exact"/>
              <w:ind w:left="732" w:right="730"/>
              <w:jc w:val="center"/>
              <w:rPr>
                <w:rFonts w:asciiTheme="minorHAnsi" w:hAnsiTheme="minorHAnsi"/>
              </w:rPr>
            </w:pPr>
            <w:r w:rsidRPr="00143FAB">
              <w:rPr>
                <w:rFonts w:asciiTheme="minorHAnsi" w:hAnsiTheme="minorHAnsi" w:cs="Arial"/>
                <w:b/>
                <w:bCs/>
                <w:sz w:val="16"/>
                <w:szCs w:val="16"/>
              </w:rPr>
              <w:t>a</w:t>
            </w:r>
          </w:p>
        </w:tc>
        <w:tc>
          <w:tcPr>
            <w:tcW w:w="831" w:type="dxa"/>
            <w:tcBorders>
              <w:top w:val="single" w:sz="4" w:space="0" w:color="000000"/>
              <w:left w:val="single" w:sz="4" w:space="0" w:color="000000"/>
              <w:bottom w:val="single" w:sz="4" w:space="0" w:color="000000"/>
              <w:right w:val="single" w:sz="4" w:space="0" w:color="000000"/>
            </w:tcBorders>
          </w:tcPr>
          <w:p w14:paraId="4678A047" w14:textId="77777777" w:rsidR="00D91BE6" w:rsidRPr="00143FAB" w:rsidRDefault="00D91BE6" w:rsidP="00AA58A5">
            <w:pPr>
              <w:rPr>
                <w:rFonts w:asciiTheme="minorHAnsi" w:hAnsiTheme="minorHAnsi"/>
              </w:rPr>
            </w:pPr>
          </w:p>
        </w:tc>
      </w:tr>
      <w:tr w:rsidR="00D91BE6" w:rsidRPr="00143FAB" w14:paraId="6C1EEBB3"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2FA43D76"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pacing w:val="3"/>
                <w:sz w:val="16"/>
                <w:szCs w:val="16"/>
              </w:rPr>
              <w:t>p</w:t>
            </w:r>
            <w:r w:rsidRPr="00143FAB">
              <w:rPr>
                <w:rFonts w:asciiTheme="minorHAnsi" w:hAnsiTheme="minorHAnsi" w:cs="Arial"/>
                <w:spacing w:val="-8"/>
                <w:sz w:val="16"/>
                <w:szCs w:val="16"/>
              </w:rPr>
              <w:t>o</w:t>
            </w:r>
            <w:r w:rsidRPr="00143FAB">
              <w:rPr>
                <w:rFonts w:asciiTheme="minorHAnsi" w:hAnsiTheme="minorHAnsi" w:cs="Arial"/>
                <w:sz w:val="16"/>
                <w:szCs w:val="16"/>
              </w:rPr>
              <w:t>r</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3"/>
                <w:sz w:val="16"/>
                <w:szCs w:val="16"/>
              </w:rPr>
              <w:t>t</w:t>
            </w:r>
            <w:r w:rsidRPr="00143FAB">
              <w:rPr>
                <w:rFonts w:asciiTheme="minorHAnsi" w:hAnsiTheme="minorHAnsi"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4AD692B0" w14:textId="77777777" w:rsidR="00D91BE6" w:rsidRPr="00143FAB" w:rsidRDefault="00D91BE6" w:rsidP="00AA58A5">
            <w:pPr>
              <w:pStyle w:val="TableParagraph"/>
              <w:kinsoku w:val="0"/>
              <w:overflowPunct w:val="0"/>
              <w:spacing w:before="69"/>
              <w:ind w:left="61"/>
              <w:rPr>
                <w:rFonts w:asciiTheme="minorHAnsi" w:hAnsiTheme="minorHAnsi"/>
              </w:rPr>
            </w:pPr>
            <w:r w:rsidRPr="00143FAB">
              <w:rPr>
                <w:rFonts w:asciiTheme="minorHAnsi" w:hAnsiTheme="minorHAnsi" w:cs="Arial"/>
                <w:spacing w:val="-2"/>
                <w:sz w:val="16"/>
                <w:szCs w:val="16"/>
              </w:rPr>
              <w:t>q</w:t>
            </w:r>
            <w:r w:rsidRPr="00143FAB">
              <w:rPr>
                <w:rFonts w:asciiTheme="minorHAnsi" w:hAnsiTheme="minorHAnsi" w:cs="Arial"/>
                <w:spacing w:val="-1"/>
                <w:sz w:val="16"/>
                <w:szCs w:val="16"/>
              </w:rPr>
              <w:t>.</w:t>
            </w:r>
            <w:r w:rsidRPr="00143FAB">
              <w:rPr>
                <w:rFonts w:asciiTheme="minorHAnsi" w:hAnsiTheme="minorHAnsi" w:cs="Arial"/>
                <w:spacing w:val="3"/>
                <w:sz w:val="16"/>
                <w:szCs w:val="16"/>
              </w:rPr>
              <w:t>l</w:t>
            </w:r>
            <w:r w:rsidRPr="00143FAB">
              <w:rPr>
                <w:rFonts w:asciiTheme="minorHAnsi" w:hAnsiTheme="minorHAnsi"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tcPr>
          <w:p w14:paraId="24C633F8" w14:textId="77777777" w:rsidR="00D91BE6" w:rsidRPr="00143FAB" w:rsidRDefault="00D91BE6" w:rsidP="00AA58A5">
            <w:pPr>
              <w:pStyle w:val="TableParagraph"/>
              <w:kinsoku w:val="0"/>
              <w:overflowPunct w:val="0"/>
              <w:spacing w:before="69"/>
              <w:ind w:right="69"/>
              <w:jc w:val="right"/>
              <w:rPr>
                <w:rFonts w:asciiTheme="minorHAnsi" w:hAnsiTheme="minorHAnsi" w:cs="Arial"/>
                <w:sz w:val="16"/>
                <w:szCs w:val="16"/>
              </w:rPr>
            </w:pPr>
            <w:r w:rsidRPr="00143FAB">
              <w:rPr>
                <w:rFonts w:asciiTheme="minorHAnsi" w:hAnsiTheme="minorHAnsi" w:cs="Arial"/>
                <w:spacing w:val="-2"/>
                <w:w w:val="95"/>
                <w:sz w:val="16"/>
                <w:szCs w:val="16"/>
              </w:rPr>
              <w:t>1</w:t>
            </w:r>
            <w:r w:rsidRPr="00143FAB">
              <w:rPr>
                <w:rFonts w:asciiTheme="minorHAnsi" w:hAnsiTheme="minorHAnsi" w:cs="Arial"/>
                <w:spacing w:val="2"/>
                <w:w w:val="95"/>
                <w:sz w:val="16"/>
                <w:szCs w:val="16"/>
              </w:rPr>
              <w:t>5</w:t>
            </w:r>
            <w:r w:rsidRPr="00143FAB">
              <w:rPr>
                <w:rFonts w:asciiTheme="minorHAnsi" w:hAnsiTheme="minorHAnsi" w:cs="Arial"/>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2C47640" w14:textId="77777777" w:rsidR="00D91BE6" w:rsidRPr="00143FAB" w:rsidRDefault="00D91BE6" w:rsidP="00AA58A5">
            <w:pPr>
              <w:pStyle w:val="TableParagraph"/>
              <w:kinsoku w:val="0"/>
              <w:overflowPunct w:val="0"/>
              <w:spacing w:before="69"/>
              <w:ind w:left="727" w:right="726"/>
              <w:jc w:val="center"/>
              <w:rPr>
                <w:rFonts w:asciiTheme="minorHAnsi" w:hAnsiTheme="minorHAnsi"/>
              </w:rPr>
            </w:pPr>
            <w:r w:rsidRPr="00143FAB">
              <w:rPr>
                <w:rFonts w:asciiTheme="minorHAnsi" w:hAnsiTheme="minorHAnsi" w:cs="Arial"/>
                <w:b/>
                <w:bCs/>
                <w:sz w:val="16"/>
                <w:szCs w:val="16"/>
              </w:rPr>
              <w:t>b</w:t>
            </w:r>
          </w:p>
        </w:tc>
        <w:tc>
          <w:tcPr>
            <w:tcW w:w="831" w:type="dxa"/>
            <w:tcBorders>
              <w:top w:val="single" w:sz="4" w:space="0" w:color="000000"/>
              <w:left w:val="single" w:sz="4" w:space="0" w:color="000000"/>
              <w:bottom w:val="single" w:sz="4" w:space="0" w:color="000000"/>
              <w:right w:val="single" w:sz="4" w:space="0" w:color="000000"/>
            </w:tcBorders>
          </w:tcPr>
          <w:p w14:paraId="25F96831" w14:textId="77777777" w:rsidR="00D91BE6" w:rsidRPr="00143FAB" w:rsidRDefault="00D91BE6" w:rsidP="00AA58A5">
            <w:pPr>
              <w:rPr>
                <w:rFonts w:asciiTheme="minorHAnsi" w:hAnsiTheme="minorHAnsi"/>
              </w:rPr>
            </w:pPr>
          </w:p>
        </w:tc>
      </w:tr>
      <w:tr w:rsidR="00D91BE6" w:rsidRPr="00143FAB" w14:paraId="4C61C6C6"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7945324D"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3"/>
                <w:sz w:val="16"/>
                <w:szCs w:val="16"/>
              </w:rPr>
              <w:t>p</w:t>
            </w:r>
            <w:r w:rsidRPr="00143FAB">
              <w:rPr>
                <w:rFonts w:asciiTheme="minorHAnsi" w:hAnsiTheme="minorHAnsi" w:cs="Arial"/>
                <w:spacing w:val="-8"/>
                <w:sz w:val="16"/>
                <w:szCs w:val="16"/>
              </w:rPr>
              <w:t>e</w:t>
            </w:r>
            <w:r w:rsidRPr="00143FAB">
              <w:rPr>
                <w:rFonts w:asciiTheme="minorHAnsi" w:hAnsiTheme="minorHAnsi" w:cs="Arial"/>
                <w:sz w:val="16"/>
                <w:szCs w:val="16"/>
              </w:rPr>
              <w:t>r</w:t>
            </w:r>
            <w:r w:rsidRPr="00143FAB">
              <w:rPr>
                <w:rFonts w:asciiTheme="minorHAnsi" w:hAnsiTheme="minorHAnsi" w:cs="Arial"/>
                <w:spacing w:val="7"/>
                <w:sz w:val="16"/>
                <w:szCs w:val="16"/>
              </w:rPr>
              <w:t>c</w:t>
            </w:r>
            <w:r w:rsidRPr="00143FAB">
              <w:rPr>
                <w:rFonts w:asciiTheme="minorHAnsi" w:hAnsiTheme="minorHAnsi" w:cs="Arial"/>
                <w:spacing w:val="-8"/>
                <w:sz w:val="16"/>
                <w:szCs w:val="16"/>
              </w:rPr>
              <w:t>o</w:t>
            </w:r>
            <w:r w:rsidRPr="00143FAB">
              <w:rPr>
                <w:rFonts w:asciiTheme="minorHAnsi" w:hAnsiTheme="minorHAnsi" w:cs="Arial"/>
                <w:spacing w:val="4"/>
                <w:sz w:val="16"/>
                <w:szCs w:val="16"/>
              </w:rPr>
              <w:t>rr</w:t>
            </w:r>
            <w:r w:rsidRPr="00143FAB">
              <w:rPr>
                <w:rFonts w:asciiTheme="minorHAnsi" w:hAnsiTheme="minorHAnsi" w:cs="Arial"/>
                <w:spacing w:val="-2"/>
                <w:sz w:val="16"/>
                <w:szCs w:val="16"/>
              </w:rPr>
              <w:t>en</w:t>
            </w:r>
            <w:r w:rsidRPr="00143FAB">
              <w:rPr>
                <w:rFonts w:asciiTheme="minorHAnsi" w:hAnsiTheme="minorHAnsi" w:cs="Arial"/>
                <w:spacing w:val="2"/>
                <w:sz w:val="16"/>
                <w:szCs w:val="16"/>
              </w:rPr>
              <w:t>z</w:t>
            </w:r>
            <w:r w:rsidRPr="00143FAB">
              <w:rPr>
                <w:rFonts w:asciiTheme="minorHAnsi" w:hAnsiTheme="minorHAnsi" w:cs="Arial"/>
                <w:sz w:val="16"/>
                <w:szCs w:val="16"/>
              </w:rPr>
              <w:t>a</w:t>
            </w:r>
            <w:r w:rsidRPr="00143FAB">
              <w:rPr>
                <w:rFonts w:asciiTheme="minorHAnsi" w:hAnsiTheme="minorHAnsi" w:cs="Arial"/>
                <w:spacing w:val="33"/>
                <w:sz w:val="16"/>
                <w:szCs w:val="16"/>
              </w:rPr>
              <w:t xml:space="preserve"> </w:t>
            </w:r>
            <w:r w:rsidRPr="00143FAB">
              <w:rPr>
                <w:rFonts w:asciiTheme="minorHAnsi" w:hAnsiTheme="minorHAnsi" w:cs="Arial"/>
                <w:spacing w:val="2"/>
                <w:sz w:val="16"/>
                <w:szCs w:val="16"/>
              </w:rPr>
              <w:t>m</w:t>
            </w:r>
            <w:r w:rsidRPr="00143FAB">
              <w:rPr>
                <w:rFonts w:asciiTheme="minorHAnsi" w:hAnsiTheme="minorHAnsi" w:cs="Arial"/>
                <w:spacing w:val="-2"/>
                <w:sz w:val="16"/>
                <w:szCs w:val="16"/>
              </w:rPr>
              <w:t>e</w:t>
            </w:r>
            <w:r w:rsidRPr="00143FAB">
              <w:rPr>
                <w:rFonts w:asciiTheme="minorHAnsi" w:hAnsiTheme="minorHAnsi" w:cs="Arial"/>
                <w:spacing w:val="3"/>
                <w:sz w:val="16"/>
                <w:szCs w:val="16"/>
              </w:rPr>
              <w:t>di</w:t>
            </w:r>
            <w:r w:rsidRPr="00143FAB">
              <w:rPr>
                <w:rFonts w:asciiTheme="minorHAnsi" w:hAnsiTheme="minorHAnsi"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6EA7B2F9" w14:textId="77777777" w:rsidR="00D91BE6" w:rsidRPr="00143FAB" w:rsidRDefault="00D91BE6" w:rsidP="00AA58A5">
            <w:pPr>
              <w:pStyle w:val="TableParagraph"/>
              <w:kinsoku w:val="0"/>
              <w:overflowPunct w:val="0"/>
              <w:spacing w:before="65"/>
              <w:ind w:left="61"/>
              <w:rPr>
                <w:rFonts w:asciiTheme="minorHAnsi" w:hAnsiTheme="minorHAnsi"/>
              </w:rPr>
            </w:pPr>
            <w:r w:rsidRPr="00143FAB">
              <w:rPr>
                <w:rFonts w:asciiTheme="minorHAnsi" w:hAnsiTheme="minorHAnsi" w:cs="Arial"/>
                <w:spacing w:val="-1"/>
                <w:sz w:val="16"/>
                <w:szCs w:val="16"/>
              </w:rPr>
              <w:t>Km</w:t>
            </w:r>
          </w:p>
        </w:tc>
        <w:tc>
          <w:tcPr>
            <w:tcW w:w="1431" w:type="dxa"/>
            <w:tcBorders>
              <w:top w:val="single" w:sz="4" w:space="0" w:color="000000"/>
              <w:left w:val="single" w:sz="4" w:space="0" w:color="000000"/>
              <w:bottom w:val="single" w:sz="4" w:space="0" w:color="000000"/>
              <w:right w:val="single" w:sz="4" w:space="0" w:color="000000"/>
            </w:tcBorders>
          </w:tcPr>
          <w:p w14:paraId="3289F62A" w14:textId="77777777" w:rsidR="00D91BE6" w:rsidRPr="00143FAB" w:rsidRDefault="00D91BE6" w:rsidP="00AA58A5">
            <w:pPr>
              <w:pStyle w:val="TableParagraph"/>
              <w:kinsoku w:val="0"/>
              <w:overflowPunct w:val="0"/>
              <w:spacing w:before="65"/>
              <w:ind w:left="863"/>
              <w:rPr>
                <w:rFonts w:asciiTheme="minorHAnsi" w:hAnsiTheme="minorHAnsi" w:cs="Arial"/>
                <w:sz w:val="16"/>
                <w:szCs w:val="16"/>
              </w:rPr>
            </w:pPr>
            <w:r w:rsidRPr="00143FAB">
              <w:rPr>
                <w:rFonts w:asciiTheme="minorHAnsi" w:hAnsiTheme="minorHAnsi" w:cs="Arial"/>
                <w:spacing w:val="-2"/>
                <w:sz w:val="16"/>
                <w:szCs w:val="16"/>
              </w:rPr>
              <w:t>15</w:t>
            </w:r>
            <w:r w:rsidRPr="00143FAB">
              <w:rPr>
                <w:rFonts w:asciiTheme="minorHAnsi" w:hAnsiTheme="minorHAnsi" w:cs="Arial"/>
                <w:spacing w:val="3"/>
                <w:sz w:val="16"/>
                <w:szCs w:val="16"/>
              </w:rPr>
              <w:t>.</w:t>
            </w:r>
            <w:r w:rsidRPr="00143FAB">
              <w:rPr>
                <w:rFonts w:asciiTheme="minorHAnsi" w:hAnsiTheme="minorHAnsi" w:cs="Arial"/>
                <w:spacing w:val="-2"/>
                <w:sz w:val="16"/>
                <w:szCs w:val="16"/>
              </w:rPr>
              <w:t>0</w:t>
            </w:r>
            <w:r w:rsidRPr="00143FAB">
              <w:rPr>
                <w:rFonts w:asciiTheme="minorHAnsi" w:hAnsiTheme="minorHAnsi" w:cs="Arial"/>
                <w:spacing w:val="3"/>
                <w:sz w:val="16"/>
                <w:szCs w:val="16"/>
              </w:rPr>
              <w:t>0</w:t>
            </w:r>
            <w:r w:rsidRPr="00143FAB">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71B57EE6" w14:textId="77777777" w:rsidR="00D91BE6" w:rsidRPr="00143FAB" w:rsidRDefault="00D91BE6" w:rsidP="00AA58A5">
            <w:pPr>
              <w:pStyle w:val="TableParagraph"/>
              <w:kinsoku w:val="0"/>
              <w:overflowPunct w:val="0"/>
              <w:spacing w:before="65"/>
              <w:ind w:left="732" w:right="730"/>
              <w:jc w:val="center"/>
              <w:rPr>
                <w:rFonts w:asciiTheme="minorHAnsi" w:hAnsiTheme="minorHAnsi"/>
              </w:rPr>
            </w:pPr>
            <w:r w:rsidRPr="00143FAB">
              <w:rPr>
                <w:rFonts w:asciiTheme="minorHAnsi" w:hAnsiTheme="minorHAnsi" w:cs="Arial"/>
                <w:b/>
                <w:bCs/>
                <w:sz w:val="16"/>
                <w:szCs w:val="16"/>
              </w:rPr>
              <w:t>c</w:t>
            </w:r>
          </w:p>
        </w:tc>
        <w:tc>
          <w:tcPr>
            <w:tcW w:w="831" w:type="dxa"/>
            <w:tcBorders>
              <w:top w:val="single" w:sz="4" w:space="0" w:color="000000"/>
              <w:left w:val="single" w:sz="4" w:space="0" w:color="000000"/>
              <w:bottom w:val="single" w:sz="4" w:space="0" w:color="000000"/>
              <w:right w:val="single" w:sz="4" w:space="0" w:color="000000"/>
            </w:tcBorders>
          </w:tcPr>
          <w:p w14:paraId="5AD22EFF" w14:textId="77777777" w:rsidR="00D91BE6" w:rsidRPr="00143FAB" w:rsidRDefault="00D91BE6" w:rsidP="00AA58A5">
            <w:pPr>
              <w:rPr>
                <w:rFonts w:asciiTheme="minorHAnsi" w:hAnsiTheme="minorHAnsi"/>
              </w:rPr>
            </w:pPr>
          </w:p>
        </w:tc>
      </w:tr>
      <w:tr w:rsidR="00D91BE6" w:rsidRPr="00143FAB" w14:paraId="54578AC7"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5E138779"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23"/>
                <w:sz w:val="16"/>
                <w:szCs w:val="16"/>
              </w:rPr>
              <w:t xml:space="preserve"> </w:t>
            </w:r>
            <w:r w:rsidRPr="00143FAB">
              <w:rPr>
                <w:rFonts w:asciiTheme="minorHAnsi" w:hAnsiTheme="minorHAnsi" w:cs="Arial"/>
                <w:spacing w:val="6"/>
                <w:sz w:val="16"/>
                <w:szCs w:val="16"/>
              </w:rPr>
              <w:t>c</w:t>
            </w:r>
            <w:r w:rsidRPr="00143FAB">
              <w:rPr>
                <w:rFonts w:asciiTheme="minorHAnsi" w:hAnsiTheme="minorHAnsi" w:cs="Arial"/>
                <w:spacing w:val="-2"/>
                <w:sz w:val="16"/>
                <w:szCs w:val="16"/>
              </w:rPr>
              <w:t>a</w:t>
            </w:r>
            <w:r w:rsidRPr="00143FAB">
              <w:rPr>
                <w:rFonts w:asciiTheme="minorHAnsi" w:hAnsiTheme="minorHAnsi" w:cs="Arial"/>
                <w:sz w:val="16"/>
                <w:szCs w:val="16"/>
              </w:rPr>
              <w:t>r</w:t>
            </w:r>
            <w:r w:rsidRPr="00143FAB">
              <w:rPr>
                <w:rFonts w:asciiTheme="minorHAnsi" w:hAnsiTheme="minorHAnsi" w:cs="Arial"/>
                <w:spacing w:val="3"/>
                <w:sz w:val="16"/>
                <w:szCs w:val="16"/>
              </w:rPr>
              <w:t>b</w:t>
            </w:r>
            <w:r w:rsidRPr="00143FAB">
              <w:rPr>
                <w:rFonts w:asciiTheme="minorHAnsi" w:hAnsiTheme="minorHAnsi" w:cs="Arial"/>
                <w:spacing w:val="-2"/>
                <w:sz w:val="16"/>
                <w:szCs w:val="16"/>
              </w:rPr>
              <w:t>u</w:t>
            </w:r>
            <w:r w:rsidRPr="00143FAB">
              <w:rPr>
                <w:rFonts w:asciiTheme="minorHAnsi" w:hAnsiTheme="minorHAnsi" w:cs="Arial"/>
                <w:spacing w:val="4"/>
                <w:sz w:val="16"/>
                <w:szCs w:val="16"/>
              </w:rPr>
              <w:t>r</w:t>
            </w:r>
            <w:r w:rsidRPr="00143FAB">
              <w:rPr>
                <w:rFonts w:asciiTheme="minorHAnsi" w:hAnsiTheme="minorHAnsi" w:cs="Arial"/>
                <w:spacing w:val="-2"/>
                <w:sz w:val="16"/>
                <w:szCs w:val="16"/>
              </w:rPr>
              <w:t>an</w:t>
            </w:r>
            <w:r w:rsidRPr="00143FAB">
              <w:rPr>
                <w:rFonts w:asciiTheme="minorHAnsi" w:hAnsiTheme="minorHAnsi" w:cs="Arial"/>
                <w:spacing w:val="3"/>
                <w:sz w:val="16"/>
                <w:szCs w:val="16"/>
              </w:rPr>
              <w:t>t</w:t>
            </w:r>
            <w:r w:rsidRPr="00143FAB">
              <w:rPr>
                <w:rFonts w:asciiTheme="minorHAnsi" w:hAnsiTheme="minorHAnsi"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2E411C3A" w14:textId="77777777" w:rsidR="00D91BE6" w:rsidRPr="00143FAB" w:rsidRDefault="00D91BE6" w:rsidP="00AA58A5">
            <w:pPr>
              <w:pStyle w:val="TableParagraph"/>
              <w:kinsoku w:val="0"/>
              <w:overflowPunct w:val="0"/>
              <w:spacing w:before="69" w:line="183" w:lineRule="exact"/>
              <w:ind w:left="61"/>
              <w:rPr>
                <w:rFonts w:asciiTheme="minorHAnsi" w:hAnsiTheme="minorHAnsi"/>
              </w:rPr>
            </w:pPr>
            <w:r w:rsidRPr="00143FAB">
              <w:rPr>
                <w:rFonts w:asciiTheme="minorHAnsi" w:hAnsiTheme="minorHAnsi" w:cs="Arial"/>
                <w:spacing w:val="-2"/>
                <w:sz w:val="16"/>
                <w:szCs w:val="16"/>
              </w:rPr>
              <w:t>l</w:t>
            </w:r>
            <w:r w:rsidRPr="00143FAB">
              <w:rPr>
                <w:rFonts w:asciiTheme="minorHAnsi" w:hAnsiTheme="minorHAnsi" w:cs="Arial"/>
                <w:spacing w:val="-1"/>
                <w:sz w:val="16"/>
                <w:szCs w:val="16"/>
              </w:rPr>
              <w:t>t</w:t>
            </w:r>
            <w:r w:rsidRPr="00143FAB">
              <w:rPr>
                <w:rFonts w:asciiTheme="minorHAnsi" w:hAnsiTheme="minorHAnsi" w:cs="Arial"/>
                <w:spacing w:val="3"/>
                <w:sz w:val="16"/>
                <w:szCs w:val="16"/>
              </w:rPr>
              <w:t>/</w:t>
            </w:r>
            <w:r w:rsidRPr="00143FAB">
              <w:rPr>
                <w:rFonts w:asciiTheme="minorHAnsi" w:hAnsiTheme="minorHAnsi" w:cs="Arial"/>
                <w:spacing w:val="-3"/>
                <w:sz w:val="16"/>
                <w:szCs w:val="16"/>
              </w:rPr>
              <w:t>k</w:t>
            </w:r>
            <w:r w:rsidRPr="00143FAB">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12E4ACCC" w14:textId="77777777" w:rsidR="00D91BE6" w:rsidRPr="00143FAB" w:rsidRDefault="00D91BE6" w:rsidP="00AA58A5">
            <w:pPr>
              <w:pStyle w:val="TableParagraph"/>
              <w:kinsoku w:val="0"/>
              <w:overflowPunct w:val="0"/>
              <w:spacing w:before="69" w:line="183" w:lineRule="exact"/>
              <w:ind w:right="69"/>
              <w:jc w:val="right"/>
              <w:rPr>
                <w:rFonts w:asciiTheme="minorHAnsi" w:hAnsiTheme="minorHAnsi" w:cs="Arial"/>
                <w:sz w:val="16"/>
                <w:szCs w:val="16"/>
              </w:rPr>
            </w:pPr>
            <w:r w:rsidRPr="00143FAB">
              <w:rPr>
                <w:rFonts w:asciiTheme="minorHAnsi" w:hAnsiTheme="minorHAnsi" w:cs="Arial"/>
                <w:spacing w:val="-2"/>
                <w:w w:val="95"/>
                <w:sz w:val="16"/>
                <w:szCs w:val="16"/>
              </w:rPr>
              <w:t>0</w:t>
            </w:r>
            <w:r w:rsidRPr="00143FAB">
              <w:rPr>
                <w:rFonts w:asciiTheme="minorHAnsi" w:hAnsiTheme="minorHAnsi" w:cs="Arial"/>
                <w:spacing w:val="-1"/>
                <w:w w:val="95"/>
                <w:sz w:val="16"/>
                <w:szCs w:val="16"/>
              </w:rPr>
              <w:t>,</w:t>
            </w:r>
            <w:r w:rsidRPr="00143FAB">
              <w:rPr>
                <w:rFonts w:asciiTheme="minorHAnsi" w:hAnsiTheme="minorHAnsi" w:cs="Arial"/>
                <w:spacing w:val="2"/>
                <w:w w:val="95"/>
                <w:sz w:val="16"/>
                <w:szCs w:val="16"/>
              </w:rPr>
              <w:t>40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9C5CBC6" w14:textId="77777777" w:rsidR="00D91BE6" w:rsidRPr="00143FAB" w:rsidRDefault="00D91BE6" w:rsidP="00AA58A5">
            <w:pPr>
              <w:pStyle w:val="TableParagraph"/>
              <w:kinsoku w:val="0"/>
              <w:overflowPunct w:val="0"/>
              <w:spacing w:before="69" w:line="183" w:lineRule="exact"/>
              <w:ind w:left="727" w:right="726"/>
              <w:jc w:val="center"/>
              <w:rPr>
                <w:rFonts w:asciiTheme="minorHAnsi" w:hAnsiTheme="minorHAnsi"/>
              </w:rPr>
            </w:pPr>
            <w:r w:rsidRPr="00143FAB">
              <w:rPr>
                <w:rFonts w:asciiTheme="minorHAnsi" w:hAnsiTheme="minorHAnsi" w:cs="Arial"/>
                <w:b/>
                <w:bCs/>
                <w:sz w:val="16"/>
                <w:szCs w:val="16"/>
              </w:rPr>
              <w:t>d</w:t>
            </w:r>
          </w:p>
        </w:tc>
        <w:tc>
          <w:tcPr>
            <w:tcW w:w="831" w:type="dxa"/>
            <w:tcBorders>
              <w:top w:val="single" w:sz="4" w:space="0" w:color="000000"/>
              <w:left w:val="single" w:sz="4" w:space="0" w:color="000000"/>
              <w:bottom w:val="single" w:sz="4" w:space="0" w:color="000000"/>
              <w:right w:val="single" w:sz="4" w:space="0" w:color="000000"/>
            </w:tcBorders>
          </w:tcPr>
          <w:p w14:paraId="64275793" w14:textId="77777777" w:rsidR="00D91BE6" w:rsidRPr="00143FAB" w:rsidRDefault="00D91BE6" w:rsidP="00AA58A5">
            <w:pPr>
              <w:rPr>
                <w:rFonts w:asciiTheme="minorHAnsi" w:hAnsiTheme="minorHAnsi"/>
              </w:rPr>
            </w:pPr>
          </w:p>
        </w:tc>
      </w:tr>
      <w:tr w:rsidR="00D91BE6" w:rsidRPr="00143FAB" w14:paraId="3740284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D73CF1B"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13"/>
                <w:sz w:val="16"/>
                <w:szCs w:val="16"/>
              </w:rPr>
              <w:t xml:space="preserve"> </w:t>
            </w:r>
            <w:r w:rsidRPr="00143FAB">
              <w:rPr>
                <w:rFonts w:asciiTheme="minorHAnsi" w:hAnsiTheme="minorHAnsi" w:cs="Arial"/>
                <w:spacing w:val="-2"/>
                <w:sz w:val="16"/>
                <w:szCs w:val="16"/>
              </w:rPr>
              <w:t>o</w:t>
            </w:r>
            <w:r w:rsidRPr="00143FAB">
              <w:rPr>
                <w:rFonts w:asciiTheme="minorHAnsi" w:hAnsiTheme="minorHAnsi" w:cs="Arial"/>
                <w:spacing w:val="3"/>
                <w:sz w:val="16"/>
                <w:szCs w:val="16"/>
              </w:rPr>
              <w:t>li</w:t>
            </w:r>
            <w:r w:rsidRPr="00143FAB">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1EDD1E58" w14:textId="77777777" w:rsidR="00D91BE6" w:rsidRPr="00143FAB" w:rsidRDefault="00D91BE6" w:rsidP="00AA58A5">
            <w:pPr>
              <w:pStyle w:val="TableParagraph"/>
              <w:kinsoku w:val="0"/>
              <w:overflowPunct w:val="0"/>
              <w:spacing w:before="69" w:line="183" w:lineRule="exact"/>
              <w:ind w:left="61"/>
              <w:rPr>
                <w:rFonts w:asciiTheme="minorHAnsi" w:hAnsiTheme="minorHAnsi"/>
              </w:rPr>
            </w:pPr>
            <w:r w:rsidRPr="00143FAB">
              <w:rPr>
                <w:rFonts w:asciiTheme="minorHAnsi" w:hAnsiTheme="minorHAnsi" w:cs="Arial"/>
                <w:spacing w:val="-3"/>
                <w:sz w:val="16"/>
                <w:szCs w:val="16"/>
              </w:rPr>
              <w:t>k</w:t>
            </w:r>
            <w:r w:rsidRPr="00143FAB">
              <w:rPr>
                <w:rFonts w:asciiTheme="minorHAnsi" w:hAnsiTheme="minorHAnsi" w:cs="Arial"/>
                <w:spacing w:val="-2"/>
                <w:sz w:val="16"/>
                <w:szCs w:val="16"/>
              </w:rPr>
              <w:t>g</w:t>
            </w:r>
            <w:r w:rsidRPr="00143FAB">
              <w:rPr>
                <w:rFonts w:asciiTheme="minorHAnsi" w:hAnsiTheme="minorHAnsi" w:cs="Arial"/>
                <w:spacing w:val="3"/>
                <w:sz w:val="16"/>
                <w:szCs w:val="16"/>
              </w:rPr>
              <w:t>.</w:t>
            </w:r>
            <w:r w:rsidRPr="00143FAB">
              <w:rPr>
                <w:rFonts w:asciiTheme="minorHAnsi" w:hAnsiTheme="minorHAnsi" w:cs="Arial"/>
                <w:spacing w:val="-1"/>
                <w:sz w:val="16"/>
                <w:szCs w:val="16"/>
              </w:rPr>
              <w:t>/</w:t>
            </w:r>
            <w:r w:rsidRPr="00143FAB">
              <w:rPr>
                <w:rFonts w:asciiTheme="minorHAnsi" w:hAnsiTheme="minorHAnsi" w:cs="Arial"/>
                <w:spacing w:val="2"/>
                <w:sz w:val="16"/>
                <w:szCs w:val="16"/>
              </w:rPr>
              <w:t>k</w:t>
            </w:r>
            <w:r w:rsidRPr="00143FAB">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23E1E026" w14:textId="77777777" w:rsidR="00D91BE6" w:rsidRPr="00143FAB" w:rsidRDefault="00D91BE6" w:rsidP="00AA58A5">
            <w:pPr>
              <w:pStyle w:val="TableParagraph"/>
              <w:kinsoku w:val="0"/>
              <w:overflowPunct w:val="0"/>
              <w:spacing w:before="69" w:line="183" w:lineRule="exact"/>
              <w:ind w:right="69"/>
              <w:jc w:val="right"/>
              <w:rPr>
                <w:rFonts w:asciiTheme="minorHAnsi" w:hAnsiTheme="minorHAnsi" w:cs="Arial"/>
                <w:sz w:val="16"/>
                <w:szCs w:val="16"/>
              </w:rPr>
            </w:pPr>
            <w:r w:rsidRPr="00143FAB">
              <w:rPr>
                <w:rFonts w:asciiTheme="minorHAnsi" w:hAnsiTheme="minorHAnsi" w:cs="Arial"/>
                <w:spacing w:val="-2"/>
                <w:w w:val="95"/>
                <w:sz w:val="16"/>
                <w:szCs w:val="16"/>
              </w:rPr>
              <w:t>0</w:t>
            </w:r>
            <w:r w:rsidRPr="00143FAB">
              <w:rPr>
                <w:rFonts w:asciiTheme="minorHAnsi" w:hAnsiTheme="minorHAnsi" w:cs="Arial"/>
                <w:spacing w:val="-1"/>
                <w:w w:val="95"/>
                <w:sz w:val="16"/>
                <w:szCs w:val="16"/>
              </w:rPr>
              <w:t>,</w:t>
            </w:r>
            <w:r w:rsidRPr="00143FAB">
              <w:rPr>
                <w:rFonts w:asciiTheme="minorHAnsi" w:hAnsiTheme="minorHAnsi" w:cs="Arial"/>
                <w:spacing w:val="2"/>
                <w:w w:val="95"/>
                <w:sz w:val="16"/>
                <w:szCs w:val="16"/>
              </w:rPr>
              <w:t>0</w:t>
            </w:r>
            <w:r w:rsidRPr="00143FAB">
              <w:rPr>
                <w:rFonts w:asciiTheme="minorHAnsi" w:hAnsiTheme="minorHAnsi" w:cs="Arial"/>
                <w:spacing w:val="-2"/>
                <w:w w:val="95"/>
                <w:sz w:val="16"/>
                <w:szCs w:val="16"/>
              </w:rPr>
              <w:t>0</w:t>
            </w:r>
            <w:r w:rsidRPr="00143FAB">
              <w:rPr>
                <w:rFonts w:asciiTheme="minorHAnsi" w:hAnsiTheme="minorHAnsi" w:cs="Arial"/>
                <w:w w:val="95"/>
                <w:sz w:val="16"/>
                <w:szCs w:val="16"/>
              </w:rPr>
              <w:t>2</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2B60E4E7" w14:textId="77777777" w:rsidR="00D91BE6" w:rsidRPr="00143FAB" w:rsidRDefault="00D91BE6" w:rsidP="00AA58A5">
            <w:pPr>
              <w:pStyle w:val="TableParagraph"/>
              <w:kinsoku w:val="0"/>
              <w:overflowPunct w:val="0"/>
              <w:spacing w:before="69" w:line="183" w:lineRule="exact"/>
              <w:ind w:left="732" w:right="730"/>
              <w:jc w:val="center"/>
              <w:rPr>
                <w:rFonts w:asciiTheme="minorHAnsi" w:hAnsiTheme="minorHAnsi"/>
              </w:rPr>
            </w:pPr>
            <w:r w:rsidRPr="00143FAB">
              <w:rPr>
                <w:rFonts w:asciiTheme="minorHAnsi" w:hAnsiTheme="minorHAnsi" w:cs="Arial"/>
                <w:b/>
                <w:bCs/>
                <w:sz w:val="16"/>
                <w:szCs w:val="16"/>
              </w:rPr>
              <w:t>e</w:t>
            </w:r>
          </w:p>
        </w:tc>
        <w:tc>
          <w:tcPr>
            <w:tcW w:w="831" w:type="dxa"/>
            <w:tcBorders>
              <w:top w:val="single" w:sz="4" w:space="0" w:color="000000"/>
              <w:left w:val="single" w:sz="4" w:space="0" w:color="000000"/>
              <w:bottom w:val="single" w:sz="4" w:space="0" w:color="000000"/>
              <w:right w:val="single" w:sz="4" w:space="0" w:color="000000"/>
            </w:tcBorders>
          </w:tcPr>
          <w:p w14:paraId="3F3A3641" w14:textId="77777777" w:rsidR="00D91BE6" w:rsidRPr="00143FAB" w:rsidRDefault="00D91BE6" w:rsidP="00AA58A5">
            <w:pPr>
              <w:rPr>
                <w:rFonts w:asciiTheme="minorHAnsi" w:hAnsiTheme="minorHAnsi"/>
              </w:rPr>
            </w:pPr>
          </w:p>
        </w:tc>
      </w:tr>
      <w:tr w:rsidR="00D91BE6" w:rsidRPr="00143FAB" w14:paraId="53866563"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3558B93"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3"/>
                <w:sz w:val="16"/>
                <w:szCs w:val="16"/>
              </w:rPr>
              <w:t>o</w:t>
            </w:r>
            <w:r>
              <w:rPr>
                <w:rFonts w:asciiTheme="minorHAnsi" w:hAnsiTheme="minorHAnsi" w:cs="Arial"/>
                <w:spacing w:val="-4"/>
                <w:sz w:val="16"/>
                <w:szCs w:val="16"/>
              </w:rPr>
              <w:t>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25"/>
                <w:sz w:val="16"/>
                <w:szCs w:val="16"/>
              </w:rPr>
              <w:t xml:space="preserve"> </w:t>
            </w:r>
            <w:r w:rsidRPr="00143FAB">
              <w:rPr>
                <w:rFonts w:asciiTheme="minorHAnsi" w:hAnsiTheme="minorHAnsi" w:cs="Arial"/>
                <w:spacing w:val="3"/>
                <w:sz w:val="16"/>
                <w:szCs w:val="16"/>
              </w:rPr>
              <w:t>g</w:t>
            </w:r>
            <w:r w:rsidRPr="00143FAB">
              <w:rPr>
                <w:rFonts w:asciiTheme="minorHAnsi" w:hAnsiTheme="minorHAnsi" w:cs="Arial"/>
                <w:spacing w:val="-3"/>
                <w:sz w:val="16"/>
                <w:szCs w:val="16"/>
              </w:rPr>
              <w:t>o</w:t>
            </w:r>
            <w:r w:rsidRPr="00143FAB">
              <w:rPr>
                <w:rFonts w:asciiTheme="minorHAnsi" w:hAnsiTheme="minorHAnsi" w:cs="Arial"/>
                <w:spacing w:val="2"/>
                <w:sz w:val="16"/>
                <w:szCs w:val="16"/>
              </w:rPr>
              <w:t>mm</w:t>
            </w:r>
            <w:r w:rsidRPr="00143FAB">
              <w:rPr>
                <w:rFonts w:asciiTheme="minorHAnsi" w:hAnsiTheme="minorHAnsi"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73D85C31" w14:textId="77777777" w:rsidR="00D91BE6" w:rsidRPr="00143FAB" w:rsidRDefault="00D91BE6" w:rsidP="00AA58A5">
            <w:pPr>
              <w:pStyle w:val="TableParagraph"/>
              <w:kinsoku w:val="0"/>
              <w:overflowPunct w:val="0"/>
              <w:spacing w:before="69" w:line="183" w:lineRule="exact"/>
              <w:ind w:left="61"/>
              <w:rPr>
                <w:rFonts w:asciiTheme="minorHAnsi" w:hAnsiTheme="minorHAnsi"/>
              </w:rPr>
            </w:pPr>
            <w:r w:rsidRPr="00143FAB">
              <w:rPr>
                <w:rFonts w:asciiTheme="minorHAnsi" w:hAnsiTheme="minorHAnsi" w:cs="Arial"/>
                <w:spacing w:val="-3"/>
                <w:sz w:val="16"/>
                <w:szCs w:val="16"/>
              </w:rPr>
              <w:t>n</w:t>
            </w:r>
            <w:r w:rsidRPr="00143FAB">
              <w:rPr>
                <w:rFonts w:asciiTheme="minorHAnsi" w:hAnsiTheme="minorHAnsi" w:cs="Arial"/>
                <w:spacing w:val="-1"/>
                <w:sz w:val="16"/>
                <w:szCs w:val="16"/>
              </w:rPr>
              <w:t>°</w:t>
            </w:r>
            <w:r w:rsidRPr="00143FAB">
              <w:rPr>
                <w:rFonts w:asciiTheme="minorHAnsi" w:hAnsiTheme="minorHAnsi" w:cs="Arial"/>
                <w:spacing w:val="3"/>
                <w:sz w:val="16"/>
                <w:szCs w:val="16"/>
              </w:rPr>
              <w:t>/</w:t>
            </w:r>
            <w:r w:rsidRPr="00143FAB">
              <w:rPr>
                <w:rFonts w:asciiTheme="minorHAnsi" w:hAnsiTheme="minorHAnsi" w:cs="Arial"/>
                <w:spacing w:val="2"/>
                <w:sz w:val="16"/>
                <w:szCs w:val="16"/>
              </w:rPr>
              <w:t>k</w:t>
            </w:r>
            <w:r w:rsidRPr="00143FAB">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4E55C32E" w14:textId="77777777" w:rsidR="00D91BE6" w:rsidRPr="00143FAB" w:rsidRDefault="00D91BE6" w:rsidP="00AA58A5">
            <w:pPr>
              <w:pStyle w:val="TableParagraph"/>
              <w:kinsoku w:val="0"/>
              <w:overflowPunct w:val="0"/>
              <w:spacing w:before="69" w:line="183" w:lineRule="exact"/>
              <w:ind w:left="863"/>
              <w:rPr>
                <w:rFonts w:asciiTheme="minorHAnsi" w:hAnsiTheme="minorHAnsi" w:cs="Arial"/>
                <w:sz w:val="16"/>
                <w:szCs w:val="16"/>
              </w:rPr>
            </w:pPr>
            <w:r w:rsidRPr="00143FAB">
              <w:rPr>
                <w:rFonts w:asciiTheme="minorHAnsi" w:hAnsiTheme="minorHAnsi" w:cs="Arial"/>
                <w:spacing w:val="-3"/>
                <w:sz w:val="16"/>
                <w:szCs w:val="16"/>
              </w:rPr>
              <w:t>20</w:t>
            </w:r>
            <w:r w:rsidRPr="00143FAB">
              <w:rPr>
                <w:rFonts w:asciiTheme="minorHAnsi" w:hAnsiTheme="minorHAnsi" w:cs="Arial"/>
                <w:spacing w:val="3"/>
                <w:sz w:val="16"/>
                <w:szCs w:val="16"/>
              </w:rPr>
              <w:t>.</w:t>
            </w:r>
            <w:r w:rsidRPr="00143FAB">
              <w:rPr>
                <w:rFonts w:asciiTheme="minorHAnsi" w:hAnsiTheme="minorHAnsi" w:cs="Arial"/>
                <w:spacing w:val="-3"/>
                <w:sz w:val="16"/>
                <w:szCs w:val="16"/>
              </w:rPr>
              <w:t>0</w:t>
            </w:r>
            <w:r w:rsidRPr="00143FAB">
              <w:rPr>
                <w:rFonts w:asciiTheme="minorHAnsi" w:hAnsiTheme="minorHAnsi" w:cs="Arial"/>
                <w:spacing w:val="3"/>
                <w:sz w:val="16"/>
                <w:szCs w:val="16"/>
              </w:rPr>
              <w:t>0</w:t>
            </w:r>
            <w:r w:rsidRPr="00143FAB">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4B2D8D75" w14:textId="77777777" w:rsidR="00D91BE6" w:rsidRPr="00143FAB" w:rsidRDefault="00D91BE6" w:rsidP="00AA58A5">
            <w:pPr>
              <w:pStyle w:val="TableParagraph"/>
              <w:kinsoku w:val="0"/>
              <w:overflowPunct w:val="0"/>
              <w:spacing w:before="69" w:line="183" w:lineRule="exact"/>
              <w:ind w:left="752" w:right="746"/>
              <w:jc w:val="center"/>
              <w:rPr>
                <w:rFonts w:asciiTheme="minorHAnsi" w:hAnsiTheme="minorHAnsi"/>
              </w:rPr>
            </w:pPr>
            <w:r w:rsidRPr="00143FAB">
              <w:rPr>
                <w:rFonts w:asciiTheme="minorHAnsi" w:hAnsiTheme="minorHAnsi" w:cs="Arial"/>
                <w:b/>
                <w:bCs/>
                <w:sz w:val="16"/>
                <w:szCs w:val="16"/>
              </w:rPr>
              <w:t>f</w:t>
            </w:r>
          </w:p>
        </w:tc>
        <w:tc>
          <w:tcPr>
            <w:tcW w:w="831" w:type="dxa"/>
            <w:tcBorders>
              <w:top w:val="single" w:sz="4" w:space="0" w:color="000000"/>
              <w:left w:val="single" w:sz="4" w:space="0" w:color="000000"/>
              <w:bottom w:val="single" w:sz="4" w:space="0" w:color="000000"/>
              <w:right w:val="single" w:sz="4" w:space="0" w:color="000000"/>
            </w:tcBorders>
          </w:tcPr>
          <w:p w14:paraId="2D98A1DD" w14:textId="77777777" w:rsidR="00D91BE6" w:rsidRPr="00143FAB" w:rsidRDefault="00D91BE6" w:rsidP="00AA58A5">
            <w:pPr>
              <w:rPr>
                <w:rFonts w:asciiTheme="minorHAnsi" w:hAnsiTheme="minorHAnsi"/>
              </w:rPr>
            </w:pPr>
          </w:p>
        </w:tc>
      </w:tr>
      <w:tr w:rsidR="00D91BE6" w:rsidRPr="00143FAB" w14:paraId="75B8D7EE"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65EC7974"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pacing w:val="3"/>
                <w:sz w:val="16"/>
                <w:szCs w:val="16"/>
              </w:rPr>
              <w:t>T</w:t>
            </w:r>
            <w:r w:rsidRPr="00143FAB">
              <w:rPr>
                <w:rFonts w:asciiTheme="minorHAnsi" w:hAnsiTheme="minorHAnsi" w:cs="Arial"/>
                <w:spacing w:val="-8"/>
                <w:sz w:val="16"/>
                <w:szCs w:val="16"/>
              </w:rPr>
              <w:t>a</w:t>
            </w:r>
            <w:r w:rsidRPr="00143FAB">
              <w:rPr>
                <w:rFonts w:asciiTheme="minorHAnsi" w:hAnsiTheme="minorHAnsi" w:cs="Arial"/>
                <w:spacing w:val="2"/>
                <w:sz w:val="16"/>
                <w:szCs w:val="16"/>
              </w:rPr>
              <w:t>s</w:t>
            </w:r>
            <w:r w:rsidRPr="00143FAB">
              <w:rPr>
                <w:rFonts w:asciiTheme="minorHAnsi" w:hAnsiTheme="minorHAnsi" w:cs="Arial"/>
                <w:spacing w:val="6"/>
                <w:sz w:val="16"/>
                <w:szCs w:val="16"/>
              </w:rPr>
              <w:t>s</w:t>
            </w:r>
            <w:r w:rsidRPr="00143FAB">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3BFC45F6" w14:textId="77777777" w:rsidR="00D91BE6" w:rsidRPr="00143FAB" w:rsidRDefault="00D91BE6" w:rsidP="00AA58A5">
            <w:pPr>
              <w:pStyle w:val="TableParagraph"/>
              <w:kinsoku w:val="0"/>
              <w:overflowPunct w:val="0"/>
              <w:spacing w:before="69"/>
              <w:ind w:left="61"/>
              <w:rPr>
                <w:rFonts w:asciiTheme="minorHAnsi" w:hAnsiTheme="minorHAnsi"/>
              </w:rPr>
            </w:pPr>
            <w:r w:rsidRPr="00143FAB">
              <w:rPr>
                <w:rFonts w:asciiTheme="minorHAnsi" w:hAnsiTheme="minorHAnsi"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5814BAA5" w14:textId="77777777" w:rsidR="00D91BE6" w:rsidRPr="00143FAB" w:rsidRDefault="00D91BE6" w:rsidP="00AA58A5">
            <w:pPr>
              <w:pStyle w:val="TableParagraph"/>
              <w:kinsoku w:val="0"/>
              <w:overflowPunct w:val="0"/>
              <w:spacing w:before="69"/>
              <w:ind w:right="71"/>
              <w:jc w:val="right"/>
              <w:rPr>
                <w:rFonts w:asciiTheme="minorHAnsi" w:hAnsiTheme="minorHAnsi" w:cs="Arial"/>
                <w:sz w:val="16"/>
                <w:szCs w:val="16"/>
              </w:rPr>
            </w:pPr>
            <w:r w:rsidRPr="00143FAB">
              <w:rPr>
                <w:rFonts w:asciiTheme="minorHAnsi" w:hAnsiTheme="minorHAnsi" w:cs="Arial"/>
                <w:spacing w:val="-2"/>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2E492256" w14:textId="77777777" w:rsidR="00D91BE6" w:rsidRPr="00143FAB" w:rsidRDefault="00D91BE6" w:rsidP="00AA58A5">
            <w:pPr>
              <w:pStyle w:val="TableParagraph"/>
              <w:kinsoku w:val="0"/>
              <w:overflowPunct w:val="0"/>
              <w:spacing w:before="69"/>
              <w:ind w:left="727" w:right="726"/>
              <w:jc w:val="center"/>
              <w:rPr>
                <w:rFonts w:asciiTheme="minorHAnsi" w:hAnsiTheme="minorHAnsi"/>
              </w:rPr>
            </w:pPr>
            <w:r w:rsidRPr="00143FAB">
              <w:rPr>
                <w:rFonts w:asciiTheme="minorHAnsi" w:hAnsiTheme="minorHAnsi" w:cs="Arial"/>
                <w:b/>
                <w:bCs/>
                <w:sz w:val="16"/>
                <w:szCs w:val="16"/>
              </w:rPr>
              <w:t>g</w:t>
            </w:r>
          </w:p>
        </w:tc>
        <w:tc>
          <w:tcPr>
            <w:tcW w:w="831" w:type="dxa"/>
            <w:tcBorders>
              <w:top w:val="single" w:sz="4" w:space="0" w:color="000000"/>
              <w:left w:val="single" w:sz="4" w:space="0" w:color="000000"/>
              <w:bottom w:val="single" w:sz="4" w:space="0" w:color="000000"/>
              <w:right w:val="single" w:sz="4" w:space="0" w:color="000000"/>
            </w:tcBorders>
          </w:tcPr>
          <w:p w14:paraId="46B70147" w14:textId="77777777" w:rsidR="00D91BE6" w:rsidRPr="00143FAB" w:rsidRDefault="00D91BE6" w:rsidP="00AA58A5">
            <w:pPr>
              <w:rPr>
                <w:rFonts w:asciiTheme="minorHAnsi" w:hAnsiTheme="minorHAnsi"/>
              </w:rPr>
            </w:pPr>
          </w:p>
        </w:tc>
      </w:tr>
      <w:tr w:rsidR="00D91BE6" w:rsidRPr="00143FAB" w14:paraId="4904AB3E"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4F40CF2E"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2"/>
                <w:sz w:val="16"/>
                <w:szCs w:val="16"/>
              </w:rPr>
              <w:t>a</w:t>
            </w:r>
            <w:r w:rsidRPr="00143FAB">
              <w:rPr>
                <w:rFonts w:asciiTheme="minorHAnsi" w:hAnsiTheme="minorHAnsi" w:cs="Arial"/>
                <w:spacing w:val="2"/>
                <w:sz w:val="16"/>
                <w:szCs w:val="16"/>
              </w:rPr>
              <w:t>mm</w:t>
            </w:r>
            <w:r w:rsidRPr="00143FAB">
              <w:rPr>
                <w:rFonts w:asciiTheme="minorHAnsi" w:hAnsiTheme="minorHAnsi" w:cs="Arial"/>
                <w:spacing w:val="-2"/>
                <w:sz w:val="16"/>
                <w:szCs w:val="16"/>
              </w:rPr>
              <w:t>o</w:t>
            </w:r>
            <w:r w:rsidRPr="00143FAB">
              <w:rPr>
                <w:rFonts w:asciiTheme="minorHAnsi" w:hAnsiTheme="minorHAnsi" w:cs="Arial"/>
                <w:sz w:val="16"/>
                <w:szCs w:val="16"/>
              </w:rPr>
              <w:t>r</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2"/>
                <w:sz w:val="16"/>
                <w:szCs w:val="16"/>
              </w:rPr>
              <w:t>m</w:t>
            </w:r>
            <w:r w:rsidRPr="00143FAB">
              <w:rPr>
                <w:rFonts w:asciiTheme="minorHAnsi" w:hAnsiTheme="minorHAnsi" w:cs="Arial"/>
                <w:spacing w:val="-2"/>
                <w:sz w:val="16"/>
                <w:szCs w:val="16"/>
              </w:rPr>
              <w:t>e</w:t>
            </w:r>
            <w:r w:rsidRPr="00143FAB">
              <w:rPr>
                <w:rFonts w:asciiTheme="minorHAnsi" w:hAnsiTheme="minorHAnsi" w:cs="Arial"/>
                <w:spacing w:val="3"/>
                <w:sz w:val="16"/>
                <w:szCs w:val="16"/>
              </w:rPr>
              <w:t>nt</w:t>
            </w:r>
            <w:r w:rsidRPr="00143FAB">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0458EC29" w14:textId="77777777" w:rsidR="00D91BE6" w:rsidRPr="00143FAB" w:rsidRDefault="00D91BE6" w:rsidP="00AA58A5">
            <w:pPr>
              <w:pStyle w:val="TableParagraph"/>
              <w:kinsoku w:val="0"/>
              <w:overflowPunct w:val="0"/>
              <w:spacing w:before="65"/>
              <w:rPr>
                <w:rFonts w:asciiTheme="minorHAnsi" w:hAnsiTheme="minorHAnsi"/>
              </w:rPr>
            </w:pPr>
            <w:r w:rsidRPr="00143FAB">
              <w:rPr>
                <w:rFonts w:asciiTheme="minorHAnsi" w:hAnsiTheme="minorHAnsi" w:cs="Arial"/>
                <w:spacing w:val="-2"/>
                <w:sz w:val="16"/>
                <w:szCs w:val="16"/>
              </w:rPr>
              <w:t>0</w:t>
            </w:r>
          </w:p>
        </w:tc>
        <w:tc>
          <w:tcPr>
            <w:tcW w:w="1431" w:type="dxa"/>
            <w:tcBorders>
              <w:top w:val="single" w:sz="4" w:space="0" w:color="000000"/>
              <w:left w:val="single" w:sz="4" w:space="0" w:color="000000"/>
              <w:bottom w:val="single" w:sz="4" w:space="0" w:color="000000"/>
              <w:right w:val="single" w:sz="4" w:space="0" w:color="000000"/>
            </w:tcBorders>
          </w:tcPr>
          <w:p w14:paraId="62688934" w14:textId="77777777" w:rsidR="00D91BE6" w:rsidRPr="00143FAB" w:rsidRDefault="00D91BE6" w:rsidP="00AA58A5">
            <w:pPr>
              <w:pStyle w:val="TableParagraph"/>
              <w:kinsoku w:val="0"/>
              <w:overflowPunct w:val="0"/>
              <w:spacing w:before="65"/>
              <w:ind w:right="69"/>
              <w:jc w:val="right"/>
              <w:rPr>
                <w:rFonts w:asciiTheme="minorHAnsi" w:hAnsiTheme="minorHAnsi" w:cs="Arial"/>
                <w:sz w:val="16"/>
                <w:szCs w:val="16"/>
              </w:rPr>
            </w:pPr>
            <w:r w:rsidRPr="00143FAB">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5F648574" w14:textId="77777777" w:rsidR="00D91BE6" w:rsidRPr="00143FAB" w:rsidRDefault="00D91BE6" w:rsidP="00AA58A5">
            <w:pPr>
              <w:pStyle w:val="TableParagraph"/>
              <w:kinsoku w:val="0"/>
              <w:overflowPunct w:val="0"/>
              <w:spacing w:before="65"/>
              <w:ind w:left="727" w:right="726"/>
              <w:jc w:val="center"/>
              <w:rPr>
                <w:rFonts w:asciiTheme="minorHAnsi" w:hAnsiTheme="minorHAnsi"/>
              </w:rPr>
            </w:pPr>
            <w:r w:rsidRPr="00143FAB">
              <w:rPr>
                <w:rFonts w:asciiTheme="minorHAnsi" w:hAnsiTheme="minorHAnsi" w:cs="Arial"/>
                <w:b/>
                <w:bCs/>
                <w:sz w:val="16"/>
                <w:szCs w:val="16"/>
              </w:rPr>
              <w:t>h</w:t>
            </w:r>
          </w:p>
        </w:tc>
        <w:tc>
          <w:tcPr>
            <w:tcW w:w="831" w:type="dxa"/>
            <w:tcBorders>
              <w:top w:val="single" w:sz="4" w:space="0" w:color="000000"/>
              <w:left w:val="single" w:sz="4" w:space="0" w:color="000000"/>
              <w:bottom w:val="single" w:sz="4" w:space="0" w:color="000000"/>
              <w:right w:val="single" w:sz="4" w:space="0" w:color="000000"/>
            </w:tcBorders>
          </w:tcPr>
          <w:p w14:paraId="2E608CC2" w14:textId="77777777" w:rsidR="00D91BE6" w:rsidRPr="00143FAB" w:rsidRDefault="00D91BE6" w:rsidP="00AA58A5">
            <w:pPr>
              <w:rPr>
                <w:rFonts w:asciiTheme="minorHAnsi" w:hAnsiTheme="minorHAnsi"/>
              </w:rPr>
            </w:pPr>
          </w:p>
        </w:tc>
      </w:tr>
      <w:tr w:rsidR="00D91BE6" w:rsidRPr="00143FAB" w14:paraId="42AE2C3A"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532A4F46" w14:textId="77777777" w:rsidR="00D91BE6" w:rsidRPr="00143F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193023E6" w14:textId="77777777" w:rsidR="00D91BE6" w:rsidRPr="00143F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66DDDE82" w14:textId="77777777" w:rsidR="00D91BE6" w:rsidRPr="00143FAB" w:rsidRDefault="00D91BE6" w:rsidP="00AA58A5">
            <w:pPr>
              <w:rPr>
                <w:rFonts w:asciiTheme="minorHAnsi" w:hAnsiTheme="minorHAnsi" w:cs="Arial"/>
                <w:sz w:val="16"/>
                <w:szCs w:val="16"/>
              </w:rPr>
            </w:pPr>
          </w:p>
        </w:tc>
        <w:tc>
          <w:tcPr>
            <w:tcW w:w="1604" w:type="dxa"/>
            <w:tcBorders>
              <w:top w:val="single" w:sz="4" w:space="0" w:color="000000"/>
              <w:left w:val="single" w:sz="4" w:space="0" w:color="000000"/>
              <w:bottom w:val="single" w:sz="4" w:space="0" w:color="000000"/>
              <w:right w:val="single" w:sz="4" w:space="0" w:color="000000"/>
            </w:tcBorders>
          </w:tcPr>
          <w:p w14:paraId="68AE04A7" w14:textId="77777777" w:rsidR="00D91BE6" w:rsidRPr="00143F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76F57C4A" w14:textId="77777777" w:rsidR="00D91BE6" w:rsidRPr="00143FAB" w:rsidRDefault="00D91BE6" w:rsidP="00AA58A5">
            <w:pPr>
              <w:rPr>
                <w:rFonts w:asciiTheme="minorHAnsi" w:hAnsiTheme="minorHAnsi"/>
              </w:rPr>
            </w:pPr>
          </w:p>
        </w:tc>
      </w:tr>
      <w:tr w:rsidR="00D91BE6" w:rsidRPr="00143FAB" w14:paraId="70A75253"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2EE384F6"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b/>
                <w:bCs/>
                <w:sz w:val="16"/>
                <w:szCs w:val="16"/>
              </w:rPr>
              <w:t>t</w:t>
            </w:r>
            <w:r w:rsidRPr="00143FAB">
              <w:rPr>
                <w:rFonts w:asciiTheme="minorHAnsi" w:hAnsiTheme="minorHAnsi" w:cs="Arial"/>
                <w:b/>
                <w:bCs/>
                <w:spacing w:val="-1"/>
                <w:sz w:val="16"/>
                <w:szCs w:val="16"/>
              </w:rPr>
              <w:t>ipo</w:t>
            </w:r>
            <w:r w:rsidRPr="00143FAB">
              <w:rPr>
                <w:rFonts w:asciiTheme="minorHAnsi" w:hAnsiTheme="minorHAnsi" w:cs="Arial"/>
                <w:b/>
                <w:bCs/>
                <w:spacing w:val="3"/>
                <w:sz w:val="16"/>
                <w:szCs w:val="16"/>
              </w:rPr>
              <w:t>l</w:t>
            </w:r>
            <w:r w:rsidRPr="00143FAB">
              <w:rPr>
                <w:rFonts w:asciiTheme="minorHAnsi" w:hAnsiTheme="minorHAnsi" w:cs="Arial"/>
                <w:b/>
                <w:bCs/>
                <w:spacing w:val="-1"/>
                <w:sz w:val="16"/>
                <w:szCs w:val="16"/>
              </w:rPr>
              <w:t>og</w:t>
            </w:r>
            <w:r w:rsidRPr="00143FAB">
              <w:rPr>
                <w:rFonts w:asciiTheme="minorHAnsi" w:hAnsiTheme="minorHAnsi" w:cs="Arial"/>
                <w:b/>
                <w:bCs/>
                <w:spacing w:val="3"/>
                <w:sz w:val="16"/>
                <w:szCs w:val="16"/>
              </w:rPr>
              <w:t>i</w:t>
            </w:r>
            <w:r w:rsidRPr="00143FAB">
              <w:rPr>
                <w:rFonts w:asciiTheme="minorHAnsi" w:hAnsiTheme="minorHAnsi" w:cs="Arial"/>
                <w:b/>
                <w:bCs/>
                <w:sz w:val="16"/>
                <w:szCs w:val="16"/>
              </w:rPr>
              <w:t>a</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6970ADAD" w14:textId="77777777" w:rsidR="00D91BE6" w:rsidRPr="00143FAB" w:rsidRDefault="00D91BE6" w:rsidP="00AA58A5">
            <w:pPr>
              <w:pStyle w:val="TableParagraph"/>
              <w:kinsoku w:val="0"/>
              <w:overflowPunct w:val="0"/>
              <w:spacing w:before="69" w:line="183" w:lineRule="exact"/>
              <w:ind w:left="1985" w:right="1999"/>
              <w:jc w:val="center"/>
              <w:rPr>
                <w:rFonts w:asciiTheme="minorHAnsi" w:hAnsiTheme="minorHAnsi"/>
              </w:rPr>
            </w:pPr>
            <w:r w:rsidRPr="00143FAB">
              <w:rPr>
                <w:rFonts w:asciiTheme="minorHAnsi" w:hAnsiTheme="minorHAnsi" w:cs="Arial"/>
                <w:b/>
                <w:bCs/>
                <w:spacing w:val="-2"/>
                <w:sz w:val="16"/>
                <w:szCs w:val="16"/>
              </w:rPr>
              <w:t>ca</w:t>
            </w:r>
            <w:r w:rsidRPr="00143FAB">
              <w:rPr>
                <w:rFonts w:asciiTheme="minorHAnsi" w:hAnsiTheme="minorHAnsi" w:cs="Arial"/>
                <w:b/>
                <w:bCs/>
                <w:spacing w:val="3"/>
                <w:sz w:val="16"/>
                <w:szCs w:val="16"/>
              </w:rPr>
              <w:t>l</w:t>
            </w: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l</w:t>
            </w:r>
            <w:r w:rsidRPr="00143FAB">
              <w:rPr>
                <w:rFonts w:asciiTheme="minorHAnsi" w:hAnsiTheme="minorHAnsi" w:cs="Arial"/>
                <w:b/>
                <w:bCs/>
                <w:sz w:val="16"/>
                <w:szCs w:val="16"/>
              </w:rPr>
              <w:t>o</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22C3BDA9"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b/>
                <w:bCs/>
                <w:spacing w:val="3"/>
                <w:sz w:val="16"/>
                <w:szCs w:val="16"/>
              </w:rPr>
              <w:t>v</w:t>
            </w:r>
            <w:r w:rsidRPr="00143FAB">
              <w:rPr>
                <w:rFonts w:asciiTheme="minorHAnsi" w:hAnsiTheme="minorHAnsi" w:cs="Arial"/>
                <w:b/>
                <w:bCs/>
                <w:spacing w:val="-2"/>
                <w:sz w:val="16"/>
                <w:szCs w:val="16"/>
              </w:rPr>
              <w:t>a</w:t>
            </w:r>
            <w:r w:rsidRPr="00143FAB">
              <w:rPr>
                <w:rFonts w:asciiTheme="minorHAnsi" w:hAnsiTheme="minorHAnsi" w:cs="Arial"/>
                <w:b/>
                <w:bCs/>
                <w:spacing w:val="-1"/>
                <w:sz w:val="16"/>
                <w:szCs w:val="16"/>
              </w:rPr>
              <w:t>lo</w:t>
            </w:r>
            <w:r w:rsidRPr="00143FAB">
              <w:rPr>
                <w:rFonts w:asciiTheme="minorHAnsi" w:hAnsiTheme="minorHAnsi" w:cs="Arial"/>
                <w:b/>
                <w:bCs/>
                <w:sz w:val="16"/>
                <w:szCs w:val="16"/>
              </w:rPr>
              <w:t>re</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4A4FC0E1" w14:textId="77777777" w:rsidR="00D91BE6" w:rsidRPr="00143FAB" w:rsidRDefault="00D91BE6" w:rsidP="00AA58A5">
            <w:pPr>
              <w:pStyle w:val="TableParagraph"/>
              <w:kinsoku w:val="0"/>
              <w:overflowPunct w:val="0"/>
              <w:spacing w:before="69" w:line="183" w:lineRule="exact"/>
              <w:ind w:left="196"/>
              <w:rPr>
                <w:rFonts w:asciiTheme="minorHAnsi" w:hAnsiTheme="minorHAnsi"/>
              </w:rPr>
            </w:pP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e</w:t>
            </w:r>
            <w:r w:rsidRPr="00143FAB">
              <w:rPr>
                <w:rFonts w:asciiTheme="minorHAnsi" w:hAnsiTheme="minorHAnsi" w:cs="Arial"/>
                <w:b/>
                <w:bCs/>
                <w:sz w:val="16"/>
                <w:szCs w:val="16"/>
              </w:rPr>
              <w:t>ff.</w:t>
            </w:r>
          </w:p>
        </w:tc>
      </w:tr>
      <w:tr w:rsidR="00D91BE6" w:rsidRPr="00143FAB" w14:paraId="3F25C13E"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5E0E2B25" w14:textId="77777777" w:rsidR="00D91BE6" w:rsidRPr="00143F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609A00FB" w14:textId="77777777" w:rsidR="00D91BE6" w:rsidRPr="00143F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0F249586" w14:textId="77777777" w:rsidR="00D91BE6" w:rsidRPr="00143F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0988DE38" w14:textId="77777777" w:rsidR="00D91BE6" w:rsidRPr="00143F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62C1C815" w14:textId="77777777" w:rsidR="00D91BE6" w:rsidRPr="00143FAB" w:rsidRDefault="00D91BE6" w:rsidP="00AA58A5">
            <w:pPr>
              <w:rPr>
                <w:rFonts w:asciiTheme="minorHAnsi" w:hAnsiTheme="minorHAnsi"/>
              </w:rPr>
            </w:pPr>
          </w:p>
        </w:tc>
      </w:tr>
      <w:tr w:rsidR="00D91BE6" w:rsidRPr="00143FAB" w14:paraId="0F2E06EB"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26734BC8"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3"/>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31"/>
                <w:sz w:val="16"/>
                <w:szCs w:val="16"/>
              </w:rPr>
              <w:t xml:space="preserve"> </w:t>
            </w:r>
            <w:r w:rsidRPr="00143FAB">
              <w:rPr>
                <w:rFonts w:asciiTheme="minorHAnsi" w:hAnsiTheme="minorHAnsi" w:cs="Arial"/>
                <w:spacing w:val="6"/>
                <w:sz w:val="16"/>
                <w:szCs w:val="16"/>
              </w:rPr>
              <w:t>c</w:t>
            </w:r>
            <w:r w:rsidRPr="00143FAB">
              <w:rPr>
                <w:rFonts w:asciiTheme="minorHAnsi" w:hAnsiTheme="minorHAnsi" w:cs="Arial"/>
                <w:spacing w:val="-3"/>
                <w:sz w:val="16"/>
                <w:szCs w:val="16"/>
              </w:rPr>
              <w:t>a</w:t>
            </w:r>
            <w:r w:rsidRPr="00143FAB">
              <w:rPr>
                <w:rFonts w:asciiTheme="minorHAnsi" w:hAnsiTheme="minorHAnsi" w:cs="Arial"/>
                <w:sz w:val="16"/>
                <w:szCs w:val="16"/>
              </w:rPr>
              <w:t>r</w:t>
            </w:r>
            <w:r w:rsidRPr="00143FAB">
              <w:rPr>
                <w:rFonts w:asciiTheme="minorHAnsi" w:hAnsiTheme="minorHAnsi" w:cs="Arial"/>
                <w:spacing w:val="3"/>
                <w:sz w:val="16"/>
                <w:szCs w:val="16"/>
              </w:rPr>
              <w:t>b</w:t>
            </w:r>
            <w:r w:rsidRPr="00143FAB">
              <w:rPr>
                <w:rFonts w:asciiTheme="minorHAnsi" w:hAnsiTheme="minorHAnsi" w:cs="Arial"/>
                <w:spacing w:val="-3"/>
                <w:sz w:val="16"/>
                <w:szCs w:val="16"/>
              </w:rPr>
              <w:t>u</w:t>
            </w:r>
            <w:r w:rsidRPr="00143FAB">
              <w:rPr>
                <w:rFonts w:asciiTheme="minorHAnsi" w:hAnsiTheme="minorHAnsi" w:cs="Arial"/>
                <w:spacing w:val="4"/>
                <w:sz w:val="16"/>
                <w:szCs w:val="16"/>
              </w:rPr>
              <w:t>r</w:t>
            </w:r>
            <w:r w:rsidRPr="00143FAB">
              <w:rPr>
                <w:rFonts w:asciiTheme="minorHAnsi" w:hAnsiTheme="minorHAnsi" w:cs="Arial"/>
                <w:spacing w:val="-3"/>
                <w:sz w:val="16"/>
                <w:szCs w:val="16"/>
              </w:rPr>
              <w:t>an</w:t>
            </w:r>
            <w:r w:rsidRPr="00143FAB">
              <w:rPr>
                <w:rFonts w:asciiTheme="minorHAnsi" w:hAnsiTheme="minorHAnsi" w:cs="Arial"/>
                <w:spacing w:val="3"/>
                <w:sz w:val="16"/>
                <w:szCs w:val="16"/>
              </w:rPr>
              <w:t>t</w:t>
            </w:r>
            <w:r w:rsidRPr="00143FAB">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302EEC7B" w14:textId="77777777" w:rsidR="00D91BE6" w:rsidRPr="00143FAB" w:rsidRDefault="00D91BE6" w:rsidP="00AA58A5">
            <w:pPr>
              <w:pStyle w:val="TableParagraph"/>
              <w:kinsoku w:val="0"/>
              <w:overflowPunct w:val="0"/>
              <w:spacing w:before="69" w:line="183" w:lineRule="exact"/>
              <w:ind w:left="1815" w:right="1830"/>
              <w:jc w:val="center"/>
              <w:rPr>
                <w:rFonts w:asciiTheme="minorHAnsi" w:hAnsiTheme="minorHAnsi"/>
              </w:rPr>
            </w:pPr>
            <w:r w:rsidRPr="00143FAB">
              <w:rPr>
                <w:rFonts w:asciiTheme="minorHAnsi" w:hAnsiTheme="minorHAnsi" w:cs="Arial"/>
                <w:b/>
                <w:bCs/>
                <w:spacing w:val="-3"/>
                <w:sz w:val="16"/>
                <w:szCs w:val="16"/>
              </w:rPr>
              <w:t>1</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40</w:t>
            </w:r>
            <w:r w:rsidRPr="00143FAB">
              <w:rPr>
                <w:rFonts w:asciiTheme="minorHAnsi" w:hAnsiTheme="minorHAnsi" w:cs="Arial"/>
                <w:b/>
                <w:bCs/>
                <w:sz w:val="16"/>
                <w:szCs w:val="16"/>
              </w:rPr>
              <w:t>x</w:t>
            </w:r>
            <w:r w:rsidRPr="00143FAB">
              <w:rPr>
                <w:rFonts w:asciiTheme="minorHAnsi" w:hAnsiTheme="minorHAnsi" w:cs="Arial"/>
                <w:b/>
                <w:bCs/>
                <w:spacing w:val="-15"/>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1"/>
                <w:sz w:val="16"/>
                <w:szCs w:val="16"/>
              </w:rPr>
              <w:t>d</w:t>
            </w:r>
            <w:r w:rsidRPr="00143FAB">
              <w:rPr>
                <w:rFonts w:asciiTheme="minorHAnsi" w:hAnsiTheme="minorHAnsi" w:cs="Arial"/>
                <w:b/>
                <w:bCs/>
                <w:sz w:val="16"/>
                <w:szCs w:val="16"/>
              </w:rPr>
              <w:t>)</w:t>
            </w:r>
            <w:r w:rsidRPr="00143FAB">
              <w:rPr>
                <w:rFonts w:asciiTheme="minorHAnsi" w:hAnsiTheme="minorHAnsi" w:cs="Arial"/>
                <w:b/>
                <w:bCs/>
                <w:spacing w:val="3"/>
                <w:sz w:val="16"/>
                <w:szCs w:val="16"/>
              </w:rPr>
              <w:t>/</w:t>
            </w:r>
            <w:r w:rsidRPr="00143FAB">
              <w:rPr>
                <w:rFonts w:asciiTheme="minorHAnsi" w:hAnsiTheme="minorHAnsi" w:cs="Arial"/>
                <w:b/>
                <w:bCs/>
                <w:sz w:val="16"/>
                <w:szCs w:val="16"/>
              </w:rPr>
              <w:t>(</w:t>
            </w:r>
            <w:r w:rsidRPr="00143FAB">
              <w:rPr>
                <w:rFonts w:asciiTheme="minorHAnsi" w:hAnsiTheme="minorHAnsi" w:cs="Arial"/>
                <w:b/>
                <w:bCs/>
                <w:spacing w:val="-1"/>
                <w:sz w:val="16"/>
                <w:szCs w:val="16"/>
              </w:rPr>
              <w:t>b</w:t>
            </w:r>
            <w:r w:rsidRPr="00143F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133306B3" w14:textId="77777777" w:rsidR="00D91BE6" w:rsidRPr="00143FAB" w:rsidRDefault="00D91BE6" w:rsidP="00AA58A5">
            <w:pPr>
              <w:pStyle w:val="TableParagraph"/>
              <w:kinsoku w:val="0"/>
              <w:overflowPunct w:val="0"/>
              <w:spacing w:before="69" w:line="183" w:lineRule="exact"/>
              <w:ind w:left="1041"/>
              <w:rPr>
                <w:rFonts w:asciiTheme="minorHAnsi" w:hAnsiTheme="minorHAnsi"/>
              </w:rPr>
            </w:pPr>
            <w:r w:rsidRPr="00143FAB">
              <w:rPr>
                <w:rFonts w:asciiTheme="minorHAnsi" w:hAnsiTheme="minorHAnsi" w:cs="Arial"/>
                <w:b/>
                <w:bCs/>
                <w:spacing w:val="-3"/>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w:t>
            </w:r>
            <w:r w:rsidRPr="00143FAB">
              <w:rPr>
                <w:rFonts w:asciiTheme="minorHAnsi" w:hAnsiTheme="minorHAnsi" w:cs="Arial"/>
                <w:b/>
                <w:bCs/>
                <w:spacing w:val="-3"/>
                <w:sz w:val="16"/>
                <w:szCs w:val="16"/>
              </w:rPr>
              <w:t>0</w:t>
            </w:r>
            <w:r w:rsidRPr="00143FAB">
              <w:rPr>
                <w:rFonts w:asciiTheme="minorHAnsi" w:hAnsiTheme="minorHAnsi" w:cs="Arial"/>
                <w:b/>
                <w:bCs/>
                <w:spacing w:val="3"/>
                <w:sz w:val="16"/>
                <w:szCs w:val="16"/>
              </w:rPr>
              <w:t>37</w:t>
            </w:r>
          </w:p>
        </w:tc>
        <w:tc>
          <w:tcPr>
            <w:tcW w:w="831" w:type="dxa"/>
            <w:tcBorders>
              <w:top w:val="single" w:sz="4" w:space="0" w:color="000000"/>
              <w:left w:val="single" w:sz="4" w:space="0" w:color="000000"/>
              <w:bottom w:val="single" w:sz="4" w:space="0" w:color="000000"/>
              <w:right w:val="single" w:sz="4" w:space="0" w:color="000000"/>
            </w:tcBorders>
          </w:tcPr>
          <w:p w14:paraId="2794B69A" w14:textId="77777777" w:rsidR="00D91BE6" w:rsidRPr="00143FAB" w:rsidRDefault="00D91BE6" w:rsidP="00AA58A5">
            <w:pPr>
              <w:rPr>
                <w:rFonts w:asciiTheme="minorHAnsi" w:hAnsiTheme="minorHAnsi"/>
              </w:rPr>
            </w:pPr>
          </w:p>
        </w:tc>
      </w:tr>
      <w:tr w:rsidR="00D91BE6" w:rsidRPr="00143FAB" w14:paraId="0A541EBB"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73CC1818" w14:textId="77777777" w:rsidR="00D91BE6" w:rsidRPr="00143F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77C54FCB" w14:textId="77777777" w:rsidR="00D91BE6" w:rsidRPr="00143F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67932158" w14:textId="77777777" w:rsidR="00D91BE6" w:rsidRPr="00143F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12731DE4" w14:textId="77777777" w:rsidR="00D91BE6" w:rsidRPr="00143F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654E5D09" w14:textId="77777777" w:rsidR="00D91BE6" w:rsidRPr="00143FAB" w:rsidRDefault="00D91BE6" w:rsidP="00AA58A5">
            <w:pPr>
              <w:rPr>
                <w:rFonts w:asciiTheme="minorHAnsi" w:hAnsiTheme="minorHAnsi"/>
              </w:rPr>
            </w:pPr>
          </w:p>
        </w:tc>
      </w:tr>
      <w:tr w:rsidR="00D91BE6" w:rsidRPr="00143FAB" w14:paraId="39D5A9B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582B9418"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13"/>
                <w:sz w:val="16"/>
                <w:szCs w:val="16"/>
              </w:rPr>
              <w:t xml:space="preserve"> </w:t>
            </w:r>
            <w:r w:rsidRPr="00143FAB">
              <w:rPr>
                <w:rFonts w:asciiTheme="minorHAnsi" w:hAnsiTheme="minorHAnsi" w:cs="Arial"/>
                <w:spacing w:val="-2"/>
                <w:sz w:val="16"/>
                <w:szCs w:val="16"/>
              </w:rPr>
              <w:t>o</w:t>
            </w:r>
            <w:r w:rsidRPr="00143FAB">
              <w:rPr>
                <w:rFonts w:asciiTheme="minorHAnsi" w:hAnsiTheme="minorHAnsi" w:cs="Arial"/>
                <w:spacing w:val="3"/>
                <w:sz w:val="16"/>
                <w:szCs w:val="16"/>
              </w:rPr>
              <w:t>li</w:t>
            </w:r>
            <w:r w:rsidRPr="00143FAB">
              <w:rPr>
                <w:rFonts w:asciiTheme="minorHAnsi" w:hAnsiTheme="minorHAnsi"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1ADD4459" w14:textId="77777777" w:rsidR="00D91BE6" w:rsidRPr="00143FAB" w:rsidRDefault="00D91BE6" w:rsidP="00AA58A5">
            <w:pPr>
              <w:pStyle w:val="TableParagraph"/>
              <w:kinsoku w:val="0"/>
              <w:overflowPunct w:val="0"/>
              <w:spacing w:before="69" w:line="183" w:lineRule="exact"/>
              <w:ind w:left="1801" w:right="1811"/>
              <w:jc w:val="center"/>
              <w:rPr>
                <w:rFonts w:asciiTheme="minorHAnsi" w:hAnsiTheme="minorHAnsi"/>
              </w:rPr>
            </w:pPr>
            <w:r w:rsidRPr="00143FAB">
              <w:rPr>
                <w:rFonts w:asciiTheme="minorHAnsi" w:hAnsiTheme="minorHAnsi" w:cs="Arial"/>
                <w:b/>
                <w:bCs/>
                <w:spacing w:val="-2"/>
                <w:sz w:val="16"/>
                <w:szCs w:val="16"/>
              </w:rPr>
              <w:t>2</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8</w:t>
            </w:r>
            <w:r w:rsidRPr="00143FAB">
              <w:rPr>
                <w:rFonts w:asciiTheme="minorHAnsi" w:hAnsiTheme="minorHAnsi" w:cs="Arial"/>
                <w:b/>
                <w:bCs/>
                <w:sz w:val="16"/>
                <w:szCs w:val="16"/>
              </w:rPr>
              <w:t>4</w:t>
            </w:r>
            <w:r w:rsidRPr="00143FAB">
              <w:rPr>
                <w:rFonts w:asciiTheme="minorHAnsi" w:hAnsiTheme="minorHAnsi" w:cs="Arial"/>
                <w:b/>
                <w:bCs/>
                <w:spacing w:val="-4"/>
                <w:sz w:val="16"/>
                <w:szCs w:val="16"/>
              </w:rPr>
              <w:t xml:space="preserve"> </w:t>
            </w:r>
            <w:r w:rsidRPr="00143FAB">
              <w:rPr>
                <w:rFonts w:asciiTheme="minorHAnsi" w:hAnsiTheme="minorHAnsi" w:cs="Arial"/>
                <w:b/>
                <w:bCs/>
                <w:sz w:val="16"/>
                <w:szCs w:val="16"/>
              </w:rPr>
              <w:t>x</w:t>
            </w:r>
            <w:r w:rsidRPr="00143FAB">
              <w:rPr>
                <w:rFonts w:asciiTheme="minorHAnsi" w:hAnsiTheme="minorHAnsi" w:cs="Arial"/>
                <w:b/>
                <w:bCs/>
                <w:spacing w:val="-7"/>
                <w:sz w:val="16"/>
                <w:szCs w:val="16"/>
              </w:rPr>
              <w:t xml:space="preserve"> </w:t>
            </w:r>
            <w:r w:rsidRPr="00143FAB">
              <w:rPr>
                <w:rFonts w:asciiTheme="minorHAnsi" w:hAnsiTheme="minorHAnsi" w:cs="Arial"/>
                <w:b/>
                <w:bCs/>
                <w:spacing w:val="4"/>
                <w:sz w:val="16"/>
                <w:szCs w:val="16"/>
              </w:rPr>
              <w:t>(</w:t>
            </w:r>
            <w:r w:rsidRPr="00143FAB">
              <w:rPr>
                <w:rFonts w:asciiTheme="minorHAnsi" w:hAnsiTheme="minorHAnsi" w:cs="Arial"/>
                <w:b/>
                <w:bCs/>
                <w:spacing w:val="-2"/>
                <w:sz w:val="16"/>
                <w:szCs w:val="16"/>
              </w:rPr>
              <w:t>e</w:t>
            </w:r>
            <w:r w:rsidRPr="00143FAB">
              <w:rPr>
                <w:rFonts w:asciiTheme="minorHAnsi" w:hAnsiTheme="minorHAnsi" w:cs="Arial"/>
                <w:b/>
                <w:bCs/>
                <w:sz w:val="16"/>
                <w:szCs w:val="16"/>
              </w:rPr>
              <w:t>)</w:t>
            </w:r>
            <w:r w:rsidRPr="00143FAB">
              <w:rPr>
                <w:rFonts w:asciiTheme="minorHAnsi" w:hAnsiTheme="minorHAnsi" w:cs="Arial"/>
                <w:b/>
                <w:bCs/>
                <w:spacing w:val="-1"/>
                <w:sz w:val="16"/>
                <w:szCs w:val="16"/>
              </w:rPr>
              <w:t>/</w:t>
            </w:r>
            <w:r w:rsidRPr="00143FAB">
              <w:rPr>
                <w:rFonts w:asciiTheme="minorHAnsi" w:hAnsiTheme="minorHAnsi" w:cs="Arial"/>
                <w:b/>
                <w:bCs/>
                <w:sz w:val="16"/>
                <w:szCs w:val="16"/>
              </w:rPr>
              <w:t>(</w:t>
            </w:r>
            <w:r w:rsidRPr="00143FAB">
              <w:rPr>
                <w:rFonts w:asciiTheme="minorHAnsi" w:hAnsiTheme="minorHAnsi" w:cs="Arial"/>
                <w:b/>
                <w:bCs/>
                <w:spacing w:val="-1"/>
                <w:sz w:val="16"/>
                <w:szCs w:val="16"/>
              </w:rPr>
              <w:t>b</w:t>
            </w:r>
            <w:r w:rsidRPr="00143F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3593C5D3" w14:textId="77777777" w:rsidR="00D91BE6" w:rsidRPr="00143FAB" w:rsidRDefault="00D91BE6" w:rsidP="00AA58A5">
            <w:pPr>
              <w:pStyle w:val="TableParagraph"/>
              <w:kinsoku w:val="0"/>
              <w:overflowPunct w:val="0"/>
              <w:spacing w:before="69" w:line="183" w:lineRule="exact"/>
              <w:ind w:left="1041"/>
              <w:rPr>
                <w:rFonts w:asciiTheme="minorHAnsi" w:hAnsiTheme="minorHAnsi"/>
              </w:rPr>
            </w:pPr>
            <w:r w:rsidRPr="00143FAB">
              <w:rPr>
                <w:rFonts w:asciiTheme="minorHAnsi" w:hAnsiTheme="minorHAnsi" w:cs="Arial"/>
                <w:b/>
                <w:bCs/>
                <w:spacing w:val="-2"/>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w:t>
            </w:r>
            <w:r w:rsidRPr="00143FAB">
              <w:rPr>
                <w:rFonts w:asciiTheme="minorHAnsi" w:hAnsiTheme="minorHAnsi" w:cs="Arial"/>
                <w:b/>
                <w:bCs/>
                <w:spacing w:val="-2"/>
                <w:sz w:val="16"/>
                <w:szCs w:val="16"/>
              </w:rPr>
              <w:t>0</w:t>
            </w:r>
            <w:r w:rsidRPr="00143FAB">
              <w:rPr>
                <w:rFonts w:asciiTheme="minorHAnsi" w:hAnsiTheme="minorHAnsi" w:cs="Arial"/>
                <w:b/>
                <w:bCs/>
                <w:spacing w:val="3"/>
                <w:sz w:val="16"/>
                <w:szCs w:val="16"/>
              </w:rPr>
              <w:t>0</w:t>
            </w:r>
            <w:r w:rsidRPr="00143FAB">
              <w:rPr>
                <w:rFonts w:asciiTheme="minorHAnsi" w:hAnsiTheme="minorHAnsi" w:cs="Arial"/>
                <w:b/>
                <w:bCs/>
                <w:sz w:val="16"/>
                <w:szCs w:val="16"/>
              </w:rPr>
              <w:t>1</w:t>
            </w:r>
          </w:p>
        </w:tc>
        <w:tc>
          <w:tcPr>
            <w:tcW w:w="831" w:type="dxa"/>
            <w:tcBorders>
              <w:top w:val="single" w:sz="4" w:space="0" w:color="000000"/>
              <w:left w:val="single" w:sz="4" w:space="0" w:color="000000"/>
              <w:bottom w:val="single" w:sz="4" w:space="0" w:color="000000"/>
              <w:right w:val="single" w:sz="4" w:space="0" w:color="000000"/>
            </w:tcBorders>
          </w:tcPr>
          <w:p w14:paraId="0119120A" w14:textId="77777777" w:rsidR="00D91BE6" w:rsidRPr="00143FAB" w:rsidRDefault="00D91BE6" w:rsidP="00AA58A5">
            <w:pPr>
              <w:rPr>
                <w:rFonts w:asciiTheme="minorHAnsi" w:hAnsiTheme="minorHAnsi"/>
              </w:rPr>
            </w:pPr>
          </w:p>
        </w:tc>
      </w:tr>
      <w:tr w:rsidR="00D91BE6" w:rsidRPr="00143FAB" w14:paraId="7B078F6E"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54DC2E57" w14:textId="77777777" w:rsidR="00D91BE6" w:rsidRPr="00143F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1DEA9DA5" w14:textId="77777777" w:rsidR="00D91BE6" w:rsidRPr="00143F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4CAE74D8" w14:textId="77777777" w:rsidR="00D91BE6" w:rsidRPr="00143F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5BC55B42" w14:textId="77777777" w:rsidR="00D91BE6" w:rsidRPr="00143F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3D4AD62F" w14:textId="77777777" w:rsidR="00D91BE6" w:rsidRPr="00143FAB" w:rsidRDefault="00D91BE6" w:rsidP="00AA58A5">
            <w:pPr>
              <w:rPr>
                <w:rFonts w:asciiTheme="minorHAnsi" w:hAnsiTheme="minorHAnsi"/>
              </w:rPr>
            </w:pPr>
          </w:p>
        </w:tc>
      </w:tr>
      <w:tr w:rsidR="00D91BE6" w:rsidRPr="00143FAB" w14:paraId="7120B642"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C165E4D"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3"/>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25"/>
                <w:sz w:val="16"/>
                <w:szCs w:val="16"/>
              </w:rPr>
              <w:t xml:space="preserve"> </w:t>
            </w:r>
            <w:r w:rsidRPr="00143FAB">
              <w:rPr>
                <w:rFonts w:asciiTheme="minorHAnsi" w:hAnsiTheme="minorHAnsi" w:cs="Arial"/>
                <w:spacing w:val="3"/>
                <w:sz w:val="16"/>
                <w:szCs w:val="16"/>
              </w:rPr>
              <w:t>g</w:t>
            </w:r>
            <w:r w:rsidRPr="00143FAB">
              <w:rPr>
                <w:rFonts w:asciiTheme="minorHAnsi" w:hAnsiTheme="minorHAnsi" w:cs="Arial"/>
                <w:spacing w:val="-3"/>
                <w:sz w:val="16"/>
                <w:szCs w:val="16"/>
              </w:rPr>
              <w:t>o</w:t>
            </w:r>
            <w:r w:rsidRPr="00143FAB">
              <w:rPr>
                <w:rFonts w:asciiTheme="minorHAnsi" w:hAnsiTheme="minorHAnsi" w:cs="Arial"/>
                <w:spacing w:val="2"/>
                <w:sz w:val="16"/>
                <w:szCs w:val="16"/>
              </w:rPr>
              <w:t>mm</w:t>
            </w:r>
            <w:r w:rsidRPr="00143FAB">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312CAD2E" w14:textId="77777777" w:rsidR="00D91BE6" w:rsidRPr="00143FAB" w:rsidRDefault="00D91BE6" w:rsidP="00AA58A5">
            <w:pPr>
              <w:pStyle w:val="TableParagraph"/>
              <w:kinsoku w:val="0"/>
              <w:overflowPunct w:val="0"/>
              <w:spacing w:before="65"/>
              <w:ind w:left="1801" w:right="1816"/>
              <w:jc w:val="center"/>
              <w:rPr>
                <w:rFonts w:asciiTheme="minorHAnsi" w:hAnsiTheme="minorHAnsi"/>
              </w:rPr>
            </w:pPr>
            <w:r w:rsidRPr="00143FAB">
              <w:rPr>
                <w:rFonts w:asciiTheme="minorHAnsi" w:hAnsiTheme="minorHAnsi" w:cs="Arial"/>
                <w:b/>
                <w:bCs/>
                <w:spacing w:val="-2"/>
                <w:sz w:val="16"/>
                <w:szCs w:val="16"/>
              </w:rPr>
              <w:t>52</w:t>
            </w:r>
            <w:r w:rsidRPr="00143FAB">
              <w:rPr>
                <w:rFonts w:asciiTheme="minorHAnsi" w:hAnsiTheme="minorHAnsi" w:cs="Arial"/>
                <w:b/>
                <w:bCs/>
                <w:sz w:val="16"/>
                <w:szCs w:val="16"/>
              </w:rPr>
              <w:t>*</w:t>
            </w:r>
            <w:r w:rsidRPr="00143FAB">
              <w:rPr>
                <w:rFonts w:asciiTheme="minorHAnsi" w:hAnsiTheme="minorHAnsi" w:cs="Arial"/>
                <w:b/>
                <w:bCs/>
                <w:spacing w:val="3"/>
                <w:sz w:val="16"/>
                <w:szCs w:val="16"/>
              </w:rPr>
              <w:t>6</w:t>
            </w:r>
            <w:r w:rsidRPr="00143FAB">
              <w:rPr>
                <w:rFonts w:asciiTheme="minorHAnsi" w:hAnsiTheme="minorHAnsi" w:cs="Arial"/>
                <w:b/>
                <w:bCs/>
                <w:spacing w:val="-1"/>
                <w:sz w:val="16"/>
                <w:szCs w:val="16"/>
              </w:rPr>
              <w:t>/</w:t>
            </w:r>
            <w:r w:rsidRPr="00143FAB">
              <w:rPr>
                <w:rFonts w:asciiTheme="minorHAnsi" w:hAnsiTheme="minorHAnsi" w:cs="Arial"/>
                <w:b/>
                <w:bCs/>
                <w:sz w:val="16"/>
                <w:szCs w:val="16"/>
              </w:rPr>
              <w:t>(f)</w:t>
            </w:r>
            <w:r w:rsidRPr="00143FAB">
              <w:rPr>
                <w:rFonts w:asciiTheme="minorHAnsi" w:hAnsiTheme="minorHAnsi" w:cs="Arial"/>
                <w:b/>
                <w:bCs/>
                <w:spacing w:val="3"/>
                <w:sz w:val="16"/>
                <w:szCs w:val="16"/>
              </w:rPr>
              <w:t>x</w:t>
            </w:r>
            <w:r w:rsidRPr="00143FAB">
              <w:rPr>
                <w:rFonts w:asciiTheme="minorHAnsi" w:hAnsiTheme="minorHAnsi" w:cs="Arial"/>
                <w:b/>
                <w:bCs/>
                <w:sz w:val="16"/>
                <w:szCs w:val="16"/>
              </w:rPr>
              <w:t>(</w:t>
            </w:r>
            <w:r w:rsidRPr="00143FAB">
              <w:rPr>
                <w:rFonts w:asciiTheme="minorHAnsi" w:hAnsiTheme="minorHAnsi" w:cs="Arial"/>
                <w:b/>
                <w:bCs/>
                <w:spacing w:val="-1"/>
                <w:sz w:val="16"/>
                <w:szCs w:val="16"/>
              </w:rPr>
              <w:t>b</w:t>
            </w:r>
            <w:r w:rsidRPr="00143F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19FC8545" w14:textId="77777777" w:rsidR="00D91BE6" w:rsidRPr="00143FAB" w:rsidRDefault="00D91BE6" w:rsidP="00AA58A5">
            <w:pPr>
              <w:pStyle w:val="TableParagraph"/>
              <w:kinsoku w:val="0"/>
              <w:overflowPunct w:val="0"/>
              <w:spacing w:before="65"/>
              <w:ind w:left="1041"/>
              <w:rPr>
                <w:rFonts w:asciiTheme="minorHAnsi" w:hAnsiTheme="minorHAnsi"/>
              </w:rPr>
            </w:pPr>
            <w:r w:rsidRPr="00143FAB">
              <w:rPr>
                <w:rFonts w:asciiTheme="minorHAnsi" w:hAnsiTheme="minorHAnsi" w:cs="Arial"/>
                <w:b/>
                <w:bCs/>
                <w:spacing w:val="-3"/>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w:t>
            </w:r>
            <w:r w:rsidRPr="00143FAB">
              <w:rPr>
                <w:rFonts w:asciiTheme="minorHAnsi" w:hAnsiTheme="minorHAnsi" w:cs="Arial"/>
                <w:b/>
                <w:bCs/>
                <w:spacing w:val="-3"/>
                <w:sz w:val="16"/>
                <w:szCs w:val="16"/>
              </w:rPr>
              <w:t>0</w:t>
            </w:r>
            <w:r w:rsidRPr="00143FAB">
              <w:rPr>
                <w:rFonts w:asciiTheme="minorHAnsi" w:hAnsiTheme="minorHAnsi" w:cs="Arial"/>
                <w:b/>
                <w:bCs/>
                <w:spacing w:val="3"/>
                <w:sz w:val="16"/>
                <w:szCs w:val="16"/>
              </w:rPr>
              <w:t>01</w:t>
            </w:r>
          </w:p>
        </w:tc>
        <w:tc>
          <w:tcPr>
            <w:tcW w:w="831" w:type="dxa"/>
            <w:tcBorders>
              <w:top w:val="single" w:sz="4" w:space="0" w:color="000000"/>
              <w:left w:val="single" w:sz="4" w:space="0" w:color="000000"/>
              <w:bottom w:val="single" w:sz="4" w:space="0" w:color="000000"/>
              <w:right w:val="single" w:sz="4" w:space="0" w:color="000000"/>
            </w:tcBorders>
          </w:tcPr>
          <w:p w14:paraId="07916D74" w14:textId="77777777" w:rsidR="00D91BE6" w:rsidRPr="00143FAB" w:rsidRDefault="00D91BE6" w:rsidP="00AA58A5">
            <w:pPr>
              <w:rPr>
                <w:rFonts w:asciiTheme="minorHAnsi" w:hAnsiTheme="minorHAnsi"/>
              </w:rPr>
            </w:pPr>
          </w:p>
        </w:tc>
      </w:tr>
      <w:tr w:rsidR="00D91BE6" w:rsidRPr="00143FAB" w14:paraId="703F056D"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0EFCE7E2" w14:textId="77777777" w:rsidR="00D91BE6" w:rsidRPr="00143F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17587DC7" w14:textId="77777777" w:rsidR="00D91BE6" w:rsidRPr="00143F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38DE095E" w14:textId="77777777" w:rsidR="00D91BE6" w:rsidRPr="00143F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391A3F54" w14:textId="77777777" w:rsidR="00D91BE6" w:rsidRPr="00143F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3EFC4DBC" w14:textId="77777777" w:rsidR="00D91BE6" w:rsidRPr="00143FAB" w:rsidRDefault="00D91BE6" w:rsidP="00AA58A5">
            <w:pPr>
              <w:rPr>
                <w:rFonts w:asciiTheme="minorHAnsi" w:hAnsiTheme="minorHAnsi"/>
              </w:rPr>
            </w:pPr>
          </w:p>
        </w:tc>
      </w:tr>
      <w:tr w:rsidR="00D91BE6" w:rsidRPr="00143FAB" w14:paraId="1FFC70F5"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CC02886"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8"/>
                <w:sz w:val="16"/>
                <w:szCs w:val="16"/>
              </w:rPr>
              <w:t>a</w:t>
            </w:r>
            <w:r w:rsidRPr="00143FAB">
              <w:rPr>
                <w:rFonts w:asciiTheme="minorHAnsi" w:hAnsiTheme="minorHAnsi" w:cs="Arial"/>
                <w:spacing w:val="2"/>
                <w:sz w:val="16"/>
                <w:szCs w:val="16"/>
              </w:rPr>
              <w:t>ss</w:t>
            </w:r>
            <w:r w:rsidRPr="00143FAB">
              <w:rPr>
                <w:rFonts w:asciiTheme="minorHAnsi" w:hAnsiTheme="minorHAnsi" w:cs="Arial"/>
                <w:spacing w:val="-2"/>
                <w:sz w:val="16"/>
                <w:szCs w:val="16"/>
              </w:rPr>
              <w:t>i</w:t>
            </w:r>
            <w:r w:rsidRPr="00143FAB">
              <w:rPr>
                <w:rFonts w:asciiTheme="minorHAnsi" w:hAnsiTheme="minorHAnsi" w:cs="Arial"/>
                <w:spacing w:val="2"/>
                <w:sz w:val="16"/>
                <w:szCs w:val="16"/>
              </w:rPr>
              <w:t>c</w:t>
            </w:r>
            <w:r w:rsidRPr="00143FAB">
              <w:rPr>
                <w:rFonts w:asciiTheme="minorHAnsi" w:hAnsiTheme="minorHAnsi" w:cs="Arial"/>
                <w:spacing w:val="3"/>
                <w:sz w:val="16"/>
                <w:szCs w:val="16"/>
              </w:rPr>
              <w:t>u</w:t>
            </w:r>
            <w:r w:rsidRPr="00143FAB">
              <w:rPr>
                <w:rFonts w:asciiTheme="minorHAnsi" w:hAnsiTheme="minorHAnsi" w:cs="Arial"/>
                <w:spacing w:val="4"/>
                <w:sz w:val="16"/>
                <w:szCs w:val="16"/>
              </w:rPr>
              <w:t>r</w:t>
            </w:r>
            <w:r w:rsidRPr="00143FAB">
              <w:rPr>
                <w:rFonts w:asciiTheme="minorHAnsi" w:hAnsiTheme="minorHAnsi" w:cs="Arial"/>
                <w:spacing w:val="-2"/>
                <w:sz w:val="16"/>
                <w:szCs w:val="16"/>
              </w:rPr>
              <w:t>a</w:t>
            </w:r>
            <w:r w:rsidRPr="00143FAB">
              <w:rPr>
                <w:rFonts w:asciiTheme="minorHAnsi" w:hAnsiTheme="minorHAnsi" w:cs="Arial"/>
                <w:spacing w:val="-3"/>
                <w:sz w:val="16"/>
                <w:szCs w:val="16"/>
              </w:rPr>
              <w:t>z</w:t>
            </w:r>
            <w:r w:rsidRPr="00143FAB">
              <w:rPr>
                <w:rFonts w:asciiTheme="minorHAnsi" w:hAnsiTheme="minorHAnsi" w:cs="Arial"/>
                <w:spacing w:val="3"/>
                <w:sz w:val="16"/>
                <w:szCs w:val="16"/>
              </w:rPr>
              <w:t>i</w:t>
            </w:r>
            <w:r w:rsidRPr="00143FAB">
              <w:rPr>
                <w:rFonts w:asciiTheme="minorHAnsi" w:hAnsiTheme="minorHAnsi" w:cs="Arial"/>
                <w:spacing w:val="-2"/>
                <w:sz w:val="16"/>
                <w:szCs w:val="16"/>
              </w:rPr>
              <w:t>o</w:t>
            </w:r>
            <w:r w:rsidRPr="00143FAB">
              <w:rPr>
                <w:rFonts w:asciiTheme="minorHAnsi" w:hAnsiTheme="minorHAnsi" w:cs="Arial"/>
                <w:spacing w:val="3"/>
                <w:sz w:val="16"/>
                <w:szCs w:val="16"/>
              </w:rPr>
              <w:t>n</w:t>
            </w:r>
            <w:r w:rsidRPr="00143FAB">
              <w:rPr>
                <w:rFonts w:asciiTheme="minorHAnsi" w:hAnsiTheme="minorHAnsi" w:cs="Arial"/>
                <w:sz w:val="16"/>
                <w:szCs w:val="16"/>
              </w:rPr>
              <w:t>e</w:t>
            </w:r>
            <w:r w:rsidRPr="00143FAB">
              <w:rPr>
                <w:rFonts w:asciiTheme="minorHAnsi" w:hAnsiTheme="minorHAnsi" w:cs="Arial"/>
                <w:spacing w:val="-19"/>
                <w:sz w:val="16"/>
                <w:szCs w:val="16"/>
              </w:rPr>
              <w:t xml:space="preserve"> </w:t>
            </w:r>
            <w:r w:rsidRPr="00143FAB">
              <w:rPr>
                <w:rFonts w:asciiTheme="minorHAnsi" w:hAnsiTheme="minorHAnsi" w:cs="Arial"/>
                <w:sz w:val="16"/>
                <w:szCs w:val="16"/>
              </w:rPr>
              <w:t>R</w:t>
            </w:r>
            <w:r w:rsidRPr="00143FAB">
              <w:rPr>
                <w:rFonts w:asciiTheme="minorHAnsi" w:hAnsiTheme="minorHAnsi" w:cs="Arial"/>
                <w:spacing w:val="5"/>
                <w:sz w:val="16"/>
                <w:szCs w:val="16"/>
              </w:rPr>
              <w:t>C</w:t>
            </w:r>
            <w:r w:rsidRPr="00143FAB">
              <w:rPr>
                <w:rFonts w:asciiTheme="minorHAnsi" w:hAnsiTheme="minorHAnsi" w:cs="Arial"/>
                <w:spacing w:val="-2"/>
                <w:sz w:val="16"/>
                <w:szCs w:val="16"/>
              </w:rPr>
              <w:t>+</w:t>
            </w:r>
            <w:r>
              <w:rPr>
                <w:rFonts w:asciiTheme="minorHAnsi" w:hAnsiTheme="minorHAnsi" w:cs="Arial"/>
                <w:spacing w:val="-2"/>
                <w:sz w:val="16"/>
                <w:szCs w:val="16"/>
              </w:rPr>
              <w:t xml:space="preserve"> </w:t>
            </w:r>
            <w:r w:rsidRPr="00143FAB">
              <w:rPr>
                <w:rFonts w:asciiTheme="minorHAnsi" w:hAnsiTheme="minorHAnsi" w:cs="Arial"/>
                <w:spacing w:val="4"/>
                <w:sz w:val="16"/>
                <w:szCs w:val="16"/>
              </w:rPr>
              <w:t>B</w:t>
            </w:r>
            <w:r w:rsidRPr="00143FAB">
              <w:rPr>
                <w:rFonts w:asciiTheme="minorHAnsi" w:hAnsiTheme="minorHAnsi" w:cs="Arial"/>
                <w:spacing w:val="-2"/>
                <w:sz w:val="16"/>
                <w:szCs w:val="16"/>
              </w:rPr>
              <w:t>ol</w:t>
            </w:r>
            <w:r w:rsidRPr="00143FAB">
              <w:rPr>
                <w:rFonts w:asciiTheme="minorHAnsi" w:hAnsiTheme="minorHAnsi" w:cs="Arial"/>
                <w:spacing w:val="3"/>
                <w:sz w:val="16"/>
                <w:szCs w:val="16"/>
              </w:rPr>
              <w:t>l</w:t>
            </w:r>
            <w:r w:rsidRPr="00143FAB">
              <w:rPr>
                <w:rFonts w:asciiTheme="minorHAnsi" w:hAnsiTheme="minorHAnsi"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32DF7552" w14:textId="77777777" w:rsidR="00D91BE6" w:rsidRPr="00143FAB" w:rsidRDefault="00D91BE6" w:rsidP="00AA58A5">
            <w:pPr>
              <w:pStyle w:val="TableParagraph"/>
              <w:kinsoku w:val="0"/>
              <w:overflowPunct w:val="0"/>
              <w:spacing w:before="69" w:line="183" w:lineRule="exact"/>
              <w:ind w:left="1591" w:right="1602"/>
              <w:jc w:val="center"/>
              <w:rPr>
                <w:rFonts w:asciiTheme="minorHAnsi" w:hAnsiTheme="minorHAnsi"/>
              </w:rPr>
            </w:pPr>
            <w:r w:rsidRPr="00143FAB">
              <w:rPr>
                <w:rFonts w:asciiTheme="minorHAnsi" w:hAnsiTheme="minorHAnsi" w:cs="Arial"/>
                <w:b/>
                <w:bCs/>
                <w:spacing w:val="-2"/>
                <w:sz w:val="16"/>
                <w:szCs w:val="16"/>
              </w:rPr>
              <w:t>1</w:t>
            </w:r>
            <w:r w:rsidRPr="00143FAB">
              <w:rPr>
                <w:rFonts w:asciiTheme="minorHAnsi" w:hAnsiTheme="minorHAnsi" w:cs="Arial"/>
                <w:b/>
                <w:bCs/>
                <w:spacing w:val="3"/>
                <w:sz w:val="16"/>
                <w:szCs w:val="16"/>
              </w:rPr>
              <w:t>1</w:t>
            </w:r>
            <w:r w:rsidRPr="00143FAB">
              <w:rPr>
                <w:rFonts w:asciiTheme="minorHAnsi" w:hAnsiTheme="minorHAnsi" w:cs="Arial"/>
                <w:b/>
                <w:bCs/>
                <w:spacing w:val="-2"/>
                <w:sz w:val="16"/>
                <w:szCs w:val="16"/>
              </w:rPr>
              <w:t>36</w:t>
            </w:r>
            <w:r w:rsidRPr="00143FAB">
              <w:rPr>
                <w:rFonts w:asciiTheme="minorHAnsi" w:hAnsiTheme="minorHAnsi" w:cs="Arial"/>
                <w:b/>
                <w:bCs/>
                <w:spacing w:val="3"/>
                <w:sz w:val="16"/>
                <w:szCs w:val="16"/>
              </w:rPr>
              <w:t>,</w:t>
            </w:r>
            <w:r w:rsidRPr="00143FAB">
              <w:rPr>
                <w:rFonts w:asciiTheme="minorHAnsi" w:hAnsiTheme="minorHAnsi" w:cs="Arial"/>
                <w:b/>
                <w:bCs/>
                <w:spacing w:val="-2"/>
                <w:sz w:val="16"/>
                <w:szCs w:val="16"/>
              </w:rPr>
              <w:t>2</w:t>
            </w:r>
            <w:r w:rsidRPr="00143FAB">
              <w:rPr>
                <w:rFonts w:asciiTheme="minorHAnsi" w:hAnsiTheme="minorHAnsi" w:cs="Arial"/>
                <w:b/>
                <w:bCs/>
                <w:sz w:val="16"/>
                <w:szCs w:val="16"/>
              </w:rPr>
              <w:t>1</w:t>
            </w:r>
            <w:r w:rsidRPr="00143FAB">
              <w:rPr>
                <w:rFonts w:asciiTheme="minorHAnsi" w:hAnsiTheme="minorHAnsi" w:cs="Arial"/>
                <w:b/>
                <w:bCs/>
                <w:spacing w:val="-1"/>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41"/>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3"/>
                <w:sz w:val="16"/>
                <w:szCs w:val="16"/>
              </w:rPr>
              <w:t xml:space="preserve"> </w:t>
            </w:r>
            <w:r w:rsidRPr="00143FAB">
              <w:rPr>
                <w:rFonts w:asciiTheme="minorHAnsi" w:hAnsiTheme="minorHAnsi" w:cs="Arial"/>
                <w:b/>
                <w:bCs/>
                <w:sz w:val="16"/>
                <w:szCs w:val="16"/>
              </w:rPr>
              <w:t>c</w:t>
            </w:r>
            <w:r w:rsidRPr="00143FAB">
              <w:rPr>
                <w:rFonts w:asciiTheme="minorHAnsi" w:hAnsiTheme="minorHAnsi" w:cs="Arial"/>
                <w:b/>
                <w:bCs/>
                <w:spacing w:val="-1"/>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4"/>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3"/>
                <w:sz w:val="16"/>
                <w:szCs w:val="16"/>
              </w:rPr>
              <w:t>b</w:t>
            </w:r>
            <w:r w:rsidRPr="00143F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41A4A00F" w14:textId="77777777" w:rsidR="00D91BE6" w:rsidRPr="00143FAB" w:rsidRDefault="00D91BE6" w:rsidP="00AA58A5">
            <w:pPr>
              <w:pStyle w:val="TableParagraph"/>
              <w:kinsoku w:val="0"/>
              <w:overflowPunct w:val="0"/>
              <w:spacing w:before="69" w:line="183" w:lineRule="exact"/>
              <w:ind w:left="1041"/>
              <w:rPr>
                <w:rFonts w:asciiTheme="minorHAnsi" w:hAnsiTheme="minorHAnsi"/>
              </w:rPr>
            </w:pPr>
            <w:r w:rsidRPr="00143FAB">
              <w:rPr>
                <w:rFonts w:asciiTheme="minorHAnsi" w:hAnsiTheme="minorHAnsi" w:cs="Arial"/>
                <w:b/>
                <w:bCs/>
                <w:spacing w:val="-2"/>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w:t>
            </w:r>
            <w:r w:rsidRPr="00143FAB">
              <w:rPr>
                <w:rFonts w:asciiTheme="minorHAnsi" w:hAnsiTheme="minorHAnsi" w:cs="Arial"/>
                <w:b/>
                <w:bCs/>
                <w:spacing w:val="-2"/>
                <w:sz w:val="16"/>
                <w:szCs w:val="16"/>
              </w:rPr>
              <w:t>0</w:t>
            </w:r>
            <w:r w:rsidRPr="00143FAB">
              <w:rPr>
                <w:rFonts w:asciiTheme="minorHAnsi" w:hAnsiTheme="minorHAnsi" w:cs="Arial"/>
                <w:b/>
                <w:bCs/>
                <w:spacing w:val="3"/>
                <w:sz w:val="16"/>
                <w:szCs w:val="16"/>
              </w:rPr>
              <w:t>0</w:t>
            </w:r>
            <w:r w:rsidRPr="00143FAB">
              <w:rPr>
                <w:rFonts w:asciiTheme="minorHAnsi" w:hAnsiTheme="minorHAnsi" w:cs="Arial"/>
                <w:b/>
                <w:bCs/>
                <w:sz w:val="16"/>
                <w:szCs w:val="16"/>
              </w:rPr>
              <w:t>7</w:t>
            </w:r>
          </w:p>
        </w:tc>
        <w:tc>
          <w:tcPr>
            <w:tcW w:w="831" w:type="dxa"/>
            <w:tcBorders>
              <w:top w:val="single" w:sz="4" w:space="0" w:color="000000"/>
              <w:left w:val="single" w:sz="4" w:space="0" w:color="000000"/>
              <w:bottom w:val="single" w:sz="4" w:space="0" w:color="000000"/>
              <w:right w:val="single" w:sz="4" w:space="0" w:color="000000"/>
            </w:tcBorders>
          </w:tcPr>
          <w:p w14:paraId="639D2E0C" w14:textId="77777777" w:rsidR="00D91BE6" w:rsidRPr="00143FAB" w:rsidRDefault="00D91BE6" w:rsidP="00AA58A5">
            <w:pPr>
              <w:rPr>
                <w:rFonts w:asciiTheme="minorHAnsi" w:hAnsiTheme="minorHAnsi"/>
              </w:rPr>
            </w:pPr>
          </w:p>
        </w:tc>
      </w:tr>
      <w:tr w:rsidR="00D91BE6" w:rsidRPr="00143FAB" w14:paraId="0E54640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2861E61" w14:textId="77777777" w:rsidR="00D91BE6" w:rsidRPr="00143FAB"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5E482BA1" w14:textId="77777777" w:rsidR="00D91BE6" w:rsidRPr="00143FAB"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11BEA8C4" w14:textId="77777777" w:rsidR="00D91BE6" w:rsidRPr="00143F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5A5D228C" w14:textId="77777777" w:rsidR="00D91BE6" w:rsidRPr="00143FAB"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4203294E" w14:textId="77777777" w:rsidR="00D91BE6" w:rsidRPr="00143FAB" w:rsidRDefault="00D91BE6" w:rsidP="00AA58A5">
            <w:pPr>
              <w:rPr>
                <w:rFonts w:asciiTheme="minorHAnsi" w:hAnsiTheme="minorHAnsi"/>
              </w:rPr>
            </w:pPr>
          </w:p>
        </w:tc>
      </w:tr>
      <w:tr w:rsidR="00D91BE6" w:rsidRPr="00143FAB" w14:paraId="3D50D795" w14:textId="77777777" w:rsidTr="00AA58A5">
        <w:trPr>
          <w:trHeight w:hRule="exact" w:val="509"/>
        </w:trPr>
        <w:tc>
          <w:tcPr>
            <w:tcW w:w="2761" w:type="dxa"/>
            <w:tcBorders>
              <w:top w:val="single" w:sz="4" w:space="0" w:color="000000"/>
              <w:left w:val="single" w:sz="4" w:space="0" w:color="000000"/>
              <w:bottom w:val="single" w:sz="4" w:space="0" w:color="000000"/>
              <w:right w:val="single" w:sz="4" w:space="0" w:color="000000"/>
            </w:tcBorders>
          </w:tcPr>
          <w:p w14:paraId="568D964A" w14:textId="77777777" w:rsidR="00D91BE6" w:rsidRPr="00143FAB" w:rsidRDefault="00D91BE6" w:rsidP="00AA58A5">
            <w:pPr>
              <w:pStyle w:val="TableParagraph"/>
              <w:kinsoku w:val="0"/>
              <w:overflowPunct w:val="0"/>
              <w:spacing w:line="110" w:lineRule="exact"/>
              <w:rPr>
                <w:rFonts w:asciiTheme="minorHAnsi" w:hAnsiTheme="minorHAnsi"/>
                <w:sz w:val="11"/>
                <w:szCs w:val="11"/>
              </w:rPr>
            </w:pPr>
          </w:p>
          <w:p w14:paraId="10CB6E80"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675AE144"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spacing w:val="3"/>
                <w:sz w:val="16"/>
                <w:szCs w:val="16"/>
              </w:rPr>
              <w:t>l</w:t>
            </w:r>
            <w:r w:rsidRPr="00143FAB">
              <w:rPr>
                <w:rFonts w:asciiTheme="minorHAnsi" w:hAnsiTheme="minorHAnsi" w:cs="Arial"/>
                <w:spacing w:val="-3"/>
                <w:sz w:val="16"/>
                <w:szCs w:val="16"/>
              </w:rPr>
              <w:t>a</w:t>
            </w:r>
            <w:r w:rsidRPr="00143FAB">
              <w:rPr>
                <w:rFonts w:asciiTheme="minorHAnsi" w:hAnsiTheme="minorHAnsi" w:cs="Arial"/>
                <w:spacing w:val="-4"/>
                <w:sz w:val="16"/>
                <w:szCs w:val="16"/>
              </w:rPr>
              <w:t>v</w:t>
            </w:r>
            <w:r w:rsidRPr="00143FAB">
              <w:rPr>
                <w:rFonts w:asciiTheme="minorHAnsi" w:hAnsiTheme="minorHAnsi" w:cs="Arial"/>
                <w:spacing w:val="-3"/>
                <w:sz w:val="16"/>
                <w:szCs w:val="16"/>
              </w:rPr>
              <w:t>a</w:t>
            </w:r>
            <w:r w:rsidRPr="00143FAB">
              <w:rPr>
                <w:rFonts w:asciiTheme="minorHAnsi" w:hAnsiTheme="minorHAnsi" w:cs="Arial"/>
                <w:spacing w:val="3"/>
                <w:sz w:val="16"/>
                <w:szCs w:val="16"/>
              </w:rPr>
              <w:t>ggi</w:t>
            </w:r>
            <w:r w:rsidRPr="00143FAB">
              <w:rPr>
                <w:rFonts w:asciiTheme="minorHAnsi" w:hAnsiTheme="minorHAnsi" w:cs="Arial"/>
                <w:sz w:val="16"/>
                <w:szCs w:val="16"/>
              </w:rPr>
              <w:t>o</w:t>
            </w:r>
            <w:r w:rsidRPr="00143FAB">
              <w:rPr>
                <w:rFonts w:asciiTheme="minorHAnsi" w:hAnsiTheme="minorHAnsi" w:cs="Arial"/>
                <w:spacing w:val="-13"/>
                <w:sz w:val="16"/>
                <w:szCs w:val="16"/>
              </w:rPr>
              <w:t xml:space="preserve"> </w:t>
            </w:r>
            <w:r w:rsidRPr="00143FAB">
              <w:rPr>
                <w:rFonts w:asciiTheme="minorHAnsi" w:hAnsiTheme="minorHAnsi" w:cs="Arial"/>
                <w:sz w:val="16"/>
                <w:szCs w:val="16"/>
              </w:rPr>
              <w:t>r</w:t>
            </w:r>
            <w:r w:rsidRPr="00143FAB">
              <w:rPr>
                <w:rFonts w:asciiTheme="minorHAnsi" w:hAnsiTheme="minorHAnsi" w:cs="Arial"/>
                <w:spacing w:val="-3"/>
                <w:sz w:val="16"/>
                <w:szCs w:val="16"/>
              </w:rPr>
              <w:t>i</w:t>
            </w:r>
            <w:r w:rsidRPr="00143FAB">
              <w:rPr>
                <w:rFonts w:asciiTheme="minorHAnsi" w:hAnsiTheme="minorHAnsi" w:cs="Arial"/>
                <w:sz w:val="16"/>
                <w:szCs w:val="16"/>
              </w:rPr>
              <w:t>p</w:t>
            </w:r>
            <w:r w:rsidRPr="00143FAB">
              <w:rPr>
                <w:rFonts w:asciiTheme="minorHAnsi" w:hAnsiTheme="minorHAnsi" w:cs="Arial"/>
                <w:spacing w:val="-8"/>
                <w:sz w:val="16"/>
                <w:szCs w:val="16"/>
              </w:rPr>
              <w:t xml:space="preserve"> </w:t>
            </w:r>
            <w:r w:rsidRPr="00143FAB">
              <w:rPr>
                <w:rFonts w:asciiTheme="minorHAnsi" w:hAnsiTheme="minorHAnsi" w:cs="Arial"/>
                <w:spacing w:val="2"/>
                <w:sz w:val="16"/>
                <w:szCs w:val="16"/>
              </w:rPr>
              <w:t>m</w:t>
            </w:r>
            <w:r w:rsidRPr="00143FAB">
              <w:rPr>
                <w:rFonts w:asciiTheme="minorHAnsi" w:hAnsiTheme="minorHAnsi" w:cs="Arial"/>
                <w:spacing w:val="-3"/>
                <w:sz w:val="16"/>
                <w:szCs w:val="16"/>
              </w:rPr>
              <w:t>a</w:t>
            </w:r>
            <w:r w:rsidRPr="00143FAB">
              <w:rPr>
                <w:rFonts w:asciiTheme="minorHAnsi" w:hAnsiTheme="minorHAnsi" w:cs="Arial"/>
                <w:spacing w:val="3"/>
                <w:sz w:val="16"/>
                <w:szCs w:val="16"/>
              </w:rPr>
              <w:t>n</w:t>
            </w:r>
            <w:r w:rsidRPr="00143FAB">
              <w:rPr>
                <w:rFonts w:asciiTheme="minorHAnsi" w:hAnsiTheme="minorHAnsi" w:cs="Arial"/>
                <w:spacing w:val="-3"/>
                <w:sz w:val="16"/>
                <w:szCs w:val="16"/>
              </w:rPr>
              <w:t>u</w:t>
            </w:r>
            <w:r w:rsidRPr="00143FAB">
              <w:rPr>
                <w:rFonts w:asciiTheme="minorHAnsi" w:hAnsiTheme="minorHAnsi" w:cs="Arial"/>
                <w:spacing w:val="3"/>
                <w:sz w:val="16"/>
                <w:szCs w:val="16"/>
              </w:rPr>
              <w:t>t</w:t>
            </w:r>
            <w:r w:rsidRPr="00143FAB">
              <w:rPr>
                <w:rFonts w:asciiTheme="minorHAnsi" w:hAnsiTheme="minorHAnsi" w:cs="Arial"/>
                <w:spacing w:val="-3"/>
                <w:sz w:val="16"/>
                <w:szCs w:val="16"/>
              </w:rPr>
              <w:t>e</w:t>
            </w:r>
            <w:r w:rsidRPr="00143FAB">
              <w:rPr>
                <w:rFonts w:asciiTheme="minorHAnsi" w:hAnsiTheme="minorHAnsi" w:cs="Arial"/>
                <w:spacing w:val="3"/>
                <w:sz w:val="16"/>
                <w:szCs w:val="16"/>
              </w:rPr>
              <w:t>n</w:t>
            </w:r>
            <w:r w:rsidRPr="00143FAB">
              <w:rPr>
                <w:rFonts w:asciiTheme="minorHAnsi" w:hAnsiTheme="minorHAnsi" w:cs="Arial"/>
                <w:spacing w:val="-4"/>
                <w:sz w:val="16"/>
                <w:szCs w:val="16"/>
              </w:rPr>
              <w:t>z</w:t>
            </w:r>
            <w:r w:rsidRPr="00143FAB">
              <w:rPr>
                <w:rFonts w:asciiTheme="minorHAnsi" w:hAnsiTheme="minorHAnsi" w:cs="Arial"/>
                <w:spacing w:val="3"/>
                <w:sz w:val="16"/>
                <w:szCs w:val="16"/>
              </w:rPr>
              <w:t>i</w:t>
            </w:r>
            <w:r w:rsidRPr="00143FAB">
              <w:rPr>
                <w:rFonts w:asciiTheme="minorHAnsi" w:hAnsiTheme="minorHAnsi" w:cs="Arial"/>
                <w:spacing w:val="-3"/>
                <w:sz w:val="16"/>
                <w:szCs w:val="16"/>
              </w:rPr>
              <w:t>o</w:t>
            </w:r>
            <w:r w:rsidRPr="00143FAB">
              <w:rPr>
                <w:rFonts w:asciiTheme="minorHAnsi" w:hAnsiTheme="minorHAnsi" w:cs="Arial"/>
                <w:spacing w:val="3"/>
                <w:sz w:val="16"/>
                <w:szCs w:val="16"/>
              </w:rPr>
              <w:t>n</w:t>
            </w:r>
            <w:r w:rsidRPr="00143FAB">
              <w:rPr>
                <w:rFonts w:asciiTheme="minorHAnsi" w:hAnsiTheme="minorHAnsi" w:cs="Arial"/>
                <w:sz w:val="16"/>
                <w:szCs w:val="16"/>
              </w:rPr>
              <w:t>e</w:t>
            </w:r>
            <w:r w:rsidRPr="00143FAB">
              <w:rPr>
                <w:rFonts w:asciiTheme="minorHAnsi" w:hAnsiTheme="minorHAnsi" w:cs="Arial"/>
                <w:spacing w:val="-9"/>
                <w:sz w:val="16"/>
                <w:szCs w:val="16"/>
              </w:rPr>
              <w:t xml:space="preserve"> </w:t>
            </w:r>
            <w:r w:rsidRPr="00143FAB">
              <w:rPr>
                <w:rFonts w:asciiTheme="minorHAnsi" w:hAnsiTheme="minorHAnsi" w:cs="Arial"/>
                <w:sz w:val="16"/>
                <w:szCs w:val="16"/>
              </w:rPr>
              <w:t>e</w:t>
            </w:r>
            <w:r w:rsidRPr="00143FAB">
              <w:rPr>
                <w:rFonts w:asciiTheme="minorHAnsi" w:hAnsiTheme="minorHAnsi" w:cs="Arial"/>
                <w:spacing w:val="-11"/>
                <w:sz w:val="16"/>
                <w:szCs w:val="16"/>
              </w:rPr>
              <w:t xml:space="preserve"> </w:t>
            </w:r>
            <w:r w:rsidRPr="00143FAB">
              <w:rPr>
                <w:rFonts w:asciiTheme="minorHAnsi" w:hAnsiTheme="minorHAnsi" w:cs="Arial"/>
                <w:spacing w:val="4"/>
                <w:sz w:val="16"/>
                <w:szCs w:val="16"/>
              </w:rPr>
              <w:t>r</w:t>
            </w:r>
            <w:r w:rsidRPr="00143FAB">
              <w:rPr>
                <w:rFonts w:asciiTheme="minorHAnsi" w:hAnsiTheme="minorHAnsi" w:cs="Arial"/>
                <w:spacing w:val="-3"/>
                <w:sz w:val="16"/>
                <w:szCs w:val="16"/>
              </w:rPr>
              <w:t>i</w:t>
            </w:r>
            <w:r w:rsidRPr="00143FAB">
              <w:rPr>
                <w:rFonts w:asciiTheme="minorHAnsi" w:hAnsiTheme="minorHAnsi" w:cs="Arial"/>
                <w:spacing w:val="6"/>
                <w:sz w:val="16"/>
                <w:szCs w:val="16"/>
              </w:rPr>
              <w:t>c</w:t>
            </w:r>
            <w:r w:rsidRPr="00143FAB">
              <w:rPr>
                <w:rFonts w:asciiTheme="minorHAnsi" w:hAnsiTheme="minorHAnsi" w:cs="Arial"/>
                <w:spacing w:val="-3"/>
                <w:sz w:val="16"/>
                <w:szCs w:val="16"/>
              </w:rPr>
              <w:t>a</w:t>
            </w:r>
            <w:r w:rsidRPr="00143FAB">
              <w:rPr>
                <w:rFonts w:asciiTheme="minorHAnsi" w:hAnsiTheme="minorHAnsi" w:cs="Arial"/>
                <w:spacing w:val="-4"/>
                <w:sz w:val="16"/>
                <w:szCs w:val="16"/>
              </w:rPr>
              <w:t>m</w:t>
            </w:r>
            <w:r w:rsidRPr="00143FAB">
              <w:rPr>
                <w:rFonts w:asciiTheme="minorHAnsi" w:hAnsiTheme="minorHAnsi" w:cs="Arial"/>
                <w:spacing w:val="3"/>
                <w:sz w:val="16"/>
                <w:szCs w:val="16"/>
              </w:rPr>
              <w:t>b</w:t>
            </w:r>
            <w:r w:rsidRPr="00143FAB">
              <w:rPr>
                <w:rFonts w:asciiTheme="minorHAnsi" w:hAnsiTheme="minorHAnsi" w:cs="Arial"/>
                <w:sz w:val="16"/>
                <w:szCs w:val="16"/>
              </w:rPr>
              <w:t>i</w:t>
            </w:r>
          </w:p>
        </w:tc>
        <w:tc>
          <w:tcPr>
            <w:tcW w:w="4586" w:type="dxa"/>
            <w:gridSpan w:val="2"/>
            <w:tcBorders>
              <w:top w:val="single" w:sz="4" w:space="0" w:color="000000"/>
              <w:left w:val="single" w:sz="4" w:space="0" w:color="000000"/>
              <w:bottom w:val="single" w:sz="4" w:space="0" w:color="000000"/>
              <w:right w:val="single" w:sz="4" w:space="0" w:color="000000"/>
            </w:tcBorders>
          </w:tcPr>
          <w:p w14:paraId="2480D375" w14:textId="77777777" w:rsidR="00D91BE6" w:rsidRPr="00143FAB" w:rsidRDefault="00D91BE6" w:rsidP="00AA58A5">
            <w:pPr>
              <w:pStyle w:val="TableParagraph"/>
              <w:kinsoku w:val="0"/>
              <w:overflowPunct w:val="0"/>
              <w:spacing w:line="110" w:lineRule="exact"/>
              <w:rPr>
                <w:rFonts w:asciiTheme="minorHAnsi" w:hAnsiTheme="minorHAnsi"/>
                <w:sz w:val="11"/>
                <w:szCs w:val="11"/>
              </w:rPr>
            </w:pPr>
          </w:p>
          <w:p w14:paraId="7D3CFC9A"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27B39CA1" w14:textId="77777777" w:rsidR="00D91BE6" w:rsidRPr="00143FAB" w:rsidRDefault="00D91BE6" w:rsidP="00AA58A5">
            <w:pPr>
              <w:pStyle w:val="TableParagraph"/>
              <w:kinsoku w:val="0"/>
              <w:overflowPunct w:val="0"/>
              <w:ind w:left="1547" w:right="1558"/>
              <w:jc w:val="cente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308C898E" w14:textId="77777777" w:rsidR="00D91BE6" w:rsidRPr="00143FAB" w:rsidRDefault="00D91BE6" w:rsidP="00AA58A5">
            <w:pPr>
              <w:pStyle w:val="TableParagraph"/>
              <w:kinsoku w:val="0"/>
              <w:overflowPunct w:val="0"/>
              <w:spacing w:line="110" w:lineRule="exact"/>
              <w:rPr>
                <w:rFonts w:asciiTheme="minorHAnsi" w:hAnsiTheme="minorHAnsi"/>
                <w:sz w:val="11"/>
                <w:szCs w:val="11"/>
              </w:rPr>
            </w:pPr>
          </w:p>
          <w:p w14:paraId="1A85E7DA"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1E1C52D1" w14:textId="77777777" w:rsidR="00D91BE6" w:rsidRPr="00143FAB" w:rsidRDefault="00D91BE6" w:rsidP="00AA58A5">
            <w:pPr>
              <w:pStyle w:val="TableParagraph"/>
              <w:kinsoku w:val="0"/>
              <w:overflowPunct w:val="0"/>
              <w:ind w:right="64"/>
              <w:jc w:val="right"/>
              <w:rPr>
                <w:rFonts w:asciiTheme="minorHAnsi" w:hAnsiTheme="minorHAnsi"/>
              </w:rPr>
            </w:pPr>
            <w:r w:rsidRPr="00143FAB">
              <w:rPr>
                <w:rFonts w:asciiTheme="minorHAnsi" w:hAnsiTheme="minorHAnsi" w:cs="Arial"/>
                <w:b/>
                <w:bCs/>
                <w:spacing w:val="-2"/>
                <w:w w:val="95"/>
                <w:sz w:val="16"/>
                <w:szCs w:val="16"/>
              </w:rPr>
              <w:t>0</w:t>
            </w:r>
            <w:r w:rsidRPr="00143FAB">
              <w:rPr>
                <w:rFonts w:asciiTheme="minorHAnsi" w:hAnsiTheme="minorHAnsi" w:cs="Arial"/>
                <w:b/>
                <w:bCs/>
                <w:spacing w:val="-1"/>
                <w:w w:val="95"/>
                <w:sz w:val="16"/>
                <w:szCs w:val="16"/>
              </w:rPr>
              <w:t>,</w:t>
            </w:r>
            <w:r w:rsidRPr="00143FAB">
              <w:rPr>
                <w:rFonts w:asciiTheme="minorHAnsi" w:hAnsiTheme="minorHAnsi" w:cs="Arial"/>
                <w:b/>
                <w:bCs/>
                <w:spacing w:val="2"/>
                <w:w w:val="95"/>
                <w:sz w:val="16"/>
                <w:szCs w:val="16"/>
              </w:rPr>
              <w:t>0</w:t>
            </w:r>
            <w:r w:rsidRPr="00143FAB">
              <w:rPr>
                <w:rFonts w:asciiTheme="minorHAnsi" w:hAnsiTheme="minorHAnsi" w:cs="Arial"/>
                <w:b/>
                <w:bCs/>
                <w:spacing w:val="-2"/>
                <w:w w:val="95"/>
                <w:sz w:val="16"/>
                <w:szCs w:val="16"/>
              </w:rPr>
              <w:t>0</w:t>
            </w:r>
            <w:r w:rsidRPr="00143FAB">
              <w:rPr>
                <w:rFonts w:asciiTheme="minorHAnsi" w:hAnsiTheme="minorHAnsi" w:cs="Arial"/>
                <w:b/>
                <w:bCs/>
                <w:w w:val="95"/>
                <w:sz w:val="16"/>
                <w:szCs w:val="16"/>
              </w:rPr>
              <w:t>5</w:t>
            </w:r>
          </w:p>
        </w:tc>
        <w:tc>
          <w:tcPr>
            <w:tcW w:w="831" w:type="dxa"/>
            <w:tcBorders>
              <w:top w:val="single" w:sz="4" w:space="0" w:color="000000"/>
              <w:left w:val="single" w:sz="4" w:space="0" w:color="000000"/>
              <w:bottom w:val="single" w:sz="4" w:space="0" w:color="000000"/>
              <w:right w:val="single" w:sz="4" w:space="0" w:color="000000"/>
            </w:tcBorders>
          </w:tcPr>
          <w:p w14:paraId="3FA1CD61" w14:textId="77777777" w:rsidR="00D91BE6" w:rsidRPr="00143FAB" w:rsidRDefault="00D91BE6" w:rsidP="00AA58A5">
            <w:pPr>
              <w:rPr>
                <w:rFonts w:asciiTheme="minorHAnsi" w:hAnsiTheme="minorHAnsi"/>
              </w:rPr>
            </w:pPr>
          </w:p>
        </w:tc>
      </w:tr>
      <w:tr w:rsidR="00D91BE6" w:rsidRPr="00143FAB" w14:paraId="3476B523"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616B44B2" w14:textId="77777777" w:rsidR="00D91BE6" w:rsidRPr="00143FAB" w:rsidRDefault="00D91BE6" w:rsidP="00AA58A5">
            <w:pPr>
              <w:pStyle w:val="TableParagraph"/>
              <w:kinsoku w:val="0"/>
              <w:overflowPunct w:val="0"/>
              <w:spacing w:before="84" w:line="183" w:lineRule="exact"/>
              <w:ind w:left="66"/>
              <w:rPr>
                <w:rFonts w:asciiTheme="minorHAnsi" w:hAnsiTheme="minorHAnsi"/>
              </w:rPr>
            </w:pPr>
            <w:r w:rsidRPr="00143FAB">
              <w:rPr>
                <w:rFonts w:asciiTheme="minorHAnsi" w:hAnsiTheme="minorHAnsi" w:cs="Arial"/>
                <w:spacing w:val="3"/>
                <w:sz w:val="16"/>
                <w:szCs w:val="16"/>
              </w:rPr>
              <w:t>t</w:t>
            </w:r>
            <w:r w:rsidRPr="00143FAB">
              <w:rPr>
                <w:rFonts w:asciiTheme="minorHAnsi" w:hAnsiTheme="minorHAnsi" w:cs="Arial"/>
                <w:spacing w:val="-8"/>
                <w:sz w:val="16"/>
                <w:szCs w:val="16"/>
              </w:rPr>
              <w:t>o</w:t>
            </w:r>
            <w:r w:rsidRPr="00143FAB">
              <w:rPr>
                <w:rFonts w:asciiTheme="minorHAnsi" w:hAnsiTheme="minorHAnsi" w:cs="Arial"/>
                <w:spacing w:val="3"/>
                <w:sz w:val="16"/>
                <w:szCs w:val="16"/>
              </w:rPr>
              <w:t>t</w:t>
            </w:r>
            <w:r w:rsidRPr="00143FAB">
              <w:rPr>
                <w:rFonts w:asciiTheme="minorHAnsi" w:hAnsiTheme="minorHAnsi" w:cs="Arial"/>
                <w:spacing w:val="-3"/>
                <w:sz w:val="16"/>
                <w:szCs w:val="16"/>
              </w:rPr>
              <w:t>a</w:t>
            </w:r>
            <w:r w:rsidRPr="00143FAB">
              <w:rPr>
                <w:rFonts w:asciiTheme="minorHAnsi" w:hAnsiTheme="minorHAnsi" w:cs="Arial"/>
                <w:spacing w:val="3"/>
                <w:sz w:val="16"/>
                <w:szCs w:val="16"/>
              </w:rPr>
              <w:t>l</w:t>
            </w:r>
            <w:r w:rsidRPr="00143FAB">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6B374B23" w14:textId="77777777" w:rsidR="00D91BE6" w:rsidRPr="00143FAB"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434A5BD3" w14:textId="77777777" w:rsidR="00D91BE6" w:rsidRPr="00143FAB" w:rsidRDefault="00D91BE6" w:rsidP="00AA58A5">
            <w:pPr>
              <w:pStyle w:val="TableParagraph"/>
              <w:kinsoku w:val="0"/>
              <w:overflowPunct w:val="0"/>
              <w:spacing w:before="84" w:line="183" w:lineRule="exact"/>
              <w:ind w:right="61"/>
              <w:jc w:val="right"/>
              <w:rPr>
                <w:rFonts w:asciiTheme="minorHAnsi" w:hAnsiTheme="minorHAnsi"/>
              </w:rPr>
            </w:pPr>
            <w:r w:rsidRPr="00143FAB">
              <w:rPr>
                <w:rFonts w:asciiTheme="minorHAnsi" w:hAnsiTheme="minorHAnsi" w:cs="Arial"/>
                <w:b/>
                <w:bCs/>
                <w:spacing w:val="-3"/>
                <w:sz w:val="16"/>
                <w:szCs w:val="16"/>
              </w:rPr>
              <w:t>0</w:t>
            </w:r>
            <w:r w:rsidRPr="00143FAB">
              <w:rPr>
                <w:rFonts w:asciiTheme="minorHAnsi" w:hAnsiTheme="minorHAnsi" w:cs="Arial"/>
                <w:b/>
                <w:bCs/>
                <w:sz w:val="16"/>
                <w:szCs w:val="16"/>
              </w:rPr>
              <w:t>,</w:t>
            </w:r>
            <w:r w:rsidRPr="00143FAB">
              <w:rPr>
                <w:rFonts w:asciiTheme="minorHAnsi" w:hAnsiTheme="minorHAnsi" w:cs="Arial"/>
                <w:b/>
                <w:bCs/>
                <w:spacing w:val="-4"/>
                <w:sz w:val="16"/>
                <w:szCs w:val="16"/>
              </w:rPr>
              <w:t xml:space="preserve"> </w:t>
            </w:r>
            <w:r w:rsidRPr="00143FAB">
              <w:rPr>
                <w:rFonts w:asciiTheme="minorHAnsi" w:hAnsiTheme="minorHAnsi" w:cs="Arial"/>
                <w:b/>
                <w:bCs/>
                <w:spacing w:val="-3"/>
                <w:sz w:val="16"/>
                <w:szCs w:val="16"/>
              </w:rPr>
              <w:t>0051</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16B18CE4" w14:textId="77777777" w:rsidR="00D91BE6" w:rsidRPr="00143FAB" w:rsidRDefault="00D91BE6" w:rsidP="00AA58A5">
            <w:pPr>
              <w:pStyle w:val="TableParagraph"/>
              <w:kinsoku w:val="0"/>
              <w:overflowPunct w:val="0"/>
              <w:spacing w:before="84" w:line="183" w:lineRule="exact"/>
              <w:ind w:left="368" w:right="366"/>
              <w:jc w:val="center"/>
              <w:rPr>
                <w:rFonts w:asciiTheme="minorHAnsi" w:hAnsiTheme="minorHAnsi"/>
              </w:rPr>
            </w:pPr>
            <w:r w:rsidRPr="00143FAB">
              <w:rPr>
                <w:rFonts w:asciiTheme="minorHAnsi" w:hAnsiTheme="minorHAnsi" w:cs="Arial"/>
                <w:b/>
                <w:bCs/>
                <w:sz w:val="16"/>
                <w:szCs w:val="16"/>
              </w:rPr>
              <w:t>i</w:t>
            </w:r>
          </w:p>
        </w:tc>
      </w:tr>
      <w:tr w:rsidR="00D91BE6" w:rsidRPr="00143FAB" w14:paraId="0B8E8E9F" w14:textId="77777777" w:rsidTr="00AA58A5">
        <w:trPr>
          <w:trHeight w:hRule="exact" w:val="493"/>
        </w:trPr>
        <w:tc>
          <w:tcPr>
            <w:tcW w:w="2761" w:type="dxa"/>
            <w:tcBorders>
              <w:top w:val="single" w:sz="4" w:space="0" w:color="000000"/>
              <w:left w:val="single" w:sz="4" w:space="0" w:color="000000"/>
              <w:bottom w:val="single" w:sz="4" w:space="0" w:color="000000"/>
              <w:right w:val="single" w:sz="4" w:space="0" w:color="000000"/>
            </w:tcBorders>
          </w:tcPr>
          <w:p w14:paraId="490FBCEE"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3"/>
                <w:sz w:val="16"/>
                <w:szCs w:val="16"/>
              </w:rPr>
              <w:t>d</w:t>
            </w:r>
            <w:r w:rsidRPr="00143FAB">
              <w:rPr>
                <w:rFonts w:asciiTheme="minorHAnsi" w:hAnsiTheme="minorHAnsi" w:cs="Arial"/>
                <w:spacing w:val="-8"/>
                <w:sz w:val="16"/>
                <w:szCs w:val="16"/>
              </w:rPr>
              <w:t>e</w:t>
            </w:r>
            <w:r w:rsidRPr="00143FAB">
              <w:rPr>
                <w:rFonts w:asciiTheme="minorHAnsi" w:hAnsiTheme="minorHAnsi" w:cs="Arial"/>
                <w:spacing w:val="3"/>
                <w:sz w:val="16"/>
                <w:szCs w:val="16"/>
              </w:rPr>
              <w:t>t</w:t>
            </w:r>
            <w:r w:rsidRPr="00143FAB">
              <w:rPr>
                <w:rFonts w:asciiTheme="minorHAnsi" w:hAnsiTheme="minorHAnsi" w:cs="Arial"/>
                <w:spacing w:val="-2"/>
                <w:sz w:val="16"/>
                <w:szCs w:val="16"/>
              </w:rPr>
              <w:t>e</w:t>
            </w:r>
            <w:r w:rsidRPr="00143FAB">
              <w:rPr>
                <w:rFonts w:asciiTheme="minorHAnsi" w:hAnsiTheme="minorHAnsi" w:cs="Arial"/>
                <w:spacing w:val="4"/>
                <w:sz w:val="16"/>
                <w:szCs w:val="16"/>
              </w:rPr>
              <w:t>r</w:t>
            </w:r>
            <w:r w:rsidRPr="00143FAB">
              <w:rPr>
                <w:rFonts w:asciiTheme="minorHAnsi" w:hAnsiTheme="minorHAnsi" w:cs="Arial"/>
                <w:spacing w:val="-3"/>
                <w:sz w:val="16"/>
                <w:szCs w:val="16"/>
              </w:rPr>
              <w:t>m</w:t>
            </w:r>
            <w:r w:rsidRPr="00143FAB">
              <w:rPr>
                <w:rFonts w:asciiTheme="minorHAnsi" w:hAnsiTheme="minorHAnsi" w:cs="Arial"/>
                <w:spacing w:val="3"/>
                <w:sz w:val="16"/>
                <w:szCs w:val="16"/>
              </w:rPr>
              <w:t>in</w:t>
            </w:r>
            <w:r w:rsidRPr="00143FAB">
              <w:rPr>
                <w:rFonts w:asciiTheme="minorHAnsi" w:hAnsiTheme="minorHAnsi" w:cs="Arial"/>
                <w:spacing w:val="-2"/>
                <w:sz w:val="16"/>
                <w:szCs w:val="16"/>
              </w:rPr>
              <w:t>a</w:t>
            </w:r>
            <w:r w:rsidRPr="00143FAB">
              <w:rPr>
                <w:rFonts w:asciiTheme="minorHAnsi" w:hAnsiTheme="minorHAnsi" w:cs="Arial"/>
                <w:spacing w:val="-3"/>
                <w:sz w:val="16"/>
                <w:szCs w:val="16"/>
              </w:rPr>
              <w:t>z</w:t>
            </w:r>
            <w:r w:rsidRPr="00143FAB">
              <w:rPr>
                <w:rFonts w:asciiTheme="minorHAnsi" w:hAnsiTheme="minorHAnsi" w:cs="Arial"/>
                <w:spacing w:val="3"/>
                <w:sz w:val="16"/>
                <w:szCs w:val="16"/>
              </w:rPr>
              <w:t>i</w:t>
            </w:r>
            <w:r w:rsidRPr="00143FAB">
              <w:rPr>
                <w:rFonts w:asciiTheme="minorHAnsi" w:hAnsiTheme="minorHAnsi" w:cs="Arial"/>
                <w:spacing w:val="-2"/>
                <w:sz w:val="16"/>
                <w:szCs w:val="16"/>
              </w:rPr>
              <w:t>o</w:t>
            </w:r>
            <w:r w:rsidRPr="00143FAB">
              <w:rPr>
                <w:rFonts w:asciiTheme="minorHAnsi" w:hAnsiTheme="minorHAnsi" w:cs="Arial"/>
                <w:spacing w:val="3"/>
                <w:sz w:val="16"/>
                <w:szCs w:val="16"/>
              </w:rPr>
              <w:t>n</w:t>
            </w:r>
            <w:r w:rsidRPr="00143FAB">
              <w:rPr>
                <w:rFonts w:asciiTheme="minorHAnsi" w:hAnsiTheme="minorHAnsi" w:cs="Arial"/>
                <w:sz w:val="16"/>
                <w:szCs w:val="16"/>
              </w:rPr>
              <w:t>e</w:t>
            </w:r>
            <w:r w:rsidRPr="00143FAB">
              <w:rPr>
                <w:rFonts w:asciiTheme="minorHAnsi" w:hAnsiTheme="minorHAnsi" w:cs="Arial"/>
                <w:spacing w:val="-9"/>
                <w:sz w:val="16"/>
                <w:szCs w:val="16"/>
              </w:rPr>
              <w:t xml:space="preserve"> </w:t>
            </w:r>
            <w:r w:rsidRPr="00143FAB">
              <w:rPr>
                <w:rFonts w:asciiTheme="minorHAnsi" w:hAnsiTheme="minorHAnsi" w:cs="Arial"/>
                <w:spacing w:val="-2"/>
                <w:sz w:val="16"/>
                <w:szCs w:val="16"/>
              </w:rPr>
              <w:t>o</w:t>
            </w:r>
            <w:r w:rsidRPr="00143FAB">
              <w:rPr>
                <w:rFonts w:asciiTheme="minorHAnsi" w:hAnsiTheme="minorHAnsi" w:cs="Arial"/>
                <w:spacing w:val="3"/>
                <w:sz w:val="16"/>
                <w:szCs w:val="16"/>
              </w:rPr>
              <w:t>n</w:t>
            </w:r>
            <w:r w:rsidRPr="00143FAB">
              <w:rPr>
                <w:rFonts w:asciiTheme="minorHAnsi" w:hAnsiTheme="minorHAnsi" w:cs="Arial"/>
                <w:spacing w:val="-2"/>
                <w:sz w:val="16"/>
                <w:szCs w:val="16"/>
              </w:rPr>
              <w:t>e</w:t>
            </w:r>
            <w:r w:rsidRPr="00143FAB">
              <w:rPr>
                <w:rFonts w:asciiTheme="minorHAnsi" w:hAnsiTheme="minorHAnsi" w:cs="Arial"/>
                <w:spacing w:val="4"/>
                <w:sz w:val="16"/>
                <w:szCs w:val="16"/>
              </w:rPr>
              <w:t>r</w:t>
            </w:r>
            <w:r w:rsidRPr="00143FAB">
              <w:rPr>
                <w:rFonts w:asciiTheme="minorHAnsi" w:hAnsiTheme="minorHAnsi" w:cs="Arial"/>
                <w:sz w:val="16"/>
                <w:szCs w:val="16"/>
              </w:rPr>
              <w:t>e</w:t>
            </w:r>
            <w:r w:rsidRPr="00143FAB">
              <w:rPr>
                <w:rFonts w:asciiTheme="minorHAnsi" w:hAnsiTheme="minorHAnsi" w:cs="Arial"/>
                <w:spacing w:val="-8"/>
                <w:sz w:val="16"/>
                <w:szCs w:val="16"/>
              </w:rPr>
              <w:t xml:space="preserve"> </w:t>
            </w:r>
            <w:r w:rsidRPr="00143FAB">
              <w:rPr>
                <w:rFonts w:asciiTheme="minorHAnsi" w:hAnsiTheme="minorHAnsi" w:cs="Arial"/>
                <w:spacing w:val="-2"/>
                <w:sz w:val="16"/>
                <w:szCs w:val="16"/>
              </w:rPr>
              <w:t>an</w:t>
            </w:r>
            <w:r w:rsidRPr="00143FAB">
              <w:rPr>
                <w:rFonts w:asciiTheme="minorHAnsi" w:hAnsiTheme="minorHAnsi" w:cs="Arial"/>
                <w:spacing w:val="3"/>
                <w:sz w:val="16"/>
                <w:szCs w:val="16"/>
              </w:rPr>
              <w:t>nu</w:t>
            </w:r>
            <w:r w:rsidRPr="00143FAB">
              <w:rPr>
                <w:rFonts w:asciiTheme="minorHAnsi" w:hAnsiTheme="minorHAnsi" w:cs="Arial"/>
                <w:sz w:val="16"/>
                <w:szCs w:val="16"/>
              </w:rPr>
              <w:t>o di gestione</w:t>
            </w:r>
          </w:p>
        </w:tc>
        <w:tc>
          <w:tcPr>
            <w:tcW w:w="4586" w:type="dxa"/>
            <w:gridSpan w:val="2"/>
            <w:tcBorders>
              <w:top w:val="single" w:sz="4" w:space="0" w:color="000000"/>
              <w:left w:val="single" w:sz="4" w:space="0" w:color="000000"/>
              <w:bottom w:val="single" w:sz="4" w:space="0" w:color="000000"/>
              <w:right w:val="single" w:sz="4" w:space="0" w:color="000000"/>
            </w:tcBorders>
          </w:tcPr>
          <w:p w14:paraId="7BCFDFA8" w14:textId="77777777" w:rsidR="00D91BE6" w:rsidRPr="00143FAB" w:rsidRDefault="00D91BE6" w:rsidP="00AA58A5">
            <w:pPr>
              <w:pStyle w:val="TableParagraph"/>
              <w:kinsoku w:val="0"/>
              <w:overflowPunct w:val="0"/>
              <w:spacing w:before="69" w:line="183" w:lineRule="exact"/>
              <w:ind w:left="1681" w:right="1691"/>
              <w:jc w:val="center"/>
              <w:rPr>
                <w:rFonts w:asciiTheme="minorHAnsi" w:hAnsiTheme="minorHAnsi"/>
              </w:rPr>
            </w:pPr>
            <w:r w:rsidRPr="00143FAB">
              <w:rPr>
                <w:rFonts w:asciiTheme="minorHAnsi" w:hAnsiTheme="minorHAnsi" w:cs="Arial"/>
                <w:b/>
                <w:bCs/>
                <w:sz w:val="16"/>
                <w:szCs w:val="16"/>
              </w:rPr>
              <w:t>(</w:t>
            </w:r>
            <w:r w:rsidRPr="00143FAB">
              <w:rPr>
                <w:rFonts w:asciiTheme="minorHAnsi" w:hAnsiTheme="minorHAnsi" w:cs="Arial"/>
                <w:b/>
                <w:bCs/>
                <w:spacing w:val="-3"/>
                <w:sz w:val="16"/>
                <w:szCs w:val="16"/>
              </w:rPr>
              <w:t xml:space="preserve"> </w:t>
            </w:r>
            <w:r w:rsidRPr="00143FAB">
              <w:rPr>
                <w:rFonts w:asciiTheme="minorHAnsi" w:hAnsiTheme="minorHAnsi" w:cs="Arial"/>
                <w:b/>
                <w:bCs/>
                <w:spacing w:val="-1"/>
                <w:sz w:val="16"/>
                <w:szCs w:val="16"/>
              </w:rPr>
              <w:t>i</w:t>
            </w:r>
            <w:r w:rsidRPr="00143FAB">
              <w:rPr>
                <w:rFonts w:asciiTheme="minorHAnsi" w:hAnsiTheme="minorHAnsi" w:cs="Arial"/>
                <w:b/>
                <w:bCs/>
                <w:sz w:val="16"/>
                <w:szCs w:val="16"/>
              </w:rPr>
              <w:t xml:space="preserve">)  </w:t>
            </w:r>
            <w:r w:rsidRPr="00143FAB">
              <w:rPr>
                <w:rFonts w:asciiTheme="minorHAnsi" w:hAnsiTheme="minorHAnsi" w:cs="Arial"/>
                <w:b/>
                <w:bCs/>
                <w:spacing w:val="-2"/>
                <w:sz w:val="16"/>
                <w:szCs w:val="16"/>
              </w:rPr>
              <w:t>x</w:t>
            </w:r>
            <w:r w:rsidRPr="00143FAB">
              <w:rPr>
                <w:rFonts w:asciiTheme="minorHAnsi" w:hAnsiTheme="minorHAnsi" w:cs="Arial"/>
                <w:b/>
                <w:bCs/>
                <w:sz w:val="16"/>
                <w:szCs w:val="16"/>
              </w:rPr>
              <w:t>(</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b</w:t>
            </w:r>
            <w:r w:rsidRPr="00143FAB">
              <w:rPr>
                <w:rFonts w:asciiTheme="minorHAnsi" w:hAnsiTheme="minorHAnsi" w:cs="Arial"/>
                <w:b/>
                <w:bCs/>
                <w:spacing w:val="1"/>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x</w:t>
            </w:r>
            <w:r w:rsidRPr="00143FAB">
              <w:rPr>
                <w:rFonts w:asciiTheme="minorHAnsi" w:hAnsiTheme="minorHAnsi" w:cs="Arial"/>
                <w:b/>
                <w:bCs/>
                <w:spacing w:val="-4"/>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3"/>
                <w:sz w:val="16"/>
                <w:szCs w:val="16"/>
              </w:rPr>
              <w:t xml:space="preserve"> </w:t>
            </w:r>
            <w:r w:rsidRPr="00143FAB">
              <w:rPr>
                <w:rFonts w:asciiTheme="minorHAnsi" w:hAnsiTheme="minorHAnsi" w:cs="Arial"/>
                <w:b/>
                <w:bCs/>
                <w:sz w:val="16"/>
                <w:szCs w:val="16"/>
              </w:rPr>
              <w:t>c</w:t>
            </w:r>
            <w:r w:rsidRPr="00143FAB">
              <w:rPr>
                <w:rFonts w:asciiTheme="minorHAnsi" w:hAnsiTheme="minorHAnsi" w:cs="Arial"/>
                <w:b/>
                <w:bCs/>
                <w:spacing w:val="38"/>
                <w:sz w:val="16"/>
                <w:szCs w:val="16"/>
              </w:rPr>
              <w:t xml:space="preserve"> </w:t>
            </w:r>
            <w:r w:rsidRPr="00143FAB">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70C43121" w14:textId="77777777" w:rsidR="00D91BE6" w:rsidRPr="00143FAB" w:rsidRDefault="00D91BE6" w:rsidP="00AA58A5">
            <w:pPr>
              <w:pStyle w:val="TableParagraph"/>
              <w:kinsoku w:val="0"/>
              <w:overflowPunct w:val="0"/>
              <w:spacing w:before="69" w:line="183" w:lineRule="exact"/>
              <w:ind w:left="777"/>
              <w:rPr>
                <w:rFonts w:asciiTheme="minorHAnsi" w:hAnsiTheme="minorHAnsi"/>
              </w:rPr>
            </w:pPr>
            <w:r w:rsidRPr="00143FAB">
              <w:rPr>
                <w:rFonts w:asciiTheme="minorHAnsi" w:hAnsiTheme="minorHAnsi" w:cs="Arial"/>
                <w:b/>
                <w:bCs/>
                <w:spacing w:val="-2"/>
                <w:sz w:val="16"/>
                <w:szCs w:val="16"/>
              </w:rPr>
              <w:t xml:space="preserve">  11475,00</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319DBDFE" w14:textId="77777777" w:rsidR="00D91BE6" w:rsidRPr="00143FAB" w:rsidRDefault="00D91BE6" w:rsidP="00AA58A5">
            <w:pPr>
              <w:pStyle w:val="TableParagraph"/>
              <w:kinsoku w:val="0"/>
              <w:overflowPunct w:val="0"/>
              <w:spacing w:before="69" w:line="183" w:lineRule="exact"/>
              <w:ind w:left="368" w:right="366"/>
              <w:jc w:val="center"/>
              <w:rPr>
                <w:rFonts w:asciiTheme="minorHAnsi" w:hAnsiTheme="minorHAnsi"/>
              </w:rPr>
            </w:pPr>
            <w:r w:rsidRPr="00143FAB">
              <w:rPr>
                <w:rFonts w:asciiTheme="minorHAnsi" w:hAnsiTheme="minorHAnsi" w:cs="Arial"/>
                <w:b/>
                <w:bCs/>
                <w:sz w:val="16"/>
                <w:szCs w:val="16"/>
              </w:rPr>
              <w:t>l</w:t>
            </w:r>
          </w:p>
        </w:tc>
      </w:tr>
      <w:tr w:rsidR="00D91BE6" w:rsidRPr="00143FAB" w14:paraId="15682E5C"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770218F7" w14:textId="77777777" w:rsidR="00D91BE6" w:rsidRPr="00143FAB" w:rsidRDefault="00D91BE6" w:rsidP="00AA58A5">
            <w:pPr>
              <w:pStyle w:val="TableParagraph"/>
              <w:kinsoku w:val="0"/>
              <w:overflowPunct w:val="0"/>
              <w:spacing w:before="70"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8"/>
                <w:sz w:val="16"/>
                <w:szCs w:val="16"/>
              </w:rPr>
              <w:t>o</w:t>
            </w:r>
            <w:r w:rsidRPr="00143FAB">
              <w:rPr>
                <w:rFonts w:asciiTheme="minorHAnsi" w:hAnsiTheme="minorHAnsi" w:cs="Arial"/>
                <w:spacing w:val="2"/>
                <w:sz w:val="16"/>
                <w:szCs w:val="16"/>
              </w:rPr>
              <w:t>s</w:t>
            </w:r>
            <w:r w:rsidRPr="00143FAB">
              <w:rPr>
                <w:rFonts w:asciiTheme="minorHAnsi" w:hAnsiTheme="minorHAnsi" w:cs="Arial"/>
                <w:spacing w:val="3"/>
                <w:sz w:val="16"/>
                <w:szCs w:val="16"/>
              </w:rPr>
              <w:t>t</w:t>
            </w:r>
            <w:r w:rsidRPr="00143FAB">
              <w:rPr>
                <w:rFonts w:asciiTheme="minorHAnsi" w:hAnsiTheme="minorHAnsi" w:cs="Arial"/>
                <w:sz w:val="16"/>
                <w:szCs w:val="16"/>
              </w:rPr>
              <w:t>o</w:t>
            </w:r>
            <w:r w:rsidRPr="00143FAB">
              <w:rPr>
                <w:rFonts w:asciiTheme="minorHAnsi" w:hAnsiTheme="minorHAnsi" w:cs="Arial"/>
                <w:spacing w:val="-8"/>
                <w:sz w:val="16"/>
                <w:szCs w:val="16"/>
              </w:rPr>
              <w:t xml:space="preserve"> </w:t>
            </w:r>
            <w:r w:rsidRPr="00143FAB">
              <w:rPr>
                <w:rFonts w:asciiTheme="minorHAnsi" w:hAnsiTheme="minorHAnsi" w:cs="Arial"/>
                <w:spacing w:val="3"/>
                <w:sz w:val="16"/>
                <w:szCs w:val="16"/>
              </w:rPr>
              <w:t>gi</w:t>
            </w:r>
            <w:r w:rsidRPr="00143FAB">
              <w:rPr>
                <w:rFonts w:asciiTheme="minorHAnsi" w:hAnsiTheme="minorHAnsi" w:cs="Arial"/>
                <w:spacing w:val="-8"/>
                <w:sz w:val="16"/>
                <w:szCs w:val="16"/>
              </w:rPr>
              <w:t>o</w:t>
            </w:r>
            <w:r w:rsidRPr="00143FAB">
              <w:rPr>
                <w:rFonts w:asciiTheme="minorHAnsi" w:hAnsiTheme="minorHAnsi" w:cs="Arial"/>
                <w:spacing w:val="4"/>
                <w:sz w:val="16"/>
                <w:szCs w:val="16"/>
              </w:rPr>
              <w:t>r</w:t>
            </w:r>
            <w:r w:rsidRPr="00143FAB">
              <w:rPr>
                <w:rFonts w:asciiTheme="minorHAnsi" w:hAnsiTheme="minorHAnsi" w:cs="Arial"/>
                <w:spacing w:val="3"/>
                <w:sz w:val="16"/>
                <w:szCs w:val="16"/>
              </w:rPr>
              <w:t>n</w:t>
            </w:r>
            <w:r w:rsidRPr="00143FAB">
              <w:rPr>
                <w:rFonts w:asciiTheme="minorHAnsi" w:hAnsiTheme="minorHAnsi" w:cs="Arial"/>
                <w:spacing w:val="-2"/>
                <w:sz w:val="16"/>
                <w:szCs w:val="16"/>
              </w:rPr>
              <w:t>al</w:t>
            </w:r>
            <w:r w:rsidRPr="00143FAB">
              <w:rPr>
                <w:rFonts w:asciiTheme="minorHAnsi" w:hAnsiTheme="minorHAnsi" w:cs="Arial"/>
                <w:spacing w:val="3"/>
                <w:sz w:val="16"/>
                <w:szCs w:val="16"/>
              </w:rPr>
              <w:t>i</w:t>
            </w:r>
            <w:r w:rsidRPr="00143FAB">
              <w:rPr>
                <w:rFonts w:asciiTheme="minorHAnsi" w:hAnsiTheme="minorHAnsi" w:cs="Arial"/>
                <w:spacing w:val="-2"/>
                <w:sz w:val="16"/>
                <w:szCs w:val="16"/>
              </w:rPr>
              <w:t>e</w:t>
            </w:r>
            <w:r w:rsidRPr="00143FAB">
              <w:rPr>
                <w:rFonts w:asciiTheme="minorHAnsi" w:hAnsiTheme="minorHAnsi" w:cs="Arial"/>
                <w:spacing w:val="4"/>
                <w:sz w:val="16"/>
                <w:szCs w:val="16"/>
              </w:rPr>
              <w:t>r</w:t>
            </w:r>
            <w:r w:rsidRPr="00143FAB">
              <w:rPr>
                <w:rFonts w:asciiTheme="minorHAnsi" w:hAnsiTheme="minorHAnsi" w:cs="Arial"/>
                <w:sz w:val="16"/>
                <w:szCs w:val="16"/>
              </w:rPr>
              <w:t>o</w:t>
            </w:r>
            <w:r w:rsidRPr="00143FAB">
              <w:rPr>
                <w:rFonts w:asciiTheme="minorHAnsi" w:hAnsiTheme="minorHAnsi" w:cs="Arial"/>
                <w:spacing w:val="35"/>
                <w:sz w:val="16"/>
                <w:szCs w:val="16"/>
              </w:rPr>
              <w:t xml:space="preserve"> </w:t>
            </w:r>
            <w:r w:rsidRPr="00143FAB">
              <w:rPr>
                <w:rFonts w:asciiTheme="minorHAnsi" w:hAnsiTheme="minorHAnsi" w:cs="Arial"/>
                <w:spacing w:val="-2"/>
                <w:sz w:val="16"/>
                <w:szCs w:val="16"/>
              </w:rPr>
              <w:t>h</w:t>
            </w:r>
            <w:r w:rsidRPr="00143FAB">
              <w:rPr>
                <w:rFonts w:asciiTheme="minorHAnsi" w:hAnsiTheme="minorHAnsi" w:cs="Arial"/>
                <w:spacing w:val="-1"/>
                <w:sz w:val="16"/>
                <w:szCs w:val="16"/>
              </w:rPr>
              <w:t>.</w:t>
            </w:r>
            <w:r w:rsidRPr="00143FAB">
              <w:rPr>
                <w:rFonts w:asciiTheme="minorHAnsi" w:hAnsiTheme="minorHAnsi" w:cs="Arial"/>
                <w:spacing w:val="3"/>
                <w:sz w:val="16"/>
                <w:szCs w:val="16"/>
              </w:rPr>
              <w:t>6</w:t>
            </w:r>
            <w:r w:rsidRPr="00143FAB">
              <w:rPr>
                <w:rFonts w:asciiTheme="minorHAnsi" w:hAnsiTheme="minorHAnsi" w:cs="Arial"/>
                <w:spacing w:val="-1"/>
                <w:sz w:val="16"/>
                <w:szCs w:val="16"/>
              </w:rPr>
              <w:t>,</w:t>
            </w:r>
            <w:r w:rsidRPr="00143FAB">
              <w:rPr>
                <w:rFonts w:asciiTheme="minorHAnsi" w:hAnsiTheme="minorHAnsi" w:cs="Arial"/>
                <w:spacing w:val="3"/>
                <w:sz w:val="16"/>
                <w:szCs w:val="16"/>
              </w:rPr>
              <w:t>0</w:t>
            </w:r>
            <w:r w:rsidRPr="00143FAB">
              <w:rPr>
                <w:rFonts w:asciiTheme="minorHAnsi" w:hAnsiTheme="minorHAnsi" w:cs="Arial"/>
                <w:sz w:val="16"/>
                <w:szCs w:val="16"/>
              </w:rPr>
              <w:t>0</w:t>
            </w:r>
          </w:p>
        </w:tc>
        <w:tc>
          <w:tcPr>
            <w:tcW w:w="4586" w:type="dxa"/>
            <w:gridSpan w:val="2"/>
            <w:tcBorders>
              <w:top w:val="single" w:sz="4" w:space="0" w:color="000000"/>
              <w:left w:val="single" w:sz="4" w:space="0" w:color="000000"/>
              <w:bottom w:val="single" w:sz="4" w:space="0" w:color="000000"/>
              <w:right w:val="single" w:sz="4" w:space="0" w:color="000000"/>
            </w:tcBorders>
          </w:tcPr>
          <w:p w14:paraId="2684A635" w14:textId="77777777" w:rsidR="00D91BE6" w:rsidRPr="00143FAB" w:rsidRDefault="00D91BE6" w:rsidP="00AA58A5">
            <w:pPr>
              <w:pStyle w:val="TableParagraph"/>
              <w:kinsoku w:val="0"/>
              <w:overflowPunct w:val="0"/>
              <w:spacing w:before="70" w:line="183" w:lineRule="exact"/>
              <w:ind w:left="1901" w:right="1910"/>
              <w:jc w:val="center"/>
              <w:rPr>
                <w:rFonts w:asciiTheme="minorHAnsi" w:hAnsiTheme="minorHAnsi"/>
              </w:rPr>
            </w:pPr>
            <w:r w:rsidRPr="00143FAB">
              <w:rPr>
                <w:rFonts w:asciiTheme="minorHAnsi" w:hAnsiTheme="minorHAnsi" w:cs="Arial"/>
                <w:b/>
                <w:bCs/>
                <w:spacing w:val="-1"/>
                <w:sz w:val="16"/>
                <w:szCs w:val="16"/>
              </w:rPr>
              <w:t>h</w:t>
            </w:r>
            <w:r w:rsidRPr="00143FAB">
              <w:rPr>
                <w:rFonts w:asciiTheme="minorHAnsi" w:hAnsiTheme="minorHAnsi" w:cs="Arial"/>
                <w:b/>
                <w:bCs/>
                <w:spacing w:val="-2"/>
                <w:sz w:val="16"/>
                <w:szCs w:val="16"/>
              </w:rPr>
              <w:t>6</w:t>
            </w:r>
            <w:r w:rsidRPr="00143FAB">
              <w:rPr>
                <w:rFonts w:asciiTheme="minorHAnsi" w:hAnsiTheme="minorHAnsi" w:cs="Arial"/>
                <w:b/>
                <w:bCs/>
                <w:spacing w:val="3"/>
                <w:sz w:val="16"/>
                <w:szCs w:val="16"/>
              </w:rPr>
              <w:t>,</w:t>
            </w:r>
            <w:r w:rsidRPr="00143FAB">
              <w:rPr>
                <w:rFonts w:asciiTheme="minorHAnsi" w:hAnsiTheme="minorHAnsi" w:cs="Arial"/>
                <w:b/>
                <w:bCs/>
                <w:spacing w:val="-2"/>
                <w:sz w:val="16"/>
                <w:szCs w:val="16"/>
              </w:rPr>
              <w:t>0</w:t>
            </w:r>
            <w:r w:rsidRPr="00143FAB">
              <w:rPr>
                <w:rFonts w:asciiTheme="minorHAnsi" w:hAnsiTheme="minorHAnsi" w:cs="Arial"/>
                <w:b/>
                <w:bCs/>
                <w:sz w:val="16"/>
                <w:szCs w:val="16"/>
              </w:rPr>
              <w:t>0</w:t>
            </w:r>
            <w:r w:rsidRPr="00143FAB">
              <w:rPr>
                <w:rFonts w:asciiTheme="minorHAnsi" w:hAnsiTheme="minorHAnsi" w:cs="Arial"/>
                <w:b/>
                <w:bCs/>
                <w:spacing w:val="-3"/>
                <w:sz w:val="16"/>
                <w:szCs w:val="16"/>
              </w:rPr>
              <w:t xml:space="preserve"> </w:t>
            </w:r>
            <w:r w:rsidRPr="00143FAB">
              <w:rPr>
                <w:rFonts w:asciiTheme="minorHAnsi" w:hAnsiTheme="minorHAnsi" w:cs="Arial"/>
                <w:b/>
                <w:bCs/>
                <w:sz w:val="16"/>
                <w:szCs w:val="16"/>
              </w:rPr>
              <w:t>x</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m</w:t>
            </w:r>
          </w:p>
        </w:tc>
        <w:tc>
          <w:tcPr>
            <w:tcW w:w="1604" w:type="dxa"/>
            <w:tcBorders>
              <w:top w:val="single" w:sz="4" w:space="0" w:color="000000"/>
              <w:left w:val="single" w:sz="4" w:space="0" w:color="000000"/>
              <w:bottom w:val="single" w:sz="4" w:space="0" w:color="000000"/>
              <w:right w:val="single" w:sz="4" w:space="0" w:color="000000"/>
            </w:tcBorders>
          </w:tcPr>
          <w:p w14:paraId="49E8F713" w14:textId="77777777" w:rsidR="00D91BE6" w:rsidRPr="00143FAB" w:rsidRDefault="00D91BE6" w:rsidP="00AA58A5">
            <w:pPr>
              <w:pStyle w:val="TableParagraph"/>
              <w:kinsoku w:val="0"/>
              <w:overflowPunct w:val="0"/>
              <w:spacing w:before="70" w:line="183" w:lineRule="exact"/>
              <w:ind w:left="949"/>
              <w:rPr>
                <w:rFonts w:asciiTheme="minorHAnsi" w:hAnsiTheme="minorHAnsi" w:cs="Arial"/>
                <w:sz w:val="16"/>
                <w:szCs w:val="16"/>
              </w:rPr>
            </w:pPr>
            <w:r w:rsidRPr="00143FAB">
              <w:rPr>
                <w:rFonts w:asciiTheme="minorHAnsi" w:hAnsiTheme="minorHAnsi" w:cs="Arial"/>
                <w:sz w:val="16"/>
                <w:szCs w:val="16"/>
              </w:rPr>
              <w:t xml:space="preserve">    36,72</w:t>
            </w:r>
          </w:p>
        </w:tc>
        <w:tc>
          <w:tcPr>
            <w:tcW w:w="831" w:type="dxa"/>
            <w:tcBorders>
              <w:top w:val="single" w:sz="4" w:space="0" w:color="000000"/>
              <w:left w:val="single" w:sz="4" w:space="0" w:color="000000"/>
              <w:bottom w:val="single" w:sz="4" w:space="0" w:color="000000"/>
              <w:right w:val="single" w:sz="4" w:space="0" w:color="000000"/>
            </w:tcBorders>
          </w:tcPr>
          <w:p w14:paraId="095B7A1C" w14:textId="77777777" w:rsidR="00D91BE6" w:rsidRPr="00143FAB" w:rsidRDefault="00D91BE6" w:rsidP="00AA58A5">
            <w:pPr>
              <w:rPr>
                <w:rFonts w:asciiTheme="minorHAnsi" w:hAnsiTheme="minorHAnsi"/>
              </w:rPr>
            </w:pPr>
          </w:p>
        </w:tc>
      </w:tr>
      <w:tr w:rsidR="00D91BE6" w:rsidRPr="00143FAB" w14:paraId="3B3705C8" w14:textId="77777777" w:rsidTr="00AA58A5">
        <w:trPr>
          <w:trHeight w:hRule="exact" w:val="326"/>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58C73D03" w14:textId="77777777" w:rsidR="00D91BE6" w:rsidRPr="00143FAB" w:rsidRDefault="00D91BE6" w:rsidP="00AA58A5">
            <w:pPr>
              <w:pStyle w:val="TableParagraph"/>
              <w:kinsoku w:val="0"/>
              <w:overflowPunct w:val="0"/>
              <w:spacing w:before="2" w:line="130" w:lineRule="exact"/>
              <w:rPr>
                <w:rFonts w:asciiTheme="minorHAnsi" w:hAnsiTheme="minorHAnsi"/>
                <w:sz w:val="13"/>
                <w:szCs w:val="13"/>
              </w:rPr>
            </w:pPr>
          </w:p>
          <w:p w14:paraId="6E7C81C4" w14:textId="77777777" w:rsidR="00D91BE6" w:rsidRPr="00143FAB" w:rsidRDefault="00D91BE6" w:rsidP="00AA58A5">
            <w:pPr>
              <w:pStyle w:val="TableParagraph"/>
              <w:kinsoku w:val="0"/>
              <w:overflowPunct w:val="0"/>
              <w:spacing w:line="183" w:lineRule="exact"/>
              <w:ind w:left="66"/>
              <w:rPr>
                <w:rFonts w:asciiTheme="minorHAnsi" w:hAnsiTheme="minorHAnsi"/>
              </w:rPr>
            </w:pPr>
            <w:r w:rsidRPr="00143FAB">
              <w:rPr>
                <w:rFonts w:asciiTheme="minorHAnsi" w:hAnsiTheme="minorHAnsi" w:cs="Arial"/>
                <w:b/>
                <w:bCs/>
                <w:spacing w:val="-3"/>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s</w:t>
            </w:r>
            <w:r w:rsidRPr="00143FAB">
              <w:rPr>
                <w:rFonts w:asciiTheme="minorHAnsi" w:hAnsiTheme="minorHAnsi" w:cs="Arial"/>
                <w:b/>
                <w:bCs/>
                <w:sz w:val="16"/>
                <w:szCs w:val="16"/>
              </w:rPr>
              <w:t>to</w:t>
            </w:r>
            <w:r w:rsidRPr="00143FAB">
              <w:rPr>
                <w:rFonts w:asciiTheme="minorHAnsi" w:hAnsiTheme="minorHAnsi" w:cs="Arial"/>
                <w:b/>
                <w:bCs/>
                <w:spacing w:val="-11"/>
                <w:sz w:val="16"/>
                <w:szCs w:val="16"/>
              </w:rPr>
              <w:t xml:space="preserve"> </w:t>
            </w:r>
            <w:r w:rsidRPr="00143FAB">
              <w:rPr>
                <w:rFonts w:asciiTheme="minorHAnsi" w:hAnsiTheme="minorHAnsi" w:cs="Arial"/>
                <w:b/>
                <w:bCs/>
                <w:spacing w:val="-1"/>
                <w:sz w:val="16"/>
                <w:szCs w:val="16"/>
              </w:rPr>
              <w:t>o</w:t>
            </w:r>
            <w:r w:rsidRPr="00143FAB">
              <w:rPr>
                <w:rFonts w:asciiTheme="minorHAnsi" w:hAnsiTheme="minorHAnsi" w:cs="Arial"/>
                <w:b/>
                <w:bCs/>
                <w:sz w:val="16"/>
                <w:szCs w:val="16"/>
              </w:rPr>
              <w:t>r</w:t>
            </w:r>
            <w:r w:rsidRPr="00143FAB">
              <w:rPr>
                <w:rFonts w:asciiTheme="minorHAnsi" w:hAnsiTheme="minorHAnsi" w:cs="Arial"/>
                <w:b/>
                <w:bCs/>
                <w:spacing w:val="-3"/>
                <w:sz w:val="16"/>
                <w:szCs w:val="16"/>
              </w:rPr>
              <w:t>a</w:t>
            </w:r>
            <w:r w:rsidRPr="00143FAB">
              <w:rPr>
                <w:rFonts w:asciiTheme="minorHAnsi" w:hAnsiTheme="minorHAnsi" w:cs="Arial"/>
                <w:b/>
                <w:bCs/>
                <w:sz w:val="16"/>
                <w:szCs w:val="16"/>
              </w:rPr>
              <w:t>r</w:t>
            </w:r>
            <w:r w:rsidRPr="00143FAB">
              <w:rPr>
                <w:rFonts w:asciiTheme="minorHAnsi" w:hAnsiTheme="minorHAnsi" w:cs="Arial"/>
                <w:b/>
                <w:bCs/>
                <w:spacing w:val="3"/>
                <w:sz w:val="16"/>
                <w:szCs w:val="16"/>
              </w:rPr>
              <w:t>i</w:t>
            </w:r>
            <w:r w:rsidRPr="00143FAB">
              <w:rPr>
                <w:rFonts w:asciiTheme="minorHAnsi" w:hAnsiTheme="minorHAnsi" w:cs="Arial"/>
                <w:b/>
                <w:bCs/>
                <w:sz w:val="16"/>
                <w:szCs w:val="16"/>
              </w:rPr>
              <w:t>o</w:t>
            </w:r>
            <w:r w:rsidRPr="00143FAB">
              <w:rPr>
                <w:rFonts w:asciiTheme="minorHAnsi" w:hAnsiTheme="minorHAnsi" w:cs="Arial"/>
                <w:b/>
                <w:bCs/>
                <w:spacing w:val="17"/>
                <w:sz w:val="16"/>
                <w:szCs w:val="16"/>
              </w:rPr>
              <w:t xml:space="preserve"> </w:t>
            </w:r>
            <w:r w:rsidRPr="00143FAB">
              <w:rPr>
                <w:rFonts w:asciiTheme="minorHAnsi" w:hAnsiTheme="minorHAnsi" w:cs="Arial"/>
                <w:b/>
                <w:bCs/>
                <w:spacing w:val="3"/>
                <w:sz w:val="16"/>
                <w:szCs w:val="16"/>
              </w:rPr>
              <w:t>l</w:t>
            </w:r>
            <w:r w:rsidRPr="00143FAB">
              <w:rPr>
                <w:rFonts w:asciiTheme="minorHAnsi" w:hAnsiTheme="minorHAnsi" w:cs="Arial"/>
                <w:b/>
                <w:bCs/>
                <w:spacing w:val="-1"/>
                <w:sz w:val="16"/>
                <w:szCs w:val="16"/>
              </w:rPr>
              <w:t xml:space="preserve">/ </w:t>
            </w:r>
            <w:r w:rsidRPr="00143FAB">
              <w:rPr>
                <w:rFonts w:asciiTheme="minorHAnsi" w:hAnsiTheme="minorHAnsi" w:cs="Arial"/>
                <w:b/>
                <w:bCs/>
                <w:spacing w:val="3"/>
                <w:sz w:val="16"/>
                <w:szCs w:val="16"/>
              </w:rPr>
              <w:t xml:space="preserve">1872 </w:t>
            </w:r>
            <w:r w:rsidRPr="00143FAB">
              <w:rPr>
                <w:rFonts w:asciiTheme="minorHAnsi" w:hAnsiTheme="minorHAnsi" w:cs="Arial"/>
                <w:b/>
                <w:bCs/>
                <w:spacing w:val="-1"/>
                <w:sz w:val="16"/>
                <w:szCs w:val="16"/>
              </w:rPr>
              <w:t>o</w:t>
            </w:r>
            <w:r w:rsidRPr="00143FAB">
              <w:rPr>
                <w:rFonts w:asciiTheme="minorHAnsi" w:hAnsiTheme="minorHAnsi" w:cs="Arial"/>
                <w:b/>
                <w:bCs/>
                <w:spacing w:val="5"/>
                <w:sz w:val="16"/>
                <w:szCs w:val="16"/>
              </w:rPr>
              <w:t>r</w:t>
            </w:r>
            <w:r w:rsidRPr="00143FAB">
              <w:rPr>
                <w:rFonts w:asciiTheme="minorHAnsi" w:hAnsiTheme="minorHAnsi" w:cs="Arial"/>
                <w:b/>
                <w:bCs/>
                <w:spacing w:val="-3"/>
                <w:sz w:val="16"/>
                <w:szCs w:val="16"/>
              </w:rPr>
              <w:t xml:space="preserve">e </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nn</w:t>
            </w:r>
            <w:r w:rsidRPr="00143FAB">
              <w:rPr>
                <w:rFonts w:asciiTheme="minorHAnsi" w:hAnsiTheme="minorHAnsi" w:cs="Arial"/>
                <w:b/>
                <w:bCs/>
                <w:spacing w:val="3"/>
                <w:sz w:val="16"/>
                <w:szCs w:val="16"/>
              </w:rPr>
              <w:t>u</w:t>
            </w:r>
            <w:r w:rsidRPr="00143FAB">
              <w:rPr>
                <w:rFonts w:asciiTheme="minorHAnsi" w:hAnsiTheme="minorHAnsi" w:cs="Arial"/>
                <w:b/>
                <w:bCs/>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398B28B3" w14:textId="77777777" w:rsidR="00D91BE6" w:rsidRPr="00143FAB" w:rsidRDefault="00D91BE6" w:rsidP="00AA58A5">
            <w:pPr>
              <w:pStyle w:val="TableParagraph"/>
              <w:kinsoku w:val="0"/>
              <w:overflowPunct w:val="0"/>
              <w:spacing w:before="2" w:line="130" w:lineRule="exact"/>
              <w:rPr>
                <w:rFonts w:asciiTheme="minorHAnsi" w:hAnsiTheme="minorHAnsi"/>
                <w:sz w:val="13"/>
                <w:szCs w:val="13"/>
              </w:rPr>
            </w:pPr>
          </w:p>
          <w:p w14:paraId="2AA53578" w14:textId="77777777" w:rsidR="00D91BE6" w:rsidRPr="00143FAB" w:rsidRDefault="00D91BE6" w:rsidP="00AA58A5">
            <w:pPr>
              <w:pStyle w:val="TableParagraph"/>
              <w:kinsoku w:val="0"/>
              <w:overflowPunct w:val="0"/>
              <w:spacing w:line="183" w:lineRule="exact"/>
              <w:ind w:left="1542" w:right="1552"/>
              <w:jc w:val="center"/>
              <w:rPr>
                <w:rFonts w:asciiTheme="minorHAnsi" w:hAnsiTheme="minorHAnsi"/>
              </w:rPr>
            </w:pPr>
            <w:r w:rsidRPr="00143FAB">
              <w:rPr>
                <w:rFonts w:asciiTheme="minorHAnsi" w:hAnsiTheme="minorHAnsi" w:cs="Arial"/>
                <w:b/>
                <w:bCs/>
                <w:sz w:val="16"/>
                <w:szCs w:val="16"/>
              </w:rPr>
              <w:t>(</w:t>
            </w:r>
            <w:r w:rsidRPr="00143FAB">
              <w:rPr>
                <w:rFonts w:asciiTheme="minorHAnsi" w:hAnsiTheme="minorHAnsi" w:cs="Arial"/>
                <w:b/>
                <w:bCs/>
                <w:spacing w:val="-1"/>
                <w:sz w:val="16"/>
                <w:szCs w:val="16"/>
              </w:rPr>
              <w:t>l</w:t>
            </w:r>
            <w:r w:rsidRPr="00143FAB">
              <w:rPr>
                <w:rFonts w:asciiTheme="minorHAnsi" w:hAnsiTheme="minorHAnsi" w:cs="Arial"/>
                <w:b/>
                <w:bCs/>
                <w:sz w:val="16"/>
                <w:szCs w:val="16"/>
              </w:rPr>
              <w:t>)</w:t>
            </w:r>
            <w:r w:rsidRPr="00143FAB">
              <w:rPr>
                <w:rFonts w:asciiTheme="minorHAnsi" w:hAnsiTheme="minorHAnsi" w:cs="Arial"/>
                <w:b/>
                <w:bCs/>
                <w:spacing w:val="-8"/>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4"/>
                <w:sz w:val="16"/>
                <w:szCs w:val="16"/>
              </w:rPr>
              <w:t xml:space="preserve"> 1872</w:t>
            </w:r>
            <w:r w:rsidRPr="00143FAB">
              <w:rPr>
                <w:rFonts w:asciiTheme="minorHAnsi" w:hAnsiTheme="minorHAnsi" w:cs="Arial"/>
                <w:b/>
                <w:bCs/>
                <w:spacing w:val="-5"/>
                <w:sz w:val="16"/>
                <w:szCs w:val="16"/>
              </w:rPr>
              <w:t xml:space="preserve"> </w:t>
            </w:r>
            <w:r w:rsidRPr="00143FAB">
              <w:rPr>
                <w:rFonts w:asciiTheme="minorHAnsi" w:hAnsiTheme="minorHAnsi" w:cs="Arial"/>
                <w:b/>
                <w:bCs/>
                <w:spacing w:val="-1"/>
                <w:sz w:val="16"/>
                <w:szCs w:val="16"/>
              </w:rPr>
              <w:t>o</w:t>
            </w:r>
            <w:r w:rsidRPr="00143FAB">
              <w:rPr>
                <w:rFonts w:asciiTheme="minorHAnsi" w:hAnsiTheme="minorHAnsi" w:cs="Arial"/>
                <w:b/>
                <w:bCs/>
                <w:spacing w:val="5"/>
                <w:sz w:val="16"/>
                <w:szCs w:val="16"/>
              </w:rPr>
              <w:t>r</w:t>
            </w:r>
            <w:r w:rsidRPr="00143FAB">
              <w:rPr>
                <w:rFonts w:asciiTheme="minorHAnsi" w:hAnsiTheme="minorHAnsi" w:cs="Arial"/>
                <w:b/>
                <w:bCs/>
                <w:sz w:val="16"/>
                <w:szCs w:val="16"/>
              </w:rPr>
              <w:t>e</w:t>
            </w:r>
            <w:r w:rsidRPr="00143FAB">
              <w:rPr>
                <w:rFonts w:asciiTheme="minorHAnsi" w:hAnsiTheme="minorHAnsi" w:cs="Arial"/>
                <w:b/>
                <w:bCs/>
                <w:spacing w:val="-9"/>
                <w:sz w:val="16"/>
                <w:szCs w:val="16"/>
              </w:rPr>
              <w:t xml:space="preserve"> </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nn</w:t>
            </w:r>
            <w:r w:rsidRPr="00143FAB">
              <w:rPr>
                <w:rFonts w:asciiTheme="minorHAnsi" w:hAnsiTheme="minorHAnsi" w:cs="Arial"/>
                <w:b/>
                <w:bCs/>
                <w:spacing w:val="3"/>
                <w:sz w:val="16"/>
                <w:szCs w:val="16"/>
              </w:rPr>
              <w:t>u</w:t>
            </w:r>
            <w:r w:rsidRPr="00143FAB">
              <w:rPr>
                <w:rFonts w:asciiTheme="minorHAnsi" w:hAnsiTheme="minorHAnsi" w:cs="Arial"/>
                <w:b/>
                <w:bCs/>
                <w:sz w:val="16"/>
                <w:szCs w:val="16"/>
              </w:rPr>
              <w:t>e</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1F00F94A" w14:textId="77777777" w:rsidR="00D91BE6" w:rsidRPr="00143FAB" w:rsidRDefault="00D91BE6" w:rsidP="00AA58A5">
            <w:pPr>
              <w:pStyle w:val="TableParagraph"/>
              <w:kinsoku w:val="0"/>
              <w:overflowPunct w:val="0"/>
              <w:spacing w:before="2" w:line="130" w:lineRule="exact"/>
              <w:rPr>
                <w:rFonts w:asciiTheme="minorHAnsi" w:hAnsiTheme="minorHAnsi"/>
                <w:sz w:val="13"/>
                <w:szCs w:val="13"/>
              </w:rPr>
            </w:pPr>
          </w:p>
          <w:p w14:paraId="0368444F" w14:textId="77777777" w:rsidR="00D91BE6" w:rsidRPr="00143FAB" w:rsidRDefault="00D91BE6" w:rsidP="00AA58A5">
            <w:pPr>
              <w:pStyle w:val="TableParagraph"/>
              <w:tabs>
                <w:tab w:val="left" w:pos="1245"/>
                <w:tab w:val="right" w:pos="1530"/>
              </w:tabs>
              <w:kinsoku w:val="0"/>
              <w:overflowPunct w:val="0"/>
              <w:spacing w:line="183" w:lineRule="exact"/>
              <w:ind w:right="64"/>
              <w:rPr>
                <w:rFonts w:asciiTheme="minorHAnsi" w:hAnsiTheme="minorHAnsi"/>
              </w:rPr>
            </w:pPr>
            <w:r w:rsidRPr="00143FAB">
              <w:rPr>
                <w:rFonts w:asciiTheme="minorHAnsi" w:hAnsiTheme="minorHAnsi" w:cs="Arial"/>
                <w:b/>
                <w:bCs/>
                <w:spacing w:val="-2"/>
                <w:w w:val="95"/>
                <w:sz w:val="16"/>
                <w:szCs w:val="16"/>
              </w:rPr>
              <w:tab/>
            </w:r>
            <w:r w:rsidRPr="00143FAB">
              <w:rPr>
                <w:rFonts w:asciiTheme="minorHAnsi" w:hAnsiTheme="minorHAnsi" w:cs="Arial"/>
                <w:b/>
                <w:bCs/>
                <w:spacing w:val="-2"/>
                <w:w w:val="95"/>
                <w:sz w:val="16"/>
                <w:szCs w:val="16"/>
              </w:rPr>
              <w:tab/>
              <w:t>6,12</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5211358F" w14:textId="77777777" w:rsidR="00D91BE6" w:rsidRPr="00143FAB" w:rsidRDefault="00D91BE6" w:rsidP="00AA58A5">
            <w:pPr>
              <w:pStyle w:val="TableParagraph"/>
              <w:kinsoku w:val="0"/>
              <w:overflowPunct w:val="0"/>
              <w:spacing w:before="2" w:line="130" w:lineRule="exact"/>
              <w:rPr>
                <w:rFonts w:asciiTheme="minorHAnsi" w:hAnsiTheme="minorHAnsi"/>
                <w:sz w:val="13"/>
                <w:szCs w:val="13"/>
              </w:rPr>
            </w:pPr>
          </w:p>
          <w:p w14:paraId="794084E4" w14:textId="77777777" w:rsidR="00D91BE6" w:rsidRPr="00143FAB" w:rsidRDefault="00D91BE6" w:rsidP="00AA58A5">
            <w:pPr>
              <w:pStyle w:val="TableParagraph"/>
              <w:kinsoku w:val="0"/>
              <w:overflowPunct w:val="0"/>
              <w:spacing w:line="183" w:lineRule="exact"/>
              <w:ind w:left="320" w:right="317"/>
              <w:jc w:val="center"/>
              <w:rPr>
                <w:rFonts w:asciiTheme="minorHAnsi" w:hAnsiTheme="minorHAnsi"/>
              </w:rPr>
            </w:pPr>
            <w:r w:rsidRPr="00143FAB">
              <w:rPr>
                <w:rFonts w:asciiTheme="minorHAnsi" w:hAnsiTheme="minorHAnsi" w:cs="Arial"/>
                <w:b/>
                <w:bCs/>
                <w:sz w:val="16"/>
                <w:szCs w:val="16"/>
              </w:rPr>
              <w:t>m</w:t>
            </w:r>
          </w:p>
        </w:tc>
      </w:tr>
    </w:tbl>
    <w:p w14:paraId="48E5934F" w14:textId="77777777" w:rsidR="00D91BE6" w:rsidRPr="00143FAB" w:rsidRDefault="00D91BE6" w:rsidP="00D91BE6">
      <w:pPr>
        <w:rPr>
          <w:rFonts w:asciiTheme="minorHAnsi" w:hAnsiTheme="minorHAnsi"/>
        </w:rPr>
        <w:sectPr w:rsidR="00D91BE6" w:rsidRPr="00143FAB">
          <w:pgSz w:w="11904" w:h="16840"/>
          <w:pgMar w:top="980" w:right="960" w:bottom="1240" w:left="960" w:header="749" w:footer="1045" w:gutter="0"/>
          <w:cols w:space="720"/>
          <w:noEndnote/>
        </w:sectPr>
      </w:pPr>
    </w:p>
    <w:p w14:paraId="2A512CBF" w14:textId="25A71FC0" w:rsidR="00D91BE6" w:rsidRPr="00143FAB" w:rsidRDefault="00D91BE6" w:rsidP="00D91BE6">
      <w:pPr>
        <w:kinsoku w:val="0"/>
        <w:overflowPunct w:val="0"/>
        <w:spacing w:line="200" w:lineRule="exact"/>
        <w:rPr>
          <w:rFonts w:asciiTheme="minorHAnsi" w:hAnsiTheme="minorHAnsi"/>
          <w:sz w:val="20"/>
          <w:szCs w:val="20"/>
        </w:rPr>
      </w:pPr>
    </w:p>
    <w:p w14:paraId="072E5636" w14:textId="77777777" w:rsidR="00D91BE6" w:rsidRPr="00143FAB"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910"/>
        <w:gridCol w:w="4250"/>
        <w:gridCol w:w="807"/>
        <w:gridCol w:w="1253"/>
        <w:gridCol w:w="562"/>
      </w:tblGrid>
      <w:tr w:rsidR="00D91BE6" w:rsidRPr="00143FAB" w14:paraId="322EDAF7"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17ADF949" w14:textId="77777777" w:rsidR="00D91BE6" w:rsidRPr="00143FAB" w:rsidRDefault="00D91BE6" w:rsidP="00AA58A5">
            <w:pPr>
              <w:pStyle w:val="TableParagraph"/>
              <w:kinsoku w:val="0"/>
              <w:overflowPunct w:val="0"/>
              <w:spacing w:before="84" w:line="183" w:lineRule="exact"/>
              <w:ind w:left="66"/>
              <w:rPr>
                <w:rFonts w:asciiTheme="minorHAnsi" w:hAnsiTheme="minorHAnsi"/>
              </w:rPr>
            </w:pPr>
            <w:r w:rsidRPr="00143FAB">
              <w:rPr>
                <w:rFonts w:asciiTheme="minorHAnsi" w:hAnsiTheme="minorHAnsi" w:cs="Arial"/>
                <w:b/>
                <w:bCs/>
                <w:spacing w:val="-3"/>
                <w:sz w:val="16"/>
                <w:szCs w:val="16"/>
              </w:rPr>
              <w:t>sc</w:t>
            </w:r>
            <w:r w:rsidRPr="00143FAB">
              <w:rPr>
                <w:rFonts w:asciiTheme="minorHAnsi" w:hAnsiTheme="minorHAnsi" w:cs="Arial"/>
                <w:b/>
                <w:bCs/>
                <w:spacing w:val="3"/>
                <w:sz w:val="16"/>
                <w:szCs w:val="16"/>
              </w:rPr>
              <w:t>h</w:t>
            </w:r>
            <w:r w:rsidRPr="00143FAB">
              <w:rPr>
                <w:rFonts w:asciiTheme="minorHAnsi" w:hAnsiTheme="minorHAnsi" w:cs="Arial"/>
                <w:b/>
                <w:bCs/>
                <w:spacing w:val="-3"/>
                <w:sz w:val="16"/>
                <w:szCs w:val="16"/>
              </w:rPr>
              <w:t>e</w:t>
            </w:r>
            <w:r w:rsidRPr="00143FAB">
              <w:rPr>
                <w:rFonts w:asciiTheme="minorHAnsi" w:hAnsiTheme="minorHAnsi" w:cs="Arial"/>
                <w:b/>
                <w:bCs/>
                <w:spacing w:val="3"/>
                <w:sz w:val="16"/>
                <w:szCs w:val="16"/>
              </w:rPr>
              <w:t>d</w:t>
            </w:r>
            <w:r w:rsidRPr="00143FAB">
              <w:rPr>
                <w:rFonts w:asciiTheme="minorHAnsi" w:hAnsiTheme="minorHAnsi" w:cs="Arial"/>
                <w:b/>
                <w:bCs/>
                <w:sz w:val="16"/>
                <w:szCs w:val="16"/>
              </w:rPr>
              <w:t>a</w:t>
            </w:r>
            <w:r w:rsidRPr="00143FAB">
              <w:rPr>
                <w:rFonts w:asciiTheme="minorHAnsi" w:hAnsiTheme="minorHAnsi" w:cs="Arial"/>
                <w:b/>
                <w:bCs/>
                <w:spacing w:val="-15"/>
                <w:sz w:val="16"/>
                <w:szCs w:val="16"/>
              </w:rPr>
              <w:t xml:space="preserve"> </w:t>
            </w:r>
            <w:r w:rsidRPr="00143FAB">
              <w:rPr>
                <w:rFonts w:asciiTheme="minorHAnsi" w:hAnsiTheme="minorHAnsi" w:cs="Arial"/>
                <w:b/>
                <w:bCs/>
                <w:sz w:val="16"/>
                <w:szCs w:val="16"/>
              </w:rPr>
              <w:t>N</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_</w:t>
            </w:r>
            <w:r w:rsidRPr="00143FAB">
              <w:rPr>
                <w:rFonts w:asciiTheme="minorHAnsi" w:hAnsiTheme="minorHAnsi" w:cs="Arial"/>
                <w:b/>
                <w:bCs/>
                <w:spacing w:val="-3"/>
                <w:sz w:val="16"/>
                <w:szCs w:val="16"/>
              </w:rPr>
              <w:t>0</w:t>
            </w:r>
            <w:r w:rsidRPr="00143FAB">
              <w:rPr>
                <w:rFonts w:asciiTheme="minorHAnsi" w:hAnsiTheme="minorHAnsi" w:cs="Arial"/>
                <w:b/>
                <w:bCs/>
                <w:sz w:val="16"/>
                <w:szCs w:val="16"/>
              </w:rPr>
              <w:t>5</w:t>
            </w:r>
          </w:p>
        </w:tc>
        <w:tc>
          <w:tcPr>
            <w:tcW w:w="4250" w:type="dxa"/>
            <w:tcBorders>
              <w:top w:val="single" w:sz="4" w:space="0" w:color="000000"/>
              <w:left w:val="single" w:sz="4" w:space="0" w:color="000000"/>
              <w:bottom w:val="single" w:sz="4" w:space="0" w:color="000000"/>
              <w:right w:val="single" w:sz="4" w:space="0" w:color="000000"/>
            </w:tcBorders>
            <w:shd w:val="clear" w:color="auto" w:fill="C0C0C0"/>
          </w:tcPr>
          <w:p w14:paraId="08412AAF" w14:textId="77777777" w:rsidR="00D91BE6" w:rsidRPr="00143FAB" w:rsidRDefault="00D91BE6" w:rsidP="00AA58A5">
            <w:pPr>
              <w:pStyle w:val="TableParagraph"/>
              <w:kinsoku w:val="0"/>
              <w:overflowPunct w:val="0"/>
              <w:spacing w:before="84" w:line="183" w:lineRule="exact"/>
              <w:ind w:left="109"/>
              <w:rPr>
                <w:rFonts w:asciiTheme="minorHAnsi" w:hAnsiTheme="minorHAnsi"/>
              </w:rPr>
            </w:pPr>
            <w:r>
              <w:rPr>
                <w:rFonts w:asciiTheme="minorHAnsi" w:hAnsiTheme="minorHAnsi" w:cs="Arial"/>
                <w:b/>
                <w:bCs/>
                <w:spacing w:val="-1"/>
                <w:sz w:val="16"/>
                <w:szCs w:val="16"/>
              </w:rPr>
              <w:t>Costipatore</w:t>
            </w:r>
            <w:r w:rsidRPr="00143FAB">
              <w:rPr>
                <w:rFonts w:asciiTheme="minorHAnsi" w:hAnsiTheme="minorHAnsi" w:cs="Arial"/>
                <w:b/>
                <w:bCs/>
                <w:spacing w:val="-11"/>
                <w:sz w:val="16"/>
                <w:szCs w:val="16"/>
              </w:rPr>
              <w:t xml:space="preserve"> </w:t>
            </w:r>
            <w:r w:rsidRPr="00143FAB">
              <w:rPr>
                <w:rFonts w:asciiTheme="minorHAnsi" w:hAnsiTheme="minorHAnsi" w:cs="Arial"/>
                <w:b/>
                <w:bCs/>
                <w:spacing w:val="3"/>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z w:val="16"/>
                <w:szCs w:val="16"/>
              </w:rPr>
              <w:t>n</w:t>
            </w:r>
            <w:r w:rsidRPr="00143FAB">
              <w:rPr>
                <w:rFonts w:asciiTheme="minorHAnsi" w:hAnsiTheme="minorHAnsi" w:cs="Arial"/>
                <w:b/>
                <w:bCs/>
                <w:spacing w:val="-10"/>
                <w:sz w:val="16"/>
                <w:szCs w:val="16"/>
              </w:rPr>
              <w:t xml:space="preserve"> </w:t>
            </w:r>
            <w:r w:rsidRPr="00143FAB">
              <w:rPr>
                <w:rFonts w:asciiTheme="minorHAnsi" w:hAnsiTheme="minorHAnsi" w:cs="Arial"/>
                <w:b/>
                <w:bCs/>
                <w:spacing w:val="3"/>
                <w:sz w:val="16"/>
                <w:szCs w:val="16"/>
              </w:rPr>
              <w:t>va</w:t>
            </w:r>
            <w:r w:rsidRPr="00143FAB">
              <w:rPr>
                <w:rFonts w:asciiTheme="minorHAnsi" w:hAnsiTheme="minorHAnsi" w:cs="Arial"/>
                <w:b/>
                <w:bCs/>
                <w:spacing w:val="-3"/>
                <w:sz w:val="16"/>
                <w:szCs w:val="16"/>
              </w:rPr>
              <w:t>s</w:t>
            </w:r>
            <w:r w:rsidRPr="00143FAB">
              <w:rPr>
                <w:rFonts w:asciiTheme="minorHAnsi" w:hAnsiTheme="minorHAnsi" w:cs="Arial"/>
                <w:b/>
                <w:bCs/>
                <w:spacing w:val="3"/>
                <w:sz w:val="16"/>
                <w:szCs w:val="16"/>
              </w:rPr>
              <w:t>c</w:t>
            </w:r>
            <w:r w:rsidRPr="00143FAB">
              <w:rPr>
                <w:rFonts w:asciiTheme="minorHAnsi" w:hAnsiTheme="minorHAnsi" w:cs="Arial"/>
                <w:b/>
                <w:bCs/>
                <w:sz w:val="16"/>
                <w:szCs w:val="16"/>
              </w:rPr>
              <w:t>a</w:t>
            </w:r>
            <w:r w:rsidRPr="00143FAB">
              <w:rPr>
                <w:rFonts w:asciiTheme="minorHAnsi" w:hAnsiTheme="minorHAnsi" w:cs="Arial"/>
                <w:b/>
                <w:bCs/>
                <w:spacing w:val="-8"/>
                <w:sz w:val="16"/>
                <w:szCs w:val="16"/>
              </w:rPr>
              <w:t xml:space="preserve"> </w:t>
            </w:r>
            <w:r w:rsidRPr="00143FAB">
              <w:rPr>
                <w:rFonts w:asciiTheme="minorHAnsi" w:hAnsiTheme="minorHAnsi" w:cs="Arial"/>
                <w:b/>
                <w:bCs/>
                <w:spacing w:val="-1"/>
                <w:sz w:val="16"/>
                <w:szCs w:val="16"/>
              </w:rPr>
              <w:t>d</w:t>
            </w:r>
            <w:r w:rsidRPr="00143FAB">
              <w:rPr>
                <w:rFonts w:asciiTheme="minorHAnsi" w:hAnsiTheme="minorHAnsi" w:cs="Arial"/>
                <w:b/>
                <w:bCs/>
                <w:sz w:val="16"/>
                <w:szCs w:val="16"/>
              </w:rPr>
              <w:t>a</w:t>
            </w:r>
            <w:r w:rsidRPr="00143FAB">
              <w:rPr>
                <w:rFonts w:asciiTheme="minorHAnsi" w:hAnsiTheme="minorHAnsi" w:cs="Arial"/>
                <w:b/>
                <w:bCs/>
                <w:spacing w:val="-7"/>
                <w:sz w:val="16"/>
                <w:szCs w:val="16"/>
              </w:rPr>
              <w:t xml:space="preserve"> </w:t>
            </w:r>
            <w:r w:rsidRPr="00143FAB">
              <w:rPr>
                <w:rFonts w:asciiTheme="minorHAnsi" w:hAnsiTheme="minorHAnsi" w:cs="Arial"/>
                <w:b/>
                <w:bCs/>
                <w:spacing w:val="-3"/>
                <w:sz w:val="16"/>
                <w:szCs w:val="16"/>
              </w:rPr>
              <w:t>5</w:t>
            </w:r>
            <w:r w:rsidRPr="00143FAB">
              <w:rPr>
                <w:rFonts w:asciiTheme="minorHAnsi" w:hAnsiTheme="minorHAnsi" w:cs="Arial"/>
                <w:b/>
                <w:bCs/>
                <w:spacing w:val="3"/>
                <w:sz w:val="16"/>
                <w:szCs w:val="16"/>
              </w:rPr>
              <w:t>/</w:t>
            </w:r>
            <w:r w:rsidRPr="00143FAB">
              <w:rPr>
                <w:rFonts w:asciiTheme="minorHAnsi" w:hAnsiTheme="minorHAnsi" w:cs="Arial"/>
                <w:b/>
                <w:bCs/>
                <w:sz w:val="16"/>
                <w:szCs w:val="16"/>
              </w:rPr>
              <w:t>6</w:t>
            </w:r>
            <w:r w:rsidRPr="00143FAB">
              <w:rPr>
                <w:rFonts w:asciiTheme="minorHAnsi" w:hAnsiTheme="minorHAnsi" w:cs="Arial"/>
                <w:b/>
                <w:bCs/>
                <w:spacing w:val="-7"/>
                <w:sz w:val="16"/>
                <w:szCs w:val="16"/>
              </w:rPr>
              <w:t xml:space="preserve"> </w:t>
            </w:r>
            <w:r w:rsidRPr="00143FAB">
              <w:rPr>
                <w:rFonts w:asciiTheme="minorHAnsi" w:hAnsiTheme="minorHAnsi" w:cs="Arial"/>
                <w:b/>
                <w:bCs/>
                <w:spacing w:val="-3"/>
                <w:sz w:val="16"/>
                <w:szCs w:val="16"/>
              </w:rPr>
              <w:t>m</w:t>
            </w:r>
            <w:r w:rsidRPr="00143FAB">
              <w:rPr>
                <w:rFonts w:asciiTheme="minorHAnsi" w:hAnsiTheme="minorHAnsi" w:cs="Arial"/>
                <w:b/>
                <w:bCs/>
                <w:sz w:val="16"/>
                <w:szCs w:val="16"/>
              </w:rPr>
              <w:t>c</w:t>
            </w:r>
            <w:r w:rsidRPr="00143FAB">
              <w:rPr>
                <w:rFonts w:asciiTheme="minorHAnsi" w:hAnsiTheme="minorHAnsi" w:cs="Arial"/>
                <w:b/>
                <w:bCs/>
                <w:spacing w:val="28"/>
                <w:sz w:val="16"/>
                <w:szCs w:val="16"/>
              </w:rPr>
              <w:t xml:space="preserve"> </w:t>
            </w:r>
            <w:r w:rsidRPr="00143FAB">
              <w:rPr>
                <w:rFonts w:asciiTheme="minorHAnsi" w:hAnsiTheme="minorHAnsi" w:cs="Arial"/>
                <w:b/>
                <w:bCs/>
                <w:sz w:val="16"/>
                <w:szCs w:val="16"/>
              </w:rPr>
              <w:t>r</w:t>
            </w:r>
            <w:r w:rsidRPr="00143FAB">
              <w:rPr>
                <w:rFonts w:asciiTheme="minorHAnsi" w:hAnsiTheme="minorHAnsi" w:cs="Arial"/>
                <w:b/>
                <w:bCs/>
                <w:spacing w:val="-1"/>
                <w:sz w:val="16"/>
                <w:szCs w:val="16"/>
              </w:rPr>
              <w:t>i</w:t>
            </w:r>
            <w:r w:rsidRPr="00143FAB">
              <w:rPr>
                <w:rFonts w:asciiTheme="minorHAnsi" w:hAnsiTheme="minorHAnsi" w:cs="Arial"/>
                <w:b/>
                <w:bCs/>
                <w:spacing w:val="3"/>
                <w:sz w:val="16"/>
                <w:szCs w:val="16"/>
              </w:rPr>
              <w:t>b</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l</w:t>
            </w:r>
            <w:r w:rsidRPr="00143FAB">
              <w:rPr>
                <w:rFonts w:asciiTheme="minorHAnsi" w:hAnsiTheme="minorHAnsi" w:cs="Arial"/>
                <w:b/>
                <w:bCs/>
                <w:spacing w:val="4"/>
                <w:sz w:val="16"/>
                <w:szCs w:val="16"/>
              </w:rPr>
              <w:t>t</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b</w:t>
            </w:r>
            <w:r w:rsidRPr="00143FAB">
              <w:rPr>
                <w:rFonts w:asciiTheme="minorHAnsi" w:hAnsiTheme="minorHAnsi" w:cs="Arial"/>
                <w:b/>
                <w:bCs/>
                <w:spacing w:val="3"/>
                <w:sz w:val="16"/>
                <w:szCs w:val="16"/>
              </w:rPr>
              <w:t>i</w:t>
            </w:r>
            <w:r w:rsidRPr="00143FAB">
              <w:rPr>
                <w:rFonts w:asciiTheme="minorHAnsi" w:hAnsiTheme="minorHAnsi" w:cs="Arial"/>
                <w:b/>
                <w:bCs/>
                <w:spacing w:val="-1"/>
                <w:sz w:val="16"/>
                <w:szCs w:val="16"/>
              </w:rPr>
              <w:t>l</w:t>
            </w:r>
            <w:r w:rsidRPr="00143FAB">
              <w:rPr>
                <w:rFonts w:asciiTheme="minorHAnsi" w:hAnsiTheme="minorHAnsi" w:cs="Arial"/>
                <w:b/>
                <w:bCs/>
                <w:sz w:val="16"/>
                <w:szCs w:val="16"/>
              </w:rPr>
              <w:t>e</w:t>
            </w:r>
            <w:r w:rsidRPr="00143FAB">
              <w:rPr>
                <w:rFonts w:asciiTheme="minorHAnsi" w:hAnsiTheme="minorHAnsi" w:cs="Arial"/>
                <w:b/>
                <w:bCs/>
                <w:spacing w:val="-3"/>
                <w:sz w:val="16"/>
                <w:szCs w:val="16"/>
              </w:rPr>
              <w:t xml:space="preserve"> c</w:t>
            </w:r>
            <w:r w:rsidRPr="00143FAB">
              <w:rPr>
                <w:rFonts w:asciiTheme="minorHAnsi" w:hAnsiTheme="minorHAnsi" w:cs="Arial"/>
                <w:b/>
                <w:bCs/>
                <w:spacing w:val="3"/>
                <w:sz w:val="16"/>
                <w:szCs w:val="16"/>
              </w:rPr>
              <w:t>o</w:t>
            </w:r>
            <w:r w:rsidRPr="00143FAB">
              <w:rPr>
                <w:rFonts w:asciiTheme="minorHAnsi" w:hAnsiTheme="minorHAnsi" w:cs="Arial"/>
                <w:b/>
                <w:bCs/>
                <w:spacing w:val="-3"/>
                <w:sz w:val="16"/>
                <w:szCs w:val="16"/>
              </w:rPr>
              <w:t>s</w:t>
            </w:r>
            <w:r w:rsidRPr="00143FAB">
              <w:rPr>
                <w:rFonts w:asciiTheme="minorHAnsi" w:hAnsiTheme="minorHAnsi" w:cs="Arial"/>
                <w:b/>
                <w:bCs/>
                <w:sz w:val="16"/>
                <w:szCs w:val="16"/>
              </w:rPr>
              <w:t>t</w:t>
            </w:r>
            <w:r w:rsidRPr="00143FAB">
              <w:rPr>
                <w:rFonts w:asciiTheme="minorHAnsi" w:hAnsiTheme="minorHAnsi" w:cs="Arial"/>
                <w:b/>
                <w:bCs/>
                <w:spacing w:val="3"/>
                <w:sz w:val="16"/>
                <w:szCs w:val="16"/>
              </w:rPr>
              <w:t>i</w:t>
            </w:r>
            <w:r w:rsidRPr="00143FAB">
              <w:rPr>
                <w:rFonts w:asciiTheme="minorHAnsi" w:hAnsiTheme="minorHAnsi" w:cs="Arial"/>
                <w:b/>
                <w:bCs/>
                <w:spacing w:val="-1"/>
                <w:sz w:val="16"/>
                <w:szCs w:val="16"/>
              </w:rPr>
              <w:t>p</w:t>
            </w:r>
            <w:r w:rsidRPr="00143FAB">
              <w:rPr>
                <w:rFonts w:asciiTheme="minorHAnsi" w:hAnsiTheme="minorHAnsi" w:cs="Arial"/>
                <w:b/>
                <w:bCs/>
                <w:spacing w:val="-3"/>
                <w:sz w:val="16"/>
                <w:szCs w:val="16"/>
              </w:rPr>
              <w:t>a</w:t>
            </w:r>
            <w:r w:rsidRPr="00143FAB">
              <w:rPr>
                <w:rFonts w:asciiTheme="minorHAnsi" w:hAnsiTheme="minorHAnsi" w:cs="Arial"/>
                <w:b/>
                <w:bCs/>
                <w:spacing w:val="4"/>
                <w:sz w:val="16"/>
                <w:szCs w:val="16"/>
              </w:rPr>
              <w:t>t</w:t>
            </w:r>
            <w:r w:rsidRPr="00143FAB">
              <w:rPr>
                <w:rFonts w:asciiTheme="minorHAnsi" w:hAnsiTheme="minorHAnsi" w:cs="Arial"/>
                <w:b/>
                <w:bCs/>
                <w:spacing w:val="-1"/>
                <w:sz w:val="16"/>
                <w:szCs w:val="16"/>
              </w:rPr>
              <w:t>o</w:t>
            </w:r>
            <w:r w:rsidRPr="00143FAB">
              <w:rPr>
                <w:rFonts w:asciiTheme="minorHAnsi" w:hAnsiTheme="minorHAnsi" w:cs="Arial"/>
                <w:b/>
                <w:bCs/>
                <w:sz w:val="16"/>
                <w:szCs w:val="16"/>
              </w:rPr>
              <w:t>re</w:t>
            </w:r>
          </w:p>
        </w:tc>
        <w:tc>
          <w:tcPr>
            <w:tcW w:w="807" w:type="dxa"/>
            <w:tcBorders>
              <w:top w:val="single" w:sz="4" w:space="0" w:color="000000"/>
              <w:left w:val="single" w:sz="4" w:space="0" w:color="000000"/>
              <w:bottom w:val="single" w:sz="4" w:space="0" w:color="000000"/>
              <w:right w:val="single" w:sz="4" w:space="0" w:color="000000"/>
            </w:tcBorders>
            <w:shd w:val="clear" w:color="auto" w:fill="C0C0C0"/>
          </w:tcPr>
          <w:p w14:paraId="470F21CA" w14:textId="77777777" w:rsidR="00D91BE6" w:rsidRPr="00143F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A900E49" w14:textId="77777777" w:rsidR="00D91BE6" w:rsidRPr="00143F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7380E06E" w14:textId="77777777" w:rsidR="00D91BE6" w:rsidRPr="00143FAB" w:rsidRDefault="00D91BE6" w:rsidP="00AA58A5">
            <w:pPr>
              <w:rPr>
                <w:rFonts w:asciiTheme="minorHAnsi" w:hAnsiTheme="minorHAnsi"/>
              </w:rPr>
            </w:pPr>
          </w:p>
        </w:tc>
      </w:tr>
      <w:tr w:rsidR="00D91BE6" w:rsidRPr="00143FAB" w14:paraId="1634E8C9" w14:textId="77777777" w:rsidTr="00AA58A5">
        <w:trPr>
          <w:trHeight w:hRule="exact" w:val="283"/>
        </w:trPr>
        <w:tc>
          <w:tcPr>
            <w:tcW w:w="2910" w:type="dxa"/>
            <w:tcBorders>
              <w:top w:val="single" w:sz="4" w:space="0" w:color="000000"/>
              <w:left w:val="single" w:sz="4" w:space="0" w:color="000000"/>
              <w:bottom w:val="single" w:sz="4" w:space="0" w:color="000000"/>
              <w:right w:val="single" w:sz="4" w:space="0" w:color="000000"/>
            </w:tcBorders>
          </w:tcPr>
          <w:p w14:paraId="4A930B13" w14:textId="77777777" w:rsidR="00D91BE6" w:rsidRPr="00143F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061CAD79" w14:textId="77777777" w:rsidR="00D91BE6" w:rsidRPr="00143F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1537BF12" w14:textId="77777777" w:rsidR="00D91BE6" w:rsidRPr="00143F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6A9CD4A" w14:textId="77777777" w:rsidR="00D91BE6" w:rsidRPr="00143F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B3548C2" w14:textId="77777777" w:rsidR="00D91BE6" w:rsidRPr="00143FAB" w:rsidRDefault="00D91BE6" w:rsidP="00AA58A5">
            <w:pPr>
              <w:rPr>
                <w:rFonts w:asciiTheme="minorHAnsi" w:hAnsiTheme="minorHAnsi"/>
              </w:rPr>
            </w:pPr>
          </w:p>
        </w:tc>
      </w:tr>
      <w:tr w:rsidR="00D91BE6" w:rsidRPr="00143FAB" w14:paraId="29C7244F"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06D3243D" w14:textId="77777777" w:rsidR="00D91BE6" w:rsidRPr="00143FAB" w:rsidRDefault="00D91BE6" w:rsidP="00AA58A5">
            <w:pPr>
              <w:pStyle w:val="TableParagraph"/>
              <w:kinsoku w:val="0"/>
              <w:overflowPunct w:val="0"/>
              <w:spacing w:before="84" w:line="183" w:lineRule="exact"/>
              <w:ind w:right="3"/>
              <w:jc w:val="center"/>
              <w:rPr>
                <w:rFonts w:asciiTheme="minorHAnsi" w:hAnsiTheme="minorHAnsi"/>
              </w:rPr>
            </w:pPr>
            <w:r w:rsidRPr="00143FAB">
              <w:rPr>
                <w:rFonts w:asciiTheme="minorHAnsi" w:hAnsiTheme="minorHAnsi" w:cs="Arial"/>
                <w:b/>
                <w:bCs/>
                <w:spacing w:val="3"/>
                <w:sz w:val="16"/>
                <w:szCs w:val="16"/>
              </w:rPr>
              <w:t>T</w:t>
            </w:r>
            <w:r w:rsidRPr="00143FAB">
              <w:rPr>
                <w:rFonts w:asciiTheme="minorHAnsi" w:hAnsiTheme="minorHAnsi" w:cs="Arial"/>
                <w:b/>
                <w:bCs/>
                <w:spacing w:val="-1"/>
                <w:sz w:val="16"/>
                <w:szCs w:val="16"/>
              </w:rPr>
              <w:t>ipolo</w:t>
            </w:r>
            <w:r w:rsidRPr="00143FAB">
              <w:rPr>
                <w:rFonts w:asciiTheme="minorHAnsi" w:hAnsiTheme="minorHAnsi" w:cs="Arial"/>
                <w:b/>
                <w:bCs/>
                <w:spacing w:val="3"/>
                <w:sz w:val="16"/>
                <w:szCs w:val="16"/>
              </w:rPr>
              <w:t>g</w:t>
            </w:r>
            <w:r w:rsidRPr="00143FAB">
              <w:rPr>
                <w:rFonts w:asciiTheme="minorHAnsi" w:hAnsiTheme="minorHAnsi" w:cs="Arial"/>
                <w:b/>
                <w:bCs/>
                <w:spacing w:val="-1"/>
                <w:sz w:val="16"/>
                <w:szCs w:val="16"/>
              </w:rPr>
              <w:t>i</w:t>
            </w:r>
            <w:r w:rsidRPr="00143FAB">
              <w:rPr>
                <w:rFonts w:asciiTheme="minorHAnsi" w:hAnsiTheme="minorHAnsi" w:cs="Arial"/>
                <w:b/>
                <w:bCs/>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6D21FAFE" w14:textId="77777777" w:rsidR="00D91BE6" w:rsidRPr="00143FAB" w:rsidRDefault="00D91BE6" w:rsidP="00AA58A5">
            <w:pPr>
              <w:pStyle w:val="TableParagraph"/>
              <w:kinsoku w:val="0"/>
              <w:overflowPunct w:val="0"/>
              <w:spacing w:before="84" w:line="183" w:lineRule="exact"/>
              <w:ind w:right="4"/>
              <w:jc w:val="center"/>
              <w:rPr>
                <w:rFonts w:asciiTheme="minorHAnsi" w:hAnsiTheme="minorHAnsi"/>
              </w:rPr>
            </w:pPr>
            <w:r w:rsidRPr="00143FAB">
              <w:rPr>
                <w:rFonts w:asciiTheme="minorHAnsi" w:hAnsiTheme="minorHAnsi" w:cs="Arial"/>
                <w:b/>
                <w:bCs/>
                <w:spacing w:val="3"/>
                <w:sz w:val="16"/>
                <w:szCs w:val="16"/>
              </w:rPr>
              <w:t>v</w:t>
            </w:r>
            <w:r w:rsidRPr="00143FAB">
              <w:rPr>
                <w:rFonts w:asciiTheme="minorHAnsi" w:hAnsiTheme="minorHAnsi" w:cs="Arial"/>
                <w:b/>
                <w:bCs/>
                <w:spacing w:val="-2"/>
                <w:sz w:val="16"/>
                <w:szCs w:val="16"/>
              </w:rPr>
              <w:t>a</w:t>
            </w:r>
            <w:r w:rsidRPr="00143FAB">
              <w:rPr>
                <w:rFonts w:asciiTheme="minorHAnsi" w:hAnsiTheme="minorHAnsi" w:cs="Arial"/>
                <w:b/>
                <w:bCs/>
                <w:spacing w:val="-1"/>
                <w:sz w:val="16"/>
                <w:szCs w:val="16"/>
              </w:rPr>
              <w:t>lu</w:t>
            </w:r>
            <w:r w:rsidRPr="00143FAB">
              <w:rPr>
                <w:rFonts w:asciiTheme="minorHAnsi" w:hAnsiTheme="minorHAnsi" w:cs="Arial"/>
                <w:b/>
                <w:bCs/>
                <w:sz w:val="16"/>
                <w:szCs w:val="16"/>
              </w:rPr>
              <w:t>t</w:t>
            </w:r>
            <w:r w:rsidRPr="00143FAB">
              <w:rPr>
                <w:rFonts w:asciiTheme="minorHAnsi" w:hAnsiTheme="minorHAnsi" w:cs="Arial"/>
                <w:b/>
                <w:bCs/>
                <w:spacing w:val="-2"/>
                <w:sz w:val="16"/>
                <w:szCs w:val="16"/>
              </w:rPr>
              <w:t>a</w:t>
            </w:r>
            <w:r w:rsidRPr="00143FAB">
              <w:rPr>
                <w:rFonts w:asciiTheme="minorHAnsi" w:hAnsiTheme="minorHAnsi" w:cs="Arial"/>
                <w:b/>
                <w:bCs/>
                <w:spacing w:val="2"/>
                <w:sz w:val="16"/>
                <w:szCs w:val="16"/>
              </w:rPr>
              <w:t>z</w:t>
            </w:r>
            <w:r w:rsidRPr="00143FAB">
              <w:rPr>
                <w:rFonts w:asciiTheme="minorHAnsi" w:hAnsiTheme="minorHAnsi" w:cs="Arial"/>
                <w:b/>
                <w:bCs/>
                <w:spacing w:val="3"/>
                <w:sz w:val="16"/>
                <w:szCs w:val="16"/>
              </w:rPr>
              <w:t>i</w:t>
            </w:r>
            <w:r w:rsidRPr="00143FAB">
              <w:rPr>
                <w:rFonts w:asciiTheme="minorHAnsi" w:hAnsiTheme="minorHAnsi" w:cs="Arial"/>
                <w:b/>
                <w:bCs/>
                <w:spacing w:val="-1"/>
                <w:sz w:val="16"/>
                <w:szCs w:val="16"/>
              </w:rPr>
              <w:t>on</w:t>
            </w:r>
            <w:r w:rsidRPr="00143FAB">
              <w:rPr>
                <w:rFonts w:asciiTheme="minorHAnsi" w:hAnsiTheme="minorHAnsi" w:cs="Arial"/>
                <w:b/>
                <w:bCs/>
                <w:spacing w:val="3"/>
                <w:sz w:val="16"/>
                <w:szCs w:val="16"/>
              </w:rPr>
              <w:t>e</w:t>
            </w:r>
            <w:r w:rsidRPr="00143FAB">
              <w:rPr>
                <w:rFonts w:asciiTheme="minorHAnsi" w:hAnsiTheme="minorHAnsi" w:cs="Arial"/>
                <w:b/>
                <w:bCs/>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4BA6E360" w14:textId="77777777" w:rsidR="00D91BE6" w:rsidRPr="00143FAB" w:rsidRDefault="00D91BE6" w:rsidP="00AA58A5">
            <w:pPr>
              <w:pStyle w:val="TableParagraph"/>
              <w:kinsoku w:val="0"/>
              <w:overflowPunct w:val="0"/>
              <w:spacing w:before="84" w:line="183" w:lineRule="exact"/>
              <w:ind w:left="258"/>
              <w:rPr>
                <w:rFonts w:asciiTheme="minorHAnsi" w:hAnsiTheme="minorHAnsi"/>
              </w:rPr>
            </w:pPr>
            <w:r w:rsidRPr="00143FAB">
              <w:rPr>
                <w:rFonts w:asciiTheme="minorHAnsi" w:hAnsiTheme="minorHAnsi" w:cs="Arial"/>
                <w:b/>
                <w:bCs/>
                <w:spacing w:val="-1"/>
                <w:sz w:val="16"/>
                <w:szCs w:val="16"/>
              </w:rPr>
              <w:t>D</w:t>
            </w:r>
            <w:r w:rsidRPr="00143FAB">
              <w:rPr>
                <w:rFonts w:asciiTheme="minorHAnsi" w:hAnsiTheme="minorHAnsi" w:cs="Arial"/>
                <w:b/>
                <w:bCs/>
                <w:spacing w:val="-2"/>
                <w:sz w:val="16"/>
                <w:szCs w:val="16"/>
              </w:rPr>
              <w:t>a</w:t>
            </w:r>
            <w:r w:rsidRPr="00143FAB">
              <w:rPr>
                <w:rFonts w:asciiTheme="minorHAnsi" w:hAnsiTheme="minorHAnsi" w:cs="Arial"/>
                <w:b/>
                <w:bCs/>
                <w:sz w:val="16"/>
                <w:szCs w:val="16"/>
              </w:rPr>
              <w:t>ti</w:t>
            </w:r>
          </w:p>
        </w:tc>
        <w:tc>
          <w:tcPr>
            <w:tcW w:w="1253" w:type="dxa"/>
            <w:tcBorders>
              <w:top w:val="single" w:sz="4" w:space="0" w:color="000000"/>
              <w:left w:val="single" w:sz="4" w:space="0" w:color="000000"/>
              <w:bottom w:val="single" w:sz="4" w:space="0" w:color="000000"/>
              <w:right w:val="single" w:sz="4" w:space="0" w:color="000000"/>
            </w:tcBorders>
          </w:tcPr>
          <w:p w14:paraId="5C6DB284" w14:textId="77777777" w:rsidR="00D91BE6" w:rsidRPr="00143FAB" w:rsidRDefault="00D91BE6" w:rsidP="00AA58A5">
            <w:pPr>
              <w:pStyle w:val="TableParagraph"/>
              <w:kinsoku w:val="0"/>
              <w:overflowPunct w:val="0"/>
              <w:spacing w:before="84" w:line="183" w:lineRule="exact"/>
              <w:ind w:left="407"/>
              <w:rPr>
                <w:rFonts w:asciiTheme="minorHAnsi" w:hAnsiTheme="minorHAnsi"/>
              </w:rPr>
            </w:pP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e</w:t>
            </w:r>
            <w:r w:rsidRPr="00143FAB">
              <w:rPr>
                <w:rFonts w:asciiTheme="minorHAnsi" w:hAnsiTheme="minorHAnsi" w:cs="Arial"/>
                <w:b/>
                <w:bCs/>
                <w:sz w:val="16"/>
                <w:szCs w:val="16"/>
              </w:rPr>
              <w:t>ff.</w:t>
            </w:r>
          </w:p>
        </w:tc>
        <w:tc>
          <w:tcPr>
            <w:tcW w:w="562" w:type="dxa"/>
            <w:tcBorders>
              <w:top w:val="single" w:sz="4" w:space="0" w:color="000000"/>
              <w:left w:val="single" w:sz="4" w:space="0" w:color="000000"/>
              <w:bottom w:val="single" w:sz="4" w:space="0" w:color="000000"/>
              <w:right w:val="single" w:sz="4" w:space="0" w:color="000000"/>
            </w:tcBorders>
          </w:tcPr>
          <w:p w14:paraId="77664738" w14:textId="77777777" w:rsidR="00D91BE6" w:rsidRPr="00143FAB" w:rsidRDefault="00D91BE6" w:rsidP="00AA58A5">
            <w:pPr>
              <w:rPr>
                <w:rFonts w:asciiTheme="minorHAnsi" w:hAnsiTheme="minorHAnsi"/>
              </w:rPr>
            </w:pPr>
          </w:p>
        </w:tc>
      </w:tr>
      <w:tr w:rsidR="00D91BE6" w:rsidRPr="00143FAB" w14:paraId="04E218A9" w14:textId="77777777" w:rsidTr="00AA58A5">
        <w:trPr>
          <w:trHeight w:hRule="exact" w:val="265"/>
        </w:trPr>
        <w:tc>
          <w:tcPr>
            <w:tcW w:w="2910" w:type="dxa"/>
            <w:tcBorders>
              <w:top w:val="single" w:sz="4" w:space="0" w:color="000000"/>
              <w:left w:val="single" w:sz="4" w:space="0" w:color="000000"/>
              <w:bottom w:val="single" w:sz="4" w:space="0" w:color="000000"/>
              <w:right w:val="single" w:sz="4" w:space="0" w:color="000000"/>
            </w:tcBorders>
          </w:tcPr>
          <w:p w14:paraId="57C8B301"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8"/>
                <w:sz w:val="16"/>
                <w:szCs w:val="16"/>
              </w:rPr>
              <w:t>o</w:t>
            </w:r>
            <w:r w:rsidRPr="00143FAB">
              <w:rPr>
                <w:rFonts w:asciiTheme="minorHAnsi" w:hAnsiTheme="minorHAnsi" w:cs="Arial"/>
                <w:spacing w:val="2"/>
                <w:sz w:val="16"/>
                <w:szCs w:val="16"/>
              </w:rPr>
              <w:t>s</w:t>
            </w:r>
            <w:r w:rsidRPr="00143FAB">
              <w:rPr>
                <w:rFonts w:asciiTheme="minorHAnsi" w:hAnsiTheme="minorHAnsi" w:cs="Arial"/>
                <w:spacing w:val="3"/>
                <w:sz w:val="16"/>
                <w:szCs w:val="16"/>
              </w:rPr>
              <w:t>t</w:t>
            </w:r>
            <w:r w:rsidRPr="00143FAB">
              <w:rPr>
                <w:rFonts w:asciiTheme="minorHAnsi" w:hAnsiTheme="minorHAnsi" w:cs="Arial"/>
                <w:sz w:val="16"/>
                <w:szCs w:val="16"/>
              </w:rPr>
              <w:t>o</w:t>
            </w:r>
            <w:r w:rsidRPr="00143FAB">
              <w:rPr>
                <w:rFonts w:asciiTheme="minorHAnsi" w:hAnsiTheme="minorHAnsi" w:cs="Arial"/>
                <w:spacing w:val="-7"/>
                <w:sz w:val="16"/>
                <w:szCs w:val="16"/>
              </w:rPr>
              <w:t xml:space="preserve"> </w:t>
            </w:r>
            <w:r w:rsidRPr="00143FAB">
              <w:rPr>
                <w:rFonts w:asciiTheme="minorHAnsi" w:hAnsiTheme="minorHAnsi" w:cs="Arial"/>
                <w:spacing w:val="3"/>
                <w:sz w:val="16"/>
                <w:szCs w:val="16"/>
              </w:rPr>
              <w:t>d</w:t>
            </w:r>
            <w:r w:rsidRPr="00143FAB">
              <w:rPr>
                <w:rFonts w:asciiTheme="minorHAnsi" w:hAnsiTheme="minorHAnsi" w:cs="Arial"/>
                <w:sz w:val="16"/>
                <w:szCs w:val="16"/>
              </w:rPr>
              <w:t>i</w:t>
            </w:r>
            <w:r w:rsidRPr="00143FAB">
              <w:rPr>
                <w:rFonts w:asciiTheme="minorHAnsi" w:hAnsiTheme="minorHAnsi" w:cs="Arial"/>
                <w:spacing w:val="-4"/>
                <w:sz w:val="16"/>
                <w:szCs w:val="16"/>
              </w:rPr>
              <w:t xml:space="preserve"> </w:t>
            </w:r>
            <w:r w:rsidRPr="00143FAB">
              <w:rPr>
                <w:rFonts w:asciiTheme="minorHAnsi" w:hAnsiTheme="minorHAnsi" w:cs="Arial"/>
                <w:spacing w:val="-8"/>
                <w:sz w:val="16"/>
                <w:szCs w:val="16"/>
              </w:rPr>
              <w:t>a</w:t>
            </w:r>
            <w:r w:rsidRPr="00143FAB">
              <w:rPr>
                <w:rFonts w:asciiTheme="minorHAnsi" w:hAnsiTheme="minorHAnsi" w:cs="Arial"/>
                <w:spacing w:val="6"/>
                <w:sz w:val="16"/>
                <w:szCs w:val="16"/>
              </w:rPr>
              <w:t>c</w:t>
            </w:r>
            <w:r w:rsidRPr="00143FAB">
              <w:rPr>
                <w:rFonts w:asciiTheme="minorHAnsi" w:hAnsiTheme="minorHAnsi" w:cs="Arial"/>
                <w:spacing w:val="-2"/>
                <w:sz w:val="16"/>
                <w:szCs w:val="16"/>
              </w:rPr>
              <w:t>q</w:t>
            </w:r>
            <w:r w:rsidRPr="00143FAB">
              <w:rPr>
                <w:rFonts w:asciiTheme="minorHAnsi" w:hAnsiTheme="minorHAnsi" w:cs="Arial"/>
                <w:spacing w:val="3"/>
                <w:sz w:val="16"/>
                <w:szCs w:val="16"/>
              </w:rPr>
              <w:t>u</w:t>
            </w:r>
            <w:r w:rsidRPr="00143FAB">
              <w:rPr>
                <w:rFonts w:asciiTheme="minorHAnsi" w:hAnsiTheme="minorHAnsi" w:cs="Arial"/>
                <w:spacing w:val="-2"/>
                <w:sz w:val="16"/>
                <w:szCs w:val="16"/>
              </w:rPr>
              <w:t>i</w:t>
            </w:r>
            <w:r w:rsidRPr="00143FAB">
              <w:rPr>
                <w:rFonts w:asciiTheme="minorHAnsi" w:hAnsiTheme="minorHAnsi" w:cs="Arial"/>
                <w:spacing w:val="2"/>
                <w:sz w:val="16"/>
                <w:szCs w:val="16"/>
              </w:rPr>
              <w:t>s</w:t>
            </w:r>
            <w:r w:rsidRPr="00143FAB">
              <w:rPr>
                <w:rFonts w:asciiTheme="minorHAnsi" w:hAnsiTheme="minorHAnsi" w:cs="Arial"/>
                <w:spacing w:val="3"/>
                <w:sz w:val="16"/>
                <w:szCs w:val="16"/>
              </w:rPr>
              <w:t>t</w:t>
            </w:r>
            <w:r w:rsidRPr="00143FAB">
              <w:rPr>
                <w:rFonts w:asciiTheme="minorHAnsi" w:hAnsiTheme="minorHAnsi" w:cs="Arial"/>
                <w:sz w:val="16"/>
                <w:szCs w:val="16"/>
              </w:rPr>
              <w:t xml:space="preserve">o </w:t>
            </w:r>
            <w:r w:rsidRPr="00143FAB">
              <w:rPr>
                <w:rFonts w:asciiTheme="minorHAnsi" w:hAnsiTheme="minorHAnsi" w:cs="Arial"/>
                <w:spacing w:val="-2"/>
                <w:sz w:val="16"/>
                <w:szCs w:val="16"/>
              </w:rPr>
              <w:t>ab</w:t>
            </w:r>
            <w:r w:rsidRPr="00143FAB">
              <w:rPr>
                <w:rFonts w:asciiTheme="minorHAnsi" w:hAnsiTheme="minorHAnsi" w:cs="Arial"/>
                <w:spacing w:val="3"/>
                <w:sz w:val="16"/>
                <w:szCs w:val="16"/>
              </w:rPr>
              <w:t>b</w:t>
            </w:r>
            <w:r w:rsidRPr="00143FAB">
              <w:rPr>
                <w:rFonts w:asciiTheme="minorHAnsi" w:hAnsiTheme="minorHAnsi" w:cs="Arial"/>
                <w:spacing w:val="-2"/>
                <w:sz w:val="16"/>
                <w:szCs w:val="16"/>
              </w:rPr>
              <w:t>a</w:t>
            </w:r>
            <w:r w:rsidRPr="00143FAB">
              <w:rPr>
                <w:rFonts w:asciiTheme="minorHAnsi" w:hAnsiTheme="minorHAnsi" w:cs="Arial"/>
                <w:spacing w:val="-1"/>
                <w:sz w:val="16"/>
                <w:szCs w:val="16"/>
              </w:rPr>
              <w:t>t</w:t>
            </w:r>
            <w:r w:rsidRPr="00143FAB">
              <w:rPr>
                <w:rFonts w:asciiTheme="minorHAnsi" w:hAnsiTheme="minorHAnsi" w:cs="Arial"/>
                <w:spacing w:val="3"/>
                <w:sz w:val="16"/>
                <w:szCs w:val="16"/>
              </w:rPr>
              <w:t>t</w:t>
            </w:r>
            <w:r w:rsidRPr="00143FAB">
              <w:rPr>
                <w:rFonts w:asciiTheme="minorHAnsi" w:hAnsiTheme="minorHAnsi" w:cs="Arial"/>
                <w:spacing w:val="-2"/>
                <w:sz w:val="16"/>
                <w:szCs w:val="16"/>
              </w:rPr>
              <w:t>u</w:t>
            </w:r>
            <w:r w:rsidRPr="00143FAB">
              <w:rPr>
                <w:rFonts w:asciiTheme="minorHAnsi" w:hAnsiTheme="minorHAnsi" w:cs="Arial"/>
                <w:spacing w:val="3"/>
                <w:sz w:val="16"/>
                <w:szCs w:val="16"/>
              </w:rPr>
              <w:t>t</w:t>
            </w:r>
            <w:r w:rsidRPr="00143FAB">
              <w:rPr>
                <w:rFonts w:asciiTheme="minorHAnsi" w:hAnsiTheme="minorHAnsi" w:cs="Arial"/>
                <w:sz w:val="16"/>
                <w:szCs w:val="16"/>
              </w:rPr>
              <w:t>o</w:t>
            </w:r>
            <w:r w:rsidRPr="00143FAB">
              <w:rPr>
                <w:rFonts w:asciiTheme="minorHAnsi" w:hAnsiTheme="minorHAnsi" w:cs="Arial"/>
                <w:spacing w:val="-7"/>
                <w:sz w:val="16"/>
                <w:szCs w:val="16"/>
              </w:rPr>
              <w:t xml:space="preserve"> </w:t>
            </w:r>
            <w:r w:rsidRPr="00143FAB">
              <w:rPr>
                <w:rFonts w:asciiTheme="minorHAnsi" w:hAnsiTheme="minorHAnsi" w:cs="Arial"/>
                <w:spacing w:val="3"/>
                <w:sz w:val="16"/>
                <w:szCs w:val="16"/>
              </w:rPr>
              <w:t>d</w:t>
            </w:r>
            <w:r w:rsidRPr="00143FAB">
              <w:rPr>
                <w:rFonts w:asciiTheme="minorHAnsi" w:hAnsiTheme="minorHAnsi" w:cs="Arial"/>
                <w:spacing w:val="-2"/>
                <w:sz w:val="16"/>
                <w:szCs w:val="16"/>
              </w:rPr>
              <w:t>e</w:t>
            </w:r>
            <w:r w:rsidRPr="00143FAB">
              <w:rPr>
                <w:rFonts w:asciiTheme="minorHAnsi" w:hAnsiTheme="minorHAnsi" w:cs="Arial"/>
                <w:sz w:val="16"/>
                <w:szCs w:val="16"/>
              </w:rPr>
              <w:t>l</w:t>
            </w:r>
            <w:r w:rsidRPr="00143FAB">
              <w:rPr>
                <w:rFonts w:asciiTheme="minorHAnsi" w:hAnsiTheme="minorHAnsi" w:cs="Arial"/>
                <w:spacing w:val="-4"/>
                <w:sz w:val="16"/>
                <w:szCs w:val="16"/>
              </w:rPr>
              <w:t xml:space="preserve"> </w:t>
            </w:r>
            <w:r w:rsidRPr="00143FAB">
              <w:rPr>
                <w:rFonts w:asciiTheme="minorHAnsi" w:hAnsiTheme="minorHAnsi" w:cs="Arial"/>
                <w:spacing w:val="3"/>
                <w:sz w:val="16"/>
                <w:szCs w:val="16"/>
              </w:rPr>
              <w:t>2</w:t>
            </w:r>
            <w:r w:rsidRPr="00143FAB">
              <w:rPr>
                <w:rFonts w:asciiTheme="minorHAnsi" w:hAnsiTheme="minorHAnsi" w:cs="Arial"/>
                <w:spacing w:val="-2"/>
                <w:sz w:val="16"/>
                <w:szCs w:val="16"/>
              </w:rPr>
              <w:t>0</w:t>
            </w:r>
            <w:r w:rsidRPr="00143FAB">
              <w:rPr>
                <w:rFonts w:asciiTheme="minorHAnsi" w:hAnsiTheme="minorHAnsi" w:cs="Arial"/>
                <w:sz w:val="16"/>
                <w:szCs w:val="16"/>
              </w:rPr>
              <w:t>%</w:t>
            </w:r>
          </w:p>
        </w:tc>
        <w:tc>
          <w:tcPr>
            <w:tcW w:w="4250" w:type="dxa"/>
            <w:tcBorders>
              <w:top w:val="single" w:sz="4" w:space="0" w:color="000000"/>
              <w:left w:val="single" w:sz="4" w:space="0" w:color="000000"/>
              <w:bottom w:val="single" w:sz="4" w:space="0" w:color="000000"/>
              <w:right w:val="single" w:sz="4" w:space="0" w:color="000000"/>
            </w:tcBorders>
          </w:tcPr>
          <w:p w14:paraId="49881211"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0429F4D0" w14:textId="77777777" w:rsidR="00D91BE6" w:rsidRPr="00143FAB" w:rsidRDefault="00D91BE6" w:rsidP="00AA58A5">
            <w:pPr>
              <w:pStyle w:val="TableParagraph"/>
              <w:kinsoku w:val="0"/>
              <w:overflowPunct w:val="0"/>
              <w:spacing w:before="69" w:line="183" w:lineRule="exact"/>
              <w:ind w:left="287"/>
              <w:rPr>
                <w:rFonts w:asciiTheme="minorHAnsi" w:hAnsiTheme="minorHAnsi"/>
              </w:rPr>
            </w:pPr>
            <w:r w:rsidRPr="00143FAB">
              <w:rPr>
                <w:rFonts w:asciiTheme="minorHAnsi" w:hAnsiTheme="minorHAnsi" w:cs="Arial"/>
                <w:sz w:val="16"/>
                <w:szCs w:val="16"/>
              </w:rPr>
              <w:t xml:space="preserve">        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8A192D9" w14:textId="77777777" w:rsidR="00D91BE6" w:rsidRPr="00143FAB" w:rsidRDefault="00D91BE6" w:rsidP="00AA58A5">
            <w:pPr>
              <w:pStyle w:val="TableParagraph"/>
              <w:kinsoku w:val="0"/>
              <w:overflowPunct w:val="0"/>
              <w:spacing w:before="69" w:line="183" w:lineRule="exact"/>
              <w:ind w:left="555" w:right="558"/>
              <w:jc w:val="center"/>
              <w:rPr>
                <w:rFonts w:asciiTheme="minorHAnsi" w:hAnsiTheme="minorHAnsi"/>
              </w:rPr>
            </w:pPr>
            <w:r w:rsidRPr="00143FAB">
              <w:rPr>
                <w:rFonts w:asciiTheme="minorHAnsi" w:hAnsiTheme="minorHAnsi" w:cs="Arial"/>
                <w:sz w:val="16"/>
                <w:szCs w:val="16"/>
              </w:rPr>
              <w:t>a</w:t>
            </w:r>
          </w:p>
        </w:tc>
        <w:tc>
          <w:tcPr>
            <w:tcW w:w="562" w:type="dxa"/>
            <w:tcBorders>
              <w:top w:val="single" w:sz="4" w:space="0" w:color="000000"/>
              <w:left w:val="single" w:sz="4" w:space="0" w:color="000000"/>
              <w:bottom w:val="single" w:sz="4" w:space="0" w:color="000000"/>
              <w:right w:val="single" w:sz="4" w:space="0" w:color="000000"/>
            </w:tcBorders>
          </w:tcPr>
          <w:p w14:paraId="498B6D04" w14:textId="77777777" w:rsidR="00D91BE6" w:rsidRPr="00143FAB" w:rsidRDefault="00D91BE6" w:rsidP="00AA58A5">
            <w:pPr>
              <w:rPr>
                <w:rFonts w:asciiTheme="minorHAnsi" w:hAnsiTheme="minorHAnsi"/>
              </w:rPr>
            </w:pPr>
          </w:p>
        </w:tc>
      </w:tr>
      <w:tr w:rsidR="00D91BE6" w:rsidRPr="00143FAB" w14:paraId="51D2A576"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70D8B594"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pacing w:val="3"/>
                <w:sz w:val="16"/>
                <w:szCs w:val="16"/>
              </w:rPr>
              <w:t>p</w:t>
            </w:r>
            <w:r w:rsidRPr="00143FAB">
              <w:rPr>
                <w:rFonts w:asciiTheme="minorHAnsi" w:hAnsiTheme="minorHAnsi" w:cs="Arial"/>
                <w:spacing w:val="-8"/>
                <w:sz w:val="16"/>
                <w:szCs w:val="16"/>
              </w:rPr>
              <w:t>o</w:t>
            </w:r>
            <w:r w:rsidRPr="00143FAB">
              <w:rPr>
                <w:rFonts w:asciiTheme="minorHAnsi" w:hAnsiTheme="minorHAnsi" w:cs="Arial"/>
                <w:sz w:val="16"/>
                <w:szCs w:val="16"/>
              </w:rPr>
              <w:t>r</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3"/>
                <w:sz w:val="16"/>
                <w:szCs w:val="16"/>
              </w:rPr>
              <w:t>t</w:t>
            </w:r>
            <w:r w:rsidRPr="00143FAB">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44BAD2B8"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pacing w:val="-2"/>
                <w:sz w:val="16"/>
                <w:szCs w:val="16"/>
              </w:rPr>
              <w:t>q</w:t>
            </w:r>
            <w:r w:rsidRPr="00143FAB">
              <w:rPr>
                <w:rFonts w:asciiTheme="minorHAnsi" w:hAnsiTheme="minorHAnsi" w:cs="Arial"/>
                <w:spacing w:val="-1"/>
                <w:sz w:val="16"/>
                <w:szCs w:val="16"/>
              </w:rPr>
              <w:t>.</w:t>
            </w:r>
            <w:r w:rsidRPr="00143FAB">
              <w:rPr>
                <w:rFonts w:asciiTheme="minorHAnsi" w:hAnsiTheme="minorHAnsi" w:cs="Arial"/>
                <w:spacing w:val="3"/>
                <w:sz w:val="16"/>
                <w:szCs w:val="16"/>
              </w:rPr>
              <w:t>l</w:t>
            </w:r>
            <w:r w:rsidRPr="00143FAB">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4E32C2AC" w14:textId="77777777" w:rsidR="00D91BE6" w:rsidRPr="00143FAB" w:rsidRDefault="00D91BE6" w:rsidP="00AA58A5">
            <w:pPr>
              <w:pStyle w:val="TableParagraph"/>
              <w:kinsoku w:val="0"/>
              <w:overflowPunct w:val="0"/>
              <w:spacing w:before="69"/>
              <w:ind w:right="64"/>
              <w:jc w:val="right"/>
              <w:rPr>
                <w:rFonts w:asciiTheme="minorHAnsi" w:hAnsiTheme="minorHAnsi"/>
              </w:rPr>
            </w:pPr>
            <w:r w:rsidRPr="00143FAB">
              <w:rPr>
                <w:rFonts w:asciiTheme="minorHAnsi" w:hAnsiTheme="minorHAnsi" w:cs="Arial"/>
                <w:w w:val="95"/>
                <w:sz w:val="16"/>
                <w:szCs w:val="16"/>
              </w:rPr>
              <w:t>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C63148F" w14:textId="77777777" w:rsidR="00D91BE6" w:rsidRPr="00143FAB" w:rsidRDefault="00D91BE6" w:rsidP="00AA58A5">
            <w:pPr>
              <w:pStyle w:val="TableParagraph"/>
              <w:kinsoku w:val="0"/>
              <w:overflowPunct w:val="0"/>
              <w:spacing w:before="69"/>
              <w:ind w:left="555" w:right="558"/>
              <w:jc w:val="center"/>
              <w:rPr>
                <w:rFonts w:asciiTheme="minorHAnsi" w:hAnsiTheme="minorHAnsi"/>
              </w:rPr>
            </w:pPr>
            <w:r w:rsidRPr="00143FAB">
              <w:rPr>
                <w:rFonts w:asciiTheme="minorHAnsi" w:hAnsiTheme="minorHAnsi" w:cs="Arial"/>
                <w:sz w:val="16"/>
                <w:szCs w:val="16"/>
              </w:rPr>
              <w:t>b</w:t>
            </w:r>
          </w:p>
        </w:tc>
        <w:tc>
          <w:tcPr>
            <w:tcW w:w="562" w:type="dxa"/>
            <w:tcBorders>
              <w:top w:val="single" w:sz="4" w:space="0" w:color="000000"/>
              <w:left w:val="single" w:sz="4" w:space="0" w:color="000000"/>
              <w:bottom w:val="single" w:sz="4" w:space="0" w:color="000000"/>
              <w:right w:val="single" w:sz="4" w:space="0" w:color="000000"/>
            </w:tcBorders>
          </w:tcPr>
          <w:p w14:paraId="50185DC8" w14:textId="77777777" w:rsidR="00D91BE6" w:rsidRPr="00143FAB" w:rsidRDefault="00D91BE6" w:rsidP="00AA58A5">
            <w:pPr>
              <w:rPr>
                <w:rFonts w:asciiTheme="minorHAnsi" w:hAnsiTheme="minorHAnsi"/>
              </w:rPr>
            </w:pPr>
          </w:p>
        </w:tc>
      </w:tr>
      <w:tr w:rsidR="00D91BE6" w:rsidRPr="00143FAB" w14:paraId="367E3C31"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922779C"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3"/>
                <w:sz w:val="16"/>
                <w:szCs w:val="16"/>
              </w:rPr>
              <w:t>p</w:t>
            </w:r>
            <w:r w:rsidRPr="00143FAB">
              <w:rPr>
                <w:rFonts w:asciiTheme="minorHAnsi" w:hAnsiTheme="minorHAnsi" w:cs="Arial"/>
                <w:spacing w:val="-8"/>
                <w:sz w:val="16"/>
                <w:szCs w:val="16"/>
              </w:rPr>
              <w:t>e</w:t>
            </w:r>
            <w:r w:rsidRPr="00143FAB">
              <w:rPr>
                <w:rFonts w:asciiTheme="minorHAnsi" w:hAnsiTheme="minorHAnsi" w:cs="Arial"/>
                <w:sz w:val="16"/>
                <w:szCs w:val="16"/>
              </w:rPr>
              <w:t>r</w:t>
            </w:r>
            <w:r w:rsidRPr="00143FAB">
              <w:rPr>
                <w:rFonts w:asciiTheme="minorHAnsi" w:hAnsiTheme="minorHAnsi" w:cs="Arial"/>
                <w:spacing w:val="7"/>
                <w:sz w:val="16"/>
                <w:szCs w:val="16"/>
              </w:rPr>
              <w:t>c</w:t>
            </w:r>
            <w:r w:rsidRPr="00143FAB">
              <w:rPr>
                <w:rFonts w:asciiTheme="minorHAnsi" w:hAnsiTheme="minorHAnsi" w:cs="Arial"/>
                <w:spacing w:val="-8"/>
                <w:sz w:val="16"/>
                <w:szCs w:val="16"/>
              </w:rPr>
              <w:t>o</w:t>
            </w:r>
            <w:r w:rsidRPr="00143FAB">
              <w:rPr>
                <w:rFonts w:asciiTheme="minorHAnsi" w:hAnsiTheme="minorHAnsi" w:cs="Arial"/>
                <w:spacing w:val="4"/>
                <w:sz w:val="16"/>
                <w:szCs w:val="16"/>
              </w:rPr>
              <w:t>rr</w:t>
            </w:r>
            <w:r w:rsidRPr="00143FAB">
              <w:rPr>
                <w:rFonts w:asciiTheme="minorHAnsi" w:hAnsiTheme="minorHAnsi" w:cs="Arial"/>
                <w:spacing w:val="-2"/>
                <w:sz w:val="16"/>
                <w:szCs w:val="16"/>
              </w:rPr>
              <w:t>en</w:t>
            </w:r>
            <w:r w:rsidRPr="00143FAB">
              <w:rPr>
                <w:rFonts w:asciiTheme="minorHAnsi" w:hAnsiTheme="minorHAnsi" w:cs="Arial"/>
                <w:spacing w:val="2"/>
                <w:sz w:val="16"/>
                <w:szCs w:val="16"/>
              </w:rPr>
              <w:t>z</w:t>
            </w:r>
            <w:r w:rsidRPr="00143FAB">
              <w:rPr>
                <w:rFonts w:asciiTheme="minorHAnsi" w:hAnsiTheme="minorHAnsi" w:cs="Arial"/>
                <w:sz w:val="16"/>
                <w:szCs w:val="16"/>
              </w:rPr>
              <w:t>a</w:t>
            </w:r>
            <w:r w:rsidRPr="00143FAB">
              <w:rPr>
                <w:rFonts w:asciiTheme="minorHAnsi" w:hAnsiTheme="minorHAnsi" w:cs="Arial"/>
                <w:spacing w:val="33"/>
                <w:sz w:val="16"/>
                <w:szCs w:val="16"/>
              </w:rPr>
              <w:t xml:space="preserve"> </w:t>
            </w:r>
            <w:r w:rsidRPr="00143FAB">
              <w:rPr>
                <w:rFonts w:asciiTheme="minorHAnsi" w:hAnsiTheme="minorHAnsi" w:cs="Arial"/>
                <w:spacing w:val="2"/>
                <w:sz w:val="16"/>
                <w:szCs w:val="16"/>
              </w:rPr>
              <w:t>m</w:t>
            </w:r>
            <w:r w:rsidRPr="00143FAB">
              <w:rPr>
                <w:rFonts w:asciiTheme="minorHAnsi" w:hAnsiTheme="minorHAnsi" w:cs="Arial"/>
                <w:spacing w:val="-2"/>
                <w:sz w:val="16"/>
                <w:szCs w:val="16"/>
              </w:rPr>
              <w:t>e</w:t>
            </w:r>
            <w:r w:rsidRPr="00143FAB">
              <w:rPr>
                <w:rFonts w:asciiTheme="minorHAnsi" w:hAnsiTheme="minorHAnsi" w:cs="Arial"/>
                <w:spacing w:val="3"/>
                <w:sz w:val="16"/>
                <w:szCs w:val="16"/>
              </w:rPr>
              <w:t>di</w:t>
            </w:r>
            <w:r w:rsidRPr="00143FAB">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5A536A0C"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1"/>
                <w:sz w:val="16"/>
                <w:szCs w:val="16"/>
              </w:rPr>
              <w:t>Km</w:t>
            </w:r>
          </w:p>
        </w:tc>
        <w:tc>
          <w:tcPr>
            <w:tcW w:w="807" w:type="dxa"/>
            <w:tcBorders>
              <w:top w:val="single" w:sz="4" w:space="0" w:color="000000"/>
              <w:left w:val="single" w:sz="4" w:space="0" w:color="000000"/>
              <w:bottom w:val="single" w:sz="4" w:space="0" w:color="000000"/>
              <w:right w:val="single" w:sz="4" w:space="0" w:color="000000"/>
            </w:tcBorders>
          </w:tcPr>
          <w:p w14:paraId="4D18280C" w14:textId="77777777" w:rsidR="00D91BE6" w:rsidRPr="00143FAB" w:rsidRDefault="00D91BE6" w:rsidP="00AA58A5">
            <w:pPr>
              <w:pStyle w:val="TableParagraph"/>
              <w:kinsoku w:val="0"/>
              <w:overflowPunct w:val="0"/>
              <w:spacing w:before="65"/>
              <w:ind w:left="243"/>
              <w:rPr>
                <w:rFonts w:asciiTheme="minorHAnsi" w:hAnsiTheme="minorHAnsi"/>
              </w:rPr>
            </w:pPr>
            <w:r w:rsidRPr="00143FAB">
              <w:rPr>
                <w:rFonts w:asciiTheme="minorHAnsi" w:hAnsiTheme="minorHAnsi" w:cs="Arial"/>
                <w:spacing w:val="-2"/>
                <w:sz w:val="16"/>
                <w:szCs w:val="16"/>
              </w:rPr>
              <w:t xml:space="preserve">  </w:t>
            </w:r>
            <w:r w:rsidRPr="002A3720">
              <w:rPr>
                <w:rFonts w:asciiTheme="minorHAnsi" w:hAnsiTheme="minorHAnsi" w:cs="Arial"/>
                <w:spacing w:val="-2"/>
                <w:sz w:val="16"/>
                <w:szCs w:val="16"/>
              </w:rPr>
              <w:t>6</w:t>
            </w:r>
            <w:r w:rsidRPr="002A3720">
              <w:rPr>
                <w:rFonts w:asciiTheme="minorHAnsi" w:hAnsiTheme="minorHAnsi" w:cs="Arial"/>
                <w:spacing w:val="3"/>
                <w:sz w:val="16"/>
                <w:szCs w:val="16"/>
              </w:rPr>
              <w:t>.50</w:t>
            </w:r>
            <w:r w:rsidRPr="002A3720">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32C53E75" w14:textId="77777777" w:rsidR="00D91BE6" w:rsidRPr="00143FAB" w:rsidRDefault="00D91BE6" w:rsidP="00AA58A5">
            <w:pPr>
              <w:pStyle w:val="TableParagraph"/>
              <w:kinsoku w:val="0"/>
              <w:overflowPunct w:val="0"/>
              <w:spacing w:before="65"/>
              <w:ind w:right="3"/>
              <w:jc w:val="center"/>
              <w:rPr>
                <w:rFonts w:asciiTheme="minorHAnsi" w:hAnsiTheme="minorHAnsi"/>
              </w:rPr>
            </w:pPr>
            <w:r w:rsidRPr="00143FAB">
              <w:rPr>
                <w:rFonts w:asciiTheme="minorHAnsi" w:hAnsiTheme="minorHAnsi" w:cs="Arial"/>
                <w:sz w:val="16"/>
                <w:szCs w:val="16"/>
              </w:rPr>
              <w:t>c</w:t>
            </w:r>
          </w:p>
        </w:tc>
        <w:tc>
          <w:tcPr>
            <w:tcW w:w="562" w:type="dxa"/>
            <w:tcBorders>
              <w:top w:val="single" w:sz="4" w:space="0" w:color="000000"/>
              <w:left w:val="single" w:sz="4" w:space="0" w:color="000000"/>
              <w:bottom w:val="single" w:sz="4" w:space="0" w:color="000000"/>
              <w:right w:val="single" w:sz="4" w:space="0" w:color="000000"/>
            </w:tcBorders>
          </w:tcPr>
          <w:p w14:paraId="53F9F022" w14:textId="77777777" w:rsidR="00D91BE6" w:rsidRPr="00143FAB" w:rsidRDefault="00D91BE6" w:rsidP="00AA58A5">
            <w:pPr>
              <w:rPr>
                <w:rFonts w:asciiTheme="minorHAnsi" w:hAnsiTheme="minorHAnsi"/>
              </w:rPr>
            </w:pPr>
          </w:p>
        </w:tc>
      </w:tr>
      <w:tr w:rsidR="00D91BE6" w:rsidRPr="00143FAB" w14:paraId="1E81A4A1"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3D7F699"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23"/>
                <w:sz w:val="16"/>
                <w:szCs w:val="16"/>
              </w:rPr>
              <w:t xml:space="preserve"> </w:t>
            </w:r>
            <w:r w:rsidRPr="00143FAB">
              <w:rPr>
                <w:rFonts w:asciiTheme="minorHAnsi" w:hAnsiTheme="minorHAnsi" w:cs="Arial"/>
                <w:spacing w:val="6"/>
                <w:sz w:val="16"/>
                <w:szCs w:val="16"/>
              </w:rPr>
              <w:t>c</w:t>
            </w:r>
            <w:r w:rsidRPr="00143FAB">
              <w:rPr>
                <w:rFonts w:asciiTheme="minorHAnsi" w:hAnsiTheme="minorHAnsi" w:cs="Arial"/>
                <w:spacing w:val="-2"/>
                <w:sz w:val="16"/>
                <w:szCs w:val="16"/>
              </w:rPr>
              <w:t>a</w:t>
            </w:r>
            <w:r w:rsidRPr="00143FAB">
              <w:rPr>
                <w:rFonts w:asciiTheme="minorHAnsi" w:hAnsiTheme="minorHAnsi" w:cs="Arial"/>
                <w:sz w:val="16"/>
                <w:szCs w:val="16"/>
              </w:rPr>
              <w:t>r</w:t>
            </w:r>
            <w:r w:rsidRPr="00143FAB">
              <w:rPr>
                <w:rFonts w:asciiTheme="minorHAnsi" w:hAnsiTheme="minorHAnsi" w:cs="Arial"/>
                <w:spacing w:val="3"/>
                <w:sz w:val="16"/>
                <w:szCs w:val="16"/>
              </w:rPr>
              <w:t>b</w:t>
            </w:r>
            <w:r w:rsidRPr="00143FAB">
              <w:rPr>
                <w:rFonts w:asciiTheme="minorHAnsi" w:hAnsiTheme="minorHAnsi" w:cs="Arial"/>
                <w:spacing w:val="-2"/>
                <w:sz w:val="16"/>
                <w:szCs w:val="16"/>
              </w:rPr>
              <w:t>u</w:t>
            </w:r>
            <w:r w:rsidRPr="00143FAB">
              <w:rPr>
                <w:rFonts w:asciiTheme="minorHAnsi" w:hAnsiTheme="minorHAnsi" w:cs="Arial"/>
                <w:spacing w:val="4"/>
                <w:sz w:val="16"/>
                <w:szCs w:val="16"/>
              </w:rPr>
              <w:t>r</w:t>
            </w:r>
            <w:r w:rsidRPr="00143FAB">
              <w:rPr>
                <w:rFonts w:asciiTheme="minorHAnsi" w:hAnsiTheme="minorHAnsi" w:cs="Arial"/>
                <w:spacing w:val="-2"/>
                <w:sz w:val="16"/>
                <w:szCs w:val="16"/>
              </w:rPr>
              <w:t>an</w:t>
            </w:r>
            <w:r w:rsidRPr="00143FAB">
              <w:rPr>
                <w:rFonts w:asciiTheme="minorHAnsi" w:hAnsiTheme="minorHAnsi" w:cs="Arial"/>
                <w:spacing w:val="3"/>
                <w:sz w:val="16"/>
                <w:szCs w:val="16"/>
              </w:rPr>
              <w:t>t</w:t>
            </w:r>
            <w:r w:rsidRPr="00143FAB">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2F1C1A68"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l</w:t>
            </w:r>
            <w:r w:rsidRPr="00143FAB">
              <w:rPr>
                <w:rFonts w:asciiTheme="minorHAnsi" w:hAnsiTheme="minorHAnsi" w:cs="Arial"/>
                <w:spacing w:val="-1"/>
                <w:sz w:val="16"/>
                <w:szCs w:val="16"/>
              </w:rPr>
              <w:t>t</w:t>
            </w:r>
            <w:r w:rsidRPr="00143FAB">
              <w:rPr>
                <w:rFonts w:asciiTheme="minorHAnsi" w:hAnsiTheme="minorHAnsi" w:cs="Arial"/>
                <w:spacing w:val="3"/>
                <w:sz w:val="16"/>
                <w:szCs w:val="16"/>
              </w:rPr>
              <w:t>/</w:t>
            </w:r>
            <w:r w:rsidRPr="00143FAB">
              <w:rPr>
                <w:rFonts w:asciiTheme="minorHAnsi" w:hAnsiTheme="minorHAnsi" w:cs="Arial"/>
                <w:spacing w:val="-3"/>
                <w:sz w:val="16"/>
                <w:szCs w:val="16"/>
              </w:rPr>
              <w:t>k</w:t>
            </w:r>
            <w:r w:rsidRPr="00143FA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642DE4EA" w14:textId="77777777" w:rsidR="00D91BE6" w:rsidRPr="00143FAB" w:rsidRDefault="00D91BE6" w:rsidP="00AA58A5">
            <w:pPr>
              <w:pStyle w:val="TableParagraph"/>
              <w:kinsoku w:val="0"/>
              <w:overflowPunct w:val="0"/>
              <w:spacing w:before="69" w:line="183" w:lineRule="exact"/>
              <w:ind w:left="421"/>
              <w:rPr>
                <w:rFonts w:asciiTheme="minorHAnsi" w:hAnsiTheme="minorHAnsi"/>
              </w:rPr>
            </w:pPr>
            <w:r w:rsidRPr="00143FAB">
              <w:rPr>
                <w:rFonts w:asciiTheme="minorHAnsi" w:hAnsiTheme="minorHAnsi" w:cs="Arial"/>
                <w:spacing w:val="-2"/>
                <w:sz w:val="16"/>
                <w:szCs w:val="16"/>
              </w:rPr>
              <w:t>0</w:t>
            </w:r>
            <w:r w:rsidRPr="00143FAB">
              <w:rPr>
                <w:rFonts w:asciiTheme="minorHAnsi" w:hAnsiTheme="minorHAnsi" w:cs="Arial"/>
                <w:spacing w:val="-1"/>
                <w:sz w:val="16"/>
                <w:szCs w:val="16"/>
              </w:rPr>
              <w:t>,</w:t>
            </w:r>
            <w:r w:rsidRPr="00143FAB">
              <w:rPr>
                <w:rFonts w:asciiTheme="minorHAnsi" w:hAnsiTheme="minorHAnsi" w:cs="Arial"/>
                <w:spacing w:val="3"/>
                <w:sz w:val="16"/>
                <w:szCs w:val="16"/>
              </w:rPr>
              <w:t>15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FB3DCBE" w14:textId="77777777" w:rsidR="00D91BE6" w:rsidRPr="00143FAB" w:rsidRDefault="00D91BE6" w:rsidP="00AA58A5">
            <w:pPr>
              <w:pStyle w:val="TableParagraph"/>
              <w:kinsoku w:val="0"/>
              <w:overflowPunct w:val="0"/>
              <w:spacing w:before="69" w:line="183" w:lineRule="exact"/>
              <w:ind w:left="555" w:right="558"/>
              <w:jc w:val="center"/>
              <w:rPr>
                <w:rFonts w:asciiTheme="minorHAnsi" w:hAnsiTheme="minorHAnsi"/>
              </w:rPr>
            </w:pPr>
            <w:r w:rsidRPr="00143FAB">
              <w:rPr>
                <w:rFonts w:asciiTheme="minorHAnsi" w:hAnsiTheme="minorHAnsi" w:cs="Arial"/>
                <w:sz w:val="16"/>
                <w:szCs w:val="16"/>
              </w:rPr>
              <w:t>d</w:t>
            </w:r>
          </w:p>
        </w:tc>
        <w:tc>
          <w:tcPr>
            <w:tcW w:w="562" w:type="dxa"/>
            <w:tcBorders>
              <w:top w:val="single" w:sz="4" w:space="0" w:color="000000"/>
              <w:left w:val="single" w:sz="4" w:space="0" w:color="000000"/>
              <w:bottom w:val="single" w:sz="4" w:space="0" w:color="000000"/>
              <w:right w:val="single" w:sz="4" w:space="0" w:color="000000"/>
            </w:tcBorders>
          </w:tcPr>
          <w:p w14:paraId="422848E7" w14:textId="77777777" w:rsidR="00D91BE6" w:rsidRPr="00143FAB" w:rsidRDefault="00D91BE6" w:rsidP="00AA58A5">
            <w:pPr>
              <w:rPr>
                <w:rFonts w:asciiTheme="minorHAnsi" w:hAnsiTheme="minorHAnsi"/>
              </w:rPr>
            </w:pPr>
          </w:p>
        </w:tc>
      </w:tr>
      <w:tr w:rsidR="00D91BE6" w:rsidRPr="00143FAB" w14:paraId="45371687"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E957EBD"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2"/>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13"/>
                <w:sz w:val="16"/>
                <w:szCs w:val="16"/>
              </w:rPr>
              <w:t xml:space="preserve"> </w:t>
            </w:r>
            <w:r w:rsidRPr="00143FAB">
              <w:rPr>
                <w:rFonts w:asciiTheme="minorHAnsi" w:hAnsiTheme="minorHAnsi" w:cs="Arial"/>
                <w:spacing w:val="-2"/>
                <w:sz w:val="16"/>
                <w:szCs w:val="16"/>
              </w:rPr>
              <w:t>o</w:t>
            </w:r>
            <w:r w:rsidRPr="00143FAB">
              <w:rPr>
                <w:rFonts w:asciiTheme="minorHAnsi" w:hAnsiTheme="minorHAnsi" w:cs="Arial"/>
                <w:spacing w:val="3"/>
                <w:sz w:val="16"/>
                <w:szCs w:val="16"/>
              </w:rPr>
              <w:t>li</w:t>
            </w:r>
            <w:r w:rsidRPr="00143FA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782C1916"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3"/>
                <w:sz w:val="16"/>
                <w:szCs w:val="16"/>
              </w:rPr>
              <w:t>k</w:t>
            </w:r>
            <w:r w:rsidRPr="00143FAB">
              <w:rPr>
                <w:rFonts w:asciiTheme="minorHAnsi" w:hAnsiTheme="minorHAnsi" w:cs="Arial"/>
                <w:spacing w:val="-2"/>
                <w:sz w:val="16"/>
                <w:szCs w:val="16"/>
              </w:rPr>
              <w:t>g</w:t>
            </w:r>
            <w:r w:rsidRPr="00143FAB">
              <w:rPr>
                <w:rFonts w:asciiTheme="minorHAnsi" w:hAnsiTheme="minorHAnsi" w:cs="Arial"/>
                <w:spacing w:val="3"/>
                <w:sz w:val="16"/>
                <w:szCs w:val="16"/>
              </w:rPr>
              <w:t>.</w:t>
            </w:r>
            <w:r w:rsidRPr="00143FAB">
              <w:rPr>
                <w:rFonts w:asciiTheme="minorHAnsi" w:hAnsiTheme="minorHAnsi" w:cs="Arial"/>
                <w:spacing w:val="-1"/>
                <w:sz w:val="16"/>
                <w:szCs w:val="16"/>
              </w:rPr>
              <w:t>/</w:t>
            </w:r>
            <w:r w:rsidRPr="00143FAB">
              <w:rPr>
                <w:rFonts w:asciiTheme="minorHAnsi" w:hAnsiTheme="minorHAnsi" w:cs="Arial"/>
                <w:spacing w:val="2"/>
                <w:sz w:val="16"/>
                <w:szCs w:val="16"/>
              </w:rPr>
              <w:t>k</w:t>
            </w:r>
            <w:r w:rsidRPr="00143FA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4ECB47B8" w14:textId="77777777" w:rsidR="00D91BE6" w:rsidRPr="00143FAB" w:rsidRDefault="00D91BE6" w:rsidP="00AA58A5">
            <w:pPr>
              <w:pStyle w:val="TableParagraph"/>
              <w:kinsoku w:val="0"/>
              <w:overflowPunct w:val="0"/>
              <w:spacing w:before="69" w:line="183" w:lineRule="exact"/>
              <w:ind w:left="335"/>
              <w:rPr>
                <w:rFonts w:asciiTheme="minorHAnsi" w:hAnsiTheme="minorHAnsi"/>
              </w:rPr>
            </w:pPr>
            <w:r w:rsidRPr="00143FAB">
              <w:rPr>
                <w:rFonts w:asciiTheme="minorHAnsi" w:hAnsiTheme="minorHAnsi" w:cs="Arial"/>
                <w:spacing w:val="-2"/>
                <w:sz w:val="16"/>
                <w:szCs w:val="16"/>
              </w:rPr>
              <w:t>0</w:t>
            </w:r>
            <w:r w:rsidRPr="00143FAB">
              <w:rPr>
                <w:rFonts w:asciiTheme="minorHAnsi" w:hAnsiTheme="minorHAnsi" w:cs="Arial"/>
                <w:spacing w:val="-1"/>
                <w:sz w:val="16"/>
                <w:szCs w:val="16"/>
              </w:rPr>
              <w:t>,</w:t>
            </w:r>
            <w:r w:rsidRPr="00143FAB">
              <w:rPr>
                <w:rFonts w:asciiTheme="minorHAnsi" w:hAnsiTheme="minorHAnsi" w:cs="Arial"/>
                <w:spacing w:val="3"/>
                <w:sz w:val="16"/>
                <w:szCs w:val="16"/>
              </w:rPr>
              <w:t>0</w:t>
            </w:r>
            <w:r w:rsidRPr="00143FAB">
              <w:rPr>
                <w:rFonts w:asciiTheme="minorHAnsi" w:hAnsiTheme="minorHAnsi" w:cs="Arial"/>
                <w:spacing w:val="-2"/>
                <w:sz w:val="16"/>
                <w:szCs w:val="16"/>
              </w:rPr>
              <w:t>0</w:t>
            </w:r>
            <w:r w:rsidRPr="00143FAB">
              <w:rPr>
                <w:rFonts w:asciiTheme="minorHAnsi" w:hAnsiTheme="minorHAnsi" w:cs="Arial"/>
                <w:sz w:val="16"/>
                <w:szCs w:val="16"/>
              </w:rPr>
              <w:t>2</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678B38E1" w14:textId="77777777" w:rsidR="00D91BE6" w:rsidRPr="00143FAB" w:rsidRDefault="00D91BE6" w:rsidP="00AA58A5">
            <w:pPr>
              <w:pStyle w:val="TableParagraph"/>
              <w:kinsoku w:val="0"/>
              <w:overflowPunct w:val="0"/>
              <w:spacing w:before="69" w:line="183" w:lineRule="exact"/>
              <w:ind w:left="555" w:right="558"/>
              <w:jc w:val="center"/>
              <w:rPr>
                <w:rFonts w:asciiTheme="minorHAnsi" w:hAnsiTheme="minorHAnsi"/>
              </w:rPr>
            </w:pPr>
            <w:r w:rsidRPr="00143FAB">
              <w:rPr>
                <w:rFonts w:asciiTheme="minorHAnsi" w:hAnsiTheme="minorHAnsi" w:cs="Arial"/>
                <w:sz w:val="16"/>
                <w:szCs w:val="16"/>
              </w:rPr>
              <w:t>e</w:t>
            </w:r>
          </w:p>
        </w:tc>
        <w:tc>
          <w:tcPr>
            <w:tcW w:w="562" w:type="dxa"/>
            <w:tcBorders>
              <w:top w:val="single" w:sz="4" w:space="0" w:color="000000"/>
              <w:left w:val="single" w:sz="4" w:space="0" w:color="000000"/>
              <w:bottom w:val="single" w:sz="4" w:space="0" w:color="000000"/>
              <w:right w:val="single" w:sz="4" w:space="0" w:color="000000"/>
            </w:tcBorders>
          </w:tcPr>
          <w:p w14:paraId="6312042D" w14:textId="77777777" w:rsidR="00D91BE6" w:rsidRPr="00143FAB" w:rsidRDefault="00D91BE6" w:rsidP="00AA58A5">
            <w:pPr>
              <w:rPr>
                <w:rFonts w:asciiTheme="minorHAnsi" w:hAnsiTheme="minorHAnsi"/>
              </w:rPr>
            </w:pPr>
          </w:p>
        </w:tc>
      </w:tr>
      <w:tr w:rsidR="00D91BE6" w:rsidRPr="00143FAB" w14:paraId="19861E87"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D680D43"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c</w:t>
            </w:r>
            <w:r w:rsidRPr="00143FAB">
              <w:rPr>
                <w:rFonts w:asciiTheme="minorHAnsi" w:hAnsiTheme="minorHAnsi" w:cs="Arial"/>
                <w:spacing w:val="-3"/>
                <w:sz w:val="16"/>
                <w:szCs w:val="16"/>
              </w:rPr>
              <w:t>on</w:t>
            </w:r>
            <w:r w:rsidRPr="00143FAB">
              <w:rPr>
                <w:rFonts w:asciiTheme="minorHAnsi" w:hAnsiTheme="minorHAnsi" w:cs="Arial"/>
                <w:spacing w:val="2"/>
                <w:sz w:val="16"/>
                <w:szCs w:val="16"/>
              </w:rPr>
              <w:t>s</w:t>
            </w:r>
            <w:r w:rsidRPr="00143FAB">
              <w:rPr>
                <w:rFonts w:asciiTheme="minorHAnsi" w:hAnsiTheme="minorHAnsi" w:cs="Arial"/>
                <w:spacing w:val="3"/>
                <w:sz w:val="16"/>
                <w:szCs w:val="16"/>
              </w:rPr>
              <w:t>u</w:t>
            </w:r>
            <w:r w:rsidRPr="00143FAB">
              <w:rPr>
                <w:rFonts w:asciiTheme="minorHAnsi" w:hAnsiTheme="minorHAnsi" w:cs="Arial"/>
                <w:spacing w:val="2"/>
                <w:sz w:val="16"/>
                <w:szCs w:val="16"/>
              </w:rPr>
              <w:t>m</w:t>
            </w:r>
            <w:r w:rsidRPr="00143FAB">
              <w:rPr>
                <w:rFonts w:asciiTheme="minorHAnsi" w:hAnsiTheme="minorHAnsi" w:cs="Arial"/>
                <w:sz w:val="16"/>
                <w:szCs w:val="16"/>
              </w:rPr>
              <w:t>o</w:t>
            </w:r>
            <w:r w:rsidRPr="00143FAB">
              <w:rPr>
                <w:rFonts w:asciiTheme="minorHAnsi" w:hAnsiTheme="minorHAnsi" w:cs="Arial"/>
                <w:spacing w:val="-25"/>
                <w:sz w:val="16"/>
                <w:szCs w:val="16"/>
              </w:rPr>
              <w:t xml:space="preserve"> </w:t>
            </w:r>
            <w:r w:rsidRPr="00143FAB">
              <w:rPr>
                <w:rFonts w:asciiTheme="minorHAnsi" w:hAnsiTheme="minorHAnsi" w:cs="Arial"/>
                <w:spacing w:val="3"/>
                <w:sz w:val="16"/>
                <w:szCs w:val="16"/>
              </w:rPr>
              <w:t>g</w:t>
            </w:r>
            <w:r w:rsidRPr="00143FAB">
              <w:rPr>
                <w:rFonts w:asciiTheme="minorHAnsi" w:hAnsiTheme="minorHAnsi" w:cs="Arial"/>
                <w:spacing w:val="-3"/>
                <w:sz w:val="16"/>
                <w:szCs w:val="16"/>
              </w:rPr>
              <w:t>o</w:t>
            </w:r>
            <w:r w:rsidRPr="00143FAB">
              <w:rPr>
                <w:rFonts w:asciiTheme="minorHAnsi" w:hAnsiTheme="minorHAnsi" w:cs="Arial"/>
                <w:spacing w:val="2"/>
                <w:sz w:val="16"/>
                <w:szCs w:val="16"/>
              </w:rPr>
              <w:t>mm</w:t>
            </w:r>
            <w:r w:rsidRPr="00143FAB">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4BD1A379"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3"/>
                <w:sz w:val="16"/>
                <w:szCs w:val="16"/>
              </w:rPr>
              <w:t>n</w:t>
            </w:r>
            <w:r w:rsidRPr="00143FAB">
              <w:rPr>
                <w:rFonts w:asciiTheme="minorHAnsi" w:hAnsiTheme="minorHAnsi" w:cs="Arial"/>
                <w:spacing w:val="-1"/>
                <w:sz w:val="16"/>
                <w:szCs w:val="16"/>
              </w:rPr>
              <w:t>°</w:t>
            </w:r>
            <w:r w:rsidRPr="00143FAB">
              <w:rPr>
                <w:rFonts w:asciiTheme="minorHAnsi" w:hAnsiTheme="minorHAnsi" w:cs="Arial"/>
                <w:spacing w:val="3"/>
                <w:sz w:val="16"/>
                <w:szCs w:val="16"/>
              </w:rPr>
              <w:t>/</w:t>
            </w:r>
            <w:r w:rsidRPr="00143FAB">
              <w:rPr>
                <w:rFonts w:asciiTheme="minorHAnsi" w:hAnsiTheme="minorHAnsi" w:cs="Arial"/>
                <w:spacing w:val="2"/>
                <w:sz w:val="16"/>
                <w:szCs w:val="16"/>
              </w:rPr>
              <w:t>k</w:t>
            </w:r>
            <w:r w:rsidRPr="00143FA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44793498" w14:textId="77777777" w:rsidR="00D91BE6" w:rsidRPr="00143FAB" w:rsidRDefault="00D91BE6" w:rsidP="00AA58A5">
            <w:pPr>
              <w:pStyle w:val="TableParagraph"/>
              <w:kinsoku w:val="0"/>
              <w:overflowPunct w:val="0"/>
              <w:spacing w:before="69" w:line="183" w:lineRule="exact"/>
              <w:ind w:left="243"/>
              <w:rPr>
                <w:rFonts w:asciiTheme="minorHAnsi" w:hAnsiTheme="minorHAnsi"/>
              </w:rPr>
            </w:pPr>
            <w:r w:rsidRPr="00143FAB">
              <w:rPr>
                <w:rFonts w:asciiTheme="minorHAnsi" w:hAnsiTheme="minorHAnsi" w:cs="Arial"/>
                <w:spacing w:val="-3"/>
                <w:sz w:val="16"/>
                <w:szCs w:val="16"/>
              </w:rPr>
              <w:t>10</w:t>
            </w:r>
            <w:r w:rsidRPr="00143FAB">
              <w:rPr>
                <w:rFonts w:asciiTheme="minorHAnsi" w:hAnsiTheme="minorHAnsi" w:cs="Arial"/>
                <w:spacing w:val="3"/>
                <w:sz w:val="16"/>
                <w:szCs w:val="16"/>
              </w:rPr>
              <w:t>.</w:t>
            </w:r>
            <w:r w:rsidRPr="00143FAB">
              <w:rPr>
                <w:rFonts w:asciiTheme="minorHAnsi" w:hAnsiTheme="minorHAnsi" w:cs="Arial"/>
                <w:spacing w:val="-3"/>
                <w:sz w:val="16"/>
                <w:szCs w:val="16"/>
              </w:rPr>
              <w:t>0</w:t>
            </w:r>
            <w:r w:rsidRPr="00143FAB">
              <w:rPr>
                <w:rFonts w:asciiTheme="minorHAnsi" w:hAnsiTheme="minorHAnsi" w:cs="Arial"/>
                <w:spacing w:val="3"/>
                <w:sz w:val="16"/>
                <w:szCs w:val="16"/>
              </w:rPr>
              <w:t>0</w:t>
            </w:r>
            <w:r w:rsidRPr="00143FAB">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78E38AAD" w14:textId="77777777" w:rsidR="00D91BE6" w:rsidRPr="00143FAB" w:rsidRDefault="00D91BE6" w:rsidP="00AA58A5">
            <w:pPr>
              <w:pStyle w:val="TableParagraph"/>
              <w:kinsoku w:val="0"/>
              <w:overflowPunct w:val="0"/>
              <w:spacing w:before="69" w:line="183" w:lineRule="exact"/>
              <w:jc w:val="center"/>
              <w:rPr>
                <w:rFonts w:asciiTheme="minorHAnsi" w:hAnsiTheme="minorHAnsi"/>
              </w:rPr>
            </w:pPr>
            <w:r w:rsidRPr="00143FAB">
              <w:rPr>
                <w:rFonts w:asciiTheme="minorHAnsi" w:hAnsiTheme="minorHAnsi" w:cs="Arial"/>
                <w:sz w:val="16"/>
                <w:szCs w:val="16"/>
              </w:rPr>
              <w:t>f</w:t>
            </w:r>
          </w:p>
        </w:tc>
        <w:tc>
          <w:tcPr>
            <w:tcW w:w="562" w:type="dxa"/>
            <w:tcBorders>
              <w:top w:val="single" w:sz="4" w:space="0" w:color="000000"/>
              <w:left w:val="single" w:sz="4" w:space="0" w:color="000000"/>
              <w:bottom w:val="single" w:sz="4" w:space="0" w:color="000000"/>
              <w:right w:val="single" w:sz="4" w:space="0" w:color="000000"/>
            </w:tcBorders>
          </w:tcPr>
          <w:p w14:paraId="4C4BF86C" w14:textId="77777777" w:rsidR="00D91BE6" w:rsidRPr="00143FAB" w:rsidRDefault="00D91BE6" w:rsidP="00AA58A5">
            <w:pPr>
              <w:rPr>
                <w:rFonts w:asciiTheme="minorHAnsi" w:hAnsiTheme="minorHAnsi"/>
              </w:rPr>
            </w:pPr>
          </w:p>
        </w:tc>
      </w:tr>
      <w:tr w:rsidR="00D91BE6" w:rsidRPr="00143FAB" w14:paraId="1EE92DDA"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94DEBF9"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pacing w:val="3"/>
                <w:sz w:val="16"/>
                <w:szCs w:val="16"/>
              </w:rPr>
              <w:t>T</w:t>
            </w:r>
            <w:r w:rsidRPr="00143FAB">
              <w:rPr>
                <w:rFonts w:asciiTheme="minorHAnsi" w:hAnsiTheme="minorHAnsi" w:cs="Arial"/>
                <w:spacing w:val="-8"/>
                <w:sz w:val="16"/>
                <w:szCs w:val="16"/>
              </w:rPr>
              <w:t>a</w:t>
            </w:r>
            <w:r w:rsidRPr="00143FAB">
              <w:rPr>
                <w:rFonts w:asciiTheme="minorHAnsi" w:hAnsiTheme="minorHAnsi" w:cs="Arial"/>
                <w:spacing w:val="2"/>
                <w:sz w:val="16"/>
                <w:szCs w:val="16"/>
              </w:rPr>
              <w:t>s</w:t>
            </w:r>
            <w:r w:rsidRPr="00143FAB">
              <w:rPr>
                <w:rFonts w:asciiTheme="minorHAnsi" w:hAnsiTheme="minorHAnsi" w:cs="Arial"/>
                <w:spacing w:val="6"/>
                <w:sz w:val="16"/>
                <w:szCs w:val="16"/>
              </w:rPr>
              <w:t>s</w:t>
            </w:r>
            <w:r w:rsidRPr="00143FA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4D627B82"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56291213" w14:textId="77777777" w:rsidR="00D91BE6" w:rsidRPr="00143FAB" w:rsidRDefault="00D91BE6" w:rsidP="00AA58A5">
            <w:pPr>
              <w:pStyle w:val="TableParagraph"/>
              <w:kinsoku w:val="0"/>
              <w:overflowPunct w:val="0"/>
              <w:spacing w:before="69"/>
              <w:ind w:left="503"/>
              <w:rPr>
                <w:rFonts w:asciiTheme="minorHAnsi" w:hAnsiTheme="minorHAnsi"/>
              </w:rPr>
            </w:pPr>
            <w:r w:rsidRPr="00143FAB">
              <w:rPr>
                <w:rFonts w:asciiTheme="minorHAnsi" w:hAnsiTheme="minorHAnsi" w:cs="Arial"/>
                <w:spacing w:val="-3"/>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0A759AB" w14:textId="77777777" w:rsidR="00D91BE6" w:rsidRPr="00143FAB" w:rsidRDefault="00D91BE6" w:rsidP="00AA58A5">
            <w:pPr>
              <w:pStyle w:val="TableParagraph"/>
              <w:kinsoku w:val="0"/>
              <w:overflowPunct w:val="0"/>
              <w:spacing w:before="69"/>
              <w:ind w:left="555" w:right="558"/>
              <w:jc w:val="center"/>
              <w:rPr>
                <w:rFonts w:asciiTheme="minorHAnsi" w:hAnsiTheme="minorHAnsi"/>
              </w:rPr>
            </w:pPr>
            <w:r w:rsidRPr="00143FAB">
              <w:rPr>
                <w:rFonts w:asciiTheme="minorHAnsi" w:hAnsiTheme="minorHAnsi" w:cs="Arial"/>
                <w:sz w:val="16"/>
                <w:szCs w:val="16"/>
              </w:rPr>
              <w:t>g</w:t>
            </w:r>
          </w:p>
        </w:tc>
        <w:tc>
          <w:tcPr>
            <w:tcW w:w="562" w:type="dxa"/>
            <w:tcBorders>
              <w:top w:val="single" w:sz="4" w:space="0" w:color="000000"/>
              <w:left w:val="single" w:sz="4" w:space="0" w:color="000000"/>
              <w:bottom w:val="single" w:sz="4" w:space="0" w:color="000000"/>
              <w:right w:val="single" w:sz="4" w:space="0" w:color="000000"/>
            </w:tcBorders>
          </w:tcPr>
          <w:p w14:paraId="2F27A4C7" w14:textId="77777777" w:rsidR="00D91BE6" w:rsidRPr="00143FAB" w:rsidRDefault="00D91BE6" w:rsidP="00AA58A5">
            <w:pPr>
              <w:rPr>
                <w:rFonts w:asciiTheme="minorHAnsi" w:hAnsiTheme="minorHAnsi"/>
              </w:rPr>
            </w:pPr>
          </w:p>
        </w:tc>
      </w:tr>
      <w:tr w:rsidR="00D91BE6" w:rsidRPr="00143FAB" w14:paraId="7CDC5C51"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290D514"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2"/>
                <w:sz w:val="16"/>
                <w:szCs w:val="16"/>
              </w:rPr>
              <w:t>a</w:t>
            </w:r>
            <w:r w:rsidRPr="00143FAB">
              <w:rPr>
                <w:rFonts w:asciiTheme="minorHAnsi" w:hAnsiTheme="minorHAnsi" w:cs="Arial"/>
                <w:spacing w:val="2"/>
                <w:sz w:val="16"/>
                <w:szCs w:val="16"/>
              </w:rPr>
              <w:t>mm</w:t>
            </w:r>
            <w:r w:rsidRPr="00143FAB">
              <w:rPr>
                <w:rFonts w:asciiTheme="minorHAnsi" w:hAnsiTheme="minorHAnsi" w:cs="Arial"/>
                <w:spacing w:val="-2"/>
                <w:sz w:val="16"/>
                <w:szCs w:val="16"/>
              </w:rPr>
              <w:t>o</w:t>
            </w:r>
            <w:r w:rsidRPr="00143FAB">
              <w:rPr>
                <w:rFonts w:asciiTheme="minorHAnsi" w:hAnsiTheme="minorHAnsi" w:cs="Arial"/>
                <w:sz w:val="16"/>
                <w:szCs w:val="16"/>
              </w:rPr>
              <w:t>r</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2"/>
                <w:sz w:val="16"/>
                <w:szCs w:val="16"/>
              </w:rPr>
              <w:t>m</w:t>
            </w:r>
            <w:r w:rsidRPr="00143FAB">
              <w:rPr>
                <w:rFonts w:asciiTheme="minorHAnsi" w:hAnsiTheme="minorHAnsi" w:cs="Arial"/>
                <w:spacing w:val="-2"/>
                <w:sz w:val="16"/>
                <w:szCs w:val="16"/>
              </w:rPr>
              <w:t>e</w:t>
            </w:r>
            <w:r w:rsidRPr="00143FAB">
              <w:rPr>
                <w:rFonts w:asciiTheme="minorHAnsi" w:hAnsiTheme="minorHAnsi" w:cs="Arial"/>
                <w:spacing w:val="3"/>
                <w:sz w:val="16"/>
                <w:szCs w:val="16"/>
              </w:rPr>
              <w:t>nt</w:t>
            </w:r>
            <w:r w:rsidRPr="00143FA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394B5066"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2"/>
                <w:sz w:val="16"/>
                <w:szCs w:val="16"/>
              </w:rPr>
              <w:t>a</w:t>
            </w:r>
            <w:r w:rsidRPr="00143FAB">
              <w:rPr>
                <w:rFonts w:asciiTheme="minorHAnsi" w:hAnsiTheme="minorHAnsi" w:cs="Arial"/>
                <w:spacing w:val="3"/>
                <w:sz w:val="16"/>
                <w:szCs w:val="16"/>
              </w:rPr>
              <w:t>n</w:t>
            </w:r>
            <w:r w:rsidRPr="00143FAB">
              <w:rPr>
                <w:rFonts w:asciiTheme="minorHAnsi" w:hAnsiTheme="minorHAnsi" w:cs="Arial"/>
                <w:spacing w:val="-2"/>
                <w:sz w:val="16"/>
                <w:szCs w:val="16"/>
              </w:rPr>
              <w:t>n</w:t>
            </w:r>
            <w:r w:rsidRPr="00143FAB">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1958191F" w14:textId="77777777" w:rsidR="00D91BE6" w:rsidRPr="00143FAB" w:rsidRDefault="00D91BE6" w:rsidP="00AA58A5">
            <w:pPr>
              <w:pStyle w:val="TableParagraph"/>
              <w:kinsoku w:val="0"/>
              <w:overflowPunct w:val="0"/>
              <w:spacing w:before="65"/>
              <w:ind w:right="64"/>
              <w:jc w:val="right"/>
              <w:rPr>
                <w:rFonts w:asciiTheme="minorHAnsi" w:hAnsiTheme="minorHAnsi"/>
              </w:rPr>
            </w:pPr>
            <w:r w:rsidRPr="00143FAB">
              <w:rPr>
                <w:rFonts w:asciiTheme="minorHAnsi" w:hAnsiTheme="minorHAnsi" w:cs="Arial"/>
                <w:w w:val="95"/>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63C87959" w14:textId="77777777" w:rsidR="00D91BE6" w:rsidRPr="00143FAB" w:rsidRDefault="00D91BE6" w:rsidP="00AA58A5">
            <w:pPr>
              <w:pStyle w:val="TableParagraph"/>
              <w:kinsoku w:val="0"/>
              <w:overflowPunct w:val="0"/>
              <w:spacing w:before="65"/>
              <w:ind w:left="555" w:right="558"/>
              <w:jc w:val="center"/>
              <w:rPr>
                <w:rFonts w:asciiTheme="minorHAnsi" w:hAnsiTheme="minorHAnsi"/>
              </w:rPr>
            </w:pPr>
            <w:r w:rsidRPr="00143FAB">
              <w:rPr>
                <w:rFonts w:asciiTheme="minorHAnsi" w:hAnsiTheme="minorHAnsi" w:cs="Arial"/>
                <w:sz w:val="16"/>
                <w:szCs w:val="16"/>
              </w:rPr>
              <w:t>h</w:t>
            </w:r>
          </w:p>
        </w:tc>
        <w:tc>
          <w:tcPr>
            <w:tcW w:w="562" w:type="dxa"/>
            <w:tcBorders>
              <w:top w:val="single" w:sz="4" w:space="0" w:color="000000"/>
              <w:left w:val="single" w:sz="4" w:space="0" w:color="000000"/>
              <w:bottom w:val="single" w:sz="4" w:space="0" w:color="000000"/>
              <w:right w:val="single" w:sz="4" w:space="0" w:color="000000"/>
            </w:tcBorders>
          </w:tcPr>
          <w:p w14:paraId="1CE4494A" w14:textId="77777777" w:rsidR="00D91BE6" w:rsidRPr="00143FAB" w:rsidRDefault="00D91BE6" w:rsidP="00AA58A5">
            <w:pPr>
              <w:rPr>
                <w:rFonts w:asciiTheme="minorHAnsi" w:hAnsiTheme="minorHAnsi"/>
              </w:rPr>
            </w:pPr>
          </w:p>
        </w:tc>
      </w:tr>
      <w:tr w:rsidR="00D91BE6" w:rsidRPr="00143FAB" w14:paraId="1C443A53"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2CCE97B9" w14:textId="77777777" w:rsidR="00D91BE6" w:rsidRPr="00143F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0C9F5745" w14:textId="77777777" w:rsidR="00D91BE6" w:rsidRPr="00143F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57E3BB58" w14:textId="77777777" w:rsidR="00D91BE6" w:rsidRPr="00143F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6971188" w14:textId="77777777" w:rsidR="00D91BE6" w:rsidRPr="00143F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7C888431" w14:textId="77777777" w:rsidR="00D91BE6" w:rsidRPr="00143FAB" w:rsidRDefault="00D91BE6" w:rsidP="00AA58A5">
            <w:pPr>
              <w:rPr>
                <w:rFonts w:asciiTheme="minorHAnsi" w:hAnsiTheme="minorHAnsi"/>
              </w:rPr>
            </w:pPr>
          </w:p>
        </w:tc>
      </w:tr>
      <w:tr w:rsidR="00D91BE6" w:rsidRPr="00143FAB" w14:paraId="16FC6C07" w14:textId="77777777" w:rsidTr="00AA58A5">
        <w:trPr>
          <w:trHeight w:hRule="exact" w:val="379"/>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007E32A3" w14:textId="77777777" w:rsidR="00D91BE6" w:rsidRPr="00143FAB" w:rsidRDefault="00D91BE6" w:rsidP="00AA58A5">
            <w:pPr>
              <w:pStyle w:val="TableParagraph"/>
              <w:kinsoku w:val="0"/>
              <w:overflowPunct w:val="0"/>
              <w:spacing w:before="5" w:line="180" w:lineRule="exact"/>
              <w:rPr>
                <w:rFonts w:asciiTheme="minorHAnsi" w:hAnsiTheme="minorHAnsi"/>
                <w:sz w:val="18"/>
                <w:szCs w:val="18"/>
              </w:rPr>
            </w:pPr>
          </w:p>
          <w:p w14:paraId="04693856" w14:textId="77777777" w:rsidR="00D91BE6" w:rsidRPr="00143FAB" w:rsidRDefault="00D91BE6" w:rsidP="00AA58A5">
            <w:pPr>
              <w:pStyle w:val="TableParagraph"/>
              <w:kinsoku w:val="0"/>
              <w:overflowPunct w:val="0"/>
              <w:spacing w:line="183" w:lineRule="exact"/>
              <w:ind w:left="66"/>
              <w:rPr>
                <w:rFonts w:asciiTheme="minorHAnsi" w:hAnsiTheme="minorHAnsi"/>
              </w:rPr>
            </w:pPr>
            <w:r w:rsidRPr="00143FAB">
              <w:rPr>
                <w:rFonts w:asciiTheme="minorHAnsi" w:hAnsiTheme="minorHAnsi" w:cs="Arial"/>
                <w:b/>
                <w:bCs/>
                <w:sz w:val="16"/>
                <w:szCs w:val="16"/>
              </w:rPr>
              <w:t>t</w:t>
            </w:r>
            <w:r w:rsidRPr="00143FAB">
              <w:rPr>
                <w:rFonts w:asciiTheme="minorHAnsi" w:hAnsiTheme="minorHAnsi" w:cs="Arial"/>
                <w:b/>
                <w:bCs/>
                <w:spacing w:val="-1"/>
                <w:sz w:val="16"/>
                <w:szCs w:val="16"/>
              </w:rPr>
              <w:t>ipo</w:t>
            </w:r>
            <w:r w:rsidRPr="00143FAB">
              <w:rPr>
                <w:rFonts w:asciiTheme="minorHAnsi" w:hAnsiTheme="minorHAnsi" w:cs="Arial"/>
                <w:b/>
                <w:bCs/>
                <w:spacing w:val="3"/>
                <w:sz w:val="16"/>
                <w:szCs w:val="16"/>
              </w:rPr>
              <w:t>l</w:t>
            </w:r>
            <w:r w:rsidRPr="00143FAB">
              <w:rPr>
                <w:rFonts w:asciiTheme="minorHAnsi" w:hAnsiTheme="minorHAnsi" w:cs="Arial"/>
                <w:b/>
                <w:bCs/>
                <w:spacing w:val="-1"/>
                <w:sz w:val="16"/>
                <w:szCs w:val="16"/>
              </w:rPr>
              <w:t>og</w:t>
            </w:r>
            <w:r w:rsidRPr="00143FAB">
              <w:rPr>
                <w:rFonts w:asciiTheme="minorHAnsi" w:hAnsiTheme="minorHAnsi" w:cs="Arial"/>
                <w:b/>
                <w:bCs/>
                <w:spacing w:val="3"/>
                <w:sz w:val="16"/>
                <w:szCs w:val="16"/>
              </w:rPr>
              <w:t>i</w:t>
            </w:r>
            <w:r w:rsidRPr="00143FAB">
              <w:rPr>
                <w:rFonts w:asciiTheme="minorHAnsi" w:hAnsiTheme="minorHAnsi" w:cs="Arial"/>
                <w:b/>
                <w:bCs/>
                <w:sz w:val="16"/>
                <w:szCs w:val="16"/>
              </w:rPr>
              <w:t>a</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53A2F9A8" w14:textId="77777777" w:rsidR="00D91BE6" w:rsidRPr="00143FAB" w:rsidRDefault="00D91BE6" w:rsidP="00AA58A5">
            <w:pPr>
              <w:pStyle w:val="TableParagraph"/>
              <w:kinsoku w:val="0"/>
              <w:overflowPunct w:val="0"/>
              <w:spacing w:before="5" w:line="180" w:lineRule="exact"/>
              <w:rPr>
                <w:rFonts w:asciiTheme="minorHAnsi" w:hAnsiTheme="minorHAnsi"/>
                <w:sz w:val="18"/>
                <w:szCs w:val="18"/>
              </w:rPr>
            </w:pPr>
          </w:p>
          <w:p w14:paraId="2E509322" w14:textId="77777777" w:rsidR="00D91BE6" w:rsidRPr="00143FAB" w:rsidRDefault="00D91BE6" w:rsidP="00AA58A5">
            <w:pPr>
              <w:pStyle w:val="TableParagraph"/>
              <w:kinsoku w:val="0"/>
              <w:overflowPunct w:val="0"/>
              <w:spacing w:line="183" w:lineRule="exact"/>
              <w:ind w:right="4"/>
              <w:jc w:val="center"/>
              <w:rPr>
                <w:rFonts w:asciiTheme="minorHAnsi" w:hAnsiTheme="minorHAnsi"/>
              </w:rPr>
            </w:pPr>
            <w:r w:rsidRPr="00143FAB">
              <w:rPr>
                <w:rFonts w:asciiTheme="minorHAnsi" w:hAnsiTheme="minorHAnsi" w:cs="Arial"/>
                <w:b/>
                <w:bCs/>
                <w:spacing w:val="-2"/>
                <w:sz w:val="16"/>
                <w:szCs w:val="16"/>
              </w:rPr>
              <w:t>ca</w:t>
            </w:r>
            <w:r w:rsidRPr="00143FAB">
              <w:rPr>
                <w:rFonts w:asciiTheme="minorHAnsi" w:hAnsiTheme="minorHAnsi" w:cs="Arial"/>
                <w:b/>
                <w:bCs/>
                <w:spacing w:val="3"/>
                <w:sz w:val="16"/>
                <w:szCs w:val="16"/>
              </w:rPr>
              <w:t>l</w:t>
            </w: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l</w:t>
            </w:r>
            <w:r w:rsidRPr="00143FAB">
              <w:rPr>
                <w:rFonts w:asciiTheme="minorHAnsi" w:hAnsiTheme="minorHAnsi" w:cs="Arial"/>
                <w:b/>
                <w:bCs/>
                <w:sz w:val="16"/>
                <w:szCs w:val="16"/>
              </w:rPr>
              <w:t>o</w:t>
            </w:r>
          </w:p>
        </w:tc>
        <w:tc>
          <w:tcPr>
            <w:tcW w:w="1253" w:type="dxa"/>
            <w:tcBorders>
              <w:top w:val="single" w:sz="4" w:space="0" w:color="000000"/>
              <w:left w:val="single" w:sz="4" w:space="0" w:color="000000"/>
              <w:bottom w:val="single" w:sz="4" w:space="0" w:color="000000"/>
              <w:right w:val="single" w:sz="26" w:space="0" w:color="C0C0C0"/>
            </w:tcBorders>
            <w:shd w:val="clear" w:color="auto" w:fill="C0C0C0"/>
          </w:tcPr>
          <w:p w14:paraId="6429458F" w14:textId="77777777" w:rsidR="00D91BE6" w:rsidRPr="00143FAB" w:rsidRDefault="00D91BE6" w:rsidP="00AA58A5">
            <w:pPr>
              <w:pStyle w:val="TableParagraph"/>
              <w:kinsoku w:val="0"/>
              <w:overflowPunct w:val="0"/>
              <w:spacing w:before="5" w:line="180" w:lineRule="exact"/>
              <w:rPr>
                <w:rFonts w:asciiTheme="minorHAnsi" w:hAnsiTheme="minorHAnsi"/>
                <w:sz w:val="18"/>
                <w:szCs w:val="18"/>
              </w:rPr>
            </w:pPr>
          </w:p>
          <w:p w14:paraId="1E5E605C" w14:textId="77777777" w:rsidR="00D91BE6" w:rsidRPr="00143FAB" w:rsidRDefault="00D91BE6" w:rsidP="00AA58A5">
            <w:pPr>
              <w:pStyle w:val="TableParagraph"/>
              <w:kinsoku w:val="0"/>
              <w:overflowPunct w:val="0"/>
              <w:spacing w:line="183" w:lineRule="exact"/>
              <w:ind w:left="66"/>
              <w:rPr>
                <w:rFonts w:asciiTheme="minorHAnsi" w:hAnsiTheme="minorHAnsi"/>
              </w:rPr>
            </w:pPr>
            <w:r w:rsidRPr="00143FAB">
              <w:rPr>
                <w:rFonts w:asciiTheme="minorHAnsi" w:hAnsiTheme="minorHAnsi" w:cs="Arial"/>
                <w:b/>
                <w:bCs/>
                <w:spacing w:val="3"/>
                <w:sz w:val="16"/>
                <w:szCs w:val="16"/>
              </w:rPr>
              <w:t>v</w:t>
            </w:r>
            <w:r w:rsidRPr="00143FAB">
              <w:rPr>
                <w:rFonts w:asciiTheme="minorHAnsi" w:hAnsiTheme="minorHAnsi" w:cs="Arial"/>
                <w:b/>
                <w:bCs/>
                <w:spacing w:val="-2"/>
                <w:sz w:val="16"/>
                <w:szCs w:val="16"/>
              </w:rPr>
              <w:t>a</w:t>
            </w:r>
            <w:r w:rsidRPr="00143FAB">
              <w:rPr>
                <w:rFonts w:asciiTheme="minorHAnsi" w:hAnsiTheme="minorHAnsi" w:cs="Arial"/>
                <w:b/>
                <w:bCs/>
                <w:spacing w:val="-1"/>
                <w:sz w:val="16"/>
                <w:szCs w:val="16"/>
              </w:rPr>
              <w:t>lo</w:t>
            </w:r>
            <w:r w:rsidRPr="00143FAB">
              <w:rPr>
                <w:rFonts w:asciiTheme="minorHAnsi" w:hAnsiTheme="minorHAnsi" w:cs="Arial"/>
                <w:b/>
                <w:bCs/>
                <w:sz w:val="16"/>
                <w:szCs w:val="16"/>
              </w:rPr>
              <w:t>re</w:t>
            </w:r>
          </w:p>
        </w:tc>
        <w:tc>
          <w:tcPr>
            <w:tcW w:w="562" w:type="dxa"/>
            <w:tcBorders>
              <w:top w:val="single" w:sz="4" w:space="0" w:color="000000"/>
              <w:left w:val="single" w:sz="26" w:space="0" w:color="C0C0C0"/>
              <w:bottom w:val="single" w:sz="4" w:space="0" w:color="000000"/>
              <w:right w:val="single" w:sz="26" w:space="0" w:color="C0C0C0"/>
            </w:tcBorders>
            <w:shd w:val="clear" w:color="auto" w:fill="C0C0C0"/>
          </w:tcPr>
          <w:p w14:paraId="25A361FF" w14:textId="77777777" w:rsidR="00D91BE6" w:rsidRPr="00143FAB" w:rsidRDefault="00D91BE6" w:rsidP="00AA58A5">
            <w:pPr>
              <w:pStyle w:val="TableParagraph"/>
              <w:kinsoku w:val="0"/>
              <w:overflowPunct w:val="0"/>
              <w:spacing w:line="182" w:lineRule="exact"/>
              <w:jc w:val="center"/>
              <w:rPr>
                <w:rFonts w:asciiTheme="minorHAnsi" w:hAnsiTheme="minorHAnsi" w:cs="Arial"/>
                <w:sz w:val="16"/>
                <w:szCs w:val="16"/>
              </w:rPr>
            </w:pPr>
            <w:r w:rsidRPr="00143FAB">
              <w:rPr>
                <w:rFonts w:asciiTheme="minorHAnsi" w:hAnsiTheme="minorHAnsi" w:cs="Arial"/>
                <w:b/>
                <w:bCs/>
                <w:spacing w:val="-3"/>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e</w:t>
            </w:r>
            <w:r w:rsidRPr="00143FAB">
              <w:rPr>
                <w:rFonts w:asciiTheme="minorHAnsi" w:hAnsiTheme="minorHAnsi" w:cs="Arial"/>
                <w:b/>
                <w:bCs/>
                <w:sz w:val="16"/>
                <w:szCs w:val="16"/>
              </w:rPr>
              <w:t>ff</w:t>
            </w:r>
          </w:p>
          <w:p w14:paraId="07F32C70" w14:textId="77777777" w:rsidR="00D91BE6" w:rsidRPr="00143FAB" w:rsidRDefault="00D91BE6" w:rsidP="00AA58A5">
            <w:pPr>
              <w:pStyle w:val="TableParagraph"/>
              <w:kinsoku w:val="0"/>
              <w:overflowPunct w:val="0"/>
              <w:spacing w:before="3" w:line="183" w:lineRule="exact"/>
              <w:jc w:val="center"/>
              <w:rPr>
                <w:rFonts w:asciiTheme="minorHAnsi" w:hAnsiTheme="minorHAnsi"/>
              </w:rPr>
            </w:pPr>
            <w:r w:rsidRPr="00143FAB">
              <w:rPr>
                <w:rFonts w:asciiTheme="minorHAnsi" w:hAnsiTheme="minorHAnsi" w:cs="Arial"/>
                <w:b/>
                <w:bCs/>
                <w:sz w:val="16"/>
                <w:szCs w:val="16"/>
              </w:rPr>
              <w:t>.</w:t>
            </w:r>
          </w:p>
        </w:tc>
      </w:tr>
      <w:tr w:rsidR="00D91BE6" w:rsidRPr="00143FAB" w14:paraId="0062E54B"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CC909E1" w14:textId="77777777" w:rsidR="00D91BE6" w:rsidRPr="00143F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778CE58F" w14:textId="77777777" w:rsidR="00D91BE6" w:rsidRPr="00143F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34FA3A5" w14:textId="77777777" w:rsidR="00D91BE6" w:rsidRPr="00143F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145E528" w14:textId="77777777" w:rsidR="00D91BE6" w:rsidRPr="00143F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174FEE2" w14:textId="77777777" w:rsidR="00D91BE6" w:rsidRPr="00143FAB" w:rsidRDefault="00D91BE6" w:rsidP="00AA58A5">
            <w:pPr>
              <w:rPr>
                <w:rFonts w:asciiTheme="minorHAnsi" w:hAnsiTheme="minorHAnsi"/>
              </w:rPr>
            </w:pPr>
          </w:p>
        </w:tc>
      </w:tr>
      <w:tr w:rsidR="00D91BE6" w:rsidRPr="00143FAB" w14:paraId="2A8E7E46"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D0322C5"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b/>
                <w:bCs/>
                <w:spacing w:val="-3"/>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n</w:t>
            </w:r>
            <w:r w:rsidRPr="00143FAB">
              <w:rPr>
                <w:rFonts w:asciiTheme="minorHAnsi" w:hAnsiTheme="minorHAnsi" w:cs="Arial"/>
                <w:b/>
                <w:bCs/>
                <w:spacing w:val="-3"/>
                <w:sz w:val="16"/>
                <w:szCs w:val="16"/>
              </w:rPr>
              <w:t>s</w:t>
            </w:r>
            <w:r w:rsidRPr="00143FAB">
              <w:rPr>
                <w:rFonts w:asciiTheme="minorHAnsi" w:hAnsiTheme="minorHAnsi" w:cs="Arial"/>
                <w:b/>
                <w:bCs/>
                <w:spacing w:val="3"/>
                <w:sz w:val="16"/>
                <w:szCs w:val="16"/>
              </w:rPr>
              <w:t>u</w:t>
            </w:r>
            <w:r w:rsidRPr="00143FAB">
              <w:rPr>
                <w:rFonts w:asciiTheme="minorHAnsi" w:hAnsiTheme="minorHAnsi" w:cs="Arial"/>
                <w:b/>
                <w:bCs/>
                <w:spacing w:val="-3"/>
                <w:sz w:val="16"/>
                <w:szCs w:val="16"/>
              </w:rPr>
              <w:t>m</w:t>
            </w:r>
            <w:r w:rsidRPr="00143FAB">
              <w:rPr>
                <w:rFonts w:asciiTheme="minorHAnsi" w:hAnsiTheme="minorHAnsi" w:cs="Arial"/>
                <w:b/>
                <w:bCs/>
                <w:sz w:val="16"/>
                <w:szCs w:val="16"/>
              </w:rPr>
              <w:t>o</w:t>
            </w:r>
            <w:r w:rsidRPr="00143FAB">
              <w:rPr>
                <w:rFonts w:asciiTheme="minorHAnsi" w:hAnsiTheme="minorHAnsi" w:cs="Arial"/>
                <w:b/>
                <w:bCs/>
                <w:spacing w:val="-23"/>
                <w:sz w:val="16"/>
                <w:szCs w:val="16"/>
              </w:rPr>
              <w:t xml:space="preserve"> </w:t>
            </w:r>
            <w:r w:rsidRPr="00143FAB">
              <w:rPr>
                <w:rFonts w:asciiTheme="minorHAnsi" w:hAnsiTheme="minorHAnsi" w:cs="Arial"/>
                <w:b/>
                <w:bCs/>
                <w:spacing w:val="-3"/>
                <w:sz w:val="16"/>
                <w:szCs w:val="16"/>
              </w:rPr>
              <w:t>ca</w:t>
            </w:r>
            <w:r w:rsidRPr="00143FAB">
              <w:rPr>
                <w:rFonts w:asciiTheme="minorHAnsi" w:hAnsiTheme="minorHAnsi" w:cs="Arial"/>
                <w:b/>
                <w:bCs/>
                <w:spacing w:val="5"/>
                <w:sz w:val="16"/>
                <w:szCs w:val="16"/>
              </w:rPr>
              <w:t>r</w:t>
            </w:r>
            <w:r w:rsidRPr="00143FAB">
              <w:rPr>
                <w:rFonts w:asciiTheme="minorHAnsi" w:hAnsiTheme="minorHAnsi" w:cs="Arial"/>
                <w:b/>
                <w:bCs/>
                <w:spacing w:val="-1"/>
                <w:sz w:val="16"/>
                <w:szCs w:val="16"/>
              </w:rPr>
              <w:t>bu</w:t>
            </w:r>
            <w:r w:rsidRPr="00143FAB">
              <w:rPr>
                <w:rFonts w:asciiTheme="minorHAnsi" w:hAnsiTheme="minorHAnsi" w:cs="Arial"/>
                <w:b/>
                <w:bCs/>
                <w:spacing w:val="5"/>
                <w:sz w:val="16"/>
                <w:szCs w:val="16"/>
              </w:rPr>
              <w:t>r</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n</w:t>
            </w:r>
            <w:r w:rsidRPr="00143FAB">
              <w:rPr>
                <w:rFonts w:asciiTheme="minorHAnsi" w:hAnsiTheme="minorHAnsi" w:cs="Arial"/>
                <w:b/>
                <w:bCs/>
                <w:spacing w:val="4"/>
                <w:sz w:val="16"/>
                <w:szCs w:val="16"/>
              </w:rPr>
              <w:t>t</w:t>
            </w:r>
            <w:r w:rsidRPr="00143F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2C59D192" w14:textId="77777777" w:rsidR="00D91BE6" w:rsidRPr="00143FAB" w:rsidRDefault="00D91BE6" w:rsidP="00AA58A5">
            <w:pPr>
              <w:pStyle w:val="TableParagraph"/>
              <w:kinsoku w:val="0"/>
              <w:overflowPunct w:val="0"/>
              <w:spacing w:before="69" w:line="183" w:lineRule="exact"/>
              <w:ind w:right="5"/>
              <w:jc w:val="center"/>
              <w:rPr>
                <w:rFonts w:asciiTheme="minorHAnsi" w:hAnsiTheme="minorHAnsi"/>
              </w:rPr>
            </w:pPr>
            <w:r w:rsidRPr="00143FAB">
              <w:rPr>
                <w:rFonts w:asciiTheme="minorHAnsi" w:hAnsiTheme="minorHAnsi" w:cs="Arial"/>
                <w:b/>
                <w:bCs/>
                <w:spacing w:val="-3"/>
                <w:sz w:val="16"/>
                <w:szCs w:val="16"/>
              </w:rPr>
              <w:t>1</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40</w:t>
            </w:r>
            <w:r w:rsidRPr="00143FAB">
              <w:rPr>
                <w:rFonts w:asciiTheme="minorHAnsi" w:hAnsiTheme="minorHAnsi" w:cs="Arial"/>
                <w:b/>
                <w:bCs/>
                <w:sz w:val="16"/>
                <w:szCs w:val="16"/>
              </w:rPr>
              <w:t>x</w:t>
            </w:r>
            <w:r w:rsidRPr="00143FAB">
              <w:rPr>
                <w:rFonts w:asciiTheme="minorHAnsi" w:hAnsiTheme="minorHAnsi" w:cs="Arial"/>
                <w:b/>
                <w:bCs/>
                <w:spacing w:val="-15"/>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1"/>
                <w:sz w:val="16"/>
                <w:szCs w:val="16"/>
              </w:rPr>
              <w:t>d</w:t>
            </w:r>
            <w:r w:rsidRPr="00143FAB">
              <w:rPr>
                <w:rFonts w:asciiTheme="minorHAnsi" w:hAnsiTheme="minorHAnsi" w:cs="Arial"/>
                <w:b/>
                <w:bCs/>
                <w:sz w:val="16"/>
                <w:szCs w:val="16"/>
              </w:rPr>
              <w:t>)</w:t>
            </w:r>
            <w:r w:rsidRPr="00143FAB">
              <w:rPr>
                <w:rFonts w:asciiTheme="minorHAnsi" w:hAnsiTheme="minorHAnsi" w:cs="Arial"/>
                <w:b/>
                <w:bCs/>
                <w:spacing w:val="3"/>
                <w:sz w:val="16"/>
                <w:szCs w:val="16"/>
              </w:rPr>
              <w:t>/</w:t>
            </w:r>
            <w:r w:rsidRPr="00143FAB">
              <w:rPr>
                <w:rFonts w:asciiTheme="minorHAnsi" w:hAnsiTheme="minorHAnsi" w:cs="Arial"/>
                <w:b/>
                <w:bCs/>
                <w:sz w:val="16"/>
                <w:szCs w:val="16"/>
              </w:rPr>
              <w:t>(</w:t>
            </w:r>
            <w:r w:rsidRPr="00143FAB">
              <w:rPr>
                <w:rFonts w:asciiTheme="minorHAnsi" w:hAnsiTheme="minorHAnsi" w:cs="Arial"/>
                <w:b/>
                <w:bCs/>
                <w:spacing w:val="-1"/>
                <w:sz w:val="16"/>
                <w:szCs w:val="16"/>
              </w:rPr>
              <w:t>b</w:t>
            </w:r>
            <w:r w:rsidRPr="00143F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0CC98EB5" w14:textId="77777777" w:rsidR="00D91BE6" w:rsidRPr="00143FAB" w:rsidRDefault="00D91BE6" w:rsidP="00AA58A5">
            <w:pPr>
              <w:pStyle w:val="TableParagraph"/>
              <w:kinsoku w:val="0"/>
              <w:overflowPunct w:val="0"/>
              <w:spacing w:before="69" w:line="183" w:lineRule="exact"/>
              <w:ind w:left="685"/>
              <w:rPr>
                <w:rFonts w:asciiTheme="minorHAnsi" w:hAnsiTheme="minorHAnsi"/>
              </w:rPr>
            </w:pPr>
            <w:r w:rsidRPr="00143FAB">
              <w:rPr>
                <w:rFonts w:asciiTheme="minorHAnsi" w:hAnsiTheme="minorHAnsi" w:cs="Arial"/>
                <w:b/>
                <w:bCs/>
                <w:spacing w:val="-3"/>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w:t>
            </w:r>
            <w:r w:rsidRPr="00143FAB">
              <w:rPr>
                <w:rFonts w:asciiTheme="minorHAnsi" w:hAnsiTheme="minorHAnsi" w:cs="Arial"/>
                <w:b/>
                <w:bCs/>
                <w:spacing w:val="-3"/>
                <w:sz w:val="16"/>
                <w:szCs w:val="16"/>
              </w:rPr>
              <w:t>420</w:t>
            </w:r>
          </w:p>
        </w:tc>
        <w:tc>
          <w:tcPr>
            <w:tcW w:w="562" w:type="dxa"/>
            <w:tcBorders>
              <w:top w:val="single" w:sz="4" w:space="0" w:color="000000"/>
              <w:left w:val="single" w:sz="4" w:space="0" w:color="000000"/>
              <w:bottom w:val="single" w:sz="4" w:space="0" w:color="000000"/>
              <w:right w:val="single" w:sz="4" w:space="0" w:color="000000"/>
            </w:tcBorders>
          </w:tcPr>
          <w:p w14:paraId="2B745FDD" w14:textId="77777777" w:rsidR="00D91BE6" w:rsidRPr="00143FAB" w:rsidRDefault="00D91BE6" w:rsidP="00AA58A5">
            <w:pPr>
              <w:rPr>
                <w:rFonts w:asciiTheme="minorHAnsi" w:hAnsiTheme="minorHAnsi"/>
              </w:rPr>
            </w:pPr>
          </w:p>
        </w:tc>
      </w:tr>
      <w:tr w:rsidR="00D91BE6" w:rsidRPr="00143FAB" w14:paraId="40CEA052"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378F06DE" w14:textId="77777777" w:rsidR="00D91BE6" w:rsidRPr="00143F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05073869" w14:textId="77777777" w:rsidR="00D91BE6" w:rsidRPr="00143F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010BCBBF" w14:textId="77777777" w:rsidR="00D91BE6" w:rsidRPr="00143F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3C940952" w14:textId="77777777" w:rsidR="00D91BE6" w:rsidRPr="00143F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16366BB4" w14:textId="77777777" w:rsidR="00D91BE6" w:rsidRPr="00143FAB" w:rsidRDefault="00D91BE6" w:rsidP="00AA58A5">
            <w:pPr>
              <w:rPr>
                <w:rFonts w:asciiTheme="minorHAnsi" w:hAnsiTheme="minorHAnsi"/>
              </w:rPr>
            </w:pPr>
          </w:p>
        </w:tc>
      </w:tr>
      <w:tr w:rsidR="00D91BE6" w:rsidRPr="00143FAB" w14:paraId="2F3EB2D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51E95203"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b/>
                <w:bCs/>
                <w:spacing w:val="-3"/>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n</w:t>
            </w:r>
            <w:r w:rsidRPr="00143FAB">
              <w:rPr>
                <w:rFonts w:asciiTheme="minorHAnsi" w:hAnsiTheme="minorHAnsi" w:cs="Arial"/>
                <w:b/>
                <w:bCs/>
                <w:spacing w:val="-3"/>
                <w:sz w:val="16"/>
                <w:szCs w:val="16"/>
              </w:rPr>
              <w:t>s</w:t>
            </w:r>
            <w:r w:rsidRPr="00143FAB">
              <w:rPr>
                <w:rFonts w:asciiTheme="minorHAnsi" w:hAnsiTheme="minorHAnsi" w:cs="Arial"/>
                <w:b/>
                <w:bCs/>
                <w:spacing w:val="3"/>
                <w:sz w:val="16"/>
                <w:szCs w:val="16"/>
              </w:rPr>
              <w:t>u</w:t>
            </w:r>
            <w:r w:rsidRPr="00143FAB">
              <w:rPr>
                <w:rFonts w:asciiTheme="minorHAnsi" w:hAnsiTheme="minorHAnsi" w:cs="Arial"/>
                <w:b/>
                <w:bCs/>
                <w:spacing w:val="-3"/>
                <w:sz w:val="16"/>
                <w:szCs w:val="16"/>
              </w:rPr>
              <w:t>m</w:t>
            </w:r>
            <w:r w:rsidRPr="00143FAB">
              <w:rPr>
                <w:rFonts w:asciiTheme="minorHAnsi" w:hAnsiTheme="minorHAnsi" w:cs="Arial"/>
                <w:b/>
                <w:bCs/>
                <w:sz w:val="16"/>
                <w:szCs w:val="16"/>
              </w:rPr>
              <w:t>o</w:t>
            </w:r>
            <w:r w:rsidRPr="00143FAB">
              <w:rPr>
                <w:rFonts w:asciiTheme="minorHAnsi" w:hAnsiTheme="minorHAnsi" w:cs="Arial"/>
                <w:b/>
                <w:bCs/>
                <w:spacing w:val="-15"/>
                <w:sz w:val="16"/>
                <w:szCs w:val="16"/>
              </w:rPr>
              <w:t xml:space="preserve"> </w:t>
            </w:r>
            <w:r w:rsidRPr="00143FAB">
              <w:rPr>
                <w:rFonts w:asciiTheme="minorHAnsi" w:hAnsiTheme="minorHAnsi" w:cs="Arial"/>
                <w:b/>
                <w:bCs/>
                <w:spacing w:val="-1"/>
                <w:sz w:val="16"/>
                <w:szCs w:val="16"/>
              </w:rPr>
              <w:t>ol</w:t>
            </w:r>
            <w:r w:rsidRPr="00143FAB">
              <w:rPr>
                <w:rFonts w:asciiTheme="minorHAnsi" w:hAnsiTheme="minorHAnsi" w:cs="Arial"/>
                <w:b/>
                <w:bCs/>
                <w:spacing w:val="3"/>
                <w:sz w:val="16"/>
                <w:szCs w:val="16"/>
              </w:rPr>
              <w:t>i</w:t>
            </w:r>
            <w:r w:rsidRPr="00143FAB">
              <w:rPr>
                <w:rFonts w:asciiTheme="minorHAnsi" w:hAnsiTheme="minorHAnsi" w:cs="Arial"/>
                <w:b/>
                <w:bCs/>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7EFC3053" w14:textId="77777777" w:rsidR="00D91BE6" w:rsidRPr="00143FAB" w:rsidRDefault="00D91BE6" w:rsidP="00AA58A5">
            <w:pPr>
              <w:pStyle w:val="TableParagraph"/>
              <w:kinsoku w:val="0"/>
              <w:overflowPunct w:val="0"/>
              <w:spacing w:before="69" w:line="183" w:lineRule="exact"/>
              <w:ind w:right="1"/>
              <w:jc w:val="center"/>
              <w:rPr>
                <w:rFonts w:asciiTheme="minorHAnsi" w:hAnsiTheme="minorHAnsi"/>
              </w:rPr>
            </w:pPr>
            <w:r w:rsidRPr="00143FAB">
              <w:rPr>
                <w:rFonts w:asciiTheme="minorHAnsi" w:hAnsiTheme="minorHAnsi" w:cs="Arial"/>
                <w:b/>
                <w:bCs/>
                <w:spacing w:val="-3"/>
                <w:sz w:val="16"/>
                <w:szCs w:val="16"/>
              </w:rPr>
              <w:t>2</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8</w:t>
            </w:r>
            <w:r w:rsidRPr="00143FAB">
              <w:rPr>
                <w:rFonts w:asciiTheme="minorHAnsi" w:hAnsiTheme="minorHAnsi" w:cs="Arial"/>
                <w:b/>
                <w:bCs/>
                <w:sz w:val="16"/>
                <w:szCs w:val="16"/>
              </w:rPr>
              <w:t>4</w:t>
            </w:r>
            <w:r w:rsidRPr="00143FAB">
              <w:rPr>
                <w:rFonts w:asciiTheme="minorHAnsi" w:hAnsiTheme="minorHAnsi" w:cs="Arial"/>
                <w:b/>
                <w:bCs/>
                <w:spacing w:val="-7"/>
                <w:sz w:val="16"/>
                <w:szCs w:val="16"/>
              </w:rPr>
              <w:t xml:space="preserve"> </w:t>
            </w:r>
            <w:r w:rsidRPr="00143FAB">
              <w:rPr>
                <w:rFonts w:asciiTheme="minorHAnsi" w:hAnsiTheme="minorHAnsi" w:cs="Arial"/>
                <w:b/>
                <w:bCs/>
                <w:sz w:val="16"/>
                <w:szCs w:val="16"/>
              </w:rPr>
              <w:t>x</w:t>
            </w:r>
            <w:r w:rsidRPr="00143FAB">
              <w:rPr>
                <w:rFonts w:asciiTheme="minorHAnsi" w:hAnsiTheme="minorHAnsi" w:cs="Arial"/>
                <w:b/>
                <w:bCs/>
                <w:spacing w:val="-10"/>
                <w:sz w:val="16"/>
                <w:szCs w:val="16"/>
              </w:rPr>
              <w:t xml:space="preserve"> </w:t>
            </w:r>
            <w:r w:rsidRPr="00143FAB">
              <w:rPr>
                <w:rFonts w:asciiTheme="minorHAnsi" w:hAnsiTheme="minorHAnsi" w:cs="Arial"/>
                <w:b/>
                <w:bCs/>
                <w:spacing w:val="4"/>
                <w:sz w:val="16"/>
                <w:szCs w:val="16"/>
              </w:rPr>
              <w:t>(</w:t>
            </w:r>
            <w:r w:rsidRPr="00143FAB">
              <w:rPr>
                <w:rFonts w:asciiTheme="minorHAnsi" w:hAnsiTheme="minorHAnsi" w:cs="Arial"/>
                <w:b/>
                <w:bCs/>
                <w:spacing w:val="-3"/>
                <w:sz w:val="16"/>
                <w:szCs w:val="16"/>
              </w:rPr>
              <w:t>e</w:t>
            </w:r>
            <w:r w:rsidRPr="00143FAB">
              <w:rPr>
                <w:rFonts w:asciiTheme="minorHAnsi" w:hAnsiTheme="minorHAnsi" w:cs="Arial"/>
                <w:b/>
                <w:bCs/>
                <w:sz w:val="16"/>
                <w:szCs w:val="16"/>
              </w:rPr>
              <w:t>)</w:t>
            </w:r>
            <w:r w:rsidRPr="00143FAB">
              <w:rPr>
                <w:rFonts w:asciiTheme="minorHAnsi" w:hAnsiTheme="minorHAnsi" w:cs="Arial"/>
                <w:b/>
                <w:bCs/>
                <w:spacing w:val="-1"/>
                <w:sz w:val="16"/>
                <w:szCs w:val="16"/>
              </w:rPr>
              <w:t>/</w:t>
            </w:r>
            <w:r w:rsidRPr="00143FAB">
              <w:rPr>
                <w:rFonts w:asciiTheme="minorHAnsi" w:hAnsiTheme="minorHAnsi" w:cs="Arial"/>
                <w:b/>
                <w:bCs/>
                <w:sz w:val="16"/>
                <w:szCs w:val="16"/>
              </w:rPr>
              <w:t>(</w:t>
            </w:r>
            <w:r w:rsidRPr="00143FAB">
              <w:rPr>
                <w:rFonts w:asciiTheme="minorHAnsi" w:hAnsiTheme="minorHAnsi" w:cs="Arial"/>
                <w:b/>
                <w:bCs/>
                <w:spacing w:val="-1"/>
                <w:sz w:val="16"/>
                <w:szCs w:val="16"/>
              </w:rPr>
              <w:t>b</w:t>
            </w:r>
            <w:r w:rsidRPr="00143F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2BD6EE4B" w14:textId="77777777" w:rsidR="00D91BE6" w:rsidRPr="00143FAB" w:rsidRDefault="00D91BE6" w:rsidP="00AA58A5">
            <w:pPr>
              <w:pStyle w:val="TableParagraph"/>
              <w:kinsoku w:val="0"/>
              <w:overflowPunct w:val="0"/>
              <w:spacing w:before="69" w:line="183" w:lineRule="exact"/>
              <w:ind w:left="685"/>
              <w:rPr>
                <w:rFonts w:asciiTheme="minorHAnsi" w:hAnsiTheme="minorHAnsi"/>
              </w:rPr>
            </w:pPr>
            <w:r w:rsidRPr="00143FAB">
              <w:rPr>
                <w:rFonts w:asciiTheme="minorHAnsi" w:hAnsiTheme="minorHAnsi" w:cs="Arial"/>
                <w:b/>
                <w:bCs/>
                <w:spacing w:val="-3"/>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w:t>
            </w:r>
            <w:r w:rsidRPr="00143FAB">
              <w:rPr>
                <w:rFonts w:asciiTheme="minorHAnsi" w:hAnsiTheme="minorHAnsi" w:cs="Arial"/>
                <w:b/>
                <w:bCs/>
                <w:spacing w:val="-3"/>
                <w:sz w:val="16"/>
                <w:szCs w:val="16"/>
              </w:rPr>
              <w:t>0</w:t>
            </w:r>
            <w:r w:rsidRPr="00143FAB">
              <w:rPr>
                <w:rFonts w:asciiTheme="minorHAnsi" w:hAnsiTheme="minorHAnsi" w:cs="Arial"/>
                <w:b/>
                <w:bCs/>
                <w:spacing w:val="3"/>
                <w:sz w:val="16"/>
                <w:szCs w:val="16"/>
              </w:rPr>
              <w:t>11</w:t>
            </w:r>
          </w:p>
        </w:tc>
        <w:tc>
          <w:tcPr>
            <w:tcW w:w="562" w:type="dxa"/>
            <w:tcBorders>
              <w:top w:val="single" w:sz="4" w:space="0" w:color="000000"/>
              <w:left w:val="single" w:sz="4" w:space="0" w:color="000000"/>
              <w:bottom w:val="single" w:sz="4" w:space="0" w:color="000000"/>
              <w:right w:val="single" w:sz="4" w:space="0" w:color="000000"/>
            </w:tcBorders>
          </w:tcPr>
          <w:p w14:paraId="6F807CC0" w14:textId="77777777" w:rsidR="00D91BE6" w:rsidRPr="00143FAB" w:rsidRDefault="00D91BE6" w:rsidP="00AA58A5">
            <w:pPr>
              <w:rPr>
                <w:rFonts w:asciiTheme="minorHAnsi" w:hAnsiTheme="minorHAnsi"/>
              </w:rPr>
            </w:pPr>
          </w:p>
        </w:tc>
      </w:tr>
      <w:tr w:rsidR="00D91BE6" w:rsidRPr="00143FAB" w14:paraId="3EF592B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36064FC" w14:textId="77777777" w:rsidR="00D91BE6" w:rsidRPr="00143F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740EE0D3" w14:textId="77777777" w:rsidR="00D91BE6" w:rsidRPr="00143F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9D3F137" w14:textId="77777777" w:rsidR="00D91BE6" w:rsidRPr="00143F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2D9C0D8" w14:textId="77777777" w:rsidR="00D91BE6" w:rsidRPr="00143F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6C7EDAC" w14:textId="77777777" w:rsidR="00D91BE6" w:rsidRPr="00143FAB" w:rsidRDefault="00D91BE6" w:rsidP="00AA58A5">
            <w:pPr>
              <w:rPr>
                <w:rFonts w:asciiTheme="minorHAnsi" w:hAnsiTheme="minorHAnsi"/>
              </w:rPr>
            </w:pPr>
          </w:p>
        </w:tc>
      </w:tr>
      <w:tr w:rsidR="00D91BE6" w:rsidRPr="00143FAB" w14:paraId="5B2FB5C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E0B196D"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n</w:t>
            </w:r>
            <w:r w:rsidRPr="00143FAB">
              <w:rPr>
                <w:rFonts w:asciiTheme="minorHAnsi" w:hAnsiTheme="minorHAnsi" w:cs="Arial"/>
                <w:b/>
                <w:bCs/>
                <w:spacing w:val="-2"/>
                <w:sz w:val="16"/>
                <w:szCs w:val="16"/>
              </w:rPr>
              <w:t>s</w:t>
            </w:r>
            <w:r w:rsidRPr="00143FAB">
              <w:rPr>
                <w:rFonts w:asciiTheme="minorHAnsi" w:hAnsiTheme="minorHAnsi" w:cs="Arial"/>
                <w:b/>
                <w:bCs/>
                <w:spacing w:val="3"/>
                <w:sz w:val="16"/>
                <w:szCs w:val="16"/>
              </w:rPr>
              <w:t>u</w:t>
            </w:r>
            <w:r w:rsidRPr="00143FAB">
              <w:rPr>
                <w:rFonts w:asciiTheme="minorHAnsi" w:hAnsiTheme="minorHAnsi" w:cs="Arial"/>
                <w:b/>
                <w:bCs/>
                <w:spacing w:val="-2"/>
                <w:sz w:val="16"/>
                <w:szCs w:val="16"/>
              </w:rPr>
              <w:t>m</w:t>
            </w:r>
            <w:r w:rsidRPr="00143FAB">
              <w:rPr>
                <w:rFonts w:asciiTheme="minorHAnsi" w:hAnsiTheme="minorHAnsi" w:cs="Arial"/>
                <w:b/>
                <w:bCs/>
                <w:sz w:val="16"/>
                <w:szCs w:val="16"/>
              </w:rPr>
              <w:t>o</w:t>
            </w:r>
            <w:r w:rsidRPr="00143FAB">
              <w:rPr>
                <w:rFonts w:asciiTheme="minorHAnsi" w:hAnsiTheme="minorHAnsi" w:cs="Arial"/>
                <w:b/>
                <w:bCs/>
                <w:spacing w:val="-11"/>
                <w:sz w:val="16"/>
                <w:szCs w:val="16"/>
              </w:rPr>
              <w:t xml:space="preserve"> </w:t>
            </w:r>
            <w:r w:rsidRPr="00143FAB">
              <w:rPr>
                <w:rFonts w:asciiTheme="minorHAnsi" w:hAnsiTheme="minorHAnsi" w:cs="Arial"/>
                <w:b/>
                <w:bCs/>
                <w:spacing w:val="-1"/>
                <w:sz w:val="16"/>
                <w:szCs w:val="16"/>
              </w:rPr>
              <w:t>g</w:t>
            </w:r>
            <w:r w:rsidRPr="00143FAB">
              <w:rPr>
                <w:rFonts w:asciiTheme="minorHAnsi" w:hAnsiTheme="minorHAnsi" w:cs="Arial"/>
                <w:b/>
                <w:bCs/>
                <w:spacing w:val="3"/>
                <w:sz w:val="16"/>
                <w:szCs w:val="16"/>
              </w:rPr>
              <w:t>o</w:t>
            </w:r>
            <w:r w:rsidRPr="00143FAB">
              <w:rPr>
                <w:rFonts w:asciiTheme="minorHAnsi" w:hAnsiTheme="minorHAnsi" w:cs="Arial"/>
                <w:b/>
                <w:bCs/>
                <w:spacing w:val="-2"/>
                <w:sz w:val="16"/>
                <w:szCs w:val="16"/>
              </w:rPr>
              <w:t>m</w:t>
            </w:r>
            <w:r w:rsidRPr="00143FAB">
              <w:rPr>
                <w:rFonts w:asciiTheme="minorHAnsi" w:hAnsiTheme="minorHAnsi" w:cs="Arial"/>
                <w:b/>
                <w:bCs/>
                <w:spacing w:val="3"/>
                <w:sz w:val="16"/>
                <w:szCs w:val="16"/>
              </w:rPr>
              <w:t>m</w:t>
            </w:r>
            <w:r w:rsidRPr="00143F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3ADB505A" w14:textId="77777777" w:rsidR="00D91BE6" w:rsidRPr="00143FAB" w:rsidRDefault="00D91BE6" w:rsidP="00AA58A5">
            <w:pPr>
              <w:pStyle w:val="TableParagraph"/>
              <w:kinsoku w:val="0"/>
              <w:overflowPunct w:val="0"/>
              <w:spacing w:before="69" w:line="183" w:lineRule="exact"/>
              <w:ind w:right="6"/>
              <w:jc w:val="center"/>
              <w:rPr>
                <w:rFonts w:asciiTheme="minorHAnsi" w:hAnsiTheme="minorHAnsi"/>
              </w:rPr>
            </w:pPr>
            <w:r w:rsidRPr="00143FAB">
              <w:rPr>
                <w:rFonts w:asciiTheme="minorHAnsi" w:hAnsiTheme="minorHAnsi" w:cs="Arial"/>
                <w:b/>
                <w:bCs/>
                <w:spacing w:val="-2"/>
                <w:sz w:val="16"/>
                <w:szCs w:val="16"/>
              </w:rPr>
              <w:t>52</w:t>
            </w:r>
            <w:r w:rsidRPr="00143FAB">
              <w:rPr>
                <w:rFonts w:asciiTheme="minorHAnsi" w:hAnsiTheme="minorHAnsi" w:cs="Arial"/>
                <w:b/>
                <w:bCs/>
                <w:sz w:val="16"/>
                <w:szCs w:val="16"/>
              </w:rPr>
              <w:t>*</w:t>
            </w:r>
            <w:r w:rsidRPr="00143FAB">
              <w:rPr>
                <w:rFonts w:asciiTheme="minorHAnsi" w:hAnsiTheme="minorHAnsi" w:cs="Arial"/>
                <w:b/>
                <w:bCs/>
                <w:spacing w:val="3"/>
                <w:sz w:val="16"/>
                <w:szCs w:val="16"/>
              </w:rPr>
              <w:t>6</w:t>
            </w:r>
            <w:r w:rsidRPr="00143FAB">
              <w:rPr>
                <w:rFonts w:asciiTheme="minorHAnsi" w:hAnsiTheme="minorHAnsi" w:cs="Arial"/>
                <w:b/>
                <w:bCs/>
                <w:spacing w:val="-1"/>
                <w:sz w:val="16"/>
                <w:szCs w:val="16"/>
              </w:rPr>
              <w:t>/</w:t>
            </w:r>
            <w:r w:rsidRPr="00143FAB">
              <w:rPr>
                <w:rFonts w:asciiTheme="minorHAnsi" w:hAnsiTheme="minorHAnsi" w:cs="Arial"/>
                <w:b/>
                <w:bCs/>
                <w:sz w:val="16"/>
                <w:szCs w:val="16"/>
              </w:rPr>
              <w:t>(f</w:t>
            </w:r>
            <w:r w:rsidRPr="00143FAB">
              <w:rPr>
                <w:rFonts w:asciiTheme="minorHAnsi" w:hAnsiTheme="minorHAnsi" w:cs="Arial"/>
                <w:b/>
                <w:bCs/>
                <w:spacing w:val="4"/>
                <w:sz w:val="16"/>
                <w:szCs w:val="16"/>
              </w:rPr>
              <w:t>)</w:t>
            </w:r>
            <w:r w:rsidRPr="00143FAB">
              <w:rPr>
                <w:rFonts w:asciiTheme="minorHAnsi" w:hAnsiTheme="minorHAnsi" w:cs="Arial"/>
                <w:b/>
                <w:bCs/>
                <w:spacing w:val="-2"/>
                <w:sz w:val="16"/>
                <w:szCs w:val="16"/>
              </w:rPr>
              <w:t>x</w:t>
            </w:r>
            <w:r w:rsidRPr="00143FAB">
              <w:rPr>
                <w:rFonts w:asciiTheme="minorHAnsi" w:hAnsiTheme="minorHAnsi" w:cs="Arial"/>
                <w:b/>
                <w:bCs/>
                <w:sz w:val="16"/>
                <w:szCs w:val="16"/>
              </w:rPr>
              <w:t>(</w:t>
            </w:r>
            <w:r w:rsidRPr="00143FAB">
              <w:rPr>
                <w:rFonts w:asciiTheme="minorHAnsi" w:hAnsiTheme="minorHAnsi" w:cs="Arial"/>
                <w:b/>
                <w:bCs/>
                <w:spacing w:val="-1"/>
                <w:sz w:val="16"/>
                <w:szCs w:val="16"/>
              </w:rPr>
              <w:t>b</w:t>
            </w:r>
            <w:r w:rsidRPr="00143F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0AA659F3" w14:textId="77777777" w:rsidR="00D91BE6" w:rsidRPr="00143FAB" w:rsidRDefault="00D91BE6" w:rsidP="00AA58A5">
            <w:pPr>
              <w:pStyle w:val="TableParagraph"/>
              <w:kinsoku w:val="0"/>
              <w:overflowPunct w:val="0"/>
              <w:spacing w:before="69" w:line="183" w:lineRule="exact"/>
              <w:ind w:left="685"/>
              <w:rPr>
                <w:rFonts w:asciiTheme="minorHAnsi" w:hAnsiTheme="minorHAnsi"/>
              </w:rPr>
            </w:pPr>
            <w:r w:rsidRPr="00143FAB">
              <w:rPr>
                <w:rFonts w:asciiTheme="minorHAnsi" w:hAnsiTheme="minorHAnsi" w:cs="Arial"/>
                <w:b/>
                <w:bCs/>
                <w:spacing w:val="-2"/>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w:t>
            </w:r>
            <w:r w:rsidRPr="00143FAB">
              <w:rPr>
                <w:rFonts w:asciiTheme="minorHAnsi" w:hAnsiTheme="minorHAnsi" w:cs="Arial"/>
                <w:b/>
                <w:bCs/>
                <w:spacing w:val="-2"/>
                <w:sz w:val="16"/>
                <w:szCs w:val="16"/>
              </w:rPr>
              <w:t>0</w:t>
            </w:r>
            <w:r w:rsidRPr="00143FAB">
              <w:rPr>
                <w:rFonts w:asciiTheme="minorHAnsi" w:hAnsiTheme="minorHAnsi" w:cs="Arial"/>
                <w:b/>
                <w:bCs/>
                <w:spacing w:val="3"/>
                <w:sz w:val="16"/>
                <w:szCs w:val="16"/>
              </w:rPr>
              <w:t>62</w:t>
            </w:r>
          </w:p>
        </w:tc>
        <w:tc>
          <w:tcPr>
            <w:tcW w:w="562" w:type="dxa"/>
            <w:tcBorders>
              <w:top w:val="single" w:sz="4" w:space="0" w:color="000000"/>
              <w:left w:val="single" w:sz="4" w:space="0" w:color="000000"/>
              <w:bottom w:val="single" w:sz="4" w:space="0" w:color="000000"/>
              <w:right w:val="single" w:sz="4" w:space="0" w:color="000000"/>
            </w:tcBorders>
          </w:tcPr>
          <w:p w14:paraId="2AD57D2B" w14:textId="77777777" w:rsidR="00D91BE6" w:rsidRPr="00143FAB" w:rsidRDefault="00D91BE6" w:rsidP="00AA58A5">
            <w:pPr>
              <w:rPr>
                <w:rFonts w:asciiTheme="minorHAnsi" w:hAnsiTheme="minorHAnsi"/>
              </w:rPr>
            </w:pPr>
          </w:p>
        </w:tc>
      </w:tr>
      <w:tr w:rsidR="00D91BE6" w:rsidRPr="00143FAB" w14:paraId="46DF0A8D"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505EA236" w14:textId="77777777" w:rsidR="00D91BE6" w:rsidRPr="00143F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5981CD8E" w14:textId="77777777" w:rsidR="00D91BE6" w:rsidRPr="00143F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63B7958E" w14:textId="77777777" w:rsidR="00D91BE6" w:rsidRPr="00143F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4F141AE" w14:textId="77777777" w:rsidR="00D91BE6" w:rsidRPr="00143F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6716291" w14:textId="77777777" w:rsidR="00D91BE6" w:rsidRPr="00143FAB" w:rsidRDefault="00D91BE6" w:rsidP="00AA58A5">
            <w:pPr>
              <w:rPr>
                <w:rFonts w:asciiTheme="minorHAnsi" w:hAnsiTheme="minorHAnsi"/>
              </w:rPr>
            </w:pPr>
          </w:p>
        </w:tc>
      </w:tr>
      <w:tr w:rsidR="00D91BE6" w:rsidRPr="00143FAB" w14:paraId="3063EC02"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5A48DB3"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b/>
                <w:bCs/>
                <w:spacing w:val="-2"/>
                <w:w w:val="95"/>
                <w:sz w:val="16"/>
                <w:szCs w:val="16"/>
              </w:rPr>
              <w:t>a</w:t>
            </w:r>
            <w:r w:rsidRPr="00143FAB">
              <w:rPr>
                <w:rFonts w:asciiTheme="minorHAnsi" w:hAnsiTheme="minorHAnsi" w:cs="Arial"/>
                <w:b/>
                <w:bCs/>
                <w:spacing w:val="2"/>
                <w:w w:val="95"/>
                <w:sz w:val="16"/>
                <w:szCs w:val="16"/>
              </w:rPr>
              <w:t>s</w:t>
            </w:r>
            <w:r w:rsidRPr="00143FAB">
              <w:rPr>
                <w:rFonts w:asciiTheme="minorHAnsi" w:hAnsiTheme="minorHAnsi" w:cs="Arial"/>
                <w:b/>
                <w:bCs/>
                <w:spacing w:val="-2"/>
                <w:w w:val="95"/>
                <w:sz w:val="16"/>
                <w:szCs w:val="16"/>
              </w:rPr>
              <w:t>s</w:t>
            </w:r>
            <w:r w:rsidRPr="00143FAB">
              <w:rPr>
                <w:rFonts w:asciiTheme="minorHAnsi" w:hAnsiTheme="minorHAnsi" w:cs="Arial"/>
                <w:b/>
                <w:bCs/>
                <w:spacing w:val="-1"/>
                <w:w w:val="95"/>
                <w:sz w:val="16"/>
                <w:szCs w:val="16"/>
              </w:rPr>
              <w:t>i</w:t>
            </w:r>
            <w:r w:rsidRPr="00143FAB">
              <w:rPr>
                <w:rFonts w:asciiTheme="minorHAnsi" w:hAnsiTheme="minorHAnsi" w:cs="Arial"/>
                <w:b/>
                <w:bCs/>
                <w:spacing w:val="2"/>
                <w:w w:val="95"/>
                <w:sz w:val="16"/>
                <w:szCs w:val="16"/>
              </w:rPr>
              <w:t>c</w:t>
            </w:r>
            <w:r w:rsidRPr="00143FAB">
              <w:rPr>
                <w:rFonts w:asciiTheme="minorHAnsi" w:hAnsiTheme="minorHAnsi" w:cs="Arial"/>
                <w:b/>
                <w:bCs/>
                <w:spacing w:val="-1"/>
                <w:w w:val="95"/>
                <w:sz w:val="16"/>
                <w:szCs w:val="16"/>
              </w:rPr>
              <w:t>u</w:t>
            </w:r>
            <w:r w:rsidRPr="00143FAB">
              <w:rPr>
                <w:rFonts w:asciiTheme="minorHAnsi" w:hAnsiTheme="minorHAnsi" w:cs="Arial"/>
                <w:b/>
                <w:bCs/>
                <w:w w:val="95"/>
                <w:sz w:val="16"/>
                <w:szCs w:val="16"/>
              </w:rPr>
              <w:t>r</w:t>
            </w:r>
            <w:r w:rsidRPr="00143FAB">
              <w:rPr>
                <w:rFonts w:asciiTheme="minorHAnsi" w:hAnsiTheme="minorHAnsi" w:cs="Arial"/>
                <w:b/>
                <w:bCs/>
                <w:spacing w:val="-2"/>
                <w:w w:val="95"/>
                <w:sz w:val="16"/>
                <w:szCs w:val="16"/>
              </w:rPr>
              <w:t>a</w:t>
            </w:r>
            <w:r w:rsidRPr="00143FAB">
              <w:rPr>
                <w:rFonts w:asciiTheme="minorHAnsi" w:hAnsiTheme="minorHAnsi" w:cs="Arial"/>
                <w:b/>
                <w:bCs/>
                <w:spacing w:val="1"/>
                <w:w w:val="95"/>
                <w:sz w:val="16"/>
                <w:szCs w:val="16"/>
              </w:rPr>
              <w:t>z</w:t>
            </w:r>
            <w:r w:rsidRPr="00143FAB">
              <w:rPr>
                <w:rFonts w:asciiTheme="minorHAnsi" w:hAnsiTheme="minorHAnsi" w:cs="Arial"/>
                <w:b/>
                <w:bCs/>
                <w:spacing w:val="2"/>
                <w:w w:val="95"/>
                <w:sz w:val="16"/>
                <w:szCs w:val="16"/>
              </w:rPr>
              <w:t>i</w:t>
            </w:r>
            <w:r w:rsidRPr="00143FAB">
              <w:rPr>
                <w:rFonts w:asciiTheme="minorHAnsi" w:hAnsiTheme="minorHAnsi" w:cs="Arial"/>
                <w:b/>
                <w:bCs/>
                <w:spacing w:val="-1"/>
                <w:w w:val="95"/>
                <w:sz w:val="16"/>
                <w:szCs w:val="16"/>
              </w:rPr>
              <w:t>on</w:t>
            </w:r>
            <w:r w:rsidRPr="00143FAB">
              <w:rPr>
                <w:rFonts w:asciiTheme="minorHAnsi" w:hAnsiTheme="minorHAnsi" w:cs="Arial"/>
                <w:b/>
                <w:bCs/>
                <w:w w:val="95"/>
                <w:sz w:val="16"/>
                <w:szCs w:val="16"/>
              </w:rPr>
              <w:t>e RC</w:t>
            </w:r>
            <w:r w:rsidRPr="00143FAB">
              <w:rPr>
                <w:rFonts w:asciiTheme="minorHAnsi" w:hAnsiTheme="minorHAnsi" w:cs="Arial"/>
                <w:b/>
                <w:bCs/>
                <w:spacing w:val="2"/>
                <w:w w:val="95"/>
                <w:sz w:val="16"/>
                <w:szCs w:val="16"/>
              </w:rPr>
              <w:t>+</w:t>
            </w:r>
            <w:r>
              <w:rPr>
                <w:rFonts w:asciiTheme="minorHAnsi" w:hAnsiTheme="minorHAnsi" w:cs="Arial"/>
                <w:b/>
                <w:bCs/>
                <w:spacing w:val="2"/>
                <w:w w:val="95"/>
                <w:sz w:val="16"/>
                <w:szCs w:val="16"/>
              </w:rPr>
              <w:t xml:space="preserve"> </w:t>
            </w:r>
            <w:r w:rsidRPr="00143FAB">
              <w:rPr>
                <w:rFonts w:asciiTheme="minorHAnsi" w:hAnsiTheme="minorHAnsi" w:cs="Arial"/>
                <w:b/>
                <w:bCs/>
                <w:w w:val="95"/>
                <w:sz w:val="16"/>
                <w:szCs w:val="16"/>
              </w:rPr>
              <w:t>B</w:t>
            </w:r>
            <w:r w:rsidRPr="00143FAB">
              <w:rPr>
                <w:rFonts w:asciiTheme="minorHAnsi" w:hAnsiTheme="minorHAnsi" w:cs="Arial"/>
                <w:b/>
                <w:bCs/>
                <w:spacing w:val="-1"/>
                <w:w w:val="95"/>
                <w:sz w:val="16"/>
                <w:szCs w:val="16"/>
              </w:rPr>
              <w:t>ol</w:t>
            </w:r>
            <w:r w:rsidRPr="00143FAB">
              <w:rPr>
                <w:rFonts w:asciiTheme="minorHAnsi" w:hAnsiTheme="minorHAnsi" w:cs="Arial"/>
                <w:b/>
                <w:bCs/>
                <w:spacing w:val="2"/>
                <w:w w:val="95"/>
                <w:sz w:val="16"/>
                <w:szCs w:val="16"/>
              </w:rPr>
              <w:t>l</w:t>
            </w:r>
            <w:r w:rsidRPr="00143FAB">
              <w:rPr>
                <w:rFonts w:asciiTheme="minorHAnsi" w:hAnsiTheme="minorHAnsi" w:cs="Arial"/>
                <w:b/>
                <w:bCs/>
                <w:w w:val="95"/>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44DCFAFF" w14:textId="77777777" w:rsidR="00D91BE6" w:rsidRPr="00143FAB" w:rsidRDefault="00D91BE6" w:rsidP="00AA58A5">
            <w:pPr>
              <w:pStyle w:val="TableParagraph"/>
              <w:kinsoku w:val="0"/>
              <w:overflowPunct w:val="0"/>
              <w:spacing w:before="65"/>
              <w:ind w:right="1"/>
              <w:jc w:val="center"/>
              <w:rPr>
                <w:rFonts w:asciiTheme="minorHAnsi" w:hAnsiTheme="minorHAnsi"/>
              </w:rPr>
            </w:pPr>
            <w:r w:rsidRPr="00143FAB">
              <w:rPr>
                <w:rFonts w:asciiTheme="minorHAnsi" w:hAnsiTheme="minorHAnsi" w:cs="Arial"/>
                <w:b/>
                <w:bCs/>
                <w:spacing w:val="-3"/>
                <w:sz w:val="16"/>
                <w:szCs w:val="16"/>
              </w:rPr>
              <w:t>1</w:t>
            </w:r>
            <w:r w:rsidRPr="00143FAB">
              <w:rPr>
                <w:rFonts w:asciiTheme="minorHAnsi" w:hAnsiTheme="minorHAnsi" w:cs="Arial"/>
                <w:b/>
                <w:bCs/>
                <w:spacing w:val="3"/>
                <w:sz w:val="16"/>
                <w:szCs w:val="16"/>
              </w:rPr>
              <w:t>1</w:t>
            </w:r>
            <w:r w:rsidRPr="00143FAB">
              <w:rPr>
                <w:rFonts w:asciiTheme="minorHAnsi" w:hAnsiTheme="minorHAnsi" w:cs="Arial"/>
                <w:b/>
                <w:bCs/>
                <w:spacing w:val="-3"/>
                <w:sz w:val="16"/>
                <w:szCs w:val="16"/>
              </w:rPr>
              <w:t>36</w:t>
            </w:r>
            <w:r w:rsidRPr="00143FAB">
              <w:rPr>
                <w:rFonts w:asciiTheme="minorHAnsi" w:hAnsiTheme="minorHAnsi" w:cs="Arial"/>
                <w:b/>
                <w:bCs/>
                <w:spacing w:val="3"/>
                <w:sz w:val="16"/>
                <w:szCs w:val="16"/>
              </w:rPr>
              <w:t>,</w:t>
            </w:r>
            <w:r w:rsidRPr="00143FAB">
              <w:rPr>
                <w:rFonts w:asciiTheme="minorHAnsi" w:hAnsiTheme="minorHAnsi" w:cs="Arial"/>
                <w:b/>
                <w:bCs/>
                <w:spacing w:val="-3"/>
                <w:sz w:val="16"/>
                <w:szCs w:val="16"/>
              </w:rPr>
              <w:t>2</w:t>
            </w:r>
            <w:r w:rsidRPr="00143FAB">
              <w:rPr>
                <w:rFonts w:asciiTheme="minorHAnsi" w:hAnsiTheme="minorHAnsi" w:cs="Arial"/>
                <w:b/>
                <w:bCs/>
                <w:sz w:val="16"/>
                <w:szCs w:val="16"/>
              </w:rPr>
              <w:t>1</w:t>
            </w:r>
            <w:r w:rsidRPr="00143FAB">
              <w:rPr>
                <w:rFonts w:asciiTheme="minorHAnsi" w:hAnsiTheme="minorHAnsi" w:cs="Arial"/>
                <w:b/>
                <w:bCs/>
                <w:spacing w:val="-3"/>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40"/>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5"/>
                <w:sz w:val="16"/>
                <w:szCs w:val="16"/>
              </w:rPr>
              <w:t xml:space="preserve"> </w:t>
            </w:r>
            <w:r w:rsidRPr="00143FAB">
              <w:rPr>
                <w:rFonts w:asciiTheme="minorHAnsi" w:hAnsiTheme="minorHAnsi" w:cs="Arial"/>
                <w:b/>
                <w:bCs/>
                <w:sz w:val="16"/>
                <w:szCs w:val="16"/>
              </w:rPr>
              <w:t>c</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5"/>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3"/>
                <w:sz w:val="16"/>
                <w:szCs w:val="16"/>
              </w:rPr>
              <w:t>b</w:t>
            </w:r>
            <w:r w:rsidRPr="00143FA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6C95E2EC" w14:textId="77777777" w:rsidR="00D91BE6" w:rsidRPr="00143FAB" w:rsidRDefault="00D91BE6" w:rsidP="00AA58A5">
            <w:pPr>
              <w:pStyle w:val="TableParagraph"/>
              <w:kinsoku w:val="0"/>
              <w:overflowPunct w:val="0"/>
              <w:spacing w:before="65"/>
              <w:ind w:left="685"/>
              <w:rPr>
                <w:rFonts w:asciiTheme="minorHAnsi" w:hAnsiTheme="minorHAnsi"/>
              </w:rPr>
            </w:pPr>
            <w:r w:rsidRPr="00143FAB">
              <w:rPr>
                <w:rFonts w:asciiTheme="minorHAnsi" w:hAnsiTheme="minorHAnsi" w:cs="Arial"/>
                <w:b/>
                <w:bCs/>
                <w:spacing w:val="-3"/>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w:t>
            </w:r>
            <w:r w:rsidRPr="00143FAB">
              <w:rPr>
                <w:rFonts w:asciiTheme="minorHAnsi" w:hAnsiTheme="minorHAnsi" w:cs="Arial"/>
                <w:b/>
                <w:bCs/>
                <w:spacing w:val="-3"/>
                <w:sz w:val="16"/>
                <w:szCs w:val="16"/>
              </w:rPr>
              <w:t>0</w:t>
            </w:r>
            <w:r w:rsidRPr="00143FAB">
              <w:rPr>
                <w:rFonts w:asciiTheme="minorHAnsi" w:hAnsiTheme="minorHAnsi" w:cs="Arial"/>
                <w:b/>
                <w:bCs/>
                <w:spacing w:val="3"/>
                <w:sz w:val="16"/>
                <w:szCs w:val="16"/>
              </w:rPr>
              <w:t>8</w:t>
            </w:r>
            <w:r w:rsidRPr="00143FAB">
              <w:rPr>
                <w:rFonts w:asciiTheme="minorHAnsi" w:hAnsiTheme="minorHAnsi" w:cs="Arial"/>
                <w:b/>
                <w:bCs/>
                <w:sz w:val="16"/>
                <w:szCs w:val="16"/>
              </w:rPr>
              <w:t>4</w:t>
            </w:r>
          </w:p>
        </w:tc>
        <w:tc>
          <w:tcPr>
            <w:tcW w:w="562" w:type="dxa"/>
            <w:tcBorders>
              <w:top w:val="single" w:sz="4" w:space="0" w:color="000000"/>
              <w:left w:val="single" w:sz="4" w:space="0" w:color="000000"/>
              <w:bottom w:val="single" w:sz="4" w:space="0" w:color="000000"/>
              <w:right w:val="single" w:sz="4" w:space="0" w:color="000000"/>
            </w:tcBorders>
          </w:tcPr>
          <w:p w14:paraId="4D2F7337" w14:textId="77777777" w:rsidR="00D91BE6" w:rsidRPr="00143FAB" w:rsidRDefault="00D91BE6" w:rsidP="00AA58A5">
            <w:pPr>
              <w:rPr>
                <w:rFonts w:asciiTheme="minorHAnsi" w:hAnsiTheme="minorHAnsi"/>
              </w:rPr>
            </w:pPr>
          </w:p>
        </w:tc>
      </w:tr>
      <w:tr w:rsidR="00D91BE6" w:rsidRPr="00143FAB" w14:paraId="43FC85F0"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461D934" w14:textId="77777777" w:rsidR="00D91BE6" w:rsidRPr="00143FA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8D65684" w14:textId="77777777" w:rsidR="00D91BE6" w:rsidRPr="00143FA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11C1C964" w14:textId="77777777" w:rsidR="00D91BE6" w:rsidRPr="00143F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257C716" w14:textId="77777777" w:rsidR="00D91BE6" w:rsidRPr="00143FA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C7D74F5" w14:textId="77777777" w:rsidR="00D91BE6" w:rsidRPr="00143FAB" w:rsidRDefault="00D91BE6" w:rsidP="00AA58A5">
            <w:pPr>
              <w:rPr>
                <w:rFonts w:asciiTheme="minorHAnsi" w:hAnsiTheme="minorHAnsi"/>
              </w:rPr>
            </w:pPr>
          </w:p>
        </w:tc>
      </w:tr>
      <w:tr w:rsidR="00D91BE6" w:rsidRPr="00143FAB" w14:paraId="018225F7" w14:textId="77777777" w:rsidTr="00AA58A5">
        <w:trPr>
          <w:trHeight w:hRule="exact" w:val="504"/>
        </w:trPr>
        <w:tc>
          <w:tcPr>
            <w:tcW w:w="2910" w:type="dxa"/>
            <w:tcBorders>
              <w:top w:val="single" w:sz="4" w:space="0" w:color="000000"/>
              <w:left w:val="single" w:sz="4" w:space="0" w:color="000000"/>
              <w:bottom w:val="single" w:sz="4" w:space="0" w:color="000000"/>
              <w:right w:val="single" w:sz="4" w:space="0" w:color="000000"/>
            </w:tcBorders>
          </w:tcPr>
          <w:p w14:paraId="49AB2519" w14:textId="77777777" w:rsidR="00D91BE6" w:rsidRPr="00143FAB" w:rsidRDefault="00D91BE6" w:rsidP="00AA58A5">
            <w:pPr>
              <w:pStyle w:val="TableParagraph"/>
              <w:kinsoku w:val="0"/>
              <w:overflowPunct w:val="0"/>
              <w:spacing w:before="10" w:line="100" w:lineRule="exact"/>
              <w:rPr>
                <w:rFonts w:asciiTheme="minorHAnsi" w:hAnsiTheme="minorHAnsi"/>
                <w:sz w:val="10"/>
                <w:szCs w:val="10"/>
              </w:rPr>
            </w:pPr>
          </w:p>
          <w:p w14:paraId="45BB12EA"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34D164E3" w14:textId="77777777" w:rsidR="00D91BE6" w:rsidRPr="00143FAB" w:rsidRDefault="00D91BE6" w:rsidP="00AA58A5">
            <w:pPr>
              <w:pStyle w:val="TableParagraph"/>
              <w:kinsoku w:val="0"/>
              <w:overflowPunct w:val="0"/>
              <w:spacing w:line="183" w:lineRule="exact"/>
              <w:ind w:left="66"/>
              <w:rPr>
                <w:rFonts w:asciiTheme="minorHAnsi" w:hAnsiTheme="minorHAnsi"/>
              </w:rPr>
            </w:pPr>
            <w:r w:rsidRPr="00143FAB">
              <w:rPr>
                <w:rFonts w:asciiTheme="minorHAnsi" w:hAnsiTheme="minorHAnsi" w:cs="Arial"/>
                <w:b/>
                <w:bCs/>
                <w:spacing w:val="-1"/>
                <w:sz w:val="16"/>
                <w:szCs w:val="16"/>
              </w:rPr>
              <w:t>l</w:t>
            </w:r>
            <w:r w:rsidRPr="00143FAB">
              <w:rPr>
                <w:rFonts w:asciiTheme="minorHAnsi" w:hAnsiTheme="minorHAnsi" w:cs="Arial"/>
                <w:b/>
                <w:bCs/>
                <w:spacing w:val="-3"/>
                <w:sz w:val="16"/>
                <w:szCs w:val="16"/>
              </w:rPr>
              <w:t>a</w:t>
            </w:r>
            <w:r w:rsidRPr="00143FAB">
              <w:rPr>
                <w:rFonts w:asciiTheme="minorHAnsi" w:hAnsiTheme="minorHAnsi" w:cs="Arial"/>
                <w:b/>
                <w:bCs/>
                <w:spacing w:val="3"/>
                <w:sz w:val="16"/>
                <w:szCs w:val="16"/>
              </w:rPr>
              <w:t>v</w:t>
            </w:r>
            <w:r w:rsidRPr="00143FAB">
              <w:rPr>
                <w:rFonts w:asciiTheme="minorHAnsi" w:hAnsiTheme="minorHAnsi" w:cs="Arial"/>
                <w:b/>
                <w:bCs/>
                <w:spacing w:val="-3"/>
                <w:sz w:val="16"/>
                <w:szCs w:val="16"/>
              </w:rPr>
              <w:t>a</w:t>
            </w:r>
            <w:r w:rsidRPr="00143FAB">
              <w:rPr>
                <w:rFonts w:asciiTheme="minorHAnsi" w:hAnsiTheme="minorHAnsi" w:cs="Arial"/>
                <w:b/>
                <w:bCs/>
                <w:spacing w:val="3"/>
                <w:sz w:val="16"/>
                <w:szCs w:val="16"/>
              </w:rPr>
              <w:t>g</w:t>
            </w:r>
            <w:r w:rsidRPr="00143FAB">
              <w:rPr>
                <w:rFonts w:asciiTheme="minorHAnsi" w:hAnsiTheme="minorHAnsi" w:cs="Arial"/>
                <w:b/>
                <w:bCs/>
                <w:spacing w:val="-1"/>
                <w:sz w:val="16"/>
                <w:szCs w:val="16"/>
              </w:rPr>
              <w:t>gi</w:t>
            </w:r>
            <w:r w:rsidRPr="00143FAB">
              <w:rPr>
                <w:rFonts w:asciiTheme="minorHAnsi" w:hAnsiTheme="minorHAnsi" w:cs="Arial"/>
                <w:b/>
                <w:bCs/>
                <w:sz w:val="16"/>
                <w:szCs w:val="16"/>
              </w:rPr>
              <w:t>o</w:t>
            </w:r>
            <w:r w:rsidRPr="00143FAB">
              <w:rPr>
                <w:rFonts w:asciiTheme="minorHAnsi" w:hAnsiTheme="minorHAnsi" w:cs="Arial"/>
                <w:b/>
                <w:bCs/>
                <w:spacing w:val="-15"/>
                <w:sz w:val="16"/>
                <w:szCs w:val="16"/>
              </w:rPr>
              <w:t xml:space="preserve"> </w:t>
            </w:r>
            <w:r w:rsidRPr="00143FAB">
              <w:rPr>
                <w:rFonts w:asciiTheme="minorHAnsi" w:hAnsiTheme="minorHAnsi" w:cs="Arial"/>
                <w:b/>
                <w:bCs/>
                <w:spacing w:val="5"/>
                <w:sz w:val="16"/>
                <w:szCs w:val="16"/>
              </w:rPr>
              <w:t>r</w:t>
            </w:r>
            <w:r w:rsidRPr="00143FAB">
              <w:rPr>
                <w:rFonts w:asciiTheme="minorHAnsi" w:hAnsiTheme="minorHAnsi" w:cs="Arial"/>
                <w:b/>
                <w:bCs/>
                <w:spacing w:val="-1"/>
                <w:sz w:val="16"/>
                <w:szCs w:val="16"/>
              </w:rPr>
              <w:t>i</w:t>
            </w:r>
            <w:r w:rsidRPr="00143FAB">
              <w:rPr>
                <w:rFonts w:asciiTheme="minorHAnsi" w:hAnsiTheme="minorHAnsi" w:cs="Arial"/>
                <w:b/>
                <w:bCs/>
                <w:sz w:val="16"/>
                <w:szCs w:val="16"/>
              </w:rPr>
              <w:t>p</w:t>
            </w:r>
            <w:r w:rsidRPr="00143FAB">
              <w:rPr>
                <w:rFonts w:asciiTheme="minorHAnsi" w:hAnsiTheme="minorHAnsi" w:cs="Arial"/>
                <w:b/>
                <w:bCs/>
                <w:spacing w:val="-10"/>
                <w:sz w:val="16"/>
                <w:szCs w:val="16"/>
              </w:rPr>
              <w:t xml:space="preserve"> </w:t>
            </w:r>
            <w:r w:rsidRPr="00143FAB">
              <w:rPr>
                <w:rFonts w:asciiTheme="minorHAnsi" w:hAnsiTheme="minorHAnsi" w:cs="Arial"/>
                <w:b/>
                <w:bCs/>
                <w:spacing w:val="-3"/>
                <w:sz w:val="16"/>
                <w:szCs w:val="16"/>
              </w:rPr>
              <w:t>m</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nu</w:t>
            </w:r>
            <w:r w:rsidRPr="00143FAB">
              <w:rPr>
                <w:rFonts w:asciiTheme="minorHAnsi" w:hAnsiTheme="minorHAnsi" w:cs="Arial"/>
                <w:b/>
                <w:bCs/>
                <w:spacing w:val="4"/>
                <w:sz w:val="16"/>
                <w:szCs w:val="16"/>
              </w:rPr>
              <w:t>t</w:t>
            </w:r>
            <w:r w:rsidRPr="00143FAB">
              <w:rPr>
                <w:rFonts w:asciiTheme="minorHAnsi" w:hAnsiTheme="minorHAnsi" w:cs="Arial"/>
                <w:b/>
                <w:bCs/>
                <w:spacing w:val="-3"/>
                <w:sz w:val="16"/>
                <w:szCs w:val="16"/>
              </w:rPr>
              <w:t>e</w:t>
            </w:r>
            <w:r w:rsidRPr="00143FAB">
              <w:rPr>
                <w:rFonts w:asciiTheme="minorHAnsi" w:hAnsiTheme="minorHAnsi" w:cs="Arial"/>
                <w:b/>
                <w:bCs/>
                <w:spacing w:val="-1"/>
                <w:sz w:val="16"/>
                <w:szCs w:val="16"/>
              </w:rPr>
              <w:t>n</w:t>
            </w:r>
            <w:r w:rsidRPr="00143FAB">
              <w:rPr>
                <w:rFonts w:asciiTheme="minorHAnsi" w:hAnsiTheme="minorHAnsi" w:cs="Arial"/>
                <w:b/>
                <w:bCs/>
                <w:spacing w:val="2"/>
                <w:sz w:val="16"/>
                <w:szCs w:val="16"/>
              </w:rPr>
              <w:t>z</w:t>
            </w:r>
            <w:r w:rsidRPr="00143FAB">
              <w:rPr>
                <w:rFonts w:asciiTheme="minorHAnsi" w:hAnsiTheme="minorHAnsi" w:cs="Arial"/>
                <w:b/>
                <w:bCs/>
                <w:spacing w:val="-1"/>
                <w:sz w:val="16"/>
                <w:szCs w:val="16"/>
              </w:rPr>
              <w:t>i</w:t>
            </w:r>
            <w:r w:rsidRPr="00143FAB">
              <w:rPr>
                <w:rFonts w:asciiTheme="minorHAnsi" w:hAnsiTheme="minorHAnsi" w:cs="Arial"/>
                <w:b/>
                <w:bCs/>
                <w:spacing w:val="3"/>
                <w:sz w:val="16"/>
                <w:szCs w:val="16"/>
              </w:rPr>
              <w:t>o</w:t>
            </w:r>
            <w:r w:rsidRPr="00143FAB">
              <w:rPr>
                <w:rFonts w:asciiTheme="minorHAnsi" w:hAnsiTheme="minorHAnsi" w:cs="Arial"/>
                <w:b/>
                <w:bCs/>
                <w:spacing w:val="-1"/>
                <w:sz w:val="16"/>
                <w:szCs w:val="16"/>
              </w:rPr>
              <w:t>n</w:t>
            </w:r>
            <w:r w:rsidRPr="00143FAB">
              <w:rPr>
                <w:rFonts w:asciiTheme="minorHAnsi" w:hAnsiTheme="minorHAnsi" w:cs="Arial"/>
                <w:b/>
                <w:bCs/>
                <w:sz w:val="16"/>
                <w:szCs w:val="16"/>
              </w:rPr>
              <w:t>e</w:t>
            </w:r>
            <w:r w:rsidRPr="00143FAB">
              <w:rPr>
                <w:rFonts w:asciiTheme="minorHAnsi" w:hAnsiTheme="minorHAnsi" w:cs="Arial"/>
                <w:b/>
                <w:bCs/>
                <w:spacing w:val="-11"/>
                <w:sz w:val="16"/>
                <w:szCs w:val="16"/>
              </w:rPr>
              <w:t xml:space="preserve"> </w:t>
            </w:r>
            <w:r w:rsidRPr="00143FAB">
              <w:rPr>
                <w:rFonts w:asciiTheme="minorHAnsi" w:hAnsiTheme="minorHAnsi" w:cs="Arial"/>
                <w:b/>
                <w:bCs/>
                <w:sz w:val="16"/>
                <w:szCs w:val="16"/>
              </w:rPr>
              <w:t>e</w:t>
            </w:r>
            <w:r w:rsidRPr="00143FAB">
              <w:rPr>
                <w:rFonts w:asciiTheme="minorHAnsi" w:hAnsiTheme="minorHAnsi" w:cs="Arial"/>
                <w:b/>
                <w:bCs/>
                <w:spacing w:val="-14"/>
                <w:sz w:val="16"/>
                <w:szCs w:val="16"/>
              </w:rPr>
              <w:t xml:space="preserve"> </w:t>
            </w:r>
            <w:r w:rsidRPr="00143FAB">
              <w:rPr>
                <w:rFonts w:asciiTheme="minorHAnsi" w:hAnsiTheme="minorHAnsi" w:cs="Arial"/>
                <w:b/>
                <w:bCs/>
                <w:spacing w:val="5"/>
                <w:sz w:val="16"/>
                <w:szCs w:val="16"/>
              </w:rPr>
              <w:t>r</w:t>
            </w:r>
            <w:r w:rsidRPr="00143FAB">
              <w:rPr>
                <w:rFonts w:asciiTheme="minorHAnsi" w:hAnsiTheme="minorHAnsi" w:cs="Arial"/>
                <w:b/>
                <w:bCs/>
                <w:spacing w:val="-1"/>
                <w:sz w:val="16"/>
                <w:szCs w:val="16"/>
              </w:rPr>
              <w:t>i</w:t>
            </w:r>
            <w:r w:rsidRPr="00143FAB">
              <w:rPr>
                <w:rFonts w:asciiTheme="minorHAnsi" w:hAnsiTheme="minorHAnsi" w:cs="Arial"/>
                <w:b/>
                <w:bCs/>
                <w:spacing w:val="3"/>
                <w:sz w:val="16"/>
                <w:szCs w:val="16"/>
              </w:rPr>
              <w:t>c</w:t>
            </w:r>
            <w:r w:rsidRPr="00143FAB">
              <w:rPr>
                <w:rFonts w:asciiTheme="minorHAnsi" w:hAnsiTheme="minorHAnsi" w:cs="Arial"/>
                <w:b/>
                <w:bCs/>
                <w:spacing w:val="-3"/>
                <w:sz w:val="16"/>
                <w:szCs w:val="16"/>
              </w:rPr>
              <w:t>a</w:t>
            </w:r>
            <w:r w:rsidRPr="00143FAB">
              <w:rPr>
                <w:rFonts w:asciiTheme="minorHAnsi" w:hAnsiTheme="minorHAnsi" w:cs="Arial"/>
                <w:b/>
                <w:bCs/>
                <w:spacing w:val="3"/>
                <w:sz w:val="16"/>
                <w:szCs w:val="16"/>
              </w:rPr>
              <w:t>m</w:t>
            </w:r>
            <w:r w:rsidRPr="00143FAB">
              <w:rPr>
                <w:rFonts w:asciiTheme="minorHAnsi" w:hAnsiTheme="minorHAnsi" w:cs="Arial"/>
                <w:b/>
                <w:bCs/>
                <w:spacing w:val="-1"/>
                <w:sz w:val="16"/>
                <w:szCs w:val="16"/>
              </w:rPr>
              <w:t>b</w:t>
            </w:r>
            <w:r w:rsidRPr="00143FAB">
              <w:rPr>
                <w:rFonts w:asciiTheme="minorHAnsi" w:hAnsiTheme="minorHAnsi" w:cs="Arial"/>
                <w:b/>
                <w:bCs/>
                <w:sz w:val="16"/>
                <w:szCs w:val="16"/>
              </w:rPr>
              <w:t>i</w:t>
            </w:r>
          </w:p>
        </w:tc>
        <w:tc>
          <w:tcPr>
            <w:tcW w:w="5057" w:type="dxa"/>
            <w:gridSpan w:val="2"/>
            <w:tcBorders>
              <w:top w:val="single" w:sz="4" w:space="0" w:color="000000"/>
              <w:left w:val="single" w:sz="4" w:space="0" w:color="000000"/>
              <w:bottom w:val="single" w:sz="4" w:space="0" w:color="000000"/>
              <w:right w:val="single" w:sz="4" w:space="0" w:color="000000"/>
            </w:tcBorders>
          </w:tcPr>
          <w:p w14:paraId="6018360C" w14:textId="77777777" w:rsidR="00D91BE6" w:rsidRPr="00143FAB" w:rsidRDefault="00D91BE6" w:rsidP="00AA58A5">
            <w:pPr>
              <w:pStyle w:val="TableParagraph"/>
              <w:kinsoku w:val="0"/>
              <w:overflowPunct w:val="0"/>
              <w:spacing w:before="10" w:line="100" w:lineRule="exact"/>
              <w:rPr>
                <w:rFonts w:asciiTheme="minorHAnsi" w:hAnsiTheme="minorHAnsi"/>
                <w:sz w:val="10"/>
                <w:szCs w:val="10"/>
              </w:rPr>
            </w:pPr>
          </w:p>
          <w:p w14:paraId="1BDE658B"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3DEA50A6" w14:textId="77777777" w:rsidR="00D91BE6" w:rsidRPr="00143FAB" w:rsidRDefault="00D91BE6" w:rsidP="00AA58A5">
            <w:pPr>
              <w:pStyle w:val="TableParagraph"/>
              <w:kinsoku w:val="0"/>
              <w:overflowPunct w:val="0"/>
              <w:spacing w:line="183" w:lineRule="exact"/>
              <w:ind w:right="1"/>
              <w:jc w:val="cente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6124D143" w14:textId="77777777" w:rsidR="00D91BE6" w:rsidRPr="00143FAB" w:rsidRDefault="00D91BE6" w:rsidP="00AA58A5">
            <w:pPr>
              <w:pStyle w:val="TableParagraph"/>
              <w:kinsoku w:val="0"/>
              <w:overflowPunct w:val="0"/>
              <w:spacing w:before="10" w:line="100" w:lineRule="exact"/>
              <w:rPr>
                <w:rFonts w:asciiTheme="minorHAnsi" w:hAnsiTheme="minorHAnsi"/>
                <w:sz w:val="10"/>
                <w:szCs w:val="10"/>
              </w:rPr>
            </w:pPr>
          </w:p>
          <w:p w14:paraId="5C7CD2D3"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3BB0E08A" w14:textId="77777777" w:rsidR="00D91BE6" w:rsidRPr="00143FAB" w:rsidRDefault="00D91BE6" w:rsidP="00AA58A5">
            <w:pPr>
              <w:pStyle w:val="TableParagraph"/>
              <w:kinsoku w:val="0"/>
              <w:overflowPunct w:val="0"/>
              <w:spacing w:line="183" w:lineRule="exact"/>
              <w:ind w:left="776"/>
              <w:rPr>
                <w:rFonts w:asciiTheme="minorHAnsi" w:hAnsiTheme="minorHAnsi"/>
              </w:rPr>
            </w:pPr>
            <w:r w:rsidRPr="00143FAB">
              <w:rPr>
                <w:rFonts w:asciiTheme="minorHAnsi" w:hAnsiTheme="minorHAnsi" w:cs="Arial"/>
                <w:b/>
                <w:bCs/>
                <w:spacing w:val="-3"/>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00</w:t>
            </w:r>
            <w:r w:rsidRPr="00143FAB">
              <w:rPr>
                <w:rFonts w:asciiTheme="minorHAnsi" w:hAnsiTheme="minorHAnsi" w:cs="Arial"/>
                <w:b/>
                <w:bCs/>
                <w:sz w:val="16"/>
                <w:szCs w:val="16"/>
              </w:rPr>
              <w:t>9</w:t>
            </w:r>
          </w:p>
        </w:tc>
        <w:tc>
          <w:tcPr>
            <w:tcW w:w="562" w:type="dxa"/>
            <w:tcBorders>
              <w:top w:val="single" w:sz="4" w:space="0" w:color="000000"/>
              <w:left w:val="single" w:sz="4" w:space="0" w:color="000000"/>
              <w:bottom w:val="single" w:sz="4" w:space="0" w:color="000000"/>
              <w:right w:val="single" w:sz="4" w:space="0" w:color="000000"/>
            </w:tcBorders>
          </w:tcPr>
          <w:p w14:paraId="0BA2D997" w14:textId="77777777" w:rsidR="00D91BE6" w:rsidRPr="00143FAB" w:rsidRDefault="00D91BE6" w:rsidP="00AA58A5">
            <w:pPr>
              <w:rPr>
                <w:rFonts w:asciiTheme="minorHAnsi" w:hAnsiTheme="minorHAnsi"/>
              </w:rPr>
            </w:pPr>
          </w:p>
        </w:tc>
      </w:tr>
      <w:tr w:rsidR="00D91BE6" w:rsidRPr="00143FAB" w14:paraId="225E9512"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78F7195E" w14:textId="77777777" w:rsidR="00D91BE6" w:rsidRPr="00143FAB" w:rsidRDefault="00D91BE6" w:rsidP="00AA58A5">
            <w:pPr>
              <w:pStyle w:val="TableParagraph"/>
              <w:kinsoku w:val="0"/>
              <w:overflowPunct w:val="0"/>
              <w:spacing w:before="84" w:line="183" w:lineRule="exact"/>
              <w:ind w:left="66"/>
              <w:rPr>
                <w:rFonts w:asciiTheme="minorHAnsi" w:hAnsiTheme="minorHAnsi"/>
              </w:rPr>
            </w:pPr>
            <w:r w:rsidRPr="00143FAB">
              <w:rPr>
                <w:rFonts w:asciiTheme="minorHAnsi" w:hAnsiTheme="minorHAnsi" w:cs="Arial"/>
                <w:b/>
                <w:bCs/>
                <w:sz w:val="16"/>
                <w:szCs w:val="16"/>
              </w:rPr>
              <w:t>t</w:t>
            </w:r>
            <w:r w:rsidRPr="00143FAB">
              <w:rPr>
                <w:rFonts w:asciiTheme="minorHAnsi" w:hAnsiTheme="minorHAnsi" w:cs="Arial"/>
                <w:b/>
                <w:bCs/>
                <w:spacing w:val="-1"/>
                <w:sz w:val="16"/>
                <w:szCs w:val="16"/>
              </w:rPr>
              <w:t>o</w:t>
            </w:r>
            <w:r w:rsidRPr="00143FAB">
              <w:rPr>
                <w:rFonts w:asciiTheme="minorHAnsi" w:hAnsiTheme="minorHAnsi" w:cs="Arial"/>
                <w:b/>
                <w:bCs/>
                <w:sz w:val="16"/>
                <w:szCs w:val="16"/>
              </w:rPr>
              <w:t>t</w:t>
            </w:r>
            <w:r w:rsidRPr="00143FAB">
              <w:rPr>
                <w:rFonts w:asciiTheme="minorHAnsi" w:hAnsiTheme="minorHAnsi" w:cs="Arial"/>
                <w:b/>
                <w:bCs/>
                <w:spacing w:val="-2"/>
                <w:sz w:val="16"/>
                <w:szCs w:val="16"/>
              </w:rPr>
              <w:t>a</w:t>
            </w:r>
            <w:r w:rsidRPr="00143FAB">
              <w:rPr>
                <w:rFonts w:asciiTheme="minorHAnsi" w:hAnsiTheme="minorHAnsi" w:cs="Arial"/>
                <w:b/>
                <w:bCs/>
                <w:spacing w:val="3"/>
                <w:sz w:val="16"/>
                <w:szCs w:val="16"/>
              </w:rPr>
              <w:t>l</w:t>
            </w:r>
            <w:r w:rsidRPr="00143F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3A952489" w14:textId="77777777" w:rsidR="00D91BE6" w:rsidRPr="00143FA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06A764AE" w14:textId="77777777" w:rsidR="00D91BE6" w:rsidRPr="00143FAB" w:rsidRDefault="00D91BE6" w:rsidP="00AA58A5">
            <w:pPr>
              <w:pStyle w:val="TableParagraph"/>
              <w:kinsoku w:val="0"/>
              <w:overflowPunct w:val="0"/>
              <w:spacing w:before="84" w:line="183" w:lineRule="exact"/>
              <w:ind w:left="776"/>
              <w:rPr>
                <w:rFonts w:asciiTheme="minorHAnsi" w:hAnsiTheme="minorHAnsi"/>
              </w:rPr>
            </w:pPr>
            <w:r w:rsidRPr="00143FAB">
              <w:rPr>
                <w:rFonts w:asciiTheme="minorHAnsi" w:hAnsiTheme="minorHAnsi" w:cs="Arial"/>
                <w:b/>
                <w:bCs/>
                <w:spacing w:val="-2"/>
                <w:sz w:val="16"/>
                <w:szCs w:val="16"/>
              </w:rPr>
              <w:t>0</w:t>
            </w:r>
            <w:r w:rsidRPr="00143FAB">
              <w:rPr>
                <w:rFonts w:asciiTheme="minorHAnsi" w:hAnsiTheme="minorHAnsi" w:cs="Arial"/>
                <w:b/>
                <w:bCs/>
                <w:spacing w:val="-1"/>
                <w:sz w:val="16"/>
                <w:szCs w:val="16"/>
              </w:rPr>
              <w:t>,</w:t>
            </w:r>
            <w:r w:rsidRPr="00143FAB">
              <w:rPr>
                <w:rFonts w:asciiTheme="minorHAnsi" w:hAnsiTheme="minorHAnsi" w:cs="Arial"/>
                <w:b/>
                <w:bCs/>
                <w:spacing w:val="3"/>
                <w:sz w:val="16"/>
                <w:szCs w:val="16"/>
              </w:rPr>
              <w:t>066</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5ECE1092" w14:textId="77777777" w:rsidR="00D91BE6" w:rsidRPr="00143FAB" w:rsidRDefault="00D91BE6" w:rsidP="00AA58A5">
            <w:pPr>
              <w:pStyle w:val="TableParagraph"/>
              <w:kinsoku w:val="0"/>
              <w:overflowPunct w:val="0"/>
              <w:spacing w:before="84" w:line="183" w:lineRule="exact"/>
              <w:ind w:left="233" w:right="232"/>
              <w:jc w:val="center"/>
              <w:rPr>
                <w:rFonts w:asciiTheme="minorHAnsi" w:hAnsiTheme="minorHAnsi"/>
              </w:rPr>
            </w:pPr>
            <w:r w:rsidRPr="00143FAB">
              <w:rPr>
                <w:rFonts w:asciiTheme="minorHAnsi" w:hAnsiTheme="minorHAnsi" w:cs="Arial"/>
                <w:b/>
                <w:bCs/>
                <w:sz w:val="16"/>
                <w:szCs w:val="16"/>
              </w:rPr>
              <w:t>i</w:t>
            </w:r>
          </w:p>
        </w:tc>
      </w:tr>
      <w:tr w:rsidR="00D91BE6" w:rsidRPr="00143FAB" w14:paraId="19214E96" w14:textId="77777777" w:rsidTr="00AA58A5">
        <w:trPr>
          <w:trHeight w:hRule="exact" w:val="524"/>
        </w:trPr>
        <w:tc>
          <w:tcPr>
            <w:tcW w:w="2910" w:type="dxa"/>
            <w:tcBorders>
              <w:top w:val="single" w:sz="4" w:space="0" w:color="000000"/>
              <w:left w:val="single" w:sz="4" w:space="0" w:color="000000"/>
              <w:bottom w:val="single" w:sz="4" w:space="0" w:color="000000"/>
              <w:right w:val="single" w:sz="4" w:space="0" w:color="000000"/>
            </w:tcBorders>
          </w:tcPr>
          <w:p w14:paraId="218999D3"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b/>
                <w:bCs/>
                <w:spacing w:val="-1"/>
                <w:sz w:val="16"/>
                <w:szCs w:val="16"/>
              </w:rPr>
              <w:t>d</w:t>
            </w:r>
            <w:r w:rsidRPr="00143FAB">
              <w:rPr>
                <w:rFonts w:asciiTheme="minorHAnsi" w:hAnsiTheme="minorHAnsi" w:cs="Arial"/>
                <w:b/>
                <w:bCs/>
                <w:spacing w:val="-3"/>
                <w:sz w:val="16"/>
                <w:szCs w:val="16"/>
              </w:rPr>
              <w:t>e</w:t>
            </w:r>
            <w:r w:rsidRPr="00143FAB">
              <w:rPr>
                <w:rFonts w:asciiTheme="minorHAnsi" w:hAnsiTheme="minorHAnsi" w:cs="Arial"/>
                <w:b/>
                <w:bCs/>
                <w:spacing w:val="4"/>
                <w:sz w:val="16"/>
                <w:szCs w:val="16"/>
              </w:rPr>
              <w:t>t</w:t>
            </w:r>
            <w:r w:rsidRPr="00143FAB">
              <w:rPr>
                <w:rFonts w:asciiTheme="minorHAnsi" w:hAnsiTheme="minorHAnsi" w:cs="Arial"/>
                <w:b/>
                <w:bCs/>
                <w:spacing w:val="-3"/>
                <w:sz w:val="16"/>
                <w:szCs w:val="16"/>
              </w:rPr>
              <w:t>e</w:t>
            </w:r>
            <w:r w:rsidRPr="00143FAB">
              <w:rPr>
                <w:rFonts w:asciiTheme="minorHAnsi" w:hAnsiTheme="minorHAnsi" w:cs="Arial"/>
                <w:b/>
                <w:bCs/>
                <w:sz w:val="16"/>
                <w:szCs w:val="16"/>
              </w:rPr>
              <w:t>r</w:t>
            </w:r>
            <w:r w:rsidRPr="00143FAB">
              <w:rPr>
                <w:rFonts w:asciiTheme="minorHAnsi" w:hAnsiTheme="minorHAnsi" w:cs="Arial"/>
                <w:b/>
                <w:bCs/>
                <w:spacing w:val="-3"/>
                <w:sz w:val="16"/>
                <w:szCs w:val="16"/>
              </w:rPr>
              <w:t>m</w:t>
            </w:r>
            <w:r w:rsidRPr="00143FAB">
              <w:rPr>
                <w:rFonts w:asciiTheme="minorHAnsi" w:hAnsiTheme="minorHAnsi" w:cs="Arial"/>
                <w:b/>
                <w:bCs/>
                <w:spacing w:val="3"/>
                <w:sz w:val="16"/>
                <w:szCs w:val="16"/>
              </w:rPr>
              <w:t>i</w:t>
            </w:r>
            <w:r w:rsidRPr="00143FAB">
              <w:rPr>
                <w:rFonts w:asciiTheme="minorHAnsi" w:hAnsiTheme="minorHAnsi" w:cs="Arial"/>
                <w:b/>
                <w:bCs/>
                <w:spacing w:val="-1"/>
                <w:sz w:val="16"/>
                <w:szCs w:val="16"/>
              </w:rPr>
              <w:t>n</w:t>
            </w:r>
            <w:r w:rsidRPr="00143FAB">
              <w:rPr>
                <w:rFonts w:asciiTheme="minorHAnsi" w:hAnsiTheme="minorHAnsi" w:cs="Arial"/>
                <w:b/>
                <w:bCs/>
                <w:spacing w:val="-3"/>
                <w:sz w:val="16"/>
                <w:szCs w:val="16"/>
              </w:rPr>
              <w:t>a</w:t>
            </w:r>
            <w:r w:rsidRPr="00143FAB">
              <w:rPr>
                <w:rFonts w:asciiTheme="minorHAnsi" w:hAnsiTheme="minorHAnsi" w:cs="Arial"/>
                <w:b/>
                <w:bCs/>
                <w:spacing w:val="2"/>
                <w:sz w:val="16"/>
                <w:szCs w:val="16"/>
              </w:rPr>
              <w:t>z</w:t>
            </w:r>
            <w:r w:rsidRPr="00143FAB">
              <w:rPr>
                <w:rFonts w:asciiTheme="minorHAnsi" w:hAnsiTheme="minorHAnsi" w:cs="Arial"/>
                <w:b/>
                <w:bCs/>
                <w:spacing w:val="3"/>
                <w:sz w:val="16"/>
                <w:szCs w:val="16"/>
              </w:rPr>
              <w:t>i</w:t>
            </w:r>
            <w:r w:rsidRPr="00143FAB">
              <w:rPr>
                <w:rFonts w:asciiTheme="minorHAnsi" w:hAnsiTheme="minorHAnsi" w:cs="Arial"/>
                <w:b/>
                <w:bCs/>
                <w:spacing w:val="-1"/>
                <w:sz w:val="16"/>
                <w:szCs w:val="16"/>
              </w:rPr>
              <w:t>on</w:t>
            </w:r>
            <w:r w:rsidRPr="00143FAB">
              <w:rPr>
                <w:rFonts w:asciiTheme="minorHAnsi" w:hAnsiTheme="minorHAnsi" w:cs="Arial"/>
                <w:b/>
                <w:bCs/>
                <w:sz w:val="16"/>
                <w:szCs w:val="16"/>
              </w:rPr>
              <w:t>e</w:t>
            </w:r>
            <w:r w:rsidRPr="00143FAB">
              <w:rPr>
                <w:rFonts w:asciiTheme="minorHAnsi" w:hAnsiTheme="minorHAnsi" w:cs="Arial"/>
                <w:b/>
                <w:bCs/>
                <w:spacing w:val="-18"/>
                <w:sz w:val="16"/>
                <w:szCs w:val="16"/>
              </w:rPr>
              <w:t xml:space="preserve"> </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n</w:t>
            </w:r>
            <w:r w:rsidRPr="00143FAB">
              <w:rPr>
                <w:rFonts w:asciiTheme="minorHAnsi" w:hAnsiTheme="minorHAnsi" w:cs="Arial"/>
                <w:b/>
                <w:bCs/>
                <w:spacing w:val="-3"/>
                <w:sz w:val="16"/>
                <w:szCs w:val="16"/>
              </w:rPr>
              <w:t>e</w:t>
            </w:r>
            <w:r w:rsidRPr="00143FAB">
              <w:rPr>
                <w:rFonts w:asciiTheme="minorHAnsi" w:hAnsiTheme="minorHAnsi" w:cs="Arial"/>
                <w:b/>
                <w:bCs/>
                <w:sz w:val="16"/>
                <w:szCs w:val="16"/>
              </w:rPr>
              <w:t>re</w:t>
            </w:r>
            <w:r w:rsidRPr="00143FAB">
              <w:rPr>
                <w:rFonts w:asciiTheme="minorHAnsi" w:hAnsiTheme="minorHAnsi" w:cs="Arial"/>
                <w:b/>
                <w:bCs/>
                <w:spacing w:val="-17"/>
                <w:sz w:val="16"/>
                <w:szCs w:val="16"/>
              </w:rPr>
              <w:t xml:space="preserve"> </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nn</w:t>
            </w:r>
            <w:r w:rsidRPr="00143FAB">
              <w:rPr>
                <w:rFonts w:asciiTheme="minorHAnsi" w:hAnsiTheme="minorHAnsi" w:cs="Arial"/>
                <w:b/>
                <w:bCs/>
                <w:spacing w:val="3"/>
                <w:sz w:val="16"/>
                <w:szCs w:val="16"/>
              </w:rPr>
              <w:t>u</w:t>
            </w:r>
            <w:r w:rsidRPr="00143FAB">
              <w:rPr>
                <w:rFonts w:asciiTheme="minorHAnsi" w:hAnsiTheme="minorHAnsi" w:cs="Arial"/>
                <w:b/>
                <w:bCs/>
                <w:sz w:val="16"/>
                <w:szCs w:val="16"/>
              </w:rPr>
              <w:t>o di gestione</w:t>
            </w:r>
          </w:p>
        </w:tc>
        <w:tc>
          <w:tcPr>
            <w:tcW w:w="5057" w:type="dxa"/>
            <w:gridSpan w:val="2"/>
            <w:tcBorders>
              <w:top w:val="single" w:sz="4" w:space="0" w:color="000000"/>
              <w:left w:val="single" w:sz="4" w:space="0" w:color="000000"/>
              <w:bottom w:val="single" w:sz="4" w:space="0" w:color="000000"/>
              <w:right w:val="single" w:sz="4" w:space="0" w:color="000000"/>
            </w:tcBorders>
          </w:tcPr>
          <w:p w14:paraId="36DEF5AA" w14:textId="77777777" w:rsidR="00D91BE6" w:rsidRPr="00143FAB" w:rsidRDefault="00D91BE6" w:rsidP="00AA58A5">
            <w:pPr>
              <w:pStyle w:val="TableParagraph"/>
              <w:kinsoku w:val="0"/>
              <w:overflowPunct w:val="0"/>
              <w:spacing w:before="69"/>
              <w:jc w:val="center"/>
              <w:rPr>
                <w:rFonts w:asciiTheme="minorHAnsi" w:hAnsiTheme="minorHAnsi"/>
              </w:rPr>
            </w:pPr>
            <w:r w:rsidRPr="00143FAB">
              <w:rPr>
                <w:rFonts w:asciiTheme="minorHAnsi" w:hAnsiTheme="minorHAnsi" w:cs="Arial"/>
                <w:b/>
                <w:bCs/>
                <w:sz w:val="16"/>
                <w:szCs w:val="16"/>
              </w:rPr>
              <w:t>(</w:t>
            </w:r>
            <w:r w:rsidRPr="00143FAB">
              <w:rPr>
                <w:rFonts w:asciiTheme="minorHAnsi" w:hAnsiTheme="minorHAnsi" w:cs="Arial"/>
                <w:b/>
                <w:bCs/>
                <w:spacing w:val="-4"/>
                <w:sz w:val="16"/>
                <w:szCs w:val="16"/>
              </w:rPr>
              <w:t xml:space="preserve"> </w:t>
            </w:r>
            <w:r w:rsidRPr="00143FAB">
              <w:rPr>
                <w:rFonts w:asciiTheme="minorHAnsi" w:hAnsiTheme="minorHAnsi" w:cs="Arial"/>
                <w:b/>
                <w:bCs/>
                <w:spacing w:val="-1"/>
                <w:sz w:val="16"/>
                <w:szCs w:val="16"/>
              </w:rPr>
              <w:t>i</w:t>
            </w:r>
            <w:r w:rsidRPr="00143FAB">
              <w:rPr>
                <w:rFonts w:asciiTheme="minorHAnsi" w:hAnsiTheme="minorHAnsi" w:cs="Arial"/>
                <w:b/>
                <w:bCs/>
                <w:sz w:val="16"/>
                <w:szCs w:val="16"/>
              </w:rPr>
              <w:t>)</w:t>
            </w:r>
            <w:r w:rsidRPr="00143FAB">
              <w:rPr>
                <w:rFonts w:asciiTheme="minorHAnsi" w:hAnsiTheme="minorHAnsi" w:cs="Arial"/>
                <w:b/>
                <w:bCs/>
                <w:spacing w:val="44"/>
                <w:sz w:val="16"/>
                <w:szCs w:val="16"/>
              </w:rPr>
              <w:t xml:space="preserve"> </w:t>
            </w:r>
            <w:r w:rsidRPr="00143FAB">
              <w:rPr>
                <w:rFonts w:asciiTheme="minorHAnsi" w:hAnsiTheme="minorHAnsi" w:cs="Arial"/>
                <w:b/>
                <w:bCs/>
                <w:spacing w:val="-3"/>
                <w:sz w:val="16"/>
                <w:szCs w:val="16"/>
              </w:rPr>
              <w:t>x</w:t>
            </w:r>
            <w:r w:rsidRPr="00143FAB">
              <w:rPr>
                <w:rFonts w:asciiTheme="minorHAnsi" w:hAnsiTheme="minorHAnsi" w:cs="Arial"/>
                <w:b/>
                <w:bCs/>
                <w:sz w:val="16"/>
                <w:szCs w:val="16"/>
              </w:rPr>
              <w:t>(</w:t>
            </w:r>
            <w:r w:rsidRPr="00143FAB">
              <w:rPr>
                <w:rFonts w:asciiTheme="minorHAnsi" w:hAnsiTheme="minorHAnsi" w:cs="Arial"/>
                <w:b/>
                <w:bCs/>
                <w:spacing w:val="-3"/>
                <w:sz w:val="16"/>
                <w:szCs w:val="16"/>
              </w:rPr>
              <w:t xml:space="preserve"> </w:t>
            </w:r>
            <w:r w:rsidRPr="00143FAB">
              <w:rPr>
                <w:rFonts w:asciiTheme="minorHAnsi" w:hAnsiTheme="minorHAnsi" w:cs="Arial"/>
                <w:b/>
                <w:bCs/>
                <w:sz w:val="16"/>
                <w:szCs w:val="16"/>
              </w:rPr>
              <w:t>b )</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x</w:t>
            </w:r>
            <w:r w:rsidRPr="00143FAB">
              <w:rPr>
                <w:rFonts w:asciiTheme="minorHAnsi" w:hAnsiTheme="minorHAnsi" w:cs="Arial"/>
                <w:b/>
                <w:bCs/>
                <w:spacing w:val="-4"/>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c</w:t>
            </w:r>
            <w:r w:rsidRPr="00143FAB">
              <w:rPr>
                <w:rFonts w:asciiTheme="minorHAnsi" w:hAnsiTheme="minorHAnsi" w:cs="Arial"/>
                <w:b/>
                <w:bCs/>
                <w:spacing w:val="37"/>
                <w:sz w:val="16"/>
                <w:szCs w:val="16"/>
              </w:rPr>
              <w:t xml:space="preserve"> </w:t>
            </w:r>
            <w:r w:rsidRPr="00143FAB">
              <w:rPr>
                <w:rFonts w:asciiTheme="minorHAnsi" w:hAnsiTheme="minorHAnsi" w:cs="Arial"/>
                <w:b/>
                <w:bCs/>
                <w:sz w:val="16"/>
                <w:szCs w:val="16"/>
              </w:rPr>
              <w:t xml:space="preserve">) </w:t>
            </w:r>
          </w:p>
        </w:tc>
        <w:tc>
          <w:tcPr>
            <w:tcW w:w="1253" w:type="dxa"/>
            <w:tcBorders>
              <w:top w:val="single" w:sz="4" w:space="0" w:color="000000"/>
              <w:left w:val="single" w:sz="4" w:space="0" w:color="000000"/>
              <w:bottom w:val="single" w:sz="4" w:space="0" w:color="000000"/>
              <w:right w:val="single" w:sz="4" w:space="0" w:color="000000"/>
            </w:tcBorders>
          </w:tcPr>
          <w:p w14:paraId="22835593" w14:textId="77777777" w:rsidR="00D91BE6" w:rsidRPr="00143FAB" w:rsidRDefault="00D91BE6" w:rsidP="00AA58A5">
            <w:pPr>
              <w:pStyle w:val="TableParagraph"/>
              <w:kinsoku w:val="0"/>
              <w:overflowPunct w:val="0"/>
              <w:spacing w:before="69"/>
              <w:ind w:left="416"/>
              <w:rPr>
                <w:rFonts w:asciiTheme="minorHAnsi" w:hAnsiTheme="minorHAnsi"/>
              </w:rPr>
            </w:pPr>
            <w:r w:rsidRPr="00143FAB">
              <w:rPr>
                <w:rFonts w:asciiTheme="minorHAnsi" w:hAnsiTheme="minorHAnsi" w:cs="Arial"/>
                <w:b/>
                <w:bCs/>
                <w:spacing w:val="-3"/>
                <w:sz w:val="16"/>
                <w:szCs w:val="16"/>
              </w:rPr>
              <w:t xml:space="preserve">     2145</w:t>
            </w:r>
            <w:r w:rsidRPr="00143FAB">
              <w:rPr>
                <w:rFonts w:asciiTheme="minorHAnsi" w:hAnsiTheme="minorHAnsi" w:cs="Arial"/>
                <w:b/>
                <w:bCs/>
                <w:spacing w:val="-1"/>
                <w:sz w:val="16"/>
                <w:szCs w:val="16"/>
              </w:rPr>
              <w:t>,00</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2376A193" w14:textId="77777777" w:rsidR="00D91BE6" w:rsidRPr="00143FAB" w:rsidRDefault="00D91BE6" w:rsidP="00AA58A5">
            <w:pPr>
              <w:pStyle w:val="TableParagraph"/>
              <w:kinsoku w:val="0"/>
              <w:overflowPunct w:val="0"/>
              <w:spacing w:before="69"/>
              <w:ind w:left="233" w:right="232"/>
              <w:jc w:val="center"/>
              <w:rPr>
                <w:rFonts w:asciiTheme="minorHAnsi" w:hAnsiTheme="minorHAnsi"/>
              </w:rPr>
            </w:pPr>
            <w:r w:rsidRPr="00143FAB">
              <w:rPr>
                <w:rFonts w:asciiTheme="minorHAnsi" w:hAnsiTheme="minorHAnsi" w:cs="Arial"/>
                <w:b/>
                <w:bCs/>
                <w:sz w:val="16"/>
                <w:szCs w:val="16"/>
              </w:rPr>
              <w:t>l</w:t>
            </w:r>
          </w:p>
        </w:tc>
      </w:tr>
      <w:tr w:rsidR="00D91BE6" w:rsidRPr="00143FAB" w14:paraId="531D1CF5"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DD07D3A" w14:textId="77777777" w:rsidR="00D91BE6" w:rsidRPr="00143FAB" w:rsidRDefault="00D91BE6" w:rsidP="00AA58A5">
            <w:pPr>
              <w:pStyle w:val="TableParagraph"/>
              <w:kinsoku w:val="0"/>
              <w:overflowPunct w:val="0"/>
              <w:spacing w:before="70" w:line="183" w:lineRule="exact"/>
              <w:ind w:left="66"/>
              <w:rPr>
                <w:rFonts w:asciiTheme="minorHAnsi" w:hAnsiTheme="minorHAnsi"/>
              </w:rPr>
            </w:pP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s</w:t>
            </w:r>
            <w:r w:rsidRPr="00143FAB">
              <w:rPr>
                <w:rFonts w:asciiTheme="minorHAnsi" w:hAnsiTheme="minorHAnsi" w:cs="Arial"/>
                <w:b/>
                <w:bCs/>
                <w:sz w:val="16"/>
                <w:szCs w:val="16"/>
              </w:rPr>
              <w:t>to</w:t>
            </w:r>
            <w:r w:rsidRPr="00143FAB">
              <w:rPr>
                <w:rFonts w:asciiTheme="minorHAnsi" w:hAnsiTheme="minorHAnsi" w:cs="Arial"/>
                <w:b/>
                <w:bCs/>
                <w:spacing w:val="-4"/>
                <w:sz w:val="16"/>
                <w:szCs w:val="16"/>
              </w:rPr>
              <w:t xml:space="preserve"> </w:t>
            </w:r>
            <w:r w:rsidRPr="00143FAB">
              <w:rPr>
                <w:rFonts w:asciiTheme="minorHAnsi" w:hAnsiTheme="minorHAnsi" w:cs="Arial"/>
                <w:b/>
                <w:bCs/>
                <w:spacing w:val="-1"/>
                <w:sz w:val="16"/>
                <w:szCs w:val="16"/>
              </w:rPr>
              <w:t>gio</w:t>
            </w:r>
            <w:r w:rsidRPr="00143FAB">
              <w:rPr>
                <w:rFonts w:asciiTheme="minorHAnsi" w:hAnsiTheme="minorHAnsi" w:cs="Arial"/>
                <w:b/>
                <w:bCs/>
                <w:sz w:val="16"/>
                <w:szCs w:val="16"/>
              </w:rPr>
              <w:t>r</w:t>
            </w:r>
            <w:r w:rsidRPr="00143FAB">
              <w:rPr>
                <w:rFonts w:asciiTheme="minorHAnsi" w:hAnsiTheme="minorHAnsi" w:cs="Arial"/>
                <w:b/>
                <w:bCs/>
                <w:spacing w:val="3"/>
                <w:sz w:val="16"/>
                <w:szCs w:val="16"/>
              </w:rPr>
              <w:t>n</w:t>
            </w:r>
            <w:r w:rsidRPr="00143FAB">
              <w:rPr>
                <w:rFonts w:asciiTheme="minorHAnsi" w:hAnsiTheme="minorHAnsi" w:cs="Arial"/>
                <w:b/>
                <w:bCs/>
                <w:spacing w:val="-2"/>
                <w:sz w:val="16"/>
                <w:szCs w:val="16"/>
              </w:rPr>
              <w:t>a</w:t>
            </w:r>
            <w:r w:rsidRPr="00143FAB">
              <w:rPr>
                <w:rFonts w:asciiTheme="minorHAnsi" w:hAnsiTheme="minorHAnsi" w:cs="Arial"/>
                <w:b/>
                <w:bCs/>
                <w:spacing w:val="3"/>
                <w:sz w:val="16"/>
                <w:szCs w:val="16"/>
              </w:rPr>
              <w:t>l</w:t>
            </w:r>
            <w:r w:rsidRPr="00143FAB">
              <w:rPr>
                <w:rFonts w:asciiTheme="minorHAnsi" w:hAnsiTheme="minorHAnsi" w:cs="Arial"/>
                <w:b/>
                <w:bCs/>
                <w:spacing w:val="-1"/>
                <w:sz w:val="16"/>
                <w:szCs w:val="16"/>
              </w:rPr>
              <w:t>i</w:t>
            </w:r>
            <w:r w:rsidRPr="00143FAB">
              <w:rPr>
                <w:rFonts w:asciiTheme="minorHAnsi" w:hAnsiTheme="minorHAnsi" w:cs="Arial"/>
                <w:b/>
                <w:bCs/>
                <w:spacing w:val="-2"/>
                <w:sz w:val="16"/>
                <w:szCs w:val="16"/>
              </w:rPr>
              <w:t>e</w:t>
            </w:r>
            <w:r w:rsidRPr="00143FAB">
              <w:rPr>
                <w:rFonts w:asciiTheme="minorHAnsi" w:hAnsiTheme="minorHAnsi" w:cs="Arial"/>
                <w:b/>
                <w:bCs/>
                <w:sz w:val="16"/>
                <w:szCs w:val="16"/>
              </w:rPr>
              <w:t>ro</w:t>
            </w:r>
            <w:r w:rsidRPr="00143FAB">
              <w:rPr>
                <w:rFonts w:asciiTheme="minorHAnsi" w:hAnsiTheme="minorHAnsi" w:cs="Arial"/>
                <w:b/>
                <w:bCs/>
                <w:spacing w:val="34"/>
                <w:sz w:val="16"/>
                <w:szCs w:val="16"/>
              </w:rPr>
              <w:t xml:space="preserve"> </w:t>
            </w:r>
            <w:r w:rsidRPr="00143FAB">
              <w:rPr>
                <w:rFonts w:asciiTheme="minorHAnsi" w:hAnsiTheme="minorHAnsi" w:cs="Arial"/>
                <w:b/>
                <w:bCs/>
                <w:spacing w:val="3"/>
                <w:sz w:val="16"/>
                <w:szCs w:val="16"/>
              </w:rPr>
              <w:t>h</w:t>
            </w:r>
            <w:r w:rsidRPr="00143FAB">
              <w:rPr>
                <w:rFonts w:asciiTheme="minorHAnsi" w:hAnsiTheme="minorHAnsi" w:cs="Arial"/>
                <w:b/>
                <w:bCs/>
                <w:spacing w:val="-1"/>
                <w:sz w:val="16"/>
                <w:szCs w:val="16"/>
              </w:rPr>
              <w:t>.</w:t>
            </w:r>
            <w:r w:rsidRPr="00143FAB">
              <w:rPr>
                <w:rFonts w:asciiTheme="minorHAnsi" w:hAnsiTheme="minorHAnsi" w:cs="Arial"/>
                <w:b/>
                <w:bCs/>
                <w:spacing w:val="-2"/>
                <w:sz w:val="16"/>
                <w:szCs w:val="16"/>
              </w:rPr>
              <w:t>6</w:t>
            </w:r>
            <w:r w:rsidRPr="00143FAB">
              <w:rPr>
                <w:rFonts w:asciiTheme="minorHAnsi" w:hAnsiTheme="minorHAnsi" w:cs="Arial"/>
                <w:b/>
                <w:bCs/>
                <w:spacing w:val="3"/>
                <w:sz w:val="16"/>
                <w:szCs w:val="16"/>
              </w:rPr>
              <w:t>,</w:t>
            </w:r>
            <w:r w:rsidRPr="00143FAB">
              <w:rPr>
                <w:rFonts w:asciiTheme="minorHAnsi" w:hAnsiTheme="minorHAnsi" w:cs="Arial"/>
                <w:b/>
                <w:bCs/>
                <w:spacing w:val="-2"/>
                <w:sz w:val="16"/>
                <w:szCs w:val="16"/>
              </w:rPr>
              <w:t>0</w:t>
            </w:r>
            <w:r w:rsidRPr="00143FAB">
              <w:rPr>
                <w:rFonts w:asciiTheme="minorHAnsi" w:hAnsiTheme="minorHAnsi" w:cs="Arial"/>
                <w:b/>
                <w:bCs/>
                <w:sz w:val="16"/>
                <w:szCs w:val="16"/>
              </w:rPr>
              <w:t>0</w:t>
            </w:r>
          </w:p>
        </w:tc>
        <w:tc>
          <w:tcPr>
            <w:tcW w:w="5057" w:type="dxa"/>
            <w:gridSpan w:val="2"/>
            <w:tcBorders>
              <w:top w:val="single" w:sz="4" w:space="0" w:color="000000"/>
              <w:left w:val="single" w:sz="4" w:space="0" w:color="000000"/>
              <w:bottom w:val="single" w:sz="4" w:space="0" w:color="000000"/>
              <w:right w:val="single" w:sz="4" w:space="0" w:color="000000"/>
            </w:tcBorders>
          </w:tcPr>
          <w:p w14:paraId="3260DE68" w14:textId="77777777" w:rsidR="00D91BE6" w:rsidRPr="00143FAB" w:rsidRDefault="00D91BE6" w:rsidP="00AA58A5">
            <w:pPr>
              <w:pStyle w:val="TableParagraph"/>
              <w:kinsoku w:val="0"/>
              <w:overflowPunct w:val="0"/>
              <w:spacing w:before="70" w:line="183" w:lineRule="exact"/>
              <w:jc w:val="center"/>
              <w:rPr>
                <w:rFonts w:asciiTheme="minorHAnsi" w:hAnsiTheme="minorHAnsi"/>
              </w:rPr>
            </w:pPr>
            <w:r w:rsidRPr="00143FAB">
              <w:rPr>
                <w:rFonts w:asciiTheme="minorHAnsi" w:hAnsiTheme="minorHAnsi" w:cs="Arial"/>
                <w:b/>
                <w:bCs/>
                <w:spacing w:val="-1"/>
                <w:sz w:val="16"/>
                <w:szCs w:val="16"/>
              </w:rPr>
              <w:t>h</w:t>
            </w:r>
            <w:r w:rsidRPr="00143FAB">
              <w:rPr>
                <w:rFonts w:asciiTheme="minorHAnsi" w:hAnsiTheme="minorHAnsi" w:cs="Arial"/>
                <w:b/>
                <w:bCs/>
                <w:spacing w:val="-2"/>
                <w:sz w:val="16"/>
                <w:szCs w:val="16"/>
              </w:rPr>
              <w:t>6</w:t>
            </w:r>
            <w:r w:rsidRPr="00143FAB">
              <w:rPr>
                <w:rFonts w:asciiTheme="minorHAnsi" w:hAnsiTheme="minorHAnsi" w:cs="Arial"/>
                <w:b/>
                <w:bCs/>
                <w:spacing w:val="3"/>
                <w:sz w:val="16"/>
                <w:szCs w:val="16"/>
              </w:rPr>
              <w:t>,0</w:t>
            </w:r>
            <w:r w:rsidRPr="00143FAB">
              <w:rPr>
                <w:rFonts w:asciiTheme="minorHAnsi" w:hAnsiTheme="minorHAnsi" w:cs="Arial"/>
                <w:b/>
                <w:bCs/>
                <w:sz w:val="16"/>
                <w:szCs w:val="16"/>
              </w:rPr>
              <w:t>0</w:t>
            </w:r>
            <w:r w:rsidRPr="00143FAB">
              <w:rPr>
                <w:rFonts w:asciiTheme="minorHAnsi" w:hAnsiTheme="minorHAnsi" w:cs="Arial"/>
                <w:b/>
                <w:bCs/>
                <w:spacing w:val="-3"/>
                <w:sz w:val="16"/>
                <w:szCs w:val="16"/>
              </w:rPr>
              <w:t xml:space="preserve"> </w:t>
            </w:r>
            <w:r w:rsidRPr="00143FAB">
              <w:rPr>
                <w:rFonts w:asciiTheme="minorHAnsi" w:hAnsiTheme="minorHAnsi" w:cs="Arial"/>
                <w:b/>
                <w:bCs/>
                <w:sz w:val="16"/>
                <w:szCs w:val="16"/>
              </w:rPr>
              <w:t>x</w:t>
            </w:r>
            <w:r w:rsidRPr="00143FAB">
              <w:rPr>
                <w:rFonts w:asciiTheme="minorHAnsi" w:hAnsiTheme="minorHAnsi" w:cs="Arial"/>
                <w:b/>
                <w:bCs/>
                <w:spacing w:val="-2"/>
                <w:sz w:val="16"/>
                <w:szCs w:val="16"/>
              </w:rPr>
              <w:t xml:space="preserve"> </w:t>
            </w:r>
            <w:r w:rsidRPr="00143FAB">
              <w:rPr>
                <w:rFonts w:asciiTheme="minorHAnsi" w:hAnsiTheme="minorHAnsi" w:cs="Arial"/>
                <w:b/>
                <w:bCs/>
                <w:sz w:val="16"/>
                <w:szCs w:val="16"/>
              </w:rPr>
              <w:t>m</w:t>
            </w:r>
          </w:p>
        </w:tc>
        <w:tc>
          <w:tcPr>
            <w:tcW w:w="1253" w:type="dxa"/>
            <w:tcBorders>
              <w:top w:val="single" w:sz="4" w:space="0" w:color="000000"/>
              <w:left w:val="single" w:sz="4" w:space="0" w:color="000000"/>
              <w:bottom w:val="single" w:sz="4" w:space="0" w:color="000000"/>
              <w:right w:val="single" w:sz="4" w:space="0" w:color="000000"/>
            </w:tcBorders>
          </w:tcPr>
          <w:p w14:paraId="4941086F" w14:textId="77777777" w:rsidR="00D91BE6" w:rsidRPr="00143FAB" w:rsidRDefault="00D91BE6" w:rsidP="00AA58A5">
            <w:pPr>
              <w:pStyle w:val="TableParagraph"/>
              <w:kinsoku w:val="0"/>
              <w:overflowPunct w:val="0"/>
              <w:spacing w:before="70" w:line="183" w:lineRule="exact"/>
              <w:ind w:left="685"/>
              <w:rPr>
                <w:rFonts w:asciiTheme="minorHAnsi" w:hAnsiTheme="minorHAnsi"/>
              </w:rPr>
            </w:pPr>
            <w:r w:rsidRPr="00143FAB">
              <w:rPr>
                <w:rFonts w:asciiTheme="minorHAnsi" w:hAnsiTheme="minorHAnsi" w:cs="Arial"/>
                <w:b/>
                <w:bCs/>
                <w:spacing w:val="-2"/>
                <w:sz w:val="16"/>
                <w:szCs w:val="16"/>
              </w:rPr>
              <w:t xml:space="preserve">    6</w:t>
            </w:r>
            <w:r w:rsidRPr="00143FAB">
              <w:rPr>
                <w:rFonts w:asciiTheme="minorHAnsi" w:hAnsiTheme="minorHAnsi" w:cs="Arial"/>
                <w:b/>
                <w:bCs/>
                <w:spacing w:val="-1"/>
                <w:sz w:val="16"/>
                <w:szCs w:val="16"/>
              </w:rPr>
              <w:t>,84</w:t>
            </w:r>
          </w:p>
        </w:tc>
        <w:tc>
          <w:tcPr>
            <w:tcW w:w="562" w:type="dxa"/>
            <w:tcBorders>
              <w:top w:val="single" w:sz="4" w:space="0" w:color="000000"/>
              <w:left w:val="single" w:sz="4" w:space="0" w:color="000000"/>
              <w:bottom w:val="single" w:sz="4" w:space="0" w:color="000000"/>
              <w:right w:val="single" w:sz="4" w:space="0" w:color="000000"/>
            </w:tcBorders>
          </w:tcPr>
          <w:p w14:paraId="5EED5D31" w14:textId="77777777" w:rsidR="00D91BE6" w:rsidRPr="00143FAB" w:rsidRDefault="00D91BE6" w:rsidP="00AA58A5">
            <w:pPr>
              <w:rPr>
                <w:rFonts w:asciiTheme="minorHAnsi" w:hAnsiTheme="minorHAnsi"/>
              </w:rPr>
            </w:pPr>
          </w:p>
        </w:tc>
      </w:tr>
      <w:tr w:rsidR="00D91BE6" w:rsidRPr="00143FAB" w14:paraId="742A6E4E" w14:textId="77777777" w:rsidTr="00AA58A5">
        <w:trPr>
          <w:trHeight w:hRule="exact" w:val="326"/>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1EECBC05" w14:textId="77777777" w:rsidR="00D91BE6" w:rsidRPr="00143FAB" w:rsidRDefault="00D91BE6" w:rsidP="00AA58A5">
            <w:pPr>
              <w:pStyle w:val="TableParagraph"/>
              <w:kinsoku w:val="0"/>
              <w:overflowPunct w:val="0"/>
              <w:spacing w:before="2" w:line="130" w:lineRule="exact"/>
              <w:rPr>
                <w:rFonts w:asciiTheme="minorHAnsi" w:hAnsiTheme="minorHAnsi"/>
                <w:sz w:val="13"/>
                <w:szCs w:val="13"/>
              </w:rPr>
            </w:pPr>
          </w:p>
          <w:p w14:paraId="7AF5DD8F" w14:textId="77777777" w:rsidR="00D91BE6" w:rsidRPr="00143FAB" w:rsidRDefault="00D91BE6" w:rsidP="00AA58A5">
            <w:pPr>
              <w:pStyle w:val="TableParagraph"/>
              <w:kinsoku w:val="0"/>
              <w:overflowPunct w:val="0"/>
              <w:spacing w:line="183" w:lineRule="exact"/>
              <w:ind w:left="66"/>
              <w:rPr>
                <w:rFonts w:asciiTheme="minorHAnsi" w:hAnsiTheme="minorHAnsi"/>
              </w:rPr>
            </w:pPr>
            <w:r w:rsidRPr="00143FAB">
              <w:rPr>
                <w:rFonts w:asciiTheme="minorHAnsi" w:hAnsiTheme="minorHAnsi" w:cs="Arial"/>
                <w:b/>
                <w:bCs/>
                <w:spacing w:val="-3"/>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s</w:t>
            </w:r>
            <w:r w:rsidRPr="00143FAB">
              <w:rPr>
                <w:rFonts w:asciiTheme="minorHAnsi" w:hAnsiTheme="minorHAnsi" w:cs="Arial"/>
                <w:b/>
                <w:bCs/>
                <w:sz w:val="16"/>
                <w:szCs w:val="16"/>
              </w:rPr>
              <w:t>to</w:t>
            </w:r>
            <w:r w:rsidRPr="00143FAB">
              <w:rPr>
                <w:rFonts w:asciiTheme="minorHAnsi" w:hAnsiTheme="minorHAnsi" w:cs="Arial"/>
                <w:b/>
                <w:bCs/>
                <w:spacing w:val="-11"/>
                <w:sz w:val="16"/>
                <w:szCs w:val="16"/>
              </w:rPr>
              <w:t xml:space="preserve"> </w:t>
            </w:r>
            <w:r w:rsidRPr="00143FAB">
              <w:rPr>
                <w:rFonts w:asciiTheme="minorHAnsi" w:hAnsiTheme="minorHAnsi" w:cs="Arial"/>
                <w:b/>
                <w:bCs/>
                <w:spacing w:val="-1"/>
                <w:sz w:val="16"/>
                <w:szCs w:val="16"/>
              </w:rPr>
              <w:t>o</w:t>
            </w:r>
            <w:r w:rsidRPr="00143FAB">
              <w:rPr>
                <w:rFonts w:asciiTheme="minorHAnsi" w:hAnsiTheme="minorHAnsi" w:cs="Arial"/>
                <w:b/>
                <w:bCs/>
                <w:sz w:val="16"/>
                <w:szCs w:val="16"/>
              </w:rPr>
              <w:t>r</w:t>
            </w:r>
            <w:r w:rsidRPr="00143FAB">
              <w:rPr>
                <w:rFonts w:asciiTheme="minorHAnsi" w:hAnsiTheme="minorHAnsi" w:cs="Arial"/>
                <w:b/>
                <w:bCs/>
                <w:spacing w:val="-3"/>
                <w:sz w:val="16"/>
                <w:szCs w:val="16"/>
              </w:rPr>
              <w:t>a</w:t>
            </w:r>
            <w:r w:rsidRPr="00143FAB">
              <w:rPr>
                <w:rFonts w:asciiTheme="minorHAnsi" w:hAnsiTheme="minorHAnsi" w:cs="Arial"/>
                <w:b/>
                <w:bCs/>
                <w:sz w:val="16"/>
                <w:szCs w:val="16"/>
              </w:rPr>
              <w:t>r</w:t>
            </w:r>
            <w:r w:rsidRPr="00143FAB">
              <w:rPr>
                <w:rFonts w:asciiTheme="minorHAnsi" w:hAnsiTheme="minorHAnsi" w:cs="Arial"/>
                <w:b/>
                <w:bCs/>
                <w:spacing w:val="3"/>
                <w:sz w:val="16"/>
                <w:szCs w:val="16"/>
              </w:rPr>
              <w:t>i</w:t>
            </w:r>
            <w:r w:rsidRPr="00143FAB">
              <w:rPr>
                <w:rFonts w:asciiTheme="minorHAnsi" w:hAnsiTheme="minorHAnsi" w:cs="Arial"/>
                <w:b/>
                <w:bCs/>
                <w:sz w:val="16"/>
                <w:szCs w:val="16"/>
              </w:rPr>
              <w:t>o</w:t>
            </w:r>
            <w:r w:rsidRPr="00143FAB">
              <w:rPr>
                <w:rFonts w:asciiTheme="minorHAnsi" w:hAnsiTheme="minorHAnsi" w:cs="Arial"/>
                <w:b/>
                <w:bCs/>
                <w:spacing w:val="17"/>
                <w:sz w:val="16"/>
                <w:szCs w:val="16"/>
              </w:rPr>
              <w:t xml:space="preserve"> </w:t>
            </w:r>
            <w:r w:rsidRPr="00143FAB">
              <w:rPr>
                <w:rFonts w:asciiTheme="minorHAnsi" w:hAnsiTheme="minorHAnsi" w:cs="Arial"/>
                <w:b/>
                <w:bCs/>
                <w:spacing w:val="3"/>
                <w:sz w:val="16"/>
                <w:szCs w:val="16"/>
              </w:rPr>
              <w:t>l</w:t>
            </w:r>
            <w:r w:rsidRPr="00143FAB">
              <w:rPr>
                <w:rFonts w:asciiTheme="minorHAnsi" w:hAnsiTheme="minorHAnsi" w:cs="Arial"/>
                <w:b/>
                <w:bCs/>
                <w:spacing w:val="-1"/>
                <w:sz w:val="16"/>
                <w:szCs w:val="16"/>
              </w:rPr>
              <w:t>/1872 o</w:t>
            </w:r>
            <w:r w:rsidRPr="00143FAB">
              <w:rPr>
                <w:rFonts w:asciiTheme="minorHAnsi" w:hAnsiTheme="minorHAnsi" w:cs="Arial"/>
                <w:b/>
                <w:bCs/>
                <w:spacing w:val="5"/>
                <w:sz w:val="16"/>
                <w:szCs w:val="16"/>
              </w:rPr>
              <w:t>r</w:t>
            </w:r>
            <w:r w:rsidRPr="00143FAB">
              <w:rPr>
                <w:rFonts w:asciiTheme="minorHAnsi" w:hAnsiTheme="minorHAnsi" w:cs="Arial"/>
                <w:b/>
                <w:bCs/>
                <w:spacing w:val="-3"/>
                <w:sz w:val="16"/>
                <w:szCs w:val="16"/>
              </w:rPr>
              <w:t xml:space="preserve">e </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nn</w:t>
            </w:r>
            <w:r w:rsidRPr="00143FAB">
              <w:rPr>
                <w:rFonts w:asciiTheme="minorHAnsi" w:hAnsiTheme="minorHAnsi" w:cs="Arial"/>
                <w:b/>
                <w:bCs/>
                <w:spacing w:val="3"/>
                <w:sz w:val="16"/>
                <w:szCs w:val="16"/>
              </w:rPr>
              <w:t>u</w:t>
            </w:r>
            <w:r w:rsidRPr="00143FA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4541BDAC" w14:textId="77777777" w:rsidR="00D91BE6" w:rsidRPr="00143FAB" w:rsidRDefault="00D91BE6" w:rsidP="00AA58A5">
            <w:pPr>
              <w:pStyle w:val="TableParagraph"/>
              <w:kinsoku w:val="0"/>
              <w:overflowPunct w:val="0"/>
              <w:spacing w:before="2" w:line="130" w:lineRule="exact"/>
              <w:rPr>
                <w:rFonts w:asciiTheme="minorHAnsi" w:hAnsiTheme="minorHAnsi"/>
                <w:sz w:val="13"/>
                <w:szCs w:val="13"/>
              </w:rPr>
            </w:pPr>
          </w:p>
          <w:p w14:paraId="061639BE" w14:textId="77777777" w:rsidR="00D91BE6" w:rsidRPr="00143FAB" w:rsidRDefault="00D91BE6" w:rsidP="00AA58A5">
            <w:pPr>
              <w:pStyle w:val="TableParagraph"/>
              <w:kinsoku w:val="0"/>
              <w:overflowPunct w:val="0"/>
              <w:spacing w:line="183" w:lineRule="exact"/>
              <w:jc w:val="center"/>
              <w:rPr>
                <w:rFonts w:asciiTheme="minorHAnsi" w:hAnsiTheme="minorHAnsi"/>
              </w:rPr>
            </w:pPr>
            <w:r w:rsidRPr="00143FAB">
              <w:rPr>
                <w:rFonts w:asciiTheme="minorHAnsi" w:hAnsiTheme="minorHAnsi" w:cs="Arial"/>
                <w:b/>
                <w:bCs/>
                <w:sz w:val="16"/>
                <w:szCs w:val="16"/>
              </w:rPr>
              <w:t>(</w:t>
            </w:r>
            <w:r w:rsidRPr="00143FAB">
              <w:rPr>
                <w:rFonts w:asciiTheme="minorHAnsi" w:hAnsiTheme="minorHAnsi" w:cs="Arial"/>
                <w:b/>
                <w:bCs/>
                <w:spacing w:val="-1"/>
                <w:sz w:val="16"/>
                <w:szCs w:val="16"/>
              </w:rPr>
              <w:t>l</w:t>
            </w:r>
            <w:r w:rsidRPr="00143FAB">
              <w:rPr>
                <w:rFonts w:asciiTheme="minorHAnsi" w:hAnsiTheme="minorHAnsi" w:cs="Arial"/>
                <w:b/>
                <w:bCs/>
                <w:sz w:val="16"/>
                <w:szCs w:val="16"/>
              </w:rPr>
              <w:t>)</w:t>
            </w:r>
            <w:r w:rsidRPr="00143FAB">
              <w:rPr>
                <w:rFonts w:asciiTheme="minorHAnsi" w:hAnsiTheme="minorHAnsi" w:cs="Arial"/>
                <w:b/>
                <w:bCs/>
                <w:spacing w:val="-8"/>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4"/>
                <w:sz w:val="16"/>
                <w:szCs w:val="16"/>
              </w:rPr>
              <w:t xml:space="preserve"> </w:t>
            </w:r>
            <w:r w:rsidRPr="00143FAB">
              <w:rPr>
                <w:rFonts w:asciiTheme="minorHAnsi" w:hAnsiTheme="minorHAnsi" w:cs="Arial"/>
                <w:b/>
                <w:bCs/>
                <w:spacing w:val="-3"/>
                <w:sz w:val="16"/>
                <w:szCs w:val="16"/>
              </w:rPr>
              <w:t>312</w:t>
            </w:r>
            <w:r w:rsidRPr="00143FAB">
              <w:rPr>
                <w:rFonts w:asciiTheme="minorHAnsi" w:hAnsiTheme="minorHAnsi" w:cs="Arial"/>
                <w:b/>
                <w:bCs/>
                <w:spacing w:val="-5"/>
                <w:sz w:val="16"/>
                <w:szCs w:val="16"/>
              </w:rPr>
              <w:t xml:space="preserve"> </w:t>
            </w:r>
            <w:r w:rsidRPr="00143FAB">
              <w:rPr>
                <w:rFonts w:asciiTheme="minorHAnsi" w:hAnsiTheme="minorHAnsi" w:cs="Arial"/>
                <w:b/>
                <w:bCs/>
                <w:spacing w:val="-1"/>
                <w:sz w:val="16"/>
                <w:szCs w:val="16"/>
              </w:rPr>
              <w:t>o</w:t>
            </w:r>
            <w:r w:rsidRPr="00143FAB">
              <w:rPr>
                <w:rFonts w:asciiTheme="minorHAnsi" w:hAnsiTheme="minorHAnsi" w:cs="Arial"/>
                <w:b/>
                <w:bCs/>
                <w:spacing w:val="5"/>
                <w:sz w:val="16"/>
                <w:szCs w:val="16"/>
              </w:rPr>
              <w:t>r</w:t>
            </w:r>
            <w:r w:rsidRPr="00143FAB">
              <w:rPr>
                <w:rFonts w:asciiTheme="minorHAnsi" w:hAnsiTheme="minorHAnsi" w:cs="Arial"/>
                <w:b/>
                <w:bCs/>
                <w:sz w:val="16"/>
                <w:szCs w:val="16"/>
              </w:rPr>
              <w:t>e</w:t>
            </w:r>
            <w:r w:rsidRPr="00143FAB">
              <w:rPr>
                <w:rFonts w:asciiTheme="minorHAnsi" w:hAnsiTheme="minorHAnsi" w:cs="Arial"/>
                <w:b/>
                <w:bCs/>
                <w:spacing w:val="-9"/>
                <w:sz w:val="16"/>
                <w:szCs w:val="16"/>
              </w:rPr>
              <w:t xml:space="preserve"> </w:t>
            </w:r>
            <w:r w:rsidRPr="00143FAB">
              <w:rPr>
                <w:rFonts w:asciiTheme="minorHAnsi" w:hAnsiTheme="minorHAnsi" w:cs="Arial"/>
                <w:b/>
                <w:bCs/>
                <w:spacing w:val="3"/>
                <w:sz w:val="16"/>
                <w:szCs w:val="16"/>
              </w:rPr>
              <w:t>a</w:t>
            </w:r>
            <w:r w:rsidRPr="00143FAB">
              <w:rPr>
                <w:rFonts w:asciiTheme="minorHAnsi" w:hAnsiTheme="minorHAnsi" w:cs="Arial"/>
                <w:b/>
                <w:bCs/>
                <w:spacing w:val="-1"/>
                <w:sz w:val="16"/>
                <w:szCs w:val="16"/>
              </w:rPr>
              <w:t>nn</w:t>
            </w:r>
            <w:r w:rsidRPr="00143FAB">
              <w:rPr>
                <w:rFonts w:asciiTheme="minorHAnsi" w:hAnsiTheme="minorHAnsi" w:cs="Arial"/>
                <w:b/>
                <w:bCs/>
                <w:spacing w:val="3"/>
                <w:sz w:val="16"/>
                <w:szCs w:val="16"/>
              </w:rPr>
              <w:t>u</w:t>
            </w:r>
            <w:r w:rsidRPr="00143FAB">
              <w:rPr>
                <w:rFonts w:asciiTheme="minorHAnsi" w:hAnsiTheme="minorHAnsi" w:cs="Arial"/>
                <w:b/>
                <w:bCs/>
                <w:sz w:val="16"/>
                <w:szCs w:val="16"/>
              </w:rPr>
              <w:t>e</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1DB1E1BA" w14:textId="77777777" w:rsidR="00D91BE6" w:rsidRPr="00143FAB" w:rsidRDefault="00D91BE6" w:rsidP="00AA58A5">
            <w:pPr>
              <w:pStyle w:val="TableParagraph"/>
              <w:kinsoku w:val="0"/>
              <w:overflowPunct w:val="0"/>
              <w:spacing w:before="2" w:line="130" w:lineRule="exact"/>
              <w:rPr>
                <w:rFonts w:asciiTheme="minorHAnsi" w:hAnsiTheme="minorHAnsi"/>
                <w:sz w:val="13"/>
                <w:szCs w:val="13"/>
              </w:rPr>
            </w:pPr>
          </w:p>
          <w:p w14:paraId="4C2D5CC9" w14:textId="77777777" w:rsidR="00D91BE6" w:rsidRPr="00143FAB" w:rsidRDefault="00D91BE6" w:rsidP="00AA58A5">
            <w:pPr>
              <w:pStyle w:val="TableParagraph"/>
              <w:kinsoku w:val="0"/>
              <w:overflowPunct w:val="0"/>
              <w:spacing w:line="183" w:lineRule="exact"/>
              <w:ind w:right="65"/>
              <w:jc w:val="right"/>
              <w:rPr>
                <w:rFonts w:asciiTheme="minorHAnsi" w:hAnsiTheme="minorHAnsi"/>
              </w:rPr>
            </w:pPr>
            <w:r w:rsidRPr="00143FAB">
              <w:rPr>
                <w:rFonts w:asciiTheme="minorHAnsi" w:hAnsiTheme="minorHAnsi" w:cs="Arial"/>
                <w:b/>
                <w:bCs/>
                <w:spacing w:val="-1"/>
                <w:w w:val="95"/>
                <w:sz w:val="16"/>
                <w:szCs w:val="16"/>
              </w:rPr>
              <w:t>1,14</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034D580D" w14:textId="77777777" w:rsidR="00D91BE6" w:rsidRPr="00143FAB" w:rsidRDefault="00D91BE6" w:rsidP="00AA58A5">
            <w:pPr>
              <w:pStyle w:val="TableParagraph"/>
              <w:kinsoku w:val="0"/>
              <w:overflowPunct w:val="0"/>
              <w:spacing w:before="2" w:line="130" w:lineRule="exact"/>
              <w:rPr>
                <w:rFonts w:asciiTheme="minorHAnsi" w:hAnsiTheme="minorHAnsi"/>
                <w:sz w:val="13"/>
                <w:szCs w:val="13"/>
              </w:rPr>
            </w:pPr>
          </w:p>
          <w:p w14:paraId="493793B5" w14:textId="77777777" w:rsidR="00D91BE6" w:rsidRPr="00143FAB" w:rsidRDefault="00D91BE6" w:rsidP="00AA58A5">
            <w:pPr>
              <w:pStyle w:val="TableParagraph"/>
              <w:kinsoku w:val="0"/>
              <w:overflowPunct w:val="0"/>
              <w:spacing w:line="183" w:lineRule="exact"/>
              <w:ind w:left="1"/>
              <w:jc w:val="center"/>
              <w:rPr>
                <w:rFonts w:asciiTheme="minorHAnsi" w:hAnsiTheme="minorHAnsi"/>
              </w:rPr>
            </w:pPr>
            <w:r w:rsidRPr="00143FAB">
              <w:rPr>
                <w:rFonts w:asciiTheme="minorHAnsi" w:hAnsiTheme="minorHAnsi" w:cs="Arial"/>
                <w:b/>
                <w:bCs/>
                <w:sz w:val="16"/>
                <w:szCs w:val="16"/>
              </w:rPr>
              <w:t>m</w:t>
            </w:r>
          </w:p>
        </w:tc>
      </w:tr>
    </w:tbl>
    <w:p w14:paraId="1AD6983B" w14:textId="77777777" w:rsidR="00D91BE6" w:rsidRPr="00143FAB" w:rsidRDefault="00D91BE6" w:rsidP="00D91BE6">
      <w:pPr>
        <w:rPr>
          <w:rFonts w:asciiTheme="minorHAnsi" w:hAnsiTheme="minorHAnsi"/>
        </w:rPr>
      </w:pPr>
    </w:p>
    <w:p w14:paraId="359AC682" w14:textId="77777777" w:rsidR="00D91BE6" w:rsidRPr="00143FAB" w:rsidRDefault="00D91BE6" w:rsidP="00D91BE6">
      <w:pPr>
        <w:rPr>
          <w:rFonts w:asciiTheme="minorHAnsi" w:hAnsiTheme="minorHAnsi"/>
        </w:rPr>
      </w:pPr>
    </w:p>
    <w:p w14:paraId="0DBE301D" w14:textId="104C18A4" w:rsidR="00D91BE6" w:rsidRPr="00143FAB" w:rsidRDefault="00D91BE6" w:rsidP="00D91BE6">
      <w:pPr>
        <w:kinsoku w:val="0"/>
        <w:overflowPunct w:val="0"/>
        <w:spacing w:before="1" w:line="180" w:lineRule="exact"/>
        <w:rPr>
          <w:rFonts w:asciiTheme="minorHAnsi" w:hAnsiTheme="minorHAnsi"/>
          <w:sz w:val="18"/>
          <w:szCs w:val="18"/>
        </w:rPr>
      </w:pPr>
      <w:r>
        <w:rPr>
          <w:noProof/>
        </w:rPr>
        <mc:AlternateContent>
          <mc:Choice Requires="wpg">
            <w:drawing>
              <wp:anchor distT="0" distB="0" distL="114300" distR="114300" simplePos="0" relativeHeight="487703040" behindDoc="1" locked="0" layoutInCell="0" allowOverlap="1" wp14:anchorId="4E26302B" wp14:editId="59759E70">
                <wp:simplePos x="0" y="0"/>
                <wp:positionH relativeFrom="page">
                  <wp:posOffset>642620</wp:posOffset>
                </wp:positionH>
                <wp:positionV relativeFrom="paragraph">
                  <wp:posOffset>153670</wp:posOffset>
                </wp:positionV>
                <wp:extent cx="6276340" cy="297180"/>
                <wp:effectExtent l="4445" t="0" r="5715" b="7620"/>
                <wp:wrapNone/>
                <wp:docPr id="2030606783" name="Gruppo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76340" cy="297180"/>
                          <a:chOff x="1012" y="71"/>
                          <a:chExt cx="9884" cy="304"/>
                        </a:xfrm>
                      </wpg:grpSpPr>
                      <wps:wsp>
                        <wps:cNvPr id="2123490628" name="Freeform 307"/>
                        <wps:cNvSpPr>
                          <a:spLocks/>
                        </wps:cNvSpPr>
                        <wps:spPr bwMode="auto">
                          <a:xfrm>
                            <a:off x="1018" y="77"/>
                            <a:ext cx="9872" cy="20"/>
                          </a:xfrm>
                          <a:custGeom>
                            <a:avLst/>
                            <a:gdLst>
                              <a:gd name="T0" fmla="*/ 0 w 9872"/>
                              <a:gd name="T1" fmla="*/ 0 h 20"/>
                              <a:gd name="T2" fmla="*/ 9872 w 9872"/>
                              <a:gd name="T3" fmla="*/ 0 h 20"/>
                            </a:gdLst>
                            <a:ahLst/>
                            <a:cxnLst>
                              <a:cxn ang="0">
                                <a:pos x="T0" y="T1"/>
                              </a:cxn>
                              <a:cxn ang="0">
                                <a:pos x="T2" y="T3"/>
                              </a:cxn>
                            </a:cxnLst>
                            <a:rect l="0" t="0" r="r" b="b"/>
                            <a:pathLst>
                              <a:path w="9872" h="20">
                                <a:moveTo>
                                  <a:pt x="0" y="0"/>
                                </a:moveTo>
                                <a:lnTo>
                                  <a:pt x="987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8393945" name="Freeform 308"/>
                        <wps:cNvSpPr>
                          <a:spLocks/>
                        </wps:cNvSpPr>
                        <wps:spPr bwMode="auto">
                          <a:xfrm>
                            <a:off x="1018" y="369"/>
                            <a:ext cx="9872" cy="20"/>
                          </a:xfrm>
                          <a:custGeom>
                            <a:avLst/>
                            <a:gdLst>
                              <a:gd name="T0" fmla="*/ 0 w 9872"/>
                              <a:gd name="T1" fmla="*/ 0 h 20"/>
                              <a:gd name="T2" fmla="*/ 9872 w 9872"/>
                              <a:gd name="T3" fmla="*/ 0 h 20"/>
                            </a:gdLst>
                            <a:ahLst/>
                            <a:cxnLst>
                              <a:cxn ang="0">
                                <a:pos x="T0" y="T1"/>
                              </a:cxn>
                              <a:cxn ang="0">
                                <a:pos x="T2" y="T3"/>
                              </a:cxn>
                            </a:cxnLst>
                            <a:rect l="0" t="0" r="r" b="b"/>
                            <a:pathLst>
                              <a:path w="9872" h="20">
                                <a:moveTo>
                                  <a:pt x="0" y="0"/>
                                </a:moveTo>
                                <a:lnTo>
                                  <a:pt x="987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1885045" name="Freeform 309"/>
                        <wps:cNvSpPr>
                          <a:spLocks/>
                        </wps:cNvSpPr>
                        <wps:spPr bwMode="auto">
                          <a:xfrm>
                            <a:off x="1022"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080526" name="Freeform 310"/>
                        <wps:cNvSpPr>
                          <a:spLocks/>
                        </wps:cNvSpPr>
                        <wps:spPr bwMode="auto">
                          <a:xfrm>
                            <a:off x="10886"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2BF783" id="Gruppo 74" o:spid="_x0000_s1026" style="position:absolute;margin-left:50.6pt;margin-top:12.1pt;width:494.2pt;height:23.4pt;z-index:-15613440;mso-position-horizontal-relative:page" coordorigin="1012,71" coordsize="9884,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" o:allowincell="f">
                <v:shape id="Freeform 307" o:spid="_x0000_s1027" style="position:absolute;left:1018;top:77;width:9872;height:20;visibility:visible;mso-wrap-style:square;v-text-anchor:top" coordsize="98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" path="m,l9872,e" filled="f" strokeweight=".20458mm">
                  <v:path arrowok="t" o:connecttype="custom" o:connectlocs="0,0;9872,0" o:connectangles="0,0"/>
                </v:shape>
                <v:shape id="Freeform 308" o:spid="_x0000_s1028" style="position:absolute;left:1018;top:369;width:9872;height:20;visibility:visible;mso-wrap-style:square;v-text-anchor:top" coordsize="98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" path="m,l9872,e" filled="f" strokeweight=".20458mm">
                  <v:path arrowok="t" o:connecttype="custom" o:connectlocs="0,0;9872,0" o:connectangles="0,0"/>
                </v:shape>
                <v:shape id="Freeform 309" o:spid="_x0000_s1029" style="position:absolute;left:1022;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" path="m,l,283e" filled="f" strokeweight=".20458mm">
                  <v:path arrowok="t" o:connecttype="custom" o:connectlocs="0,0;0,283" o:connectangles="0,0"/>
                </v:shape>
                <v:shape id="Freeform 310" o:spid="_x0000_s1030" style="position:absolute;left:10886;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" path="m,l,283e" filled="f" strokeweight=".20458mm">
                  <v:path arrowok="t" o:connecttype="custom" o:connectlocs="0,0;0,283" o:connectangles="0,0"/>
                </v:shape>
                <w10:wrap anchorx="page"/>
              </v:group>
            </w:pict>
          </mc:Fallback>
        </mc:AlternateContent>
      </w:r>
    </w:p>
    <w:p w14:paraId="54487591" w14:textId="2409C3BE" w:rsidR="00D91BE6" w:rsidRPr="00143FAB" w:rsidRDefault="00D91BE6" w:rsidP="00D91BE6">
      <w:pPr>
        <w:kinsoku w:val="0"/>
        <w:overflowPunct w:val="0"/>
        <w:spacing w:before="69"/>
        <w:ind w:left="1349"/>
        <w:rPr>
          <w:rFonts w:asciiTheme="minorHAnsi" w:hAnsiTheme="minorHAnsi"/>
        </w:rPr>
      </w:pPr>
      <w:r w:rsidRPr="00143FAB">
        <w:rPr>
          <w:rFonts w:asciiTheme="minorHAnsi" w:hAnsiTheme="minorHAnsi"/>
          <w:b/>
          <w:bCs/>
        </w:rPr>
        <w:t>S</w:t>
      </w:r>
      <w:r w:rsidRPr="00143FAB">
        <w:rPr>
          <w:rFonts w:asciiTheme="minorHAnsi" w:hAnsiTheme="minorHAnsi"/>
          <w:b/>
          <w:bCs/>
          <w:spacing w:val="-1"/>
        </w:rPr>
        <w:t>c</w:t>
      </w:r>
      <w:r w:rsidRPr="00143FAB">
        <w:rPr>
          <w:rFonts w:asciiTheme="minorHAnsi" w:hAnsiTheme="minorHAnsi"/>
          <w:b/>
          <w:bCs/>
        </w:rPr>
        <w:t>h</w:t>
      </w:r>
      <w:r w:rsidRPr="00143FAB">
        <w:rPr>
          <w:rFonts w:asciiTheme="minorHAnsi" w:hAnsiTheme="minorHAnsi"/>
          <w:b/>
          <w:bCs/>
          <w:spacing w:val="-1"/>
        </w:rPr>
        <w:t>e</w:t>
      </w:r>
      <w:r w:rsidRPr="00143FAB">
        <w:rPr>
          <w:rFonts w:asciiTheme="minorHAnsi" w:hAnsiTheme="minorHAnsi"/>
          <w:b/>
          <w:bCs/>
        </w:rPr>
        <w:t xml:space="preserve">da </w:t>
      </w:r>
      <w:r w:rsidRPr="00143FAB">
        <w:rPr>
          <w:rFonts w:asciiTheme="minorHAnsi" w:hAnsiTheme="minorHAnsi"/>
          <w:b/>
          <w:bCs/>
          <w:spacing w:val="4"/>
        </w:rPr>
        <w:t xml:space="preserve"> </w:t>
      </w:r>
      <w:r w:rsidRPr="00143FAB">
        <w:rPr>
          <w:rFonts w:asciiTheme="minorHAnsi" w:hAnsiTheme="minorHAnsi"/>
          <w:b/>
          <w:bCs/>
          <w:spacing w:val="-6"/>
        </w:rPr>
        <w:t>r</w:t>
      </w:r>
      <w:r w:rsidRPr="00143FAB">
        <w:rPr>
          <w:rFonts w:asciiTheme="minorHAnsi" w:hAnsiTheme="minorHAnsi"/>
          <w:b/>
          <w:bCs/>
        </w:rPr>
        <w:t>iepi</w:t>
      </w:r>
      <w:r w:rsidRPr="00143FAB">
        <w:rPr>
          <w:rFonts w:asciiTheme="minorHAnsi" w:hAnsiTheme="minorHAnsi"/>
          <w:b/>
          <w:bCs/>
          <w:spacing w:val="-5"/>
        </w:rPr>
        <w:t>l</w:t>
      </w:r>
      <w:r w:rsidRPr="00143FAB">
        <w:rPr>
          <w:rFonts w:asciiTheme="minorHAnsi" w:hAnsiTheme="minorHAnsi"/>
          <w:b/>
          <w:bCs/>
        </w:rPr>
        <w:t>oga</w:t>
      </w:r>
      <w:r w:rsidRPr="00143FAB">
        <w:rPr>
          <w:rFonts w:asciiTheme="minorHAnsi" w:hAnsiTheme="minorHAnsi"/>
          <w:b/>
          <w:bCs/>
          <w:spacing w:val="1"/>
        </w:rPr>
        <w:t>t</w:t>
      </w:r>
      <w:r w:rsidRPr="00143FAB">
        <w:rPr>
          <w:rFonts w:asciiTheme="minorHAnsi" w:hAnsiTheme="minorHAnsi"/>
          <w:b/>
          <w:bCs/>
        </w:rPr>
        <w:t xml:space="preserve">iva </w:t>
      </w:r>
      <w:r w:rsidRPr="00143FAB">
        <w:rPr>
          <w:rFonts w:asciiTheme="minorHAnsi" w:hAnsiTheme="minorHAnsi"/>
          <w:b/>
          <w:bCs/>
          <w:spacing w:val="4"/>
        </w:rPr>
        <w:t xml:space="preserve"> </w:t>
      </w:r>
      <w:r w:rsidRPr="00143FAB">
        <w:rPr>
          <w:rFonts w:asciiTheme="minorHAnsi" w:hAnsiTheme="minorHAnsi"/>
          <w:b/>
          <w:bCs/>
          <w:spacing w:val="-1"/>
        </w:rPr>
        <w:t>c</w:t>
      </w:r>
      <w:r w:rsidRPr="00143FAB">
        <w:rPr>
          <w:rFonts w:asciiTheme="minorHAnsi" w:hAnsiTheme="minorHAnsi"/>
          <w:b/>
          <w:bCs/>
        </w:rPr>
        <w:t>o</w:t>
      </w:r>
      <w:r w:rsidRPr="00143FAB">
        <w:rPr>
          <w:rFonts w:asciiTheme="minorHAnsi" w:hAnsiTheme="minorHAnsi"/>
          <w:b/>
          <w:bCs/>
          <w:spacing w:val="-3"/>
        </w:rPr>
        <w:t>s</w:t>
      </w:r>
      <w:r w:rsidRPr="00143FAB">
        <w:rPr>
          <w:rFonts w:asciiTheme="minorHAnsi" w:hAnsiTheme="minorHAnsi"/>
          <w:b/>
          <w:bCs/>
          <w:spacing w:val="1"/>
        </w:rPr>
        <w:t>t</w:t>
      </w:r>
      <w:r w:rsidRPr="00143FAB">
        <w:rPr>
          <w:rFonts w:asciiTheme="minorHAnsi" w:hAnsiTheme="minorHAnsi"/>
          <w:b/>
          <w:bCs/>
        </w:rPr>
        <w:t>o</w:t>
      </w:r>
      <w:r w:rsidRPr="00143FAB">
        <w:rPr>
          <w:rFonts w:asciiTheme="minorHAnsi" w:hAnsiTheme="minorHAnsi"/>
          <w:b/>
          <w:bCs/>
          <w:spacing w:val="2"/>
        </w:rPr>
        <w:t xml:space="preserve"> </w:t>
      </w:r>
      <w:r w:rsidRPr="00143FAB">
        <w:rPr>
          <w:rFonts w:asciiTheme="minorHAnsi" w:hAnsiTheme="minorHAnsi"/>
          <w:b/>
          <w:bCs/>
        </w:rPr>
        <w:t>p</w:t>
      </w:r>
      <w:r w:rsidRPr="00143FAB">
        <w:rPr>
          <w:rFonts w:asciiTheme="minorHAnsi" w:hAnsiTheme="minorHAnsi"/>
          <w:b/>
          <w:bCs/>
          <w:spacing w:val="-1"/>
        </w:rPr>
        <w:t>e</w:t>
      </w:r>
      <w:r w:rsidRPr="00143FAB">
        <w:rPr>
          <w:rFonts w:asciiTheme="minorHAnsi" w:hAnsiTheme="minorHAnsi"/>
          <w:b/>
          <w:bCs/>
          <w:spacing w:val="-6"/>
        </w:rPr>
        <w:t>r</w:t>
      </w:r>
      <w:r w:rsidRPr="00143FAB">
        <w:rPr>
          <w:rFonts w:asciiTheme="minorHAnsi" w:hAnsiTheme="minorHAnsi"/>
          <w:b/>
          <w:bCs/>
          <w:spacing w:val="-3"/>
        </w:rPr>
        <w:t>s</w:t>
      </w:r>
      <w:r w:rsidRPr="00143FAB">
        <w:rPr>
          <w:rFonts w:asciiTheme="minorHAnsi" w:hAnsiTheme="minorHAnsi"/>
          <w:b/>
          <w:bCs/>
        </w:rPr>
        <w:t>ona</w:t>
      </w:r>
      <w:r w:rsidRPr="00143FAB">
        <w:rPr>
          <w:rFonts w:asciiTheme="minorHAnsi" w:hAnsiTheme="minorHAnsi"/>
          <w:b/>
          <w:bCs/>
          <w:spacing w:val="-5"/>
        </w:rPr>
        <w:t>l</w:t>
      </w:r>
      <w:r w:rsidRPr="00143FAB">
        <w:rPr>
          <w:rFonts w:asciiTheme="minorHAnsi" w:hAnsiTheme="minorHAnsi"/>
          <w:b/>
          <w:bCs/>
        </w:rPr>
        <w:t xml:space="preserve">e </w:t>
      </w:r>
      <w:r w:rsidRPr="00143FAB">
        <w:rPr>
          <w:rFonts w:asciiTheme="minorHAnsi" w:hAnsiTheme="minorHAnsi"/>
          <w:b/>
          <w:bCs/>
          <w:spacing w:val="3"/>
        </w:rPr>
        <w:t xml:space="preserve"> </w:t>
      </w:r>
      <w:r w:rsidRPr="00143FAB">
        <w:rPr>
          <w:rFonts w:asciiTheme="minorHAnsi" w:hAnsiTheme="minorHAnsi"/>
          <w:b/>
          <w:bCs/>
        </w:rPr>
        <w:t>e</w:t>
      </w:r>
      <w:r w:rsidRPr="00143FAB">
        <w:rPr>
          <w:rFonts w:asciiTheme="minorHAnsi" w:hAnsiTheme="minorHAnsi"/>
          <w:b/>
          <w:bCs/>
          <w:spacing w:val="1"/>
        </w:rPr>
        <w:t xml:space="preserve"> </w:t>
      </w:r>
      <w:r w:rsidRPr="00143FAB">
        <w:rPr>
          <w:rFonts w:asciiTheme="minorHAnsi" w:hAnsiTheme="minorHAnsi"/>
          <w:b/>
          <w:bCs/>
          <w:spacing w:val="-4"/>
        </w:rPr>
        <w:t>m</w:t>
      </w:r>
      <w:r w:rsidRPr="00143FAB">
        <w:rPr>
          <w:rFonts w:asciiTheme="minorHAnsi" w:hAnsiTheme="minorHAnsi"/>
          <w:b/>
          <w:bCs/>
          <w:spacing w:val="3"/>
        </w:rPr>
        <w:t>e</w:t>
      </w:r>
      <w:r w:rsidRPr="00143FAB">
        <w:rPr>
          <w:rFonts w:asciiTheme="minorHAnsi" w:hAnsiTheme="minorHAnsi"/>
          <w:b/>
          <w:bCs/>
          <w:spacing w:val="-1"/>
        </w:rPr>
        <w:t>z</w:t>
      </w:r>
      <w:r w:rsidRPr="00143FAB">
        <w:rPr>
          <w:rFonts w:asciiTheme="minorHAnsi" w:hAnsiTheme="minorHAnsi"/>
          <w:b/>
          <w:bCs/>
          <w:spacing w:val="-6"/>
        </w:rPr>
        <w:t>z</w:t>
      </w:r>
      <w:r w:rsidRPr="00143FAB">
        <w:rPr>
          <w:rFonts w:asciiTheme="minorHAnsi" w:hAnsiTheme="minorHAnsi"/>
          <w:b/>
          <w:bCs/>
        </w:rPr>
        <w:t>i i</w:t>
      </w:r>
      <w:r w:rsidRPr="00143FAB">
        <w:rPr>
          <w:rFonts w:asciiTheme="minorHAnsi" w:hAnsiTheme="minorHAnsi"/>
          <w:b/>
          <w:bCs/>
          <w:spacing w:val="-3"/>
        </w:rPr>
        <w:t>m</w:t>
      </w:r>
      <w:r w:rsidRPr="00143FAB">
        <w:rPr>
          <w:rFonts w:asciiTheme="minorHAnsi" w:hAnsiTheme="minorHAnsi"/>
          <w:b/>
          <w:bCs/>
        </w:rPr>
        <w:t>piegati</w:t>
      </w:r>
      <w:r w:rsidRPr="00143FAB">
        <w:rPr>
          <w:rFonts w:asciiTheme="minorHAnsi" w:hAnsiTheme="minorHAnsi"/>
          <w:b/>
          <w:bCs/>
          <w:spacing w:val="2"/>
        </w:rPr>
        <w:t xml:space="preserve"> </w:t>
      </w:r>
      <w:r w:rsidRPr="00143FAB">
        <w:rPr>
          <w:rFonts w:asciiTheme="minorHAnsi" w:hAnsiTheme="minorHAnsi"/>
          <w:b/>
          <w:bCs/>
        </w:rPr>
        <w:t>p</w:t>
      </w:r>
      <w:r w:rsidRPr="00143FAB">
        <w:rPr>
          <w:rFonts w:asciiTheme="minorHAnsi" w:hAnsiTheme="minorHAnsi"/>
          <w:b/>
          <w:bCs/>
          <w:spacing w:val="-1"/>
        </w:rPr>
        <w:t>e</w:t>
      </w:r>
      <w:r w:rsidRPr="00143FAB">
        <w:rPr>
          <w:rFonts w:asciiTheme="minorHAnsi" w:hAnsiTheme="minorHAnsi"/>
          <w:b/>
          <w:bCs/>
        </w:rPr>
        <w:t>r</w:t>
      </w:r>
      <w:r w:rsidRPr="00143FAB">
        <w:rPr>
          <w:rFonts w:asciiTheme="minorHAnsi" w:hAnsiTheme="minorHAnsi"/>
          <w:b/>
          <w:bCs/>
          <w:spacing w:val="-9"/>
        </w:rPr>
        <w:t xml:space="preserve"> </w:t>
      </w:r>
      <w:r w:rsidRPr="00143FAB">
        <w:rPr>
          <w:rFonts w:asciiTheme="minorHAnsi" w:hAnsiTheme="minorHAnsi"/>
          <w:b/>
          <w:bCs/>
        </w:rPr>
        <w:t>il</w:t>
      </w:r>
      <w:r w:rsidRPr="00143FAB">
        <w:rPr>
          <w:rFonts w:asciiTheme="minorHAnsi" w:hAnsiTheme="minorHAnsi"/>
          <w:b/>
          <w:bCs/>
          <w:spacing w:val="-2"/>
        </w:rPr>
        <w:t xml:space="preserve"> </w:t>
      </w:r>
      <w:r w:rsidRPr="00143FAB">
        <w:rPr>
          <w:rFonts w:asciiTheme="minorHAnsi" w:hAnsiTheme="minorHAnsi"/>
          <w:b/>
          <w:bCs/>
          <w:spacing w:val="-3"/>
        </w:rPr>
        <w:t>s</w:t>
      </w:r>
      <w:r w:rsidRPr="00143FAB">
        <w:rPr>
          <w:rFonts w:asciiTheme="minorHAnsi" w:hAnsiTheme="minorHAnsi"/>
          <w:b/>
          <w:bCs/>
          <w:spacing w:val="3"/>
        </w:rPr>
        <w:t>e</w:t>
      </w:r>
      <w:r w:rsidRPr="00143FAB">
        <w:rPr>
          <w:rFonts w:asciiTheme="minorHAnsi" w:hAnsiTheme="minorHAnsi"/>
          <w:b/>
          <w:bCs/>
          <w:spacing w:val="-6"/>
        </w:rPr>
        <w:t>r</w:t>
      </w:r>
      <w:r w:rsidRPr="00143FAB">
        <w:rPr>
          <w:rFonts w:asciiTheme="minorHAnsi" w:hAnsiTheme="minorHAnsi"/>
          <w:b/>
          <w:bCs/>
        </w:rPr>
        <w:t>v</w:t>
      </w:r>
      <w:r w:rsidRPr="00143FAB">
        <w:rPr>
          <w:rFonts w:asciiTheme="minorHAnsi" w:hAnsiTheme="minorHAnsi"/>
          <w:b/>
          <w:bCs/>
          <w:spacing w:val="5"/>
        </w:rPr>
        <w:t>i</w:t>
      </w:r>
      <w:r w:rsidRPr="00143FAB">
        <w:rPr>
          <w:rFonts w:asciiTheme="minorHAnsi" w:hAnsiTheme="minorHAnsi"/>
          <w:b/>
          <w:bCs/>
          <w:spacing w:val="-6"/>
        </w:rPr>
        <w:t>z</w:t>
      </w:r>
      <w:r w:rsidRPr="00143FAB">
        <w:rPr>
          <w:rFonts w:asciiTheme="minorHAnsi" w:hAnsiTheme="minorHAnsi"/>
          <w:b/>
          <w:bCs/>
        </w:rPr>
        <w:t>io</w:t>
      </w:r>
    </w:p>
    <w:p w14:paraId="7AD31BE1" w14:textId="77777777" w:rsidR="00D91BE6" w:rsidRPr="00143FAB" w:rsidRDefault="00D91BE6" w:rsidP="00D91BE6">
      <w:pPr>
        <w:kinsoku w:val="0"/>
        <w:overflowPunct w:val="0"/>
        <w:spacing w:before="7" w:line="110" w:lineRule="exact"/>
        <w:rPr>
          <w:rFonts w:asciiTheme="minorHAnsi" w:hAnsiTheme="minorHAnsi"/>
          <w:sz w:val="11"/>
          <w:szCs w:val="11"/>
        </w:rPr>
      </w:pPr>
    </w:p>
    <w:p w14:paraId="0FE18FA3" w14:textId="77777777" w:rsidR="00D91BE6" w:rsidRPr="00143FAB" w:rsidRDefault="00D91BE6" w:rsidP="00D91BE6">
      <w:pPr>
        <w:kinsoku w:val="0"/>
        <w:overflowPunct w:val="0"/>
        <w:spacing w:line="200" w:lineRule="exact"/>
        <w:rPr>
          <w:rFonts w:asciiTheme="minorHAnsi" w:hAnsiTheme="minorHAnsi"/>
          <w:sz w:val="20"/>
          <w:szCs w:val="20"/>
        </w:rPr>
      </w:pPr>
    </w:p>
    <w:tbl>
      <w:tblPr>
        <w:tblW w:w="10099" w:type="dxa"/>
        <w:tblInd w:w="100" w:type="dxa"/>
        <w:tblLayout w:type="fixed"/>
        <w:tblCellMar>
          <w:left w:w="0" w:type="dxa"/>
          <w:right w:w="0" w:type="dxa"/>
        </w:tblCellMar>
        <w:tblLook w:val="0000" w:firstRow="0" w:lastRow="0" w:firstColumn="0" w:lastColumn="0" w:noHBand="0" w:noVBand="0"/>
      </w:tblPr>
      <w:tblGrid>
        <w:gridCol w:w="2862"/>
        <w:gridCol w:w="322"/>
        <w:gridCol w:w="389"/>
        <w:gridCol w:w="504"/>
        <w:gridCol w:w="898"/>
        <w:gridCol w:w="889"/>
        <w:gridCol w:w="734"/>
        <w:gridCol w:w="1066"/>
        <w:gridCol w:w="1268"/>
        <w:gridCol w:w="1167"/>
      </w:tblGrid>
      <w:tr w:rsidR="00D91BE6" w:rsidRPr="00143FAB" w14:paraId="29414849" w14:textId="77777777" w:rsidTr="00AA58A5">
        <w:trPr>
          <w:trHeight w:hRule="exact" w:val="264"/>
        </w:trPr>
        <w:tc>
          <w:tcPr>
            <w:tcW w:w="10099" w:type="dxa"/>
            <w:gridSpan w:val="10"/>
            <w:tcBorders>
              <w:top w:val="single" w:sz="4" w:space="0" w:color="000000"/>
              <w:left w:val="single" w:sz="4" w:space="0" w:color="000000"/>
              <w:bottom w:val="single" w:sz="4" w:space="0" w:color="000000"/>
              <w:right w:val="single" w:sz="4" w:space="0" w:color="000000"/>
            </w:tcBorders>
            <w:shd w:val="clear" w:color="auto" w:fill="C0C0C0"/>
          </w:tcPr>
          <w:p w14:paraId="5B500E4B" w14:textId="77777777" w:rsidR="00D91BE6" w:rsidRPr="00143FAB" w:rsidRDefault="00D91BE6" w:rsidP="00AA58A5">
            <w:pPr>
              <w:pStyle w:val="TableParagraph"/>
              <w:kinsoku w:val="0"/>
              <w:overflowPunct w:val="0"/>
              <w:spacing w:before="65"/>
              <w:ind w:left="3264"/>
              <w:rPr>
                <w:rFonts w:asciiTheme="minorHAnsi" w:hAnsiTheme="minorHAnsi"/>
              </w:rPr>
            </w:pPr>
            <w:r w:rsidRPr="00143FAB">
              <w:rPr>
                <w:rFonts w:asciiTheme="minorHAnsi" w:hAnsiTheme="minorHAnsi" w:cs="Arial"/>
                <w:b/>
                <w:bCs/>
                <w:sz w:val="16"/>
                <w:szCs w:val="16"/>
              </w:rPr>
              <w:t>SCH</w:t>
            </w:r>
            <w:r w:rsidRPr="00143FAB">
              <w:rPr>
                <w:rFonts w:asciiTheme="minorHAnsi" w:hAnsiTheme="minorHAnsi" w:cs="Arial"/>
                <w:b/>
                <w:bCs/>
                <w:spacing w:val="4"/>
                <w:sz w:val="16"/>
                <w:szCs w:val="16"/>
              </w:rPr>
              <w:t>E</w:t>
            </w:r>
            <w:r w:rsidRPr="00143FAB">
              <w:rPr>
                <w:rFonts w:asciiTheme="minorHAnsi" w:hAnsiTheme="minorHAnsi" w:cs="Arial"/>
                <w:b/>
                <w:bCs/>
                <w:sz w:val="16"/>
                <w:szCs w:val="16"/>
              </w:rPr>
              <w:t>DA</w:t>
            </w:r>
            <w:r w:rsidRPr="00143FAB">
              <w:rPr>
                <w:rFonts w:asciiTheme="minorHAnsi" w:hAnsiTheme="minorHAnsi" w:cs="Arial"/>
                <w:b/>
                <w:bCs/>
                <w:spacing w:val="33"/>
                <w:sz w:val="16"/>
                <w:szCs w:val="16"/>
              </w:rPr>
              <w:t xml:space="preserve"> </w:t>
            </w:r>
            <w:r w:rsidRPr="00143FAB">
              <w:rPr>
                <w:rFonts w:asciiTheme="minorHAnsi" w:hAnsiTheme="minorHAnsi" w:cs="Arial"/>
                <w:b/>
                <w:bCs/>
                <w:sz w:val="16"/>
                <w:szCs w:val="16"/>
              </w:rPr>
              <w:t>N°</w:t>
            </w:r>
            <w:r w:rsidRPr="00143FAB">
              <w:rPr>
                <w:rFonts w:asciiTheme="minorHAnsi" w:hAnsiTheme="minorHAnsi" w:cs="Arial"/>
                <w:b/>
                <w:bCs/>
                <w:spacing w:val="-7"/>
                <w:sz w:val="16"/>
                <w:szCs w:val="16"/>
              </w:rPr>
              <w:t xml:space="preserve"> 5</w:t>
            </w:r>
            <w:r w:rsidRPr="00143FAB">
              <w:rPr>
                <w:rFonts w:asciiTheme="minorHAnsi" w:hAnsiTheme="minorHAnsi" w:cs="Arial"/>
                <w:b/>
                <w:bCs/>
                <w:spacing w:val="-4"/>
                <w:sz w:val="16"/>
                <w:szCs w:val="16"/>
              </w:rPr>
              <w:t xml:space="preserve"> </w:t>
            </w:r>
            <w:r w:rsidRPr="00143FAB">
              <w:rPr>
                <w:rFonts w:asciiTheme="minorHAnsi" w:hAnsiTheme="minorHAnsi" w:cs="Arial"/>
                <w:b/>
                <w:bCs/>
                <w:sz w:val="16"/>
                <w:szCs w:val="16"/>
              </w:rPr>
              <w:t>.</w:t>
            </w:r>
            <w:r w:rsidRPr="00143FAB">
              <w:rPr>
                <w:rFonts w:asciiTheme="minorHAnsi" w:hAnsiTheme="minorHAnsi" w:cs="Arial"/>
                <w:b/>
                <w:bCs/>
                <w:spacing w:val="-7"/>
                <w:sz w:val="16"/>
                <w:szCs w:val="16"/>
              </w:rPr>
              <w:t xml:space="preserve"> </w:t>
            </w:r>
            <w:r w:rsidRPr="00143FAB">
              <w:rPr>
                <w:rFonts w:asciiTheme="minorHAnsi" w:hAnsiTheme="minorHAnsi" w:cs="Arial"/>
                <w:b/>
                <w:bCs/>
                <w:sz w:val="16"/>
                <w:szCs w:val="16"/>
              </w:rPr>
              <w:t xml:space="preserve">– </w:t>
            </w:r>
            <w:r w:rsidRPr="00143FAB">
              <w:rPr>
                <w:rFonts w:asciiTheme="minorHAnsi" w:hAnsiTheme="minorHAnsi" w:cs="Arial"/>
                <w:b/>
                <w:bCs/>
                <w:spacing w:val="5"/>
                <w:sz w:val="16"/>
                <w:szCs w:val="16"/>
              </w:rPr>
              <w:t>r</w:t>
            </w:r>
            <w:r w:rsidRPr="00143FAB">
              <w:rPr>
                <w:rFonts w:asciiTheme="minorHAnsi" w:hAnsiTheme="minorHAnsi" w:cs="Arial"/>
                <w:b/>
                <w:bCs/>
                <w:spacing w:val="-3"/>
                <w:sz w:val="16"/>
                <w:szCs w:val="16"/>
              </w:rPr>
              <w:t>a</w:t>
            </w:r>
            <w:r w:rsidRPr="00143FAB">
              <w:rPr>
                <w:rFonts w:asciiTheme="minorHAnsi" w:hAnsiTheme="minorHAnsi" w:cs="Arial"/>
                <w:b/>
                <w:bCs/>
                <w:spacing w:val="3"/>
                <w:sz w:val="16"/>
                <w:szCs w:val="16"/>
              </w:rPr>
              <w:t>c</w:t>
            </w:r>
            <w:r w:rsidRPr="00143FAB">
              <w:rPr>
                <w:rFonts w:asciiTheme="minorHAnsi" w:hAnsiTheme="minorHAnsi" w:cs="Arial"/>
                <w:b/>
                <w:bCs/>
                <w:spacing w:val="-3"/>
                <w:sz w:val="16"/>
                <w:szCs w:val="16"/>
              </w:rPr>
              <w:t>c</w:t>
            </w:r>
            <w:r w:rsidRPr="00143FAB">
              <w:rPr>
                <w:rFonts w:asciiTheme="minorHAnsi" w:hAnsiTheme="minorHAnsi" w:cs="Arial"/>
                <w:b/>
                <w:bCs/>
                <w:spacing w:val="3"/>
                <w:sz w:val="16"/>
                <w:szCs w:val="16"/>
              </w:rPr>
              <w:t>o</w:t>
            </w:r>
            <w:r w:rsidRPr="00143FAB">
              <w:rPr>
                <w:rFonts w:asciiTheme="minorHAnsi" w:hAnsiTheme="minorHAnsi" w:cs="Arial"/>
                <w:b/>
                <w:bCs/>
                <w:spacing w:val="-1"/>
                <w:sz w:val="16"/>
                <w:szCs w:val="16"/>
              </w:rPr>
              <w:t>l</w:t>
            </w:r>
            <w:r w:rsidRPr="00143FAB">
              <w:rPr>
                <w:rFonts w:asciiTheme="minorHAnsi" w:hAnsiTheme="minorHAnsi" w:cs="Arial"/>
                <w:b/>
                <w:bCs/>
                <w:sz w:val="16"/>
                <w:szCs w:val="16"/>
              </w:rPr>
              <w:t>ta</w:t>
            </w:r>
            <w:r w:rsidRPr="00143FAB">
              <w:rPr>
                <w:rFonts w:asciiTheme="minorHAnsi" w:hAnsiTheme="minorHAnsi" w:cs="Arial"/>
                <w:b/>
                <w:bCs/>
                <w:spacing w:val="35"/>
                <w:sz w:val="16"/>
                <w:szCs w:val="16"/>
              </w:rPr>
              <w:t xml:space="preserve"> </w:t>
            </w:r>
            <w:r w:rsidRPr="00143FAB">
              <w:rPr>
                <w:rFonts w:asciiTheme="minorHAnsi" w:hAnsiTheme="minorHAnsi" w:cs="Arial"/>
                <w:b/>
                <w:bCs/>
                <w:spacing w:val="-1"/>
                <w:sz w:val="16"/>
                <w:szCs w:val="16"/>
              </w:rPr>
              <w:t>po</w:t>
            </w:r>
            <w:r w:rsidRPr="00143FAB">
              <w:rPr>
                <w:rFonts w:asciiTheme="minorHAnsi" w:hAnsiTheme="minorHAnsi" w:cs="Arial"/>
                <w:b/>
                <w:bCs/>
                <w:sz w:val="16"/>
                <w:szCs w:val="16"/>
              </w:rPr>
              <w:t>r</w:t>
            </w:r>
            <w:r w:rsidRPr="00143FAB">
              <w:rPr>
                <w:rFonts w:asciiTheme="minorHAnsi" w:hAnsiTheme="minorHAnsi" w:cs="Arial"/>
                <w:b/>
                <w:bCs/>
                <w:spacing w:val="4"/>
                <w:sz w:val="16"/>
                <w:szCs w:val="16"/>
              </w:rPr>
              <w:t>t</w:t>
            </w:r>
            <w:r w:rsidRPr="00143FAB">
              <w:rPr>
                <w:rFonts w:asciiTheme="minorHAnsi" w:hAnsiTheme="minorHAnsi" w:cs="Arial"/>
                <w:b/>
                <w:bCs/>
                <w:sz w:val="16"/>
                <w:szCs w:val="16"/>
              </w:rPr>
              <w:t>a</w:t>
            </w:r>
            <w:r w:rsidRPr="00143FAB">
              <w:rPr>
                <w:rFonts w:asciiTheme="minorHAnsi" w:hAnsiTheme="minorHAnsi" w:cs="Arial"/>
                <w:b/>
                <w:bCs/>
                <w:spacing w:val="-4"/>
                <w:sz w:val="16"/>
                <w:szCs w:val="16"/>
              </w:rPr>
              <w:t xml:space="preserve"> </w:t>
            </w:r>
            <w:r w:rsidRPr="00143FAB">
              <w:rPr>
                <w:rFonts w:asciiTheme="minorHAnsi" w:hAnsiTheme="minorHAnsi" w:cs="Arial"/>
                <w:b/>
                <w:bCs/>
                <w:sz w:val="16"/>
                <w:szCs w:val="16"/>
              </w:rPr>
              <w:t>a</w:t>
            </w:r>
            <w:r w:rsidRPr="00143FAB">
              <w:rPr>
                <w:rFonts w:asciiTheme="minorHAnsi" w:hAnsiTheme="minorHAnsi" w:cs="Arial"/>
                <w:b/>
                <w:bCs/>
                <w:spacing w:val="-7"/>
                <w:sz w:val="16"/>
                <w:szCs w:val="16"/>
              </w:rPr>
              <w:t xml:space="preserve"> </w:t>
            </w:r>
            <w:r w:rsidRPr="00143FAB">
              <w:rPr>
                <w:rFonts w:asciiTheme="minorHAnsi" w:hAnsiTheme="minorHAnsi" w:cs="Arial"/>
                <w:b/>
                <w:bCs/>
                <w:spacing w:val="3"/>
                <w:sz w:val="16"/>
                <w:szCs w:val="16"/>
              </w:rPr>
              <w:t>carta e cartone</w:t>
            </w:r>
          </w:p>
        </w:tc>
      </w:tr>
      <w:tr w:rsidR="00D91BE6" w:rsidRPr="00143FAB" w14:paraId="1CFBD68D" w14:textId="77777777" w:rsidTr="00AA58A5">
        <w:trPr>
          <w:trHeight w:hRule="exact" w:val="379"/>
        </w:trPr>
        <w:tc>
          <w:tcPr>
            <w:tcW w:w="2862" w:type="dxa"/>
            <w:tcBorders>
              <w:top w:val="single" w:sz="4" w:space="0" w:color="000000"/>
              <w:left w:val="single" w:sz="4" w:space="0" w:color="000000"/>
              <w:bottom w:val="single" w:sz="4" w:space="0" w:color="000000"/>
              <w:right w:val="single" w:sz="4" w:space="0" w:color="000000"/>
            </w:tcBorders>
          </w:tcPr>
          <w:p w14:paraId="487EE7B8" w14:textId="77777777" w:rsidR="00D91BE6" w:rsidRPr="00143FAB" w:rsidRDefault="00D91BE6" w:rsidP="00AA58A5">
            <w:pPr>
              <w:pStyle w:val="TableParagraph"/>
              <w:kinsoku w:val="0"/>
              <w:overflowPunct w:val="0"/>
              <w:spacing w:line="180" w:lineRule="exact"/>
              <w:rPr>
                <w:rFonts w:asciiTheme="minorHAnsi" w:hAnsiTheme="minorHAnsi"/>
                <w:sz w:val="18"/>
                <w:szCs w:val="18"/>
              </w:rPr>
            </w:pPr>
          </w:p>
          <w:p w14:paraId="478C5775"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i/>
                <w:iCs/>
                <w:sz w:val="16"/>
                <w:szCs w:val="16"/>
              </w:rPr>
              <w:t>P</w:t>
            </w:r>
            <w:r w:rsidRPr="00143FAB">
              <w:rPr>
                <w:rFonts w:asciiTheme="minorHAnsi" w:hAnsiTheme="minorHAnsi" w:cs="Arial"/>
                <w:b/>
                <w:bCs/>
                <w:i/>
                <w:iCs/>
                <w:spacing w:val="-2"/>
                <w:sz w:val="16"/>
                <w:szCs w:val="16"/>
              </w:rPr>
              <w:t>e</w:t>
            </w:r>
            <w:r w:rsidRPr="00143FAB">
              <w:rPr>
                <w:rFonts w:asciiTheme="minorHAnsi" w:hAnsiTheme="minorHAnsi" w:cs="Arial"/>
                <w:b/>
                <w:bCs/>
                <w:i/>
                <w:iCs/>
                <w:sz w:val="16"/>
                <w:szCs w:val="16"/>
              </w:rPr>
              <w:t>r</w:t>
            </w:r>
            <w:r w:rsidRPr="00143FAB">
              <w:rPr>
                <w:rFonts w:asciiTheme="minorHAnsi" w:hAnsiTheme="minorHAnsi" w:cs="Arial"/>
                <w:b/>
                <w:bCs/>
                <w:i/>
                <w:iCs/>
                <w:spacing w:val="3"/>
                <w:sz w:val="16"/>
                <w:szCs w:val="16"/>
              </w:rPr>
              <w:t>s</w:t>
            </w:r>
            <w:r w:rsidRPr="00143FAB">
              <w:rPr>
                <w:rFonts w:asciiTheme="minorHAnsi" w:hAnsiTheme="minorHAnsi" w:cs="Arial"/>
                <w:b/>
                <w:bCs/>
                <w:i/>
                <w:iCs/>
                <w:spacing w:val="-1"/>
                <w:sz w:val="16"/>
                <w:szCs w:val="16"/>
              </w:rPr>
              <w:t>o</w:t>
            </w:r>
            <w:r w:rsidRPr="00143FAB">
              <w:rPr>
                <w:rFonts w:asciiTheme="minorHAnsi" w:hAnsiTheme="minorHAnsi" w:cs="Arial"/>
                <w:b/>
                <w:bCs/>
                <w:i/>
                <w:iCs/>
                <w:spacing w:val="3"/>
                <w:sz w:val="16"/>
                <w:szCs w:val="16"/>
              </w:rPr>
              <w:t>n</w:t>
            </w:r>
            <w:r w:rsidRPr="00143FAB">
              <w:rPr>
                <w:rFonts w:asciiTheme="minorHAnsi" w:hAnsiTheme="minorHAnsi" w:cs="Arial"/>
                <w:b/>
                <w:bCs/>
                <w:i/>
                <w:iCs/>
                <w:spacing w:val="-2"/>
                <w:sz w:val="16"/>
                <w:szCs w:val="16"/>
              </w:rPr>
              <w:t>a</w:t>
            </w:r>
            <w:r w:rsidRPr="00143FAB">
              <w:rPr>
                <w:rFonts w:asciiTheme="minorHAnsi" w:hAnsiTheme="minorHAnsi" w:cs="Arial"/>
                <w:b/>
                <w:bCs/>
                <w:i/>
                <w:iCs/>
                <w:spacing w:val="-1"/>
                <w:sz w:val="16"/>
                <w:szCs w:val="16"/>
              </w:rPr>
              <w:t>l</w:t>
            </w:r>
            <w:r w:rsidRPr="00143FAB">
              <w:rPr>
                <w:rFonts w:asciiTheme="minorHAnsi" w:hAnsiTheme="minorHAnsi" w:cs="Arial"/>
                <w:b/>
                <w:bCs/>
                <w:i/>
                <w:iCs/>
                <w:sz w:val="16"/>
                <w:szCs w:val="16"/>
              </w:rPr>
              <w:t>e</w:t>
            </w:r>
            <w:r w:rsidRPr="00143FAB">
              <w:rPr>
                <w:rFonts w:asciiTheme="minorHAnsi" w:hAnsiTheme="minorHAnsi" w:cs="Arial"/>
                <w:b/>
                <w:bCs/>
                <w:i/>
                <w:iCs/>
                <w:spacing w:val="37"/>
                <w:sz w:val="16"/>
                <w:szCs w:val="16"/>
              </w:rPr>
              <w:t xml:space="preserve"> </w:t>
            </w:r>
            <w:r w:rsidRPr="00143FAB">
              <w:rPr>
                <w:rFonts w:asciiTheme="minorHAnsi" w:hAnsiTheme="minorHAnsi" w:cs="Arial"/>
                <w:b/>
                <w:bCs/>
                <w:spacing w:val="3"/>
                <w:sz w:val="16"/>
                <w:szCs w:val="16"/>
              </w:rPr>
              <w:t>i</w:t>
            </w:r>
            <w:r w:rsidRPr="00143FAB">
              <w:rPr>
                <w:rFonts w:asciiTheme="minorHAnsi" w:hAnsiTheme="minorHAnsi" w:cs="Arial"/>
                <w:b/>
                <w:bCs/>
                <w:spacing w:val="-2"/>
                <w:sz w:val="16"/>
                <w:szCs w:val="16"/>
              </w:rPr>
              <w:t>m</w:t>
            </w:r>
            <w:r w:rsidRPr="00143FAB">
              <w:rPr>
                <w:rFonts w:asciiTheme="minorHAnsi" w:hAnsiTheme="minorHAnsi" w:cs="Arial"/>
                <w:b/>
                <w:bCs/>
                <w:spacing w:val="-1"/>
                <w:sz w:val="16"/>
                <w:szCs w:val="16"/>
              </w:rPr>
              <w:t>p</w:t>
            </w:r>
            <w:r w:rsidRPr="00143FAB">
              <w:rPr>
                <w:rFonts w:asciiTheme="minorHAnsi" w:hAnsiTheme="minorHAnsi" w:cs="Arial"/>
                <w:b/>
                <w:bCs/>
                <w:spacing w:val="3"/>
                <w:sz w:val="16"/>
                <w:szCs w:val="16"/>
              </w:rPr>
              <w:t>i</w:t>
            </w:r>
            <w:r w:rsidRPr="00143FAB">
              <w:rPr>
                <w:rFonts w:asciiTheme="minorHAnsi" w:hAnsiTheme="minorHAnsi" w:cs="Arial"/>
                <w:b/>
                <w:bCs/>
                <w:spacing w:val="-2"/>
                <w:sz w:val="16"/>
                <w:szCs w:val="16"/>
              </w:rPr>
              <w:t>e</w:t>
            </w:r>
            <w:r w:rsidRPr="00143FAB">
              <w:rPr>
                <w:rFonts w:asciiTheme="minorHAnsi" w:hAnsiTheme="minorHAnsi" w:cs="Arial"/>
                <w:b/>
                <w:bCs/>
                <w:spacing w:val="3"/>
                <w:sz w:val="16"/>
                <w:szCs w:val="16"/>
              </w:rPr>
              <w:t>g</w:t>
            </w:r>
            <w:r w:rsidRPr="00143FAB">
              <w:rPr>
                <w:rFonts w:asciiTheme="minorHAnsi" w:hAnsiTheme="minorHAnsi" w:cs="Arial"/>
                <w:b/>
                <w:bCs/>
                <w:spacing w:val="-2"/>
                <w:sz w:val="16"/>
                <w:szCs w:val="16"/>
              </w:rPr>
              <w:t>a</w:t>
            </w:r>
            <w:r w:rsidRPr="00143FAB">
              <w:rPr>
                <w:rFonts w:asciiTheme="minorHAnsi" w:hAnsiTheme="minorHAnsi" w:cs="Arial"/>
                <w:b/>
                <w:bCs/>
                <w:sz w:val="16"/>
                <w:szCs w:val="16"/>
              </w:rPr>
              <w:t>to</w:t>
            </w:r>
            <w:r w:rsidRPr="00143FAB">
              <w:rPr>
                <w:rFonts w:asciiTheme="minorHAnsi" w:hAnsiTheme="minorHAnsi" w:cs="Arial"/>
                <w:b/>
                <w:bCs/>
                <w:spacing w:val="37"/>
                <w:sz w:val="16"/>
                <w:szCs w:val="16"/>
              </w:rPr>
              <w:t xml:space="preserve"> </w:t>
            </w:r>
            <w:r w:rsidRPr="00143FAB">
              <w:rPr>
                <w:rFonts w:asciiTheme="minorHAnsi" w:hAnsiTheme="minorHAnsi" w:cs="Arial"/>
                <w:b/>
                <w:bCs/>
                <w:spacing w:val="3"/>
                <w:sz w:val="16"/>
                <w:szCs w:val="16"/>
              </w:rPr>
              <w:t>p</w:t>
            </w:r>
            <w:r w:rsidRPr="00143FAB">
              <w:rPr>
                <w:rFonts w:asciiTheme="minorHAnsi" w:hAnsiTheme="minorHAnsi" w:cs="Arial"/>
                <w:b/>
                <w:bCs/>
                <w:spacing w:val="-2"/>
                <w:sz w:val="16"/>
                <w:szCs w:val="16"/>
              </w:rPr>
              <w:t>e</w:t>
            </w:r>
            <w:r w:rsidRPr="00143FAB">
              <w:rPr>
                <w:rFonts w:asciiTheme="minorHAnsi" w:hAnsiTheme="minorHAnsi" w:cs="Arial"/>
                <w:b/>
                <w:bCs/>
                <w:sz w:val="16"/>
                <w:szCs w:val="16"/>
              </w:rPr>
              <w:t>r</w:t>
            </w:r>
            <w:r w:rsidRPr="00143FAB">
              <w:rPr>
                <w:rFonts w:asciiTheme="minorHAnsi" w:hAnsiTheme="minorHAnsi" w:cs="Arial"/>
                <w:b/>
                <w:bCs/>
                <w:spacing w:val="-5"/>
                <w:sz w:val="16"/>
                <w:szCs w:val="16"/>
              </w:rPr>
              <w:t xml:space="preserve"> </w:t>
            </w:r>
            <w:r w:rsidRPr="00143FAB">
              <w:rPr>
                <w:rFonts w:asciiTheme="minorHAnsi" w:hAnsiTheme="minorHAnsi" w:cs="Arial"/>
                <w:b/>
                <w:bCs/>
                <w:spacing w:val="-1"/>
                <w:sz w:val="16"/>
                <w:szCs w:val="16"/>
              </w:rPr>
              <w:t>i</w:t>
            </w:r>
            <w:r w:rsidRPr="00143FAB">
              <w:rPr>
                <w:rFonts w:asciiTheme="minorHAnsi" w:hAnsiTheme="minorHAnsi" w:cs="Arial"/>
                <w:b/>
                <w:bCs/>
                <w:sz w:val="16"/>
                <w:szCs w:val="16"/>
              </w:rPr>
              <w:t>l</w:t>
            </w:r>
            <w:r w:rsidRPr="00143FAB">
              <w:rPr>
                <w:rFonts w:asciiTheme="minorHAnsi" w:hAnsiTheme="minorHAnsi" w:cs="Arial"/>
                <w:b/>
                <w:bCs/>
                <w:spacing w:val="-2"/>
                <w:sz w:val="16"/>
                <w:szCs w:val="16"/>
              </w:rPr>
              <w:t xml:space="preserve"> </w:t>
            </w:r>
            <w:r w:rsidRPr="00143FAB">
              <w:rPr>
                <w:rFonts w:asciiTheme="minorHAnsi" w:hAnsiTheme="minorHAnsi" w:cs="Arial"/>
                <w:b/>
                <w:bCs/>
                <w:spacing w:val="3"/>
                <w:sz w:val="16"/>
                <w:szCs w:val="16"/>
              </w:rPr>
              <w:t>s</w:t>
            </w:r>
            <w:r w:rsidRPr="00143FAB">
              <w:rPr>
                <w:rFonts w:asciiTheme="minorHAnsi" w:hAnsiTheme="minorHAnsi" w:cs="Arial"/>
                <w:b/>
                <w:bCs/>
                <w:spacing w:val="-2"/>
                <w:sz w:val="16"/>
                <w:szCs w:val="16"/>
              </w:rPr>
              <w:t>e</w:t>
            </w:r>
            <w:r w:rsidRPr="00143FAB">
              <w:rPr>
                <w:rFonts w:asciiTheme="minorHAnsi" w:hAnsiTheme="minorHAnsi" w:cs="Arial"/>
                <w:b/>
                <w:bCs/>
                <w:sz w:val="16"/>
                <w:szCs w:val="16"/>
              </w:rPr>
              <w:t>r</w:t>
            </w:r>
            <w:r w:rsidRPr="00143FAB">
              <w:rPr>
                <w:rFonts w:asciiTheme="minorHAnsi" w:hAnsiTheme="minorHAnsi" w:cs="Arial"/>
                <w:b/>
                <w:bCs/>
                <w:spacing w:val="3"/>
                <w:sz w:val="16"/>
                <w:szCs w:val="16"/>
              </w:rPr>
              <w:t>v</w:t>
            </w:r>
            <w:r w:rsidRPr="00143FAB">
              <w:rPr>
                <w:rFonts w:asciiTheme="minorHAnsi" w:hAnsiTheme="minorHAnsi" w:cs="Arial"/>
                <w:b/>
                <w:bCs/>
                <w:spacing w:val="-1"/>
                <w:sz w:val="16"/>
                <w:szCs w:val="16"/>
              </w:rPr>
              <w:t>i</w:t>
            </w:r>
            <w:r w:rsidRPr="00143FAB">
              <w:rPr>
                <w:rFonts w:asciiTheme="minorHAnsi" w:hAnsiTheme="minorHAnsi" w:cs="Arial"/>
                <w:b/>
                <w:bCs/>
                <w:spacing w:val="2"/>
                <w:sz w:val="16"/>
                <w:szCs w:val="16"/>
              </w:rPr>
              <w:t>z</w:t>
            </w:r>
            <w:r w:rsidRPr="00143FAB">
              <w:rPr>
                <w:rFonts w:asciiTheme="minorHAnsi" w:hAnsiTheme="minorHAnsi" w:cs="Arial"/>
                <w:b/>
                <w:bCs/>
                <w:spacing w:val="-1"/>
                <w:sz w:val="16"/>
                <w:szCs w:val="16"/>
              </w:rPr>
              <w:t>i</w:t>
            </w:r>
            <w:r w:rsidRPr="00143FAB">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6E0406A2" w14:textId="77777777" w:rsidR="00D91BE6" w:rsidRPr="00143FAB" w:rsidRDefault="00D91BE6" w:rsidP="00AA58A5">
            <w:pPr>
              <w:pStyle w:val="TableParagraph"/>
              <w:kinsoku w:val="0"/>
              <w:overflowPunct w:val="0"/>
              <w:spacing w:line="180" w:lineRule="exact"/>
              <w:rPr>
                <w:rFonts w:asciiTheme="minorHAnsi" w:hAnsiTheme="minorHAnsi"/>
                <w:sz w:val="18"/>
                <w:szCs w:val="18"/>
              </w:rPr>
            </w:pPr>
          </w:p>
          <w:p w14:paraId="2B7F5A9B"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4FC3B98F" w14:textId="77777777" w:rsidR="00D91BE6" w:rsidRPr="00143FAB" w:rsidRDefault="00D91BE6" w:rsidP="00AA58A5">
            <w:pPr>
              <w:pStyle w:val="TableParagraph"/>
              <w:kinsoku w:val="0"/>
              <w:overflowPunct w:val="0"/>
              <w:spacing w:before="2" w:line="182" w:lineRule="exact"/>
              <w:ind w:left="66" w:right="85"/>
              <w:rPr>
                <w:rFonts w:asciiTheme="minorHAnsi" w:hAnsiTheme="minorHAnsi"/>
              </w:rPr>
            </w:pPr>
            <w:r w:rsidRPr="00143FAB">
              <w:rPr>
                <w:rFonts w:asciiTheme="minorHAnsi" w:hAnsiTheme="minorHAnsi" w:cs="Arial"/>
                <w:b/>
                <w:bCs/>
                <w:spacing w:val="-1"/>
                <w:sz w:val="16"/>
                <w:szCs w:val="16"/>
              </w:rPr>
              <w:t>or</w:t>
            </w:r>
            <w:r w:rsidRPr="00143FAB">
              <w:rPr>
                <w:rFonts w:asciiTheme="minorHAnsi" w:hAnsiTheme="minorHAnsi" w:cs="Arial"/>
                <w:b/>
                <w:bCs/>
                <w:spacing w:val="-1"/>
                <w:w w:val="99"/>
                <w:sz w:val="16"/>
                <w:szCs w:val="16"/>
              </w:rPr>
              <w:t xml:space="preserve"> </w:t>
            </w:r>
            <w:r w:rsidRPr="00143FAB">
              <w:rPr>
                <w:rFonts w:asciiTheme="minorHAnsi" w:hAnsiTheme="minorHAnsi" w:cs="Arial"/>
                <w:b/>
                <w:bCs/>
                <w:sz w:val="16"/>
                <w:szCs w:val="16"/>
              </w:rPr>
              <w:t>e</w:t>
            </w:r>
          </w:p>
        </w:tc>
        <w:tc>
          <w:tcPr>
            <w:tcW w:w="504" w:type="dxa"/>
            <w:tcBorders>
              <w:top w:val="single" w:sz="4" w:space="0" w:color="000000"/>
              <w:left w:val="single" w:sz="4" w:space="0" w:color="000000"/>
              <w:bottom w:val="single" w:sz="4" w:space="0" w:color="000000"/>
              <w:right w:val="single" w:sz="4" w:space="0" w:color="000000"/>
            </w:tcBorders>
          </w:tcPr>
          <w:p w14:paraId="22B28735" w14:textId="77777777" w:rsidR="00D91BE6" w:rsidRPr="00143FAB" w:rsidRDefault="00D91BE6" w:rsidP="00AA58A5">
            <w:pPr>
              <w:pStyle w:val="TableParagraph"/>
              <w:kinsoku w:val="0"/>
              <w:overflowPunct w:val="0"/>
              <w:spacing w:line="180" w:lineRule="exact"/>
              <w:rPr>
                <w:rFonts w:asciiTheme="minorHAnsi" w:hAnsiTheme="minorHAnsi"/>
                <w:sz w:val="18"/>
                <w:szCs w:val="18"/>
              </w:rPr>
            </w:pPr>
          </w:p>
          <w:p w14:paraId="35F9B114"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spacing w:val="2"/>
                <w:sz w:val="16"/>
                <w:szCs w:val="16"/>
              </w:rPr>
              <w:t>z</w:t>
            </w:r>
            <w:r w:rsidRPr="00143FAB">
              <w:rPr>
                <w:rFonts w:asciiTheme="minorHAnsi" w:hAnsiTheme="minorHAnsi" w:cs="Arial"/>
                <w:b/>
                <w:bCs/>
                <w:spacing w:val="-1"/>
                <w:sz w:val="16"/>
                <w:szCs w:val="16"/>
              </w:rPr>
              <w:t>on</w:t>
            </w:r>
            <w:r w:rsidRPr="00143FAB">
              <w:rPr>
                <w:rFonts w:asciiTheme="minorHAnsi" w:hAnsiTheme="minorHAnsi" w:cs="Arial"/>
                <w:b/>
                <w:bCs/>
                <w:sz w:val="16"/>
                <w:szCs w:val="16"/>
              </w:rPr>
              <w:t>e</w:t>
            </w:r>
          </w:p>
        </w:tc>
        <w:tc>
          <w:tcPr>
            <w:tcW w:w="898" w:type="dxa"/>
            <w:tcBorders>
              <w:top w:val="single" w:sz="4" w:space="0" w:color="000000"/>
              <w:left w:val="single" w:sz="4" w:space="0" w:color="000000"/>
              <w:bottom w:val="single" w:sz="4" w:space="0" w:color="000000"/>
              <w:right w:val="single" w:sz="4" w:space="0" w:color="000000"/>
            </w:tcBorders>
          </w:tcPr>
          <w:p w14:paraId="470B2847" w14:textId="77777777" w:rsidR="00D91BE6" w:rsidRPr="00143FAB" w:rsidRDefault="00D91BE6" w:rsidP="00AA58A5">
            <w:pPr>
              <w:pStyle w:val="TableParagraph"/>
              <w:kinsoku w:val="0"/>
              <w:overflowPunct w:val="0"/>
              <w:spacing w:line="180" w:lineRule="exact"/>
              <w:rPr>
                <w:rFonts w:asciiTheme="minorHAnsi" w:hAnsiTheme="minorHAnsi"/>
                <w:sz w:val="18"/>
                <w:szCs w:val="18"/>
              </w:rPr>
            </w:pPr>
          </w:p>
          <w:p w14:paraId="121507BC"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sz w:val="16"/>
                <w:szCs w:val="16"/>
              </w:rPr>
              <w:t>fr</w:t>
            </w:r>
            <w:r w:rsidRPr="00143FAB">
              <w:rPr>
                <w:rFonts w:asciiTheme="minorHAnsi" w:hAnsiTheme="minorHAnsi" w:cs="Arial"/>
                <w:b/>
                <w:bCs/>
                <w:spacing w:val="-2"/>
                <w:sz w:val="16"/>
                <w:szCs w:val="16"/>
              </w:rPr>
              <w:t>e</w:t>
            </w:r>
            <w:r w:rsidRPr="00143FAB">
              <w:rPr>
                <w:rFonts w:asciiTheme="minorHAnsi" w:hAnsiTheme="minorHAnsi" w:cs="Arial"/>
                <w:b/>
                <w:bCs/>
                <w:spacing w:val="-1"/>
                <w:sz w:val="16"/>
                <w:szCs w:val="16"/>
              </w:rPr>
              <w:t>q</w:t>
            </w:r>
            <w:r w:rsidRPr="00143FAB">
              <w:rPr>
                <w:rFonts w:asciiTheme="minorHAnsi" w:hAnsiTheme="minorHAnsi" w:cs="Arial"/>
                <w:b/>
                <w:bCs/>
                <w:spacing w:val="3"/>
                <w:sz w:val="16"/>
                <w:szCs w:val="16"/>
              </w:rPr>
              <w:t>u</w:t>
            </w:r>
            <w:r w:rsidRPr="00143FAB">
              <w:rPr>
                <w:rFonts w:asciiTheme="minorHAnsi" w:hAnsiTheme="minorHAnsi" w:cs="Arial"/>
                <w:b/>
                <w:bCs/>
                <w:spacing w:val="-2"/>
                <w:sz w:val="16"/>
                <w:szCs w:val="16"/>
              </w:rPr>
              <w:t>e</w:t>
            </w:r>
            <w:r w:rsidRPr="00143FAB">
              <w:rPr>
                <w:rFonts w:asciiTheme="minorHAnsi" w:hAnsiTheme="minorHAnsi" w:cs="Arial"/>
                <w:b/>
                <w:bCs/>
                <w:spacing w:val="-1"/>
                <w:sz w:val="16"/>
                <w:szCs w:val="16"/>
              </w:rPr>
              <w:t>n</w:t>
            </w:r>
            <w:r w:rsidRPr="00143FAB">
              <w:rPr>
                <w:rFonts w:asciiTheme="minorHAnsi" w:hAnsiTheme="minorHAnsi" w:cs="Arial"/>
                <w:b/>
                <w:bCs/>
                <w:spacing w:val="2"/>
                <w:sz w:val="16"/>
                <w:szCs w:val="16"/>
              </w:rPr>
              <w:t>z</w:t>
            </w:r>
            <w:r w:rsidRPr="00143FAB">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4BD665E7" w14:textId="77777777" w:rsidR="00D91BE6" w:rsidRPr="00143FAB" w:rsidRDefault="00D91BE6" w:rsidP="00AA58A5">
            <w:pPr>
              <w:pStyle w:val="TableParagraph"/>
              <w:kinsoku w:val="0"/>
              <w:overflowPunct w:val="0"/>
              <w:spacing w:line="180" w:lineRule="exact"/>
              <w:rPr>
                <w:rFonts w:asciiTheme="minorHAnsi" w:hAnsiTheme="minorHAnsi"/>
                <w:sz w:val="18"/>
                <w:szCs w:val="18"/>
              </w:rPr>
            </w:pPr>
          </w:p>
          <w:p w14:paraId="7B102801"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spacing w:val="-2"/>
                <w:sz w:val="16"/>
                <w:szCs w:val="16"/>
              </w:rPr>
              <w:t>se</w:t>
            </w:r>
            <w:r w:rsidRPr="00143FAB">
              <w:rPr>
                <w:rFonts w:asciiTheme="minorHAnsi" w:hAnsiTheme="minorHAnsi" w:cs="Arial"/>
                <w:b/>
                <w:bCs/>
                <w:sz w:val="16"/>
                <w:szCs w:val="16"/>
              </w:rPr>
              <w:t>t</w:t>
            </w:r>
            <w:r w:rsidRPr="00143FAB">
              <w:rPr>
                <w:rFonts w:asciiTheme="minorHAnsi" w:hAnsiTheme="minorHAnsi" w:cs="Arial"/>
                <w:b/>
                <w:bCs/>
                <w:spacing w:val="4"/>
                <w:sz w:val="16"/>
                <w:szCs w:val="16"/>
              </w:rPr>
              <w:t>t</w:t>
            </w:r>
            <w:r w:rsidRPr="00143FAB">
              <w:rPr>
                <w:rFonts w:asciiTheme="minorHAnsi" w:hAnsiTheme="minorHAnsi" w:cs="Arial"/>
                <w:b/>
                <w:bCs/>
                <w:spacing w:val="-1"/>
                <w:sz w:val="16"/>
                <w:szCs w:val="16"/>
              </w:rPr>
              <w:t>i</w:t>
            </w:r>
            <w:r w:rsidRPr="00143FAB">
              <w:rPr>
                <w:rFonts w:asciiTheme="minorHAnsi" w:hAnsiTheme="minorHAnsi" w:cs="Arial"/>
                <w:b/>
                <w:bCs/>
                <w:spacing w:val="3"/>
                <w:sz w:val="16"/>
                <w:szCs w:val="16"/>
              </w:rPr>
              <w:t>m</w:t>
            </w:r>
            <w:r w:rsidRPr="00143FAB">
              <w:rPr>
                <w:rFonts w:asciiTheme="minorHAnsi" w:hAnsiTheme="minorHAnsi" w:cs="Arial"/>
                <w:b/>
                <w:bCs/>
                <w:spacing w:val="-2"/>
                <w:sz w:val="16"/>
                <w:szCs w:val="16"/>
              </w:rPr>
              <w:t>a</w:t>
            </w:r>
            <w:r w:rsidRPr="00143FAB">
              <w:rPr>
                <w:rFonts w:asciiTheme="minorHAnsi" w:hAnsiTheme="minorHAnsi" w:cs="Arial"/>
                <w:b/>
                <w:bCs/>
                <w:spacing w:val="3"/>
                <w:sz w:val="16"/>
                <w:szCs w:val="16"/>
              </w:rPr>
              <w:t>n</w:t>
            </w:r>
            <w:r w:rsidRPr="00143FAB">
              <w:rPr>
                <w:rFonts w:asciiTheme="minorHAnsi" w:hAnsiTheme="minorHAnsi" w:cs="Arial"/>
                <w:b/>
                <w:bCs/>
                <w:sz w:val="16"/>
                <w:szCs w:val="16"/>
              </w:rPr>
              <w:t>e</w:t>
            </w:r>
          </w:p>
        </w:tc>
        <w:tc>
          <w:tcPr>
            <w:tcW w:w="734" w:type="dxa"/>
            <w:tcBorders>
              <w:top w:val="single" w:sz="4" w:space="0" w:color="000000"/>
              <w:left w:val="single" w:sz="4" w:space="0" w:color="000000"/>
              <w:bottom w:val="single" w:sz="4" w:space="0" w:color="000000"/>
              <w:right w:val="single" w:sz="4" w:space="0" w:color="000000"/>
            </w:tcBorders>
          </w:tcPr>
          <w:p w14:paraId="35DBAD71" w14:textId="77777777" w:rsidR="00D91BE6" w:rsidRPr="00143FAB" w:rsidRDefault="00D91BE6" w:rsidP="00AA58A5">
            <w:pPr>
              <w:pStyle w:val="TableParagraph"/>
              <w:kinsoku w:val="0"/>
              <w:overflowPunct w:val="0"/>
              <w:spacing w:line="180" w:lineRule="exact"/>
              <w:rPr>
                <w:rFonts w:asciiTheme="minorHAnsi" w:hAnsiTheme="minorHAnsi"/>
                <w:sz w:val="18"/>
                <w:szCs w:val="18"/>
              </w:rPr>
            </w:pPr>
          </w:p>
          <w:p w14:paraId="4799A44A"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sz w:val="16"/>
                <w:szCs w:val="16"/>
              </w:rPr>
              <w:t>t</w:t>
            </w:r>
            <w:r w:rsidRPr="00143FAB">
              <w:rPr>
                <w:rFonts w:asciiTheme="minorHAnsi" w:hAnsiTheme="minorHAnsi" w:cs="Arial"/>
                <w:b/>
                <w:bCs/>
                <w:spacing w:val="-1"/>
                <w:sz w:val="16"/>
                <w:szCs w:val="16"/>
              </w:rPr>
              <w:t>o</w:t>
            </w:r>
            <w:r w:rsidRPr="00143FAB">
              <w:rPr>
                <w:rFonts w:asciiTheme="minorHAnsi" w:hAnsiTheme="minorHAnsi" w:cs="Arial"/>
                <w:b/>
                <w:bCs/>
                <w:sz w:val="16"/>
                <w:szCs w:val="16"/>
              </w:rPr>
              <w:t>t</w:t>
            </w:r>
            <w:r w:rsidRPr="00143FAB">
              <w:rPr>
                <w:rFonts w:asciiTheme="minorHAnsi" w:hAnsiTheme="minorHAnsi" w:cs="Arial"/>
                <w:b/>
                <w:bCs/>
                <w:spacing w:val="-1"/>
                <w:sz w:val="16"/>
                <w:szCs w:val="16"/>
              </w:rPr>
              <w:t>.o</w:t>
            </w:r>
            <w:r w:rsidRPr="00143FAB">
              <w:rPr>
                <w:rFonts w:asciiTheme="minorHAnsi" w:hAnsiTheme="minorHAnsi" w:cs="Arial"/>
                <w:b/>
                <w:bCs/>
                <w:spacing w:val="5"/>
                <w:sz w:val="16"/>
                <w:szCs w:val="16"/>
              </w:rPr>
              <w:t>r</w:t>
            </w:r>
            <w:r w:rsidRPr="00143FAB">
              <w:rPr>
                <w:rFonts w:asciiTheme="minorHAnsi" w:hAnsiTheme="minorHAnsi" w:cs="Arial"/>
                <w:b/>
                <w:bCs/>
                <w:sz w:val="16"/>
                <w:szCs w:val="16"/>
              </w:rPr>
              <w:t>e</w:t>
            </w:r>
          </w:p>
        </w:tc>
        <w:tc>
          <w:tcPr>
            <w:tcW w:w="1066" w:type="dxa"/>
            <w:tcBorders>
              <w:top w:val="single" w:sz="4" w:space="0" w:color="000000"/>
              <w:left w:val="single" w:sz="4" w:space="0" w:color="000000"/>
              <w:bottom w:val="single" w:sz="4" w:space="0" w:color="000000"/>
              <w:right w:val="single" w:sz="4" w:space="0" w:color="000000"/>
            </w:tcBorders>
          </w:tcPr>
          <w:p w14:paraId="6C40755C" w14:textId="77777777" w:rsidR="00D91BE6" w:rsidRPr="00143FAB" w:rsidRDefault="00D91BE6" w:rsidP="00AA58A5">
            <w:pPr>
              <w:pStyle w:val="TableParagraph"/>
              <w:kinsoku w:val="0"/>
              <w:overflowPunct w:val="0"/>
              <w:spacing w:line="180" w:lineRule="exact"/>
              <w:rPr>
                <w:rFonts w:asciiTheme="minorHAnsi" w:hAnsiTheme="minorHAnsi"/>
                <w:sz w:val="18"/>
                <w:szCs w:val="18"/>
              </w:rPr>
            </w:pPr>
          </w:p>
          <w:p w14:paraId="7FE33963"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s</w:t>
            </w:r>
            <w:r w:rsidRPr="00143FAB">
              <w:rPr>
                <w:rFonts w:asciiTheme="minorHAnsi" w:hAnsiTheme="minorHAnsi" w:cs="Arial"/>
                <w:b/>
                <w:bCs/>
                <w:sz w:val="16"/>
                <w:szCs w:val="16"/>
              </w:rPr>
              <w:t>to</w:t>
            </w:r>
            <w:r w:rsidRPr="00143FAB">
              <w:rPr>
                <w:rFonts w:asciiTheme="minorHAnsi" w:hAnsiTheme="minorHAnsi" w:cs="Arial"/>
                <w:b/>
                <w:bCs/>
                <w:spacing w:val="-7"/>
                <w:sz w:val="16"/>
                <w:szCs w:val="16"/>
              </w:rPr>
              <w:t xml:space="preserve"> </w:t>
            </w:r>
            <w:r w:rsidRPr="00143FAB">
              <w:rPr>
                <w:rFonts w:asciiTheme="minorHAnsi" w:hAnsiTheme="minorHAnsi" w:cs="Arial"/>
                <w:b/>
                <w:bCs/>
                <w:spacing w:val="-1"/>
                <w:sz w:val="16"/>
                <w:szCs w:val="16"/>
              </w:rPr>
              <w:t>o</w:t>
            </w:r>
            <w:r w:rsidRPr="00143FAB">
              <w:rPr>
                <w:rFonts w:asciiTheme="minorHAnsi" w:hAnsiTheme="minorHAnsi" w:cs="Arial"/>
                <w:b/>
                <w:bCs/>
                <w:sz w:val="16"/>
                <w:szCs w:val="16"/>
              </w:rPr>
              <w:t>r</w:t>
            </w:r>
            <w:r w:rsidRPr="00143FAB">
              <w:rPr>
                <w:rFonts w:asciiTheme="minorHAnsi" w:hAnsiTheme="minorHAnsi" w:cs="Arial"/>
                <w:b/>
                <w:bCs/>
                <w:spacing w:val="-2"/>
                <w:sz w:val="16"/>
                <w:szCs w:val="16"/>
              </w:rPr>
              <w:t>a</w:t>
            </w:r>
            <w:r w:rsidRPr="00143FAB">
              <w:rPr>
                <w:rFonts w:asciiTheme="minorHAnsi" w:hAnsiTheme="minorHAnsi" w:cs="Arial"/>
                <w:b/>
                <w:bCs/>
                <w:sz w:val="16"/>
                <w:szCs w:val="16"/>
              </w:rPr>
              <w:t>r</w:t>
            </w:r>
            <w:r w:rsidRPr="00143FAB">
              <w:rPr>
                <w:rFonts w:asciiTheme="minorHAnsi" w:hAnsiTheme="minorHAnsi" w:cs="Arial"/>
                <w:b/>
                <w:bCs/>
                <w:spacing w:val="3"/>
                <w:sz w:val="16"/>
                <w:szCs w:val="16"/>
              </w:rPr>
              <w:t>i</w:t>
            </w:r>
            <w:r w:rsidRPr="00143FAB">
              <w:rPr>
                <w:rFonts w:asciiTheme="minorHAnsi" w:hAnsiTheme="minorHAnsi" w:cs="Arial"/>
                <w:b/>
                <w:bCs/>
                <w:sz w:val="16"/>
                <w:szCs w:val="16"/>
              </w:rPr>
              <w:t>o</w:t>
            </w:r>
          </w:p>
        </w:tc>
        <w:tc>
          <w:tcPr>
            <w:tcW w:w="1268" w:type="dxa"/>
            <w:tcBorders>
              <w:top w:val="single" w:sz="4" w:space="0" w:color="000000"/>
              <w:left w:val="single" w:sz="4" w:space="0" w:color="000000"/>
              <w:bottom w:val="single" w:sz="4" w:space="0" w:color="000000"/>
              <w:right w:val="single" w:sz="4" w:space="0" w:color="000000"/>
            </w:tcBorders>
          </w:tcPr>
          <w:p w14:paraId="4B1D8B9E" w14:textId="77777777" w:rsidR="00D91BE6" w:rsidRPr="00143FAB" w:rsidRDefault="00D91BE6" w:rsidP="00AA58A5">
            <w:pPr>
              <w:pStyle w:val="TableParagraph"/>
              <w:kinsoku w:val="0"/>
              <w:overflowPunct w:val="0"/>
              <w:spacing w:line="180" w:lineRule="exact"/>
              <w:rPr>
                <w:rFonts w:asciiTheme="minorHAnsi" w:hAnsiTheme="minorHAnsi"/>
                <w:sz w:val="18"/>
                <w:szCs w:val="18"/>
              </w:rPr>
            </w:pPr>
          </w:p>
          <w:p w14:paraId="47820197"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spacing w:val="-2"/>
                <w:sz w:val="16"/>
                <w:szCs w:val="16"/>
              </w:rPr>
              <w:t>c</w:t>
            </w:r>
            <w:r w:rsidRPr="00143FAB">
              <w:rPr>
                <w:rFonts w:asciiTheme="minorHAnsi" w:hAnsiTheme="minorHAnsi" w:cs="Arial"/>
                <w:b/>
                <w:bCs/>
                <w:spacing w:val="-1"/>
                <w:sz w:val="16"/>
                <w:szCs w:val="16"/>
              </w:rPr>
              <w:t>o</w:t>
            </w:r>
            <w:r w:rsidRPr="00143FAB">
              <w:rPr>
                <w:rFonts w:asciiTheme="minorHAnsi" w:hAnsiTheme="minorHAnsi" w:cs="Arial"/>
                <w:b/>
                <w:bCs/>
                <w:spacing w:val="3"/>
                <w:sz w:val="16"/>
                <w:szCs w:val="16"/>
              </w:rPr>
              <w:t>s</w:t>
            </w:r>
            <w:r w:rsidRPr="00143FAB">
              <w:rPr>
                <w:rFonts w:asciiTheme="minorHAnsi" w:hAnsiTheme="minorHAnsi" w:cs="Arial"/>
                <w:b/>
                <w:bCs/>
                <w:sz w:val="16"/>
                <w:szCs w:val="16"/>
              </w:rPr>
              <w:t>to</w:t>
            </w:r>
            <w:r w:rsidRPr="00143FAB">
              <w:rPr>
                <w:rFonts w:asciiTheme="minorHAnsi" w:hAnsiTheme="minorHAnsi" w:cs="Arial"/>
                <w:b/>
                <w:bCs/>
                <w:spacing w:val="-9"/>
                <w:sz w:val="16"/>
                <w:szCs w:val="16"/>
              </w:rPr>
              <w:t xml:space="preserve"> </w:t>
            </w:r>
            <w:r w:rsidRPr="00143FAB">
              <w:rPr>
                <w:rFonts w:asciiTheme="minorHAnsi" w:hAnsiTheme="minorHAnsi" w:cs="Arial"/>
                <w:b/>
                <w:bCs/>
                <w:spacing w:val="-2"/>
                <w:sz w:val="16"/>
                <w:szCs w:val="16"/>
              </w:rPr>
              <w:t>a</w:t>
            </w:r>
            <w:r w:rsidRPr="00143FAB">
              <w:rPr>
                <w:rFonts w:asciiTheme="minorHAnsi" w:hAnsiTheme="minorHAnsi" w:cs="Arial"/>
                <w:b/>
                <w:bCs/>
                <w:spacing w:val="3"/>
                <w:sz w:val="16"/>
                <w:szCs w:val="16"/>
              </w:rPr>
              <w:t>n</w:t>
            </w:r>
            <w:r w:rsidRPr="00143FAB">
              <w:rPr>
                <w:rFonts w:asciiTheme="minorHAnsi" w:hAnsiTheme="minorHAnsi" w:cs="Arial"/>
                <w:b/>
                <w:bCs/>
                <w:spacing w:val="-2"/>
                <w:sz w:val="16"/>
                <w:szCs w:val="16"/>
              </w:rPr>
              <w:t>a</w:t>
            </w:r>
            <w:r w:rsidRPr="00143FAB">
              <w:rPr>
                <w:rFonts w:asciiTheme="minorHAnsi" w:hAnsiTheme="minorHAnsi" w:cs="Arial"/>
                <w:b/>
                <w:bCs/>
                <w:spacing w:val="-1"/>
                <w:sz w:val="16"/>
                <w:szCs w:val="16"/>
              </w:rPr>
              <w:t>li</w:t>
            </w:r>
            <w:r w:rsidRPr="00143FAB">
              <w:rPr>
                <w:rFonts w:asciiTheme="minorHAnsi" w:hAnsiTheme="minorHAnsi" w:cs="Arial"/>
                <w:b/>
                <w:bCs/>
                <w:sz w:val="16"/>
                <w:szCs w:val="16"/>
              </w:rPr>
              <w:t>t</w:t>
            </w:r>
            <w:r w:rsidRPr="00143FAB">
              <w:rPr>
                <w:rFonts w:asciiTheme="minorHAnsi" w:hAnsiTheme="minorHAnsi" w:cs="Arial"/>
                <w:b/>
                <w:bCs/>
                <w:spacing w:val="3"/>
                <w:sz w:val="16"/>
                <w:szCs w:val="16"/>
              </w:rPr>
              <w:t>i</w:t>
            </w:r>
            <w:r w:rsidRPr="00143FAB">
              <w:rPr>
                <w:rFonts w:asciiTheme="minorHAnsi" w:hAnsiTheme="minorHAnsi" w:cs="Arial"/>
                <w:b/>
                <w:bCs/>
                <w:spacing w:val="-2"/>
                <w:sz w:val="16"/>
                <w:szCs w:val="16"/>
              </w:rPr>
              <w:t>c</w:t>
            </w:r>
            <w:r w:rsidRPr="00143FAB">
              <w:rPr>
                <w:rFonts w:asciiTheme="minorHAnsi" w:hAnsiTheme="minorHAnsi" w:cs="Arial"/>
                <w:b/>
                <w:bCs/>
                <w:sz w:val="16"/>
                <w:szCs w:val="16"/>
              </w:rPr>
              <w:t>o</w:t>
            </w:r>
          </w:p>
        </w:tc>
        <w:tc>
          <w:tcPr>
            <w:tcW w:w="1167" w:type="dxa"/>
            <w:tcBorders>
              <w:top w:val="single" w:sz="4" w:space="0" w:color="000000"/>
              <w:left w:val="single" w:sz="4" w:space="0" w:color="000000"/>
              <w:bottom w:val="single" w:sz="4" w:space="0" w:color="000000"/>
              <w:right w:val="single" w:sz="4" w:space="0" w:color="000000"/>
            </w:tcBorders>
          </w:tcPr>
          <w:p w14:paraId="6183EBD9" w14:textId="77777777" w:rsidR="00D91BE6" w:rsidRPr="00143FAB" w:rsidRDefault="00D91BE6" w:rsidP="00AA58A5">
            <w:pPr>
              <w:pStyle w:val="TableParagraph"/>
              <w:kinsoku w:val="0"/>
              <w:overflowPunct w:val="0"/>
              <w:spacing w:before="2" w:line="182" w:lineRule="exact"/>
              <w:ind w:left="61" w:right="503"/>
              <w:rPr>
                <w:rFonts w:asciiTheme="minorHAnsi" w:hAnsiTheme="minorHAnsi"/>
              </w:rPr>
            </w:pPr>
            <w:r w:rsidRPr="00143FAB">
              <w:rPr>
                <w:rFonts w:asciiTheme="minorHAnsi" w:hAnsiTheme="minorHAnsi" w:cs="Arial"/>
                <w:b/>
                <w:bCs/>
                <w:sz w:val="16"/>
                <w:szCs w:val="16"/>
              </w:rPr>
              <w:t>t</w:t>
            </w:r>
            <w:r w:rsidRPr="00143FAB">
              <w:rPr>
                <w:rFonts w:asciiTheme="minorHAnsi" w:hAnsiTheme="minorHAnsi" w:cs="Arial"/>
                <w:b/>
                <w:bCs/>
                <w:spacing w:val="-1"/>
                <w:sz w:val="16"/>
                <w:szCs w:val="16"/>
              </w:rPr>
              <w:t>o</w:t>
            </w:r>
            <w:r w:rsidRPr="00143FAB">
              <w:rPr>
                <w:rFonts w:asciiTheme="minorHAnsi" w:hAnsiTheme="minorHAnsi" w:cs="Arial"/>
                <w:b/>
                <w:bCs/>
                <w:sz w:val="16"/>
                <w:szCs w:val="16"/>
              </w:rPr>
              <w:t>t</w:t>
            </w:r>
            <w:r w:rsidRPr="00143FAB">
              <w:rPr>
                <w:rFonts w:asciiTheme="minorHAnsi" w:hAnsiTheme="minorHAnsi" w:cs="Arial"/>
                <w:b/>
                <w:bCs/>
                <w:spacing w:val="-2"/>
                <w:sz w:val="16"/>
                <w:szCs w:val="16"/>
              </w:rPr>
              <w:t>a</w:t>
            </w:r>
            <w:r w:rsidRPr="00143FAB">
              <w:rPr>
                <w:rFonts w:asciiTheme="minorHAnsi" w:hAnsiTheme="minorHAnsi" w:cs="Arial"/>
                <w:b/>
                <w:bCs/>
                <w:spacing w:val="3"/>
                <w:sz w:val="16"/>
                <w:szCs w:val="16"/>
              </w:rPr>
              <w:t>l</w:t>
            </w:r>
            <w:r w:rsidRPr="00143FAB">
              <w:rPr>
                <w:rFonts w:asciiTheme="minorHAnsi" w:hAnsiTheme="minorHAnsi" w:cs="Arial"/>
                <w:b/>
                <w:bCs/>
                <w:sz w:val="16"/>
                <w:szCs w:val="16"/>
              </w:rPr>
              <w:t>e</w:t>
            </w:r>
            <w:r w:rsidRPr="00143FAB">
              <w:rPr>
                <w:rFonts w:asciiTheme="minorHAnsi" w:hAnsiTheme="minorHAnsi" w:cs="Arial"/>
                <w:b/>
                <w:bCs/>
                <w:w w:val="99"/>
                <w:sz w:val="16"/>
                <w:szCs w:val="16"/>
              </w:rPr>
              <w:t xml:space="preserve"> </w:t>
            </w:r>
            <w:r w:rsidRPr="00143FAB">
              <w:rPr>
                <w:rFonts w:asciiTheme="minorHAnsi" w:hAnsiTheme="minorHAnsi" w:cs="Arial"/>
                <w:b/>
                <w:bCs/>
                <w:spacing w:val="-2"/>
                <w:w w:val="95"/>
                <w:sz w:val="16"/>
                <w:szCs w:val="16"/>
              </w:rPr>
              <w:t>se</w:t>
            </w:r>
            <w:r w:rsidRPr="00143FAB">
              <w:rPr>
                <w:rFonts w:asciiTheme="minorHAnsi" w:hAnsiTheme="minorHAnsi" w:cs="Arial"/>
                <w:b/>
                <w:bCs/>
                <w:w w:val="95"/>
                <w:sz w:val="16"/>
                <w:szCs w:val="16"/>
              </w:rPr>
              <w:t>r</w:t>
            </w:r>
            <w:r w:rsidRPr="00143FAB">
              <w:rPr>
                <w:rFonts w:asciiTheme="minorHAnsi" w:hAnsiTheme="minorHAnsi" w:cs="Arial"/>
                <w:b/>
                <w:bCs/>
                <w:spacing w:val="2"/>
                <w:w w:val="95"/>
                <w:sz w:val="16"/>
                <w:szCs w:val="16"/>
              </w:rPr>
              <w:t>v</w:t>
            </w:r>
            <w:r w:rsidRPr="00143FAB">
              <w:rPr>
                <w:rFonts w:asciiTheme="minorHAnsi" w:hAnsiTheme="minorHAnsi" w:cs="Arial"/>
                <w:b/>
                <w:bCs/>
                <w:spacing w:val="-1"/>
                <w:w w:val="95"/>
                <w:sz w:val="16"/>
                <w:szCs w:val="16"/>
              </w:rPr>
              <w:t>i</w:t>
            </w:r>
            <w:r w:rsidRPr="00143FAB">
              <w:rPr>
                <w:rFonts w:asciiTheme="minorHAnsi" w:hAnsiTheme="minorHAnsi" w:cs="Arial"/>
                <w:b/>
                <w:bCs/>
                <w:spacing w:val="1"/>
                <w:w w:val="95"/>
                <w:sz w:val="16"/>
                <w:szCs w:val="16"/>
              </w:rPr>
              <w:t>z</w:t>
            </w:r>
            <w:r w:rsidRPr="00143FAB">
              <w:rPr>
                <w:rFonts w:asciiTheme="minorHAnsi" w:hAnsiTheme="minorHAnsi" w:cs="Arial"/>
                <w:b/>
                <w:bCs/>
                <w:spacing w:val="-1"/>
                <w:w w:val="95"/>
                <w:sz w:val="16"/>
                <w:szCs w:val="16"/>
              </w:rPr>
              <w:t>i</w:t>
            </w:r>
            <w:r w:rsidRPr="00143FAB">
              <w:rPr>
                <w:rFonts w:asciiTheme="minorHAnsi" w:hAnsiTheme="minorHAnsi" w:cs="Arial"/>
                <w:b/>
                <w:bCs/>
                <w:w w:val="95"/>
                <w:sz w:val="16"/>
                <w:szCs w:val="16"/>
              </w:rPr>
              <w:t>o</w:t>
            </w:r>
          </w:p>
        </w:tc>
      </w:tr>
      <w:tr w:rsidR="00D91BE6" w:rsidRPr="00143FAB" w14:paraId="7C0C7649" w14:textId="77777777" w:rsidTr="00AA58A5">
        <w:trPr>
          <w:trHeight w:hRule="exact" w:val="265"/>
        </w:trPr>
        <w:tc>
          <w:tcPr>
            <w:tcW w:w="2862" w:type="dxa"/>
            <w:tcBorders>
              <w:top w:val="single" w:sz="4" w:space="0" w:color="000000"/>
              <w:left w:val="single" w:sz="4" w:space="0" w:color="000000"/>
              <w:bottom w:val="single" w:sz="4" w:space="0" w:color="000000"/>
              <w:right w:val="single" w:sz="4" w:space="0" w:color="000000"/>
            </w:tcBorders>
          </w:tcPr>
          <w:p w14:paraId="04629639"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3"/>
                <w:sz w:val="16"/>
                <w:szCs w:val="16"/>
              </w:rPr>
              <w:t>au</w:t>
            </w:r>
            <w:r w:rsidRPr="00143FAB">
              <w:rPr>
                <w:rFonts w:asciiTheme="minorHAnsi" w:hAnsiTheme="minorHAnsi" w:cs="Arial"/>
                <w:spacing w:val="3"/>
                <w:sz w:val="16"/>
                <w:szCs w:val="16"/>
              </w:rPr>
              <w:t>t</w:t>
            </w:r>
            <w:r w:rsidRPr="00143FAB">
              <w:rPr>
                <w:rFonts w:asciiTheme="minorHAnsi" w:hAnsiTheme="minorHAnsi" w:cs="Arial"/>
                <w:spacing w:val="-3"/>
                <w:sz w:val="16"/>
                <w:szCs w:val="16"/>
              </w:rPr>
              <w:t>i</w:t>
            </w:r>
            <w:r w:rsidRPr="00143FAB">
              <w:rPr>
                <w:rFonts w:asciiTheme="minorHAnsi" w:hAnsiTheme="minorHAnsi" w:cs="Arial"/>
                <w:spacing w:val="2"/>
                <w:sz w:val="16"/>
                <w:szCs w:val="16"/>
              </w:rPr>
              <w:t>s</w:t>
            </w:r>
            <w:r w:rsidRPr="00143FAB">
              <w:rPr>
                <w:rFonts w:asciiTheme="minorHAnsi" w:hAnsiTheme="minorHAnsi" w:cs="Arial"/>
                <w:spacing w:val="3"/>
                <w:sz w:val="16"/>
                <w:szCs w:val="16"/>
              </w:rPr>
              <w:t>t</w:t>
            </w:r>
            <w:r w:rsidRPr="00143FAB">
              <w:rPr>
                <w:rFonts w:asciiTheme="minorHAnsi" w:hAnsiTheme="minorHAnsi" w:cs="Arial"/>
                <w:sz w:val="16"/>
                <w:szCs w:val="16"/>
              </w:rPr>
              <w:t xml:space="preserve">a </w:t>
            </w:r>
            <w:r w:rsidRPr="00143FAB">
              <w:rPr>
                <w:rFonts w:asciiTheme="minorHAnsi" w:hAnsiTheme="minorHAnsi" w:cs="Arial"/>
                <w:spacing w:val="-3"/>
                <w:sz w:val="16"/>
                <w:szCs w:val="16"/>
              </w:rPr>
              <w:t>3</w:t>
            </w:r>
            <w:r w:rsidRPr="00143FAB">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5529C89F" w14:textId="77777777" w:rsidR="00D91BE6" w:rsidRPr="00143FAB" w:rsidRDefault="00D91BE6" w:rsidP="00AA58A5">
            <w:pPr>
              <w:pStyle w:val="TableParagraph"/>
              <w:kinsoku w:val="0"/>
              <w:overflowPunct w:val="0"/>
              <w:spacing w:before="65"/>
              <w:ind w:left="157"/>
              <w:rPr>
                <w:rFonts w:asciiTheme="minorHAnsi" w:hAnsiTheme="minorHAnsi"/>
              </w:rPr>
            </w:pPr>
            <w:r w:rsidRPr="00143FAB">
              <w:rPr>
                <w:rFonts w:asciiTheme="minorHAnsi" w:hAnsiTheme="minorHAnsi" w:cs="Arial"/>
                <w:sz w:val="16"/>
                <w:szCs w:val="16"/>
              </w:rPr>
              <w:t>2</w:t>
            </w:r>
          </w:p>
        </w:tc>
        <w:tc>
          <w:tcPr>
            <w:tcW w:w="389" w:type="dxa"/>
            <w:tcBorders>
              <w:top w:val="single" w:sz="4" w:space="0" w:color="000000"/>
              <w:left w:val="single" w:sz="4" w:space="0" w:color="000000"/>
              <w:bottom w:val="single" w:sz="4" w:space="0" w:color="000000"/>
              <w:right w:val="single" w:sz="4" w:space="0" w:color="000000"/>
            </w:tcBorders>
          </w:tcPr>
          <w:p w14:paraId="3F025347" w14:textId="77777777" w:rsidR="00D91BE6" w:rsidRPr="00143FAB" w:rsidRDefault="00D91BE6" w:rsidP="00AA58A5">
            <w:pPr>
              <w:pStyle w:val="TableParagraph"/>
              <w:kinsoku w:val="0"/>
              <w:overflowPunct w:val="0"/>
              <w:spacing w:before="65"/>
              <w:ind w:left="90"/>
              <w:rPr>
                <w:rFonts w:asciiTheme="minorHAnsi" w:hAnsiTheme="minorHAnsi"/>
              </w:rPr>
            </w:pPr>
            <w:r w:rsidRPr="00143FAB">
              <w:rPr>
                <w:rFonts w:asciiTheme="minorHAnsi" w:hAnsiTheme="minorHAnsi" w:cs="Arial"/>
                <w:spacing w:val="-3"/>
                <w:sz w:val="16"/>
                <w:szCs w:val="16"/>
              </w:rPr>
              <w:t>6</w:t>
            </w:r>
            <w:r w:rsidRPr="00143FAB">
              <w:rPr>
                <w:rFonts w:asciiTheme="minorHAnsi" w:hAnsiTheme="minorHAnsi" w:cs="Arial"/>
                <w:spacing w:val="-1"/>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5741AAA0" w14:textId="77777777" w:rsidR="00D91BE6" w:rsidRPr="00143FAB" w:rsidRDefault="00D91BE6" w:rsidP="00AA58A5">
            <w:pPr>
              <w:pStyle w:val="TableParagraph"/>
              <w:kinsoku w:val="0"/>
              <w:overflowPunct w:val="0"/>
              <w:spacing w:before="65"/>
              <w:ind w:right="64"/>
              <w:jc w:val="right"/>
              <w:rPr>
                <w:rFonts w:asciiTheme="minorHAnsi" w:hAnsiTheme="minorHAnsi"/>
              </w:rPr>
            </w:pPr>
            <w:r w:rsidRPr="00143F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0D3BA22E" w14:textId="77777777" w:rsidR="00D91BE6" w:rsidRPr="00143FAB" w:rsidRDefault="00D91BE6" w:rsidP="00AA58A5">
            <w:pPr>
              <w:pStyle w:val="TableParagraph"/>
              <w:kinsoku w:val="0"/>
              <w:overflowPunct w:val="0"/>
              <w:spacing w:before="65"/>
              <w:ind w:right="64"/>
              <w:jc w:val="right"/>
              <w:rPr>
                <w:rFonts w:asciiTheme="minorHAnsi" w:hAnsiTheme="minorHAnsi"/>
              </w:rPr>
            </w:pPr>
            <w:r w:rsidRPr="00143FAB">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43C98153" w14:textId="77777777" w:rsidR="00D91BE6" w:rsidRPr="00143FAB" w:rsidRDefault="00D91BE6" w:rsidP="00AA58A5">
            <w:pPr>
              <w:pStyle w:val="TableParagraph"/>
              <w:kinsoku w:val="0"/>
              <w:overflowPunct w:val="0"/>
              <w:spacing w:before="65"/>
              <w:ind w:right="66"/>
              <w:jc w:val="right"/>
              <w:rPr>
                <w:rFonts w:asciiTheme="minorHAnsi" w:hAnsiTheme="minorHAnsi"/>
              </w:rPr>
            </w:pPr>
            <w:r w:rsidRPr="00143F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247312FD" w14:textId="77777777" w:rsidR="00D91BE6" w:rsidRPr="00143FAB" w:rsidRDefault="00D91BE6" w:rsidP="00AA58A5">
            <w:pPr>
              <w:pStyle w:val="TableParagraph"/>
              <w:kinsoku w:val="0"/>
              <w:overflowPunct w:val="0"/>
              <w:spacing w:before="65"/>
              <w:ind w:left="171"/>
              <w:rPr>
                <w:rFonts w:asciiTheme="minorHAnsi" w:hAnsiTheme="minorHAnsi"/>
              </w:rPr>
            </w:pPr>
            <w:r w:rsidRPr="00143FAB">
              <w:rPr>
                <w:rFonts w:asciiTheme="minorHAnsi" w:hAnsiTheme="minorHAnsi" w:cs="Arial"/>
                <w:spacing w:val="-3"/>
                <w:sz w:val="16"/>
                <w:szCs w:val="16"/>
              </w:rPr>
              <w:t xml:space="preserve"> 624</w:t>
            </w:r>
          </w:p>
        </w:tc>
        <w:tc>
          <w:tcPr>
            <w:tcW w:w="1066" w:type="dxa"/>
            <w:tcBorders>
              <w:top w:val="single" w:sz="4" w:space="0" w:color="000000"/>
              <w:left w:val="single" w:sz="4" w:space="0" w:color="000000"/>
              <w:bottom w:val="single" w:sz="4" w:space="0" w:color="000000"/>
              <w:right w:val="single" w:sz="4" w:space="0" w:color="000000"/>
            </w:tcBorders>
          </w:tcPr>
          <w:p w14:paraId="6DAC3279" w14:textId="77777777" w:rsidR="00D91BE6" w:rsidRPr="00143FAB" w:rsidRDefault="00D91BE6" w:rsidP="00AA58A5">
            <w:pPr>
              <w:pStyle w:val="TableParagraph"/>
              <w:kinsoku w:val="0"/>
              <w:overflowPunct w:val="0"/>
              <w:spacing w:before="21"/>
              <w:ind w:left="328"/>
              <w:rPr>
                <w:rFonts w:asciiTheme="minorHAnsi" w:hAnsiTheme="minorHAnsi"/>
              </w:rPr>
            </w:pPr>
            <w:r w:rsidRPr="00143FAB">
              <w:rPr>
                <w:rFonts w:asciiTheme="minorHAnsi" w:hAnsiTheme="minorHAnsi" w:cs="Arial"/>
                <w:spacing w:val="-2"/>
                <w:sz w:val="16"/>
                <w:szCs w:val="16"/>
              </w:rPr>
              <w:t>26</w:t>
            </w:r>
            <w:r w:rsidRPr="00143FAB">
              <w:rPr>
                <w:rFonts w:asciiTheme="minorHAnsi" w:hAnsiTheme="minorHAnsi" w:cs="Arial"/>
                <w:spacing w:val="3"/>
                <w:sz w:val="16"/>
                <w:szCs w:val="16"/>
              </w:rPr>
              <w:t>,</w:t>
            </w:r>
            <w:r w:rsidRPr="00143FAB">
              <w:rPr>
                <w:rFonts w:asciiTheme="minorHAnsi" w:hAnsiTheme="minorHAnsi" w:cs="Arial"/>
                <w:spacing w:val="-2"/>
                <w:sz w:val="16"/>
                <w:szCs w:val="16"/>
              </w:rPr>
              <w:t>1</w:t>
            </w:r>
            <w:r w:rsidRPr="00143FAB">
              <w:rPr>
                <w:rFonts w:asciiTheme="minorHAnsi" w:hAnsiTheme="minorHAnsi" w:cs="Arial"/>
                <w:sz w:val="16"/>
                <w:szCs w:val="16"/>
              </w:rPr>
              <w:t>2</w:t>
            </w:r>
          </w:p>
        </w:tc>
        <w:tc>
          <w:tcPr>
            <w:tcW w:w="1268" w:type="dxa"/>
            <w:tcBorders>
              <w:top w:val="single" w:sz="4" w:space="0" w:color="000000"/>
              <w:left w:val="single" w:sz="4" w:space="0" w:color="000000"/>
              <w:bottom w:val="single" w:sz="4" w:space="0" w:color="000000"/>
              <w:right w:val="single" w:sz="4" w:space="0" w:color="000000"/>
            </w:tcBorders>
          </w:tcPr>
          <w:p w14:paraId="02193F80" w14:textId="77777777" w:rsidR="00D91BE6" w:rsidRPr="00143FAB" w:rsidRDefault="00D91BE6" w:rsidP="00AA58A5">
            <w:pPr>
              <w:pStyle w:val="TableParagraph"/>
              <w:kinsoku w:val="0"/>
              <w:overflowPunct w:val="0"/>
              <w:spacing w:before="65"/>
              <w:ind w:left="522"/>
              <w:rPr>
                <w:rFonts w:asciiTheme="minorHAnsi" w:hAnsiTheme="minorHAnsi"/>
              </w:rPr>
            </w:pPr>
            <w:r w:rsidRPr="00143FAB">
              <w:rPr>
                <w:rFonts w:asciiTheme="minorHAnsi" w:hAnsiTheme="minorHAnsi" w:cs="Arial"/>
                <w:spacing w:val="-3"/>
                <w:sz w:val="16"/>
                <w:szCs w:val="16"/>
              </w:rPr>
              <w:t xml:space="preserve"> 16</w:t>
            </w:r>
            <w:r>
              <w:rPr>
                <w:rFonts w:asciiTheme="minorHAnsi" w:hAnsiTheme="minorHAnsi" w:cs="Arial"/>
                <w:spacing w:val="-3"/>
                <w:sz w:val="16"/>
                <w:szCs w:val="16"/>
              </w:rPr>
              <w:t>380</w:t>
            </w:r>
            <w:r w:rsidRPr="00143FAB">
              <w:rPr>
                <w:rFonts w:asciiTheme="minorHAnsi" w:hAnsiTheme="minorHAnsi" w:cs="Arial"/>
                <w:spacing w:val="-1"/>
                <w:sz w:val="16"/>
                <w:szCs w:val="16"/>
              </w:rPr>
              <w:t>,</w:t>
            </w:r>
            <w:r>
              <w:rPr>
                <w:rFonts w:asciiTheme="minorHAnsi" w:hAnsiTheme="minorHAnsi" w:cs="Arial"/>
                <w:spacing w:val="-1"/>
                <w:sz w:val="16"/>
                <w:szCs w:val="16"/>
              </w:rPr>
              <w:t>00</w:t>
            </w:r>
          </w:p>
        </w:tc>
        <w:tc>
          <w:tcPr>
            <w:tcW w:w="1167" w:type="dxa"/>
            <w:tcBorders>
              <w:top w:val="single" w:sz="4" w:space="0" w:color="000000"/>
              <w:left w:val="single" w:sz="4" w:space="0" w:color="000000"/>
              <w:bottom w:val="single" w:sz="4" w:space="0" w:color="000000"/>
              <w:right w:val="single" w:sz="4" w:space="0" w:color="000000"/>
            </w:tcBorders>
          </w:tcPr>
          <w:p w14:paraId="1DA5C893" w14:textId="77777777" w:rsidR="00D91BE6" w:rsidRPr="00143FAB" w:rsidRDefault="00D91BE6" w:rsidP="00AA58A5">
            <w:pPr>
              <w:rPr>
                <w:rFonts w:asciiTheme="minorHAnsi" w:hAnsiTheme="minorHAnsi"/>
              </w:rPr>
            </w:pPr>
          </w:p>
        </w:tc>
      </w:tr>
      <w:tr w:rsidR="00D91BE6" w:rsidRPr="00143FAB" w14:paraId="6F9D82ED"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0522B8EC"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3"/>
                <w:sz w:val="16"/>
                <w:szCs w:val="16"/>
              </w:rPr>
              <w:t>o</w:t>
            </w:r>
            <w:r w:rsidRPr="00143FAB">
              <w:rPr>
                <w:rFonts w:asciiTheme="minorHAnsi" w:hAnsiTheme="minorHAnsi" w:cs="Arial"/>
                <w:spacing w:val="3"/>
                <w:sz w:val="16"/>
                <w:szCs w:val="16"/>
              </w:rPr>
              <w:t>p</w:t>
            </w:r>
            <w:r w:rsidRPr="00143FAB">
              <w:rPr>
                <w:rFonts w:asciiTheme="minorHAnsi" w:hAnsiTheme="minorHAnsi" w:cs="Arial"/>
                <w:spacing w:val="-3"/>
                <w:sz w:val="16"/>
                <w:szCs w:val="16"/>
              </w:rPr>
              <w:t>e</w:t>
            </w:r>
            <w:r w:rsidRPr="00143FAB">
              <w:rPr>
                <w:rFonts w:asciiTheme="minorHAnsi" w:hAnsiTheme="minorHAnsi" w:cs="Arial"/>
                <w:spacing w:val="4"/>
                <w:sz w:val="16"/>
                <w:szCs w:val="16"/>
              </w:rPr>
              <w:t>r</w:t>
            </w:r>
            <w:r w:rsidRPr="00143FAB">
              <w:rPr>
                <w:rFonts w:asciiTheme="minorHAnsi" w:hAnsiTheme="minorHAnsi" w:cs="Arial"/>
                <w:spacing w:val="-3"/>
                <w:sz w:val="16"/>
                <w:szCs w:val="16"/>
              </w:rPr>
              <w:t>a</w:t>
            </w:r>
            <w:r w:rsidRPr="00143FAB">
              <w:rPr>
                <w:rFonts w:asciiTheme="minorHAnsi" w:hAnsiTheme="minorHAnsi" w:cs="Arial"/>
                <w:spacing w:val="3"/>
                <w:sz w:val="16"/>
                <w:szCs w:val="16"/>
              </w:rPr>
              <w:t>t</w:t>
            </w:r>
            <w:r w:rsidRPr="00143FAB">
              <w:rPr>
                <w:rFonts w:asciiTheme="minorHAnsi" w:hAnsiTheme="minorHAnsi" w:cs="Arial"/>
                <w:spacing w:val="-8"/>
                <w:sz w:val="16"/>
                <w:szCs w:val="16"/>
              </w:rPr>
              <w:t>o</w:t>
            </w:r>
            <w:r w:rsidRPr="00143FAB">
              <w:rPr>
                <w:rFonts w:asciiTheme="minorHAnsi" w:hAnsiTheme="minorHAnsi" w:cs="Arial"/>
                <w:spacing w:val="4"/>
                <w:sz w:val="16"/>
                <w:szCs w:val="16"/>
              </w:rPr>
              <w:t>r</w:t>
            </w:r>
            <w:r w:rsidRPr="00143FAB">
              <w:rPr>
                <w:rFonts w:asciiTheme="minorHAnsi" w:hAnsiTheme="minorHAnsi" w:cs="Arial"/>
                <w:sz w:val="16"/>
                <w:szCs w:val="16"/>
              </w:rPr>
              <w:t>i</w:t>
            </w:r>
            <w:r w:rsidRPr="00143FAB">
              <w:rPr>
                <w:rFonts w:asciiTheme="minorHAnsi" w:hAnsiTheme="minorHAnsi" w:cs="Arial"/>
                <w:spacing w:val="-16"/>
                <w:sz w:val="16"/>
                <w:szCs w:val="16"/>
              </w:rPr>
              <w:t xml:space="preserve"> </w:t>
            </w:r>
            <w:r w:rsidRPr="00143FAB">
              <w:rPr>
                <w:rFonts w:asciiTheme="minorHAnsi" w:hAnsiTheme="minorHAnsi" w:cs="Arial"/>
                <w:spacing w:val="3"/>
                <w:sz w:val="16"/>
                <w:szCs w:val="16"/>
              </w:rPr>
              <w:t>2</w:t>
            </w:r>
            <w:r w:rsidRPr="00143FAB">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201CE684" w14:textId="77777777" w:rsidR="00D91BE6" w:rsidRPr="00143FAB" w:rsidRDefault="00D91BE6" w:rsidP="00AA58A5">
            <w:pPr>
              <w:pStyle w:val="TableParagraph"/>
              <w:kinsoku w:val="0"/>
              <w:overflowPunct w:val="0"/>
              <w:spacing w:before="69" w:line="183" w:lineRule="exact"/>
              <w:ind w:left="157"/>
              <w:rPr>
                <w:rFonts w:asciiTheme="minorHAnsi" w:hAnsiTheme="minorHAnsi"/>
              </w:rPr>
            </w:pPr>
            <w:r w:rsidRPr="00143FAB">
              <w:rPr>
                <w:rFonts w:asciiTheme="minorHAnsi" w:hAnsiTheme="minorHAnsi" w:cs="Arial"/>
                <w:sz w:val="16"/>
                <w:szCs w:val="16"/>
              </w:rPr>
              <w:t>5</w:t>
            </w:r>
          </w:p>
        </w:tc>
        <w:tc>
          <w:tcPr>
            <w:tcW w:w="389" w:type="dxa"/>
            <w:tcBorders>
              <w:top w:val="single" w:sz="4" w:space="0" w:color="000000"/>
              <w:left w:val="single" w:sz="4" w:space="0" w:color="000000"/>
              <w:bottom w:val="single" w:sz="4" w:space="0" w:color="000000"/>
              <w:right w:val="single" w:sz="4" w:space="0" w:color="000000"/>
            </w:tcBorders>
          </w:tcPr>
          <w:p w14:paraId="0FC412F3" w14:textId="77777777" w:rsidR="00D91BE6" w:rsidRPr="00143FAB" w:rsidRDefault="00D91BE6" w:rsidP="00AA58A5">
            <w:pPr>
              <w:pStyle w:val="TableParagraph"/>
              <w:kinsoku w:val="0"/>
              <w:overflowPunct w:val="0"/>
              <w:spacing w:before="69" w:line="183" w:lineRule="exact"/>
              <w:ind w:left="90"/>
              <w:rPr>
                <w:rFonts w:asciiTheme="minorHAnsi" w:hAnsiTheme="minorHAnsi"/>
              </w:rPr>
            </w:pPr>
            <w:r w:rsidRPr="00143FAB">
              <w:rPr>
                <w:rFonts w:asciiTheme="minorHAnsi" w:hAnsiTheme="minorHAnsi" w:cs="Arial"/>
                <w:spacing w:val="-3"/>
                <w:sz w:val="16"/>
                <w:szCs w:val="16"/>
              </w:rPr>
              <w:t>6</w:t>
            </w:r>
            <w:r w:rsidRPr="00143FAB">
              <w:rPr>
                <w:rFonts w:asciiTheme="minorHAnsi" w:hAnsiTheme="minorHAnsi" w:cs="Arial"/>
                <w:spacing w:val="-1"/>
                <w:sz w:val="16"/>
                <w:szCs w:val="16"/>
              </w:rPr>
              <w:t>,</w:t>
            </w:r>
            <w:r w:rsidRPr="00143F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7017A235" w14:textId="77777777" w:rsidR="00D91BE6" w:rsidRPr="00143FAB" w:rsidRDefault="00D91BE6" w:rsidP="00AA58A5">
            <w:pPr>
              <w:pStyle w:val="TableParagraph"/>
              <w:kinsoku w:val="0"/>
              <w:overflowPunct w:val="0"/>
              <w:spacing w:before="69" w:line="183" w:lineRule="exact"/>
              <w:ind w:right="64"/>
              <w:jc w:val="right"/>
              <w:rPr>
                <w:rFonts w:asciiTheme="minorHAnsi" w:hAnsiTheme="minorHAnsi"/>
              </w:rPr>
            </w:pPr>
            <w:r w:rsidRPr="00143F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55B6B25B" w14:textId="77777777" w:rsidR="00D91BE6" w:rsidRPr="00143FAB" w:rsidRDefault="00D91BE6" w:rsidP="00AA58A5">
            <w:pPr>
              <w:pStyle w:val="TableParagraph"/>
              <w:kinsoku w:val="0"/>
              <w:overflowPunct w:val="0"/>
              <w:spacing w:before="69" w:line="183" w:lineRule="exact"/>
              <w:ind w:right="64"/>
              <w:jc w:val="right"/>
              <w:rPr>
                <w:rFonts w:asciiTheme="minorHAnsi" w:hAnsiTheme="minorHAnsi"/>
              </w:rPr>
            </w:pPr>
            <w:r w:rsidRPr="00143FAB">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5CE52480" w14:textId="77777777" w:rsidR="00D91BE6" w:rsidRPr="00143FAB" w:rsidRDefault="00D91BE6" w:rsidP="00AA58A5">
            <w:pPr>
              <w:pStyle w:val="TableParagraph"/>
              <w:kinsoku w:val="0"/>
              <w:overflowPunct w:val="0"/>
              <w:spacing w:before="69" w:line="183" w:lineRule="exact"/>
              <w:ind w:right="66"/>
              <w:jc w:val="right"/>
              <w:rPr>
                <w:rFonts w:asciiTheme="minorHAnsi" w:hAnsiTheme="minorHAnsi"/>
              </w:rPr>
            </w:pPr>
            <w:r w:rsidRPr="00143F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5DB61B5D" w14:textId="77777777" w:rsidR="00D91BE6" w:rsidRPr="00143FAB" w:rsidRDefault="00D91BE6" w:rsidP="00AA58A5">
            <w:pPr>
              <w:pStyle w:val="TableParagraph"/>
              <w:kinsoku w:val="0"/>
              <w:overflowPunct w:val="0"/>
              <w:spacing w:before="69" w:line="183" w:lineRule="exact"/>
              <w:ind w:left="171"/>
              <w:rPr>
                <w:rFonts w:asciiTheme="minorHAnsi" w:hAnsiTheme="minorHAnsi"/>
              </w:rPr>
            </w:pPr>
            <w:r w:rsidRPr="00143FAB">
              <w:rPr>
                <w:rFonts w:asciiTheme="minorHAnsi" w:hAnsiTheme="minorHAnsi" w:cs="Arial"/>
                <w:spacing w:val="-3"/>
                <w:sz w:val="16"/>
                <w:szCs w:val="16"/>
              </w:rPr>
              <w:t>1560</w:t>
            </w:r>
          </w:p>
        </w:tc>
        <w:tc>
          <w:tcPr>
            <w:tcW w:w="1066" w:type="dxa"/>
            <w:tcBorders>
              <w:top w:val="single" w:sz="4" w:space="0" w:color="000000"/>
              <w:left w:val="single" w:sz="4" w:space="0" w:color="000000"/>
              <w:bottom w:val="single" w:sz="4" w:space="0" w:color="000000"/>
              <w:right w:val="single" w:sz="4" w:space="0" w:color="000000"/>
            </w:tcBorders>
          </w:tcPr>
          <w:p w14:paraId="2E44A8F6" w14:textId="77777777" w:rsidR="00D91BE6" w:rsidRPr="00143FAB" w:rsidRDefault="00D91BE6" w:rsidP="00AA58A5">
            <w:pPr>
              <w:pStyle w:val="TableParagraph"/>
              <w:kinsoku w:val="0"/>
              <w:overflowPunct w:val="0"/>
              <w:spacing w:before="29"/>
              <w:ind w:left="328"/>
              <w:rPr>
                <w:rFonts w:asciiTheme="minorHAnsi" w:hAnsiTheme="minorHAnsi"/>
              </w:rPr>
            </w:pPr>
            <w:r w:rsidRPr="00143FAB">
              <w:rPr>
                <w:rFonts w:asciiTheme="minorHAnsi" w:hAnsiTheme="minorHAnsi" w:cs="Arial"/>
                <w:spacing w:val="-2"/>
                <w:sz w:val="16"/>
                <w:szCs w:val="16"/>
              </w:rPr>
              <w:t>23</w:t>
            </w:r>
            <w:r w:rsidRPr="00143FAB">
              <w:rPr>
                <w:rFonts w:asciiTheme="minorHAnsi" w:hAnsiTheme="minorHAnsi" w:cs="Arial"/>
                <w:spacing w:val="3"/>
                <w:sz w:val="16"/>
                <w:szCs w:val="16"/>
              </w:rPr>
              <w:t>,5</w:t>
            </w:r>
            <w:r>
              <w:rPr>
                <w:rFonts w:asciiTheme="minorHAnsi" w:hAnsiTheme="minorHAnsi" w:cs="Arial"/>
                <w:sz w:val="16"/>
                <w:szCs w:val="16"/>
              </w:rPr>
              <w:t>6</w:t>
            </w:r>
          </w:p>
        </w:tc>
        <w:tc>
          <w:tcPr>
            <w:tcW w:w="1268" w:type="dxa"/>
            <w:tcBorders>
              <w:top w:val="single" w:sz="4" w:space="0" w:color="000000"/>
              <w:left w:val="single" w:sz="4" w:space="0" w:color="000000"/>
              <w:bottom w:val="single" w:sz="4" w:space="0" w:color="000000"/>
              <w:right w:val="single" w:sz="4" w:space="0" w:color="000000"/>
            </w:tcBorders>
          </w:tcPr>
          <w:p w14:paraId="1B12A79B" w14:textId="77777777" w:rsidR="00D91BE6" w:rsidRPr="00143FAB" w:rsidRDefault="00D91BE6" w:rsidP="00AA58A5">
            <w:pPr>
              <w:pStyle w:val="TableParagraph"/>
              <w:kinsoku w:val="0"/>
              <w:overflowPunct w:val="0"/>
              <w:spacing w:before="69" w:line="183" w:lineRule="exact"/>
              <w:ind w:left="522"/>
              <w:rPr>
                <w:rFonts w:asciiTheme="minorHAnsi" w:hAnsiTheme="minorHAnsi"/>
              </w:rPr>
            </w:pPr>
            <w:r w:rsidRPr="00143FAB">
              <w:rPr>
                <w:rFonts w:asciiTheme="minorHAnsi" w:hAnsiTheme="minorHAnsi" w:cs="Arial"/>
                <w:spacing w:val="-3"/>
                <w:sz w:val="16"/>
                <w:szCs w:val="16"/>
              </w:rPr>
              <w:t xml:space="preserve"> 36</w:t>
            </w:r>
            <w:r>
              <w:rPr>
                <w:rFonts w:asciiTheme="minorHAnsi" w:hAnsiTheme="minorHAnsi" w:cs="Arial"/>
                <w:spacing w:val="-3"/>
                <w:sz w:val="16"/>
                <w:szCs w:val="16"/>
              </w:rPr>
              <w:t>753</w:t>
            </w:r>
            <w:r w:rsidRPr="00143FAB">
              <w:rPr>
                <w:rFonts w:asciiTheme="minorHAnsi" w:hAnsiTheme="minorHAnsi" w:cs="Arial"/>
                <w:spacing w:val="-3"/>
                <w:sz w:val="16"/>
                <w:szCs w:val="16"/>
              </w:rPr>
              <w:t>,</w:t>
            </w:r>
            <w:r>
              <w:rPr>
                <w:rFonts w:asciiTheme="minorHAnsi" w:hAnsiTheme="minorHAnsi" w:cs="Arial"/>
                <w:spacing w:val="-3"/>
                <w:sz w:val="16"/>
                <w:szCs w:val="16"/>
              </w:rPr>
              <w:t>6</w:t>
            </w:r>
            <w:r w:rsidRPr="00143FAB">
              <w:rPr>
                <w:rFonts w:asciiTheme="minorHAnsi" w:hAnsiTheme="minorHAnsi" w:cs="Arial"/>
                <w:spacing w:val="-3"/>
                <w:sz w:val="16"/>
                <w:szCs w:val="16"/>
              </w:rPr>
              <w:t>0</w:t>
            </w:r>
          </w:p>
        </w:tc>
        <w:tc>
          <w:tcPr>
            <w:tcW w:w="1167" w:type="dxa"/>
            <w:tcBorders>
              <w:top w:val="single" w:sz="4" w:space="0" w:color="000000"/>
              <w:left w:val="single" w:sz="4" w:space="0" w:color="000000"/>
              <w:bottom w:val="single" w:sz="4" w:space="0" w:color="000000"/>
              <w:right w:val="single" w:sz="4" w:space="0" w:color="000000"/>
            </w:tcBorders>
          </w:tcPr>
          <w:p w14:paraId="35B4AEAA" w14:textId="77777777" w:rsidR="00D91BE6" w:rsidRPr="00143FAB" w:rsidRDefault="00D91BE6" w:rsidP="00AA58A5">
            <w:pPr>
              <w:rPr>
                <w:rFonts w:asciiTheme="minorHAnsi" w:hAnsiTheme="minorHAnsi"/>
              </w:rPr>
            </w:pPr>
          </w:p>
        </w:tc>
      </w:tr>
      <w:tr w:rsidR="00D91BE6" w:rsidRPr="00143FAB" w14:paraId="77188871"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tcPr>
          <w:p w14:paraId="08B4AFC5" w14:textId="77777777" w:rsidR="00D91BE6" w:rsidRPr="00143FAB" w:rsidRDefault="00D91BE6" w:rsidP="00AA58A5">
            <w:pPr>
              <w:pStyle w:val="TableParagraph"/>
              <w:kinsoku w:val="0"/>
              <w:overflowPunct w:val="0"/>
              <w:spacing w:before="84" w:line="183" w:lineRule="exact"/>
              <w:ind w:left="66"/>
              <w:rPr>
                <w:rFonts w:asciiTheme="minorHAnsi" w:hAnsiTheme="minorHAnsi"/>
              </w:rPr>
            </w:pPr>
            <w:r w:rsidRPr="00143FAB">
              <w:rPr>
                <w:rFonts w:asciiTheme="minorHAnsi" w:hAnsiTheme="minorHAnsi" w:cs="Arial"/>
                <w:spacing w:val="4"/>
                <w:sz w:val="16"/>
                <w:szCs w:val="16"/>
              </w:rPr>
              <w:t>r</w:t>
            </w:r>
            <w:r w:rsidRPr="00143FAB">
              <w:rPr>
                <w:rFonts w:asciiTheme="minorHAnsi" w:hAnsiTheme="minorHAnsi" w:cs="Arial"/>
                <w:spacing w:val="-8"/>
                <w:sz w:val="16"/>
                <w:szCs w:val="16"/>
              </w:rPr>
              <w:t>a</w:t>
            </w:r>
            <w:r w:rsidRPr="00143FAB">
              <w:rPr>
                <w:rFonts w:asciiTheme="minorHAnsi" w:hAnsiTheme="minorHAnsi" w:cs="Arial"/>
                <w:spacing w:val="2"/>
                <w:sz w:val="16"/>
                <w:szCs w:val="16"/>
              </w:rPr>
              <w:t>cc</w:t>
            </w:r>
            <w:r w:rsidRPr="00143FAB">
              <w:rPr>
                <w:rFonts w:asciiTheme="minorHAnsi" w:hAnsiTheme="minorHAnsi" w:cs="Arial"/>
                <w:spacing w:val="-3"/>
                <w:sz w:val="16"/>
                <w:szCs w:val="16"/>
              </w:rPr>
              <w:t>og</w:t>
            </w:r>
            <w:r w:rsidRPr="00143FAB">
              <w:rPr>
                <w:rFonts w:asciiTheme="minorHAnsi" w:hAnsiTheme="minorHAnsi" w:cs="Arial"/>
                <w:spacing w:val="3"/>
                <w:sz w:val="16"/>
                <w:szCs w:val="16"/>
              </w:rPr>
              <w:t>l</w:t>
            </w:r>
            <w:r w:rsidRPr="00143FAB">
              <w:rPr>
                <w:rFonts w:asciiTheme="minorHAnsi" w:hAnsiTheme="minorHAnsi" w:cs="Arial"/>
                <w:spacing w:val="-3"/>
                <w:sz w:val="16"/>
                <w:szCs w:val="16"/>
              </w:rPr>
              <w:t>i</w:t>
            </w:r>
            <w:r w:rsidRPr="00143FAB">
              <w:rPr>
                <w:rFonts w:asciiTheme="minorHAnsi" w:hAnsiTheme="minorHAnsi" w:cs="Arial"/>
                <w:spacing w:val="3"/>
                <w:sz w:val="16"/>
                <w:szCs w:val="16"/>
              </w:rPr>
              <w:t>t</w:t>
            </w:r>
            <w:r w:rsidRPr="00143FAB">
              <w:rPr>
                <w:rFonts w:asciiTheme="minorHAnsi" w:hAnsiTheme="minorHAnsi" w:cs="Arial"/>
                <w:spacing w:val="-3"/>
                <w:sz w:val="16"/>
                <w:szCs w:val="16"/>
              </w:rPr>
              <w:t>o</w:t>
            </w:r>
            <w:r w:rsidRPr="00143FAB">
              <w:rPr>
                <w:rFonts w:asciiTheme="minorHAnsi" w:hAnsiTheme="minorHAnsi" w:cs="Arial"/>
                <w:sz w:val="16"/>
                <w:szCs w:val="16"/>
              </w:rPr>
              <w:t>ri</w:t>
            </w:r>
            <w:r w:rsidRPr="00143FAB">
              <w:rPr>
                <w:rFonts w:asciiTheme="minorHAnsi" w:hAnsiTheme="minorHAnsi" w:cs="Arial"/>
                <w:spacing w:val="30"/>
                <w:sz w:val="16"/>
                <w:szCs w:val="16"/>
              </w:rPr>
              <w:t xml:space="preserve"> </w:t>
            </w:r>
            <w:r w:rsidRPr="00143FAB">
              <w:rPr>
                <w:rFonts w:asciiTheme="minorHAnsi" w:hAnsiTheme="minorHAnsi" w:cs="Arial"/>
                <w:spacing w:val="3"/>
                <w:sz w:val="16"/>
                <w:szCs w:val="16"/>
              </w:rPr>
              <w:t>2</w:t>
            </w:r>
            <w:r w:rsidRPr="00143FAB">
              <w:rPr>
                <w:rFonts w:asciiTheme="minorHAnsi" w:hAnsiTheme="minorHAnsi" w:cs="Arial"/>
                <w:sz w:val="16"/>
                <w:szCs w:val="16"/>
              </w:rPr>
              <w:t>°</w:t>
            </w:r>
            <w:r>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16C7BAD0" w14:textId="77777777" w:rsidR="00D91BE6" w:rsidRPr="00143FAB" w:rsidRDefault="00D91BE6" w:rsidP="00AA58A5">
            <w:pPr>
              <w:pStyle w:val="TableParagraph"/>
              <w:kinsoku w:val="0"/>
              <w:overflowPunct w:val="0"/>
              <w:spacing w:before="84" w:line="183" w:lineRule="exact"/>
              <w:ind w:left="157"/>
              <w:rPr>
                <w:rFonts w:asciiTheme="minorHAnsi" w:hAnsiTheme="minorHAnsi"/>
              </w:rPr>
            </w:pPr>
            <w:r w:rsidRPr="00143FAB">
              <w:rPr>
                <w:rFonts w:asciiTheme="minorHAnsi" w:hAnsiTheme="minorHAnsi" w:cs="Arial"/>
                <w:sz w:val="16"/>
                <w:szCs w:val="16"/>
              </w:rPr>
              <w:t>3</w:t>
            </w:r>
          </w:p>
        </w:tc>
        <w:tc>
          <w:tcPr>
            <w:tcW w:w="389" w:type="dxa"/>
            <w:tcBorders>
              <w:top w:val="single" w:sz="4" w:space="0" w:color="000000"/>
              <w:left w:val="single" w:sz="4" w:space="0" w:color="000000"/>
              <w:bottom w:val="single" w:sz="4" w:space="0" w:color="000000"/>
              <w:right w:val="single" w:sz="4" w:space="0" w:color="000000"/>
            </w:tcBorders>
          </w:tcPr>
          <w:p w14:paraId="0756716B" w14:textId="77777777" w:rsidR="00D91BE6" w:rsidRPr="00143FAB" w:rsidRDefault="00D91BE6" w:rsidP="00AA58A5">
            <w:pPr>
              <w:pStyle w:val="TableParagraph"/>
              <w:kinsoku w:val="0"/>
              <w:overflowPunct w:val="0"/>
              <w:spacing w:before="84" w:line="183" w:lineRule="exact"/>
              <w:ind w:left="90"/>
              <w:rPr>
                <w:rFonts w:asciiTheme="minorHAnsi" w:hAnsiTheme="minorHAnsi"/>
              </w:rPr>
            </w:pPr>
            <w:r w:rsidRPr="00143FAB">
              <w:rPr>
                <w:rFonts w:asciiTheme="minorHAnsi" w:hAnsiTheme="minorHAnsi" w:cs="Arial"/>
                <w:spacing w:val="-3"/>
                <w:sz w:val="16"/>
                <w:szCs w:val="16"/>
              </w:rPr>
              <w:t>6</w:t>
            </w:r>
            <w:r w:rsidRPr="00143FAB">
              <w:rPr>
                <w:rFonts w:asciiTheme="minorHAnsi" w:hAnsiTheme="minorHAnsi" w:cs="Arial"/>
                <w:spacing w:val="-1"/>
                <w:sz w:val="16"/>
                <w:szCs w:val="16"/>
              </w:rPr>
              <w:t>,</w:t>
            </w:r>
            <w:r w:rsidRPr="00143F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1A49BDA9" w14:textId="77777777" w:rsidR="00D91BE6" w:rsidRPr="00143FAB" w:rsidRDefault="00D91BE6" w:rsidP="00AA58A5">
            <w:pPr>
              <w:pStyle w:val="TableParagraph"/>
              <w:kinsoku w:val="0"/>
              <w:overflowPunct w:val="0"/>
              <w:spacing w:before="84" w:line="183" w:lineRule="exact"/>
              <w:ind w:right="64"/>
              <w:jc w:val="right"/>
              <w:rPr>
                <w:rFonts w:asciiTheme="minorHAnsi" w:hAnsiTheme="minorHAnsi"/>
              </w:rPr>
            </w:pPr>
            <w:r w:rsidRPr="00143F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19FDC12E" w14:textId="77777777" w:rsidR="00D91BE6" w:rsidRPr="00143FAB" w:rsidRDefault="00D91BE6" w:rsidP="00AA58A5">
            <w:pPr>
              <w:pStyle w:val="TableParagraph"/>
              <w:kinsoku w:val="0"/>
              <w:overflowPunct w:val="0"/>
              <w:spacing w:before="84" w:line="183" w:lineRule="exact"/>
              <w:ind w:right="64"/>
              <w:jc w:val="right"/>
              <w:rPr>
                <w:rFonts w:asciiTheme="minorHAnsi" w:hAnsiTheme="minorHAnsi"/>
              </w:rPr>
            </w:pPr>
            <w:r w:rsidRPr="00143FAB">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36E8D1CF" w14:textId="77777777" w:rsidR="00D91BE6" w:rsidRPr="00143FAB" w:rsidRDefault="00D91BE6" w:rsidP="00AA58A5">
            <w:pPr>
              <w:pStyle w:val="TableParagraph"/>
              <w:kinsoku w:val="0"/>
              <w:overflowPunct w:val="0"/>
              <w:spacing w:before="84" w:line="183" w:lineRule="exact"/>
              <w:ind w:right="66"/>
              <w:jc w:val="right"/>
              <w:rPr>
                <w:rFonts w:asciiTheme="minorHAnsi" w:hAnsiTheme="minorHAnsi"/>
              </w:rPr>
            </w:pPr>
            <w:r w:rsidRPr="00143F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1CC5D2B6" w14:textId="77777777" w:rsidR="00D91BE6" w:rsidRPr="00143FAB" w:rsidRDefault="00D91BE6" w:rsidP="00AA58A5">
            <w:pPr>
              <w:pStyle w:val="TableParagraph"/>
              <w:kinsoku w:val="0"/>
              <w:overflowPunct w:val="0"/>
              <w:spacing w:before="84" w:line="183" w:lineRule="exact"/>
              <w:ind w:left="171"/>
              <w:rPr>
                <w:rFonts w:asciiTheme="minorHAnsi" w:hAnsiTheme="minorHAnsi"/>
              </w:rPr>
            </w:pPr>
            <w:r w:rsidRPr="00143FAB">
              <w:rPr>
                <w:rFonts w:asciiTheme="minorHAnsi" w:hAnsiTheme="minorHAnsi" w:cs="Arial"/>
                <w:spacing w:val="-3"/>
                <w:sz w:val="16"/>
                <w:szCs w:val="16"/>
              </w:rPr>
              <w:t>936</w:t>
            </w:r>
          </w:p>
        </w:tc>
        <w:tc>
          <w:tcPr>
            <w:tcW w:w="1066" w:type="dxa"/>
            <w:tcBorders>
              <w:top w:val="single" w:sz="4" w:space="0" w:color="000000"/>
              <w:left w:val="single" w:sz="4" w:space="0" w:color="000000"/>
              <w:bottom w:val="single" w:sz="4" w:space="0" w:color="000000"/>
              <w:right w:val="single" w:sz="4" w:space="0" w:color="000000"/>
            </w:tcBorders>
          </w:tcPr>
          <w:p w14:paraId="6C3141CB" w14:textId="77777777" w:rsidR="00D91BE6" w:rsidRPr="00143FAB" w:rsidRDefault="00D91BE6" w:rsidP="00AA58A5">
            <w:pPr>
              <w:pStyle w:val="TableParagraph"/>
              <w:kinsoku w:val="0"/>
              <w:overflowPunct w:val="0"/>
              <w:spacing w:before="36"/>
              <w:ind w:left="328"/>
              <w:rPr>
                <w:rFonts w:asciiTheme="minorHAnsi" w:hAnsiTheme="minorHAnsi"/>
              </w:rPr>
            </w:pPr>
            <w:r w:rsidRPr="00143FAB">
              <w:rPr>
                <w:rFonts w:asciiTheme="minorHAnsi" w:hAnsiTheme="minorHAnsi" w:cs="Arial"/>
                <w:spacing w:val="-3"/>
                <w:sz w:val="16"/>
                <w:szCs w:val="16"/>
              </w:rPr>
              <w:t>2</w:t>
            </w:r>
            <w:r>
              <w:rPr>
                <w:rFonts w:asciiTheme="minorHAnsi" w:hAnsiTheme="minorHAnsi" w:cs="Arial"/>
                <w:spacing w:val="-3"/>
                <w:sz w:val="16"/>
                <w:szCs w:val="16"/>
              </w:rPr>
              <w:t>5</w:t>
            </w:r>
            <w:r w:rsidRPr="00143FAB">
              <w:rPr>
                <w:rFonts w:asciiTheme="minorHAnsi" w:hAnsiTheme="minorHAnsi" w:cs="Arial"/>
                <w:spacing w:val="3"/>
                <w:sz w:val="16"/>
                <w:szCs w:val="16"/>
              </w:rPr>
              <w:t>,8</w:t>
            </w:r>
            <w:r>
              <w:rPr>
                <w:rFonts w:asciiTheme="minorHAnsi" w:hAnsiTheme="minorHAnsi" w:cs="Arial"/>
                <w:spacing w:val="3"/>
                <w:sz w:val="16"/>
                <w:szCs w:val="16"/>
              </w:rPr>
              <w:t>5</w:t>
            </w:r>
          </w:p>
        </w:tc>
        <w:tc>
          <w:tcPr>
            <w:tcW w:w="1268" w:type="dxa"/>
            <w:tcBorders>
              <w:top w:val="single" w:sz="4" w:space="0" w:color="000000"/>
              <w:left w:val="single" w:sz="4" w:space="0" w:color="000000"/>
              <w:bottom w:val="single" w:sz="4" w:space="0" w:color="000000"/>
              <w:right w:val="single" w:sz="4" w:space="0" w:color="000000"/>
            </w:tcBorders>
          </w:tcPr>
          <w:p w14:paraId="38B5F2FF" w14:textId="77777777" w:rsidR="00D91BE6" w:rsidRPr="00143FAB" w:rsidRDefault="00D91BE6" w:rsidP="00AA58A5">
            <w:pPr>
              <w:pStyle w:val="TableParagraph"/>
              <w:kinsoku w:val="0"/>
              <w:overflowPunct w:val="0"/>
              <w:spacing w:before="84" w:line="183" w:lineRule="exact"/>
              <w:ind w:left="522"/>
              <w:rPr>
                <w:rFonts w:asciiTheme="minorHAnsi" w:hAnsiTheme="minorHAnsi"/>
              </w:rPr>
            </w:pPr>
            <w:r w:rsidRPr="00143FAB">
              <w:rPr>
                <w:rFonts w:asciiTheme="minorHAnsi" w:hAnsiTheme="minorHAnsi" w:cs="Arial"/>
                <w:spacing w:val="-3"/>
                <w:sz w:val="16"/>
                <w:szCs w:val="16"/>
              </w:rPr>
              <w:t xml:space="preserve"> 2</w:t>
            </w:r>
            <w:r>
              <w:rPr>
                <w:rFonts w:asciiTheme="minorHAnsi" w:hAnsiTheme="minorHAnsi" w:cs="Arial"/>
                <w:spacing w:val="-3"/>
                <w:sz w:val="16"/>
                <w:szCs w:val="16"/>
              </w:rPr>
              <w:t>4195</w:t>
            </w:r>
            <w:r w:rsidRPr="00143FAB">
              <w:rPr>
                <w:rFonts w:asciiTheme="minorHAnsi" w:hAnsiTheme="minorHAnsi" w:cs="Arial"/>
                <w:spacing w:val="-1"/>
                <w:sz w:val="16"/>
                <w:szCs w:val="16"/>
              </w:rPr>
              <w:t>,</w:t>
            </w:r>
            <w:r>
              <w:rPr>
                <w:rFonts w:asciiTheme="minorHAnsi" w:hAnsiTheme="minorHAnsi" w:cs="Arial"/>
                <w:spacing w:val="-1"/>
                <w:sz w:val="16"/>
                <w:szCs w:val="16"/>
              </w:rPr>
              <w:t>60</w:t>
            </w:r>
          </w:p>
        </w:tc>
        <w:tc>
          <w:tcPr>
            <w:tcW w:w="1167" w:type="dxa"/>
            <w:tcBorders>
              <w:top w:val="single" w:sz="4" w:space="0" w:color="000000"/>
              <w:left w:val="single" w:sz="4" w:space="0" w:color="000000"/>
              <w:bottom w:val="single" w:sz="4" w:space="0" w:color="000000"/>
              <w:right w:val="single" w:sz="4" w:space="0" w:color="000000"/>
            </w:tcBorders>
          </w:tcPr>
          <w:p w14:paraId="3737E9FE" w14:textId="77777777" w:rsidR="00D91BE6" w:rsidRPr="00143FAB" w:rsidRDefault="00D91BE6" w:rsidP="00AA58A5">
            <w:pPr>
              <w:rPr>
                <w:rFonts w:asciiTheme="minorHAnsi" w:hAnsiTheme="minorHAnsi"/>
              </w:rPr>
            </w:pPr>
          </w:p>
        </w:tc>
      </w:tr>
      <w:tr w:rsidR="00D91BE6" w:rsidRPr="00143FAB" w14:paraId="0E6180FE" w14:textId="77777777" w:rsidTr="00AA58A5">
        <w:trPr>
          <w:trHeight w:hRule="exact" w:val="571"/>
        </w:trPr>
        <w:tc>
          <w:tcPr>
            <w:tcW w:w="8932" w:type="dxa"/>
            <w:gridSpan w:val="9"/>
            <w:tcBorders>
              <w:top w:val="single" w:sz="4" w:space="0" w:color="000000"/>
              <w:left w:val="single" w:sz="4" w:space="0" w:color="000000"/>
              <w:bottom w:val="single" w:sz="4" w:space="0" w:color="000000"/>
              <w:right w:val="single" w:sz="4" w:space="0" w:color="000000"/>
            </w:tcBorders>
          </w:tcPr>
          <w:p w14:paraId="033748B9" w14:textId="77777777" w:rsidR="00D91BE6" w:rsidRPr="00143FAB" w:rsidRDefault="00D91BE6" w:rsidP="00AA58A5">
            <w:pPr>
              <w:pStyle w:val="TableParagraph"/>
              <w:kinsoku w:val="0"/>
              <w:overflowPunct w:val="0"/>
              <w:spacing w:before="7" w:line="170" w:lineRule="exact"/>
              <w:rPr>
                <w:rFonts w:asciiTheme="minorHAnsi" w:hAnsiTheme="minorHAnsi"/>
                <w:sz w:val="17"/>
                <w:szCs w:val="17"/>
              </w:rPr>
            </w:pPr>
          </w:p>
          <w:p w14:paraId="7AED8372"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04D8ACFF" w14:textId="77777777" w:rsidR="00D91BE6" w:rsidRPr="00143FAB" w:rsidRDefault="00D91BE6" w:rsidP="00AA58A5">
            <w:pPr>
              <w:pStyle w:val="TableParagraph"/>
              <w:kinsoku w:val="0"/>
              <w:overflowPunct w:val="0"/>
              <w:spacing w:line="183" w:lineRule="exact"/>
              <w:ind w:left="66"/>
              <w:rPr>
                <w:rFonts w:asciiTheme="minorHAnsi" w:hAnsiTheme="minorHAnsi"/>
              </w:rPr>
            </w:pPr>
            <w:r w:rsidRPr="00143FAB">
              <w:rPr>
                <w:rFonts w:asciiTheme="minorHAnsi" w:hAnsiTheme="minorHAnsi" w:cs="Arial"/>
                <w:b/>
                <w:bCs/>
                <w:sz w:val="16"/>
                <w:szCs w:val="16"/>
              </w:rPr>
              <w:t>t</w:t>
            </w:r>
            <w:r w:rsidRPr="00143FAB">
              <w:rPr>
                <w:rFonts w:asciiTheme="minorHAnsi" w:hAnsiTheme="minorHAnsi" w:cs="Arial"/>
                <w:b/>
                <w:bCs/>
                <w:spacing w:val="-1"/>
                <w:sz w:val="16"/>
                <w:szCs w:val="16"/>
              </w:rPr>
              <w:t>o</w:t>
            </w:r>
            <w:r w:rsidRPr="00143FAB">
              <w:rPr>
                <w:rFonts w:asciiTheme="minorHAnsi" w:hAnsiTheme="minorHAnsi" w:cs="Arial"/>
                <w:b/>
                <w:bCs/>
                <w:sz w:val="16"/>
                <w:szCs w:val="16"/>
              </w:rPr>
              <w:t>t</w:t>
            </w:r>
            <w:r w:rsidRPr="00143FAB">
              <w:rPr>
                <w:rFonts w:asciiTheme="minorHAnsi" w:hAnsiTheme="minorHAnsi" w:cs="Arial"/>
                <w:b/>
                <w:bCs/>
                <w:spacing w:val="-3"/>
                <w:sz w:val="16"/>
                <w:szCs w:val="16"/>
              </w:rPr>
              <w:t>a</w:t>
            </w:r>
            <w:r w:rsidRPr="00143FAB">
              <w:rPr>
                <w:rFonts w:asciiTheme="minorHAnsi" w:hAnsiTheme="minorHAnsi" w:cs="Arial"/>
                <w:b/>
                <w:bCs/>
                <w:spacing w:val="3"/>
                <w:sz w:val="16"/>
                <w:szCs w:val="16"/>
              </w:rPr>
              <w:t>l</w:t>
            </w:r>
            <w:r w:rsidRPr="00143FAB">
              <w:rPr>
                <w:rFonts w:asciiTheme="minorHAnsi" w:hAnsiTheme="minorHAnsi" w:cs="Arial"/>
                <w:b/>
                <w:bCs/>
                <w:sz w:val="16"/>
                <w:szCs w:val="16"/>
              </w:rPr>
              <w:t>e</w:t>
            </w:r>
          </w:p>
        </w:tc>
        <w:tc>
          <w:tcPr>
            <w:tcW w:w="1167" w:type="dxa"/>
            <w:tcBorders>
              <w:top w:val="single" w:sz="4" w:space="0" w:color="000000"/>
              <w:left w:val="single" w:sz="4" w:space="0" w:color="000000"/>
              <w:bottom w:val="single" w:sz="4" w:space="0" w:color="000000"/>
              <w:right w:val="single" w:sz="4" w:space="0" w:color="000000"/>
            </w:tcBorders>
          </w:tcPr>
          <w:p w14:paraId="07717181"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261C248D"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20B30207" w14:textId="77777777" w:rsidR="00D91BE6" w:rsidRPr="0020188B" w:rsidRDefault="00D91BE6" w:rsidP="00AA58A5">
            <w:pPr>
              <w:pStyle w:val="TableParagraph"/>
              <w:kinsoku w:val="0"/>
              <w:overflowPunct w:val="0"/>
              <w:spacing w:line="183" w:lineRule="exact"/>
              <w:ind w:left="330"/>
              <w:rPr>
                <w:rFonts w:asciiTheme="minorHAnsi" w:hAnsiTheme="minorHAnsi"/>
                <w:b/>
                <w:bCs/>
              </w:rPr>
            </w:pPr>
            <w:r w:rsidRPr="0020188B">
              <w:rPr>
                <w:rFonts w:asciiTheme="minorHAnsi" w:hAnsiTheme="minorHAnsi" w:cs="Arial"/>
                <w:b/>
                <w:bCs/>
                <w:spacing w:val="-3"/>
                <w:sz w:val="16"/>
                <w:szCs w:val="16"/>
              </w:rPr>
              <w:t>77.329</w:t>
            </w:r>
            <w:r w:rsidRPr="0020188B">
              <w:rPr>
                <w:rFonts w:asciiTheme="minorHAnsi" w:hAnsiTheme="minorHAnsi" w:cs="Arial"/>
                <w:b/>
                <w:bCs/>
                <w:spacing w:val="3"/>
                <w:sz w:val="16"/>
                <w:szCs w:val="16"/>
              </w:rPr>
              <w:t>,20</w:t>
            </w:r>
          </w:p>
        </w:tc>
      </w:tr>
      <w:tr w:rsidR="00D91BE6" w:rsidRPr="00143FAB" w14:paraId="49F74FBB" w14:textId="77777777" w:rsidTr="00AA58A5">
        <w:trPr>
          <w:trHeight w:hRule="exact" w:val="269"/>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4D9E3776" w14:textId="77777777" w:rsidR="00D91BE6" w:rsidRPr="00143FAB" w:rsidRDefault="00D91BE6" w:rsidP="00AA58A5">
            <w:pPr>
              <w:pStyle w:val="TableParagraph"/>
              <w:kinsoku w:val="0"/>
              <w:overflowPunct w:val="0"/>
              <w:spacing w:before="69"/>
              <w:ind w:left="66"/>
              <w:rPr>
                <w:rFonts w:asciiTheme="minorHAnsi" w:hAnsiTheme="minorHAnsi"/>
              </w:rPr>
            </w:pPr>
            <w:r w:rsidRPr="00143FAB">
              <w:rPr>
                <w:rFonts w:asciiTheme="minorHAnsi" w:hAnsiTheme="minorHAnsi" w:cs="Arial"/>
                <w:b/>
                <w:bCs/>
                <w:i/>
                <w:iCs/>
                <w:sz w:val="16"/>
                <w:szCs w:val="16"/>
              </w:rPr>
              <w:t>A</w:t>
            </w:r>
            <w:r w:rsidRPr="00143FAB">
              <w:rPr>
                <w:rFonts w:asciiTheme="minorHAnsi" w:hAnsiTheme="minorHAnsi" w:cs="Arial"/>
                <w:b/>
                <w:bCs/>
                <w:i/>
                <w:iCs/>
                <w:spacing w:val="-1"/>
                <w:sz w:val="16"/>
                <w:szCs w:val="16"/>
              </w:rPr>
              <w:t>u</w:t>
            </w:r>
            <w:r w:rsidRPr="00143FAB">
              <w:rPr>
                <w:rFonts w:asciiTheme="minorHAnsi" w:hAnsiTheme="minorHAnsi" w:cs="Arial"/>
                <w:b/>
                <w:bCs/>
                <w:i/>
                <w:iCs/>
                <w:sz w:val="16"/>
                <w:szCs w:val="16"/>
              </w:rPr>
              <w:t>t</w:t>
            </w:r>
            <w:r w:rsidRPr="00143FAB">
              <w:rPr>
                <w:rFonts w:asciiTheme="minorHAnsi" w:hAnsiTheme="minorHAnsi" w:cs="Arial"/>
                <w:b/>
                <w:bCs/>
                <w:i/>
                <w:iCs/>
                <w:spacing w:val="3"/>
                <w:sz w:val="16"/>
                <w:szCs w:val="16"/>
              </w:rPr>
              <w:t>o</w:t>
            </w:r>
            <w:r w:rsidRPr="00143FAB">
              <w:rPr>
                <w:rFonts w:asciiTheme="minorHAnsi" w:hAnsiTheme="minorHAnsi" w:cs="Arial"/>
                <w:b/>
                <w:bCs/>
                <w:i/>
                <w:iCs/>
                <w:spacing w:val="-3"/>
                <w:sz w:val="16"/>
                <w:szCs w:val="16"/>
              </w:rPr>
              <w:t>me</w:t>
            </w:r>
            <w:r w:rsidRPr="00143FAB">
              <w:rPr>
                <w:rFonts w:asciiTheme="minorHAnsi" w:hAnsiTheme="minorHAnsi" w:cs="Arial"/>
                <w:b/>
                <w:bCs/>
                <w:i/>
                <w:iCs/>
                <w:spacing w:val="2"/>
                <w:sz w:val="16"/>
                <w:szCs w:val="16"/>
              </w:rPr>
              <w:t>zz</w:t>
            </w:r>
            <w:r w:rsidRPr="00143FAB">
              <w:rPr>
                <w:rFonts w:asciiTheme="minorHAnsi" w:hAnsiTheme="minorHAnsi" w:cs="Arial"/>
                <w:b/>
                <w:bCs/>
                <w:i/>
                <w:iCs/>
                <w:sz w:val="16"/>
                <w:szCs w:val="16"/>
              </w:rPr>
              <w:t>i</w:t>
            </w:r>
            <w:r w:rsidRPr="00143FAB">
              <w:rPr>
                <w:rFonts w:asciiTheme="minorHAnsi" w:hAnsiTheme="minorHAnsi" w:cs="Arial"/>
                <w:b/>
                <w:bCs/>
                <w:i/>
                <w:iCs/>
                <w:spacing w:val="-10"/>
                <w:sz w:val="16"/>
                <w:szCs w:val="16"/>
              </w:rPr>
              <w:t xml:space="preserve"> </w:t>
            </w:r>
            <w:r w:rsidRPr="00143FAB">
              <w:rPr>
                <w:rFonts w:asciiTheme="minorHAnsi" w:hAnsiTheme="minorHAnsi" w:cs="Arial"/>
                <w:b/>
                <w:bCs/>
                <w:i/>
                <w:iCs/>
                <w:spacing w:val="3"/>
                <w:sz w:val="16"/>
                <w:szCs w:val="16"/>
              </w:rPr>
              <w:t>i</w:t>
            </w:r>
            <w:r w:rsidRPr="00143FAB">
              <w:rPr>
                <w:rFonts w:asciiTheme="minorHAnsi" w:hAnsiTheme="minorHAnsi" w:cs="Arial"/>
                <w:b/>
                <w:bCs/>
                <w:i/>
                <w:iCs/>
                <w:spacing w:val="-3"/>
                <w:sz w:val="16"/>
                <w:szCs w:val="16"/>
              </w:rPr>
              <w:t>m</w:t>
            </w:r>
            <w:r w:rsidRPr="00143FAB">
              <w:rPr>
                <w:rFonts w:asciiTheme="minorHAnsi" w:hAnsiTheme="minorHAnsi" w:cs="Arial"/>
                <w:b/>
                <w:bCs/>
                <w:i/>
                <w:iCs/>
                <w:spacing w:val="-1"/>
                <w:sz w:val="16"/>
                <w:szCs w:val="16"/>
              </w:rPr>
              <w:t>p</w:t>
            </w:r>
            <w:r w:rsidRPr="00143FAB">
              <w:rPr>
                <w:rFonts w:asciiTheme="minorHAnsi" w:hAnsiTheme="minorHAnsi" w:cs="Arial"/>
                <w:b/>
                <w:bCs/>
                <w:i/>
                <w:iCs/>
                <w:spacing w:val="3"/>
                <w:sz w:val="16"/>
                <w:szCs w:val="16"/>
              </w:rPr>
              <w:t>i</w:t>
            </w:r>
            <w:r w:rsidRPr="00143FAB">
              <w:rPr>
                <w:rFonts w:asciiTheme="minorHAnsi" w:hAnsiTheme="minorHAnsi" w:cs="Arial"/>
                <w:b/>
                <w:bCs/>
                <w:i/>
                <w:iCs/>
                <w:spacing w:val="-3"/>
                <w:sz w:val="16"/>
                <w:szCs w:val="16"/>
              </w:rPr>
              <w:t>e</w:t>
            </w:r>
            <w:r w:rsidRPr="00143FAB">
              <w:rPr>
                <w:rFonts w:asciiTheme="minorHAnsi" w:hAnsiTheme="minorHAnsi" w:cs="Arial"/>
                <w:b/>
                <w:bCs/>
                <w:i/>
                <w:iCs/>
                <w:spacing w:val="3"/>
                <w:sz w:val="16"/>
                <w:szCs w:val="16"/>
              </w:rPr>
              <w:t>g</w:t>
            </w:r>
            <w:r w:rsidRPr="00143FAB">
              <w:rPr>
                <w:rFonts w:asciiTheme="minorHAnsi" w:hAnsiTheme="minorHAnsi" w:cs="Arial"/>
                <w:b/>
                <w:bCs/>
                <w:i/>
                <w:iCs/>
                <w:spacing w:val="-3"/>
                <w:sz w:val="16"/>
                <w:szCs w:val="16"/>
              </w:rPr>
              <w:t>a</w:t>
            </w:r>
            <w:r w:rsidRPr="00143FAB">
              <w:rPr>
                <w:rFonts w:asciiTheme="minorHAnsi" w:hAnsiTheme="minorHAnsi" w:cs="Arial"/>
                <w:b/>
                <w:bCs/>
                <w:i/>
                <w:iCs/>
                <w:sz w:val="16"/>
                <w:szCs w:val="16"/>
              </w:rPr>
              <w:t>ti</w:t>
            </w:r>
            <w:r w:rsidRPr="00143FAB">
              <w:rPr>
                <w:rFonts w:asciiTheme="minorHAnsi" w:hAnsiTheme="minorHAnsi" w:cs="Arial"/>
                <w:b/>
                <w:bCs/>
                <w:i/>
                <w:iCs/>
                <w:spacing w:val="31"/>
                <w:sz w:val="16"/>
                <w:szCs w:val="16"/>
              </w:rPr>
              <w:t xml:space="preserve"> </w:t>
            </w:r>
            <w:r w:rsidRPr="00143FAB">
              <w:rPr>
                <w:rFonts w:asciiTheme="minorHAnsi" w:hAnsiTheme="minorHAnsi" w:cs="Arial"/>
                <w:b/>
                <w:bCs/>
                <w:i/>
                <w:iCs/>
                <w:spacing w:val="3"/>
                <w:sz w:val="16"/>
                <w:szCs w:val="16"/>
              </w:rPr>
              <w:t>p</w:t>
            </w:r>
            <w:r w:rsidRPr="00143FAB">
              <w:rPr>
                <w:rFonts w:asciiTheme="minorHAnsi" w:hAnsiTheme="minorHAnsi" w:cs="Arial"/>
                <w:b/>
                <w:bCs/>
                <w:i/>
                <w:iCs/>
                <w:spacing w:val="-3"/>
                <w:sz w:val="16"/>
                <w:szCs w:val="16"/>
              </w:rPr>
              <w:t>e</w:t>
            </w:r>
            <w:r w:rsidRPr="00143FAB">
              <w:rPr>
                <w:rFonts w:asciiTheme="minorHAnsi" w:hAnsiTheme="minorHAnsi" w:cs="Arial"/>
                <w:b/>
                <w:bCs/>
                <w:i/>
                <w:iCs/>
                <w:sz w:val="16"/>
                <w:szCs w:val="16"/>
              </w:rPr>
              <w:t>r</w:t>
            </w:r>
            <w:r w:rsidRPr="00143FAB">
              <w:rPr>
                <w:rFonts w:asciiTheme="minorHAnsi" w:hAnsiTheme="minorHAnsi" w:cs="Arial"/>
                <w:b/>
                <w:bCs/>
                <w:i/>
                <w:iCs/>
                <w:spacing w:val="28"/>
                <w:sz w:val="16"/>
                <w:szCs w:val="16"/>
              </w:rPr>
              <w:t xml:space="preserve"> </w:t>
            </w:r>
            <w:r w:rsidRPr="00143FAB">
              <w:rPr>
                <w:rFonts w:asciiTheme="minorHAnsi" w:hAnsiTheme="minorHAnsi" w:cs="Arial"/>
                <w:b/>
                <w:bCs/>
                <w:i/>
                <w:iCs/>
                <w:spacing w:val="3"/>
                <w:sz w:val="16"/>
                <w:szCs w:val="16"/>
              </w:rPr>
              <w:t>i</w:t>
            </w:r>
            <w:r w:rsidRPr="00143FAB">
              <w:rPr>
                <w:rFonts w:asciiTheme="minorHAnsi" w:hAnsiTheme="minorHAnsi" w:cs="Arial"/>
                <w:b/>
                <w:bCs/>
                <w:i/>
                <w:iCs/>
                <w:sz w:val="16"/>
                <w:szCs w:val="16"/>
              </w:rPr>
              <w:t>l</w:t>
            </w:r>
            <w:r w:rsidRPr="00143FAB">
              <w:rPr>
                <w:rFonts w:asciiTheme="minorHAnsi" w:hAnsiTheme="minorHAnsi" w:cs="Arial"/>
                <w:b/>
                <w:bCs/>
                <w:i/>
                <w:iCs/>
                <w:spacing w:val="-9"/>
                <w:sz w:val="16"/>
                <w:szCs w:val="16"/>
              </w:rPr>
              <w:t xml:space="preserve"> </w:t>
            </w:r>
            <w:r w:rsidRPr="00143FAB">
              <w:rPr>
                <w:rFonts w:asciiTheme="minorHAnsi" w:hAnsiTheme="minorHAnsi" w:cs="Arial"/>
                <w:b/>
                <w:bCs/>
                <w:i/>
                <w:iCs/>
                <w:spacing w:val="3"/>
                <w:sz w:val="16"/>
                <w:szCs w:val="16"/>
              </w:rPr>
              <w:t>s</w:t>
            </w:r>
            <w:r w:rsidRPr="00143FAB">
              <w:rPr>
                <w:rFonts w:asciiTheme="minorHAnsi" w:hAnsiTheme="minorHAnsi" w:cs="Arial"/>
                <w:b/>
                <w:bCs/>
                <w:i/>
                <w:iCs/>
                <w:spacing w:val="-3"/>
                <w:sz w:val="16"/>
                <w:szCs w:val="16"/>
              </w:rPr>
              <w:t>e</w:t>
            </w:r>
            <w:r w:rsidRPr="00143FAB">
              <w:rPr>
                <w:rFonts w:asciiTheme="minorHAnsi" w:hAnsiTheme="minorHAnsi" w:cs="Arial"/>
                <w:b/>
                <w:bCs/>
                <w:i/>
                <w:iCs/>
                <w:sz w:val="16"/>
                <w:szCs w:val="16"/>
              </w:rPr>
              <w:t>r</w:t>
            </w:r>
            <w:r w:rsidRPr="00143FAB">
              <w:rPr>
                <w:rFonts w:asciiTheme="minorHAnsi" w:hAnsiTheme="minorHAnsi" w:cs="Arial"/>
                <w:b/>
                <w:bCs/>
                <w:i/>
                <w:iCs/>
                <w:spacing w:val="3"/>
                <w:sz w:val="16"/>
                <w:szCs w:val="16"/>
              </w:rPr>
              <w:t>v</w:t>
            </w:r>
            <w:r w:rsidRPr="00143FAB">
              <w:rPr>
                <w:rFonts w:asciiTheme="minorHAnsi" w:hAnsiTheme="minorHAnsi" w:cs="Arial"/>
                <w:b/>
                <w:bCs/>
                <w:i/>
                <w:iCs/>
                <w:spacing w:val="-1"/>
                <w:sz w:val="16"/>
                <w:szCs w:val="16"/>
              </w:rPr>
              <w:t>i</w:t>
            </w:r>
            <w:r w:rsidRPr="00143FAB">
              <w:rPr>
                <w:rFonts w:asciiTheme="minorHAnsi" w:hAnsiTheme="minorHAnsi" w:cs="Arial"/>
                <w:b/>
                <w:bCs/>
                <w:i/>
                <w:iCs/>
                <w:spacing w:val="2"/>
                <w:sz w:val="16"/>
                <w:szCs w:val="16"/>
              </w:rPr>
              <w:t>z</w:t>
            </w:r>
            <w:r w:rsidRPr="00143FAB">
              <w:rPr>
                <w:rFonts w:asciiTheme="minorHAnsi" w:hAnsiTheme="minorHAnsi" w:cs="Arial"/>
                <w:b/>
                <w:bCs/>
                <w:i/>
                <w:iCs/>
                <w:spacing w:val="-1"/>
                <w:sz w:val="16"/>
                <w:szCs w:val="16"/>
              </w:rPr>
              <w:t>i</w:t>
            </w:r>
            <w:r w:rsidRPr="00143FAB">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49C283A2" w14:textId="77777777" w:rsidR="00D91BE6" w:rsidRPr="00143FAB"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4640A88E" w14:textId="77777777" w:rsidR="00D91BE6" w:rsidRPr="00143FAB"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398F2D19" w14:textId="77777777" w:rsidR="00D91BE6" w:rsidRPr="00143FAB"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44C1E5EF" w14:textId="77777777" w:rsidR="00D91BE6" w:rsidRPr="00143FAB"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5D9ED119" w14:textId="77777777" w:rsidR="00D91BE6" w:rsidRPr="00143FAB" w:rsidRDefault="00D91BE6" w:rsidP="00AA58A5">
            <w:pPr>
              <w:rPr>
                <w:rFonts w:asciiTheme="minorHAnsi" w:hAnsiTheme="minorHAnsi"/>
              </w:rPr>
            </w:pPr>
          </w:p>
        </w:tc>
        <w:tc>
          <w:tcPr>
            <w:tcW w:w="734" w:type="dxa"/>
            <w:tcBorders>
              <w:top w:val="single" w:sz="4" w:space="0" w:color="000000"/>
              <w:left w:val="single" w:sz="4" w:space="0" w:color="000000"/>
              <w:bottom w:val="single" w:sz="4" w:space="0" w:color="000000"/>
              <w:right w:val="single" w:sz="4" w:space="0" w:color="000000"/>
            </w:tcBorders>
          </w:tcPr>
          <w:p w14:paraId="30C88CAA" w14:textId="77777777" w:rsidR="00D91BE6" w:rsidRPr="00143FAB"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18C934C5" w14:textId="77777777" w:rsidR="00D91BE6" w:rsidRPr="00143FAB" w:rsidRDefault="00D91BE6" w:rsidP="00AA58A5">
            <w:pPr>
              <w:rPr>
                <w:rFonts w:asciiTheme="minorHAnsi" w:hAnsiTheme="minorHAnsi"/>
              </w:rPr>
            </w:pPr>
          </w:p>
        </w:tc>
        <w:tc>
          <w:tcPr>
            <w:tcW w:w="1268" w:type="dxa"/>
            <w:tcBorders>
              <w:top w:val="single" w:sz="4" w:space="0" w:color="000000"/>
              <w:left w:val="single" w:sz="4" w:space="0" w:color="000000"/>
              <w:bottom w:val="single" w:sz="4" w:space="0" w:color="000000"/>
              <w:right w:val="single" w:sz="4" w:space="0" w:color="000000"/>
            </w:tcBorders>
          </w:tcPr>
          <w:p w14:paraId="79FA2954" w14:textId="77777777" w:rsidR="00D91BE6" w:rsidRPr="00143FAB" w:rsidRDefault="00D91BE6" w:rsidP="00AA58A5">
            <w:pPr>
              <w:rPr>
                <w:rFonts w:asciiTheme="minorHAnsi" w:hAnsiTheme="minorHAnsi"/>
              </w:rPr>
            </w:pPr>
          </w:p>
        </w:tc>
        <w:tc>
          <w:tcPr>
            <w:tcW w:w="1167" w:type="dxa"/>
            <w:tcBorders>
              <w:top w:val="single" w:sz="4" w:space="0" w:color="000000"/>
              <w:left w:val="single" w:sz="4" w:space="0" w:color="000000"/>
              <w:bottom w:val="single" w:sz="4" w:space="0" w:color="000000"/>
              <w:right w:val="single" w:sz="4" w:space="0" w:color="000000"/>
            </w:tcBorders>
          </w:tcPr>
          <w:p w14:paraId="0D106B76" w14:textId="77777777" w:rsidR="00D91BE6" w:rsidRPr="0020188B" w:rsidRDefault="00D91BE6" w:rsidP="00AA58A5">
            <w:pPr>
              <w:rPr>
                <w:rFonts w:asciiTheme="minorHAnsi" w:hAnsiTheme="minorHAnsi"/>
                <w:b/>
                <w:bCs/>
              </w:rPr>
            </w:pPr>
          </w:p>
        </w:tc>
      </w:tr>
      <w:tr w:rsidR="00D91BE6" w:rsidRPr="00143FAB" w14:paraId="41F9215B"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2FBA85D0" w14:textId="77777777" w:rsidR="00D91BE6" w:rsidRPr="00143FAB" w:rsidRDefault="00D91BE6" w:rsidP="00AA58A5">
            <w:pPr>
              <w:pStyle w:val="TableParagraph"/>
              <w:kinsoku w:val="0"/>
              <w:overflowPunct w:val="0"/>
              <w:spacing w:before="70" w:line="183" w:lineRule="exact"/>
              <w:ind w:left="66"/>
              <w:rPr>
                <w:rFonts w:asciiTheme="minorHAnsi" w:hAnsiTheme="minorHAnsi"/>
              </w:rPr>
            </w:pPr>
            <w:r>
              <w:rPr>
                <w:rFonts w:asciiTheme="minorHAnsi" w:hAnsiTheme="minorHAnsi" w:cs="Arial"/>
                <w:spacing w:val="3"/>
                <w:sz w:val="16"/>
                <w:szCs w:val="16"/>
              </w:rPr>
              <w:t>Costipatore</w:t>
            </w:r>
          </w:p>
        </w:tc>
        <w:tc>
          <w:tcPr>
            <w:tcW w:w="322" w:type="dxa"/>
            <w:tcBorders>
              <w:top w:val="single" w:sz="4" w:space="0" w:color="000000"/>
              <w:left w:val="single" w:sz="4" w:space="0" w:color="000000"/>
              <w:bottom w:val="single" w:sz="4" w:space="0" w:color="000000"/>
              <w:right w:val="single" w:sz="4" w:space="0" w:color="000000"/>
            </w:tcBorders>
          </w:tcPr>
          <w:p w14:paraId="21AC3DFA" w14:textId="77777777" w:rsidR="00D91BE6" w:rsidRPr="00143FAB" w:rsidRDefault="00D91BE6" w:rsidP="00AA58A5">
            <w:pPr>
              <w:pStyle w:val="TableParagraph"/>
              <w:kinsoku w:val="0"/>
              <w:overflowPunct w:val="0"/>
              <w:spacing w:before="70" w:line="183" w:lineRule="exact"/>
              <w:ind w:left="157"/>
              <w:rPr>
                <w:rFonts w:asciiTheme="minorHAnsi" w:hAnsiTheme="minorHAnsi"/>
              </w:rPr>
            </w:pPr>
            <w:r w:rsidRPr="00143FAB">
              <w:rPr>
                <w:rFonts w:asciiTheme="minorHAnsi" w:hAnsiTheme="minorHAnsi" w:cs="Arial"/>
                <w:sz w:val="16"/>
                <w:szCs w:val="16"/>
              </w:rPr>
              <w:t>3</w:t>
            </w:r>
          </w:p>
        </w:tc>
        <w:tc>
          <w:tcPr>
            <w:tcW w:w="389" w:type="dxa"/>
            <w:tcBorders>
              <w:top w:val="single" w:sz="4" w:space="0" w:color="000000"/>
              <w:left w:val="single" w:sz="4" w:space="0" w:color="000000"/>
              <w:bottom w:val="single" w:sz="4" w:space="0" w:color="000000"/>
              <w:right w:val="single" w:sz="4" w:space="0" w:color="000000"/>
            </w:tcBorders>
          </w:tcPr>
          <w:p w14:paraId="67D2693F" w14:textId="77777777" w:rsidR="00D91BE6" w:rsidRPr="00143FAB" w:rsidRDefault="00D91BE6" w:rsidP="00AA58A5">
            <w:pPr>
              <w:pStyle w:val="TableParagraph"/>
              <w:kinsoku w:val="0"/>
              <w:overflowPunct w:val="0"/>
              <w:spacing w:before="70" w:line="183" w:lineRule="exact"/>
              <w:ind w:left="90"/>
              <w:rPr>
                <w:rFonts w:asciiTheme="minorHAnsi" w:hAnsiTheme="minorHAnsi"/>
              </w:rPr>
            </w:pPr>
            <w:r w:rsidRPr="00143FAB">
              <w:rPr>
                <w:rFonts w:asciiTheme="minorHAnsi" w:hAnsiTheme="minorHAnsi" w:cs="Arial"/>
                <w:spacing w:val="-2"/>
                <w:sz w:val="16"/>
                <w:szCs w:val="16"/>
              </w:rPr>
              <w:t>6</w:t>
            </w:r>
            <w:r w:rsidRPr="00143FAB">
              <w:rPr>
                <w:rFonts w:asciiTheme="minorHAnsi" w:hAnsiTheme="minorHAnsi" w:cs="Arial"/>
                <w:spacing w:val="-1"/>
                <w:sz w:val="16"/>
                <w:szCs w:val="16"/>
              </w:rPr>
              <w:t>,</w:t>
            </w:r>
            <w:r w:rsidRPr="00143F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0E1C9664" w14:textId="77777777" w:rsidR="00D91BE6" w:rsidRPr="00143FAB" w:rsidRDefault="00D91BE6" w:rsidP="00AA58A5">
            <w:pPr>
              <w:pStyle w:val="TableParagraph"/>
              <w:kinsoku w:val="0"/>
              <w:overflowPunct w:val="0"/>
              <w:spacing w:before="70" w:line="183" w:lineRule="exact"/>
              <w:ind w:right="64"/>
              <w:jc w:val="right"/>
              <w:rPr>
                <w:rFonts w:asciiTheme="minorHAnsi" w:hAnsiTheme="minorHAnsi"/>
              </w:rPr>
            </w:pPr>
            <w:r w:rsidRPr="00143F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79C24182" w14:textId="77777777" w:rsidR="00D91BE6" w:rsidRPr="00143FAB" w:rsidRDefault="00D91BE6" w:rsidP="00AA58A5">
            <w:pPr>
              <w:pStyle w:val="TableParagraph"/>
              <w:kinsoku w:val="0"/>
              <w:overflowPunct w:val="0"/>
              <w:spacing w:before="70" w:line="183" w:lineRule="exact"/>
              <w:ind w:right="64"/>
              <w:jc w:val="right"/>
              <w:rPr>
                <w:rFonts w:asciiTheme="minorHAnsi" w:hAnsiTheme="minorHAnsi"/>
              </w:rPr>
            </w:pPr>
            <w:r w:rsidRPr="00143FAB">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2C58077F" w14:textId="77777777" w:rsidR="00D91BE6" w:rsidRPr="00143FAB" w:rsidRDefault="00D91BE6" w:rsidP="00AA58A5">
            <w:pPr>
              <w:pStyle w:val="TableParagraph"/>
              <w:kinsoku w:val="0"/>
              <w:overflowPunct w:val="0"/>
              <w:spacing w:before="70" w:line="183" w:lineRule="exact"/>
              <w:ind w:right="66"/>
              <w:jc w:val="right"/>
              <w:rPr>
                <w:rFonts w:asciiTheme="minorHAnsi" w:hAnsiTheme="minorHAnsi"/>
              </w:rPr>
            </w:pPr>
            <w:r w:rsidRPr="00143F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482462EF" w14:textId="77777777" w:rsidR="00D91BE6" w:rsidRPr="00143FAB" w:rsidRDefault="00D91BE6" w:rsidP="00AA58A5">
            <w:pPr>
              <w:pStyle w:val="TableParagraph"/>
              <w:kinsoku w:val="0"/>
              <w:overflowPunct w:val="0"/>
              <w:spacing w:before="70" w:line="183" w:lineRule="exact"/>
              <w:ind w:left="85"/>
              <w:rPr>
                <w:rFonts w:asciiTheme="minorHAnsi" w:hAnsiTheme="minorHAnsi"/>
              </w:rPr>
            </w:pPr>
            <w:r w:rsidRPr="00143FAB">
              <w:rPr>
                <w:rFonts w:asciiTheme="minorHAnsi" w:hAnsiTheme="minorHAnsi" w:cs="Arial"/>
                <w:spacing w:val="-2"/>
                <w:sz w:val="16"/>
                <w:szCs w:val="16"/>
              </w:rPr>
              <w:t xml:space="preserve">    936</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36F455D3" w14:textId="77777777" w:rsidR="00D91BE6" w:rsidRPr="00143FAB" w:rsidRDefault="00D91BE6" w:rsidP="00AA58A5">
            <w:pPr>
              <w:pStyle w:val="TableParagraph"/>
              <w:kinsoku w:val="0"/>
              <w:overflowPunct w:val="0"/>
              <w:spacing w:before="70" w:line="183" w:lineRule="exact"/>
              <w:ind w:left="681"/>
              <w:rPr>
                <w:rFonts w:asciiTheme="minorHAnsi" w:hAnsiTheme="minorHAnsi"/>
              </w:rPr>
            </w:pPr>
            <w:r w:rsidRPr="00143FAB">
              <w:rPr>
                <w:rFonts w:asciiTheme="minorHAnsi" w:hAnsiTheme="minorHAnsi" w:cs="Arial"/>
                <w:spacing w:val="-2"/>
                <w:sz w:val="16"/>
                <w:szCs w:val="16"/>
              </w:rPr>
              <w:t>1</w:t>
            </w:r>
            <w:r w:rsidRPr="00143FAB">
              <w:rPr>
                <w:rFonts w:asciiTheme="minorHAnsi" w:hAnsiTheme="minorHAnsi" w:cs="Arial"/>
                <w:spacing w:val="-1"/>
                <w:sz w:val="16"/>
                <w:szCs w:val="16"/>
              </w:rPr>
              <w:t>,14</w:t>
            </w:r>
          </w:p>
        </w:tc>
        <w:tc>
          <w:tcPr>
            <w:tcW w:w="1268" w:type="dxa"/>
            <w:tcBorders>
              <w:top w:val="single" w:sz="4" w:space="0" w:color="000000"/>
              <w:left w:val="single" w:sz="4" w:space="0" w:color="000000"/>
              <w:bottom w:val="single" w:sz="4" w:space="0" w:color="000000"/>
              <w:right w:val="single" w:sz="4" w:space="0" w:color="000000"/>
            </w:tcBorders>
          </w:tcPr>
          <w:p w14:paraId="568D41D0" w14:textId="77777777" w:rsidR="00D91BE6" w:rsidRPr="00143FAB" w:rsidRDefault="00D91BE6" w:rsidP="00AA58A5">
            <w:pPr>
              <w:pStyle w:val="TableParagraph"/>
              <w:kinsoku w:val="0"/>
              <w:overflowPunct w:val="0"/>
              <w:spacing w:before="70" w:line="183" w:lineRule="exact"/>
              <w:ind w:left="522"/>
              <w:rPr>
                <w:rFonts w:asciiTheme="minorHAnsi" w:hAnsiTheme="minorHAnsi"/>
              </w:rPr>
            </w:pPr>
            <w:r w:rsidRPr="00143FAB">
              <w:rPr>
                <w:rFonts w:asciiTheme="minorHAnsi" w:hAnsiTheme="minorHAnsi" w:cs="Arial"/>
                <w:spacing w:val="-2"/>
                <w:sz w:val="16"/>
                <w:szCs w:val="16"/>
              </w:rPr>
              <w:t xml:space="preserve">  1067</w:t>
            </w:r>
            <w:r w:rsidRPr="00143FAB">
              <w:rPr>
                <w:rFonts w:asciiTheme="minorHAnsi" w:hAnsiTheme="minorHAnsi" w:cs="Arial"/>
                <w:spacing w:val="3"/>
                <w:sz w:val="16"/>
                <w:szCs w:val="16"/>
              </w:rPr>
              <w:t>,04</w:t>
            </w:r>
          </w:p>
        </w:tc>
        <w:tc>
          <w:tcPr>
            <w:tcW w:w="1167" w:type="dxa"/>
            <w:tcBorders>
              <w:top w:val="single" w:sz="4" w:space="0" w:color="000000"/>
              <w:left w:val="single" w:sz="4" w:space="0" w:color="000000"/>
              <w:bottom w:val="single" w:sz="4" w:space="0" w:color="000000"/>
              <w:right w:val="single" w:sz="4" w:space="0" w:color="000000"/>
            </w:tcBorders>
          </w:tcPr>
          <w:p w14:paraId="0422B151" w14:textId="77777777" w:rsidR="00D91BE6" w:rsidRPr="0020188B" w:rsidRDefault="00D91BE6" w:rsidP="00AA58A5">
            <w:pPr>
              <w:rPr>
                <w:rFonts w:asciiTheme="minorHAnsi" w:hAnsiTheme="minorHAnsi"/>
                <w:b/>
                <w:bCs/>
              </w:rPr>
            </w:pPr>
          </w:p>
        </w:tc>
      </w:tr>
      <w:tr w:rsidR="00D91BE6" w:rsidRPr="00143FAB" w14:paraId="25B20C6F"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0D816AFE" w14:textId="77777777" w:rsidR="00D91BE6" w:rsidRPr="00143FAB" w:rsidRDefault="00D91BE6" w:rsidP="00AA58A5">
            <w:pPr>
              <w:pStyle w:val="TableParagraph"/>
              <w:kinsoku w:val="0"/>
              <w:overflowPunct w:val="0"/>
              <w:spacing w:before="69" w:line="183" w:lineRule="exact"/>
              <w:ind w:left="66"/>
              <w:rPr>
                <w:rFonts w:asciiTheme="minorHAnsi" w:hAnsiTheme="minorHAnsi"/>
              </w:rPr>
            </w:pPr>
            <w:r w:rsidRPr="00143FAB">
              <w:rPr>
                <w:rFonts w:asciiTheme="minorHAnsi" w:hAnsiTheme="minorHAnsi" w:cs="Arial"/>
                <w:spacing w:val="-2"/>
                <w:sz w:val="16"/>
                <w:szCs w:val="16"/>
              </w:rPr>
              <w:t>au</w:t>
            </w:r>
            <w:r w:rsidRPr="00143FAB">
              <w:rPr>
                <w:rFonts w:asciiTheme="minorHAnsi" w:hAnsiTheme="minorHAnsi" w:cs="Arial"/>
                <w:spacing w:val="3"/>
                <w:sz w:val="16"/>
                <w:szCs w:val="16"/>
              </w:rPr>
              <w:t>t</w:t>
            </w:r>
            <w:r w:rsidRPr="00143FAB">
              <w:rPr>
                <w:rFonts w:asciiTheme="minorHAnsi" w:hAnsiTheme="minorHAnsi" w:cs="Arial"/>
                <w:spacing w:val="-2"/>
                <w:sz w:val="16"/>
                <w:szCs w:val="16"/>
              </w:rPr>
              <w:t>o</w:t>
            </w:r>
            <w:r w:rsidRPr="00143FAB">
              <w:rPr>
                <w:rFonts w:asciiTheme="minorHAnsi" w:hAnsiTheme="minorHAnsi" w:cs="Arial"/>
                <w:spacing w:val="6"/>
                <w:sz w:val="16"/>
                <w:szCs w:val="16"/>
              </w:rPr>
              <w:t>c</w:t>
            </w:r>
            <w:r w:rsidRPr="00143FAB">
              <w:rPr>
                <w:rFonts w:asciiTheme="minorHAnsi" w:hAnsiTheme="minorHAnsi" w:cs="Arial"/>
                <w:spacing w:val="-2"/>
                <w:sz w:val="16"/>
                <w:szCs w:val="16"/>
              </w:rPr>
              <w:t>o</w:t>
            </w:r>
            <w:r w:rsidRPr="00143FAB">
              <w:rPr>
                <w:rFonts w:asciiTheme="minorHAnsi" w:hAnsiTheme="minorHAnsi" w:cs="Arial"/>
                <w:spacing w:val="-3"/>
                <w:sz w:val="16"/>
                <w:szCs w:val="16"/>
              </w:rPr>
              <w:t>m</w:t>
            </w:r>
            <w:r w:rsidRPr="00143FAB">
              <w:rPr>
                <w:rFonts w:asciiTheme="minorHAnsi" w:hAnsiTheme="minorHAnsi" w:cs="Arial"/>
                <w:spacing w:val="3"/>
                <w:sz w:val="16"/>
                <w:szCs w:val="16"/>
              </w:rPr>
              <w:t>p</w:t>
            </w:r>
            <w:r w:rsidRPr="00143FAB">
              <w:rPr>
                <w:rFonts w:asciiTheme="minorHAnsi" w:hAnsiTheme="minorHAnsi" w:cs="Arial"/>
                <w:spacing w:val="-2"/>
                <w:sz w:val="16"/>
                <w:szCs w:val="16"/>
              </w:rPr>
              <w:t>a</w:t>
            </w:r>
            <w:r w:rsidRPr="00143FAB">
              <w:rPr>
                <w:rFonts w:asciiTheme="minorHAnsi" w:hAnsiTheme="minorHAnsi" w:cs="Arial"/>
                <w:spacing w:val="-1"/>
                <w:sz w:val="16"/>
                <w:szCs w:val="16"/>
              </w:rPr>
              <w:t>t</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3"/>
                <w:sz w:val="16"/>
                <w:szCs w:val="16"/>
              </w:rPr>
              <w:t>t</w:t>
            </w:r>
            <w:r w:rsidRPr="00143FAB">
              <w:rPr>
                <w:rFonts w:asciiTheme="minorHAnsi" w:hAnsiTheme="minorHAnsi" w:cs="Arial"/>
                <w:spacing w:val="-2"/>
                <w:sz w:val="16"/>
                <w:szCs w:val="16"/>
              </w:rPr>
              <w:t>o</w:t>
            </w:r>
            <w:r w:rsidRPr="00143FAB">
              <w:rPr>
                <w:rFonts w:asciiTheme="minorHAnsi" w:hAnsiTheme="minorHAnsi" w:cs="Arial"/>
                <w:spacing w:val="4"/>
                <w:sz w:val="16"/>
                <w:szCs w:val="16"/>
              </w:rPr>
              <w:t>r</w:t>
            </w:r>
            <w:r w:rsidRPr="00143FAB">
              <w:rPr>
                <w:rFonts w:asciiTheme="minorHAnsi" w:hAnsiTheme="minorHAnsi" w:cs="Arial"/>
                <w:sz w:val="16"/>
                <w:szCs w:val="16"/>
              </w:rPr>
              <w:t>e</w:t>
            </w:r>
            <w:r w:rsidRPr="00143FAB">
              <w:rPr>
                <w:rFonts w:asciiTheme="minorHAnsi" w:hAnsiTheme="minorHAnsi" w:cs="Arial"/>
                <w:spacing w:val="32"/>
                <w:sz w:val="16"/>
                <w:szCs w:val="16"/>
              </w:rPr>
              <w:t xml:space="preserve"> </w:t>
            </w:r>
            <w:r w:rsidRPr="00143FAB">
              <w:rPr>
                <w:rFonts w:asciiTheme="minorHAnsi" w:hAnsiTheme="minorHAnsi" w:cs="Arial"/>
                <w:spacing w:val="3"/>
                <w:sz w:val="16"/>
                <w:szCs w:val="16"/>
              </w:rPr>
              <w:t>d</w:t>
            </w:r>
            <w:r w:rsidRPr="00143FAB">
              <w:rPr>
                <w:rFonts w:asciiTheme="minorHAnsi" w:hAnsiTheme="minorHAnsi" w:cs="Arial"/>
                <w:sz w:val="16"/>
                <w:szCs w:val="16"/>
              </w:rPr>
              <w:t>a</w:t>
            </w:r>
            <w:r w:rsidRPr="00143FAB">
              <w:rPr>
                <w:rFonts w:asciiTheme="minorHAnsi" w:hAnsiTheme="minorHAnsi" w:cs="Arial"/>
                <w:spacing w:val="37"/>
                <w:sz w:val="16"/>
                <w:szCs w:val="16"/>
              </w:rPr>
              <w:t xml:space="preserve"> </w:t>
            </w:r>
            <w:r w:rsidRPr="00143FAB">
              <w:rPr>
                <w:rFonts w:asciiTheme="minorHAnsi" w:hAnsiTheme="minorHAnsi" w:cs="Arial"/>
                <w:spacing w:val="3"/>
                <w:sz w:val="16"/>
                <w:szCs w:val="16"/>
              </w:rPr>
              <w:t>2</w:t>
            </w:r>
            <w:r w:rsidRPr="00143FAB">
              <w:rPr>
                <w:rFonts w:asciiTheme="minorHAnsi" w:hAnsiTheme="minorHAnsi" w:cs="Arial"/>
                <w:sz w:val="16"/>
                <w:szCs w:val="16"/>
              </w:rPr>
              <w:t>8/30</w:t>
            </w:r>
            <w:r w:rsidRPr="00143FAB">
              <w:rPr>
                <w:rFonts w:asciiTheme="minorHAnsi" w:hAnsiTheme="minorHAnsi" w:cs="Arial"/>
                <w:spacing w:val="-3"/>
                <w:sz w:val="16"/>
                <w:szCs w:val="16"/>
              </w:rPr>
              <w:t xml:space="preserve"> m</w:t>
            </w:r>
            <w:r w:rsidRPr="00143FAB">
              <w:rPr>
                <w:rFonts w:asciiTheme="minorHAnsi" w:hAnsiTheme="minorHAnsi" w:cs="Arial"/>
                <w:spacing w:val="2"/>
                <w:sz w:val="16"/>
                <w:szCs w:val="16"/>
              </w:rPr>
              <w:t>c</w:t>
            </w:r>
            <w:r w:rsidRPr="00143FAB">
              <w:rPr>
                <w:rFonts w:asciiTheme="minorHAnsi" w:hAnsiTheme="minorHAnsi" w:cs="Arial"/>
                <w:sz w:val="16"/>
                <w:szCs w:val="16"/>
              </w:rPr>
              <w:t>.</w:t>
            </w:r>
          </w:p>
        </w:tc>
        <w:tc>
          <w:tcPr>
            <w:tcW w:w="322" w:type="dxa"/>
            <w:tcBorders>
              <w:top w:val="single" w:sz="4" w:space="0" w:color="000000"/>
              <w:left w:val="single" w:sz="4" w:space="0" w:color="000000"/>
              <w:bottom w:val="single" w:sz="4" w:space="0" w:color="000000"/>
              <w:right w:val="single" w:sz="4" w:space="0" w:color="000000"/>
            </w:tcBorders>
          </w:tcPr>
          <w:p w14:paraId="38F237F7" w14:textId="77777777" w:rsidR="00D91BE6" w:rsidRPr="00143FAB" w:rsidRDefault="00D91BE6" w:rsidP="00AA58A5">
            <w:pPr>
              <w:pStyle w:val="TableParagraph"/>
              <w:kinsoku w:val="0"/>
              <w:overflowPunct w:val="0"/>
              <w:spacing w:before="69" w:line="183" w:lineRule="exact"/>
              <w:ind w:left="157"/>
              <w:rPr>
                <w:rFonts w:asciiTheme="minorHAnsi" w:hAnsiTheme="minorHAnsi"/>
              </w:rPr>
            </w:pPr>
            <w:r w:rsidRPr="00143FAB">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3F59C038" w14:textId="77777777" w:rsidR="00D91BE6" w:rsidRPr="00143FAB" w:rsidRDefault="00D91BE6" w:rsidP="00AA58A5">
            <w:pPr>
              <w:pStyle w:val="TableParagraph"/>
              <w:kinsoku w:val="0"/>
              <w:overflowPunct w:val="0"/>
              <w:spacing w:before="69" w:line="183" w:lineRule="exact"/>
              <w:ind w:left="90"/>
              <w:rPr>
                <w:rFonts w:asciiTheme="minorHAnsi" w:hAnsiTheme="minorHAnsi"/>
              </w:rPr>
            </w:pPr>
            <w:r w:rsidRPr="00143FAB">
              <w:rPr>
                <w:rFonts w:asciiTheme="minorHAnsi" w:hAnsiTheme="minorHAnsi" w:cs="Arial"/>
                <w:spacing w:val="-2"/>
                <w:sz w:val="16"/>
                <w:szCs w:val="16"/>
              </w:rPr>
              <w:t>6</w:t>
            </w:r>
            <w:r w:rsidRPr="00143FAB">
              <w:rPr>
                <w:rFonts w:asciiTheme="minorHAnsi" w:hAnsiTheme="minorHAnsi" w:cs="Arial"/>
                <w:spacing w:val="-1"/>
                <w:sz w:val="16"/>
                <w:szCs w:val="16"/>
              </w:rPr>
              <w:t>,</w:t>
            </w:r>
            <w:r w:rsidRPr="00143F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712FF4BD" w14:textId="77777777" w:rsidR="00D91BE6" w:rsidRPr="00143FAB" w:rsidRDefault="00D91BE6" w:rsidP="00AA58A5">
            <w:pPr>
              <w:pStyle w:val="TableParagraph"/>
              <w:kinsoku w:val="0"/>
              <w:overflowPunct w:val="0"/>
              <w:spacing w:before="69" w:line="183" w:lineRule="exact"/>
              <w:ind w:right="64"/>
              <w:jc w:val="right"/>
              <w:rPr>
                <w:rFonts w:asciiTheme="minorHAnsi" w:hAnsiTheme="minorHAnsi"/>
              </w:rPr>
            </w:pPr>
            <w:r w:rsidRPr="00143F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57CCF30A" w14:textId="77777777" w:rsidR="00D91BE6" w:rsidRPr="00143FAB" w:rsidRDefault="00D91BE6" w:rsidP="00AA58A5">
            <w:pPr>
              <w:pStyle w:val="TableParagraph"/>
              <w:kinsoku w:val="0"/>
              <w:overflowPunct w:val="0"/>
              <w:spacing w:before="69" w:line="183" w:lineRule="exact"/>
              <w:ind w:right="64"/>
              <w:jc w:val="right"/>
              <w:rPr>
                <w:rFonts w:asciiTheme="minorHAnsi" w:hAnsiTheme="minorHAnsi"/>
              </w:rPr>
            </w:pPr>
            <w:r w:rsidRPr="00143FAB">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6C94B48D" w14:textId="77777777" w:rsidR="00D91BE6" w:rsidRPr="00143FAB" w:rsidRDefault="00D91BE6" w:rsidP="00AA58A5">
            <w:pPr>
              <w:pStyle w:val="TableParagraph"/>
              <w:kinsoku w:val="0"/>
              <w:overflowPunct w:val="0"/>
              <w:spacing w:before="69" w:line="183" w:lineRule="exact"/>
              <w:ind w:right="66"/>
              <w:jc w:val="right"/>
              <w:rPr>
                <w:rFonts w:asciiTheme="minorHAnsi" w:hAnsiTheme="minorHAnsi"/>
              </w:rPr>
            </w:pPr>
            <w:r w:rsidRPr="00143F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1FDF70F9" w14:textId="77777777" w:rsidR="00D91BE6" w:rsidRPr="00143FAB" w:rsidRDefault="00D91BE6" w:rsidP="00AA58A5">
            <w:pPr>
              <w:pStyle w:val="TableParagraph"/>
              <w:kinsoku w:val="0"/>
              <w:overflowPunct w:val="0"/>
              <w:spacing w:before="69" w:line="183" w:lineRule="exact"/>
              <w:ind w:left="171"/>
              <w:rPr>
                <w:rFonts w:asciiTheme="minorHAnsi" w:hAnsiTheme="minorHAnsi"/>
              </w:rPr>
            </w:pPr>
            <w:r w:rsidRPr="00143FAB">
              <w:rPr>
                <w:rFonts w:asciiTheme="minorHAnsi" w:hAnsiTheme="minorHAnsi" w:cs="Arial"/>
                <w:spacing w:val="-2"/>
                <w:sz w:val="16"/>
                <w:szCs w:val="16"/>
              </w:rPr>
              <w:t xml:space="preserve">  312</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59FDBBB9" w14:textId="77777777" w:rsidR="00D91BE6" w:rsidRPr="00143FAB" w:rsidRDefault="00D91BE6" w:rsidP="00AA58A5">
            <w:pPr>
              <w:pStyle w:val="TableParagraph"/>
              <w:kinsoku w:val="0"/>
              <w:overflowPunct w:val="0"/>
              <w:spacing w:before="69" w:line="183" w:lineRule="exact"/>
              <w:rPr>
                <w:rFonts w:asciiTheme="minorHAnsi" w:hAnsiTheme="minorHAnsi"/>
              </w:rPr>
            </w:pPr>
            <w:r w:rsidRPr="00143FAB">
              <w:rPr>
                <w:rFonts w:asciiTheme="minorHAnsi" w:hAnsiTheme="minorHAnsi" w:cs="Arial"/>
                <w:spacing w:val="-2"/>
                <w:sz w:val="16"/>
                <w:szCs w:val="16"/>
              </w:rPr>
              <w:t xml:space="preserve">               </w:t>
            </w:r>
            <w:r>
              <w:rPr>
                <w:rFonts w:asciiTheme="minorHAnsi" w:hAnsiTheme="minorHAnsi" w:cs="Arial"/>
                <w:spacing w:val="-2"/>
                <w:sz w:val="16"/>
                <w:szCs w:val="16"/>
              </w:rPr>
              <w:t xml:space="preserve">    </w:t>
            </w:r>
            <w:r w:rsidRPr="00143FAB">
              <w:rPr>
                <w:rFonts w:asciiTheme="minorHAnsi" w:hAnsiTheme="minorHAnsi" w:cs="Arial"/>
                <w:spacing w:val="-2"/>
                <w:sz w:val="16"/>
                <w:szCs w:val="16"/>
              </w:rPr>
              <w:t xml:space="preserve"> 6</w:t>
            </w:r>
            <w:r w:rsidRPr="00143FAB">
              <w:rPr>
                <w:rFonts w:asciiTheme="minorHAnsi" w:hAnsiTheme="minorHAnsi" w:cs="Arial"/>
                <w:spacing w:val="3"/>
                <w:sz w:val="16"/>
                <w:szCs w:val="16"/>
              </w:rPr>
              <w:t>,12</w:t>
            </w:r>
          </w:p>
        </w:tc>
        <w:tc>
          <w:tcPr>
            <w:tcW w:w="1268" w:type="dxa"/>
            <w:tcBorders>
              <w:top w:val="single" w:sz="4" w:space="0" w:color="000000"/>
              <w:left w:val="single" w:sz="4" w:space="0" w:color="000000"/>
              <w:bottom w:val="single" w:sz="4" w:space="0" w:color="000000"/>
              <w:right w:val="single" w:sz="4" w:space="0" w:color="000000"/>
            </w:tcBorders>
          </w:tcPr>
          <w:p w14:paraId="76179C0B" w14:textId="77777777" w:rsidR="00D91BE6" w:rsidRPr="00143FAB" w:rsidRDefault="00D91BE6" w:rsidP="00AA58A5">
            <w:pPr>
              <w:pStyle w:val="TableParagraph"/>
              <w:kinsoku w:val="0"/>
              <w:overflowPunct w:val="0"/>
              <w:spacing w:before="69" w:line="183" w:lineRule="exact"/>
              <w:ind w:left="522"/>
              <w:rPr>
                <w:rFonts w:asciiTheme="minorHAnsi" w:hAnsiTheme="minorHAnsi"/>
              </w:rPr>
            </w:pPr>
            <w:r w:rsidRPr="00143FAB">
              <w:rPr>
                <w:rFonts w:asciiTheme="minorHAnsi" w:hAnsiTheme="minorHAnsi" w:cs="Arial"/>
                <w:spacing w:val="-2"/>
                <w:sz w:val="16"/>
                <w:szCs w:val="16"/>
              </w:rPr>
              <w:t xml:space="preserve"> 1909</w:t>
            </w:r>
            <w:r w:rsidRPr="00143FAB">
              <w:rPr>
                <w:rFonts w:asciiTheme="minorHAnsi" w:hAnsiTheme="minorHAnsi" w:cs="Arial"/>
                <w:spacing w:val="-1"/>
                <w:sz w:val="16"/>
                <w:szCs w:val="16"/>
              </w:rPr>
              <w:t>,44</w:t>
            </w:r>
          </w:p>
        </w:tc>
        <w:tc>
          <w:tcPr>
            <w:tcW w:w="1167" w:type="dxa"/>
            <w:tcBorders>
              <w:top w:val="single" w:sz="4" w:space="0" w:color="000000"/>
              <w:left w:val="single" w:sz="4" w:space="0" w:color="000000"/>
              <w:bottom w:val="single" w:sz="4" w:space="0" w:color="000000"/>
              <w:right w:val="single" w:sz="4" w:space="0" w:color="000000"/>
            </w:tcBorders>
          </w:tcPr>
          <w:p w14:paraId="02CA4B29" w14:textId="77777777" w:rsidR="00D91BE6" w:rsidRPr="0020188B" w:rsidRDefault="00D91BE6" w:rsidP="00AA58A5">
            <w:pPr>
              <w:rPr>
                <w:rFonts w:asciiTheme="minorHAnsi" w:hAnsiTheme="minorHAnsi"/>
                <w:b/>
                <w:bCs/>
              </w:rPr>
            </w:pPr>
          </w:p>
        </w:tc>
      </w:tr>
      <w:tr w:rsidR="00D91BE6" w:rsidRPr="00143FAB" w14:paraId="2CC5A6B6"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3A93BC11" w14:textId="77777777" w:rsidR="00D91BE6" w:rsidRPr="00143FAB" w:rsidRDefault="00D91BE6" w:rsidP="00AA58A5">
            <w:pPr>
              <w:pStyle w:val="TableParagraph"/>
              <w:kinsoku w:val="0"/>
              <w:overflowPunct w:val="0"/>
              <w:spacing w:before="84" w:line="183" w:lineRule="exact"/>
              <w:ind w:left="66"/>
              <w:rPr>
                <w:rFonts w:asciiTheme="minorHAnsi" w:hAnsiTheme="minorHAnsi"/>
              </w:rPr>
            </w:pPr>
            <w:r w:rsidRPr="00143FAB">
              <w:rPr>
                <w:rFonts w:asciiTheme="minorHAnsi" w:hAnsiTheme="minorHAnsi" w:cs="Arial"/>
                <w:spacing w:val="-2"/>
                <w:sz w:val="16"/>
                <w:szCs w:val="16"/>
              </w:rPr>
              <w:t>au</w:t>
            </w:r>
            <w:r w:rsidRPr="00143FAB">
              <w:rPr>
                <w:rFonts w:asciiTheme="minorHAnsi" w:hAnsiTheme="minorHAnsi" w:cs="Arial"/>
                <w:spacing w:val="3"/>
                <w:sz w:val="16"/>
                <w:szCs w:val="16"/>
              </w:rPr>
              <w:t>t</w:t>
            </w:r>
            <w:r w:rsidRPr="00143FAB">
              <w:rPr>
                <w:rFonts w:asciiTheme="minorHAnsi" w:hAnsiTheme="minorHAnsi" w:cs="Arial"/>
                <w:spacing w:val="-2"/>
                <w:sz w:val="16"/>
                <w:szCs w:val="16"/>
              </w:rPr>
              <w:t>o</w:t>
            </w:r>
            <w:r w:rsidRPr="00143FAB">
              <w:rPr>
                <w:rFonts w:asciiTheme="minorHAnsi" w:hAnsiTheme="minorHAnsi" w:cs="Arial"/>
                <w:spacing w:val="6"/>
                <w:sz w:val="16"/>
                <w:szCs w:val="16"/>
              </w:rPr>
              <w:t>c</w:t>
            </w:r>
            <w:r w:rsidRPr="00143FAB">
              <w:rPr>
                <w:rFonts w:asciiTheme="minorHAnsi" w:hAnsiTheme="minorHAnsi" w:cs="Arial"/>
                <w:spacing w:val="-2"/>
                <w:sz w:val="16"/>
                <w:szCs w:val="16"/>
              </w:rPr>
              <w:t>o</w:t>
            </w:r>
            <w:r w:rsidRPr="00143FAB">
              <w:rPr>
                <w:rFonts w:asciiTheme="minorHAnsi" w:hAnsiTheme="minorHAnsi" w:cs="Arial"/>
                <w:spacing w:val="-3"/>
                <w:sz w:val="16"/>
                <w:szCs w:val="16"/>
              </w:rPr>
              <w:t>m</w:t>
            </w:r>
            <w:r w:rsidRPr="00143FAB">
              <w:rPr>
                <w:rFonts w:asciiTheme="minorHAnsi" w:hAnsiTheme="minorHAnsi" w:cs="Arial"/>
                <w:spacing w:val="3"/>
                <w:sz w:val="16"/>
                <w:szCs w:val="16"/>
              </w:rPr>
              <w:t>p</w:t>
            </w:r>
            <w:r w:rsidRPr="00143FAB">
              <w:rPr>
                <w:rFonts w:asciiTheme="minorHAnsi" w:hAnsiTheme="minorHAnsi" w:cs="Arial"/>
                <w:spacing w:val="-2"/>
                <w:sz w:val="16"/>
                <w:szCs w:val="16"/>
              </w:rPr>
              <w:t>a</w:t>
            </w:r>
            <w:r w:rsidRPr="00143FAB">
              <w:rPr>
                <w:rFonts w:asciiTheme="minorHAnsi" w:hAnsiTheme="minorHAnsi" w:cs="Arial"/>
                <w:spacing w:val="-1"/>
                <w:sz w:val="16"/>
                <w:szCs w:val="16"/>
              </w:rPr>
              <w:t>t</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3"/>
                <w:sz w:val="16"/>
                <w:szCs w:val="16"/>
              </w:rPr>
              <w:t>t</w:t>
            </w:r>
            <w:r w:rsidRPr="00143FAB">
              <w:rPr>
                <w:rFonts w:asciiTheme="minorHAnsi" w:hAnsiTheme="minorHAnsi" w:cs="Arial"/>
                <w:spacing w:val="-2"/>
                <w:sz w:val="16"/>
                <w:szCs w:val="16"/>
              </w:rPr>
              <w:t>o</w:t>
            </w:r>
            <w:r w:rsidRPr="00143FAB">
              <w:rPr>
                <w:rFonts w:asciiTheme="minorHAnsi" w:hAnsiTheme="minorHAnsi" w:cs="Arial"/>
                <w:spacing w:val="4"/>
                <w:sz w:val="16"/>
                <w:szCs w:val="16"/>
              </w:rPr>
              <w:t>r</w:t>
            </w:r>
            <w:r w:rsidRPr="00143FAB">
              <w:rPr>
                <w:rFonts w:asciiTheme="minorHAnsi" w:hAnsiTheme="minorHAnsi" w:cs="Arial"/>
                <w:sz w:val="16"/>
                <w:szCs w:val="16"/>
              </w:rPr>
              <w:t>e</w:t>
            </w:r>
            <w:r w:rsidRPr="00143FAB">
              <w:rPr>
                <w:rFonts w:asciiTheme="minorHAnsi" w:hAnsiTheme="minorHAnsi" w:cs="Arial"/>
                <w:spacing w:val="-7"/>
                <w:sz w:val="16"/>
                <w:szCs w:val="16"/>
              </w:rPr>
              <w:t xml:space="preserve"> </w:t>
            </w:r>
            <w:r w:rsidRPr="00143FAB">
              <w:rPr>
                <w:rFonts w:asciiTheme="minorHAnsi" w:hAnsiTheme="minorHAnsi" w:cs="Arial"/>
                <w:spacing w:val="3"/>
                <w:sz w:val="16"/>
                <w:szCs w:val="16"/>
              </w:rPr>
              <w:t>da 18 mc</w:t>
            </w:r>
          </w:p>
        </w:tc>
        <w:tc>
          <w:tcPr>
            <w:tcW w:w="322" w:type="dxa"/>
            <w:tcBorders>
              <w:top w:val="single" w:sz="4" w:space="0" w:color="000000"/>
              <w:left w:val="single" w:sz="4" w:space="0" w:color="000000"/>
              <w:bottom w:val="single" w:sz="4" w:space="0" w:color="000000"/>
              <w:right w:val="single" w:sz="4" w:space="0" w:color="000000"/>
            </w:tcBorders>
          </w:tcPr>
          <w:p w14:paraId="50A2BC6E" w14:textId="77777777" w:rsidR="00D91BE6" w:rsidRPr="00143FAB" w:rsidRDefault="00D91BE6" w:rsidP="00AA58A5">
            <w:pPr>
              <w:pStyle w:val="TableParagraph"/>
              <w:kinsoku w:val="0"/>
              <w:overflowPunct w:val="0"/>
              <w:spacing w:before="84" w:line="183" w:lineRule="exact"/>
              <w:ind w:left="157"/>
              <w:rPr>
                <w:rFonts w:asciiTheme="minorHAnsi" w:hAnsiTheme="minorHAnsi"/>
              </w:rPr>
            </w:pPr>
            <w:r w:rsidRPr="00143FAB">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0E23A327" w14:textId="77777777" w:rsidR="00D91BE6" w:rsidRPr="00143FAB" w:rsidRDefault="00D91BE6" w:rsidP="00AA58A5">
            <w:pPr>
              <w:pStyle w:val="TableParagraph"/>
              <w:kinsoku w:val="0"/>
              <w:overflowPunct w:val="0"/>
              <w:spacing w:before="84" w:line="183" w:lineRule="exact"/>
              <w:ind w:left="90"/>
              <w:rPr>
                <w:rFonts w:asciiTheme="minorHAnsi" w:hAnsiTheme="minorHAnsi"/>
              </w:rPr>
            </w:pPr>
            <w:r w:rsidRPr="00143FAB">
              <w:rPr>
                <w:rFonts w:asciiTheme="minorHAnsi" w:hAnsiTheme="minorHAnsi" w:cs="Arial"/>
                <w:spacing w:val="-2"/>
                <w:sz w:val="16"/>
                <w:szCs w:val="16"/>
              </w:rPr>
              <w:t>6</w:t>
            </w:r>
            <w:r w:rsidRPr="00143FAB">
              <w:rPr>
                <w:rFonts w:asciiTheme="minorHAnsi" w:hAnsiTheme="minorHAnsi" w:cs="Arial"/>
                <w:spacing w:val="-1"/>
                <w:sz w:val="16"/>
                <w:szCs w:val="16"/>
              </w:rPr>
              <w:t>,</w:t>
            </w:r>
            <w:r w:rsidRPr="00143FA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0836C4D2" w14:textId="77777777" w:rsidR="00D91BE6" w:rsidRPr="00143FAB" w:rsidRDefault="00D91BE6" w:rsidP="00AA58A5">
            <w:pPr>
              <w:pStyle w:val="TableParagraph"/>
              <w:kinsoku w:val="0"/>
              <w:overflowPunct w:val="0"/>
              <w:spacing w:before="84" w:line="183" w:lineRule="exact"/>
              <w:ind w:right="64"/>
              <w:jc w:val="right"/>
              <w:rPr>
                <w:rFonts w:asciiTheme="minorHAnsi" w:hAnsiTheme="minorHAnsi"/>
              </w:rPr>
            </w:pPr>
            <w:r w:rsidRPr="00143FA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382961DD" w14:textId="77777777" w:rsidR="00D91BE6" w:rsidRPr="00143FAB" w:rsidRDefault="00D91BE6" w:rsidP="00AA58A5">
            <w:pPr>
              <w:pStyle w:val="TableParagraph"/>
              <w:kinsoku w:val="0"/>
              <w:overflowPunct w:val="0"/>
              <w:spacing w:before="84" w:line="183" w:lineRule="exact"/>
              <w:ind w:right="64"/>
              <w:jc w:val="right"/>
              <w:rPr>
                <w:rFonts w:asciiTheme="minorHAnsi" w:hAnsiTheme="minorHAnsi"/>
              </w:rPr>
            </w:pPr>
            <w:r w:rsidRPr="00143FAB">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269C3041" w14:textId="77777777" w:rsidR="00D91BE6" w:rsidRPr="00143FAB" w:rsidRDefault="00D91BE6" w:rsidP="00AA58A5">
            <w:pPr>
              <w:pStyle w:val="TableParagraph"/>
              <w:kinsoku w:val="0"/>
              <w:overflowPunct w:val="0"/>
              <w:spacing w:before="84" w:line="183" w:lineRule="exact"/>
              <w:ind w:right="66"/>
              <w:jc w:val="right"/>
              <w:rPr>
                <w:rFonts w:asciiTheme="minorHAnsi" w:hAnsiTheme="minorHAnsi"/>
              </w:rPr>
            </w:pPr>
            <w:r w:rsidRPr="00143FAB">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50F406B4" w14:textId="77777777" w:rsidR="00D91BE6" w:rsidRPr="00143FAB" w:rsidRDefault="00D91BE6" w:rsidP="00AA58A5">
            <w:pPr>
              <w:pStyle w:val="TableParagraph"/>
              <w:kinsoku w:val="0"/>
              <w:overflowPunct w:val="0"/>
              <w:spacing w:before="84" w:line="183" w:lineRule="exact"/>
              <w:ind w:left="171"/>
              <w:rPr>
                <w:rFonts w:asciiTheme="minorHAnsi" w:hAnsiTheme="minorHAnsi"/>
              </w:rPr>
            </w:pPr>
            <w:r w:rsidRPr="00143FAB">
              <w:rPr>
                <w:rFonts w:asciiTheme="minorHAnsi" w:hAnsiTheme="minorHAnsi" w:cs="Arial"/>
                <w:spacing w:val="-2"/>
                <w:sz w:val="16"/>
                <w:szCs w:val="16"/>
              </w:rPr>
              <w:t xml:space="preserve">  312</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3CB2001B" w14:textId="77777777" w:rsidR="00D91BE6" w:rsidRPr="00143FAB" w:rsidRDefault="00D91BE6" w:rsidP="00AA58A5">
            <w:pPr>
              <w:pStyle w:val="TableParagraph"/>
              <w:kinsoku w:val="0"/>
              <w:overflowPunct w:val="0"/>
              <w:spacing w:before="84" w:line="183" w:lineRule="exact"/>
              <w:ind w:left="594"/>
              <w:rPr>
                <w:rFonts w:asciiTheme="minorHAnsi" w:hAnsiTheme="minorHAnsi"/>
              </w:rPr>
            </w:pPr>
            <w:r w:rsidRPr="00143FAB">
              <w:rPr>
                <w:rFonts w:asciiTheme="minorHAnsi" w:hAnsiTheme="minorHAnsi" w:cs="Arial"/>
                <w:spacing w:val="-2"/>
                <w:sz w:val="16"/>
                <w:szCs w:val="16"/>
              </w:rPr>
              <w:t xml:space="preserve"> 5</w:t>
            </w:r>
            <w:r w:rsidRPr="00143FAB">
              <w:rPr>
                <w:rFonts w:asciiTheme="minorHAnsi" w:hAnsiTheme="minorHAnsi" w:cs="Arial"/>
                <w:spacing w:val="3"/>
                <w:sz w:val="16"/>
                <w:szCs w:val="16"/>
              </w:rPr>
              <w:t>,12</w:t>
            </w:r>
          </w:p>
        </w:tc>
        <w:tc>
          <w:tcPr>
            <w:tcW w:w="1268" w:type="dxa"/>
            <w:tcBorders>
              <w:top w:val="single" w:sz="4" w:space="0" w:color="000000"/>
              <w:left w:val="single" w:sz="4" w:space="0" w:color="000000"/>
              <w:bottom w:val="single" w:sz="4" w:space="0" w:color="000000"/>
              <w:right w:val="single" w:sz="4" w:space="0" w:color="000000"/>
            </w:tcBorders>
          </w:tcPr>
          <w:p w14:paraId="13BAE80C" w14:textId="77777777" w:rsidR="00D91BE6" w:rsidRPr="00143FAB" w:rsidRDefault="00D91BE6" w:rsidP="00AA58A5">
            <w:pPr>
              <w:pStyle w:val="TableParagraph"/>
              <w:kinsoku w:val="0"/>
              <w:overflowPunct w:val="0"/>
              <w:spacing w:before="84" w:line="183" w:lineRule="exact"/>
              <w:ind w:left="522"/>
              <w:rPr>
                <w:rFonts w:asciiTheme="minorHAnsi" w:hAnsiTheme="minorHAnsi"/>
              </w:rPr>
            </w:pPr>
            <w:r w:rsidRPr="00143FAB">
              <w:rPr>
                <w:rFonts w:asciiTheme="minorHAnsi" w:hAnsiTheme="minorHAnsi" w:cs="Arial"/>
                <w:spacing w:val="-2"/>
                <w:sz w:val="16"/>
                <w:szCs w:val="16"/>
              </w:rPr>
              <w:t xml:space="preserve"> 1597,44</w:t>
            </w:r>
          </w:p>
        </w:tc>
        <w:tc>
          <w:tcPr>
            <w:tcW w:w="1167" w:type="dxa"/>
            <w:tcBorders>
              <w:top w:val="single" w:sz="4" w:space="0" w:color="000000"/>
              <w:left w:val="single" w:sz="4" w:space="0" w:color="000000"/>
              <w:bottom w:val="single" w:sz="4" w:space="0" w:color="000000"/>
              <w:right w:val="single" w:sz="4" w:space="0" w:color="000000"/>
            </w:tcBorders>
          </w:tcPr>
          <w:p w14:paraId="0464DED8" w14:textId="77777777" w:rsidR="00D91BE6" w:rsidRPr="0020188B" w:rsidRDefault="00D91BE6" w:rsidP="00AA58A5">
            <w:pPr>
              <w:rPr>
                <w:rFonts w:asciiTheme="minorHAnsi" w:hAnsiTheme="minorHAnsi"/>
                <w:b/>
                <w:bCs/>
              </w:rPr>
            </w:pPr>
          </w:p>
        </w:tc>
      </w:tr>
      <w:tr w:rsidR="00D91BE6" w:rsidRPr="00143FAB" w14:paraId="54D69605" w14:textId="77777777" w:rsidTr="00AA58A5">
        <w:trPr>
          <w:trHeight w:hRule="exact" w:val="576"/>
        </w:trPr>
        <w:tc>
          <w:tcPr>
            <w:tcW w:w="8932" w:type="dxa"/>
            <w:gridSpan w:val="9"/>
            <w:tcBorders>
              <w:top w:val="single" w:sz="4" w:space="0" w:color="000000"/>
              <w:left w:val="single" w:sz="4" w:space="0" w:color="000000"/>
              <w:bottom w:val="single" w:sz="4" w:space="0" w:color="000000"/>
              <w:right w:val="single" w:sz="4" w:space="0" w:color="000000"/>
            </w:tcBorders>
          </w:tcPr>
          <w:p w14:paraId="35996E55" w14:textId="77777777" w:rsidR="00D91BE6" w:rsidRPr="00143FAB" w:rsidRDefault="00D91BE6" w:rsidP="00AA58A5">
            <w:pPr>
              <w:pStyle w:val="TableParagraph"/>
              <w:kinsoku w:val="0"/>
              <w:overflowPunct w:val="0"/>
              <w:spacing w:before="7" w:line="170" w:lineRule="exact"/>
              <w:rPr>
                <w:rFonts w:asciiTheme="minorHAnsi" w:hAnsiTheme="minorHAnsi"/>
                <w:sz w:val="17"/>
                <w:szCs w:val="17"/>
              </w:rPr>
            </w:pPr>
          </w:p>
          <w:p w14:paraId="5A2A8107" w14:textId="77777777" w:rsidR="00D91BE6" w:rsidRPr="00143FAB" w:rsidRDefault="00D91BE6" w:rsidP="00AA58A5">
            <w:pPr>
              <w:pStyle w:val="TableParagraph"/>
              <w:kinsoku w:val="0"/>
              <w:overflowPunct w:val="0"/>
              <w:spacing w:line="200" w:lineRule="exact"/>
              <w:rPr>
                <w:rFonts w:asciiTheme="minorHAnsi" w:hAnsiTheme="minorHAnsi"/>
                <w:sz w:val="20"/>
                <w:szCs w:val="20"/>
              </w:rPr>
            </w:pPr>
          </w:p>
          <w:p w14:paraId="2BA4D4B1" w14:textId="77777777" w:rsidR="00D91BE6" w:rsidRPr="00143FAB" w:rsidRDefault="00D91BE6" w:rsidP="00AA58A5">
            <w:pPr>
              <w:pStyle w:val="TableParagraph"/>
              <w:kinsoku w:val="0"/>
              <w:overflowPunct w:val="0"/>
              <w:ind w:left="66"/>
              <w:rPr>
                <w:rFonts w:asciiTheme="minorHAnsi" w:hAnsiTheme="minorHAnsi"/>
              </w:rPr>
            </w:pPr>
            <w:r w:rsidRPr="00143FAB">
              <w:rPr>
                <w:rFonts w:asciiTheme="minorHAnsi" w:hAnsiTheme="minorHAnsi" w:cs="Arial"/>
                <w:b/>
                <w:bCs/>
                <w:sz w:val="16"/>
                <w:szCs w:val="16"/>
              </w:rPr>
              <w:t>t</w:t>
            </w:r>
            <w:r w:rsidRPr="00143FAB">
              <w:rPr>
                <w:rFonts w:asciiTheme="minorHAnsi" w:hAnsiTheme="minorHAnsi" w:cs="Arial"/>
                <w:b/>
                <w:bCs/>
                <w:spacing w:val="-1"/>
                <w:sz w:val="16"/>
                <w:szCs w:val="16"/>
              </w:rPr>
              <w:t>o</w:t>
            </w:r>
            <w:r w:rsidRPr="00143FAB">
              <w:rPr>
                <w:rFonts w:asciiTheme="minorHAnsi" w:hAnsiTheme="minorHAnsi" w:cs="Arial"/>
                <w:b/>
                <w:bCs/>
                <w:sz w:val="16"/>
                <w:szCs w:val="16"/>
              </w:rPr>
              <w:t>t</w:t>
            </w:r>
            <w:r w:rsidRPr="00143FAB">
              <w:rPr>
                <w:rFonts w:asciiTheme="minorHAnsi" w:hAnsiTheme="minorHAnsi" w:cs="Arial"/>
                <w:b/>
                <w:bCs/>
                <w:spacing w:val="-2"/>
                <w:sz w:val="16"/>
                <w:szCs w:val="16"/>
              </w:rPr>
              <w:t>a</w:t>
            </w:r>
            <w:r w:rsidRPr="00143FAB">
              <w:rPr>
                <w:rFonts w:asciiTheme="minorHAnsi" w:hAnsiTheme="minorHAnsi" w:cs="Arial"/>
                <w:b/>
                <w:bCs/>
                <w:spacing w:val="3"/>
                <w:sz w:val="16"/>
                <w:szCs w:val="16"/>
              </w:rPr>
              <w:t>l</w:t>
            </w:r>
            <w:r w:rsidRPr="00143FAB">
              <w:rPr>
                <w:rFonts w:asciiTheme="minorHAnsi" w:hAnsiTheme="minorHAnsi" w:cs="Arial"/>
                <w:b/>
                <w:bCs/>
                <w:sz w:val="16"/>
                <w:szCs w:val="16"/>
              </w:rPr>
              <w:t>e</w:t>
            </w:r>
          </w:p>
        </w:tc>
        <w:tc>
          <w:tcPr>
            <w:tcW w:w="1167" w:type="dxa"/>
            <w:tcBorders>
              <w:top w:val="single" w:sz="4" w:space="0" w:color="000000"/>
              <w:left w:val="single" w:sz="4" w:space="0" w:color="000000"/>
              <w:bottom w:val="single" w:sz="4" w:space="0" w:color="000000"/>
              <w:right w:val="single" w:sz="4" w:space="0" w:color="000000"/>
            </w:tcBorders>
          </w:tcPr>
          <w:p w14:paraId="6D805A66"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7018DB8F"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04ABFB5B" w14:textId="77777777" w:rsidR="00D91BE6" w:rsidRPr="0020188B" w:rsidRDefault="00D91BE6" w:rsidP="00AA58A5">
            <w:pPr>
              <w:pStyle w:val="TableParagraph"/>
              <w:kinsoku w:val="0"/>
              <w:overflowPunct w:val="0"/>
              <w:ind w:left="422"/>
              <w:rPr>
                <w:rFonts w:asciiTheme="minorHAnsi" w:hAnsiTheme="minorHAnsi"/>
                <w:b/>
                <w:bCs/>
              </w:rPr>
            </w:pPr>
            <w:r w:rsidRPr="0020188B">
              <w:rPr>
                <w:rFonts w:asciiTheme="minorHAnsi" w:hAnsiTheme="minorHAnsi" w:cs="Arial"/>
                <w:b/>
                <w:bCs/>
                <w:spacing w:val="-2"/>
                <w:sz w:val="16"/>
                <w:szCs w:val="16"/>
              </w:rPr>
              <w:t xml:space="preserve">  4.573</w:t>
            </w:r>
            <w:r w:rsidRPr="0020188B">
              <w:rPr>
                <w:rFonts w:asciiTheme="minorHAnsi" w:hAnsiTheme="minorHAnsi" w:cs="Arial"/>
                <w:b/>
                <w:bCs/>
                <w:spacing w:val="-1"/>
                <w:sz w:val="16"/>
                <w:szCs w:val="16"/>
              </w:rPr>
              <w:t>,92</w:t>
            </w:r>
          </w:p>
        </w:tc>
      </w:tr>
      <w:tr w:rsidR="00D91BE6" w:rsidRPr="00143FAB" w14:paraId="6830CBE2" w14:textId="77777777" w:rsidTr="00AA58A5">
        <w:trPr>
          <w:trHeight w:hRule="exact" w:val="264"/>
        </w:trPr>
        <w:tc>
          <w:tcPr>
            <w:tcW w:w="8932" w:type="dxa"/>
            <w:gridSpan w:val="9"/>
            <w:tcBorders>
              <w:top w:val="single" w:sz="4" w:space="0" w:color="000000"/>
              <w:left w:val="single" w:sz="4" w:space="0" w:color="000000"/>
              <w:bottom w:val="single" w:sz="4" w:space="0" w:color="000000"/>
              <w:right w:val="single" w:sz="4" w:space="0" w:color="000000"/>
            </w:tcBorders>
          </w:tcPr>
          <w:p w14:paraId="47460DFD" w14:textId="77777777" w:rsidR="00D91BE6" w:rsidRPr="00143FAB" w:rsidRDefault="00D91BE6" w:rsidP="00AA58A5">
            <w:pPr>
              <w:pStyle w:val="TableParagraph"/>
              <w:kinsoku w:val="0"/>
              <w:overflowPunct w:val="0"/>
              <w:spacing w:before="65"/>
              <w:ind w:left="66"/>
              <w:rPr>
                <w:rFonts w:asciiTheme="minorHAnsi" w:hAnsiTheme="minorHAnsi"/>
              </w:rPr>
            </w:pPr>
            <w:r w:rsidRPr="00143FAB">
              <w:rPr>
                <w:rFonts w:asciiTheme="minorHAnsi" w:hAnsiTheme="minorHAnsi" w:cs="Arial"/>
                <w:spacing w:val="3"/>
                <w:sz w:val="16"/>
                <w:szCs w:val="16"/>
              </w:rPr>
              <w:t>t</w:t>
            </w:r>
            <w:r w:rsidRPr="00143FAB">
              <w:rPr>
                <w:rFonts w:asciiTheme="minorHAnsi" w:hAnsiTheme="minorHAnsi" w:cs="Arial"/>
                <w:spacing w:val="-8"/>
                <w:sz w:val="16"/>
                <w:szCs w:val="16"/>
              </w:rPr>
              <w:t>o</w:t>
            </w:r>
            <w:r w:rsidRPr="00143FAB">
              <w:rPr>
                <w:rFonts w:asciiTheme="minorHAnsi" w:hAnsiTheme="minorHAnsi" w:cs="Arial"/>
                <w:spacing w:val="3"/>
                <w:sz w:val="16"/>
                <w:szCs w:val="16"/>
              </w:rPr>
              <w:t>t</w:t>
            </w:r>
            <w:r w:rsidRPr="00143FAB">
              <w:rPr>
                <w:rFonts w:asciiTheme="minorHAnsi" w:hAnsiTheme="minorHAnsi" w:cs="Arial"/>
                <w:spacing w:val="-2"/>
                <w:sz w:val="16"/>
                <w:szCs w:val="16"/>
              </w:rPr>
              <w:t>a</w:t>
            </w:r>
            <w:r w:rsidRPr="00143FAB">
              <w:rPr>
                <w:rFonts w:asciiTheme="minorHAnsi" w:hAnsiTheme="minorHAnsi" w:cs="Arial"/>
                <w:spacing w:val="3"/>
                <w:sz w:val="16"/>
                <w:szCs w:val="16"/>
              </w:rPr>
              <w:t>l</w:t>
            </w:r>
            <w:r w:rsidRPr="00143FAB">
              <w:rPr>
                <w:rFonts w:asciiTheme="minorHAnsi" w:hAnsiTheme="minorHAnsi" w:cs="Arial"/>
                <w:sz w:val="16"/>
                <w:szCs w:val="16"/>
              </w:rPr>
              <w:t>e</w:t>
            </w:r>
            <w:r w:rsidRPr="00143FAB">
              <w:rPr>
                <w:rFonts w:asciiTheme="minorHAnsi" w:hAnsiTheme="minorHAnsi" w:cs="Arial"/>
                <w:spacing w:val="-11"/>
                <w:sz w:val="16"/>
                <w:szCs w:val="16"/>
              </w:rPr>
              <w:t xml:space="preserve"> </w:t>
            </w:r>
            <w:r w:rsidRPr="00143FAB">
              <w:rPr>
                <w:rFonts w:asciiTheme="minorHAnsi" w:hAnsiTheme="minorHAnsi" w:cs="Arial"/>
                <w:spacing w:val="6"/>
                <w:sz w:val="16"/>
                <w:szCs w:val="16"/>
              </w:rPr>
              <w:t>s</w:t>
            </w:r>
            <w:r w:rsidRPr="00143FAB">
              <w:rPr>
                <w:rFonts w:asciiTheme="minorHAnsi" w:hAnsiTheme="minorHAnsi" w:cs="Arial"/>
                <w:spacing w:val="-8"/>
                <w:sz w:val="16"/>
                <w:szCs w:val="16"/>
              </w:rPr>
              <w:t>e</w:t>
            </w:r>
            <w:r w:rsidRPr="00143FAB">
              <w:rPr>
                <w:rFonts w:asciiTheme="minorHAnsi" w:hAnsiTheme="minorHAnsi" w:cs="Arial"/>
                <w:spacing w:val="4"/>
                <w:sz w:val="16"/>
                <w:szCs w:val="16"/>
              </w:rPr>
              <w:t>r</w:t>
            </w:r>
            <w:r w:rsidRPr="00143FAB">
              <w:rPr>
                <w:rFonts w:asciiTheme="minorHAnsi" w:hAnsiTheme="minorHAnsi" w:cs="Arial"/>
                <w:spacing w:val="-3"/>
                <w:sz w:val="16"/>
                <w:szCs w:val="16"/>
              </w:rPr>
              <w:t>v</w:t>
            </w:r>
            <w:r w:rsidRPr="00143FAB">
              <w:rPr>
                <w:rFonts w:asciiTheme="minorHAnsi" w:hAnsiTheme="minorHAnsi" w:cs="Arial"/>
                <w:spacing w:val="3"/>
                <w:sz w:val="16"/>
                <w:szCs w:val="16"/>
              </w:rPr>
              <w:t>i</w:t>
            </w:r>
            <w:r w:rsidRPr="00143FAB">
              <w:rPr>
                <w:rFonts w:asciiTheme="minorHAnsi" w:hAnsiTheme="minorHAnsi" w:cs="Arial"/>
                <w:spacing w:val="-3"/>
                <w:sz w:val="16"/>
                <w:szCs w:val="16"/>
              </w:rPr>
              <w:t>z</w:t>
            </w:r>
            <w:r w:rsidRPr="00143FAB">
              <w:rPr>
                <w:rFonts w:asciiTheme="minorHAnsi" w:hAnsiTheme="minorHAnsi" w:cs="Arial"/>
                <w:spacing w:val="3"/>
                <w:sz w:val="16"/>
                <w:szCs w:val="16"/>
              </w:rPr>
              <w:t>i</w:t>
            </w:r>
            <w:r w:rsidRPr="00143FAB">
              <w:rPr>
                <w:rFonts w:asciiTheme="minorHAnsi" w:hAnsiTheme="minorHAnsi" w:cs="Arial"/>
                <w:sz w:val="16"/>
                <w:szCs w:val="16"/>
              </w:rPr>
              <w:t>o</w:t>
            </w:r>
          </w:p>
        </w:tc>
        <w:tc>
          <w:tcPr>
            <w:tcW w:w="1167" w:type="dxa"/>
            <w:tcBorders>
              <w:top w:val="single" w:sz="4" w:space="0" w:color="000000"/>
              <w:left w:val="single" w:sz="4" w:space="0" w:color="000000"/>
              <w:bottom w:val="single" w:sz="4" w:space="0" w:color="000000"/>
              <w:right w:val="single" w:sz="4" w:space="0" w:color="000000"/>
            </w:tcBorders>
            <w:shd w:val="clear" w:color="auto" w:fill="C0C0C0"/>
          </w:tcPr>
          <w:p w14:paraId="65938A62" w14:textId="77777777" w:rsidR="00D91BE6" w:rsidRPr="0020188B" w:rsidRDefault="00D91BE6" w:rsidP="00AA58A5">
            <w:pPr>
              <w:pStyle w:val="TableParagraph"/>
              <w:kinsoku w:val="0"/>
              <w:overflowPunct w:val="0"/>
              <w:spacing w:before="65"/>
              <w:ind w:left="330"/>
              <w:rPr>
                <w:rFonts w:asciiTheme="minorHAnsi" w:hAnsiTheme="minorHAnsi"/>
                <w:b/>
                <w:bCs/>
              </w:rPr>
            </w:pPr>
            <w:r w:rsidRPr="0020188B">
              <w:rPr>
                <w:rFonts w:asciiTheme="minorHAnsi" w:hAnsiTheme="minorHAnsi" w:cs="Arial"/>
                <w:b/>
                <w:bCs/>
                <w:spacing w:val="-2"/>
                <w:sz w:val="16"/>
                <w:szCs w:val="16"/>
              </w:rPr>
              <w:t xml:space="preserve"> 81.903,12</w:t>
            </w:r>
          </w:p>
        </w:tc>
      </w:tr>
    </w:tbl>
    <w:p w14:paraId="330A87BA" w14:textId="77777777" w:rsidR="00D91BE6" w:rsidRPr="00143FAB" w:rsidRDefault="00D91BE6" w:rsidP="00D91BE6">
      <w:pPr>
        <w:rPr>
          <w:rFonts w:asciiTheme="minorHAnsi" w:hAnsiTheme="minorHAnsi"/>
        </w:rPr>
      </w:pPr>
    </w:p>
    <w:p w14:paraId="3605B041" w14:textId="77777777" w:rsidR="00D91BE6" w:rsidRDefault="00D91BE6" w:rsidP="00D91BE6">
      <w:pPr>
        <w:kinsoku w:val="0"/>
        <w:overflowPunct w:val="0"/>
        <w:spacing w:before="17" w:line="220" w:lineRule="exact"/>
      </w:pPr>
    </w:p>
    <w:p w14:paraId="2D24145F" w14:textId="77777777" w:rsidR="0020188B" w:rsidRDefault="0020188B" w:rsidP="00D91BE6">
      <w:pPr>
        <w:tabs>
          <w:tab w:val="left" w:pos="4197"/>
        </w:tabs>
        <w:kinsoku w:val="0"/>
        <w:overflowPunct w:val="0"/>
        <w:spacing w:before="72"/>
        <w:ind w:right="316"/>
        <w:jc w:val="center"/>
        <w:rPr>
          <w:rFonts w:asciiTheme="minorHAnsi" w:hAnsiTheme="minorHAnsi"/>
          <w:b/>
          <w:bCs/>
          <w:i/>
          <w:iCs/>
          <w:spacing w:val="1"/>
        </w:rPr>
      </w:pPr>
    </w:p>
    <w:p w14:paraId="1347849C" w14:textId="14D85C8F" w:rsidR="00D91BE6" w:rsidRPr="0020188B" w:rsidRDefault="00D91BE6" w:rsidP="00D91BE6">
      <w:pPr>
        <w:tabs>
          <w:tab w:val="left" w:pos="4197"/>
        </w:tabs>
        <w:kinsoku w:val="0"/>
        <w:overflowPunct w:val="0"/>
        <w:spacing w:before="72"/>
        <w:ind w:right="316"/>
        <w:jc w:val="center"/>
        <w:rPr>
          <w:rFonts w:asciiTheme="minorHAnsi" w:hAnsiTheme="minorHAnsi"/>
          <w:u w:val="single"/>
        </w:rPr>
      </w:pPr>
      <w:r w:rsidRPr="0020188B">
        <w:rPr>
          <w:rFonts w:asciiTheme="minorHAnsi" w:hAnsiTheme="minorHAnsi"/>
          <w:b/>
          <w:bCs/>
          <w:i/>
          <w:iCs/>
          <w:spacing w:val="1"/>
          <w:u w:val="single"/>
        </w:rPr>
        <w:lastRenderedPageBreak/>
        <w:t>RACC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6"/>
          <w:u w:val="single"/>
        </w:rPr>
        <w:t xml:space="preserve"> </w:t>
      </w:r>
      <w:r w:rsidRPr="0020188B">
        <w:rPr>
          <w:rFonts w:asciiTheme="minorHAnsi" w:hAnsiTheme="minorHAnsi"/>
          <w:b/>
          <w:bCs/>
          <w:i/>
          <w:iCs/>
          <w:spacing w:val="-9"/>
          <w:u w:val="single"/>
        </w:rPr>
        <w:t>V</w:t>
      </w:r>
      <w:r w:rsidRPr="0020188B">
        <w:rPr>
          <w:rFonts w:asciiTheme="minorHAnsi" w:hAnsiTheme="minorHAnsi"/>
          <w:b/>
          <w:bCs/>
          <w:i/>
          <w:iCs/>
          <w:spacing w:val="1"/>
          <w:u w:val="single"/>
        </w:rPr>
        <w:t>E</w:t>
      </w:r>
      <w:r w:rsidRPr="0020188B">
        <w:rPr>
          <w:rFonts w:asciiTheme="minorHAnsi" w:hAnsiTheme="minorHAnsi"/>
          <w:b/>
          <w:bCs/>
          <w:i/>
          <w:iCs/>
          <w:u w:val="single"/>
        </w:rPr>
        <w:t>TRO</w:t>
      </w:r>
    </w:p>
    <w:p w14:paraId="39B703BA" w14:textId="77777777" w:rsidR="00D91BE6" w:rsidRPr="002A3720" w:rsidRDefault="00D91BE6" w:rsidP="00D91BE6">
      <w:pPr>
        <w:kinsoku w:val="0"/>
        <w:overflowPunct w:val="0"/>
        <w:spacing w:before="15" w:line="260" w:lineRule="exact"/>
        <w:rPr>
          <w:rFonts w:asciiTheme="minorHAnsi" w:hAnsiTheme="minorHAnsi"/>
          <w:sz w:val="26"/>
          <w:szCs w:val="26"/>
        </w:rPr>
      </w:pPr>
    </w:p>
    <w:p w14:paraId="3D16D31B" w14:textId="77777777" w:rsidR="00D91BE6" w:rsidRPr="002A3720" w:rsidRDefault="00D91BE6" w:rsidP="00D91BE6">
      <w:pPr>
        <w:tabs>
          <w:tab w:val="left" w:pos="4249"/>
        </w:tabs>
        <w:kinsoku w:val="0"/>
        <w:overflowPunct w:val="0"/>
        <w:ind w:right="327"/>
        <w:rPr>
          <w:rFonts w:asciiTheme="minorHAnsi" w:hAnsiTheme="minorHAnsi"/>
        </w:rPr>
      </w:pPr>
      <w:r w:rsidRPr="002A3720">
        <w:rPr>
          <w:rFonts w:asciiTheme="minorHAnsi" w:hAnsiTheme="minorHAnsi"/>
          <w:b/>
          <w:bCs/>
          <w:i/>
          <w:iCs/>
          <w:spacing w:val="-2"/>
        </w:rPr>
        <w:t>2.6.1 Ge</w:t>
      </w:r>
      <w:r w:rsidRPr="002A3720">
        <w:rPr>
          <w:rFonts w:asciiTheme="minorHAnsi" w:hAnsiTheme="minorHAnsi"/>
          <w:b/>
          <w:bCs/>
          <w:i/>
          <w:iCs/>
          <w:spacing w:val="-3"/>
        </w:rPr>
        <w:t>n</w:t>
      </w:r>
      <w:r w:rsidRPr="002A3720">
        <w:rPr>
          <w:rFonts w:asciiTheme="minorHAnsi" w:hAnsiTheme="minorHAnsi"/>
          <w:b/>
          <w:bCs/>
          <w:i/>
          <w:iCs/>
          <w:spacing w:val="-2"/>
        </w:rPr>
        <w:t>e</w:t>
      </w:r>
      <w:r w:rsidRPr="002A3720">
        <w:rPr>
          <w:rFonts w:asciiTheme="minorHAnsi" w:hAnsiTheme="minorHAnsi"/>
          <w:b/>
          <w:bCs/>
          <w:i/>
          <w:iCs/>
        </w:rPr>
        <w:t>ra</w:t>
      </w:r>
      <w:r w:rsidRPr="002A3720">
        <w:rPr>
          <w:rFonts w:asciiTheme="minorHAnsi" w:hAnsiTheme="minorHAnsi"/>
          <w:b/>
          <w:bCs/>
          <w:i/>
          <w:iCs/>
          <w:spacing w:val="1"/>
        </w:rPr>
        <w:t>l</w:t>
      </w:r>
      <w:r w:rsidRPr="002A3720">
        <w:rPr>
          <w:rFonts w:asciiTheme="minorHAnsi" w:hAnsiTheme="minorHAnsi"/>
          <w:b/>
          <w:bCs/>
          <w:i/>
          <w:iCs/>
        </w:rPr>
        <w:t>ità</w:t>
      </w:r>
      <w:r w:rsidRPr="002A3720">
        <w:rPr>
          <w:rFonts w:asciiTheme="minorHAnsi" w:hAnsiTheme="minorHAnsi"/>
          <w:b/>
          <w:bCs/>
          <w:i/>
          <w:iCs/>
          <w:spacing w:val="2"/>
        </w:rPr>
        <w:t xml:space="preserve"> </w:t>
      </w:r>
      <w:r w:rsidRPr="002A3720">
        <w:rPr>
          <w:rFonts w:asciiTheme="minorHAnsi" w:hAnsiTheme="minorHAnsi"/>
          <w:b/>
          <w:bCs/>
          <w:i/>
          <w:iCs/>
          <w:spacing w:val="4"/>
        </w:rPr>
        <w:t>d</w:t>
      </w:r>
      <w:r w:rsidRPr="002A3720">
        <w:rPr>
          <w:rFonts w:asciiTheme="minorHAnsi" w:hAnsiTheme="minorHAnsi"/>
          <w:b/>
          <w:bCs/>
          <w:i/>
          <w:iCs/>
          <w:spacing w:val="-2"/>
        </w:rPr>
        <w:t>e</w:t>
      </w:r>
      <w:r w:rsidRPr="002A3720">
        <w:rPr>
          <w:rFonts w:asciiTheme="minorHAnsi" w:hAnsiTheme="minorHAnsi"/>
          <w:b/>
          <w:bCs/>
          <w:i/>
          <w:iCs/>
        </w:rPr>
        <w:t>l</w:t>
      </w:r>
      <w:r w:rsidRPr="002A3720">
        <w:rPr>
          <w:rFonts w:asciiTheme="minorHAnsi" w:hAnsiTheme="minorHAnsi"/>
          <w:b/>
          <w:bCs/>
          <w:i/>
          <w:iCs/>
          <w:spacing w:val="3"/>
        </w:rPr>
        <w:t xml:space="preserve"> </w:t>
      </w:r>
      <w:r w:rsidRPr="002A3720">
        <w:rPr>
          <w:rFonts w:asciiTheme="minorHAnsi" w:hAnsiTheme="minorHAnsi"/>
          <w:b/>
          <w:bCs/>
          <w:i/>
          <w:iCs/>
        </w:rPr>
        <w:t>s</w:t>
      </w:r>
      <w:r w:rsidRPr="002A3720">
        <w:rPr>
          <w:rFonts w:asciiTheme="minorHAnsi" w:hAnsiTheme="minorHAnsi"/>
          <w:b/>
          <w:bCs/>
          <w:i/>
          <w:iCs/>
          <w:spacing w:val="-2"/>
        </w:rPr>
        <w:t>e</w:t>
      </w:r>
      <w:r w:rsidRPr="002A3720">
        <w:rPr>
          <w:rFonts w:asciiTheme="minorHAnsi" w:hAnsiTheme="minorHAnsi"/>
          <w:b/>
          <w:bCs/>
          <w:i/>
          <w:iCs/>
        </w:rPr>
        <w:t>r</w:t>
      </w:r>
      <w:r w:rsidRPr="002A3720">
        <w:rPr>
          <w:rFonts w:asciiTheme="minorHAnsi" w:hAnsiTheme="minorHAnsi"/>
          <w:b/>
          <w:bCs/>
          <w:i/>
          <w:iCs/>
          <w:spacing w:val="-2"/>
        </w:rPr>
        <w:t>v</w:t>
      </w:r>
      <w:r w:rsidRPr="002A3720">
        <w:rPr>
          <w:rFonts w:asciiTheme="minorHAnsi" w:hAnsiTheme="minorHAnsi"/>
          <w:b/>
          <w:bCs/>
          <w:i/>
          <w:iCs/>
        </w:rPr>
        <w:t>iz</w:t>
      </w:r>
      <w:r w:rsidRPr="002A3720">
        <w:rPr>
          <w:rFonts w:asciiTheme="minorHAnsi" w:hAnsiTheme="minorHAnsi"/>
          <w:b/>
          <w:bCs/>
          <w:i/>
          <w:iCs/>
          <w:spacing w:val="1"/>
        </w:rPr>
        <w:t>i</w:t>
      </w:r>
      <w:r w:rsidRPr="002A3720">
        <w:rPr>
          <w:rFonts w:asciiTheme="minorHAnsi" w:hAnsiTheme="minorHAnsi"/>
          <w:b/>
          <w:bCs/>
          <w:i/>
          <w:iCs/>
        </w:rPr>
        <w:t>o</w:t>
      </w:r>
    </w:p>
    <w:p w14:paraId="2FAD9929" w14:textId="77777777" w:rsidR="00D91BE6" w:rsidRPr="002A3720" w:rsidRDefault="00D91BE6" w:rsidP="00D91BE6">
      <w:pPr>
        <w:kinsoku w:val="0"/>
        <w:overflowPunct w:val="0"/>
        <w:spacing w:before="12" w:line="240" w:lineRule="exact"/>
        <w:rPr>
          <w:rFonts w:asciiTheme="minorHAnsi" w:hAnsiTheme="minorHAnsi"/>
        </w:rPr>
      </w:pPr>
    </w:p>
    <w:tbl>
      <w:tblPr>
        <w:tblW w:w="0" w:type="auto"/>
        <w:tblInd w:w="148" w:type="dxa"/>
        <w:tblLayout w:type="fixed"/>
        <w:tblCellMar>
          <w:left w:w="0" w:type="dxa"/>
          <w:right w:w="0" w:type="dxa"/>
        </w:tblCellMar>
        <w:tblLook w:val="0000" w:firstRow="0" w:lastRow="0" w:firstColumn="0" w:lastColumn="0" w:noHBand="0" w:noVBand="0"/>
      </w:tblPr>
      <w:tblGrid>
        <w:gridCol w:w="4062"/>
        <w:gridCol w:w="2463"/>
        <w:gridCol w:w="3127"/>
      </w:tblGrid>
      <w:tr w:rsidR="00D91BE6" w:rsidRPr="002A3720" w14:paraId="360CFCB5" w14:textId="77777777" w:rsidTr="00AA58A5">
        <w:trPr>
          <w:trHeight w:hRule="exact" w:val="518"/>
        </w:trPr>
        <w:tc>
          <w:tcPr>
            <w:tcW w:w="4062" w:type="dxa"/>
            <w:tcBorders>
              <w:top w:val="single" w:sz="4" w:space="0" w:color="000000"/>
              <w:left w:val="single" w:sz="4" w:space="0" w:color="000000"/>
              <w:bottom w:val="single" w:sz="4" w:space="0" w:color="000000"/>
              <w:right w:val="single" w:sz="4" w:space="0" w:color="000000"/>
            </w:tcBorders>
          </w:tcPr>
          <w:p w14:paraId="31D99861" w14:textId="77777777" w:rsidR="00D91BE6" w:rsidRPr="002A3720" w:rsidRDefault="00D91BE6" w:rsidP="00AA58A5">
            <w:pPr>
              <w:pStyle w:val="TableParagraph"/>
              <w:kinsoku w:val="0"/>
              <w:overflowPunct w:val="0"/>
              <w:spacing w:line="234" w:lineRule="exact"/>
              <w:ind w:left="71"/>
              <w:rPr>
                <w:rFonts w:asciiTheme="minorHAnsi" w:hAnsiTheme="minorHAnsi"/>
              </w:rPr>
            </w:pPr>
            <w:r w:rsidRPr="002A3720">
              <w:rPr>
                <w:rFonts w:asciiTheme="minorHAnsi" w:hAnsiTheme="minorHAnsi"/>
                <w:b/>
                <w:bCs/>
                <w:spacing w:val="1"/>
              </w:rPr>
              <w:t>T</w:t>
            </w:r>
            <w:r w:rsidRPr="002A3720">
              <w:rPr>
                <w:rFonts w:asciiTheme="minorHAnsi" w:hAnsiTheme="minorHAnsi"/>
                <w:b/>
                <w:bCs/>
              </w:rPr>
              <w:t>I</w:t>
            </w:r>
            <w:r w:rsidRPr="002A3720">
              <w:rPr>
                <w:rFonts w:asciiTheme="minorHAnsi" w:hAnsiTheme="minorHAnsi"/>
                <w:b/>
                <w:bCs/>
                <w:spacing w:val="-5"/>
              </w:rPr>
              <w:t>P</w:t>
            </w:r>
            <w:r w:rsidRPr="002A3720">
              <w:rPr>
                <w:rFonts w:asciiTheme="minorHAnsi" w:hAnsiTheme="minorHAnsi"/>
                <w:b/>
                <w:bCs/>
              </w:rPr>
              <w:t>O</w:t>
            </w:r>
            <w:r w:rsidRPr="002A3720">
              <w:rPr>
                <w:rFonts w:asciiTheme="minorHAnsi" w:hAnsiTheme="minorHAnsi"/>
                <w:b/>
                <w:bCs/>
                <w:spacing w:val="3"/>
              </w:rPr>
              <w:t xml:space="preserve"> </w:t>
            </w:r>
            <w:r w:rsidRPr="002A3720">
              <w:rPr>
                <w:rFonts w:asciiTheme="minorHAnsi" w:hAnsiTheme="minorHAnsi"/>
                <w:b/>
                <w:bCs/>
                <w:spacing w:val="-2"/>
              </w:rPr>
              <w:t>D</w:t>
            </w:r>
            <w:r w:rsidRPr="002A3720">
              <w:rPr>
                <w:rFonts w:asciiTheme="minorHAnsi" w:hAnsiTheme="minorHAnsi"/>
                <w:b/>
                <w:bCs/>
              </w:rPr>
              <w:t>I</w:t>
            </w:r>
            <w:r w:rsidRPr="002A3720">
              <w:rPr>
                <w:rFonts w:asciiTheme="minorHAnsi" w:hAnsiTheme="minorHAnsi"/>
                <w:b/>
                <w:bCs/>
                <w:spacing w:val="-2"/>
              </w:rPr>
              <w:t xml:space="preserve"> </w:t>
            </w:r>
            <w:r w:rsidRPr="002A3720">
              <w:rPr>
                <w:rFonts w:asciiTheme="minorHAnsi" w:hAnsiTheme="minorHAnsi"/>
                <w:b/>
                <w:bCs/>
                <w:spacing w:val="1"/>
              </w:rPr>
              <w:t>SE</w:t>
            </w:r>
            <w:r w:rsidRPr="002A3720">
              <w:rPr>
                <w:rFonts w:asciiTheme="minorHAnsi" w:hAnsiTheme="minorHAnsi"/>
                <w:b/>
                <w:bCs/>
                <w:spacing w:val="-11"/>
              </w:rPr>
              <w:t>R</w:t>
            </w:r>
            <w:r w:rsidRPr="002A3720">
              <w:rPr>
                <w:rFonts w:asciiTheme="minorHAnsi" w:hAnsiTheme="minorHAnsi"/>
                <w:b/>
                <w:bCs/>
                <w:spacing w:val="-2"/>
              </w:rPr>
              <w:t>V</w:t>
            </w:r>
            <w:r w:rsidRPr="002A3720">
              <w:rPr>
                <w:rFonts w:asciiTheme="minorHAnsi" w:hAnsiTheme="minorHAnsi"/>
                <w:b/>
                <w:bCs/>
              </w:rPr>
              <w:t>I</w:t>
            </w:r>
            <w:r w:rsidRPr="002A3720">
              <w:rPr>
                <w:rFonts w:asciiTheme="minorHAnsi" w:hAnsiTheme="minorHAnsi"/>
                <w:b/>
                <w:bCs/>
                <w:spacing w:val="-3"/>
              </w:rPr>
              <w:t>Z</w:t>
            </w:r>
            <w:r w:rsidRPr="002A3720">
              <w:rPr>
                <w:rFonts w:asciiTheme="minorHAnsi" w:hAnsiTheme="minorHAnsi"/>
                <w:b/>
                <w:bCs/>
              </w:rPr>
              <w:t>IO</w:t>
            </w:r>
          </w:p>
        </w:tc>
        <w:tc>
          <w:tcPr>
            <w:tcW w:w="5590" w:type="dxa"/>
            <w:gridSpan w:val="2"/>
            <w:tcBorders>
              <w:top w:val="single" w:sz="4" w:space="0" w:color="000000"/>
              <w:left w:val="single" w:sz="4" w:space="0" w:color="000000"/>
              <w:bottom w:val="single" w:sz="4" w:space="0" w:color="000000"/>
              <w:right w:val="single" w:sz="4" w:space="0" w:color="000000"/>
            </w:tcBorders>
          </w:tcPr>
          <w:p w14:paraId="03B79CF4" w14:textId="77777777" w:rsidR="00D91BE6" w:rsidRPr="002A3720" w:rsidRDefault="00D91BE6" w:rsidP="00AA58A5">
            <w:pPr>
              <w:pStyle w:val="TableParagraph"/>
              <w:kinsoku w:val="0"/>
              <w:overflowPunct w:val="0"/>
              <w:spacing w:line="248" w:lineRule="exact"/>
              <w:ind w:left="50"/>
              <w:rPr>
                <w:rFonts w:asciiTheme="minorHAnsi" w:hAnsiTheme="minorHAnsi"/>
              </w:rPr>
            </w:pPr>
            <w:r w:rsidRPr="002A3720">
              <w:rPr>
                <w:rFonts w:asciiTheme="minorHAnsi" w:hAnsiTheme="minorHAnsi"/>
                <w:b/>
                <w:bCs/>
                <w:spacing w:val="-2"/>
              </w:rPr>
              <w:t>RACC</w:t>
            </w:r>
            <w:r w:rsidRPr="002A3720">
              <w:rPr>
                <w:rFonts w:asciiTheme="minorHAnsi" w:hAnsiTheme="minorHAnsi"/>
                <w:b/>
                <w:bCs/>
              </w:rPr>
              <w:t>O</w:t>
            </w:r>
            <w:r w:rsidRPr="002A3720">
              <w:rPr>
                <w:rFonts w:asciiTheme="minorHAnsi" w:hAnsiTheme="minorHAnsi"/>
                <w:b/>
                <w:bCs/>
                <w:spacing w:val="-18"/>
              </w:rPr>
              <w:t>L</w:t>
            </w:r>
            <w:r w:rsidRPr="002A3720">
              <w:rPr>
                <w:rFonts w:asciiTheme="minorHAnsi" w:hAnsiTheme="minorHAnsi"/>
                <w:b/>
                <w:bCs/>
                <w:spacing w:val="-13"/>
              </w:rPr>
              <w:t>T</w:t>
            </w:r>
            <w:r w:rsidRPr="002A3720">
              <w:rPr>
                <w:rFonts w:asciiTheme="minorHAnsi" w:hAnsiTheme="minorHAnsi"/>
                <w:b/>
                <w:bCs/>
              </w:rPr>
              <w:t>A</w:t>
            </w:r>
            <w:r w:rsidRPr="002A3720">
              <w:rPr>
                <w:rFonts w:asciiTheme="minorHAnsi" w:hAnsiTheme="minorHAnsi"/>
                <w:b/>
                <w:bCs/>
                <w:spacing w:val="-14"/>
              </w:rPr>
              <w:t xml:space="preserve"> </w:t>
            </w:r>
            <w:r w:rsidRPr="002A3720">
              <w:rPr>
                <w:rFonts w:asciiTheme="minorHAnsi" w:hAnsiTheme="minorHAnsi"/>
                <w:b/>
                <w:bCs/>
                <w:spacing w:val="-6"/>
              </w:rPr>
              <w:t>PORTA A PORTA</w:t>
            </w:r>
          </w:p>
        </w:tc>
      </w:tr>
      <w:tr w:rsidR="00D91BE6" w:rsidRPr="002A3720" w14:paraId="7AD3FE3F" w14:textId="77777777" w:rsidTr="00AA58A5">
        <w:trPr>
          <w:trHeight w:hRule="exact" w:val="408"/>
        </w:trPr>
        <w:tc>
          <w:tcPr>
            <w:tcW w:w="4062" w:type="dxa"/>
            <w:tcBorders>
              <w:top w:val="single" w:sz="4" w:space="0" w:color="000000"/>
              <w:left w:val="single" w:sz="4" w:space="0" w:color="000000"/>
              <w:bottom w:val="single" w:sz="4" w:space="0" w:color="000000"/>
              <w:right w:val="single" w:sz="4" w:space="0" w:color="000000"/>
            </w:tcBorders>
          </w:tcPr>
          <w:p w14:paraId="2B476AD8" w14:textId="77777777" w:rsidR="00D91BE6" w:rsidRPr="002A3720" w:rsidRDefault="00D91BE6" w:rsidP="00AA58A5">
            <w:pPr>
              <w:pStyle w:val="TableParagraph"/>
              <w:kinsoku w:val="0"/>
              <w:overflowPunct w:val="0"/>
              <w:spacing w:line="239" w:lineRule="exact"/>
              <w:ind w:left="71"/>
              <w:rPr>
                <w:rFonts w:asciiTheme="minorHAnsi" w:hAnsiTheme="minorHAnsi"/>
              </w:rPr>
            </w:pPr>
            <w:r w:rsidRPr="002A3720">
              <w:rPr>
                <w:rFonts w:asciiTheme="minorHAnsi" w:hAnsiTheme="minorHAnsi"/>
                <w:b/>
                <w:bCs/>
                <w:spacing w:val="-2"/>
              </w:rPr>
              <w:t>R</w:t>
            </w:r>
            <w:r w:rsidRPr="002A3720">
              <w:rPr>
                <w:rFonts w:asciiTheme="minorHAnsi" w:hAnsiTheme="minorHAnsi"/>
                <w:b/>
                <w:bCs/>
              </w:rPr>
              <w:t>i</w:t>
            </w:r>
            <w:r w:rsidRPr="002A3720">
              <w:rPr>
                <w:rFonts w:asciiTheme="minorHAnsi" w:hAnsiTheme="minorHAnsi"/>
                <w:b/>
                <w:bCs/>
                <w:spacing w:val="-2"/>
              </w:rPr>
              <w:t>f</w:t>
            </w:r>
            <w:r w:rsidRPr="002A3720">
              <w:rPr>
                <w:rFonts w:asciiTheme="minorHAnsi" w:hAnsiTheme="minorHAnsi"/>
                <w:b/>
                <w:bCs/>
              </w:rPr>
              <w:t>i</w:t>
            </w:r>
            <w:r w:rsidRPr="002A3720">
              <w:rPr>
                <w:rFonts w:asciiTheme="minorHAnsi" w:hAnsiTheme="minorHAnsi"/>
                <w:b/>
                <w:bCs/>
                <w:spacing w:val="-3"/>
              </w:rPr>
              <w:t>u</w:t>
            </w:r>
            <w:r w:rsidRPr="002A3720">
              <w:rPr>
                <w:rFonts w:asciiTheme="minorHAnsi" w:hAnsiTheme="minorHAnsi"/>
                <w:b/>
                <w:bCs/>
                <w:spacing w:val="-2"/>
              </w:rPr>
              <w:t>t</w:t>
            </w:r>
            <w:r w:rsidRPr="002A3720">
              <w:rPr>
                <w:rFonts w:asciiTheme="minorHAnsi" w:hAnsiTheme="minorHAnsi"/>
                <w:b/>
                <w:bCs/>
              </w:rPr>
              <w:t>o</w:t>
            </w:r>
          </w:p>
        </w:tc>
        <w:tc>
          <w:tcPr>
            <w:tcW w:w="5590" w:type="dxa"/>
            <w:gridSpan w:val="2"/>
            <w:tcBorders>
              <w:top w:val="single" w:sz="4" w:space="0" w:color="000000"/>
              <w:left w:val="single" w:sz="4" w:space="0" w:color="000000"/>
              <w:bottom w:val="single" w:sz="4" w:space="0" w:color="000000"/>
              <w:right w:val="single" w:sz="4" w:space="0" w:color="000000"/>
            </w:tcBorders>
          </w:tcPr>
          <w:p w14:paraId="6DDAB80F" w14:textId="77777777" w:rsidR="00D91BE6" w:rsidRPr="002A3720" w:rsidRDefault="00D91BE6" w:rsidP="00AA58A5">
            <w:pPr>
              <w:pStyle w:val="TableParagraph"/>
              <w:kinsoku w:val="0"/>
              <w:overflowPunct w:val="0"/>
              <w:spacing w:line="248" w:lineRule="exact"/>
              <w:ind w:left="50"/>
              <w:rPr>
                <w:rFonts w:asciiTheme="minorHAnsi" w:hAnsiTheme="minorHAnsi"/>
              </w:rPr>
            </w:pPr>
            <w:r w:rsidRPr="002A3720">
              <w:rPr>
                <w:rFonts w:asciiTheme="minorHAnsi" w:hAnsiTheme="minorHAnsi"/>
                <w:b/>
                <w:bCs/>
                <w:spacing w:val="-21"/>
              </w:rPr>
              <w:t>V</w:t>
            </w:r>
            <w:r w:rsidRPr="002A3720">
              <w:rPr>
                <w:rFonts w:asciiTheme="minorHAnsi" w:hAnsiTheme="minorHAnsi"/>
                <w:b/>
                <w:bCs/>
                <w:spacing w:val="-2"/>
              </w:rPr>
              <w:t>et</w:t>
            </w:r>
            <w:r w:rsidRPr="002A3720">
              <w:rPr>
                <w:rFonts w:asciiTheme="minorHAnsi" w:hAnsiTheme="minorHAnsi"/>
                <w:b/>
                <w:bCs/>
                <w:spacing w:val="-7"/>
              </w:rPr>
              <w:t>r</w:t>
            </w:r>
            <w:r w:rsidRPr="002A3720">
              <w:rPr>
                <w:rFonts w:asciiTheme="minorHAnsi" w:hAnsiTheme="minorHAnsi"/>
                <w:b/>
                <w:bCs/>
              </w:rPr>
              <w:t>o</w:t>
            </w:r>
          </w:p>
        </w:tc>
      </w:tr>
      <w:tr w:rsidR="00D91BE6" w:rsidRPr="002A3720" w14:paraId="6365D4FE" w14:textId="77777777" w:rsidTr="00AA58A5">
        <w:trPr>
          <w:trHeight w:hRule="exact" w:val="398"/>
        </w:trPr>
        <w:tc>
          <w:tcPr>
            <w:tcW w:w="4062" w:type="dxa"/>
            <w:tcBorders>
              <w:top w:val="single" w:sz="4" w:space="0" w:color="000000"/>
              <w:left w:val="single" w:sz="4" w:space="0" w:color="000000"/>
              <w:bottom w:val="single" w:sz="4" w:space="0" w:color="000000"/>
              <w:right w:val="single" w:sz="4" w:space="0" w:color="000000"/>
            </w:tcBorders>
          </w:tcPr>
          <w:p w14:paraId="31CDBF2F" w14:textId="77777777" w:rsidR="00D91BE6" w:rsidRPr="002A3720" w:rsidRDefault="00D91BE6" w:rsidP="00AA58A5">
            <w:pPr>
              <w:pStyle w:val="TableParagraph"/>
              <w:kinsoku w:val="0"/>
              <w:overflowPunct w:val="0"/>
              <w:spacing w:line="239" w:lineRule="exact"/>
              <w:ind w:left="71"/>
              <w:rPr>
                <w:rFonts w:asciiTheme="minorHAnsi" w:hAnsiTheme="minorHAnsi"/>
              </w:rPr>
            </w:pPr>
            <w:r w:rsidRPr="002A3720">
              <w:rPr>
                <w:rFonts w:asciiTheme="minorHAnsi" w:hAnsiTheme="minorHAnsi"/>
                <w:b/>
                <w:bCs/>
                <w:spacing w:val="-2"/>
              </w:rPr>
              <w:t>Ut</w:t>
            </w:r>
            <w:r w:rsidRPr="002A3720">
              <w:rPr>
                <w:rFonts w:asciiTheme="minorHAnsi" w:hAnsiTheme="minorHAnsi"/>
                <w:b/>
                <w:bCs/>
                <w:spacing w:val="2"/>
              </w:rPr>
              <w:t>e</w:t>
            </w:r>
            <w:r w:rsidRPr="002A3720">
              <w:rPr>
                <w:rFonts w:asciiTheme="minorHAnsi" w:hAnsiTheme="minorHAnsi"/>
                <w:b/>
                <w:bCs/>
                <w:spacing w:val="-3"/>
              </w:rPr>
              <w:t>n</w:t>
            </w:r>
            <w:r w:rsidRPr="002A3720">
              <w:rPr>
                <w:rFonts w:asciiTheme="minorHAnsi" w:hAnsiTheme="minorHAnsi"/>
                <w:b/>
                <w:bCs/>
                <w:spacing w:val="-2"/>
              </w:rPr>
              <w:t>z</w:t>
            </w:r>
            <w:r w:rsidRPr="002A3720">
              <w:rPr>
                <w:rFonts w:asciiTheme="minorHAnsi" w:hAnsiTheme="minorHAnsi"/>
                <w:b/>
                <w:bCs/>
              </w:rPr>
              <w:t>a</w:t>
            </w:r>
          </w:p>
        </w:tc>
        <w:tc>
          <w:tcPr>
            <w:tcW w:w="5590" w:type="dxa"/>
            <w:gridSpan w:val="2"/>
            <w:tcBorders>
              <w:top w:val="single" w:sz="4" w:space="0" w:color="000000"/>
              <w:left w:val="single" w:sz="4" w:space="0" w:color="000000"/>
              <w:bottom w:val="single" w:sz="4" w:space="0" w:color="000000"/>
              <w:right w:val="single" w:sz="4" w:space="0" w:color="000000"/>
            </w:tcBorders>
          </w:tcPr>
          <w:p w14:paraId="3D2C3123" w14:textId="77777777" w:rsidR="00D91BE6" w:rsidRPr="002A3720" w:rsidRDefault="00D91BE6" w:rsidP="00AA58A5">
            <w:pPr>
              <w:pStyle w:val="TableParagraph"/>
              <w:kinsoku w:val="0"/>
              <w:overflowPunct w:val="0"/>
              <w:spacing w:line="248" w:lineRule="exact"/>
              <w:ind w:left="50"/>
              <w:rPr>
                <w:rFonts w:asciiTheme="minorHAnsi" w:hAnsiTheme="minorHAnsi"/>
              </w:rPr>
            </w:pPr>
            <w:r w:rsidRPr="002A3720">
              <w:rPr>
                <w:rFonts w:asciiTheme="minorHAnsi" w:hAnsiTheme="minorHAnsi"/>
                <w:b/>
                <w:bCs/>
                <w:spacing w:val="-2"/>
              </w:rPr>
              <w:t>D</w:t>
            </w:r>
            <w:r w:rsidRPr="002A3720">
              <w:rPr>
                <w:rFonts w:asciiTheme="minorHAnsi" w:hAnsiTheme="minorHAnsi"/>
                <w:b/>
                <w:bCs/>
                <w:spacing w:val="4"/>
              </w:rPr>
              <w:t>o</w:t>
            </w:r>
            <w:r w:rsidRPr="002A3720">
              <w:rPr>
                <w:rFonts w:asciiTheme="minorHAnsi" w:hAnsiTheme="minorHAnsi"/>
                <w:b/>
                <w:bCs/>
                <w:spacing w:val="-7"/>
              </w:rPr>
              <w:t>m</w:t>
            </w:r>
            <w:r w:rsidRPr="002A3720">
              <w:rPr>
                <w:rFonts w:asciiTheme="minorHAnsi" w:hAnsiTheme="minorHAnsi"/>
                <w:b/>
                <w:bCs/>
                <w:spacing w:val="-2"/>
              </w:rPr>
              <w:t>e</w:t>
            </w:r>
            <w:r w:rsidRPr="002A3720">
              <w:rPr>
                <w:rFonts w:asciiTheme="minorHAnsi" w:hAnsiTheme="minorHAnsi"/>
                <w:b/>
                <w:bCs/>
              </w:rPr>
              <w:t>s</w:t>
            </w:r>
            <w:r w:rsidRPr="002A3720">
              <w:rPr>
                <w:rFonts w:asciiTheme="minorHAnsi" w:hAnsiTheme="minorHAnsi"/>
                <w:b/>
                <w:bCs/>
                <w:spacing w:val="-2"/>
              </w:rPr>
              <w:t>t</w:t>
            </w:r>
            <w:r w:rsidRPr="002A3720">
              <w:rPr>
                <w:rFonts w:asciiTheme="minorHAnsi" w:hAnsiTheme="minorHAnsi"/>
                <w:b/>
                <w:bCs/>
              </w:rPr>
              <w:t>i</w:t>
            </w:r>
            <w:r w:rsidRPr="002A3720">
              <w:rPr>
                <w:rFonts w:asciiTheme="minorHAnsi" w:hAnsiTheme="minorHAnsi"/>
                <w:b/>
                <w:bCs/>
                <w:spacing w:val="2"/>
              </w:rPr>
              <w:t>c</w:t>
            </w:r>
            <w:r w:rsidRPr="002A3720">
              <w:rPr>
                <w:rFonts w:asciiTheme="minorHAnsi" w:hAnsiTheme="minorHAnsi"/>
                <w:b/>
                <w:bCs/>
                <w:spacing w:val="-5"/>
              </w:rPr>
              <w:t>a</w:t>
            </w:r>
            <w:r w:rsidRPr="002A3720">
              <w:rPr>
                <w:rFonts w:asciiTheme="minorHAnsi" w:hAnsiTheme="minorHAnsi"/>
                <w:b/>
                <w:bCs/>
              </w:rPr>
              <w:t>,</w:t>
            </w:r>
            <w:r w:rsidRPr="002A3720">
              <w:rPr>
                <w:rFonts w:asciiTheme="minorHAnsi" w:hAnsiTheme="minorHAnsi"/>
                <w:b/>
                <w:bCs/>
                <w:spacing w:val="4"/>
              </w:rPr>
              <w:t xml:space="preserve"> </w:t>
            </w:r>
            <w:r w:rsidRPr="002A3720">
              <w:rPr>
                <w:rFonts w:asciiTheme="minorHAnsi" w:hAnsiTheme="minorHAnsi"/>
                <w:b/>
                <w:bCs/>
                <w:spacing w:val="-5"/>
              </w:rPr>
              <w:t>a</w:t>
            </w:r>
            <w:r w:rsidRPr="002A3720">
              <w:rPr>
                <w:rFonts w:asciiTheme="minorHAnsi" w:hAnsiTheme="minorHAnsi"/>
                <w:b/>
                <w:bCs/>
                <w:spacing w:val="-2"/>
              </w:rPr>
              <w:t>t</w:t>
            </w:r>
            <w:r w:rsidRPr="002A3720">
              <w:rPr>
                <w:rFonts w:asciiTheme="minorHAnsi" w:hAnsiTheme="minorHAnsi"/>
                <w:b/>
                <w:bCs/>
                <w:spacing w:val="3"/>
              </w:rPr>
              <w:t>t</w:t>
            </w:r>
            <w:r w:rsidRPr="002A3720">
              <w:rPr>
                <w:rFonts w:asciiTheme="minorHAnsi" w:hAnsiTheme="minorHAnsi"/>
                <w:b/>
                <w:bCs/>
                <w:spacing w:val="-4"/>
              </w:rPr>
              <w:t>i</w:t>
            </w:r>
            <w:r w:rsidRPr="002A3720">
              <w:rPr>
                <w:rFonts w:asciiTheme="minorHAnsi" w:hAnsiTheme="minorHAnsi"/>
                <w:b/>
                <w:bCs/>
              </w:rPr>
              <w:t>vi</w:t>
            </w:r>
            <w:r w:rsidRPr="002A3720">
              <w:rPr>
                <w:rFonts w:asciiTheme="minorHAnsi" w:hAnsiTheme="minorHAnsi"/>
                <w:b/>
                <w:bCs/>
                <w:spacing w:val="-2"/>
              </w:rPr>
              <w:t>t</w:t>
            </w:r>
            <w:r w:rsidRPr="002A3720">
              <w:rPr>
                <w:rFonts w:asciiTheme="minorHAnsi" w:hAnsiTheme="minorHAnsi"/>
                <w:b/>
                <w:bCs/>
              </w:rPr>
              <w:t>à</w:t>
            </w:r>
            <w:r w:rsidRPr="002A3720">
              <w:rPr>
                <w:rFonts w:asciiTheme="minorHAnsi" w:hAnsiTheme="minorHAnsi"/>
                <w:b/>
                <w:bCs/>
                <w:spacing w:val="-3"/>
              </w:rPr>
              <w:t xml:space="preserve"> </w:t>
            </w:r>
            <w:r w:rsidRPr="002A3720">
              <w:rPr>
                <w:rFonts w:asciiTheme="minorHAnsi" w:hAnsiTheme="minorHAnsi"/>
                <w:b/>
                <w:bCs/>
                <w:spacing w:val="-2"/>
              </w:rPr>
              <w:t>c</w:t>
            </w:r>
            <w:r w:rsidRPr="002A3720">
              <w:rPr>
                <w:rFonts w:asciiTheme="minorHAnsi" w:hAnsiTheme="minorHAnsi"/>
                <w:b/>
                <w:bCs/>
                <w:spacing w:val="4"/>
              </w:rPr>
              <w:t>o</w:t>
            </w:r>
            <w:r w:rsidRPr="002A3720">
              <w:rPr>
                <w:rFonts w:asciiTheme="minorHAnsi" w:hAnsiTheme="minorHAnsi"/>
                <w:b/>
                <w:bCs/>
                <w:spacing w:val="-2"/>
              </w:rPr>
              <w:t>m</w:t>
            </w:r>
            <w:r w:rsidRPr="002A3720">
              <w:rPr>
                <w:rFonts w:asciiTheme="minorHAnsi" w:hAnsiTheme="minorHAnsi"/>
                <w:b/>
                <w:bCs/>
                <w:spacing w:val="-7"/>
              </w:rPr>
              <w:t>m</w:t>
            </w:r>
            <w:r w:rsidRPr="002A3720">
              <w:rPr>
                <w:rFonts w:asciiTheme="minorHAnsi" w:hAnsiTheme="minorHAnsi"/>
                <w:b/>
                <w:bCs/>
                <w:spacing w:val="2"/>
              </w:rPr>
              <w:t>e</w:t>
            </w:r>
            <w:r w:rsidRPr="002A3720">
              <w:rPr>
                <w:rFonts w:asciiTheme="minorHAnsi" w:hAnsiTheme="minorHAnsi"/>
                <w:b/>
                <w:bCs/>
                <w:spacing w:val="-2"/>
              </w:rPr>
              <w:t>rc</w:t>
            </w:r>
            <w:r w:rsidRPr="002A3720">
              <w:rPr>
                <w:rFonts w:asciiTheme="minorHAnsi" w:hAnsiTheme="minorHAnsi"/>
                <w:b/>
                <w:bCs/>
              </w:rPr>
              <w:t>iali</w:t>
            </w:r>
          </w:p>
        </w:tc>
      </w:tr>
      <w:tr w:rsidR="00D91BE6" w:rsidRPr="002A3720" w14:paraId="65AA6A8F" w14:textId="77777777" w:rsidTr="00AA58A5">
        <w:trPr>
          <w:trHeight w:hRule="exact" w:val="399"/>
        </w:trPr>
        <w:tc>
          <w:tcPr>
            <w:tcW w:w="4062" w:type="dxa"/>
            <w:tcBorders>
              <w:top w:val="single" w:sz="4" w:space="0" w:color="000000"/>
              <w:left w:val="single" w:sz="4" w:space="0" w:color="000000"/>
              <w:bottom w:val="single" w:sz="4" w:space="0" w:color="000000"/>
              <w:right w:val="single" w:sz="4" w:space="0" w:color="000000"/>
            </w:tcBorders>
          </w:tcPr>
          <w:p w14:paraId="54A906D6" w14:textId="77777777" w:rsidR="00D91BE6" w:rsidRPr="002A3720" w:rsidRDefault="00D91BE6" w:rsidP="00AA58A5">
            <w:pPr>
              <w:pStyle w:val="TableParagraph"/>
              <w:kinsoku w:val="0"/>
              <w:overflowPunct w:val="0"/>
              <w:spacing w:line="239" w:lineRule="exact"/>
              <w:ind w:left="71"/>
              <w:rPr>
                <w:rFonts w:asciiTheme="minorHAnsi" w:hAnsiTheme="minorHAnsi"/>
              </w:rPr>
            </w:pPr>
            <w:r w:rsidRPr="002A3720">
              <w:rPr>
                <w:rFonts w:asciiTheme="minorHAnsi" w:hAnsiTheme="minorHAnsi"/>
                <w:b/>
                <w:bCs/>
                <w:spacing w:val="-2"/>
              </w:rPr>
              <w:t>N</w:t>
            </w:r>
            <w:r w:rsidRPr="002A3720">
              <w:rPr>
                <w:rFonts w:asciiTheme="minorHAnsi" w:hAnsiTheme="minorHAnsi"/>
                <w:b/>
                <w:bCs/>
              </w:rPr>
              <w:t>.</w:t>
            </w:r>
            <w:r w:rsidRPr="002A3720">
              <w:rPr>
                <w:rFonts w:asciiTheme="minorHAnsi" w:hAnsiTheme="minorHAnsi"/>
                <w:b/>
                <w:bCs/>
                <w:spacing w:val="-15"/>
              </w:rPr>
              <w:t xml:space="preserve"> </w:t>
            </w:r>
            <w:r w:rsidRPr="002A3720">
              <w:rPr>
                <w:rFonts w:asciiTheme="minorHAnsi" w:hAnsiTheme="minorHAnsi"/>
                <w:b/>
                <w:bCs/>
                <w:spacing w:val="-2"/>
              </w:rPr>
              <w:t>A</w:t>
            </w:r>
            <w:r w:rsidRPr="002A3720">
              <w:rPr>
                <w:rFonts w:asciiTheme="minorHAnsi" w:hAnsiTheme="minorHAnsi"/>
                <w:b/>
                <w:bCs/>
                <w:spacing w:val="-3"/>
              </w:rPr>
              <w:t>b</w:t>
            </w:r>
            <w:r w:rsidRPr="002A3720">
              <w:rPr>
                <w:rFonts w:asciiTheme="minorHAnsi" w:hAnsiTheme="minorHAnsi"/>
                <w:b/>
                <w:bCs/>
                <w:spacing w:val="-4"/>
              </w:rPr>
              <w:t>i</w:t>
            </w:r>
            <w:r w:rsidRPr="002A3720">
              <w:rPr>
                <w:rFonts w:asciiTheme="minorHAnsi" w:hAnsiTheme="minorHAnsi"/>
                <w:b/>
                <w:bCs/>
                <w:spacing w:val="-2"/>
              </w:rPr>
              <w:t>t</w:t>
            </w:r>
            <w:r w:rsidRPr="002A3720">
              <w:rPr>
                <w:rFonts w:asciiTheme="minorHAnsi" w:hAnsiTheme="minorHAnsi"/>
                <w:b/>
                <w:bCs/>
                <w:spacing w:val="-5"/>
              </w:rPr>
              <w:t>a</w:t>
            </w:r>
            <w:r w:rsidRPr="002A3720">
              <w:rPr>
                <w:rFonts w:asciiTheme="minorHAnsi" w:hAnsiTheme="minorHAnsi"/>
                <w:b/>
                <w:bCs/>
                <w:spacing w:val="-8"/>
              </w:rPr>
              <w:t>n</w:t>
            </w:r>
            <w:r w:rsidRPr="002A3720">
              <w:rPr>
                <w:rFonts w:asciiTheme="minorHAnsi" w:hAnsiTheme="minorHAnsi"/>
                <w:b/>
                <w:bCs/>
                <w:spacing w:val="-2"/>
              </w:rPr>
              <w:t>t</w:t>
            </w:r>
            <w:r w:rsidRPr="002A3720">
              <w:rPr>
                <w:rFonts w:asciiTheme="minorHAnsi" w:hAnsiTheme="minorHAnsi"/>
                <w:b/>
                <w:bCs/>
              </w:rPr>
              <w:t>i</w:t>
            </w:r>
          </w:p>
        </w:tc>
        <w:tc>
          <w:tcPr>
            <w:tcW w:w="5590" w:type="dxa"/>
            <w:gridSpan w:val="2"/>
            <w:tcBorders>
              <w:top w:val="single" w:sz="4" w:space="0" w:color="000000"/>
              <w:left w:val="single" w:sz="4" w:space="0" w:color="000000"/>
              <w:bottom w:val="single" w:sz="4" w:space="0" w:color="000000"/>
              <w:right w:val="single" w:sz="4" w:space="0" w:color="000000"/>
            </w:tcBorders>
          </w:tcPr>
          <w:p w14:paraId="73783587" w14:textId="77777777" w:rsidR="00D91BE6" w:rsidRPr="002A3720" w:rsidRDefault="00D91BE6" w:rsidP="00AA58A5">
            <w:pPr>
              <w:pStyle w:val="TableParagraph"/>
              <w:kinsoku w:val="0"/>
              <w:overflowPunct w:val="0"/>
              <w:spacing w:line="234" w:lineRule="exact"/>
              <w:ind w:left="50"/>
              <w:rPr>
                <w:rFonts w:asciiTheme="minorHAnsi" w:hAnsiTheme="minorHAnsi"/>
              </w:rPr>
            </w:pPr>
            <w:r>
              <w:rPr>
                <w:rFonts w:asciiTheme="minorHAnsi" w:hAnsiTheme="minorHAnsi"/>
                <w:b/>
                <w:bCs/>
              </w:rPr>
              <w:t>13.101</w:t>
            </w:r>
          </w:p>
        </w:tc>
      </w:tr>
      <w:tr w:rsidR="00D91BE6" w:rsidRPr="002A3720" w14:paraId="4C6525E0" w14:textId="77777777" w:rsidTr="00AA58A5">
        <w:trPr>
          <w:trHeight w:hRule="exact" w:val="696"/>
        </w:trPr>
        <w:tc>
          <w:tcPr>
            <w:tcW w:w="4062" w:type="dxa"/>
            <w:tcBorders>
              <w:top w:val="single" w:sz="4" w:space="0" w:color="000000"/>
              <w:left w:val="single" w:sz="4" w:space="0" w:color="000000"/>
              <w:bottom w:val="single" w:sz="4" w:space="0" w:color="000000"/>
              <w:right w:val="single" w:sz="4" w:space="0" w:color="000000"/>
            </w:tcBorders>
          </w:tcPr>
          <w:p w14:paraId="55C6ED27" w14:textId="77777777" w:rsidR="00D91BE6" w:rsidRPr="002A3720" w:rsidRDefault="00D91BE6" w:rsidP="00AA58A5">
            <w:pPr>
              <w:pStyle w:val="TableParagraph"/>
              <w:kinsoku w:val="0"/>
              <w:overflowPunct w:val="0"/>
              <w:spacing w:line="243" w:lineRule="exact"/>
              <w:ind w:left="51"/>
              <w:rPr>
                <w:rFonts w:asciiTheme="minorHAnsi" w:hAnsiTheme="minorHAnsi"/>
              </w:rPr>
            </w:pPr>
            <w:r w:rsidRPr="002A3720">
              <w:rPr>
                <w:rFonts w:asciiTheme="minorHAnsi" w:hAnsiTheme="minorHAnsi"/>
                <w:b/>
                <w:bCs/>
                <w:spacing w:val="-2"/>
              </w:rPr>
              <w:t>N</w:t>
            </w:r>
            <w:r w:rsidRPr="002A3720">
              <w:rPr>
                <w:rFonts w:asciiTheme="minorHAnsi" w:hAnsiTheme="minorHAnsi"/>
                <w:b/>
                <w:bCs/>
              </w:rPr>
              <w:t>.</w:t>
            </w:r>
            <w:r w:rsidRPr="002A3720">
              <w:rPr>
                <w:rFonts w:asciiTheme="minorHAnsi" w:hAnsiTheme="minorHAnsi"/>
                <w:b/>
                <w:bCs/>
                <w:spacing w:val="4"/>
              </w:rPr>
              <w:t xml:space="preserve"> </w:t>
            </w:r>
            <w:r w:rsidRPr="002A3720">
              <w:rPr>
                <w:rFonts w:asciiTheme="minorHAnsi" w:hAnsiTheme="minorHAnsi"/>
                <w:b/>
                <w:bCs/>
                <w:spacing w:val="-8"/>
              </w:rPr>
              <w:t>u</w:t>
            </w:r>
            <w:r w:rsidRPr="002A3720">
              <w:rPr>
                <w:rFonts w:asciiTheme="minorHAnsi" w:hAnsiTheme="minorHAnsi"/>
                <w:b/>
                <w:bCs/>
                <w:spacing w:val="-2"/>
              </w:rPr>
              <w:t>t</w:t>
            </w:r>
            <w:r w:rsidRPr="002A3720">
              <w:rPr>
                <w:rFonts w:asciiTheme="minorHAnsi" w:hAnsiTheme="minorHAnsi"/>
                <w:b/>
                <w:bCs/>
                <w:spacing w:val="2"/>
              </w:rPr>
              <w:t>e</w:t>
            </w:r>
            <w:r w:rsidRPr="002A3720">
              <w:rPr>
                <w:rFonts w:asciiTheme="minorHAnsi" w:hAnsiTheme="minorHAnsi"/>
                <w:b/>
                <w:bCs/>
                <w:spacing w:val="-3"/>
              </w:rPr>
              <w:t>n</w:t>
            </w:r>
            <w:r w:rsidRPr="002A3720">
              <w:rPr>
                <w:rFonts w:asciiTheme="minorHAnsi" w:hAnsiTheme="minorHAnsi"/>
                <w:b/>
                <w:bCs/>
                <w:spacing w:val="-2"/>
              </w:rPr>
              <w:t>z</w:t>
            </w:r>
            <w:r w:rsidRPr="002A3720">
              <w:rPr>
                <w:rFonts w:asciiTheme="minorHAnsi" w:hAnsiTheme="minorHAnsi"/>
                <w:b/>
                <w:bCs/>
              </w:rPr>
              <w:t xml:space="preserve">e </w:t>
            </w:r>
            <w:r w:rsidRPr="002A3720">
              <w:rPr>
                <w:rFonts w:asciiTheme="minorHAnsi" w:hAnsiTheme="minorHAnsi"/>
                <w:b/>
                <w:bCs/>
                <w:spacing w:val="-3"/>
              </w:rPr>
              <w:t>d</w:t>
            </w:r>
            <w:r w:rsidRPr="002A3720">
              <w:rPr>
                <w:rFonts w:asciiTheme="minorHAnsi" w:hAnsiTheme="minorHAnsi"/>
                <w:b/>
                <w:bCs/>
                <w:spacing w:val="4"/>
              </w:rPr>
              <w:t>o</w:t>
            </w:r>
            <w:r w:rsidRPr="002A3720">
              <w:rPr>
                <w:rFonts w:asciiTheme="minorHAnsi" w:hAnsiTheme="minorHAnsi"/>
                <w:b/>
                <w:bCs/>
                <w:spacing w:val="-7"/>
              </w:rPr>
              <w:t>m</w:t>
            </w:r>
            <w:r w:rsidRPr="002A3720">
              <w:rPr>
                <w:rFonts w:asciiTheme="minorHAnsi" w:hAnsiTheme="minorHAnsi"/>
                <w:b/>
                <w:bCs/>
                <w:spacing w:val="-2"/>
              </w:rPr>
              <w:t>e</w:t>
            </w:r>
            <w:r w:rsidRPr="002A3720">
              <w:rPr>
                <w:rFonts w:asciiTheme="minorHAnsi" w:hAnsiTheme="minorHAnsi"/>
                <w:b/>
                <w:bCs/>
                <w:spacing w:val="5"/>
              </w:rPr>
              <w:t>s</w:t>
            </w:r>
            <w:r w:rsidRPr="002A3720">
              <w:rPr>
                <w:rFonts w:asciiTheme="minorHAnsi" w:hAnsiTheme="minorHAnsi"/>
                <w:b/>
                <w:bCs/>
                <w:spacing w:val="-2"/>
              </w:rPr>
              <w:t>t</w:t>
            </w:r>
            <w:r w:rsidRPr="002A3720">
              <w:rPr>
                <w:rFonts w:asciiTheme="minorHAnsi" w:hAnsiTheme="minorHAnsi"/>
                <w:b/>
                <w:bCs/>
              </w:rPr>
              <w:t>i</w:t>
            </w:r>
            <w:r w:rsidRPr="002A3720">
              <w:rPr>
                <w:rFonts w:asciiTheme="minorHAnsi" w:hAnsiTheme="minorHAnsi"/>
                <w:b/>
                <w:bCs/>
                <w:spacing w:val="2"/>
              </w:rPr>
              <w:t>c</w:t>
            </w:r>
            <w:r w:rsidRPr="002A3720">
              <w:rPr>
                <w:rFonts w:asciiTheme="minorHAnsi" w:hAnsiTheme="minorHAnsi"/>
                <w:b/>
                <w:bCs/>
                <w:spacing w:val="-3"/>
              </w:rPr>
              <w:t>h</w:t>
            </w:r>
            <w:r w:rsidRPr="002A3720">
              <w:rPr>
                <w:rFonts w:asciiTheme="minorHAnsi" w:hAnsiTheme="minorHAnsi"/>
                <w:b/>
                <w:bCs/>
              </w:rPr>
              <w:t>e</w:t>
            </w:r>
          </w:p>
          <w:p w14:paraId="4B84DF03" w14:textId="77777777" w:rsidR="00D91BE6" w:rsidRPr="002A3720" w:rsidRDefault="00D91BE6" w:rsidP="00AA58A5">
            <w:pPr>
              <w:pStyle w:val="TableParagraph"/>
              <w:kinsoku w:val="0"/>
              <w:overflowPunct w:val="0"/>
              <w:spacing w:line="240" w:lineRule="exact"/>
              <w:ind w:left="71"/>
              <w:rPr>
                <w:rFonts w:asciiTheme="minorHAnsi" w:hAnsiTheme="minorHAnsi"/>
              </w:rPr>
            </w:pPr>
            <w:r w:rsidRPr="002A3720">
              <w:rPr>
                <w:rFonts w:asciiTheme="minorHAnsi" w:hAnsiTheme="minorHAnsi"/>
                <w:b/>
                <w:bCs/>
                <w:spacing w:val="-6"/>
              </w:rPr>
              <w:t>N</w:t>
            </w:r>
            <w:r w:rsidRPr="002A3720">
              <w:rPr>
                <w:rFonts w:asciiTheme="minorHAnsi" w:hAnsiTheme="minorHAnsi"/>
                <w:b/>
                <w:bCs/>
              </w:rPr>
              <w:t>.</w:t>
            </w:r>
            <w:r w:rsidRPr="002A3720">
              <w:rPr>
                <w:rFonts w:asciiTheme="minorHAnsi" w:hAnsiTheme="minorHAnsi"/>
                <w:b/>
                <w:bCs/>
                <w:spacing w:val="-10"/>
              </w:rPr>
              <w:t xml:space="preserve"> </w:t>
            </w:r>
            <w:r w:rsidRPr="002A3720">
              <w:rPr>
                <w:rFonts w:asciiTheme="minorHAnsi" w:hAnsiTheme="minorHAnsi"/>
                <w:b/>
                <w:bCs/>
                <w:spacing w:val="-5"/>
              </w:rPr>
              <w:t>g</w:t>
            </w:r>
            <w:r w:rsidRPr="002A3720">
              <w:rPr>
                <w:rFonts w:asciiTheme="minorHAnsi" w:hAnsiTheme="minorHAnsi"/>
                <w:b/>
                <w:bCs/>
                <w:spacing w:val="-7"/>
              </w:rPr>
              <w:t>r</w:t>
            </w:r>
            <w:r w:rsidRPr="002A3720">
              <w:rPr>
                <w:rFonts w:asciiTheme="minorHAnsi" w:hAnsiTheme="minorHAnsi"/>
                <w:b/>
                <w:bCs/>
                <w:spacing w:val="-10"/>
              </w:rPr>
              <w:t>a</w:t>
            </w:r>
            <w:r w:rsidRPr="002A3720">
              <w:rPr>
                <w:rFonts w:asciiTheme="minorHAnsi" w:hAnsiTheme="minorHAnsi"/>
                <w:b/>
                <w:bCs/>
                <w:spacing w:val="-13"/>
              </w:rPr>
              <w:t>n</w:t>
            </w:r>
            <w:r w:rsidRPr="002A3720">
              <w:rPr>
                <w:rFonts w:asciiTheme="minorHAnsi" w:hAnsiTheme="minorHAnsi"/>
                <w:b/>
                <w:bCs/>
                <w:spacing w:val="-3"/>
              </w:rPr>
              <w:t>d</w:t>
            </w:r>
            <w:r w:rsidRPr="002A3720">
              <w:rPr>
                <w:rFonts w:asciiTheme="minorHAnsi" w:hAnsiTheme="minorHAnsi"/>
                <w:b/>
                <w:bCs/>
              </w:rPr>
              <w:t>i</w:t>
            </w:r>
            <w:r w:rsidRPr="002A3720">
              <w:rPr>
                <w:rFonts w:asciiTheme="minorHAnsi" w:hAnsiTheme="minorHAnsi"/>
                <w:b/>
                <w:bCs/>
                <w:spacing w:val="-11"/>
              </w:rPr>
              <w:t xml:space="preserve"> </w:t>
            </w:r>
            <w:r w:rsidRPr="002A3720">
              <w:rPr>
                <w:rFonts w:asciiTheme="minorHAnsi" w:hAnsiTheme="minorHAnsi"/>
                <w:b/>
                <w:bCs/>
                <w:spacing w:val="-13"/>
              </w:rPr>
              <w:t>u</w:t>
            </w:r>
            <w:r w:rsidRPr="002A3720">
              <w:rPr>
                <w:rFonts w:asciiTheme="minorHAnsi" w:hAnsiTheme="minorHAnsi"/>
                <w:b/>
                <w:bCs/>
                <w:spacing w:val="-7"/>
              </w:rPr>
              <w:t>t</w:t>
            </w:r>
            <w:r w:rsidRPr="002A3720">
              <w:rPr>
                <w:rFonts w:asciiTheme="minorHAnsi" w:hAnsiTheme="minorHAnsi"/>
                <w:b/>
                <w:bCs/>
                <w:spacing w:val="-2"/>
              </w:rPr>
              <w:t>e</w:t>
            </w:r>
            <w:r w:rsidRPr="002A3720">
              <w:rPr>
                <w:rFonts w:asciiTheme="minorHAnsi" w:hAnsiTheme="minorHAnsi"/>
                <w:b/>
                <w:bCs/>
                <w:spacing w:val="-8"/>
              </w:rPr>
              <w:t>n</w:t>
            </w:r>
            <w:r w:rsidRPr="002A3720">
              <w:rPr>
                <w:rFonts w:asciiTheme="minorHAnsi" w:hAnsiTheme="minorHAnsi"/>
                <w:b/>
                <w:bCs/>
                <w:spacing w:val="-7"/>
              </w:rPr>
              <w:t>z</w:t>
            </w:r>
            <w:r w:rsidRPr="002A3720">
              <w:rPr>
                <w:rFonts w:asciiTheme="minorHAnsi" w:hAnsiTheme="minorHAnsi"/>
                <w:b/>
                <w:bCs/>
              </w:rPr>
              <w:t>e</w:t>
            </w:r>
          </w:p>
        </w:tc>
        <w:tc>
          <w:tcPr>
            <w:tcW w:w="2463" w:type="dxa"/>
            <w:tcBorders>
              <w:top w:val="single" w:sz="4" w:space="0" w:color="000000"/>
              <w:left w:val="single" w:sz="4" w:space="0" w:color="000000"/>
              <w:bottom w:val="single" w:sz="4" w:space="0" w:color="000000"/>
              <w:right w:val="single" w:sz="4" w:space="0" w:color="000000"/>
            </w:tcBorders>
          </w:tcPr>
          <w:p w14:paraId="436C5ADE" w14:textId="77777777" w:rsidR="00D91BE6" w:rsidRPr="002A3720" w:rsidRDefault="00D91BE6" w:rsidP="00AA58A5">
            <w:pPr>
              <w:pStyle w:val="TableParagraph"/>
              <w:kinsoku w:val="0"/>
              <w:overflowPunct w:val="0"/>
              <w:spacing w:line="243" w:lineRule="exact"/>
              <w:ind w:right="1858"/>
              <w:jc w:val="center"/>
              <w:rPr>
                <w:rFonts w:asciiTheme="minorHAnsi" w:hAnsiTheme="minorHAnsi"/>
              </w:rPr>
            </w:pPr>
            <w:r w:rsidRPr="002A3720">
              <w:rPr>
                <w:rFonts w:asciiTheme="minorHAnsi" w:hAnsiTheme="minorHAnsi"/>
                <w:b/>
                <w:bCs/>
              </w:rPr>
              <w:t>4.597</w:t>
            </w:r>
          </w:p>
          <w:p w14:paraId="2EE6DC41" w14:textId="77777777" w:rsidR="00D91BE6" w:rsidRPr="002A3720" w:rsidRDefault="00D91BE6" w:rsidP="00AA58A5">
            <w:pPr>
              <w:pStyle w:val="TableParagraph"/>
              <w:kinsoku w:val="0"/>
              <w:overflowPunct w:val="0"/>
              <w:spacing w:line="235" w:lineRule="exact"/>
              <w:ind w:right="1670"/>
              <w:rPr>
                <w:rFonts w:asciiTheme="minorHAnsi" w:hAnsiTheme="minorHAnsi"/>
              </w:rPr>
            </w:pPr>
            <w:r>
              <w:rPr>
                <w:rFonts w:asciiTheme="minorHAnsi" w:hAnsiTheme="minorHAnsi"/>
                <w:b/>
                <w:bCs/>
              </w:rPr>
              <w:t xml:space="preserve"> </w:t>
            </w:r>
            <w:r w:rsidRPr="002A3720">
              <w:rPr>
                <w:rFonts w:asciiTheme="minorHAnsi" w:hAnsiTheme="minorHAnsi"/>
                <w:b/>
                <w:bCs/>
              </w:rPr>
              <w:t>958</w:t>
            </w:r>
          </w:p>
        </w:tc>
        <w:tc>
          <w:tcPr>
            <w:tcW w:w="3127" w:type="dxa"/>
            <w:tcBorders>
              <w:top w:val="single" w:sz="4" w:space="0" w:color="000000"/>
              <w:left w:val="single" w:sz="4" w:space="0" w:color="000000"/>
              <w:bottom w:val="single" w:sz="4" w:space="0" w:color="000000"/>
              <w:right w:val="single" w:sz="4" w:space="0" w:color="000000"/>
            </w:tcBorders>
          </w:tcPr>
          <w:p w14:paraId="699C68C7" w14:textId="77777777" w:rsidR="00D91BE6" w:rsidRPr="002A3720" w:rsidRDefault="00D91BE6" w:rsidP="00AA58A5">
            <w:pPr>
              <w:pStyle w:val="TableParagraph"/>
              <w:kinsoku w:val="0"/>
              <w:overflowPunct w:val="0"/>
              <w:spacing w:line="243" w:lineRule="exact"/>
              <w:ind w:left="206"/>
              <w:rPr>
                <w:rFonts w:asciiTheme="minorHAnsi" w:hAnsiTheme="minorHAnsi"/>
              </w:rPr>
            </w:pPr>
            <w:r w:rsidRPr="002A3720">
              <w:rPr>
                <w:rFonts w:asciiTheme="minorHAnsi" w:hAnsiTheme="minorHAnsi"/>
                <w:b/>
                <w:bCs/>
                <w:spacing w:val="-2"/>
              </w:rPr>
              <w:t>Ut</w:t>
            </w:r>
            <w:r w:rsidRPr="002A3720">
              <w:rPr>
                <w:rFonts w:asciiTheme="minorHAnsi" w:hAnsiTheme="minorHAnsi"/>
                <w:b/>
                <w:bCs/>
                <w:spacing w:val="2"/>
              </w:rPr>
              <w:t>e</w:t>
            </w:r>
            <w:r w:rsidRPr="002A3720">
              <w:rPr>
                <w:rFonts w:asciiTheme="minorHAnsi" w:hAnsiTheme="minorHAnsi"/>
                <w:b/>
                <w:bCs/>
                <w:spacing w:val="1"/>
              </w:rPr>
              <w:t>n</w:t>
            </w:r>
            <w:r w:rsidRPr="002A3720">
              <w:rPr>
                <w:rFonts w:asciiTheme="minorHAnsi" w:hAnsiTheme="minorHAnsi"/>
                <w:b/>
                <w:bCs/>
                <w:spacing w:val="-2"/>
              </w:rPr>
              <w:t>z</w:t>
            </w:r>
            <w:r w:rsidRPr="002A3720">
              <w:rPr>
                <w:rFonts w:asciiTheme="minorHAnsi" w:hAnsiTheme="minorHAnsi"/>
                <w:b/>
                <w:bCs/>
              </w:rPr>
              <w:t>e</w:t>
            </w:r>
            <w:r w:rsidRPr="002A3720">
              <w:rPr>
                <w:rFonts w:asciiTheme="minorHAnsi" w:hAnsiTheme="minorHAnsi"/>
                <w:b/>
                <w:bCs/>
                <w:spacing w:val="-5"/>
              </w:rPr>
              <w:t xml:space="preserve"> </w:t>
            </w:r>
            <w:r w:rsidRPr="002A3720">
              <w:rPr>
                <w:rFonts w:asciiTheme="minorHAnsi" w:hAnsiTheme="minorHAnsi"/>
                <w:b/>
                <w:bCs/>
                <w:spacing w:val="-18"/>
              </w:rPr>
              <w:t>T</w:t>
            </w:r>
            <w:r w:rsidRPr="002A3720">
              <w:rPr>
                <w:rFonts w:asciiTheme="minorHAnsi" w:hAnsiTheme="minorHAnsi"/>
                <w:b/>
                <w:bCs/>
              </w:rPr>
              <w:t>o</w:t>
            </w:r>
            <w:r w:rsidRPr="002A3720">
              <w:rPr>
                <w:rFonts w:asciiTheme="minorHAnsi" w:hAnsiTheme="minorHAnsi"/>
                <w:b/>
                <w:bCs/>
                <w:spacing w:val="3"/>
              </w:rPr>
              <w:t>t</w:t>
            </w:r>
            <w:r w:rsidRPr="002A3720">
              <w:rPr>
                <w:rFonts w:asciiTheme="minorHAnsi" w:hAnsiTheme="minorHAnsi"/>
                <w:b/>
                <w:bCs/>
              </w:rPr>
              <w:t>ali</w:t>
            </w:r>
          </w:p>
          <w:p w14:paraId="306C78DB" w14:textId="77777777" w:rsidR="00D91BE6" w:rsidRPr="002A3720" w:rsidRDefault="00D91BE6" w:rsidP="00AA58A5">
            <w:pPr>
              <w:pStyle w:val="TableParagraph"/>
              <w:kinsoku w:val="0"/>
              <w:overflowPunct w:val="0"/>
              <w:spacing w:line="240" w:lineRule="exact"/>
              <w:rPr>
                <w:rFonts w:asciiTheme="minorHAnsi" w:hAnsiTheme="minorHAnsi"/>
              </w:rPr>
            </w:pPr>
            <w:r>
              <w:rPr>
                <w:rFonts w:asciiTheme="minorHAnsi" w:hAnsiTheme="minorHAnsi"/>
                <w:b/>
                <w:bCs/>
              </w:rPr>
              <w:t xml:space="preserve">    </w:t>
            </w:r>
            <w:r w:rsidRPr="002A3720">
              <w:rPr>
                <w:rFonts w:asciiTheme="minorHAnsi" w:hAnsiTheme="minorHAnsi"/>
                <w:b/>
                <w:bCs/>
              </w:rPr>
              <w:t>5.555</w:t>
            </w:r>
            <w:r w:rsidRPr="002A3720">
              <w:rPr>
                <w:rFonts w:asciiTheme="minorHAnsi" w:hAnsiTheme="minorHAnsi"/>
                <w:b/>
                <w:bCs/>
                <w:spacing w:val="3"/>
              </w:rPr>
              <w:t xml:space="preserve"> </w:t>
            </w:r>
            <w:r w:rsidRPr="002A3720">
              <w:rPr>
                <w:rFonts w:asciiTheme="minorHAnsi" w:hAnsiTheme="minorHAnsi"/>
                <w:b/>
                <w:bCs/>
                <w:spacing w:val="-2"/>
              </w:rPr>
              <w:t>c</w:t>
            </w:r>
            <w:r w:rsidRPr="002A3720">
              <w:rPr>
                <w:rFonts w:asciiTheme="minorHAnsi" w:hAnsiTheme="minorHAnsi"/>
                <w:b/>
                <w:bCs/>
              </w:rPr>
              <w:t>i</w:t>
            </w:r>
            <w:r w:rsidRPr="002A3720">
              <w:rPr>
                <w:rFonts w:asciiTheme="minorHAnsi" w:hAnsiTheme="minorHAnsi"/>
                <w:b/>
                <w:bCs/>
                <w:spacing w:val="-2"/>
              </w:rPr>
              <w:t>r</w:t>
            </w:r>
            <w:r w:rsidRPr="002A3720">
              <w:rPr>
                <w:rFonts w:asciiTheme="minorHAnsi" w:hAnsiTheme="minorHAnsi"/>
                <w:b/>
                <w:bCs/>
                <w:spacing w:val="2"/>
              </w:rPr>
              <w:t>c</w:t>
            </w:r>
            <w:r w:rsidRPr="002A3720">
              <w:rPr>
                <w:rFonts w:asciiTheme="minorHAnsi" w:hAnsiTheme="minorHAnsi"/>
                <w:b/>
                <w:bCs/>
              </w:rPr>
              <w:t>a</w:t>
            </w:r>
          </w:p>
        </w:tc>
      </w:tr>
      <w:tr w:rsidR="00D91BE6" w:rsidRPr="002A3720" w14:paraId="3952E796" w14:textId="77777777" w:rsidTr="00AA58A5">
        <w:trPr>
          <w:trHeight w:hRule="exact" w:val="807"/>
        </w:trPr>
        <w:tc>
          <w:tcPr>
            <w:tcW w:w="4062" w:type="dxa"/>
            <w:tcBorders>
              <w:top w:val="single" w:sz="4" w:space="0" w:color="000000"/>
              <w:left w:val="single" w:sz="4" w:space="0" w:color="000000"/>
              <w:bottom w:val="single" w:sz="4" w:space="0" w:color="000000"/>
              <w:right w:val="single" w:sz="4" w:space="0" w:color="000000"/>
            </w:tcBorders>
          </w:tcPr>
          <w:p w14:paraId="5F6AE4AE" w14:textId="77777777" w:rsidR="00D91BE6" w:rsidRPr="002A3720" w:rsidRDefault="00D91BE6" w:rsidP="00AA58A5">
            <w:pPr>
              <w:pStyle w:val="TableParagraph"/>
              <w:kinsoku w:val="0"/>
              <w:overflowPunct w:val="0"/>
              <w:spacing w:before="3" w:line="240" w:lineRule="exact"/>
              <w:ind w:left="71" w:right="2205"/>
              <w:rPr>
                <w:rFonts w:asciiTheme="minorHAnsi" w:hAnsiTheme="minorHAnsi"/>
              </w:rPr>
            </w:pPr>
            <w:r w:rsidRPr="002A3720">
              <w:rPr>
                <w:rFonts w:asciiTheme="minorHAnsi" w:hAnsiTheme="minorHAnsi"/>
                <w:b/>
                <w:bCs/>
              </w:rPr>
              <w:t>P</w:t>
            </w:r>
            <w:r w:rsidRPr="002A3720">
              <w:rPr>
                <w:rFonts w:asciiTheme="minorHAnsi" w:hAnsiTheme="minorHAnsi"/>
                <w:b/>
                <w:bCs/>
                <w:spacing w:val="-8"/>
              </w:rPr>
              <w:t>r</w:t>
            </w:r>
            <w:r w:rsidRPr="002A3720">
              <w:rPr>
                <w:rFonts w:asciiTheme="minorHAnsi" w:hAnsiTheme="minorHAnsi"/>
                <w:b/>
                <w:bCs/>
              </w:rPr>
              <w:t>o</w:t>
            </w:r>
            <w:r w:rsidRPr="002A3720">
              <w:rPr>
                <w:rFonts w:asciiTheme="minorHAnsi" w:hAnsiTheme="minorHAnsi"/>
                <w:b/>
                <w:bCs/>
                <w:spacing w:val="1"/>
              </w:rPr>
              <w:t>d</w:t>
            </w:r>
            <w:r w:rsidRPr="002A3720">
              <w:rPr>
                <w:rFonts w:asciiTheme="minorHAnsi" w:hAnsiTheme="minorHAnsi"/>
                <w:b/>
                <w:bCs/>
                <w:spacing w:val="-3"/>
              </w:rPr>
              <w:t>u</w:t>
            </w:r>
            <w:r w:rsidRPr="002A3720">
              <w:rPr>
                <w:rFonts w:asciiTheme="minorHAnsi" w:hAnsiTheme="minorHAnsi"/>
                <w:b/>
                <w:bCs/>
                <w:spacing w:val="-2"/>
              </w:rPr>
              <w:t>t</w:t>
            </w:r>
            <w:r w:rsidRPr="002A3720">
              <w:rPr>
                <w:rFonts w:asciiTheme="minorHAnsi" w:hAnsiTheme="minorHAnsi"/>
                <w:b/>
                <w:bCs/>
                <w:spacing w:val="3"/>
              </w:rPr>
              <w:t>t</w:t>
            </w:r>
            <w:r w:rsidRPr="002A3720">
              <w:rPr>
                <w:rFonts w:asciiTheme="minorHAnsi" w:hAnsiTheme="minorHAnsi"/>
                <w:b/>
                <w:bCs/>
                <w:spacing w:val="-4"/>
              </w:rPr>
              <w:t>i</w:t>
            </w:r>
            <w:r w:rsidRPr="002A3720">
              <w:rPr>
                <w:rFonts w:asciiTheme="minorHAnsi" w:hAnsiTheme="minorHAnsi"/>
                <w:b/>
                <w:bCs/>
              </w:rPr>
              <w:t>vi</w:t>
            </w:r>
            <w:r w:rsidRPr="002A3720">
              <w:rPr>
                <w:rFonts w:asciiTheme="minorHAnsi" w:hAnsiTheme="minorHAnsi"/>
                <w:b/>
                <w:bCs/>
                <w:spacing w:val="-2"/>
              </w:rPr>
              <w:t>t</w:t>
            </w:r>
            <w:r w:rsidRPr="002A3720">
              <w:rPr>
                <w:rFonts w:asciiTheme="minorHAnsi" w:hAnsiTheme="minorHAnsi"/>
                <w:b/>
                <w:bCs/>
              </w:rPr>
              <w:t>à</w:t>
            </w:r>
            <w:r w:rsidRPr="002A3720">
              <w:rPr>
                <w:rFonts w:asciiTheme="minorHAnsi" w:hAnsiTheme="minorHAnsi"/>
                <w:b/>
                <w:bCs/>
                <w:spacing w:val="2"/>
              </w:rPr>
              <w:t xml:space="preserve"> </w:t>
            </w:r>
            <w:r w:rsidRPr="002A3720">
              <w:rPr>
                <w:rFonts w:asciiTheme="minorHAnsi" w:hAnsiTheme="minorHAnsi"/>
                <w:b/>
                <w:bCs/>
                <w:spacing w:val="-7"/>
              </w:rPr>
              <w:t>m</w:t>
            </w:r>
            <w:r w:rsidRPr="002A3720">
              <w:rPr>
                <w:rFonts w:asciiTheme="minorHAnsi" w:hAnsiTheme="minorHAnsi"/>
                <w:b/>
                <w:bCs/>
                <w:spacing w:val="2"/>
              </w:rPr>
              <w:t>e</w:t>
            </w:r>
            <w:r w:rsidRPr="002A3720">
              <w:rPr>
                <w:rFonts w:asciiTheme="minorHAnsi" w:hAnsiTheme="minorHAnsi"/>
                <w:b/>
                <w:bCs/>
                <w:spacing w:val="1"/>
              </w:rPr>
              <w:t>d</w:t>
            </w:r>
            <w:r w:rsidRPr="002A3720">
              <w:rPr>
                <w:rFonts w:asciiTheme="minorHAnsi" w:hAnsiTheme="minorHAnsi"/>
                <w:b/>
                <w:bCs/>
              </w:rPr>
              <w:t>ia GI</w:t>
            </w:r>
            <w:r w:rsidRPr="002A3720">
              <w:rPr>
                <w:rFonts w:asciiTheme="minorHAnsi" w:hAnsiTheme="minorHAnsi"/>
                <w:b/>
                <w:bCs/>
                <w:spacing w:val="1"/>
              </w:rPr>
              <w:t>O</w:t>
            </w:r>
            <w:r w:rsidRPr="002A3720">
              <w:rPr>
                <w:rFonts w:asciiTheme="minorHAnsi" w:hAnsiTheme="minorHAnsi"/>
                <w:b/>
                <w:bCs/>
                <w:spacing w:val="-2"/>
              </w:rPr>
              <w:t>RNA</w:t>
            </w:r>
            <w:r w:rsidRPr="002A3720">
              <w:rPr>
                <w:rFonts w:asciiTheme="minorHAnsi" w:hAnsiTheme="minorHAnsi"/>
                <w:b/>
                <w:bCs/>
                <w:spacing w:val="1"/>
              </w:rPr>
              <w:t>L</w:t>
            </w:r>
            <w:r w:rsidRPr="002A3720">
              <w:rPr>
                <w:rFonts w:asciiTheme="minorHAnsi" w:hAnsiTheme="minorHAnsi"/>
                <w:b/>
                <w:bCs/>
                <w:spacing w:val="-5"/>
              </w:rPr>
              <w:t>I</w:t>
            </w:r>
            <w:r w:rsidRPr="002A3720">
              <w:rPr>
                <w:rFonts w:asciiTheme="minorHAnsi" w:hAnsiTheme="minorHAnsi"/>
                <w:b/>
                <w:bCs/>
                <w:spacing w:val="1"/>
              </w:rPr>
              <w:t>E</w:t>
            </w:r>
            <w:r w:rsidRPr="002A3720">
              <w:rPr>
                <w:rFonts w:asciiTheme="minorHAnsi" w:hAnsiTheme="minorHAnsi"/>
                <w:b/>
                <w:bCs/>
                <w:spacing w:val="-2"/>
              </w:rPr>
              <w:t>RA</w:t>
            </w:r>
            <w:r w:rsidRPr="002A3720">
              <w:rPr>
                <w:rFonts w:asciiTheme="minorHAnsi" w:hAnsiTheme="minorHAnsi"/>
                <w:b/>
                <w:bCs/>
              </w:rPr>
              <w:t>:</w:t>
            </w:r>
          </w:p>
        </w:tc>
        <w:tc>
          <w:tcPr>
            <w:tcW w:w="5590" w:type="dxa"/>
            <w:gridSpan w:val="2"/>
            <w:tcBorders>
              <w:top w:val="single" w:sz="4" w:space="0" w:color="000000"/>
              <w:left w:val="single" w:sz="4" w:space="0" w:color="000000"/>
              <w:bottom w:val="single" w:sz="4" w:space="0" w:color="000000"/>
              <w:right w:val="single" w:sz="4" w:space="0" w:color="000000"/>
            </w:tcBorders>
          </w:tcPr>
          <w:p w14:paraId="22D3CD0A" w14:textId="77777777" w:rsidR="00D91BE6" w:rsidRPr="002A3720" w:rsidRDefault="00D91BE6" w:rsidP="00AA58A5">
            <w:pPr>
              <w:pStyle w:val="TableParagraph"/>
              <w:kinsoku w:val="0"/>
              <w:overflowPunct w:val="0"/>
              <w:spacing w:before="2" w:line="200" w:lineRule="exact"/>
              <w:ind w:firstLine="50"/>
              <w:rPr>
                <w:rFonts w:asciiTheme="minorHAnsi" w:hAnsiTheme="minorHAnsi"/>
                <w:sz w:val="20"/>
                <w:szCs w:val="20"/>
              </w:rPr>
            </w:pPr>
          </w:p>
          <w:p w14:paraId="326DCCB4" w14:textId="77777777" w:rsidR="00D91BE6" w:rsidRPr="002A3720" w:rsidRDefault="00D91BE6" w:rsidP="00AA58A5">
            <w:pPr>
              <w:pStyle w:val="TableParagraph"/>
              <w:kinsoku w:val="0"/>
              <w:overflowPunct w:val="0"/>
              <w:ind w:left="-1" w:firstLine="50"/>
              <w:rPr>
                <w:rFonts w:asciiTheme="minorHAnsi" w:hAnsiTheme="minorHAnsi"/>
              </w:rPr>
            </w:pPr>
            <w:r w:rsidRPr="002A3720">
              <w:rPr>
                <w:rFonts w:asciiTheme="minorHAnsi" w:hAnsiTheme="minorHAnsi"/>
                <w:b/>
                <w:bCs/>
              </w:rPr>
              <w:t>0</w:t>
            </w:r>
            <w:r w:rsidRPr="002A3720">
              <w:rPr>
                <w:rFonts w:asciiTheme="minorHAnsi" w:hAnsiTheme="minorHAnsi"/>
                <w:b/>
                <w:bCs/>
                <w:spacing w:val="2"/>
              </w:rPr>
              <w:t>,</w:t>
            </w:r>
            <w:r>
              <w:rPr>
                <w:rFonts w:asciiTheme="minorHAnsi" w:hAnsiTheme="minorHAnsi"/>
                <w:b/>
                <w:bCs/>
              </w:rPr>
              <w:t>100</w:t>
            </w:r>
            <w:r w:rsidRPr="002A3720">
              <w:rPr>
                <w:rFonts w:asciiTheme="minorHAnsi" w:hAnsiTheme="minorHAnsi"/>
                <w:b/>
                <w:bCs/>
                <w:spacing w:val="2"/>
              </w:rPr>
              <w:t xml:space="preserve"> </w:t>
            </w:r>
            <w:r w:rsidRPr="002A3720">
              <w:rPr>
                <w:rFonts w:asciiTheme="minorHAnsi" w:hAnsiTheme="minorHAnsi"/>
                <w:b/>
                <w:bCs/>
              </w:rPr>
              <w:t>Kg/</w:t>
            </w:r>
            <w:r w:rsidRPr="002A3720">
              <w:rPr>
                <w:rFonts w:asciiTheme="minorHAnsi" w:hAnsiTheme="minorHAnsi"/>
                <w:b/>
                <w:bCs/>
                <w:spacing w:val="-5"/>
              </w:rPr>
              <w:t>a</w:t>
            </w:r>
            <w:r w:rsidRPr="002A3720">
              <w:rPr>
                <w:rFonts w:asciiTheme="minorHAnsi" w:hAnsiTheme="minorHAnsi"/>
                <w:b/>
                <w:bCs/>
                <w:spacing w:val="-3"/>
              </w:rPr>
              <w:t>b</w:t>
            </w:r>
            <w:r w:rsidRPr="002A3720">
              <w:rPr>
                <w:rFonts w:asciiTheme="minorHAnsi" w:hAnsiTheme="minorHAnsi"/>
                <w:b/>
                <w:bCs/>
              </w:rPr>
              <w:t>/</w:t>
            </w:r>
            <w:r w:rsidRPr="002A3720">
              <w:rPr>
                <w:rFonts w:asciiTheme="minorHAnsi" w:hAnsiTheme="minorHAnsi"/>
                <w:b/>
                <w:bCs/>
                <w:spacing w:val="4"/>
              </w:rPr>
              <w:t>g</w:t>
            </w:r>
            <w:r w:rsidRPr="002A3720">
              <w:rPr>
                <w:rFonts w:asciiTheme="minorHAnsi" w:hAnsiTheme="minorHAnsi"/>
                <w:b/>
                <w:bCs/>
              </w:rPr>
              <w:t>io</w:t>
            </w:r>
            <w:r w:rsidRPr="002A3720">
              <w:rPr>
                <w:rFonts w:asciiTheme="minorHAnsi" w:hAnsiTheme="minorHAnsi"/>
                <w:b/>
                <w:bCs/>
                <w:spacing w:val="2"/>
              </w:rPr>
              <w:t>r</w:t>
            </w:r>
            <w:r w:rsidRPr="002A3720">
              <w:rPr>
                <w:rFonts w:asciiTheme="minorHAnsi" w:hAnsiTheme="minorHAnsi"/>
                <w:b/>
                <w:bCs/>
                <w:spacing w:val="-3"/>
              </w:rPr>
              <w:t>n</w:t>
            </w:r>
            <w:r w:rsidRPr="002A3720">
              <w:rPr>
                <w:rFonts w:asciiTheme="minorHAnsi" w:hAnsiTheme="minorHAnsi"/>
                <w:b/>
                <w:bCs/>
              </w:rPr>
              <w:t>ali</w:t>
            </w:r>
            <w:r w:rsidRPr="002A3720">
              <w:rPr>
                <w:rFonts w:asciiTheme="minorHAnsi" w:hAnsiTheme="minorHAnsi"/>
                <w:b/>
                <w:bCs/>
                <w:spacing w:val="2"/>
              </w:rPr>
              <w:t>er</w:t>
            </w:r>
            <w:r w:rsidRPr="002A3720">
              <w:rPr>
                <w:rFonts w:asciiTheme="minorHAnsi" w:hAnsiTheme="minorHAnsi"/>
                <w:b/>
                <w:bCs/>
              </w:rPr>
              <w:t>a</w:t>
            </w:r>
          </w:p>
        </w:tc>
      </w:tr>
      <w:tr w:rsidR="00D91BE6" w:rsidRPr="002A3720" w14:paraId="60EB0B12" w14:textId="77777777" w:rsidTr="00AA58A5">
        <w:trPr>
          <w:trHeight w:hRule="exact" w:val="494"/>
        </w:trPr>
        <w:tc>
          <w:tcPr>
            <w:tcW w:w="4062" w:type="dxa"/>
            <w:tcBorders>
              <w:top w:val="single" w:sz="4" w:space="0" w:color="000000"/>
              <w:left w:val="single" w:sz="4" w:space="0" w:color="000000"/>
              <w:bottom w:val="single" w:sz="4" w:space="0" w:color="000000"/>
              <w:right w:val="single" w:sz="4" w:space="0" w:color="000000"/>
            </w:tcBorders>
          </w:tcPr>
          <w:p w14:paraId="3C8B494C" w14:textId="77777777" w:rsidR="00D91BE6" w:rsidRPr="002A3720" w:rsidRDefault="00D91BE6" w:rsidP="00AA58A5">
            <w:pPr>
              <w:pStyle w:val="TableParagraph"/>
              <w:kinsoku w:val="0"/>
              <w:overflowPunct w:val="0"/>
              <w:spacing w:line="234" w:lineRule="exact"/>
              <w:ind w:left="71"/>
              <w:rPr>
                <w:rFonts w:asciiTheme="minorHAnsi" w:hAnsiTheme="minorHAnsi"/>
              </w:rPr>
            </w:pPr>
            <w:r w:rsidRPr="002A3720">
              <w:rPr>
                <w:rFonts w:asciiTheme="minorHAnsi" w:hAnsiTheme="minorHAnsi"/>
                <w:b/>
                <w:bCs/>
                <w:spacing w:val="-4"/>
              </w:rPr>
              <w:t>Z</w:t>
            </w:r>
            <w:r w:rsidRPr="002A3720">
              <w:rPr>
                <w:rFonts w:asciiTheme="minorHAnsi" w:hAnsiTheme="minorHAnsi"/>
                <w:b/>
                <w:bCs/>
                <w:spacing w:val="4"/>
              </w:rPr>
              <w:t>o</w:t>
            </w:r>
            <w:r w:rsidRPr="002A3720">
              <w:rPr>
                <w:rFonts w:asciiTheme="minorHAnsi" w:hAnsiTheme="minorHAnsi"/>
                <w:b/>
                <w:bCs/>
                <w:spacing w:val="-8"/>
              </w:rPr>
              <w:t>n</w:t>
            </w:r>
            <w:r w:rsidRPr="002A3720">
              <w:rPr>
                <w:rFonts w:asciiTheme="minorHAnsi" w:hAnsiTheme="minorHAnsi"/>
                <w:b/>
                <w:bCs/>
              </w:rPr>
              <w:t xml:space="preserve">e </w:t>
            </w:r>
            <w:r w:rsidRPr="002A3720">
              <w:rPr>
                <w:rFonts w:asciiTheme="minorHAnsi" w:hAnsiTheme="minorHAnsi"/>
                <w:b/>
                <w:bCs/>
                <w:spacing w:val="1"/>
              </w:rPr>
              <w:t>d</w:t>
            </w:r>
            <w:r w:rsidRPr="002A3720">
              <w:rPr>
                <w:rFonts w:asciiTheme="minorHAnsi" w:hAnsiTheme="minorHAnsi"/>
                <w:b/>
                <w:bCs/>
              </w:rPr>
              <w:t>i</w:t>
            </w:r>
            <w:r w:rsidRPr="002A3720">
              <w:rPr>
                <w:rFonts w:asciiTheme="minorHAnsi" w:hAnsiTheme="minorHAnsi"/>
                <w:b/>
                <w:bCs/>
                <w:spacing w:val="-2"/>
              </w:rPr>
              <w:t xml:space="preserve"> </w:t>
            </w:r>
            <w:r w:rsidRPr="002A3720">
              <w:rPr>
                <w:rFonts w:asciiTheme="minorHAnsi" w:hAnsiTheme="minorHAnsi"/>
                <w:b/>
                <w:bCs/>
              </w:rPr>
              <w:t>s</w:t>
            </w:r>
            <w:r w:rsidRPr="002A3720">
              <w:rPr>
                <w:rFonts w:asciiTheme="minorHAnsi" w:hAnsiTheme="minorHAnsi"/>
                <w:b/>
                <w:bCs/>
                <w:spacing w:val="-2"/>
              </w:rPr>
              <w:t>er</w:t>
            </w:r>
            <w:r w:rsidRPr="002A3720">
              <w:rPr>
                <w:rFonts w:asciiTheme="minorHAnsi" w:hAnsiTheme="minorHAnsi"/>
                <w:b/>
                <w:bCs/>
                <w:spacing w:val="4"/>
              </w:rPr>
              <w:t>v</w:t>
            </w:r>
            <w:r w:rsidRPr="002A3720">
              <w:rPr>
                <w:rFonts w:asciiTheme="minorHAnsi" w:hAnsiTheme="minorHAnsi"/>
                <w:b/>
                <w:bCs/>
              </w:rPr>
              <w:t>i</w:t>
            </w:r>
            <w:r w:rsidRPr="002A3720">
              <w:rPr>
                <w:rFonts w:asciiTheme="minorHAnsi" w:hAnsiTheme="minorHAnsi"/>
                <w:b/>
                <w:bCs/>
                <w:spacing w:val="-2"/>
              </w:rPr>
              <w:t>z</w:t>
            </w:r>
            <w:r w:rsidRPr="002A3720">
              <w:rPr>
                <w:rFonts w:asciiTheme="minorHAnsi" w:hAnsiTheme="minorHAnsi"/>
                <w:b/>
                <w:bCs/>
                <w:spacing w:val="-4"/>
              </w:rPr>
              <w:t>i</w:t>
            </w:r>
            <w:r w:rsidRPr="002A3720">
              <w:rPr>
                <w:rFonts w:asciiTheme="minorHAnsi" w:hAnsiTheme="minorHAnsi"/>
                <w:b/>
                <w:bCs/>
              </w:rPr>
              <w:t>o:</w:t>
            </w:r>
          </w:p>
        </w:tc>
        <w:tc>
          <w:tcPr>
            <w:tcW w:w="5590" w:type="dxa"/>
            <w:gridSpan w:val="2"/>
            <w:tcBorders>
              <w:top w:val="single" w:sz="4" w:space="0" w:color="000000"/>
              <w:left w:val="single" w:sz="4" w:space="0" w:color="000000"/>
              <w:bottom w:val="single" w:sz="4" w:space="0" w:color="000000"/>
              <w:right w:val="single" w:sz="4" w:space="0" w:color="000000"/>
            </w:tcBorders>
          </w:tcPr>
          <w:p w14:paraId="4687C05A" w14:textId="77777777" w:rsidR="00D91BE6" w:rsidRPr="002A3720" w:rsidRDefault="00D91BE6" w:rsidP="00AA58A5">
            <w:pPr>
              <w:pStyle w:val="TableParagraph"/>
              <w:kinsoku w:val="0"/>
              <w:overflowPunct w:val="0"/>
              <w:spacing w:line="234" w:lineRule="exact"/>
              <w:ind w:left="-1" w:firstLine="50"/>
              <w:rPr>
                <w:rFonts w:asciiTheme="minorHAnsi" w:hAnsiTheme="minorHAnsi"/>
              </w:rPr>
            </w:pPr>
            <w:r w:rsidRPr="002A3720">
              <w:rPr>
                <w:rFonts w:asciiTheme="minorHAnsi" w:hAnsiTheme="minorHAnsi"/>
                <w:b/>
                <w:bCs/>
              </w:rPr>
              <w:t>i</w:t>
            </w:r>
            <w:r w:rsidRPr="002A3720">
              <w:rPr>
                <w:rFonts w:asciiTheme="minorHAnsi" w:hAnsiTheme="minorHAnsi"/>
                <w:b/>
                <w:bCs/>
                <w:spacing w:val="-8"/>
              </w:rPr>
              <w:t>n</w:t>
            </w:r>
            <w:r w:rsidRPr="002A3720">
              <w:rPr>
                <w:rFonts w:asciiTheme="minorHAnsi" w:hAnsiTheme="minorHAnsi"/>
                <w:b/>
                <w:bCs/>
                <w:spacing w:val="3"/>
              </w:rPr>
              <w:t>t</w:t>
            </w:r>
            <w:r w:rsidRPr="002A3720">
              <w:rPr>
                <w:rFonts w:asciiTheme="minorHAnsi" w:hAnsiTheme="minorHAnsi"/>
                <w:b/>
                <w:bCs/>
                <w:spacing w:val="-2"/>
              </w:rPr>
              <w:t>e</w:t>
            </w:r>
            <w:r w:rsidRPr="002A3720">
              <w:rPr>
                <w:rFonts w:asciiTheme="minorHAnsi" w:hAnsiTheme="minorHAnsi"/>
                <w:b/>
                <w:bCs/>
                <w:spacing w:val="-7"/>
              </w:rPr>
              <w:t>r</w:t>
            </w:r>
            <w:r w:rsidRPr="002A3720">
              <w:rPr>
                <w:rFonts w:asciiTheme="minorHAnsi" w:hAnsiTheme="minorHAnsi"/>
                <w:b/>
                <w:bCs/>
              </w:rPr>
              <w:t>o</w:t>
            </w:r>
            <w:r w:rsidRPr="002A3720">
              <w:rPr>
                <w:rFonts w:asciiTheme="minorHAnsi" w:hAnsiTheme="minorHAnsi"/>
                <w:b/>
                <w:bCs/>
                <w:spacing w:val="2"/>
              </w:rPr>
              <w:t xml:space="preserve"> </w:t>
            </w:r>
            <w:r w:rsidRPr="002A3720">
              <w:rPr>
                <w:rFonts w:asciiTheme="minorHAnsi" w:hAnsiTheme="minorHAnsi"/>
                <w:b/>
                <w:bCs/>
                <w:spacing w:val="-2"/>
              </w:rPr>
              <w:t>t</w:t>
            </w:r>
            <w:r w:rsidRPr="002A3720">
              <w:rPr>
                <w:rFonts w:asciiTheme="minorHAnsi" w:hAnsiTheme="minorHAnsi"/>
                <w:b/>
                <w:bCs/>
                <w:spacing w:val="2"/>
              </w:rPr>
              <w:t>e</w:t>
            </w:r>
            <w:r w:rsidRPr="002A3720">
              <w:rPr>
                <w:rFonts w:asciiTheme="minorHAnsi" w:hAnsiTheme="minorHAnsi"/>
                <w:b/>
                <w:bCs/>
                <w:spacing w:val="-2"/>
              </w:rPr>
              <w:t>r</w:t>
            </w:r>
            <w:r w:rsidRPr="002A3720">
              <w:rPr>
                <w:rFonts w:asciiTheme="minorHAnsi" w:hAnsiTheme="minorHAnsi"/>
                <w:b/>
                <w:bCs/>
                <w:spacing w:val="2"/>
              </w:rPr>
              <w:t>r</w:t>
            </w:r>
            <w:r w:rsidRPr="002A3720">
              <w:rPr>
                <w:rFonts w:asciiTheme="minorHAnsi" w:hAnsiTheme="minorHAnsi"/>
                <w:b/>
                <w:bCs/>
                <w:spacing w:val="-4"/>
              </w:rPr>
              <w:t>i</w:t>
            </w:r>
            <w:r w:rsidRPr="002A3720">
              <w:rPr>
                <w:rFonts w:asciiTheme="minorHAnsi" w:hAnsiTheme="minorHAnsi"/>
                <w:b/>
                <w:bCs/>
                <w:spacing w:val="-2"/>
              </w:rPr>
              <w:t>t</w:t>
            </w:r>
            <w:r w:rsidRPr="002A3720">
              <w:rPr>
                <w:rFonts w:asciiTheme="minorHAnsi" w:hAnsiTheme="minorHAnsi"/>
                <w:b/>
                <w:bCs/>
              </w:rPr>
              <w:t>o</w:t>
            </w:r>
            <w:r w:rsidRPr="002A3720">
              <w:rPr>
                <w:rFonts w:asciiTheme="minorHAnsi" w:hAnsiTheme="minorHAnsi"/>
                <w:b/>
                <w:bCs/>
                <w:spacing w:val="2"/>
              </w:rPr>
              <w:t>r</w:t>
            </w:r>
            <w:r w:rsidRPr="002A3720">
              <w:rPr>
                <w:rFonts w:asciiTheme="minorHAnsi" w:hAnsiTheme="minorHAnsi"/>
                <w:b/>
                <w:bCs/>
                <w:spacing w:val="-4"/>
              </w:rPr>
              <w:t>i</w:t>
            </w:r>
            <w:r w:rsidRPr="002A3720">
              <w:rPr>
                <w:rFonts w:asciiTheme="minorHAnsi" w:hAnsiTheme="minorHAnsi"/>
                <w:b/>
                <w:bCs/>
              </w:rPr>
              <w:t>o</w:t>
            </w:r>
            <w:r w:rsidRPr="002A3720">
              <w:rPr>
                <w:rFonts w:asciiTheme="minorHAnsi" w:hAnsiTheme="minorHAnsi"/>
                <w:b/>
                <w:bCs/>
                <w:spacing w:val="2"/>
              </w:rPr>
              <w:t xml:space="preserve"> </w:t>
            </w:r>
            <w:r w:rsidRPr="002A3720">
              <w:rPr>
                <w:rFonts w:asciiTheme="minorHAnsi" w:hAnsiTheme="minorHAnsi"/>
                <w:b/>
                <w:bCs/>
                <w:spacing w:val="-2"/>
              </w:rPr>
              <w:t>c</w:t>
            </w:r>
            <w:r w:rsidRPr="002A3720">
              <w:rPr>
                <w:rFonts w:asciiTheme="minorHAnsi" w:hAnsiTheme="minorHAnsi"/>
                <w:b/>
                <w:bCs/>
                <w:spacing w:val="4"/>
              </w:rPr>
              <w:t>o</w:t>
            </w:r>
            <w:r w:rsidRPr="002A3720">
              <w:rPr>
                <w:rFonts w:asciiTheme="minorHAnsi" w:hAnsiTheme="minorHAnsi"/>
                <w:b/>
                <w:bCs/>
                <w:spacing w:val="-7"/>
              </w:rPr>
              <w:t>m</w:t>
            </w:r>
            <w:r w:rsidRPr="002A3720">
              <w:rPr>
                <w:rFonts w:asciiTheme="minorHAnsi" w:hAnsiTheme="minorHAnsi"/>
                <w:b/>
                <w:bCs/>
                <w:spacing w:val="1"/>
              </w:rPr>
              <w:t>u</w:t>
            </w:r>
            <w:r w:rsidRPr="002A3720">
              <w:rPr>
                <w:rFonts w:asciiTheme="minorHAnsi" w:hAnsiTheme="minorHAnsi"/>
                <w:b/>
                <w:bCs/>
                <w:spacing w:val="-3"/>
              </w:rPr>
              <w:t>n</w:t>
            </w:r>
            <w:r w:rsidRPr="002A3720">
              <w:rPr>
                <w:rFonts w:asciiTheme="minorHAnsi" w:hAnsiTheme="minorHAnsi"/>
                <w:b/>
                <w:bCs/>
              </w:rPr>
              <w:t>ale</w:t>
            </w:r>
          </w:p>
        </w:tc>
      </w:tr>
    </w:tbl>
    <w:p w14:paraId="34148B3B" w14:textId="77777777" w:rsidR="00D91BE6" w:rsidRPr="002A3720" w:rsidRDefault="00D91BE6" w:rsidP="00D91BE6">
      <w:pPr>
        <w:kinsoku w:val="0"/>
        <w:overflowPunct w:val="0"/>
        <w:spacing w:line="200" w:lineRule="exact"/>
        <w:rPr>
          <w:rFonts w:asciiTheme="minorHAnsi" w:hAnsiTheme="minorHAnsi"/>
          <w:sz w:val="20"/>
          <w:szCs w:val="20"/>
        </w:rPr>
      </w:pPr>
    </w:p>
    <w:p w14:paraId="132E1A2C" w14:textId="77777777" w:rsidR="00D91BE6" w:rsidRPr="002A3720" w:rsidRDefault="00D91BE6" w:rsidP="00D91BE6">
      <w:pPr>
        <w:kinsoku w:val="0"/>
        <w:overflowPunct w:val="0"/>
        <w:spacing w:before="17" w:line="220" w:lineRule="exact"/>
        <w:rPr>
          <w:rFonts w:asciiTheme="minorHAnsi" w:hAnsiTheme="minorHAnsi"/>
        </w:rPr>
      </w:pPr>
    </w:p>
    <w:p w14:paraId="6AAEC540" w14:textId="77777777" w:rsidR="00D91BE6" w:rsidRPr="002A3720" w:rsidRDefault="00D91BE6" w:rsidP="00D91BE6">
      <w:pPr>
        <w:numPr>
          <w:ilvl w:val="2"/>
          <w:numId w:val="34"/>
        </w:numPr>
        <w:kinsoku w:val="0"/>
        <w:overflowPunct w:val="0"/>
        <w:adjustRightInd w:val="0"/>
        <w:spacing w:before="72"/>
        <w:ind w:left="4253" w:right="7" w:hanging="4253"/>
        <w:jc w:val="both"/>
        <w:rPr>
          <w:rFonts w:asciiTheme="minorHAnsi" w:hAnsiTheme="minorHAnsi"/>
        </w:rPr>
      </w:pPr>
      <w:r w:rsidRPr="002A3720">
        <w:rPr>
          <w:rFonts w:asciiTheme="minorHAnsi" w:hAnsiTheme="minorHAnsi"/>
          <w:b/>
          <w:bCs/>
          <w:i/>
          <w:iCs/>
        </w:rPr>
        <w:t>Moda</w:t>
      </w:r>
      <w:r w:rsidRPr="002A3720">
        <w:rPr>
          <w:rFonts w:asciiTheme="minorHAnsi" w:hAnsiTheme="minorHAnsi"/>
          <w:b/>
          <w:bCs/>
          <w:i/>
          <w:iCs/>
          <w:spacing w:val="1"/>
        </w:rPr>
        <w:t>l</w:t>
      </w:r>
      <w:r w:rsidRPr="002A3720">
        <w:rPr>
          <w:rFonts w:asciiTheme="minorHAnsi" w:hAnsiTheme="minorHAnsi"/>
          <w:b/>
          <w:bCs/>
          <w:i/>
          <w:iCs/>
        </w:rPr>
        <w:t>ità</w:t>
      </w:r>
      <w:r w:rsidRPr="002A3720">
        <w:rPr>
          <w:rFonts w:asciiTheme="minorHAnsi" w:hAnsiTheme="minorHAnsi"/>
          <w:b/>
          <w:bCs/>
          <w:i/>
          <w:iCs/>
          <w:spacing w:val="2"/>
        </w:rPr>
        <w:t xml:space="preserve"> </w:t>
      </w:r>
      <w:r w:rsidRPr="002A3720">
        <w:rPr>
          <w:rFonts w:asciiTheme="minorHAnsi" w:hAnsiTheme="minorHAnsi"/>
          <w:b/>
          <w:bCs/>
          <w:i/>
          <w:iCs/>
        </w:rPr>
        <w:t>d</w:t>
      </w:r>
      <w:r w:rsidRPr="002A3720">
        <w:rPr>
          <w:rFonts w:asciiTheme="minorHAnsi" w:hAnsiTheme="minorHAnsi"/>
          <w:b/>
          <w:bCs/>
          <w:i/>
          <w:iCs/>
          <w:spacing w:val="-2"/>
        </w:rPr>
        <w:t>e</w:t>
      </w:r>
      <w:r w:rsidRPr="002A3720">
        <w:rPr>
          <w:rFonts w:asciiTheme="minorHAnsi" w:hAnsiTheme="minorHAnsi"/>
          <w:b/>
          <w:bCs/>
          <w:i/>
          <w:iCs/>
        </w:rPr>
        <w:t>l</w:t>
      </w:r>
      <w:r w:rsidRPr="002A3720">
        <w:rPr>
          <w:rFonts w:asciiTheme="minorHAnsi" w:hAnsiTheme="minorHAnsi"/>
          <w:b/>
          <w:bCs/>
          <w:i/>
          <w:iCs/>
          <w:spacing w:val="3"/>
        </w:rPr>
        <w:t xml:space="preserve"> </w:t>
      </w:r>
      <w:r w:rsidRPr="002A3720">
        <w:rPr>
          <w:rFonts w:asciiTheme="minorHAnsi" w:hAnsiTheme="minorHAnsi"/>
          <w:b/>
          <w:bCs/>
          <w:i/>
          <w:iCs/>
        </w:rPr>
        <w:t>s</w:t>
      </w:r>
      <w:r w:rsidRPr="002A3720">
        <w:rPr>
          <w:rFonts w:asciiTheme="minorHAnsi" w:hAnsiTheme="minorHAnsi"/>
          <w:b/>
          <w:bCs/>
          <w:i/>
          <w:iCs/>
          <w:spacing w:val="-2"/>
        </w:rPr>
        <w:t>e</w:t>
      </w:r>
      <w:r w:rsidRPr="002A3720">
        <w:rPr>
          <w:rFonts w:asciiTheme="minorHAnsi" w:hAnsiTheme="minorHAnsi"/>
          <w:b/>
          <w:bCs/>
          <w:i/>
          <w:iCs/>
        </w:rPr>
        <w:t>r</w:t>
      </w:r>
      <w:r w:rsidRPr="002A3720">
        <w:rPr>
          <w:rFonts w:asciiTheme="minorHAnsi" w:hAnsiTheme="minorHAnsi"/>
          <w:b/>
          <w:bCs/>
          <w:i/>
          <w:iCs/>
          <w:spacing w:val="-2"/>
        </w:rPr>
        <w:t>v</w:t>
      </w:r>
      <w:r w:rsidRPr="002A3720">
        <w:rPr>
          <w:rFonts w:asciiTheme="minorHAnsi" w:hAnsiTheme="minorHAnsi"/>
          <w:b/>
          <w:bCs/>
          <w:i/>
          <w:iCs/>
        </w:rPr>
        <w:t>iz</w:t>
      </w:r>
      <w:r w:rsidRPr="002A3720">
        <w:rPr>
          <w:rFonts w:asciiTheme="minorHAnsi" w:hAnsiTheme="minorHAnsi"/>
          <w:b/>
          <w:bCs/>
          <w:i/>
          <w:iCs/>
          <w:spacing w:val="1"/>
        </w:rPr>
        <w:t>i</w:t>
      </w:r>
      <w:r w:rsidRPr="002A3720">
        <w:rPr>
          <w:rFonts w:asciiTheme="minorHAnsi" w:hAnsiTheme="minorHAnsi"/>
          <w:b/>
          <w:bCs/>
          <w:i/>
          <w:iCs/>
        </w:rPr>
        <w:t>o</w:t>
      </w:r>
    </w:p>
    <w:p w14:paraId="4DD21C17" w14:textId="77777777" w:rsidR="00D91BE6" w:rsidRPr="002A3720" w:rsidRDefault="00D91BE6" w:rsidP="00D91BE6">
      <w:pPr>
        <w:kinsoku w:val="0"/>
        <w:overflowPunct w:val="0"/>
        <w:spacing w:before="14" w:line="280" w:lineRule="exact"/>
        <w:rPr>
          <w:rFonts w:asciiTheme="minorHAnsi" w:hAnsiTheme="minorHAnsi"/>
          <w:sz w:val="28"/>
          <w:szCs w:val="28"/>
        </w:rPr>
      </w:pPr>
    </w:p>
    <w:p w14:paraId="108C7128" w14:textId="77777777" w:rsidR="00D91BE6" w:rsidRPr="00D84D74" w:rsidRDefault="00D91BE6" w:rsidP="00D91BE6">
      <w:pPr>
        <w:numPr>
          <w:ilvl w:val="3"/>
          <w:numId w:val="41"/>
        </w:numPr>
        <w:tabs>
          <w:tab w:val="left" w:pos="1689"/>
        </w:tabs>
        <w:kinsoku w:val="0"/>
        <w:overflowPunct w:val="0"/>
        <w:adjustRightInd w:val="0"/>
        <w:ind w:left="1701" w:right="154" w:hanging="425"/>
        <w:jc w:val="both"/>
        <w:rPr>
          <w:rFonts w:asciiTheme="minorHAnsi" w:hAnsiTheme="minorHAnsi"/>
        </w:rPr>
      </w:pPr>
      <w:r w:rsidRPr="00D84D74">
        <w:rPr>
          <w:rFonts w:asciiTheme="minorHAnsi" w:hAnsiTheme="minorHAnsi"/>
          <w:spacing w:val="-7"/>
        </w:rPr>
        <w:t>C</w:t>
      </w:r>
      <w:r w:rsidRPr="00D84D74">
        <w:rPr>
          <w:rFonts w:asciiTheme="minorHAnsi" w:hAnsiTheme="minorHAnsi"/>
          <w:spacing w:val="4"/>
        </w:rPr>
        <w:t>o</w:t>
      </w:r>
      <w:r w:rsidRPr="00D84D74">
        <w:rPr>
          <w:rFonts w:asciiTheme="minorHAnsi" w:hAnsiTheme="minorHAnsi"/>
        </w:rPr>
        <w:t>n</w:t>
      </w:r>
      <w:r w:rsidRPr="00D84D74">
        <w:rPr>
          <w:rFonts w:asciiTheme="minorHAnsi" w:hAnsiTheme="minorHAnsi"/>
          <w:spacing w:val="-8"/>
        </w:rPr>
        <w:t>f</w:t>
      </w:r>
      <w:r w:rsidRPr="00D84D74">
        <w:rPr>
          <w:rFonts w:asciiTheme="minorHAnsi" w:hAnsiTheme="minorHAnsi"/>
          <w:spacing w:val="-1"/>
        </w:rPr>
        <w:t>e</w:t>
      </w:r>
      <w:r w:rsidRPr="00D84D74">
        <w:rPr>
          <w:rFonts w:asciiTheme="minorHAnsi" w:hAnsiTheme="minorHAnsi"/>
          <w:spacing w:val="6"/>
        </w:rPr>
        <w:t>r</w:t>
      </w:r>
      <w:r w:rsidRPr="00D84D74">
        <w:rPr>
          <w:rFonts w:asciiTheme="minorHAnsi" w:hAnsiTheme="minorHAnsi"/>
          <w:spacing w:val="-5"/>
        </w:rPr>
        <w:t>im</w:t>
      </w:r>
      <w:r w:rsidRPr="00D84D74">
        <w:rPr>
          <w:rFonts w:asciiTheme="minorHAnsi" w:hAnsiTheme="minorHAnsi"/>
          <w:spacing w:val="3"/>
        </w:rPr>
        <w:t>e</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o</w:t>
      </w:r>
      <w:r w:rsidRPr="00D84D74">
        <w:rPr>
          <w:rFonts w:asciiTheme="minorHAnsi" w:hAnsiTheme="minorHAnsi"/>
          <w:spacing w:val="50"/>
        </w:rPr>
        <w:t xml:space="preserve"> </w:t>
      </w:r>
      <w:r w:rsidRPr="00D84D74">
        <w:rPr>
          <w:rFonts w:asciiTheme="minorHAnsi" w:hAnsiTheme="minorHAnsi"/>
        </w:rPr>
        <w:t>d</w:t>
      </w:r>
      <w:r w:rsidRPr="00D84D74">
        <w:rPr>
          <w:rFonts w:asciiTheme="minorHAnsi" w:hAnsiTheme="minorHAnsi"/>
          <w:spacing w:val="-10"/>
        </w:rPr>
        <w:t>i</w:t>
      </w:r>
      <w:r w:rsidRPr="00D84D74">
        <w:rPr>
          <w:rFonts w:asciiTheme="minorHAnsi" w:hAnsiTheme="minorHAnsi"/>
          <w:spacing w:val="1"/>
        </w:rPr>
        <w:t>r</w:t>
      </w:r>
      <w:r w:rsidRPr="00D84D74">
        <w:rPr>
          <w:rFonts w:asciiTheme="minorHAnsi" w:hAnsiTheme="minorHAnsi"/>
          <w:spacing w:val="-1"/>
        </w:rPr>
        <w:t>e</w:t>
      </w:r>
      <w:r w:rsidRPr="00D84D74">
        <w:rPr>
          <w:rFonts w:asciiTheme="minorHAnsi" w:hAnsiTheme="minorHAnsi"/>
          <w:spacing w:val="5"/>
        </w:rPr>
        <w:t>t</w:t>
      </w:r>
      <w:r w:rsidRPr="00D84D74">
        <w:rPr>
          <w:rFonts w:asciiTheme="minorHAnsi" w:hAnsiTheme="minorHAnsi"/>
        </w:rPr>
        <w:t>to</w:t>
      </w:r>
      <w:r w:rsidRPr="00D84D74">
        <w:rPr>
          <w:rFonts w:asciiTheme="minorHAnsi" w:hAnsiTheme="minorHAnsi"/>
          <w:spacing w:val="50"/>
        </w:rPr>
        <w:t xml:space="preserve"> </w:t>
      </w:r>
      <w:r w:rsidRPr="00D84D74">
        <w:rPr>
          <w:rFonts w:asciiTheme="minorHAnsi" w:hAnsiTheme="minorHAnsi"/>
        </w:rPr>
        <w:t>del vetro</w:t>
      </w:r>
      <w:r w:rsidRPr="00D84D74">
        <w:rPr>
          <w:rFonts w:asciiTheme="minorHAnsi" w:hAnsiTheme="minorHAnsi"/>
          <w:spacing w:val="41"/>
        </w:rPr>
        <w:t xml:space="preserve"> </w:t>
      </w:r>
      <w:r w:rsidRPr="00D84D74">
        <w:rPr>
          <w:rFonts w:asciiTheme="minorHAnsi" w:hAnsiTheme="minorHAnsi"/>
          <w:spacing w:val="-1"/>
        </w:rPr>
        <w:t>c</w:t>
      </w:r>
      <w:r w:rsidRPr="00D84D74">
        <w:rPr>
          <w:rFonts w:asciiTheme="minorHAnsi" w:hAnsiTheme="minorHAnsi"/>
          <w:spacing w:val="4"/>
        </w:rPr>
        <w:t>o</w:t>
      </w:r>
      <w:r w:rsidRPr="00D84D74">
        <w:rPr>
          <w:rFonts w:asciiTheme="minorHAnsi" w:hAnsiTheme="minorHAnsi"/>
        </w:rPr>
        <w:t>n</w:t>
      </w:r>
      <w:r w:rsidRPr="00D84D74">
        <w:rPr>
          <w:rFonts w:asciiTheme="minorHAnsi" w:hAnsiTheme="minorHAnsi"/>
          <w:spacing w:val="-8"/>
        </w:rPr>
        <w:t>f</w:t>
      </w:r>
      <w:r w:rsidRPr="00D84D74">
        <w:rPr>
          <w:rFonts w:asciiTheme="minorHAnsi" w:hAnsiTheme="minorHAnsi"/>
          <w:spacing w:val="-1"/>
        </w:rPr>
        <w:t>e</w:t>
      </w:r>
      <w:r w:rsidRPr="00D84D74">
        <w:rPr>
          <w:rFonts w:asciiTheme="minorHAnsi" w:hAnsiTheme="minorHAnsi"/>
          <w:spacing w:val="3"/>
        </w:rPr>
        <w:t>z</w:t>
      </w:r>
      <w:r w:rsidRPr="00D84D74">
        <w:rPr>
          <w:rFonts w:asciiTheme="minorHAnsi" w:hAnsiTheme="minorHAnsi"/>
          <w:spacing w:val="-10"/>
        </w:rPr>
        <w:t>i</w:t>
      </w:r>
      <w:r w:rsidRPr="00D84D74">
        <w:rPr>
          <w:rFonts w:asciiTheme="minorHAnsi" w:hAnsiTheme="minorHAnsi"/>
          <w:spacing w:val="9"/>
        </w:rPr>
        <w:t>o</w:t>
      </w:r>
      <w:r w:rsidRPr="00D84D74">
        <w:rPr>
          <w:rFonts w:asciiTheme="minorHAnsi" w:hAnsiTheme="minorHAnsi"/>
          <w:spacing w:val="-5"/>
        </w:rPr>
        <w:t>n</w:t>
      </w:r>
      <w:r w:rsidRPr="00D84D74">
        <w:rPr>
          <w:rFonts w:asciiTheme="minorHAnsi" w:hAnsiTheme="minorHAnsi"/>
          <w:spacing w:val="-1"/>
        </w:rPr>
        <w:t>a</w:t>
      </w:r>
      <w:r w:rsidRPr="00D84D74">
        <w:rPr>
          <w:rFonts w:asciiTheme="minorHAnsi" w:hAnsiTheme="minorHAnsi"/>
          <w:spacing w:val="9"/>
        </w:rPr>
        <w:t>to</w:t>
      </w:r>
      <w:r w:rsidRPr="00D84D74">
        <w:rPr>
          <w:rFonts w:asciiTheme="minorHAnsi" w:hAnsiTheme="minorHAnsi"/>
          <w:spacing w:val="45"/>
        </w:rPr>
        <w:t xml:space="preserve"> </w:t>
      </w:r>
      <w:r w:rsidRPr="00D84D74">
        <w:rPr>
          <w:rFonts w:asciiTheme="minorHAnsi" w:hAnsiTheme="minorHAnsi"/>
          <w:spacing w:val="-5"/>
        </w:rPr>
        <w:t>i</w:t>
      </w:r>
      <w:r w:rsidRPr="00D84D74">
        <w:rPr>
          <w:rFonts w:asciiTheme="minorHAnsi" w:hAnsiTheme="minorHAnsi"/>
        </w:rPr>
        <w:t>n</w:t>
      </w:r>
      <w:r w:rsidRPr="00D84D74">
        <w:rPr>
          <w:rFonts w:asciiTheme="minorHAnsi" w:hAnsiTheme="minorHAnsi"/>
          <w:spacing w:val="50"/>
        </w:rPr>
        <w:t xml:space="preserve"> </w:t>
      </w:r>
      <w:r w:rsidRPr="00D84D74">
        <w:rPr>
          <w:rFonts w:asciiTheme="minorHAnsi" w:hAnsiTheme="minorHAnsi"/>
          <w:spacing w:val="-3"/>
        </w:rPr>
        <w:t>s</w:t>
      </w:r>
      <w:r w:rsidRPr="00D84D74">
        <w:rPr>
          <w:rFonts w:asciiTheme="minorHAnsi" w:hAnsiTheme="minorHAnsi"/>
          <w:spacing w:val="-1"/>
        </w:rPr>
        <w:t>acc</w:t>
      </w:r>
      <w:r w:rsidRPr="00D84D74">
        <w:rPr>
          <w:rFonts w:asciiTheme="minorHAnsi" w:hAnsiTheme="minorHAnsi"/>
        </w:rPr>
        <w:t>hi</w:t>
      </w:r>
      <w:r w:rsidRPr="00D84D74">
        <w:rPr>
          <w:rFonts w:asciiTheme="minorHAnsi" w:hAnsiTheme="minorHAnsi"/>
          <w:spacing w:val="41"/>
        </w:rPr>
        <w:t xml:space="preserve"> </w:t>
      </w:r>
      <w:r w:rsidRPr="00D84D74">
        <w:rPr>
          <w:rFonts w:asciiTheme="minorHAnsi" w:hAnsiTheme="minorHAnsi"/>
        </w:rPr>
        <w:t>e</w:t>
      </w:r>
      <w:r w:rsidRPr="00D84D74">
        <w:rPr>
          <w:rFonts w:asciiTheme="minorHAnsi" w:hAnsiTheme="minorHAnsi"/>
          <w:spacing w:val="49"/>
        </w:rPr>
        <w:t xml:space="preserve"> </w:t>
      </w:r>
      <w:r w:rsidRPr="00D84D74">
        <w:rPr>
          <w:rFonts w:asciiTheme="minorHAnsi" w:hAnsiTheme="minorHAnsi"/>
        </w:rPr>
        <w:t>d</w:t>
      </w:r>
      <w:r w:rsidRPr="00D84D74">
        <w:rPr>
          <w:rFonts w:asciiTheme="minorHAnsi" w:hAnsiTheme="minorHAnsi"/>
          <w:spacing w:val="-1"/>
        </w:rPr>
        <w:t>e</w:t>
      </w:r>
      <w:r w:rsidRPr="00D84D74">
        <w:rPr>
          <w:rFonts w:asciiTheme="minorHAnsi" w:hAnsiTheme="minorHAnsi"/>
        </w:rPr>
        <w:t>p</w:t>
      </w:r>
      <w:r w:rsidRPr="00D84D74">
        <w:rPr>
          <w:rFonts w:asciiTheme="minorHAnsi" w:hAnsiTheme="minorHAnsi"/>
          <w:spacing w:val="4"/>
        </w:rPr>
        <w:t>o</w:t>
      </w:r>
      <w:r w:rsidRPr="00D84D74">
        <w:rPr>
          <w:rFonts w:asciiTheme="minorHAnsi" w:hAnsiTheme="minorHAnsi"/>
          <w:spacing w:val="2"/>
        </w:rPr>
        <w:t>s</w:t>
      </w:r>
      <w:r w:rsidRPr="00D84D74">
        <w:rPr>
          <w:rFonts w:asciiTheme="minorHAnsi" w:hAnsiTheme="minorHAnsi"/>
          <w:spacing w:val="-10"/>
        </w:rPr>
        <w:t>i</w:t>
      </w:r>
      <w:r w:rsidRPr="00D84D74">
        <w:rPr>
          <w:rFonts w:asciiTheme="minorHAnsi" w:hAnsiTheme="minorHAnsi"/>
          <w:spacing w:val="5"/>
        </w:rPr>
        <w:t>t</w:t>
      </w:r>
      <w:r w:rsidRPr="00D84D74">
        <w:rPr>
          <w:rFonts w:asciiTheme="minorHAnsi" w:hAnsiTheme="minorHAnsi"/>
          <w:spacing w:val="-1"/>
        </w:rPr>
        <w:t>a</w:t>
      </w:r>
      <w:r w:rsidRPr="00D84D74">
        <w:rPr>
          <w:rFonts w:asciiTheme="minorHAnsi" w:hAnsiTheme="minorHAnsi"/>
          <w:spacing w:val="5"/>
        </w:rPr>
        <w:t>t</w:t>
      </w:r>
      <w:r w:rsidRPr="00D84D74">
        <w:rPr>
          <w:rFonts w:asciiTheme="minorHAnsi" w:hAnsiTheme="minorHAnsi"/>
        </w:rPr>
        <w:t>i</w:t>
      </w:r>
      <w:r w:rsidRPr="00D84D74">
        <w:rPr>
          <w:rFonts w:asciiTheme="minorHAnsi" w:hAnsiTheme="minorHAnsi"/>
          <w:spacing w:val="41"/>
        </w:rPr>
        <w:t xml:space="preserve"> </w:t>
      </w:r>
      <w:r w:rsidRPr="00D84D74">
        <w:rPr>
          <w:rFonts w:asciiTheme="minorHAnsi" w:hAnsiTheme="minorHAnsi"/>
          <w:spacing w:val="-5"/>
        </w:rPr>
        <w:t>n</w:t>
      </w:r>
      <w:r w:rsidRPr="00D84D74">
        <w:rPr>
          <w:rFonts w:asciiTheme="minorHAnsi" w:hAnsiTheme="minorHAnsi"/>
          <w:spacing w:val="-1"/>
        </w:rPr>
        <w:t>e</w:t>
      </w:r>
      <w:r w:rsidRPr="00D84D74">
        <w:rPr>
          <w:rFonts w:asciiTheme="minorHAnsi" w:hAnsiTheme="minorHAnsi"/>
          <w:spacing w:val="4"/>
        </w:rPr>
        <w:t>g</w:t>
      </w:r>
      <w:r w:rsidRPr="00D84D74">
        <w:rPr>
          <w:rFonts w:asciiTheme="minorHAnsi" w:hAnsiTheme="minorHAnsi"/>
          <w:spacing w:val="-5"/>
        </w:rPr>
        <w:t>l</w:t>
      </w:r>
      <w:r w:rsidRPr="00D84D74">
        <w:rPr>
          <w:rFonts w:asciiTheme="minorHAnsi" w:hAnsiTheme="minorHAnsi"/>
        </w:rPr>
        <w:t>i</w:t>
      </w:r>
      <w:r w:rsidRPr="00D84D74">
        <w:rPr>
          <w:rFonts w:asciiTheme="minorHAnsi" w:hAnsiTheme="minorHAnsi"/>
          <w:spacing w:val="45"/>
        </w:rPr>
        <w:t xml:space="preserve"> </w:t>
      </w:r>
      <w:r w:rsidRPr="00D84D74">
        <w:rPr>
          <w:rFonts w:asciiTheme="minorHAnsi" w:hAnsiTheme="minorHAnsi"/>
          <w:spacing w:val="-1"/>
        </w:rPr>
        <w:t>a</w:t>
      </w:r>
      <w:r w:rsidRPr="00D84D74">
        <w:rPr>
          <w:rFonts w:asciiTheme="minorHAnsi" w:hAnsiTheme="minorHAnsi"/>
        </w:rPr>
        <w:t>pp</w:t>
      </w:r>
      <w:r w:rsidRPr="00D84D74">
        <w:rPr>
          <w:rFonts w:asciiTheme="minorHAnsi" w:hAnsiTheme="minorHAnsi"/>
          <w:spacing w:val="4"/>
        </w:rPr>
        <w:t>o</w:t>
      </w:r>
      <w:r w:rsidRPr="00D84D74">
        <w:rPr>
          <w:rFonts w:asciiTheme="minorHAnsi" w:hAnsiTheme="minorHAnsi"/>
          <w:spacing w:val="2"/>
        </w:rPr>
        <w:t>s</w:t>
      </w:r>
      <w:r w:rsidRPr="00D84D74">
        <w:rPr>
          <w:rFonts w:asciiTheme="minorHAnsi" w:hAnsiTheme="minorHAnsi"/>
          <w:spacing w:val="-10"/>
        </w:rPr>
        <w:t>i</w:t>
      </w:r>
      <w:r w:rsidRPr="00D84D74">
        <w:rPr>
          <w:rFonts w:asciiTheme="minorHAnsi" w:hAnsiTheme="minorHAnsi"/>
          <w:spacing w:val="9"/>
        </w:rPr>
        <w:t>t</w:t>
      </w:r>
      <w:r w:rsidRPr="00D84D74">
        <w:rPr>
          <w:rFonts w:asciiTheme="minorHAnsi" w:hAnsiTheme="minorHAnsi"/>
        </w:rPr>
        <w:t xml:space="preserve">i </w:t>
      </w:r>
      <w:r w:rsidRPr="00D84D74">
        <w:rPr>
          <w:rFonts w:asciiTheme="minorHAnsi" w:hAnsiTheme="minorHAnsi"/>
          <w:spacing w:val="-1"/>
        </w:rPr>
        <w:t>mastelli/carrellati</w:t>
      </w:r>
      <w:r w:rsidRPr="00D84D74">
        <w:rPr>
          <w:rFonts w:asciiTheme="minorHAnsi" w:hAnsiTheme="minorHAnsi"/>
          <w:spacing w:val="55"/>
        </w:rPr>
        <w:t xml:space="preserve"> </w:t>
      </w:r>
      <w:r w:rsidRPr="00D84D74">
        <w:rPr>
          <w:rFonts w:asciiTheme="minorHAnsi" w:hAnsiTheme="minorHAnsi"/>
        </w:rPr>
        <w:t>da</w:t>
      </w:r>
      <w:r w:rsidRPr="00D84D74">
        <w:rPr>
          <w:rFonts w:asciiTheme="minorHAnsi" w:hAnsiTheme="minorHAnsi"/>
          <w:spacing w:val="3"/>
        </w:rPr>
        <w:t xml:space="preserve"> </w:t>
      </w:r>
      <w:r w:rsidRPr="00D84D74">
        <w:rPr>
          <w:rFonts w:asciiTheme="minorHAnsi" w:hAnsiTheme="minorHAnsi"/>
        </w:rPr>
        <w:t>p</w:t>
      </w:r>
      <w:r w:rsidRPr="00D84D74">
        <w:rPr>
          <w:rFonts w:asciiTheme="minorHAnsi" w:hAnsiTheme="minorHAnsi"/>
          <w:spacing w:val="-1"/>
        </w:rPr>
        <w:t>a</w:t>
      </w:r>
      <w:r w:rsidRPr="00D84D74">
        <w:rPr>
          <w:rFonts w:asciiTheme="minorHAnsi" w:hAnsiTheme="minorHAnsi"/>
          <w:spacing w:val="-4"/>
        </w:rPr>
        <w:t>r</w:t>
      </w:r>
      <w:r w:rsidRPr="00D84D74">
        <w:rPr>
          <w:rFonts w:asciiTheme="minorHAnsi" w:hAnsiTheme="minorHAnsi"/>
          <w:spacing w:val="5"/>
        </w:rPr>
        <w:t>t</w:t>
      </w:r>
      <w:r w:rsidRPr="00D84D74">
        <w:rPr>
          <w:rFonts w:asciiTheme="minorHAnsi" w:hAnsiTheme="minorHAnsi"/>
        </w:rPr>
        <w:t>e</w:t>
      </w:r>
      <w:r w:rsidRPr="00D84D74">
        <w:rPr>
          <w:rFonts w:asciiTheme="minorHAnsi" w:hAnsiTheme="minorHAnsi"/>
          <w:spacing w:val="1"/>
        </w:rPr>
        <w:t xml:space="preserve"> </w:t>
      </w:r>
      <w:r w:rsidRPr="00D84D74">
        <w:rPr>
          <w:rFonts w:asciiTheme="minorHAnsi" w:hAnsiTheme="minorHAnsi"/>
        </w:rPr>
        <w:t>d</w:t>
      </w:r>
      <w:r w:rsidRPr="00D84D74">
        <w:rPr>
          <w:rFonts w:asciiTheme="minorHAnsi" w:hAnsiTheme="minorHAnsi"/>
          <w:spacing w:val="-1"/>
        </w:rPr>
        <w:t>e</w:t>
      </w:r>
      <w:r w:rsidRPr="00D84D74">
        <w:rPr>
          <w:rFonts w:asciiTheme="minorHAnsi" w:hAnsiTheme="minorHAnsi"/>
        </w:rPr>
        <w:t>g</w:t>
      </w:r>
      <w:r w:rsidRPr="00D84D74">
        <w:rPr>
          <w:rFonts w:asciiTheme="minorHAnsi" w:hAnsiTheme="minorHAnsi"/>
          <w:spacing w:val="-5"/>
        </w:rPr>
        <w:t>l</w:t>
      </w:r>
      <w:r w:rsidRPr="00D84D74">
        <w:rPr>
          <w:rFonts w:asciiTheme="minorHAnsi" w:hAnsiTheme="minorHAnsi"/>
        </w:rPr>
        <w:t>i</w:t>
      </w:r>
      <w:r w:rsidRPr="00D84D74">
        <w:rPr>
          <w:rFonts w:asciiTheme="minorHAnsi" w:hAnsiTheme="minorHAnsi"/>
          <w:spacing w:val="-7"/>
        </w:rPr>
        <w:t xml:space="preserve"> </w:t>
      </w:r>
      <w:r w:rsidRPr="00D84D74">
        <w:rPr>
          <w:rFonts w:asciiTheme="minorHAnsi" w:hAnsiTheme="minorHAnsi"/>
        </w:rPr>
        <w:t>u</w:t>
      </w:r>
      <w:r w:rsidRPr="00D84D74">
        <w:rPr>
          <w:rFonts w:asciiTheme="minorHAnsi" w:hAnsiTheme="minorHAnsi"/>
          <w:spacing w:val="5"/>
        </w:rPr>
        <w:t>t</w:t>
      </w:r>
      <w:r w:rsidRPr="00D84D74">
        <w:rPr>
          <w:rFonts w:asciiTheme="minorHAnsi" w:hAnsiTheme="minorHAnsi"/>
          <w:spacing w:val="-1"/>
        </w:rPr>
        <w:t>e</w:t>
      </w:r>
      <w:r w:rsidRPr="00D84D74">
        <w:rPr>
          <w:rFonts w:asciiTheme="minorHAnsi" w:hAnsiTheme="minorHAnsi"/>
          <w:spacing w:val="-5"/>
        </w:rPr>
        <w:t>n</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7"/>
        </w:rPr>
        <w:t xml:space="preserve"> </w:t>
      </w:r>
      <w:r w:rsidRPr="00D84D74">
        <w:rPr>
          <w:rFonts w:asciiTheme="minorHAnsi" w:hAnsiTheme="minorHAnsi"/>
          <w:spacing w:val="2"/>
        </w:rPr>
        <w:t>,</w:t>
      </w:r>
      <w:r w:rsidRPr="00D84D74">
        <w:rPr>
          <w:rFonts w:asciiTheme="minorHAnsi" w:hAnsiTheme="minorHAnsi"/>
        </w:rPr>
        <w:t>d</w:t>
      </w:r>
      <w:r w:rsidRPr="00D84D74">
        <w:rPr>
          <w:rFonts w:asciiTheme="minorHAnsi" w:hAnsiTheme="minorHAnsi"/>
          <w:spacing w:val="-1"/>
        </w:rPr>
        <w:t>a</w:t>
      </w:r>
      <w:r w:rsidRPr="00D84D74">
        <w:rPr>
          <w:rFonts w:asciiTheme="minorHAnsi" w:hAnsiTheme="minorHAnsi"/>
          <w:spacing w:val="-5"/>
        </w:rPr>
        <w:t>v</w:t>
      </w:r>
      <w:r w:rsidRPr="00D84D74">
        <w:rPr>
          <w:rFonts w:asciiTheme="minorHAnsi" w:hAnsiTheme="minorHAnsi"/>
          <w:spacing w:val="3"/>
        </w:rPr>
        <w:t>a</w:t>
      </w:r>
      <w:r w:rsidRPr="00D84D74">
        <w:rPr>
          <w:rFonts w:asciiTheme="minorHAnsi" w:hAnsiTheme="minorHAnsi"/>
          <w:spacing w:val="-5"/>
        </w:rPr>
        <w:t>n</w:t>
      </w:r>
      <w:r w:rsidRPr="00D84D74">
        <w:rPr>
          <w:rFonts w:asciiTheme="minorHAnsi" w:hAnsiTheme="minorHAnsi"/>
          <w:spacing w:val="9"/>
        </w:rPr>
        <w:t>t</w:t>
      </w:r>
      <w:r w:rsidRPr="00D84D74">
        <w:rPr>
          <w:rFonts w:asciiTheme="minorHAnsi" w:hAnsiTheme="minorHAnsi"/>
        </w:rPr>
        <w:t>i</w:t>
      </w:r>
      <w:r w:rsidRPr="00D84D74">
        <w:rPr>
          <w:rFonts w:asciiTheme="minorHAnsi" w:hAnsiTheme="minorHAnsi"/>
          <w:spacing w:val="-7"/>
        </w:rPr>
        <w:t xml:space="preserve"> </w:t>
      </w:r>
      <w:r w:rsidRPr="00D84D74">
        <w:rPr>
          <w:rFonts w:asciiTheme="minorHAnsi" w:hAnsiTheme="minorHAnsi"/>
          <w:spacing w:val="3"/>
        </w:rPr>
        <w:t>a</w:t>
      </w:r>
      <w:r w:rsidRPr="00D84D74">
        <w:rPr>
          <w:rFonts w:asciiTheme="minorHAnsi" w:hAnsiTheme="minorHAnsi"/>
        </w:rPr>
        <w:t>l</w:t>
      </w:r>
      <w:r w:rsidRPr="00D84D74">
        <w:rPr>
          <w:rFonts w:asciiTheme="minorHAnsi" w:hAnsiTheme="minorHAnsi"/>
          <w:spacing w:val="-4"/>
        </w:rPr>
        <w:t>l</w:t>
      </w:r>
      <w:r w:rsidRPr="00D84D74">
        <w:rPr>
          <w:rFonts w:asciiTheme="minorHAnsi" w:hAnsiTheme="minorHAnsi"/>
        </w:rPr>
        <w:t>a</w:t>
      </w:r>
      <w:r w:rsidRPr="00D84D74">
        <w:rPr>
          <w:rFonts w:asciiTheme="minorHAnsi" w:hAnsiTheme="minorHAnsi"/>
          <w:spacing w:val="1"/>
        </w:rPr>
        <w:t xml:space="preserve"> </w:t>
      </w:r>
      <w:r w:rsidRPr="00D84D74">
        <w:rPr>
          <w:rFonts w:asciiTheme="minorHAnsi" w:hAnsiTheme="minorHAnsi"/>
        </w:rPr>
        <w:t>p</w:t>
      </w:r>
      <w:r w:rsidRPr="00D84D74">
        <w:rPr>
          <w:rFonts w:asciiTheme="minorHAnsi" w:hAnsiTheme="minorHAnsi"/>
          <w:spacing w:val="1"/>
        </w:rPr>
        <w:t>r</w:t>
      </w:r>
      <w:r w:rsidRPr="00D84D74">
        <w:rPr>
          <w:rFonts w:asciiTheme="minorHAnsi" w:hAnsiTheme="minorHAnsi"/>
          <w:spacing w:val="4"/>
        </w:rPr>
        <w:t>o</w:t>
      </w:r>
      <w:r w:rsidRPr="00D84D74">
        <w:rPr>
          <w:rFonts w:asciiTheme="minorHAnsi" w:hAnsiTheme="minorHAnsi"/>
        </w:rPr>
        <w:t>p</w:t>
      </w:r>
      <w:r w:rsidRPr="00D84D74">
        <w:rPr>
          <w:rFonts w:asciiTheme="minorHAnsi" w:hAnsiTheme="minorHAnsi"/>
          <w:spacing w:val="1"/>
        </w:rPr>
        <w:t>r</w:t>
      </w:r>
      <w:r w:rsidRPr="00D84D74">
        <w:rPr>
          <w:rFonts w:asciiTheme="minorHAnsi" w:hAnsiTheme="minorHAnsi"/>
          <w:spacing w:val="-10"/>
        </w:rPr>
        <w:t>i</w:t>
      </w:r>
      <w:r w:rsidRPr="00D84D74">
        <w:rPr>
          <w:rFonts w:asciiTheme="minorHAnsi" w:hAnsiTheme="minorHAnsi"/>
        </w:rPr>
        <w:t>a</w:t>
      </w:r>
      <w:r w:rsidRPr="00D84D74">
        <w:rPr>
          <w:rFonts w:asciiTheme="minorHAnsi" w:hAnsiTheme="minorHAnsi"/>
          <w:spacing w:val="5"/>
        </w:rPr>
        <w:t xml:space="preserve"> </w:t>
      </w:r>
      <w:r w:rsidRPr="00D84D74">
        <w:rPr>
          <w:rFonts w:asciiTheme="minorHAnsi" w:hAnsiTheme="minorHAnsi"/>
          <w:spacing w:val="-1"/>
        </w:rPr>
        <w:t>a</w:t>
      </w:r>
      <w:r w:rsidRPr="00D84D74">
        <w:rPr>
          <w:rFonts w:asciiTheme="minorHAnsi" w:hAnsiTheme="minorHAnsi"/>
        </w:rPr>
        <w:t>b</w:t>
      </w:r>
      <w:r w:rsidRPr="00D84D74">
        <w:rPr>
          <w:rFonts w:asciiTheme="minorHAnsi" w:hAnsiTheme="minorHAnsi"/>
          <w:spacing w:val="-10"/>
        </w:rPr>
        <w:t>i</w:t>
      </w:r>
      <w:r w:rsidRPr="00D84D74">
        <w:rPr>
          <w:rFonts w:asciiTheme="minorHAnsi" w:hAnsiTheme="minorHAnsi"/>
          <w:spacing w:val="5"/>
        </w:rPr>
        <w:t>t</w:t>
      </w:r>
      <w:r w:rsidRPr="00D84D74">
        <w:rPr>
          <w:rFonts w:asciiTheme="minorHAnsi" w:hAnsiTheme="minorHAnsi"/>
          <w:spacing w:val="-1"/>
        </w:rPr>
        <w:t>a</w:t>
      </w:r>
      <w:r w:rsidRPr="00D84D74">
        <w:rPr>
          <w:rFonts w:asciiTheme="minorHAnsi" w:hAnsiTheme="minorHAnsi"/>
          <w:spacing w:val="3"/>
        </w:rPr>
        <w:t>z</w:t>
      </w:r>
      <w:r w:rsidRPr="00D84D74">
        <w:rPr>
          <w:rFonts w:asciiTheme="minorHAnsi" w:hAnsiTheme="minorHAnsi"/>
          <w:spacing w:val="-10"/>
        </w:rPr>
        <w:t>i</w:t>
      </w:r>
      <w:r w:rsidRPr="00D84D74">
        <w:rPr>
          <w:rFonts w:asciiTheme="minorHAnsi" w:hAnsiTheme="minorHAnsi"/>
          <w:spacing w:val="9"/>
        </w:rPr>
        <w:t>o</w:t>
      </w:r>
      <w:r w:rsidRPr="00D84D74">
        <w:rPr>
          <w:rFonts w:asciiTheme="minorHAnsi" w:hAnsiTheme="minorHAnsi"/>
          <w:spacing w:val="-5"/>
        </w:rPr>
        <w:t>n</w:t>
      </w:r>
      <w:r w:rsidRPr="00D84D74">
        <w:rPr>
          <w:rFonts w:asciiTheme="minorHAnsi" w:hAnsiTheme="minorHAnsi"/>
          <w:spacing w:val="-1"/>
        </w:rPr>
        <w:t>e</w:t>
      </w:r>
      <w:r w:rsidRPr="00D84D74">
        <w:rPr>
          <w:rFonts w:asciiTheme="minorHAnsi" w:hAnsiTheme="minorHAnsi"/>
        </w:rPr>
        <w:t>/a</w:t>
      </w:r>
      <w:r w:rsidRPr="00D84D74">
        <w:rPr>
          <w:rFonts w:asciiTheme="minorHAnsi" w:hAnsiTheme="minorHAnsi"/>
          <w:spacing w:val="4"/>
        </w:rPr>
        <w:t>t</w:t>
      </w:r>
      <w:r w:rsidRPr="00D84D74">
        <w:rPr>
          <w:rFonts w:asciiTheme="minorHAnsi" w:hAnsiTheme="minorHAnsi"/>
          <w:spacing w:val="5"/>
        </w:rPr>
        <w:t>t</w:t>
      </w:r>
      <w:r w:rsidRPr="00D84D74">
        <w:rPr>
          <w:rFonts w:asciiTheme="minorHAnsi" w:hAnsiTheme="minorHAnsi"/>
          <w:spacing w:val="-5"/>
        </w:rPr>
        <w:t>i</w:t>
      </w:r>
      <w:r w:rsidRPr="00D84D74">
        <w:rPr>
          <w:rFonts w:asciiTheme="minorHAnsi" w:hAnsiTheme="minorHAnsi"/>
        </w:rPr>
        <w:t>v</w:t>
      </w:r>
      <w:r w:rsidRPr="00D84D74">
        <w:rPr>
          <w:rFonts w:asciiTheme="minorHAnsi" w:hAnsiTheme="minorHAnsi"/>
          <w:spacing w:val="-10"/>
        </w:rPr>
        <w:t>i</w:t>
      </w:r>
      <w:r w:rsidRPr="00D84D74">
        <w:rPr>
          <w:rFonts w:asciiTheme="minorHAnsi" w:hAnsiTheme="minorHAnsi"/>
          <w:spacing w:val="5"/>
        </w:rPr>
        <w:t>t</w:t>
      </w:r>
      <w:r w:rsidRPr="00D84D74">
        <w:rPr>
          <w:rFonts w:asciiTheme="minorHAnsi" w:hAnsiTheme="minorHAnsi"/>
          <w:spacing w:val="-1"/>
        </w:rPr>
        <w:t>à</w:t>
      </w:r>
      <w:r w:rsidRPr="00D84D74">
        <w:rPr>
          <w:rFonts w:asciiTheme="minorHAnsi" w:hAnsiTheme="minorHAnsi"/>
        </w:rPr>
        <w:t>.</w:t>
      </w:r>
    </w:p>
    <w:p w14:paraId="76DDB3FD" w14:textId="77777777" w:rsidR="00D91BE6" w:rsidRPr="00D84D74" w:rsidRDefault="00D91BE6" w:rsidP="00D91BE6">
      <w:pPr>
        <w:numPr>
          <w:ilvl w:val="3"/>
          <w:numId w:val="41"/>
        </w:numPr>
        <w:tabs>
          <w:tab w:val="left" w:pos="1689"/>
        </w:tabs>
        <w:kinsoku w:val="0"/>
        <w:overflowPunct w:val="0"/>
        <w:adjustRightInd w:val="0"/>
        <w:spacing w:before="4"/>
        <w:ind w:left="1701" w:right="163" w:hanging="425"/>
        <w:jc w:val="both"/>
        <w:rPr>
          <w:rFonts w:asciiTheme="minorHAnsi" w:hAnsiTheme="minorHAnsi"/>
        </w:rPr>
      </w:pPr>
      <w:r w:rsidRPr="00D84D74">
        <w:rPr>
          <w:rFonts w:asciiTheme="minorHAnsi" w:hAnsiTheme="minorHAnsi"/>
          <w:spacing w:val="2"/>
        </w:rPr>
        <w:t>R</w:t>
      </w:r>
      <w:r w:rsidRPr="00D84D74">
        <w:rPr>
          <w:rFonts w:asciiTheme="minorHAnsi" w:hAnsiTheme="minorHAnsi"/>
          <w:spacing w:val="-10"/>
        </w:rPr>
        <w:t>i</w:t>
      </w:r>
      <w:r w:rsidRPr="00D84D74">
        <w:rPr>
          <w:rFonts w:asciiTheme="minorHAnsi" w:hAnsiTheme="minorHAnsi"/>
          <w:spacing w:val="5"/>
        </w:rPr>
        <w:t>t</w:t>
      </w:r>
      <w:r w:rsidRPr="00D84D74">
        <w:rPr>
          <w:rFonts w:asciiTheme="minorHAnsi" w:hAnsiTheme="minorHAnsi"/>
          <w:spacing w:val="-10"/>
        </w:rPr>
        <w:t>i</w:t>
      </w:r>
      <w:r w:rsidRPr="00D84D74">
        <w:rPr>
          <w:rFonts w:asciiTheme="minorHAnsi" w:hAnsiTheme="minorHAnsi"/>
          <w:spacing w:val="1"/>
        </w:rPr>
        <w:t>r</w:t>
      </w:r>
      <w:r w:rsidRPr="00D84D74">
        <w:rPr>
          <w:rFonts w:asciiTheme="minorHAnsi" w:hAnsiTheme="minorHAnsi"/>
        </w:rPr>
        <w:t>o</w:t>
      </w:r>
      <w:r w:rsidRPr="00D84D74">
        <w:rPr>
          <w:rFonts w:asciiTheme="minorHAnsi" w:hAnsiTheme="minorHAnsi"/>
          <w:spacing w:val="54"/>
        </w:rPr>
        <w:t xml:space="preserve"> </w:t>
      </w:r>
      <w:r w:rsidRPr="00D84D74">
        <w:rPr>
          <w:rFonts w:asciiTheme="minorHAnsi" w:hAnsiTheme="minorHAnsi"/>
          <w:spacing w:val="-1"/>
        </w:rPr>
        <w:t>c</w:t>
      </w:r>
      <w:r w:rsidRPr="00D84D74">
        <w:rPr>
          <w:rFonts w:asciiTheme="minorHAnsi" w:hAnsiTheme="minorHAnsi"/>
          <w:spacing w:val="4"/>
        </w:rPr>
        <w:t>o</w:t>
      </w:r>
      <w:r w:rsidRPr="00D84D74">
        <w:rPr>
          <w:rFonts w:asciiTheme="minorHAnsi" w:hAnsiTheme="minorHAnsi"/>
        </w:rPr>
        <w:t>n</w:t>
      </w:r>
      <w:r w:rsidRPr="00D84D74">
        <w:rPr>
          <w:rFonts w:asciiTheme="minorHAnsi" w:hAnsiTheme="minorHAnsi"/>
          <w:spacing w:val="50"/>
        </w:rPr>
        <w:t xml:space="preserve"> </w:t>
      </w:r>
      <w:r w:rsidRPr="00D84D74">
        <w:rPr>
          <w:rFonts w:asciiTheme="minorHAnsi" w:hAnsiTheme="minorHAnsi"/>
          <w:spacing w:val="-5"/>
        </w:rPr>
        <w:t>i</w:t>
      </w:r>
      <w:r w:rsidRPr="00D84D74">
        <w:rPr>
          <w:rFonts w:asciiTheme="minorHAnsi" w:hAnsiTheme="minorHAnsi"/>
        </w:rPr>
        <w:t>d</w:t>
      </w:r>
      <w:r w:rsidRPr="00D84D74">
        <w:rPr>
          <w:rFonts w:asciiTheme="minorHAnsi" w:hAnsiTheme="minorHAnsi"/>
          <w:spacing w:val="4"/>
        </w:rPr>
        <w:t>o</w:t>
      </w:r>
      <w:r w:rsidRPr="00D84D74">
        <w:rPr>
          <w:rFonts w:asciiTheme="minorHAnsi" w:hAnsiTheme="minorHAnsi"/>
          <w:spacing w:val="-5"/>
        </w:rPr>
        <w:t>n</w:t>
      </w:r>
      <w:r w:rsidRPr="00D84D74">
        <w:rPr>
          <w:rFonts w:asciiTheme="minorHAnsi" w:hAnsiTheme="minorHAnsi"/>
          <w:spacing w:val="-1"/>
        </w:rPr>
        <w:t>e</w:t>
      </w:r>
      <w:r w:rsidRPr="00D84D74">
        <w:rPr>
          <w:rFonts w:asciiTheme="minorHAnsi" w:hAnsiTheme="minorHAnsi"/>
        </w:rPr>
        <w:t>a</w:t>
      </w:r>
      <w:r w:rsidRPr="00D84D74">
        <w:rPr>
          <w:rFonts w:asciiTheme="minorHAnsi" w:hAnsiTheme="minorHAnsi"/>
          <w:spacing w:val="54"/>
        </w:rPr>
        <w:t xml:space="preserve"> </w:t>
      </w:r>
      <w:r w:rsidRPr="00D84D74">
        <w:rPr>
          <w:rFonts w:asciiTheme="minorHAnsi" w:hAnsiTheme="minorHAnsi"/>
          <w:spacing w:val="-5"/>
        </w:rPr>
        <w:t>m</w:t>
      </w:r>
      <w:r w:rsidRPr="00D84D74">
        <w:rPr>
          <w:rFonts w:asciiTheme="minorHAnsi" w:hAnsiTheme="minorHAnsi"/>
          <w:spacing w:val="3"/>
        </w:rPr>
        <w:t>a</w:t>
      </w:r>
      <w:r w:rsidRPr="00D84D74">
        <w:rPr>
          <w:rFonts w:asciiTheme="minorHAnsi" w:hAnsiTheme="minorHAnsi"/>
          <w:spacing w:val="-5"/>
        </w:rPr>
        <w:t>n</w:t>
      </w:r>
      <w:r w:rsidRPr="00D84D74">
        <w:rPr>
          <w:rFonts w:asciiTheme="minorHAnsi" w:hAnsiTheme="minorHAnsi"/>
          <w:spacing w:val="4"/>
        </w:rPr>
        <w:t>o</w:t>
      </w:r>
      <w:r w:rsidRPr="00D84D74">
        <w:rPr>
          <w:rFonts w:asciiTheme="minorHAnsi" w:hAnsiTheme="minorHAnsi"/>
        </w:rPr>
        <w:t>d</w:t>
      </w:r>
      <w:r w:rsidRPr="00D84D74">
        <w:rPr>
          <w:rFonts w:asciiTheme="minorHAnsi" w:hAnsiTheme="minorHAnsi"/>
          <w:spacing w:val="4"/>
        </w:rPr>
        <w:t>o</w:t>
      </w:r>
      <w:r w:rsidRPr="00D84D74">
        <w:rPr>
          <w:rFonts w:asciiTheme="minorHAnsi" w:hAnsiTheme="minorHAnsi"/>
        </w:rPr>
        <w:t>p</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rPr>
        <w:t>a</w:t>
      </w:r>
      <w:r w:rsidRPr="00D84D74">
        <w:rPr>
          <w:rFonts w:asciiTheme="minorHAnsi" w:hAnsiTheme="minorHAnsi"/>
          <w:spacing w:val="49"/>
        </w:rPr>
        <w:t xml:space="preserve"> </w:t>
      </w:r>
      <w:r w:rsidRPr="00D84D74">
        <w:rPr>
          <w:rFonts w:asciiTheme="minorHAnsi" w:hAnsiTheme="minorHAnsi"/>
          <w:spacing w:val="-1"/>
        </w:rPr>
        <w:t>e</w:t>
      </w:r>
      <w:r w:rsidRPr="00D84D74">
        <w:rPr>
          <w:rFonts w:asciiTheme="minorHAnsi" w:hAnsiTheme="minorHAnsi"/>
        </w:rPr>
        <w:t>d</w:t>
      </w:r>
      <w:r w:rsidRPr="00D84D74">
        <w:rPr>
          <w:rFonts w:asciiTheme="minorHAnsi" w:hAnsiTheme="minorHAnsi"/>
          <w:spacing w:val="50"/>
        </w:rPr>
        <w:t xml:space="preserve"> </w:t>
      </w:r>
      <w:r w:rsidRPr="00D84D74">
        <w:rPr>
          <w:rFonts w:asciiTheme="minorHAnsi" w:hAnsiTheme="minorHAnsi"/>
          <w:spacing w:val="-6"/>
        </w:rPr>
        <w:t>a</w:t>
      </w:r>
      <w:r w:rsidRPr="00D84D74">
        <w:rPr>
          <w:rFonts w:asciiTheme="minorHAnsi" w:hAnsiTheme="minorHAnsi"/>
        </w:rPr>
        <w:t>tt</w:t>
      </w:r>
      <w:r w:rsidRPr="00D84D74">
        <w:rPr>
          <w:rFonts w:asciiTheme="minorHAnsi" w:hAnsiTheme="minorHAnsi"/>
          <w:spacing w:val="1"/>
        </w:rPr>
        <w:t>r</w:t>
      </w:r>
      <w:r w:rsidRPr="00D84D74">
        <w:rPr>
          <w:rFonts w:asciiTheme="minorHAnsi" w:hAnsiTheme="minorHAnsi"/>
          <w:spacing w:val="-1"/>
        </w:rPr>
        <w:t>ezza</w:t>
      </w:r>
      <w:r w:rsidRPr="00D84D74">
        <w:rPr>
          <w:rFonts w:asciiTheme="minorHAnsi" w:hAnsiTheme="minorHAnsi"/>
          <w:spacing w:val="5"/>
        </w:rPr>
        <w:t>t</w:t>
      </w:r>
      <w:r w:rsidRPr="00D84D74">
        <w:rPr>
          <w:rFonts w:asciiTheme="minorHAnsi" w:hAnsiTheme="minorHAnsi"/>
        </w:rPr>
        <w:t>u</w:t>
      </w:r>
      <w:r w:rsidRPr="00D84D74">
        <w:rPr>
          <w:rFonts w:asciiTheme="minorHAnsi" w:hAnsiTheme="minorHAnsi"/>
          <w:spacing w:val="1"/>
        </w:rPr>
        <w:t>r</w:t>
      </w:r>
      <w:r w:rsidRPr="00D84D74">
        <w:rPr>
          <w:rFonts w:asciiTheme="minorHAnsi" w:hAnsiTheme="minorHAnsi"/>
        </w:rPr>
        <w:t>e</w:t>
      </w:r>
      <w:r w:rsidRPr="00D84D74">
        <w:rPr>
          <w:rFonts w:asciiTheme="minorHAnsi" w:hAnsiTheme="minorHAnsi"/>
          <w:spacing w:val="49"/>
        </w:rPr>
        <w:t xml:space="preserve"> </w:t>
      </w:r>
      <w:r w:rsidRPr="00D84D74">
        <w:rPr>
          <w:rFonts w:asciiTheme="minorHAnsi" w:hAnsiTheme="minorHAnsi"/>
          <w:spacing w:val="-3"/>
        </w:rPr>
        <w:t>s</w:t>
      </w:r>
      <w:r w:rsidRPr="00D84D74">
        <w:rPr>
          <w:rFonts w:asciiTheme="minorHAnsi" w:hAnsiTheme="minorHAnsi"/>
        </w:rPr>
        <w:t>p</w:t>
      </w:r>
      <w:r w:rsidRPr="00D84D74">
        <w:rPr>
          <w:rFonts w:asciiTheme="minorHAnsi" w:hAnsiTheme="minorHAnsi"/>
          <w:spacing w:val="-1"/>
        </w:rPr>
        <w:t>ec</w:t>
      </w:r>
      <w:r w:rsidRPr="00D84D74">
        <w:rPr>
          <w:rFonts w:asciiTheme="minorHAnsi" w:hAnsiTheme="minorHAnsi"/>
          <w:spacing w:val="-5"/>
        </w:rPr>
        <w:t>i</w:t>
      </w:r>
      <w:r w:rsidRPr="00D84D74">
        <w:rPr>
          <w:rFonts w:asciiTheme="minorHAnsi" w:hAnsiTheme="minorHAnsi"/>
          <w:spacing w:val="1"/>
        </w:rPr>
        <w:t>f</w:t>
      </w:r>
      <w:r w:rsidRPr="00D84D74">
        <w:rPr>
          <w:rFonts w:asciiTheme="minorHAnsi" w:hAnsiTheme="minorHAnsi"/>
          <w:spacing w:val="-5"/>
        </w:rPr>
        <w:t>i</w:t>
      </w:r>
      <w:r w:rsidRPr="00D84D74">
        <w:rPr>
          <w:rFonts w:asciiTheme="minorHAnsi" w:hAnsiTheme="minorHAnsi"/>
          <w:spacing w:val="3"/>
        </w:rPr>
        <w:t>c</w:t>
      </w:r>
      <w:r w:rsidRPr="00D84D74">
        <w:rPr>
          <w:rFonts w:asciiTheme="minorHAnsi" w:hAnsiTheme="minorHAnsi"/>
          <w:spacing w:val="-5"/>
        </w:rPr>
        <w:t>h</w:t>
      </w:r>
      <w:r w:rsidRPr="00D84D74">
        <w:rPr>
          <w:rFonts w:asciiTheme="minorHAnsi" w:hAnsiTheme="minorHAnsi"/>
        </w:rPr>
        <w:t>e</w:t>
      </w:r>
      <w:r w:rsidRPr="00D84D74">
        <w:rPr>
          <w:rFonts w:asciiTheme="minorHAnsi" w:hAnsiTheme="minorHAnsi"/>
          <w:spacing w:val="54"/>
        </w:rPr>
        <w:t xml:space="preserve"> </w:t>
      </w:r>
      <w:r w:rsidRPr="00D84D74">
        <w:rPr>
          <w:rFonts w:asciiTheme="minorHAnsi" w:hAnsiTheme="minorHAnsi"/>
        </w:rPr>
        <w:t xml:space="preserve">a </w:t>
      </w:r>
      <w:r w:rsidRPr="00D84D74">
        <w:rPr>
          <w:rFonts w:asciiTheme="minorHAnsi" w:hAnsiTheme="minorHAnsi"/>
          <w:spacing w:val="-5"/>
        </w:rPr>
        <w:t>v</w:t>
      </w:r>
      <w:r w:rsidRPr="00D84D74">
        <w:rPr>
          <w:rFonts w:asciiTheme="minorHAnsi" w:hAnsiTheme="minorHAnsi"/>
          <w:spacing w:val="3"/>
        </w:rPr>
        <w:t>a</w:t>
      </w:r>
      <w:r w:rsidRPr="00D84D74">
        <w:rPr>
          <w:rFonts w:asciiTheme="minorHAnsi" w:hAnsiTheme="minorHAnsi"/>
          <w:spacing w:val="-3"/>
        </w:rPr>
        <w:t>s</w:t>
      </w:r>
      <w:r w:rsidRPr="00D84D74">
        <w:rPr>
          <w:rFonts w:asciiTheme="minorHAnsi" w:hAnsiTheme="minorHAnsi"/>
          <w:spacing w:val="-1"/>
        </w:rPr>
        <w:t>c</w:t>
      </w:r>
      <w:r w:rsidRPr="00D84D74">
        <w:rPr>
          <w:rFonts w:asciiTheme="minorHAnsi" w:hAnsiTheme="minorHAnsi"/>
        </w:rPr>
        <w:t>a</w:t>
      </w:r>
      <w:r w:rsidRPr="00D84D74">
        <w:rPr>
          <w:rFonts w:asciiTheme="minorHAnsi" w:hAnsiTheme="minorHAnsi"/>
          <w:spacing w:val="1"/>
        </w:rPr>
        <w:t xml:space="preserve"> </w:t>
      </w:r>
      <w:r w:rsidRPr="00D84D74">
        <w:rPr>
          <w:rFonts w:asciiTheme="minorHAnsi" w:hAnsiTheme="minorHAnsi"/>
          <w:spacing w:val="-3"/>
        </w:rPr>
        <w:t>s</w:t>
      </w:r>
      <w:r w:rsidRPr="00D84D74">
        <w:rPr>
          <w:rFonts w:asciiTheme="minorHAnsi" w:hAnsiTheme="minorHAnsi"/>
          <w:spacing w:val="3"/>
        </w:rPr>
        <w:t>e</w:t>
      </w:r>
      <w:r w:rsidRPr="00D84D74">
        <w:rPr>
          <w:rFonts w:asciiTheme="minorHAnsi" w:hAnsiTheme="minorHAnsi"/>
          <w:spacing w:val="-5"/>
        </w:rPr>
        <w:t>m</w:t>
      </w:r>
      <w:r w:rsidRPr="00D84D74">
        <w:rPr>
          <w:rFonts w:asciiTheme="minorHAnsi" w:hAnsiTheme="minorHAnsi"/>
          <w:spacing w:val="4"/>
        </w:rPr>
        <w:t>p</w:t>
      </w:r>
      <w:r w:rsidRPr="00D84D74">
        <w:rPr>
          <w:rFonts w:asciiTheme="minorHAnsi" w:hAnsiTheme="minorHAnsi"/>
        </w:rPr>
        <w:t>l</w:t>
      </w:r>
      <w:r w:rsidRPr="00D84D74">
        <w:rPr>
          <w:rFonts w:asciiTheme="minorHAnsi" w:hAnsiTheme="minorHAnsi"/>
          <w:spacing w:val="-4"/>
        </w:rPr>
        <w:t>i</w:t>
      </w:r>
      <w:r w:rsidRPr="00D84D74">
        <w:rPr>
          <w:rFonts w:asciiTheme="minorHAnsi" w:hAnsiTheme="minorHAnsi"/>
          <w:spacing w:val="-1"/>
        </w:rPr>
        <w:t>ce</w:t>
      </w:r>
      <w:r w:rsidRPr="00D84D74">
        <w:rPr>
          <w:rFonts w:asciiTheme="minorHAnsi" w:hAnsiTheme="minorHAnsi"/>
        </w:rPr>
        <w:t>.</w:t>
      </w:r>
    </w:p>
    <w:p w14:paraId="324EF469" w14:textId="77777777" w:rsidR="00D91BE6" w:rsidRPr="00D84D74" w:rsidRDefault="00D91BE6" w:rsidP="00D91BE6">
      <w:pPr>
        <w:numPr>
          <w:ilvl w:val="3"/>
          <w:numId w:val="41"/>
        </w:numPr>
        <w:tabs>
          <w:tab w:val="left" w:pos="1641"/>
        </w:tabs>
        <w:kinsoku w:val="0"/>
        <w:overflowPunct w:val="0"/>
        <w:adjustRightInd w:val="0"/>
        <w:spacing w:before="9"/>
        <w:ind w:left="1701" w:hanging="425"/>
        <w:jc w:val="both"/>
        <w:rPr>
          <w:rFonts w:asciiTheme="minorHAnsi" w:hAnsiTheme="minorHAnsi"/>
        </w:rPr>
      </w:pPr>
      <w:r w:rsidRPr="00D84D74">
        <w:rPr>
          <w:rFonts w:asciiTheme="minorHAnsi" w:hAnsiTheme="minorHAnsi"/>
        </w:rPr>
        <w:t>S</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rPr>
        <w:t>v</w:t>
      </w:r>
      <w:r w:rsidRPr="00D84D74">
        <w:rPr>
          <w:rFonts w:asciiTheme="minorHAnsi" w:hAnsiTheme="minorHAnsi"/>
          <w:spacing w:val="-10"/>
        </w:rPr>
        <w:t>i</w:t>
      </w:r>
      <w:r w:rsidRPr="00D84D74">
        <w:rPr>
          <w:rFonts w:asciiTheme="minorHAnsi" w:hAnsiTheme="minorHAnsi"/>
          <w:spacing w:val="3"/>
        </w:rPr>
        <w:t>z</w:t>
      </w:r>
      <w:r w:rsidRPr="00D84D74">
        <w:rPr>
          <w:rFonts w:asciiTheme="minorHAnsi" w:hAnsiTheme="minorHAnsi"/>
          <w:spacing w:val="-10"/>
        </w:rPr>
        <w:t>i</w:t>
      </w:r>
      <w:r w:rsidRPr="00D84D74">
        <w:rPr>
          <w:rFonts w:asciiTheme="minorHAnsi" w:hAnsiTheme="minorHAnsi"/>
        </w:rPr>
        <w:t>o</w:t>
      </w:r>
      <w:r w:rsidRPr="00D84D74">
        <w:rPr>
          <w:rFonts w:asciiTheme="minorHAnsi" w:hAnsiTheme="minorHAnsi"/>
          <w:spacing w:val="6"/>
        </w:rPr>
        <w:t xml:space="preserve"> </w:t>
      </w:r>
      <w:r w:rsidRPr="00D84D74">
        <w:rPr>
          <w:rFonts w:asciiTheme="minorHAnsi" w:hAnsiTheme="minorHAnsi"/>
          <w:spacing w:val="-1"/>
        </w:rPr>
        <w:t>e</w:t>
      </w:r>
      <w:r w:rsidRPr="00D84D74">
        <w:rPr>
          <w:rFonts w:asciiTheme="minorHAnsi" w:hAnsiTheme="minorHAnsi"/>
          <w:spacing w:val="-3"/>
        </w:rPr>
        <w:t>s</w:t>
      </w:r>
      <w:r w:rsidRPr="00D84D74">
        <w:rPr>
          <w:rFonts w:asciiTheme="minorHAnsi" w:hAnsiTheme="minorHAnsi"/>
          <w:spacing w:val="-1"/>
        </w:rPr>
        <w:t>e</w:t>
      </w:r>
      <w:r w:rsidRPr="00D84D74">
        <w:rPr>
          <w:rFonts w:asciiTheme="minorHAnsi" w:hAnsiTheme="minorHAnsi"/>
        </w:rPr>
        <w:t>g</w:t>
      </w:r>
      <w:r w:rsidRPr="00D84D74">
        <w:rPr>
          <w:rFonts w:asciiTheme="minorHAnsi" w:hAnsiTheme="minorHAnsi"/>
          <w:spacing w:val="4"/>
        </w:rPr>
        <w:t>u</w:t>
      </w:r>
      <w:r w:rsidRPr="00D84D74">
        <w:rPr>
          <w:rFonts w:asciiTheme="minorHAnsi" w:hAnsiTheme="minorHAnsi"/>
          <w:spacing w:val="-10"/>
        </w:rPr>
        <w:t>i</w:t>
      </w:r>
      <w:r w:rsidRPr="00D84D74">
        <w:rPr>
          <w:rFonts w:asciiTheme="minorHAnsi" w:hAnsiTheme="minorHAnsi"/>
          <w:spacing w:val="5"/>
        </w:rPr>
        <w:t>t</w:t>
      </w:r>
      <w:r w:rsidRPr="00D84D74">
        <w:rPr>
          <w:rFonts w:asciiTheme="minorHAnsi" w:hAnsiTheme="minorHAnsi"/>
        </w:rPr>
        <w:t>o</w:t>
      </w:r>
      <w:r w:rsidRPr="00D84D74">
        <w:rPr>
          <w:rFonts w:asciiTheme="minorHAnsi" w:hAnsiTheme="minorHAnsi"/>
          <w:spacing w:val="6"/>
        </w:rPr>
        <w:t xml:space="preserve"> </w:t>
      </w:r>
      <w:r w:rsidRPr="00D84D74">
        <w:rPr>
          <w:rFonts w:asciiTheme="minorHAnsi" w:hAnsiTheme="minorHAnsi"/>
          <w:spacing w:val="-1"/>
        </w:rPr>
        <w:t>a</w:t>
      </w:r>
      <w:r w:rsidRPr="00D84D74">
        <w:rPr>
          <w:rFonts w:asciiTheme="minorHAnsi" w:hAnsiTheme="minorHAnsi"/>
          <w:spacing w:val="-5"/>
        </w:rPr>
        <w:t>n</w:t>
      </w:r>
      <w:r w:rsidRPr="00D84D74">
        <w:rPr>
          <w:rFonts w:asciiTheme="minorHAnsi" w:hAnsiTheme="minorHAnsi"/>
          <w:spacing w:val="3"/>
        </w:rPr>
        <w:t>c</w:t>
      </w:r>
      <w:r w:rsidRPr="00D84D74">
        <w:rPr>
          <w:rFonts w:asciiTheme="minorHAnsi" w:hAnsiTheme="minorHAnsi"/>
          <w:spacing w:val="-5"/>
        </w:rPr>
        <w:t>h</w:t>
      </w:r>
      <w:r w:rsidRPr="00D84D74">
        <w:rPr>
          <w:rFonts w:asciiTheme="minorHAnsi" w:hAnsiTheme="minorHAnsi"/>
        </w:rPr>
        <w:t>e</w:t>
      </w:r>
      <w:r w:rsidRPr="00D84D74">
        <w:rPr>
          <w:rFonts w:asciiTheme="minorHAnsi" w:hAnsiTheme="minorHAnsi"/>
          <w:spacing w:val="1"/>
        </w:rPr>
        <w:t xml:space="preserve"> </w:t>
      </w:r>
      <w:r w:rsidRPr="00D84D74">
        <w:rPr>
          <w:rFonts w:asciiTheme="minorHAnsi" w:hAnsiTheme="minorHAnsi"/>
        </w:rPr>
        <w:t>n</w:t>
      </w:r>
      <w:r w:rsidRPr="00D84D74">
        <w:rPr>
          <w:rFonts w:asciiTheme="minorHAnsi" w:hAnsiTheme="minorHAnsi"/>
          <w:spacing w:val="3"/>
        </w:rPr>
        <w:t>e</w:t>
      </w:r>
      <w:r w:rsidRPr="00D84D74">
        <w:rPr>
          <w:rFonts w:asciiTheme="minorHAnsi" w:hAnsiTheme="minorHAnsi"/>
        </w:rPr>
        <w:t>l</w:t>
      </w:r>
      <w:r>
        <w:rPr>
          <w:rFonts w:asciiTheme="minorHAnsi" w:hAnsiTheme="minorHAnsi"/>
        </w:rPr>
        <w:t xml:space="preserve"> centro di raccolta comunale</w:t>
      </w:r>
      <w:r w:rsidRPr="00D84D74">
        <w:rPr>
          <w:rFonts w:asciiTheme="minorHAnsi" w:hAnsiTheme="minorHAnsi"/>
        </w:rPr>
        <w:t>.</w:t>
      </w:r>
    </w:p>
    <w:p w14:paraId="1A033198" w14:textId="77777777" w:rsidR="00D91BE6" w:rsidRPr="00D84D74" w:rsidRDefault="00D91BE6" w:rsidP="00D91BE6">
      <w:pPr>
        <w:numPr>
          <w:ilvl w:val="3"/>
          <w:numId w:val="41"/>
        </w:numPr>
        <w:tabs>
          <w:tab w:val="left" w:pos="1637"/>
        </w:tabs>
        <w:kinsoku w:val="0"/>
        <w:overflowPunct w:val="0"/>
        <w:adjustRightInd w:val="0"/>
        <w:ind w:left="1701" w:hanging="425"/>
        <w:jc w:val="both"/>
        <w:rPr>
          <w:rFonts w:asciiTheme="minorHAnsi" w:hAnsiTheme="minorHAnsi"/>
        </w:rPr>
      </w:pPr>
      <w:r w:rsidRPr="00D84D74">
        <w:rPr>
          <w:rFonts w:asciiTheme="minorHAnsi" w:hAnsiTheme="minorHAnsi"/>
          <w:spacing w:val="-8"/>
        </w:rPr>
        <w:t>T</w:t>
      </w:r>
      <w:r w:rsidRPr="00D84D74">
        <w:rPr>
          <w:rFonts w:asciiTheme="minorHAnsi" w:hAnsiTheme="minorHAnsi"/>
          <w:spacing w:val="1"/>
        </w:rPr>
        <w:t>r</w:t>
      </w:r>
      <w:r w:rsidRPr="00D84D74">
        <w:rPr>
          <w:rFonts w:asciiTheme="minorHAnsi" w:hAnsiTheme="minorHAnsi"/>
          <w:spacing w:val="-1"/>
        </w:rPr>
        <w:t>a</w:t>
      </w:r>
      <w:r w:rsidRPr="00D84D74">
        <w:rPr>
          <w:rFonts w:asciiTheme="minorHAnsi" w:hAnsiTheme="minorHAnsi"/>
          <w:spacing w:val="-5"/>
        </w:rPr>
        <w:t>v</w:t>
      </w:r>
      <w:r w:rsidRPr="00D84D74">
        <w:rPr>
          <w:rFonts w:asciiTheme="minorHAnsi" w:hAnsiTheme="minorHAnsi"/>
          <w:spacing w:val="-1"/>
        </w:rPr>
        <w:t>a</w:t>
      </w:r>
      <w:r w:rsidRPr="00D84D74">
        <w:rPr>
          <w:rFonts w:asciiTheme="minorHAnsi" w:hAnsiTheme="minorHAnsi"/>
          <w:spacing w:val="-3"/>
        </w:rPr>
        <w:t>s</w:t>
      </w:r>
      <w:r w:rsidRPr="00D84D74">
        <w:rPr>
          <w:rFonts w:asciiTheme="minorHAnsi" w:hAnsiTheme="minorHAnsi"/>
        </w:rPr>
        <w:t>o</w:t>
      </w:r>
      <w:r w:rsidRPr="00D84D74">
        <w:rPr>
          <w:rFonts w:asciiTheme="minorHAnsi" w:hAnsiTheme="minorHAnsi"/>
          <w:spacing w:val="6"/>
        </w:rPr>
        <w:t xml:space="preserve"> </w:t>
      </w:r>
      <w:r w:rsidRPr="00D84D74">
        <w:rPr>
          <w:rFonts w:asciiTheme="minorHAnsi" w:hAnsiTheme="minorHAnsi"/>
          <w:spacing w:val="-5"/>
        </w:rPr>
        <w:t>in</w:t>
      </w:r>
      <w:r w:rsidRPr="00D84D74">
        <w:rPr>
          <w:rFonts w:asciiTheme="minorHAnsi" w:hAnsiTheme="minorHAnsi"/>
          <w:spacing w:val="5"/>
        </w:rPr>
        <w:t>t</w:t>
      </w:r>
      <w:r w:rsidRPr="00D84D74">
        <w:rPr>
          <w:rFonts w:asciiTheme="minorHAnsi" w:hAnsiTheme="minorHAnsi"/>
          <w:spacing w:val="-1"/>
        </w:rPr>
        <w:t>e</w:t>
      </w:r>
      <w:r w:rsidRPr="00D84D74">
        <w:rPr>
          <w:rFonts w:asciiTheme="minorHAnsi" w:hAnsiTheme="minorHAnsi"/>
          <w:spacing w:val="1"/>
        </w:rPr>
        <w:t>r</w:t>
      </w:r>
      <w:r w:rsidRPr="00D84D74">
        <w:rPr>
          <w:rFonts w:asciiTheme="minorHAnsi" w:hAnsiTheme="minorHAnsi"/>
          <w:spacing w:val="-5"/>
        </w:rPr>
        <w:t>m</w:t>
      </w:r>
      <w:r w:rsidRPr="00D84D74">
        <w:rPr>
          <w:rFonts w:asciiTheme="minorHAnsi" w:hAnsiTheme="minorHAnsi"/>
          <w:spacing w:val="-1"/>
        </w:rPr>
        <w:t>e</w:t>
      </w:r>
      <w:r w:rsidRPr="00D84D74">
        <w:rPr>
          <w:rFonts w:asciiTheme="minorHAnsi" w:hAnsiTheme="minorHAnsi"/>
          <w:spacing w:val="4"/>
        </w:rPr>
        <w:t>d</w:t>
      </w:r>
      <w:r w:rsidRPr="00D84D74">
        <w:rPr>
          <w:rFonts w:asciiTheme="minorHAnsi" w:hAnsiTheme="minorHAnsi"/>
          <w:spacing w:val="-10"/>
        </w:rPr>
        <w:t>i</w:t>
      </w:r>
      <w:r w:rsidRPr="00D84D74">
        <w:rPr>
          <w:rFonts w:asciiTheme="minorHAnsi" w:hAnsiTheme="minorHAnsi"/>
        </w:rPr>
        <w:t>o</w:t>
      </w:r>
      <w:r w:rsidRPr="00D84D74">
        <w:rPr>
          <w:rFonts w:asciiTheme="minorHAnsi" w:hAnsiTheme="minorHAnsi"/>
          <w:spacing w:val="11"/>
        </w:rPr>
        <w:t xml:space="preserve"> </w:t>
      </w:r>
      <w:r w:rsidRPr="00D84D74">
        <w:rPr>
          <w:rFonts w:asciiTheme="minorHAnsi" w:hAnsiTheme="minorHAnsi"/>
          <w:spacing w:val="-5"/>
        </w:rPr>
        <w:t>i</w:t>
      </w:r>
      <w:r w:rsidRPr="00D84D74">
        <w:rPr>
          <w:rFonts w:asciiTheme="minorHAnsi" w:hAnsiTheme="minorHAnsi"/>
        </w:rPr>
        <w:t>n</w:t>
      </w:r>
      <w:r w:rsidRPr="00D84D74">
        <w:rPr>
          <w:rFonts w:asciiTheme="minorHAnsi" w:hAnsiTheme="minorHAnsi"/>
          <w:spacing w:val="-3"/>
        </w:rPr>
        <w:t xml:space="preserve"> </w:t>
      </w:r>
      <w:r w:rsidRPr="00D84D74">
        <w:rPr>
          <w:rFonts w:asciiTheme="minorHAnsi" w:hAnsiTheme="minorHAnsi"/>
          <w:spacing w:val="-2"/>
        </w:rPr>
        <w:t>c</w:t>
      </w:r>
      <w:r w:rsidRPr="00D84D74">
        <w:rPr>
          <w:rFonts w:asciiTheme="minorHAnsi" w:hAnsiTheme="minorHAnsi"/>
          <w:spacing w:val="2"/>
        </w:rPr>
        <w:t>a</w:t>
      </w:r>
      <w:r w:rsidRPr="00D84D74">
        <w:rPr>
          <w:rFonts w:asciiTheme="minorHAnsi" w:hAnsiTheme="minorHAnsi"/>
        </w:rPr>
        <w:t>ssone</w:t>
      </w:r>
      <w:r w:rsidRPr="00D84D74">
        <w:rPr>
          <w:rFonts w:asciiTheme="minorHAnsi" w:hAnsiTheme="minorHAnsi"/>
          <w:spacing w:val="-5"/>
        </w:rPr>
        <w:t xml:space="preserve"> </w:t>
      </w:r>
      <w:r w:rsidRPr="00D84D74">
        <w:rPr>
          <w:rFonts w:asciiTheme="minorHAnsi" w:hAnsiTheme="minorHAnsi"/>
        </w:rPr>
        <w:t>s</w:t>
      </w:r>
      <w:r w:rsidRPr="00D84D74">
        <w:rPr>
          <w:rFonts w:asciiTheme="minorHAnsi" w:hAnsiTheme="minorHAnsi"/>
          <w:spacing w:val="-2"/>
        </w:rPr>
        <w:t>c</w:t>
      </w:r>
      <w:r w:rsidRPr="00D84D74">
        <w:rPr>
          <w:rFonts w:asciiTheme="minorHAnsi" w:hAnsiTheme="minorHAnsi"/>
          <w:spacing w:val="2"/>
        </w:rPr>
        <w:t>a</w:t>
      </w:r>
      <w:r w:rsidRPr="00D84D74">
        <w:rPr>
          <w:rFonts w:asciiTheme="minorHAnsi" w:hAnsiTheme="minorHAnsi"/>
          <w:spacing w:val="3"/>
        </w:rPr>
        <w:t>r</w:t>
      </w:r>
      <w:r w:rsidRPr="00D84D74">
        <w:rPr>
          <w:rFonts w:asciiTheme="minorHAnsi" w:hAnsiTheme="minorHAnsi"/>
          <w:spacing w:val="-2"/>
        </w:rPr>
        <w:t>r</w:t>
      </w:r>
      <w:r w:rsidRPr="00D84D74">
        <w:rPr>
          <w:rFonts w:asciiTheme="minorHAnsi" w:hAnsiTheme="minorHAnsi"/>
          <w:spacing w:val="2"/>
        </w:rPr>
        <w:t>a</w:t>
      </w:r>
      <w:r w:rsidRPr="00D84D74">
        <w:rPr>
          <w:rFonts w:asciiTheme="minorHAnsi" w:hAnsiTheme="minorHAnsi"/>
        </w:rPr>
        <w:t>b</w:t>
      </w:r>
      <w:r w:rsidRPr="00D84D74">
        <w:rPr>
          <w:rFonts w:asciiTheme="minorHAnsi" w:hAnsiTheme="minorHAnsi"/>
          <w:spacing w:val="-4"/>
        </w:rPr>
        <w:t>i</w:t>
      </w:r>
      <w:r w:rsidRPr="00D84D74">
        <w:rPr>
          <w:rFonts w:asciiTheme="minorHAnsi" w:hAnsiTheme="minorHAnsi"/>
        </w:rPr>
        <w:t>le.</w:t>
      </w:r>
    </w:p>
    <w:p w14:paraId="079258B5" w14:textId="77777777" w:rsidR="00D91BE6" w:rsidRPr="00D84D74" w:rsidRDefault="00D91BE6" w:rsidP="00D91BE6">
      <w:pPr>
        <w:numPr>
          <w:ilvl w:val="3"/>
          <w:numId w:val="41"/>
        </w:numPr>
        <w:tabs>
          <w:tab w:val="left" w:pos="1641"/>
        </w:tabs>
        <w:kinsoku w:val="0"/>
        <w:overflowPunct w:val="0"/>
        <w:adjustRightInd w:val="0"/>
        <w:ind w:left="1701" w:hanging="425"/>
        <w:jc w:val="both"/>
        <w:rPr>
          <w:rFonts w:asciiTheme="minorHAnsi" w:hAnsiTheme="minorHAnsi"/>
        </w:rPr>
      </w:pPr>
      <w:r w:rsidRPr="00D84D74">
        <w:rPr>
          <w:rFonts w:asciiTheme="minorHAnsi" w:hAnsiTheme="minorHAnsi"/>
          <w:spacing w:val="-7"/>
        </w:rPr>
        <w:t>C</w:t>
      </w:r>
      <w:r w:rsidRPr="00D84D74">
        <w:rPr>
          <w:rFonts w:asciiTheme="minorHAnsi" w:hAnsiTheme="minorHAnsi"/>
          <w:spacing w:val="4"/>
        </w:rPr>
        <w:t>o</w:t>
      </w:r>
      <w:r w:rsidRPr="00D84D74">
        <w:rPr>
          <w:rFonts w:asciiTheme="minorHAnsi" w:hAnsiTheme="minorHAnsi"/>
        </w:rPr>
        <w:t>n</w:t>
      </w:r>
      <w:r w:rsidRPr="00D84D74">
        <w:rPr>
          <w:rFonts w:asciiTheme="minorHAnsi" w:hAnsiTheme="minorHAnsi"/>
          <w:spacing w:val="-8"/>
        </w:rPr>
        <w:t>f</w:t>
      </w:r>
      <w:r w:rsidRPr="00D84D74">
        <w:rPr>
          <w:rFonts w:asciiTheme="minorHAnsi" w:hAnsiTheme="minorHAnsi"/>
          <w:spacing w:val="-1"/>
        </w:rPr>
        <w:t>e</w:t>
      </w:r>
      <w:r w:rsidRPr="00D84D74">
        <w:rPr>
          <w:rFonts w:asciiTheme="minorHAnsi" w:hAnsiTheme="minorHAnsi"/>
          <w:spacing w:val="6"/>
        </w:rPr>
        <w:t>r</w:t>
      </w:r>
      <w:r w:rsidRPr="00D84D74">
        <w:rPr>
          <w:rFonts w:asciiTheme="minorHAnsi" w:hAnsiTheme="minorHAnsi"/>
        </w:rPr>
        <w:t>i</w:t>
      </w:r>
      <w:r w:rsidRPr="00D84D74">
        <w:rPr>
          <w:rFonts w:asciiTheme="minorHAnsi" w:hAnsiTheme="minorHAnsi"/>
          <w:spacing w:val="-4"/>
        </w:rPr>
        <w:t>m</w:t>
      </w:r>
      <w:r w:rsidRPr="00D84D74">
        <w:rPr>
          <w:rFonts w:asciiTheme="minorHAnsi" w:hAnsiTheme="minorHAnsi"/>
          <w:spacing w:val="3"/>
        </w:rPr>
        <w:t>e</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o</w:t>
      </w:r>
      <w:r w:rsidRPr="00D84D74">
        <w:rPr>
          <w:rFonts w:asciiTheme="minorHAnsi" w:hAnsiTheme="minorHAnsi"/>
          <w:spacing w:val="2"/>
        </w:rPr>
        <w:t xml:space="preserve"> </w:t>
      </w:r>
      <w:r w:rsidRPr="00D84D74">
        <w:rPr>
          <w:rFonts w:asciiTheme="minorHAnsi" w:hAnsiTheme="minorHAnsi"/>
          <w:spacing w:val="-1"/>
        </w:rPr>
        <w:t>a</w:t>
      </w:r>
      <w:r w:rsidRPr="00D84D74">
        <w:rPr>
          <w:rFonts w:asciiTheme="minorHAnsi" w:hAnsiTheme="minorHAnsi"/>
        </w:rPr>
        <w:t>g</w:t>
      </w:r>
      <w:r w:rsidRPr="00D84D74">
        <w:rPr>
          <w:rFonts w:asciiTheme="minorHAnsi" w:hAnsiTheme="minorHAnsi"/>
          <w:spacing w:val="-5"/>
        </w:rPr>
        <w:t>l</w:t>
      </w:r>
      <w:r w:rsidRPr="00D84D74">
        <w:rPr>
          <w:rFonts w:asciiTheme="minorHAnsi" w:hAnsiTheme="minorHAnsi"/>
        </w:rPr>
        <w:t>i</w:t>
      </w:r>
      <w:r w:rsidRPr="00D84D74">
        <w:rPr>
          <w:rFonts w:asciiTheme="minorHAnsi" w:hAnsiTheme="minorHAnsi"/>
          <w:spacing w:val="2"/>
        </w:rPr>
        <w:t xml:space="preserve"> </w:t>
      </w:r>
      <w:r w:rsidRPr="00D84D74">
        <w:rPr>
          <w:rFonts w:asciiTheme="minorHAnsi" w:hAnsiTheme="minorHAnsi"/>
        </w:rPr>
        <w:t>i</w:t>
      </w:r>
      <w:r w:rsidRPr="00D84D74">
        <w:rPr>
          <w:rFonts w:asciiTheme="minorHAnsi" w:hAnsiTheme="minorHAnsi"/>
          <w:spacing w:val="-4"/>
        </w:rPr>
        <w:t>m</w:t>
      </w:r>
      <w:r w:rsidRPr="00D84D74">
        <w:rPr>
          <w:rFonts w:asciiTheme="minorHAnsi" w:hAnsiTheme="minorHAnsi"/>
          <w:spacing w:val="4"/>
        </w:rPr>
        <w:t>p</w:t>
      </w:r>
      <w:r w:rsidRPr="00D84D74">
        <w:rPr>
          <w:rFonts w:asciiTheme="minorHAnsi" w:hAnsiTheme="minorHAnsi"/>
          <w:spacing w:val="-5"/>
        </w:rPr>
        <w:t>i</w:t>
      </w:r>
      <w:r w:rsidRPr="00D84D74">
        <w:rPr>
          <w:rFonts w:asciiTheme="minorHAnsi" w:hAnsiTheme="minorHAnsi"/>
          <w:spacing w:val="3"/>
        </w:rPr>
        <w:t>a</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i</w:t>
      </w:r>
      <w:r w:rsidRPr="00D84D74">
        <w:rPr>
          <w:rFonts w:asciiTheme="minorHAnsi" w:hAnsiTheme="minorHAnsi"/>
          <w:spacing w:val="-4"/>
        </w:rPr>
        <w:t xml:space="preserve"> </w:t>
      </w:r>
      <w:r w:rsidRPr="00D84D74">
        <w:rPr>
          <w:rFonts w:asciiTheme="minorHAnsi" w:hAnsiTheme="minorHAnsi"/>
          <w:spacing w:val="4"/>
        </w:rPr>
        <w:t>d</w:t>
      </w:r>
      <w:r w:rsidRPr="00D84D74">
        <w:rPr>
          <w:rFonts w:asciiTheme="minorHAnsi" w:hAnsiTheme="minorHAnsi"/>
        </w:rPr>
        <w:t>i</w:t>
      </w:r>
      <w:r w:rsidRPr="00D84D74">
        <w:rPr>
          <w:rFonts w:asciiTheme="minorHAnsi" w:hAnsiTheme="minorHAnsi"/>
          <w:spacing w:val="-7"/>
        </w:rPr>
        <w:t xml:space="preserve"> </w:t>
      </w:r>
      <w:r w:rsidRPr="00D84D74">
        <w:rPr>
          <w:rFonts w:asciiTheme="minorHAnsi" w:hAnsiTheme="minorHAnsi"/>
          <w:spacing w:val="5"/>
        </w:rPr>
        <w:t>t</w:t>
      </w:r>
      <w:r w:rsidRPr="00D84D74">
        <w:rPr>
          <w:rFonts w:asciiTheme="minorHAnsi" w:hAnsiTheme="minorHAnsi"/>
          <w:spacing w:val="1"/>
        </w:rPr>
        <w:t>r</w:t>
      </w:r>
      <w:r w:rsidRPr="00D84D74">
        <w:rPr>
          <w:rFonts w:asciiTheme="minorHAnsi" w:hAnsiTheme="minorHAnsi"/>
          <w:spacing w:val="-1"/>
        </w:rPr>
        <w:t>a</w:t>
      </w:r>
      <w:r w:rsidRPr="00D84D74">
        <w:rPr>
          <w:rFonts w:asciiTheme="minorHAnsi" w:hAnsiTheme="minorHAnsi"/>
        </w:rPr>
        <w:t>t</w:t>
      </w:r>
      <w:r w:rsidRPr="00D84D74">
        <w:rPr>
          <w:rFonts w:asciiTheme="minorHAnsi" w:hAnsiTheme="minorHAnsi"/>
          <w:spacing w:val="5"/>
        </w:rPr>
        <w:t>t</w:t>
      </w:r>
      <w:r w:rsidRPr="00D84D74">
        <w:rPr>
          <w:rFonts w:asciiTheme="minorHAnsi" w:hAnsiTheme="minorHAnsi"/>
          <w:spacing w:val="-1"/>
        </w:rPr>
        <w:t>a</w:t>
      </w:r>
      <w:r w:rsidRPr="00D84D74">
        <w:rPr>
          <w:rFonts w:asciiTheme="minorHAnsi" w:hAnsiTheme="minorHAnsi"/>
          <w:spacing w:val="-10"/>
        </w:rPr>
        <w:t>m</w:t>
      </w:r>
      <w:r w:rsidRPr="00D84D74">
        <w:rPr>
          <w:rFonts w:asciiTheme="minorHAnsi" w:hAnsiTheme="minorHAnsi"/>
          <w:spacing w:val="3"/>
        </w:rPr>
        <w:t>e</w:t>
      </w:r>
      <w:r w:rsidRPr="00D84D74">
        <w:rPr>
          <w:rFonts w:asciiTheme="minorHAnsi" w:hAnsiTheme="minorHAnsi"/>
          <w:spacing w:val="-5"/>
        </w:rPr>
        <w:t>n</w:t>
      </w:r>
      <w:r w:rsidRPr="00D84D74">
        <w:rPr>
          <w:rFonts w:asciiTheme="minorHAnsi" w:hAnsiTheme="minorHAnsi"/>
          <w:spacing w:val="5"/>
        </w:rPr>
        <w:t>t</w:t>
      </w:r>
      <w:r w:rsidRPr="00D84D74">
        <w:rPr>
          <w:rFonts w:asciiTheme="minorHAnsi" w:hAnsiTheme="minorHAnsi"/>
        </w:rPr>
        <w:t>o con autocarro.</w:t>
      </w:r>
    </w:p>
    <w:p w14:paraId="1461CBFB" w14:textId="77777777" w:rsidR="00D91BE6" w:rsidRPr="002A3720" w:rsidRDefault="00D91BE6" w:rsidP="00D91BE6">
      <w:pPr>
        <w:kinsoku w:val="0"/>
        <w:overflowPunct w:val="0"/>
        <w:spacing w:before="3" w:line="260" w:lineRule="exact"/>
        <w:rPr>
          <w:rFonts w:asciiTheme="minorHAnsi" w:hAnsiTheme="minorHAnsi"/>
          <w:sz w:val="26"/>
          <w:szCs w:val="26"/>
        </w:rPr>
      </w:pPr>
    </w:p>
    <w:p w14:paraId="06DB26D1" w14:textId="77777777" w:rsidR="00D91BE6" w:rsidRPr="003C5546" w:rsidRDefault="00D91BE6" w:rsidP="00D91BE6">
      <w:pPr>
        <w:numPr>
          <w:ilvl w:val="2"/>
          <w:numId w:val="34"/>
        </w:numPr>
        <w:tabs>
          <w:tab w:val="left" w:pos="851"/>
        </w:tabs>
        <w:kinsoku w:val="0"/>
        <w:overflowPunct w:val="0"/>
        <w:adjustRightInd w:val="0"/>
        <w:ind w:left="426" w:right="9" w:hanging="426"/>
        <w:rPr>
          <w:rFonts w:asciiTheme="minorHAnsi" w:hAnsiTheme="minorHAnsi"/>
        </w:rPr>
      </w:pPr>
      <w:r w:rsidRPr="002A3720">
        <w:rPr>
          <w:rFonts w:asciiTheme="minorHAnsi" w:hAnsiTheme="minorHAnsi"/>
          <w:b/>
          <w:bCs/>
          <w:i/>
          <w:iCs/>
          <w:spacing w:val="-11"/>
        </w:rPr>
        <w:t>T</w:t>
      </w:r>
      <w:r w:rsidRPr="002A3720">
        <w:rPr>
          <w:rFonts w:asciiTheme="minorHAnsi" w:hAnsiTheme="minorHAnsi"/>
          <w:b/>
          <w:bCs/>
          <w:i/>
          <w:iCs/>
        </w:rPr>
        <w:t>ipo</w:t>
      </w:r>
      <w:r w:rsidRPr="002A3720">
        <w:rPr>
          <w:rFonts w:asciiTheme="minorHAnsi" w:hAnsiTheme="minorHAnsi"/>
          <w:b/>
          <w:bCs/>
          <w:i/>
          <w:iCs/>
          <w:spacing w:val="2"/>
        </w:rPr>
        <w:t xml:space="preserve"> </w:t>
      </w:r>
      <w:r w:rsidRPr="002A3720">
        <w:rPr>
          <w:rFonts w:asciiTheme="minorHAnsi" w:hAnsiTheme="minorHAnsi"/>
          <w:b/>
          <w:bCs/>
          <w:i/>
          <w:iCs/>
        </w:rPr>
        <w:t>di</w:t>
      </w:r>
      <w:r w:rsidRPr="002A3720">
        <w:rPr>
          <w:rFonts w:asciiTheme="minorHAnsi" w:hAnsiTheme="minorHAnsi"/>
          <w:b/>
          <w:bCs/>
          <w:i/>
          <w:iCs/>
          <w:spacing w:val="3"/>
        </w:rPr>
        <w:t xml:space="preserve"> </w:t>
      </w:r>
      <w:r w:rsidRPr="002A3720">
        <w:rPr>
          <w:rFonts w:asciiTheme="minorHAnsi" w:hAnsiTheme="minorHAnsi"/>
          <w:b/>
          <w:bCs/>
          <w:i/>
          <w:iCs/>
          <w:spacing w:val="-2"/>
        </w:rPr>
        <w:t>c</w:t>
      </w:r>
      <w:r w:rsidRPr="002A3720">
        <w:rPr>
          <w:rFonts w:asciiTheme="minorHAnsi" w:hAnsiTheme="minorHAnsi"/>
          <w:b/>
          <w:bCs/>
          <w:i/>
          <w:iCs/>
        </w:rPr>
        <w:t>o</w:t>
      </w:r>
      <w:r w:rsidRPr="002A3720">
        <w:rPr>
          <w:rFonts w:asciiTheme="minorHAnsi" w:hAnsiTheme="minorHAnsi"/>
          <w:b/>
          <w:bCs/>
          <w:i/>
          <w:iCs/>
          <w:spacing w:val="-3"/>
        </w:rPr>
        <w:t>n</w:t>
      </w:r>
      <w:r w:rsidRPr="002A3720">
        <w:rPr>
          <w:rFonts w:asciiTheme="minorHAnsi" w:hAnsiTheme="minorHAnsi"/>
          <w:b/>
          <w:bCs/>
          <w:i/>
          <w:iCs/>
        </w:rPr>
        <w:t>t</w:t>
      </w:r>
      <w:r w:rsidRPr="002A3720">
        <w:rPr>
          <w:rFonts w:asciiTheme="minorHAnsi" w:hAnsiTheme="minorHAnsi"/>
          <w:b/>
          <w:bCs/>
          <w:i/>
          <w:iCs/>
          <w:spacing w:val="2"/>
        </w:rPr>
        <w:t>e</w:t>
      </w:r>
      <w:r w:rsidRPr="002A3720">
        <w:rPr>
          <w:rFonts w:asciiTheme="minorHAnsi" w:hAnsiTheme="minorHAnsi"/>
          <w:b/>
          <w:bCs/>
          <w:i/>
          <w:iCs/>
          <w:spacing w:val="-3"/>
        </w:rPr>
        <w:t>n</w:t>
      </w:r>
      <w:r w:rsidRPr="002A3720">
        <w:rPr>
          <w:rFonts w:asciiTheme="minorHAnsi" w:hAnsiTheme="minorHAnsi"/>
          <w:b/>
          <w:bCs/>
          <w:i/>
          <w:iCs/>
        </w:rPr>
        <w:t>itori</w:t>
      </w:r>
      <w:r w:rsidRPr="002A3720">
        <w:rPr>
          <w:rFonts w:asciiTheme="minorHAnsi" w:hAnsiTheme="minorHAnsi"/>
          <w:b/>
          <w:bCs/>
          <w:i/>
          <w:iCs/>
          <w:spacing w:val="3"/>
        </w:rPr>
        <w:t xml:space="preserve"> </w:t>
      </w:r>
      <w:r w:rsidRPr="002A3720">
        <w:rPr>
          <w:rFonts w:asciiTheme="minorHAnsi" w:hAnsiTheme="minorHAnsi"/>
          <w:b/>
          <w:bCs/>
          <w:i/>
          <w:iCs/>
        </w:rPr>
        <w:t>p</w:t>
      </w:r>
      <w:r w:rsidRPr="002A3720">
        <w:rPr>
          <w:rFonts w:asciiTheme="minorHAnsi" w:hAnsiTheme="minorHAnsi"/>
          <w:b/>
          <w:bCs/>
          <w:i/>
          <w:iCs/>
          <w:spacing w:val="-2"/>
        </w:rPr>
        <w:t>e</w:t>
      </w:r>
      <w:r w:rsidRPr="002A3720">
        <w:rPr>
          <w:rFonts w:asciiTheme="minorHAnsi" w:hAnsiTheme="minorHAnsi"/>
          <w:b/>
          <w:bCs/>
          <w:i/>
          <w:iCs/>
        </w:rPr>
        <w:t>r</w:t>
      </w:r>
      <w:r w:rsidRPr="002A3720">
        <w:rPr>
          <w:rFonts w:asciiTheme="minorHAnsi" w:hAnsiTheme="minorHAnsi"/>
          <w:b/>
          <w:bCs/>
          <w:i/>
          <w:iCs/>
          <w:spacing w:val="2"/>
        </w:rPr>
        <w:t xml:space="preserve"> </w:t>
      </w:r>
      <w:r w:rsidRPr="002A3720">
        <w:rPr>
          <w:rFonts w:asciiTheme="minorHAnsi" w:hAnsiTheme="minorHAnsi"/>
          <w:b/>
          <w:bCs/>
          <w:i/>
          <w:iCs/>
        </w:rPr>
        <w:t>il</w:t>
      </w:r>
      <w:r w:rsidRPr="002A3720">
        <w:rPr>
          <w:rFonts w:asciiTheme="minorHAnsi" w:hAnsiTheme="minorHAnsi"/>
          <w:b/>
          <w:bCs/>
          <w:i/>
          <w:iCs/>
          <w:spacing w:val="3"/>
        </w:rPr>
        <w:t xml:space="preserve"> </w:t>
      </w:r>
      <w:r w:rsidRPr="002A3720">
        <w:rPr>
          <w:rFonts w:asciiTheme="minorHAnsi" w:hAnsiTheme="minorHAnsi"/>
          <w:b/>
          <w:bCs/>
          <w:i/>
          <w:iCs/>
          <w:spacing w:val="-2"/>
        </w:rPr>
        <w:t>c</w:t>
      </w:r>
      <w:r w:rsidRPr="002A3720">
        <w:rPr>
          <w:rFonts w:asciiTheme="minorHAnsi" w:hAnsiTheme="minorHAnsi"/>
          <w:b/>
          <w:bCs/>
          <w:i/>
          <w:iCs/>
          <w:spacing w:val="4"/>
        </w:rPr>
        <w:t>o</w:t>
      </w:r>
      <w:r w:rsidRPr="002A3720">
        <w:rPr>
          <w:rFonts w:asciiTheme="minorHAnsi" w:hAnsiTheme="minorHAnsi"/>
          <w:b/>
          <w:bCs/>
          <w:i/>
          <w:iCs/>
          <w:spacing w:val="-3"/>
        </w:rPr>
        <w:t>n</w:t>
      </w:r>
      <w:r w:rsidRPr="002A3720">
        <w:rPr>
          <w:rFonts w:asciiTheme="minorHAnsi" w:hAnsiTheme="minorHAnsi"/>
          <w:b/>
          <w:bCs/>
          <w:i/>
          <w:iCs/>
          <w:spacing w:val="3"/>
        </w:rPr>
        <w:t>f</w:t>
      </w:r>
      <w:r w:rsidRPr="002A3720">
        <w:rPr>
          <w:rFonts w:asciiTheme="minorHAnsi" w:hAnsiTheme="minorHAnsi"/>
          <w:b/>
          <w:bCs/>
          <w:i/>
          <w:iCs/>
          <w:spacing w:val="-2"/>
        </w:rPr>
        <w:t>e</w:t>
      </w:r>
      <w:r w:rsidRPr="002A3720">
        <w:rPr>
          <w:rFonts w:asciiTheme="minorHAnsi" w:hAnsiTheme="minorHAnsi"/>
          <w:b/>
          <w:bCs/>
          <w:i/>
          <w:iCs/>
        </w:rPr>
        <w:t>r</w:t>
      </w:r>
      <w:r w:rsidRPr="002A3720">
        <w:rPr>
          <w:rFonts w:asciiTheme="minorHAnsi" w:hAnsiTheme="minorHAnsi"/>
          <w:b/>
          <w:bCs/>
          <w:i/>
          <w:iCs/>
          <w:spacing w:val="6"/>
        </w:rPr>
        <w:t>i</w:t>
      </w:r>
      <w:r w:rsidRPr="002A3720">
        <w:rPr>
          <w:rFonts w:asciiTheme="minorHAnsi" w:hAnsiTheme="minorHAnsi"/>
          <w:b/>
          <w:bCs/>
          <w:i/>
          <w:iCs/>
          <w:spacing w:val="-4"/>
        </w:rPr>
        <w:t>m</w:t>
      </w:r>
      <w:r w:rsidRPr="002A3720">
        <w:rPr>
          <w:rFonts w:asciiTheme="minorHAnsi" w:hAnsiTheme="minorHAnsi"/>
          <w:b/>
          <w:bCs/>
          <w:i/>
          <w:iCs/>
          <w:spacing w:val="2"/>
        </w:rPr>
        <w:t>e</w:t>
      </w:r>
      <w:r w:rsidRPr="002A3720">
        <w:rPr>
          <w:rFonts w:asciiTheme="minorHAnsi" w:hAnsiTheme="minorHAnsi"/>
          <w:b/>
          <w:bCs/>
          <w:i/>
          <w:iCs/>
          <w:spacing w:val="-3"/>
        </w:rPr>
        <w:t>n</w:t>
      </w:r>
      <w:r w:rsidRPr="002A3720">
        <w:rPr>
          <w:rFonts w:asciiTheme="minorHAnsi" w:hAnsiTheme="minorHAnsi"/>
          <w:b/>
          <w:bCs/>
          <w:i/>
          <w:iCs/>
        </w:rPr>
        <w:t>t</w:t>
      </w:r>
      <w:r>
        <w:rPr>
          <w:rFonts w:asciiTheme="minorHAnsi" w:hAnsiTheme="minorHAnsi"/>
          <w:b/>
          <w:bCs/>
          <w:i/>
          <w:iCs/>
        </w:rPr>
        <w:t>o</w:t>
      </w:r>
    </w:p>
    <w:p w14:paraId="206CD01B" w14:textId="77777777" w:rsidR="00D91BE6" w:rsidRPr="002A3720" w:rsidRDefault="00D91BE6" w:rsidP="00D91BE6">
      <w:pPr>
        <w:kinsoku w:val="0"/>
        <w:overflowPunct w:val="0"/>
        <w:spacing w:before="20" w:line="260" w:lineRule="exact"/>
        <w:rPr>
          <w:rFonts w:asciiTheme="minorHAnsi" w:hAnsiTheme="minorHAnsi"/>
          <w:sz w:val="26"/>
          <w:szCs w:val="26"/>
        </w:rPr>
      </w:pPr>
    </w:p>
    <w:p w14:paraId="09786DC9" w14:textId="77777777" w:rsidR="00D91BE6" w:rsidRPr="002A3720"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4614"/>
        <w:gridCol w:w="5038"/>
      </w:tblGrid>
      <w:tr w:rsidR="00D91BE6" w:rsidRPr="002A3720" w14:paraId="06F6528E" w14:textId="77777777" w:rsidTr="00AA58A5">
        <w:trPr>
          <w:trHeight w:hRule="exact" w:val="543"/>
        </w:trPr>
        <w:tc>
          <w:tcPr>
            <w:tcW w:w="4614" w:type="dxa"/>
            <w:tcBorders>
              <w:top w:val="single" w:sz="4" w:space="0" w:color="000000"/>
              <w:left w:val="single" w:sz="4" w:space="0" w:color="000000"/>
              <w:bottom w:val="single" w:sz="4" w:space="0" w:color="000000"/>
              <w:right w:val="single" w:sz="4" w:space="0" w:color="000000"/>
            </w:tcBorders>
          </w:tcPr>
          <w:p w14:paraId="6C18608E" w14:textId="77777777" w:rsidR="00D91BE6" w:rsidRPr="002A3720" w:rsidRDefault="00D91BE6" w:rsidP="00AA58A5">
            <w:pPr>
              <w:pStyle w:val="TableParagraph"/>
              <w:kinsoku w:val="0"/>
              <w:overflowPunct w:val="0"/>
              <w:spacing w:line="239" w:lineRule="exact"/>
              <w:ind w:left="71"/>
              <w:rPr>
                <w:rFonts w:asciiTheme="minorHAnsi" w:hAnsiTheme="minorHAnsi"/>
              </w:rPr>
            </w:pPr>
            <w:r w:rsidRPr="002A3720">
              <w:rPr>
                <w:rFonts w:asciiTheme="minorHAnsi" w:hAnsiTheme="minorHAnsi"/>
                <w:spacing w:val="-6"/>
              </w:rPr>
              <w:t>U</w:t>
            </w:r>
            <w:r w:rsidRPr="002A3720">
              <w:rPr>
                <w:rFonts w:asciiTheme="minorHAnsi" w:hAnsiTheme="minorHAnsi"/>
                <w:spacing w:val="3"/>
              </w:rPr>
              <w:t>T</w:t>
            </w:r>
            <w:r w:rsidRPr="002A3720">
              <w:rPr>
                <w:rFonts w:asciiTheme="minorHAnsi" w:hAnsiTheme="minorHAnsi"/>
              </w:rPr>
              <w:t>E</w:t>
            </w:r>
            <w:r w:rsidRPr="002A3720">
              <w:rPr>
                <w:rFonts w:asciiTheme="minorHAnsi" w:hAnsiTheme="minorHAnsi"/>
                <w:spacing w:val="-2"/>
              </w:rPr>
              <w:t>N</w:t>
            </w:r>
            <w:r w:rsidRPr="002A3720">
              <w:rPr>
                <w:rFonts w:asciiTheme="minorHAnsi" w:hAnsiTheme="minorHAnsi"/>
              </w:rPr>
              <w:t>ZE</w:t>
            </w:r>
            <w:r w:rsidRPr="002A3720">
              <w:rPr>
                <w:rFonts w:asciiTheme="minorHAnsi" w:hAnsiTheme="minorHAnsi"/>
                <w:spacing w:val="1"/>
              </w:rPr>
              <w:t xml:space="preserve"> </w:t>
            </w:r>
            <w:r w:rsidRPr="002A3720">
              <w:rPr>
                <w:rFonts w:asciiTheme="minorHAnsi" w:hAnsiTheme="minorHAnsi"/>
                <w:spacing w:val="7"/>
              </w:rPr>
              <w:t>r</w:t>
            </w:r>
            <w:r w:rsidRPr="002A3720">
              <w:rPr>
                <w:rFonts w:asciiTheme="minorHAnsi" w:hAnsiTheme="minorHAnsi"/>
                <w:spacing w:val="-7"/>
              </w:rPr>
              <w:t>e</w:t>
            </w:r>
            <w:r w:rsidRPr="002A3720">
              <w:rPr>
                <w:rFonts w:asciiTheme="minorHAnsi" w:hAnsiTheme="minorHAnsi"/>
                <w:spacing w:val="5"/>
              </w:rPr>
              <w:t>s</w:t>
            </w:r>
            <w:r w:rsidRPr="002A3720">
              <w:rPr>
                <w:rFonts w:asciiTheme="minorHAnsi" w:hAnsiTheme="minorHAnsi"/>
              </w:rPr>
              <w:t>id</w:t>
            </w:r>
            <w:r w:rsidRPr="002A3720">
              <w:rPr>
                <w:rFonts w:asciiTheme="minorHAnsi" w:hAnsiTheme="minorHAnsi"/>
                <w:spacing w:val="-2"/>
              </w:rPr>
              <w:t>e</w:t>
            </w:r>
            <w:r w:rsidRPr="002A3720">
              <w:rPr>
                <w:rFonts w:asciiTheme="minorHAnsi" w:hAnsiTheme="minorHAnsi"/>
              </w:rPr>
              <w:t>n</w:t>
            </w:r>
            <w:r w:rsidRPr="002A3720">
              <w:rPr>
                <w:rFonts w:asciiTheme="minorHAnsi" w:hAnsiTheme="minorHAnsi"/>
                <w:spacing w:val="2"/>
              </w:rPr>
              <w:t>z</w:t>
            </w:r>
            <w:r w:rsidRPr="002A3720">
              <w:rPr>
                <w:rFonts w:asciiTheme="minorHAnsi" w:hAnsiTheme="minorHAnsi"/>
                <w:spacing w:val="-4"/>
              </w:rPr>
              <w:t>i</w:t>
            </w:r>
            <w:r w:rsidRPr="002A3720">
              <w:rPr>
                <w:rFonts w:asciiTheme="minorHAnsi" w:hAnsiTheme="minorHAnsi"/>
                <w:spacing w:val="7"/>
              </w:rPr>
              <w:t>a</w:t>
            </w:r>
            <w:r w:rsidRPr="002A3720">
              <w:rPr>
                <w:rFonts w:asciiTheme="minorHAnsi" w:hAnsiTheme="minorHAnsi"/>
              </w:rPr>
              <w:t>li</w:t>
            </w:r>
            <w:r w:rsidRPr="002A3720">
              <w:rPr>
                <w:rFonts w:asciiTheme="minorHAnsi" w:hAnsiTheme="minorHAnsi"/>
                <w:spacing w:val="1"/>
              </w:rPr>
              <w:t xml:space="preserve"> </w:t>
            </w:r>
          </w:p>
        </w:tc>
        <w:tc>
          <w:tcPr>
            <w:tcW w:w="5038" w:type="dxa"/>
            <w:tcBorders>
              <w:top w:val="single" w:sz="4" w:space="0" w:color="000000"/>
              <w:left w:val="single" w:sz="4" w:space="0" w:color="000000"/>
              <w:bottom w:val="single" w:sz="4" w:space="0" w:color="000000"/>
              <w:right w:val="single" w:sz="4" w:space="0" w:color="000000"/>
            </w:tcBorders>
          </w:tcPr>
          <w:p w14:paraId="7E3D0BB0" w14:textId="77777777" w:rsidR="00D91BE6" w:rsidRPr="002A3720" w:rsidRDefault="00D91BE6" w:rsidP="00AA58A5">
            <w:pPr>
              <w:pStyle w:val="TableParagraph"/>
              <w:kinsoku w:val="0"/>
              <w:overflowPunct w:val="0"/>
              <w:spacing w:before="7" w:line="236" w:lineRule="exact"/>
              <w:ind w:left="42" w:right="217"/>
              <w:rPr>
                <w:rFonts w:asciiTheme="minorHAnsi" w:hAnsiTheme="minorHAnsi"/>
              </w:rPr>
            </w:pPr>
            <w:r w:rsidRPr="002A3720">
              <w:rPr>
                <w:rFonts w:asciiTheme="minorHAnsi" w:hAnsiTheme="minorHAnsi"/>
                <w:spacing w:val="1"/>
              </w:rPr>
              <w:t xml:space="preserve">Mastelli da lt. </w:t>
            </w:r>
            <w:r>
              <w:rPr>
                <w:rFonts w:asciiTheme="minorHAnsi" w:hAnsiTheme="minorHAnsi"/>
                <w:spacing w:val="1"/>
              </w:rPr>
              <w:t>3</w:t>
            </w:r>
            <w:r w:rsidRPr="002A3720">
              <w:rPr>
                <w:rFonts w:asciiTheme="minorHAnsi" w:hAnsiTheme="minorHAnsi"/>
                <w:spacing w:val="1"/>
              </w:rPr>
              <w:t>5</w:t>
            </w:r>
          </w:p>
        </w:tc>
      </w:tr>
      <w:tr w:rsidR="00D91BE6" w:rsidRPr="002A3720" w14:paraId="522EFF21" w14:textId="77777777" w:rsidTr="00AA58A5">
        <w:trPr>
          <w:trHeight w:hRule="exact" w:val="509"/>
        </w:trPr>
        <w:tc>
          <w:tcPr>
            <w:tcW w:w="4614" w:type="dxa"/>
            <w:tcBorders>
              <w:top w:val="single" w:sz="4" w:space="0" w:color="000000"/>
              <w:left w:val="single" w:sz="4" w:space="0" w:color="000000"/>
              <w:bottom w:val="single" w:sz="4" w:space="0" w:color="000000"/>
              <w:right w:val="single" w:sz="4" w:space="0" w:color="000000"/>
            </w:tcBorders>
          </w:tcPr>
          <w:p w14:paraId="32C9CF8E" w14:textId="77777777" w:rsidR="00D91BE6" w:rsidRPr="002A3720" w:rsidRDefault="00D91BE6" w:rsidP="00AA58A5">
            <w:pPr>
              <w:pStyle w:val="TableParagraph"/>
              <w:kinsoku w:val="0"/>
              <w:overflowPunct w:val="0"/>
              <w:spacing w:line="234" w:lineRule="exact"/>
              <w:ind w:left="71"/>
              <w:rPr>
                <w:rFonts w:asciiTheme="minorHAnsi" w:hAnsiTheme="minorHAnsi"/>
              </w:rPr>
            </w:pPr>
            <w:r w:rsidRPr="002A3720">
              <w:rPr>
                <w:rFonts w:asciiTheme="minorHAnsi" w:hAnsiTheme="minorHAnsi"/>
                <w:spacing w:val="-30"/>
              </w:rPr>
              <w:t>A</w:t>
            </w:r>
            <w:r w:rsidRPr="002A3720">
              <w:rPr>
                <w:rFonts w:asciiTheme="minorHAnsi" w:hAnsiTheme="minorHAnsi"/>
                <w:spacing w:val="3"/>
              </w:rPr>
              <w:t>TT</w:t>
            </w:r>
            <w:r w:rsidRPr="002A3720">
              <w:rPr>
                <w:rFonts w:asciiTheme="minorHAnsi" w:hAnsiTheme="minorHAnsi"/>
                <w:spacing w:val="-2"/>
              </w:rPr>
              <w:t>I</w:t>
            </w:r>
            <w:r w:rsidRPr="002A3720">
              <w:rPr>
                <w:rFonts w:asciiTheme="minorHAnsi" w:hAnsiTheme="minorHAnsi"/>
                <w:spacing w:val="-6"/>
              </w:rPr>
              <w:t>V</w:t>
            </w:r>
            <w:r w:rsidRPr="002A3720">
              <w:rPr>
                <w:rFonts w:asciiTheme="minorHAnsi" w:hAnsiTheme="minorHAnsi"/>
                <w:spacing w:val="-2"/>
              </w:rPr>
              <w:t>I</w:t>
            </w:r>
            <w:r w:rsidRPr="002A3720">
              <w:rPr>
                <w:rFonts w:asciiTheme="minorHAnsi" w:hAnsiTheme="minorHAnsi"/>
                <w:spacing w:val="-15"/>
              </w:rPr>
              <w:t>T</w:t>
            </w:r>
            <w:r w:rsidRPr="002A3720">
              <w:rPr>
                <w:rFonts w:asciiTheme="minorHAnsi" w:hAnsiTheme="minorHAnsi"/>
                <w:spacing w:val="-6"/>
              </w:rPr>
              <w:t>A</w:t>
            </w:r>
            <w:r w:rsidRPr="002A3720">
              <w:rPr>
                <w:rFonts w:asciiTheme="minorHAnsi" w:hAnsiTheme="minorHAnsi"/>
              </w:rPr>
              <w:t>’</w:t>
            </w:r>
            <w:r w:rsidRPr="002A3720">
              <w:rPr>
                <w:rFonts w:asciiTheme="minorHAnsi" w:hAnsiTheme="minorHAnsi"/>
                <w:spacing w:val="1"/>
              </w:rPr>
              <w:t xml:space="preserve"> </w:t>
            </w:r>
            <w:r w:rsidRPr="002A3720">
              <w:rPr>
                <w:rFonts w:asciiTheme="minorHAnsi" w:hAnsiTheme="minorHAnsi"/>
                <w:spacing w:val="2"/>
              </w:rPr>
              <w:t>c</w:t>
            </w:r>
            <w:r w:rsidRPr="002A3720">
              <w:rPr>
                <w:rFonts w:asciiTheme="minorHAnsi" w:hAnsiTheme="minorHAnsi"/>
              </w:rPr>
              <w:t>o</w:t>
            </w:r>
            <w:r w:rsidRPr="002A3720">
              <w:rPr>
                <w:rFonts w:asciiTheme="minorHAnsi" w:hAnsiTheme="minorHAnsi"/>
                <w:spacing w:val="-4"/>
              </w:rPr>
              <w:t>m</w:t>
            </w:r>
            <w:r w:rsidRPr="002A3720">
              <w:rPr>
                <w:rFonts w:asciiTheme="minorHAnsi" w:hAnsiTheme="minorHAnsi"/>
              </w:rPr>
              <w:t>m</w:t>
            </w:r>
            <w:r w:rsidRPr="002A3720">
              <w:rPr>
                <w:rFonts w:asciiTheme="minorHAnsi" w:hAnsiTheme="minorHAnsi"/>
                <w:spacing w:val="-7"/>
              </w:rPr>
              <w:t>e</w:t>
            </w:r>
            <w:r w:rsidRPr="002A3720">
              <w:rPr>
                <w:rFonts w:asciiTheme="minorHAnsi" w:hAnsiTheme="minorHAnsi"/>
                <w:spacing w:val="3"/>
              </w:rPr>
              <w:t>r</w:t>
            </w:r>
            <w:r w:rsidRPr="002A3720">
              <w:rPr>
                <w:rFonts w:asciiTheme="minorHAnsi" w:hAnsiTheme="minorHAnsi"/>
                <w:spacing w:val="2"/>
              </w:rPr>
              <w:t>c</w:t>
            </w:r>
            <w:r w:rsidRPr="002A3720">
              <w:rPr>
                <w:rFonts w:asciiTheme="minorHAnsi" w:hAnsiTheme="minorHAnsi"/>
                <w:spacing w:val="-4"/>
              </w:rPr>
              <w:t>i</w:t>
            </w:r>
            <w:r w:rsidRPr="002A3720">
              <w:rPr>
                <w:rFonts w:asciiTheme="minorHAnsi" w:hAnsiTheme="minorHAnsi"/>
                <w:spacing w:val="2"/>
              </w:rPr>
              <w:t>a</w:t>
            </w:r>
            <w:r w:rsidRPr="002A3720">
              <w:rPr>
                <w:rFonts w:asciiTheme="minorHAnsi" w:hAnsiTheme="minorHAnsi"/>
              </w:rPr>
              <w:t>li</w:t>
            </w:r>
            <w:r w:rsidRPr="002A3720">
              <w:rPr>
                <w:rFonts w:asciiTheme="minorHAnsi" w:hAnsiTheme="minorHAnsi"/>
                <w:spacing w:val="1"/>
              </w:rPr>
              <w:t xml:space="preserve"> </w:t>
            </w:r>
          </w:p>
        </w:tc>
        <w:tc>
          <w:tcPr>
            <w:tcW w:w="5038" w:type="dxa"/>
            <w:tcBorders>
              <w:top w:val="single" w:sz="4" w:space="0" w:color="000000"/>
              <w:left w:val="single" w:sz="4" w:space="0" w:color="000000"/>
              <w:bottom w:val="single" w:sz="4" w:space="0" w:color="000000"/>
              <w:right w:val="single" w:sz="4" w:space="0" w:color="000000"/>
            </w:tcBorders>
          </w:tcPr>
          <w:p w14:paraId="032C3662" w14:textId="77777777" w:rsidR="00D91BE6" w:rsidRPr="002A3720" w:rsidRDefault="00D91BE6" w:rsidP="00AA58A5">
            <w:pPr>
              <w:pStyle w:val="TableParagraph"/>
              <w:kinsoku w:val="0"/>
              <w:overflowPunct w:val="0"/>
              <w:spacing w:line="234" w:lineRule="exact"/>
              <w:ind w:left="42"/>
              <w:rPr>
                <w:rFonts w:asciiTheme="minorHAnsi" w:hAnsiTheme="minorHAnsi"/>
              </w:rPr>
            </w:pPr>
            <w:r w:rsidRPr="00B87EA5">
              <w:rPr>
                <w:spacing w:val="-2"/>
              </w:rPr>
              <w:t>c</w:t>
            </w:r>
            <w:r w:rsidRPr="00B87EA5">
              <w:rPr>
                <w:spacing w:val="2"/>
              </w:rPr>
              <w:t>a</w:t>
            </w:r>
            <w:r w:rsidRPr="00B87EA5">
              <w:rPr>
                <w:spacing w:val="-2"/>
              </w:rPr>
              <w:t>r</w:t>
            </w:r>
            <w:r w:rsidRPr="00B87EA5">
              <w:rPr>
                <w:spacing w:val="3"/>
              </w:rPr>
              <w:t>r</w:t>
            </w:r>
            <w:r w:rsidRPr="00B87EA5">
              <w:rPr>
                <w:spacing w:val="-7"/>
              </w:rPr>
              <w:t>e</w:t>
            </w:r>
            <w:r w:rsidRPr="00B87EA5">
              <w:t>l</w:t>
            </w:r>
            <w:r w:rsidRPr="00B87EA5">
              <w:rPr>
                <w:spacing w:val="-4"/>
              </w:rPr>
              <w:t>l</w:t>
            </w:r>
            <w:r w:rsidRPr="00B87EA5">
              <w:rPr>
                <w:spacing w:val="2"/>
              </w:rPr>
              <w:t>a</w:t>
            </w:r>
            <w:r w:rsidRPr="00B87EA5">
              <w:t>ti</w:t>
            </w:r>
            <w:r w:rsidRPr="00B87EA5">
              <w:rPr>
                <w:spacing w:val="-2"/>
              </w:rPr>
              <w:t xml:space="preserve"> </w:t>
            </w:r>
            <w:r w:rsidRPr="00B87EA5">
              <w:rPr>
                <w:spacing w:val="-5"/>
              </w:rPr>
              <w:t>d</w:t>
            </w:r>
            <w:r w:rsidRPr="00B87EA5">
              <w:t>a</w:t>
            </w:r>
            <w:r w:rsidRPr="00B87EA5">
              <w:rPr>
                <w:spacing w:val="5"/>
              </w:rPr>
              <w:t xml:space="preserve"> </w:t>
            </w:r>
            <w:r w:rsidRPr="00B87EA5">
              <w:rPr>
                <w:spacing w:val="-2"/>
              </w:rPr>
              <w:t>I</w:t>
            </w:r>
            <w:r w:rsidRPr="00B87EA5">
              <w:t>t.</w:t>
            </w:r>
            <w:r w:rsidRPr="00B87EA5">
              <w:rPr>
                <w:spacing w:val="4"/>
              </w:rPr>
              <w:t xml:space="preserve"> </w:t>
            </w:r>
            <w:r w:rsidRPr="00B87EA5">
              <w:t>120</w:t>
            </w:r>
            <w:r w:rsidRPr="00B87EA5">
              <w:rPr>
                <w:spacing w:val="-4"/>
              </w:rPr>
              <w:t>/</w:t>
            </w:r>
            <w:r w:rsidRPr="00B87EA5">
              <w:t>240</w:t>
            </w:r>
            <w:r>
              <w:t>/360</w:t>
            </w:r>
          </w:p>
        </w:tc>
      </w:tr>
    </w:tbl>
    <w:p w14:paraId="6FFE714D" w14:textId="77777777" w:rsidR="00D91BE6" w:rsidRPr="002A3720" w:rsidRDefault="00D91BE6" w:rsidP="00D91BE6">
      <w:pPr>
        <w:kinsoku w:val="0"/>
        <w:overflowPunct w:val="0"/>
        <w:spacing w:line="110" w:lineRule="exact"/>
        <w:rPr>
          <w:rFonts w:asciiTheme="minorHAnsi" w:hAnsiTheme="minorHAnsi"/>
          <w:sz w:val="11"/>
          <w:szCs w:val="11"/>
        </w:rPr>
      </w:pPr>
    </w:p>
    <w:p w14:paraId="0F4D7F6D" w14:textId="77777777" w:rsidR="00D91BE6" w:rsidRPr="002A3720" w:rsidRDefault="00D91BE6" w:rsidP="00D91BE6">
      <w:pPr>
        <w:kinsoku w:val="0"/>
        <w:overflowPunct w:val="0"/>
        <w:spacing w:line="200" w:lineRule="exact"/>
        <w:rPr>
          <w:rFonts w:asciiTheme="minorHAnsi" w:hAnsiTheme="minorHAnsi"/>
          <w:sz w:val="20"/>
          <w:szCs w:val="20"/>
        </w:rPr>
      </w:pPr>
    </w:p>
    <w:p w14:paraId="2B1E342B" w14:textId="77777777" w:rsidR="00D91BE6" w:rsidRPr="002A3720" w:rsidRDefault="00D91BE6" w:rsidP="00D91BE6">
      <w:pPr>
        <w:rPr>
          <w:rFonts w:asciiTheme="minorHAnsi" w:hAnsiTheme="minorHAnsi"/>
        </w:rPr>
        <w:sectPr w:rsidR="00D91BE6" w:rsidRPr="002A3720">
          <w:pgSz w:w="11904" w:h="16840"/>
          <w:pgMar w:top="980" w:right="980" w:bottom="1240" w:left="980" w:header="749" w:footer="1045" w:gutter="0"/>
          <w:cols w:space="720" w:equalWidth="0">
            <w:col w:w="9944"/>
          </w:cols>
          <w:noEndnote/>
        </w:sectPr>
      </w:pPr>
    </w:p>
    <w:p w14:paraId="40C4189B" w14:textId="77777777" w:rsidR="00D91BE6" w:rsidRPr="002A3720" w:rsidRDefault="00D91BE6" w:rsidP="00D91BE6">
      <w:pPr>
        <w:kinsoku w:val="0"/>
        <w:overflowPunct w:val="0"/>
        <w:spacing w:line="200" w:lineRule="exact"/>
        <w:rPr>
          <w:rFonts w:asciiTheme="minorHAnsi" w:hAnsiTheme="minorHAnsi"/>
          <w:sz w:val="20"/>
          <w:szCs w:val="20"/>
        </w:rPr>
      </w:pPr>
    </w:p>
    <w:p w14:paraId="3DF0DAFC" w14:textId="1713B3E4" w:rsidR="00D91BE6" w:rsidRPr="002A3720" w:rsidRDefault="00D91BE6" w:rsidP="00D91BE6">
      <w:pPr>
        <w:numPr>
          <w:ilvl w:val="2"/>
          <w:numId w:val="34"/>
        </w:numPr>
        <w:tabs>
          <w:tab w:val="left" w:pos="1134"/>
        </w:tabs>
        <w:kinsoku w:val="0"/>
        <w:overflowPunct w:val="0"/>
        <w:adjustRightInd w:val="0"/>
        <w:ind w:right="3" w:hanging="436"/>
        <w:rPr>
          <w:rFonts w:asciiTheme="minorHAnsi" w:hAnsiTheme="minorHAnsi"/>
        </w:rPr>
      </w:pPr>
      <w:r>
        <w:rPr>
          <w:noProof/>
        </w:rPr>
        <mc:AlternateContent>
          <mc:Choice Requires="wpg">
            <w:drawing>
              <wp:anchor distT="0" distB="0" distL="114300" distR="114300" simplePos="0" relativeHeight="487635456" behindDoc="1" locked="0" layoutInCell="0" allowOverlap="1" wp14:anchorId="2B2475C0" wp14:editId="7DD60892">
                <wp:simplePos x="0" y="0"/>
                <wp:positionH relativeFrom="page">
                  <wp:posOffset>678815</wp:posOffset>
                </wp:positionH>
                <wp:positionV relativeFrom="paragraph">
                  <wp:posOffset>339725</wp:posOffset>
                </wp:positionV>
                <wp:extent cx="6203950" cy="644525"/>
                <wp:effectExtent l="2540" t="5715" r="3810" b="6985"/>
                <wp:wrapNone/>
                <wp:docPr id="522450836" name="Gruppo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950" cy="644525"/>
                          <a:chOff x="1069" y="535"/>
                          <a:chExt cx="9770" cy="1015"/>
                        </a:xfrm>
                      </wpg:grpSpPr>
                      <wps:wsp>
                        <wps:cNvPr id="1819338284" name="Freeform 130"/>
                        <wps:cNvSpPr>
                          <a:spLocks/>
                        </wps:cNvSpPr>
                        <wps:spPr bwMode="auto">
                          <a:xfrm>
                            <a:off x="1075" y="551"/>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8150" name="Freeform 131"/>
                        <wps:cNvSpPr>
                          <a:spLocks/>
                        </wps:cNvSpPr>
                        <wps:spPr bwMode="auto">
                          <a:xfrm>
                            <a:off x="1080" y="541"/>
                            <a:ext cx="20" cy="999"/>
                          </a:xfrm>
                          <a:custGeom>
                            <a:avLst/>
                            <a:gdLst>
                              <a:gd name="T0" fmla="*/ 0 w 20"/>
                              <a:gd name="T1" fmla="*/ 0 h 999"/>
                              <a:gd name="T2" fmla="*/ 0 w 20"/>
                              <a:gd name="T3" fmla="*/ 998 h 999"/>
                            </a:gdLst>
                            <a:ahLst/>
                            <a:cxnLst>
                              <a:cxn ang="0">
                                <a:pos x="T0" y="T1"/>
                              </a:cxn>
                              <a:cxn ang="0">
                                <a:pos x="T2" y="T3"/>
                              </a:cxn>
                            </a:cxnLst>
                            <a:rect l="0" t="0" r="r" b="b"/>
                            <a:pathLst>
                              <a:path w="20" h="999">
                                <a:moveTo>
                                  <a:pt x="0" y="0"/>
                                </a:moveTo>
                                <a:lnTo>
                                  <a:pt x="0" y="99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0630281" name="Freeform 132"/>
                        <wps:cNvSpPr>
                          <a:spLocks/>
                        </wps:cNvSpPr>
                        <wps:spPr bwMode="auto">
                          <a:xfrm>
                            <a:off x="1075" y="1544"/>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5099784" name="Freeform 133"/>
                        <wps:cNvSpPr>
                          <a:spLocks/>
                        </wps:cNvSpPr>
                        <wps:spPr bwMode="auto">
                          <a:xfrm>
                            <a:off x="5939" y="551"/>
                            <a:ext cx="20" cy="989"/>
                          </a:xfrm>
                          <a:custGeom>
                            <a:avLst/>
                            <a:gdLst>
                              <a:gd name="T0" fmla="*/ 0 w 20"/>
                              <a:gd name="T1" fmla="*/ 0 h 989"/>
                              <a:gd name="T2" fmla="*/ 0 w 20"/>
                              <a:gd name="T3" fmla="*/ 988 h 989"/>
                            </a:gdLst>
                            <a:ahLst/>
                            <a:cxnLst>
                              <a:cxn ang="0">
                                <a:pos x="T0" y="T1"/>
                              </a:cxn>
                              <a:cxn ang="0">
                                <a:pos x="T2" y="T3"/>
                              </a:cxn>
                            </a:cxnLst>
                            <a:rect l="0" t="0" r="r" b="b"/>
                            <a:pathLst>
                              <a:path w="20" h="989">
                                <a:moveTo>
                                  <a:pt x="0" y="0"/>
                                </a:moveTo>
                                <a:lnTo>
                                  <a:pt x="0" y="98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38881" name="Freeform 134"/>
                        <wps:cNvSpPr>
                          <a:spLocks/>
                        </wps:cNvSpPr>
                        <wps:spPr bwMode="auto">
                          <a:xfrm>
                            <a:off x="10828" y="541"/>
                            <a:ext cx="20" cy="999"/>
                          </a:xfrm>
                          <a:custGeom>
                            <a:avLst/>
                            <a:gdLst>
                              <a:gd name="T0" fmla="*/ 0 w 20"/>
                              <a:gd name="T1" fmla="*/ 0 h 999"/>
                              <a:gd name="T2" fmla="*/ 0 w 20"/>
                              <a:gd name="T3" fmla="*/ 998 h 999"/>
                            </a:gdLst>
                            <a:ahLst/>
                            <a:cxnLst>
                              <a:cxn ang="0">
                                <a:pos x="T0" y="T1"/>
                              </a:cxn>
                              <a:cxn ang="0">
                                <a:pos x="T2" y="T3"/>
                              </a:cxn>
                            </a:cxnLst>
                            <a:rect l="0" t="0" r="r" b="b"/>
                            <a:pathLst>
                              <a:path w="20" h="999">
                                <a:moveTo>
                                  <a:pt x="0" y="0"/>
                                </a:moveTo>
                                <a:lnTo>
                                  <a:pt x="0" y="99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3A17DC" id="Gruppo 72" o:spid="_x0000_s1026" style="position:absolute;margin-left:53.45pt;margin-top:26.75pt;width:488.5pt;height:50.75pt;z-index:-15681024;mso-position-horizontal-relative:page" coordorigin="1069,535" coordsize="9770,1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" o:allowincell="f">
                <v:shape id="Freeform 130" o:spid="_x0000_s1027" style="position:absolute;left:1075;top:551;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" path="m,l9757,e" filled="f" strokeweight=".20458mm">
                  <v:path arrowok="t" o:connecttype="custom" o:connectlocs="0,0;9757,0" o:connectangles="0,0"/>
                </v:shape>
                <v:shape id="Freeform 131" o:spid="_x0000_s1028" style="position:absolute;left:1080;top:541;width:20;height:999;visibility:visible;mso-wrap-style:square;v-text-anchor:top" coordsize="20,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" path="m,l,998e" filled="f" strokeweight=".20458mm">
                  <v:path arrowok="t" o:connecttype="custom" o:connectlocs="0,0;0,998" o:connectangles="0,0"/>
                </v:shape>
                <v:shape id="Freeform 132" o:spid="_x0000_s1029" style="position:absolute;left:1075;top:1544;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" path="m,l9757,e" filled="f" strokeweight=".58pt">
                  <v:path arrowok="t" o:connecttype="custom" o:connectlocs="0,0;9757,0" o:connectangles="0,0"/>
                </v:shape>
                <v:shape id="Freeform 133" o:spid="_x0000_s1030" style="position:absolute;left:5939;top:551;width:20;height:989;visibility:visible;mso-wrap-style:square;v-text-anchor:top" coordsize="20,9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" path="m,l,988e" filled="f" strokeweight=".20458mm">
                  <v:path arrowok="t" o:connecttype="custom" o:connectlocs="0,0;0,988" o:connectangles="0,0"/>
                </v:shape>
                <v:shape id="Freeform 134" o:spid="_x0000_s1031" style="position:absolute;left:10828;top:541;width:20;height:999;visibility:visible;mso-wrap-style:square;v-text-anchor:top" coordsize="20,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" path="m,l,998e" filled="f" strokeweight=".20458mm">
                  <v:path arrowok="t" o:connecttype="custom" o:connectlocs="0,0;0,998" o:connectangles="0,0"/>
                </v:shape>
                <w10:wrap anchorx="page"/>
              </v:group>
            </w:pict>
          </mc:Fallback>
        </mc:AlternateContent>
      </w:r>
      <w:r w:rsidRPr="002A3720">
        <w:rPr>
          <w:rFonts w:asciiTheme="minorHAnsi" w:hAnsiTheme="minorHAnsi"/>
          <w:b/>
          <w:bCs/>
          <w:i/>
          <w:iCs/>
          <w:spacing w:val="-11"/>
        </w:rPr>
        <w:t>T</w:t>
      </w:r>
      <w:r w:rsidRPr="002A3720">
        <w:rPr>
          <w:rFonts w:asciiTheme="minorHAnsi" w:hAnsiTheme="minorHAnsi"/>
          <w:b/>
          <w:bCs/>
          <w:i/>
          <w:iCs/>
        </w:rPr>
        <w:t>ipo</w:t>
      </w:r>
      <w:r w:rsidRPr="002A3720">
        <w:rPr>
          <w:rFonts w:asciiTheme="minorHAnsi" w:hAnsiTheme="minorHAnsi"/>
          <w:b/>
          <w:bCs/>
          <w:i/>
          <w:iCs/>
          <w:spacing w:val="2"/>
        </w:rPr>
        <w:t xml:space="preserve"> </w:t>
      </w:r>
      <w:r w:rsidRPr="002A3720">
        <w:rPr>
          <w:rFonts w:asciiTheme="minorHAnsi" w:hAnsiTheme="minorHAnsi"/>
          <w:b/>
          <w:bCs/>
          <w:i/>
          <w:iCs/>
        </w:rPr>
        <w:t>a</w:t>
      </w:r>
      <w:r w:rsidRPr="002A3720">
        <w:rPr>
          <w:rFonts w:asciiTheme="minorHAnsi" w:hAnsiTheme="minorHAnsi"/>
          <w:b/>
          <w:bCs/>
          <w:i/>
          <w:iCs/>
          <w:spacing w:val="1"/>
        </w:rPr>
        <w:t>u</w:t>
      </w:r>
      <w:r w:rsidRPr="002A3720">
        <w:rPr>
          <w:rFonts w:asciiTheme="minorHAnsi" w:hAnsiTheme="minorHAnsi"/>
          <w:b/>
          <w:bCs/>
          <w:i/>
          <w:iCs/>
        </w:rPr>
        <w:t>to</w:t>
      </w:r>
      <w:r w:rsidRPr="002A3720">
        <w:rPr>
          <w:rFonts w:asciiTheme="minorHAnsi" w:hAnsiTheme="minorHAnsi"/>
          <w:b/>
          <w:bCs/>
          <w:i/>
          <w:iCs/>
          <w:spacing w:val="-4"/>
        </w:rPr>
        <w:t>m</w:t>
      </w:r>
      <w:r w:rsidRPr="002A3720">
        <w:rPr>
          <w:rFonts w:asciiTheme="minorHAnsi" w:hAnsiTheme="minorHAnsi"/>
          <w:b/>
          <w:bCs/>
          <w:i/>
          <w:iCs/>
          <w:spacing w:val="-2"/>
        </w:rPr>
        <w:t>e</w:t>
      </w:r>
      <w:r w:rsidRPr="002A3720">
        <w:rPr>
          <w:rFonts w:asciiTheme="minorHAnsi" w:hAnsiTheme="minorHAnsi"/>
          <w:b/>
          <w:bCs/>
          <w:i/>
          <w:iCs/>
        </w:rPr>
        <w:t>zzi</w:t>
      </w:r>
    </w:p>
    <w:p w14:paraId="5C0DC5DE" w14:textId="77777777" w:rsidR="00D91BE6" w:rsidRPr="002A3720" w:rsidRDefault="00D91BE6" w:rsidP="00D91BE6">
      <w:pPr>
        <w:kinsoku w:val="0"/>
        <w:overflowPunct w:val="0"/>
        <w:spacing w:before="9" w:line="150" w:lineRule="exact"/>
        <w:rPr>
          <w:rFonts w:asciiTheme="minorHAnsi" w:hAnsiTheme="minorHAnsi"/>
          <w:sz w:val="15"/>
          <w:szCs w:val="15"/>
        </w:rPr>
      </w:pPr>
    </w:p>
    <w:p w14:paraId="176CCB10" w14:textId="77777777" w:rsidR="00D91BE6" w:rsidRPr="002A3720" w:rsidRDefault="00D91BE6" w:rsidP="00D91BE6">
      <w:pPr>
        <w:kinsoku w:val="0"/>
        <w:overflowPunct w:val="0"/>
        <w:spacing w:line="200" w:lineRule="exact"/>
        <w:rPr>
          <w:rFonts w:asciiTheme="minorHAnsi" w:hAnsiTheme="minorHAnsi"/>
          <w:sz w:val="20"/>
          <w:szCs w:val="20"/>
        </w:rPr>
      </w:pPr>
    </w:p>
    <w:p w14:paraId="43B6F07D" w14:textId="77777777" w:rsidR="00D91BE6" w:rsidRPr="002A3720" w:rsidRDefault="00D91BE6" w:rsidP="00D91BE6">
      <w:pPr>
        <w:pStyle w:val="Corpotesto"/>
        <w:tabs>
          <w:tab w:val="left" w:pos="5012"/>
        </w:tabs>
        <w:kinsoku w:val="0"/>
        <w:overflowPunct w:val="0"/>
        <w:spacing w:line="236" w:lineRule="exact"/>
        <w:ind w:left="5012" w:right="791" w:hanging="4860"/>
        <w:rPr>
          <w:rFonts w:asciiTheme="minorHAnsi" w:hAnsiTheme="minorHAnsi"/>
        </w:rPr>
      </w:pPr>
      <w:r w:rsidRPr="002A3720">
        <w:rPr>
          <w:rFonts w:asciiTheme="minorHAnsi" w:hAnsiTheme="minorHAnsi"/>
          <w:spacing w:val="1"/>
        </w:rPr>
        <w:t>R</w:t>
      </w:r>
      <w:r w:rsidRPr="002A3720">
        <w:rPr>
          <w:rFonts w:asciiTheme="minorHAnsi" w:hAnsiTheme="minorHAnsi"/>
          <w:spacing w:val="2"/>
        </w:rPr>
        <w:t>a</w:t>
      </w:r>
      <w:r w:rsidRPr="002A3720">
        <w:rPr>
          <w:rFonts w:asciiTheme="minorHAnsi" w:hAnsiTheme="minorHAnsi"/>
          <w:spacing w:val="-2"/>
        </w:rPr>
        <w:t>cc</w:t>
      </w:r>
      <w:r w:rsidRPr="002A3720">
        <w:rPr>
          <w:rFonts w:asciiTheme="minorHAnsi" w:hAnsiTheme="minorHAnsi"/>
          <w:spacing w:val="-5"/>
        </w:rPr>
        <w:t>o</w:t>
      </w:r>
      <w:r w:rsidRPr="002A3720">
        <w:rPr>
          <w:rFonts w:asciiTheme="minorHAnsi" w:hAnsiTheme="minorHAnsi"/>
          <w:spacing w:val="-4"/>
        </w:rPr>
        <w:t>l</w:t>
      </w:r>
      <w:r w:rsidRPr="002A3720">
        <w:rPr>
          <w:rFonts w:asciiTheme="minorHAnsi" w:hAnsiTheme="minorHAnsi"/>
        </w:rPr>
        <w:t>ta</w:t>
      </w:r>
      <w:r w:rsidRPr="002A3720">
        <w:rPr>
          <w:rFonts w:asciiTheme="minorHAnsi" w:hAnsiTheme="minorHAnsi"/>
          <w:spacing w:val="5"/>
        </w:rPr>
        <w:t xml:space="preserve"> </w:t>
      </w:r>
      <w:r w:rsidRPr="002A3720">
        <w:rPr>
          <w:rFonts w:asciiTheme="minorHAnsi" w:hAnsiTheme="minorHAnsi"/>
          <w:spacing w:val="-5"/>
        </w:rPr>
        <w:t>porta a</w:t>
      </w:r>
      <w:r>
        <w:rPr>
          <w:rFonts w:asciiTheme="minorHAnsi" w:hAnsiTheme="minorHAnsi"/>
          <w:spacing w:val="-5"/>
        </w:rPr>
        <w:t xml:space="preserve"> </w:t>
      </w:r>
      <w:r w:rsidRPr="002A3720">
        <w:rPr>
          <w:rFonts w:asciiTheme="minorHAnsi" w:hAnsiTheme="minorHAnsi"/>
          <w:spacing w:val="-5"/>
        </w:rPr>
        <w:t>porta</w:t>
      </w:r>
      <w:r w:rsidRPr="002A3720">
        <w:rPr>
          <w:rFonts w:asciiTheme="minorHAnsi" w:hAnsiTheme="minorHAnsi"/>
        </w:rPr>
        <w:tab/>
      </w:r>
      <w:r w:rsidRPr="002A3720">
        <w:rPr>
          <w:rFonts w:asciiTheme="minorHAnsi" w:hAnsiTheme="minorHAnsi"/>
          <w:spacing w:val="-6"/>
        </w:rPr>
        <w:t>A</w:t>
      </w:r>
      <w:r w:rsidRPr="002A3720">
        <w:rPr>
          <w:rFonts w:asciiTheme="minorHAnsi" w:hAnsiTheme="minorHAnsi"/>
        </w:rPr>
        <w:t>u</w:t>
      </w:r>
      <w:r w:rsidRPr="002A3720">
        <w:rPr>
          <w:rFonts w:asciiTheme="minorHAnsi" w:hAnsiTheme="minorHAnsi"/>
          <w:spacing w:val="5"/>
        </w:rPr>
        <w:t>t</w:t>
      </w:r>
      <w:r w:rsidRPr="002A3720">
        <w:rPr>
          <w:rFonts w:asciiTheme="minorHAnsi" w:hAnsiTheme="minorHAnsi"/>
          <w:spacing w:val="-5"/>
        </w:rPr>
        <w:t>o</w:t>
      </w:r>
      <w:r w:rsidRPr="002A3720">
        <w:rPr>
          <w:rFonts w:asciiTheme="minorHAnsi" w:hAnsiTheme="minorHAnsi"/>
          <w:spacing w:val="-2"/>
        </w:rPr>
        <w:t>c</w:t>
      </w:r>
      <w:r w:rsidRPr="002A3720">
        <w:rPr>
          <w:rFonts w:asciiTheme="minorHAnsi" w:hAnsiTheme="minorHAnsi"/>
          <w:spacing w:val="2"/>
        </w:rPr>
        <w:t>a</w:t>
      </w:r>
      <w:r w:rsidRPr="002A3720">
        <w:rPr>
          <w:rFonts w:asciiTheme="minorHAnsi" w:hAnsiTheme="minorHAnsi"/>
          <w:spacing w:val="3"/>
        </w:rPr>
        <w:t>rr</w:t>
      </w:r>
      <w:r w:rsidRPr="002A3720">
        <w:rPr>
          <w:rFonts w:asciiTheme="minorHAnsi" w:hAnsiTheme="minorHAnsi"/>
        </w:rPr>
        <w:t>o</w:t>
      </w:r>
      <w:r w:rsidRPr="002A3720">
        <w:rPr>
          <w:rFonts w:asciiTheme="minorHAnsi" w:hAnsiTheme="minorHAnsi"/>
          <w:spacing w:val="-3"/>
        </w:rPr>
        <w:t xml:space="preserve"> </w:t>
      </w:r>
      <w:r w:rsidRPr="002A3720">
        <w:rPr>
          <w:rFonts w:asciiTheme="minorHAnsi" w:hAnsiTheme="minorHAnsi"/>
          <w:spacing w:val="-2"/>
        </w:rPr>
        <w:t>c</w:t>
      </w:r>
      <w:r w:rsidRPr="002A3720">
        <w:rPr>
          <w:rFonts w:asciiTheme="minorHAnsi" w:hAnsiTheme="minorHAnsi"/>
          <w:spacing w:val="-5"/>
        </w:rPr>
        <w:t>o</w:t>
      </w:r>
      <w:r w:rsidRPr="002A3720">
        <w:rPr>
          <w:rFonts w:asciiTheme="minorHAnsi" w:hAnsiTheme="minorHAnsi"/>
        </w:rPr>
        <w:t>n</w:t>
      </w:r>
      <w:r w:rsidRPr="002A3720">
        <w:rPr>
          <w:rFonts w:asciiTheme="minorHAnsi" w:hAnsiTheme="minorHAnsi"/>
          <w:spacing w:val="-3"/>
        </w:rPr>
        <w:t xml:space="preserve"> </w:t>
      </w:r>
      <w:r w:rsidRPr="002A3720">
        <w:rPr>
          <w:rFonts w:asciiTheme="minorHAnsi" w:hAnsiTheme="minorHAnsi"/>
          <w:spacing w:val="-2"/>
        </w:rPr>
        <w:t>c</w:t>
      </w:r>
      <w:r w:rsidRPr="002A3720">
        <w:rPr>
          <w:rFonts w:asciiTheme="minorHAnsi" w:hAnsiTheme="minorHAnsi"/>
          <w:spacing w:val="2"/>
        </w:rPr>
        <w:t>a</w:t>
      </w:r>
      <w:r w:rsidRPr="002A3720">
        <w:rPr>
          <w:rFonts w:asciiTheme="minorHAnsi" w:hAnsiTheme="minorHAnsi"/>
        </w:rPr>
        <w:t>ssone</w:t>
      </w:r>
      <w:r w:rsidRPr="002A3720">
        <w:rPr>
          <w:rFonts w:asciiTheme="minorHAnsi" w:hAnsiTheme="minorHAnsi"/>
          <w:spacing w:val="-5"/>
        </w:rPr>
        <w:t xml:space="preserve"> </w:t>
      </w:r>
      <w:r w:rsidRPr="002A3720">
        <w:rPr>
          <w:rFonts w:asciiTheme="minorHAnsi" w:hAnsiTheme="minorHAnsi"/>
        </w:rPr>
        <w:t>s</w:t>
      </w:r>
      <w:r w:rsidRPr="002A3720">
        <w:rPr>
          <w:rFonts w:asciiTheme="minorHAnsi" w:hAnsiTheme="minorHAnsi"/>
          <w:spacing w:val="-2"/>
        </w:rPr>
        <w:t>c</w:t>
      </w:r>
      <w:r w:rsidRPr="002A3720">
        <w:rPr>
          <w:rFonts w:asciiTheme="minorHAnsi" w:hAnsiTheme="minorHAnsi"/>
          <w:spacing w:val="2"/>
        </w:rPr>
        <w:t>a</w:t>
      </w:r>
      <w:r w:rsidRPr="002A3720">
        <w:rPr>
          <w:rFonts w:asciiTheme="minorHAnsi" w:hAnsiTheme="minorHAnsi"/>
          <w:spacing w:val="3"/>
        </w:rPr>
        <w:t>r</w:t>
      </w:r>
      <w:r w:rsidRPr="002A3720">
        <w:rPr>
          <w:rFonts w:asciiTheme="minorHAnsi" w:hAnsiTheme="minorHAnsi"/>
          <w:spacing w:val="-2"/>
        </w:rPr>
        <w:t>r</w:t>
      </w:r>
      <w:r w:rsidRPr="002A3720">
        <w:rPr>
          <w:rFonts w:asciiTheme="minorHAnsi" w:hAnsiTheme="minorHAnsi"/>
          <w:spacing w:val="2"/>
        </w:rPr>
        <w:t>a</w:t>
      </w:r>
      <w:r w:rsidRPr="002A3720">
        <w:rPr>
          <w:rFonts w:asciiTheme="minorHAnsi" w:hAnsiTheme="minorHAnsi"/>
        </w:rPr>
        <w:t>b</w:t>
      </w:r>
      <w:r w:rsidRPr="002A3720">
        <w:rPr>
          <w:rFonts w:asciiTheme="minorHAnsi" w:hAnsiTheme="minorHAnsi"/>
          <w:spacing w:val="-4"/>
        </w:rPr>
        <w:t>i</w:t>
      </w:r>
      <w:r w:rsidRPr="002A3720">
        <w:rPr>
          <w:rFonts w:asciiTheme="minorHAnsi" w:hAnsiTheme="minorHAnsi"/>
        </w:rPr>
        <w:t xml:space="preserve">le </w:t>
      </w:r>
    </w:p>
    <w:p w14:paraId="5C34D6C8" w14:textId="77777777" w:rsidR="00D91BE6" w:rsidRPr="002A3720" w:rsidRDefault="00D91BE6" w:rsidP="00D91BE6">
      <w:pPr>
        <w:pStyle w:val="Corpotesto"/>
        <w:tabs>
          <w:tab w:val="left" w:pos="5012"/>
        </w:tabs>
        <w:kinsoku w:val="0"/>
        <w:overflowPunct w:val="0"/>
        <w:spacing w:line="236" w:lineRule="exact"/>
        <w:ind w:left="5012" w:right="791" w:hanging="4860"/>
        <w:rPr>
          <w:rFonts w:asciiTheme="minorHAnsi" w:hAnsiTheme="minorHAnsi"/>
        </w:rPr>
      </w:pPr>
      <w:r w:rsidRPr="002A3720">
        <w:rPr>
          <w:rFonts w:asciiTheme="minorHAnsi" w:hAnsiTheme="minorHAnsi"/>
        </w:rPr>
        <w:tab/>
      </w:r>
      <w:r w:rsidRPr="002A3720">
        <w:rPr>
          <w:rFonts w:asciiTheme="minorHAnsi" w:hAnsiTheme="minorHAnsi"/>
        </w:rPr>
        <w:tab/>
        <w:t xml:space="preserve">N. </w:t>
      </w:r>
      <w:r>
        <w:rPr>
          <w:rFonts w:asciiTheme="minorHAnsi" w:hAnsiTheme="minorHAnsi"/>
        </w:rPr>
        <w:t>3</w:t>
      </w:r>
      <w:r w:rsidRPr="002A3720">
        <w:rPr>
          <w:rFonts w:asciiTheme="minorHAnsi" w:hAnsiTheme="minorHAnsi"/>
        </w:rPr>
        <w:t xml:space="preserve"> </w:t>
      </w:r>
      <w:r>
        <w:rPr>
          <w:rFonts w:asciiTheme="minorHAnsi" w:hAnsiTheme="minorHAnsi"/>
        </w:rPr>
        <w:t>Costipatore/vasca</w:t>
      </w:r>
    </w:p>
    <w:p w14:paraId="72209BA8" w14:textId="77777777" w:rsidR="00D91BE6" w:rsidRPr="002A3720" w:rsidRDefault="00D91BE6" w:rsidP="00D91BE6">
      <w:pPr>
        <w:kinsoku w:val="0"/>
        <w:overflowPunct w:val="0"/>
        <w:spacing w:line="200" w:lineRule="exact"/>
        <w:rPr>
          <w:rFonts w:asciiTheme="minorHAnsi" w:hAnsiTheme="minorHAnsi"/>
          <w:sz w:val="20"/>
          <w:szCs w:val="20"/>
        </w:rPr>
      </w:pPr>
    </w:p>
    <w:p w14:paraId="68007689" w14:textId="77777777" w:rsidR="00D91BE6" w:rsidRPr="002A3720" w:rsidRDefault="00D91BE6" w:rsidP="00D91BE6">
      <w:pPr>
        <w:kinsoku w:val="0"/>
        <w:overflowPunct w:val="0"/>
        <w:spacing w:line="200" w:lineRule="exact"/>
        <w:rPr>
          <w:rFonts w:asciiTheme="minorHAnsi" w:hAnsiTheme="minorHAnsi"/>
          <w:sz w:val="20"/>
          <w:szCs w:val="20"/>
        </w:rPr>
      </w:pPr>
    </w:p>
    <w:p w14:paraId="74D0655F" w14:textId="77777777" w:rsidR="00D91BE6" w:rsidRPr="002A3720" w:rsidRDefault="00D91BE6" w:rsidP="00D91BE6">
      <w:pPr>
        <w:kinsoku w:val="0"/>
        <w:overflowPunct w:val="0"/>
        <w:spacing w:before="8" w:line="280" w:lineRule="exact"/>
        <w:rPr>
          <w:rFonts w:asciiTheme="minorHAnsi" w:hAnsiTheme="minorHAnsi"/>
          <w:sz w:val="28"/>
          <w:szCs w:val="28"/>
        </w:rPr>
      </w:pPr>
    </w:p>
    <w:p w14:paraId="79CDD429" w14:textId="77777777" w:rsidR="00D91BE6" w:rsidRPr="002A3720" w:rsidRDefault="00D91BE6" w:rsidP="00D91BE6">
      <w:pPr>
        <w:numPr>
          <w:ilvl w:val="2"/>
          <w:numId w:val="34"/>
        </w:numPr>
        <w:tabs>
          <w:tab w:val="left" w:pos="1134"/>
        </w:tabs>
        <w:kinsoku w:val="0"/>
        <w:overflowPunct w:val="0"/>
        <w:adjustRightInd w:val="0"/>
        <w:spacing w:before="72"/>
        <w:ind w:left="284" w:firstLine="0"/>
        <w:rPr>
          <w:rFonts w:asciiTheme="minorHAnsi" w:hAnsiTheme="minorHAnsi"/>
        </w:rPr>
      </w:pPr>
      <w:r w:rsidRPr="002A3720">
        <w:rPr>
          <w:rFonts w:asciiTheme="minorHAnsi" w:hAnsiTheme="minorHAnsi"/>
          <w:b/>
          <w:bCs/>
          <w:i/>
          <w:iCs/>
          <w:spacing w:val="1"/>
        </w:rPr>
        <w:t>F</w:t>
      </w:r>
      <w:r w:rsidRPr="002A3720">
        <w:rPr>
          <w:rFonts w:asciiTheme="minorHAnsi" w:hAnsiTheme="minorHAnsi"/>
          <w:b/>
          <w:bCs/>
          <w:i/>
          <w:iCs/>
        </w:rPr>
        <w:t>r</w:t>
      </w:r>
      <w:r w:rsidRPr="002A3720">
        <w:rPr>
          <w:rFonts w:asciiTheme="minorHAnsi" w:hAnsiTheme="minorHAnsi"/>
          <w:b/>
          <w:bCs/>
          <w:i/>
          <w:iCs/>
          <w:spacing w:val="-2"/>
        </w:rPr>
        <w:t>e</w:t>
      </w:r>
      <w:r w:rsidRPr="002A3720">
        <w:rPr>
          <w:rFonts w:asciiTheme="minorHAnsi" w:hAnsiTheme="minorHAnsi"/>
          <w:b/>
          <w:bCs/>
          <w:i/>
          <w:iCs/>
        </w:rPr>
        <w:t>q</w:t>
      </w:r>
      <w:r w:rsidRPr="002A3720">
        <w:rPr>
          <w:rFonts w:asciiTheme="minorHAnsi" w:hAnsiTheme="minorHAnsi"/>
          <w:b/>
          <w:bCs/>
          <w:i/>
          <w:iCs/>
          <w:spacing w:val="1"/>
        </w:rPr>
        <w:t>u</w:t>
      </w:r>
      <w:r w:rsidRPr="002A3720">
        <w:rPr>
          <w:rFonts w:asciiTheme="minorHAnsi" w:hAnsiTheme="minorHAnsi"/>
          <w:b/>
          <w:bCs/>
          <w:i/>
          <w:iCs/>
          <w:spacing w:val="-2"/>
        </w:rPr>
        <w:t>e</w:t>
      </w:r>
      <w:r w:rsidRPr="002A3720">
        <w:rPr>
          <w:rFonts w:asciiTheme="minorHAnsi" w:hAnsiTheme="minorHAnsi"/>
          <w:b/>
          <w:bCs/>
          <w:i/>
          <w:iCs/>
          <w:spacing w:val="-3"/>
        </w:rPr>
        <w:t>n</w:t>
      </w:r>
      <w:r w:rsidRPr="002A3720">
        <w:rPr>
          <w:rFonts w:asciiTheme="minorHAnsi" w:hAnsiTheme="minorHAnsi"/>
          <w:b/>
          <w:bCs/>
          <w:i/>
          <w:iCs/>
        </w:rPr>
        <w:t>za</w:t>
      </w:r>
      <w:r w:rsidRPr="002A3720">
        <w:rPr>
          <w:rFonts w:asciiTheme="minorHAnsi" w:hAnsiTheme="minorHAnsi"/>
          <w:b/>
          <w:bCs/>
          <w:i/>
          <w:iCs/>
          <w:spacing w:val="2"/>
        </w:rPr>
        <w:t xml:space="preserve"> </w:t>
      </w:r>
      <w:r w:rsidRPr="002A3720">
        <w:rPr>
          <w:rFonts w:asciiTheme="minorHAnsi" w:hAnsiTheme="minorHAnsi"/>
          <w:b/>
          <w:bCs/>
          <w:i/>
          <w:iCs/>
        </w:rPr>
        <w:t>d</w:t>
      </w:r>
      <w:r w:rsidRPr="002A3720">
        <w:rPr>
          <w:rFonts w:asciiTheme="minorHAnsi" w:hAnsiTheme="minorHAnsi"/>
          <w:b/>
          <w:bCs/>
          <w:i/>
          <w:iCs/>
          <w:spacing w:val="-2"/>
        </w:rPr>
        <w:t>e</w:t>
      </w:r>
      <w:r w:rsidRPr="002A3720">
        <w:rPr>
          <w:rFonts w:asciiTheme="minorHAnsi" w:hAnsiTheme="minorHAnsi"/>
          <w:b/>
          <w:bCs/>
          <w:i/>
          <w:iCs/>
        </w:rPr>
        <w:t>l</w:t>
      </w:r>
      <w:r w:rsidRPr="002A3720">
        <w:rPr>
          <w:rFonts w:asciiTheme="minorHAnsi" w:hAnsiTheme="minorHAnsi"/>
          <w:b/>
          <w:bCs/>
          <w:i/>
          <w:iCs/>
          <w:spacing w:val="3"/>
        </w:rPr>
        <w:t xml:space="preserve"> </w:t>
      </w:r>
      <w:r w:rsidRPr="002A3720">
        <w:rPr>
          <w:rFonts w:asciiTheme="minorHAnsi" w:hAnsiTheme="minorHAnsi"/>
          <w:b/>
          <w:bCs/>
          <w:i/>
          <w:iCs/>
        </w:rPr>
        <w:t>s</w:t>
      </w:r>
      <w:r w:rsidRPr="002A3720">
        <w:rPr>
          <w:rFonts w:asciiTheme="minorHAnsi" w:hAnsiTheme="minorHAnsi"/>
          <w:b/>
          <w:bCs/>
          <w:i/>
          <w:iCs/>
          <w:spacing w:val="-2"/>
        </w:rPr>
        <w:t>e</w:t>
      </w:r>
      <w:r w:rsidRPr="002A3720">
        <w:rPr>
          <w:rFonts w:asciiTheme="minorHAnsi" w:hAnsiTheme="minorHAnsi"/>
          <w:b/>
          <w:bCs/>
          <w:i/>
          <w:iCs/>
          <w:spacing w:val="5"/>
        </w:rPr>
        <w:t>r</w:t>
      </w:r>
      <w:r w:rsidRPr="002A3720">
        <w:rPr>
          <w:rFonts w:asciiTheme="minorHAnsi" w:hAnsiTheme="minorHAnsi"/>
          <w:b/>
          <w:bCs/>
          <w:i/>
          <w:iCs/>
          <w:spacing w:val="-2"/>
        </w:rPr>
        <w:t>v</w:t>
      </w:r>
      <w:r w:rsidRPr="002A3720">
        <w:rPr>
          <w:rFonts w:asciiTheme="minorHAnsi" w:hAnsiTheme="minorHAnsi"/>
          <w:b/>
          <w:bCs/>
          <w:i/>
          <w:iCs/>
        </w:rPr>
        <w:t>iz</w:t>
      </w:r>
      <w:r w:rsidRPr="002A3720">
        <w:rPr>
          <w:rFonts w:asciiTheme="minorHAnsi" w:hAnsiTheme="minorHAnsi"/>
          <w:b/>
          <w:bCs/>
          <w:i/>
          <w:iCs/>
          <w:spacing w:val="1"/>
        </w:rPr>
        <w:t>i</w:t>
      </w:r>
      <w:r w:rsidRPr="002A3720">
        <w:rPr>
          <w:rFonts w:asciiTheme="minorHAnsi" w:hAnsiTheme="minorHAnsi"/>
          <w:b/>
          <w:bCs/>
          <w:i/>
          <w:iCs/>
        </w:rPr>
        <w:t>o</w:t>
      </w:r>
    </w:p>
    <w:p w14:paraId="68512366" w14:textId="77777777" w:rsidR="00D91BE6" w:rsidRPr="002A3720" w:rsidRDefault="00D91BE6" w:rsidP="00D91BE6">
      <w:pPr>
        <w:kinsoku w:val="0"/>
        <w:overflowPunct w:val="0"/>
        <w:spacing w:before="16" w:line="260" w:lineRule="exact"/>
        <w:rPr>
          <w:rFonts w:asciiTheme="minorHAnsi" w:hAnsiTheme="minorHAnsi"/>
          <w:sz w:val="26"/>
          <w:szCs w:val="26"/>
        </w:rPr>
      </w:pPr>
    </w:p>
    <w:p w14:paraId="0BC7FFA9" w14:textId="77777777" w:rsidR="00D91BE6" w:rsidRPr="002A3720" w:rsidRDefault="00D91BE6" w:rsidP="00D91BE6">
      <w:pPr>
        <w:pStyle w:val="Corpotesto"/>
        <w:kinsoku w:val="0"/>
        <w:overflowPunct w:val="0"/>
        <w:ind w:right="1864"/>
        <w:jc w:val="center"/>
        <w:rPr>
          <w:rFonts w:asciiTheme="minorHAnsi" w:hAnsiTheme="minorHAnsi"/>
        </w:rPr>
      </w:pPr>
      <w:r w:rsidRPr="002A3720">
        <w:rPr>
          <w:rFonts w:asciiTheme="minorHAnsi" w:hAnsiTheme="minorHAnsi"/>
        </w:rPr>
        <w:t>E' p</w:t>
      </w:r>
      <w:r w:rsidRPr="002A3720">
        <w:rPr>
          <w:rFonts w:asciiTheme="minorHAnsi" w:hAnsiTheme="minorHAnsi"/>
          <w:spacing w:val="3"/>
        </w:rPr>
        <w:t>r</w:t>
      </w:r>
      <w:r w:rsidRPr="002A3720">
        <w:rPr>
          <w:rFonts w:asciiTheme="minorHAnsi" w:hAnsiTheme="minorHAnsi"/>
          <w:spacing w:val="-7"/>
        </w:rPr>
        <w:t>e</w:t>
      </w:r>
      <w:r w:rsidRPr="002A3720">
        <w:rPr>
          <w:rFonts w:asciiTheme="minorHAnsi" w:hAnsiTheme="minorHAnsi"/>
        </w:rPr>
        <w:t>v</w:t>
      </w:r>
      <w:r w:rsidRPr="002A3720">
        <w:rPr>
          <w:rFonts w:asciiTheme="minorHAnsi" w:hAnsiTheme="minorHAnsi"/>
          <w:spacing w:val="-4"/>
        </w:rPr>
        <w:t>i</w:t>
      </w:r>
      <w:r w:rsidRPr="002A3720">
        <w:rPr>
          <w:rFonts w:asciiTheme="minorHAnsi" w:hAnsiTheme="minorHAnsi"/>
        </w:rPr>
        <w:t>s</w:t>
      </w:r>
      <w:r w:rsidRPr="002A3720">
        <w:rPr>
          <w:rFonts w:asciiTheme="minorHAnsi" w:hAnsiTheme="minorHAnsi"/>
          <w:spacing w:val="1"/>
        </w:rPr>
        <w:t>t</w:t>
      </w:r>
      <w:r w:rsidRPr="002A3720">
        <w:rPr>
          <w:rFonts w:asciiTheme="minorHAnsi" w:hAnsiTheme="minorHAnsi"/>
        </w:rPr>
        <w:t>o</w:t>
      </w:r>
      <w:r w:rsidRPr="002A3720">
        <w:rPr>
          <w:rFonts w:asciiTheme="minorHAnsi" w:hAnsiTheme="minorHAnsi"/>
          <w:spacing w:val="3"/>
        </w:rPr>
        <w:t xml:space="preserve"> </w:t>
      </w:r>
      <w:r w:rsidRPr="002A3720">
        <w:rPr>
          <w:rFonts w:asciiTheme="minorHAnsi" w:hAnsiTheme="minorHAnsi"/>
          <w:spacing w:val="-4"/>
        </w:rPr>
        <w:t>l</w:t>
      </w:r>
      <w:r w:rsidRPr="002A3720">
        <w:rPr>
          <w:rFonts w:asciiTheme="minorHAnsi" w:hAnsiTheme="minorHAnsi"/>
        </w:rPr>
        <w:t>o</w:t>
      </w:r>
      <w:r w:rsidRPr="002A3720">
        <w:rPr>
          <w:rFonts w:asciiTheme="minorHAnsi" w:hAnsiTheme="minorHAnsi"/>
          <w:spacing w:val="-3"/>
        </w:rPr>
        <w:t xml:space="preserve"> </w:t>
      </w:r>
      <w:r w:rsidRPr="002A3720">
        <w:rPr>
          <w:rFonts w:asciiTheme="minorHAnsi" w:hAnsiTheme="minorHAnsi"/>
          <w:spacing w:val="5"/>
        </w:rPr>
        <w:t>s</w:t>
      </w:r>
      <w:r w:rsidRPr="002A3720">
        <w:rPr>
          <w:rFonts w:asciiTheme="minorHAnsi" w:hAnsiTheme="minorHAnsi"/>
          <w:spacing w:val="-5"/>
        </w:rPr>
        <w:t>v</w:t>
      </w:r>
      <w:r w:rsidRPr="002A3720">
        <w:rPr>
          <w:rFonts w:asciiTheme="minorHAnsi" w:hAnsiTheme="minorHAnsi"/>
        </w:rPr>
        <w:t>u</w:t>
      </w:r>
      <w:r w:rsidRPr="002A3720">
        <w:rPr>
          <w:rFonts w:asciiTheme="minorHAnsi" w:hAnsiTheme="minorHAnsi"/>
          <w:spacing w:val="-5"/>
        </w:rPr>
        <w:t>o</w:t>
      </w:r>
      <w:r w:rsidRPr="002A3720">
        <w:rPr>
          <w:rFonts w:asciiTheme="minorHAnsi" w:hAnsiTheme="minorHAnsi"/>
        </w:rPr>
        <w:t>t</w:t>
      </w:r>
      <w:r w:rsidRPr="002A3720">
        <w:rPr>
          <w:rFonts w:asciiTheme="minorHAnsi" w:hAnsiTheme="minorHAnsi"/>
          <w:spacing w:val="7"/>
        </w:rPr>
        <w:t>a</w:t>
      </w:r>
      <w:r w:rsidRPr="002A3720">
        <w:rPr>
          <w:rFonts w:asciiTheme="minorHAnsi" w:hAnsiTheme="minorHAnsi"/>
          <w:spacing w:val="-4"/>
        </w:rPr>
        <w:t>m</w:t>
      </w:r>
      <w:r w:rsidRPr="002A3720">
        <w:rPr>
          <w:rFonts w:asciiTheme="minorHAnsi" w:hAnsiTheme="minorHAnsi"/>
          <w:spacing w:val="-2"/>
        </w:rPr>
        <w:t>e</w:t>
      </w:r>
      <w:r w:rsidRPr="002A3720">
        <w:rPr>
          <w:rFonts w:asciiTheme="minorHAnsi" w:hAnsiTheme="minorHAnsi"/>
          <w:spacing w:val="-5"/>
        </w:rPr>
        <w:t>n</w:t>
      </w:r>
      <w:r w:rsidRPr="002A3720">
        <w:rPr>
          <w:rFonts w:asciiTheme="minorHAnsi" w:hAnsiTheme="minorHAnsi"/>
          <w:spacing w:val="5"/>
        </w:rPr>
        <w:t>t</w:t>
      </w:r>
      <w:r w:rsidRPr="002A3720">
        <w:rPr>
          <w:rFonts w:asciiTheme="minorHAnsi" w:hAnsiTheme="minorHAnsi"/>
        </w:rPr>
        <w:t>o</w:t>
      </w:r>
      <w:r w:rsidRPr="002A3720">
        <w:rPr>
          <w:rFonts w:asciiTheme="minorHAnsi" w:hAnsiTheme="minorHAnsi"/>
          <w:spacing w:val="-3"/>
        </w:rPr>
        <w:t xml:space="preserve"> </w:t>
      </w:r>
      <w:r w:rsidRPr="002A3720">
        <w:rPr>
          <w:rFonts w:asciiTheme="minorHAnsi" w:hAnsiTheme="minorHAnsi"/>
          <w:spacing w:val="-5"/>
        </w:rPr>
        <w:t>settiman</w:t>
      </w:r>
      <w:r w:rsidRPr="002A3720">
        <w:rPr>
          <w:rFonts w:asciiTheme="minorHAnsi" w:hAnsiTheme="minorHAnsi"/>
          <w:spacing w:val="2"/>
        </w:rPr>
        <w:t>a</w:t>
      </w:r>
      <w:r w:rsidRPr="002A3720">
        <w:rPr>
          <w:rFonts w:asciiTheme="minorHAnsi" w:hAnsiTheme="minorHAnsi"/>
        </w:rPr>
        <w:t>le</w:t>
      </w:r>
      <w:r w:rsidRPr="002A3720">
        <w:rPr>
          <w:rFonts w:asciiTheme="minorHAnsi" w:hAnsiTheme="minorHAnsi"/>
          <w:spacing w:val="-5"/>
        </w:rPr>
        <w:t xml:space="preserve"> </w:t>
      </w:r>
      <w:r w:rsidRPr="002A3720">
        <w:rPr>
          <w:rFonts w:asciiTheme="minorHAnsi" w:hAnsiTheme="minorHAnsi"/>
        </w:rPr>
        <w:t>in</w:t>
      </w:r>
      <w:r w:rsidRPr="002A3720">
        <w:rPr>
          <w:rFonts w:asciiTheme="minorHAnsi" w:hAnsiTheme="minorHAnsi"/>
          <w:spacing w:val="-3"/>
        </w:rPr>
        <w:t xml:space="preserve"> </w:t>
      </w:r>
      <w:r w:rsidRPr="002A3720">
        <w:rPr>
          <w:rFonts w:asciiTheme="minorHAnsi" w:hAnsiTheme="minorHAnsi"/>
        </w:rPr>
        <w:t>tutto</w:t>
      </w:r>
      <w:r w:rsidRPr="002A3720">
        <w:rPr>
          <w:rFonts w:asciiTheme="minorHAnsi" w:hAnsiTheme="minorHAnsi"/>
          <w:spacing w:val="-3"/>
        </w:rPr>
        <w:t xml:space="preserve"> </w:t>
      </w:r>
      <w:r w:rsidRPr="002A3720">
        <w:rPr>
          <w:rFonts w:asciiTheme="minorHAnsi" w:hAnsiTheme="minorHAnsi"/>
          <w:spacing w:val="-4"/>
        </w:rPr>
        <w:t>l</w:t>
      </w:r>
      <w:r w:rsidRPr="002A3720">
        <w:rPr>
          <w:rFonts w:asciiTheme="minorHAnsi" w:hAnsiTheme="minorHAnsi"/>
          <w:spacing w:val="-2"/>
        </w:rPr>
        <w:t>'</w:t>
      </w:r>
      <w:r w:rsidRPr="002A3720">
        <w:rPr>
          <w:rFonts w:asciiTheme="minorHAnsi" w:hAnsiTheme="minorHAnsi"/>
          <w:spacing w:val="2"/>
        </w:rPr>
        <w:t>a</w:t>
      </w:r>
      <w:r w:rsidRPr="002A3720">
        <w:rPr>
          <w:rFonts w:asciiTheme="minorHAnsi" w:hAnsiTheme="minorHAnsi"/>
          <w:spacing w:val="3"/>
        </w:rPr>
        <w:t>r</w:t>
      </w:r>
      <w:r w:rsidRPr="002A3720">
        <w:rPr>
          <w:rFonts w:asciiTheme="minorHAnsi" w:hAnsiTheme="minorHAnsi"/>
          <w:spacing w:val="-2"/>
        </w:rPr>
        <w:t>c</w:t>
      </w:r>
      <w:r w:rsidRPr="002A3720">
        <w:rPr>
          <w:rFonts w:asciiTheme="minorHAnsi" w:hAnsiTheme="minorHAnsi"/>
        </w:rPr>
        <w:t>o</w:t>
      </w:r>
      <w:r>
        <w:rPr>
          <w:rFonts w:asciiTheme="minorHAnsi" w:hAnsiTheme="minorHAnsi"/>
          <w:spacing w:val="-3"/>
        </w:rPr>
        <w:t xml:space="preserve"> </w:t>
      </w:r>
      <w:r w:rsidRPr="002A3720">
        <w:rPr>
          <w:rFonts w:asciiTheme="minorHAnsi" w:hAnsiTheme="minorHAnsi"/>
        </w:rPr>
        <w:t>d</w:t>
      </w:r>
      <w:r w:rsidRPr="002A3720">
        <w:rPr>
          <w:rFonts w:asciiTheme="minorHAnsi" w:hAnsiTheme="minorHAnsi"/>
          <w:spacing w:val="-2"/>
        </w:rPr>
        <w:t>e</w:t>
      </w:r>
      <w:r w:rsidRPr="002A3720">
        <w:rPr>
          <w:rFonts w:asciiTheme="minorHAnsi" w:hAnsiTheme="minorHAnsi"/>
        </w:rPr>
        <w:t>l</w:t>
      </w:r>
      <w:r w:rsidRPr="002A3720">
        <w:rPr>
          <w:rFonts w:asciiTheme="minorHAnsi" w:hAnsiTheme="minorHAnsi"/>
          <w:spacing w:val="-4"/>
        </w:rPr>
        <w:t>l</w:t>
      </w:r>
      <w:r w:rsidRPr="002A3720">
        <w:rPr>
          <w:rFonts w:asciiTheme="minorHAnsi" w:hAnsiTheme="minorHAnsi"/>
          <w:spacing w:val="-2"/>
        </w:rPr>
        <w:t>'</w:t>
      </w:r>
      <w:r w:rsidRPr="002A3720">
        <w:rPr>
          <w:rFonts w:asciiTheme="minorHAnsi" w:hAnsiTheme="minorHAnsi"/>
          <w:spacing w:val="2"/>
        </w:rPr>
        <w:t>a</w:t>
      </w:r>
      <w:r w:rsidRPr="002A3720">
        <w:rPr>
          <w:rFonts w:asciiTheme="minorHAnsi" w:hAnsiTheme="minorHAnsi"/>
        </w:rPr>
        <w:t>nn</w:t>
      </w:r>
      <w:r w:rsidRPr="002A3720">
        <w:rPr>
          <w:rFonts w:asciiTheme="minorHAnsi" w:hAnsiTheme="minorHAnsi"/>
          <w:spacing w:val="-5"/>
        </w:rPr>
        <w:t>o</w:t>
      </w:r>
      <w:r w:rsidRPr="002A3720">
        <w:rPr>
          <w:rFonts w:asciiTheme="minorHAnsi" w:hAnsiTheme="minorHAnsi"/>
        </w:rPr>
        <w:t>.</w:t>
      </w:r>
    </w:p>
    <w:p w14:paraId="12A7B6B0" w14:textId="77777777" w:rsidR="00D91BE6" w:rsidRPr="002A3720" w:rsidRDefault="00D91BE6" w:rsidP="00D91BE6">
      <w:pPr>
        <w:kinsoku w:val="0"/>
        <w:overflowPunct w:val="0"/>
        <w:spacing w:before="15" w:line="260" w:lineRule="exact"/>
        <w:rPr>
          <w:rFonts w:asciiTheme="minorHAnsi" w:hAnsiTheme="minorHAnsi"/>
          <w:sz w:val="26"/>
          <w:szCs w:val="26"/>
        </w:rPr>
      </w:pPr>
    </w:p>
    <w:p w14:paraId="47182B92" w14:textId="77777777" w:rsidR="00D91BE6" w:rsidRPr="002A3720" w:rsidRDefault="00D91BE6" w:rsidP="00D91BE6">
      <w:pPr>
        <w:numPr>
          <w:ilvl w:val="2"/>
          <w:numId w:val="34"/>
        </w:numPr>
        <w:kinsoku w:val="0"/>
        <w:overflowPunct w:val="0"/>
        <w:adjustRightInd w:val="0"/>
        <w:ind w:right="1" w:hanging="578"/>
        <w:rPr>
          <w:rFonts w:asciiTheme="minorHAnsi" w:hAnsiTheme="minorHAnsi"/>
        </w:rPr>
      </w:pPr>
      <w:r>
        <w:rPr>
          <w:rFonts w:asciiTheme="minorHAnsi" w:hAnsiTheme="minorHAnsi"/>
          <w:b/>
          <w:bCs/>
          <w:i/>
          <w:iCs/>
        </w:rPr>
        <w:t xml:space="preserve"> </w:t>
      </w:r>
      <w:r w:rsidRPr="002A3720">
        <w:rPr>
          <w:rFonts w:asciiTheme="minorHAnsi" w:hAnsiTheme="minorHAnsi"/>
          <w:b/>
          <w:bCs/>
          <w:i/>
          <w:iCs/>
        </w:rPr>
        <w:t>Pia</w:t>
      </w:r>
      <w:r w:rsidRPr="002A3720">
        <w:rPr>
          <w:rFonts w:asciiTheme="minorHAnsi" w:hAnsiTheme="minorHAnsi"/>
          <w:b/>
          <w:bCs/>
          <w:i/>
          <w:iCs/>
          <w:spacing w:val="-3"/>
        </w:rPr>
        <w:t>n</w:t>
      </w:r>
      <w:r w:rsidRPr="002A3720">
        <w:rPr>
          <w:rFonts w:asciiTheme="minorHAnsi" w:hAnsiTheme="minorHAnsi"/>
          <w:b/>
          <w:bCs/>
          <w:i/>
          <w:iCs/>
        </w:rPr>
        <w:t>o</w:t>
      </w:r>
      <w:r w:rsidRPr="002A3720">
        <w:rPr>
          <w:rFonts w:asciiTheme="minorHAnsi" w:hAnsiTheme="minorHAnsi"/>
          <w:b/>
          <w:bCs/>
          <w:i/>
          <w:iCs/>
          <w:spacing w:val="2"/>
        </w:rPr>
        <w:t xml:space="preserve"> </w:t>
      </w:r>
      <w:r w:rsidRPr="002A3720">
        <w:rPr>
          <w:rFonts w:asciiTheme="minorHAnsi" w:hAnsiTheme="minorHAnsi"/>
          <w:b/>
          <w:bCs/>
          <w:i/>
          <w:iCs/>
        </w:rPr>
        <w:t>di</w:t>
      </w:r>
      <w:r w:rsidRPr="002A3720">
        <w:rPr>
          <w:rFonts w:asciiTheme="minorHAnsi" w:hAnsiTheme="minorHAnsi"/>
          <w:b/>
          <w:bCs/>
          <w:i/>
          <w:iCs/>
          <w:spacing w:val="4"/>
        </w:rPr>
        <w:t xml:space="preserve"> </w:t>
      </w:r>
      <w:r w:rsidRPr="002A3720">
        <w:rPr>
          <w:rFonts w:asciiTheme="minorHAnsi" w:hAnsiTheme="minorHAnsi"/>
          <w:b/>
          <w:bCs/>
          <w:i/>
          <w:iCs/>
        </w:rPr>
        <w:t>la</w:t>
      </w:r>
      <w:r w:rsidRPr="002A3720">
        <w:rPr>
          <w:rFonts w:asciiTheme="minorHAnsi" w:hAnsiTheme="minorHAnsi"/>
          <w:b/>
          <w:bCs/>
          <w:i/>
          <w:iCs/>
          <w:spacing w:val="-2"/>
        </w:rPr>
        <w:t>v</w:t>
      </w:r>
      <w:r w:rsidRPr="002A3720">
        <w:rPr>
          <w:rFonts w:asciiTheme="minorHAnsi" w:hAnsiTheme="minorHAnsi"/>
          <w:b/>
          <w:bCs/>
          <w:i/>
          <w:iCs/>
        </w:rPr>
        <w:t>oro</w:t>
      </w:r>
    </w:p>
    <w:p w14:paraId="054C4B45" w14:textId="77777777" w:rsidR="00D91BE6" w:rsidRPr="002A3720" w:rsidRDefault="00D91BE6" w:rsidP="00D91BE6">
      <w:pPr>
        <w:kinsoku w:val="0"/>
        <w:overflowPunct w:val="0"/>
        <w:spacing w:before="1" w:line="260" w:lineRule="exact"/>
        <w:rPr>
          <w:rFonts w:asciiTheme="minorHAnsi" w:hAnsiTheme="minorHAnsi"/>
          <w:sz w:val="26"/>
          <w:szCs w:val="26"/>
        </w:rPr>
      </w:pPr>
    </w:p>
    <w:p w14:paraId="5AF057A1" w14:textId="77777777" w:rsidR="00D91BE6" w:rsidRPr="002A3720" w:rsidRDefault="00D91BE6" w:rsidP="00D91BE6">
      <w:pPr>
        <w:kinsoku w:val="0"/>
        <w:overflowPunct w:val="0"/>
        <w:spacing w:line="273" w:lineRule="exact"/>
        <w:ind w:right="4"/>
        <w:rPr>
          <w:rFonts w:asciiTheme="minorHAnsi" w:hAnsiTheme="minorHAnsi"/>
        </w:rPr>
      </w:pPr>
      <w:r>
        <w:rPr>
          <w:rFonts w:asciiTheme="minorHAnsi" w:hAnsiTheme="minorHAnsi"/>
          <w:b/>
          <w:bCs/>
        </w:rPr>
        <w:t xml:space="preserve">   </w:t>
      </w:r>
      <w:r w:rsidRPr="002A3720">
        <w:rPr>
          <w:rFonts w:asciiTheme="minorHAnsi" w:hAnsiTheme="minorHAnsi"/>
          <w:b/>
          <w:bCs/>
        </w:rPr>
        <w:t>Di</w:t>
      </w:r>
      <w:r w:rsidRPr="002A3720">
        <w:rPr>
          <w:rFonts w:asciiTheme="minorHAnsi" w:hAnsiTheme="minorHAnsi"/>
          <w:b/>
          <w:bCs/>
          <w:spacing w:val="-3"/>
        </w:rPr>
        <w:t>s</w:t>
      </w:r>
      <w:r w:rsidRPr="002A3720">
        <w:rPr>
          <w:rFonts w:asciiTheme="minorHAnsi" w:hAnsiTheme="minorHAnsi"/>
          <w:b/>
          <w:bCs/>
          <w:spacing w:val="1"/>
        </w:rPr>
        <w:t>t</w:t>
      </w:r>
      <w:r w:rsidRPr="002A3720">
        <w:rPr>
          <w:rFonts w:asciiTheme="minorHAnsi" w:hAnsiTheme="minorHAnsi"/>
          <w:b/>
          <w:bCs/>
          <w:spacing w:val="-6"/>
        </w:rPr>
        <w:t>r</w:t>
      </w:r>
      <w:r w:rsidRPr="002A3720">
        <w:rPr>
          <w:rFonts w:asciiTheme="minorHAnsi" w:hAnsiTheme="minorHAnsi"/>
          <w:b/>
          <w:bCs/>
        </w:rPr>
        <w:t>i</w:t>
      </w:r>
      <w:r w:rsidRPr="002A3720">
        <w:rPr>
          <w:rFonts w:asciiTheme="minorHAnsi" w:hAnsiTheme="minorHAnsi"/>
          <w:b/>
          <w:bCs/>
          <w:spacing w:val="1"/>
        </w:rPr>
        <w:t>b</w:t>
      </w:r>
      <w:r w:rsidRPr="002A3720">
        <w:rPr>
          <w:rFonts w:asciiTheme="minorHAnsi" w:hAnsiTheme="minorHAnsi"/>
          <w:b/>
          <w:bCs/>
          <w:spacing w:val="5"/>
        </w:rPr>
        <w:t>u</w:t>
      </w:r>
      <w:r w:rsidRPr="002A3720">
        <w:rPr>
          <w:rFonts w:asciiTheme="minorHAnsi" w:hAnsiTheme="minorHAnsi"/>
          <w:b/>
          <w:bCs/>
          <w:spacing w:val="-6"/>
        </w:rPr>
        <w:t>z</w:t>
      </w:r>
      <w:r w:rsidRPr="002A3720">
        <w:rPr>
          <w:rFonts w:asciiTheme="minorHAnsi" w:hAnsiTheme="minorHAnsi"/>
          <w:b/>
          <w:bCs/>
        </w:rPr>
        <w:t>io</w:t>
      </w:r>
      <w:r w:rsidRPr="002A3720">
        <w:rPr>
          <w:rFonts w:asciiTheme="minorHAnsi" w:hAnsiTheme="minorHAnsi"/>
          <w:b/>
          <w:bCs/>
          <w:spacing w:val="1"/>
        </w:rPr>
        <w:t>n</w:t>
      </w:r>
      <w:r w:rsidRPr="002A3720">
        <w:rPr>
          <w:rFonts w:asciiTheme="minorHAnsi" w:hAnsiTheme="minorHAnsi"/>
          <w:b/>
          <w:bCs/>
        </w:rPr>
        <w:t>e</w:t>
      </w:r>
      <w:r w:rsidRPr="002A3720">
        <w:rPr>
          <w:rFonts w:asciiTheme="minorHAnsi" w:hAnsiTheme="minorHAnsi"/>
          <w:b/>
          <w:bCs/>
          <w:spacing w:val="1"/>
        </w:rPr>
        <w:t xml:space="preserve"> </w:t>
      </w:r>
      <w:r w:rsidRPr="002A3720">
        <w:rPr>
          <w:rFonts w:asciiTheme="minorHAnsi" w:hAnsiTheme="minorHAnsi"/>
          <w:b/>
          <w:bCs/>
        </w:rPr>
        <w:t>annua</w:t>
      </w:r>
      <w:r w:rsidRPr="002A3720">
        <w:rPr>
          <w:rFonts w:asciiTheme="minorHAnsi" w:hAnsiTheme="minorHAnsi"/>
          <w:b/>
          <w:bCs/>
          <w:spacing w:val="-5"/>
        </w:rPr>
        <w:t>l</w:t>
      </w:r>
      <w:r w:rsidRPr="002A3720">
        <w:rPr>
          <w:rFonts w:asciiTheme="minorHAnsi" w:hAnsiTheme="minorHAnsi"/>
          <w:b/>
          <w:bCs/>
          <w:spacing w:val="-1"/>
        </w:rPr>
        <w:t>e</w:t>
      </w:r>
      <w:r w:rsidRPr="002A3720">
        <w:rPr>
          <w:rFonts w:asciiTheme="minorHAnsi" w:hAnsiTheme="minorHAnsi"/>
          <w:b/>
          <w:bCs/>
        </w:rPr>
        <w:t>:</w:t>
      </w:r>
    </w:p>
    <w:p w14:paraId="515E92DB" w14:textId="77777777" w:rsidR="00D91BE6" w:rsidRPr="002A3720" w:rsidRDefault="00D91BE6" w:rsidP="00D91BE6">
      <w:pPr>
        <w:kinsoku w:val="0"/>
        <w:overflowPunct w:val="0"/>
        <w:spacing w:line="240" w:lineRule="exact"/>
        <w:ind w:left="153"/>
        <w:rPr>
          <w:rFonts w:asciiTheme="minorHAnsi" w:hAnsiTheme="minorHAnsi"/>
        </w:rPr>
      </w:pPr>
      <w:r w:rsidRPr="002A3720">
        <w:rPr>
          <w:rFonts w:asciiTheme="minorHAnsi" w:hAnsiTheme="minorHAnsi"/>
        </w:rPr>
        <w:t>I</w:t>
      </w:r>
      <w:r w:rsidRPr="002A3720">
        <w:rPr>
          <w:rFonts w:asciiTheme="minorHAnsi" w:hAnsiTheme="minorHAnsi"/>
          <w:spacing w:val="3"/>
        </w:rPr>
        <w:t xml:space="preserve"> </w:t>
      </w:r>
      <w:r w:rsidRPr="002A3720">
        <w:rPr>
          <w:rFonts w:asciiTheme="minorHAnsi" w:hAnsiTheme="minorHAnsi"/>
          <w:spacing w:val="-6"/>
        </w:rPr>
        <w:t>c</w:t>
      </w:r>
      <w:r w:rsidRPr="002A3720">
        <w:rPr>
          <w:rFonts w:asciiTheme="minorHAnsi" w:hAnsiTheme="minorHAnsi"/>
          <w:spacing w:val="4"/>
        </w:rPr>
        <w:t>o</w:t>
      </w:r>
      <w:r w:rsidRPr="002A3720">
        <w:rPr>
          <w:rFonts w:asciiTheme="minorHAnsi" w:hAnsiTheme="minorHAnsi"/>
          <w:spacing w:val="-5"/>
        </w:rPr>
        <w:t>n</w:t>
      </w:r>
      <w:r w:rsidRPr="002A3720">
        <w:rPr>
          <w:rFonts w:asciiTheme="minorHAnsi" w:hAnsiTheme="minorHAnsi"/>
          <w:spacing w:val="5"/>
        </w:rPr>
        <w:t>t</w:t>
      </w:r>
      <w:r w:rsidRPr="002A3720">
        <w:rPr>
          <w:rFonts w:asciiTheme="minorHAnsi" w:hAnsiTheme="minorHAnsi"/>
          <w:spacing w:val="-1"/>
        </w:rPr>
        <w:t>e</w:t>
      </w:r>
      <w:r w:rsidRPr="002A3720">
        <w:rPr>
          <w:rFonts w:asciiTheme="minorHAnsi" w:hAnsiTheme="minorHAnsi"/>
        </w:rPr>
        <w:t>n</w:t>
      </w:r>
      <w:r w:rsidRPr="002A3720">
        <w:rPr>
          <w:rFonts w:asciiTheme="minorHAnsi" w:hAnsiTheme="minorHAnsi"/>
          <w:spacing w:val="-10"/>
        </w:rPr>
        <w:t>i</w:t>
      </w:r>
      <w:r w:rsidRPr="002A3720">
        <w:rPr>
          <w:rFonts w:asciiTheme="minorHAnsi" w:hAnsiTheme="minorHAnsi"/>
          <w:spacing w:val="5"/>
        </w:rPr>
        <w:t>t</w:t>
      </w:r>
      <w:r w:rsidRPr="002A3720">
        <w:rPr>
          <w:rFonts w:asciiTheme="minorHAnsi" w:hAnsiTheme="minorHAnsi"/>
          <w:spacing w:val="4"/>
        </w:rPr>
        <w:t>o</w:t>
      </w:r>
      <w:r w:rsidRPr="002A3720">
        <w:rPr>
          <w:rFonts w:asciiTheme="minorHAnsi" w:hAnsiTheme="minorHAnsi"/>
          <w:spacing w:val="1"/>
        </w:rPr>
        <w:t>r</w:t>
      </w:r>
      <w:r w:rsidRPr="002A3720">
        <w:rPr>
          <w:rFonts w:asciiTheme="minorHAnsi" w:hAnsiTheme="minorHAnsi"/>
        </w:rPr>
        <w:t>i</w:t>
      </w:r>
      <w:r w:rsidRPr="002A3720">
        <w:rPr>
          <w:rFonts w:asciiTheme="minorHAnsi" w:hAnsiTheme="minorHAnsi"/>
          <w:spacing w:val="-7"/>
        </w:rPr>
        <w:t xml:space="preserve"> </w:t>
      </w:r>
      <w:r w:rsidRPr="002A3720">
        <w:rPr>
          <w:rFonts w:asciiTheme="minorHAnsi" w:hAnsiTheme="minorHAnsi"/>
          <w:spacing w:val="-3"/>
        </w:rPr>
        <w:t>s</w:t>
      </w:r>
      <w:r w:rsidRPr="002A3720">
        <w:rPr>
          <w:rFonts w:asciiTheme="minorHAnsi" w:hAnsiTheme="minorHAnsi"/>
          <w:spacing w:val="-1"/>
        </w:rPr>
        <w:t>a</w:t>
      </w:r>
      <w:r w:rsidRPr="002A3720">
        <w:rPr>
          <w:rFonts w:asciiTheme="minorHAnsi" w:hAnsiTheme="minorHAnsi"/>
          <w:spacing w:val="1"/>
        </w:rPr>
        <w:t>r</w:t>
      </w:r>
      <w:r w:rsidRPr="002A3720">
        <w:rPr>
          <w:rFonts w:asciiTheme="minorHAnsi" w:hAnsiTheme="minorHAnsi"/>
          <w:spacing w:val="3"/>
        </w:rPr>
        <w:t>a</w:t>
      </w:r>
      <w:r w:rsidRPr="002A3720">
        <w:rPr>
          <w:rFonts w:asciiTheme="minorHAnsi" w:hAnsiTheme="minorHAnsi"/>
        </w:rPr>
        <w:t>n</w:t>
      </w:r>
      <w:r w:rsidRPr="002A3720">
        <w:rPr>
          <w:rFonts w:asciiTheme="minorHAnsi" w:hAnsiTheme="minorHAnsi"/>
          <w:spacing w:val="-5"/>
        </w:rPr>
        <w:t>n</w:t>
      </w:r>
      <w:r w:rsidRPr="002A3720">
        <w:rPr>
          <w:rFonts w:asciiTheme="minorHAnsi" w:hAnsiTheme="minorHAnsi"/>
        </w:rPr>
        <w:t>o</w:t>
      </w:r>
      <w:r w:rsidRPr="002A3720">
        <w:rPr>
          <w:rFonts w:asciiTheme="minorHAnsi" w:hAnsiTheme="minorHAnsi"/>
          <w:spacing w:val="6"/>
        </w:rPr>
        <w:t xml:space="preserve"> </w:t>
      </w:r>
      <w:r w:rsidRPr="002A3720">
        <w:rPr>
          <w:rFonts w:asciiTheme="minorHAnsi" w:hAnsiTheme="minorHAnsi"/>
          <w:spacing w:val="-3"/>
        </w:rPr>
        <w:t>s</w:t>
      </w:r>
      <w:r w:rsidRPr="002A3720">
        <w:rPr>
          <w:rFonts w:asciiTheme="minorHAnsi" w:hAnsiTheme="minorHAnsi"/>
          <w:spacing w:val="-5"/>
        </w:rPr>
        <w:t>v</w:t>
      </w:r>
      <w:r w:rsidRPr="002A3720">
        <w:rPr>
          <w:rFonts w:asciiTheme="minorHAnsi" w:hAnsiTheme="minorHAnsi"/>
        </w:rPr>
        <w:t>u</w:t>
      </w:r>
      <w:r w:rsidRPr="002A3720">
        <w:rPr>
          <w:rFonts w:asciiTheme="minorHAnsi" w:hAnsiTheme="minorHAnsi"/>
          <w:spacing w:val="4"/>
        </w:rPr>
        <w:t>o</w:t>
      </w:r>
      <w:r w:rsidRPr="002A3720">
        <w:rPr>
          <w:rFonts w:asciiTheme="minorHAnsi" w:hAnsiTheme="minorHAnsi"/>
          <w:spacing w:val="5"/>
        </w:rPr>
        <w:t>t</w:t>
      </w:r>
      <w:r w:rsidRPr="002A3720">
        <w:rPr>
          <w:rFonts w:asciiTheme="minorHAnsi" w:hAnsiTheme="minorHAnsi"/>
          <w:spacing w:val="-6"/>
        </w:rPr>
        <w:t>a</w:t>
      </w:r>
      <w:r w:rsidRPr="002A3720">
        <w:rPr>
          <w:rFonts w:asciiTheme="minorHAnsi" w:hAnsiTheme="minorHAnsi"/>
          <w:spacing w:val="5"/>
        </w:rPr>
        <w:t>t</w:t>
      </w:r>
      <w:r w:rsidRPr="002A3720">
        <w:rPr>
          <w:rFonts w:asciiTheme="minorHAnsi" w:hAnsiTheme="minorHAnsi"/>
        </w:rPr>
        <w:t>i</w:t>
      </w:r>
      <w:r w:rsidRPr="002A3720">
        <w:rPr>
          <w:rFonts w:asciiTheme="minorHAnsi" w:hAnsiTheme="minorHAnsi"/>
          <w:spacing w:val="-7"/>
        </w:rPr>
        <w:t xml:space="preserve"> </w:t>
      </w:r>
      <w:r w:rsidRPr="002A3720">
        <w:rPr>
          <w:rFonts w:asciiTheme="minorHAnsi" w:hAnsiTheme="minorHAnsi"/>
          <w:spacing w:val="4"/>
        </w:rPr>
        <w:t>o</w:t>
      </w:r>
      <w:r w:rsidRPr="002A3720">
        <w:rPr>
          <w:rFonts w:asciiTheme="minorHAnsi" w:hAnsiTheme="minorHAnsi"/>
        </w:rPr>
        <w:t>gni</w:t>
      </w:r>
      <w:r w:rsidRPr="002A3720">
        <w:rPr>
          <w:rFonts w:asciiTheme="minorHAnsi" w:hAnsiTheme="minorHAnsi"/>
          <w:spacing w:val="-7"/>
        </w:rPr>
        <w:t xml:space="preserve"> </w:t>
      </w:r>
      <w:r w:rsidRPr="002A3720">
        <w:rPr>
          <w:rFonts w:asciiTheme="minorHAnsi" w:hAnsiTheme="minorHAnsi"/>
        </w:rPr>
        <w:t>settimana</w:t>
      </w:r>
      <w:r w:rsidRPr="002A3720">
        <w:rPr>
          <w:rFonts w:asciiTheme="minorHAnsi" w:hAnsiTheme="minorHAnsi"/>
          <w:spacing w:val="-3"/>
        </w:rPr>
        <w:t xml:space="preserve"> </w:t>
      </w:r>
      <w:r w:rsidRPr="002A3720">
        <w:rPr>
          <w:rFonts w:asciiTheme="minorHAnsi" w:hAnsiTheme="minorHAnsi"/>
        </w:rPr>
        <w:t>.</w:t>
      </w:r>
      <w:r w:rsidRPr="002A3720">
        <w:rPr>
          <w:rFonts w:asciiTheme="minorHAnsi" w:hAnsiTheme="minorHAnsi"/>
          <w:spacing w:val="4"/>
        </w:rPr>
        <w:t xml:space="preserve"> </w:t>
      </w:r>
      <w:r w:rsidRPr="002A3720">
        <w:rPr>
          <w:rFonts w:asciiTheme="minorHAnsi" w:hAnsiTheme="minorHAnsi"/>
          <w:spacing w:val="-2"/>
        </w:rPr>
        <w:t>C</w:t>
      </w:r>
      <w:r w:rsidRPr="002A3720">
        <w:rPr>
          <w:rFonts w:asciiTheme="minorHAnsi" w:hAnsiTheme="minorHAnsi"/>
          <w:spacing w:val="4"/>
        </w:rPr>
        <w:t>o</w:t>
      </w:r>
      <w:r w:rsidRPr="002A3720">
        <w:rPr>
          <w:rFonts w:asciiTheme="minorHAnsi" w:hAnsiTheme="minorHAnsi"/>
        </w:rPr>
        <w:t>n</w:t>
      </w:r>
      <w:r w:rsidRPr="002A3720">
        <w:rPr>
          <w:rFonts w:asciiTheme="minorHAnsi" w:hAnsiTheme="minorHAnsi"/>
          <w:spacing w:val="-3"/>
        </w:rPr>
        <w:t xml:space="preserve"> </w:t>
      </w:r>
      <w:r w:rsidRPr="002A3720">
        <w:rPr>
          <w:rFonts w:asciiTheme="minorHAnsi" w:hAnsiTheme="minorHAnsi"/>
        </w:rPr>
        <w:t>qu</w:t>
      </w:r>
      <w:r w:rsidRPr="002A3720">
        <w:rPr>
          <w:rFonts w:asciiTheme="minorHAnsi" w:hAnsiTheme="minorHAnsi"/>
          <w:spacing w:val="-1"/>
        </w:rPr>
        <w:t>e</w:t>
      </w:r>
      <w:r w:rsidRPr="002A3720">
        <w:rPr>
          <w:rFonts w:asciiTheme="minorHAnsi" w:hAnsiTheme="minorHAnsi"/>
          <w:spacing w:val="-3"/>
        </w:rPr>
        <w:t>s</w:t>
      </w:r>
      <w:r w:rsidRPr="002A3720">
        <w:rPr>
          <w:rFonts w:asciiTheme="minorHAnsi" w:hAnsiTheme="minorHAnsi"/>
          <w:spacing w:val="5"/>
        </w:rPr>
        <w:t>t</w:t>
      </w:r>
      <w:r w:rsidRPr="002A3720">
        <w:rPr>
          <w:rFonts w:asciiTheme="minorHAnsi" w:hAnsiTheme="minorHAnsi"/>
        </w:rPr>
        <w:t>a</w:t>
      </w:r>
      <w:r w:rsidRPr="002A3720">
        <w:rPr>
          <w:rFonts w:asciiTheme="minorHAnsi" w:hAnsiTheme="minorHAnsi"/>
          <w:spacing w:val="-4"/>
        </w:rPr>
        <w:t xml:space="preserve"> </w:t>
      </w:r>
      <w:r w:rsidRPr="002A3720">
        <w:rPr>
          <w:rFonts w:asciiTheme="minorHAnsi" w:hAnsiTheme="minorHAnsi"/>
        </w:rPr>
        <w:t>o</w:t>
      </w:r>
      <w:r w:rsidRPr="002A3720">
        <w:rPr>
          <w:rFonts w:asciiTheme="minorHAnsi" w:hAnsiTheme="minorHAnsi"/>
          <w:spacing w:val="-4"/>
        </w:rPr>
        <w:t>r</w:t>
      </w:r>
      <w:r w:rsidRPr="002A3720">
        <w:rPr>
          <w:rFonts w:asciiTheme="minorHAnsi" w:hAnsiTheme="minorHAnsi"/>
        </w:rPr>
        <w:t>g</w:t>
      </w:r>
      <w:r w:rsidRPr="002A3720">
        <w:rPr>
          <w:rFonts w:asciiTheme="minorHAnsi" w:hAnsiTheme="minorHAnsi"/>
          <w:spacing w:val="-1"/>
        </w:rPr>
        <w:t>a</w:t>
      </w:r>
      <w:r w:rsidRPr="002A3720">
        <w:rPr>
          <w:rFonts w:asciiTheme="minorHAnsi" w:hAnsiTheme="minorHAnsi"/>
        </w:rPr>
        <w:t>n</w:t>
      </w:r>
      <w:r w:rsidRPr="002A3720">
        <w:rPr>
          <w:rFonts w:asciiTheme="minorHAnsi" w:hAnsiTheme="minorHAnsi"/>
          <w:spacing w:val="-5"/>
        </w:rPr>
        <w:t>i</w:t>
      </w:r>
      <w:r w:rsidRPr="002A3720">
        <w:rPr>
          <w:rFonts w:asciiTheme="minorHAnsi" w:hAnsiTheme="minorHAnsi"/>
          <w:spacing w:val="-1"/>
        </w:rPr>
        <w:t>zza</w:t>
      </w:r>
      <w:r w:rsidRPr="002A3720">
        <w:rPr>
          <w:rFonts w:asciiTheme="minorHAnsi" w:hAnsiTheme="minorHAnsi"/>
          <w:spacing w:val="3"/>
        </w:rPr>
        <w:t>z</w:t>
      </w:r>
      <w:r w:rsidRPr="002A3720">
        <w:rPr>
          <w:rFonts w:asciiTheme="minorHAnsi" w:hAnsiTheme="minorHAnsi"/>
          <w:spacing w:val="-10"/>
        </w:rPr>
        <w:t>i</w:t>
      </w:r>
      <w:r w:rsidRPr="002A3720">
        <w:rPr>
          <w:rFonts w:asciiTheme="minorHAnsi" w:hAnsiTheme="minorHAnsi"/>
          <w:spacing w:val="9"/>
        </w:rPr>
        <w:t>o</w:t>
      </w:r>
      <w:r w:rsidRPr="002A3720">
        <w:rPr>
          <w:rFonts w:asciiTheme="minorHAnsi" w:hAnsiTheme="minorHAnsi"/>
          <w:spacing w:val="-5"/>
        </w:rPr>
        <w:t>n</w:t>
      </w:r>
      <w:r w:rsidRPr="002A3720">
        <w:rPr>
          <w:rFonts w:asciiTheme="minorHAnsi" w:hAnsiTheme="minorHAnsi"/>
        </w:rPr>
        <w:t>e</w:t>
      </w:r>
      <w:r w:rsidRPr="002A3720">
        <w:rPr>
          <w:rFonts w:asciiTheme="minorHAnsi" w:hAnsiTheme="minorHAnsi"/>
          <w:spacing w:val="1"/>
        </w:rPr>
        <w:t xml:space="preserve"> </w:t>
      </w:r>
      <w:r w:rsidRPr="002A3720">
        <w:rPr>
          <w:rFonts w:asciiTheme="minorHAnsi" w:hAnsiTheme="minorHAnsi"/>
          <w:spacing w:val="2"/>
        </w:rPr>
        <w:t>s</w:t>
      </w:r>
      <w:r w:rsidRPr="002A3720">
        <w:rPr>
          <w:rFonts w:asciiTheme="minorHAnsi" w:hAnsiTheme="minorHAnsi"/>
        </w:rPr>
        <w:t>i</w:t>
      </w:r>
      <w:r w:rsidRPr="002A3720">
        <w:rPr>
          <w:rFonts w:asciiTheme="minorHAnsi" w:hAnsiTheme="minorHAnsi"/>
          <w:spacing w:val="-3"/>
        </w:rPr>
        <w:t xml:space="preserve"> </w:t>
      </w:r>
      <w:r w:rsidRPr="002A3720">
        <w:rPr>
          <w:rFonts w:asciiTheme="minorHAnsi" w:hAnsiTheme="minorHAnsi"/>
        </w:rPr>
        <w:t>può</w:t>
      </w:r>
      <w:r w:rsidRPr="002A3720">
        <w:rPr>
          <w:rFonts w:asciiTheme="minorHAnsi" w:hAnsiTheme="minorHAnsi"/>
          <w:spacing w:val="6"/>
        </w:rPr>
        <w:t xml:space="preserve"> </w:t>
      </w:r>
      <w:r w:rsidRPr="002A3720">
        <w:rPr>
          <w:rFonts w:asciiTheme="minorHAnsi" w:hAnsiTheme="minorHAnsi"/>
          <w:spacing w:val="-5"/>
        </w:rPr>
        <w:t>u</w:t>
      </w:r>
      <w:r w:rsidRPr="002A3720">
        <w:rPr>
          <w:rFonts w:asciiTheme="minorHAnsi" w:hAnsiTheme="minorHAnsi"/>
          <w:spacing w:val="5"/>
        </w:rPr>
        <w:t>t</w:t>
      </w:r>
      <w:r w:rsidRPr="002A3720">
        <w:rPr>
          <w:rFonts w:asciiTheme="minorHAnsi" w:hAnsiTheme="minorHAnsi"/>
          <w:spacing w:val="-5"/>
        </w:rPr>
        <w:t>i</w:t>
      </w:r>
      <w:r w:rsidRPr="002A3720">
        <w:rPr>
          <w:rFonts w:asciiTheme="minorHAnsi" w:hAnsiTheme="minorHAnsi"/>
        </w:rPr>
        <w:t>l</w:t>
      </w:r>
      <w:r w:rsidRPr="002A3720">
        <w:rPr>
          <w:rFonts w:asciiTheme="minorHAnsi" w:hAnsiTheme="minorHAnsi"/>
          <w:spacing w:val="-4"/>
        </w:rPr>
        <w:t>i</w:t>
      </w:r>
      <w:r w:rsidRPr="002A3720">
        <w:rPr>
          <w:rFonts w:asciiTheme="minorHAnsi" w:hAnsiTheme="minorHAnsi"/>
          <w:spacing w:val="-1"/>
        </w:rPr>
        <w:t>zza</w:t>
      </w:r>
      <w:r w:rsidRPr="002A3720">
        <w:rPr>
          <w:rFonts w:asciiTheme="minorHAnsi" w:hAnsiTheme="minorHAnsi"/>
          <w:spacing w:val="1"/>
        </w:rPr>
        <w:t>r</w:t>
      </w:r>
      <w:r w:rsidRPr="002A3720">
        <w:rPr>
          <w:rFonts w:asciiTheme="minorHAnsi" w:hAnsiTheme="minorHAnsi"/>
        </w:rPr>
        <w:t>e</w:t>
      </w:r>
      <w:r w:rsidRPr="002A3720">
        <w:rPr>
          <w:rFonts w:asciiTheme="minorHAnsi" w:hAnsiTheme="minorHAnsi"/>
          <w:spacing w:val="6"/>
        </w:rPr>
        <w:t xml:space="preserve"> </w:t>
      </w:r>
      <w:r w:rsidRPr="002A3720">
        <w:rPr>
          <w:rFonts w:asciiTheme="minorHAnsi" w:hAnsiTheme="minorHAnsi"/>
          <w:spacing w:val="-10"/>
        </w:rPr>
        <w:t>l</w:t>
      </w:r>
      <w:r w:rsidRPr="002A3720">
        <w:rPr>
          <w:rFonts w:asciiTheme="minorHAnsi" w:hAnsiTheme="minorHAnsi"/>
        </w:rPr>
        <w:t>o</w:t>
      </w:r>
    </w:p>
    <w:p w14:paraId="3434AD75" w14:textId="79E7DD14" w:rsidR="00D91BE6" w:rsidRPr="002A3720" w:rsidRDefault="00D91BE6" w:rsidP="00D91BE6">
      <w:pPr>
        <w:kinsoku w:val="0"/>
        <w:overflowPunct w:val="0"/>
        <w:spacing w:line="243" w:lineRule="exact"/>
        <w:ind w:left="153"/>
        <w:rPr>
          <w:rFonts w:asciiTheme="minorHAnsi" w:hAnsiTheme="minorHAnsi"/>
        </w:rPr>
      </w:pPr>
      <w:r>
        <w:rPr>
          <w:noProof/>
        </w:rPr>
        <mc:AlternateContent>
          <mc:Choice Requires="wpg">
            <w:drawing>
              <wp:anchor distT="0" distB="0" distL="114300" distR="114300" simplePos="0" relativeHeight="487636480" behindDoc="1" locked="0" layoutInCell="0" allowOverlap="1" wp14:anchorId="30C5FFC6" wp14:editId="07BD07FB">
                <wp:simplePos x="0" y="0"/>
                <wp:positionH relativeFrom="page">
                  <wp:posOffset>2906395</wp:posOffset>
                </wp:positionH>
                <wp:positionV relativeFrom="paragraph">
                  <wp:posOffset>452755</wp:posOffset>
                </wp:positionV>
                <wp:extent cx="1672590" cy="345440"/>
                <wp:effectExtent l="10795" t="4445" r="2540" b="12065"/>
                <wp:wrapNone/>
                <wp:docPr id="576533757" name="Gruppo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2590" cy="345440"/>
                          <a:chOff x="4577" y="713"/>
                          <a:chExt cx="2634" cy="544"/>
                        </a:xfrm>
                      </wpg:grpSpPr>
                      <wps:wsp>
                        <wps:cNvPr id="1272513477" name="Freeform 136"/>
                        <wps:cNvSpPr>
                          <a:spLocks/>
                        </wps:cNvSpPr>
                        <wps:spPr bwMode="auto">
                          <a:xfrm>
                            <a:off x="4581" y="721"/>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3756845" name="Freeform 137"/>
                        <wps:cNvSpPr>
                          <a:spLocks/>
                        </wps:cNvSpPr>
                        <wps:spPr bwMode="auto">
                          <a:xfrm>
                            <a:off x="4583" y="716"/>
                            <a:ext cx="20" cy="535"/>
                          </a:xfrm>
                          <a:custGeom>
                            <a:avLst/>
                            <a:gdLst>
                              <a:gd name="T0" fmla="*/ 0 w 20"/>
                              <a:gd name="T1" fmla="*/ 0 h 535"/>
                              <a:gd name="T2" fmla="*/ 0 w 20"/>
                              <a:gd name="T3" fmla="*/ 535 h 535"/>
                            </a:gdLst>
                            <a:ahLst/>
                            <a:cxnLst>
                              <a:cxn ang="0">
                                <a:pos x="T0" y="T1"/>
                              </a:cxn>
                              <a:cxn ang="0">
                                <a:pos x="T2" y="T3"/>
                              </a:cxn>
                            </a:cxnLst>
                            <a:rect l="0" t="0" r="r" b="b"/>
                            <a:pathLst>
                              <a:path w="20" h="535">
                                <a:moveTo>
                                  <a:pt x="0" y="0"/>
                                </a:moveTo>
                                <a:lnTo>
                                  <a:pt x="0" y="535"/>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74554547" name="Freeform 138"/>
                        <wps:cNvSpPr>
                          <a:spLocks/>
                        </wps:cNvSpPr>
                        <wps:spPr bwMode="auto">
                          <a:xfrm>
                            <a:off x="4581" y="1254"/>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6528842" name="Freeform 139"/>
                        <wps:cNvSpPr>
                          <a:spLocks/>
                        </wps:cNvSpPr>
                        <wps:spPr bwMode="auto">
                          <a:xfrm>
                            <a:off x="5942" y="721"/>
                            <a:ext cx="20" cy="530"/>
                          </a:xfrm>
                          <a:custGeom>
                            <a:avLst/>
                            <a:gdLst>
                              <a:gd name="T0" fmla="*/ 0 w 20"/>
                              <a:gd name="T1" fmla="*/ 0 h 530"/>
                              <a:gd name="T2" fmla="*/ 0 w 20"/>
                              <a:gd name="T3" fmla="*/ 530 h 530"/>
                            </a:gdLst>
                            <a:ahLst/>
                            <a:cxnLst>
                              <a:cxn ang="0">
                                <a:pos x="T0" y="T1"/>
                              </a:cxn>
                              <a:cxn ang="0">
                                <a:pos x="T2" y="T3"/>
                              </a:cxn>
                            </a:cxnLst>
                            <a:rect l="0" t="0" r="r" b="b"/>
                            <a:pathLst>
                              <a:path w="20" h="530">
                                <a:moveTo>
                                  <a:pt x="0" y="0"/>
                                </a:moveTo>
                                <a:lnTo>
                                  <a:pt x="0" y="53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1677790" name="Freeform 140"/>
                        <wps:cNvSpPr>
                          <a:spLocks/>
                        </wps:cNvSpPr>
                        <wps:spPr bwMode="auto">
                          <a:xfrm>
                            <a:off x="7205" y="716"/>
                            <a:ext cx="20" cy="535"/>
                          </a:xfrm>
                          <a:custGeom>
                            <a:avLst/>
                            <a:gdLst>
                              <a:gd name="T0" fmla="*/ 0 w 20"/>
                              <a:gd name="T1" fmla="*/ 0 h 535"/>
                              <a:gd name="T2" fmla="*/ 0 w 20"/>
                              <a:gd name="T3" fmla="*/ 535 h 535"/>
                            </a:gdLst>
                            <a:ahLst/>
                            <a:cxnLst>
                              <a:cxn ang="0">
                                <a:pos x="T0" y="T1"/>
                              </a:cxn>
                              <a:cxn ang="0">
                                <a:pos x="T2" y="T3"/>
                              </a:cxn>
                            </a:cxnLst>
                            <a:rect l="0" t="0" r="r" b="b"/>
                            <a:pathLst>
                              <a:path w="20" h="535">
                                <a:moveTo>
                                  <a:pt x="0" y="0"/>
                                </a:moveTo>
                                <a:lnTo>
                                  <a:pt x="0" y="535"/>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6975B9" id="Gruppo 71" o:spid="_x0000_s1026" style="position:absolute;margin-left:228.85pt;margin-top:35.65pt;width:131.7pt;height:27.2pt;z-index:-15680000;mso-position-horizontal-relative:page" coordorigin="4577,713" coordsize="2634,5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" o:allowincell="f">
                <v:shape id="Freeform 136" o:spid="_x0000_s1027" style="position:absolute;left:4581;top:721;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" path="m,l2626,e" filled="f" strokeweight=".34pt">
                  <v:path arrowok="t" o:connecttype="custom" o:connectlocs="0,0;2626,0" o:connectangles="0,0"/>
                </v:shape>
                <v:shape id="Freeform 137" o:spid="_x0000_s1028" style="position:absolute;left:4583;top:716;width:20;height:535;visibility:visible;mso-wrap-style:square;v-text-anchor:top" coordsize="20,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" path="m,l,535e" filled="f" strokeweight=".34pt">
                  <v:path arrowok="t" o:connecttype="custom" o:connectlocs="0,0;0,535" o:connectangles="0,0"/>
                </v:shape>
                <v:shape id="Freeform 138" o:spid="_x0000_s1029" style="position:absolute;left:4581;top:1254;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" path="m,l2626,e" filled="f" strokeweight=".1199mm">
                  <v:path arrowok="t" o:connecttype="custom" o:connectlocs="0,0;2626,0" o:connectangles="0,0"/>
                </v:shape>
                <v:shape id="Freeform 139" o:spid="_x0000_s1030" style="position:absolute;left:5942;top:721;width:20;height:530;visibility:visible;mso-wrap-style:square;v-text-anchor:top" coordsize="20,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" path="m,l,530e" filled="f" strokeweight=".1199mm">
                  <v:path arrowok="t" o:connecttype="custom" o:connectlocs="0,0;0,530" o:connectangles="0,0"/>
                </v:shape>
                <v:shape id="Freeform 140" o:spid="_x0000_s1031" style="position:absolute;left:7205;top:716;width:20;height:535;visibility:visible;mso-wrap-style:square;v-text-anchor:top" coordsize="20,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" path="m,l,535e" filled="f" strokeweight=".1199mm">
                  <v:path arrowok="t" o:connecttype="custom" o:connectlocs="0,0;0,535" o:connectangles="0,0"/>
                </v:shape>
                <w10:wrap anchorx="page"/>
              </v:group>
            </w:pict>
          </mc:Fallback>
        </mc:AlternateContent>
      </w:r>
      <w:r w:rsidRPr="002A3720">
        <w:rPr>
          <w:rFonts w:asciiTheme="minorHAnsi" w:hAnsiTheme="minorHAnsi"/>
          <w:spacing w:val="-3"/>
        </w:rPr>
        <w:t>s</w:t>
      </w:r>
      <w:r w:rsidRPr="002A3720">
        <w:rPr>
          <w:rFonts w:asciiTheme="minorHAnsi" w:hAnsiTheme="minorHAnsi"/>
          <w:spacing w:val="5"/>
        </w:rPr>
        <w:t>t</w:t>
      </w:r>
      <w:r w:rsidRPr="002A3720">
        <w:rPr>
          <w:rFonts w:asciiTheme="minorHAnsi" w:hAnsiTheme="minorHAnsi"/>
          <w:spacing w:val="-1"/>
        </w:rPr>
        <w:t>e</w:t>
      </w:r>
      <w:r w:rsidRPr="002A3720">
        <w:rPr>
          <w:rFonts w:asciiTheme="minorHAnsi" w:hAnsiTheme="minorHAnsi"/>
          <w:spacing w:val="-3"/>
        </w:rPr>
        <w:t>ss</w:t>
      </w:r>
      <w:r w:rsidRPr="002A3720">
        <w:rPr>
          <w:rFonts w:asciiTheme="minorHAnsi" w:hAnsiTheme="minorHAnsi"/>
        </w:rPr>
        <w:t>o</w:t>
      </w:r>
      <w:r w:rsidRPr="002A3720">
        <w:rPr>
          <w:rFonts w:asciiTheme="minorHAnsi" w:hAnsiTheme="minorHAnsi"/>
          <w:spacing w:val="6"/>
        </w:rPr>
        <w:t xml:space="preserve"> </w:t>
      </w:r>
      <w:r w:rsidRPr="002A3720">
        <w:rPr>
          <w:rFonts w:asciiTheme="minorHAnsi" w:hAnsiTheme="minorHAnsi"/>
          <w:spacing w:val="-1"/>
        </w:rPr>
        <w:t>a</w:t>
      </w:r>
      <w:r w:rsidRPr="002A3720">
        <w:rPr>
          <w:rFonts w:asciiTheme="minorHAnsi" w:hAnsiTheme="minorHAnsi"/>
          <w:spacing w:val="-5"/>
        </w:rPr>
        <w:t>u</w:t>
      </w:r>
      <w:r w:rsidRPr="002A3720">
        <w:rPr>
          <w:rFonts w:asciiTheme="minorHAnsi" w:hAnsiTheme="minorHAnsi"/>
        </w:rPr>
        <w:t>t</w:t>
      </w:r>
      <w:r w:rsidRPr="002A3720">
        <w:rPr>
          <w:rFonts w:asciiTheme="minorHAnsi" w:hAnsiTheme="minorHAnsi"/>
          <w:spacing w:val="5"/>
        </w:rPr>
        <w:t>o</w:t>
      </w:r>
      <w:r w:rsidRPr="002A3720">
        <w:rPr>
          <w:rFonts w:asciiTheme="minorHAnsi" w:hAnsiTheme="minorHAnsi"/>
          <w:spacing w:val="-10"/>
        </w:rPr>
        <w:t>m</w:t>
      </w:r>
      <w:r w:rsidRPr="002A3720">
        <w:rPr>
          <w:rFonts w:asciiTheme="minorHAnsi" w:hAnsiTheme="minorHAnsi"/>
          <w:spacing w:val="-1"/>
        </w:rPr>
        <w:t>ezz</w:t>
      </w:r>
      <w:r w:rsidRPr="002A3720">
        <w:rPr>
          <w:rFonts w:asciiTheme="minorHAnsi" w:hAnsiTheme="minorHAnsi"/>
        </w:rPr>
        <w:t>o</w:t>
      </w:r>
      <w:r w:rsidRPr="002A3720">
        <w:rPr>
          <w:rFonts w:asciiTheme="minorHAnsi" w:hAnsiTheme="minorHAnsi"/>
          <w:spacing w:val="6"/>
        </w:rPr>
        <w:t xml:space="preserve"> </w:t>
      </w:r>
      <w:r w:rsidRPr="002A3720">
        <w:rPr>
          <w:rFonts w:asciiTheme="minorHAnsi" w:hAnsiTheme="minorHAnsi"/>
          <w:spacing w:val="-5"/>
        </w:rPr>
        <w:t>n</w:t>
      </w:r>
      <w:r w:rsidRPr="002A3720">
        <w:rPr>
          <w:rFonts w:asciiTheme="minorHAnsi" w:hAnsiTheme="minorHAnsi"/>
          <w:spacing w:val="3"/>
        </w:rPr>
        <w:t>e</w:t>
      </w:r>
      <w:r w:rsidRPr="002A3720">
        <w:rPr>
          <w:rFonts w:asciiTheme="minorHAnsi" w:hAnsiTheme="minorHAnsi"/>
        </w:rPr>
        <w:t>i</w:t>
      </w:r>
      <w:r w:rsidRPr="002A3720">
        <w:rPr>
          <w:rFonts w:asciiTheme="minorHAnsi" w:hAnsiTheme="minorHAnsi"/>
          <w:spacing w:val="-3"/>
        </w:rPr>
        <w:t xml:space="preserve"> </w:t>
      </w:r>
      <w:r w:rsidRPr="002A3720">
        <w:rPr>
          <w:rFonts w:asciiTheme="minorHAnsi" w:hAnsiTheme="minorHAnsi"/>
          <w:spacing w:val="1"/>
        </w:rPr>
        <w:t>r</w:t>
      </w:r>
      <w:r w:rsidRPr="002A3720">
        <w:rPr>
          <w:rFonts w:asciiTheme="minorHAnsi" w:hAnsiTheme="minorHAnsi"/>
          <w:spacing w:val="-1"/>
        </w:rPr>
        <w:t>e</w:t>
      </w:r>
      <w:r w:rsidRPr="002A3720">
        <w:rPr>
          <w:rFonts w:asciiTheme="minorHAnsi" w:hAnsiTheme="minorHAnsi"/>
          <w:spacing w:val="-3"/>
        </w:rPr>
        <w:t>s</w:t>
      </w:r>
      <w:r w:rsidRPr="002A3720">
        <w:rPr>
          <w:rFonts w:asciiTheme="minorHAnsi" w:hAnsiTheme="minorHAnsi"/>
          <w:spacing w:val="5"/>
        </w:rPr>
        <w:t>t</w:t>
      </w:r>
      <w:r w:rsidRPr="002A3720">
        <w:rPr>
          <w:rFonts w:asciiTheme="minorHAnsi" w:hAnsiTheme="minorHAnsi"/>
          <w:spacing w:val="-1"/>
        </w:rPr>
        <w:t>a</w:t>
      </w:r>
      <w:r w:rsidRPr="002A3720">
        <w:rPr>
          <w:rFonts w:asciiTheme="minorHAnsi" w:hAnsiTheme="minorHAnsi"/>
          <w:spacing w:val="-5"/>
        </w:rPr>
        <w:t>n</w:t>
      </w:r>
      <w:r w:rsidRPr="002A3720">
        <w:rPr>
          <w:rFonts w:asciiTheme="minorHAnsi" w:hAnsiTheme="minorHAnsi"/>
          <w:spacing w:val="9"/>
        </w:rPr>
        <w:t>t</w:t>
      </w:r>
      <w:r w:rsidRPr="002A3720">
        <w:rPr>
          <w:rFonts w:asciiTheme="minorHAnsi" w:hAnsiTheme="minorHAnsi"/>
        </w:rPr>
        <w:t>i</w:t>
      </w:r>
      <w:r w:rsidRPr="002A3720">
        <w:rPr>
          <w:rFonts w:asciiTheme="minorHAnsi" w:hAnsiTheme="minorHAnsi"/>
          <w:spacing w:val="-7"/>
        </w:rPr>
        <w:t xml:space="preserve"> </w:t>
      </w:r>
      <w:r w:rsidRPr="002A3720">
        <w:rPr>
          <w:rFonts w:asciiTheme="minorHAnsi" w:hAnsiTheme="minorHAnsi"/>
          <w:spacing w:val="4"/>
        </w:rPr>
        <w:t>g</w:t>
      </w:r>
      <w:r w:rsidRPr="002A3720">
        <w:rPr>
          <w:rFonts w:asciiTheme="minorHAnsi" w:hAnsiTheme="minorHAnsi"/>
          <w:spacing w:val="-10"/>
        </w:rPr>
        <w:t>i</w:t>
      </w:r>
      <w:r w:rsidRPr="002A3720">
        <w:rPr>
          <w:rFonts w:asciiTheme="minorHAnsi" w:hAnsiTheme="minorHAnsi"/>
          <w:spacing w:val="4"/>
        </w:rPr>
        <w:t>o</w:t>
      </w:r>
      <w:r w:rsidRPr="002A3720">
        <w:rPr>
          <w:rFonts w:asciiTheme="minorHAnsi" w:hAnsiTheme="minorHAnsi"/>
          <w:spacing w:val="1"/>
        </w:rPr>
        <w:t>r</w:t>
      </w:r>
      <w:r w:rsidRPr="002A3720">
        <w:rPr>
          <w:rFonts w:asciiTheme="minorHAnsi" w:hAnsiTheme="minorHAnsi"/>
        </w:rPr>
        <w:t>ni</w:t>
      </w:r>
      <w:r w:rsidRPr="002A3720">
        <w:rPr>
          <w:rFonts w:asciiTheme="minorHAnsi" w:hAnsiTheme="minorHAnsi"/>
          <w:spacing w:val="-3"/>
        </w:rPr>
        <w:t xml:space="preserve"> s</w:t>
      </w:r>
      <w:r w:rsidRPr="002A3720">
        <w:rPr>
          <w:rFonts w:asciiTheme="minorHAnsi" w:hAnsiTheme="minorHAnsi"/>
          <w:spacing w:val="-1"/>
        </w:rPr>
        <w:t>e</w:t>
      </w:r>
      <w:r w:rsidRPr="002A3720">
        <w:rPr>
          <w:rFonts w:asciiTheme="minorHAnsi" w:hAnsiTheme="minorHAnsi"/>
          <w:spacing w:val="5"/>
        </w:rPr>
        <w:t>tt</w:t>
      </w:r>
      <w:r w:rsidRPr="002A3720">
        <w:rPr>
          <w:rFonts w:asciiTheme="minorHAnsi" w:hAnsiTheme="minorHAnsi"/>
          <w:spacing w:val="-5"/>
        </w:rPr>
        <w:t>i</w:t>
      </w:r>
      <w:r w:rsidRPr="002A3720">
        <w:rPr>
          <w:rFonts w:asciiTheme="minorHAnsi" w:hAnsiTheme="minorHAnsi"/>
          <w:spacing w:val="-10"/>
        </w:rPr>
        <w:t>m</w:t>
      </w:r>
      <w:r w:rsidRPr="002A3720">
        <w:rPr>
          <w:rFonts w:asciiTheme="minorHAnsi" w:hAnsiTheme="minorHAnsi"/>
          <w:spacing w:val="3"/>
        </w:rPr>
        <w:t>a</w:t>
      </w:r>
      <w:r w:rsidRPr="002A3720">
        <w:rPr>
          <w:rFonts w:asciiTheme="minorHAnsi" w:hAnsiTheme="minorHAnsi"/>
        </w:rPr>
        <w:t>n</w:t>
      </w:r>
      <w:r w:rsidRPr="002A3720">
        <w:rPr>
          <w:rFonts w:asciiTheme="minorHAnsi" w:hAnsiTheme="minorHAnsi"/>
          <w:spacing w:val="3"/>
        </w:rPr>
        <w:t>a</w:t>
      </w:r>
      <w:r w:rsidRPr="002A3720">
        <w:rPr>
          <w:rFonts w:asciiTheme="minorHAnsi" w:hAnsiTheme="minorHAnsi"/>
          <w:spacing w:val="-5"/>
        </w:rPr>
        <w:t>l</w:t>
      </w:r>
      <w:r w:rsidRPr="002A3720">
        <w:rPr>
          <w:rFonts w:asciiTheme="minorHAnsi" w:hAnsiTheme="minorHAnsi"/>
        </w:rPr>
        <w:t>i</w:t>
      </w:r>
      <w:r w:rsidRPr="002A3720">
        <w:rPr>
          <w:rFonts w:asciiTheme="minorHAnsi" w:hAnsiTheme="minorHAnsi"/>
          <w:spacing w:val="-3"/>
        </w:rPr>
        <w:t xml:space="preserve"> </w:t>
      </w:r>
      <w:r w:rsidRPr="002A3720">
        <w:rPr>
          <w:rFonts w:asciiTheme="minorHAnsi" w:hAnsiTheme="minorHAnsi"/>
        </w:rPr>
        <w:t>p</w:t>
      </w:r>
      <w:r w:rsidRPr="002A3720">
        <w:rPr>
          <w:rFonts w:asciiTheme="minorHAnsi" w:hAnsiTheme="minorHAnsi"/>
          <w:spacing w:val="-1"/>
        </w:rPr>
        <w:t>e</w:t>
      </w:r>
      <w:r w:rsidRPr="002A3720">
        <w:rPr>
          <w:rFonts w:asciiTheme="minorHAnsi" w:hAnsiTheme="minorHAnsi"/>
        </w:rPr>
        <w:t>r</w:t>
      </w:r>
      <w:r w:rsidRPr="002A3720">
        <w:rPr>
          <w:rFonts w:asciiTheme="minorHAnsi" w:hAnsiTheme="minorHAnsi"/>
          <w:spacing w:val="8"/>
        </w:rPr>
        <w:t xml:space="preserve"> </w:t>
      </w:r>
      <w:r w:rsidRPr="002A3720">
        <w:rPr>
          <w:rFonts w:asciiTheme="minorHAnsi" w:hAnsiTheme="minorHAnsi"/>
          <w:spacing w:val="3"/>
        </w:rPr>
        <w:t>a</w:t>
      </w:r>
      <w:r w:rsidRPr="002A3720">
        <w:rPr>
          <w:rFonts w:asciiTheme="minorHAnsi" w:hAnsiTheme="minorHAnsi"/>
          <w:spacing w:val="-2"/>
        </w:rPr>
        <w:t>l</w:t>
      </w:r>
      <w:r w:rsidRPr="002A3720">
        <w:rPr>
          <w:rFonts w:asciiTheme="minorHAnsi" w:hAnsiTheme="minorHAnsi"/>
          <w:spacing w:val="5"/>
        </w:rPr>
        <w:t>t</w:t>
      </w:r>
      <w:r w:rsidRPr="002A3720">
        <w:rPr>
          <w:rFonts w:asciiTheme="minorHAnsi" w:hAnsiTheme="minorHAnsi"/>
          <w:spacing w:val="1"/>
        </w:rPr>
        <w:t>r</w:t>
      </w:r>
      <w:r w:rsidRPr="002A3720">
        <w:rPr>
          <w:rFonts w:asciiTheme="minorHAnsi" w:hAnsiTheme="minorHAnsi"/>
        </w:rPr>
        <w:t>i</w:t>
      </w:r>
      <w:r w:rsidRPr="002A3720">
        <w:rPr>
          <w:rFonts w:asciiTheme="minorHAnsi" w:hAnsiTheme="minorHAnsi"/>
          <w:spacing w:val="-7"/>
        </w:rPr>
        <w:t xml:space="preserve"> </w:t>
      </w:r>
      <w:r w:rsidRPr="002A3720">
        <w:rPr>
          <w:rFonts w:asciiTheme="minorHAnsi" w:hAnsiTheme="minorHAnsi"/>
          <w:spacing w:val="-3"/>
        </w:rPr>
        <w:t>s</w:t>
      </w:r>
      <w:r w:rsidRPr="002A3720">
        <w:rPr>
          <w:rFonts w:asciiTheme="minorHAnsi" w:hAnsiTheme="minorHAnsi"/>
          <w:spacing w:val="-1"/>
        </w:rPr>
        <w:t>e</w:t>
      </w:r>
      <w:r w:rsidRPr="002A3720">
        <w:rPr>
          <w:rFonts w:asciiTheme="minorHAnsi" w:hAnsiTheme="minorHAnsi"/>
          <w:spacing w:val="6"/>
        </w:rPr>
        <w:t>r</w:t>
      </w:r>
      <w:r w:rsidRPr="002A3720">
        <w:rPr>
          <w:rFonts w:asciiTheme="minorHAnsi" w:hAnsiTheme="minorHAnsi"/>
        </w:rPr>
        <w:t>v</w:t>
      </w:r>
      <w:r w:rsidRPr="002A3720">
        <w:rPr>
          <w:rFonts w:asciiTheme="minorHAnsi" w:hAnsiTheme="minorHAnsi"/>
          <w:spacing w:val="-5"/>
        </w:rPr>
        <w:t>i</w:t>
      </w:r>
      <w:r w:rsidRPr="002A3720">
        <w:rPr>
          <w:rFonts w:asciiTheme="minorHAnsi" w:hAnsiTheme="minorHAnsi"/>
          <w:spacing w:val="3"/>
        </w:rPr>
        <w:t>z</w:t>
      </w:r>
      <w:r w:rsidRPr="002A3720">
        <w:rPr>
          <w:rFonts w:asciiTheme="minorHAnsi" w:hAnsiTheme="minorHAnsi"/>
          <w:spacing w:val="-10"/>
        </w:rPr>
        <w:t>i</w:t>
      </w:r>
      <w:r w:rsidRPr="002A3720">
        <w:rPr>
          <w:rFonts w:asciiTheme="minorHAnsi" w:hAnsiTheme="minorHAnsi"/>
        </w:rPr>
        <w:t>.</w:t>
      </w:r>
    </w:p>
    <w:p w14:paraId="63EF296F" w14:textId="77777777" w:rsidR="00D91BE6" w:rsidRPr="002A3720" w:rsidRDefault="00D91BE6" w:rsidP="00D91BE6">
      <w:pPr>
        <w:kinsoku w:val="0"/>
        <w:overflowPunct w:val="0"/>
        <w:spacing w:line="150" w:lineRule="exact"/>
        <w:rPr>
          <w:rFonts w:asciiTheme="minorHAnsi" w:hAnsiTheme="minorHAnsi"/>
          <w:sz w:val="15"/>
          <w:szCs w:val="15"/>
        </w:rPr>
      </w:pPr>
    </w:p>
    <w:p w14:paraId="69156F8C" w14:textId="77777777" w:rsidR="00D91BE6" w:rsidRPr="002A3720" w:rsidRDefault="00D91BE6" w:rsidP="00D91BE6">
      <w:pPr>
        <w:kinsoku w:val="0"/>
        <w:overflowPunct w:val="0"/>
        <w:spacing w:line="150" w:lineRule="exact"/>
        <w:rPr>
          <w:rFonts w:asciiTheme="minorHAnsi" w:hAnsiTheme="minorHAnsi"/>
          <w:sz w:val="15"/>
          <w:szCs w:val="15"/>
        </w:rPr>
        <w:sectPr w:rsidR="00D91BE6" w:rsidRPr="002A3720">
          <w:footerReference w:type="default" r:id="rId12"/>
          <w:pgSz w:w="11904" w:h="16840"/>
          <w:pgMar w:top="980" w:right="980" w:bottom="1240" w:left="980" w:header="749" w:footer="1045" w:gutter="0"/>
          <w:pgNumType w:start="27"/>
          <w:cols w:space="720" w:equalWidth="0">
            <w:col w:w="9944"/>
          </w:cols>
          <w:noEndnote/>
        </w:sectPr>
      </w:pPr>
    </w:p>
    <w:p w14:paraId="76654119" w14:textId="77777777" w:rsidR="00D91BE6" w:rsidRPr="002A3720" w:rsidRDefault="00D91BE6" w:rsidP="00D91BE6">
      <w:pPr>
        <w:pStyle w:val="Corpotesto"/>
        <w:kinsoku w:val="0"/>
        <w:overflowPunct w:val="0"/>
        <w:spacing w:before="72"/>
        <w:ind w:left="542"/>
        <w:rPr>
          <w:rFonts w:asciiTheme="minorHAnsi" w:hAnsiTheme="minorHAnsi"/>
        </w:rPr>
      </w:pPr>
      <w:r w:rsidRPr="002A3720">
        <w:rPr>
          <w:rFonts w:asciiTheme="minorHAnsi" w:hAnsiTheme="minorHAnsi"/>
          <w:spacing w:val="-2"/>
        </w:rPr>
        <w:t>Ora</w:t>
      </w:r>
      <w:r w:rsidRPr="002A3720">
        <w:rPr>
          <w:rFonts w:asciiTheme="minorHAnsi" w:hAnsiTheme="minorHAnsi"/>
          <w:spacing w:val="3"/>
        </w:rPr>
        <w:t>r</w:t>
      </w:r>
      <w:r w:rsidRPr="002A3720">
        <w:rPr>
          <w:rFonts w:asciiTheme="minorHAnsi" w:hAnsiTheme="minorHAnsi"/>
          <w:spacing w:val="-4"/>
        </w:rPr>
        <w:t>i</w:t>
      </w:r>
      <w:r w:rsidRPr="002A3720">
        <w:rPr>
          <w:rFonts w:asciiTheme="minorHAnsi" w:hAnsiTheme="minorHAnsi"/>
        </w:rPr>
        <w:t>o</w:t>
      </w:r>
      <w:r w:rsidRPr="002A3720">
        <w:rPr>
          <w:rFonts w:asciiTheme="minorHAnsi" w:hAnsiTheme="minorHAnsi"/>
          <w:spacing w:val="-3"/>
        </w:rPr>
        <w:t xml:space="preserve"> </w:t>
      </w:r>
      <w:r w:rsidRPr="002A3720">
        <w:rPr>
          <w:rFonts w:asciiTheme="minorHAnsi" w:hAnsiTheme="minorHAnsi"/>
        </w:rPr>
        <w:t>gi</w:t>
      </w:r>
      <w:r w:rsidRPr="002A3720">
        <w:rPr>
          <w:rFonts w:asciiTheme="minorHAnsi" w:hAnsiTheme="minorHAnsi"/>
          <w:spacing w:val="-5"/>
        </w:rPr>
        <w:t>o</w:t>
      </w:r>
      <w:r w:rsidRPr="002A3720">
        <w:rPr>
          <w:rFonts w:asciiTheme="minorHAnsi" w:hAnsiTheme="minorHAnsi"/>
          <w:spacing w:val="3"/>
        </w:rPr>
        <w:t>r</w:t>
      </w:r>
      <w:r w:rsidRPr="002A3720">
        <w:rPr>
          <w:rFonts w:asciiTheme="minorHAnsi" w:hAnsiTheme="minorHAnsi"/>
          <w:spacing w:val="-5"/>
        </w:rPr>
        <w:t>n</w:t>
      </w:r>
      <w:r w:rsidRPr="002A3720">
        <w:rPr>
          <w:rFonts w:asciiTheme="minorHAnsi" w:hAnsiTheme="minorHAnsi"/>
          <w:spacing w:val="2"/>
        </w:rPr>
        <w:t>a</w:t>
      </w:r>
      <w:r w:rsidRPr="002A3720">
        <w:rPr>
          <w:rFonts w:asciiTheme="minorHAnsi" w:hAnsiTheme="minorHAnsi"/>
        </w:rPr>
        <w:t>li</w:t>
      </w:r>
      <w:r w:rsidRPr="002A3720">
        <w:rPr>
          <w:rFonts w:asciiTheme="minorHAnsi" w:hAnsiTheme="minorHAnsi"/>
          <w:spacing w:val="-7"/>
        </w:rPr>
        <w:t>e</w:t>
      </w:r>
      <w:r w:rsidRPr="002A3720">
        <w:rPr>
          <w:rFonts w:asciiTheme="minorHAnsi" w:hAnsiTheme="minorHAnsi"/>
          <w:spacing w:val="3"/>
        </w:rPr>
        <w:t>r</w:t>
      </w:r>
      <w:r w:rsidRPr="002A3720">
        <w:rPr>
          <w:rFonts w:asciiTheme="minorHAnsi" w:hAnsiTheme="minorHAnsi"/>
        </w:rPr>
        <w:t>o:</w:t>
      </w:r>
    </w:p>
    <w:p w14:paraId="257F43DC" w14:textId="77777777" w:rsidR="00D91BE6" w:rsidRPr="002A3720" w:rsidRDefault="00D91BE6" w:rsidP="00D91BE6">
      <w:pPr>
        <w:kinsoku w:val="0"/>
        <w:overflowPunct w:val="0"/>
        <w:spacing w:before="5" w:line="160" w:lineRule="exact"/>
        <w:rPr>
          <w:rFonts w:asciiTheme="minorHAnsi" w:hAnsiTheme="minorHAnsi"/>
          <w:sz w:val="16"/>
          <w:szCs w:val="16"/>
        </w:rPr>
      </w:pPr>
      <w:r w:rsidRPr="002A3720">
        <w:rPr>
          <w:rFonts w:asciiTheme="minorHAnsi" w:hAnsiTheme="minorHAnsi"/>
        </w:rPr>
        <w:br w:type="column"/>
      </w:r>
    </w:p>
    <w:p w14:paraId="1E5B186E" w14:textId="77777777" w:rsidR="00D91BE6" w:rsidRPr="002A3720" w:rsidRDefault="00D91BE6" w:rsidP="00D91BE6">
      <w:pPr>
        <w:kinsoku w:val="0"/>
        <w:overflowPunct w:val="0"/>
        <w:spacing w:line="200" w:lineRule="exact"/>
        <w:rPr>
          <w:rFonts w:asciiTheme="minorHAnsi" w:hAnsiTheme="minorHAnsi"/>
          <w:sz w:val="20"/>
          <w:szCs w:val="20"/>
        </w:rPr>
      </w:pPr>
    </w:p>
    <w:p w14:paraId="27C4EEB5" w14:textId="77777777" w:rsidR="00D91BE6" w:rsidRPr="002A3720" w:rsidRDefault="00D91BE6" w:rsidP="00D91BE6">
      <w:pPr>
        <w:tabs>
          <w:tab w:val="left" w:pos="1891"/>
        </w:tabs>
        <w:kinsoku w:val="0"/>
        <w:overflowPunct w:val="0"/>
        <w:ind w:left="542"/>
        <w:rPr>
          <w:rFonts w:asciiTheme="minorHAnsi" w:hAnsiTheme="minorHAnsi"/>
        </w:rPr>
      </w:pPr>
      <w:r w:rsidRPr="002A3720">
        <w:rPr>
          <w:rFonts w:asciiTheme="minorHAnsi" w:hAnsiTheme="minorHAnsi"/>
          <w:b/>
          <w:bCs/>
          <w:spacing w:val="-3"/>
        </w:rPr>
        <w:t>dalle 05.00</w:t>
      </w:r>
      <w:r w:rsidRPr="002A3720">
        <w:rPr>
          <w:rFonts w:asciiTheme="minorHAnsi" w:hAnsiTheme="minorHAnsi"/>
          <w:b/>
          <w:bCs/>
        </w:rPr>
        <w:tab/>
        <w:t>alle 11.00</w:t>
      </w:r>
    </w:p>
    <w:p w14:paraId="490658D1" w14:textId="77777777" w:rsidR="00D91BE6" w:rsidRPr="002A3720" w:rsidRDefault="00D91BE6" w:rsidP="00D91BE6">
      <w:pPr>
        <w:tabs>
          <w:tab w:val="left" w:pos="1891"/>
        </w:tabs>
        <w:kinsoku w:val="0"/>
        <w:overflowPunct w:val="0"/>
        <w:ind w:left="542"/>
        <w:rPr>
          <w:rFonts w:asciiTheme="minorHAnsi" w:hAnsiTheme="minorHAnsi"/>
        </w:rPr>
        <w:sectPr w:rsidR="00D91BE6" w:rsidRPr="002A3720">
          <w:type w:val="continuous"/>
          <w:pgSz w:w="11904" w:h="16840"/>
          <w:pgMar w:top="980" w:right="980" w:bottom="1240" w:left="980" w:header="720" w:footer="720" w:gutter="0"/>
          <w:cols w:num="2" w:space="720" w:equalWidth="0">
            <w:col w:w="2191" w:space="1103"/>
            <w:col w:w="6650"/>
          </w:cols>
          <w:noEndnote/>
        </w:sectPr>
      </w:pPr>
    </w:p>
    <w:p w14:paraId="138A1335" w14:textId="56BCCCCD" w:rsidR="00D91BE6" w:rsidRPr="002A3720" w:rsidRDefault="00D91BE6" w:rsidP="00D91BE6">
      <w:pPr>
        <w:kinsoku w:val="0"/>
        <w:overflowPunct w:val="0"/>
        <w:spacing w:line="200" w:lineRule="exact"/>
        <w:rPr>
          <w:rFonts w:asciiTheme="minorHAnsi" w:hAnsiTheme="minorHAnsi"/>
          <w:sz w:val="20"/>
          <w:szCs w:val="20"/>
        </w:rPr>
      </w:pPr>
    </w:p>
    <w:p w14:paraId="330FA475" w14:textId="77777777" w:rsidR="00D91BE6" w:rsidRPr="002A3720" w:rsidRDefault="00D91BE6" w:rsidP="00D91BE6">
      <w:pPr>
        <w:kinsoku w:val="0"/>
        <w:overflowPunct w:val="0"/>
        <w:spacing w:line="200" w:lineRule="exact"/>
        <w:rPr>
          <w:rFonts w:asciiTheme="minorHAnsi" w:hAnsiTheme="minorHAnsi"/>
          <w:sz w:val="20"/>
          <w:szCs w:val="20"/>
        </w:rPr>
      </w:pPr>
    </w:p>
    <w:p w14:paraId="7A24EBED" w14:textId="77777777" w:rsidR="00D91BE6" w:rsidRPr="002A3720" w:rsidRDefault="00D91BE6" w:rsidP="00D91BE6">
      <w:pPr>
        <w:kinsoku w:val="0"/>
        <w:overflowPunct w:val="0"/>
        <w:spacing w:before="3" w:line="280" w:lineRule="exact"/>
        <w:rPr>
          <w:rFonts w:asciiTheme="minorHAnsi" w:hAnsiTheme="minorHAnsi"/>
          <w:sz w:val="28"/>
          <w:szCs w:val="28"/>
        </w:rPr>
      </w:pPr>
    </w:p>
    <w:tbl>
      <w:tblPr>
        <w:tblpPr w:leftFromText="141" w:rightFromText="141" w:vertAnchor="text" w:horzAnchor="margin" w:tblpY="565"/>
        <w:tblW w:w="0" w:type="auto"/>
        <w:tblLayout w:type="fixed"/>
        <w:tblCellMar>
          <w:left w:w="0" w:type="dxa"/>
          <w:right w:w="0" w:type="dxa"/>
        </w:tblCellMar>
        <w:tblLook w:val="0000" w:firstRow="0" w:lastRow="0" w:firstColumn="0" w:lastColumn="0" w:noHBand="0" w:noVBand="0"/>
      </w:tblPr>
      <w:tblGrid>
        <w:gridCol w:w="4797"/>
        <w:gridCol w:w="4855"/>
      </w:tblGrid>
      <w:tr w:rsidR="00D91BE6" w:rsidRPr="002A3720" w14:paraId="2A25713E" w14:textId="77777777" w:rsidTr="00AA58A5">
        <w:trPr>
          <w:trHeight w:hRule="exact" w:val="509"/>
        </w:trPr>
        <w:tc>
          <w:tcPr>
            <w:tcW w:w="9652" w:type="dxa"/>
            <w:gridSpan w:val="2"/>
            <w:tcBorders>
              <w:top w:val="single" w:sz="4" w:space="0" w:color="000000"/>
              <w:left w:val="single" w:sz="4" w:space="0" w:color="000000"/>
              <w:bottom w:val="single" w:sz="4" w:space="0" w:color="000000"/>
              <w:right w:val="single" w:sz="4" w:space="0" w:color="000000"/>
            </w:tcBorders>
          </w:tcPr>
          <w:p w14:paraId="757BD19D" w14:textId="6EE4B33B" w:rsidR="00D91BE6" w:rsidRPr="002A3720" w:rsidRDefault="00D91BE6" w:rsidP="00AA58A5">
            <w:pPr>
              <w:pStyle w:val="TableParagraph"/>
              <w:kinsoku w:val="0"/>
              <w:overflowPunct w:val="0"/>
              <w:spacing w:line="238" w:lineRule="exact"/>
              <w:ind w:left="4182" w:right="4125"/>
              <w:jc w:val="center"/>
              <w:rPr>
                <w:rFonts w:asciiTheme="minorHAnsi" w:hAnsiTheme="minorHAnsi"/>
              </w:rPr>
            </w:pPr>
            <w:r w:rsidRPr="002A3720">
              <w:rPr>
                <w:rFonts w:asciiTheme="minorHAnsi" w:hAnsiTheme="minorHAnsi"/>
                <w:b/>
                <w:bCs/>
                <w:spacing w:val="-4"/>
              </w:rPr>
              <w:t>Squ</w:t>
            </w:r>
            <w:r w:rsidRPr="002A3720">
              <w:rPr>
                <w:rFonts w:asciiTheme="minorHAnsi" w:hAnsiTheme="minorHAnsi"/>
                <w:b/>
                <w:bCs/>
                <w:spacing w:val="-5"/>
              </w:rPr>
              <w:t>a</w:t>
            </w:r>
            <w:r w:rsidRPr="002A3720">
              <w:rPr>
                <w:rFonts w:asciiTheme="minorHAnsi" w:hAnsiTheme="minorHAnsi"/>
                <w:b/>
                <w:bCs/>
                <w:spacing w:val="-4"/>
              </w:rPr>
              <w:t>d</w:t>
            </w:r>
            <w:r w:rsidRPr="002A3720">
              <w:rPr>
                <w:rFonts w:asciiTheme="minorHAnsi" w:hAnsiTheme="minorHAnsi"/>
                <w:b/>
                <w:bCs/>
                <w:spacing w:val="-6"/>
              </w:rPr>
              <w:t>r</w:t>
            </w:r>
            <w:r w:rsidRPr="002A3720">
              <w:rPr>
                <w:rFonts w:asciiTheme="minorHAnsi" w:hAnsiTheme="minorHAnsi"/>
                <w:b/>
                <w:bCs/>
              </w:rPr>
              <w:t>a</w:t>
            </w:r>
            <w:r w:rsidRPr="002A3720">
              <w:rPr>
                <w:rFonts w:asciiTheme="minorHAnsi" w:hAnsiTheme="minorHAnsi"/>
                <w:b/>
                <w:bCs/>
                <w:spacing w:val="-8"/>
              </w:rPr>
              <w:t xml:space="preserve"> </w:t>
            </w:r>
            <w:r w:rsidRPr="002A3720">
              <w:rPr>
                <w:rFonts w:asciiTheme="minorHAnsi" w:hAnsiTheme="minorHAnsi"/>
                <w:b/>
                <w:bCs/>
                <w:spacing w:val="-4"/>
              </w:rPr>
              <w:t>t</w:t>
            </w:r>
            <w:r w:rsidRPr="002A3720">
              <w:rPr>
                <w:rFonts w:asciiTheme="minorHAnsi" w:hAnsiTheme="minorHAnsi"/>
                <w:b/>
                <w:bCs/>
                <w:spacing w:val="-5"/>
              </w:rPr>
              <w:t>i</w:t>
            </w:r>
            <w:r w:rsidRPr="002A3720">
              <w:rPr>
                <w:rFonts w:asciiTheme="minorHAnsi" w:hAnsiTheme="minorHAnsi"/>
                <w:b/>
                <w:bCs/>
                <w:spacing w:val="-4"/>
              </w:rPr>
              <w:t>p</w:t>
            </w:r>
            <w:r w:rsidRPr="002A3720">
              <w:rPr>
                <w:rFonts w:asciiTheme="minorHAnsi" w:hAnsiTheme="minorHAnsi"/>
                <w:b/>
                <w:bCs/>
              </w:rPr>
              <w:t>o</w:t>
            </w:r>
          </w:p>
        </w:tc>
      </w:tr>
      <w:tr w:rsidR="00D91BE6" w:rsidRPr="002A3720" w14:paraId="72FD28AE" w14:textId="77777777" w:rsidTr="00AA58A5">
        <w:trPr>
          <w:trHeight w:hRule="exact" w:val="486"/>
        </w:trPr>
        <w:tc>
          <w:tcPr>
            <w:tcW w:w="4797" w:type="dxa"/>
            <w:tcBorders>
              <w:top w:val="single" w:sz="4" w:space="0" w:color="000000"/>
              <w:left w:val="single" w:sz="4" w:space="0" w:color="000000"/>
              <w:bottom w:val="single" w:sz="4" w:space="0" w:color="000000"/>
              <w:right w:val="single" w:sz="4" w:space="0" w:color="000000"/>
            </w:tcBorders>
          </w:tcPr>
          <w:p w14:paraId="79761F14" w14:textId="77777777" w:rsidR="00D91BE6" w:rsidRPr="002A3720" w:rsidRDefault="00D91BE6" w:rsidP="00AA58A5">
            <w:pPr>
              <w:pStyle w:val="TableParagraph"/>
              <w:kinsoku w:val="0"/>
              <w:overflowPunct w:val="0"/>
              <w:spacing w:line="234" w:lineRule="exact"/>
              <w:ind w:left="51"/>
              <w:rPr>
                <w:rFonts w:asciiTheme="minorHAnsi" w:hAnsiTheme="minorHAnsi"/>
              </w:rPr>
            </w:pPr>
            <w:r w:rsidRPr="002A3720">
              <w:rPr>
                <w:rFonts w:asciiTheme="minorHAnsi" w:hAnsiTheme="minorHAnsi"/>
                <w:spacing w:val="-6"/>
              </w:rPr>
              <w:t>A</w:t>
            </w:r>
            <w:r w:rsidRPr="002A3720">
              <w:rPr>
                <w:rFonts w:asciiTheme="minorHAnsi" w:hAnsiTheme="minorHAnsi"/>
              </w:rPr>
              <w:t>u</w:t>
            </w:r>
            <w:r w:rsidRPr="002A3720">
              <w:rPr>
                <w:rFonts w:asciiTheme="minorHAnsi" w:hAnsiTheme="minorHAnsi"/>
                <w:spacing w:val="5"/>
              </w:rPr>
              <w:t>t</w:t>
            </w:r>
            <w:r w:rsidRPr="002A3720">
              <w:rPr>
                <w:rFonts w:asciiTheme="minorHAnsi" w:hAnsiTheme="minorHAnsi"/>
              </w:rPr>
              <w:t>o</w:t>
            </w:r>
            <w:r w:rsidRPr="002A3720">
              <w:rPr>
                <w:rFonts w:asciiTheme="minorHAnsi" w:hAnsiTheme="minorHAnsi"/>
                <w:spacing w:val="-4"/>
              </w:rPr>
              <w:t>m</w:t>
            </w:r>
            <w:r w:rsidRPr="002A3720">
              <w:rPr>
                <w:rFonts w:asciiTheme="minorHAnsi" w:hAnsiTheme="minorHAnsi"/>
                <w:spacing w:val="-2"/>
              </w:rPr>
              <w:t>ez</w:t>
            </w:r>
            <w:r w:rsidRPr="002A3720">
              <w:rPr>
                <w:rFonts w:asciiTheme="minorHAnsi" w:hAnsiTheme="minorHAnsi"/>
                <w:spacing w:val="2"/>
              </w:rPr>
              <w:t>z</w:t>
            </w:r>
            <w:r w:rsidRPr="002A3720">
              <w:rPr>
                <w:rFonts w:asciiTheme="minorHAnsi" w:hAnsiTheme="minorHAnsi"/>
              </w:rPr>
              <w:t>i</w:t>
            </w:r>
          </w:p>
        </w:tc>
        <w:tc>
          <w:tcPr>
            <w:tcW w:w="4855" w:type="dxa"/>
            <w:tcBorders>
              <w:top w:val="single" w:sz="4" w:space="0" w:color="000000"/>
              <w:left w:val="single" w:sz="4" w:space="0" w:color="000000"/>
              <w:bottom w:val="single" w:sz="4" w:space="0" w:color="000000"/>
              <w:right w:val="single" w:sz="4" w:space="0" w:color="000000"/>
            </w:tcBorders>
          </w:tcPr>
          <w:p w14:paraId="43932E03" w14:textId="77777777" w:rsidR="00D91BE6" w:rsidRPr="002A3720" w:rsidRDefault="00D91BE6" w:rsidP="00AA58A5">
            <w:pPr>
              <w:pStyle w:val="TableParagraph"/>
              <w:kinsoku w:val="0"/>
              <w:overflowPunct w:val="0"/>
              <w:spacing w:before="2" w:line="236" w:lineRule="exact"/>
              <w:ind w:left="51" w:right="575"/>
              <w:rPr>
                <w:rFonts w:asciiTheme="minorHAnsi" w:hAnsiTheme="minorHAnsi"/>
                <w:spacing w:val="52"/>
              </w:rPr>
            </w:pPr>
            <w:r>
              <w:rPr>
                <w:rFonts w:asciiTheme="minorHAnsi" w:hAnsiTheme="minorHAnsi"/>
                <w:spacing w:val="-6"/>
              </w:rPr>
              <w:t xml:space="preserve">n. 1 </w:t>
            </w:r>
            <w:r w:rsidRPr="002A3720">
              <w:rPr>
                <w:rFonts w:asciiTheme="minorHAnsi" w:hAnsiTheme="minorHAnsi"/>
                <w:spacing w:val="-6"/>
              </w:rPr>
              <w:t>A</w:t>
            </w:r>
            <w:r w:rsidRPr="002A3720">
              <w:rPr>
                <w:rFonts w:asciiTheme="minorHAnsi" w:hAnsiTheme="minorHAnsi"/>
              </w:rPr>
              <w:t>u</w:t>
            </w:r>
            <w:r w:rsidRPr="002A3720">
              <w:rPr>
                <w:rFonts w:asciiTheme="minorHAnsi" w:hAnsiTheme="minorHAnsi"/>
                <w:spacing w:val="5"/>
              </w:rPr>
              <w:t>t</w:t>
            </w:r>
            <w:r w:rsidRPr="002A3720">
              <w:rPr>
                <w:rFonts w:asciiTheme="minorHAnsi" w:hAnsiTheme="minorHAnsi"/>
              </w:rPr>
              <w:t>o</w:t>
            </w:r>
            <w:r w:rsidRPr="002A3720">
              <w:rPr>
                <w:rFonts w:asciiTheme="minorHAnsi" w:hAnsiTheme="minorHAnsi"/>
                <w:spacing w:val="-4"/>
              </w:rPr>
              <w:t>m</w:t>
            </w:r>
            <w:r w:rsidRPr="002A3720">
              <w:rPr>
                <w:rFonts w:asciiTheme="minorHAnsi" w:hAnsiTheme="minorHAnsi"/>
                <w:spacing w:val="-2"/>
              </w:rPr>
              <w:t>ez</w:t>
            </w:r>
            <w:r w:rsidRPr="002A3720">
              <w:rPr>
                <w:rFonts w:asciiTheme="minorHAnsi" w:hAnsiTheme="minorHAnsi"/>
                <w:spacing w:val="2"/>
              </w:rPr>
              <w:t>z</w:t>
            </w:r>
            <w:r w:rsidRPr="002A3720">
              <w:rPr>
                <w:rFonts w:asciiTheme="minorHAnsi" w:hAnsiTheme="minorHAnsi"/>
              </w:rPr>
              <w:t>o</w:t>
            </w:r>
            <w:r w:rsidRPr="002A3720">
              <w:rPr>
                <w:rFonts w:asciiTheme="minorHAnsi" w:hAnsiTheme="minorHAnsi"/>
                <w:spacing w:val="-3"/>
              </w:rPr>
              <w:t xml:space="preserve"> </w:t>
            </w:r>
            <w:r w:rsidRPr="002A3720">
              <w:rPr>
                <w:rFonts w:asciiTheme="minorHAnsi" w:hAnsiTheme="minorHAnsi"/>
              </w:rPr>
              <w:t>s</w:t>
            </w:r>
            <w:r w:rsidRPr="002A3720">
              <w:rPr>
                <w:rFonts w:asciiTheme="minorHAnsi" w:hAnsiTheme="minorHAnsi"/>
                <w:spacing w:val="-2"/>
              </w:rPr>
              <w:t>c</w:t>
            </w:r>
            <w:r w:rsidRPr="002A3720">
              <w:rPr>
                <w:rFonts w:asciiTheme="minorHAnsi" w:hAnsiTheme="minorHAnsi"/>
                <w:spacing w:val="2"/>
              </w:rPr>
              <w:t>a</w:t>
            </w:r>
            <w:r w:rsidRPr="002A3720">
              <w:rPr>
                <w:rFonts w:asciiTheme="minorHAnsi" w:hAnsiTheme="minorHAnsi"/>
                <w:spacing w:val="3"/>
              </w:rPr>
              <w:t>r</w:t>
            </w:r>
            <w:r w:rsidRPr="002A3720">
              <w:rPr>
                <w:rFonts w:asciiTheme="minorHAnsi" w:hAnsiTheme="minorHAnsi"/>
                <w:spacing w:val="-2"/>
              </w:rPr>
              <w:t>r</w:t>
            </w:r>
            <w:r w:rsidRPr="002A3720">
              <w:rPr>
                <w:rFonts w:asciiTheme="minorHAnsi" w:hAnsiTheme="minorHAnsi"/>
                <w:spacing w:val="2"/>
              </w:rPr>
              <w:t>a</w:t>
            </w:r>
            <w:r w:rsidRPr="002A3720">
              <w:rPr>
                <w:rFonts w:asciiTheme="minorHAnsi" w:hAnsiTheme="minorHAnsi"/>
              </w:rPr>
              <w:t>b</w:t>
            </w:r>
            <w:r w:rsidRPr="002A3720">
              <w:rPr>
                <w:rFonts w:asciiTheme="minorHAnsi" w:hAnsiTheme="minorHAnsi"/>
                <w:spacing w:val="-4"/>
              </w:rPr>
              <w:t>i</w:t>
            </w:r>
            <w:r w:rsidRPr="002A3720">
              <w:rPr>
                <w:rFonts w:asciiTheme="minorHAnsi" w:hAnsiTheme="minorHAnsi"/>
              </w:rPr>
              <w:t>le</w:t>
            </w:r>
            <w:r w:rsidRPr="002A3720">
              <w:rPr>
                <w:rFonts w:asciiTheme="minorHAnsi" w:hAnsiTheme="minorHAnsi"/>
                <w:spacing w:val="52"/>
              </w:rPr>
              <w:t xml:space="preserve"> </w:t>
            </w:r>
          </w:p>
          <w:p w14:paraId="00590ABA" w14:textId="77777777" w:rsidR="00D91BE6" w:rsidRPr="002A3720" w:rsidRDefault="00D91BE6" w:rsidP="00AA58A5">
            <w:pPr>
              <w:pStyle w:val="TableParagraph"/>
              <w:kinsoku w:val="0"/>
              <w:overflowPunct w:val="0"/>
              <w:spacing w:before="2" w:line="236" w:lineRule="exact"/>
              <w:ind w:left="51" w:right="575"/>
              <w:rPr>
                <w:rFonts w:asciiTheme="minorHAnsi" w:hAnsiTheme="minorHAnsi"/>
                <w:b/>
              </w:rPr>
            </w:pPr>
            <w:r w:rsidRPr="002A3720">
              <w:rPr>
                <w:rFonts w:asciiTheme="minorHAnsi" w:hAnsiTheme="minorHAnsi"/>
                <w:spacing w:val="-6"/>
              </w:rPr>
              <w:t xml:space="preserve">N. 3 </w:t>
            </w:r>
            <w:r>
              <w:rPr>
                <w:rFonts w:asciiTheme="minorHAnsi" w:hAnsiTheme="minorHAnsi"/>
                <w:spacing w:val="-6"/>
              </w:rPr>
              <w:t>Costipatore</w:t>
            </w:r>
          </w:p>
        </w:tc>
      </w:tr>
      <w:tr w:rsidR="00D91BE6" w:rsidRPr="002A3720" w14:paraId="1FC8A294" w14:textId="77777777" w:rsidTr="00AA58A5">
        <w:trPr>
          <w:trHeight w:hRule="exact" w:val="835"/>
        </w:trPr>
        <w:tc>
          <w:tcPr>
            <w:tcW w:w="4797" w:type="dxa"/>
            <w:tcBorders>
              <w:top w:val="single" w:sz="4" w:space="0" w:color="000000"/>
              <w:left w:val="single" w:sz="4" w:space="0" w:color="000000"/>
              <w:bottom w:val="single" w:sz="4" w:space="0" w:color="000000"/>
              <w:right w:val="single" w:sz="4" w:space="0" w:color="000000"/>
            </w:tcBorders>
          </w:tcPr>
          <w:p w14:paraId="750E945E" w14:textId="77777777" w:rsidR="00D91BE6" w:rsidRPr="002A3720" w:rsidRDefault="00D91BE6" w:rsidP="00AA58A5">
            <w:pPr>
              <w:pStyle w:val="TableParagraph"/>
              <w:kinsoku w:val="0"/>
              <w:overflowPunct w:val="0"/>
              <w:spacing w:line="234" w:lineRule="exact"/>
              <w:ind w:left="51"/>
              <w:rPr>
                <w:rFonts w:asciiTheme="minorHAnsi" w:hAnsiTheme="minorHAnsi"/>
              </w:rPr>
            </w:pPr>
            <w:r w:rsidRPr="002A3720">
              <w:rPr>
                <w:rFonts w:asciiTheme="minorHAnsi" w:hAnsiTheme="minorHAnsi"/>
                <w:spacing w:val="-2"/>
              </w:rPr>
              <w:t>O</w:t>
            </w:r>
            <w:r w:rsidRPr="002A3720">
              <w:rPr>
                <w:rFonts w:asciiTheme="minorHAnsi" w:hAnsiTheme="minorHAnsi"/>
              </w:rPr>
              <w:t>p</w:t>
            </w:r>
            <w:r w:rsidRPr="002A3720">
              <w:rPr>
                <w:rFonts w:asciiTheme="minorHAnsi" w:hAnsiTheme="minorHAnsi"/>
                <w:spacing w:val="-7"/>
              </w:rPr>
              <w:t>e</w:t>
            </w:r>
            <w:r w:rsidRPr="002A3720">
              <w:rPr>
                <w:rFonts w:asciiTheme="minorHAnsi" w:hAnsiTheme="minorHAnsi"/>
                <w:spacing w:val="3"/>
              </w:rPr>
              <w:t>r</w:t>
            </w:r>
            <w:r w:rsidRPr="002A3720">
              <w:rPr>
                <w:rFonts w:asciiTheme="minorHAnsi" w:hAnsiTheme="minorHAnsi"/>
                <w:spacing w:val="2"/>
              </w:rPr>
              <w:t>a</w:t>
            </w:r>
            <w:r w:rsidRPr="002A3720">
              <w:rPr>
                <w:rFonts w:asciiTheme="minorHAnsi" w:hAnsiTheme="minorHAnsi"/>
              </w:rPr>
              <w:t>t</w:t>
            </w:r>
            <w:r w:rsidRPr="002A3720">
              <w:rPr>
                <w:rFonts w:asciiTheme="minorHAnsi" w:hAnsiTheme="minorHAnsi"/>
                <w:spacing w:val="-5"/>
              </w:rPr>
              <w:t>o</w:t>
            </w:r>
            <w:r w:rsidRPr="002A3720">
              <w:rPr>
                <w:rFonts w:asciiTheme="minorHAnsi" w:hAnsiTheme="minorHAnsi"/>
                <w:spacing w:val="3"/>
              </w:rPr>
              <w:t>r</w:t>
            </w:r>
            <w:r w:rsidRPr="002A3720">
              <w:rPr>
                <w:rFonts w:asciiTheme="minorHAnsi" w:hAnsiTheme="minorHAnsi"/>
              </w:rPr>
              <w:t>i</w:t>
            </w:r>
          </w:p>
        </w:tc>
        <w:tc>
          <w:tcPr>
            <w:tcW w:w="4855" w:type="dxa"/>
            <w:tcBorders>
              <w:top w:val="single" w:sz="4" w:space="0" w:color="000000"/>
              <w:left w:val="single" w:sz="4" w:space="0" w:color="000000"/>
              <w:bottom w:val="single" w:sz="4" w:space="0" w:color="000000"/>
              <w:right w:val="single" w:sz="4" w:space="0" w:color="000000"/>
            </w:tcBorders>
          </w:tcPr>
          <w:p w14:paraId="4B5EDDCC" w14:textId="77777777" w:rsidR="00D91BE6" w:rsidRPr="002A3720" w:rsidRDefault="00D91BE6" w:rsidP="00AA58A5">
            <w:pPr>
              <w:pStyle w:val="TableParagraph"/>
              <w:kinsoku w:val="0"/>
              <w:overflowPunct w:val="0"/>
              <w:spacing w:line="244" w:lineRule="exact"/>
              <w:ind w:left="51"/>
              <w:rPr>
                <w:rFonts w:asciiTheme="minorHAnsi" w:hAnsiTheme="minorHAnsi"/>
              </w:rPr>
            </w:pPr>
            <w:r w:rsidRPr="002A3720">
              <w:rPr>
                <w:rFonts w:asciiTheme="minorHAnsi" w:hAnsiTheme="minorHAnsi"/>
                <w:spacing w:val="-5"/>
              </w:rPr>
              <w:t>n</w:t>
            </w:r>
            <w:r w:rsidRPr="002A3720">
              <w:rPr>
                <w:rFonts w:asciiTheme="minorHAnsi" w:hAnsiTheme="minorHAnsi"/>
              </w:rPr>
              <w:t>.</w:t>
            </w:r>
            <w:r w:rsidRPr="002A3720">
              <w:rPr>
                <w:rFonts w:asciiTheme="minorHAnsi" w:hAnsiTheme="minorHAnsi"/>
                <w:spacing w:val="4"/>
              </w:rPr>
              <w:t xml:space="preserve"> </w:t>
            </w:r>
            <w:r w:rsidRPr="002A3720">
              <w:rPr>
                <w:rFonts w:asciiTheme="minorHAnsi" w:hAnsiTheme="minorHAnsi"/>
              </w:rPr>
              <w:t>1</w:t>
            </w:r>
            <w:r w:rsidRPr="002A3720">
              <w:rPr>
                <w:rFonts w:asciiTheme="minorHAnsi" w:hAnsiTheme="minorHAnsi"/>
                <w:spacing w:val="2"/>
              </w:rPr>
              <w:t xml:space="preserve"> </w:t>
            </w:r>
            <w:r w:rsidRPr="002A3720">
              <w:rPr>
                <w:rFonts w:asciiTheme="minorHAnsi" w:hAnsiTheme="minorHAnsi"/>
                <w:spacing w:val="-2"/>
              </w:rPr>
              <w:t>a</w:t>
            </w:r>
            <w:r w:rsidRPr="002A3720">
              <w:rPr>
                <w:rFonts w:asciiTheme="minorHAnsi" w:hAnsiTheme="minorHAnsi"/>
              </w:rPr>
              <w:t>ut</w:t>
            </w:r>
            <w:r w:rsidRPr="002A3720">
              <w:rPr>
                <w:rFonts w:asciiTheme="minorHAnsi" w:hAnsiTheme="minorHAnsi"/>
                <w:spacing w:val="-4"/>
              </w:rPr>
              <w:t>i</w:t>
            </w:r>
            <w:r w:rsidRPr="002A3720">
              <w:rPr>
                <w:rFonts w:asciiTheme="minorHAnsi" w:hAnsiTheme="minorHAnsi"/>
              </w:rPr>
              <w:t>s</w:t>
            </w:r>
            <w:r w:rsidRPr="002A3720">
              <w:rPr>
                <w:rFonts w:asciiTheme="minorHAnsi" w:hAnsiTheme="minorHAnsi"/>
                <w:spacing w:val="1"/>
              </w:rPr>
              <w:t>t</w:t>
            </w:r>
            <w:r w:rsidRPr="002A3720">
              <w:rPr>
                <w:rFonts w:asciiTheme="minorHAnsi" w:hAnsiTheme="minorHAnsi"/>
              </w:rPr>
              <w:t>i</w:t>
            </w:r>
            <w:r w:rsidRPr="002A3720">
              <w:rPr>
                <w:rFonts w:asciiTheme="minorHAnsi" w:hAnsiTheme="minorHAnsi"/>
                <w:spacing w:val="-2"/>
              </w:rPr>
              <w:t xml:space="preserve"> </w:t>
            </w:r>
            <w:r w:rsidRPr="002A3720">
              <w:rPr>
                <w:rFonts w:asciiTheme="minorHAnsi" w:hAnsiTheme="minorHAnsi"/>
                <w:spacing w:val="-5"/>
              </w:rPr>
              <w:t>d</w:t>
            </w:r>
            <w:r w:rsidRPr="002A3720">
              <w:rPr>
                <w:rFonts w:asciiTheme="minorHAnsi" w:hAnsiTheme="minorHAnsi"/>
              </w:rPr>
              <w:t xml:space="preserve">i </w:t>
            </w:r>
            <w:r w:rsidRPr="002A3720">
              <w:rPr>
                <w:rFonts w:asciiTheme="minorHAnsi" w:hAnsiTheme="minorHAnsi"/>
                <w:spacing w:val="1"/>
              </w:rPr>
              <w:t xml:space="preserve"> </w:t>
            </w:r>
            <w:r w:rsidRPr="002A3720">
              <w:rPr>
                <w:rFonts w:asciiTheme="minorHAnsi" w:hAnsiTheme="minorHAnsi"/>
              </w:rPr>
              <w:t>li</w:t>
            </w:r>
            <w:r w:rsidRPr="002A3720">
              <w:rPr>
                <w:rFonts w:asciiTheme="minorHAnsi" w:hAnsiTheme="minorHAnsi"/>
                <w:spacing w:val="-20"/>
              </w:rPr>
              <w:t>v</w:t>
            </w:r>
            <w:r w:rsidRPr="002A3720">
              <w:rPr>
                <w:rFonts w:asciiTheme="minorHAnsi" w:hAnsiTheme="minorHAnsi"/>
                <w:spacing w:val="2"/>
              </w:rPr>
              <w:t>.</w:t>
            </w:r>
            <w:r w:rsidRPr="002A3720">
              <w:rPr>
                <w:rFonts w:asciiTheme="minorHAnsi" w:hAnsiTheme="minorHAnsi"/>
              </w:rPr>
              <w:t>3°A</w:t>
            </w:r>
          </w:p>
          <w:p w14:paraId="116FBA7F" w14:textId="77777777" w:rsidR="00D91BE6" w:rsidRPr="002A3720" w:rsidRDefault="00D91BE6" w:rsidP="00AA58A5">
            <w:pPr>
              <w:pStyle w:val="TableParagraph"/>
              <w:kinsoku w:val="0"/>
              <w:overflowPunct w:val="0"/>
              <w:ind w:left="61"/>
              <w:rPr>
                <w:rFonts w:asciiTheme="minorHAnsi" w:hAnsiTheme="minorHAnsi"/>
              </w:rPr>
            </w:pPr>
            <w:r w:rsidRPr="002A3720">
              <w:rPr>
                <w:rFonts w:asciiTheme="minorHAnsi" w:hAnsiTheme="minorHAnsi"/>
                <w:spacing w:val="-5"/>
              </w:rPr>
              <w:t>n</w:t>
            </w:r>
            <w:r w:rsidRPr="002A3720">
              <w:rPr>
                <w:rFonts w:asciiTheme="minorHAnsi" w:hAnsiTheme="minorHAnsi"/>
              </w:rPr>
              <w:t>.</w:t>
            </w:r>
            <w:r w:rsidRPr="002A3720">
              <w:rPr>
                <w:rFonts w:asciiTheme="minorHAnsi" w:hAnsiTheme="minorHAnsi"/>
                <w:spacing w:val="4"/>
              </w:rPr>
              <w:t xml:space="preserve"> 5</w:t>
            </w:r>
            <w:r w:rsidRPr="002A3720">
              <w:rPr>
                <w:rFonts w:asciiTheme="minorHAnsi" w:hAnsiTheme="minorHAnsi"/>
                <w:spacing w:val="-2"/>
              </w:rPr>
              <w:t xml:space="preserve"> r</w:t>
            </w:r>
            <w:r w:rsidRPr="002A3720">
              <w:rPr>
                <w:rFonts w:asciiTheme="minorHAnsi" w:hAnsiTheme="minorHAnsi"/>
                <w:spacing w:val="2"/>
              </w:rPr>
              <w:t>a</w:t>
            </w:r>
            <w:r w:rsidRPr="002A3720">
              <w:rPr>
                <w:rFonts w:asciiTheme="minorHAnsi" w:hAnsiTheme="minorHAnsi"/>
                <w:spacing w:val="-2"/>
              </w:rPr>
              <w:t>cc</w:t>
            </w:r>
            <w:r w:rsidRPr="002A3720">
              <w:rPr>
                <w:rFonts w:asciiTheme="minorHAnsi" w:hAnsiTheme="minorHAnsi"/>
              </w:rPr>
              <w:t>o</w:t>
            </w:r>
            <w:r w:rsidRPr="002A3720">
              <w:rPr>
                <w:rFonts w:asciiTheme="minorHAnsi" w:hAnsiTheme="minorHAnsi"/>
                <w:spacing w:val="-5"/>
              </w:rPr>
              <w:t>g</w:t>
            </w:r>
            <w:r w:rsidRPr="002A3720">
              <w:rPr>
                <w:rFonts w:asciiTheme="minorHAnsi" w:hAnsiTheme="minorHAnsi"/>
              </w:rPr>
              <w:t>l</w:t>
            </w:r>
            <w:r w:rsidRPr="002A3720">
              <w:rPr>
                <w:rFonts w:asciiTheme="minorHAnsi" w:hAnsiTheme="minorHAnsi"/>
                <w:spacing w:val="-4"/>
              </w:rPr>
              <w:t>i</w:t>
            </w:r>
            <w:r w:rsidRPr="002A3720">
              <w:rPr>
                <w:rFonts w:asciiTheme="minorHAnsi" w:hAnsiTheme="minorHAnsi"/>
                <w:spacing w:val="5"/>
              </w:rPr>
              <w:t>t</w:t>
            </w:r>
            <w:r w:rsidRPr="002A3720">
              <w:rPr>
                <w:rFonts w:asciiTheme="minorHAnsi" w:hAnsiTheme="minorHAnsi"/>
                <w:spacing w:val="-5"/>
              </w:rPr>
              <w:t>o</w:t>
            </w:r>
            <w:r w:rsidRPr="002A3720">
              <w:rPr>
                <w:rFonts w:asciiTheme="minorHAnsi" w:hAnsiTheme="minorHAnsi"/>
                <w:spacing w:val="3"/>
              </w:rPr>
              <w:t>r</w:t>
            </w:r>
            <w:r w:rsidRPr="002A3720">
              <w:rPr>
                <w:rFonts w:asciiTheme="minorHAnsi" w:hAnsiTheme="minorHAnsi"/>
              </w:rPr>
              <w:t>i</w:t>
            </w:r>
            <w:r w:rsidRPr="002A3720">
              <w:rPr>
                <w:rFonts w:asciiTheme="minorHAnsi" w:hAnsiTheme="minorHAnsi"/>
                <w:spacing w:val="-2"/>
              </w:rPr>
              <w:t xml:space="preserve"> </w:t>
            </w:r>
            <w:r w:rsidRPr="002A3720">
              <w:rPr>
                <w:rFonts w:asciiTheme="minorHAnsi" w:hAnsiTheme="minorHAnsi"/>
              </w:rPr>
              <w:t>di</w:t>
            </w:r>
            <w:r w:rsidRPr="002A3720">
              <w:rPr>
                <w:rFonts w:asciiTheme="minorHAnsi" w:hAnsiTheme="minorHAnsi"/>
                <w:spacing w:val="-2"/>
              </w:rPr>
              <w:t xml:space="preserve"> </w:t>
            </w:r>
            <w:r w:rsidRPr="002A3720">
              <w:rPr>
                <w:rFonts w:asciiTheme="minorHAnsi" w:hAnsiTheme="minorHAnsi"/>
              </w:rPr>
              <w:t>li</w:t>
            </w:r>
            <w:r w:rsidRPr="002A3720">
              <w:rPr>
                <w:rFonts w:asciiTheme="minorHAnsi" w:hAnsiTheme="minorHAnsi"/>
                <w:spacing w:val="-17"/>
              </w:rPr>
              <w:t>v</w:t>
            </w:r>
            <w:r w:rsidRPr="002A3720">
              <w:rPr>
                <w:rFonts w:asciiTheme="minorHAnsi" w:hAnsiTheme="minorHAnsi"/>
              </w:rPr>
              <w:t>.</w:t>
            </w:r>
            <w:r w:rsidRPr="002A3720">
              <w:rPr>
                <w:rFonts w:asciiTheme="minorHAnsi" w:hAnsiTheme="minorHAnsi"/>
                <w:spacing w:val="4"/>
              </w:rPr>
              <w:t xml:space="preserve"> </w:t>
            </w:r>
            <w:r w:rsidRPr="002A3720">
              <w:rPr>
                <w:rFonts w:asciiTheme="minorHAnsi" w:hAnsiTheme="minorHAnsi"/>
              </w:rPr>
              <w:t>2</w:t>
            </w:r>
            <w:r w:rsidRPr="002A3720">
              <w:rPr>
                <w:rFonts w:asciiTheme="minorHAnsi" w:hAnsiTheme="minorHAnsi"/>
                <w:spacing w:val="-2"/>
              </w:rPr>
              <w:t>°</w:t>
            </w:r>
            <w:r w:rsidRPr="002A3720">
              <w:rPr>
                <w:rFonts w:asciiTheme="minorHAnsi" w:hAnsiTheme="minorHAnsi"/>
              </w:rPr>
              <w:t>b</w:t>
            </w:r>
          </w:p>
          <w:p w14:paraId="06525662" w14:textId="77777777" w:rsidR="00D91BE6" w:rsidRPr="002A3720" w:rsidRDefault="00D91BE6" w:rsidP="00AA58A5">
            <w:pPr>
              <w:pStyle w:val="TableParagraph"/>
              <w:kinsoku w:val="0"/>
              <w:overflowPunct w:val="0"/>
              <w:ind w:left="56"/>
              <w:rPr>
                <w:rFonts w:asciiTheme="minorHAnsi" w:hAnsiTheme="minorHAnsi"/>
              </w:rPr>
            </w:pPr>
            <w:r w:rsidRPr="002A3720">
              <w:rPr>
                <w:rFonts w:asciiTheme="minorHAnsi" w:hAnsiTheme="minorHAnsi"/>
                <w:spacing w:val="-5"/>
              </w:rPr>
              <w:t>n</w:t>
            </w:r>
            <w:r w:rsidRPr="002A3720">
              <w:rPr>
                <w:rFonts w:asciiTheme="minorHAnsi" w:hAnsiTheme="minorHAnsi"/>
              </w:rPr>
              <w:t>.</w:t>
            </w:r>
            <w:r w:rsidRPr="002A3720">
              <w:rPr>
                <w:rFonts w:asciiTheme="minorHAnsi" w:hAnsiTheme="minorHAnsi"/>
                <w:spacing w:val="4"/>
              </w:rPr>
              <w:t xml:space="preserve"> </w:t>
            </w:r>
            <w:r w:rsidRPr="002A3720">
              <w:rPr>
                <w:rFonts w:asciiTheme="minorHAnsi" w:hAnsiTheme="minorHAnsi"/>
              </w:rPr>
              <w:t>3</w:t>
            </w:r>
            <w:r w:rsidRPr="002A3720">
              <w:rPr>
                <w:rFonts w:asciiTheme="minorHAnsi" w:hAnsiTheme="minorHAnsi"/>
                <w:spacing w:val="3"/>
              </w:rPr>
              <w:t xml:space="preserve"> </w:t>
            </w:r>
            <w:r w:rsidRPr="002A3720">
              <w:rPr>
                <w:rFonts w:asciiTheme="minorHAnsi" w:hAnsiTheme="minorHAnsi"/>
                <w:spacing w:val="-5"/>
              </w:rPr>
              <w:t>o</w:t>
            </w:r>
            <w:r w:rsidRPr="002A3720">
              <w:rPr>
                <w:rFonts w:asciiTheme="minorHAnsi" w:hAnsiTheme="minorHAnsi"/>
              </w:rPr>
              <w:t>p</w:t>
            </w:r>
            <w:r w:rsidRPr="002A3720">
              <w:rPr>
                <w:rFonts w:asciiTheme="minorHAnsi" w:hAnsiTheme="minorHAnsi"/>
                <w:spacing w:val="-7"/>
              </w:rPr>
              <w:t>e</w:t>
            </w:r>
            <w:r w:rsidRPr="002A3720">
              <w:rPr>
                <w:rFonts w:asciiTheme="minorHAnsi" w:hAnsiTheme="minorHAnsi"/>
                <w:spacing w:val="3"/>
              </w:rPr>
              <w:t>r</w:t>
            </w:r>
            <w:r w:rsidRPr="002A3720">
              <w:rPr>
                <w:rFonts w:asciiTheme="minorHAnsi" w:hAnsiTheme="minorHAnsi"/>
                <w:spacing w:val="2"/>
              </w:rPr>
              <w:t>a</w:t>
            </w:r>
            <w:r w:rsidRPr="002A3720">
              <w:rPr>
                <w:rFonts w:asciiTheme="minorHAnsi" w:hAnsiTheme="minorHAnsi"/>
              </w:rPr>
              <w:t>t</w:t>
            </w:r>
            <w:r w:rsidRPr="002A3720">
              <w:rPr>
                <w:rFonts w:asciiTheme="minorHAnsi" w:hAnsiTheme="minorHAnsi"/>
                <w:spacing w:val="-5"/>
              </w:rPr>
              <w:t>o</w:t>
            </w:r>
            <w:r w:rsidRPr="002A3720">
              <w:rPr>
                <w:rFonts w:asciiTheme="minorHAnsi" w:hAnsiTheme="minorHAnsi"/>
                <w:spacing w:val="3"/>
              </w:rPr>
              <w:t>r</w:t>
            </w:r>
            <w:r w:rsidRPr="002A3720">
              <w:rPr>
                <w:rFonts w:asciiTheme="minorHAnsi" w:hAnsiTheme="minorHAnsi"/>
              </w:rPr>
              <w:t>i</w:t>
            </w:r>
            <w:r w:rsidRPr="002A3720">
              <w:rPr>
                <w:rFonts w:asciiTheme="minorHAnsi" w:hAnsiTheme="minorHAnsi"/>
                <w:spacing w:val="-2"/>
              </w:rPr>
              <w:t xml:space="preserve"> </w:t>
            </w:r>
            <w:r w:rsidRPr="002A3720">
              <w:rPr>
                <w:rFonts w:asciiTheme="minorHAnsi" w:hAnsiTheme="minorHAnsi"/>
              </w:rPr>
              <w:t>di</w:t>
            </w:r>
            <w:r w:rsidRPr="002A3720">
              <w:rPr>
                <w:rFonts w:asciiTheme="minorHAnsi" w:hAnsiTheme="minorHAnsi"/>
                <w:spacing w:val="-2"/>
              </w:rPr>
              <w:t xml:space="preserve"> </w:t>
            </w:r>
            <w:r w:rsidRPr="002A3720">
              <w:rPr>
                <w:rFonts w:asciiTheme="minorHAnsi" w:hAnsiTheme="minorHAnsi"/>
              </w:rPr>
              <w:t>li</w:t>
            </w:r>
            <w:r w:rsidRPr="002A3720">
              <w:rPr>
                <w:rFonts w:asciiTheme="minorHAnsi" w:hAnsiTheme="minorHAnsi"/>
                <w:spacing w:val="-20"/>
              </w:rPr>
              <w:t>v</w:t>
            </w:r>
            <w:r w:rsidRPr="002A3720">
              <w:rPr>
                <w:rFonts w:asciiTheme="minorHAnsi" w:hAnsiTheme="minorHAnsi"/>
              </w:rPr>
              <w:t>.</w:t>
            </w:r>
            <w:r w:rsidRPr="002A3720">
              <w:rPr>
                <w:rFonts w:asciiTheme="minorHAnsi" w:hAnsiTheme="minorHAnsi"/>
                <w:spacing w:val="4"/>
              </w:rPr>
              <w:t xml:space="preserve"> </w:t>
            </w:r>
            <w:r w:rsidRPr="002A3720">
              <w:rPr>
                <w:rFonts w:asciiTheme="minorHAnsi" w:hAnsiTheme="minorHAnsi"/>
              </w:rPr>
              <w:t>2</w:t>
            </w:r>
            <w:r w:rsidRPr="002A3720">
              <w:rPr>
                <w:rFonts w:asciiTheme="minorHAnsi" w:hAnsiTheme="minorHAnsi"/>
                <w:spacing w:val="-2"/>
              </w:rPr>
              <w:t>°</w:t>
            </w:r>
            <w:r w:rsidRPr="002A3720">
              <w:rPr>
                <w:rFonts w:asciiTheme="minorHAnsi" w:hAnsiTheme="minorHAnsi"/>
              </w:rPr>
              <w:t>a</w:t>
            </w:r>
            <w:r w:rsidRPr="002A3720">
              <w:rPr>
                <w:rFonts w:asciiTheme="minorHAnsi" w:hAnsiTheme="minorHAnsi"/>
                <w:spacing w:val="2"/>
              </w:rPr>
              <w:t xml:space="preserve"> </w:t>
            </w:r>
            <w:r w:rsidRPr="002A3720">
              <w:rPr>
                <w:rFonts w:asciiTheme="minorHAnsi" w:hAnsiTheme="minorHAnsi"/>
                <w:spacing w:val="-5"/>
              </w:rPr>
              <w:t>p</w:t>
            </w:r>
            <w:r w:rsidRPr="002A3720">
              <w:rPr>
                <w:rFonts w:asciiTheme="minorHAnsi" w:hAnsiTheme="minorHAnsi"/>
                <w:spacing w:val="3"/>
              </w:rPr>
              <w:t>r</w:t>
            </w:r>
            <w:r w:rsidRPr="002A3720">
              <w:rPr>
                <w:rFonts w:asciiTheme="minorHAnsi" w:hAnsiTheme="minorHAnsi"/>
              </w:rPr>
              <w:t>o</w:t>
            </w:r>
            <w:r w:rsidRPr="002A3720">
              <w:rPr>
                <w:rFonts w:asciiTheme="minorHAnsi" w:hAnsiTheme="minorHAnsi"/>
                <w:spacing w:val="-4"/>
              </w:rPr>
              <w:t>mi</w:t>
            </w:r>
            <w:r w:rsidRPr="002A3720">
              <w:rPr>
                <w:rFonts w:asciiTheme="minorHAnsi" w:hAnsiTheme="minorHAnsi"/>
              </w:rPr>
              <w:t>s</w:t>
            </w:r>
            <w:r w:rsidRPr="002A3720">
              <w:rPr>
                <w:rFonts w:asciiTheme="minorHAnsi" w:hAnsiTheme="minorHAnsi"/>
                <w:spacing w:val="-2"/>
              </w:rPr>
              <w:t>c</w:t>
            </w:r>
            <w:r w:rsidRPr="002A3720">
              <w:rPr>
                <w:rFonts w:asciiTheme="minorHAnsi" w:hAnsiTheme="minorHAnsi"/>
              </w:rPr>
              <w:t>ui</w:t>
            </w:r>
          </w:p>
        </w:tc>
      </w:tr>
      <w:tr w:rsidR="00D91BE6" w:rsidRPr="002A3720" w14:paraId="2862451F" w14:textId="77777777" w:rsidTr="00AA58A5">
        <w:trPr>
          <w:trHeight w:hRule="exact" w:val="413"/>
        </w:trPr>
        <w:tc>
          <w:tcPr>
            <w:tcW w:w="4797" w:type="dxa"/>
            <w:tcBorders>
              <w:top w:val="single" w:sz="4" w:space="0" w:color="000000"/>
              <w:left w:val="single" w:sz="4" w:space="0" w:color="000000"/>
              <w:bottom w:val="single" w:sz="4" w:space="0" w:color="000000"/>
              <w:right w:val="single" w:sz="4" w:space="0" w:color="000000"/>
            </w:tcBorders>
          </w:tcPr>
          <w:p w14:paraId="6F11CB59" w14:textId="77777777" w:rsidR="00D91BE6" w:rsidRPr="002A3720" w:rsidRDefault="00D91BE6" w:rsidP="00AA58A5">
            <w:pPr>
              <w:pStyle w:val="TableParagraph"/>
              <w:kinsoku w:val="0"/>
              <w:overflowPunct w:val="0"/>
              <w:spacing w:line="234" w:lineRule="exact"/>
              <w:ind w:left="51"/>
              <w:rPr>
                <w:rFonts w:asciiTheme="minorHAnsi" w:hAnsiTheme="minorHAnsi"/>
              </w:rPr>
            </w:pPr>
            <w:r w:rsidRPr="002A3720">
              <w:rPr>
                <w:rFonts w:asciiTheme="minorHAnsi" w:hAnsiTheme="minorHAnsi"/>
                <w:spacing w:val="-6"/>
              </w:rPr>
              <w:t>U</w:t>
            </w:r>
            <w:r w:rsidRPr="002A3720">
              <w:rPr>
                <w:rFonts w:asciiTheme="minorHAnsi" w:hAnsiTheme="minorHAnsi"/>
                <w:spacing w:val="5"/>
              </w:rPr>
              <w:t>t</w:t>
            </w:r>
            <w:r w:rsidRPr="002A3720">
              <w:rPr>
                <w:rFonts w:asciiTheme="minorHAnsi" w:hAnsiTheme="minorHAnsi"/>
                <w:spacing w:val="-2"/>
              </w:rPr>
              <w:t>e</w:t>
            </w:r>
            <w:r w:rsidRPr="002A3720">
              <w:rPr>
                <w:rFonts w:asciiTheme="minorHAnsi" w:hAnsiTheme="minorHAnsi"/>
                <w:spacing w:val="-5"/>
              </w:rPr>
              <w:t>n</w:t>
            </w:r>
            <w:r w:rsidRPr="002A3720">
              <w:rPr>
                <w:rFonts w:asciiTheme="minorHAnsi" w:hAnsiTheme="minorHAnsi"/>
                <w:spacing w:val="2"/>
              </w:rPr>
              <w:t>z</w:t>
            </w:r>
            <w:r w:rsidRPr="002A3720">
              <w:rPr>
                <w:rFonts w:asciiTheme="minorHAnsi" w:hAnsiTheme="minorHAnsi"/>
              </w:rPr>
              <w:t>e</w:t>
            </w:r>
          </w:p>
        </w:tc>
        <w:tc>
          <w:tcPr>
            <w:tcW w:w="4855" w:type="dxa"/>
            <w:tcBorders>
              <w:top w:val="single" w:sz="4" w:space="0" w:color="000000"/>
              <w:left w:val="single" w:sz="4" w:space="0" w:color="000000"/>
              <w:bottom w:val="single" w:sz="4" w:space="0" w:color="000000"/>
              <w:right w:val="single" w:sz="4" w:space="0" w:color="000000"/>
            </w:tcBorders>
          </w:tcPr>
          <w:p w14:paraId="18B30F65" w14:textId="77777777" w:rsidR="00D91BE6" w:rsidRPr="002A3720" w:rsidRDefault="00D91BE6" w:rsidP="00AA58A5">
            <w:pPr>
              <w:pStyle w:val="TableParagraph"/>
              <w:kinsoku w:val="0"/>
              <w:overflowPunct w:val="0"/>
              <w:spacing w:line="243" w:lineRule="exact"/>
              <w:ind w:left="51"/>
              <w:rPr>
                <w:rFonts w:asciiTheme="minorHAnsi" w:hAnsiTheme="minorHAnsi"/>
              </w:rPr>
            </w:pPr>
            <w:r w:rsidRPr="002A3720">
              <w:rPr>
                <w:rFonts w:asciiTheme="minorHAnsi" w:hAnsiTheme="minorHAnsi"/>
                <w:spacing w:val="-6"/>
              </w:rPr>
              <w:t>T</w:t>
            </w:r>
            <w:r w:rsidRPr="002A3720">
              <w:rPr>
                <w:rFonts w:asciiTheme="minorHAnsi" w:hAnsiTheme="minorHAnsi"/>
              </w:rPr>
              <w:t>utto</w:t>
            </w:r>
            <w:r w:rsidRPr="002A3720">
              <w:rPr>
                <w:rFonts w:asciiTheme="minorHAnsi" w:hAnsiTheme="minorHAnsi"/>
                <w:spacing w:val="-3"/>
              </w:rPr>
              <w:t xml:space="preserve"> </w:t>
            </w:r>
            <w:r w:rsidRPr="002A3720">
              <w:rPr>
                <w:rFonts w:asciiTheme="minorHAnsi" w:hAnsiTheme="minorHAnsi"/>
                <w:spacing w:val="-4"/>
              </w:rPr>
              <w:t>i</w:t>
            </w:r>
            <w:r w:rsidRPr="002A3720">
              <w:rPr>
                <w:rFonts w:asciiTheme="minorHAnsi" w:hAnsiTheme="minorHAnsi"/>
              </w:rPr>
              <w:t>l</w:t>
            </w:r>
            <w:r w:rsidRPr="002A3720">
              <w:rPr>
                <w:rFonts w:asciiTheme="minorHAnsi" w:hAnsiTheme="minorHAnsi"/>
                <w:spacing w:val="-1"/>
              </w:rPr>
              <w:t xml:space="preserve"> </w:t>
            </w:r>
            <w:r w:rsidRPr="002A3720">
              <w:rPr>
                <w:rFonts w:asciiTheme="minorHAnsi" w:hAnsiTheme="minorHAnsi"/>
              </w:rPr>
              <w:t>t</w:t>
            </w:r>
            <w:r w:rsidRPr="002A3720">
              <w:rPr>
                <w:rFonts w:asciiTheme="minorHAnsi" w:hAnsiTheme="minorHAnsi"/>
                <w:spacing w:val="-7"/>
              </w:rPr>
              <w:t>e</w:t>
            </w:r>
            <w:r w:rsidRPr="002A3720">
              <w:rPr>
                <w:rFonts w:asciiTheme="minorHAnsi" w:hAnsiTheme="minorHAnsi"/>
                <w:spacing w:val="3"/>
              </w:rPr>
              <w:t>rr</w:t>
            </w:r>
            <w:r w:rsidRPr="002A3720">
              <w:rPr>
                <w:rFonts w:asciiTheme="minorHAnsi" w:hAnsiTheme="minorHAnsi"/>
                <w:spacing w:val="-4"/>
              </w:rPr>
              <w:t>i</w:t>
            </w:r>
            <w:r w:rsidRPr="002A3720">
              <w:rPr>
                <w:rFonts w:asciiTheme="minorHAnsi" w:hAnsiTheme="minorHAnsi"/>
              </w:rPr>
              <w:t>t</w:t>
            </w:r>
            <w:r w:rsidRPr="002A3720">
              <w:rPr>
                <w:rFonts w:asciiTheme="minorHAnsi" w:hAnsiTheme="minorHAnsi"/>
                <w:spacing w:val="-5"/>
              </w:rPr>
              <w:t>o</w:t>
            </w:r>
            <w:r w:rsidRPr="002A3720">
              <w:rPr>
                <w:rFonts w:asciiTheme="minorHAnsi" w:hAnsiTheme="minorHAnsi"/>
                <w:spacing w:val="3"/>
              </w:rPr>
              <w:t>r</w:t>
            </w:r>
            <w:r w:rsidRPr="002A3720">
              <w:rPr>
                <w:rFonts w:asciiTheme="minorHAnsi" w:hAnsiTheme="minorHAnsi"/>
              </w:rPr>
              <w:t>io</w:t>
            </w:r>
          </w:p>
        </w:tc>
      </w:tr>
    </w:tbl>
    <w:p w14:paraId="5D028F46" w14:textId="77777777" w:rsidR="00D91BE6" w:rsidRPr="002A3720" w:rsidRDefault="00D91BE6" w:rsidP="00D91BE6">
      <w:pPr>
        <w:numPr>
          <w:ilvl w:val="2"/>
          <w:numId w:val="34"/>
        </w:numPr>
        <w:tabs>
          <w:tab w:val="left" w:pos="851"/>
        </w:tabs>
        <w:kinsoku w:val="0"/>
        <w:overflowPunct w:val="0"/>
        <w:adjustRightInd w:val="0"/>
        <w:spacing w:before="72"/>
        <w:ind w:right="7" w:hanging="578"/>
        <w:rPr>
          <w:rFonts w:asciiTheme="minorHAnsi" w:hAnsiTheme="minorHAnsi"/>
        </w:rPr>
        <w:sectPr w:rsidR="00D91BE6" w:rsidRPr="002A3720">
          <w:type w:val="continuous"/>
          <w:pgSz w:w="11904" w:h="16840"/>
          <w:pgMar w:top="980" w:right="980" w:bottom="1240" w:left="980" w:header="720" w:footer="720" w:gutter="0"/>
          <w:cols w:space="720" w:equalWidth="0">
            <w:col w:w="9944"/>
          </w:cols>
          <w:noEndnote/>
        </w:sectPr>
      </w:pPr>
      <w:r>
        <w:rPr>
          <w:rFonts w:asciiTheme="minorHAnsi" w:hAnsiTheme="minorHAnsi"/>
          <w:b/>
          <w:bCs/>
          <w:i/>
          <w:iCs/>
          <w:spacing w:val="1"/>
        </w:rPr>
        <w:t xml:space="preserve">   </w:t>
      </w:r>
      <w:r w:rsidRPr="002A3720">
        <w:rPr>
          <w:rFonts w:asciiTheme="minorHAnsi" w:hAnsiTheme="minorHAnsi"/>
          <w:b/>
          <w:bCs/>
          <w:i/>
          <w:iCs/>
          <w:spacing w:val="1"/>
        </w:rPr>
        <w:t>C</w:t>
      </w:r>
      <w:r w:rsidRPr="002A3720">
        <w:rPr>
          <w:rFonts w:asciiTheme="minorHAnsi" w:hAnsiTheme="minorHAnsi"/>
          <w:b/>
          <w:bCs/>
          <w:i/>
          <w:iCs/>
        </w:rPr>
        <w:t>ar</w:t>
      </w:r>
      <w:r w:rsidRPr="002A3720">
        <w:rPr>
          <w:rFonts w:asciiTheme="minorHAnsi" w:hAnsiTheme="minorHAnsi"/>
          <w:b/>
          <w:bCs/>
          <w:i/>
          <w:iCs/>
          <w:spacing w:val="1"/>
        </w:rPr>
        <w:t>i</w:t>
      </w:r>
      <w:r w:rsidRPr="002A3720">
        <w:rPr>
          <w:rFonts w:asciiTheme="minorHAnsi" w:hAnsiTheme="minorHAnsi"/>
          <w:b/>
          <w:bCs/>
          <w:i/>
          <w:iCs/>
          <w:spacing w:val="-2"/>
        </w:rPr>
        <w:t>c</w:t>
      </w:r>
      <w:r w:rsidRPr="002A3720">
        <w:rPr>
          <w:rFonts w:asciiTheme="minorHAnsi" w:hAnsiTheme="minorHAnsi"/>
          <w:b/>
          <w:bCs/>
          <w:i/>
          <w:iCs/>
          <w:spacing w:val="-3"/>
        </w:rPr>
        <w:t>h</w:t>
      </w:r>
      <w:r w:rsidRPr="002A3720">
        <w:rPr>
          <w:rFonts w:asciiTheme="minorHAnsi" w:hAnsiTheme="minorHAnsi"/>
          <w:b/>
          <w:bCs/>
          <w:i/>
          <w:iCs/>
        </w:rPr>
        <w:t>i</w:t>
      </w:r>
      <w:r w:rsidRPr="002A3720">
        <w:rPr>
          <w:rFonts w:asciiTheme="minorHAnsi" w:hAnsiTheme="minorHAnsi"/>
          <w:b/>
          <w:bCs/>
          <w:i/>
          <w:iCs/>
          <w:spacing w:val="3"/>
        </w:rPr>
        <w:t xml:space="preserve"> </w:t>
      </w:r>
      <w:r w:rsidRPr="002A3720">
        <w:rPr>
          <w:rFonts w:asciiTheme="minorHAnsi" w:hAnsiTheme="minorHAnsi"/>
          <w:b/>
          <w:bCs/>
          <w:i/>
          <w:iCs/>
        </w:rPr>
        <w:t>di</w:t>
      </w:r>
      <w:r w:rsidRPr="002A3720">
        <w:rPr>
          <w:rFonts w:asciiTheme="minorHAnsi" w:hAnsiTheme="minorHAnsi"/>
          <w:b/>
          <w:bCs/>
          <w:i/>
          <w:iCs/>
          <w:spacing w:val="3"/>
        </w:rPr>
        <w:t xml:space="preserve"> </w:t>
      </w:r>
      <w:r w:rsidRPr="002A3720">
        <w:rPr>
          <w:rFonts w:asciiTheme="minorHAnsi" w:hAnsiTheme="minorHAnsi"/>
          <w:b/>
          <w:bCs/>
          <w:i/>
          <w:iCs/>
        </w:rPr>
        <w:t>la</w:t>
      </w:r>
      <w:r w:rsidRPr="002A3720">
        <w:rPr>
          <w:rFonts w:asciiTheme="minorHAnsi" w:hAnsiTheme="minorHAnsi"/>
          <w:b/>
          <w:bCs/>
          <w:i/>
          <w:iCs/>
          <w:spacing w:val="-2"/>
        </w:rPr>
        <w:t>v</w:t>
      </w:r>
      <w:r w:rsidRPr="002A3720">
        <w:rPr>
          <w:rFonts w:asciiTheme="minorHAnsi" w:hAnsiTheme="minorHAnsi"/>
          <w:b/>
          <w:bCs/>
          <w:i/>
          <w:iCs/>
        </w:rPr>
        <w:t>oro</w:t>
      </w:r>
    </w:p>
    <w:p w14:paraId="463F688A" w14:textId="77777777" w:rsidR="00D91BE6" w:rsidRPr="002A3720" w:rsidRDefault="00D91BE6" w:rsidP="00D91BE6">
      <w:pPr>
        <w:kinsoku w:val="0"/>
        <w:overflowPunct w:val="0"/>
        <w:spacing w:before="1" w:line="220" w:lineRule="exact"/>
        <w:rPr>
          <w:rFonts w:asciiTheme="minorHAnsi" w:hAnsiTheme="minorHAnsi"/>
        </w:rPr>
      </w:pPr>
    </w:p>
    <w:p w14:paraId="099A567F" w14:textId="77777777" w:rsidR="00D91BE6" w:rsidRPr="002A3720" w:rsidRDefault="00D91BE6" w:rsidP="00D91BE6">
      <w:pPr>
        <w:numPr>
          <w:ilvl w:val="2"/>
          <w:numId w:val="34"/>
        </w:numPr>
        <w:tabs>
          <w:tab w:val="left" w:pos="1134"/>
        </w:tabs>
        <w:kinsoku w:val="0"/>
        <w:overflowPunct w:val="0"/>
        <w:adjustRightInd w:val="0"/>
        <w:spacing w:before="72"/>
        <w:ind w:left="284" w:right="5" w:hanging="11"/>
        <w:rPr>
          <w:rFonts w:asciiTheme="minorHAnsi" w:hAnsiTheme="minorHAnsi"/>
        </w:rPr>
      </w:pPr>
      <w:r w:rsidRPr="002A3720">
        <w:rPr>
          <w:rFonts w:asciiTheme="minorHAnsi" w:hAnsiTheme="minorHAnsi"/>
          <w:b/>
          <w:bCs/>
          <w:i/>
          <w:iCs/>
          <w:spacing w:val="1"/>
        </w:rPr>
        <w:t>R</w:t>
      </w:r>
      <w:r w:rsidRPr="002A3720">
        <w:rPr>
          <w:rFonts w:asciiTheme="minorHAnsi" w:hAnsiTheme="minorHAnsi"/>
          <w:b/>
          <w:bCs/>
          <w:i/>
          <w:iCs/>
        </w:rPr>
        <w:t>i</w:t>
      </w:r>
      <w:r w:rsidRPr="002A3720">
        <w:rPr>
          <w:rFonts w:asciiTheme="minorHAnsi" w:hAnsiTheme="minorHAnsi"/>
          <w:b/>
          <w:bCs/>
          <w:i/>
          <w:iCs/>
          <w:spacing w:val="-2"/>
        </w:rPr>
        <w:t>e</w:t>
      </w:r>
      <w:r w:rsidRPr="002A3720">
        <w:rPr>
          <w:rFonts w:asciiTheme="minorHAnsi" w:hAnsiTheme="minorHAnsi"/>
          <w:b/>
          <w:bCs/>
          <w:i/>
          <w:iCs/>
        </w:rPr>
        <w:t>pilogo</w:t>
      </w:r>
      <w:r w:rsidRPr="002A3720">
        <w:rPr>
          <w:rFonts w:asciiTheme="minorHAnsi" w:hAnsiTheme="minorHAnsi"/>
          <w:b/>
          <w:bCs/>
          <w:i/>
          <w:iCs/>
          <w:spacing w:val="2"/>
        </w:rPr>
        <w:t xml:space="preserve"> </w:t>
      </w:r>
      <w:r w:rsidRPr="002A3720">
        <w:rPr>
          <w:rFonts w:asciiTheme="minorHAnsi" w:hAnsiTheme="minorHAnsi"/>
          <w:b/>
          <w:bCs/>
          <w:i/>
          <w:iCs/>
        </w:rPr>
        <w:t>i</w:t>
      </w:r>
      <w:r w:rsidRPr="002A3720">
        <w:rPr>
          <w:rFonts w:asciiTheme="minorHAnsi" w:hAnsiTheme="minorHAnsi"/>
          <w:b/>
          <w:bCs/>
          <w:i/>
          <w:iCs/>
          <w:spacing w:val="-4"/>
        </w:rPr>
        <w:t>m</w:t>
      </w:r>
      <w:r w:rsidRPr="002A3720">
        <w:rPr>
          <w:rFonts w:asciiTheme="minorHAnsi" w:hAnsiTheme="minorHAnsi"/>
          <w:b/>
          <w:bCs/>
          <w:i/>
          <w:iCs/>
        </w:rPr>
        <w:t>pi</w:t>
      </w:r>
      <w:r w:rsidRPr="002A3720">
        <w:rPr>
          <w:rFonts w:asciiTheme="minorHAnsi" w:hAnsiTheme="minorHAnsi"/>
          <w:b/>
          <w:bCs/>
          <w:i/>
          <w:iCs/>
          <w:spacing w:val="-2"/>
        </w:rPr>
        <w:t>e</w:t>
      </w:r>
      <w:r w:rsidRPr="002A3720">
        <w:rPr>
          <w:rFonts w:asciiTheme="minorHAnsi" w:hAnsiTheme="minorHAnsi"/>
          <w:b/>
          <w:bCs/>
          <w:i/>
          <w:iCs/>
        </w:rPr>
        <w:t>go</w:t>
      </w:r>
      <w:r w:rsidRPr="002A3720">
        <w:rPr>
          <w:rFonts w:asciiTheme="minorHAnsi" w:hAnsiTheme="minorHAnsi"/>
          <w:b/>
          <w:bCs/>
          <w:i/>
          <w:iCs/>
          <w:spacing w:val="2"/>
        </w:rPr>
        <w:t xml:space="preserve"> </w:t>
      </w:r>
      <w:r w:rsidRPr="002A3720">
        <w:rPr>
          <w:rFonts w:asciiTheme="minorHAnsi" w:hAnsiTheme="minorHAnsi"/>
          <w:b/>
          <w:bCs/>
          <w:i/>
          <w:iCs/>
        </w:rPr>
        <w:t>r</w:t>
      </w:r>
      <w:r w:rsidRPr="002A3720">
        <w:rPr>
          <w:rFonts w:asciiTheme="minorHAnsi" w:hAnsiTheme="minorHAnsi"/>
          <w:b/>
          <w:bCs/>
          <w:i/>
          <w:iCs/>
          <w:spacing w:val="1"/>
        </w:rPr>
        <w:t>i</w:t>
      </w:r>
      <w:r w:rsidRPr="002A3720">
        <w:rPr>
          <w:rFonts w:asciiTheme="minorHAnsi" w:hAnsiTheme="minorHAnsi"/>
          <w:b/>
          <w:bCs/>
          <w:i/>
          <w:iCs/>
        </w:rPr>
        <w:t>sor</w:t>
      </w:r>
      <w:r w:rsidRPr="002A3720">
        <w:rPr>
          <w:rFonts w:asciiTheme="minorHAnsi" w:hAnsiTheme="minorHAnsi"/>
          <w:b/>
          <w:bCs/>
          <w:i/>
          <w:iCs/>
          <w:spacing w:val="5"/>
        </w:rPr>
        <w:t>s</w:t>
      </w:r>
      <w:r w:rsidRPr="002A3720">
        <w:rPr>
          <w:rFonts w:asciiTheme="minorHAnsi" w:hAnsiTheme="minorHAnsi"/>
          <w:b/>
          <w:bCs/>
          <w:i/>
          <w:iCs/>
        </w:rPr>
        <w:t>e</w:t>
      </w:r>
    </w:p>
    <w:p w14:paraId="00F4E9E2" w14:textId="77777777" w:rsidR="00D91BE6" w:rsidRPr="002A3720" w:rsidRDefault="00D91BE6" w:rsidP="00D91BE6">
      <w:pPr>
        <w:kinsoku w:val="0"/>
        <w:overflowPunct w:val="0"/>
        <w:spacing w:before="13"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2117"/>
        <w:gridCol w:w="1326"/>
        <w:gridCol w:w="1066"/>
        <w:gridCol w:w="1229"/>
        <w:gridCol w:w="3914"/>
      </w:tblGrid>
      <w:tr w:rsidR="00D91BE6" w:rsidRPr="002A3720" w14:paraId="4E36B34E" w14:textId="77777777" w:rsidTr="00AA58A5">
        <w:trPr>
          <w:trHeight w:hRule="exact" w:val="605"/>
        </w:trPr>
        <w:tc>
          <w:tcPr>
            <w:tcW w:w="2117" w:type="dxa"/>
            <w:vMerge w:val="restart"/>
            <w:tcBorders>
              <w:top w:val="single" w:sz="4" w:space="0" w:color="000000"/>
              <w:left w:val="single" w:sz="4" w:space="0" w:color="000000"/>
              <w:bottom w:val="single" w:sz="4" w:space="0" w:color="000000"/>
              <w:right w:val="single" w:sz="4" w:space="0" w:color="000000"/>
            </w:tcBorders>
          </w:tcPr>
          <w:p w14:paraId="4EBD28DD"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49D5951B" w14:textId="77777777" w:rsidR="00D91BE6" w:rsidRPr="002A3720" w:rsidRDefault="00D91BE6" w:rsidP="00AA58A5">
            <w:pPr>
              <w:pStyle w:val="TableParagraph"/>
              <w:kinsoku w:val="0"/>
              <w:overflowPunct w:val="0"/>
              <w:spacing w:before="1" w:line="240" w:lineRule="exact"/>
              <w:rPr>
                <w:rFonts w:asciiTheme="minorHAnsi" w:hAnsiTheme="minorHAnsi"/>
              </w:rPr>
            </w:pPr>
          </w:p>
          <w:p w14:paraId="21C6048D" w14:textId="77777777" w:rsidR="00D91BE6" w:rsidRPr="002A3720" w:rsidRDefault="00D91BE6" w:rsidP="00AA58A5">
            <w:pPr>
              <w:pStyle w:val="TableParagraph"/>
              <w:kinsoku w:val="0"/>
              <w:overflowPunct w:val="0"/>
              <w:ind w:left="-1"/>
              <w:rPr>
                <w:rFonts w:asciiTheme="minorHAnsi" w:hAnsiTheme="minorHAnsi"/>
              </w:rPr>
            </w:pPr>
            <w:r w:rsidRPr="002A3720">
              <w:rPr>
                <w:rFonts w:asciiTheme="minorHAnsi" w:hAnsiTheme="minorHAnsi"/>
                <w:b/>
                <w:bCs/>
                <w:spacing w:val="2"/>
                <w:sz w:val="18"/>
                <w:szCs w:val="18"/>
              </w:rPr>
              <w:t>P</w:t>
            </w:r>
            <w:r w:rsidRPr="002A3720">
              <w:rPr>
                <w:rFonts w:asciiTheme="minorHAnsi" w:hAnsiTheme="minorHAnsi"/>
                <w:b/>
                <w:bCs/>
                <w:spacing w:val="-2"/>
                <w:sz w:val="18"/>
                <w:szCs w:val="18"/>
              </w:rPr>
              <w:t>ER</w:t>
            </w:r>
            <w:r w:rsidRPr="002A3720">
              <w:rPr>
                <w:rFonts w:asciiTheme="minorHAnsi" w:hAnsiTheme="minorHAnsi"/>
                <w:b/>
                <w:bCs/>
                <w:spacing w:val="-1"/>
                <w:sz w:val="18"/>
                <w:szCs w:val="18"/>
              </w:rPr>
              <w:t>S</w:t>
            </w:r>
            <w:r w:rsidRPr="002A3720">
              <w:rPr>
                <w:rFonts w:asciiTheme="minorHAnsi" w:hAnsiTheme="minorHAnsi"/>
                <w:b/>
                <w:bCs/>
                <w:spacing w:val="1"/>
                <w:sz w:val="18"/>
                <w:szCs w:val="18"/>
              </w:rPr>
              <w:t>O</w:t>
            </w:r>
            <w:r w:rsidRPr="002A3720">
              <w:rPr>
                <w:rFonts w:asciiTheme="minorHAnsi" w:hAnsiTheme="minorHAnsi"/>
                <w:b/>
                <w:bCs/>
                <w:spacing w:val="-2"/>
                <w:sz w:val="18"/>
                <w:szCs w:val="18"/>
              </w:rPr>
              <w:t>NAL</w:t>
            </w:r>
            <w:r w:rsidRPr="002A3720">
              <w:rPr>
                <w:rFonts w:asciiTheme="minorHAnsi" w:hAnsiTheme="minorHAnsi"/>
                <w:b/>
                <w:bCs/>
                <w:sz w:val="18"/>
                <w:szCs w:val="18"/>
              </w:rPr>
              <w:t>E</w:t>
            </w:r>
          </w:p>
        </w:tc>
        <w:tc>
          <w:tcPr>
            <w:tcW w:w="1326" w:type="dxa"/>
            <w:tcBorders>
              <w:top w:val="single" w:sz="4" w:space="0" w:color="000000"/>
              <w:left w:val="single" w:sz="4" w:space="0" w:color="000000"/>
              <w:bottom w:val="single" w:sz="4" w:space="0" w:color="000000"/>
              <w:right w:val="single" w:sz="4" w:space="0" w:color="000000"/>
            </w:tcBorders>
          </w:tcPr>
          <w:p w14:paraId="44A96399" w14:textId="77777777" w:rsidR="00D91BE6" w:rsidRPr="002A3720" w:rsidRDefault="00D91BE6" w:rsidP="00AA58A5">
            <w:pPr>
              <w:pStyle w:val="TableParagraph"/>
              <w:kinsoku w:val="0"/>
              <w:overflowPunct w:val="0"/>
              <w:spacing w:before="41"/>
              <w:ind w:left="282"/>
              <w:rPr>
                <w:rFonts w:asciiTheme="minorHAnsi" w:hAnsiTheme="minorHAnsi"/>
              </w:rPr>
            </w:pPr>
            <w:r w:rsidRPr="002A3720">
              <w:rPr>
                <w:rFonts w:asciiTheme="minorHAnsi" w:hAnsiTheme="minorHAnsi"/>
                <w:b/>
                <w:bCs/>
                <w:spacing w:val="5"/>
                <w:sz w:val="16"/>
                <w:szCs w:val="16"/>
              </w:rPr>
              <w:t>N</w:t>
            </w:r>
            <w:r w:rsidRPr="002A3720">
              <w:rPr>
                <w:rFonts w:asciiTheme="minorHAnsi" w:hAnsiTheme="minorHAnsi"/>
                <w:b/>
                <w:bCs/>
                <w:sz w:val="16"/>
                <w:szCs w:val="16"/>
              </w:rPr>
              <w:t>U</w:t>
            </w:r>
            <w:r w:rsidRPr="002A3720">
              <w:rPr>
                <w:rFonts w:asciiTheme="minorHAnsi" w:hAnsiTheme="minorHAnsi"/>
                <w:b/>
                <w:bCs/>
                <w:spacing w:val="8"/>
                <w:sz w:val="16"/>
                <w:szCs w:val="16"/>
              </w:rPr>
              <w:t>M</w:t>
            </w:r>
            <w:r w:rsidRPr="002A3720">
              <w:rPr>
                <w:rFonts w:asciiTheme="minorHAnsi" w:hAnsiTheme="minorHAnsi"/>
                <w:b/>
                <w:bCs/>
                <w:spacing w:val="4"/>
                <w:sz w:val="16"/>
                <w:szCs w:val="16"/>
              </w:rPr>
              <w:t>E</w:t>
            </w:r>
            <w:r w:rsidRPr="002A3720">
              <w:rPr>
                <w:rFonts w:asciiTheme="minorHAnsi" w:hAnsiTheme="minorHAnsi"/>
                <w:b/>
                <w:bCs/>
                <w:spacing w:val="5"/>
                <w:sz w:val="16"/>
                <w:szCs w:val="16"/>
              </w:rPr>
              <w:t>R</w:t>
            </w:r>
            <w:r w:rsidRPr="002A3720">
              <w:rPr>
                <w:rFonts w:asciiTheme="minorHAnsi" w:hAnsiTheme="minorHAnsi"/>
                <w:b/>
                <w:bCs/>
                <w:sz w:val="16"/>
                <w:szCs w:val="16"/>
              </w:rPr>
              <w:t>O</w:t>
            </w:r>
          </w:p>
        </w:tc>
        <w:tc>
          <w:tcPr>
            <w:tcW w:w="1066" w:type="dxa"/>
            <w:tcBorders>
              <w:top w:val="single" w:sz="4" w:space="0" w:color="000000"/>
              <w:left w:val="single" w:sz="4" w:space="0" w:color="000000"/>
              <w:bottom w:val="single" w:sz="4" w:space="0" w:color="000000"/>
              <w:right w:val="single" w:sz="4" w:space="0" w:color="000000"/>
            </w:tcBorders>
          </w:tcPr>
          <w:p w14:paraId="315EBE46" w14:textId="77777777" w:rsidR="00D91BE6" w:rsidRPr="002A3720" w:rsidRDefault="00D91BE6" w:rsidP="00AA58A5">
            <w:pPr>
              <w:pStyle w:val="TableParagraph"/>
              <w:kinsoku w:val="0"/>
              <w:overflowPunct w:val="0"/>
              <w:spacing w:before="41"/>
              <w:ind w:left="66"/>
              <w:rPr>
                <w:rFonts w:asciiTheme="minorHAnsi" w:hAnsiTheme="minorHAnsi"/>
              </w:rPr>
            </w:pPr>
            <w:r w:rsidRPr="002A3720">
              <w:rPr>
                <w:rFonts w:asciiTheme="minorHAnsi" w:hAnsiTheme="minorHAnsi"/>
                <w:b/>
                <w:bCs/>
                <w:sz w:val="16"/>
                <w:szCs w:val="16"/>
              </w:rPr>
              <w:t>L</w:t>
            </w:r>
            <w:r w:rsidRPr="002A3720">
              <w:rPr>
                <w:rFonts w:asciiTheme="minorHAnsi" w:hAnsiTheme="minorHAnsi"/>
                <w:b/>
                <w:bCs/>
                <w:spacing w:val="5"/>
                <w:sz w:val="16"/>
                <w:szCs w:val="16"/>
              </w:rPr>
              <w:t>I</w:t>
            </w:r>
            <w:r w:rsidRPr="002A3720">
              <w:rPr>
                <w:rFonts w:asciiTheme="minorHAnsi" w:hAnsiTheme="minorHAnsi"/>
                <w:b/>
                <w:bCs/>
                <w:sz w:val="16"/>
                <w:szCs w:val="16"/>
              </w:rPr>
              <w:t>V</w:t>
            </w:r>
            <w:r w:rsidRPr="002A3720">
              <w:rPr>
                <w:rFonts w:asciiTheme="minorHAnsi" w:hAnsiTheme="minorHAnsi"/>
                <w:b/>
                <w:bCs/>
                <w:spacing w:val="4"/>
                <w:sz w:val="16"/>
                <w:szCs w:val="16"/>
              </w:rPr>
              <w:t>E</w:t>
            </w:r>
            <w:r w:rsidRPr="002A3720">
              <w:rPr>
                <w:rFonts w:asciiTheme="minorHAnsi" w:hAnsiTheme="minorHAnsi"/>
                <w:b/>
                <w:bCs/>
                <w:sz w:val="16"/>
                <w:szCs w:val="16"/>
              </w:rPr>
              <w:t>L</w:t>
            </w:r>
            <w:r w:rsidRPr="002A3720">
              <w:rPr>
                <w:rFonts w:asciiTheme="minorHAnsi" w:hAnsiTheme="minorHAnsi"/>
                <w:b/>
                <w:bCs/>
                <w:spacing w:val="4"/>
                <w:sz w:val="16"/>
                <w:szCs w:val="16"/>
              </w:rPr>
              <w:t>L</w:t>
            </w:r>
            <w:r w:rsidRPr="002A3720">
              <w:rPr>
                <w:rFonts w:asciiTheme="minorHAnsi" w:hAnsiTheme="minorHAnsi"/>
                <w:b/>
                <w:bCs/>
                <w:sz w:val="16"/>
                <w:szCs w:val="16"/>
              </w:rPr>
              <w:t>O</w:t>
            </w:r>
          </w:p>
        </w:tc>
        <w:tc>
          <w:tcPr>
            <w:tcW w:w="1229" w:type="dxa"/>
            <w:tcBorders>
              <w:top w:val="single" w:sz="4" w:space="0" w:color="000000"/>
              <w:left w:val="single" w:sz="4" w:space="0" w:color="000000"/>
              <w:bottom w:val="single" w:sz="4" w:space="0" w:color="000000"/>
              <w:right w:val="single" w:sz="4" w:space="0" w:color="000000"/>
            </w:tcBorders>
          </w:tcPr>
          <w:p w14:paraId="1AB6472B" w14:textId="77777777" w:rsidR="00D91BE6" w:rsidRPr="002A3720" w:rsidRDefault="00D91BE6" w:rsidP="00AA58A5">
            <w:pPr>
              <w:pStyle w:val="TableParagraph"/>
              <w:kinsoku w:val="0"/>
              <w:overflowPunct w:val="0"/>
              <w:spacing w:before="41" w:line="312" w:lineRule="auto"/>
              <w:ind w:left="383" w:firstLine="28"/>
              <w:rPr>
                <w:rFonts w:asciiTheme="minorHAnsi" w:hAnsiTheme="minorHAnsi"/>
              </w:rPr>
            </w:pPr>
            <w:r w:rsidRPr="002A3720">
              <w:rPr>
                <w:rFonts w:asciiTheme="minorHAnsi" w:hAnsiTheme="minorHAnsi"/>
                <w:b/>
                <w:bCs/>
                <w:spacing w:val="1"/>
                <w:sz w:val="16"/>
                <w:szCs w:val="16"/>
              </w:rPr>
              <w:t>O</w:t>
            </w:r>
            <w:r w:rsidRPr="002A3720">
              <w:rPr>
                <w:rFonts w:asciiTheme="minorHAnsi" w:hAnsiTheme="minorHAnsi"/>
                <w:b/>
                <w:bCs/>
                <w:sz w:val="16"/>
                <w:szCs w:val="16"/>
              </w:rPr>
              <w:t>R</w:t>
            </w:r>
            <w:r w:rsidRPr="002A3720">
              <w:rPr>
                <w:rFonts w:asciiTheme="minorHAnsi" w:hAnsiTheme="minorHAnsi"/>
                <w:b/>
                <w:bCs/>
                <w:spacing w:val="4"/>
                <w:sz w:val="16"/>
                <w:szCs w:val="16"/>
              </w:rPr>
              <w:t>E</w:t>
            </w:r>
            <w:r w:rsidRPr="002A3720">
              <w:rPr>
                <w:rFonts w:asciiTheme="minorHAnsi" w:hAnsiTheme="minorHAnsi"/>
                <w:b/>
                <w:bCs/>
                <w:sz w:val="16"/>
                <w:szCs w:val="16"/>
              </w:rPr>
              <w:t>/</w:t>
            </w:r>
            <w:r w:rsidRPr="002A3720">
              <w:rPr>
                <w:rFonts w:asciiTheme="minorHAnsi" w:hAnsiTheme="minorHAnsi"/>
                <w:b/>
                <w:bCs/>
                <w:w w:val="98"/>
                <w:sz w:val="16"/>
                <w:szCs w:val="16"/>
              </w:rPr>
              <w:t xml:space="preserve"> </w:t>
            </w:r>
            <w:r w:rsidRPr="002A3720">
              <w:rPr>
                <w:rFonts w:asciiTheme="minorHAnsi" w:hAnsiTheme="minorHAnsi"/>
                <w:b/>
                <w:bCs/>
                <w:spacing w:val="2"/>
                <w:w w:val="95"/>
                <w:sz w:val="16"/>
                <w:szCs w:val="16"/>
              </w:rPr>
              <w:t>M</w:t>
            </w:r>
            <w:r w:rsidRPr="002A3720">
              <w:rPr>
                <w:rFonts w:asciiTheme="minorHAnsi" w:hAnsiTheme="minorHAnsi"/>
                <w:b/>
                <w:bCs/>
                <w:w w:val="95"/>
                <w:sz w:val="16"/>
                <w:szCs w:val="16"/>
              </w:rPr>
              <w:t>E</w:t>
            </w:r>
            <w:r w:rsidRPr="002A3720">
              <w:rPr>
                <w:rFonts w:asciiTheme="minorHAnsi" w:hAnsiTheme="minorHAnsi"/>
                <w:b/>
                <w:bCs/>
                <w:spacing w:val="-2"/>
                <w:w w:val="95"/>
                <w:sz w:val="16"/>
                <w:szCs w:val="16"/>
              </w:rPr>
              <w:t>S</w:t>
            </w:r>
            <w:r w:rsidRPr="002A3720">
              <w:rPr>
                <w:rFonts w:asciiTheme="minorHAnsi" w:hAnsiTheme="minorHAnsi"/>
                <w:b/>
                <w:bCs/>
                <w:w w:val="95"/>
                <w:sz w:val="16"/>
                <w:szCs w:val="16"/>
              </w:rPr>
              <w:t>E</w:t>
            </w:r>
          </w:p>
        </w:tc>
        <w:tc>
          <w:tcPr>
            <w:tcW w:w="3914" w:type="dxa"/>
            <w:tcBorders>
              <w:top w:val="single" w:sz="4" w:space="0" w:color="000000"/>
              <w:left w:val="single" w:sz="4" w:space="0" w:color="000000"/>
              <w:bottom w:val="single" w:sz="4" w:space="0" w:color="000000"/>
              <w:right w:val="single" w:sz="4" w:space="0" w:color="000000"/>
            </w:tcBorders>
          </w:tcPr>
          <w:p w14:paraId="5DD4F7E3" w14:textId="77777777" w:rsidR="00D91BE6" w:rsidRPr="002A3720" w:rsidRDefault="00D91BE6" w:rsidP="00AA58A5">
            <w:pPr>
              <w:pStyle w:val="TableParagraph"/>
              <w:kinsoku w:val="0"/>
              <w:overflowPunct w:val="0"/>
              <w:spacing w:before="37"/>
              <w:ind w:left="1293" w:right="2100"/>
              <w:jc w:val="center"/>
              <w:rPr>
                <w:rFonts w:asciiTheme="minorHAnsi" w:hAnsiTheme="minorHAnsi"/>
              </w:rPr>
            </w:pPr>
            <w:r w:rsidRPr="002A3720">
              <w:rPr>
                <w:rFonts w:asciiTheme="minorHAnsi" w:hAnsiTheme="minorHAnsi"/>
                <w:b/>
                <w:bCs/>
                <w:spacing w:val="5"/>
                <w:sz w:val="16"/>
                <w:szCs w:val="16"/>
              </w:rPr>
              <w:t>N</w:t>
            </w:r>
            <w:r w:rsidRPr="002A3720">
              <w:rPr>
                <w:rFonts w:asciiTheme="minorHAnsi" w:hAnsiTheme="minorHAnsi"/>
                <w:b/>
                <w:bCs/>
                <w:spacing w:val="6"/>
                <w:sz w:val="16"/>
                <w:szCs w:val="16"/>
              </w:rPr>
              <w:t>O</w:t>
            </w:r>
            <w:r w:rsidRPr="002A3720">
              <w:rPr>
                <w:rFonts w:asciiTheme="minorHAnsi" w:hAnsiTheme="minorHAnsi"/>
                <w:b/>
                <w:bCs/>
                <w:spacing w:val="4"/>
                <w:sz w:val="16"/>
                <w:szCs w:val="16"/>
              </w:rPr>
              <w:t>T</w:t>
            </w:r>
            <w:r w:rsidRPr="002A3720">
              <w:rPr>
                <w:rFonts w:asciiTheme="minorHAnsi" w:hAnsiTheme="minorHAnsi"/>
                <w:b/>
                <w:bCs/>
                <w:sz w:val="16"/>
                <w:szCs w:val="16"/>
              </w:rPr>
              <w:t>E</w:t>
            </w:r>
          </w:p>
        </w:tc>
      </w:tr>
      <w:tr w:rsidR="00D91BE6" w:rsidRPr="002A3720" w14:paraId="4E587388" w14:textId="77777777" w:rsidTr="00AA58A5">
        <w:trPr>
          <w:trHeight w:hRule="exact" w:val="859"/>
        </w:trPr>
        <w:tc>
          <w:tcPr>
            <w:tcW w:w="2117" w:type="dxa"/>
            <w:vMerge/>
            <w:tcBorders>
              <w:top w:val="single" w:sz="4" w:space="0" w:color="000000"/>
              <w:left w:val="single" w:sz="4" w:space="0" w:color="000000"/>
              <w:bottom w:val="single" w:sz="4" w:space="0" w:color="000000"/>
              <w:right w:val="single" w:sz="4" w:space="0" w:color="000000"/>
            </w:tcBorders>
          </w:tcPr>
          <w:p w14:paraId="23898A22" w14:textId="77777777" w:rsidR="00D91BE6" w:rsidRPr="002A3720" w:rsidRDefault="00D91BE6" w:rsidP="00AA58A5">
            <w:pPr>
              <w:pStyle w:val="TableParagraph"/>
              <w:kinsoku w:val="0"/>
              <w:overflowPunct w:val="0"/>
              <w:spacing w:before="37"/>
              <w:ind w:left="1293" w:right="2100"/>
              <w:jc w:val="center"/>
              <w:rPr>
                <w:rFonts w:asciiTheme="minorHAnsi" w:hAnsiTheme="minorHAnsi"/>
              </w:rPr>
            </w:pPr>
          </w:p>
        </w:tc>
        <w:tc>
          <w:tcPr>
            <w:tcW w:w="1326" w:type="dxa"/>
            <w:tcBorders>
              <w:top w:val="single" w:sz="4" w:space="0" w:color="000000"/>
              <w:left w:val="single" w:sz="4" w:space="0" w:color="000000"/>
              <w:bottom w:val="single" w:sz="4" w:space="0" w:color="000000"/>
              <w:right w:val="single" w:sz="4" w:space="0" w:color="000000"/>
            </w:tcBorders>
          </w:tcPr>
          <w:p w14:paraId="6E85092C" w14:textId="77777777" w:rsidR="00D91BE6" w:rsidRPr="002A3720" w:rsidRDefault="00D91BE6" w:rsidP="00AA58A5">
            <w:pPr>
              <w:pStyle w:val="TableParagraph"/>
              <w:kinsoku w:val="0"/>
              <w:overflowPunct w:val="0"/>
              <w:spacing w:line="235" w:lineRule="exact"/>
              <w:ind w:left="718" w:right="426"/>
              <w:jc w:val="center"/>
              <w:rPr>
                <w:rFonts w:asciiTheme="minorHAnsi" w:hAnsiTheme="minorHAnsi"/>
              </w:rPr>
            </w:pPr>
            <w:r w:rsidRPr="002A3720">
              <w:rPr>
                <w:rFonts w:asciiTheme="minorHAnsi" w:hAnsiTheme="minorHAnsi"/>
              </w:rPr>
              <w:t>1</w:t>
            </w:r>
          </w:p>
          <w:p w14:paraId="00BDE07D" w14:textId="77777777" w:rsidR="00D91BE6" w:rsidRPr="002A3720" w:rsidRDefault="00D91BE6" w:rsidP="00AA58A5">
            <w:pPr>
              <w:pStyle w:val="TableParagraph"/>
              <w:kinsoku w:val="0"/>
              <w:overflowPunct w:val="0"/>
              <w:spacing w:line="252" w:lineRule="exact"/>
              <w:ind w:left="718" w:right="426"/>
              <w:jc w:val="center"/>
              <w:rPr>
                <w:rFonts w:asciiTheme="minorHAnsi" w:hAnsiTheme="minorHAnsi"/>
              </w:rPr>
            </w:pPr>
            <w:r w:rsidRPr="002A3720">
              <w:rPr>
                <w:rFonts w:asciiTheme="minorHAnsi" w:hAnsiTheme="minorHAnsi"/>
              </w:rPr>
              <w:t>5</w:t>
            </w:r>
          </w:p>
          <w:p w14:paraId="0F59C67F" w14:textId="77777777" w:rsidR="00D91BE6" w:rsidRPr="002A3720" w:rsidRDefault="00D91BE6" w:rsidP="00AA58A5">
            <w:pPr>
              <w:pStyle w:val="TableParagraph"/>
              <w:kinsoku w:val="0"/>
              <w:overflowPunct w:val="0"/>
              <w:spacing w:line="252" w:lineRule="exact"/>
              <w:ind w:left="718" w:right="426"/>
              <w:jc w:val="center"/>
              <w:rPr>
                <w:rFonts w:asciiTheme="minorHAnsi" w:hAnsiTheme="minorHAnsi"/>
              </w:rPr>
            </w:pPr>
            <w:r w:rsidRPr="002A3720">
              <w:rPr>
                <w:rFonts w:asciiTheme="minorHAnsi" w:hAnsiTheme="minorHAnsi"/>
              </w:rPr>
              <w:t>3</w:t>
            </w:r>
          </w:p>
        </w:tc>
        <w:tc>
          <w:tcPr>
            <w:tcW w:w="1066" w:type="dxa"/>
            <w:tcBorders>
              <w:top w:val="single" w:sz="4" w:space="0" w:color="000000"/>
              <w:left w:val="single" w:sz="4" w:space="0" w:color="000000"/>
              <w:bottom w:val="single" w:sz="4" w:space="0" w:color="000000"/>
              <w:right w:val="single" w:sz="4" w:space="0" w:color="000000"/>
            </w:tcBorders>
          </w:tcPr>
          <w:p w14:paraId="0220BAA0" w14:textId="77777777" w:rsidR="00D91BE6" w:rsidRPr="00415A2E" w:rsidRDefault="00D91BE6" w:rsidP="00AA58A5">
            <w:pPr>
              <w:pStyle w:val="TableParagraph"/>
              <w:kinsoku w:val="0"/>
              <w:overflowPunct w:val="0"/>
              <w:spacing w:line="235" w:lineRule="exact"/>
              <w:ind w:left="243" w:right="240"/>
              <w:jc w:val="center"/>
              <w:rPr>
                <w:rFonts w:asciiTheme="minorHAnsi" w:hAnsiTheme="minorHAnsi"/>
              </w:rPr>
            </w:pPr>
            <w:r w:rsidRPr="00415A2E">
              <w:rPr>
                <w:rFonts w:asciiTheme="minorHAnsi" w:hAnsiTheme="minorHAnsi"/>
              </w:rPr>
              <w:t>3°A</w:t>
            </w:r>
          </w:p>
          <w:p w14:paraId="3CA44BDA" w14:textId="77777777" w:rsidR="00D91BE6" w:rsidRPr="00415A2E" w:rsidRDefault="00D91BE6" w:rsidP="00AA58A5">
            <w:pPr>
              <w:pStyle w:val="TableParagraph"/>
              <w:tabs>
                <w:tab w:val="left" w:pos="950"/>
              </w:tabs>
              <w:kinsoku w:val="0"/>
              <w:overflowPunct w:val="0"/>
              <w:spacing w:line="252" w:lineRule="exact"/>
              <w:ind w:left="211" w:right="389"/>
              <w:jc w:val="center"/>
              <w:rPr>
                <w:rFonts w:asciiTheme="minorHAnsi" w:hAnsiTheme="minorHAnsi"/>
              </w:rPr>
            </w:pPr>
            <w:r w:rsidRPr="00415A2E">
              <w:rPr>
                <w:rFonts w:asciiTheme="minorHAnsi" w:hAnsiTheme="minorHAnsi"/>
              </w:rPr>
              <w:t xml:space="preserve">   2</w:t>
            </w:r>
            <w:r w:rsidRPr="00415A2E">
              <w:rPr>
                <w:rFonts w:asciiTheme="minorHAnsi" w:hAnsiTheme="minorHAnsi"/>
                <w:spacing w:val="1"/>
              </w:rPr>
              <w:t>°</w:t>
            </w:r>
            <w:r w:rsidRPr="00415A2E">
              <w:rPr>
                <w:rFonts w:asciiTheme="minorHAnsi" w:hAnsiTheme="minorHAnsi"/>
              </w:rPr>
              <w:t>B</w:t>
            </w:r>
          </w:p>
          <w:p w14:paraId="05FEC37B" w14:textId="77777777" w:rsidR="00D91BE6" w:rsidRPr="00415A2E" w:rsidRDefault="00D91BE6" w:rsidP="00AA58A5">
            <w:pPr>
              <w:pStyle w:val="TableParagraph"/>
              <w:tabs>
                <w:tab w:val="left" w:pos="950"/>
              </w:tabs>
              <w:kinsoku w:val="0"/>
              <w:overflowPunct w:val="0"/>
              <w:spacing w:line="252" w:lineRule="exact"/>
              <w:ind w:left="211" w:right="247"/>
              <w:jc w:val="center"/>
              <w:rPr>
                <w:rFonts w:asciiTheme="minorHAnsi" w:hAnsiTheme="minorHAnsi"/>
              </w:rPr>
            </w:pPr>
            <w:r w:rsidRPr="00415A2E">
              <w:rPr>
                <w:rFonts w:asciiTheme="minorHAnsi" w:hAnsiTheme="minorHAnsi"/>
              </w:rPr>
              <w:t>2°A</w:t>
            </w:r>
          </w:p>
        </w:tc>
        <w:tc>
          <w:tcPr>
            <w:tcW w:w="1229" w:type="dxa"/>
            <w:tcBorders>
              <w:top w:val="single" w:sz="4" w:space="0" w:color="000000"/>
              <w:left w:val="single" w:sz="4" w:space="0" w:color="000000"/>
              <w:bottom w:val="single" w:sz="4" w:space="0" w:color="000000"/>
              <w:right w:val="single" w:sz="4" w:space="0" w:color="000000"/>
            </w:tcBorders>
          </w:tcPr>
          <w:p w14:paraId="199DE6E1" w14:textId="77777777" w:rsidR="00D91BE6" w:rsidRPr="00415A2E" w:rsidRDefault="00D91BE6" w:rsidP="00AA58A5">
            <w:pPr>
              <w:pStyle w:val="TableParagraph"/>
              <w:kinsoku w:val="0"/>
              <w:overflowPunct w:val="0"/>
              <w:spacing w:line="235" w:lineRule="exact"/>
              <w:ind w:left="325"/>
              <w:rPr>
                <w:rFonts w:asciiTheme="minorHAnsi" w:hAnsiTheme="minorHAnsi"/>
                <w:sz w:val="20"/>
                <w:szCs w:val="20"/>
              </w:rPr>
            </w:pPr>
            <w:r w:rsidRPr="00415A2E">
              <w:rPr>
                <w:rFonts w:asciiTheme="minorHAnsi" w:hAnsiTheme="minorHAnsi"/>
                <w:sz w:val="20"/>
                <w:szCs w:val="20"/>
              </w:rPr>
              <w:t>24</w:t>
            </w:r>
            <w:r w:rsidRPr="00415A2E">
              <w:rPr>
                <w:rFonts w:asciiTheme="minorHAnsi" w:hAnsiTheme="minorHAnsi"/>
                <w:spacing w:val="2"/>
                <w:sz w:val="20"/>
                <w:szCs w:val="20"/>
              </w:rPr>
              <w:t>,</w:t>
            </w:r>
            <w:r w:rsidRPr="00415A2E">
              <w:rPr>
                <w:rFonts w:asciiTheme="minorHAnsi" w:hAnsiTheme="minorHAnsi"/>
                <w:sz w:val="20"/>
                <w:szCs w:val="20"/>
              </w:rPr>
              <w:t>00</w:t>
            </w:r>
          </w:p>
          <w:p w14:paraId="59AF0B1F" w14:textId="77777777" w:rsidR="00D91BE6" w:rsidRPr="00415A2E" w:rsidRDefault="00D91BE6" w:rsidP="00AA58A5">
            <w:pPr>
              <w:pStyle w:val="TableParagraph"/>
              <w:kinsoku w:val="0"/>
              <w:overflowPunct w:val="0"/>
              <w:spacing w:line="252" w:lineRule="exact"/>
              <w:ind w:left="325"/>
              <w:rPr>
                <w:rFonts w:asciiTheme="minorHAnsi" w:hAnsiTheme="minorHAnsi"/>
                <w:sz w:val="20"/>
                <w:szCs w:val="20"/>
              </w:rPr>
            </w:pPr>
            <w:r w:rsidRPr="00415A2E">
              <w:rPr>
                <w:rFonts w:asciiTheme="minorHAnsi" w:hAnsiTheme="minorHAnsi"/>
                <w:spacing w:val="-6"/>
                <w:sz w:val="20"/>
                <w:szCs w:val="20"/>
              </w:rPr>
              <w:t>24</w:t>
            </w:r>
            <w:r w:rsidRPr="00415A2E">
              <w:rPr>
                <w:rFonts w:asciiTheme="minorHAnsi" w:hAnsiTheme="minorHAnsi"/>
                <w:spacing w:val="2"/>
                <w:sz w:val="20"/>
                <w:szCs w:val="20"/>
              </w:rPr>
              <w:t>,</w:t>
            </w:r>
            <w:r w:rsidRPr="00415A2E">
              <w:rPr>
                <w:rFonts w:asciiTheme="minorHAnsi" w:hAnsiTheme="minorHAnsi"/>
                <w:sz w:val="20"/>
                <w:szCs w:val="20"/>
              </w:rPr>
              <w:t>00</w:t>
            </w:r>
          </w:p>
          <w:p w14:paraId="2B4A85BF" w14:textId="77777777" w:rsidR="00D91BE6" w:rsidRPr="00415A2E" w:rsidRDefault="00D91BE6" w:rsidP="00AA58A5">
            <w:pPr>
              <w:pStyle w:val="TableParagraph"/>
              <w:kinsoku w:val="0"/>
              <w:overflowPunct w:val="0"/>
              <w:spacing w:line="252" w:lineRule="exact"/>
              <w:ind w:left="325"/>
              <w:rPr>
                <w:rFonts w:asciiTheme="minorHAnsi" w:hAnsiTheme="minorHAnsi"/>
                <w:sz w:val="20"/>
                <w:szCs w:val="20"/>
              </w:rPr>
            </w:pPr>
            <w:r w:rsidRPr="00415A2E">
              <w:rPr>
                <w:rFonts w:asciiTheme="minorHAnsi" w:hAnsiTheme="minorHAnsi"/>
                <w:sz w:val="20"/>
                <w:szCs w:val="20"/>
              </w:rPr>
              <w:t>24,00</w:t>
            </w:r>
          </w:p>
        </w:tc>
        <w:tc>
          <w:tcPr>
            <w:tcW w:w="3914" w:type="dxa"/>
            <w:tcBorders>
              <w:top w:val="single" w:sz="4" w:space="0" w:color="000000"/>
              <w:left w:val="single" w:sz="4" w:space="0" w:color="000000"/>
              <w:bottom w:val="single" w:sz="4" w:space="0" w:color="000000"/>
              <w:right w:val="single" w:sz="4" w:space="0" w:color="000000"/>
            </w:tcBorders>
          </w:tcPr>
          <w:p w14:paraId="64F9AFED" w14:textId="77777777" w:rsidR="00D91BE6" w:rsidRPr="00415A2E" w:rsidRDefault="00D91BE6" w:rsidP="00AA58A5">
            <w:pPr>
              <w:pStyle w:val="TableParagraph"/>
              <w:kinsoku w:val="0"/>
              <w:overflowPunct w:val="0"/>
              <w:spacing w:line="235" w:lineRule="exact"/>
              <w:ind w:left="69"/>
              <w:rPr>
                <w:rFonts w:asciiTheme="minorHAnsi" w:hAnsiTheme="minorHAnsi"/>
                <w:sz w:val="20"/>
                <w:szCs w:val="20"/>
              </w:rPr>
            </w:pPr>
            <w:r w:rsidRPr="00415A2E">
              <w:rPr>
                <w:rFonts w:asciiTheme="minorHAnsi" w:hAnsiTheme="minorHAnsi"/>
                <w:spacing w:val="-6"/>
                <w:sz w:val="20"/>
                <w:szCs w:val="20"/>
              </w:rPr>
              <w:t>A</w:t>
            </w:r>
            <w:r w:rsidRPr="00415A2E">
              <w:rPr>
                <w:rFonts w:asciiTheme="minorHAnsi" w:hAnsiTheme="minorHAnsi"/>
                <w:sz w:val="20"/>
                <w:szCs w:val="20"/>
              </w:rPr>
              <w:t>utista</w:t>
            </w:r>
          </w:p>
          <w:p w14:paraId="59DEF222" w14:textId="77777777" w:rsidR="00D91BE6" w:rsidRPr="00415A2E" w:rsidRDefault="00D91BE6" w:rsidP="00AA58A5">
            <w:pPr>
              <w:pStyle w:val="TableParagraph"/>
              <w:kinsoku w:val="0"/>
              <w:overflowPunct w:val="0"/>
              <w:spacing w:line="252" w:lineRule="exact"/>
              <w:ind w:left="69"/>
              <w:rPr>
                <w:spacing w:val="-6"/>
                <w:sz w:val="20"/>
                <w:szCs w:val="20"/>
              </w:rPr>
            </w:pPr>
            <w:r w:rsidRPr="00415A2E">
              <w:rPr>
                <w:spacing w:val="-6"/>
                <w:sz w:val="20"/>
                <w:szCs w:val="20"/>
              </w:rPr>
              <w:t>Raccoglitori</w:t>
            </w:r>
          </w:p>
          <w:p w14:paraId="58FBF6CA" w14:textId="77777777" w:rsidR="00D91BE6" w:rsidRPr="00415A2E" w:rsidRDefault="00D91BE6" w:rsidP="00AA58A5">
            <w:pPr>
              <w:pStyle w:val="TableParagraph"/>
              <w:kinsoku w:val="0"/>
              <w:overflowPunct w:val="0"/>
              <w:spacing w:line="252" w:lineRule="exact"/>
              <w:ind w:left="69"/>
              <w:rPr>
                <w:rFonts w:asciiTheme="minorHAnsi" w:hAnsiTheme="minorHAnsi"/>
                <w:spacing w:val="-6"/>
                <w:sz w:val="20"/>
                <w:szCs w:val="20"/>
              </w:rPr>
            </w:pPr>
            <w:r w:rsidRPr="00415A2E">
              <w:rPr>
                <w:rFonts w:asciiTheme="minorHAnsi" w:hAnsiTheme="minorHAnsi"/>
                <w:spacing w:val="-6"/>
                <w:sz w:val="20"/>
                <w:szCs w:val="20"/>
              </w:rPr>
              <w:t>Operatori promiscui</w:t>
            </w:r>
          </w:p>
          <w:p w14:paraId="55378790" w14:textId="77777777" w:rsidR="00D91BE6" w:rsidRPr="00415A2E" w:rsidRDefault="00D91BE6" w:rsidP="00AA58A5">
            <w:pPr>
              <w:pStyle w:val="TableParagraph"/>
              <w:kinsoku w:val="0"/>
              <w:overflowPunct w:val="0"/>
              <w:spacing w:line="252" w:lineRule="exact"/>
              <w:ind w:left="-1"/>
              <w:rPr>
                <w:rFonts w:asciiTheme="minorHAnsi" w:hAnsiTheme="minorHAnsi"/>
                <w:sz w:val="20"/>
                <w:szCs w:val="20"/>
              </w:rPr>
            </w:pPr>
          </w:p>
        </w:tc>
      </w:tr>
    </w:tbl>
    <w:p w14:paraId="3255088A" w14:textId="77777777" w:rsidR="00D91BE6" w:rsidRPr="002A3720" w:rsidRDefault="00D91BE6" w:rsidP="00D91BE6">
      <w:pPr>
        <w:kinsoku w:val="0"/>
        <w:overflowPunct w:val="0"/>
        <w:spacing w:before="17" w:line="260" w:lineRule="exact"/>
        <w:rPr>
          <w:rFonts w:asciiTheme="minorHAnsi" w:hAnsiTheme="minorHAnsi"/>
          <w:sz w:val="26"/>
          <w:szCs w:val="26"/>
        </w:rPr>
      </w:pPr>
    </w:p>
    <w:tbl>
      <w:tblPr>
        <w:tblW w:w="0" w:type="auto"/>
        <w:tblInd w:w="148" w:type="dxa"/>
        <w:tblLayout w:type="fixed"/>
        <w:tblCellMar>
          <w:left w:w="0" w:type="dxa"/>
          <w:right w:w="0" w:type="dxa"/>
        </w:tblCellMar>
        <w:tblLook w:val="0000" w:firstRow="0" w:lastRow="0" w:firstColumn="0" w:lastColumn="0" w:noHBand="0" w:noVBand="0"/>
      </w:tblPr>
      <w:tblGrid>
        <w:gridCol w:w="2117"/>
        <w:gridCol w:w="1326"/>
        <w:gridCol w:w="6209"/>
      </w:tblGrid>
      <w:tr w:rsidR="00D91BE6" w:rsidRPr="002A3720" w14:paraId="2E87B9C5" w14:textId="77777777" w:rsidTr="00AA58A5">
        <w:trPr>
          <w:trHeight w:hRule="exact" w:val="307"/>
        </w:trPr>
        <w:tc>
          <w:tcPr>
            <w:tcW w:w="2117" w:type="dxa"/>
            <w:vMerge w:val="restart"/>
            <w:tcBorders>
              <w:top w:val="single" w:sz="4" w:space="0" w:color="000000"/>
              <w:left w:val="single" w:sz="4" w:space="0" w:color="000000"/>
              <w:bottom w:val="single" w:sz="4" w:space="0" w:color="000000"/>
              <w:right w:val="single" w:sz="4" w:space="0" w:color="000000"/>
            </w:tcBorders>
          </w:tcPr>
          <w:p w14:paraId="033571B3" w14:textId="77777777" w:rsidR="00D91BE6" w:rsidRPr="002A3720" w:rsidRDefault="00D91BE6" w:rsidP="00AA58A5">
            <w:pPr>
              <w:pStyle w:val="TableParagraph"/>
              <w:kinsoku w:val="0"/>
              <w:overflowPunct w:val="0"/>
              <w:spacing w:before="17" w:line="260" w:lineRule="exact"/>
              <w:rPr>
                <w:rFonts w:asciiTheme="minorHAnsi" w:hAnsiTheme="minorHAnsi"/>
                <w:sz w:val="26"/>
                <w:szCs w:val="26"/>
              </w:rPr>
            </w:pPr>
          </w:p>
          <w:p w14:paraId="34579228" w14:textId="77777777" w:rsidR="00D91BE6" w:rsidRPr="002A3720" w:rsidRDefault="00D91BE6" w:rsidP="00AA58A5">
            <w:pPr>
              <w:pStyle w:val="TableParagraph"/>
              <w:kinsoku w:val="0"/>
              <w:overflowPunct w:val="0"/>
              <w:ind w:left="-1"/>
              <w:rPr>
                <w:rFonts w:asciiTheme="minorHAnsi" w:hAnsiTheme="minorHAnsi"/>
              </w:rPr>
            </w:pPr>
            <w:r w:rsidRPr="002A3720">
              <w:rPr>
                <w:rFonts w:asciiTheme="minorHAnsi" w:hAnsiTheme="minorHAnsi"/>
                <w:b/>
                <w:bCs/>
                <w:spacing w:val="3"/>
                <w:sz w:val="16"/>
                <w:szCs w:val="16"/>
              </w:rPr>
              <w:t>M</w:t>
            </w:r>
            <w:r w:rsidRPr="002A3720">
              <w:rPr>
                <w:rFonts w:asciiTheme="minorHAnsi" w:hAnsiTheme="minorHAnsi"/>
                <w:b/>
                <w:bCs/>
                <w:sz w:val="16"/>
                <w:szCs w:val="16"/>
              </w:rPr>
              <w:t>E</w:t>
            </w:r>
            <w:r w:rsidRPr="002A3720">
              <w:rPr>
                <w:rFonts w:asciiTheme="minorHAnsi" w:hAnsiTheme="minorHAnsi"/>
                <w:b/>
                <w:bCs/>
                <w:spacing w:val="4"/>
                <w:sz w:val="16"/>
                <w:szCs w:val="16"/>
              </w:rPr>
              <w:t>Z</w:t>
            </w:r>
            <w:r w:rsidRPr="002A3720">
              <w:rPr>
                <w:rFonts w:asciiTheme="minorHAnsi" w:hAnsiTheme="minorHAnsi"/>
                <w:b/>
                <w:bCs/>
                <w:sz w:val="16"/>
                <w:szCs w:val="16"/>
              </w:rPr>
              <w:t>ZI</w:t>
            </w:r>
          </w:p>
        </w:tc>
        <w:tc>
          <w:tcPr>
            <w:tcW w:w="1326" w:type="dxa"/>
            <w:tcBorders>
              <w:top w:val="single" w:sz="4" w:space="0" w:color="000000"/>
              <w:left w:val="single" w:sz="4" w:space="0" w:color="000000"/>
              <w:bottom w:val="single" w:sz="4" w:space="0" w:color="000000"/>
              <w:right w:val="single" w:sz="4" w:space="0" w:color="000000"/>
            </w:tcBorders>
          </w:tcPr>
          <w:p w14:paraId="1E8ECFDE" w14:textId="77777777" w:rsidR="00D91BE6" w:rsidRPr="002A3720" w:rsidRDefault="00D91BE6" w:rsidP="00AA58A5">
            <w:pPr>
              <w:pStyle w:val="TableParagraph"/>
              <w:kinsoku w:val="0"/>
              <w:overflowPunct w:val="0"/>
              <w:spacing w:before="41"/>
              <w:ind w:left="287"/>
              <w:rPr>
                <w:rFonts w:asciiTheme="minorHAnsi" w:hAnsiTheme="minorHAnsi"/>
              </w:rPr>
            </w:pPr>
            <w:r w:rsidRPr="002A3720">
              <w:rPr>
                <w:rFonts w:asciiTheme="minorHAnsi" w:hAnsiTheme="minorHAnsi"/>
                <w:b/>
                <w:bCs/>
                <w:sz w:val="16"/>
                <w:szCs w:val="16"/>
              </w:rPr>
              <w:t>NU</w:t>
            </w:r>
            <w:r w:rsidRPr="002A3720">
              <w:rPr>
                <w:rFonts w:asciiTheme="minorHAnsi" w:hAnsiTheme="minorHAnsi"/>
                <w:b/>
                <w:bCs/>
                <w:spacing w:val="3"/>
                <w:sz w:val="16"/>
                <w:szCs w:val="16"/>
              </w:rPr>
              <w:t>M</w:t>
            </w:r>
            <w:r w:rsidRPr="002A3720">
              <w:rPr>
                <w:rFonts w:asciiTheme="minorHAnsi" w:hAnsiTheme="minorHAnsi"/>
                <w:b/>
                <w:bCs/>
                <w:spacing w:val="4"/>
                <w:sz w:val="16"/>
                <w:szCs w:val="16"/>
              </w:rPr>
              <w:t>E</w:t>
            </w:r>
            <w:r w:rsidRPr="002A3720">
              <w:rPr>
                <w:rFonts w:asciiTheme="minorHAnsi" w:hAnsiTheme="minorHAnsi"/>
                <w:b/>
                <w:bCs/>
                <w:sz w:val="16"/>
                <w:szCs w:val="16"/>
              </w:rPr>
              <w:t>RO</w:t>
            </w:r>
          </w:p>
        </w:tc>
        <w:tc>
          <w:tcPr>
            <w:tcW w:w="6209" w:type="dxa"/>
            <w:tcBorders>
              <w:top w:val="single" w:sz="4" w:space="0" w:color="000000"/>
              <w:left w:val="single" w:sz="4" w:space="0" w:color="000000"/>
              <w:bottom w:val="single" w:sz="4" w:space="0" w:color="000000"/>
              <w:right w:val="single" w:sz="4" w:space="0" w:color="000000"/>
            </w:tcBorders>
          </w:tcPr>
          <w:p w14:paraId="67C93F21" w14:textId="77777777" w:rsidR="00D91BE6" w:rsidRPr="002A3720" w:rsidRDefault="00D91BE6" w:rsidP="00AA58A5">
            <w:pPr>
              <w:pStyle w:val="TableParagraph"/>
              <w:kinsoku w:val="0"/>
              <w:overflowPunct w:val="0"/>
              <w:spacing w:before="41"/>
              <w:ind w:left="2506" w:right="2518"/>
              <w:jc w:val="center"/>
              <w:rPr>
                <w:rFonts w:asciiTheme="minorHAnsi" w:hAnsiTheme="minorHAnsi"/>
              </w:rPr>
            </w:pPr>
            <w:r w:rsidRPr="002A3720">
              <w:rPr>
                <w:rFonts w:asciiTheme="minorHAnsi" w:hAnsiTheme="minorHAnsi"/>
                <w:b/>
                <w:bCs/>
                <w:sz w:val="16"/>
                <w:szCs w:val="16"/>
              </w:rPr>
              <w:t>DE</w:t>
            </w:r>
            <w:r w:rsidRPr="002A3720">
              <w:rPr>
                <w:rFonts w:asciiTheme="minorHAnsi" w:hAnsiTheme="minorHAnsi"/>
                <w:b/>
                <w:bCs/>
                <w:spacing w:val="2"/>
                <w:sz w:val="16"/>
                <w:szCs w:val="16"/>
              </w:rPr>
              <w:t>S</w:t>
            </w:r>
            <w:r w:rsidRPr="002A3720">
              <w:rPr>
                <w:rFonts w:asciiTheme="minorHAnsi" w:hAnsiTheme="minorHAnsi"/>
                <w:b/>
                <w:bCs/>
                <w:sz w:val="16"/>
                <w:szCs w:val="16"/>
              </w:rPr>
              <w:t>CR</w:t>
            </w:r>
            <w:r w:rsidRPr="002A3720">
              <w:rPr>
                <w:rFonts w:asciiTheme="minorHAnsi" w:hAnsiTheme="minorHAnsi"/>
                <w:b/>
                <w:bCs/>
                <w:spacing w:val="5"/>
                <w:sz w:val="16"/>
                <w:szCs w:val="16"/>
              </w:rPr>
              <w:t>I</w:t>
            </w:r>
            <w:r w:rsidRPr="002A3720">
              <w:rPr>
                <w:rFonts w:asciiTheme="minorHAnsi" w:hAnsiTheme="minorHAnsi"/>
                <w:b/>
                <w:bCs/>
                <w:sz w:val="16"/>
                <w:szCs w:val="16"/>
              </w:rPr>
              <w:t>ZI</w:t>
            </w:r>
            <w:r w:rsidRPr="002A3720">
              <w:rPr>
                <w:rFonts w:asciiTheme="minorHAnsi" w:hAnsiTheme="minorHAnsi"/>
                <w:b/>
                <w:bCs/>
                <w:spacing w:val="1"/>
                <w:sz w:val="16"/>
                <w:szCs w:val="16"/>
              </w:rPr>
              <w:t>O</w:t>
            </w:r>
            <w:r w:rsidRPr="002A3720">
              <w:rPr>
                <w:rFonts w:asciiTheme="minorHAnsi" w:hAnsiTheme="minorHAnsi"/>
                <w:b/>
                <w:bCs/>
                <w:spacing w:val="5"/>
                <w:sz w:val="16"/>
                <w:szCs w:val="16"/>
              </w:rPr>
              <w:t>N</w:t>
            </w:r>
            <w:r w:rsidRPr="002A3720">
              <w:rPr>
                <w:rFonts w:asciiTheme="minorHAnsi" w:hAnsiTheme="minorHAnsi"/>
                <w:b/>
                <w:bCs/>
                <w:sz w:val="16"/>
                <w:szCs w:val="16"/>
              </w:rPr>
              <w:t>E</w:t>
            </w:r>
          </w:p>
        </w:tc>
      </w:tr>
      <w:tr w:rsidR="00D91BE6" w:rsidRPr="002A3720" w14:paraId="6E8B69CB" w14:textId="77777777" w:rsidTr="00AA58A5">
        <w:trPr>
          <w:trHeight w:hRule="exact" w:val="595"/>
        </w:trPr>
        <w:tc>
          <w:tcPr>
            <w:tcW w:w="2117" w:type="dxa"/>
            <w:vMerge/>
            <w:tcBorders>
              <w:top w:val="single" w:sz="4" w:space="0" w:color="000000"/>
              <w:left w:val="single" w:sz="4" w:space="0" w:color="000000"/>
              <w:bottom w:val="single" w:sz="4" w:space="0" w:color="000000"/>
              <w:right w:val="single" w:sz="4" w:space="0" w:color="000000"/>
            </w:tcBorders>
          </w:tcPr>
          <w:p w14:paraId="27EE79CF" w14:textId="77777777" w:rsidR="00D91BE6" w:rsidRPr="002A3720" w:rsidRDefault="00D91BE6" w:rsidP="00AA58A5">
            <w:pPr>
              <w:pStyle w:val="TableParagraph"/>
              <w:kinsoku w:val="0"/>
              <w:overflowPunct w:val="0"/>
              <w:spacing w:before="41"/>
              <w:ind w:left="2506" w:right="2518"/>
              <w:jc w:val="center"/>
              <w:rPr>
                <w:rFonts w:asciiTheme="minorHAnsi" w:hAnsiTheme="minorHAnsi"/>
              </w:rPr>
            </w:pPr>
          </w:p>
        </w:tc>
        <w:tc>
          <w:tcPr>
            <w:tcW w:w="1326" w:type="dxa"/>
            <w:tcBorders>
              <w:top w:val="single" w:sz="4" w:space="0" w:color="000000"/>
              <w:left w:val="single" w:sz="4" w:space="0" w:color="000000"/>
              <w:bottom w:val="single" w:sz="4" w:space="0" w:color="000000"/>
              <w:right w:val="single" w:sz="4" w:space="0" w:color="000000"/>
            </w:tcBorders>
          </w:tcPr>
          <w:p w14:paraId="02C3B95E" w14:textId="77777777" w:rsidR="00D91BE6" w:rsidRPr="002A3720" w:rsidRDefault="00D91BE6" w:rsidP="00AA58A5">
            <w:pPr>
              <w:pStyle w:val="TableParagraph"/>
              <w:kinsoku w:val="0"/>
              <w:overflowPunct w:val="0"/>
              <w:spacing w:line="242" w:lineRule="exact"/>
              <w:ind w:left="718" w:right="426"/>
              <w:jc w:val="center"/>
              <w:rPr>
                <w:rFonts w:asciiTheme="minorHAnsi" w:hAnsiTheme="minorHAnsi"/>
                <w:szCs w:val="26"/>
              </w:rPr>
            </w:pPr>
            <w:r w:rsidRPr="002A3720">
              <w:rPr>
                <w:rFonts w:asciiTheme="minorHAnsi" w:hAnsiTheme="minorHAnsi"/>
                <w:szCs w:val="26"/>
              </w:rPr>
              <w:t>1</w:t>
            </w:r>
          </w:p>
          <w:p w14:paraId="29AB0359" w14:textId="77777777" w:rsidR="00D91BE6" w:rsidRPr="002A3720" w:rsidRDefault="00D91BE6" w:rsidP="00AA58A5">
            <w:pPr>
              <w:pStyle w:val="TableParagraph"/>
              <w:kinsoku w:val="0"/>
              <w:overflowPunct w:val="0"/>
              <w:spacing w:line="242" w:lineRule="exact"/>
              <w:ind w:left="718" w:right="426"/>
              <w:jc w:val="center"/>
              <w:rPr>
                <w:rFonts w:asciiTheme="minorHAnsi" w:hAnsiTheme="minorHAnsi"/>
              </w:rPr>
            </w:pPr>
            <w:r w:rsidRPr="002A3720">
              <w:rPr>
                <w:rFonts w:asciiTheme="minorHAnsi" w:hAnsiTheme="minorHAnsi"/>
                <w:szCs w:val="26"/>
              </w:rPr>
              <w:t>3</w:t>
            </w:r>
          </w:p>
        </w:tc>
        <w:tc>
          <w:tcPr>
            <w:tcW w:w="6209" w:type="dxa"/>
            <w:tcBorders>
              <w:top w:val="single" w:sz="4" w:space="0" w:color="000000"/>
              <w:left w:val="single" w:sz="4" w:space="0" w:color="000000"/>
              <w:bottom w:val="single" w:sz="4" w:space="0" w:color="000000"/>
              <w:right w:val="single" w:sz="4" w:space="0" w:color="000000"/>
            </w:tcBorders>
          </w:tcPr>
          <w:p w14:paraId="20AC29A7" w14:textId="77777777" w:rsidR="00D91BE6" w:rsidRPr="002A3720" w:rsidRDefault="00D91BE6" w:rsidP="00AA58A5">
            <w:pPr>
              <w:pStyle w:val="TableParagraph"/>
              <w:kinsoku w:val="0"/>
              <w:overflowPunct w:val="0"/>
              <w:spacing w:line="242" w:lineRule="exact"/>
              <w:ind w:left="99"/>
              <w:rPr>
                <w:rFonts w:asciiTheme="minorHAnsi" w:hAnsiTheme="minorHAnsi"/>
                <w:spacing w:val="54"/>
                <w:szCs w:val="26"/>
              </w:rPr>
            </w:pPr>
            <w:r w:rsidRPr="002A3720">
              <w:rPr>
                <w:rFonts w:asciiTheme="minorHAnsi" w:hAnsiTheme="minorHAnsi"/>
                <w:spacing w:val="-6"/>
                <w:szCs w:val="26"/>
              </w:rPr>
              <w:t>A</w:t>
            </w:r>
            <w:r w:rsidRPr="002A3720">
              <w:rPr>
                <w:rFonts w:asciiTheme="minorHAnsi" w:hAnsiTheme="minorHAnsi"/>
                <w:szCs w:val="26"/>
              </w:rPr>
              <w:t>ut</w:t>
            </w:r>
            <w:r w:rsidRPr="002A3720">
              <w:rPr>
                <w:rFonts w:asciiTheme="minorHAnsi" w:hAnsiTheme="minorHAnsi"/>
                <w:spacing w:val="4"/>
                <w:szCs w:val="26"/>
              </w:rPr>
              <w:t>o</w:t>
            </w:r>
            <w:r w:rsidRPr="002A3720">
              <w:rPr>
                <w:rFonts w:asciiTheme="minorHAnsi" w:hAnsiTheme="minorHAnsi"/>
                <w:spacing w:val="-6"/>
                <w:szCs w:val="26"/>
              </w:rPr>
              <w:t>m</w:t>
            </w:r>
            <w:r w:rsidRPr="002A3720">
              <w:rPr>
                <w:rFonts w:asciiTheme="minorHAnsi" w:hAnsiTheme="minorHAnsi"/>
                <w:spacing w:val="4"/>
                <w:szCs w:val="26"/>
              </w:rPr>
              <w:t>e</w:t>
            </w:r>
            <w:r w:rsidRPr="002A3720">
              <w:rPr>
                <w:rFonts w:asciiTheme="minorHAnsi" w:hAnsiTheme="minorHAnsi"/>
                <w:szCs w:val="26"/>
              </w:rPr>
              <w:t>zzo</w:t>
            </w:r>
            <w:r w:rsidRPr="002A3720">
              <w:rPr>
                <w:rFonts w:asciiTheme="minorHAnsi" w:hAnsiTheme="minorHAnsi"/>
                <w:spacing w:val="-6"/>
                <w:szCs w:val="26"/>
              </w:rPr>
              <w:t xml:space="preserve"> </w:t>
            </w:r>
            <w:r w:rsidRPr="002A3720">
              <w:rPr>
                <w:rFonts w:asciiTheme="minorHAnsi" w:hAnsiTheme="minorHAnsi"/>
                <w:szCs w:val="26"/>
              </w:rPr>
              <w:t>scarrabile</w:t>
            </w:r>
            <w:r w:rsidRPr="002A3720">
              <w:rPr>
                <w:rFonts w:asciiTheme="minorHAnsi" w:hAnsiTheme="minorHAnsi"/>
                <w:spacing w:val="54"/>
                <w:szCs w:val="26"/>
              </w:rPr>
              <w:t xml:space="preserve"> </w:t>
            </w:r>
          </w:p>
          <w:p w14:paraId="07C6BE9E" w14:textId="77777777" w:rsidR="00D91BE6" w:rsidRPr="002A3720" w:rsidRDefault="00D91BE6" w:rsidP="00AA58A5">
            <w:pPr>
              <w:pStyle w:val="TableParagraph"/>
              <w:kinsoku w:val="0"/>
              <w:overflowPunct w:val="0"/>
              <w:spacing w:line="242" w:lineRule="exact"/>
              <w:ind w:left="99"/>
              <w:rPr>
                <w:rFonts w:asciiTheme="minorHAnsi" w:hAnsiTheme="minorHAnsi"/>
              </w:rPr>
            </w:pPr>
            <w:r>
              <w:rPr>
                <w:rFonts w:asciiTheme="minorHAnsi" w:hAnsiTheme="minorHAnsi"/>
                <w:spacing w:val="-6"/>
                <w:szCs w:val="26"/>
              </w:rPr>
              <w:t>Costipatore</w:t>
            </w:r>
          </w:p>
        </w:tc>
      </w:tr>
    </w:tbl>
    <w:p w14:paraId="75668C00" w14:textId="77777777" w:rsidR="00D91BE6" w:rsidRPr="002A3720" w:rsidRDefault="00D91BE6" w:rsidP="00D91BE6">
      <w:pPr>
        <w:kinsoku w:val="0"/>
        <w:overflowPunct w:val="0"/>
        <w:spacing w:before="16" w:line="260" w:lineRule="exact"/>
        <w:rPr>
          <w:rFonts w:asciiTheme="minorHAnsi" w:hAnsiTheme="minorHAnsi"/>
          <w:sz w:val="26"/>
          <w:szCs w:val="26"/>
        </w:rPr>
      </w:pPr>
    </w:p>
    <w:tbl>
      <w:tblPr>
        <w:tblW w:w="0" w:type="auto"/>
        <w:tblInd w:w="148" w:type="dxa"/>
        <w:tblLayout w:type="fixed"/>
        <w:tblCellMar>
          <w:left w:w="0" w:type="dxa"/>
          <w:right w:w="0" w:type="dxa"/>
        </w:tblCellMar>
        <w:tblLook w:val="0000" w:firstRow="0" w:lastRow="0" w:firstColumn="0" w:lastColumn="0" w:noHBand="0" w:noVBand="0"/>
      </w:tblPr>
      <w:tblGrid>
        <w:gridCol w:w="2117"/>
        <w:gridCol w:w="1326"/>
        <w:gridCol w:w="6209"/>
      </w:tblGrid>
      <w:tr w:rsidR="00D91BE6" w:rsidRPr="002A3720" w14:paraId="76A653D7" w14:textId="77777777" w:rsidTr="00AA58A5">
        <w:trPr>
          <w:trHeight w:hRule="exact" w:val="307"/>
        </w:trPr>
        <w:tc>
          <w:tcPr>
            <w:tcW w:w="2117" w:type="dxa"/>
            <w:vMerge w:val="restart"/>
            <w:tcBorders>
              <w:top w:val="single" w:sz="4" w:space="0" w:color="000000"/>
              <w:left w:val="single" w:sz="4" w:space="0" w:color="000000"/>
              <w:bottom w:val="single" w:sz="4" w:space="0" w:color="000000"/>
              <w:right w:val="single" w:sz="4" w:space="0" w:color="000000"/>
            </w:tcBorders>
          </w:tcPr>
          <w:p w14:paraId="7A15D48E" w14:textId="77777777" w:rsidR="00D91BE6" w:rsidRPr="002A3720" w:rsidRDefault="00D91BE6" w:rsidP="00AA58A5">
            <w:pPr>
              <w:pStyle w:val="TableParagraph"/>
              <w:kinsoku w:val="0"/>
              <w:overflowPunct w:val="0"/>
              <w:spacing w:before="2" w:line="120" w:lineRule="exact"/>
              <w:rPr>
                <w:rFonts w:asciiTheme="minorHAnsi" w:hAnsiTheme="minorHAnsi"/>
                <w:sz w:val="12"/>
                <w:szCs w:val="12"/>
              </w:rPr>
            </w:pPr>
          </w:p>
          <w:p w14:paraId="328855D4"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335184CD"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59607DB2" w14:textId="77777777" w:rsidR="00D91BE6" w:rsidRPr="002A3720" w:rsidRDefault="00D91BE6" w:rsidP="00AA58A5">
            <w:pPr>
              <w:pStyle w:val="TableParagraph"/>
              <w:kinsoku w:val="0"/>
              <w:overflowPunct w:val="0"/>
              <w:ind w:left="-1"/>
              <w:rPr>
                <w:rFonts w:asciiTheme="minorHAnsi" w:hAnsiTheme="minorHAnsi"/>
              </w:rPr>
            </w:pPr>
            <w:r w:rsidRPr="002A3720">
              <w:rPr>
                <w:rFonts w:asciiTheme="minorHAnsi" w:hAnsiTheme="minorHAnsi"/>
                <w:b/>
                <w:bCs/>
                <w:spacing w:val="-15"/>
                <w:sz w:val="16"/>
                <w:szCs w:val="16"/>
              </w:rPr>
              <w:t>A</w:t>
            </w:r>
            <w:r w:rsidRPr="002A3720">
              <w:rPr>
                <w:rFonts w:asciiTheme="minorHAnsi" w:hAnsiTheme="minorHAnsi"/>
                <w:b/>
                <w:bCs/>
                <w:sz w:val="16"/>
                <w:szCs w:val="16"/>
              </w:rPr>
              <w:t>TTR</w:t>
            </w:r>
            <w:r w:rsidRPr="002A3720">
              <w:rPr>
                <w:rFonts w:asciiTheme="minorHAnsi" w:hAnsiTheme="minorHAnsi"/>
                <w:b/>
                <w:bCs/>
                <w:spacing w:val="4"/>
                <w:sz w:val="16"/>
                <w:szCs w:val="16"/>
              </w:rPr>
              <w:t>E</w:t>
            </w:r>
            <w:r w:rsidRPr="002A3720">
              <w:rPr>
                <w:rFonts w:asciiTheme="minorHAnsi" w:hAnsiTheme="minorHAnsi"/>
                <w:b/>
                <w:bCs/>
                <w:sz w:val="16"/>
                <w:szCs w:val="16"/>
              </w:rPr>
              <w:t>ZZ</w:t>
            </w:r>
            <w:r w:rsidRPr="002A3720">
              <w:rPr>
                <w:rFonts w:asciiTheme="minorHAnsi" w:hAnsiTheme="minorHAnsi"/>
                <w:b/>
                <w:bCs/>
                <w:spacing w:val="-10"/>
                <w:sz w:val="16"/>
                <w:szCs w:val="16"/>
              </w:rPr>
              <w:t>A</w:t>
            </w:r>
            <w:r w:rsidRPr="002A3720">
              <w:rPr>
                <w:rFonts w:asciiTheme="minorHAnsi" w:hAnsiTheme="minorHAnsi"/>
                <w:b/>
                <w:bCs/>
                <w:sz w:val="16"/>
                <w:szCs w:val="16"/>
              </w:rPr>
              <w:t>TURE</w:t>
            </w:r>
          </w:p>
        </w:tc>
        <w:tc>
          <w:tcPr>
            <w:tcW w:w="1326" w:type="dxa"/>
            <w:tcBorders>
              <w:top w:val="single" w:sz="4" w:space="0" w:color="000000"/>
              <w:left w:val="single" w:sz="4" w:space="0" w:color="000000"/>
              <w:bottom w:val="single" w:sz="4" w:space="0" w:color="000000"/>
              <w:right w:val="single" w:sz="4" w:space="0" w:color="000000"/>
            </w:tcBorders>
          </w:tcPr>
          <w:p w14:paraId="65C2EB9B" w14:textId="77777777" w:rsidR="00D91BE6" w:rsidRPr="002A3720" w:rsidRDefault="00D91BE6" w:rsidP="00AA58A5">
            <w:pPr>
              <w:pStyle w:val="TableParagraph"/>
              <w:kinsoku w:val="0"/>
              <w:overflowPunct w:val="0"/>
              <w:spacing w:before="41"/>
              <w:ind w:left="282"/>
              <w:rPr>
                <w:rFonts w:asciiTheme="minorHAnsi" w:hAnsiTheme="minorHAnsi"/>
              </w:rPr>
            </w:pPr>
            <w:r w:rsidRPr="002A3720">
              <w:rPr>
                <w:rFonts w:asciiTheme="minorHAnsi" w:hAnsiTheme="minorHAnsi"/>
                <w:b/>
                <w:bCs/>
                <w:spacing w:val="5"/>
                <w:sz w:val="16"/>
                <w:szCs w:val="16"/>
              </w:rPr>
              <w:t>N</w:t>
            </w:r>
            <w:r w:rsidRPr="002A3720">
              <w:rPr>
                <w:rFonts w:asciiTheme="minorHAnsi" w:hAnsiTheme="minorHAnsi"/>
                <w:b/>
                <w:bCs/>
                <w:sz w:val="16"/>
                <w:szCs w:val="16"/>
              </w:rPr>
              <w:t>U</w:t>
            </w:r>
            <w:r w:rsidRPr="002A3720">
              <w:rPr>
                <w:rFonts w:asciiTheme="minorHAnsi" w:hAnsiTheme="minorHAnsi"/>
                <w:b/>
                <w:bCs/>
                <w:spacing w:val="8"/>
                <w:sz w:val="16"/>
                <w:szCs w:val="16"/>
              </w:rPr>
              <w:t>M</w:t>
            </w:r>
            <w:r w:rsidRPr="002A3720">
              <w:rPr>
                <w:rFonts w:asciiTheme="minorHAnsi" w:hAnsiTheme="minorHAnsi"/>
                <w:b/>
                <w:bCs/>
                <w:spacing w:val="4"/>
                <w:sz w:val="16"/>
                <w:szCs w:val="16"/>
              </w:rPr>
              <w:t>E</w:t>
            </w:r>
            <w:r w:rsidRPr="002A3720">
              <w:rPr>
                <w:rFonts w:asciiTheme="minorHAnsi" w:hAnsiTheme="minorHAnsi"/>
                <w:b/>
                <w:bCs/>
                <w:spacing w:val="5"/>
                <w:sz w:val="16"/>
                <w:szCs w:val="16"/>
              </w:rPr>
              <w:t>R</w:t>
            </w:r>
            <w:r w:rsidRPr="002A3720">
              <w:rPr>
                <w:rFonts w:asciiTheme="minorHAnsi" w:hAnsiTheme="minorHAnsi"/>
                <w:b/>
                <w:bCs/>
                <w:sz w:val="16"/>
                <w:szCs w:val="16"/>
              </w:rPr>
              <w:t>O</w:t>
            </w:r>
          </w:p>
        </w:tc>
        <w:tc>
          <w:tcPr>
            <w:tcW w:w="6209" w:type="dxa"/>
            <w:tcBorders>
              <w:top w:val="single" w:sz="4" w:space="0" w:color="000000"/>
              <w:left w:val="single" w:sz="4" w:space="0" w:color="000000"/>
              <w:bottom w:val="single" w:sz="4" w:space="0" w:color="000000"/>
              <w:right w:val="single" w:sz="4" w:space="0" w:color="000000"/>
            </w:tcBorders>
          </w:tcPr>
          <w:p w14:paraId="01D58044" w14:textId="77777777" w:rsidR="00D91BE6" w:rsidRPr="002A3720" w:rsidRDefault="00D91BE6" w:rsidP="00AA58A5">
            <w:pPr>
              <w:pStyle w:val="TableParagraph"/>
              <w:kinsoku w:val="0"/>
              <w:overflowPunct w:val="0"/>
              <w:spacing w:before="41"/>
              <w:ind w:left="2506" w:right="2518"/>
              <w:jc w:val="center"/>
              <w:rPr>
                <w:rFonts w:asciiTheme="minorHAnsi" w:hAnsiTheme="minorHAnsi"/>
              </w:rPr>
            </w:pPr>
            <w:r w:rsidRPr="002A3720">
              <w:rPr>
                <w:rFonts w:asciiTheme="minorHAnsi" w:hAnsiTheme="minorHAnsi"/>
                <w:b/>
                <w:bCs/>
                <w:sz w:val="16"/>
                <w:szCs w:val="16"/>
              </w:rPr>
              <w:t>DE</w:t>
            </w:r>
            <w:r w:rsidRPr="002A3720">
              <w:rPr>
                <w:rFonts w:asciiTheme="minorHAnsi" w:hAnsiTheme="minorHAnsi"/>
                <w:b/>
                <w:bCs/>
                <w:spacing w:val="2"/>
                <w:sz w:val="16"/>
                <w:szCs w:val="16"/>
              </w:rPr>
              <w:t>S</w:t>
            </w:r>
            <w:r w:rsidRPr="002A3720">
              <w:rPr>
                <w:rFonts w:asciiTheme="minorHAnsi" w:hAnsiTheme="minorHAnsi"/>
                <w:b/>
                <w:bCs/>
                <w:sz w:val="16"/>
                <w:szCs w:val="16"/>
              </w:rPr>
              <w:t>CR</w:t>
            </w:r>
            <w:r w:rsidRPr="002A3720">
              <w:rPr>
                <w:rFonts w:asciiTheme="minorHAnsi" w:hAnsiTheme="minorHAnsi"/>
                <w:b/>
                <w:bCs/>
                <w:spacing w:val="5"/>
                <w:sz w:val="16"/>
                <w:szCs w:val="16"/>
              </w:rPr>
              <w:t>I</w:t>
            </w:r>
            <w:r w:rsidRPr="002A3720">
              <w:rPr>
                <w:rFonts w:asciiTheme="minorHAnsi" w:hAnsiTheme="minorHAnsi"/>
                <w:b/>
                <w:bCs/>
                <w:sz w:val="16"/>
                <w:szCs w:val="16"/>
              </w:rPr>
              <w:t>ZI</w:t>
            </w:r>
            <w:r w:rsidRPr="002A3720">
              <w:rPr>
                <w:rFonts w:asciiTheme="minorHAnsi" w:hAnsiTheme="minorHAnsi"/>
                <w:b/>
                <w:bCs/>
                <w:spacing w:val="1"/>
                <w:sz w:val="16"/>
                <w:szCs w:val="16"/>
              </w:rPr>
              <w:t>O</w:t>
            </w:r>
            <w:r w:rsidRPr="002A3720">
              <w:rPr>
                <w:rFonts w:asciiTheme="minorHAnsi" w:hAnsiTheme="minorHAnsi"/>
                <w:b/>
                <w:bCs/>
                <w:spacing w:val="5"/>
                <w:sz w:val="16"/>
                <w:szCs w:val="16"/>
              </w:rPr>
              <w:t>N</w:t>
            </w:r>
            <w:r w:rsidRPr="002A3720">
              <w:rPr>
                <w:rFonts w:asciiTheme="minorHAnsi" w:hAnsiTheme="minorHAnsi"/>
                <w:b/>
                <w:bCs/>
                <w:sz w:val="16"/>
                <w:szCs w:val="16"/>
              </w:rPr>
              <w:t>E</w:t>
            </w:r>
          </w:p>
        </w:tc>
      </w:tr>
      <w:tr w:rsidR="00D91BE6" w:rsidRPr="002A3720" w14:paraId="2D12F4DF" w14:textId="77777777" w:rsidTr="00AA58A5">
        <w:trPr>
          <w:trHeight w:hRule="exact" w:val="898"/>
        </w:trPr>
        <w:tc>
          <w:tcPr>
            <w:tcW w:w="2117" w:type="dxa"/>
            <w:vMerge/>
            <w:tcBorders>
              <w:top w:val="single" w:sz="4" w:space="0" w:color="000000"/>
              <w:left w:val="single" w:sz="4" w:space="0" w:color="000000"/>
              <w:bottom w:val="single" w:sz="4" w:space="0" w:color="000000"/>
              <w:right w:val="single" w:sz="4" w:space="0" w:color="000000"/>
            </w:tcBorders>
          </w:tcPr>
          <w:p w14:paraId="65EB6694" w14:textId="77777777" w:rsidR="00D91BE6" w:rsidRPr="002A3720" w:rsidRDefault="00D91BE6" w:rsidP="00AA58A5">
            <w:pPr>
              <w:pStyle w:val="TableParagraph"/>
              <w:kinsoku w:val="0"/>
              <w:overflowPunct w:val="0"/>
              <w:spacing w:before="41"/>
              <w:ind w:left="2506" w:right="2518"/>
              <w:jc w:val="center"/>
              <w:rPr>
                <w:rFonts w:asciiTheme="minorHAnsi" w:hAnsiTheme="minorHAnsi"/>
              </w:rPr>
            </w:pPr>
          </w:p>
        </w:tc>
        <w:tc>
          <w:tcPr>
            <w:tcW w:w="1326" w:type="dxa"/>
            <w:tcBorders>
              <w:top w:val="single" w:sz="4" w:space="0" w:color="000000"/>
              <w:left w:val="single" w:sz="4" w:space="0" w:color="000000"/>
              <w:bottom w:val="single" w:sz="4" w:space="0" w:color="000000"/>
              <w:right w:val="single" w:sz="4" w:space="0" w:color="000000"/>
            </w:tcBorders>
          </w:tcPr>
          <w:p w14:paraId="12CB15E8" w14:textId="77777777" w:rsidR="00D91BE6" w:rsidRPr="002A3720" w:rsidRDefault="00D91BE6" w:rsidP="00AA58A5">
            <w:pPr>
              <w:pStyle w:val="TableParagraph"/>
              <w:kinsoku w:val="0"/>
              <w:overflowPunct w:val="0"/>
              <w:spacing w:line="200" w:lineRule="exact"/>
              <w:rPr>
                <w:rFonts w:asciiTheme="minorHAnsi" w:hAnsiTheme="minorHAnsi"/>
              </w:rPr>
            </w:pPr>
          </w:p>
          <w:p w14:paraId="14142C77" w14:textId="77777777" w:rsidR="00D91BE6" w:rsidRPr="002A3720" w:rsidRDefault="00D91BE6" w:rsidP="00AA58A5">
            <w:pPr>
              <w:pStyle w:val="TableParagraph"/>
              <w:kinsoku w:val="0"/>
              <w:overflowPunct w:val="0"/>
              <w:ind w:left="315"/>
              <w:rPr>
                <w:rFonts w:asciiTheme="minorHAnsi" w:hAnsiTheme="minorHAnsi"/>
              </w:rPr>
            </w:pPr>
            <w:r w:rsidRPr="002A3720">
              <w:rPr>
                <w:rFonts w:asciiTheme="minorHAnsi" w:hAnsiTheme="minorHAnsi"/>
              </w:rPr>
              <w:t>5000</w:t>
            </w:r>
          </w:p>
          <w:p w14:paraId="64FA9A22" w14:textId="77777777" w:rsidR="00D91BE6" w:rsidRPr="002A3720" w:rsidRDefault="00D91BE6" w:rsidP="00AA58A5">
            <w:pPr>
              <w:pStyle w:val="TableParagraph"/>
              <w:kinsoku w:val="0"/>
              <w:overflowPunct w:val="0"/>
              <w:ind w:left="315"/>
              <w:rPr>
                <w:rFonts w:asciiTheme="minorHAnsi" w:hAnsiTheme="minorHAnsi"/>
              </w:rPr>
            </w:pPr>
            <w:r w:rsidRPr="002A3720">
              <w:rPr>
                <w:rFonts w:asciiTheme="minorHAnsi" w:hAnsiTheme="minorHAnsi"/>
              </w:rPr>
              <w:t>600</w:t>
            </w:r>
          </w:p>
        </w:tc>
        <w:tc>
          <w:tcPr>
            <w:tcW w:w="6209" w:type="dxa"/>
            <w:tcBorders>
              <w:top w:val="single" w:sz="4" w:space="0" w:color="000000"/>
              <w:left w:val="single" w:sz="4" w:space="0" w:color="000000"/>
              <w:bottom w:val="single" w:sz="4" w:space="0" w:color="000000"/>
              <w:right w:val="single" w:sz="4" w:space="0" w:color="000000"/>
            </w:tcBorders>
          </w:tcPr>
          <w:p w14:paraId="7CF8006F" w14:textId="77777777" w:rsidR="00D91BE6" w:rsidRPr="002A3720" w:rsidRDefault="00D91BE6" w:rsidP="00AA58A5">
            <w:pPr>
              <w:pStyle w:val="TableParagraph"/>
              <w:kinsoku w:val="0"/>
              <w:overflowPunct w:val="0"/>
              <w:spacing w:before="6" w:line="170" w:lineRule="exact"/>
              <w:rPr>
                <w:rFonts w:asciiTheme="minorHAnsi" w:hAnsiTheme="minorHAnsi"/>
              </w:rPr>
            </w:pPr>
          </w:p>
          <w:p w14:paraId="5135ACB7" w14:textId="77777777" w:rsidR="00D91BE6" w:rsidRPr="002A3720" w:rsidRDefault="00D91BE6" w:rsidP="00AA58A5">
            <w:pPr>
              <w:pStyle w:val="TableParagraph"/>
              <w:kinsoku w:val="0"/>
              <w:overflowPunct w:val="0"/>
              <w:ind w:left="51"/>
              <w:rPr>
                <w:rFonts w:asciiTheme="minorHAnsi" w:hAnsiTheme="minorHAnsi"/>
              </w:rPr>
            </w:pPr>
            <w:r w:rsidRPr="002A3720">
              <w:rPr>
                <w:rFonts w:asciiTheme="minorHAnsi" w:hAnsiTheme="minorHAnsi"/>
              </w:rPr>
              <w:t xml:space="preserve">Mastelli da </w:t>
            </w:r>
            <w:r>
              <w:rPr>
                <w:rFonts w:asciiTheme="minorHAnsi" w:hAnsiTheme="minorHAnsi"/>
              </w:rPr>
              <w:t>3</w:t>
            </w:r>
            <w:r w:rsidRPr="002A3720">
              <w:rPr>
                <w:rFonts w:asciiTheme="minorHAnsi" w:hAnsiTheme="minorHAnsi"/>
              </w:rPr>
              <w:t>5 lt</w:t>
            </w:r>
          </w:p>
          <w:p w14:paraId="132FD534" w14:textId="77777777" w:rsidR="00D91BE6" w:rsidRPr="002A3720" w:rsidRDefault="00D91BE6" w:rsidP="00AA58A5">
            <w:pPr>
              <w:pStyle w:val="TableParagraph"/>
              <w:kinsoku w:val="0"/>
              <w:overflowPunct w:val="0"/>
              <w:ind w:left="51"/>
              <w:rPr>
                <w:rFonts w:asciiTheme="minorHAnsi" w:hAnsiTheme="minorHAnsi"/>
              </w:rPr>
            </w:pPr>
            <w:r w:rsidRPr="002A3720">
              <w:rPr>
                <w:rFonts w:asciiTheme="minorHAnsi" w:hAnsiTheme="minorHAnsi"/>
              </w:rPr>
              <w:t>Carrellati da 120/240</w:t>
            </w:r>
            <w:r>
              <w:rPr>
                <w:rFonts w:asciiTheme="minorHAnsi" w:hAnsiTheme="minorHAnsi"/>
              </w:rPr>
              <w:t>/360</w:t>
            </w:r>
            <w:r w:rsidRPr="002A3720">
              <w:rPr>
                <w:rFonts w:asciiTheme="minorHAnsi" w:hAnsiTheme="minorHAnsi"/>
              </w:rPr>
              <w:t xml:space="preserve"> lt</w:t>
            </w:r>
          </w:p>
        </w:tc>
      </w:tr>
    </w:tbl>
    <w:p w14:paraId="4B48E5B4" w14:textId="77777777" w:rsidR="00D91BE6" w:rsidRPr="002A3720" w:rsidRDefault="00D91BE6" w:rsidP="00D91BE6">
      <w:pPr>
        <w:rPr>
          <w:rFonts w:asciiTheme="minorHAnsi" w:hAnsiTheme="minorHAnsi"/>
        </w:rPr>
        <w:sectPr w:rsidR="00D91BE6" w:rsidRPr="002A3720">
          <w:pgSz w:w="11904" w:h="16840"/>
          <w:pgMar w:top="980" w:right="980" w:bottom="1240" w:left="980" w:header="749" w:footer="1045" w:gutter="0"/>
          <w:cols w:space="720"/>
          <w:noEndnote/>
        </w:sectPr>
      </w:pPr>
    </w:p>
    <w:p w14:paraId="46A10A4C" w14:textId="2CE1D63D" w:rsidR="00D91BE6" w:rsidRPr="002A3720" w:rsidRDefault="00D91BE6" w:rsidP="00D91BE6">
      <w:pPr>
        <w:kinsoku w:val="0"/>
        <w:overflowPunct w:val="0"/>
        <w:spacing w:before="17" w:line="240" w:lineRule="exact"/>
        <w:rPr>
          <w:rFonts w:asciiTheme="minorHAnsi" w:hAnsiTheme="minorHAnsi"/>
        </w:rPr>
      </w:pPr>
    </w:p>
    <w:tbl>
      <w:tblPr>
        <w:tblW w:w="0" w:type="auto"/>
        <w:tblInd w:w="100" w:type="dxa"/>
        <w:tblLayout w:type="fixed"/>
        <w:tblCellMar>
          <w:left w:w="0" w:type="dxa"/>
          <w:right w:w="0" w:type="dxa"/>
        </w:tblCellMar>
        <w:tblLook w:val="0000" w:firstRow="0" w:lastRow="0" w:firstColumn="0" w:lastColumn="0" w:noHBand="0" w:noVBand="0"/>
      </w:tblPr>
      <w:tblGrid>
        <w:gridCol w:w="3463"/>
        <w:gridCol w:w="1469"/>
        <w:gridCol w:w="1801"/>
        <w:gridCol w:w="2012"/>
        <w:gridCol w:w="1114"/>
      </w:tblGrid>
      <w:tr w:rsidR="00D91BE6" w:rsidRPr="002A3720" w14:paraId="5DACEF57" w14:textId="77777777" w:rsidTr="00AA58A5">
        <w:trPr>
          <w:trHeight w:hRule="exact" w:val="293"/>
        </w:trPr>
        <w:tc>
          <w:tcPr>
            <w:tcW w:w="9859" w:type="dxa"/>
            <w:gridSpan w:val="5"/>
            <w:tcBorders>
              <w:top w:val="single" w:sz="4" w:space="0" w:color="000000"/>
              <w:left w:val="single" w:sz="4" w:space="0" w:color="000000"/>
              <w:bottom w:val="single" w:sz="4" w:space="0" w:color="000000"/>
              <w:right w:val="single" w:sz="4" w:space="0" w:color="000000"/>
            </w:tcBorders>
          </w:tcPr>
          <w:p w14:paraId="2B14F2A2" w14:textId="77777777" w:rsidR="00D91BE6" w:rsidRPr="002A3720" w:rsidRDefault="00D91BE6" w:rsidP="00AA58A5">
            <w:pPr>
              <w:pStyle w:val="TableParagraph"/>
              <w:kinsoku w:val="0"/>
              <w:overflowPunct w:val="0"/>
              <w:spacing w:before="5"/>
              <w:ind w:left="642"/>
              <w:jc w:val="center"/>
              <w:rPr>
                <w:rFonts w:asciiTheme="minorHAnsi" w:hAnsiTheme="minorHAnsi"/>
              </w:rPr>
            </w:pPr>
            <w:r w:rsidRPr="002A3720">
              <w:rPr>
                <w:rFonts w:asciiTheme="minorHAnsi" w:hAnsiTheme="minorHAnsi"/>
                <w:b/>
                <w:bCs/>
                <w:spacing w:val="1"/>
              </w:rPr>
              <w:t>S</w:t>
            </w:r>
            <w:r w:rsidRPr="002A3720">
              <w:rPr>
                <w:rFonts w:asciiTheme="minorHAnsi" w:hAnsiTheme="minorHAnsi"/>
                <w:b/>
                <w:bCs/>
                <w:spacing w:val="-2"/>
              </w:rPr>
              <w:t>C</w:t>
            </w:r>
            <w:r w:rsidRPr="002A3720">
              <w:rPr>
                <w:rFonts w:asciiTheme="minorHAnsi" w:hAnsiTheme="minorHAnsi"/>
                <w:b/>
                <w:bCs/>
              </w:rPr>
              <w:t>H</w:t>
            </w:r>
            <w:r w:rsidRPr="002A3720">
              <w:rPr>
                <w:rFonts w:asciiTheme="minorHAnsi" w:hAnsiTheme="minorHAnsi"/>
                <w:b/>
                <w:bCs/>
                <w:spacing w:val="1"/>
              </w:rPr>
              <w:t>E</w:t>
            </w:r>
            <w:r w:rsidRPr="002A3720">
              <w:rPr>
                <w:rFonts w:asciiTheme="minorHAnsi" w:hAnsiTheme="minorHAnsi"/>
                <w:b/>
                <w:bCs/>
                <w:spacing w:val="-6"/>
              </w:rPr>
              <w:t>D</w:t>
            </w:r>
            <w:r w:rsidRPr="002A3720">
              <w:rPr>
                <w:rFonts w:asciiTheme="minorHAnsi" w:hAnsiTheme="minorHAnsi"/>
                <w:b/>
                <w:bCs/>
              </w:rPr>
              <w:t>E</w:t>
            </w:r>
            <w:r w:rsidRPr="002A3720">
              <w:rPr>
                <w:rFonts w:asciiTheme="minorHAnsi" w:hAnsiTheme="minorHAnsi"/>
                <w:b/>
                <w:bCs/>
                <w:spacing w:val="47"/>
              </w:rPr>
              <w:t xml:space="preserve"> </w:t>
            </w:r>
            <w:r w:rsidRPr="002A3720">
              <w:rPr>
                <w:rFonts w:asciiTheme="minorHAnsi" w:hAnsiTheme="minorHAnsi"/>
                <w:b/>
                <w:bCs/>
                <w:spacing w:val="-2"/>
              </w:rPr>
              <w:t>ANA</w:t>
            </w:r>
            <w:r w:rsidRPr="002A3720">
              <w:rPr>
                <w:rFonts w:asciiTheme="minorHAnsi" w:hAnsiTheme="minorHAnsi"/>
                <w:b/>
                <w:bCs/>
                <w:spacing w:val="1"/>
              </w:rPr>
              <w:t>L</w:t>
            </w:r>
            <w:r w:rsidRPr="002A3720">
              <w:rPr>
                <w:rFonts w:asciiTheme="minorHAnsi" w:hAnsiTheme="minorHAnsi"/>
                <w:b/>
                <w:bCs/>
                <w:spacing w:val="-2"/>
              </w:rPr>
              <w:t>I</w:t>
            </w:r>
            <w:r w:rsidRPr="002A3720">
              <w:rPr>
                <w:rFonts w:asciiTheme="minorHAnsi" w:hAnsiTheme="minorHAnsi"/>
                <w:b/>
                <w:bCs/>
                <w:spacing w:val="1"/>
              </w:rPr>
              <w:t>S</w:t>
            </w:r>
            <w:r w:rsidRPr="002A3720">
              <w:rPr>
                <w:rFonts w:asciiTheme="minorHAnsi" w:hAnsiTheme="minorHAnsi"/>
                <w:b/>
                <w:bCs/>
              </w:rPr>
              <w:t xml:space="preserve">I </w:t>
            </w:r>
            <w:r w:rsidRPr="002A3720">
              <w:rPr>
                <w:rFonts w:asciiTheme="minorHAnsi" w:hAnsiTheme="minorHAnsi"/>
                <w:b/>
                <w:bCs/>
                <w:spacing w:val="1"/>
              </w:rPr>
              <w:t xml:space="preserve"> </w:t>
            </w:r>
            <w:r w:rsidRPr="002A3720">
              <w:rPr>
                <w:rFonts w:asciiTheme="minorHAnsi" w:hAnsiTheme="minorHAnsi"/>
                <w:b/>
                <w:bCs/>
                <w:spacing w:val="-6"/>
              </w:rPr>
              <w:t>C</w:t>
            </w:r>
            <w:r w:rsidRPr="002A3720">
              <w:rPr>
                <w:rFonts w:asciiTheme="minorHAnsi" w:hAnsiTheme="minorHAnsi"/>
                <w:b/>
                <w:bCs/>
              </w:rPr>
              <w:t>O</w:t>
            </w:r>
            <w:r w:rsidRPr="002A3720">
              <w:rPr>
                <w:rFonts w:asciiTheme="minorHAnsi" w:hAnsiTheme="minorHAnsi"/>
                <w:b/>
                <w:bCs/>
                <w:spacing w:val="1"/>
              </w:rPr>
              <w:t>S</w:t>
            </w:r>
            <w:r w:rsidRPr="002A3720">
              <w:rPr>
                <w:rFonts w:asciiTheme="minorHAnsi" w:hAnsiTheme="minorHAnsi"/>
                <w:b/>
                <w:bCs/>
                <w:spacing w:val="-9"/>
              </w:rPr>
              <w:t>T</w:t>
            </w:r>
            <w:r w:rsidRPr="002A3720">
              <w:rPr>
                <w:rFonts w:asciiTheme="minorHAnsi" w:hAnsiTheme="minorHAnsi"/>
                <w:b/>
                <w:bCs/>
              </w:rPr>
              <w:t>O</w:t>
            </w:r>
            <w:r w:rsidRPr="002A3720">
              <w:rPr>
                <w:rFonts w:asciiTheme="minorHAnsi" w:hAnsiTheme="minorHAnsi"/>
                <w:b/>
                <w:bCs/>
                <w:spacing w:val="-2"/>
              </w:rPr>
              <w:t xml:space="preserve"> </w:t>
            </w:r>
            <w:r w:rsidRPr="002A3720">
              <w:rPr>
                <w:rFonts w:asciiTheme="minorHAnsi" w:hAnsiTheme="minorHAnsi"/>
                <w:b/>
                <w:bCs/>
              </w:rPr>
              <w:t>O</w:t>
            </w:r>
            <w:r w:rsidRPr="002A3720">
              <w:rPr>
                <w:rFonts w:asciiTheme="minorHAnsi" w:hAnsiTheme="minorHAnsi"/>
                <w:b/>
                <w:bCs/>
                <w:spacing w:val="-2"/>
              </w:rPr>
              <w:t>RAR</w:t>
            </w:r>
            <w:r w:rsidRPr="002A3720">
              <w:rPr>
                <w:rFonts w:asciiTheme="minorHAnsi" w:hAnsiTheme="minorHAnsi"/>
                <w:b/>
                <w:bCs/>
              </w:rPr>
              <w:t>IO</w:t>
            </w:r>
            <w:r w:rsidRPr="002A3720">
              <w:rPr>
                <w:rFonts w:asciiTheme="minorHAnsi" w:hAnsiTheme="minorHAnsi"/>
                <w:b/>
                <w:bCs/>
                <w:spacing w:val="-11"/>
              </w:rPr>
              <w:t xml:space="preserve"> </w:t>
            </w:r>
            <w:r w:rsidRPr="002A3720">
              <w:rPr>
                <w:rFonts w:asciiTheme="minorHAnsi" w:hAnsiTheme="minorHAnsi"/>
                <w:b/>
                <w:bCs/>
                <w:spacing w:val="-2"/>
              </w:rPr>
              <w:t>AU</w:t>
            </w:r>
            <w:r w:rsidRPr="002A3720">
              <w:rPr>
                <w:rFonts w:asciiTheme="minorHAnsi" w:hAnsiTheme="minorHAnsi"/>
                <w:b/>
                <w:bCs/>
                <w:spacing w:val="-4"/>
              </w:rPr>
              <w:t>T</w:t>
            </w:r>
            <w:r w:rsidRPr="002A3720">
              <w:rPr>
                <w:rFonts w:asciiTheme="minorHAnsi" w:hAnsiTheme="minorHAnsi"/>
                <w:b/>
                <w:bCs/>
              </w:rPr>
              <w:t>O</w:t>
            </w:r>
            <w:r w:rsidRPr="002A3720">
              <w:rPr>
                <w:rFonts w:asciiTheme="minorHAnsi" w:hAnsiTheme="minorHAnsi"/>
                <w:b/>
                <w:bCs/>
                <w:spacing w:val="-2"/>
              </w:rPr>
              <w:t>M</w:t>
            </w:r>
            <w:r w:rsidRPr="002A3720">
              <w:rPr>
                <w:rFonts w:asciiTheme="minorHAnsi" w:hAnsiTheme="minorHAnsi"/>
                <w:b/>
                <w:bCs/>
                <w:spacing w:val="-4"/>
              </w:rPr>
              <w:t>EZZ</w:t>
            </w:r>
            <w:r w:rsidRPr="002A3720">
              <w:rPr>
                <w:rFonts w:asciiTheme="minorHAnsi" w:hAnsiTheme="minorHAnsi"/>
                <w:b/>
                <w:bCs/>
              </w:rPr>
              <w:t>I</w:t>
            </w:r>
          </w:p>
        </w:tc>
      </w:tr>
      <w:tr w:rsidR="00D91BE6" w:rsidRPr="002A3720" w14:paraId="07C7EB28" w14:textId="77777777" w:rsidTr="00AA58A5">
        <w:trPr>
          <w:trHeight w:hRule="exact" w:val="283"/>
        </w:trPr>
        <w:tc>
          <w:tcPr>
            <w:tcW w:w="3463" w:type="dxa"/>
            <w:tcBorders>
              <w:top w:val="single" w:sz="4" w:space="0" w:color="000000"/>
              <w:left w:val="single" w:sz="4" w:space="0" w:color="000000"/>
              <w:bottom w:val="single" w:sz="4" w:space="0" w:color="000000"/>
              <w:right w:val="single" w:sz="4" w:space="0" w:color="000000"/>
            </w:tcBorders>
          </w:tcPr>
          <w:p w14:paraId="4E66C92D" w14:textId="77777777" w:rsidR="00D91BE6" w:rsidRPr="002A3720"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5840A4C1" w14:textId="77777777" w:rsidR="00D91BE6" w:rsidRPr="002A3720"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42FD5F0C" w14:textId="77777777" w:rsidR="00D91BE6" w:rsidRPr="002A3720"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0D342E86" w14:textId="77777777" w:rsidR="00D91BE6" w:rsidRPr="002A3720"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25E97205" w14:textId="77777777" w:rsidR="00D91BE6" w:rsidRPr="002A3720" w:rsidRDefault="00D91BE6" w:rsidP="00AA58A5">
            <w:pPr>
              <w:rPr>
                <w:rFonts w:asciiTheme="minorHAnsi" w:hAnsiTheme="minorHAnsi"/>
              </w:rPr>
            </w:pPr>
          </w:p>
        </w:tc>
      </w:tr>
      <w:tr w:rsidR="00D91BE6" w:rsidRPr="002A3720" w14:paraId="05A4C932" w14:textId="77777777" w:rsidTr="00AA58A5">
        <w:trPr>
          <w:trHeight w:hRule="exact" w:val="278"/>
        </w:trPr>
        <w:tc>
          <w:tcPr>
            <w:tcW w:w="3463" w:type="dxa"/>
            <w:tcBorders>
              <w:top w:val="single" w:sz="4" w:space="0" w:color="000000"/>
              <w:left w:val="single" w:sz="4" w:space="0" w:color="000000"/>
              <w:bottom w:val="single" w:sz="4" w:space="0" w:color="000000"/>
              <w:right w:val="single" w:sz="4" w:space="0" w:color="000000"/>
            </w:tcBorders>
            <w:shd w:val="clear" w:color="auto" w:fill="C0C0C0"/>
          </w:tcPr>
          <w:p w14:paraId="1B951FFF" w14:textId="77777777" w:rsidR="00D91BE6" w:rsidRPr="002A3720" w:rsidRDefault="00D91BE6" w:rsidP="00AA58A5">
            <w:pPr>
              <w:pStyle w:val="TableParagraph"/>
              <w:kinsoku w:val="0"/>
              <w:overflowPunct w:val="0"/>
              <w:spacing w:before="84" w:line="183" w:lineRule="exact"/>
              <w:ind w:left="66"/>
              <w:rPr>
                <w:rFonts w:asciiTheme="minorHAnsi" w:hAnsiTheme="minorHAnsi"/>
              </w:rPr>
            </w:pPr>
            <w:r w:rsidRPr="002A3720">
              <w:rPr>
                <w:rFonts w:asciiTheme="minorHAnsi" w:hAnsiTheme="minorHAnsi" w:cs="Arial"/>
                <w:spacing w:val="2"/>
                <w:sz w:val="16"/>
                <w:szCs w:val="16"/>
              </w:rPr>
              <w:t>sc</w:t>
            </w:r>
            <w:r w:rsidRPr="002A3720">
              <w:rPr>
                <w:rFonts w:asciiTheme="minorHAnsi" w:hAnsiTheme="minorHAnsi" w:cs="Arial"/>
                <w:spacing w:val="-2"/>
                <w:sz w:val="16"/>
                <w:szCs w:val="16"/>
              </w:rPr>
              <w:t>he</w:t>
            </w:r>
            <w:r w:rsidRPr="002A3720">
              <w:rPr>
                <w:rFonts w:asciiTheme="minorHAnsi" w:hAnsiTheme="minorHAnsi" w:cs="Arial"/>
                <w:spacing w:val="3"/>
                <w:sz w:val="16"/>
                <w:szCs w:val="16"/>
              </w:rPr>
              <w:t>d</w:t>
            </w:r>
            <w:r w:rsidRPr="002A3720">
              <w:rPr>
                <w:rFonts w:asciiTheme="minorHAnsi" w:hAnsiTheme="minorHAnsi" w:cs="Arial"/>
                <w:sz w:val="16"/>
                <w:szCs w:val="16"/>
              </w:rPr>
              <w:t>a</w:t>
            </w:r>
            <w:r w:rsidRPr="002A3720">
              <w:rPr>
                <w:rFonts w:asciiTheme="minorHAnsi" w:hAnsiTheme="minorHAnsi" w:cs="Arial"/>
                <w:spacing w:val="-13"/>
                <w:sz w:val="16"/>
                <w:szCs w:val="16"/>
              </w:rPr>
              <w:t xml:space="preserve"> </w:t>
            </w:r>
            <w:r w:rsidRPr="002A3720">
              <w:rPr>
                <w:rFonts w:asciiTheme="minorHAnsi" w:hAnsiTheme="minorHAnsi" w:cs="Arial"/>
                <w:sz w:val="16"/>
                <w:szCs w:val="16"/>
              </w:rPr>
              <w:t>N</w:t>
            </w:r>
            <w:r w:rsidRPr="002A3720">
              <w:rPr>
                <w:rFonts w:asciiTheme="minorHAnsi" w:hAnsiTheme="minorHAnsi" w:cs="Arial"/>
                <w:spacing w:val="3"/>
                <w:sz w:val="16"/>
                <w:szCs w:val="16"/>
              </w:rPr>
              <w:t>°</w:t>
            </w:r>
            <w:r w:rsidRPr="002A3720">
              <w:rPr>
                <w:rFonts w:asciiTheme="minorHAnsi" w:hAnsiTheme="minorHAnsi" w:cs="Arial"/>
                <w:spacing w:val="-2"/>
                <w:sz w:val="16"/>
                <w:szCs w:val="16"/>
              </w:rPr>
              <w:t>_</w:t>
            </w:r>
            <w:r w:rsidRPr="002A3720">
              <w:rPr>
                <w:rFonts w:asciiTheme="minorHAnsi" w:hAnsiTheme="minorHAnsi" w:cs="Arial"/>
                <w:spacing w:val="4"/>
                <w:sz w:val="16"/>
                <w:szCs w:val="16"/>
              </w:rPr>
              <w:t>0</w:t>
            </w:r>
            <w:r w:rsidRPr="002A3720">
              <w:rPr>
                <w:rFonts w:asciiTheme="minorHAnsi" w:hAnsiTheme="minorHAnsi" w:cs="Arial"/>
                <w:sz w:val="16"/>
                <w:szCs w:val="16"/>
              </w:rPr>
              <w:t>6</w:t>
            </w:r>
          </w:p>
        </w:tc>
        <w:tc>
          <w:tcPr>
            <w:tcW w:w="5282" w:type="dxa"/>
            <w:gridSpan w:val="3"/>
            <w:tcBorders>
              <w:top w:val="single" w:sz="4" w:space="0" w:color="000000"/>
              <w:left w:val="single" w:sz="4" w:space="0" w:color="000000"/>
              <w:bottom w:val="single" w:sz="4" w:space="0" w:color="000000"/>
              <w:right w:val="single" w:sz="4" w:space="0" w:color="000000"/>
            </w:tcBorders>
            <w:shd w:val="clear" w:color="auto" w:fill="C0C0C0"/>
          </w:tcPr>
          <w:p w14:paraId="42F93189" w14:textId="77777777" w:rsidR="00D91BE6" w:rsidRPr="002A3720" w:rsidRDefault="00D91BE6" w:rsidP="00AA58A5">
            <w:pPr>
              <w:pStyle w:val="TableParagraph"/>
              <w:kinsoku w:val="0"/>
              <w:overflowPunct w:val="0"/>
              <w:spacing w:before="84" w:line="183" w:lineRule="exact"/>
              <w:ind w:left="61"/>
              <w:rPr>
                <w:rFonts w:asciiTheme="minorHAnsi" w:hAnsiTheme="minorHAnsi"/>
              </w:rPr>
            </w:pPr>
            <w:r w:rsidRPr="002A3720">
              <w:rPr>
                <w:rFonts w:asciiTheme="minorHAnsi" w:hAnsiTheme="minorHAnsi" w:cs="Arial"/>
                <w:b/>
                <w:bCs/>
                <w:spacing w:val="-2"/>
                <w:sz w:val="16"/>
                <w:szCs w:val="16"/>
              </w:rPr>
              <w:t>s</w:t>
            </w:r>
            <w:r w:rsidRPr="002A3720">
              <w:rPr>
                <w:rFonts w:asciiTheme="minorHAnsi" w:hAnsiTheme="minorHAnsi" w:cs="Arial"/>
                <w:b/>
                <w:bCs/>
                <w:spacing w:val="3"/>
                <w:sz w:val="16"/>
                <w:szCs w:val="16"/>
              </w:rPr>
              <w:t>c</w:t>
            </w:r>
            <w:r w:rsidRPr="002A3720">
              <w:rPr>
                <w:rFonts w:asciiTheme="minorHAnsi" w:hAnsiTheme="minorHAnsi" w:cs="Arial"/>
                <w:b/>
                <w:bCs/>
                <w:spacing w:val="-2"/>
                <w:sz w:val="16"/>
                <w:szCs w:val="16"/>
              </w:rPr>
              <w:t>a</w:t>
            </w:r>
            <w:r w:rsidRPr="002A3720">
              <w:rPr>
                <w:rFonts w:asciiTheme="minorHAnsi" w:hAnsiTheme="minorHAnsi" w:cs="Arial"/>
                <w:b/>
                <w:bCs/>
                <w:sz w:val="16"/>
                <w:szCs w:val="16"/>
              </w:rPr>
              <w:t>rr</w:t>
            </w:r>
            <w:r w:rsidRPr="002A3720">
              <w:rPr>
                <w:rFonts w:asciiTheme="minorHAnsi" w:hAnsiTheme="minorHAnsi" w:cs="Arial"/>
                <w:b/>
                <w:bCs/>
                <w:spacing w:val="-2"/>
                <w:sz w:val="16"/>
                <w:szCs w:val="16"/>
              </w:rPr>
              <w:t>a</w:t>
            </w:r>
            <w:r w:rsidRPr="002A3720">
              <w:rPr>
                <w:rFonts w:asciiTheme="minorHAnsi" w:hAnsiTheme="minorHAnsi" w:cs="Arial"/>
                <w:b/>
                <w:bCs/>
                <w:spacing w:val="3"/>
                <w:sz w:val="16"/>
                <w:szCs w:val="16"/>
              </w:rPr>
              <w:t>b</w:t>
            </w:r>
            <w:r w:rsidRPr="002A3720">
              <w:rPr>
                <w:rFonts w:asciiTheme="minorHAnsi" w:hAnsiTheme="minorHAnsi" w:cs="Arial"/>
                <w:b/>
                <w:bCs/>
                <w:spacing w:val="-1"/>
                <w:sz w:val="16"/>
                <w:szCs w:val="16"/>
              </w:rPr>
              <w:t>il</w:t>
            </w:r>
            <w:r w:rsidRPr="002A3720">
              <w:rPr>
                <w:rFonts w:asciiTheme="minorHAnsi" w:hAnsiTheme="minorHAnsi" w:cs="Arial"/>
                <w:b/>
                <w:bCs/>
                <w:sz w:val="16"/>
                <w:szCs w:val="16"/>
              </w:rPr>
              <w:t>e</w:t>
            </w:r>
            <w:r w:rsidRPr="002A3720">
              <w:rPr>
                <w:rFonts w:asciiTheme="minorHAnsi" w:hAnsiTheme="minorHAnsi" w:cs="Arial"/>
                <w:b/>
                <w:bCs/>
                <w:spacing w:val="-4"/>
                <w:sz w:val="16"/>
                <w:szCs w:val="16"/>
              </w:rPr>
              <w:t xml:space="preserve"> </w:t>
            </w:r>
            <w:r w:rsidRPr="002A3720">
              <w:rPr>
                <w:rFonts w:asciiTheme="minorHAnsi" w:hAnsiTheme="minorHAnsi" w:cs="Arial"/>
                <w:b/>
                <w:bCs/>
                <w:spacing w:val="3"/>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z w:val="16"/>
                <w:szCs w:val="16"/>
              </w:rPr>
              <w:t>n</w:t>
            </w:r>
            <w:r w:rsidRPr="002A3720">
              <w:rPr>
                <w:rFonts w:asciiTheme="minorHAnsi" w:hAnsiTheme="minorHAnsi" w:cs="Arial"/>
                <w:b/>
                <w:bCs/>
                <w:spacing w:val="-2"/>
                <w:sz w:val="16"/>
                <w:szCs w:val="16"/>
              </w:rPr>
              <w:t xml:space="preserve"> c</w:t>
            </w:r>
            <w:r w:rsidRPr="002A3720">
              <w:rPr>
                <w:rFonts w:asciiTheme="minorHAnsi" w:hAnsiTheme="minorHAnsi" w:cs="Arial"/>
                <w:b/>
                <w:bCs/>
                <w:spacing w:val="3"/>
                <w:sz w:val="16"/>
                <w:szCs w:val="16"/>
              </w:rPr>
              <w:t>a</w:t>
            </w:r>
            <w:r w:rsidRPr="002A3720">
              <w:rPr>
                <w:rFonts w:asciiTheme="minorHAnsi" w:hAnsiTheme="minorHAnsi" w:cs="Arial"/>
                <w:b/>
                <w:bCs/>
                <w:spacing w:val="-2"/>
                <w:sz w:val="16"/>
                <w:szCs w:val="16"/>
              </w:rPr>
              <w:t>s</w:t>
            </w:r>
            <w:r w:rsidRPr="002A3720">
              <w:rPr>
                <w:rFonts w:asciiTheme="minorHAnsi" w:hAnsiTheme="minorHAnsi" w:cs="Arial"/>
                <w:b/>
                <w:bCs/>
                <w:spacing w:val="3"/>
                <w:sz w:val="16"/>
                <w:szCs w:val="16"/>
              </w:rPr>
              <w:t>s</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n</w:t>
            </w:r>
            <w:r w:rsidRPr="002A3720">
              <w:rPr>
                <w:rFonts w:asciiTheme="minorHAnsi" w:hAnsiTheme="minorHAnsi" w:cs="Arial"/>
                <w:b/>
                <w:bCs/>
                <w:sz w:val="16"/>
                <w:szCs w:val="16"/>
              </w:rPr>
              <w:t>e</w:t>
            </w:r>
            <w:r w:rsidRPr="002A3720">
              <w:rPr>
                <w:rFonts w:asciiTheme="minorHAnsi" w:hAnsiTheme="minorHAnsi" w:cs="Arial"/>
                <w:b/>
                <w:bCs/>
                <w:spacing w:val="-7"/>
                <w:sz w:val="16"/>
                <w:szCs w:val="16"/>
              </w:rPr>
              <w:t xml:space="preserve"> </w:t>
            </w:r>
            <w:r w:rsidRPr="002A3720">
              <w:rPr>
                <w:rFonts w:asciiTheme="minorHAnsi" w:hAnsiTheme="minorHAnsi" w:cs="Arial"/>
                <w:b/>
                <w:bCs/>
                <w:spacing w:val="3"/>
                <w:sz w:val="16"/>
                <w:szCs w:val="16"/>
              </w:rPr>
              <w:t>d</w:t>
            </w:r>
            <w:r w:rsidRPr="002A3720">
              <w:rPr>
                <w:rFonts w:asciiTheme="minorHAnsi" w:hAnsiTheme="minorHAnsi" w:cs="Arial"/>
                <w:b/>
                <w:bCs/>
                <w:sz w:val="16"/>
                <w:szCs w:val="16"/>
              </w:rPr>
              <w:t>a</w:t>
            </w:r>
            <w:r w:rsidRPr="002A3720">
              <w:rPr>
                <w:rFonts w:asciiTheme="minorHAnsi" w:hAnsiTheme="minorHAnsi" w:cs="Arial"/>
                <w:b/>
                <w:bCs/>
                <w:spacing w:val="-4"/>
                <w:sz w:val="16"/>
                <w:szCs w:val="16"/>
              </w:rPr>
              <w:t xml:space="preserve"> </w:t>
            </w:r>
            <w:r w:rsidRPr="002A3720">
              <w:rPr>
                <w:rFonts w:asciiTheme="minorHAnsi" w:hAnsiTheme="minorHAnsi" w:cs="Arial"/>
                <w:b/>
                <w:bCs/>
                <w:spacing w:val="-2"/>
                <w:sz w:val="16"/>
                <w:szCs w:val="16"/>
              </w:rPr>
              <w:t>3</w:t>
            </w:r>
            <w:r w:rsidRPr="002A3720">
              <w:rPr>
                <w:rFonts w:asciiTheme="minorHAnsi" w:hAnsiTheme="minorHAnsi" w:cs="Arial"/>
                <w:b/>
                <w:bCs/>
                <w:spacing w:val="3"/>
                <w:sz w:val="16"/>
                <w:szCs w:val="16"/>
              </w:rPr>
              <w:t>0</w:t>
            </w:r>
            <w:r w:rsidRPr="002A3720">
              <w:rPr>
                <w:rFonts w:asciiTheme="minorHAnsi" w:hAnsiTheme="minorHAnsi" w:cs="Arial"/>
                <w:b/>
                <w:bCs/>
                <w:spacing w:val="-2"/>
                <w:sz w:val="16"/>
                <w:szCs w:val="16"/>
              </w:rPr>
              <w:t>m</w:t>
            </w:r>
            <w:r w:rsidRPr="002A3720">
              <w:rPr>
                <w:rFonts w:asciiTheme="minorHAnsi" w:hAnsiTheme="minorHAnsi" w:cs="Arial"/>
                <w:b/>
                <w:bCs/>
                <w:sz w:val="16"/>
                <w:szCs w:val="16"/>
              </w:rPr>
              <w:t>c</w:t>
            </w:r>
            <w:r w:rsidRPr="002A3720">
              <w:rPr>
                <w:rFonts w:asciiTheme="minorHAnsi" w:hAnsiTheme="minorHAnsi" w:cs="Arial"/>
                <w:b/>
                <w:bCs/>
                <w:spacing w:val="-3"/>
                <w:sz w:val="16"/>
                <w:szCs w:val="16"/>
              </w:rPr>
              <w:t xml:space="preserve"> </w:t>
            </w:r>
          </w:p>
        </w:tc>
        <w:tc>
          <w:tcPr>
            <w:tcW w:w="1114" w:type="dxa"/>
            <w:tcBorders>
              <w:top w:val="single" w:sz="4" w:space="0" w:color="000000"/>
              <w:left w:val="single" w:sz="4" w:space="0" w:color="000000"/>
              <w:bottom w:val="single" w:sz="4" w:space="0" w:color="000000"/>
              <w:right w:val="single" w:sz="4" w:space="0" w:color="000000"/>
            </w:tcBorders>
          </w:tcPr>
          <w:p w14:paraId="6CEE1B93" w14:textId="77777777" w:rsidR="00D91BE6" w:rsidRPr="002A3720" w:rsidRDefault="00D91BE6" w:rsidP="00AA58A5">
            <w:pPr>
              <w:rPr>
                <w:rFonts w:asciiTheme="minorHAnsi" w:hAnsiTheme="minorHAnsi"/>
              </w:rPr>
            </w:pPr>
          </w:p>
        </w:tc>
      </w:tr>
      <w:tr w:rsidR="00D91BE6" w:rsidRPr="002A3720" w14:paraId="1C75C0F0" w14:textId="77777777" w:rsidTr="00AA58A5">
        <w:trPr>
          <w:trHeight w:hRule="exact" w:val="283"/>
        </w:trPr>
        <w:tc>
          <w:tcPr>
            <w:tcW w:w="3463" w:type="dxa"/>
            <w:tcBorders>
              <w:top w:val="single" w:sz="4" w:space="0" w:color="000000"/>
              <w:left w:val="single" w:sz="4" w:space="0" w:color="000000"/>
              <w:bottom w:val="single" w:sz="4" w:space="0" w:color="000000"/>
              <w:right w:val="single" w:sz="4" w:space="0" w:color="000000"/>
            </w:tcBorders>
          </w:tcPr>
          <w:p w14:paraId="1DC74122" w14:textId="77777777" w:rsidR="00D91BE6" w:rsidRPr="002A3720"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001A7126" w14:textId="77777777" w:rsidR="00D91BE6" w:rsidRPr="002A3720"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11737056" w14:textId="77777777" w:rsidR="00D91BE6" w:rsidRPr="002A3720"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14A94932" w14:textId="77777777" w:rsidR="00D91BE6" w:rsidRPr="002A3720"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3D69BC9E" w14:textId="77777777" w:rsidR="00D91BE6" w:rsidRPr="002A3720" w:rsidRDefault="00D91BE6" w:rsidP="00AA58A5">
            <w:pPr>
              <w:rPr>
                <w:rFonts w:asciiTheme="minorHAnsi" w:hAnsiTheme="minorHAnsi"/>
              </w:rPr>
            </w:pPr>
          </w:p>
        </w:tc>
      </w:tr>
      <w:tr w:rsidR="00D91BE6" w:rsidRPr="002A3720" w14:paraId="73CD149B" w14:textId="77777777" w:rsidTr="00AA58A5">
        <w:trPr>
          <w:trHeight w:hRule="exact" w:val="279"/>
        </w:trPr>
        <w:tc>
          <w:tcPr>
            <w:tcW w:w="3463" w:type="dxa"/>
            <w:tcBorders>
              <w:top w:val="single" w:sz="4" w:space="0" w:color="000000"/>
              <w:left w:val="single" w:sz="4" w:space="0" w:color="000000"/>
              <w:bottom w:val="single" w:sz="4" w:space="0" w:color="000000"/>
              <w:right w:val="single" w:sz="4" w:space="0" w:color="000000"/>
            </w:tcBorders>
          </w:tcPr>
          <w:p w14:paraId="6C778470" w14:textId="77777777" w:rsidR="00D91BE6" w:rsidRPr="002A3720" w:rsidRDefault="00D91BE6" w:rsidP="00AA58A5">
            <w:pPr>
              <w:pStyle w:val="TableParagraph"/>
              <w:kinsoku w:val="0"/>
              <w:overflowPunct w:val="0"/>
              <w:spacing w:before="84" w:line="183" w:lineRule="exact"/>
              <w:ind w:left="1345" w:right="1354"/>
              <w:jc w:val="center"/>
              <w:rPr>
                <w:rFonts w:asciiTheme="minorHAnsi" w:hAnsiTheme="minorHAnsi"/>
              </w:rPr>
            </w:pPr>
            <w:r w:rsidRPr="002A3720">
              <w:rPr>
                <w:rFonts w:asciiTheme="minorHAnsi" w:hAnsiTheme="minorHAnsi" w:cs="Arial"/>
                <w:b/>
                <w:bCs/>
                <w:spacing w:val="3"/>
                <w:sz w:val="16"/>
                <w:szCs w:val="16"/>
              </w:rPr>
              <w:t>T</w:t>
            </w:r>
            <w:r w:rsidRPr="002A3720">
              <w:rPr>
                <w:rFonts w:asciiTheme="minorHAnsi" w:hAnsiTheme="minorHAnsi" w:cs="Arial"/>
                <w:b/>
                <w:bCs/>
                <w:spacing w:val="-1"/>
                <w:sz w:val="16"/>
                <w:szCs w:val="16"/>
              </w:rPr>
              <w:t>ipolo</w:t>
            </w:r>
            <w:r w:rsidRPr="002A3720">
              <w:rPr>
                <w:rFonts w:asciiTheme="minorHAnsi" w:hAnsiTheme="minorHAnsi" w:cs="Arial"/>
                <w:b/>
                <w:bCs/>
                <w:spacing w:val="3"/>
                <w:sz w:val="16"/>
                <w:szCs w:val="16"/>
              </w:rPr>
              <w:t>g</w:t>
            </w:r>
            <w:r w:rsidRPr="002A3720">
              <w:rPr>
                <w:rFonts w:asciiTheme="minorHAnsi" w:hAnsiTheme="minorHAnsi" w:cs="Arial"/>
                <w:b/>
                <w:bCs/>
                <w:spacing w:val="-1"/>
                <w:sz w:val="16"/>
                <w:szCs w:val="16"/>
              </w:rPr>
              <w:t>i</w:t>
            </w:r>
            <w:r w:rsidRPr="002A3720">
              <w:rPr>
                <w:rFonts w:asciiTheme="minorHAnsi" w:hAnsiTheme="minorHAnsi" w:cs="Arial"/>
                <w:b/>
                <w:bCs/>
                <w:sz w:val="16"/>
                <w:szCs w:val="16"/>
              </w:rPr>
              <w:t>a</w:t>
            </w:r>
          </w:p>
        </w:tc>
        <w:tc>
          <w:tcPr>
            <w:tcW w:w="1469" w:type="dxa"/>
            <w:tcBorders>
              <w:top w:val="single" w:sz="4" w:space="0" w:color="000000"/>
              <w:left w:val="single" w:sz="4" w:space="0" w:color="000000"/>
              <w:bottom w:val="single" w:sz="4" w:space="0" w:color="000000"/>
              <w:right w:val="single" w:sz="4" w:space="0" w:color="000000"/>
            </w:tcBorders>
          </w:tcPr>
          <w:p w14:paraId="4020A0F1" w14:textId="77777777" w:rsidR="00D91BE6" w:rsidRPr="002A3720" w:rsidRDefault="00D91BE6" w:rsidP="00AA58A5">
            <w:pPr>
              <w:pStyle w:val="TableParagraph"/>
              <w:kinsoku w:val="0"/>
              <w:overflowPunct w:val="0"/>
              <w:spacing w:before="84" w:line="183" w:lineRule="exact"/>
              <w:ind w:left="267"/>
              <w:rPr>
                <w:rFonts w:asciiTheme="minorHAnsi" w:hAnsiTheme="minorHAnsi"/>
              </w:rPr>
            </w:pPr>
            <w:r w:rsidRPr="002A3720">
              <w:rPr>
                <w:rFonts w:asciiTheme="minorHAnsi" w:hAnsiTheme="minorHAnsi" w:cs="Arial"/>
                <w:b/>
                <w:bCs/>
                <w:spacing w:val="3"/>
                <w:sz w:val="16"/>
                <w:szCs w:val="16"/>
              </w:rPr>
              <w:t>v</w:t>
            </w:r>
            <w:r w:rsidRPr="002A3720">
              <w:rPr>
                <w:rFonts w:asciiTheme="minorHAnsi" w:hAnsiTheme="minorHAnsi" w:cs="Arial"/>
                <w:b/>
                <w:bCs/>
                <w:spacing w:val="-2"/>
                <w:sz w:val="16"/>
                <w:szCs w:val="16"/>
              </w:rPr>
              <w:t>a</w:t>
            </w:r>
            <w:r w:rsidRPr="002A3720">
              <w:rPr>
                <w:rFonts w:asciiTheme="minorHAnsi" w:hAnsiTheme="minorHAnsi" w:cs="Arial"/>
                <w:b/>
                <w:bCs/>
                <w:spacing w:val="-1"/>
                <w:sz w:val="16"/>
                <w:szCs w:val="16"/>
              </w:rPr>
              <w:t>lu</w:t>
            </w:r>
            <w:r w:rsidRPr="002A3720">
              <w:rPr>
                <w:rFonts w:asciiTheme="minorHAnsi" w:hAnsiTheme="minorHAnsi" w:cs="Arial"/>
                <w:b/>
                <w:bCs/>
                <w:sz w:val="16"/>
                <w:szCs w:val="16"/>
              </w:rPr>
              <w:t>t</w:t>
            </w:r>
            <w:r w:rsidRPr="002A3720">
              <w:rPr>
                <w:rFonts w:asciiTheme="minorHAnsi" w:hAnsiTheme="minorHAnsi" w:cs="Arial"/>
                <w:b/>
                <w:bCs/>
                <w:spacing w:val="-2"/>
                <w:sz w:val="16"/>
                <w:szCs w:val="16"/>
              </w:rPr>
              <w:t>a</w:t>
            </w:r>
            <w:r w:rsidRPr="002A3720">
              <w:rPr>
                <w:rFonts w:asciiTheme="minorHAnsi" w:hAnsiTheme="minorHAnsi" w:cs="Arial"/>
                <w:b/>
                <w:bCs/>
                <w:spacing w:val="2"/>
                <w:sz w:val="16"/>
                <w:szCs w:val="16"/>
              </w:rPr>
              <w:t>z</w:t>
            </w:r>
            <w:r w:rsidRPr="002A3720">
              <w:rPr>
                <w:rFonts w:asciiTheme="minorHAnsi" w:hAnsiTheme="minorHAnsi" w:cs="Arial"/>
                <w:b/>
                <w:bCs/>
                <w:spacing w:val="3"/>
                <w:sz w:val="16"/>
                <w:szCs w:val="16"/>
              </w:rPr>
              <w:t>i</w:t>
            </w:r>
            <w:r w:rsidRPr="002A3720">
              <w:rPr>
                <w:rFonts w:asciiTheme="minorHAnsi" w:hAnsiTheme="minorHAnsi" w:cs="Arial"/>
                <w:b/>
                <w:bCs/>
                <w:spacing w:val="-1"/>
                <w:sz w:val="16"/>
                <w:szCs w:val="16"/>
              </w:rPr>
              <w:t>on</w:t>
            </w:r>
            <w:r w:rsidRPr="002A3720">
              <w:rPr>
                <w:rFonts w:asciiTheme="minorHAnsi" w:hAnsiTheme="minorHAnsi" w:cs="Arial"/>
                <w:b/>
                <w:bCs/>
                <w:spacing w:val="3"/>
                <w:sz w:val="16"/>
                <w:szCs w:val="16"/>
              </w:rPr>
              <w:t>e</w:t>
            </w:r>
            <w:r w:rsidRPr="002A3720">
              <w:rPr>
                <w:rFonts w:asciiTheme="minorHAnsi" w:hAnsiTheme="minorHAnsi" w:cs="Arial"/>
                <w:b/>
                <w:bCs/>
                <w:sz w:val="16"/>
                <w:szCs w:val="16"/>
              </w:rPr>
              <w:t>.</w:t>
            </w:r>
          </w:p>
        </w:tc>
        <w:tc>
          <w:tcPr>
            <w:tcW w:w="1801" w:type="dxa"/>
            <w:tcBorders>
              <w:top w:val="single" w:sz="4" w:space="0" w:color="000000"/>
              <w:left w:val="single" w:sz="4" w:space="0" w:color="000000"/>
              <w:bottom w:val="single" w:sz="4" w:space="0" w:color="000000"/>
              <w:right w:val="single" w:sz="4" w:space="0" w:color="000000"/>
            </w:tcBorders>
          </w:tcPr>
          <w:p w14:paraId="3ECB18E4" w14:textId="77777777" w:rsidR="00D91BE6" w:rsidRPr="002A3720" w:rsidRDefault="00D91BE6" w:rsidP="00AA58A5">
            <w:pPr>
              <w:pStyle w:val="TableParagraph"/>
              <w:kinsoku w:val="0"/>
              <w:overflowPunct w:val="0"/>
              <w:spacing w:before="84" w:line="183" w:lineRule="exact"/>
              <w:ind w:left="732" w:right="736"/>
              <w:jc w:val="center"/>
              <w:rPr>
                <w:rFonts w:asciiTheme="minorHAnsi" w:hAnsiTheme="minorHAnsi"/>
              </w:rPr>
            </w:pPr>
            <w:r w:rsidRPr="002A3720">
              <w:rPr>
                <w:rFonts w:asciiTheme="minorHAnsi" w:hAnsiTheme="minorHAnsi" w:cs="Arial"/>
                <w:b/>
                <w:bCs/>
                <w:spacing w:val="-1"/>
                <w:sz w:val="16"/>
                <w:szCs w:val="16"/>
              </w:rPr>
              <w:t>d</w:t>
            </w:r>
            <w:r w:rsidRPr="002A3720">
              <w:rPr>
                <w:rFonts w:asciiTheme="minorHAnsi" w:hAnsiTheme="minorHAnsi" w:cs="Arial"/>
                <w:b/>
                <w:bCs/>
                <w:spacing w:val="-2"/>
                <w:sz w:val="16"/>
                <w:szCs w:val="16"/>
              </w:rPr>
              <w:t>a</w:t>
            </w:r>
            <w:r w:rsidRPr="002A3720">
              <w:rPr>
                <w:rFonts w:asciiTheme="minorHAnsi" w:hAnsiTheme="minorHAnsi" w:cs="Arial"/>
                <w:b/>
                <w:bCs/>
                <w:sz w:val="16"/>
                <w:szCs w:val="16"/>
              </w:rPr>
              <w:t>ti</w:t>
            </w:r>
          </w:p>
        </w:tc>
        <w:tc>
          <w:tcPr>
            <w:tcW w:w="2012" w:type="dxa"/>
            <w:tcBorders>
              <w:top w:val="single" w:sz="4" w:space="0" w:color="000000"/>
              <w:left w:val="single" w:sz="4" w:space="0" w:color="000000"/>
              <w:bottom w:val="single" w:sz="4" w:space="0" w:color="000000"/>
              <w:right w:val="single" w:sz="4" w:space="0" w:color="000000"/>
            </w:tcBorders>
          </w:tcPr>
          <w:p w14:paraId="1086A66B" w14:textId="77777777" w:rsidR="00D91BE6" w:rsidRPr="002A3720" w:rsidRDefault="00D91BE6" w:rsidP="00AA58A5">
            <w:pPr>
              <w:pStyle w:val="TableParagraph"/>
              <w:kinsoku w:val="0"/>
              <w:overflowPunct w:val="0"/>
              <w:spacing w:before="84" w:line="183" w:lineRule="exact"/>
              <w:ind w:left="769" w:right="764"/>
              <w:jc w:val="center"/>
              <w:rPr>
                <w:rFonts w:asciiTheme="minorHAnsi" w:hAnsiTheme="minorHAnsi"/>
              </w:rPr>
            </w:pPr>
            <w:r w:rsidRPr="002A3720">
              <w:rPr>
                <w:rFonts w:asciiTheme="minorHAnsi" w:hAnsiTheme="minorHAnsi" w:cs="Arial"/>
                <w:b/>
                <w:bCs/>
                <w:spacing w:val="-2"/>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e</w:t>
            </w:r>
            <w:r w:rsidRPr="002A3720">
              <w:rPr>
                <w:rFonts w:asciiTheme="minorHAnsi" w:hAnsiTheme="minorHAnsi" w:cs="Arial"/>
                <w:b/>
                <w:bCs/>
                <w:sz w:val="16"/>
                <w:szCs w:val="16"/>
              </w:rPr>
              <w:t>ff.</w:t>
            </w:r>
          </w:p>
        </w:tc>
        <w:tc>
          <w:tcPr>
            <w:tcW w:w="1114" w:type="dxa"/>
            <w:tcBorders>
              <w:top w:val="single" w:sz="4" w:space="0" w:color="000000"/>
              <w:left w:val="single" w:sz="4" w:space="0" w:color="000000"/>
              <w:bottom w:val="single" w:sz="4" w:space="0" w:color="000000"/>
              <w:right w:val="single" w:sz="4" w:space="0" w:color="000000"/>
            </w:tcBorders>
          </w:tcPr>
          <w:p w14:paraId="18AB0435" w14:textId="77777777" w:rsidR="00D91BE6" w:rsidRPr="002A3720" w:rsidRDefault="00D91BE6" w:rsidP="00AA58A5">
            <w:pPr>
              <w:rPr>
                <w:rFonts w:asciiTheme="minorHAnsi" w:hAnsiTheme="minorHAnsi"/>
              </w:rPr>
            </w:pPr>
          </w:p>
        </w:tc>
      </w:tr>
      <w:tr w:rsidR="00D91BE6" w:rsidRPr="002A3720" w14:paraId="1144F162"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1D9C76B9"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8"/>
                <w:sz w:val="16"/>
                <w:szCs w:val="16"/>
              </w:rPr>
              <w:t>o</w:t>
            </w:r>
            <w:r w:rsidRPr="002A3720">
              <w:rPr>
                <w:rFonts w:asciiTheme="minorHAnsi" w:hAnsiTheme="minorHAnsi" w:cs="Arial"/>
                <w:spacing w:val="2"/>
                <w:sz w:val="16"/>
                <w:szCs w:val="16"/>
              </w:rPr>
              <w:t>s</w:t>
            </w:r>
            <w:r w:rsidRPr="002A3720">
              <w:rPr>
                <w:rFonts w:asciiTheme="minorHAnsi" w:hAnsiTheme="minorHAnsi" w:cs="Arial"/>
                <w:spacing w:val="3"/>
                <w:sz w:val="16"/>
                <w:szCs w:val="16"/>
              </w:rPr>
              <w:t>t</w:t>
            </w:r>
            <w:r w:rsidRPr="002A3720">
              <w:rPr>
                <w:rFonts w:asciiTheme="minorHAnsi" w:hAnsiTheme="minorHAnsi" w:cs="Arial"/>
                <w:sz w:val="16"/>
                <w:szCs w:val="16"/>
              </w:rPr>
              <w:t>o</w:t>
            </w:r>
            <w:r w:rsidRPr="002A3720">
              <w:rPr>
                <w:rFonts w:asciiTheme="minorHAnsi" w:hAnsiTheme="minorHAnsi" w:cs="Arial"/>
                <w:spacing w:val="-7"/>
                <w:sz w:val="16"/>
                <w:szCs w:val="16"/>
              </w:rPr>
              <w:t xml:space="preserve"> </w:t>
            </w:r>
            <w:r w:rsidRPr="002A3720">
              <w:rPr>
                <w:rFonts w:asciiTheme="minorHAnsi" w:hAnsiTheme="minorHAnsi" w:cs="Arial"/>
                <w:spacing w:val="3"/>
                <w:sz w:val="16"/>
                <w:szCs w:val="16"/>
              </w:rPr>
              <w:t>d</w:t>
            </w:r>
            <w:r w:rsidRPr="002A3720">
              <w:rPr>
                <w:rFonts w:asciiTheme="minorHAnsi" w:hAnsiTheme="minorHAnsi" w:cs="Arial"/>
                <w:sz w:val="16"/>
                <w:szCs w:val="16"/>
              </w:rPr>
              <w:t>i</w:t>
            </w:r>
            <w:r w:rsidRPr="002A3720">
              <w:rPr>
                <w:rFonts w:asciiTheme="minorHAnsi" w:hAnsiTheme="minorHAnsi" w:cs="Arial"/>
                <w:spacing w:val="-4"/>
                <w:sz w:val="16"/>
                <w:szCs w:val="16"/>
              </w:rPr>
              <w:t xml:space="preserve"> </w:t>
            </w:r>
            <w:r w:rsidRPr="002A3720">
              <w:rPr>
                <w:rFonts w:asciiTheme="minorHAnsi" w:hAnsiTheme="minorHAnsi" w:cs="Arial"/>
                <w:spacing w:val="-8"/>
                <w:sz w:val="16"/>
                <w:szCs w:val="16"/>
              </w:rPr>
              <w:t>a</w:t>
            </w:r>
            <w:r w:rsidRPr="002A3720">
              <w:rPr>
                <w:rFonts w:asciiTheme="minorHAnsi" w:hAnsiTheme="minorHAnsi" w:cs="Arial"/>
                <w:spacing w:val="6"/>
                <w:sz w:val="16"/>
                <w:szCs w:val="16"/>
              </w:rPr>
              <w:t>c</w:t>
            </w:r>
            <w:r w:rsidRPr="002A3720">
              <w:rPr>
                <w:rFonts w:asciiTheme="minorHAnsi" w:hAnsiTheme="minorHAnsi" w:cs="Arial"/>
                <w:spacing w:val="-2"/>
                <w:sz w:val="16"/>
                <w:szCs w:val="16"/>
              </w:rPr>
              <w:t>q</w:t>
            </w:r>
            <w:r w:rsidRPr="002A3720">
              <w:rPr>
                <w:rFonts w:asciiTheme="minorHAnsi" w:hAnsiTheme="minorHAnsi" w:cs="Arial"/>
                <w:spacing w:val="3"/>
                <w:sz w:val="16"/>
                <w:szCs w:val="16"/>
              </w:rPr>
              <w:t>u</w:t>
            </w:r>
            <w:r w:rsidRPr="002A3720">
              <w:rPr>
                <w:rFonts w:asciiTheme="minorHAnsi" w:hAnsiTheme="minorHAnsi" w:cs="Arial"/>
                <w:spacing w:val="-2"/>
                <w:sz w:val="16"/>
                <w:szCs w:val="16"/>
              </w:rPr>
              <w:t>i</w:t>
            </w:r>
            <w:r w:rsidRPr="002A3720">
              <w:rPr>
                <w:rFonts w:asciiTheme="minorHAnsi" w:hAnsiTheme="minorHAnsi" w:cs="Arial"/>
                <w:spacing w:val="2"/>
                <w:sz w:val="16"/>
                <w:szCs w:val="16"/>
              </w:rPr>
              <w:t>s</w:t>
            </w:r>
            <w:r w:rsidRPr="002A3720">
              <w:rPr>
                <w:rFonts w:asciiTheme="minorHAnsi" w:hAnsiTheme="minorHAnsi" w:cs="Arial"/>
                <w:spacing w:val="3"/>
                <w:sz w:val="16"/>
                <w:szCs w:val="16"/>
              </w:rPr>
              <w:t>t</w:t>
            </w:r>
            <w:r w:rsidRPr="002A3720">
              <w:rPr>
                <w:rFonts w:asciiTheme="minorHAnsi" w:hAnsiTheme="minorHAnsi" w:cs="Arial"/>
                <w:sz w:val="16"/>
                <w:szCs w:val="16"/>
              </w:rPr>
              <w:t xml:space="preserve">o </w:t>
            </w:r>
            <w:r w:rsidRPr="002A3720">
              <w:rPr>
                <w:rFonts w:asciiTheme="minorHAnsi" w:hAnsiTheme="minorHAnsi" w:cs="Arial"/>
                <w:spacing w:val="-2"/>
                <w:sz w:val="16"/>
                <w:szCs w:val="16"/>
              </w:rPr>
              <w:t>ab</w:t>
            </w:r>
            <w:r w:rsidRPr="002A3720">
              <w:rPr>
                <w:rFonts w:asciiTheme="minorHAnsi" w:hAnsiTheme="minorHAnsi" w:cs="Arial"/>
                <w:spacing w:val="3"/>
                <w:sz w:val="16"/>
                <w:szCs w:val="16"/>
              </w:rPr>
              <w:t>b</w:t>
            </w:r>
            <w:r w:rsidRPr="002A3720">
              <w:rPr>
                <w:rFonts w:asciiTheme="minorHAnsi" w:hAnsiTheme="minorHAnsi" w:cs="Arial"/>
                <w:spacing w:val="-2"/>
                <w:sz w:val="16"/>
                <w:szCs w:val="16"/>
              </w:rPr>
              <w:t>a</w:t>
            </w:r>
            <w:r w:rsidRPr="002A3720">
              <w:rPr>
                <w:rFonts w:asciiTheme="minorHAnsi" w:hAnsiTheme="minorHAnsi" w:cs="Arial"/>
                <w:spacing w:val="-1"/>
                <w:sz w:val="16"/>
                <w:szCs w:val="16"/>
              </w:rPr>
              <w:t>t</w:t>
            </w:r>
            <w:r w:rsidRPr="002A3720">
              <w:rPr>
                <w:rFonts w:asciiTheme="minorHAnsi" w:hAnsiTheme="minorHAnsi" w:cs="Arial"/>
                <w:spacing w:val="3"/>
                <w:sz w:val="16"/>
                <w:szCs w:val="16"/>
              </w:rPr>
              <w:t>t</w:t>
            </w:r>
            <w:r w:rsidRPr="002A3720">
              <w:rPr>
                <w:rFonts w:asciiTheme="minorHAnsi" w:hAnsiTheme="minorHAnsi" w:cs="Arial"/>
                <w:spacing w:val="-2"/>
                <w:sz w:val="16"/>
                <w:szCs w:val="16"/>
              </w:rPr>
              <w:t>u</w:t>
            </w:r>
            <w:r w:rsidRPr="002A3720">
              <w:rPr>
                <w:rFonts w:asciiTheme="minorHAnsi" w:hAnsiTheme="minorHAnsi" w:cs="Arial"/>
                <w:spacing w:val="3"/>
                <w:sz w:val="16"/>
                <w:szCs w:val="16"/>
              </w:rPr>
              <w:t>t</w:t>
            </w:r>
            <w:r w:rsidRPr="002A3720">
              <w:rPr>
                <w:rFonts w:asciiTheme="minorHAnsi" w:hAnsiTheme="minorHAnsi" w:cs="Arial"/>
                <w:sz w:val="16"/>
                <w:szCs w:val="16"/>
              </w:rPr>
              <w:t>o</w:t>
            </w:r>
            <w:r w:rsidRPr="002A3720">
              <w:rPr>
                <w:rFonts w:asciiTheme="minorHAnsi" w:hAnsiTheme="minorHAnsi" w:cs="Arial"/>
                <w:spacing w:val="-7"/>
                <w:sz w:val="16"/>
                <w:szCs w:val="16"/>
              </w:rPr>
              <w:t xml:space="preserve"> </w:t>
            </w:r>
            <w:r w:rsidRPr="002A3720">
              <w:rPr>
                <w:rFonts w:asciiTheme="minorHAnsi" w:hAnsiTheme="minorHAnsi" w:cs="Arial"/>
                <w:spacing w:val="3"/>
                <w:sz w:val="16"/>
                <w:szCs w:val="16"/>
              </w:rPr>
              <w:t>d</w:t>
            </w:r>
            <w:r w:rsidRPr="002A3720">
              <w:rPr>
                <w:rFonts w:asciiTheme="minorHAnsi" w:hAnsiTheme="minorHAnsi" w:cs="Arial"/>
                <w:spacing w:val="-2"/>
                <w:sz w:val="16"/>
                <w:szCs w:val="16"/>
              </w:rPr>
              <w:t>e</w:t>
            </w:r>
            <w:r w:rsidRPr="002A3720">
              <w:rPr>
                <w:rFonts w:asciiTheme="minorHAnsi" w:hAnsiTheme="minorHAnsi" w:cs="Arial"/>
                <w:sz w:val="16"/>
                <w:szCs w:val="16"/>
              </w:rPr>
              <w:t>l</w:t>
            </w:r>
            <w:r w:rsidRPr="002A3720">
              <w:rPr>
                <w:rFonts w:asciiTheme="minorHAnsi" w:hAnsiTheme="minorHAnsi" w:cs="Arial"/>
                <w:spacing w:val="-4"/>
                <w:sz w:val="16"/>
                <w:szCs w:val="16"/>
              </w:rPr>
              <w:t xml:space="preserve"> </w:t>
            </w:r>
            <w:r w:rsidRPr="002A3720">
              <w:rPr>
                <w:rFonts w:asciiTheme="minorHAnsi" w:hAnsiTheme="minorHAnsi" w:cs="Arial"/>
                <w:spacing w:val="3"/>
                <w:sz w:val="16"/>
                <w:szCs w:val="16"/>
              </w:rPr>
              <w:t>2</w:t>
            </w:r>
            <w:r w:rsidRPr="002A3720">
              <w:rPr>
                <w:rFonts w:asciiTheme="minorHAnsi" w:hAnsiTheme="minorHAnsi" w:cs="Arial"/>
                <w:spacing w:val="-2"/>
                <w:sz w:val="16"/>
                <w:szCs w:val="16"/>
              </w:rPr>
              <w:t>0</w:t>
            </w:r>
            <w:r w:rsidRPr="002A3720">
              <w:rPr>
                <w:rFonts w:asciiTheme="minorHAnsi" w:hAnsiTheme="minorHAnsi" w:cs="Arial"/>
                <w:sz w:val="16"/>
                <w:szCs w:val="16"/>
              </w:rPr>
              <w:t>%</w:t>
            </w:r>
          </w:p>
        </w:tc>
        <w:tc>
          <w:tcPr>
            <w:tcW w:w="1469" w:type="dxa"/>
            <w:tcBorders>
              <w:top w:val="single" w:sz="4" w:space="0" w:color="000000"/>
              <w:left w:val="single" w:sz="4" w:space="0" w:color="000000"/>
              <w:bottom w:val="single" w:sz="4" w:space="0" w:color="000000"/>
              <w:right w:val="single" w:sz="4" w:space="0" w:color="000000"/>
            </w:tcBorders>
          </w:tcPr>
          <w:p w14:paraId="168346CA" w14:textId="77777777" w:rsidR="00D91BE6" w:rsidRPr="002A3720" w:rsidRDefault="00D91BE6" w:rsidP="00AA58A5">
            <w:pPr>
              <w:pStyle w:val="TableParagraph"/>
              <w:kinsoku w:val="0"/>
              <w:overflowPunct w:val="0"/>
              <w:spacing w:before="69" w:line="183" w:lineRule="exact"/>
              <w:ind w:left="61"/>
              <w:rPr>
                <w:rFonts w:asciiTheme="minorHAnsi" w:hAnsiTheme="minorHAnsi"/>
              </w:rPr>
            </w:pPr>
            <w:r w:rsidRPr="002A3720">
              <w:rPr>
                <w:rFonts w:asciiTheme="minorHAnsi" w:hAnsiTheme="minorHAnsi" w:cs="Arial"/>
                <w:sz w:val="16"/>
                <w:szCs w:val="16"/>
              </w:rPr>
              <w:t>€</w:t>
            </w:r>
          </w:p>
        </w:tc>
        <w:tc>
          <w:tcPr>
            <w:tcW w:w="1801" w:type="dxa"/>
            <w:tcBorders>
              <w:top w:val="single" w:sz="4" w:space="0" w:color="000000"/>
              <w:left w:val="single" w:sz="4" w:space="0" w:color="000000"/>
              <w:bottom w:val="single" w:sz="4" w:space="0" w:color="000000"/>
              <w:right w:val="single" w:sz="4" w:space="0" w:color="000000"/>
            </w:tcBorders>
          </w:tcPr>
          <w:p w14:paraId="453F73F9" w14:textId="77777777" w:rsidR="00D91BE6" w:rsidRPr="002A3720" w:rsidRDefault="00D91BE6" w:rsidP="00AA58A5">
            <w:pPr>
              <w:pStyle w:val="TableParagraph"/>
              <w:kinsoku w:val="0"/>
              <w:overflowPunct w:val="0"/>
              <w:spacing w:before="69" w:line="183" w:lineRule="exact"/>
              <w:ind w:left="1151"/>
              <w:rPr>
                <w:rFonts w:asciiTheme="minorHAnsi" w:hAnsiTheme="minorHAnsi"/>
              </w:rPr>
            </w:pPr>
            <w:r w:rsidRPr="002A3720">
              <w:rPr>
                <w:rFonts w:asciiTheme="minorHAnsi" w:hAnsiTheme="minorHAnsi" w:cs="Arial"/>
                <w:sz w:val="16"/>
                <w:szCs w:val="16"/>
              </w:rPr>
              <w:t xml:space="preserve">           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2E50E0F7" w14:textId="77777777" w:rsidR="00D91BE6" w:rsidRPr="002A3720" w:rsidRDefault="00D91BE6" w:rsidP="00AA58A5">
            <w:pPr>
              <w:pStyle w:val="TableParagraph"/>
              <w:kinsoku w:val="0"/>
              <w:overflowPunct w:val="0"/>
              <w:spacing w:before="69" w:line="183" w:lineRule="exact"/>
              <w:ind w:left="934" w:right="938"/>
              <w:jc w:val="center"/>
              <w:rPr>
                <w:rFonts w:asciiTheme="minorHAnsi" w:hAnsiTheme="minorHAnsi"/>
              </w:rPr>
            </w:pPr>
            <w:r w:rsidRPr="002A3720">
              <w:rPr>
                <w:rFonts w:asciiTheme="minorHAnsi" w:hAnsiTheme="minorHAnsi" w:cs="Arial"/>
                <w:b/>
                <w:bCs/>
                <w:sz w:val="16"/>
                <w:szCs w:val="16"/>
              </w:rPr>
              <w:t>a</w:t>
            </w:r>
          </w:p>
        </w:tc>
        <w:tc>
          <w:tcPr>
            <w:tcW w:w="1114" w:type="dxa"/>
            <w:tcBorders>
              <w:top w:val="single" w:sz="4" w:space="0" w:color="000000"/>
              <w:left w:val="single" w:sz="4" w:space="0" w:color="000000"/>
              <w:bottom w:val="single" w:sz="4" w:space="0" w:color="000000"/>
              <w:right w:val="single" w:sz="4" w:space="0" w:color="000000"/>
            </w:tcBorders>
          </w:tcPr>
          <w:p w14:paraId="6FD31E79" w14:textId="77777777" w:rsidR="00D91BE6" w:rsidRPr="002A3720" w:rsidRDefault="00D91BE6" w:rsidP="00AA58A5">
            <w:pPr>
              <w:rPr>
                <w:rFonts w:asciiTheme="minorHAnsi" w:hAnsiTheme="minorHAnsi"/>
              </w:rPr>
            </w:pPr>
          </w:p>
        </w:tc>
      </w:tr>
      <w:tr w:rsidR="00D91BE6" w:rsidRPr="002A3720" w14:paraId="7B413833"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1CED05F5"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3"/>
                <w:sz w:val="16"/>
                <w:szCs w:val="16"/>
              </w:rPr>
              <w:t>p</w:t>
            </w:r>
            <w:r w:rsidRPr="002A3720">
              <w:rPr>
                <w:rFonts w:asciiTheme="minorHAnsi" w:hAnsiTheme="minorHAnsi" w:cs="Arial"/>
                <w:spacing w:val="-8"/>
                <w:sz w:val="16"/>
                <w:szCs w:val="16"/>
              </w:rPr>
              <w:t>o</w:t>
            </w:r>
            <w:r w:rsidRPr="002A3720">
              <w:rPr>
                <w:rFonts w:asciiTheme="minorHAnsi" w:hAnsiTheme="minorHAnsi" w:cs="Arial"/>
                <w:sz w:val="16"/>
                <w:szCs w:val="16"/>
              </w:rPr>
              <w:t>r</w:t>
            </w:r>
            <w:r w:rsidRPr="002A3720">
              <w:rPr>
                <w:rFonts w:asciiTheme="minorHAnsi" w:hAnsiTheme="minorHAnsi" w:cs="Arial"/>
                <w:spacing w:val="3"/>
                <w:sz w:val="16"/>
                <w:szCs w:val="16"/>
              </w:rPr>
              <w:t>t</w:t>
            </w:r>
            <w:r w:rsidRPr="002A3720">
              <w:rPr>
                <w:rFonts w:asciiTheme="minorHAnsi" w:hAnsiTheme="minorHAnsi" w:cs="Arial"/>
                <w:spacing w:val="-3"/>
                <w:sz w:val="16"/>
                <w:szCs w:val="16"/>
              </w:rPr>
              <w:t>a</w:t>
            </w:r>
            <w:r w:rsidRPr="002A3720">
              <w:rPr>
                <w:rFonts w:asciiTheme="minorHAnsi" w:hAnsiTheme="minorHAnsi" w:cs="Arial"/>
                <w:spacing w:val="3"/>
                <w:sz w:val="16"/>
                <w:szCs w:val="16"/>
              </w:rPr>
              <w:t>t</w:t>
            </w:r>
            <w:r w:rsidRPr="002A3720">
              <w:rPr>
                <w:rFonts w:asciiTheme="minorHAnsi" w:hAnsiTheme="minorHAnsi" w:cs="Arial"/>
                <w:sz w:val="16"/>
                <w:szCs w:val="16"/>
              </w:rPr>
              <w:t>a</w:t>
            </w:r>
          </w:p>
        </w:tc>
        <w:tc>
          <w:tcPr>
            <w:tcW w:w="1469" w:type="dxa"/>
            <w:tcBorders>
              <w:top w:val="single" w:sz="4" w:space="0" w:color="000000"/>
              <w:left w:val="single" w:sz="4" w:space="0" w:color="000000"/>
              <w:bottom w:val="single" w:sz="4" w:space="0" w:color="000000"/>
              <w:right w:val="single" w:sz="4" w:space="0" w:color="000000"/>
            </w:tcBorders>
          </w:tcPr>
          <w:p w14:paraId="4C0A5B2D" w14:textId="77777777" w:rsidR="00D91BE6" w:rsidRPr="002A3720" w:rsidRDefault="00D91BE6" w:rsidP="00AA58A5">
            <w:pPr>
              <w:pStyle w:val="TableParagraph"/>
              <w:kinsoku w:val="0"/>
              <w:overflowPunct w:val="0"/>
              <w:spacing w:before="69" w:line="183" w:lineRule="exact"/>
              <w:ind w:left="61"/>
              <w:rPr>
                <w:rFonts w:asciiTheme="minorHAnsi" w:hAnsiTheme="minorHAnsi"/>
              </w:rPr>
            </w:pPr>
            <w:r w:rsidRPr="002A3720">
              <w:rPr>
                <w:rFonts w:asciiTheme="minorHAnsi" w:hAnsiTheme="minorHAnsi" w:cs="Arial"/>
                <w:spacing w:val="-3"/>
                <w:sz w:val="16"/>
                <w:szCs w:val="16"/>
              </w:rPr>
              <w:t>q</w:t>
            </w:r>
            <w:r w:rsidRPr="002A3720">
              <w:rPr>
                <w:rFonts w:asciiTheme="minorHAnsi" w:hAnsiTheme="minorHAnsi" w:cs="Arial"/>
                <w:spacing w:val="-1"/>
                <w:sz w:val="16"/>
                <w:szCs w:val="16"/>
              </w:rPr>
              <w:t>.</w:t>
            </w:r>
            <w:r w:rsidRPr="002A3720">
              <w:rPr>
                <w:rFonts w:asciiTheme="minorHAnsi" w:hAnsiTheme="minorHAnsi" w:cs="Arial"/>
                <w:spacing w:val="3"/>
                <w:sz w:val="16"/>
                <w:szCs w:val="16"/>
              </w:rPr>
              <w:t>l</w:t>
            </w:r>
            <w:r w:rsidRPr="002A3720">
              <w:rPr>
                <w:rFonts w:asciiTheme="minorHAnsi" w:hAnsiTheme="minorHAnsi" w:cs="Arial"/>
                <w:sz w:val="16"/>
                <w:szCs w:val="16"/>
              </w:rPr>
              <w:t>i</w:t>
            </w:r>
          </w:p>
        </w:tc>
        <w:tc>
          <w:tcPr>
            <w:tcW w:w="1801" w:type="dxa"/>
            <w:tcBorders>
              <w:top w:val="single" w:sz="4" w:space="0" w:color="000000"/>
              <w:left w:val="single" w:sz="4" w:space="0" w:color="000000"/>
              <w:bottom w:val="single" w:sz="4" w:space="0" w:color="000000"/>
              <w:right w:val="single" w:sz="4" w:space="0" w:color="000000"/>
            </w:tcBorders>
          </w:tcPr>
          <w:p w14:paraId="445898A7" w14:textId="77777777" w:rsidR="00D91BE6" w:rsidRPr="002A3720" w:rsidRDefault="00D91BE6" w:rsidP="00AA58A5">
            <w:pPr>
              <w:pStyle w:val="TableParagraph"/>
              <w:kinsoku w:val="0"/>
              <w:overflowPunct w:val="0"/>
              <w:spacing w:before="69" w:line="183" w:lineRule="exact"/>
              <w:ind w:right="66"/>
              <w:jc w:val="right"/>
              <w:rPr>
                <w:rFonts w:asciiTheme="minorHAnsi" w:hAnsiTheme="minorHAnsi"/>
              </w:rPr>
            </w:pPr>
            <w:r w:rsidRPr="002A3720">
              <w:rPr>
                <w:rFonts w:asciiTheme="minorHAnsi" w:hAnsiTheme="minorHAnsi" w:cs="Arial"/>
                <w:spacing w:val="-2"/>
                <w:w w:val="95"/>
                <w:sz w:val="16"/>
                <w:szCs w:val="16"/>
              </w:rPr>
              <w:t>80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15E50734" w14:textId="77777777" w:rsidR="00D91BE6" w:rsidRPr="002A3720" w:rsidRDefault="00D91BE6" w:rsidP="00AA58A5">
            <w:pPr>
              <w:pStyle w:val="TableParagraph"/>
              <w:kinsoku w:val="0"/>
              <w:overflowPunct w:val="0"/>
              <w:spacing w:before="69" w:line="183" w:lineRule="exact"/>
              <w:ind w:left="934" w:right="929"/>
              <w:jc w:val="center"/>
              <w:rPr>
                <w:rFonts w:asciiTheme="minorHAnsi" w:hAnsiTheme="minorHAnsi"/>
              </w:rPr>
            </w:pPr>
            <w:r w:rsidRPr="002A3720">
              <w:rPr>
                <w:rFonts w:asciiTheme="minorHAnsi" w:hAnsiTheme="minorHAnsi" w:cs="Arial"/>
                <w:b/>
                <w:bCs/>
                <w:sz w:val="16"/>
                <w:szCs w:val="16"/>
              </w:rPr>
              <w:t>b</w:t>
            </w:r>
          </w:p>
        </w:tc>
        <w:tc>
          <w:tcPr>
            <w:tcW w:w="1114" w:type="dxa"/>
            <w:tcBorders>
              <w:top w:val="single" w:sz="4" w:space="0" w:color="000000"/>
              <w:left w:val="single" w:sz="4" w:space="0" w:color="000000"/>
              <w:bottom w:val="single" w:sz="4" w:space="0" w:color="000000"/>
              <w:right w:val="single" w:sz="4" w:space="0" w:color="000000"/>
            </w:tcBorders>
          </w:tcPr>
          <w:p w14:paraId="0E5202C7" w14:textId="77777777" w:rsidR="00D91BE6" w:rsidRPr="002A3720" w:rsidRDefault="00D91BE6" w:rsidP="00AA58A5">
            <w:pPr>
              <w:rPr>
                <w:rFonts w:asciiTheme="minorHAnsi" w:hAnsiTheme="minorHAnsi"/>
              </w:rPr>
            </w:pPr>
          </w:p>
        </w:tc>
      </w:tr>
      <w:tr w:rsidR="00D91BE6" w:rsidRPr="002A3720" w14:paraId="4DCC5A41"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1015E74E"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spacing w:val="3"/>
                <w:sz w:val="16"/>
                <w:szCs w:val="16"/>
              </w:rPr>
              <w:t>p</w:t>
            </w:r>
            <w:r w:rsidRPr="002A3720">
              <w:rPr>
                <w:rFonts w:asciiTheme="minorHAnsi" w:hAnsiTheme="minorHAnsi" w:cs="Arial"/>
                <w:spacing w:val="-8"/>
                <w:sz w:val="16"/>
                <w:szCs w:val="16"/>
              </w:rPr>
              <w:t>e</w:t>
            </w:r>
            <w:r w:rsidRPr="002A3720">
              <w:rPr>
                <w:rFonts w:asciiTheme="minorHAnsi" w:hAnsiTheme="minorHAnsi" w:cs="Arial"/>
                <w:sz w:val="16"/>
                <w:szCs w:val="16"/>
              </w:rPr>
              <w:t>r</w:t>
            </w:r>
            <w:r w:rsidRPr="002A3720">
              <w:rPr>
                <w:rFonts w:asciiTheme="minorHAnsi" w:hAnsiTheme="minorHAnsi" w:cs="Arial"/>
                <w:spacing w:val="7"/>
                <w:sz w:val="16"/>
                <w:szCs w:val="16"/>
              </w:rPr>
              <w:t>c</w:t>
            </w:r>
            <w:r w:rsidRPr="002A3720">
              <w:rPr>
                <w:rFonts w:asciiTheme="minorHAnsi" w:hAnsiTheme="minorHAnsi" w:cs="Arial"/>
                <w:spacing w:val="-8"/>
                <w:sz w:val="16"/>
                <w:szCs w:val="16"/>
              </w:rPr>
              <w:t>o</w:t>
            </w:r>
            <w:r w:rsidRPr="002A3720">
              <w:rPr>
                <w:rFonts w:asciiTheme="minorHAnsi" w:hAnsiTheme="minorHAnsi" w:cs="Arial"/>
                <w:spacing w:val="4"/>
                <w:sz w:val="16"/>
                <w:szCs w:val="16"/>
              </w:rPr>
              <w:t>rr</w:t>
            </w:r>
            <w:r w:rsidRPr="002A3720">
              <w:rPr>
                <w:rFonts w:asciiTheme="minorHAnsi" w:hAnsiTheme="minorHAnsi" w:cs="Arial"/>
                <w:spacing w:val="-3"/>
                <w:sz w:val="16"/>
                <w:szCs w:val="16"/>
              </w:rPr>
              <w:t>en</w:t>
            </w:r>
            <w:r w:rsidRPr="002A3720">
              <w:rPr>
                <w:rFonts w:asciiTheme="minorHAnsi" w:hAnsiTheme="minorHAnsi" w:cs="Arial"/>
                <w:spacing w:val="2"/>
                <w:sz w:val="16"/>
                <w:szCs w:val="16"/>
              </w:rPr>
              <w:t>z</w:t>
            </w:r>
            <w:r w:rsidRPr="002A3720">
              <w:rPr>
                <w:rFonts w:asciiTheme="minorHAnsi" w:hAnsiTheme="minorHAnsi" w:cs="Arial"/>
                <w:sz w:val="16"/>
                <w:szCs w:val="16"/>
              </w:rPr>
              <w:t>a</w:t>
            </w:r>
            <w:r w:rsidRPr="002A3720">
              <w:rPr>
                <w:rFonts w:asciiTheme="minorHAnsi" w:hAnsiTheme="minorHAnsi" w:cs="Arial"/>
                <w:spacing w:val="23"/>
                <w:sz w:val="16"/>
                <w:szCs w:val="16"/>
              </w:rPr>
              <w:t xml:space="preserve"> </w:t>
            </w:r>
            <w:r w:rsidRPr="002A3720">
              <w:rPr>
                <w:rFonts w:asciiTheme="minorHAnsi" w:hAnsiTheme="minorHAnsi" w:cs="Arial"/>
                <w:spacing w:val="2"/>
                <w:sz w:val="16"/>
                <w:szCs w:val="16"/>
              </w:rPr>
              <w:t>m</w:t>
            </w:r>
            <w:r w:rsidRPr="002A3720">
              <w:rPr>
                <w:rFonts w:asciiTheme="minorHAnsi" w:hAnsiTheme="minorHAnsi" w:cs="Arial"/>
                <w:spacing w:val="-3"/>
                <w:sz w:val="16"/>
                <w:szCs w:val="16"/>
              </w:rPr>
              <w:t>e</w:t>
            </w:r>
            <w:r w:rsidRPr="002A3720">
              <w:rPr>
                <w:rFonts w:asciiTheme="minorHAnsi" w:hAnsiTheme="minorHAnsi" w:cs="Arial"/>
                <w:spacing w:val="3"/>
                <w:sz w:val="16"/>
                <w:szCs w:val="16"/>
              </w:rPr>
              <w:t>di</w:t>
            </w:r>
            <w:r w:rsidRPr="002A3720">
              <w:rPr>
                <w:rFonts w:asciiTheme="minorHAnsi" w:hAnsiTheme="minorHAnsi" w:cs="Arial"/>
                <w:sz w:val="16"/>
                <w:szCs w:val="16"/>
              </w:rPr>
              <w:t>a</w:t>
            </w:r>
          </w:p>
        </w:tc>
        <w:tc>
          <w:tcPr>
            <w:tcW w:w="1469" w:type="dxa"/>
            <w:tcBorders>
              <w:top w:val="single" w:sz="4" w:space="0" w:color="000000"/>
              <w:left w:val="single" w:sz="4" w:space="0" w:color="000000"/>
              <w:bottom w:val="single" w:sz="4" w:space="0" w:color="000000"/>
              <w:right w:val="single" w:sz="4" w:space="0" w:color="000000"/>
            </w:tcBorders>
          </w:tcPr>
          <w:p w14:paraId="335748AB" w14:textId="77777777" w:rsidR="00D91BE6" w:rsidRPr="002A3720" w:rsidRDefault="00D91BE6" w:rsidP="00AA58A5">
            <w:pPr>
              <w:pStyle w:val="TableParagraph"/>
              <w:kinsoku w:val="0"/>
              <w:overflowPunct w:val="0"/>
              <w:spacing w:before="69"/>
              <w:ind w:left="61"/>
              <w:rPr>
                <w:rFonts w:asciiTheme="minorHAnsi" w:hAnsiTheme="minorHAnsi"/>
              </w:rPr>
            </w:pPr>
            <w:r w:rsidRPr="002A3720">
              <w:rPr>
                <w:rFonts w:asciiTheme="minorHAnsi" w:hAnsiTheme="minorHAnsi" w:cs="Arial"/>
                <w:spacing w:val="-1"/>
                <w:sz w:val="16"/>
                <w:szCs w:val="16"/>
              </w:rPr>
              <w:t>Km</w:t>
            </w:r>
          </w:p>
        </w:tc>
        <w:tc>
          <w:tcPr>
            <w:tcW w:w="1801" w:type="dxa"/>
            <w:tcBorders>
              <w:top w:val="single" w:sz="4" w:space="0" w:color="000000"/>
              <w:left w:val="single" w:sz="4" w:space="0" w:color="000000"/>
              <w:bottom w:val="single" w:sz="4" w:space="0" w:color="000000"/>
              <w:right w:val="single" w:sz="4" w:space="0" w:color="000000"/>
            </w:tcBorders>
          </w:tcPr>
          <w:p w14:paraId="368B9DD7" w14:textId="77777777" w:rsidR="00D91BE6" w:rsidRPr="002A3720" w:rsidRDefault="00D91BE6" w:rsidP="00AA58A5">
            <w:pPr>
              <w:pStyle w:val="TableParagraph"/>
              <w:kinsoku w:val="0"/>
              <w:overflowPunct w:val="0"/>
              <w:spacing w:before="69"/>
              <w:ind w:right="65"/>
              <w:jc w:val="right"/>
              <w:rPr>
                <w:rFonts w:asciiTheme="minorHAnsi" w:hAnsiTheme="minorHAnsi"/>
              </w:rPr>
            </w:pPr>
            <w:r w:rsidRPr="002A3720">
              <w:rPr>
                <w:rFonts w:asciiTheme="minorHAnsi" w:hAnsiTheme="minorHAnsi" w:cs="Arial"/>
                <w:spacing w:val="-2"/>
                <w:w w:val="95"/>
                <w:sz w:val="16"/>
                <w:szCs w:val="16"/>
              </w:rPr>
              <w:t>5</w:t>
            </w:r>
            <w:r w:rsidRPr="002A3720">
              <w:rPr>
                <w:rFonts w:asciiTheme="minorHAnsi" w:hAnsiTheme="minorHAnsi" w:cs="Arial"/>
                <w:spacing w:val="-1"/>
                <w:w w:val="95"/>
                <w:sz w:val="16"/>
                <w:szCs w:val="16"/>
              </w:rPr>
              <w:t>.</w:t>
            </w:r>
            <w:r w:rsidRPr="002A3720">
              <w:rPr>
                <w:rFonts w:asciiTheme="minorHAnsi" w:hAnsiTheme="minorHAnsi" w:cs="Arial"/>
                <w:spacing w:val="2"/>
                <w:w w:val="95"/>
                <w:sz w:val="16"/>
                <w:szCs w:val="16"/>
              </w:rPr>
              <w:t>0</w:t>
            </w:r>
            <w:r w:rsidRPr="002A3720">
              <w:rPr>
                <w:rFonts w:asciiTheme="minorHAnsi" w:hAnsiTheme="minorHAnsi" w:cs="Arial"/>
                <w:spacing w:val="-2"/>
                <w:w w:val="95"/>
                <w:sz w:val="16"/>
                <w:szCs w:val="16"/>
              </w:rPr>
              <w:t>0</w:t>
            </w:r>
            <w:r w:rsidRPr="002A3720">
              <w:rPr>
                <w:rFonts w:asciiTheme="minorHAnsi" w:hAnsiTheme="minorHAnsi" w:cs="Arial"/>
                <w:w w:val="95"/>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25331327" w14:textId="77777777" w:rsidR="00D91BE6" w:rsidRPr="002A3720" w:rsidRDefault="00D91BE6" w:rsidP="00AA58A5">
            <w:pPr>
              <w:pStyle w:val="TableParagraph"/>
              <w:kinsoku w:val="0"/>
              <w:overflowPunct w:val="0"/>
              <w:spacing w:before="69"/>
              <w:ind w:left="934" w:right="938"/>
              <w:jc w:val="center"/>
              <w:rPr>
                <w:rFonts w:asciiTheme="minorHAnsi" w:hAnsiTheme="minorHAnsi"/>
              </w:rPr>
            </w:pPr>
            <w:r w:rsidRPr="002A3720">
              <w:rPr>
                <w:rFonts w:asciiTheme="minorHAnsi" w:hAnsiTheme="minorHAnsi" w:cs="Arial"/>
                <w:b/>
                <w:bCs/>
                <w:sz w:val="16"/>
                <w:szCs w:val="16"/>
              </w:rPr>
              <w:t>c</w:t>
            </w:r>
          </w:p>
        </w:tc>
        <w:tc>
          <w:tcPr>
            <w:tcW w:w="1114" w:type="dxa"/>
            <w:tcBorders>
              <w:top w:val="single" w:sz="4" w:space="0" w:color="000000"/>
              <w:left w:val="single" w:sz="4" w:space="0" w:color="000000"/>
              <w:bottom w:val="single" w:sz="4" w:space="0" w:color="000000"/>
              <w:right w:val="single" w:sz="4" w:space="0" w:color="000000"/>
            </w:tcBorders>
          </w:tcPr>
          <w:p w14:paraId="33729509" w14:textId="77777777" w:rsidR="00D91BE6" w:rsidRPr="002A3720" w:rsidRDefault="00D91BE6" w:rsidP="00AA58A5">
            <w:pPr>
              <w:rPr>
                <w:rFonts w:asciiTheme="minorHAnsi" w:hAnsiTheme="minorHAnsi"/>
              </w:rPr>
            </w:pPr>
          </w:p>
        </w:tc>
      </w:tr>
      <w:tr w:rsidR="00D91BE6" w:rsidRPr="002A3720" w14:paraId="384F8BA5"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33AF3D3D" w14:textId="77777777" w:rsidR="00D91BE6" w:rsidRPr="002A3720" w:rsidRDefault="00D91BE6" w:rsidP="00AA58A5">
            <w:pPr>
              <w:pStyle w:val="TableParagraph"/>
              <w:kinsoku w:val="0"/>
              <w:overflowPunct w:val="0"/>
              <w:spacing w:before="65"/>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2"/>
                <w:sz w:val="16"/>
                <w:szCs w:val="16"/>
              </w:rPr>
              <w:t>on</w:t>
            </w:r>
            <w:r w:rsidRPr="002A3720">
              <w:rPr>
                <w:rFonts w:asciiTheme="minorHAnsi" w:hAnsiTheme="minorHAnsi" w:cs="Arial"/>
                <w:spacing w:val="2"/>
                <w:sz w:val="16"/>
                <w:szCs w:val="16"/>
              </w:rPr>
              <w:t>s</w:t>
            </w:r>
            <w:r w:rsidRPr="002A3720">
              <w:rPr>
                <w:rFonts w:asciiTheme="minorHAnsi" w:hAnsiTheme="minorHAnsi" w:cs="Arial"/>
                <w:spacing w:val="3"/>
                <w:sz w:val="16"/>
                <w:szCs w:val="16"/>
              </w:rPr>
              <w:t>u</w:t>
            </w:r>
            <w:r w:rsidRPr="002A3720">
              <w:rPr>
                <w:rFonts w:asciiTheme="minorHAnsi" w:hAnsiTheme="minorHAnsi" w:cs="Arial"/>
                <w:spacing w:val="2"/>
                <w:sz w:val="16"/>
                <w:szCs w:val="16"/>
              </w:rPr>
              <w:t>m</w:t>
            </w:r>
            <w:r w:rsidRPr="002A3720">
              <w:rPr>
                <w:rFonts w:asciiTheme="minorHAnsi" w:hAnsiTheme="minorHAnsi" w:cs="Arial"/>
                <w:sz w:val="16"/>
                <w:szCs w:val="16"/>
              </w:rPr>
              <w:t>o</w:t>
            </w:r>
            <w:r w:rsidRPr="002A3720">
              <w:rPr>
                <w:rFonts w:asciiTheme="minorHAnsi" w:hAnsiTheme="minorHAnsi" w:cs="Arial"/>
                <w:spacing w:val="-23"/>
                <w:sz w:val="16"/>
                <w:szCs w:val="16"/>
              </w:rPr>
              <w:t xml:space="preserve"> </w:t>
            </w:r>
            <w:r w:rsidRPr="002A3720">
              <w:rPr>
                <w:rFonts w:asciiTheme="minorHAnsi" w:hAnsiTheme="minorHAnsi" w:cs="Arial"/>
                <w:spacing w:val="6"/>
                <w:sz w:val="16"/>
                <w:szCs w:val="16"/>
              </w:rPr>
              <w:t>c</w:t>
            </w:r>
            <w:r w:rsidRPr="002A3720">
              <w:rPr>
                <w:rFonts w:asciiTheme="minorHAnsi" w:hAnsiTheme="minorHAnsi" w:cs="Arial"/>
                <w:spacing w:val="-2"/>
                <w:sz w:val="16"/>
                <w:szCs w:val="16"/>
              </w:rPr>
              <w:t>a</w:t>
            </w:r>
            <w:r w:rsidRPr="002A3720">
              <w:rPr>
                <w:rFonts w:asciiTheme="minorHAnsi" w:hAnsiTheme="minorHAnsi" w:cs="Arial"/>
                <w:sz w:val="16"/>
                <w:szCs w:val="16"/>
              </w:rPr>
              <w:t>r</w:t>
            </w:r>
            <w:r w:rsidRPr="002A3720">
              <w:rPr>
                <w:rFonts w:asciiTheme="minorHAnsi" w:hAnsiTheme="minorHAnsi" w:cs="Arial"/>
                <w:spacing w:val="3"/>
                <w:sz w:val="16"/>
                <w:szCs w:val="16"/>
              </w:rPr>
              <w:t>b</w:t>
            </w:r>
            <w:r w:rsidRPr="002A3720">
              <w:rPr>
                <w:rFonts w:asciiTheme="minorHAnsi" w:hAnsiTheme="minorHAnsi" w:cs="Arial"/>
                <w:spacing w:val="-2"/>
                <w:sz w:val="16"/>
                <w:szCs w:val="16"/>
              </w:rPr>
              <w:t>u</w:t>
            </w:r>
            <w:r w:rsidRPr="002A3720">
              <w:rPr>
                <w:rFonts w:asciiTheme="minorHAnsi" w:hAnsiTheme="minorHAnsi" w:cs="Arial"/>
                <w:spacing w:val="4"/>
                <w:sz w:val="16"/>
                <w:szCs w:val="16"/>
              </w:rPr>
              <w:t>r</w:t>
            </w:r>
            <w:r w:rsidRPr="002A3720">
              <w:rPr>
                <w:rFonts w:asciiTheme="minorHAnsi" w:hAnsiTheme="minorHAnsi" w:cs="Arial"/>
                <w:spacing w:val="-2"/>
                <w:sz w:val="16"/>
                <w:szCs w:val="16"/>
              </w:rPr>
              <w:t>an</w:t>
            </w:r>
            <w:r w:rsidRPr="002A3720">
              <w:rPr>
                <w:rFonts w:asciiTheme="minorHAnsi" w:hAnsiTheme="minorHAnsi" w:cs="Arial"/>
                <w:spacing w:val="3"/>
                <w:sz w:val="16"/>
                <w:szCs w:val="16"/>
              </w:rPr>
              <w:t>t</w:t>
            </w:r>
            <w:r w:rsidRPr="002A3720">
              <w:rPr>
                <w:rFonts w:asciiTheme="minorHAnsi" w:hAnsiTheme="minorHAnsi" w:cs="Arial"/>
                <w:sz w:val="16"/>
                <w:szCs w:val="16"/>
              </w:rPr>
              <w:t>e</w:t>
            </w:r>
          </w:p>
        </w:tc>
        <w:tc>
          <w:tcPr>
            <w:tcW w:w="1469" w:type="dxa"/>
            <w:tcBorders>
              <w:top w:val="single" w:sz="4" w:space="0" w:color="000000"/>
              <w:left w:val="single" w:sz="4" w:space="0" w:color="000000"/>
              <w:bottom w:val="single" w:sz="4" w:space="0" w:color="000000"/>
              <w:right w:val="single" w:sz="4" w:space="0" w:color="000000"/>
            </w:tcBorders>
          </w:tcPr>
          <w:p w14:paraId="64CD2DE4" w14:textId="77777777" w:rsidR="00D91BE6" w:rsidRPr="002A3720" w:rsidRDefault="00D91BE6" w:rsidP="00AA58A5">
            <w:pPr>
              <w:pStyle w:val="TableParagraph"/>
              <w:kinsoku w:val="0"/>
              <w:overflowPunct w:val="0"/>
              <w:spacing w:before="65"/>
              <w:ind w:left="61"/>
              <w:rPr>
                <w:rFonts w:asciiTheme="minorHAnsi" w:hAnsiTheme="minorHAnsi"/>
              </w:rPr>
            </w:pPr>
            <w:r w:rsidRPr="002A3720">
              <w:rPr>
                <w:rFonts w:asciiTheme="minorHAnsi" w:hAnsiTheme="minorHAnsi" w:cs="Arial"/>
                <w:spacing w:val="-2"/>
                <w:sz w:val="16"/>
                <w:szCs w:val="16"/>
              </w:rPr>
              <w:t>l</w:t>
            </w:r>
            <w:r w:rsidRPr="002A3720">
              <w:rPr>
                <w:rFonts w:asciiTheme="minorHAnsi" w:hAnsiTheme="minorHAnsi" w:cs="Arial"/>
                <w:spacing w:val="-1"/>
                <w:sz w:val="16"/>
                <w:szCs w:val="16"/>
              </w:rPr>
              <w:t>t</w:t>
            </w:r>
            <w:r w:rsidRPr="002A3720">
              <w:rPr>
                <w:rFonts w:asciiTheme="minorHAnsi" w:hAnsiTheme="minorHAnsi" w:cs="Arial"/>
                <w:spacing w:val="3"/>
                <w:sz w:val="16"/>
                <w:szCs w:val="16"/>
              </w:rPr>
              <w:t>/</w:t>
            </w:r>
            <w:r w:rsidRPr="002A3720">
              <w:rPr>
                <w:rFonts w:asciiTheme="minorHAnsi" w:hAnsiTheme="minorHAnsi" w:cs="Arial"/>
                <w:spacing w:val="-3"/>
                <w:sz w:val="16"/>
                <w:szCs w:val="16"/>
              </w:rPr>
              <w:t>k</w:t>
            </w:r>
            <w:r w:rsidRPr="002A3720">
              <w:rPr>
                <w:rFonts w:asciiTheme="minorHAnsi" w:hAnsiTheme="minorHAnsi" w:cs="Arial"/>
                <w:sz w:val="16"/>
                <w:szCs w:val="16"/>
              </w:rPr>
              <w:t>m</w:t>
            </w:r>
          </w:p>
        </w:tc>
        <w:tc>
          <w:tcPr>
            <w:tcW w:w="1801" w:type="dxa"/>
            <w:tcBorders>
              <w:top w:val="single" w:sz="4" w:space="0" w:color="000000"/>
              <w:left w:val="single" w:sz="4" w:space="0" w:color="000000"/>
              <w:bottom w:val="single" w:sz="4" w:space="0" w:color="000000"/>
              <w:right w:val="single" w:sz="4" w:space="0" w:color="000000"/>
            </w:tcBorders>
          </w:tcPr>
          <w:p w14:paraId="2E6670C6" w14:textId="77777777" w:rsidR="00D91BE6" w:rsidRPr="002A3720" w:rsidRDefault="00D91BE6" w:rsidP="00AA58A5">
            <w:pPr>
              <w:pStyle w:val="TableParagraph"/>
              <w:kinsoku w:val="0"/>
              <w:overflowPunct w:val="0"/>
              <w:spacing w:before="65"/>
              <w:ind w:right="65"/>
              <w:jc w:val="right"/>
              <w:rPr>
                <w:rFonts w:asciiTheme="minorHAnsi" w:hAnsiTheme="minorHAnsi"/>
              </w:rPr>
            </w:pPr>
            <w:r w:rsidRPr="002A3720">
              <w:rPr>
                <w:rFonts w:asciiTheme="minorHAnsi" w:hAnsiTheme="minorHAnsi" w:cs="Arial"/>
                <w:spacing w:val="-2"/>
                <w:w w:val="95"/>
                <w:sz w:val="16"/>
                <w:szCs w:val="16"/>
              </w:rPr>
              <w:t>0</w:t>
            </w:r>
            <w:r w:rsidRPr="002A3720">
              <w:rPr>
                <w:rFonts w:asciiTheme="minorHAnsi" w:hAnsiTheme="minorHAnsi" w:cs="Arial"/>
                <w:spacing w:val="-1"/>
                <w:w w:val="95"/>
                <w:sz w:val="16"/>
                <w:szCs w:val="16"/>
              </w:rPr>
              <w:t>,</w:t>
            </w:r>
            <w:r w:rsidRPr="002A3720">
              <w:rPr>
                <w:rFonts w:asciiTheme="minorHAnsi" w:hAnsiTheme="minorHAnsi" w:cs="Arial"/>
                <w:spacing w:val="2"/>
                <w:w w:val="95"/>
                <w:sz w:val="16"/>
                <w:szCs w:val="16"/>
              </w:rPr>
              <w:t>4</w:t>
            </w:r>
            <w:r w:rsidRPr="002A3720">
              <w:rPr>
                <w:rFonts w:asciiTheme="minorHAnsi" w:hAnsiTheme="minorHAnsi" w:cs="Arial"/>
                <w:w w:val="95"/>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2B0139D1" w14:textId="77777777" w:rsidR="00D91BE6" w:rsidRPr="002A3720" w:rsidRDefault="00D91BE6" w:rsidP="00AA58A5">
            <w:pPr>
              <w:pStyle w:val="TableParagraph"/>
              <w:kinsoku w:val="0"/>
              <w:overflowPunct w:val="0"/>
              <w:spacing w:before="65"/>
              <w:ind w:left="934" w:right="929"/>
              <w:jc w:val="center"/>
              <w:rPr>
                <w:rFonts w:asciiTheme="minorHAnsi" w:hAnsiTheme="minorHAnsi"/>
              </w:rPr>
            </w:pPr>
            <w:r w:rsidRPr="002A3720">
              <w:rPr>
                <w:rFonts w:asciiTheme="minorHAnsi" w:hAnsiTheme="minorHAnsi" w:cs="Arial"/>
                <w:b/>
                <w:bCs/>
                <w:sz w:val="16"/>
                <w:szCs w:val="16"/>
              </w:rPr>
              <w:t>d</w:t>
            </w:r>
          </w:p>
        </w:tc>
        <w:tc>
          <w:tcPr>
            <w:tcW w:w="1114" w:type="dxa"/>
            <w:tcBorders>
              <w:top w:val="single" w:sz="4" w:space="0" w:color="000000"/>
              <w:left w:val="single" w:sz="4" w:space="0" w:color="000000"/>
              <w:bottom w:val="single" w:sz="4" w:space="0" w:color="000000"/>
              <w:right w:val="single" w:sz="4" w:space="0" w:color="000000"/>
            </w:tcBorders>
          </w:tcPr>
          <w:p w14:paraId="6913D141" w14:textId="77777777" w:rsidR="00D91BE6" w:rsidRPr="002A3720" w:rsidRDefault="00D91BE6" w:rsidP="00AA58A5">
            <w:pPr>
              <w:rPr>
                <w:rFonts w:asciiTheme="minorHAnsi" w:hAnsiTheme="minorHAnsi"/>
              </w:rPr>
            </w:pPr>
          </w:p>
        </w:tc>
      </w:tr>
      <w:tr w:rsidR="00D91BE6" w:rsidRPr="002A3720" w14:paraId="2F414667"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5EAD1B65"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2"/>
                <w:sz w:val="16"/>
                <w:szCs w:val="16"/>
              </w:rPr>
              <w:t>on</w:t>
            </w:r>
            <w:r w:rsidRPr="002A3720">
              <w:rPr>
                <w:rFonts w:asciiTheme="minorHAnsi" w:hAnsiTheme="minorHAnsi" w:cs="Arial"/>
                <w:spacing w:val="2"/>
                <w:sz w:val="16"/>
                <w:szCs w:val="16"/>
              </w:rPr>
              <w:t>s</w:t>
            </w:r>
            <w:r w:rsidRPr="002A3720">
              <w:rPr>
                <w:rFonts w:asciiTheme="minorHAnsi" w:hAnsiTheme="minorHAnsi" w:cs="Arial"/>
                <w:spacing w:val="3"/>
                <w:sz w:val="16"/>
                <w:szCs w:val="16"/>
              </w:rPr>
              <w:t>u</w:t>
            </w:r>
            <w:r w:rsidRPr="002A3720">
              <w:rPr>
                <w:rFonts w:asciiTheme="minorHAnsi" w:hAnsiTheme="minorHAnsi" w:cs="Arial"/>
                <w:spacing w:val="2"/>
                <w:sz w:val="16"/>
                <w:szCs w:val="16"/>
              </w:rPr>
              <w:t>m</w:t>
            </w:r>
            <w:r w:rsidRPr="002A3720">
              <w:rPr>
                <w:rFonts w:asciiTheme="minorHAnsi" w:hAnsiTheme="minorHAnsi" w:cs="Arial"/>
                <w:sz w:val="16"/>
                <w:szCs w:val="16"/>
              </w:rPr>
              <w:t>o</w:t>
            </w:r>
            <w:r w:rsidRPr="002A3720">
              <w:rPr>
                <w:rFonts w:asciiTheme="minorHAnsi" w:hAnsiTheme="minorHAnsi" w:cs="Arial"/>
                <w:spacing w:val="-13"/>
                <w:sz w:val="16"/>
                <w:szCs w:val="16"/>
              </w:rPr>
              <w:t xml:space="preserve"> </w:t>
            </w:r>
            <w:r w:rsidRPr="002A3720">
              <w:rPr>
                <w:rFonts w:asciiTheme="minorHAnsi" w:hAnsiTheme="minorHAnsi" w:cs="Arial"/>
                <w:spacing w:val="-2"/>
                <w:sz w:val="16"/>
                <w:szCs w:val="16"/>
              </w:rPr>
              <w:t>o</w:t>
            </w:r>
            <w:r w:rsidRPr="002A3720">
              <w:rPr>
                <w:rFonts w:asciiTheme="minorHAnsi" w:hAnsiTheme="minorHAnsi" w:cs="Arial"/>
                <w:spacing w:val="3"/>
                <w:sz w:val="16"/>
                <w:szCs w:val="16"/>
              </w:rPr>
              <w:t>li</w:t>
            </w:r>
            <w:r w:rsidRPr="002A3720">
              <w:rPr>
                <w:rFonts w:asciiTheme="minorHAnsi" w:hAnsiTheme="minorHAnsi" w:cs="Arial"/>
                <w:sz w:val="16"/>
                <w:szCs w:val="16"/>
              </w:rPr>
              <w:t>o</w:t>
            </w:r>
          </w:p>
        </w:tc>
        <w:tc>
          <w:tcPr>
            <w:tcW w:w="1469" w:type="dxa"/>
            <w:tcBorders>
              <w:top w:val="single" w:sz="4" w:space="0" w:color="000000"/>
              <w:left w:val="single" w:sz="4" w:space="0" w:color="000000"/>
              <w:bottom w:val="single" w:sz="4" w:space="0" w:color="000000"/>
              <w:right w:val="single" w:sz="4" w:space="0" w:color="000000"/>
            </w:tcBorders>
          </w:tcPr>
          <w:p w14:paraId="3200E575" w14:textId="77777777" w:rsidR="00D91BE6" w:rsidRPr="002A3720" w:rsidRDefault="00D91BE6" w:rsidP="00AA58A5">
            <w:pPr>
              <w:pStyle w:val="TableParagraph"/>
              <w:kinsoku w:val="0"/>
              <w:overflowPunct w:val="0"/>
              <w:spacing w:before="69" w:line="183" w:lineRule="exact"/>
              <w:ind w:left="61"/>
              <w:rPr>
                <w:rFonts w:asciiTheme="minorHAnsi" w:hAnsiTheme="minorHAnsi"/>
              </w:rPr>
            </w:pPr>
            <w:r w:rsidRPr="002A3720">
              <w:rPr>
                <w:rFonts w:asciiTheme="minorHAnsi" w:hAnsiTheme="minorHAnsi" w:cs="Arial"/>
                <w:spacing w:val="-3"/>
                <w:sz w:val="16"/>
                <w:szCs w:val="16"/>
              </w:rPr>
              <w:t>k</w:t>
            </w:r>
            <w:r w:rsidRPr="002A3720">
              <w:rPr>
                <w:rFonts w:asciiTheme="minorHAnsi" w:hAnsiTheme="minorHAnsi" w:cs="Arial"/>
                <w:spacing w:val="-2"/>
                <w:sz w:val="16"/>
                <w:szCs w:val="16"/>
              </w:rPr>
              <w:t>g</w:t>
            </w:r>
            <w:r w:rsidRPr="002A3720">
              <w:rPr>
                <w:rFonts w:asciiTheme="minorHAnsi" w:hAnsiTheme="minorHAnsi" w:cs="Arial"/>
                <w:spacing w:val="3"/>
                <w:sz w:val="16"/>
                <w:szCs w:val="16"/>
              </w:rPr>
              <w:t>.</w:t>
            </w:r>
            <w:r w:rsidRPr="002A3720">
              <w:rPr>
                <w:rFonts w:asciiTheme="minorHAnsi" w:hAnsiTheme="minorHAnsi" w:cs="Arial"/>
                <w:spacing w:val="-1"/>
                <w:sz w:val="16"/>
                <w:szCs w:val="16"/>
              </w:rPr>
              <w:t>/</w:t>
            </w:r>
            <w:r w:rsidRPr="002A3720">
              <w:rPr>
                <w:rFonts w:asciiTheme="minorHAnsi" w:hAnsiTheme="minorHAnsi" w:cs="Arial"/>
                <w:spacing w:val="2"/>
                <w:sz w:val="16"/>
                <w:szCs w:val="16"/>
              </w:rPr>
              <w:t>k</w:t>
            </w:r>
            <w:r w:rsidRPr="002A3720">
              <w:rPr>
                <w:rFonts w:asciiTheme="minorHAnsi" w:hAnsiTheme="minorHAnsi" w:cs="Arial"/>
                <w:sz w:val="16"/>
                <w:szCs w:val="16"/>
              </w:rPr>
              <w:t>m</w:t>
            </w:r>
          </w:p>
        </w:tc>
        <w:tc>
          <w:tcPr>
            <w:tcW w:w="1801" w:type="dxa"/>
            <w:tcBorders>
              <w:top w:val="single" w:sz="4" w:space="0" w:color="000000"/>
              <w:left w:val="single" w:sz="4" w:space="0" w:color="000000"/>
              <w:bottom w:val="single" w:sz="4" w:space="0" w:color="000000"/>
              <w:right w:val="single" w:sz="4" w:space="0" w:color="000000"/>
            </w:tcBorders>
          </w:tcPr>
          <w:p w14:paraId="676F8554" w14:textId="77777777" w:rsidR="00D91BE6" w:rsidRPr="002A3720" w:rsidRDefault="00D91BE6" w:rsidP="00AA58A5">
            <w:pPr>
              <w:pStyle w:val="TableParagraph"/>
              <w:kinsoku w:val="0"/>
              <w:overflowPunct w:val="0"/>
              <w:spacing w:before="69" w:line="183" w:lineRule="exact"/>
              <w:ind w:right="65"/>
              <w:jc w:val="right"/>
              <w:rPr>
                <w:rFonts w:asciiTheme="minorHAnsi" w:hAnsiTheme="minorHAnsi"/>
              </w:rPr>
            </w:pPr>
            <w:r w:rsidRPr="002A3720">
              <w:rPr>
                <w:rFonts w:asciiTheme="minorHAnsi" w:hAnsiTheme="minorHAnsi" w:cs="Arial"/>
                <w:spacing w:val="-2"/>
                <w:w w:val="95"/>
                <w:sz w:val="16"/>
                <w:szCs w:val="16"/>
              </w:rPr>
              <w:t>0</w:t>
            </w:r>
            <w:r w:rsidRPr="002A3720">
              <w:rPr>
                <w:rFonts w:asciiTheme="minorHAnsi" w:hAnsiTheme="minorHAnsi" w:cs="Arial"/>
                <w:spacing w:val="-1"/>
                <w:w w:val="95"/>
                <w:sz w:val="16"/>
                <w:szCs w:val="16"/>
              </w:rPr>
              <w:t>,</w:t>
            </w:r>
            <w:r w:rsidRPr="002A3720">
              <w:rPr>
                <w:rFonts w:asciiTheme="minorHAnsi" w:hAnsiTheme="minorHAnsi" w:cs="Arial"/>
                <w:spacing w:val="2"/>
                <w:w w:val="95"/>
                <w:sz w:val="16"/>
                <w:szCs w:val="16"/>
              </w:rPr>
              <w:t>0</w:t>
            </w:r>
            <w:r w:rsidRPr="002A3720">
              <w:rPr>
                <w:rFonts w:asciiTheme="minorHAnsi" w:hAnsiTheme="minorHAnsi" w:cs="Arial"/>
                <w:spacing w:val="-2"/>
                <w:w w:val="95"/>
                <w:sz w:val="16"/>
                <w:szCs w:val="16"/>
              </w:rPr>
              <w:t>0</w:t>
            </w:r>
            <w:r w:rsidRPr="002A3720">
              <w:rPr>
                <w:rFonts w:asciiTheme="minorHAnsi" w:hAnsiTheme="minorHAnsi" w:cs="Arial"/>
                <w:w w:val="95"/>
                <w:sz w:val="16"/>
                <w:szCs w:val="16"/>
              </w:rPr>
              <w:t>2</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3C5AE0D3" w14:textId="77777777" w:rsidR="00D91BE6" w:rsidRPr="002A3720" w:rsidRDefault="00D91BE6" w:rsidP="00AA58A5">
            <w:pPr>
              <w:pStyle w:val="TableParagraph"/>
              <w:kinsoku w:val="0"/>
              <w:overflowPunct w:val="0"/>
              <w:spacing w:before="69" w:line="183" w:lineRule="exact"/>
              <w:ind w:left="934" w:right="938"/>
              <w:jc w:val="center"/>
              <w:rPr>
                <w:rFonts w:asciiTheme="minorHAnsi" w:hAnsiTheme="minorHAnsi"/>
              </w:rPr>
            </w:pPr>
            <w:r w:rsidRPr="002A3720">
              <w:rPr>
                <w:rFonts w:asciiTheme="minorHAnsi" w:hAnsiTheme="minorHAnsi" w:cs="Arial"/>
                <w:b/>
                <w:bCs/>
                <w:sz w:val="16"/>
                <w:szCs w:val="16"/>
              </w:rPr>
              <w:t>e</w:t>
            </w:r>
          </w:p>
        </w:tc>
        <w:tc>
          <w:tcPr>
            <w:tcW w:w="1114" w:type="dxa"/>
            <w:tcBorders>
              <w:top w:val="single" w:sz="4" w:space="0" w:color="000000"/>
              <w:left w:val="single" w:sz="4" w:space="0" w:color="000000"/>
              <w:bottom w:val="single" w:sz="4" w:space="0" w:color="000000"/>
              <w:right w:val="single" w:sz="4" w:space="0" w:color="000000"/>
            </w:tcBorders>
          </w:tcPr>
          <w:p w14:paraId="056FDB6B" w14:textId="77777777" w:rsidR="00D91BE6" w:rsidRPr="002A3720" w:rsidRDefault="00D91BE6" w:rsidP="00AA58A5">
            <w:pPr>
              <w:rPr>
                <w:rFonts w:asciiTheme="minorHAnsi" w:hAnsiTheme="minorHAnsi"/>
              </w:rPr>
            </w:pPr>
          </w:p>
        </w:tc>
      </w:tr>
      <w:tr w:rsidR="00D91BE6" w:rsidRPr="002A3720" w14:paraId="2F9B79F2"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636AF89"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2"/>
                <w:sz w:val="16"/>
                <w:szCs w:val="16"/>
              </w:rPr>
              <w:t>o</w:t>
            </w:r>
            <w:r w:rsidRPr="002A3720">
              <w:rPr>
                <w:rFonts w:asciiTheme="minorHAnsi" w:hAnsiTheme="minorHAnsi" w:cs="Arial"/>
                <w:spacing w:val="-3"/>
                <w:sz w:val="16"/>
                <w:szCs w:val="16"/>
              </w:rPr>
              <w:t>m</w:t>
            </w:r>
            <w:r w:rsidRPr="002A3720">
              <w:rPr>
                <w:rFonts w:asciiTheme="minorHAnsi" w:hAnsiTheme="minorHAnsi" w:cs="Arial"/>
                <w:spacing w:val="2"/>
                <w:sz w:val="16"/>
                <w:szCs w:val="16"/>
              </w:rPr>
              <w:t>s</w:t>
            </w:r>
            <w:r w:rsidRPr="002A3720">
              <w:rPr>
                <w:rFonts w:asciiTheme="minorHAnsi" w:hAnsiTheme="minorHAnsi" w:cs="Arial"/>
                <w:spacing w:val="3"/>
                <w:sz w:val="16"/>
                <w:szCs w:val="16"/>
              </w:rPr>
              <w:t>u</w:t>
            </w:r>
            <w:r w:rsidRPr="002A3720">
              <w:rPr>
                <w:rFonts w:asciiTheme="minorHAnsi" w:hAnsiTheme="minorHAnsi" w:cs="Arial"/>
                <w:spacing w:val="2"/>
                <w:sz w:val="16"/>
                <w:szCs w:val="16"/>
              </w:rPr>
              <w:t>m</w:t>
            </w:r>
            <w:r w:rsidRPr="002A3720">
              <w:rPr>
                <w:rFonts w:asciiTheme="minorHAnsi" w:hAnsiTheme="minorHAnsi" w:cs="Arial"/>
                <w:sz w:val="16"/>
                <w:szCs w:val="16"/>
              </w:rPr>
              <w:t>o</w:t>
            </w:r>
            <w:r w:rsidRPr="002A3720">
              <w:rPr>
                <w:rFonts w:asciiTheme="minorHAnsi" w:hAnsiTheme="minorHAnsi" w:cs="Arial"/>
                <w:spacing w:val="-16"/>
                <w:sz w:val="16"/>
                <w:szCs w:val="16"/>
              </w:rPr>
              <w:t xml:space="preserve"> </w:t>
            </w:r>
            <w:r w:rsidRPr="002A3720">
              <w:rPr>
                <w:rFonts w:asciiTheme="minorHAnsi" w:hAnsiTheme="minorHAnsi" w:cs="Arial"/>
                <w:spacing w:val="3"/>
                <w:sz w:val="16"/>
                <w:szCs w:val="16"/>
              </w:rPr>
              <w:t>g</w:t>
            </w:r>
            <w:r w:rsidRPr="002A3720">
              <w:rPr>
                <w:rFonts w:asciiTheme="minorHAnsi" w:hAnsiTheme="minorHAnsi" w:cs="Arial"/>
                <w:spacing w:val="-2"/>
                <w:sz w:val="16"/>
                <w:szCs w:val="16"/>
              </w:rPr>
              <w:t>o</w:t>
            </w:r>
            <w:r w:rsidRPr="002A3720">
              <w:rPr>
                <w:rFonts w:asciiTheme="minorHAnsi" w:hAnsiTheme="minorHAnsi" w:cs="Arial"/>
                <w:spacing w:val="2"/>
                <w:sz w:val="16"/>
                <w:szCs w:val="16"/>
              </w:rPr>
              <w:t>mm</w:t>
            </w:r>
            <w:r w:rsidRPr="002A3720">
              <w:rPr>
                <w:rFonts w:asciiTheme="minorHAnsi" w:hAnsiTheme="minorHAnsi" w:cs="Arial"/>
                <w:sz w:val="16"/>
                <w:szCs w:val="16"/>
              </w:rPr>
              <w:t>e</w:t>
            </w:r>
          </w:p>
        </w:tc>
        <w:tc>
          <w:tcPr>
            <w:tcW w:w="1469" w:type="dxa"/>
            <w:tcBorders>
              <w:top w:val="single" w:sz="4" w:space="0" w:color="000000"/>
              <w:left w:val="single" w:sz="4" w:space="0" w:color="000000"/>
              <w:bottom w:val="single" w:sz="4" w:space="0" w:color="000000"/>
              <w:right w:val="single" w:sz="4" w:space="0" w:color="000000"/>
            </w:tcBorders>
          </w:tcPr>
          <w:p w14:paraId="2AF91DF8" w14:textId="77777777" w:rsidR="00D91BE6" w:rsidRPr="002A3720" w:rsidRDefault="00D91BE6" w:rsidP="00AA58A5">
            <w:pPr>
              <w:pStyle w:val="TableParagraph"/>
              <w:kinsoku w:val="0"/>
              <w:overflowPunct w:val="0"/>
              <w:spacing w:before="69" w:line="183" w:lineRule="exact"/>
              <w:ind w:left="61"/>
              <w:rPr>
                <w:rFonts w:asciiTheme="minorHAnsi" w:hAnsiTheme="minorHAnsi"/>
              </w:rPr>
            </w:pPr>
            <w:r w:rsidRPr="002A3720">
              <w:rPr>
                <w:rFonts w:asciiTheme="minorHAnsi" w:hAnsiTheme="minorHAnsi" w:cs="Arial"/>
                <w:spacing w:val="-2"/>
                <w:sz w:val="16"/>
                <w:szCs w:val="16"/>
              </w:rPr>
              <w:t>n</w:t>
            </w:r>
            <w:r w:rsidRPr="002A3720">
              <w:rPr>
                <w:rFonts w:asciiTheme="minorHAnsi" w:hAnsiTheme="minorHAnsi" w:cs="Arial"/>
                <w:spacing w:val="-1"/>
                <w:sz w:val="16"/>
                <w:szCs w:val="16"/>
              </w:rPr>
              <w:t>°</w:t>
            </w:r>
            <w:r w:rsidRPr="002A3720">
              <w:rPr>
                <w:rFonts w:asciiTheme="minorHAnsi" w:hAnsiTheme="minorHAnsi" w:cs="Arial"/>
                <w:spacing w:val="3"/>
                <w:sz w:val="16"/>
                <w:szCs w:val="16"/>
              </w:rPr>
              <w:t>/</w:t>
            </w:r>
            <w:r w:rsidRPr="002A3720">
              <w:rPr>
                <w:rFonts w:asciiTheme="minorHAnsi" w:hAnsiTheme="minorHAnsi" w:cs="Arial"/>
                <w:spacing w:val="2"/>
                <w:sz w:val="16"/>
                <w:szCs w:val="16"/>
              </w:rPr>
              <w:t>k</w:t>
            </w:r>
            <w:r w:rsidRPr="002A3720">
              <w:rPr>
                <w:rFonts w:asciiTheme="minorHAnsi" w:hAnsiTheme="minorHAnsi" w:cs="Arial"/>
                <w:sz w:val="16"/>
                <w:szCs w:val="16"/>
              </w:rPr>
              <w:t>m</w:t>
            </w:r>
          </w:p>
        </w:tc>
        <w:tc>
          <w:tcPr>
            <w:tcW w:w="1801" w:type="dxa"/>
            <w:tcBorders>
              <w:top w:val="single" w:sz="4" w:space="0" w:color="000000"/>
              <w:left w:val="single" w:sz="4" w:space="0" w:color="000000"/>
              <w:bottom w:val="single" w:sz="4" w:space="0" w:color="000000"/>
              <w:right w:val="single" w:sz="4" w:space="0" w:color="000000"/>
            </w:tcBorders>
          </w:tcPr>
          <w:p w14:paraId="31FF8F08" w14:textId="77777777" w:rsidR="00D91BE6" w:rsidRPr="002A3720" w:rsidRDefault="00D91BE6" w:rsidP="00AA58A5">
            <w:pPr>
              <w:pStyle w:val="TableParagraph"/>
              <w:kinsoku w:val="0"/>
              <w:overflowPunct w:val="0"/>
              <w:spacing w:before="69" w:line="183" w:lineRule="exact"/>
              <w:ind w:right="65"/>
              <w:jc w:val="right"/>
              <w:rPr>
                <w:rFonts w:asciiTheme="minorHAnsi" w:hAnsiTheme="minorHAnsi"/>
              </w:rPr>
            </w:pPr>
            <w:r w:rsidRPr="002A3720">
              <w:rPr>
                <w:rFonts w:asciiTheme="minorHAnsi" w:hAnsiTheme="minorHAnsi" w:cs="Arial"/>
                <w:spacing w:val="-2"/>
                <w:w w:val="95"/>
                <w:sz w:val="16"/>
                <w:szCs w:val="16"/>
              </w:rPr>
              <w:t>40</w:t>
            </w:r>
            <w:r w:rsidRPr="002A3720">
              <w:rPr>
                <w:rFonts w:asciiTheme="minorHAnsi" w:hAnsiTheme="minorHAnsi" w:cs="Arial"/>
                <w:spacing w:val="2"/>
                <w:w w:val="95"/>
                <w:sz w:val="16"/>
                <w:szCs w:val="16"/>
              </w:rPr>
              <w:t>.</w:t>
            </w:r>
            <w:r w:rsidRPr="002A3720">
              <w:rPr>
                <w:rFonts w:asciiTheme="minorHAnsi" w:hAnsiTheme="minorHAnsi" w:cs="Arial"/>
                <w:spacing w:val="-2"/>
                <w:w w:val="95"/>
                <w:sz w:val="16"/>
                <w:szCs w:val="16"/>
              </w:rPr>
              <w:t>0</w:t>
            </w:r>
            <w:r w:rsidRPr="002A3720">
              <w:rPr>
                <w:rFonts w:asciiTheme="minorHAnsi" w:hAnsiTheme="minorHAnsi" w:cs="Arial"/>
                <w:spacing w:val="2"/>
                <w:w w:val="95"/>
                <w:sz w:val="16"/>
                <w:szCs w:val="16"/>
              </w:rPr>
              <w:t>0</w:t>
            </w:r>
            <w:r w:rsidRPr="002A3720">
              <w:rPr>
                <w:rFonts w:asciiTheme="minorHAnsi" w:hAnsiTheme="minorHAnsi" w:cs="Arial"/>
                <w:w w:val="95"/>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341EFAE0" w14:textId="77777777" w:rsidR="00D91BE6" w:rsidRPr="002A3720" w:rsidRDefault="00D91BE6" w:rsidP="00AA58A5">
            <w:pPr>
              <w:pStyle w:val="TableParagraph"/>
              <w:kinsoku w:val="0"/>
              <w:overflowPunct w:val="0"/>
              <w:spacing w:before="69" w:line="183" w:lineRule="exact"/>
              <w:ind w:left="953" w:right="954"/>
              <w:jc w:val="center"/>
              <w:rPr>
                <w:rFonts w:asciiTheme="minorHAnsi" w:hAnsiTheme="minorHAnsi"/>
              </w:rPr>
            </w:pPr>
            <w:r w:rsidRPr="002A3720">
              <w:rPr>
                <w:rFonts w:asciiTheme="minorHAnsi" w:hAnsiTheme="minorHAnsi" w:cs="Arial"/>
                <w:b/>
                <w:bCs/>
                <w:sz w:val="16"/>
                <w:szCs w:val="16"/>
              </w:rPr>
              <w:t>f</w:t>
            </w:r>
          </w:p>
        </w:tc>
        <w:tc>
          <w:tcPr>
            <w:tcW w:w="1114" w:type="dxa"/>
            <w:tcBorders>
              <w:top w:val="single" w:sz="4" w:space="0" w:color="000000"/>
              <w:left w:val="single" w:sz="4" w:space="0" w:color="000000"/>
              <w:bottom w:val="single" w:sz="4" w:space="0" w:color="000000"/>
              <w:right w:val="single" w:sz="4" w:space="0" w:color="000000"/>
            </w:tcBorders>
          </w:tcPr>
          <w:p w14:paraId="238B3C78" w14:textId="77777777" w:rsidR="00D91BE6" w:rsidRPr="002A3720" w:rsidRDefault="00D91BE6" w:rsidP="00AA58A5">
            <w:pPr>
              <w:rPr>
                <w:rFonts w:asciiTheme="minorHAnsi" w:hAnsiTheme="minorHAnsi"/>
              </w:rPr>
            </w:pPr>
          </w:p>
        </w:tc>
      </w:tr>
      <w:tr w:rsidR="00D91BE6" w:rsidRPr="002A3720" w14:paraId="3EBC0B18"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AA21526" w14:textId="77777777" w:rsidR="00D91BE6" w:rsidRPr="002A3720" w:rsidRDefault="00D91BE6" w:rsidP="00AA58A5">
            <w:pPr>
              <w:pStyle w:val="TableParagraph"/>
              <w:kinsoku w:val="0"/>
              <w:overflowPunct w:val="0"/>
              <w:spacing w:before="70" w:line="183" w:lineRule="exact"/>
              <w:ind w:left="66"/>
              <w:rPr>
                <w:rFonts w:asciiTheme="minorHAnsi" w:hAnsiTheme="minorHAnsi"/>
              </w:rPr>
            </w:pPr>
            <w:r w:rsidRPr="002A3720">
              <w:rPr>
                <w:rFonts w:asciiTheme="minorHAnsi" w:hAnsiTheme="minorHAnsi" w:cs="Arial"/>
                <w:spacing w:val="3"/>
                <w:sz w:val="16"/>
                <w:szCs w:val="16"/>
              </w:rPr>
              <w:t>T</w:t>
            </w:r>
            <w:r w:rsidRPr="002A3720">
              <w:rPr>
                <w:rFonts w:asciiTheme="minorHAnsi" w:hAnsiTheme="minorHAnsi" w:cs="Arial"/>
                <w:spacing w:val="-8"/>
                <w:sz w:val="16"/>
                <w:szCs w:val="16"/>
              </w:rPr>
              <w:t>a</w:t>
            </w:r>
            <w:r w:rsidRPr="002A3720">
              <w:rPr>
                <w:rFonts w:asciiTheme="minorHAnsi" w:hAnsiTheme="minorHAnsi" w:cs="Arial"/>
                <w:spacing w:val="2"/>
                <w:sz w:val="16"/>
                <w:szCs w:val="16"/>
              </w:rPr>
              <w:t>s</w:t>
            </w:r>
            <w:r w:rsidRPr="002A3720">
              <w:rPr>
                <w:rFonts w:asciiTheme="minorHAnsi" w:hAnsiTheme="minorHAnsi" w:cs="Arial"/>
                <w:spacing w:val="6"/>
                <w:sz w:val="16"/>
                <w:szCs w:val="16"/>
              </w:rPr>
              <w:t>s</w:t>
            </w:r>
            <w:r w:rsidRPr="002A3720">
              <w:rPr>
                <w:rFonts w:asciiTheme="minorHAnsi" w:hAnsiTheme="minorHAnsi" w:cs="Arial"/>
                <w:sz w:val="16"/>
                <w:szCs w:val="16"/>
              </w:rPr>
              <w:t>o</w:t>
            </w:r>
          </w:p>
        </w:tc>
        <w:tc>
          <w:tcPr>
            <w:tcW w:w="1469" w:type="dxa"/>
            <w:tcBorders>
              <w:top w:val="single" w:sz="4" w:space="0" w:color="000000"/>
              <w:left w:val="single" w:sz="4" w:space="0" w:color="000000"/>
              <w:bottom w:val="single" w:sz="4" w:space="0" w:color="000000"/>
              <w:right w:val="single" w:sz="4" w:space="0" w:color="000000"/>
            </w:tcBorders>
          </w:tcPr>
          <w:p w14:paraId="371243A6" w14:textId="77777777" w:rsidR="00D91BE6" w:rsidRPr="002A3720" w:rsidRDefault="00D91BE6" w:rsidP="00AA58A5">
            <w:pPr>
              <w:pStyle w:val="TableParagraph"/>
              <w:kinsoku w:val="0"/>
              <w:overflowPunct w:val="0"/>
              <w:spacing w:before="70" w:line="183" w:lineRule="exact"/>
              <w:ind w:left="61"/>
              <w:rPr>
                <w:rFonts w:asciiTheme="minorHAnsi" w:hAnsiTheme="minorHAnsi"/>
              </w:rPr>
            </w:pPr>
            <w:r w:rsidRPr="002A3720">
              <w:rPr>
                <w:rFonts w:asciiTheme="minorHAnsi" w:hAnsiTheme="minorHAnsi" w:cs="Arial"/>
                <w:sz w:val="16"/>
                <w:szCs w:val="16"/>
              </w:rPr>
              <w:t>%</w:t>
            </w:r>
          </w:p>
        </w:tc>
        <w:tc>
          <w:tcPr>
            <w:tcW w:w="1801" w:type="dxa"/>
            <w:tcBorders>
              <w:top w:val="single" w:sz="4" w:space="0" w:color="000000"/>
              <w:left w:val="single" w:sz="4" w:space="0" w:color="000000"/>
              <w:bottom w:val="single" w:sz="4" w:space="0" w:color="000000"/>
              <w:right w:val="single" w:sz="4" w:space="0" w:color="000000"/>
            </w:tcBorders>
          </w:tcPr>
          <w:p w14:paraId="52BA000F" w14:textId="77777777" w:rsidR="00D91BE6" w:rsidRPr="002A3720" w:rsidRDefault="00D91BE6" w:rsidP="00AA58A5">
            <w:pPr>
              <w:pStyle w:val="TableParagraph"/>
              <w:kinsoku w:val="0"/>
              <w:overflowPunct w:val="0"/>
              <w:spacing w:before="70" w:line="183" w:lineRule="exact"/>
              <w:ind w:right="66"/>
              <w:jc w:val="right"/>
              <w:rPr>
                <w:rFonts w:asciiTheme="minorHAnsi" w:hAnsiTheme="minorHAnsi"/>
              </w:rPr>
            </w:pPr>
            <w:r w:rsidRPr="002A3720">
              <w:rPr>
                <w:rFonts w:asciiTheme="minorHAnsi" w:hAnsiTheme="minorHAnsi" w:cs="Arial"/>
                <w:spacing w:val="-2"/>
                <w:w w:val="95"/>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44A12799" w14:textId="77777777" w:rsidR="00D91BE6" w:rsidRPr="002A3720" w:rsidRDefault="00D91BE6" w:rsidP="00AA58A5">
            <w:pPr>
              <w:pStyle w:val="TableParagraph"/>
              <w:kinsoku w:val="0"/>
              <w:overflowPunct w:val="0"/>
              <w:spacing w:before="70" w:line="183" w:lineRule="exact"/>
              <w:ind w:left="934" w:right="929"/>
              <w:jc w:val="center"/>
              <w:rPr>
                <w:rFonts w:asciiTheme="minorHAnsi" w:hAnsiTheme="minorHAnsi"/>
              </w:rPr>
            </w:pPr>
            <w:r w:rsidRPr="002A3720">
              <w:rPr>
                <w:rFonts w:asciiTheme="minorHAnsi" w:hAnsiTheme="minorHAnsi" w:cs="Arial"/>
                <w:b/>
                <w:bCs/>
                <w:sz w:val="16"/>
                <w:szCs w:val="16"/>
              </w:rPr>
              <w:t>g</w:t>
            </w:r>
          </w:p>
        </w:tc>
        <w:tc>
          <w:tcPr>
            <w:tcW w:w="1114" w:type="dxa"/>
            <w:tcBorders>
              <w:top w:val="single" w:sz="4" w:space="0" w:color="000000"/>
              <w:left w:val="single" w:sz="4" w:space="0" w:color="000000"/>
              <w:bottom w:val="single" w:sz="4" w:space="0" w:color="000000"/>
              <w:right w:val="single" w:sz="4" w:space="0" w:color="000000"/>
            </w:tcBorders>
          </w:tcPr>
          <w:p w14:paraId="757904DA" w14:textId="77777777" w:rsidR="00D91BE6" w:rsidRPr="002A3720" w:rsidRDefault="00D91BE6" w:rsidP="00AA58A5">
            <w:pPr>
              <w:rPr>
                <w:rFonts w:asciiTheme="minorHAnsi" w:hAnsiTheme="minorHAnsi"/>
              </w:rPr>
            </w:pPr>
          </w:p>
        </w:tc>
      </w:tr>
      <w:tr w:rsidR="00D91BE6" w:rsidRPr="002A3720" w14:paraId="72BB8F59"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4F0260C6"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spacing w:val="-2"/>
                <w:sz w:val="16"/>
                <w:szCs w:val="16"/>
              </w:rPr>
              <w:t>a</w:t>
            </w:r>
            <w:r w:rsidRPr="002A3720">
              <w:rPr>
                <w:rFonts w:asciiTheme="minorHAnsi" w:hAnsiTheme="minorHAnsi" w:cs="Arial"/>
                <w:spacing w:val="2"/>
                <w:sz w:val="16"/>
                <w:szCs w:val="16"/>
              </w:rPr>
              <w:t>mm</w:t>
            </w:r>
            <w:r w:rsidRPr="002A3720">
              <w:rPr>
                <w:rFonts w:asciiTheme="minorHAnsi" w:hAnsiTheme="minorHAnsi" w:cs="Arial"/>
                <w:spacing w:val="-2"/>
                <w:sz w:val="16"/>
                <w:szCs w:val="16"/>
              </w:rPr>
              <w:t>o</w:t>
            </w:r>
            <w:r w:rsidRPr="002A3720">
              <w:rPr>
                <w:rFonts w:asciiTheme="minorHAnsi" w:hAnsiTheme="minorHAnsi" w:cs="Arial"/>
                <w:sz w:val="16"/>
                <w:szCs w:val="16"/>
              </w:rPr>
              <w:t>r</w:t>
            </w:r>
            <w:r w:rsidRPr="002A3720">
              <w:rPr>
                <w:rFonts w:asciiTheme="minorHAnsi" w:hAnsiTheme="minorHAnsi" w:cs="Arial"/>
                <w:spacing w:val="3"/>
                <w:sz w:val="16"/>
                <w:szCs w:val="16"/>
              </w:rPr>
              <w:t>t</w:t>
            </w:r>
            <w:r w:rsidRPr="002A3720">
              <w:rPr>
                <w:rFonts w:asciiTheme="minorHAnsi" w:hAnsiTheme="minorHAnsi" w:cs="Arial"/>
                <w:spacing w:val="-2"/>
                <w:sz w:val="16"/>
                <w:szCs w:val="16"/>
              </w:rPr>
              <w:t>a</w:t>
            </w:r>
            <w:r w:rsidRPr="002A3720">
              <w:rPr>
                <w:rFonts w:asciiTheme="minorHAnsi" w:hAnsiTheme="minorHAnsi" w:cs="Arial"/>
                <w:spacing w:val="2"/>
                <w:sz w:val="16"/>
                <w:szCs w:val="16"/>
              </w:rPr>
              <w:t>m</w:t>
            </w:r>
            <w:r w:rsidRPr="002A3720">
              <w:rPr>
                <w:rFonts w:asciiTheme="minorHAnsi" w:hAnsiTheme="minorHAnsi" w:cs="Arial"/>
                <w:spacing w:val="-2"/>
                <w:sz w:val="16"/>
                <w:szCs w:val="16"/>
              </w:rPr>
              <w:t>e</w:t>
            </w:r>
            <w:r w:rsidRPr="002A3720">
              <w:rPr>
                <w:rFonts w:asciiTheme="minorHAnsi" w:hAnsiTheme="minorHAnsi" w:cs="Arial"/>
                <w:spacing w:val="3"/>
                <w:sz w:val="16"/>
                <w:szCs w:val="16"/>
              </w:rPr>
              <w:t>nt</w:t>
            </w:r>
            <w:r w:rsidRPr="002A3720">
              <w:rPr>
                <w:rFonts w:asciiTheme="minorHAnsi" w:hAnsiTheme="minorHAnsi" w:cs="Arial"/>
                <w:sz w:val="16"/>
                <w:szCs w:val="16"/>
              </w:rPr>
              <w:t>o</w:t>
            </w:r>
          </w:p>
        </w:tc>
        <w:tc>
          <w:tcPr>
            <w:tcW w:w="1469" w:type="dxa"/>
            <w:tcBorders>
              <w:top w:val="single" w:sz="4" w:space="0" w:color="000000"/>
              <w:left w:val="single" w:sz="4" w:space="0" w:color="000000"/>
              <w:bottom w:val="single" w:sz="4" w:space="0" w:color="000000"/>
              <w:right w:val="single" w:sz="4" w:space="0" w:color="000000"/>
            </w:tcBorders>
          </w:tcPr>
          <w:p w14:paraId="29476997" w14:textId="77777777" w:rsidR="00D91BE6" w:rsidRPr="002A3720" w:rsidRDefault="00D91BE6" w:rsidP="00AA58A5">
            <w:pPr>
              <w:pStyle w:val="TableParagraph"/>
              <w:kinsoku w:val="0"/>
              <w:overflowPunct w:val="0"/>
              <w:spacing w:before="69"/>
              <w:ind w:left="61"/>
              <w:rPr>
                <w:rFonts w:asciiTheme="minorHAnsi" w:hAnsiTheme="minorHAnsi"/>
              </w:rPr>
            </w:pPr>
            <w:r w:rsidRPr="002A3720">
              <w:rPr>
                <w:rFonts w:asciiTheme="minorHAnsi" w:hAnsiTheme="minorHAnsi" w:cs="Arial"/>
                <w:spacing w:val="-2"/>
                <w:sz w:val="16"/>
                <w:szCs w:val="16"/>
              </w:rPr>
              <w:t>a</w:t>
            </w:r>
            <w:r w:rsidRPr="002A3720">
              <w:rPr>
                <w:rFonts w:asciiTheme="minorHAnsi" w:hAnsiTheme="minorHAnsi" w:cs="Arial"/>
                <w:spacing w:val="3"/>
                <w:sz w:val="16"/>
                <w:szCs w:val="16"/>
              </w:rPr>
              <w:t>n</w:t>
            </w:r>
            <w:r w:rsidRPr="002A3720">
              <w:rPr>
                <w:rFonts w:asciiTheme="minorHAnsi" w:hAnsiTheme="minorHAnsi" w:cs="Arial"/>
                <w:spacing w:val="-2"/>
                <w:sz w:val="16"/>
                <w:szCs w:val="16"/>
              </w:rPr>
              <w:t>n</w:t>
            </w:r>
            <w:r w:rsidRPr="002A3720">
              <w:rPr>
                <w:rFonts w:asciiTheme="minorHAnsi" w:hAnsiTheme="minorHAnsi" w:cs="Arial"/>
                <w:sz w:val="16"/>
                <w:szCs w:val="16"/>
              </w:rPr>
              <w:t>i</w:t>
            </w:r>
          </w:p>
        </w:tc>
        <w:tc>
          <w:tcPr>
            <w:tcW w:w="1801" w:type="dxa"/>
            <w:tcBorders>
              <w:top w:val="single" w:sz="4" w:space="0" w:color="000000"/>
              <w:left w:val="single" w:sz="4" w:space="0" w:color="000000"/>
              <w:bottom w:val="single" w:sz="4" w:space="0" w:color="000000"/>
              <w:right w:val="single" w:sz="4" w:space="0" w:color="000000"/>
            </w:tcBorders>
          </w:tcPr>
          <w:p w14:paraId="33AAA1A5" w14:textId="77777777" w:rsidR="00D91BE6" w:rsidRPr="002A3720" w:rsidRDefault="00D91BE6" w:rsidP="00AA58A5">
            <w:pPr>
              <w:pStyle w:val="TableParagraph"/>
              <w:kinsoku w:val="0"/>
              <w:overflowPunct w:val="0"/>
              <w:spacing w:before="69"/>
              <w:ind w:right="65"/>
              <w:jc w:val="right"/>
              <w:rPr>
                <w:rFonts w:asciiTheme="minorHAnsi" w:hAnsiTheme="minorHAnsi"/>
              </w:rPr>
            </w:pPr>
            <w:r w:rsidRPr="002A3720">
              <w:rPr>
                <w:rFonts w:asciiTheme="minorHAnsi" w:hAnsiTheme="minorHAnsi" w:cs="Arial"/>
                <w:w w:val="95"/>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3407FDF9" w14:textId="77777777" w:rsidR="00D91BE6" w:rsidRPr="002A3720" w:rsidRDefault="00D91BE6" w:rsidP="00AA58A5">
            <w:pPr>
              <w:pStyle w:val="TableParagraph"/>
              <w:kinsoku w:val="0"/>
              <w:overflowPunct w:val="0"/>
              <w:spacing w:before="69"/>
              <w:ind w:left="934" w:right="929"/>
              <w:jc w:val="center"/>
              <w:rPr>
                <w:rFonts w:asciiTheme="minorHAnsi" w:hAnsiTheme="minorHAnsi"/>
              </w:rPr>
            </w:pPr>
            <w:r w:rsidRPr="002A3720">
              <w:rPr>
                <w:rFonts w:asciiTheme="minorHAnsi" w:hAnsiTheme="minorHAnsi" w:cs="Arial"/>
                <w:b/>
                <w:bCs/>
                <w:sz w:val="16"/>
                <w:szCs w:val="16"/>
              </w:rPr>
              <w:t>h</w:t>
            </w:r>
          </w:p>
        </w:tc>
        <w:tc>
          <w:tcPr>
            <w:tcW w:w="1114" w:type="dxa"/>
            <w:tcBorders>
              <w:top w:val="single" w:sz="4" w:space="0" w:color="000000"/>
              <w:left w:val="single" w:sz="4" w:space="0" w:color="000000"/>
              <w:bottom w:val="single" w:sz="4" w:space="0" w:color="000000"/>
              <w:right w:val="single" w:sz="4" w:space="0" w:color="000000"/>
            </w:tcBorders>
          </w:tcPr>
          <w:p w14:paraId="31A71ACA" w14:textId="77777777" w:rsidR="00D91BE6" w:rsidRPr="002A3720" w:rsidRDefault="00D91BE6" w:rsidP="00AA58A5">
            <w:pPr>
              <w:rPr>
                <w:rFonts w:asciiTheme="minorHAnsi" w:hAnsiTheme="minorHAnsi"/>
              </w:rPr>
            </w:pPr>
          </w:p>
        </w:tc>
      </w:tr>
      <w:tr w:rsidR="00D91BE6" w:rsidRPr="002A3720" w14:paraId="26599A52" w14:textId="77777777" w:rsidTr="00AA58A5">
        <w:trPr>
          <w:trHeight w:hRule="exact" w:val="278"/>
        </w:trPr>
        <w:tc>
          <w:tcPr>
            <w:tcW w:w="3463" w:type="dxa"/>
            <w:tcBorders>
              <w:top w:val="single" w:sz="4" w:space="0" w:color="000000"/>
              <w:left w:val="single" w:sz="4" w:space="0" w:color="000000"/>
              <w:bottom w:val="single" w:sz="4" w:space="0" w:color="000000"/>
              <w:right w:val="single" w:sz="4" w:space="0" w:color="000000"/>
            </w:tcBorders>
          </w:tcPr>
          <w:p w14:paraId="20772C9D" w14:textId="77777777" w:rsidR="00D91BE6" w:rsidRPr="002A3720"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16F75070" w14:textId="77777777" w:rsidR="00D91BE6" w:rsidRPr="002A3720"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28D5A484" w14:textId="77777777" w:rsidR="00D91BE6" w:rsidRPr="002A3720"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27152EE7" w14:textId="77777777" w:rsidR="00D91BE6" w:rsidRPr="002A3720"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72B50A50" w14:textId="77777777" w:rsidR="00D91BE6" w:rsidRPr="002A3720" w:rsidRDefault="00D91BE6" w:rsidP="00AA58A5">
            <w:pPr>
              <w:rPr>
                <w:rFonts w:asciiTheme="minorHAnsi" w:hAnsiTheme="minorHAnsi"/>
              </w:rPr>
            </w:pPr>
          </w:p>
        </w:tc>
      </w:tr>
      <w:tr w:rsidR="00D91BE6" w:rsidRPr="002A3720" w14:paraId="0FC5EE81"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shd w:val="clear" w:color="auto" w:fill="C0C0C0"/>
          </w:tcPr>
          <w:p w14:paraId="56820DFC"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b/>
                <w:bCs/>
                <w:sz w:val="16"/>
                <w:szCs w:val="16"/>
              </w:rPr>
              <w:t>t</w:t>
            </w:r>
            <w:r w:rsidRPr="002A3720">
              <w:rPr>
                <w:rFonts w:asciiTheme="minorHAnsi" w:hAnsiTheme="minorHAnsi" w:cs="Arial"/>
                <w:b/>
                <w:bCs/>
                <w:spacing w:val="-1"/>
                <w:sz w:val="16"/>
                <w:szCs w:val="16"/>
              </w:rPr>
              <w:t>ipo</w:t>
            </w:r>
            <w:r w:rsidRPr="002A3720">
              <w:rPr>
                <w:rFonts w:asciiTheme="minorHAnsi" w:hAnsiTheme="minorHAnsi" w:cs="Arial"/>
                <w:b/>
                <w:bCs/>
                <w:spacing w:val="3"/>
                <w:sz w:val="16"/>
                <w:szCs w:val="16"/>
              </w:rPr>
              <w:t>l</w:t>
            </w:r>
            <w:r w:rsidRPr="002A3720">
              <w:rPr>
                <w:rFonts w:asciiTheme="minorHAnsi" w:hAnsiTheme="minorHAnsi" w:cs="Arial"/>
                <w:b/>
                <w:bCs/>
                <w:spacing w:val="-1"/>
                <w:sz w:val="16"/>
                <w:szCs w:val="16"/>
              </w:rPr>
              <w:t>og</w:t>
            </w:r>
            <w:r w:rsidRPr="002A3720">
              <w:rPr>
                <w:rFonts w:asciiTheme="minorHAnsi" w:hAnsiTheme="minorHAnsi" w:cs="Arial"/>
                <w:b/>
                <w:bCs/>
                <w:spacing w:val="3"/>
                <w:sz w:val="16"/>
                <w:szCs w:val="16"/>
              </w:rPr>
              <w:t>i</w:t>
            </w:r>
            <w:r w:rsidRPr="002A3720">
              <w:rPr>
                <w:rFonts w:asciiTheme="minorHAnsi" w:hAnsiTheme="minorHAnsi" w:cs="Arial"/>
                <w:b/>
                <w:bCs/>
                <w:sz w:val="16"/>
                <w:szCs w:val="16"/>
              </w:rPr>
              <w:t>a</w:t>
            </w:r>
          </w:p>
        </w:tc>
        <w:tc>
          <w:tcPr>
            <w:tcW w:w="3270" w:type="dxa"/>
            <w:gridSpan w:val="2"/>
            <w:tcBorders>
              <w:top w:val="single" w:sz="4" w:space="0" w:color="000000"/>
              <w:left w:val="single" w:sz="4" w:space="0" w:color="000000"/>
              <w:bottom w:val="single" w:sz="4" w:space="0" w:color="000000"/>
              <w:right w:val="single" w:sz="4" w:space="0" w:color="000000"/>
            </w:tcBorders>
            <w:shd w:val="clear" w:color="auto" w:fill="C0C0C0"/>
          </w:tcPr>
          <w:p w14:paraId="565F605A" w14:textId="77777777" w:rsidR="00D91BE6" w:rsidRPr="002A3720" w:rsidRDefault="00D91BE6" w:rsidP="00AA58A5">
            <w:pPr>
              <w:pStyle w:val="TableParagraph"/>
              <w:kinsoku w:val="0"/>
              <w:overflowPunct w:val="0"/>
              <w:spacing w:before="69" w:line="183" w:lineRule="exact"/>
              <w:ind w:left="1328" w:right="1343"/>
              <w:jc w:val="center"/>
              <w:rPr>
                <w:rFonts w:asciiTheme="minorHAnsi" w:hAnsiTheme="minorHAnsi"/>
              </w:rPr>
            </w:pPr>
            <w:r w:rsidRPr="002A3720">
              <w:rPr>
                <w:rFonts w:asciiTheme="minorHAnsi" w:hAnsiTheme="minorHAnsi" w:cs="Arial"/>
                <w:b/>
                <w:bCs/>
                <w:spacing w:val="-3"/>
                <w:sz w:val="16"/>
                <w:szCs w:val="16"/>
              </w:rPr>
              <w:t>ca</w:t>
            </w:r>
            <w:r w:rsidRPr="002A3720">
              <w:rPr>
                <w:rFonts w:asciiTheme="minorHAnsi" w:hAnsiTheme="minorHAnsi" w:cs="Arial"/>
                <w:b/>
                <w:bCs/>
                <w:spacing w:val="3"/>
                <w:sz w:val="16"/>
                <w:szCs w:val="16"/>
              </w:rPr>
              <w:t>l</w:t>
            </w:r>
            <w:r w:rsidRPr="002A3720">
              <w:rPr>
                <w:rFonts w:asciiTheme="minorHAnsi" w:hAnsiTheme="minorHAnsi" w:cs="Arial"/>
                <w:b/>
                <w:bCs/>
                <w:spacing w:val="-3"/>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l</w:t>
            </w:r>
            <w:r w:rsidRPr="002A3720">
              <w:rPr>
                <w:rFonts w:asciiTheme="minorHAnsi" w:hAnsiTheme="minorHAnsi" w:cs="Arial"/>
                <w:b/>
                <w:bCs/>
                <w:sz w:val="16"/>
                <w:szCs w:val="16"/>
              </w:rPr>
              <w:t>o</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24003470"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b/>
                <w:bCs/>
                <w:spacing w:val="3"/>
                <w:sz w:val="16"/>
                <w:szCs w:val="16"/>
              </w:rPr>
              <w:t>v</w:t>
            </w:r>
            <w:r w:rsidRPr="002A3720">
              <w:rPr>
                <w:rFonts w:asciiTheme="minorHAnsi" w:hAnsiTheme="minorHAnsi" w:cs="Arial"/>
                <w:b/>
                <w:bCs/>
                <w:spacing w:val="-3"/>
                <w:sz w:val="16"/>
                <w:szCs w:val="16"/>
              </w:rPr>
              <w:t>a</w:t>
            </w:r>
            <w:r w:rsidRPr="002A3720">
              <w:rPr>
                <w:rFonts w:asciiTheme="minorHAnsi" w:hAnsiTheme="minorHAnsi" w:cs="Arial"/>
                <w:b/>
                <w:bCs/>
                <w:spacing w:val="-1"/>
                <w:sz w:val="16"/>
                <w:szCs w:val="16"/>
              </w:rPr>
              <w:t>lo</w:t>
            </w:r>
            <w:r w:rsidRPr="002A3720">
              <w:rPr>
                <w:rFonts w:asciiTheme="minorHAnsi" w:hAnsiTheme="minorHAnsi" w:cs="Arial"/>
                <w:b/>
                <w:bCs/>
                <w:sz w:val="16"/>
                <w:szCs w:val="16"/>
              </w:rPr>
              <w:t>re</w:t>
            </w:r>
          </w:p>
        </w:tc>
        <w:tc>
          <w:tcPr>
            <w:tcW w:w="1114" w:type="dxa"/>
            <w:tcBorders>
              <w:top w:val="single" w:sz="4" w:space="0" w:color="000000"/>
              <w:left w:val="single" w:sz="4" w:space="0" w:color="000000"/>
              <w:bottom w:val="single" w:sz="4" w:space="0" w:color="000000"/>
              <w:right w:val="single" w:sz="4" w:space="0" w:color="000000"/>
            </w:tcBorders>
            <w:shd w:val="clear" w:color="auto" w:fill="C0C0C0"/>
          </w:tcPr>
          <w:p w14:paraId="36E87B10" w14:textId="77777777" w:rsidR="00D91BE6" w:rsidRPr="002A3720" w:rsidRDefault="00D91BE6" w:rsidP="00AA58A5">
            <w:pPr>
              <w:pStyle w:val="TableParagraph"/>
              <w:kinsoku w:val="0"/>
              <w:overflowPunct w:val="0"/>
              <w:spacing w:before="69" w:line="183" w:lineRule="exact"/>
              <w:ind w:left="339"/>
              <w:rPr>
                <w:rFonts w:asciiTheme="minorHAnsi" w:hAnsiTheme="minorHAnsi"/>
              </w:rPr>
            </w:pPr>
            <w:r w:rsidRPr="002A3720">
              <w:rPr>
                <w:rFonts w:asciiTheme="minorHAnsi" w:hAnsiTheme="minorHAnsi" w:cs="Arial"/>
                <w:b/>
                <w:bCs/>
                <w:spacing w:val="-3"/>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e</w:t>
            </w:r>
            <w:r w:rsidRPr="002A3720">
              <w:rPr>
                <w:rFonts w:asciiTheme="minorHAnsi" w:hAnsiTheme="minorHAnsi" w:cs="Arial"/>
                <w:b/>
                <w:bCs/>
                <w:sz w:val="16"/>
                <w:szCs w:val="16"/>
              </w:rPr>
              <w:t>ff.</w:t>
            </w:r>
          </w:p>
        </w:tc>
      </w:tr>
      <w:tr w:rsidR="00D91BE6" w:rsidRPr="002A3720" w14:paraId="22A8863F"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375B8E99" w14:textId="77777777" w:rsidR="00D91BE6" w:rsidRPr="002A3720"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4E7A6537" w14:textId="77777777" w:rsidR="00D91BE6" w:rsidRPr="002A3720"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4889BC75" w14:textId="77777777" w:rsidR="00D91BE6" w:rsidRPr="002A3720"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670FA74C" w14:textId="77777777" w:rsidR="00D91BE6" w:rsidRPr="002A3720"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5E9203CC" w14:textId="77777777" w:rsidR="00D91BE6" w:rsidRPr="002A3720" w:rsidRDefault="00D91BE6" w:rsidP="00AA58A5">
            <w:pPr>
              <w:rPr>
                <w:rFonts w:asciiTheme="minorHAnsi" w:hAnsiTheme="minorHAnsi"/>
              </w:rPr>
            </w:pPr>
          </w:p>
        </w:tc>
      </w:tr>
      <w:tr w:rsidR="00D91BE6" w:rsidRPr="002A3720" w14:paraId="594523DA" w14:textId="77777777" w:rsidTr="00AA58A5">
        <w:trPr>
          <w:trHeight w:hRule="exact" w:val="265"/>
        </w:trPr>
        <w:tc>
          <w:tcPr>
            <w:tcW w:w="3463" w:type="dxa"/>
            <w:tcBorders>
              <w:top w:val="single" w:sz="4" w:space="0" w:color="000000"/>
              <w:left w:val="single" w:sz="4" w:space="0" w:color="000000"/>
              <w:bottom w:val="single" w:sz="4" w:space="0" w:color="000000"/>
              <w:right w:val="single" w:sz="4" w:space="0" w:color="000000"/>
            </w:tcBorders>
          </w:tcPr>
          <w:p w14:paraId="3632F043" w14:textId="77777777" w:rsidR="00D91BE6" w:rsidRPr="002A3720" w:rsidRDefault="00D91BE6" w:rsidP="00AA58A5">
            <w:pPr>
              <w:pStyle w:val="TableParagraph"/>
              <w:kinsoku w:val="0"/>
              <w:overflowPunct w:val="0"/>
              <w:spacing w:before="65"/>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3"/>
                <w:sz w:val="16"/>
                <w:szCs w:val="16"/>
              </w:rPr>
              <w:t>on</w:t>
            </w:r>
            <w:r w:rsidRPr="002A3720">
              <w:rPr>
                <w:rFonts w:asciiTheme="minorHAnsi" w:hAnsiTheme="minorHAnsi" w:cs="Arial"/>
                <w:spacing w:val="2"/>
                <w:sz w:val="16"/>
                <w:szCs w:val="16"/>
              </w:rPr>
              <w:t>s</w:t>
            </w:r>
            <w:r w:rsidRPr="002A3720">
              <w:rPr>
                <w:rFonts w:asciiTheme="minorHAnsi" w:hAnsiTheme="minorHAnsi" w:cs="Arial"/>
                <w:spacing w:val="3"/>
                <w:sz w:val="16"/>
                <w:szCs w:val="16"/>
              </w:rPr>
              <w:t>u</w:t>
            </w:r>
            <w:r w:rsidRPr="002A3720">
              <w:rPr>
                <w:rFonts w:asciiTheme="minorHAnsi" w:hAnsiTheme="minorHAnsi" w:cs="Arial"/>
                <w:spacing w:val="2"/>
                <w:sz w:val="16"/>
                <w:szCs w:val="16"/>
              </w:rPr>
              <w:t>m</w:t>
            </w:r>
            <w:r w:rsidRPr="002A3720">
              <w:rPr>
                <w:rFonts w:asciiTheme="minorHAnsi" w:hAnsiTheme="minorHAnsi" w:cs="Arial"/>
                <w:sz w:val="16"/>
                <w:szCs w:val="16"/>
              </w:rPr>
              <w:t>o</w:t>
            </w:r>
            <w:r w:rsidRPr="002A3720">
              <w:rPr>
                <w:rFonts w:asciiTheme="minorHAnsi" w:hAnsiTheme="minorHAnsi" w:cs="Arial"/>
                <w:spacing w:val="-31"/>
                <w:sz w:val="16"/>
                <w:szCs w:val="16"/>
              </w:rPr>
              <w:t xml:space="preserve"> </w:t>
            </w:r>
            <w:r w:rsidRPr="002A3720">
              <w:rPr>
                <w:rFonts w:asciiTheme="minorHAnsi" w:hAnsiTheme="minorHAnsi" w:cs="Arial"/>
                <w:spacing w:val="6"/>
                <w:sz w:val="16"/>
                <w:szCs w:val="16"/>
              </w:rPr>
              <w:t>c</w:t>
            </w:r>
            <w:r w:rsidRPr="002A3720">
              <w:rPr>
                <w:rFonts w:asciiTheme="minorHAnsi" w:hAnsiTheme="minorHAnsi" w:cs="Arial"/>
                <w:spacing w:val="-3"/>
                <w:sz w:val="16"/>
                <w:szCs w:val="16"/>
              </w:rPr>
              <w:t>a</w:t>
            </w:r>
            <w:r w:rsidRPr="002A3720">
              <w:rPr>
                <w:rFonts w:asciiTheme="minorHAnsi" w:hAnsiTheme="minorHAnsi" w:cs="Arial"/>
                <w:sz w:val="16"/>
                <w:szCs w:val="16"/>
              </w:rPr>
              <w:t>r</w:t>
            </w:r>
            <w:r w:rsidRPr="002A3720">
              <w:rPr>
                <w:rFonts w:asciiTheme="minorHAnsi" w:hAnsiTheme="minorHAnsi" w:cs="Arial"/>
                <w:spacing w:val="3"/>
                <w:sz w:val="16"/>
                <w:szCs w:val="16"/>
              </w:rPr>
              <w:t>b</w:t>
            </w:r>
            <w:r w:rsidRPr="002A3720">
              <w:rPr>
                <w:rFonts w:asciiTheme="minorHAnsi" w:hAnsiTheme="minorHAnsi" w:cs="Arial"/>
                <w:spacing w:val="-3"/>
                <w:sz w:val="16"/>
                <w:szCs w:val="16"/>
              </w:rPr>
              <w:t>u</w:t>
            </w:r>
            <w:r w:rsidRPr="002A3720">
              <w:rPr>
                <w:rFonts w:asciiTheme="minorHAnsi" w:hAnsiTheme="minorHAnsi" w:cs="Arial"/>
                <w:spacing w:val="4"/>
                <w:sz w:val="16"/>
                <w:szCs w:val="16"/>
              </w:rPr>
              <w:t>r</w:t>
            </w:r>
            <w:r w:rsidRPr="002A3720">
              <w:rPr>
                <w:rFonts w:asciiTheme="minorHAnsi" w:hAnsiTheme="minorHAnsi" w:cs="Arial"/>
                <w:spacing w:val="-3"/>
                <w:sz w:val="16"/>
                <w:szCs w:val="16"/>
              </w:rPr>
              <w:t>an</w:t>
            </w:r>
            <w:r w:rsidRPr="002A3720">
              <w:rPr>
                <w:rFonts w:asciiTheme="minorHAnsi" w:hAnsiTheme="minorHAnsi" w:cs="Arial"/>
                <w:spacing w:val="3"/>
                <w:sz w:val="16"/>
                <w:szCs w:val="16"/>
              </w:rPr>
              <w:t>t</w:t>
            </w:r>
            <w:r w:rsidRPr="002A3720">
              <w:rPr>
                <w:rFonts w:asciiTheme="minorHAnsi" w:hAnsiTheme="minorHAnsi" w:cs="Arial"/>
                <w:sz w:val="16"/>
                <w:szCs w:val="16"/>
              </w:rPr>
              <w:t>e</w:t>
            </w:r>
          </w:p>
        </w:tc>
        <w:tc>
          <w:tcPr>
            <w:tcW w:w="3270" w:type="dxa"/>
            <w:gridSpan w:val="2"/>
            <w:tcBorders>
              <w:top w:val="single" w:sz="4" w:space="0" w:color="000000"/>
              <w:left w:val="single" w:sz="4" w:space="0" w:color="000000"/>
              <w:bottom w:val="single" w:sz="4" w:space="0" w:color="000000"/>
              <w:right w:val="single" w:sz="4" w:space="0" w:color="000000"/>
            </w:tcBorders>
          </w:tcPr>
          <w:p w14:paraId="5B37F7DB" w14:textId="77777777" w:rsidR="00D91BE6" w:rsidRPr="002A3720" w:rsidRDefault="00D91BE6" w:rsidP="00AA58A5">
            <w:pPr>
              <w:pStyle w:val="TableParagraph"/>
              <w:kinsoku w:val="0"/>
              <w:overflowPunct w:val="0"/>
              <w:spacing w:before="65"/>
              <w:ind w:left="1162" w:right="1177"/>
              <w:jc w:val="center"/>
              <w:rPr>
                <w:rFonts w:asciiTheme="minorHAnsi" w:hAnsiTheme="minorHAnsi"/>
              </w:rPr>
            </w:pPr>
            <w:r w:rsidRPr="002A3720">
              <w:rPr>
                <w:rFonts w:asciiTheme="minorHAnsi" w:hAnsiTheme="minorHAnsi" w:cs="Arial"/>
                <w:b/>
                <w:bCs/>
                <w:spacing w:val="-3"/>
                <w:sz w:val="16"/>
                <w:szCs w:val="16"/>
              </w:rPr>
              <w:t>1</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40</w:t>
            </w:r>
            <w:r w:rsidRPr="002A3720">
              <w:rPr>
                <w:rFonts w:asciiTheme="minorHAnsi" w:hAnsiTheme="minorHAnsi" w:cs="Arial"/>
                <w:b/>
                <w:bCs/>
                <w:sz w:val="16"/>
                <w:szCs w:val="16"/>
              </w:rPr>
              <w:t>x</w:t>
            </w:r>
            <w:r w:rsidRPr="002A3720">
              <w:rPr>
                <w:rFonts w:asciiTheme="minorHAnsi" w:hAnsiTheme="minorHAnsi" w:cs="Arial"/>
                <w:b/>
                <w:bCs/>
                <w:spacing w:val="-15"/>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1"/>
                <w:sz w:val="16"/>
                <w:szCs w:val="16"/>
              </w:rPr>
              <w:t>d</w:t>
            </w:r>
            <w:r w:rsidRPr="002A3720">
              <w:rPr>
                <w:rFonts w:asciiTheme="minorHAnsi" w:hAnsiTheme="minorHAnsi" w:cs="Arial"/>
                <w:b/>
                <w:bCs/>
                <w:sz w:val="16"/>
                <w:szCs w:val="16"/>
              </w:rPr>
              <w:t>)</w:t>
            </w:r>
            <w:r w:rsidRPr="002A3720">
              <w:rPr>
                <w:rFonts w:asciiTheme="minorHAnsi" w:hAnsiTheme="minorHAnsi" w:cs="Arial"/>
                <w:b/>
                <w:bCs/>
                <w:spacing w:val="3"/>
                <w:sz w:val="16"/>
                <w:szCs w:val="16"/>
              </w:rPr>
              <w:t>/</w:t>
            </w:r>
            <w:r w:rsidRPr="002A3720">
              <w:rPr>
                <w:rFonts w:asciiTheme="minorHAnsi" w:hAnsiTheme="minorHAnsi" w:cs="Arial"/>
                <w:b/>
                <w:bCs/>
                <w:sz w:val="16"/>
                <w:szCs w:val="16"/>
              </w:rPr>
              <w:t>(</w:t>
            </w:r>
            <w:r w:rsidRPr="002A3720">
              <w:rPr>
                <w:rFonts w:asciiTheme="minorHAnsi" w:hAnsiTheme="minorHAnsi" w:cs="Arial"/>
                <w:b/>
                <w:bCs/>
                <w:spacing w:val="-1"/>
                <w:sz w:val="16"/>
                <w:szCs w:val="16"/>
              </w:rPr>
              <w:t>b</w:t>
            </w:r>
            <w:r w:rsidRPr="002A3720">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0D2C6B45" w14:textId="77777777" w:rsidR="00D91BE6" w:rsidRPr="002A3720" w:rsidRDefault="00D91BE6" w:rsidP="00AA58A5">
            <w:pPr>
              <w:pStyle w:val="TableParagraph"/>
              <w:kinsoku w:val="0"/>
              <w:overflowPunct w:val="0"/>
              <w:spacing w:before="65"/>
              <w:ind w:right="64"/>
              <w:jc w:val="right"/>
              <w:rPr>
                <w:rFonts w:asciiTheme="minorHAnsi" w:hAnsiTheme="minorHAnsi"/>
              </w:rPr>
            </w:pPr>
            <w:r w:rsidRPr="002A3720">
              <w:rPr>
                <w:rFonts w:asciiTheme="minorHAnsi" w:hAnsiTheme="minorHAnsi" w:cs="Arial"/>
                <w:b/>
                <w:bCs/>
                <w:spacing w:val="-2"/>
                <w:w w:val="95"/>
                <w:sz w:val="16"/>
                <w:szCs w:val="16"/>
              </w:rPr>
              <w:t>0</w:t>
            </w:r>
            <w:r w:rsidRPr="002A3720">
              <w:rPr>
                <w:rFonts w:asciiTheme="minorHAnsi" w:hAnsiTheme="minorHAnsi" w:cs="Arial"/>
                <w:b/>
                <w:bCs/>
                <w:spacing w:val="-1"/>
                <w:w w:val="95"/>
                <w:sz w:val="16"/>
                <w:szCs w:val="16"/>
              </w:rPr>
              <w:t>,</w:t>
            </w:r>
            <w:r w:rsidRPr="002A3720">
              <w:rPr>
                <w:rFonts w:asciiTheme="minorHAnsi" w:hAnsiTheme="minorHAnsi" w:cs="Arial"/>
                <w:b/>
                <w:bCs/>
                <w:spacing w:val="2"/>
                <w:w w:val="95"/>
                <w:sz w:val="16"/>
                <w:szCs w:val="16"/>
              </w:rPr>
              <w:t>0</w:t>
            </w:r>
            <w:r w:rsidRPr="002A3720">
              <w:rPr>
                <w:rFonts w:asciiTheme="minorHAnsi" w:hAnsiTheme="minorHAnsi" w:cs="Arial"/>
                <w:b/>
                <w:bCs/>
                <w:spacing w:val="-2"/>
                <w:w w:val="95"/>
                <w:sz w:val="16"/>
                <w:szCs w:val="16"/>
              </w:rPr>
              <w:t>0</w:t>
            </w:r>
            <w:r w:rsidRPr="002A3720">
              <w:rPr>
                <w:rFonts w:asciiTheme="minorHAnsi" w:hAnsiTheme="minorHAnsi" w:cs="Arial"/>
                <w:b/>
                <w:bCs/>
                <w:spacing w:val="2"/>
                <w:w w:val="95"/>
                <w:sz w:val="16"/>
                <w:szCs w:val="16"/>
              </w:rPr>
              <w:t>7</w:t>
            </w:r>
          </w:p>
        </w:tc>
        <w:tc>
          <w:tcPr>
            <w:tcW w:w="1114" w:type="dxa"/>
            <w:tcBorders>
              <w:top w:val="single" w:sz="4" w:space="0" w:color="000000"/>
              <w:left w:val="single" w:sz="4" w:space="0" w:color="000000"/>
              <w:bottom w:val="single" w:sz="4" w:space="0" w:color="000000"/>
              <w:right w:val="single" w:sz="4" w:space="0" w:color="000000"/>
            </w:tcBorders>
          </w:tcPr>
          <w:p w14:paraId="7C1C0051" w14:textId="77777777" w:rsidR="00D91BE6" w:rsidRPr="002A3720" w:rsidRDefault="00D91BE6" w:rsidP="00AA58A5">
            <w:pPr>
              <w:rPr>
                <w:rFonts w:asciiTheme="minorHAnsi" w:hAnsiTheme="minorHAnsi"/>
              </w:rPr>
            </w:pPr>
          </w:p>
        </w:tc>
      </w:tr>
      <w:tr w:rsidR="00D91BE6" w:rsidRPr="002A3720" w14:paraId="4F7C8322"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4C7D48EC" w14:textId="77777777" w:rsidR="00D91BE6" w:rsidRPr="002A3720"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7D6360B2" w14:textId="77777777" w:rsidR="00D91BE6" w:rsidRPr="002A3720"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68817A22" w14:textId="77777777" w:rsidR="00D91BE6" w:rsidRPr="002A3720"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4A3752BA" w14:textId="77777777" w:rsidR="00D91BE6" w:rsidRPr="002A3720"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476D8462" w14:textId="77777777" w:rsidR="00D91BE6" w:rsidRPr="002A3720" w:rsidRDefault="00D91BE6" w:rsidP="00AA58A5">
            <w:pPr>
              <w:rPr>
                <w:rFonts w:asciiTheme="minorHAnsi" w:hAnsiTheme="minorHAnsi"/>
              </w:rPr>
            </w:pPr>
          </w:p>
        </w:tc>
      </w:tr>
      <w:tr w:rsidR="00D91BE6" w:rsidRPr="002A3720" w14:paraId="402B5966"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6BF9FE4"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2"/>
                <w:sz w:val="16"/>
                <w:szCs w:val="16"/>
              </w:rPr>
              <w:t>on</w:t>
            </w:r>
            <w:r w:rsidRPr="002A3720">
              <w:rPr>
                <w:rFonts w:asciiTheme="minorHAnsi" w:hAnsiTheme="minorHAnsi" w:cs="Arial"/>
                <w:spacing w:val="2"/>
                <w:sz w:val="16"/>
                <w:szCs w:val="16"/>
              </w:rPr>
              <w:t>s</w:t>
            </w:r>
            <w:r w:rsidRPr="002A3720">
              <w:rPr>
                <w:rFonts w:asciiTheme="minorHAnsi" w:hAnsiTheme="minorHAnsi" w:cs="Arial"/>
                <w:spacing w:val="3"/>
                <w:sz w:val="16"/>
                <w:szCs w:val="16"/>
              </w:rPr>
              <w:t>u</w:t>
            </w:r>
            <w:r w:rsidRPr="002A3720">
              <w:rPr>
                <w:rFonts w:asciiTheme="minorHAnsi" w:hAnsiTheme="minorHAnsi" w:cs="Arial"/>
                <w:spacing w:val="2"/>
                <w:sz w:val="16"/>
                <w:szCs w:val="16"/>
              </w:rPr>
              <w:t>m</w:t>
            </w:r>
            <w:r w:rsidRPr="002A3720">
              <w:rPr>
                <w:rFonts w:asciiTheme="minorHAnsi" w:hAnsiTheme="minorHAnsi" w:cs="Arial"/>
                <w:sz w:val="16"/>
                <w:szCs w:val="16"/>
              </w:rPr>
              <w:t>o</w:t>
            </w:r>
            <w:r w:rsidRPr="002A3720">
              <w:rPr>
                <w:rFonts w:asciiTheme="minorHAnsi" w:hAnsiTheme="minorHAnsi" w:cs="Arial"/>
                <w:spacing w:val="-13"/>
                <w:sz w:val="16"/>
                <w:szCs w:val="16"/>
              </w:rPr>
              <w:t xml:space="preserve"> </w:t>
            </w:r>
            <w:r w:rsidRPr="002A3720">
              <w:rPr>
                <w:rFonts w:asciiTheme="minorHAnsi" w:hAnsiTheme="minorHAnsi" w:cs="Arial"/>
                <w:spacing w:val="-2"/>
                <w:sz w:val="16"/>
                <w:szCs w:val="16"/>
              </w:rPr>
              <w:t>o</w:t>
            </w:r>
            <w:r w:rsidRPr="002A3720">
              <w:rPr>
                <w:rFonts w:asciiTheme="minorHAnsi" w:hAnsiTheme="minorHAnsi" w:cs="Arial"/>
                <w:spacing w:val="3"/>
                <w:sz w:val="16"/>
                <w:szCs w:val="16"/>
              </w:rPr>
              <w:t>li</w:t>
            </w:r>
            <w:r w:rsidRPr="002A3720">
              <w:rPr>
                <w:rFonts w:asciiTheme="minorHAnsi" w:hAnsiTheme="minorHAnsi" w:cs="Arial"/>
                <w:sz w:val="16"/>
                <w:szCs w:val="16"/>
              </w:rPr>
              <w:t>o</w:t>
            </w:r>
          </w:p>
        </w:tc>
        <w:tc>
          <w:tcPr>
            <w:tcW w:w="3270" w:type="dxa"/>
            <w:gridSpan w:val="2"/>
            <w:tcBorders>
              <w:top w:val="single" w:sz="4" w:space="0" w:color="000000"/>
              <w:left w:val="single" w:sz="4" w:space="0" w:color="000000"/>
              <w:bottom w:val="single" w:sz="4" w:space="0" w:color="000000"/>
              <w:right w:val="single" w:sz="4" w:space="0" w:color="000000"/>
            </w:tcBorders>
          </w:tcPr>
          <w:p w14:paraId="3065E74A" w14:textId="77777777" w:rsidR="00D91BE6" w:rsidRPr="002A3720" w:rsidRDefault="00D91BE6" w:rsidP="00AA58A5">
            <w:pPr>
              <w:pStyle w:val="TableParagraph"/>
              <w:kinsoku w:val="0"/>
              <w:overflowPunct w:val="0"/>
              <w:spacing w:before="69" w:line="183" w:lineRule="exact"/>
              <w:ind w:left="1143" w:right="1154"/>
              <w:jc w:val="center"/>
              <w:rPr>
                <w:rFonts w:asciiTheme="minorHAnsi" w:hAnsiTheme="minorHAnsi"/>
              </w:rPr>
            </w:pPr>
            <w:r w:rsidRPr="002A3720">
              <w:rPr>
                <w:rFonts w:asciiTheme="minorHAnsi" w:hAnsiTheme="minorHAnsi" w:cs="Arial"/>
                <w:b/>
                <w:bCs/>
                <w:spacing w:val="-2"/>
                <w:sz w:val="16"/>
                <w:szCs w:val="16"/>
              </w:rPr>
              <w:t>2</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8</w:t>
            </w:r>
            <w:r w:rsidRPr="002A3720">
              <w:rPr>
                <w:rFonts w:asciiTheme="minorHAnsi" w:hAnsiTheme="minorHAnsi" w:cs="Arial"/>
                <w:b/>
                <w:bCs/>
                <w:sz w:val="16"/>
                <w:szCs w:val="16"/>
              </w:rPr>
              <w:t>4</w:t>
            </w:r>
            <w:r w:rsidRPr="002A3720">
              <w:rPr>
                <w:rFonts w:asciiTheme="minorHAnsi" w:hAnsiTheme="minorHAnsi" w:cs="Arial"/>
                <w:b/>
                <w:bCs/>
                <w:spacing w:val="-4"/>
                <w:sz w:val="16"/>
                <w:szCs w:val="16"/>
              </w:rPr>
              <w:t xml:space="preserve"> </w:t>
            </w:r>
            <w:r w:rsidRPr="002A3720">
              <w:rPr>
                <w:rFonts w:asciiTheme="minorHAnsi" w:hAnsiTheme="minorHAnsi" w:cs="Arial"/>
                <w:b/>
                <w:bCs/>
                <w:sz w:val="16"/>
                <w:szCs w:val="16"/>
              </w:rPr>
              <w:t>x</w:t>
            </w:r>
            <w:r w:rsidRPr="002A3720">
              <w:rPr>
                <w:rFonts w:asciiTheme="minorHAnsi" w:hAnsiTheme="minorHAnsi" w:cs="Arial"/>
                <w:b/>
                <w:bCs/>
                <w:spacing w:val="-7"/>
                <w:sz w:val="16"/>
                <w:szCs w:val="16"/>
              </w:rPr>
              <w:t xml:space="preserve"> </w:t>
            </w:r>
            <w:r w:rsidRPr="002A3720">
              <w:rPr>
                <w:rFonts w:asciiTheme="minorHAnsi" w:hAnsiTheme="minorHAnsi" w:cs="Arial"/>
                <w:b/>
                <w:bCs/>
                <w:spacing w:val="4"/>
                <w:sz w:val="16"/>
                <w:szCs w:val="16"/>
              </w:rPr>
              <w:t>(</w:t>
            </w:r>
            <w:r w:rsidRPr="002A3720">
              <w:rPr>
                <w:rFonts w:asciiTheme="minorHAnsi" w:hAnsiTheme="minorHAnsi" w:cs="Arial"/>
                <w:b/>
                <w:bCs/>
                <w:spacing w:val="-2"/>
                <w:sz w:val="16"/>
                <w:szCs w:val="16"/>
              </w:rPr>
              <w:t>e</w:t>
            </w:r>
            <w:r w:rsidRPr="002A3720">
              <w:rPr>
                <w:rFonts w:asciiTheme="minorHAnsi" w:hAnsiTheme="minorHAnsi" w:cs="Arial"/>
                <w:b/>
                <w:bCs/>
                <w:sz w:val="16"/>
                <w:szCs w:val="16"/>
              </w:rPr>
              <w:t>)</w:t>
            </w:r>
            <w:r w:rsidRPr="002A3720">
              <w:rPr>
                <w:rFonts w:asciiTheme="minorHAnsi" w:hAnsiTheme="minorHAnsi" w:cs="Arial"/>
                <w:b/>
                <w:bCs/>
                <w:spacing w:val="-1"/>
                <w:sz w:val="16"/>
                <w:szCs w:val="16"/>
              </w:rPr>
              <w:t>/</w:t>
            </w:r>
            <w:r w:rsidRPr="002A3720">
              <w:rPr>
                <w:rFonts w:asciiTheme="minorHAnsi" w:hAnsiTheme="minorHAnsi" w:cs="Arial"/>
                <w:b/>
                <w:bCs/>
                <w:sz w:val="16"/>
                <w:szCs w:val="16"/>
              </w:rPr>
              <w:t>(</w:t>
            </w:r>
            <w:r w:rsidRPr="002A3720">
              <w:rPr>
                <w:rFonts w:asciiTheme="minorHAnsi" w:hAnsiTheme="minorHAnsi" w:cs="Arial"/>
                <w:b/>
                <w:bCs/>
                <w:spacing w:val="-1"/>
                <w:sz w:val="16"/>
                <w:szCs w:val="16"/>
              </w:rPr>
              <w:t>b</w:t>
            </w:r>
            <w:r w:rsidRPr="002A3720">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5066C64B" w14:textId="77777777" w:rsidR="00D91BE6" w:rsidRPr="002A3720" w:rsidRDefault="00D91BE6" w:rsidP="00AA58A5">
            <w:pPr>
              <w:pStyle w:val="TableParagraph"/>
              <w:kinsoku w:val="0"/>
              <w:overflowPunct w:val="0"/>
              <w:spacing w:before="69" w:line="183" w:lineRule="exact"/>
              <w:ind w:right="64"/>
              <w:jc w:val="right"/>
              <w:rPr>
                <w:rFonts w:asciiTheme="minorHAnsi" w:hAnsiTheme="minorHAnsi"/>
              </w:rPr>
            </w:pPr>
            <w:r w:rsidRPr="002A3720">
              <w:rPr>
                <w:rFonts w:asciiTheme="minorHAnsi" w:hAnsiTheme="minorHAnsi" w:cs="Arial"/>
                <w:b/>
                <w:bCs/>
                <w:spacing w:val="-2"/>
                <w:w w:val="95"/>
                <w:sz w:val="16"/>
                <w:szCs w:val="16"/>
              </w:rPr>
              <w:t>0</w:t>
            </w:r>
            <w:r w:rsidRPr="002A3720">
              <w:rPr>
                <w:rFonts w:asciiTheme="minorHAnsi" w:hAnsiTheme="minorHAnsi" w:cs="Arial"/>
                <w:b/>
                <w:bCs/>
                <w:spacing w:val="-1"/>
                <w:w w:val="95"/>
                <w:sz w:val="16"/>
                <w:szCs w:val="16"/>
              </w:rPr>
              <w:t>,</w:t>
            </w:r>
            <w:r w:rsidRPr="002A3720">
              <w:rPr>
                <w:rFonts w:asciiTheme="minorHAnsi" w:hAnsiTheme="minorHAnsi" w:cs="Arial"/>
                <w:b/>
                <w:bCs/>
                <w:spacing w:val="2"/>
                <w:w w:val="95"/>
                <w:sz w:val="16"/>
                <w:szCs w:val="16"/>
              </w:rPr>
              <w:t>0</w:t>
            </w:r>
            <w:r w:rsidRPr="002A3720">
              <w:rPr>
                <w:rFonts w:asciiTheme="minorHAnsi" w:hAnsiTheme="minorHAnsi" w:cs="Arial"/>
                <w:b/>
                <w:bCs/>
                <w:spacing w:val="-2"/>
                <w:w w:val="95"/>
                <w:sz w:val="16"/>
                <w:szCs w:val="16"/>
              </w:rPr>
              <w:t>0</w:t>
            </w:r>
            <w:r w:rsidRPr="002A3720">
              <w:rPr>
                <w:rFonts w:asciiTheme="minorHAnsi" w:hAnsiTheme="minorHAnsi" w:cs="Arial"/>
                <w:b/>
                <w:bCs/>
                <w:spacing w:val="2"/>
                <w:w w:val="95"/>
                <w:sz w:val="16"/>
                <w:szCs w:val="16"/>
              </w:rPr>
              <w:t>0</w:t>
            </w:r>
            <w:r w:rsidRPr="002A3720">
              <w:rPr>
                <w:rFonts w:asciiTheme="minorHAnsi" w:hAnsiTheme="minorHAnsi" w:cs="Arial"/>
                <w:b/>
                <w:bCs/>
                <w:w w:val="95"/>
                <w:sz w:val="16"/>
                <w:szCs w:val="16"/>
              </w:rPr>
              <w:t>1</w:t>
            </w:r>
          </w:p>
        </w:tc>
        <w:tc>
          <w:tcPr>
            <w:tcW w:w="1114" w:type="dxa"/>
            <w:tcBorders>
              <w:top w:val="single" w:sz="4" w:space="0" w:color="000000"/>
              <w:left w:val="single" w:sz="4" w:space="0" w:color="000000"/>
              <w:bottom w:val="single" w:sz="4" w:space="0" w:color="000000"/>
              <w:right w:val="single" w:sz="4" w:space="0" w:color="000000"/>
            </w:tcBorders>
          </w:tcPr>
          <w:p w14:paraId="11D1FEDF" w14:textId="77777777" w:rsidR="00D91BE6" w:rsidRPr="002A3720" w:rsidRDefault="00D91BE6" w:rsidP="00AA58A5">
            <w:pPr>
              <w:rPr>
                <w:rFonts w:asciiTheme="minorHAnsi" w:hAnsiTheme="minorHAnsi"/>
              </w:rPr>
            </w:pPr>
          </w:p>
        </w:tc>
      </w:tr>
      <w:tr w:rsidR="00D91BE6" w:rsidRPr="002A3720" w14:paraId="5AA75197"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5A117439" w14:textId="77777777" w:rsidR="00D91BE6" w:rsidRPr="002A3720"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6AA48433" w14:textId="77777777" w:rsidR="00D91BE6" w:rsidRPr="002A3720"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44707C08" w14:textId="77777777" w:rsidR="00D91BE6" w:rsidRPr="002A3720"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2A532124" w14:textId="77777777" w:rsidR="00D91BE6" w:rsidRPr="002A3720"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522B1A93" w14:textId="77777777" w:rsidR="00D91BE6" w:rsidRPr="002A3720" w:rsidRDefault="00D91BE6" w:rsidP="00AA58A5">
            <w:pPr>
              <w:rPr>
                <w:rFonts w:asciiTheme="minorHAnsi" w:hAnsiTheme="minorHAnsi"/>
              </w:rPr>
            </w:pPr>
          </w:p>
        </w:tc>
      </w:tr>
      <w:tr w:rsidR="00D91BE6" w:rsidRPr="002A3720" w14:paraId="44BFCD76"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5FF2060A"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3"/>
                <w:sz w:val="16"/>
                <w:szCs w:val="16"/>
              </w:rPr>
              <w:t>on</w:t>
            </w:r>
            <w:r w:rsidRPr="002A3720">
              <w:rPr>
                <w:rFonts w:asciiTheme="minorHAnsi" w:hAnsiTheme="minorHAnsi" w:cs="Arial"/>
                <w:spacing w:val="2"/>
                <w:sz w:val="16"/>
                <w:szCs w:val="16"/>
              </w:rPr>
              <w:t>s</w:t>
            </w:r>
            <w:r w:rsidRPr="002A3720">
              <w:rPr>
                <w:rFonts w:asciiTheme="minorHAnsi" w:hAnsiTheme="minorHAnsi" w:cs="Arial"/>
                <w:spacing w:val="3"/>
                <w:sz w:val="16"/>
                <w:szCs w:val="16"/>
              </w:rPr>
              <w:t>u</w:t>
            </w:r>
            <w:r w:rsidRPr="002A3720">
              <w:rPr>
                <w:rFonts w:asciiTheme="minorHAnsi" w:hAnsiTheme="minorHAnsi" w:cs="Arial"/>
                <w:spacing w:val="2"/>
                <w:sz w:val="16"/>
                <w:szCs w:val="16"/>
              </w:rPr>
              <w:t>m</w:t>
            </w:r>
            <w:r w:rsidRPr="002A3720">
              <w:rPr>
                <w:rFonts w:asciiTheme="minorHAnsi" w:hAnsiTheme="minorHAnsi" w:cs="Arial"/>
                <w:sz w:val="16"/>
                <w:szCs w:val="16"/>
              </w:rPr>
              <w:t>o</w:t>
            </w:r>
            <w:r w:rsidRPr="002A3720">
              <w:rPr>
                <w:rFonts w:asciiTheme="minorHAnsi" w:hAnsiTheme="minorHAnsi" w:cs="Arial"/>
                <w:spacing w:val="-25"/>
                <w:sz w:val="16"/>
                <w:szCs w:val="16"/>
              </w:rPr>
              <w:t xml:space="preserve"> </w:t>
            </w:r>
            <w:r w:rsidRPr="002A3720">
              <w:rPr>
                <w:rFonts w:asciiTheme="minorHAnsi" w:hAnsiTheme="minorHAnsi" w:cs="Arial"/>
                <w:spacing w:val="3"/>
                <w:sz w:val="16"/>
                <w:szCs w:val="16"/>
              </w:rPr>
              <w:t>g</w:t>
            </w:r>
            <w:r w:rsidRPr="002A3720">
              <w:rPr>
                <w:rFonts w:asciiTheme="minorHAnsi" w:hAnsiTheme="minorHAnsi" w:cs="Arial"/>
                <w:spacing w:val="-3"/>
                <w:sz w:val="16"/>
                <w:szCs w:val="16"/>
              </w:rPr>
              <w:t>o</w:t>
            </w:r>
            <w:r w:rsidRPr="002A3720">
              <w:rPr>
                <w:rFonts w:asciiTheme="minorHAnsi" w:hAnsiTheme="minorHAnsi" w:cs="Arial"/>
                <w:spacing w:val="2"/>
                <w:sz w:val="16"/>
                <w:szCs w:val="16"/>
              </w:rPr>
              <w:t>mm</w:t>
            </w:r>
            <w:r w:rsidRPr="002A3720">
              <w:rPr>
                <w:rFonts w:asciiTheme="minorHAnsi" w:hAnsiTheme="minorHAnsi" w:cs="Arial"/>
                <w:sz w:val="16"/>
                <w:szCs w:val="16"/>
              </w:rPr>
              <w:t>e</w:t>
            </w:r>
          </w:p>
        </w:tc>
        <w:tc>
          <w:tcPr>
            <w:tcW w:w="3270" w:type="dxa"/>
            <w:gridSpan w:val="2"/>
            <w:tcBorders>
              <w:top w:val="single" w:sz="4" w:space="0" w:color="000000"/>
              <w:left w:val="single" w:sz="4" w:space="0" w:color="000000"/>
              <w:bottom w:val="single" w:sz="4" w:space="0" w:color="000000"/>
              <w:right w:val="single" w:sz="4" w:space="0" w:color="000000"/>
            </w:tcBorders>
          </w:tcPr>
          <w:p w14:paraId="62DE94F5" w14:textId="77777777" w:rsidR="00D91BE6" w:rsidRPr="002A3720" w:rsidRDefault="00D91BE6" w:rsidP="00AA58A5">
            <w:pPr>
              <w:pStyle w:val="TableParagraph"/>
              <w:kinsoku w:val="0"/>
              <w:overflowPunct w:val="0"/>
              <w:spacing w:before="69"/>
              <w:ind w:left="1167" w:right="1135"/>
              <w:jc w:val="center"/>
              <w:rPr>
                <w:rFonts w:asciiTheme="minorHAnsi" w:hAnsiTheme="minorHAnsi"/>
              </w:rPr>
            </w:pPr>
            <w:r w:rsidRPr="002A3720">
              <w:rPr>
                <w:rFonts w:asciiTheme="minorHAnsi" w:hAnsiTheme="minorHAnsi" w:cs="Arial"/>
                <w:b/>
                <w:bCs/>
                <w:spacing w:val="-3"/>
                <w:sz w:val="16"/>
                <w:szCs w:val="16"/>
              </w:rPr>
              <w:t>52</w:t>
            </w:r>
            <w:r w:rsidRPr="002A3720">
              <w:rPr>
                <w:rFonts w:asciiTheme="minorHAnsi" w:hAnsiTheme="minorHAnsi" w:cs="Arial"/>
                <w:b/>
                <w:bCs/>
                <w:sz w:val="16"/>
                <w:szCs w:val="16"/>
              </w:rPr>
              <w:t>*10</w:t>
            </w:r>
            <w:r w:rsidRPr="002A3720">
              <w:rPr>
                <w:rFonts w:asciiTheme="minorHAnsi" w:hAnsiTheme="minorHAnsi" w:cs="Arial"/>
                <w:b/>
                <w:bCs/>
                <w:spacing w:val="-1"/>
                <w:sz w:val="16"/>
                <w:szCs w:val="16"/>
              </w:rPr>
              <w:t>/</w:t>
            </w:r>
            <w:r w:rsidRPr="002A3720">
              <w:rPr>
                <w:rFonts w:asciiTheme="minorHAnsi" w:hAnsiTheme="minorHAnsi" w:cs="Arial"/>
                <w:b/>
                <w:bCs/>
                <w:sz w:val="16"/>
                <w:szCs w:val="16"/>
              </w:rPr>
              <w:t>(f)</w:t>
            </w:r>
            <w:r w:rsidRPr="002A3720">
              <w:rPr>
                <w:rFonts w:asciiTheme="minorHAnsi" w:hAnsiTheme="minorHAnsi" w:cs="Arial"/>
                <w:b/>
                <w:bCs/>
                <w:spacing w:val="3"/>
                <w:sz w:val="16"/>
                <w:szCs w:val="16"/>
              </w:rPr>
              <w:t>x</w:t>
            </w:r>
            <w:r w:rsidRPr="002A3720">
              <w:rPr>
                <w:rFonts w:asciiTheme="minorHAnsi" w:hAnsiTheme="minorHAnsi" w:cs="Arial"/>
                <w:b/>
                <w:bCs/>
                <w:sz w:val="16"/>
                <w:szCs w:val="16"/>
              </w:rPr>
              <w:t>(</w:t>
            </w:r>
            <w:r w:rsidRPr="002A3720">
              <w:rPr>
                <w:rFonts w:asciiTheme="minorHAnsi" w:hAnsiTheme="minorHAnsi" w:cs="Arial"/>
                <w:b/>
                <w:bCs/>
                <w:spacing w:val="-1"/>
                <w:sz w:val="16"/>
                <w:szCs w:val="16"/>
              </w:rPr>
              <w:t>b</w:t>
            </w:r>
            <w:r w:rsidRPr="002A3720">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1005675A" w14:textId="77777777" w:rsidR="00D91BE6" w:rsidRPr="002A3720" w:rsidRDefault="00D91BE6" w:rsidP="00AA58A5">
            <w:pPr>
              <w:pStyle w:val="TableParagraph"/>
              <w:kinsoku w:val="0"/>
              <w:overflowPunct w:val="0"/>
              <w:spacing w:before="69"/>
              <w:ind w:right="64"/>
              <w:jc w:val="right"/>
              <w:rPr>
                <w:rFonts w:asciiTheme="minorHAnsi" w:hAnsiTheme="minorHAnsi"/>
              </w:rPr>
            </w:pPr>
            <w:r w:rsidRPr="002A3720">
              <w:rPr>
                <w:rFonts w:asciiTheme="minorHAnsi" w:hAnsiTheme="minorHAnsi" w:cs="Arial"/>
                <w:b/>
                <w:bCs/>
                <w:spacing w:val="-2"/>
                <w:w w:val="95"/>
                <w:sz w:val="16"/>
                <w:szCs w:val="16"/>
              </w:rPr>
              <w:t>0</w:t>
            </w:r>
            <w:r w:rsidRPr="002A3720">
              <w:rPr>
                <w:rFonts w:asciiTheme="minorHAnsi" w:hAnsiTheme="minorHAnsi" w:cs="Arial"/>
                <w:b/>
                <w:bCs/>
                <w:spacing w:val="-1"/>
                <w:w w:val="95"/>
                <w:sz w:val="16"/>
                <w:szCs w:val="16"/>
              </w:rPr>
              <w:t>,</w:t>
            </w:r>
            <w:r w:rsidRPr="002A3720">
              <w:rPr>
                <w:rFonts w:asciiTheme="minorHAnsi" w:hAnsiTheme="minorHAnsi" w:cs="Arial"/>
                <w:b/>
                <w:bCs/>
                <w:spacing w:val="2"/>
                <w:w w:val="95"/>
                <w:sz w:val="16"/>
                <w:szCs w:val="16"/>
              </w:rPr>
              <w:t>0</w:t>
            </w:r>
            <w:r w:rsidRPr="002A3720">
              <w:rPr>
                <w:rFonts w:asciiTheme="minorHAnsi" w:hAnsiTheme="minorHAnsi" w:cs="Arial"/>
                <w:b/>
                <w:bCs/>
                <w:spacing w:val="-2"/>
                <w:w w:val="95"/>
                <w:sz w:val="16"/>
                <w:szCs w:val="16"/>
              </w:rPr>
              <w:t>002</w:t>
            </w:r>
          </w:p>
        </w:tc>
        <w:tc>
          <w:tcPr>
            <w:tcW w:w="1114" w:type="dxa"/>
            <w:tcBorders>
              <w:top w:val="single" w:sz="4" w:space="0" w:color="000000"/>
              <w:left w:val="single" w:sz="4" w:space="0" w:color="000000"/>
              <w:bottom w:val="single" w:sz="4" w:space="0" w:color="000000"/>
              <w:right w:val="single" w:sz="4" w:space="0" w:color="000000"/>
            </w:tcBorders>
          </w:tcPr>
          <w:p w14:paraId="3A5AB433" w14:textId="77777777" w:rsidR="00D91BE6" w:rsidRPr="002A3720" w:rsidRDefault="00D91BE6" w:rsidP="00AA58A5">
            <w:pPr>
              <w:rPr>
                <w:rFonts w:asciiTheme="minorHAnsi" w:hAnsiTheme="minorHAnsi"/>
              </w:rPr>
            </w:pPr>
          </w:p>
        </w:tc>
      </w:tr>
      <w:tr w:rsidR="00D91BE6" w:rsidRPr="002A3720" w14:paraId="29B51855"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0D3A05E8" w14:textId="77777777" w:rsidR="00D91BE6" w:rsidRPr="002A3720"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06014730" w14:textId="77777777" w:rsidR="00D91BE6" w:rsidRPr="002A3720"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7A14AEDC" w14:textId="77777777" w:rsidR="00D91BE6" w:rsidRPr="002A3720"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0685377E" w14:textId="77777777" w:rsidR="00D91BE6" w:rsidRPr="002A3720"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3FAEA322" w14:textId="77777777" w:rsidR="00D91BE6" w:rsidRPr="002A3720" w:rsidRDefault="00D91BE6" w:rsidP="00AA58A5">
            <w:pPr>
              <w:rPr>
                <w:rFonts w:asciiTheme="minorHAnsi" w:hAnsiTheme="minorHAnsi"/>
              </w:rPr>
            </w:pPr>
          </w:p>
        </w:tc>
      </w:tr>
      <w:tr w:rsidR="00D91BE6" w:rsidRPr="002A3720" w14:paraId="52C0456B"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23734B93"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8"/>
                <w:sz w:val="16"/>
                <w:szCs w:val="16"/>
              </w:rPr>
              <w:t>a</w:t>
            </w:r>
            <w:r w:rsidRPr="002A3720">
              <w:rPr>
                <w:rFonts w:asciiTheme="minorHAnsi" w:hAnsiTheme="minorHAnsi" w:cs="Arial"/>
                <w:spacing w:val="2"/>
                <w:sz w:val="16"/>
                <w:szCs w:val="16"/>
              </w:rPr>
              <w:t>ss</w:t>
            </w:r>
            <w:r w:rsidRPr="002A3720">
              <w:rPr>
                <w:rFonts w:asciiTheme="minorHAnsi" w:hAnsiTheme="minorHAnsi" w:cs="Arial"/>
                <w:spacing w:val="-2"/>
                <w:sz w:val="16"/>
                <w:szCs w:val="16"/>
              </w:rPr>
              <w:t>i</w:t>
            </w:r>
            <w:r w:rsidRPr="002A3720">
              <w:rPr>
                <w:rFonts w:asciiTheme="minorHAnsi" w:hAnsiTheme="minorHAnsi" w:cs="Arial"/>
                <w:spacing w:val="2"/>
                <w:sz w:val="16"/>
                <w:szCs w:val="16"/>
              </w:rPr>
              <w:t>c</w:t>
            </w:r>
            <w:r w:rsidRPr="002A3720">
              <w:rPr>
                <w:rFonts w:asciiTheme="minorHAnsi" w:hAnsiTheme="minorHAnsi" w:cs="Arial"/>
                <w:spacing w:val="3"/>
                <w:sz w:val="16"/>
                <w:szCs w:val="16"/>
              </w:rPr>
              <w:t>u</w:t>
            </w:r>
            <w:r w:rsidRPr="002A3720">
              <w:rPr>
                <w:rFonts w:asciiTheme="minorHAnsi" w:hAnsiTheme="minorHAnsi" w:cs="Arial"/>
                <w:spacing w:val="4"/>
                <w:sz w:val="16"/>
                <w:szCs w:val="16"/>
              </w:rPr>
              <w:t>r</w:t>
            </w:r>
            <w:r w:rsidRPr="002A3720">
              <w:rPr>
                <w:rFonts w:asciiTheme="minorHAnsi" w:hAnsiTheme="minorHAnsi" w:cs="Arial"/>
                <w:spacing w:val="-2"/>
                <w:sz w:val="16"/>
                <w:szCs w:val="16"/>
              </w:rPr>
              <w:t>a</w:t>
            </w:r>
            <w:r w:rsidRPr="002A3720">
              <w:rPr>
                <w:rFonts w:asciiTheme="minorHAnsi" w:hAnsiTheme="minorHAnsi" w:cs="Arial"/>
                <w:spacing w:val="-3"/>
                <w:sz w:val="16"/>
                <w:szCs w:val="16"/>
              </w:rPr>
              <w:t>z</w:t>
            </w:r>
            <w:r w:rsidRPr="002A3720">
              <w:rPr>
                <w:rFonts w:asciiTheme="minorHAnsi" w:hAnsiTheme="minorHAnsi" w:cs="Arial"/>
                <w:spacing w:val="3"/>
                <w:sz w:val="16"/>
                <w:szCs w:val="16"/>
              </w:rPr>
              <w:t>i</w:t>
            </w:r>
            <w:r w:rsidRPr="002A3720">
              <w:rPr>
                <w:rFonts w:asciiTheme="minorHAnsi" w:hAnsiTheme="minorHAnsi" w:cs="Arial"/>
                <w:spacing w:val="-2"/>
                <w:sz w:val="16"/>
                <w:szCs w:val="16"/>
              </w:rPr>
              <w:t>o</w:t>
            </w:r>
            <w:r w:rsidRPr="002A3720">
              <w:rPr>
                <w:rFonts w:asciiTheme="minorHAnsi" w:hAnsiTheme="minorHAnsi" w:cs="Arial"/>
                <w:spacing w:val="3"/>
                <w:sz w:val="16"/>
                <w:szCs w:val="16"/>
              </w:rPr>
              <w:t>n</w:t>
            </w:r>
            <w:r w:rsidRPr="002A3720">
              <w:rPr>
                <w:rFonts w:asciiTheme="minorHAnsi" w:hAnsiTheme="minorHAnsi" w:cs="Arial"/>
                <w:sz w:val="16"/>
                <w:szCs w:val="16"/>
              </w:rPr>
              <w:t>e</w:t>
            </w:r>
            <w:r w:rsidRPr="002A3720">
              <w:rPr>
                <w:rFonts w:asciiTheme="minorHAnsi" w:hAnsiTheme="minorHAnsi" w:cs="Arial"/>
                <w:spacing w:val="-19"/>
                <w:sz w:val="16"/>
                <w:szCs w:val="16"/>
              </w:rPr>
              <w:t xml:space="preserve"> </w:t>
            </w:r>
            <w:r w:rsidRPr="002A3720">
              <w:rPr>
                <w:rFonts w:asciiTheme="minorHAnsi" w:hAnsiTheme="minorHAnsi" w:cs="Arial"/>
                <w:sz w:val="16"/>
                <w:szCs w:val="16"/>
              </w:rPr>
              <w:t>R</w:t>
            </w:r>
            <w:r w:rsidRPr="002A3720">
              <w:rPr>
                <w:rFonts w:asciiTheme="minorHAnsi" w:hAnsiTheme="minorHAnsi" w:cs="Arial"/>
                <w:spacing w:val="5"/>
                <w:sz w:val="16"/>
                <w:szCs w:val="16"/>
              </w:rPr>
              <w:t>C</w:t>
            </w:r>
            <w:r w:rsidRPr="002A3720">
              <w:rPr>
                <w:rFonts w:asciiTheme="minorHAnsi" w:hAnsiTheme="minorHAnsi" w:cs="Arial"/>
                <w:spacing w:val="-2"/>
                <w:sz w:val="16"/>
                <w:szCs w:val="16"/>
              </w:rPr>
              <w:t>+</w:t>
            </w:r>
            <w:r w:rsidRPr="002A3720">
              <w:rPr>
                <w:rFonts w:asciiTheme="minorHAnsi" w:hAnsiTheme="minorHAnsi" w:cs="Arial"/>
                <w:spacing w:val="4"/>
                <w:sz w:val="16"/>
                <w:szCs w:val="16"/>
              </w:rPr>
              <w:t>B</w:t>
            </w:r>
            <w:r w:rsidRPr="002A3720">
              <w:rPr>
                <w:rFonts w:asciiTheme="minorHAnsi" w:hAnsiTheme="minorHAnsi" w:cs="Arial"/>
                <w:spacing w:val="-2"/>
                <w:sz w:val="16"/>
                <w:szCs w:val="16"/>
              </w:rPr>
              <w:t>ol</w:t>
            </w:r>
            <w:r w:rsidRPr="002A3720">
              <w:rPr>
                <w:rFonts w:asciiTheme="minorHAnsi" w:hAnsiTheme="minorHAnsi" w:cs="Arial"/>
                <w:spacing w:val="3"/>
                <w:sz w:val="16"/>
                <w:szCs w:val="16"/>
              </w:rPr>
              <w:t>l</w:t>
            </w:r>
            <w:r w:rsidRPr="002A3720">
              <w:rPr>
                <w:rFonts w:asciiTheme="minorHAnsi" w:hAnsiTheme="minorHAnsi" w:cs="Arial"/>
                <w:sz w:val="16"/>
                <w:szCs w:val="16"/>
              </w:rPr>
              <w:t>o</w:t>
            </w:r>
          </w:p>
        </w:tc>
        <w:tc>
          <w:tcPr>
            <w:tcW w:w="3270" w:type="dxa"/>
            <w:gridSpan w:val="2"/>
            <w:tcBorders>
              <w:top w:val="single" w:sz="4" w:space="0" w:color="000000"/>
              <w:left w:val="single" w:sz="4" w:space="0" w:color="000000"/>
              <w:bottom w:val="single" w:sz="4" w:space="0" w:color="000000"/>
              <w:right w:val="single" w:sz="4" w:space="0" w:color="000000"/>
            </w:tcBorders>
          </w:tcPr>
          <w:p w14:paraId="1926FFF3" w14:textId="77777777" w:rsidR="00D91BE6" w:rsidRPr="002A3720" w:rsidRDefault="00D91BE6" w:rsidP="00AA58A5">
            <w:pPr>
              <w:pStyle w:val="TableParagraph"/>
              <w:kinsoku w:val="0"/>
              <w:overflowPunct w:val="0"/>
              <w:spacing w:before="69" w:line="183" w:lineRule="exact"/>
              <w:ind w:left="949"/>
              <w:rPr>
                <w:rFonts w:asciiTheme="minorHAnsi" w:hAnsiTheme="minorHAnsi"/>
              </w:rPr>
            </w:pPr>
            <w:r w:rsidRPr="002A3720">
              <w:rPr>
                <w:rFonts w:asciiTheme="minorHAnsi" w:hAnsiTheme="minorHAnsi" w:cs="Arial"/>
                <w:b/>
                <w:bCs/>
                <w:spacing w:val="-2"/>
                <w:sz w:val="16"/>
                <w:szCs w:val="16"/>
              </w:rPr>
              <w:t>1</w:t>
            </w:r>
            <w:r w:rsidRPr="002A3720">
              <w:rPr>
                <w:rFonts w:asciiTheme="minorHAnsi" w:hAnsiTheme="minorHAnsi" w:cs="Arial"/>
                <w:b/>
                <w:bCs/>
                <w:spacing w:val="3"/>
                <w:sz w:val="16"/>
                <w:szCs w:val="16"/>
              </w:rPr>
              <w:t>1</w:t>
            </w:r>
            <w:r w:rsidRPr="002A3720">
              <w:rPr>
                <w:rFonts w:asciiTheme="minorHAnsi" w:hAnsiTheme="minorHAnsi" w:cs="Arial"/>
                <w:b/>
                <w:bCs/>
                <w:spacing w:val="-2"/>
                <w:sz w:val="16"/>
                <w:szCs w:val="16"/>
              </w:rPr>
              <w:t>36</w:t>
            </w:r>
            <w:r w:rsidRPr="002A3720">
              <w:rPr>
                <w:rFonts w:asciiTheme="minorHAnsi" w:hAnsiTheme="minorHAnsi" w:cs="Arial"/>
                <w:b/>
                <w:bCs/>
                <w:spacing w:val="3"/>
                <w:sz w:val="16"/>
                <w:szCs w:val="16"/>
              </w:rPr>
              <w:t>,</w:t>
            </w:r>
            <w:r w:rsidRPr="002A3720">
              <w:rPr>
                <w:rFonts w:asciiTheme="minorHAnsi" w:hAnsiTheme="minorHAnsi" w:cs="Arial"/>
                <w:b/>
                <w:bCs/>
                <w:spacing w:val="-2"/>
                <w:sz w:val="16"/>
                <w:szCs w:val="16"/>
              </w:rPr>
              <w:t>2</w:t>
            </w:r>
            <w:r w:rsidRPr="002A3720">
              <w:rPr>
                <w:rFonts w:asciiTheme="minorHAnsi" w:hAnsiTheme="minorHAnsi" w:cs="Arial"/>
                <w:b/>
                <w:bCs/>
                <w:sz w:val="16"/>
                <w:szCs w:val="16"/>
              </w:rPr>
              <w:t>1</w:t>
            </w:r>
            <w:r w:rsidRPr="002A3720">
              <w:rPr>
                <w:rFonts w:asciiTheme="minorHAnsi" w:hAnsiTheme="minorHAnsi" w:cs="Arial"/>
                <w:b/>
                <w:bCs/>
                <w:spacing w:val="-1"/>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41"/>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3"/>
                <w:sz w:val="16"/>
                <w:szCs w:val="16"/>
              </w:rPr>
              <w:t xml:space="preserve"> </w:t>
            </w:r>
            <w:r w:rsidRPr="002A3720">
              <w:rPr>
                <w:rFonts w:asciiTheme="minorHAnsi" w:hAnsiTheme="minorHAnsi" w:cs="Arial"/>
                <w:b/>
                <w:bCs/>
                <w:sz w:val="16"/>
                <w:szCs w:val="16"/>
              </w:rPr>
              <w:t>c )</w:t>
            </w:r>
            <w:r w:rsidRPr="002A3720">
              <w:rPr>
                <w:rFonts w:asciiTheme="minorHAnsi" w:hAnsiTheme="minorHAnsi" w:cs="Arial"/>
                <w:b/>
                <w:bCs/>
                <w:spacing w:val="-4"/>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3"/>
                <w:sz w:val="16"/>
                <w:szCs w:val="16"/>
              </w:rPr>
              <w:t>b</w:t>
            </w:r>
            <w:r w:rsidRPr="002A3720">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0835D3F0" w14:textId="77777777" w:rsidR="00D91BE6" w:rsidRPr="002A3720" w:rsidRDefault="00D91BE6" w:rsidP="00AA58A5">
            <w:pPr>
              <w:pStyle w:val="TableParagraph"/>
              <w:kinsoku w:val="0"/>
              <w:overflowPunct w:val="0"/>
              <w:spacing w:before="69" w:line="183" w:lineRule="exact"/>
              <w:ind w:right="64"/>
              <w:jc w:val="right"/>
              <w:rPr>
                <w:rFonts w:asciiTheme="minorHAnsi" w:hAnsiTheme="minorHAnsi"/>
              </w:rPr>
            </w:pPr>
            <w:r w:rsidRPr="002A3720">
              <w:rPr>
                <w:rFonts w:asciiTheme="minorHAnsi" w:hAnsiTheme="minorHAnsi" w:cs="Arial"/>
                <w:b/>
                <w:bCs/>
                <w:spacing w:val="-2"/>
                <w:w w:val="95"/>
                <w:sz w:val="16"/>
                <w:szCs w:val="16"/>
              </w:rPr>
              <w:t>0</w:t>
            </w:r>
            <w:r w:rsidRPr="002A3720">
              <w:rPr>
                <w:rFonts w:asciiTheme="minorHAnsi" w:hAnsiTheme="minorHAnsi" w:cs="Arial"/>
                <w:b/>
                <w:bCs/>
                <w:spacing w:val="-1"/>
                <w:w w:val="95"/>
                <w:sz w:val="16"/>
                <w:szCs w:val="16"/>
              </w:rPr>
              <w:t>,</w:t>
            </w:r>
            <w:r w:rsidRPr="002A3720">
              <w:rPr>
                <w:rFonts w:asciiTheme="minorHAnsi" w:hAnsiTheme="minorHAnsi" w:cs="Arial"/>
                <w:b/>
                <w:bCs/>
                <w:spacing w:val="2"/>
                <w:w w:val="95"/>
                <w:sz w:val="16"/>
                <w:szCs w:val="16"/>
              </w:rPr>
              <w:t>0</w:t>
            </w:r>
            <w:r w:rsidRPr="002A3720">
              <w:rPr>
                <w:rFonts w:asciiTheme="minorHAnsi" w:hAnsiTheme="minorHAnsi" w:cs="Arial"/>
                <w:b/>
                <w:bCs/>
                <w:spacing w:val="-2"/>
                <w:w w:val="95"/>
                <w:sz w:val="16"/>
                <w:szCs w:val="16"/>
              </w:rPr>
              <w:t>0</w:t>
            </w:r>
            <w:r w:rsidRPr="002A3720">
              <w:rPr>
                <w:rFonts w:asciiTheme="minorHAnsi" w:hAnsiTheme="minorHAnsi" w:cs="Arial"/>
                <w:b/>
                <w:bCs/>
                <w:spacing w:val="2"/>
                <w:w w:val="95"/>
                <w:sz w:val="16"/>
                <w:szCs w:val="16"/>
              </w:rPr>
              <w:t>2</w:t>
            </w:r>
            <w:r w:rsidRPr="002A3720">
              <w:rPr>
                <w:rFonts w:asciiTheme="minorHAnsi" w:hAnsiTheme="minorHAnsi" w:cs="Arial"/>
                <w:b/>
                <w:bCs/>
                <w:w w:val="95"/>
                <w:sz w:val="16"/>
                <w:szCs w:val="16"/>
              </w:rPr>
              <w:t>8</w:t>
            </w:r>
          </w:p>
        </w:tc>
        <w:tc>
          <w:tcPr>
            <w:tcW w:w="1114" w:type="dxa"/>
            <w:tcBorders>
              <w:top w:val="single" w:sz="4" w:space="0" w:color="000000"/>
              <w:left w:val="single" w:sz="4" w:space="0" w:color="000000"/>
              <w:bottom w:val="single" w:sz="4" w:space="0" w:color="000000"/>
              <w:right w:val="single" w:sz="4" w:space="0" w:color="000000"/>
            </w:tcBorders>
          </w:tcPr>
          <w:p w14:paraId="14105CAE" w14:textId="77777777" w:rsidR="00D91BE6" w:rsidRPr="002A3720" w:rsidRDefault="00D91BE6" w:rsidP="00AA58A5">
            <w:pPr>
              <w:rPr>
                <w:rFonts w:asciiTheme="minorHAnsi" w:hAnsiTheme="minorHAnsi"/>
              </w:rPr>
            </w:pPr>
          </w:p>
        </w:tc>
      </w:tr>
      <w:tr w:rsidR="00D91BE6" w:rsidRPr="002A3720" w14:paraId="317AA20C"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3533FB47" w14:textId="77777777" w:rsidR="00D91BE6" w:rsidRPr="002A3720"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263BB1BB" w14:textId="77777777" w:rsidR="00D91BE6" w:rsidRPr="002A3720"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5B1E0BBA" w14:textId="77777777" w:rsidR="00D91BE6" w:rsidRPr="002A3720"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2AB4D2A3" w14:textId="77777777" w:rsidR="00D91BE6" w:rsidRPr="002A3720"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7601788D" w14:textId="77777777" w:rsidR="00D91BE6" w:rsidRPr="002A3720" w:rsidRDefault="00D91BE6" w:rsidP="00AA58A5">
            <w:pPr>
              <w:rPr>
                <w:rFonts w:asciiTheme="minorHAnsi" w:hAnsiTheme="minorHAnsi"/>
              </w:rPr>
            </w:pPr>
          </w:p>
        </w:tc>
      </w:tr>
      <w:tr w:rsidR="00D91BE6" w:rsidRPr="002A3720" w14:paraId="2204D1EC" w14:textId="77777777" w:rsidTr="00AA58A5">
        <w:trPr>
          <w:trHeight w:hRule="exact" w:val="504"/>
        </w:trPr>
        <w:tc>
          <w:tcPr>
            <w:tcW w:w="3463" w:type="dxa"/>
            <w:tcBorders>
              <w:top w:val="single" w:sz="4" w:space="0" w:color="000000"/>
              <w:left w:val="single" w:sz="4" w:space="0" w:color="000000"/>
              <w:bottom w:val="single" w:sz="4" w:space="0" w:color="000000"/>
              <w:right w:val="single" w:sz="4" w:space="0" w:color="000000"/>
            </w:tcBorders>
          </w:tcPr>
          <w:p w14:paraId="48A784B2" w14:textId="77777777" w:rsidR="00D91BE6" w:rsidRPr="002A3720" w:rsidRDefault="00D91BE6" w:rsidP="00AA58A5">
            <w:pPr>
              <w:pStyle w:val="TableParagraph"/>
              <w:kinsoku w:val="0"/>
              <w:overflowPunct w:val="0"/>
              <w:spacing w:before="10" w:line="100" w:lineRule="exact"/>
              <w:rPr>
                <w:rFonts w:asciiTheme="minorHAnsi" w:hAnsiTheme="minorHAnsi"/>
                <w:sz w:val="10"/>
                <w:szCs w:val="10"/>
              </w:rPr>
            </w:pPr>
          </w:p>
          <w:p w14:paraId="5D9A6E70"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088BAD5C" w14:textId="77777777" w:rsidR="00D91BE6" w:rsidRPr="002A3720" w:rsidRDefault="00D91BE6" w:rsidP="00AA58A5">
            <w:pPr>
              <w:pStyle w:val="TableParagraph"/>
              <w:kinsoku w:val="0"/>
              <w:overflowPunct w:val="0"/>
              <w:spacing w:line="183" w:lineRule="exact"/>
              <w:ind w:left="66"/>
              <w:rPr>
                <w:rFonts w:asciiTheme="minorHAnsi" w:hAnsiTheme="minorHAnsi"/>
              </w:rPr>
            </w:pPr>
            <w:r w:rsidRPr="002A3720">
              <w:rPr>
                <w:rFonts w:asciiTheme="minorHAnsi" w:hAnsiTheme="minorHAnsi" w:cs="Arial"/>
                <w:spacing w:val="3"/>
                <w:sz w:val="16"/>
                <w:szCs w:val="16"/>
              </w:rPr>
              <w:t>l</w:t>
            </w:r>
            <w:r w:rsidRPr="002A3720">
              <w:rPr>
                <w:rFonts w:asciiTheme="minorHAnsi" w:hAnsiTheme="minorHAnsi" w:cs="Arial"/>
                <w:spacing w:val="-3"/>
                <w:sz w:val="16"/>
                <w:szCs w:val="16"/>
              </w:rPr>
              <w:t>a</w:t>
            </w:r>
            <w:r w:rsidRPr="002A3720">
              <w:rPr>
                <w:rFonts w:asciiTheme="minorHAnsi" w:hAnsiTheme="minorHAnsi" w:cs="Arial"/>
                <w:spacing w:val="-4"/>
                <w:sz w:val="16"/>
                <w:szCs w:val="16"/>
              </w:rPr>
              <w:t>v</w:t>
            </w:r>
            <w:r w:rsidRPr="002A3720">
              <w:rPr>
                <w:rFonts w:asciiTheme="minorHAnsi" w:hAnsiTheme="minorHAnsi" w:cs="Arial"/>
                <w:spacing w:val="-3"/>
                <w:sz w:val="16"/>
                <w:szCs w:val="16"/>
              </w:rPr>
              <w:t>a</w:t>
            </w:r>
            <w:r w:rsidRPr="002A3720">
              <w:rPr>
                <w:rFonts w:asciiTheme="minorHAnsi" w:hAnsiTheme="minorHAnsi" w:cs="Arial"/>
                <w:spacing w:val="3"/>
                <w:sz w:val="16"/>
                <w:szCs w:val="16"/>
              </w:rPr>
              <w:t>ggi</w:t>
            </w:r>
            <w:r w:rsidRPr="002A3720">
              <w:rPr>
                <w:rFonts w:asciiTheme="minorHAnsi" w:hAnsiTheme="minorHAnsi" w:cs="Arial"/>
                <w:sz w:val="16"/>
                <w:szCs w:val="16"/>
              </w:rPr>
              <w:t>o</w:t>
            </w:r>
            <w:r w:rsidRPr="002A3720">
              <w:rPr>
                <w:rFonts w:asciiTheme="minorHAnsi" w:hAnsiTheme="minorHAnsi" w:cs="Arial"/>
                <w:spacing w:val="-13"/>
                <w:sz w:val="16"/>
                <w:szCs w:val="16"/>
              </w:rPr>
              <w:t xml:space="preserve"> </w:t>
            </w:r>
            <w:r w:rsidRPr="002A3720">
              <w:rPr>
                <w:rFonts w:asciiTheme="minorHAnsi" w:hAnsiTheme="minorHAnsi" w:cs="Arial"/>
                <w:sz w:val="16"/>
                <w:szCs w:val="16"/>
              </w:rPr>
              <w:t>r</w:t>
            </w:r>
            <w:r w:rsidRPr="002A3720">
              <w:rPr>
                <w:rFonts w:asciiTheme="minorHAnsi" w:hAnsiTheme="minorHAnsi" w:cs="Arial"/>
                <w:spacing w:val="-3"/>
                <w:sz w:val="16"/>
                <w:szCs w:val="16"/>
              </w:rPr>
              <w:t>i</w:t>
            </w:r>
            <w:r w:rsidRPr="002A3720">
              <w:rPr>
                <w:rFonts w:asciiTheme="minorHAnsi" w:hAnsiTheme="minorHAnsi" w:cs="Arial"/>
                <w:sz w:val="16"/>
                <w:szCs w:val="16"/>
              </w:rPr>
              <w:t>p</w:t>
            </w:r>
            <w:r w:rsidRPr="002A3720">
              <w:rPr>
                <w:rFonts w:asciiTheme="minorHAnsi" w:hAnsiTheme="minorHAnsi" w:cs="Arial"/>
                <w:spacing w:val="-8"/>
                <w:sz w:val="16"/>
                <w:szCs w:val="16"/>
              </w:rPr>
              <w:t xml:space="preserve"> </w:t>
            </w:r>
            <w:r w:rsidRPr="002A3720">
              <w:rPr>
                <w:rFonts w:asciiTheme="minorHAnsi" w:hAnsiTheme="minorHAnsi" w:cs="Arial"/>
                <w:spacing w:val="2"/>
                <w:sz w:val="16"/>
                <w:szCs w:val="16"/>
              </w:rPr>
              <w:t>m</w:t>
            </w:r>
            <w:r w:rsidRPr="002A3720">
              <w:rPr>
                <w:rFonts w:asciiTheme="minorHAnsi" w:hAnsiTheme="minorHAnsi" w:cs="Arial"/>
                <w:spacing w:val="-3"/>
                <w:sz w:val="16"/>
                <w:szCs w:val="16"/>
              </w:rPr>
              <w:t>a</w:t>
            </w:r>
            <w:r w:rsidRPr="002A3720">
              <w:rPr>
                <w:rFonts w:asciiTheme="minorHAnsi" w:hAnsiTheme="minorHAnsi" w:cs="Arial"/>
                <w:spacing w:val="3"/>
                <w:sz w:val="16"/>
                <w:szCs w:val="16"/>
              </w:rPr>
              <w:t>n</w:t>
            </w:r>
            <w:r w:rsidRPr="002A3720">
              <w:rPr>
                <w:rFonts w:asciiTheme="minorHAnsi" w:hAnsiTheme="minorHAnsi" w:cs="Arial"/>
                <w:spacing w:val="-3"/>
                <w:sz w:val="16"/>
                <w:szCs w:val="16"/>
              </w:rPr>
              <w:t>u</w:t>
            </w:r>
            <w:r w:rsidRPr="002A3720">
              <w:rPr>
                <w:rFonts w:asciiTheme="minorHAnsi" w:hAnsiTheme="minorHAnsi" w:cs="Arial"/>
                <w:spacing w:val="3"/>
                <w:sz w:val="16"/>
                <w:szCs w:val="16"/>
              </w:rPr>
              <w:t>t</w:t>
            </w:r>
            <w:r w:rsidRPr="002A3720">
              <w:rPr>
                <w:rFonts w:asciiTheme="minorHAnsi" w:hAnsiTheme="minorHAnsi" w:cs="Arial"/>
                <w:spacing w:val="-3"/>
                <w:sz w:val="16"/>
                <w:szCs w:val="16"/>
              </w:rPr>
              <w:t>e</w:t>
            </w:r>
            <w:r w:rsidRPr="002A3720">
              <w:rPr>
                <w:rFonts w:asciiTheme="minorHAnsi" w:hAnsiTheme="minorHAnsi" w:cs="Arial"/>
                <w:spacing w:val="3"/>
                <w:sz w:val="16"/>
                <w:szCs w:val="16"/>
              </w:rPr>
              <w:t>n</w:t>
            </w:r>
            <w:r w:rsidRPr="002A3720">
              <w:rPr>
                <w:rFonts w:asciiTheme="minorHAnsi" w:hAnsiTheme="minorHAnsi" w:cs="Arial"/>
                <w:spacing w:val="-4"/>
                <w:sz w:val="16"/>
                <w:szCs w:val="16"/>
              </w:rPr>
              <w:t>z</w:t>
            </w:r>
            <w:r w:rsidRPr="002A3720">
              <w:rPr>
                <w:rFonts w:asciiTheme="minorHAnsi" w:hAnsiTheme="minorHAnsi" w:cs="Arial"/>
                <w:spacing w:val="3"/>
                <w:sz w:val="16"/>
                <w:szCs w:val="16"/>
              </w:rPr>
              <w:t>i</w:t>
            </w:r>
            <w:r w:rsidRPr="002A3720">
              <w:rPr>
                <w:rFonts w:asciiTheme="minorHAnsi" w:hAnsiTheme="minorHAnsi" w:cs="Arial"/>
                <w:spacing w:val="-3"/>
                <w:sz w:val="16"/>
                <w:szCs w:val="16"/>
              </w:rPr>
              <w:t>o</w:t>
            </w:r>
            <w:r w:rsidRPr="002A3720">
              <w:rPr>
                <w:rFonts w:asciiTheme="minorHAnsi" w:hAnsiTheme="minorHAnsi" w:cs="Arial"/>
                <w:spacing w:val="3"/>
                <w:sz w:val="16"/>
                <w:szCs w:val="16"/>
              </w:rPr>
              <w:t>n</w:t>
            </w:r>
            <w:r w:rsidRPr="002A3720">
              <w:rPr>
                <w:rFonts w:asciiTheme="minorHAnsi" w:hAnsiTheme="minorHAnsi" w:cs="Arial"/>
                <w:sz w:val="16"/>
                <w:szCs w:val="16"/>
              </w:rPr>
              <w:t>e</w:t>
            </w:r>
            <w:r w:rsidRPr="002A3720">
              <w:rPr>
                <w:rFonts w:asciiTheme="minorHAnsi" w:hAnsiTheme="minorHAnsi" w:cs="Arial"/>
                <w:spacing w:val="-9"/>
                <w:sz w:val="16"/>
                <w:szCs w:val="16"/>
              </w:rPr>
              <w:t xml:space="preserve"> </w:t>
            </w:r>
            <w:r w:rsidRPr="002A3720">
              <w:rPr>
                <w:rFonts w:asciiTheme="minorHAnsi" w:hAnsiTheme="minorHAnsi" w:cs="Arial"/>
                <w:sz w:val="16"/>
                <w:szCs w:val="16"/>
              </w:rPr>
              <w:t>e</w:t>
            </w:r>
            <w:r w:rsidRPr="002A3720">
              <w:rPr>
                <w:rFonts w:asciiTheme="minorHAnsi" w:hAnsiTheme="minorHAnsi" w:cs="Arial"/>
                <w:spacing w:val="-11"/>
                <w:sz w:val="16"/>
                <w:szCs w:val="16"/>
              </w:rPr>
              <w:t xml:space="preserve"> </w:t>
            </w:r>
            <w:r w:rsidRPr="002A3720">
              <w:rPr>
                <w:rFonts w:asciiTheme="minorHAnsi" w:hAnsiTheme="minorHAnsi" w:cs="Arial"/>
                <w:spacing w:val="4"/>
                <w:sz w:val="16"/>
                <w:szCs w:val="16"/>
              </w:rPr>
              <w:t>r</w:t>
            </w:r>
            <w:r w:rsidRPr="002A3720">
              <w:rPr>
                <w:rFonts w:asciiTheme="minorHAnsi" w:hAnsiTheme="minorHAnsi" w:cs="Arial"/>
                <w:spacing w:val="-3"/>
                <w:sz w:val="16"/>
                <w:szCs w:val="16"/>
              </w:rPr>
              <w:t>i</w:t>
            </w:r>
            <w:r w:rsidRPr="002A3720">
              <w:rPr>
                <w:rFonts w:asciiTheme="minorHAnsi" w:hAnsiTheme="minorHAnsi" w:cs="Arial"/>
                <w:spacing w:val="6"/>
                <w:sz w:val="16"/>
                <w:szCs w:val="16"/>
              </w:rPr>
              <w:t>c</w:t>
            </w:r>
            <w:r w:rsidRPr="002A3720">
              <w:rPr>
                <w:rFonts w:asciiTheme="minorHAnsi" w:hAnsiTheme="minorHAnsi" w:cs="Arial"/>
                <w:spacing w:val="-3"/>
                <w:sz w:val="16"/>
                <w:szCs w:val="16"/>
              </w:rPr>
              <w:t>a</w:t>
            </w:r>
            <w:r w:rsidRPr="002A3720">
              <w:rPr>
                <w:rFonts w:asciiTheme="minorHAnsi" w:hAnsiTheme="minorHAnsi" w:cs="Arial"/>
                <w:spacing w:val="-4"/>
                <w:sz w:val="16"/>
                <w:szCs w:val="16"/>
              </w:rPr>
              <w:t>m</w:t>
            </w:r>
            <w:r w:rsidRPr="002A3720">
              <w:rPr>
                <w:rFonts w:asciiTheme="minorHAnsi" w:hAnsiTheme="minorHAnsi" w:cs="Arial"/>
                <w:spacing w:val="3"/>
                <w:sz w:val="16"/>
                <w:szCs w:val="16"/>
              </w:rPr>
              <w:t>b</w:t>
            </w:r>
            <w:r w:rsidRPr="002A3720">
              <w:rPr>
                <w:rFonts w:asciiTheme="minorHAnsi" w:hAnsiTheme="minorHAnsi" w:cs="Arial"/>
                <w:sz w:val="16"/>
                <w:szCs w:val="16"/>
              </w:rPr>
              <w:t>i</w:t>
            </w:r>
          </w:p>
        </w:tc>
        <w:tc>
          <w:tcPr>
            <w:tcW w:w="3270" w:type="dxa"/>
            <w:gridSpan w:val="2"/>
            <w:tcBorders>
              <w:top w:val="single" w:sz="4" w:space="0" w:color="000000"/>
              <w:left w:val="single" w:sz="4" w:space="0" w:color="000000"/>
              <w:bottom w:val="single" w:sz="4" w:space="0" w:color="000000"/>
              <w:right w:val="single" w:sz="4" w:space="0" w:color="000000"/>
            </w:tcBorders>
          </w:tcPr>
          <w:p w14:paraId="718660C2" w14:textId="77777777" w:rsidR="00D91BE6" w:rsidRPr="002A3720" w:rsidRDefault="00D91BE6" w:rsidP="00AA58A5">
            <w:pPr>
              <w:pStyle w:val="TableParagraph"/>
              <w:kinsoku w:val="0"/>
              <w:overflowPunct w:val="0"/>
              <w:spacing w:before="10" w:line="100" w:lineRule="exact"/>
              <w:rPr>
                <w:rFonts w:asciiTheme="minorHAnsi" w:hAnsiTheme="minorHAnsi"/>
                <w:sz w:val="10"/>
                <w:szCs w:val="10"/>
              </w:rPr>
            </w:pPr>
          </w:p>
          <w:p w14:paraId="4B3AF779"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3034C6AF" w14:textId="77777777" w:rsidR="00D91BE6" w:rsidRPr="002A3720" w:rsidRDefault="00D91BE6" w:rsidP="00AA58A5">
            <w:pPr>
              <w:pStyle w:val="TableParagraph"/>
              <w:kinsoku w:val="0"/>
              <w:overflowPunct w:val="0"/>
              <w:spacing w:line="183" w:lineRule="exact"/>
              <w:ind w:left="906"/>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73B6E65C" w14:textId="77777777" w:rsidR="00D91BE6" w:rsidRPr="002A3720" w:rsidRDefault="00D91BE6" w:rsidP="00AA58A5">
            <w:pPr>
              <w:pStyle w:val="TableParagraph"/>
              <w:kinsoku w:val="0"/>
              <w:overflowPunct w:val="0"/>
              <w:spacing w:before="10" w:line="100" w:lineRule="exact"/>
              <w:rPr>
                <w:rFonts w:asciiTheme="minorHAnsi" w:hAnsiTheme="minorHAnsi"/>
                <w:sz w:val="10"/>
                <w:szCs w:val="10"/>
              </w:rPr>
            </w:pPr>
          </w:p>
          <w:p w14:paraId="4AB05FDE"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6B5A98A5" w14:textId="77777777" w:rsidR="00D91BE6" w:rsidRPr="002A3720" w:rsidRDefault="00D91BE6" w:rsidP="00AA58A5">
            <w:pPr>
              <w:pStyle w:val="TableParagraph"/>
              <w:kinsoku w:val="0"/>
              <w:overflowPunct w:val="0"/>
              <w:spacing w:line="183" w:lineRule="exact"/>
              <w:ind w:right="64"/>
              <w:jc w:val="right"/>
              <w:rPr>
                <w:rFonts w:asciiTheme="minorHAnsi" w:hAnsiTheme="minorHAnsi"/>
              </w:rPr>
            </w:pPr>
            <w:r w:rsidRPr="002A3720">
              <w:rPr>
                <w:rFonts w:asciiTheme="minorHAnsi" w:hAnsiTheme="minorHAnsi" w:cs="Arial"/>
                <w:b/>
                <w:bCs/>
                <w:spacing w:val="-2"/>
                <w:w w:val="95"/>
                <w:sz w:val="16"/>
                <w:szCs w:val="16"/>
              </w:rPr>
              <w:t>0</w:t>
            </w:r>
            <w:r w:rsidRPr="002A3720">
              <w:rPr>
                <w:rFonts w:asciiTheme="minorHAnsi" w:hAnsiTheme="minorHAnsi" w:cs="Arial"/>
                <w:b/>
                <w:bCs/>
                <w:spacing w:val="-1"/>
                <w:w w:val="95"/>
                <w:sz w:val="16"/>
                <w:szCs w:val="16"/>
              </w:rPr>
              <w:t>,</w:t>
            </w:r>
            <w:r w:rsidRPr="002A3720">
              <w:rPr>
                <w:rFonts w:asciiTheme="minorHAnsi" w:hAnsiTheme="minorHAnsi" w:cs="Arial"/>
                <w:b/>
                <w:bCs/>
                <w:spacing w:val="2"/>
                <w:w w:val="95"/>
                <w:sz w:val="16"/>
                <w:szCs w:val="16"/>
              </w:rPr>
              <w:t>0</w:t>
            </w:r>
            <w:r w:rsidRPr="002A3720">
              <w:rPr>
                <w:rFonts w:asciiTheme="minorHAnsi" w:hAnsiTheme="minorHAnsi" w:cs="Arial"/>
                <w:b/>
                <w:bCs/>
                <w:spacing w:val="-2"/>
                <w:w w:val="95"/>
                <w:sz w:val="16"/>
                <w:szCs w:val="16"/>
              </w:rPr>
              <w:t>31</w:t>
            </w:r>
          </w:p>
        </w:tc>
        <w:tc>
          <w:tcPr>
            <w:tcW w:w="1114" w:type="dxa"/>
            <w:tcBorders>
              <w:top w:val="single" w:sz="4" w:space="0" w:color="000000"/>
              <w:left w:val="single" w:sz="4" w:space="0" w:color="000000"/>
              <w:bottom w:val="single" w:sz="4" w:space="0" w:color="000000"/>
              <w:right w:val="single" w:sz="4" w:space="0" w:color="000000"/>
            </w:tcBorders>
          </w:tcPr>
          <w:p w14:paraId="0D9ED959" w14:textId="77777777" w:rsidR="00D91BE6" w:rsidRPr="002A3720" w:rsidRDefault="00D91BE6" w:rsidP="00AA58A5">
            <w:pPr>
              <w:rPr>
                <w:rFonts w:asciiTheme="minorHAnsi" w:hAnsiTheme="minorHAnsi"/>
              </w:rPr>
            </w:pPr>
          </w:p>
        </w:tc>
      </w:tr>
      <w:tr w:rsidR="00D91BE6" w:rsidRPr="002A3720" w14:paraId="4A7B4ACF" w14:textId="77777777" w:rsidTr="00AA58A5">
        <w:trPr>
          <w:trHeight w:hRule="exact" w:val="283"/>
        </w:trPr>
        <w:tc>
          <w:tcPr>
            <w:tcW w:w="3463" w:type="dxa"/>
            <w:tcBorders>
              <w:top w:val="single" w:sz="4" w:space="0" w:color="000000"/>
              <w:left w:val="single" w:sz="4" w:space="0" w:color="000000"/>
              <w:bottom w:val="single" w:sz="4" w:space="0" w:color="000000"/>
              <w:right w:val="single" w:sz="4" w:space="0" w:color="000000"/>
            </w:tcBorders>
          </w:tcPr>
          <w:p w14:paraId="2DF6131E" w14:textId="77777777" w:rsidR="00D91BE6" w:rsidRPr="002A3720" w:rsidRDefault="00D91BE6" w:rsidP="00AA58A5">
            <w:pPr>
              <w:pStyle w:val="TableParagraph"/>
              <w:kinsoku w:val="0"/>
              <w:overflowPunct w:val="0"/>
              <w:spacing w:before="84"/>
              <w:ind w:left="66"/>
              <w:rPr>
                <w:rFonts w:asciiTheme="minorHAnsi" w:hAnsiTheme="minorHAnsi"/>
              </w:rPr>
            </w:pPr>
            <w:r w:rsidRPr="002A3720">
              <w:rPr>
                <w:rFonts w:asciiTheme="minorHAnsi" w:hAnsiTheme="minorHAnsi" w:cs="Arial"/>
                <w:spacing w:val="3"/>
                <w:sz w:val="16"/>
                <w:szCs w:val="16"/>
              </w:rPr>
              <w:t>t</w:t>
            </w:r>
            <w:r w:rsidRPr="002A3720">
              <w:rPr>
                <w:rFonts w:asciiTheme="minorHAnsi" w:hAnsiTheme="minorHAnsi" w:cs="Arial"/>
                <w:spacing w:val="-8"/>
                <w:sz w:val="16"/>
                <w:szCs w:val="16"/>
              </w:rPr>
              <w:t>o</w:t>
            </w:r>
            <w:r w:rsidRPr="002A3720">
              <w:rPr>
                <w:rFonts w:asciiTheme="minorHAnsi" w:hAnsiTheme="minorHAnsi" w:cs="Arial"/>
                <w:spacing w:val="3"/>
                <w:sz w:val="16"/>
                <w:szCs w:val="16"/>
              </w:rPr>
              <w:t>t</w:t>
            </w:r>
            <w:r w:rsidRPr="002A3720">
              <w:rPr>
                <w:rFonts w:asciiTheme="minorHAnsi" w:hAnsiTheme="minorHAnsi" w:cs="Arial"/>
                <w:spacing w:val="-2"/>
                <w:sz w:val="16"/>
                <w:szCs w:val="16"/>
              </w:rPr>
              <w:t>a</w:t>
            </w:r>
            <w:r w:rsidRPr="002A3720">
              <w:rPr>
                <w:rFonts w:asciiTheme="minorHAnsi" w:hAnsiTheme="minorHAnsi" w:cs="Arial"/>
                <w:spacing w:val="3"/>
                <w:sz w:val="16"/>
                <w:szCs w:val="16"/>
              </w:rPr>
              <w:t>l</w:t>
            </w:r>
            <w:r w:rsidRPr="002A3720">
              <w:rPr>
                <w:rFonts w:asciiTheme="minorHAnsi" w:hAnsiTheme="minorHAnsi" w:cs="Arial"/>
                <w:sz w:val="16"/>
                <w:szCs w:val="16"/>
              </w:rPr>
              <w:t>e</w:t>
            </w:r>
          </w:p>
        </w:tc>
        <w:tc>
          <w:tcPr>
            <w:tcW w:w="3270" w:type="dxa"/>
            <w:gridSpan w:val="2"/>
            <w:tcBorders>
              <w:top w:val="single" w:sz="4" w:space="0" w:color="000000"/>
              <w:left w:val="single" w:sz="4" w:space="0" w:color="000000"/>
              <w:bottom w:val="single" w:sz="4" w:space="0" w:color="000000"/>
              <w:right w:val="single" w:sz="4" w:space="0" w:color="000000"/>
            </w:tcBorders>
          </w:tcPr>
          <w:p w14:paraId="54482B35" w14:textId="77777777" w:rsidR="00D91BE6" w:rsidRPr="002A3720"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6FAE6AC4" w14:textId="77777777" w:rsidR="00D91BE6" w:rsidRPr="002A3720" w:rsidRDefault="00D91BE6" w:rsidP="00AA58A5">
            <w:pPr>
              <w:pStyle w:val="TableParagraph"/>
              <w:kinsoku w:val="0"/>
              <w:overflowPunct w:val="0"/>
              <w:spacing w:before="84"/>
              <w:ind w:right="64"/>
              <w:jc w:val="right"/>
              <w:rPr>
                <w:rFonts w:asciiTheme="minorHAnsi" w:hAnsiTheme="minorHAnsi"/>
              </w:rPr>
            </w:pPr>
            <w:r w:rsidRPr="002A3720">
              <w:rPr>
                <w:rFonts w:asciiTheme="minorHAnsi" w:hAnsiTheme="minorHAnsi" w:cs="Arial"/>
                <w:b/>
                <w:bCs/>
                <w:spacing w:val="-2"/>
                <w:sz w:val="16"/>
                <w:szCs w:val="16"/>
              </w:rPr>
              <w:t>0</w:t>
            </w:r>
            <w:r w:rsidRPr="002A3720">
              <w:rPr>
                <w:rFonts w:asciiTheme="minorHAnsi" w:hAnsiTheme="minorHAnsi" w:cs="Arial"/>
                <w:b/>
                <w:bCs/>
                <w:sz w:val="16"/>
                <w:szCs w:val="16"/>
              </w:rPr>
              <w:t>,</w:t>
            </w:r>
            <w:r w:rsidRPr="002A3720">
              <w:rPr>
                <w:rFonts w:asciiTheme="minorHAnsi" w:hAnsiTheme="minorHAnsi" w:cs="Arial"/>
                <w:b/>
                <w:bCs/>
                <w:spacing w:val="-2"/>
                <w:sz w:val="16"/>
                <w:szCs w:val="16"/>
              </w:rPr>
              <w:t xml:space="preserve"> 041</w:t>
            </w:r>
          </w:p>
        </w:tc>
        <w:tc>
          <w:tcPr>
            <w:tcW w:w="1114" w:type="dxa"/>
            <w:tcBorders>
              <w:top w:val="single" w:sz="4" w:space="0" w:color="000000"/>
              <w:left w:val="single" w:sz="4" w:space="0" w:color="000000"/>
              <w:bottom w:val="single" w:sz="4" w:space="0" w:color="000000"/>
              <w:right w:val="single" w:sz="4" w:space="0" w:color="000000"/>
            </w:tcBorders>
            <w:shd w:val="clear" w:color="auto" w:fill="C0C0C0"/>
          </w:tcPr>
          <w:p w14:paraId="1142CB3B" w14:textId="77777777" w:rsidR="00D91BE6" w:rsidRPr="002A3720" w:rsidRDefault="00D91BE6" w:rsidP="00AA58A5">
            <w:pPr>
              <w:pStyle w:val="TableParagraph"/>
              <w:kinsoku w:val="0"/>
              <w:overflowPunct w:val="0"/>
              <w:spacing w:before="84"/>
              <w:ind w:left="512" w:right="506"/>
              <w:jc w:val="center"/>
              <w:rPr>
                <w:rFonts w:asciiTheme="minorHAnsi" w:hAnsiTheme="minorHAnsi"/>
              </w:rPr>
            </w:pPr>
            <w:r w:rsidRPr="002A3720">
              <w:rPr>
                <w:rFonts w:asciiTheme="minorHAnsi" w:hAnsiTheme="minorHAnsi" w:cs="Arial"/>
                <w:b/>
                <w:bCs/>
                <w:sz w:val="16"/>
                <w:szCs w:val="16"/>
              </w:rPr>
              <w:t>i</w:t>
            </w:r>
          </w:p>
        </w:tc>
      </w:tr>
      <w:tr w:rsidR="00D91BE6" w:rsidRPr="002A3720" w14:paraId="14360A7C"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6F1BFC3"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3"/>
                <w:sz w:val="16"/>
                <w:szCs w:val="16"/>
              </w:rPr>
              <w:t>d</w:t>
            </w:r>
            <w:r w:rsidRPr="002A3720">
              <w:rPr>
                <w:rFonts w:asciiTheme="minorHAnsi" w:hAnsiTheme="minorHAnsi" w:cs="Arial"/>
                <w:spacing w:val="-8"/>
                <w:sz w:val="16"/>
                <w:szCs w:val="16"/>
              </w:rPr>
              <w:t>e</w:t>
            </w:r>
            <w:r w:rsidRPr="002A3720">
              <w:rPr>
                <w:rFonts w:asciiTheme="minorHAnsi" w:hAnsiTheme="minorHAnsi" w:cs="Arial"/>
                <w:spacing w:val="3"/>
                <w:sz w:val="16"/>
                <w:szCs w:val="16"/>
              </w:rPr>
              <w:t>t</w:t>
            </w:r>
            <w:r w:rsidRPr="002A3720">
              <w:rPr>
                <w:rFonts w:asciiTheme="minorHAnsi" w:hAnsiTheme="minorHAnsi" w:cs="Arial"/>
                <w:spacing w:val="-2"/>
                <w:sz w:val="16"/>
                <w:szCs w:val="16"/>
              </w:rPr>
              <w:t>e</w:t>
            </w:r>
            <w:r w:rsidRPr="002A3720">
              <w:rPr>
                <w:rFonts w:asciiTheme="minorHAnsi" w:hAnsiTheme="minorHAnsi" w:cs="Arial"/>
                <w:spacing w:val="4"/>
                <w:sz w:val="16"/>
                <w:szCs w:val="16"/>
              </w:rPr>
              <w:t>r</w:t>
            </w:r>
            <w:r w:rsidRPr="002A3720">
              <w:rPr>
                <w:rFonts w:asciiTheme="minorHAnsi" w:hAnsiTheme="minorHAnsi" w:cs="Arial"/>
                <w:spacing w:val="-3"/>
                <w:sz w:val="16"/>
                <w:szCs w:val="16"/>
              </w:rPr>
              <w:t>m</w:t>
            </w:r>
            <w:r w:rsidRPr="002A3720">
              <w:rPr>
                <w:rFonts w:asciiTheme="minorHAnsi" w:hAnsiTheme="minorHAnsi" w:cs="Arial"/>
                <w:spacing w:val="3"/>
                <w:sz w:val="16"/>
                <w:szCs w:val="16"/>
              </w:rPr>
              <w:t>in</w:t>
            </w:r>
            <w:r w:rsidRPr="002A3720">
              <w:rPr>
                <w:rFonts w:asciiTheme="minorHAnsi" w:hAnsiTheme="minorHAnsi" w:cs="Arial"/>
                <w:spacing w:val="-2"/>
                <w:sz w:val="16"/>
                <w:szCs w:val="16"/>
              </w:rPr>
              <w:t>a</w:t>
            </w:r>
            <w:r w:rsidRPr="002A3720">
              <w:rPr>
                <w:rFonts w:asciiTheme="minorHAnsi" w:hAnsiTheme="minorHAnsi" w:cs="Arial"/>
                <w:spacing w:val="-3"/>
                <w:sz w:val="16"/>
                <w:szCs w:val="16"/>
              </w:rPr>
              <w:t>z</w:t>
            </w:r>
            <w:r w:rsidRPr="002A3720">
              <w:rPr>
                <w:rFonts w:asciiTheme="minorHAnsi" w:hAnsiTheme="minorHAnsi" w:cs="Arial"/>
                <w:spacing w:val="3"/>
                <w:sz w:val="16"/>
                <w:szCs w:val="16"/>
              </w:rPr>
              <w:t>i</w:t>
            </w:r>
            <w:r w:rsidRPr="002A3720">
              <w:rPr>
                <w:rFonts w:asciiTheme="minorHAnsi" w:hAnsiTheme="minorHAnsi" w:cs="Arial"/>
                <w:spacing w:val="-2"/>
                <w:sz w:val="16"/>
                <w:szCs w:val="16"/>
              </w:rPr>
              <w:t>o</w:t>
            </w:r>
            <w:r w:rsidRPr="002A3720">
              <w:rPr>
                <w:rFonts w:asciiTheme="minorHAnsi" w:hAnsiTheme="minorHAnsi" w:cs="Arial"/>
                <w:spacing w:val="3"/>
                <w:sz w:val="16"/>
                <w:szCs w:val="16"/>
              </w:rPr>
              <w:t>n</w:t>
            </w:r>
            <w:r w:rsidRPr="002A3720">
              <w:rPr>
                <w:rFonts w:asciiTheme="minorHAnsi" w:hAnsiTheme="minorHAnsi" w:cs="Arial"/>
                <w:sz w:val="16"/>
                <w:szCs w:val="16"/>
              </w:rPr>
              <w:t>e</w:t>
            </w:r>
            <w:r w:rsidRPr="002A3720">
              <w:rPr>
                <w:rFonts w:asciiTheme="minorHAnsi" w:hAnsiTheme="minorHAnsi" w:cs="Arial"/>
                <w:spacing w:val="-9"/>
                <w:sz w:val="16"/>
                <w:szCs w:val="16"/>
              </w:rPr>
              <w:t xml:space="preserve"> </w:t>
            </w:r>
            <w:r w:rsidRPr="002A3720">
              <w:rPr>
                <w:rFonts w:asciiTheme="minorHAnsi" w:hAnsiTheme="minorHAnsi" w:cs="Arial"/>
                <w:spacing w:val="-2"/>
                <w:sz w:val="16"/>
                <w:szCs w:val="16"/>
              </w:rPr>
              <w:t>o</w:t>
            </w:r>
            <w:r w:rsidRPr="002A3720">
              <w:rPr>
                <w:rFonts w:asciiTheme="minorHAnsi" w:hAnsiTheme="minorHAnsi" w:cs="Arial"/>
                <w:spacing w:val="3"/>
                <w:sz w:val="16"/>
                <w:szCs w:val="16"/>
              </w:rPr>
              <w:t>n</w:t>
            </w:r>
            <w:r w:rsidRPr="002A3720">
              <w:rPr>
                <w:rFonts w:asciiTheme="minorHAnsi" w:hAnsiTheme="minorHAnsi" w:cs="Arial"/>
                <w:spacing w:val="-2"/>
                <w:sz w:val="16"/>
                <w:szCs w:val="16"/>
              </w:rPr>
              <w:t>e</w:t>
            </w:r>
            <w:r w:rsidRPr="002A3720">
              <w:rPr>
                <w:rFonts w:asciiTheme="minorHAnsi" w:hAnsiTheme="minorHAnsi" w:cs="Arial"/>
                <w:spacing w:val="4"/>
                <w:sz w:val="16"/>
                <w:szCs w:val="16"/>
              </w:rPr>
              <w:t>r</w:t>
            </w:r>
            <w:r w:rsidRPr="002A3720">
              <w:rPr>
                <w:rFonts w:asciiTheme="minorHAnsi" w:hAnsiTheme="minorHAnsi" w:cs="Arial"/>
                <w:sz w:val="16"/>
                <w:szCs w:val="16"/>
              </w:rPr>
              <w:t>e</w:t>
            </w:r>
            <w:r w:rsidRPr="002A3720">
              <w:rPr>
                <w:rFonts w:asciiTheme="minorHAnsi" w:hAnsiTheme="minorHAnsi" w:cs="Arial"/>
                <w:spacing w:val="-8"/>
                <w:sz w:val="16"/>
                <w:szCs w:val="16"/>
              </w:rPr>
              <w:t xml:space="preserve"> </w:t>
            </w:r>
            <w:r w:rsidRPr="002A3720">
              <w:rPr>
                <w:rFonts w:asciiTheme="minorHAnsi" w:hAnsiTheme="minorHAnsi" w:cs="Arial"/>
                <w:spacing w:val="-2"/>
                <w:sz w:val="16"/>
                <w:szCs w:val="16"/>
              </w:rPr>
              <w:t>an</w:t>
            </w:r>
            <w:r w:rsidRPr="002A3720">
              <w:rPr>
                <w:rFonts w:asciiTheme="minorHAnsi" w:hAnsiTheme="minorHAnsi" w:cs="Arial"/>
                <w:spacing w:val="3"/>
                <w:sz w:val="16"/>
                <w:szCs w:val="16"/>
              </w:rPr>
              <w:t>nu</w:t>
            </w:r>
            <w:r w:rsidRPr="002A3720">
              <w:rPr>
                <w:rFonts w:asciiTheme="minorHAnsi" w:hAnsiTheme="minorHAnsi" w:cs="Arial"/>
                <w:sz w:val="16"/>
                <w:szCs w:val="16"/>
              </w:rPr>
              <w:t>o di gestione</w:t>
            </w:r>
          </w:p>
        </w:tc>
        <w:tc>
          <w:tcPr>
            <w:tcW w:w="3270" w:type="dxa"/>
            <w:gridSpan w:val="2"/>
            <w:tcBorders>
              <w:top w:val="single" w:sz="4" w:space="0" w:color="000000"/>
              <w:left w:val="single" w:sz="4" w:space="0" w:color="000000"/>
              <w:bottom w:val="single" w:sz="4" w:space="0" w:color="000000"/>
              <w:right w:val="single" w:sz="4" w:space="0" w:color="000000"/>
            </w:tcBorders>
          </w:tcPr>
          <w:p w14:paraId="33569081" w14:textId="77777777" w:rsidR="00D91BE6" w:rsidRPr="002A3720" w:rsidRDefault="00D91BE6" w:rsidP="00AA58A5">
            <w:pPr>
              <w:pStyle w:val="TableParagraph"/>
              <w:kinsoku w:val="0"/>
              <w:overflowPunct w:val="0"/>
              <w:spacing w:before="69" w:line="183" w:lineRule="exact"/>
              <w:ind w:left="1041"/>
              <w:rPr>
                <w:rFonts w:asciiTheme="minorHAnsi" w:hAnsiTheme="minorHAnsi"/>
              </w:rPr>
            </w:pPr>
            <w:r w:rsidRPr="002A3720">
              <w:rPr>
                <w:rFonts w:asciiTheme="minorHAnsi" w:hAnsiTheme="minorHAnsi" w:cs="Arial"/>
                <w:b/>
                <w:bCs/>
                <w:sz w:val="16"/>
                <w:szCs w:val="16"/>
              </w:rPr>
              <w:t>(</w:t>
            </w:r>
            <w:r w:rsidRPr="002A3720">
              <w:rPr>
                <w:rFonts w:asciiTheme="minorHAnsi" w:hAnsiTheme="minorHAnsi" w:cs="Arial"/>
                <w:b/>
                <w:bCs/>
                <w:spacing w:val="-3"/>
                <w:sz w:val="16"/>
                <w:szCs w:val="16"/>
              </w:rPr>
              <w:t xml:space="preserve"> </w:t>
            </w:r>
            <w:r w:rsidRPr="002A3720">
              <w:rPr>
                <w:rFonts w:asciiTheme="minorHAnsi" w:hAnsiTheme="minorHAnsi" w:cs="Arial"/>
                <w:b/>
                <w:bCs/>
                <w:spacing w:val="-1"/>
                <w:sz w:val="16"/>
                <w:szCs w:val="16"/>
              </w:rPr>
              <w:t>i</w:t>
            </w:r>
            <w:r w:rsidRPr="002A3720">
              <w:rPr>
                <w:rFonts w:asciiTheme="minorHAnsi" w:hAnsiTheme="minorHAnsi" w:cs="Arial"/>
                <w:b/>
                <w:bCs/>
                <w:sz w:val="16"/>
                <w:szCs w:val="16"/>
              </w:rPr>
              <w:t xml:space="preserve">)  </w:t>
            </w:r>
            <w:r w:rsidRPr="002A3720">
              <w:rPr>
                <w:rFonts w:asciiTheme="minorHAnsi" w:hAnsiTheme="minorHAnsi" w:cs="Arial"/>
                <w:b/>
                <w:bCs/>
                <w:spacing w:val="-2"/>
                <w:sz w:val="16"/>
                <w:szCs w:val="16"/>
              </w:rPr>
              <w:t>x</w:t>
            </w:r>
            <w:r w:rsidRPr="002A3720">
              <w:rPr>
                <w:rFonts w:asciiTheme="minorHAnsi" w:hAnsiTheme="minorHAnsi" w:cs="Arial"/>
                <w:b/>
                <w:bCs/>
                <w:sz w:val="16"/>
                <w:szCs w:val="16"/>
              </w:rPr>
              <w:t>(</w:t>
            </w:r>
            <w:r w:rsidRPr="002A3720">
              <w:rPr>
                <w:rFonts w:asciiTheme="minorHAnsi" w:hAnsiTheme="minorHAnsi" w:cs="Arial"/>
                <w:b/>
                <w:bCs/>
                <w:spacing w:val="-2"/>
                <w:sz w:val="16"/>
                <w:szCs w:val="16"/>
              </w:rPr>
              <w:t xml:space="preserve"> </w:t>
            </w:r>
            <w:r w:rsidRPr="002A3720">
              <w:rPr>
                <w:rFonts w:asciiTheme="minorHAnsi" w:hAnsiTheme="minorHAnsi" w:cs="Arial"/>
                <w:b/>
                <w:bCs/>
                <w:sz w:val="16"/>
                <w:szCs w:val="16"/>
              </w:rPr>
              <w:t>b</w:t>
            </w:r>
            <w:r w:rsidRPr="002A3720">
              <w:rPr>
                <w:rFonts w:asciiTheme="minorHAnsi" w:hAnsiTheme="minorHAnsi" w:cs="Arial"/>
                <w:b/>
                <w:bCs/>
                <w:spacing w:val="1"/>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2"/>
                <w:sz w:val="16"/>
                <w:szCs w:val="16"/>
              </w:rPr>
              <w:t xml:space="preserve"> </w:t>
            </w:r>
            <w:r w:rsidRPr="002A3720">
              <w:rPr>
                <w:rFonts w:asciiTheme="minorHAnsi" w:hAnsiTheme="minorHAnsi" w:cs="Arial"/>
                <w:b/>
                <w:bCs/>
                <w:sz w:val="16"/>
                <w:szCs w:val="16"/>
              </w:rPr>
              <w:t>x</w:t>
            </w:r>
            <w:r w:rsidRPr="002A3720">
              <w:rPr>
                <w:rFonts w:asciiTheme="minorHAnsi" w:hAnsiTheme="minorHAnsi" w:cs="Arial"/>
                <w:b/>
                <w:bCs/>
                <w:spacing w:val="-4"/>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3"/>
                <w:sz w:val="16"/>
                <w:szCs w:val="16"/>
              </w:rPr>
              <w:t xml:space="preserve"> </w:t>
            </w:r>
            <w:r w:rsidRPr="002A3720">
              <w:rPr>
                <w:rFonts w:asciiTheme="minorHAnsi" w:hAnsiTheme="minorHAnsi" w:cs="Arial"/>
                <w:b/>
                <w:bCs/>
                <w:sz w:val="16"/>
                <w:szCs w:val="16"/>
              </w:rPr>
              <w:t>c</w:t>
            </w:r>
            <w:r w:rsidRPr="002A3720">
              <w:rPr>
                <w:rFonts w:asciiTheme="minorHAnsi" w:hAnsiTheme="minorHAnsi" w:cs="Arial"/>
                <w:b/>
                <w:bCs/>
                <w:spacing w:val="38"/>
                <w:sz w:val="16"/>
                <w:szCs w:val="16"/>
              </w:rPr>
              <w:t xml:space="preserve"> </w:t>
            </w:r>
            <w:r w:rsidRPr="002A3720">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1AF277A9" w14:textId="77777777" w:rsidR="00D91BE6" w:rsidRPr="002A3720" w:rsidRDefault="00D91BE6" w:rsidP="00AA58A5">
            <w:pPr>
              <w:pStyle w:val="TableParagraph"/>
              <w:kinsoku w:val="0"/>
              <w:overflowPunct w:val="0"/>
              <w:spacing w:before="69" w:line="183" w:lineRule="exact"/>
              <w:ind w:left="1179"/>
              <w:rPr>
                <w:rFonts w:asciiTheme="minorHAnsi" w:hAnsiTheme="minorHAnsi"/>
              </w:rPr>
            </w:pPr>
            <w:r w:rsidRPr="002A3720">
              <w:rPr>
                <w:rFonts w:asciiTheme="minorHAnsi" w:hAnsiTheme="minorHAnsi" w:cs="Arial"/>
                <w:b/>
                <w:bCs/>
                <w:spacing w:val="-2"/>
                <w:sz w:val="16"/>
                <w:szCs w:val="16"/>
              </w:rPr>
              <w:t>16400</w:t>
            </w:r>
            <w:r w:rsidRPr="002A3720">
              <w:rPr>
                <w:rFonts w:asciiTheme="minorHAnsi" w:hAnsiTheme="minorHAnsi" w:cs="Arial"/>
                <w:b/>
                <w:bCs/>
                <w:spacing w:val="-1"/>
                <w:sz w:val="16"/>
                <w:szCs w:val="16"/>
              </w:rPr>
              <w:t>,00</w:t>
            </w:r>
            <w:r w:rsidRPr="002A3720">
              <w:rPr>
                <w:rFonts w:asciiTheme="minorHAnsi" w:hAnsiTheme="minorHAnsi" w:cs="Arial"/>
                <w:b/>
                <w:bCs/>
                <w:sz w:val="16"/>
                <w:szCs w:val="16"/>
              </w:rPr>
              <w:t>0</w:t>
            </w:r>
          </w:p>
        </w:tc>
        <w:tc>
          <w:tcPr>
            <w:tcW w:w="1114" w:type="dxa"/>
            <w:tcBorders>
              <w:top w:val="single" w:sz="4" w:space="0" w:color="000000"/>
              <w:left w:val="single" w:sz="4" w:space="0" w:color="000000"/>
              <w:bottom w:val="single" w:sz="4" w:space="0" w:color="000000"/>
              <w:right w:val="single" w:sz="4" w:space="0" w:color="000000"/>
            </w:tcBorders>
            <w:shd w:val="clear" w:color="auto" w:fill="C0C0C0"/>
          </w:tcPr>
          <w:p w14:paraId="62E55D38" w14:textId="77777777" w:rsidR="00D91BE6" w:rsidRPr="002A3720" w:rsidRDefault="00D91BE6" w:rsidP="00AA58A5">
            <w:pPr>
              <w:pStyle w:val="TableParagraph"/>
              <w:kinsoku w:val="0"/>
              <w:overflowPunct w:val="0"/>
              <w:spacing w:before="69" w:line="183" w:lineRule="exact"/>
              <w:ind w:left="512" w:right="506"/>
              <w:jc w:val="center"/>
              <w:rPr>
                <w:rFonts w:asciiTheme="minorHAnsi" w:hAnsiTheme="minorHAnsi"/>
              </w:rPr>
            </w:pPr>
            <w:r w:rsidRPr="002A3720">
              <w:rPr>
                <w:rFonts w:asciiTheme="minorHAnsi" w:hAnsiTheme="minorHAnsi" w:cs="Arial"/>
                <w:b/>
                <w:bCs/>
                <w:sz w:val="16"/>
                <w:szCs w:val="16"/>
              </w:rPr>
              <w:t>l</w:t>
            </w:r>
          </w:p>
        </w:tc>
      </w:tr>
      <w:tr w:rsidR="00D91BE6" w:rsidRPr="002A3720" w14:paraId="7173094A"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783CE20D"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8"/>
                <w:sz w:val="16"/>
                <w:szCs w:val="16"/>
              </w:rPr>
              <w:t>o</w:t>
            </w:r>
            <w:r w:rsidRPr="002A3720">
              <w:rPr>
                <w:rFonts w:asciiTheme="minorHAnsi" w:hAnsiTheme="minorHAnsi" w:cs="Arial"/>
                <w:spacing w:val="2"/>
                <w:sz w:val="16"/>
                <w:szCs w:val="16"/>
              </w:rPr>
              <w:t>s</w:t>
            </w:r>
            <w:r w:rsidRPr="002A3720">
              <w:rPr>
                <w:rFonts w:asciiTheme="minorHAnsi" w:hAnsiTheme="minorHAnsi" w:cs="Arial"/>
                <w:spacing w:val="3"/>
                <w:sz w:val="16"/>
                <w:szCs w:val="16"/>
              </w:rPr>
              <w:t>t</w:t>
            </w:r>
            <w:r w:rsidRPr="002A3720">
              <w:rPr>
                <w:rFonts w:asciiTheme="minorHAnsi" w:hAnsiTheme="minorHAnsi" w:cs="Arial"/>
                <w:sz w:val="16"/>
                <w:szCs w:val="16"/>
              </w:rPr>
              <w:t>o</w:t>
            </w:r>
            <w:r w:rsidRPr="002A3720">
              <w:rPr>
                <w:rFonts w:asciiTheme="minorHAnsi" w:hAnsiTheme="minorHAnsi" w:cs="Arial"/>
                <w:spacing w:val="-8"/>
                <w:sz w:val="16"/>
                <w:szCs w:val="16"/>
              </w:rPr>
              <w:t xml:space="preserve"> </w:t>
            </w:r>
            <w:r w:rsidRPr="002A3720">
              <w:rPr>
                <w:rFonts w:asciiTheme="minorHAnsi" w:hAnsiTheme="minorHAnsi" w:cs="Arial"/>
                <w:spacing w:val="3"/>
                <w:sz w:val="16"/>
                <w:szCs w:val="16"/>
              </w:rPr>
              <w:t>gi</w:t>
            </w:r>
            <w:r w:rsidRPr="002A3720">
              <w:rPr>
                <w:rFonts w:asciiTheme="minorHAnsi" w:hAnsiTheme="minorHAnsi" w:cs="Arial"/>
                <w:spacing w:val="-8"/>
                <w:sz w:val="16"/>
                <w:szCs w:val="16"/>
              </w:rPr>
              <w:t>o</w:t>
            </w:r>
            <w:r w:rsidRPr="002A3720">
              <w:rPr>
                <w:rFonts w:asciiTheme="minorHAnsi" w:hAnsiTheme="minorHAnsi" w:cs="Arial"/>
                <w:spacing w:val="4"/>
                <w:sz w:val="16"/>
                <w:szCs w:val="16"/>
              </w:rPr>
              <w:t>r</w:t>
            </w:r>
            <w:r w:rsidRPr="002A3720">
              <w:rPr>
                <w:rFonts w:asciiTheme="minorHAnsi" w:hAnsiTheme="minorHAnsi" w:cs="Arial"/>
                <w:spacing w:val="3"/>
                <w:sz w:val="16"/>
                <w:szCs w:val="16"/>
              </w:rPr>
              <w:t>n</w:t>
            </w:r>
            <w:r w:rsidRPr="002A3720">
              <w:rPr>
                <w:rFonts w:asciiTheme="minorHAnsi" w:hAnsiTheme="minorHAnsi" w:cs="Arial"/>
                <w:spacing w:val="-2"/>
                <w:sz w:val="16"/>
                <w:szCs w:val="16"/>
              </w:rPr>
              <w:t>al</w:t>
            </w:r>
            <w:r w:rsidRPr="002A3720">
              <w:rPr>
                <w:rFonts w:asciiTheme="minorHAnsi" w:hAnsiTheme="minorHAnsi" w:cs="Arial"/>
                <w:spacing w:val="3"/>
                <w:sz w:val="16"/>
                <w:szCs w:val="16"/>
              </w:rPr>
              <w:t>i</w:t>
            </w:r>
            <w:r w:rsidRPr="002A3720">
              <w:rPr>
                <w:rFonts w:asciiTheme="minorHAnsi" w:hAnsiTheme="minorHAnsi" w:cs="Arial"/>
                <w:spacing w:val="-2"/>
                <w:sz w:val="16"/>
                <w:szCs w:val="16"/>
              </w:rPr>
              <w:t>e</w:t>
            </w:r>
            <w:r w:rsidRPr="002A3720">
              <w:rPr>
                <w:rFonts w:asciiTheme="minorHAnsi" w:hAnsiTheme="minorHAnsi" w:cs="Arial"/>
                <w:spacing w:val="4"/>
                <w:sz w:val="16"/>
                <w:szCs w:val="16"/>
              </w:rPr>
              <w:t>r</w:t>
            </w:r>
            <w:r w:rsidRPr="002A3720">
              <w:rPr>
                <w:rFonts w:asciiTheme="minorHAnsi" w:hAnsiTheme="minorHAnsi" w:cs="Arial"/>
                <w:sz w:val="16"/>
                <w:szCs w:val="16"/>
              </w:rPr>
              <w:t>o</w:t>
            </w:r>
            <w:r w:rsidRPr="002A3720">
              <w:rPr>
                <w:rFonts w:asciiTheme="minorHAnsi" w:hAnsiTheme="minorHAnsi" w:cs="Arial"/>
                <w:spacing w:val="35"/>
                <w:sz w:val="16"/>
                <w:szCs w:val="16"/>
              </w:rPr>
              <w:t xml:space="preserve"> </w:t>
            </w:r>
            <w:r w:rsidRPr="002A3720">
              <w:rPr>
                <w:rFonts w:asciiTheme="minorHAnsi" w:hAnsiTheme="minorHAnsi" w:cs="Arial"/>
                <w:spacing w:val="-2"/>
                <w:sz w:val="16"/>
                <w:szCs w:val="16"/>
              </w:rPr>
              <w:t>h</w:t>
            </w:r>
            <w:r w:rsidRPr="002A3720">
              <w:rPr>
                <w:rFonts w:asciiTheme="minorHAnsi" w:hAnsiTheme="minorHAnsi" w:cs="Arial"/>
                <w:spacing w:val="-1"/>
                <w:sz w:val="16"/>
                <w:szCs w:val="16"/>
              </w:rPr>
              <w:t>.</w:t>
            </w:r>
            <w:r w:rsidRPr="002A3720">
              <w:rPr>
                <w:rFonts w:asciiTheme="minorHAnsi" w:hAnsiTheme="minorHAnsi" w:cs="Arial"/>
                <w:spacing w:val="3"/>
                <w:sz w:val="16"/>
                <w:szCs w:val="16"/>
              </w:rPr>
              <w:t>6</w:t>
            </w:r>
            <w:r w:rsidRPr="002A3720">
              <w:rPr>
                <w:rFonts w:asciiTheme="minorHAnsi" w:hAnsiTheme="minorHAnsi" w:cs="Arial"/>
                <w:spacing w:val="-1"/>
                <w:sz w:val="16"/>
                <w:szCs w:val="16"/>
              </w:rPr>
              <w:t>,</w:t>
            </w:r>
            <w:r w:rsidRPr="002A3720">
              <w:rPr>
                <w:rFonts w:asciiTheme="minorHAnsi" w:hAnsiTheme="minorHAnsi" w:cs="Arial"/>
                <w:spacing w:val="3"/>
                <w:sz w:val="16"/>
                <w:szCs w:val="16"/>
              </w:rPr>
              <w:t>0</w:t>
            </w:r>
            <w:r w:rsidRPr="002A3720">
              <w:rPr>
                <w:rFonts w:asciiTheme="minorHAnsi" w:hAnsiTheme="minorHAnsi" w:cs="Arial"/>
                <w:sz w:val="16"/>
                <w:szCs w:val="16"/>
              </w:rPr>
              <w:t>0</w:t>
            </w:r>
          </w:p>
        </w:tc>
        <w:tc>
          <w:tcPr>
            <w:tcW w:w="3270" w:type="dxa"/>
            <w:gridSpan w:val="2"/>
            <w:tcBorders>
              <w:top w:val="single" w:sz="4" w:space="0" w:color="000000"/>
              <w:left w:val="single" w:sz="4" w:space="0" w:color="000000"/>
              <w:bottom w:val="single" w:sz="4" w:space="0" w:color="000000"/>
              <w:right w:val="single" w:sz="4" w:space="0" w:color="000000"/>
            </w:tcBorders>
          </w:tcPr>
          <w:p w14:paraId="52B916F7" w14:textId="77777777" w:rsidR="00D91BE6" w:rsidRPr="002A3720" w:rsidRDefault="00D91BE6" w:rsidP="00AA58A5">
            <w:pPr>
              <w:pStyle w:val="TableParagraph"/>
              <w:kinsoku w:val="0"/>
              <w:overflowPunct w:val="0"/>
              <w:spacing w:before="69"/>
              <w:ind w:left="1243" w:right="1253"/>
              <w:jc w:val="center"/>
              <w:rPr>
                <w:rFonts w:asciiTheme="minorHAnsi" w:hAnsiTheme="minorHAnsi"/>
              </w:rPr>
            </w:pPr>
            <w:r w:rsidRPr="002A3720">
              <w:rPr>
                <w:rFonts w:asciiTheme="minorHAnsi" w:hAnsiTheme="minorHAnsi" w:cs="Arial"/>
                <w:b/>
                <w:bCs/>
                <w:spacing w:val="-1"/>
                <w:sz w:val="16"/>
                <w:szCs w:val="16"/>
              </w:rPr>
              <w:t>h</w:t>
            </w:r>
            <w:r w:rsidRPr="002A3720">
              <w:rPr>
                <w:rFonts w:asciiTheme="minorHAnsi" w:hAnsiTheme="minorHAnsi" w:cs="Arial"/>
                <w:b/>
                <w:bCs/>
                <w:spacing w:val="-2"/>
                <w:sz w:val="16"/>
                <w:szCs w:val="16"/>
              </w:rPr>
              <w:t>6</w:t>
            </w:r>
            <w:r w:rsidRPr="002A3720">
              <w:rPr>
                <w:rFonts w:asciiTheme="minorHAnsi" w:hAnsiTheme="minorHAnsi" w:cs="Arial"/>
                <w:b/>
                <w:bCs/>
                <w:spacing w:val="3"/>
                <w:sz w:val="16"/>
                <w:szCs w:val="16"/>
              </w:rPr>
              <w:t>,</w:t>
            </w:r>
            <w:r w:rsidRPr="002A3720">
              <w:rPr>
                <w:rFonts w:asciiTheme="minorHAnsi" w:hAnsiTheme="minorHAnsi" w:cs="Arial"/>
                <w:b/>
                <w:bCs/>
                <w:spacing w:val="-2"/>
                <w:sz w:val="16"/>
                <w:szCs w:val="16"/>
              </w:rPr>
              <w:t>0</w:t>
            </w:r>
            <w:r w:rsidRPr="002A3720">
              <w:rPr>
                <w:rFonts w:asciiTheme="minorHAnsi" w:hAnsiTheme="minorHAnsi" w:cs="Arial"/>
                <w:b/>
                <w:bCs/>
                <w:sz w:val="16"/>
                <w:szCs w:val="16"/>
              </w:rPr>
              <w:t>0</w:t>
            </w:r>
            <w:r w:rsidRPr="002A3720">
              <w:rPr>
                <w:rFonts w:asciiTheme="minorHAnsi" w:hAnsiTheme="minorHAnsi" w:cs="Arial"/>
                <w:b/>
                <w:bCs/>
                <w:spacing w:val="-3"/>
                <w:sz w:val="16"/>
                <w:szCs w:val="16"/>
              </w:rPr>
              <w:t xml:space="preserve"> </w:t>
            </w:r>
            <w:r w:rsidRPr="002A3720">
              <w:rPr>
                <w:rFonts w:asciiTheme="minorHAnsi" w:hAnsiTheme="minorHAnsi" w:cs="Arial"/>
                <w:b/>
                <w:bCs/>
                <w:sz w:val="16"/>
                <w:szCs w:val="16"/>
              </w:rPr>
              <w:t>x</w:t>
            </w:r>
            <w:r w:rsidRPr="002A3720">
              <w:rPr>
                <w:rFonts w:asciiTheme="minorHAnsi" w:hAnsiTheme="minorHAnsi" w:cs="Arial"/>
                <w:b/>
                <w:bCs/>
                <w:spacing w:val="-2"/>
                <w:sz w:val="16"/>
                <w:szCs w:val="16"/>
              </w:rPr>
              <w:t xml:space="preserve"> </w:t>
            </w:r>
            <w:r w:rsidRPr="002A3720">
              <w:rPr>
                <w:rFonts w:asciiTheme="minorHAnsi" w:hAnsiTheme="minorHAnsi" w:cs="Arial"/>
                <w:b/>
                <w:bCs/>
                <w:sz w:val="16"/>
                <w:szCs w:val="16"/>
              </w:rPr>
              <w:t>m</w:t>
            </w:r>
          </w:p>
        </w:tc>
        <w:tc>
          <w:tcPr>
            <w:tcW w:w="2012" w:type="dxa"/>
            <w:tcBorders>
              <w:top w:val="single" w:sz="4" w:space="0" w:color="000000"/>
              <w:left w:val="single" w:sz="4" w:space="0" w:color="000000"/>
              <w:bottom w:val="single" w:sz="4" w:space="0" w:color="000000"/>
              <w:right w:val="single" w:sz="4" w:space="0" w:color="000000"/>
            </w:tcBorders>
          </w:tcPr>
          <w:p w14:paraId="21B2E084" w14:textId="77777777" w:rsidR="00D91BE6" w:rsidRPr="002A3720" w:rsidRDefault="00D91BE6" w:rsidP="00AA58A5">
            <w:pPr>
              <w:pStyle w:val="TableParagraph"/>
              <w:kinsoku w:val="0"/>
              <w:overflowPunct w:val="0"/>
              <w:spacing w:before="69"/>
              <w:ind w:left="1002"/>
              <w:rPr>
                <w:rFonts w:asciiTheme="minorHAnsi" w:hAnsiTheme="minorHAnsi"/>
              </w:rPr>
            </w:pPr>
            <w:r w:rsidRPr="002A3720">
              <w:rPr>
                <w:rFonts w:asciiTheme="minorHAnsi" w:hAnsiTheme="minorHAnsi" w:cs="Arial"/>
                <w:spacing w:val="-2"/>
                <w:sz w:val="16"/>
                <w:szCs w:val="16"/>
              </w:rPr>
              <w:t xml:space="preserve">            52,56</w:t>
            </w:r>
          </w:p>
        </w:tc>
        <w:tc>
          <w:tcPr>
            <w:tcW w:w="1114" w:type="dxa"/>
            <w:tcBorders>
              <w:top w:val="single" w:sz="4" w:space="0" w:color="000000"/>
              <w:left w:val="single" w:sz="4" w:space="0" w:color="000000"/>
              <w:bottom w:val="single" w:sz="4" w:space="0" w:color="000000"/>
              <w:right w:val="single" w:sz="4" w:space="0" w:color="000000"/>
            </w:tcBorders>
          </w:tcPr>
          <w:p w14:paraId="665BF92C" w14:textId="77777777" w:rsidR="00D91BE6" w:rsidRPr="002A3720" w:rsidRDefault="00D91BE6" w:rsidP="00AA58A5">
            <w:pPr>
              <w:rPr>
                <w:rFonts w:asciiTheme="minorHAnsi" w:hAnsiTheme="minorHAnsi"/>
              </w:rPr>
            </w:pPr>
          </w:p>
        </w:tc>
      </w:tr>
      <w:tr w:rsidR="00D91BE6" w:rsidRPr="002A3720" w14:paraId="55AA163D" w14:textId="77777777" w:rsidTr="00AA58A5">
        <w:trPr>
          <w:trHeight w:hRule="exact" w:val="322"/>
        </w:trPr>
        <w:tc>
          <w:tcPr>
            <w:tcW w:w="3463" w:type="dxa"/>
            <w:tcBorders>
              <w:top w:val="single" w:sz="4" w:space="0" w:color="000000"/>
              <w:left w:val="single" w:sz="4" w:space="0" w:color="000000"/>
              <w:bottom w:val="single" w:sz="4" w:space="0" w:color="000000"/>
              <w:right w:val="single" w:sz="4" w:space="0" w:color="000000"/>
            </w:tcBorders>
            <w:shd w:val="clear" w:color="auto" w:fill="C0C0C0"/>
          </w:tcPr>
          <w:p w14:paraId="653842D5" w14:textId="77777777" w:rsidR="00D91BE6" w:rsidRPr="002A3720" w:rsidRDefault="00D91BE6" w:rsidP="00AA58A5">
            <w:pPr>
              <w:pStyle w:val="TableParagraph"/>
              <w:kinsoku w:val="0"/>
              <w:overflowPunct w:val="0"/>
              <w:spacing w:before="7" w:line="120" w:lineRule="exact"/>
              <w:rPr>
                <w:rFonts w:asciiTheme="minorHAnsi" w:hAnsiTheme="minorHAnsi"/>
                <w:sz w:val="12"/>
                <w:szCs w:val="12"/>
              </w:rPr>
            </w:pPr>
          </w:p>
          <w:p w14:paraId="3A68D566" w14:textId="77777777" w:rsidR="00D91BE6" w:rsidRPr="002A3720" w:rsidRDefault="00D91BE6" w:rsidP="00AA58A5">
            <w:pPr>
              <w:pStyle w:val="TableParagraph"/>
              <w:kinsoku w:val="0"/>
              <w:overflowPunct w:val="0"/>
              <w:spacing w:line="183" w:lineRule="exact"/>
              <w:ind w:left="66"/>
              <w:rPr>
                <w:rFonts w:asciiTheme="minorHAnsi" w:hAnsiTheme="minorHAnsi"/>
              </w:rPr>
            </w:pPr>
            <w:r w:rsidRPr="002A3720">
              <w:rPr>
                <w:rFonts w:asciiTheme="minorHAnsi" w:hAnsiTheme="minorHAnsi" w:cs="Arial"/>
                <w:b/>
                <w:bCs/>
                <w:spacing w:val="-2"/>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s</w:t>
            </w:r>
            <w:r w:rsidRPr="002A3720">
              <w:rPr>
                <w:rFonts w:asciiTheme="minorHAnsi" w:hAnsiTheme="minorHAnsi" w:cs="Arial"/>
                <w:b/>
                <w:bCs/>
                <w:sz w:val="16"/>
                <w:szCs w:val="16"/>
              </w:rPr>
              <w:t>to</w:t>
            </w:r>
            <w:r w:rsidRPr="002A3720">
              <w:rPr>
                <w:rFonts w:asciiTheme="minorHAnsi" w:hAnsiTheme="minorHAnsi" w:cs="Arial"/>
                <w:b/>
                <w:bCs/>
                <w:spacing w:val="-6"/>
                <w:sz w:val="16"/>
                <w:szCs w:val="16"/>
              </w:rPr>
              <w:t xml:space="preserve"> </w:t>
            </w:r>
            <w:r w:rsidRPr="002A3720">
              <w:rPr>
                <w:rFonts w:asciiTheme="minorHAnsi" w:hAnsiTheme="minorHAnsi" w:cs="Arial"/>
                <w:b/>
                <w:bCs/>
                <w:spacing w:val="-1"/>
                <w:sz w:val="16"/>
                <w:szCs w:val="16"/>
              </w:rPr>
              <w:t>o</w:t>
            </w:r>
            <w:r w:rsidRPr="002A3720">
              <w:rPr>
                <w:rFonts w:asciiTheme="minorHAnsi" w:hAnsiTheme="minorHAnsi" w:cs="Arial"/>
                <w:b/>
                <w:bCs/>
                <w:sz w:val="16"/>
                <w:szCs w:val="16"/>
              </w:rPr>
              <w:t>r</w:t>
            </w:r>
            <w:r w:rsidRPr="002A3720">
              <w:rPr>
                <w:rFonts w:asciiTheme="minorHAnsi" w:hAnsiTheme="minorHAnsi" w:cs="Arial"/>
                <w:b/>
                <w:bCs/>
                <w:spacing w:val="-2"/>
                <w:sz w:val="16"/>
                <w:szCs w:val="16"/>
              </w:rPr>
              <w:t>a</w:t>
            </w:r>
            <w:r w:rsidRPr="002A3720">
              <w:rPr>
                <w:rFonts w:asciiTheme="minorHAnsi" w:hAnsiTheme="minorHAnsi" w:cs="Arial"/>
                <w:b/>
                <w:bCs/>
                <w:sz w:val="16"/>
                <w:szCs w:val="16"/>
              </w:rPr>
              <w:t>r</w:t>
            </w:r>
            <w:r w:rsidRPr="002A3720">
              <w:rPr>
                <w:rFonts w:asciiTheme="minorHAnsi" w:hAnsiTheme="minorHAnsi" w:cs="Arial"/>
                <w:b/>
                <w:bCs/>
                <w:spacing w:val="3"/>
                <w:sz w:val="16"/>
                <w:szCs w:val="16"/>
              </w:rPr>
              <w:t>i</w:t>
            </w:r>
            <w:r w:rsidRPr="002A3720">
              <w:rPr>
                <w:rFonts w:asciiTheme="minorHAnsi" w:hAnsiTheme="minorHAnsi" w:cs="Arial"/>
                <w:b/>
                <w:bCs/>
                <w:sz w:val="16"/>
                <w:szCs w:val="16"/>
              </w:rPr>
              <w:t>o</w:t>
            </w:r>
            <w:r w:rsidRPr="002A3720">
              <w:rPr>
                <w:rFonts w:asciiTheme="minorHAnsi" w:hAnsiTheme="minorHAnsi" w:cs="Arial"/>
                <w:b/>
                <w:bCs/>
                <w:spacing w:val="28"/>
                <w:sz w:val="16"/>
                <w:szCs w:val="16"/>
              </w:rPr>
              <w:t xml:space="preserve"> </w:t>
            </w:r>
            <w:r w:rsidRPr="002A3720">
              <w:rPr>
                <w:rFonts w:asciiTheme="minorHAnsi" w:hAnsiTheme="minorHAnsi" w:cs="Arial"/>
                <w:b/>
                <w:bCs/>
                <w:spacing w:val="3"/>
                <w:sz w:val="16"/>
                <w:szCs w:val="16"/>
              </w:rPr>
              <w:t>l</w:t>
            </w:r>
            <w:r w:rsidRPr="002A3720">
              <w:rPr>
                <w:rFonts w:asciiTheme="minorHAnsi" w:hAnsiTheme="minorHAnsi" w:cs="Arial"/>
                <w:b/>
                <w:bCs/>
                <w:spacing w:val="-1"/>
                <w:sz w:val="16"/>
                <w:szCs w:val="16"/>
              </w:rPr>
              <w:t xml:space="preserve">/1872 </w:t>
            </w:r>
            <w:r w:rsidRPr="002A3720">
              <w:rPr>
                <w:rFonts w:asciiTheme="minorHAnsi" w:hAnsiTheme="minorHAnsi" w:cs="Arial"/>
                <w:b/>
                <w:bCs/>
                <w:spacing w:val="-2"/>
                <w:sz w:val="16"/>
                <w:szCs w:val="16"/>
              </w:rPr>
              <w:t xml:space="preserve"> </w:t>
            </w:r>
            <w:r w:rsidRPr="002A3720">
              <w:rPr>
                <w:rFonts w:asciiTheme="minorHAnsi" w:hAnsiTheme="minorHAnsi" w:cs="Arial"/>
                <w:b/>
                <w:bCs/>
                <w:spacing w:val="-1"/>
                <w:sz w:val="16"/>
                <w:szCs w:val="16"/>
              </w:rPr>
              <w:t>o</w:t>
            </w:r>
            <w:r w:rsidRPr="002A3720">
              <w:rPr>
                <w:rFonts w:asciiTheme="minorHAnsi" w:hAnsiTheme="minorHAnsi" w:cs="Arial"/>
                <w:b/>
                <w:bCs/>
                <w:spacing w:val="5"/>
                <w:sz w:val="16"/>
                <w:szCs w:val="16"/>
              </w:rPr>
              <w:t>r</w:t>
            </w:r>
            <w:r w:rsidRPr="002A3720">
              <w:rPr>
                <w:rFonts w:asciiTheme="minorHAnsi" w:hAnsiTheme="minorHAnsi" w:cs="Arial"/>
                <w:b/>
                <w:bCs/>
                <w:spacing w:val="-2"/>
                <w:sz w:val="16"/>
                <w:szCs w:val="16"/>
              </w:rPr>
              <w:t xml:space="preserve">e </w:t>
            </w:r>
            <w:r w:rsidRPr="002A3720">
              <w:rPr>
                <w:rFonts w:asciiTheme="minorHAnsi" w:hAnsiTheme="minorHAnsi" w:cs="Arial"/>
                <w:b/>
                <w:bCs/>
                <w:spacing w:val="3"/>
                <w:sz w:val="16"/>
                <w:szCs w:val="16"/>
              </w:rPr>
              <w:t>a</w:t>
            </w:r>
            <w:r w:rsidRPr="002A3720">
              <w:rPr>
                <w:rFonts w:asciiTheme="minorHAnsi" w:hAnsiTheme="minorHAnsi" w:cs="Arial"/>
                <w:b/>
                <w:bCs/>
                <w:spacing w:val="-1"/>
                <w:sz w:val="16"/>
                <w:szCs w:val="16"/>
              </w:rPr>
              <w:t>nn</w:t>
            </w:r>
            <w:r w:rsidRPr="002A3720">
              <w:rPr>
                <w:rFonts w:asciiTheme="minorHAnsi" w:hAnsiTheme="minorHAnsi" w:cs="Arial"/>
                <w:b/>
                <w:bCs/>
                <w:spacing w:val="3"/>
                <w:sz w:val="16"/>
                <w:szCs w:val="16"/>
              </w:rPr>
              <w:t>u</w:t>
            </w:r>
            <w:r w:rsidRPr="002A3720">
              <w:rPr>
                <w:rFonts w:asciiTheme="minorHAnsi" w:hAnsiTheme="minorHAnsi" w:cs="Arial"/>
                <w:b/>
                <w:bCs/>
                <w:sz w:val="16"/>
                <w:szCs w:val="16"/>
              </w:rPr>
              <w:t>e</w:t>
            </w:r>
          </w:p>
        </w:tc>
        <w:tc>
          <w:tcPr>
            <w:tcW w:w="3270" w:type="dxa"/>
            <w:gridSpan w:val="2"/>
            <w:tcBorders>
              <w:top w:val="single" w:sz="4" w:space="0" w:color="000000"/>
              <w:left w:val="single" w:sz="4" w:space="0" w:color="000000"/>
              <w:bottom w:val="single" w:sz="4" w:space="0" w:color="000000"/>
              <w:right w:val="single" w:sz="4" w:space="0" w:color="000000"/>
            </w:tcBorders>
            <w:shd w:val="clear" w:color="auto" w:fill="C0C0C0"/>
          </w:tcPr>
          <w:p w14:paraId="62CF72BC" w14:textId="77777777" w:rsidR="00D91BE6" w:rsidRPr="002A3720" w:rsidRDefault="00D91BE6" w:rsidP="00AA58A5">
            <w:pPr>
              <w:pStyle w:val="TableParagraph"/>
              <w:kinsoku w:val="0"/>
              <w:overflowPunct w:val="0"/>
              <w:spacing w:before="7" w:line="120" w:lineRule="exact"/>
              <w:rPr>
                <w:rFonts w:asciiTheme="minorHAnsi" w:hAnsiTheme="minorHAnsi"/>
                <w:sz w:val="12"/>
                <w:szCs w:val="12"/>
              </w:rPr>
            </w:pPr>
          </w:p>
          <w:p w14:paraId="4B71777A" w14:textId="77777777" w:rsidR="00D91BE6" w:rsidRPr="002A3720" w:rsidRDefault="00D91BE6" w:rsidP="00AA58A5">
            <w:pPr>
              <w:pStyle w:val="TableParagraph"/>
              <w:kinsoku w:val="0"/>
              <w:overflowPunct w:val="0"/>
              <w:spacing w:line="183" w:lineRule="exact"/>
              <w:ind w:left="901"/>
              <w:rPr>
                <w:rFonts w:asciiTheme="minorHAnsi" w:hAnsiTheme="minorHAnsi"/>
              </w:rPr>
            </w:pPr>
            <w:r w:rsidRPr="002A3720">
              <w:rPr>
                <w:rFonts w:asciiTheme="minorHAnsi" w:hAnsiTheme="minorHAnsi" w:cs="Arial"/>
                <w:b/>
                <w:bCs/>
                <w:sz w:val="16"/>
                <w:szCs w:val="16"/>
              </w:rPr>
              <w:t>(</w:t>
            </w:r>
            <w:r w:rsidRPr="002A3720">
              <w:rPr>
                <w:rFonts w:asciiTheme="minorHAnsi" w:hAnsiTheme="minorHAnsi" w:cs="Arial"/>
                <w:b/>
                <w:bCs/>
                <w:spacing w:val="-1"/>
                <w:sz w:val="16"/>
                <w:szCs w:val="16"/>
              </w:rPr>
              <w:t>l</w:t>
            </w:r>
            <w:r w:rsidRPr="002A3720">
              <w:rPr>
                <w:rFonts w:asciiTheme="minorHAnsi" w:hAnsiTheme="minorHAnsi" w:cs="Arial"/>
                <w:b/>
                <w:bCs/>
                <w:sz w:val="16"/>
                <w:szCs w:val="16"/>
              </w:rPr>
              <w:t>)</w:t>
            </w:r>
            <w:r w:rsidRPr="002A3720">
              <w:rPr>
                <w:rFonts w:asciiTheme="minorHAnsi" w:hAnsiTheme="minorHAnsi" w:cs="Arial"/>
                <w:b/>
                <w:bCs/>
                <w:spacing w:val="-6"/>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1"/>
                <w:sz w:val="16"/>
                <w:szCs w:val="16"/>
              </w:rPr>
              <w:t xml:space="preserve"> </w:t>
            </w:r>
            <w:r w:rsidRPr="002A3720">
              <w:rPr>
                <w:rFonts w:asciiTheme="minorHAnsi" w:hAnsiTheme="minorHAnsi" w:cs="Arial"/>
                <w:b/>
                <w:bCs/>
                <w:spacing w:val="-2"/>
                <w:sz w:val="16"/>
                <w:szCs w:val="16"/>
              </w:rPr>
              <w:t xml:space="preserve">1872 </w:t>
            </w:r>
            <w:r w:rsidRPr="002A3720">
              <w:rPr>
                <w:rFonts w:asciiTheme="minorHAnsi" w:hAnsiTheme="minorHAnsi" w:cs="Arial"/>
                <w:b/>
                <w:bCs/>
                <w:spacing w:val="-1"/>
                <w:sz w:val="16"/>
                <w:szCs w:val="16"/>
              </w:rPr>
              <w:t>o</w:t>
            </w:r>
            <w:r w:rsidRPr="002A3720">
              <w:rPr>
                <w:rFonts w:asciiTheme="minorHAnsi" w:hAnsiTheme="minorHAnsi" w:cs="Arial"/>
                <w:b/>
                <w:bCs/>
                <w:spacing w:val="5"/>
                <w:sz w:val="16"/>
                <w:szCs w:val="16"/>
              </w:rPr>
              <w:t>r</w:t>
            </w:r>
            <w:r w:rsidRPr="002A3720">
              <w:rPr>
                <w:rFonts w:asciiTheme="minorHAnsi" w:hAnsiTheme="minorHAnsi" w:cs="Arial"/>
                <w:b/>
                <w:bCs/>
                <w:sz w:val="16"/>
                <w:szCs w:val="16"/>
              </w:rPr>
              <w:t>e</w:t>
            </w:r>
            <w:r w:rsidRPr="002A3720">
              <w:rPr>
                <w:rFonts w:asciiTheme="minorHAnsi" w:hAnsiTheme="minorHAnsi" w:cs="Arial"/>
                <w:b/>
                <w:bCs/>
                <w:spacing w:val="-6"/>
                <w:sz w:val="16"/>
                <w:szCs w:val="16"/>
              </w:rPr>
              <w:t xml:space="preserve"> </w:t>
            </w:r>
            <w:r w:rsidRPr="002A3720">
              <w:rPr>
                <w:rFonts w:asciiTheme="minorHAnsi" w:hAnsiTheme="minorHAnsi" w:cs="Arial"/>
                <w:b/>
                <w:bCs/>
                <w:spacing w:val="3"/>
                <w:sz w:val="16"/>
                <w:szCs w:val="16"/>
              </w:rPr>
              <w:t>a</w:t>
            </w:r>
            <w:r w:rsidRPr="002A3720">
              <w:rPr>
                <w:rFonts w:asciiTheme="minorHAnsi" w:hAnsiTheme="minorHAnsi" w:cs="Arial"/>
                <w:b/>
                <w:bCs/>
                <w:spacing w:val="-1"/>
                <w:sz w:val="16"/>
                <w:szCs w:val="16"/>
              </w:rPr>
              <w:t>nn</w:t>
            </w:r>
            <w:r w:rsidRPr="002A3720">
              <w:rPr>
                <w:rFonts w:asciiTheme="minorHAnsi" w:hAnsiTheme="minorHAnsi" w:cs="Arial"/>
                <w:b/>
                <w:bCs/>
                <w:spacing w:val="3"/>
                <w:sz w:val="16"/>
                <w:szCs w:val="16"/>
              </w:rPr>
              <w:t>u</w:t>
            </w:r>
            <w:r w:rsidRPr="002A3720">
              <w:rPr>
                <w:rFonts w:asciiTheme="minorHAnsi" w:hAnsiTheme="minorHAnsi" w:cs="Arial"/>
                <w:b/>
                <w:bCs/>
                <w:sz w:val="16"/>
                <w:szCs w:val="16"/>
              </w:rPr>
              <w:t>e</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5B0173B6" w14:textId="77777777" w:rsidR="00D91BE6" w:rsidRPr="002A3720" w:rsidRDefault="00D91BE6" w:rsidP="00AA58A5">
            <w:pPr>
              <w:pStyle w:val="TableParagraph"/>
              <w:kinsoku w:val="0"/>
              <w:overflowPunct w:val="0"/>
              <w:spacing w:before="7" w:line="120" w:lineRule="exact"/>
              <w:rPr>
                <w:rFonts w:asciiTheme="minorHAnsi" w:hAnsiTheme="minorHAnsi"/>
                <w:sz w:val="12"/>
                <w:szCs w:val="12"/>
              </w:rPr>
            </w:pPr>
          </w:p>
          <w:p w14:paraId="61C0F8A3" w14:textId="77777777" w:rsidR="00D91BE6" w:rsidRPr="002A3720" w:rsidRDefault="00D91BE6" w:rsidP="00AA58A5">
            <w:pPr>
              <w:pStyle w:val="TableParagraph"/>
              <w:kinsoku w:val="0"/>
              <w:overflowPunct w:val="0"/>
              <w:spacing w:line="183" w:lineRule="exact"/>
              <w:ind w:right="64"/>
              <w:jc w:val="right"/>
              <w:rPr>
                <w:rFonts w:asciiTheme="minorHAnsi" w:hAnsiTheme="minorHAnsi"/>
              </w:rPr>
            </w:pPr>
            <w:r w:rsidRPr="002A3720">
              <w:rPr>
                <w:rFonts w:asciiTheme="minorHAnsi" w:hAnsiTheme="minorHAnsi" w:cs="Arial"/>
                <w:b/>
                <w:bCs/>
                <w:spacing w:val="-2"/>
                <w:w w:val="95"/>
                <w:sz w:val="16"/>
                <w:szCs w:val="16"/>
              </w:rPr>
              <w:t>8,76</w:t>
            </w:r>
          </w:p>
        </w:tc>
        <w:tc>
          <w:tcPr>
            <w:tcW w:w="1114" w:type="dxa"/>
            <w:tcBorders>
              <w:top w:val="single" w:sz="4" w:space="0" w:color="000000"/>
              <w:left w:val="single" w:sz="4" w:space="0" w:color="000000"/>
              <w:bottom w:val="single" w:sz="4" w:space="0" w:color="000000"/>
              <w:right w:val="single" w:sz="4" w:space="0" w:color="000000"/>
            </w:tcBorders>
            <w:shd w:val="clear" w:color="auto" w:fill="C0C0C0"/>
          </w:tcPr>
          <w:p w14:paraId="430F7828" w14:textId="77777777" w:rsidR="00D91BE6" w:rsidRPr="002A3720" w:rsidRDefault="00D91BE6" w:rsidP="00AA58A5">
            <w:pPr>
              <w:pStyle w:val="TableParagraph"/>
              <w:kinsoku w:val="0"/>
              <w:overflowPunct w:val="0"/>
              <w:spacing w:before="7" w:line="120" w:lineRule="exact"/>
              <w:rPr>
                <w:rFonts w:asciiTheme="minorHAnsi" w:hAnsiTheme="minorHAnsi"/>
                <w:sz w:val="12"/>
                <w:szCs w:val="12"/>
              </w:rPr>
            </w:pPr>
          </w:p>
          <w:p w14:paraId="4381626F" w14:textId="77777777" w:rsidR="00D91BE6" w:rsidRPr="002A3720" w:rsidRDefault="00D91BE6" w:rsidP="00AA58A5">
            <w:pPr>
              <w:pStyle w:val="TableParagraph"/>
              <w:kinsoku w:val="0"/>
              <w:overflowPunct w:val="0"/>
              <w:spacing w:line="183" w:lineRule="exact"/>
              <w:ind w:left="459" w:right="461"/>
              <w:jc w:val="center"/>
              <w:rPr>
                <w:rFonts w:asciiTheme="minorHAnsi" w:hAnsiTheme="minorHAnsi"/>
              </w:rPr>
            </w:pPr>
            <w:r w:rsidRPr="002A3720">
              <w:rPr>
                <w:rFonts w:asciiTheme="minorHAnsi" w:hAnsiTheme="minorHAnsi" w:cs="Arial"/>
                <w:b/>
                <w:bCs/>
                <w:sz w:val="16"/>
                <w:szCs w:val="16"/>
              </w:rPr>
              <w:t>m</w:t>
            </w:r>
          </w:p>
        </w:tc>
      </w:tr>
    </w:tbl>
    <w:p w14:paraId="7923FACC" w14:textId="77777777" w:rsidR="00D91BE6" w:rsidRPr="002A3720" w:rsidRDefault="00D91BE6" w:rsidP="00D91BE6">
      <w:pPr>
        <w:rPr>
          <w:rFonts w:asciiTheme="minorHAnsi" w:hAnsiTheme="minorHAnsi"/>
        </w:rPr>
      </w:pPr>
    </w:p>
    <w:p w14:paraId="74595FBD" w14:textId="77777777" w:rsidR="00D91BE6" w:rsidRPr="002A3720" w:rsidRDefault="00D91BE6" w:rsidP="00D91BE6">
      <w:pPr>
        <w:rPr>
          <w:rFonts w:asciiTheme="minorHAnsi" w:hAnsiTheme="minorHAnsi"/>
        </w:rPr>
      </w:pPr>
    </w:p>
    <w:p w14:paraId="23BACAC6" w14:textId="77777777" w:rsidR="00D91BE6" w:rsidRPr="002A3720" w:rsidRDefault="00D91BE6" w:rsidP="00D91BE6">
      <w:pPr>
        <w:kinsoku w:val="0"/>
        <w:overflowPunct w:val="0"/>
        <w:spacing w:before="12" w:line="280" w:lineRule="exact"/>
        <w:rPr>
          <w:rFonts w:asciiTheme="minorHAnsi" w:hAnsiTheme="minorHAnsi"/>
          <w:sz w:val="28"/>
          <w:szCs w:val="28"/>
        </w:rPr>
      </w:pPr>
    </w:p>
    <w:p w14:paraId="5001E42C" w14:textId="77777777" w:rsidR="00D91BE6" w:rsidRPr="002A3720" w:rsidRDefault="00D91BE6" w:rsidP="00D91BE6">
      <w:pPr>
        <w:kinsoku w:val="0"/>
        <w:overflowPunct w:val="0"/>
        <w:spacing w:before="12" w:line="280" w:lineRule="exact"/>
        <w:rPr>
          <w:rFonts w:asciiTheme="minorHAnsi" w:hAnsiTheme="minorHAnsi"/>
          <w:sz w:val="28"/>
          <w:szCs w:val="28"/>
        </w:rPr>
      </w:pPr>
    </w:p>
    <w:p w14:paraId="739B4871" w14:textId="77777777" w:rsidR="00D91BE6" w:rsidRPr="002A3720" w:rsidRDefault="00D91BE6" w:rsidP="00D91BE6">
      <w:pPr>
        <w:kinsoku w:val="0"/>
        <w:overflowPunct w:val="0"/>
        <w:spacing w:before="12" w:line="280" w:lineRule="exact"/>
        <w:rPr>
          <w:rFonts w:asciiTheme="minorHAnsi" w:hAnsiTheme="minorHAnsi"/>
          <w:sz w:val="28"/>
          <w:szCs w:val="28"/>
        </w:rPr>
      </w:pPr>
    </w:p>
    <w:p w14:paraId="27371CCD" w14:textId="77777777" w:rsidR="00D91BE6" w:rsidRPr="002A3720" w:rsidRDefault="00D91BE6" w:rsidP="00D91BE6">
      <w:pPr>
        <w:kinsoku w:val="0"/>
        <w:overflowPunct w:val="0"/>
        <w:spacing w:before="12" w:line="280" w:lineRule="exact"/>
        <w:rPr>
          <w:rFonts w:asciiTheme="minorHAnsi" w:hAnsiTheme="minorHAnsi"/>
          <w:sz w:val="28"/>
          <w:szCs w:val="28"/>
        </w:rPr>
      </w:pPr>
    </w:p>
    <w:p w14:paraId="0858A0CB" w14:textId="77777777" w:rsidR="00D91BE6" w:rsidRPr="002A3720" w:rsidRDefault="00D91BE6" w:rsidP="00D91BE6">
      <w:pPr>
        <w:kinsoku w:val="0"/>
        <w:overflowPunct w:val="0"/>
        <w:spacing w:before="12" w:line="280" w:lineRule="exact"/>
        <w:rPr>
          <w:rFonts w:asciiTheme="minorHAnsi" w:hAnsiTheme="minorHAnsi"/>
          <w:sz w:val="28"/>
          <w:szCs w:val="28"/>
        </w:rPr>
      </w:pPr>
    </w:p>
    <w:p w14:paraId="4B1D47B0" w14:textId="77777777" w:rsidR="00D91BE6" w:rsidRPr="002A3720" w:rsidRDefault="00D91BE6" w:rsidP="00D91BE6">
      <w:pPr>
        <w:kinsoku w:val="0"/>
        <w:overflowPunct w:val="0"/>
        <w:spacing w:before="12" w:line="280" w:lineRule="exact"/>
        <w:rPr>
          <w:rFonts w:asciiTheme="minorHAnsi" w:hAnsiTheme="minorHAnsi"/>
          <w:sz w:val="28"/>
          <w:szCs w:val="28"/>
        </w:rPr>
      </w:pPr>
    </w:p>
    <w:p w14:paraId="3D5410C4" w14:textId="77777777" w:rsidR="00D91BE6" w:rsidRPr="002A3720" w:rsidRDefault="00D91BE6" w:rsidP="00D91BE6">
      <w:pPr>
        <w:kinsoku w:val="0"/>
        <w:overflowPunct w:val="0"/>
        <w:spacing w:before="12" w:line="280" w:lineRule="exact"/>
        <w:rPr>
          <w:rFonts w:asciiTheme="minorHAnsi" w:hAnsiTheme="minorHAnsi"/>
          <w:sz w:val="28"/>
          <w:szCs w:val="28"/>
        </w:rPr>
      </w:pPr>
    </w:p>
    <w:p w14:paraId="5D140345" w14:textId="77777777" w:rsidR="00D91BE6" w:rsidRPr="002A3720" w:rsidRDefault="00D91BE6" w:rsidP="00D91BE6">
      <w:pPr>
        <w:kinsoku w:val="0"/>
        <w:overflowPunct w:val="0"/>
        <w:spacing w:before="12" w:line="280" w:lineRule="exact"/>
        <w:rPr>
          <w:rFonts w:asciiTheme="minorHAnsi" w:hAnsiTheme="minorHAnsi"/>
          <w:sz w:val="28"/>
          <w:szCs w:val="28"/>
        </w:rPr>
      </w:pPr>
    </w:p>
    <w:p w14:paraId="63CE66A0" w14:textId="77777777" w:rsidR="00D91BE6" w:rsidRPr="002A3720" w:rsidRDefault="00D91BE6" w:rsidP="00D91BE6">
      <w:pPr>
        <w:kinsoku w:val="0"/>
        <w:overflowPunct w:val="0"/>
        <w:spacing w:before="12" w:line="280" w:lineRule="exact"/>
        <w:rPr>
          <w:rFonts w:asciiTheme="minorHAnsi" w:hAnsiTheme="minorHAnsi"/>
          <w:sz w:val="28"/>
          <w:szCs w:val="28"/>
        </w:rPr>
      </w:pPr>
    </w:p>
    <w:p w14:paraId="0043EBEF" w14:textId="77777777" w:rsidR="00D91BE6" w:rsidRPr="002A3720" w:rsidRDefault="00D91BE6" w:rsidP="00D91BE6">
      <w:pPr>
        <w:kinsoku w:val="0"/>
        <w:overflowPunct w:val="0"/>
        <w:spacing w:before="12" w:line="280" w:lineRule="exact"/>
        <w:rPr>
          <w:rFonts w:asciiTheme="minorHAnsi" w:hAnsiTheme="minorHAnsi"/>
          <w:sz w:val="28"/>
          <w:szCs w:val="28"/>
        </w:rPr>
      </w:pPr>
    </w:p>
    <w:p w14:paraId="48BEE134" w14:textId="77777777" w:rsidR="00D91BE6" w:rsidRPr="002A3720" w:rsidRDefault="00D91BE6" w:rsidP="00D91BE6">
      <w:pPr>
        <w:kinsoku w:val="0"/>
        <w:overflowPunct w:val="0"/>
        <w:spacing w:before="12" w:line="280" w:lineRule="exact"/>
        <w:rPr>
          <w:rFonts w:asciiTheme="minorHAnsi" w:hAnsiTheme="minorHAnsi"/>
          <w:sz w:val="28"/>
          <w:szCs w:val="28"/>
        </w:rPr>
      </w:pPr>
    </w:p>
    <w:p w14:paraId="5DD25644" w14:textId="77777777" w:rsidR="00D91BE6" w:rsidRPr="002A3720" w:rsidRDefault="00D91BE6" w:rsidP="00D91BE6">
      <w:pPr>
        <w:kinsoku w:val="0"/>
        <w:overflowPunct w:val="0"/>
        <w:spacing w:before="12" w:line="280" w:lineRule="exact"/>
        <w:rPr>
          <w:rFonts w:asciiTheme="minorHAnsi" w:hAnsiTheme="minorHAnsi"/>
          <w:sz w:val="28"/>
          <w:szCs w:val="28"/>
        </w:rPr>
      </w:pPr>
    </w:p>
    <w:p w14:paraId="694456C7" w14:textId="77777777" w:rsidR="00D91BE6" w:rsidRPr="002A3720" w:rsidRDefault="00D91BE6" w:rsidP="00D91BE6">
      <w:pPr>
        <w:kinsoku w:val="0"/>
        <w:overflowPunct w:val="0"/>
        <w:spacing w:before="12" w:line="280" w:lineRule="exact"/>
        <w:rPr>
          <w:rFonts w:asciiTheme="minorHAnsi" w:hAnsiTheme="minorHAnsi"/>
          <w:sz w:val="28"/>
          <w:szCs w:val="28"/>
        </w:rPr>
      </w:pPr>
    </w:p>
    <w:p w14:paraId="7DC1F598" w14:textId="77777777" w:rsidR="00D91BE6" w:rsidRPr="002A3720" w:rsidRDefault="00D91BE6" w:rsidP="00D91BE6">
      <w:pPr>
        <w:kinsoku w:val="0"/>
        <w:overflowPunct w:val="0"/>
        <w:spacing w:before="12" w:line="280" w:lineRule="exact"/>
        <w:rPr>
          <w:rFonts w:asciiTheme="minorHAnsi" w:hAnsiTheme="minorHAnsi"/>
          <w:sz w:val="28"/>
          <w:szCs w:val="28"/>
        </w:rPr>
      </w:pPr>
    </w:p>
    <w:p w14:paraId="14F7B83D" w14:textId="77777777" w:rsidR="00D91BE6" w:rsidRPr="002A3720" w:rsidRDefault="00D91BE6" w:rsidP="00D91BE6">
      <w:pPr>
        <w:kinsoku w:val="0"/>
        <w:overflowPunct w:val="0"/>
        <w:spacing w:before="12" w:line="280" w:lineRule="exact"/>
        <w:rPr>
          <w:rFonts w:asciiTheme="minorHAnsi" w:hAnsiTheme="minorHAnsi"/>
          <w:sz w:val="28"/>
          <w:szCs w:val="28"/>
        </w:rPr>
      </w:pPr>
    </w:p>
    <w:p w14:paraId="7E63C4E9" w14:textId="77777777" w:rsidR="00D91BE6" w:rsidRPr="002A3720" w:rsidRDefault="00D91BE6" w:rsidP="00D91BE6">
      <w:pPr>
        <w:kinsoku w:val="0"/>
        <w:overflowPunct w:val="0"/>
        <w:spacing w:before="12" w:line="280" w:lineRule="exact"/>
        <w:rPr>
          <w:rFonts w:asciiTheme="minorHAnsi" w:hAnsiTheme="minorHAnsi"/>
          <w:sz w:val="28"/>
          <w:szCs w:val="28"/>
        </w:rPr>
      </w:pPr>
    </w:p>
    <w:p w14:paraId="54862D28" w14:textId="77777777" w:rsidR="00D91BE6" w:rsidRPr="002A3720" w:rsidRDefault="00D91BE6" w:rsidP="00D91BE6">
      <w:pPr>
        <w:kinsoku w:val="0"/>
        <w:overflowPunct w:val="0"/>
        <w:spacing w:before="12" w:line="280" w:lineRule="exact"/>
        <w:rPr>
          <w:rFonts w:asciiTheme="minorHAnsi" w:hAnsiTheme="minorHAnsi"/>
          <w:sz w:val="28"/>
          <w:szCs w:val="28"/>
        </w:rPr>
      </w:pPr>
    </w:p>
    <w:p w14:paraId="3A7F43F4" w14:textId="77777777" w:rsidR="00D91BE6" w:rsidRPr="002A3720" w:rsidRDefault="00D91BE6" w:rsidP="00D91BE6">
      <w:pPr>
        <w:kinsoku w:val="0"/>
        <w:overflowPunct w:val="0"/>
        <w:spacing w:before="12" w:line="280" w:lineRule="exact"/>
        <w:rPr>
          <w:rFonts w:asciiTheme="minorHAnsi" w:hAnsiTheme="minorHAnsi"/>
          <w:sz w:val="28"/>
          <w:szCs w:val="28"/>
        </w:rPr>
      </w:pPr>
    </w:p>
    <w:p w14:paraId="3F5EBB1C" w14:textId="77777777" w:rsidR="00D91BE6" w:rsidRPr="002A3720" w:rsidRDefault="00D91BE6" w:rsidP="00D91BE6">
      <w:pPr>
        <w:kinsoku w:val="0"/>
        <w:overflowPunct w:val="0"/>
        <w:spacing w:before="12" w:line="280" w:lineRule="exact"/>
        <w:rPr>
          <w:rFonts w:asciiTheme="minorHAnsi" w:hAnsiTheme="minorHAnsi"/>
          <w:sz w:val="28"/>
          <w:szCs w:val="28"/>
        </w:rPr>
      </w:pPr>
    </w:p>
    <w:p w14:paraId="303D0859" w14:textId="77777777" w:rsidR="00D91BE6" w:rsidRPr="002A3720"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910"/>
        <w:gridCol w:w="4250"/>
        <w:gridCol w:w="807"/>
        <w:gridCol w:w="1253"/>
        <w:gridCol w:w="562"/>
      </w:tblGrid>
      <w:tr w:rsidR="00D91BE6" w:rsidRPr="002A3720" w14:paraId="4EB69708"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30761CBE" w14:textId="77777777" w:rsidR="00D91BE6" w:rsidRPr="002A3720" w:rsidRDefault="00D91BE6" w:rsidP="00AA58A5">
            <w:pPr>
              <w:pStyle w:val="TableParagraph"/>
              <w:kinsoku w:val="0"/>
              <w:overflowPunct w:val="0"/>
              <w:spacing w:before="84" w:line="183" w:lineRule="exact"/>
              <w:ind w:left="66"/>
              <w:rPr>
                <w:rFonts w:asciiTheme="minorHAnsi" w:hAnsiTheme="minorHAnsi"/>
              </w:rPr>
            </w:pPr>
            <w:r w:rsidRPr="002A3720">
              <w:rPr>
                <w:rFonts w:asciiTheme="minorHAnsi" w:hAnsiTheme="minorHAnsi" w:cs="Arial"/>
                <w:b/>
                <w:bCs/>
                <w:spacing w:val="-3"/>
                <w:sz w:val="16"/>
                <w:szCs w:val="16"/>
              </w:rPr>
              <w:t>sc</w:t>
            </w:r>
            <w:r w:rsidRPr="002A3720">
              <w:rPr>
                <w:rFonts w:asciiTheme="minorHAnsi" w:hAnsiTheme="minorHAnsi" w:cs="Arial"/>
                <w:b/>
                <w:bCs/>
                <w:spacing w:val="3"/>
                <w:sz w:val="16"/>
                <w:szCs w:val="16"/>
              </w:rPr>
              <w:t>h</w:t>
            </w:r>
            <w:r w:rsidRPr="002A3720">
              <w:rPr>
                <w:rFonts w:asciiTheme="minorHAnsi" w:hAnsiTheme="minorHAnsi" w:cs="Arial"/>
                <w:b/>
                <w:bCs/>
                <w:spacing w:val="-3"/>
                <w:sz w:val="16"/>
                <w:szCs w:val="16"/>
              </w:rPr>
              <w:t>e</w:t>
            </w:r>
            <w:r w:rsidRPr="002A3720">
              <w:rPr>
                <w:rFonts w:asciiTheme="minorHAnsi" w:hAnsiTheme="minorHAnsi" w:cs="Arial"/>
                <w:b/>
                <w:bCs/>
                <w:spacing w:val="3"/>
                <w:sz w:val="16"/>
                <w:szCs w:val="16"/>
              </w:rPr>
              <w:t>d</w:t>
            </w:r>
            <w:r w:rsidRPr="002A3720">
              <w:rPr>
                <w:rFonts w:asciiTheme="minorHAnsi" w:hAnsiTheme="minorHAnsi" w:cs="Arial"/>
                <w:b/>
                <w:bCs/>
                <w:sz w:val="16"/>
                <w:szCs w:val="16"/>
              </w:rPr>
              <w:t>a</w:t>
            </w:r>
            <w:r w:rsidRPr="002A3720">
              <w:rPr>
                <w:rFonts w:asciiTheme="minorHAnsi" w:hAnsiTheme="minorHAnsi" w:cs="Arial"/>
                <w:b/>
                <w:bCs/>
                <w:spacing w:val="-15"/>
                <w:sz w:val="16"/>
                <w:szCs w:val="16"/>
              </w:rPr>
              <w:t xml:space="preserve"> </w:t>
            </w:r>
            <w:r w:rsidRPr="002A3720">
              <w:rPr>
                <w:rFonts w:asciiTheme="minorHAnsi" w:hAnsiTheme="minorHAnsi" w:cs="Arial"/>
                <w:b/>
                <w:bCs/>
                <w:sz w:val="16"/>
                <w:szCs w:val="16"/>
              </w:rPr>
              <w:t>N</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_</w:t>
            </w:r>
            <w:r w:rsidRPr="002A3720">
              <w:rPr>
                <w:rFonts w:asciiTheme="minorHAnsi" w:hAnsiTheme="minorHAnsi" w:cs="Arial"/>
                <w:b/>
                <w:bCs/>
                <w:spacing w:val="-3"/>
                <w:sz w:val="16"/>
                <w:szCs w:val="16"/>
              </w:rPr>
              <w:t>0</w:t>
            </w:r>
            <w:r w:rsidRPr="002A3720">
              <w:rPr>
                <w:rFonts w:asciiTheme="minorHAnsi" w:hAnsiTheme="minorHAnsi" w:cs="Arial"/>
                <w:b/>
                <w:bCs/>
                <w:sz w:val="16"/>
                <w:szCs w:val="16"/>
              </w:rPr>
              <w:t>6</w:t>
            </w:r>
          </w:p>
        </w:tc>
        <w:tc>
          <w:tcPr>
            <w:tcW w:w="4250" w:type="dxa"/>
            <w:tcBorders>
              <w:top w:val="single" w:sz="4" w:space="0" w:color="000000"/>
              <w:left w:val="single" w:sz="4" w:space="0" w:color="000000"/>
              <w:bottom w:val="single" w:sz="4" w:space="0" w:color="000000"/>
              <w:right w:val="single" w:sz="4" w:space="0" w:color="000000"/>
            </w:tcBorders>
            <w:shd w:val="clear" w:color="auto" w:fill="C0C0C0"/>
          </w:tcPr>
          <w:p w14:paraId="3E3979C5" w14:textId="77777777" w:rsidR="00D91BE6" w:rsidRPr="002A3720" w:rsidRDefault="00D91BE6" w:rsidP="00AA58A5">
            <w:pPr>
              <w:pStyle w:val="TableParagraph"/>
              <w:kinsoku w:val="0"/>
              <w:overflowPunct w:val="0"/>
              <w:spacing w:before="84" w:line="183" w:lineRule="exact"/>
              <w:ind w:left="109"/>
              <w:rPr>
                <w:rFonts w:asciiTheme="minorHAnsi" w:hAnsiTheme="minorHAnsi"/>
              </w:rPr>
            </w:pPr>
            <w:r>
              <w:rPr>
                <w:rFonts w:asciiTheme="minorHAnsi" w:hAnsiTheme="minorHAnsi" w:cs="Arial"/>
                <w:b/>
                <w:bCs/>
                <w:spacing w:val="-1"/>
                <w:sz w:val="16"/>
                <w:szCs w:val="16"/>
              </w:rPr>
              <w:t>Costipatore</w:t>
            </w:r>
            <w:r w:rsidRPr="002A3720">
              <w:rPr>
                <w:rFonts w:asciiTheme="minorHAnsi" w:hAnsiTheme="minorHAnsi" w:cs="Arial"/>
                <w:b/>
                <w:bCs/>
                <w:spacing w:val="-11"/>
                <w:sz w:val="16"/>
                <w:szCs w:val="16"/>
              </w:rPr>
              <w:t xml:space="preserve"> </w:t>
            </w:r>
            <w:r w:rsidRPr="002A3720">
              <w:rPr>
                <w:rFonts w:asciiTheme="minorHAnsi" w:hAnsiTheme="minorHAnsi" w:cs="Arial"/>
                <w:b/>
                <w:bCs/>
                <w:spacing w:val="3"/>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z w:val="16"/>
                <w:szCs w:val="16"/>
              </w:rPr>
              <w:t>n</w:t>
            </w:r>
            <w:r w:rsidRPr="002A3720">
              <w:rPr>
                <w:rFonts w:asciiTheme="minorHAnsi" w:hAnsiTheme="minorHAnsi" w:cs="Arial"/>
                <w:b/>
                <w:bCs/>
                <w:spacing w:val="-10"/>
                <w:sz w:val="16"/>
                <w:szCs w:val="16"/>
              </w:rPr>
              <w:t xml:space="preserve"> </w:t>
            </w:r>
            <w:r w:rsidRPr="002A3720">
              <w:rPr>
                <w:rFonts w:asciiTheme="minorHAnsi" w:hAnsiTheme="minorHAnsi" w:cs="Arial"/>
                <w:b/>
                <w:bCs/>
                <w:spacing w:val="3"/>
                <w:sz w:val="16"/>
                <w:szCs w:val="16"/>
              </w:rPr>
              <w:t>va</w:t>
            </w:r>
            <w:r w:rsidRPr="002A3720">
              <w:rPr>
                <w:rFonts w:asciiTheme="minorHAnsi" w:hAnsiTheme="minorHAnsi" w:cs="Arial"/>
                <w:b/>
                <w:bCs/>
                <w:spacing w:val="-3"/>
                <w:sz w:val="16"/>
                <w:szCs w:val="16"/>
              </w:rPr>
              <w:t>s</w:t>
            </w:r>
            <w:r w:rsidRPr="002A3720">
              <w:rPr>
                <w:rFonts w:asciiTheme="minorHAnsi" w:hAnsiTheme="minorHAnsi" w:cs="Arial"/>
                <w:b/>
                <w:bCs/>
                <w:spacing w:val="3"/>
                <w:sz w:val="16"/>
                <w:szCs w:val="16"/>
              </w:rPr>
              <w:t>c</w:t>
            </w:r>
            <w:r w:rsidRPr="002A3720">
              <w:rPr>
                <w:rFonts w:asciiTheme="minorHAnsi" w:hAnsiTheme="minorHAnsi" w:cs="Arial"/>
                <w:b/>
                <w:bCs/>
                <w:sz w:val="16"/>
                <w:szCs w:val="16"/>
              </w:rPr>
              <w:t>a</w:t>
            </w:r>
            <w:r w:rsidRPr="002A3720">
              <w:rPr>
                <w:rFonts w:asciiTheme="minorHAnsi" w:hAnsiTheme="minorHAnsi" w:cs="Arial"/>
                <w:b/>
                <w:bCs/>
                <w:spacing w:val="-8"/>
                <w:sz w:val="16"/>
                <w:szCs w:val="16"/>
              </w:rPr>
              <w:t xml:space="preserve"> </w:t>
            </w:r>
            <w:r w:rsidRPr="002A3720">
              <w:rPr>
                <w:rFonts w:asciiTheme="minorHAnsi" w:hAnsiTheme="minorHAnsi" w:cs="Arial"/>
                <w:b/>
                <w:bCs/>
                <w:spacing w:val="-1"/>
                <w:sz w:val="16"/>
                <w:szCs w:val="16"/>
              </w:rPr>
              <w:t>d</w:t>
            </w:r>
            <w:r w:rsidRPr="002A3720">
              <w:rPr>
                <w:rFonts w:asciiTheme="minorHAnsi" w:hAnsiTheme="minorHAnsi" w:cs="Arial"/>
                <w:b/>
                <w:bCs/>
                <w:sz w:val="16"/>
                <w:szCs w:val="16"/>
              </w:rPr>
              <w:t>a</w:t>
            </w:r>
            <w:r w:rsidRPr="002A3720">
              <w:rPr>
                <w:rFonts w:asciiTheme="minorHAnsi" w:hAnsiTheme="minorHAnsi" w:cs="Arial"/>
                <w:b/>
                <w:bCs/>
                <w:spacing w:val="-7"/>
                <w:sz w:val="16"/>
                <w:szCs w:val="16"/>
              </w:rPr>
              <w:t xml:space="preserve"> </w:t>
            </w:r>
            <w:r w:rsidRPr="002A3720">
              <w:rPr>
                <w:rFonts w:asciiTheme="minorHAnsi" w:hAnsiTheme="minorHAnsi" w:cs="Arial"/>
                <w:b/>
                <w:bCs/>
                <w:spacing w:val="-3"/>
                <w:sz w:val="16"/>
                <w:szCs w:val="16"/>
              </w:rPr>
              <w:t>5</w:t>
            </w:r>
            <w:r w:rsidRPr="002A3720">
              <w:rPr>
                <w:rFonts w:asciiTheme="minorHAnsi" w:hAnsiTheme="minorHAnsi" w:cs="Arial"/>
                <w:b/>
                <w:bCs/>
                <w:spacing w:val="3"/>
                <w:sz w:val="16"/>
                <w:szCs w:val="16"/>
              </w:rPr>
              <w:t>/</w:t>
            </w:r>
            <w:r w:rsidRPr="002A3720">
              <w:rPr>
                <w:rFonts w:asciiTheme="minorHAnsi" w:hAnsiTheme="minorHAnsi" w:cs="Arial"/>
                <w:b/>
                <w:bCs/>
                <w:sz w:val="16"/>
                <w:szCs w:val="16"/>
              </w:rPr>
              <w:t>6</w:t>
            </w:r>
            <w:r w:rsidRPr="002A3720">
              <w:rPr>
                <w:rFonts w:asciiTheme="minorHAnsi" w:hAnsiTheme="minorHAnsi" w:cs="Arial"/>
                <w:b/>
                <w:bCs/>
                <w:spacing w:val="-7"/>
                <w:sz w:val="16"/>
                <w:szCs w:val="16"/>
              </w:rPr>
              <w:t xml:space="preserve"> </w:t>
            </w:r>
            <w:r w:rsidRPr="002A3720">
              <w:rPr>
                <w:rFonts w:asciiTheme="minorHAnsi" w:hAnsiTheme="minorHAnsi" w:cs="Arial"/>
                <w:b/>
                <w:bCs/>
                <w:spacing w:val="-3"/>
                <w:sz w:val="16"/>
                <w:szCs w:val="16"/>
              </w:rPr>
              <w:t>m</w:t>
            </w:r>
            <w:r w:rsidRPr="002A3720">
              <w:rPr>
                <w:rFonts w:asciiTheme="minorHAnsi" w:hAnsiTheme="minorHAnsi" w:cs="Arial"/>
                <w:b/>
                <w:bCs/>
                <w:sz w:val="16"/>
                <w:szCs w:val="16"/>
              </w:rPr>
              <w:t>c</w:t>
            </w:r>
            <w:r w:rsidRPr="002A3720">
              <w:rPr>
                <w:rFonts w:asciiTheme="minorHAnsi" w:hAnsiTheme="minorHAnsi" w:cs="Arial"/>
                <w:b/>
                <w:bCs/>
                <w:spacing w:val="28"/>
                <w:sz w:val="16"/>
                <w:szCs w:val="16"/>
              </w:rPr>
              <w:t xml:space="preserve"> </w:t>
            </w:r>
            <w:r w:rsidRPr="002A3720">
              <w:rPr>
                <w:rFonts w:asciiTheme="minorHAnsi" w:hAnsiTheme="minorHAnsi" w:cs="Arial"/>
                <w:b/>
                <w:bCs/>
                <w:sz w:val="16"/>
                <w:szCs w:val="16"/>
              </w:rPr>
              <w:t>r</w:t>
            </w:r>
            <w:r w:rsidRPr="002A3720">
              <w:rPr>
                <w:rFonts w:asciiTheme="minorHAnsi" w:hAnsiTheme="minorHAnsi" w:cs="Arial"/>
                <w:b/>
                <w:bCs/>
                <w:spacing w:val="-1"/>
                <w:sz w:val="16"/>
                <w:szCs w:val="16"/>
              </w:rPr>
              <w:t>i</w:t>
            </w:r>
            <w:r w:rsidRPr="002A3720">
              <w:rPr>
                <w:rFonts w:asciiTheme="minorHAnsi" w:hAnsiTheme="minorHAnsi" w:cs="Arial"/>
                <w:b/>
                <w:bCs/>
                <w:spacing w:val="3"/>
                <w:sz w:val="16"/>
                <w:szCs w:val="16"/>
              </w:rPr>
              <w:t>b</w:t>
            </w:r>
            <w:r w:rsidRPr="002A3720">
              <w:rPr>
                <w:rFonts w:asciiTheme="minorHAnsi" w:hAnsiTheme="minorHAnsi" w:cs="Arial"/>
                <w:b/>
                <w:bCs/>
                <w:spacing w:val="-3"/>
                <w:sz w:val="16"/>
                <w:szCs w:val="16"/>
              </w:rPr>
              <w:t>a</w:t>
            </w:r>
            <w:r w:rsidRPr="002A3720">
              <w:rPr>
                <w:rFonts w:asciiTheme="minorHAnsi" w:hAnsiTheme="minorHAnsi" w:cs="Arial"/>
                <w:b/>
                <w:bCs/>
                <w:spacing w:val="-1"/>
                <w:sz w:val="16"/>
                <w:szCs w:val="16"/>
              </w:rPr>
              <w:t>l</w:t>
            </w:r>
            <w:r w:rsidRPr="002A3720">
              <w:rPr>
                <w:rFonts w:asciiTheme="minorHAnsi" w:hAnsiTheme="minorHAnsi" w:cs="Arial"/>
                <w:b/>
                <w:bCs/>
                <w:spacing w:val="4"/>
                <w:sz w:val="16"/>
                <w:szCs w:val="16"/>
              </w:rPr>
              <w:t>t</w:t>
            </w:r>
            <w:r w:rsidRPr="002A3720">
              <w:rPr>
                <w:rFonts w:asciiTheme="minorHAnsi" w:hAnsiTheme="minorHAnsi" w:cs="Arial"/>
                <w:b/>
                <w:bCs/>
                <w:spacing w:val="-3"/>
                <w:sz w:val="16"/>
                <w:szCs w:val="16"/>
              </w:rPr>
              <w:t>a</w:t>
            </w:r>
            <w:r w:rsidRPr="002A3720">
              <w:rPr>
                <w:rFonts w:asciiTheme="minorHAnsi" w:hAnsiTheme="minorHAnsi" w:cs="Arial"/>
                <w:b/>
                <w:bCs/>
                <w:spacing w:val="-1"/>
                <w:sz w:val="16"/>
                <w:szCs w:val="16"/>
              </w:rPr>
              <w:t>b</w:t>
            </w:r>
            <w:r w:rsidRPr="002A3720">
              <w:rPr>
                <w:rFonts w:asciiTheme="minorHAnsi" w:hAnsiTheme="minorHAnsi" w:cs="Arial"/>
                <w:b/>
                <w:bCs/>
                <w:spacing w:val="3"/>
                <w:sz w:val="16"/>
                <w:szCs w:val="16"/>
              </w:rPr>
              <w:t>i</w:t>
            </w:r>
            <w:r w:rsidRPr="002A3720">
              <w:rPr>
                <w:rFonts w:asciiTheme="minorHAnsi" w:hAnsiTheme="minorHAnsi" w:cs="Arial"/>
                <w:b/>
                <w:bCs/>
                <w:spacing w:val="-1"/>
                <w:sz w:val="16"/>
                <w:szCs w:val="16"/>
              </w:rPr>
              <w:t>l</w:t>
            </w:r>
            <w:r w:rsidRPr="002A3720">
              <w:rPr>
                <w:rFonts w:asciiTheme="minorHAnsi" w:hAnsiTheme="minorHAnsi" w:cs="Arial"/>
                <w:b/>
                <w:bCs/>
                <w:sz w:val="16"/>
                <w:szCs w:val="16"/>
              </w:rPr>
              <w:t>e</w:t>
            </w:r>
            <w:r w:rsidRPr="002A3720">
              <w:rPr>
                <w:rFonts w:asciiTheme="minorHAnsi" w:hAnsiTheme="minorHAnsi" w:cs="Arial"/>
                <w:b/>
                <w:bCs/>
                <w:spacing w:val="-3"/>
                <w:sz w:val="16"/>
                <w:szCs w:val="16"/>
              </w:rPr>
              <w:t xml:space="preserve"> c</w:t>
            </w:r>
            <w:r w:rsidRPr="002A3720">
              <w:rPr>
                <w:rFonts w:asciiTheme="minorHAnsi" w:hAnsiTheme="minorHAnsi" w:cs="Arial"/>
                <w:b/>
                <w:bCs/>
                <w:spacing w:val="3"/>
                <w:sz w:val="16"/>
                <w:szCs w:val="16"/>
              </w:rPr>
              <w:t>o</w:t>
            </w:r>
            <w:r w:rsidRPr="002A3720">
              <w:rPr>
                <w:rFonts w:asciiTheme="minorHAnsi" w:hAnsiTheme="minorHAnsi" w:cs="Arial"/>
                <w:b/>
                <w:bCs/>
                <w:spacing w:val="-3"/>
                <w:sz w:val="16"/>
                <w:szCs w:val="16"/>
              </w:rPr>
              <w:t>s</w:t>
            </w:r>
            <w:r w:rsidRPr="002A3720">
              <w:rPr>
                <w:rFonts w:asciiTheme="minorHAnsi" w:hAnsiTheme="minorHAnsi" w:cs="Arial"/>
                <w:b/>
                <w:bCs/>
                <w:sz w:val="16"/>
                <w:szCs w:val="16"/>
              </w:rPr>
              <w:t>t</w:t>
            </w:r>
            <w:r w:rsidRPr="002A3720">
              <w:rPr>
                <w:rFonts w:asciiTheme="minorHAnsi" w:hAnsiTheme="minorHAnsi" w:cs="Arial"/>
                <w:b/>
                <w:bCs/>
                <w:spacing w:val="3"/>
                <w:sz w:val="16"/>
                <w:szCs w:val="16"/>
              </w:rPr>
              <w:t>i</w:t>
            </w:r>
            <w:r w:rsidRPr="002A3720">
              <w:rPr>
                <w:rFonts w:asciiTheme="minorHAnsi" w:hAnsiTheme="minorHAnsi" w:cs="Arial"/>
                <w:b/>
                <w:bCs/>
                <w:spacing w:val="-1"/>
                <w:sz w:val="16"/>
                <w:szCs w:val="16"/>
              </w:rPr>
              <w:t>p</w:t>
            </w:r>
            <w:r w:rsidRPr="002A3720">
              <w:rPr>
                <w:rFonts w:asciiTheme="minorHAnsi" w:hAnsiTheme="minorHAnsi" w:cs="Arial"/>
                <w:b/>
                <w:bCs/>
                <w:spacing w:val="-3"/>
                <w:sz w:val="16"/>
                <w:szCs w:val="16"/>
              </w:rPr>
              <w:t>a</w:t>
            </w:r>
            <w:r w:rsidRPr="002A3720">
              <w:rPr>
                <w:rFonts w:asciiTheme="minorHAnsi" w:hAnsiTheme="minorHAnsi" w:cs="Arial"/>
                <w:b/>
                <w:bCs/>
                <w:spacing w:val="4"/>
                <w:sz w:val="16"/>
                <w:szCs w:val="16"/>
              </w:rPr>
              <w:t>t</w:t>
            </w:r>
            <w:r w:rsidRPr="002A3720">
              <w:rPr>
                <w:rFonts w:asciiTheme="minorHAnsi" w:hAnsiTheme="minorHAnsi" w:cs="Arial"/>
                <w:b/>
                <w:bCs/>
                <w:spacing w:val="-1"/>
                <w:sz w:val="16"/>
                <w:szCs w:val="16"/>
              </w:rPr>
              <w:t>o</w:t>
            </w:r>
            <w:r w:rsidRPr="002A3720">
              <w:rPr>
                <w:rFonts w:asciiTheme="minorHAnsi" w:hAnsiTheme="minorHAnsi" w:cs="Arial"/>
                <w:b/>
                <w:bCs/>
                <w:sz w:val="16"/>
                <w:szCs w:val="16"/>
              </w:rPr>
              <w:t>re</w:t>
            </w:r>
          </w:p>
        </w:tc>
        <w:tc>
          <w:tcPr>
            <w:tcW w:w="807" w:type="dxa"/>
            <w:tcBorders>
              <w:top w:val="single" w:sz="4" w:space="0" w:color="000000"/>
              <w:left w:val="single" w:sz="4" w:space="0" w:color="000000"/>
              <w:bottom w:val="single" w:sz="4" w:space="0" w:color="000000"/>
              <w:right w:val="single" w:sz="4" w:space="0" w:color="000000"/>
            </w:tcBorders>
            <w:shd w:val="clear" w:color="auto" w:fill="C0C0C0"/>
          </w:tcPr>
          <w:p w14:paraId="3E013EC0" w14:textId="77777777" w:rsidR="00D91BE6" w:rsidRPr="002A372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0D130D4" w14:textId="77777777" w:rsidR="00D91BE6" w:rsidRPr="002A372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44B1022" w14:textId="77777777" w:rsidR="00D91BE6" w:rsidRPr="002A3720" w:rsidRDefault="00D91BE6" w:rsidP="00AA58A5">
            <w:pPr>
              <w:rPr>
                <w:rFonts w:asciiTheme="minorHAnsi" w:hAnsiTheme="minorHAnsi"/>
              </w:rPr>
            </w:pPr>
          </w:p>
        </w:tc>
      </w:tr>
      <w:tr w:rsidR="00D91BE6" w:rsidRPr="002A3720" w14:paraId="5A387636" w14:textId="77777777" w:rsidTr="00AA58A5">
        <w:trPr>
          <w:trHeight w:hRule="exact" w:val="283"/>
        </w:trPr>
        <w:tc>
          <w:tcPr>
            <w:tcW w:w="2910" w:type="dxa"/>
            <w:tcBorders>
              <w:top w:val="single" w:sz="4" w:space="0" w:color="000000"/>
              <w:left w:val="single" w:sz="4" w:space="0" w:color="000000"/>
              <w:bottom w:val="single" w:sz="4" w:space="0" w:color="000000"/>
              <w:right w:val="single" w:sz="4" w:space="0" w:color="000000"/>
            </w:tcBorders>
          </w:tcPr>
          <w:p w14:paraId="4DCCEDF7" w14:textId="77777777" w:rsidR="00D91BE6" w:rsidRPr="002A372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9D1F153" w14:textId="77777777" w:rsidR="00D91BE6" w:rsidRPr="002A372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1623D9C4" w14:textId="77777777" w:rsidR="00D91BE6" w:rsidRPr="002A372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7865FB28" w14:textId="77777777" w:rsidR="00D91BE6" w:rsidRPr="002A372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7B612E41" w14:textId="77777777" w:rsidR="00D91BE6" w:rsidRPr="002A3720" w:rsidRDefault="00D91BE6" w:rsidP="00AA58A5">
            <w:pPr>
              <w:rPr>
                <w:rFonts w:asciiTheme="minorHAnsi" w:hAnsiTheme="minorHAnsi"/>
              </w:rPr>
            </w:pPr>
          </w:p>
        </w:tc>
      </w:tr>
      <w:tr w:rsidR="00D91BE6" w:rsidRPr="002A3720" w14:paraId="3C036F81"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431BE689" w14:textId="77777777" w:rsidR="00D91BE6" w:rsidRPr="002A3720" w:rsidRDefault="00D91BE6" w:rsidP="00AA58A5">
            <w:pPr>
              <w:pStyle w:val="TableParagraph"/>
              <w:kinsoku w:val="0"/>
              <w:overflowPunct w:val="0"/>
              <w:spacing w:before="84" w:line="183" w:lineRule="exact"/>
              <w:ind w:right="3"/>
              <w:jc w:val="center"/>
              <w:rPr>
                <w:rFonts w:asciiTheme="minorHAnsi" w:hAnsiTheme="minorHAnsi"/>
              </w:rPr>
            </w:pPr>
            <w:r w:rsidRPr="002A3720">
              <w:rPr>
                <w:rFonts w:asciiTheme="minorHAnsi" w:hAnsiTheme="minorHAnsi" w:cs="Arial"/>
                <w:b/>
                <w:bCs/>
                <w:spacing w:val="3"/>
                <w:sz w:val="16"/>
                <w:szCs w:val="16"/>
              </w:rPr>
              <w:t>T</w:t>
            </w:r>
            <w:r w:rsidRPr="002A3720">
              <w:rPr>
                <w:rFonts w:asciiTheme="minorHAnsi" w:hAnsiTheme="minorHAnsi" w:cs="Arial"/>
                <w:b/>
                <w:bCs/>
                <w:spacing w:val="-1"/>
                <w:sz w:val="16"/>
                <w:szCs w:val="16"/>
              </w:rPr>
              <w:t>ipolo</w:t>
            </w:r>
            <w:r w:rsidRPr="002A3720">
              <w:rPr>
                <w:rFonts w:asciiTheme="minorHAnsi" w:hAnsiTheme="minorHAnsi" w:cs="Arial"/>
                <w:b/>
                <w:bCs/>
                <w:spacing w:val="3"/>
                <w:sz w:val="16"/>
                <w:szCs w:val="16"/>
              </w:rPr>
              <w:t>g</w:t>
            </w:r>
            <w:r w:rsidRPr="002A3720">
              <w:rPr>
                <w:rFonts w:asciiTheme="minorHAnsi" w:hAnsiTheme="minorHAnsi" w:cs="Arial"/>
                <w:b/>
                <w:bCs/>
                <w:spacing w:val="-1"/>
                <w:sz w:val="16"/>
                <w:szCs w:val="16"/>
              </w:rPr>
              <w:t>i</w:t>
            </w:r>
            <w:r w:rsidRPr="002A3720">
              <w:rPr>
                <w:rFonts w:asciiTheme="minorHAnsi" w:hAnsiTheme="minorHAnsi" w:cs="Arial"/>
                <w:b/>
                <w:bCs/>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2067E558" w14:textId="77777777" w:rsidR="00D91BE6" w:rsidRPr="002A3720" w:rsidRDefault="00D91BE6" w:rsidP="00AA58A5">
            <w:pPr>
              <w:pStyle w:val="TableParagraph"/>
              <w:kinsoku w:val="0"/>
              <w:overflowPunct w:val="0"/>
              <w:spacing w:before="84" w:line="183" w:lineRule="exact"/>
              <w:ind w:right="4"/>
              <w:jc w:val="center"/>
              <w:rPr>
                <w:rFonts w:asciiTheme="minorHAnsi" w:hAnsiTheme="minorHAnsi"/>
              </w:rPr>
            </w:pPr>
            <w:r w:rsidRPr="002A3720">
              <w:rPr>
                <w:rFonts w:asciiTheme="minorHAnsi" w:hAnsiTheme="minorHAnsi" w:cs="Arial"/>
                <w:b/>
                <w:bCs/>
                <w:spacing w:val="3"/>
                <w:sz w:val="16"/>
                <w:szCs w:val="16"/>
              </w:rPr>
              <w:t>v</w:t>
            </w:r>
            <w:r w:rsidRPr="002A3720">
              <w:rPr>
                <w:rFonts w:asciiTheme="minorHAnsi" w:hAnsiTheme="minorHAnsi" w:cs="Arial"/>
                <w:b/>
                <w:bCs/>
                <w:spacing w:val="-2"/>
                <w:sz w:val="16"/>
                <w:szCs w:val="16"/>
              </w:rPr>
              <w:t>a</w:t>
            </w:r>
            <w:r w:rsidRPr="002A3720">
              <w:rPr>
                <w:rFonts w:asciiTheme="minorHAnsi" w:hAnsiTheme="minorHAnsi" w:cs="Arial"/>
                <w:b/>
                <w:bCs/>
                <w:spacing w:val="-1"/>
                <w:sz w:val="16"/>
                <w:szCs w:val="16"/>
              </w:rPr>
              <w:t>lu</w:t>
            </w:r>
            <w:r w:rsidRPr="002A3720">
              <w:rPr>
                <w:rFonts w:asciiTheme="minorHAnsi" w:hAnsiTheme="minorHAnsi" w:cs="Arial"/>
                <w:b/>
                <w:bCs/>
                <w:sz w:val="16"/>
                <w:szCs w:val="16"/>
              </w:rPr>
              <w:t>t</w:t>
            </w:r>
            <w:r w:rsidRPr="002A3720">
              <w:rPr>
                <w:rFonts w:asciiTheme="minorHAnsi" w:hAnsiTheme="minorHAnsi" w:cs="Arial"/>
                <w:b/>
                <w:bCs/>
                <w:spacing w:val="-2"/>
                <w:sz w:val="16"/>
                <w:szCs w:val="16"/>
              </w:rPr>
              <w:t>a</w:t>
            </w:r>
            <w:r w:rsidRPr="002A3720">
              <w:rPr>
                <w:rFonts w:asciiTheme="minorHAnsi" w:hAnsiTheme="minorHAnsi" w:cs="Arial"/>
                <w:b/>
                <w:bCs/>
                <w:spacing w:val="2"/>
                <w:sz w:val="16"/>
                <w:szCs w:val="16"/>
              </w:rPr>
              <w:t>z</w:t>
            </w:r>
            <w:r w:rsidRPr="002A3720">
              <w:rPr>
                <w:rFonts w:asciiTheme="minorHAnsi" w:hAnsiTheme="minorHAnsi" w:cs="Arial"/>
                <w:b/>
                <w:bCs/>
                <w:spacing w:val="3"/>
                <w:sz w:val="16"/>
                <w:szCs w:val="16"/>
              </w:rPr>
              <w:t>i</w:t>
            </w:r>
            <w:r w:rsidRPr="002A3720">
              <w:rPr>
                <w:rFonts w:asciiTheme="minorHAnsi" w:hAnsiTheme="minorHAnsi" w:cs="Arial"/>
                <w:b/>
                <w:bCs/>
                <w:spacing w:val="-1"/>
                <w:sz w:val="16"/>
                <w:szCs w:val="16"/>
              </w:rPr>
              <w:t>on</w:t>
            </w:r>
            <w:r w:rsidRPr="002A3720">
              <w:rPr>
                <w:rFonts w:asciiTheme="minorHAnsi" w:hAnsiTheme="minorHAnsi" w:cs="Arial"/>
                <w:b/>
                <w:bCs/>
                <w:spacing w:val="3"/>
                <w:sz w:val="16"/>
                <w:szCs w:val="16"/>
              </w:rPr>
              <w:t>e</w:t>
            </w:r>
            <w:r w:rsidRPr="002A3720">
              <w:rPr>
                <w:rFonts w:asciiTheme="minorHAnsi" w:hAnsiTheme="minorHAnsi" w:cs="Arial"/>
                <w:b/>
                <w:bCs/>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4CD63710" w14:textId="77777777" w:rsidR="00D91BE6" w:rsidRPr="002A3720" w:rsidRDefault="00D91BE6" w:rsidP="00AA58A5">
            <w:pPr>
              <w:pStyle w:val="TableParagraph"/>
              <w:kinsoku w:val="0"/>
              <w:overflowPunct w:val="0"/>
              <w:spacing w:before="84" w:line="183" w:lineRule="exact"/>
              <w:ind w:left="258"/>
              <w:rPr>
                <w:rFonts w:asciiTheme="minorHAnsi" w:hAnsiTheme="minorHAnsi"/>
              </w:rPr>
            </w:pPr>
            <w:r w:rsidRPr="002A3720">
              <w:rPr>
                <w:rFonts w:asciiTheme="minorHAnsi" w:hAnsiTheme="minorHAnsi" w:cs="Arial"/>
                <w:b/>
                <w:bCs/>
                <w:spacing w:val="-1"/>
                <w:sz w:val="16"/>
                <w:szCs w:val="16"/>
              </w:rPr>
              <w:t>D</w:t>
            </w:r>
            <w:r w:rsidRPr="002A3720">
              <w:rPr>
                <w:rFonts w:asciiTheme="minorHAnsi" w:hAnsiTheme="minorHAnsi" w:cs="Arial"/>
                <w:b/>
                <w:bCs/>
                <w:spacing w:val="-2"/>
                <w:sz w:val="16"/>
                <w:szCs w:val="16"/>
              </w:rPr>
              <w:t>a</w:t>
            </w:r>
            <w:r w:rsidRPr="002A3720">
              <w:rPr>
                <w:rFonts w:asciiTheme="minorHAnsi" w:hAnsiTheme="minorHAnsi" w:cs="Arial"/>
                <w:b/>
                <w:bCs/>
                <w:sz w:val="16"/>
                <w:szCs w:val="16"/>
              </w:rPr>
              <w:t>ti</w:t>
            </w:r>
          </w:p>
        </w:tc>
        <w:tc>
          <w:tcPr>
            <w:tcW w:w="1253" w:type="dxa"/>
            <w:tcBorders>
              <w:top w:val="single" w:sz="4" w:space="0" w:color="000000"/>
              <w:left w:val="single" w:sz="4" w:space="0" w:color="000000"/>
              <w:bottom w:val="single" w:sz="4" w:space="0" w:color="000000"/>
              <w:right w:val="single" w:sz="4" w:space="0" w:color="000000"/>
            </w:tcBorders>
          </w:tcPr>
          <w:p w14:paraId="510B2F56" w14:textId="77777777" w:rsidR="00D91BE6" w:rsidRPr="002A3720" w:rsidRDefault="00D91BE6" w:rsidP="00AA58A5">
            <w:pPr>
              <w:pStyle w:val="TableParagraph"/>
              <w:kinsoku w:val="0"/>
              <w:overflowPunct w:val="0"/>
              <w:spacing w:before="84" w:line="183" w:lineRule="exact"/>
              <w:ind w:left="407"/>
              <w:rPr>
                <w:rFonts w:asciiTheme="minorHAnsi" w:hAnsiTheme="minorHAnsi"/>
              </w:rPr>
            </w:pPr>
            <w:r w:rsidRPr="002A3720">
              <w:rPr>
                <w:rFonts w:asciiTheme="minorHAnsi" w:hAnsiTheme="minorHAnsi" w:cs="Arial"/>
                <w:b/>
                <w:bCs/>
                <w:spacing w:val="-2"/>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e</w:t>
            </w:r>
            <w:r w:rsidRPr="002A3720">
              <w:rPr>
                <w:rFonts w:asciiTheme="minorHAnsi" w:hAnsiTheme="minorHAnsi" w:cs="Arial"/>
                <w:b/>
                <w:bCs/>
                <w:sz w:val="16"/>
                <w:szCs w:val="16"/>
              </w:rPr>
              <w:t>ff.</w:t>
            </w:r>
          </w:p>
        </w:tc>
        <w:tc>
          <w:tcPr>
            <w:tcW w:w="562" w:type="dxa"/>
            <w:tcBorders>
              <w:top w:val="single" w:sz="4" w:space="0" w:color="000000"/>
              <w:left w:val="single" w:sz="4" w:space="0" w:color="000000"/>
              <w:bottom w:val="single" w:sz="4" w:space="0" w:color="000000"/>
              <w:right w:val="single" w:sz="4" w:space="0" w:color="000000"/>
            </w:tcBorders>
          </w:tcPr>
          <w:p w14:paraId="3523DDDE" w14:textId="77777777" w:rsidR="00D91BE6" w:rsidRPr="002A3720" w:rsidRDefault="00D91BE6" w:rsidP="00AA58A5">
            <w:pPr>
              <w:rPr>
                <w:rFonts w:asciiTheme="minorHAnsi" w:hAnsiTheme="minorHAnsi"/>
              </w:rPr>
            </w:pPr>
          </w:p>
        </w:tc>
      </w:tr>
      <w:tr w:rsidR="00D91BE6" w:rsidRPr="002A3720" w14:paraId="1DDB03FB" w14:textId="77777777" w:rsidTr="00AA58A5">
        <w:trPr>
          <w:trHeight w:hRule="exact" w:val="265"/>
        </w:trPr>
        <w:tc>
          <w:tcPr>
            <w:tcW w:w="2910" w:type="dxa"/>
            <w:tcBorders>
              <w:top w:val="single" w:sz="4" w:space="0" w:color="000000"/>
              <w:left w:val="single" w:sz="4" w:space="0" w:color="000000"/>
              <w:bottom w:val="single" w:sz="4" w:space="0" w:color="000000"/>
              <w:right w:val="single" w:sz="4" w:space="0" w:color="000000"/>
            </w:tcBorders>
          </w:tcPr>
          <w:p w14:paraId="6AD98A3E"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8"/>
                <w:sz w:val="16"/>
                <w:szCs w:val="16"/>
              </w:rPr>
              <w:t>o</w:t>
            </w:r>
            <w:r w:rsidRPr="002A3720">
              <w:rPr>
                <w:rFonts w:asciiTheme="minorHAnsi" w:hAnsiTheme="minorHAnsi" w:cs="Arial"/>
                <w:spacing w:val="2"/>
                <w:sz w:val="16"/>
                <w:szCs w:val="16"/>
              </w:rPr>
              <w:t>s</w:t>
            </w:r>
            <w:r w:rsidRPr="002A3720">
              <w:rPr>
                <w:rFonts w:asciiTheme="minorHAnsi" w:hAnsiTheme="minorHAnsi" w:cs="Arial"/>
                <w:spacing w:val="3"/>
                <w:sz w:val="16"/>
                <w:szCs w:val="16"/>
              </w:rPr>
              <w:t>t</w:t>
            </w:r>
            <w:r w:rsidRPr="002A3720">
              <w:rPr>
                <w:rFonts w:asciiTheme="minorHAnsi" w:hAnsiTheme="minorHAnsi" w:cs="Arial"/>
                <w:sz w:val="16"/>
                <w:szCs w:val="16"/>
              </w:rPr>
              <w:t>o</w:t>
            </w:r>
            <w:r w:rsidRPr="002A3720">
              <w:rPr>
                <w:rFonts w:asciiTheme="minorHAnsi" w:hAnsiTheme="minorHAnsi" w:cs="Arial"/>
                <w:spacing w:val="-7"/>
                <w:sz w:val="16"/>
                <w:szCs w:val="16"/>
              </w:rPr>
              <w:t xml:space="preserve"> </w:t>
            </w:r>
            <w:r w:rsidRPr="002A3720">
              <w:rPr>
                <w:rFonts w:asciiTheme="minorHAnsi" w:hAnsiTheme="minorHAnsi" w:cs="Arial"/>
                <w:spacing w:val="3"/>
                <w:sz w:val="16"/>
                <w:szCs w:val="16"/>
              </w:rPr>
              <w:t>d</w:t>
            </w:r>
            <w:r w:rsidRPr="002A3720">
              <w:rPr>
                <w:rFonts w:asciiTheme="minorHAnsi" w:hAnsiTheme="minorHAnsi" w:cs="Arial"/>
                <w:sz w:val="16"/>
                <w:szCs w:val="16"/>
              </w:rPr>
              <w:t>i</w:t>
            </w:r>
            <w:r w:rsidRPr="002A3720">
              <w:rPr>
                <w:rFonts w:asciiTheme="minorHAnsi" w:hAnsiTheme="minorHAnsi" w:cs="Arial"/>
                <w:spacing w:val="-4"/>
                <w:sz w:val="16"/>
                <w:szCs w:val="16"/>
              </w:rPr>
              <w:t xml:space="preserve"> </w:t>
            </w:r>
            <w:r w:rsidRPr="002A3720">
              <w:rPr>
                <w:rFonts w:asciiTheme="minorHAnsi" w:hAnsiTheme="minorHAnsi" w:cs="Arial"/>
                <w:spacing w:val="-8"/>
                <w:sz w:val="16"/>
                <w:szCs w:val="16"/>
              </w:rPr>
              <w:t>a</w:t>
            </w:r>
            <w:r w:rsidRPr="002A3720">
              <w:rPr>
                <w:rFonts w:asciiTheme="minorHAnsi" w:hAnsiTheme="minorHAnsi" w:cs="Arial"/>
                <w:spacing w:val="6"/>
                <w:sz w:val="16"/>
                <w:szCs w:val="16"/>
              </w:rPr>
              <w:t>c</w:t>
            </w:r>
            <w:r w:rsidRPr="002A3720">
              <w:rPr>
                <w:rFonts w:asciiTheme="minorHAnsi" w:hAnsiTheme="minorHAnsi" w:cs="Arial"/>
                <w:spacing w:val="-2"/>
                <w:sz w:val="16"/>
                <w:szCs w:val="16"/>
              </w:rPr>
              <w:t>q</w:t>
            </w:r>
            <w:r w:rsidRPr="002A3720">
              <w:rPr>
                <w:rFonts w:asciiTheme="minorHAnsi" w:hAnsiTheme="minorHAnsi" w:cs="Arial"/>
                <w:spacing w:val="3"/>
                <w:sz w:val="16"/>
                <w:szCs w:val="16"/>
              </w:rPr>
              <w:t>u</w:t>
            </w:r>
            <w:r w:rsidRPr="002A3720">
              <w:rPr>
                <w:rFonts w:asciiTheme="minorHAnsi" w:hAnsiTheme="minorHAnsi" w:cs="Arial"/>
                <w:spacing w:val="-2"/>
                <w:sz w:val="16"/>
                <w:szCs w:val="16"/>
              </w:rPr>
              <w:t>i</w:t>
            </w:r>
            <w:r w:rsidRPr="002A3720">
              <w:rPr>
                <w:rFonts w:asciiTheme="minorHAnsi" w:hAnsiTheme="minorHAnsi" w:cs="Arial"/>
                <w:spacing w:val="2"/>
                <w:sz w:val="16"/>
                <w:szCs w:val="16"/>
              </w:rPr>
              <w:t>s</w:t>
            </w:r>
            <w:r w:rsidRPr="002A3720">
              <w:rPr>
                <w:rFonts w:asciiTheme="minorHAnsi" w:hAnsiTheme="minorHAnsi" w:cs="Arial"/>
                <w:spacing w:val="3"/>
                <w:sz w:val="16"/>
                <w:szCs w:val="16"/>
              </w:rPr>
              <w:t>t</w:t>
            </w:r>
            <w:r w:rsidRPr="002A3720">
              <w:rPr>
                <w:rFonts w:asciiTheme="minorHAnsi" w:hAnsiTheme="minorHAnsi" w:cs="Arial"/>
                <w:sz w:val="16"/>
                <w:szCs w:val="16"/>
              </w:rPr>
              <w:t xml:space="preserve">o </w:t>
            </w:r>
            <w:r w:rsidRPr="002A3720">
              <w:rPr>
                <w:rFonts w:asciiTheme="minorHAnsi" w:hAnsiTheme="minorHAnsi" w:cs="Arial"/>
                <w:spacing w:val="-2"/>
                <w:sz w:val="16"/>
                <w:szCs w:val="16"/>
              </w:rPr>
              <w:t>ab</w:t>
            </w:r>
            <w:r w:rsidRPr="002A3720">
              <w:rPr>
                <w:rFonts w:asciiTheme="minorHAnsi" w:hAnsiTheme="minorHAnsi" w:cs="Arial"/>
                <w:spacing w:val="3"/>
                <w:sz w:val="16"/>
                <w:szCs w:val="16"/>
              </w:rPr>
              <w:t>b</w:t>
            </w:r>
            <w:r w:rsidRPr="002A3720">
              <w:rPr>
                <w:rFonts w:asciiTheme="minorHAnsi" w:hAnsiTheme="minorHAnsi" w:cs="Arial"/>
                <w:spacing w:val="-2"/>
                <w:sz w:val="16"/>
                <w:szCs w:val="16"/>
              </w:rPr>
              <w:t>a</w:t>
            </w:r>
            <w:r w:rsidRPr="002A3720">
              <w:rPr>
                <w:rFonts w:asciiTheme="minorHAnsi" w:hAnsiTheme="minorHAnsi" w:cs="Arial"/>
                <w:spacing w:val="-1"/>
                <w:sz w:val="16"/>
                <w:szCs w:val="16"/>
              </w:rPr>
              <w:t>t</w:t>
            </w:r>
            <w:r w:rsidRPr="002A3720">
              <w:rPr>
                <w:rFonts w:asciiTheme="minorHAnsi" w:hAnsiTheme="minorHAnsi" w:cs="Arial"/>
                <w:spacing w:val="3"/>
                <w:sz w:val="16"/>
                <w:szCs w:val="16"/>
              </w:rPr>
              <w:t>t</w:t>
            </w:r>
            <w:r w:rsidRPr="002A3720">
              <w:rPr>
                <w:rFonts w:asciiTheme="minorHAnsi" w:hAnsiTheme="minorHAnsi" w:cs="Arial"/>
                <w:spacing w:val="-2"/>
                <w:sz w:val="16"/>
                <w:szCs w:val="16"/>
              </w:rPr>
              <w:t>u</w:t>
            </w:r>
            <w:r w:rsidRPr="002A3720">
              <w:rPr>
                <w:rFonts w:asciiTheme="minorHAnsi" w:hAnsiTheme="minorHAnsi" w:cs="Arial"/>
                <w:spacing w:val="3"/>
                <w:sz w:val="16"/>
                <w:szCs w:val="16"/>
              </w:rPr>
              <w:t>t</w:t>
            </w:r>
            <w:r w:rsidRPr="002A3720">
              <w:rPr>
                <w:rFonts w:asciiTheme="minorHAnsi" w:hAnsiTheme="minorHAnsi" w:cs="Arial"/>
                <w:sz w:val="16"/>
                <w:szCs w:val="16"/>
              </w:rPr>
              <w:t>o</w:t>
            </w:r>
            <w:r w:rsidRPr="002A3720">
              <w:rPr>
                <w:rFonts w:asciiTheme="minorHAnsi" w:hAnsiTheme="minorHAnsi" w:cs="Arial"/>
                <w:spacing w:val="-7"/>
                <w:sz w:val="16"/>
                <w:szCs w:val="16"/>
              </w:rPr>
              <w:t xml:space="preserve"> </w:t>
            </w:r>
            <w:r w:rsidRPr="002A3720">
              <w:rPr>
                <w:rFonts w:asciiTheme="minorHAnsi" w:hAnsiTheme="minorHAnsi" w:cs="Arial"/>
                <w:spacing w:val="3"/>
                <w:sz w:val="16"/>
                <w:szCs w:val="16"/>
              </w:rPr>
              <w:t>d</w:t>
            </w:r>
            <w:r w:rsidRPr="002A3720">
              <w:rPr>
                <w:rFonts w:asciiTheme="minorHAnsi" w:hAnsiTheme="minorHAnsi" w:cs="Arial"/>
                <w:spacing w:val="-2"/>
                <w:sz w:val="16"/>
                <w:szCs w:val="16"/>
              </w:rPr>
              <w:t>e</w:t>
            </w:r>
            <w:r w:rsidRPr="002A3720">
              <w:rPr>
                <w:rFonts w:asciiTheme="minorHAnsi" w:hAnsiTheme="minorHAnsi" w:cs="Arial"/>
                <w:sz w:val="16"/>
                <w:szCs w:val="16"/>
              </w:rPr>
              <w:t>l</w:t>
            </w:r>
            <w:r w:rsidRPr="002A3720">
              <w:rPr>
                <w:rFonts w:asciiTheme="minorHAnsi" w:hAnsiTheme="minorHAnsi" w:cs="Arial"/>
                <w:spacing w:val="-4"/>
                <w:sz w:val="16"/>
                <w:szCs w:val="16"/>
              </w:rPr>
              <w:t xml:space="preserve"> </w:t>
            </w:r>
            <w:r w:rsidRPr="002A3720">
              <w:rPr>
                <w:rFonts w:asciiTheme="minorHAnsi" w:hAnsiTheme="minorHAnsi" w:cs="Arial"/>
                <w:spacing w:val="3"/>
                <w:sz w:val="16"/>
                <w:szCs w:val="16"/>
              </w:rPr>
              <w:t>2</w:t>
            </w:r>
            <w:r w:rsidRPr="002A3720">
              <w:rPr>
                <w:rFonts w:asciiTheme="minorHAnsi" w:hAnsiTheme="minorHAnsi" w:cs="Arial"/>
                <w:spacing w:val="-2"/>
                <w:sz w:val="16"/>
                <w:szCs w:val="16"/>
              </w:rPr>
              <w:t>0</w:t>
            </w:r>
            <w:r w:rsidRPr="002A3720">
              <w:rPr>
                <w:rFonts w:asciiTheme="minorHAnsi" w:hAnsiTheme="minorHAnsi" w:cs="Arial"/>
                <w:sz w:val="16"/>
                <w:szCs w:val="16"/>
              </w:rPr>
              <w:t>%</w:t>
            </w:r>
          </w:p>
        </w:tc>
        <w:tc>
          <w:tcPr>
            <w:tcW w:w="4250" w:type="dxa"/>
            <w:tcBorders>
              <w:top w:val="single" w:sz="4" w:space="0" w:color="000000"/>
              <w:left w:val="single" w:sz="4" w:space="0" w:color="000000"/>
              <w:bottom w:val="single" w:sz="4" w:space="0" w:color="000000"/>
              <w:right w:val="single" w:sz="4" w:space="0" w:color="000000"/>
            </w:tcBorders>
          </w:tcPr>
          <w:p w14:paraId="36995952"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34046EBD" w14:textId="77777777" w:rsidR="00D91BE6" w:rsidRPr="002A3720" w:rsidRDefault="00D91BE6" w:rsidP="00AA58A5">
            <w:pPr>
              <w:pStyle w:val="TableParagraph"/>
              <w:kinsoku w:val="0"/>
              <w:overflowPunct w:val="0"/>
              <w:spacing w:before="69" w:line="183" w:lineRule="exact"/>
              <w:ind w:left="287"/>
              <w:rPr>
                <w:rFonts w:asciiTheme="minorHAnsi" w:hAnsiTheme="minorHAnsi"/>
              </w:rPr>
            </w:pPr>
            <w:r w:rsidRPr="002A3720">
              <w:rPr>
                <w:rFonts w:asciiTheme="minorHAnsi" w:hAnsiTheme="minorHAnsi" w:cs="Arial"/>
                <w:sz w:val="16"/>
                <w:szCs w:val="16"/>
              </w:rPr>
              <w:t xml:space="preserve">        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9191B3C" w14:textId="77777777" w:rsidR="00D91BE6" w:rsidRPr="002A3720" w:rsidRDefault="00D91BE6" w:rsidP="00AA58A5">
            <w:pPr>
              <w:pStyle w:val="TableParagraph"/>
              <w:kinsoku w:val="0"/>
              <w:overflowPunct w:val="0"/>
              <w:spacing w:before="69" w:line="183" w:lineRule="exact"/>
              <w:ind w:left="555" w:right="558"/>
              <w:jc w:val="center"/>
              <w:rPr>
                <w:rFonts w:asciiTheme="minorHAnsi" w:hAnsiTheme="minorHAnsi"/>
              </w:rPr>
            </w:pPr>
            <w:r w:rsidRPr="002A3720">
              <w:rPr>
                <w:rFonts w:asciiTheme="minorHAnsi" w:hAnsiTheme="minorHAnsi" w:cs="Arial"/>
                <w:sz w:val="16"/>
                <w:szCs w:val="16"/>
              </w:rPr>
              <w:t>a</w:t>
            </w:r>
          </w:p>
        </w:tc>
        <w:tc>
          <w:tcPr>
            <w:tcW w:w="562" w:type="dxa"/>
            <w:tcBorders>
              <w:top w:val="single" w:sz="4" w:space="0" w:color="000000"/>
              <w:left w:val="single" w:sz="4" w:space="0" w:color="000000"/>
              <w:bottom w:val="single" w:sz="4" w:space="0" w:color="000000"/>
              <w:right w:val="single" w:sz="4" w:space="0" w:color="000000"/>
            </w:tcBorders>
          </w:tcPr>
          <w:p w14:paraId="433686B7" w14:textId="77777777" w:rsidR="00D91BE6" w:rsidRPr="002A3720" w:rsidRDefault="00D91BE6" w:rsidP="00AA58A5">
            <w:pPr>
              <w:rPr>
                <w:rFonts w:asciiTheme="minorHAnsi" w:hAnsiTheme="minorHAnsi"/>
              </w:rPr>
            </w:pPr>
          </w:p>
        </w:tc>
      </w:tr>
      <w:tr w:rsidR="00D91BE6" w:rsidRPr="002A3720" w14:paraId="45DB04F1"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7634846E"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spacing w:val="3"/>
                <w:sz w:val="16"/>
                <w:szCs w:val="16"/>
              </w:rPr>
              <w:t>p</w:t>
            </w:r>
            <w:r w:rsidRPr="002A3720">
              <w:rPr>
                <w:rFonts w:asciiTheme="minorHAnsi" w:hAnsiTheme="minorHAnsi" w:cs="Arial"/>
                <w:spacing w:val="-8"/>
                <w:sz w:val="16"/>
                <w:szCs w:val="16"/>
              </w:rPr>
              <w:t>o</w:t>
            </w:r>
            <w:r w:rsidRPr="002A3720">
              <w:rPr>
                <w:rFonts w:asciiTheme="minorHAnsi" w:hAnsiTheme="minorHAnsi" w:cs="Arial"/>
                <w:sz w:val="16"/>
                <w:szCs w:val="16"/>
              </w:rPr>
              <w:t>r</w:t>
            </w:r>
            <w:r w:rsidRPr="002A3720">
              <w:rPr>
                <w:rFonts w:asciiTheme="minorHAnsi" w:hAnsiTheme="minorHAnsi" w:cs="Arial"/>
                <w:spacing w:val="3"/>
                <w:sz w:val="16"/>
                <w:szCs w:val="16"/>
              </w:rPr>
              <w:t>t</w:t>
            </w:r>
            <w:r w:rsidRPr="002A3720">
              <w:rPr>
                <w:rFonts w:asciiTheme="minorHAnsi" w:hAnsiTheme="minorHAnsi" w:cs="Arial"/>
                <w:spacing w:val="-2"/>
                <w:sz w:val="16"/>
                <w:szCs w:val="16"/>
              </w:rPr>
              <w:t>a</w:t>
            </w:r>
            <w:r w:rsidRPr="002A3720">
              <w:rPr>
                <w:rFonts w:asciiTheme="minorHAnsi" w:hAnsiTheme="minorHAnsi" w:cs="Arial"/>
                <w:spacing w:val="3"/>
                <w:sz w:val="16"/>
                <w:szCs w:val="16"/>
              </w:rPr>
              <w:t>t</w:t>
            </w:r>
            <w:r w:rsidRPr="002A3720">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57C95E67"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spacing w:val="-2"/>
                <w:sz w:val="16"/>
                <w:szCs w:val="16"/>
              </w:rPr>
              <w:t>q</w:t>
            </w:r>
            <w:r w:rsidRPr="002A3720">
              <w:rPr>
                <w:rFonts w:asciiTheme="minorHAnsi" w:hAnsiTheme="minorHAnsi" w:cs="Arial"/>
                <w:spacing w:val="-1"/>
                <w:sz w:val="16"/>
                <w:szCs w:val="16"/>
              </w:rPr>
              <w:t>.</w:t>
            </w:r>
            <w:r w:rsidRPr="002A3720">
              <w:rPr>
                <w:rFonts w:asciiTheme="minorHAnsi" w:hAnsiTheme="minorHAnsi" w:cs="Arial"/>
                <w:spacing w:val="3"/>
                <w:sz w:val="16"/>
                <w:szCs w:val="16"/>
              </w:rPr>
              <w:t>l</w:t>
            </w:r>
            <w:r w:rsidRPr="002A3720">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63378BBA" w14:textId="77777777" w:rsidR="00D91BE6" w:rsidRPr="002A3720" w:rsidRDefault="00D91BE6" w:rsidP="00AA58A5">
            <w:pPr>
              <w:pStyle w:val="TableParagraph"/>
              <w:kinsoku w:val="0"/>
              <w:overflowPunct w:val="0"/>
              <w:spacing w:before="69"/>
              <w:ind w:right="64"/>
              <w:jc w:val="right"/>
              <w:rPr>
                <w:rFonts w:asciiTheme="minorHAnsi" w:hAnsiTheme="minorHAnsi"/>
              </w:rPr>
            </w:pPr>
            <w:r w:rsidRPr="002A3720">
              <w:rPr>
                <w:rFonts w:asciiTheme="minorHAnsi" w:hAnsiTheme="minorHAnsi" w:cs="Arial"/>
                <w:w w:val="95"/>
                <w:sz w:val="16"/>
                <w:szCs w:val="16"/>
              </w:rPr>
              <w:t>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64F85781" w14:textId="77777777" w:rsidR="00D91BE6" w:rsidRPr="002A3720" w:rsidRDefault="00D91BE6" w:rsidP="00AA58A5">
            <w:pPr>
              <w:pStyle w:val="TableParagraph"/>
              <w:kinsoku w:val="0"/>
              <w:overflowPunct w:val="0"/>
              <w:spacing w:before="69"/>
              <w:ind w:left="555" w:right="558"/>
              <w:jc w:val="center"/>
              <w:rPr>
                <w:rFonts w:asciiTheme="minorHAnsi" w:hAnsiTheme="minorHAnsi"/>
              </w:rPr>
            </w:pPr>
            <w:r w:rsidRPr="002A3720">
              <w:rPr>
                <w:rFonts w:asciiTheme="minorHAnsi" w:hAnsiTheme="minorHAnsi" w:cs="Arial"/>
                <w:sz w:val="16"/>
                <w:szCs w:val="16"/>
              </w:rPr>
              <w:t>b</w:t>
            </w:r>
          </w:p>
        </w:tc>
        <w:tc>
          <w:tcPr>
            <w:tcW w:w="562" w:type="dxa"/>
            <w:tcBorders>
              <w:top w:val="single" w:sz="4" w:space="0" w:color="000000"/>
              <w:left w:val="single" w:sz="4" w:space="0" w:color="000000"/>
              <w:bottom w:val="single" w:sz="4" w:space="0" w:color="000000"/>
              <w:right w:val="single" w:sz="4" w:space="0" w:color="000000"/>
            </w:tcBorders>
          </w:tcPr>
          <w:p w14:paraId="2641D026" w14:textId="77777777" w:rsidR="00D91BE6" w:rsidRPr="002A3720" w:rsidRDefault="00D91BE6" w:rsidP="00AA58A5">
            <w:pPr>
              <w:rPr>
                <w:rFonts w:asciiTheme="minorHAnsi" w:hAnsiTheme="minorHAnsi"/>
              </w:rPr>
            </w:pPr>
          </w:p>
        </w:tc>
      </w:tr>
      <w:tr w:rsidR="00D91BE6" w:rsidRPr="002A3720" w14:paraId="3676BCB5"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E5961CC" w14:textId="77777777" w:rsidR="00D91BE6" w:rsidRPr="002A3720" w:rsidRDefault="00D91BE6" w:rsidP="00AA58A5">
            <w:pPr>
              <w:pStyle w:val="TableParagraph"/>
              <w:kinsoku w:val="0"/>
              <w:overflowPunct w:val="0"/>
              <w:spacing w:before="65"/>
              <w:ind w:left="66"/>
              <w:rPr>
                <w:rFonts w:asciiTheme="minorHAnsi" w:hAnsiTheme="minorHAnsi"/>
              </w:rPr>
            </w:pPr>
            <w:r w:rsidRPr="002A3720">
              <w:rPr>
                <w:rFonts w:asciiTheme="minorHAnsi" w:hAnsiTheme="minorHAnsi" w:cs="Arial"/>
                <w:spacing w:val="3"/>
                <w:sz w:val="16"/>
                <w:szCs w:val="16"/>
              </w:rPr>
              <w:t>p</w:t>
            </w:r>
            <w:r w:rsidRPr="002A3720">
              <w:rPr>
                <w:rFonts w:asciiTheme="minorHAnsi" w:hAnsiTheme="minorHAnsi" w:cs="Arial"/>
                <w:spacing w:val="-8"/>
                <w:sz w:val="16"/>
                <w:szCs w:val="16"/>
              </w:rPr>
              <w:t>e</w:t>
            </w:r>
            <w:r w:rsidRPr="002A3720">
              <w:rPr>
                <w:rFonts w:asciiTheme="minorHAnsi" w:hAnsiTheme="minorHAnsi" w:cs="Arial"/>
                <w:sz w:val="16"/>
                <w:szCs w:val="16"/>
              </w:rPr>
              <w:t>r</w:t>
            </w:r>
            <w:r w:rsidRPr="002A3720">
              <w:rPr>
                <w:rFonts w:asciiTheme="minorHAnsi" w:hAnsiTheme="minorHAnsi" w:cs="Arial"/>
                <w:spacing w:val="7"/>
                <w:sz w:val="16"/>
                <w:szCs w:val="16"/>
              </w:rPr>
              <w:t>c</w:t>
            </w:r>
            <w:r w:rsidRPr="002A3720">
              <w:rPr>
                <w:rFonts w:asciiTheme="minorHAnsi" w:hAnsiTheme="minorHAnsi" w:cs="Arial"/>
                <w:spacing w:val="-8"/>
                <w:sz w:val="16"/>
                <w:szCs w:val="16"/>
              </w:rPr>
              <w:t>o</w:t>
            </w:r>
            <w:r w:rsidRPr="002A3720">
              <w:rPr>
                <w:rFonts w:asciiTheme="minorHAnsi" w:hAnsiTheme="minorHAnsi" w:cs="Arial"/>
                <w:spacing w:val="4"/>
                <w:sz w:val="16"/>
                <w:szCs w:val="16"/>
              </w:rPr>
              <w:t>rr</w:t>
            </w:r>
            <w:r w:rsidRPr="002A3720">
              <w:rPr>
                <w:rFonts w:asciiTheme="minorHAnsi" w:hAnsiTheme="minorHAnsi" w:cs="Arial"/>
                <w:spacing w:val="-2"/>
                <w:sz w:val="16"/>
                <w:szCs w:val="16"/>
              </w:rPr>
              <w:t>en</w:t>
            </w:r>
            <w:r w:rsidRPr="002A3720">
              <w:rPr>
                <w:rFonts w:asciiTheme="minorHAnsi" w:hAnsiTheme="minorHAnsi" w:cs="Arial"/>
                <w:spacing w:val="2"/>
                <w:sz w:val="16"/>
                <w:szCs w:val="16"/>
              </w:rPr>
              <w:t>z</w:t>
            </w:r>
            <w:r w:rsidRPr="002A3720">
              <w:rPr>
                <w:rFonts w:asciiTheme="minorHAnsi" w:hAnsiTheme="minorHAnsi" w:cs="Arial"/>
                <w:sz w:val="16"/>
                <w:szCs w:val="16"/>
              </w:rPr>
              <w:t>a</w:t>
            </w:r>
            <w:r w:rsidRPr="002A3720">
              <w:rPr>
                <w:rFonts w:asciiTheme="minorHAnsi" w:hAnsiTheme="minorHAnsi" w:cs="Arial"/>
                <w:spacing w:val="33"/>
                <w:sz w:val="16"/>
                <w:szCs w:val="16"/>
              </w:rPr>
              <w:t xml:space="preserve"> </w:t>
            </w:r>
            <w:r w:rsidRPr="002A3720">
              <w:rPr>
                <w:rFonts w:asciiTheme="minorHAnsi" w:hAnsiTheme="minorHAnsi" w:cs="Arial"/>
                <w:spacing w:val="2"/>
                <w:sz w:val="16"/>
                <w:szCs w:val="16"/>
              </w:rPr>
              <w:t>m</w:t>
            </w:r>
            <w:r w:rsidRPr="002A3720">
              <w:rPr>
                <w:rFonts w:asciiTheme="minorHAnsi" w:hAnsiTheme="minorHAnsi" w:cs="Arial"/>
                <w:spacing w:val="-2"/>
                <w:sz w:val="16"/>
                <w:szCs w:val="16"/>
              </w:rPr>
              <w:t>e</w:t>
            </w:r>
            <w:r w:rsidRPr="002A3720">
              <w:rPr>
                <w:rFonts w:asciiTheme="minorHAnsi" w:hAnsiTheme="minorHAnsi" w:cs="Arial"/>
                <w:spacing w:val="3"/>
                <w:sz w:val="16"/>
                <w:szCs w:val="16"/>
              </w:rPr>
              <w:t>di</w:t>
            </w:r>
            <w:r w:rsidRPr="002A3720">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4609BD8E" w14:textId="77777777" w:rsidR="00D91BE6" w:rsidRPr="002A3720" w:rsidRDefault="00D91BE6" w:rsidP="00AA58A5">
            <w:pPr>
              <w:pStyle w:val="TableParagraph"/>
              <w:kinsoku w:val="0"/>
              <w:overflowPunct w:val="0"/>
              <w:spacing w:before="65"/>
              <w:ind w:left="66"/>
              <w:rPr>
                <w:rFonts w:asciiTheme="minorHAnsi" w:hAnsiTheme="minorHAnsi"/>
              </w:rPr>
            </w:pPr>
            <w:r w:rsidRPr="002A3720">
              <w:rPr>
                <w:rFonts w:asciiTheme="minorHAnsi" w:hAnsiTheme="minorHAnsi" w:cs="Arial"/>
                <w:spacing w:val="-1"/>
                <w:sz w:val="16"/>
                <w:szCs w:val="16"/>
              </w:rPr>
              <w:t>Km</w:t>
            </w:r>
          </w:p>
        </w:tc>
        <w:tc>
          <w:tcPr>
            <w:tcW w:w="807" w:type="dxa"/>
            <w:tcBorders>
              <w:top w:val="single" w:sz="4" w:space="0" w:color="000000"/>
              <w:left w:val="single" w:sz="4" w:space="0" w:color="000000"/>
              <w:bottom w:val="single" w:sz="4" w:space="0" w:color="000000"/>
              <w:right w:val="single" w:sz="4" w:space="0" w:color="000000"/>
            </w:tcBorders>
          </w:tcPr>
          <w:p w14:paraId="7EB9C088" w14:textId="77777777" w:rsidR="00D91BE6" w:rsidRPr="002A3720" w:rsidRDefault="00D91BE6" w:rsidP="00AA58A5">
            <w:pPr>
              <w:pStyle w:val="TableParagraph"/>
              <w:kinsoku w:val="0"/>
              <w:overflowPunct w:val="0"/>
              <w:spacing w:before="65"/>
              <w:ind w:left="243"/>
              <w:rPr>
                <w:rFonts w:asciiTheme="minorHAnsi" w:hAnsiTheme="minorHAnsi"/>
              </w:rPr>
            </w:pPr>
            <w:r w:rsidRPr="002A3720">
              <w:rPr>
                <w:rFonts w:asciiTheme="minorHAnsi" w:hAnsiTheme="minorHAnsi" w:cs="Arial"/>
                <w:spacing w:val="-2"/>
                <w:sz w:val="16"/>
                <w:szCs w:val="16"/>
              </w:rPr>
              <w:t xml:space="preserve">  </w:t>
            </w:r>
            <w:r w:rsidRPr="00772A0F">
              <w:rPr>
                <w:rFonts w:asciiTheme="minorHAnsi" w:hAnsiTheme="minorHAnsi" w:cs="Arial"/>
                <w:spacing w:val="-2"/>
                <w:sz w:val="16"/>
                <w:szCs w:val="16"/>
              </w:rPr>
              <w:t>6</w:t>
            </w:r>
            <w:r w:rsidRPr="00772A0F">
              <w:rPr>
                <w:rFonts w:asciiTheme="minorHAnsi" w:hAnsiTheme="minorHAnsi" w:cs="Arial"/>
                <w:spacing w:val="3"/>
                <w:sz w:val="16"/>
                <w:szCs w:val="16"/>
              </w:rPr>
              <w:t>.50</w:t>
            </w:r>
            <w:r w:rsidRPr="00772A0F">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371C1A57" w14:textId="77777777" w:rsidR="00D91BE6" w:rsidRPr="002A3720" w:rsidRDefault="00D91BE6" w:rsidP="00AA58A5">
            <w:pPr>
              <w:pStyle w:val="TableParagraph"/>
              <w:kinsoku w:val="0"/>
              <w:overflowPunct w:val="0"/>
              <w:spacing w:before="65"/>
              <w:ind w:right="3"/>
              <w:jc w:val="center"/>
              <w:rPr>
                <w:rFonts w:asciiTheme="minorHAnsi" w:hAnsiTheme="minorHAnsi"/>
              </w:rPr>
            </w:pPr>
            <w:r w:rsidRPr="002A3720">
              <w:rPr>
                <w:rFonts w:asciiTheme="minorHAnsi" w:hAnsiTheme="minorHAnsi" w:cs="Arial"/>
                <w:sz w:val="16"/>
                <w:szCs w:val="16"/>
              </w:rPr>
              <w:t>c</w:t>
            </w:r>
          </w:p>
        </w:tc>
        <w:tc>
          <w:tcPr>
            <w:tcW w:w="562" w:type="dxa"/>
            <w:tcBorders>
              <w:top w:val="single" w:sz="4" w:space="0" w:color="000000"/>
              <w:left w:val="single" w:sz="4" w:space="0" w:color="000000"/>
              <w:bottom w:val="single" w:sz="4" w:space="0" w:color="000000"/>
              <w:right w:val="single" w:sz="4" w:space="0" w:color="000000"/>
            </w:tcBorders>
          </w:tcPr>
          <w:p w14:paraId="4C2B5C0A" w14:textId="77777777" w:rsidR="00D91BE6" w:rsidRPr="002A3720" w:rsidRDefault="00D91BE6" w:rsidP="00AA58A5">
            <w:pPr>
              <w:rPr>
                <w:rFonts w:asciiTheme="minorHAnsi" w:hAnsiTheme="minorHAnsi"/>
              </w:rPr>
            </w:pPr>
          </w:p>
        </w:tc>
      </w:tr>
      <w:tr w:rsidR="00D91BE6" w:rsidRPr="002A3720" w14:paraId="413FCEFE"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43233C4"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2"/>
                <w:sz w:val="16"/>
                <w:szCs w:val="16"/>
              </w:rPr>
              <w:t>on</w:t>
            </w:r>
            <w:r w:rsidRPr="002A3720">
              <w:rPr>
                <w:rFonts w:asciiTheme="minorHAnsi" w:hAnsiTheme="minorHAnsi" w:cs="Arial"/>
                <w:spacing w:val="2"/>
                <w:sz w:val="16"/>
                <w:szCs w:val="16"/>
              </w:rPr>
              <w:t>s</w:t>
            </w:r>
            <w:r w:rsidRPr="002A3720">
              <w:rPr>
                <w:rFonts w:asciiTheme="minorHAnsi" w:hAnsiTheme="minorHAnsi" w:cs="Arial"/>
                <w:spacing w:val="3"/>
                <w:sz w:val="16"/>
                <w:szCs w:val="16"/>
              </w:rPr>
              <w:t>u</w:t>
            </w:r>
            <w:r w:rsidRPr="002A3720">
              <w:rPr>
                <w:rFonts w:asciiTheme="minorHAnsi" w:hAnsiTheme="minorHAnsi" w:cs="Arial"/>
                <w:spacing w:val="2"/>
                <w:sz w:val="16"/>
                <w:szCs w:val="16"/>
              </w:rPr>
              <w:t>m</w:t>
            </w:r>
            <w:r w:rsidRPr="002A3720">
              <w:rPr>
                <w:rFonts w:asciiTheme="minorHAnsi" w:hAnsiTheme="minorHAnsi" w:cs="Arial"/>
                <w:sz w:val="16"/>
                <w:szCs w:val="16"/>
              </w:rPr>
              <w:t>o</w:t>
            </w:r>
            <w:r w:rsidRPr="002A3720">
              <w:rPr>
                <w:rFonts w:asciiTheme="minorHAnsi" w:hAnsiTheme="minorHAnsi" w:cs="Arial"/>
                <w:spacing w:val="-23"/>
                <w:sz w:val="16"/>
                <w:szCs w:val="16"/>
              </w:rPr>
              <w:t xml:space="preserve"> </w:t>
            </w:r>
            <w:r w:rsidRPr="002A3720">
              <w:rPr>
                <w:rFonts w:asciiTheme="minorHAnsi" w:hAnsiTheme="minorHAnsi" w:cs="Arial"/>
                <w:spacing w:val="6"/>
                <w:sz w:val="16"/>
                <w:szCs w:val="16"/>
              </w:rPr>
              <w:t>c</w:t>
            </w:r>
            <w:r w:rsidRPr="002A3720">
              <w:rPr>
                <w:rFonts w:asciiTheme="minorHAnsi" w:hAnsiTheme="minorHAnsi" w:cs="Arial"/>
                <w:spacing w:val="-2"/>
                <w:sz w:val="16"/>
                <w:szCs w:val="16"/>
              </w:rPr>
              <w:t>a</w:t>
            </w:r>
            <w:r w:rsidRPr="002A3720">
              <w:rPr>
                <w:rFonts w:asciiTheme="minorHAnsi" w:hAnsiTheme="minorHAnsi" w:cs="Arial"/>
                <w:sz w:val="16"/>
                <w:szCs w:val="16"/>
              </w:rPr>
              <w:t>r</w:t>
            </w:r>
            <w:r w:rsidRPr="002A3720">
              <w:rPr>
                <w:rFonts w:asciiTheme="minorHAnsi" w:hAnsiTheme="minorHAnsi" w:cs="Arial"/>
                <w:spacing w:val="3"/>
                <w:sz w:val="16"/>
                <w:szCs w:val="16"/>
              </w:rPr>
              <w:t>b</w:t>
            </w:r>
            <w:r w:rsidRPr="002A3720">
              <w:rPr>
                <w:rFonts w:asciiTheme="minorHAnsi" w:hAnsiTheme="minorHAnsi" w:cs="Arial"/>
                <w:spacing w:val="-2"/>
                <w:sz w:val="16"/>
                <w:szCs w:val="16"/>
              </w:rPr>
              <w:t>u</w:t>
            </w:r>
            <w:r w:rsidRPr="002A3720">
              <w:rPr>
                <w:rFonts w:asciiTheme="minorHAnsi" w:hAnsiTheme="minorHAnsi" w:cs="Arial"/>
                <w:spacing w:val="4"/>
                <w:sz w:val="16"/>
                <w:szCs w:val="16"/>
              </w:rPr>
              <w:t>r</w:t>
            </w:r>
            <w:r w:rsidRPr="002A3720">
              <w:rPr>
                <w:rFonts w:asciiTheme="minorHAnsi" w:hAnsiTheme="minorHAnsi" w:cs="Arial"/>
                <w:spacing w:val="-2"/>
                <w:sz w:val="16"/>
                <w:szCs w:val="16"/>
              </w:rPr>
              <w:t>an</w:t>
            </w:r>
            <w:r w:rsidRPr="002A3720">
              <w:rPr>
                <w:rFonts w:asciiTheme="minorHAnsi" w:hAnsiTheme="minorHAnsi" w:cs="Arial"/>
                <w:spacing w:val="3"/>
                <w:sz w:val="16"/>
                <w:szCs w:val="16"/>
              </w:rPr>
              <w:t>t</w:t>
            </w:r>
            <w:r w:rsidRPr="002A3720">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14F888AC"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2"/>
                <w:sz w:val="16"/>
                <w:szCs w:val="16"/>
              </w:rPr>
              <w:t>l</w:t>
            </w:r>
            <w:r w:rsidRPr="002A3720">
              <w:rPr>
                <w:rFonts w:asciiTheme="minorHAnsi" w:hAnsiTheme="minorHAnsi" w:cs="Arial"/>
                <w:spacing w:val="-1"/>
                <w:sz w:val="16"/>
                <w:szCs w:val="16"/>
              </w:rPr>
              <w:t>t</w:t>
            </w:r>
            <w:r w:rsidRPr="002A3720">
              <w:rPr>
                <w:rFonts w:asciiTheme="minorHAnsi" w:hAnsiTheme="minorHAnsi" w:cs="Arial"/>
                <w:spacing w:val="3"/>
                <w:sz w:val="16"/>
                <w:szCs w:val="16"/>
              </w:rPr>
              <w:t>/</w:t>
            </w:r>
            <w:r w:rsidRPr="002A3720">
              <w:rPr>
                <w:rFonts w:asciiTheme="minorHAnsi" w:hAnsiTheme="minorHAnsi" w:cs="Arial"/>
                <w:spacing w:val="-3"/>
                <w:sz w:val="16"/>
                <w:szCs w:val="16"/>
              </w:rPr>
              <w:t>k</w:t>
            </w:r>
            <w:r w:rsidRPr="002A3720">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1D9FF73E" w14:textId="77777777" w:rsidR="00D91BE6" w:rsidRPr="002A3720" w:rsidRDefault="00D91BE6" w:rsidP="00AA58A5">
            <w:pPr>
              <w:pStyle w:val="TableParagraph"/>
              <w:kinsoku w:val="0"/>
              <w:overflowPunct w:val="0"/>
              <w:spacing w:before="69" w:line="183" w:lineRule="exact"/>
              <w:ind w:left="421"/>
              <w:rPr>
                <w:rFonts w:asciiTheme="minorHAnsi" w:hAnsiTheme="minorHAnsi"/>
              </w:rPr>
            </w:pPr>
            <w:r w:rsidRPr="002A3720">
              <w:rPr>
                <w:rFonts w:asciiTheme="minorHAnsi" w:hAnsiTheme="minorHAnsi" w:cs="Arial"/>
                <w:spacing w:val="-2"/>
                <w:sz w:val="16"/>
                <w:szCs w:val="16"/>
              </w:rPr>
              <w:t>0</w:t>
            </w:r>
            <w:r w:rsidRPr="002A3720">
              <w:rPr>
                <w:rFonts w:asciiTheme="minorHAnsi" w:hAnsiTheme="minorHAnsi" w:cs="Arial"/>
                <w:spacing w:val="-1"/>
                <w:sz w:val="16"/>
                <w:szCs w:val="16"/>
              </w:rPr>
              <w:t>,</w:t>
            </w:r>
            <w:r w:rsidRPr="002A3720">
              <w:rPr>
                <w:rFonts w:asciiTheme="minorHAnsi" w:hAnsiTheme="minorHAnsi" w:cs="Arial"/>
                <w:spacing w:val="3"/>
                <w:sz w:val="16"/>
                <w:szCs w:val="16"/>
              </w:rPr>
              <w:t>15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1CDCC750" w14:textId="77777777" w:rsidR="00D91BE6" w:rsidRPr="002A3720" w:rsidRDefault="00D91BE6" w:rsidP="00AA58A5">
            <w:pPr>
              <w:pStyle w:val="TableParagraph"/>
              <w:kinsoku w:val="0"/>
              <w:overflowPunct w:val="0"/>
              <w:spacing w:before="69" w:line="183" w:lineRule="exact"/>
              <w:ind w:left="555" w:right="558"/>
              <w:jc w:val="center"/>
              <w:rPr>
                <w:rFonts w:asciiTheme="minorHAnsi" w:hAnsiTheme="minorHAnsi"/>
              </w:rPr>
            </w:pPr>
            <w:r w:rsidRPr="002A3720">
              <w:rPr>
                <w:rFonts w:asciiTheme="minorHAnsi" w:hAnsiTheme="minorHAnsi" w:cs="Arial"/>
                <w:sz w:val="16"/>
                <w:szCs w:val="16"/>
              </w:rPr>
              <w:t>d</w:t>
            </w:r>
          </w:p>
        </w:tc>
        <w:tc>
          <w:tcPr>
            <w:tcW w:w="562" w:type="dxa"/>
            <w:tcBorders>
              <w:top w:val="single" w:sz="4" w:space="0" w:color="000000"/>
              <w:left w:val="single" w:sz="4" w:space="0" w:color="000000"/>
              <w:bottom w:val="single" w:sz="4" w:space="0" w:color="000000"/>
              <w:right w:val="single" w:sz="4" w:space="0" w:color="000000"/>
            </w:tcBorders>
          </w:tcPr>
          <w:p w14:paraId="5CD70DF8" w14:textId="77777777" w:rsidR="00D91BE6" w:rsidRPr="002A3720" w:rsidRDefault="00D91BE6" w:rsidP="00AA58A5">
            <w:pPr>
              <w:rPr>
                <w:rFonts w:asciiTheme="minorHAnsi" w:hAnsiTheme="minorHAnsi"/>
              </w:rPr>
            </w:pPr>
          </w:p>
        </w:tc>
      </w:tr>
      <w:tr w:rsidR="00D91BE6" w:rsidRPr="002A3720" w14:paraId="4F4290C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7F4AF54"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2"/>
                <w:sz w:val="16"/>
                <w:szCs w:val="16"/>
              </w:rPr>
              <w:t>on</w:t>
            </w:r>
            <w:r w:rsidRPr="002A3720">
              <w:rPr>
                <w:rFonts w:asciiTheme="minorHAnsi" w:hAnsiTheme="minorHAnsi" w:cs="Arial"/>
                <w:spacing w:val="2"/>
                <w:sz w:val="16"/>
                <w:szCs w:val="16"/>
              </w:rPr>
              <w:t>s</w:t>
            </w:r>
            <w:r w:rsidRPr="002A3720">
              <w:rPr>
                <w:rFonts w:asciiTheme="minorHAnsi" w:hAnsiTheme="minorHAnsi" w:cs="Arial"/>
                <w:spacing w:val="3"/>
                <w:sz w:val="16"/>
                <w:szCs w:val="16"/>
              </w:rPr>
              <w:t>u</w:t>
            </w:r>
            <w:r w:rsidRPr="002A3720">
              <w:rPr>
                <w:rFonts w:asciiTheme="minorHAnsi" w:hAnsiTheme="minorHAnsi" w:cs="Arial"/>
                <w:spacing w:val="2"/>
                <w:sz w:val="16"/>
                <w:szCs w:val="16"/>
              </w:rPr>
              <w:t>m</w:t>
            </w:r>
            <w:r w:rsidRPr="002A3720">
              <w:rPr>
                <w:rFonts w:asciiTheme="minorHAnsi" w:hAnsiTheme="minorHAnsi" w:cs="Arial"/>
                <w:sz w:val="16"/>
                <w:szCs w:val="16"/>
              </w:rPr>
              <w:t>o</w:t>
            </w:r>
            <w:r w:rsidRPr="002A3720">
              <w:rPr>
                <w:rFonts w:asciiTheme="minorHAnsi" w:hAnsiTheme="minorHAnsi" w:cs="Arial"/>
                <w:spacing w:val="-13"/>
                <w:sz w:val="16"/>
                <w:szCs w:val="16"/>
              </w:rPr>
              <w:t xml:space="preserve"> </w:t>
            </w:r>
            <w:r w:rsidRPr="002A3720">
              <w:rPr>
                <w:rFonts w:asciiTheme="minorHAnsi" w:hAnsiTheme="minorHAnsi" w:cs="Arial"/>
                <w:spacing w:val="-2"/>
                <w:sz w:val="16"/>
                <w:szCs w:val="16"/>
              </w:rPr>
              <w:t>o</w:t>
            </w:r>
            <w:r w:rsidRPr="002A3720">
              <w:rPr>
                <w:rFonts w:asciiTheme="minorHAnsi" w:hAnsiTheme="minorHAnsi" w:cs="Arial"/>
                <w:spacing w:val="3"/>
                <w:sz w:val="16"/>
                <w:szCs w:val="16"/>
              </w:rPr>
              <w:t>li</w:t>
            </w:r>
            <w:r w:rsidRPr="002A3720">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10F7072E"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3"/>
                <w:sz w:val="16"/>
                <w:szCs w:val="16"/>
              </w:rPr>
              <w:t>k</w:t>
            </w:r>
            <w:r w:rsidRPr="002A3720">
              <w:rPr>
                <w:rFonts w:asciiTheme="minorHAnsi" w:hAnsiTheme="minorHAnsi" w:cs="Arial"/>
                <w:spacing w:val="-2"/>
                <w:sz w:val="16"/>
                <w:szCs w:val="16"/>
              </w:rPr>
              <w:t>g</w:t>
            </w:r>
            <w:r w:rsidRPr="002A3720">
              <w:rPr>
                <w:rFonts w:asciiTheme="minorHAnsi" w:hAnsiTheme="minorHAnsi" w:cs="Arial"/>
                <w:spacing w:val="3"/>
                <w:sz w:val="16"/>
                <w:szCs w:val="16"/>
              </w:rPr>
              <w:t>.</w:t>
            </w:r>
            <w:r w:rsidRPr="002A3720">
              <w:rPr>
                <w:rFonts w:asciiTheme="minorHAnsi" w:hAnsiTheme="minorHAnsi" w:cs="Arial"/>
                <w:spacing w:val="-1"/>
                <w:sz w:val="16"/>
                <w:szCs w:val="16"/>
              </w:rPr>
              <w:t>/</w:t>
            </w:r>
            <w:r w:rsidRPr="002A3720">
              <w:rPr>
                <w:rFonts w:asciiTheme="minorHAnsi" w:hAnsiTheme="minorHAnsi" w:cs="Arial"/>
                <w:spacing w:val="2"/>
                <w:sz w:val="16"/>
                <w:szCs w:val="16"/>
              </w:rPr>
              <w:t>k</w:t>
            </w:r>
            <w:r w:rsidRPr="002A3720">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6FDB2522" w14:textId="77777777" w:rsidR="00D91BE6" w:rsidRPr="002A3720" w:rsidRDefault="00D91BE6" w:rsidP="00AA58A5">
            <w:pPr>
              <w:pStyle w:val="TableParagraph"/>
              <w:kinsoku w:val="0"/>
              <w:overflowPunct w:val="0"/>
              <w:spacing w:before="69" w:line="183" w:lineRule="exact"/>
              <w:ind w:left="335"/>
              <w:rPr>
                <w:rFonts w:asciiTheme="minorHAnsi" w:hAnsiTheme="minorHAnsi"/>
              </w:rPr>
            </w:pPr>
            <w:r w:rsidRPr="002A3720">
              <w:rPr>
                <w:rFonts w:asciiTheme="minorHAnsi" w:hAnsiTheme="minorHAnsi" w:cs="Arial"/>
                <w:spacing w:val="-2"/>
                <w:sz w:val="16"/>
                <w:szCs w:val="16"/>
              </w:rPr>
              <w:t>0</w:t>
            </w:r>
            <w:r w:rsidRPr="002A3720">
              <w:rPr>
                <w:rFonts w:asciiTheme="minorHAnsi" w:hAnsiTheme="minorHAnsi" w:cs="Arial"/>
                <w:spacing w:val="-1"/>
                <w:sz w:val="16"/>
                <w:szCs w:val="16"/>
              </w:rPr>
              <w:t>,</w:t>
            </w:r>
            <w:r w:rsidRPr="002A3720">
              <w:rPr>
                <w:rFonts w:asciiTheme="minorHAnsi" w:hAnsiTheme="minorHAnsi" w:cs="Arial"/>
                <w:spacing w:val="3"/>
                <w:sz w:val="16"/>
                <w:szCs w:val="16"/>
              </w:rPr>
              <w:t>0</w:t>
            </w:r>
            <w:r w:rsidRPr="002A3720">
              <w:rPr>
                <w:rFonts w:asciiTheme="minorHAnsi" w:hAnsiTheme="minorHAnsi" w:cs="Arial"/>
                <w:spacing w:val="-2"/>
                <w:sz w:val="16"/>
                <w:szCs w:val="16"/>
              </w:rPr>
              <w:t>0</w:t>
            </w:r>
            <w:r w:rsidRPr="002A3720">
              <w:rPr>
                <w:rFonts w:asciiTheme="minorHAnsi" w:hAnsiTheme="minorHAnsi" w:cs="Arial"/>
                <w:sz w:val="16"/>
                <w:szCs w:val="16"/>
              </w:rPr>
              <w:t>2</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52C76BF" w14:textId="77777777" w:rsidR="00D91BE6" w:rsidRPr="002A3720" w:rsidRDefault="00D91BE6" w:rsidP="00AA58A5">
            <w:pPr>
              <w:pStyle w:val="TableParagraph"/>
              <w:kinsoku w:val="0"/>
              <w:overflowPunct w:val="0"/>
              <w:spacing w:before="69" w:line="183" w:lineRule="exact"/>
              <w:ind w:left="555" w:right="558"/>
              <w:jc w:val="center"/>
              <w:rPr>
                <w:rFonts w:asciiTheme="minorHAnsi" w:hAnsiTheme="minorHAnsi"/>
              </w:rPr>
            </w:pPr>
            <w:r w:rsidRPr="002A3720">
              <w:rPr>
                <w:rFonts w:asciiTheme="minorHAnsi" w:hAnsiTheme="minorHAnsi" w:cs="Arial"/>
                <w:sz w:val="16"/>
                <w:szCs w:val="16"/>
              </w:rPr>
              <w:t>e</w:t>
            </w:r>
          </w:p>
        </w:tc>
        <w:tc>
          <w:tcPr>
            <w:tcW w:w="562" w:type="dxa"/>
            <w:tcBorders>
              <w:top w:val="single" w:sz="4" w:space="0" w:color="000000"/>
              <w:left w:val="single" w:sz="4" w:space="0" w:color="000000"/>
              <w:bottom w:val="single" w:sz="4" w:space="0" w:color="000000"/>
              <w:right w:val="single" w:sz="4" w:space="0" w:color="000000"/>
            </w:tcBorders>
          </w:tcPr>
          <w:p w14:paraId="55D45EB8" w14:textId="77777777" w:rsidR="00D91BE6" w:rsidRPr="002A3720" w:rsidRDefault="00D91BE6" w:rsidP="00AA58A5">
            <w:pPr>
              <w:rPr>
                <w:rFonts w:asciiTheme="minorHAnsi" w:hAnsiTheme="minorHAnsi"/>
              </w:rPr>
            </w:pPr>
          </w:p>
        </w:tc>
      </w:tr>
      <w:tr w:rsidR="00D91BE6" w:rsidRPr="002A3720" w14:paraId="2465C77A"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7BA387B"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2"/>
                <w:sz w:val="16"/>
                <w:szCs w:val="16"/>
              </w:rPr>
              <w:t>c</w:t>
            </w:r>
            <w:r w:rsidRPr="002A3720">
              <w:rPr>
                <w:rFonts w:asciiTheme="minorHAnsi" w:hAnsiTheme="minorHAnsi" w:cs="Arial"/>
                <w:spacing w:val="-3"/>
                <w:sz w:val="16"/>
                <w:szCs w:val="16"/>
              </w:rPr>
              <w:t>on</w:t>
            </w:r>
            <w:r w:rsidRPr="002A3720">
              <w:rPr>
                <w:rFonts w:asciiTheme="minorHAnsi" w:hAnsiTheme="minorHAnsi" w:cs="Arial"/>
                <w:spacing w:val="2"/>
                <w:sz w:val="16"/>
                <w:szCs w:val="16"/>
              </w:rPr>
              <w:t>s</w:t>
            </w:r>
            <w:r w:rsidRPr="002A3720">
              <w:rPr>
                <w:rFonts w:asciiTheme="minorHAnsi" w:hAnsiTheme="minorHAnsi" w:cs="Arial"/>
                <w:spacing w:val="3"/>
                <w:sz w:val="16"/>
                <w:szCs w:val="16"/>
              </w:rPr>
              <w:t>u</w:t>
            </w:r>
            <w:r w:rsidRPr="002A3720">
              <w:rPr>
                <w:rFonts w:asciiTheme="minorHAnsi" w:hAnsiTheme="minorHAnsi" w:cs="Arial"/>
                <w:spacing w:val="2"/>
                <w:sz w:val="16"/>
                <w:szCs w:val="16"/>
              </w:rPr>
              <w:t>m</w:t>
            </w:r>
            <w:r w:rsidRPr="002A3720">
              <w:rPr>
                <w:rFonts w:asciiTheme="minorHAnsi" w:hAnsiTheme="minorHAnsi" w:cs="Arial"/>
                <w:sz w:val="16"/>
                <w:szCs w:val="16"/>
              </w:rPr>
              <w:t>o</w:t>
            </w:r>
            <w:r w:rsidRPr="002A3720">
              <w:rPr>
                <w:rFonts w:asciiTheme="minorHAnsi" w:hAnsiTheme="minorHAnsi" w:cs="Arial"/>
                <w:spacing w:val="-25"/>
                <w:sz w:val="16"/>
                <w:szCs w:val="16"/>
              </w:rPr>
              <w:t xml:space="preserve"> </w:t>
            </w:r>
            <w:r w:rsidRPr="002A3720">
              <w:rPr>
                <w:rFonts w:asciiTheme="minorHAnsi" w:hAnsiTheme="minorHAnsi" w:cs="Arial"/>
                <w:spacing w:val="3"/>
                <w:sz w:val="16"/>
                <w:szCs w:val="16"/>
              </w:rPr>
              <w:t>g</w:t>
            </w:r>
            <w:r w:rsidRPr="002A3720">
              <w:rPr>
                <w:rFonts w:asciiTheme="minorHAnsi" w:hAnsiTheme="minorHAnsi" w:cs="Arial"/>
                <w:spacing w:val="-3"/>
                <w:sz w:val="16"/>
                <w:szCs w:val="16"/>
              </w:rPr>
              <w:t>o</w:t>
            </w:r>
            <w:r w:rsidRPr="002A3720">
              <w:rPr>
                <w:rFonts w:asciiTheme="minorHAnsi" w:hAnsiTheme="minorHAnsi" w:cs="Arial"/>
                <w:spacing w:val="2"/>
                <w:sz w:val="16"/>
                <w:szCs w:val="16"/>
              </w:rPr>
              <w:t>mm</w:t>
            </w:r>
            <w:r w:rsidRPr="002A3720">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4E159402"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3"/>
                <w:sz w:val="16"/>
                <w:szCs w:val="16"/>
              </w:rPr>
              <w:t>n</w:t>
            </w:r>
            <w:r w:rsidRPr="002A3720">
              <w:rPr>
                <w:rFonts w:asciiTheme="minorHAnsi" w:hAnsiTheme="minorHAnsi" w:cs="Arial"/>
                <w:spacing w:val="-1"/>
                <w:sz w:val="16"/>
                <w:szCs w:val="16"/>
              </w:rPr>
              <w:t>°</w:t>
            </w:r>
            <w:r w:rsidRPr="002A3720">
              <w:rPr>
                <w:rFonts w:asciiTheme="minorHAnsi" w:hAnsiTheme="minorHAnsi" w:cs="Arial"/>
                <w:spacing w:val="3"/>
                <w:sz w:val="16"/>
                <w:szCs w:val="16"/>
              </w:rPr>
              <w:t>/</w:t>
            </w:r>
            <w:r w:rsidRPr="002A3720">
              <w:rPr>
                <w:rFonts w:asciiTheme="minorHAnsi" w:hAnsiTheme="minorHAnsi" w:cs="Arial"/>
                <w:spacing w:val="2"/>
                <w:sz w:val="16"/>
                <w:szCs w:val="16"/>
              </w:rPr>
              <w:t>k</w:t>
            </w:r>
            <w:r w:rsidRPr="002A3720">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2CDBFBF3" w14:textId="77777777" w:rsidR="00D91BE6" w:rsidRPr="002A3720" w:rsidRDefault="00D91BE6" w:rsidP="00AA58A5">
            <w:pPr>
              <w:pStyle w:val="TableParagraph"/>
              <w:kinsoku w:val="0"/>
              <w:overflowPunct w:val="0"/>
              <w:spacing w:before="69" w:line="183" w:lineRule="exact"/>
              <w:ind w:left="243"/>
              <w:rPr>
                <w:rFonts w:asciiTheme="minorHAnsi" w:hAnsiTheme="minorHAnsi"/>
              </w:rPr>
            </w:pPr>
            <w:r w:rsidRPr="002A3720">
              <w:rPr>
                <w:rFonts w:asciiTheme="minorHAnsi" w:hAnsiTheme="minorHAnsi" w:cs="Arial"/>
                <w:spacing w:val="-3"/>
                <w:sz w:val="16"/>
                <w:szCs w:val="16"/>
              </w:rPr>
              <w:t>10</w:t>
            </w:r>
            <w:r w:rsidRPr="002A3720">
              <w:rPr>
                <w:rFonts w:asciiTheme="minorHAnsi" w:hAnsiTheme="minorHAnsi" w:cs="Arial"/>
                <w:spacing w:val="3"/>
                <w:sz w:val="16"/>
                <w:szCs w:val="16"/>
              </w:rPr>
              <w:t>.</w:t>
            </w:r>
            <w:r w:rsidRPr="002A3720">
              <w:rPr>
                <w:rFonts w:asciiTheme="minorHAnsi" w:hAnsiTheme="minorHAnsi" w:cs="Arial"/>
                <w:spacing w:val="-3"/>
                <w:sz w:val="16"/>
                <w:szCs w:val="16"/>
              </w:rPr>
              <w:t>0</w:t>
            </w:r>
            <w:r w:rsidRPr="002A3720">
              <w:rPr>
                <w:rFonts w:asciiTheme="minorHAnsi" w:hAnsiTheme="minorHAnsi" w:cs="Arial"/>
                <w:spacing w:val="3"/>
                <w:sz w:val="16"/>
                <w:szCs w:val="16"/>
              </w:rPr>
              <w:t>0</w:t>
            </w:r>
            <w:r w:rsidRPr="002A3720">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E5D7059" w14:textId="77777777" w:rsidR="00D91BE6" w:rsidRPr="002A3720" w:rsidRDefault="00D91BE6" w:rsidP="00AA58A5">
            <w:pPr>
              <w:pStyle w:val="TableParagraph"/>
              <w:kinsoku w:val="0"/>
              <w:overflowPunct w:val="0"/>
              <w:spacing w:before="69" w:line="183" w:lineRule="exact"/>
              <w:jc w:val="center"/>
              <w:rPr>
                <w:rFonts w:asciiTheme="minorHAnsi" w:hAnsiTheme="minorHAnsi"/>
              </w:rPr>
            </w:pPr>
            <w:r w:rsidRPr="002A3720">
              <w:rPr>
                <w:rFonts w:asciiTheme="minorHAnsi" w:hAnsiTheme="minorHAnsi" w:cs="Arial"/>
                <w:sz w:val="16"/>
                <w:szCs w:val="16"/>
              </w:rPr>
              <w:t>f</w:t>
            </w:r>
          </w:p>
        </w:tc>
        <w:tc>
          <w:tcPr>
            <w:tcW w:w="562" w:type="dxa"/>
            <w:tcBorders>
              <w:top w:val="single" w:sz="4" w:space="0" w:color="000000"/>
              <w:left w:val="single" w:sz="4" w:space="0" w:color="000000"/>
              <w:bottom w:val="single" w:sz="4" w:space="0" w:color="000000"/>
              <w:right w:val="single" w:sz="4" w:space="0" w:color="000000"/>
            </w:tcBorders>
          </w:tcPr>
          <w:p w14:paraId="31ABBC5B" w14:textId="77777777" w:rsidR="00D91BE6" w:rsidRPr="002A3720" w:rsidRDefault="00D91BE6" w:rsidP="00AA58A5">
            <w:pPr>
              <w:rPr>
                <w:rFonts w:asciiTheme="minorHAnsi" w:hAnsiTheme="minorHAnsi"/>
              </w:rPr>
            </w:pPr>
          </w:p>
        </w:tc>
      </w:tr>
      <w:tr w:rsidR="00D91BE6" w:rsidRPr="002A3720" w14:paraId="788AE440"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6FA253AE"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spacing w:val="3"/>
                <w:sz w:val="16"/>
                <w:szCs w:val="16"/>
              </w:rPr>
              <w:t>T</w:t>
            </w:r>
            <w:r w:rsidRPr="002A3720">
              <w:rPr>
                <w:rFonts w:asciiTheme="minorHAnsi" w:hAnsiTheme="minorHAnsi" w:cs="Arial"/>
                <w:spacing w:val="-8"/>
                <w:sz w:val="16"/>
                <w:szCs w:val="16"/>
              </w:rPr>
              <w:t>a</w:t>
            </w:r>
            <w:r w:rsidRPr="002A3720">
              <w:rPr>
                <w:rFonts w:asciiTheme="minorHAnsi" w:hAnsiTheme="minorHAnsi" w:cs="Arial"/>
                <w:spacing w:val="2"/>
                <w:sz w:val="16"/>
                <w:szCs w:val="16"/>
              </w:rPr>
              <w:t>s</w:t>
            </w:r>
            <w:r w:rsidRPr="002A3720">
              <w:rPr>
                <w:rFonts w:asciiTheme="minorHAnsi" w:hAnsiTheme="minorHAnsi" w:cs="Arial"/>
                <w:spacing w:val="6"/>
                <w:sz w:val="16"/>
                <w:szCs w:val="16"/>
              </w:rPr>
              <w:t>s</w:t>
            </w:r>
            <w:r w:rsidRPr="002A3720">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41713B8A"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3005E464" w14:textId="77777777" w:rsidR="00D91BE6" w:rsidRPr="002A3720" w:rsidRDefault="00D91BE6" w:rsidP="00AA58A5">
            <w:pPr>
              <w:pStyle w:val="TableParagraph"/>
              <w:kinsoku w:val="0"/>
              <w:overflowPunct w:val="0"/>
              <w:spacing w:before="69"/>
              <w:ind w:left="503"/>
              <w:rPr>
                <w:rFonts w:asciiTheme="minorHAnsi" w:hAnsiTheme="minorHAnsi"/>
              </w:rPr>
            </w:pPr>
            <w:r w:rsidRPr="002A3720">
              <w:rPr>
                <w:rFonts w:asciiTheme="minorHAnsi" w:hAnsiTheme="minorHAnsi" w:cs="Arial"/>
                <w:spacing w:val="-3"/>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6D17A033" w14:textId="77777777" w:rsidR="00D91BE6" w:rsidRPr="002A3720" w:rsidRDefault="00D91BE6" w:rsidP="00AA58A5">
            <w:pPr>
              <w:pStyle w:val="TableParagraph"/>
              <w:kinsoku w:val="0"/>
              <w:overflowPunct w:val="0"/>
              <w:spacing w:before="69"/>
              <w:ind w:left="555" w:right="558"/>
              <w:jc w:val="center"/>
              <w:rPr>
                <w:rFonts w:asciiTheme="minorHAnsi" w:hAnsiTheme="minorHAnsi"/>
              </w:rPr>
            </w:pPr>
            <w:r w:rsidRPr="002A3720">
              <w:rPr>
                <w:rFonts w:asciiTheme="minorHAnsi" w:hAnsiTheme="minorHAnsi" w:cs="Arial"/>
                <w:sz w:val="16"/>
                <w:szCs w:val="16"/>
              </w:rPr>
              <w:t>g</w:t>
            </w:r>
          </w:p>
        </w:tc>
        <w:tc>
          <w:tcPr>
            <w:tcW w:w="562" w:type="dxa"/>
            <w:tcBorders>
              <w:top w:val="single" w:sz="4" w:space="0" w:color="000000"/>
              <w:left w:val="single" w:sz="4" w:space="0" w:color="000000"/>
              <w:bottom w:val="single" w:sz="4" w:space="0" w:color="000000"/>
              <w:right w:val="single" w:sz="4" w:space="0" w:color="000000"/>
            </w:tcBorders>
          </w:tcPr>
          <w:p w14:paraId="3E69B67E" w14:textId="77777777" w:rsidR="00D91BE6" w:rsidRPr="002A3720" w:rsidRDefault="00D91BE6" w:rsidP="00AA58A5">
            <w:pPr>
              <w:rPr>
                <w:rFonts w:asciiTheme="minorHAnsi" w:hAnsiTheme="minorHAnsi"/>
              </w:rPr>
            </w:pPr>
          </w:p>
        </w:tc>
      </w:tr>
      <w:tr w:rsidR="00D91BE6" w:rsidRPr="002A3720" w14:paraId="32456E83"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3635B59" w14:textId="77777777" w:rsidR="00D91BE6" w:rsidRPr="002A3720" w:rsidRDefault="00D91BE6" w:rsidP="00AA58A5">
            <w:pPr>
              <w:pStyle w:val="TableParagraph"/>
              <w:kinsoku w:val="0"/>
              <w:overflowPunct w:val="0"/>
              <w:spacing w:before="65"/>
              <w:ind w:left="66"/>
              <w:rPr>
                <w:rFonts w:asciiTheme="minorHAnsi" w:hAnsiTheme="minorHAnsi"/>
              </w:rPr>
            </w:pPr>
            <w:r w:rsidRPr="002A3720">
              <w:rPr>
                <w:rFonts w:asciiTheme="minorHAnsi" w:hAnsiTheme="minorHAnsi" w:cs="Arial"/>
                <w:spacing w:val="-2"/>
                <w:sz w:val="16"/>
                <w:szCs w:val="16"/>
              </w:rPr>
              <w:t>a</w:t>
            </w:r>
            <w:r w:rsidRPr="002A3720">
              <w:rPr>
                <w:rFonts w:asciiTheme="minorHAnsi" w:hAnsiTheme="minorHAnsi" w:cs="Arial"/>
                <w:spacing w:val="2"/>
                <w:sz w:val="16"/>
                <w:szCs w:val="16"/>
              </w:rPr>
              <w:t>mm</w:t>
            </w:r>
            <w:r w:rsidRPr="002A3720">
              <w:rPr>
                <w:rFonts w:asciiTheme="minorHAnsi" w:hAnsiTheme="minorHAnsi" w:cs="Arial"/>
                <w:spacing w:val="-2"/>
                <w:sz w:val="16"/>
                <w:szCs w:val="16"/>
              </w:rPr>
              <w:t>o</w:t>
            </w:r>
            <w:r w:rsidRPr="002A3720">
              <w:rPr>
                <w:rFonts w:asciiTheme="minorHAnsi" w:hAnsiTheme="minorHAnsi" w:cs="Arial"/>
                <w:sz w:val="16"/>
                <w:szCs w:val="16"/>
              </w:rPr>
              <w:t>r</w:t>
            </w:r>
            <w:r w:rsidRPr="002A3720">
              <w:rPr>
                <w:rFonts w:asciiTheme="minorHAnsi" w:hAnsiTheme="minorHAnsi" w:cs="Arial"/>
                <w:spacing w:val="3"/>
                <w:sz w:val="16"/>
                <w:szCs w:val="16"/>
              </w:rPr>
              <w:t>t</w:t>
            </w:r>
            <w:r w:rsidRPr="002A3720">
              <w:rPr>
                <w:rFonts w:asciiTheme="minorHAnsi" w:hAnsiTheme="minorHAnsi" w:cs="Arial"/>
                <w:spacing w:val="-2"/>
                <w:sz w:val="16"/>
                <w:szCs w:val="16"/>
              </w:rPr>
              <w:t>a</w:t>
            </w:r>
            <w:r w:rsidRPr="002A3720">
              <w:rPr>
                <w:rFonts w:asciiTheme="minorHAnsi" w:hAnsiTheme="minorHAnsi" w:cs="Arial"/>
                <w:spacing w:val="2"/>
                <w:sz w:val="16"/>
                <w:szCs w:val="16"/>
              </w:rPr>
              <w:t>m</w:t>
            </w:r>
            <w:r w:rsidRPr="002A3720">
              <w:rPr>
                <w:rFonts w:asciiTheme="minorHAnsi" w:hAnsiTheme="minorHAnsi" w:cs="Arial"/>
                <w:spacing w:val="-2"/>
                <w:sz w:val="16"/>
                <w:szCs w:val="16"/>
              </w:rPr>
              <w:t>e</w:t>
            </w:r>
            <w:r w:rsidRPr="002A3720">
              <w:rPr>
                <w:rFonts w:asciiTheme="minorHAnsi" w:hAnsiTheme="minorHAnsi" w:cs="Arial"/>
                <w:spacing w:val="3"/>
                <w:sz w:val="16"/>
                <w:szCs w:val="16"/>
              </w:rPr>
              <w:t>nt</w:t>
            </w:r>
            <w:r w:rsidRPr="002A3720">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15B40E9F" w14:textId="77777777" w:rsidR="00D91BE6" w:rsidRPr="002A3720" w:rsidRDefault="00D91BE6" w:rsidP="00AA58A5">
            <w:pPr>
              <w:pStyle w:val="TableParagraph"/>
              <w:kinsoku w:val="0"/>
              <w:overflowPunct w:val="0"/>
              <w:spacing w:before="65"/>
              <w:ind w:left="66"/>
              <w:rPr>
                <w:rFonts w:asciiTheme="minorHAnsi" w:hAnsiTheme="minorHAnsi"/>
              </w:rPr>
            </w:pPr>
            <w:r w:rsidRPr="002A3720">
              <w:rPr>
                <w:rFonts w:asciiTheme="minorHAnsi" w:hAnsiTheme="minorHAnsi" w:cs="Arial"/>
                <w:spacing w:val="-2"/>
                <w:sz w:val="16"/>
                <w:szCs w:val="16"/>
              </w:rPr>
              <w:t>a</w:t>
            </w:r>
            <w:r w:rsidRPr="002A3720">
              <w:rPr>
                <w:rFonts w:asciiTheme="minorHAnsi" w:hAnsiTheme="minorHAnsi" w:cs="Arial"/>
                <w:spacing w:val="3"/>
                <w:sz w:val="16"/>
                <w:szCs w:val="16"/>
              </w:rPr>
              <w:t>n</w:t>
            </w:r>
            <w:r w:rsidRPr="002A3720">
              <w:rPr>
                <w:rFonts w:asciiTheme="minorHAnsi" w:hAnsiTheme="minorHAnsi" w:cs="Arial"/>
                <w:spacing w:val="-2"/>
                <w:sz w:val="16"/>
                <w:szCs w:val="16"/>
              </w:rPr>
              <w:t>n</w:t>
            </w:r>
            <w:r w:rsidRPr="002A3720">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37A1A076" w14:textId="77777777" w:rsidR="00D91BE6" w:rsidRPr="002A3720" w:rsidRDefault="00D91BE6" w:rsidP="00AA58A5">
            <w:pPr>
              <w:pStyle w:val="TableParagraph"/>
              <w:kinsoku w:val="0"/>
              <w:overflowPunct w:val="0"/>
              <w:spacing w:before="65"/>
              <w:ind w:right="64"/>
              <w:jc w:val="right"/>
              <w:rPr>
                <w:rFonts w:asciiTheme="minorHAnsi" w:hAnsiTheme="minorHAnsi"/>
              </w:rPr>
            </w:pPr>
            <w:r w:rsidRPr="002A3720">
              <w:rPr>
                <w:rFonts w:asciiTheme="minorHAnsi" w:hAnsiTheme="minorHAnsi" w:cs="Arial"/>
                <w:w w:val="95"/>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E959945" w14:textId="77777777" w:rsidR="00D91BE6" w:rsidRPr="002A3720" w:rsidRDefault="00D91BE6" w:rsidP="00AA58A5">
            <w:pPr>
              <w:pStyle w:val="TableParagraph"/>
              <w:kinsoku w:val="0"/>
              <w:overflowPunct w:val="0"/>
              <w:spacing w:before="65"/>
              <w:ind w:left="555" w:right="558"/>
              <w:jc w:val="center"/>
              <w:rPr>
                <w:rFonts w:asciiTheme="minorHAnsi" w:hAnsiTheme="minorHAnsi"/>
              </w:rPr>
            </w:pPr>
            <w:r w:rsidRPr="002A3720">
              <w:rPr>
                <w:rFonts w:asciiTheme="minorHAnsi" w:hAnsiTheme="minorHAnsi" w:cs="Arial"/>
                <w:sz w:val="16"/>
                <w:szCs w:val="16"/>
              </w:rPr>
              <w:t>h</w:t>
            </w:r>
          </w:p>
        </w:tc>
        <w:tc>
          <w:tcPr>
            <w:tcW w:w="562" w:type="dxa"/>
            <w:tcBorders>
              <w:top w:val="single" w:sz="4" w:space="0" w:color="000000"/>
              <w:left w:val="single" w:sz="4" w:space="0" w:color="000000"/>
              <w:bottom w:val="single" w:sz="4" w:space="0" w:color="000000"/>
              <w:right w:val="single" w:sz="4" w:space="0" w:color="000000"/>
            </w:tcBorders>
          </w:tcPr>
          <w:p w14:paraId="5C25D411" w14:textId="77777777" w:rsidR="00D91BE6" w:rsidRPr="002A3720" w:rsidRDefault="00D91BE6" w:rsidP="00AA58A5">
            <w:pPr>
              <w:rPr>
                <w:rFonts w:asciiTheme="minorHAnsi" w:hAnsiTheme="minorHAnsi"/>
              </w:rPr>
            </w:pPr>
          </w:p>
        </w:tc>
      </w:tr>
      <w:tr w:rsidR="00D91BE6" w:rsidRPr="002A3720" w14:paraId="17AEABE8"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2CAD655E" w14:textId="77777777" w:rsidR="00D91BE6" w:rsidRPr="002A372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13168F75" w14:textId="77777777" w:rsidR="00D91BE6" w:rsidRPr="002A372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638A39D8" w14:textId="77777777" w:rsidR="00D91BE6" w:rsidRPr="002A372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48D9F21A" w14:textId="77777777" w:rsidR="00D91BE6" w:rsidRPr="002A372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6C29B918" w14:textId="77777777" w:rsidR="00D91BE6" w:rsidRPr="002A3720" w:rsidRDefault="00D91BE6" w:rsidP="00AA58A5">
            <w:pPr>
              <w:rPr>
                <w:rFonts w:asciiTheme="minorHAnsi" w:hAnsiTheme="minorHAnsi"/>
              </w:rPr>
            </w:pPr>
          </w:p>
        </w:tc>
      </w:tr>
      <w:tr w:rsidR="00D91BE6" w:rsidRPr="002A3720" w14:paraId="5F7146DF" w14:textId="77777777" w:rsidTr="00AA58A5">
        <w:trPr>
          <w:trHeight w:hRule="exact" w:val="379"/>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2305A332" w14:textId="77777777" w:rsidR="00D91BE6" w:rsidRPr="002A3720" w:rsidRDefault="00D91BE6" w:rsidP="00AA58A5">
            <w:pPr>
              <w:pStyle w:val="TableParagraph"/>
              <w:kinsoku w:val="0"/>
              <w:overflowPunct w:val="0"/>
              <w:spacing w:before="5" w:line="180" w:lineRule="exact"/>
              <w:rPr>
                <w:rFonts w:asciiTheme="minorHAnsi" w:hAnsiTheme="minorHAnsi"/>
                <w:sz w:val="18"/>
                <w:szCs w:val="18"/>
              </w:rPr>
            </w:pPr>
          </w:p>
          <w:p w14:paraId="2A528CAF" w14:textId="77777777" w:rsidR="00D91BE6" w:rsidRPr="002A3720" w:rsidRDefault="00D91BE6" w:rsidP="00AA58A5">
            <w:pPr>
              <w:pStyle w:val="TableParagraph"/>
              <w:kinsoku w:val="0"/>
              <w:overflowPunct w:val="0"/>
              <w:spacing w:line="183" w:lineRule="exact"/>
              <w:ind w:left="66"/>
              <w:rPr>
                <w:rFonts w:asciiTheme="minorHAnsi" w:hAnsiTheme="minorHAnsi"/>
              </w:rPr>
            </w:pPr>
            <w:r w:rsidRPr="002A3720">
              <w:rPr>
                <w:rFonts w:asciiTheme="minorHAnsi" w:hAnsiTheme="minorHAnsi" w:cs="Arial"/>
                <w:b/>
                <w:bCs/>
                <w:sz w:val="16"/>
                <w:szCs w:val="16"/>
              </w:rPr>
              <w:t>t</w:t>
            </w:r>
            <w:r w:rsidRPr="002A3720">
              <w:rPr>
                <w:rFonts w:asciiTheme="minorHAnsi" w:hAnsiTheme="minorHAnsi" w:cs="Arial"/>
                <w:b/>
                <w:bCs/>
                <w:spacing w:val="-1"/>
                <w:sz w:val="16"/>
                <w:szCs w:val="16"/>
              </w:rPr>
              <w:t>ipo</w:t>
            </w:r>
            <w:r w:rsidRPr="002A3720">
              <w:rPr>
                <w:rFonts w:asciiTheme="minorHAnsi" w:hAnsiTheme="minorHAnsi" w:cs="Arial"/>
                <w:b/>
                <w:bCs/>
                <w:spacing w:val="3"/>
                <w:sz w:val="16"/>
                <w:szCs w:val="16"/>
              </w:rPr>
              <w:t>l</w:t>
            </w:r>
            <w:r w:rsidRPr="002A3720">
              <w:rPr>
                <w:rFonts w:asciiTheme="minorHAnsi" w:hAnsiTheme="minorHAnsi" w:cs="Arial"/>
                <w:b/>
                <w:bCs/>
                <w:spacing w:val="-1"/>
                <w:sz w:val="16"/>
                <w:szCs w:val="16"/>
              </w:rPr>
              <w:t>og</w:t>
            </w:r>
            <w:r w:rsidRPr="002A3720">
              <w:rPr>
                <w:rFonts w:asciiTheme="minorHAnsi" w:hAnsiTheme="minorHAnsi" w:cs="Arial"/>
                <w:b/>
                <w:bCs/>
                <w:spacing w:val="3"/>
                <w:sz w:val="16"/>
                <w:szCs w:val="16"/>
              </w:rPr>
              <w:t>i</w:t>
            </w:r>
            <w:r w:rsidRPr="002A3720">
              <w:rPr>
                <w:rFonts w:asciiTheme="minorHAnsi" w:hAnsiTheme="minorHAnsi" w:cs="Arial"/>
                <w:b/>
                <w:bCs/>
                <w:sz w:val="16"/>
                <w:szCs w:val="16"/>
              </w:rPr>
              <w:t>a</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3BEBCF0B" w14:textId="77777777" w:rsidR="00D91BE6" w:rsidRPr="002A3720" w:rsidRDefault="00D91BE6" w:rsidP="00AA58A5">
            <w:pPr>
              <w:pStyle w:val="TableParagraph"/>
              <w:kinsoku w:val="0"/>
              <w:overflowPunct w:val="0"/>
              <w:spacing w:before="5" w:line="180" w:lineRule="exact"/>
              <w:rPr>
                <w:rFonts w:asciiTheme="minorHAnsi" w:hAnsiTheme="minorHAnsi"/>
                <w:sz w:val="18"/>
                <w:szCs w:val="18"/>
              </w:rPr>
            </w:pPr>
          </w:p>
          <w:p w14:paraId="6072BF0C" w14:textId="77777777" w:rsidR="00D91BE6" w:rsidRPr="002A3720" w:rsidRDefault="00D91BE6" w:rsidP="00AA58A5">
            <w:pPr>
              <w:pStyle w:val="TableParagraph"/>
              <w:kinsoku w:val="0"/>
              <w:overflowPunct w:val="0"/>
              <w:spacing w:line="183" w:lineRule="exact"/>
              <w:ind w:right="4"/>
              <w:jc w:val="center"/>
              <w:rPr>
                <w:rFonts w:asciiTheme="minorHAnsi" w:hAnsiTheme="minorHAnsi"/>
              </w:rPr>
            </w:pPr>
            <w:r w:rsidRPr="002A3720">
              <w:rPr>
                <w:rFonts w:asciiTheme="minorHAnsi" w:hAnsiTheme="minorHAnsi" w:cs="Arial"/>
                <w:b/>
                <w:bCs/>
                <w:spacing w:val="-2"/>
                <w:sz w:val="16"/>
                <w:szCs w:val="16"/>
              </w:rPr>
              <w:t>ca</w:t>
            </w:r>
            <w:r w:rsidRPr="002A3720">
              <w:rPr>
                <w:rFonts w:asciiTheme="minorHAnsi" w:hAnsiTheme="minorHAnsi" w:cs="Arial"/>
                <w:b/>
                <w:bCs/>
                <w:spacing w:val="3"/>
                <w:sz w:val="16"/>
                <w:szCs w:val="16"/>
              </w:rPr>
              <w:t>l</w:t>
            </w:r>
            <w:r w:rsidRPr="002A3720">
              <w:rPr>
                <w:rFonts w:asciiTheme="minorHAnsi" w:hAnsiTheme="minorHAnsi" w:cs="Arial"/>
                <w:b/>
                <w:bCs/>
                <w:spacing w:val="-2"/>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l</w:t>
            </w:r>
            <w:r w:rsidRPr="002A3720">
              <w:rPr>
                <w:rFonts w:asciiTheme="minorHAnsi" w:hAnsiTheme="minorHAnsi" w:cs="Arial"/>
                <w:b/>
                <w:bCs/>
                <w:sz w:val="16"/>
                <w:szCs w:val="16"/>
              </w:rPr>
              <w:t>o</w:t>
            </w:r>
          </w:p>
        </w:tc>
        <w:tc>
          <w:tcPr>
            <w:tcW w:w="1253" w:type="dxa"/>
            <w:tcBorders>
              <w:top w:val="single" w:sz="4" w:space="0" w:color="000000"/>
              <w:left w:val="single" w:sz="4" w:space="0" w:color="000000"/>
              <w:bottom w:val="single" w:sz="4" w:space="0" w:color="000000"/>
              <w:right w:val="single" w:sz="26" w:space="0" w:color="C0C0C0"/>
            </w:tcBorders>
            <w:shd w:val="clear" w:color="auto" w:fill="C0C0C0"/>
          </w:tcPr>
          <w:p w14:paraId="2D181856" w14:textId="77777777" w:rsidR="00D91BE6" w:rsidRPr="002A3720" w:rsidRDefault="00D91BE6" w:rsidP="00AA58A5">
            <w:pPr>
              <w:pStyle w:val="TableParagraph"/>
              <w:kinsoku w:val="0"/>
              <w:overflowPunct w:val="0"/>
              <w:spacing w:before="5" w:line="180" w:lineRule="exact"/>
              <w:rPr>
                <w:rFonts w:asciiTheme="minorHAnsi" w:hAnsiTheme="minorHAnsi"/>
                <w:sz w:val="18"/>
                <w:szCs w:val="18"/>
              </w:rPr>
            </w:pPr>
          </w:p>
          <w:p w14:paraId="106A6114" w14:textId="77777777" w:rsidR="00D91BE6" w:rsidRPr="002A3720" w:rsidRDefault="00D91BE6" w:rsidP="00AA58A5">
            <w:pPr>
              <w:pStyle w:val="TableParagraph"/>
              <w:kinsoku w:val="0"/>
              <w:overflowPunct w:val="0"/>
              <w:spacing w:line="183" w:lineRule="exact"/>
              <w:ind w:left="66"/>
              <w:rPr>
                <w:rFonts w:asciiTheme="minorHAnsi" w:hAnsiTheme="minorHAnsi"/>
              </w:rPr>
            </w:pPr>
            <w:r w:rsidRPr="002A3720">
              <w:rPr>
                <w:rFonts w:asciiTheme="minorHAnsi" w:hAnsiTheme="minorHAnsi" w:cs="Arial"/>
                <w:b/>
                <w:bCs/>
                <w:spacing w:val="3"/>
                <w:sz w:val="16"/>
                <w:szCs w:val="16"/>
              </w:rPr>
              <w:t>v</w:t>
            </w:r>
            <w:r w:rsidRPr="002A3720">
              <w:rPr>
                <w:rFonts w:asciiTheme="minorHAnsi" w:hAnsiTheme="minorHAnsi" w:cs="Arial"/>
                <w:b/>
                <w:bCs/>
                <w:spacing w:val="-2"/>
                <w:sz w:val="16"/>
                <w:szCs w:val="16"/>
              </w:rPr>
              <w:t>a</w:t>
            </w:r>
            <w:r w:rsidRPr="002A3720">
              <w:rPr>
                <w:rFonts w:asciiTheme="minorHAnsi" w:hAnsiTheme="minorHAnsi" w:cs="Arial"/>
                <w:b/>
                <w:bCs/>
                <w:spacing w:val="-1"/>
                <w:sz w:val="16"/>
                <w:szCs w:val="16"/>
              </w:rPr>
              <w:t>lo</w:t>
            </w:r>
            <w:r w:rsidRPr="002A3720">
              <w:rPr>
                <w:rFonts w:asciiTheme="minorHAnsi" w:hAnsiTheme="minorHAnsi" w:cs="Arial"/>
                <w:b/>
                <w:bCs/>
                <w:sz w:val="16"/>
                <w:szCs w:val="16"/>
              </w:rPr>
              <w:t>re</w:t>
            </w:r>
          </w:p>
        </w:tc>
        <w:tc>
          <w:tcPr>
            <w:tcW w:w="562" w:type="dxa"/>
            <w:tcBorders>
              <w:top w:val="single" w:sz="4" w:space="0" w:color="000000"/>
              <w:left w:val="single" w:sz="26" w:space="0" w:color="C0C0C0"/>
              <w:bottom w:val="single" w:sz="4" w:space="0" w:color="000000"/>
              <w:right w:val="single" w:sz="26" w:space="0" w:color="C0C0C0"/>
            </w:tcBorders>
            <w:shd w:val="clear" w:color="auto" w:fill="C0C0C0"/>
          </w:tcPr>
          <w:p w14:paraId="5C1AFAD4" w14:textId="77777777" w:rsidR="00D91BE6" w:rsidRPr="002A3720" w:rsidRDefault="00D91BE6" w:rsidP="00AA58A5">
            <w:pPr>
              <w:pStyle w:val="TableParagraph"/>
              <w:kinsoku w:val="0"/>
              <w:overflowPunct w:val="0"/>
              <w:spacing w:line="182" w:lineRule="exact"/>
              <w:jc w:val="center"/>
              <w:rPr>
                <w:rFonts w:asciiTheme="minorHAnsi" w:hAnsiTheme="minorHAnsi" w:cs="Arial"/>
                <w:sz w:val="16"/>
                <w:szCs w:val="16"/>
              </w:rPr>
            </w:pPr>
            <w:r w:rsidRPr="002A3720">
              <w:rPr>
                <w:rFonts w:asciiTheme="minorHAnsi" w:hAnsiTheme="minorHAnsi" w:cs="Arial"/>
                <w:b/>
                <w:bCs/>
                <w:spacing w:val="-3"/>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e</w:t>
            </w:r>
            <w:r w:rsidRPr="002A3720">
              <w:rPr>
                <w:rFonts w:asciiTheme="minorHAnsi" w:hAnsiTheme="minorHAnsi" w:cs="Arial"/>
                <w:b/>
                <w:bCs/>
                <w:sz w:val="16"/>
                <w:szCs w:val="16"/>
              </w:rPr>
              <w:t>ff</w:t>
            </w:r>
          </w:p>
          <w:p w14:paraId="12158A8F" w14:textId="77777777" w:rsidR="00D91BE6" w:rsidRPr="002A3720" w:rsidRDefault="00D91BE6" w:rsidP="00AA58A5">
            <w:pPr>
              <w:pStyle w:val="TableParagraph"/>
              <w:kinsoku w:val="0"/>
              <w:overflowPunct w:val="0"/>
              <w:spacing w:before="3" w:line="183" w:lineRule="exact"/>
              <w:jc w:val="center"/>
              <w:rPr>
                <w:rFonts w:asciiTheme="minorHAnsi" w:hAnsiTheme="minorHAnsi"/>
              </w:rPr>
            </w:pPr>
            <w:r w:rsidRPr="002A3720">
              <w:rPr>
                <w:rFonts w:asciiTheme="minorHAnsi" w:hAnsiTheme="minorHAnsi" w:cs="Arial"/>
                <w:b/>
                <w:bCs/>
                <w:sz w:val="16"/>
                <w:szCs w:val="16"/>
              </w:rPr>
              <w:t>.</w:t>
            </w:r>
          </w:p>
        </w:tc>
      </w:tr>
      <w:tr w:rsidR="00D91BE6" w:rsidRPr="002A3720" w14:paraId="060994D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7B8B853" w14:textId="77777777" w:rsidR="00D91BE6" w:rsidRPr="002A372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2483FD6E" w14:textId="77777777" w:rsidR="00D91BE6" w:rsidRPr="002A372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69E1E0E" w14:textId="77777777" w:rsidR="00D91BE6" w:rsidRPr="002A372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AF3E8A9" w14:textId="77777777" w:rsidR="00D91BE6" w:rsidRPr="002A372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6A3172AF" w14:textId="77777777" w:rsidR="00D91BE6" w:rsidRPr="002A3720" w:rsidRDefault="00D91BE6" w:rsidP="00AA58A5">
            <w:pPr>
              <w:rPr>
                <w:rFonts w:asciiTheme="minorHAnsi" w:hAnsiTheme="minorHAnsi"/>
              </w:rPr>
            </w:pPr>
          </w:p>
        </w:tc>
      </w:tr>
      <w:tr w:rsidR="00D91BE6" w:rsidRPr="002A3720" w14:paraId="1952B5DB"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38A0D4B4"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b/>
                <w:bCs/>
                <w:spacing w:val="-3"/>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n</w:t>
            </w:r>
            <w:r w:rsidRPr="002A3720">
              <w:rPr>
                <w:rFonts w:asciiTheme="minorHAnsi" w:hAnsiTheme="minorHAnsi" w:cs="Arial"/>
                <w:b/>
                <w:bCs/>
                <w:spacing w:val="-3"/>
                <w:sz w:val="16"/>
                <w:szCs w:val="16"/>
              </w:rPr>
              <w:t>s</w:t>
            </w:r>
            <w:r w:rsidRPr="002A3720">
              <w:rPr>
                <w:rFonts w:asciiTheme="minorHAnsi" w:hAnsiTheme="minorHAnsi" w:cs="Arial"/>
                <w:b/>
                <w:bCs/>
                <w:spacing w:val="3"/>
                <w:sz w:val="16"/>
                <w:szCs w:val="16"/>
              </w:rPr>
              <w:t>u</w:t>
            </w:r>
            <w:r w:rsidRPr="002A3720">
              <w:rPr>
                <w:rFonts w:asciiTheme="minorHAnsi" w:hAnsiTheme="minorHAnsi" w:cs="Arial"/>
                <w:b/>
                <w:bCs/>
                <w:spacing w:val="-3"/>
                <w:sz w:val="16"/>
                <w:szCs w:val="16"/>
              </w:rPr>
              <w:t>m</w:t>
            </w:r>
            <w:r w:rsidRPr="002A3720">
              <w:rPr>
                <w:rFonts w:asciiTheme="minorHAnsi" w:hAnsiTheme="minorHAnsi" w:cs="Arial"/>
                <w:b/>
                <w:bCs/>
                <w:sz w:val="16"/>
                <w:szCs w:val="16"/>
              </w:rPr>
              <w:t>o</w:t>
            </w:r>
            <w:r w:rsidRPr="002A3720">
              <w:rPr>
                <w:rFonts w:asciiTheme="minorHAnsi" w:hAnsiTheme="minorHAnsi" w:cs="Arial"/>
                <w:b/>
                <w:bCs/>
                <w:spacing w:val="-23"/>
                <w:sz w:val="16"/>
                <w:szCs w:val="16"/>
              </w:rPr>
              <w:t xml:space="preserve"> </w:t>
            </w:r>
            <w:r w:rsidRPr="002A3720">
              <w:rPr>
                <w:rFonts w:asciiTheme="minorHAnsi" w:hAnsiTheme="minorHAnsi" w:cs="Arial"/>
                <w:b/>
                <w:bCs/>
                <w:spacing w:val="-3"/>
                <w:sz w:val="16"/>
                <w:szCs w:val="16"/>
              </w:rPr>
              <w:t>ca</w:t>
            </w:r>
            <w:r w:rsidRPr="002A3720">
              <w:rPr>
                <w:rFonts w:asciiTheme="minorHAnsi" w:hAnsiTheme="minorHAnsi" w:cs="Arial"/>
                <w:b/>
                <w:bCs/>
                <w:spacing w:val="5"/>
                <w:sz w:val="16"/>
                <w:szCs w:val="16"/>
              </w:rPr>
              <w:t>r</w:t>
            </w:r>
            <w:r w:rsidRPr="002A3720">
              <w:rPr>
                <w:rFonts w:asciiTheme="minorHAnsi" w:hAnsiTheme="minorHAnsi" w:cs="Arial"/>
                <w:b/>
                <w:bCs/>
                <w:spacing w:val="-1"/>
                <w:sz w:val="16"/>
                <w:szCs w:val="16"/>
              </w:rPr>
              <w:t>bu</w:t>
            </w:r>
            <w:r w:rsidRPr="002A3720">
              <w:rPr>
                <w:rFonts w:asciiTheme="minorHAnsi" w:hAnsiTheme="minorHAnsi" w:cs="Arial"/>
                <w:b/>
                <w:bCs/>
                <w:spacing w:val="5"/>
                <w:sz w:val="16"/>
                <w:szCs w:val="16"/>
              </w:rPr>
              <w:t>r</w:t>
            </w:r>
            <w:r w:rsidRPr="002A3720">
              <w:rPr>
                <w:rFonts w:asciiTheme="minorHAnsi" w:hAnsiTheme="minorHAnsi" w:cs="Arial"/>
                <w:b/>
                <w:bCs/>
                <w:spacing w:val="-3"/>
                <w:sz w:val="16"/>
                <w:szCs w:val="16"/>
              </w:rPr>
              <w:t>a</w:t>
            </w:r>
            <w:r w:rsidRPr="002A3720">
              <w:rPr>
                <w:rFonts w:asciiTheme="minorHAnsi" w:hAnsiTheme="minorHAnsi" w:cs="Arial"/>
                <w:b/>
                <w:bCs/>
                <w:spacing w:val="-1"/>
                <w:sz w:val="16"/>
                <w:szCs w:val="16"/>
              </w:rPr>
              <w:t>n</w:t>
            </w:r>
            <w:r w:rsidRPr="002A3720">
              <w:rPr>
                <w:rFonts w:asciiTheme="minorHAnsi" w:hAnsiTheme="minorHAnsi" w:cs="Arial"/>
                <w:b/>
                <w:bCs/>
                <w:spacing w:val="4"/>
                <w:sz w:val="16"/>
                <w:szCs w:val="16"/>
              </w:rPr>
              <w:t>t</w:t>
            </w:r>
            <w:r w:rsidRPr="002A3720">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0D0CBEE2" w14:textId="77777777" w:rsidR="00D91BE6" w:rsidRPr="002A3720" w:rsidRDefault="00D91BE6" w:rsidP="00AA58A5">
            <w:pPr>
              <w:pStyle w:val="TableParagraph"/>
              <w:kinsoku w:val="0"/>
              <w:overflowPunct w:val="0"/>
              <w:spacing w:before="69" w:line="183" w:lineRule="exact"/>
              <w:ind w:right="5"/>
              <w:jc w:val="center"/>
              <w:rPr>
                <w:rFonts w:asciiTheme="minorHAnsi" w:hAnsiTheme="minorHAnsi"/>
              </w:rPr>
            </w:pPr>
            <w:r w:rsidRPr="002A3720">
              <w:rPr>
                <w:rFonts w:asciiTheme="minorHAnsi" w:hAnsiTheme="minorHAnsi" w:cs="Arial"/>
                <w:b/>
                <w:bCs/>
                <w:spacing w:val="-3"/>
                <w:sz w:val="16"/>
                <w:szCs w:val="16"/>
              </w:rPr>
              <w:t>1</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40</w:t>
            </w:r>
            <w:r w:rsidRPr="002A3720">
              <w:rPr>
                <w:rFonts w:asciiTheme="minorHAnsi" w:hAnsiTheme="minorHAnsi" w:cs="Arial"/>
                <w:b/>
                <w:bCs/>
                <w:sz w:val="16"/>
                <w:szCs w:val="16"/>
              </w:rPr>
              <w:t>x</w:t>
            </w:r>
            <w:r w:rsidRPr="002A3720">
              <w:rPr>
                <w:rFonts w:asciiTheme="minorHAnsi" w:hAnsiTheme="minorHAnsi" w:cs="Arial"/>
                <w:b/>
                <w:bCs/>
                <w:spacing w:val="-15"/>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1"/>
                <w:sz w:val="16"/>
                <w:szCs w:val="16"/>
              </w:rPr>
              <w:t>d</w:t>
            </w:r>
            <w:r w:rsidRPr="002A3720">
              <w:rPr>
                <w:rFonts w:asciiTheme="minorHAnsi" w:hAnsiTheme="minorHAnsi" w:cs="Arial"/>
                <w:b/>
                <w:bCs/>
                <w:sz w:val="16"/>
                <w:szCs w:val="16"/>
              </w:rPr>
              <w:t>)</w:t>
            </w:r>
            <w:r w:rsidRPr="002A3720">
              <w:rPr>
                <w:rFonts w:asciiTheme="minorHAnsi" w:hAnsiTheme="minorHAnsi" w:cs="Arial"/>
                <w:b/>
                <w:bCs/>
                <w:spacing w:val="3"/>
                <w:sz w:val="16"/>
                <w:szCs w:val="16"/>
              </w:rPr>
              <w:t>/</w:t>
            </w:r>
            <w:r w:rsidRPr="002A3720">
              <w:rPr>
                <w:rFonts w:asciiTheme="minorHAnsi" w:hAnsiTheme="minorHAnsi" w:cs="Arial"/>
                <w:b/>
                <w:bCs/>
                <w:sz w:val="16"/>
                <w:szCs w:val="16"/>
              </w:rPr>
              <w:t>(</w:t>
            </w:r>
            <w:r w:rsidRPr="002A3720">
              <w:rPr>
                <w:rFonts w:asciiTheme="minorHAnsi" w:hAnsiTheme="minorHAnsi" w:cs="Arial"/>
                <w:b/>
                <w:bCs/>
                <w:spacing w:val="-1"/>
                <w:sz w:val="16"/>
                <w:szCs w:val="16"/>
              </w:rPr>
              <w:t>b</w:t>
            </w:r>
            <w:r w:rsidRPr="002A3720">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3D038E23" w14:textId="77777777" w:rsidR="00D91BE6" w:rsidRPr="002A3720" w:rsidRDefault="00D91BE6" w:rsidP="00AA58A5">
            <w:pPr>
              <w:pStyle w:val="TableParagraph"/>
              <w:kinsoku w:val="0"/>
              <w:overflowPunct w:val="0"/>
              <w:spacing w:before="69" w:line="183" w:lineRule="exact"/>
              <w:ind w:left="685"/>
              <w:rPr>
                <w:rFonts w:asciiTheme="minorHAnsi" w:hAnsiTheme="minorHAnsi"/>
              </w:rPr>
            </w:pPr>
            <w:r w:rsidRPr="002A3720">
              <w:rPr>
                <w:rFonts w:asciiTheme="minorHAnsi" w:hAnsiTheme="minorHAnsi" w:cs="Arial"/>
                <w:b/>
                <w:bCs/>
                <w:spacing w:val="-3"/>
                <w:sz w:val="16"/>
                <w:szCs w:val="16"/>
              </w:rPr>
              <w:t>0</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0</w:t>
            </w:r>
            <w:r w:rsidRPr="002A3720">
              <w:rPr>
                <w:rFonts w:asciiTheme="minorHAnsi" w:hAnsiTheme="minorHAnsi" w:cs="Arial"/>
                <w:b/>
                <w:bCs/>
                <w:spacing w:val="-3"/>
                <w:sz w:val="16"/>
                <w:szCs w:val="16"/>
              </w:rPr>
              <w:t>420</w:t>
            </w:r>
          </w:p>
        </w:tc>
        <w:tc>
          <w:tcPr>
            <w:tcW w:w="562" w:type="dxa"/>
            <w:tcBorders>
              <w:top w:val="single" w:sz="4" w:space="0" w:color="000000"/>
              <w:left w:val="single" w:sz="4" w:space="0" w:color="000000"/>
              <w:bottom w:val="single" w:sz="4" w:space="0" w:color="000000"/>
              <w:right w:val="single" w:sz="4" w:space="0" w:color="000000"/>
            </w:tcBorders>
          </w:tcPr>
          <w:p w14:paraId="4C70AABB" w14:textId="77777777" w:rsidR="00D91BE6" w:rsidRPr="002A3720" w:rsidRDefault="00D91BE6" w:rsidP="00AA58A5">
            <w:pPr>
              <w:rPr>
                <w:rFonts w:asciiTheme="minorHAnsi" w:hAnsiTheme="minorHAnsi"/>
              </w:rPr>
            </w:pPr>
          </w:p>
        </w:tc>
      </w:tr>
      <w:tr w:rsidR="00D91BE6" w:rsidRPr="002A3720" w14:paraId="75EFBDD8"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151757F2" w14:textId="77777777" w:rsidR="00D91BE6" w:rsidRPr="002A372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B959A08" w14:textId="77777777" w:rsidR="00D91BE6" w:rsidRPr="002A372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5430ACE" w14:textId="77777777" w:rsidR="00D91BE6" w:rsidRPr="002A372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802823D" w14:textId="77777777" w:rsidR="00D91BE6" w:rsidRPr="002A372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34B2C50" w14:textId="77777777" w:rsidR="00D91BE6" w:rsidRPr="002A3720" w:rsidRDefault="00D91BE6" w:rsidP="00AA58A5">
            <w:pPr>
              <w:rPr>
                <w:rFonts w:asciiTheme="minorHAnsi" w:hAnsiTheme="minorHAnsi"/>
              </w:rPr>
            </w:pPr>
          </w:p>
        </w:tc>
      </w:tr>
      <w:tr w:rsidR="00D91BE6" w:rsidRPr="002A3720" w14:paraId="278A9667"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952FDF0"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b/>
                <w:bCs/>
                <w:spacing w:val="-3"/>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n</w:t>
            </w:r>
            <w:r w:rsidRPr="002A3720">
              <w:rPr>
                <w:rFonts w:asciiTheme="minorHAnsi" w:hAnsiTheme="minorHAnsi" w:cs="Arial"/>
                <w:b/>
                <w:bCs/>
                <w:spacing w:val="-3"/>
                <w:sz w:val="16"/>
                <w:szCs w:val="16"/>
              </w:rPr>
              <w:t>s</w:t>
            </w:r>
            <w:r w:rsidRPr="002A3720">
              <w:rPr>
                <w:rFonts w:asciiTheme="minorHAnsi" w:hAnsiTheme="minorHAnsi" w:cs="Arial"/>
                <w:b/>
                <w:bCs/>
                <w:spacing w:val="3"/>
                <w:sz w:val="16"/>
                <w:szCs w:val="16"/>
              </w:rPr>
              <w:t>u</w:t>
            </w:r>
            <w:r w:rsidRPr="002A3720">
              <w:rPr>
                <w:rFonts w:asciiTheme="minorHAnsi" w:hAnsiTheme="minorHAnsi" w:cs="Arial"/>
                <w:b/>
                <w:bCs/>
                <w:spacing w:val="-3"/>
                <w:sz w:val="16"/>
                <w:szCs w:val="16"/>
              </w:rPr>
              <w:t>m</w:t>
            </w:r>
            <w:r w:rsidRPr="002A3720">
              <w:rPr>
                <w:rFonts w:asciiTheme="minorHAnsi" w:hAnsiTheme="minorHAnsi" w:cs="Arial"/>
                <w:b/>
                <w:bCs/>
                <w:sz w:val="16"/>
                <w:szCs w:val="16"/>
              </w:rPr>
              <w:t>o</w:t>
            </w:r>
            <w:r w:rsidRPr="002A3720">
              <w:rPr>
                <w:rFonts w:asciiTheme="minorHAnsi" w:hAnsiTheme="minorHAnsi" w:cs="Arial"/>
                <w:b/>
                <w:bCs/>
                <w:spacing w:val="-15"/>
                <w:sz w:val="16"/>
                <w:szCs w:val="16"/>
              </w:rPr>
              <w:t xml:space="preserve"> </w:t>
            </w:r>
            <w:r w:rsidRPr="002A3720">
              <w:rPr>
                <w:rFonts w:asciiTheme="minorHAnsi" w:hAnsiTheme="minorHAnsi" w:cs="Arial"/>
                <w:b/>
                <w:bCs/>
                <w:spacing w:val="-1"/>
                <w:sz w:val="16"/>
                <w:szCs w:val="16"/>
              </w:rPr>
              <w:t>ol</w:t>
            </w:r>
            <w:r w:rsidRPr="002A3720">
              <w:rPr>
                <w:rFonts w:asciiTheme="minorHAnsi" w:hAnsiTheme="minorHAnsi" w:cs="Arial"/>
                <w:b/>
                <w:bCs/>
                <w:spacing w:val="3"/>
                <w:sz w:val="16"/>
                <w:szCs w:val="16"/>
              </w:rPr>
              <w:t>i</w:t>
            </w:r>
            <w:r w:rsidRPr="002A3720">
              <w:rPr>
                <w:rFonts w:asciiTheme="minorHAnsi" w:hAnsiTheme="minorHAnsi" w:cs="Arial"/>
                <w:b/>
                <w:bCs/>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4FE48AF9" w14:textId="77777777" w:rsidR="00D91BE6" w:rsidRPr="002A3720" w:rsidRDefault="00D91BE6" w:rsidP="00AA58A5">
            <w:pPr>
              <w:pStyle w:val="TableParagraph"/>
              <w:kinsoku w:val="0"/>
              <w:overflowPunct w:val="0"/>
              <w:spacing w:before="69" w:line="183" w:lineRule="exact"/>
              <w:ind w:right="1"/>
              <w:jc w:val="center"/>
              <w:rPr>
                <w:rFonts w:asciiTheme="minorHAnsi" w:hAnsiTheme="minorHAnsi"/>
              </w:rPr>
            </w:pPr>
            <w:r w:rsidRPr="002A3720">
              <w:rPr>
                <w:rFonts w:asciiTheme="minorHAnsi" w:hAnsiTheme="minorHAnsi" w:cs="Arial"/>
                <w:b/>
                <w:bCs/>
                <w:spacing w:val="-3"/>
                <w:sz w:val="16"/>
                <w:szCs w:val="16"/>
              </w:rPr>
              <w:t>2</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8</w:t>
            </w:r>
            <w:r w:rsidRPr="002A3720">
              <w:rPr>
                <w:rFonts w:asciiTheme="minorHAnsi" w:hAnsiTheme="minorHAnsi" w:cs="Arial"/>
                <w:b/>
                <w:bCs/>
                <w:sz w:val="16"/>
                <w:szCs w:val="16"/>
              </w:rPr>
              <w:t>4</w:t>
            </w:r>
            <w:r w:rsidRPr="002A3720">
              <w:rPr>
                <w:rFonts w:asciiTheme="minorHAnsi" w:hAnsiTheme="minorHAnsi" w:cs="Arial"/>
                <w:b/>
                <w:bCs/>
                <w:spacing w:val="-7"/>
                <w:sz w:val="16"/>
                <w:szCs w:val="16"/>
              </w:rPr>
              <w:t xml:space="preserve"> </w:t>
            </w:r>
            <w:r w:rsidRPr="002A3720">
              <w:rPr>
                <w:rFonts w:asciiTheme="minorHAnsi" w:hAnsiTheme="minorHAnsi" w:cs="Arial"/>
                <w:b/>
                <w:bCs/>
                <w:sz w:val="16"/>
                <w:szCs w:val="16"/>
              </w:rPr>
              <w:t>x</w:t>
            </w:r>
            <w:r w:rsidRPr="002A3720">
              <w:rPr>
                <w:rFonts w:asciiTheme="minorHAnsi" w:hAnsiTheme="minorHAnsi" w:cs="Arial"/>
                <w:b/>
                <w:bCs/>
                <w:spacing w:val="-10"/>
                <w:sz w:val="16"/>
                <w:szCs w:val="16"/>
              </w:rPr>
              <w:t xml:space="preserve"> </w:t>
            </w:r>
            <w:r w:rsidRPr="002A3720">
              <w:rPr>
                <w:rFonts w:asciiTheme="minorHAnsi" w:hAnsiTheme="minorHAnsi" w:cs="Arial"/>
                <w:b/>
                <w:bCs/>
                <w:spacing w:val="4"/>
                <w:sz w:val="16"/>
                <w:szCs w:val="16"/>
              </w:rPr>
              <w:t>(</w:t>
            </w:r>
            <w:r w:rsidRPr="002A3720">
              <w:rPr>
                <w:rFonts w:asciiTheme="minorHAnsi" w:hAnsiTheme="minorHAnsi" w:cs="Arial"/>
                <w:b/>
                <w:bCs/>
                <w:spacing w:val="-3"/>
                <w:sz w:val="16"/>
                <w:szCs w:val="16"/>
              </w:rPr>
              <w:t>e</w:t>
            </w:r>
            <w:r w:rsidRPr="002A3720">
              <w:rPr>
                <w:rFonts w:asciiTheme="minorHAnsi" w:hAnsiTheme="minorHAnsi" w:cs="Arial"/>
                <w:b/>
                <w:bCs/>
                <w:sz w:val="16"/>
                <w:szCs w:val="16"/>
              </w:rPr>
              <w:t>)</w:t>
            </w:r>
            <w:r w:rsidRPr="002A3720">
              <w:rPr>
                <w:rFonts w:asciiTheme="minorHAnsi" w:hAnsiTheme="minorHAnsi" w:cs="Arial"/>
                <w:b/>
                <w:bCs/>
                <w:spacing w:val="-1"/>
                <w:sz w:val="16"/>
                <w:szCs w:val="16"/>
              </w:rPr>
              <w:t>/</w:t>
            </w:r>
            <w:r w:rsidRPr="002A3720">
              <w:rPr>
                <w:rFonts w:asciiTheme="minorHAnsi" w:hAnsiTheme="minorHAnsi" w:cs="Arial"/>
                <w:b/>
                <w:bCs/>
                <w:sz w:val="16"/>
                <w:szCs w:val="16"/>
              </w:rPr>
              <w:t>(</w:t>
            </w:r>
            <w:r w:rsidRPr="002A3720">
              <w:rPr>
                <w:rFonts w:asciiTheme="minorHAnsi" w:hAnsiTheme="minorHAnsi" w:cs="Arial"/>
                <w:b/>
                <w:bCs/>
                <w:spacing w:val="-1"/>
                <w:sz w:val="16"/>
                <w:szCs w:val="16"/>
              </w:rPr>
              <w:t>b</w:t>
            </w:r>
            <w:r w:rsidRPr="002A3720">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0DB4416F" w14:textId="77777777" w:rsidR="00D91BE6" w:rsidRPr="002A3720" w:rsidRDefault="00D91BE6" w:rsidP="00AA58A5">
            <w:pPr>
              <w:pStyle w:val="TableParagraph"/>
              <w:kinsoku w:val="0"/>
              <w:overflowPunct w:val="0"/>
              <w:spacing w:before="69" w:line="183" w:lineRule="exact"/>
              <w:ind w:left="685"/>
              <w:rPr>
                <w:rFonts w:asciiTheme="minorHAnsi" w:hAnsiTheme="minorHAnsi"/>
              </w:rPr>
            </w:pPr>
            <w:r w:rsidRPr="002A3720">
              <w:rPr>
                <w:rFonts w:asciiTheme="minorHAnsi" w:hAnsiTheme="minorHAnsi" w:cs="Arial"/>
                <w:b/>
                <w:bCs/>
                <w:spacing w:val="-3"/>
                <w:sz w:val="16"/>
                <w:szCs w:val="16"/>
              </w:rPr>
              <w:t>0</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0</w:t>
            </w:r>
            <w:r w:rsidRPr="002A3720">
              <w:rPr>
                <w:rFonts w:asciiTheme="minorHAnsi" w:hAnsiTheme="minorHAnsi" w:cs="Arial"/>
                <w:b/>
                <w:bCs/>
                <w:spacing w:val="-3"/>
                <w:sz w:val="16"/>
                <w:szCs w:val="16"/>
              </w:rPr>
              <w:t>0</w:t>
            </w:r>
            <w:r w:rsidRPr="002A3720">
              <w:rPr>
                <w:rFonts w:asciiTheme="minorHAnsi" w:hAnsiTheme="minorHAnsi" w:cs="Arial"/>
                <w:b/>
                <w:bCs/>
                <w:spacing w:val="3"/>
                <w:sz w:val="16"/>
                <w:szCs w:val="16"/>
              </w:rPr>
              <w:t>11</w:t>
            </w:r>
          </w:p>
        </w:tc>
        <w:tc>
          <w:tcPr>
            <w:tcW w:w="562" w:type="dxa"/>
            <w:tcBorders>
              <w:top w:val="single" w:sz="4" w:space="0" w:color="000000"/>
              <w:left w:val="single" w:sz="4" w:space="0" w:color="000000"/>
              <w:bottom w:val="single" w:sz="4" w:space="0" w:color="000000"/>
              <w:right w:val="single" w:sz="4" w:space="0" w:color="000000"/>
            </w:tcBorders>
          </w:tcPr>
          <w:p w14:paraId="573F0408" w14:textId="77777777" w:rsidR="00D91BE6" w:rsidRPr="002A3720" w:rsidRDefault="00D91BE6" w:rsidP="00AA58A5">
            <w:pPr>
              <w:rPr>
                <w:rFonts w:asciiTheme="minorHAnsi" w:hAnsiTheme="minorHAnsi"/>
              </w:rPr>
            </w:pPr>
          </w:p>
        </w:tc>
      </w:tr>
      <w:tr w:rsidR="00D91BE6" w:rsidRPr="002A3720" w14:paraId="1A9CB79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AB8ABB0" w14:textId="77777777" w:rsidR="00D91BE6" w:rsidRPr="002A372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699F303D" w14:textId="77777777" w:rsidR="00D91BE6" w:rsidRPr="002A372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1B0A81EF" w14:textId="77777777" w:rsidR="00D91BE6" w:rsidRPr="002A372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7D276545" w14:textId="77777777" w:rsidR="00D91BE6" w:rsidRPr="002A372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6B64F1CA" w14:textId="77777777" w:rsidR="00D91BE6" w:rsidRPr="002A3720" w:rsidRDefault="00D91BE6" w:rsidP="00AA58A5">
            <w:pPr>
              <w:rPr>
                <w:rFonts w:asciiTheme="minorHAnsi" w:hAnsiTheme="minorHAnsi"/>
              </w:rPr>
            </w:pPr>
          </w:p>
        </w:tc>
      </w:tr>
      <w:tr w:rsidR="00D91BE6" w:rsidRPr="002A3720" w14:paraId="19FAB2C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93CC4CD"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b/>
                <w:bCs/>
                <w:spacing w:val="-2"/>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n</w:t>
            </w:r>
            <w:r w:rsidRPr="002A3720">
              <w:rPr>
                <w:rFonts w:asciiTheme="minorHAnsi" w:hAnsiTheme="minorHAnsi" w:cs="Arial"/>
                <w:b/>
                <w:bCs/>
                <w:spacing w:val="-2"/>
                <w:sz w:val="16"/>
                <w:szCs w:val="16"/>
              </w:rPr>
              <w:t>s</w:t>
            </w:r>
            <w:r w:rsidRPr="002A3720">
              <w:rPr>
                <w:rFonts w:asciiTheme="minorHAnsi" w:hAnsiTheme="minorHAnsi" w:cs="Arial"/>
                <w:b/>
                <w:bCs/>
                <w:spacing w:val="3"/>
                <w:sz w:val="16"/>
                <w:szCs w:val="16"/>
              </w:rPr>
              <w:t>u</w:t>
            </w:r>
            <w:r w:rsidRPr="002A3720">
              <w:rPr>
                <w:rFonts w:asciiTheme="minorHAnsi" w:hAnsiTheme="minorHAnsi" w:cs="Arial"/>
                <w:b/>
                <w:bCs/>
                <w:spacing w:val="-2"/>
                <w:sz w:val="16"/>
                <w:szCs w:val="16"/>
              </w:rPr>
              <w:t>m</w:t>
            </w:r>
            <w:r w:rsidRPr="002A3720">
              <w:rPr>
                <w:rFonts w:asciiTheme="minorHAnsi" w:hAnsiTheme="minorHAnsi" w:cs="Arial"/>
                <w:b/>
                <w:bCs/>
                <w:sz w:val="16"/>
                <w:szCs w:val="16"/>
              </w:rPr>
              <w:t>o</w:t>
            </w:r>
            <w:r w:rsidRPr="002A3720">
              <w:rPr>
                <w:rFonts w:asciiTheme="minorHAnsi" w:hAnsiTheme="minorHAnsi" w:cs="Arial"/>
                <w:b/>
                <w:bCs/>
                <w:spacing w:val="-11"/>
                <w:sz w:val="16"/>
                <w:szCs w:val="16"/>
              </w:rPr>
              <w:t xml:space="preserve"> </w:t>
            </w:r>
            <w:r w:rsidRPr="002A3720">
              <w:rPr>
                <w:rFonts w:asciiTheme="minorHAnsi" w:hAnsiTheme="minorHAnsi" w:cs="Arial"/>
                <w:b/>
                <w:bCs/>
                <w:spacing w:val="-1"/>
                <w:sz w:val="16"/>
                <w:szCs w:val="16"/>
              </w:rPr>
              <w:t>g</w:t>
            </w:r>
            <w:r w:rsidRPr="002A3720">
              <w:rPr>
                <w:rFonts w:asciiTheme="minorHAnsi" w:hAnsiTheme="minorHAnsi" w:cs="Arial"/>
                <w:b/>
                <w:bCs/>
                <w:spacing w:val="3"/>
                <w:sz w:val="16"/>
                <w:szCs w:val="16"/>
              </w:rPr>
              <w:t>o</w:t>
            </w:r>
            <w:r w:rsidRPr="002A3720">
              <w:rPr>
                <w:rFonts w:asciiTheme="minorHAnsi" w:hAnsiTheme="minorHAnsi" w:cs="Arial"/>
                <w:b/>
                <w:bCs/>
                <w:spacing w:val="-2"/>
                <w:sz w:val="16"/>
                <w:szCs w:val="16"/>
              </w:rPr>
              <w:t>m</w:t>
            </w:r>
            <w:r w:rsidRPr="002A3720">
              <w:rPr>
                <w:rFonts w:asciiTheme="minorHAnsi" w:hAnsiTheme="minorHAnsi" w:cs="Arial"/>
                <w:b/>
                <w:bCs/>
                <w:spacing w:val="3"/>
                <w:sz w:val="16"/>
                <w:szCs w:val="16"/>
              </w:rPr>
              <w:t>m</w:t>
            </w:r>
            <w:r w:rsidRPr="002A3720">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7B5699E0" w14:textId="77777777" w:rsidR="00D91BE6" w:rsidRPr="002A3720" w:rsidRDefault="00D91BE6" w:rsidP="00AA58A5">
            <w:pPr>
              <w:pStyle w:val="TableParagraph"/>
              <w:kinsoku w:val="0"/>
              <w:overflowPunct w:val="0"/>
              <w:spacing w:before="69" w:line="183" w:lineRule="exact"/>
              <w:ind w:right="6"/>
              <w:jc w:val="center"/>
              <w:rPr>
                <w:rFonts w:asciiTheme="minorHAnsi" w:hAnsiTheme="minorHAnsi"/>
              </w:rPr>
            </w:pPr>
            <w:r w:rsidRPr="002A3720">
              <w:rPr>
                <w:rFonts w:asciiTheme="minorHAnsi" w:hAnsiTheme="minorHAnsi" w:cs="Arial"/>
                <w:b/>
                <w:bCs/>
                <w:spacing w:val="-2"/>
                <w:sz w:val="16"/>
                <w:szCs w:val="16"/>
              </w:rPr>
              <w:t>52</w:t>
            </w:r>
            <w:r w:rsidRPr="002A3720">
              <w:rPr>
                <w:rFonts w:asciiTheme="minorHAnsi" w:hAnsiTheme="minorHAnsi" w:cs="Arial"/>
                <w:b/>
                <w:bCs/>
                <w:sz w:val="16"/>
                <w:szCs w:val="16"/>
              </w:rPr>
              <w:t>*</w:t>
            </w:r>
            <w:r w:rsidRPr="002A3720">
              <w:rPr>
                <w:rFonts w:asciiTheme="minorHAnsi" w:hAnsiTheme="minorHAnsi" w:cs="Arial"/>
                <w:b/>
                <w:bCs/>
                <w:spacing w:val="3"/>
                <w:sz w:val="16"/>
                <w:szCs w:val="16"/>
              </w:rPr>
              <w:t>6</w:t>
            </w:r>
            <w:r w:rsidRPr="002A3720">
              <w:rPr>
                <w:rFonts w:asciiTheme="minorHAnsi" w:hAnsiTheme="minorHAnsi" w:cs="Arial"/>
                <w:b/>
                <w:bCs/>
                <w:spacing w:val="-1"/>
                <w:sz w:val="16"/>
                <w:szCs w:val="16"/>
              </w:rPr>
              <w:t>/</w:t>
            </w:r>
            <w:r w:rsidRPr="002A3720">
              <w:rPr>
                <w:rFonts w:asciiTheme="minorHAnsi" w:hAnsiTheme="minorHAnsi" w:cs="Arial"/>
                <w:b/>
                <w:bCs/>
                <w:sz w:val="16"/>
                <w:szCs w:val="16"/>
              </w:rPr>
              <w:t>(f</w:t>
            </w:r>
            <w:r w:rsidRPr="002A3720">
              <w:rPr>
                <w:rFonts w:asciiTheme="minorHAnsi" w:hAnsiTheme="minorHAnsi" w:cs="Arial"/>
                <w:b/>
                <w:bCs/>
                <w:spacing w:val="4"/>
                <w:sz w:val="16"/>
                <w:szCs w:val="16"/>
              </w:rPr>
              <w:t>)</w:t>
            </w:r>
            <w:r w:rsidRPr="002A3720">
              <w:rPr>
                <w:rFonts w:asciiTheme="minorHAnsi" w:hAnsiTheme="minorHAnsi" w:cs="Arial"/>
                <w:b/>
                <w:bCs/>
                <w:spacing w:val="-2"/>
                <w:sz w:val="16"/>
                <w:szCs w:val="16"/>
              </w:rPr>
              <w:t>x</w:t>
            </w:r>
            <w:r w:rsidRPr="002A3720">
              <w:rPr>
                <w:rFonts w:asciiTheme="minorHAnsi" w:hAnsiTheme="minorHAnsi" w:cs="Arial"/>
                <w:b/>
                <w:bCs/>
                <w:sz w:val="16"/>
                <w:szCs w:val="16"/>
              </w:rPr>
              <w:t>(</w:t>
            </w:r>
            <w:r w:rsidRPr="002A3720">
              <w:rPr>
                <w:rFonts w:asciiTheme="minorHAnsi" w:hAnsiTheme="minorHAnsi" w:cs="Arial"/>
                <w:b/>
                <w:bCs/>
                <w:spacing w:val="-1"/>
                <w:sz w:val="16"/>
                <w:szCs w:val="16"/>
              </w:rPr>
              <w:t>b</w:t>
            </w:r>
            <w:r w:rsidRPr="002A3720">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445A296D" w14:textId="77777777" w:rsidR="00D91BE6" w:rsidRPr="002A3720" w:rsidRDefault="00D91BE6" w:rsidP="00AA58A5">
            <w:pPr>
              <w:pStyle w:val="TableParagraph"/>
              <w:kinsoku w:val="0"/>
              <w:overflowPunct w:val="0"/>
              <w:spacing w:before="69" w:line="183" w:lineRule="exact"/>
              <w:ind w:left="685"/>
              <w:rPr>
                <w:rFonts w:asciiTheme="minorHAnsi" w:hAnsiTheme="minorHAnsi"/>
              </w:rPr>
            </w:pPr>
            <w:r w:rsidRPr="002A3720">
              <w:rPr>
                <w:rFonts w:asciiTheme="minorHAnsi" w:hAnsiTheme="minorHAnsi" w:cs="Arial"/>
                <w:b/>
                <w:bCs/>
                <w:spacing w:val="-2"/>
                <w:sz w:val="16"/>
                <w:szCs w:val="16"/>
              </w:rPr>
              <w:t>0</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0</w:t>
            </w:r>
            <w:r w:rsidRPr="002A3720">
              <w:rPr>
                <w:rFonts w:asciiTheme="minorHAnsi" w:hAnsiTheme="minorHAnsi" w:cs="Arial"/>
                <w:b/>
                <w:bCs/>
                <w:spacing w:val="-2"/>
                <w:sz w:val="16"/>
                <w:szCs w:val="16"/>
              </w:rPr>
              <w:t>0</w:t>
            </w:r>
            <w:r w:rsidRPr="002A3720">
              <w:rPr>
                <w:rFonts w:asciiTheme="minorHAnsi" w:hAnsiTheme="minorHAnsi" w:cs="Arial"/>
                <w:b/>
                <w:bCs/>
                <w:spacing w:val="3"/>
                <w:sz w:val="16"/>
                <w:szCs w:val="16"/>
              </w:rPr>
              <w:t>62</w:t>
            </w:r>
          </w:p>
        </w:tc>
        <w:tc>
          <w:tcPr>
            <w:tcW w:w="562" w:type="dxa"/>
            <w:tcBorders>
              <w:top w:val="single" w:sz="4" w:space="0" w:color="000000"/>
              <w:left w:val="single" w:sz="4" w:space="0" w:color="000000"/>
              <w:bottom w:val="single" w:sz="4" w:space="0" w:color="000000"/>
              <w:right w:val="single" w:sz="4" w:space="0" w:color="000000"/>
            </w:tcBorders>
          </w:tcPr>
          <w:p w14:paraId="51F40899" w14:textId="77777777" w:rsidR="00D91BE6" w:rsidRPr="002A3720" w:rsidRDefault="00D91BE6" w:rsidP="00AA58A5">
            <w:pPr>
              <w:rPr>
                <w:rFonts w:asciiTheme="minorHAnsi" w:hAnsiTheme="minorHAnsi"/>
              </w:rPr>
            </w:pPr>
          </w:p>
        </w:tc>
      </w:tr>
      <w:tr w:rsidR="00D91BE6" w:rsidRPr="002A3720" w14:paraId="3997B0BE"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1A9EE16" w14:textId="77777777" w:rsidR="00D91BE6" w:rsidRPr="002A372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2F1FA1C0" w14:textId="77777777" w:rsidR="00D91BE6" w:rsidRPr="002A372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6B8D21D5" w14:textId="77777777" w:rsidR="00D91BE6" w:rsidRPr="002A372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057D57A" w14:textId="77777777" w:rsidR="00D91BE6" w:rsidRPr="002A372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64A56EC7" w14:textId="77777777" w:rsidR="00D91BE6" w:rsidRPr="002A3720" w:rsidRDefault="00D91BE6" w:rsidP="00AA58A5">
            <w:pPr>
              <w:rPr>
                <w:rFonts w:asciiTheme="minorHAnsi" w:hAnsiTheme="minorHAnsi"/>
              </w:rPr>
            </w:pPr>
          </w:p>
        </w:tc>
      </w:tr>
      <w:tr w:rsidR="00D91BE6" w:rsidRPr="002A3720" w14:paraId="04CEFD3E"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B644ACF" w14:textId="77777777" w:rsidR="00D91BE6" w:rsidRPr="002A3720" w:rsidRDefault="00D91BE6" w:rsidP="00AA58A5">
            <w:pPr>
              <w:pStyle w:val="TableParagraph"/>
              <w:kinsoku w:val="0"/>
              <w:overflowPunct w:val="0"/>
              <w:spacing w:before="65"/>
              <w:ind w:left="66"/>
              <w:rPr>
                <w:rFonts w:asciiTheme="minorHAnsi" w:hAnsiTheme="minorHAnsi"/>
              </w:rPr>
            </w:pPr>
            <w:r w:rsidRPr="002A3720">
              <w:rPr>
                <w:rFonts w:asciiTheme="minorHAnsi" w:hAnsiTheme="minorHAnsi" w:cs="Arial"/>
                <w:b/>
                <w:bCs/>
                <w:spacing w:val="-2"/>
                <w:w w:val="95"/>
                <w:sz w:val="16"/>
                <w:szCs w:val="16"/>
              </w:rPr>
              <w:t>a</w:t>
            </w:r>
            <w:r w:rsidRPr="002A3720">
              <w:rPr>
                <w:rFonts w:asciiTheme="minorHAnsi" w:hAnsiTheme="minorHAnsi" w:cs="Arial"/>
                <w:b/>
                <w:bCs/>
                <w:spacing w:val="2"/>
                <w:w w:val="95"/>
                <w:sz w:val="16"/>
                <w:szCs w:val="16"/>
              </w:rPr>
              <w:t>s</w:t>
            </w:r>
            <w:r w:rsidRPr="002A3720">
              <w:rPr>
                <w:rFonts w:asciiTheme="minorHAnsi" w:hAnsiTheme="minorHAnsi" w:cs="Arial"/>
                <w:b/>
                <w:bCs/>
                <w:spacing w:val="-2"/>
                <w:w w:val="95"/>
                <w:sz w:val="16"/>
                <w:szCs w:val="16"/>
              </w:rPr>
              <w:t>s</w:t>
            </w:r>
            <w:r w:rsidRPr="002A3720">
              <w:rPr>
                <w:rFonts w:asciiTheme="minorHAnsi" w:hAnsiTheme="minorHAnsi" w:cs="Arial"/>
                <w:b/>
                <w:bCs/>
                <w:spacing w:val="-1"/>
                <w:w w:val="95"/>
                <w:sz w:val="16"/>
                <w:szCs w:val="16"/>
              </w:rPr>
              <w:t>i</w:t>
            </w:r>
            <w:r w:rsidRPr="002A3720">
              <w:rPr>
                <w:rFonts w:asciiTheme="minorHAnsi" w:hAnsiTheme="minorHAnsi" w:cs="Arial"/>
                <w:b/>
                <w:bCs/>
                <w:spacing w:val="2"/>
                <w:w w:val="95"/>
                <w:sz w:val="16"/>
                <w:szCs w:val="16"/>
              </w:rPr>
              <w:t>c</w:t>
            </w:r>
            <w:r w:rsidRPr="002A3720">
              <w:rPr>
                <w:rFonts w:asciiTheme="minorHAnsi" w:hAnsiTheme="minorHAnsi" w:cs="Arial"/>
                <w:b/>
                <w:bCs/>
                <w:spacing w:val="-1"/>
                <w:w w:val="95"/>
                <w:sz w:val="16"/>
                <w:szCs w:val="16"/>
              </w:rPr>
              <w:t>u</w:t>
            </w:r>
            <w:r w:rsidRPr="002A3720">
              <w:rPr>
                <w:rFonts w:asciiTheme="minorHAnsi" w:hAnsiTheme="minorHAnsi" w:cs="Arial"/>
                <w:b/>
                <w:bCs/>
                <w:w w:val="95"/>
                <w:sz w:val="16"/>
                <w:szCs w:val="16"/>
              </w:rPr>
              <w:t>r</w:t>
            </w:r>
            <w:r w:rsidRPr="002A3720">
              <w:rPr>
                <w:rFonts w:asciiTheme="minorHAnsi" w:hAnsiTheme="minorHAnsi" w:cs="Arial"/>
                <w:b/>
                <w:bCs/>
                <w:spacing w:val="-2"/>
                <w:w w:val="95"/>
                <w:sz w:val="16"/>
                <w:szCs w:val="16"/>
              </w:rPr>
              <w:t>a</w:t>
            </w:r>
            <w:r w:rsidRPr="002A3720">
              <w:rPr>
                <w:rFonts w:asciiTheme="minorHAnsi" w:hAnsiTheme="minorHAnsi" w:cs="Arial"/>
                <w:b/>
                <w:bCs/>
                <w:spacing w:val="1"/>
                <w:w w:val="95"/>
                <w:sz w:val="16"/>
                <w:szCs w:val="16"/>
              </w:rPr>
              <w:t>z</w:t>
            </w:r>
            <w:r w:rsidRPr="002A3720">
              <w:rPr>
                <w:rFonts w:asciiTheme="minorHAnsi" w:hAnsiTheme="minorHAnsi" w:cs="Arial"/>
                <w:b/>
                <w:bCs/>
                <w:spacing w:val="2"/>
                <w:w w:val="95"/>
                <w:sz w:val="16"/>
                <w:szCs w:val="16"/>
              </w:rPr>
              <w:t>i</w:t>
            </w:r>
            <w:r w:rsidRPr="002A3720">
              <w:rPr>
                <w:rFonts w:asciiTheme="minorHAnsi" w:hAnsiTheme="minorHAnsi" w:cs="Arial"/>
                <w:b/>
                <w:bCs/>
                <w:spacing w:val="-1"/>
                <w:w w:val="95"/>
                <w:sz w:val="16"/>
                <w:szCs w:val="16"/>
              </w:rPr>
              <w:t>on</w:t>
            </w:r>
            <w:r w:rsidRPr="002A3720">
              <w:rPr>
                <w:rFonts w:asciiTheme="minorHAnsi" w:hAnsiTheme="minorHAnsi" w:cs="Arial"/>
                <w:b/>
                <w:bCs/>
                <w:w w:val="95"/>
                <w:sz w:val="16"/>
                <w:szCs w:val="16"/>
              </w:rPr>
              <w:t xml:space="preserve">e </w:t>
            </w:r>
            <w:r w:rsidRPr="002A3720">
              <w:rPr>
                <w:rFonts w:asciiTheme="minorHAnsi" w:hAnsiTheme="minorHAnsi" w:cs="Arial"/>
                <w:b/>
                <w:bCs/>
                <w:spacing w:val="20"/>
                <w:w w:val="95"/>
                <w:sz w:val="16"/>
                <w:szCs w:val="16"/>
              </w:rPr>
              <w:t xml:space="preserve"> </w:t>
            </w:r>
            <w:r w:rsidRPr="002A3720">
              <w:rPr>
                <w:rFonts w:asciiTheme="minorHAnsi" w:hAnsiTheme="minorHAnsi" w:cs="Arial"/>
                <w:b/>
                <w:bCs/>
                <w:w w:val="95"/>
                <w:sz w:val="16"/>
                <w:szCs w:val="16"/>
              </w:rPr>
              <w:t>RC</w:t>
            </w:r>
            <w:r w:rsidRPr="002A3720">
              <w:rPr>
                <w:rFonts w:asciiTheme="minorHAnsi" w:hAnsiTheme="minorHAnsi" w:cs="Arial"/>
                <w:b/>
                <w:bCs/>
                <w:spacing w:val="2"/>
                <w:w w:val="95"/>
                <w:sz w:val="16"/>
                <w:szCs w:val="16"/>
              </w:rPr>
              <w:t>+</w:t>
            </w:r>
            <w:r w:rsidRPr="002A3720">
              <w:rPr>
                <w:rFonts w:asciiTheme="minorHAnsi" w:hAnsiTheme="minorHAnsi" w:cs="Arial"/>
                <w:b/>
                <w:bCs/>
                <w:w w:val="95"/>
                <w:sz w:val="16"/>
                <w:szCs w:val="16"/>
              </w:rPr>
              <w:t>B</w:t>
            </w:r>
            <w:r w:rsidRPr="002A3720">
              <w:rPr>
                <w:rFonts w:asciiTheme="minorHAnsi" w:hAnsiTheme="minorHAnsi" w:cs="Arial"/>
                <w:b/>
                <w:bCs/>
                <w:spacing w:val="-1"/>
                <w:w w:val="95"/>
                <w:sz w:val="16"/>
                <w:szCs w:val="16"/>
              </w:rPr>
              <w:t>ol</w:t>
            </w:r>
            <w:r w:rsidRPr="002A3720">
              <w:rPr>
                <w:rFonts w:asciiTheme="minorHAnsi" w:hAnsiTheme="minorHAnsi" w:cs="Arial"/>
                <w:b/>
                <w:bCs/>
                <w:spacing w:val="2"/>
                <w:w w:val="95"/>
                <w:sz w:val="16"/>
                <w:szCs w:val="16"/>
              </w:rPr>
              <w:t>l</w:t>
            </w:r>
            <w:r w:rsidRPr="002A3720">
              <w:rPr>
                <w:rFonts w:asciiTheme="minorHAnsi" w:hAnsiTheme="minorHAnsi" w:cs="Arial"/>
                <w:b/>
                <w:bCs/>
                <w:w w:val="95"/>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21969C40" w14:textId="77777777" w:rsidR="00D91BE6" w:rsidRPr="002A3720" w:rsidRDefault="00D91BE6" w:rsidP="00AA58A5">
            <w:pPr>
              <w:pStyle w:val="TableParagraph"/>
              <w:kinsoku w:val="0"/>
              <w:overflowPunct w:val="0"/>
              <w:spacing w:before="65"/>
              <w:ind w:right="1"/>
              <w:jc w:val="center"/>
              <w:rPr>
                <w:rFonts w:asciiTheme="minorHAnsi" w:hAnsiTheme="minorHAnsi"/>
              </w:rPr>
            </w:pPr>
            <w:r w:rsidRPr="002A3720">
              <w:rPr>
                <w:rFonts w:asciiTheme="minorHAnsi" w:hAnsiTheme="minorHAnsi" w:cs="Arial"/>
                <w:b/>
                <w:bCs/>
                <w:spacing w:val="-3"/>
                <w:sz w:val="16"/>
                <w:szCs w:val="16"/>
              </w:rPr>
              <w:t>1</w:t>
            </w:r>
            <w:r w:rsidRPr="002A3720">
              <w:rPr>
                <w:rFonts w:asciiTheme="minorHAnsi" w:hAnsiTheme="minorHAnsi" w:cs="Arial"/>
                <w:b/>
                <w:bCs/>
                <w:spacing w:val="3"/>
                <w:sz w:val="16"/>
                <w:szCs w:val="16"/>
              </w:rPr>
              <w:t>1</w:t>
            </w:r>
            <w:r w:rsidRPr="002A3720">
              <w:rPr>
                <w:rFonts w:asciiTheme="minorHAnsi" w:hAnsiTheme="minorHAnsi" w:cs="Arial"/>
                <w:b/>
                <w:bCs/>
                <w:spacing w:val="-3"/>
                <w:sz w:val="16"/>
                <w:szCs w:val="16"/>
              </w:rPr>
              <w:t>36</w:t>
            </w:r>
            <w:r w:rsidRPr="002A3720">
              <w:rPr>
                <w:rFonts w:asciiTheme="minorHAnsi" w:hAnsiTheme="minorHAnsi" w:cs="Arial"/>
                <w:b/>
                <w:bCs/>
                <w:spacing w:val="3"/>
                <w:sz w:val="16"/>
                <w:szCs w:val="16"/>
              </w:rPr>
              <w:t>,</w:t>
            </w:r>
            <w:r w:rsidRPr="002A3720">
              <w:rPr>
                <w:rFonts w:asciiTheme="minorHAnsi" w:hAnsiTheme="minorHAnsi" w:cs="Arial"/>
                <w:b/>
                <w:bCs/>
                <w:spacing w:val="-3"/>
                <w:sz w:val="16"/>
                <w:szCs w:val="16"/>
              </w:rPr>
              <w:t>2</w:t>
            </w:r>
            <w:r w:rsidRPr="002A3720">
              <w:rPr>
                <w:rFonts w:asciiTheme="minorHAnsi" w:hAnsiTheme="minorHAnsi" w:cs="Arial"/>
                <w:b/>
                <w:bCs/>
                <w:sz w:val="16"/>
                <w:szCs w:val="16"/>
              </w:rPr>
              <w:t>1</w:t>
            </w:r>
            <w:r w:rsidRPr="002A3720">
              <w:rPr>
                <w:rFonts w:asciiTheme="minorHAnsi" w:hAnsiTheme="minorHAnsi" w:cs="Arial"/>
                <w:b/>
                <w:bCs/>
                <w:spacing w:val="-3"/>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40"/>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5"/>
                <w:sz w:val="16"/>
                <w:szCs w:val="16"/>
              </w:rPr>
              <w:t xml:space="preserve"> </w:t>
            </w:r>
            <w:r w:rsidRPr="002A3720">
              <w:rPr>
                <w:rFonts w:asciiTheme="minorHAnsi" w:hAnsiTheme="minorHAnsi" w:cs="Arial"/>
                <w:b/>
                <w:bCs/>
                <w:sz w:val="16"/>
                <w:szCs w:val="16"/>
              </w:rPr>
              <w:t>c</w:t>
            </w:r>
            <w:r w:rsidRPr="002A3720">
              <w:rPr>
                <w:rFonts w:asciiTheme="minorHAnsi" w:hAnsiTheme="minorHAnsi" w:cs="Arial"/>
                <w:b/>
                <w:bCs/>
                <w:spacing w:val="-2"/>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5"/>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3"/>
                <w:sz w:val="16"/>
                <w:szCs w:val="16"/>
              </w:rPr>
              <w:t>b</w:t>
            </w:r>
            <w:r w:rsidRPr="002A3720">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29F50DCE" w14:textId="77777777" w:rsidR="00D91BE6" w:rsidRPr="002A3720" w:rsidRDefault="00D91BE6" w:rsidP="00AA58A5">
            <w:pPr>
              <w:pStyle w:val="TableParagraph"/>
              <w:kinsoku w:val="0"/>
              <w:overflowPunct w:val="0"/>
              <w:spacing w:before="65"/>
              <w:ind w:left="685"/>
              <w:rPr>
                <w:rFonts w:asciiTheme="minorHAnsi" w:hAnsiTheme="minorHAnsi"/>
              </w:rPr>
            </w:pPr>
            <w:r w:rsidRPr="002A3720">
              <w:rPr>
                <w:rFonts w:asciiTheme="minorHAnsi" w:hAnsiTheme="minorHAnsi" w:cs="Arial"/>
                <w:b/>
                <w:bCs/>
                <w:spacing w:val="-3"/>
                <w:sz w:val="16"/>
                <w:szCs w:val="16"/>
              </w:rPr>
              <w:t>0</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0</w:t>
            </w:r>
            <w:r w:rsidRPr="002A3720">
              <w:rPr>
                <w:rFonts w:asciiTheme="minorHAnsi" w:hAnsiTheme="minorHAnsi" w:cs="Arial"/>
                <w:b/>
                <w:bCs/>
                <w:spacing w:val="-3"/>
                <w:sz w:val="16"/>
                <w:szCs w:val="16"/>
              </w:rPr>
              <w:t>0</w:t>
            </w:r>
            <w:r w:rsidRPr="002A3720">
              <w:rPr>
                <w:rFonts w:asciiTheme="minorHAnsi" w:hAnsiTheme="minorHAnsi" w:cs="Arial"/>
                <w:b/>
                <w:bCs/>
                <w:spacing w:val="3"/>
                <w:sz w:val="16"/>
                <w:szCs w:val="16"/>
              </w:rPr>
              <w:t>8</w:t>
            </w:r>
            <w:r w:rsidRPr="002A3720">
              <w:rPr>
                <w:rFonts w:asciiTheme="minorHAnsi" w:hAnsiTheme="minorHAnsi" w:cs="Arial"/>
                <w:b/>
                <w:bCs/>
                <w:sz w:val="16"/>
                <w:szCs w:val="16"/>
              </w:rPr>
              <w:t>4</w:t>
            </w:r>
          </w:p>
        </w:tc>
        <w:tc>
          <w:tcPr>
            <w:tcW w:w="562" w:type="dxa"/>
            <w:tcBorders>
              <w:top w:val="single" w:sz="4" w:space="0" w:color="000000"/>
              <w:left w:val="single" w:sz="4" w:space="0" w:color="000000"/>
              <w:bottom w:val="single" w:sz="4" w:space="0" w:color="000000"/>
              <w:right w:val="single" w:sz="4" w:space="0" w:color="000000"/>
            </w:tcBorders>
          </w:tcPr>
          <w:p w14:paraId="391F6769" w14:textId="77777777" w:rsidR="00D91BE6" w:rsidRPr="002A3720" w:rsidRDefault="00D91BE6" w:rsidP="00AA58A5">
            <w:pPr>
              <w:rPr>
                <w:rFonts w:asciiTheme="minorHAnsi" w:hAnsiTheme="minorHAnsi"/>
              </w:rPr>
            </w:pPr>
          </w:p>
        </w:tc>
      </w:tr>
      <w:tr w:rsidR="00D91BE6" w:rsidRPr="002A3720" w14:paraId="1DB55922"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3D5DBB0" w14:textId="77777777" w:rsidR="00D91BE6" w:rsidRPr="002A3720"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0E59B034" w14:textId="77777777" w:rsidR="00D91BE6" w:rsidRPr="002A3720"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21C97663" w14:textId="77777777" w:rsidR="00D91BE6" w:rsidRPr="002A372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48CF6FFB" w14:textId="77777777" w:rsidR="00D91BE6" w:rsidRPr="002A3720"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5907DCFA" w14:textId="77777777" w:rsidR="00D91BE6" w:rsidRPr="002A3720" w:rsidRDefault="00D91BE6" w:rsidP="00AA58A5">
            <w:pPr>
              <w:rPr>
                <w:rFonts w:asciiTheme="minorHAnsi" w:hAnsiTheme="minorHAnsi"/>
              </w:rPr>
            </w:pPr>
          </w:p>
        </w:tc>
      </w:tr>
      <w:tr w:rsidR="00D91BE6" w:rsidRPr="002A3720" w14:paraId="46C84757" w14:textId="77777777" w:rsidTr="00AA58A5">
        <w:trPr>
          <w:trHeight w:hRule="exact" w:val="504"/>
        </w:trPr>
        <w:tc>
          <w:tcPr>
            <w:tcW w:w="2910" w:type="dxa"/>
            <w:tcBorders>
              <w:top w:val="single" w:sz="4" w:space="0" w:color="000000"/>
              <w:left w:val="single" w:sz="4" w:space="0" w:color="000000"/>
              <w:bottom w:val="single" w:sz="4" w:space="0" w:color="000000"/>
              <w:right w:val="single" w:sz="4" w:space="0" w:color="000000"/>
            </w:tcBorders>
          </w:tcPr>
          <w:p w14:paraId="51293FEC" w14:textId="77777777" w:rsidR="00D91BE6" w:rsidRPr="002A3720" w:rsidRDefault="00D91BE6" w:rsidP="00AA58A5">
            <w:pPr>
              <w:pStyle w:val="TableParagraph"/>
              <w:kinsoku w:val="0"/>
              <w:overflowPunct w:val="0"/>
              <w:spacing w:before="10" w:line="100" w:lineRule="exact"/>
              <w:rPr>
                <w:rFonts w:asciiTheme="minorHAnsi" w:hAnsiTheme="minorHAnsi"/>
                <w:sz w:val="10"/>
                <w:szCs w:val="10"/>
              </w:rPr>
            </w:pPr>
          </w:p>
          <w:p w14:paraId="36862105"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52AD7FF4" w14:textId="77777777" w:rsidR="00D91BE6" w:rsidRPr="002A3720" w:rsidRDefault="00D91BE6" w:rsidP="00AA58A5">
            <w:pPr>
              <w:pStyle w:val="TableParagraph"/>
              <w:kinsoku w:val="0"/>
              <w:overflowPunct w:val="0"/>
              <w:spacing w:line="183" w:lineRule="exact"/>
              <w:ind w:left="66"/>
              <w:rPr>
                <w:rFonts w:asciiTheme="minorHAnsi" w:hAnsiTheme="minorHAnsi"/>
              </w:rPr>
            </w:pPr>
            <w:r w:rsidRPr="002A3720">
              <w:rPr>
                <w:rFonts w:asciiTheme="minorHAnsi" w:hAnsiTheme="minorHAnsi" w:cs="Arial"/>
                <w:b/>
                <w:bCs/>
                <w:spacing w:val="-1"/>
                <w:sz w:val="16"/>
                <w:szCs w:val="16"/>
              </w:rPr>
              <w:t>l</w:t>
            </w:r>
            <w:r w:rsidRPr="002A3720">
              <w:rPr>
                <w:rFonts w:asciiTheme="minorHAnsi" w:hAnsiTheme="minorHAnsi" w:cs="Arial"/>
                <w:b/>
                <w:bCs/>
                <w:spacing w:val="-3"/>
                <w:sz w:val="16"/>
                <w:szCs w:val="16"/>
              </w:rPr>
              <w:t>a</w:t>
            </w:r>
            <w:r w:rsidRPr="002A3720">
              <w:rPr>
                <w:rFonts w:asciiTheme="minorHAnsi" w:hAnsiTheme="minorHAnsi" w:cs="Arial"/>
                <w:b/>
                <w:bCs/>
                <w:spacing w:val="3"/>
                <w:sz w:val="16"/>
                <w:szCs w:val="16"/>
              </w:rPr>
              <w:t>v</w:t>
            </w:r>
            <w:r w:rsidRPr="002A3720">
              <w:rPr>
                <w:rFonts w:asciiTheme="minorHAnsi" w:hAnsiTheme="minorHAnsi" w:cs="Arial"/>
                <w:b/>
                <w:bCs/>
                <w:spacing w:val="-3"/>
                <w:sz w:val="16"/>
                <w:szCs w:val="16"/>
              </w:rPr>
              <w:t>a</w:t>
            </w:r>
            <w:r w:rsidRPr="002A3720">
              <w:rPr>
                <w:rFonts w:asciiTheme="minorHAnsi" w:hAnsiTheme="minorHAnsi" w:cs="Arial"/>
                <w:b/>
                <w:bCs/>
                <w:spacing w:val="3"/>
                <w:sz w:val="16"/>
                <w:szCs w:val="16"/>
              </w:rPr>
              <w:t>g</w:t>
            </w:r>
            <w:r w:rsidRPr="002A3720">
              <w:rPr>
                <w:rFonts w:asciiTheme="minorHAnsi" w:hAnsiTheme="minorHAnsi" w:cs="Arial"/>
                <w:b/>
                <w:bCs/>
                <w:spacing w:val="-1"/>
                <w:sz w:val="16"/>
                <w:szCs w:val="16"/>
              </w:rPr>
              <w:t>gi</w:t>
            </w:r>
            <w:r w:rsidRPr="002A3720">
              <w:rPr>
                <w:rFonts w:asciiTheme="minorHAnsi" w:hAnsiTheme="minorHAnsi" w:cs="Arial"/>
                <w:b/>
                <w:bCs/>
                <w:sz w:val="16"/>
                <w:szCs w:val="16"/>
              </w:rPr>
              <w:t>o</w:t>
            </w:r>
            <w:r w:rsidRPr="002A3720">
              <w:rPr>
                <w:rFonts w:asciiTheme="minorHAnsi" w:hAnsiTheme="minorHAnsi" w:cs="Arial"/>
                <w:b/>
                <w:bCs/>
                <w:spacing w:val="-15"/>
                <w:sz w:val="16"/>
                <w:szCs w:val="16"/>
              </w:rPr>
              <w:t xml:space="preserve"> </w:t>
            </w:r>
            <w:r w:rsidRPr="002A3720">
              <w:rPr>
                <w:rFonts w:asciiTheme="minorHAnsi" w:hAnsiTheme="minorHAnsi" w:cs="Arial"/>
                <w:b/>
                <w:bCs/>
                <w:spacing w:val="5"/>
                <w:sz w:val="16"/>
                <w:szCs w:val="16"/>
              </w:rPr>
              <w:t>r</w:t>
            </w:r>
            <w:r w:rsidRPr="002A3720">
              <w:rPr>
                <w:rFonts w:asciiTheme="minorHAnsi" w:hAnsiTheme="minorHAnsi" w:cs="Arial"/>
                <w:b/>
                <w:bCs/>
                <w:spacing w:val="-1"/>
                <w:sz w:val="16"/>
                <w:szCs w:val="16"/>
              </w:rPr>
              <w:t>i</w:t>
            </w:r>
            <w:r w:rsidRPr="002A3720">
              <w:rPr>
                <w:rFonts w:asciiTheme="minorHAnsi" w:hAnsiTheme="minorHAnsi" w:cs="Arial"/>
                <w:b/>
                <w:bCs/>
                <w:sz w:val="16"/>
                <w:szCs w:val="16"/>
              </w:rPr>
              <w:t>p</w:t>
            </w:r>
            <w:r w:rsidRPr="002A3720">
              <w:rPr>
                <w:rFonts w:asciiTheme="minorHAnsi" w:hAnsiTheme="minorHAnsi" w:cs="Arial"/>
                <w:b/>
                <w:bCs/>
                <w:spacing w:val="-10"/>
                <w:sz w:val="16"/>
                <w:szCs w:val="16"/>
              </w:rPr>
              <w:t xml:space="preserve"> </w:t>
            </w:r>
            <w:r w:rsidRPr="002A3720">
              <w:rPr>
                <w:rFonts w:asciiTheme="minorHAnsi" w:hAnsiTheme="minorHAnsi" w:cs="Arial"/>
                <w:b/>
                <w:bCs/>
                <w:spacing w:val="-3"/>
                <w:sz w:val="16"/>
                <w:szCs w:val="16"/>
              </w:rPr>
              <w:t>m</w:t>
            </w:r>
            <w:r w:rsidRPr="002A3720">
              <w:rPr>
                <w:rFonts w:asciiTheme="minorHAnsi" w:hAnsiTheme="minorHAnsi" w:cs="Arial"/>
                <w:b/>
                <w:bCs/>
                <w:spacing w:val="3"/>
                <w:sz w:val="16"/>
                <w:szCs w:val="16"/>
              </w:rPr>
              <w:t>a</w:t>
            </w:r>
            <w:r w:rsidRPr="002A3720">
              <w:rPr>
                <w:rFonts w:asciiTheme="minorHAnsi" w:hAnsiTheme="minorHAnsi" w:cs="Arial"/>
                <w:b/>
                <w:bCs/>
                <w:spacing w:val="-1"/>
                <w:sz w:val="16"/>
                <w:szCs w:val="16"/>
              </w:rPr>
              <w:t>nu</w:t>
            </w:r>
            <w:r w:rsidRPr="002A3720">
              <w:rPr>
                <w:rFonts w:asciiTheme="minorHAnsi" w:hAnsiTheme="minorHAnsi" w:cs="Arial"/>
                <w:b/>
                <w:bCs/>
                <w:spacing w:val="4"/>
                <w:sz w:val="16"/>
                <w:szCs w:val="16"/>
              </w:rPr>
              <w:t>t</w:t>
            </w:r>
            <w:r w:rsidRPr="002A3720">
              <w:rPr>
                <w:rFonts w:asciiTheme="minorHAnsi" w:hAnsiTheme="minorHAnsi" w:cs="Arial"/>
                <w:b/>
                <w:bCs/>
                <w:spacing w:val="-3"/>
                <w:sz w:val="16"/>
                <w:szCs w:val="16"/>
              </w:rPr>
              <w:t>e</w:t>
            </w:r>
            <w:r w:rsidRPr="002A3720">
              <w:rPr>
                <w:rFonts w:asciiTheme="minorHAnsi" w:hAnsiTheme="minorHAnsi" w:cs="Arial"/>
                <w:b/>
                <w:bCs/>
                <w:spacing w:val="-1"/>
                <w:sz w:val="16"/>
                <w:szCs w:val="16"/>
              </w:rPr>
              <w:t>n</w:t>
            </w:r>
            <w:r w:rsidRPr="002A3720">
              <w:rPr>
                <w:rFonts w:asciiTheme="minorHAnsi" w:hAnsiTheme="minorHAnsi" w:cs="Arial"/>
                <w:b/>
                <w:bCs/>
                <w:spacing w:val="2"/>
                <w:sz w:val="16"/>
                <w:szCs w:val="16"/>
              </w:rPr>
              <w:t>z</w:t>
            </w:r>
            <w:r w:rsidRPr="002A3720">
              <w:rPr>
                <w:rFonts w:asciiTheme="minorHAnsi" w:hAnsiTheme="minorHAnsi" w:cs="Arial"/>
                <w:b/>
                <w:bCs/>
                <w:spacing w:val="-1"/>
                <w:sz w:val="16"/>
                <w:szCs w:val="16"/>
              </w:rPr>
              <w:t>i</w:t>
            </w:r>
            <w:r w:rsidRPr="002A3720">
              <w:rPr>
                <w:rFonts w:asciiTheme="minorHAnsi" w:hAnsiTheme="minorHAnsi" w:cs="Arial"/>
                <w:b/>
                <w:bCs/>
                <w:spacing w:val="3"/>
                <w:sz w:val="16"/>
                <w:szCs w:val="16"/>
              </w:rPr>
              <w:t>o</w:t>
            </w:r>
            <w:r w:rsidRPr="002A3720">
              <w:rPr>
                <w:rFonts w:asciiTheme="minorHAnsi" w:hAnsiTheme="minorHAnsi" w:cs="Arial"/>
                <w:b/>
                <w:bCs/>
                <w:spacing w:val="-1"/>
                <w:sz w:val="16"/>
                <w:szCs w:val="16"/>
              </w:rPr>
              <w:t>n</w:t>
            </w:r>
            <w:r w:rsidRPr="002A3720">
              <w:rPr>
                <w:rFonts w:asciiTheme="minorHAnsi" w:hAnsiTheme="minorHAnsi" w:cs="Arial"/>
                <w:b/>
                <w:bCs/>
                <w:sz w:val="16"/>
                <w:szCs w:val="16"/>
              </w:rPr>
              <w:t>e</w:t>
            </w:r>
            <w:r w:rsidRPr="002A3720">
              <w:rPr>
                <w:rFonts w:asciiTheme="minorHAnsi" w:hAnsiTheme="minorHAnsi" w:cs="Arial"/>
                <w:b/>
                <w:bCs/>
                <w:spacing w:val="-11"/>
                <w:sz w:val="16"/>
                <w:szCs w:val="16"/>
              </w:rPr>
              <w:t xml:space="preserve"> </w:t>
            </w:r>
            <w:r w:rsidRPr="002A3720">
              <w:rPr>
                <w:rFonts w:asciiTheme="minorHAnsi" w:hAnsiTheme="minorHAnsi" w:cs="Arial"/>
                <w:b/>
                <w:bCs/>
                <w:sz w:val="16"/>
                <w:szCs w:val="16"/>
              </w:rPr>
              <w:t>e</w:t>
            </w:r>
            <w:r w:rsidRPr="002A3720">
              <w:rPr>
                <w:rFonts w:asciiTheme="minorHAnsi" w:hAnsiTheme="minorHAnsi" w:cs="Arial"/>
                <w:b/>
                <w:bCs/>
                <w:spacing w:val="-14"/>
                <w:sz w:val="16"/>
                <w:szCs w:val="16"/>
              </w:rPr>
              <w:t xml:space="preserve"> </w:t>
            </w:r>
            <w:r w:rsidRPr="002A3720">
              <w:rPr>
                <w:rFonts w:asciiTheme="minorHAnsi" w:hAnsiTheme="minorHAnsi" w:cs="Arial"/>
                <w:b/>
                <w:bCs/>
                <w:spacing w:val="5"/>
                <w:sz w:val="16"/>
                <w:szCs w:val="16"/>
              </w:rPr>
              <w:t>r</w:t>
            </w:r>
            <w:r w:rsidRPr="002A3720">
              <w:rPr>
                <w:rFonts w:asciiTheme="minorHAnsi" w:hAnsiTheme="minorHAnsi" w:cs="Arial"/>
                <w:b/>
                <w:bCs/>
                <w:spacing w:val="-1"/>
                <w:sz w:val="16"/>
                <w:szCs w:val="16"/>
              </w:rPr>
              <w:t>i</w:t>
            </w:r>
            <w:r w:rsidRPr="002A3720">
              <w:rPr>
                <w:rFonts w:asciiTheme="minorHAnsi" w:hAnsiTheme="minorHAnsi" w:cs="Arial"/>
                <w:b/>
                <w:bCs/>
                <w:spacing w:val="3"/>
                <w:sz w:val="16"/>
                <w:szCs w:val="16"/>
              </w:rPr>
              <w:t>c</w:t>
            </w:r>
            <w:r w:rsidRPr="002A3720">
              <w:rPr>
                <w:rFonts w:asciiTheme="minorHAnsi" w:hAnsiTheme="minorHAnsi" w:cs="Arial"/>
                <w:b/>
                <w:bCs/>
                <w:spacing w:val="-3"/>
                <w:sz w:val="16"/>
                <w:szCs w:val="16"/>
              </w:rPr>
              <w:t>a</w:t>
            </w:r>
            <w:r w:rsidRPr="002A3720">
              <w:rPr>
                <w:rFonts w:asciiTheme="minorHAnsi" w:hAnsiTheme="minorHAnsi" w:cs="Arial"/>
                <w:b/>
                <w:bCs/>
                <w:spacing w:val="3"/>
                <w:sz w:val="16"/>
                <w:szCs w:val="16"/>
              </w:rPr>
              <w:t>m</w:t>
            </w:r>
            <w:r w:rsidRPr="002A3720">
              <w:rPr>
                <w:rFonts w:asciiTheme="minorHAnsi" w:hAnsiTheme="minorHAnsi" w:cs="Arial"/>
                <w:b/>
                <w:bCs/>
                <w:spacing w:val="-1"/>
                <w:sz w:val="16"/>
                <w:szCs w:val="16"/>
              </w:rPr>
              <w:t>b</w:t>
            </w:r>
            <w:r w:rsidRPr="002A3720">
              <w:rPr>
                <w:rFonts w:asciiTheme="minorHAnsi" w:hAnsiTheme="minorHAnsi" w:cs="Arial"/>
                <w:b/>
                <w:bCs/>
                <w:sz w:val="16"/>
                <w:szCs w:val="16"/>
              </w:rPr>
              <w:t>i</w:t>
            </w:r>
          </w:p>
        </w:tc>
        <w:tc>
          <w:tcPr>
            <w:tcW w:w="5057" w:type="dxa"/>
            <w:gridSpan w:val="2"/>
            <w:tcBorders>
              <w:top w:val="single" w:sz="4" w:space="0" w:color="000000"/>
              <w:left w:val="single" w:sz="4" w:space="0" w:color="000000"/>
              <w:bottom w:val="single" w:sz="4" w:space="0" w:color="000000"/>
              <w:right w:val="single" w:sz="4" w:space="0" w:color="000000"/>
            </w:tcBorders>
          </w:tcPr>
          <w:p w14:paraId="651283E3" w14:textId="77777777" w:rsidR="00D91BE6" w:rsidRPr="002A3720" w:rsidRDefault="00D91BE6" w:rsidP="00AA58A5">
            <w:pPr>
              <w:pStyle w:val="TableParagraph"/>
              <w:kinsoku w:val="0"/>
              <w:overflowPunct w:val="0"/>
              <w:spacing w:before="10" w:line="100" w:lineRule="exact"/>
              <w:rPr>
                <w:rFonts w:asciiTheme="minorHAnsi" w:hAnsiTheme="minorHAnsi"/>
                <w:sz w:val="10"/>
                <w:szCs w:val="10"/>
              </w:rPr>
            </w:pPr>
          </w:p>
          <w:p w14:paraId="125A89EA"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36697F72" w14:textId="77777777" w:rsidR="00D91BE6" w:rsidRPr="002A3720" w:rsidRDefault="00D91BE6" w:rsidP="00AA58A5">
            <w:pPr>
              <w:pStyle w:val="TableParagraph"/>
              <w:kinsoku w:val="0"/>
              <w:overflowPunct w:val="0"/>
              <w:spacing w:line="183" w:lineRule="exact"/>
              <w:ind w:right="1"/>
              <w:jc w:val="cente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084AFD0D" w14:textId="77777777" w:rsidR="00D91BE6" w:rsidRPr="002A3720" w:rsidRDefault="00D91BE6" w:rsidP="00AA58A5">
            <w:pPr>
              <w:pStyle w:val="TableParagraph"/>
              <w:kinsoku w:val="0"/>
              <w:overflowPunct w:val="0"/>
              <w:spacing w:before="10" w:line="100" w:lineRule="exact"/>
              <w:rPr>
                <w:rFonts w:asciiTheme="minorHAnsi" w:hAnsiTheme="minorHAnsi"/>
                <w:sz w:val="10"/>
                <w:szCs w:val="10"/>
              </w:rPr>
            </w:pPr>
          </w:p>
          <w:p w14:paraId="3FDA9DE2"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40E7CFDA" w14:textId="77777777" w:rsidR="00D91BE6" w:rsidRPr="002A3720" w:rsidRDefault="00D91BE6" w:rsidP="00AA58A5">
            <w:pPr>
              <w:pStyle w:val="TableParagraph"/>
              <w:kinsoku w:val="0"/>
              <w:overflowPunct w:val="0"/>
              <w:spacing w:line="183" w:lineRule="exact"/>
              <w:ind w:left="776"/>
              <w:rPr>
                <w:rFonts w:asciiTheme="minorHAnsi" w:hAnsiTheme="minorHAnsi"/>
              </w:rPr>
            </w:pPr>
            <w:r w:rsidRPr="002A3720">
              <w:rPr>
                <w:rFonts w:asciiTheme="minorHAnsi" w:hAnsiTheme="minorHAnsi" w:cs="Arial"/>
                <w:b/>
                <w:bCs/>
                <w:spacing w:val="-3"/>
                <w:sz w:val="16"/>
                <w:szCs w:val="16"/>
              </w:rPr>
              <w:t>0</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00</w:t>
            </w:r>
            <w:r w:rsidRPr="002A3720">
              <w:rPr>
                <w:rFonts w:asciiTheme="minorHAnsi" w:hAnsiTheme="minorHAnsi" w:cs="Arial"/>
                <w:b/>
                <w:bCs/>
                <w:sz w:val="16"/>
                <w:szCs w:val="16"/>
              </w:rPr>
              <w:t>9</w:t>
            </w:r>
          </w:p>
        </w:tc>
        <w:tc>
          <w:tcPr>
            <w:tcW w:w="562" w:type="dxa"/>
            <w:tcBorders>
              <w:top w:val="single" w:sz="4" w:space="0" w:color="000000"/>
              <w:left w:val="single" w:sz="4" w:space="0" w:color="000000"/>
              <w:bottom w:val="single" w:sz="4" w:space="0" w:color="000000"/>
              <w:right w:val="single" w:sz="4" w:space="0" w:color="000000"/>
            </w:tcBorders>
          </w:tcPr>
          <w:p w14:paraId="181DB57D" w14:textId="77777777" w:rsidR="00D91BE6" w:rsidRPr="002A3720" w:rsidRDefault="00D91BE6" w:rsidP="00AA58A5">
            <w:pPr>
              <w:rPr>
                <w:rFonts w:asciiTheme="minorHAnsi" w:hAnsiTheme="minorHAnsi"/>
              </w:rPr>
            </w:pPr>
          </w:p>
        </w:tc>
      </w:tr>
      <w:tr w:rsidR="00D91BE6" w:rsidRPr="002A3720" w14:paraId="1C2CCBE0"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0C65A0A9" w14:textId="77777777" w:rsidR="00D91BE6" w:rsidRPr="002A3720" w:rsidRDefault="00D91BE6" w:rsidP="00AA58A5">
            <w:pPr>
              <w:pStyle w:val="TableParagraph"/>
              <w:kinsoku w:val="0"/>
              <w:overflowPunct w:val="0"/>
              <w:spacing w:before="84" w:line="183" w:lineRule="exact"/>
              <w:ind w:left="66"/>
              <w:rPr>
                <w:rFonts w:asciiTheme="minorHAnsi" w:hAnsiTheme="minorHAnsi"/>
              </w:rPr>
            </w:pPr>
            <w:r w:rsidRPr="002A3720">
              <w:rPr>
                <w:rFonts w:asciiTheme="minorHAnsi" w:hAnsiTheme="minorHAnsi" w:cs="Arial"/>
                <w:b/>
                <w:bCs/>
                <w:sz w:val="16"/>
                <w:szCs w:val="16"/>
              </w:rPr>
              <w:t>t</w:t>
            </w:r>
            <w:r w:rsidRPr="002A3720">
              <w:rPr>
                <w:rFonts w:asciiTheme="minorHAnsi" w:hAnsiTheme="minorHAnsi" w:cs="Arial"/>
                <w:b/>
                <w:bCs/>
                <w:spacing w:val="-1"/>
                <w:sz w:val="16"/>
                <w:szCs w:val="16"/>
              </w:rPr>
              <w:t>o</w:t>
            </w:r>
            <w:r w:rsidRPr="002A3720">
              <w:rPr>
                <w:rFonts w:asciiTheme="minorHAnsi" w:hAnsiTheme="minorHAnsi" w:cs="Arial"/>
                <w:b/>
                <w:bCs/>
                <w:sz w:val="16"/>
                <w:szCs w:val="16"/>
              </w:rPr>
              <w:t>t</w:t>
            </w:r>
            <w:r w:rsidRPr="002A3720">
              <w:rPr>
                <w:rFonts w:asciiTheme="minorHAnsi" w:hAnsiTheme="minorHAnsi" w:cs="Arial"/>
                <w:b/>
                <w:bCs/>
                <w:spacing w:val="-2"/>
                <w:sz w:val="16"/>
                <w:szCs w:val="16"/>
              </w:rPr>
              <w:t>a</w:t>
            </w:r>
            <w:r w:rsidRPr="002A3720">
              <w:rPr>
                <w:rFonts w:asciiTheme="minorHAnsi" w:hAnsiTheme="minorHAnsi" w:cs="Arial"/>
                <w:b/>
                <w:bCs/>
                <w:spacing w:val="3"/>
                <w:sz w:val="16"/>
                <w:szCs w:val="16"/>
              </w:rPr>
              <w:t>l</w:t>
            </w:r>
            <w:r w:rsidRPr="002A3720">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31D134E2" w14:textId="77777777" w:rsidR="00D91BE6" w:rsidRPr="002A3720"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41E69280" w14:textId="77777777" w:rsidR="00D91BE6" w:rsidRPr="002A3720" w:rsidRDefault="00D91BE6" w:rsidP="00AA58A5">
            <w:pPr>
              <w:pStyle w:val="TableParagraph"/>
              <w:kinsoku w:val="0"/>
              <w:overflowPunct w:val="0"/>
              <w:spacing w:before="84" w:line="183" w:lineRule="exact"/>
              <w:ind w:left="776"/>
              <w:rPr>
                <w:rFonts w:asciiTheme="minorHAnsi" w:hAnsiTheme="minorHAnsi"/>
              </w:rPr>
            </w:pPr>
            <w:r w:rsidRPr="002A3720">
              <w:rPr>
                <w:rFonts w:asciiTheme="minorHAnsi" w:hAnsiTheme="minorHAnsi" w:cs="Arial"/>
                <w:b/>
                <w:bCs/>
                <w:spacing w:val="-2"/>
                <w:sz w:val="16"/>
                <w:szCs w:val="16"/>
              </w:rPr>
              <w:t>0</w:t>
            </w:r>
            <w:r w:rsidRPr="002A3720">
              <w:rPr>
                <w:rFonts w:asciiTheme="minorHAnsi" w:hAnsiTheme="minorHAnsi" w:cs="Arial"/>
                <w:b/>
                <w:bCs/>
                <w:spacing w:val="-1"/>
                <w:sz w:val="16"/>
                <w:szCs w:val="16"/>
              </w:rPr>
              <w:t>,</w:t>
            </w:r>
            <w:r w:rsidRPr="002A3720">
              <w:rPr>
                <w:rFonts w:asciiTheme="minorHAnsi" w:hAnsiTheme="minorHAnsi" w:cs="Arial"/>
                <w:b/>
                <w:bCs/>
                <w:spacing w:val="3"/>
                <w:sz w:val="16"/>
                <w:szCs w:val="16"/>
              </w:rPr>
              <w:t>066</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458F0E85" w14:textId="77777777" w:rsidR="00D91BE6" w:rsidRPr="002A3720" w:rsidRDefault="00D91BE6" w:rsidP="00AA58A5">
            <w:pPr>
              <w:pStyle w:val="TableParagraph"/>
              <w:kinsoku w:val="0"/>
              <w:overflowPunct w:val="0"/>
              <w:spacing w:before="84" w:line="183" w:lineRule="exact"/>
              <w:ind w:left="233" w:right="232"/>
              <w:jc w:val="center"/>
              <w:rPr>
                <w:rFonts w:asciiTheme="minorHAnsi" w:hAnsiTheme="minorHAnsi"/>
              </w:rPr>
            </w:pPr>
            <w:r w:rsidRPr="002A3720">
              <w:rPr>
                <w:rFonts w:asciiTheme="minorHAnsi" w:hAnsiTheme="minorHAnsi" w:cs="Arial"/>
                <w:b/>
                <w:bCs/>
                <w:sz w:val="16"/>
                <w:szCs w:val="16"/>
              </w:rPr>
              <w:t>i</w:t>
            </w:r>
          </w:p>
        </w:tc>
      </w:tr>
      <w:tr w:rsidR="00D91BE6" w:rsidRPr="002A3720" w14:paraId="7A09BBC1" w14:textId="77777777" w:rsidTr="00AA58A5">
        <w:trPr>
          <w:trHeight w:hRule="exact" w:val="524"/>
        </w:trPr>
        <w:tc>
          <w:tcPr>
            <w:tcW w:w="2910" w:type="dxa"/>
            <w:tcBorders>
              <w:top w:val="single" w:sz="4" w:space="0" w:color="000000"/>
              <w:left w:val="single" w:sz="4" w:space="0" w:color="000000"/>
              <w:bottom w:val="single" w:sz="4" w:space="0" w:color="000000"/>
              <w:right w:val="single" w:sz="4" w:space="0" w:color="000000"/>
            </w:tcBorders>
          </w:tcPr>
          <w:p w14:paraId="7D9615C1"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b/>
                <w:bCs/>
                <w:spacing w:val="-1"/>
                <w:sz w:val="16"/>
                <w:szCs w:val="16"/>
              </w:rPr>
              <w:t>d</w:t>
            </w:r>
            <w:r w:rsidRPr="002A3720">
              <w:rPr>
                <w:rFonts w:asciiTheme="minorHAnsi" w:hAnsiTheme="minorHAnsi" w:cs="Arial"/>
                <w:b/>
                <w:bCs/>
                <w:spacing w:val="-3"/>
                <w:sz w:val="16"/>
                <w:szCs w:val="16"/>
              </w:rPr>
              <w:t>e</w:t>
            </w:r>
            <w:r w:rsidRPr="002A3720">
              <w:rPr>
                <w:rFonts w:asciiTheme="minorHAnsi" w:hAnsiTheme="minorHAnsi" w:cs="Arial"/>
                <w:b/>
                <w:bCs/>
                <w:spacing w:val="4"/>
                <w:sz w:val="16"/>
                <w:szCs w:val="16"/>
              </w:rPr>
              <w:t>t</w:t>
            </w:r>
            <w:r w:rsidRPr="002A3720">
              <w:rPr>
                <w:rFonts w:asciiTheme="minorHAnsi" w:hAnsiTheme="minorHAnsi" w:cs="Arial"/>
                <w:b/>
                <w:bCs/>
                <w:spacing w:val="-3"/>
                <w:sz w:val="16"/>
                <w:szCs w:val="16"/>
              </w:rPr>
              <w:t>e</w:t>
            </w:r>
            <w:r w:rsidRPr="002A3720">
              <w:rPr>
                <w:rFonts w:asciiTheme="minorHAnsi" w:hAnsiTheme="minorHAnsi" w:cs="Arial"/>
                <w:b/>
                <w:bCs/>
                <w:sz w:val="16"/>
                <w:szCs w:val="16"/>
              </w:rPr>
              <w:t>r</w:t>
            </w:r>
            <w:r w:rsidRPr="002A3720">
              <w:rPr>
                <w:rFonts w:asciiTheme="minorHAnsi" w:hAnsiTheme="minorHAnsi" w:cs="Arial"/>
                <w:b/>
                <w:bCs/>
                <w:spacing w:val="-3"/>
                <w:sz w:val="16"/>
                <w:szCs w:val="16"/>
              </w:rPr>
              <w:t>m</w:t>
            </w:r>
            <w:r w:rsidRPr="002A3720">
              <w:rPr>
                <w:rFonts w:asciiTheme="minorHAnsi" w:hAnsiTheme="minorHAnsi" w:cs="Arial"/>
                <w:b/>
                <w:bCs/>
                <w:spacing w:val="3"/>
                <w:sz w:val="16"/>
                <w:szCs w:val="16"/>
              </w:rPr>
              <w:t>i</w:t>
            </w:r>
            <w:r w:rsidRPr="002A3720">
              <w:rPr>
                <w:rFonts w:asciiTheme="minorHAnsi" w:hAnsiTheme="minorHAnsi" w:cs="Arial"/>
                <w:b/>
                <w:bCs/>
                <w:spacing w:val="-1"/>
                <w:sz w:val="16"/>
                <w:szCs w:val="16"/>
              </w:rPr>
              <w:t>n</w:t>
            </w:r>
            <w:r w:rsidRPr="002A3720">
              <w:rPr>
                <w:rFonts w:asciiTheme="minorHAnsi" w:hAnsiTheme="minorHAnsi" w:cs="Arial"/>
                <w:b/>
                <w:bCs/>
                <w:spacing w:val="-3"/>
                <w:sz w:val="16"/>
                <w:szCs w:val="16"/>
              </w:rPr>
              <w:t>a</w:t>
            </w:r>
            <w:r w:rsidRPr="002A3720">
              <w:rPr>
                <w:rFonts w:asciiTheme="minorHAnsi" w:hAnsiTheme="minorHAnsi" w:cs="Arial"/>
                <w:b/>
                <w:bCs/>
                <w:spacing w:val="2"/>
                <w:sz w:val="16"/>
                <w:szCs w:val="16"/>
              </w:rPr>
              <w:t>z</w:t>
            </w:r>
            <w:r w:rsidRPr="002A3720">
              <w:rPr>
                <w:rFonts w:asciiTheme="minorHAnsi" w:hAnsiTheme="minorHAnsi" w:cs="Arial"/>
                <w:b/>
                <w:bCs/>
                <w:spacing w:val="3"/>
                <w:sz w:val="16"/>
                <w:szCs w:val="16"/>
              </w:rPr>
              <w:t>i</w:t>
            </w:r>
            <w:r w:rsidRPr="002A3720">
              <w:rPr>
                <w:rFonts w:asciiTheme="minorHAnsi" w:hAnsiTheme="minorHAnsi" w:cs="Arial"/>
                <w:b/>
                <w:bCs/>
                <w:spacing w:val="-1"/>
                <w:sz w:val="16"/>
                <w:szCs w:val="16"/>
              </w:rPr>
              <w:t>on</w:t>
            </w:r>
            <w:r w:rsidRPr="002A3720">
              <w:rPr>
                <w:rFonts w:asciiTheme="minorHAnsi" w:hAnsiTheme="minorHAnsi" w:cs="Arial"/>
                <w:b/>
                <w:bCs/>
                <w:sz w:val="16"/>
                <w:szCs w:val="16"/>
              </w:rPr>
              <w:t>e</w:t>
            </w:r>
            <w:r w:rsidRPr="002A3720">
              <w:rPr>
                <w:rFonts w:asciiTheme="minorHAnsi" w:hAnsiTheme="minorHAnsi" w:cs="Arial"/>
                <w:b/>
                <w:bCs/>
                <w:spacing w:val="-18"/>
                <w:sz w:val="16"/>
                <w:szCs w:val="16"/>
              </w:rPr>
              <w:t xml:space="preserve"> </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n</w:t>
            </w:r>
            <w:r w:rsidRPr="002A3720">
              <w:rPr>
                <w:rFonts w:asciiTheme="minorHAnsi" w:hAnsiTheme="minorHAnsi" w:cs="Arial"/>
                <w:b/>
                <w:bCs/>
                <w:spacing w:val="-3"/>
                <w:sz w:val="16"/>
                <w:szCs w:val="16"/>
              </w:rPr>
              <w:t>e</w:t>
            </w:r>
            <w:r w:rsidRPr="002A3720">
              <w:rPr>
                <w:rFonts w:asciiTheme="minorHAnsi" w:hAnsiTheme="minorHAnsi" w:cs="Arial"/>
                <w:b/>
                <w:bCs/>
                <w:sz w:val="16"/>
                <w:szCs w:val="16"/>
              </w:rPr>
              <w:t>re</w:t>
            </w:r>
            <w:r w:rsidRPr="002A3720">
              <w:rPr>
                <w:rFonts w:asciiTheme="minorHAnsi" w:hAnsiTheme="minorHAnsi" w:cs="Arial"/>
                <w:b/>
                <w:bCs/>
                <w:spacing w:val="-17"/>
                <w:sz w:val="16"/>
                <w:szCs w:val="16"/>
              </w:rPr>
              <w:t xml:space="preserve"> </w:t>
            </w:r>
            <w:r w:rsidRPr="002A3720">
              <w:rPr>
                <w:rFonts w:asciiTheme="minorHAnsi" w:hAnsiTheme="minorHAnsi" w:cs="Arial"/>
                <w:b/>
                <w:bCs/>
                <w:spacing w:val="3"/>
                <w:sz w:val="16"/>
                <w:szCs w:val="16"/>
              </w:rPr>
              <w:t>a</w:t>
            </w:r>
            <w:r w:rsidRPr="002A3720">
              <w:rPr>
                <w:rFonts w:asciiTheme="minorHAnsi" w:hAnsiTheme="minorHAnsi" w:cs="Arial"/>
                <w:b/>
                <w:bCs/>
                <w:spacing w:val="-1"/>
                <w:sz w:val="16"/>
                <w:szCs w:val="16"/>
              </w:rPr>
              <w:t>nn</w:t>
            </w:r>
            <w:r w:rsidRPr="002A3720">
              <w:rPr>
                <w:rFonts w:asciiTheme="minorHAnsi" w:hAnsiTheme="minorHAnsi" w:cs="Arial"/>
                <w:b/>
                <w:bCs/>
                <w:spacing w:val="3"/>
                <w:sz w:val="16"/>
                <w:szCs w:val="16"/>
              </w:rPr>
              <w:t>u</w:t>
            </w:r>
            <w:r w:rsidRPr="002A3720">
              <w:rPr>
                <w:rFonts w:asciiTheme="minorHAnsi" w:hAnsiTheme="minorHAnsi" w:cs="Arial"/>
                <w:b/>
                <w:bCs/>
                <w:sz w:val="16"/>
                <w:szCs w:val="16"/>
              </w:rPr>
              <w:t>o di gestione</w:t>
            </w:r>
          </w:p>
        </w:tc>
        <w:tc>
          <w:tcPr>
            <w:tcW w:w="5057" w:type="dxa"/>
            <w:gridSpan w:val="2"/>
            <w:tcBorders>
              <w:top w:val="single" w:sz="4" w:space="0" w:color="000000"/>
              <w:left w:val="single" w:sz="4" w:space="0" w:color="000000"/>
              <w:bottom w:val="single" w:sz="4" w:space="0" w:color="000000"/>
              <w:right w:val="single" w:sz="4" w:space="0" w:color="000000"/>
            </w:tcBorders>
          </w:tcPr>
          <w:p w14:paraId="01CD94F6" w14:textId="77777777" w:rsidR="00D91BE6" w:rsidRPr="002A3720" w:rsidRDefault="00D91BE6" w:rsidP="00AA58A5">
            <w:pPr>
              <w:pStyle w:val="TableParagraph"/>
              <w:kinsoku w:val="0"/>
              <w:overflowPunct w:val="0"/>
              <w:spacing w:before="69"/>
              <w:jc w:val="center"/>
              <w:rPr>
                <w:rFonts w:asciiTheme="minorHAnsi" w:hAnsiTheme="minorHAnsi"/>
              </w:rPr>
            </w:pPr>
            <w:r w:rsidRPr="002A3720">
              <w:rPr>
                <w:rFonts w:asciiTheme="minorHAnsi" w:hAnsiTheme="minorHAnsi" w:cs="Arial"/>
                <w:b/>
                <w:bCs/>
                <w:sz w:val="16"/>
                <w:szCs w:val="16"/>
              </w:rPr>
              <w:t>(</w:t>
            </w:r>
            <w:r w:rsidRPr="002A3720">
              <w:rPr>
                <w:rFonts w:asciiTheme="minorHAnsi" w:hAnsiTheme="minorHAnsi" w:cs="Arial"/>
                <w:b/>
                <w:bCs/>
                <w:spacing w:val="-4"/>
                <w:sz w:val="16"/>
                <w:szCs w:val="16"/>
              </w:rPr>
              <w:t xml:space="preserve"> </w:t>
            </w:r>
            <w:r w:rsidRPr="002A3720">
              <w:rPr>
                <w:rFonts w:asciiTheme="minorHAnsi" w:hAnsiTheme="minorHAnsi" w:cs="Arial"/>
                <w:b/>
                <w:bCs/>
                <w:spacing w:val="-1"/>
                <w:sz w:val="16"/>
                <w:szCs w:val="16"/>
              </w:rPr>
              <w:t>i</w:t>
            </w:r>
            <w:r w:rsidRPr="002A3720">
              <w:rPr>
                <w:rFonts w:asciiTheme="minorHAnsi" w:hAnsiTheme="minorHAnsi" w:cs="Arial"/>
                <w:b/>
                <w:bCs/>
                <w:sz w:val="16"/>
                <w:szCs w:val="16"/>
              </w:rPr>
              <w:t>)</w:t>
            </w:r>
            <w:r w:rsidRPr="002A3720">
              <w:rPr>
                <w:rFonts w:asciiTheme="minorHAnsi" w:hAnsiTheme="minorHAnsi" w:cs="Arial"/>
                <w:b/>
                <w:bCs/>
                <w:spacing w:val="44"/>
                <w:sz w:val="16"/>
                <w:szCs w:val="16"/>
              </w:rPr>
              <w:t xml:space="preserve"> </w:t>
            </w:r>
            <w:r w:rsidRPr="002A3720">
              <w:rPr>
                <w:rFonts w:asciiTheme="minorHAnsi" w:hAnsiTheme="minorHAnsi" w:cs="Arial"/>
                <w:b/>
                <w:bCs/>
                <w:spacing w:val="-3"/>
                <w:sz w:val="16"/>
                <w:szCs w:val="16"/>
              </w:rPr>
              <w:t>x</w:t>
            </w:r>
            <w:r w:rsidRPr="002A3720">
              <w:rPr>
                <w:rFonts w:asciiTheme="minorHAnsi" w:hAnsiTheme="minorHAnsi" w:cs="Arial"/>
                <w:b/>
                <w:bCs/>
                <w:sz w:val="16"/>
                <w:szCs w:val="16"/>
              </w:rPr>
              <w:t>(</w:t>
            </w:r>
            <w:r w:rsidRPr="002A3720">
              <w:rPr>
                <w:rFonts w:asciiTheme="minorHAnsi" w:hAnsiTheme="minorHAnsi" w:cs="Arial"/>
                <w:b/>
                <w:bCs/>
                <w:spacing w:val="-3"/>
                <w:sz w:val="16"/>
                <w:szCs w:val="16"/>
              </w:rPr>
              <w:t xml:space="preserve"> </w:t>
            </w:r>
            <w:r w:rsidRPr="002A3720">
              <w:rPr>
                <w:rFonts w:asciiTheme="minorHAnsi" w:hAnsiTheme="minorHAnsi" w:cs="Arial"/>
                <w:b/>
                <w:bCs/>
                <w:sz w:val="16"/>
                <w:szCs w:val="16"/>
              </w:rPr>
              <w:t>b )</w:t>
            </w:r>
            <w:r w:rsidRPr="002A3720">
              <w:rPr>
                <w:rFonts w:asciiTheme="minorHAnsi" w:hAnsiTheme="minorHAnsi" w:cs="Arial"/>
                <w:b/>
                <w:bCs/>
                <w:spacing w:val="2"/>
                <w:sz w:val="16"/>
                <w:szCs w:val="16"/>
              </w:rPr>
              <w:t xml:space="preserve"> </w:t>
            </w:r>
            <w:r w:rsidRPr="002A3720">
              <w:rPr>
                <w:rFonts w:asciiTheme="minorHAnsi" w:hAnsiTheme="minorHAnsi" w:cs="Arial"/>
                <w:b/>
                <w:bCs/>
                <w:sz w:val="16"/>
                <w:szCs w:val="16"/>
              </w:rPr>
              <w:t>x</w:t>
            </w:r>
            <w:r w:rsidRPr="002A3720">
              <w:rPr>
                <w:rFonts w:asciiTheme="minorHAnsi" w:hAnsiTheme="minorHAnsi" w:cs="Arial"/>
                <w:b/>
                <w:bCs/>
                <w:spacing w:val="-4"/>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2"/>
                <w:sz w:val="16"/>
                <w:szCs w:val="16"/>
              </w:rPr>
              <w:t xml:space="preserve"> </w:t>
            </w:r>
            <w:r w:rsidRPr="002A3720">
              <w:rPr>
                <w:rFonts w:asciiTheme="minorHAnsi" w:hAnsiTheme="minorHAnsi" w:cs="Arial"/>
                <w:b/>
                <w:bCs/>
                <w:sz w:val="16"/>
                <w:szCs w:val="16"/>
              </w:rPr>
              <w:t>c</w:t>
            </w:r>
            <w:r w:rsidRPr="002A3720">
              <w:rPr>
                <w:rFonts w:asciiTheme="minorHAnsi" w:hAnsiTheme="minorHAnsi" w:cs="Arial"/>
                <w:b/>
                <w:bCs/>
                <w:spacing w:val="37"/>
                <w:sz w:val="16"/>
                <w:szCs w:val="16"/>
              </w:rPr>
              <w:t xml:space="preserve"> </w:t>
            </w:r>
            <w:r w:rsidRPr="002A3720">
              <w:rPr>
                <w:rFonts w:asciiTheme="minorHAnsi" w:hAnsiTheme="minorHAnsi" w:cs="Arial"/>
                <w:b/>
                <w:bCs/>
                <w:sz w:val="16"/>
                <w:szCs w:val="16"/>
              </w:rPr>
              <w:t xml:space="preserve">) </w:t>
            </w:r>
          </w:p>
        </w:tc>
        <w:tc>
          <w:tcPr>
            <w:tcW w:w="1253" w:type="dxa"/>
            <w:tcBorders>
              <w:top w:val="single" w:sz="4" w:space="0" w:color="000000"/>
              <w:left w:val="single" w:sz="4" w:space="0" w:color="000000"/>
              <w:bottom w:val="single" w:sz="4" w:space="0" w:color="000000"/>
              <w:right w:val="single" w:sz="4" w:space="0" w:color="000000"/>
            </w:tcBorders>
          </w:tcPr>
          <w:p w14:paraId="46D860FB" w14:textId="77777777" w:rsidR="00D91BE6" w:rsidRPr="002A3720" w:rsidRDefault="00D91BE6" w:rsidP="00AA58A5">
            <w:pPr>
              <w:pStyle w:val="TableParagraph"/>
              <w:kinsoku w:val="0"/>
              <w:overflowPunct w:val="0"/>
              <w:spacing w:before="69"/>
              <w:ind w:left="416"/>
              <w:rPr>
                <w:rFonts w:asciiTheme="minorHAnsi" w:hAnsiTheme="minorHAnsi"/>
              </w:rPr>
            </w:pPr>
            <w:r w:rsidRPr="002A3720">
              <w:rPr>
                <w:rFonts w:asciiTheme="minorHAnsi" w:hAnsiTheme="minorHAnsi" w:cs="Arial"/>
                <w:b/>
                <w:bCs/>
                <w:spacing w:val="-3"/>
                <w:sz w:val="16"/>
                <w:szCs w:val="16"/>
              </w:rPr>
              <w:t xml:space="preserve">     2145</w:t>
            </w:r>
            <w:r w:rsidRPr="002A3720">
              <w:rPr>
                <w:rFonts w:asciiTheme="minorHAnsi" w:hAnsiTheme="minorHAnsi" w:cs="Arial"/>
                <w:b/>
                <w:bCs/>
                <w:spacing w:val="-1"/>
                <w:sz w:val="16"/>
                <w:szCs w:val="16"/>
              </w:rPr>
              <w:t>,00</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760D5F30" w14:textId="77777777" w:rsidR="00D91BE6" w:rsidRPr="002A3720" w:rsidRDefault="00D91BE6" w:rsidP="00AA58A5">
            <w:pPr>
              <w:pStyle w:val="TableParagraph"/>
              <w:kinsoku w:val="0"/>
              <w:overflowPunct w:val="0"/>
              <w:spacing w:before="69"/>
              <w:ind w:left="233" w:right="232"/>
              <w:jc w:val="center"/>
              <w:rPr>
                <w:rFonts w:asciiTheme="minorHAnsi" w:hAnsiTheme="minorHAnsi"/>
              </w:rPr>
            </w:pPr>
            <w:r w:rsidRPr="002A3720">
              <w:rPr>
                <w:rFonts w:asciiTheme="minorHAnsi" w:hAnsiTheme="minorHAnsi" w:cs="Arial"/>
                <w:b/>
                <w:bCs/>
                <w:sz w:val="16"/>
                <w:szCs w:val="16"/>
              </w:rPr>
              <w:t>l</w:t>
            </w:r>
          </w:p>
        </w:tc>
      </w:tr>
      <w:tr w:rsidR="00D91BE6" w:rsidRPr="002A3720" w14:paraId="52F973F6"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274DD1D" w14:textId="77777777" w:rsidR="00D91BE6" w:rsidRPr="002A3720" w:rsidRDefault="00D91BE6" w:rsidP="00AA58A5">
            <w:pPr>
              <w:pStyle w:val="TableParagraph"/>
              <w:kinsoku w:val="0"/>
              <w:overflowPunct w:val="0"/>
              <w:spacing w:before="70" w:line="183" w:lineRule="exact"/>
              <w:ind w:left="66"/>
              <w:rPr>
                <w:rFonts w:asciiTheme="minorHAnsi" w:hAnsiTheme="minorHAnsi"/>
              </w:rPr>
            </w:pPr>
            <w:r w:rsidRPr="002A3720">
              <w:rPr>
                <w:rFonts w:asciiTheme="minorHAnsi" w:hAnsiTheme="minorHAnsi" w:cs="Arial"/>
                <w:b/>
                <w:bCs/>
                <w:spacing w:val="-2"/>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s</w:t>
            </w:r>
            <w:r w:rsidRPr="002A3720">
              <w:rPr>
                <w:rFonts w:asciiTheme="minorHAnsi" w:hAnsiTheme="minorHAnsi" w:cs="Arial"/>
                <w:b/>
                <w:bCs/>
                <w:sz w:val="16"/>
                <w:szCs w:val="16"/>
              </w:rPr>
              <w:t>to</w:t>
            </w:r>
            <w:r w:rsidRPr="002A3720">
              <w:rPr>
                <w:rFonts w:asciiTheme="minorHAnsi" w:hAnsiTheme="minorHAnsi" w:cs="Arial"/>
                <w:b/>
                <w:bCs/>
                <w:spacing w:val="-4"/>
                <w:sz w:val="16"/>
                <w:szCs w:val="16"/>
              </w:rPr>
              <w:t xml:space="preserve"> </w:t>
            </w:r>
            <w:r w:rsidRPr="002A3720">
              <w:rPr>
                <w:rFonts w:asciiTheme="minorHAnsi" w:hAnsiTheme="minorHAnsi" w:cs="Arial"/>
                <w:b/>
                <w:bCs/>
                <w:spacing w:val="-1"/>
                <w:sz w:val="16"/>
                <w:szCs w:val="16"/>
              </w:rPr>
              <w:t>gio</w:t>
            </w:r>
            <w:r w:rsidRPr="002A3720">
              <w:rPr>
                <w:rFonts w:asciiTheme="minorHAnsi" w:hAnsiTheme="minorHAnsi" w:cs="Arial"/>
                <w:b/>
                <w:bCs/>
                <w:sz w:val="16"/>
                <w:szCs w:val="16"/>
              </w:rPr>
              <w:t>r</w:t>
            </w:r>
            <w:r w:rsidRPr="002A3720">
              <w:rPr>
                <w:rFonts w:asciiTheme="minorHAnsi" w:hAnsiTheme="minorHAnsi" w:cs="Arial"/>
                <w:b/>
                <w:bCs/>
                <w:spacing w:val="3"/>
                <w:sz w:val="16"/>
                <w:szCs w:val="16"/>
              </w:rPr>
              <w:t>n</w:t>
            </w:r>
            <w:r w:rsidRPr="002A3720">
              <w:rPr>
                <w:rFonts w:asciiTheme="minorHAnsi" w:hAnsiTheme="minorHAnsi" w:cs="Arial"/>
                <w:b/>
                <w:bCs/>
                <w:spacing w:val="-2"/>
                <w:sz w:val="16"/>
                <w:szCs w:val="16"/>
              </w:rPr>
              <w:t>a</w:t>
            </w:r>
            <w:r w:rsidRPr="002A3720">
              <w:rPr>
                <w:rFonts w:asciiTheme="minorHAnsi" w:hAnsiTheme="minorHAnsi" w:cs="Arial"/>
                <w:b/>
                <w:bCs/>
                <w:spacing w:val="3"/>
                <w:sz w:val="16"/>
                <w:szCs w:val="16"/>
              </w:rPr>
              <w:t>l</w:t>
            </w:r>
            <w:r w:rsidRPr="002A3720">
              <w:rPr>
                <w:rFonts w:asciiTheme="minorHAnsi" w:hAnsiTheme="minorHAnsi" w:cs="Arial"/>
                <w:b/>
                <w:bCs/>
                <w:spacing w:val="-1"/>
                <w:sz w:val="16"/>
                <w:szCs w:val="16"/>
              </w:rPr>
              <w:t>i</w:t>
            </w:r>
            <w:r w:rsidRPr="002A3720">
              <w:rPr>
                <w:rFonts w:asciiTheme="minorHAnsi" w:hAnsiTheme="minorHAnsi" w:cs="Arial"/>
                <w:b/>
                <w:bCs/>
                <w:spacing w:val="-2"/>
                <w:sz w:val="16"/>
                <w:szCs w:val="16"/>
              </w:rPr>
              <w:t>e</w:t>
            </w:r>
            <w:r w:rsidRPr="002A3720">
              <w:rPr>
                <w:rFonts w:asciiTheme="minorHAnsi" w:hAnsiTheme="minorHAnsi" w:cs="Arial"/>
                <w:b/>
                <w:bCs/>
                <w:sz w:val="16"/>
                <w:szCs w:val="16"/>
              </w:rPr>
              <w:t>ro</w:t>
            </w:r>
            <w:r w:rsidRPr="002A3720">
              <w:rPr>
                <w:rFonts w:asciiTheme="minorHAnsi" w:hAnsiTheme="minorHAnsi" w:cs="Arial"/>
                <w:b/>
                <w:bCs/>
                <w:spacing w:val="34"/>
                <w:sz w:val="16"/>
                <w:szCs w:val="16"/>
              </w:rPr>
              <w:t xml:space="preserve"> </w:t>
            </w:r>
            <w:r w:rsidRPr="002A3720">
              <w:rPr>
                <w:rFonts w:asciiTheme="minorHAnsi" w:hAnsiTheme="minorHAnsi" w:cs="Arial"/>
                <w:b/>
                <w:bCs/>
                <w:spacing w:val="3"/>
                <w:sz w:val="16"/>
                <w:szCs w:val="16"/>
              </w:rPr>
              <w:t>h</w:t>
            </w:r>
            <w:r w:rsidRPr="002A3720">
              <w:rPr>
                <w:rFonts w:asciiTheme="minorHAnsi" w:hAnsiTheme="minorHAnsi" w:cs="Arial"/>
                <w:b/>
                <w:bCs/>
                <w:spacing w:val="-1"/>
                <w:sz w:val="16"/>
                <w:szCs w:val="16"/>
              </w:rPr>
              <w:t>.</w:t>
            </w:r>
            <w:r w:rsidRPr="002A3720">
              <w:rPr>
                <w:rFonts w:asciiTheme="minorHAnsi" w:hAnsiTheme="minorHAnsi" w:cs="Arial"/>
                <w:b/>
                <w:bCs/>
                <w:spacing w:val="-2"/>
                <w:sz w:val="16"/>
                <w:szCs w:val="16"/>
              </w:rPr>
              <w:t>6</w:t>
            </w:r>
            <w:r w:rsidRPr="002A3720">
              <w:rPr>
                <w:rFonts w:asciiTheme="minorHAnsi" w:hAnsiTheme="minorHAnsi" w:cs="Arial"/>
                <w:b/>
                <w:bCs/>
                <w:spacing w:val="3"/>
                <w:sz w:val="16"/>
                <w:szCs w:val="16"/>
              </w:rPr>
              <w:t>,</w:t>
            </w:r>
            <w:r w:rsidRPr="002A3720">
              <w:rPr>
                <w:rFonts w:asciiTheme="minorHAnsi" w:hAnsiTheme="minorHAnsi" w:cs="Arial"/>
                <w:b/>
                <w:bCs/>
                <w:spacing w:val="-2"/>
                <w:sz w:val="16"/>
                <w:szCs w:val="16"/>
              </w:rPr>
              <w:t>0</w:t>
            </w:r>
            <w:r w:rsidRPr="002A3720">
              <w:rPr>
                <w:rFonts w:asciiTheme="minorHAnsi" w:hAnsiTheme="minorHAnsi" w:cs="Arial"/>
                <w:b/>
                <w:bCs/>
                <w:sz w:val="16"/>
                <w:szCs w:val="16"/>
              </w:rPr>
              <w:t>0</w:t>
            </w:r>
          </w:p>
        </w:tc>
        <w:tc>
          <w:tcPr>
            <w:tcW w:w="5057" w:type="dxa"/>
            <w:gridSpan w:val="2"/>
            <w:tcBorders>
              <w:top w:val="single" w:sz="4" w:space="0" w:color="000000"/>
              <w:left w:val="single" w:sz="4" w:space="0" w:color="000000"/>
              <w:bottom w:val="single" w:sz="4" w:space="0" w:color="000000"/>
              <w:right w:val="single" w:sz="4" w:space="0" w:color="000000"/>
            </w:tcBorders>
          </w:tcPr>
          <w:p w14:paraId="38538112" w14:textId="77777777" w:rsidR="00D91BE6" w:rsidRPr="002A3720" w:rsidRDefault="00D91BE6" w:rsidP="00AA58A5">
            <w:pPr>
              <w:pStyle w:val="TableParagraph"/>
              <w:kinsoku w:val="0"/>
              <w:overflowPunct w:val="0"/>
              <w:spacing w:before="70" w:line="183" w:lineRule="exact"/>
              <w:jc w:val="center"/>
              <w:rPr>
                <w:rFonts w:asciiTheme="minorHAnsi" w:hAnsiTheme="minorHAnsi"/>
              </w:rPr>
            </w:pPr>
            <w:r w:rsidRPr="002A3720">
              <w:rPr>
                <w:rFonts w:asciiTheme="minorHAnsi" w:hAnsiTheme="minorHAnsi" w:cs="Arial"/>
                <w:b/>
                <w:bCs/>
                <w:spacing w:val="-1"/>
                <w:sz w:val="16"/>
                <w:szCs w:val="16"/>
              </w:rPr>
              <w:t>h</w:t>
            </w:r>
            <w:r w:rsidRPr="002A3720">
              <w:rPr>
                <w:rFonts w:asciiTheme="minorHAnsi" w:hAnsiTheme="minorHAnsi" w:cs="Arial"/>
                <w:b/>
                <w:bCs/>
                <w:spacing w:val="-2"/>
                <w:sz w:val="16"/>
                <w:szCs w:val="16"/>
              </w:rPr>
              <w:t>6</w:t>
            </w:r>
            <w:r w:rsidRPr="002A3720">
              <w:rPr>
                <w:rFonts w:asciiTheme="minorHAnsi" w:hAnsiTheme="minorHAnsi" w:cs="Arial"/>
                <w:b/>
                <w:bCs/>
                <w:spacing w:val="3"/>
                <w:sz w:val="16"/>
                <w:szCs w:val="16"/>
              </w:rPr>
              <w:t>,0</w:t>
            </w:r>
            <w:r w:rsidRPr="002A3720">
              <w:rPr>
                <w:rFonts w:asciiTheme="minorHAnsi" w:hAnsiTheme="minorHAnsi" w:cs="Arial"/>
                <w:b/>
                <w:bCs/>
                <w:sz w:val="16"/>
                <w:szCs w:val="16"/>
              </w:rPr>
              <w:t>0</w:t>
            </w:r>
            <w:r w:rsidRPr="002A3720">
              <w:rPr>
                <w:rFonts w:asciiTheme="minorHAnsi" w:hAnsiTheme="minorHAnsi" w:cs="Arial"/>
                <w:b/>
                <w:bCs/>
                <w:spacing w:val="-3"/>
                <w:sz w:val="16"/>
                <w:szCs w:val="16"/>
              </w:rPr>
              <w:t xml:space="preserve"> </w:t>
            </w:r>
            <w:r w:rsidRPr="002A3720">
              <w:rPr>
                <w:rFonts w:asciiTheme="minorHAnsi" w:hAnsiTheme="minorHAnsi" w:cs="Arial"/>
                <w:b/>
                <w:bCs/>
                <w:sz w:val="16"/>
                <w:szCs w:val="16"/>
              </w:rPr>
              <w:t>x</w:t>
            </w:r>
            <w:r w:rsidRPr="002A3720">
              <w:rPr>
                <w:rFonts w:asciiTheme="minorHAnsi" w:hAnsiTheme="minorHAnsi" w:cs="Arial"/>
                <w:b/>
                <w:bCs/>
                <w:spacing w:val="-2"/>
                <w:sz w:val="16"/>
                <w:szCs w:val="16"/>
              </w:rPr>
              <w:t xml:space="preserve"> </w:t>
            </w:r>
            <w:r w:rsidRPr="002A3720">
              <w:rPr>
                <w:rFonts w:asciiTheme="minorHAnsi" w:hAnsiTheme="minorHAnsi" w:cs="Arial"/>
                <w:b/>
                <w:bCs/>
                <w:sz w:val="16"/>
                <w:szCs w:val="16"/>
              </w:rPr>
              <w:t>m</w:t>
            </w:r>
          </w:p>
        </w:tc>
        <w:tc>
          <w:tcPr>
            <w:tcW w:w="1253" w:type="dxa"/>
            <w:tcBorders>
              <w:top w:val="single" w:sz="4" w:space="0" w:color="000000"/>
              <w:left w:val="single" w:sz="4" w:space="0" w:color="000000"/>
              <w:bottom w:val="single" w:sz="4" w:space="0" w:color="000000"/>
              <w:right w:val="single" w:sz="4" w:space="0" w:color="000000"/>
            </w:tcBorders>
          </w:tcPr>
          <w:p w14:paraId="768B59B7" w14:textId="77777777" w:rsidR="00D91BE6" w:rsidRPr="002A3720" w:rsidRDefault="00D91BE6" w:rsidP="00AA58A5">
            <w:pPr>
              <w:pStyle w:val="TableParagraph"/>
              <w:kinsoku w:val="0"/>
              <w:overflowPunct w:val="0"/>
              <w:spacing w:before="70" w:line="183" w:lineRule="exact"/>
              <w:ind w:left="685"/>
              <w:rPr>
                <w:rFonts w:asciiTheme="minorHAnsi" w:hAnsiTheme="minorHAnsi"/>
              </w:rPr>
            </w:pPr>
            <w:r w:rsidRPr="002A3720">
              <w:rPr>
                <w:rFonts w:asciiTheme="minorHAnsi" w:hAnsiTheme="minorHAnsi" w:cs="Arial"/>
                <w:b/>
                <w:bCs/>
                <w:spacing w:val="-2"/>
                <w:sz w:val="16"/>
                <w:szCs w:val="16"/>
              </w:rPr>
              <w:t xml:space="preserve">     6</w:t>
            </w:r>
            <w:r w:rsidRPr="002A3720">
              <w:rPr>
                <w:rFonts w:asciiTheme="minorHAnsi" w:hAnsiTheme="minorHAnsi" w:cs="Arial"/>
                <w:b/>
                <w:bCs/>
                <w:spacing w:val="-1"/>
                <w:sz w:val="16"/>
                <w:szCs w:val="16"/>
              </w:rPr>
              <w:t>,84</w:t>
            </w:r>
          </w:p>
        </w:tc>
        <w:tc>
          <w:tcPr>
            <w:tcW w:w="562" w:type="dxa"/>
            <w:tcBorders>
              <w:top w:val="single" w:sz="4" w:space="0" w:color="000000"/>
              <w:left w:val="single" w:sz="4" w:space="0" w:color="000000"/>
              <w:bottom w:val="single" w:sz="4" w:space="0" w:color="000000"/>
              <w:right w:val="single" w:sz="4" w:space="0" w:color="000000"/>
            </w:tcBorders>
          </w:tcPr>
          <w:p w14:paraId="5AFDBAF0" w14:textId="77777777" w:rsidR="00D91BE6" w:rsidRPr="002A3720" w:rsidRDefault="00D91BE6" w:rsidP="00AA58A5">
            <w:pPr>
              <w:rPr>
                <w:rFonts w:asciiTheme="minorHAnsi" w:hAnsiTheme="minorHAnsi"/>
              </w:rPr>
            </w:pPr>
          </w:p>
        </w:tc>
      </w:tr>
      <w:tr w:rsidR="00D91BE6" w:rsidRPr="002A3720" w14:paraId="1313E05A" w14:textId="77777777" w:rsidTr="00AA58A5">
        <w:trPr>
          <w:trHeight w:hRule="exact" w:val="326"/>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46E277FD" w14:textId="77777777" w:rsidR="00D91BE6" w:rsidRPr="002A3720" w:rsidRDefault="00D91BE6" w:rsidP="00AA58A5">
            <w:pPr>
              <w:pStyle w:val="TableParagraph"/>
              <w:kinsoku w:val="0"/>
              <w:overflowPunct w:val="0"/>
              <w:spacing w:before="2" w:line="130" w:lineRule="exact"/>
              <w:rPr>
                <w:rFonts w:asciiTheme="minorHAnsi" w:hAnsiTheme="minorHAnsi"/>
                <w:sz w:val="13"/>
                <w:szCs w:val="13"/>
              </w:rPr>
            </w:pPr>
          </w:p>
          <w:p w14:paraId="7921F3A8" w14:textId="77777777" w:rsidR="00D91BE6" w:rsidRPr="002A3720" w:rsidRDefault="00D91BE6" w:rsidP="00AA58A5">
            <w:pPr>
              <w:pStyle w:val="TableParagraph"/>
              <w:kinsoku w:val="0"/>
              <w:overflowPunct w:val="0"/>
              <w:spacing w:line="183" w:lineRule="exact"/>
              <w:ind w:left="66"/>
              <w:rPr>
                <w:rFonts w:asciiTheme="minorHAnsi" w:hAnsiTheme="minorHAnsi"/>
              </w:rPr>
            </w:pPr>
            <w:r w:rsidRPr="002A3720">
              <w:rPr>
                <w:rFonts w:asciiTheme="minorHAnsi" w:hAnsiTheme="minorHAnsi" w:cs="Arial"/>
                <w:b/>
                <w:bCs/>
                <w:spacing w:val="-3"/>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s</w:t>
            </w:r>
            <w:r w:rsidRPr="002A3720">
              <w:rPr>
                <w:rFonts w:asciiTheme="minorHAnsi" w:hAnsiTheme="minorHAnsi" w:cs="Arial"/>
                <w:b/>
                <w:bCs/>
                <w:sz w:val="16"/>
                <w:szCs w:val="16"/>
              </w:rPr>
              <w:t>to</w:t>
            </w:r>
            <w:r w:rsidRPr="002A3720">
              <w:rPr>
                <w:rFonts w:asciiTheme="minorHAnsi" w:hAnsiTheme="minorHAnsi" w:cs="Arial"/>
                <w:b/>
                <w:bCs/>
                <w:spacing w:val="-11"/>
                <w:sz w:val="16"/>
                <w:szCs w:val="16"/>
              </w:rPr>
              <w:t xml:space="preserve"> </w:t>
            </w:r>
            <w:r w:rsidRPr="002A3720">
              <w:rPr>
                <w:rFonts w:asciiTheme="minorHAnsi" w:hAnsiTheme="minorHAnsi" w:cs="Arial"/>
                <w:b/>
                <w:bCs/>
                <w:spacing w:val="-1"/>
                <w:sz w:val="16"/>
                <w:szCs w:val="16"/>
              </w:rPr>
              <w:t>o</w:t>
            </w:r>
            <w:r w:rsidRPr="002A3720">
              <w:rPr>
                <w:rFonts w:asciiTheme="minorHAnsi" w:hAnsiTheme="minorHAnsi" w:cs="Arial"/>
                <w:b/>
                <w:bCs/>
                <w:sz w:val="16"/>
                <w:szCs w:val="16"/>
              </w:rPr>
              <w:t>r</w:t>
            </w:r>
            <w:r w:rsidRPr="002A3720">
              <w:rPr>
                <w:rFonts w:asciiTheme="minorHAnsi" w:hAnsiTheme="minorHAnsi" w:cs="Arial"/>
                <w:b/>
                <w:bCs/>
                <w:spacing w:val="-3"/>
                <w:sz w:val="16"/>
                <w:szCs w:val="16"/>
              </w:rPr>
              <w:t>a</w:t>
            </w:r>
            <w:r w:rsidRPr="002A3720">
              <w:rPr>
                <w:rFonts w:asciiTheme="minorHAnsi" w:hAnsiTheme="minorHAnsi" w:cs="Arial"/>
                <w:b/>
                <w:bCs/>
                <w:sz w:val="16"/>
                <w:szCs w:val="16"/>
              </w:rPr>
              <w:t>r</w:t>
            </w:r>
            <w:r w:rsidRPr="002A3720">
              <w:rPr>
                <w:rFonts w:asciiTheme="minorHAnsi" w:hAnsiTheme="minorHAnsi" w:cs="Arial"/>
                <w:b/>
                <w:bCs/>
                <w:spacing w:val="3"/>
                <w:sz w:val="16"/>
                <w:szCs w:val="16"/>
              </w:rPr>
              <w:t>i</w:t>
            </w:r>
            <w:r w:rsidRPr="002A3720">
              <w:rPr>
                <w:rFonts w:asciiTheme="minorHAnsi" w:hAnsiTheme="minorHAnsi" w:cs="Arial"/>
                <w:b/>
                <w:bCs/>
                <w:sz w:val="16"/>
                <w:szCs w:val="16"/>
              </w:rPr>
              <w:t>o</w:t>
            </w:r>
            <w:r w:rsidRPr="002A3720">
              <w:rPr>
                <w:rFonts w:asciiTheme="minorHAnsi" w:hAnsiTheme="minorHAnsi" w:cs="Arial"/>
                <w:b/>
                <w:bCs/>
                <w:spacing w:val="17"/>
                <w:sz w:val="16"/>
                <w:szCs w:val="16"/>
              </w:rPr>
              <w:t xml:space="preserve"> </w:t>
            </w:r>
            <w:r w:rsidRPr="002A3720">
              <w:rPr>
                <w:rFonts w:asciiTheme="minorHAnsi" w:hAnsiTheme="minorHAnsi" w:cs="Arial"/>
                <w:b/>
                <w:bCs/>
                <w:spacing w:val="3"/>
                <w:sz w:val="16"/>
                <w:szCs w:val="16"/>
              </w:rPr>
              <w:t>l</w:t>
            </w:r>
            <w:r w:rsidRPr="002A3720">
              <w:rPr>
                <w:rFonts w:asciiTheme="minorHAnsi" w:hAnsiTheme="minorHAnsi" w:cs="Arial"/>
                <w:b/>
                <w:bCs/>
                <w:spacing w:val="-1"/>
                <w:sz w:val="16"/>
                <w:szCs w:val="16"/>
              </w:rPr>
              <w:t>/1872 o</w:t>
            </w:r>
            <w:r w:rsidRPr="002A3720">
              <w:rPr>
                <w:rFonts w:asciiTheme="minorHAnsi" w:hAnsiTheme="minorHAnsi" w:cs="Arial"/>
                <w:b/>
                <w:bCs/>
                <w:spacing w:val="5"/>
                <w:sz w:val="16"/>
                <w:szCs w:val="16"/>
              </w:rPr>
              <w:t>r</w:t>
            </w:r>
            <w:r w:rsidRPr="002A3720">
              <w:rPr>
                <w:rFonts w:asciiTheme="minorHAnsi" w:hAnsiTheme="minorHAnsi" w:cs="Arial"/>
                <w:b/>
                <w:bCs/>
                <w:spacing w:val="-3"/>
                <w:sz w:val="16"/>
                <w:szCs w:val="16"/>
              </w:rPr>
              <w:t>e</w:t>
            </w:r>
            <w:r w:rsidRPr="002A3720">
              <w:rPr>
                <w:rFonts w:asciiTheme="minorHAnsi" w:hAnsiTheme="minorHAnsi" w:cs="Arial"/>
                <w:b/>
                <w:bCs/>
                <w:spacing w:val="-1"/>
                <w:sz w:val="16"/>
                <w:szCs w:val="16"/>
              </w:rPr>
              <w:t>nn</w:t>
            </w:r>
            <w:r w:rsidRPr="002A3720">
              <w:rPr>
                <w:rFonts w:asciiTheme="minorHAnsi" w:hAnsiTheme="minorHAnsi" w:cs="Arial"/>
                <w:b/>
                <w:bCs/>
                <w:spacing w:val="3"/>
                <w:sz w:val="16"/>
                <w:szCs w:val="16"/>
              </w:rPr>
              <w:t>u</w:t>
            </w:r>
            <w:r w:rsidRPr="002A3720">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268D7090" w14:textId="77777777" w:rsidR="00D91BE6" w:rsidRPr="002A3720" w:rsidRDefault="00D91BE6" w:rsidP="00AA58A5">
            <w:pPr>
              <w:pStyle w:val="TableParagraph"/>
              <w:kinsoku w:val="0"/>
              <w:overflowPunct w:val="0"/>
              <w:spacing w:before="2" w:line="130" w:lineRule="exact"/>
              <w:rPr>
                <w:rFonts w:asciiTheme="minorHAnsi" w:hAnsiTheme="minorHAnsi"/>
                <w:sz w:val="13"/>
                <w:szCs w:val="13"/>
              </w:rPr>
            </w:pPr>
          </w:p>
          <w:p w14:paraId="1B2419F5" w14:textId="77777777" w:rsidR="00D91BE6" w:rsidRPr="002A3720" w:rsidRDefault="00D91BE6" w:rsidP="00AA58A5">
            <w:pPr>
              <w:pStyle w:val="TableParagraph"/>
              <w:kinsoku w:val="0"/>
              <w:overflowPunct w:val="0"/>
              <w:spacing w:line="183" w:lineRule="exact"/>
              <w:jc w:val="center"/>
              <w:rPr>
                <w:rFonts w:asciiTheme="minorHAnsi" w:hAnsiTheme="minorHAnsi"/>
              </w:rPr>
            </w:pPr>
            <w:r w:rsidRPr="002A3720">
              <w:rPr>
                <w:rFonts w:asciiTheme="minorHAnsi" w:hAnsiTheme="minorHAnsi" w:cs="Arial"/>
                <w:b/>
                <w:bCs/>
                <w:sz w:val="16"/>
                <w:szCs w:val="16"/>
              </w:rPr>
              <w:t>(</w:t>
            </w:r>
            <w:r w:rsidRPr="002A3720">
              <w:rPr>
                <w:rFonts w:asciiTheme="minorHAnsi" w:hAnsiTheme="minorHAnsi" w:cs="Arial"/>
                <w:b/>
                <w:bCs/>
                <w:spacing w:val="-1"/>
                <w:sz w:val="16"/>
                <w:szCs w:val="16"/>
              </w:rPr>
              <w:t>l</w:t>
            </w:r>
            <w:r w:rsidRPr="002A3720">
              <w:rPr>
                <w:rFonts w:asciiTheme="minorHAnsi" w:hAnsiTheme="minorHAnsi" w:cs="Arial"/>
                <w:b/>
                <w:bCs/>
                <w:sz w:val="16"/>
                <w:szCs w:val="16"/>
              </w:rPr>
              <w:t>)</w:t>
            </w:r>
            <w:r w:rsidRPr="002A3720">
              <w:rPr>
                <w:rFonts w:asciiTheme="minorHAnsi" w:hAnsiTheme="minorHAnsi" w:cs="Arial"/>
                <w:b/>
                <w:bCs/>
                <w:spacing w:val="-8"/>
                <w:sz w:val="16"/>
                <w:szCs w:val="16"/>
              </w:rPr>
              <w:t xml:space="preserve"> </w:t>
            </w:r>
            <w:r w:rsidRPr="002A3720">
              <w:rPr>
                <w:rFonts w:asciiTheme="minorHAnsi" w:hAnsiTheme="minorHAnsi" w:cs="Arial"/>
                <w:b/>
                <w:bCs/>
                <w:sz w:val="16"/>
                <w:szCs w:val="16"/>
              </w:rPr>
              <w:t>/</w:t>
            </w:r>
            <w:r w:rsidRPr="002A3720">
              <w:rPr>
                <w:rFonts w:asciiTheme="minorHAnsi" w:hAnsiTheme="minorHAnsi" w:cs="Arial"/>
                <w:b/>
                <w:bCs/>
                <w:spacing w:val="-4"/>
                <w:sz w:val="16"/>
                <w:szCs w:val="16"/>
              </w:rPr>
              <w:t xml:space="preserve"> 1872</w:t>
            </w:r>
            <w:r w:rsidRPr="002A3720">
              <w:rPr>
                <w:rFonts w:asciiTheme="minorHAnsi" w:hAnsiTheme="minorHAnsi" w:cs="Arial"/>
                <w:b/>
                <w:bCs/>
                <w:spacing w:val="-5"/>
                <w:sz w:val="16"/>
                <w:szCs w:val="16"/>
              </w:rPr>
              <w:t xml:space="preserve"> </w:t>
            </w:r>
            <w:r w:rsidRPr="002A3720">
              <w:rPr>
                <w:rFonts w:asciiTheme="minorHAnsi" w:hAnsiTheme="minorHAnsi" w:cs="Arial"/>
                <w:b/>
                <w:bCs/>
                <w:spacing w:val="-1"/>
                <w:sz w:val="16"/>
                <w:szCs w:val="16"/>
              </w:rPr>
              <w:t>o</w:t>
            </w:r>
            <w:r w:rsidRPr="002A3720">
              <w:rPr>
                <w:rFonts w:asciiTheme="minorHAnsi" w:hAnsiTheme="minorHAnsi" w:cs="Arial"/>
                <w:b/>
                <w:bCs/>
                <w:spacing w:val="5"/>
                <w:sz w:val="16"/>
                <w:szCs w:val="16"/>
              </w:rPr>
              <w:t>r</w:t>
            </w:r>
            <w:r w:rsidRPr="002A3720">
              <w:rPr>
                <w:rFonts w:asciiTheme="minorHAnsi" w:hAnsiTheme="minorHAnsi" w:cs="Arial"/>
                <w:b/>
                <w:bCs/>
                <w:sz w:val="16"/>
                <w:szCs w:val="16"/>
              </w:rPr>
              <w:t>e</w:t>
            </w:r>
            <w:r w:rsidRPr="002A3720">
              <w:rPr>
                <w:rFonts w:asciiTheme="minorHAnsi" w:hAnsiTheme="minorHAnsi" w:cs="Arial"/>
                <w:b/>
                <w:bCs/>
                <w:spacing w:val="-9"/>
                <w:sz w:val="16"/>
                <w:szCs w:val="16"/>
              </w:rPr>
              <w:t xml:space="preserve"> </w:t>
            </w:r>
            <w:r w:rsidRPr="002A3720">
              <w:rPr>
                <w:rFonts w:asciiTheme="minorHAnsi" w:hAnsiTheme="minorHAnsi" w:cs="Arial"/>
                <w:b/>
                <w:bCs/>
                <w:spacing w:val="3"/>
                <w:sz w:val="16"/>
                <w:szCs w:val="16"/>
              </w:rPr>
              <w:t>a</w:t>
            </w:r>
            <w:r w:rsidRPr="002A3720">
              <w:rPr>
                <w:rFonts w:asciiTheme="minorHAnsi" w:hAnsiTheme="minorHAnsi" w:cs="Arial"/>
                <w:b/>
                <w:bCs/>
                <w:spacing w:val="-1"/>
                <w:sz w:val="16"/>
                <w:szCs w:val="16"/>
              </w:rPr>
              <w:t>nn</w:t>
            </w:r>
            <w:r w:rsidRPr="002A3720">
              <w:rPr>
                <w:rFonts w:asciiTheme="minorHAnsi" w:hAnsiTheme="minorHAnsi" w:cs="Arial"/>
                <w:b/>
                <w:bCs/>
                <w:spacing w:val="3"/>
                <w:sz w:val="16"/>
                <w:szCs w:val="16"/>
              </w:rPr>
              <w:t>u</w:t>
            </w:r>
            <w:r w:rsidRPr="002A3720">
              <w:rPr>
                <w:rFonts w:asciiTheme="minorHAnsi" w:hAnsiTheme="minorHAnsi" w:cs="Arial"/>
                <w:b/>
                <w:bCs/>
                <w:sz w:val="16"/>
                <w:szCs w:val="16"/>
              </w:rPr>
              <w:t>e</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3049715" w14:textId="77777777" w:rsidR="00D91BE6" w:rsidRPr="002A3720" w:rsidRDefault="00D91BE6" w:rsidP="00AA58A5">
            <w:pPr>
              <w:pStyle w:val="TableParagraph"/>
              <w:kinsoku w:val="0"/>
              <w:overflowPunct w:val="0"/>
              <w:spacing w:before="2" w:line="130" w:lineRule="exact"/>
              <w:rPr>
                <w:rFonts w:asciiTheme="minorHAnsi" w:hAnsiTheme="minorHAnsi"/>
                <w:sz w:val="13"/>
                <w:szCs w:val="13"/>
              </w:rPr>
            </w:pPr>
          </w:p>
          <w:p w14:paraId="7224DA9D" w14:textId="77777777" w:rsidR="00D91BE6" w:rsidRPr="002A3720" w:rsidRDefault="00D91BE6" w:rsidP="00AA58A5">
            <w:pPr>
              <w:pStyle w:val="TableParagraph"/>
              <w:kinsoku w:val="0"/>
              <w:overflowPunct w:val="0"/>
              <w:spacing w:line="183" w:lineRule="exact"/>
              <w:ind w:right="65"/>
              <w:jc w:val="right"/>
              <w:rPr>
                <w:rFonts w:asciiTheme="minorHAnsi" w:hAnsiTheme="minorHAnsi"/>
              </w:rPr>
            </w:pPr>
            <w:r w:rsidRPr="002A3720">
              <w:rPr>
                <w:rFonts w:asciiTheme="minorHAnsi" w:hAnsiTheme="minorHAnsi" w:cs="Arial"/>
                <w:b/>
                <w:bCs/>
                <w:spacing w:val="-1"/>
                <w:w w:val="95"/>
                <w:sz w:val="16"/>
                <w:szCs w:val="16"/>
              </w:rPr>
              <w:t>1,14</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0AE3BF03" w14:textId="77777777" w:rsidR="00D91BE6" w:rsidRPr="002A3720" w:rsidRDefault="00D91BE6" w:rsidP="00AA58A5">
            <w:pPr>
              <w:pStyle w:val="TableParagraph"/>
              <w:kinsoku w:val="0"/>
              <w:overflowPunct w:val="0"/>
              <w:spacing w:before="2" w:line="130" w:lineRule="exact"/>
              <w:rPr>
                <w:rFonts w:asciiTheme="minorHAnsi" w:hAnsiTheme="minorHAnsi"/>
                <w:sz w:val="13"/>
                <w:szCs w:val="13"/>
              </w:rPr>
            </w:pPr>
          </w:p>
          <w:p w14:paraId="5E2380DF" w14:textId="77777777" w:rsidR="00D91BE6" w:rsidRPr="002A3720" w:rsidRDefault="00D91BE6" w:rsidP="00AA58A5">
            <w:pPr>
              <w:pStyle w:val="TableParagraph"/>
              <w:kinsoku w:val="0"/>
              <w:overflowPunct w:val="0"/>
              <w:spacing w:line="183" w:lineRule="exact"/>
              <w:ind w:left="1"/>
              <w:jc w:val="center"/>
              <w:rPr>
                <w:rFonts w:asciiTheme="minorHAnsi" w:hAnsiTheme="minorHAnsi"/>
              </w:rPr>
            </w:pPr>
            <w:r w:rsidRPr="002A3720">
              <w:rPr>
                <w:rFonts w:asciiTheme="minorHAnsi" w:hAnsiTheme="minorHAnsi" w:cs="Arial"/>
                <w:b/>
                <w:bCs/>
                <w:sz w:val="16"/>
                <w:szCs w:val="16"/>
              </w:rPr>
              <w:t>m</w:t>
            </w:r>
          </w:p>
        </w:tc>
      </w:tr>
    </w:tbl>
    <w:p w14:paraId="7C92A167" w14:textId="77777777" w:rsidR="00D91BE6" w:rsidRPr="002A3720" w:rsidRDefault="00D91BE6" w:rsidP="00D91BE6">
      <w:pPr>
        <w:rPr>
          <w:rFonts w:asciiTheme="minorHAnsi" w:hAnsiTheme="minorHAnsi"/>
        </w:rPr>
      </w:pPr>
    </w:p>
    <w:p w14:paraId="2046DBEA" w14:textId="6819B818" w:rsidR="00D91BE6" w:rsidRPr="002A3720" w:rsidRDefault="00D91BE6" w:rsidP="00D91BE6">
      <w:pPr>
        <w:kinsoku w:val="0"/>
        <w:overflowPunct w:val="0"/>
        <w:spacing w:before="1" w:line="180" w:lineRule="exact"/>
        <w:rPr>
          <w:rFonts w:asciiTheme="minorHAnsi" w:hAnsiTheme="minorHAnsi"/>
          <w:sz w:val="18"/>
          <w:szCs w:val="18"/>
        </w:rPr>
      </w:pPr>
    </w:p>
    <w:p w14:paraId="596F5E46" w14:textId="3DB86CE0" w:rsidR="00D91BE6" w:rsidRPr="002A3720" w:rsidRDefault="00AA38BB" w:rsidP="00D91BE6">
      <w:pPr>
        <w:kinsoku w:val="0"/>
        <w:overflowPunct w:val="0"/>
        <w:spacing w:before="69"/>
        <w:ind w:left="1349"/>
        <w:rPr>
          <w:rFonts w:asciiTheme="minorHAnsi" w:hAnsiTheme="minorHAnsi"/>
        </w:rPr>
      </w:pPr>
      <w:r>
        <w:rPr>
          <w:noProof/>
        </w:rPr>
        <mc:AlternateContent>
          <mc:Choice Requires="wpg">
            <w:drawing>
              <wp:anchor distT="0" distB="0" distL="114300" distR="114300" simplePos="0" relativeHeight="487639552" behindDoc="1" locked="0" layoutInCell="0" allowOverlap="1" wp14:anchorId="58612F81" wp14:editId="5C731610">
                <wp:simplePos x="0" y="0"/>
                <wp:positionH relativeFrom="page">
                  <wp:posOffset>645073</wp:posOffset>
                </wp:positionH>
                <wp:positionV relativeFrom="paragraph">
                  <wp:posOffset>44039</wp:posOffset>
                </wp:positionV>
                <wp:extent cx="6429207" cy="281940"/>
                <wp:effectExtent l="0" t="0" r="10160" b="22860"/>
                <wp:wrapNone/>
                <wp:docPr id="1000682930" name="Gruppo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29207" cy="281940"/>
                          <a:chOff x="1012" y="71"/>
                          <a:chExt cx="10047" cy="304"/>
                        </a:xfrm>
                      </wpg:grpSpPr>
                      <wps:wsp>
                        <wps:cNvPr id="1811826033" name="Freeform 144"/>
                        <wps:cNvSpPr>
                          <a:spLocks/>
                        </wps:cNvSpPr>
                        <wps:spPr bwMode="auto">
                          <a:xfrm>
                            <a:off x="1018" y="77"/>
                            <a:ext cx="10035" cy="20"/>
                          </a:xfrm>
                          <a:custGeom>
                            <a:avLst/>
                            <a:gdLst>
                              <a:gd name="T0" fmla="*/ 0 w 10035"/>
                              <a:gd name="T1" fmla="*/ 0 h 20"/>
                              <a:gd name="T2" fmla="*/ 10035 w 10035"/>
                              <a:gd name="T3" fmla="*/ 0 h 20"/>
                            </a:gdLst>
                            <a:ahLst/>
                            <a:cxnLst>
                              <a:cxn ang="0">
                                <a:pos x="T0" y="T1"/>
                              </a:cxn>
                              <a:cxn ang="0">
                                <a:pos x="T2" y="T3"/>
                              </a:cxn>
                            </a:cxnLst>
                            <a:rect l="0" t="0" r="r" b="b"/>
                            <a:pathLst>
                              <a:path w="10035" h="20">
                                <a:moveTo>
                                  <a:pt x="0" y="0"/>
                                </a:moveTo>
                                <a:lnTo>
                                  <a:pt x="1003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4078287" name="Freeform 145"/>
                        <wps:cNvSpPr>
                          <a:spLocks/>
                        </wps:cNvSpPr>
                        <wps:spPr bwMode="auto">
                          <a:xfrm>
                            <a:off x="1018" y="369"/>
                            <a:ext cx="10035" cy="20"/>
                          </a:xfrm>
                          <a:custGeom>
                            <a:avLst/>
                            <a:gdLst>
                              <a:gd name="T0" fmla="*/ 0 w 10035"/>
                              <a:gd name="T1" fmla="*/ 0 h 20"/>
                              <a:gd name="T2" fmla="*/ 10035 w 10035"/>
                              <a:gd name="T3" fmla="*/ 0 h 20"/>
                            </a:gdLst>
                            <a:ahLst/>
                            <a:cxnLst>
                              <a:cxn ang="0">
                                <a:pos x="T0" y="T1"/>
                              </a:cxn>
                              <a:cxn ang="0">
                                <a:pos x="T2" y="T3"/>
                              </a:cxn>
                            </a:cxnLst>
                            <a:rect l="0" t="0" r="r" b="b"/>
                            <a:pathLst>
                              <a:path w="10035" h="20">
                                <a:moveTo>
                                  <a:pt x="0" y="0"/>
                                </a:moveTo>
                                <a:lnTo>
                                  <a:pt x="1003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3732249" name="Freeform 146"/>
                        <wps:cNvSpPr>
                          <a:spLocks/>
                        </wps:cNvSpPr>
                        <wps:spPr bwMode="auto">
                          <a:xfrm>
                            <a:off x="1022"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3397654" name="Freeform 147"/>
                        <wps:cNvSpPr>
                          <a:spLocks/>
                        </wps:cNvSpPr>
                        <wps:spPr bwMode="auto">
                          <a:xfrm>
                            <a:off x="11049"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B09422" id="Gruppo 67" o:spid="_x0000_s1026" style="position:absolute;margin-left:50.8pt;margin-top:3.45pt;width:506.25pt;height:22.2pt;z-index:-15676928;mso-position-horizontal-relative:page" coordorigin="1012,71" coordsize="10047,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" o:allowincell="f">
                <v:shape id="Freeform 144" o:spid="_x0000_s1027" style="position:absolute;left:1018;top:77;width:10035;height:20;visibility:visible;mso-wrap-style:square;v-text-anchor:top" coordsize="1003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" path="m,l10035,e" filled="f" strokeweight=".20458mm">
                  <v:path arrowok="t" o:connecttype="custom" o:connectlocs="0,0;10035,0" o:connectangles="0,0"/>
                </v:shape>
                <v:shape id="Freeform 145" o:spid="_x0000_s1028" style="position:absolute;left:1018;top:369;width:10035;height:20;visibility:visible;mso-wrap-style:square;v-text-anchor:top" coordsize="1003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" path="m,l10035,e" filled="f" strokeweight=".20458mm">
                  <v:path arrowok="t" o:connecttype="custom" o:connectlocs="0,0;10035,0" o:connectangles="0,0"/>
                </v:shape>
                <v:shape id="Freeform 146" o:spid="_x0000_s1029" style="position:absolute;left:1022;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" path="m,l,283e" filled="f" strokeweight=".20458mm">
                  <v:path arrowok="t" o:connecttype="custom" o:connectlocs="0,0;0,283" o:connectangles="0,0"/>
                </v:shape>
                <v:shape id="Freeform 147" o:spid="_x0000_s1030" style="position:absolute;left:11049;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" path="m,l,283e" filled="f" strokeweight=".20458mm">
                  <v:path arrowok="t" o:connecttype="custom" o:connectlocs="0,0;0,283" o:connectangles="0,0"/>
                </v:shape>
                <w10:wrap anchorx="page"/>
              </v:group>
            </w:pict>
          </mc:Fallback>
        </mc:AlternateContent>
      </w:r>
      <w:r w:rsidR="00D91BE6" w:rsidRPr="002A3720">
        <w:rPr>
          <w:rFonts w:asciiTheme="minorHAnsi" w:hAnsiTheme="minorHAnsi"/>
          <w:b/>
          <w:bCs/>
        </w:rPr>
        <w:t>S</w:t>
      </w:r>
      <w:r w:rsidR="00D91BE6" w:rsidRPr="002A3720">
        <w:rPr>
          <w:rFonts w:asciiTheme="minorHAnsi" w:hAnsiTheme="minorHAnsi"/>
          <w:b/>
          <w:bCs/>
          <w:spacing w:val="-1"/>
        </w:rPr>
        <w:t>c</w:t>
      </w:r>
      <w:r w:rsidR="00D91BE6" w:rsidRPr="002A3720">
        <w:rPr>
          <w:rFonts w:asciiTheme="minorHAnsi" w:hAnsiTheme="minorHAnsi"/>
          <w:b/>
          <w:bCs/>
        </w:rPr>
        <w:t>h</w:t>
      </w:r>
      <w:r w:rsidR="00D91BE6" w:rsidRPr="002A3720">
        <w:rPr>
          <w:rFonts w:asciiTheme="minorHAnsi" w:hAnsiTheme="minorHAnsi"/>
          <w:b/>
          <w:bCs/>
          <w:spacing w:val="-1"/>
        </w:rPr>
        <w:t>e</w:t>
      </w:r>
      <w:r w:rsidR="00D91BE6" w:rsidRPr="002A3720">
        <w:rPr>
          <w:rFonts w:asciiTheme="minorHAnsi" w:hAnsiTheme="minorHAnsi"/>
          <w:b/>
          <w:bCs/>
        </w:rPr>
        <w:t xml:space="preserve">da </w:t>
      </w:r>
      <w:r w:rsidR="00D91BE6" w:rsidRPr="002A3720">
        <w:rPr>
          <w:rFonts w:asciiTheme="minorHAnsi" w:hAnsiTheme="minorHAnsi"/>
          <w:b/>
          <w:bCs/>
          <w:spacing w:val="4"/>
        </w:rPr>
        <w:t xml:space="preserve"> </w:t>
      </w:r>
      <w:r w:rsidR="00D91BE6" w:rsidRPr="002A3720">
        <w:rPr>
          <w:rFonts w:asciiTheme="minorHAnsi" w:hAnsiTheme="minorHAnsi"/>
          <w:b/>
          <w:bCs/>
          <w:spacing w:val="-6"/>
        </w:rPr>
        <w:t>r</w:t>
      </w:r>
      <w:r w:rsidR="00D91BE6" w:rsidRPr="002A3720">
        <w:rPr>
          <w:rFonts w:asciiTheme="minorHAnsi" w:hAnsiTheme="minorHAnsi"/>
          <w:b/>
          <w:bCs/>
        </w:rPr>
        <w:t>iepi</w:t>
      </w:r>
      <w:r w:rsidR="00D91BE6" w:rsidRPr="002A3720">
        <w:rPr>
          <w:rFonts w:asciiTheme="minorHAnsi" w:hAnsiTheme="minorHAnsi"/>
          <w:b/>
          <w:bCs/>
          <w:spacing w:val="-5"/>
        </w:rPr>
        <w:t>l</w:t>
      </w:r>
      <w:r w:rsidR="00D91BE6" w:rsidRPr="002A3720">
        <w:rPr>
          <w:rFonts w:asciiTheme="minorHAnsi" w:hAnsiTheme="minorHAnsi"/>
          <w:b/>
          <w:bCs/>
        </w:rPr>
        <w:t>oga</w:t>
      </w:r>
      <w:r w:rsidR="00D91BE6" w:rsidRPr="002A3720">
        <w:rPr>
          <w:rFonts w:asciiTheme="minorHAnsi" w:hAnsiTheme="minorHAnsi"/>
          <w:b/>
          <w:bCs/>
          <w:spacing w:val="1"/>
        </w:rPr>
        <w:t>t</w:t>
      </w:r>
      <w:r w:rsidR="00D91BE6" w:rsidRPr="002A3720">
        <w:rPr>
          <w:rFonts w:asciiTheme="minorHAnsi" w:hAnsiTheme="minorHAnsi"/>
          <w:b/>
          <w:bCs/>
        </w:rPr>
        <w:t xml:space="preserve">iva </w:t>
      </w:r>
      <w:r w:rsidR="00D91BE6" w:rsidRPr="002A3720">
        <w:rPr>
          <w:rFonts w:asciiTheme="minorHAnsi" w:hAnsiTheme="minorHAnsi"/>
          <w:b/>
          <w:bCs/>
          <w:spacing w:val="4"/>
        </w:rPr>
        <w:t xml:space="preserve"> </w:t>
      </w:r>
      <w:r w:rsidR="00D91BE6" w:rsidRPr="002A3720">
        <w:rPr>
          <w:rFonts w:asciiTheme="minorHAnsi" w:hAnsiTheme="minorHAnsi"/>
          <w:b/>
          <w:bCs/>
          <w:spacing w:val="-1"/>
        </w:rPr>
        <w:t>c</w:t>
      </w:r>
      <w:r w:rsidR="00D91BE6" w:rsidRPr="002A3720">
        <w:rPr>
          <w:rFonts w:asciiTheme="minorHAnsi" w:hAnsiTheme="minorHAnsi"/>
          <w:b/>
          <w:bCs/>
        </w:rPr>
        <w:t>o</w:t>
      </w:r>
      <w:r w:rsidR="00D91BE6" w:rsidRPr="002A3720">
        <w:rPr>
          <w:rFonts w:asciiTheme="minorHAnsi" w:hAnsiTheme="minorHAnsi"/>
          <w:b/>
          <w:bCs/>
          <w:spacing w:val="-3"/>
        </w:rPr>
        <w:t>s</w:t>
      </w:r>
      <w:r w:rsidR="00D91BE6" w:rsidRPr="002A3720">
        <w:rPr>
          <w:rFonts w:asciiTheme="minorHAnsi" w:hAnsiTheme="minorHAnsi"/>
          <w:b/>
          <w:bCs/>
          <w:spacing w:val="1"/>
        </w:rPr>
        <w:t>t</w:t>
      </w:r>
      <w:r w:rsidR="00D91BE6" w:rsidRPr="002A3720">
        <w:rPr>
          <w:rFonts w:asciiTheme="minorHAnsi" w:hAnsiTheme="minorHAnsi"/>
          <w:b/>
          <w:bCs/>
        </w:rPr>
        <w:t>o</w:t>
      </w:r>
      <w:r w:rsidR="00D91BE6" w:rsidRPr="002A3720">
        <w:rPr>
          <w:rFonts w:asciiTheme="minorHAnsi" w:hAnsiTheme="minorHAnsi"/>
          <w:b/>
          <w:bCs/>
          <w:spacing w:val="2"/>
        </w:rPr>
        <w:t xml:space="preserve"> </w:t>
      </w:r>
      <w:r w:rsidR="00D91BE6" w:rsidRPr="002A3720">
        <w:rPr>
          <w:rFonts w:asciiTheme="minorHAnsi" w:hAnsiTheme="minorHAnsi"/>
          <w:b/>
          <w:bCs/>
        </w:rPr>
        <w:t>p</w:t>
      </w:r>
      <w:r w:rsidR="00D91BE6" w:rsidRPr="002A3720">
        <w:rPr>
          <w:rFonts w:asciiTheme="minorHAnsi" w:hAnsiTheme="minorHAnsi"/>
          <w:b/>
          <w:bCs/>
          <w:spacing w:val="-1"/>
        </w:rPr>
        <w:t>e</w:t>
      </w:r>
      <w:r w:rsidR="00D91BE6" w:rsidRPr="002A3720">
        <w:rPr>
          <w:rFonts w:asciiTheme="minorHAnsi" w:hAnsiTheme="minorHAnsi"/>
          <w:b/>
          <w:bCs/>
          <w:spacing w:val="-6"/>
        </w:rPr>
        <w:t>r</w:t>
      </w:r>
      <w:r w:rsidR="00D91BE6" w:rsidRPr="002A3720">
        <w:rPr>
          <w:rFonts w:asciiTheme="minorHAnsi" w:hAnsiTheme="minorHAnsi"/>
          <w:b/>
          <w:bCs/>
          <w:spacing w:val="-3"/>
        </w:rPr>
        <w:t>s</w:t>
      </w:r>
      <w:r w:rsidR="00D91BE6" w:rsidRPr="002A3720">
        <w:rPr>
          <w:rFonts w:asciiTheme="minorHAnsi" w:hAnsiTheme="minorHAnsi"/>
          <w:b/>
          <w:bCs/>
        </w:rPr>
        <w:t>ona</w:t>
      </w:r>
      <w:r w:rsidR="00D91BE6" w:rsidRPr="002A3720">
        <w:rPr>
          <w:rFonts w:asciiTheme="minorHAnsi" w:hAnsiTheme="minorHAnsi"/>
          <w:b/>
          <w:bCs/>
          <w:spacing w:val="-5"/>
        </w:rPr>
        <w:t>l</w:t>
      </w:r>
      <w:r w:rsidR="00D91BE6" w:rsidRPr="002A3720">
        <w:rPr>
          <w:rFonts w:asciiTheme="minorHAnsi" w:hAnsiTheme="minorHAnsi"/>
          <w:b/>
          <w:bCs/>
        </w:rPr>
        <w:t xml:space="preserve">e </w:t>
      </w:r>
      <w:r w:rsidR="00D91BE6" w:rsidRPr="002A3720">
        <w:rPr>
          <w:rFonts w:asciiTheme="minorHAnsi" w:hAnsiTheme="minorHAnsi"/>
          <w:b/>
          <w:bCs/>
          <w:spacing w:val="3"/>
        </w:rPr>
        <w:t xml:space="preserve"> </w:t>
      </w:r>
      <w:r w:rsidR="00D91BE6" w:rsidRPr="002A3720">
        <w:rPr>
          <w:rFonts w:asciiTheme="minorHAnsi" w:hAnsiTheme="minorHAnsi"/>
          <w:b/>
          <w:bCs/>
        </w:rPr>
        <w:t>e</w:t>
      </w:r>
      <w:r w:rsidR="00D91BE6" w:rsidRPr="002A3720">
        <w:rPr>
          <w:rFonts w:asciiTheme="minorHAnsi" w:hAnsiTheme="minorHAnsi"/>
          <w:b/>
          <w:bCs/>
          <w:spacing w:val="1"/>
        </w:rPr>
        <w:t xml:space="preserve"> </w:t>
      </w:r>
      <w:r w:rsidR="00D91BE6" w:rsidRPr="002A3720">
        <w:rPr>
          <w:rFonts w:asciiTheme="minorHAnsi" w:hAnsiTheme="minorHAnsi"/>
          <w:b/>
          <w:bCs/>
          <w:spacing w:val="-4"/>
        </w:rPr>
        <w:t>m</w:t>
      </w:r>
      <w:r w:rsidR="00D91BE6" w:rsidRPr="002A3720">
        <w:rPr>
          <w:rFonts w:asciiTheme="minorHAnsi" w:hAnsiTheme="minorHAnsi"/>
          <w:b/>
          <w:bCs/>
          <w:spacing w:val="3"/>
        </w:rPr>
        <w:t>e</w:t>
      </w:r>
      <w:r w:rsidR="00D91BE6" w:rsidRPr="002A3720">
        <w:rPr>
          <w:rFonts w:asciiTheme="minorHAnsi" w:hAnsiTheme="minorHAnsi"/>
          <w:b/>
          <w:bCs/>
          <w:spacing w:val="-1"/>
        </w:rPr>
        <w:t>z</w:t>
      </w:r>
      <w:r w:rsidR="00D91BE6" w:rsidRPr="002A3720">
        <w:rPr>
          <w:rFonts w:asciiTheme="minorHAnsi" w:hAnsiTheme="minorHAnsi"/>
          <w:b/>
          <w:bCs/>
          <w:spacing w:val="-6"/>
        </w:rPr>
        <w:t>z</w:t>
      </w:r>
      <w:r w:rsidR="00D91BE6" w:rsidRPr="002A3720">
        <w:rPr>
          <w:rFonts w:asciiTheme="minorHAnsi" w:hAnsiTheme="minorHAnsi"/>
          <w:b/>
          <w:bCs/>
        </w:rPr>
        <w:t xml:space="preserve">i  </w:t>
      </w:r>
      <w:r w:rsidR="00D91BE6" w:rsidRPr="002A3720">
        <w:rPr>
          <w:rFonts w:asciiTheme="minorHAnsi" w:hAnsiTheme="minorHAnsi"/>
          <w:b/>
          <w:bCs/>
          <w:spacing w:val="6"/>
        </w:rPr>
        <w:t xml:space="preserve"> </w:t>
      </w:r>
      <w:r w:rsidR="00D91BE6" w:rsidRPr="002A3720">
        <w:rPr>
          <w:rFonts w:asciiTheme="minorHAnsi" w:hAnsiTheme="minorHAnsi"/>
          <w:b/>
          <w:bCs/>
        </w:rPr>
        <w:t>i</w:t>
      </w:r>
      <w:r w:rsidR="00D91BE6" w:rsidRPr="002A3720">
        <w:rPr>
          <w:rFonts w:asciiTheme="minorHAnsi" w:hAnsiTheme="minorHAnsi"/>
          <w:b/>
          <w:bCs/>
          <w:spacing w:val="-3"/>
        </w:rPr>
        <w:t>m</w:t>
      </w:r>
      <w:r w:rsidR="00D91BE6" w:rsidRPr="002A3720">
        <w:rPr>
          <w:rFonts w:asciiTheme="minorHAnsi" w:hAnsiTheme="minorHAnsi"/>
          <w:b/>
          <w:bCs/>
        </w:rPr>
        <w:t>piegati</w:t>
      </w:r>
      <w:r w:rsidR="00D91BE6" w:rsidRPr="002A3720">
        <w:rPr>
          <w:rFonts w:asciiTheme="minorHAnsi" w:hAnsiTheme="minorHAnsi"/>
          <w:b/>
          <w:bCs/>
          <w:spacing w:val="2"/>
        </w:rPr>
        <w:t xml:space="preserve"> </w:t>
      </w:r>
      <w:r w:rsidR="00D91BE6" w:rsidRPr="002A3720">
        <w:rPr>
          <w:rFonts w:asciiTheme="minorHAnsi" w:hAnsiTheme="minorHAnsi"/>
          <w:b/>
          <w:bCs/>
        </w:rPr>
        <w:t>p</w:t>
      </w:r>
      <w:r w:rsidR="00D91BE6" w:rsidRPr="002A3720">
        <w:rPr>
          <w:rFonts w:asciiTheme="minorHAnsi" w:hAnsiTheme="minorHAnsi"/>
          <w:b/>
          <w:bCs/>
          <w:spacing w:val="-1"/>
        </w:rPr>
        <w:t>e</w:t>
      </w:r>
      <w:r w:rsidR="00D91BE6" w:rsidRPr="002A3720">
        <w:rPr>
          <w:rFonts w:asciiTheme="minorHAnsi" w:hAnsiTheme="minorHAnsi"/>
          <w:b/>
          <w:bCs/>
        </w:rPr>
        <w:t>r</w:t>
      </w:r>
      <w:r w:rsidR="00D91BE6" w:rsidRPr="002A3720">
        <w:rPr>
          <w:rFonts w:asciiTheme="minorHAnsi" w:hAnsiTheme="minorHAnsi"/>
          <w:b/>
          <w:bCs/>
          <w:spacing w:val="-9"/>
        </w:rPr>
        <w:t xml:space="preserve"> </w:t>
      </w:r>
      <w:r w:rsidR="00D91BE6" w:rsidRPr="002A3720">
        <w:rPr>
          <w:rFonts w:asciiTheme="minorHAnsi" w:hAnsiTheme="minorHAnsi"/>
          <w:b/>
          <w:bCs/>
        </w:rPr>
        <w:t>il</w:t>
      </w:r>
      <w:r w:rsidR="00D91BE6" w:rsidRPr="002A3720">
        <w:rPr>
          <w:rFonts w:asciiTheme="minorHAnsi" w:hAnsiTheme="minorHAnsi"/>
          <w:b/>
          <w:bCs/>
          <w:spacing w:val="-2"/>
        </w:rPr>
        <w:t xml:space="preserve"> </w:t>
      </w:r>
      <w:r w:rsidR="00D91BE6" w:rsidRPr="002A3720">
        <w:rPr>
          <w:rFonts w:asciiTheme="minorHAnsi" w:hAnsiTheme="minorHAnsi"/>
          <w:b/>
          <w:bCs/>
          <w:spacing w:val="-3"/>
        </w:rPr>
        <w:t>s</w:t>
      </w:r>
      <w:r w:rsidR="00D91BE6" w:rsidRPr="002A3720">
        <w:rPr>
          <w:rFonts w:asciiTheme="minorHAnsi" w:hAnsiTheme="minorHAnsi"/>
          <w:b/>
          <w:bCs/>
          <w:spacing w:val="3"/>
        </w:rPr>
        <w:t>e</w:t>
      </w:r>
      <w:r w:rsidR="00D91BE6" w:rsidRPr="002A3720">
        <w:rPr>
          <w:rFonts w:asciiTheme="minorHAnsi" w:hAnsiTheme="minorHAnsi"/>
          <w:b/>
          <w:bCs/>
          <w:spacing w:val="-6"/>
        </w:rPr>
        <w:t>r</w:t>
      </w:r>
      <w:r w:rsidR="00D91BE6" w:rsidRPr="002A3720">
        <w:rPr>
          <w:rFonts w:asciiTheme="minorHAnsi" w:hAnsiTheme="minorHAnsi"/>
          <w:b/>
          <w:bCs/>
        </w:rPr>
        <w:t>v</w:t>
      </w:r>
      <w:r w:rsidR="00D91BE6" w:rsidRPr="002A3720">
        <w:rPr>
          <w:rFonts w:asciiTheme="minorHAnsi" w:hAnsiTheme="minorHAnsi"/>
          <w:b/>
          <w:bCs/>
          <w:spacing w:val="5"/>
        </w:rPr>
        <w:t>i</w:t>
      </w:r>
      <w:r w:rsidR="00D91BE6" w:rsidRPr="002A3720">
        <w:rPr>
          <w:rFonts w:asciiTheme="minorHAnsi" w:hAnsiTheme="minorHAnsi"/>
          <w:b/>
          <w:bCs/>
          <w:spacing w:val="-6"/>
        </w:rPr>
        <w:t>z</w:t>
      </w:r>
      <w:r w:rsidR="00D91BE6" w:rsidRPr="002A3720">
        <w:rPr>
          <w:rFonts w:asciiTheme="minorHAnsi" w:hAnsiTheme="minorHAnsi"/>
          <w:b/>
          <w:bCs/>
        </w:rPr>
        <w:t>io</w:t>
      </w:r>
    </w:p>
    <w:p w14:paraId="20807B19" w14:textId="77777777" w:rsidR="00D91BE6" w:rsidRPr="002A3720" w:rsidRDefault="00D91BE6" w:rsidP="00D91BE6">
      <w:pPr>
        <w:kinsoku w:val="0"/>
        <w:overflowPunct w:val="0"/>
        <w:spacing w:before="7" w:line="110" w:lineRule="exact"/>
        <w:rPr>
          <w:rFonts w:asciiTheme="minorHAnsi" w:hAnsiTheme="minorHAnsi"/>
          <w:sz w:val="11"/>
          <w:szCs w:val="11"/>
        </w:rPr>
      </w:pPr>
    </w:p>
    <w:p w14:paraId="7BFF357C" w14:textId="77777777" w:rsidR="00D91BE6" w:rsidRPr="002A3720"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2862"/>
        <w:gridCol w:w="322"/>
        <w:gridCol w:w="389"/>
        <w:gridCol w:w="504"/>
        <w:gridCol w:w="898"/>
        <w:gridCol w:w="889"/>
        <w:gridCol w:w="734"/>
        <w:gridCol w:w="1066"/>
        <w:gridCol w:w="1268"/>
        <w:gridCol w:w="1143"/>
        <w:gridCol w:w="24"/>
      </w:tblGrid>
      <w:tr w:rsidR="00D91BE6" w:rsidRPr="002A3720" w14:paraId="76C78011" w14:textId="77777777" w:rsidTr="00AA58A5">
        <w:trPr>
          <w:gridAfter w:val="1"/>
          <w:wAfter w:w="24" w:type="dxa"/>
          <w:trHeight w:hRule="exact" w:val="264"/>
        </w:trPr>
        <w:tc>
          <w:tcPr>
            <w:tcW w:w="10075" w:type="dxa"/>
            <w:gridSpan w:val="10"/>
            <w:tcBorders>
              <w:top w:val="single" w:sz="4" w:space="0" w:color="000000"/>
              <w:left w:val="single" w:sz="4" w:space="0" w:color="000000"/>
              <w:bottom w:val="single" w:sz="4" w:space="0" w:color="000000"/>
              <w:right w:val="single" w:sz="4" w:space="0" w:color="000000"/>
            </w:tcBorders>
            <w:shd w:val="clear" w:color="auto" w:fill="C0C0C0"/>
          </w:tcPr>
          <w:p w14:paraId="08B3DA39" w14:textId="77777777" w:rsidR="00D91BE6" w:rsidRPr="002A3720" w:rsidRDefault="00D91BE6" w:rsidP="00AA58A5">
            <w:pPr>
              <w:pStyle w:val="TableParagraph"/>
              <w:kinsoku w:val="0"/>
              <w:overflowPunct w:val="0"/>
              <w:spacing w:before="65"/>
              <w:ind w:right="10"/>
              <w:jc w:val="center"/>
              <w:rPr>
                <w:rFonts w:asciiTheme="minorHAnsi" w:hAnsiTheme="minorHAnsi" w:cs="Arial"/>
                <w:b/>
                <w:bCs/>
                <w:sz w:val="16"/>
                <w:szCs w:val="16"/>
              </w:rPr>
            </w:pPr>
            <w:r w:rsidRPr="002A3720">
              <w:rPr>
                <w:rFonts w:asciiTheme="minorHAnsi" w:hAnsiTheme="minorHAnsi" w:cs="Arial"/>
                <w:b/>
                <w:bCs/>
                <w:sz w:val="16"/>
                <w:szCs w:val="16"/>
              </w:rPr>
              <w:t>SCHEDA N° 6 – raccolta porta a porta vetro</w:t>
            </w:r>
          </w:p>
        </w:tc>
      </w:tr>
      <w:tr w:rsidR="00D91BE6" w:rsidRPr="002A3720" w14:paraId="3B4BB375" w14:textId="77777777" w:rsidTr="00AA58A5">
        <w:trPr>
          <w:trHeight w:hRule="exact" w:val="379"/>
        </w:trPr>
        <w:tc>
          <w:tcPr>
            <w:tcW w:w="2862" w:type="dxa"/>
            <w:tcBorders>
              <w:top w:val="single" w:sz="4" w:space="0" w:color="000000"/>
              <w:left w:val="single" w:sz="4" w:space="0" w:color="000000"/>
              <w:bottom w:val="single" w:sz="4" w:space="0" w:color="000000"/>
              <w:right w:val="single" w:sz="4" w:space="0" w:color="000000"/>
            </w:tcBorders>
          </w:tcPr>
          <w:p w14:paraId="5E88F154" w14:textId="77777777" w:rsidR="00D91BE6" w:rsidRPr="002A3720" w:rsidRDefault="00D91BE6" w:rsidP="00AA58A5">
            <w:pPr>
              <w:pStyle w:val="TableParagraph"/>
              <w:kinsoku w:val="0"/>
              <w:overflowPunct w:val="0"/>
              <w:spacing w:line="180" w:lineRule="exact"/>
              <w:rPr>
                <w:rFonts w:asciiTheme="minorHAnsi" w:hAnsiTheme="minorHAnsi"/>
                <w:sz w:val="18"/>
                <w:szCs w:val="18"/>
              </w:rPr>
            </w:pPr>
          </w:p>
          <w:p w14:paraId="469F05BF" w14:textId="77777777" w:rsidR="00D91BE6" w:rsidRPr="002A3720" w:rsidRDefault="00D91BE6" w:rsidP="00AA58A5">
            <w:pPr>
              <w:pStyle w:val="TableParagraph"/>
              <w:kinsoku w:val="0"/>
              <w:overflowPunct w:val="0"/>
              <w:ind w:left="66"/>
              <w:rPr>
                <w:rFonts w:asciiTheme="minorHAnsi" w:hAnsiTheme="minorHAnsi"/>
              </w:rPr>
            </w:pPr>
            <w:r w:rsidRPr="002A3720">
              <w:rPr>
                <w:rFonts w:asciiTheme="minorHAnsi" w:hAnsiTheme="minorHAnsi" w:cs="Arial"/>
                <w:b/>
                <w:bCs/>
                <w:i/>
                <w:iCs/>
                <w:sz w:val="16"/>
                <w:szCs w:val="16"/>
              </w:rPr>
              <w:t>P</w:t>
            </w:r>
            <w:r w:rsidRPr="002A3720">
              <w:rPr>
                <w:rFonts w:asciiTheme="minorHAnsi" w:hAnsiTheme="minorHAnsi" w:cs="Arial"/>
                <w:b/>
                <w:bCs/>
                <w:i/>
                <w:iCs/>
                <w:spacing w:val="-2"/>
                <w:sz w:val="16"/>
                <w:szCs w:val="16"/>
              </w:rPr>
              <w:t>e</w:t>
            </w:r>
            <w:r w:rsidRPr="002A3720">
              <w:rPr>
                <w:rFonts w:asciiTheme="minorHAnsi" w:hAnsiTheme="minorHAnsi" w:cs="Arial"/>
                <w:b/>
                <w:bCs/>
                <w:i/>
                <w:iCs/>
                <w:sz w:val="16"/>
                <w:szCs w:val="16"/>
              </w:rPr>
              <w:t>r</w:t>
            </w:r>
            <w:r w:rsidRPr="002A3720">
              <w:rPr>
                <w:rFonts w:asciiTheme="minorHAnsi" w:hAnsiTheme="minorHAnsi" w:cs="Arial"/>
                <w:b/>
                <w:bCs/>
                <w:i/>
                <w:iCs/>
                <w:spacing w:val="3"/>
                <w:sz w:val="16"/>
                <w:szCs w:val="16"/>
              </w:rPr>
              <w:t>s</w:t>
            </w:r>
            <w:r w:rsidRPr="002A3720">
              <w:rPr>
                <w:rFonts w:asciiTheme="minorHAnsi" w:hAnsiTheme="minorHAnsi" w:cs="Arial"/>
                <w:b/>
                <w:bCs/>
                <w:i/>
                <w:iCs/>
                <w:spacing w:val="-1"/>
                <w:sz w:val="16"/>
                <w:szCs w:val="16"/>
              </w:rPr>
              <w:t>o</w:t>
            </w:r>
            <w:r w:rsidRPr="002A3720">
              <w:rPr>
                <w:rFonts w:asciiTheme="minorHAnsi" w:hAnsiTheme="minorHAnsi" w:cs="Arial"/>
                <w:b/>
                <w:bCs/>
                <w:i/>
                <w:iCs/>
                <w:spacing w:val="3"/>
                <w:sz w:val="16"/>
                <w:szCs w:val="16"/>
              </w:rPr>
              <w:t>n</w:t>
            </w:r>
            <w:r w:rsidRPr="002A3720">
              <w:rPr>
                <w:rFonts w:asciiTheme="minorHAnsi" w:hAnsiTheme="minorHAnsi" w:cs="Arial"/>
                <w:b/>
                <w:bCs/>
                <w:i/>
                <w:iCs/>
                <w:spacing w:val="-2"/>
                <w:sz w:val="16"/>
                <w:szCs w:val="16"/>
              </w:rPr>
              <w:t>a</w:t>
            </w:r>
            <w:r w:rsidRPr="002A3720">
              <w:rPr>
                <w:rFonts w:asciiTheme="minorHAnsi" w:hAnsiTheme="minorHAnsi" w:cs="Arial"/>
                <w:b/>
                <w:bCs/>
                <w:i/>
                <w:iCs/>
                <w:spacing w:val="-1"/>
                <w:sz w:val="16"/>
                <w:szCs w:val="16"/>
              </w:rPr>
              <w:t>l</w:t>
            </w:r>
            <w:r w:rsidRPr="002A3720">
              <w:rPr>
                <w:rFonts w:asciiTheme="minorHAnsi" w:hAnsiTheme="minorHAnsi" w:cs="Arial"/>
                <w:b/>
                <w:bCs/>
                <w:i/>
                <w:iCs/>
                <w:sz w:val="16"/>
                <w:szCs w:val="16"/>
              </w:rPr>
              <w:t>e</w:t>
            </w:r>
            <w:r w:rsidRPr="002A3720">
              <w:rPr>
                <w:rFonts w:asciiTheme="minorHAnsi" w:hAnsiTheme="minorHAnsi" w:cs="Arial"/>
                <w:b/>
                <w:bCs/>
                <w:i/>
                <w:iCs/>
                <w:spacing w:val="37"/>
                <w:sz w:val="16"/>
                <w:szCs w:val="16"/>
              </w:rPr>
              <w:t xml:space="preserve"> </w:t>
            </w:r>
            <w:r w:rsidRPr="002A3720">
              <w:rPr>
                <w:rFonts w:asciiTheme="minorHAnsi" w:hAnsiTheme="minorHAnsi" w:cs="Arial"/>
                <w:b/>
                <w:bCs/>
                <w:spacing w:val="3"/>
                <w:sz w:val="16"/>
                <w:szCs w:val="16"/>
              </w:rPr>
              <w:t>i</w:t>
            </w:r>
            <w:r w:rsidRPr="002A3720">
              <w:rPr>
                <w:rFonts w:asciiTheme="minorHAnsi" w:hAnsiTheme="minorHAnsi" w:cs="Arial"/>
                <w:b/>
                <w:bCs/>
                <w:spacing w:val="-2"/>
                <w:sz w:val="16"/>
                <w:szCs w:val="16"/>
              </w:rPr>
              <w:t>m</w:t>
            </w:r>
            <w:r w:rsidRPr="002A3720">
              <w:rPr>
                <w:rFonts w:asciiTheme="minorHAnsi" w:hAnsiTheme="minorHAnsi" w:cs="Arial"/>
                <w:b/>
                <w:bCs/>
                <w:spacing w:val="-1"/>
                <w:sz w:val="16"/>
                <w:szCs w:val="16"/>
              </w:rPr>
              <w:t>p</w:t>
            </w:r>
            <w:r w:rsidRPr="002A3720">
              <w:rPr>
                <w:rFonts w:asciiTheme="minorHAnsi" w:hAnsiTheme="minorHAnsi" w:cs="Arial"/>
                <w:b/>
                <w:bCs/>
                <w:spacing w:val="3"/>
                <w:sz w:val="16"/>
                <w:szCs w:val="16"/>
              </w:rPr>
              <w:t>i</w:t>
            </w:r>
            <w:r w:rsidRPr="002A3720">
              <w:rPr>
                <w:rFonts w:asciiTheme="minorHAnsi" w:hAnsiTheme="minorHAnsi" w:cs="Arial"/>
                <w:b/>
                <w:bCs/>
                <w:spacing w:val="-2"/>
                <w:sz w:val="16"/>
                <w:szCs w:val="16"/>
              </w:rPr>
              <w:t>e</w:t>
            </w:r>
            <w:r w:rsidRPr="002A3720">
              <w:rPr>
                <w:rFonts w:asciiTheme="minorHAnsi" w:hAnsiTheme="minorHAnsi" w:cs="Arial"/>
                <w:b/>
                <w:bCs/>
                <w:spacing w:val="3"/>
                <w:sz w:val="16"/>
                <w:szCs w:val="16"/>
              </w:rPr>
              <w:t>g</w:t>
            </w:r>
            <w:r w:rsidRPr="002A3720">
              <w:rPr>
                <w:rFonts w:asciiTheme="minorHAnsi" w:hAnsiTheme="minorHAnsi" w:cs="Arial"/>
                <w:b/>
                <w:bCs/>
                <w:spacing w:val="-2"/>
                <w:sz w:val="16"/>
                <w:szCs w:val="16"/>
              </w:rPr>
              <w:t>a</w:t>
            </w:r>
            <w:r w:rsidRPr="002A3720">
              <w:rPr>
                <w:rFonts w:asciiTheme="minorHAnsi" w:hAnsiTheme="minorHAnsi" w:cs="Arial"/>
                <w:b/>
                <w:bCs/>
                <w:sz w:val="16"/>
                <w:szCs w:val="16"/>
              </w:rPr>
              <w:t>to</w:t>
            </w:r>
            <w:r w:rsidRPr="002A3720">
              <w:rPr>
                <w:rFonts w:asciiTheme="minorHAnsi" w:hAnsiTheme="minorHAnsi" w:cs="Arial"/>
                <w:b/>
                <w:bCs/>
                <w:spacing w:val="37"/>
                <w:sz w:val="16"/>
                <w:szCs w:val="16"/>
              </w:rPr>
              <w:t xml:space="preserve"> </w:t>
            </w:r>
            <w:r w:rsidRPr="002A3720">
              <w:rPr>
                <w:rFonts w:asciiTheme="minorHAnsi" w:hAnsiTheme="minorHAnsi" w:cs="Arial"/>
                <w:b/>
                <w:bCs/>
                <w:spacing w:val="3"/>
                <w:sz w:val="16"/>
                <w:szCs w:val="16"/>
              </w:rPr>
              <w:t>p</w:t>
            </w:r>
            <w:r w:rsidRPr="002A3720">
              <w:rPr>
                <w:rFonts w:asciiTheme="minorHAnsi" w:hAnsiTheme="minorHAnsi" w:cs="Arial"/>
                <w:b/>
                <w:bCs/>
                <w:spacing w:val="-2"/>
                <w:sz w:val="16"/>
                <w:szCs w:val="16"/>
              </w:rPr>
              <w:t>e</w:t>
            </w:r>
            <w:r w:rsidRPr="002A3720">
              <w:rPr>
                <w:rFonts w:asciiTheme="minorHAnsi" w:hAnsiTheme="minorHAnsi" w:cs="Arial"/>
                <w:b/>
                <w:bCs/>
                <w:sz w:val="16"/>
                <w:szCs w:val="16"/>
              </w:rPr>
              <w:t>r</w:t>
            </w:r>
            <w:r w:rsidRPr="002A3720">
              <w:rPr>
                <w:rFonts w:asciiTheme="minorHAnsi" w:hAnsiTheme="minorHAnsi" w:cs="Arial"/>
                <w:b/>
                <w:bCs/>
                <w:spacing w:val="-5"/>
                <w:sz w:val="16"/>
                <w:szCs w:val="16"/>
              </w:rPr>
              <w:t xml:space="preserve"> </w:t>
            </w:r>
            <w:r w:rsidRPr="002A3720">
              <w:rPr>
                <w:rFonts w:asciiTheme="minorHAnsi" w:hAnsiTheme="minorHAnsi" w:cs="Arial"/>
                <w:b/>
                <w:bCs/>
                <w:spacing w:val="-1"/>
                <w:sz w:val="16"/>
                <w:szCs w:val="16"/>
              </w:rPr>
              <w:t>i</w:t>
            </w:r>
            <w:r w:rsidRPr="002A3720">
              <w:rPr>
                <w:rFonts w:asciiTheme="minorHAnsi" w:hAnsiTheme="minorHAnsi" w:cs="Arial"/>
                <w:b/>
                <w:bCs/>
                <w:sz w:val="16"/>
                <w:szCs w:val="16"/>
              </w:rPr>
              <w:t>l</w:t>
            </w:r>
            <w:r w:rsidRPr="002A3720">
              <w:rPr>
                <w:rFonts w:asciiTheme="minorHAnsi" w:hAnsiTheme="minorHAnsi" w:cs="Arial"/>
                <w:b/>
                <w:bCs/>
                <w:spacing w:val="-2"/>
                <w:sz w:val="16"/>
                <w:szCs w:val="16"/>
              </w:rPr>
              <w:t xml:space="preserve"> </w:t>
            </w:r>
            <w:r w:rsidRPr="002A3720">
              <w:rPr>
                <w:rFonts w:asciiTheme="minorHAnsi" w:hAnsiTheme="minorHAnsi" w:cs="Arial"/>
                <w:b/>
                <w:bCs/>
                <w:spacing w:val="3"/>
                <w:sz w:val="16"/>
                <w:szCs w:val="16"/>
              </w:rPr>
              <w:t>s</w:t>
            </w:r>
            <w:r w:rsidRPr="002A3720">
              <w:rPr>
                <w:rFonts w:asciiTheme="minorHAnsi" w:hAnsiTheme="minorHAnsi" w:cs="Arial"/>
                <w:b/>
                <w:bCs/>
                <w:spacing w:val="-2"/>
                <w:sz w:val="16"/>
                <w:szCs w:val="16"/>
              </w:rPr>
              <w:t>e</w:t>
            </w:r>
            <w:r w:rsidRPr="002A3720">
              <w:rPr>
                <w:rFonts w:asciiTheme="minorHAnsi" w:hAnsiTheme="minorHAnsi" w:cs="Arial"/>
                <w:b/>
                <w:bCs/>
                <w:sz w:val="16"/>
                <w:szCs w:val="16"/>
              </w:rPr>
              <w:t>r</w:t>
            </w:r>
            <w:r w:rsidRPr="002A3720">
              <w:rPr>
                <w:rFonts w:asciiTheme="minorHAnsi" w:hAnsiTheme="minorHAnsi" w:cs="Arial"/>
                <w:b/>
                <w:bCs/>
                <w:spacing w:val="3"/>
                <w:sz w:val="16"/>
                <w:szCs w:val="16"/>
              </w:rPr>
              <w:t>v</w:t>
            </w:r>
            <w:r w:rsidRPr="002A3720">
              <w:rPr>
                <w:rFonts w:asciiTheme="minorHAnsi" w:hAnsiTheme="minorHAnsi" w:cs="Arial"/>
                <w:b/>
                <w:bCs/>
                <w:spacing w:val="-1"/>
                <w:sz w:val="16"/>
                <w:szCs w:val="16"/>
              </w:rPr>
              <w:t>i</w:t>
            </w:r>
            <w:r w:rsidRPr="002A3720">
              <w:rPr>
                <w:rFonts w:asciiTheme="minorHAnsi" w:hAnsiTheme="minorHAnsi" w:cs="Arial"/>
                <w:b/>
                <w:bCs/>
                <w:spacing w:val="2"/>
                <w:sz w:val="16"/>
                <w:szCs w:val="16"/>
              </w:rPr>
              <w:t>z</w:t>
            </w:r>
            <w:r w:rsidRPr="002A3720">
              <w:rPr>
                <w:rFonts w:asciiTheme="minorHAnsi" w:hAnsiTheme="minorHAnsi" w:cs="Arial"/>
                <w:b/>
                <w:bCs/>
                <w:spacing w:val="-1"/>
                <w:sz w:val="16"/>
                <w:szCs w:val="16"/>
              </w:rPr>
              <w:t>i</w:t>
            </w:r>
            <w:r w:rsidRPr="002A3720">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5DAC4F3F" w14:textId="77777777" w:rsidR="00D91BE6" w:rsidRPr="002A3720" w:rsidRDefault="00D91BE6" w:rsidP="00AA58A5">
            <w:pPr>
              <w:pStyle w:val="TableParagraph"/>
              <w:kinsoku w:val="0"/>
              <w:overflowPunct w:val="0"/>
              <w:spacing w:line="180" w:lineRule="exact"/>
              <w:rPr>
                <w:rFonts w:asciiTheme="minorHAnsi" w:hAnsiTheme="minorHAnsi"/>
                <w:sz w:val="18"/>
                <w:szCs w:val="18"/>
              </w:rPr>
            </w:pPr>
          </w:p>
          <w:p w14:paraId="3668FC14" w14:textId="77777777" w:rsidR="00D91BE6" w:rsidRPr="002A3720" w:rsidRDefault="00D91BE6" w:rsidP="00AA58A5">
            <w:pPr>
              <w:pStyle w:val="TableParagraph"/>
              <w:kinsoku w:val="0"/>
              <w:overflowPunct w:val="0"/>
              <w:ind w:left="66"/>
              <w:rPr>
                <w:rFonts w:asciiTheme="minorHAnsi" w:hAnsiTheme="minorHAnsi"/>
              </w:rPr>
            </w:pPr>
            <w:r w:rsidRPr="002A3720">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749B5D16" w14:textId="77777777" w:rsidR="00D91BE6" w:rsidRPr="002A3720" w:rsidRDefault="00D91BE6" w:rsidP="00AA58A5">
            <w:pPr>
              <w:pStyle w:val="TableParagraph"/>
              <w:kinsoku w:val="0"/>
              <w:overflowPunct w:val="0"/>
              <w:spacing w:before="2" w:line="182" w:lineRule="exact"/>
              <w:ind w:left="66" w:right="85"/>
              <w:rPr>
                <w:rFonts w:asciiTheme="minorHAnsi" w:hAnsiTheme="minorHAnsi"/>
              </w:rPr>
            </w:pPr>
            <w:r w:rsidRPr="002A3720">
              <w:rPr>
                <w:rFonts w:asciiTheme="minorHAnsi" w:hAnsiTheme="minorHAnsi" w:cs="Arial"/>
                <w:b/>
                <w:bCs/>
                <w:spacing w:val="-1"/>
                <w:sz w:val="16"/>
                <w:szCs w:val="16"/>
              </w:rPr>
              <w:t>or</w:t>
            </w:r>
            <w:r w:rsidRPr="002A3720">
              <w:rPr>
                <w:rFonts w:asciiTheme="minorHAnsi" w:hAnsiTheme="minorHAnsi" w:cs="Arial"/>
                <w:b/>
                <w:bCs/>
                <w:spacing w:val="-1"/>
                <w:w w:val="99"/>
                <w:sz w:val="16"/>
                <w:szCs w:val="16"/>
              </w:rPr>
              <w:t xml:space="preserve"> </w:t>
            </w:r>
            <w:r w:rsidRPr="002A3720">
              <w:rPr>
                <w:rFonts w:asciiTheme="minorHAnsi" w:hAnsiTheme="minorHAnsi" w:cs="Arial"/>
                <w:b/>
                <w:bCs/>
                <w:sz w:val="16"/>
                <w:szCs w:val="16"/>
              </w:rPr>
              <w:t>e</w:t>
            </w:r>
          </w:p>
        </w:tc>
        <w:tc>
          <w:tcPr>
            <w:tcW w:w="504" w:type="dxa"/>
            <w:tcBorders>
              <w:top w:val="single" w:sz="4" w:space="0" w:color="000000"/>
              <w:left w:val="single" w:sz="4" w:space="0" w:color="000000"/>
              <w:bottom w:val="single" w:sz="4" w:space="0" w:color="000000"/>
              <w:right w:val="single" w:sz="4" w:space="0" w:color="000000"/>
            </w:tcBorders>
          </w:tcPr>
          <w:p w14:paraId="074EFC52" w14:textId="77777777" w:rsidR="00D91BE6" w:rsidRPr="002A3720" w:rsidRDefault="00D91BE6" w:rsidP="00AA58A5">
            <w:pPr>
              <w:pStyle w:val="TableParagraph"/>
              <w:kinsoku w:val="0"/>
              <w:overflowPunct w:val="0"/>
              <w:spacing w:line="180" w:lineRule="exact"/>
              <w:rPr>
                <w:rFonts w:asciiTheme="minorHAnsi" w:hAnsiTheme="minorHAnsi"/>
                <w:sz w:val="18"/>
                <w:szCs w:val="18"/>
              </w:rPr>
            </w:pPr>
          </w:p>
          <w:p w14:paraId="7C329BD8" w14:textId="77777777" w:rsidR="00D91BE6" w:rsidRPr="002A3720" w:rsidRDefault="00D91BE6" w:rsidP="00AA58A5">
            <w:pPr>
              <w:pStyle w:val="TableParagraph"/>
              <w:kinsoku w:val="0"/>
              <w:overflowPunct w:val="0"/>
              <w:ind w:left="66"/>
              <w:rPr>
                <w:rFonts w:asciiTheme="minorHAnsi" w:hAnsiTheme="minorHAnsi"/>
              </w:rPr>
            </w:pPr>
            <w:r w:rsidRPr="002A3720">
              <w:rPr>
                <w:rFonts w:asciiTheme="minorHAnsi" w:hAnsiTheme="minorHAnsi" w:cs="Arial"/>
                <w:b/>
                <w:bCs/>
                <w:spacing w:val="2"/>
                <w:sz w:val="16"/>
                <w:szCs w:val="16"/>
              </w:rPr>
              <w:t>z</w:t>
            </w:r>
            <w:r w:rsidRPr="002A3720">
              <w:rPr>
                <w:rFonts w:asciiTheme="minorHAnsi" w:hAnsiTheme="minorHAnsi" w:cs="Arial"/>
                <w:b/>
                <w:bCs/>
                <w:spacing w:val="-1"/>
                <w:sz w:val="16"/>
                <w:szCs w:val="16"/>
              </w:rPr>
              <w:t>on</w:t>
            </w:r>
            <w:r w:rsidRPr="002A3720">
              <w:rPr>
                <w:rFonts w:asciiTheme="minorHAnsi" w:hAnsiTheme="minorHAnsi" w:cs="Arial"/>
                <w:b/>
                <w:bCs/>
                <w:sz w:val="16"/>
                <w:szCs w:val="16"/>
              </w:rPr>
              <w:t>e</w:t>
            </w:r>
          </w:p>
        </w:tc>
        <w:tc>
          <w:tcPr>
            <w:tcW w:w="898" w:type="dxa"/>
            <w:tcBorders>
              <w:top w:val="single" w:sz="4" w:space="0" w:color="000000"/>
              <w:left w:val="single" w:sz="4" w:space="0" w:color="000000"/>
              <w:bottom w:val="single" w:sz="4" w:space="0" w:color="000000"/>
              <w:right w:val="single" w:sz="4" w:space="0" w:color="000000"/>
            </w:tcBorders>
          </w:tcPr>
          <w:p w14:paraId="3C91A74D" w14:textId="77777777" w:rsidR="00D91BE6" w:rsidRPr="002A3720" w:rsidRDefault="00D91BE6" w:rsidP="00AA58A5">
            <w:pPr>
              <w:pStyle w:val="TableParagraph"/>
              <w:kinsoku w:val="0"/>
              <w:overflowPunct w:val="0"/>
              <w:spacing w:line="180" w:lineRule="exact"/>
              <w:rPr>
                <w:rFonts w:asciiTheme="minorHAnsi" w:hAnsiTheme="minorHAnsi"/>
                <w:sz w:val="18"/>
                <w:szCs w:val="18"/>
              </w:rPr>
            </w:pPr>
          </w:p>
          <w:p w14:paraId="3ACC1C4D" w14:textId="77777777" w:rsidR="00D91BE6" w:rsidRPr="002A3720" w:rsidRDefault="00D91BE6" w:rsidP="00AA58A5">
            <w:pPr>
              <w:pStyle w:val="TableParagraph"/>
              <w:kinsoku w:val="0"/>
              <w:overflowPunct w:val="0"/>
              <w:ind w:left="66"/>
              <w:rPr>
                <w:rFonts w:asciiTheme="minorHAnsi" w:hAnsiTheme="minorHAnsi"/>
              </w:rPr>
            </w:pPr>
            <w:r w:rsidRPr="002A3720">
              <w:rPr>
                <w:rFonts w:asciiTheme="minorHAnsi" w:hAnsiTheme="minorHAnsi" w:cs="Arial"/>
                <w:b/>
                <w:bCs/>
                <w:sz w:val="16"/>
                <w:szCs w:val="16"/>
              </w:rPr>
              <w:t>fr</w:t>
            </w:r>
            <w:r w:rsidRPr="002A3720">
              <w:rPr>
                <w:rFonts w:asciiTheme="minorHAnsi" w:hAnsiTheme="minorHAnsi" w:cs="Arial"/>
                <w:b/>
                <w:bCs/>
                <w:spacing w:val="-2"/>
                <w:sz w:val="16"/>
                <w:szCs w:val="16"/>
              </w:rPr>
              <w:t>e</w:t>
            </w:r>
            <w:r w:rsidRPr="002A3720">
              <w:rPr>
                <w:rFonts w:asciiTheme="minorHAnsi" w:hAnsiTheme="minorHAnsi" w:cs="Arial"/>
                <w:b/>
                <w:bCs/>
                <w:spacing w:val="-1"/>
                <w:sz w:val="16"/>
                <w:szCs w:val="16"/>
              </w:rPr>
              <w:t>q</w:t>
            </w:r>
            <w:r w:rsidRPr="002A3720">
              <w:rPr>
                <w:rFonts w:asciiTheme="minorHAnsi" w:hAnsiTheme="minorHAnsi" w:cs="Arial"/>
                <w:b/>
                <w:bCs/>
                <w:spacing w:val="3"/>
                <w:sz w:val="16"/>
                <w:szCs w:val="16"/>
              </w:rPr>
              <w:t>u</w:t>
            </w:r>
            <w:r w:rsidRPr="002A3720">
              <w:rPr>
                <w:rFonts w:asciiTheme="minorHAnsi" w:hAnsiTheme="minorHAnsi" w:cs="Arial"/>
                <w:b/>
                <w:bCs/>
                <w:spacing w:val="-2"/>
                <w:sz w:val="16"/>
                <w:szCs w:val="16"/>
              </w:rPr>
              <w:t>e</w:t>
            </w:r>
            <w:r w:rsidRPr="002A3720">
              <w:rPr>
                <w:rFonts w:asciiTheme="minorHAnsi" w:hAnsiTheme="minorHAnsi" w:cs="Arial"/>
                <w:b/>
                <w:bCs/>
                <w:spacing w:val="-1"/>
                <w:sz w:val="16"/>
                <w:szCs w:val="16"/>
              </w:rPr>
              <w:t>n</w:t>
            </w:r>
            <w:r w:rsidRPr="002A3720">
              <w:rPr>
                <w:rFonts w:asciiTheme="minorHAnsi" w:hAnsiTheme="minorHAnsi" w:cs="Arial"/>
                <w:b/>
                <w:bCs/>
                <w:spacing w:val="2"/>
                <w:sz w:val="16"/>
                <w:szCs w:val="16"/>
              </w:rPr>
              <w:t>z</w:t>
            </w:r>
            <w:r w:rsidRPr="002A3720">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43667BF5" w14:textId="77777777" w:rsidR="00D91BE6" w:rsidRPr="002A3720" w:rsidRDefault="00D91BE6" w:rsidP="00AA58A5">
            <w:pPr>
              <w:pStyle w:val="TableParagraph"/>
              <w:kinsoku w:val="0"/>
              <w:overflowPunct w:val="0"/>
              <w:spacing w:line="180" w:lineRule="exact"/>
              <w:rPr>
                <w:rFonts w:asciiTheme="minorHAnsi" w:hAnsiTheme="minorHAnsi"/>
                <w:sz w:val="18"/>
                <w:szCs w:val="18"/>
              </w:rPr>
            </w:pPr>
          </w:p>
          <w:p w14:paraId="4DAE3281" w14:textId="77777777" w:rsidR="00D91BE6" w:rsidRPr="002A3720" w:rsidRDefault="00D91BE6" w:rsidP="00AA58A5">
            <w:pPr>
              <w:pStyle w:val="TableParagraph"/>
              <w:kinsoku w:val="0"/>
              <w:overflowPunct w:val="0"/>
              <w:ind w:left="66"/>
              <w:rPr>
                <w:rFonts w:asciiTheme="minorHAnsi" w:hAnsiTheme="minorHAnsi"/>
              </w:rPr>
            </w:pPr>
            <w:r w:rsidRPr="002A3720">
              <w:rPr>
                <w:rFonts w:asciiTheme="minorHAnsi" w:hAnsiTheme="minorHAnsi" w:cs="Arial"/>
                <w:b/>
                <w:bCs/>
                <w:spacing w:val="-2"/>
                <w:sz w:val="16"/>
                <w:szCs w:val="16"/>
              </w:rPr>
              <w:t>se</w:t>
            </w:r>
            <w:r w:rsidRPr="002A3720">
              <w:rPr>
                <w:rFonts w:asciiTheme="minorHAnsi" w:hAnsiTheme="minorHAnsi" w:cs="Arial"/>
                <w:b/>
                <w:bCs/>
                <w:sz w:val="16"/>
                <w:szCs w:val="16"/>
              </w:rPr>
              <w:t>t</w:t>
            </w:r>
            <w:r w:rsidRPr="002A3720">
              <w:rPr>
                <w:rFonts w:asciiTheme="minorHAnsi" w:hAnsiTheme="minorHAnsi" w:cs="Arial"/>
                <w:b/>
                <w:bCs/>
                <w:spacing w:val="4"/>
                <w:sz w:val="16"/>
                <w:szCs w:val="16"/>
              </w:rPr>
              <w:t>t</w:t>
            </w:r>
            <w:r w:rsidRPr="002A3720">
              <w:rPr>
                <w:rFonts w:asciiTheme="minorHAnsi" w:hAnsiTheme="minorHAnsi" w:cs="Arial"/>
                <w:b/>
                <w:bCs/>
                <w:spacing w:val="-1"/>
                <w:sz w:val="16"/>
                <w:szCs w:val="16"/>
              </w:rPr>
              <w:t>i</w:t>
            </w:r>
            <w:r w:rsidRPr="002A3720">
              <w:rPr>
                <w:rFonts w:asciiTheme="minorHAnsi" w:hAnsiTheme="minorHAnsi" w:cs="Arial"/>
                <w:b/>
                <w:bCs/>
                <w:spacing w:val="3"/>
                <w:sz w:val="16"/>
                <w:szCs w:val="16"/>
              </w:rPr>
              <w:t>m</w:t>
            </w:r>
            <w:r w:rsidRPr="002A3720">
              <w:rPr>
                <w:rFonts w:asciiTheme="minorHAnsi" w:hAnsiTheme="minorHAnsi" w:cs="Arial"/>
                <w:b/>
                <w:bCs/>
                <w:spacing w:val="-2"/>
                <w:sz w:val="16"/>
                <w:szCs w:val="16"/>
              </w:rPr>
              <w:t>a</w:t>
            </w:r>
            <w:r w:rsidRPr="002A3720">
              <w:rPr>
                <w:rFonts w:asciiTheme="minorHAnsi" w:hAnsiTheme="minorHAnsi" w:cs="Arial"/>
                <w:b/>
                <w:bCs/>
                <w:spacing w:val="3"/>
                <w:sz w:val="16"/>
                <w:szCs w:val="16"/>
              </w:rPr>
              <w:t>n</w:t>
            </w:r>
            <w:r w:rsidRPr="002A3720">
              <w:rPr>
                <w:rFonts w:asciiTheme="minorHAnsi" w:hAnsiTheme="minorHAnsi" w:cs="Arial"/>
                <w:b/>
                <w:bCs/>
                <w:sz w:val="16"/>
                <w:szCs w:val="16"/>
              </w:rPr>
              <w:t>e</w:t>
            </w:r>
          </w:p>
        </w:tc>
        <w:tc>
          <w:tcPr>
            <w:tcW w:w="734" w:type="dxa"/>
            <w:tcBorders>
              <w:top w:val="single" w:sz="4" w:space="0" w:color="000000"/>
              <w:left w:val="single" w:sz="4" w:space="0" w:color="000000"/>
              <w:bottom w:val="single" w:sz="4" w:space="0" w:color="000000"/>
              <w:right w:val="single" w:sz="4" w:space="0" w:color="000000"/>
            </w:tcBorders>
          </w:tcPr>
          <w:p w14:paraId="2ED46A29" w14:textId="77777777" w:rsidR="00D91BE6" w:rsidRPr="002A3720" w:rsidRDefault="00D91BE6" w:rsidP="00AA58A5">
            <w:pPr>
              <w:pStyle w:val="TableParagraph"/>
              <w:kinsoku w:val="0"/>
              <w:overflowPunct w:val="0"/>
              <w:spacing w:line="180" w:lineRule="exact"/>
              <w:rPr>
                <w:rFonts w:asciiTheme="minorHAnsi" w:hAnsiTheme="minorHAnsi"/>
                <w:sz w:val="18"/>
                <w:szCs w:val="18"/>
              </w:rPr>
            </w:pPr>
          </w:p>
          <w:p w14:paraId="25F984EE" w14:textId="77777777" w:rsidR="00D91BE6" w:rsidRPr="002A3720" w:rsidRDefault="00D91BE6" w:rsidP="00AA58A5">
            <w:pPr>
              <w:pStyle w:val="TableParagraph"/>
              <w:kinsoku w:val="0"/>
              <w:overflowPunct w:val="0"/>
              <w:ind w:left="66"/>
              <w:rPr>
                <w:rFonts w:asciiTheme="minorHAnsi" w:hAnsiTheme="minorHAnsi"/>
              </w:rPr>
            </w:pPr>
            <w:r w:rsidRPr="002A3720">
              <w:rPr>
                <w:rFonts w:asciiTheme="minorHAnsi" w:hAnsiTheme="minorHAnsi" w:cs="Arial"/>
                <w:b/>
                <w:bCs/>
                <w:sz w:val="16"/>
                <w:szCs w:val="16"/>
              </w:rPr>
              <w:t>t</w:t>
            </w:r>
            <w:r w:rsidRPr="002A3720">
              <w:rPr>
                <w:rFonts w:asciiTheme="minorHAnsi" w:hAnsiTheme="minorHAnsi" w:cs="Arial"/>
                <w:b/>
                <w:bCs/>
                <w:spacing w:val="-1"/>
                <w:sz w:val="16"/>
                <w:szCs w:val="16"/>
              </w:rPr>
              <w:t>o</w:t>
            </w:r>
            <w:r w:rsidRPr="002A3720">
              <w:rPr>
                <w:rFonts w:asciiTheme="minorHAnsi" w:hAnsiTheme="minorHAnsi" w:cs="Arial"/>
                <w:b/>
                <w:bCs/>
                <w:sz w:val="16"/>
                <w:szCs w:val="16"/>
              </w:rPr>
              <w:t>t</w:t>
            </w:r>
            <w:r w:rsidRPr="002A3720">
              <w:rPr>
                <w:rFonts w:asciiTheme="minorHAnsi" w:hAnsiTheme="minorHAnsi" w:cs="Arial"/>
                <w:b/>
                <w:bCs/>
                <w:spacing w:val="-1"/>
                <w:sz w:val="16"/>
                <w:szCs w:val="16"/>
              </w:rPr>
              <w:t>.o</w:t>
            </w:r>
            <w:r w:rsidRPr="002A3720">
              <w:rPr>
                <w:rFonts w:asciiTheme="minorHAnsi" w:hAnsiTheme="minorHAnsi" w:cs="Arial"/>
                <w:b/>
                <w:bCs/>
                <w:spacing w:val="5"/>
                <w:sz w:val="16"/>
                <w:szCs w:val="16"/>
              </w:rPr>
              <w:t>r</w:t>
            </w:r>
            <w:r w:rsidRPr="002A3720">
              <w:rPr>
                <w:rFonts w:asciiTheme="minorHAnsi" w:hAnsiTheme="minorHAnsi" w:cs="Arial"/>
                <w:b/>
                <w:bCs/>
                <w:sz w:val="16"/>
                <w:szCs w:val="16"/>
              </w:rPr>
              <w:t>e</w:t>
            </w:r>
          </w:p>
        </w:tc>
        <w:tc>
          <w:tcPr>
            <w:tcW w:w="1066" w:type="dxa"/>
            <w:tcBorders>
              <w:top w:val="single" w:sz="4" w:space="0" w:color="000000"/>
              <w:left w:val="single" w:sz="4" w:space="0" w:color="000000"/>
              <w:bottom w:val="single" w:sz="4" w:space="0" w:color="000000"/>
              <w:right w:val="single" w:sz="4" w:space="0" w:color="000000"/>
            </w:tcBorders>
          </w:tcPr>
          <w:p w14:paraId="706D76B9" w14:textId="77777777" w:rsidR="00D91BE6" w:rsidRPr="002A3720" w:rsidRDefault="00D91BE6" w:rsidP="00AA58A5">
            <w:pPr>
              <w:pStyle w:val="TableParagraph"/>
              <w:kinsoku w:val="0"/>
              <w:overflowPunct w:val="0"/>
              <w:spacing w:line="180" w:lineRule="exact"/>
              <w:rPr>
                <w:rFonts w:asciiTheme="minorHAnsi" w:hAnsiTheme="minorHAnsi"/>
                <w:sz w:val="18"/>
                <w:szCs w:val="18"/>
              </w:rPr>
            </w:pPr>
          </w:p>
          <w:p w14:paraId="3270965D" w14:textId="77777777" w:rsidR="00D91BE6" w:rsidRPr="002A3720" w:rsidRDefault="00D91BE6" w:rsidP="00AA58A5">
            <w:pPr>
              <w:pStyle w:val="TableParagraph"/>
              <w:kinsoku w:val="0"/>
              <w:overflowPunct w:val="0"/>
              <w:ind w:left="66"/>
              <w:rPr>
                <w:rFonts w:asciiTheme="minorHAnsi" w:hAnsiTheme="minorHAnsi"/>
              </w:rPr>
            </w:pPr>
            <w:r w:rsidRPr="002A3720">
              <w:rPr>
                <w:rFonts w:asciiTheme="minorHAnsi" w:hAnsiTheme="minorHAnsi" w:cs="Arial"/>
                <w:b/>
                <w:bCs/>
                <w:spacing w:val="-2"/>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s</w:t>
            </w:r>
            <w:r w:rsidRPr="002A3720">
              <w:rPr>
                <w:rFonts w:asciiTheme="minorHAnsi" w:hAnsiTheme="minorHAnsi" w:cs="Arial"/>
                <w:b/>
                <w:bCs/>
                <w:sz w:val="16"/>
                <w:szCs w:val="16"/>
              </w:rPr>
              <w:t>to</w:t>
            </w:r>
            <w:r w:rsidRPr="002A3720">
              <w:rPr>
                <w:rFonts w:asciiTheme="minorHAnsi" w:hAnsiTheme="minorHAnsi" w:cs="Arial"/>
                <w:b/>
                <w:bCs/>
                <w:spacing w:val="-7"/>
                <w:sz w:val="16"/>
                <w:szCs w:val="16"/>
              </w:rPr>
              <w:t xml:space="preserve"> </w:t>
            </w:r>
            <w:r w:rsidRPr="002A3720">
              <w:rPr>
                <w:rFonts w:asciiTheme="minorHAnsi" w:hAnsiTheme="minorHAnsi" w:cs="Arial"/>
                <w:b/>
                <w:bCs/>
                <w:spacing w:val="-1"/>
                <w:sz w:val="16"/>
                <w:szCs w:val="16"/>
              </w:rPr>
              <w:t>o</w:t>
            </w:r>
            <w:r w:rsidRPr="002A3720">
              <w:rPr>
                <w:rFonts w:asciiTheme="minorHAnsi" w:hAnsiTheme="minorHAnsi" w:cs="Arial"/>
                <w:b/>
                <w:bCs/>
                <w:sz w:val="16"/>
                <w:szCs w:val="16"/>
              </w:rPr>
              <w:t>r</w:t>
            </w:r>
            <w:r w:rsidRPr="002A3720">
              <w:rPr>
                <w:rFonts w:asciiTheme="minorHAnsi" w:hAnsiTheme="minorHAnsi" w:cs="Arial"/>
                <w:b/>
                <w:bCs/>
                <w:spacing w:val="-2"/>
                <w:sz w:val="16"/>
                <w:szCs w:val="16"/>
              </w:rPr>
              <w:t>a</w:t>
            </w:r>
            <w:r w:rsidRPr="002A3720">
              <w:rPr>
                <w:rFonts w:asciiTheme="minorHAnsi" w:hAnsiTheme="minorHAnsi" w:cs="Arial"/>
                <w:b/>
                <w:bCs/>
                <w:sz w:val="16"/>
                <w:szCs w:val="16"/>
              </w:rPr>
              <w:t>r</w:t>
            </w:r>
            <w:r w:rsidRPr="002A3720">
              <w:rPr>
                <w:rFonts w:asciiTheme="minorHAnsi" w:hAnsiTheme="minorHAnsi" w:cs="Arial"/>
                <w:b/>
                <w:bCs/>
                <w:spacing w:val="3"/>
                <w:sz w:val="16"/>
                <w:szCs w:val="16"/>
              </w:rPr>
              <w:t>i</w:t>
            </w:r>
            <w:r w:rsidRPr="002A3720">
              <w:rPr>
                <w:rFonts w:asciiTheme="minorHAnsi" w:hAnsiTheme="minorHAnsi" w:cs="Arial"/>
                <w:b/>
                <w:bCs/>
                <w:sz w:val="16"/>
                <w:szCs w:val="16"/>
              </w:rPr>
              <w:t>o</w:t>
            </w:r>
          </w:p>
        </w:tc>
        <w:tc>
          <w:tcPr>
            <w:tcW w:w="1268" w:type="dxa"/>
            <w:tcBorders>
              <w:top w:val="single" w:sz="4" w:space="0" w:color="000000"/>
              <w:left w:val="single" w:sz="4" w:space="0" w:color="000000"/>
              <w:bottom w:val="single" w:sz="4" w:space="0" w:color="000000"/>
              <w:right w:val="single" w:sz="4" w:space="0" w:color="000000"/>
            </w:tcBorders>
          </w:tcPr>
          <w:p w14:paraId="24452AB4" w14:textId="77777777" w:rsidR="00D91BE6" w:rsidRPr="002A3720" w:rsidRDefault="00D91BE6" w:rsidP="00AA58A5">
            <w:pPr>
              <w:pStyle w:val="TableParagraph"/>
              <w:kinsoku w:val="0"/>
              <w:overflowPunct w:val="0"/>
              <w:spacing w:line="180" w:lineRule="exact"/>
              <w:rPr>
                <w:rFonts w:asciiTheme="minorHAnsi" w:hAnsiTheme="minorHAnsi"/>
                <w:sz w:val="18"/>
                <w:szCs w:val="18"/>
              </w:rPr>
            </w:pPr>
          </w:p>
          <w:p w14:paraId="0C8408B8" w14:textId="77777777" w:rsidR="00D91BE6" w:rsidRPr="002A3720" w:rsidRDefault="00D91BE6" w:rsidP="00AA58A5">
            <w:pPr>
              <w:pStyle w:val="TableParagraph"/>
              <w:kinsoku w:val="0"/>
              <w:overflowPunct w:val="0"/>
              <w:ind w:left="66"/>
              <w:rPr>
                <w:rFonts w:asciiTheme="minorHAnsi" w:hAnsiTheme="minorHAnsi"/>
              </w:rPr>
            </w:pPr>
            <w:r w:rsidRPr="002A3720">
              <w:rPr>
                <w:rFonts w:asciiTheme="minorHAnsi" w:hAnsiTheme="minorHAnsi" w:cs="Arial"/>
                <w:b/>
                <w:bCs/>
                <w:spacing w:val="-2"/>
                <w:sz w:val="16"/>
                <w:szCs w:val="16"/>
              </w:rPr>
              <w:t>c</w:t>
            </w:r>
            <w:r w:rsidRPr="002A3720">
              <w:rPr>
                <w:rFonts w:asciiTheme="minorHAnsi" w:hAnsiTheme="minorHAnsi" w:cs="Arial"/>
                <w:b/>
                <w:bCs/>
                <w:spacing w:val="-1"/>
                <w:sz w:val="16"/>
                <w:szCs w:val="16"/>
              </w:rPr>
              <w:t>o</w:t>
            </w:r>
            <w:r w:rsidRPr="002A3720">
              <w:rPr>
                <w:rFonts w:asciiTheme="minorHAnsi" w:hAnsiTheme="minorHAnsi" w:cs="Arial"/>
                <w:b/>
                <w:bCs/>
                <w:spacing w:val="3"/>
                <w:sz w:val="16"/>
                <w:szCs w:val="16"/>
              </w:rPr>
              <w:t>s</w:t>
            </w:r>
            <w:r w:rsidRPr="002A3720">
              <w:rPr>
                <w:rFonts w:asciiTheme="minorHAnsi" w:hAnsiTheme="minorHAnsi" w:cs="Arial"/>
                <w:b/>
                <w:bCs/>
                <w:sz w:val="16"/>
                <w:szCs w:val="16"/>
              </w:rPr>
              <w:t>to</w:t>
            </w:r>
            <w:r w:rsidRPr="002A3720">
              <w:rPr>
                <w:rFonts w:asciiTheme="minorHAnsi" w:hAnsiTheme="minorHAnsi" w:cs="Arial"/>
                <w:b/>
                <w:bCs/>
                <w:spacing w:val="-9"/>
                <w:sz w:val="16"/>
                <w:szCs w:val="16"/>
              </w:rPr>
              <w:t xml:space="preserve"> </w:t>
            </w:r>
            <w:r w:rsidRPr="002A3720">
              <w:rPr>
                <w:rFonts w:asciiTheme="minorHAnsi" w:hAnsiTheme="minorHAnsi" w:cs="Arial"/>
                <w:b/>
                <w:bCs/>
                <w:spacing w:val="-2"/>
                <w:sz w:val="16"/>
                <w:szCs w:val="16"/>
              </w:rPr>
              <w:t>a</w:t>
            </w:r>
            <w:r w:rsidRPr="002A3720">
              <w:rPr>
                <w:rFonts w:asciiTheme="minorHAnsi" w:hAnsiTheme="minorHAnsi" w:cs="Arial"/>
                <w:b/>
                <w:bCs/>
                <w:spacing w:val="3"/>
                <w:sz w:val="16"/>
                <w:szCs w:val="16"/>
              </w:rPr>
              <w:t>n</w:t>
            </w:r>
            <w:r w:rsidRPr="002A3720">
              <w:rPr>
                <w:rFonts w:asciiTheme="minorHAnsi" w:hAnsiTheme="minorHAnsi" w:cs="Arial"/>
                <w:b/>
                <w:bCs/>
                <w:spacing w:val="-2"/>
                <w:sz w:val="16"/>
                <w:szCs w:val="16"/>
              </w:rPr>
              <w:t>a</w:t>
            </w:r>
            <w:r w:rsidRPr="002A3720">
              <w:rPr>
                <w:rFonts w:asciiTheme="minorHAnsi" w:hAnsiTheme="minorHAnsi" w:cs="Arial"/>
                <w:b/>
                <w:bCs/>
                <w:spacing w:val="-1"/>
                <w:sz w:val="16"/>
                <w:szCs w:val="16"/>
              </w:rPr>
              <w:t>li</w:t>
            </w:r>
            <w:r w:rsidRPr="002A3720">
              <w:rPr>
                <w:rFonts w:asciiTheme="minorHAnsi" w:hAnsiTheme="minorHAnsi" w:cs="Arial"/>
                <w:b/>
                <w:bCs/>
                <w:sz w:val="16"/>
                <w:szCs w:val="16"/>
              </w:rPr>
              <w:t>t</w:t>
            </w:r>
            <w:r w:rsidRPr="002A3720">
              <w:rPr>
                <w:rFonts w:asciiTheme="minorHAnsi" w:hAnsiTheme="minorHAnsi" w:cs="Arial"/>
                <w:b/>
                <w:bCs/>
                <w:spacing w:val="3"/>
                <w:sz w:val="16"/>
                <w:szCs w:val="16"/>
              </w:rPr>
              <w:t>i</w:t>
            </w:r>
            <w:r w:rsidRPr="002A3720">
              <w:rPr>
                <w:rFonts w:asciiTheme="minorHAnsi" w:hAnsiTheme="minorHAnsi" w:cs="Arial"/>
                <w:b/>
                <w:bCs/>
                <w:spacing w:val="-2"/>
                <w:sz w:val="16"/>
                <w:szCs w:val="16"/>
              </w:rPr>
              <w:t>c</w:t>
            </w:r>
            <w:r w:rsidRPr="002A3720">
              <w:rPr>
                <w:rFonts w:asciiTheme="minorHAnsi" w:hAnsiTheme="minorHAnsi" w:cs="Arial"/>
                <w:b/>
                <w:bCs/>
                <w:sz w:val="16"/>
                <w:szCs w:val="16"/>
              </w:rPr>
              <w:t>o</w:t>
            </w:r>
          </w:p>
        </w:tc>
        <w:tc>
          <w:tcPr>
            <w:tcW w:w="1167" w:type="dxa"/>
            <w:gridSpan w:val="2"/>
            <w:tcBorders>
              <w:top w:val="single" w:sz="4" w:space="0" w:color="000000"/>
              <w:left w:val="single" w:sz="4" w:space="0" w:color="000000"/>
              <w:bottom w:val="single" w:sz="4" w:space="0" w:color="000000"/>
              <w:right w:val="single" w:sz="4" w:space="0" w:color="000000"/>
            </w:tcBorders>
          </w:tcPr>
          <w:p w14:paraId="404F3FB4" w14:textId="77777777" w:rsidR="00D91BE6" w:rsidRPr="002A3720" w:rsidRDefault="00D91BE6" w:rsidP="00AA58A5">
            <w:pPr>
              <w:pStyle w:val="TableParagraph"/>
              <w:kinsoku w:val="0"/>
              <w:overflowPunct w:val="0"/>
              <w:spacing w:before="2" w:line="182" w:lineRule="exact"/>
              <w:ind w:left="61" w:right="503"/>
              <w:rPr>
                <w:rFonts w:asciiTheme="minorHAnsi" w:hAnsiTheme="minorHAnsi"/>
              </w:rPr>
            </w:pPr>
            <w:r w:rsidRPr="002A3720">
              <w:rPr>
                <w:rFonts w:asciiTheme="minorHAnsi" w:hAnsiTheme="minorHAnsi" w:cs="Arial"/>
                <w:b/>
                <w:bCs/>
                <w:sz w:val="16"/>
                <w:szCs w:val="16"/>
              </w:rPr>
              <w:t>t</w:t>
            </w:r>
            <w:r w:rsidRPr="002A3720">
              <w:rPr>
                <w:rFonts w:asciiTheme="minorHAnsi" w:hAnsiTheme="minorHAnsi" w:cs="Arial"/>
                <w:b/>
                <w:bCs/>
                <w:spacing w:val="-1"/>
                <w:sz w:val="16"/>
                <w:szCs w:val="16"/>
              </w:rPr>
              <w:t>o</w:t>
            </w:r>
            <w:r w:rsidRPr="002A3720">
              <w:rPr>
                <w:rFonts w:asciiTheme="minorHAnsi" w:hAnsiTheme="minorHAnsi" w:cs="Arial"/>
                <w:b/>
                <w:bCs/>
                <w:sz w:val="16"/>
                <w:szCs w:val="16"/>
              </w:rPr>
              <w:t>t</w:t>
            </w:r>
            <w:r w:rsidRPr="002A3720">
              <w:rPr>
                <w:rFonts w:asciiTheme="minorHAnsi" w:hAnsiTheme="minorHAnsi" w:cs="Arial"/>
                <w:b/>
                <w:bCs/>
                <w:spacing w:val="-2"/>
                <w:sz w:val="16"/>
                <w:szCs w:val="16"/>
              </w:rPr>
              <w:t>a</w:t>
            </w:r>
            <w:r w:rsidRPr="002A3720">
              <w:rPr>
                <w:rFonts w:asciiTheme="minorHAnsi" w:hAnsiTheme="minorHAnsi" w:cs="Arial"/>
                <w:b/>
                <w:bCs/>
                <w:spacing w:val="3"/>
                <w:sz w:val="16"/>
                <w:szCs w:val="16"/>
              </w:rPr>
              <w:t>l</w:t>
            </w:r>
            <w:r w:rsidRPr="002A3720">
              <w:rPr>
                <w:rFonts w:asciiTheme="minorHAnsi" w:hAnsiTheme="minorHAnsi" w:cs="Arial"/>
                <w:b/>
                <w:bCs/>
                <w:sz w:val="16"/>
                <w:szCs w:val="16"/>
              </w:rPr>
              <w:t>e</w:t>
            </w:r>
            <w:r w:rsidRPr="002A3720">
              <w:rPr>
                <w:rFonts w:asciiTheme="minorHAnsi" w:hAnsiTheme="minorHAnsi" w:cs="Arial"/>
                <w:b/>
                <w:bCs/>
                <w:w w:val="99"/>
                <w:sz w:val="16"/>
                <w:szCs w:val="16"/>
              </w:rPr>
              <w:t xml:space="preserve"> </w:t>
            </w:r>
            <w:r w:rsidRPr="002A3720">
              <w:rPr>
                <w:rFonts w:asciiTheme="minorHAnsi" w:hAnsiTheme="minorHAnsi" w:cs="Arial"/>
                <w:b/>
                <w:bCs/>
                <w:spacing w:val="-2"/>
                <w:w w:val="95"/>
                <w:sz w:val="16"/>
                <w:szCs w:val="16"/>
              </w:rPr>
              <w:t>se</w:t>
            </w:r>
            <w:r w:rsidRPr="002A3720">
              <w:rPr>
                <w:rFonts w:asciiTheme="minorHAnsi" w:hAnsiTheme="minorHAnsi" w:cs="Arial"/>
                <w:b/>
                <w:bCs/>
                <w:w w:val="95"/>
                <w:sz w:val="16"/>
                <w:szCs w:val="16"/>
              </w:rPr>
              <w:t>r</w:t>
            </w:r>
            <w:r w:rsidRPr="002A3720">
              <w:rPr>
                <w:rFonts w:asciiTheme="minorHAnsi" w:hAnsiTheme="minorHAnsi" w:cs="Arial"/>
                <w:b/>
                <w:bCs/>
                <w:spacing w:val="2"/>
                <w:w w:val="95"/>
                <w:sz w:val="16"/>
                <w:szCs w:val="16"/>
              </w:rPr>
              <w:t>v</w:t>
            </w:r>
            <w:r w:rsidRPr="002A3720">
              <w:rPr>
                <w:rFonts w:asciiTheme="minorHAnsi" w:hAnsiTheme="minorHAnsi" w:cs="Arial"/>
                <w:b/>
                <w:bCs/>
                <w:spacing w:val="-1"/>
                <w:w w:val="95"/>
                <w:sz w:val="16"/>
                <w:szCs w:val="16"/>
              </w:rPr>
              <w:t>i</w:t>
            </w:r>
            <w:r w:rsidRPr="002A3720">
              <w:rPr>
                <w:rFonts w:asciiTheme="minorHAnsi" w:hAnsiTheme="minorHAnsi" w:cs="Arial"/>
                <w:b/>
                <w:bCs/>
                <w:spacing w:val="1"/>
                <w:w w:val="95"/>
                <w:sz w:val="16"/>
                <w:szCs w:val="16"/>
              </w:rPr>
              <w:t>z</w:t>
            </w:r>
            <w:r w:rsidRPr="002A3720">
              <w:rPr>
                <w:rFonts w:asciiTheme="minorHAnsi" w:hAnsiTheme="minorHAnsi" w:cs="Arial"/>
                <w:b/>
                <w:bCs/>
                <w:spacing w:val="-1"/>
                <w:w w:val="95"/>
                <w:sz w:val="16"/>
                <w:szCs w:val="16"/>
              </w:rPr>
              <w:t>i</w:t>
            </w:r>
            <w:r w:rsidRPr="002A3720">
              <w:rPr>
                <w:rFonts w:asciiTheme="minorHAnsi" w:hAnsiTheme="minorHAnsi" w:cs="Arial"/>
                <w:b/>
                <w:bCs/>
                <w:w w:val="95"/>
                <w:sz w:val="16"/>
                <w:szCs w:val="16"/>
              </w:rPr>
              <w:t>o</w:t>
            </w:r>
          </w:p>
        </w:tc>
      </w:tr>
      <w:tr w:rsidR="00D91BE6" w:rsidRPr="002A3720" w14:paraId="1B6B0CE1" w14:textId="77777777" w:rsidTr="00AA58A5">
        <w:trPr>
          <w:trHeight w:hRule="exact" w:val="265"/>
        </w:trPr>
        <w:tc>
          <w:tcPr>
            <w:tcW w:w="2862" w:type="dxa"/>
            <w:tcBorders>
              <w:top w:val="single" w:sz="4" w:space="0" w:color="000000"/>
              <w:left w:val="single" w:sz="4" w:space="0" w:color="000000"/>
              <w:bottom w:val="single" w:sz="4" w:space="0" w:color="000000"/>
              <w:right w:val="single" w:sz="4" w:space="0" w:color="000000"/>
            </w:tcBorders>
          </w:tcPr>
          <w:p w14:paraId="62306BE4" w14:textId="77777777" w:rsidR="00D91BE6" w:rsidRPr="002A3720" w:rsidRDefault="00D91BE6" w:rsidP="00AA58A5">
            <w:pPr>
              <w:pStyle w:val="TableParagraph"/>
              <w:kinsoku w:val="0"/>
              <w:overflowPunct w:val="0"/>
              <w:spacing w:before="65"/>
              <w:ind w:left="66"/>
              <w:rPr>
                <w:rFonts w:asciiTheme="minorHAnsi" w:hAnsiTheme="minorHAnsi"/>
              </w:rPr>
            </w:pPr>
            <w:r w:rsidRPr="002A3720">
              <w:rPr>
                <w:rFonts w:asciiTheme="minorHAnsi" w:hAnsiTheme="minorHAnsi" w:cs="Arial"/>
                <w:spacing w:val="-3"/>
                <w:sz w:val="16"/>
                <w:szCs w:val="16"/>
              </w:rPr>
              <w:t>au</w:t>
            </w:r>
            <w:r w:rsidRPr="002A3720">
              <w:rPr>
                <w:rFonts w:asciiTheme="minorHAnsi" w:hAnsiTheme="minorHAnsi" w:cs="Arial"/>
                <w:spacing w:val="3"/>
                <w:sz w:val="16"/>
                <w:szCs w:val="16"/>
              </w:rPr>
              <w:t>t</w:t>
            </w:r>
            <w:r w:rsidRPr="002A3720">
              <w:rPr>
                <w:rFonts w:asciiTheme="minorHAnsi" w:hAnsiTheme="minorHAnsi" w:cs="Arial"/>
                <w:spacing w:val="-3"/>
                <w:sz w:val="16"/>
                <w:szCs w:val="16"/>
              </w:rPr>
              <w:t>i</w:t>
            </w:r>
            <w:r w:rsidRPr="002A3720">
              <w:rPr>
                <w:rFonts w:asciiTheme="minorHAnsi" w:hAnsiTheme="minorHAnsi" w:cs="Arial"/>
                <w:spacing w:val="2"/>
                <w:sz w:val="16"/>
                <w:szCs w:val="16"/>
              </w:rPr>
              <w:t>s</w:t>
            </w:r>
            <w:r w:rsidRPr="002A3720">
              <w:rPr>
                <w:rFonts w:asciiTheme="minorHAnsi" w:hAnsiTheme="minorHAnsi" w:cs="Arial"/>
                <w:spacing w:val="3"/>
                <w:sz w:val="16"/>
                <w:szCs w:val="16"/>
              </w:rPr>
              <w:t>t</w:t>
            </w:r>
            <w:r w:rsidRPr="002A3720">
              <w:rPr>
                <w:rFonts w:asciiTheme="minorHAnsi" w:hAnsiTheme="minorHAnsi" w:cs="Arial"/>
                <w:sz w:val="16"/>
                <w:szCs w:val="16"/>
              </w:rPr>
              <w:t xml:space="preserve">a </w:t>
            </w:r>
            <w:r w:rsidRPr="002A3720">
              <w:rPr>
                <w:rFonts w:asciiTheme="minorHAnsi" w:hAnsiTheme="minorHAnsi" w:cs="Arial"/>
                <w:spacing w:val="34"/>
                <w:sz w:val="16"/>
                <w:szCs w:val="16"/>
              </w:rPr>
              <w:t xml:space="preserve"> </w:t>
            </w:r>
            <w:r w:rsidRPr="002A3720">
              <w:rPr>
                <w:rFonts w:asciiTheme="minorHAnsi" w:hAnsiTheme="minorHAnsi" w:cs="Arial"/>
                <w:spacing w:val="-3"/>
                <w:sz w:val="16"/>
                <w:szCs w:val="16"/>
              </w:rPr>
              <w:t>3</w:t>
            </w:r>
            <w:r>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76A7E23E" w14:textId="77777777" w:rsidR="00D91BE6" w:rsidRPr="002A3720" w:rsidRDefault="00D91BE6" w:rsidP="00AA58A5">
            <w:pPr>
              <w:pStyle w:val="TableParagraph"/>
              <w:kinsoku w:val="0"/>
              <w:overflowPunct w:val="0"/>
              <w:spacing w:before="65"/>
              <w:ind w:left="157"/>
              <w:rPr>
                <w:rFonts w:asciiTheme="minorHAnsi" w:hAnsiTheme="minorHAnsi"/>
              </w:rPr>
            </w:pPr>
            <w:r w:rsidRPr="002A3720">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219F4B41" w14:textId="77777777" w:rsidR="00D91BE6" w:rsidRPr="002A3720" w:rsidRDefault="00D91BE6" w:rsidP="00AA58A5">
            <w:pPr>
              <w:pStyle w:val="TableParagraph"/>
              <w:kinsoku w:val="0"/>
              <w:overflowPunct w:val="0"/>
              <w:spacing w:before="65"/>
              <w:ind w:left="90"/>
              <w:rPr>
                <w:rFonts w:asciiTheme="minorHAnsi" w:hAnsiTheme="minorHAnsi"/>
              </w:rPr>
            </w:pPr>
            <w:r w:rsidRPr="002A3720">
              <w:rPr>
                <w:rFonts w:asciiTheme="minorHAnsi" w:hAnsiTheme="minorHAnsi" w:cs="Arial"/>
                <w:spacing w:val="-3"/>
                <w:sz w:val="16"/>
                <w:szCs w:val="16"/>
              </w:rPr>
              <w:t>6</w:t>
            </w:r>
            <w:r w:rsidRPr="002A3720">
              <w:rPr>
                <w:rFonts w:asciiTheme="minorHAnsi" w:hAnsiTheme="minorHAnsi" w:cs="Arial"/>
                <w:spacing w:val="-1"/>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7716B149" w14:textId="77777777" w:rsidR="00D91BE6" w:rsidRPr="002A3720" w:rsidRDefault="00D91BE6" w:rsidP="00AA58A5">
            <w:pPr>
              <w:pStyle w:val="TableParagraph"/>
              <w:kinsoku w:val="0"/>
              <w:overflowPunct w:val="0"/>
              <w:spacing w:before="65"/>
              <w:ind w:right="64"/>
              <w:jc w:val="right"/>
              <w:rPr>
                <w:rFonts w:asciiTheme="minorHAnsi" w:hAnsiTheme="minorHAnsi"/>
              </w:rPr>
            </w:pPr>
            <w:r w:rsidRPr="002A3720">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3C9C31F5" w14:textId="77777777" w:rsidR="00D91BE6" w:rsidRPr="002A3720" w:rsidRDefault="00D91BE6" w:rsidP="00AA58A5">
            <w:pPr>
              <w:pStyle w:val="TableParagraph"/>
              <w:kinsoku w:val="0"/>
              <w:overflowPunct w:val="0"/>
              <w:spacing w:before="65"/>
              <w:ind w:right="64"/>
              <w:jc w:val="right"/>
              <w:rPr>
                <w:rFonts w:asciiTheme="minorHAnsi" w:hAnsiTheme="minorHAnsi"/>
              </w:rPr>
            </w:pPr>
            <w:r w:rsidRPr="002A3720">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4F356855" w14:textId="77777777" w:rsidR="00D91BE6" w:rsidRPr="002A3720" w:rsidRDefault="00D91BE6" w:rsidP="00AA58A5">
            <w:pPr>
              <w:pStyle w:val="TableParagraph"/>
              <w:kinsoku w:val="0"/>
              <w:overflowPunct w:val="0"/>
              <w:spacing w:before="65"/>
              <w:ind w:right="66"/>
              <w:jc w:val="right"/>
              <w:rPr>
                <w:rFonts w:asciiTheme="minorHAnsi" w:hAnsiTheme="minorHAnsi"/>
              </w:rPr>
            </w:pPr>
            <w:r w:rsidRPr="002A3720">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4EF06709" w14:textId="77777777" w:rsidR="00D91BE6" w:rsidRPr="002A3720" w:rsidRDefault="00D91BE6" w:rsidP="00AA58A5">
            <w:pPr>
              <w:pStyle w:val="TableParagraph"/>
              <w:kinsoku w:val="0"/>
              <w:overflowPunct w:val="0"/>
              <w:spacing w:before="65"/>
              <w:ind w:left="171"/>
              <w:rPr>
                <w:rFonts w:asciiTheme="minorHAnsi" w:hAnsiTheme="minorHAnsi"/>
              </w:rPr>
            </w:pPr>
            <w:r w:rsidRPr="002A3720">
              <w:rPr>
                <w:rFonts w:asciiTheme="minorHAnsi" w:hAnsiTheme="minorHAnsi" w:cs="Arial"/>
                <w:spacing w:val="-3"/>
                <w:sz w:val="16"/>
                <w:szCs w:val="16"/>
              </w:rPr>
              <w:t xml:space="preserve"> 312</w:t>
            </w:r>
          </w:p>
        </w:tc>
        <w:tc>
          <w:tcPr>
            <w:tcW w:w="1066" w:type="dxa"/>
            <w:tcBorders>
              <w:top w:val="single" w:sz="4" w:space="0" w:color="000000"/>
              <w:left w:val="single" w:sz="4" w:space="0" w:color="000000"/>
              <w:bottom w:val="single" w:sz="4" w:space="0" w:color="000000"/>
              <w:right w:val="single" w:sz="4" w:space="0" w:color="000000"/>
            </w:tcBorders>
          </w:tcPr>
          <w:p w14:paraId="77AD9C28" w14:textId="77777777" w:rsidR="00D91BE6" w:rsidRPr="002A3720" w:rsidRDefault="00D91BE6" w:rsidP="00AA58A5">
            <w:pPr>
              <w:pStyle w:val="TableParagraph"/>
              <w:kinsoku w:val="0"/>
              <w:overflowPunct w:val="0"/>
              <w:spacing w:before="21"/>
              <w:ind w:left="328"/>
              <w:rPr>
                <w:rFonts w:asciiTheme="minorHAnsi" w:hAnsiTheme="minorHAnsi"/>
              </w:rPr>
            </w:pPr>
            <w:r w:rsidRPr="002A3720">
              <w:rPr>
                <w:rFonts w:asciiTheme="minorHAnsi" w:hAnsiTheme="minorHAnsi" w:cs="Arial"/>
                <w:spacing w:val="-2"/>
                <w:sz w:val="16"/>
                <w:szCs w:val="16"/>
              </w:rPr>
              <w:t>2</w:t>
            </w:r>
            <w:r>
              <w:rPr>
                <w:rFonts w:asciiTheme="minorHAnsi" w:hAnsiTheme="minorHAnsi" w:cs="Arial"/>
                <w:spacing w:val="-2"/>
                <w:sz w:val="16"/>
                <w:szCs w:val="16"/>
              </w:rPr>
              <w:t>7</w:t>
            </w:r>
            <w:r w:rsidRPr="002A3720">
              <w:rPr>
                <w:rFonts w:asciiTheme="minorHAnsi" w:hAnsiTheme="minorHAnsi" w:cs="Arial"/>
                <w:spacing w:val="3"/>
                <w:sz w:val="16"/>
                <w:szCs w:val="16"/>
              </w:rPr>
              <w:t>,</w:t>
            </w:r>
            <w:r>
              <w:rPr>
                <w:rFonts w:asciiTheme="minorHAnsi" w:hAnsiTheme="minorHAnsi" w:cs="Arial"/>
                <w:spacing w:val="3"/>
                <w:sz w:val="16"/>
                <w:szCs w:val="16"/>
              </w:rPr>
              <w:t>37</w:t>
            </w:r>
          </w:p>
        </w:tc>
        <w:tc>
          <w:tcPr>
            <w:tcW w:w="1268" w:type="dxa"/>
            <w:tcBorders>
              <w:top w:val="single" w:sz="4" w:space="0" w:color="000000"/>
              <w:left w:val="single" w:sz="4" w:space="0" w:color="000000"/>
              <w:bottom w:val="single" w:sz="4" w:space="0" w:color="000000"/>
              <w:right w:val="single" w:sz="4" w:space="0" w:color="000000"/>
            </w:tcBorders>
          </w:tcPr>
          <w:p w14:paraId="5A4CAD34" w14:textId="77777777" w:rsidR="00D91BE6" w:rsidRPr="002A3720" w:rsidRDefault="00D91BE6" w:rsidP="00AA58A5">
            <w:pPr>
              <w:pStyle w:val="TableParagraph"/>
              <w:kinsoku w:val="0"/>
              <w:overflowPunct w:val="0"/>
              <w:spacing w:before="65"/>
              <w:ind w:left="522"/>
              <w:rPr>
                <w:rFonts w:asciiTheme="minorHAnsi" w:hAnsiTheme="minorHAnsi"/>
              </w:rPr>
            </w:pPr>
            <w:r w:rsidRPr="002A3720">
              <w:rPr>
                <w:rFonts w:asciiTheme="minorHAnsi" w:hAnsiTheme="minorHAnsi" w:cs="Arial"/>
                <w:spacing w:val="-3"/>
                <w:sz w:val="16"/>
                <w:szCs w:val="16"/>
              </w:rPr>
              <w:t xml:space="preserve">  8</w:t>
            </w:r>
            <w:r>
              <w:rPr>
                <w:rFonts w:asciiTheme="minorHAnsi" w:hAnsiTheme="minorHAnsi" w:cs="Arial"/>
                <w:spacing w:val="-3"/>
                <w:sz w:val="16"/>
                <w:szCs w:val="16"/>
              </w:rPr>
              <w:t>53</w:t>
            </w:r>
            <w:r w:rsidRPr="002A3720">
              <w:rPr>
                <w:rFonts w:asciiTheme="minorHAnsi" w:hAnsiTheme="minorHAnsi" w:cs="Arial"/>
                <w:spacing w:val="-3"/>
                <w:sz w:val="16"/>
                <w:szCs w:val="16"/>
              </w:rPr>
              <w:t>9</w:t>
            </w:r>
            <w:r w:rsidRPr="002A3720">
              <w:rPr>
                <w:rFonts w:asciiTheme="minorHAnsi" w:hAnsiTheme="minorHAnsi" w:cs="Arial"/>
                <w:spacing w:val="-1"/>
                <w:sz w:val="16"/>
                <w:szCs w:val="16"/>
              </w:rPr>
              <w:t>,</w:t>
            </w:r>
            <w:r w:rsidRPr="002A3720">
              <w:rPr>
                <w:rFonts w:asciiTheme="minorHAnsi" w:hAnsiTheme="minorHAnsi" w:cs="Arial"/>
                <w:spacing w:val="3"/>
                <w:sz w:val="16"/>
                <w:szCs w:val="16"/>
              </w:rPr>
              <w:t>44</w:t>
            </w:r>
          </w:p>
        </w:tc>
        <w:tc>
          <w:tcPr>
            <w:tcW w:w="1167" w:type="dxa"/>
            <w:gridSpan w:val="2"/>
            <w:tcBorders>
              <w:top w:val="single" w:sz="4" w:space="0" w:color="000000"/>
              <w:left w:val="single" w:sz="4" w:space="0" w:color="000000"/>
              <w:bottom w:val="single" w:sz="4" w:space="0" w:color="000000"/>
              <w:right w:val="single" w:sz="4" w:space="0" w:color="000000"/>
            </w:tcBorders>
          </w:tcPr>
          <w:p w14:paraId="4A9D9BB3" w14:textId="77777777" w:rsidR="00D91BE6" w:rsidRPr="002A3720" w:rsidRDefault="00D91BE6" w:rsidP="00AA58A5">
            <w:pPr>
              <w:rPr>
                <w:rFonts w:asciiTheme="minorHAnsi" w:hAnsiTheme="minorHAnsi"/>
              </w:rPr>
            </w:pPr>
          </w:p>
        </w:tc>
      </w:tr>
      <w:tr w:rsidR="00D91BE6" w:rsidRPr="002A3720" w14:paraId="23BB8F54"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74D9C7F6"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spacing w:val="-3"/>
                <w:sz w:val="16"/>
                <w:szCs w:val="16"/>
              </w:rPr>
              <w:t>o</w:t>
            </w:r>
            <w:r w:rsidRPr="002A3720">
              <w:rPr>
                <w:rFonts w:asciiTheme="minorHAnsi" w:hAnsiTheme="minorHAnsi" w:cs="Arial"/>
                <w:spacing w:val="3"/>
                <w:sz w:val="16"/>
                <w:szCs w:val="16"/>
              </w:rPr>
              <w:t>p</w:t>
            </w:r>
            <w:r w:rsidRPr="002A3720">
              <w:rPr>
                <w:rFonts w:asciiTheme="minorHAnsi" w:hAnsiTheme="minorHAnsi" w:cs="Arial"/>
                <w:spacing w:val="-3"/>
                <w:sz w:val="16"/>
                <w:szCs w:val="16"/>
              </w:rPr>
              <w:t>e</w:t>
            </w:r>
            <w:r w:rsidRPr="002A3720">
              <w:rPr>
                <w:rFonts w:asciiTheme="minorHAnsi" w:hAnsiTheme="minorHAnsi" w:cs="Arial"/>
                <w:spacing w:val="4"/>
                <w:sz w:val="16"/>
                <w:szCs w:val="16"/>
              </w:rPr>
              <w:t>r</w:t>
            </w:r>
            <w:r w:rsidRPr="002A3720">
              <w:rPr>
                <w:rFonts w:asciiTheme="minorHAnsi" w:hAnsiTheme="minorHAnsi" w:cs="Arial"/>
                <w:spacing w:val="-3"/>
                <w:sz w:val="16"/>
                <w:szCs w:val="16"/>
              </w:rPr>
              <w:t>a</w:t>
            </w:r>
            <w:r w:rsidRPr="002A3720">
              <w:rPr>
                <w:rFonts w:asciiTheme="minorHAnsi" w:hAnsiTheme="minorHAnsi" w:cs="Arial"/>
                <w:spacing w:val="3"/>
                <w:sz w:val="16"/>
                <w:szCs w:val="16"/>
              </w:rPr>
              <w:t>t</w:t>
            </w:r>
            <w:r w:rsidRPr="002A3720">
              <w:rPr>
                <w:rFonts w:asciiTheme="minorHAnsi" w:hAnsiTheme="minorHAnsi" w:cs="Arial"/>
                <w:spacing w:val="-8"/>
                <w:sz w:val="16"/>
                <w:szCs w:val="16"/>
              </w:rPr>
              <w:t>o</w:t>
            </w:r>
            <w:r w:rsidRPr="002A3720">
              <w:rPr>
                <w:rFonts w:asciiTheme="minorHAnsi" w:hAnsiTheme="minorHAnsi" w:cs="Arial"/>
                <w:spacing w:val="4"/>
                <w:sz w:val="16"/>
                <w:szCs w:val="16"/>
              </w:rPr>
              <w:t>r</w:t>
            </w:r>
            <w:r w:rsidRPr="002A3720">
              <w:rPr>
                <w:rFonts w:asciiTheme="minorHAnsi" w:hAnsiTheme="minorHAnsi" w:cs="Arial"/>
                <w:sz w:val="16"/>
                <w:szCs w:val="16"/>
              </w:rPr>
              <w:t>i</w:t>
            </w:r>
            <w:r w:rsidRPr="002A3720">
              <w:rPr>
                <w:rFonts w:asciiTheme="minorHAnsi" w:hAnsiTheme="minorHAnsi" w:cs="Arial"/>
                <w:spacing w:val="-16"/>
                <w:sz w:val="16"/>
                <w:szCs w:val="16"/>
              </w:rPr>
              <w:t xml:space="preserve"> </w:t>
            </w:r>
            <w:r w:rsidRPr="002A3720">
              <w:rPr>
                <w:rFonts w:asciiTheme="minorHAnsi" w:hAnsiTheme="minorHAnsi" w:cs="Arial"/>
                <w:spacing w:val="3"/>
                <w:sz w:val="16"/>
                <w:szCs w:val="16"/>
              </w:rPr>
              <w:t>2</w:t>
            </w:r>
            <w:r w:rsidRPr="002A3720">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61D9195B" w14:textId="77777777" w:rsidR="00D91BE6" w:rsidRPr="002A3720" w:rsidRDefault="00D91BE6" w:rsidP="00AA58A5">
            <w:pPr>
              <w:pStyle w:val="TableParagraph"/>
              <w:kinsoku w:val="0"/>
              <w:overflowPunct w:val="0"/>
              <w:spacing w:before="69" w:line="183" w:lineRule="exact"/>
              <w:ind w:left="157"/>
              <w:rPr>
                <w:rFonts w:asciiTheme="minorHAnsi" w:hAnsiTheme="minorHAnsi"/>
              </w:rPr>
            </w:pPr>
            <w:r w:rsidRPr="002A3720">
              <w:rPr>
                <w:rFonts w:asciiTheme="minorHAnsi" w:hAnsiTheme="minorHAnsi" w:cs="Arial"/>
                <w:sz w:val="16"/>
                <w:szCs w:val="16"/>
              </w:rPr>
              <w:t>5</w:t>
            </w:r>
          </w:p>
        </w:tc>
        <w:tc>
          <w:tcPr>
            <w:tcW w:w="389" w:type="dxa"/>
            <w:tcBorders>
              <w:top w:val="single" w:sz="4" w:space="0" w:color="000000"/>
              <w:left w:val="single" w:sz="4" w:space="0" w:color="000000"/>
              <w:bottom w:val="single" w:sz="4" w:space="0" w:color="000000"/>
              <w:right w:val="single" w:sz="4" w:space="0" w:color="000000"/>
            </w:tcBorders>
          </w:tcPr>
          <w:p w14:paraId="60AEB4F6" w14:textId="77777777" w:rsidR="00D91BE6" w:rsidRPr="002A3720" w:rsidRDefault="00D91BE6" w:rsidP="00AA58A5">
            <w:pPr>
              <w:pStyle w:val="TableParagraph"/>
              <w:kinsoku w:val="0"/>
              <w:overflowPunct w:val="0"/>
              <w:spacing w:before="69" w:line="183" w:lineRule="exact"/>
              <w:ind w:left="90"/>
              <w:rPr>
                <w:rFonts w:asciiTheme="minorHAnsi" w:hAnsiTheme="minorHAnsi"/>
              </w:rPr>
            </w:pPr>
            <w:r w:rsidRPr="002A3720">
              <w:rPr>
                <w:rFonts w:asciiTheme="minorHAnsi" w:hAnsiTheme="minorHAnsi" w:cs="Arial"/>
                <w:spacing w:val="-3"/>
                <w:sz w:val="16"/>
                <w:szCs w:val="16"/>
              </w:rPr>
              <w:t>6</w:t>
            </w:r>
            <w:r w:rsidRPr="002A3720">
              <w:rPr>
                <w:rFonts w:asciiTheme="minorHAnsi" w:hAnsiTheme="minorHAnsi" w:cs="Arial"/>
                <w:spacing w:val="-1"/>
                <w:sz w:val="16"/>
                <w:szCs w:val="16"/>
              </w:rPr>
              <w:t>,</w:t>
            </w:r>
            <w:r w:rsidRPr="002A3720">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296139B4" w14:textId="77777777" w:rsidR="00D91BE6" w:rsidRPr="002A3720" w:rsidRDefault="00D91BE6" w:rsidP="00AA58A5">
            <w:pPr>
              <w:pStyle w:val="TableParagraph"/>
              <w:kinsoku w:val="0"/>
              <w:overflowPunct w:val="0"/>
              <w:spacing w:before="69" w:line="183" w:lineRule="exact"/>
              <w:ind w:right="64"/>
              <w:jc w:val="right"/>
              <w:rPr>
                <w:rFonts w:asciiTheme="minorHAnsi" w:hAnsiTheme="minorHAnsi"/>
              </w:rPr>
            </w:pPr>
            <w:r w:rsidRPr="002A3720">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11EF7D4B" w14:textId="77777777" w:rsidR="00D91BE6" w:rsidRPr="002A3720" w:rsidRDefault="00D91BE6" w:rsidP="00AA58A5">
            <w:pPr>
              <w:pStyle w:val="TableParagraph"/>
              <w:kinsoku w:val="0"/>
              <w:overflowPunct w:val="0"/>
              <w:spacing w:before="69" w:line="183" w:lineRule="exact"/>
              <w:ind w:right="64"/>
              <w:jc w:val="right"/>
              <w:rPr>
                <w:rFonts w:asciiTheme="minorHAnsi" w:hAnsiTheme="minorHAnsi"/>
              </w:rPr>
            </w:pPr>
            <w:r w:rsidRPr="002A3720">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2BA663FD" w14:textId="77777777" w:rsidR="00D91BE6" w:rsidRPr="002A3720" w:rsidRDefault="00D91BE6" w:rsidP="00AA58A5">
            <w:pPr>
              <w:pStyle w:val="TableParagraph"/>
              <w:kinsoku w:val="0"/>
              <w:overflowPunct w:val="0"/>
              <w:spacing w:before="69" w:line="183" w:lineRule="exact"/>
              <w:ind w:right="66"/>
              <w:jc w:val="right"/>
              <w:rPr>
                <w:rFonts w:asciiTheme="minorHAnsi" w:hAnsiTheme="minorHAnsi"/>
              </w:rPr>
            </w:pPr>
            <w:r w:rsidRPr="002A3720">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2956AE2A" w14:textId="77777777" w:rsidR="00D91BE6" w:rsidRPr="002A3720" w:rsidRDefault="00D91BE6" w:rsidP="00AA58A5">
            <w:pPr>
              <w:pStyle w:val="TableParagraph"/>
              <w:kinsoku w:val="0"/>
              <w:overflowPunct w:val="0"/>
              <w:spacing w:before="69" w:line="183" w:lineRule="exact"/>
              <w:ind w:left="171"/>
              <w:rPr>
                <w:rFonts w:asciiTheme="minorHAnsi" w:hAnsiTheme="minorHAnsi"/>
              </w:rPr>
            </w:pPr>
            <w:r w:rsidRPr="002A3720">
              <w:rPr>
                <w:rFonts w:asciiTheme="minorHAnsi" w:hAnsiTheme="minorHAnsi" w:cs="Arial"/>
                <w:spacing w:val="-3"/>
                <w:sz w:val="16"/>
                <w:szCs w:val="16"/>
              </w:rPr>
              <w:t>1560</w:t>
            </w:r>
          </w:p>
        </w:tc>
        <w:tc>
          <w:tcPr>
            <w:tcW w:w="1066" w:type="dxa"/>
            <w:tcBorders>
              <w:top w:val="single" w:sz="4" w:space="0" w:color="000000"/>
              <w:left w:val="single" w:sz="4" w:space="0" w:color="000000"/>
              <w:bottom w:val="single" w:sz="4" w:space="0" w:color="000000"/>
              <w:right w:val="single" w:sz="4" w:space="0" w:color="000000"/>
            </w:tcBorders>
          </w:tcPr>
          <w:p w14:paraId="7D643F25" w14:textId="77777777" w:rsidR="00D91BE6" w:rsidRPr="002A3720" w:rsidRDefault="00D91BE6" w:rsidP="00AA58A5">
            <w:pPr>
              <w:pStyle w:val="TableParagraph"/>
              <w:kinsoku w:val="0"/>
              <w:overflowPunct w:val="0"/>
              <w:spacing w:before="29"/>
              <w:ind w:left="328"/>
              <w:rPr>
                <w:rFonts w:asciiTheme="minorHAnsi" w:hAnsiTheme="minorHAnsi"/>
              </w:rPr>
            </w:pPr>
            <w:r w:rsidRPr="002A3720">
              <w:rPr>
                <w:rFonts w:asciiTheme="minorHAnsi" w:hAnsiTheme="minorHAnsi" w:cs="Arial"/>
                <w:spacing w:val="-2"/>
                <w:sz w:val="16"/>
                <w:szCs w:val="16"/>
              </w:rPr>
              <w:t>23</w:t>
            </w:r>
            <w:r w:rsidRPr="002A3720">
              <w:rPr>
                <w:rFonts w:asciiTheme="minorHAnsi" w:hAnsiTheme="minorHAnsi" w:cs="Arial"/>
                <w:spacing w:val="3"/>
                <w:sz w:val="16"/>
                <w:szCs w:val="16"/>
              </w:rPr>
              <w:t>,5</w:t>
            </w:r>
            <w:r>
              <w:rPr>
                <w:rFonts w:asciiTheme="minorHAnsi" w:hAnsiTheme="minorHAnsi" w:cs="Arial"/>
                <w:sz w:val="16"/>
                <w:szCs w:val="16"/>
              </w:rPr>
              <w:t>6</w:t>
            </w:r>
          </w:p>
        </w:tc>
        <w:tc>
          <w:tcPr>
            <w:tcW w:w="1268" w:type="dxa"/>
            <w:tcBorders>
              <w:top w:val="single" w:sz="4" w:space="0" w:color="000000"/>
              <w:left w:val="single" w:sz="4" w:space="0" w:color="000000"/>
              <w:bottom w:val="single" w:sz="4" w:space="0" w:color="000000"/>
              <w:right w:val="single" w:sz="4" w:space="0" w:color="000000"/>
            </w:tcBorders>
          </w:tcPr>
          <w:p w14:paraId="09D76FFF" w14:textId="77777777" w:rsidR="00D91BE6" w:rsidRPr="002A3720" w:rsidRDefault="00D91BE6" w:rsidP="00AA58A5">
            <w:pPr>
              <w:pStyle w:val="TableParagraph"/>
              <w:kinsoku w:val="0"/>
              <w:overflowPunct w:val="0"/>
              <w:spacing w:before="69" w:line="183" w:lineRule="exact"/>
              <w:ind w:left="522"/>
              <w:rPr>
                <w:rFonts w:asciiTheme="minorHAnsi" w:hAnsiTheme="minorHAnsi"/>
              </w:rPr>
            </w:pPr>
            <w:r w:rsidRPr="002A3720">
              <w:rPr>
                <w:rFonts w:asciiTheme="minorHAnsi" w:hAnsiTheme="minorHAnsi" w:cs="Arial"/>
                <w:spacing w:val="-3"/>
                <w:sz w:val="16"/>
                <w:szCs w:val="16"/>
              </w:rPr>
              <w:t xml:space="preserve"> 36</w:t>
            </w:r>
            <w:r>
              <w:rPr>
                <w:rFonts w:asciiTheme="minorHAnsi" w:hAnsiTheme="minorHAnsi" w:cs="Arial"/>
                <w:spacing w:val="-3"/>
                <w:sz w:val="16"/>
                <w:szCs w:val="16"/>
              </w:rPr>
              <w:t>753</w:t>
            </w:r>
            <w:r w:rsidRPr="002A3720">
              <w:rPr>
                <w:rFonts w:asciiTheme="minorHAnsi" w:hAnsiTheme="minorHAnsi" w:cs="Arial"/>
                <w:spacing w:val="-3"/>
                <w:sz w:val="16"/>
                <w:szCs w:val="16"/>
              </w:rPr>
              <w:t>,</w:t>
            </w:r>
            <w:r>
              <w:rPr>
                <w:rFonts w:asciiTheme="minorHAnsi" w:hAnsiTheme="minorHAnsi" w:cs="Arial"/>
                <w:spacing w:val="-3"/>
                <w:sz w:val="16"/>
                <w:szCs w:val="16"/>
              </w:rPr>
              <w:t>6</w:t>
            </w:r>
            <w:r w:rsidRPr="002A3720">
              <w:rPr>
                <w:rFonts w:asciiTheme="minorHAnsi" w:hAnsiTheme="minorHAnsi" w:cs="Arial"/>
                <w:spacing w:val="-3"/>
                <w:sz w:val="16"/>
                <w:szCs w:val="16"/>
              </w:rPr>
              <w:t>0</w:t>
            </w:r>
          </w:p>
        </w:tc>
        <w:tc>
          <w:tcPr>
            <w:tcW w:w="1167" w:type="dxa"/>
            <w:gridSpan w:val="2"/>
            <w:tcBorders>
              <w:top w:val="single" w:sz="4" w:space="0" w:color="000000"/>
              <w:left w:val="single" w:sz="4" w:space="0" w:color="000000"/>
              <w:bottom w:val="single" w:sz="4" w:space="0" w:color="000000"/>
              <w:right w:val="single" w:sz="4" w:space="0" w:color="000000"/>
            </w:tcBorders>
          </w:tcPr>
          <w:p w14:paraId="28F03F5D" w14:textId="77777777" w:rsidR="00D91BE6" w:rsidRPr="002A3720" w:rsidRDefault="00D91BE6" w:rsidP="00AA58A5">
            <w:pPr>
              <w:rPr>
                <w:rFonts w:asciiTheme="minorHAnsi" w:hAnsiTheme="minorHAnsi"/>
              </w:rPr>
            </w:pPr>
          </w:p>
        </w:tc>
      </w:tr>
      <w:tr w:rsidR="00D91BE6" w:rsidRPr="002A3720" w14:paraId="3DC55A31"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tcPr>
          <w:p w14:paraId="6D765A5C" w14:textId="77777777" w:rsidR="00D91BE6" w:rsidRPr="002A3720" w:rsidRDefault="00D91BE6" w:rsidP="00AA58A5">
            <w:pPr>
              <w:pStyle w:val="TableParagraph"/>
              <w:kinsoku w:val="0"/>
              <w:overflowPunct w:val="0"/>
              <w:spacing w:before="84" w:line="183" w:lineRule="exact"/>
              <w:ind w:left="66"/>
              <w:rPr>
                <w:rFonts w:asciiTheme="minorHAnsi" w:hAnsiTheme="minorHAnsi"/>
              </w:rPr>
            </w:pPr>
            <w:r w:rsidRPr="002A3720">
              <w:rPr>
                <w:rFonts w:asciiTheme="minorHAnsi" w:hAnsiTheme="minorHAnsi" w:cs="Arial"/>
                <w:spacing w:val="4"/>
                <w:sz w:val="16"/>
                <w:szCs w:val="16"/>
              </w:rPr>
              <w:t>r</w:t>
            </w:r>
            <w:r w:rsidRPr="002A3720">
              <w:rPr>
                <w:rFonts w:asciiTheme="minorHAnsi" w:hAnsiTheme="minorHAnsi" w:cs="Arial"/>
                <w:spacing w:val="-8"/>
                <w:sz w:val="16"/>
                <w:szCs w:val="16"/>
              </w:rPr>
              <w:t>a</w:t>
            </w:r>
            <w:r w:rsidRPr="002A3720">
              <w:rPr>
                <w:rFonts w:asciiTheme="minorHAnsi" w:hAnsiTheme="minorHAnsi" w:cs="Arial"/>
                <w:spacing w:val="2"/>
                <w:sz w:val="16"/>
                <w:szCs w:val="16"/>
              </w:rPr>
              <w:t>cc</w:t>
            </w:r>
            <w:r w:rsidRPr="002A3720">
              <w:rPr>
                <w:rFonts w:asciiTheme="minorHAnsi" w:hAnsiTheme="minorHAnsi" w:cs="Arial"/>
                <w:spacing w:val="-3"/>
                <w:sz w:val="16"/>
                <w:szCs w:val="16"/>
              </w:rPr>
              <w:t>og</w:t>
            </w:r>
            <w:r w:rsidRPr="002A3720">
              <w:rPr>
                <w:rFonts w:asciiTheme="minorHAnsi" w:hAnsiTheme="minorHAnsi" w:cs="Arial"/>
                <w:spacing w:val="3"/>
                <w:sz w:val="16"/>
                <w:szCs w:val="16"/>
              </w:rPr>
              <w:t>l</w:t>
            </w:r>
            <w:r w:rsidRPr="002A3720">
              <w:rPr>
                <w:rFonts w:asciiTheme="minorHAnsi" w:hAnsiTheme="minorHAnsi" w:cs="Arial"/>
                <w:spacing w:val="-3"/>
                <w:sz w:val="16"/>
                <w:szCs w:val="16"/>
              </w:rPr>
              <w:t>i</w:t>
            </w:r>
            <w:r w:rsidRPr="002A3720">
              <w:rPr>
                <w:rFonts w:asciiTheme="minorHAnsi" w:hAnsiTheme="minorHAnsi" w:cs="Arial"/>
                <w:spacing w:val="3"/>
                <w:sz w:val="16"/>
                <w:szCs w:val="16"/>
              </w:rPr>
              <w:t>t</w:t>
            </w:r>
            <w:r w:rsidRPr="002A3720">
              <w:rPr>
                <w:rFonts w:asciiTheme="minorHAnsi" w:hAnsiTheme="minorHAnsi" w:cs="Arial"/>
                <w:spacing w:val="-3"/>
                <w:sz w:val="16"/>
                <w:szCs w:val="16"/>
              </w:rPr>
              <w:t>o</w:t>
            </w:r>
            <w:r w:rsidRPr="002A3720">
              <w:rPr>
                <w:rFonts w:asciiTheme="minorHAnsi" w:hAnsiTheme="minorHAnsi" w:cs="Arial"/>
                <w:sz w:val="16"/>
                <w:szCs w:val="16"/>
              </w:rPr>
              <w:t>ri</w:t>
            </w:r>
            <w:r w:rsidRPr="002A3720">
              <w:rPr>
                <w:rFonts w:asciiTheme="minorHAnsi" w:hAnsiTheme="minorHAnsi" w:cs="Arial"/>
                <w:spacing w:val="30"/>
                <w:sz w:val="16"/>
                <w:szCs w:val="16"/>
              </w:rPr>
              <w:t xml:space="preserve"> </w:t>
            </w:r>
            <w:r w:rsidRPr="002A3720">
              <w:rPr>
                <w:rFonts w:asciiTheme="minorHAnsi" w:hAnsiTheme="minorHAnsi" w:cs="Arial"/>
                <w:spacing w:val="3"/>
                <w:sz w:val="16"/>
                <w:szCs w:val="16"/>
              </w:rPr>
              <w:t>2</w:t>
            </w:r>
            <w:r w:rsidRPr="002A3720">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70757B3F" w14:textId="77777777" w:rsidR="00D91BE6" w:rsidRPr="002A3720" w:rsidRDefault="00D91BE6" w:rsidP="00AA58A5">
            <w:pPr>
              <w:pStyle w:val="TableParagraph"/>
              <w:kinsoku w:val="0"/>
              <w:overflowPunct w:val="0"/>
              <w:spacing w:before="84" w:line="183" w:lineRule="exact"/>
              <w:ind w:left="157"/>
              <w:rPr>
                <w:rFonts w:asciiTheme="minorHAnsi" w:hAnsiTheme="minorHAnsi"/>
              </w:rPr>
            </w:pPr>
            <w:r w:rsidRPr="002A3720">
              <w:rPr>
                <w:rFonts w:asciiTheme="minorHAnsi" w:hAnsiTheme="minorHAnsi" w:cs="Arial"/>
                <w:sz w:val="16"/>
                <w:szCs w:val="16"/>
              </w:rPr>
              <w:t>3</w:t>
            </w:r>
          </w:p>
        </w:tc>
        <w:tc>
          <w:tcPr>
            <w:tcW w:w="389" w:type="dxa"/>
            <w:tcBorders>
              <w:top w:val="single" w:sz="4" w:space="0" w:color="000000"/>
              <w:left w:val="single" w:sz="4" w:space="0" w:color="000000"/>
              <w:bottom w:val="single" w:sz="4" w:space="0" w:color="000000"/>
              <w:right w:val="single" w:sz="4" w:space="0" w:color="000000"/>
            </w:tcBorders>
          </w:tcPr>
          <w:p w14:paraId="66061B97" w14:textId="77777777" w:rsidR="00D91BE6" w:rsidRPr="002A3720" w:rsidRDefault="00D91BE6" w:rsidP="00AA58A5">
            <w:pPr>
              <w:pStyle w:val="TableParagraph"/>
              <w:kinsoku w:val="0"/>
              <w:overflowPunct w:val="0"/>
              <w:spacing w:before="84" w:line="183" w:lineRule="exact"/>
              <w:ind w:left="90"/>
              <w:rPr>
                <w:rFonts w:asciiTheme="minorHAnsi" w:hAnsiTheme="minorHAnsi"/>
              </w:rPr>
            </w:pPr>
            <w:r w:rsidRPr="002A3720">
              <w:rPr>
                <w:rFonts w:asciiTheme="minorHAnsi" w:hAnsiTheme="minorHAnsi" w:cs="Arial"/>
                <w:spacing w:val="-3"/>
                <w:sz w:val="16"/>
                <w:szCs w:val="16"/>
              </w:rPr>
              <w:t>6</w:t>
            </w:r>
            <w:r w:rsidRPr="002A3720">
              <w:rPr>
                <w:rFonts w:asciiTheme="minorHAnsi" w:hAnsiTheme="minorHAnsi" w:cs="Arial"/>
                <w:spacing w:val="-1"/>
                <w:sz w:val="16"/>
                <w:szCs w:val="16"/>
              </w:rPr>
              <w:t>,</w:t>
            </w:r>
            <w:r w:rsidRPr="002A3720">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135D6BDD" w14:textId="77777777" w:rsidR="00D91BE6" w:rsidRPr="002A3720" w:rsidRDefault="00D91BE6" w:rsidP="00AA58A5">
            <w:pPr>
              <w:pStyle w:val="TableParagraph"/>
              <w:kinsoku w:val="0"/>
              <w:overflowPunct w:val="0"/>
              <w:spacing w:before="84" w:line="183" w:lineRule="exact"/>
              <w:ind w:right="64"/>
              <w:jc w:val="right"/>
              <w:rPr>
                <w:rFonts w:asciiTheme="minorHAnsi" w:hAnsiTheme="minorHAnsi"/>
              </w:rPr>
            </w:pPr>
            <w:r w:rsidRPr="002A3720">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01FFC85E" w14:textId="77777777" w:rsidR="00D91BE6" w:rsidRPr="002A3720" w:rsidRDefault="00D91BE6" w:rsidP="00AA58A5">
            <w:pPr>
              <w:pStyle w:val="TableParagraph"/>
              <w:kinsoku w:val="0"/>
              <w:overflowPunct w:val="0"/>
              <w:spacing w:before="84" w:line="183" w:lineRule="exact"/>
              <w:ind w:right="64"/>
              <w:jc w:val="right"/>
              <w:rPr>
                <w:rFonts w:asciiTheme="minorHAnsi" w:hAnsiTheme="minorHAnsi"/>
              </w:rPr>
            </w:pPr>
            <w:r w:rsidRPr="002A3720">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4CB671C6" w14:textId="77777777" w:rsidR="00D91BE6" w:rsidRPr="002A3720" w:rsidRDefault="00D91BE6" w:rsidP="00AA58A5">
            <w:pPr>
              <w:pStyle w:val="TableParagraph"/>
              <w:kinsoku w:val="0"/>
              <w:overflowPunct w:val="0"/>
              <w:spacing w:before="84" w:line="183" w:lineRule="exact"/>
              <w:ind w:right="66"/>
              <w:jc w:val="right"/>
              <w:rPr>
                <w:rFonts w:asciiTheme="minorHAnsi" w:hAnsiTheme="minorHAnsi"/>
              </w:rPr>
            </w:pPr>
            <w:r w:rsidRPr="002A3720">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0E37988B" w14:textId="77777777" w:rsidR="00D91BE6" w:rsidRPr="002A3720" w:rsidRDefault="00D91BE6" w:rsidP="00AA58A5">
            <w:pPr>
              <w:pStyle w:val="TableParagraph"/>
              <w:kinsoku w:val="0"/>
              <w:overflowPunct w:val="0"/>
              <w:spacing w:before="84" w:line="183" w:lineRule="exact"/>
              <w:ind w:left="171"/>
              <w:rPr>
                <w:rFonts w:asciiTheme="minorHAnsi" w:hAnsiTheme="minorHAnsi"/>
              </w:rPr>
            </w:pPr>
            <w:r w:rsidRPr="002A3720">
              <w:rPr>
                <w:rFonts w:asciiTheme="minorHAnsi" w:hAnsiTheme="minorHAnsi" w:cs="Arial"/>
                <w:spacing w:val="-3"/>
                <w:sz w:val="16"/>
                <w:szCs w:val="16"/>
              </w:rPr>
              <w:t xml:space="preserve">  936</w:t>
            </w:r>
          </w:p>
        </w:tc>
        <w:tc>
          <w:tcPr>
            <w:tcW w:w="1066" w:type="dxa"/>
            <w:tcBorders>
              <w:top w:val="single" w:sz="4" w:space="0" w:color="000000"/>
              <w:left w:val="single" w:sz="4" w:space="0" w:color="000000"/>
              <w:bottom w:val="single" w:sz="4" w:space="0" w:color="000000"/>
              <w:right w:val="single" w:sz="4" w:space="0" w:color="000000"/>
            </w:tcBorders>
          </w:tcPr>
          <w:p w14:paraId="05E3CE49" w14:textId="77777777" w:rsidR="00D91BE6" w:rsidRPr="002A3720" w:rsidRDefault="00D91BE6" w:rsidP="00AA58A5">
            <w:pPr>
              <w:pStyle w:val="TableParagraph"/>
              <w:kinsoku w:val="0"/>
              <w:overflowPunct w:val="0"/>
              <w:spacing w:before="36"/>
              <w:ind w:left="328"/>
              <w:rPr>
                <w:rFonts w:asciiTheme="minorHAnsi" w:hAnsiTheme="minorHAnsi"/>
              </w:rPr>
            </w:pPr>
            <w:r w:rsidRPr="002A3720">
              <w:rPr>
                <w:rFonts w:asciiTheme="minorHAnsi" w:hAnsiTheme="minorHAnsi" w:cs="Arial"/>
                <w:spacing w:val="-3"/>
                <w:sz w:val="16"/>
                <w:szCs w:val="16"/>
              </w:rPr>
              <w:t>2</w:t>
            </w:r>
            <w:r>
              <w:rPr>
                <w:rFonts w:asciiTheme="minorHAnsi" w:hAnsiTheme="minorHAnsi" w:cs="Arial"/>
                <w:spacing w:val="-3"/>
                <w:sz w:val="16"/>
                <w:szCs w:val="16"/>
              </w:rPr>
              <w:t>5</w:t>
            </w:r>
            <w:r w:rsidRPr="002A3720">
              <w:rPr>
                <w:rFonts w:asciiTheme="minorHAnsi" w:hAnsiTheme="minorHAnsi" w:cs="Arial"/>
                <w:spacing w:val="3"/>
                <w:sz w:val="16"/>
                <w:szCs w:val="16"/>
              </w:rPr>
              <w:t>,8</w:t>
            </w:r>
            <w:r>
              <w:rPr>
                <w:rFonts w:asciiTheme="minorHAnsi" w:hAnsiTheme="minorHAnsi" w:cs="Arial"/>
                <w:spacing w:val="3"/>
                <w:sz w:val="16"/>
                <w:szCs w:val="16"/>
              </w:rPr>
              <w:t>5</w:t>
            </w:r>
          </w:p>
        </w:tc>
        <w:tc>
          <w:tcPr>
            <w:tcW w:w="1268" w:type="dxa"/>
            <w:tcBorders>
              <w:top w:val="single" w:sz="4" w:space="0" w:color="000000"/>
              <w:left w:val="single" w:sz="4" w:space="0" w:color="000000"/>
              <w:bottom w:val="single" w:sz="4" w:space="0" w:color="000000"/>
              <w:right w:val="single" w:sz="4" w:space="0" w:color="000000"/>
            </w:tcBorders>
          </w:tcPr>
          <w:p w14:paraId="0F6D8C6E" w14:textId="77777777" w:rsidR="00D91BE6" w:rsidRPr="002A3720" w:rsidRDefault="00D91BE6" w:rsidP="00AA58A5">
            <w:pPr>
              <w:pStyle w:val="TableParagraph"/>
              <w:kinsoku w:val="0"/>
              <w:overflowPunct w:val="0"/>
              <w:spacing w:before="84" w:line="183" w:lineRule="exact"/>
              <w:ind w:left="522"/>
              <w:rPr>
                <w:rFonts w:asciiTheme="minorHAnsi" w:hAnsiTheme="minorHAnsi"/>
              </w:rPr>
            </w:pPr>
            <w:r w:rsidRPr="002A3720">
              <w:rPr>
                <w:rFonts w:asciiTheme="minorHAnsi" w:hAnsiTheme="minorHAnsi" w:cs="Arial"/>
                <w:spacing w:val="-3"/>
                <w:sz w:val="16"/>
                <w:szCs w:val="16"/>
              </w:rPr>
              <w:t xml:space="preserve"> 2</w:t>
            </w:r>
            <w:r>
              <w:rPr>
                <w:rFonts w:asciiTheme="minorHAnsi" w:hAnsiTheme="minorHAnsi" w:cs="Arial"/>
                <w:spacing w:val="-3"/>
                <w:sz w:val="16"/>
                <w:szCs w:val="16"/>
              </w:rPr>
              <w:t>4195</w:t>
            </w:r>
            <w:r w:rsidRPr="002A3720">
              <w:rPr>
                <w:rFonts w:asciiTheme="minorHAnsi" w:hAnsiTheme="minorHAnsi" w:cs="Arial"/>
                <w:spacing w:val="-1"/>
                <w:sz w:val="16"/>
                <w:szCs w:val="16"/>
              </w:rPr>
              <w:t>,</w:t>
            </w:r>
            <w:r>
              <w:rPr>
                <w:rFonts w:asciiTheme="minorHAnsi" w:hAnsiTheme="minorHAnsi" w:cs="Arial"/>
                <w:spacing w:val="-1"/>
                <w:sz w:val="16"/>
                <w:szCs w:val="16"/>
              </w:rPr>
              <w:t>60</w:t>
            </w:r>
          </w:p>
        </w:tc>
        <w:tc>
          <w:tcPr>
            <w:tcW w:w="1167" w:type="dxa"/>
            <w:gridSpan w:val="2"/>
            <w:tcBorders>
              <w:top w:val="single" w:sz="4" w:space="0" w:color="000000"/>
              <w:left w:val="single" w:sz="4" w:space="0" w:color="000000"/>
              <w:bottom w:val="single" w:sz="4" w:space="0" w:color="000000"/>
              <w:right w:val="single" w:sz="4" w:space="0" w:color="000000"/>
            </w:tcBorders>
          </w:tcPr>
          <w:p w14:paraId="78B11D7E" w14:textId="77777777" w:rsidR="00D91BE6" w:rsidRPr="002A3720" w:rsidRDefault="00D91BE6" w:rsidP="00AA58A5">
            <w:pPr>
              <w:rPr>
                <w:rFonts w:asciiTheme="minorHAnsi" w:hAnsiTheme="minorHAnsi"/>
              </w:rPr>
            </w:pPr>
          </w:p>
        </w:tc>
      </w:tr>
      <w:tr w:rsidR="00D91BE6" w:rsidRPr="002A3720" w14:paraId="2B856B2A" w14:textId="77777777" w:rsidTr="00AA58A5">
        <w:trPr>
          <w:trHeight w:hRule="exact" w:val="571"/>
        </w:trPr>
        <w:tc>
          <w:tcPr>
            <w:tcW w:w="8932" w:type="dxa"/>
            <w:gridSpan w:val="9"/>
            <w:tcBorders>
              <w:top w:val="single" w:sz="4" w:space="0" w:color="000000"/>
              <w:left w:val="single" w:sz="4" w:space="0" w:color="000000"/>
              <w:bottom w:val="single" w:sz="4" w:space="0" w:color="000000"/>
              <w:right w:val="single" w:sz="4" w:space="0" w:color="000000"/>
            </w:tcBorders>
          </w:tcPr>
          <w:p w14:paraId="5721E789" w14:textId="77777777" w:rsidR="00D91BE6" w:rsidRPr="002A3720" w:rsidRDefault="00D91BE6" w:rsidP="00AA58A5">
            <w:pPr>
              <w:pStyle w:val="TableParagraph"/>
              <w:kinsoku w:val="0"/>
              <w:overflowPunct w:val="0"/>
              <w:spacing w:before="7" w:line="170" w:lineRule="exact"/>
              <w:rPr>
                <w:rFonts w:asciiTheme="minorHAnsi" w:hAnsiTheme="minorHAnsi"/>
                <w:sz w:val="17"/>
                <w:szCs w:val="17"/>
              </w:rPr>
            </w:pPr>
          </w:p>
          <w:p w14:paraId="4ABC5586"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3629DEF4" w14:textId="77777777" w:rsidR="00D91BE6" w:rsidRPr="002A3720" w:rsidRDefault="00D91BE6" w:rsidP="00AA58A5">
            <w:pPr>
              <w:pStyle w:val="TableParagraph"/>
              <w:kinsoku w:val="0"/>
              <w:overflowPunct w:val="0"/>
              <w:spacing w:line="183" w:lineRule="exact"/>
              <w:ind w:left="66"/>
              <w:rPr>
                <w:rFonts w:asciiTheme="minorHAnsi" w:hAnsiTheme="minorHAnsi"/>
              </w:rPr>
            </w:pPr>
            <w:r w:rsidRPr="002A3720">
              <w:rPr>
                <w:rFonts w:asciiTheme="minorHAnsi" w:hAnsiTheme="minorHAnsi" w:cs="Arial"/>
                <w:b/>
                <w:bCs/>
                <w:sz w:val="16"/>
                <w:szCs w:val="16"/>
              </w:rPr>
              <w:t>t</w:t>
            </w:r>
            <w:r w:rsidRPr="002A3720">
              <w:rPr>
                <w:rFonts w:asciiTheme="minorHAnsi" w:hAnsiTheme="minorHAnsi" w:cs="Arial"/>
                <w:b/>
                <w:bCs/>
                <w:spacing w:val="-1"/>
                <w:sz w:val="16"/>
                <w:szCs w:val="16"/>
              </w:rPr>
              <w:t>o</w:t>
            </w:r>
            <w:r w:rsidRPr="002A3720">
              <w:rPr>
                <w:rFonts w:asciiTheme="minorHAnsi" w:hAnsiTheme="minorHAnsi" w:cs="Arial"/>
                <w:b/>
                <w:bCs/>
                <w:sz w:val="16"/>
                <w:szCs w:val="16"/>
              </w:rPr>
              <w:t>t</w:t>
            </w:r>
            <w:r w:rsidRPr="002A3720">
              <w:rPr>
                <w:rFonts w:asciiTheme="minorHAnsi" w:hAnsiTheme="minorHAnsi" w:cs="Arial"/>
                <w:b/>
                <w:bCs/>
                <w:spacing w:val="-3"/>
                <w:sz w:val="16"/>
                <w:szCs w:val="16"/>
              </w:rPr>
              <w:t>a</w:t>
            </w:r>
            <w:r w:rsidRPr="002A3720">
              <w:rPr>
                <w:rFonts w:asciiTheme="minorHAnsi" w:hAnsiTheme="minorHAnsi" w:cs="Arial"/>
                <w:b/>
                <w:bCs/>
                <w:spacing w:val="3"/>
                <w:sz w:val="16"/>
                <w:szCs w:val="16"/>
              </w:rPr>
              <w:t>l</w:t>
            </w:r>
            <w:r w:rsidRPr="002A3720">
              <w:rPr>
                <w:rFonts w:asciiTheme="minorHAnsi" w:hAnsiTheme="minorHAnsi" w:cs="Arial"/>
                <w:b/>
                <w:bCs/>
                <w:sz w:val="16"/>
                <w:szCs w:val="16"/>
              </w:rPr>
              <w:t>e</w:t>
            </w:r>
          </w:p>
        </w:tc>
        <w:tc>
          <w:tcPr>
            <w:tcW w:w="1167" w:type="dxa"/>
            <w:gridSpan w:val="2"/>
            <w:tcBorders>
              <w:top w:val="single" w:sz="4" w:space="0" w:color="000000"/>
              <w:left w:val="single" w:sz="4" w:space="0" w:color="000000"/>
              <w:bottom w:val="single" w:sz="4" w:space="0" w:color="000000"/>
              <w:right w:val="single" w:sz="4" w:space="0" w:color="000000"/>
            </w:tcBorders>
          </w:tcPr>
          <w:p w14:paraId="7F5B1858"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64C1E2C6"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7D25BB0A" w14:textId="77777777" w:rsidR="00D91BE6" w:rsidRPr="0020188B" w:rsidRDefault="00D91BE6" w:rsidP="00AA58A5">
            <w:pPr>
              <w:pStyle w:val="TableParagraph"/>
              <w:kinsoku w:val="0"/>
              <w:overflowPunct w:val="0"/>
              <w:spacing w:line="183" w:lineRule="exact"/>
              <w:ind w:left="330"/>
              <w:rPr>
                <w:rFonts w:asciiTheme="minorHAnsi" w:hAnsiTheme="minorHAnsi"/>
                <w:b/>
                <w:bCs/>
              </w:rPr>
            </w:pPr>
            <w:r w:rsidRPr="0020188B">
              <w:rPr>
                <w:rFonts w:asciiTheme="minorHAnsi" w:hAnsiTheme="minorHAnsi" w:cs="Arial"/>
                <w:b/>
                <w:bCs/>
                <w:spacing w:val="-3"/>
                <w:sz w:val="16"/>
                <w:szCs w:val="16"/>
              </w:rPr>
              <w:t>69.488</w:t>
            </w:r>
            <w:r w:rsidRPr="0020188B">
              <w:rPr>
                <w:rFonts w:asciiTheme="minorHAnsi" w:hAnsiTheme="minorHAnsi" w:cs="Arial"/>
                <w:b/>
                <w:bCs/>
                <w:spacing w:val="3"/>
                <w:sz w:val="16"/>
                <w:szCs w:val="16"/>
              </w:rPr>
              <w:t>,64</w:t>
            </w:r>
          </w:p>
        </w:tc>
      </w:tr>
      <w:tr w:rsidR="00D91BE6" w:rsidRPr="002A3720" w14:paraId="7710FD1A" w14:textId="77777777" w:rsidTr="00AA58A5">
        <w:trPr>
          <w:trHeight w:hRule="exact" w:val="269"/>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386CFFE7" w14:textId="77777777" w:rsidR="00D91BE6" w:rsidRPr="002A3720" w:rsidRDefault="00D91BE6" w:rsidP="00AA58A5">
            <w:pPr>
              <w:pStyle w:val="TableParagraph"/>
              <w:kinsoku w:val="0"/>
              <w:overflowPunct w:val="0"/>
              <w:spacing w:before="69"/>
              <w:ind w:left="66"/>
              <w:rPr>
                <w:rFonts w:asciiTheme="minorHAnsi" w:hAnsiTheme="minorHAnsi"/>
              </w:rPr>
            </w:pPr>
            <w:r w:rsidRPr="002A3720">
              <w:rPr>
                <w:rFonts w:asciiTheme="minorHAnsi" w:hAnsiTheme="minorHAnsi" w:cs="Arial"/>
                <w:b/>
                <w:bCs/>
                <w:i/>
                <w:iCs/>
                <w:sz w:val="16"/>
                <w:szCs w:val="16"/>
              </w:rPr>
              <w:t>A</w:t>
            </w:r>
            <w:r w:rsidRPr="002A3720">
              <w:rPr>
                <w:rFonts w:asciiTheme="minorHAnsi" w:hAnsiTheme="minorHAnsi" w:cs="Arial"/>
                <w:b/>
                <w:bCs/>
                <w:i/>
                <w:iCs/>
                <w:spacing w:val="-1"/>
                <w:sz w:val="16"/>
                <w:szCs w:val="16"/>
              </w:rPr>
              <w:t>u</w:t>
            </w:r>
            <w:r w:rsidRPr="002A3720">
              <w:rPr>
                <w:rFonts w:asciiTheme="minorHAnsi" w:hAnsiTheme="minorHAnsi" w:cs="Arial"/>
                <w:b/>
                <w:bCs/>
                <w:i/>
                <w:iCs/>
                <w:sz w:val="16"/>
                <w:szCs w:val="16"/>
              </w:rPr>
              <w:t>t</w:t>
            </w:r>
            <w:r w:rsidRPr="002A3720">
              <w:rPr>
                <w:rFonts w:asciiTheme="minorHAnsi" w:hAnsiTheme="minorHAnsi" w:cs="Arial"/>
                <w:b/>
                <w:bCs/>
                <w:i/>
                <w:iCs/>
                <w:spacing w:val="3"/>
                <w:sz w:val="16"/>
                <w:szCs w:val="16"/>
              </w:rPr>
              <w:t>o</w:t>
            </w:r>
            <w:r w:rsidRPr="002A3720">
              <w:rPr>
                <w:rFonts w:asciiTheme="minorHAnsi" w:hAnsiTheme="minorHAnsi" w:cs="Arial"/>
                <w:b/>
                <w:bCs/>
                <w:i/>
                <w:iCs/>
                <w:spacing w:val="-3"/>
                <w:sz w:val="16"/>
                <w:szCs w:val="16"/>
              </w:rPr>
              <w:t>me</w:t>
            </w:r>
            <w:r w:rsidRPr="002A3720">
              <w:rPr>
                <w:rFonts w:asciiTheme="minorHAnsi" w:hAnsiTheme="minorHAnsi" w:cs="Arial"/>
                <w:b/>
                <w:bCs/>
                <w:i/>
                <w:iCs/>
                <w:spacing w:val="2"/>
                <w:sz w:val="16"/>
                <w:szCs w:val="16"/>
              </w:rPr>
              <w:t>zz</w:t>
            </w:r>
            <w:r w:rsidRPr="002A3720">
              <w:rPr>
                <w:rFonts w:asciiTheme="minorHAnsi" w:hAnsiTheme="minorHAnsi" w:cs="Arial"/>
                <w:b/>
                <w:bCs/>
                <w:i/>
                <w:iCs/>
                <w:sz w:val="16"/>
                <w:szCs w:val="16"/>
              </w:rPr>
              <w:t>i</w:t>
            </w:r>
            <w:r w:rsidRPr="002A3720">
              <w:rPr>
                <w:rFonts w:asciiTheme="minorHAnsi" w:hAnsiTheme="minorHAnsi" w:cs="Arial"/>
                <w:b/>
                <w:bCs/>
                <w:i/>
                <w:iCs/>
                <w:spacing w:val="-10"/>
                <w:sz w:val="16"/>
                <w:szCs w:val="16"/>
              </w:rPr>
              <w:t xml:space="preserve"> </w:t>
            </w:r>
            <w:r w:rsidRPr="002A3720">
              <w:rPr>
                <w:rFonts w:asciiTheme="minorHAnsi" w:hAnsiTheme="minorHAnsi" w:cs="Arial"/>
                <w:b/>
                <w:bCs/>
                <w:i/>
                <w:iCs/>
                <w:spacing w:val="3"/>
                <w:sz w:val="16"/>
                <w:szCs w:val="16"/>
              </w:rPr>
              <w:t>i</w:t>
            </w:r>
            <w:r w:rsidRPr="002A3720">
              <w:rPr>
                <w:rFonts w:asciiTheme="minorHAnsi" w:hAnsiTheme="minorHAnsi" w:cs="Arial"/>
                <w:b/>
                <w:bCs/>
                <w:i/>
                <w:iCs/>
                <w:spacing w:val="-3"/>
                <w:sz w:val="16"/>
                <w:szCs w:val="16"/>
              </w:rPr>
              <w:t>m</w:t>
            </w:r>
            <w:r w:rsidRPr="002A3720">
              <w:rPr>
                <w:rFonts w:asciiTheme="minorHAnsi" w:hAnsiTheme="minorHAnsi" w:cs="Arial"/>
                <w:b/>
                <w:bCs/>
                <w:i/>
                <w:iCs/>
                <w:spacing w:val="-1"/>
                <w:sz w:val="16"/>
                <w:szCs w:val="16"/>
              </w:rPr>
              <w:t>p</w:t>
            </w:r>
            <w:r w:rsidRPr="002A3720">
              <w:rPr>
                <w:rFonts w:asciiTheme="minorHAnsi" w:hAnsiTheme="minorHAnsi" w:cs="Arial"/>
                <w:b/>
                <w:bCs/>
                <w:i/>
                <w:iCs/>
                <w:spacing w:val="3"/>
                <w:sz w:val="16"/>
                <w:szCs w:val="16"/>
              </w:rPr>
              <w:t>i</w:t>
            </w:r>
            <w:r w:rsidRPr="002A3720">
              <w:rPr>
                <w:rFonts w:asciiTheme="minorHAnsi" w:hAnsiTheme="minorHAnsi" w:cs="Arial"/>
                <w:b/>
                <w:bCs/>
                <w:i/>
                <w:iCs/>
                <w:spacing w:val="-3"/>
                <w:sz w:val="16"/>
                <w:szCs w:val="16"/>
              </w:rPr>
              <w:t>e</w:t>
            </w:r>
            <w:r w:rsidRPr="002A3720">
              <w:rPr>
                <w:rFonts w:asciiTheme="minorHAnsi" w:hAnsiTheme="minorHAnsi" w:cs="Arial"/>
                <w:b/>
                <w:bCs/>
                <w:i/>
                <w:iCs/>
                <w:spacing w:val="3"/>
                <w:sz w:val="16"/>
                <w:szCs w:val="16"/>
              </w:rPr>
              <w:t>g</w:t>
            </w:r>
            <w:r w:rsidRPr="002A3720">
              <w:rPr>
                <w:rFonts w:asciiTheme="minorHAnsi" w:hAnsiTheme="minorHAnsi" w:cs="Arial"/>
                <w:b/>
                <w:bCs/>
                <w:i/>
                <w:iCs/>
                <w:spacing w:val="-3"/>
                <w:sz w:val="16"/>
                <w:szCs w:val="16"/>
              </w:rPr>
              <w:t>a</w:t>
            </w:r>
            <w:r w:rsidRPr="002A3720">
              <w:rPr>
                <w:rFonts w:asciiTheme="minorHAnsi" w:hAnsiTheme="minorHAnsi" w:cs="Arial"/>
                <w:b/>
                <w:bCs/>
                <w:i/>
                <w:iCs/>
                <w:sz w:val="16"/>
                <w:szCs w:val="16"/>
              </w:rPr>
              <w:t>ti</w:t>
            </w:r>
            <w:r w:rsidRPr="002A3720">
              <w:rPr>
                <w:rFonts w:asciiTheme="minorHAnsi" w:hAnsiTheme="minorHAnsi" w:cs="Arial"/>
                <w:b/>
                <w:bCs/>
                <w:i/>
                <w:iCs/>
                <w:spacing w:val="31"/>
                <w:sz w:val="16"/>
                <w:szCs w:val="16"/>
              </w:rPr>
              <w:t xml:space="preserve"> </w:t>
            </w:r>
            <w:r w:rsidRPr="002A3720">
              <w:rPr>
                <w:rFonts w:asciiTheme="minorHAnsi" w:hAnsiTheme="minorHAnsi" w:cs="Arial"/>
                <w:b/>
                <w:bCs/>
                <w:i/>
                <w:iCs/>
                <w:spacing w:val="3"/>
                <w:sz w:val="16"/>
                <w:szCs w:val="16"/>
              </w:rPr>
              <w:t>p</w:t>
            </w:r>
            <w:r w:rsidRPr="002A3720">
              <w:rPr>
                <w:rFonts w:asciiTheme="minorHAnsi" w:hAnsiTheme="minorHAnsi" w:cs="Arial"/>
                <w:b/>
                <w:bCs/>
                <w:i/>
                <w:iCs/>
                <w:spacing w:val="-3"/>
                <w:sz w:val="16"/>
                <w:szCs w:val="16"/>
              </w:rPr>
              <w:t>e</w:t>
            </w:r>
            <w:r w:rsidRPr="002A3720">
              <w:rPr>
                <w:rFonts w:asciiTheme="minorHAnsi" w:hAnsiTheme="minorHAnsi" w:cs="Arial"/>
                <w:b/>
                <w:bCs/>
                <w:i/>
                <w:iCs/>
                <w:sz w:val="16"/>
                <w:szCs w:val="16"/>
              </w:rPr>
              <w:t>r</w:t>
            </w:r>
            <w:r w:rsidRPr="002A3720">
              <w:rPr>
                <w:rFonts w:asciiTheme="minorHAnsi" w:hAnsiTheme="minorHAnsi" w:cs="Arial"/>
                <w:b/>
                <w:bCs/>
                <w:i/>
                <w:iCs/>
                <w:spacing w:val="28"/>
                <w:sz w:val="16"/>
                <w:szCs w:val="16"/>
              </w:rPr>
              <w:t xml:space="preserve"> </w:t>
            </w:r>
            <w:r w:rsidRPr="002A3720">
              <w:rPr>
                <w:rFonts w:asciiTheme="minorHAnsi" w:hAnsiTheme="minorHAnsi" w:cs="Arial"/>
                <w:b/>
                <w:bCs/>
                <w:i/>
                <w:iCs/>
                <w:spacing w:val="3"/>
                <w:sz w:val="16"/>
                <w:szCs w:val="16"/>
              </w:rPr>
              <w:t>i</w:t>
            </w:r>
            <w:r w:rsidRPr="002A3720">
              <w:rPr>
                <w:rFonts w:asciiTheme="minorHAnsi" w:hAnsiTheme="minorHAnsi" w:cs="Arial"/>
                <w:b/>
                <w:bCs/>
                <w:i/>
                <w:iCs/>
                <w:sz w:val="16"/>
                <w:szCs w:val="16"/>
              </w:rPr>
              <w:t>l</w:t>
            </w:r>
            <w:r w:rsidRPr="002A3720">
              <w:rPr>
                <w:rFonts w:asciiTheme="minorHAnsi" w:hAnsiTheme="minorHAnsi" w:cs="Arial"/>
                <w:b/>
                <w:bCs/>
                <w:i/>
                <w:iCs/>
                <w:spacing w:val="-9"/>
                <w:sz w:val="16"/>
                <w:szCs w:val="16"/>
              </w:rPr>
              <w:t xml:space="preserve"> </w:t>
            </w:r>
            <w:r w:rsidRPr="002A3720">
              <w:rPr>
                <w:rFonts w:asciiTheme="minorHAnsi" w:hAnsiTheme="minorHAnsi" w:cs="Arial"/>
                <w:b/>
                <w:bCs/>
                <w:i/>
                <w:iCs/>
                <w:spacing w:val="3"/>
                <w:sz w:val="16"/>
                <w:szCs w:val="16"/>
              </w:rPr>
              <w:t>s</w:t>
            </w:r>
            <w:r w:rsidRPr="002A3720">
              <w:rPr>
                <w:rFonts w:asciiTheme="minorHAnsi" w:hAnsiTheme="minorHAnsi" w:cs="Arial"/>
                <w:b/>
                <w:bCs/>
                <w:i/>
                <w:iCs/>
                <w:spacing w:val="-3"/>
                <w:sz w:val="16"/>
                <w:szCs w:val="16"/>
              </w:rPr>
              <w:t>e</w:t>
            </w:r>
            <w:r w:rsidRPr="002A3720">
              <w:rPr>
                <w:rFonts w:asciiTheme="minorHAnsi" w:hAnsiTheme="minorHAnsi" w:cs="Arial"/>
                <w:b/>
                <w:bCs/>
                <w:i/>
                <w:iCs/>
                <w:sz w:val="16"/>
                <w:szCs w:val="16"/>
              </w:rPr>
              <w:t>r</w:t>
            </w:r>
            <w:r w:rsidRPr="002A3720">
              <w:rPr>
                <w:rFonts w:asciiTheme="minorHAnsi" w:hAnsiTheme="minorHAnsi" w:cs="Arial"/>
                <w:b/>
                <w:bCs/>
                <w:i/>
                <w:iCs/>
                <w:spacing w:val="3"/>
                <w:sz w:val="16"/>
                <w:szCs w:val="16"/>
              </w:rPr>
              <w:t>v</w:t>
            </w:r>
            <w:r w:rsidRPr="002A3720">
              <w:rPr>
                <w:rFonts w:asciiTheme="minorHAnsi" w:hAnsiTheme="minorHAnsi" w:cs="Arial"/>
                <w:b/>
                <w:bCs/>
                <w:i/>
                <w:iCs/>
                <w:spacing w:val="-1"/>
                <w:sz w:val="16"/>
                <w:szCs w:val="16"/>
              </w:rPr>
              <w:t>i</w:t>
            </w:r>
            <w:r w:rsidRPr="002A3720">
              <w:rPr>
                <w:rFonts w:asciiTheme="minorHAnsi" w:hAnsiTheme="minorHAnsi" w:cs="Arial"/>
                <w:b/>
                <w:bCs/>
                <w:i/>
                <w:iCs/>
                <w:spacing w:val="2"/>
                <w:sz w:val="16"/>
                <w:szCs w:val="16"/>
              </w:rPr>
              <w:t>z</w:t>
            </w:r>
            <w:r w:rsidRPr="002A3720">
              <w:rPr>
                <w:rFonts w:asciiTheme="minorHAnsi" w:hAnsiTheme="minorHAnsi" w:cs="Arial"/>
                <w:b/>
                <w:bCs/>
                <w:i/>
                <w:iCs/>
                <w:spacing w:val="-1"/>
                <w:sz w:val="16"/>
                <w:szCs w:val="16"/>
              </w:rPr>
              <w:t>i</w:t>
            </w:r>
            <w:r w:rsidRPr="002A3720">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48A20BFF" w14:textId="77777777" w:rsidR="00D91BE6" w:rsidRPr="002A3720"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0BB30FA1" w14:textId="77777777" w:rsidR="00D91BE6" w:rsidRPr="002A3720"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6F6B4CBB" w14:textId="77777777" w:rsidR="00D91BE6" w:rsidRPr="002A3720"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026B9973" w14:textId="77777777" w:rsidR="00D91BE6" w:rsidRPr="002A3720"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74EA7976" w14:textId="77777777" w:rsidR="00D91BE6" w:rsidRPr="002A3720" w:rsidRDefault="00D91BE6" w:rsidP="00AA58A5">
            <w:pPr>
              <w:rPr>
                <w:rFonts w:asciiTheme="minorHAnsi" w:hAnsiTheme="minorHAnsi"/>
              </w:rPr>
            </w:pPr>
          </w:p>
        </w:tc>
        <w:tc>
          <w:tcPr>
            <w:tcW w:w="734" w:type="dxa"/>
            <w:tcBorders>
              <w:top w:val="single" w:sz="4" w:space="0" w:color="000000"/>
              <w:left w:val="single" w:sz="4" w:space="0" w:color="000000"/>
              <w:bottom w:val="single" w:sz="4" w:space="0" w:color="000000"/>
              <w:right w:val="single" w:sz="4" w:space="0" w:color="000000"/>
            </w:tcBorders>
          </w:tcPr>
          <w:p w14:paraId="624295E9" w14:textId="77777777" w:rsidR="00D91BE6" w:rsidRPr="002A3720"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2F7DE7BC" w14:textId="77777777" w:rsidR="00D91BE6" w:rsidRPr="002A3720" w:rsidRDefault="00D91BE6" w:rsidP="00AA58A5">
            <w:pPr>
              <w:rPr>
                <w:rFonts w:asciiTheme="minorHAnsi" w:hAnsiTheme="minorHAnsi"/>
              </w:rPr>
            </w:pPr>
          </w:p>
        </w:tc>
        <w:tc>
          <w:tcPr>
            <w:tcW w:w="1268" w:type="dxa"/>
            <w:tcBorders>
              <w:top w:val="single" w:sz="4" w:space="0" w:color="000000"/>
              <w:left w:val="single" w:sz="4" w:space="0" w:color="000000"/>
              <w:bottom w:val="single" w:sz="4" w:space="0" w:color="000000"/>
              <w:right w:val="single" w:sz="4" w:space="0" w:color="000000"/>
            </w:tcBorders>
          </w:tcPr>
          <w:p w14:paraId="0C2FD3D8" w14:textId="77777777" w:rsidR="00D91BE6" w:rsidRPr="002A3720" w:rsidRDefault="00D91BE6" w:rsidP="00AA58A5">
            <w:pPr>
              <w:rPr>
                <w:rFonts w:asciiTheme="minorHAnsi" w:hAnsiTheme="minorHAnsi"/>
              </w:rPr>
            </w:pPr>
          </w:p>
        </w:tc>
        <w:tc>
          <w:tcPr>
            <w:tcW w:w="1167" w:type="dxa"/>
            <w:gridSpan w:val="2"/>
            <w:tcBorders>
              <w:top w:val="single" w:sz="4" w:space="0" w:color="000000"/>
              <w:left w:val="single" w:sz="4" w:space="0" w:color="000000"/>
              <w:bottom w:val="single" w:sz="4" w:space="0" w:color="000000"/>
              <w:right w:val="single" w:sz="4" w:space="0" w:color="000000"/>
            </w:tcBorders>
          </w:tcPr>
          <w:p w14:paraId="21DEAFF5" w14:textId="77777777" w:rsidR="00D91BE6" w:rsidRPr="0020188B" w:rsidRDefault="00D91BE6" w:rsidP="00AA58A5">
            <w:pPr>
              <w:rPr>
                <w:rFonts w:asciiTheme="minorHAnsi" w:hAnsiTheme="minorHAnsi"/>
                <w:b/>
                <w:bCs/>
              </w:rPr>
            </w:pPr>
          </w:p>
        </w:tc>
      </w:tr>
      <w:tr w:rsidR="00D91BE6" w:rsidRPr="002A3720" w14:paraId="145B033D"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61CACA00" w14:textId="77777777" w:rsidR="00D91BE6" w:rsidRPr="002A3720" w:rsidRDefault="00D91BE6" w:rsidP="00AA58A5">
            <w:pPr>
              <w:pStyle w:val="TableParagraph"/>
              <w:kinsoku w:val="0"/>
              <w:overflowPunct w:val="0"/>
              <w:spacing w:before="70" w:line="183" w:lineRule="exact"/>
              <w:ind w:left="66"/>
              <w:rPr>
                <w:rFonts w:asciiTheme="minorHAnsi" w:hAnsiTheme="minorHAnsi"/>
              </w:rPr>
            </w:pPr>
            <w:r>
              <w:rPr>
                <w:rFonts w:asciiTheme="minorHAnsi" w:hAnsiTheme="minorHAnsi" w:cs="Arial"/>
                <w:spacing w:val="3"/>
                <w:sz w:val="16"/>
                <w:szCs w:val="16"/>
              </w:rPr>
              <w:t>Costipatore</w:t>
            </w:r>
          </w:p>
        </w:tc>
        <w:tc>
          <w:tcPr>
            <w:tcW w:w="322" w:type="dxa"/>
            <w:tcBorders>
              <w:top w:val="single" w:sz="4" w:space="0" w:color="000000"/>
              <w:left w:val="single" w:sz="4" w:space="0" w:color="000000"/>
              <w:bottom w:val="single" w:sz="4" w:space="0" w:color="000000"/>
              <w:right w:val="single" w:sz="4" w:space="0" w:color="000000"/>
            </w:tcBorders>
          </w:tcPr>
          <w:p w14:paraId="3BB45012" w14:textId="77777777" w:rsidR="00D91BE6" w:rsidRPr="002A3720" w:rsidRDefault="00D91BE6" w:rsidP="00AA58A5">
            <w:pPr>
              <w:pStyle w:val="TableParagraph"/>
              <w:kinsoku w:val="0"/>
              <w:overflowPunct w:val="0"/>
              <w:spacing w:before="70" w:line="183" w:lineRule="exact"/>
              <w:ind w:left="157"/>
              <w:rPr>
                <w:rFonts w:asciiTheme="minorHAnsi" w:hAnsiTheme="minorHAnsi"/>
              </w:rPr>
            </w:pPr>
            <w:r w:rsidRPr="002A3720">
              <w:rPr>
                <w:rFonts w:asciiTheme="minorHAnsi" w:hAnsiTheme="minorHAnsi" w:cs="Arial"/>
                <w:sz w:val="16"/>
                <w:szCs w:val="16"/>
              </w:rPr>
              <w:t>3</w:t>
            </w:r>
          </w:p>
        </w:tc>
        <w:tc>
          <w:tcPr>
            <w:tcW w:w="389" w:type="dxa"/>
            <w:tcBorders>
              <w:top w:val="single" w:sz="4" w:space="0" w:color="000000"/>
              <w:left w:val="single" w:sz="4" w:space="0" w:color="000000"/>
              <w:bottom w:val="single" w:sz="4" w:space="0" w:color="000000"/>
              <w:right w:val="single" w:sz="4" w:space="0" w:color="000000"/>
            </w:tcBorders>
          </w:tcPr>
          <w:p w14:paraId="0F7095DD" w14:textId="77777777" w:rsidR="00D91BE6" w:rsidRPr="002A3720" w:rsidRDefault="00D91BE6" w:rsidP="00AA58A5">
            <w:pPr>
              <w:pStyle w:val="TableParagraph"/>
              <w:kinsoku w:val="0"/>
              <w:overflowPunct w:val="0"/>
              <w:spacing w:before="70" w:line="183" w:lineRule="exact"/>
              <w:ind w:left="90"/>
              <w:rPr>
                <w:rFonts w:asciiTheme="minorHAnsi" w:hAnsiTheme="minorHAnsi"/>
              </w:rPr>
            </w:pPr>
            <w:r w:rsidRPr="002A3720">
              <w:rPr>
                <w:rFonts w:asciiTheme="minorHAnsi" w:hAnsiTheme="minorHAnsi" w:cs="Arial"/>
                <w:spacing w:val="-2"/>
                <w:sz w:val="16"/>
                <w:szCs w:val="16"/>
              </w:rPr>
              <w:t>6</w:t>
            </w:r>
            <w:r w:rsidRPr="002A3720">
              <w:rPr>
                <w:rFonts w:asciiTheme="minorHAnsi" w:hAnsiTheme="minorHAnsi" w:cs="Arial"/>
                <w:spacing w:val="-1"/>
                <w:sz w:val="16"/>
                <w:szCs w:val="16"/>
              </w:rPr>
              <w:t>,</w:t>
            </w:r>
            <w:r w:rsidRPr="002A3720">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6D31F229" w14:textId="77777777" w:rsidR="00D91BE6" w:rsidRPr="002A3720" w:rsidRDefault="00D91BE6" w:rsidP="00AA58A5">
            <w:pPr>
              <w:pStyle w:val="TableParagraph"/>
              <w:kinsoku w:val="0"/>
              <w:overflowPunct w:val="0"/>
              <w:spacing w:before="70" w:line="183" w:lineRule="exact"/>
              <w:ind w:right="64"/>
              <w:jc w:val="right"/>
              <w:rPr>
                <w:rFonts w:asciiTheme="minorHAnsi" w:hAnsiTheme="minorHAnsi"/>
              </w:rPr>
            </w:pPr>
            <w:r w:rsidRPr="002A3720">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3023F58C" w14:textId="77777777" w:rsidR="00D91BE6" w:rsidRPr="002A3720" w:rsidRDefault="00D91BE6" w:rsidP="00AA58A5">
            <w:pPr>
              <w:pStyle w:val="TableParagraph"/>
              <w:kinsoku w:val="0"/>
              <w:overflowPunct w:val="0"/>
              <w:spacing w:before="70" w:line="183" w:lineRule="exact"/>
              <w:ind w:right="64"/>
              <w:jc w:val="right"/>
              <w:rPr>
                <w:rFonts w:asciiTheme="minorHAnsi" w:hAnsiTheme="minorHAnsi"/>
              </w:rPr>
            </w:pPr>
            <w:r w:rsidRPr="002A3720">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6E8FD000" w14:textId="77777777" w:rsidR="00D91BE6" w:rsidRPr="002A3720" w:rsidRDefault="00D91BE6" w:rsidP="00AA58A5">
            <w:pPr>
              <w:pStyle w:val="TableParagraph"/>
              <w:kinsoku w:val="0"/>
              <w:overflowPunct w:val="0"/>
              <w:spacing w:before="70" w:line="183" w:lineRule="exact"/>
              <w:ind w:right="66"/>
              <w:jc w:val="right"/>
              <w:rPr>
                <w:rFonts w:asciiTheme="minorHAnsi" w:hAnsiTheme="minorHAnsi"/>
              </w:rPr>
            </w:pPr>
            <w:r w:rsidRPr="002A3720">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1E2B8F88" w14:textId="77777777" w:rsidR="00D91BE6" w:rsidRPr="002A3720" w:rsidRDefault="00D91BE6" w:rsidP="00AA58A5">
            <w:pPr>
              <w:pStyle w:val="TableParagraph"/>
              <w:kinsoku w:val="0"/>
              <w:overflowPunct w:val="0"/>
              <w:spacing w:before="70" w:line="183" w:lineRule="exact"/>
              <w:ind w:left="85"/>
              <w:rPr>
                <w:rFonts w:asciiTheme="minorHAnsi" w:hAnsiTheme="minorHAnsi"/>
              </w:rPr>
            </w:pPr>
            <w:r w:rsidRPr="002A3720">
              <w:rPr>
                <w:rFonts w:asciiTheme="minorHAnsi" w:hAnsiTheme="minorHAnsi" w:cs="Arial"/>
                <w:spacing w:val="-2"/>
                <w:sz w:val="16"/>
                <w:szCs w:val="16"/>
              </w:rPr>
              <w:t xml:space="preserve">    936</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082E0DE1" w14:textId="77777777" w:rsidR="00D91BE6" w:rsidRPr="002A3720" w:rsidRDefault="00D91BE6" w:rsidP="00AA58A5">
            <w:pPr>
              <w:pStyle w:val="TableParagraph"/>
              <w:kinsoku w:val="0"/>
              <w:overflowPunct w:val="0"/>
              <w:spacing w:before="70" w:line="183" w:lineRule="exact"/>
              <w:ind w:left="681"/>
              <w:rPr>
                <w:rFonts w:asciiTheme="minorHAnsi" w:hAnsiTheme="minorHAnsi"/>
              </w:rPr>
            </w:pPr>
            <w:r w:rsidRPr="002A3720">
              <w:rPr>
                <w:rFonts w:asciiTheme="minorHAnsi" w:hAnsiTheme="minorHAnsi" w:cs="Arial"/>
                <w:spacing w:val="-2"/>
                <w:sz w:val="16"/>
                <w:szCs w:val="16"/>
              </w:rPr>
              <w:t xml:space="preserve"> 1</w:t>
            </w:r>
            <w:r w:rsidRPr="002A3720">
              <w:rPr>
                <w:rFonts w:asciiTheme="minorHAnsi" w:hAnsiTheme="minorHAnsi" w:cs="Arial"/>
                <w:spacing w:val="-1"/>
                <w:sz w:val="16"/>
                <w:szCs w:val="16"/>
              </w:rPr>
              <w:t>,14</w:t>
            </w:r>
          </w:p>
        </w:tc>
        <w:tc>
          <w:tcPr>
            <w:tcW w:w="1268" w:type="dxa"/>
            <w:tcBorders>
              <w:top w:val="single" w:sz="4" w:space="0" w:color="000000"/>
              <w:left w:val="single" w:sz="4" w:space="0" w:color="000000"/>
              <w:bottom w:val="single" w:sz="4" w:space="0" w:color="000000"/>
              <w:right w:val="single" w:sz="4" w:space="0" w:color="000000"/>
            </w:tcBorders>
          </w:tcPr>
          <w:p w14:paraId="69D7306D" w14:textId="77777777" w:rsidR="00D91BE6" w:rsidRPr="002A3720" w:rsidRDefault="00D91BE6" w:rsidP="00AA58A5">
            <w:pPr>
              <w:pStyle w:val="TableParagraph"/>
              <w:kinsoku w:val="0"/>
              <w:overflowPunct w:val="0"/>
              <w:spacing w:before="70" w:line="183" w:lineRule="exact"/>
              <w:ind w:left="522"/>
              <w:rPr>
                <w:rFonts w:asciiTheme="minorHAnsi" w:hAnsiTheme="minorHAnsi"/>
              </w:rPr>
            </w:pPr>
            <w:r w:rsidRPr="002A3720">
              <w:rPr>
                <w:rFonts w:asciiTheme="minorHAnsi" w:hAnsiTheme="minorHAnsi" w:cs="Arial"/>
                <w:spacing w:val="-2"/>
                <w:sz w:val="16"/>
                <w:szCs w:val="16"/>
              </w:rPr>
              <w:t xml:space="preserve"> 1067</w:t>
            </w:r>
            <w:r w:rsidRPr="002A3720">
              <w:rPr>
                <w:rFonts w:asciiTheme="minorHAnsi" w:hAnsiTheme="minorHAnsi" w:cs="Arial"/>
                <w:spacing w:val="3"/>
                <w:sz w:val="16"/>
                <w:szCs w:val="16"/>
              </w:rPr>
              <w:t>,04</w:t>
            </w:r>
          </w:p>
        </w:tc>
        <w:tc>
          <w:tcPr>
            <w:tcW w:w="1167" w:type="dxa"/>
            <w:gridSpan w:val="2"/>
            <w:tcBorders>
              <w:top w:val="single" w:sz="4" w:space="0" w:color="000000"/>
              <w:left w:val="single" w:sz="4" w:space="0" w:color="000000"/>
              <w:bottom w:val="single" w:sz="4" w:space="0" w:color="000000"/>
              <w:right w:val="single" w:sz="4" w:space="0" w:color="000000"/>
            </w:tcBorders>
          </w:tcPr>
          <w:p w14:paraId="7F69AE92" w14:textId="77777777" w:rsidR="00D91BE6" w:rsidRPr="0020188B" w:rsidRDefault="00D91BE6" w:rsidP="00AA58A5">
            <w:pPr>
              <w:rPr>
                <w:rFonts w:asciiTheme="minorHAnsi" w:hAnsiTheme="minorHAnsi"/>
                <w:b/>
                <w:bCs/>
              </w:rPr>
            </w:pPr>
          </w:p>
        </w:tc>
      </w:tr>
      <w:tr w:rsidR="00D91BE6" w:rsidRPr="002A3720" w14:paraId="07BCB8FF"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0297F9BB" w14:textId="77777777" w:rsidR="00D91BE6" w:rsidRPr="002A3720" w:rsidRDefault="00D91BE6" w:rsidP="00AA58A5">
            <w:pPr>
              <w:pStyle w:val="TableParagraph"/>
              <w:kinsoku w:val="0"/>
              <w:overflowPunct w:val="0"/>
              <w:spacing w:before="69" w:line="183" w:lineRule="exact"/>
              <w:ind w:left="66"/>
              <w:rPr>
                <w:rFonts w:asciiTheme="minorHAnsi" w:hAnsiTheme="minorHAnsi"/>
              </w:rPr>
            </w:pPr>
            <w:r w:rsidRPr="002A3720">
              <w:rPr>
                <w:rFonts w:asciiTheme="minorHAnsi" w:hAnsiTheme="minorHAnsi" w:cs="Arial"/>
                <w:bCs/>
                <w:spacing w:val="-2"/>
                <w:sz w:val="16"/>
                <w:szCs w:val="16"/>
              </w:rPr>
              <w:t>scarrabile con cassone da 30mc</w:t>
            </w:r>
          </w:p>
        </w:tc>
        <w:tc>
          <w:tcPr>
            <w:tcW w:w="322" w:type="dxa"/>
            <w:tcBorders>
              <w:top w:val="single" w:sz="4" w:space="0" w:color="000000"/>
              <w:left w:val="single" w:sz="4" w:space="0" w:color="000000"/>
              <w:bottom w:val="single" w:sz="4" w:space="0" w:color="000000"/>
              <w:right w:val="single" w:sz="4" w:space="0" w:color="000000"/>
            </w:tcBorders>
          </w:tcPr>
          <w:p w14:paraId="1B5421C0" w14:textId="77777777" w:rsidR="00D91BE6" w:rsidRPr="002A3720" w:rsidRDefault="00D91BE6" w:rsidP="00AA58A5">
            <w:pPr>
              <w:pStyle w:val="TableParagraph"/>
              <w:kinsoku w:val="0"/>
              <w:overflowPunct w:val="0"/>
              <w:spacing w:before="69" w:line="183" w:lineRule="exact"/>
              <w:ind w:left="157"/>
              <w:rPr>
                <w:rFonts w:asciiTheme="minorHAnsi" w:hAnsiTheme="minorHAnsi"/>
              </w:rPr>
            </w:pPr>
            <w:r w:rsidRPr="002A3720">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059F79AE" w14:textId="77777777" w:rsidR="00D91BE6" w:rsidRPr="002A3720" w:rsidRDefault="00D91BE6" w:rsidP="00AA58A5">
            <w:pPr>
              <w:pStyle w:val="TableParagraph"/>
              <w:kinsoku w:val="0"/>
              <w:overflowPunct w:val="0"/>
              <w:spacing w:before="69" w:line="183" w:lineRule="exact"/>
              <w:ind w:left="90"/>
              <w:rPr>
                <w:rFonts w:asciiTheme="minorHAnsi" w:hAnsiTheme="minorHAnsi"/>
              </w:rPr>
            </w:pPr>
            <w:r w:rsidRPr="002A3720">
              <w:rPr>
                <w:rFonts w:asciiTheme="minorHAnsi" w:hAnsiTheme="minorHAnsi" w:cs="Arial"/>
                <w:spacing w:val="-2"/>
                <w:sz w:val="16"/>
                <w:szCs w:val="16"/>
              </w:rPr>
              <w:t>6</w:t>
            </w:r>
            <w:r w:rsidRPr="002A3720">
              <w:rPr>
                <w:rFonts w:asciiTheme="minorHAnsi" w:hAnsiTheme="minorHAnsi" w:cs="Arial"/>
                <w:spacing w:val="-1"/>
                <w:sz w:val="16"/>
                <w:szCs w:val="16"/>
              </w:rPr>
              <w:t>,</w:t>
            </w:r>
            <w:r w:rsidRPr="002A3720">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520BB1CC" w14:textId="77777777" w:rsidR="00D91BE6" w:rsidRPr="002A3720" w:rsidRDefault="00D91BE6" w:rsidP="00AA58A5">
            <w:pPr>
              <w:pStyle w:val="TableParagraph"/>
              <w:kinsoku w:val="0"/>
              <w:overflowPunct w:val="0"/>
              <w:spacing w:before="69" w:line="183" w:lineRule="exact"/>
              <w:ind w:right="64"/>
              <w:jc w:val="right"/>
              <w:rPr>
                <w:rFonts w:asciiTheme="minorHAnsi" w:hAnsiTheme="minorHAnsi"/>
              </w:rPr>
            </w:pPr>
            <w:r w:rsidRPr="002A3720">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25B0B1AF" w14:textId="77777777" w:rsidR="00D91BE6" w:rsidRPr="002A3720" w:rsidRDefault="00D91BE6" w:rsidP="00AA58A5">
            <w:pPr>
              <w:pStyle w:val="TableParagraph"/>
              <w:kinsoku w:val="0"/>
              <w:overflowPunct w:val="0"/>
              <w:spacing w:before="69" w:line="183" w:lineRule="exact"/>
              <w:ind w:right="64"/>
              <w:jc w:val="right"/>
              <w:rPr>
                <w:rFonts w:asciiTheme="minorHAnsi" w:hAnsiTheme="minorHAnsi"/>
              </w:rPr>
            </w:pPr>
            <w:r w:rsidRPr="002A3720">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069D407F" w14:textId="77777777" w:rsidR="00D91BE6" w:rsidRPr="002A3720" w:rsidRDefault="00D91BE6" w:rsidP="00AA58A5">
            <w:pPr>
              <w:pStyle w:val="TableParagraph"/>
              <w:kinsoku w:val="0"/>
              <w:overflowPunct w:val="0"/>
              <w:spacing w:before="69" w:line="183" w:lineRule="exact"/>
              <w:ind w:right="66"/>
              <w:jc w:val="right"/>
              <w:rPr>
                <w:rFonts w:asciiTheme="minorHAnsi" w:hAnsiTheme="minorHAnsi"/>
              </w:rPr>
            </w:pPr>
            <w:r w:rsidRPr="002A3720">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59C00B45" w14:textId="77777777" w:rsidR="00D91BE6" w:rsidRPr="002A3720" w:rsidRDefault="00D91BE6" w:rsidP="00AA58A5">
            <w:pPr>
              <w:pStyle w:val="TableParagraph"/>
              <w:kinsoku w:val="0"/>
              <w:overflowPunct w:val="0"/>
              <w:spacing w:before="69" w:line="183" w:lineRule="exact"/>
              <w:ind w:left="171"/>
              <w:rPr>
                <w:rFonts w:asciiTheme="minorHAnsi" w:hAnsiTheme="minorHAnsi"/>
              </w:rPr>
            </w:pPr>
            <w:r w:rsidRPr="002A3720">
              <w:rPr>
                <w:rFonts w:asciiTheme="minorHAnsi" w:hAnsiTheme="minorHAnsi" w:cs="Arial"/>
                <w:spacing w:val="-2"/>
                <w:sz w:val="16"/>
                <w:szCs w:val="16"/>
              </w:rPr>
              <w:t xml:space="preserve">  312</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377D4CAE" w14:textId="77777777" w:rsidR="00D91BE6" w:rsidRPr="002A3720" w:rsidRDefault="00D91BE6" w:rsidP="00AA58A5">
            <w:pPr>
              <w:pStyle w:val="TableParagraph"/>
              <w:kinsoku w:val="0"/>
              <w:overflowPunct w:val="0"/>
              <w:spacing w:before="69" w:line="183" w:lineRule="exact"/>
              <w:rPr>
                <w:rFonts w:asciiTheme="minorHAnsi" w:hAnsiTheme="minorHAnsi"/>
              </w:rPr>
            </w:pPr>
            <w:r w:rsidRPr="002A3720">
              <w:rPr>
                <w:rFonts w:asciiTheme="minorHAnsi" w:hAnsiTheme="minorHAnsi" w:cs="Arial"/>
                <w:spacing w:val="-2"/>
                <w:sz w:val="16"/>
                <w:szCs w:val="16"/>
              </w:rPr>
              <w:t xml:space="preserve">                8</w:t>
            </w:r>
            <w:r w:rsidRPr="002A3720">
              <w:rPr>
                <w:rFonts w:asciiTheme="minorHAnsi" w:hAnsiTheme="minorHAnsi" w:cs="Arial"/>
                <w:spacing w:val="3"/>
                <w:sz w:val="16"/>
                <w:szCs w:val="16"/>
              </w:rPr>
              <w:t>,76</w:t>
            </w:r>
          </w:p>
        </w:tc>
        <w:tc>
          <w:tcPr>
            <w:tcW w:w="1268" w:type="dxa"/>
            <w:tcBorders>
              <w:top w:val="single" w:sz="4" w:space="0" w:color="000000"/>
              <w:left w:val="single" w:sz="4" w:space="0" w:color="000000"/>
              <w:bottom w:val="single" w:sz="4" w:space="0" w:color="000000"/>
              <w:right w:val="single" w:sz="4" w:space="0" w:color="000000"/>
            </w:tcBorders>
          </w:tcPr>
          <w:p w14:paraId="5CF3774A" w14:textId="77777777" w:rsidR="00D91BE6" w:rsidRPr="002A3720" w:rsidRDefault="00D91BE6" w:rsidP="00AA58A5">
            <w:pPr>
              <w:pStyle w:val="TableParagraph"/>
              <w:kinsoku w:val="0"/>
              <w:overflowPunct w:val="0"/>
              <w:spacing w:before="69" w:line="183" w:lineRule="exact"/>
              <w:ind w:left="522"/>
              <w:rPr>
                <w:rFonts w:asciiTheme="minorHAnsi" w:hAnsiTheme="minorHAnsi"/>
              </w:rPr>
            </w:pPr>
            <w:r w:rsidRPr="002A3720">
              <w:rPr>
                <w:rFonts w:asciiTheme="minorHAnsi" w:hAnsiTheme="minorHAnsi" w:cs="Arial"/>
                <w:spacing w:val="-2"/>
                <w:sz w:val="16"/>
                <w:szCs w:val="16"/>
              </w:rPr>
              <w:t xml:space="preserve">  2733.12</w:t>
            </w:r>
          </w:p>
        </w:tc>
        <w:tc>
          <w:tcPr>
            <w:tcW w:w="1167" w:type="dxa"/>
            <w:gridSpan w:val="2"/>
            <w:tcBorders>
              <w:top w:val="single" w:sz="4" w:space="0" w:color="000000"/>
              <w:left w:val="single" w:sz="4" w:space="0" w:color="000000"/>
              <w:bottom w:val="single" w:sz="4" w:space="0" w:color="000000"/>
              <w:right w:val="single" w:sz="4" w:space="0" w:color="000000"/>
            </w:tcBorders>
          </w:tcPr>
          <w:p w14:paraId="0334480C" w14:textId="77777777" w:rsidR="00D91BE6" w:rsidRPr="0020188B" w:rsidRDefault="00D91BE6" w:rsidP="00AA58A5">
            <w:pPr>
              <w:rPr>
                <w:rFonts w:asciiTheme="minorHAnsi" w:hAnsiTheme="minorHAnsi"/>
                <w:b/>
                <w:bCs/>
              </w:rPr>
            </w:pPr>
          </w:p>
        </w:tc>
      </w:tr>
      <w:tr w:rsidR="00D91BE6" w:rsidRPr="002A3720" w14:paraId="17F785BF" w14:textId="77777777" w:rsidTr="00AA58A5">
        <w:trPr>
          <w:trHeight w:hRule="exact" w:val="576"/>
        </w:trPr>
        <w:tc>
          <w:tcPr>
            <w:tcW w:w="8932" w:type="dxa"/>
            <w:gridSpan w:val="9"/>
            <w:tcBorders>
              <w:top w:val="single" w:sz="4" w:space="0" w:color="000000"/>
              <w:left w:val="single" w:sz="4" w:space="0" w:color="000000"/>
              <w:bottom w:val="single" w:sz="4" w:space="0" w:color="000000"/>
              <w:right w:val="single" w:sz="4" w:space="0" w:color="000000"/>
            </w:tcBorders>
          </w:tcPr>
          <w:p w14:paraId="6E11D0CC" w14:textId="77777777" w:rsidR="00D91BE6" w:rsidRPr="002A3720" w:rsidRDefault="00D91BE6" w:rsidP="00AA58A5">
            <w:pPr>
              <w:pStyle w:val="TableParagraph"/>
              <w:kinsoku w:val="0"/>
              <w:overflowPunct w:val="0"/>
              <w:spacing w:before="7" w:line="170" w:lineRule="exact"/>
              <w:rPr>
                <w:rFonts w:asciiTheme="minorHAnsi" w:hAnsiTheme="minorHAnsi"/>
                <w:sz w:val="17"/>
                <w:szCs w:val="17"/>
              </w:rPr>
            </w:pPr>
          </w:p>
          <w:p w14:paraId="3C8421DA" w14:textId="77777777" w:rsidR="00D91BE6" w:rsidRPr="002A3720" w:rsidRDefault="00D91BE6" w:rsidP="00AA58A5">
            <w:pPr>
              <w:pStyle w:val="TableParagraph"/>
              <w:kinsoku w:val="0"/>
              <w:overflowPunct w:val="0"/>
              <w:spacing w:line="200" w:lineRule="exact"/>
              <w:rPr>
                <w:rFonts w:asciiTheme="minorHAnsi" w:hAnsiTheme="minorHAnsi"/>
                <w:sz w:val="20"/>
                <w:szCs w:val="20"/>
              </w:rPr>
            </w:pPr>
          </w:p>
          <w:p w14:paraId="34138D93" w14:textId="77777777" w:rsidR="00D91BE6" w:rsidRPr="002A3720" w:rsidRDefault="00D91BE6" w:rsidP="00AA58A5">
            <w:pPr>
              <w:pStyle w:val="TableParagraph"/>
              <w:kinsoku w:val="0"/>
              <w:overflowPunct w:val="0"/>
              <w:ind w:left="66"/>
              <w:rPr>
                <w:rFonts w:asciiTheme="minorHAnsi" w:hAnsiTheme="minorHAnsi"/>
              </w:rPr>
            </w:pPr>
            <w:r w:rsidRPr="002A3720">
              <w:rPr>
                <w:rFonts w:asciiTheme="minorHAnsi" w:hAnsiTheme="minorHAnsi" w:cs="Arial"/>
                <w:b/>
                <w:bCs/>
                <w:sz w:val="16"/>
                <w:szCs w:val="16"/>
              </w:rPr>
              <w:t>t</w:t>
            </w:r>
            <w:r w:rsidRPr="002A3720">
              <w:rPr>
                <w:rFonts w:asciiTheme="minorHAnsi" w:hAnsiTheme="minorHAnsi" w:cs="Arial"/>
                <w:b/>
                <w:bCs/>
                <w:spacing w:val="-1"/>
                <w:sz w:val="16"/>
                <w:szCs w:val="16"/>
              </w:rPr>
              <w:t>o</w:t>
            </w:r>
            <w:r w:rsidRPr="002A3720">
              <w:rPr>
                <w:rFonts w:asciiTheme="minorHAnsi" w:hAnsiTheme="minorHAnsi" w:cs="Arial"/>
                <w:b/>
                <w:bCs/>
                <w:sz w:val="16"/>
                <w:szCs w:val="16"/>
              </w:rPr>
              <w:t>t</w:t>
            </w:r>
            <w:r w:rsidRPr="002A3720">
              <w:rPr>
                <w:rFonts w:asciiTheme="minorHAnsi" w:hAnsiTheme="minorHAnsi" w:cs="Arial"/>
                <w:b/>
                <w:bCs/>
                <w:spacing w:val="-2"/>
                <w:sz w:val="16"/>
                <w:szCs w:val="16"/>
              </w:rPr>
              <w:t>a</w:t>
            </w:r>
            <w:r w:rsidRPr="002A3720">
              <w:rPr>
                <w:rFonts w:asciiTheme="minorHAnsi" w:hAnsiTheme="minorHAnsi" w:cs="Arial"/>
                <w:b/>
                <w:bCs/>
                <w:spacing w:val="3"/>
                <w:sz w:val="16"/>
                <w:szCs w:val="16"/>
              </w:rPr>
              <w:t>l</w:t>
            </w:r>
            <w:r w:rsidRPr="002A3720">
              <w:rPr>
                <w:rFonts w:asciiTheme="minorHAnsi" w:hAnsiTheme="minorHAnsi" w:cs="Arial"/>
                <w:b/>
                <w:bCs/>
                <w:sz w:val="16"/>
                <w:szCs w:val="16"/>
              </w:rPr>
              <w:t>e</w:t>
            </w:r>
          </w:p>
        </w:tc>
        <w:tc>
          <w:tcPr>
            <w:tcW w:w="1167" w:type="dxa"/>
            <w:gridSpan w:val="2"/>
            <w:tcBorders>
              <w:top w:val="single" w:sz="4" w:space="0" w:color="000000"/>
              <w:left w:val="single" w:sz="4" w:space="0" w:color="000000"/>
              <w:bottom w:val="single" w:sz="4" w:space="0" w:color="000000"/>
              <w:right w:val="single" w:sz="4" w:space="0" w:color="000000"/>
            </w:tcBorders>
          </w:tcPr>
          <w:p w14:paraId="6D2B1106"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2838FE1B"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2D790D14" w14:textId="77777777" w:rsidR="00D91BE6" w:rsidRPr="0020188B" w:rsidRDefault="00D91BE6" w:rsidP="00AA58A5">
            <w:pPr>
              <w:pStyle w:val="TableParagraph"/>
              <w:kinsoku w:val="0"/>
              <w:overflowPunct w:val="0"/>
              <w:ind w:left="422"/>
              <w:rPr>
                <w:rFonts w:asciiTheme="minorHAnsi" w:hAnsiTheme="minorHAnsi"/>
                <w:b/>
                <w:bCs/>
              </w:rPr>
            </w:pPr>
            <w:r w:rsidRPr="0020188B">
              <w:rPr>
                <w:rFonts w:asciiTheme="minorHAnsi" w:hAnsiTheme="minorHAnsi" w:cs="Arial"/>
                <w:b/>
                <w:bCs/>
                <w:spacing w:val="-2"/>
                <w:sz w:val="16"/>
                <w:szCs w:val="16"/>
              </w:rPr>
              <w:t>3.800</w:t>
            </w:r>
            <w:r w:rsidRPr="0020188B">
              <w:rPr>
                <w:rFonts w:asciiTheme="minorHAnsi" w:hAnsiTheme="minorHAnsi" w:cs="Arial"/>
                <w:b/>
                <w:bCs/>
                <w:spacing w:val="-1"/>
                <w:sz w:val="16"/>
                <w:szCs w:val="16"/>
              </w:rPr>
              <w:t>,16</w:t>
            </w:r>
          </w:p>
        </w:tc>
      </w:tr>
      <w:tr w:rsidR="00D91BE6" w:rsidRPr="002A3720" w14:paraId="48397CAC" w14:textId="77777777" w:rsidTr="00AA58A5">
        <w:trPr>
          <w:trHeight w:hRule="exact" w:val="264"/>
        </w:trPr>
        <w:tc>
          <w:tcPr>
            <w:tcW w:w="8932" w:type="dxa"/>
            <w:gridSpan w:val="9"/>
            <w:tcBorders>
              <w:top w:val="single" w:sz="4" w:space="0" w:color="000000"/>
              <w:left w:val="single" w:sz="4" w:space="0" w:color="000000"/>
              <w:bottom w:val="single" w:sz="4" w:space="0" w:color="000000"/>
              <w:right w:val="single" w:sz="4" w:space="0" w:color="000000"/>
            </w:tcBorders>
          </w:tcPr>
          <w:p w14:paraId="0DD29CD3" w14:textId="77777777" w:rsidR="00D91BE6" w:rsidRPr="002A3720" w:rsidRDefault="00D91BE6" w:rsidP="00AA58A5">
            <w:pPr>
              <w:pStyle w:val="TableParagraph"/>
              <w:kinsoku w:val="0"/>
              <w:overflowPunct w:val="0"/>
              <w:spacing w:before="65"/>
              <w:ind w:left="66"/>
              <w:rPr>
                <w:rFonts w:asciiTheme="minorHAnsi" w:hAnsiTheme="minorHAnsi"/>
              </w:rPr>
            </w:pPr>
            <w:r w:rsidRPr="002A3720">
              <w:rPr>
                <w:rFonts w:asciiTheme="minorHAnsi" w:hAnsiTheme="minorHAnsi" w:cs="Arial"/>
                <w:spacing w:val="3"/>
                <w:sz w:val="16"/>
                <w:szCs w:val="16"/>
              </w:rPr>
              <w:t>t</w:t>
            </w:r>
            <w:r w:rsidRPr="002A3720">
              <w:rPr>
                <w:rFonts w:asciiTheme="minorHAnsi" w:hAnsiTheme="minorHAnsi" w:cs="Arial"/>
                <w:spacing w:val="-8"/>
                <w:sz w:val="16"/>
                <w:szCs w:val="16"/>
              </w:rPr>
              <w:t>o</w:t>
            </w:r>
            <w:r w:rsidRPr="002A3720">
              <w:rPr>
                <w:rFonts w:asciiTheme="minorHAnsi" w:hAnsiTheme="minorHAnsi" w:cs="Arial"/>
                <w:spacing w:val="3"/>
                <w:sz w:val="16"/>
                <w:szCs w:val="16"/>
              </w:rPr>
              <w:t>t</w:t>
            </w:r>
            <w:r w:rsidRPr="002A3720">
              <w:rPr>
                <w:rFonts w:asciiTheme="minorHAnsi" w:hAnsiTheme="minorHAnsi" w:cs="Arial"/>
                <w:spacing w:val="-2"/>
                <w:sz w:val="16"/>
                <w:szCs w:val="16"/>
              </w:rPr>
              <w:t>a</w:t>
            </w:r>
            <w:r w:rsidRPr="002A3720">
              <w:rPr>
                <w:rFonts w:asciiTheme="minorHAnsi" w:hAnsiTheme="minorHAnsi" w:cs="Arial"/>
                <w:spacing w:val="3"/>
                <w:sz w:val="16"/>
                <w:szCs w:val="16"/>
              </w:rPr>
              <w:t>l</w:t>
            </w:r>
            <w:r w:rsidRPr="002A3720">
              <w:rPr>
                <w:rFonts w:asciiTheme="minorHAnsi" w:hAnsiTheme="minorHAnsi" w:cs="Arial"/>
                <w:sz w:val="16"/>
                <w:szCs w:val="16"/>
              </w:rPr>
              <w:t>e</w:t>
            </w:r>
            <w:r w:rsidRPr="002A3720">
              <w:rPr>
                <w:rFonts w:asciiTheme="minorHAnsi" w:hAnsiTheme="minorHAnsi" w:cs="Arial"/>
                <w:spacing w:val="-11"/>
                <w:sz w:val="16"/>
                <w:szCs w:val="16"/>
              </w:rPr>
              <w:t xml:space="preserve"> </w:t>
            </w:r>
            <w:r w:rsidRPr="002A3720">
              <w:rPr>
                <w:rFonts w:asciiTheme="minorHAnsi" w:hAnsiTheme="minorHAnsi" w:cs="Arial"/>
                <w:spacing w:val="6"/>
                <w:sz w:val="16"/>
                <w:szCs w:val="16"/>
              </w:rPr>
              <w:t>s</w:t>
            </w:r>
            <w:r w:rsidRPr="002A3720">
              <w:rPr>
                <w:rFonts w:asciiTheme="minorHAnsi" w:hAnsiTheme="minorHAnsi" w:cs="Arial"/>
                <w:spacing w:val="-8"/>
                <w:sz w:val="16"/>
                <w:szCs w:val="16"/>
              </w:rPr>
              <w:t>e</w:t>
            </w:r>
            <w:r w:rsidRPr="002A3720">
              <w:rPr>
                <w:rFonts w:asciiTheme="minorHAnsi" w:hAnsiTheme="minorHAnsi" w:cs="Arial"/>
                <w:spacing w:val="4"/>
                <w:sz w:val="16"/>
                <w:szCs w:val="16"/>
              </w:rPr>
              <w:t>r</w:t>
            </w:r>
            <w:r w:rsidRPr="002A3720">
              <w:rPr>
                <w:rFonts w:asciiTheme="minorHAnsi" w:hAnsiTheme="minorHAnsi" w:cs="Arial"/>
                <w:spacing w:val="-3"/>
                <w:sz w:val="16"/>
                <w:szCs w:val="16"/>
              </w:rPr>
              <w:t>v</w:t>
            </w:r>
            <w:r w:rsidRPr="002A3720">
              <w:rPr>
                <w:rFonts w:asciiTheme="minorHAnsi" w:hAnsiTheme="minorHAnsi" w:cs="Arial"/>
                <w:spacing w:val="3"/>
                <w:sz w:val="16"/>
                <w:szCs w:val="16"/>
              </w:rPr>
              <w:t>i</w:t>
            </w:r>
            <w:r w:rsidRPr="002A3720">
              <w:rPr>
                <w:rFonts w:asciiTheme="minorHAnsi" w:hAnsiTheme="minorHAnsi" w:cs="Arial"/>
                <w:spacing w:val="-3"/>
                <w:sz w:val="16"/>
                <w:szCs w:val="16"/>
              </w:rPr>
              <w:t>z</w:t>
            </w:r>
            <w:r w:rsidRPr="002A3720">
              <w:rPr>
                <w:rFonts w:asciiTheme="minorHAnsi" w:hAnsiTheme="minorHAnsi" w:cs="Arial"/>
                <w:spacing w:val="3"/>
                <w:sz w:val="16"/>
                <w:szCs w:val="16"/>
              </w:rPr>
              <w:t>i</w:t>
            </w:r>
            <w:r w:rsidRPr="002A3720">
              <w:rPr>
                <w:rFonts w:asciiTheme="minorHAnsi" w:hAnsiTheme="minorHAnsi" w:cs="Arial"/>
                <w:sz w:val="16"/>
                <w:szCs w:val="16"/>
              </w:rPr>
              <w:t>o</w:t>
            </w:r>
          </w:p>
        </w:tc>
        <w:tc>
          <w:tcPr>
            <w:tcW w:w="1167" w:type="dxa"/>
            <w:gridSpan w:val="2"/>
            <w:tcBorders>
              <w:top w:val="single" w:sz="4" w:space="0" w:color="000000"/>
              <w:left w:val="single" w:sz="4" w:space="0" w:color="000000"/>
              <w:bottom w:val="single" w:sz="4" w:space="0" w:color="000000"/>
              <w:right w:val="single" w:sz="4" w:space="0" w:color="000000"/>
            </w:tcBorders>
            <w:shd w:val="clear" w:color="auto" w:fill="C0C0C0"/>
          </w:tcPr>
          <w:p w14:paraId="63D6F31D" w14:textId="77777777" w:rsidR="00D91BE6" w:rsidRPr="0020188B" w:rsidRDefault="00D91BE6" w:rsidP="00AA58A5">
            <w:pPr>
              <w:pStyle w:val="TableParagraph"/>
              <w:kinsoku w:val="0"/>
              <w:overflowPunct w:val="0"/>
              <w:spacing w:before="65"/>
              <w:ind w:left="330"/>
              <w:rPr>
                <w:rFonts w:asciiTheme="minorHAnsi" w:hAnsiTheme="minorHAnsi"/>
                <w:b/>
                <w:bCs/>
              </w:rPr>
            </w:pPr>
            <w:r w:rsidRPr="0020188B">
              <w:rPr>
                <w:rFonts w:asciiTheme="minorHAnsi" w:hAnsiTheme="minorHAnsi" w:cs="Arial"/>
                <w:b/>
                <w:bCs/>
                <w:spacing w:val="-2"/>
                <w:sz w:val="16"/>
                <w:szCs w:val="16"/>
              </w:rPr>
              <w:t xml:space="preserve"> 73.288,80</w:t>
            </w:r>
          </w:p>
        </w:tc>
      </w:tr>
    </w:tbl>
    <w:p w14:paraId="6070A3DB" w14:textId="77777777" w:rsidR="00D91BE6" w:rsidRDefault="00D91BE6" w:rsidP="00D91BE6">
      <w:pPr>
        <w:sectPr w:rsidR="00D91BE6">
          <w:pgSz w:w="11904" w:h="16840"/>
          <w:pgMar w:top="980" w:right="660" w:bottom="1240" w:left="960" w:header="749" w:footer="1045" w:gutter="0"/>
          <w:cols w:space="720" w:equalWidth="0">
            <w:col w:w="10284"/>
          </w:cols>
          <w:noEndnote/>
        </w:sectPr>
      </w:pPr>
    </w:p>
    <w:p w14:paraId="5C4AEC70" w14:textId="77777777" w:rsidR="00D91BE6" w:rsidRDefault="00D91BE6" w:rsidP="00D91BE6">
      <w:pPr>
        <w:kinsoku w:val="0"/>
        <w:overflowPunct w:val="0"/>
        <w:spacing w:before="3" w:line="160" w:lineRule="exact"/>
        <w:rPr>
          <w:sz w:val="16"/>
          <w:szCs w:val="16"/>
        </w:rPr>
      </w:pPr>
    </w:p>
    <w:p w14:paraId="415D6366" w14:textId="7BCE86A3" w:rsidR="00D91BE6" w:rsidRPr="0020188B" w:rsidRDefault="00D91BE6" w:rsidP="0020188B">
      <w:pPr>
        <w:kinsoku w:val="0"/>
        <w:overflowPunct w:val="0"/>
        <w:adjustRightInd w:val="0"/>
        <w:spacing w:before="72"/>
        <w:jc w:val="center"/>
        <w:rPr>
          <w:rFonts w:asciiTheme="minorHAnsi" w:hAnsiTheme="minorHAnsi"/>
          <w:u w:val="single"/>
        </w:rPr>
      </w:pPr>
      <w:r w:rsidRPr="0020188B">
        <w:rPr>
          <w:rFonts w:asciiTheme="minorHAnsi" w:hAnsiTheme="minorHAnsi"/>
          <w:b/>
          <w:bCs/>
          <w:i/>
          <w:iCs/>
          <w:spacing w:val="1"/>
          <w:u w:val="single"/>
        </w:rPr>
        <w:t>RACC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9"/>
          <w:u w:val="single"/>
        </w:rPr>
        <w:t xml:space="preserve"> </w:t>
      </w:r>
      <w:r w:rsidRPr="0020188B">
        <w:rPr>
          <w:rFonts w:asciiTheme="minorHAnsi" w:hAnsiTheme="minorHAnsi"/>
          <w:b/>
          <w:bCs/>
          <w:i/>
          <w:iCs/>
          <w:spacing w:val="1"/>
          <w:u w:val="single"/>
        </w:rPr>
        <w:t>CAR</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11"/>
          <w:u w:val="single"/>
        </w:rPr>
        <w:t xml:space="preserve"> </w:t>
      </w:r>
      <w:r w:rsidRPr="0020188B">
        <w:rPr>
          <w:rFonts w:asciiTheme="minorHAnsi" w:hAnsiTheme="minorHAnsi"/>
          <w:b/>
          <w:bCs/>
          <w:i/>
          <w:iCs/>
          <w:u w:val="single"/>
        </w:rPr>
        <w:t>E</w:t>
      </w:r>
      <w:r w:rsidRPr="0020188B">
        <w:rPr>
          <w:rFonts w:asciiTheme="minorHAnsi" w:hAnsiTheme="minorHAnsi"/>
          <w:b/>
          <w:bCs/>
          <w:i/>
          <w:iCs/>
          <w:spacing w:val="3"/>
          <w:u w:val="single"/>
        </w:rPr>
        <w:t xml:space="preserve"> </w:t>
      </w:r>
      <w:r w:rsidRPr="0020188B">
        <w:rPr>
          <w:rFonts w:asciiTheme="minorHAnsi" w:hAnsiTheme="minorHAnsi"/>
          <w:b/>
          <w:bCs/>
          <w:i/>
          <w:iCs/>
          <w:spacing w:val="1"/>
          <w:u w:val="single"/>
        </w:rPr>
        <w:t>CAR</w:t>
      </w:r>
      <w:r w:rsidRPr="0020188B">
        <w:rPr>
          <w:rFonts w:asciiTheme="minorHAnsi" w:hAnsiTheme="minorHAnsi"/>
          <w:b/>
          <w:bCs/>
          <w:i/>
          <w:iCs/>
          <w:spacing w:val="-6"/>
          <w:u w:val="single"/>
        </w:rPr>
        <w:t>T</w:t>
      </w:r>
      <w:r w:rsidRPr="0020188B">
        <w:rPr>
          <w:rFonts w:asciiTheme="minorHAnsi" w:hAnsiTheme="minorHAnsi"/>
          <w:b/>
          <w:bCs/>
          <w:i/>
          <w:iCs/>
          <w:spacing w:val="-2"/>
          <w:u w:val="single"/>
        </w:rPr>
        <w:t>ON</w:t>
      </w:r>
      <w:r w:rsidRPr="0020188B">
        <w:rPr>
          <w:rFonts w:asciiTheme="minorHAnsi" w:hAnsiTheme="minorHAnsi"/>
          <w:b/>
          <w:bCs/>
          <w:i/>
          <w:iCs/>
          <w:u w:val="single"/>
        </w:rPr>
        <w:t>E</w:t>
      </w:r>
      <w:r w:rsidRPr="0020188B">
        <w:rPr>
          <w:rFonts w:asciiTheme="minorHAnsi" w:hAnsiTheme="minorHAnsi"/>
          <w:b/>
          <w:bCs/>
          <w:i/>
          <w:iCs/>
          <w:spacing w:val="6"/>
          <w:u w:val="single"/>
        </w:rPr>
        <w:t xml:space="preserve"> </w:t>
      </w:r>
      <w:r w:rsidRPr="0020188B">
        <w:rPr>
          <w:rFonts w:asciiTheme="minorHAnsi" w:hAnsiTheme="minorHAnsi"/>
          <w:b/>
          <w:bCs/>
          <w:i/>
          <w:iCs/>
          <w:spacing w:val="-2"/>
          <w:u w:val="single"/>
        </w:rPr>
        <w:t>U</w:t>
      </w:r>
      <w:r w:rsidRPr="0020188B">
        <w:rPr>
          <w:rFonts w:asciiTheme="minorHAnsi" w:hAnsiTheme="minorHAnsi"/>
          <w:b/>
          <w:bCs/>
          <w:i/>
          <w:iCs/>
          <w:u w:val="single"/>
        </w:rPr>
        <w:t>TE</w:t>
      </w:r>
      <w:r w:rsidRPr="0020188B">
        <w:rPr>
          <w:rFonts w:asciiTheme="minorHAnsi" w:hAnsiTheme="minorHAnsi"/>
          <w:b/>
          <w:bCs/>
          <w:i/>
          <w:iCs/>
          <w:spacing w:val="-2"/>
          <w:u w:val="single"/>
        </w:rPr>
        <w:t>N</w:t>
      </w:r>
      <w:r w:rsidRPr="0020188B">
        <w:rPr>
          <w:rFonts w:asciiTheme="minorHAnsi" w:hAnsiTheme="minorHAnsi"/>
          <w:b/>
          <w:bCs/>
          <w:i/>
          <w:iCs/>
          <w:u w:val="single"/>
        </w:rPr>
        <w:t>ZE</w:t>
      </w:r>
      <w:r w:rsidRPr="0020188B">
        <w:rPr>
          <w:rFonts w:asciiTheme="minorHAnsi" w:hAnsiTheme="minorHAnsi"/>
          <w:b/>
          <w:bCs/>
          <w:i/>
          <w:iCs/>
          <w:spacing w:val="3"/>
          <w:u w:val="single"/>
        </w:rPr>
        <w:t xml:space="preserve"> </w:t>
      </w:r>
      <w:r w:rsidRPr="0020188B">
        <w:rPr>
          <w:rFonts w:asciiTheme="minorHAnsi" w:hAnsiTheme="minorHAnsi"/>
          <w:b/>
          <w:bCs/>
          <w:i/>
          <w:iCs/>
          <w:spacing w:val="1"/>
          <w:u w:val="single"/>
        </w:rPr>
        <w:t>C</w:t>
      </w:r>
      <w:r w:rsidRPr="0020188B">
        <w:rPr>
          <w:rFonts w:asciiTheme="minorHAnsi" w:hAnsiTheme="minorHAnsi"/>
          <w:b/>
          <w:bCs/>
          <w:i/>
          <w:iCs/>
          <w:spacing w:val="-6"/>
          <w:u w:val="single"/>
        </w:rPr>
        <w:t>O</w:t>
      </w:r>
      <w:r w:rsidRPr="0020188B">
        <w:rPr>
          <w:rFonts w:asciiTheme="minorHAnsi" w:hAnsiTheme="minorHAnsi"/>
          <w:b/>
          <w:bCs/>
          <w:i/>
          <w:iCs/>
          <w:u w:val="single"/>
        </w:rPr>
        <w:t>MM</w:t>
      </w:r>
      <w:r w:rsidRPr="0020188B">
        <w:rPr>
          <w:rFonts w:asciiTheme="minorHAnsi" w:hAnsiTheme="minorHAnsi"/>
          <w:b/>
          <w:bCs/>
          <w:i/>
          <w:iCs/>
          <w:spacing w:val="1"/>
          <w:u w:val="single"/>
        </w:rPr>
        <w:t>ERC</w:t>
      </w:r>
      <w:r w:rsidRPr="0020188B">
        <w:rPr>
          <w:rFonts w:asciiTheme="minorHAnsi" w:hAnsiTheme="minorHAnsi"/>
          <w:b/>
          <w:bCs/>
          <w:i/>
          <w:iCs/>
          <w:u w:val="single"/>
        </w:rPr>
        <w:t>I</w:t>
      </w:r>
      <w:r w:rsidRPr="0020188B">
        <w:rPr>
          <w:rFonts w:asciiTheme="minorHAnsi" w:hAnsiTheme="minorHAnsi"/>
          <w:b/>
          <w:bCs/>
          <w:i/>
          <w:iCs/>
          <w:spacing w:val="1"/>
          <w:u w:val="single"/>
        </w:rPr>
        <w:t>A</w:t>
      </w:r>
      <w:r w:rsidRPr="0020188B">
        <w:rPr>
          <w:rFonts w:asciiTheme="minorHAnsi" w:hAnsiTheme="minorHAnsi"/>
          <w:b/>
          <w:bCs/>
          <w:i/>
          <w:iCs/>
          <w:u w:val="single"/>
        </w:rPr>
        <w:t>LI</w:t>
      </w:r>
    </w:p>
    <w:p w14:paraId="36BB0A4F" w14:textId="77777777" w:rsidR="00D91BE6" w:rsidRPr="00772A0F" w:rsidRDefault="00D91BE6" w:rsidP="00D91BE6">
      <w:pPr>
        <w:kinsoku w:val="0"/>
        <w:overflowPunct w:val="0"/>
        <w:spacing w:before="15" w:line="260" w:lineRule="exact"/>
        <w:rPr>
          <w:rFonts w:asciiTheme="minorHAnsi" w:hAnsiTheme="minorHAnsi"/>
          <w:sz w:val="26"/>
          <w:szCs w:val="26"/>
        </w:rPr>
      </w:pPr>
    </w:p>
    <w:p w14:paraId="408752C3" w14:textId="77777777" w:rsidR="00D91BE6" w:rsidRPr="00772A0F" w:rsidRDefault="00D91BE6" w:rsidP="00D91BE6">
      <w:pPr>
        <w:numPr>
          <w:ilvl w:val="2"/>
          <w:numId w:val="34"/>
        </w:numPr>
        <w:tabs>
          <w:tab w:val="left" w:pos="1134"/>
        </w:tabs>
        <w:kinsoku w:val="0"/>
        <w:overflowPunct w:val="0"/>
        <w:adjustRightInd w:val="0"/>
        <w:ind w:right="7" w:hanging="578"/>
        <w:rPr>
          <w:rFonts w:asciiTheme="minorHAnsi" w:hAnsiTheme="minorHAnsi"/>
        </w:rPr>
      </w:pPr>
      <w:r w:rsidRPr="00772A0F">
        <w:rPr>
          <w:rFonts w:asciiTheme="minorHAnsi" w:hAnsiTheme="minorHAnsi"/>
          <w:b/>
          <w:bCs/>
          <w:i/>
          <w:iCs/>
          <w:spacing w:val="-2"/>
        </w:rPr>
        <w:t>Ge</w:t>
      </w:r>
      <w:r w:rsidRPr="00772A0F">
        <w:rPr>
          <w:rFonts w:asciiTheme="minorHAnsi" w:hAnsiTheme="minorHAnsi"/>
          <w:b/>
          <w:bCs/>
          <w:i/>
          <w:iCs/>
          <w:spacing w:val="-3"/>
        </w:rPr>
        <w:t>n</w:t>
      </w:r>
      <w:r w:rsidRPr="00772A0F">
        <w:rPr>
          <w:rFonts w:asciiTheme="minorHAnsi" w:hAnsiTheme="minorHAnsi"/>
          <w:b/>
          <w:bCs/>
          <w:i/>
          <w:iCs/>
          <w:spacing w:val="-2"/>
        </w:rPr>
        <w:t>e</w:t>
      </w:r>
      <w:r w:rsidRPr="00772A0F">
        <w:rPr>
          <w:rFonts w:asciiTheme="minorHAnsi" w:hAnsiTheme="minorHAnsi"/>
          <w:b/>
          <w:bCs/>
          <w:i/>
          <w:iCs/>
        </w:rPr>
        <w:t>ra</w:t>
      </w:r>
      <w:r w:rsidRPr="00772A0F">
        <w:rPr>
          <w:rFonts w:asciiTheme="minorHAnsi" w:hAnsiTheme="minorHAnsi"/>
          <w:b/>
          <w:bCs/>
          <w:i/>
          <w:iCs/>
          <w:spacing w:val="1"/>
        </w:rPr>
        <w:t>l</w:t>
      </w:r>
      <w:r w:rsidRPr="00772A0F">
        <w:rPr>
          <w:rFonts w:asciiTheme="minorHAnsi" w:hAnsiTheme="minorHAnsi"/>
          <w:b/>
          <w:bCs/>
          <w:i/>
          <w:iCs/>
        </w:rPr>
        <w:t>ità</w:t>
      </w:r>
      <w:r w:rsidRPr="00772A0F">
        <w:rPr>
          <w:rFonts w:asciiTheme="minorHAnsi" w:hAnsiTheme="minorHAnsi"/>
          <w:b/>
          <w:bCs/>
          <w:i/>
          <w:iCs/>
          <w:spacing w:val="2"/>
        </w:rPr>
        <w:t xml:space="preserve"> </w:t>
      </w:r>
      <w:r w:rsidRPr="00772A0F">
        <w:rPr>
          <w:rFonts w:asciiTheme="minorHAnsi" w:hAnsiTheme="minorHAnsi"/>
          <w:b/>
          <w:bCs/>
          <w:i/>
          <w:iCs/>
          <w:spacing w:val="4"/>
        </w:rPr>
        <w:t>d</w:t>
      </w:r>
      <w:r w:rsidRPr="00772A0F">
        <w:rPr>
          <w:rFonts w:asciiTheme="minorHAnsi" w:hAnsiTheme="minorHAnsi"/>
          <w:b/>
          <w:bCs/>
          <w:i/>
          <w:iCs/>
          <w:spacing w:val="-2"/>
        </w:rPr>
        <w:t>e</w:t>
      </w:r>
      <w:r w:rsidRPr="00772A0F">
        <w:rPr>
          <w:rFonts w:asciiTheme="minorHAnsi" w:hAnsiTheme="minorHAnsi"/>
          <w:b/>
          <w:bCs/>
          <w:i/>
          <w:iCs/>
        </w:rPr>
        <w:t>l</w:t>
      </w:r>
      <w:r w:rsidRPr="00772A0F">
        <w:rPr>
          <w:rFonts w:asciiTheme="minorHAnsi" w:hAnsiTheme="minorHAnsi"/>
          <w:b/>
          <w:bCs/>
          <w:i/>
          <w:iCs/>
          <w:spacing w:val="3"/>
        </w:rPr>
        <w:t xml:space="preserve"> </w:t>
      </w:r>
      <w:r w:rsidRPr="00772A0F">
        <w:rPr>
          <w:rFonts w:asciiTheme="minorHAnsi" w:hAnsiTheme="minorHAnsi"/>
          <w:b/>
          <w:bCs/>
          <w:i/>
          <w:iCs/>
        </w:rPr>
        <w:t>s</w:t>
      </w:r>
      <w:r w:rsidRPr="00772A0F">
        <w:rPr>
          <w:rFonts w:asciiTheme="minorHAnsi" w:hAnsiTheme="minorHAnsi"/>
          <w:b/>
          <w:bCs/>
          <w:i/>
          <w:iCs/>
          <w:spacing w:val="-2"/>
        </w:rPr>
        <w:t>e</w:t>
      </w:r>
      <w:r w:rsidRPr="00772A0F">
        <w:rPr>
          <w:rFonts w:asciiTheme="minorHAnsi" w:hAnsiTheme="minorHAnsi"/>
          <w:b/>
          <w:bCs/>
          <w:i/>
          <w:iCs/>
        </w:rPr>
        <w:t>r</w:t>
      </w:r>
      <w:r w:rsidRPr="00772A0F">
        <w:rPr>
          <w:rFonts w:asciiTheme="minorHAnsi" w:hAnsiTheme="minorHAnsi"/>
          <w:b/>
          <w:bCs/>
          <w:i/>
          <w:iCs/>
          <w:spacing w:val="-2"/>
        </w:rPr>
        <w:t>v</w:t>
      </w:r>
      <w:r w:rsidRPr="00772A0F">
        <w:rPr>
          <w:rFonts w:asciiTheme="minorHAnsi" w:hAnsiTheme="minorHAnsi"/>
          <w:b/>
          <w:bCs/>
          <w:i/>
          <w:iCs/>
        </w:rPr>
        <w:t>iz</w:t>
      </w:r>
      <w:r w:rsidRPr="00772A0F">
        <w:rPr>
          <w:rFonts w:asciiTheme="minorHAnsi" w:hAnsiTheme="minorHAnsi"/>
          <w:b/>
          <w:bCs/>
          <w:i/>
          <w:iCs/>
          <w:spacing w:val="1"/>
        </w:rPr>
        <w:t>i</w:t>
      </w:r>
      <w:r w:rsidRPr="00772A0F">
        <w:rPr>
          <w:rFonts w:asciiTheme="minorHAnsi" w:hAnsiTheme="minorHAnsi"/>
          <w:b/>
          <w:bCs/>
          <w:i/>
          <w:iCs/>
        </w:rPr>
        <w:t>o</w:t>
      </w:r>
    </w:p>
    <w:p w14:paraId="227EE96B" w14:textId="77777777" w:rsidR="00D91BE6" w:rsidRPr="00772A0F"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2713"/>
        <w:gridCol w:w="6939"/>
      </w:tblGrid>
      <w:tr w:rsidR="00D91BE6" w:rsidRPr="00772A0F" w14:paraId="5B26BD8B" w14:textId="77777777" w:rsidTr="00AA58A5">
        <w:trPr>
          <w:trHeight w:hRule="exact" w:val="519"/>
        </w:trPr>
        <w:tc>
          <w:tcPr>
            <w:tcW w:w="2713" w:type="dxa"/>
            <w:tcBorders>
              <w:top w:val="single" w:sz="4" w:space="0" w:color="000000"/>
              <w:left w:val="single" w:sz="4" w:space="0" w:color="000000"/>
              <w:bottom w:val="single" w:sz="4" w:space="0" w:color="000000"/>
              <w:right w:val="single" w:sz="4" w:space="0" w:color="000000"/>
            </w:tcBorders>
          </w:tcPr>
          <w:p w14:paraId="79CD7AE5" w14:textId="77777777" w:rsidR="00D91BE6" w:rsidRPr="00772A0F" w:rsidRDefault="00D91BE6" w:rsidP="00AA58A5">
            <w:pPr>
              <w:pStyle w:val="TableParagraph"/>
              <w:kinsoku w:val="0"/>
              <w:overflowPunct w:val="0"/>
              <w:spacing w:line="234" w:lineRule="exact"/>
              <w:ind w:left="71"/>
              <w:rPr>
                <w:rFonts w:asciiTheme="minorHAnsi" w:hAnsiTheme="minorHAnsi"/>
              </w:rPr>
            </w:pPr>
            <w:r w:rsidRPr="00772A0F">
              <w:rPr>
                <w:rFonts w:asciiTheme="minorHAnsi" w:hAnsiTheme="minorHAnsi"/>
                <w:b/>
                <w:bCs/>
                <w:spacing w:val="1"/>
              </w:rPr>
              <w:t>T</w:t>
            </w:r>
            <w:r w:rsidRPr="00772A0F">
              <w:rPr>
                <w:rFonts w:asciiTheme="minorHAnsi" w:hAnsiTheme="minorHAnsi"/>
                <w:b/>
                <w:bCs/>
              </w:rPr>
              <w:t>I</w:t>
            </w:r>
            <w:r w:rsidRPr="00772A0F">
              <w:rPr>
                <w:rFonts w:asciiTheme="minorHAnsi" w:hAnsiTheme="minorHAnsi"/>
                <w:b/>
                <w:bCs/>
                <w:spacing w:val="-5"/>
              </w:rPr>
              <w:t>P</w:t>
            </w:r>
            <w:r w:rsidRPr="00772A0F">
              <w:rPr>
                <w:rFonts w:asciiTheme="minorHAnsi" w:hAnsiTheme="minorHAnsi"/>
                <w:b/>
                <w:bCs/>
              </w:rPr>
              <w:t>O</w:t>
            </w:r>
            <w:r w:rsidRPr="00772A0F">
              <w:rPr>
                <w:rFonts w:asciiTheme="minorHAnsi" w:hAnsiTheme="minorHAnsi"/>
                <w:b/>
                <w:bCs/>
                <w:spacing w:val="3"/>
              </w:rPr>
              <w:t xml:space="preserve"> </w:t>
            </w:r>
            <w:r w:rsidRPr="00772A0F">
              <w:rPr>
                <w:rFonts w:asciiTheme="minorHAnsi" w:hAnsiTheme="minorHAnsi"/>
                <w:b/>
                <w:bCs/>
                <w:spacing w:val="-2"/>
              </w:rPr>
              <w:t>D</w:t>
            </w:r>
            <w:r w:rsidRPr="00772A0F">
              <w:rPr>
                <w:rFonts w:asciiTheme="minorHAnsi" w:hAnsiTheme="minorHAnsi"/>
                <w:b/>
                <w:bCs/>
              </w:rPr>
              <w:t>I</w:t>
            </w:r>
            <w:r w:rsidRPr="00772A0F">
              <w:rPr>
                <w:rFonts w:asciiTheme="minorHAnsi" w:hAnsiTheme="minorHAnsi"/>
                <w:b/>
                <w:bCs/>
                <w:spacing w:val="-2"/>
              </w:rPr>
              <w:t xml:space="preserve"> </w:t>
            </w:r>
            <w:r w:rsidRPr="00772A0F">
              <w:rPr>
                <w:rFonts w:asciiTheme="minorHAnsi" w:hAnsiTheme="minorHAnsi"/>
                <w:b/>
                <w:bCs/>
                <w:spacing w:val="1"/>
              </w:rPr>
              <w:t>SE</w:t>
            </w:r>
            <w:r w:rsidRPr="00772A0F">
              <w:rPr>
                <w:rFonts w:asciiTheme="minorHAnsi" w:hAnsiTheme="minorHAnsi"/>
                <w:b/>
                <w:bCs/>
                <w:spacing w:val="-11"/>
              </w:rPr>
              <w:t>R</w:t>
            </w:r>
            <w:r w:rsidRPr="00772A0F">
              <w:rPr>
                <w:rFonts w:asciiTheme="minorHAnsi" w:hAnsiTheme="minorHAnsi"/>
                <w:b/>
                <w:bCs/>
                <w:spacing w:val="-2"/>
              </w:rPr>
              <w:t>V</w:t>
            </w:r>
            <w:r w:rsidRPr="00772A0F">
              <w:rPr>
                <w:rFonts w:asciiTheme="minorHAnsi" w:hAnsiTheme="minorHAnsi"/>
                <w:b/>
                <w:bCs/>
              </w:rPr>
              <w:t>I</w:t>
            </w:r>
            <w:r w:rsidRPr="00772A0F">
              <w:rPr>
                <w:rFonts w:asciiTheme="minorHAnsi" w:hAnsiTheme="minorHAnsi"/>
                <w:b/>
                <w:bCs/>
                <w:spacing w:val="-3"/>
              </w:rPr>
              <w:t>Z</w:t>
            </w:r>
            <w:r w:rsidRPr="00772A0F">
              <w:rPr>
                <w:rFonts w:asciiTheme="minorHAnsi" w:hAnsiTheme="minorHAnsi"/>
                <w:b/>
                <w:bCs/>
              </w:rPr>
              <w:t>IO</w:t>
            </w:r>
          </w:p>
        </w:tc>
        <w:tc>
          <w:tcPr>
            <w:tcW w:w="6939" w:type="dxa"/>
            <w:tcBorders>
              <w:top w:val="single" w:sz="4" w:space="0" w:color="000000"/>
              <w:left w:val="single" w:sz="4" w:space="0" w:color="000000"/>
              <w:bottom w:val="single" w:sz="4" w:space="0" w:color="000000"/>
              <w:right w:val="single" w:sz="4" w:space="0" w:color="000000"/>
            </w:tcBorders>
          </w:tcPr>
          <w:p w14:paraId="5AF098E7" w14:textId="77777777" w:rsidR="00D91BE6" w:rsidRPr="00772A0F" w:rsidRDefault="00D91BE6" w:rsidP="00AA58A5">
            <w:pPr>
              <w:pStyle w:val="TableParagraph"/>
              <w:kinsoku w:val="0"/>
              <w:overflowPunct w:val="0"/>
              <w:spacing w:line="234" w:lineRule="exact"/>
              <w:ind w:left="-1"/>
              <w:rPr>
                <w:rFonts w:asciiTheme="minorHAnsi" w:hAnsiTheme="minorHAnsi"/>
              </w:rPr>
            </w:pPr>
            <w:r w:rsidRPr="00772A0F">
              <w:rPr>
                <w:rFonts w:asciiTheme="minorHAnsi" w:hAnsiTheme="minorHAnsi"/>
                <w:b/>
                <w:bCs/>
                <w:spacing w:val="-2"/>
              </w:rPr>
              <w:t>RACC</w:t>
            </w:r>
            <w:r w:rsidRPr="00772A0F">
              <w:rPr>
                <w:rFonts w:asciiTheme="minorHAnsi" w:hAnsiTheme="minorHAnsi"/>
                <w:b/>
                <w:bCs/>
              </w:rPr>
              <w:t>O</w:t>
            </w:r>
            <w:r w:rsidRPr="00772A0F">
              <w:rPr>
                <w:rFonts w:asciiTheme="minorHAnsi" w:hAnsiTheme="minorHAnsi"/>
                <w:b/>
                <w:bCs/>
                <w:spacing w:val="-18"/>
              </w:rPr>
              <w:t>L</w:t>
            </w:r>
            <w:r w:rsidRPr="00772A0F">
              <w:rPr>
                <w:rFonts w:asciiTheme="minorHAnsi" w:hAnsiTheme="minorHAnsi"/>
                <w:b/>
                <w:bCs/>
                <w:spacing w:val="-13"/>
              </w:rPr>
              <w:t>T</w:t>
            </w:r>
            <w:r w:rsidRPr="00772A0F">
              <w:rPr>
                <w:rFonts w:asciiTheme="minorHAnsi" w:hAnsiTheme="minorHAnsi"/>
                <w:b/>
                <w:bCs/>
              </w:rPr>
              <w:t>A</w:t>
            </w:r>
            <w:r w:rsidRPr="00772A0F">
              <w:rPr>
                <w:rFonts w:asciiTheme="minorHAnsi" w:hAnsiTheme="minorHAnsi"/>
                <w:b/>
                <w:bCs/>
                <w:spacing w:val="41"/>
              </w:rPr>
              <w:t xml:space="preserve"> </w:t>
            </w:r>
            <w:r w:rsidRPr="00772A0F">
              <w:rPr>
                <w:rFonts w:asciiTheme="minorHAnsi" w:hAnsiTheme="minorHAnsi"/>
                <w:b/>
                <w:bCs/>
                <w:spacing w:val="-2"/>
              </w:rPr>
              <w:t>CA</w:t>
            </w:r>
            <w:r w:rsidRPr="00772A0F">
              <w:rPr>
                <w:rFonts w:asciiTheme="minorHAnsi" w:hAnsiTheme="minorHAnsi"/>
                <w:b/>
                <w:bCs/>
                <w:spacing w:val="-11"/>
              </w:rPr>
              <w:t>R</w:t>
            </w:r>
            <w:r w:rsidRPr="00772A0F">
              <w:rPr>
                <w:rFonts w:asciiTheme="minorHAnsi" w:hAnsiTheme="minorHAnsi"/>
                <w:b/>
                <w:bCs/>
                <w:spacing w:val="-13"/>
              </w:rPr>
              <w:t>T</w:t>
            </w:r>
            <w:r w:rsidRPr="00772A0F">
              <w:rPr>
                <w:rFonts w:asciiTheme="minorHAnsi" w:hAnsiTheme="minorHAnsi"/>
                <w:b/>
                <w:bCs/>
              </w:rPr>
              <w:t>A</w:t>
            </w:r>
            <w:r w:rsidRPr="00772A0F">
              <w:rPr>
                <w:rFonts w:asciiTheme="minorHAnsi" w:hAnsiTheme="minorHAnsi"/>
                <w:b/>
                <w:bCs/>
                <w:spacing w:val="-18"/>
              </w:rPr>
              <w:t xml:space="preserve"> </w:t>
            </w:r>
            <w:r w:rsidRPr="00772A0F">
              <w:rPr>
                <w:rFonts w:asciiTheme="minorHAnsi" w:hAnsiTheme="minorHAnsi"/>
                <w:b/>
                <w:bCs/>
              </w:rPr>
              <w:t>E</w:t>
            </w:r>
            <w:r w:rsidRPr="00772A0F">
              <w:rPr>
                <w:rFonts w:asciiTheme="minorHAnsi" w:hAnsiTheme="minorHAnsi"/>
                <w:b/>
                <w:bCs/>
                <w:spacing w:val="3"/>
              </w:rPr>
              <w:t xml:space="preserve"> </w:t>
            </w:r>
            <w:r w:rsidRPr="00772A0F">
              <w:rPr>
                <w:rFonts w:asciiTheme="minorHAnsi" w:hAnsiTheme="minorHAnsi"/>
                <w:b/>
                <w:bCs/>
                <w:spacing w:val="-2"/>
              </w:rPr>
              <w:t>CA</w:t>
            </w:r>
            <w:r w:rsidRPr="00772A0F">
              <w:rPr>
                <w:rFonts w:asciiTheme="minorHAnsi" w:hAnsiTheme="minorHAnsi"/>
                <w:b/>
                <w:bCs/>
                <w:spacing w:val="-11"/>
              </w:rPr>
              <w:t>R</w:t>
            </w:r>
            <w:r w:rsidRPr="00772A0F">
              <w:rPr>
                <w:rFonts w:asciiTheme="minorHAnsi" w:hAnsiTheme="minorHAnsi"/>
                <w:b/>
                <w:bCs/>
                <w:spacing w:val="-4"/>
              </w:rPr>
              <w:t>T</w:t>
            </w:r>
            <w:r w:rsidRPr="00772A0F">
              <w:rPr>
                <w:rFonts w:asciiTheme="minorHAnsi" w:hAnsiTheme="minorHAnsi"/>
                <w:b/>
                <w:bCs/>
              </w:rPr>
              <w:t>O</w:t>
            </w:r>
            <w:r w:rsidRPr="00772A0F">
              <w:rPr>
                <w:rFonts w:asciiTheme="minorHAnsi" w:hAnsiTheme="minorHAnsi"/>
                <w:b/>
                <w:bCs/>
                <w:spacing w:val="-2"/>
              </w:rPr>
              <w:t>N</w:t>
            </w:r>
            <w:r w:rsidRPr="00772A0F">
              <w:rPr>
                <w:rFonts w:asciiTheme="minorHAnsi" w:hAnsiTheme="minorHAnsi"/>
                <w:b/>
                <w:bCs/>
              </w:rPr>
              <w:t xml:space="preserve">I  </w:t>
            </w:r>
            <w:r w:rsidRPr="00772A0F">
              <w:rPr>
                <w:rFonts w:asciiTheme="minorHAnsi" w:hAnsiTheme="minorHAnsi"/>
                <w:b/>
                <w:bCs/>
                <w:spacing w:val="-6"/>
              </w:rPr>
              <w:t>U</w:t>
            </w:r>
            <w:r w:rsidRPr="00772A0F">
              <w:rPr>
                <w:rFonts w:asciiTheme="minorHAnsi" w:hAnsiTheme="minorHAnsi"/>
                <w:b/>
                <w:bCs/>
                <w:spacing w:val="1"/>
              </w:rPr>
              <w:t>TE</w:t>
            </w:r>
            <w:r w:rsidRPr="00772A0F">
              <w:rPr>
                <w:rFonts w:asciiTheme="minorHAnsi" w:hAnsiTheme="minorHAnsi"/>
                <w:b/>
                <w:bCs/>
                <w:spacing w:val="-2"/>
              </w:rPr>
              <w:t>N</w:t>
            </w:r>
            <w:r w:rsidRPr="00772A0F">
              <w:rPr>
                <w:rFonts w:asciiTheme="minorHAnsi" w:hAnsiTheme="minorHAnsi"/>
                <w:b/>
                <w:bCs/>
                <w:spacing w:val="-4"/>
              </w:rPr>
              <w:t>Z</w:t>
            </w:r>
            <w:r w:rsidRPr="00772A0F">
              <w:rPr>
                <w:rFonts w:asciiTheme="minorHAnsi" w:hAnsiTheme="minorHAnsi"/>
                <w:b/>
                <w:bCs/>
              </w:rPr>
              <w:t>E</w:t>
            </w:r>
            <w:r w:rsidRPr="00772A0F">
              <w:rPr>
                <w:rFonts w:asciiTheme="minorHAnsi" w:hAnsiTheme="minorHAnsi"/>
                <w:b/>
                <w:bCs/>
                <w:spacing w:val="3"/>
              </w:rPr>
              <w:t xml:space="preserve"> </w:t>
            </w:r>
            <w:r w:rsidRPr="00772A0F">
              <w:rPr>
                <w:rFonts w:asciiTheme="minorHAnsi" w:hAnsiTheme="minorHAnsi"/>
                <w:b/>
                <w:bCs/>
                <w:spacing w:val="-6"/>
              </w:rPr>
              <w:t>C</w:t>
            </w:r>
            <w:r w:rsidRPr="00772A0F">
              <w:rPr>
                <w:rFonts w:asciiTheme="minorHAnsi" w:hAnsiTheme="minorHAnsi"/>
                <w:b/>
                <w:bCs/>
                <w:spacing w:val="-4"/>
              </w:rPr>
              <w:t>O</w:t>
            </w:r>
            <w:r w:rsidRPr="00772A0F">
              <w:rPr>
                <w:rFonts w:asciiTheme="minorHAnsi" w:hAnsiTheme="minorHAnsi"/>
                <w:b/>
                <w:bCs/>
                <w:spacing w:val="-2"/>
              </w:rPr>
              <w:t>MM</w:t>
            </w:r>
            <w:r w:rsidRPr="00772A0F">
              <w:rPr>
                <w:rFonts w:asciiTheme="minorHAnsi" w:hAnsiTheme="minorHAnsi"/>
                <w:b/>
                <w:bCs/>
                <w:spacing w:val="1"/>
              </w:rPr>
              <w:t>E</w:t>
            </w:r>
            <w:r w:rsidRPr="00772A0F">
              <w:rPr>
                <w:rFonts w:asciiTheme="minorHAnsi" w:hAnsiTheme="minorHAnsi"/>
                <w:b/>
                <w:bCs/>
                <w:spacing w:val="-2"/>
              </w:rPr>
              <w:t>RC</w:t>
            </w:r>
            <w:r w:rsidRPr="00772A0F">
              <w:rPr>
                <w:rFonts w:asciiTheme="minorHAnsi" w:hAnsiTheme="minorHAnsi"/>
                <w:b/>
                <w:bCs/>
              </w:rPr>
              <w:t>IALI</w:t>
            </w:r>
          </w:p>
        </w:tc>
      </w:tr>
      <w:tr w:rsidR="00D91BE6" w:rsidRPr="00772A0F" w14:paraId="2AFDDFC6" w14:textId="77777777" w:rsidTr="00AA58A5">
        <w:trPr>
          <w:trHeight w:hRule="exact" w:val="408"/>
        </w:trPr>
        <w:tc>
          <w:tcPr>
            <w:tcW w:w="2713" w:type="dxa"/>
            <w:tcBorders>
              <w:top w:val="single" w:sz="4" w:space="0" w:color="000000"/>
              <w:left w:val="single" w:sz="4" w:space="0" w:color="000000"/>
              <w:bottom w:val="single" w:sz="4" w:space="0" w:color="000000"/>
              <w:right w:val="single" w:sz="4" w:space="0" w:color="000000"/>
            </w:tcBorders>
          </w:tcPr>
          <w:p w14:paraId="78425F59" w14:textId="77777777" w:rsidR="00D91BE6" w:rsidRPr="00772A0F" w:rsidRDefault="00D91BE6" w:rsidP="00AA58A5">
            <w:pPr>
              <w:pStyle w:val="TableParagraph"/>
              <w:kinsoku w:val="0"/>
              <w:overflowPunct w:val="0"/>
              <w:spacing w:line="239" w:lineRule="exact"/>
              <w:ind w:left="71"/>
              <w:rPr>
                <w:rFonts w:asciiTheme="minorHAnsi" w:hAnsiTheme="minorHAnsi"/>
              </w:rPr>
            </w:pPr>
            <w:r w:rsidRPr="00772A0F">
              <w:rPr>
                <w:rFonts w:asciiTheme="minorHAnsi" w:hAnsiTheme="minorHAnsi"/>
                <w:b/>
                <w:bCs/>
                <w:spacing w:val="-2"/>
              </w:rPr>
              <w:t>R</w:t>
            </w:r>
            <w:r w:rsidRPr="00772A0F">
              <w:rPr>
                <w:rFonts w:asciiTheme="minorHAnsi" w:hAnsiTheme="minorHAnsi"/>
                <w:b/>
                <w:bCs/>
              </w:rPr>
              <w:t>i</w:t>
            </w:r>
            <w:r w:rsidRPr="00772A0F">
              <w:rPr>
                <w:rFonts w:asciiTheme="minorHAnsi" w:hAnsiTheme="minorHAnsi"/>
                <w:b/>
                <w:bCs/>
                <w:spacing w:val="-2"/>
              </w:rPr>
              <w:t>f</w:t>
            </w:r>
            <w:r w:rsidRPr="00772A0F">
              <w:rPr>
                <w:rFonts w:asciiTheme="minorHAnsi" w:hAnsiTheme="minorHAnsi"/>
                <w:b/>
                <w:bCs/>
              </w:rPr>
              <w:t>i</w:t>
            </w:r>
            <w:r w:rsidRPr="00772A0F">
              <w:rPr>
                <w:rFonts w:asciiTheme="minorHAnsi" w:hAnsiTheme="minorHAnsi"/>
                <w:b/>
                <w:bCs/>
                <w:spacing w:val="-3"/>
              </w:rPr>
              <w:t>u</w:t>
            </w:r>
            <w:r w:rsidRPr="00772A0F">
              <w:rPr>
                <w:rFonts w:asciiTheme="minorHAnsi" w:hAnsiTheme="minorHAnsi"/>
                <w:b/>
                <w:bCs/>
                <w:spacing w:val="-2"/>
              </w:rPr>
              <w:t>t</w:t>
            </w:r>
            <w:r w:rsidRPr="00772A0F">
              <w:rPr>
                <w:rFonts w:asciiTheme="minorHAnsi" w:hAnsiTheme="minorHAnsi"/>
                <w:b/>
                <w:bCs/>
              </w:rPr>
              <w:t>o</w:t>
            </w:r>
          </w:p>
        </w:tc>
        <w:tc>
          <w:tcPr>
            <w:tcW w:w="6939" w:type="dxa"/>
            <w:tcBorders>
              <w:top w:val="single" w:sz="4" w:space="0" w:color="000000"/>
              <w:left w:val="single" w:sz="4" w:space="0" w:color="000000"/>
              <w:bottom w:val="single" w:sz="4" w:space="0" w:color="000000"/>
              <w:right w:val="single" w:sz="4" w:space="0" w:color="000000"/>
            </w:tcBorders>
          </w:tcPr>
          <w:p w14:paraId="2550E214" w14:textId="77777777" w:rsidR="00D91BE6" w:rsidRPr="00772A0F" w:rsidRDefault="00D91BE6" w:rsidP="00AA58A5">
            <w:pPr>
              <w:pStyle w:val="TableParagraph"/>
              <w:kinsoku w:val="0"/>
              <w:overflowPunct w:val="0"/>
              <w:spacing w:line="234" w:lineRule="exact"/>
              <w:ind w:left="56"/>
              <w:rPr>
                <w:rFonts w:asciiTheme="minorHAnsi" w:hAnsiTheme="minorHAnsi"/>
              </w:rPr>
            </w:pPr>
            <w:r w:rsidRPr="00772A0F">
              <w:rPr>
                <w:rFonts w:asciiTheme="minorHAnsi" w:hAnsiTheme="minorHAnsi"/>
                <w:b/>
                <w:bCs/>
                <w:spacing w:val="-2"/>
              </w:rPr>
              <w:t>CA</w:t>
            </w:r>
            <w:r w:rsidRPr="00772A0F">
              <w:rPr>
                <w:rFonts w:asciiTheme="minorHAnsi" w:hAnsiTheme="minorHAnsi"/>
                <w:b/>
                <w:bCs/>
                <w:spacing w:val="-11"/>
              </w:rPr>
              <w:t>R</w:t>
            </w:r>
            <w:r w:rsidRPr="00772A0F">
              <w:rPr>
                <w:rFonts w:asciiTheme="minorHAnsi" w:hAnsiTheme="minorHAnsi"/>
                <w:b/>
                <w:bCs/>
                <w:spacing w:val="-13"/>
              </w:rPr>
              <w:t>T</w:t>
            </w:r>
            <w:r w:rsidRPr="00772A0F">
              <w:rPr>
                <w:rFonts w:asciiTheme="minorHAnsi" w:hAnsiTheme="minorHAnsi"/>
                <w:b/>
                <w:bCs/>
              </w:rPr>
              <w:t>A</w:t>
            </w:r>
            <w:r w:rsidRPr="00772A0F">
              <w:rPr>
                <w:rFonts w:asciiTheme="minorHAnsi" w:hAnsiTheme="minorHAnsi"/>
                <w:b/>
                <w:bCs/>
                <w:spacing w:val="-13"/>
              </w:rPr>
              <w:t xml:space="preserve"> </w:t>
            </w:r>
            <w:r w:rsidRPr="00772A0F">
              <w:rPr>
                <w:rFonts w:asciiTheme="minorHAnsi" w:hAnsiTheme="minorHAnsi"/>
                <w:b/>
                <w:bCs/>
              </w:rPr>
              <w:t>E</w:t>
            </w:r>
            <w:r w:rsidRPr="00772A0F">
              <w:rPr>
                <w:rFonts w:asciiTheme="minorHAnsi" w:hAnsiTheme="minorHAnsi"/>
                <w:b/>
                <w:bCs/>
                <w:spacing w:val="-1"/>
              </w:rPr>
              <w:t xml:space="preserve"> </w:t>
            </w:r>
            <w:r w:rsidRPr="00772A0F">
              <w:rPr>
                <w:rFonts w:asciiTheme="minorHAnsi" w:hAnsiTheme="minorHAnsi"/>
                <w:b/>
                <w:bCs/>
                <w:spacing w:val="-2"/>
              </w:rPr>
              <w:t>CA</w:t>
            </w:r>
            <w:r w:rsidRPr="00772A0F">
              <w:rPr>
                <w:rFonts w:asciiTheme="minorHAnsi" w:hAnsiTheme="minorHAnsi"/>
                <w:b/>
                <w:bCs/>
                <w:spacing w:val="-11"/>
              </w:rPr>
              <w:t>R</w:t>
            </w:r>
            <w:r w:rsidRPr="00772A0F">
              <w:rPr>
                <w:rFonts w:asciiTheme="minorHAnsi" w:hAnsiTheme="minorHAnsi"/>
                <w:b/>
                <w:bCs/>
                <w:spacing w:val="-4"/>
              </w:rPr>
              <w:t>T</w:t>
            </w:r>
            <w:r w:rsidRPr="00772A0F">
              <w:rPr>
                <w:rFonts w:asciiTheme="minorHAnsi" w:hAnsiTheme="minorHAnsi"/>
                <w:b/>
                <w:bCs/>
              </w:rPr>
              <w:t>O</w:t>
            </w:r>
            <w:r w:rsidRPr="00772A0F">
              <w:rPr>
                <w:rFonts w:asciiTheme="minorHAnsi" w:hAnsiTheme="minorHAnsi"/>
                <w:b/>
                <w:bCs/>
                <w:spacing w:val="-2"/>
              </w:rPr>
              <w:t>N</w:t>
            </w:r>
            <w:r w:rsidRPr="00772A0F">
              <w:rPr>
                <w:rFonts w:asciiTheme="minorHAnsi" w:hAnsiTheme="minorHAnsi"/>
                <w:b/>
                <w:bCs/>
              </w:rPr>
              <w:t>E</w:t>
            </w:r>
          </w:p>
        </w:tc>
      </w:tr>
      <w:tr w:rsidR="00D91BE6" w:rsidRPr="00772A0F" w14:paraId="63683ED0" w14:textId="77777777" w:rsidTr="00AA58A5">
        <w:trPr>
          <w:trHeight w:hRule="exact" w:val="398"/>
        </w:trPr>
        <w:tc>
          <w:tcPr>
            <w:tcW w:w="2713" w:type="dxa"/>
            <w:tcBorders>
              <w:top w:val="single" w:sz="4" w:space="0" w:color="000000"/>
              <w:left w:val="single" w:sz="4" w:space="0" w:color="000000"/>
              <w:bottom w:val="single" w:sz="4" w:space="0" w:color="000000"/>
              <w:right w:val="single" w:sz="4" w:space="0" w:color="000000"/>
            </w:tcBorders>
          </w:tcPr>
          <w:p w14:paraId="687E85D8" w14:textId="77777777" w:rsidR="00D91BE6" w:rsidRPr="00772A0F" w:rsidRDefault="00D91BE6" w:rsidP="00AA58A5">
            <w:pPr>
              <w:pStyle w:val="TableParagraph"/>
              <w:kinsoku w:val="0"/>
              <w:overflowPunct w:val="0"/>
              <w:spacing w:line="239" w:lineRule="exact"/>
              <w:ind w:left="71"/>
              <w:rPr>
                <w:rFonts w:asciiTheme="minorHAnsi" w:hAnsiTheme="minorHAnsi"/>
              </w:rPr>
            </w:pPr>
            <w:r w:rsidRPr="00772A0F">
              <w:rPr>
                <w:rFonts w:asciiTheme="minorHAnsi" w:hAnsiTheme="minorHAnsi"/>
                <w:b/>
                <w:bCs/>
                <w:spacing w:val="-2"/>
              </w:rPr>
              <w:t>Ut</w:t>
            </w:r>
            <w:r w:rsidRPr="00772A0F">
              <w:rPr>
                <w:rFonts w:asciiTheme="minorHAnsi" w:hAnsiTheme="minorHAnsi"/>
                <w:b/>
                <w:bCs/>
                <w:spacing w:val="2"/>
              </w:rPr>
              <w:t>e</w:t>
            </w:r>
            <w:r w:rsidRPr="00772A0F">
              <w:rPr>
                <w:rFonts w:asciiTheme="minorHAnsi" w:hAnsiTheme="minorHAnsi"/>
                <w:b/>
                <w:bCs/>
                <w:spacing w:val="-3"/>
              </w:rPr>
              <w:t>n</w:t>
            </w:r>
            <w:r w:rsidRPr="00772A0F">
              <w:rPr>
                <w:rFonts w:asciiTheme="minorHAnsi" w:hAnsiTheme="minorHAnsi"/>
                <w:b/>
                <w:bCs/>
                <w:spacing w:val="-2"/>
              </w:rPr>
              <w:t>z</w:t>
            </w:r>
            <w:r w:rsidRPr="00772A0F">
              <w:rPr>
                <w:rFonts w:asciiTheme="minorHAnsi" w:hAnsiTheme="minorHAnsi"/>
                <w:b/>
                <w:bCs/>
              </w:rPr>
              <w:t>a</w:t>
            </w:r>
          </w:p>
        </w:tc>
        <w:tc>
          <w:tcPr>
            <w:tcW w:w="6939" w:type="dxa"/>
            <w:tcBorders>
              <w:top w:val="single" w:sz="4" w:space="0" w:color="000000"/>
              <w:left w:val="single" w:sz="4" w:space="0" w:color="000000"/>
              <w:bottom w:val="single" w:sz="4" w:space="0" w:color="000000"/>
              <w:right w:val="single" w:sz="4" w:space="0" w:color="000000"/>
            </w:tcBorders>
          </w:tcPr>
          <w:p w14:paraId="58E1A448" w14:textId="77777777" w:rsidR="00D91BE6" w:rsidRPr="00772A0F" w:rsidRDefault="00D91BE6" w:rsidP="00AA58A5">
            <w:pPr>
              <w:pStyle w:val="TableParagraph"/>
              <w:kinsoku w:val="0"/>
              <w:overflowPunct w:val="0"/>
              <w:spacing w:line="234" w:lineRule="exact"/>
              <w:ind w:left="114"/>
              <w:rPr>
                <w:rFonts w:asciiTheme="minorHAnsi" w:hAnsiTheme="minorHAnsi"/>
              </w:rPr>
            </w:pPr>
            <w:r w:rsidRPr="00772A0F">
              <w:rPr>
                <w:rFonts w:asciiTheme="minorHAnsi" w:hAnsiTheme="minorHAnsi"/>
                <w:b/>
                <w:bCs/>
                <w:spacing w:val="-5"/>
              </w:rPr>
              <w:t>a</w:t>
            </w:r>
            <w:r w:rsidRPr="00772A0F">
              <w:rPr>
                <w:rFonts w:asciiTheme="minorHAnsi" w:hAnsiTheme="minorHAnsi"/>
                <w:b/>
                <w:bCs/>
                <w:spacing w:val="-2"/>
              </w:rPr>
              <w:t>tt</w:t>
            </w:r>
            <w:r w:rsidRPr="00772A0F">
              <w:rPr>
                <w:rFonts w:asciiTheme="minorHAnsi" w:hAnsiTheme="minorHAnsi"/>
                <w:b/>
                <w:bCs/>
                <w:spacing w:val="-4"/>
              </w:rPr>
              <w:t>i</w:t>
            </w:r>
            <w:r w:rsidRPr="00772A0F">
              <w:rPr>
                <w:rFonts w:asciiTheme="minorHAnsi" w:hAnsiTheme="minorHAnsi"/>
                <w:b/>
                <w:bCs/>
                <w:spacing w:val="4"/>
              </w:rPr>
              <w:t>v</w:t>
            </w:r>
            <w:r w:rsidRPr="00772A0F">
              <w:rPr>
                <w:rFonts w:asciiTheme="minorHAnsi" w:hAnsiTheme="minorHAnsi"/>
                <w:b/>
                <w:bCs/>
                <w:spacing w:val="-4"/>
              </w:rPr>
              <w:t>i</w:t>
            </w:r>
            <w:r w:rsidRPr="00772A0F">
              <w:rPr>
                <w:rFonts w:asciiTheme="minorHAnsi" w:hAnsiTheme="minorHAnsi"/>
                <w:b/>
                <w:bCs/>
                <w:spacing w:val="3"/>
              </w:rPr>
              <w:t>t</w:t>
            </w:r>
            <w:r w:rsidRPr="00772A0F">
              <w:rPr>
                <w:rFonts w:asciiTheme="minorHAnsi" w:hAnsiTheme="minorHAnsi"/>
                <w:b/>
                <w:bCs/>
              </w:rPr>
              <w:t>à</w:t>
            </w:r>
            <w:r w:rsidRPr="00772A0F">
              <w:rPr>
                <w:rFonts w:asciiTheme="minorHAnsi" w:hAnsiTheme="minorHAnsi"/>
                <w:b/>
                <w:bCs/>
                <w:spacing w:val="-3"/>
              </w:rPr>
              <w:t xml:space="preserve"> </w:t>
            </w:r>
            <w:r w:rsidRPr="00772A0F">
              <w:rPr>
                <w:rFonts w:asciiTheme="minorHAnsi" w:hAnsiTheme="minorHAnsi"/>
                <w:b/>
                <w:bCs/>
                <w:spacing w:val="-2"/>
              </w:rPr>
              <w:t>c</w:t>
            </w:r>
            <w:r w:rsidRPr="00772A0F">
              <w:rPr>
                <w:rFonts w:asciiTheme="minorHAnsi" w:hAnsiTheme="minorHAnsi"/>
                <w:b/>
                <w:bCs/>
                <w:spacing w:val="4"/>
              </w:rPr>
              <w:t>o</w:t>
            </w:r>
            <w:r w:rsidRPr="00772A0F">
              <w:rPr>
                <w:rFonts w:asciiTheme="minorHAnsi" w:hAnsiTheme="minorHAnsi"/>
                <w:b/>
                <w:bCs/>
                <w:spacing w:val="-2"/>
              </w:rPr>
              <w:t>m</w:t>
            </w:r>
            <w:r w:rsidRPr="00772A0F">
              <w:rPr>
                <w:rFonts w:asciiTheme="minorHAnsi" w:hAnsiTheme="minorHAnsi"/>
                <w:b/>
                <w:bCs/>
                <w:spacing w:val="-7"/>
              </w:rPr>
              <w:t>m</w:t>
            </w:r>
            <w:r w:rsidRPr="00772A0F">
              <w:rPr>
                <w:rFonts w:asciiTheme="minorHAnsi" w:hAnsiTheme="minorHAnsi"/>
                <w:b/>
                <w:bCs/>
                <w:spacing w:val="2"/>
              </w:rPr>
              <w:t>e</w:t>
            </w:r>
            <w:r w:rsidRPr="00772A0F">
              <w:rPr>
                <w:rFonts w:asciiTheme="minorHAnsi" w:hAnsiTheme="minorHAnsi"/>
                <w:b/>
                <w:bCs/>
                <w:spacing w:val="-7"/>
              </w:rPr>
              <w:t>r</w:t>
            </w:r>
            <w:r w:rsidRPr="00772A0F">
              <w:rPr>
                <w:rFonts w:asciiTheme="minorHAnsi" w:hAnsiTheme="minorHAnsi"/>
                <w:b/>
                <w:bCs/>
                <w:spacing w:val="2"/>
              </w:rPr>
              <w:t>c</w:t>
            </w:r>
            <w:r w:rsidRPr="00772A0F">
              <w:rPr>
                <w:rFonts w:asciiTheme="minorHAnsi" w:hAnsiTheme="minorHAnsi"/>
                <w:b/>
                <w:bCs/>
              </w:rPr>
              <w:t>ia</w:t>
            </w:r>
            <w:r w:rsidRPr="00772A0F">
              <w:rPr>
                <w:rFonts w:asciiTheme="minorHAnsi" w:hAnsiTheme="minorHAnsi"/>
                <w:b/>
                <w:bCs/>
                <w:spacing w:val="-4"/>
              </w:rPr>
              <w:t>l</w:t>
            </w:r>
            <w:r w:rsidRPr="00772A0F">
              <w:rPr>
                <w:rFonts w:asciiTheme="minorHAnsi" w:hAnsiTheme="minorHAnsi"/>
                <w:b/>
                <w:bCs/>
              </w:rPr>
              <w:t>i</w:t>
            </w:r>
          </w:p>
        </w:tc>
      </w:tr>
      <w:tr w:rsidR="00D91BE6" w:rsidRPr="00772A0F" w14:paraId="78A2D8B6" w14:textId="77777777" w:rsidTr="00AA58A5">
        <w:trPr>
          <w:trHeight w:hRule="exact" w:val="696"/>
        </w:trPr>
        <w:tc>
          <w:tcPr>
            <w:tcW w:w="2713" w:type="dxa"/>
            <w:tcBorders>
              <w:top w:val="single" w:sz="4" w:space="0" w:color="000000"/>
              <w:left w:val="single" w:sz="4" w:space="0" w:color="000000"/>
              <w:bottom w:val="single" w:sz="4" w:space="0" w:color="000000"/>
              <w:right w:val="single" w:sz="4" w:space="0" w:color="000000"/>
            </w:tcBorders>
          </w:tcPr>
          <w:p w14:paraId="313E978B" w14:textId="77777777" w:rsidR="00D91BE6" w:rsidRPr="00772A0F" w:rsidRDefault="00D91BE6" w:rsidP="00AA58A5">
            <w:pPr>
              <w:pStyle w:val="TableParagraph"/>
              <w:kinsoku w:val="0"/>
              <w:overflowPunct w:val="0"/>
              <w:spacing w:before="6" w:line="220" w:lineRule="exact"/>
              <w:rPr>
                <w:rFonts w:asciiTheme="minorHAnsi" w:hAnsiTheme="minorHAnsi"/>
              </w:rPr>
            </w:pPr>
          </w:p>
          <w:p w14:paraId="49486B24" w14:textId="77777777" w:rsidR="00D91BE6" w:rsidRPr="00772A0F" w:rsidRDefault="00D91BE6" w:rsidP="00AA58A5">
            <w:pPr>
              <w:pStyle w:val="TableParagraph"/>
              <w:kinsoku w:val="0"/>
              <w:overflowPunct w:val="0"/>
              <w:ind w:left="71"/>
              <w:rPr>
                <w:rFonts w:asciiTheme="minorHAnsi" w:hAnsiTheme="minorHAnsi"/>
              </w:rPr>
            </w:pPr>
            <w:r w:rsidRPr="00772A0F">
              <w:rPr>
                <w:rFonts w:asciiTheme="minorHAnsi" w:hAnsiTheme="minorHAnsi"/>
                <w:b/>
                <w:bCs/>
                <w:spacing w:val="-6"/>
              </w:rPr>
              <w:t>N</w:t>
            </w:r>
            <w:r w:rsidRPr="00772A0F">
              <w:rPr>
                <w:rFonts w:asciiTheme="minorHAnsi" w:hAnsiTheme="minorHAnsi"/>
                <w:b/>
                <w:bCs/>
              </w:rPr>
              <w:t>.</w:t>
            </w:r>
            <w:r w:rsidRPr="00772A0F">
              <w:rPr>
                <w:rFonts w:asciiTheme="minorHAnsi" w:hAnsiTheme="minorHAnsi"/>
                <w:b/>
                <w:bCs/>
                <w:spacing w:val="-10"/>
              </w:rPr>
              <w:t xml:space="preserve"> </w:t>
            </w:r>
            <w:r w:rsidRPr="00772A0F">
              <w:rPr>
                <w:rFonts w:asciiTheme="minorHAnsi" w:hAnsiTheme="minorHAnsi"/>
                <w:b/>
                <w:bCs/>
                <w:spacing w:val="-5"/>
              </w:rPr>
              <w:t>g</w:t>
            </w:r>
            <w:r w:rsidRPr="00772A0F">
              <w:rPr>
                <w:rFonts w:asciiTheme="minorHAnsi" w:hAnsiTheme="minorHAnsi"/>
                <w:b/>
                <w:bCs/>
                <w:spacing w:val="-7"/>
              </w:rPr>
              <w:t>r</w:t>
            </w:r>
            <w:r w:rsidRPr="00772A0F">
              <w:rPr>
                <w:rFonts w:asciiTheme="minorHAnsi" w:hAnsiTheme="minorHAnsi"/>
                <w:b/>
                <w:bCs/>
                <w:spacing w:val="-10"/>
              </w:rPr>
              <w:t>a</w:t>
            </w:r>
            <w:r w:rsidRPr="00772A0F">
              <w:rPr>
                <w:rFonts w:asciiTheme="minorHAnsi" w:hAnsiTheme="minorHAnsi"/>
                <w:b/>
                <w:bCs/>
                <w:spacing w:val="-13"/>
              </w:rPr>
              <w:t>n</w:t>
            </w:r>
            <w:r w:rsidRPr="00772A0F">
              <w:rPr>
                <w:rFonts w:asciiTheme="minorHAnsi" w:hAnsiTheme="minorHAnsi"/>
                <w:b/>
                <w:bCs/>
                <w:spacing w:val="-3"/>
              </w:rPr>
              <w:t>d</w:t>
            </w:r>
            <w:r w:rsidRPr="00772A0F">
              <w:rPr>
                <w:rFonts w:asciiTheme="minorHAnsi" w:hAnsiTheme="minorHAnsi"/>
                <w:b/>
                <w:bCs/>
              </w:rPr>
              <w:t>i</w:t>
            </w:r>
            <w:r w:rsidRPr="00772A0F">
              <w:rPr>
                <w:rFonts w:asciiTheme="minorHAnsi" w:hAnsiTheme="minorHAnsi"/>
                <w:b/>
                <w:bCs/>
                <w:spacing w:val="-11"/>
              </w:rPr>
              <w:t xml:space="preserve"> </w:t>
            </w:r>
            <w:r w:rsidRPr="00772A0F">
              <w:rPr>
                <w:rFonts w:asciiTheme="minorHAnsi" w:hAnsiTheme="minorHAnsi"/>
                <w:b/>
                <w:bCs/>
                <w:spacing w:val="-13"/>
              </w:rPr>
              <w:t>u</w:t>
            </w:r>
            <w:r w:rsidRPr="00772A0F">
              <w:rPr>
                <w:rFonts w:asciiTheme="minorHAnsi" w:hAnsiTheme="minorHAnsi"/>
                <w:b/>
                <w:bCs/>
                <w:spacing w:val="-7"/>
              </w:rPr>
              <w:t>t</w:t>
            </w:r>
            <w:r w:rsidRPr="00772A0F">
              <w:rPr>
                <w:rFonts w:asciiTheme="minorHAnsi" w:hAnsiTheme="minorHAnsi"/>
                <w:b/>
                <w:bCs/>
                <w:spacing w:val="-2"/>
              </w:rPr>
              <w:t>e</w:t>
            </w:r>
            <w:r w:rsidRPr="00772A0F">
              <w:rPr>
                <w:rFonts w:asciiTheme="minorHAnsi" w:hAnsiTheme="minorHAnsi"/>
                <w:b/>
                <w:bCs/>
                <w:spacing w:val="-8"/>
              </w:rPr>
              <w:t>n</w:t>
            </w:r>
            <w:r w:rsidRPr="00772A0F">
              <w:rPr>
                <w:rFonts w:asciiTheme="minorHAnsi" w:hAnsiTheme="minorHAnsi"/>
                <w:b/>
                <w:bCs/>
                <w:spacing w:val="-7"/>
              </w:rPr>
              <w:t>z</w:t>
            </w:r>
            <w:r w:rsidRPr="00772A0F">
              <w:rPr>
                <w:rFonts w:asciiTheme="minorHAnsi" w:hAnsiTheme="minorHAnsi"/>
                <w:b/>
                <w:bCs/>
              </w:rPr>
              <w:t>e</w:t>
            </w:r>
          </w:p>
        </w:tc>
        <w:tc>
          <w:tcPr>
            <w:tcW w:w="6939" w:type="dxa"/>
            <w:tcBorders>
              <w:top w:val="single" w:sz="4" w:space="0" w:color="000000"/>
              <w:left w:val="single" w:sz="4" w:space="0" w:color="000000"/>
              <w:bottom w:val="single" w:sz="4" w:space="0" w:color="000000"/>
              <w:right w:val="single" w:sz="4" w:space="0" w:color="000000"/>
            </w:tcBorders>
          </w:tcPr>
          <w:p w14:paraId="7A430E07" w14:textId="77777777" w:rsidR="00D91BE6" w:rsidRPr="00772A0F" w:rsidRDefault="00D91BE6" w:rsidP="00AA58A5">
            <w:pPr>
              <w:pStyle w:val="TableParagraph"/>
              <w:kinsoku w:val="0"/>
              <w:overflowPunct w:val="0"/>
              <w:spacing w:before="6" w:line="220" w:lineRule="exact"/>
              <w:rPr>
                <w:rFonts w:asciiTheme="minorHAnsi" w:hAnsiTheme="minorHAnsi"/>
              </w:rPr>
            </w:pPr>
          </w:p>
          <w:p w14:paraId="797E2D75" w14:textId="77777777" w:rsidR="00D91BE6" w:rsidRPr="00772A0F" w:rsidRDefault="00D91BE6" w:rsidP="00AA58A5">
            <w:pPr>
              <w:pStyle w:val="TableParagraph"/>
              <w:kinsoku w:val="0"/>
              <w:overflowPunct w:val="0"/>
              <w:ind w:left="23"/>
              <w:rPr>
                <w:rFonts w:asciiTheme="minorHAnsi" w:hAnsiTheme="minorHAnsi"/>
              </w:rPr>
            </w:pPr>
            <w:r>
              <w:rPr>
                <w:rFonts w:asciiTheme="minorHAnsi" w:hAnsiTheme="minorHAnsi"/>
                <w:b/>
                <w:bCs/>
              </w:rPr>
              <w:t xml:space="preserve"> </w:t>
            </w:r>
            <w:r w:rsidRPr="00772A0F">
              <w:rPr>
                <w:rFonts w:asciiTheme="minorHAnsi" w:hAnsiTheme="minorHAnsi"/>
                <w:b/>
                <w:bCs/>
              </w:rPr>
              <w:t>958</w:t>
            </w:r>
            <w:r w:rsidRPr="00772A0F">
              <w:rPr>
                <w:rFonts w:asciiTheme="minorHAnsi" w:hAnsiTheme="minorHAnsi"/>
                <w:b/>
                <w:bCs/>
                <w:spacing w:val="2"/>
              </w:rPr>
              <w:t xml:space="preserve"> c</w:t>
            </w:r>
            <w:r w:rsidRPr="00772A0F">
              <w:rPr>
                <w:rFonts w:asciiTheme="minorHAnsi" w:hAnsiTheme="minorHAnsi"/>
                <w:b/>
                <w:bCs/>
                <w:spacing w:val="-4"/>
              </w:rPr>
              <w:t>i</w:t>
            </w:r>
            <w:r w:rsidRPr="00772A0F">
              <w:rPr>
                <w:rFonts w:asciiTheme="minorHAnsi" w:hAnsiTheme="minorHAnsi"/>
                <w:b/>
                <w:bCs/>
                <w:spacing w:val="-2"/>
              </w:rPr>
              <w:t>r</w:t>
            </w:r>
            <w:r w:rsidRPr="00772A0F">
              <w:rPr>
                <w:rFonts w:asciiTheme="minorHAnsi" w:hAnsiTheme="minorHAnsi"/>
                <w:b/>
                <w:bCs/>
                <w:spacing w:val="2"/>
              </w:rPr>
              <w:t>c</w:t>
            </w:r>
            <w:r w:rsidRPr="00772A0F">
              <w:rPr>
                <w:rFonts w:asciiTheme="minorHAnsi" w:hAnsiTheme="minorHAnsi"/>
                <w:b/>
                <w:bCs/>
              </w:rPr>
              <w:t>a</w:t>
            </w:r>
          </w:p>
        </w:tc>
      </w:tr>
      <w:tr w:rsidR="00D91BE6" w:rsidRPr="00772A0F" w14:paraId="056C2C49" w14:textId="77777777" w:rsidTr="00AA58A5">
        <w:trPr>
          <w:trHeight w:hRule="exact" w:val="583"/>
        </w:trPr>
        <w:tc>
          <w:tcPr>
            <w:tcW w:w="2713" w:type="dxa"/>
            <w:tcBorders>
              <w:top w:val="single" w:sz="4" w:space="0" w:color="000000"/>
              <w:left w:val="single" w:sz="4" w:space="0" w:color="000000"/>
              <w:bottom w:val="single" w:sz="4" w:space="0" w:color="000000"/>
              <w:right w:val="single" w:sz="4" w:space="0" w:color="000000"/>
            </w:tcBorders>
          </w:tcPr>
          <w:p w14:paraId="1A60BE06" w14:textId="77777777" w:rsidR="00D91BE6" w:rsidRPr="004076BD" w:rsidRDefault="00D91BE6" w:rsidP="00AA58A5">
            <w:pPr>
              <w:pStyle w:val="TableParagraph"/>
              <w:kinsoku w:val="0"/>
              <w:overflowPunct w:val="0"/>
              <w:ind w:left="51"/>
              <w:rPr>
                <w:rFonts w:asciiTheme="minorHAnsi" w:hAnsiTheme="minorHAnsi"/>
              </w:rPr>
            </w:pPr>
            <w:r w:rsidRPr="004076BD">
              <w:rPr>
                <w:rFonts w:asciiTheme="minorHAnsi" w:hAnsiTheme="minorHAnsi"/>
                <w:b/>
                <w:bCs/>
              </w:rPr>
              <w:t>P</w:t>
            </w:r>
            <w:r w:rsidRPr="004076BD">
              <w:rPr>
                <w:rFonts w:asciiTheme="minorHAnsi" w:hAnsiTheme="minorHAnsi"/>
                <w:b/>
                <w:bCs/>
                <w:spacing w:val="-8"/>
              </w:rPr>
              <w:t>r</w:t>
            </w:r>
            <w:r w:rsidRPr="004076BD">
              <w:rPr>
                <w:rFonts w:asciiTheme="minorHAnsi" w:hAnsiTheme="minorHAnsi"/>
                <w:b/>
                <w:bCs/>
              </w:rPr>
              <w:t>o</w:t>
            </w:r>
            <w:r w:rsidRPr="004076BD">
              <w:rPr>
                <w:rFonts w:asciiTheme="minorHAnsi" w:hAnsiTheme="minorHAnsi"/>
                <w:b/>
                <w:bCs/>
                <w:spacing w:val="1"/>
              </w:rPr>
              <w:t>d</w:t>
            </w:r>
            <w:r w:rsidRPr="004076BD">
              <w:rPr>
                <w:rFonts w:asciiTheme="minorHAnsi" w:hAnsiTheme="minorHAnsi"/>
                <w:b/>
                <w:bCs/>
                <w:spacing w:val="-3"/>
              </w:rPr>
              <w:t>u</w:t>
            </w:r>
            <w:r w:rsidRPr="004076BD">
              <w:rPr>
                <w:rFonts w:asciiTheme="minorHAnsi" w:hAnsiTheme="minorHAnsi"/>
                <w:b/>
                <w:bCs/>
                <w:spacing w:val="-2"/>
              </w:rPr>
              <w:t>t</w:t>
            </w:r>
            <w:r w:rsidRPr="004076BD">
              <w:rPr>
                <w:rFonts w:asciiTheme="minorHAnsi" w:hAnsiTheme="minorHAnsi"/>
                <w:b/>
                <w:bCs/>
                <w:spacing w:val="3"/>
              </w:rPr>
              <w:t>t</w:t>
            </w:r>
            <w:r w:rsidRPr="004076BD">
              <w:rPr>
                <w:rFonts w:asciiTheme="minorHAnsi" w:hAnsiTheme="minorHAnsi"/>
                <w:b/>
                <w:bCs/>
                <w:spacing w:val="-4"/>
              </w:rPr>
              <w:t>i</w:t>
            </w:r>
            <w:r w:rsidRPr="004076BD">
              <w:rPr>
                <w:rFonts w:asciiTheme="minorHAnsi" w:hAnsiTheme="minorHAnsi"/>
                <w:b/>
                <w:bCs/>
              </w:rPr>
              <w:t>vi</w:t>
            </w:r>
            <w:r w:rsidRPr="004076BD">
              <w:rPr>
                <w:rFonts w:asciiTheme="minorHAnsi" w:hAnsiTheme="minorHAnsi"/>
                <w:b/>
                <w:bCs/>
                <w:spacing w:val="-2"/>
              </w:rPr>
              <w:t>t</w:t>
            </w:r>
            <w:r w:rsidRPr="004076BD">
              <w:rPr>
                <w:rFonts w:asciiTheme="minorHAnsi" w:hAnsiTheme="minorHAnsi"/>
                <w:b/>
                <w:bCs/>
              </w:rPr>
              <w:t>à</w:t>
            </w:r>
            <w:r w:rsidRPr="004076BD">
              <w:rPr>
                <w:rFonts w:asciiTheme="minorHAnsi" w:hAnsiTheme="minorHAnsi"/>
                <w:b/>
                <w:bCs/>
                <w:spacing w:val="2"/>
              </w:rPr>
              <w:t xml:space="preserve"> </w:t>
            </w:r>
            <w:r w:rsidRPr="004076BD">
              <w:rPr>
                <w:rFonts w:asciiTheme="minorHAnsi" w:hAnsiTheme="minorHAnsi"/>
                <w:b/>
                <w:bCs/>
                <w:spacing w:val="-7"/>
              </w:rPr>
              <w:t>m</w:t>
            </w:r>
            <w:r w:rsidRPr="004076BD">
              <w:rPr>
                <w:rFonts w:asciiTheme="minorHAnsi" w:hAnsiTheme="minorHAnsi"/>
                <w:b/>
                <w:bCs/>
                <w:spacing w:val="2"/>
              </w:rPr>
              <w:t>e</w:t>
            </w:r>
            <w:r w:rsidRPr="004076BD">
              <w:rPr>
                <w:rFonts w:asciiTheme="minorHAnsi" w:hAnsiTheme="minorHAnsi"/>
                <w:b/>
                <w:bCs/>
                <w:spacing w:val="1"/>
              </w:rPr>
              <w:t>d</w:t>
            </w:r>
            <w:r w:rsidRPr="004076BD">
              <w:rPr>
                <w:rFonts w:asciiTheme="minorHAnsi" w:hAnsiTheme="minorHAnsi"/>
                <w:b/>
                <w:bCs/>
              </w:rPr>
              <w:t>ia</w:t>
            </w:r>
            <w:r w:rsidRPr="004076BD">
              <w:rPr>
                <w:rFonts w:asciiTheme="minorHAnsi" w:hAnsiTheme="minorHAnsi"/>
                <w:b/>
                <w:bCs/>
                <w:spacing w:val="-3"/>
              </w:rPr>
              <w:t xml:space="preserve"> </w:t>
            </w:r>
            <w:r w:rsidRPr="004076BD">
              <w:rPr>
                <w:rFonts w:asciiTheme="minorHAnsi" w:hAnsiTheme="minorHAnsi"/>
                <w:b/>
                <w:bCs/>
              </w:rPr>
              <w:t>g</w:t>
            </w:r>
            <w:r w:rsidRPr="004076BD">
              <w:rPr>
                <w:rFonts w:asciiTheme="minorHAnsi" w:hAnsiTheme="minorHAnsi"/>
                <w:b/>
                <w:bCs/>
                <w:spacing w:val="-4"/>
              </w:rPr>
              <w:t>i</w:t>
            </w:r>
            <w:r w:rsidRPr="004076BD">
              <w:rPr>
                <w:rFonts w:asciiTheme="minorHAnsi" w:hAnsiTheme="minorHAnsi"/>
                <w:b/>
                <w:bCs/>
              </w:rPr>
              <w:t>o</w:t>
            </w:r>
            <w:r w:rsidRPr="004076BD">
              <w:rPr>
                <w:rFonts w:asciiTheme="minorHAnsi" w:hAnsiTheme="minorHAnsi"/>
                <w:b/>
                <w:bCs/>
                <w:spacing w:val="2"/>
              </w:rPr>
              <w:t>r</w:t>
            </w:r>
            <w:r w:rsidRPr="004076BD">
              <w:rPr>
                <w:rFonts w:asciiTheme="minorHAnsi" w:hAnsiTheme="minorHAnsi"/>
                <w:b/>
                <w:bCs/>
                <w:spacing w:val="-3"/>
              </w:rPr>
              <w:t>n</w:t>
            </w:r>
            <w:r w:rsidRPr="004076BD">
              <w:rPr>
                <w:rFonts w:asciiTheme="minorHAnsi" w:hAnsiTheme="minorHAnsi"/>
                <w:b/>
                <w:bCs/>
              </w:rPr>
              <w:t>al</w:t>
            </w:r>
            <w:r w:rsidRPr="004076BD">
              <w:rPr>
                <w:rFonts w:asciiTheme="minorHAnsi" w:hAnsiTheme="minorHAnsi"/>
                <w:b/>
                <w:bCs/>
                <w:spacing w:val="-4"/>
              </w:rPr>
              <w:t>i</w:t>
            </w:r>
            <w:r w:rsidRPr="004076BD">
              <w:rPr>
                <w:rFonts w:asciiTheme="minorHAnsi" w:hAnsiTheme="minorHAnsi"/>
                <w:b/>
                <w:bCs/>
                <w:spacing w:val="-2"/>
              </w:rPr>
              <w:t>e</w:t>
            </w:r>
            <w:r w:rsidRPr="004076BD">
              <w:rPr>
                <w:rFonts w:asciiTheme="minorHAnsi" w:hAnsiTheme="minorHAnsi"/>
                <w:b/>
                <w:bCs/>
                <w:spacing w:val="2"/>
              </w:rPr>
              <w:t>r</w:t>
            </w:r>
            <w:r w:rsidRPr="004076BD">
              <w:rPr>
                <w:rFonts w:asciiTheme="minorHAnsi" w:hAnsiTheme="minorHAnsi"/>
                <w:b/>
                <w:bCs/>
              </w:rPr>
              <w:t>a</w:t>
            </w:r>
          </w:p>
        </w:tc>
        <w:tc>
          <w:tcPr>
            <w:tcW w:w="6939" w:type="dxa"/>
            <w:tcBorders>
              <w:top w:val="single" w:sz="4" w:space="0" w:color="000000"/>
              <w:left w:val="single" w:sz="4" w:space="0" w:color="000000"/>
              <w:bottom w:val="single" w:sz="4" w:space="0" w:color="000000"/>
              <w:right w:val="single" w:sz="4" w:space="0" w:color="000000"/>
            </w:tcBorders>
          </w:tcPr>
          <w:p w14:paraId="0C66A20E" w14:textId="77777777" w:rsidR="00D91BE6" w:rsidRPr="004076BD" w:rsidRDefault="00D91BE6" w:rsidP="00AA58A5">
            <w:pPr>
              <w:pStyle w:val="TableParagraph"/>
              <w:kinsoku w:val="0"/>
              <w:overflowPunct w:val="0"/>
              <w:spacing w:before="4" w:line="170" w:lineRule="exact"/>
              <w:rPr>
                <w:rFonts w:asciiTheme="minorHAnsi" w:hAnsiTheme="minorHAnsi"/>
                <w:sz w:val="17"/>
                <w:szCs w:val="17"/>
              </w:rPr>
            </w:pPr>
          </w:p>
          <w:p w14:paraId="5863BD90" w14:textId="77777777" w:rsidR="00D91BE6" w:rsidRPr="004076BD" w:rsidRDefault="00D91BE6" w:rsidP="00AA58A5">
            <w:pPr>
              <w:pStyle w:val="TableParagraph"/>
              <w:kinsoku w:val="0"/>
              <w:overflowPunct w:val="0"/>
              <w:ind w:left="-1"/>
              <w:rPr>
                <w:rFonts w:asciiTheme="minorHAnsi" w:hAnsiTheme="minorHAnsi"/>
              </w:rPr>
            </w:pPr>
            <w:r>
              <w:rPr>
                <w:rFonts w:asciiTheme="minorHAnsi" w:hAnsiTheme="minorHAnsi"/>
                <w:b/>
                <w:bCs/>
              </w:rPr>
              <w:t xml:space="preserve"> </w:t>
            </w:r>
            <w:r w:rsidRPr="004076BD">
              <w:rPr>
                <w:rFonts w:asciiTheme="minorHAnsi" w:hAnsiTheme="minorHAnsi"/>
                <w:b/>
                <w:bCs/>
              </w:rPr>
              <w:t>0</w:t>
            </w:r>
            <w:r w:rsidRPr="004076BD">
              <w:rPr>
                <w:rFonts w:asciiTheme="minorHAnsi" w:hAnsiTheme="minorHAnsi"/>
                <w:b/>
                <w:bCs/>
                <w:spacing w:val="2"/>
              </w:rPr>
              <w:t>,</w:t>
            </w:r>
            <w:r w:rsidRPr="004076BD">
              <w:rPr>
                <w:rFonts w:asciiTheme="minorHAnsi" w:hAnsiTheme="minorHAnsi"/>
                <w:b/>
                <w:bCs/>
              </w:rPr>
              <w:t>0</w:t>
            </w:r>
            <w:r>
              <w:rPr>
                <w:rFonts w:asciiTheme="minorHAnsi" w:hAnsiTheme="minorHAnsi"/>
                <w:b/>
                <w:bCs/>
              </w:rPr>
              <w:t>85</w:t>
            </w:r>
            <w:r w:rsidRPr="004076BD">
              <w:rPr>
                <w:rFonts w:asciiTheme="minorHAnsi" w:hAnsiTheme="minorHAnsi"/>
                <w:b/>
                <w:bCs/>
                <w:spacing w:val="-2"/>
              </w:rPr>
              <w:t xml:space="preserve"> </w:t>
            </w:r>
            <w:r w:rsidRPr="004076BD">
              <w:rPr>
                <w:rFonts w:asciiTheme="minorHAnsi" w:hAnsiTheme="minorHAnsi"/>
                <w:b/>
                <w:bCs/>
              </w:rPr>
              <w:t>Kg/</w:t>
            </w:r>
            <w:r w:rsidRPr="004076BD">
              <w:rPr>
                <w:rFonts w:asciiTheme="minorHAnsi" w:hAnsiTheme="minorHAnsi"/>
                <w:b/>
                <w:bCs/>
                <w:spacing w:val="-5"/>
              </w:rPr>
              <w:t>a</w:t>
            </w:r>
            <w:r w:rsidRPr="004076BD">
              <w:rPr>
                <w:rFonts w:asciiTheme="minorHAnsi" w:hAnsiTheme="minorHAnsi"/>
                <w:b/>
                <w:bCs/>
                <w:spacing w:val="-3"/>
              </w:rPr>
              <w:t>b</w:t>
            </w:r>
            <w:r w:rsidRPr="004076BD">
              <w:rPr>
                <w:rFonts w:asciiTheme="minorHAnsi" w:hAnsiTheme="minorHAnsi"/>
                <w:b/>
                <w:bCs/>
              </w:rPr>
              <w:t>/g</w:t>
            </w:r>
            <w:r w:rsidRPr="004076BD">
              <w:rPr>
                <w:rFonts w:asciiTheme="minorHAnsi" w:hAnsiTheme="minorHAnsi"/>
                <w:b/>
                <w:bCs/>
                <w:spacing w:val="-4"/>
              </w:rPr>
              <w:t>i</w:t>
            </w:r>
            <w:r w:rsidRPr="004076BD">
              <w:rPr>
                <w:rFonts w:asciiTheme="minorHAnsi" w:hAnsiTheme="minorHAnsi"/>
                <w:b/>
                <w:bCs/>
              </w:rPr>
              <w:t>o</w:t>
            </w:r>
            <w:r w:rsidRPr="004076BD">
              <w:rPr>
                <w:rFonts w:asciiTheme="minorHAnsi" w:hAnsiTheme="minorHAnsi"/>
                <w:b/>
                <w:bCs/>
                <w:spacing w:val="2"/>
              </w:rPr>
              <w:t>r</w:t>
            </w:r>
            <w:r w:rsidRPr="004076BD">
              <w:rPr>
                <w:rFonts w:asciiTheme="minorHAnsi" w:hAnsiTheme="minorHAnsi"/>
                <w:b/>
                <w:bCs/>
                <w:spacing w:val="-3"/>
              </w:rPr>
              <w:t>n</w:t>
            </w:r>
            <w:r w:rsidRPr="004076BD">
              <w:rPr>
                <w:rFonts w:asciiTheme="minorHAnsi" w:hAnsiTheme="minorHAnsi"/>
                <w:b/>
                <w:bCs/>
              </w:rPr>
              <w:t>al</w:t>
            </w:r>
            <w:r w:rsidRPr="004076BD">
              <w:rPr>
                <w:rFonts w:asciiTheme="minorHAnsi" w:hAnsiTheme="minorHAnsi"/>
                <w:b/>
                <w:bCs/>
                <w:spacing w:val="-4"/>
              </w:rPr>
              <w:t>i</w:t>
            </w:r>
            <w:r w:rsidRPr="004076BD">
              <w:rPr>
                <w:rFonts w:asciiTheme="minorHAnsi" w:hAnsiTheme="minorHAnsi"/>
                <w:b/>
                <w:bCs/>
                <w:spacing w:val="-2"/>
              </w:rPr>
              <w:t>e</w:t>
            </w:r>
            <w:r w:rsidRPr="004076BD">
              <w:rPr>
                <w:rFonts w:asciiTheme="minorHAnsi" w:hAnsiTheme="minorHAnsi"/>
                <w:b/>
                <w:bCs/>
                <w:spacing w:val="2"/>
              </w:rPr>
              <w:t>r</w:t>
            </w:r>
            <w:r w:rsidRPr="004076BD">
              <w:rPr>
                <w:rFonts w:asciiTheme="minorHAnsi" w:hAnsiTheme="minorHAnsi"/>
                <w:b/>
                <w:bCs/>
              </w:rPr>
              <w:t>a</w:t>
            </w:r>
          </w:p>
        </w:tc>
      </w:tr>
      <w:tr w:rsidR="00D91BE6" w:rsidRPr="00772A0F" w14:paraId="6E95808A" w14:textId="77777777" w:rsidTr="00AA58A5">
        <w:trPr>
          <w:trHeight w:hRule="exact" w:val="494"/>
        </w:trPr>
        <w:tc>
          <w:tcPr>
            <w:tcW w:w="2713" w:type="dxa"/>
            <w:tcBorders>
              <w:top w:val="single" w:sz="4" w:space="0" w:color="000000"/>
              <w:left w:val="single" w:sz="4" w:space="0" w:color="000000"/>
              <w:bottom w:val="single" w:sz="4" w:space="0" w:color="000000"/>
              <w:right w:val="single" w:sz="4" w:space="0" w:color="000000"/>
            </w:tcBorders>
          </w:tcPr>
          <w:p w14:paraId="21EBA05F" w14:textId="77777777" w:rsidR="00D91BE6" w:rsidRPr="00772A0F" w:rsidRDefault="00D91BE6" w:rsidP="00AA58A5">
            <w:pPr>
              <w:pStyle w:val="TableParagraph"/>
              <w:kinsoku w:val="0"/>
              <w:overflowPunct w:val="0"/>
              <w:spacing w:line="234" w:lineRule="exact"/>
              <w:ind w:left="71"/>
              <w:rPr>
                <w:rFonts w:asciiTheme="minorHAnsi" w:hAnsiTheme="minorHAnsi"/>
              </w:rPr>
            </w:pPr>
            <w:r w:rsidRPr="00772A0F">
              <w:rPr>
                <w:rFonts w:asciiTheme="minorHAnsi" w:hAnsiTheme="minorHAnsi"/>
                <w:b/>
                <w:bCs/>
                <w:spacing w:val="-4"/>
              </w:rPr>
              <w:t>Z</w:t>
            </w:r>
            <w:r w:rsidRPr="00772A0F">
              <w:rPr>
                <w:rFonts w:asciiTheme="minorHAnsi" w:hAnsiTheme="minorHAnsi"/>
                <w:b/>
                <w:bCs/>
                <w:spacing w:val="4"/>
              </w:rPr>
              <w:t>o</w:t>
            </w:r>
            <w:r w:rsidRPr="00772A0F">
              <w:rPr>
                <w:rFonts w:asciiTheme="minorHAnsi" w:hAnsiTheme="minorHAnsi"/>
                <w:b/>
                <w:bCs/>
                <w:spacing w:val="-8"/>
              </w:rPr>
              <w:t>n</w:t>
            </w:r>
            <w:r w:rsidRPr="00772A0F">
              <w:rPr>
                <w:rFonts w:asciiTheme="minorHAnsi" w:hAnsiTheme="minorHAnsi"/>
                <w:b/>
                <w:bCs/>
              </w:rPr>
              <w:t xml:space="preserve">e </w:t>
            </w:r>
            <w:r w:rsidRPr="00772A0F">
              <w:rPr>
                <w:rFonts w:asciiTheme="minorHAnsi" w:hAnsiTheme="minorHAnsi"/>
                <w:b/>
                <w:bCs/>
                <w:spacing w:val="1"/>
              </w:rPr>
              <w:t>d</w:t>
            </w:r>
            <w:r w:rsidRPr="00772A0F">
              <w:rPr>
                <w:rFonts w:asciiTheme="minorHAnsi" w:hAnsiTheme="minorHAnsi"/>
                <w:b/>
                <w:bCs/>
              </w:rPr>
              <w:t>i</w:t>
            </w:r>
            <w:r w:rsidRPr="00772A0F">
              <w:rPr>
                <w:rFonts w:asciiTheme="minorHAnsi" w:hAnsiTheme="minorHAnsi"/>
                <w:b/>
                <w:bCs/>
                <w:spacing w:val="-2"/>
              </w:rPr>
              <w:t xml:space="preserve"> </w:t>
            </w:r>
            <w:r w:rsidRPr="00772A0F">
              <w:rPr>
                <w:rFonts w:asciiTheme="minorHAnsi" w:hAnsiTheme="minorHAnsi"/>
                <w:b/>
                <w:bCs/>
              </w:rPr>
              <w:t>s</w:t>
            </w:r>
            <w:r w:rsidRPr="00772A0F">
              <w:rPr>
                <w:rFonts w:asciiTheme="minorHAnsi" w:hAnsiTheme="minorHAnsi"/>
                <w:b/>
                <w:bCs/>
                <w:spacing w:val="-2"/>
              </w:rPr>
              <w:t>er</w:t>
            </w:r>
            <w:r w:rsidRPr="00772A0F">
              <w:rPr>
                <w:rFonts w:asciiTheme="minorHAnsi" w:hAnsiTheme="minorHAnsi"/>
                <w:b/>
                <w:bCs/>
                <w:spacing w:val="4"/>
              </w:rPr>
              <w:t>v</w:t>
            </w:r>
            <w:r w:rsidRPr="00772A0F">
              <w:rPr>
                <w:rFonts w:asciiTheme="minorHAnsi" w:hAnsiTheme="minorHAnsi"/>
                <w:b/>
                <w:bCs/>
              </w:rPr>
              <w:t>i</w:t>
            </w:r>
            <w:r w:rsidRPr="00772A0F">
              <w:rPr>
                <w:rFonts w:asciiTheme="minorHAnsi" w:hAnsiTheme="minorHAnsi"/>
                <w:b/>
                <w:bCs/>
                <w:spacing w:val="-2"/>
              </w:rPr>
              <w:t>z</w:t>
            </w:r>
            <w:r w:rsidRPr="00772A0F">
              <w:rPr>
                <w:rFonts w:asciiTheme="minorHAnsi" w:hAnsiTheme="minorHAnsi"/>
                <w:b/>
                <w:bCs/>
                <w:spacing w:val="-4"/>
              </w:rPr>
              <w:t>i</w:t>
            </w:r>
            <w:r w:rsidRPr="00772A0F">
              <w:rPr>
                <w:rFonts w:asciiTheme="minorHAnsi" w:hAnsiTheme="minorHAnsi"/>
                <w:b/>
                <w:bCs/>
              </w:rPr>
              <w:t>o:</w:t>
            </w:r>
          </w:p>
        </w:tc>
        <w:tc>
          <w:tcPr>
            <w:tcW w:w="6939" w:type="dxa"/>
            <w:tcBorders>
              <w:top w:val="single" w:sz="4" w:space="0" w:color="000000"/>
              <w:left w:val="single" w:sz="4" w:space="0" w:color="000000"/>
              <w:bottom w:val="single" w:sz="4" w:space="0" w:color="000000"/>
              <w:right w:val="single" w:sz="4" w:space="0" w:color="000000"/>
            </w:tcBorders>
          </w:tcPr>
          <w:p w14:paraId="67742AA9" w14:textId="77777777" w:rsidR="00D91BE6" w:rsidRPr="00772A0F" w:rsidRDefault="00D91BE6" w:rsidP="00AA58A5">
            <w:pPr>
              <w:pStyle w:val="TableParagraph"/>
              <w:kinsoku w:val="0"/>
              <w:overflowPunct w:val="0"/>
              <w:spacing w:line="234" w:lineRule="exact"/>
              <w:ind w:left="-1"/>
              <w:rPr>
                <w:rFonts w:asciiTheme="minorHAnsi" w:hAnsiTheme="minorHAnsi"/>
              </w:rPr>
            </w:pPr>
            <w:r>
              <w:rPr>
                <w:rFonts w:asciiTheme="minorHAnsi" w:hAnsiTheme="minorHAnsi"/>
                <w:b/>
                <w:bCs/>
              </w:rPr>
              <w:t xml:space="preserve"> </w:t>
            </w:r>
            <w:r w:rsidRPr="00772A0F">
              <w:rPr>
                <w:rFonts w:asciiTheme="minorHAnsi" w:hAnsiTheme="minorHAnsi"/>
                <w:b/>
                <w:bCs/>
              </w:rPr>
              <w:t>i</w:t>
            </w:r>
            <w:r w:rsidRPr="00772A0F">
              <w:rPr>
                <w:rFonts w:asciiTheme="minorHAnsi" w:hAnsiTheme="minorHAnsi"/>
                <w:b/>
                <w:bCs/>
                <w:spacing w:val="-8"/>
              </w:rPr>
              <w:t>n</w:t>
            </w:r>
            <w:r w:rsidRPr="00772A0F">
              <w:rPr>
                <w:rFonts w:asciiTheme="minorHAnsi" w:hAnsiTheme="minorHAnsi"/>
                <w:b/>
                <w:bCs/>
                <w:spacing w:val="3"/>
              </w:rPr>
              <w:t>t</w:t>
            </w:r>
            <w:r w:rsidRPr="00772A0F">
              <w:rPr>
                <w:rFonts w:asciiTheme="minorHAnsi" w:hAnsiTheme="minorHAnsi"/>
                <w:b/>
                <w:bCs/>
                <w:spacing w:val="-2"/>
              </w:rPr>
              <w:t>e</w:t>
            </w:r>
            <w:r w:rsidRPr="00772A0F">
              <w:rPr>
                <w:rFonts w:asciiTheme="minorHAnsi" w:hAnsiTheme="minorHAnsi"/>
                <w:b/>
                <w:bCs/>
                <w:spacing w:val="-7"/>
              </w:rPr>
              <w:t>r</w:t>
            </w:r>
            <w:r w:rsidRPr="00772A0F">
              <w:rPr>
                <w:rFonts w:asciiTheme="minorHAnsi" w:hAnsiTheme="minorHAnsi"/>
                <w:b/>
                <w:bCs/>
              </w:rPr>
              <w:t>o</w:t>
            </w:r>
            <w:r w:rsidRPr="00772A0F">
              <w:rPr>
                <w:rFonts w:asciiTheme="minorHAnsi" w:hAnsiTheme="minorHAnsi"/>
                <w:b/>
                <w:bCs/>
                <w:spacing w:val="2"/>
              </w:rPr>
              <w:t xml:space="preserve"> </w:t>
            </w:r>
            <w:r w:rsidRPr="00772A0F">
              <w:rPr>
                <w:rFonts w:asciiTheme="minorHAnsi" w:hAnsiTheme="minorHAnsi"/>
                <w:b/>
                <w:bCs/>
                <w:spacing w:val="-2"/>
              </w:rPr>
              <w:t>t</w:t>
            </w:r>
            <w:r w:rsidRPr="00772A0F">
              <w:rPr>
                <w:rFonts w:asciiTheme="minorHAnsi" w:hAnsiTheme="minorHAnsi"/>
                <w:b/>
                <w:bCs/>
                <w:spacing w:val="2"/>
              </w:rPr>
              <w:t>e</w:t>
            </w:r>
            <w:r w:rsidRPr="00772A0F">
              <w:rPr>
                <w:rFonts w:asciiTheme="minorHAnsi" w:hAnsiTheme="minorHAnsi"/>
                <w:b/>
                <w:bCs/>
                <w:spacing w:val="-2"/>
              </w:rPr>
              <w:t>r</w:t>
            </w:r>
            <w:r w:rsidRPr="00772A0F">
              <w:rPr>
                <w:rFonts w:asciiTheme="minorHAnsi" w:hAnsiTheme="minorHAnsi"/>
                <w:b/>
                <w:bCs/>
                <w:spacing w:val="2"/>
              </w:rPr>
              <w:t>r</w:t>
            </w:r>
            <w:r w:rsidRPr="00772A0F">
              <w:rPr>
                <w:rFonts w:asciiTheme="minorHAnsi" w:hAnsiTheme="minorHAnsi"/>
                <w:b/>
                <w:bCs/>
                <w:spacing w:val="-4"/>
              </w:rPr>
              <w:t>i</w:t>
            </w:r>
            <w:r w:rsidRPr="00772A0F">
              <w:rPr>
                <w:rFonts w:asciiTheme="minorHAnsi" w:hAnsiTheme="minorHAnsi"/>
                <w:b/>
                <w:bCs/>
                <w:spacing w:val="-2"/>
              </w:rPr>
              <w:t>t</w:t>
            </w:r>
            <w:r w:rsidRPr="00772A0F">
              <w:rPr>
                <w:rFonts w:asciiTheme="minorHAnsi" w:hAnsiTheme="minorHAnsi"/>
                <w:b/>
                <w:bCs/>
              </w:rPr>
              <w:t>o</w:t>
            </w:r>
            <w:r w:rsidRPr="00772A0F">
              <w:rPr>
                <w:rFonts w:asciiTheme="minorHAnsi" w:hAnsiTheme="minorHAnsi"/>
                <w:b/>
                <w:bCs/>
                <w:spacing w:val="2"/>
              </w:rPr>
              <w:t>r</w:t>
            </w:r>
            <w:r w:rsidRPr="00772A0F">
              <w:rPr>
                <w:rFonts w:asciiTheme="minorHAnsi" w:hAnsiTheme="minorHAnsi"/>
                <w:b/>
                <w:bCs/>
                <w:spacing w:val="-4"/>
              </w:rPr>
              <w:t>i</w:t>
            </w:r>
            <w:r w:rsidRPr="00772A0F">
              <w:rPr>
                <w:rFonts w:asciiTheme="minorHAnsi" w:hAnsiTheme="minorHAnsi"/>
                <w:b/>
                <w:bCs/>
              </w:rPr>
              <w:t>o</w:t>
            </w:r>
            <w:r w:rsidRPr="00772A0F">
              <w:rPr>
                <w:rFonts w:asciiTheme="minorHAnsi" w:hAnsiTheme="minorHAnsi"/>
                <w:b/>
                <w:bCs/>
                <w:spacing w:val="2"/>
              </w:rPr>
              <w:t xml:space="preserve"> </w:t>
            </w:r>
            <w:r w:rsidRPr="00772A0F">
              <w:rPr>
                <w:rFonts w:asciiTheme="minorHAnsi" w:hAnsiTheme="minorHAnsi"/>
                <w:b/>
                <w:bCs/>
                <w:spacing w:val="-2"/>
              </w:rPr>
              <w:t>c</w:t>
            </w:r>
            <w:r w:rsidRPr="00772A0F">
              <w:rPr>
                <w:rFonts w:asciiTheme="minorHAnsi" w:hAnsiTheme="minorHAnsi"/>
                <w:b/>
                <w:bCs/>
                <w:spacing w:val="4"/>
              </w:rPr>
              <w:t>o</w:t>
            </w:r>
            <w:r w:rsidRPr="00772A0F">
              <w:rPr>
                <w:rFonts w:asciiTheme="minorHAnsi" w:hAnsiTheme="minorHAnsi"/>
                <w:b/>
                <w:bCs/>
                <w:spacing w:val="-7"/>
              </w:rPr>
              <w:t>m</w:t>
            </w:r>
            <w:r w:rsidRPr="00772A0F">
              <w:rPr>
                <w:rFonts w:asciiTheme="minorHAnsi" w:hAnsiTheme="minorHAnsi"/>
                <w:b/>
                <w:bCs/>
                <w:spacing w:val="1"/>
              </w:rPr>
              <w:t>u</w:t>
            </w:r>
            <w:r w:rsidRPr="00772A0F">
              <w:rPr>
                <w:rFonts w:asciiTheme="minorHAnsi" w:hAnsiTheme="minorHAnsi"/>
                <w:b/>
                <w:bCs/>
                <w:spacing w:val="-3"/>
              </w:rPr>
              <w:t>n</w:t>
            </w:r>
            <w:r w:rsidRPr="00772A0F">
              <w:rPr>
                <w:rFonts w:asciiTheme="minorHAnsi" w:hAnsiTheme="minorHAnsi"/>
                <w:b/>
                <w:bCs/>
              </w:rPr>
              <w:t>ale</w:t>
            </w:r>
          </w:p>
        </w:tc>
      </w:tr>
    </w:tbl>
    <w:p w14:paraId="78712497" w14:textId="77777777" w:rsidR="00D91BE6" w:rsidRPr="00772A0F" w:rsidRDefault="00D91BE6" w:rsidP="00D91BE6">
      <w:pPr>
        <w:kinsoku w:val="0"/>
        <w:overflowPunct w:val="0"/>
        <w:spacing w:line="200" w:lineRule="exact"/>
        <w:rPr>
          <w:rFonts w:asciiTheme="minorHAnsi" w:hAnsiTheme="minorHAnsi"/>
          <w:sz w:val="20"/>
          <w:szCs w:val="20"/>
        </w:rPr>
      </w:pPr>
    </w:p>
    <w:p w14:paraId="2795BBCE" w14:textId="77777777" w:rsidR="00D91BE6" w:rsidRPr="00772A0F" w:rsidRDefault="00D91BE6" w:rsidP="00D91BE6">
      <w:pPr>
        <w:kinsoku w:val="0"/>
        <w:overflowPunct w:val="0"/>
        <w:spacing w:before="17" w:line="220" w:lineRule="exact"/>
        <w:rPr>
          <w:rFonts w:asciiTheme="minorHAnsi" w:hAnsiTheme="minorHAnsi"/>
        </w:rPr>
      </w:pPr>
    </w:p>
    <w:p w14:paraId="3652868F" w14:textId="77777777" w:rsidR="00D91BE6" w:rsidRPr="00772A0F" w:rsidRDefault="00D91BE6" w:rsidP="00D91BE6">
      <w:pPr>
        <w:numPr>
          <w:ilvl w:val="2"/>
          <w:numId w:val="34"/>
        </w:numPr>
        <w:kinsoku w:val="0"/>
        <w:overflowPunct w:val="0"/>
        <w:adjustRightInd w:val="0"/>
        <w:spacing w:before="72"/>
        <w:ind w:right="7" w:hanging="578"/>
        <w:rPr>
          <w:rFonts w:asciiTheme="minorHAnsi" w:hAnsiTheme="minorHAnsi"/>
        </w:rPr>
      </w:pPr>
      <w:r>
        <w:rPr>
          <w:rFonts w:asciiTheme="minorHAnsi" w:hAnsiTheme="minorHAnsi"/>
          <w:b/>
          <w:bCs/>
          <w:i/>
          <w:iCs/>
        </w:rPr>
        <w:t xml:space="preserve"> </w:t>
      </w:r>
      <w:r w:rsidRPr="00772A0F">
        <w:rPr>
          <w:rFonts w:asciiTheme="minorHAnsi" w:hAnsiTheme="minorHAnsi"/>
          <w:b/>
          <w:bCs/>
          <w:i/>
          <w:iCs/>
        </w:rPr>
        <w:t>Moda</w:t>
      </w:r>
      <w:r w:rsidRPr="00772A0F">
        <w:rPr>
          <w:rFonts w:asciiTheme="minorHAnsi" w:hAnsiTheme="minorHAnsi"/>
          <w:b/>
          <w:bCs/>
          <w:i/>
          <w:iCs/>
          <w:spacing w:val="1"/>
        </w:rPr>
        <w:t>l</w:t>
      </w:r>
      <w:r w:rsidRPr="00772A0F">
        <w:rPr>
          <w:rFonts w:asciiTheme="minorHAnsi" w:hAnsiTheme="minorHAnsi"/>
          <w:b/>
          <w:bCs/>
          <w:i/>
          <w:iCs/>
        </w:rPr>
        <w:t>ità</w:t>
      </w:r>
      <w:r w:rsidRPr="00772A0F">
        <w:rPr>
          <w:rFonts w:asciiTheme="minorHAnsi" w:hAnsiTheme="minorHAnsi"/>
          <w:b/>
          <w:bCs/>
          <w:i/>
          <w:iCs/>
          <w:spacing w:val="2"/>
        </w:rPr>
        <w:t xml:space="preserve"> </w:t>
      </w:r>
      <w:r w:rsidRPr="00772A0F">
        <w:rPr>
          <w:rFonts w:asciiTheme="minorHAnsi" w:hAnsiTheme="minorHAnsi"/>
          <w:b/>
          <w:bCs/>
          <w:i/>
          <w:iCs/>
        </w:rPr>
        <w:t>d</w:t>
      </w:r>
      <w:r w:rsidRPr="00772A0F">
        <w:rPr>
          <w:rFonts w:asciiTheme="minorHAnsi" w:hAnsiTheme="minorHAnsi"/>
          <w:b/>
          <w:bCs/>
          <w:i/>
          <w:iCs/>
          <w:spacing w:val="-2"/>
        </w:rPr>
        <w:t>e</w:t>
      </w:r>
      <w:r w:rsidRPr="00772A0F">
        <w:rPr>
          <w:rFonts w:asciiTheme="minorHAnsi" w:hAnsiTheme="minorHAnsi"/>
          <w:b/>
          <w:bCs/>
          <w:i/>
          <w:iCs/>
        </w:rPr>
        <w:t>l</w:t>
      </w:r>
      <w:r w:rsidRPr="00772A0F">
        <w:rPr>
          <w:rFonts w:asciiTheme="minorHAnsi" w:hAnsiTheme="minorHAnsi"/>
          <w:b/>
          <w:bCs/>
          <w:i/>
          <w:iCs/>
          <w:spacing w:val="3"/>
        </w:rPr>
        <w:t xml:space="preserve"> </w:t>
      </w:r>
      <w:r w:rsidRPr="00772A0F">
        <w:rPr>
          <w:rFonts w:asciiTheme="minorHAnsi" w:hAnsiTheme="minorHAnsi"/>
          <w:b/>
          <w:bCs/>
          <w:i/>
          <w:iCs/>
        </w:rPr>
        <w:t>s</w:t>
      </w:r>
      <w:r w:rsidRPr="00772A0F">
        <w:rPr>
          <w:rFonts w:asciiTheme="minorHAnsi" w:hAnsiTheme="minorHAnsi"/>
          <w:b/>
          <w:bCs/>
          <w:i/>
          <w:iCs/>
          <w:spacing w:val="-2"/>
        </w:rPr>
        <w:t>e</w:t>
      </w:r>
      <w:r w:rsidRPr="00772A0F">
        <w:rPr>
          <w:rFonts w:asciiTheme="minorHAnsi" w:hAnsiTheme="minorHAnsi"/>
          <w:b/>
          <w:bCs/>
          <w:i/>
          <w:iCs/>
        </w:rPr>
        <w:t>r</w:t>
      </w:r>
      <w:r w:rsidRPr="00772A0F">
        <w:rPr>
          <w:rFonts w:asciiTheme="minorHAnsi" w:hAnsiTheme="minorHAnsi"/>
          <w:b/>
          <w:bCs/>
          <w:i/>
          <w:iCs/>
          <w:spacing w:val="-2"/>
        </w:rPr>
        <w:t>v</w:t>
      </w:r>
      <w:r w:rsidRPr="00772A0F">
        <w:rPr>
          <w:rFonts w:asciiTheme="minorHAnsi" w:hAnsiTheme="minorHAnsi"/>
          <w:b/>
          <w:bCs/>
          <w:i/>
          <w:iCs/>
        </w:rPr>
        <w:t>iz</w:t>
      </w:r>
      <w:r w:rsidRPr="00772A0F">
        <w:rPr>
          <w:rFonts w:asciiTheme="minorHAnsi" w:hAnsiTheme="minorHAnsi"/>
          <w:b/>
          <w:bCs/>
          <w:i/>
          <w:iCs/>
          <w:spacing w:val="1"/>
        </w:rPr>
        <w:t>i</w:t>
      </w:r>
      <w:r w:rsidRPr="00772A0F">
        <w:rPr>
          <w:rFonts w:asciiTheme="minorHAnsi" w:hAnsiTheme="minorHAnsi"/>
          <w:b/>
          <w:bCs/>
          <w:i/>
          <w:iCs/>
        </w:rPr>
        <w:t>o</w:t>
      </w:r>
    </w:p>
    <w:p w14:paraId="1700E2AF" w14:textId="77777777" w:rsidR="00D91BE6" w:rsidRPr="00772A0F" w:rsidRDefault="00D91BE6" w:rsidP="00D91BE6">
      <w:pPr>
        <w:kinsoku w:val="0"/>
        <w:overflowPunct w:val="0"/>
        <w:spacing w:line="280" w:lineRule="exact"/>
        <w:rPr>
          <w:rFonts w:asciiTheme="minorHAnsi" w:hAnsiTheme="minorHAnsi"/>
          <w:sz w:val="28"/>
          <w:szCs w:val="28"/>
        </w:rPr>
      </w:pPr>
    </w:p>
    <w:p w14:paraId="18051909" w14:textId="77777777" w:rsidR="00D91BE6" w:rsidRPr="00772A0F" w:rsidRDefault="00D91BE6" w:rsidP="00D91BE6">
      <w:pPr>
        <w:pStyle w:val="Corpotesto"/>
        <w:numPr>
          <w:ilvl w:val="0"/>
          <w:numId w:val="42"/>
        </w:numPr>
        <w:tabs>
          <w:tab w:val="left" w:pos="567"/>
        </w:tabs>
        <w:kinsoku w:val="0"/>
        <w:overflowPunct w:val="0"/>
        <w:adjustRightInd w:val="0"/>
        <w:ind w:left="282"/>
        <w:rPr>
          <w:rFonts w:asciiTheme="minorHAnsi" w:hAnsiTheme="minorHAnsi"/>
        </w:rPr>
      </w:pPr>
      <w:r w:rsidRPr="00772A0F">
        <w:rPr>
          <w:rFonts w:asciiTheme="minorHAnsi" w:hAnsiTheme="minorHAnsi"/>
          <w:spacing w:val="1"/>
        </w:rPr>
        <w:t>C</w:t>
      </w:r>
      <w:r w:rsidRPr="00772A0F">
        <w:rPr>
          <w:rFonts w:asciiTheme="minorHAnsi" w:hAnsiTheme="minorHAnsi"/>
          <w:spacing w:val="-5"/>
        </w:rPr>
        <w:t>on</w:t>
      </w:r>
      <w:r w:rsidRPr="00772A0F">
        <w:rPr>
          <w:rFonts w:asciiTheme="minorHAnsi" w:hAnsiTheme="minorHAnsi"/>
          <w:spacing w:val="3"/>
        </w:rPr>
        <w:t>f</w:t>
      </w:r>
      <w:r w:rsidRPr="00772A0F">
        <w:rPr>
          <w:rFonts w:asciiTheme="minorHAnsi" w:hAnsiTheme="minorHAnsi"/>
          <w:spacing w:val="-7"/>
        </w:rPr>
        <w:t>e</w:t>
      </w:r>
      <w:r w:rsidRPr="00772A0F">
        <w:rPr>
          <w:rFonts w:asciiTheme="minorHAnsi" w:hAnsiTheme="minorHAnsi"/>
          <w:spacing w:val="7"/>
        </w:rPr>
        <w:t>r</w:t>
      </w:r>
      <w:r w:rsidRPr="00772A0F">
        <w:rPr>
          <w:rFonts w:asciiTheme="minorHAnsi" w:hAnsiTheme="minorHAnsi"/>
        </w:rPr>
        <w:t>i</w:t>
      </w:r>
      <w:r w:rsidRPr="00772A0F">
        <w:rPr>
          <w:rFonts w:asciiTheme="minorHAnsi" w:hAnsiTheme="minorHAnsi"/>
          <w:spacing w:val="-4"/>
        </w:rPr>
        <w:t>m</w:t>
      </w:r>
      <w:r w:rsidRPr="00772A0F">
        <w:rPr>
          <w:rFonts w:asciiTheme="minorHAnsi" w:hAnsiTheme="minorHAnsi"/>
          <w:spacing w:val="-2"/>
        </w:rPr>
        <w:t>e</w:t>
      </w:r>
      <w:r w:rsidRPr="00772A0F">
        <w:rPr>
          <w:rFonts w:asciiTheme="minorHAnsi" w:hAnsiTheme="minorHAnsi"/>
          <w:spacing w:val="-5"/>
        </w:rPr>
        <w:t>n</w:t>
      </w:r>
      <w:r w:rsidRPr="00772A0F">
        <w:rPr>
          <w:rFonts w:asciiTheme="minorHAnsi" w:hAnsiTheme="minorHAnsi"/>
          <w:spacing w:val="5"/>
        </w:rPr>
        <w:t>t</w:t>
      </w:r>
      <w:r w:rsidRPr="00772A0F">
        <w:rPr>
          <w:rFonts w:asciiTheme="minorHAnsi" w:hAnsiTheme="minorHAnsi"/>
        </w:rPr>
        <w:t>o</w:t>
      </w:r>
      <w:r w:rsidRPr="00772A0F">
        <w:rPr>
          <w:rFonts w:asciiTheme="minorHAnsi" w:hAnsiTheme="minorHAnsi"/>
          <w:spacing w:val="54"/>
        </w:rPr>
        <w:t xml:space="preserve"> </w:t>
      </w:r>
      <w:r w:rsidRPr="00772A0F">
        <w:rPr>
          <w:rFonts w:asciiTheme="minorHAnsi" w:hAnsiTheme="minorHAnsi"/>
          <w:spacing w:val="-5"/>
        </w:rPr>
        <w:t>d</w:t>
      </w:r>
      <w:r w:rsidRPr="00772A0F">
        <w:rPr>
          <w:rFonts w:asciiTheme="minorHAnsi" w:hAnsiTheme="minorHAnsi"/>
        </w:rPr>
        <w:t>a</w:t>
      </w:r>
      <w:r w:rsidRPr="00772A0F">
        <w:rPr>
          <w:rFonts w:asciiTheme="minorHAnsi" w:hAnsiTheme="minorHAnsi"/>
          <w:spacing w:val="5"/>
        </w:rPr>
        <w:t xml:space="preserve"> </w:t>
      </w:r>
      <w:r w:rsidRPr="00772A0F">
        <w:rPr>
          <w:rFonts w:asciiTheme="minorHAnsi" w:hAnsiTheme="minorHAnsi"/>
        </w:rPr>
        <w:t>p</w:t>
      </w:r>
      <w:r w:rsidRPr="00772A0F">
        <w:rPr>
          <w:rFonts w:asciiTheme="minorHAnsi" w:hAnsiTheme="minorHAnsi"/>
          <w:spacing w:val="-2"/>
        </w:rPr>
        <w:t>a</w:t>
      </w:r>
      <w:r w:rsidRPr="00772A0F">
        <w:rPr>
          <w:rFonts w:asciiTheme="minorHAnsi" w:hAnsiTheme="minorHAnsi"/>
          <w:spacing w:val="3"/>
        </w:rPr>
        <w:t>r</w:t>
      </w:r>
      <w:r w:rsidRPr="00772A0F">
        <w:rPr>
          <w:rFonts w:asciiTheme="minorHAnsi" w:hAnsiTheme="minorHAnsi"/>
        </w:rPr>
        <w:t>te</w:t>
      </w:r>
      <w:r w:rsidRPr="00772A0F">
        <w:rPr>
          <w:rFonts w:asciiTheme="minorHAnsi" w:hAnsiTheme="minorHAnsi"/>
          <w:spacing w:val="-5"/>
        </w:rPr>
        <w:t xml:space="preserve"> </w:t>
      </w:r>
      <w:r w:rsidRPr="00772A0F">
        <w:rPr>
          <w:rFonts w:asciiTheme="minorHAnsi" w:hAnsiTheme="minorHAnsi"/>
        </w:rPr>
        <w:t>d</w:t>
      </w:r>
      <w:r w:rsidRPr="00772A0F">
        <w:rPr>
          <w:rFonts w:asciiTheme="minorHAnsi" w:hAnsiTheme="minorHAnsi"/>
          <w:spacing w:val="-2"/>
        </w:rPr>
        <w:t>e</w:t>
      </w:r>
      <w:r w:rsidRPr="00772A0F">
        <w:rPr>
          <w:rFonts w:asciiTheme="minorHAnsi" w:hAnsiTheme="minorHAnsi"/>
        </w:rPr>
        <w:t>gli</w:t>
      </w:r>
      <w:r w:rsidRPr="00772A0F">
        <w:rPr>
          <w:rFonts w:asciiTheme="minorHAnsi" w:hAnsiTheme="minorHAnsi"/>
          <w:spacing w:val="2"/>
        </w:rPr>
        <w:t xml:space="preserve"> </w:t>
      </w:r>
      <w:r w:rsidRPr="00772A0F">
        <w:rPr>
          <w:rFonts w:asciiTheme="minorHAnsi" w:hAnsiTheme="minorHAnsi"/>
        </w:rPr>
        <w:t>ut</w:t>
      </w:r>
      <w:r w:rsidRPr="00772A0F">
        <w:rPr>
          <w:rFonts w:asciiTheme="minorHAnsi" w:hAnsiTheme="minorHAnsi"/>
          <w:spacing w:val="-2"/>
        </w:rPr>
        <w:t>e</w:t>
      </w:r>
      <w:r w:rsidRPr="00772A0F">
        <w:rPr>
          <w:rFonts w:asciiTheme="minorHAnsi" w:hAnsiTheme="minorHAnsi"/>
          <w:spacing w:val="-5"/>
        </w:rPr>
        <w:t>n</w:t>
      </w:r>
      <w:r w:rsidRPr="00772A0F">
        <w:rPr>
          <w:rFonts w:asciiTheme="minorHAnsi" w:hAnsiTheme="minorHAnsi"/>
        </w:rPr>
        <w:t>ti</w:t>
      </w:r>
      <w:r w:rsidRPr="00772A0F">
        <w:rPr>
          <w:rFonts w:asciiTheme="minorHAnsi" w:hAnsiTheme="minorHAnsi"/>
          <w:spacing w:val="-1"/>
        </w:rPr>
        <w:t xml:space="preserve"> </w:t>
      </w:r>
      <w:r w:rsidRPr="00772A0F">
        <w:rPr>
          <w:rFonts w:asciiTheme="minorHAnsi" w:hAnsiTheme="minorHAnsi"/>
          <w:spacing w:val="2"/>
        </w:rPr>
        <w:t>a</w:t>
      </w:r>
      <w:r w:rsidRPr="00772A0F">
        <w:rPr>
          <w:rFonts w:asciiTheme="minorHAnsi" w:hAnsiTheme="minorHAnsi"/>
        </w:rPr>
        <w:t>l</w:t>
      </w:r>
      <w:r w:rsidRPr="00772A0F">
        <w:rPr>
          <w:rFonts w:asciiTheme="minorHAnsi" w:hAnsiTheme="minorHAnsi"/>
          <w:spacing w:val="-4"/>
        </w:rPr>
        <w:t>l</w:t>
      </w:r>
      <w:r w:rsidRPr="00772A0F">
        <w:rPr>
          <w:rFonts w:asciiTheme="minorHAnsi" w:hAnsiTheme="minorHAnsi"/>
          <w:spacing w:val="3"/>
        </w:rPr>
        <w:t>’</w:t>
      </w:r>
      <w:r w:rsidRPr="00772A0F">
        <w:rPr>
          <w:rFonts w:asciiTheme="minorHAnsi" w:hAnsiTheme="minorHAnsi"/>
          <w:spacing w:val="-7"/>
        </w:rPr>
        <w:t>e</w:t>
      </w:r>
      <w:r w:rsidRPr="00772A0F">
        <w:rPr>
          <w:rFonts w:asciiTheme="minorHAnsi" w:hAnsiTheme="minorHAnsi"/>
        </w:rPr>
        <w:t>s</w:t>
      </w:r>
      <w:r w:rsidRPr="00772A0F">
        <w:rPr>
          <w:rFonts w:asciiTheme="minorHAnsi" w:hAnsiTheme="minorHAnsi"/>
          <w:spacing w:val="6"/>
        </w:rPr>
        <w:t>t</w:t>
      </w:r>
      <w:r w:rsidRPr="00772A0F">
        <w:rPr>
          <w:rFonts w:asciiTheme="minorHAnsi" w:hAnsiTheme="minorHAnsi"/>
          <w:spacing w:val="-7"/>
        </w:rPr>
        <w:t>e</w:t>
      </w:r>
      <w:r w:rsidRPr="00772A0F">
        <w:rPr>
          <w:rFonts w:asciiTheme="minorHAnsi" w:hAnsiTheme="minorHAnsi"/>
          <w:spacing w:val="3"/>
        </w:rPr>
        <w:t>r</w:t>
      </w:r>
      <w:r w:rsidRPr="00772A0F">
        <w:rPr>
          <w:rFonts w:asciiTheme="minorHAnsi" w:hAnsiTheme="minorHAnsi"/>
        </w:rPr>
        <w:t>no</w:t>
      </w:r>
      <w:r w:rsidRPr="00772A0F">
        <w:rPr>
          <w:rFonts w:asciiTheme="minorHAnsi" w:hAnsiTheme="minorHAnsi"/>
          <w:spacing w:val="2"/>
        </w:rPr>
        <w:t xml:space="preserve"> </w:t>
      </w:r>
      <w:r w:rsidRPr="00772A0F">
        <w:rPr>
          <w:rFonts w:asciiTheme="minorHAnsi" w:hAnsiTheme="minorHAnsi"/>
        </w:rPr>
        <w:t>d</w:t>
      </w:r>
      <w:r w:rsidRPr="00772A0F">
        <w:rPr>
          <w:rFonts w:asciiTheme="minorHAnsi" w:hAnsiTheme="minorHAnsi"/>
          <w:spacing w:val="-2"/>
        </w:rPr>
        <w:t>e</w:t>
      </w:r>
      <w:r w:rsidRPr="00772A0F">
        <w:rPr>
          <w:rFonts w:asciiTheme="minorHAnsi" w:hAnsiTheme="minorHAnsi"/>
          <w:spacing w:val="-4"/>
        </w:rPr>
        <w:t>l</w:t>
      </w:r>
      <w:r w:rsidRPr="00772A0F">
        <w:rPr>
          <w:rFonts w:asciiTheme="minorHAnsi" w:hAnsiTheme="minorHAnsi"/>
        </w:rPr>
        <w:t>le</w:t>
      </w:r>
      <w:r w:rsidRPr="00772A0F">
        <w:rPr>
          <w:rFonts w:asciiTheme="minorHAnsi" w:hAnsiTheme="minorHAnsi"/>
          <w:spacing w:val="-5"/>
        </w:rPr>
        <w:t xml:space="preserve"> </w:t>
      </w:r>
      <w:r w:rsidRPr="00772A0F">
        <w:rPr>
          <w:rFonts w:asciiTheme="minorHAnsi" w:hAnsiTheme="minorHAnsi"/>
          <w:spacing w:val="4"/>
        </w:rPr>
        <w:t>p</w:t>
      </w:r>
      <w:r w:rsidRPr="00772A0F">
        <w:rPr>
          <w:rFonts w:asciiTheme="minorHAnsi" w:hAnsiTheme="minorHAnsi"/>
          <w:spacing w:val="3"/>
        </w:rPr>
        <w:t>r</w:t>
      </w:r>
      <w:r w:rsidRPr="00772A0F">
        <w:rPr>
          <w:rFonts w:asciiTheme="minorHAnsi" w:hAnsiTheme="minorHAnsi"/>
          <w:spacing w:val="-5"/>
        </w:rPr>
        <w:t>o</w:t>
      </w:r>
      <w:r w:rsidRPr="00772A0F">
        <w:rPr>
          <w:rFonts w:asciiTheme="minorHAnsi" w:hAnsiTheme="minorHAnsi"/>
        </w:rPr>
        <w:t>p</w:t>
      </w:r>
      <w:r w:rsidRPr="00772A0F">
        <w:rPr>
          <w:rFonts w:asciiTheme="minorHAnsi" w:hAnsiTheme="minorHAnsi"/>
          <w:spacing w:val="3"/>
        </w:rPr>
        <w:t>r</w:t>
      </w:r>
      <w:r w:rsidRPr="00772A0F">
        <w:rPr>
          <w:rFonts w:asciiTheme="minorHAnsi" w:hAnsiTheme="minorHAnsi"/>
          <w:spacing w:val="-4"/>
        </w:rPr>
        <w:t>i</w:t>
      </w:r>
      <w:r w:rsidRPr="00772A0F">
        <w:rPr>
          <w:rFonts w:asciiTheme="minorHAnsi" w:hAnsiTheme="minorHAnsi"/>
        </w:rPr>
        <w:t>e</w:t>
      </w:r>
      <w:r w:rsidRPr="00772A0F">
        <w:rPr>
          <w:rFonts w:asciiTheme="minorHAnsi" w:hAnsiTheme="minorHAnsi"/>
          <w:spacing w:val="-5"/>
        </w:rPr>
        <w:t xml:space="preserve"> </w:t>
      </w:r>
      <w:r w:rsidRPr="00772A0F">
        <w:rPr>
          <w:rFonts w:asciiTheme="minorHAnsi" w:hAnsiTheme="minorHAnsi"/>
          <w:spacing w:val="2"/>
        </w:rPr>
        <w:t>a</w:t>
      </w:r>
      <w:r w:rsidRPr="00772A0F">
        <w:rPr>
          <w:rFonts w:asciiTheme="minorHAnsi" w:hAnsiTheme="minorHAnsi"/>
        </w:rPr>
        <w:t>tt</w:t>
      </w:r>
      <w:r w:rsidRPr="00772A0F">
        <w:rPr>
          <w:rFonts w:asciiTheme="minorHAnsi" w:hAnsiTheme="minorHAnsi"/>
          <w:spacing w:val="-4"/>
        </w:rPr>
        <w:t>i</w:t>
      </w:r>
      <w:r w:rsidRPr="00772A0F">
        <w:rPr>
          <w:rFonts w:asciiTheme="minorHAnsi" w:hAnsiTheme="minorHAnsi"/>
        </w:rPr>
        <w:t>v</w:t>
      </w:r>
      <w:r w:rsidRPr="00772A0F">
        <w:rPr>
          <w:rFonts w:asciiTheme="minorHAnsi" w:hAnsiTheme="minorHAnsi"/>
          <w:spacing w:val="-4"/>
        </w:rPr>
        <w:t>i</w:t>
      </w:r>
      <w:r w:rsidRPr="00772A0F">
        <w:rPr>
          <w:rFonts w:asciiTheme="minorHAnsi" w:hAnsiTheme="minorHAnsi"/>
        </w:rPr>
        <w:t xml:space="preserve">tà </w:t>
      </w:r>
      <w:r w:rsidRPr="00772A0F">
        <w:rPr>
          <w:rFonts w:asciiTheme="minorHAnsi" w:hAnsiTheme="minorHAnsi"/>
          <w:spacing w:val="2"/>
        </w:rPr>
        <w:t xml:space="preserve"> a</w:t>
      </w:r>
      <w:r w:rsidRPr="00772A0F">
        <w:rPr>
          <w:rFonts w:asciiTheme="minorHAnsi" w:hAnsiTheme="minorHAnsi"/>
        </w:rPr>
        <w:t>d</w:t>
      </w:r>
      <w:r w:rsidRPr="00772A0F">
        <w:rPr>
          <w:rFonts w:asciiTheme="minorHAnsi" w:hAnsiTheme="minorHAnsi"/>
          <w:spacing w:val="-3"/>
        </w:rPr>
        <w:t xml:space="preserve"> </w:t>
      </w:r>
      <w:r w:rsidRPr="00772A0F">
        <w:rPr>
          <w:rFonts w:asciiTheme="minorHAnsi" w:hAnsiTheme="minorHAnsi"/>
          <w:spacing w:val="-5"/>
        </w:rPr>
        <w:t>o</w:t>
      </w:r>
      <w:r w:rsidRPr="00772A0F">
        <w:rPr>
          <w:rFonts w:asciiTheme="minorHAnsi" w:hAnsiTheme="minorHAnsi"/>
          <w:spacing w:val="3"/>
        </w:rPr>
        <w:t>r</w:t>
      </w:r>
      <w:r w:rsidRPr="00772A0F">
        <w:rPr>
          <w:rFonts w:asciiTheme="minorHAnsi" w:hAnsiTheme="minorHAnsi"/>
          <w:spacing w:val="2"/>
        </w:rPr>
        <w:t>a</w:t>
      </w:r>
      <w:r w:rsidRPr="00772A0F">
        <w:rPr>
          <w:rFonts w:asciiTheme="minorHAnsi" w:hAnsiTheme="minorHAnsi"/>
          <w:spacing w:val="3"/>
        </w:rPr>
        <w:t>r</w:t>
      </w:r>
      <w:r w:rsidRPr="00772A0F">
        <w:rPr>
          <w:rFonts w:asciiTheme="minorHAnsi" w:hAnsiTheme="minorHAnsi"/>
          <w:spacing w:val="-4"/>
        </w:rPr>
        <w:t>i</w:t>
      </w:r>
      <w:r w:rsidRPr="00772A0F">
        <w:rPr>
          <w:rFonts w:asciiTheme="minorHAnsi" w:hAnsiTheme="minorHAnsi"/>
        </w:rPr>
        <w:t>o</w:t>
      </w:r>
      <w:r w:rsidRPr="00772A0F">
        <w:rPr>
          <w:rFonts w:asciiTheme="minorHAnsi" w:hAnsiTheme="minorHAnsi"/>
          <w:spacing w:val="-3"/>
        </w:rPr>
        <w:t xml:space="preserve"> </w:t>
      </w:r>
      <w:r w:rsidRPr="00772A0F">
        <w:rPr>
          <w:rFonts w:asciiTheme="minorHAnsi" w:hAnsiTheme="minorHAnsi"/>
          <w:spacing w:val="-5"/>
        </w:rPr>
        <w:t>d</w:t>
      </w:r>
      <w:r w:rsidRPr="00772A0F">
        <w:rPr>
          <w:rFonts w:asciiTheme="minorHAnsi" w:hAnsiTheme="minorHAnsi"/>
        </w:rPr>
        <w:t>i</w:t>
      </w:r>
      <w:r w:rsidRPr="00772A0F">
        <w:rPr>
          <w:rFonts w:asciiTheme="minorHAnsi" w:hAnsiTheme="minorHAnsi"/>
          <w:spacing w:val="-2"/>
        </w:rPr>
        <w:t xml:space="preserve"> </w:t>
      </w:r>
      <w:r w:rsidRPr="00772A0F">
        <w:rPr>
          <w:rFonts w:asciiTheme="minorHAnsi" w:hAnsiTheme="minorHAnsi"/>
          <w:spacing w:val="2"/>
        </w:rPr>
        <w:t>c</w:t>
      </w:r>
      <w:r w:rsidRPr="00772A0F">
        <w:rPr>
          <w:rFonts w:asciiTheme="minorHAnsi" w:hAnsiTheme="minorHAnsi"/>
        </w:rPr>
        <w:t>h</w:t>
      </w:r>
      <w:r w:rsidRPr="00772A0F">
        <w:rPr>
          <w:rFonts w:asciiTheme="minorHAnsi" w:hAnsiTheme="minorHAnsi"/>
          <w:spacing w:val="-4"/>
        </w:rPr>
        <w:t>i</w:t>
      </w:r>
      <w:r w:rsidRPr="00772A0F">
        <w:rPr>
          <w:rFonts w:asciiTheme="minorHAnsi" w:hAnsiTheme="minorHAnsi"/>
        </w:rPr>
        <w:t>usu</w:t>
      </w:r>
      <w:r w:rsidRPr="00772A0F">
        <w:rPr>
          <w:rFonts w:asciiTheme="minorHAnsi" w:hAnsiTheme="minorHAnsi"/>
          <w:spacing w:val="3"/>
        </w:rPr>
        <w:t>r</w:t>
      </w:r>
      <w:r w:rsidRPr="00772A0F">
        <w:rPr>
          <w:rFonts w:asciiTheme="minorHAnsi" w:hAnsiTheme="minorHAnsi"/>
        </w:rPr>
        <w:t>a</w:t>
      </w:r>
      <w:r>
        <w:rPr>
          <w:rFonts w:asciiTheme="minorHAnsi" w:hAnsiTheme="minorHAnsi"/>
        </w:rPr>
        <w:t xml:space="preserve"> serale</w:t>
      </w:r>
      <w:r w:rsidRPr="00772A0F">
        <w:rPr>
          <w:rFonts w:asciiTheme="minorHAnsi" w:hAnsiTheme="minorHAnsi"/>
        </w:rPr>
        <w:t>.</w:t>
      </w:r>
    </w:p>
    <w:p w14:paraId="169E305C" w14:textId="77777777" w:rsidR="00D91BE6" w:rsidRPr="00772A0F" w:rsidRDefault="00D91BE6" w:rsidP="00D91BE6">
      <w:pPr>
        <w:pStyle w:val="Corpotesto"/>
        <w:numPr>
          <w:ilvl w:val="0"/>
          <w:numId w:val="42"/>
        </w:numPr>
        <w:tabs>
          <w:tab w:val="left" w:pos="567"/>
        </w:tabs>
        <w:kinsoku w:val="0"/>
        <w:overflowPunct w:val="0"/>
        <w:adjustRightInd w:val="0"/>
        <w:spacing w:line="240" w:lineRule="exact"/>
        <w:ind w:left="282"/>
        <w:rPr>
          <w:rFonts w:asciiTheme="minorHAnsi" w:hAnsiTheme="minorHAnsi"/>
        </w:rPr>
      </w:pPr>
      <w:r w:rsidRPr="00772A0F">
        <w:rPr>
          <w:rFonts w:asciiTheme="minorHAnsi" w:hAnsiTheme="minorHAnsi"/>
          <w:spacing w:val="1"/>
        </w:rPr>
        <w:t>R</w:t>
      </w:r>
      <w:r w:rsidRPr="00772A0F">
        <w:rPr>
          <w:rFonts w:asciiTheme="minorHAnsi" w:hAnsiTheme="minorHAnsi"/>
          <w:spacing w:val="-4"/>
        </w:rPr>
        <w:t>i</w:t>
      </w:r>
      <w:r w:rsidRPr="00772A0F">
        <w:rPr>
          <w:rFonts w:asciiTheme="minorHAnsi" w:hAnsiTheme="minorHAnsi"/>
        </w:rPr>
        <w:t>t</w:t>
      </w:r>
      <w:r w:rsidRPr="00772A0F">
        <w:rPr>
          <w:rFonts w:asciiTheme="minorHAnsi" w:hAnsiTheme="minorHAnsi"/>
          <w:spacing w:val="-4"/>
        </w:rPr>
        <w:t>i</w:t>
      </w:r>
      <w:r w:rsidRPr="00772A0F">
        <w:rPr>
          <w:rFonts w:asciiTheme="minorHAnsi" w:hAnsiTheme="minorHAnsi"/>
          <w:spacing w:val="3"/>
        </w:rPr>
        <w:t>r</w:t>
      </w:r>
      <w:r w:rsidRPr="00772A0F">
        <w:rPr>
          <w:rFonts w:asciiTheme="minorHAnsi" w:hAnsiTheme="minorHAnsi"/>
        </w:rPr>
        <w:t>o</w:t>
      </w:r>
      <w:r w:rsidRPr="00772A0F">
        <w:rPr>
          <w:rFonts w:asciiTheme="minorHAnsi" w:hAnsiTheme="minorHAnsi"/>
          <w:spacing w:val="-3"/>
        </w:rPr>
        <w:t xml:space="preserve"> </w:t>
      </w:r>
      <w:r w:rsidRPr="00772A0F">
        <w:rPr>
          <w:rFonts w:asciiTheme="minorHAnsi" w:hAnsiTheme="minorHAnsi"/>
        </w:rPr>
        <w:t>e</w:t>
      </w:r>
      <w:r w:rsidRPr="00772A0F">
        <w:rPr>
          <w:rFonts w:asciiTheme="minorHAnsi" w:hAnsiTheme="minorHAnsi"/>
          <w:spacing w:val="-4"/>
        </w:rPr>
        <w:t xml:space="preserve"> </w:t>
      </w:r>
      <w:r w:rsidRPr="00772A0F">
        <w:rPr>
          <w:rFonts w:asciiTheme="minorHAnsi" w:hAnsiTheme="minorHAnsi"/>
          <w:spacing w:val="2"/>
        </w:rPr>
        <w:t>c</w:t>
      </w:r>
      <w:r w:rsidRPr="00772A0F">
        <w:rPr>
          <w:rFonts w:asciiTheme="minorHAnsi" w:hAnsiTheme="minorHAnsi"/>
        </w:rPr>
        <w:t>o</w:t>
      </w:r>
      <w:r w:rsidRPr="00772A0F">
        <w:rPr>
          <w:rFonts w:asciiTheme="minorHAnsi" w:hAnsiTheme="minorHAnsi"/>
          <w:spacing w:val="-5"/>
        </w:rPr>
        <w:t>n</w:t>
      </w:r>
      <w:r w:rsidRPr="00772A0F">
        <w:rPr>
          <w:rFonts w:asciiTheme="minorHAnsi" w:hAnsiTheme="minorHAnsi"/>
          <w:spacing w:val="3"/>
        </w:rPr>
        <w:t>f</w:t>
      </w:r>
      <w:r w:rsidRPr="00772A0F">
        <w:rPr>
          <w:rFonts w:asciiTheme="minorHAnsi" w:hAnsiTheme="minorHAnsi"/>
          <w:spacing w:val="-7"/>
        </w:rPr>
        <w:t>e</w:t>
      </w:r>
      <w:r w:rsidRPr="00772A0F">
        <w:rPr>
          <w:rFonts w:asciiTheme="minorHAnsi" w:hAnsiTheme="minorHAnsi"/>
          <w:spacing w:val="7"/>
        </w:rPr>
        <w:t>r</w:t>
      </w:r>
      <w:r w:rsidRPr="00772A0F">
        <w:rPr>
          <w:rFonts w:asciiTheme="minorHAnsi" w:hAnsiTheme="minorHAnsi"/>
        </w:rPr>
        <w:t>i</w:t>
      </w:r>
      <w:r w:rsidRPr="00772A0F">
        <w:rPr>
          <w:rFonts w:asciiTheme="minorHAnsi" w:hAnsiTheme="minorHAnsi"/>
          <w:spacing w:val="-4"/>
        </w:rPr>
        <w:t>m</w:t>
      </w:r>
      <w:r w:rsidRPr="00772A0F">
        <w:rPr>
          <w:rFonts w:asciiTheme="minorHAnsi" w:hAnsiTheme="minorHAnsi"/>
          <w:spacing w:val="-2"/>
        </w:rPr>
        <w:t>e</w:t>
      </w:r>
      <w:r w:rsidRPr="00772A0F">
        <w:rPr>
          <w:rFonts w:asciiTheme="minorHAnsi" w:hAnsiTheme="minorHAnsi"/>
          <w:spacing w:val="-5"/>
        </w:rPr>
        <w:t>n</w:t>
      </w:r>
      <w:r w:rsidRPr="00772A0F">
        <w:rPr>
          <w:rFonts w:asciiTheme="minorHAnsi" w:hAnsiTheme="minorHAnsi"/>
          <w:spacing w:val="5"/>
        </w:rPr>
        <w:t>t</w:t>
      </w:r>
      <w:r w:rsidRPr="00772A0F">
        <w:rPr>
          <w:rFonts w:asciiTheme="minorHAnsi" w:hAnsiTheme="minorHAnsi"/>
        </w:rPr>
        <w:t>o</w:t>
      </w:r>
      <w:r w:rsidRPr="00772A0F">
        <w:rPr>
          <w:rFonts w:asciiTheme="minorHAnsi" w:hAnsiTheme="minorHAnsi"/>
          <w:spacing w:val="-3"/>
        </w:rPr>
        <w:t xml:space="preserve"> </w:t>
      </w:r>
      <w:r w:rsidRPr="00772A0F">
        <w:rPr>
          <w:rFonts w:asciiTheme="minorHAnsi" w:hAnsiTheme="minorHAnsi"/>
          <w:spacing w:val="2"/>
        </w:rPr>
        <w:t>a</w:t>
      </w:r>
      <w:r w:rsidRPr="00772A0F">
        <w:rPr>
          <w:rFonts w:asciiTheme="minorHAnsi" w:hAnsiTheme="minorHAnsi"/>
        </w:rPr>
        <w:t>g</w:t>
      </w:r>
      <w:r w:rsidRPr="00772A0F">
        <w:rPr>
          <w:rFonts w:asciiTheme="minorHAnsi" w:hAnsiTheme="minorHAnsi"/>
          <w:spacing w:val="-4"/>
        </w:rPr>
        <w:t>l</w:t>
      </w:r>
      <w:r w:rsidRPr="00772A0F">
        <w:rPr>
          <w:rFonts w:asciiTheme="minorHAnsi" w:hAnsiTheme="minorHAnsi"/>
        </w:rPr>
        <w:t>i</w:t>
      </w:r>
      <w:r w:rsidRPr="00772A0F">
        <w:rPr>
          <w:rFonts w:asciiTheme="minorHAnsi" w:hAnsiTheme="minorHAnsi"/>
          <w:spacing w:val="3"/>
        </w:rPr>
        <w:t xml:space="preserve"> </w:t>
      </w:r>
      <w:r w:rsidRPr="00772A0F">
        <w:rPr>
          <w:rFonts w:asciiTheme="minorHAnsi" w:hAnsiTheme="minorHAnsi"/>
        </w:rPr>
        <w:t>i</w:t>
      </w:r>
      <w:r w:rsidRPr="00772A0F">
        <w:rPr>
          <w:rFonts w:asciiTheme="minorHAnsi" w:hAnsiTheme="minorHAnsi"/>
          <w:spacing w:val="-9"/>
        </w:rPr>
        <w:t>m</w:t>
      </w:r>
      <w:r w:rsidRPr="00772A0F">
        <w:rPr>
          <w:rFonts w:asciiTheme="minorHAnsi" w:hAnsiTheme="minorHAnsi"/>
          <w:spacing w:val="4"/>
        </w:rPr>
        <w:t>p</w:t>
      </w:r>
      <w:r w:rsidRPr="00772A0F">
        <w:rPr>
          <w:rFonts w:asciiTheme="minorHAnsi" w:hAnsiTheme="minorHAnsi"/>
          <w:spacing w:val="-4"/>
        </w:rPr>
        <w:t>i</w:t>
      </w:r>
      <w:r w:rsidRPr="00772A0F">
        <w:rPr>
          <w:rFonts w:asciiTheme="minorHAnsi" w:hAnsiTheme="minorHAnsi"/>
          <w:spacing w:val="2"/>
        </w:rPr>
        <w:t>a</w:t>
      </w:r>
      <w:r w:rsidRPr="00772A0F">
        <w:rPr>
          <w:rFonts w:asciiTheme="minorHAnsi" w:hAnsiTheme="minorHAnsi"/>
          <w:spacing w:val="-3"/>
        </w:rPr>
        <w:t>n</w:t>
      </w:r>
      <w:r w:rsidRPr="00772A0F">
        <w:rPr>
          <w:rFonts w:asciiTheme="minorHAnsi" w:hAnsiTheme="minorHAnsi"/>
          <w:spacing w:val="5"/>
        </w:rPr>
        <w:t>t</w:t>
      </w:r>
      <w:r w:rsidRPr="00772A0F">
        <w:rPr>
          <w:rFonts w:asciiTheme="minorHAnsi" w:hAnsiTheme="minorHAnsi"/>
        </w:rPr>
        <w:t>i</w:t>
      </w:r>
      <w:r w:rsidRPr="00772A0F">
        <w:rPr>
          <w:rFonts w:asciiTheme="minorHAnsi" w:hAnsiTheme="minorHAnsi"/>
          <w:spacing w:val="-2"/>
        </w:rPr>
        <w:t xml:space="preserve"> </w:t>
      </w:r>
      <w:r w:rsidRPr="00772A0F">
        <w:rPr>
          <w:rFonts w:asciiTheme="minorHAnsi" w:hAnsiTheme="minorHAnsi"/>
        </w:rPr>
        <w:t>di</w:t>
      </w:r>
      <w:r w:rsidRPr="00772A0F">
        <w:rPr>
          <w:rFonts w:asciiTheme="minorHAnsi" w:hAnsiTheme="minorHAnsi"/>
          <w:spacing w:val="-2"/>
        </w:rPr>
        <w:t xml:space="preserve"> </w:t>
      </w:r>
      <w:r w:rsidRPr="00772A0F">
        <w:rPr>
          <w:rFonts w:asciiTheme="minorHAnsi" w:hAnsiTheme="minorHAnsi"/>
        </w:rPr>
        <w:t>t</w:t>
      </w:r>
      <w:r w:rsidRPr="00772A0F">
        <w:rPr>
          <w:rFonts w:asciiTheme="minorHAnsi" w:hAnsiTheme="minorHAnsi"/>
          <w:spacing w:val="-2"/>
        </w:rPr>
        <w:t>r</w:t>
      </w:r>
      <w:r w:rsidRPr="00772A0F">
        <w:rPr>
          <w:rFonts w:asciiTheme="minorHAnsi" w:hAnsiTheme="minorHAnsi"/>
          <w:spacing w:val="2"/>
        </w:rPr>
        <w:t>a</w:t>
      </w:r>
      <w:r w:rsidRPr="00772A0F">
        <w:rPr>
          <w:rFonts w:asciiTheme="minorHAnsi" w:hAnsiTheme="minorHAnsi"/>
        </w:rPr>
        <w:t>t</w:t>
      </w:r>
      <w:r w:rsidRPr="00772A0F">
        <w:rPr>
          <w:rFonts w:asciiTheme="minorHAnsi" w:hAnsiTheme="minorHAnsi"/>
          <w:spacing w:val="-4"/>
        </w:rPr>
        <w:t>t</w:t>
      </w:r>
      <w:r w:rsidRPr="00772A0F">
        <w:rPr>
          <w:rFonts w:asciiTheme="minorHAnsi" w:hAnsiTheme="minorHAnsi"/>
          <w:spacing w:val="2"/>
        </w:rPr>
        <w:t>a</w:t>
      </w:r>
      <w:r w:rsidRPr="00772A0F">
        <w:rPr>
          <w:rFonts w:asciiTheme="minorHAnsi" w:hAnsiTheme="minorHAnsi"/>
          <w:spacing w:val="-4"/>
        </w:rPr>
        <w:t>m</w:t>
      </w:r>
      <w:r w:rsidRPr="00772A0F">
        <w:rPr>
          <w:rFonts w:asciiTheme="minorHAnsi" w:hAnsiTheme="minorHAnsi"/>
          <w:spacing w:val="-2"/>
        </w:rPr>
        <w:t>e</w:t>
      </w:r>
      <w:r w:rsidRPr="00772A0F">
        <w:rPr>
          <w:rFonts w:asciiTheme="minorHAnsi" w:hAnsiTheme="minorHAnsi"/>
          <w:spacing w:val="-5"/>
        </w:rPr>
        <w:t>n</w:t>
      </w:r>
      <w:r w:rsidRPr="00772A0F">
        <w:rPr>
          <w:rFonts w:asciiTheme="minorHAnsi" w:hAnsiTheme="minorHAnsi"/>
          <w:spacing w:val="5"/>
        </w:rPr>
        <w:t>t</w:t>
      </w:r>
      <w:r w:rsidRPr="00772A0F">
        <w:rPr>
          <w:rFonts w:asciiTheme="minorHAnsi" w:hAnsiTheme="minorHAnsi"/>
        </w:rPr>
        <w:t>o</w:t>
      </w:r>
      <w:r w:rsidRPr="00772A0F">
        <w:rPr>
          <w:rFonts w:asciiTheme="minorHAnsi" w:hAnsiTheme="minorHAnsi"/>
          <w:spacing w:val="2"/>
        </w:rPr>
        <w:t xml:space="preserve"> </w:t>
      </w:r>
      <w:r w:rsidRPr="00772A0F">
        <w:rPr>
          <w:rFonts w:asciiTheme="minorHAnsi" w:hAnsiTheme="minorHAnsi"/>
        </w:rPr>
        <w:t>e</w:t>
      </w:r>
      <w:r w:rsidRPr="00772A0F">
        <w:rPr>
          <w:rFonts w:asciiTheme="minorHAnsi" w:hAnsiTheme="minorHAnsi"/>
          <w:spacing w:val="-5"/>
        </w:rPr>
        <w:t xml:space="preserve"> </w:t>
      </w:r>
      <w:r w:rsidRPr="00772A0F">
        <w:rPr>
          <w:rFonts w:asciiTheme="minorHAnsi" w:hAnsiTheme="minorHAnsi"/>
          <w:spacing w:val="3"/>
        </w:rPr>
        <w:t>r</w:t>
      </w:r>
      <w:r w:rsidRPr="00772A0F">
        <w:rPr>
          <w:rFonts w:asciiTheme="minorHAnsi" w:hAnsiTheme="minorHAnsi"/>
          <w:spacing w:val="-4"/>
        </w:rPr>
        <w:t>i</w:t>
      </w:r>
      <w:r w:rsidRPr="00772A0F">
        <w:rPr>
          <w:rFonts w:asciiTheme="minorHAnsi" w:hAnsiTheme="minorHAnsi"/>
          <w:spacing w:val="-2"/>
        </w:rPr>
        <w:t>c</w:t>
      </w:r>
      <w:r w:rsidRPr="00772A0F">
        <w:rPr>
          <w:rFonts w:asciiTheme="minorHAnsi" w:hAnsiTheme="minorHAnsi"/>
          <w:spacing w:val="-4"/>
        </w:rPr>
        <w:t>i</w:t>
      </w:r>
      <w:r w:rsidRPr="00772A0F">
        <w:rPr>
          <w:rFonts w:asciiTheme="minorHAnsi" w:hAnsiTheme="minorHAnsi"/>
          <w:spacing w:val="2"/>
        </w:rPr>
        <w:t>c</w:t>
      </w:r>
      <w:r w:rsidRPr="00772A0F">
        <w:rPr>
          <w:rFonts w:asciiTheme="minorHAnsi" w:hAnsiTheme="minorHAnsi"/>
          <w:spacing w:val="-4"/>
        </w:rPr>
        <w:t>l</w:t>
      </w:r>
      <w:r w:rsidRPr="00772A0F">
        <w:rPr>
          <w:rFonts w:asciiTheme="minorHAnsi" w:hAnsiTheme="minorHAnsi"/>
          <w:spacing w:val="2"/>
        </w:rPr>
        <w:t>a</w:t>
      </w:r>
      <w:r w:rsidRPr="00772A0F">
        <w:rPr>
          <w:rFonts w:asciiTheme="minorHAnsi" w:hAnsiTheme="minorHAnsi"/>
        </w:rPr>
        <w:t>ggi</w:t>
      </w:r>
      <w:r>
        <w:rPr>
          <w:rFonts w:asciiTheme="minorHAnsi" w:hAnsiTheme="minorHAnsi"/>
        </w:rPr>
        <w:t>o</w:t>
      </w:r>
    </w:p>
    <w:p w14:paraId="4DB1F4D7" w14:textId="77777777" w:rsidR="00D91BE6" w:rsidRPr="00772A0F" w:rsidRDefault="00D91BE6" w:rsidP="00D91BE6">
      <w:pPr>
        <w:kinsoku w:val="0"/>
        <w:overflowPunct w:val="0"/>
        <w:spacing w:before="2" w:line="220" w:lineRule="exact"/>
        <w:rPr>
          <w:rFonts w:asciiTheme="minorHAnsi" w:hAnsiTheme="minorHAnsi"/>
        </w:rPr>
      </w:pPr>
    </w:p>
    <w:p w14:paraId="3F0AB785" w14:textId="77777777" w:rsidR="00D91BE6" w:rsidRPr="00772A0F" w:rsidRDefault="00D91BE6" w:rsidP="00D91BE6">
      <w:pPr>
        <w:numPr>
          <w:ilvl w:val="2"/>
          <w:numId w:val="34"/>
        </w:numPr>
        <w:kinsoku w:val="0"/>
        <w:overflowPunct w:val="0"/>
        <w:adjustRightInd w:val="0"/>
        <w:ind w:left="142" w:right="9" w:firstLine="73"/>
        <w:rPr>
          <w:rFonts w:asciiTheme="minorHAnsi" w:hAnsiTheme="minorHAnsi"/>
        </w:rPr>
      </w:pPr>
      <w:r>
        <w:rPr>
          <w:rFonts w:asciiTheme="minorHAnsi" w:hAnsiTheme="minorHAnsi"/>
          <w:b/>
          <w:bCs/>
          <w:i/>
          <w:iCs/>
          <w:spacing w:val="-11"/>
        </w:rPr>
        <w:t xml:space="preserve">  </w:t>
      </w:r>
      <w:r w:rsidRPr="00772A0F">
        <w:rPr>
          <w:rFonts w:asciiTheme="minorHAnsi" w:hAnsiTheme="minorHAnsi"/>
          <w:b/>
          <w:bCs/>
          <w:i/>
          <w:iCs/>
          <w:spacing w:val="-11"/>
        </w:rPr>
        <w:t>T</w:t>
      </w:r>
      <w:r w:rsidRPr="00772A0F">
        <w:rPr>
          <w:rFonts w:asciiTheme="minorHAnsi" w:hAnsiTheme="minorHAnsi"/>
          <w:b/>
          <w:bCs/>
          <w:i/>
          <w:iCs/>
        </w:rPr>
        <w:t>ipo</w:t>
      </w:r>
      <w:r w:rsidRPr="00772A0F">
        <w:rPr>
          <w:rFonts w:asciiTheme="minorHAnsi" w:hAnsiTheme="minorHAnsi"/>
          <w:b/>
          <w:bCs/>
          <w:i/>
          <w:iCs/>
          <w:spacing w:val="2"/>
        </w:rPr>
        <w:t xml:space="preserve"> </w:t>
      </w:r>
      <w:r w:rsidRPr="00772A0F">
        <w:rPr>
          <w:rFonts w:asciiTheme="minorHAnsi" w:hAnsiTheme="minorHAnsi"/>
          <w:b/>
          <w:bCs/>
          <w:i/>
          <w:iCs/>
        </w:rPr>
        <w:t>di</w:t>
      </w:r>
      <w:r w:rsidRPr="00772A0F">
        <w:rPr>
          <w:rFonts w:asciiTheme="minorHAnsi" w:hAnsiTheme="minorHAnsi"/>
          <w:b/>
          <w:bCs/>
          <w:i/>
          <w:iCs/>
          <w:spacing w:val="3"/>
        </w:rPr>
        <w:t xml:space="preserve"> </w:t>
      </w:r>
      <w:r w:rsidRPr="00772A0F">
        <w:rPr>
          <w:rFonts w:asciiTheme="minorHAnsi" w:hAnsiTheme="minorHAnsi"/>
          <w:b/>
          <w:bCs/>
          <w:i/>
          <w:iCs/>
          <w:spacing w:val="-2"/>
        </w:rPr>
        <w:t>c</w:t>
      </w:r>
      <w:r w:rsidRPr="00772A0F">
        <w:rPr>
          <w:rFonts w:asciiTheme="minorHAnsi" w:hAnsiTheme="minorHAnsi"/>
          <w:b/>
          <w:bCs/>
          <w:i/>
          <w:iCs/>
        </w:rPr>
        <w:t>o</w:t>
      </w:r>
      <w:r w:rsidRPr="00772A0F">
        <w:rPr>
          <w:rFonts w:asciiTheme="minorHAnsi" w:hAnsiTheme="minorHAnsi"/>
          <w:b/>
          <w:bCs/>
          <w:i/>
          <w:iCs/>
          <w:spacing w:val="-3"/>
        </w:rPr>
        <w:t>n</w:t>
      </w:r>
      <w:r w:rsidRPr="00772A0F">
        <w:rPr>
          <w:rFonts w:asciiTheme="minorHAnsi" w:hAnsiTheme="minorHAnsi"/>
          <w:b/>
          <w:bCs/>
          <w:i/>
          <w:iCs/>
        </w:rPr>
        <w:t>t</w:t>
      </w:r>
      <w:r w:rsidRPr="00772A0F">
        <w:rPr>
          <w:rFonts w:asciiTheme="minorHAnsi" w:hAnsiTheme="minorHAnsi"/>
          <w:b/>
          <w:bCs/>
          <w:i/>
          <w:iCs/>
          <w:spacing w:val="2"/>
        </w:rPr>
        <w:t>e</w:t>
      </w:r>
      <w:r w:rsidRPr="00772A0F">
        <w:rPr>
          <w:rFonts w:asciiTheme="minorHAnsi" w:hAnsiTheme="minorHAnsi"/>
          <w:b/>
          <w:bCs/>
          <w:i/>
          <w:iCs/>
          <w:spacing w:val="-3"/>
        </w:rPr>
        <w:t>n</w:t>
      </w:r>
      <w:r w:rsidRPr="00772A0F">
        <w:rPr>
          <w:rFonts w:asciiTheme="minorHAnsi" w:hAnsiTheme="minorHAnsi"/>
          <w:b/>
          <w:bCs/>
          <w:i/>
          <w:iCs/>
        </w:rPr>
        <w:t>itori</w:t>
      </w:r>
      <w:r w:rsidRPr="00772A0F">
        <w:rPr>
          <w:rFonts w:asciiTheme="minorHAnsi" w:hAnsiTheme="minorHAnsi"/>
          <w:b/>
          <w:bCs/>
          <w:i/>
          <w:iCs/>
          <w:spacing w:val="3"/>
        </w:rPr>
        <w:t xml:space="preserve"> </w:t>
      </w:r>
      <w:r w:rsidRPr="00772A0F">
        <w:rPr>
          <w:rFonts w:asciiTheme="minorHAnsi" w:hAnsiTheme="minorHAnsi"/>
          <w:b/>
          <w:bCs/>
          <w:i/>
          <w:iCs/>
        </w:rPr>
        <w:t>p</w:t>
      </w:r>
      <w:r w:rsidRPr="00772A0F">
        <w:rPr>
          <w:rFonts w:asciiTheme="minorHAnsi" w:hAnsiTheme="minorHAnsi"/>
          <w:b/>
          <w:bCs/>
          <w:i/>
          <w:iCs/>
          <w:spacing w:val="-2"/>
        </w:rPr>
        <w:t>e</w:t>
      </w:r>
      <w:r w:rsidRPr="00772A0F">
        <w:rPr>
          <w:rFonts w:asciiTheme="minorHAnsi" w:hAnsiTheme="minorHAnsi"/>
          <w:b/>
          <w:bCs/>
          <w:i/>
          <w:iCs/>
        </w:rPr>
        <w:t>r</w:t>
      </w:r>
      <w:r w:rsidRPr="00772A0F">
        <w:rPr>
          <w:rFonts w:asciiTheme="minorHAnsi" w:hAnsiTheme="minorHAnsi"/>
          <w:b/>
          <w:bCs/>
          <w:i/>
          <w:iCs/>
          <w:spacing w:val="2"/>
        </w:rPr>
        <w:t xml:space="preserve"> </w:t>
      </w:r>
      <w:r w:rsidRPr="00772A0F">
        <w:rPr>
          <w:rFonts w:asciiTheme="minorHAnsi" w:hAnsiTheme="minorHAnsi"/>
          <w:b/>
          <w:bCs/>
          <w:i/>
          <w:iCs/>
        </w:rPr>
        <w:t>il</w:t>
      </w:r>
      <w:r w:rsidRPr="00772A0F">
        <w:rPr>
          <w:rFonts w:asciiTheme="minorHAnsi" w:hAnsiTheme="minorHAnsi"/>
          <w:b/>
          <w:bCs/>
          <w:i/>
          <w:iCs/>
          <w:spacing w:val="3"/>
        </w:rPr>
        <w:t xml:space="preserve"> </w:t>
      </w:r>
      <w:r w:rsidRPr="00772A0F">
        <w:rPr>
          <w:rFonts w:asciiTheme="minorHAnsi" w:hAnsiTheme="minorHAnsi"/>
          <w:b/>
          <w:bCs/>
          <w:i/>
          <w:iCs/>
          <w:spacing w:val="-2"/>
        </w:rPr>
        <w:t>c</w:t>
      </w:r>
      <w:r w:rsidRPr="00772A0F">
        <w:rPr>
          <w:rFonts w:asciiTheme="minorHAnsi" w:hAnsiTheme="minorHAnsi"/>
          <w:b/>
          <w:bCs/>
          <w:i/>
          <w:iCs/>
          <w:spacing w:val="4"/>
        </w:rPr>
        <w:t>o</w:t>
      </w:r>
      <w:r w:rsidRPr="00772A0F">
        <w:rPr>
          <w:rFonts w:asciiTheme="minorHAnsi" w:hAnsiTheme="minorHAnsi"/>
          <w:b/>
          <w:bCs/>
          <w:i/>
          <w:iCs/>
          <w:spacing w:val="-3"/>
        </w:rPr>
        <w:t>n</w:t>
      </w:r>
      <w:r w:rsidRPr="00772A0F">
        <w:rPr>
          <w:rFonts w:asciiTheme="minorHAnsi" w:hAnsiTheme="minorHAnsi"/>
          <w:b/>
          <w:bCs/>
          <w:i/>
          <w:iCs/>
          <w:spacing w:val="3"/>
        </w:rPr>
        <w:t>f</w:t>
      </w:r>
      <w:r w:rsidRPr="00772A0F">
        <w:rPr>
          <w:rFonts w:asciiTheme="minorHAnsi" w:hAnsiTheme="minorHAnsi"/>
          <w:b/>
          <w:bCs/>
          <w:i/>
          <w:iCs/>
          <w:spacing w:val="-2"/>
        </w:rPr>
        <w:t>e</w:t>
      </w:r>
      <w:r w:rsidRPr="00772A0F">
        <w:rPr>
          <w:rFonts w:asciiTheme="minorHAnsi" w:hAnsiTheme="minorHAnsi"/>
          <w:b/>
          <w:bCs/>
          <w:i/>
          <w:iCs/>
        </w:rPr>
        <w:t>r</w:t>
      </w:r>
      <w:r w:rsidRPr="00772A0F">
        <w:rPr>
          <w:rFonts w:asciiTheme="minorHAnsi" w:hAnsiTheme="minorHAnsi"/>
          <w:b/>
          <w:bCs/>
          <w:i/>
          <w:iCs/>
          <w:spacing w:val="6"/>
        </w:rPr>
        <w:t>i</w:t>
      </w:r>
      <w:r w:rsidRPr="00772A0F">
        <w:rPr>
          <w:rFonts w:asciiTheme="minorHAnsi" w:hAnsiTheme="minorHAnsi"/>
          <w:b/>
          <w:bCs/>
          <w:i/>
          <w:iCs/>
          <w:spacing w:val="-4"/>
        </w:rPr>
        <w:t>m</w:t>
      </w:r>
      <w:r w:rsidRPr="00772A0F">
        <w:rPr>
          <w:rFonts w:asciiTheme="minorHAnsi" w:hAnsiTheme="minorHAnsi"/>
          <w:b/>
          <w:bCs/>
          <w:i/>
          <w:iCs/>
          <w:spacing w:val="2"/>
        </w:rPr>
        <w:t>e</w:t>
      </w:r>
      <w:r w:rsidRPr="00772A0F">
        <w:rPr>
          <w:rFonts w:asciiTheme="minorHAnsi" w:hAnsiTheme="minorHAnsi"/>
          <w:b/>
          <w:bCs/>
          <w:i/>
          <w:iCs/>
          <w:spacing w:val="-3"/>
        </w:rPr>
        <w:t>n</w:t>
      </w:r>
      <w:r w:rsidRPr="00772A0F">
        <w:rPr>
          <w:rFonts w:asciiTheme="minorHAnsi" w:hAnsiTheme="minorHAnsi"/>
          <w:b/>
          <w:bCs/>
          <w:i/>
          <w:iCs/>
        </w:rPr>
        <w:t>to</w:t>
      </w:r>
    </w:p>
    <w:p w14:paraId="192F33DF" w14:textId="77777777" w:rsidR="00D91BE6" w:rsidRPr="00772A0F" w:rsidRDefault="00D91BE6" w:rsidP="00D91BE6">
      <w:pPr>
        <w:kinsoku w:val="0"/>
        <w:overflowPunct w:val="0"/>
        <w:spacing w:before="15" w:line="260" w:lineRule="exact"/>
        <w:rPr>
          <w:rFonts w:asciiTheme="minorHAnsi" w:hAnsiTheme="minorHAnsi"/>
          <w:sz w:val="26"/>
          <w:szCs w:val="26"/>
        </w:rPr>
      </w:pPr>
    </w:p>
    <w:p w14:paraId="42E5C196" w14:textId="77777777" w:rsidR="00D91BE6" w:rsidRPr="00772A0F" w:rsidRDefault="00D91BE6" w:rsidP="00D91BE6">
      <w:pPr>
        <w:pStyle w:val="Corpotesto"/>
        <w:tabs>
          <w:tab w:val="left" w:pos="282"/>
        </w:tabs>
        <w:kinsoku w:val="0"/>
        <w:overflowPunct w:val="0"/>
        <w:ind w:left="282"/>
        <w:rPr>
          <w:rFonts w:asciiTheme="minorHAnsi" w:hAnsiTheme="minorHAnsi"/>
        </w:rPr>
      </w:pPr>
      <w:r w:rsidRPr="00772A0F">
        <w:rPr>
          <w:rFonts w:asciiTheme="minorHAnsi" w:hAnsiTheme="minorHAnsi"/>
        </w:rPr>
        <w:t>Ev</w:t>
      </w:r>
      <w:r w:rsidRPr="00772A0F">
        <w:rPr>
          <w:rFonts w:asciiTheme="minorHAnsi" w:hAnsiTheme="minorHAnsi"/>
          <w:spacing w:val="-3"/>
        </w:rPr>
        <w:t>e</w:t>
      </w:r>
      <w:r w:rsidRPr="00772A0F">
        <w:rPr>
          <w:rFonts w:asciiTheme="minorHAnsi" w:hAnsiTheme="minorHAnsi"/>
        </w:rPr>
        <w:t>ntu</w:t>
      </w:r>
      <w:r w:rsidRPr="00772A0F">
        <w:rPr>
          <w:rFonts w:asciiTheme="minorHAnsi" w:hAnsiTheme="minorHAnsi"/>
          <w:spacing w:val="7"/>
        </w:rPr>
        <w:t>a</w:t>
      </w:r>
      <w:r w:rsidRPr="00772A0F">
        <w:rPr>
          <w:rFonts w:asciiTheme="minorHAnsi" w:hAnsiTheme="minorHAnsi"/>
        </w:rPr>
        <w:t>li</w:t>
      </w:r>
      <w:r w:rsidRPr="00772A0F">
        <w:rPr>
          <w:rFonts w:asciiTheme="minorHAnsi" w:hAnsiTheme="minorHAnsi"/>
          <w:spacing w:val="-2"/>
        </w:rPr>
        <w:t xml:space="preserve"> </w:t>
      </w:r>
      <w:r w:rsidRPr="00772A0F">
        <w:rPr>
          <w:rFonts w:asciiTheme="minorHAnsi" w:hAnsiTheme="minorHAnsi"/>
          <w:spacing w:val="2"/>
        </w:rPr>
        <w:t>c</w:t>
      </w:r>
      <w:r w:rsidRPr="00772A0F">
        <w:rPr>
          <w:rFonts w:asciiTheme="minorHAnsi" w:hAnsiTheme="minorHAnsi"/>
          <w:spacing w:val="-7"/>
        </w:rPr>
        <w:t>e</w:t>
      </w:r>
      <w:r w:rsidRPr="00772A0F">
        <w:rPr>
          <w:rFonts w:asciiTheme="minorHAnsi" w:hAnsiTheme="minorHAnsi"/>
        </w:rPr>
        <w:t>s</w:t>
      </w:r>
      <w:r w:rsidRPr="00772A0F">
        <w:rPr>
          <w:rFonts w:asciiTheme="minorHAnsi" w:hAnsiTheme="minorHAnsi"/>
          <w:spacing w:val="6"/>
        </w:rPr>
        <w:t>t</w:t>
      </w:r>
      <w:r w:rsidRPr="00772A0F">
        <w:rPr>
          <w:rFonts w:asciiTheme="minorHAnsi" w:hAnsiTheme="minorHAnsi"/>
        </w:rPr>
        <w:t>e</w:t>
      </w:r>
      <w:r w:rsidRPr="00772A0F">
        <w:rPr>
          <w:rFonts w:asciiTheme="minorHAnsi" w:hAnsiTheme="minorHAnsi"/>
          <w:spacing w:val="5"/>
        </w:rPr>
        <w:t xml:space="preserve"> </w:t>
      </w:r>
      <w:r w:rsidRPr="00772A0F">
        <w:rPr>
          <w:rFonts w:asciiTheme="minorHAnsi" w:hAnsiTheme="minorHAnsi"/>
        </w:rPr>
        <w:t>in</w:t>
      </w:r>
      <w:r w:rsidRPr="00772A0F">
        <w:rPr>
          <w:rFonts w:asciiTheme="minorHAnsi" w:hAnsiTheme="minorHAnsi"/>
          <w:spacing w:val="-3"/>
        </w:rPr>
        <w:t xml:space="preserve"> </w:t>
      </w:r>
      <w:r w:rsidRPr="00772A0F">
        <w:rPr>
          <w:rFonts w:asciiTheme="minorHAnsi" w:hAnsiTheme="minorHAnsi"/>
          <w:spacing w:val="3"/>
        </w:rPr>
        <w:t>r</w:t>
      </w:r>
      <w:r w:rsidRPr="00772A0F">
        <w:rPr>
          <w:rFonts w:asciiTheme="minorHAnsi" w:hAnsiTheme="minorHAnsi"/>
          <w:spacing w:val="-7"/>
        </w:rPr>
        <w:t>e</w:t>
      </w:r>
      <w:r w:rsidRPr="00772A0F">
        <w:rPr>
          <w:rFonts w:asciiTheme="minorHAnsi" w:hAnsiTheme="minorHAnsi"/>
          <w:spacing w:val="5"/>
        </w:rPr>
        <w:t>t</w:t>
      </w:r>
      <w:r w:rsidRPr="00772A0F">
        <w:rPr>
          <w:rFonts w:asciiTheme="minorHAnsi" w:hAnsiTheme="minorHAnsi"/>
        </w:rPr>
        <w:t xml:space="preserve">e </w:t>
      </w:r>
      <w:r w:rsidRPr="00772A0F">
        <w:rPr>
          <w:rFonts w:asciiTheme="minorHAnsi" w:hAnsiTheme="minorHAnsi"/>
          <w:spacing w:val="-2"/>
        </w:rPr>
        <w:t>e</w:t>
      </w:r>
      <w:r w:rsidRPr="00772A0F">
        <w:rPr>
          <w:rFonts w:asciiTheme="minorHAnsi" w:hAnsiTheme="minorHAnsi"/>
          <w:spacing w:val="5"/>
        </w:rPr>
        <w:t>l</w:t>
      </w:r>
      <w:r w:rsidRPr="00772A0F">
        <w:rPr>
          <w:rFonts w:asciiTheme="minorHAnsi" w:hAnsiTheme="minorHAnsi"/>
          <w:spacing w:val="-7"/>
        </w:rPr>
        <w:t>e</w:t>
      </w:r>
      <w:r w:rsidRPr="00772A0F">
        <w:rPr>
          <w:rFonts w:asciiTheme="minorHAnsi" w:hAnsiTheme="minorHAnsi"/>
        </w:rPr>
        <w:t>tt</w:t>
      </w:r>
      <w:r w:rsidRPr="00772A0F">
        <w:rPr>
          <w:rFonts w:asciiTheme="minorHAnsi" w:hAnsiTheme="minorHAnsi"/>
          <w:spacing w:val="7"/>
        </w:rPr>
        <w:t>r</w:t>
      </w:r>
      <w:r w:rsidRPr="00772A0F">
        <w:rPr>
          <w:rFonts w:asciiTheme="minorHAnsi" w:hAnsiTheme="minorHAnsi"/>
          <w:spacing w:val="-5"/>
        </w:rPr>
        <w:t>o</w:t>
      </w:r>
      <w:r w:rsidRPr="00772A0F">
        <w:rPr>
          <w:rFonts w:asciiTheme="minorHAnsi" w:hAnsiTheme="minorHAnsi"/>
        </w:rPr>
        <w:t>s</w:t>
      </w:r>
      <w:r w:rsidRPr="00772A0F">
        <w:rPr>
          <w:rFonts w:asciiTheme="minorHAnsi" w:hAnsiTheme="minorHAnsi"/>
          <w:spacing w:val="7"/>
        </w:rPr>
        <w:t>a</w:t>
      </w:r>
      <w:r w:rsidRPr="00772A0F">
        <w:rPr>
          <w:rFonts w:asciiTheme="minorHAnsi" w:hAnsiTheme="minorHAnsi"/>
        </w:rPr>
        <w:t>l</w:t>
      </w:r>
      <w:r w:rsidRPr="00772A0F">
        <w:rPr>
          <w:rFonts w:asciiTheme="minorHAnsi" w:hAnsiTheme="minorHAnsi"/>
          <w:spacing w:val="-5"/>
        </w:rPr>
        <w:t>d</w:t>
      </w:r>
      <w:r w:rsidRPr="00772A0F">
        <w:rPr>
          <w:rFonts w:asciiTheme="minorHAnsi" w:hAnsiTheme="minorHAnsi"/>
          <w:spacing w:val="2"/>
        </w:rPr>
        <w:t>a</w:t>
      </w:r>
      <w:r w:rsidRPr="00772A0F">
        <w:rPr>
          <w:rFonts w:asciiTheme="minorHAnsi" w:hAnsiTheme="minorHAnsi"/>
        </w:rPr>
        <w:t>ta</w:t>
      </w:r>
    </w:p>
    <w:p w14:paraId="03406D97" w14:textId="77777777" w:rsidR="00D91BE6" w:rsidRPr="00772A0F" w:rsidRDefault="00D91BE6" w:rsidP="00D91BE6">
      <w:pPr>
        <w:kinsoku w:val="0"/>
        <w:overflowPunct w:val="0"/>
        <w:spacing w:line="200" w:lineRule="exact"/>
        <w:rPr>
          <w:rFonts w:asciiTheme="minorHAnsi" w:hAnsiTheme="minorHAnsi"/>
          <w:sz w:val="20"/>
          <w:szCs w:val="20"/>
        </w:rPr>
      </w:pPr>
    </w:p>
    <w:p w14:paraId="59B8E204" w14:textId="77777777" w:rsidR="00D91BE6" w:rsidRPr="00772A0F" w:rsidRDefault="00D91BE6" w:rsidP="00D91BE6">
      <w:pPr>
        <w:kinsoku w:val="0"/>
        <w:overflowPunct w:val="0"/>
        <w:spacing w:before="3" w:line="200" w:lineRule="exact"/>
        <w:rPr>
          <w:rFonts w:asciiTheme="minorHAnsi" w:hAnsiTheme="minorHAnsi"/>
          <w:sz w:val="20"/>
          <w:szCs w:val="20"/>
        </w:rPr>
      </w:pPr>
    </w:p>
    <w:p w14:paraId="24C39B15" w14:textId="3F1DE817" w:rsidR="00D91BE6" w:rsidRPr="00772A0F" w:rsidRDefault="00D91BE6" w:rsidP="00D91BE6">
      <w:pPr>
        <w:numPr>
          <w:ilvl w:val="2"/>
          <w:numId w:val="34"/>
        </w:numPr>
        <w:kinsoku w:val="0"/>
        <w:overflowPunct w:val="0"/>
        <w:adjustRightInd w:val="0"/>
        <w:ind w:left="993" w:right="3" w:hanging="709"/>
        <w:rPr>
          <w:rFonts w:asciiTheme="minorHAnsi" w:hAnsiTheme="minorHAnsi"/>
        </w:rPr>
      </w:pPr>
      <w:r>
        <w:rPr>
          <w:noProof/>
        </w:rPr>
        <mc:AlternateContent>
          <mc:Choice Requires="wpg">
            <w:drawing>
              <wp:anchor distT="0" distB="0" distL="114300" distR="114300" simplePos="0" relativeHeight="487641600" behindDoc="1" locked="0" layoutInCell="0" allowOverlap="1" wp14:anchorId="128636E2" wp14:editId="5F14E18E">
                <wp:simplePos x="0" y="0"/>
                <wp:positionH relativeFrom="page">
                  <wp:posOffset>678815</wp:posOffset>
                </wp:positionH>
                <wp:positionV relativeFrom="paragraph">
                  <wp:posOffset>339725</wp:posOffset>
                </wp:positionV>
                <wp:extent cx="6203315" cy="492125"/>
                <wp:effectExtent l="2540" t="6985" r="4445" b="5715"/>
                <wp:wrapNone/>
                <wp:docPr id="1829926753" name="Gruppo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315" cy="492125"/>
                          <a:chOff x="1069" y="535"/>
                          <a:chExt cx="9769" cy="775"/>
                        </a:xfrm>
                      </wpg:grpSpPr>
                      <wps:wsp>
                        <wps:cNvPr id="505925575" name="Freeform 150"/>
                        <wps:cNvSpPr>
                          <a:spLocks/>
                        </wps:cNvSpPr>
                        <wps:spPr bwMode="auto">
                          <a:xfrm>
                            <a:off x="1075" y="550"/>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0461959" name="Freeform 151"/>
                        <wps:cNvSpPr>
                          <a:spLocks/>
                        </wps:cNvSpPr>
                        <wps:spPr bwMode="auto">
                          <a:xfrm>
                            <a:off x="1080" y="541"/>
                            <a:ext cx="20" cy="758"/>
                          </a:xfrm>
                          <a:custGeom>
                            <a:avLst/>
                            <a:gdLst>
                              <a:gd name="T0" fmla="*/ 0 w 20"/>
                              <a:gd name="T1" fmla="*/ 0 h 758"/>
                              <a:gd name="T2" fmla="*/ 0 w 20"/>
                              <a:gd name="T3" fmla="*/ 758 h 758"/>
                            </a:gdLst>
                            <a:ahLst/>
                            <a:cxnLst>
                              <a:cxn ang="0">
                                <a:pos x="T0" y="T1"/>
                              </a:cxn>
                              <a:cxn ang="0">
                                <a:pos x="T2" y="T3"/>
                              </a:cxn>
                            </a:cxnLst>
                            <a:rect l="0" t="0" r="r" b="b"/>
                            <a:pathLst>
                              <a:path w="20" h="758">
                                <a:moveTo>
                                  <a:pt x="0" y="0"/>
                                </a:moveTo>
                                <a:lnTo>
                                  <a:pt x="0" y="75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993912" name="Freeform 152"/>
                        <wps:cNvSpPr>
                          <a:spLocks/>
                        </wps:cNvSpPr>
                        <wps:spPr bwMode="auto">
                          <a:xfrm>
                            <a:off x="1075" y="1304"/>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267018" name="Freeform 153"/>
                        <wps:cNvSpPr>
                          <a:spLocks/>
                        </wps:cNvSpPr>
                        <wps:spPr bwMode="auto">
                          <a:xfrm>
                            <a:off x="5939" y="550"/>
                            <a:ext cx="20" cy="749"/>
                          </a:xfrm>
                          <a:custGeom>
                            <a:avLst/>
                            <a:gdLst>
                              <a:gd name="T0" fmla="*/ 0 w 20"/>
                              <a:gd name="T1" fmla="*/ 0 h 749"/>
                              <a:gd name="T2" fmla="*/ 0 w 20"/>
                              <a:gd name="T3" fmla="*/ 748 h 749"/>
                            </a:gdLst>
                            <a:ahLst/>
                            <a:cxnLst>
                              <a:cxn ang="0">
                                <a:pos x="T0" y="T1"/>
                              </a:cxn>
                              <a:cxn ang="0">
                                <a:pos x="T2" y="T3"/>
                              </a:cxn>
                            </a:cxnLst>
                            <a:rect l="0" t="0" r="r" b="b"/>
                            <a:pathLst>
                              <a:path w="20" h="749">
                                <a:moveTo>
                                  <a:pt x="0" y="0"/>
                                </a:moveTo>
                                <a:lnTo>
                                  <a:pt x="0" y="74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9170536" name="Freeform 154"/>
                        <wps:cNvSpPr>
                          <a:spLocks/>
                        </wps:cNvSpPr>
                        <wps:spPr bwMode="auto">
                          <a:xfrm>
                            <a:off x="10828" y="541"/>
                            <a:ext cx="20" cy="758"/>
                          </a:xfrm>
                          <a:custGeom>
                            <a:avLst/>
                            <a:gdLst>
                              <a:gd name="T0" fmla="*/ 0 w 20"/>
                              <a:gd name="T1" fmla="*/ 0 h 758"/>
                              <a:gd name="T2" fmla="*/ 0 w 20"/>
                              <a:gd name="T3" fmla="*/ 758 h 758"/>
                            </a:gdLst>
                            <a:ahLst/>
                            <a:cxnLst>
                              <a:cxn ang="0">
                                <a:pos x="T0" y="T1"/>
                              </a:cxn>
                              <a:cxn ang="0">
                                <a:pos x="T2" y="T3"/>
                              </a:cxn>
                            </a:cxnLst>
                            <a:rect l="0" t="0" r="r" b="b"/>
                            <a:pathLst>
                              <a:path w="20" h="758">
                                <a:moveTo>
                                  <a:pt x="0" y="0"/>
                                </a:moveTo>
                                <a:lnTo>
                                  <a:pt x="0" y="75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6272DF" id="Gruppo 64" o:spid="_x0000_s1026" style="position:absolute;margin-left:53.45pt;margin-top:26.75pt;width:488.45pt;height:38.75pt;z-index:-15674880;mso-position-horizontal-relative:page" coordorigin="1069,535" coordsize="9769,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" o:allowincell="f">
                <v:shape id="Freeform 150" o:spid="_x0000_s1027" style="position:absolute;left:1075;top:550;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" path="m,l9757,e" filled="f" strokeweight=".58pt">
                  <v:path arrowok="t" o:connecttype="custom" o:connectlocs="0,0;9757,0" o:connectangles="0,0"/>
                </v:shape>
                <v:shape id="Freeform 151" o:spid="_x0000_s1028" style="position:absolute;left:1080;top:541;width:20;height:758;visibility:visible;mso-wrap-style:square;v-text-anchor:top" coordsize="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" path="m,l,758e" filled="f" strokeweight=".20458mm">
                  <v:path arrowok="t" o:connecttype="custom" o:connectlocs="0,0;0,758" o:connectangles="0,0"/>
                </v:shape>
                <v:shape id="Freeform 152" o:spid="_x0000_s1029" style="position:absolute;left:1075;top:1304;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" path="m,l9757,e" filled="f" strokeweight=".20458mm">
                  <v:path arrowok="t" o:connecttype="custom" o:connectlocs="0,0;9757,0" o:connectangles="0,0"/>
                </v:shape>
                <v:shape id="Freeform 153" o:spid="_x0000_s1030" style="position:absolute;left:5939;top:550;width:20;height:749;visibility:visible;mso-wrap-style:square;v-text-anchor:top" coordsize="20,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" path="m,l,748e" filled="f" strokeweight=".20458mm">
                  <v:path arrowok="t" o:connecttype="custom" o:connectlocs="0,0;0,748" o:connectangles="0,0"/>
                </v:shape>
                <v:shape id="Freeform 154" o:spid="_x0000_s1031" style="position:absolute;left:10828;top:541;width:20;height:758;visibility:visible;mso-wrap-style:square;v-text-anchor:top" coordsize="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" path="m,l,758e" filled="f" strokeweight=".20458mm">
                  <v:path arrowok="t" o:connecttype="custom" o:connectlocs="0,0;0,758" o:connectangles="0,0"/>
                </v:shape>
                <w10:wrap anchorx="page"/>
              </v:group>
            </w:pict>
          </mc:Fallback>
        </mc:AlternateContent>
      </w:r>
      <w:r w:rsidRPr="00772A0F">
        <w:rPr>
          <w:rFonts w:asciiTheme="minorHAnsi" w:hAnsiTheme="minorHAnsi"/>
          <w:b/>
          <w:bCs/>
          <w:i/>
          <w:iCs/>
          <w:spacing w:val="-11"/>
        </w:rPr>
        <w:t>T</w:t>
      </w:r>
      <w:r w:rsidRPr="00772A0F">
        <w:rPr>
          <w:rFonts w:asciiTheme="minorHAnsi" w:hAnsiTheme="minorHAnsi"/>
          <w:b/>
          <w:bCs/>
          <w:i/>
          <w:iCs/>
        </w:rPr>
        <w:t>ipo</w:t>
      </w:r>
      <w:r w:rsidRPr="00772A0F">
        <w:rPr>
          <w:rFonts w:asciiTheme="minorHAnsi" w:hAnsiTheme="minorHAnsi"/>
          <w:b/>
          <w:bCs/>
          <w:i/>
          <w:iCs/>
          <w:spacing w:val="2"/>
        </w:rPr>
        <w:t xml:space="preserve"> </w:t>
      </w:r>
      <w:r w:rsidRPr="00772A0F">
        <w:rPr>
          <w:rFonts w:asciiTheme="minorHAnsi" w:hAnsiTheme="minorHAnsi"/>
          <w:b/>
          <w:bCs/>
          <w:i/>
          <w:iCs/>
        </w:rPr>
        <w:t>a</w:t>
      </w:r>
      <w:r w:rsidRPr="00772A0F">
        <w:rPr>
          <w:rFonts w:asciiTheme="minorHAnsi" w:hAnsiTheme="minorHAnsi"/>
          <w:b/>
          <w:bCs/>
          <w:i/>
          <w:iCs/>
          <w:spacing w:val="1"/>
        </w:rPr>
        <w:t>u</w:t>
      </w:r>
      <w:r w:rsidRPr="00772A0F">
        <w:rPr>
          <w:rFonts w:asciiTheme="minorHAnsi" w:hAnsiTheme="minorHAnsi"/>
          <w:b/>
          <w:bCs/>
          <w:i/>
          <w:iCs/>
        </w:rPr>
        <w:t>to</w:t>
      </w:r>
      <w:r w:rsidRPr="00772A0F">
        <w:rPr>
          <w:rFonts w:asciiTheme="minorHAnsi" w:hAnsiTheme="minorHAnsi"/>
          <w:b/>
          <w:bCs/>
          <w:i/>
          <w:iCs/>
          <w:spacing w:val="-4"/>
        </w:rPr>
        <w:t>m</w:t>
      </w:r>
      <w:r w:rsidRPr="00772A0F">
        <w:rPr>
          <w:rFonts w:asciiTheme="minorHAnsi" w:hAnsiTheme="minorHAnsi"/>
          <w:b/>
          <w:bCs/>
          <w:i/>
          <w:iCs/>
          <w:spacing w:val="-2"/>
        </w:rPr>
        <w:t>e</w:t>
      </w:r>
      <w:r w:rsidRPr="00772A0F">
        <w:rPr>
          <w:rFonts w:asciiTheme="minorHAnsi" w:hAnsiTheme="minorHAnsi"/>
          <w:b/>
          <w:bCs/>
          <w:i/>
          <w:iCs/>
        </w:rPr>
        <w:t>zzi</w:t>
      </w:r>
    </w:p>
    <w:p w14:paraId="7F21471F" w14:textId="77777777" w:rsidR="00D91BE6" w:rsidRPr="00772A0F" w:rsidRDefault="00D91BE6" w:rsidP="00D91BE6">
      <w:pPr>
        <w:kinsoku w:val="0"/>
        <w:overflowPunct w:val="0"/>
        <w:spacing w:before="7" w:line="130" w:lineRule="exact"/>
        <w:rPr>
          <w:rFonts w:asciiTheme="minorHAnsi" w:hAnsiTheme="minorHAnsi"/>
          <w:sz w:val="13"/>
          <w:szCs w:val="13"/>
        </w:rPr>
      </w:pPr>
    </w:p>
    <w:p w14:paraId="3AB26FF1" w14:textId="77777777" w:rsidR="00D91BE6" w:rsidRPr="00772A0F" w:rsidRDefault="00D91BE6" w:rsidP="00D91BE6">
      <w:pPr>
        <w:kinsoku w:val="0"/>
        <w:overflowPunct w:val="0"/>
        <w:spacing w:line="200" w:lineRule="exact"/>
        <w:rPr>
          <w:rFonts w:asciiTheme="minorHAnsi" w:hAnsiTheme="minorHAnsi"/>
          <w:sz w:val="20"/>
          <w:szCs w:val="20"/>
        </w:rPr>
      </w:pPr>
    </w:p>
    <w:p w14:paraId="6A7D37CE" w14:textId="77777777" w:rsidR="00D91BE6" w:rsidRPr="00772A0F" w:rsidRDefault="00D91BE6" w:rsidP="00D91BE6">
      <w:pPr>
        <w:pStyle w:val="Corpotesto"/>
        <w:tabs>
          <w:tab w:val="left" w:pos="5012"/>
        </w:tabs>
        <w:kinsoku w:val="0"/>
        <w:overflowPunct w:val="0"/>
        <w:ind w:left="851"/>
        <w:rPr>
          <w:rFonts w:asciiTheme="minorHAnsi" w:hAnsiTheme="minorHAnsi"/>
        </w:rPr>
      </w:pPr>
      <w:r w:rsidRPr="00772A0F">
        <w:rPr>
          <w:rFonts w:asciiTheme="minorHAnsi" w:hAnsiTheme="minorHAnsi"/>
          <w:spacing w:val="1"/>
        </w:rPr>
        <w:t>R</w:t>
      </w:r>
      <w:r w:rsidRPr="00772A0F">
        <w:rPr>
          <w:rFonts w:asciiTheme="minorHAnsi" w:hAnsiTheme="minorHAnsi"/>
          <w:spacing w:val="2"/>
        </w:rPr>
        <w:t>a</w:t>
      </w:r>
      <w:r w:rsidRPr="00772A0F">
        <w:rPr>
          <w:rFonts w:asciiTheme="minorHAnsi" w:hAnsiTheme="minorHAnsi"/>
          <w:spacing w:val="-2"/>
        </w:rPr>
        <w:t>cc</w:t>
      </w:r>
      <w:r w:rsidRPr="00772A0F">
        <w:rPr>
          <w:rFonts w:asciiTheme="minorHAnsi" w:hAnsiTheme="minorHAnsi"/>
          <w:spacing w:val="-5"/>
        </w:rPr>
        <w:t>o</w:t>
      </w:r>
      <w:r w:rsidRPr="00772A0F">
        <w:rPr>
          <w:rFonts w:asciiTheme="minorHAnsi" w:hAnsiTheme="minorHAnsi"/>
          <w:spacing w:val="-4"/>
        </w:rPr>
        <w:t>l</w:t>
      </w:r>
      <w:r w:rsidRPr="00772A0F">
        <w:rPr>
          <w:rFonts w:asciiTheme="minorHAnsi" w:hAnsiTheme="minorHAnsi"/>
        </w:rPr>
        <w:t>ta</w:t>
      </w:r>
      <w:r w:rsidRPr="00772A0F">
        <w:rPr>
          <w:rFonts w:asciiTheme="minorHAnsi" w:hAnsiTheme="minorHAnsi"/>
          <w:spacing w:val="6"/>
        </w:rPr>
        <w:t xml:space="preserve"> </w:t>
      </w:r>
      <w:r w:rsidRPr="00772A0F">
        <w:rPr>
          <w:rFonts w:asciiTheme="minorHAnsi" w:hAnsiTheme="minorHAnsi"/>
        </w:rPr>
        <w:t>s</w:t>
      </w:r>
      <w:r w:rsidRPr="00772A0F">
        <w:rPr>
          <w:rFonts w:asciiTheme="minorHAnsi" w:hAnsiTheme="minorHAnsi"/>
          <w:spacing w:val="1"/>
        </w:rPr>
        <w:t>t</w:t>
      </w:r>
      <w:r w:rsidRPr="00772A0F">
        <w:rPr>
          <w:rFonts w:asciiTheme="minorHAnsi" w:hAnsiTheme="minorHAnsi"/>
          <w:spacing w:val="-2"/>
        </w:rPr>
        <w:t>r</w:t>
      </w:r>
      <w:r w:rsidRPr="00772A0F">
        <w:rPr>
          <w:rFonts w:asciiTheme="minorHAnsi" w:hAnsiTheme="minorHAnsi"/>
          <w:spacing w:val="2"/>
        </w:rPr>
        <w:t>a</w:t>
      </w:r>
      <w:r w:rsidRPr="00772A0F">
        <w:rPr>
          <w:rFonts w:asciiTheme="minorHAnsi" w:hAnsiTheme="minorHAnsi"/>
          <w:spacing w:val="-5"/>
        </w:rPr>
        <w:t>d</w:t>
      </w:r>
      <w:r w:rsidRPr="00772A0F">
        <w:rPr>
          <w:rFonts w:asciiTheme="minorHAnsi" w:hAnsiTheme="minorHAnsi"/>
          <w:spacing w:val="2"/>
        </w:rPr>
        <w:t>a</w:t>
      </w:r>
      <w:r w:rsidRPr="00772A0F">
        <w:rPr>
          <w:rFonts w:asciiTheme="minorHAnsi" w:hAnsiTheme="minorHAnsi"/>
          <w:spacing w:val="-4"/>
        </w:rPr>
        <w:t>l</w:t>
      </w:r>
      <w:r w:rsidRPr="00772A0F">
        <w:rPr>
          <w:rFonts w:asciiTheme="minorHAnsi" w:hAnsiTheme="minorHAnsi"/>
          <w:spacing w:val="-1"/>
        </w:rPr>
        <w:t>e</w:t>
      </w:r>
      <w:r>
        <w:rPr>
          <w:rFonts w:asciiTheme="minorHAnsi" w:hAnsiTheme="minorHAnsi"/>
          <w:spacing w:val="-1"/>
        </w:rPr>
        <w:t xml:space="preserve"> presso le attività</w:t>
      </w:r>
      <w:r w:rsidRPr="00772A0F">
        <w:rPr>
          <w:rFonts w:asciiTheme="minorHAnsi" w:hAnsiTheme="minorHAnsi"/>
        </w:rPr>
        <w:t>:</w:t>
      </w:r>
      <w:r w:rsidRPr="00772A0F">
        <w:rPr>
          <w:rFonts w:asciiTheme="minorHAnsi" w:hAnsiTheme="minorHAnsi"/>
        </w:rPr>
        <w:tab/>
      </w:r>
      <w:r w:rsidRPr="00772A0F">
        <w:rPr>
          <w:rFonts w:asciiTheme="minorHAnsi" w:hAnsiTheme="minorHAnsi"/>
          <w:spacing w:val="-6"/>
        </w:rPr>
        <w:t>A</w:t>
      </w:r>
      <w:r w:rsidRPr="00772A0F">
        <w:rPr>
          <w:rFonts w:asciiTheme="minorHAnsi" w:hAnsiTheme="minorHAnsi"/>
        </w:rPr>
        <w:t>u</w:t>
      </w:r>
      <w:r w:rsidRPr="00772A0F">
        <w:rPr>
          <w:rFonts w:asciiTheme="minorHAnsi" w:hAnsiTheme="minorHAnsi"/>
          <w:spacing w:val="5"/>
        </w:rPr>
        <w:t>t</w:t>
      </w:r>
      <w:r w:rsidRPr="00772A0F">
        <w:rPr>
          <w:rFonts w:asciiTheme="minorHAnsi" w:hAnsiTheme="minorHAnsi"/>
          <w:spacing w:val="-5"/>
        </w:rPr>
        <w:t>o</w:t>
      </w:r>
      <w:r w:rsidRPr="00772A0F">
        <w:rPr>
          <w:rFonts w:asciiTheme="minorHAnsi" w:hAnsiTheme="minorHAnsi"/>
          <w:spacing w:val="2"/>
        </w:rPr>
        <w:t>c</w:t>
      </w:r>
      <w:r w:rsidRPr="00772A0F">
        <w:rPr>
          <w:rFonts w:asciiTheme="minorHAnsi" w:hAnsiTheme="minorHAnsi"/>
        </w:rPr>
        <w:t>o</w:t>
      </w:r>
      <w:r w:rsidRPr="00772A0F">
        <w:rPr>
          <w:rFonts w:asciiTheme="minorHAnsi" w:hAnsiTheme="minorHAnsi"/>
          <w:spacing w:val="-9"/>
        </w:rPr>
        <w:t>m</w:t>
      </w:r>
      <w:r w:rsidRPr="00772A0F">
        <w:rPr>
          <w:rFonts w:asciiTheme="minorHAnsi" w:hAnsiTheme="minorHAnsi"/>
        </w:rPr>
        <w:t>p</w:t>
      </w:r>
      <w:r w:rsidRPr="00772A0F">
        <w:rPr>
          <w:rFonts w:asciiTheme="minorHAnsi" w:hAnsiTheme="minorHAnsi"/>
          <w:spacing w:val="2"/>
        </w:rPr>
        <w:t>a</w:t>
      </w:r>
      <w:r w:rsidRPr="00772A0F">
        <w:rPr>
          <w:rFonts w:asciiTheme="minorHAnsi" w:hAnsiTheme="minorHAnsi"/>
        </w:rPr>
        <w:t>tt</w:t>
      </w:r>
      <w:r w:rsidRPr="00772A0F">
        <w:rPr>
          <w:rFonts w:asciiTheme="minorHAnsi" w:hAnsiTheme="minorHAnsi"/>
          <w:spacing w:val="2"/>
        </w:rPr>
        <w:t>a</w:t>
      </w:r>
      <w:r w:rsidRPr="00772A0F">
        <w:rPr>
          <w:rFonts w:asciiTheme="minorHAnsi" w:hAnsiTheme="minorHAnsi"/>
        </w:rPr>
        <w:t>t</w:t>
      </w:r>
      <w:r w:rsidRPr="00772A0F">
        <w:rPr>
          <w:rFonts w:asciiTheme="minorHAnsi" w:hAnsiTheme="minorHAnsi"/>
          <w:spacing w:val="-5"/>
        </w:rPr>
        <w:t>o</w:t>
      </w:r>
      <w:r w:rsidRPr="00772A0F">
        <w:rPr>
          <w:rFonts w:asciiTheme="minorHAnsi" w:hAnsiTheme="minorHAnsi"/>
          <w:spacing w:val="3"/>
        </w:rPr>
        <w:t>r</w:t>
      </w:r>
      <w:r w:rsidRPr="00772A0F">
        <w:rPr>
          <w:rFonts w:asciiTheme="minorHAnsi" w:hAnsiTheme="minorHAnsi"/>
        </w:rPr>
        <w:t>e</w:t>
      </w:r>
      <w:r w:rsidRPr="00772A0F">
        <w:rPr>
          <w:rFonts w:asciiTheme="minorHAnsi" w:hAnsiTheme="minorHAnsi"/>
          <w:spacing w:val="-5"/>
        </w:rPr>
        <w:t xml:space="preserve"> </w:t>
      </w:r>
      <w:r w:rsidRPr="00772A0F">
        <w:rPr>
          <w:rFonts w:asciiTheme="minorHAnsi" w:hAnsiTheme="minorHAnsi"/>
          <w:spacing w:val="-4"/>
        </w:rPr>
        <w:t>d</w:t>
      </w:r>
      <w:r w:rsidRPr="00772A0F">
        <w:rPr>
          <w:rFonts w:asciiTheme="minorHAnsi" w:hAnsiTheme="minorHAnsi"/>
        </w:rPr>
        <w:t>a</w:t>
      </w:r>
      <w:r w:rsidRPr="00772A0F">
        <w:rPr>
          <w:rFonts w:asciiTheme="minorHAnsi" w:hAnsiTheme="minorHAnsi"/>
          <w:spacing w:val="5"/>
        </w:rPr>
        <w:t xml:space="preserve"> </w:t>
      </w:r>
      <w:r w:rsidRPr="00772A0F">
        <w:rPr>
          <w:rFonts w:asciiTheme="minorHAnsi" w:hAnsiTheme="minorHAnsi"/>
        </w:rPr>
        <w:t>28/30</w:t>
      </w:r>
      <w:r w:rsidRPr="00772A0F">
        <w:rPr>
          <w:rFonts w:asciiTheme="minorHAnsi" w:hAnsiTheme="minorHAnsi"/>
          <w:spacing w:val="2"/>
        </w:rPr>
        <w:t xml:space="preserve"> </w:t>
      </w:r>
      <w:r w:rsidRPr="00772A0F">
        <w:rPr>
          <w:rFonts w:asciiTheme="minorHAnsi" w:hAnsiTheme="minorHAnsi"/>
          <w:spacing w:val="-9"/>
        </w:rPr>
        <w:t>m</w:t>
      </w:r>
      <w:r w:rsidRPr="00772A0F">
        <w:rPr>
          <w:rFonts w:asciiTheme="minorHAnsi" w:hAnsiTheme="minorHAnsi"/>
          <w:spacing w:val="-2"/>
        </w:rPr>
        <w:t>c</w:t>
      </w:r>
      <w:r w:rsidRPr="00772A0F">
        <w:rPr>
          <w:rFonts w:asciiTheme="minorHAnsi" w:hAnsiTheme="minorHAnsi"/>
        </w:rPr>
        <w:t>.</w:t>
      </w:r>
    </w:p>
    <w:p w14:paraId="60D2D012" w14:textId="77777777" w:rsidR="00D91BE6" w:rsidRPr="00772A0F" w:rsidRDefault="00D91BE6" w:rsidP="00D91BE6">
      <w:pPr>
        <w:kinsoku w:val="0"/>
        <w:overflowPunct w:val="0"/>
        <w:spacing w:before="8" w:line="120" w:lineRule="exact"/>
        <w:rPr>
          <w:rFonts w:asciiTheme="minorHAnsi" w:hAnsiTheme="minorHAnsi"/>
          <w:sz w:val="12"/>
          <w:szCs w:val="12"/>
        </w:rPr>
      </w:pPr>
    </w:p>
    <w:p w14:paraId="12853482" w14:textId="77777777" w:rsidR="00D91BE6" w:rsidRPr="00772A0F" w:rsidRDefault="00D91BE6" w:rsidP="00D91BE6">
      <w:pPr>
        <w:kinsoku w:val="0"/>
        <w:overflowPunct w:val="0"/>
        <w:spacing w:line="200" w:lineRule="exact"/>
        <w:rPr>
          <w:rFonts w:asciiTheme="minorHAnsi" w:hAnsiTheme="minorHAnsi"/>
          <w:sz w:val="20"/>
          <w:szCs w:val="20"/>
        </w:rPr>
      </w:pPr>
    </w:p>
    <w:p w14:paraId="1B3C1D45" w14:textId="77777777" w:rsidR="00D91BE6" w:rsidRPr="00772A0F" w:rsidRDefault="00D91BE6" w:rsidP="00D91BE6">
      <w:pPr>
        <w:kinsoku w:val="0"/>
        <w:overflowPunct w:val="0"/>
        <w:spacing w:line="200" w:lineRule="exact"/>
        <w:rPr>
          <w:rFonts w:asciiTheme="minorHAnsi" w:hAnsiTheme="minorHAnsi"/>
          <w:sz w:val="20"/>
          <w:szCs w:val="20"/>
        </w:rPr>
      </w:pPr>
    </w:p>
    <w:p w14:paraId="6C3BA2D3" w14:textId="77777777" w:rsidR="00D91BE6" w:rsidRPr="00772A0F" w:rsidRDefault="00D91BE6" w:rsidP="00D91BE6">
      <w:pPr>
        <w:kinsoku w:val="0"/>
        <w:overflowPunct w:val="0"/>
        <w:spacing w:line="200" w:lineRule="exact"/>
        <w:rPr>
          <w:rFonts w:asciiTheme="minorHAnsi" w:hAnsiTheme="minorHAnsi"/>
          <w:sz w:val="20"/>
          <w:szCs w:val="20"/>
        </w:rPr>
      </w:pPr>
    </w:p>
    <w:p w14:paraId="46E272C9" w14:textId="77777777" w:rsidR="00D91BE6" w:rsidRPr="00772A0F" w:rsidRDefault="00D91BE6" w:rsidP="00D91BE6">
      <w:pPr>
        <w:kinsoku w:val="0"/>
        <w:overflowPunct w:val="0"/>
        <w:spacing w:line="200" w:lineRule="exact"/>
        <w:rPr>
          <w:rFonts w:asciiTheme="minorHAnsi" w:hAnsiTheme="minorHAnsi"/>
          <w:sz w:val="20"/>
          <w:szCs w:val="20"/>
        </w:rPr>
      </w:pPr>
    </w:p>
    <w:p w14:paraId="785A65DA" w14:textId="77777777" w:rsidR="00D91BE6" w:rsidRPr="00772A0F" w:rsidRDefault="00D91BE6" w:rsidP="00D91BE6">
      <w:pPr>
        <w:numPr>
          <w:ilvl w:val="2"/>
          <w:numId w:val="34"/>
        </w:numPr>
        <w:kinsoku w:val="0"/>
        <w:overflowPunct w:val="0"/>
        <w:adjustRightInd w:val="0"/>
        <w:spacing w:before="72"/>
        <w:ind w:left="1985" w:hanging="1843"/>
        <w:rPr>
          <w:rFonts w:asciiTheme="minorHAnsi" w:hAnsiTheme="minorHAnsi"/>
        </w:rPr>
      </w:pPr>
      <w:r w:rsidRPr="00772A0F">
        <w:rPr>
          <w:rFonts w:asciiTheme="minorHAnsi" w:hAnsiTheme="minorHAnsi"/>
          <w:b/>
          <w:bCs/>
          <w:i/>
          <w:iCs/>
          <w:spacing w:val="1"/>
        </w:rPr>
        <w:t>F</w:t>
      </w:r>
      <w:r w:rsidRPr="00772A0F">
        <w:rPr>
          <w:rFonts w:asciiTheme="minorHAnsi" w:hAnsiTheme="minorHAnsi"/>
          <w:b/>
          <w:bCs/>
          <w:i/>
          <w:iCs/>
        </w:rPr>
        <w:t>r</w:t>
      </w:r>
      <w:r w:rsidRPr="00772A0F">
        <w:rPr>
          <w:rFonts w:asciiTheme="minorHAnsi" w:hAnsiTheme="minorHAnsi"/>
          <w:b/>
          <w:bCs/>
          <w:i/>
          <w:iCs/>
          <w:spacing w:val="-2"/>
        </w:rPr>
        <w:t>e</w:t>
      </w:r>
      <w:r w:rsidRPr="00772A0F">
        <w:rPr>
          <w:rFonts w:asciiTheme="minorHAnsi" w:hAnsiTheme="minorHAnsi"/>
          <w:b/>
          <w:bCs/>
          <w:i/>
          <w:iCs/>
        </w:rPr>
        <w:t>q</w:t>
      </w:r>
      <w:r w:rsidRPr="00772A0F">
        <w:rPr>
          <w:rFonts w:asciiTheme="minorHAnsi" w:hAnsiTheme="minorHAnsi"/>
          <w:b/>
          <w:bCs/>
          <w:i/>
          <w:iCs/>
          <w:spacing w:val="1"/>
        </w:rPr>
        <w:t>u</w:t>
      </w:r>
      <w:r w:rsidRPr="00772A0F">
        <w:rPr>
          <w:rFonts w:asciiTheme="minorHAnsi" w:hAnsiTheme="minorHAnsi"/>
          <w:b/>
          <w:bCs/>
          <w:i/>
          <w:iCs/>
          <w:spacing w:val="-2"/>
        </w:rPr>
        <w:t>e</w:t>
      </w:r>
      <w:r w:rsidRPr="00772A0F">
        <w:rPr>
          <w:rFonts w:asciiTheme="minorHAnsi" w:hAnsiTheme="minorHAnsi"/>
          <w:b/>
          <w:bCs/>
          <w:i/>
          <w:iCs/>
          <w:spacing w:val="-3"/>
        </w:rPr>
        <w:t>n</w:t>
      </w:r>
      <w:r w:rsidRPr="00772A0F">
        <w:rPr>
          <w:rFonts w:asciiTheme="minorHAnsi" w:hAnsiTheme="minorHAnsi"/>
          <w:b/>
          <w:bCs/>
          <w:i/>
          <w:iCs/>
        </w:rPr>
        <w:t>za</w:t>
      </w:r>
      <w:r w:rsidRPr="00772A0F">
        <w:rPr>
          <w:rFonts w:asciiTheme="minorHAnsi" w:hAnsiTheme="minorHAnsi"/>
          <w:b/>
          <w:bCs/>
          <w:i/>
          <w:iCs/>
          <w:spacing w:val="2"/>
        </w:rPr>
        <w:t xml:space="preserve"> </w:t>
      </w:r>
      <w:r w:rsidRPr="00772A0F">
        <w:rPr>
          <w:rFonts w:asciiTheme="minorHAnsi" w:hAnsiTheme="minorHAnsi"/>
          <w:b/>
          <w:bCs/>
          <w:i/>
          <w:iCs/>
        </w:rPr>
        <w:t>d</w:t>
      </w:r>
      <w:r w:rsidRPr="00772A0F">
        <w:rPr>
          <w:rFonts w:asciiTheme="minorHAnsi" w:hAnsiTheme="minorHAnsi"/>
          <w:b/>
          <w:bCs/>
          <w:i/>
          <w:iCs/>
          <w:spacing w:val="-2"/>
        </w:rPr>
        <w:t>e</w:t>
      </w:r>
      <w:r w:rsidRPr="00772A0F">
        <w:rPr>
          <w:rFonts w:asciiTheme="minorHAnsi" w:hAnsiTheme="minorHAnsi"/>
          <w:b/>
          <w:bCs/>
          <w:i/>
          <w:iCs/>
        </w:rPr>
        <w:t>l</w:t>
      </w:r>
      <w:r w:rsidRPr="00772A0F">
        <w:rPr>
          <w:rFonts w:asciiTheme="minorHAnsi" w:hAnsiTheme="minorHAnsi"/>
          <w:b/>
          <w:bCs/>
          <w:i/>
          <w:iCs/>
          <w:spacing w:val="3"/>
        </w:rPr>
        <w:t xml:space="preserve"> </w:t>
      </w:r>
      <w:r w:rsidRPr="00772A0F">
        <w:rPr>
          <w:rFonts w:asciiTheme="minorHAnsi" w:hAnsiTheme="minorHAnsi"/>
          <w:b/>
          <w:bCs/>
          <w:i/>
          <w:iCs/>
        </w:rPr>
        <w:t>s</w:t>
      </w:r>
      <w:r w:rsidRPr="00772A0F">
        <w:rPr>
          <w:rFonts w:asciiTheme="minorHAnsi" w:hAnsiTheme="minorHAnsi"/>
          <w:b/>
          <w:bCs/>
          <w:i/>
          <w:iCs/>
          <w:spacing w:val="-2"/>
        </w:rPr>
        <w:t>e</w:t>
      </w:r>
      <w:r w:rsidRPr="00772A0F">
        <w:rPr>
          <w:rFonts w:asciiTheme="minorHAnsi" w:hAnsiTheme="minorHAnsi"/>
          <w:b/>
          <w:bCs/>
          <w:i/>
          <w:iCs/>
          <w:spacing w:val="5"/>
        </w:rPr>
        <w:t>r</w:t>
      </w:r>
      <w:r w:rsidRPr="00772A0F">
        <w:rPr>
          <w:rFonts w:asciiTheme="minorHAnsi" w:hAnsiTheme="minorHAnsi"/>
          <w:b/>
          <w:bCs/>
          <w:i/>
          <w:iCs/>
          <w:spacing w:val="-2"/>
        </w:rPr>
        <w:t>v</w:t>
      </w:r>
      <w:r w:rsidRPr="00772A0F">
        <w:rPr>
          <w:rFonts w:asciiTheme="minorHAnsi" w:hAnsiTheme="minorHAnsi"/>
          <w:b/>
          <w:bCs/>
          <w:i/>
          <w:iCs/>
        </w:rPr>
        <w:t>iz</w:t>
      </w:r>
      <w:r w:rsidRPr="00772A0F">
        <w:rPr>
          <w:rFonts w:asciiTheme="minorHAnsi" w:hAnsiTheme="minorHAnsi"/>
          <w:b/>
          <w:bCs/>
          <w:i/>
          <w:iCs/>
          <w:spacing w:val="1"/>
        </w:rPr>
        <w:t>i</w:t>
      </w:r>
      <w:r w:rsidRPr="00772A0F">
        <w:rPr>
          <w:rFonts w:asciiTheme="minorHAnsi" w:hAnsiTheme="minorHAnsi"/>
          <w:b/>
          <w:bCs/>
          <w:i/>
          <w:iCs/>
        </w:rPr>
        <w:t>o</w:t>
      </w:r>
    </w:p>
    <w:p w14:paraId="3F025E6C" w14:textId="77777777" w:rsidR="00D91BE6" w:rsidRPr="00772A0F" w:rsidRDefault="00D91BE6" w:rsidP="00D91BE6">
      <w:pPr>
        <w:kinsoku w:val="0"/>
        <w:overflowPunct w:val="0"/>
        <w:spacing w:before="3" w:line="200" w:lineRule="exact"/>
        <w:rPr>
          <w:rFonts w:asciiTheme="minorHAnsi" w:hAnsiTheme="minorHAnsi"/>
          <w:sz w:val="20"/>
          <w:szCs w:val="20"/>
        </w:rPr>
      </w:pPr>
    </w:p>
    <w:p w14:paraId="58ED2362" w14:textId="77777777" w:rsidR="00D91BE6" w:rsidRPr="00772A0F" w:rsidRDefault="00D91BE6" w:rsidP="00D91BE6">
      <w:pPr>
        <w:pStyle w:val="Corpotesto"/>
        <w:numPr>
          <w:ilvl w:val="0"/>
          <w:numId w:val="25"/>
        </w:numPr>
        <w:tabs>
          <w:tab w:val="left" w:pos="282"/>
        </w:tabs>
        <w:kinsoku w:val="0"/>
        <w:overflowPunct w:val="0"/>
        <w:adjustRightInd w:val="0"/>
        <w:spacing w:before="72"/>
        <w:ind w:left="282"/>
        <w:rPr>
          <w:rFonts w:asciiTheme="minorHAnsi" w:hAnsiTheme="minorHAnsi"/>
        </w:rPr>
      </w:pPr>
      <w:r>
        <w:rPr>
          <w:rFonts w:asciiTheme="minorHAnsi" w:hAnsiTheme="minorHAnsi"/>
          <w:spacing w:val="-2"/>
        </w:rPr>
        <w:t>T</w:t>
      </w:r>
      <w:r w:rsidRPr="00772A0F">
        <w:rPr>
          <w:rFonts w:asciiTheme="minorHAnsi" w:hAnsiTheme="minorHAnsi"/>
          <w:spacing w:val="5"/>
        </w:rPr>
        <w:t>re</w:t>
      </w:r>
      <w:r w:rsidRPr="00772A0F">
        <w:rPr>
          <w:rFonts w:asciiTheme="minorHAnsi" w:hAnsiTheme="minorHAnsi"/>
          <w:spacing w:val="3"/>
        </w:rPr>
        <w:t xml:space="preserve"> </w:t>
      </w:r>
      <w:r w:rsidRPr="00772A0F">
        <w:rPr>
          <w:rFonts w:asciiTheme="minorHAnsi" w:hAnsiTheme="minorHAnsi"/>
        </w:rPr>
        <w:t>gi</w:t>
      </w:r>
      <w:r w:rsidRPr="00772A0F">
        <w:rPr>
          <w:rFonts w:asciiTheme="minorHAnsi" w:hAnsiTheme="minorHAnsi"/>
          <w:spacing w:val="-5"/>
        </w:rPr>
        <w:t>o</w:t>
      </w:r>
      <w:r w:rsidRPr="00772A0F">
        <w:rPr>
          <w:rFonts w:asciiTheme="minorHAnsi" w:hAnsiTheme="minorHAnsi"/>
          <w:spacing w:val="7"/>
        </w:rPr>
        <w:t>r</w:t>
      </w:r>
      <w:r w:rsidRPr="00772A0F">
        <w:rPr>
          <w:rFonts w:asciiTheme="minorHAnsi" w:hAnsiTheme="minorHAnsi"/>
        </w:rPr>
        <w:t>ni</w:t>
      </w:r>
      <w:r w:rsidRPr="00772A0F">
        <w:rPr>
          <w:rFonts w:asciiTheme="minorHAnsi" w:hAnsiTheme="minorHAnsi"/>
          <w:spacing w:val="-2"/>
        </w:rPr>
        <w:t xml:space="preserve"> </w:t>
      </w:r>
      <w:r>
        <w:rPr>
          <w:rFonts w:asciiTheme="minorHAnsi" w:hAnsiTheme="minorHAnsi"/>
        </w:rPr>
        <w:t>alla settimana</w:t>
      </w:r>
    </w:p>
    <w:p w14:paraId="1C7351C0" w14:textId="77777777" w:rsidR="00D91BE6" w:rsidRPr="00772A0F" w:rsidRDefault="00D91BE6" w:rsidP="00D91BE6">
      <w:pPr>
        <w:kinsoku w:val="0"/>
        <w:overflowPunct w:val="0"/>
        <w:spacing w:before="3" w:line="200" w:lineRule="exact"/>
        <w:rPr>
          <w:rFonts w:asciiTheme="minorHAnsi" w:hAnsiTheme="minorHAnsi"/>
          <w:sz w:val="20"/>
          <w:szCs w:val="20"/>
        </w:rPr>
      </w:pPr>
    </w:p>
    <w:p w14:paraId="0F1402DA" w14:textId="77777777" w:rsidR="00D91BE6" w:rsidRPr="00772A0F" w:rsidRDefault="00D91BE6" w:rsidP="00D91BE6">
      <w:pPr>
        <w:numPr>
          <w:ilvl w:val="2"/>
          <w:numId w:val="34"/>
        </w:numPr>
        <w:tabs>
          <w:tab w:val="left" w:pos="358"/>
        </w:tabs>
        <w:kinsoku w:val="0"/>
        <w:overflowPunct w:val="0"/>
        <w:adjustRightInd w:val="0"/>
        <w:spacing w:before="72"/>
        <w:ind w:right="1"/>
        <w:rPr>
          <w:rFonts w:asciiTheme="minorHAnsi" w:hAnsiTheme="minorHAnsi"/>
        </w:rPr>
      </w:pPr>
      <w:r w:rsidRPr="00772A0F">
        <w:rPr>
          <w:rFonts w:asciiTheme="minorHAnsi" w:hAnsiTheme="minorHAnsi"/>
          <w:b/>
          <w:bCs/>
          <w:i/>
          <w:iCs/>
        </w:rPr>
        <w:t>Pia</w:t>
      </w:r>
      <w:r w:rsidRPr="00772A0F">
        <w:rPr>
          <w:rFonts w:asciiTheme="minorHAnsi" w:hAnsiTheme="minorHAnsi"/>
          <w:b/>
          <w:bCs/>
          <w:i/>
          <w:iCs/>
          <w:spacing w:val="-3"/>
        </w:rPr>
        <w:t>n</w:t>
      </w:r>
      <w:r w:rsidRPr="00772A0F">
        <w:rPr>
          <w:rFonts w:asciiTheme="minorHAnsi" w:hAnsiTheme="minorHAnsi"/>
          <w:b/>
          <w:bCs/>
          <w:i/>
          <w:iCs/>
        </w:rPr>
        <w:t>o</w:t>
      </w:r>
      <w:r w:rsidRPr="00772A0F">
        <w:rPr>
          <w:rFonts w:asciiTheme="minorHAnsi" w:hAnsiTheme="minorHAnsi"/>
          <w:b/>
          <w:bCs/>
          <w:i/>
          <w:iCs/>
          <w:spacing w:val="2"/>
        </w:rPr>
        <w:t xml:space="preserve"> </w:t>
      </w:r>
      <w:r w:rsidRPr="00772A0F">
        <w:rPr>
          <w:rFonts w:asciiTheme="minorHAnsi" w:hAnsiTheme="minorHAnsi"/>
          <w:b/>
          <w:bCs/>
          <w:i/>
          <w:iCs/>
        </w:rPr>
        <w:t>di</w:t>
      </w:r>
      <w:r w:rsidRPr="00772A0F">
        <w:rPr>
          <w:rFonts w:asciiTheme="minorHAnsi" w:hAnsiTheme="minorHAnsi"/>
          <w:b/>
          <w:bCs/>
          <w:i/>
          <w:iCs/>
          <w:spacing w:val="4"/>
        </w:rPr>
        <w:t xml:space="preserve"> </w:t>
      </w:r>
      <w:r w:rsidRPr="00772A0F">
        <w:rPr>
          <w:rFonts w:asciiTheme="minorHAnsi" w:hAnsiTheme="minorHAnsi"/>
          <w:b/>
          <w:bCs/>
          <w:i/>
          <w:iCs/>
        </w:rPr>
        <w:t>la</w:t>
      </w:r>
      <w:r w:rsidRPr="00772A0F">
        <w:rPr>
          <w:rFonts w:asciiTheme="minorHAnsi" w:hAnsiTheme="minorHAnsi"/>
          <w:b/>
          <w:bCs/>
          <w:i/>
          <w:iCs/>
          <w:spacing w:val="-2"/>
        </w:rPr>
        <w:t>v</w:t>
      </w:r>
      <w:r w:rsidRPr="00772A0F">
        <w:rPr>
          <w:rFonts w:asciiTheme="minorHAnsi" w:hAnsiTheme="minorHAnsi"/>
          <w:b/>
          <w:bCs/>
          <w:i/>
          <w:iCs/>
        </w:rPr>
        <w:t>oro</w:t>
      </w:r>
    </w:p>
    <w:p w14:paraId="0DBE1F58" w14:textId="77777777" w:rsidR="00D91BE6" w:rsidRPr="00772A0F" w:rsidRDefault="00D91BE6" w:rsidP="00D91BE6">
      <w:pPr>
        <w:kinsoku w:val="0"/>
        <w:overflowPunct w:val="0"/>
        <w:spacing w:before="12" w:line="220" w:lineRule="exact"/>
        <w:rPr>
          <w:rFonts w:asciiTheme="minorHAnsi" w:hAnsiTheme="minorHAnsi"/>
        </w:rPr>
      </w:pPr>
    </w:p>
    <w:p w14:paraId="51C524A5" w14:textId="77777777" w:rsidR="00D91BE6" w:rsidRPr="00415A2E" w:rsidRDefault="00D91BE6" w:rsidP="00D91BE6">
      <w:pPr>
        <w:kinsoku w:val="0"/>
        <w:overflowPunct w:val="0"/>
        <w:spacing w:before="69"/>
        <w:ind w:left="455"/>
        <w:rPr>
          <w:rFonts w:asciiTheme="minorHAnsi" w:hAnsiTheme="minorHAnsi"/>
        </w:rPr>
      </w:pPr>
      <w:r w:rsidRPr="00415A2E">
        <w:rPr>
          <w:rFonts w:asciiTheme="minorHAnsi" w:hAnsiTheme="minorHAnsi"/>
        </w:rPr>
        <w:t>D</w:t>
      </w:r>
      <w:r w:rsidRPr="00415A2E">
        <w:rPr>
          <w:rFonts w:asciiTheme="minorHAnsi" w:hAnsiTheme="minorHAnsi"/>
          <w:spacing w:val="-5"/>
        </w:rPr>
        <w:t>i</w:t>
      </w:r>
      <w:r w:rsidRPr="00415A2E">
        <w:rPr>
          <w:rFonts w:asciiTheme="minorHAnsi" w:hAnsiTheme="minorHAnsi"/>
          <w:spacing w:val="-3"/>
        </w:rPr>
        <w:t>s</w:t>
      </w:r>
      <w:r w:rsidRPr="00415A2E">
        <w:rPr>
          <w:rFonts w:asciiTheme="minorHAnsi" w:hAnsiTheme="minorHAnsi"/>
          <w:spacing w:val="5"/>
        </w:rPr>
        <w:t>t</w:t>
      </w:r>
      <w:r w:rsidRPr="00415A2E">
        <w:rPr>
          <w:rFonts w:asciiTheme="minorHAnsi" w:hAnsiTheme="minorHAnsi"/>
          <w:spacing w:val="1"/>
        </w:rPr>
        <w:t>r</w:t>
      </w:r>
      <w:r w:rsidRPr="00415A2E">
        <w:rPr>
          <w:rFonts w:asciiTheme="minorHAnsi" w:hAnsiTheme="minorHAnsi"/>
          <w:spacing w:val="-5"/>
        </w:rPr>
        <w:t>ib</w:t>
      </w:r>
      <w:r w:rsidRPr="00415A2E">
        <w:rPr>
          <w:rFonts w:asciiTheme="minorHAnsi" w:hAnsiTheme="minorHAnsi"/>
          <w:spacing w:val="4"/>
        </w:rPr>
        <w:t>u</w:t>
      </w:r>
      <w:r w:rsidRPr="00415A2E">
        <w:rPr>
          <w:rFonts w:asciiTheme="minorHAnsi" w:hAnsiTheme="minorHAnsi"/>
          <w:spacing w:val="3"/>
        </w:rPr>
        <w:t>z</w:t>
      </w:r>
      <w:r w:rsidRPr="00415A2E">
        <w:rPr>
          <w:rFonts w:asciiTheme="minorHAnsi" w:hAnsiTheme="minorHAnsi"/>
          <w:spacing w:val="-10"/>
        </w:rPr>
        <w:t>i</w:t>
      </w:r>
      <w:r w:rsidRPr="00415A2E">
        <w:rPr>
          <w:rFonts w:asciiTheme="minorHAnsi" w:hAnsiTheme="minorHAnsi"/>
          <w:spacing w:val="4"/>
        </w:rPr>
        <w:t>o</w:t>
      </w:r>
      <w:r w:rsidRPr="00415A2E">
        <w:rPr>
          <w:rFonts w:asciiTheme="minorHAnsi" w:hAnsiTheme="minorHAnsi"/>
        </w:rPr>
        <w:t>ne</w:t>
      </w:r>
      <w:r w:rsidRPr="00415A2E">
        <w:rPr>
          <w:rFonts w:asciiTheme="minorHAnsi" w:hAnsiTheme="minorHAnsi"/>
          <w:spacing w:val="1"/>
        </w:rPr>
        <w:t xml:space="preserve"> </w:t>
      </w:r>
      <w:r w:rsidRPr="00415A2E">
        <w:rPr>
          <w:rFonts w:asciiTheme="minorHAnsi" w:hAnsiTheme="minorHAnsi"/>
          <w:spacing w:val="-1"/>
        </w:rPr>
        <w:t>a</w:t>
      </w:r>
      <w:r w:rsidRPr="00415A2E">
        <w:rPr>
          <w:rFonts w:asciiTheme="minorHAnsi" w:hAnsiTheme="minorHAnsi"/>
        </w:rPr>
        <w:t>n</w:t>
      </w:r>
      <w:r w:rsidRPr="00415A2E">
        <w:rPr>
          <w:rFonts w:asciiTheme="minorHAnsi" w:hAnsiTheme="minorHAnsi"/>
          <w:spacing w:val="-5"/>
        </w:rPr>
        <w:t>n</w:t>
      </w:r>
      <w:r w:rsidRPr="00415A2E">
        <w:rPr>
          <w:rFonts w:asciiTheme="minorHAnsi" w:hAnsiTheme="minorHAnsi"/>
        </w:rPr>
        <w:t>u</w:t>
      </w:r>
      <w:r w:rsidRPr="00415A2E">
        <w:rPr>
          <w:rFonts w:asciiTheme="minorHAnsi" w:hAnsiTheme="minorHAnsi"/>
          <w:spacing w:val="3"/>
        </w:rPr>
        <w:t>a</w:t>
      </w:r>
      <w:r w:rsidRPr="00415A2E">
        <w:rPr>
          <w:rFonts w:asciiTheme="minorHAnsi" w:hAnsiTheme="minorHAnsi"/>
          <w:spacing w:val="-5"/>
        </w:rPr>
        <w:t>l</w:t>
      </w:r>
      <w:r w:rsidRPr="00415A2E">
        <w:rPr>
          <w:rFonts w:asciiTheme="minorHAnsi" w:hAnsiTheme="minorHAnsi"/>
          <w:spacing w:val="-1"/>
        </w:rPr>
        <w:t>e</w:t>
      </w:r>
      <w:r w:rsidRPr="00415A2E">
        <w:rPr>
          <w:rFonts w:asciiTheme="minorHAnsi" w:hAnsiTheme="minorHAnsi"/>
        </w:rPr>
        <w:t>:</w:t>
      </w:r>
    </w:p>
    <w:p w14:paraId="131BB831" w14:textId="1C954ED4" w:rsidR="00D91BE6" w:rsidRPr="00415A2E" w:rsidRDefault="00D91BE6" w:rsidP="00D91BE6">
      <w:pPr>
        <w:pStyle w:val="Corpotesto"/>
        <w:kinsoku w:val="0"/>
        <w:overflowPunct w:val="0"/>
        <w:spacing w:line="236" w:lineRule="exact"/>
        <w:ind w:left="542"/>
        <w:rPr>
          <w:rFonts w:asciiTheme="minorHAnsi" w:hAnsiTheme="minorHAnsi"/>
        </w:rPr>
      </w:pPr>
      <w:r>
        <w:rPr>
          <w:noProof/>
        </w:rPr>
        <mc:AlternateContent>
          <mc:Choice Requires="wpg">
            <w:drawing>
              <wp:anchor distT="0" distB="0" distL="114300" distR="114300" simplePos="0" relativeHeight="487642624" behindDoc="1" locked="0" layoutInCell="0" allowOverlap="1" wp14:anchorId="41F42EAE" wp14:editId="079FE809">
                <wp:simplePos x="0" y="0"/>
                <wp:positionH relativeFrom="page">
                  <wp:posOffset>2906395</wp:posOffset>
                </wp:positionH>
                <wp:positionV relativeFrom="paragraph">
                  <wp:posOffset>298450</wp:posOffset>
                </wp:positionV>
                <wp:extent cx="1671955" cy="346075"/>
                <wp:effectExtent l="10795" t="6350" r="3175" b="9525"/>
                <wp:wrapNone/>
                <wp:docPr id="1060177326" name="Gruppo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346075"/>
                          <a:chOff x="4577" y="470"/>
                          <a:chExt cx="2633" cy="545"/>
                        </a:xfrm>
                      </wpg:grpSpPr>
                      <wps:wsp>
                        <wps:cNvPr id="808360115" name="Freeform 156"/>
                        <wps:cNvSpPr>
                          <a:spLocks/>
                        </wps:cNvSpPr>
                        <wps:spPr bwMode="auto">
                          <a:xfrm>
                            <a:off x="4581" y="478"/>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7335331" name="Freeform 157"/>
                        <wps:cNvSpPr>
                          <a:spLocks/>
                        </wps:cNvSpPr>
                        <wps:spPr bwMode="auto">
                          <a:xfrm>
                            <a:off x="4583" y="473"/>
                            <a:ext cx="20" cy="536"/>
                          </a:xfrm>
                          <a:custGeom>
                            <a:avLst/>
                            <a:gdLst>
                              <a:gd name="T0" fmla="*/ 0 w 20"/>
                              <a:gd name="T1" fmla="*/ 0 h 536"/>
                              <a:gd name="T2" fmla="*/ 0 w 20"/>
                              <a:gd name="T3" fmla="*/ 535 h 536"/>
                            </a:gdLst>
                            <a:ahLst/>
                            <a:cxnLst>
                              <a:cxn ang="0">
                                <a:pos x="T0" y="T1"/>
                              </a:cxn>
                              <a:cxn ang="0">
                                <a:pos x="T2" y="T3"/>
                              </a:cxn>
                            </a:cxnLst>
                            <a:rect l="0" t="0" r="r" b="b"/>
                            <a:pathLst>
                              <a:path w="20" h="536">
                                <a:moveTo>
                                  <a:pt x="0" y="0"/>
                                </a:moveTo>
                                <a:lnTo>
                                  <a:pt x="0" y="535"/>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441212" name="Freeform 158"/>
                        <wps:cNvSpPr>
                          <a:spLocks/>
                        </wps:cNvSpPr>
                        <wps:spPr bwMode="auto">
                          <a:xfrm>
                            <a:off x="4581" y="1011"/>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7206917" name="Freeform 159"/>
                        <wps:cNvSpPr>
                          <a:spLocks/>
                        </wps:cNvSpPr>
                        <wps:spPr bwMode="auto">
                          <a:xfrm>
                            <a:off x="5942" y="478"/>
                            <a:ext cx="20" cy="531"/>
                          </a:xfrm>
                          <a:custGeom>
                            <a:avLst/>
                            <a:gdLst>
                              <a:gd name="T0" fmla="*/ 0 w 20"/>
                              <a:gd name="T1" fmla="*/ 0 h 531"/>
                              <a:gd name="T2" fmla="*/ 0 w 20"/>
                              <a:gd name="T3" fmla="*/ 530 h 531"/>
                            </a:gdLst>
                            <a:ahLst/>
                            <a:cxnLst>
                              <a:cxn ang="0">
                                <a:pos x="T0" y="T1"/>
                              </a:cxn>
                              <a:cxn ang="0">
                                <a:pos x="T2" y="T3"/>
                              </a:cxn>
                            </a:cxnLst>
                            <a:rect l="0" t="0" r="r" b="b"/>
                            <a:pathLst>
                              <a:path w="20" h="531">
                                <a:moveTo>
                                  <a:pt x="0" y="0"/>
                                </a:moveTo>
                                <a:lnTo>
                                  <a:pt x="0" y="53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2460111" name="Freeform 160"/>
                        <wps:cNvSpPr>
                          <a:spLocks/>
                        </wps:cNvSpPr>
                        <wps:spPr bwMode="auto">
                          <a:xfrm>
                            <a:off x="7205" y="473"/>
                            <a:ext cx="20" cy="536"/>
                          </a:xfrm>
                          <a:custGeom>
                            <a:avLst/>
                            <a:gdLst>
                              <a:gd name="T0" fmla="*/ 0 w 20"/>
                              <a:gd name="T1" fmla="*/ 0 h 536"/>
                              <a:gd name="T2" fmla="*/ 0 w 20"/>
                              <a:gd name="T3" fmla="*/ 535 h 536"/>
                            </a:gdLst>
                            <a:ahLst/>
                            <a:cxnLst>
                              <a:cxn ang="0">
                                <a:pos x="T0" y="T1"/>
                              </a:cxn>
                              <a:cxn ang="0">
                                <a:pos x="T2" y="T3"/>
                              </a:cxn>
                            </a:cxnLst>
                            <a:rect l="0" t="0" r="r" b="b"/>
                            <a:pathLst>
                              <a:path w="20" h="536">
                                <a:moveTo>
                                  <a:pt x="0" y="0"/>
                                </a:moveTo>
                                <a:lnTo>
                                  <a:pt x="0" y="535"/>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D138C0" id="Gruppo 63" o:spid="_x0000_s1026" style="position:absolute;margin-left:228.85pt;margin-top:23.5pt;width:131.65pt;height:27.25pt;z-index:-15673856;mso-position-horizontal-relative:page" coordorigin="4577,470" coordsize="2633,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" o:allowincell="f">
                <v:shape id="Freeform 156" o:spid="_x0000_s1027" style="position:absolute;left:4581;top:478;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" path="m,l2626,e" filled="f" strokeweight=".1199mm">
                  <v:path arrowok="t" o:connecttype="custom" o:connectlocs="0,0;2626,0" o:connectangles="0,0"/>
                </v:shape>
                <v:shape id="Freeform 157" o:spid="_x0000_s1028" style="position:absolute;left:4583;top:473;width:20;height:536;visibility:visible;mso-wrap-style:square;v-text-anchor:top" coordsize="20,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" path="m,l,535e" filled="f" strokeweight=".34pt">
                  <v:path arrowok="t" o:connecttype="custom" o:connectlocs="0,0;0,535" o:connectangles="0,0"/>
                </v:shape>
                <v:shape id="Freeform 158" o:spid="_x0000_s1029" style="position:absolute;left:4581;top:1011;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" path="m,l2626,e" filled="f" strokeweight=".1199mm">
                  <v:path arrowok="t" o:connecttype="custom" o:connectlocs="0,0;2626,0" o:connectangles="0,0"/>
                </v:shape>
                <v:shape id="Freeform 159" o:spid="_x0000_s1030" style="position:absolute;left:5942;top:478;width:20;height:531;visibility:visible;mso-wrap-style:square;v-text-anchor:top" coordsize="20,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" path="m,l,530e" filled="f" strokeweight=".1199mm">
                  <v:path arrowok="t" o:connecttype="custom" o:connectlocs="0,0;0,530" o:connectangles="0,0"/>
                </v:shape>
                <v:shape id="Freeform 160" o:spid="_x0000_s1031" style="position:absolute;left:7205;top:473;width:20;height:536;visibility:visible;mso-wrap-style:square;v-text-anchor:top" coordsize="20,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" path="m,l,535e" filled="f" strokeweight=".1199mm">
                  <v:path arrowok="t" o:connecttype="custom" o:connectlocs="0,0;0,535" o:connectangles="0,0"/>
                </v:shape>
                <w10:wrap anchorx="page"/>
              </v:group>
            </w:pict>
          </mc:Fallback>
        </mc:AlternateContent>
      </w:r>
      <w:r w:rsidRPr="00415A2E">
        <w:rPr>
          <w:rFonts w:asciiTheme="minorHAnsi" w:hAnsiTheme="minorHAnsi"/>
          <w:spacing w:val="-2"/>
        </w:rPr>
        <w:t>Ora</w:t>
      </w:r>
      <w:r w:rsidRPr="00415A2E">
        <w:rPr>
          <w:rFonts w:asciiTheme="minorHAnsi" w:hAnsiTheme="minorHAnsi"/>
          <w:spacing w:val="3"/>
        </w:rPr>
        <w:t>r</w:t>
      </w:r>
      <w:r w:rsidRPr="00415A2E">
        <w:rPr>
          <w:rFonts w:asciiTheme="minorHAnsi" w:hAnsiTheme="minorHAnsi"/>
          <w:spacing w:val="-4"/>
        </w:rPr>
        <w:t>i</w:t>
      </w:r>
      <w:r w:rsidRPr="00415A2E">
        <w:rPr>
          <w:rFonts w:asciiTheme="minorHAnsi" w:hAnsiTheme="minorHAnsi"/>
        </w:rPr>
        <w:t>o</w:t>
      </w:r>
      <w:r w:rsidRPr="00415A2E">
        <w:rPr>
          <w:rFonts w:asciiTheme="minorHAnsi" w:hAnsiTheme="minorHAnsi"/>
          <w:spacing w:val="-3"/>
        </w:rPr>
        <w:t xml:space="preserve"> </w:t>
      </w:r>
      <w:r w:rsidRPr="00415A2E">
        <w:rPr>
          <w:rFonts w:asciiTheme="minorHAnsi" w:hAnsiTheme="minorHAnsi"/>
        </w:rPr>
        <w:t>lavorativo:</w:t>
      </w:r>
    </w:p>
    <w:p w14:paraId="2975F902" w14:textId="77777777" w:rsidR="00D91BE6" w:rsidRPr="00772A0F" w:rsidRDefault="00D91BE6" w:rsidP="00D91BE6">
      <w:pPr>
        <w:kinsoku w:val="0"/>
        <w:overflowPunct w:val="0"/>
        <w:spacing w:before="8" w:line="200" w:lineRule="exact"/>
        <w:rPr>
          <w:rFonts w:asciiTheme="minorHAnsi" w:hAnsiTheme="minorHAnsi"/>
          <w:sz w:val="20"/>
          <w:szCs w:val="20"/>
        </w:rPr>
      </w:pPr>
    </w:p>
    <w:p w14:paraId="2DDE86F6" w14:textId="77777777" w:rsidR="00D91BE6" w:rsidRPr="00772A0F" w:rsidRDefault="00D91BE6" w:rsidP="00D91BE6">
      <w:pPr>
        <w:pStyle w:val="Titolo5"/>
        <w:tabs>
          <w:tab w:val="left" w:pos="1406"/>
        </w:tabs>
        <w:kinsoku w:val="0"/>
        <w:overflowPunct w:val="0"/>
        <w:ind w:right="96"/>
        <w:jc w:val="center"/>
        <w:rPr>
          <w:rFonts w:asciiTheme="minorHAnsi" w:hAnsiTheme="minorHAnsi"/>
          <w:b/>
          <w:bCs/>
        </w:rPr>
      </w:pPr>
      <w:r w:rsidRPr="00772A0F">
        <w:rPr>
          <w:rFonts w:asciiTheme="minorHAnsi" w:hAnsiTheme="minorHAnsi"/>
          <w:spacing w:val="-3"/>
        </w:rPr>
        <w:t>d</w:t>
      </w:r>
      <w:r w:rsidRPr="00772A0F">
        <w:rPr>
          <w:rFonts w:asciiTheme="minorHAnsi" w:hAnsiTheme="minorHAnsi"/>
        </w:rPr>
        <w:t>al</w:t>
      </w:r>
      <w:r w:rsidRPr="00772A0F">
        <w:rPr>
          <w:rFonts w:asciiTheme="minorHAnsi" w:hAnsiTheme="minorHAnsi"/>
          <w:spacing w:val="-4"/>
        </w:rPr>
        <w:t>l</w:t>
      </w:r>
      <w:r w:rsidRPr="00772A0F">
        <w:rPr>
          <w:rFonts w:asciiTheme="minorHAnsi" w:hAnsiTheme="minorHAnsi"/>
        </w:rPr>
        <w:t xml:space="preserve">e </w:t>
      </w:r>
      <w:r>
        <w:rPr>
          <w:rFonts w:asciiTheme="minorHAnsi" w:hAnsiTheme="minorHAnsi"/>
        </w:rPr>
        <w:t>06</w:t>
      </w:r>
      <w:r w:rsidRPr="00772A0F">
        <w:rPr>
          <w:rFonts w:asciiTheme="minorHAnsi" w:hAnsiTheme="minorHAnsi"/>
          <w:spacing w:val="2"/>
        </w:rPr>
        <w:t>.</w:t>
      </w:r>
      <w:r w:rsidRPr="00772A0F">
        <w:rPr>
          <w:rFonts w:asciiTheme="minorHAnsi" w:hAnsiTheme="minorHAnsi"/>
        </w:rPr>
        <w:t>00</w:t>
      </w:r>
      <w:r w:rsidRPr="00772A0F">
        <w:rPr>
          <w:rFonts w:asciiTheme="minorHAnsi" w:hAnsiTheme="minorHAnsi"/>
        </w:rPr>
        <w:tab/>
        <w:t>a</w:t>
      </w:r>
      <w:r w:rsidRPr="00772A0F">
        <w:rPr>
          <w:rFonts w:asciiTheme="minorHAnsi" w:hAnsiTheme="minorHAnsi"/>
          <w:spacing w:val="-4"/>
        </w:rPr>
        <w:t>l</w:t>
      </w:r>
      <w:r w:rsidRPr="00772A0F">
        <w:rPr>
          <w:rFonts w:asciiTheme="minorHAnsi" w:hAnsiTheme="minorHAnsi"/>
        </w:rPr>
        <w:t xml:space="preserve">le </w:t>
      </w:r>
      <w:r>
        <w:rPr>
          <w:rFonts w:asciiTheme="minorHAnsi" w:hAnsiTheme="minorHAnsi"/>
        </w:rPr>
        <w:t>9</w:t>
      </w:r>
      <w:r w:rsidRPr="00772A0F">
        <w:rPr>
          <w:rFonts w:asciiTheme="minorHAnsi" w:hAnsiTheme="minorHAnsi"/>
          <w:spacing w:val="2"/>
        </w:rPr>
        <w:t>.</w:t>
      </w:r>
      <w:r w:rsidRPr="00772A0F">
        <w:rPr>
          <w:rFonts w:asciiTheme="minorHAnsi" w:hAnsiTheme="minorHAnsi"/>
        </w:rPr>
        <w:t>00</w:t>
      </w:r>
    </w:p>
    <w:p w14:paraId="4CEC5EE9" w14:textId="77777777" w:rsidR="00D91BE6" w:rsidRPr="00772A0F" w:rsidRDefault="00D91BE6" w:rsidP="00D91BE6">
      <w:pPr>
        <w:pStyle w:val="Titolo5"/>
        <w:tabs>
          <w:tab w:val="left" w:pos="1406"/>
        </w:tabs>
        <w:kinsoku w:val="0"/>
        <w:overflowPunct w:val="0"/>
        <w:ind w:right="96"/>
        <w:jc w:val="center"/>
        <w:rPr>
          <w:rFonts w:asciiTheme="minorHAnsi" w:hAnsiTheme="minorHAnsi"/>
          <w:b/>
          <w:bCs/>
        </w:rPr>
        <w:sectPr w:rsidR="00D91BE6" w:rsidRPr="00772A0F">
          <w:pgSz w:w="11904" w:h="16840"/>
          <w:pgMar w:top="980" w:right="980" w:bottom="1240" w:left="980" w:header="749" w:footer="1045" w:gutter="0"/>
          <w:cols w:space="720" w:equalWidth="0">
            <w:col w:w="9944"/>
          </w:cols>
          <w:noEndnote/>
        </w:sectPr>
      </w:pPr>
    </w:p>
    <w:p w14:paraId="2301FECB" w14:textId="77777777" w:rsidR="00D91BE6" w:rsidRPr="00772A0F" w:rsidRDefault="00D91BE6" w:rsidP="00D91BE6">
      <w:pPr>
        <w:kinsoku w:val="0"/>
        <w:overflowPunct w:val="0"/>
        <w:spacing w:before="3" w:line="160" w:lineRule="exact"/>
        <w:rPr>
          <w:rFonts w:asciiTheme="minorHAnsi" w:hAnsiTheme="minorHAnsi"/>
          <w:sz w:val="16"/>
          <w:szCs w:val="16"/>
        </w:rPr>
      </w:pPr>
    </w:p>
    <w:p w14:paraId="1E9865AC" w14:textId="48ABA465" w:rsidR="00D91BE6" w:rsidRPr="00772A0F" w:rsidRDefault="00D91BE6" w:rsidP="00D91BE6">
      <w:pPr>
        <w:numPr>
          <w:ilvl w:val="2"/>
          <w:numId w:val="34"/>
        </w:numPr>
        <w:kinsoku w:val="0"/>
        <w:overflowPunct w:val="0"/>
        <w:adjustRightInd w:val="0"/>
        <w:spacing w:before="72"/>
        <w:ind w:left="142" w:right="7" w:firstLine="0"/>
        <w:rPr>
          <w:rFonts w:asciiTheme="minorHAnsi" w:hAnsiTheme="minorHAnsi"/>
        </w:rPr>
      </w:pPr>
      <w:r w:rsidRPr="00772A0F">
        <w:rPr>
          <w:rFonts w:asciiTheme="minorHAnsi" w:hAnsiTheme="minorHAnsi"/>
          <w:b/>
          <w:bCs/>
          <w:i/>
          <w:iCs/>
          <w:spacing w:val="1"/>
        </w:rPr>
        <w:t>C</w:t>
      </w:r>
      <w:r w:rsidRPr="00772A0F">
        <w:rPr>
          <w:rFonts w:asciiTheme="minorHAnsi" w:hAnsiTheme="minorHAnsi"/>
          <w:b/>
          <w:bCs/>
          <w:i/>
          <w:iCs/>
        </w:rPr>
        <w:t>ar</w:t>
      </w:r>
      <w:r w:rsidRPr="00772A0F">
        <w:rPr>
          <w:rFonts w:asciiTheme="minorHAnsi" w:hAnsiTheme="minorHAnsi"/>
          <w:b/>
          <w:bCs/>
          <w:i/>
          <w:iCs/>
          <w:spacing w:val="1"/>
        </w:rPr>
        <w:t>i</w:t>
      </w:r>
      <w:r w:rsidRPr="00772A0F">
        <w:rPr>
          <w:rFonts w:asciiTheme="minorHAnsi" w:hAnsiTheme="minorHAnsi"/>
          <w:b/>
          <w:bCs/>
          <w:i/>
          <w:iCs/>
          <w:spacing w:val="-2"/>
        </w:rPr>
        <w:t>c</w:t>
      </w:r>
      <w:r w:rsidRPr="00772A0F">
        <w:rPr>
          <w:rFonts w:asciiTheme="minorHAnsi" w:hAnsiTheme="minorHAnsi"/>
          <w:b/>
          <w:bCs/>
          <w:i/>
          <w:iCs/>
          <w:spacing w:val="-3"/>
        </w:rPr>
        <w:t>h</w:t>
      </w:r>
      <w:r w:rsidRPr="00772A0F">
        <w:rPr>
          <w:rFonts w:asciiTheme="minorHAnsi" w:hAnsiTheme="minorHAnsi"/>
          <w:b/>
          <w:bCs/>
          <w:i/>
          <w:iCs/>
        </w:rPr>
        <w:t>i</w:t>
      </w:r>
      <w:r w:rsidRPr="00772A0F">
        <w:rPr>
          <w:rFonts w:asciiTheme="minorHAnsi" w:hAnsiTheme="minorHAnsi"/>
          <w:b/>
          <w:bCs/>
          <w:i/>
          <w:iCs/>
          <w:spacing w:val="3"/>
        </w:rPr>
        <w:t xml:space="preserve"> </w:t>
      </w:r>
      <w:r w:rsidRPr="00772A0F">
        <w:rPr>
          <w:rFonts w:asciiTheme="minorHAnsi" w:hAnsiTheme="minorHAnsi"/>
          <w:b/>
          <w:bCs/>
          <w:i/>
          <w:iCs/>
        </w:rPr>
        <w:t>di</w:t>
      </w:r>
      <w:r w:rsidRPr="00772A0F">
        <w:rPr>
          <w:rFonts w:asciiTheme="minorHAnsi" w:hAnsiTheme="minorHAnsi"/>
          <w:b/>
          <w:bCs/>
          <w:i/>
          <w:iCs/>
          <w:spacing w:val="3"/>
        </w:rPr>
        <w:t xml:space="preserve"> </w:t>
      </w:r>
      <w:r w:rsidRPr="00772A0F">
        <w:rPr>
          <w:rFonts w:asciiTheme="minorHAnsi" w:hAnsiTheme="minorHAnsi"/>
          <w:b/>
          <w:bCs/>
          <w:i/>
          <w:iCs/>
        </w:rPr>
        <w:t>la</w:t>
      </w:r>
      <w:r w:rsidRPr="00772A0F">
        <w:rPr>
          <w:rFonts w:asciiTheme="minorHAnsi" w:hAnsiTheme="minorHAnsi"/>
          <w:b/>
          <w:bCs/>
          <w:i/>
          <w:iCs/>
          <w:spacing w:val="-2"/>
        </w:rPr>
        <w:t>v</w:t>
      </w:r>
      <w:r w:rsidRPr="00772A0F">
        <w:rPr>
          <w:rFonts w:asciiTheme="minorHAnsi" w:hAnsiTheme="minorHAnsi"/>
          <w:b/>
          <w:bCs/>
          <w:i/>
          <w:iCs/>
        </w:rPr>
        <w:t>oro</w:t>
      </w:r>
    </w:p>
    <w:p w14:paraId="57814C9A" w14:textId="77777777" w:rsidR="00D91BE6" w:rsidRPr="00772A0F"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4797"/>
        <w:gridCol w:w="4855"/>
      </w:tblGrid>
      <w:tr w:rsidR="00D91BE6" w:rsidRPr="00772A0F" w14:paraId="2C009EEE" w14:textId="77777777" w:rsidTr="00AA58A5">
        <w:trPr>
          <w:trHeight w:hRule="exact" w:val="509"/>
        </w:trPr>
        <w:tc>
          <w:tcPr>
            <w:tcW w:w="9652" w:type="dxa"/>
            <w:gridSpan w:val="2"/>
            <w:tcBorders>
              <w:top w:val="single" w:sz="4" w:space="0" w:color="000000"/>
              <w:left w:val="single" w:sz="4" w:space="0" w:color="000000"/>
              <w:bottom w:val="single" w:sz="4" w:space="0" w:color="000000"/>
              <w:right w:val="single" w:sz="4" w:space="0" w:color="000000"/>
            </w:tcBorders>
          </w:tcPr>
          <w:p w14:paraId="166496F9" w14:textId="77777777" w:rsidR="00D91BE6" w:rsidRPr="00772A0F" w:rsidRDefault="00D91BE6" w:rsidP="00AA58A5">
            <w:pPr>
              <w:pStyle w:val="TableParagraph"/>
              <w:kinsoku w:val="0"/>
              <w:overflowPunct w:val="0"/>
              <w:spacing w:line="238" w:lineRule="exact"/>
              <w:ind w:left="4182" w:right="4125"/>
              <w:jc w:val="center"/>
              <w:rPr>
                <w:rFonts w:asciiTheme="minorHAnsi" w:hAnsiTheme="minorHAnsi"/>
              </w:rPr>
            </w:pPr>
            <w:r w:rsidRPr="00772A0F">
              <w:rPr>
                <w:rFonts w:asciiTheme="minorHAnsi" w:hAnsiTheme="minorHAnsi"/>
                <w:b/>
                <w:bCs/>
                <w:spacing w:val="-4"/>
              </w:rPr>
              <w:t>Squ</w:t>
            </w:r>
            <w:r w:rsidRPr="00772A0F">
              <w:rPr>
                <w:rFonts w:asciiTheme="minorHAnsi" w:hAnsiTheme="minorHAnsi"/>
                <w:b/>
                <w:bCs/>
                <w:spacing w:val="-5"/>
              </w:rPr>
              <w:t>a</w:t>
            </w:r>
            <w:r w:rsidRPr="00772A0F">
              <w:rPr>
                <w:rFonts w:asciiTheme="minorHAnsi" w:hAnsiTheme="minorHAnsi"/>
                <w:b/>
                <w:bCs/>
                <w:spacing w:val="-4"/>
              </w:rPr>
              <w:t>d</w:t>
            </w:r>
            <w:r w:rsidRPr="00772A0F">
              <w:rPr>
                <w:rFonts w:asciiTheme="minorHAnsi" w:hAnsiTheme="minorHAnsi"/>
                <w:b/>
                <w:bCs/>
                <w:spacing w:val="-6"/>
              </w:rPr>
              <w:t>r</w:t>
            </w:r>
            <w:r w:rsidRPr="00772A0F">
              <w:rPr>
                <w:rFonts w:asciiTheme="minorHAnsi" w:hAnsiTheme="minorHAnsi"/>
                <w:b/>
                <w:bCs/>
              </w:rPr>
              <w:t>a</w:t>
            </w:r>
            <w:r w:rsidRPr="00772A0F">
              <w:rPr>
                <w:rFonts w:asciiTheme="minorHAnsi" w:hAnsiTheme="minorHAnsi"/>
                <w:b/>
                <w:bCs/>
                <w:spacing w:val="-8"/>
              </w:rPr>
              <w:t xml:space="preserve"> </w:t>
            </w:r>
            <w:r w:rsidRPr="00772A0F">
              <w:rPr>
                <w:rFonts w:asciiTheme="minorHAnsi" w:hAnsiTheme="minorHAnsi"/>
                <w:b/>
                <w:bCs/>
                <w:spacing w:val="-4"/>
              </w:rPr>
              <w:t>t</w:t>
            </w:r>
            <w:r w:rsidRPr="00772A0F">
              <w:rPr>
                <w:rFonts w:asciiTheme="minorHAnsi" w:hAnsiTheme="minorHAnsi"/>
                <w:b/>
                <w:bCs/>
                <w:spacing w:val="-5"/>
              </w:rPr>
              <w:t>i</w:t>
            </w:r>
            <w:r w:rsidRPr="00772A0F">
              <w:rPr>
                <w:rFonts w:asciiTheme="minorHAnsi" w:hAnsiTheme="minorHAnsi"/>
                <w:b/>
                <w:bCs/>
                <w:spacing w:val="-4"/>
              </w:rPr>
              <w:t>p</w:t>
            </w:r>
            <w:r w:rsidRPr="00772A0F">
              <w:rPr>
                <w:rFonts w:asciiTheme="minorHAnsi" w:hAnsiTheme="minorHAnsi"/>
                <w:b/>
                <w:bCs/>
              </w:rPr>
              <w:t>o</w:t>
            </w:r>
          </w:p>
        </w:tc>
      </w:tr>
      <w:tr w:rsidR="00D91BE6" w:rsidRPr="00772A0F" w14:paraId="600CBBBD" w14:textId="77777777" w:rsidTr="00AA58A5">
        <w:trPr>
          <w:trHeight w:hRule="exact" w:val="548"/>
        </w:trPr>
        <w:tc>
          <w:tcPr>
            <w:tcW w:w="4797" w:type="dxa"/>
            <w:tcBorders>
              <w:top w:val="single" w:sz="4" w:space="0" w:color="000000"/>
              <w:left w:val="single" w:sz="4" w:space="0" w:color="000000"/>
              <w:bottom w:val="single" w:sz="4" w:space="0" w:color="000000"/>
              <w:right w:val="single" w:sz="4" w:space="0" w:color="000000"/>
            </w:tcBorders>
          </w:tcPr>
          <w:p w14:paraId="2EDDED73" w14:textId="77777777" w:rsidR="00D91BE6" w:rsidRPr="00772A0F" w:rsidRDefault="00D91BE6" w:rsidP="00AA58A5">
            <w:pPr>
              <w:pStyle w:val="TableParagraph"/>
              <w:kinsoku w:val="0"/>
              <w:overflowPunct w:val="0"/>
              <w:spacing w:line="234" w:lineRule="exact"/>
              <w:ind w:left="51"/>
              <w:rPr>
                <w:rFonts w:asciiTheme="minorHAnsi" w:hAnsiTheme="minorHAnsi"/>
              </w:rPr>
            </w:pPr>
            <w:r w:rsidRPr="00772A0F">
              <w:rPr>
                <w:rFonts w:asciiTheme="minorHAnsi" w:hAnsiTheme="minorHAnsi"/>
                <w:spacing w:val="-6"/>
              </w:rPr>
              <w:t>A</w:t>
            </w:r>
            <w:r w:rsidRPr="00772A0F">
              <w:rPr>
                <w:rFonts w:asciiTheme="minorHAnsi" w:hAnsiTheme="minorHAnsi"/>
              </w:rPr>
              <w:t>u</w:t>
            </w:r>
            <w:r w:rsidRPr="00772A0F">
              <w:rPr>
                <w:rFonts w:asciiTheme="minorHAnsi" w:hAnsiTheme="minorHAnsi"/>
                <w:spacing w:val="5"/>
              </w:rPr>
              <w:t>t</w:t>
            </w:r>
            <w:r w:rsidRPr="00772A0F">
              <w:rPr>
                <w:rFonts w:asciiTheme="minorHAnsi" w:hAnsiTheme="minorHAnsi"/>
              </w:rPr>
              <w:t>o</w:t>
            </w:r>
            <w:r w:rsidRPr="00772A0F">
              <w:rPr>
                <w:rFonts w:asciiTheme="minorHAnsi" w:hAnsiTheme="minorHAnsi"/>
                <w:spacing w:val="-4"/>
              </w:rPr>
              <w:t>m</w:t>
            </w:r>
            <w:r w:rsidRPr="00772A0F">
              <w:rPr>
                <w:rFonts w:asciiTheme="minorHAnsi" w:hAnsiTheme="minorHAnsi"/>
                <w:spacing w:val="-2"/>
              </w:rPr>
              <w:t>ez</w:t>
            </w:r>
            <w:r w:rsidRPr="00772A0F">
              <w:rPr>
                <w:rFonts w:asciiTheme="minorHAnsi" w:hAnsiTheme="minorHAnsi"/>
                <w:spacing w:val="2"/>
              </w:rPr>
              <w:t>z</w:t>
            </w:r>
            <w:r w:rsidRPr="00772A0F">
              <w:rPr>
                <w:rFonts w:asciiTheme="minorHAnsi" w:hAnsiTheme="minorHAnsi"/>
              </w:rPr>
              <w:t>o</w:t>
            </w:r>
          </w:p>
        </w:tc>
        <w:tc>
          <w:tcPr>
            <w:tcW w:w="4855" w:type="dxa"/>
            <w:tcBorders>
              <w:top w:val="single" w:sz="4" w:space="0" w:color="000000"/>
              <w:left w:val="single" w:sz="4" w:space="0" w:color="000000"/>
              <w:bottom w:val="single" w:sz="4" w:space="0" w:color="000000"/>
              <w:right w:val="single" w:sz="4" w:space="0" w:color="000000"/>
            </w:tcBorders>
          </w:tcPr>
          <w:p w14:paraId="12EB1837" w14:textId="77777777" w:rsidR="00D91BE6" w:rsidRPr="00772A0F" w:rsidRDefault="00D91BE6" w:rsidP="00AA58A5">
            <w:pPr>
              <w:pStyle w:val="TableParagraph"/>
              <w:kinsoku w:val="0"/>
              <w:overflowPunct w:val="0"/>
              <w:spacing w:line="234" w:lineRule="exact"/>
              <w:ind w:left="51"/>
              <w:rPr>
                <w:rFonts w:asciiTheme="minorHAnsi" w:hAnsiTheme="minorHAnsi"/>
              </w:rPr>
            </w:pPr>
            <w:r w:rsidRPr="00772A0F">
              <w:rPr>
                <w:rFonts w:asciiTheme="minorHAnsi" w:hAnsiTheme="minorHAnsi"/>
                <w:spacing w:val="-6"/>
              </w:rPr>
              <w:t>A</w:t>
            </w:r>
            <w:r w:rsidRPr="00772A0F">
              <w:rPr>
                <w:rFonts w:asciiTheme="minorHAnsi" w:hAnsiTheme="minorHAnsi"/>
              </w:rPr>
              <w:t>u</w:t>
            </w:r>
            <w:r w:rsidRPr="00772A0F">
              <w:rPr>
                <w:rFonts w:asciiTheme="minorHAnsi" w:hAnsiTheme="minorHAnsi"/>
                <w:spacing w:val="5"/>
              </w:rPr>
              <w:t>t</w:t>
            </w:r>
            <w:r w:rsidRPr="00772A0F">
              <w:rPr>
                <w:rFonts w:asciiTheme="minorHAnsi" w:hAnsiTheme="minorHAnsi"/>
                <w:spacing w:val="-5"/>
              </w:rPr>
              <w:t>o</w:t>
            </w:r>
            <w:r w:rsidRPr="00772A0F">
              <w:rPr>
                <w:rFonts w:asciiTheme="minorHAnsi" w:hAnsiTheme="minorHAnsi"/>
                <w:spacing w:val="2"/>
              </w:rPr>
              <w:t>c</w:t>
            </w:r>
            <w:r w:rsidRPr="00772A0F">
              <w:rPr>
                <w:rFonts w:asciiTheme="minorHAnsi" w:hAnsiTheme="minorHAnsi"/>
              </w:rPr>
              <w:t>o</w:t>
            </w:r>
            <w:r w:rsidRPr="00772A0F">
              <w:rPr>
                <w:rFonts w:asciiTheme="minorHAnsi" w:hAnsiTheme="minorHAnsi"/>
                <w:spacing w:val="-9"/>
              </w:rPr>
              <w:t>m</w:t>
            </w:r>
            <w:r w:rsidRPr="00772A0F">
              <w:rPr>
                <w:rFonts w:asciiTheme="minorHAnsi" w:hAnsiTheme="minorHAnsi"/>
              </w:rPr>
              <w:t>p</w:t>
            </w:r>
            <w:r w:rsidRPr="00772A0F">
              <w:rPr>
                <w:rFonts w:asciiTheme="minorHAnsi" w:hAnsiTheme="minorHAnsi"/>
                <w:spacing w:val="2"/>
              </w:rPr>
              <w:t>a</w:t>
            </w:r>
            <w:r w:rsidRPr="00772A0F">
              <w:rPr>
                <w:rFonts w:asciiTheme="minorHAnsi" w:hAnsiTheme="minorHAnsi"/>
              </w:rPr>
              <w:t>tt</w:t>
            </w:r>
            <w:r w:rsidRPr="00772A0F">
              <w:rPr>
                <w:rFonts w:asciiTheme="minorHAnsi" w:hAnsiTheme="minorHAnsi"/>
                <w:spacing w:val="2"/>
              </w:rPr>
              <w:t>a</w:t>
            </w:r>
            <w:r w:rsidRPr="00772A0F">
              <w:rPr>
                <w:rFonts w:asciiTheme="minorHAnsi" w:hAnsiTheme="minorHAnsi"/>
              </w:rPr>
              <w:t>t</w:t>
            </w:r>
            <w:r w:rsidRPr="00772A0F">
              <w:rPr>
                <w:rFonts w:asciiTheme="minorHAnsi" w:hAnsiTheme="minorHAnsi"/>
                <w:spacing w:val="-5"/>
              </w:rPr>
              <w:t>o</w:t>
            </w:r>
            <w:r w:rsidRPr="00772A0F">
              <w:rPr>
                <w:rFonts w:asciiTheme="minorHAnsi" w:hAnsiTheme="minorHAnsi"/>
                <w:spacing w:val="3"/>
              </w:rPr>
              <w:t>r</w:t>
            </w:r>
            <w:r w:rsidRPr="00772A0F">
              <w:rPr>
                <w:rFonts w:asciiTheme="minorHAnsi" w:hAnsiTheme="minorHAnsi"/>
              </w:rPr>
              <w:t>e</w:t>
            </w:r>
            <w:r w:rsidRPr="00772A0F">
              <w:rPr>
                <w:rFonts w:asciiTheme="minorHAnsi" w:hAnsiTheme="minorHAnsi"/>
                <w:spacing w:val="-3"/>
              </w:rPr>
              <w:t xml:space="preserve"> </w:t>
            </w:r>
            <w:r w:rsidRPr="00772A0F">
              <w:rPr>
                <w:rFonts w:asciiTheme="minorHAnsi" w:hAnsiTheme="minorHAnsi"/>
                <w:spacing w:val="-5"/>
              </w:rPr>
              <w:t>d</w:t>
            </w:r>
            <w:r w:rsidRPr="00772A0F">
              <w:rPr>
                <w:rFonts w:asciiTheme="minorHAnsi" w:hAnsiTheme="minorHAnsi"/>
              </w:rPr>
              <w:t>a</w:t>
            </w:r>
            <w:r w:rsidRPr="00772A0F">
              <w:rPr>
                <w:rFonts w:asciiTheme="minorHAnsi" w:hAnsiTheme="minorHAnsi"/>
                <w:spacing w:val="5"/>
              </w:rPr>
              <w:t xml:space="preserve"> </w:t>
            </w:r>
            <w:r w:rsidRPr="00772A0F">
              <w:rPr>
                <w:rFonts w:asciiTheme="minorHAnsi" w:hAnsiTheme="minorHAnsi"/>
              </w:rPr>
              <w:t>28/30</w:t>
            </w:r>
            <w:r w:rsidRPr="00772A0F">
              <w:rPr>
                <w:rFonts w:asciiTheme="minorHAnsi" w:hAnsiTheme="minorHAnsi"/>
                <w:spacing w:val="2"/>
              </w:rPr>
              <w:t xml:space="preserve"> </w:t>
            </w:r>
            <w:r w:rsidRPr="00772A0F">
              <w:rPr>
                <w:rFonts w:asciiTheme="minorHAnsi" w:hAnsiTheme="minorHAnsi"/>
                <w:spacing w:val="-9"/>
              </w:rPr>
              <w:t>m</w:t>
            </w:r>
            <w:r w:rsidRPr="00772A0F">
              <w:rPr>
                <w:rFonts w:asciiTheme="minorHAnsi" w:hAnsiTheme="minorHAnsi"/>
                <w:spacing w:val="-2"/>
              </w:rPr>
              <w:t>c</w:t>
            </w:r>
            <w:r w:rsidRPr="00772A0F">
              <w:rPr>
                <w:rFonts w:asciiTheme="minorHAnsi" w:hAnsiTheme="minorHAnsi"/>
              </w:rPr>
              <w:t>.</w:t>
            </w:r>
          </w:p>
        </w:tc>
      </w:tr>
      <w:tr w:rsidR="00D91BE6" w:rsidRPr="00772A0F" w14:paraId="55460040" w14:textId="77777777" w:rsidTr="00AA58A5">
        <w:trPr>
          <w:trHeight w:hRule="exact" w:val="725"/>
        </w:trPr>
        <w:tc>
          <w:tcPr>
            <w:tcW w:w="4797" w:type="dxa"/>
            <w:tcBorders>
              <w:top w:val="single" w:sz="4" w:space="0" w:color="000000"/>
              <w:left w:val="single" w:sz="4" w:space="0" w:color="000000"/>
              <w:bottom w:val="single" w:sz="4" w:space="0" w:color="000000"/>
              <w:right w:val="single" w:sz="4" w:space="0" w:color="000000"/>
            </w:tcBorders>
          </w:tcPr>
          <w:p w14:paraId="638B1F9E" w14:textId="77777777" w:rsidR="00D91BE6" w:rsidRPr="00772A0F" w:rsidRDefault="00D91BE6" w:rsidP="00AA58A5">
            <w:pPr>
              <w:pStyle w:val="TableParagraph"/>
              <w:kinsoku w:val="0"/>
              <w:overflowPunct w:val="0"/>
              <w:spacing w:line="234" w:lineRule="exact"/>
              <w:ind w:left="51"/>
              <w:rPr>
                <w:rFonts w:asciiTheme="minorHAnsi" w:hAnsiTheme="minorHAnsi"/>
              </w:rPr>
            </w:pPr>
            <w:r w:rsidRPr="00772A0F">
              <w:rPr>
                <w:rFonts w:asciiTheme="minorHAnsi" w:hAnsiTheme="minorHAnsi"/>
                <w:spacing w:val="-2"/>
              </w:rPr>
              <w:t>O</w:t>
            </w:r>
            <w:r w:rsidRPr="00772A0F">
              <w:rPr>
                <w:rFonts w:asciiTheme="minorHAnsi" w:hAnsiTheme="minorHAnsi"/>
              </w:rPr>
              <w:t>p</w:t>
            </w:r>
            <w:r w:rsidRPr="00772A0F">
              <w:rPr>
                <w:rFonts w:asciiTheme="minorHAnsi" w:hAnsiTheme="minorHAnsi"/>
                <w:spacing w:val="-7"/>
              </w:rPr>
              <w:t>e</w:t>
            </w:r>
            <w:r w:rsidRPr="00772A0F">
              <w:rPr>
                <w:rFonts w:asciiTheme="minorHAnsi" w:hAnsiTheme="minorHAnsi"/>
                <w:spacing w:val="3"/>
              </w:rPr>
              <w:t>r</w:t>
            </w:r>
            <w:r w:rsidRPr="00772A0F">
              <w:rPr>
                <w:rFonts w:asciiTheme="minorHAnsi" w:hAnsiTheme="minorHAnsi"/>
                <w:spacing w:val="2"/>
              </w:rPr>
              <w:t>a</w:t>
            </w:r>
            <w:r w:rsidRPr="00772A0F">
              <w:rPr>
                <w:rFonts w:asciiTheme="minorHAnsi" w:hAnsiTheme="minorHAnsi"/>
              </w:rPr>
              <w:t>t</w:t>
            </w:r>
            <w:r w:rsidRPr="00772A0F">
              <w:rPr>
                <w:rFonts w:asciiTheme="minorHAnsi" w:hAnsiTheme="minorHAnsi"/>
                <w:spacing w:val="-5"/>
              </w:rPr>
              <w:t>o</w:t>
            </w:r>
            <w:r w:rsidRPr="00772A0F">
              <w:rPr>
                <w:rFonts w:asciiTheme="minorHAnsi" w:hAnsiTheme="minorHAnsi"/>
                <w:spacing w:val="3"/>
              </w:rPr>
              <w:t>r</w:t>
            </w:r>
            <w:r w:rsidRPr="00772A0F">
              <w:rPr>
                <w:rFonts w:asciiTheme="minorHAnsi" w:hAnsiTheme="minorHAnsi"/>
              </w:rPr>
              <w:t>i</w:t>
            </w:r>
          </w:p>
        </w:tc>
        <w:tc>
          <w:tcPr>
            <w:tcW w:w="4855" w:type="dxa"/>
            <w:tcBorders>
              <w:top w:val="single" w:sz="4" w:space="0" w:color="000000"/>
              <w:left w:val="single" w:sz="4" w:space="0" w:color="000000"/>
              <w:bottom w:val="single" w:sz="4" w:space="0" w:color="000000"/>
              <w:right w:val="single" w:sz="4" w:space="0" w:color="000000"/>
            </w:tcBorders>
          </w:tcPr>
          <w:p w14:paraId="6B48E80E" w14:textId="77777777" w:rsidR="00D91BE6" w:rsidRPr="00415A2E" w:rsidRDefault="00D91BE6" w:rsidP="00AA58A5">
            <w:pPr>
              <w:pStyle w:val="TableParagraph"/>
              <w:kinsoku w:val="0"/>
              <w:overflowPunct w:val="0"/>
              <w:ind w:left="51"/>
              <w:rPr>
                <w:rFonts w:asciiTheme="minorHAnsi" w:hAnsiTheme="minorHAnsi"/>
              </w:rPr>
            </w:pPr>
            <w:r w:rsidRPr="00772A0F">
              <w:rPr>
                <w:rFonts w:asciiTheme="minorHAnsi" w:hAnsiTheme="minorHAnsi"/>
                <w:spacing w:val="-5"/>
              </w:rPr>
              <w:t>n</w:t>
            </w:r>
            <w:r w:rsidRPr="00772A0F">
              <w:rPr>
                <w:rFonts w:asciiTheme="minorHAnsi" w:hAnsiTheme="minorHAnsi"/>
              </w:rPr>
              <w:t>.</w:t>
            </w:r>
            <w:r w:rsidRPr="00772A0F">
              <w:rPr>
                <w:rFonts w:asciiTheme="minorHAnsi" w:hAnsiTheme="minorHAnsi"/>
                <w:spacing w:val="4"/>
              </w:rPr>
              <w:t xml:space="preserve"> </w:t>
            </w:r>
            <w:r w:rsidRPr="00772A0F">
              <w:rPr>
                <w:rFonts w:asciiTheme="minorHAnsi" w:hAnsiTheme="minorHAnsi"/>
              </w:rPr>
              <w:t>1</w:t>
            </w:r>
            <w:r w:rsidRPr="00772A0F">
              <w:rPr>
                <w:rFonts w:asciiTheme="minorHAnsi" w:hAnsiTheme="minorHAnsi"/>
                <w:spacing w:val="2"/>
              </w:rPr>
              <w:t xml:space="preserve"> </w:t>
            </w:r>
            <w:r w:rsidRPr="00772A0F">
              <w:rPr>
                <w:rFonts w:asciiTheme="minorHAnsi" w:hAnsiTheme="minorHAnsi"/>
                <w:spacing w:val="-2"/>
              </w:rPr>
              <w:t>a</w:t>
            </w:r>
            <w:r w:rsidRPr="00772A0F">
              <w:rPr>
                <w:rFonts w:asciiTheme="minorHAnsi" w:hAnsiTheme="minorHAnsi"/>
              </w:rPr>
              <w:t>ut</w:t>
            </w:r>
            <w:r w:rsidRPr="00772A0F">
              <w:rPr>
                <w:rFonts w:asciiTheme="minorHAnsi" w:hAnsiTheme="minorHAnsi"/>
                <w:spacing w:val="-4"/>
              </w:rPr>
              <w:t>i</w:t>
            </w:r>
            <w:r w:rsidRPr="00772A0F">
              <w:rPr>
                <w:rFonts w:asciiTheme="minorHAnsi" w:hAnsiTheme="minorHAnsi"/>
              </w:rPr>
              <w:t>s</w:t>
            </w:r>
            <w:r w:rsidRPr="00772A0F">
              <w:rPr>
                <w:rFonts w:asciiTheme="minorHAnsi" w:hAnsiTheme="minorHAnsi"/>
                <w:spacing w:val="1"/>
              </w:rPr>
              <w:t>t</w:t>
            </w:r>
            <w:r w:rsidRPr="00772A0F">
              <w:rPr>
                <w:rFonts w:asciiTheme="minorHAnsi" w:hAnsiTheme="minorHAnsi"/>
              </w:rPr>
              <w:t>i</w:t>
            </w:r>
            <w:r w:rsidRPr="00772A0F">
              <w:rPr>
                <w:rFonts w:asciiTheme="minorHAnsi" w:hAnsiTheme="minorHAnsi"/>
                <w:spacing w:val="-2"/>
              </w:rPr>
              <w:t xml:space="preserve"> </w:t>
            </w:r>
            <w:r w:rsidRPr="00772A0F">
              <w:rPr>
                <w:rFonts w:asciiTheme="minorHAnsi" w:hAnsiTheme="minorHAnsi"/>
                <w:spacing w:val="-5"/>
              </w:rPr>
              <w:t>d</w:t>
            </w:r>
            <w:r w:rsidRPr="00772A0F">
              <w:rPr>
                <w:rFonts w:asciiTheme="minorHAnsi" w:hAnsiTheme="minorHAnsi"/>
              </w:rPr>
              <w:t xml:space="preserve">i </w:t>
            </w:r>
            <w:r w:rsidRPr="00772A0F">
              <w:rPr>
                <w:rFonts w:asciiTheme="minorHAnsi" w:hAnsiTheme="minorHAnsi"/>
                <w:spacing w:val="1"/>
              </w:rPr>
              <w:t xml:space="preserve"> </w:t>
            </w:r>
            <w:r w:rsidRPr="00772A0F">
              <w:rPr>
                <w:rFonts w:asciiTheme="minorHAnsi" w:hAnsiTheme="minorHAnsi"/>
              </w:rPr>
              <w:t>li</w:t>
            </w:r>
            <w:r w:rsidRPr="00772A0F">
              <w:rPr>
                <w:rFonts w:asciiTheme="minorHAnsi" w:hAnsiTheme="minorHAnsi"/>
                <w:spacing w:val="-20"/>
              </w:rPr>
              <w:t>v</w:t>
            </w:r>
            <w:r w:rsidRPr="00772A0F">
              <w:rPr>
                <w:rFonts w:asciiTheme="minorHAnsi" w:hAnsiTheme="minorHAnsi"/>
                <w:spacing w:val="2"/>
              </w:rPr>
              <w:t>.</w:t>
            </w:r>
            <w:r w:rsidRPr="00772A0F">
              <w:rPr>
                <w:rFonts w:asciiTheme="minorHAnsi" w:hAnsiTheme="minorHAnsi"/>
              </w:rPr>
              <w:t>3°</w:t>
            </w:r>
            <w:r w:rsidRPr="00772A0F">
              <w:rPr>
                <w:rFonts w:asciiTheme="minorHAnsi" w:hAnsiTheme="minorHAnsi"/>
                <w:spacing w:val="3"/>
              </w:rPr>
              <w:t xml:space="preserve"> </w:t>
            </w:r>
            <w:r w:rsidRPr="00772A0F">
              <w:rPr>
                <w:rFonts w:asciiTheme="minorHAnsi" w:hAnsiTheme="minorHAnsi"/>
              </w:rPr>
              <w:t>b</w:t>
            </w:r>
          </w:p>
          <w:p w14:paraId="66FB645C" w14:textId="77777777" w:rsidR="00D91BE6" w:rsidRPr="00772A0F" w:rsidRDefault="00D91BE6" w:rsidP="00AA58A5">
            <w:pPr>
              <w:pStyle w:val="TableParagraph"/>
              <w:kinsoku w:val="0"/>
              <w:overflowPunct w:val="0"/>
              <w:ind w:left="56"/>
              <w:rPr>
                <w:rFonts w:asciiTheme="minorHAnsi" w:hAnsiTheme="minorHAnsi"/>
              </w:rPr>
            </w:pPr>
            <w:r w:rsidRPr="00772A0F">
              <w:rPr>
                <w:rFonts w:asciiTheme="minorHAnsi" w:hAnsiTheme="minorHAnsi"/>
                <w:spacing w:val="-5"/>
              </w:rPr>
              <w:t>n</w:t>
            </w:r>
            <w:r w:rsidRPr="00772A0F">
              <w:rPr>
                <w:rFonts w:asciiTheme="minorHAnsi" w:hAnsiTheme="minorHAnsi"/>
              </w:rPr>
              <w:t>.</w:t>
            </w:r>
            <w:r w:rsidRPr="00772A0F">
              <w:rPr>
                <w:rFonts w:asciiTheme="minorHAnsi" w:hAnsiTheme="minorHAnsi"/>
                <w:spacing w:val="5"/>
              </w:rPr>
              <w:t xml:space="preserve"> 1</w:t>
            </w:r>
            <w:r w:rsidRPr="00772A0F">
              <w:rPr>
                <w:rFonts w:asciiTheme="minorHAnsi" w:hAnsiTheme="minorHAnsi"/>
                <w:spacing w:val="2"/>
              </w:rPr>
              <w:t xml:space="preserve"> </w:t>
            </w:r>
            <w:r w:rsidRPr="00772A0F">
              <w:rPr>
                <w:rFonts w:asciiTheme="minorHAnsi" w:hAnsiTheme="minorHAnsi"/>
                <w:spacing w:val="-5"/>
              </w:rPr>
              <w:t>o</w:t>
            </w:r>
            <w:r w:rsidRPr="00772A0F">
              <w:rPr>
                <w:rFonts w:asciiTheme="minorHAnsi" w:hAnsiTheme="minorHAnsi"/>
              </w:rPr>
              <w:t>p</w:t>
            </w:r>
            <w:r w:rsidRPr="00772A0F">
              <w:rPr>
                <w:rFonts w:asciiTheme="minorHAnsi" w:hAnsiTheme="minorHAnsi"/>
                <w:spacing w:val="-7"/>
              </w:rPr>
              <w:t>e</w:t>
            </w:r>
            <w:r w:rsidRPr="00772A0F">
              <w:rPr>
                <w:rFonts w:asciiTheme="minorHAnsi" w:hAnsiTheme="minorHAnsi"/>
                <w:spacing w:val="3"/>
              </w:rPr>
              <w:t>r</w:t>
            </w:r>
            <w:r w:rsidRPr="00772A0F">
              <w:rPr>
                <w:rFonts w:asciiTheme="minorHAnsi" w:hAnsiTheme="minorHAnsi"/>
                <w:spacing w:val="2"/>
              </w:rPr>
              <w:t>a</w:t>
            </w:r>
            <w:r w:rsidRPr="00772A0F">
              <w:rPr>
                <w:rFonts w:asciiTheme="minorHAnsi" w:hAnsiTheme="minorHAnsi"/>
              </w:rPr>
              <w:t>t</w:t>
            </w:r>
            <w:r w:rsidRPr="00772A0F">
              <w:rPr>
                <w:rFonts w:asciiTheme="minorHAnsi" w:hAnsiTheme="minorHAnsi"/>
                <w:spacing w:val="-5"/>
              </w:rPr>
              <w:t>o</w:t>
            </w:r>
            <w:r w:rsidRPr="00772A0F">
              <w:rPr>
                <w:rFonts w:asciiTheme="minorHAnsi" w:hAnsiTheme="minorHAnsi"/>
                <w:spacing w:val="3"/>
              </w:rPr>
              <w:t>r</w:t>
            </w:r>
            <w:r w:rsidRPr="00772A0F">
              <w:rPr>
                <w:rFonts w:asciiTheme="minorHAnsi" w:hAnsiTheme="minorHAnsi"/>
              </w:rPr>
              <w:t>e</w:t>
            </w:r>
            <w:r w:rsidRPr="00772A0F">
              <w:rPr>
                <w:rFonts w:asciiTheme="minorHAnsi" w:hAnsiTheme="minorHAnsi"/>
                <w:spacing w:val="-5"/>
              </w:rPr>
              <w:t xml:space="preserve"> </w:t>
            </w:r>
            <w:r w:rsidRPr="00772A0F">
              <w:rPr>
                <w:rFonts w:asciiTheme="minorHAnsi" w:hAnsiTheme="minorHAnsi"/>
              </w:rPr>
              <w:t xml:space="preserve">di </w:t>
            </w:r>
            <w:r w:rsidRPr="00772A0F">
              <w:rPr>
                <w:rFonts w:asciiTheme="minorHAnsi" w:hAnsiTheme="minorHAnsi"/>
                <w:spacing w:val="1"/>
              </w:rPr>
              <w:t xml:space="preserve"> </w:t>
            </w:r>
            <w:r w:rsidRPr="00772A0F">
              <w:rPr>
                <w:rFonts w:asciiTheme="minorHAnsi" w:hAnsiTheme="minorHAnsi"/>
                <w:spacing w:val="-4"/>
              </w:rPr>
              <w:t>l</w:t>
            </w:r>
            <w:r w:rsidRPr="00772A0F">
              <w:rPr>
                <w:rFonts w:asciiTheme="minorHAnsi" w:hAnsiTheme="minorHAnsi"/>
              </w:rPr>
              <w:t>i</w:t>
            </w:r>
            <w:r w:rsidRPr="00772A0F">
              <w:rPr>
                <w:rFonts w:asciiTheme="minorHAnsi" w:hAnsiTheme="minorHAnsi"/>
                <w:spacing w:val="-20"/>
              </w:rPr>
              <w:t>v</w:t>
            </w:r>
            <w:r w:rsidRPr="00772A0F">
              <w:rPr>
                <w:rFonts w:asciiTheme="minorHAnsi" w:hAnsiTheme="minorHAnsi"/>
                <w:spacing w:val="2"/>
              </w:rPr>
              <w:t>.</w:t>
            </w:r>
            <w:r w:rsidRPr="00772A0F">
              <w:rPr>
                <w:rFonts w:asciiTheme="minorHAnsi" w:hAnsiTheme="minorHAnsi"/>
              </w:rPr>
              <w:t>2</w:t>
            </w:r>
            <w:r w:rsidRPr="00772A0F">
              <w:rPr>
                <w:rFonts w:asciiTheme="minorHAnsi" w:hAnsiTheme="minorHAnsi"/>
                <w:spacing w:val="-2"/>
              </w:rPr>
              <w:t>°</w:t>
            </w:r>
            <w:r w:rsidRPr="00772A0F">
              <w:rPr>
                <w:rFonts w:asciiTheme="minorHAnsi" w:hAnsiTheme="minorHAnsi"/>
              </w:rPr>
              <w:t>b</w:t>
            </w:r>
          </w:p>
        </w:tc>
      </w:tr>
      <w:tr w:rsidR="00D91BE6" w:rsidRPr="00772A0F" w14:paraId="25B60051" w14:textId="77777777" w:rsidTr="00AA58A5">
        <w:trPr>
          <w:trHeight w:hRule="exact" w:val="413"/>
        </w:trPr>
        <w:tc>
          <w:tcPr>
            <w:tcW w:w="4797" w:type="dxa"/>
            <w:tcBorders>
              <w:top w:val="single" w:sz="4" w:space="0" w:color="000000"/>
              <w:left w:val="single" w:sz="4" w:space="0" w:color="000000"/>
              <w:bottom w:val="single" w:sz="4" w:space="0" w:color="000000"/>
              <w:right w:val="single" w:sz="4" w:space="0" w:color="000000"/>
            </w:tcBorders>
          </w:tcPr>
          <w:p w14:paraId="7984877D" w14:textId="77777777" w:rsidR="00D91BE6" w:rsidRPr="00772A0F" w:rsidRDefault="00D91BE6" w:rsidP="00AA58A5">
            <w:pPr>
              <w:pStyle w:val="TableParagraph"/>
              <w:kinsoku w:val="0"/>
              <w:overflowPunct w:val="0"/>
              <w:spacing w:line="234" w:lineRule="exact"/>
              <w:ind w:left="51"/>
              <w:rPr>
                <w:rFonts w:asciiTheme="minorHAnsi" w:hAnsiTheme="minorHAnsi"/>
              </w:rPr>
            </w:pPr>
            <w:r w:rsidRPr="00772A0F">
              <w:rPr>
                <w:rFonts w:asciiTheme="minorHAnsi" w:hAnsiTheme="minorHAnsi"/>
                <w:spacing w:val="-6"/>
              </w:rPr>
              <w:t>U</w:t>
            </w:r>
            <w:r w:rsidRPr="00772A0F">
              <w:rPr>
                <w:rFonts w:asciiTheme="minorHAnsi" w:hAnsiTheme="minorHAnsi"/>
                <w:spacing w:val="5"/>
              </w:rPr>
              <w:t>t</w:t>
            </w:r>
            <w:r w:rsidRPr="00772A0F">
              <w:rPr>
                <w:rFonts w:asciiTheme="minorHAnsi" w:hAnsiTheme="minorHAnsi"/>
                <w:spacing w:val="-2"/>
              </w:rPr>
              <w:t>e</w:t>
            </w:r>
            <w:r w:rsidRPr="00772A0F">
              <w:rPr>
                <w:rFonts w:asciiTheme="minorHAnsi" w:hAnsiTheme="minorHAnsi"/>
                <w:spacing w:val="-5"/>
              </w:rPr>
              <w:t>n</w:t>
            </w:r>
            <w:r w:rsidRPr="00772A0F">
              <w:rPr>
                <w:rFonts w:asciiTheme="minorHAnsi" w:hAnsiTheme="minorHAnsi"/>
                <w:spacing w:val="2"/>
              </w:rPr>
              <w:t>z</w:t>
            </w:r>
            <w:r w:rsidRPr="00772A0F">
              <w:rPr>
                <w:rFonts w:asciiTheme="minorHAnsi" w:hAnsiTheme="minorHAnsi"/>
              </w:rPr>
              <w:t>e</w:t>
            </w:r>
          </w:p>
        </w:tc>
        <w:tc>
          <w:tcPr>
            <w:tcW w:w="4855" w:type="dxa"/>
            <w:tcBorders>
              <w:top w:val="single" w:sz="4" w:space="0" w:color="000000"/>
              <w:left w:val="single" w:sz="4" w:space="0" w:color="000000"/>
              <w:bottom w:val="single" w:sz="4" w:space="0" w:color="000000"/>
              <w:right w:val="single" w:sz="4" w:space="0" w:color="000000"/>
            </w:tcBorders>
          </w:tcPr>
          <w:p w14:paraId="6C4ECA5B" w14:textId="77777777" w:rsidR="00D91BE6" w:rsidRPr="00772A0F" w:rsidRDefault="00D91BE6" w:rsidP="00AA58A5">
            <w:pPr>
              <w:pStyle w:val="TableParagraph"/>
              <w:kinsoku w:val="0"/>
              <w:overflowPunct w:val="0"/>
              <w:spacing w:line="243" w:lineRule="exact"/>
              <w:ind w:left="51"/>
              <w:rPr>
                <w:rFonts w:asciiTheme="minorHAnsi" w:hAnsiTheme="minorHAnsi"/>
              </w:rPr>
            </w:pPr>
            <w:r w:rsidRPr="00772A0F">
              <w:rPr>
                <w:rFonts w:asciiTheme="minorHAnsi" w:hAnsiTheme="minorHAnsi"/>
                <w:spacing w:val="-6"/>
              </w:rPr>
              <w:t>T</w:t>
            </w:r>
            <w:r w:rsidRPr="00772A0F">
              <w:rPr>
                <w:rFonts w:asciiTheme="minorHAnsi" w:hAnsiTheme="minorHAnsi"/>
              </w:rPr>
              <w:t>utto</w:t>
            </w:r>
            <w:r w:rsidRPr="00772A0F">
              <w:rPr>
                <w:rFonts w:asciiTheme="minorHAnsi" w:hAnsiTheme="minorHAnsi"/>
                <w:spacing w:val="-3"/>
              </w:rPr>
              <w:t xml:space="preserve"> </w:t>
            </w:r>
            <w:r w:rsidRPr="00772A0F">
              <w:rPr>
                <w:rFonts w:asciiTheme="minorHAnsi" w:hAnsiTheme="minorHAnsi"/>
                <w:spacing w:val="-4"/>
              </w:rPr>
              <w:t>i</w:t>
            </w:r>
            <w:r w:rsidRPr="00772A0F">
              <w:rPr>
                <w:rFonts w:asciiTheme="minorHAnsi" w:hAnsiTheme="minorHAnsi"/>
              </w:rPr>
              <w:t>l</w:t>
            </w:r>
            <w:r w:rsidRPr="00772A0F">
              <w:rPr>
                <w:rFonts w:asciiTheme="minorHAnsi" w:hAnsiTheme="minorHAnsi"/>
                <w:spacing w:val="-2"/>
              </w:rPr>
              <w:t xml:space="preserve"> </w:t>
            </w:r>
            <w:r w:rsidRPr="00772A0F">
              <w:rPr>
                <w:rFonts w:asciiTheme="minorHAnsi" w:hAnsiTheme="minorHAnsi"/>
              </w:rPr>
              <w:t>t</w:t>
            </w:r>
            <w:r w:rsidRPr="00772A0F">
              <w:rPr>
                <w:rFonts w:asciiTheme="minorHAnsi" w:hAnsiTheme="minorHAnsi"/>
                <w:spacing w:val="-7"/>
              </w:rPr>
              <w:t>e</w:t>
            </w:r>
            <w:r w:rsidRPr="00772A0F">
              <w:rPr>
                <w:rFonts w:asciiTheme="minorHAnsi" w:hAnsiTheme="minorHAnsi"/>
                <w:spacing w:val="3"/>
              </w:rPr>
              <w:t>rr</w:t>
            </w:r>
            <w:r w:rsidRPr="00772A0F">
              <w:rPr>
                <w:rFonts w:asciiTheme="minorHAnsi" w:hAnsiTheme="minorHAnsi"/>
                <w:spacing w:val="-4"/>
              </w:rPr>
              <w:t>i</w:t>
            </w:r>
            <w:r w:rsidRPr="00772A0F">
              <w:rPr>
                <w:rFonts w:asciiTheme="minorHAnsi" w:hAnsiTheme="minorHAnsi"/>
              </w:rPr>
              <w:t>t</w:t>
            </w:r>
            <w:r w:rsidRPr="00772A0F">
              <w:rPr>
                <w:rFonts w:asciiTheme="minorHAnsi" w:hAnsiTheme="minorHAnsi"/>
                <w:spacing w:val="-5"/>
              </w:rPr>
              <w:t>o</w:t>
            </w:r>
            <w:r w:rsidRPr="00772A0F">
              <w:rPr>
                <w:rFonts w:asciiTheme="minorHAnsi" w:hAnsiTheme="minorHAnsi"/>
                <w:spacing w:val="3"/>
              </w:rPr>
              <w:t>r</w:t>
            </w:r>
            <w:r w:rsidRPr="00772A0F">
              <w:rPr>
                <w:rFonts w:asciiTheme="minorHAnsi" w:hAnsiTheme="minorHAnsi"/>
              </w:rPr>
              <w:t>io</w:t>
            </w:r>
          </w:p>
        </w:tc>
      </w:tr>
    </w:tbl>
    <w:p w14:paraId="5236F59F" w14:textId="77777777" w:rsidR="00D91BE6" w:rsidRPr="00772A0F" w:rsidRDefault="00D91BE6" w:rsidP="00D91BE6">
      <w:pPr>
        <w:kinsoku w:val="0"/>
        <w:overflowPunct w:val="0"/>
        <w:spacing w:before="3" w:line="130" w:lineRule="exact"/>
        <w:rPr>
          <w:rFonts w:asciiTheme="minorHAnsi" w:hAnsiTheme="minorHAnsi"/>
          <w:sz w:val="13"/>
          <w:szCs w:val="13"/>
        </w:rPr>
      </w:pPr>
    </w:p>
    <w:p w14:paraId="2179B892" w14:textId="77777777" w:rsidR="00D91BE6" w:rsidRPr="00772A0F" w:rsidRDefault="00D91BE6" w:rsidP="00D91BE6">
      <w:pPr>
        <w:kinsoku w:val="0"/>
        <w:overflowPunct w:val="0"/>
        <w:spacing w:line="200" w:lineRule="exact"/>
        <w:rPr>
          <w:rFonts w:asciiTheme="minorHAnsi" w:hAnsiTheme="minorHAnsi"/>
          <w:sz w:val="20"/>
          <w:szCs w:val="20"/>
        </w:rPr>
      </w:pPr>
    </w:p>
    <w:p w14:paraId="55AA6A6A" w14:textId="77777777" w:rsidR="00D91BE6" w:rsidRPr="00772A0F" w:rsidRDefault="00D91BE6" w:rsidP="00D91BE6">
      <w:pPr>
        <w:kinsoku w:val="0"/>
        <w:overflowPunct w:val="0"/>
        <w:spacing w:line="200" w:lineRule="exact"/>
        <w:rPr>
          <w:rFonts w:asciiTheme="minorHAnsi" w:hAnsiTheme="minorHAnsi"/>
          <w:sz w:val="20"/>
          <w:szCs w:val="20"/>
        </w:rPr>
      </w:pPr>
    </w:p>
    <w:p w14:paraId="05C15940" w14:textId="77777777" w:rsidR="00D91BE6" w:rsidRPr="00772A0F" w:rsidRDefault="00D91BE6" w:rsidP="00D91BE6">
      <w:pPr>
        <w:numPr>
          <w:ilvl w:val="2"/>
          <w:numId w:val="34"/>
        </w:numPr>
        <w:kinsoku w:val="0"/>
        <w:overflowPunct w:val="0"/>
        <w:adjustRightInd w:val="0"/>
        <w:spacing w:before="72"/>
        <w:ind w:left="567" w:right="5" w:hanging="425"/>
        <w:rPr>
          <w:rFonts w:asciiTheme="minorHAnsi" w:hAnsiTheme="minorHAnsi"/>
        </w:rPr>
      </w:pPr>
      <w:r w:rsidRPr="00772A0F">
        <w:rPr>
          <w:rFonts w:asciiTheme="minorHAnsi" w:hAnsiTheme="minorHAnsi"/>
          <w:b/>
          <w:bCs/>
          <w:i/>
          <w:iCs/>
          <w:spacing w:val="1"/>
        </w:rPr>
        <w:t>R</w:t>
      </w:r>
      <w:r w:rsidRPr="00772A0F">
        <w:rPr>
          <w:rFonts w:asciiTheme="minorHAnsi" w:hAnsiTheme="minorHAnsi"/>
          <w:b/>
          <w:bCs/>
          <w:i/>
          <w:iCs/>
        </w:rPr>
        <w:t>i</w:t>
      </w:r>
      <w:r w:rsidRPr="00772A0F">
        <w:rPr>
          <w:rFonts w:asciiTheme="minorHAnsi" w:hAnsiTheme="minorHAnsi"/>
          <w:b/>
          <w:bCs/>
          <w:i/>
          <w:iCs/>
          <w:spacing w:val="-2"/>
        </w:rPr>
        <w:t>e</w:t>
      </w:r>
      <w:r w:rsidRPr="00772A0F">
        <w:rPr>
          <w:rFonts w:asciiTheme="minorHAnsi" w:hAnsiTheme="minorHAnsi"/>
          <w:b/>
          <w:bCs/>
          <w:i/>
          <w:iCs/>
        </w:rPr>
        <w:t>pilogo</w:t>
      </w:r>
      <w:r w:rsidRPr="00772A0F">
        <w:rPr>
          <w:rFonts w:asciiTheme="minorHAnsi" w:hAnsiTheme="minorHAnsi"/>
          <w:b/>
          <w:bCs/>
          <w:i/>
          <w:iCs/>
          <w:spacing w:val="2"/>
        </w:rPr>
        <w:t xml:space="preserve"> </w:t>
      </w:r>
      <w:r w:rsidRPr="00772A0F">
        <w:rPr>
          <w:rFonts w:asciiTheme="minorHAnsi" w:hAnsiTheme="minorHAnsi"/>
          <w:b/>
          <w:bCs/>
          <w:i/>
          <w:iCs/>
        </w:rPr>
        <w:t>i</w:t>
      </w:r>
      <w:r w:rsidRPr="00772A0F">
        <w:rPr>
          <w:rFonts w:asciiTheme="minorHAnsi" w:hAnsiTheme="minorHAnsi"/>
          <w:b/>
          <w:bCs/>
          <w:i/>
          <w:iCs/>
          <w:spacing w:val="-4"/>
        </w:rPr>
        <w:t>m</w:t>
      </w:r>
      <w:r w:rsidRPr="00772A0F">
        <w:rPr>
          <w:rFonts w:asciiTheme="minorHAnsi" w:hAnsiTheme="minorHAnsi"/>
          <w:b/>
          <w:bCs/>
          <w:i/>
          <w:iCs/>
        </w:rPr>
        <w:t>pi</w:t>
      </w:r>
      <w:r w:rsidRPr="00772A0F">
        <w:rPr>
          <w:rFonts w:asciiTheme="minorHAnsi" w:hAnsiTheme="minorHAnsi"/>
          <w:b/>
          <w:bCs/>
          <w:i/>
          <w:iCs/>
          <w:spacing w:val="-2"/>
        </w:rPr>
        <w:t>e</w:t>
      </w:r>
      <w:r w:rsidRPr="00772A0F">
        <w:rPr>
          <w:rFonts w:asciiTheme="minorHAnsi" w:hAnsiTheme="minorHAnsi"/>
          <w:b/>
          <w:bCs/>
          <w:i/>
          <w:iCs/>
        </w:rPr>
        <w:t>go</w:t>
      </w:r>
      <w:r w:rsidRPr="00772A0F">
        <w:rPr>
          <w:rFonts w:asciiTheme="minorHAnsi" w:hAnsiTheme="minorHAnsi"/>
          <w:b/>
          <w:bCs/>
          <w:i/>
          <w:iCs/>
          <w:spacing w:val="2"/>
        </w:rPr>
        <w:t xml:space="preserve"> </w:t>
      </w:r>
      <w:r w:rsidRPr="00772A0F">
        <w:rPr>
          <w:rFonts w:asciiTheme="minorHAnsi" w:hAnsiTheme="minorHAnsi"/>
          <w:b/>
          <w:bCs/>
          <w:i/>
          <w:iCs/>
        </w:rPr>
        <w:t>r</w:t>
      </w:r>
      <w:r w:rsidRPr="00772A0F">
        <w:rPr>
          <w:rFonts w:asciiTheme="minorHAnsi" w:hAnsiTheme="minorHAnsi"/>
          <w:b/>
          <w:bCs/>
          <w:i/>
          <w:iCs/>
          <w:spacing w:val="1"/>
        </w:rPr>
        <w:t>i</w:t>
      </w:r>
      <w:r w:rsidRPr="00772A0F">
        <w:rPr>
          <w:rFonts w:asciiTheme="minorHAnsi" w:hAnsiTheme="minorHAnsi"/>
          <w:b/>
          <w:bCs/>
          <w:i/>
          <w:iCs/>
        </w:rPr>
        <w:t>sor</w:t>
      </w:r>
      <w:r w:rsidRPr="00772A0F">
        <w:rPr>
          <w:rFonts w:asciiTheme="minorHAnsi" w:hAnsiTheme="minorHAnsi"/>
          <w:b/>
          <w:bCs/>
          <w:i/>
          <w:iCs/>
          <w:spacing w:val="5"/>
        </w:rPr>
        <w:t>s</w:t>
      </w:r>
      <w:r w:rsidRPr="00772A0F">
        <w:rPr>
          <w:rFonts w:asciiTheme="minorHAnsi" w:hAnsiTheme="minorHAnsi"/>
          <w:b/>
          <w:bCs/>
          <w:i/>
          <w:iCs/>
        </w:rPr>
        <w:t>e</w:t>
      </w:r>
    </w:p>
    <w:p w14:paraId="65899F93" w14:textId="77777777" w:rsidR="00D91BE6" w:rsidRPr="00772A0F" w:rsidRDefault="00D91BE6" w:rsidP="00D91BE6">
      <w:pPr>
        <w:kinsoku w:val="0"/>
        <w:overflowPunct w:val="0"/>
        <w:spacing w:line="200" w:lineRule="exact"/>
        <w:rPr>
          <w:rFonts w:asciiTheme="minorHAnsi" w:hAnsiTheme="minorHAnsi"/>
          <w:sz w:val="20"/>
          <w:szCs w:val="20"/>
        </w:rPr>
      </w:pPr>
    </w:p>
    <w:p w14:paraId="6BBBB480" w14:textId="77777777" w:rsidR="00D91BE6" w:rsidRPr="00772A0F" w:rsidRDefault="00D91BE6" w:rsidP="00D91BE6">
      <w:pPr>
        <w:kinsoku w:val="0"/>
        <w:overflowPunct w:val="0"/>
        <w:spacing w:before="4" w:line="240" w:lineRule="exact"/>
        <w:rPr>
          <w:rFonts w:asciiTheme="minorHAnsi" w:hAnsiTheme="minorHAnsi"/>
        </w:rPr>
      </w:pPr>
    </w:p>
    <w:tbl>
      <w:tblPr>
        <w:tblW w:w="0" w:type="auto"/>
        <w:tblInd w:w="148" w:type="dxa"/>
        <w:tblLayout w:type="fixed"/>
        <w:tblCellMar>
          <w:left w:w="0" w:type="dxa"/>
          <w:right w:w="0" w:type="dxa"/>
        </w:tblCellMar>
        <w:tblLook w:val="0000" w:firstRow="0" w:lastRow="0" w:firstColumn="0" w:lastColumn="0" w:noHBand="0" w:noVBand="0"/>
      </w:tblPr>
      <w:tblGrid>
        <w:gridCol w:w="2117"/>
        <w:gridCol w:w="1326"/>
        <w:gridCol w:w="1066"/>
        <w:gridCol w:w="1229"/>
        <w:gridCol w:w="3914"/>
      </w:tblGrid>
      <w:tr w:rsidR="00D91BE6" w:rsidRPr="00772A0F" w14:paraId="3F02E9B3" w14:textId="77777777" w:rsidTr="00AA58A5">
        <w:trPr>
          <w:trHeight w:hRule="exact" w:val="605"/>
        </w:trPr>
        <w:tc>
          <w:tcPr>
            <w:tcW w:w="2117" w:type="dxa"/>
            <w:vMerge w:val="restart"/>
            <w:tcBorders>
              <w:top w:val="single" w:sz="4" w:space="0" w:color="000000"/>
              <w:left w:val="single" w:sz="4" w:space="0" w:color="000000"/>
              <w:bottom w:val="single" w:sz="4" w:space="0" w:color="000000"/>
              <w:right w:val="single" w:sz="4" w:space="0" w:color="000000"/>
            </w:tcBorders>
          </w:tcPr>
          <w:p w14:paraId="1B087422" w14:textId="77777777" w:rsidR="00D91BE6" w:rsidRPr="00772A0F" w:rsidRDefault="00D91BE6" w:rsidP="00AA58A5">
            <w:pPr>
              <w:pStyle w:val="TableParagraph"/>
              <w:kinsoku w:val="0"/>
              <w:overflowPunct w:val="0"/>
              <w:spacing w:line="200" w:lineRule="exact"/>
              <w:rPr>
                <w:rFonts w:asciiTheme="minorHAnsi" w:hAnsiTheme="minorHAnsi"/>
                <w:sz w:val="20"/>
                <w:szCs w:val="20"/>
              </w:rPr>
            </w:pPr>
          </w:p>
          <w:p w14:paraId="2E5C09E7" w14:textId="77777777" w:rsidR="00D91BE6" w:rsidRPr="00772A0F" w:rsidRDefault="00D91BE6" w:rsidP="00AA58A5">
            <w:pPr>
              <w:pStyle w:val="TableParagraph"/>
              <w:kinsoku w:val="0"/>
              <w:overflowPunct w:val="0"/>
              <w:spacing w:before="1" w:line="240" w:lineRule="exact"/>
              <w:rPr>
                <w:rFonts w:asciiTheme="minorHAnsi" w:hAnsiTheme="minorHAnsi"/>
              </w:rPr>
            </w:pPr>
          </w:p>
          <w:p w14:paraId="1BF4BCAF" w14:textId="77777777" w:rsidR="00D91BE6" w:rsidRPr="00772A0F" w:rsidRDefault="00D91BE6" w:rsidP="00AA58A5">
            <w:pPr>
              <w:pStyle w:val="TableParagraph"/>
              <w:kinsoku w:val="0"/>
              <w:overflowPunct w:val="0"/>
              <w:ind w:left="-1"/>
              <w:rPr>
                <w:rFonts w:asciiTheme="minorHAnsi" w:hAnsiTheme="minorHAnsi"/>
              </w:rPr>
            </w:pPr>
            <w:r w:rsidRPr="00772A0F">
              <w:rPr>
                <w:rFonts w:asciiTheme="minorHAnsi" w:hAnsiTheme="minorHAnsi"/>
                <w:b/>
                <w:bCs/>
                <w:spacing w:val="2"/>
                <w:sz w:val="18"/>
                <w:szCs w:val="18"/>
              </w:rPr>
              <w:t>P</w:t>
            </w:r>
            <w:r w:rsidRPr="00772A0F">
              <w:rPr>
                <w:rFonts w:asciiTheme="minorHAnsi" w:hAnsiTheme="minorHAnsi"/>
                <w:b/>
                <w:bCs/>
                <w:spacing w:val="-2"/>
                <w:sz w:val="18"/>
                <w:szCs w:val="18"/>
              </w:rPr>
              <w:t>ER</w:t>
            </w:r>
            <w:r w:rsidRPr="00772A0F">
              <w:rPr>
                <w:rFonts w:asciiTheme="minorHAnsi" w:hAnsiTheme="minorHAnsi"/>
                <w:b/>
                <w:bCs/>
                <w:spacing w:val="-1"/>
                <w:sz w:val="18"/>
                <w:szCs w:val="18"/>
              </w:rPr>
              <w:t>S</w:t>
            </w:r>
            <w:r w:rsidRPr="00772A0F">
              <w:rPr>
                <w:rFonts w:asciiTheme="minorHAnsi" w:hAnsiTheme="minorHAnsi"/>
                <w:b/>
                <w:bCs/>
                <w:spacing w:val="1"/>
                <w:sz w:val="18"/>
                <w:szCs w:val="18"/>
              </w:rPr>
              <w:t>O</w:t>
            </w:r>
            <w:r w:rsidRPr="00772A0F">
              <w:rPr>
                <w:rFonts w:asciiTheme="minorHAnsi" w:hAnsiTheme="minorHAnsi"/>
                <w:b/>
                <w:bCs/>
                <w:spacing w:val="-2"/>
                <w:sz w:val="18"/>
                <w:szCs w:val="18"/>
              </w:rPr>
              <w:t>NAL</w:t>
            </w:r>
            <w:r w:rsidRPr="00772A0F">
              <w:rPr>
                <w:rFonts w:asciiTheme="minorHAnsi" w:hAnsiTheme="minorHAnsi"/>
                <w:b/>
                <w:bCs/>
                <w:sz w:val="18"/>
                <w:szCs w:val="18"/>
              </w:rPr>
              <w:t>E</w:t>
            </w:r>
          </w:p>
        </w:tc>
        <w:tc>
          <w:tcPr>
            <w:tcW w:w="1326" w:type="dxa"/>
            <w:tcBorders>
              <w:top w:val="single" w:sz="4" w:space="0" w:color="000000"/>
              <w:left w:val="single" w:sz="4" w:space="0" w:color="000000"/>
              <w:bottom w:val="single" w:sz="4" w:space="0" w:color="000000"/>
              <w:right w:val="single" w:sz="4" w:space="0" w:color="000000"/>
            </w:tcBorders>
          </w:tcPr>
          <w:p w14:paraId="16F75048" w14:textId="77777777" w:rsidR="00D91BE6" w:rsidRPr="00772A0F" w:rsidRDefault="00D91BE6" w:rsidP="00AA58A5">
            <w:pPr>
              <w:pStyle w:val="TableParagraph"/>
              <w:kinsoku w:val="0"/>
              <w:overflowPunct w:val="0"/>
              <w:spacing w:before="41"/>
              <w:ind w:left="282"/>
              <w:rPr>
                <w:rFonts w:asciiTheme="minorHAnsi" w:hAnsiTheme="minorHAnsi"/>
              </w:rPr>
            </w:pPr>
            <w:r w:rsidRPr="00772A0F">
              <w:rPr>
                <w:rFonts w:asciiTheme="minorHAnsi" w:hAnsiTheme="minorHAnsi"/>
                <w:b/>
                <w:bCs/>
                <w:spacing w:val="5"/>
                <w:sz w:val="16"/>
                <w:szCs w:val="16"/>
              </w:rPr>
              <w:t>N</w:t>
            </w:r>
            <w:r w:rsidRPr="00772A0F">
              <w:rPr>
                <w:rFonts w:asciiTheme="minorHAnsi" w:hAnsiTheme="minorHAnsi"/>
                <w:b/>
                <w:bCs/>
                <w:sz w:val="16"/>
                <w:szCs w:val="16"/>
              </w:rPr>
              <w:t>U</w:t>
            </w:r>
            <w:r w:rsidRPr="00772A0F">
              <w:rPr>
                <w:rFonts w:asciiTheme="minorHAnsi" w:hAnsiTheme="minorHAnsi"/>
                <w:b/>
                <w:bCs/>
                <w:spacing w:val="8"/>
                <w:sz w:val="16"/>
                <w:szCs w:val="16"/>
              </w:rPr>
              <w:t>M</w:t>
            </w:r>
            <w:r w:rsidRPr="00772A0F">
              <w:rPr>
                <w:rFonts w:asciiTheme="minorHAnsi" w:hAnsiTheme="minorHAnsi"/>
                <w:b/>
                <w:bCs/>
                <w:spacing w:val="4"/>
                <w:sz w:val="16"/>
                <w:szCs w:val="16"/>
              </w:rPr>
              <w:t>E</w:t>
            </w:r>
            <w:r w:rsidRPr="00772A0F">
              <w:rPr>
                <w:rFonts w:asciiTheme="minorHAnsi" w:hAnsiTheme="minorHAnsi"/>
                <w:b/>
                <w:bCs/>
                <w:spacing w:val="5"/>
                <w:sz w:val="16"/>
                <w:szCs w:val="16"/>
              </w:rPr>
              <w:t>R</w:t>
            </w:r>
            <w:r w:rsidRPr="00772A0F">
              <w:rPr>
                <w:rFonts w:asciiTheme="minorHAnsi" w:hAnsiTheme="minorHAnsi"/>
                <w:b/>
                <w:bCs/>
                <w:sz w:val="16"/>
                <w:szCs w:val="16"/>
              </w:rPr>
              <w:t>O</w:t>
            </w:r>
          </w:p>
        </w:tc>
        <w:tc>
          <w:tcPr>
            <w:tcW w:w="1066" w:type="dxa"/>
            <w:tcBorders>
              <w:top w:val="single" w:sz="4" w:space="0" w:color="000000"/>
              <w:left w:val="single" w:sz="4" w:space="0" w:color="000000"/>
              <w:bottom w:val="single" w:sz="4" w:space="0" w:color="000000"/>
              <w:right w:val="single" w:sz="4" w:space="0" w:color="000000"/>
            </w:tcBorders>
          </w:tcPr>
          <w:p w14:paraId="28CF914E" w14:textId="77777777" w:rsidR="00D91BE6" w:rsidRPr="00772A0F" w:rsidRDefault="00D91BE6" w:rsidP="00AA58A5">
            <w:pPr>
              <w:pStyle w:val="TableParagraph"/>
              <w:kinsoku w:val="0"/>
              <w:overflowPunct w:val="0"/>
              <w:spacing w:before="41"/>
              <w:ind w:left="66"/>
              <w:rPr>
                <w:rFonts w:asciiTheme="minorHAnsi" w:hAnsiTheme="minorHAnsi"/>
              </w:rPr>
            </w:pPr>
            <w:r w:rsidRPr="00772A0F">
              <w:rPr>
                <w:rFonts w:asciiTheme="minorHAnsi" w:hAnsiTheme="minorHAnsi"/>
                <w:b/>
                <w:bCs/>
                <w:sz w:val="16"/>
                <w:szCs w:val="16"/>
              </w:rPr>
              <w:t>L</w:t>
            </w:r>
            <w:r w:rsidRPr="00772A0F">
              <w:rPr>
                <w:rFonts w:asciiTheme="minorHAnsi" w:hAnsiTheme="minorHAnsi"/>
                <w:b/>
                <w:bCs/>
                <w:spacing w:val="5"/>
                <w:sz w:val="16"/>
                <w:szCs w:val="16"/>
              </w:rPr>
              <w:t>I</w:t>
            </w:r>
            <w:r w:rsidRPr="00772A0F">
              <w:rPr>
                <w:rFonts w:asciiTheme="minorHAnsi" w:hAnsiTheme="minorHAnsi"/>
                <w:b/>
                <w:bCs/>
                <w:sz w:val="16"/>
                <w:szCs w:val="16"/>
              </w:rPr>
              <w:t>V</w:t>
            </w:r>
            <w:r w:rsidRPr="00772A0F">
              <w:rPr>
                <w:rFonts w:asciiTheme="minorHAnsi" w:hAnsiTheme="minorHAnsi"/>
                <w:b/>
                <w:bCs/>
                <w:spacing w:val="4"/>
                <w:sz w:val="16"/>
                <w:szCs w:val="16"/>
              </w:rPr>
              <w:t>E</w:t>
            </w:r>
            <w:r w:rsidRPr="00772A0F">
              <w:rPr>
                <w:rFonts w:asciiTheme="minorHAnsi" w:hAnsiTheme="minorHAnsi"/>
                <w:b/>
                <w:bCs/>
                <w:sz w:val="16"/>
                <w:szCs w:val="16"/>
              </w:rPr>
              <w:t>L</w:t>
            </w:r>
            <w:r w:rsidRPr="00772A0F">
              <w:rPr>
                <w:rFonts w:asciiTheme="minorHAnsi" w:hAnsiTheme="minorHAnsi"/>
                <w:b/>
                <w:bCs/>
                <w:spacing w:val="4"/>
                <w:sz w:val="16"/>
                <w:szCs w:val="16"/>
              </w:rPr>
              <w:t>L</w:t>
            </w:r>
            <w:r w:rsidRPr="00772A0F">
              <w:rPr>
                <w:rFonts w:asciiTheme="minorHAnsi" w:hAnsiTheme="minorHAnsi"/>
                <w:b/>
                <w:bCs/>
                <w:sz w:val="16"/>
                <w:szCs w:val="16"/>
              </w:rPr>
              <w:t>O</w:t>
            </w:r>
          </w:p>
        </w:tc>
        <w:tc>
          <w:tcPr>
            <w:tcW w:w="1229" w:type="dxa"/>
            <w:tcBorders>
              <w:top w:val="single" w:sz="4" w:space="0" w:color="000000"/>
              <w:left w:val="single" w:sz="4" w:space="0" w:color="000000"/>
              <w:bottom w:val="single" w:sz="4" w:space="0" w:color="000000"/>
              <w:right w:val="single" w:sz="4" w:space="0" w:color="000000"/>
            </w:tcBorders>
          </w:tcPr>
          <w:p w14:paraId="3E062B30" w14:textId="77777777" w:rsidR="00D91BE6" w:rsidRPr="00772A0F" w:rsidRDefault="00D91BE6" w:rsidP="00AA58A5">
            <w:pPr>
              <w:pStyle w:val="TableParagraph"/>
              <w:kinsoku w:val="0"/>
              <w:overflowPunct w:val="0"/>
              <w:spacing w:before="41" w:line="313" w:lineRule="auto"/>
              <w:ind w:left="383" w:firstLine="28"/>
              <w:rPr>
                <w:rFonts w:asciiTheme="minorHAnsi" w:hAnsiTheme="minorHAnsi"/>
              </w:rPr>
            </w:pPr>
            <w:r w:rsidRPr="00772A0F">
              <w:rPr>
                <w:rFonts w:asciiTheme="minorHAnsi" w:hAnsiTheme="minorHAnsi"/>
                <w:b/>
                <w:bCs/>
                <w:spacing w:val="1"/>
                <w:sz w:val="16"/>
                <w:szCs w:val="16"/>
              </w:rPr>
              <w:t>O</w:t>
            </w:r>
            <w:r w:rsidRPr="00772A0F">
              <w:rPr>
                <w:rFonts w:asciiTheme="minorHAnsi" w:hAnsiTheme="minorHAnsi"/>
                <w:b/>
                <w:bCs/>
                <w:sz w:val="16"/>
                <w:szCs w:val="16"/>
              </w:rPr>
              <w:t>R</w:t>
            </w:r>
            <w:r w:rsidRPr="00772A0F">
              <w:rPr>
                <w:rFonts w:asciiTheme="minorHAnsi" w:hAnsiTheme="minorHAnsi"/>
                <w:b/>
                <w:bCs/>
                <w:spacing w:val="4"/>
                <w:sz w:val="16"/>
                <w:szCs w:val="16"/>
              </w:rPr>
              <w:t>E</w:t>
            </w:r>
            <w:r w:rsidRPr="00772A0F">
              <w:rPr>
                <w:rFonts w:asciiTheme="minorHAnsi" w:hAnsiTheme="minorHAnsi"/>
                <w:b/>
                <w:bCs/>
                <w:sz w:val="16"/>
                <w:szCs w:val="16"/>
              </w:rPr>
              <w:t>/</w:t>
            </w:r>
            <w:r w:rsidRPr="00772A0F">
              <w:rPr>
                <w:rFonts w:asciiTheme="minorHAnsi" w:hAnsiTheme="minorHAnsi"/>
                <w:b/>
                <w:bCs/>
                <w:w w:val="99"/>
                <w:sz w:val="16"/>
                <w:szCs w:val="16"/>
              </w:rPr>
              <w:t xml:space="preserve"> </w:t>
            </w:r>
            <w:r w:rsidRPr="00772A0F">
              <w:rPr>
                <w:rFonts w:asciiTheme="minorHAnsi" w:hAnsiTheme="minorHAnsi"/>
                <w:b/>
                <w:bCs/>
                <w:spacing w:val="2"/>
                <w:w w:val="95"/>
                <w:sz w:val="16"/>
                <w:szCs w:val="16"/>
              </w:rPr>
              <w:t>M</w:t>
            </w:r>
            <w:r w:rsidRPr="00772A0F">
              <w:rPr>
                <w:rFonts w:asciiTheme="minorHAnsi" w:hAnsiTheme="minorHAnsi"/>
                <w:b/>
                <w:bCs/>
                <w:w w:val="95"/>
                <w:sz w:val="16"/>
                <w:szCs w:val="16"/>
              </w:rPr>
              <w:t>E</w:t>
            </w:r>
            <w:r w:rsidRPr="00772A0F">
              <w:rPr>
                <w:rFonts w:asciiTheme="minorHAnsi" w:hAnsiTheme="minorHAnsi"/>
                <w:b/>
                <w:bCs/>
                <w:spacing w:val="-2"/>
                <w:w w:val="95"/>
                <w:sz w:val="16"/>
                <w:szCs w:val="16"/>
              </w:rPr>
              <w:t>S</w:t>
            </w:r>
            <w:r w:rsidRPr="00772A0F">
              <w:rPr>
                <w:rFonts w:asciiTheme="minorHAnsi" w:hAnsiTheme="minorHAnsi"/>
                <w:b/>
                <w:bCs/>
                <w:w w:val="95"/>
                <w:sz w:val="16"/>
                <w:szCs w:val="16"/>
              </w:rPr>
              <w:t>E</w:t>
            </w:r>
          </w:p>
        </w:tc>
        <w:tc>
          <w:tcPr>
            <w:tcW w:w="3914" w:type="dxa"/>
            <w:tcBorders>
              <w:top w:val="single" w:sz="4" w:space="0" w:color="000000"/>
              <w:left w:val="single" w:sz="4" w:space="0" w:color="000000"/>
              <w:bottom w:val="single" w:sz="4" w:space="0" w:color="000000"/>
              <w:right w:val="single" w:sz="4" w:space="0" w:color="000000"/>
            </w:tcBorders>
          </w:tcPr>
          <w:p w14:paraId="0DB39FB7" w14:textId="77777777" w:rsidR="00D91BE6" w:rsidRPr="00772A0F" w:rsidRDefault="00D91BE6" w:rsidP="00AA58A5">
            <w:pPr>
              <w:pStyle w:val="TableParagraph"/>
              <w:kinsoku w:val="0"/>
              <w:overflowPunct w:val="0"/>
              <w:spacing w:before="37"/>
              <w:ind w:left="1293" w:right="2100"/>
              <w:jc w:val="center"/>
              <w:rPr>
                <w:rFonts w:asciiTheme="minorHAnsi" w:hAnsiTheme="minorHAnsi"/>
              </w:rPr>
            </w:pPr>
            <w:r w:rsidRPr="00772A0F">
              <w:rPr>
                <w:rFonts w:asciiTheme="minorHAnsi" w:hAnsiTheme="minorHAnsi"/>
                <w:b/>
                <w:bCs/>
                <w:spacing w:val="5"/>
                <w:sz w:val="16"/>
                <w:szCs w:val="16"/>
              </w:rPr>
              <w:t>N</w:t>
            </w:r>
            <w:r w:rsidRPr="00772A0F">
              <w:rPr>
                <w:rFonts w:asciiTheme="minorHAnsi" w:hAnsiTheme="minorHAnsi"/>
                <w:b/>
                <w:bCs/>
                <w:spacing w:val="6"/>
                <w:sz w:val="16"/>
                <w:szCs w:val="16"/>
              </w:rPr>
              <w:t>O</w:t>
            </w:r>
            <w:r w:rsidRPr="00772A0F">
              <w:rPr>
                <w:rFonts w:asciiTheme="minorHAnsi" w:hAnsiTheme="minorHAnsi"/>
                <w:b/>
                <w:bCs/>
                <w:spacing w:val="4"/>
                <w:sz w:val="16"/>
                <w:szCs w:val="16"/>
              </w:rPr>
              <w:t>T</w:t>
            </w:r>
            <w:r w:rsidRPr="00772A0F">
              <w:rPr>
                <w:rFonts w:asciiTheme="minorHAnsi" w:hAnsiTheme="minorHAnsi"/>
                <w:b/>
                <w:bCs/>
                <w:sz w:val="16"/>
                <w:szCs w:val="16"/>
              </w:rPr>
              <w:t>E</w:t>
            </w:r>
          </w:p>
        </w:tc>
      </w:tr>
      <w:tr w:rsidR="00D91BE6" w:rsidRPr="00772A0F" w14:paraId="69D5E7CC" w14:textId="77777777" w:rsidTr="00AA58A5">
        <w:trPr>
          <w:trHeight w:hRule="exact" w:val="753"/>
        </w:trPr>
        <w:tc>
          <w:tcPr>
            <w:tcW w:w="2117" w:type="dxa"/>
            <w:vMerge/>
            <w:tcBorders>
              <w:top w:val="single" w:sz="4" w:space="0" w:color="000000"/>
              <w:left w:val="single" w:sz="4" w:space="0" w:color="000000"/>
              <w:bottom w:val="single" w:sz="4" w:space="0" w:color="000000"/>
              <w:right w:val="single" w:sz="4" w:space="0" w:color="000000"/>
            </w:tcBorders>
          </w:tcPr>
          <w:p w14:paraId="6DCC5709" w14:textId="77777777" w:rsidR="00D91BE6" w:rsidRPr="00772A0F" w:rsidRDefault="00D91BE6" w:rsidP="00AA58A5">
            <w:pPr>
              <w:pStyle w:val="TableParagraph"/>
              <w:kinsoku w:val="0"/>
              <w:overflowPunct w:val="0"/>
              <w:spacing w:before="37"/>
              <w:ind w:left="1293" w:right="2100"/>
              <w:jc w:val="center"/>
              <w:rPr>
                <w:rFonts w:asciiTheme="minorHAnsi" w:hAnsiTheme="minorHAnsi"/>
              </w:rPr>
            </w:pPr>
          </w:p>
        </w:tc>
        <w:tc>
          <w:tcPr>
            <w:tcW w:w="1326" w:type="dxa"/>
            <w:tcBorders>
              <w:top w:val="single" w:sz="4" w:space="0" w:color="000000"/>
              <w:left w:val="single" w:sz="4" w:space="0" w:color="000000"/>
              <w:bottom w:val="single" w:sz="4" w:space="0" w:color="000000"/>
              <w:right w:val="single" w:sz="4" w:space="0" w:color="000000"/>
            </w:tcBorders>
          </w:tcPr>
          <w:p w14:paraId="5333DA65" w14:textId="77777777" w:rsidR="00D91BE6" w:rsidRPr="00772A0F" w:rsidRDefault="00D91BE6" w:rsidP="00AA58A5">
            <w:pPr>
              <w:pStyle w:val="TableParagraph"/>
              <w:kinsoku w:val="0"/>
              <w:overflowPunct w:val="0"/>
              <w:spacing w:line="235" w:lineRule="exact"/>
              <w:ind w:left="718" w:right="426"/>
              <w:jc w:val="center"/>
              <w:rPr>
                <w:rFonts w:asciiTheme="minorHAnsi" w:hAnsiTheme="minorHAnsi"/>
                <w:szCs w:val="26"/>
              </w:rPr>
            </w:pPr>
            <w:r w:rsidRPr="00772A0F">
              <w:rPr>
                <w:rFonts w:asciiTheme="minorHAnsi" w:hAnsiTheme="minorHAnsi"/>
                <w:szCs w:val="26"/>
              </w:rPr>
              <w:t>1</w:t>
            </w:r>
          </w:p>
          <w:p w14:paraId="074E44B7" w14:textId="77777777" w:rsidR="00D91BE6" w:rsidRPr="00772A0F" w:rsidRDefault="00D91BE6" w:rsidP="00AA58A5">
            <w:pPr>
              <w:pStyle w:val="TableParagraph"/>
              <w:kinsoku w:val="0"/>
              <w:overflowPunct w:val="0"/>
              <w:spacing w:line="252" w:lineRule="exact"/>
              <w:ind w:left="718" w:right="426"/>
              <w:jc w:val="center"/>
              <w:rPr>
                <w:rFonts w:asciiTheme="minorHAnsi" w:hAnsiTheme="minorHAnsi"/>
              </w:rPr>
            </w:pPr>
            <w:r w:rsidRPr="00772A0F">
              <w:rPr>
                <w:rFonts w:asciiTheme="minorHAnsi" w:hAnsiTheme="minorHAnsi"/>
                <w:szCs w:val="26"/>
              </w:rPr>
              <w:t>1</w:t>
            </w:r>
          </w:p>
        </w:tc>
        <w:tc>
          <w:tcPr>
            <w:tcW w:w="1066" w:type="dxa"/>
            <w:tcBorders>
              <w:top w:val="single" w:sz="4" w:space="0" w:color="000000"/>
              <w:left w:val="single" w:sz="4" w:space="0" w:color="000000"/>
              <w:bottom w:val="single" w:sz="4" w:space="0" w:color="000000"/>
              <w:right w:val="single" w:sz="4" w:space="0" w:color="000000"/>
            </w:tcBorders>
          </w:tcPr>
          <w:p w14:paraId="60AEC2CC" w14:textId="77777777" w:rsidR="00D91BE6" w:rsidRPr="00772A0F" w:rsidRDefault="00D91BE6" w:rsidP="00AA58A5">
            <w:pPr>
              <w:pStyle w:val="TableParagraph"/>
              <w:kinsoku w:val="0"/>
              <w:overflowPunct w:val="0"/>
              <w:spacing w:line="235" w:lineRule="exact"/>
              <w:ind w:left="243" w:right="240"/>
              <w:jc w:val="center"/>
              <w:rPr>
                <w:rFonts w:asciiTheme="minorHAnsi" w:hAnsiTheme="minorHAnsi"/>
                <w:szCs w:val="26"/>
              </w:rPr>
            </w:pPr>
            <w:r w:rsidRPr="00772A0F">
              <w:rPr>
                <w:rFonts w:asciiTheme="minorHAnsi" w:hAnsiTheme="minorHAnsi"/>
                <w:szCs w:val="26"/>
              </w:rPr>
              <w:t>3°</w:t>
            </w:r>
            <w:r>
              <w:rPr>
                <w:rFonts w:asciiTheme="minorHAnsi" w:hAnsiTheme="minorHAnsi"/>
                <w:szCs w:val="26"/>
              </w:rPr>
              <w:t>a</w:t>
            </w:r>
          </w:p>
          <w:p w14:paraId="2B73ED4B" w14:textId="77777777" w:rsidR="00D91BE6" w:rsidRPr="00772A0F" w:rsidRDefault="00D91BE6" w:rsidP="00AA58A5">
            <w:pPr>
              <w:pStyle w:val="TableParagraph"/>
              <w:kinsoku w:val="0"/>
              <w:overflowPunct w:val="0"/>
              <w:spacing w:line="252" w:lineRule="exact"/>
              <w:ind w:left="211" w:right="389"/>
              <w:jc w:val="center"/>
              <w:rPr>
                <w:rFonts w:asciiTheme="minorHAnsi" w:hAnsiTheme="minorHAnsi"/>
              </w:rPr>
            </w:pPr>
            <w:r>
              <w:rPr>
                <w:rFonts w:asciiTheme="minorHAnsi" w:hAnsiTheme="minorHAnsi"/>
                <w:szCs w:val="26"/>
              </w:rPr>
              <w:t xml:space="preserve">   </w:t>
            </w:r>
            <w:r w:rsidRPr="00772A0F">
              <w:rPr>
                <w:rFonts w:asciiTheme="minorHAnsi" w:hAnsiTheme="minorHAnsi"/>
                <w:szCs w:val="26"/>
              </w:rPr>
              <w:t>2</w:t>
            </w:r>
            <w:r w:rsidRPr="00772A0F">
              <w:rPr>
                <w:rFonts w:asciiTheme="minorHAnsi" w:hAnsiTheme="minorHAnsi"/>
                <w:spacing w:val="1"/>
                <w:szCs w:val="26"/>
              </w:rPr>
              <w:t>°</w:t>
            </w:r>
            <w:r w:rsidRPr="00772A0F">
              <w:rPr>
                <w:rFonts w:asciiTheme="minorHAnsi" w:hAnsiTheme="minorHAnsi"/>
                <w:szCs w:val="26"/>
              </w:rPr>
              <w:t>b</w:t>
            </w:r>
          </w:p>
        </w:tc>
        <w:tc>
          <w:tcPr>
            <w:tcW w:w="1229" w:type="dxa"/>
            <w:tcBorders>
              <w:top w:val="single" w:sz="4" w:space="0" w:color="000000"/>
              <w:left w:val="single" w:sz="4" w:space="0" w:color="000000"/>
              <w:bottom w:val="single" w:sz="4" w:space="0" w:color="000000"/>
              <w:right w:val="single" w:sz="4" w:space="0" w:color="000000"/>
            </w:tcBorders>
          </w:tcPr>
          <w:p w14:paraId="19632047" w14:textId="77777777" w:rsidR="00D91BE6" w:rsidRPr="00772A0F" w:rsidRDefault="00D91BE6" w:rsidP="00AA58A5">
            <w:pPr>
              <w:pStyle w:val="TableParagraph"/>
              <w:kinsoku w:val="0"/>
              <w:overflowPunct w:val="0"/>
              <w:spacing w:line="235" w:lineRule="exact"/>
              <w:ind w:left="325"/>
              <w:rPr>
                <w:rFonts w:asciiTheme="minorHAnsi" w:hAnsiTheme="minorHAnsi"/>
                <w:szCs w:val="26"/>
              </w:rPr>
            </w:pPr>
            <w:r w:rsidRPr="00772A0F">
              <w:rPr>
                <w:rFonts w:asciiTheme="minorHAnsi" w:hAnsiTheme="minorHAnsi"/>
                <w:szCs w:val="26"/>
              </w:rPr>
              <w:t>24</w:t>
            </w:r>
            <w:r w:rsidRPr="00772A0F">
              <w:rPr>
                <w:rFonts w:asciiTheme="minorHAnsi" w:hAnsiTheme="minorHAnsi"/>
                <w:spacing w:val="2"/>
                <w:szCs w:val="26"/>
              </w:rPr>
              <w:t>,0</w:t>
            </w:r>
            <w:r w:rsidRPr="00772A0F">
              <w:rPr>
                <w:rFonts w:asciiTheme="minorHAnsi" w:hAnsiTheme="minorHAnsi"/>
                <w:szCs w:val="26"/>
              </w:rPr>
              <w:t>0</w:t>
            </w:r>
          </w:p>
          <w:p w14:paraId="0ADA08F5" w14:textId="77777777" w:rsidR="00D91BE6" w:rsidRPr="00772A0F" w:rsidRDefault="00D91BE6" w:rsidP="00AA58A5">
            <w:pPr>
              <w:pStyle w:val="TableParagraph"/>
              <w:kinsoku w:val="0"/>
              <w:overflowPunct w:val="0"/>
              <w:spacing w:line="252" w:lineRule="exact"/>
              <w:ind w:left="325"/>
              <w:rPr>
                <w:rFonts w:asciiTheme="minorHAnsi" w:hAnsiTheme="minorHAnsi"/>
              </w:rPr>
            </w:pPr>
            <w:r w:rsidRPr="00772A0F">
              <w:rPr>
                <w:rFonts w:asciiTheme="minorHAnsi" w:hAnsiTheme="minorHAnsi"/>
                <w:szCs w:val="26"/>
              </w:rPr>
              <w:t>24</w:t>
            </w:r>
            <w:r w:rsidRPr="00772A0F">
              <w:rPr>
                <w:rFonts w:asciiTheme="minorHAnsi" w:hAnsiTheme="minorHAnsi"/>
                <w:spacing w:val="2"/>
                <w:szCs w:val="26"/>
              </w:rPr>
              <w:t>,0</w:t>
            </w:r>
            <w:r w:rsidRPr="00772A0F">
              <w:rPr>
                <w:rFonts w:asciiTheme="minorHAnsi" w:hAnsiTheme="minorHAnsi"/>
                <w:szCs w:val="26"/>
              </w:rPr>
              <w:t>0</w:t>
            </w:r>
          </w:p>
        </w:tc>
        <w:tc>
          <w:tcPr>
            <w:tcW w:w="3914" w:type="dxa"/>
            <w:tcBorders>
              <w:top w:val="single" w:sz="4" w:space="0" w:color="000000"/>
              <w:left w:val="single" w:sz="4" w:space="0" w:color="000000"/>
              <w:bottom w:val="single" w:sz="4" w:space="0" w:color="000000"/>
              <w:right w:val="single" w:sz="4" w:space="0" w:color="000000"/>
            </w:tcBorders>
          </w:tcPr>
          <w:p w14:paraId="69964537" w14:textId="77777777" w:rsidR="00D91BE6" w:rsidRPr="00772A0F" w:rsidRDefault="00D91BE6" w:rsidP="00AA58A5">
            <w:pPr>
              <w:pStyle w:val="TableParagraph"/>
              <w:kinsoku w:val="0"/>
              <w:overflowPunct w:val="0"/>
              <w:spacing w:line="235" w:lineRule="exact"/>
              <w:ind w:left="-1"/>
              <w:rPr>
                <w:rFonts w:asciiTheme="minorHAnsi" w:hAnsiTheme="minorHAnsi"/>
                <w:szCs w:val="26"/>
              </w:rPr>
            </w:pPr>
            <w:r w:rsidRPr="00772A0F">
              <w:rPr>
                <w:rFonts w:asciiTheme="minorHAnsi" w:hAnsiTheme="minorHAnsi"/>
                <w:spacing w:val="-6"/>
                <w:szCs w:val="26"/>
              </w:rPr>
              <w:t>A</w:t>
            </w:r>
            <w:r w:rsidRPr="00772A0F">
              <w:rPr>
                <w:rFonts w:asciiTheme="minorHAnsi" w:hAnsiTheme="minorHAnsi"/>
                <w:szCs w:val="26"/>
              </w:rPr>
              <w:t>utista</w:t>
            </w:r>
          </w:p>
          <w:p w14:paraId="44EA413F" w14:textId="77777777" w:rsidR="00D91BE6" w:rsidRPr="00772A0F" w:rsidRDefault="00D91BE6" w:rsidP="00AA58A5">
            <w:pPr>
              <w:pStyle w:val="TableParagraph"/>
              <w:kinsoku w:val="0"/>
              <w:overflowPunct w:val="0"/>
              <w:spacing w:line="252" w:lineRule="exact"/>
              <w:ind w:left="-1"/>
              <w:rPr>
                <w:rFonts w:asciiTheme="minorHAnsi" w:hAnsiTheme="minorHAnsi"/>
              </w:rPr>
            </w:pPr>
            <w:r w:rsidRPr="00772A0F">
              <w:rPr>
                <w:rFonts w:asciiTheme="minorHAnsi" w:hAnsiTheme="minorHAnsi"/>
                <w:spacing w:val="-6"/>
                <w:szCs w:val="26"/>
              </w:rPr>
              <w:t>Operatore</w:t>
            </w:r>
          </w:p>
        </w:tc>
      </w:tr>
    </w:tbl>
    <w:p w14:paraId="4E2A7C1D" w14:textId="77777777" w:rsidR="00D91BE6" w:rsidRPr="00772A0F" w:rsidRDefault="00D91BE6" w:rsidP="00D91BE6">
      <w:pPr>
        <w:kinsoku w:val="0"/>
        <w:overflowPunct w:val="0"/>
        <w:spacing w:before="16" w:line="260" w:lineRule="exact"/>
        <w:rPr>
          <w:rFonts w:asciiTheme="minorHAnsi" w:hAnsiTheme="minorHAnsi"/>
          <w:sz w:val="26"/>
          <w:szCs w:val="26"/>
        </w:rPr>
      </w:pPr>
    </w:p>
    <w:tbl>
      <w:tblPr>
        <w:tblW w:w="0" w:type="auto"/>
        <w:tblInd w:w="148" w:type="dxa"/>
        <w:tblLayout w:type="fixed"/>
        <w:tblCellMar>
          <w:left w:w="0" w:type="dxa"/>
          <w:right w:w="0" w:type="dxa"/>
        </w:tblCellMar>
        <w:tblLook w:val="0000" w:firstRow="0" w:lastRow="0" w:firstColumn="0" w:lastColumn="0" w:noHBand="0" w:noVBand="0"/>
      </w:tblPr>
      <w:tblGrid>
        <w:gridCol w:w="2117"/>
        <w:gridCol w:w="1326"/>
        <w:gridCol w:w="6209"/>
      </w:tblGrid>
      <w:tr w:rsidR="00D91BE6" w:rsidRPr="00772A0F" w14:paraId="64B48990" w14:textId="77777777" w:rsidTr="00AA58A5">
        <w:trPr>
          <w:trHeight w:hRule="exact" w:val="308"/>
        </w:trPr>
        <w:tc>
          <w:tcPr>
            <w:tcW w:w="2117" w:type="dxa"/>
            <w:vMerge w:val="restart"/>
            <w:tcBorders>
              <w:top w:val="single" w:sz="4" w:space="0" w:color="000000"/>
              <w:left w:val="single" w:sz="4" w:space="0" w:color="000000"/>
              <w:bottom w:val="single" w:sz="4" w:space="0" w:color="000000"/>
              <w:right w:val="single" w:sz="4" w:space="0" w:color="000000"/>
            </w:tcBorders>
          </w:tcPr>
          <w:p w14:paraId="4EE839CE" w14:textId="77777777" w:rsidR="00D91BE6" w:rsidRPr="00772A0F" w:rsidRDefault="00D91BE6" w:rsidP="00AA58A5">
            <w:pPr>
              <w:pStyle w:val="TableParagraph"/>
              <w:kinsoku w:val="0"/>
              <w:overflowPunct w:val="0"/>
              <w:spacing w:before="17" w:line="260" w:lineRule="exact"/>
              <w:rPr>
                <w:rFonts w:asciiTheme="minorHAnsi" w:hAnsiTheme="minorHAnsi"/>
                <w:sz w:val="26"/>
                <w:szCs w:val="26"/>
              </w:rPr>
            </w:pPr>
          </w:p>
          <w:p w14:paraId="3DFE6270" w14:textId="77777777" w:rsidR="00D91BE6" w:rsidRPr="00772A0F" w:rsidRDefault="00D91BE6" w:rsidP="00AA58A5">
            <w:pPr>
              <w:pStyle w:val="TableParagraph"/>
              <w:kinsoku w:val="0"/>
              <w:overflowPunct w:val="0"/>
              <w:ind w:left="-1"/>
              <w:rPr>
                <w:rFonts w:asciiTheme="minorHAnsi" w:hAnsiTheme="minorHAnsi"/>
              </w:rPr>
            </w:pPr>
            <w:r w:rsidRPr="00772A0F">
              <w:rPr>
                <w:rFonts w:asciiTheme="minorHAnsi" w:hAnsiTheme="minorHAnsi"/>
                <w:b/>
                <w:bCs/>
                <w:spacing w:val="3"/>
                <w:sz w:val="16"/>
                <w:szCs w:val="16"/>
              </w:rPr>
              <w:t>M</w:t>
            </w:r>
            <w:r w:rsidRPr="00772A0F">
              <w:rPr>
                <w:rFonts w:asciiTheme="minorHAnsi" w:hAnsiTheme="minorHAnsi"/>
                <w:b/>
                <w:bCs/>
                <w:sz w:val="16"/>
                <w:szCs w:val="16"/>
              </w:rPr>
              <w:t>E</w:t>
            </w:r>
            <w:r w:rsidRPr="00772A0F">
              <w:rPr>
                <w:rFonts w:asciiTheme="minorHAnsi" w:hAnsiTheme="minorHAnsi"/>
                <w:b/>
                <w:bCs/>
                <w:spacing w:val="4"/>
                <w:sz w:val="16"/>
                <w:szCs w:val="16"/>
              </w:rPr>
              <w:t>Z</w:t>
            </w:r>
            <w:r w:rsidRPr="00772A0F">
              <w:rPr>
                <w:rFonts w:asciiTheme="minorHAnsi" w:hAnsiTheme="minorHAnsi"/>
                <w:b/>
                <w:bCs/>
                <w:sz w:val="16"/>
                <w:szCs w:val="16"/>
              </w:rPr>
              <w:t>ZI</w:t>
            </w:r>
          </w:p>
        </w:tc>
        <w:tc>
          <w:tcPr>
            <w:tcW w:w="1326" w:type="dxa"/>
            <w:tcBorders>
              <w:top w:val="single" w:sz="4" w:space="0" w:color="000000"/>
              <w:left w:val="single" w:sz="4" w:space="0" w:color="000000"/>
              <w:bottom w:val="single" w:sz="4" w:space="0" w:color="000000"/>
              <w:right w:val="single" w:sz="4" w:space="0" w:color="000000"/>
            </w:tcBorders>
          </w:tcPr>
          <w:p w14:paraId="63132AEB" w14:textId="77777777" w:rsidR="00D91BE6" w:rsidRPr="00772A0F" w:rsidRDefault="00D91BE6" w:rsidP="00AA58A5">
            <w:pPr>
              <w:pStyle w:val="TableParagraph"/>
              <w:kinsoku w:val="0"/>
              <w:overflowPunct w:val="0"/>
              <w:spacing w:before="42"/>
              <w:ind w:left="287"/>
              <w:rPr>
                <w:rFonts w:asciiTheme="minorHAnsi" w:hAnsiTheme="minorHAnsi"/>
              </w:rPr>
            </w:pPr>
            <w:r w:rsidRPr="00772A0F">
              <w:rPr>
                <w:rFonts w:asciiTheme="minorHAnsi" w:hAnsiTheme="minorHAnsi"/>
                <w:b/>
                <w:bCs/>
                <w:sz w:val="16"/>
                <w:szCs w:val="16"/>
              </w:rPr>
              <w:t>NU</w:t>
            </w:r>
            <w:r w:rsidRPr="00772A0F">
              <w:rPr>
                <w:rFonts w:asciiTheme="minorHAnsi" w:hAnsiTheme="minorHAnsi"/>
                <w:b/>
                <w:bCs/>
                <w:spacing w:val="3"/>
                <w:sz w:val="16"/>
                <w:szCs w:val="16"/>
              </w:rPr>
              <w:t>M</w:t>
            </w:r>
            <w:r w:rsidRPr="00772A0F">
              <w:rPr>
                <w:rFonts w:asciiTheme="minorHAnsi" w:hAnsiTheme="minorHAnsi"/>
                <w:b/>
                <w:bCs/>
                <w:spacing w:val="4"/>
                <w:sz w:val="16"/>
                <w:szCs w:val="16"/>
              </w:rPr>
              <w:t>E</w:t>
            </w:r>
            <w:r w:rsidRPr="00772A0F">
              <w:rPr>
                <w:rFonts w:asciiTheme="minorHAnsi" w:hAnsiTheme="minorHAnsi"/>
                <w:b/>
                <w:bCs/>
                <w:sz w:val="16"/>
                <w:szCs w:val="16"/>
              </w:rPr>
              <w:t>RO</w:t>
            </w:r>
          </w:p>
        </w:tc>
        <w:tc>
          <w:tcPr>
            <w:tcW w:w="6209" w:type="dxa"/>
            <w:tcBorders>
              <w:top w:val="single" w:sz="4" w:space="0" w:color="000000"/>
              <w:left w:val="single" w:sz="4" w:space="0" w:color="000000"/>
              <w:bottom w:val="single" w:sz="4" w:space="0" w:color="000000"/>
              <w:right w:val="single" w:sz="4" w:space="0" w:color="000000"/>
            </w:tcBorders>
          </w:tcPr>
          <w:p w14:paraId="7162571B" w14:textId="77777777" w:rsidR="00D91BE6" w:rsidRPr="00772A0F" w:rsidRDefault="00D91BE6" w:rsidP="00AA58A5">
            <w:pPr>
              <w:pStyle w:val="TableParagraph"/>
              <w:kinsoku w:val="0"/>
              <w:overflowPunct w:val="0"/>
              <w:spacing w:before="42"/>
              <w:ind w:left="2506" w:right="2518"/>
              <w:jc w:val="center"/>
              <w:rPr>
                <w:rFonts w:asciiTheme="minorHAnsi" w:hAnsiTheme="minorHAnsi"/>
              </w:rPr>
            </w:pPr>
            <w:r w:rsidRPr="00772A0F">
              <w:rPr>
                <w:rFonts w:asciiTheme="minorHAnsi" w:hAnsiTheme="minorHAnsi"/>
                <w:b/>
                <w:bCs/>
                <w:sz w:val="16"/>
                <w:szCs w:val="16"/>
              </w:rPr>
              <w:t>DE</w:t>
            </w:r>
            <w:r w:rsidRPr="00772A0F">
              <w:rPr>
                <w:rFonts w:asciiTheme="minorHAnsi" w:hAnsiTheme="minorHAnsi"/>
                <w:b/>
                <w:bCs/>
                <w:spacing w:val="2"/>
                <w:sz w:val="16"/>
                <w:szCs w:val="16"/>
              </w:rPr>
              <w:t>S</w:t>
            </w:r>
            <w:r w:rsidRPr="00772A0F">
              <w:rPr>
                <w:rFonts w:asciiTheme="minorHAnsi" w:hAnsiTheme="minorHAnsi"/>
                <w:b/>
                <w:bCs/>
                <w:sz w:val="16"/>
                <w:szCs w:val="16"/>
              </w:rPr>
              <w:t>CR</w:t>
            </w:r>
            <w:r w:rsidRPr="00772A0F">
              <w:rPr>
                <w:rFonts w:asciiTheme="minorHAnsi" w:hAnsiTheme="minorHAnsi"/>
                <w:b/>
                <w:bCs/>
                <w:spacing w:val="5"/>
                <w:sz w:val="16"/>
                <w:szCs w:val="16"/>
              </w:rPr>
              <w:t>I</w:t>
            </w:r>
            <w:r w:rsidRPr="00772A0F">
              <w:rPr>
                <w:rFonts w:asciiTheme="minorHAnsi" w:hAnsiTheme="minorHAnsi"/>
                <w:b/>
                <w:bCs/>
                <w:sz w:val="16"/>
                <w:szCs w:val="16"/>
              </w:rPr>
              <w:t>ZI</w:t>
            </w:r>
            <w:r w:rsidRPr="00772A0F">
              <w:rPr>
                <w:rFonts w:asciiTheme="minorHAnsi" w:hAnsiTheme="minorHAnsi"/>
                <w:b/>
                <w:bCs/>
                <w:spacing w:val="1"/>
                <w:sz w:val="16"/>
                <w:szCs w:val="16"/>
              </w:rPr>
              <w:t>O</w:t>
            </w:r>
            <w:r w:rsidRPr="00772A0F">
              <w:rPr>
                <w:rFonts w:asciiTheme="minorHAnsi" w:hAnsiTheme="minorHAnsi"/>
                <w:b/>
                <w:bCs/>
                <w:spacing w:val="5"/>
                <w:sz w:val="16"/>
                <w:szCs w:val="16"/>
              </w:rPr>
              <w:t>N</w:t>
            </w:r>
            <w:r w:rsidRPr="00772A0F">
              <w:rPr>
                <w:rFonts w:asciiTheme="minorHAnsi" w:hAnsiTheme="minorHAnsi"/>
                <w:b/>
                <w:bCs/>
                <w:sz w:val="16"/>
                <w:szCs w:val="16"/>
              </w:rPr>
              <w:t>E</w:t>
            </w:r>
          </w:p>
        </w:tc>
      </w:tr>
      <w:tr w:rsidR="00D91BE6" w:rsidRPr="00772A0F" w14:paraId="0A969D48" w14:textId="77777777" w:rsidTr="00AA58A5">
        <w:trPr>
          <w:trHeight w:hRule="exact" w:val="531"/>
        </w:trPr>
        <w:tc>
          <w:tcPr>
            <w:tcW w:w="2117" w:type="dxa"/>
            <w:vMerge/>
            <w:tcBorders>
              <w:top w:val="single" w:sz="4" w:space="0" w:color="000000"/>
              <w:left w:val="single" w:sz="4" w:space="0" w:color="000000"/>
              <w:bottom w:val="single" w:sz="4" w:space="0" w:color="000000"/>
              <w:right w:val="single" w:sz="4" w:space="0" w:color="000000"/>
            </w:tcBorders>
          </w:tcPr>
          <w:p w14:paraId="7D0E42BC" w14:textId="77777777" w:rsidR="00D91BE6" w:rsidRPr="00772A0F" w:rsidRDefault="00D91BE6" w:rsidP="00AA58A5">
            <w:pPr>
              <w:pStyle w:val="TableParagraph"/>
              <w:kinsoku w:val="0"/>
              <w:overflowPunct w:val="0"/>
              <w:spacing w:before="42"/>
              <w:ind w:left="2506" w:right="2518"/>
              <w:jc w:val="center"/>
              <w:rPr>
                <w:rFonts w:asciiTheme="minorHAnsi" w:hAnsiTheme="minorHAnsi"/>
              </w:rPr>
            </w:pPr>
          </w:p>
        </w:tc>
        <w:tc>
          <w:tcPr>
            <w:tcW w:w="1326" w:type="dxa"/>
            <w:tcBorders>
              <w:top w:val="single" w:sz="4" w:space="0" w:color="000000"/>
              <w:left w:val="single" w:sz="4" w:space="0" w:color="000000"/>
              <w:bottom w:val="single" w:sz="4" w:space="0" w:color="000000"/>
              <w:right w:val="single" w:sz="4" w:space="0" w:color="000000"/>
            </w:tcBorders>
          </w:tcPr>
          <w:p w14:paraId="272315F1" w14:textId="77777777" w:rsidR="00D91BE6" w:rsidRPr="00772A0F" w:rsidRDefault="00D91BE6" w:rsidP="00AA58A5">
            <w:pPr>
              <w:pStyle w:val="TableParagraph"/>
              <w:kinsoku w:val="0"/>
              <w:overflowPunct w:val="0"/>
              <w:spacing w:line="242" w:lineRule="exact"/>
              <w:ind w:left="718" w:right="426"/>
              <w:jc w:val="center"/>
              <w:rPr>
                <w:rFonts w:asciiTheme="minorHAnsi" w:hAnsiTheme="minorHAnsi"/>
              </w:rPr>
            </w:pPr>
            <w:r w:rsidRPr="00772A0F">
              <w:rPr>
                <w:rFonts w:asciiTheme="minorHAnsi" w:hAnsiTheme="minorHAnsi"/>
                <w:szCs w:val="26"/>
              </w:rPr>
              <w:t>1</w:t>
            </w:r>
          </w:p>
        </w:tc>
        <w:tc>
          <w:tcPr>
            <w:tcW w:w="6209" w:type="dxa"/>
            <w:tcBorders>
              <w:top w:val="single" w:sz="4" w:space="0" w:color="000000"/>
              <w:left w:val="single" w:sz="4" w:space="0" w:color="000000"/>
              <w:bottom w:val="single" w:sz="4" w:space="0" w:color="000000"/>
              <w:right w:val="single" w:sz="4" w:space="0" w:color="000000"/>
            </w:tcBorders>
          </w:tcPr>
          <w:p w14:paraId="080D8AE8" w14:textId="77777777" w:rsidR="00D91BE6" w:rsidRPr="00772A0F" w:rsidRDefault="00D91BE6" w:rsidP="00AA58A5">
            <w:pPr>
              <w:pStyle w:val="TableParagraph"/>
              <w:kinsoku w:val="0"/>
              <w:overflowPunct w:val="0"/>
              <w:spacing w:line="242" w:lineRule="exact"/>
              <w:ind w:left="-1"/>
              <w:rPr>
                <w:rFonts w:asciiTheme="minorHAnsi" w:hAnsiTheme="minorHAnsi"/>
              </w:rPr>
            </w:pPr>
            <w:r w:rsidRPr="00772A0F">
              <w:rPr>
                <w:rFonts w:asciiTheme="minorHAnsi" w:hAnsiTheme="minorHAnsi"/>
                <w:spacing w:val="-6"/>
                <w:szCs w:val="26"/>
              </w:rPr>
              <w:t>A</w:t>
            </w:r>
            <w:r w:rsidRPr="00772A0F">
              <w:rPr>
                <w:rFonts w:asciiTheme="minorHAnsi" w:hAnsiTheme="minorHAnsi"/>
                <w:szCs w:val="26"/>
              </w:rPr>
              <w:t>ut</w:t>
            </w:r>
            <w:r w:rsidRPr="00772A0F">
              <w:rPr>
                <w:rFonts w:asciiTheme="minorHAnsi" w:hAnsiTheme="minorHAnsi"/>
                <w:spacing w:val="-1"/>
                <w:szCs w:val="26"/>
              </w:rPr>
              <w:t>o</w:t>
            </w:r>
            <w:r w:rsidRPr="00772A0F">
              <w:rPr>
                <w:rFonts w:asciiTheme="minorHAnsi" w:hAnsiTheme="minorHAnsi"/>
                <w:szCs w:val="26"/>
              </w:rPr>
              <w:t>c</w:t>
            </w:r>
            <w:r w:rsidRPr="00772A0F">
              <w:rPr>
                <w:rFonts w:asciiTheme="minorHAnsi" w:hAnsiTheme="minorHAnsi"/>
                <w:spacing w:val="4"/>
                <w:szCs w:val="26"/>
              </w:rPr>
              <w:t>o</w:t>
            </w:r>
            <w:r w:rsidRPr="00772A0F">
              <w:rPr>
                <w:rFonts w:asciiTheme="minorHAnsi" w:hAnsiTheme="minorHAnsi"/>
                <w:spacing w:val="-1"/>
                <w:szCs w:val="26"/>
              </w:rPr>
              <w:t>mpattator</w:t>
            </w:r>
            <w:r w:rsidRPr="00772A0F">
              <w:rPr>
                <w:rFonts w:asciiTheme="minorHAnsi" w:hAnsiTheme="minorHAnsi"/>
                <w:szCs w:val="26"/>
              </w:rPr>
              <w:t>e</w:t>
            </w:r>
            <w:r w:rsidRPr="00772A0F">
              <w:rPr>
                <w:rFonts w:asciiTheme="minorHAnsi" w:hAnsiTheme="minorHAnsi"/>
                <w:spacing w:val="-7"/>
                <w:szCs w:val="26"/>
              </w:rPr>
              <w:t xml:space="preserve"> </w:t>
            </w:r>
            <w:r w:rsidRPr="00772A0F">
              <w:rPr>
                <w:rFonts w:asciiTheme="minorHAnsi" w:hAnsiTheme="minorHAnsi"/>
                <w:spacing w:val="1"/>
                <w:szCs w:val="26"/>
              </w:rPr>
              <w:t>d</w:t>
            </w:r>
            <w:r w:rsidRPr="00772A0F">
              <w:rPr>
                <w:rFonts w:asciiTheme="minorHAnsi" w:hAnsiTheme="minorHAnsi"/>
                <w:szCs w:val="26"/>
              </w:rPr>
              <w:t>a</w:t>
            </w:r>
            <w:r w:rsidRPr="00772A0F">
              <w:rPr>
                <w:rFonts w:asciiTheme="minorHAnsi" w:hAnsiTheme="minorHAnsi"/>
                <w:spacing w:val="-7"/>
                <w:szCs w:val="26"/>
              </w:rPr>
              <w:t xml:space="preserve"> </w:t>
            </w:r>
            <w:r w:rsidRPr="00772A0F">
              <w:rPr>
                <w:rFonts w:asciiTheme="minorHAnsi" w:hAnsiTheme="minorHAnsi"/>
                <w:szCs w:val="26"/>
              </w:rPr>
              <w:t>28/30</w:t>
            </w:r>
            <w:r w:rsidRPr="00772A0F">
              <w:rPr>
                <w:rFonts w:asciiTheme="minorHAnsi" w:hAnsiTheme="minorHAnsi"/>
                <w:spacing w:val="-7"/>
                <w:szCs w:val="26"/>
              </w:rPr>
              <w:t xml:space="preserve"> </w:t>
            </w:r>
            <w:r w:rsidRPr="00772A0F">
              <w:rPr>
                <w:rFonts w:asciiTheme="minorHAnsi" w:hAnsiTheme="minorHAnsi"/>
                <w:spacing w:val="-6"/>
                <w:szCs w:val="26"/>
              </w:rPr>
              <w:t>m</w:t>
            </w:r>
            <w:r w:rsidRPr="00772A0F">
              <w:rPr>
                <w:rFonts w:asciiTheme="minorHAnsi" w:hAnsiTheme="minorHAnsi"/>
                <w:szCs w:val="26"/>
              </w:rPr>
              <w:t>c.</w:t>
            </w:r>
          </w:p>
        </w:tc>
      </w:tr>
    </w:tbl>
    <w:p w14:paraId="4F1C9312" w14:textId="77777777" w:rsidR="00D91BE6" w:rsidRDefault="00D91BE6" w:rsidP="00D91BE6">
      <w:pPr>
        <w:rPr>
          <w:rFonts w:asciiTheme="minorHAnsi" w:hAnsiTheme="minorHAnsi"/>
        </w:rPr>
      </w:pPr>
    </w:p>
    <w:p w14:paraId="1642F10F" w14:textId="77777777" w:rsidR="00D91BE6" w:rsidRDefault="00D91BE6" w:rsidP="00D91BE6">
      <w:pPr>
        <w:rPr>
          <w:rFonts w:asciiTheme="minorHAnsi" w:hAnsiTheme="minorHAnsi"/>
        </w:rPr>
      </w:pPr>
    </w:p>
    <w:p w14:paraId="212685EC" w14:textId="77777777" w:rsidR="00D91BE6" w:rsidRDefault="00D91BE6" w:rsidP="00D91BE6">
      <w:pPr>
        <w:rPr>
          <w:rFonts w:asciiTheme="minorHAnsi" w:hAnsiTheme="minorHAnsi"/>
        </w:rPr>
      </w:pPr>
    </w:p>
    <w:p w14:paraId="5DEC6E6C" w14:textId="77777777" w:rsidR="00D91BE6" w:rsidRDefault="00D91BE6" w:rsidP="00D91BE6">
      <w:pPr>
        <w:rPr>
          <w:rFonts w:asciiTheme="minorHAnsi" w:hAnsiTheme="minorHAnsi"/>
        </w:rPr>
      </w:pPr>
    </w:p>
    <w:p w14:paraId="52550E35" w14:textId="77777777" w:rsidR="00D91BE6" w:rsidRDefault="00D91BE6" w:rsidP="00D91BE6">
      <w:pPr>
        <w:rPr>
          <w:rFonts w:asciiTheme="minorHAnsi" w:hAnsiTheme="minorHAnsi"/>
        </w:rPr>
      </w:pPr>
    </w:p>
    <w:p w14:paraId="240EF374" w14:textId="77777777" w:rsidR="00D91BE6" w:rsidRDefault="00D91BE6" w:rsidP="00D91BE6">
      <w:pPr>
        <w:rPr>
          <w:rFonts w:asciiTheme="minorHAnsi" w:hAnsiTheme="minorHAnsi"/>
        </w:rPr>
      </w:pPr>
    </w:p>
    <w:p w14:paraId="6C9E67B4" w14:textId="77777777" w:rsidR="00D91BE6" w:rsidRDefault="00D91BE6" w:rsidP="00D91BE6">
      <w:pPr>
        <w:rPr>
          <w:rFonts w:asciiTheme="minorHAnsi" w:hAnsiTheme="minorHAnsi"/>
        </w:rPr>
      </w:pPr>
    </w:p>
    <w:p w14:paraId="13FD57EF" w14:textId="77777777" w:rsidR="00D91BE6" w:rsidRDefault="00D91BE6" w:rsidP="00D91BE6">
      <w:pPr>
        <w:rPr>
          <w:rFonts w:asciiTheme="minorHAnsi" w:hAnsiTheme="minorHAnsi"/>
        </w:rPr>
      </w:pPr>
    </w:p>
    <w:p w14:paraId="792322E5" w14:textId="77777777" w:rsidR="00D91BE6" w:rsidRDefault="00D91BE6" w:rsidP="00D91BE6">
      <w:pPr>
        <w:rPr>
          <w:rFonts w:asciiTheme="minorHAnsi" w:hAnsiTheme="minorHAnsi"/>
        </w:rPr>
      </w:pPr>
    </w:p>
    <w:p w14:paraId="53FE9870" w14:textId="77777777" w:rsidR="00D91BE6" w:rsidRDefault="00D91BE6" w:rsidP="00D91BE6">
      <w:pPr>
        <w:rPr>
          <w:rFonts w:asciiTheme="minorHAnsi" w:hAnsiTheme="minorHAnsi"/>
        </w:rPr>
      </w:pPr>
    </w:p>
    <w:p w14:paraId="692AD43B" w14:textId="77777777" w:rsidR="00D91BE6" w:rsidRDefault="00D91BE6" w:rsidP="00D91BE6">
      <w:pPr>
        <w:rPr>
          <w:rFonts w:asciiTheme="minorHAnsi" w:hAnsiTheme="minorHAnsi"/>
        </w:rPr>
      </w:pPr>
    </w:p>
    <w:p w14:paraId="2B1CC994" w14:textId="77777777" w:rsidR="00D91BE6" w:rsidRDefault="00D91BE6" w:rsidP="00D91BE6">
      <w:pPr>
        <w:rPr>
          <w:rFonts w:asciiTheme="minorHAnsi" w:hAnsiTheme="minorHAnsi"/>
        </w:rPr>
      </w:pPr>
    </w:p>
    <w:p w14:paraId="0A6E0D0F" w14:textId="77777777" w:rsidR="00D91BE6" w:rsidRDefault="00D91BE6" w:rsidP="00D91BE6">
      <w:pPr>
        <w:rPr>
          <w:rFonts w:asciiTheme="minorHAnsi" w:hAnsiTheme="minorHAnsi"/>
        </w:rPr>
      </w:pPr>
    </w:p>
    <w:p w14:paraId="3AF7A735" w14:textId="77777777" w:rsidR="00D91BE6" w:rsidRDefault="00D91BE6" w:rsidP="00D91BE6">
      <w:pPr>
        <w:rPr>
          <w:rFonts w:asciiTheme="minorHAnsi" w:hAnsiTheme="minorHAnsi"/>
        </w:rPr>
      </w:pPr>
    </w:p>
    <w:p w14:paraId="49D65CEB" w14:textId="77777777" w:rsidR="00D91BE6" w:rsidRDefault="00D91BE6" w:rsidP="00D91BE6">
      <w:pPr>
        <w:rPr>
          <w:rFonts w:asciiTheme="minorHAnsi" w:hAnsiTheme="minorHAnsi"/>
        </w:rPr>
      </w:pPr>
    </w:p>
    <w:p w14:paraId="3FB773D8" w14:textId="77777777" w:rsidR="00D91BE6" w:rsidRDefault="00D91BE6" w:rsidP="00D91BE6">
      <w:pPr>
        <w:rPr>
          <w:rFonts w:asciiTheme="minorHAnsi" w:hAnsiTheme="minorHAnsi"/>
        </w:rPr>
      </w:pPr>
    </w:p>
    <w:p w14:paraId="7BE40274" w14:textId="77777777" w:rsidR="00D91BE6" w:rsidRDefault="00D91BE6" w:rsidP="00D91BE6">
      <w:pPr>
        <w:rPr>
          <w:rFonts w:asciiTheme="minorHAnsi" w:hAnsiTheme="minorHAnsi"/>
        </w:rPr>
      </w:pPr>
    </w:p>
    <w:p w14:paraId="753F05F0" w14:textId="77777777" w:rsidR="00D91BE6" w:rsidRDefault="00D91BE6" w:rsidP="00D91BE6">
      <w:pPr>
        <w:rPr>
          <w:rFonts w:asciiTheme="minorHAnsi" w:hAnsiTheme="minorHAnsi"/>
        </w:rPr>
      </w:pPr>
    </w:p>
    <w:p w14:paraId="0DD3B450" w14:textId="77777777" w:rsidR="00D91BE6" w:rsidRDefault="00D91BE6" w:rsidP="00D91BE6">
      <w:pPr>
        <w:rPr>
          <w:rFonts w:asciiTheme="minorHAnsi" w:hAnsiTheme="minorHAnsi"/>
        </w:rPr>
      </w:pPr>
    </w:p>
    <w:p w14:paraId="0DB918BD" w14:textId="77777777" w:rsidR="00D91BE6" w:rsidRDefault="00D91BE6" w:rsidP="00D91BE6">
      <w:pPr>
        <w:rPr>
          <w:rFonts w:asciiTheme="minorHAnsi" w:hAnsiTheme="minorHAnsi"/>
        </w:rPr>
      </w:pPr>
    </w:p>
    <w:p w14:paraId="10F6BC91" w14:textId="77777777" w:rsidR="00D91BE6" w:rsidRDefault="00D91BE6" w:rsidP="00D91BE6">
      <w:pPr>
        <w:rPr>
          <w:rFonts w:asciiTheme="minorHAnsi" w:hAnsiTheme="minorHAnsi"/>
        </w:rPr>
      </w:pPr>
    </w:p>
    <w:p w14:paraId="64ACB91A" w14:textId="77777777" w:rsidR="00D91BE6" w:rsidRDefault="00D91BE6" w:rsidP="00D91BE6">
      <w:pPr>
        <w:rPr>
          <w:rFonts w:asciiTheme="minorHAnsi" w:hAnsiTheme="minorHAnsi"/>
        </w:rPr>
      </w:pPr>
    </w:p>
    <w:p w14:paraId="5145FDA6" w14:textId="77777777" w:rsidR="00D91BE6" w:rsidRDefault="00D91BE6" w:rsidP="00D91BE6">
      <w:pPr>
        <w:rPr>
          <w:rFonts w:asciiTheme="minorHAnsi" w:hAnsiTheme="minorHAnsi"/>
        </w:rPr>
      </w:pPr>
    </w:p>
    <w:p w14:paraId="0520B608" w14:textId="77777777" w:rsidR="00D91BE6" w:rsidRDefault="00D91BE6" w:rsidP="00D91BE6">
      <w:pPr>
        <w:rPr>
          <w:rFonts w:asciiTheme="minorHAnsi" w:hAnsiTheme="minorHAnsi"/>
        </w:rPr>
      </w:pPr>
    </w:p>
    <w:p w14:paraId="52F3F386" w14:textId="77777777" w:rsidR="00D91BE6" w:rsidRPr="00772A0F" w:rsidRDefault="00D91BE6" w:rsidP="00D91BE6">
      <w:pPr>
        <w:rPr>
          <w:rFonts w:asciiTheme="minorHAnsi" w:hAnsiTheme="minorHAnsi"/>
        </w:rPr>
        <w:sectPr w:rsidR="00D91BE6" w:rsidRPr="00772A0F">
          <w:pgSz w:w="11904" w:h="16840"/>
          <w:pgMar w:top="980" w:right="980" w:bottom="1240" w:left="980" w:header="749" w:footer="1045" w:gutter="0"/>
          <w:cols w:space="720"/>
          <w:noEndnote/>
        </w:sectPr>
      </w:pPr>
    </w:p>
    <w:p w14:paraId="73D2325E" w14:textId="77777777" w:rsidR="00D91BE6" w:rsidRDefault="00D91BE6" w:rsidP="00D91BE6">
      <w:pPr>
        <w:kinsoku w:val="0"/>
        <w:overflowPunct w:val="0"/>
        <w:spacing w:before="1" w:line="200" w:lineRule="exact"/>
        <w:rPr>
          <w:rFonts w:asciiTheme="minorHAnsi" w:hAnsiTheme="minorHAnsi"/>
          <w:sz w:val="20"/>
          <w:szCs w:val="20"/>
        </w:rPr>
      </w:pPr>
    </w:p>
    <w:p w14:paraId="61E3466B" w14:textId="25DDCA6E" w:rsidR="00D91BE6" w:rsidRPr="00772A0F" w:rsidRDefault="00D91BE6" w:rsidP="00D91BE6">
      <w:pPr>
        <w:kinsoku w:val="0"/>
        <w:overflowPunct w:val="0"/>
        <w:spacing w:before="1" w:line="200" w:lineRule="exact"/>
        <w:rPr>
          <w:rFonts w:asciiTheme="minorHAnsi" w:hAnsiTheme="minorHAnsi"/>
          <w:sz w:val="20"/>
          <w:szCs w:val="20"/>
        </w:rPr>
      </w:pPr>
    </w:p>
    <w:tbl>
      <w:tblPr>
        <w:tblStyle w:val="Grigliatabella"/>
        <w:tblW w:w="0" w:type="auto"/>
        <w:tblInd w:w="108" w:type="dxa"/>
        <w:tblLook w:val="04A0" w:firstRow="1" w:lastRow="0" w:firstColumn="1" w:lastColumn="0" w:noHBand="0" w:noVBand="1"/>
      </w:tblPr>
      <w:tblGrid>
        <w:gridCol w:w="9810"/>
      </w:tblGrid>
      <w:tr w:rsidR="00D91BE6" w14:paraId="213206AF" w14:textId="77777777" w:rsidTr="00AA38BB">
        <w:trPr>
          <w:trHeight w:val="418"/>
        </w:trPr>
        <w:tc>
          <w:tcPr>
            <w:tcW w:w="9810" w:type="dxa"/>
            <w:vAlign w:val="center"/>
          </w:tcPr>
          <w:p w14:paraId="671163E4" w14:textId="77777777" w:rsidR="00D91BE6" w:rsidRDefault="00D91BE6" w:rsidP="00AA58A5">
            <w:pPr>
              <w:kinsoku w:val="0"/>
              <w:overflowPunct w:val="0"/>
              <w:spacing w:line="200" w:lineRule="exact"/>
              <w:jc w:val="center"/>
              <w:rPr>
                <w:b/>
                <w:bCs/>
                <w:spacing w:val="1"/>
              </w:rPr>
            </w:pPr>
            <w:r w:rsidRPr="00772A0F">
              <w:rPr>
                <w:b/>
                <w:bCs/>
                <w:spacing w:val="1"/>
              </w:rPr>
              <w:t>S</w:t>
            </w:r>
            <w:r w:rsidRPr="00772A0F">
              <w:rPr>
                <w:b/>
                <w:bCs/>
                <w:spacing w:val="-2"/>
              </w:rPr>
              <w:t>C</w:t>
            </w:r>
            <w:r w:rsidRPr="00772A0F">
              <w:rPr>
                <w:b/>
                <w:bCs/>
              </w:rPr>
              <w:t>H</w:t>
            </w:r>
            <w:r w:rsidRPr="00772A0F">
              <w:rPr>
                <w:b/>
                <w:bCs/>
                <w:spacing w:val="1"/>
              </w:rPr>
              <w:t>E</w:t>
            </w:r>
            <w:r w:rsidRPr="00772A0F">
              <w:rPr>
                <w:b/>
                <w:bCs/>
                <w:spacing w:val="-6"/>
              </w:rPr>
              <w:t>D</w:t>
            </w:r>
            <w:r w:rsidRPr="00772A0F">
              <w:rPr>
                <w:b/>
                <w:bCs/>
              </w:rPr>
              <w:t>E</w:t>
            </w:r>
            <w:r w:rsidRPr="00772A0F">
              <w:rPr>
                <w:b/>
                <w:bCs/>
                <w:spacing w:val="47"/>
              </w:rPr>
              <w:t xml:space="preserve"> </w:t>
            </w:r>
            <w:r w:rsidRPr="00772A0F">
              <w:rPr>
                <w:b/>
                <w:bCs/>
                <w:spacing w:val="-2"/>
              </w:rPr>
              <w:t>ANA</w:t>
            </w:r>
            <w:r w:rsidRPr="00772A0F">
              <w:rPr>
                <w:b/>
                <w:bCs/>
                <w:spacing w:val="1"/>
              </w:rPr>
              <w:t>L</w:t>
            </w:r>
            <w:r w:rsidRPr="00772A0F">
              <w:rPr>
                <w:b/>
                <w:bCs/>
                <w:spacing w:val="-2"/>
              </w:rPr>
              <w:t>I</w:t>
            </w:r>
            <w:r w:rsidRPr="00772A0F">
              <w:rPr>
                <w:b/>
                <w:bCs/>
                <w:spacing w:val="1"/>
              </w:rPr>
              <w:t>S</w:t>
            </w:r>
            <w:r w:rsidRPr="00772A0F">
              <w:rPr>
                <w:b/>
                <w:bCs/>
              </w:rPr>
              <w:t xml:space="preserve">I </w:t>
            </w:r>
            <w:r w:rsidRPr="00772A0F">
              <w:rPr>
                <w:b/>
                <w:bCs/>
                <w:spacing w:val="1"/>
              </w:rPr>
              <w:t xml:space="preserve"> </w:t>
            </w:r>
            <w:r w:rsidRPr="00772A0F">
              <w:rPr>
                <w:b/>
                <w:bCs/>
                <w:spacing w:val="-6"/>
              </w:rPr>
              <w:t>C</w:t>
            </w:r>
            <w:r w:rsidRPr="00772A0F">
              <w:rPr>
                <w:b/>
                <w:bCs/>
              </w:rPr>
              <w:t>O</w:t>
            </w:r>
            <w:r w:rsidRPr="00772A0F">
              <w:rPr>
                <w:b/>
                <w:bCs/>
                <w:spacing w:val="1"/>
              </w:rPr>
              <w:t>S</w:t>
            </w:r>
            <w:r w:rsidRPr="00772A0F">
              <w:rPr>
                <w:b/>
                <w:bCs/>
                <w:spacing w:val="-9"/>
              </w:rPr>
              <w:t>T</w:t>
            </w:r>
            <w:r w:rsidRPr="00772A0F">
              <w:rPr>
                <w:b/>
                <w:bCs/>
              </w:rPr>
              <w:t>O</w:t>
            </w:r>
            <w:r w:rsidRPr="00772A0F">
              <w:rPr>
                <w:b/>
                <w:bCs/>
                <w:spacing w:val="-2"/>
              </w:rPr>
              <w:t xml:space="preserve"> </w:t>
            </w:r>
            <w:r w:rsidRPr="00772A0F">
              <w:rPr>
                <w:b/>
                <w:bCs/>
              </w:rPr>
              <w:t>O</w:t>
            </w:r>
            <w:r w:rsidRPr="00772A0F">
              <w:rPr>
                <w:b/>
                <w:bCs/>
                <w:spacing w:val="-2"/>
              </w:rPr>
              <w:t>RAR</w:t>
            </w:r>
            <w:r w:rsidRPr="00772A0F">
              <w:rPr>
                <w:b/>
                <w:bCs/>
              </w:rPr>
              <w:t>IO</w:t>
            </w:r>
            <w:r w:rsidRPr="00772A0F">
              <w:rPr>
                <w:b/>
                <w:bCs/>
                <w:spacing w:val="-11"/>
              </w:rPr>
              <w:t xml:space="preserve"> </w:t>
            </w:r>
            <w:r w:rsidRPr="00772A0F">
              <w:rPr>
                <w:b/>
                <w:bCs/>
                <w:spacing w:val="-2"/>
              </w:rPr>
              <w:t>AU</w:t>
            </w:r>
            <w:r w:rsidRPr="00772A0F">
              <w:rPr>
                <w:b/>
                <w:bCs/>
                <w:spacing w:val="-4"/>
              </w:rPr>
              <w:t>T</w:t>
            </w:r>
            <w:r w:rsidRPr="00772A0F">
              <w:rPr>
                <w:b/>
                <w:bCs/>
              </w:rPr>
              <w:t>O</w:t>
            </w:r>
            <w:r w:rsidRPr="00772A0F">
              <w:rPr>
                <w:b/>
                <w:bCs/>
                <w:spacing w:val="-2"/>
              </w:rPr>
              <w:t>M</w:t>
            </w:r>
            <w:r w:rsidRPr="00772A0F">
              <w:rPr>
                <w:b/>
                <w:bCs/>
                <w:spacing w:val="-4"/>
              </w:rPr>
              <w:t>EZZ</w:t>
            </w:r>
            <w:r w:rsidRPr="00772A0F">
              <w:rPr>
                <w:b/>
                <w:bCs/>
              </w:rPr>
              <w:t>I</w:t>
            </w:r>
          </w:p>
        </w:tc>
      </w:tr>
    </w:tbl>
    <w:p w14:paraId="17372DC9" w14:textId="77777777" w:rsidR="00D91BE6" w:rsidRPr="00772A0F"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761"/>
        <w:gridCol w:w="3155"/>
        <w:gridCol w:w="1431"/>
        <w:gridCol w:w="1604"/>
        <w:gridCol w:w="831"/>
      </w:tblGrid>
      <w:tr w:rsidR="00D91BE6" w:rsidRPr="00772A0F" w14:paraId="5236C300"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3AE43310" w14:textId="77777777" w:rsidR="00D91BE6" w:rsidRPr="00772A0F" w:rsidRDefault="00D91BE6" w:rsidP="00AA58A5">
            <w:pPr>
              <w:pStyle w:val="TableParagraph"/>
              <w:kinsoku w:val="0"/>
              <w:overflowPunct w:val="0"/>
              <w:spacing w:before="84" w:line="183" w:lineRule="exact"/>
              <w:ind w:left="66"/>
              <w:rPr>
                <w:rFonts w:asciiTheme="minorHAnsi" w:hAnsiTheme="minorHAnsi"/>
              </w:rPr>
            </w:pPr>
            <w:r w:rsidRPr="00772A0F">
              <w:rPr>
                <w:rFonts w:asciiTheme="minorHAnsi" w:hAnsiTheme="minorHAnsi" w:cs="Arial"/>
                <w:spacing w:val="2"/>
                <w:sz w:val="16"/>
                <w:szCs w:val="16"/>
              </w:rPr>
              <w:t>sc</w:t>
            </w:r>
            <w:r w:rsidRPr="00772A0F">
              <w:rPr>
                <w:rFonts w:asciiTheme="minorHAnsi" w:hAnsiTheme="minorHAnsi" w:cs="Arial"/>
                <w:spacing w:val="-3"/>
                <w:sz w:val="16"/>
                <w:szCs w:val="16"/>
              </w:rPr>
              <w:t>he</w:t>
            </w:r>
            <w:r w:rsidRPr="00772A0F">
              <w:rPr>
                <w:rFonts w:asciiTheme="minorHAnsi" w:hAnsiTheme="minorHAnsi" w:cs="Arial"/>
                <w:spacing w:val="3"/>
                <w:sz w:val="16"/>
                <w:szCs w:val="16"/>
              </w:rPr>
              <w:t>d</w:t>
            </w:r>
            <w:r w:rsidRPr="00772A0F">
              <w:rPr>
                <w:rFonts w:asciiTheme="minorHAnsi" w:hAnsiTheme="minorHAnsi" w:cs="Arial"/>
                <w:sz w:val="16"/>
                <w:szCs w:val="16"/>
              </w:rPr>
              <w:t>a</w:t>
            </w:r>
            <w:r w:rsidRPr="00772A0F">
              <w:rPr>
                <w:rFonts w:asciiTheme="minorHAnsi" w:hAnsiTheme="minorHAnsi" w:cs="Arial"/>
                <w:spacing w:val="-20"/>
                <w:sz w:val="16"/>
                <w:szCs w:val="16"/>
              </w:rPr>
              <w:t xml:space="preserve"> </w:t>
            </w:r>
            <w:r w:rsidRPr="00772A0F">
              <w:rPr>
                <w:rFonts w:asciiTheme="minorHAnsi" w:hAnsiTheme="minorHAnsi" w:cs="Arial"/>
                <w:sz w:val="16"/>
                <w:szCs w:val="16"/>
              </w:rPr>
              <w:t>N</w:t>
            </w:r>
            <w:r w:rsidRPr="00772A0F">
              <w:rPr>
                <w:rFonts w:asciiTheme="minorHAnsi" w:hAnsiTheme="minorHAnsi" w:cs="Arial"/>
                <w:spacing w:val="3"/>
                <w:sz w:val="16"/>
                <w:szCs w:val="16"/>
              </w:rPr>
              <w:t>°</w:t>
            </w:r>
            <w:r w:rsidRPr="00772A0F">
              <w:rPr>
                <w:rFonts w:asciiTheme="minorHAnsi" w:hAnsiTheme="minorHAnsi" w:cs="Arial"/>
                <w:spacing w:val="-3"/>
                <w:sz w:val="16"/>
                <w:szCs w:val="16"/>
              </w:rPr>
              <w:t>_</w:t>
            </w:r>
            <w:r w:rsidRPr="00772A0F">
              <w:rPr>
                <w:rFonts w:asciiTheme="minorHAnsi" w:hAnsiTheme="minorHAnsi" w:cs="Arial"/>
                <w:spacing w:val="3"/>
                <w:sz w:val="16"/>
                <w:szCs w:val="16"/>
              </w:rPr>
              <w:t>0</w:t>
            </w:r>
            <w:r w:rsidRPr="00772A0F">
              <w:rPr>
                <w:rFonts w:asciiTheme="minorHAnsi" w:hAnsiTheme="minorHAnsi" w:cs="Arial"/>
                <w:sz w:val="16"/>
                <w:szCs w:val="16"/>
              </w:rPr>
              <w:t>5</w:t>
            </w:r>
          </w:p>
        </w:tc>
        <w:tc>
          <w:tcPr>
            <w:tcW w:w="3155" w:type="dxa"/>
            <w:tcBorders>
              <w:top w:val="single" w:sz="4" w:space="0" w:color="000000"/>
              <w:left w:val="single" w:sz="4" w:space="0" w:color="000000"/>
              <w:bottom w:val="single" w:sz="4" w:space="0" w:color="000000"/>
              <w:right w:val="single" w:sz="4" w:space="0" w:color="000000"/>
            </w:tcBorders>
            <w:shd w:val="clear" w:color="auto" w:fill="C0C0C0"/>
          </w:tcPr>
          <w:p w14:paraId="5F87CBBF" w14:textId="77777777" w:rsidR="00D91BE6" w:rsidRPr="00772A0F" w:rsidRDefault="00D91BE6" w:rsidP="00AA58A5">
            <w:pPr>
              <w:pStyle w:val="TableParagraph"/>
              <w:kinsoku w:val="0"/>
              <w:overflowPunct w:val="0"/>
              <w:spacing w:before="84" w:line="183" w:lineRule="exact"/>
              <w:ind w:left="61"/>
              <w:rPr>
                <w:rFonts w:asciiTheme="minorHAnsi" w:hAnsiTheme="minorHAnsi"/>
              </w:rPr>
            </w:pPr>
            <w:r w:rsidRPr="00772A0F">
              <w:rPr>
                <w:rFonts w:asciiTheme="minorHAnsi" w:hAnsiTheme="minorHAnsi" w:cs="Arial"/>
                <w:sz w:val="16"/>
                <w:szCs w:val="16"/>
              </w:rPr>
              <w:t>A</w:t>
            </w:r>
            <w:r w:rsidRPr="00772A0F">
              <w:rPr>
                <w:rFonts w:asciiTheme="minorHAnsi" w:hAnsiTheme="minorHAnsi" w:cs="Arial"/>
                <w:spacing w:val="-3"/>
                <w:sz w:val="16"/>
                <w:szCs w:val="16"/>
              </w:rPr>
              <w:t>u</w:t>
            </w:r>
            <w:r w:rsidRPr="00772A0F">
              <w:rPr>
                <w:rFonts w:asciiTheme="minorHAnsi" w:hAnsiTheme="minorHAnsi" w:cs="Arial"/>
                <w:spacing w:val="3"/>
                <w:sz w:val="16"/>
                <w:szCs w:val="16"/>
              </w:rPr>
              <w:t>t</w:t>
            </w:r>
            <w:r w:rsidRPr="00772A0F">
              <w:rPr>
                <w:rFonts w:asciiTheme="minorHAnsi" w:hAnsiTheme="minorHAnsi" w:cs="Arial"/>
                <w:spacing w:val="-8"/>
                <w:sz w:val="16"/>
                <w:szCs w:val="16"/>
              </w:rPr>
              <w:t>o</w:t>
            </w:r>
            <w:r w:rsidRPr="00772A0F">
              <w:rPr>
                <w:rFonts w:asciiTheme="minorHAnsi" w:hAnsiTheme="minorHAnsi" w:cs="Arial"/>
                <w:spacing w:val="6"/>
                <w:sz w:val="16"/>
                <w:szCs w:val="16"/>
              </w:rPr>
              <w:t>c</w:t>
            </w:r>
            <w:r w:rsidRPr="00772A0F">
              <w:rPr>
                <w:rFonts w:asciiTheme="minorHAnsi" w:hAnsiTheme="minorHAnsi" w:cs="Arial"/>
                <w:spacing w:val="-3"/>
                <w:sz w:val="16"/>
                <w:szCs w:val="16"/>
              </w:rPr>
              <w:t>o</w:t>
            </w:r>
            <w:r w:rsidRPr="00772A0F">
              <w:rPr>
                <w:rFonts w:asciiTheme="minorHAnsi" w:hAnsiTheme="minorHAnsi" w:cs="Arial"/>
                <w:spacing w:val="2"/>
                <w:sz w:val="16"/>
                <w:szCs w:val="16"/>
              </w:rPr>
              <w:t>m</w:t>
            </w:r>
            <w:r w:rsidRPr="00772A0F">
              <w:rPr>
                <w:rFonts w:asciiTheme="minorHAnsi" w:hAnsiTheme="minorHAnsi" w:cs="Arial"/>
                <w:spacing w:val="3"/>
                <w:sz w:val="16"/>
                <w:szCs w:val="16"/>
              </w:rPr>
              <w:t>p</w:t>
            </w:r>
            <w:r w:rsidRPr="00772A0F">
              <w:rPr>
                <w:rFonts w:asciiTheme="minorHAnsi" w:hAnsiTheme="minorHAnsi" w:cs="Arial"/>
                <w:spacing w:val="-3"/>
                <w:sz w:val="16"/>
                <w:szCs w:val="16"/>
              </w:rPr>
              <w:t>a</w:t>
            </w:r>
            <w:r w:rsidRPr="00772A0F">
              <w:rPr>
                <w:rFonts w:asciiTheme="minorHAnsi" w:hAnsiTheme="minorHAnsi" w:cs="Arial"/>
                <w:spacing w:val="-1"/>
                <w:sz w:val="16"/>
                <w:szCs w:val="16"/>
              </w:rPr>
              <w:t>t</w:t>
            </w:r>
            <w:r w:rsidRPr="00772A0F">
              <w:rPr>
                <w:rFonts w:asciiTheme="minorHAnsi" w:hAnsiTheme="minorHAnsi" w:cs="Arial"/>
                <w:spacing w:val="3"/>
                <w:sz w:val="16"/>
                <w:szCs w:val="16"/>
              </w:rPr>
              <w:t>t</w:t>
            </w:r>
            <w:r w:rsidRPr="00772A0F">
              <w:rPr>
                <w:rFonts w:asciiTheme="minorHAnsi" w:hAnsiTheme="minorHAnsi" w:cs="Arial"/>
                <w:spacing w:val="-3"/>
                <w:sz w:val="16"/>
                <w:szCs w:val="16"/>
              </w:rPr>
              <w:t>a</w:t>
            </w:r>
            <w:r w:rsidRPr="00772A0F">
              <w:rPr>
                <w:rFonts w:asciiTheme="minorHAnsi" w:hAnsiTheme="minorHAnsi" w:cs="Arial"/>
                <w:spacing w:val="3"/>
                <w:sz w:val="16"/>
                <w:szCs w:val="16"/>
              </w:rPr>
              <w:t>t</w:t>
            </w:r>
            <w:r w:rsidRPr="00772A0F">
              <w:rPr>
                <w:rFonts w:asciiTheme="minorHAnsi" w:hAnsiTheme="minorHAnsi" w:cs="Arial"/>
                <w:spacing w:val="-3"/>
                <w:sz w:val="16"/>
                <w:szCs w:val="16"/>
              </w:rPr>
              <w:t>o</w:t>
            </w:r>
            <w:r w:rsidRPr="00772A0F">
              <w:rPr>
                <w:rFonts w:asciiTheme="minorHAnsi" w:hAnsiTheme="minorHAnsi" w:cs="Arial"/>
                <w:spacing w:val="4"/>
                <w:sz w:val="16"/>
                <w:szCs w:val="16"/>
              </w:rPr>
              <w:t>r</w:t>
            </w:r>
            <w:r w:rsidRPr="00772A0F">
              <w:rPr>
                <w:rFonts w:asciiTheme="minorHAnsi" w:hAnsiTheme="minorHAnsi" w:cs="Arial"/>
                <w:sz w:val="16"/>
                <w:szCs w:val="16"/>
              </w:rPr>
              <w:t>e</w:t>
            </w:r>
            <w:r w:rsidRPr="00772A0F">
              <w:rPr>
                <w:rFonts w:asciiTheme="minorHAnsi" w:hAnsiTheme="minorHAnsi" w:cs="Arial"/>
                <w:spacing w:val="29"/>
                <w:sz w:val="16"/>
                <w:szCs w:val="16"/>
              </w:rPr>
              <w:t xml:space="preserve"> </w:t>
            </w:r>
            <w:r w:rsidRPr="00772A0F">
              <w:rPr>
                <w:rFonts w:asciiTheme="minorHAnsi" w:hAnsiTheme="minorHAnsi" w:cs="Arial"/>
                <w:spacing w:val="3"/>
                <w:sz w:val="16"/>
                <w:szCs w:val="16"/>
              </w:rPr>
              <w:t>d</w:t>
            </w:r>
            <w:r w:rsidRPr="00772A0F">
              <w:rPr>
                <w:rFonts w:asciiTheme="minorHAnsi" w:hAnsiTheme="minorHAnsi" w:cs="Arial"/>
                <w:sz w:val="16"/>
                <w:szCs w:val="16"/>
              </w:rPr>
              <w:t>a</w:t>
            </w:r>
            <w:r w:rsidRPr="00772A0F">
              <w:rPr>
                <w:rFonts w:asciiTheme="minorHAnsi" w:hAnsiTheme="minorHAnsi" w:cs="Arial"/>
                <w:spacing w:val="34"/>
                <w:sz w:val="16"/>
                <w:szCs w:val="16"/>
              </w:rPr>
              <w:t xml:space="preserve"> </w:t>
            </w:r>
            <w:r w:rsidRPr="00772A0F">
              <w:rPr>
                <w:rFonts w:asciiTheme="minorHAnsi" w:hAnsiTheme="minorHAnsi" w:cs="Arial"/>
                <w:spacing w:val="-3"/>
                <w:sz w:val="16"/>
                <w:szCs w:val="16"/>
              </w:rPr>
              <w:t>2</w:t>
            </w:r>
            <w:r w:rsidRPr="00772A0F">
              <w:rPr>
                <w:rFonts w:asciiTheme="minorHAnsi" w:hAnsiTheme="minorHAnsi" w:cs="Arial"/>
                <w:spacing w:val="3"/>
                <w:sz w:val="16"/>
                <w:szCs w:val="16"/>
              </w:rPr>
              <w:t xml:space="preserve">8/30 </w:t>
            </w:r>
            <w:r w:rsidRPr="00772A0F">
              <w:rPr>
                <w:rFonts w:asciiTheme="minorHAnsi" w:hAnsiTheme="minorHAnsi" w:cs="Arial"/>
                <w:spacing w:val="-4"/>
                <w:sz w:val="16"/>
                <w:szCs w:val="16"/>
              </w:rPr>
              <w:t>m</w:t>
            </w:r>
            <w:r w:rsidRPr="00772A0F">
              <w:rPr>
                <w:rFonts w:asciiTheme="minorHAnsi" w:hAnsiTheme="minorHAnsi" w:cs="Arial"/>
                <w:sz w:val="16"/>
                <w:szCs w:val="16"/>
              </w:rPr>
              <w:t>c</w:t>
            </w:r>
            <w:r w:rsidRPr="00772A0F">
              <w:rPr>
                <w:rFonts w:asciiTheme="minorHAnsi" w:hAnsiTheme="minorHAnsi" w:cs="Arial"/>
                <w:spacing w:val="-1"/>
                <w:sz w:val="16"/>
                <w:szCs w:val="16"/>
              </w:rPr>
              <w:t xml:space="preserve"> </w:t>
            </w:r>
            <w:r w:rsidRPr="00772A0F">
              <w:rPr>
                <w:rFonts w:asciiTheme="minorHAnsi" w:hAnsiTheme="minorHAnsi" w:cs="Arial"/>
                <w:sz w:val="16"/>
                <w:szCs w:val="16"/>
              </w:rPr>
              <w:t>a</w:t>
            </w:r>
            <w:r w:rsidRPr="00772A0F">
              <w:rPr>
                <w:rFonts w:asciiTheme="minorHAnsi" w:hAnsiTheme="minorHAnsi" w:cs="Arial"/>
                <w:spacing w:val="-5"/>
                <w:sz w:val="16"/>
                <w:szCs w:val="16"/>
              </w:rPr>
              <w:t xml:space="preserve"> </w:t>
            </w:r>
            <w:r w:rsidRPr="00772A0F">
              <w:rPr>
                <w:rFonts w:asciiTheme="minorHAnsi" w:hAnsiTheme="minorHAnsi" w:cs="Arial"/>
                <w:sz w:val="16"/>
                <w:szCs w:val="16"/>
              </w:rPr>
              <w:t>3</w:t>
            </w:r>
            <w:r w:rsidRPr="00772A0F">
              <w:rPr>
                <w:rFonts w:asciiTheme="minorHAnsi" w:hAnsiTheme="minorHAnsi" w:cs="Arial"/>
                <w:spacing w:val="-4"/>
                <w:sz w:val="16"/>
                <w:szCs w:val="16"/>
              </w:rPr>
              <w:t xml:space="preserve"> </w:t>
            </w:r>
            <w:r w:rsidRPr="00772A0F">
              <w:rPr>
                <w:rFonts w:asciiTheme="minorHAnsi" w:hAnsiTheme="minorHAnsi" w:cs="Arial"/>
                <w:spacing w:val="-8"/>
                <w:sz w:val="16"/>
                <w:szCs w:val="16"/>
              </w:rPr>
              <w:t>a</w:t>
            </w:r>
            <w:r w:rsidRPr="00772A0F">
              <w:rPr>
                <w:rFonts w:asciiTheme="minorHAnsi" w:hAnsiTheme="minorHAnsi" w:cs="Arial"/>
                <w:spacing w:val="2"/>
                <w:sz w:val="16"/>
                <w:szCs w:val="16"/>
              </w:rPr>
              <w:t>ss</w:t>
            </w:r>
            <w:r w:rsidRPr="00772A0F">
              <w:rPr>
                <w:rFonts w:asciiTheme="minorHAnsi" w:hAnsiTheme="minorHAnsi"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shd w:val="clear" w:color="auto" w:fill="C0C0C0"/>
          </w:tcPr>
          <w:p w14:paraId="77A03D8B" w14:textId="77777777" w:rsidR="00D91BE6" w:rsidRPr="00772A0F"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5965F18F" w14:textId="77777777" w:rsidR="00D91BE6" w:rsidRPr="00772A0F"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36F0E2BA" w14:textId="77777777" w:rsidR="00D91BE6" w:rsidRPr="00772A0F" w:rsidRDefault="00D91BE6" w:rsidP="00AA58A5">
            <w:pPr>
              <w:rPr>
                <w:rFonts w:asciiTheme="minorHAnsi" w:hAnsiTheme="minorHAnsi"/>
              </w:rPr>
            </w:pPr>
          </w:p>
        </w:tc>
      </w:tr>
      <w:tr w:rsidR="00D91BE6" w:rsidRPr="00772A0F" w14:paraId="75BF9BAC" w14:textId="77777777" w:rsidTr="00AA58A5">
        <w:trPr>
          <w:trHeight w:hRule="exact" w:val="283"/>
        </w:trPr>
        <w:tc>
          <w:tcPr>
            <w:tcW w:w="2761" w:type="dxa"/>
            <w:tcBorders>
              <w:top w:val="single" w:sz="4" w:space="0" w:color="000000"/>
              <w:left w:val="single" w:sz="4" w:space="0" w:color="000000"/>
              <w:bottom w:val="single" w:sz="4" w:space="0" w:color="000000"/>
              <w:right w:val="single" w:sz="4" w:space="0" w:color="000000"/>
            </w:tcBorders>
          </w:tcPr>
          <w:p w14:paraId="19E3B124" w14:textId="77777777" w:rsidR="00D91BE6" w:rsidRPr="00772A0F"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4F0F7942" w14:textId="77777777" w:rsidR="00D91BE6" w:rsidRPr="00772A0F"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1FABC83F" w14:textId="77777777" w:rsidR="00D91BE6" w:rsidRPr="00772A0F"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1C2DE89D" w14:textId="77777777" w:rsidR="00D91BE6" w:rsidRPr="00772A0F"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28418CB4" w14:textId="77777777" w:rsidR="00D91BE6" w:rsidRPr="00772A0F" w:rsidRDefault="00D91BE6" w:rsidP="00AA58A5">
            <w:pPr>
              <w:rPr>
                <w:rFonts w:asciiTheme="minorHAnsi" w:hAnsiTheme="minorHAnsi"/>
              </w:rPr>
            </w:pPr>
          </w:p>
        </w:tc>
      </w:tr>
      <w:tr w:rsidR="00D91BE6" w:rsidRPr="00772A0F" w14:paraId="020B0411"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52C3FDDC" w14:textId="77777777" w:rsidR="00D91BE6" w:rsidRPr="00772A0F" w:rsidRDefault="00D91BE6" w:rsidP="00AA58A5">
            <w:pPr>
              <w:pStyle w:val="TableParagraph"/>
              <w:kinsoku w:val="0"/>
              <w:overflowPunct w:val="0"/>
              <w:spacing w:before="84" w:line="183" w:lineRule="exact"/>
              <w:ind w:left="995" w:right="1003"/>
              <w:jc w:val="center"/>
              <w:rPr>
                <w:rFonts w:asciiTheme="minorHAnsi" w:hAnsiTheme="minorHAnsi"/>
              </w:rPr>
            </w:pPr>
            <w:r w:rsidRPr="00772A0F">
              <w:rPr>
                <w:rFonts w:asciiTheme="minorHAnsi" w:hAnsiTheme="minorHAnsi" w:cs="Arial"/>
                <w:b/>
                <w:bCs/>
                <w:spacing w:val="3"/>
                <w:sz w:val="16"/>
                <w:szCs w:val="16"/>
              </w:rPr>
              <w:t>T</w:t>
            </w:r>
            <w:r w:rsidRPr="00772A0F">
              <w:rPr>
                <w:rFonts w:asciiTheme="minorHAnsi" w:hAnsiTheme="minorHAnsi" w:cs="Arial"/>
                <w:b/>
                <w:bCs/>
                <w:spacing w:val="-1"/>
                <w:sz w:val="16"/>
                <w:szCs w:val="16"/>
              </w:rPr>
              <w:t>ipolo</w:t>
            </w:r>
            <w:r w:rsidRPr="00772A0F">
              <w:rPr>
                <w:rFonts w:asciiTheme="minorHAnsi" w:hAnsiTheme="minorHAnsi" w:cs="Arial"/>
                <w:b/>
                <w:bCs/>
                <w:spacing w:val="3"/>
                <w:sz w:val="16"/>
                <w:szCs w:val="16"/>
              </w:rPr>
              <w:t>g</w:t>
            </w:r>
            <w:r w:rsidRPr="00772A0F">
              <w:rPr>
                <w:rFonts w:asciiTheme="minorHAnsi" w:hAnsiTheme="minorHAnsi" w:cs="Arial"/>
                <w:b/>
                <w:bCs/>
                <w:spacing w:val="-1"/>
                <w:sz w:val="16"/>
                <w:szCs w:val="16"/>
              </w:rPr>
              <w:t>i</w:t>
            </w:r>
            <w:r w:rsidRPr="00772A0F">
              <w:rPr>
                <w:rFonts w:asciiTheme="minorHAnsi" w:hAnsiTheme="minorHAnsi" w:cs="Arial"/>
                <w:b/>
                <w:bCs/>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43EEBBCF" w14:textId="77777777" w:rsidR="00D91BE6" w:rsidRPr="00772A0F" w:rsidRDefault="00D91BE6" w:rsidP="00AA58A5">
            <w:pPr>
              <w:pStyle w:val="TableParagraph"/>
              <w:kinsoku w:val="0"/>
              <w:overflowPunct w:val="0"/>
              <w:spacing w:before="84" w:line="183" w:lineRule="exact"/>
              <w:ind w:left="1085" w:right="1099"/>
              <w:jc w:val="center"/>
              <w:rPr>
                <w:rFonts w:asciiTheme="minorHAnsi" w:hAnsiTheme="minorHAnsi"/>
              </w:rPr>
            </w:pPr>
            <w:r w:rsidRPr="00772A0F">
              <w:rPr>
                <w:rFonts w:asciiTheme="minorHAnsi" w:hAnsiTheme="minorHAnsi" w:cs="Arial"/>
                <w:b/>
                <w:bCs/>
                <w:spacing w:val="3"/>
                <w:sz w:val="16"/>
                <w:szCs w:val="16"/>
              </w:rPr>
              <w:t>v</w:t>
            </w:r>
            <w:r w:rsidRPr="00772A0F">
              <w:rPr>
                <w:rFonts w:asciiTheme="minorHAnsi" w:hAnsiTheme="minorHAnsi" w:cs="Arial"/>
                <w:b/>
                <w:bCs/>
                <w:spacing w:val="-2"/>
                <w:sz w:val="16"/>
                <w:szCs w:val="16"/>
              </w:rPr>
              <w:t>a</w:t>
            </w:r>
            <w:r w:rsidRPr="00772A0F">
              <w:rPr>
                <w:rFonts w:asciiTheme="minorHAnsi" w:hAnsiTheme="minorHAnsi" w:cs="Arial"/>
                <w:b/>
                <w:bCs/>
                <w:spacing w:val="-1"/>
                <w:sz w:val="16"/>
                <w:szCs w:val="16"/>
              </w:rPr>
              <w:t>lu</w:t>
            </w:r>
            <w:r w:rsidRPr="00772A0F">
              <w:rPr>
                <w:rFonts w:asciiTheme="minorHAnsi" w:hAnsiTheme="minorHAnsi" w:cs="Arial"/>
                <w:b/>
                <w:bCs/>
                <w:sz w:val="16"/>
                <w:szCs w:val="16"/>
              </w:rPr>
              <w:t>t</w:t>
            </w:r>
            <w:r w:rsidRPr="00772A0F">
              <w:rPr>
                <w:rFonts w:asciiTheme="minorHAnsi" w:hAnsiTheme="minorHAnsi" w:cs="Arial"/>
                <w:b/>
                <w:bCs/>
                <w:spacing w:val="-2"/>
                <w:sz w:val="16"/>
                <w:szCs w:val="16"/>
              </w:rPr>
              <w:t>a</w:t>
            </w:r>
            <w:r w:rsidRPr="00772A0F">
              <w:rPr>
                <w:rFonts w:asciiTheme="minorHAnsi" w:hAnsiTheme="minorHAnsi" w:cs="Arial"/>
                <w:b/>
                <w:bCs/>
                <w:spacing w:val="2"/>
                <w:sz w:val="16"/>
                <w:szCs w:val="16"/>
              </w:rPr>
              <w:t>z</w:t>
            </w:r>
            <w:r w:rsidRPr="00772A0F">
              <w:rPr>
                <w:rFonts w:asciiTheme="minorHAnsi" w:hAnsiTheme="minorHAnsi" w:cs="Arial"/>
                <w:b/>
                <w:bCs/>
                <w:spacing w:val="3"/>
                <w:sz w:val="16"/>
                <w:szCs w:val="16"/>
              </w:rPr>
              <w:t>i</w:t>
            </w:r>
            <w:r w:rsidRPr="00772A0F">
              <w:rPr>
                <w:rFonts w:asciiTheme="minorHAnsi" w:hAnsiTheme="minorHAnsi" w:cs="Arial"/>
                <w:b/>
                <w:bCs/>
                <w:spacing w:val="-1"/>
                <w:sz w:val="16"/>
                <w:szCs w:val="16"/>
              </w:rPr>
              <w:t>on</w:t>
            </w:r>
            <w:r w:rsidRPr="00772A0F">
              <w:rPr>
                <w:rFonts w:asciiTheme="minorHAnsi" w:hAnsiTheme="minorHAnsi" w:cs="Arial"/>
                <w:b/>
                <w:bCs/>
                <w:spacing w:val="3"/>
                <w:sz w:val="16"/>
                <w:szCs w:val="16"/>
              </w:rPr>
              <w:t>e</w:t>
            </w:r>
            <w:r w:rsidRPr="00772A0F">
              <w:rPr>
                <w:rFonts w:asciiTheme="minorHAnsi" w:hAnsiTheme="minorHAnsi" w:cs="Arial"/>
                <w:b/>
                <w:bCs/>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38A7DAB4" w14:textId="77777777" w:rsidR="00D91BE6" w:rsidRPr="00772A0F" w:rsidRDefault="00D91BE6" w:rsidP="00AA58A5">
            <w:pPr>
              <w:pStyle w:val="TableParagraph"/>
              <w:kinsoku w:val="0"/>
              <w:overflowPunct w:val="0"/>
              <w:spacing w:before="84" w:line="183" w:lineRule="exact"/>
              <w:ind w:left="544" w:right="553"/>
              <w:jc w:val="center"/>
              <w:rPr>
                <w:rFonts w:asciiTheme="minorHAnsi" w:hAnsiTheme="minorHAnsi"/>
              </w:rPr>
            </w:pPr>
            <w:r w:rsidRPr="00772A0F">
              <w:rPr>
                <w:rFonts w:asciiTheme="minorHAnsi" w:hAnsiTheme="minorHAnsi" w:cs="Arial"/>
                <w:b/>
                <w:bCs/>
                <w:spacing w:val="-1"/>
                <w:sz w:val="16"/>
                <w:szCs w:val="16"/>
              </w:rPr>
              <w:t>D</w:t>
            </w:r>
            <w:r w:rsidRPr="00772A0F">
              <w:rPr>
                <w:rFonts w:asciiTheme="minorHAnsi" w:hAnsiTheme="minorHAnsi" w:cs="Arial"/>
                <w:b/>
                <w:bCs/>
                <w:spacing w:val="-2"/>
                <w:sz w:val="16"/>
                <w:szCs w:val="16"/>
              </w:rPr>
              <w:t>a</w:t>
            </w:r>
            <w:r w:rsidRPr="00772A0F">
              <w:rPr>
                <w:rFonts w:asciiTheme="minorHAnsi" w:hAnsiTheme="minorHAnsi" w:cs="Arial"/>
                <w:b/>
                <w:bCs/>
                <w:sz w:val="16"/>
                <w:szCs w:val="16"/>
              </w:rPr>
              <w:t>ti</w:t>
            </w:r>
          </w:p>
        </w:tc>
        <w:tc>
          <w:tcPr>
            <w:tcW w:w="1604" w:type="dxa"/>
            <w:tcBorders>
              <w:top w:val="single" w:sz="4" w:space="0" w:color="000000"/>
              <w:left w:val="single" w:sz="4" w:space="0" w:color="000000"/>
              <w:bottom w:val="single" w:sz="4" w:space="0" w:color="000000"/>
              <w:right w:val="single" w:sz="4" w:space="0" w:color="000000"/>
            </w:tcBorders>
          </w:tcPr>
          <w:p w14:paraId="1A7DF174" w14:textId="77777777" w:rsidR="00D91BE6" w:rsidRPr="00772A0F" w:rsidRDefault="00D91BE6" w:rsidP="00AA58A5">
            <w:pPr>
              <w:pStyle w:val="TableParagraph"/>
              <w:kinsoku w:val="0"/>
              <w:overflowPunct w:val="0"/>
              <w:spacing w:before="84" w:line="183" w:lineRule="exact"/>
              <w:ind w:left="563" w:right="562"/>
              <w:jc w:val="center"/>
              <w:rPr>
                <w:rFonts w:asciiTheme="minorHAnsi" w:hAnsiTheme="minorHAnsi"/>
              </w:rPr>
            </w:pPr>
            <w:r w:rsidRPr="00772A0F">
              <w:rPr>
                <w:rFonts w:asciiTheme="minorHAnsi" w:hAnsiTheme="minorHAnsi" w:cs="Arial"/>
                <w:b/>
                <w:bCs/>
                <w:spacing w:val="-2"/>
                <w:sz w:val="16"/>
                <w:szCs w:val="16"/>
              </w:rPr>
              <w:t>c</w:t>
            </w:r>
            <w:r w:rsidRPr="00772A0F">
              <w:rPr>
                <w:rFonts w:asciiTheme="minorHAnsi" w:hAnsiTheme="minorHAnsi" w:cs="Arial"/>
                <w:b/>
                <w:bCs/>
                <w:spacing w:val="-1"/>
                <w:sz w:val="16"/>
                <w:szCs w:val="16"/>
              </w:rPr>
              <w:t>o</w:t>
            </w:r>
            <w:r w:rsidRPr="00772A0F">
              <w:rPr>
                <w:rFonts w:asciiTheme="minorHAnsi" w:hAnsiTheme="minorHAnsi" w:cs="Arial"/>
                <w:b/>
                <w:bCs/>
                <w:spacing w:val="3"/>
                <w:sz w:val="16"/>
                <w:szCs w:val="16"/>
              </w:rPr>
              <w:t>e</w:t>
            </w:r>
            <w:r w:rsidRPr="00772A0F">
              <w:rPr>
                <w:rFonts w:asciiTheme="minorHAnsi" w:hAnsiTheme="minorHAnsi" w:cs="Arial"/>
                <w:b/>
                <w:bCs/>
                <w:sz w:val="16"/>
                <w:szCs w:val="16"/>
              </w:rPr>
              <w:t>ff.</w:t>
            </w:r>
          </w:p>
        </w:tc>
        <w:tc>
          <w:tcPr>
            <w:tcW w:w="831" w:type="dxa"/>
            <w:tcBorders>
              <w:top w:val="single" w:sz="4" w:space="0" w:color="000000"/>
              <w:left w:val="single" w:sz="4" w:space="0" w:color="000000"/>
              <w:bottom w:val="single" w:sz="4" w:space="0" w:color="000000"/>
              <w:right w:val="single" w:sz="4" w:space="0" w:color="000000"/>
            </w:tcBorders>
          </w:tcPr>
          <w:p w14:paraId="6CA49C3F" w14:textId="77777777" w:rsidR="00D91BE6" w:rsidRPr="00772A0F" w:rsidRDefault="00D91BE6" w:rsidP="00AA58A5">
            <w:pPr>
              <w:rPr>
                <w:rFonts w:asciiTheme="minorHAnsi" w:hAnsiTheme="minorHAnsi"/>
              </w:rPr>
            </w:pPr>
          </w:p>
        </w:tc>
      </w:tr>
      <w:tr w:rsidR="00D91BE6" w:rsidRPr="00772A0F" w14:paraId="70E9074D"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7BA7B84B"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spacing w:val="2"/>
                <w:sz w:val="16"/>
                <w:szCs w:val="16"/>
              </w:rPr>
              <w:t>C</w:t>
            </w:r>
            <w:r w:rsidRPr="00772A0F">
              <w:rPr>
                <w:rFonts w:asciiTheme="minorHAnsi" w:hAnsiTheme="minorHAnsi" w:cs="Arial"/>
                <w:spacing w:val="-8"/>
                <w:sz w:val="16"/>
                <w:szCs w:val="16"/>
              </w:rPr>
              <w:t>o</w:t>
            </w:r>
            <w:r w:rsidRPr="00772A0F">
              <w:rPr>
                <w:rFonts w:asciiTheme="minorHAnsi" w:hAnsiTheme="minorHAnsi" w:cs="Arial"/>
                <w:spacing w:val="2"/>
                <w:sz w:val="16"/>
                <w:szCs w:val="16"/>
              </w:rPr>
              <w:t>s</w:t>
            </w:r>
            <w:r w:rsidRPr="00772A0F">
              <w:rPr>
                <w:rFonts w:asciiTheme="minorHAnsi" w:hAnsiTheme="minorHAnsi" w:cs="Arial"/>
                <w:spacing w:val="3"/>
                <w:sz w:val="16"/>
                <w:szCs w:val="16"/>
              </w:rPr>
              <w:t>t</w:t>
            </w:r>
            <w:r w:rsidRPr="00772A0F">
              <w:rPr>
                <w:rFonts w:asciiTheme="minorHAnsi" w:hAnsiTheme="minorHAnsi" w:cs="Arial"/>
                <w:sz w:val="16"/>
                <w:szCs w:val="16"/>
              </w:rPr>
              <w:t>o</w:t>
            </w:r>
            <w:r w:rsidRPr="00772A0F">
              <w:rPr>
                <w:rFonts w:asciiTheme="minorHAnsi" w:hAnsiTheme="minorHAnsi" w:cs="Arial"/>
                <w:spacing w:val="-7"/>
                <w:sz w:val="16"/>
                <w:szCs w:val="16"/>
              </w:rPr>
              <w:t xml:space="preserve"> </w:t>
            </w:r>
            <w:r w:rsidRPr="00772A0F">
              <w:rPr>
                <w:rFonts w:asciiTheme="minorHAnsi" w:hAnsiTheme="minorHAnsi" w:cs="Arial"/>
                <w:spacing w:val="3"/>
                <w:sz w:val="16"/>
                <w:szCs w:val="16"/>
              </w:rPr>
              <w:t>d</w:t>
            </w:r>
            <w:r w:rsidRPr="00772A0F">
              <w:rPr>
                <w:rFonts w:asciiTheme="minorHAnsi" w:hAnsiTheme="minorHAnsi" w:cs="Arial"/>
                <w:sz w:val="16"/>
                <w:szCs w:val="16"/>
              </w:rPr>
              <w:t>i</w:t>
            </w:r>
            <w:r w:rsidRPr="00772A0F">
              <w:rPr>
                <w:rFonts w:asciiTheme="minorHAnsi" w:hAnsiTheme="minorHAnsi" w:cs="Arial"/>
                <w:spacing w:val="-4"/>
                <w:sz w:val="16"/>
                <w:szCs w:val="16"/>
              </w:rPr>
              <w:t xml:space="preserve"> </w:t>
            </w:r>
            <w:r w:rsidRPr="00772A0F">
              <w:rPr>
                <w:rFonts w:asciiTheme="minorHAnsi" w:hAnsiTheme="minorHAnsi" w:cs="Arial"/>
                <w:spacing w:val="-8"/>
                <w:sz w:val="16"/>
                <w:szCs w:val="16"/>
              </w:rPr>
              <w:t>a</w:t>
            </w:r>
            <w:r w:rsidRPr="00772A0F">
              <w:rPr>
                <w:rFonts w:asciiTheme="minorHAnsi" w:hAnsiTheme="minorHAnsi" w:cs="Arial"/>
                <w:spacing w:val="6"/>
                <w:sz w:val="16"/>
                <w:szCs w:val="16"/>
              </w:rPr>
              <w:t>c</w:t>
            </w:r>
            <w:r w:rsidRPr="00772A0F">
              <w:rPr>
                <w:rFonts w:asciiTheme="minorHAnsi" w:hAnsiTheme="minorHAnsi" w:cs="Arial"/>
                <w:spacing w:val="-2"/>
                <w:sz w:val="16"/>
                <w:szCs w:val="16"/>
              </w:rPr>
              <w:t>q</w:t>
            </w:r>
            <w:r w:rsidRPr="00772A0F">
              <w:rPr>
                <w:rFonts w:asciiTheme="minorHAnsi" w:hAnsiTheme="minorHAnsi" w:cs="Arial"/>
                <w:spacing w:val="3"/>
                <w:sz w:val="16"/>
                <w:szCs w:val="16"/>
              </w:rPr>
              <w:t>u</w:t>
            </w:r>
            <w:r w:rsidRPr="00772A0F">
              <w:rPr>
                <w:rFonts w:asciiTheme="minorHAnsi" w:hAnsiTheme="minorHAnsi" w:cs="Arial"/>
                <w:spacing w:val="-2"/>
                <w:sz w:val="16"/>
                <w:szCs w:val="16"/>
              </w:rPr>
              <w:t>i</w:t>
            </w:r>
            <w:r w:rsidRPr="00772A0F">
              <w:rPr>
                <w:rFonts w:asciiTheme="minorHAnsi" w:hAnsiTheme="minorHAnsi" w:cs="Arial"/>
                <w:spacing w:val="2"/>
                <w:sz w:val="16"/>
                <w:szCs w:val="16"/>
              </w:rPr>
              <w:t>s</w:t>
            </w:r>
            <w:r w:rsidRPr="00772A0F">
              <w:rPr>
                <w:rFonts w:asciiTheme="minorHAnsi" w:hAnsiTheme="minorHAnsi" w:cs="Arial"/>
                <w:spacing w:val="3"/>
                <w:sz w:val="16"/>
                <w:szCs w:val="16"/>
              </w:rPr>
              <w:t>t</w:t>
            </w:r>
            <w:r w:rsidRPr="00772A0F">
              <w:rPr>
                <w:rFonts w:asciiTheme="minorHAnsi" w:hAnsiTheme="minorHAnsi" w:cs="Arial"/>
                <w:sz w:val="16"/>
                <w:szCs w:val="16"/>
              </w:rPr>
              <w:t xml:space="preserve">o </w:t>
            </w:r>
            <w:r w:rsidRPr="00772A0F">
              <w:rPr>
                <w:rFonts w:asciiTheme="minorHAnsi" w:hAnsiTheme="minorHAnsi" w:cs="Arial"/>
                <w:spacing w:val="-2"/>
                <w:sz w:val="16"/>
                <w:szCs w:val="16"/>
              </w:rPr>
              <w:t>ab</w:t>
            </w:r>
            <w:r w:rsidRPr="00772A0F">
              <w:rPr>
                <w:rFonts w:asciiTheme="minorHAnsi" w:hAnsiTheme="minorHAnsi" w:cs="Arial"/>
                <w:spacing w:val="3"/>
                <w:sz w:val="16"/>
                <w:szCs w:val="16"/>
              </w:rPr>
              <w:t>b</w:t>
            </w:r>
            <w:r w:rsidRPr="00772A0F">
              <w:rPr>
                <w:rFonts w:asciiTheme="minorHAnsi" w:hAnsiTheme="minorHAnsi" w:cs="Arial"/>
                <w:spacing w:val="-2"/>
                <w:sz w:val="16"/>
                <w:szCs w:val="16"/>
              </w:rPr>
              <w:t>a</w:t>
            </w:r>
            <w:r w:rsidRPr="00772A0F">
              <w:rPr>
                <w:rFonts w:asciiTheme="minorHAnsi" w:hAnsiTheme="minorHAnsi" w:cs="Arial"/>
                <w:spacing w:val="-1"/>
                <w:sz w:val="16"/>
                <w:szCs w:val="16"/>
              </w:rPr>
              <w:t>t</w:t>
            </w:r>
            <w:r w:rsidRPr="00772A0F">
              <w:rPr>
                <w:rFonts w:asciiTheme="minorHAnsi" w:hAnsiTheme="minorHAnsi" w:cs="Arial"/>
                <w:spacing w:val="3"/>
                <w:sz w:val="16"/>
                <w:szCs w:val="16"/>
              </w:rPr>
              <w:t>t</w:t>
            </w:r>
            <w:r w:rsidRPr="00772A0F">
              <w:rPr>
                <w:rFonts w:asciiTheme="minorHAnsi" w:hAnsiTheme="minorHAnsi" w:cs="Arial"/>
                <w:spacing w:val="-2"/>
                <w:sz w:val="16"/>
                <w:szCs w:val="16"/>
              </w:rPr>
              <w:t>u</w:t>
            </w:r>
            <w:r w:rsidRPr="00772A0F">
              <w:rPr>
                <w:rFonts w:asciiTheme="minorHAnsi" w:hAnsiTheme="minorHAnsi" w:cs="Arial"/>
                <w:spacing w:val="3"/>
                <w:sz w:val="16"/>
                <w:szCs w:val="16"/>
              </w:rPr>
              <w:t>t</w:t>
            </w:r>
            <w:r w:rsidRPr="00772A0F">
              <w:rPr>
                <w:rFonts w:asciiTheme="minorHAnsi" w:hAnsiTheme="minorHAnsi" w:cs="Arial"/>
                <w:sz w:val="16"/>
                <w:szCs w:val="16"/>
              </w:rPr>
              <w:t>o</w:t>
            </w:r>
            <w:r w:rsidRPr="00772A0F">
              <w:rPr>
                <w:rFonts w:asciiTheme="minorHAnsi" w:hAnsiTheme="minorHAnsi" w:cs="Arial"/>
                <w:spacing w:val="-7"/>
                <w:sz w:val="16"/>
                <w:szCs w:val="16"/>
              </w:rPr>
              <w:t xml:space="preserve"> </w:t>
            </w:r>
          </w:p>
        </w:tc>
        <w:tc>
          <w:tcPr>
            <w:tcW w:w="3155" w:type="dxa"/>
            <w:tcBorders>
              <w:top w:val="single" w:sz="4" w:space="0" w:color="000000"/>
              <w:left w:val="single" w:sz="4" w:space="0" w:color="000000"/>
              <w:bottom w:val="single" w:sz="4" w:space="0" w:color="000000"/>
              <w:right w:val="single" w:sz="4" w:space="0" w:color="000000"/>
            </w:tcBorders>
          </w:tcPr>
          <w:p w14:paraId="6C561752" w14:textId="77777777" w:rsidR="00D91BE6" w:rsidRPr="00772A0F" w:rsidRDefault="00D91BE6" w:rsidP="00AA58A5">
            <w:pPr>
              <w:pStyle w:val="TableParagraph"/>
              <w:kinsoku w:val="0"/>
              <w:overflowPunct w:val="0"/>
              <w:spacing w:before="69" w:line="183" w:lineRule="exact"/>
              <w:ind w:left="61"/>
              <w:rPr>
                <w:rFonts w:asciiTheme="minorHAnsi" w:hAnsiTheme="minorHAnsi"/>
              </w:rPr>
            </w:pPr>
            <w:r w:rsidRPr="00772A0F">
              <w:rPr>
                <w:rFonts w:asciiTheme="minorHAnsi" w:hAnsiTheme="minorHAnsi"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3DC9A24B" w14:textId="77777777" w:rsidR="00D91BE6" w:rsidRPr="00772A0F" w:rsidRDefault="00D91BE6" w:rsidP="00AA58A5">
            <w:pPr>
              <w:pStyle w:val="TableParagraph"/>
              <w:kinsoku w:val="0"/>
              <w:overflowPunct w:val="0"/>
              <w:spacing w:before="69" w:line="183" w:lineRule="exact"/>
              <w:ind w:left="594"/>
              <w:rPr>
                <w:rFonts w:asciiTheme="minorHAnsi" w:hAnsiTheme="minorHAnsi" w:cs="Arial"/>
                <w:sz w:val="16"/>
                <w:szCs w:val="16"/>
              </w:rPr>
            </w:pPr>
            <w:r w:rsidRPr="00772A0F">
              <w:rPr>
                <w:rFonts w:asciiTheme="minorHAnsi" w:hAnsiTheme="minorHAnsi" w:cs="Arial"/>
                <w:sz w:val="16"/>
                <w:szCs w:val="16"/>
              </w:rPr>
              <w:t xml:space="preserve">               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7B63FAAC" w14:textId="77777777" w:rsidR="00D91BE6" w:rsidRPr="00772A0F" w:rsidRDefault="00D91BE6" w:rsidP="00AA58A5">
            <w:pPr>
              <w:pStyle w:val="TableParagraph"/>
              <w:kinsoku w:val="0"/>
              <w:overflowPunct w:val="0"/>
              <w:spacing w:before="69" w:line="183" w:lineRule="exact"/>
              <w:ind w:left="732" w:right="730"/>
              <w:jc w:val="center"/>
              <w:rPr>
                <w:rFonts w:asciiTheme="minorHAnsi" w:hAnsiTheme="minorHAnsi"/>
              </w:rPr>
            </w:pPr>
            <w:r w:rsidRPr="00772A0F">
              <w:rPr>
                <w:rFonts w:asciiTheme="minorHAnsi" w:hAnsiTheme="minorHAnsi" w:cs="Arial"/>
                <w:b/>
                <w:bCs/>
                <w:sz w:val="16"/>
                <w:szCs w:val="16"/>
              </w:rPr>
              <w:t>a</w:t>
            </w:r>
          </w:p>
        </w:tc>
        <w:tc>
          <w:tcPr>
            <w:tcW w:w="831" w:type="dxa"/>
            <w:tcBorders>
              <w:top w:val="single" w:sz="4" w:space="0" w:color="000000"/>
              <w:left w:val="single" w:sz="4" w:space="0" w:color="000000"/>
              <w:bottom w:val="single" w:sz="4" w:space="0" w:color="000000"/>
              <w:right w:val="single" w:sz="4" w:space="0" w:color="000000"/>
            </w:tcBorders>
          </w:tcPr>
          <w:p w14:paraId="45949A1C" w14:textId="77777777" w:rsidR="00D91BE6" w:rsidRPr="00772A0F" w:rsidRDefault="00D91BE6" w:rsidP="00AA58A5">
            <w:pPr>
              <w:rPr>
                <w:rFonts w:asciiTheme="minorHAnsi" w:hAnsiTheme="minorHAnsi"/>
              </w:rPr>
            </w:pPr>
          </w:p>
        </w:tc>
      </w:tr>
      <w:tr w:rsidR="00D91BE6" w:rsidRPr="00772A0F" w14:paraId="6460DC35"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36C9FABA" w14:textId="77777777" w:rsidR="00D91BE6" w:rsidRPr="00772A0F" w:rsidRDefault="00D91BE6" w:rsidP="00AA58A5">
            <w:pPr>
              <w:pStyle w:val="TableParagraph"/>
              <w:kinsoku w:val="0"/>
              <w:overflowPunct w:val="0"/>
              <w:spacing w:before="69"/>
              <w:ind w:left="66"/>
              <w:rPr>
                <w:rFonts w:asciiTheme="minorHAnsi" w:hAnsiTheme="minorHAnsi"/>
              </w:rPr>
            </w:pPr>
            <w:r w:rsidRPr="00772A0F">
              <w:rPr>
                <w:rFonts w:asciiTheme="minorHAnsi" w:hAnsiTheme="minorHAnsi" w:cs="Arial"/>
                <w:spacing w:val="3"/>
                <w:sz w:val="16"/>
                <w:szCs w:val="16"/>
              </w:rPr>
              <w:t>p</w:t>
            </w:r>
            <w:r w:rsidRPr="00772A0F">
              <w:rPr>
                <w:rFonts w:asciiTheme="minorHAnsi" w:hAnsiTheme="minorHAnsi" w:cs="Arial"/>
                <w:spacing w:val="-8"/>
                <w:sz w:val="16"/>
                <w:szCs w:val="16"/>
              </w:rPr>
              <w:t>o</w:t>
            </w:r>
            <w:r w:rsidRPr="00772A0F">
              <w:rPr>
                <w:rFonts w:asciiTheme="minorHAnsi" w:hAnsiTheme="minorHAnsi" w:cs="Arial"/>
                <w:sz w:val="16"/>
                <w:szCs w:val="16"/>
              </w:rPr>
              <w:t>r</w:t>
            </w:r>
            <w:r w:rsidRPr="00772A0F">
              <w:rPr>
                <w:rFonts w:asciiTheme="minorHAnsi" w:hAnsiTheme="minorHAnsi" w:cs="Arial"/>
                <w:spacing w:val="3"/>
                <w:sz w:val="16"/>
                <w:szCs w:val="16"/>
              </w:rPr>
              <w:t>t</w:t>
            </w:r>
            <w:r w:rsidRPr="00772A0F">
              <w:rPr>
                <w:rFonts w:asciiTheme="minorHAnsi" w:hAnsiTheme="minorHAnsi" w:cs="Arial"/>
                <w:spacing w:val="-2"/>
                <w:sz w:val="16"/>
                <w:szCs w:val="16"/>
              </w:rPr>
              <w:t>a</w:t>
            </w:r>
            <w:r w:rsidRPr="00772A0F">
              <w:rPr>
                <w:rFonts w:asciiTheme="minorHAnsi" w:hAnsiTheme="minorHAnsi" w:cs="Arial"/>
                <w:spacing w:val="3"/>
                <w:sz w:val="16"/>
                <w:szCs w:val="16"/>
              </w:rPr>
              <w:t>t</w:t>
            </w:r>
            <w:r w:rsidRPr="00772A0F">
              <w:rPr>
                <w:rFonts w:asciiTheme="minorHAnsi" w:hAnsiTheme="minorHAnsi"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7DA47ED1" w14:textId="77777777" w:rsidR="00D91BE6" w:rsidRPr="00772A0F" w:rsidRDefault="00D91BE6" w:rsidP="00AA58A5">
            <w:pPr>
              <w:pStyle w:val="TableParagraph"/>
              <w:kinsoku w:val="0"/>
              <w:overflowPunct w:val="0"/>
              <w:spacing w:before="69"/>
              <w:ind w:left="61"/>
              <w:rPr>
                <w:rFonts w:asciiTheme="minorHAnsi" w:hAnsiTheme="minorHAnsi"/>
              </w:rPr>
            </w:pPr>
            <w:r w:rsidRPr="00772A0F">
              <w:rPr>
                <w:rFonts w:asciiTheme="minorHAnsi" w:hAnsiTheme="minorHAnsi" w:cs="Arial"/>
                <w:spacing w:val="-2"/>
                <w:sz w:val="16"/>
                <w:szCs w:val="16"/>
              </w:rPr>
              <w:t>q</w:t>
            </w:r>
            <w:r w:rsidRPr="00772A0F">
              <w:rPr>
                <w:rFonts w:asciiTheme="minorHAnsi" w:hAnsiTheme="minorHAnsi" w:cs="Arial"/>
                <w:spacing w:val="-1"/>
                <w:sz w:val="16"/>
                <w:szCs w:val="16"/>
              </w:rPr>
              <w:t>.</w:t>
            </w:r>
            <w:r w:rsidRPr="00772A0F">
              <w:rPr>
                <w:rFonts w:asciiTheme="minorHAnsi" w:hAnsiTheme="minorHAnsi" w:cs="Arial"/>
                <w:spacing w:val="3"/>
                <w:sz w:val="16"/>
                <w:szCs w:val="16"/>
              </w:rPr>
              <w:t>l</w:t>
            </w:r>
            <w:r w:rsidRPr="00772A0F">
              <w:rPr>
                <w:rFonts w:asciiTheme="minorHAnsi" w:hAnsiTheme="minorHAnsi" w:cs="Arial"/>
                <w:sz w:val="16"/>
                <w:szCs w:val="16"/>
              </w:rPr>
              <w:t>i</w:t>
            </w:r>
          </w:p>
        </w:tc>
        <w:tc>
          <w:tcPr>
            <w:tcW w:w="1431" w:type="dxa"/>
            <w:tcBorders>
              <w:top w:val="single" w:sz="4" w:space="0" w:color="000000"/>
              <w:left w:val="single" w:sz="4" w:space="0" w:color="000000"/>
              <w:bottom w:val="single" w:sz="4" w:space="0" w:color="000000"/>
              <w:right w:val="single" w:sz="4" w:space="0" w:color="000000"/>
            </w:tcBorders>
          </w:tcPr>
          <w:p w14:paraId="2AA2228B" w14:textId="77777777" w:rsidR="00D91BE6" w:rsidRPr="00772A0F" w:rsidRDefault="00D91BE6" w:rsidP="00AA58A5">
            <w:pPr>
              <w:pStyle w:val="TableParagraph"/>
              <w:kinsoku w:val="0"/>
              <w:overflowPunct w:val="0"/>
              <w:spacing w:before="69"/>
              <w:ind w:right="69"/>
              <w:jc w:val="right"/>
              <w:rPr>
                <w:rFonts w:asciiTheme="minorHAnsi" w:hAnsiTheme="minorHAnsi" w:cs="Arial"/>
                <w:sz w:val="16"/>
                <w:szCs w:val="16"/>
              </w:rPr>
            </w:pPr>
            <w:r w:rsidRPr="00772A0F">
              <w:rPr>
                <w:rFonts w:asciiTheme="minorHAnsi" w:hAnsiTheme="minorHAnsi" w:cs="Arial"/>
                <w:spacing w:val="-2"/>
                <w:w w:val="95"/>
                <w:sz w:val="16"/>
                <w:szCs w:val="16"/>
              </w:rPr>
              <w:t>1</w:t>
            </w:r>
            <w:r w:rsidRPr="00772A0F">
              <w:rPr>
                <w:rFonts w:asciiTheme="minorHAnsi" w:hAnsiTheme="minorHAnsi" w:cs="Arial"/>
                <w:spacing w:val="2"/>
                <w:w w:val="95"/>
                <w:sz w:val="16"/>
                <w:szCs w:val="16"/>
              </w:rPr>
              <w:t>5</w:t>
            </w:r>
            <w:r w:rsidRPr="00772A0F">
              <w:rPr>
                <w:rFonts w:asciiTheme="minorHAnsi" w:hAnsiTheme="minorHAnsi" w:cs="Arial"/>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291409D6" w14:textId="77777777" w:rsidR="00D91BE6" w:rsidRPr="00772A0F" w:rsidRDefault="00D91BE6" w:rsidP="00AA58A5">
            <w:pPr>
              <w:pStyle w:val="TableParagraph"/>
              <w:kinsoku w:val="0"/>
              <w:overflowPunct w:val="0"/>
              <w:spacing w:before="69"/>
              <w:ind w:left="727" w:right="726"/>
              <w:jc w:val="center"/>
              <w:rPr>
                <w:rFonts w:asciiTheme="minorHAnsi" w:hAnsiTheme="minorHAnsi"/>
              </w:rPr>
            </w:pPr>
            <w:r w:rsidRPr="00772A0F">
              <w:rPr>
                <w:rFonts w:asciiTheme="minorHAnsi" w:hAnsiTheme="minorHAnsi" w:cs="Arial"/>
                <w:b/>
                <w:bCs/>
                <w:sz w:val="16"/>
                <w:szCs w:val="16"/>
              </w:rPr>
              <w:t>b</w:t>
            </w:r>
          </w:p>
        </w:tc>
        <w:tc>
          <w:tcPr>
            <w:tcW w:w="831" w:type="dxa"/>
            <w:tcBorders>
              <w:top w:val="single" w:sz="4" w:space="0" w:color="000000"/>
              <w:left w:val="single" w:sz="4" w:space="0" w:color="000000"/>
              <w:bottom w:val="single" w:sz="4" w:space="0" w:color="000000"/>
              <w:right w:val="single" w:sz="4" w:space="0" w:color="000000"/>
            </w:tcBorders>
          </w:tcPr>
          <w:p w14:paraId="00CA1A55" w14:textId="77777777" w:rsidR="00D91BE6" w:rsidRPr="00772A0F" w:rsidRDefault="00D91BE6" w:rsidP="00AA58A5">
            <w:pPr>
              <w:rPr>
                <w:rFonts w:asciiTheme="minorHAnsi" w:hAnsiTheme="minorHAnsi"/>
              </w:rPr>
            </w:pPr>
          </w:p>
        </w:tc>
      </w:tr>
      <w:tr w:rsidR="00D91BE6" w:rsidRPr="00772A0F" w14:paraId="57F53DEC"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72ECD955" w14:textId="77777777" w:rsidR="00D91BE6" w:rsidRPr="00772A0F" w:rsidRDefault="00D91BE6" w:rsidP="00AA58A5">
            <w:pPr>
              <w:pStyle w:val="TableParagraph"/>
              <w:kinsoku w:val="0"/>
              <w:overflowPunct w:val="0"/>
              <w:spacing w:before="65"/>
              <w:ind w:left="66"/>
              <w:rPr>
                <w:rFonts w:asciiTheme="minorHAnsi" w:hAnsiTheme="minorHAnsi"/>
              </w:rPr>
            </w:pPr>
            <w:r w:rsidRPr="00772A0F">
              <w:rPr>
                <w:rFonts w:asciiTheme="minorHAnsi" w:hAnsiTheme="minorHAnsi" w:cs="Arial"/>
                <w:spacing w:val="3"/>
                <w:sz w:val="16"/>
                <w:szCs w:val="16"/>
              </w:rPr>
              <w:t>p</w:t>
            </w:r>
            <w:r w:rsidRPr="00772A0F">
              <w:rPr>
                <w:rFonts w:asciiTheme="minorHAnsi" w:hAnsiTheme="minorHAnsi" w:cs="Arial"/>
                <w:spacing w:val="-8"/>
                <w:sz w:val="16"/>
                <w:szCs w:val="16"/>
              </w:rPr>
              <w:t>e</w:t>
            </w:r>
            <w:r w:rsidRPr="00772A0F">
              <w:rPr>
                <w:rFonts w:asciiTheme="minorHAnsi" w:hAnsiTheme="minorHAnsi" w:cs="Arial"/>
                <w:sz w:val="16"/>
                <w:szCs w:val="16"/>
              </w:rPr>
              <w:t>r</w:t>
            </w:r>
            <w:r w:rsidRPr="00772A0F">
              <w:rPr>
                <w:rFonts w:asciiTheme="minorHAnsi" w:hAnsiTheme="minorHAnsi" w:cs="Arial"/>
                <w:spacing w:val="7"/>
                <w:sz w:val="16"/>
                <w:szCs w:val="16"/>
              </w:rPr>
              <w:t>c</w:t>
            </w:r>
            <w:r w:rsidRPr="00772A0F">
              <w:rPr>
                <w:rFonts w:asciiTheme="minorHAnsi" w:hAnsiTheme="minorHAnsi" w:cs="Arial"/>
                <w:spacing w:val="-8"/>
                <w:sz w:val="16"/>
                <w:szCs w:val="16"/>
              </w:rPr>
              <w:t>o</w:t>
            </w:r>
            <w:r w:rsidRPr="00772A0F">
              <w:rPr>
                <w:rFonts w:asciiTheme="minorHAnsi" w:hAnsiTheme="minorHAnsi" w:cs="Arial"/>
                <w:spacing w:val="4"/>
                <w:sz w:val="16"/>
                <w:szCs w:val="16"/>
              </w:rPr>
              <w:t>rr</w:t>
            </w:r>
            <w:r w:rsidRPr="00772A0F">
              <w:rPr>
                <w:rFonts w:asciiTheme="minorHAnsi" w:hAnsiTheme="minorHAnsi" w:cs="Arial"/>
                <w:spacing w:val="-2"/>
                <w:sz w:val="16"/>
                <w:szCs w:val="16"/>
              </w:rPr>
              <w:t>en</w:t>
            </w:r>
            <w:r w:rsidRPr="00772A0F">
              <w:rPr>
                <w:rFonts w:asciiTheme="minorHAnsi" w:hAnsiTheme="minorHAnsi" w:cs="Arial"/>
                <w:spacing w:val="2"/>
                <w:sz w:val="16"/>
                <w:szCs w:val="16"/>
              </w:rPr>
              <w:t>z</w:t>
            </w:r>
            <w:r w:rsidRPr="00772A0F">
              <w:rPr>
                <w:rFonts w:asciiTheme="minorHAnsi" w:hAnsiTheme="minorHAnsi" w:cs="Arial"/>
                <w:sz w:val="16"/>
                <w:szCs w:val="16"/>
              </w:rPr>
              <w:t>a</w:t>
            </w:r>
            <w:r w:rsidRPr="00772A0F">
              <w:rPr>
                <w:rFonts w:asciiTheme="minorHAnsi" w:hAnsiTheme="minorHAnsi" w:cs="Arial"/>
                <w:spacing w:val="33"/>
                <w:sz w:val="16"/>
                <w:szCs w:val="16"/>
              </w:rPr>
              <w:t xml:space="preserve"> </w:t>
            </w:r>
            <w:r w:rsidRPr="00772A0F">
              <w:rPr>
                <w:rFonts w:asciiTheme="minorHAnsi" w:hAnsiTheme="minorHAnsi" w:cs="Arial"/>
                <w:spacing w:val="2"/>
                <w:sz w:val="16"/>
                <w:szCs w:val="16"/>
              </w:rPr>
              <w:t>m</w:t>
            </w:r>
            <w:r w:rsidRPr="00772A0F">
              <w:rPr>
                <w:rFonts w:asciiTheme="minorHAnsi" w:hAnsiTheme="minorHAnsi" w:cs="Arial"/>
                <w:spacing w:val="-2"/>
                <w:sz w:val="16"/>
                <w:szCs w:val="16"/>
              </w:rPr>
              <w:t>e</w:t>
            </w:r>
            <w:r w:rsidRPr="00772A0F">
              <w:rPr>
                <w:rFonts w:asciiTheme="minorHAnsi" w:hAnsiTheme="minorHAnsi" w:cs="Arial"/>
                <w:spacing w:val="3"/>
                <w:sz w:val="16"/>
                <w:szCs w:val="16"/>
              </w:rPr>
              <w:t>di</w:t>
            </w:r>
            <w:r w:rsidRPr="00772A0F">
              <w:rPr>
                <w:rFonts w:asciiTheme="minorHAnsi" w:hAnsiTheme="minorHAnsi" w:cs="Arial"/>
                <w:sz w:val="16"/>
                <w:szCs w:val="16"/>
              </w:rPr>
              <w:t>a</w:t>
            </w:r>
          </w:p>
        </w:tc>
        <w:tc>
          <w:tcPr>
            <w:tcW w:w="3155" w:type="dxa"/>
            <w:tcBorders>
              <w:top w:val="single" w:sz="4" w:space="0" w:color="000000"/>
              <w:left w:val="single" w:sz="4" w:space="0" w:color="000000"/>
              <w:bottom w:val="single" w:sz="4" w:space="0" w:color="000000"/>
              <w:right w:val="single" w:sz="4" w:space="0" w:color="000000"/>
            </w:tcBorders>
          </w:tcPr>
          <w:p w14:paraId="035A95C2" w14:textId="77777777" w:rsidR="00D91BE6" w:rsidRPr="00772A0F" w:rsidRDefault="00D91BE6" w:rsidP="00AA58A5">
            <w:pPr>
              <w:pStyle w:val="TableParagraph"/>
              <w:kinsoku w:val="0"/>
              <w:overflowPunct w:val="0"/>
              <w:spacing w:before="65"/>
              <w:ind w:left="61"/>
              <w:rPr>
                <w:rFonts w:asciiTheme="minorHAnsi" w:hAnsiTheme="minorHAnsi"/>
              </w:rPr>
            </w:pPr>
            <w:r w:rsidRPr="00772A0F">
              <w:rPr>
                <w:rFonts w:asciiTheme="minorHAnsi" w:hAnsiTheme="minorHAnsi" w:cs="Arial"/>
                <w:spacing w:val="-1"/>
                <w:sz w:val="16"/>
                <w:szCs w:val="16"/>
              </w:rPr>
              <w:t>Km</w:t>
            </w:r>
          </w:p>
        </w:tc>
        <w:tc>
          <w:tcPr>
            <w:tcW w:w="1431" w:type="dxa"/>
            <w:tcBorders>
              <w:top w:val="single" w:sz="4" w:space="0" w:color="000000"/>
              <w:left w:val="single" w:sz="4" w:space="0" w:color="000000"/>
              <w:bottom w:val="single" w:sz="4" w:space="0" w:color="000000"/>
              <w:right w:val="single" w:sz="4" w:space="0" w:color="000000"/>
            </w:tcBorders>
          </w:tcPr>
          <w:p w14:paraId="452FDAF7" w14:textId="77777777" w:rsidR="00D91BE6" w:rsidRPr="00772A0F" w:rsidRDefault="00D91BE6" w:rsidP="00AA58A5">
            <w:pPr>
              <w:pStyle w:val="TableParagraph"/>
              <w:kinsoku w:val="0"/>
              <w:overflowPunct w:val="0"/>
              <w:spacing w:before="65"/>
              <w:ind w:left="863"/>
              <w:rPr>
                <w:rFonts w:asciiTheme="minorHAnsi" w:hAnsiTheme="minorHAnsi" w:cs="Arial"/>
                <w:sz w:val="16"/>
                <w:szCs w:val="16"/>
              </w:rPr>
            </w:pPr>
            <w:r w:rsidRPr="00772A0F">
              <w:rPr>
                <w:rFonts w:asciiTheme="minorHAnsi" w:hAnsiTheme="minorHAnsi" w:cs="Arial"/>
                <w:spacing w:val="-2"/>
                <w:sz w:val="16"/>
                <w:szCs w:val="16"/>
              </w:rPr>
              <w:t>15</w:t>
            </w:r>
            <w:r w:rsidRPr="00772A0F">
              <w:rPr>
                <w:rFonts w:asciiTheme="minorHAnsi" w:hAnsiTheme="minorHAnsi" w:cs="Arial"/>
                <w:spacing w:val="3"/>
                <w:sz w:val="16"/>
                <w:szCs w:val="16"/>
              </w:rPr>
              <w:t>.</w:t>
            </w:r>
            <w:r w:rsidRPr="00772A0F">
              <w:rPr>
                <w:rFonts w:asciiTheme="minorHAnsi" w:hAnsiTheme="minorHAnsi" w:cs="Arial"/>
                <w:spacing w:val="-2"/>
                <w:sz w:val="16"/>
                <w:szCs w:val="16"/>
              </w:rPr>
              <w:t>0</w:t>
            </w:r>
            <w:r w:rsidRPr="00772A0F">
              <w:rPr>
                <w:rFonts w:asciiTheme="minorHAnsi" w:hAnsiTheme="minorHAnsi" w:cs="Arial"/>
                <w:spacing w:val="3"/>
                <w:sz w:val="16"/>
                <w:szCs w:val="16"/>
              </w:rPr>
              <w:t>0</w:t>
            </w:r>
            <w:r w:rsidRPr="00772A0F">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57F00501" w14:textId="77777777" w:rsidR="00D91BE6" w:rsidRPr="00772A0F" w:rsidRDefault="00D91BE6" w:rsidP="00AA58A5">
            <w:pPr>
              <w:pStyle w:val="TableParagraph"/>
              <w:kinsoku w:val="0"/>
              <w:overflowPunct w:val="0"/>
              <w:spacing w:before="65"/>
              <w:ind w:left="732" w:right="730"/>
              <w:jc w:val="center"/>
              <w:rPr>
                <w:rFonts w:asciiTheme="minorHAnsi" w:hAnsiTheme="minorHAnsi"/>
              </w:rPr>
            </w:pPr>
            <w:r w:rsidRPr="00772A0F">
              <w:rPr>
                <w:rFonts w:asciiTheme="minorHAnsi" w:hAnsiTheme="minorHAnsi" w:cs="Arial"/>
                <w:b/>
                <w:bCs/>
                <w:sz w:val="16"/>
                <w:szCs w:val="16"/>
              </w:rPr>
              <w:t>c</w:t>
            </w:r>
          </w:p>
        </w:tc>
        <w:tc>
          <w:tcPr>
            <w:tcW w:w="831" w:type="dxa"/>
            <w:tcBorders>
              <w:top w:val="single" w:sz="4" w:space="0" w:color="000000"/>
              <w:left w:val="single" w:sz="4" w:space="0" w:color="000000"/>
              <w:bottom w:val="single" w:sz="4" w:space="0" w:color="000000"/>
              <w:right w:val="single" w:sz="4" w:space="0" w:color="000000"/>
            </w:tcBorders>
          </w:tcPr>
          <w:p w14:paraId="2DFCD7F3" w14:textId="77777777" w:rsidR="00D91BE6" w:rsidRPr="00772A0F" w:rsidRDefault="00D91BE6" w:rsidP="00AA58A5">
            <w:pPr>
              <w:rPr>
                <w:rFonts w:asciiTheme="minorHAnsi" w:hAnsiTheme="minorHAnsi"/>
              </w:rPr>
            </w:pPr>
          </w:p>
        </w:tc>
      </w:tr>
      <w:tr w:rsidR="00D91BE6" w:rsidRPr="00772A0F" w14:paraId="7C57CE3A"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76556CDC"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spacing w:val="2"/>
                <w:sz w:val="16"/>
                <w:szCs w:val="16"/>
              </w:rPr>
              <w:t>c</w:t>
            </w:r>
            <w:r w:rsidRPr="00772A0F">
              <w:rPr>
                <w:rFonts w:asciiTheme="minorHAnsi" w:hAnsiTheme="minorHAnsi" w:cs="Arial"/>
                <w:spacing w:val="-2"/>
                <w:sz w:val="16"/>
                <w:szCs w:val="16"/>
              </w:rPr>
              <w:t>on</w:t>
            </w:r>
            <w:r w:rsidRPr="00772A0F">
              <w:rPr>
                <w:rFonts w:asciiTheme="minorHAnsi" w:hAnsiTheme="minorHAnsi" w:cs="Arial"/>
                <w:spacing w:val="2"/>
                <w:sz w:val="16"/>
                <w:szCs w:val="16"/>
              </w:rPr>
              <w:t>s</w:t>
            </w:r>
            <w:r w:rsidRPr="00772A0F">
              <w:rPr>
                <w:rFonts w:asciiTheme="minorHAnsi" w:hAnsiTheme="minorHAnsi" w:cs="Arial"/>
                <w:spacing w:val="3"/>
                <w:sz w:val="16"/>
                <w:szCs w:val="16"/>
              </w:rPr>
              <w:t>u</w:t>
            </w:r>
            <w:r w:rsidRPr="00772A0F">
              <w:rPr>
                <w:rFonts w:asciiTheme="minorHAnsi" w:hAnsiTheme="minorHAnsi" w:cs="Arial"/>
                <w:spacing w:val="2"/>
                <w:sz w:val="16"/>
                <w:szCs w:val="16"/>
              </w:rPr>
              <w:t>m</w:t>
            </w:r>
            <w:r w:rsidRPr="00772A0F">
              <w:rPr>
                <w:rFonts w:asciiTheme="minorHAnsi" w:hAnsiTheme="minorHAnsi" w:cs="Arial"/>
                <w:sz w:val="16"/>
                <w:szCs w:val="16"/>
              </w:rPr>
              <w:t>o</w:t>
            </w:r>
            <w:r w:rsidRPr="00772A0F">
              <w:rPr>
                <w:rFonts w:asciiTheme="minorHAnsi" w:hAnsiTheme="minorHAnsi" w:cs="Arial"/>
                <w:spacing w:val="-23"/>
                <w:sz w:val="16"/>
                <w:szCs w:val="16"/>
              </w:rPr>
              <w:t xml:space="preserve"> </w:t>
            </w:r>
            <w:r w:rsidRPr="00772A0F">
              <w:rPr>
                <w:rFonts w:asciiTheme="minorHAnsi" w:hAnsiTheme="minorHAnsi" w:cs="Arial"/>
                <w:spacing w:val="6"/>
                <w:sz w:val="16"/>
                <w:szCs w:val="16"/>
              </w:rPr>
              <w:t>c</w:t>
            </w:r>
            <w:r w:rsidRPr="00772A0F">
              <w:rPr>
                <w:rFonts w:asciiTheme="minorHAnsi" w:hAnsiTheme="minorHAnsi" w:cs="Arial"/>
                <w:spacing w:val="-2"/>
                <w:sz w:val="16"/>
                <w:szCs w:val="16"/>
              </w:rPr>
              <w:t>a</w:t>
            </w:r>
            <w:r w:rsidRPr="00772A0F">
              <w:rPr>
                <w:rFonts w:asciiTheme="minorHAnsi" w:hAnsiTheme="minorHAnsi" w:cs="Arial"/>
                <w:sz w:val="16"/>
                <w:szCs w:val="16"/>
              </w:rPr>
              <w:t>r</w:t>
            </w:r>
            <w:r w:rsidRPr="00772A0F">
              <w:rPr>
                <w:rFonts w:asciiTheme="minorHAnsi" w:hAnsiTheme="minorHAnsi" w:cs="Arial"/>
                <w:spacing w:val="3"/>
                <w:sz w:val="16"/>
                <w:szCs w:val="16"/>
              </w:rPr>
              <w:t>b</w:t>
            </w:r>
            <w:r w:rsidRPr="00772A0F">
              <w:rPr>
                <w:rFonts w:asciiTheme="minorHAnsi" w:hAnsiTheme="minorHAnsi" w:cs="Arial"/>
                <w:spacing w:val="-2"/>
                <w:sz w:val="16"/>
                <w:szCs w:val="16"/>
              </w:rPr>
              <w:t>u</w:t>
            </w:r>
            <w:r w:rsidRPr="00772A0F">
              <w:rPr>
                <w:rFonts w:asciiTheme="minorHAnsi" w:hAnsiTheme="minorHAnsi" w:cs="Arial"/>
                <w:spacing w:val="4"/>
                <w:sz w:val="16"/>
                <w:szCs w:val="16"/>
              </w:rPr>
              <w:t>r</w:t>
            </w:r>
            <w:r w:rsidRPr="00772A0F">
              <w:rPr>
                <w:rFonts w:asciiTheme="minorHAnsi" w:hAnsiTheme="minorHAnsi" w:cs="Arial"/>
                <w:spacing w:val="-2"/>
                <w:sz w:val="16"/>
                <w:szCs w:val="16"/>
              </w:rPr>
              <w:t>an</w:t>
            </w:r>
            <w:r w:rsidRPr="00772A0F">
              <w:rPr>
                <w:rFonts w:asciiTheme="minorHAnsi" w:hAnsiTheme="minorHAnsi" w:cs="Arial"/>
                <w:spacing w:val="3"/>
                <w:sz w:val="16"/>
                <w:szCs w:val="16"/>
              </w:rPr>
              <w:t>t</w:t>
            </w:r>
            <w:r w:rsidRPr="00772A0F">
              <w:rPr>
                <w:rFonts w:asciiTheme="minorHAnsi" w:hAnsiTheme="minorHAnsi"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463E23DD" w14:textId="77777777" w:rsidR="00D91BE6" w:rsidRPr="00772A0F" w:rsidRDefault="00D91BE6" w:rsidP="00AA58A5">
            <w:pPr>
              <w:pStyle w:val="TableParagraph"/>
              <w:kinsoku w:val="0"/>
              <w:overflowPunct w:val="0"/>
              <w:spacing w:before="69" w:line="183" w:lineRule="exact"/>
              <w:ind w:left="61"/>
              <w:rPr>
                <w:rFonts w:asciiTheme="minorHAnsi" w:hAnsiTheme="minorHAnsi"/>
              </w:rPr>
            </w:pPr>
            <w:r w:rsidRPr="00772A0F">
              <w:rPr>
                <w:rFonts w:asciiTheme="minorHAnsi" w:hAnsiTheme="minorHAnsi" w:cs="Arial"/>
                <w:spacing w:val="-2"/>
                <w:sz w:val="16"/>
                <w:szCs w:val="16"/>
              </w:rPr>
              <w:t>l</w:t>
            </w:r>
            <w:r w:rsidRPr="00772A0F">
              <w:rPr>
                <w:rFonts w:asciiTheme="minorHAnsi" w:hAnsiTheme="minorHAnsi" w:cs="Arial"/>
                <w:spacing w:val="-1"/>
                <w:sz w:val="16"/>
                <w:szCs w:val="16"/>
              </w:rPr>
              <w:t>t</w:t>
            </w:r>
            <w:r w:rsidRPr="00772A0F">
              <w:rPr>
                <w:rFonts w:asciiTheme="minorHAnsi" w:hAnsiTheme="minorHAnsi" w:cs="Arial"/>
                <w:spacing w:val="3"/>
                <w:sz w:val="16"/>
                <w:szCs w:val="16"/>
              </w:rPr>
              <w:t>/</w:t>
            </w:r>
            <w:r w:rsidRPr="00772A0F">
              <w:rPr>
                <w:rFonts w:asciiTheme="minorHAnsi" w:hAnsiTheme="minorHAnsi" w:cs="Arial"/>
                <w:spacing w:val="-3"/>
                <w:sz w:val="16"/>
                <w:szCs w:val="16"/>
              </w:rPr>
              <w:t>k</w:t>
            </w:r>
            <w:r w:rsidRPr="00772A0F">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58F2BD82" w14:textId="77777777" w:rsidR="00D91BE6" w:rsidRPr="00772A0F" w:rsidRDefault="00D91BE6" w:rsidP="00AA58A5">
            <w:pPr>
              <w:pStyle w:val="TableParagraph"/>
              <w:kinsoku w:val="0"/>
              <w:overflowPunct w:val="0"/>
              <w:spacing w:before="69" w:line="183" w:lineRule="exact"/>
              <w:ind w:right="69"/>
              <w:jc w:val="right"/>
              <w:rPr>
                <w:rFonts w:asciiTheme="minorHAnsi" w:hAnsiTheme="minorHAnsi" w:cs="Arial"/>
                <w:sz w:val="16"/>
                <w:szCs w:val="16"/>
              </w:rPr>
            </w:pPr>
            <w:r w:rsidRPr="00772A0F">
              <w:rPr>
                <w:rFonts w:asciiTheme="minorHAnsi" w:hAnsiTheme="minorHAnsi" w:cs="Arial"/>
                <w:spacing w:val="-2"/>
                <w:w w:val="95"/>
                <w:sz w:val="16"/>
                <w:szCs w:val="16"/>
              </w:rPr>
              <w:t>0</w:t>
            </w:r>
            <w:r w:rsidRPr="00772A0F">
              <w:rPr>
                <w:rFonts w:asciiTheme="minorHAnsi" w:hAnsiTheme="minorHAnsi" w:cs="Arial"/>
                <w:spacing w:val="-1"/>
                <w:w w:val="95"/>
                <w:sz w:val="16"/>
                <w:szCs w:val="16"/>
              </w:rPr>
              <w:t>,</w:t>
            </w:r>
            <w:r w:rsidRPr="00772A0F">
              <w:rPr>
                <w:rFonts w:asciiTheme="minorHAnsi" w:hAnsiTheme="minorHAnsi" w:cs="Arial"/>
                <w:spacing w:val="2"/>
                <w:w w:val="95"/>
                <w:sz w:val="16"/>
                <w:szCs w:val="16"/>
              </w:rPr>
              <w:t>4</w:t>
            </w:r>
            <w:r w:rsidRPr="00772A0F">
              <w:rPr>
                <w:rFonts w:asciiTheme="minorHAnsi" w:hAnsiTheme="minorHAnsi" w:cs="Arial"/>
                <w:w w:val="95"/>
                <w:sz w:val="16"/>
                <w:szCs w:val="16"/>
              </w:rPr>
              <w:t>8</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735D1777" w14:textId="77777777" w:rsidR="00D91BE6" w:rsidRPr="00772A0F" w:rsidRDefault="00D91BE6" w:rsidP="00AA58A5">
            <w:pPr>
              <w:pStyle w:val="TableParagraph"/>
              <w:kinsoku w:val="0"/>
              <w:overflowPunct w:val="0"/>
              <w:spacing w:before="69" w:line="183" w:lineRule="exact"/>
              <w:ind w:left="727" w:right="726"/>
              <w:jc w:val="center"/>
              <w:rPr>
                <w:rFonts w:asciiTheme="minorHAnsi" w:hAnsiTheme="minorHAnsi"/>
              </w:rPr>
            </w:pPr>
            <w:r w:rsidRPr="00772A0F">
              <w:rPr>
                <w:rFonts w:asciiTheme="minorHAnsi" w:hAnsiTheme="minorHAnsi" w:cs="Arial"/>
                <w:b/>
                <w:bCs/>
                <w:sz w:val="16"/>
                <w:szCs w:val="16"/>
              </w:rPr>
              <w:t>d</w:t>
            </w:r>
          </w:p>
        </w:tc>
        <w:tc>
          <w:tcPr>
            <w:tcW w:w="831" w:type="dxa"/>
            <w:tcBorders>
              <w:top w:val="single" w:sz="4" w:space="0" w:color="000000"/>
              <w:left w:val="single" w:sz="4" w:space="0" w:color="000000"/>
              <w:bottom w:val="single" w:sz="4" w:space="0" w:color="000000"/>
              <w:right w:val="single" w:sz="4" w:space="0" w:color="000000"/>
            </w:tcBorders>
          </w:tcPr>
          <w:p w14:paraId="555A1801" w14:textId="77777777" w:rsidR="00D91BE6" w:rsidRPr="00772A0F" w:rsidRDefault="00D91BE6" w:rsidP="00AA58A5">
            <w:pPr>
              <w:rPr>
                <w:rFonts w:asciiTheme="minorHAnsi" w:hAnsiTheme="minorHAnsi"/>
              </w:rPr>
            </w:pPr>
          </w:p>
        </w:tc>
      </w:tr>
      <w:tr w:rsidR="00D91BE6" w:rsidRPr="00772A0F" w14:paraId="12E6F2BD"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4F8F8E8A"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spacing w:val="2"/>
                <w:sz w:val="16"/>
                <w:szCs w:val="16"/>
              </w:rPr>
              <w:t>c</w:t>
            </w:r>
            <w:r w:rsidRPr="00772A0F">
              <w:rPr>
                <w:rFonts w:asciiTheme="minorHAnsi" w:hAnsiTheme="minorHAnsi" w:cs="Arial"/>
                <w:spacing w:val="-2"/>
                <w:sz w:val="16"/>
                <w:szCs w:val="16"/>
              </w:rPr>
              <w:t>on</w:t>
            </w:r>
            <w:r w:rsidRPr="00772A0F">
              <w:rPr>
                <w:rFonts w:asciiTheme="minorHAnsi" w:hAnsiTheme="minorHAnsi" w:cs="Arial"/>
                <w:spacing w:val="2"/>
                <w:sz w:val="16"/>
                <w:szCs w:val="16"/>
              </w:rPr>
              <w:t>s</w:t>
            </w:r>
            <w:r w:rsidRPr="00772A0F">
              <w:rPr>
                <w:rFonts w:asciiTheme="minorHAnsi" w:hAnsiTheme="minorHAnsi" w:cs="Arial"/>
                <w:spacing w:val="3"/>
                <w:sz w:val="16"/>
                <w:szCs w:val="16"/>
              </w:rPr>
              <w:t>u</w:t>
            </w:r>
            <w:r w:rsidRPr="00772A0F">
              <w:rPr>
                <w:rFonts w:asciiTheme="minorHAnsi" w:hAnsiTheme="minorHAnsi" w:cs="Arial"/>
                <w:spacing w:val="2"/>
                <w:sz w:val="16"/>
                <w:szCs w:val="16"/>
              </w:rPr>
              <w:t>m</w:t>
            </w:r>
            <w:r w:rsidRPr="00772A0F">
              <w:rPr>
                <w:rFonts w:asciiTheme="minorHAnsi" w:hAnsiTheme="minorHAnsi" w:cs="Arial"/>
                <w:sz w:val="16"/>
                <w:szCs w:val="16"/>
              </w:rPr>
              <w:t>o</w:t>
            </w:r>
            <w:r w:rsidRPr="00772A0F">
              <w:rPr>
                <w:rFonts w:asciiTheme="minorHAnsi" w:hAnsiTheme="minorHAnsi" w:cs="Arial"/>
                <w:spacing w:val="-13"/>
                <w:sz w:val="16"/>
                <w:szCs w:val="16"/>
              </w:rPr>
              <w:t xml:space="preserve"> </w:t>
            </w:r>
            <w:r w:rsidRPr="00772A0F">
              <w:rPr>
                <w:rFonts w:asciiTheme="minorHAnsi" w:hAnsiTheme="minorHAnsi" w:cs="Arial"/>
                <w:spacing w:val="-2"/>
                <w:sz w:val="16"/>
                <w:szCs w:val="16"/>
              </w:rPr>
              <w:t>o</w:t>
            </w:r>
            <w:r w:rsidRPr="00772A0F">
              <w:rPr>
                <w:rFonts w:asciiTheme="minorHAnsi" w:hAnsiTheme="minorHAnsi" w:cs="Arial"/>
                <w:spacing w:val="3"/>
                <w:sz w:val="16"/>
                <w:szCs w:val="16"/>
              </w:rPr>
              <w:t>li</w:t>
            </w:r>
            <w:r w:rsidRPr="00772A0F">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515C2D8E" w14:textId="77777777" w:rsidR="00D91BE6" w:rsidRPr="00772A0F" w:rsidRDefault="00D91BE6" w:rsidP="00AA58A5">
            <w:pPr>
              <w:pStyle w:val="TableParagraph"/>
              <w:kinsoku w:val="0"/>
              <w:overflowPunct w:val="0"/>
              <w:spacing w:before="69" w:line="183" w:lineRule="exact"/>
              <w:ind w:left="61"/>
              <w:rPr>
                <w:rFonts w:asciiTheme="minorHAnsi" w:hAnsiTheme="minorHAnsi"/>
              </w:rPr>
            </w:pPr>
            <w:r w:rsidRPr="00772A0F">
              <w:rPr>
                <w:rFonts w:asciiTheme="minorHAnsi" w:hAnsiTheme="minorHAnsi" w:cs="Arial"/>
                <w:spacing w:val="-3"/>
                <w:sz w:val="16"/>
                <w:szCs w:val="16"/>
              </w:rPr>
              <w:t>k</w:t>
            </w:r>
            <w:r w:rsidRPr="00772A0F">
              <w:rPr>
                <w:rFonts w:asciiTheme="minorHAnsi" w:hAnsiTheme="minorHAnsi" w:cs="Arial"/>
                <w:spacing w:val="-2"/>
                <w:sz w:val="16"/>
                <w:szCs w:val="16"/>
              </w:rPr>
              <w:t>g</w:t>
            </w:r>
            <w:r w:rsidRPr="00772A0F">
              <w:rPr>
                <w:rFonts w:asciiTheme="minorHAnsi" w:hAnsiTheme="minorHAnsi" w:cs="Arial"/>
                <w:spacing w:val="3"/>
                <w:sz w:val="16"/>
                <w:szCs w:val="16"/>
              </w:rPr>
              <w:t>.</w:t>
            </w:r>
            <w:r w:rsidRPr="00772A0F">
              <w:rPr>
                <w:rFonts w:asciiTheme="minorHAnsi" w:hAnsiTheme="minorHAnsi" w:cs="Arial"/>
                <w:spacing w:val="-1"/>
                <w:sz w:val="16"/>
                <w:szCs w:val="16"/>
              </w:rPr>
              <w:t>/</w:t>
            </w:r>
            <w:r w:rsidRPr="00772A0F">
              <w:rPr>
                <w:rFonts w:asciiTheme="minorHAnsi" w:hAnsiTheme="minorHAnsi" w:cs="Arial"/>
                <w:spacing w:val="2"/>
                <w:sz w:val="16"/>
                <w:szCs w:val="16"/>
              </w:rPr>
              <w:t>k</w:t>
            </w:r>
            <w:r w:rsidRPr="00772A0F">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584C903A" w14:textId="77777777" w:rsidR="00D91BE6" w:rsidRPr="00772A0F" w:rsidRDefault="00D91BE6" w:rsidP="00AA58A5">
            <w:pPr>
              <w:pStyle w:val="TableParagraph"/>
              <w:kinsoku w:val="0"/>
              <w:overflowPunct w:val="0"/>
              <w:spacing w:before="69" w:line="183" w:lineRule="exact"/>
              <w:ind w:right="69"/>
              <w:jc w:val="right"/>
              <w:rPr>
                <w:rFonts w:asciiTheme="minorHAnsi" w:hAnsiTheme="minorHAnsi" w:cs="Arial"/>
                <w:sz w:val="16"/>
                <w:szCs w:val="16"/>
              </w:rPr>
            </w:pPr>
            <w:r w:rsidRPr="00772A0F">
              <w:rPr>
                <w:rFonts w:asciiTheme="minorHAnsi" w:hAnsiTheme="minorHAnsi" w:cs="Arial"/>
                <w:spacing w:val="-2"/>
                <w:w w:val="95"/>
                <w:sz w:val="16"/>
                <w:szCs w:val="16"/>
              </w:rPr>
              <w:t>0</w:t>
            </w:r>
            <w:r w:rsidRPr="00772A0F">
              <w:rPr>
                <w:rFonts w:asciiTheme="minorHAnsi" w:hAnsiTheme="minorHAnsi" w:cs="Arial"/>
                <w:spacing w:val="-1"/>
                <w:w w:val="95"/>
                <w:sz w:val="16"/>
                <w:szCs w:val="16"/>
              </w:rPr>
              <w:t>,</w:t>
            </w:r>
            <w:r w:rsidRPr="00772A0F">
              <w:rPr>
                <w:rFonts w:asciiTheme="minorHAnsi" w:hAnsiTheme="minorHAnsi" w:cs="Arial"/>
                <w:spacing w:val="2"/>
                <w:w w:val="95"/>
                <w:sz w:val="16"/>
                <w:szCs w:val="16"/>
              </w:rPr>
              <w:t>0</w:t>
            </w:r>
            <w:r w:rsidRPr="00772A0F">
              <w:rPr>
                <w:rFonts w:asciiTheme="minorHAnsi" w:hAnsiTheme="minorHAnsi" w:cs="Arial"/>
                <w:spacing w:val="-2"/>
                <w:w w:val="95"/>
                <w:sz w:val="16"/>
                <w:szCs w:val="16"/>
              </w:rPr>
              <w:t>0</w:t>
            </w:r>
            <w:r w:rsidRPr="00772A0F">
              <w:rPr>
                <w:rFonts w:asciiTheme="minorHAnsi" w:hAnsiTheme="minorHAnsi" w:cs="Arial"/>
                <w:w w:val="95"/>
                <w:sz w:val="16"/>
                <w:szCs w:val="16"/>
              </w:rPr>
              <w:t>2</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0C45F3A4" w14:textId="77777777" w:rsidR="00D91BE6" w:rsidRPr="00772A0F" w:rsidRDefault="00D91BE6" w:rsidP="00AA58A5">
            <w:pPr>
              <w:pStyle w:val="TableParagraph"/>
              <w:kinsoku w:val="0"/>
              <w:overflowPunct w:val="0"/>
              <w:spacing w:before="69" w:line="183" w:lineRule="exact"/>
              <w:ind w:left="732" w:right="730"/>
              <w:jc w:val="center"/>
              <w:rPr>
                <w:rFonts w:asciiTheme="minorHAnsi" w:hAnsiTheme="minorHAnsi"/>
              </w:rPr>
            </w:pPr>
            <w:r w:rsidRPr="00772A0F">
              <w:rPr>
                <w:rFonts w:asciiTheme="minorHAnsi" w:hAnsiTheme="minorHAnsi" w:cs="Arial"/>
                <w:b/>
                <w:bCs/>
                <w:sz w:val="16"/>
                <w:szCs w:val="16"/>
              </w:rPr>
              <w:t>e</w:t>
            </w:r>
          </w:p>
        </w:tc>
        <w:tc>
          <w:tcPr>
            <w:tcW w:w="831" w:type="dxa"/>
            <w:tcBorders>
              <w:top w:val="single" w:sz="4" w:space="0" w:color="000000"/>
              <w:left w:val="single" w:sz="4" w:space="0" w:color="000000"/>
              <w:bottom w:val="single" w:sz="4" w:space="0" w:color="000000"/>
              <w:right w:val="single" w:sz="4" w:space="0" w:color="000000"/>
            </w:tcBorders>
          </w:tcPr>
          <w:p w14:paraId="72A083A3" w14:textId="77777777" w:rsidR="00D91BE6" w:rsidRPr="00772A0F" w:rsidRDefault="00D91BE6" w:rsidP="00AA58A5">
            <w:pPr>
              <w:rPr>
                <w:rFonts w:asciiTheme="minorHAnsi" w:hAnsiTheme="minorHAnsi"/>
              </w:rPr>
            </w:pPr>
          </w:p>
        </w:tc>
      </w:tr>
      <w:tr w:rsidR="00D91BE6" w:rsidRPr="00772A0F" w14:paraId="071BEF0B"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40FAED24"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spacing w:val="2"/>
                <w:sz w:val="16"/>
                <w:szCs w:val="16"/>
              </w:rPr>
              <w:t>c</w:t>
            </w:r>
            <w:r w:rsidRPr="00772A0F">
              <w:rPr>
                <w:rFonts w:asciiTheme="minorHAnsi" w:hAnsiTheme="minorHAnsi" w:cs="Arial"/>
                <w:spacing w:val="-3"/>
                <w:sz w:val="16"/>
                <w:szCs w:val="16"/>
              </w:rPr>
              <w:t>o</w:t>
            </w:r>
            <w:r w:rsidRPr="00772A0F">
              <w:rPr>
                <w:rFonts w:asciiTheme="minorHAnsi" w:hAnsiTheme="minorHAnsi" w:cs="Arial"/>
                <w:spacing w:val="-4"/>
                <w:sz w:val="16"/>
                <w:szCs w:val="16"/>
              </w:rPr>
              <w:t>m</w:t>
            </w:r>
            <w:r w:rsidRPr="00772A0F">
              <w:rPr>
                <w:rFonts w:asciiTheme="minorHAnsi" w:hAnsiTheme="minorHAnsi" w:cs="Arial"/>
                <w:spacing w:val="2"/>
                <w:sz w:val="16"/>
                <w:szCs w:val="16"/>
              </w:rPr>
              <w:t>s</w:t>
            </w:r>
            <w:r w:rsidRPr="00772A0F">
              <w:rPr>
                <w:rFonts w:asciiTheme="minorHAnsi" w:hAnsiTheme="minorHAnsi" w:cs="Arial"/>
                <w:spacing w:val="3"/>
                <w:sz w:val="16"/>
                <w:szCs w:val="16"/>
              </w:rPr>
              <w:t>u</w:t>
            </w:r>
            <w:r w:rsidRPr="00772A0F">
              <w:rPr>
                <w:rFonts w:asciiTheme="minorHAnsi" w:hAnsiTheme="minorHAnsi" w:cs="Arial"/>
                <w:spacing w:val="2"/>
                <w:sz w:val="16"/>
                <w:szCs w:val="16"/>
              </w:rPr>
              <w:t>m</w:t>
            </w:r>
            <w:r w:rsidRPr="00772A0F">
              <w:rPr>
                <w:rFonts w:asciiTheme="minorHAnsi" w:hAnsiTheme="minorHAnsi" w:cs="Arial"/>
                <w:sz w:val="16"/>
                <w:szCs w:val="16"/>
              </w:rPr>
              <w:t>o</w:t>
            </w:r>
            <w:r w:rsidRPr="00772A0F">
              <w:rPr>
                <w:rFonts w:asciiTheme="minorHAnsi" w:hAnsiTheme="minorHAnsi" w:cs="Arial"/>
                <w:spacing w:val="-25"/>
                <w:sz w:val="16"/>
                <w:szCs w:val="16"/>
              </w:rPr>
              <w:t xml:space="preserve"> </w:t>
            </w:r>
            <w:r w:rsidRPr="00772A0F">
              <w:rPr>
                <w:rFonts w:asciiTheme="minorHAnsi" w:hAnsiTheme="minorHAnsi" w:cs="Arial"/>
                <w:spacing w:val="3"/>
                <w:sz w:val="16"/>
                <w:szCs w:val="16"/>
              </w:rPr>
              <w:t>g</w:t>
            </w:r>
            <w:r w:rsidRPr="00772A0F">
              <w:rPr>
                <w:rFonts w:asciiTheme="minorHAnsi" w:hAnsiTheme="minorHAnsi" w:cs="Arial"/>
                <w:spacing w:val="-3"/>
                <w:sz w:val="16"/>
                <w:szCs w:val="16"/>
              </w:rPr>
              <w:t>o</w:t>
            </w:r>
            <w:r w:rsidRPr="00772A0F">
              <w:rPr>
                <w:rFonts w:asciiTheme="minorHAnsi" w:hAnsiTheme="minorHAnsi" w:cs="Arial"/>
                <w:spacing w:val="2"/>
                <w:sz w:val="16"/>
                <w:szCs w:val="16"/>
              </w:rPr>
              <w:t>mm</w:t>
            </w:r>
            <w:r w:rsidRPr="00772A0F">
              <w:rPr>
                <w:rFonts w:asciiTheme="minorHAnsi" w:hAnsiTheme="minorHAnsi" w:cs="Arial"/>
                <w:sz w:val="16"/>
                <w:szCs w:val="16"/>
              </w:rPr>
              <w:t>e</w:t>
            </w:r>
          </w:p>
        </w:tc>
        <w:tc>
          <w:tcPr>
            <w:tcW w:w="3155" w:type="dxa"/>
            <w:tcBorders>
              <w:top w:val="single" w:sz="4" w:space="0" w:color="000000"/>
              <w:left w:val="single" w:sz="4" w:space="0" w:color="000000"/>
              <w:bottom w:val="single" w:sz="4" w:space="0" w:color="000000"/>
              <w:right w:val="single" w:sz="4" w:space="0" w:color="000000"/>
            </w:tcBorders>
          </w:tcPr>
          <w:p w14:paraId="7568458F" w14:textId="77777777" w:rsidR="00D91BE6" w:rsidRPr="00772A0F" w:rsidRDefault="00D91BE6" w:rsidP="00AA58A5">
            <w:pPr>
              <w:pStyle w:val="TableParagraph"/>
              <w:kinsoku w:val="0"/>
              <w:overflowPunct w:val="0"/>
              <w:spacing w:before="69" w:line="183" w:lineRule="exact"/>
              <w:ind w:left="61"/>
              <w:rPr>
                <w:rFonts w:asciiTheme="minorHAnsi" w:hAnsiTheme="minorHAnsi"/>
              </w:rPr>
            </w:pPr>
            <w:r w:rsidRPr="00772A0F">
              <w:rPr>
                <w:rFonts w:asciiTheme="minorHAnsi" w:hAnsiTheme="minorHAnsi" w:cs="Arial"/>
                <w:spacing w:val="-3"/>
                <w:sz w:val="16"/>
                <w:szCs w:val="16"/>
              </w:rPr>
              <w:t>n</w:t>
            </w:r>
            <w:r w:rsidRPr="00772A0F">
              <w:rPr>
                <w:rFonts w:asciiTheme="minorHAnsi" w:hAnsiTheme="minorHAnsi" w:cs="Arial"/>
                <w:spacing w:val="-1"/>
                <w:sz w:val="16"/>
                <w:szCs w:val="16"/>
              </w:rPr>
              <w:t>°</w:t>
            </w:r>
            <w:r w:rsidRPr="00772A0F">
              <w:rPr>
                <w:rFonts w:asciiTheme="minorHAnsi" w:hAnsiTheme="minorHAnsi" w:cs="Arial"/>
                <w:spacing w:val="3"/>
                <w:sz w:val="16"/>
                <w:szCs w:val="16"/>
              </w:rPr>
              <w:t>/</w:t>
            </w:r>
            <w:r w:rsidRPr="00772A0F">
              <w:rPr>
                <w:rFonts w:asciiTheme="minorHAnsi" w:hAnsiTheme="minorHAnsi" w:cs="Arial"/>
                <w:spacing w:val="2"/>
                <w:sz w:val="16"/>
                <w:szCs w:val="16"/>
              </w:rPr>
              <w:t>k</w:t>
            </w:r>
            <w:r w:rsidRPr="00772A0F">
              <w:rPr>
                <w:rFonts w:asciiTheme="minorHAnsi" w:hAnsiTheme="minorHAnsi" w:cs="Arial"/>
                <w:sz w:val="16"/>
                <w:szCs w:val="16"/>
              </w:rPr>
              <w:t>m</w:t>
            </w:r>
          </w:p>
        </w:tc>
        <w:tc>
          <w:tcPr>
            <w:tcW w:w="1431" w:type="dxa"/>
            <w:tcBorders>
              <w:top w:val="single" w:sz="4" w:space="0" w:color="000000"/>
              <w:left w:val="single" w:sz="4" w:space="0" w:color="000000"/>
              <w:bottom w:val="single" w:sz="4" w:space="0" w:color="000000"/>
              <w:right w:val="single" w:sz="4" w:space="0" w:color="000000"/>
            </w:tcBorders>
          </w:tcPr>
          <w:p w14:paraId="3C4163BA" w14:textId="77777777" w:rsidR="00D91BE6" w:rsidRPr="00772A0F" w:rsidRDefault="00D91BE6" w:rsidP="00AA58A5">
            <w:pPr>
              <w:pStyle w:val="TableParagraph"/>
              <w:kinsoku w:val="0"/>
              <w:overflowPunct w:val="0"/>
              <w:spacing w:before="69" w:line="183" w:lineRule="exact"/>
              <w:ind w:left="863"/>
              <w:rPr>
                <w:rFonts w:asciiTheme="minorHAnsi" w:hAnsiTheme="minorHAnsi" w:cs="Arial"/>
                <w:sz w:val="16"/>
                <w:szCs w:val="16"/>
              </w:rPr>
            </w:pPr>
            <w:r w:rsidRPr="00772A0F">
              <w:rPr>
                <w:rFonts w:asciiTheme="minorHAnsi" w:hAnsiTheme="minorHAnsi" w:cs="Arial"/>
                <w:spacing w:val="-3"/>
                <w:sz w:val="16"/>
                <w:szCs w:val="16"/>
              </w:rPr>
              <w:t>20</w:t>
            </w:r>
            <w:r w:rsidRPr="00772A0F">
              <w:rPr>
                <w:rFonts w:asciiTheme="minorHAnsi" w:hAnsiTheme="minorHAnsi" w:cs="Arial"/>
                <w:spacing w:val="3"/>
                <w:sz w:val="16"/>
                <w:szCs w:val="16"/>
              </w:rPr>
              <w:t>.</w:t>
            </w:r>
            <w:r w:rsidRPr="00772A0F">
              <w:rPr>
                <w:rFonts w:asciiTheme="minorHAnsi" w:hAnsiTheme="minorHAnsi" w:cs="Arial"/>
                <w:spacing w:val="-3"/>
                <w:sz w:val="16"/>
                <w:szCs w:val="16"/>
              </w:rPr>
              <w:t>0</w:t>
            </w:r>
            <w:r w:rsidRPr="00772A0F">
              <w:rPr>
                <w:rFonts w:asciiTheme="minorHAnsi" w:hAnsiTheme="minorHAnsi" w:cs="Arial"/>
                <w:spacing w:val="3"/>
                <w:sz w:val="16"/>
                <w:szCs w:val="16"/>
              </w:rPr>
              <w:t>0</w:t>
            </w:r>
            <w:r w:rsidRPr="00772A0F">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339BBC40" w14:textId="77777777" w:rsidR="00D91BE6" w:rsidRPr="00772A0F" w:rsidRDefault="00D91BE6" w:rsidP="00AA58A5">
            <w:pPr>
              <w:pStyle w:val="TableParagraph"/>
              <w:kinsoku w:val="0"/>
              <w:overflowPunct w:val="0"/>
              <w:spacing w:before="69" w:line="183" w:lineRule="exact"/>
              <w:ind w:left="752" w:right="746"/>
              <w:jc w:val="center"/>
              <w:rPr>
                <w:rFonts w:asciiTheme="minorHAnsi" w:hAnsiTheme="minorHAnsi"/>
              </w:rPr>
            </w:pPr>
            <w:r w:rsidRPr="00772A0F">
              <w:rPr>
                <w:rFonts w:asciiTheme="minorHAnsi" w:hAnsiTheme="minorHAnsi" w:cs="Arial"/>
                <w:b/>
                <w:bCs/>
                <w:sz w:val="16"/>
                <w:szCs w:val="16"/>
              </w:rPr>
              <w:t>f</w:t>
            </w:r>
          </w:p>
        </w:tc>
        <w:tc>
          <w:tcPr>
            <w:tcW w:w="831" w:type="dxa"/>
            <w:tcBorders>
              <w:top w:val="single" w:sz="4" w:space="0" w:color="000000"/>
              <w:left w:val="single" w:sz="4" w:space="0" w:color="000000"/>
              <w:bottom w:val="single" w:sz="4" w:space="0" w:color="000000"/>
              <w:right w:val="single" w:sz="4" w:space="0" w:color="000000"/>
            </w:tcBorders>
          </w:tcPr>
          <w:p w14:paraId="7891A961" w14:textId="77777777" w:rsidR="00D91BE6" w:rsidRPr="00772A0F" w:rsidRDefault="00D91BE6" w:rsidP="00AA58A5">
            <w:pPr>
              <w:rPr>
                <w:rFonts w:asciiTheme="minorHAnsi" w:hAnsiTheme="minorHAnsi"/>
              </w:rPr>
            </w:pPr>
          </w:p>
        </w:tc>
      </w:tr>
      <w:tr w:rsidR="00D91BE6" w:rsidRPr="00772A0F" w14:paraId="1D0A656D"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55AE35C3" w14:textId="77777777" w:rsidR="00D91BE6" w:rsidRPr="00772A0F" w:rsidRDefault="00D91BE6" w:rsidP="00AA58A5">
            <w:pPr>
              <w:pStyle w:val="TableParagraph"/>
              <w:kinsoku w:val="0"/>
              <w:overflowPunct w:val="0"/>
              <w:spacing w:before="69"/>
              <w:ind w:left="66"/>
              <w:rPr>
                <w:rFonts w:asciiTheme="minorHAnsi" w:hAnsiTheme="minorHAnsi"/>
              </w:rPr>
            </w:pPr>
            <w:r w:rsidRPr="00772A0F">
              <w:rPr>
                <w:rFonts w:asciiTheme="minorHAnsi" w:hAnsiTheme="minorHAnsi" w:cs="Arial"/>
                <w:spacing w:val="3"/>
                <w:sz w:val="16"/>
                <w:szCs w:val="16"/>
              </w:rPr>
              <w:t>T</w:t>
            </w:r>
            <w:r w:rsidRPr="00772A0F">
              <w:rPr>
                <w:rFonts w:asciiTheme="minorHAnsi" w:hAnsiTheme="minorHAnsi" w:cs="Arial"/>
                <w:spacing w:val="-8"/>
                <w:sz w:val="16"/>
                <w:szCs w:val="16"/>
              </w:rPr>
              <w:t>a</w:t>
            </w:r>
            <w:r w:rsidRPr="00772A0F">
              <w:rPr>
                <w:rFonts w:asciiTheme="minorHAnsi" w:hAnsiTheme="minorHAnsi" w:cs="Arial"/>
                <w:spacing w:val="2"/>
                <w:sz w:val="16"/>
                <w:szCs w:val="16"/>
              </w:rPr>
              <w:t>s</w:t>
            </w:r>
            <w:r w:rsidRPr="00772A0F">
              <w:rPr>
                <w:rFonts w:asciiTheme="minorHAnsi" w:hAnsiTheme="minorHAnsi" w:cs="Arial"/>
                <w:spacing w:val="6"/>
                <w:sz w:val="16"/>
                <w:szCs w:val="16"/>
              </w:rPr>
              <w:t>s</w:t>
            </w:r>
            <w:r w:rsidRPr="00772A0F">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17515F98" w14:textId="77777777" w:rsidR="00D91BE6" w:rsidRPr="00772A0F" w:rsidRDefault="00D91BE6" w:rsidP="00AA58A5">
            <w:pPr>
              <w:pStyle w:val="TableParagraph"/>
              <w:kinsoku w:val="0"/>
              <w:overflowPunct w:val="0"/>
              <w:spacing w:before="69"/>
              <w:ind w:left="61"/>
              <w:rPr>
                <w:rFonts w:asciiTheme="minorHAnsi" w:hAnsiTheme="minorHAnsi"/>
              </w:rPr>
            </w:pPr>
            <w:r w:rsidRPr="00772A0F">
              <w:rPr>
                <w:rFonts w:asciiTheme="minorHAnsi" w:hAnsiTheme="minorHAnsi" w:cs="Arial"/>
                <w:sz w:val="16"/>
                <w:szCs w:val="16"/>
              </w:rPr>
              <w:t>%</w:t>
            </w:r>
          </w:p>
        </w:tc>
        <w:tc>
          <w:tcPr>
            <w:tcW w:w="1431" w:type="dxa"/>
            <w:tcBorders>
              <w:top w:val="single" w:sz="4" w:space="0" w:color="000000"/>
              <w:left w:val="single" w:sz="4" w:space="0" w:color="000000"/>
              <w:bottom w:val="single" w:sz="4" w:space="0" w:color="000000"/>
              <w:right w:val="single" w:sz="4" w:space="0" w:color="000000"/>
            </w:tcBorders>
          </w:tcPr>
          <w:p w14:paraId="27CD1752" w14:textId="77777777" w:rsidR="00D91BE6" w:rsidRPr="00772A0F" w:rsidRDefault="00D91BE6" w:rsidP="00AA58A5">
            <w:pPr>
              <w:pStyle w:val="TableParagraph"/>
              <w:kinsoku w:val="0"/>
              <w:overflowPunct w:val="0"/>
              <w:spacing w:before="69"/>
              <w:ind w:right="71"/>
              <w:jc w:val="right"/>
              <w:rPr>
                <w:rFonts w:asciiTheme="minorHAnsi" w:hAnsiTheme="minorHAnsi" w:cs="Arial"/>
                <w:sz w:val="16"/>
                <w:szCs w:val="16"/>
              </w:rPr>
            </w:pPr>
            <w:r w:rsidRPr="00772A0F">
              <w:rPr>
                <w:rFonts w:asciiTheme="minorHAnsi" w:hAnsiTheme="minorHAnsi" w:cs="Arial"/>
                <w:spacing w:val="-2"/>
                <w:w w:val="95"/>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02047B1C" w14:textId="77777777" w:rsidR="00D91BE6" w:rsidRPr="00772A0F" w:rsidRDefault="00D91BE6" w:rsidP="00AA58A5">
            <w:pPr>
              <w:pStyle w:val="TableParagraph"/>
              <w:kinsoku w:val="0"/>
              <w:overflowPunct w:val="0"/>
              <w:spacing w:before="69"/>
              <w:ind w:left="727" w:right="726"/>
              <w:jc w:val="center"/>
              <w:rPr>
                <w:rFonts w:asciiTheme="minorHAnsi" w:hAnsiTheme="minorHAnsi"/>
              </w:rPr>
            </w:pPr>
            <w:r w:rsidRPr="00772A0F">
              <w:rPr>
                <w:rFonts w:asciiTheme="minorHAnsi" w:hAnsiTheme="minorHAnsi" w:cs="Arial"/>
                <w:b/>
                <w:bCs/>
                <w:sz w:val="16"/>
                <w:szCs w:val="16"/>
              </w:rPr>
              <w:t>g</w:t>
            </w:r>
          </w:p>
        </w:tc>
        <w:tc>
          <w:tcPr>
            <w:tcW w:w="831" w:type="dxa"/>
            <w:tcBorders>
              <w:top w:val="single" w:sz="4" w:space="0" w:color="000000"/>
              <w:left w:val="single" w:sz="4" w:space="0" w:color="000000"/>
              <w:bottom w:val="single" w:sz="4" w:space="0" w:color="000000"/>
              <w:right w:val="single" w:sz="4" w:space="0" w:color="000000"/>
            </w:tcBorders>
          </w:tcPr>
          <w:p w14:paraId="00F39E3E" w14:textId="77777777" w:rsidR="00D91BE6" w:rsidRPr="00772A0F" w:rsidRDefault="00D91BE6" w:rsidP="00AA58A5">
            <w:pPr>
              <w:rPr>
                <w:rFonts w:asciiTheme="minorHAnsi" w:hAnsiTheme="minorHAnsi"/>
              </w:rPr>
            </w:pPr>
          </w:p>
        </w:tc>
      </w:tr>
      <w:tr w:rsidR="00D91BE6" w:rsidRPr="00772A0F" w14:paraId="7D0C2BD1"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2E1DA37" w14:textId="77777777" w:rsidR="00D91BE6" w:rsidRPr="00772A0F" w:rsidRDefault="00D91BE6" w:rsidP="00AA58A5">
            <w:pPr>
              <w:pStyle w:val="TableParagraph"/>
              <w:kinsoku w:val="0"/>
              <w:overflowPunct w:val="0"/>
              <w:spacing w:before="65"/>
              <w:ind w:left="66"/>
              <w:rPr>
                <w:rFonts w:asciiTheme="minorHAnsi" w:hAnsiTheme="minorHAnsi"/>
              </w:rPr>
            </w:pPr>
            <w:r w:rsidRPr="00772A0F">
              <w:rPr>
                <w:rFonts w:asciiTheme="minorHAnsi" w:hAnsiTheme="minorHAnsi" w:cs="Arial"/>
                <w:spacing w:val="-2"/>
                <w:sz w:val="16"/>
                <w:szCs w:val="16"/>
              </w:rPr>
              <w:t>a</w:t>
            </w:r>
            <w:r w:rsidRPr="00772A0F">
              <w:rPr>
                <w:rFonts w:asciiTheme="minorHAnsi" w:hAnsiTheme="minorHAnsi" w:cs="Arial"/>
                <w:spacing w:val="2"/>
                <w:sz w:val="16"/>
                <w:szCs w:val="16"/>
              </w:rPr>
              <w:t>mm</w:t>
            </w:r>
            <w:r w:rsidRPr="00772A0F">
              <w:rPr>
                <w:rFonts w:asciiTheme="minorHAnsi" w:hAnsiTheme="minorHAnsi" w:cs="Arial"/>
                <w:spacing w:val="-2"/>
                <w:sz w:val="16"/>
                <w:szCs w:val="16"/>
              </w:rPr>
              <w:t>o</w:t>
            </w:r>
            <w:r w:rsidRPr="00772A0F">
              <w:rPr>
                <w:rFonts w:asciiTheme="minorHAnsi" w:hAnsiTheme="minorHAnsi" w:cs="Arial"/>
                <w:sz w:val="16"/>
                <w:szCs w:val="16"/>
              </w:rPr>
              <w:t>r</w:t>
            </w:r>
            <w:r w:rsidRPr="00772A0F">
              <w:rPr>
                <w:rFonts w:asciiTheme="minorHAnsi" w:hAnsiTheme="minorHAnsi" w:cs="Arial"/>
                <w:spacing w:val="3"/>
                <w:sz w:val="16"/>
                <w:szCs w:val="16"/>
              </w:rPr>
              <w:t>t</w:t>
            </w:r>
            <w:r w:rsidRPr="00772A0F">
              <w:rPr>
                <w:rFonts w:asciiTheme="minorHAnsi" w:hAnsiTheme="minorHAnsi" w:cs="Arial"/>
                <w:spacing w:val="-2"/>
                <w:sz w:val="16"/>
                <w:szCs w:val="16"/>
              </w:rPr>
              <w:t>a</w:t>
            </w:r>
            <w:r w:rsidRPr="00772A0F">
              <w:rPr>
                <w:rFonts w:asciiTheme="minorHAnsi" w:hAnsiTheme="minorHAnsi" w:cs="Arial"/>
                <w:spacing w:val="2"/>
                <w:sz w:val="16"/>
                <w:szCs w:val="16"/>
              </w:rPr>
              <w:t>m</w:t>
            </w:r>
            <w:r w:rsidRPr="00772A0F">
              <w:rPr>
                <w:rFonts w:asciiTheme="minorHAnsi" w:hAnsiTheme="minorHAnsi" w:cs="Arial"/>
                <w:spacing w:val="-2"/>
                <w:sz w:val="16"/>
                <w:szCs w:val="16"/>
              </w:rPr>
              <w:t>e</w:t>
            </w:r>
            <w:r w:rsidRPr="00772A0F">
              <w:rPr>
                <w:rFonts w:asciiTheme="minorHAnsi" w:hAnsiTheme="minorHAnsi" w:cs="Arial"/>
                <w:spacing w:val="3"/>
                <w:sz w:val="16"/>
                <w:szCs w:val="16"/>
              </w:rPr>
              <w:t>nt</w:t>
            </w:r>
            <w:r w:rsidRPr="00772A0F">
              <w:rPr>
                <w:rFonts w:asciiTheme="minorHAnsi" w:hAnsiTheme="minorHAnsi" w:cs="Arial"/>
                <w:sz w:val="16"/>
                <w:szCs w:val="16"/>
              </w:rPr>
              <w:t>o</w:t>
            </w:r>
          </w:p>
        </w:tc>
        <w:tc>
          <w:tcPr>
            <w:tcW w:w="3155" w:type="dxa"/>
            <w:tcBorders>
              <w:top w:val="single" w:sz="4" w:space="0" w:color="000000"/>
              <w:left w:val="single" w:sz="4" w:space="0" w:color="000000"/>
              <w:bottom w:val="single" w:sz="4" w:space="0" w:color="000000"/>
              <w:right w:val="single" w:sz="4" w:space="0" w:color="000000"/>
            </w:tcBorders>
          </w:tcPr>
          <w:p w14:paraId="1D7D2B97" w14:textId="77777777" w:rsidR="00D91BE6" w:rsidRPr="00772A0F" w:rsidRDefault="00D91BE6" w:rsidP="00AA58A5">
            <w:pPr>
              <w:pStyle w:val="TableParagraph"/>
              <w:kinsoku w:val="0"/>
              <w:overflowPunct w:val="0"/>
              <w:spacing w:before="65"/>
              <w:rPr>
                <w:rFonts w:asciiTheme="minorHAnsi" w:hAnsiTheme="minorHAnsi"/>
              </w:rPr>
            </w:pPr>
            <w:r w:rsidRPr="00772A0F">
              <w:rPr>
                <w:rFonts w:asciiTheme="minorHAnsi" w:hAnsiTheme="minorHAnsi" w:cs="Arial"/>
                <w:spacing w:val="-2"/>
                <w:sz w:val="16"/>
                <w:szCs w:val="16"/>
              </w:rPr>
              <w:t>0</w:t>
            </w:r>
          </w:p>
        </w:tc>
        <w:tc>
          <w:tcPr>
            <w:tcW w:w="1431" w:type="dxa"/>
            <w:tcBorders>
              <w:top w:val="single" w:sz="4" w:space="0" w:color="000000"/>
              <w:left w:val="single" w:sz="4" w:space="0" w:color="000000"/>
              <w:bottom w:val="single" w:sz="4" w:space="0" w:color="000000"/>
              <w:right w:val="single" w:sz="4" w:space="0" w:color="000000"/>
            </w:tcBorders>
          </w:tcPr>
          <w:p w14:paraId="65FDF324" w14:textId="77777777" w:rsidR="00D91BE6" w:rsidRPr="00772A0F" w:rsidRDefault="00D91BE6" w:rsidP="00AA58A5">
            <w:pPr>
              <w:pStyle w:val="TableParagraph"/>
              <w:kinsoku w:val="0"/>
              <w:overflowPunct w:val="0"/>
              <w:spacing w:before="65"/>
              <w:ind w:right="69"/>
              <w:jc w:val="right"/>
              <w:rPr>
                <w:rFonts w:asciiTheme="minorHAnsi" w:hAnsiTheme="minorHAnsi" w:cs="Arial"/>
                <w:sz w:val="16"/>
                <w:szCs w:val="16"/>
              </w:rPr>
            </w:pPr>
            <w:r w:rsidRPr="00772A0F">
              <w:rPr>
                <w:rFonts w:asciiTheme="minorHAnsi" w:hAnsiTheme="minorHAnsi" w:cs="Arial"/>
                <w:sz w:val="16"/>
                <w:szCs w:val="16"/>
              </w:rPr>
              <w:t>0</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5A65A5DF" w14:textId="77777777" w:rsidR="00D91BE6" w:rsidRPr="00772A0F" w:rsidRDefault="00D91BE6" w:rsidP="00AA58A5">
            <w:pPr>
              <w:pStyle w:val="TableParagraph"/>
              <w:kinsoku w:val="0"/>
              <w:overflowPunct w:val="0"/>
              <w:spacing w:before="65"/>
              <w:ind w:left="727" w:right="726"/>
              <w:jc w:val="center"/>
              <w:rPr>
                <w:rFonts w:asciiTheme="minorHAnsi" w:hAnsiTheme="minorHAnsi"/>
              </w:rPr>
            </w:pPr>
            <w:r w:rsidRPr="00772A0F">
              <w:rPr>
                <w:rFonts w:asciiTheme="minorHAnsi" w:hAnsiTheme="minorHAnsi" w:cs="Arial"/>
                <w:b/>
                <w:bCs/>
                <w:sz w:val="16"/>
                <w:szCs w:val="16"/>
              </w:rPr>
              <w:t>h</w:t>
            </w:r>
          </w:p>
        </w:tc>
        <w:tc>
          <w:tcPr>
            <w:tcW w:w="831" w:type="dxa"/>
            <w:tcBorders>
              <w:top w:val="single" w:sz="4" w:space="0" w:color="000000"/>
              <w:left w:val="single" w:sz="4" w:space="0" w:color="000000"/>
              <w:bottom w:val="single" w:sz="4" w:space="0" w:color="000000"/>
              <w:right w:val="single" w:sz="4" w:space="0" w:color="000000"/>
            </w:tcBorders>
          </w:tcPr>
          <w:p w14:paraId="089952DA" w14:textId="77777777" w:rsidR="00D91BE6" w:rsidRPr="00772A0F" w:rsidRDefault="00D91BE6" w:rsidP="00AA58A5">
            <w:pPr>
              <w:rPr>
                <w:rFonts w:asciiTheme="minorHAnsi" w:hAnsiTheme="minorHAnsi"/>
              </w:rPr>
            </w:pPr>
          </w:p>
        </w:tc>
      </w:tr>
      <w:tr w:rsidR="00D91BE6" w:rsidRPr="00772A0F" w14:paraId="25D24788"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56F9DAB9" w14:textId="77777777" w:rsidR="00D91BE6" w:rsidRPr="00772A0F"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4A48D754" w14:textId="77777777" w:rsidR="00D91BE6" w:rsidRPr="00772A0F"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67798F79" w14:textId="77777777" w:rsidR="00D91BE6" w:rsidRPr="00772A0F" w:rsidRDefault="00D91BE6" w:rsidP="00AA58A5">
            <w:pPr>
              <w:rPr>
                <w:rFonts w:asciiTheme="minorHAnsi" w:hAnsiTheme="minorHAnsi" w:cs="Arial"/>
                <w:sz w:val="16"/>
                <w:szCs w:val="16"/>
              </w:rPr>
            </w:pPr>
          </w:p>
        </w:tc>
        <w:tc>
          <w:tcPr>
            <w:tcW w:w="1604" w:type="dxa"/>
            <w:tcBorders>
              <w:top w:val="single" w:sz="4" w:space="0" w:color="000000"/>
              <w:left w:val="single" w:sz="4" w:space="0" w:color="000000"/>
              <w:bottom w:val="single" w:sz="4" w:space="0" w:color="000000"/>
              <w:right w:val="single" w:sz="4" w:space="0" w:color="000000"/>
            </w:tcBorders>
          </w:tcPr>
          <w:p w14:paraId="3D820C9E" w14:textId="77777777" w:rsidR="00D91BE6" w:rsidRPr="00772A0F"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412AE64F" w14:textId="77777777" w:rsidR="00D91BE6" w:rsidRPr="00772A0F" w:rsidRDefault="00D91BE6" w:rsidP="00AA58A5">
            <w:pPr>
              <w:rPr>
                <w:rFonts w:asciiTheme="minorHAnsi" w:hAnsiTheme="minorHAnsi"/>
              </w:rPr>
            </w:pPr>
          </w:p>
        </w:tc>
      </w:tr>
      <w:tr w:rsidR="00D91BE6" w:rsidRPr="00772A0F" w14:paraId="42A88F89"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0F0EF64A"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b/>
                <w:bCs/>
                <w:sz w:val="16"/>
                <w:szCs w:val="16"/>
              </w:rPr>
              <w:t>t</w:t>
            </w:r>
            <w:r w:rsidRPr="00772A0F">
              <w:rPr>
                <w:rFonts w:asciiTheme="minorHAnsi" w:hAnsiTheme="minorHAnsi" w:cs="Arial"/>
                <w:b/>
                <w:bCs/>
                <w:spacing w:val="-1"/>
                <w:sz w:val="16"/>
                <w:szCs w:val="16"/>
              </w:rPr>
              <w:t>ipo</w:t>
            </w:r>
            <w:r w:rsidRPr="00772A0F">
              <w:rPr>
                <w:rFonts w:asciiTheme="minorHAnsi" w:hAnsiTheme="minorHAnsi" w:cs="Arial"/>
                <w:b/>
                <w:bCs/>
                <w:spacing w:val="3"/>
                <w:sz w:val="16"/>
                <w:szCs w:val="16"/>
              </w:rPr>
              <w:t>l</w:t>
            </w:r>
            <w:r w:rsidRPr="00772A0F">
              <w:rPr>
                <w:rFonts w:asciiTheme="minorHAnsi" w:hAnsiTheme="minorHAnsi" w:cs="Arial"/>
                <w:b/>
                <w:bCs/>
                <w:spacing w:val="-1"/>
                <w:sz w:val="16"/>
                <w:szCs w:val="16"/>
              </w:rPr>
              <w:t>og</w:t>
            </w:r>
            <w:r w:rsidRPr="00772A0F">
              <w:rPr>
                <w:rFonts w:asciiTheme="minorHAnsi" w:hAnsiTheme="minorHAnsi" w:cs="Arial"/>
                <w:b/>
                <w:bCs/>
                <w:spacing w:val="3"/>
                <w:sz w:val="16"/>
                <w:szCs w:val="16"/>
              </w:rPr>
              <w:t>i</w:t>
            </w:r>
            <w:r w:rsidRPr="00772A0F">
              <w:rPr>
                <w:rFonts w:asciiTheme="minorHAnsi" w:hAnsiTheme="minorHAnsi" w:cs="Arial"/>
                <w:b/>
                <w:bCs/>
                <w:sz w:val="16"/>
                <w:szCs w:val="16"/>
              </w:rPr>
              <w:t>a</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4C0B2C1B" w14:textId="77777777" w:rsidR="00D91BE6" w:rsidRPr="00772A0F" w:rsidRDefault="00D91BE6" w:rsidP="00AA58A5">
            <w:pPr>
              <w:pStyle w:val="TableParagraph"/>
              <w:kinsoku w:val="0"/>
              <w:overflowPunct w:val="0"/>
              <w:spacing w:before="69" w:line="183" w:lineRule="exact"/>
              <w:ind w:left="1985" w:right="1999"/>
              <w:jc w:val="center"/>
              <w:rPr>
                <w:rFonts w:asciiTheme="minorHAnsi" w:hAnsiTheme="minorHAnsi"/>
              </w:rPr>
            </w:pPr>
            <w:r w:rsidRPr="00772A0F">
              <w:rPr>
                <w:rFonts w:asciiTheme="minorHAnsi" w:hAnsiTheme="minorHAnsi" w:cs="Arial"/>
                <w:b/>
                <w:bCs/>
                <w:spacing w:val="-2"/>
                <w:sz w:val="16"/>
                <w:szCs w:val="16"/>
              </w:rPr>
              <w:t>ca</w:t>
            </w:r>
            <w:r w:rsidRPr="00772A0F">
              <w:rPr>
                <w:rFonts w:asciiTheme="minorHAnsi" w:hAnsiTheme="minorHAnsi" w:cs="Arial"/>
                <w:b/>
                <w:bCs/>
                <w:spacing w:val="3"/>
                <w:sz w:val="16"/>
                <w:szCs w:val="16"/>
              </w:rPr>
              <w:t>l</w:t>
            </w:r>
            <w:r w:rsidRPr="00772A0F">
              <w:rPr>
                <w:rFonts w:asciiTheme="minorHAnsi" w:hAnsiTheme="minorHAnsi" w:cs="Arial"/>
                <w:b/>
                <w:bCs/>
                <w:spacing w:val="-2"/>
                <w:sz w:val="16"/>
                <w:szCs w:val="16"/>
              </w:rPr>
              <w:t>c</w:t>
            </w:r>
            <w:r w:rsidRPr="00772A0F">
              <w:rPr>
                <w:rFonts w:asciiTheme="minorHAnsi" w:hAnsiTheme="minorHAnsi" w:cs="Arial"/>
                <w:b/>
                <w:bCs/>
                <w:spacing w:val="-1"/>
                <w:sz w:val="16"/>
                <w:szCs w:val="16"/>
              </w:rPr>
              <w:t>o</w:t>
            </w:r>
            <w:r w:rsidRPr="00772A0F">
              <w:rPr>
                <w:rFonts w:asciiTheme="minorHAnsi" w:hAnsiTheme="minorHAnsi" w:cs="Arial"/>
                <w:b/>
                <w:bCs/>
                <w:spacing w:val="3"/>
                <w:sz w:val="16"/>
                <w:szCs w:val="16"/>
              </w:rPr>
              <w:t>l</w:t>
            </w:r>
            <w:r w:rsidRPr="00772A0F">
              <w:rPr>
                <w:rFonts w:asciiTheme="minorHAnsi" w:hAnsiTheme="minorHAnsi" w:cs="Arial"/>
                <w:b/>
                <w:bCs/>
                <w:sz w:val="16"/>
                <w:szCs w:val="16"/>
              </w:rPr>
              <w:t>o</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63A7DCA0"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b/>
                <w:bCs/>
                <w:spacing w:val="3"/>
                <w:sz w:val="16"/>
                <w:szCs w:val="16"/>
              </w:rPr>
              <w:t>v</w:t>
            </w:r>
            <w:r w:rsidRPr="00772A0F">
              <w:rPr>
                <w:rFonts w:asciiTheme="minorHAnsi" w:hAnsiTheme="minorHAnsi" w:cs="Arial"/>
                <w:b/>
                <w:bCs/>
                <w:spacing w:val="-2"/>
                <w:sz w:val="16"/>
                <w:szCs w:val="16"/>
              </w:rPr>
              <w:t>a</w:t>
            </w:r>
            <w:r w:rsidRPr="00772A0F">
              <w:rPr>
                <w:rFonts w:asciiTheme="minorHAnsi" w:hAnsiTheme="minorHAnsi" w:cs="Arial"/>
                <w:b/>
                <w:bCs/>
                <w:spacing w:val="-1"/>
                <w:sz w:val="16"/>
                <w:szCs w:val="16"/>
              </w:rPr>
              <w:t>lo</w:t>
            </w:r>
            <w:r w:rsidRPr="00772A0F">
              <w:rPr>
                <w:rFonts w:asciiTheme="minorHAnsi" w:hAnsiTheme="minorHAnsi" w:cs="Arial"/>
                <w:b/>
                <w:bCs/>
                <w:sz w:val="16"/>
                <w:szCs w:val="16"/>
              </w:rPr>
              <w:t>re</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39C7D7A4" w14:textId="77777777" w:rsidR="00D91BE6" w:rsidRPr="00772A0F" w:rsidRDefault="00D91BE6" w:rsidP="00AA58A5">
            <w:pPr>
              <w:pStyle w:val="TableParagraph"/>
              <w:kinsoku w:val="0"/>
              <w:overflowPunct w:val="0"/>
              <w:spacing w:before="69" w:line="183" w:lineRule="exact"/>
              <w:ind w:left="196"/>
              <w:rPr>
                <w:rFonts w:asciiTheme="minorHAnsi" w:hAnsiTheme="minorHAnsi"/>
              </w:rPr>
            </w:pPr>
            <w:r w:rsidRPr="00772A0F">
              <w:rPr>
                <w:rFonts w:asciiTheme="minorHAnsi" w:hAnsiTheme="minorHAnsi" w:cs="Arial"/>
                <w:b/>
                <w:bCs/>
                <w:spacing w:val="-2"/>
                <w:sz w:val="16"/>
                <w:szCs w:val="16"/>
              </w:rPr>
              <w:t>c</w:t>
            </w:r>
            <w:r w:rsidRPr="00772A0F">
              <w:rPr>
                <w:rFonts w:asciiTheme="minorHAnsi" w:hAnsiTheme="minorHAnsi" w:cs="Arial"/>
                <w:b/>
                <w:bCs/>
                <w:spacing w:val="-1"/>
                <w:sz w:val="16"/>
                <w:szCs w:val="16"/>
              </w:rPr>
              <w:t>o</w:t>
            </w:r>
            <w:r w:rsidRPr="00772A0F">
              <w:rPr>
                <w:rFonts w:asciiTheme="minorHAnsi" w:hAnsiTheme="minorHAnsi" w:cs="Arial"/>
                <w:b/>
                <w:bCs/>
                <w:spacing w:val="3"/>
                <w:sz w:val="16"/>
                <w:szCs w:val="16"/>
              </w:rPr>
              <w:t>e</w:t>
            </w:r>
            <w:r w:rsidRPr="00772A0F">
              <w:rPr>
                <w:rFonts w:asciiTheme="minorHAnsi" w:hAnsiTheme="minorHAnsi" w:cs="Arial"/>
                <w:b/>
                <w:bCs/>
                <w:sz w:val="16"/>
                <w:szCs w:val="16"/>
              </w:rPr>
              <w:t>ff.</w:t>
            </w:r>
          </w:p>
        </w:tc>
      </w:tr>
      <w:tr w:rsidR="00D91BE6" w:rsidRPr="00772A0F" w14:paraId="6D6F591B"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57975642" w14:textId="77777777" w:rsidR="00D91BE6" w:rsidRPr="00772A0F"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63D4F37F" w14:textId="77777777" w:rsidR="00D91BE6" w:rsidRPr="00772A0F"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7B8E40F3" w14:textId="77777777" w:rsidR="00D91BE6" w:rsidRPr="00772A0F"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1B5EA71C" w14:textId="77777777" w:rsidR="00D91BE6" w:rsidRPr="00772A0F"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193DA854" w14:textId="77777777" w:rsidR="00D91BE6" w:rsidRPr="00772A0F" w:rsidRDefault="00D91BE6" w:rsidP="00AA58A5">
            <w:pPr>
              <w:rPr>
                <w:rFonts w:asciiTheme="minorHAnsi" w:hAnsiTheme="minorHAnsi"/>
              </w:rPr>
            </w:pPr>
          </w:p>
        </w:tc>
      </w:tr>
      <w:tr w:rsidR="00D91BE6" w:rsidRPr="00772A0F" w14:paraId="078497DC"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3BA62A8"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spacing w:val="2"/>
                <w:sz w:val="16"/>
                <w:szCs w:val="16"/>
              </w:rPr>
              <w:t>C</w:t>
            </w:r>
            <w:r w:rsidRPr="00772A0F">
              <w:rPr>
                <w:rFonts w:asciiTheme="minorHAnsi" w:hAnsiTheme="minorHAnsi" w:cs="Arial"/>
                <w:spacing w:val="-3"/>
                <w:sz w:val="16"/>
                <w:szCs w:val="16"/>
              </w:rPr>
              <w:t>on</w:t>
            </w:r>
            <w:r w:rsidRPr="00772A0F">
              <w:rPr>
                <w:rFonts w:asciiTheme="minorHAnsi" w:hAnsiTheme="minorHAnsi" w:cs="Arial"/>
                <w:spacing w:val="2"/>
                <w:sz w:val="16"/>
                <w:szCs w:val="16"/>
              </w:rPr>
              <w:t>s</w:t>
            </w:r>
            <w:r w:rsidRPr="00772A0F">
              <w:rPr>
                <w:rFonts w:asciiTheme="minorHAnsi" w:hAnsiTheme="minorHAnsi" w:cs="Arial"/>
                <w:spacing w:val="3"/>
                <w:sz w:val="16"/>
                <w:szCs w:val="16"/>
              </w:rPr>
              <w:t>u</w:t>
            </w:r>
            <w:r w:rsidRPr="00772A0F">
              <w:rPr>
                <w:rFonts w:asciiTheme="minorHAnsi" w:hAnsiTheme="minorHAnsi" w:cs="Arial"/>
                <w:spacing w:val="2"/>
                <w:sz w:val="16"/>
                <w:szCs w:val="16"/>
              </w:rPr>
              <w:t>m</w:t>
            </w:r>
            <w:r w:rsidRPr="00772A0F">
              <w:rPr>
                <w:rFonts w:asciiTheme="minorHAnsi" w:hAnsiTheme="minorHAnsi" w:cs="Arial"/>
                <w:sz w:val="16"/>
                <w:szCs w:val="16"/>
              </w:rPr>
              <w:t>o</w:t>
            </w:r>
            <w:r w:rsidRPr="00772A0F">
              <w:rPr>
                <w:rFonts w:asciiTheme="minorHAnsi" w:hAnsiTheme="minorHAnsi" w:cs="Arial"/>
                <w:spacing w:val="-31"/>
                <w:sz w:val="16"/>
                <w:szCs w:val="16"/>
              </w:rPr>
              <w:t xml:space="preserve"> </w:t>
            </w:r>
            <w:r w:rsidRPr="00772A0F">
              <w:rPr>
                <w:rFonts w:asciiTheme="minorHAnsi" w:hAnsiTheme="minorHAnsi" w:cs="Arial"/>
                <w:spacing w:val="6"/>
                <w:sz w:val="16"/>
                <w:szCs w:val="16"/>
              </w:rPr>
              <w:t>c</w:t>
            </w:r>
            <w:r w:rsidRPr="00772A0F">
              <w:rPr>
                <w:rFonts w:asciiTheme="minorHAnsi" w:hAnsiTheme="minorHAnsi" w:cs="Arial"/>
                <w:spacing w:val="-3"/>
                <w:sz w:val="16"/>
                <w:szCs w:val="16"/>
              </w:rPr>
              <w:t>a</w:t>
            </w:r>
            <w:r w:rsidRPr="00772A0F">
              <w:rPr>
                <w:rFonts w:asciiTheme="minorHAnsi" w:hAnsiTheme="minorHAnsi" w:cs="Arial"/>
                <w:sz w:val="16"/>
                <w:szCs w:val="16"/>
              </w:rPr>
              <w:t>r</w:t>
            </w:r>
            <w:r w:rsidRPr="00772A0F">
              <w:rPr>
                <w:rFonts w:asciiTheme="minorHAnsi" w:hAnsiTheme="minorHAnsi" w:cs="Arial"/>
                <w:spacing w:val="3"/>
                <w:sz w:val="16"/>
                <w:szCs w:val="16"/>
              </w:rPr>
              <w:t>b</w:t>
            </w:r>
            <w:r w:rsidRPr="00772A0F">
              <w:rPr>
                <w:rFonts w:asciiTheme="minorHAnsi" w:hAnsiTheme="minorHAnsi" w:cs="Arial"/>
                <w:spacing w:val="-3"/>
                <w:sz w:val="16"/>
                <w:szCs w:val="16"/>
              </w:rPr>
              <w:t>u</w:t>
            </w:r>
            <w:r w:rsidRPr="00772A0F">
              <w:rPr>
                <w:rFonts w:asciiTheme="minorHAnsi" w:hAnsiTheme="minorHAnsi" w:cs="Arial"/>
                <w:spacing w:val="4"/>
                <w:sz w:val="16"/>
                <w:szCs w:val="16"/>
              </w:rPr>
              <w:t>r</w:t>
            </w:r>
            <w:r w:rsidRPr="00772A0F">
              <w:rPr>
                <w:rFonts w:asciiTheme="minorHAnsi" w:hAnsiTheme="minorHAnsi" w:cs="Arial"/>
                <w:spacing w:val="-3"/>
                <w:sz w:val="16"/>
                <w:szCs w:val="16"/>
              </w:rPr>
              <w:t>an</w:t>
            </w:r>
            <w:r w:rsidRPr="00772A0F">
              <w:rPr>
                <w:rFonts w:asciiTheme="minorHAnsi" w:hAnsiTheme="minorHAnsi" w:cs="Arial"/>
                <w:spacing w:val="3"/>
                <w:sz w:val="16"/>
                <w:szCs w:val="16"/>
              </w:rPr>
              <w:t>t</w:t>
            </w:r>
            <w:r w:rsidRPr="00772A0F">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0067BEFF" w14:textId="77777777" w:rsidR="00D91BE6" w:rsidRPr="00772A0F" w:rsidRDefault="00D91BE6" w:rsidP="00AA58A5">
            <w:pPr>
              <w:pStyle w:val="TableParagraph"/>
              <w:kinsoku w:val="0"/>
              <w:overflowPunct w:val="0"/>
              <w:spacing w:before="69" w:line="183" w:lineRule="exact"/>
              <w:ind w:left="1815" w:right="1830"/>
              <w:jc w:val="center"/>
              <w:rPr>
                <w:rFonts w:asciiTheme="minorHAnsi" w:hAnsiTheme="minorHAnsi"/>
              </w:rPr>
            </w:pPr>
            <w:r w:rsidRPr="00772A0F">
              <w:rPr>
                <w:rFonts w:asciiTheme="minorHAnsi" w:hAnsiTheme="minorHAnsi" w:cs="Arial"/>
                <w:b/>
                <w:bCs/>
                <w:spacing w:val="-3"/>
                <w:sz w:val="16"/>
                <w:szCs w:val="16"/>
              </w:rPr>
              <w:t>1</w:t>
            </w:r>
            <w:r w:rsidRPr="00772A0F">
              <w:rPr>
                <w:rFonts w:asciiTheme="minorHAnsi" w:hAnsiTheme="minorHAnsi" w:cs="Arial"/>
                <w:b/>
                <w:bCs/>
                <w:spacing w:val="-1"/>
                <w:sz w:val="16"/>
                <w:szCs w:val="16"/>
              </w:rPr>
              <w:t>,</w:t>
            </w:r>
            <w:r w:rsidRPr="00772A0F">
              <w:rPr>
                <w:rFonts w:asciiTheme="minorHAnsi" w:hAnsiTheme="minorHAnsi" w:cs="Arial"/>
                <w:b/>
                <w:bCs/>
                <w:spacing w:val="3"/>
                <w:sz w:val="16"/>
                <w:szCs w:val="16"/>
              </w:rPr>
              <w:t>40</w:t>
            </w:r>
            <w:r w:rsidRPr="00772A0F">
              <w:rPr>
                <w:rFonts w:asciiTheme="minorHAnsi" w:hAnsiTheme="minorHAnsi" w:cs="Arial"/>
                <w:b/>
                <w:bCs/>
                <w:sz w:val="16"/>
                <w:szCs w:val="16"/>
              </w:rPr>
              <w:t>x</w:t>
            </w:r>
            <w:r w:rsidRPr="00772A0F">
              <w:rPr>
                <w:rFonts w:asciiTheme="minorHAnsi" w:hAnsiTheme="minorHAnsi" w:cs="Arial"/>
                <w:b/>
                <w:bCs/>
                <w:spacing w:val="-15"/>
                <w:sz w:val="16"/>
                <w:szCs w:val="16"/>
              </w:rPr>
              <w:t xml:space="preserve"> </w:t>
            </w:r>
            <w:r w:rsidRPr="00772A0F">
              <w:rPr>
                <w:rFonts w:asciiTheme="minorHAnsi" w:hAnsiTheme="minorHAnsi" w:cs="Arial"/>
                <w:b/>
                <w:bCs/>
                <w:sz w:val="16"/>
                <w:szCs w:val="16"/>
              </w:rPr>
              <w:t>(</w:t>
            </w:r>
            <w:r w:rsidRPr="00772A0F">
              <w:rPr>
                <w:rFonts w:asciiTheme="minorHAnsi" w:hAnsiTheme="minorHAnsi" w:cs="Arial"/>
                <w:b/>
                <w:bCs/>
                <w:spacing w:val="-1"/>
                <w:sz w:val="16"/>
                <w:szCs w:val="16"/>
              </w:rPr>
              <w:t>d</w:t>
            </w:r>
            <w:r w:rsidRPr="00772A0F">
              <w:rPr>
                <w:rFonts w:asciiTheme="minorHAnsi" w:hAnsiTheme="minorHAnsi" w:cs="Arial"/>
                <w:b/>
                <w:bCs/>
                <w:sz w:val="16"/>
                <w:szCs w:val="16"/>
              </w:rPr>
              <w:t>)</w:t>
            </w:r>
            <w:r w:rsidRPr="00772A0F">
              <w:rPr>
                <w:rFonts w:asciiTheme="minorHAnsi" w:hAnsiTheme="minorHAnsi" w:cs="Arial"/>
                <w:b/>
                <w:bCs/>
                <w:spacing w:val="3"/>
                <w:sz w:val="16"/>
                <w:szCs w:val="16"/>
              </w:rPr>
              <w:t>/</w:t>
            </w:r>
            <w:r w:rsidRPr="00772A0F">
              <w:rPr>
                <w:rFonts w:asciiTheme="minorHAnsi" w:hAnsiTheme="minorHAnsi" w:cs="Arial"/>
                <w:b/>
                <w:bCs/>
                <w:sz w:val="16"/>
                <w:szCs w:val="16"/>
              </w:rPr>
              <w:t>(</w:t>
            </w:r>
            <w:r w:rsidRPr="00772A0F">
              <w:rPr>
                <w:rFonts w:asciiTheme="minorHAnsi" w:hAnsiTheme="minorHAnsi" w:cs="Arial"/>
                <w:b/>
                <w:bCs/>
                <w:spacing w:val="-1"/>
                <w:sz w:val="16"/>
                <w:szCs w:val="16"/>
              </w:rPr>
              <w:t>b</w:t>
            </w:r>
            <w:r w:rsidRPr="00772A0F">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2716E8B2" w14:textId="77777777" w:rsidR="00D91BE6" w:rsidRPr="00772A0F" w:rsidRDefault="00D91BE6" w:rsidP="00AA58A5">
            <w:pPr>
              <w:pStyle w:val="TableParagraph"/>
              <w:kinsoku w:val="0"/>
              <w:overflowPunct w:val="0"/>
              <w:spacing w:before="69" w:line="183" w:lineRule="exact"/>
              <w:ind w:left="1041"/>
              <w:rPr>
                <w:rFonts w:asciiTheme="minorHAnsi" w:hAnsiTheme="minorHAnsi"/>
              </w:rPr>
            </w:pPr>
            <w:r w:rsidRPr="00772A0F">
              <w:rPr>
                <w:rFonts w:asciiTheme="minorHAnsi" w:hAnsiTheme="minorHAnsi" w:cs="Arial"/>
                <w:b/>
                <w:bCs/>
                <w:spacing w:val="-3"/>
                <w:sz w:val="16"/>
                <w:szCs w:val="16"/>
              </w:rPr>
              <w:t>0</w:t>
            </w:r>
            <w:r w:rsidRPr="00772A0F">
              <w:rPr>
                <w:rFonts w:asciiTheme="minorHAnsi" w:hAnsiTheme="minorHAnsi" w:cs="Arial"/>
                <w:b/>
                <w:bCs/>
                <w:spacing w:val="-1"/>
                <w:sz w:val="16"/>
                <w:szCs w:val="16"/>
              </w:rPr>
              <w:t>,</w:t>
            </w:r>
            <w:r w:rsidRPr="00772A0F">
              <w:rPr>
                <w:rFonts w:asciiTheme="minorHAnsi" w:hAnsiTheme="minorHAnsi" w:cs="Arial"/>
                <w:b/>
                <w:bCs/>
                <w:spacing w:val="3"/>
                <w:sz w:val="16"/>
                <w:szCs w:val="16"/>
              </w:rPr>
              <w:t>0</w:t>
            </w:r>
            <w:r w:rsidRPr="00772A0F">
              <w:rPr>
                <w:rFonts w:asciiTheme="minorHAnsi" w:hAnsiTheme="minorHAnsi" w:cs="Arial"/>
                <w:b/>
                <w:bCs/>
                <w:spacing w:val="-3"/>
                <w:sz w:val="16"/>
                <w:szCs w:val="16"/>
              </w:rPr>
              <w:t>0</w:t>
            </w:r>
            <w:r w:rsidRPr="00772A0F">
              <w:rPr>
                <w:rFonts w:asciiTheme="minorHAnsi" w:hAnsiTheme="minorHAnsi" w:cs="Arial"/>
                <w:b/>
                <w:bCs/>
                <w:spacing w:val="3"/>
                <w:sz w:val="16"/>
                <w:szCs w:val="16"/>
              </w:rPr>
              <w:t>44</w:t>
            </w:r>
          </w:p>
        </w:tc>
        <w:tc>
          <w:tcPr>
            <w:tcW w:w="831" w:type="dxa"/>
            <w:tcBorders>
              <w:top w:val="single" w:sz="4" w:space="0" w:color="000000"/>
              <w:left w:val="single" w:sz="4" w:space="0" w:color="000000"/>
              <w:bottom w:val="single" w:sz="4" w:space="0" w:color="000000"/>
              <w:right w:val="single" w:sz="4" w:space="0" w:color="000000"/>
            </w:tcBorders>
          </w:tcPr>
          <w:p w14:paraId="34E9C703" w14:textId="77777777" w:rsidR="00D91BE6" w:rsidRPr="00772A0F" w:rsidRDefault="00D91BE6" w:rsidP="00AA58A5">
            <w:pPr>
              <w:rPr>
                <w:rFonts w:asciiTheme="minorHAnsi" w:hAnsiTheme="minorHAnsi"/>
              </w:rPr>
            </w:pPr>
          </w:p>
        </w:tc>
      </w:tr>
      <w:tr w:rsidR="00D91BE6" w:rsidRPr="00772A0F" w14:paraId="3ECE3E13" w14:textId="77777777" w:rsidTr="00AA58A5">
        <w:trPr>
          <w:trHeight w:hRule="exact" w:val="265"/>
        </w:trPr>
        <w:tc>
          <w:tcPr>
            <w:tcW w:w="2761" w:type="dxa"/>
            <w:tcBorders>
              <w:top w:val="single" w:sz="4" w:space="0" w:color="000000"/>
              <w:left w:val="single" w:sz="4" w:space="0" w:color="000000"/>
              <w:bottom w:val="single" w:sz="4" w:space="0" w:color="000000"/>
              <w:right w:val="single" w:sz="4" w:space="0" w:color="000000"/>
            </w:tcBorders>
          </w:tcPr>
          <w:p w14:paraId="04C27744" w14:textId="77777777" w:rsidR="00D91BE6" w:rsidRPr="00772A0F"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336622DA" w14:textId="77777777" w:rsidR="00D91BE6" w:rsidRPr="00772A0F"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7053D30B" w14:textId="77777777" w:rsidR="00D91BE6" w:rsidRPr="00772A0F"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5AD442A2" w14:textId="77777777" w:rsidR="00D91BE6" w:rsidRPr="00772A0F"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1C0D2196" w14:textId="77777777" w:rsidR="00D91BE6" w:rsidRPr="00772A0F" w:rsidRDefault="00D91BE6" w:rsidP="00AA58A5">
            <w:pPr>
              <w:rPr>
                <w:rFonts w:asciiTheme="minorHAnsi" w:hAnsiTheme="minorHAnsi"/>
              </w:rPr>
            </w:pPr>
          </w:p>
        </w:tc>
      </w:tr>
      <w:tr w:rsidR="00D91BE6" w:rsidRPr="00772A0F" w14:paraId="343481E4"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09303CCB"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spacing w:val="2"/>
                <w:sz w:val="16"/>
                <w:szCs w:val="16"/>
              </w:rPr>
              <w:t>c</w:t>
            </w:r>
            <w:r w:rsidRPr="00772A0F">
              <w:rPr>
                <w:rFonts w:asciiTheme="minorHAnsi" w:hAnsiTheme="minorHAnsi" w:cs="Arial"/>
                <w:spacing w:val="-2"/>
                <w:sz w:val="16"/>
                <w:szCs w:val="16"/>
              </w:rPr>
              <w:t>on</w:t>
            </w:r>
            <w:r w:rsidRPr="00772A0F">
              <w:rPr>
                <w:rFonts w:asciiTheme="minorHAnsi" w:hAnsiTheme="minorHAnsi" w:cs="Arial"/>
                <w:spacing w:val="2"/>
                <w:sz w:val="16"/>
                <w:szCs w:val="16"/>
              </w:rPr>
              <w:t>s</w:t>
            </w:r>
            <w:r w:rsidRPr="00772A0F">
              <w:rPr>
                <w:rFonts w:asciiTheme="minorHAnsi" w:hAnsiTheme="minorHAnsi" w:cs="Arial"/>
                <w:spacing w:val="3"/>
                <w:sz w:val="16"/>
                <w:szCs w:val="16"/>
              </w:rPr>
              <w:t>u</w:t>
            </w:r>
            <w:r w:rsidRPr="00772A0F">
              <w:rPr>
                <w:rFonts w:asciiTheme="minorHAnsi" w:hAnsiTheme="minorHAnsi" w:cs="Arial"/>
                <w:spacing w:val="2"/>
                <w:sz w:val="16"/>
                <w:szCs w:val="16"/>
              </w:rPr>
              <w:t>m</w:t>
            </w:r>
            <w:r w:rsidRPr="00772A0F">
              <w:rPr>
                <w:rFonts w:asciiTheme="minorHAnsi" w:hAnsiTheme="minorHAnsi" w:cs="Arial"/>
                <w:sz w:val="16"/>
                <w:szCs w:val="16"/>
              </w:rPr>
              <w:t>o</w:t>
            </w:r>
            <w:r w:rsidRPr="00772A0F">
              <w:rPr>
                <w:rFonts w:asciiTheme="minorHAnsi" w:hAnsiTheme="minorHAnsi" w:cs="Arial"/>
                <w:spacing w:val="-13"/>
                <w:sz w:val="16"/>
                <w:szCs w:val="16"/>
              </w:rPr>
              <w:t xml:space="preserve"> </w:t>
            </w:r>
            <w:r w:rsidRPr="00772A0F">
              <w:rPr>
                <w:rFonts w:asciiTheme="minorHAnsi" w:hAnsiTheme="minorHAnsi" w:cs="Arial"/>
                <w:spacing w:val="-2"/>
                <w:sz w:val="16"/>
                <w:szCs w:val="16"/>
              </w:rPr>
              <w:t>o</w:t>
            </w:r>
            <w:r w:rsidRPr="00772A0F">
              <w:rPr>
                <w:rFonts w:asciiTheme="minorHAnsi" w:hAnsiTheme="minorHAnsi" w:cs="Arial"/>
                <w:spacing w:val="3"/>
                <w:sz w:val="16"/>
                <w:szCs w:val="16"/>
              </w:rPr>
              <w:t>li</w:t>
            </w:r>
            <w:r w:rsidRPr="00772A0F">
              <w:rPr>
                <w:rFonts w:asciiTheme="minorHAnsi" w:hAnsiTheme="minorHAnsi"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1A98DBB7" w14:textId="77777777" w:rsidR="00D91BE6" w:rsidRPr="00772A0F" w:rsidRDefault="00D91BE6" w:rsidP="00AA58A5">
            <w:pPr>
              <w:pStyle w:val="TableParagraph"/>
              <w:kinsoku w:val="0"/>
              <w:overflowPunct w:val="0"/>
              <w:spacing w:before="69" w:line="183" w:lineRule="exact"/>
              <w:ind w:left="1801" w:right="1811"/>
              <w:jc w:val="center"/>
              <w:rPr>
                <w:rFonts w:asciiTheme="minorHAnsi" w:hAnsiTheme="minorHAnsi"/>
              </w:rPr>
            </w:pPr>
            <w:r w:rsidRPr="00772A0F">
              <w:rPr>
                <w:rFonts w:asciiTheme="minorHAnsi" w:hAnsiTheme="minorHAnsi" w:cs="Arial"/>
                <w:b/>
                <w:bCs/>
                <w:spacing w:val="-2"/>
                <w:sz w:val="16"/>
                <w:szCs w:val="16"/>
              </w:rPr>
              <w:t>2</w:t>
            </w:r>
            <w:r w:rsidRPr="00772A0F">
              <w:rPr>
                <w:rFonts w:asciiTheme="minorHAnsi" w:hAnsiTheme="minorHAnsi" w:cs="Arial"/>
                <w:b/>
                <w:bCs/>
                <w:spacing w:val="-1"/>
                <w:sz w:val="16"/>
                <w:szCs w:val="16"/>
              </w:rPr>
              <w:t>,</w:t>
            </w:r>
            <w:r w:rsidRPr="00772A0F">
              <w:rPr>
                <w:rFonts w:asciiTheme="minorHAnsi" w:hAnsiTheme="minorHAnsi" w:cs="Arial"/>
                <w:b/>
                <w:bCs/>
                <w:spacing w:val="3"/>
                <w:sz w:val="16"/>
                <w:szCs w:val="16"/>
              </w:rPr>
              <w:t>8</w:t>
            </w:r>
            <w:r w:rsidRPr="00772A0F">
              <w:rPr>
                <w:rFonts w:asciiTheme="minorHAnsi" w:hAnsiTheme="minorHAnsi" w:cs="Arial"/>
                <w:b/>
                <w:bCs/>
                <w:sz w:val="16"/>
                <w:szCs w:val="16"/>
              </w:rPr>
              <w:t>4</w:t>
            </w:r>
            <w:r w:rsidRPr="00772A0F">
              <w:rPr>
                <w:rFonts w:asciiTheme="minorHAnsi" w:hAnsiTheme="minorHAnsi" w:cs="Arial"/>
                <w:b/>
                <w:bCs/>
                <w:spacing w:val="-4"/>
                <w:sz w:val="16"/>
                <w:szCs w:val="16"/>
              </w:rPr>
              <w:t xml:space="preserve"> </w:t>
            </w:r>
            <w:r w:rsidRPr="00772A0F">
              <w:rPr>
                <w:rFonts w:asciiTheme="minorHAnsi" w:hAnsiTheme="minorHAnsi" w:cs="Arial"/>
                <w:b/>
                <w:bCs/>
                <w:sz w:val="16"/>
                <w:szCs w:val="16"/>
              </w:rPr>
              <w:t>x</w:t>
            </w:r>
            <w:r w:rsidRPr="00772A0F">
              <w:rPr>
                <w:rFonts w:asciiTheme="minorHAnsi" w:hAnsiTheme="minorHAnsi" w:cs="Arial"/>
                <w:b/>
                <w:bCs/>
                <w:spacing w:val="-7"/>
                <w:sz w:val="16"/>
                <w:szCs w:val="16"/>
              </w:rPr>
              <w:t xml:space="preserve"> </w:t>
            </w:r>
            <w:r w:rsidRPr="00772A0F">
              <w:rPr>
                <w:rFonts w:asciiTheme="minorHAnsi" w:hAnsiTheme="minorHAnsi" w:cs="Arial"/>
                <w:b/>
                <w:bCs/>
                <w:spacing w:val="4"/>
                <w:sz w:val="16"/>
                <w:szCs w:val="16"/>
              </w:rPr>
              <w:t>(</w:t>
            </w:r>
            <w:r w:rsidRPr="00772A0F">
              <w:rPr>
                <w:rFonts w:asciiTheme="minorHAnsi" w:hAnsiTheme="minorHAnsi" w:cs="Arial"/>
                <w:b/>
                <w:bCs/>
                <w:spacing w:val="-2"/>
                <w:sz w:val="16"/>
                <w:szCs w:val="16"/>
              </w:rPr>
              <w:t>e</w:t>
            </w:r>
            <w:r w:rsidRPr="00772A0F">
              <w:rPr>
                <w:rFonts w:asciiTheme="minorHAnsi" w:hAnsiTheme="minorHAnsi" w:cs="Arial"/>
                <w:b/>
                <w:bCs/>
                <w:sz w:val="16"/>
                <w:szCs w:val="16"/>
              </w:rPr>
              <w:t>)</w:t>
            </w:r>
            <w:r w:rsidRPr="00772A0F">
              <w:rPr>
                <w:rFonts w:asciiTheme="minorHAnsi" w:hAnsiTheme="minorHAnsi" w:cs="Arial"/>
                <w:b/>
                <w:bCs/>
                <w:spacing w:val="-1"/>
                <w:sz w:val="16"/>
                <w:szCs w:val="16"/>
              </w:rPr>
              <w:t>/</w:t>
            </w:r>
            <w:r w:rsidRPr="00772A0F">
              <w:rPr>
                <w:rFonts w:asciiTheme="minorHAnsi" w:hAnsiTheme="minorHAnsi" w:cs="Arial"/>
                <w:b/>
                <w:bCs/>
                <w:sz w:val="16"/>
                <w:szCs w:val="16"/>
              </w:rPr>
              <w:t>(</w:t>
            </w:r>
            <w:r w:rsidRPr="00772A0F">
              <w:rPr>
                <w:rFonts w:asciiTheme="minorHAnsi" w:hAnsiTheme="minorHAnsi" w:cs="Arial"/>
                <w:b/>
                <w:bCs/>
                <w:spacing w:val="-1"/>
                <w:sz w:val="16"/>
                <w:szCs w:val="16"/>
              </w:rPr>
              <w:t>b</w:t>
            </w:r>
            <w:r w:rsidRPr="00772A0F">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7531B625" w14:textId="77777777" w:rsidR="00D91BE6" w:rsidRPr="00772A0F" w:rsidRDefault="00D91BE6" w:rsidP="00AA58A5">
            <w:pPr>
              <w:pStyle w:val="TableParagraph"/>
              <w:kinsoku w:val="0"/>
              <w:overflowPunct w:val="0"/>
              <w:spacing w:before="69" w:line="183" w:lineRule="exact"/>
              <w:ind w:left="1041"/>
              <w:rPr>
                <w:rFonts w:asciiTheme="minorHAnsi" w:hAnsiTheme="minorHAnsi"/>
              </w:rPr>
            </w:pPr>
            <w:r w:rsidRPr="00772A0F">
              <w:rPr>
                <w:rFonts w:asciiTheme="minorHAnsi" w:hAnsiTheme="minorHAnsi" w:cs="Arial"/>
                <w:b/>
                <w:bCs/>
                <w:spacing w:val="-2"/>
                <w:sz w:val="16"/>
                <w:szCs w:val="16"/>
              </w:rPr>
              <w:t>0</w:t>
            </w:r>
            <w:r w:rsidRPr="00772A0F">
              <w:rPr>
                <w:rFonts w:asciiTheme="minorHAnsi" w:hAnsiTheme="minorHAnsi" w:cs="Arial"/>
                <w:b/>
                <w:bCs/>
                <w:spacing w:val="-1"/>
                <w:sz w:val="16"/>
                <w:szCs w:val="16"/>
              </w:rPr>
              <w:t>,</w:t>
            </w:r>
            <w:r w:rsidRPr="00772A0F">
              <w:rPr>
                <w:rFonts w:asciiTheme="minorHAnsi" w:hAnsiTheme="minorHAnsi" w:cs="Arial"/>
                <w:b/>
                <w:bCs/>
                <w:spacing w:val="3"/>
                <w:sz w:val="16"/>
                <w:szCs w:val="16"/>
              </w:rPr>
              <w:t>0</w:t>
            </w:r>
            <w:r w:rsidRPr="00772A0F">
              <w:rPr>
                <w:rFonts w:asciiTheme="minorHAnsi" w:hAnsiTheme="minorHAnsi" w:cs="Arial"/>
                <w:b/>
                <w:bCs/>
                <w:spacing w:val="-2"/>
                <w:sz w:val="16"/>
                <w:szCs w:val="16"/>
              </w:rPr>
              <w:t>0</w:t>
            </w:r>
            <w:r w:rsidRPr="00772A0F">
              <w:rPr>
                <w:rFonts w:asciiTheme="minorHAnsi" w:hAnsiTheme="minorHAnsi" w:cs="Arial"/>
                <w:b/>
                <w:bCs/>
                <w:spacing w:val="3"/>
                <w:sz w:val="16"/>
                <w:szCs w:val="16"/>
              </w:rPr>
              <w:t>0</w:t>
            </w:r>
            <w:r w:rsidRPr="00772A0F">
              <w:rPr>
                <w:rFonts w:asciiTheme="minorHAnsi" w:hAnsiTheme="minorHAnsi" w:cs="Arial"/>
                <w:b/>
                <w:bCs/>
                <w:sz w:val="16"/>
                <w:szCs w:val="16"/>
              </w:rPr>
              <w:t>1</w:t>
            </w:r>
          </w:p>
        </w:tc>
        <w:tc>
          <w:tcPr>
            <w:tcW w:w="831" w:type="dxa"/>
            <w:tcBorders>
              <w:top w:val="single" w:sz="4" w:space="0" w:color="000000"/>
              <w:left w:val="single" w:sz="4" w:space="0" w:color="000000"/>
              <w:bottom w:val="single" w:sz="4" w:space="0" w:color="000000"/>
              <w:right w:val="single" w:sz="4" w:space="0" w:color="000000"/>
            </w:tcBorders>
          </w:tcPr>
          <w:p w14:paraId="0F25B244" w14:textId="77777777" w:rsidR="00D91BE6" w:rsidRPr="00772A0F" w:rsidRDefault="00D91BE6" w:rsidP="00AA58A5">
            <w:pPr>
              <w:rPr>
                <w:rFonts w:asciiTheme="minorHAnsi" w:hAnsiTheme="minorHAnsi"/>
              </w:rPr>
            </w:pPr>
          </w:p>
        </w:tc>
      </w:tr>
      <w:tr w:rsidR="00D91BE6" w:rsidRPr="00772A0F" w14:paraId="25153169" w14:textId="77777777" w:rsidTr="00AA58A5">
        <w:trPr>
          <w:trHeight w:hRule="exact" w:val="269"/>
        </w:trPr>
        <w:tc>
          <w:tcPr>
            <w:tcW w:w="2761" w:type="dxa"/>
            <w:tcBorders>
              <w:top w:val="single" w:sz="4" w:space="0" w:color="000000"/>
              <w:left w:val="single" w:sz="4" w:space="0" w:color="000000"/>
              <w:bottom w:val="single" w:sz="4" w:space="0" w:color="000000"/>
              <w:right w:val="single" w:sz="4" w:space="0" w:color="000000"/>
            </w:tcBorders>
          </w:tcPr>
          <w:p w14:paraId="5D67E197" w14:textId="77777777" w:rsidR="00D91BE6" w:rsidRPr="00772A0F"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75464EEB" w14:textId="77777777" w:rsidR="00D91BE6" w:rsidRPr="00772A0F"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254E913F" w14:textId="77777777" w:rsidR="00D91BE6" w:rsidRPr="00772A0F"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5226EBBD" w14:textId="77777777" w:rsidR="00D91BE6" w:rsidRPr="00772A0F"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3A2E80EF" w14:textId="77777777" w:rsidR="00D91BE6" w:rsidRPr="00772A0F" w:rsidRDefault="00D91BE6" w:rsidP="00AA58A5">
            <w:pPr>
              <w:rPr>
                <w:rFonts w:asciiTheme="minorHAnsi" w:hAnsiTheme="minorHAnsi"/>
              </w:rPr>
            </w:pPr>
          </w:p>
        </w:tc>
      </w:tr>
      <w:tr w:rsidR="00D91BE6" w:rsidRPr="00772A0F" w14:paraId="5ACE91B5"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91541CB" w14:textId="77777777" w:rsidR="00D91BE6" w:rsidRPr="00772A0F" w:rsidRDefault="00D91BE6" w:rsidP="00AA58A5">
            <w:pPr>
              <w:pStyle w:val="TableParagraph"/>
              <w:kinsoku w:val="0"/>
              <w:overflowPunct w:val="0"/>
              <w:spacing w:before="65"/>
              <w:ind w:left="66"/>
              <w:rPr>
                <w:rFonts w:asciiTheme="minorHAnsi" w:hAnsiTheme="minorHAnsi"/>
              </w:rPr>
            </w:pPr>
            <w:r w:rsidRPr="00772A0F">
              <w:rPr>
                <w:rFonts w:asciiTheme="minorHAnsi" w:hAnsiTheme="minorHAnsi" w:cs="Arial"/>
                <w:spacing w:val="2"/>
                <w:sz w:val="16"/>
                <w:szCs w:val="16"/>
              </w:rPr>
              <w:t>c</w:t>
            </w:r>
            <w:r w:rsidRPr="00772A0F">
              <w:rPr>
                <w:rFonts w:asciiTheme="minorHAnsi" w:hAnsiTheme="minorHAnsi" w:cs="Arial"/>
                <w:spacing w:val="-3"/>
                <w:sz w:val="16"/>
                <w:szCs w:val="16"/>
              </w:rPr>
              <w:t>on</w:t>
            </w:r>
            <w:r w:rsidRPr="00772A0F">
              <w:rPr>
                <w:rFonts w:asciiTheme="minorHAnsi" w:hAnsiTheme="minorHAnsi" w:cs="Arial"/>
                <w:spacing w:val="2"/>
                <w:sz w:val="16"/>
                <w:szCs w:val="16"/>
              </w:rPr>
              <w:t>s</w:t>
            </w:r>
            <w:r w:rsidRPr="00772A0F">
              <w:rPr>
                <w:rFonts w:asciiTheme="minorHAnsi" w:hAnsiTheme="minorHAnsi" w:cs="Arial"/>
                <w:spacing w:val="3"/>
                <w:sz w:val="16"/>
                <w:szCs w:val="16"/>
              </w:rPr>
              <w:t>u</w:t>
            </w:r>
            <w:r w:rsidRPr="00772A0F">
              <w:rPr>
                <w:rFonts w:asciiTheme="minorHAnsi" w:hAnsiTheme="minorHAnsi" w:cs="Arial"/>
                <w:spacing w:val="2"/>
                <w:sz w:val="16"/>
                <w:szCs w:val="16"/>
              </w:rPr>
              <w:t>m</w:t>
            </w:r>
            <w:r w:rsidRPr="00772A0F">
              <w:rPr>
                <w:rFonts w:asciiTheme="minorHAnsi" w:hAnsiTheme="minorHAnsi" w:cs="Arial"/>
                <w:sz w:val="16"/>
                <w:szCs w:val="16"/>
              </w:rPr>
              <w:t>o</w:t>
            </w:r>
            <w:r w:rsidRPr="00772A0F">
              <w:rPr>
                <w:rFonts w:asciiTheme="minorHAnsi" w:hAnsiTheme="minorHAnsi" w:cs="Arial"/>
                <w:spacing w:val="-25"/>
                <w:sz w:val="16"/>
                <w:szCs w:val="16"/>
              </w:rPr>
              <w:t xml:space="preserve"> </w:t>
            </w:r>
            <w:r w:rsidRPr="00772A0F">
              <w:rPr>
                <w:rFonts w:asciiTheme="minorHAnsi" w:hAnsiTheme="minorHAnsi" w:cs="Arial"/>
                <w:spacing w:val="3"/>
                <w:sz w:val="16"/>
                <w:szCs w:val="16"/>
              </w:rPr>
              <w:t>g</w:t>
            </w:r>
            <w:r w:rsidRPr="00772A0F">
              <w:rPr>
                <w:rFonts w:asciiTheme="minorHAnsi" w:hAnsiTheme="minorHAnsi" w:cs="Arial"/>
                <w:spacing w:val="-3"/>
                <w:sz w:val="16"/>
                <w:szCs w:val="16"/>
              </w:rPr>
              <w:t>o</w:t>
            </w:r>
            <w:r w:rsidRPr="00772A0F">
              <w:rPr>
                <w:rFonts w:asciiTheme="minorHAnsi" w:hAnsiTheme="minorHAnsi" w:cs="Arial"/>
                <w:spacing w:val="2"/>
                <w:sz w:val="16"/>
                <w:szCs w:val="16"/>
              </w:rPr>
              <w:t>mm</w:t>
            </w:r>
            <w:r w:rsidRPr="00772A0F">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7F89C882" w14:textId="77777777" w:rsidR="00D91BE6" w:rsidRPr="00772A0F" w:rsidRDefault="00D91BE6" w:rsidP="00AA58A5">
            <w:pPr>
              <w:pStyle w:val="TableParagraph"/>
              <w:kinsoku w:val="0"/>
              <w:overflowPunct w:val="0"/>
              <w:spacing w:before="65"/>
              <w:ind w:left="1801" w:right="1816"/>
              <w:jc w:val="center"/>
              <w:rPr>
                <w:rFonts w:asciiTheme="minorHAnsi" w:hAnsiTheme="minorHAnsi"/>
              </w:rPr>
            </w:pPr>
            <w:r w:rsidRPr="00772A0F">
              <w:rPr>
                <w:rFonts w:asciiTheme="minorHAnsi" w:hAnsiTheme="minorHAnsi" w:cs="Arial"/>
                <w:b/>
                <w:bCs/>
                <w:spacing w:val="-2"/>
                <w:sz w:val="16"/>
                <w:szCs w:val="16"/>
              </w:rPr>
              <w:t>52</w:t>
            </w:r>
            <w:r w:rsidRPr="00772A0F">
              <w:rPr>
                <w:rFonts w:asciiTheme="minorHAnsi" w:hAnsiTheme="minorHAnsi" w:cs="Arial"/>
                <w:b/>
                <w:bCs/>
                <w:sz w:val="16"/>
                <w:szCs w:val="16"/>
              </w:rPr>
              <w:t>*</w:t>
            </w:r>
            <w:r w:rsidRPr="00772A0F">
              <w:rPr>
                <w:rFonts w:asciiTheme="minorHAnsi" w:hAnsiTheme="minorHAnsi" w:cs="Arial"/>
                <w:b/>
                <w:bCs/>
                <w:spacing w:val="3"/>
                <w:sz w:val="16"/>
                <w:szCs w:val="16"/>
              </w:rPr>
              <w:t>6</w:t>
            </w:r>
            <w:r w:rsidRPr="00772A0F">
              <w:rPr>
                <w:rFonts w:asciiTheme="minorHAnsi" w:hAnsiTheme="minorHAnsi" w:cs="Arial"/>
                <w:b/>
                <w:bCs/>
                <w:spacing w:val="-1"/>
                <w:sz w:val="16"/>
                <w:szCs w:val="16"/>
              </w:rPr>
              <w:t>/</w:t>
            </w:r>
            <w:r w:rsidRPr="00772A0F">
              <w:rPr>
                <w:rFonts w:asciiTheme="minorHAnsi" w:hAnsiTheme="minorHAnsi" w:cs="Arial"/>
                <w:b/>
                <w:bCs/>
                <w:sz w:val="16"/>
                <w:szCs w:val="16"/>
              </w:rPr>
              <w:t>(f)</w:t>
            </w:r>
            <w:r w:rsidRPr="00772A0F">
              <w:rPr>
                <w:rFonts w:asciiTheme="minorHAnsi" w:hAnsiTheme="minorHAnsi" w:cs="Arial"/>
                <w:b/>
                <w:bCs/>
                <w:spacing w:val="3"/>
                <w:sz w:val="16"/>
                <w:szCs w:val="16"/>
              </w:rPr>
              <w:t>x</w:t>
            </w:r>
            <w:r w:rsidRPr="00772A0F">
              <w:rPr>
                <w:rFonts w:asciiTheme="minorHAnsi" w:hAnsiTheme="minorHAnsi" w:cs="Arial"/>
                <w:b/>
                <w:bCs/>
                <w:sz w:val="16"/>
                <w:szCs w:val="16"/>
              </w:rPr>
              <w:t>(</w:t>
            </w:r>
            <w:r w:rsidRPr="00772A0F">
              <w:rPr>
                <w:rFonts w:asciiTheme="minorHAnsi" w:hAnsiTheme="minorHAnsi" w:cs="Arial"/>
                <w:b/>
                <w:bCs/>
                <w:spacing w:val="-1"/>
                <w:sz w:val="16"/>
                <w:szCs w:val="16"/>
              </w:rPr>
              <w:t>b</w:t>
            </w:r>
            <w:r w:rsidRPr="00772A0F">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63DE132B" w14:textId="77777777" w:rsidR="00D91BE6" w:rsidRPr="00772A0F" w:rsidRDefault="00D91BE6" w:rsidP="00AA58A5">
            <w:pPr>
              <w:pStyle w:val="TableParagraph"/>
              <w:kinsoku w:val="0"/>
              <w:overflowPunct w:val="0"/>
              <w:spacing w:before="65"/>
              <w:ind w:left="1041"/>
              <w:rPr>
                <w:rFonts w:asciiTheme="minorHAnsi" w:hAnsiTheme="minorHAnsi"/>
              </w:rPr>
            </w:pPr>
            <w:r w:rsidRPr="00772A0F">
              <w:rPr>
                <w:rFonts w:asciiTheme="minorHAnsi" w:hAnsiTheme="minorHAnsi" w:cs="Arial"/>
                <w:b/>
                <w:bCs/>
                <w:spacing w:val="-3"/>
                <w:sz w:val="16"/>
                <w:szCs w:val="16"/>
              </w:rPr>
              <w:t>0</w:t>
            </w:r>
            <w:r w:rsidRPr="00772A0F">
              <w:rPr>
                <w:rFonts w:asciiTheme="minorHAnsi" w:hAnsiTheme="minorHAnsi" w:cs="Arial"/>
                <w:b/>
                <w:bCs/>
                <w:spacing w:val="-1"/>
                <w:sz w:val="16"/>
                <w:szCs w:val="16"/>
              </w:rPr>
              <w:t>,</w:t>
            </w:r>
            <w:r w:rsidRPr="00772A0F">
              <w:rPr>
                <w:rFonts w:asciiTheme="minorHAnsi" w:hAnsiTheme="minorHAnsi" w:cs="Arial"/>
                <w:b/>
                <w:bCs/>
                <w:spacing w:val="3"/>
                <w:sz w:val="16"/>
                <w:szCs w:val="16"/>
              </w:rPr>
              <w:t>0</w:t>
            </w:r>
            <w:r w:rsidRPr="00772A0F">
              <w:rPr>
                <w:rFonts w:asciiTheme="minorHAnsi" w:hAnsiTheme="minorHAnsi" w:cs="Arial"/>
                <w:b/>
                <w:bCs/>
                <w:spacing w:val="-3"/>
                <w:sz w:val="16"/>
                <w:szCs w:val="16"/>
              </w:rPr>
              <w:t>0</w:t>
            </w:r>
            <w:r w:rsidRPr="00772A0F">
              <w:rPr>
                <w:rFonts w:asciiTheme="minorHAnsi" w:hAnsiTheme="minorHAnsi" w:cs="Arial"/>
                <w:b/>
                <w:bCs/>
                <w:spacing w:val="3"/>
                <w:sz w:val="16"/>
                <w:szCs w:val="16"/>
              </w:rPr>
              <w:t>01</w:t>
            </w:r>
          </w:p>
        </w:tc>
        <w:tc>
          <w:tcPr>
            <w:tcW w:w="831" w:type="dxa"/>
            <w:tcBorders>
              <w:top w:val="single" w:sz="4" w:space="0" w:color="000000"/>
              <w:left w:val="single" w:sz="4" w:space="0" w:color="000000"/>
              <w:bottom w:val="single" w:sz="4" w:space="0" w:color="000000"/>
              <w:right w:val="single" w:sz="4" w:space="0" w:color="000000"/>
            </w:tcBorders>
          </w:tcPr>
          <w:p w14:paraId="599240D8" w14:textId="77777777" w:rsidR="00D91BE6" w:rsidRPr="00772A0F" w:rsidRDefault="00D91BE6" w:rsidP="00AA58A5">
            <w:pPr>
              <w:rPr>
                <w:rFonts w:asciiTheme="minorHAnsi" w:hAnsiTheme="minorHAnsi"/>
              </w:rPr>
            </w:pPr>
          </w:p>
        </w:tc>
      </w:tr>
      <w:tr w:rsidR="00D91BE6" w:rsidRPr="00772A0F" w14:paraId="3D426C52"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41B8B488" w14:textId="77777777" w:rsidR="00D91BE6" w:rsidRPr="00772A0F"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65F28ED6" w14:textId="77777777" w:rsidR="00D91BE6" w:rsidRPr="00772A0F"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255E81E2" w14:textId="77777777" w:rsidR="00D91BE6" w:rsidRPr="00772A0F"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35A98249" w14:textId="77777777" w:rsidR="00D91BE6" w:rsidRPr="00772A0F"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42F7F36D" w14:textId="77777777" w:rsidR="00D91BE6" w:rsidRPr="00772A0F" w:rsidRDefault="00D91BE6" w:rsidP="00AA58A5">
            <w:pPr>
              <w:rPr>
                <w:rFonts w:asciiTheme="minorHAnsi" w:hAnsiTheme="minorHAnsi"/>
              </w:rPr>
            </w:pPr>
          </w:p>
        </w:tc>
      </w:tr>
      <w:tr w:rsidR="00D91BE6" w:rsidRPr="00772A0F" w14:paraId="25109253"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384269D2"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spacing w:val="-8"/>
                <w:sz w:val="16"/>
                <w:szCs w:val="16"/>
              </w:rPr>
              <w:t>a</w:t>
            </w:r>
            <w:r w:rsidRPr="00772A0F">
              <w:rPr>
                <w:rFonts w:asciiTheme="minorHAnsi" w:hAnsiTheme="minorHAnsi" w:cs="Arial"/>
                <w:spacing w:val="2"/>
                <w:sz w:val="16"/>
                <w:szCs w:val="16"/>
              </w:rPr>
              <w:t>ss</w:t>
            </w:r>
            <w:r w:rsidRPr="00772A0F">
              <w:rPr>
                <w:rFonts w:asciiTheme="minorHAnsi" w:hAnsiTheme="minorHAnsi" w:cs="Arial"/>
                <w:spacing w:val="-2"/>
                <w:sz w:val="16"/>
                <w:szCs w:val="16"/>
              </w:rPr>
              <w:t>i</w:t>
            </w:r>
            <w:r w:rsidRPr="00772A0F">
              <w:rPr>
                <w:rFonts w:asciiTheme="minorHAnsi" w:hAnsiTheme="minorHAnsi" w:cs="Arial"/>
                <w:spacing w:val="2"/>
                <w:sz w:val="16"/>
                <w:szCs w:val="16"/>
              </w:rPr>
              <w:t>c</w:t>
            </w:r>
            <w:r w:rsidRPr="00772A0F">
              <w:rPr>
                <w:rFonts w:asciiTheme="minorHAnsi" w:hAnsiTheme="minorHAnsi" w:cs="Arial"/>
                <w:spacing w:val="3"/>
                <w:sz w:val="16"/>
                <w:szCs w:val="16"/>
              </w:rPr>
              <w:t>u</w:t>
            </w:r>
            <w:r w:rsidRPr="00772A0F">
              <w:rPr>
                <w:rFonts w:asciiTheme="minorHAnsi" w:hAnsiTheme="minorHAnsi" w:cs="Arial"/>
                <w:spacing w:val="4"/>
                <w:sz w:val="16"/>
                <w:szCs w:val="16"/>
              </w:rPr>
              <w:t>r</w:t>
            </w:r>
            <w:r w:rsidRPr="00772A0F">
              <w:rPr>
                <w:rFonts w:asciiTheme="minorHAnsi" w:hAnsiTheme="minorHAnsi" w:cs="Arial"/>
                <w:spacing w:val="-2"/>
                <w:sz w:val="16"/>
                <w:szCs w:val="16"/>
              </w:rPr>
              <w:t>a</w:t>
            </w:r>
            <w:r w:rsidRPr="00772A0F">
              <w:rPr>
                <w:rFonts w:asciiTheme="minorHAnsi" w:hAnsiTheme="minorHAnsi" w:cs="Arial"/>
                <w:spacing w:val="-3"/>
                <w:sz w:val="16"/>
                <w:szCs w:val="16"/>
              </w:rPr>
              <w:t>z</w:t>
            </w:r>
            <w:r w:rsidRPr="00772A0F">
              <w:rPr>
                <w:rFonts w:asciiTheme="minorHAnsi" w:hAnsiTheme="minorHAnsi" w:cs="Arial"/>
                <w:spacing w:val="3"/>
                <w:sz w:val="16"/>
                <w:szCs w:val="16"/>
              </w:rPr>
              <w:t>i</w:t>
            </w:r>
            <w:r w:rsidRPr="00772A0F">
              <w:rPr>
                <w:rFonts w:asciiTheme="minorHAnsi" w:hAnsiTheme="minorHAnsi" w:cs="Arial"/>
                <w:spacing w:val="-2"/>
                <w:sz w:val="16"/>
                <w:szCs w:val="16"/>
              </w:rPr>
              <w:t>o</w:t>
            </w:r>
            <w:r w:rsidRPr="00772A0F">
              <w:rPr>
                <w:rFonts w:asciiTheme="minorHAnsi" w:hAnsiTheme="minorHAnsi" w:cs="Arial"/>
                <w:spacing w:val="3"/>
                <w:sz w:val="16"/>
                <w:szCs w:val="16"/>
              </w:rPr>
              <w:t>n</w:t>
            </w:r>
            <w:r w:rsidRPr="00772A0F">
              <w:rPr>
                <w:rFonts w:asciiTheme="minorHAnsi" w:hAnsiTheme="minorHAnsi" w:cs="Arial"/>
                <w:sz w:val="16"/>
                <w:szCs w:val="16"/>
              </w:rPr>
              <w:t>e</w:t>
            </w:r>
            <w:r w:rsidRPr="00772A0F">
              <w:rPr>
                <w:rFonts w:asciiTheme="minorHAnsi" w:hAnsiTheme="minorHAnsi" w:cs="Arial"/>
                <w:spacing w:val="-19"/>
                <w:sz w:val="16"/>
                <w:szCs w:val="16"/>
              </w:rPr>
              <w:t xml:space="preserve"> </w:t>
            </w:r>
            <w:r w:rsidRPr="00772A0F">
              <w:rPr>
                <w:rFonts w:asciiTheme="minorHAnsi" w:hAnsiTheme="minorHAnsi" w:cs="Arial"/>
                <w:sz w:val="16"/>
                <w:szCs w:val="16"/>
              </w:rPr>
              <w:t>R</w:t>
            </w:r>
            <w:r w:rsidRPr="00772A0F">
              <w:rPr>
                <w:rFonts w:asciiTheme="minorHAnsi" w:hAnsiTheme="minorHAnsi" w:cs="Arial"/>
                <w:spacing w:val="5"/>
                <w:sz w:val="16"/>
                <w:szCs w:val="16"/>
              </w:rPr>
              <w:t>C</w:t>
            </w:r>
            <w:r w:rsidRPr="00772A0F">
              <w:rPr>
                <w:rFonts w:asciiTheme="minorHAnsi" w:hAnsiTheme="minorHAnsi" w:cs="Arial"/>
                <w:spacing w:val="-2"/>
                <w:sz w:val="16"/>
                <w:szCs w:val="16"/>
              </w:rPr>
              <w:t>+</w:t>
            </w:r>
            <w:r w:rsidRPr="00772A0F">
              <w:rPr>
                <w:rFonts w:asciiTheme="minorHAnsi" w:hAnsiTheme="minorHAnsi" w:cs="Arial"/>
                <w:spacing w:val="4"/>
                <w:sz w:val="16"/>
                <w:szCs w:val="16"/>
              </w:rPr>
              <w:t>B</w:t>
            </w:r>
            <w:r w:rsidRPr="00772A0F">
              <w:rPr>
                <w:rFonts w:asciiTheme="minorHAnsi" w:hAnsiTheme="minorHAnsi" w:cs="Arial"/>
                <w:spacing w:val="-2"/>
                <w:sz w:val="16"/>
                <w:szCs w:val="16"/>
              </w:rPr>
              <w:t>ol</w:t>
            </w:r>
            <w:r w:rsidRPr="00772A0F">
              <w:rPr>
                <w:rFonts w:asciiTheme="minorHAnsi" w:hAnsiTheme="minorHAnsi" w:cs="Arial"/>
                <w:spacing w:val="3"/>
                <w:sz w:val="16"/>
                <w:szCs w:val="16"/>
              </w:rPr>
              <w:t>l</w:t>
            </w:r>
            <w:r w:rsidRPr="00772A0F">
              <w:rPr>
                <w:rFonts w:asciiTheme="minorHAnsi" w:hAnsiTheme="minorHAnsi" w:cs="Arial"/>
                <w:sz w:val="16"/>
                <w:szCs w:val="16"/>
              </w:rPr>
              <w:t>o</w:t>
            </w:r>
          </w:p>
        </w:tc>
        <w:tc>
          <w:tcPr>
            <w:tcW w:w="4586" w:type="dxa"/>
            <w:gridSpan w:val="2"/>
            <w:tcBorders>
              <w:top w:val="single" w:sz="4" w:space="0" w:color="000000"/>
              <w:left w:val="single" w:sz="4" w:space="0" w:color="000000"/>
              <w:bottom w:val="single" w:sz="4" w:space="0" w:color="000000"/>
              <w:right w:val="single" w:sz="4" w:space="0" w:color="000000"/>
            </w:tcBorders>
          </w:tcPr>
          <w:p w14:paraId="66E26392" w14:textId="77777777" w:rsidR="00D91BE6" w:rsidRPr="00772A0F" w:rsidRDefault="00D91BE6" w:rsidP="00AA58A5">
            <w:pPr>
              <w:pStyle w:val="TableParagraph"/>
              <w:kinsoku w:val="0"/>
              <w:overflowPunct w:val="0"/>
              <w:spacing w:before="69" w:line="183" w:lineRule="exact"/>
              <w:ind w:left="1591" w:right="1602"/>
              <w:jc w:val="center"/>
              <w:rPr>
                <w:rFonts w:asciiTheme="minorHAnsi" w:hAnsiTheme="minorHAnsi"/>
              </w:rPr>
            </w:pPr>
            <w:r w:rsidRPr="00772A0F">
              <w:rPr>
                <w:rFonts w:asciiTheme="minorHAnsi" w:hAnsiTheme="minorHAnsi" w:cs="Arial"/>
                <w:b/>
                <w:bCs/>
                <w:spacing w:val="-2"/>
                <w:sz w:val="16"/>
                <w:szCs w:val="16"/>
              </w:rPr>
              <w:t>1</w:t>
            </w:r>
            <w:r w:rsidRPr="00772A0F">
              <w:rPr>
                <w:rFonts w:asciiTheme="minorHAnsi" w:hAnsiTheme="minorHAnsi" w:cs="Arial"/>
                <w:b/>
                <w:bCs/>
                <w:spacing w:val="3"/>
                <w:sz w:val="16"/>
                <w:szCs w:val="16"/>
              </w:rPr>
              <w:t>1</w:t>
            </w:r>
            <w:r w:rsidRPr="00772A0F">
              <w:rPr>
                <w:rFonts w:asciiTheme="minorHAnsi" w:hAnsiTheme="minorHAnsi" w:cs="Arial"/>
                <w:b/>
                <w:bCs/>
                <w:spacing w:val="-2"/>
                <w:sz w:val="16"/>
                <w:szCs w:val="16"/>
              </w:rPr>
              <w:t>36</w:t>
            </w:r>
            <w:r w:rsidRPr="00772A0F">
              <w:rPr>
                <w:rFonts w:asciiTheme="minorHAnsi" w:hAnsiTheme="minorHAnsi" w:cs="Arial"/>
                <w:b/>
                <w:bCs/>
                <w:spacing w:val="3"/>
                <w:sz w:val="16"/>
                <w:szCs w:val="16"/>
              </w:rPr>
              <w:t>,</w:t>
            </w:r>
            <w:r w:rsidRPr="00772A0F">
              <w:rPr>
                <w:rFonts w:asciiTheme="minorHAnsi" w:hAnsiTheme="minorHAnsi" w:cs="Arial"/>
                <w:b/>
                <w:bCs/>
                <w:spacing w:val="-2"/>
                <w:sz w:val="16"/>
                <w:szCs w:val="16"/>
              </w:rPr>
              <w:t>2</w:t>
            </w:r>
            <w:r w:rsidRPr="00772A0F">
              <w:rPr>
                <w:rFonts w:asciiTheme="minorHAnsi" w:hAnsiTheme="minorHAnsi" w:cs="Arial"/>
                <w:b/>
                <w:bCs/>
                <w:sz w:val="16"/>
                <w:szCs w:val="16"/>
              </w:rPr>
              <w:t>1</w:t>
            </w:r>
            <w:r w:rsidRPr="00772A0F">
              <w:rPr>
                <w:rFonts w:asciiTheme="minorHAnsi" w:hAnsiTheme="minorHAnsi" w:cs="Arial"/>
                <w:b/>
                <w:bCs/>
                <w:spacing w:val="-1"/>
                <w:sz w:val="16"/>
                <w:szCs w:val="16"/>
              </w:rPr>
              <w:t xml:space="preserve"> </w:t>
            </w:r>
            <w:r w:rsidRPr="00772A0F">
              <w:rPr>
                <w:rFonts w:asciiTheme="minorHAnsi" w:hAnsiTheme="minorHAnsi" w:cs="Arial"/>
                <w:b/>
                <w:bCs/>
                <w:sz w:val="16"/>
                <w:szCs w:val="16"/>
              </w:rPr>
              <w:t>/</w:t>
            </w:r>
            <w:r w:rsidRPr="00772A0F">
              <w:rPr>
                <w:rFonts w:asciiTheme="minorHAnsi" w:hAnsiTheme="minorHAnsi" w:cs="Arial"/>
                <w:b/>
                <w:bCs/>
                <w:spacing w:val="41"/>
                <w:sz w:val="16"/>
                <w:szCs w:val="16"/>
              </w:rPr>
              <w:t xml:space="preserve"> </w:t>
            </w:r>
            <w:r w:rsidRPr="00772A0F">
              <w:rPr>
                <w:rFonts w:asciiTheme="minorHAnsi" w:hAnsiTheme="minorHAnsi" w:cs="Arial"/>
                <w:b/>
                <w:bCs/>
                <w:sz w:val="16"/>
                <w:szCs w:val="16"/>
              </w:rPr>
              <w:t>(</w:t>
            </w:r>
            <w:r w:rsidRPr="00772A0F">
              <w:rPr>
                <w:rFonts w:asciiTheme="minorHAnsi" w:hAnsiTheme="minorHAnsi" w:cs="Arial"/>
                <w:b/>
                <w:bCs/>
                <w:spacing w:val="-3"/>
                <w:sz w:val="16"/>
                <w:szCs w:val="16"/>
              </w:rPr>
              <w:t xml:space="preserve"> </w:t>
            </w:r>
            <w:r w:rsidRPr="00772A0F">
              <w:rPr>
                <w:rFonts w:asciiTheme="minorHAnsi" w:hAnsiTheme="minorHAnsi" w:cs="Arial"/>
                <w:b/>
                <w:bCs/>
                <w:sz w:val="16"/>
                <w:szCs w:val="16"/>
              </w:rPr>
              <w:t>c</w:t>
            </w:r>
            <w:r w:rsidRPr="00772A0F">
              <w:rPr>
                <w:rFonts w:asciiTheme="minorHAnsi" w:hAnsiTheme="minorHAnsi" w:cs="Arial"/>
                <w:b/>
                <w:bCs/>
                <w:spacing w:val="-1"/>
                <w:sz w:val="16"/>
                <w:szCs w:val="16"/>
              </w:rPr>
              <w:t xml:space="preserve"> </w:t>
            </w:r>
            <w:r w:rsidRPr="00772A0F">
              <w:rPr>
                <w:rFonts w:asciiTheme="minorHAnsi" w:hAnsiTheme="minorHAnsi" w:cs="Arial"/>
                <w:b/>
                <w:bCs/>
                <w:sz w:val="16"/>
                <w:szCs w:val="16"/>
              </w:rPr>
              <w:t>)</w:t>
            </w:r>
            <w:r w:rsidRPr="00772A0F">
              <w:rPr>
                <w:rFonts w:asciiTheme="minorHAnsi" w:hAnsiTheme="minorHAnsi" w:cs="Arial"/>
                <w:b/>
                <w:bCs/>
                <w:spacing w:val="-4"/>
                <w:sz w:val="16"/>
                <w:szCs w:val="16"/>
              </w:rPr>
              <w:t xml:space="preserve"> </w:t>
            </w:r>
            <w:r w:rsidRPr="00772A0F">
              <w:rPr>
                <w:rFonts w:asciiTheme="minorHAnsi" w:hAnsiTheme="minorHAnsi" w:cs="Arial"/>
                <w:b/>
                <w:bCs/>
                <w:sz w:val="16"/>
                <w:szCs w:val="16"/>
              </w:rPr>
              <w:t>*(</w:t>
            </w:r>
            <w:r w:rsidRPr="00772A0F">
              <w:rPr>
                <w:rFonts w:asciiTheme="minorHAnsi" w:hAnsiTheme="minorHAnsi" w:cs="Arial"/>
                <w:b/>
                <w:bCs/>
                <w:spacing w:val="3"/>
                <w:sz w:val="16"/>
                <w:szCs w:val="16"/>
              </w:rPr>
              <w:t>b</w:t>
            </w:r>
            <w:r w:rsidRPr="00772A0F">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1612C06B" w14:textId="77777777" w:rsidR="00D91BE6" w:rsidRPr="00772A0F" w:rsidRDefault="00D91BE6" w:rsidP="00AA58A5">
            <w:pPr>
              <w:pStyle w:val="TableParagraph"/>
              <w:kinsoku w:val="0"/>
              <w:overflowPunct w:val="0"/>
              <w:spacing w:before="69" w:line="183" w:lineRule="exact"/>
              <w:ind w:left="1041"/>
              <w:rPr>
                <w:rFonts w:asciiTheme="minorHAnsi" w:hAnsiTheme="minorHAnsi"/>
              </w:rPr>
            </w:pPr>
            <w:r w:rsidRPr="00772A0F">
              <w:rPr>
                <w:rFonts w:asciiTheme="minorHAnsi" w:hAnsiTheme="minorHAnsi" w:cs="Arial"/>
                <w:b/>
                <w:bCs/>
                <w:spacing w:val="-2"/>
                <w:sz w:val="16"/>
                <w:szCs w:val="16"/>
              </w:rPr>
              <w:t>0</w:t>
            </w:r>
            <w:r w:rsidRPr="00772A0F">
              <w:rPr>
                <w:rFonts w:asciiTheme="minorHAnsi" w:hAnsiTheme="minorHAnsi" w:cs="Arial"/>
                <w:b/>
                <w:bCs/>
                <w:spacing w:val="-1"/>
                <w:sz w:val="16"/>
                <w:szCs w:val="16"/>
              </w:rPr>
              <w:t>,</w:t>
            </w:r>
            <w:r w:rsidRPr="00772A0F">
              <w:rPr>
                <w:rFonts w:asciiTheme="minorHAnsi" w:hAnsiTheme="minorHAnsi" w:cs="Arial"/>
                <w:b/>
                <w:bCs/>
                <w:spacing w:val="3"/>
                <w:sz w:val="16"/>
                <w:szCs w:val="16"/>
              </w:rPr>
              <w:t>0</w:t>
            </w:r>
            <w:r w:rsidRPr="00772A0F">
              <w:rPr>
                <w:rFonts w:asciiTheme="minorHAnsi" w:hAnsiTheme="minorHAnsi" w:cs="Arial"/>
                <w:b/>
                <w:bCs/>
                <w:spacing w:val="-2"/>
                <w:sz w:val="16"/>
                <w:szCs w:val="16"/>
              </w:rPr>
              <w:t>0</w:t>
            </w:r>
            <w:r w:rsidRPr="00772A0F">
              <w:rPr>
                <w:rFonts w:asciiTheme="minorHAnsi" w:hAnsiTheme="minorHAnsi" w:cs="Arial"/>
                <w:b/>
                <w:bCs/>
                <w:spacing w:val="3"/>
                <w:sz w:val="16"/>
                <w:szCs w:val="16"/>
              </w:rPr>
              <w:t>0</w:t>
            </w:r>
            <w:r w:rsidRPr="00772A0F">
              <w:rPr>
                <w:rFonts w:asciiTheme="minorHAnsi" w:hAnsiTheme="minorHAnsi" w:cs="Arial"/>
                <w:b/>
                <w:bCs/>
                <w:sz w:val="16"/>
                <w:szCs w:val="16"/>
              </w:rPr>
              <w:t>7</w:t>
            </w:r>
          </w:p>
        </w:tc>
        <w:tc>
          <w:tcPr>
            <w:tcW w:w="831" w:type="dxa"/>
            <w:tcBorders>
              <w:top w:val="single" w:sz="4" w:space="0" w:color="000000"/>
              <w:left w:val="single" w:sz="4" w:space="0" w:color="000000"/>
              <w:bottom w:val="single" w:sz="4" w:space="0" w:color="000000"/>
              <w:right w:val="single" w:sz="4" w:space="0" w:color="000000"/>
            </w:tcBorders>
          </w:tcPr>
          <w:p w14:paraId="686C7D52" w14:textId="77777777" w:rsidR="00D91BE6" w:rsidRPr="00772A0F" w:rsidRDefault="00D91BE6" w:rsidP="00AA58A5">
            <w:pPr>
              <w:rPr>
                <w:rFonts w:asciiTheme="minorHAnsi" w:hAnsiTheme="minorHAnsi"/>
              </w:rPr>
            </w:pPr>
          </w:p>
        </w:tc>
      </w:tr>
      <w:tr w:rsidR="00D91BE6" w:rsidRPr="00772A0F" w14:paraId="22847FA8"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07CA4456" w14:textId="77777777" w:rsidR="00D91BE6" w:rsidRPr="00772A0F" w:rsidRDefault="00D91BE6" w:rsidP="00AA58A5">
            <w:pPr>
              <w:rPr>
                <w:rFonts w:asciiTheme="minorHAnsi" w:hAnsiTheme="minorHAnsi"/>
              </w:rPr>
            </w:pPr>
          </w:p>
        </w:tc>
        <w:tc>
          <w:tcPr>
            <w:tcW w:w="3155" w:type="dxa"/>
            <w:tcBorders>
              <w:top w:val="single" w:sz="4" w:space="0" w:color="000000"/>
              <w:left w:val="single" w:sz="4" w:space="0" w:color="000000"/>
              <w:bottom w:val="single" w:sz="4" w:space="0" w:color="000000"/>
              <w:right w:val="single" w:sz="4" w:space="0" w:color="000000"/>
            </w:tcBorders>
          </w:tcPr>
          <w:p w14:paraId="75AC43F9" w14:textId="77777777" w:rsidR="00D91BE6" w:rsidRPr="00772A0F" w:rsidRDefault="00D91BE6" w:rsidP="00AA58A5">
            <w:pPr>
              <w:rPr>
                <w:rFonts w:asciiTheme="minorHAnsi" w:hAnsiTheme="minorHAnsi"/>
              </w:rPr>
            </w:pPr>
          </w:p>
        </w:tc>
        <w:tc>
          <w:tcPr>
            <w:tcW w:w="1431" w:type="dxa"/>
            <w:tcBorders>
              <w:top w:val="single" w:sz="4" w:space="0" w:color="000000"/>
              <w:left w:val="single" w:sz="4" w:space="0" w:color="000000"/>
              <w:bottom w:val="single" w:sz="4" w:space="0" w:color="000000"/>
              <w:right w:val="single" w:sz="4" w:space="0" w:color="000000"/>
            </w:tcBorders>
          </w:tcPr>
          <w:p w14:paraId="6CB89227" w14:textId="77777777" w:rsidR="00D91BE6" w:rsidRPr="00772A0F"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7FCBD52E" w14:textId="77777777" w:rsidR="00D91BE6" w:rsidRPr="00772A0F" w:rsidRDefault="00D91BE6" w:rsidP="00AA58A5">
            <w:pPr>
              <w:rPr>
                <w:rFonts w:asciiTheme="minorHAnsi" w:hAnsiTheme="minorHAnsi"/>
              </w:rPr>
            </w:pPr>
          </w:p>
        </w:tc>
        <w:tc>
          <w:tcPr>
            <w:tcW w:w="831" w:type="dxa"/>
            <w:tcBorders>
              <w:top w:val="single" w:sz="4" w:space="0" w:color="000000"/>
              <w:left w:val="single" w:sz="4" w:space="0" w:color="000000"/>
              <w:bottom w:val="single" w:sz="4" w:space="0" w:color="000000"/>
              <w:right w:val="single" w:sz="4" w:space="0" w:color="000000"/>
            </w:tcBorders>
          </w:tcPr>
          <w:p w14:paraId="49BE3F05" w14:textId="77777777" w:rsidR="00D91BE6" w:rsidRPr="00772A0F" w:rsidRDefault="00D91BE6" w:rsidP="00AA58A5">
            <w:pPr>
              <w:rPr>
                <w:rFonts w:asciiTheme="minorHAnsi" w:hAnsiTheme="minorHAnsi"/>
              </w:rPr>
            </w:pPr>
          </w:p>
        </w:tc>
      </w:tr>
      <w:tr w:rsidR="00D91BE6" w:rsidRPr="00772A0F" w14:paraId="29858453" w14:textId="77777777" w:rsidTr="00AA58A5">
        <w:trPr>
          <w:trHeight w:hRule="exact" w:val="509"/>
        </w:trPr>
        <w:tc>
          <w:tcPr>
            <w:tcW w:w="2761" w:type="dxa"/>
            <w:tcBorders>
              <w:top w:val="single" w:sz="4" w:space="0" w:color="000000"/>
              <w:left w:val="single" w:sz="4" w:space="0" w:color="000000"/>
              <w:bottom w:val="single" w:sz="4" w:space="0" w:color="000000"/>
              <w:right w:val="single" w:sz="4" w:space="0" w:color="000000"/>
            </w:tcBorders>
          </w:tcPr>
          <w:p w14:paraId="50220588" w14:textId="77777777" w:rsidR="00D91BE6" w:rsidRPr="00772A0F" w:rsidRDefault="00D91BE6" w:rsidP="00AA58A5">
            <w:pPr>
              <w:pStyle w:val="TableParagraph"/>
              <w:kinsoku w:val="0"/>
              <w:overflowPunct w:val="0"/>
              <w:spacing w:line="110" w:lineRule="exact"/>
              <w:rPr>
                <w:rFonts w:asciiTheme="minorHAnsi" w:hAnsiTheme="minorHAnsi"/>
                <w:sz w:val="11"/>
                <w:szCs w:val="11"/>
              </w:rPr>
            </w:pPr>
          </w:p>
          <w:p w14:paraId="443B0068" w14:textId="77777777" w:rsidR="00D91BE6" w:rsidRPr="00772A0F" w:rsidRDefault="00D91BE6" w:rsidP="00AA58A5">
            <w:pPr>
              <w:pStyle w:val="TableParagraph"/>
              <w:kinsoku w:val="0"/>
              <w:overflowPunct w:val="0"/>
              <w:spacing w:line="200" w:lineRule="exact"/>
              <w:rPr>
                <w:rFonts w:asciiTheme="minorHAnsi" w:hAnsiTheme="minorHAnsi"/>
                <w:sz w:val="20"/>
                <w:szCs w:val="20"/>
              </w:rPr>
            </w:pPr>
          </w:p>
          <w:p w14:paraId="268B72FE" w14:textId="77777777" w:rsidR="00D91BE6" w:rsidRPr="00772A0F" w:rsidRDefault="00D91BE6" w:rsidP="00AA58A5">
            <w:pPr>
              <w:pStyle w:val="TableParagraph"/>
              <w:kinsoku w:val="0"/>
              <w:overflowPunct w:val="0"/>
              <w:ind w:left="66"/>
              <w:rPr>
                <w:rFonts w:asciiTheme="minorHAnsi" w:hAnsiTheme="minorHAnsi"/>
              </w:rPr>
            </w:pPr>
            <w:r w:rsidRPr="00772A0F">
              <w:rPr>
                <w:rFonts w:asciiTheme="minorHAnsi" w:hAnsiTheme="minorHAnsi" w:cs="Arial"/>
                <w:spacing w:val="3"/>
                <w:sz w:val="16"/>
                <w:szCs w:val="16"/>
              </w:rPr>
              <w:t>l</w:t>
            </w:r>
            <w:r w:rsidRPr="00772A0F">
              <w:rPr>
                <w:rFonts w:asciiTheme="minorHAnsi" w:hAnsiTheme="minorHAnsi" w:cs="Arial"/>
                <w:spacing w:val="-3"/>
                <w:sz w:val="16"/>
                <w:szCs w:val="16"/>
              </w:rPr>
              <w:t>a</w:t>
            </w:r>
            <w:r w:rsidRPr="00772A0F">
              <w:rPr>
                <w:rFonts w:asciiTheme="minorHAnsi" w:hAnsiTheme="minorHAnsi" w:cs="Arial"/>
                <w:spacing w:val="-4"/>
                <w:sz w:val="16"/>
                <w:szCs w:val="16"/>
              </w:rPr>
              <w:t>v</w:t>
            </w:r>
            <w:r w:rsidRPr="00772A0F">
              <w:rPr>
                <w:rFonts w:asciiTheme="minorHAnsi" w:hAnsiTheme="minorHAnsi" w:cs="Arial"/>
                <w:spacing w:val="-3"/>
                <w:sz w:val="16"/>
                <w:szCs w:val="16"/>
              </w:rPr>
              <w:t>a</w:t>
            </w:r>
            <w:r w:rsidRPr="00772A0F">
              <w:rPr>
                <w:rFonts w:asciiTheme="minorHAnsi" w:hAnsiTheme="minorHAnsi" w:cs="Arial"/>
                <w:spacing w:val="3"/>
                <w:sz w:val="16"/>
                <w:szCs w:val="16"/>
              </w:rPr>
              <w:t>ggi</w:t>
            </w:r>
            <w:r w:rsidRPr="00772A0F">
              <w:rPr>
                <w:rFonts w:asciiTheme="minorHAnsi" w:hAnsiTheme="minorHAnsi" w:cs="Arial"/>
                <w:sz w:val="16"/>
                <w:szCs w:val="16"/>
              </w:rPr>
              <w:t>o</w:t>
            </w:r>
            <w:r w:rsidRPr="00772A0F">
              <w:rPr>
                <w:rFonts w:asciiTheme="minorHAnsi" w:hAnsiTheme="minorHAnsi" w:cs="Arial"/>
                <w:spacing w:val="-13"/>
                <w:sz w:val="16"/>
                <w:szCs w:val="16"/>
              </w:rPr>
              <w:t xml:space="preserve"> </w:t>
            </w:r>
            <w:r w:rsidRPr="00772A0F">
              <w:rPr>
                <w:rFonts w:asciiTheme="minorHAnsi" w:hAnsiTheme="minorHAnsi" w:cs="Arial"/>
                <w:sz w:val="16"/>
                <w:szCs w:val="16"/>
              </w:rPr>
              <w:t>r</w:t>
            </w:r>
            <w:r w:rsidRPr="00772A0F">
              <w:rPr>
                <w:rFonts w:asciiTheme="minorHAnsi" w:hAnsiTheme="minorHAnsi" w:cs="Arial"/>
                <w:spacing w:val="-3"/>
                <w:sz w:val="16"/>
                <w:szCs w:val="16"/>
              </w:rPr>
              <w:t>i</w:t>
            </w:r>
            <w:r w:rsidRPr="00772A0F">
              <w:rPr>
                <w:rFonts w:asciiTheme="minorHAnsi" w:hAnsiTheme="minorHAnsi" w:cs="Arial"/>
                <w:sz w:val="16"/>
                <w:szCs w:val="16"/>
              </w:rPr>
              <w:t>p</w:t>
            </w:r>
            <w:r w:rsidRPr="00772A0F">
              <w:rPr>
                <w:rFonts w:asciiTheme="minorHAnsi" w:hAnsiTheme="minorHAnsi" w:cs="Arial"/>
                <w:spacing w:val="-8"/>
                <w:sz w:val="16"/>
                <w:szCs w:val="16"/>
              </w:rPr>
              <w:t xml:space="preserve"> </w:t>
            </w:r>
            <w:r w:rsidRPr="00772A0F">
              <w:rPr>
                <w:rFonts w:asciiTheme="minorHAnsi" w:hAnsiTheme="minorHAnsi" w:cs="Arial"/>
                <w:spacing w:val="2"/>
                <w:sz w:val="16"/>
                <w:szCs w:val="16"/>
              </w:rPr>
              <w:t>m</w:t>
            </w:r>
            <w:r w:rsidRPr="00772A0F">
              <w:rPr>
                <w:rFonts w:asciiTheme="minorHAnsi" w:hAnsiTheme="minorHAnsi" w:cs="Arial"/>
                <w:spacing w:val="-3"/>
                <w:sz w:val="16"/>
                <w:szCs w:val="16"/>
              </w:rPr>
              <w:t>a</w:t>
            </w:r>
            <w:r w:rsidRPr="00772A0F">
              <w:rPr>
                <w:rFonts w:asciiTheme="minorHAnsi" w:hAnsiTheme="minorHAnsi" w:cs="Arial"/>
                <w:spacing w:val="3"/>
                <w:sz w:val="16"/>
                <w:szCs w:val="16"/>
              </w:rPr>
              <w:t>n</w:t>
            </w:r>
            <w:r w:rsidRPr="00772A0F">
              <w:rPr>
                <w:rFonts w:asciiTheme="minorHAnsi" w:hAnsiTheme="minorHAnsi" w:cs="Arial"/>
                <w:spacing w:val="-3"/>
                <w:sz w:val="16"/>
                <w:szCs w:val="16"/>
              </w:rPr>
              <w:t>u</w:t>
            </w:r>
            <w:r w:rsidRPr="00772A0F">
              <w:rPr>
                <w:rFonts w:asciiTheme="minorHAnsi" w:hAnsiTheme="minorHAnsi" w:cs="Arial"/>
                <w:spacing w:val="3"/>
                <w:sz w:val="16"/>
                <w:szCs w:val="16"/>
              </w:rPr>
              <w:t>t</w:t>
            </w:r>
            <w:r w:rsidRPr="00772A0F">
              <w:rPr>
                <w:rFonts w:asciiTheme="minorHAnsi" w:hAnsiTheme="minorHAnsi" w:cs="Arial"/>
                <w:spacing w:val="-3"/>
                <w:sz w:val="16"/>
                <w:szCs w:val="16"/>
              </w:rPr>
              <w:t>e</w:t>
            </w:r>
            <w:r w:rsidRPr="00772A0F">
              <w:rPr>
                <w:rFonts w:asciiTheme="minorHAnsi" w:hAnsiTheme="minorHAnsi" w:cs="Arial"/>
                <w:spacing w:val="3"/>
                <w:sz w:val="16"/>
                <w:szCs w:val="16"/>
              </w:rPr>
              <w:t>n</w:t>
            </w:r>
            <w:r w:rsidRPr="00772A0F">
              <w:rPr>
                <w:rFonts w:asciiTheme="minorHAnsi" w:hAnsiTheme="minorHAnsi" w:cs="Arial"/>
                <w:spacing w:val="-4"/>
                <w:sz w:val="16"/>
                <w:szCs w:val="16"/>
              </w:rPr>
              <w:t>z</w:t>
            </w:r>
            <w:r w:rsidRPr="00772A0F">
              <w:rPr>
                <w:rFonts w:asciiTheme="minorHAnsi" w:hAnsiTheme="minorHAnsi" w:cs="Arial"/>
                <w:spacing w:val="3"/>
                <w:sz w:val="16"/>
                <w:szCs w:val="16"/>
              </w:rPr>
              <w:t>i</w:t>
            </w:r>
            <w:r w:rsidRPr="00772A0F">
              <w:rPr>
                <w:rFonts w:asciiTheme="minorHAnsi" w:hAnsiTheme="minorHAnsi" w:cs="Arial"/>
                <w:spacing w:val="-3"/>
                <w:sz w:val="16"/>
                <w:szCs w:val="16"/>
              </w:rPr>
              <w:t>o</w:t>
            </w:r>
            <w:r w:rsidRPr="00772A0F">
              <w:rPr>
                <w:rFonts w:asciiTheme="minorHAnsi" w:hAnsiTheme="minorHAnsi" w:cs="Arial"/>
                <w:spacing w:val="3"/>
                <w:sz w:val="16"/>
                <w:szCs w:val="16"/>
              </w:rPr>
              <w:t>n</w:t>
            </w:r>
            <w:r w:rsidRPr="00772A0F">
              <w:rPr>
                <w:rFonts w:asciiTheme="minorHAnsi" w:hAnsiTheme="minorHAnsi" w:cs="Arial"/>
                <w:sz w:val="16"/>
                <w:szCs w:val="16"/>
              </w:rPr>
              <w:t>e</w:t>
            </w:r>
            <w:r w:rsidRPr="00772A0F">
              <w:rPr>
                <w:rFonts w:asciiTheme="minorHAnsi" w:hAnsiTheme="minorHAnsi" w:cs="Arial"/>
                <w:spacing w:val="-9"/>
                <w:sz w:val="16"/>
                <w:szCs w:val="16"/>
              </w:rPr>
              <w:t xml:space="preserve"> </w:t>
            </w:r>
            <w:r w:rsidRPr="00772A0F">
              <w:rPr>
                <w:rFonts w:asciiTheme="minorHAnsi" w:hAnsiTheme="minorHAnsi" w:cs="Arial"/>
                <w:sz w:val="16"/>
                <w:szCs w:val="16"/>
              </w:rPr>
              <w:t>e</w:t>
            </w:r>
            <w:r w:rsidRPr="00772A0F">
              <w:rPr>
                <w:rFonts w:asciiTheme="minorHAnsi" w:hAnsiTheme="minorHAnsi" w:cs="Arial"/>
                <w:spacing w:val="-11"/>
                <w:sz w:val="16"/>
                <w:szCs w:val="16"/>
              </w:rPr>
              <w:t xml:space="preserve"> </w:t>
            </w:r>
            <w:r w:rsidRPr="00772A0F">
              <w:rPr>
                <w:rFonts w:asciiTheme="minorHAnsi" w:hAnsiTheme="minorHAnsi" w:cs="Arial"/>
                <w:spacing w:val="4"/>
                <w:sz w:val="16"/>
                <w:szCs w:val="16"/>
              </w:rPr>
              <w:t>r</w:t>
            </w:r>
            <w:r w:rsidRPr="00772A0F">
              <w:rPr>
                <w:rFonts w:asciiTheme="minorHAnsi" w:hAnsiTheme="minorHAnsi" w:cs="Arial"/>
                <w:spacing w:val="-3"/>
                <w:sz w:val="16"/>
                <w:szCs w:val="16"/>
              </w:rPr>
              <w:t>i</w:t>
            </w:r>
            <w:r w:rsidRPr="00772A0F">
              <w:rPr>
                <w:rFonts w:asciiTheme="minorHAnsi" w:hAnsiTheme="minorHAnsi" w:cs="Arial"/>
                <w:spacing w:val="6"/>
                <w:sz w:val="16"/>
                <w:szCs w:val="16"/>
              </w:rPr>
              <w:t>c</w:t>
            </w:r>
            <w:r w:rsidRPr="00772A0F">
              <w:rPr>
                <w:rFonts w:asciiTheme="minorHAnsi" w:hAnsiTheme="minorHAnsi" w:cs="Arial"/>
                <w:spacing w:val="-3"/>
                <w:sz w:val="16"/>
                <w:szCs w:val="16"/>
              </w:rPr>
              <w:t>a</w:t>
            </w:r>
            <w:r w:rsidRPr="00772A0F">
              <w:rPr>
                <w:rFonts w:asciiTheme="minorHAnsi" w:hAnsiTheme="minorHAnsi" w:cs="Arial"/>
                <w:spacing w:val="-4"/>
                <w:sz w:val="16"/>
                <w:szCs w:val="16"/>
              </w:rPr>
              <w:t>m</w:t>
            </w:r>
            <w:r w:rsidRPr="00772A0F">
              <w:rPr>
                <w:rFonts w:asciiTheme="minorHAnsi" w:hAnsiTheme="minorHAnsi" w:cs="Arial"/>
                <w:spacing w:val="3"/>
                <w:sz w:val="16"/>
                <w:szCs w:val="16"/>
              </w:rPr>
              <w:t>b</w:t>
            </w:r>
            <w:r w:rsidRPr="00772A0F">
              <w:rPr>
                <w:rFonts w:asciiTheme="minorHAnsi" w:hAnsiTheme="minorHAnsi" w:cs="Arial"/>
                <w:sz w:val="16"/>
                <w:szCs w:val="16"/>
              </w:rPr>
              <w:t>i</w:t>
            </w:r>
          </w:p>
        </w:tc>
        <w:tc>
          <w:tcPr>
            <w:tcW w:w="4586" w:type="dxa"/>
            <w:gridSpan w:val="2"/>
            <w:tcBorders>
              <w:top w:val="single" w:sz="4" w:space="0" w:color="000000"/>
              <w:left w:val="single" w:sz="4" w:space="0" w:color="000000"/>
              <w:bottom w:val="single" w:sz="4" w:space="0" w:color="000000"/>
              <w:right w:val="single" w:sz="4" w:space="0" w:color="000000"/>
            </w:tcBorders>
          </w:tcPr>
          <w:p w14:paraId="4EC7529D" w14:textId="77777777" w:rsidR="00D91BE6" w:rsidRPr="00772A0F" w:rsidRDefault="00D91BE6" w:rsidP="00AA58A5">
            <w:pPr>
              <w:pStyle w:val="TableParagraph"/>
              <w:kinsoku w:val="0"/>
              <w:overflowPunct w:val="0"/>
              <w:spacing w:line="110" w:lineRule="exact"/>
              <w:rPr>
                <w:rFonts w:asciiTheme="minorHAnsi" w:hAnsiTheme="minorHAnsi"/>
                <w:sz w:val="11"/>
                <w:szCs w:val="11"/>
              </w:rPr>
            </w:pPr>
          </w:p>
          <w:p w14:paraId="4FB930CB" w14:textId="77777777" w:rsidR="00D91BE6" w:rsidRPr="00772A0F" w:rsidRDefault="00D91BE6" w:rsidP="00AA58A5">
            <w:pPr>
              <w:pStyle w:val="TableParagraph"/>
              <w:kinsoku w:val="0"/>
              <w:overflowPunct w:val="0"/>
              <w:spacing w:line="200" w:lineRule="exact"/>
              <w:rPr>
                <w:rFonts w:asciiTheme="minorHAnsi" w:hAnsiTheme="minorHAnsi"/>
                <w:sz w:val="20"/>
                <w:szCs w:val="20"/>
              </w:rPr>
            </w:pPr>
          </w:p>
          <w:p w14:paraId="0E91BAD5" w14:textId="77777777" w:rsidR="00D91BE6" w:rsidRPr="00772A0F" w:rsidRDefault="00D91BE6" w:rsidP="00AA58A5">
            <w:pPr>
              <w:pStyle w:val="TableParagraph"/>
              <w:kinsoku w:val="0"/>
              <w:overflowPunct w:val="0"/>
              <w:ind w:left="1547" w:right="1558"/>
              <w:jc w:val="cente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07B9441D" w14:textId="77777777" w:rsidR="00D91BE6" w:rsidRPr="00772A0F" w:rsidRDefault="00D91BE6" w:rsidP="00AA58A5">
            <w:pPr>
              <w:pStyle w:val="TableParagraph"/>
              <w:kinsoku w:val="0"/>
              <w:overflowPunct w:val="0"/>
              <w:spacing w:line="110" w:lineRule="exact"/>
              <w:rPr>
                <w:rFonts w:asciiTheme="minorHAnsi" w:hAnsiTheme="minorHAnsi"/>
                <w:sz w:val="11"/>
                <w:szCs w:val="11"/>
              </w:rPr>
            </w:pPr>
          </w:p>
          <w:p w14:paraId="6976D1FE" w14:textId="77777777" w:rsidR="00D91BE6" w:rsidRPr="00772A0F" w:rsidRDefault="00D91BE6" w:rsidP="00AA58A5">
            <w:pPr>
              <w:pStyle w:val="TableParagraph"/>
              <w:kinsoku w:val="0"/>
              <w:overflowPunct w:val="0"/>
              <w:spacing w:line="200" w:lineRule="exact"/>
              <w:rPr>
                <w:rFonts w:asciiTheme="minorHAnsi" w:hAnsiTheme="minorHAnsi"/>
                <w:sz w:val="20"/>
                <w:szCs w:val="20"/>
              </w:rPr>
            </w:pPr>
          </w:p>
          <w:p w14:paraId="0E62E5BA" w14:textId="77777777" w:rsidR="00D91BE6" w:rsidRPr="00772A0F" w:rsidRDefault="00D91BE6" w:rsidP="00AA58A5">
            <w:pPr>
              <w:pStyle w:val="TableParagraph"/>
              <w:kinsoku w:val="0"/>
              <w:overflowPunct w:val="0"/>
              <w:ind w:right="64"/>
              <w:jc w:val="right"/>
              <w:rPr>
                <w:rFonts w:asciiTheme="minorHAnsi" w:hAnsiTheme="minorHAnsi"/>
              </w:rPr>
            </w:pPr>
            <w:r w:rsidRPr="00772A0F">
              <w:rPr>
                <w:rFonts w:asciiTheme="minorHAnsi" w:hAnsiTheme="minorHAnsi" w:cs="Arial"/>
                <w:b/>
                <w:bCs/>
                <w:spacing w:val="-2"/>
                <w:w w:val="95"/>
                <w:sz w:val="16"/>
                <w:szCs w:val="16"/>
              </w:rPr>
              <w:t>0</w:t>
            </w:r>
            <w:r w:rsidRPr="00772A0F">
              <w:rPr>
                <w:rFonts w:asciiTheme="minorHAnsi" w:hAnsiTheme="minorHAnsi" w:cs="Arial"/>
                <w:b/>
                <w:bCs/>
                <w:spacing w:val="-1"/>
                <w:w w:val="95"/>
                <w:sz w:val="16"/>
                <w:szCs w:val="16"/>
              </w:rPr>
              <w:t>,</w:t>
            </w:r>
            <w:r w:rsidRPr="00772A0F">
              <w:rPr>
                <w:rFonts w:asciiTheme="minorHAnsi" w:hAnsiTheme="minorHAnsi" w:cs="Arial"/>
                <w:b/>
                <w:bCs/>
                <w:spacing w:val="2"/>
                <w:w w:val="95"/>
                <w:sz w:val="16"/>
                <w:szCs w:val="16"/>
              </w:rPr>
              <w:t>0</w:t>
            </w:r>
            <w:r w:rsidRPr="00772A0F">
              <w:rPr>
                <w:rFonts w:asciiTheme="minorHAnsi" w:hAnsiTheme="minorHAnsi" w:cs="Arial"/>
                <w:b/>
                <w:bCs/>
                <w:spacing w:val="-2"/>
                <w:w w:val="95"/>
                <w:sz w:val="16"/>
                <w:szCs w:val="16"/>
              </w:rPr>
              <w:t>0</w:t>
            </w:r>
            <w:r w:rsidRPr="00772A0F">
              <w:rPr>
                <w:rFonts w:asciiTheme="minorHAnsi" w:hAnsiTheme="minorHAnsi" w:cs="Arial"/>
                <w:b/>
                <w:bCs/>
                <w:w w:val="95"/>
                <w:sz w:val="16"/>
                <w:szCs w:val="16"/>
              </w:rPr>
              <w:t>5</w:t>
            </w:r>
          </w:p>
        </w:tc>
        <w:tc>
          <w:tcPr>
            <w:tcW w:w="831" w:type="dxa"/>
            <w:tcBorders>
              <w:top w:val="single" w:sz="4" w:space="0" w:color="000000"/>
              <w:left w:val="single" w:sz="4" w:space="0" w:color="000000"/>
              <w:bottom w:val="single" w:sz="4" w:space="0" w:color="000000"/>
              <w:right w:val="single" w:sz="4" w:space="0" w:color="000000"/>
            </w:tcBorders>
          </w:tcPr>
          <w:p w14:paraId="0313CBFE" w14:textId="77777777" w:rsidR="00D91BE6" w:rsidRPr="00772A0F" w:rsidRDefault="00D91BE6" w:rsidP="00AA58A5">
            <w:pPr>
              <w:rPr>
                <w:rFonts w:asciiTheme="minorHAnsi" w:hAnsiTheme="minorHAnsi"/>
              </w:rPr>
            </w:pPr>
          </w:p>
        </w:tc>
      </w:tr>
      <w:tr w:rsidR="00D91BE6" w:rsidRPr="00772A0F" w14:paraId="60D52456" w14:textId="77777777" w:rsidTr="00AA58A5">
        <w:trPr>
          <w:trHeight w:hRule="exact" w:val="278"/>
        </w:trPr>
        <w:tc>
          <w:tcPr>
            <w:tcW w:w="2761" w:type="dxa"/>
            <w:tcBorders>
              <w:top w:val="single" w:sz="4" w:space="0" w:color="000000"/>
              <w:left w:val="single" w:sz="4" w:space="0" w:color="000000"/>
              <w:bottom w:val="single" w:sz="4" w:space="0" w:color="000000"/>
              <w:right w:val="single" w:sz="4" w:space="0" w:color="000000"/>
            </w:tcBorders>
          </w:tcPr>
          <w:p w14:paraId="02322EB6" w14:textId="77777777" w:rsidR="00D91BE6" w:rsidRPr="00772A0F" w:rsidRDefault="00D91BE6" w:rsidP="00AA58A5">
            <w:pPr>
              <w:pStyle w:val="TableParagraph"/>
              <w:kinsoku w:val="0"/>
              <w:overflowPunct w:val="0"/>
              <w:spacing w:before="84" w:line="183" w:lineRule="exact"/>
              <w:ind w:left="66"/>
              <w:rPr>
                <w:rFonts w:asciiTheme="minorHAnsi" w:hAnsiTheme="minorHAnsi"/>
              </w:rPr>
            </w:pPr>
            <w:r w:rsidRPr="00772A0F">
              <w:rPr>
                <w:rFonts w:asciiTheme="minorHAnsi" w:hAnsiTheme="minorHAnsi" w:cs="Arial"/>
                <w:spacing w:val="3"/>
                <w:sz w:val="16"/>
                <w:szCs w:val="16"/>
              </w:rPr>
              <w:t>t</w:t>
            </w:r>
            <w:r w:rsidRPr="00772A0F">
              <w:rPr>
                <w:rFonts w:asciiTheme="minorHAnsi" w:hAnsiTheme="minorHAnsi" w:cs="Arial"/>
                <w:spacing w:val="-8"/>
                <w:sz w:val="16"/>
                <w:szCs w:val="16"/>
              </w:rPr>
              <w:t>o</w:t>
            </w:r>
            <w:r w:rsidRPr="00772A0F">
              <w:rPr>
                <w:rFonts w:asciiTheme="minorHAnsi" w:hAnsiTheme="minorHAnsi" w:cs="Arial"/>
                <w:spacing w:val="3"/>
                <w:sz w:val="16"/>
                <w:szCs w:val="16"/>
              </w:rPr>
              <w:t>t</w:t>
            </w:r>
            <w:r w:rsidRPr="00772A0F">
              <w:rPr>
                <w:rFonts w:asciiTheme="minorHAnsi" w:hAnsiTheme="minorHAnsi" w:cs="Arial"/>
                <w:spacing w:val="-3"/>
                <w:sz w:val="16"/>
                <w:szCs w:val="16"/>
              </w:rPr>
              <w:t>a</w:t>
            </w:r>
            <w:r w:rsidRPr="00772A0F">
              <w:rPr>
                <w:rFonts w:asciiTheme="minorHAnsi" w:hAnsiTheme="minorHAnsi" w:cs="Arial"/>
                <w:spacing w:val="3"/>
                <w:sz w:val="16"/>
                <w:szCs w:val="16"/>
              </w:rPr>
              <w:t>l</w:t>
            </w:r>
            <w:r w:rsidRPr="00772A0F">
              <w:rPr>
                <w:rFonts w:asciiTheme="minorHAnsi" w:hAnsiTheme="minorHAnsi" w:cs="Arial"/>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tcPr>
          <w:p w14:paraId="5A36BC54" w14:textId="77777777" w:rsidR="00D91BE6" w:rsidRPr="00772A0F" w:rsidRDefault="00D91BE6" w:rsidP="00AA58A5">
            <w:pPr>
              <w:rPr>
                <w:rFonts w:asciiTheme="minorHAnsi" w:hAnsiTheme="minorHAnsi"/>
              </w:rPr>
            </w:pPr>
          </w:p>
        </w:tc>
        <w:tc>
          <w:tcPr>
            <w:tcW w:w="1604" w:type="dxa"/>
            <w:tcBorders>
              <w:top w:val="single" w:sz="4" w:space="0" w:color="000000"/>
              <w:left w:val="single" w:sz="4" w:space="0" w:color="000000"/>
              <w:bottom w:val="single" w:sz="4" w:space="0" w:color="000000"/>
              <w:right w:val="single" w:sz="4" w:space="0" w:color="000000"/>
            </w:tcBorders>
          </w:tcPr>
          <w:p w14:paraId="00E3D5E9" w14:textId="77777777" w:rsidR="00D91BE6" w:rsidRPr="00772A0F" w:rsidRDefault="00D91BE6" w:rsidP="00AA58A5">
            <w:pPr>
              <w:pStyle w:val="TableParagraph"/>
              <w:kinsoku w:val="0"/>
              <w:overflowPunct w:val="0"/>
              <w:spacing w:before="84" w:line="183" w:lineRule="exact"/>
              <w:ind w:right="61"/>
              <w:jc w:val="right"/>
              <w:rPr>
                <w:rFonts w:asciiTheme="minorHAnsi" w:hAnsiTheme="minorHAnsi"/>
              </w:rPr>
            </w:pPr>
            <w:r w:rsidRPr="00772A0F">
              <w:rPr>
                <w:rFonts w:asciiTheme="minorHAnsi" w:hAnsiTheme="minorHAnsi" w:cs="Arial"/>
                <w:b/>
                <w:bCs/>
                <w:spacing w:val="-3"/>
                <w:sz w:val="16"/>
                <w:szCs w:val="16"/>
              </w:rPr>
              <w:t>0</w:t>
            </w:r>
            <w:r w:rsidRPr="00772A0F">
              <w:rPr>
                <w:rFonts w:asciiTheme="minorHAnsi" w:hAnsiTheme="minorHAnsi" w:cs="Arial"/>
                <w:b/>
                <w:bCs/>
                <w:sz w:val="16"/>
                <w:szCs w:val="16"/>
              </w:rPr>
              <w:t>,</w:t>
            </w:r>
            <w:r w:rsidRPr="00772A0F">
              <w:rPr>
                <w:rFonts w:asciiTheme="minorHAnsi" w:hAnsiTheme="minorHAnsi" w:cs="Arial"/>
                <w:b/>
                <w:bCs/>
                <w:spacing w:val="-4"/>
                <w:sz w:val="16"/>
                <w:szCs w:val="16"/>
              </w:rPr>
              <w:t xml:space="preserve"> </w:t>
            </w:r>
            <w:r w:rsidRPr="00772A0F">
              <w:rPr>
                <w:rFonts w:asciiTheme="minorHAnsi" w:hAnsiTheme="minorHAnsi" w:cs="Arial"/>
                <w:b/>
                <w:bCs/>
                <w:spacing w:val="-3"/>
                <w:sz w:val="16"/>
                <w:szCs w:val="16"/>
              </w:rPr>
              <w:t>0103</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3F920BA2" w14:textId="77777777" w:rsidR="00D91BE6" w:rsidRPr="00772A0F" w:rsidRDefault="00D91BE6" w:rsidP="00AA58A5">
            <w:pPr>
              <w:pStyle w:val="TableParagraph"/>
              <w:kinsoku w:val="0"/>
              <w:overflowPunct w:val="0"/>
              <w:spacing w:before="84" w:line="183" w:lineRule="exact"/>
              <w:ind w:left="368" w:right="366"/>
              <w:jc w:val="center"/>
              <w:rPr>
                <w:rFonts w:asciiTheme="minorHAnsi" w:hAnsiTheme="minorHAnsi"/>
              </w:rPr>
            </w:pPr>
            <w:r w:rsidRPr="00772A0F">
              <w:rPr>
                <w:rFonts w:asciiTheme="minorHAnsi" w:hAnsiTheme="minorHAnsi" w:cs="Arial"/>
                <w:b/>
                <w:bCs/>
                <w:sz w:val="16"/>
                <w:szCs w:val="16"/>
              </w:rPr>
              <w:t>i</w:t>
            </w:r>
          </w:p>
        </w:tc>
      </w:tr>
      <w:tr w:rsidR="00D91BE6" w:rsidRPr="00772A0F" w14:paraId="00233387" w14:textId="77777777" w:rsidTr="00AA58A5">
        <w:trPr>
          <w:trHeight w:hRule="exact" w:val="493"/>
        </w:trPr>
        <w:tc>
          <w:tcPr>
            <w:tcW w:w="2761" w:type="dxa"/>
            <w:tcBorders>
              <w:top w:val="single" w:sz="4" w:space="0" w:color="000000"/>
              <w:left w:val="single" w:sz="4" w:space="0" w:color="000000"/>
              <w:bottom w:val="single" w:sz="4" w:space="0" w:color="000000"/>
              <w:right w:val="single" w:sz="4" w:space="0" w:color="000000"/>
            </w:tcBorders>
          </w:tcPr>
          <w:p w14:paraId="6BDFDE6B"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spacing w:val="3"/>
                <w:sz w:val="16"/>
                <w:szCs w:val="16"/>
              </w:rPr>
              <w:t>d</w:t>
            </w:r>
            <w:r w:rsidRPr="00772A0F">
              <w:rPr>
                <w:rFonts w:asciiTheme="minorHAnsi" w:hAnsiTheme="minorHAnsi" w:cs="Arial"/>
                <w:spacing w:val="-8"/>
                <w:sz w:val="16"/>
                <w:szCs w:val="16"/>
              </w:rPr>
              <w:t>e</w:t>
            </w:r>
            <w:r w:rsidRPr="00772A0F">
              <w:rPr>
                <w:rFonts w:asciiTheme="minorHAnsi" w:hAnsiTheme="minorHAnsi" w:cs="Arial"/>
                <w:spacing w:val="3"/>
                <w:sz w:val="16"/>
                <w:szCs w:val="16"/>
              </w:rPr>
              <w:t>t</w:t>
            </w:r>
            <w:r w:rsidRPr="00772A0F">
              <w:rPr>
                <w:rFonts w:asciiTheme="minorHAnsi" w:hAnsiTheme="minorHAnsi" w:cs="Arial"/>
                <w:spacing w:val="-2"/>
                <w:sz w:val="16"/>
                <w:szCs w:val="16"/>
              </w:rPr>
              <w:t>e</w:t>
            </w:r>
            <w:r w:rsidRPr="00772A0F">
              <w:rPr>
                <w:rFonts w:asciiTheme="minorHAnsi" w:hAnsiTheme="minorHAnsi" w:cs="Arial"/>
                <w:spacing w:val="4"/>
                <w:sz w:val="16"/>
                <w:szCs w:val="16"/>
              </w:rPr>
              <w:t>r</w:t>
            </w:r>
            <w:r w:rsidRPr="00772A0F">
              <w:rPr>
                <w:rFonts w:asciiTheme="minorHAnsi" w:hAnsiTheme="minorHAnsi" w:cs="Arial"/>
                <w:spacing w:val="-3"/>
                <w:sz w:val="16"/>
                <w:szCs w:val="16"/>
              </w:rPr>
              <w:t>m</w:t>
            </w:r>
            <w:r w:rsidRPr="00772A0F">
              <w:rPr>
                <w:rFonts w:asciiTheme="minorHAnsi" w:hAnsiTheme="minorHAnsi" w:cs="Arial"/>
                <w:spacing w:val="3"/>
                <w:sz w:val="16"/>
                <w:szCs w:val="16"/>
              </w:rPr>
              <w:t>in</w:t>
            </w:r>
            <w:r w:rsidRPr="00772A0F">
              <w:rPr>
                <w:rFonts w:asciiTheme="minorHAnsi" w:hAnsiTheme="minorHAnsi" w:cs="Arial"/>
                <w:spacing w:val="-2"/>
                <w:sz w:val="16"/>
                <w:szCs w:val="16"/>
              </w:rPr>
              <w:t>a</w:t>
            </w:r>
            <w:r w:rsidRPr="00772A0F">
              <w:rPr>
                <w:rFonts w:asciiTheme="minorHAnsi" w:hAnsiTheme="minorHAnsi" w:cs="Arial"/>
                <w:spacing w:val="-3"/>
                <w:sz w:val="16"/>
                <w:szCs w:val="16"/>
              </w:rPr>
              <w:t>z</w:t>
            </w:r>
            <w:r w:rsidRPr="00772A0F">
              <w:rPr>
                <w:rFonts w:asciiTheme="minorHAnsi" w:hAnsiTheme="minorHAnsi" w:cs="Arial"/>
                <w:spacing w:val="3"/>
                <w:sz w:val="16"/>
                <w:szCs w:val="16"/>
              </w:rPr>
              <w:t>i</w:t>
            </w:r>
            <w:r w:rsidRPr="00772A0F">
              <w:rPr>
                <w:rFonts w:asciiTheme="minorHAnsi" w:hAnsiTheme="minorHAnsi" w:cs="Arial"/>
                <w:spacing w:val="-2"/>
                <w:sz w:val="16"/>
                <w:szCs w:val="16"/>
              </w:rPr>
              <w:t>o</w:t>
            </w:r>
            <w:r w:rsidRPr="00772A0F">
              <w:rPr>
                <w:rFonts w:asciiTheme="minorHAnsi" w:hAnsiTheme="minorHAnsi" w:cs="Arial"/>
                <w:spacing w:val="3"/>
                <w:sz w:val="16"/>
                <w:szCs w:val="16"/>
              </w:rPr>
              <w:t>n</w:t>
            </w:r>
            <w:r w:rsidRPr="00772A0F">
              <w:rPr>
                <w:rFonts w:asciiTheme="minorHAnsi" w:hAnsiTheme="minorHAnsi" w:cs="Arial"/>
                <w:sz w:val="16"/>
                <w:szCs w:val="16"/>
              </w:rPr>
              <w:t>e</w:t>
            </w:r>
            <w:r w:rsidRPr="00772A0F">
              <w:rPr>
                <w:rFonts w:asciiTheme="minorHAnsi" w:hAnsiTheme="minorHAnsi" w:cs="Arial"/>
                <w:spacing w:val="-9"/>
                <w:sz w:val="16"/>
                <w:szCs w:val="16"/>
              </w:rPr>
              <w:t xml:space="preserve"> </w:t>
            </w:r>
            <w:r w:rsidRPr="00772A0F">
              <w:rPr>
                <w:rFonts w:asciiTheme="minorHAnsi" w:hAnsiTheme="minorHAnsi" w:cs="Arial"/>
                <w:spacing w:val="-2"/>
                <w:sz w:val="16"/>
                <w:szCs w:val="16"/>
              </w:rPr>
              <w:t>o</w:t>
            </w:r>
            <w:r w:rsidRPr="00772A0F">
              <w:rPr>
                <w:rFonts w:asciiTheme="minorHAnsi" w:hAnsiTheme="minorHAnsi" w:cs="Arial"/>
                <w:spacing w:val="3"/>
                <w:sz w:val="16"/>
                <w:szCs w:val="16"/>
              </w:rPr>
              <w:t>n</w:t>
            </w:r>
            <w:r w:rsidRPr="00772A0F">
              <w:rPr>
                <w:rFonts w:asciiTheme="minorHAnsi" w:hAnsiTheme="minorHAnsi" w:cs="Arial"/>
                <w:spacing w:val="-2"/>
                <w:sz w:val="16"/>
                <w:szCs w:val="16"/>
              </w:rPr>
              <w:t>e</w:t>
            </w:r>
            <w:r w:rsidRPr="00772A0F">
              <w:rPr>
                <w:rFonts w:asciiTheme="minorHAnsi" w:hAnsiTheme="minorHAnsi" w:cs="Arial"/>
                <w:spacing w:val="4"/>
                <w:sz w:val="16"/>
                <w:szCs w:val="16"/>
              </w:rPr>
              <w:t>r</w:t>
            </w:r>
            <w:r w:rsidRPr="00772A0F">
              <w:rPr>
                <w:rFonts w:asciiTheme="minorHAnsi" w:hAnsiTheme="minorHAnsi" w:cs="Arial"/>
                <w:sz w:val="16"/>
                <w:szCs w:val="16"/>
              </w:rPr>
              <w:t>e</w:t>
            </w:r>
            <w:r w:rsidRPr="00772A0F">
              <w:rPr>
                <w:rFonts w:asciiTheme="minorHAnsi" w:hAnsiTheme="minorHAnsi" w:cs="Arial"/>
                <w:spacing w:val="-8"/>
                <w:sz w:val="16"/>
                <w:szCs w:val="16"/>
              </w:rPr>
              <w:t xml:space="preserve"> </w:t>
            </w:r>
            <w:r w:rsidRPr="00772A0F">
              <w:rPr>
                <w:rFonts w:asciiTheme="minorHAnsi" w:hAnsiTheme="minorHAnsi" w:cs="Arial"/>
                <w:spacing w:val="-2"/>
                <w:sz w:val="16"/>
                <w:szCs w:val="16"/>
              </w:rPr>
              <w:t>an</w:t>
            </w:r>
            <w:r w:rsidRPr="00772A0F">
              <w:rPr>
                <w:rFonts w:asciiTheme="minorHAnsi" w:hAnsiTheme="minorHAnsi" w:cs="Arial"/>
                <w:spacing w:val="3"/>
                <w:sz w:val="16"/>
                <w:szCs w:val="16"/>
              </w:rPr>
              <w:t>nu</w:t>
            </w:r>
            <w:r w:rsidRPr="00772A0F">
              <w:rPr>
                <w:rFonts w:asciiTheme="minorHAnsi" w:hAnsiTheme="minorHAnsi" w:cs="Arial"/>
                <w:sz w:val="16"/>
                <w:szCs w:val="16"/>
              </w:rPr>
              <w:t>o di gestione</w:t>
            </w:r>
          </w:p>
        </w:tc>
        <w:tc>
          <w:tcPr>
            <w:tcW w:w="4586" w:type="dxa"/>
            <w:gridSpan w:val="2"/>
            <w:tcBorders>
              <w:top w:val="single" w:sz="4" w:space="0" w:color="000000"/>
              <w:left w:val="single" w:sz="4" w:space="0" w:color="000000"/>
              <w:bottom w:val="single" w:sz="4" w:space="0" w:color="000000"/>
              <w:right w:val="single" w:sz="4" w:space="0" w:color="000000"/>
            </w:tcBorders>
          </w:tcPr>
          <w:p w14:paraId="06648D49" w14:textId="77777777" w:rsidR="00D91BE6" w:rsidRPr="00772A0F" w:rsidRDefault="00D91BE6" w:rsidP="00AA58A5">
            <w:pPr>
              <w:pStyle w:val="TableParagraph"/>
              <w:kinsoku w:val="0"/>
              <w:overflowPunct w:val="0"/>
              <w:spacing w:before="69" w:line="183" w:lineRule="exact"/>
              <w:ind w:left="1681" w:right="1691"/>
              <w:jc w:val="center"/>
              <w:rPr>
                <w:rFonts w:asciiTheme="minorHAnsi" w:hAnsiTheme="minorHAnsi"/>
              </w:rPr>
            </w:pPr>
            <w:r w:rsidRPr="00772A0F">
              <w:rPr>
                <w:rFonts w:asciiTheme="minorHAnsi" w:hAnsiTheme="minorHAnsi" w:cs="Arial"/>
                <w:b/>
                <w:bCs/>
                <w:sz w:val="16"/>
                <w:szCs w:val="16"/>
              </w:rPr>
              <w:t>(</w:t>
            </w:r>
            <w:r w:rsidRPr="00772A0F">
              <w:rPr>
                <w:rFonts w:asciiTheme="minorHAnsi" w:hAnsiTheme="minorHAnsi" w:cs="Arial"/>
                <w:b/>
                <w:bCs/>
                <w:spacing w:val="-3"/>
                <w:sz w:val="16"/>
                <w:szCs w:val="16"/>
              </w:rPr>
              <w:t xml:space="preserve"> </w:t>
            </w:r>
            <w:r w:rsidRPr="00772A0F">
              <w:rPr>
                <w:rFonts w:asciiTheme="minorHAnsi" w:hAnsiTheme="minorHAnsi" w:cs="Arial"/>
                <w:b/>
                <w:bCs/>
                <w:spacing w:val="-1"/>
                <w:sz w:val="16"/>
                <w:szCs w:val="16"/>
              </w:rPr>
              <w:t>i</w:t>
            </w:r>
            <w:r w:rsidRPr="00772A0F">
              <w:rPr>
                <w:rFonts w:asciiTheme="minorHAnsi" w:hAnsiTheme="minorHAnsi" w:cs="Arial"/>
                <w:b/>
                <w:bCs/>
                <w:sz w:val="16"/>
                <w:szCs w:val="16"/>
              </w:rPr>
              <w:t xml:space="preserve">)  </w:t>
            </w:r>
            <w:r w:rsidRPr="00772A0F">
              <w:rPr>
                <w:rFonts w:asciiTheme="minorHAnsi" w:hAnsiTheme="minorHAnsi" w:cs="Arial"/>
                <w:b/>
                <w:bCs/>
                <w:spacing w:val="-2"/>
                <w:sz w:val="16"/>
                <w:szCs w:val="16"/>
              </w:rPr>
              <w:t>x</w:t>
            </w:r>
            <w:r w:rsidRPr="00772A0F">
              <w:rPr>
                <w:rFonts w:asciiTheme="minorHAnsi" w:hAnsiTheme="minorHAnsi" w:cs="Arial"/>
                <w:b/>
                <w:bCs/>
                <w:sz w:val="16"/>
                <w:szCs w:val="16"/>
              </w:rPr>
              <w:t>(</w:t>
            </w:r>
            <w:r w:rsidRPr="00772A0F">
              <w:rPr>
                <w:rFonts w:asciiTheme="minorHAnsi" w:hAnsiTheme="minorHAnsi" w:cs="Arial"/>
                <w:b/>
                <w:bCs/>
                <w:spacing w:val="-2"/>
                <w:sz w:val="16"/>
                <w:szCs w:val="16"/>
              </w:rPr>
              <w:t xml:space="preserve"> </w:t>
            </w:r>
            <w:r w:rsidRPr="00772A0F">
              <w:rPr>
                <w:rFonts w:asciiTheme="minorHAnsi" w:hAnsiTheme="minorHAnsi" w:cs="Arial"/>
                <w:b/>
                <w:bCs/>
                <w:sz w:val="16"/>
                <w:szCs w:val="16"/>
              </w:rPr>
              <w:t>b</w:t>
            </w:r>
            <w:r w:rsidRPr="00772A0F">
              <w:rPr>
                <w:rFonts w:asciiTheme="minorHAnsi" w:hAnsiTheme="minorHAnsi" w:cs="Arial"/>
                <w:b/>
                <w:bCs/>
                <w:spacing w:val="1"/>
                <w:sz w:val="16"/>
                <w:szCs w:val="16"/>
              </w:rPr>
              <w:t xml:space="preserve"> </w:t>
            </w:r>
            <w:r w:rsidRPr="00772A0F">
              <w:rPr>
                <w:rFonts w:asciiTheme="minorHAnsi" w:hAnsiTheme="minorHAnsi" w:cs="Arial"/>
                <w:b/>
                <w:bCs/>
                <w:sz w:val="16"/>
                <w:szCs w:val="16"/>
              </w:rPr>
              <w:t>)</w:t>
            </w:r>
            <w:r w:rsidRPr="00772A0F">
              <w:rPr>
                <w:rFonts w:asciiTheme="minorHAnsi" w:hAnsiTheme="minorHAnsi" w:cs="Arial"/>
                <w:b/>
                <w:bCs/>
                <w:spacing w:val="2"/>
                <w:sz w:val="16"/>
                <w:szCs w:val="16"/>
              </w:rPr>
              <w:t xml:space="preserve"> </w:t>
            </w:r>
            <w:r w:rsidRPr="00772A0F">
              <w:rPr>
                <w:rFonts w:asciiTheme="minorHAnsi" w:hAnsiTheme="minorHAnsi" w:cs="Arial"/>
                <w:b/>
                <w:bCs/>
                <w:sz w:val="16"/>
                <w:szCs w:val="16"/>
              </w:rPr>
              <w:t>x</w:t>
            </w:r>
            <w:r w:rsidRPr="00772A0F">
              <w:rPr>
                <w:rFonts w:asciiTheme="minorHAnsi" w:hAnsiTheme="minorHAnsi" w:cs="Arial"/>
                <w:b/>
                <w:bCs/>
                <w:spacing w:val="-4"/>
                <w:sz w:val="16"/>
                <w:szCs w:val="16"/>
              </w:rPr>
              <w:t xml:space="preserve"> </w:t>
            </w:r>
            <w:r w:rsidRPr="00772A0F">
              <w:rPr>
                <w:rFonts w:asciiTheme="minorHAnsi" w:hAnsiTheme="minorHAnsi" w:cs="Arial"/>
                <w:b/>
                <w:bCs/>
                <w:sz w:val="16"/>
                <w:szCs w:val="16"/>
              </w:rPr>
              <w:t>(</w:t>
            </w:r>
            <w:r w:rsidRPr="00772A0F">
              <w:rPr>
                <w:rFonts w:asciiTheme="minorHAnsi" w:hAnsiTheme="minorHAnsi" w:cs="Arial"/>
                <w:b/>
                <w:bCs/>
                <w:spacing w:val="3"/>
                <w:sz w:val="16"/>
                <w:szCs w:val="16"/>
              </w:rPr>
              <w:t xml:space="preserve"> </w:t>
            </w:r>
            <w:r w:rsidRPr="00772A0F">
              <w:rPr>
                <w:rFonts w:asciiTheme="minorHAnsi" w:hAnsiTheme="minorHAnsi" w:cs="Arial"/>
                <w:b/>
                <w:bCs/>
                <w:sz w:val="16"/>
                <w:szCs w:val="16"/>
              </w:rPr>
              <w:t>c</w:t>
            </w:r>
            <w:r w:rsidRPr="00772A0F">
              <w:rPr>
                <w:rFonts w:asciiTheme="minorHAnsi" w:hAnsiTheme="minorHAnsi" w:cs="Arial"/>
                <w:b/>
                <w:bCs/>
                <w:spacing w:val="38"/>
                <w:sz w:val="16"/>
                <w:szCs w:val="16"/>
              </w:rPr>
              <w:t xml:space="preserve"> </w:t>
            </w:r>
            <w:r w:rsidRPr="00772A0F">
              <w:rPr>
                <w:rFonts w:asciiTheme="minorHAnsi" w:hAnsiTheme="minorHAnsi" w:cs="Arial"/>
                <w:b/>
                <w:bCs/>
                <w:sz w:val="16"/>
                <w:szCs w:val="16"/>
              </w:rPr>
              <w:t>)</w:t>
            </w:r>
          </w:p>
        </w:tc>
        <w:tc>
          <w:tcPr>
            <w:tcW w:w="1604" w:type="dxa"/>
            <w:tcBorders>
              <w:top w:val="single" w:sz="4" w:space="0" w:color="000000"/>
              <w:left w:val="single" w:sz="4" w:space="0" w:color="000000"/>
              <w:bottom w:val="single" w:sz="4" w:space="0" w:color="000000"/>
              <w:right w:val="single" w:sz="4" w:space="0" w:color="000000"/>
            </w:tcBorders>
          </w:tcPr>
          <w:p w14:paraId="5A8CD7E6" w14:textId="77777777" w:rsidR="00D91BE6" w:rsidRPr="00772A0F" w:rsidRDefault="00D91BE6" w:rsidP="00AA58A5">
            <w:pPr>
              <w:pStyle w:val="TableParagraph"/>
              <w:kinsoku w:val="0"/>
              <w:overflowPunct w:val="0"/>
              <w:spacing w:before="69" w:line="183" w:lineRule="exact"/>
              <w:ind w:left="777"/>
              <w:rPr>
                <w:rFonts w:asciiTheme="minorHAnsi" w:hAnsiTheme="minorHAnsi"/>
              </w:rPr>
            </w:pPr>
            <w:r w:rsidRPr="00772A0F">
              <w:rPr>
                <w:rFonts w:asciiTheme="minorHAnsi" w:hAnsiTheme="minorHAnsi" w:cs="Arial"/>
                <w:b/>
                <w:bCs/>
                <w:spacing w:val="-2"/>
                <w:sz w:val="16"/>
                <w:szCs w:val="16"/>
              </w:rPr>
              <w:t xml:space="preserve">  23175,00</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68437D1A" w14:textId="77777777" w:rsidR="00D91BE6" w:rsidRPr="00772A0F" w:rsidRDefault="00D91BE6" w:rsidP="00AA58A5">
            <w:pPr>
              <w:pStyle w:val="TableParagraph"/>
              <w:kinsoku w:val="0"/>
              <w:overflowPunct w:val="0"/>
              <w:spacing w:before="69" w:line="183" w:lineRule="exact"/>
              <w:ind w:left="368" w:right="366"/>
              <w:jc w:val="center"/>
              <w:rPr>
                <w:rFonts w:asciiTheme="minorHAnsi" w:hAnsiTheme="minorHAnsi"/>
              </w:rPr>
            </w:pPr>
            <w:r w:rsidRPr="00772A0F">
              <w:rPr>
                <w:rFonts w:asciiTheme="minorHAnsi" w:hAnsiTheme="minorHAnsi" w:cs="Arial"/>
                <w:b/>
                <w:bCs/>
                <w:sz w:val="16"/>
                <w:szCs w:val="16"/>
              </w:rPr>
              <w:t>l</w:t>
            </w:r>
          </w:p>
        </w:tc>
      </w:tr>
      <w:tr w:rsidR="00D91BE6" w:rsidRPr="00772A0F" w14:paraId="5ADC3B4D" w14:textId="77777777" w:rsidTr="00AA58A5">
        <w:trPr>
          <w:trHeight w:hRule="exact" w:val="264"/>
        </w:trPr>
        <w:tc>
          <w:tcPr>
            <w:tcW w:w="2761" w:type="dxa"/>
            <w:tcBorders>
              <w:top w:val="single" w:sz="4" w:space="0" w:color="000000"/>
              <w:left w:val="single" w:sz="4" w:space="0" w:color="000000"/>
              <w:bottom w:val="single" w:sz="4" w:space="0" w:color="000000"/>
              <w:right w:val="single" w:sz="4" w:space="0" w:color="000000"/>
            </w:tcBorders>
          </w:tcPr>
          <w:p w14:paraId="617C76CA" w14:textId="77777777" w:rsidR="00D91BE6" w:rsidRPr="00772A0F" w:rsidRDefault="00D91BE6" w:rsidP="00AA58A5">
            <w:pPr>
              <w:pStyle w:val="TableParagraph"/>
              <w:kinsoku w:val="0"/>
              <w:overflowPunct w:val="0"/>
              <w:spacing w:before="70" w:line="183" w:lineRule="exact"/>
              <w:ind w:left="66"/>
              <w:rPr>
                <w:rFonts w:asciiTheme="minorHAnsi" w:hAnsiTheme="minorHAnsi"/>
              </w:rPr>
            </w:pPr>
            <w:r w:rsidRPr="00772A0F">
              <w:rPr>
                <w:rFonts w:asciiTheme="minorHAnsi" w:hAnsiTheme="minorHAnsi" w:cs="Arial"/>
                <w:spacing w:val="2"/>
                <w:sz w:val="16"/>
                <w:szCs w:val="16"/>
              </w:rPr>
              <w:t>c</w:t>
            </w:r>
            <w:r w:rsidRPr="00772A0F">
              <w:rPr>
                <w:rFonts w:asciiTheme="minorHAnsi" w:hAnsiTheme="minorHAnsi" w:cs="Arial"/>
                <w:spacing w:val="-8"/>
                <w:sz w:val="16"/>
                <w:szCs w:val="16"/>
              </w:rPr>
              <w:t>o</w:t>
            </w:r>
            <w:r w:rsidRPr="00772A0F">
              <w:rPr>
                <w:rFonts w:asciiTheme="minorHAnsi" w:hAnsiTheme="minorHAnsi" w:cs="Arial"/>
                <w:spacing w:val="2"/>
                <w:sz w:val="16"/>
                <w:szCs w:val="16"/>
              </w:rPr>
              <w:t>s</w:t>
            </w:r>
            <w:r w:rsidRPr="00772A0F">
              <w:rPr>
                <w:rFonts w:asciiTheme="minorHAnsi" w:hAnsiTheme="minorHAnsi" w:cs="Arial"/>
                <w:spacing w:val="3"/>
                <w:sz w:val="16"/>
                <w:szCs w:val="16"/>
              </w:rPr>
              <w:t>t</w:t>
            </w:r>
            <w:r w:rsidRPr="00772A0F">
              <w:rPr>
                <w:rFonts w:asciiTheme="minorHAnsi" w:hAnsiTheme="minorHAnsi" w:cs="Arial"/>
                <w:sz w:val="16"/>
                <w:szCs w:val="16"/>
              </w:rPr>
              <w:t>o</w:t>
            </w:r>
            <w:r w:rsidRPr="00772A0F">
              <w:rPr>
                <w:rFonts w:asciiTheme="minorHAnsi" w:hAnsiTheme="minorHAnsi" w:cs="Arial"/>
                <w:spacing w:val="-8"/>
                <w:sz w:val="16"/>
                <w:szCs w:val="16"/>
              </w:rPr>
              <w:t xml:space="preserve"> </w:t>
            </w:r>
            <w:r w:rsidRPr="00772A0F">
              <w:rPr>
                <w:rFonts w:asciiTheme="minorHAnsi" w:hAnsiTheme="minorHAnsi" w:cs="Arial"/>
                <w:spacing w:val="3"/>
                <w:sz w:val="16"/>
                <w:szCs w:val="16"/>
              </w:rPr>
              <w:t>gi</w:t>
            </w:r>
            <w:r w:rsidRPr="00772A0F">
              <w:rPr>
                <w:rFonts w:asciiTheme="minorHAnsi" w:hAnsiTheme="minorHAnsi" w:cs="Arial"/>
                <w:spacing w:val="-8"/>
                <w:sz w:val="16"/>
                <w:szCs w:val="16"/>
              </w:rPr>
              <w:t>o</w:t>
            </w:r>
            <w:r w:rsidRPr="00772A0F">
              <w:rPr>
                <w:rFonts w:asciiTheme="minorHAnsi" w:hAnsiTheme="minorHAnsi" w:cs="Arial"/>
                <w:spacing w:val="4"/>
                <w:sz w:val="16"/>
                <w:szCs w:val="16"/>
              </w:rPr>
              <w:t>r</w:t>
            </w:r>
            <w:r w:rsidRPr="00772A0F">
              <w:rPr>
                <w:rFonts w:asciiTheme="minorHAnsi" w:hAnsiTheme="minorHAnsi" w:cs="Arial"/>
                <w:spacing w:val="3"/>
                <w:sz w:val="16"/>
                <w:szCs w:val="16"/>
              </w:rPr>
              <w:t>n</w:t>
            </w:r>
            <w:r w:rsidRPr="00772A0F">
              <w:rPr>
                <w:rFonts w:asciiTheme="minorHAnsi" w:hAnsiTheme="minorHAnsi" w:cs="Arial"/>
                <w:spacing w:val="-2"/>
                <w:sz w:val="16"/>
                <w:szCs w:val="16"/>
              </w:rPr>
              <w:t>al</w:t>
            </w:r>
            <w:r w:rsidRPr="00772A0F">
              <w:rPr>
                <w:rFonts w:asciiTheme="minorHAnsi" w:hAnsiTheme="minorHAnsi" w:cs="Arial"/>
                <w:spacing w:val="3"/>
                <w:sz w:val="16"/>
                <w:szCs w:val="16"/>
              </w:rPr>
              <w:t>i</w:t>
            </w:r>
            <w:r w:rsidRPr="00772A0F">
              <w:rPr>
                <w:rFonts w:asciiTheme="minorHAnsi" w:hAnsiTheme="minorHAnsi" w:cs="Arial"/>
                <w:spacing w:val="-2"/>
                <w:sz w:val="16"/>
                <w:szCs w:val="16"/>
              </w:rPr>
              <w:t>e</w:t>
            </w:r>
            <w:r w:rsidRPr="00772A0F">
              <w:rPr>
                <w:rFonts w:asciiTheme="minorHAnsi" w:hAnsiTheme="minorHAnsi" w:cs="Arial"/>
                <w:spacing w:val="4"/>
                <w:sz w:val="16"/>
                <w:szCs w:val="16"/>
              </w:rPr>
              <w:t>r</w:t>
            </w:r>
            <w:r w:rsidRPr="00772A0F">
              <w:rPr>
                <w:rFonts w:asciiTheme="minorHAnsi" w:hAnsiTheme="minorHAnsi" w:cs="Arial"/>
                <w:sz w:val="16"/>
                <w:szCs w:val="16"/>
              </w:rPr>
              <w:t>o</w:t>
            </w:r>
            <w:r w:rsidRPr="00772A0F">
              <w:rPr>
                <w:rFonts w:asciiTheme="minorHAnsi" w:hAnsiTheme="minorHAnsi" w:cs="Arial"/>
                <w:spacing w:val="35"/>
                <w:sz w:val="16"/>
                <w:szCs w:val="16"/>
              </w:rPr>
              <w:t xml:space="preserve"> </w:t>
            </w:r>
            <w:r w:rsidRPr="00772A0F">
              <w:rPr>
                <w:rFonts w:asciiTheme="minorHAnsi" w:hAnsiTheme="minorHAnsi" w:cs="Arial"/>
                <w:spacing w:val="-2"/>
                <w:sz w:val="16"/>
                <w:szCs w:val="16"/>
              </w:rPr>
              <w:t>h</w:t>
            </w:r>
            <w:r w:rsidRPr="00772A0F">
              <w:rPr>
                <w:rFonts w:asciiTheme="minorHAnsi" w:hAnsiTheme="minorHAnsi" w:cs="Arial"/>
                <w:spacing w:val="-1"/>
                <w:sz w:val="16"/>
                <w:szCs w:val="16"/>
              </w:rPr>
              <w:t>.</w:t>
            </w:r>
            <w:r w:rsidRPr="00772A0F">
              <w:rPr>
                <w:rFonts w:asciiTheme="minorHAnsi" w:hAnsiTheme="minorHAnsi" w:cs="Arial"/>
                <w:spacing w:val="3"/>
                <w:sz w:val="16"/>
                <w:szCs w:val="16"/>
              </w:rPr>
              <w:t>6</w:t>
            </w:r>
            <w:r w:rsidRPr="00772A0F">
              <w:rPr>
                <w:rFonts w:asciiTheme="minorHAnsi" w:hAnsiTheme="minorHAnsi" w:cs="Arial"/>
                <w:spacing w:val="-1"/>
                <w:sz w:val="16"/>
                <w:szCs w:val="16"/>
              </w:rPr>
              <w:t>,</w:t>
            </w:r>
            <w:r w:rsidRPr="00772A0F">
              <w:rPr>
                <w:rFonts w:asciiTheme="minorHAnsi" w:hAnsiTheme="minorHAnsi" w:cs="Arial"/>
                <w:spacing w:val="3"/>
                <w:sz w:val="16"/>
                <w:szCs w:val="16"/>
              </w:rPr>
              <w:t>0</w:t>
            </w:r>
            <w:r w:rsidRPr="00772A0F">
              <w:rPr>
                <w:rFonts w:asciiTheme="minorHAnsi" w:hAnsiTheme="minorHAnsi" w:cs="Arial"/>
                <w:sz w:val="16"/>
                <w:szCs w:val="16"/>
              </w:rPr>
              <w:t>0</w:t>
            </w:r>
          </w:p>
        </w:tc>
        <w:tc>
          <w:tcPr>
            <w:tcW w:w="4586" w:type="dxa"/>
            <w:gridSpan w:val="2"/>
            <w:tcBorders>
              <w:top w:val="single" w:sz="4" w:space="0" w:color="000000"/>
              <w:left w:val="single" w:sz="4" w:space="0" w:color="000000"/>
              <w:bottom w:val="single" w:sz="4" w:space="0" w:color="000000"/>
              <w:right w:val="single" w:sz="4" w:space="0" w:color="000000"/>
            </w:tcBorders>
          </w:tcPr>
          <w:p w14:paraId="7EE61ECA" w14:textId="77777777" w:rsidR="00D91BE6" w:rsidRPr="00772A0F" w:rsidRDefault="00D91BE6" w:rsidP="00AA58A5">
            <w:pPr>
              <w:pStyle w:val="TableParagraph"/>
              <w:kinsoku w:val="0"/>
              <w:overflowPunct w:val="0"/>
              <w:spacing w:before="70" w:line="183" w:lineRule="exact"/>
              <w:ind w:left="1901" w:right="1910"/>
              <w:jc w:val="center"/>
              <w:rPr>
                <w:rFonts w:asciiTheme="minorHAnsi" w:hAnsiTheme="minorHAnsi"/>
              </w:rPr>
            </w:pPr>
            <w:r w:rsidRPr="00772A0F">
              <w:rPr>
                <w:rFonts w:asciiTheme="minorHAnsi" w:hAnsiTheme="minorHAnsi" w:cs="Arial"/>
                <w:b/>
                <w:bCs/>
                <w:spacing w:val="-1"/>
                <w:sz w:val="16"/>
                <w:szCs w:val="16"/>
              </w:rPr>
              <w:t>h</w:t>
            </w:r>
            <w:r w:rsidRPr="00772A0F">
              <w:rPr>
                <w:rFonts w:asciiTheme="minorHAnsi" w:hAnsiTheme="minorHAnsi" w:cs="Arial"/>
                <w:b/>
                <w:bCs/>
                <w:spacing w:val="-2"/>
                <w:sz w:val="16"/>
                <w:szCs w:val="16"/>
              </w:rPr>
              <w:t>6</w:t>
            </w:r>
            <w:r w:rsidRPr="00772A0F">
              <w:rPr>
                <w:rFonts w:asciiTheme="minorHAnsi" w:hAnsiTheme="minorHAnsi" w:cs="Arial"/>
                <w:b/>
                <w:bCs/>
                <w:spacing w:val="3"/>
                <w:sz w:val="16"/>
                <w:szCs w:val="16"/>
              </w:rPr>
              <w:t>,</w:t>
            </w:r>
            <w:r w:rsidRPr="00772A0F">
              <w:rPr>
                <w:rFonts w:asciiTheme="minorHAnsi" w:hAnsiTheme="minorHAnsi" w:cs="Arial"/>
                <w:b/>
                <w:bCs/>
                <w:spacing w:val="-2"/>
                <w:sz w:val="16"/>
                <w:szCs w:val="16"/>
              </w:rPr>
              <w:t>0</w:t>
            </w:r>
            <w:r w:rsidRPr="00772A0F">
              <w:rPr>
                <w:rFonts w:asciiTheme="minorHAnsi" w:hAnsiTheme="minorHAnsi" w:cs="Arial"/>
                <w:b/>
                <w:bCs/>
                <w:sz w:val="16"/>
                <w:szCs w:val="16"/>
              </w:rPr>
              <w:t>0</w:t>
            </w:r>
            <w:r w:rsidRPr="00772A0F">
              <w:rPr>
                <w:rFonts w:asciiTheme="minorHAnsi" w:hAnsiTheme="minorHAnsi" w:cs="Arial"/>
                <w:b/>
                <w:bCs/>
                <w:spacing w:val="-3"/>
                <w:sz w:val="16"/>
                <w:szCs w:val="16"/>
              </w:rPr>
              <w:t xml:space="preserve"> </w:t>
            </w:r>
            <w:r w:rsidRPr="00772A0F">
              <w:rPr>
                <w:rFonts w:asciiTheme="minorHAnsi" w:hAnsiTheme="minorHAnsi" w:cs="Arial"/>
                <w:b/>
                <w:bCs/>
                <w:sz w:val="16"/>
                <w:szCs w:val="16"/>
              </w:rPr>
              <w:t>x</w:t>
            </w:r>
            <w:r w:rsidRPr="00772A0F">
              <w:rPr>
                <w:rFonts w:asciiTheme="minorHAnsi" w:hAnsiTheme="minorHAnsi" w:cs="Arial"/>
                <w:b/>
                <w:bCs/>
                <w:spacing w:val="-2"/>
                <w:sz w:val="16"/>
                <w:szCs w:val="16"/>
              </w:rPr>
              <w:t xml:space="preserve"> </w:t>
            </w:r>
            <w:r w:rsidRPr="00772A0F">
              <w:rPr>
                <w:rFonts w:asciiTheme="minorHAnsi" w:hAnsiTheme="minorHAnsi" w:cs="Arial"/>
                <w:b/>
                <w:bCs/>
                <w:sz w:val="16"/>
                <w:szCs w:val="16"/>
              </w:rPr>
              <w:t>m</w:t>
            </w:r>
          </w:p>
        </w:tc>
        <w:tc>
          <w:tcPr>
            <w:tcW w:w="1604" w:type="dxa"/>
            <w:tcBorders>
              <w:top w:val="single" w:sz="4" w:space="0" w:color="000000"/>
              <w:left w:val="single" w:sz="4" w:space="0" w:color="000000"/>
              <w:bottom w:val="single" w:sz="4" w:space="0" w:color="000000"/>
              <w:right w:val="single" w:sz="4" w:space="0" w:color="000000"/>
            </w:tcBorders>
          </w:tcPr>
          <w:p w14:paraId="5D3819D3" w14:textId="77777777" w:rsidR="00D91BE6" w:rsidRPr="00772A0F" w:rsidRDefault="00D91BE6" w:rsidP="00AA58A5">
            <w:pPr>
              <w:pStyle w:val="TableParagraph"/>
              <w:kinsoku w:val="0"/>
              <w:overflowPunct w:val="0"/>
              <w:spacing w:before="70" w:line="183" w:lineRule="exact"/>
              <w:ind w:left="949"/>
              <w:rPr>
                <w:rFonts w:asciiTheme="minorHAnsi" w:hAnsiTheme="minorHAnsi" w:cs="Arial"/>
                <w:sz w:val="16"/>
                <w:szCs w:val="16"/>
              </w:rPr>
            </w:pPr>
            <w:r w:rsidRPr="00772A0F">
              <w:rPr>
                <w:rFonts w:asciiTheme="minorHAnsi" w:hAnsiTheme="minorHAnsi" w:cs="Arial"/>
                <w:sz w:val="16"/>
                <w:szCs w:val="16"/>
              </w:rPr>
              <w:t xml:space="preserve">    74,22</w:t>
            </w:r>
          </w:p>
        </w:tc>
        <w:tc>
          <w:tcPr>
            <w:tcW w:w="831" w:type="dxa"/>
            <w:tcBorders>
              <w:top w:val="single" w:sz="4" w:space="0" w:color="000000"/>
              <w:left w:val="single" w:sz="4" w:space="0" w:color="000000"/>
              <w:bottom w:val="single" w:sz="4" w:space="0" w:color="000000"/>
              <w:right w:val="single" w:sz="4" w:space="0" w:color="000000"/>
            </w:tcBorders>
          </w:tcPr>
          <w:p w14:paraId="4C43A9F7" w14:textId="77777777" w:rsidR="00D91BE6" w:rsidRPr="00772A0F" w:rsidRDefault="00D91BE6" w:rsidP="00AA58A5">
            <w:pPr>
              <w:rPr>
                <w:rFonts w:asciiTheme="minorHAnsi" w:hAnsiTheme="minorHAnsi"/>
              </w:rPr>
            </w:pPr>
          </w:p>
        </w:tc>
      </w:tr>
      <w:tr w:rsidR="00D91BE6" w:rsidRPr="00772A0F" w14:paraId="08AF0BDB" w14:textId="77777777" w:rsidTr="00AA58A5">
        <w:trPr>
          <w:trHeight w:hRule="exact" w:val="326"/>
        </w:trPr>
        <w:tc>
          <w:tcPr>
            <w:tcW w:w="2761" w:type="dxa"/>
            <w:tcBorders>
              <w:top w:val="single" w:sz="4" w:space="0" w:color="000000"/>
              <w:left w:val="single" w:sz="4" w:space="0" w:color="000000"/>
              <w:bottom w:val="single" w:sz="4" w:space="0" w:color="000000"/>
              <w:right w:val="single" w:sz="4" w:space="0" w:color="000000"/>
            </w:tcBorders>
            <w:shd w:val="clear" w:color="auto" w:fill="C0C0C0"/>
          </w:tcPr>
          <w:p w14:paraId="4DDBD941" w14:textId="77777777" w:rsidR="00D91BE6" w:rsidRPr="00772A0F" w:rsidRDefault="00D91BE6" w:rsidP="00AA58A5">
            <w:pPr>
              <w:pStyle w:val="TableParagraph"/>
              <w:kinsoku w:val="0"/>
              <w:overflowPunct w:val="0"/>
              <w:spacing w:before="2" w:line="130" w:lineRule="exact"/>
              <w:rPr>
                <w:rFonts w:asciiTheme="minorHAnsi" w:hAnsiTheme="minorHAnsi"/>
                <w:sz w:val="13"/>
                <w:szCs w:val="13"/>
              </w:rPr>
            </w:pPr>
          </w:p>
          <w:p w14:paraId="062A7C1E" w14:textId="77777777" w:rsidR="00D91BE6" w:rsidRPr="00772A0F" w:rsidRDefault="00D91BE6" w:rsidP="00AA58A5">
            <w:pPr>
              <w:pStyle w:val="TableParagraph"/>
              <w:kinsoku w:val="0"/>
              <w:overflowPunct w:val="0"/>
              <w:spacing w:line="183" w:lineRule="exact"/>
              <w:ind w:left="66"/>
              <w:rPr>
                <w:rFonts w:asciiTheme="minorHAnsi" w:hAnsiTheme="minorHAnsi"/>
              </w:rPr>
            </w:pPr>
            <w:r w:rsidRPr="00772A0F">
              <w:rPr>
                <w:rFonts w:asciiTheme="minorHAnsi" w:hAnsiTheme="minorHAnsi" w:cs="Arial"/>
                <w:b/>
                <w:bCs/>
                <w:spacing w:val="-3"/>
                <w:sz w:val="16"/>
                <w:szCs w:val="16"/>
              </w:rPr>
              <w:t>c</w:t>
            </w:r>
            <w:r w:rsidRPr="00772A0F">
              <w:rPr>
                <w:rFonts w:asciiTheme="minorHAnsi" w:hAnsiTheme="minorHAnsi" w:cs="Arial"/>
                <w:b/>
                <w:bCs/>
                <w:spacing w:val="-1"/>
                <w:sz w:val="16"/>
                <w:szCs w:val="16"/>
              </w:rPr>
              <w:t>o</w:t>
            </w:r>
            <w:r w:rsidRPr="00772A0F">
              <w:rPr>
                <w:rFonts w:asciiTheme="minorHAnsi" w:hAnsiTheme="minorHAnsi" w:cs="Arial"/>
                <w:b/>
                <w:bCs/>
                <w:spacing w:val="3"/>
                <w:sz w:val="16"/>
                <w:szCs w:val="16"/>
              </w:rPr>
              <w:t>s</w:t>
            </w:r>
            <w:r w:rsidRPr="00772A0F">
              <w:rPr>
                <w:rFonts w:asciiTheme="minorHAnsi" w:hAnsiTheme="minorHAnsi" w:cs="Arial"/>
                <w:b/>
                <w:bCs/>
                <w:sz w:val="16"/>
                <w:szCs w:val="16"/>
              </w:rPr>
              <w:t>to</w:t>
            </w:r>
            <w:r w:rsidRPr="00772A0F">
              <w:rPr>
                <w:rFonts w:asciiTheme="minorHAnsi" w:hAnsiTheme="minorHAnsi" w:cs="Arial"/>
                <w:b/>
                <w:bCs/>
                <w:spacing w:val="-11"/>
                <w:sz w:val="16"/>
                <w:szCs w:val="16"/>
              </w:rPr>
              <w:t xml:space="preserve"> </w:t>
            </w:r>
            <w:r w:rsidRPr="00772A0F">
              <w:rPr>
                <w:rFonts w:asciiTheme="minorHAnsi" w:hAnsiTheme="minorHAnsi" w:cs="Arial"/>
                <w:b/>
                <w:bCs/>
                <w:spacing w:val="-1"/>
                <w:sz w:val="16"/>
                <w:szCs w:val="16"/>
              </w:rPr>
              <w:t>o</w:t>
            </w:r>
            <w:r w:rsidRPr="00772A0F">
              <w:rPr>
                <w:rFonts w:asciiTheme="minorHAnsi" w:hAnsiTheme="minorHAnsi" w:cs="Arial"/>
                <w:b/>
                <w:bCs/>
                <w:sz w:val="16"/>
                <w:szCs w:val="16"/>
              </w:rPr>
              <w:t>r</w:t>
            </w:r>
            <w:r w:rsidRPr="00772A0F">
              <w:rPr>
                <w:rFonts w:asciiTheme="minorHAnsi" w:hAnsiTheme="minorHAnsi" w:cs="Arial"/>
                <w:b/>
                <w:bCs/>
                <w:spacing w:val="-3"/>
                <w:sz w:val="16"/>
                <w:szCs w:val="16"/>
              </w:rPr>
              <w:t>a</w:t>
            </w:r>
            <w:r w:rsidRPr="00772A0F">
              <w:rPr>
                <w:rFonts w:asciiTheme="minorHAnsi" w:hAnsiTheme="minorHAnsi" w:cs="Arial"/>
                <w:b/>
                <w:bCs/>
                <w:sz w:val="16"/>
                <w:szCs w:val="16"/>
              </w:rPr>
              <w:t>r</w:t>
            </w:r>
            <w:r w:rsidRPr="00772A0F">
              <w:rPr>
                <w:rFonts w:asciiTheme="minorHAnsi" w:hAnsiTheme="minorHAnsi" w:cs="Arial"/>
                <w:b/>
                <w:bCs/>
                <w:spacing w:val="3"/>
                <w:sz w:val="16"/>
                <w:szCs w:val="16"/>
              </w:rPr>
              <w:t>i</w:t>
            </w:r>
            <w:r w:rsidRPr="00772A0F">
              <w:rPr>
                <w:rFonts w:asciiTheme="minorHAnsi" w:hAnsiTheme="minorHAnsi" w:cs="Arial"/>
                <w:b/>
                <w:bCs/>
                <w:sz w:val="16"/>
                <w:szCs w:val="16"/>
              </w:rPr>
              <w:t>o</w:t>
            </w:r>
            <w:r w:rsidRPr="00772A0F">
              <w:rPr>
                <w:rFonts w:asciiTheme="minorHAnsi" w:hAnsiTheme="minorHAnsi" w:cs="Arial"/>
                <w:b/>
                <w:bCs/>
                <w:spacing w:val="17"/>
                <w:sz w:val="16"/>
                <w:szCs w:val="16"/>
              </w:rPr>
              <w:t xml:space="preserve"> </w:t>
            </w:r>
            <w:r w:rsidRPr="00772A0F">
              <w:rPr>
                <w:rFonts w:asciiTheme="minorHAnsi" w:hAnsiTheme="minorHAnsi" w:cs="Arial"/>
                <w:b/>
                <w:bCs/>
                <w:spacing w:val="3"/>
                <w:sz w:val="16"/>
                <w:szCs w:val="16"/>
              </w:rPr>
              <w:t>l</w:t>
            </w:r>
            <w:r w:rsidRPr="00772A0F">
              <w:rPr>
                <w:rFonts w:asciiTheme="minorHAnsi" w:hAnsiTheme="minorHAnsi" w:cs="Arial"/>
                <w:b/>
                <w:bCs/>
                <w:spacing w:val="-1"/>
                <w:sz w:val="16"/>
                <w:szCs w:val="16"/>
              </w:rPr>
              <w:t xml:space="preserve">/ </w:t>
            </w:r>
            <w:r w:rsidRPr="00772A0F">
              <w:rPr>
                <w:rFonts w:asciiTheme="minorHAnsi" w:hAnsiTheme="minorHAnsi" w:cs="Arial"/>
                <w:b/>
                <w:bCs/>
                <w:spacing w:val="3"/>
                <w:sz w:val="16"/>
                <w:szCs w:val="16"/>
              </w:rPr>
              <w:t xml:space="preserve">1872 </w:t>
            </w:r>
            <w:r w:rsidRPr="00772A0F">
              <w:rPr>
                <w:rFonts w:asciiTheme="minorHAnsi" w:hAnsiTheme="minorHAnsi" w:cs="Arial"/>
                <w:b/>
                <w:bCs/>
                <w:spacing w:val="-1"/>
                <w:sz w:val="16"/>
                <w:szCs w:val="16"/>
              </w:rPr>
              <w:t>o</w:t>
            </w:r>
            <w:r w:rsidRPr="00772A0F">
              <w:rPr>
                <w:rFonts w:asciiTheme="minorHAnsi" w:hAnsiTheme="minorHAnsi" w:cs="Arial"/>
                <w:b/>
                <w:bCs/>
                <w:spacing w:val="5"/>
                <w:sz w:val="16"/>
                <w:szCs w:val="16"/>
              </w:rPr>
              <w:t>r</w:t>
            </w:r>
            <w:r w:rsidRPr="00772A0F">
              <w:rPr>
                <w:rFonts w:asciiTheme="minorHAnsi" w:hAnsiTheme="minorHAnsi" w:cs="Arial"/>
                <w:b/>
                <w:bCs/>
                <w:spacing w:val="-3"/>
                <w:sz w:val="16"/>
                <w:szCs w:val="16"/>
              </w:rPr>
              <w:t xml:space="preserve">e </w:t>
            </w:r>
            <w:r w:rsidRPr="00772A0F">
              <w:rPr>
                <w:rFonts w:asciiTheme="minorHAnsi" w:hAnsiTheme="minorHAnsi" w:cs="Arial"/>
                <w:b/>
                <w:bCs/>
                <w:spacing w:val="3"/>
                <w:sz w:val="16"/>
                <w:szCs w:val="16"/>
              </w:rPr>
              <w:t>a</w:t>
            </w:r>
            <w:r w:rsidRPr="00772A0F">
              <w:rPr>
                <w:rFonts w:asciiTheme="minorHAnsi" w:hAnsiTheme="minorHAnsi" w:cs="Arial"/>
                <w:b/>
                <w:bCs/>
                <w:spacing w:val="-1"/>
                <w:sz w:val="16"/>
                <w:szCs w:val="16"/>
              </w:rPr>
              <w:t>nn</w:t>
            </w:r>
            <w:r w:rsidRPr="00772A0F">
              <w:rPr>
                <w:rFonts w:asciiTheme="minorHAnsi" w:hAnsiTheme="minorHAnsi" w:cs="Arial"/>
                <w:b/>
                <w:bCs/>
                <w:spacing w:val="3"/>
                <w:sz w:val="16"/>
                <w:szCs w:val="16"/>
              </w:rPr>
              <w:t>u</w:t>
            </w:r>
            <w:r w:rsidRPr="00772A0F">
              <w:rPr>
                <w:rFonts w:asciiTheme="minorHAnsi" w:hAnsiTheme="minorHAnsi" w:cs="Arial"/>
                <w:b/>
                <w:bCs/>
                <w:sz w:val="16"/>
                <w:szCs w:val="16"/>
              </w:rPr>
              <w:t>e</w:t>
            </w:r>
          </w:p>
        </w:tc>
        <w:tc>
          <w:tcPr>
            <w:tcW w:w="4586" w:type="dxa"/>
            <w:gridSpan w:val="2"/>
            <w:tcBorders>
              <w:top w:val="single" w:sz="4" w:space="0" w:color="000000"/>
              <w:left w:val="single" w:sz="4" w:space="0" w:color="000000"/>
              <w:bottom w:val="single" w:sz="4" w:space="0" w:color="000000"/>
              <w:right w:val="single" w:sz="4" w:space="0" w:color="000000"/>
            </w:tcBorders>
            <w:shd w:val="clear" w:color="auto" w:fill="C0C0C0"/>
          </w:tcPr>
          <w:p w14:paraId="26E834C9" w14:textId="77777777" w:rsidR="00D91BE6" w:rsidRPr="00772A0F" w:rsidRDefault="00D91BE6" w:rsidP="00AA58A5">
            <w:pPr>
              <w:pStyle w:val="TableParagraph"/>
              <w:kinsoku w:val="0"/>
              <w:overflowPunct w:val="0"/>
              <w:spacing w:before="2" w:line="130" w:lineRule="exact"/>
              <w:rPr>
                <w:rFonts w:asciiTheme="minorHAnsi" w:hAnsiTheme="minorHAnsi"/>
                <w:sz w:val="13"/>
                <w:szCs w:val="13"/>
              </w:rPr>
            </w:pPr>
          </w:p>
          <w:p w14:paraId="353DCB1A" w14:textId="77777777" w:rsidR="00D91BE6" w:rsidRPr="00772A0F" w:rsidRDefault="00D91BE6" w:rsidP="00AA58A5">
            <w:pPr>
              <w:pStyle w:val="TableParagraph"/>
              <w:kinsoku w:val="0"/>
              <w:overflowPunct w:val="0"/>
              <w:spacing w:line="183" w:lineRule="exact"/>
              <w:ind w:left="1542" w:right="1552"/>
              <w:jc w:val="center"/>
              <w:rPr>
                <w:rFonts w:asciiTheme="minorHAnsi" w:hAnsiTheme="minorHAnsi"/>
              </w:rPr>
            </w:pPr>
            <w:r w:rsidRPr="00772A0F">
              <w:rPr>
                <w:rFonts w:asciiTheme="minorHAnsi" w:hAnsiTheme="minorHAnsi" w:cs="Arial"/>
                <w:b/>
                <w:bCs/>
                <w:sz w:val="16"/>
                <w:szCs w:val="16"/>
              </w:rPr>
              <w:t>(</w:t>
            </w:r>
            <w:r w:rsidRPr="00772A0F">
              <w:rPr>
                <w:rFonts w:asciiTheme="minorHAnsi" w:hAnsiTheme="minorHAnsi" w:cs="Arial"/>
                <w:b/>
                <w:bCs/>
                <w:spacing w:val="-1"/>
                <w:sz w:val="16"/>
                <w:szCs w:val="16"/>
              </w:rPr>
              <w:t>l</w:t>
            </w:r>
            <w:r w:rsidRPr="00772A0F">
              <w:rPr>
                <w:rFonts w:asciiTheme="minorHAnsi" w:hAnsiTheme="minorHAnsi" w:cs="Arial"/>
                <w:b/>
                <w:bCs/>
                <w:sz w:val="16"/>
                <w:szCs w:val="16"/>
              </w:rPr>
              <w:t>)</w:t>
            </w:r>
            <w:r w:rsidRPr="00772A0F">
              <w:rPr>
                <w:rFonts w:asciiTheme="minorHAnsi" w:hAnsiTheme="minorHAnsi" w:cs="Arial"/>
                <w:b/>
                <w:bCs/>
                <w:spacing w:val="-8"/>
                <w:sz w:val="16"/>
                <w:szCs w:val="16"/>
              </w:rPr>
              <w:t xml:space="preserve"> </w:t>
            </w:r>
            <w:r w:rsidRPr="00772A0F">
              <w:rPr>
                <w:rFonts w:asciiTheme="minorHAnsi" w:hAnsiTheme="minorHAnsi" w:cs="Arial"/>
                <w:b/>
                <w:bCs/>
                <w:sz w:val="16"/>
                <w:szCs w:val="16"/>
              </w:rPr>
              <w:t>/</w:t>
            </w:r>
            <w:r w:rsidRPr="00772A0F">
              <w:rPr>
                <w:rFonts w:asciiTheme="minorHAnsi" w:hAnsiTheme="minorHAnsi" w:cs="Arial"/>
                <w:b/>
                <w:bCs/>
                <w:spacing w:val="-4"/>
                <w:sz w:val="16"/>
                <w:szCs w:val="16"/>
              </w:rPr>
              <w:t xml:space="preserve"> 1872 </w:t>
            </w:r>
            <w:r w:rsidRPr="00772A0F">
              <w:rPr>
                <w:rFonts w:asciiTheme="minorHAnsi" w:hAnsiTheme="minorHAnsi" w:cs="Arial"/>
                <w:b/>
                <w:bCs/>
                <w:spacing w:val="-1"/>
                <w:sz w:val="16"/>
                <w:szCs w:val="16"/>
              </w:rPr>
              <w:t>o</w:t>
            </w:r>
            <w:r w:rsidRPr="00772A0F">
              <w:rPr>
                <w:rFonts w:asciiTheme="minorHAnsi" w:hAnsiTheme="minorHAnsi" w:cs="Arial"/>
                <w:b/>
                <w:bCs/>
                <w:spacing w:val="5"/>
                <w:sz w:val="16"/>
                <w:szCs w:val="16"/>
              </w:rPr>
              <w:t>r</w:t>
            </w:r>
            <w:r w:rsidRPr="00772A0F">
              <w:rPr>
                <w:rFonts w:asciiTheme="minorHAnsi" w:hAnsiTheme="minorHAnsi" w:cs="Arial"/>
                <w:b/>
                <w:bCs/>
                <w:sz w:val="16"/>
                <w:szCs w:val="16"/>
              </w:rPr>
              <w:t>e</w:t>
            </w:r>
            <w:r w:rsidRPr="00772A0F">
              <w:rPr>
                <w:rFonts w:asciiTheme="minorHAnsi" w:hAnsiTheme="minorHAnsi" w:cs="Arial"/>
                <w:b/>
                <w:bCs/>
                <w:spacing w:val="-9"/>
                <w:sz w:val="16"/>
                <w:szCs w:val="16"/>
              </w:rPr>
              <w:t xml:space="preserve"> </w:t>
            </w:r>
            <w:r w:rsidRPr="00772A0F">
              <w:rPr>
                <w:rFonts w:asciiTheme="minorHAnsi" w:hAnsiTheme="minorHAnsi" w:cs="Arial"/>
                <w:b/>
                <w:bCs/>
                <w:spacing w:val="3"/>
                <w:sz w:val="16"/>
                <w:szCs w:val="16"/>
              </w:rPr>
              <w:t>a</w:t>
            </w:r>
            <w:r w:rsidRPr="00772A0F">
              <w:rPr>
                <w:rFonts w:asciiTheme="minorHAnsi" w:hAnsiTheme="minorHAnsi" w:cs="Arial"/>
                <w:b/>
                <w:bCs/>
                <w:spacing w:val="-1"/>
                <w:sz w:val="16"/>
                <w:szCs w:val="16"/>
              </w:rPr>
              <w:t>nn</w:t>
            </w:r>
            <w:r w:rsidRPr="00772A0F">
              <w:rPr>
                <w:rFonts w:asciiTheme="minorHAnsi" w:hAnsiTheme="minorHAnsi" w:cs="Arial"/>
                <w:b/>
                <w:bCs/>
                <w:spacing w:val="3"/>
                <w:sz w:val="16"/>
                <w:szCs w:val="16"/>
              </w:rPr>
              <w:t>u</w:t>
            </w:r>
            <w:r w:rsidRPr="00772A0F">
              <w:rPr>
                <w:rFonts w:asciiTheme="minorHAnsi" w:hAnsiTheme="minorHAnsi" w:cs="Arial"/>
                <w:b/>
                <w:bCs/>
                <w:sz w:val="16"/>
                <w:szCs w:val="16"/>
              </w:rPr>
              <w:t>e</w:t>
            </w:r>
          </w:p>
        </w:tc>
        <w:tc>
          <w:tcPr>
            <w:tcW w:w="1604" w:type="dxa"/>
            <w:tcBorders>
              <w:top w:val="single" w:sz="4" w:space="0" w:color="000000"/>
              <w:left w:val="single" w:sz="4" w:space="0" w:color="000000"/>
              <w:bottom w:val="single" w:sz="4" w:space="0" w:color="000000"/>
              <w:right w:val="single" w:sz="4" w:space="0" w:color="000000"/>
            </w:tcBorders>
            <w:shd w:val="clear" w:color="auto" w:fill="C0C0C0"/>
          </w:tcPr>
          <w:p w14:paraId="1EA5743F" w14:textId="77777777" w:rsidR="00D91BE6" w:rsidRPr="00772A0F" w:rsidRDefault="00D91BE6" w:rsidP="00AA58A5">
            <w:pPr>
              <w:pStyle w:val="TableParagraph"/>
              <w:kinsoku w:val="0"/>
              <w:overflowPunct w:val="0"/>
              <w:spacing w:before="2" w:line="130" w:lineRule="exact"/>
              <w:rPr>
                <w:rFonts w:asciiTheme="minorHAnsi" w:hAnsiTheme="minorHAnsi"/>
                <w:sz w:val="13"/>
                <w:szCs w:val="13"/>
              </w:rPr>
            </w:pPr>
          </w:p>
          <w:p w14:paraId="4C695985" w14:textId="77777777" w:rsidR="00D91BE6" w:rsidRPr="00772A0F" w:rsidRDefault="00D91BE6" w:rsidP="00AA58A5">
            <w:pPr>
              <w:pStyle w:val="TableParagraph"/>
              <w:kinsoku w:val="0"/>
              <w:overflowPunct w:val="0"/>
              <w:spacing w:line="183" w:lineRule="exact"/>
              <w:ind w:right="64"/>
              <w:jc w:val="right"/>
              <w:rPr>
                <w:rFonts w:asciiTheme="minorHAnsi" w:hAnsiTheme="minorHAnsi"/>
              </w:rPr>
            </w:pPr>
            <w:r w:rsidRPr="00772A0F">
              <w:rPr>
                <w:rFonts w:asciiTheme="minorHAnsi" w:hAnsiTheme="minorHAnsi" w:cs="Arial"/>
                <w:b/>
                <w:bCs/>
                <w:spacing w:val="-2"/>
                <w:w w:val="95"/>
                <w:sz w:val="16"/>
                <w:szCs w:val="16"/>
              </w:rPr>
              <w:t>12,37</w:t>
            </w:r>
          </w:p>
        </w:tc>
        <w:tc>
          <w:tcPr>
            <w:tcW w:w="831" w:type="dxa"/>
            <w:tcBorders>
              <w:top w:val="single" w:sz="4" w:space="0" w:color="000000"/>
              <w:left w:val="single" w:sz="4" w:space="0" w:color="000000"/>
              <w:bottom w:val="single" w:sz="4" w:space="0" w:color="000000"/>
              <w:right w:val="single" w:sz="4" w:space="0" w:color="000000"/>
            </w:tcBorders>
            <w:shd w:val="clear" w:color="auto" w:fill="C0C0C0"/>
          </w:tcPr>
          <w:p w14:paraId="009C2BD8" w14:textId="77777777" w:rsidR="00D91BE6" w:rsidRPr="00772A0F" w:rsidRDefault="00D91BE6" w:rsidP="00AA58A5">
            <w:pPr>
              <w:pStyle w:val="TableParagraph"/>
              <w:kinsoku w:val="0"/>
              <w:overflowPunct w:val="0"/>
              <w:spacing w:before="2" w:line="130" w:lineRule="exact"/>
              <w:rPr>
                <w:rFonts w:asciiTheme="minorHAnsi" w:hAnsiTheme="minorHAnsi"/>
                <w:sz w:val="13"/>
                <w:szCs w:val="13"/>
              </w:rPr>
            </w:pPr>
          </w:p>
          <w:p w14:paraId="024ABFDC" w14:textId="77777777" w:rsidR="00D91BE6" w:rsidRPr="00772A0F" w:rsidRDefault="00D91BE6" w:rsidP="00AA58A5">
            <w:pPr>
              <w:pStyle w:val="TableParagraph"/>
              <w:kinsoku w:val="0"/>
              <w:overflowPunct w:val="0"/>
              <w:spacing w:line="183" w:lineRule="exact"/>
              <w:ind w:left="320" w:right="317"/>
              <w:jc w:val="center"/>
              <w:rPr>
                <w:rFonts w:asciiTheme="minorHAnsi" w:hAnsiTheme="minorHAnsi"/>
              </w:rPr>
            </w:pPr>
            <w:r w:rsidRPr="00772A0F">
              <w:rPr>
                <w:rFonts w:asciiTheme="minorHAnsi" w:hAnsiTheme="minorHAnsi" w:cs="Arial"/>
                <w:b/>
                <w:bCs/>
                <w:sz w:val="16"/>
                <w:szCs w:val="16"/>
              </w:rPr>
              <w:t>m</w:t>
            </w:r>
          </w:p>
        </w:tc>
      </w:tr>
    </w:tbl>
    <w:p w14:paraId="3E6680A0" w14:textId="77777777" w:rsidR="00D91BE6" w:rsidRDefault="00D91BE6" w:rsidP="00D91BE6">
      <w:pPr>
        <w:kinsoku w:val="0"/>
        <w:overflowPunct w:val="0"/>
        <w:spacing w:before="1" w:line="180" w:lineRule="exact"/>
        <w:rPr>
          <w:rFonts w:asciiTheme="minorHAnsi" w:hAnsiTheme="minorHAnsi"/>
          <w:sz w:val="18"/>
          <w:szCs w:val="18"/>
        </w:rPr>
      </w:pPr>
    </w:p>
    <w:p w14:paraId="7D613DD4" w14:textId="77777777" w:rsidR="00D91BE6" w:rsidRDefault="00D91BE6" w:rsidP="00D91BE6">
      <w:pPr>
        <w:kinsoku w:val="0"/>
        <w:overflowPunct w:val="0"/>
        <w:spacing w:before="1" w:line="180" w:lineRule="exact"/>
        <w:rPr>
          <w:rFonts w:asciiTheme="minorHAnsi" w:hAnsiTheme="minorHAnsi"/>
          <w:sz w:val="18"/>
          <w:szCs w:val="18"/>
        </w:rPr>
      </w:pPr>
    </w:p>
    <w:p w14:paraId="168DEE98" w14:textId="77777777" w:rsidR="00D91BE6" w:rsidRDefault="00D91BE6" w:rsidP="00D91BE6">
      <w:pPr>
        <w:kinsoku w:val="0"/>
        <w:overflowPunct w:val="0"/>
        <w:spacing w:before="1" w:line="180" w:lineRule="exact"/>
        <w:rPr>
          <w:rFonts w:asciiTheme="minorHAnsi" w:hAnsiTheme="minorHAnsi"/>
          <w:sz w:val="18"/>
          <w:szCs w:val="18"/>
        </w:rPr>
      </w:pPr>
    </w:p>
    <w:p w14:paraId="5E070B5E" w14:textId="77777777" w:rsidR="00D91BE6" w:rsidRPr="00772A0F" w:rsidRDefault="00D91BE6" w:rsidP="00D91BE6">
      <w:pPr>
        <w:kinsoku w:val="0"/>
        <w:overflowPunct w:val="0"/>
        <w:spacing w:before="1" w:line="180" w:lineRule="exact"/>
        <w:rPr>
          <w:rFonts w:asciiTheme="minorHAnsi" w:hAnsiTheme="minorHAnsi"/>
          <w:sz w:val="18"/>
          <w:szCs w:val="18"/>
        </w:rPr>
      </w:pPr>
    </w:p>
    <w:p w14:paraId="4F4C004C" w14:textId="13178816" w:rsidR="00D91BE6" w:rsidRPr="00772A0F" w:rsidRDefault="00D91BE6" w:rsidP="00D91BE6">
      <w:pPr>
        <w:kinsoku w:val="0"/>
        <w:overflowPunct w:val="0"/>
        <w:spacing w:before="69"/>
        <w:ind w:left="1349"/>
        <w:rPr>
          <w:rFonts w:asciiTheme="minorHAnsi" w:hAnsiTheme="minorHAnsi"/>
        </w:rPr>
      </w:pPr>
      <w:r>
        <w:rPr>
          <w:noProof/>
        </w:rPr>
        <mc:AlternateContent>
          <mc:Choice Requires="wpg">
            <w:drawing>
              <wp:anchor distT="0" distB="0" distL="114300" distR="114300" simplePos="0" relativeHeight="487646720" behindDoc="1" locked="0" layoutInCell="0" allowOverlap="1" wp14:anchorId="04C99A1A" wp14:editId="3992EDDF">
                <wp:simplePos x="0" y="0"/>
                <wp:positionH relativeFrom="page">
                  <wp:posOffset>645073</wp:posOffset>
                </wp:positionH>
                <wp:positionV relativeFrom="paragraph">
                  <wp:posOffset>43005</wp:posOffset>
                </wp:positionV>
                <wp:extent cx="6445634" cy="193040"/>
                <wp:effectExtent l="0" t="0" r="12700" b="16510"/>
                <wp:wrapNone/>
                <wp:docPr id="1787094189" name="Gruppo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45634" cy="193040"/>
                          <a:chOff x="1012" y="71"/>
                          <a:chExt cx="9985" cy="304"/>
                        </a:xfrm>
                      </wpg:grpSpPr>
                      <wps:wsp>
                        <wps:cNvPr id="1649566659" name="Freeform 165"/>
                        <wps:cNvSpPr>
                          <a:spLocks/>
                        </wps:cNvSpPr>
                        <wps:spPr bwMode="auto">
                          <a:xfrm>
                            <a:off x="1018" y="77"/>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3368211" name="Freeform 166"/>
                        <wps:cNvSpPr>
                          <a:spLocks/>
                        </wps:cNvSpPr>
                        <wps:spPr bwMode="auto">
                          <a:xfrm>
                            <a:off x="1018" y="369"/>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7641703" name="Freeform 167"/>
                        <wps:cNvSpPr>
                          <a:spLocks/>
                        </wps:cNvSpPr>
                        <wps:spPr bwMode="auto">
                          <a:xfrm>
                            <a:off x="1022"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1376350" name="Freeform 168"/>
                        <wps:cNvSpPr>
                          <a:spLocks/>
                        </wps:cNvSpPr>
                        <wps:spPr bwMode="auto">
                          <a:xfrm>
                            <a:off x="10986"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58B991" id="Gruppo 59" o:spid="_x0000_s1026" style="position:absolute;margin-left:50.8pt;margin-top:3.4pt;width:507.55pt;height:15.2pt;z-index:-15669760;mso-position-horizontal-relative:page" coordorigin="1012,71" coordsize="9985,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" o:allowincell="f">
                <v:shape id="Freeform 165" o:spid="_x0000_s1027" style="position:absolute;left:1018;top:77;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" path="m,l9973,e" filled="f" strokeweight=".20458mm">
                  <v:path arrowok="t" o:connecttype="custom" o:connectlocs="0,0;9973,0" o:connectangles="0,0"/>
                </v:shape>
                <v:shape id="Freeform 166" o:spid="_x0000_s1028" style="position:absolute;left:1018;top:369;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" path="m,l9973,e" filled="f" strokeweight=".20458mm">
                  <v:path arrowok="t" o:connecttype="custom" o:connectlocs="0,0;9973,0" o:connectangles="0,0"/>
                </v:shape>
                <v:shape id="Freeform 167" o:spid="_x0000_s1029" style="position:absolute;left:1022;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" path="m,l,283e" filled="f" strokeweight=".20458mm">
                  <v:path arrowok="t" o:connecttype="custom" o:connectlocs="0,0;0,283" o:connectangles="0,0"/>
                </v:shape>
                <v:shape id="Freeform 168" o:spid="_x0000_s1030" style="position:absolute;left:10986;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" path="m,l,283e" filled="f" strokeweight=".20458mm">
                  <v:path arrowok="t" o:connecttype="custom" o:connectlocs="0,0;0,283" o:connectangles="0,0"/>
                </v:shape>
                <w10:wrap anchorx="page"/>
              </v:group>
            </w:pict>
          </mc:Fallback>
        </mc:AlternateContent>
      </w:r>
      <w:r w:rsidRPr="00772A0F">
        <w:rPr>
          <w:rFonts w:asciiTheme="minorHAnsi" w:hAnsiTheme="minorHAnsi"/>
          <w:b/>
          <w:bCs/>
        </w:rPr>
        <w:t>S</w:t>
      </w:r>
      <w:r w:rsidRPr="00772A0F">
        <w:rPr>
          <w:rFonts w:asciiTheme="minorHAnsi" w:hAnsiTheme="minorHAnsi"/>
          <w:b/>
          <w:bCs/>
          <w:spacing w:val="-1"/>
        </w:rPr>
        <w:t>c</w:t>
      </w:r>
      <w:r w:rsidRPr="00772A0F">
        <w:rPr>
          <w:rFonts w:asciiTheme="minorHAnsi" w:hAnsiTheme="minorHAnsi"/>
          <w:b/>
          <w:bCs/>
        </w:rPr>
        <w:t>h</w:t>
      </w:r>
      <w:r w:rsidRPr="00772A0F">
        <w:rPr>
          <w:rFonts w:asciiTheme="minorHAnsi" w:hAnsiTheme="minorHAnsi"/>
          <w:b/>
          <w:bCs/>
          <w:spacing w:val="-1"/>
        </w:rPr>
        <w:t>e</w:t>
      </w:r>
      <w:r w:rsidRPr="00772A0F">
        <w:rPr>
          <w:rFonts w:asciiTheme="minorHAnsi" w:hAnsiTheme="minorHAnsi"/>
          <w:b/>
          <w:bCs/>
        </w:rPr>
        <w:t xml:space="preserve">da </w:t>
      </w:r>
      <w:r w:rsidRPr="00772A0F">
        <w:rPr>
          <w:rFonts w:asciiTheme="minorHAnsi" w:hAnsiTheme="minorHAnsi"/>
          <w:b/>
          <w:bCs/>
          <w:spacing w:val="4"/>
        </w:rPr>
        <w:t xml:space="preserve"> </w:t>
      </w:r>
      <w:r w:rsidRPr="00772A0F">
        <w:rPr>
          <w:rFonts w:asciiTheme="minorHAnsi" w:hAnsiTheme="minorHAnsi"/>
          <w:b/>
          <w:bCs/>
          <w:spacing w:val="-6"/>
        </w:rPr>
        <w:t>r</w:t>
      </w:r>
      <w:r w:rsidRPr="00772A0F">
        <w:rPr>
          <w:rFonts w:asciiTheme="minorHAnsi" w:hAnsiTheme="minorHAnsi"/>
          <w:b/>
          <w:bCs/>
        </w:rPr>
        <w:t>iepi</w:t>
      </w:r>
      <w:r w:rsidRPr="00772A0F">
        <w:rPr>
          <w:rFonts w:asciiTheme="minorHAnsi" w:hAnsiTheme="minorHAnsi"/>
          <w:b/>
          <w:bCs/>
          <w:spacing w:val="-5"/>
        </w:rPr>
        <w:t>l</w:t>
      </w:r>
      <w:r w:rsidRPr="00772A0F">
        <w:rPr>
          <w:rFonts w:asciiTheme="minorHAnsi" w:hAnsiTheme="minorHAnsi"/>
          <w:b/>
          <w:bCs/>
        </w:rPr>
        <w:t>oga</w:t>
      </w:r>
      <w:r w:rsidRPr="00772A0F">
        <w:rPr>
          <w:rFonts w:asciiTheme="minorHAnsi" w:hAnsiTheme="minorHAnsi"/>
          <w:b/>
          <w:bCs/>
          <w:spacing w:val="1"/>
        </w:rPr>
        <w:t>t</w:t>
      </w:r>
      <w:r w:rsidRPr="00772A0F">
        <w:rPr>
          <w:rFonts w:asciiTheme="minorHAnsi" w:hAnsiTheme="minorHAnsi"/>
          <w:b/>
          <w:bCs/>
        </w:rPr>
        <w:t xml:space="preserve">iva </w:t>
      </w:r>
      <w:r w:rsidRPr="00772A0F">
        <w:rPr>
          <w:rFonts w:asciiTheme="minorHAnsi" w:hAnsiTheme="minorHAnsi"/>
          <w:b/>
          <w:bCs/>
          <w:spacing w:val="4"/>
        </w:rPr>
        <w:t xml:space="preserve"> </w:t>
      </w:r>
      <w:r w:rsidRPr="00772A0F">
        <w:rPr>
          <w:rFonts w:asciiTheme="minorHAnsi" w:hAnsiTheme="minorHAnsi"/>
          <w:b/>
          <w:bCs/>
          <w:spacing w:val="-1"/>
        </w:rPr>
        <w:t>c</w:t>
      </w:r>
      <w:r w:rsidRPr="00772A0F">
        <w:rPr>
          <w:rFonts w:asciiTheme="minorHAnsi" w:hAnsiTheme="minorHAnsi"/>
          <w:b/>
          <w:bCs/>
        </w:rPr>
        <w:t>o</w:t>
      </w:r>
      <w:r w:rsidRPr="00772A0F">
        <w:rPr>
          <w:rFonts w:asciiTheme="minorHAnsi" w:hAnsiTheme="minorHAnsi"/>
          <w:b/>
          <w:bCs/>
          <w:spacing w:val="-3"/>
        </w:rPr>
        <w:t>s</w:t>
      </w:r>
      <w:r w:rsidRPr="00772A0F">
        <w:rPr>
          <w:rFonts w:asciiTheme="minorHAnsi" w:hAnsiTheme="minorHAnsi"/>
          <w:b/>
          <w:bCs/>
          <w:spacing w:val="1"/>
        </w:rPr>
        <w:t>t</w:t>
      </w:r>
      <w:r w:rsidRPr="00772A0F">
        <w:rPr>
          <w:rFonts w:asciiTheme="minorHAnsi" w:hAnsiTheme="minorHAnsi"/>
          <w:b/>
          <w:bCs/>
        </w:rPr>
        <w:t>o</w:t>
      </w:r>
      <w:r w:rsidRPr="00772A0F">
        <w:rPr>
          <w:rFonts w:asciiTheme="minorHAnsi" w:hAnsiTheme="minorHAnsi"/>
          <w:b/>
          <w:bCs/>
          <w:spacing w:val="2"/>
        </w:rPr>
        <w:t xml:space="preserve"> </w:t>
      </w:r>
      <w:r w:rsidRPr="00772A0F">
        <w:rPr>
          <w:rFonts w:asciiTheme="minorHAnsi" w:hAnsiTheme="minorHAnsi"/>
          <w:b/>
          <w:bCs/>
        </w:rPr>
        <w:t>p</w:t>
      </w:r>
      <w:r w:rsidRPr="00772A0F">
        <w:rPr>
          <w:rFonts w:asciiTheme="minorHAnsi" w:hAnsiTheme="minorHAnsi"/>
          <w:b/>
          <w:bCs/>
          <w:spacing w:val="-1"/>
        </w:rPr>
        <w:t>e</w:t>
      </w:r>
      <w:r w:rsidRPr="00772A0F">
        <w:rPr>
          <w:rFonts w:asciiTheme="minorHAnsi" w:hAnsiTheme="minorHAnsi"/>
          <w:b/>
          <w:bCs/>
          <w:spacing w:val="-6"/>
        </w:rPr>
        <w:t>r</w:t>
      </w:r>
      <w:r w:rsidRPr="00772A0F">
        <w:rPr>
          <w:rFonts w:asciiTheme="minorHAnsi" w:hAnsiTheme="minorHAnsi"/>
          <w:b/>
          <w:bCs/>
          <w:spacing w:val="-3"/>
        </w:rPr>
        <w:t>s</w:t>
      </w:r>
      <w:r w:rsidRPr="00772A0F">
        <w:rPr>
          <w:rFonts w:asciiTheme="minorHAnsi" w:hAnsiTheme="minorHAnsi"/>
          <w:b/>
          <w:bCs/>
        </w:rPr>
        <w:t>ona</w:t>
      </w:r>
      <w:r w:rsidRPr="00772A0F">
        <w:rPr>
          <w:rFonts w:asciiTheme="minorHAnsi" w:hAnsiTheme="minorHAnsi"/>
          <w:b/>
          <w:bCs/>
          <w:spacing w:val="-5"/>
        </w:rPr>
        <w:t>l</w:t>
      </w:r>
      <w:r w:rsidRPr="00772A0F">
        <w:rPr>
          <w:rFonts w:asciiTheme="minorHAnsi" w:hAnsiTheme="minorHAnsi"/>
          <w:b/>
          <w:bCs/>
        </w:rPr>
        <w:t xml:space="preserve">e </w:t>
      </w:r>
      <w:r w:rsidRPr="00772A0F">
        <w:rPr>
          <w:rFonts w:asciiTheme="minorHAnsi" w:hAnsiTheme="minorHAnsi"/>
          <w:b/>
          <w:bCs/>
          <w:spacing w:val="3"/>
        </w:rPr>
        <w:t xml:space="preserve"> </w:t>
      </w:r>
      <w:r w:rsidRPr="00772A0F">
        <w:rPr>
          <w:rFonts w:asciiTheme="minorHAnsi" w:hAnsiTheme="minorHAnsi"/>
          <w:b/>
          <w:bCs/>
        </w:rPr>
        <w:t>e</w:t>
      </w:r>
      <w:r w:rsidRPr="00772A0F">
        <w:rPr>
          <w:rFonts w:asciiTheme="minorHAnsi" w:hAnsiTheme="minorHAnsi"/>
          <w:b/>
          <w:bCs/>
          <w:spacing w:val="1"/>
        </w:rPr>
        <w:t xml:space="preserve"> </w:t>
      </w:r>
      <w:r w:rsidRPr="00772A0F">
        <w:rPr>
          <w:rFonts w:asciiTheme="minorHAnsi" w:hAnsiTheme="minorHAnsi"/>
          <w:b/>
          <w:bCs/>
          <w:spacing w:val="-4"/>
        </w:rPr>
        <w:t>m</w:t>
      </w:r>
      <w:r w:rsidRPr="00772A0F">
        <w:rPr>
          <w:rFonts w:asciiTheme="minorHAnsi" w:hAnsiTheme="minorHAnsi"/>
          <w:b/>
          <w:bCs/>
          <w:spacing w:val="3"/>
        </w:rPr>
        <w:t>e</w:t>
      </w:r>
      <w:r w:rsidRPr="00772A0F">
        <w:rPr>
          <w:rFonts w:asciiTheme="minorHAnsi" w:hAnsiTheme="minorHAnsi"/>
          <w:b/>
          <w:bCs/>
          <w:spacing w:val="-1"/>
        </w:rPr>
        <w:t>z</w:t>
      </w:r>
      <w:r w:rsidRPr="00772A0F">
        <w:rPr>
          <w:rFonts w:asciiTheme="minorHAnsi" w:hAnsiTheme="minorHAnsi"/>
          <w:b/>
          <w:bCs/>
          <w:spacing w:val="-6"/>
        </w:rPr>
        <w:t>z</w:t>
      </w:r>
      <w:r w:rsidRPr="00772A0F">
        <w:rPr>
          <w:rFonts w:asciiTheme="minorHAnsi" w:hAnsiTheme="minorHAnsi"/>
          <w:b/>
          <w:bCs/>
        </w:rPr>
        <w:t xml:space="preserve">i  </w:t>
      </w:r>
      <w:r w:rsidRPr="00772A0F">
        <w:rPr>
          <w:rFonts w:asciiTheme="minorHAnsi" w:hAnsiTheme="minorHAnsi"/>
          <w:b/>
          <w:bCs/>
          <w:spacing w:val="6"/>
        </w:rPr>
        <w:t xml:space="preserve"> </w:t>
      </w:r>
      <w:r w:rsidRPr="00772A0F">
        <w:rPr>
          <w:rFonts w:asciiTheme="minorHAnsi" w:hAnsiTheme="minorHAnsi"/>
          <w:b/>
          <w:bCs/>
        </w:rPr>
        <w:t>i</w:t>
      </w:r>
      <w:r w:rsidRPr="00772A0F">
        <w:rPr>
          <w:rFonts w:asciiTheme="minorHAnsi" w:hAnsiTheme="minorHAnsi"/>
          <w:b/>
          <w:bCs/>
          <w:spacing w:val="-3"/>
        </w:rPr>
        <w:t>m</w:t>
      </w:r>
      <w:r w:rsidRPr="00772A0F">
        <w:rPr>
          <w:rFonts w:asciiTheme="minorHAnsi" w:hAnsiTheme="minorHAnsi"/>
          <w:b/>
          <w:bCs/>
        </w:rPr>
        <w:t>piegati</w:t>
      </w:r>
      <w:r w:rsidRPr="00772A0F">
        <w:rPr>
          <w:rFonts w:asciiTheme="minorHAnsi" w:hAnsiTheme="minorHAnsi"/>
          <w:b/>
          <w:bCs/>
          <w:spacing w:val="2"/>
        </w:rPr>
        <w:t xml:space="preserve"> </w:t>
      </w:r>
      <w:r w:rsidRPr="00772A0F">
        <w:rPr>
          <w:rFonts w:asciiTheme="minorHAnsi" w:hAnsiTheme="minorHAnsi"/>
          <w:b/>
          <w:bCs/>
        </w:rPr>
        <w:t>p</w:t>
      </w:r>
      <w:r w:rsidRPr="00772A0F">
        <w:rPr>
          <w:rFonts w:asciiTheme="minorHAnsi" w:hAnsiTheme="minorHAnsi"/>
          <w:b/>
          <w:bCs/>
          <w:spacing w:val="-1"/>
        </w:rPr>
        <w:t>e</w:t>
      </w:r>
      <w:r w:rsidRPr="00772A0F">
        <w:rPr>
          <w:rFonts w:asciiTheme="minorHAnsi" w:hAnsiTheme="minorHAnsi"/>
          <w:b/>
          <w:bCs/>
        </w:rPr>
        <w:t>r</w:t>
      </w:r>
      <w:r w:rsidRPr="00772A0F">
        <w:rPr>
          <w:rFonts w:asciiTheme="minorHAnsi" w:hAnsiTheme="minorHAnsi"/>
          <w:b/>
          <w:bCs/>
          <w:spacing w:val="-9"/>
        </w:rPr>
        <w:t xml:space="preserve"> </w:t>
      </w:r>
      <w:r w:rsidRPr="00772A0F">
        <w:rPr>
          <w:rFonts w:asciiTheme="minorHAnsi" w:hAnsiTheme="minorHAnsi"/>
          <w:b/>
          <w:bCs/>
        </w:rPr>
        <w:t>il</w:t>
      </w:r>
      <w:r w:rsidRPr="00772A0F">
        <w:rPr>
          <w:rFonts w:asciiTheme="minorHAnsi" w:hAnsiTheme="minorHAnsi"/>
          <w:b/>
          <w:bCs/>
          <w:spacing w:val="-2"/>
        </w:rPr>
        <w:t xml:space="preserve"> </w:t>
      </w:r>
      <w:r w:rsidRPr="00772A0F">
        <w:rPr>
          <w:rFonts w:asciiTheme="minorHAnsi" w:hAnsiTheme="minorHAnsi"/>
          <w:b/>
          <w:bCs/>
          <w:spacing w:val="-3"/>
        </w:rPr>
        <w:t>s</w:t>
      </w:r>
      <w:r w:rsidRPr="00772A0F">
        <w:rPr>
          <w:rFonts w:asciiTheme="minorHAnsi" w:hAnsiTheme="minorHAnsi"/>
          <w:b/>
          <w:bCs/>
          <w:spacing w:val="3"/>
        </w:rPr>
        <w:t>e</w:t>
      </w:r>
      <w:r w:rsidRPr="00772A0F">
        <w:rPr>
          <w:rFonts w:asciiTheme="minorHAnsi" w:hAnsiTheme="minorHAnsi"/>
          <w:b/>
          <w:bCs/>
          <w:spacing w:val="-6"/>
        </w:rPr>
        <w:t>r</w:t>
      </w:r>
      <w:r w:rsidRPr="00772A0F">
        <w:rPr>
          <w:rFonts w:asciiTheme="minorHAnsi" w:hAnsiTheme="minorHAnsi"/>
          <w:b/>
          <w:bCs/>
        </w:rPr>
        <w:t>v</w:t>
      </w:r>
      <w:r w:rsidRPr="00772A0F">
        <w:rPr>
          <w:rFonts w:asciiTheme="minorHAnsi" w:hAnsiTheme="minorHAnsi"/>
          <w:b/>
          <w:bCs/>
          <w:spacing w:val="5"/>
        </w:rPr>
        <w:t>i</w:t>
      </w:r>
      <w:r w:rsidRPr="00772A0F">
        <w:rPr>
          <w:rFonts w:asciiTheme="minorHAnsi" w:hAnsiTheme="minorHAnsi"/>
          <w:b/>
          <w:bCs/>
          <w:spacing w:val="-6"/>
        </w:rPr>
        <w:t>z</w:t>
      </w:r>
      <w:r w:rsidRPr="00772A0F">
        <w:rPr>
          <w:rFonts w:asciiTheme="minorHAnsi" w:hAnsiTheme="minorHAnsi"/>
          <w:b/>
          <w:bCs/>
        </w:rPr>
        <w:t>io</w:t>
      </w:r>
    </w:p>
    <w:p w14:paraId="31B433B5" w14:textId="77777777" w:rsidR="00D91BE6" w:rsidRPr="00772A0F" w:rsidRDefault="00D91BE6" w:rsidP="00D91BE6">
      <w:pPr>
        <w:kinsoku w:val="0"/>
        <w:overflowPunct w:val="0"/>
        <w:spacing w:before="9" w:line="220" w:lineRule="exact"/>
        <w:rPr>
          <w:rFonts w:asciiTheme="minorHAnsi" w:hAnsiTheme="minorHAnsi"/>
        </w:rPr>
      </w:pPr>
    </w:p>
    <w:tbl>
      <w:tblPr>
        <w:tblW w:w="0" w:type="auto"/>
        <w:tblInd w:w="100" w:type="dxa"/>
        <w:tblLayout w:type="fixed"/>
        <w:tblCellMar>
          <w:left w:w="0" w:type="dxa"/>
          <w:right w:w="0" w:type="dxa"/>
        </w:tblCellMar>
        <w:tblLook w:val="0000" w:firstRow="0" w:lastRow="0" w:firstColumn="0" w:lastColumn="0" w:noHBand="0" w:noVBand="0"/>
      </w:tblPr>
      <w:tblGrid>
        <w:gridCol w:w="2862"/>
        <w:gridCol w:w="322"/>
        <w:gridCol w:w="389"/>
        <w:gridCol w:w="504"/>
        <w:gridCol w:w="898"/>
        <w:gridCol w:w="889"/>
        <w:gridCol w:w="734"/>
        <w:gridCol w:w="1066"/>
        <w:gridCol w:w="1239"/>
        <w:gridCol w:w="1205"/>
      </w:tblGrid>
      <w:tr w:rsidR="00D91BE6" w:rsidRPr="00772A0F" w14:paraId="05C1ED62" w14:textId="77777777" w:rsidTr="00AA58A5">
        <w:trPr>
          <w:trHeight w:hRule="exact" w:val="264"/>
        </w:trPr>
        <w:tc>
          <w:tcPr>
            <w:tcW w:w="10108" w:type="dxa"/>
            <w:gridSpan w:val="10"/>
            <w:tcBorders>
              <w:top w:val="single" w:sz="4" w:space="0" w:color="000000"/>
              <w:left w:val="single" w:sz="4" w:space="0" w:color="000000"/>
              <w:bottom w:val="single" w:sz="4" w:space="0" w:color="000000"/>
              <w:right w:val="single" w:sz="4" w:space="0" w:color="000000"/>
            </w:tcBorders>
            <w:shd w:val="clear" w:color="auto" w:fill="C0C0C0"/>
          </w:tcPr>
          <w:p w14:paraId="69308742" w14:textId="77777777" w:rsidR="00D91BE6" w:rsidRPr="00772A0F" w:rsidRDefault="00D91BE6" w:rsidP="00AA58A5">
            <w:pPr>
              <w:pStyle w:val="TableParagraph"/>
              <w:kinsoku w:val="0"/>
              <w:overflowPunct w:val="0"/>
              <w:spacing w:before="65"/>
              <w:ind w:left="2390"/>
              <w:rPr>
                <w:rFonts w:asciiTheme="minorHAnsi" w:hAnsiTheme="minorHAnsi"/>
              </w:rPr>
            </w:pPr>
            <w:r w:rsidRPr="00772A0F">
              <w:rPr>
                <w:rFonts w:asciiTheme="minorHAnsi" w:hAnsiTheme="minorHAnsi" w:cs="Arial"/>
                <w:b/>
                <w:bCs/>
                <w:sz w:val="16"/>
                <w:szCs w:val="16"/>
              </w:rPr>
              <w:t>SCH</w:t>
            </w:r>
            <w:r w:rsidRPr="00772A0F">
              <w:rPr>
                <w:rFonts w:asciiTheme="minorHAnsi" w:hAnsiTheme="minorHAnsi" w:cs="Arial"/>
                <w:b/>
                <w:bCs/>
                <w:spacing w:val="4"/>
                <w:sz w:val="16"/>
                <w:szCs w:val="16"/>
              </w:rPr>
              <w:t>E</w:t>
            </w:r>
            <w:r w:rsidRPr="00772A0F">
              <w:rPr>
                <w:rFonts w:asciiTheme="minorHAnsi" w:hAnsiTheme="minorHAnsi" w:cs="Arial"/>
                <w:b/>
                <w:bCs/>
                <w:sz w:val="16"/>
                <w:szCs w:val="16"/>
              </w:rPr>
              <w:t>DA</w:t>
            </w:r>
            <w:r w:rsidRPr="00772A0F">
              <w:rPr>
                <w:rFonts w:asciiTheme="minorHAnsi" w:hAnsiTheme="minorHAnsi" w:cs="Arial"/>
                <w:b/>
                <w:bCs/>
                <w:spacing w:val="-4"/>
                <w:sz w:val="16"/>
                <w:szCs w:val="16"/>
              </w:rPr>
              <w:t xml:space="preserve"> </w:t>
            </w:r>
            <w:r w:rsidRPr="00772A0F">
              <w:rPr>
                <w:rFonts w:asciiTheme="minorHAnsi" w:hAnsiTheme="minorHAnsi" w:cs="Arial"/>
                <w:b/>
                <w:bCs/>
                <w:spacing w:val="-5"/>
                <w:sz w:val="16"/>
                <w:szCs w:val="16"/>
              </w:rPr>
              <w:t>N</w:t>
            </w:r>
            <w:r w:rsidRPr="00772A0F">
              <w:rPr>
                <w:rFonts w:asciiTheme="minorHAnsi" w:hAnsiTheme="minorHAnsi" w:cs="Arial"/>
                <w:b/>
                <w:bCs/>
                <w:sz w:val="16"/>
                <w:szCs w:val="16"/>
              </w:rPr>
              <w:t>°</w:t>
            </w:r>
            <w:r w:rsidRPr="00772A0F">
              <w:rPr>
                <w:rFonts w:asciiTheme="minorHAnsi" w:hAnsiTheme="minorHAnsi" w:cs="Arial"/>
                <w:b/>
                <w:bCs/>
                <w:spacing w:val="40"/>
                <w:sz w:val="16"/>
                <w:szCs w:val="16"/>
              </w:rPr>
              <w:t xml:space="preserve"> 7</w:t>
            </w:r>
            <w:r w:rsidRPr="00772A0F">
              <w:rPr>
                <w:rFonts w:asciiTheme="minorHAnsi" w:hAnsiTheme="minorHAnsi" w:cs="Arial"/>
                <w:b/>
                <w:bCs/>
                <w:spacing w:val="-2"/>
                <w:sz w:val="16"/>
                <w:szCs w:val="16"/>
              </w:rPr>
              <w:t xml:space="preserve"> </w:t>
            </w:r>
            <w:r w:rsidRPr="00772A0F">
              <w:rPr>
                <w:rFonts w:asciiTheme="minorHAnsi" w:hAnsiTheme="minorHAnsi" w:cs="Arial"/>
                <w:b/>
                <w:bCs/>
                <w:sz w:val="16"/>
                <w:szCs w:val="16"/>
              </w:rPr>
              <w:t>-</w:t>
            </w:r>
            <w:r w:rsidRPr="00772A0F">
              <w:rPr>
                <w:rFonts w:asciiTheme="minorHAnsi" w:hAnsiTheme="minorHAnsi" w:cs="Arial"/>
                <w:b/>
                <w:bCs/>
                <w:spacing w:val="-5"/>
                <w:sz w:val="16"/>
                <w:szCs w:val="16"/>
              </w:rPr>
              <w:t xml:space="preserve"> </w:t>
            </w:r>
            <w:r w:rsidRPr="00772A0F">
              <w:rPr>
                <w:rFonts w:asciiTheme="minorHAnsi" w:hAnsiTheme="minorHAnsi" w:cs="Arial"/>
                <w:b/>
                <w:bCs/>
                <w:spacing w:val="5"/>
                <w:sz w:val="16"/>
                <w:szCs w:val="16"/>
              </w:rPr>
              <w:t>r</w:t>
            </w:r>
            <w:r w:rsidRPr="00772A0F">
              <w:rPr>
                <w:rFonts w:asciiTheme="minorHAnsi" w:hAnsiTheme="minorHAnsi" w:cs="Arial"/>
                <w:b/>
                <w:bCs/>
                <w:spacing w:val="-2"/>
                <w:sz w:val="16"/>
                <w:szCs w:val="16"/>
              </w:rPr>
              <w:t>a</w:t>
            </w:r>
            <w:r w:rsidRPr="00772A0F">
              <w:rPr>
                <w:rFonts w:asciiTheme="minorHAnsi" w:hAnsiTheme="minorHAnsi" w:cs="Arial"/>
                <w:b/>
                <w:bCs/>
                <w:spacing w:val="3"/>
                <w:sz w:val="16"/>
                <w:szCs w:val="16"/>
              </w:rPr>
              <w:t>c</w:t>
            </w:r>
            <w:r w:rsidRPr="00772A0F">
              <w:rPr>
                <w:rFonts w:asciiTheme="minorHAnsi" w:hAnsiTheme="minorHAnsi" w:cs="Arial"/>
                <w:b/>
                <w:bCs/>
                <w:spacing w:val="-2"/>
                <w:sz w:val="16"/>
                <w:szCs w:val="16"/>
              </w:rPr>
              <w:t>c</w:t>
            </w:r>
            <w:r w:rsidRPr="00772A0F">
              <w:rPr>
                <w:rFonts w:asciiTheme="minorHAnsi" w:hAnsiTheme="minorHAnsi" w:cs="Arial"/>
                <w:b/>
                <w:bCs/>
                <w:spacing w:val="-1"/>
                <w:sz w:val="16"/>
                <w:szCs w:val="16"/>
              </w:rPr>
              <w:t>ol</w:t>
            </w:r>
            <w:r w:rsidRPr="00772A0F">
              <w:rPr>
                <w:rFonts w:asciiTheme="minorHAnsi" w:hAnsiTheme="minorHAnsi" w:cs="Arial"/>
                <w:b/>
                <w:bCs/>
                <w:spacing w:val="4"/>
                <w:sz w:val="16"/>
                <w:szCs w:val="16"/>
              </w:rPr>
              <w:t>t</w:t>
            </w:r>
            <w:r w:rsidRPr="00772A0F">
              <w:rPr>
                <w:rFonts w:asciiTheme="minorHAnsi" w:hAnsiTheme="minorHAnsi" w:cs="Arial"/>
                <w:b/>
                <w:bCs/>
                <w:sz w:val="16"/>
                <w:szCs w:val="16"/>
              </w:rPr>
              <w:t>a</w:t>
            </w:r>
            <w:r w:rsidRPr="00772A0F">
              <w:rPr>
                <w:rFonts w:asciiTheme="minorHAnsi" w:hAnsiTheme="minorHAnsi" w:cs="Arial"/>
                <w:b/>
                <w:bCs/>
                <w:spacing w:val="39"/>
                <w:sz w:val="16"/>
                <w:szCs w:val="16"/>
              </w:rPr>
              <w:t xml:space="preserve"> </w:t>
            </w:r>
            <w:r w:rsidRPr="00772A0F">
              <w:rPr>
                <w:rFonts w:asciiTheme="minorHAnsi" w:hAnsiTheme="minorHAnsi" w:cs="Arial"/>
                <w:b/>
                <w:bCs/>
                <w:spacing w:val="-1"/>
                <w:sz w:val="16"/>
                <w:szCs w:val="16"/>
              </w:rPr>
              <w:t>po</w:t>
            </w:r>
            <w:r w:rsidRPr="00772A0F">
              <w:rPr>
                <w:rFonts w:asciiTheme="minorHAnsi" w:hAnsiTheme="minorHAnsi" w:cs="Arial"/>
                <w:b/>
                <w:bCs/>
                <w:sz w:val="16"/>
                <w:szCs w:val="16"/>
              </w:rPr>
              <w:t>r</w:t>
            </w:r>
            <w:r w:rsidRPr="00772A0F">
              <w:rPr>
                <w:rFonts w:asciiTheme="minorHAnsi" w:hAnsiTheme="minorHAnsi" w:cs="Arial"/>
                <w:b/>
                <w:bCs/>
                <w:spacing w:val="4"/>
                <w:sz w:val="16"/>
                <w:szCs w:val="16"/>
              </w:rPr>
              <w:t>t</w:t>
            </w:r>
            <w:r w:rsidRPr="00772A0F">
              <w:rPr>
                <w:rFonts w:asciiTheme="minorHAnsi" w:hAnsiTheme="minorHAnsi" w:cs="Arial"/>
                <w:b/>
                <w:bCs/>
                <w:sz w:val="16"/>
                <w:szCs w:val="16"/>
              </w:rPr>
              <w:t>a</w:t>
            </w:r>
            <w:r w:rsidRPr="00772A0F">
              <w:rPr>
                <w:rFonts w:asciiTheme="minorHAnsi" w:hAnsiTheme="minorHAnsi" w:cs="Arial"/>
                <w:b/>
                <w:bCs/>
                <w:spacing w:val="-2"/>
                <w:sz w:val="16"/>
                <w:szCs w:val="16"/>
              </w:rPr>
              <w:t xml:space="preserve"> </w:t>
            </w:r>
            <w:r w:rsidRPr="00772A0F">
              <w:rPr>
                <w:rFonts w:asciiTheme="minorHAnsi" w:hAnsiTheme="minorHAnsi" w:cs="Arial"/>
                <w:b/>
                <w:bCs/>
                <w:sz w:val="16"/>
                <w:szCs w:val="16"/>
              </w:rPr>
              <w:t>a</w:t>
            </w:r>
            <w:r w:rsidRPr="00772A0F">
              <w:rPr>
                <w:rFonts w:asciiTheme="minorHAnsi" w:hAnsiTheme="minorHAnsi" w:cs="Arial"/>
                <w:b/>
                <w:bCs/>
                <w:spacing w:val="-6"/>
                <w:sz w:val="16"/>
                <w:szCs w:val="16"/>
              </w:rPr>
              <w:t xml:space="preserve"> </w:t>
            </w:r>
            <w:r w:rsidRPr="00772A0F">
              <w:rPr>
                <w:rFonts w:asciiTheme="minorHAnsi" w:hAnsiTheme="minorHAnsi" w:cs="Arial"/>
                <w:b/>
                <w:bCs/>
                <w:spacing w:val="3"/>
                <w:sz w:val="16"/>
                <w:szCs w:val="16"/>
              </w:rPr>
              <w:t>p</w:t>
            </w:r>
            <w:r w:rsidRPr="00772A0F">
              <w:rPr>
                <w:rFonts w:asciiTheme="minorHAnsi" w:hAnsiTheme="minorHAnsi" w:cs="Arial"/>
                <w:b/>
                <w:bCs/>
                <w:spacing w:val="-1"/>
                <w:sz w:val="16"/>
                <w:szCs w:val="16"/>
              </w:rPr>
              <w:t>o</w:t>
            </w:r>
            <w:r w:rsidRPr="00772A0F">
              <w:rPr>
                <w:rFonts w:asciiTheme="minorHAnsi" w:hAnsiTheme="minorHAnsi" w:cs="Arial"/>
                <w:b/>
                <w:bCs/>
                <w:sz w:val="16"/>
                <w:szCs w:val="16"/>
              </w:rPr>
              <w:t xml:space="preserve">rta </w:t>
            </w:r>
            <w:r w:rsidRPr="00772A0F">
              <w:rPr>
                <w:rFonts w:asciiTheme="minorHAnsi" w:hAnsiTheme="minorHAnsi" w:cs="Arial"/>
                <w:b/>
                <w:bCs/>
                <w:spacing w:val="5"/>
                <w:sz w:val="16"/>
                <w:szCs w:val="16"/>
              </w:rPr>
              <w:t>C</w:t>
            </w:r>
            <w:r w:rsidRPr="00772A0F">
              <w:rPr>
                <w:rFonts w:asciiTheme="minorHAnsi" w:hAnsiTheme="minorHAnsi" w:cs="Arial"/>
                <w:b/>
                <w:bCs/>
                <w:spacing w:val="-5"/>
                <w:sz w:val="16"/>
                <w:szCs w:val="16"/>
              </w:rPr>
              <w:t>A</w:t>
            </w:r>
            <w:r w:rsidRPr="00772A0F">
              <w:rPr>
                <w:rFonts w:asciiTheme="minorHAnsi" w:hAnsiTheme="minorHAnsi" w:cs="Arial"/>
                <w:b/>
                <w:bCs/>
                <w:sz w:val="16"/>
                <w:szCs w:val="16"/>
              </w:rPr>
              <w:t>R</w:t>
            </w:r>
            <w:r w:rsidRPr="00772A0F">
              <w:rPr>
                <w:rFonts w:asciiTheme="minorHAnsi" w:hAnsiTheme="minorHAnsi" w:cs="Arial"/>
                <w:b/>
                <w:bCs/>
                <w:spacing w:val="3"/>
                <w:sz w:val="16"/>
                <w:szCs w:val="16"/>
              </w:rPr>
              <w:t>T</w:t>
            </w:r>
            <w:r w:rsidRPr="00772A0F">
              <w:rPr>
                <w:rFonts w:asciiTheme="minorHAnsi" w:hAnsiTheme="minorHAnsi" w:cs="Arial"/>
                <w:b/>
                <w:bCs/>
                <w:spacing w:val="1"/>
                <w:sz w:val="16"/>
                <w:szCs w:val="16"/>
              </w:rPr>
              <w:t>O</w:t>
            </w:r>
            <w:r w:rsidRPr="00772A0F">
              <w:rPr>
                <w:rFonts w:asciiTheme="minorHAnsi" w:hAnsiTheme="minorHAnsi" w:cs="Arial"/>
                <w:b/>
                <w:bCs/>
                <w:sz w:val="16"/>
                <w:szCs w:val="16"/>
              </w:rPr>
              <w:t>NI</w:t>
            </w:r>
            <w:r w:rsidRPr="00772A0F">
              <w:rPr>
                <w:rFonts w:asciiTheme="minorHAnsi" w:hAnsiTheme="minorHAnsi" w:cs="Arial"/>
                <w:b/>
                <w:bCs/>
                <w:spacing w:val="42"/>
                <w:sz w:val="16"/>
                <w:szCs w:val="16"/>
              </w:rPr>
              <w:t xml:space="preserve"> </w:t>
            </w:r>
            <w:r w:rsidRPr="00772A0F">
              <w:rPr>
                <w:rFonts w:asciiTheme="minorHAnsi" w:hAnsiTheme="minorHAnsi" w:cs="Arial"/>
                <w:b/>
                <w:bCs/>
                <w:spacing w:val="-1"/>
                <w:sz w:val="16"/>
                <w:szCs w:val="16"/>
              </w:rPr>
              <w:t>u</w:t>
            </w:r>
            <w:r w:rsidRPr="00772A0F">
              <w:rPr>
                <w:rFonts w:asciiTheme="minorHAnsi" w:hAnsiTheme="minorHAnsi" w:cs="Arial"/>
                <w:b/>
                <w:bCs/>
                <w:sz w:val="16"/>
                <w:szCs w:val="16"/>
              </w:rPr>
              <w:t>t</w:t>
            </w:r>
            <w:r w:rsidRPr="00772A0F">
              <w:rPr>
                <w:rFonts w:asciiTheme="minorHAnsi" w:hAnsiTheme="minorHAnsi" w:cs="Arial"/>
                <w:b/>
                <w:bCs/>
                <w:spacing w:val="3"/>
                <w:sz w:val="16"/>
                <w:szCs w:val="16"/>
              </w:rPr>
              <w:t>e</w:t>
            </w:r>
            <w:r w:rsidRPr="00772A0F">
              <w:rPr>
                <w:rFonts w:asciiTheme="minorHAnsi" w:hAnsiTheme="minorHAnsi" w:cs="Arial"/>
                <w:b/>
                <w:bCs/>
                <w:spacing w:val="-1"/>
                <w:sz w:val="16"/>
                <w:szCs w:val="16"/>
              </w:rPr>
              <w:t>n</w:t>
            </w:r>
            <w:r w:rsidRPr="00772A0F">
              <w:rPr>
                <w:rFonts w:asciiTheme="minorHAnsi" w:hAnsiTheme="minorHAnsi" w:cs="Arial"/>
                <w:b/>
                <w:bCs/>
                <w:spacing w:val="2"/>
                <w:sz w:val="16"/>
                <w:szCs w:val="16"/>
              </w:rPr>
              <w:t>z</w:t>
            </w:r>
            <w:r w:rsidRPr="00772A0F">
              <w:rPr>
                <w:rFonts w:asciiTheme="minorHAnsi" w:hAnsiTheme="minorHAnsi" w:cs="Arial"/>
                <w:b/>
                <w:bCs/>
                <w:sz w:val="16"/>
                <w:szCs w:val="16"/>
              </w:rPr>
              <w:t>e</w:t>
            </w:r>
            <w:r w:rsidRPr="00772A0F">
              <w:rPr>
                <w:rFonts w:asciiTheme="minorHAnsi" w:hAnsiTheme="minorHAnsi" w:cs="Arial"/>
                <w:b/>
                <w:bCs/>
                <w:spacing w:val="-2"/>
                <w:sz w:val="16"/>
                <w:szCs w:val="16"/>
              </w:rPr>
              <w:t xml:space="preserve"> c</w:t>
            </w:r>
            <w:r w:rsidRPr="00772A0F">
              <w:rPr>
                <w:rFonts w:asciiTheme="minorHAnsi" w:hAnsiTheme="minorHAnsi" w:cs="Arial"/>
                <w:b/>
                <w:bCs/>
                <w:spacing w:val="3"/>
                <w:sz w:val="16"/>
                <w:szCs w:val="16"/>
              </w:rPr>
              <w:t>o</w:t>
            </w:r>
            <w:r w:rsidRPr="00772A0F">
              <w:rPr>
                <w:rFonts w:asciiTheme="minorHAnsi" w:hAnsiTheme="minorHAnsi" w:cs="Arial"/>
                <w:b/>
                <w:bCs/>
                <w:spacing w:val="-2"/>
                <w:sz w:val="16"/>
                <w:szCs w:val="16"/>
              </w:rPr>
              <w:t>m</w:t>
            </w:r>
            <w:r w:rsidRPr="00772A0F">
              <w:rPr>
                <w:rFonts w:asciiTheme="minorHAnsi" w:hAnsiTheme="minorHAnsi" w:cs="Arial"/>
                <w:b/>
                <w:bCs/>
                <w:spacing w:val="3"/>
                <w:sz w:val="16"/>
                <w:szCs w:val="16"/>
              </w:rPr>
              <w:t>m</w:t>
            </w:r>
            <w:r w:rsidRPr="00772A0F">
              <w:rPr>
                <w:rFonts w:asciiTheme="minorHAnsi" w:hAnsiTheme="minorHAnsi" w:cs="Arial"/>
                <w:b/>
                <w:bCs/>
                <w:spacing w:val="-2"/>
                <w:sz w:val="16"/>
                <w:szCs w:val="16"/>
              </w:rPr>
              <w:t>e</w:t>
            </w:r>
            <w:r w:rsidRPr="00772A0F">
              <w:rPr>
                <w:rFonts w:asciiTheme="minorHAnsi" w:hAnsiTheme="minorHAnsi" w:cs="Arial"/>
                <w:b/>
                <w:bCs/>
                <w:sz w:val="16"/>
                <w:szCs w:val="16"/>
              </w:rPr>
              <w:t>r</w:t>
            </w:r>
            <w:r w:rsidRPr="00772A0F">
              <w:rPr>
                <w:rFonts w:asciiTheme="minorHAnsi" w:hAnsiTheme="minorHAnsi" w:cs="Arial"/>
                <w:b/>
                <w:bCs/>
                <w:spacing w:val="-2"/>
                <w:sz w:val="16"/>
                <w:szCs w:val="16"/>
              </w:rPr>
              <w:t>c</w:t>
            </w:r>
            <w:r w:rsidRPr="00772A0F">
              <w:rPr>
                <w:rFonts w:asciiTheme="minorHAnsi" w:hAnsiTheme="minorHAnsi" w:cs="Arial"/>
                <w:b/>
                <w:bCs/>
                <w:spacing w:val="3"/>
                <w:sz w:val="16"/>
                <w:szCs w:val="16"/>
              </w:rPr>
              <w:t>i</w:t>
            </w:r>
            <w:r w:rsidRPr="00772A0F">
              <w:rPr>
                <w:rFonts w:asciiTheme="minorHAnsi" w:hAnsiTheme="minorHAnsi" w:cs="Arial"/>
                <w:b/>
                <w:bCs/>
                <w:spacing w:val="-2"/>
                <w:sz w:val="16"/>
                <w:szCs w:val="16"/>
              </w:rPr>
              <w:t>a</w:t>
            </w:r>
            <w:r w:rsidRPr="00772A0F">
              <w:rPr>
                <w:rFonts w:asciiTheme="minorHAnsi" w:hAnsiTheme="minorHAnsi" w:cs="Arial"/>
                <w:b/>
                <w:bCs/>
                <w:spacing w:val="-1"/>
                <w:sz w:val="16"/>
                <w:szCs w:val="16"/>
              </w:rPr>
              <w:t>l</w:t>
            </w:r>
            <w:r w:rsidRPr="00772A0F">
              <w:rPr>
                <w:rFonts w:asciiTheme="minorHAnsi" w:hAnsiTheme="minorHAnsi" w:cs="Arial"/>
                <w:b/>
                <w:bCs/>
                <w:sz w:val="16"/>
                <w:szCs w:val="16"/>
              </w:rPr>
              <w:t>i</w:t>
            </w:r>
          </w:p>
        </w:tc>
      </w:tr>
      <w:tr w:rsidR="00D91BE6" w:rsidRPr="00772A0F" w14:paraId="63489781" w14:textId="77777777" w:rsidTr="00AA58A5">
        <w:trPr>
          <w:trHeight w:hRule="exact" w:val="380"/>
        </w:trPr>
        <w:tc>
          <w:tcPr>
            <w:tcW w:w="2862" w:type="dxa"/>
            <w:tcBorders>
              <w:top w:val="single" w:sz="4" w:space="0" w:color="000000"/>
              <w:left w:val="single" w:sz="4" w:space="0" w:color="000000"/>
              <w:bottom w:val="single" w:sz="4" w:space="0" w:color="000000"/>
              <w:right w:val="single" w:sz="4" w:space="0" w:color="000000"/>
            </w:tcBorders>
          </w:tcPr>
          <w:p w14:paraId="7BBC8C7C" w14:textId="77777777" w:rsidR="00D91BE6" w:rsidRPr="00772A0F" w:rsidRDefault="00D91BE6" w:rsidP="00AA58A5">
            <w:pPr>
              <w:pStyle w:val="TableParagraph"/>
              <w:kinsoku w:val="0"/>
              <w:overflowPunct w:val="0"/>
              <w:spacing w:line="184" w:lineRule="exact"/>
              <w:ind w:left="66" w:right="710"/>
              <w:rPr>
                <w:rFonts w:asciiTheme="minorHAnsi" w:hAnsiTheme="minorHAnsi"/>
              </w:rPr>
            </w:pPr>
            <w:r w:rsidRPr="00772A0F">
              <w:rPr>
                <w:rFonts w:asciiTheme="minorHAnsi" w:hAnsiTheme="minorHAnsi" w:cs="Arial"/>
                <w:b/>
                <w:bCs/>
                <w:i/>
                <w:iCs/>
                <w:sz w:val="16"/>
                <w:szCs w:val="16"/>
              </w:rPr>
              <w:t>P</w:t>
            </w:r>
            <w:r w:rsidRPr="00772A0F">
              <w:rPr>
                <w:rFonts w:asciiTheme="minorHAnsi" w:hAnsiTheme="minorHAnsi" w:cs="Arial"/>
                <w:b/>
                <w:bCs/>
                <w:i/>
                <w:iCs/>
                <w:spacing w:val="-3"/>
                <w:sz w:val="16"/>
                <w:szCs w:val="16"/>
              </w:rPr>
              <w:t>e</w:t>
            </w:r>
            <w:r w:rsidRPr="00772A0F">
              <w:rPr>
                <w:rFonts w:asciiTheme="minorHAnsi" w:hAnsiTheme="minorHAnsi" w:cs="Arial"/>
                <w:b/>
                <w:bCs/>
                <w:i/>
                <w:iCs/>
                <w:sz w:val="16"/>
                <w:szCs w:val="16"/>
              </w:rPr>
              <w:t>r</w:t>
            </w:r>
            <w:r w:rsidRPr="00772A0F">
              <w:rPr>
                <w:rFonts w:asciiTheme="minorHAnsi" w:hAnsiTheme="minorHAnsi" w:cs="Arial"/>
                <w:b/>
                <w:bCs/>
                <w:i/>
                <w:iCs/>
                <w:spacing w:val="3"/>
                <w:sz w:val="16"/>
                <w:szCs w:val="16"/>
              </w:rPr>
              <w:t>s</w:t>
            </w:r>
            <w:r w:rsidRPr="00772A0F">
              <w:rPr>
                <w:rFonts w:asciiTheme="minorHAnsi" w:hAnsiTheme="minorHAnsi" w:cs="Arial"/>
                <w:b/>
                <w:bCs/>
                <w:i/>
                <w:iCs/>
                <w:spacing w:val="-1"/>
                <w:sz w:val="16"/>
                <w:szCs w:val="16"/>
              </w:rPr>
              <w:t>o</w:t>
            </w:r>
            <w:r w:rsidRPr="00772A0F">
              <w:rPr>
                <w:rFonts w:asciiTheme="minorHAnsi" w:hAnsiTheme="minorHAnsi" w:cs="Arial"/>
                <w:b/>
                <w:bCs/>
                <w:i/>
                <w:iCs/>
                <w:spacing w:val="3"/>
                <w:sz w:val="16"/>
                <w:szCs w:val="16"/>
              </w:rPr>
              <w:t>n</w:t>
            </w:r>
            <w:r w:rsidRPr="00772A0F">
              <w:rPr>
                <w:rFonts w:asciiTheme="minorHAnsi" w:hAnsiTheme="minorHAnsi" w:cs="Arial"/>
                <w:b/>
                <w:bCs/>
                <w:i/>
                <w:iCs/>
                <w:spacing w:val="-3"/>
                <w:sz w:val="16"/>
                <w:szCs w:val="16"/>
              </w:rPr>
              <w:t>a</w:t>
            </w:r>
            <w:r w:rsidRPr="00772A0F">
              <w:rPr>
                <w:rFonts w:asciiTheme="minorHAnsi" w:hAnsiTheme="minorHAnsi" w:cs="Arial"/>
                <w:b/>
                <w:bCs/>
                <w:i/>
                <w:iCs/>
                <w:spacing w:val="-1"/>
                <w:sz w:val="16"/>
                <w:szCs w:val="16"/>
              </w:rPr>
              <w:t>l</w:t>
            </w:r>
            <w:r w:rsidRPr="00772A0F">
              <w:rPr>
                <w:rFonts w:asciiTheme="minorHAnsi" w:hAnsiTheme="minorHAnsi" w:cs="Arial"/>
                <w:b/>
                <w:bCs/>
                <w:i/>
                <w:iCs/>
                <w:sz w:val="16"/>
                <w:szCs w:val="16"/>
              </w:rPr>
              <w:t>e</w:t>
            </w:r>
            <w:r w:rsidRPr="00772A0F">
              <w:rPr>
                <w:rFonts w:asciiTheme="minorHAnsi" w:hAnsiTheme="minorHAnsi" w:cs="Arial"/>
                <w:b/>
                <w:bCs/>
                <w:i/>
                <w:iCs/>
                <w:spacing w:val="32"/>
                <w:sz w:val="16"/>
                <w:szCs w:val="16"/>
              </w:rPr>
              <w:t xml:space="preserve"> </w:t>
            </w:r>
            <w:r w:rsidRPr="00772A0F">
              <w:rPr>
                <w:rFonts w:asciiTheme="minorHAnsi" w:hAnsiTheme="minorHAnsi" w:cs="Arial"/>
                <w:b/>
                <w:bCs/>
                <w:spacing w:val="3"/>
                <w:sz w:val="16"/>
                <w:szCs w:val="16"/>
              </w:rPr>
              <w:t>i</w:t>
            </w:r>
            <w:r w:rsidRPr="00772A0F">
              <w:rPr>
                <w:rFonts w:asciiTheme="minorHAnsi" w:hAnsiTheme="minorHAnsi" w:cs="Arial"/>
                <w:b/>
                <w:bCs/>
                <w:spacing w:val="-3"/>
                <w:sz w:val="16"/>
                <w:szCs w:val="16"/>
              </w:rPr>
              <w:t>m</w:t>
            </w:r>
            <w:r w:rsidRPr="00772A0F">
              <w:rPr>
                <w:rFonts w:asciiTheme="minorHAnsi" w:hAnsiTheme="minorHAnsi" w:cs="Arial"/>
                <w:b/>
                <w:bCs/>
                <w:spacing w:val="-1"/>
                <w:sz w:val="16"/>
                <w:szCs w:val="16"/>
              </w:rPr>
              <w:t>p</w:t>
            </w:r>
            <w:r w:rsidRPr="00772A0F">
              <w:rPr>
                <w:rFonts w:asciiTheme="minorHAnsi" w:hAnsiTheme="minorHAnsi" w:cs="Arial"/>
                <w:b/>
                <w:bCs/>
                <w:spacing w:val="3"/>
                <w:sz w:val="16"/>
                <w:szCs w:val="16"/>
              </w:rPr>
              <w:t>i</w:t>
            </w:r>
            <w:r w:rsidRPr="00772A0F">
              <w:rPr>
                <w:rFonts w:asciiTheme="minorHAnsi" w:hAnsiTheme="minorHAnsi" w:cs="Arial"/>
                <w:b/>
                <w:bCs/>
                <w:spacing w:val="-3"/>
                <w:sz w:val="16"/>
                <w:szCs w:val="16"/>
              </w:rPr>
              <w:t>e</w:t>
            </w:r>
            <w:r w:rsidRPr="00772A0F">
              <w:rPr>
                <w:rFonts w:asciiTheme="minorHAnsi" w:hAnsiTheme="minorHAnsi" w:cs="Arial"/>
                <w:b/>
                <w:bCs/>
                <w:spacing w:val="3"/>
                <w:sz w:val="16"/>
                <w:szCs w:val="16"/>
              </w:rPr>
              <w:t>g</w:t>
            </w:r>
            <w:r w:rsidRPr="00772A0F">
              <w:rPr>
                <w:rFonts w:asciiTheme="minorHAnsi" w:hAnsiTheme="minorHAnsi" w:cs="Arial"/>
                <w:b/>
                <w:bCs/>
                <w:spacing w:val="-3"/>
                <w:sz w:val="16"/>
                <w:szCs w:val="16"/>
              </w:rPr>
              <w:t>a</w:t>
            </w:r>
            <w:r w:rsidRPr="00772A0F">
              <w:rPr>
                <w:rFonts w:asciiTheme="minorHAnsi" w:hAnsiTheme="minorHAnsi" w:cs="Arial"/>
                <w:b/>
                <w:bCs/>
                <w:sz w:val="16"/>
                <w:szCs w:val="16"/>
              </w:rPr>
              <w:t>to</w:t>
            </w:r>
            <w:r w:rsidRPr="00772A0F">
              <w:rPr>
                <w:rFonts w:asciiTheme="minorHAnsi" w:hAnsiTheme="minorHAnsi" w:cs="Arial"/>
                <w:b/>
                <w:bCs/>
                <w:spacing w:val="33"/>
                <w:sz w:val="16"/>
                <w:szCs w:val="16"/>
              </w:rPr>
              <w:t xml:space="preserve"> </w:t>
            </w:r>
            <w:r w:rsidRPr="00772A0F">
              <w:rPr>
                <w:rFonts w:asciiTheme="minorHAnsi" w:hAnsiTheme="minorHAnsi" w:cs="Arial"/>
                <w:b/>
                <w:bCs/>
                <w:spacing w:val="3"/>
                <w:sz w:val="16"/>
                <w:szCs w:val="16"/>
              </w:rPr>
              <w:t>p</w:t>
            </w:r>
            <w:r w:rsidRPr="00772A0F">
              <w:rPr>
                <w:rFonts w:asciiTheme="minorHAnsi" w:hAnsiTheme="minorHAnsi" w:cs="Arial"/>
                <w:b/>
                <w:bCs/>
                <w:spacing w:val="-3"/>
                <w:sz w:val="16"/>
                <w:szCs w:val="16"/>
              </w:rPr>
              <w:t>e</w:t>
            </w:r>
            <w:r w:rsidRPr="00772A0F">
              <w:rPr>
                <w:rFonts w:asciiTheme="minorHAnsi" w:hAnsiTheme="minorHAnsi" w:cs="Arial"/>
                <w:b/>
                <w:bCs/>
                <w:sz w:val="16"/>
                <w:szCs w:val="16"/>
              </w:rPr>
              <w:t>r</w:t>
            </w:r>
            <w:r w:rsidRPr="00772A0F">
              <w:rPr>
                <w:rFonts w:asciiTheme="minorHAnsi" w:hAnsiTheme="minorHAnsi" w:cs="Arial"/>
                <w:b/>
                <w:bCs/>
                <w:spacing w:val="-7"/>
                <w:sz w:val="16"/>
                <w:szCs w:val="16"/>
              </w:rPr>
              <w:t xml:space="preserve"> </w:t>
            </w:r>
            <w:r w:rsidRPr="00772A0F">
              <w:rPr>
                <w:rFonts w:asciiTheme="minorHAnsi" w:hAnsiTheme="minorHAnsi" w:cs="Arial"/>
                <w:b/>
                <w:bCs/>
                <w:spacing w:val="-1"/>
                <w:sz w:val="16"/>
                <w:szCs w:val="16"/>
              </w:rPr>
              <w:t>i</w:t>
            </w:r>
            <w:r w:rsidRPr="00772A0F">
              <w:rPr>
                <w:rFonts w:asciiTheme="minorHAnsi" w:hAnsiTheme="minorHAnsi" w:cs="Arial"/>
                <w:b/>
                <w:bCs/>
                <w:sz w:val="16"/>
                <w:szCs w:val="16"/>
              </w:rPr>
              <w:t>l</w:t>
            </w:r>
            <w:r w:rsidRPr="00772A0F">
              <w:rPr>
                <w:rFonts w:asciiTheme="minorHAnsi" w:hAnsiTheme="minorHAnsi" w:cs="Arial"/>
                <w:b/>
                <w:bCs/>
                <w:w w:val="98"/>
                <w:sz w:val="16"/>
                <w:szCs w:val="16"/>
              </w:rPr>
              <w:t xml:space="preserve"> </w:t>
            </w:r>
            <w:r w:rsidRPr="00772A0F">
              <w:rPr>
                <w:rFonts w:asciiTheme="minorHAnsi" w:hAnsiTheme="minorHAnsi" w:cs="Arial"/>
                <w:b/>
                <w:bCs/>
                <w:spacing w:val="-2"/>
                <w:sz w:val="16"/>
                <w:szCs w:val="16"/>
              </w:rPr>
              <w:t>se</w:t>
            </w:r>
            <w:r w:rsidRPr="00772A0F">
              <w:rPr>
                <w:rFonts w:asciiTheme="minorHAnsi" w:hAnsiTheme="minorHAnsi" w:cs="Arial"/>
                <w:b/>
                <w:bCs/>
                <w:sz w:val="16"/>
                <w:szCs w:val="16"/>
              </w:rPr>
              <w:t>r</w:t>
            </w:r>
            <w:r w:rsidRPr="00772A0F">
              <w:rPr>
                <w:rFonts w:asciiTheme="minorHAnsi" w:hAnsiTheme="minorHAnsi" w:cs="Arial"/>
                <w:b/>
                <w:bCs/>
                <w:spacing w:val="3"/>
                <w:sz w:val="16"/>
                <w:szCs w:val="16"/>
              </w:rPr>
              <w:t>v</w:t>
            </w:r>
            <w:r w:rsidRPr="00772A0F">
              <w:rPr>
                <w:rFonts w:asciiTheme="minorHAnsi" w:hAnsiTheme="minorHAnsi" w:cs="Arial"/>
                <w:b/>
                <w:bCs/>
                <w:spacing w:val="-1"/>
                <w:sz w:val="16"/>
                <w:szCs w:val="16"/>
              </w:rPr>
              <w:t>i</w:t>
            </w:r>
            <w:r w:rsidRPr="00772A0F">
              <w:rPr>
                <w:rFonts w:asciiTheme="minorHAnsi" w:hAnsiTheme="minorHAnsi" w:cs="Arial"/>
                <w:b/>
                <w:bCs/>
                <w:spacing w:val="2"/>
                <w:sz w:val="16"/>
                <w:szCs w:val="16"/>
              </w:rPr>
              <w:t>z</w:t>
            </w:r>
            <w:r w:rsidRPr="00772A0F">
              <w:rPr>
                <w:rFonts w:asciiTheme="minorHAnsi" w:hAnsiTheme="minorHAnsi" w:cs="Arial"/>
                <w:b/>
                <w:bCs/>
                <w:spacing w:val="-1"/>
                <w:sz w:val="16"/>
                <w:szCs w:val="16"/>
              </w:rPr>
              <w:t>i</w:t>
            </w:r>
            <w:r w:rsidRPr="00772A0F">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0B66609E" w14:textId="77777777" w:rsidR="00D91BE6" w:rsidRPr="00772A0F" w:rsidRDefault="00D91BE6" w:rsidP="00AA58A5">
            <w:pPr>
              <w:pStyle w:val="TableParagraph"/>
              <w:kinsoku w:val="0"/>
              <w:overflowPunct w:val="0"/>
              <w:spacing w:before="1" w:line="180" w:lineRule="exact"/>
              <w:rPr>
                <w:rFonts w:asciiTheme="minorHAnsi" w:hAnsiTheme="minorHAnsi"/>
                <w:sz w:val="18"/>
                <w:szCs w:val="18"/>
              </w:rPr>
            </w:pPr>
          </w:p>
          <w:p w14:paraId="719552B4" w14:textId="77777777" w:rsidR="00D91BE6" w:rsidRPr="00772A0F" w:rsidRDefault="00D91BE6" w:rsidP="00AA58A5">
            <w:pPr>
              <w:pStyle w:val="TableParagraph"/>
              <w:kinsoku w:val="0"/>
              <w:overflowPunct w:val="0"/>
              <w:ind w:left="66"/>
              <w:rPr>
                <w:rFonts w:asciiTheme="minorHAnsi" w:hAnsiTheme="minorHAnsi"/>
              </w:rPr>
            </w:pPr>
            <w:r w:rsidRPr="00772A0F">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0892C445" w14:textId="77777777" w:rsidR="00D91BE6" w:rsidRPr="00772A0F" w:rsidRDefault="00D91BE6" w:rsidP="00AA58A5">
            <w:pPr>
              <w:pStyle w:val="TableParagraph"/>
              <w:kinsoku w:val="0"/>
              <w:overflowPunct w:val="0"/>
              <w:spacing w:before="1" w:line="180" w:lineRule="exact"/>
              <w:rPr>
                <w:rFonts w:asciiTheme="minorHAnsi" w:hAnsiTheme="minorHAnsi"/>
                <w:sz w:val="18"/>
                <w:szCs w:val="18"/>
              </w:rPr>
            </w:pPr>
          </w:p>
          <w:p w14:paraId="01804EBB" w14:textId="77777777" w:rsidR="00D91BE6" w:rsidRPr="00772A0F" w:rsidRDefault="00D91BE6" w:rsidP="00AA58A5">
            <w:pPr>
              <w:pStyle w:val="TableParagraph"/>
              <w:kinsoku w:val="0"/>
              <w:overflowPunct w:val="0"/>
              <w:ind w:left="66"/>
              <w:rPr>
                <w:rFonts w:asciiTheme="minorHAnsi" w:hAnsiTheme="minorHAnsi"/>
              </w:rPr>
            </w:pPr>
            <w:r w:rsidRPr="00772A0F">
              <w:rPr>
                <w:rFonts w:asciiTheme="minorHAnsi" w:hAnsiTheme="minorHAnsi" w:cs="Arial"/>
                <w:b/>
                <w:bCs/>
                <w:spacing w:val="-1"/>
                <w:sz w:val="16"/>
                <w:szCs w:val="16"/>
              </w:rPr>
              <w:t>o</w:t>
            </w:r>
            <w:r w:rsidRPr="00772A0F">
              <w:rPr>
                <w:rFonts w:asciiTheme="minorHAnsi" w:hAnsiTheme="minorHAnsi" w:cs="Arial"/>
                <w:b/>
                <w:bCs/>
                <w:sz w:val="16"/>
                <w:szCs w:val="16"/>
              </w:rPr>
              <w:t>re</w:t>
            </w:r>
          </w:p>
        </w:tc>
        <w:tc>
          <w:tcPr>
            <w:tcW w:w="504" w:type="dxa"/>
            <w:tcBorders>
              <w:top w:val="single" w:sz="4" w:space="0" w:color="000000"/>
              <w:left w:val="single" w:sz="4" w:space="0" w:color="000000"/>
              <w:bottom w:val="single" w:sz="4" w:space="0" w:color="000000"/>
              <w:right w:val="single" w:sz="4" w:space="0" w:color="000000"/>
            </w:tcBorders>
            <w:vAlign w:val="bottom"/>
          </w:tcPr>
          <w:p w14:paraId="3259103C" w14:textId="77777777" w:rsidR="00D91BE6" w:rsidRPr="00772A0F" w:rsidRDefault="00D91BE6" w:rsidP="00AA58A5">
            <w:pPr>
              <w:pStyle w:val="TableParagraph"/>
              <w:kinsoku w:val="0"/>
              <w:overflowPunct w:val="0"/>
              <w:spacing w:line="184" w:lineRule="exact"/>
              <w:ind w:right="96"/>
              <w:jc w:val="center"/>
              <w:rPr>
                <w:rFonts w:asciiTheme="minorHAnsi" w:hAnsiTheme="minorHAnsi"/>
              </w:rPr>
            </w:pPr>
            <w:r w:rsidRPr="00772A0F">
              <w:rPr>
                <w:rFonts w:asciiTheme="minorHAnsi" w:hAnsiTheme="minorHAnsi" w:cs="Arial"/>
                <w:b/>
                <w:bCs/>
                <w:spacing w:val="1"/>
                <w:w w:val="95"/>
                <w:sz w:val="16"/>
                <w:szCs w:val="16"/>
              </w:rPr>
              <w:t>z</w:t>
            </w:r>
            <w:r w:rsidRPr="00772A0F">
              <w:rPr>
                <w:rFonts w:asciiTheme="minorHAnsi" w:hAnsiTheme="minorHAnsi" w:cs="Arial"/>
                <w:b/>
                <w:bCs/>
                <w:spacing w:val="-1"/>
                <w:w w:val="95"/>
                <w:sz w:val="16"/>
                <w:szCs w:val="16"/>
              </w:rPr>
              <w:t>o</w:t>
            </w:r>
            <w:r w:rsidRPr="00772A0F">
              <w:rPr>
                <w:rFonts w:asciiTheme="minorHAnsi" w:hAnsiTheme="minorHAnsi" w:cs="Arial"/>
                <w:b/>
                <w:bCs/>
                <w:w w:val="95"/>
                <w:sz w:val="16"/>
                <w:szCs w:val="16"/>
              </w:rPr>
              <w:t>na</w:t>
            </w:r>
          </w:p>
        </w:tc>
        <w:tc>
          <w:tcPr>
            <w:tcW w:w="898" w:type="dxa"/>
            <w:tcBorders>
              <w:top w:val="single" w:sz="4" w:space="0" w:color="000000"/>
              <w:left w:val="single" w:sz="4" w:space="0" w:color="000000"/>
              <w:bottom w:val="single" w:sz="4" w:space="0" w:color="000000"/>
              <w:right w:val="single" w:sz="4" w:space="0" w:color="000000"/>
            </w:tcBorders>
          </w:tcPr>
          <w:p w14:paraId="1DD09F66" w14:textId="77777777" w:rsidR="00D91BE6" w:rsidRPr="00772A0F" w:rsidRDefault="00D91BE6" w:rsidP="00AA58A5">
            <w:pPr>
              <w:pStyle w:val="TableParagraph"/>
              <w:kinsoku w:val="0"/>
              <w:overflowPunct w:val="0"/>
              <w:spacing w:before="1" w:line="180" w:lineRule="exact"/>
              <w:rPr>
                <w:rFonts w:asciiTheme="minorHAnsi" w:hAnsiTheme="minorHAnsi"/>
                <w:sz w:val="18"/>
                <w:szCs w:val="18"/>
              </w:rPr>
            </w:pPr>
          </w:p>
          <w:p w14:paraId="677FC39D" w14:textId="77777777" w:rsidR="00D91BE6" w:rsidRPr="00772A0F" w:rsidRDefault="00D91BE6" w:rsidP="00AA58A5">
            <w:pPr>
              <w:pStyle w:val="TableParagraph"/>
              <w:kinsoku w:val="0"/>
              <w:overflowPunct w:val="0"/>
              <w:ind w:left="66"/>
              <w:rPr>
                <w:rFonts w:asciiTheme="minorHAnsi" w:hAnsiTheme="minorHAnsi"/>
              </w:rPr>
            </w:pPr>
            <w:r w:rsidRPr="00772A0F">
              <w:rPr>
                <w:rFonts w:asciiTheme="minorHAnsi" w:hAnsiTheme="minorHAnsi" w:cs="Arial"/>
                <w:b/>
                <w:bCs/>
                <w:sz w:val="16"/>
                <w:szCs w:val="16"/>
              </w:rPr>
              <w:t>fr</w:t>
            </w:r>
            <w:r w:rsidRPr="00772A0F">
              <w:rPr>
                <w:rFonts w:asciiTheme="minorHAnsi" w:hAnsiTheme="minorHAnsi" w:cs="Arial"/>
                <w:b/>
                <w:bCs/>
                <w:spacing w:val="-2"/>
                <w:sz w:val="16"/>
                <w:szCs w:val="16"/>
              </w:rPr>
              <w:t>e</w:t>
            </w:r>
            <w:r w:rsidRPr="00772A0F">
              <w:rPr>
                <w:rFonts w:asciiTheme="minorHAnsi" w:hAnsiTheme="minorHAnsi" w:cs="Arial"/>
                <w:b/>
                <w:bCs/>
                <w:spacing w:val="-1"/>
                <w:sz w:val="16"/>
                <w:szCs w:val="16"/>
              </w:rPr>
              <w:t>q</w:t>
            </w:r>
            <w:r w:rsidRPr="00772A0F">
              <w:rPr>
                <w:rFonts w:asciiTheme="minorHAnsi" w:hAnsiTheme="minorHAnsi" w:cs="Arial"/>
                <w:b/>
                <w:bCs/>
                <w:spacing w:val="3"/>
                <w:sz w:val="16"/>
                <w:szCs w:val="16"/>
              </w:rPr>
              <w:t>u</w:t>
            </w:r>
            <w:r w:rsidRPr="00772A0F">
              <w:rPr>
                <w:rFonts w:asciiTheme="minorHAnsi" w:hAnsiTheme="minorHAnsi" w:cs="Arial"/>
                <w:b/>
                <w:bCs/>
                <w:spacing w:val="-2"/>
                <w:sz w:val="16"/>
                <w:szCs w:val="16"/>
              </w:rPr>
              <w:t>e</w:t>
            </w:r>
            <w:r w:rsidRPr="00772A0F">
              <w:rPr>
                <w:rFonts w:asciiTheme="minorHAnsi" w:hAnsiTheme="minorHAnsi" w:cs="Arial"/>
                <w:b/>
                <w:bCs/>
                <w:spacing w:val="-1"/>
                <w:sz w:val="16"/>
                <w:szCs w:val="16"/>
              </w:rPr>
              <w:t>n</w:t>
            </w:r>
            <w:r w:rsidRPr="00772A0F">
              <w:rPr>
                <w:rFonts w:asciiTheme="minorHAnsi" w:hAnsiTheme="minorHAnsi" w:cs="Arial"/>
                <w:b/>
                <w:bCs/>
                <w:spacing w:val="2"/>
                <w:sz w:val="16"/>
                <w:szCs w:val="16"/>
              </w:rPr>
              <w:t>z</w:t>
            </w:r>
            <w:r w:rsidRPr="00772A0F">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2B803F08" w14:textId="77777777" w:rsidR="00D91BE6" w:rsidRPr="00772A0F" w:rsidRDefault="00D91BE6" w:rsidP="00AA58A5">
            <w:pPr>
              <w:pStyle w:val="TableParagraph"/>
              <w:kinsoku w:val="0"/>
              <w:overflowPunct w:val="0"/>
              <w:spacing w:before="1" w:line="180" w:lineRule="exact"/>
              <w:rPr>
                <w:rFonts w:asciiTheme="minorHAnsi" w:hAnsiTheme="minorHAnsi"/>
                <w:sz w:val="18"/>
                <w:szCs w:val="18"/>
              </w:rPr>
            </w:pPr>
          </w:p>
          <w:p w14:paraId="71FEE1BB" w14:textId="77777777" w:rsidR="00D91BE6" w:rsidRPr="00772A0F" w:rsidRDefault="00D91BE6" w:rsidP="00AA58A5">
            <w:pPr>
              <w:pStyle w:val="TableParagraph"/>
              <w:kinsoku w:val="0"/>
              <w:overflowPunct w:val="0"/>
              <w:ind w:left="66"/>
              <w:rPr>
                <w:rFonts w:asciiTheme="minorHAnsi" w:hAnsiTheme="minorHAnsi"/>
              </w:rPr>
            </w:pPr>
            <w:r w:rsidRPr="00772A0F">
              <w:rPr>
                <w:rFonts w:asciiTheme="minorHAnsi" w:hAnsiTheme="minorHAnsi" w:cs="Arial"/>
                <w:b/>
                <w:bCs/>
                <w:spacing w:val="-2"/>
                <w:sz w:val="16"/>
                <w:szCs w:val="16"/>
              </w:rPr>
              <w:t>se</w:t>
            </w:r>
            <w:r w:rsidRPr="00772A0F">
              <w:rPr>
                <w:rFonts w:asciiTheme="minorHAnsi" w:hAnsiTheme="minorHAnsi" w:cs="Arial"/>
                <w:b/>
                <w:bCs/>
                <w:sz w:val="16"/>
                <w:szCs w:val="16"/>
              </w:rPr>
              <w:t>t</w:t>
            </w:r>
            <w:r w:rsidRPr="00772A0F">
              <w:rPr>
                <w:rFonts w:asciiTheme="minorHAnsi" w:hAnsiTheme="minorHAnsi" w:cs="Arial"/>
                <w:b/>
                <w:bCs/>
                <w:spacing w:val="4"/>
                <w:sz w:val="16"/>
                <w:szCs w:val="16"/>
              </w:rPr>
              <w:t>t</w:t>
            </w:r>
            <w:r w:rsidRPr="00772A0F">
              <w:rPr>
                <w:rFonts w:asciiTheme="minorHAnsi" w:hAnsiTheme="minorHAnsi" w:cs="Arial"/>
                <w:b/>
                <w:bCs/>
                <w:spacing w:val="-1"/>
                <w:sz w:val="16"/>
                <w:szCs w:val="16"/>
              </w:rPr>
              <w:t>i</w:t>
            </w:r>
            <w:r w:rsidRPr="00772A0F">
              <w:rPr>
                <w:rFonts w:asciiTheme="minorHAnsi" w:hAnsiTheme="minorHAnsi" w:cs="Arial"/>
                <w:b/>
                <w:bCs/>
                <w:spacing w:val="3"/>
                <w:sz w:val="16"/>
                <w:szCs w:val="16"/>
              </w:rPr>
              <w:t>m</w:t>
            </w:r>
            <w:r w:rsidRPr="00772A0F">
              <w:rPr>
                <w:rFonts w:asciiTheme="minorHAnsi" w:hAnsiTheme="minorHAnsi" w:cs="Arial"/>
                <w:b/>
                <w:bCs/>
                <w:spacing w:val="-2"/>
                <w:sz w:val="16"/>
                <w:szCs w:val="16"/>
              </w:rPr>
              <w:t>a</w:t>
            </w:r>
            <w:r w:rsidRPr="00772A0F">
              <w:rPr>
                <w:rFonts w:asciiTheme="minorHAnsi" w:hAnsiTheme="minorHAnsi" w:cs="Arial"/>
                <w:b/>
                <w:bCs/>
                <w:spacing w:val="3"/>
                <w:sz w:val="16"/>
                <w:szCs w:val="16"/>
              </w:rPr>
              <w:t>n</w:t>
            </w:r>
            <w:r w:rsidRPr="00772A0F">
              <w:rPr>
                <w:rFonts w:asciiTheme="minorHAnsi" w:hAnsiTheme="minorHAnsi" w:cs="Arial"/>
                <w:b/>
                <w:bCs/>
                <w:sz w:val="16"/>
                <w:szCs w:val="16"/>
              </w:rPr>
              <w:t>e</w:t>
            </w:r>
          </w:p>
        </w:tc>
        <w:tc>
          <w:tcPr>
            <w:tcW w:w="734" w:type="dxa"/>
            <w:tcBorders>
              <w:top w:val="single" w:sz="4" w:space="0" w:color="000000"/>
              <w:left w:val="single" w:sz="4" w:space="0" w:color="000000"/>
              <w:bottom w:val="single" w:sz="4" w:space="0" w:color="000000"/>
              <w:right w:val="single" w:sz="4" w:space="0" w:color="000000"/>
            </w:tcBorders>
          </w:tcPr>
          <w:p w14:paraId="5A26BC3E" w14:textId="77777777" w:rsidR="00D91BE6" w:rsidRPr="00772A0F" w:rsidRDefault="00D91BE6" w:rsidP="00AA58A5">
            <w:pPr>
              <w:pStyle w:val="TableParagraph"/>
              <w:kinsoku w:val="0"/>
              <w:overflowPunct w:val="0"/>
              <w:spacing w:before="1" w:line="180" w:lineRule="exact"/>
              <w:rPr>
                <w:rFonts w:asciiTheme="minorHAnsi" w:hAnsiTheme="minorHAnsi"/>
                <w:sz w:val="18"/>
                <w:szCs w:val="18"/>
              </w:rPr>
            </w:pPr>
          </w:p>
          <w:p w14:paraId="1B10735D" w14:textId="77777777" w:rsidR="00D91BE6" w:rsidRPr="00772A0F" w:rsidRDefault="00D91BE6" w:rsidP="00AA58A5">
            <w:pPr>
              <w:pStyle w:val="TableParagraph"/>
              <w:kinsoku w:val="0"/>
              <w:overflowPunct w:val="0"/>
              <w:ind w:left="66"/>
              <w:rPr>
                <w:rFonts w:asciiTheme="minorHAnsi" w:hAnsiTheme="minorHAnsi"/>
              </w:rPr>
            </w:pPr>
            <w:r w:rsidRPr="00772A0F">
              <w:rPr>
                <w:rFonts w:asciiTheme="minorHAnsi" w:hAnsiTheme="minorHAnsi" w:cs="Arial"/>
                <w:b/>
                <w:bCs/>
                <w:sz w:val="16"/>
                <w:szCs w:val="16"/>
              </w:rPr>
              <w:t>t</w:t>
            </w:r>
            <w:r w:rsidRPr="00772A0F">
              <w:rPr>
                <w:rFonts w:asciiTheme="minorHAnsi" w:hAnsiTheme="minorHAnsi" w:cs="Arial"/>
                <w:b/>
                <w:bCs/>
                <w:spacing w:val="-1"/>
                <w:sz w:val="16"/>
                <w:szCs w:val="16"/>
              </w:rPr>
              <w:t>o</w:t>
            </w:r>
            <w:r w:rsidRPr="00772A0F">
              <w:rPr>
                <w:rFonts w:asciiTheme="minorHAnsi" w:hAnsiTheme="minorHAnsi" w:cs="Arial"/>
                <w:b/>
                <w:bCs/>
                <w:sz w:val="16"/>
                <w:szCs w:val="16"/>
              </w:rPr>
              <w:t>t</w:t>
            </w:r>
            <w:r w:rsidRPr="00772A0F">
              <w:rPr>
                <w:rFonts w:asciiTheme="minorHAnsi" w:hAnsiTheme="minorHAnsi" w:cs="Arial"/>
                <w:b/>
                <w:bCs/>
                <w:spacing w:val="-1"/>
                <w:sz w:val="16"/>
                <w:szCs w:val="16"/>
              </w:rPr>
              <w:t>.o</w:t>
            </w:r>
            <w:r w:rsidRPr="00772A0F">
              <w:rPr>
                <w:rFonts w:asciiTheme="minorHAnsi" w:hAnsiTheme="minorHAnsi" w:cs="Arial"/>
                <w:b/>
                <w:bCs/>
                <w:spacing w:val="5"/>
                <w:sz w:val="16"/>
                <w:szCs w:val="16"/>
              </w:rPr>
              <w:t>r</w:t>
            </w:r>
            <w:r w:rsidRPr="00772A0F">
              <w:rPr>
                <w:rFonts w:asciiTheme="minorHAnsi" w:hAnsiTheme="minorHAnsi" w:cs="Arial"/>
                <w:b/>
                <w:bCs/>
                <w:sz w:val="16"/>
                <w:szCs w:val="16"/>
              </w:rPr>
              <w:t>e</w:t>
            </w:r>
          </w:p>
        </w:tc>
        <w:tc>
          <w:tcPr>
            <w:tcW w:w="1066" w:type="dxa"/>
            <w:tcBorders>
              <w:top w:val="single" w:sz="4" w:space="0" w:color="000000"/>
              <w:left w:val="single" w:sz="4" w:space="0" w:color="000000"/>
              <w:bottom w:val="single" w:sz="4" w:space="0" w:color="000000"/>
              <w:right w:val="single" w:sz="4" w:space="0" w:color="000000"/>
            </w:tcBorders>
          </w:tcPr>
          <w:p w14:paraId="61266C48" w14:textId="77777777" w:rsidR="00D91BE6" w:rsidRPr="00772A0F" w:rsidRDefault="00D91BE6" w:rsidP="00AA58A5">
            <w:pPr>
              <w:pStyle w:val="TableParagraph"/>
              <w:kinsoku w:val="0"/>
              <w:overflowPunct w:val="0"/>
              <w:spacing w:before="1" w:line="180" w:lineRule="exact"/>
              <w:rPr>
                <w:rFonts w:asciiTheme="minorHAnsi" w:hAnsiTheme="minorHAnsi"/>
                <w:sz w:val="18"/>
                <w:szCs w:val="18"/>
              </w:rPr>
            </w:pPr>
          </w:p>
          <w:p w14:paraId="1A14FA86" w14:textId="77777777" w:rsidR="00D91BE6" w:rsidRPr="00772A0F" w:rsidRDefault="00D91BE6" w:rsidP="00AA58A5">
            <w:pPr>
              <w:pStyle w:val="TableParagraph"/>
              <w:kinsoku w:val="0"/>
              <w:overflowPunct w:val="0"/>
              <w:ind w:left="66"/>
              <w:rPr>
                <w:rFonts w:asciiTheme="minorHAnsi" w:hAnsiTheme="minorHAnsi"/>
              </w:rPr>
            </w:pPr>
            <w:r w:rsidRPr="00772A0F">
              <w:rPr>
                <w:rFonts w:asciiTheme="minorHAnsi" w:hAnsiTheme="minorHAnsi" w:cs="Arial"/>
                <w:b/>
                <w:bCs/>
                <w:spacing w:val="-2"/>
                <w:sz w:val="16"/>
                <w:szCs w:val="16"/>
              </w:rPr>
              <w:t>c</w:t>
            </w:r>
            <w:r w:rsidRPr="00772A0F">
              <w:rPr>
                <w:rFonts w:asciiTheme="minorHAnsi" w:hAnsiTheme="minorHAnsi" w:cs="Arial"/>
                <w:b/>
                <w:bCs/>
                <w:spacing w:val="-1"/>
                <w:sz w:val="16"/>
                <w:szCs w:val="16"/>
              </w:rPr>
              <w:t>o</w:t>
            </w:r>
            <w:r w:rsidRPr="00772A0F">
              <w:rPr>
                <w:rFonts w:asciiTheme="minorHAnsi" w:hAnsiTheme="minorHAnsi" w:cs="Arial"/>
                <w:b/>
                <w:bCs/>
                <w:spacing w:val="3"/>
                <w:sz w:val="16"/>
                <w:szCs w:val="16"/>
              </w:rPr>
              <w:t>s</w:t>
            </w:r>
            <w:r w:rsidRPr="00772A0F">
              <w:rPr>
                <w:rFonts w:asciiTheme="minorHAnsi" w:hAnsiTheme="minorHAnsi" w:cs="Arial"/>
                <w:b/>
                <w:bCs/>
                <w:sz w:val="16"/>
                <w:szCs w:val="16"/>
              </w:rPr>
              <w:t>to</w:t>
            </w:r>
            <w:r w:rsidRPr="00772A0F">
              <w:rPr>
                <w:rFonts w:asciiTheme="minorHAnsi" w:hAnsiTheme="minorHAnsi" w:cs="Arial"/>
                <w:b/>
                <w:bCs/>
                <w:spacing w:val="-7"/>
                <w:sz w:val="16"/>
                <w:szCs w:val="16"/>
              </w:rPr>
              <w:t xml:space="preserve"> </w:t>
            </w:r>
            <w:r w:rsidRPr="00772A0F">
              <w:rPr>
                <w:rFonts w:asciiTheme="minorHAnsi" w:hAnsiTheme="minorHAnsi" w:cs="Arial"/>
                <w:b/>
                <w:bCs/>
                <w:spacing w:val="-1"/>
                <w:sz w:val="16"/>
                <w:szCs w:val="16"/>
              </w:rPr>
              <w:t>o</w:t>
            </w:r>
            <w:r w:rsidRPr="00772A0F">
              <w:rPr>
                <w:rFonts w:asciiTheme="minorHAnsi" w:hAnsiTheme="minorHAnsi" w:cs="Arial"/>
                <w:b/>
                <w:bCs/>
                <w:sz w:val="16"/>
                <w:szCs w:val="16"/>
              </w:rPr>
              <w:t>r</w:t>
            </w:r>
            <w:r w:rsidRPr="00772A0F">
              <w:rPr>
                <w:rFonts w:asciiTheme="minorHAnsi" w:hAnsiTheme="minorHAnsi" w:cs="Arial"/>
                <w:b/>
                <w:bCs/>
                <w:spacing w:val="-2"/>
                <w:sz w:val="16"/>
                <w:szCs w:val="16"/>
              </w:rPr>
              <w:t>a</w:t>
            </w:r>
            <w:r w:rsidRPr="00772A0F">
              <w:rPr>
                <w:rFonts w:asciiTheme="minorHAnsi" w:hAnsiTheme="minorHAnsi" w:cs="Arial"/>
                <w:b/>
                <w:bCs/>
                <w:sz w:val="16"/>
                <w:szCs w:val="16"/>
              </w:rPr>
              <w:t>r</w:t>
            </w:r>
            <w:r w:rsidRPr="00772A0F">
              <w:rPr>
                <w:rFonts w:asciiTheme="minorHAnsi" w:hAnsiTheme="minorHAnsi" w:cs="Arial"/>
                <w:b/>
                <w:bCs/>
                <w:spacing w:val="3"/>
                <w:sz w:val="16"/>
                <w:szCs w:val="16"/>
              </w:rPr>
              <w:t>i</w:t>
            </w:r>
            <w:r w:rsidRPr="00772A0F">
              <w:rPr>
                <w:rFonts w:asciiTheme="minorHAnsi" w:hAnsiTheme="minorHAnsi" w:cs="Arial"/>
                <w:b/>
                <w:bCs/>
                <w:sz w:val="16"/>
                <w:szCs w:val="16"/>
              </w:rPr>
              <w:t>o</w:t>
            </w:r>
          </w:p>
        </w:tc>
        <w:tc>
          <w:tcPr>
            <w:tcW w:w="1239" w:type="dxa"/>
            <w:tcBorders>
              <w:top w:val="single" w:sz="4" w:space="0" w:color="000000"/>
              <w:left w:val="single" w:sz="4" w:space="0" w:color="000000"/>
              <w:bottom w:val="single" w:sz="4" w:space="0" w:color="000000"/>
              <w:right w:val="single" w:sz="4" w:space="0" w:color="000000"/>
            </w:tcBorders>
          </w:tcPr>
          <w:p w14:paraId="31DB9D87" w14:textId="77777777" w:rsidR="00D91BE6" w:rsidRPr="00772A0F" w:rsidRDefault="00D91BE6" w:rsidP="00AA58A5">
            <w:pPr>
              <w:pStyle w:val="TableParagraph"/>
              <w:kinsoku w:val="0"/>
              <w:overflowPunct w:val="0"/>
              <w:spacing w:before="1" w:line="180" w:lineRule="exact"/>
              <w:rPr>
                <w:rFonts w:asciiTheme="minorHAnsi" w:hAnsiTheme="minorHAnsi"/>
                <w:sz w:val="18"/>
                <w:szCs w:val="18"/>
              </w:rPr>
            </w:pPr>
          </w:p>
          <w:p w14:paraId="51371C62" w14:textId="77777777" w:rsidR="00D91BE6" w:rsidRPr="00772A0F" w:rsidRDefault="00D91BE6" w:rsidP="00AA58A5">
            <w:pPr>
              <w:pStyle w:val="TableParagraph"/>
              <w:kinsoku w:val="0"/>
              <w:overflowPunct w:val="0"/>
              <w:ind w:left="61"/>
              <w:rPr>
                <w:rFonts w:asciiTheme="minorHAnsi" w:hAnsiTheme="minorHAnsi"/>
              </w:rPr>
            </w:pPr>
            <w:r w:rsidRPr="00772A0F">
              <w:rPr>
                <w:rFonts w:asciiTheme="minorHAnsi" w:hAnsiTheme="minorHAnsi" w:cs="Arial"/>
                <w:b/>
                <w:bCs/>
                <w:spacing w:val="-2"/>
                <w:sz w:val="16"/>
                <w:szCs w:val="16"/>
              </w:rPr>
              <w:t>c</w:t>
            </w:r>
            <w:r w:rsidRPr="00772A0F">
              <w:rPr>
                <w:rFonts w:asciiTheme="minorHAnsi" w:hAnsiTheme="minorHAnsi" w:cs="Arial"/>
                <w:b/>
                <w:bCs/>
                <w:spacing w:val="-1"/>
                <w:sz w:val="16"/>
                <w:szCs w:val="16"/>
              </w:rPr>
              <w:t>o</w:t>
            </w:r>
            <w:r w:rsidRPr="00772A0F">
              <w:rPr>
                <w:rFonts w:asciiTheme="minorHAnsi" w:hAnsiTheme="minorHAnsi" w:cs="Arial"/>
                <w:b/>
                <w:bCs/>
                <w:spacing w:val="3"/>
                <w:sz w:val="16"/>
                <w:szCs w:val="16"/>
              </w:rPr>
              <w:t>s</w:t>
            </w:r>
            <w:r w:rsidRPr="00772A0F">
              <w:rPr>
                <w:rFonts w:asciiTheme="minorHAnsi" w:hAnsiTheme="minorHAnsi" w:cs="Arial"/>
                <w:b/>
                <w:bCs/>
                <w:sz w:val="16"/>
                <w:szCs w:val="16"/>
              </w:rPr>
              <w:t>to</w:t>
            </w:r>
            <w:r w:rsidRPr="00772A0F">
              <w:rPr>
                <w:rFonts w:asciiTheme="minorHAnsi" w:hAnsiTheme="minorHAnsi" w:cs="Arial"/>
                <w:b/>
                <w:bCs/>
                <w:spacing w:val="-9"/>
                <w:sz w:val="16"/>
                <w:szCs w:val="16"/>
              </w:rPr>
              <w:t xml:space="preserve"> </w:t>
            </w:r>
            <w:r w:rsidRPr="00772A0F">
              <w:rPr>
                <w:rFonts w:asciiTheme="minorHAnsi" w:hAnsiTheme="minorHAnsi" w:cs="Arial"/>
                <w:b/>
                <w:bCs/>
                <w:spacing w:val="-2"/>
                <w:sz w:val="16"/>
                <w:szCs w:val="16"/>
              </w:rPr>
              <w:t>a</w:t>
            </w:r>
            <w:r w:rsidRPr="00772A0F">
              <w:rPr>
                <w:rFonts w:asciiTheme="minorHAnsi" w:hAnsiTheme="minorHAnsi" w:cs="Arial"/>
                <w:b/>
                <w:bCs/>
                <w:spacing w:val="3"/>
                <w:sz w:val="16"/>
                <w:szCs w:val="16"/>
              </w:rPr>
              <w:t>n</w:t>
            </w:r>
            <w:r w:rsidRPr="00772A0F">
              <w:rPr>
                <w:rFonts w:asciiTheme="minorHAnsi" w:hAnsiTheme="minorHAnsi" w:cs="Arial"/>
                <w:b/>
                <w:bCs/>
                <w:spacing w:val="-2"/>
                <w:sz w:val="16"/>
                <w:szCs w:val="16"/>
              </w:rPr>
              <w:t>a</w:t>
            </w:r>
            <w:r w:rsidRPr="00772A0F">
              <w:rPr>
                <w:rFonts w:asciiTheme="minorHAnsi" w:hAnsiTheme="minorHAnsi" w:cs="Arial"/>
                <w:b/>
                <w:bCs/>
                <w:spacing w:val="-1"/>
                <w:sz w:val="16"/>
                <w:szCs w:val="16"/>
              </w:rPr>
              <w:t>li</w:t>
            </w:r>
            <w:r w:rsidRPr="00772A0F">
              <w:rPr>
                <w:rFonts w:asciiTheme="minorHAnsi" w:hAnsiTheme="minorHAnsi" w:cs="Arial"/>
                <w:b/>
                <w:bCs/>
                <w:sz w:val="16"/>
                <w:szCs w:val="16"/>
              </w:rPr>
              <w:t>t</w:t>
            </w:r>
            <w:r w:rsidRPr="00772A0F">
              <w:rPr>
                <w:rFonts w:asciiTheme="minorHAnsi" w:hAnsiTheme="minorHAnsi" w:cs="Arial"/>
                <w:b/>
                <w:bCs/>
                <w:spacing w:val="3"/>
                <w:sz w:val="16"/>
                <w:szCs w:val="16"/>
              </w:rPr>
              <w:t>i</w:t>
            </w:r>
            <w:r w:rsidRPr="00772A0F">
              <w:rPr>
                <w:rFonts w:asciiTheme="minorHAnsi" w:hAnsiTheme="minorHAnsi" w:cs="Arial"/>
                <w:b/>
                <w:bCs/>
                <w:spacing w:val="-2"/>
                <w:sz w:val="16"/>
                <w:szCs w:val="16"/>
              </w:rPr>
              <w:t>c</w:t>
            </w:r>
            <w:r w:rsidRPr="00772A0F">
              <w:rPr>
                <w:rFonts w:asciiTheme="minorHAnsi" w:hAnsiTheme="minorHAnsi" w:cs="Arial"/>
                <w:b/>
                <w:bCs/>
                <w:sz w:val="16"/>
                <w:szCs w:val="16"/>
              </w:rPr>
              <w:t>o</w:t>
            </w:r>
          </w:p>
        </w:tc>
        <w:tc>
          <w:tcPr>
            <w:tcW w:w="1205" w:type="dxa"/>
            <w:tcBorders>
              <w:top w:val="single" w:sz="4" w:space="0" w:color="000000"/>
              <w:left w:val="single" w:sz="4" w:space="0" w:color="000000"/>
              <w:bottom w:val="single" w:sz="4" w:space="0" w:color="000000"/>
              <w:right w:val="single" w:sz="4" w:space="0" w:color="000000"/>
            </w:tcBorders>
          </w:tcPr>
          <w:p w14:paraId="4A48BB5C" w14:textId="77777777" w:rsidR="00D91BE6" w:rsidRPr="00772A0F" w:rsidRDefault="00D91BE6" w:rsidP="00AA58A5">
            <w:pPr>
              <w:pStyle w:val="TableParagraph"/>
              <w:kinsoku w:val="0"/>
              <w:overflowPunct w:val="0"/>
              <w:spacing w:line="184" w:lineRule="exact"/>
              <w:ind w:left="66" w:right="536"/>
              <w:rPr>
                <w:rFonts w:asciiTheme="minorHAnsi" w:hAnsiTheme="minorHAnsi"/>
              </w:rPr>
            </w:pPr>
            <w:r w:rsidRPr="00772A0F">
              <w:rPr>
                <w:rFonts w:asciiTheme="minorHAnsi" w:hAnsiTheme="minorHAnsi" w:cs="Arial"/>
                <w:b/>
                <w:bCs/>
                <w:sz w:val="16"/>
                <w:szCs w:val="16"/>
              </w:rPr>
              <w:t>t</w:t>
            </w:r>
            <w:r w:rsidRPr="00772A0F">
              <w:rPr>
                <w:rFonts w:asciiTheme="minorHAnsi" w:hAnsiTheme="minorHAnsi" w:cs="Arial"/>
                <w:b/>
                <w:bCs/>
                <w:spacing w:val="-1"/>
                <w:sz w:val="16"/>
                <w:szCs w:val="16"/>
              </w:rPr>
              <w:t>o</w:t>
            </w:r>
            <w:r w:rsidRPr="00772A0F">
              <w:rPr>
                <w:rFonts w:asciiTheme="minorHAnsi" w:hAnsiTheme="minorHAnsi" w:cs="Arial"/>
                <w:b/>
                <w:bCs/>
                <w:sz w:val="16"/>
                <w:szCs w:val="16"/>
              </w:rPr>
              <w:t>t</w:t>
            </w:r>
            <w:r w:rsidRPr="00772A0F">
              <w:rPr>
                <w:rFonts w:asciiTheme="minorHAnsi" w:hAnsiTheme="minorHAnsi" w:cs="Arial"/>
                <w:b/>
                <w:bCs/>
                <w:spacing w:val="-3"/>
                <w:sz w:val="16"/>
                <w:szCs w:val="16"/>
              </w:rPr>
              <w:t>a</w:t>
            </w:r>
            <w:r w:rsidRPr="00772A0F">
              <w:rPr>
                <w:rFonts w:asciiTheme="minorHAnsi" w:hAnsiTheme="minorHAnsi" w:cs="Arial"/>
                <w:b/>
                <w:bCs/>
                <w:spacing w:val="3"/>
                <w:sz w:val="16"/>
                <w:szCs w:val="16"/>
              </w:rPr>
              <w:t>l</w:t>
            </w:r>
            <w:r w:rsidRPr="00772A0F">
              <w:rPr>
                <w:rFonts w:asciiTheme="minorHAnsi" w:hAnsiTheme="minorHAnsi" w:cs="Arial"/>
                <w:b/>
                <w:bCs/>
                <w:sz w:val="16"/>
                <w:szCs w:val="16"/>
              </w:rPr>
              <w:t>e</w:t>
            </w:r>
            <w:r w:rsidRPr="00772A0F">
              <w:rPr>
                <w:rFonts w:asciiTheme="minorHAnsi" w:hAnsiTheme="minorHAnsi" w:cs="Arial"/>
                <w:b/>
                <w:bCs/>
                <w:w w:val="98"/>
                <w:sz w:val="16"/>
                <w:szCs w:val="16"/>
              </w:rPr>
              <w:t xml:space="preserve"> </w:t>
            </w:r>
            <w:r w:rsidRPr="00772A0F">
              <w:rPr>
                <w:rFonts w:asciiTheme="minorHAnsi" w:hAnsiTheme="minorHAnsi" w:cs="Arial"/>
                <w:b/>
                <w:bCs/>
                <w:spacing w:val="-2"/>
                <w:w w:val="95"/>
                <w:sz w:val="16"/>
                <w:szCs w:val="16"/>
              </w:rPr>
              <w:t>se</w:t>
            </w:r>
            <w:r w:rsidRPr="00772A0F">
              <w:rPr>
                <w:rFonts w:asciiTheme="minorHAnsi" w:hAnsiTheme="minorHAnsi" w:cs="Arial"/>
                <w:b/>
                <w:bCs/>
                <w:w w:val="95"/>
                <w:sz w:val="16"/>
                <w:szCs w:val="16"/>
              </w:rPr>
              <w:t>r</w:t>
            </w:r>
            <w:r w:rsidRPr="00772A0F">
              <w:rPr>
                <w:rFonts w:asciiTheme="minorHAnsi" w:hAnsiTheme="minorHAnsi" w:cs="Arial"/>
                <w:b/>
                <w:bCs/>
                <w:spacing w:val="2"/>
                <w:w w:val="95"/>
                <w:sz w:val="16"/>
                <w:szCs w:val="16"/>
              </w:rPr>
              <w:t>v</w:t>
            </w:r>
            <w:r w:rsidRPr="00772A0F">
              <w:rPr>
                <w:rFonts w:asciiTheme="minorHAnsi" w:hAnsiTheme="minorHAnsi" w:cs="Arial"/>
                <w:b/>
                <w:bCs/>
                <w:spacing w:val="-1"/>
                <w:w w:val="95"/>
                <w:sz w:val="16"/>
                <w:szCs w:val="16"/>
              </w:rPr>
              <w:t>i</w:t>
            </w:r>
            <w:r w:rsidRPr="00772A0F">
              <w:rPr>
                <w:rFonts w:asciiTheme="minorHAnsi" w:hAnsiTheme="minorHAnsi" w:cs="Arial"/>
                <w:b/>
                <w:bCs/>
                <w:spacing w:val="1"/>
                <w:w w:val="95"/>
                <w:sz w:val="16"/>
                <w:szCs w:val="16"/>
              </w:rPr>
              <w:t>z</w:t>
            </w:r>
            <w:r w:rsidRPr="00772A0F">
              <w:rPr>
                <w:rFonts w:asciiTheme="minorHAnsi" w:hAnsiTheme="minorHAnsi" w:cs="Arial"/>
                <w:b/>
                <w:bCs/>
                <w:spacing w:val="-1"/>
                <w:w w:val="95"/>
                <w:sz w:val="16"/>
                <w:szCs w:val="16"/>
              </w:rPr>
              <w:t>i</w:t>
            </w:r>
            <w:r w:rsidRPr="00772A0F">
              <w:rPr>
                <w:rFonts w:asciiTheme="minorHAnsi" w:hAnsiTheme="minorHAnsi" w:cs="Arial"/>
                <w:b/>
                <w:bCs/>
                <w:w w:val="95"/>
                <w:sz w:val="16"/>
                <w:szCs w:val="16"/>
              </w:rPr>
              <w:t>o</w:t>
            </w:r>
          </w:p>
        </w:tc>
      </w:tr>
      <w:tr w:rsidR="00D91BE6" w:rsidRPr="00772A0F" w14:paraId="5F470EF6"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72E91CF5" w14:textId="77777777" w:rsidR="00D91BE6" w:rsidRPr="00772A0F" w:rsidRDefault="00D91BE6" w:rsidP="00AA58A5">
            <w:pPr>
              <w:rPr>
                <w:rFonts w:asciiTheme="minorHAnsi" w:hAnsiTheme="minorHAnsi"/>
              </w:rPr>
            </w:pPr>
          </w:p>
        </w:tc>
        <w:tc>
          <w:tcPr>
            <w:tcW w:w="322" w:type="dxa"/>
            <w:tcBorders>
              <w:top w:val="single" w:sz="4" w:space="0" w:color="000000"/>
              <w:left w:val="single" w:sz="4" w:space="0" w:color="000000"/>
              <w:bottom w:val="single" w:sz="4" w:space="0" w:color="000000"/>
              <w:right w:val="single" w:sz="4" w:space="0" w:color="000000"/>
            </w:tcBorders>
          </w:tcPr>
          <w:p w14:paraId="7408CED3" w14:textId="77777777" w:rsidR="00D91BE6" w:rsidRPr="00772A0F"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10F35D2E" w14:textId="77777777" w:rsidR="00D91BE6" w:rsidRPr="00772A0F"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634A702C" w14:textId="77777777" w:rsidR="00D91BE6" w:rsidRPr="00772A0F"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39BE263F" w14:textId="77777777" w:rsidR="00D91BE6" w:rsidRPr="00772A0F"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4ECE05B2" w14:textId="77777777" w:rsidR="00D91BE6" w:rsidRPr="00772A0F" w:rsidRDefault="00D91BE6" w:rsidP="00AA58A5">
            <w:pPr>
              <w:rPr>
                <w:rFonts w:asciiTheme="minorHAnsi" w:hAnsiTheme="minorHAnsi"/>
              </w:rPr>
            </w:pPr>
          </w:p>
        </w:tc>
        <w:tc>
          <w:tcPr>
            <w:tcW w:w="734" w:type="dxa"/>
            <w:tcBorders>
              <w:top w:val="single" w:sz="4" w:space="0" w:color="000000"/>
              <w:left w:val="single" w:sz="4" w:space="0" w:color="000000"/>
              <w:bottom w:val="single" w:sz="4" w:space="0" w:color="000000"/>
              <w:right w:val="single" w:sz="4" w:space="0" w:color="000000"/>
            </w:tcBorders>
          </w:tcPr>
          <w:p w14:paraId="50BD4A17" w14:textId="77777777" w:rsidR="00D91BE6" w:rsidRPr="00772A0F"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08D038B0" w14:textId="77777777" w:rsidR="00D91BE6" w:rsidRPr="00772A0F" w:rsidRDefault="00D91BE6" w:rsidP="00AA58A5">
            <w:pPr>
              <w:rPr>
                <w:rFonts w:asciiTheme="minorHAnsi" w:hAnsiTheme="minorHAnsi"/>
              </w:rPr>
            </w:pPr>
          </w:p>
        </w:tc>
        <w:tc>
          <w:tcPr>
            <w:tcW w:w="1239" w:type="dxa"/>
            <w:tcBorders>
              <w:top w:val="single" w:sz="4" w:space="0" w:color="000000"/>
              <w:left w:val="single" w:sz="4" w:space="0" w:color="000000"/>
              <w:bottom w:val="single" w:sz="4" w:space="0" w:color="000000"/>
              <w:right w:val="single" w:sz="4" w:space="0" w:color="000000"/>
            </w:tcBorders>
          </w:tcPr>
          <w:p w14:paraId="371B73BB" w14:textId="77777777" w:rsidR="00D91BE6" w:rsidRPr="00772A0F" w:rsidRDefault="00D91BE6" w:rsidP="00AA58A5">
            <w:pPr>
              <w:rPr>
                <w:rFonts w:asciiTheme="minorHAnsi" w:hAnsiTheme="minorHAnsi"/>
              </w:rPr>
            </w:pPr>
          </w:p>
        </w:tc>
        <w:tc>
          <w:tcPr>
            <w:tcW w:w="1205" w:type="dxa"/>
            <w:tcBorders>
              <w:top w:val="single" w:sz="4" w:space="0" w:color="000000"/>
              <w:left w:val="single" w:sz="4" w:space="0" w:color="000000"/>
              <w:bottom w:val="single" w:sz="4" w:space="0" w:color="000000"/>
              <w:right w:val="single" w:sz="4" w:space="0" w:color="000000"/>
            </w:tcBorders>
          </w:tcPr>
          <w:p w14:paraId="3333A4D3" w14:textId="77777777" w:rsidR="00D91BE6" w:rsidRPr="00772A0F" w:rsidRDefault="00D91BE6" w:rsidP="00AA58A5">
            <w:pPr>
              <w:rPr>
                <w:rFonts w:asciiTheme="minorHAnsi" w:hAnsiTheme="minorHAnsi"/>
              </w:rPr>
            </w:pPr>
          </w:p>
        </w:tc>
      </w:tr>
      <w:tr w:rsidR="00D91BE6" w:rsidRPr="00772A0F" w14:paraId="45157A29"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4415EB2D" w14:textId="77777777" w:rsidR="00D91BE6" w:rsidRPr="00772A0F" w:rsidRDefault="00D91BE6" w:rsidP="00AA58A5">
            <w:pPr>
              <w:pStyle w:val="TableParagraph"/>
              <w:kinsoku w:val="0"/>
              <w:overflowPunct w:val="0"/>
              <w:spacing w:before="69" w:line="183" w:lineRule="exact"/>
              <w:ind w:left="66"/>
              <w:rPr>
                <w:rFonts w:asciiTheme="minorHAnsi" w:hAnsiTheme="minorHAnsi"/>
              </w:rPr>
            </w:pPr>
            <w:r w:rsidRPr="00772A0F">
              <w:rPr>
                <w:rFonts w:asciiTheme="minorHAnsi" w:hAnsiTheme="minorHAnsi" w:cs="Arial"/>
                <w:spacing w:val="-2"/>
                <w:sz w:val="16"/>
                <w:szCs w:val="16"/>
              </w:rPr>
              <w:t>au</w:t>
            </w:r>
            <w:r w:rsidRPr="00772A0F">
              <w:rPr>
                <w:rFonts w:asciiTheme="minorHAnsi" w:hAnsiTheme="minorHAnsi" w:cs="Arial"/>
                <w:spacing w:val="3"/>
                <w:sz w:val="16"/>
                <w:szCs w:val="16"/>
              </w:rPr>
              <w:t>t</w:t>
            </w:r>
            <w:r w:rsidRPr="00772A0F">
              <w:rPr>
                <w:rFonts w:asciiTheme="minorHAnsi" w:hAnsiTheme="minorHAnsi" w:cs="Arial"/>
                <w:spacing w:val="-2"/>
                <w:sz w:val="16"/>
                <w:szCs w:val="16"/>
              </w:rPr>
              <w:t>i</w:t>
            </w:r>
            <w:r w:rsidRPr="00772A0F">
              <w:rPr>
                <w:rFonts w:asciiTheme="minorHAnsi" w:hAnsiTheme="minorHAnsi" w:cs="Arial"/>
                <w:spacing w:val="2"/>
                <w:sz w:val="16"/>
                <w:szCs w:val="16"/>
              </w:rPr>
              <w:t>s</w:t>
            </w:r>
            <w:r w:rsidRPr="00772A0F">
              <w:rPr>
                <w:rFonts w:asciiTheme="minorHAnsi" w:hAnsiTheme="minorHAnsi" w:cs="Arial"/>
                <w:spacing w:val="3"/>
                <w:sz w:val="16"/>
                <w:szCs w:val="16"/>
              </w:rPr>
              <w:t>t</w:t>
            </w:r>
            <w:r w:rsidRPr="00772A0F">
              <w:rPr>
                <w:rFonts w:asciiTheme="minorHAnsi" w:hAnsiTheme="minorHAnsi" w:cs="Arial"/>
                <w:sz w:val="16"/>
                <w:szCs w:val="16"/>
              </w:rPr>
              <w:t>a</w:t>
            </w:r>
            <w:r w:rsidRPr="00772A0F">
              <w:rPr>
                <w:rFonts w:asciiTheme="minorHAnsi" w:hAnsiTheme="minorHAnsi" w:cs="Arial"/>
                <w:spacing w:val="-11"/>
                <w:sz w:val="16"/>
                <w:szCs w:val="16"/>
              </w:rPr>
              <w:t xml:space="preserve"> </w:t>
            </w:r>
            <w:r w:rsidRPr="00772A0F">
              <w:rPr>
                <w:rFonts w:asciiTheme="minorHAnsi" w:hAnsiTheme="minorHAnsi" w:cs="Arial"/>
                <w:spacing w:val="-2"/>
                <w:sz w:val="16"/>
                <w:szCs w:val="16"/>
              </w:rPr>
              <w:t>3</w:t>
            </w:r>
            <w:r>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17EC0833" w14:textId="77777777" w:rsidR="00D91BE6" w:rsidRPr="00772A0F" w:rsidRDefault="00D91BE6" w:rsidP="00AA58A5">
            <w:pPr>
              <w:pStyle w:val="TableParagraph"/>
              <w:kinsoku w:val="0"/>
              <w:overflowPunct w:val="0"/>
              <w:spacing w:before="69" w:line="183" w:lineRule="exact"/>
              <w:ind w:left="157"/>
              <w:rPr>
                <w:rFonts w:asciiTheme="minorHAnsi" w:hAnsiTheme="minorHAnsi"/>
              </w:rPr>
            </w:pPr>
            <w:r w:rsidRPr="00772A0F">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550340C0" w14:textId="77777777" w:rsidR="00D91BE6" w:rsidRPr="00772A0F" w:rsidRDefault="00D91BE6" w:rsidP="00AA58A5">
            <w:pPr>
              <w:pStyle w:val="TableParagraph"/>
              <w:kinsoku w:val="0"/>
              <w:overflowPunct w:val="0"/>
              <w:spacing w:before="69" w:line="183" w:lineRule="exact"/>
              <w:ind w:left="95"/>
              <w:rPr>
                <w:rFonts w:asciiTheme="minorHAnsi" w:hAnsiTheme="minorHAnsi"/>
              </w:rPr>
            </w:pPr>
            <w:r w:rsidRPr="00772A0F">
              <w:rPr>
                <w:rFonts w:asciiTheme="minorHAnsi" w:hAnsiTheme="minorHAnsi" w:cs="Arial"/>
                <w:spacing w:val="-1"/>
                <w:sz w:val="16"/>
                <w:szCs w:val="16"/>
              </w:rPr>
              <w:t>2,</w:t>
            </w:r>
            <w:r w:rsidRPr="00772A0F">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78D7F6BD" w14:textId="77777777" w:rsidR="00D91BE6" w:rsidRPr="00772A0F" w:rsidRDefault="00D91BE6" w:rsidP="00AA58A5">
            <w:pPr>
              <w:pStyle w:val="TableParagraph"/>
              <w:kinsoku w:val="0"/>
              <w:overflowPunct w:val="0"/>
              <w:spacing w:before="69" w:line="183" w:lineRule="exact"/>
              <w:ind w:right="64"/>
              <w:jc w:val="right"/>
              <w:rPr>
                <w:rFonts w:asciiTheme="minorHAnsi" w:hAnsiTheme="minorHAnsi"/>
              </w:rPr>
            </w:pPr>
            <w:r w:rsidRPr="00772A0F">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1021AD92" w14:textId="77777777" w:rsidR="00D91BE6" w:rsidRPr="00772A0F" w:rsidRDefault="00D91BE6" w:rsidP="00AA58A5">
            <w:pPr>
              <w:pStyle w:val="TableParagraph"/>
              <w:kinsoku w:val="0"/>
              <w:overflowPunct w:val="0"/>
              <w:spacing w:before="69" w:line="183" w:lineRule="exact"/>
              <w:ind w:right="64"/>
              <w:jc w:val="right"/>
              <w:rPr>
                <w:rFonts w:asciiTheme="minorHAnsi" w:hAnsiTheme="minorHAnsi"/>
              </w:rPr>
            </w:pPr>
            <w:r w:rsidRPr="00772A0F">
              <w:rPr>
                <w:rFonts w:asciiTheme="minorHAnsi" w:hAnsiTheme="minorHAnsi" w:cs="Arial"/>
                <w:w w:val="95"/>
                <w:sz w:val="16"/>
                <w:szCs w:val="16"/>
              </w:rPr>
              <w:t>3</w:t>
            </w:r>
          </w:p>
        </w:tc>
        <w:tc>
          <w:tcPr>
            <w:tcW w:w="889" w:type="dxa"/>
            <w:tcBorders>
              <w:top w:val="single" w:sz="4" w:space="0" w:color="000000"/>
              <w:left w:val="single" w:sz="4" w:space="0" w:color="000000"/>
              <w:bottom w:val="single" w:sz="4" w:space="0" w:color="000000"/>
              <w:right w:val="single" w:sz="4" w:space="0" w:color="000000"/>
            </w:tcBorders>
          </w:tcPr>
          <w:p w14:paraId="770C65B8" w14:textId="77777777" w:rsidR="00D91BE6" w:rsidRPr="00772A0F" w:rsidRDefault="00D91BE6" w:rsidP="00AA58A5">
            <w:pPr>
              <w:pStyle w:val="TableParagraph"/>
              <w:kinsoku w:val="0"/>
              <w:overflowPunct w:val="0"/>
              <w:spacing w:before="69" w:line="183" w:lineRule="exact"/>
              <w:ind w:right="66"/>
              <w:jc w:val="right"/>
              <w:rPr>
                <w:rFonts w:asciiTheme="minorHAnsi" w:hAnsiTheme="minorHAnsi"/>
              </w:rPr>
            </w:pPr>
            <w:r w:rsidRPr="00772A0F">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31A74013" w14:textId="77777777" w:rsidR="00D91BE6" w:rsidRPr="00772A0F" w:rsidRDefault="00D91BE6" w:rsidP="00AA58A5">
            <w:pPr>
              <w:pStyle w:val="TableParagraph"/>
              <w:kinsoku w:val="0"/>
              <w:overflowPunct w:val="0"/>
              <w:spacing w:before="69" w:line="183" w:lineRule="exact"/>
              <w:ind w:left="85"/>
              <w:rPr>
                <w:rFonts w:asciiTheme="minorHAnsi" w:hAnsiTheme="minorHAnsi"/>
              </w:rPr>
            </w:pPr>
            <w:r w:rsidRPr="00772A0F">
              <w:rPr>
                <w:rFonts w:asciiTheme="minorHAnsi" w:hAnsiTheme="minorHAnsi" w:cs="Arial"/>
                <w:spacing w:val="-2"/>
                <w:sz w:val="16"/>
                <w:szCs w:val="16"/>
              </w:rPr>
              <w:t>312</w:t>
            </w:r>
          </w:p>
        </w:tc>
        <w:tc>
          <w:tcPr>
            <w:tcW w:w="1066" w:type="dxa"/>
            <w:tcBorders>
              <w:top w:val="single" w:sz="4" w:space="0" w:color="000000"/>
              <w:left w:val="single" w:sz="4" w:space="0" w:color="000000"/>
              <w:bottom w:val="single" w:sz="4" w:space="0" w:color="000000"/>
              <w:right w:val="single" w:sz="4" w:space="0" w:color="000000"/>
            </w:tcBorders>
          </w:tcPr>
          <w:p w14:paraId="7851F908" w14:textId="77777777" w:rsidR="00D91BE6" w:rsidRPr="00772A0F" w:rsidRDefault="00D91BE6" w:rsidP="00AA58A5">
            <w:pPr>
              <w:pStyle w:val="TableParagraph"/>
              <w:kinsoku w:val="0"/>
              <w:overflowPunct w:val="0"/>
              <w:spacing w:before="69" w:line="183" w:lineRule="exact"/>
              <w:ind w:left="594"/>
              <w:rPr>
                <w:rFonts w:asciiTheme="minorHAnsi" w:hAnsiTheme="minorHAnsi"/>
              </w:rPr>
            </w:pPr>
            <w:r w:rsidRPr="00772A0F">
              <w:rPr>
                <w:rFonts w:asciiTheme="minorHAnsi" w:hAnsiTheme="minorHAnsi" w:cs="Arial"/>
                <w:spacing w:val="-2"/>
                <w:sz w:val="16"/>
                <w:szCs w:val="16"/>
              </w:rPr>
              <w:t>2</w:t>
            </w:r>
            <w:r>
              <w:rPr>
                <w:rFonts w:asciiTheme="minorHAnsi" w:hAnsiTheme="minorHAnsi" w:cs="Arial"/>
                <w:spacing w:val="-2"/>
                <w:sz w:val="16"/>
                <w:szCs w:val="16"/>
              </w:rPr>
              <w:t>7</w:t>
            </w:r>
            <w:r w:rsidRPr="00772A0F">
              <w:rPr>
                <w:rFonts w:asciiTheme="minorHAnsi" w:hAnsiTheme="minorHAnsi" w:cs="Arial"/>
                <w:spacing w:val="3"/>
                <w:sz w:val="16"/>
                <w:szCs w:val="16"/>
              </w:rPr>
              <w:t>,</w:t>
            </w:r>
            <w:r>
              <w:rPr>
                <w:rFonts w:asciiTheme="minorHAnsi" w:hAnsiTheme="minorHAnsi" w:cs="Arial"/>
                <w:spacing w:val="3"/>
                <w:sz w:val="16"/>
                <w:szCs w:val="16"/>
              </w:rPr>
              <w:t>37</w:t>
            </w:r>
          </w:p>
        </w:tc>
        <w:tc>
          <w:tcPr>
            <w:tcW w:w="1239" w:type="dxa"/>
            <w:tcBorders>
              <w:top w:val="single" w:sz="4" w:space="0" w:color="000000"/>
              <w:left w:val="single" w:sz="4" w:space="0" w:color="000000"/>
              <w:bottom w:val="single" w:sz="4" w:space="0" w:color="000000"/>
              <w:right w:val="single" w:sz="4" w:space="0" w:color="000000"/>
            </w:tcBorders>
          </w:tcPr>
          <w:p w14:paraId="7BCBA9D4" w14:textId="77777777" w:rsidR="00D91BE6" w:rsidRPr="00772A0F" w:rsidRDefault="00D91BE6" w:rsidP="00AA58A5">
            <w:pPr>
              <w:pStyle w:val="TableParagraph"/>
              <w:kinsoku w:val="0"/>
              <w:overflowPunct w:val="0"/>
              <w:spacing w:before="69" w:line="183" w:lineRule="exact"/>
              <w:ind w:left="517"/>
              <w:rPr>
                <w:rFonts w:asciiTheme="minorHAnsi" w:hAnsiTheme="minorHAnsi"/>
              </w:rPr>
            </w:pPr>
            <w:r w:rsidRPr="00772A0F">
              <w:rPr>
                <w:rFonts w:asciiTheme="minorHAnsi" w:hAnsiTheme="minorHAnsi" w:cs="Arial"/>
                <w:spacing w:val="-2"/>
                <w:sz w:val="16"/>
                <w:szCs w:val="16"/>
              </w:rPr>
              <w:t xml:space="preserve">   </w:t>
            </w:r>
            <w:r>
              <w:rPr>
                <w:rFonts w:asciiTheme="minorHAnsi" w:hAnsiTheme="minorHAnsi" w:cs="Arial"/>
                <w:spacing w:val="-2"/>
                <w:sz w:val="16"/>
                <w:szCs w:val="16"/>
              </w:rPr>
              <w:t>8539.44</w:t>
            </w:r>
          </w:p>
        </w:tc>
        <w:tc>
          <w:tcPr>
            <w:tcW w:w="1205" w:type="dxa"/>
            <w:tcBorders>
              <w:top w:val="single" w:sz="4" w:space="0" w:color="000000"/>
              <w:left w:val="single" w:sz="4" w:space="0" w:color="000000"/>
              <w:bottom w:val="single" w:sz="4" w:space="0" w:color="000000"/>
              <w:right w:val="single" w:sz="4" w:space="0" w:color="000000"/>
            </w:tcBorders>
          </w:tcPr>
          <w:p w14:paraId="4F3F2905" w14:textId="77777777" w:rsidR="00D91BE6" w:rsidRPr="00772A0F" w:rsidRDefault="00D91BE6" w:rsidP="00AA58A5">
            <w:pPr>
              <w:rPr>
                <w:rFonts w:asciiTheme="minorHAnsi" w:hAnsiTheme="minorHAnsi"/>
              </w:rPr>
            </w:pPr>
          </w:p>
        </w:tc>
      </w:tr>
      <w:tr w:rsidR="00D91BE6" w:rsidRPr="00772A0F" w14:paraId="7408CABF"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tcPr>
          <w:p w14:paraId="63FC4C76" w14:textId="77777777" w:rsidR="00D91BE6" w:rsidRPr="00772A0F" w:rsidRDefault="00D91BE6" w:rsidP="00AA58A5">
            <w:pPr>
              <w:pStyle w:val="TableParagraph"/>
              <w:kinsoku w:val="0"/>
              <w:overflowPunct w:val="0"/>
              <w:spacing w:before="84" w:line="183" w:lineRule="exact"/>
              <w:ind w:left="66"/>
              <w:rPr>
                <w:rFonts w:asciiTheme="minorHAnsi" w:hAnsiTheme="minorHAnsi"/>
              </w:rPr>
            </w:pPr>
            <w:r w:rsidRPr="00772A0F">
              <w:rPr>
                <w:rFonts w:asciiTheme="minorHAnsi" w:hAnsiTheme="minorHAnsi" w:cs="Arial"/>
                <w:spacing w:val="4"/>
                <w:sz w:val="16"/>
                <w:szCs w:val="16"/>
              </w:rPr>
              <w:t>r</w:t>
            </w:r>
            <w:r w:rsidRPr="00772A0F">
              <w:rPr>
                <w:rFonts w:asciiTheme="minorHAnsi" w:hAnsiTheme="minorHAnsi" w:cs="Arial"/>
                <w:spacing w:val="-8"/>
                <w:sz w:val="16"/>
                <w:szCs w:val="16"/>
              </w:rPr>
              <w:t>a</w:t>
            </w:r>
            <w:r w:rsidRPr="00772A0F">
              <w:rPr>
                <w:rFonts w:asciiTheme="minorHAnsi" w:hAnsiTheme="minorHAnsi" w:cs="Arial"/>
                <w:spacing w:val="2"/>
                <w:sz w:val="16"/>
                <w:szCs w:val="16"/>
              </w:rPr>
              <w:t>cc</w:t>
            </w:r>
            <w:r w:rsidRPr="00772A0F">
              <w:rPr>
                <w:rFonts w:asciiTheme="minorHAnsi" w:hAnsiTheme="minorHAnsi" w:cs="Arial"/>
                <w:spacing w:val="-2"/>
                <w:sz w:val="16"/>
                <w:szCs w:val="16"/>
              </w:rPr>
              <w:t>og</w:t>
            </w:r>
            <w:r w:rsidRPr="00772A0F">
              <w:rPr>
                <w:rFonts w:asciiTheme="minorHAnsi" w:hAnsiTheme="minorHAnsi" w:cs="Arial"/>
                <w:spacing w:val="3"/>
                <w:sz w:val="16"/>
                <w:szCs w:val="16"/>
              </w:rPr>
              <w:t>l</w:t>
            </w:r>
            <w:r w:rsidRPr="00772A0F">
              <w:rPr>
                <w:rFonts w:asciiTheme="minorHAnsi" w:hAnsiTheme="minorHAnsi" w:cs="Arial"/>
                <w:spacing w:val="-2"/>
                <w:sz w:val="16"/>
                <w:szCs w:val="16"/>
              </w:rPr>
              <w:t>i</w:t>
            </w:r>
            <w:r w:rsidRPr="00772A0F">
              <w:rPr>
                <w:rFonts w:asciiTheme="minorHAnsi" w:hAnsiTheme="minorHAnsi" w:cs="Arial"/>
                <w:spacing w:val="3"/>
                <w:sz w:val="16"/>
                <w:szCs w:val="16"/>
              </w:rPr>
              <w:t>t</w:t>
            </w:r>
            <w:r w:rsidRPr="00772A0F">
              <w:rPr>
                <w:rFonts w:asciiTheme="minorHAnsi" w:hAnsiTheme="minorHAnsi" w:cs="Arial"/>
                <w:spacing w:val="-2"/>
                <w:sz w:val="16"/>
                <w:szCs w:val="16"/>
              </w:rPr>
              <w:t>o</w:t>
            </w:r>
            <w:r w:rsidRPr="00772A0F">
              <w:rPr>
                <w:rFonts w:asciiTheme="minorHAnsi" w:hAnsiTheme="minorHAnsi" w:cs="Arial"/>
                <w:sz w:val="16"/>
                <w:szCs w:val="16"/>
              </w:rPr>
              <w:t>ri</w:t>
            </w:r>
            <w:r w:rsidRPr="00772A0F">
              <w:rPr>
                <w:rFonts w:asciiTheme="minorHAnsi" w:hAnsiTheme="minorHAnsi" w:cs="Arial"/>
                <w:spacing w:val="-8"/>
                <w:sz w:val="16"/>
                <w:szCs w:val="16"/>
              </w:rPr>
              <w:t xml:space="preserve"> </w:t>
            </w:r>
            <w:r w:rsidRPr="00772A0F">
              <w:rPr>
                <w:rFonts w:asciiTheme="minorHAnsi" w:hAnsiTheme="minorHAnsi" w:cs="Arial"/>
                <w:spacing w:val="3"/>
                <w:sz w:val="16"/>
                <w:szCs w:val="16"/>
              </w:rPr>
              <w:t>2</w:t>
            </w:r>
            <w:r w:rsidRPr="00772A0F">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610E3557" w14:textId="77777777" w:rsidR="00D91BE6" w:rsidRPr="00772A0F" w:rsidRDefault="00D91BE6" w:rsidP="00AA58A5">
            <w:pPr>
              <w:pStyle w:val="TableParagraph"/>
              <w:kinsoku w:val="0"/>
              <w:overflowPunct w:val="0"/>
              <w:spacing w:before="84" w:line="183" w:lineRule="exact"/>
              <w:ind w:left="157"/>
              <w:rPr>
                <w:rFonts w:asciiTheme="minorHAnsi" w:hAnsiTheme="minorHAnsi"/>
              </w:rPr>
            </w:pPr>
            <w:r w:rsidRPr="00772A0F">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792128B6" w14:textId="77777777" w:rsidR="00D91BE6" w:rsidRPr="00772A0F" w:rsidRDefault="00D91BE6" w:rsidP="00AA58A5">
            <w:pPr>
              <w:pStyle w:val="TableParagraph"/>
              <w:kinsoku w:val="0"/>
              <w:overflowPunct w:val="0"/>
              <w:spacing w:before="84" w:line="183" w:lineRule="exact"/>
              <w:ind w:left="95"/>
              <w:rPr>
                <w:rFonts w:asciiTheme="minorHAnsi" w:hAnsiTheme="minorHAnsi"/>
              </w:rPr>
            </w:pPr>
            <w:r w:rsidRPr="00772A0F">
              <w:rPr>
                <w:rFonts w:asciiTheme="minorHAnsi" w:hAnsiTheme="minorHAnsi" w:cs="Arial"/>
                <w:spacing w:val="-2"/>
                <w:sz w:val="16"/>
                <w:szCs w:val="16"/>
              </w:rPr>
              <w:t>2</w:t>
            </w:r>
            <w:r w:rsidRPr="00772A0F">
              <w:rPr>
                <w:rFonts w:asciiTheme="minorHAnsi" w:hAnsiTheme="minorHAnsi" w:cs="Arial"/>
                <w:spacing w:val="-1"/>
                <w:sz w:val="16"/>
                <w:szCs w:val="16"/>
              </w:rPr>
              <w:t>,</w:t>
            </w:r>
            <w:r w:rsidRPr="00772A0F">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0823D3B8" w14:textId="77777777" w:rsidR="00D91BE6" w:rsidRPr="00772A0F" w:rsidRDefault="00D91BE6" w:rsidP="00AA58A5">
            <w:pPr>
              <w:pStyle w:val="TableParagraph"/>
              <w:kinsoku w:val="0"/>
              <w:overflowPunct w:val="0"/>
              <w:spacing w:before="84" w:line="183" w:lineRule="exact"/>
              <w:ind w:right="64"/>
              <w:jc w:val="right"/>
              <w:rPr>
                <w:rFonts w:asciiTheme="minorHAnsi" w:hAnsiTheme="minorHAnsi"/>
              </w:rPr>
            </w:pPr>
            <w:r w:rsidRPr="00772A0F">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617DE839" w14:textId="77777777" w:rsidR="00D91BE6" w:rsidRPr="00772A0F" w:rsidRDefault="00D91BE6" w:rsidP="00AA58A5">
            <w:pPr>
              <w:pStyle w:val="TableParagraph"/>
              <w:kinsoku w:val="0"/>
              <w:overflowPunct w:val="0"/>
              <w:spacing w:before="84" w:line="183" w:lineRule="exact"/>
              <w:ind w:right="64"/>
              <w:jc w:val="right"/>
              <w:rPr>
                <w:rFonts w:asciiTheme="minorHAnsi" w:hAnsiTheme="minorHAnsi"/>
              </w:rPr>
            </w:pPr>
            <w:r w:rsidRPr="00772A0F">
              <w:rPr>
                <w:rFonts w:asciiTheme="minorHAnsi" w:hAnsiTheme="minorHAnsi" w:cs="Arial"/>
                <w:w w:val="95"/>
                <w:sz w:val="16"/>
                <w:szCs w:val="16"/>
              </w:rPr>
              <w:t>3</w:t>
            </w:r>
          </w:p>
        </w:tc>
        <w:tc>
          <w:tcPr>
            <w:tcW w:w="889" w:type="dxa"/>
            <w:tcBorders>
              <w:top w:val="single" w:sz="4" w:space="0" w:color="000000"/>
              <w:left w:val="single" w:sz="4" w:space="0" w:color="000000"/>
              <w:bottom w:val="single" w:sz="4" w:space="0" w:color="000000"/>
              <w:right w:val="single" w:sz="4" w:space="0" w:color="000000"/>
            </w:tcBorders>
          </w:tcPr>
          <w:p w14:paraId="3642BD42" w14:textId="77777777" w:rsidR="00D91BE6" w:rsidRPr="00772A0F" w:rsidRDefault="00D91BE6" w:rsidP="00AA58A5">
            <w:pPr>
              <w:pStyle w:val="TableParagraph"/>
              <w:kinsoku w:val="0"/>
              <w:overflowPunct w:val="0"/>
              <w:spacing w:before="84" w:line="183" w:lineRule="exact"/>
              <w:ind w:right="66"/>
              <w:jc w:val="right"/>
              <w:rPr>
                <w:rFonts w:asciiTheme="minorHAnsi" w:hAnsiTheme="minorHAnsi"/>
              </w:rPr>
            </w:pPr>
            <w:r w:rsidRPr="00772A0F">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39634BB1" w14:textId="77777777" w:rsidR="00D91BE6" w:rsidRPr="00772A0F" w:rsidRDefault="00D91BE6" w:rsidP="00AA58A5">
            <w:pPr>
              <w:pStyle w:val="TableParagraph"/>
              <w:kinsoku w:val="0"/>
              <w:overflowPunct w:val="0"/>
              <w:spacing w:before="84" w:line="183" w:lineRule="exact"/>
              <w:ind w:left="85"/>
              <w:rPr>
                <w:rFonts w:asciiTheme="minorHAnsi" w:hAnsiTheme="minorHAnsi"/>
              </w:rPr>
            </w:pPr>
            <w:r w:rsidRPr="00772A0F">
              <w:rPr>
                <w:rFonts w:asciiTheme="minorHAnsi" w:hAnsiTheme="minorHAnsi" w:cs="Arial"/>
                <w:spacing w:val="-2"/>
                <w:sz w:val="16"/>
                <w:szCs w:val="16"/>
              </w:rPr>
              <w:t>312</w:t>
            </w:r>
          </w:p>
        </w:tc>
        <w:tc>
          <w:tcPr>
            <w:tcW w:w="1066" w:type="dxa"/>
            <w:tcBorders>
              <w:top w:val="single" w:sz="4" w:space="0" w:color="000000"/>
              <w:left w:val="single" w:sz="4" w:space="0" w:color="000000"/>
              <w:bottom w:val="single" w:sz="4" w:space="0" w:color="000000"/>
              <w:right w:val="single" w:sz="4" w:space="0" w:color="000000"/>
            </w:tcBorders>
          </w:tcPr>
          <w:p w14:paraId="315BA06A" w14:textId="77777777" w:rsidR="00D91BE6" w:rsidRPr="00772A0F" w:rsidRDefault="00D91BE6" w:rsidP="00AA58A5">
            <w:pPr>
              <w:pStyle w:val="TableParagraph"/>
              <w:kinsoku w:val="0"/>
              <w:overflowPunct w:val="0"/>
              <w:spacing w:before="84" w:line="183" w:lineRule="exact"/>
              <w:ind w:left="594"/>
              <w:rPr>
                <w:rFonts w:asciiTheme="minorHAnsi" w:hAnsiTheme="minorHAnsi"/>
              </w:rPr>
            </w:pPr>
            <w:r w:rsidRPr="00772A0F">
              <w:rPr>
                <w:rFonts w:asciiTheme="minorHAnsi" w:hAnsiTheme="minorHAnsi" w:cs="Arial"/>
                <w:spacing w:val="-2"/>
                <w:sz w:val="16"/>
                <w:szCs w:val="16"/>
              </w:rPr>
              <w:t>23</w:t>
            </w:r>
            <w:r w:rsidRPr="00772A0F">
              <w:rPr>
                <w:rFonts w:asciiTheme="minorHAnsi" w:hAnsiTheme="minorHAnsi" w:cs="Arial"/>
                <w:spacing w:val="3"/>
                <w:sz w:val="16"/>
                <w:szCs w:val="16"/>
              </w:rPr>
              <w:t>,5</w:t>
            </w:r>
            <w:r>
              <w:rPr>
                <w:rFonts w:asciiTheme="minorHAnsi" w:hAnsiTheme="minorHAnsi" w:cs="Arial"/>
                <w:spacing w:val="3"/>
                <w:sz w:val="16"/>
                <w:szCs w:val="16"/>
              </w:rPr>
              <w:t>6</w:t>
            </w:r>
          </w:p>
        </w:tc>
        <w:tc>
          <w:tcPr>
            <w:tcW w:w="1239" w:type="dxa"/>
            <w:tcBorders>
              <w:top w:val="single" w:sz="4" w:space="0" w:color="000000"/>
              <w:left w:val="single" w:sz="4" w:space="0" w:color="000000"/>
              <w:bottom w:val="single" w:sz="4" w:space="0" w:color="000000"/>
              <w:right w:val="single" w:sz="4" w:space="0" w:color="000000"/>
            </w:tcBorders>
          </w:tcPr>
          <w:p w14:paraId="2325D78E" w14:textId="77777777" w:rsidR="00D91BE6" w:rsidRPr="00772A0F" w:rsidRDefault="00D91BE6" w:rsidP="00AA58A5">
            <w:pPr>
              <w:pStyle w:val="TableParagraph"/>
              <w:kinsoku w:val="0"/>
              <w:overflowPunct w:val="0"/>
              <w:spacing w:before="84" w:line="183" w:lineRule="exact"/>
              <w:ind w:left="517"/>
              <w:rPr>
                <w:rFonts w:asciiTheme="minorHAnsi" w:hAnsiTheme="minorHAnsi"/>
              </w:rPr>
            </w:pPr>
            <w:r w:rsidRPr="00772A0F">
              <w:rPr>
                <w:rFonts w:asciiTheme="minorHAnsi" w:hAnsiTheme="minorHAnsi" w:cs="Arial"/>
                <w:spacing w:val="-2"/>
                <w:sz w:val="16"/>
                <w:szCs w:val="16"/>
              </w:rPr>
              <w:t xml:space="preserve">   73</w:t>
            </w:r>
            <w:r>
              <w:rPr>
                <w:rFonts w:asciiTheme="minorHAnsi" w:hAnsiTheme="minorHAnsi" w:cs="Arial"/>
                <w:spacing w:val="-2"/>
                <w:sz w:val="16"/>
                <w:szCs w:val="16"/>
              </w:rPr>
              <w:t>50</w:t>
            </w:r>
            <w:r w:rsidRPr="00772A0F">
              <w:rPr>
                <w:rFonts w:asciiTheme="minorHAnsi" w:hAnsiTheme="minorHAnsi" w:cs="Arial"/>
                <w:spacing w:val="-1"/>
                <w:sz w:val="16"/>
                <w:szCs w:val="16"/>
              </w:rPr>
              <w:t>,</w:t>
            </w:r>
            <w:r>
              <w:rPr>
                <w:rFonts w:asciiTheme="minorHAnsi" w:hAnsiTheme="minorHAnsi" w:cs="Arial"/>
                <w:spacing w:val="-1"/>
                <w:sz w:val="16"/>
                <w:szCs w:val="16"/>
              </w:rPr>
              <w:t>72</w:t>
            </w:r>
          </w:p>
        </w:tc>
        <w:tc>
          <w:tcPr>
            <w:tcW w:w="1205" w:type="dxa"/>
            <w:tcBorders>
              <w:top w:val="single" w:sz="4" w:space="0" w:color="000000"/>
              <w:left w:val="single" w:sz="4" w:space="0" w:color="000000"/>
              <w:bottom w:val="single" w:sz="4" w:space="0" w:color="000000"/>
              <w:right w:val="single" w:sz="4" w:space="0" w:color="000000"/>
            </w:tcBorders>
          </w:tcPr>
          <w:p w14:paraId="7DCB1C47" w14:textId="77777777" w:rsidR="00D91BE6" w:rsidRPr="00772A0F" w:rsidRDefault="00D91BE6" w:rsidP="00AA58A5">
            <w:pPr>
              <w:rPr>
                <w:rFonts w:asciiTheme="minorHAnsi" w:hAnsiTheme="minorHAnsi"/>
              </w:rPr>
            </w:pPr>
          </w:p>
        </w:tc>
      </w:tr>
      <w:tr w:rsidR="00D91BE6" w:rsidRPr="00772A0F" w14:paraId="2A906883" w14:textId="77777777" w:rsidTr="00AA58A5">
        <w:trPr>
          <w:trHeight w:hRule="exact" w:val="571"/>
        </w:trPr>
        <w:tc>
          <w:tcPr>
            <w:tcW w:w="8903" w:type="dxa"/>
            <w:gridSpan w:val="9"/>
            <w:tcBorders>
              <w:top w:val="single" w:sz="4" w:space="0" w:color="000000"/>
              <w:left w:val="single" w:sz="4" w:space="0" w:color="000000"/>
              <w:bottom w:val="single" w:sz="4" w:space="0" w:color="000000"/>
              <w:right w:val="single" w:sz="4" w:space="0" w:color="000000"/>
            </w:tcBorders>
          </w:tcPr>
          <w:p w14:paraId="10570471" w14:textId="77777777" w:rsidR="00D91BE6" w:rsidRPr="00772A0F" w:rsidRDefault="00D91BE6" w:rsidP="00AA58A5">
            <w:pPr>
              <w:pStyle w:val="TableParagraph"/>
              <w:kinsoku w:val="0"/>
              <w:overflowPunct w:val="0"/>
              <w:spacing w:before="7" w:line="170" w:lineRule="exact"/>
              <w:rPr>
                <w:rFonts w:asciiTheme="minorHAnsi" w:hAnsiTheme="minorHAnsi"/>
                <w:sz w:val="17"/>
                <w:szCs w:val="17"/>
              </w:rPr>
            </w:pPr>
          </w:p>
          <w:p w14:paraId="75520AAF" w14:textId="77777777" w:rsidR="00D91BE6" w:rsidRPr="00772A0F" w:rsidRDefault="00D91BE6" w:rsidP="00AA58A5">
            <w:pPr>
              <w:pStyle w:val="TableParagraph"/>
              <w:kinsoku w:val="0"/>
              <w:overflowPunct w:val="0"/>
              <w:spacing w:line="200" w:lineRule="exact"/>
              <w:rPr>
                <w:rFonts w:asciiTheme="minorHAnsi" w:hAnsiTheme="minorHAnsi"/>
                <w:sz w:val="20"/>
                <w:szCs w:val="20"/>
              </w:rPr>
            </w:pPr>
          </w:p>
          <w:p w14:paraId="6770DF25" w14:textId="77777777" w:rsidR="00D91BE6" w:rsidRPr="00772A0F" w:rsidRDefault="00D91BE6" w:rsidP="00AA58A5">
            <w:pPr>
              <w:pStyle w:val="TableParagraph"/>
              <w:kinsoku w:val="0"/>
              <w:overflowPunct w:val="0"/>
              <w:spacing w:line="183" w:lineRule="exact"/>
              <w:ind w:left="66"/>
              <w:rPr>
                <w:rFonts w:asciiTheme="minorHAnsi" w:hAnsiTheme="minorHAnsi"/>
              </w:rPr>
            </w:pPr>
            <w:r w:rsidRPr="00772A0F">
              <w:rPr>
                <w:rFonts w:asciiTheme="minorHAnsi" w:hAnsiTheme="minorHAnsi" w:cs="Arial"/>
                <w:b/>
                <w:bCs/>
                <w:sz w:val="16"/>
                <w:szCs w:val="16"/>
              </w:rPr>
              <w:t>t</w:t>
            </w:r>
            <w:r w:rsidRPr="00772A0F">
              <w:rPr>
                <w:rFonts w:asciiTheme="minorHAnsi" w:hAnsiTheme="minorHAnsi" w:cs="Arial"/>
                <w:b/>
                <w:bCs/>
                <w:spacing w:val="-1"/>
                <w:sz w:val="16"/>
                <w:szCs w:val="16"/>
              </w:rPr>
              <w:t>o</w:t>
            </w:r>
            <w:r w:rsidRPr="00772A0F">
              <w:rPr>
                <w:rFonts w:asciiTheme="minorHAnsi" w:hAnsiTheme="minorHAnsi" w:cs="Arial"/>
                <w:b/>
                <w:bCs/>
                <w:sz w:val="16"/>
                <w:szCs w:val="16"/>
              </w:rPr>
              <w:t>t</w:t>
            </w:r>
            <w:r w:rsidRPr="00772A0F">
              <w:rPr>
                <w:rFonts w:asciiTheme="minorHAnsi" w:hAnsiTheme="minorHAnsi" w:cs="Arial"/>
                <w:b/>
                <w:bCs/>
                <w:spacing w:val="-2"/>
                <w:sz w:val="16"/>
                <w:szCs w:val="16"/>
              </w:rPr>
              <w:t>a</w:t>
            </w:r>
            <w:r w:rsidRPr="00772A0F">
              <w:rPr>
                <w:rFonts w:asciiTheme="minorHAnsi" w:hAnsiTheme="minorHAnsi" w:cs="Arial"/>
                <w:b/>
                <w:bCs/>
                <w:spacing w:val="3"/>
                <w:sz w:val="16"/>
                <w:szCs w:val="16"/>
              </w:rPr>
              <w:t>l</w:t>
            </w:r>
            <w:r w:rsidRPr="00772A0F">
              <w:rPr>
                <w:rFonts w:asciiTheme="minorHAnsi" w:hAnsiTheme="minorHAnsi" w:cs="Arial"/>
                <w:b/>
                <w:bCs/>
                <w:sz w:val="16"/>
                <w:szCs w:val="16"/>
              </w:rPr>
              <w:t>e</w:t>
            </w:r>
          </w:p>
        </w:tc>
        <w:tc>
          <w:tcPr>
            <w:tcW w:w="1205" w:type="dxa"/>
            <w:tcBorders>
              <w:top w:val="single" w:sz="4" w:space="0" w:color="000000"/>
              <w:left w:val="single" w:sz="4" w:space="0" w:color="000000"/>
              <w:bottom w:val="single" w:sz="4" w:space="0" w:color="000000"/>
              <w:right w:val="single" w:sz="4" w:space="0" w:color="000000"/>
            </w:tcBorders>
          </w:tcPr>
          <w:p w14:paraId="702D8D24"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1E8CA434"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148417C4" w14:textId="705CC57E" w:rsidR="00D91BE6" w:rsidRPr="0020188B" w:rsidRDefault="00D91BE6" w:rsidP="00AA58A5">
            <w:pPr>
              <w:pStyle w:val="TableParagraph"/>
              <w:kinsoku w:val="0"/>
              <w:overflowPunct w:val="0"/>
              <w:spacing w:line="183" w:lineRule="exact"/>
              <w:ind w:left="374"/>
              <w:rPr>
                <w:rFonts w:asciiTheme="minorHAnsi" w:hAnsiTheme="minorHAnsi"/>
                <w:b/>
                <w:bCs/>
              </w:rPr>
            </w:pPr>
            <w:r w:rsidRPr="0020188B">
              <w:rPr>
                <w:rFonts w:asciiTheme="minorHAnsi" w:hAnsiTheme="minorHAnsi" w:cs="Arial"/>
                <w:b/>
                <w:bCs/>
                <w:spacing w:val="-2"/>
                <w:sz w:val="16"/>
                <w:szCs w:val="16"/>
              </w:rPr>
              <w:t>15</w:t>
            </w:r>
            <w:r w:rsidR="0020188B">
              <w:rPr>
                <w:rFonts w:asciiTheme="minorHAnsi" w:hAnsiTheme="minorHAnsi" w:cs="Arial"/>
                <w:b/>
                <w:bCs/>
                <w:spacing w:val="-2"/>
                <w:sz w:val="16"/>
                <w:szCs w:val="16"/>
              </w:rPr>
              <w:t>.</w:t>
            </w:r>
            <w:r w:rsidRPr="0020188B">
              <w:rPr>
                <w:rFonts w:asciiTheme="minorHAnsi" w:hAnsiTheme="minorHAnsi" w:cs="Arial"/>
                <w:b/>
                <w:bCs/>
                <w:spacing w:val="-2"/>
                <w:sz w:val="16"/>
                <w:szCs w:val="16"/>
              </w:rPr>
              <w:t>890</w:t>
            </w:r>
            <w:r w:rsidRPr="0020188B">
              <w:rPr>
                <w:rFonts w:asciiTheme="minorHAnsi" w:hAnsiTheme="minorHAnsi" w:cs="Arial"/>
                <w:b/>
                <w:bCs/>
                <w:spacing w:val="3"/>
                <w:sz w:val="16"/>
                <w:szCs w:val="16"/>
              </w:rPr>
              <w:t>,16</w:t>
            </w:r>
          </w:p>
        </w:tc>
      </w:tr>
      <w:tr w:rsidR="00D91BE6" w:rsidRPr="00772A0F" w14:paraId="4345E5D8" w14:textId="77777777" w:rsidTr="00AA58A5">
        <w:trPr>
          <w:trHeight w:hRule="exact" w:val="269"/>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010626CF" w14:textId="77777777" w:rsidR="00D91BE6" w:rsidRPr="00772A0F" w:rsidRDefault="00D91BE6" w:rsidP="00AA58A5">
            <w:pPr>
              <w:pStyle w:val="TableParagraph"/>
              <w:kinsoku w:val="0"/>
              <w:overflowPunct w:val="0"/>
              <w:spacing w:before="70"/>
              <w:ind w:left="66"/>
              <w:rPr>
                <w:rFonts w:asciiTheme="minorHAnsi" w:hAnsiTheme="minorHAnsi"/>
              </w:rPr>
            </w:pPr>
            <w:r w:rsidRPr="00772A0F">
              <w:rPr>
                <w:rFonts w:asciiTheme="minorHAnsi" w:hAnsiTheme="minorHAnsi" w:cs="Arial"/>
                <w:b/>
                <w:bCs/>
                <w:i/>
                <w:iCs/>
                <w:sz w:val="16"/>
                <w:szCs w:val="16"/>
              </w:rPr>
              <w:t>A</w:t>
            </w:r>
            <w:r w:rsidRPr="00772A0F">
              <w:rPr>
                <w:rFonts w:asciiTheme="minorHAnsi" w:hAnsiTheme="minorHAnsi" w:cs="Arial"/>
                <w:b/>
                <w:bCs/>
                <w:i/>
                <w:iCs/>
                <w:spacing w:val="-1"/>
                <w:sz w:val="16"/>
                <w:szCs w:val="16"/>
              </w:rPr>
              <w:t>u</w:t>
            </w:r>
            <w:r w:rsidRPr="00772A0F">
              <w:rPr>
                <w:rFonts w:asciiTheme="minorHAnsi" w:hAnsiTheme="minorHAnsi" w:cs="Arial"/>
                <w:b/>
                <w:bCs/>
                <w:i/>
                <w:iCs/>
                <w:sz w:val="16"/>
                <w:szCs w:val="16"/>
              </w:rPr>
              <w:t>t</w:t>
            </w:r>
            <w:r w:rsidRPr="00772A0F">
              <w:rPr>
                <w:rFonts w:asciiTheme="minorHAnsi" w:hAnsiTheme="minorHAnsi" w:cs="Arial"/>
                <w:b/>
                <w:bCs/>
                <w:i/>
                <w:iCs/>
                <w:spacing w:val="3"/>
                <w:sz w:val="16"/>
                <w:szCs w:val="16"/>
              </w:rPr>
              <w:t>o</w:t>
            </w:r>
            <w:r w:rsidRPr="00772A0F">
              <w:rPr>
                <w:rFonts w:asciiTheme="minorHAnsi" w:hAnsiTheme="minorHAnsi" w:cs="Arial"/>
                <w:b/>
                <w:bCs/>
                <w:i/>
                <w:iCs/>
                <w:spacing w:val="-3"/>
                <w:sz w:val="16"/>
                <w:szCs w:val="16"/>
              </w:rPr>
              <w:t>me</w:t>
            </w:r>
            <w:r w:rsidRPr="00772A0F">
              <w:rPr>
                <w:rFonts w:asciiTheme="minorHAnsi" w:hAnsiTheme="minorHAnsi" w:cs="Arial"/>
                <w:b/>
                <w:bCs/>
                <w:i/>
                <w:iCs/>
                <w:spacing w:val="2"/>
                <w:sz w:val="16"/>
                <w:szCs w:val="16"/>
              </w:rPr>
              <w:t>zz</w:t>
            </w:r>
            <w:r w:rsidRPr="00772A0F">
              <w:rPr>
                <w:rFonts w:asciiTheme="minorHAnsi" w:hAnsiTheme="minorHAnsi" w:cs="Arial"/>
                <w:b/>
                <w:bCs/>
                <w:i/>
                <w:iCs/>
                <w:sz w:val="16"/>
                <w:szCs w:val="16"/>
              </w:rPr>
              <w:t>i</w:t>
            </w:r>
            <w:r w:rsidRPr="00772A0F">
              <w:rPr>
                <w:rFonts w:asciiTheme="minorHAnsi" w:hAnsiTheme="minorHAnsi" w:cs="Arial"/>
                <w:b/>
                <w:bCs/>
                <w:i/>
                <w:iCs/>
                <w:spacing w:val="-10"/>
                <w:sz w:val="16"/>
                <w:szCs w:val="16"/>
              </w:rPr>
              <w:t xml:space="preserve"> </w:t>
            </w:r>
            <w:r w:rsidRPr="00772A0F">
              <w:rPr>
                <w:rFonts w:asciiTheme="minorHAnsi" w:hAnsiTheme="minorHAnsi" w:cs="Arial"/>
                <w:b/>
                <w:bCs/>
                <w:i/>
                <w:iCs/>
                <w:spacing w:val="3"/>
                <w:sz w:val="16"/>
                <w:szCs w:val="16"/>
              </w:rPr>
              <w:t>i</w:t>
            </w:r>
            <w:r w:rsidRPr="00772A0F">
              <w:rPr>
                <w:rFonts w:asciiTheme="minorHAnsi" w:hAnsiTheme="minorHAnsi" w:cs="Arial"/>
                <w:b/>
                <w:bCs/>
                <w:i/>
                <w:iCs/>
                <w:spacing w:val="-3"/>
                <w:sz w:val="16"/>
                <w:szCs w:val="16"/>
              </w:rPr>
              <w:t>m</w:t>
            </w:r>
            <w:r w:rsidRPr="00772A0F">
              <w:rPr>
                <w:rFonts w:asciiTheme="minorHAnsi" w:hAnsiTheme="minorHAnsi" w:cs="Arial"/>
                <w:b/>
                <w:bCs/>
                <w:i/>
                <w:iCs/>
                <w:spacing w:val="-1"/>
                <w:sz w:val="16"/>
                <w:szCs w:val="16"/>
              </w:rPr>
              <w:t>p</w:t>
            </w:r>
            <w:r w:rsidRPr="00772A0F">
              <w:rPr>
                <w:rFonts w:asciiTheme="minorHAnsi" w:hAnsiTheme="minorHAnsi" w:cs="Arial"/>
                <w:b/>
                <w:bCs/>
                <w:i/>
                <w:iCs/>
                <w:spacing w:val="3"/>
                <w:sz w:val="16"/>
                <w:szCs w:val="16"/>
              </w:rPr>
              <w:t>i</w:t>
            </w:r>
            <w:r w:rsidRPr="00772A0F">
              <w:rPr>
                <w:rFonts w:asciiTheme="minorHAnsi" w:hAnsiTheme="minorHAnsi" w:cs="Arial"/>
                <w:b/>
                <w:bCs/>
                <w:i/>
                <w:iCs/>
                <w:spacing w:val="-3"/>
                <w:sz w:val="16"/>
                <w:szCs w:val="16"/>
              </w:rPr>
              <w:t>e</w:t>
            </w:r>
            <w:r w:rsidRPr="00772A0F">
              <w:rPr>
                <w:rFonts w:asciiTheme="minorHAnsi" w:hAnsiTheme="minorHAnsi" w:cs="Arial"/>
                <w:b/>
                <w:bCs/>
                <w:i/>
                <w:iCs/>
                <w:spacing w:val="3"/>
                <w:sz w:val="16"/>
                <w:szCs w:val="16"/>
              </w:rPr>
              <w:t>g</w:t>
            </w:r>
            <w:r w:rsidRPr="00772A0F">
              <w:rPr>
                <w:rFonts w:asciiTheme="minorHAnsi" w:hAnsiTheme="minorHAnsi" w:cs="Arial"/>
                <w:b/>
                <w:bCs/>
                <w:i/>
                <w:iCs/>
                <w:spacing w:val="-3"/>
                <w:sz w:val="16"/>
                <w:szCs w:val="16"/>
              </w:rPr>
              <w:t>a</w:t>
            </w:r>
            <w:r w:rsidRPr="00772A0F">
              <w:rPr>
                <w:rFonts w:asciiTheme="minorHAnsi" w:hAnsiTheme="minorHAnsi" w:cs="Arial"/>
                <w:b/>
                <w:bCs/>
                <w:i/>
                <w:iCs/>
                <w:sz w:val="16"/>
                <w:szCs w:val="16"/>
              </w:rPr>
              <w:t>ti</w:t>
            </w:r>
            <w:r w:rsidRPr="00772A0F">
              <w:rPr>
                <w:rFonts w:asciiTheme="minorHAnsi" w:hAnsiTheme="minorHAnsi" w:cs="Arial"/>
                <w:b/>
                <w:bCs/>
                <w:i/>
                <w:iCs/>
                <w:spacing w:val="31"/>
                <w:sz w:val="16"/>
                <w:szCs w:val="16"/>
              </w:rPr>
              <w:t xml:space="preserve"> </w:t>
            </w:r>
            <w:r w:rsidRPr="00772A0F">
              <w:rPr>
                <w:rFonts w:asciiTheme="minorHAnsi" w:hAnsiTheme="minorHAnsi" w:cs="Arial"/>
                <w:b/>
                <w:bCs/>
                <w:i/>
                <w:iCs/>
                <w:spacing w:val="3"/>
                <w:sz w:val="16"/>
                <w:szCs w:val="16"/>
              </w:rPr>
              <w:t>p</w:t>
            </w:r>
            <w:r w:rsidRPr="00772A0F">
              <w:rPr>
                <w:rFonts w:asciiTheme="minorHAnsi" w:hAnsiTheme="minorHAnsi" w:cs="Arial"/>
                <w:b/>
                <w:bCs/>
                <w:i/>
                <w:iCs/>
                <w:spacing w:val="-3"/>
                <w:sz w:val="16"/>
                <w:szCs w:val="16"/>
              </w:rPr>
              <w:t>e</w:t>
            </w:r>
            <w:r w:rsidRPr="00772A0F">
              <w:rPr>
                <w:rFonts w:asciiTheme="minorHAnsi" w:hAnsiTheme="minorHAnsi" w:cs="Arial"/>
                <w:b/>
                <w:bCs/>
                <w:i/>
                <w:iCs/>
                <w:sz w:val="16"/>
                <w:szCs w:val="16"/>
              </w:rPr>
              <w:t>r</w:t>
            </w:r>
            <w:r w:rsidRPr="00772A0F">
              <w:rPr>
                <w:rFonts w:asciiTheme="minorHAnsi" w:hAnsiTheme="minorHAnsi" w:cs="Arial"/>
                <w:b/>
                <w:bCs/>
                <w:i/>
                <w:iCs/>
                <w:spacing w:val="28"/>
                <w:sz w:val="16"/>
                <w:szCs w:val="16"/>
              </w:rPr>
              <w:t xml:space="preserve"> </w:t>
            </w:r>
            <w:r w:rsidRPr="00772A0F">
              <w:rPr>
                <w:rFonts w:asciiTheme="minorHAnsi" w:hAnsiTheme="minorHAnsi" w:cs="Arial"/>
                <w:b/>
                <w:bCs/>
                <w:i/>
                <w:iCs/>
                <w:spacing w:val="3"/>
                <w:sz w:val="16"/>
                <w:szCs w:val="16"/>
              </w:rPr>
              <w:t>i</w:t>
            </w:r>
            <w:r w:rsidRPr="00772A0F">
              <w:rPr>
                <w:rFonts w:asciiTheme="minorHAnsi" w:hAnsiTheme="minorHAnsi" w:cs="Arial"/>
                <w:b/>
                <w:bCs/>
                <w:i/>
                <w:iCs/>
                <w:sz w:val="16"/>
                <w:szCs w:val="16"/>
              </w:rPr>
              <w:t>l</w:t>
            </w:r>
            <w:r w:rsidRPr="00772A0F">
              <w:rPr>
                <w:rFonts w:asciiTheme="minorHAnsi" w:hAnsiTheme="minorHAnsi" w:cs="Arial"/>
                <w:b/>
                <w:bCs/>
                <w:i/>
                <w:iCs/>
                <w:spacing w:val="-9"/>
                <w:sz w:val="16"/>
                <w:szCs w:val="16"/>
              </w:rPr>
              <w:t xml:space="preserve"> </w:t>
            </w:r>
            <w:r w:rsidRPr="00772A0F">
              <w:rPr>
                <w:rFonts w:asciiTheme="minorHAnsi" w:hAnsiTheme="minorHAnsi" w:cs="Arial"/>
                <w:b/>
                <w:bCs/>
                <w:i/>
                <w:iCs/>
                <w:spacing w:val="3"/>
                <w:sz w:val="16"/>
                <w:szCs w:val="16"/>
              </w:rPr>
              <w:t>s</w:t>
            </w:r>
            <w:r w:rsidRPr="00772A0F">
              <w:rPr>
                <w:rFonts w:asciiTheme="minorHAnsi" w:hAnsiTheme="minorHAnsi" w:cs="Arial"/>
                <w:b/>
                <w:bCs/>
                <w:i/>
                <w:iCs/>
                <w:spacing w:val="-3"/>
                <w:sz w:val="16"/>
                <w:szCs w:val="16"/>
              </w:rPr>
              <w:t>e</w:t>
            </w:r>
            <w:r w:rsidRPr="00772A0F">
              <w:rPr>
                <w:rFonts w:asciiTheme="minorHAnsi" w:hAnsiTheme="minorHAnsi" w:cs="Arial"/>
                <w:b/>
                <w:bCs/>
                <w:i/>
                <w:iCs/>
                <w:sz w:val="16"/>
                <w:szCs w:val="16"/>
              </w:rPr>
              <w:t>r</w:t>
            </w:r>
            <w:r w:rsidRPr="00772A0F">
              <w:rPr>
                <w:rFonts w:asciiTheme="minorHAnsi" w:hAnsiTheme="minorHAnsi" w:cs="Arial"/>
                <w:b/>
                <w:bCs/>
                <w:i/>
                <w:iCs/>
                <w:spacing w:val="3"/>
                <w:sz w:val="16"/>
                <w:szCs w:val="16"/>
              </w:rPr>
              <w:t>v</w:t>
            </w:r>
            <w:r w:rsidRPr="00772A0F">
              <w:rPr>
                <w:rFonts w:asciiTheme="minorHAnsi" w:hAnsiTheme="minorHAnsi" w:cs="Arial"/>
                <w:b/>
                <w:bCs/>
                <w:i/>
                <w:iCs/>
                <w:spacing w:val="-1"/>
                <w:sz w:val="16"/>
                <w:szCs w:val="16"/>
              </w:rPr>
              <w:t>i</w:t>
            </w:r>
            <w:r w:rsidRPr="00772A0F">
              <w:rPr>
                <w:rFonts w:asciiTheme="minorHAnsi" w:hAnsiTheme="minorHAnsi" w:cs="Arial"/>
                <w:b/>
                <w:bCs/>
                <w:i/>
                <w:iCs/>
                <w:spacing w:val="2"/>
                <w:sz w:val="16"/>
                <w:szCs w:val="16"/>
              </w:rPr>
              <w:t>z</w:t>
            </w:r>
            <w:r w:rsidRPr="00772A0F">
              <w:rPr>
                <w:rFonts w:asciiTheme="minorHAnsi" w:hAnsiTheme="minorHAnsi" w:cs="Arial"/>
                <w:b/>
                <w:bCs/>
                <w:i/>
                <w:iCs/>
                <w:spacing w:val="-1"/>
                <w:sz w:val="16"/>
                <w:szCs w:val="16"/>
              </w:rPr>
              <w:t>i</w:t>
            </w:r>
            <w:r w:rsidRPr="00772A0F">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640B9609" w14:textId="77777777" w:rsidR="00D91BE6" w:rsidRPr="00772A0F"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2B87B203" w14:textId="77777777" w:rsidR="00D91BE6" w:rsidRPr="00772A0F"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0FC4DAC2" w14:textId="77777777" w:rsidR="00D91BE6" w:rsidRPr="00772A0F"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0E090AC3" w14:textId="77777777" w:rsidR="00D91BE6" w:rsidRPr="00772A0F"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0BEE9CDB" w14:textId="77777777" w:rsidR="00D91BE6" w:rsidRPr="00772A0F" w:rsidRDefault="00D91BE6" w:rsidP="00AA58A5">
            <w:pPr>
              <w:rPr>
                <w:rFonts w:asciiTheme="minorHAnsi" w:hAnsiTheme="minorHAnsi"/>
              </w:rPr>
            </w:pPr>
          </w:p>
        </w:tc>
        <w:tc>
          <w:tcPr>
            <w:tcW w:w="734" w:type="dxa"/>
            <w:tcBorders>
              <w:top w:val="single" w:sz="4" w:space="0" w:color="000000"/>
              <w:left w:val="single" w:sz="4" w:space="0" w:color="000000"/>
              <w:bottom w:val="single" w:sz="4" w:space="0" w:color="000000"/>
              <w:right w:val="single" w:sz="4" w:space="0" w:color="000000"/>
            </w:tcBorders>
          </w:tcPr>
          <w:p w14:paraId="5C043202" w14:textId="77777777" w:rsidR="00D91BE6" w:rsidRPr="00772A0F"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27FF5643" w14:textId="77777777" w:rsidR="00D91BE6" w:rsidRPr="00772A0F" w:rsidRDefault="00D91BE6" w:rsidP="00AA58A5">
            <w:pPr>
              <w:rPr>
                <w:rFonts w:asciiTheme="minorHAnsi" w:hAnsiTheme="minorHAnsi"/>
              </w:rPr>
            </w:pPr>
          </w:p>
        </w:tc>
        <w:tc>
          <w:tcPr>
            <w:tcW w:w="1239" w:type="dxa"/>
            <w:tcBorders>
              <w:top w:val="single" w:sz="4" w:space="0" w:color="000000"/>
              <w:left w:val="single" w:sz="4" w:space="0" w:color="000000"/>
              <w:bottom w:val="single" w:sz="4" w:space="0" w:color="000000"/>
              <w:right w:val="single" w:sz="4" w:space="0" w:color="000000"/>
            </w:tcBorders>
          </w:tcPr>
          <w:p w14:paraId="099D1286" w14:textId="77777777" w:rsidR="00D91BE6" w:rsidRPr="00772A0F" w:rsidRDefault="00D91BE6" w:rsidP="00AA58A5">
            <w:pPr>
              <w:rPr>
                <w:rFonts w:asciiTheme="minorHAnsi" w:hAnsiTheme="minorHAnsi"/>
              </w:rPr>
            </w:pPr>
          </w:p>
        </w:tc>
        <w:tc>
          <w:tcPr>
            <w:tcW w:w="1205" w:type="dxa"/>
            <w:tcBorders>
              <w:top w:val="single" w:sz="4" w:space="0" w:color="000000"/>
              <w:left w:val="single" w:sz="4" w:space="0" w:color="000000"/>
              <w:bottom w:val="single" w:sz="4" w:space="0" w:color="000000"/>
              <w:right w:val="single" w:sz="4" w:space="0" w:color="000000"/>
            </w:tcBorders>
          </w:tcPr>
          <w:p w14:paraId="69DC4B69" w14:textId="77777777" w:rsidR="00D91BE6" w:rsidRPr="0020188B" w:rsidRDefault="00D91BE6" w:rsidP="00AA58A5">
            <w:pPr>
              <w:rPr>
                <w:rFonts w:asciiTheme="minorHAnsi" w:hAnsiTheme="minorHAnsi"/>
                <w:b/>
                <w:bCs/>
              </w:rPr>
            </w:pPr>
          </w:p>
        </w:tc>
      </w:tr>
      <w:tr w:rsidR="00D91BE6" w:rsidRPr="00772A0F" w14:paraId="1EE480D5"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6B8F5C1E" w14:textId="77777777" w:rsidR="00D91BE6" w:rsidRPr="00772A0F" w:rsidRDefault="00D91BE6" w:rsidP="00AA58A5">
            <w:pPr>
              <w:pStyle w:val="TableParagraph"/>
              <w:kinsoku w:val="0"/>
              <w:overflowPunct w:val="0"/>
              <w:spacing w:before="84" w:line="183" w:lineRule="exact"/>
              <w:ind w:left="66"/>
              <w:rPr>
                <w:rFonts w:asciiTheme="minorHAnsi" w:hAnsiTheme="minorHAnsi"/>
              </w:rPr>
            </w:pPr>
            <w:r w:rsidRPr="00772A0F">
              <w:rPr>
                <w:rFonts w:asciiTheme="minorHAnsi" w:hAnsiTheme="minorHAnsi" w:cs="Arial"/>
                <w:spacing w:val="-3"/>
                <w:sz w:val="16"/>
                <w:szCs w:val="16"/>
              </w:rPr>
              <w:t>au</w:t>
            </w:r>
            <w:r w:rsidRPr="00772A0F">
              <w:rPr>
                <w:rFonts w:asciiTheme="minorHAnsi" w:hAnsiTheme="minorHAnsi" w:cs="Arial"/>
                <w:spacing w:val="3"/>
                <w:sz w:val="16"/>
                <w:szCs w:val="16"/>
              </w:rPr>
              <w:t>t</w:t>
            </w:r>
            <w:r w:rsidRPr="00772A0F">
              <w:rPr>
                <w:rFonts w:asciiTheme="minorHAnsi" w:hAnsiTheme="minorHAnsi" w:cs="Arial"/>
                <w:spacing w:val="-3"/>
                <w:sz w:val="16"/>
                <w:szCs w:val="16"/>
              </w:rPr>
              <w:t>o</w:t>
            </w:r>
            <w:r w:rsidRPr="00772A0F">
              <w:rPr>
                <w:rFonts w:asciiTheme="minorHAnsi" w:hAnsiTheme="minorHAnsi" w:cs="Arial"/>
                <w:spacing w:val="6"/>
                <w:sz w:val="16"/>
                <w:szCs w:val="16"/>
              </w:rPr>
              <w:t>c</w:t>
            </w:r>
            <w:r w:rsidRPr="00772A0F">
              <w:rPr>
                <w:rFonts w:asciiTheme="minorHAnsi" w:hAnsiTheme="minorHAnsi" w:cs="Arial"/>
                <w:spacing w:val="-3"/>
                <w:sz w:val="16"/>
                <w:szCs w:val="16"/>
              </w:rPr>
              <w:t>o</w:t>
            </w:r>
            <w:r w:rsidRPr="00772A0F">
              <w:rPr>
                <w:rFonts w:asciiTheme="minorHAnsi" w:hAnsiTheme="minorHAnsi" w:cs="Arial"/>
                <w:spacing w:val="-4"/>
                <w:sz w:val="16"/>
                <w:szCs w:val="16"/>
              </w:rPr>
              <w:t>m</w:t>
            </w:r>
            <w:r w:rsidRPr="00772A0F">
              <w:rPr>
                <w:rFonts w:asciiTheme="minorHAnsi" w:hAnsiTheme="minorHAnsi" w:cs="Arial"/>
                <w:spacing w:val="3"/>
                <w:sz w:val="16"/>
                <w:szCs w:val="16"/>
              </w:rPr>
              <w:t>p</w:t>
            </w:r>
            <w:r w:rsidRPr="00772A0F">
              <w:rPr>
                <w:rFonts w:asciiTheme="minorHAnsi" w:hAnsiTheme="minorHAnsi" w:cs="Arial"/>
                <w:spacing w:val="-3"/>
                <w:sz w:val="16"/>
                <w:szCs w:val="16"/>
              </w:rPr>
              <w:t>a</w:t>
            </w:r>
            <w:r w:rsidRPr="00772A0F">
              <w:rPr>
                <w:rFonts w:asciiTheme="minorHAnsi" w:hAnsiTheme="minorHAnsi" w:cs="Arial"/>
                <w:spacing w:val="-1"/>
                <w:sz w:val="16"/>
                <w:szCs w:val="16"/>
              </w:rPr>
              <w:t>t</w:t>
            </w:r>
            <w:r w:rsidRPr="00772A0F">
              <w:rPr>
                <w:rFonts w:asciiTheme="minorHAnsi" w:hAnsiTheme="minorHAnsi" w:cs="Arial"/>
                <w:spacing w:val="3"/>
                <w:sz w:val="16"/>
                <w:szCs w:val="16"/>
              </w:rPr>
              <w:t>t</w:t>
            </w:r>
            <w:r w:rsidRPr="00772A0F">
              <w:rPr>
                <w:rFonts w:asciiTheme="minorHAnsi" w:hAnsiTheme="minorHAnsi" w:cs="Arial"/>
                <w:spacing w:val="-3"/>
                <w:sz w:val="16"/>
                <w:szCs w:val="16"/>
              </w:rPr>
              <w:t>a</w:t>
            </w:r>
            <w:r w:rsidRPr="00772A0F">
              <w:rPr>
                <w:rFonts w:asciiTheme="minorHAnsi" w:hAnsiTheme="minorHAnsi" w:cs="Arial"/>
                <w:spacing w:val="3"/>
                <w:sz w:val="16"/>
                <w:szCs w:val="16"/>
              </w:rPr>
              <w:t>t</w:t>
            </w:r>
            <w:r w:rsidRPr="00772A0F">
              <w:rPr>
                <w:rFonts w:asciiTheme="minorHAnsi" w:hAnsiTheme="minorHAnsi" w:cs="Arial"/>
                <w:spacing w:val="-3"/>
                <w:sz w:val="16"/>
                <w:szCs w:val="16"/>
              </w:rPr>
              <w:t>o</w:t>
            </w:r>
            <w:r w:rsidRPr="00772A0F">
              <w:rPr>
                <w:rFonts w:asciiTheme="minorHAnsi" w:hAnsiTheme="minorHAnsi" w:cs="Arial"/>
                <w:spacing w:val="4"/>
                <w:sz w:val="16"/>
                <w:szCs w:val="16"/>
              </w:rPr>
              <w:t>r</w:t>
            </w:r>
            <w:r w:rsidRPr="00772A0F">
              <w:rPr>
                <w:rFonts w:asciiTheme="minorHAnsi" w:hAnsiTheme="minorHAnsi" w:cs="Arial"/>
                <w:sz w:val="16"/>
                <w:szCs w:val="16"/>
              </w:rPr>
              <w:t>e</w:t>
            </w:r>
            <w:r w:rsidRPr="00772A0F">
              <w:rPr>
                <w:rFonts w:asciiTheme="minorHAnsi" w:hAnsiTheme="minorHAnsi" w:cs="Arial"/>
                <w:spacing w:val="-12"/>
                <w:sz w:val="16"/>
                <w:szCs w:val="16"/>
              </w:rPr>
              <w:t xml:space="preserve"> </w:t>
            </w:r>
            <w:r w:rsidRPr="00772A0F">
              <w:rPr>
                <w:rFonts w:asciiTheme="minorHAnsi" w:hAnsiTheme="minorHAnsi" w:cs="Arial"/>
                <w:spacing w:val="3"/>
                <w:sz w:val="16"/>
                <w:szCs w:val="16"/>
              </w:rPr>
              <w:t>d</w:t>
            </w:r>
            <w:r w:rsidRPr="00772A0F">
              <w:rPr>
                <w:rFonts w:asciiTheme="minorHAnsi" w:hAnsiTheme="minorHAnsi" w:cs="Arial"/>
                <w:sz w:val="16"/>
                <w:szCs w:val="16"/>
              </w:rPr>
              <w:t>a</w:t>
            </w:r>
            <w:r w:rsidRPr="00772A0F">
              <w:rPr>
                <w:rFonts w:asciiTheme="minorHAnsi" w:hAnsiTheme="minorHAnsi" w:cs="Arial"/>
                <w:spacing w:val="-8"/>
                <w:sz w:val="16"/>
                <w:szCs w:val="16"/>
              </w:rPr>
              <w:t xml:space="preserve"> </w:t>
            </w:r>
            <w:r w:rsidRPr="00772A0F">
              <w:rPr>
                <w:rFonts w:asciiTheme="minorHAnsi" w:hAnsiTheme="minorHAnsi" w:cs="Arial"/>
                <w:spacing w:val="-3"/>
                <w:sz w:val="16"/>
                <w:szCs w:val="16"/>
              </w:rPr>
              <w:t>28/30</w:t>
            </w:r>
            <w:r w:rsidRPr="00772A0F">
              <w:rPr>
                <w:rFonts w:asciiTheme="minorHAnsi" w:hAnsiTheme="minorHAnsi" w:cs="Arial"/>
                <w:spacing w:val="-9"/>
                <w:sz w:val="16"/>
                <w:szCs w:val="16"/>
              </w:rPr>
              <w:t xml:space="preserve"> </w:t>
            </w:r>
            <w:r w:rsidRPr="00772A0F">
              <w:rPr>
                <w:rFonts w:asciiTheme="minorHAnsi" w:hAnsiTheme="minorHAnsi" w:cs="Arial"/>
                <w:spacing w:val="-4"/>
                <w:sz w:val="16"/>
                <w:szCs w:val="16"/>
              </w:rPr>
              <w:t>m</w:t>
            </w:r>
            <w:r w:rsidRPr="00772A0F">
              <w:rPr>
                <w:rFonts w:asciiTheme="minorHAnsi" w:hAnsiTheme="minorHAnsi" w:cs="Arial"/>
                <w:spacing w:val="2"/>
                <w:sz w:val="16"/>
                <w:szCs w:val="16"/>
              </w:rPr>
              <w:t>c</w:t>
            </w:r>
            <w:r w:rsidRPr="00772A0F">
              <w:rPr>
                <w:rFonts w:asciiTheme="minorHAnsi" w:hAnsiTheme="minorHAnsi" w:cs="Arial"/>
                <w:sz w:val="16"/>
                <w:szCs w:val="16"/>
              </w:rPr>
              <w:t>.</w:t>
            </w:r>
          </w:p>
        </w:tc>
        <w:tc>
          <w:tcPr>
            <w:tcW w:w="322" w:type="dxa"/>
            <w:tcBorders>
              <w:top w:val="single" w:sz="4" w:space="0" w:color="000000"/>
              <w:left w:val="single" w:sz="4" w:space="0" w:color="000000"/>
              <w:bottom w:val="single" w:sz="4" w:space="0" w:color="000000"/>
              <w:right w:val="single" w:sz="4" w:space="0" w:color="000000"/>
            </w:tcBorders>
          </w:tcPr>
          <w:p w14:paraId="75CDE421" w14:textId="77777777" w:rsidR="00D91BE6" w:rsidRPr="00772A0F" w:rsidRDefault="00D91BE6" w:rsidP="00AA58A5">
            <w:pPr>
              <w:pStyle w:val="TableParagraph"/>
              <w:kinsoku w:val="0"/>
              <w:overflowPunct w:val="0"/>
              <w:spacing w:before="84" w:line="183" w:lineRule="exact"/>
              <w:ind w:left="157"/>
              <w:rPr>
                <w:rFonts w:asciiTheme="minorHAnsi" w:hAnsiTheme="minorHAnsi"/>
              </w:rPr>
            </w:pPr>
            <w:r w:rsidRPr="00772A0F">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76B5C24B" w14:textId="77777777" w:rsidR="00D91BE6" w:rsidRPr="00772A0F" w:rsidRDefault="00D91BE6" w:rsidP="00AA58A5">
            <w:pPr>
              <w:pStyle w:val="TableParagraph"/>
              <w:kinsoku w:val="0"/>
              <w:overflowPunct w:val="0"/>
              <w:spacing w:before="84" w:line="183" w:lineRule="exact"/>
              <w:ind w:left="95"/>
              <w:rPr>
                <w:rFonts w:asciiTheme="minorHAnsi" w:hAnsiTheme="minorHAnsi"/>
              </w:rPr>
            </w:pPr>
            <w:r w:rsidRPr="00772A0F">
              <w:rPr>
                <w:rFonts w:asciiTheme="minorHAnsi" w:hAnsiTheme="minorHAnsi" w:cs="Arial"/>
                <w:spacing w:val="-3"/>
                <w:sz w:val="16"/>
                <w:szCs w:val="16"/>
              </w:rPr>
              <w:t>2</w:t>
            </w:r>
            <w:r w:rsidRPr="00772A0F">
              <w:rPr>
                <w:rFonts w:asciiTheme="minorHAnsi" w:hAnsiTheme="minorHAnsi" w:cs="Arial"/>
                <w:spacing w:val="-1"/>
                <w:sz w:val="16"/>
                <w:szCs w:val="16"/>
              </w:rPr>
              <w:t>,</w:t>
            </w:r>
            <w:r w:rsidRPr="00772A0F">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35EB9E46" w14:textId="77777777" w:rsidR="00D91BE6" w:rsidRPr="00772A0F" w:rsidRDefault="00D91BE6" w:rsidP="00AA58A5">
            <w:pPr>
              <w:pStyle w:val="TableParagraph"/>
              <w:kinsoku w:val="0"/>
              <w:overflowPunct w:val="0"/>
              <w:spacing w:before="84" w:line="183" w:lineRule="exact"/>
              <w:ind w:right="64"/>
              <w:jc w:val="right"/>
              <w:rPr>
                <w:rFonts w:asciiTheme="minorHAnsi" w:hAnsiTheme="minorHAnsi"/>
              </w:rPr>
            </w:pPr>
            <w:r w:rsidRPr="00772A0F">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2B23B3FB" w14:textId="77777777" w:rsidR="00D91BE6" w:rsidRPr="00772A0F" w:rsidRDefault="00D91BE6" w:rsidP="00AA58A5">
            <w:pPr>
              <w:pStyle w:val="TableParagraph"/>
              <w:kinsoku w:val="0"/>
              <w:overflowPunct w:val="0"/>
              <w:spacing w:before="84" w:line="183" w:lineRule="exact"/>
              <w:ind w:right="64"/>
              <w:jc w:val="right"/>
              <w:rPr>
                <w:rFonts w:asciiTheme="minorHAnsi" w:hAnsiTheme="minorHAnsi"/>
              </w:rPr>
            </w:pPr>
            <w:r w:rsidRPr="00772A0F">
              <w:rPr>
                <w:rFonts w:asciiTheme="minorHAnsi" w:hAnsiTheme="minorHAnsi" w:cs="Arial"/>
                <w:w w:val="95"/>
                <w:sz w:val="16"/>
                <w:szCs w:val="16"/>
              </w:rPr>
              <w:t>3</w:t>
            </w:r>
          </w:p>
        </w:tc>
        <w:tc>
          <w:tcPr>
            <w:tcW w:w="889" w:type="dxa"/>
            <w:tcBorders>
              <w:top w:val="single" w:sz="4" w:space="0" w:color="000000"/>
              <w:left w:val="single" w:sz="4" w:space="0" w:color="000000"/>
              <w:bottom w:val="single" w:sz="4" w:space="0" w:color="000000"/>
              <w:right w:val="single" w:sz="4" w:space="0" w:color="000000"/>
            </w:tcBorders>
          </w:tcPr>
          <w:p w14:paraId="13BC61C7" w14:textId="77777777" w:rsidR="00D91BE6" w:rsidRPr="00772A0F" w:rsidRDefault="00D91BE6" w:rsidP="00AA58A5">
            <w:pPr>
              <w:pStyle w:val="TableParagraph"/>
              <w:kinsoku w:val="0"/>
              <w:overflowPunct w:val="0"/>
              <w:spacing w:before="84" w:line="183" w:lineRule="exact"/>
              <w:ind w:right="66"/>
              <w:jc w:val="right"/>
              <w:rPr>
                <w:rFonts w:asciiTheme="minorHAnsi" w:hAnsiTheme="minorHAnsi"/>
              </w:rPr>
            </w:pPr>
            <w:r w:rsidRPr="00772A0F">
              <w:rPr>
                <w:rFonts w:asciiTheme="minorHAnsi" w:hAnsiTheme="minorHAnsi" w:cs="Arial"/>
                <w:spacing w:val="-2"/>
                <w:w w:val="95"/>
                <w:sz w:val="16"/>
                <w:szCs w:val="16"/>
              </w:rPr>
              <w:t>52</w:t>
            </w:r>
          </w:p>
        </w:tc>
        <w:tc>
          <w:tcPr>
            <w:tcW w:w="734" w:type="dxa"/>
            <w:tcBorders>
              <w:top w:val="single" w:sz="4" w:space="0" w:color="000000"/>
              <w:left w:val="single" w:sz="4" w:space="0" w:color="000000"/>
              <w:bottom w:val="single" w:sz="4" w:space="0" w:color="000000"/>
              <w:right w:val="single" w:sz="4" w:space="0" w:color="000000"/>
            </w:tcBorders>
          </w:tcPr>
          <w:p w14:paraId="3CFFCE9C" w14:textId="77777777" w:rsidR="00D91BE6" w:rsidRPr="00772A0F" w:rsidRDefault="00D91BE6" w:rsidP="00AA58A5">
            <w:pPr>
              <w:pStyle w:val="TableParagraph"/>
              <w:kinsoku w:val="0"/>
              <w:overflowPunct w:val="0"/>
              <w:spacing w:before="84" w:line="183" w:lineRule="exact"/>
              <w:ind w:left="85"/>
              <w:rPr>
                <w:rFonts w:asciiTheme="minorHAnsi" w:hAnsiTheme="minorHAnsi"/>
              </w:rPr>
            </w:pPr>
            <w:r w:rsidRPr="00772A0F">
              <w:rPr>
                <w:rFonts w:asciiTheme="minorHAnsi" w:hAnsiTheme="minorHAnsi" w:cs="Arial"/>
                <w:spacing w:val="-3"/>
                <w:sz w:val="16"/>
                <w:szCs w:val="16"/>
              </w:rPr>
              <w:t>312</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3CA5FCCE" w14:textId="77777777" w:rsidR="00D91BE6" w:rsidRPr="00772A0F" w:rsidRDefault="00D91BE6" w:rsidP="00AA58A5">
            <w:pPr>
              <w:pStyle w:val="TableParagraph"/>
              <w:kinsoku w:val="0"/>
              <w:overflowPunct w:val="0"/>
              <w:spacing w:before="84" w:line="183" w:lineRule="exact"/>
              <w:ind w:left="614"/>
              <w:rPr>
                <w:rFonts w:asciiTheme="minorHAnsi" w:hAnsiTheme="minorHAnsi"/>
              </w:rPr>
            </w:pPr>
            <w:r w:rsidRPr="00772A0F">
              <w:rPr>
                <w:rFonts w:asciiTheme="minorHAnsi" w:hAnsiTheme="minorHAnsi" w:cs="Arial"/>
                <w:spacing w:val="3"/>
                <w:sz w:val="16"/>
                <w:szCs w:val="16"/>
              </w:rPr>
              <w:t>12,37</w:t>
            </w:r>
          </w:p>
        </w:tc>
        <w:tc>
          <w:tcPr>
            <w:tcW w:w="1239" w:type="dxa"/>
            <w:tcBorders>
              <w:top w:val="single" w:sz="4" w:space="0" w:color="000000"/>
              <w:left w:val="single" w:sz="4" w:space="0" w:color="000000"/>
              <w:bottom w:val="single" w:sz="4" w:space="0" w:color="000000"/>
              <w:right w:val="single" w:sz="4" w:space="0" w:color="000000"/>
            </w:tcBorders>
          </w:tcPr>
          <w:p w14:paraId="46E04546" w14:textId="77777777" w:rsidR="00D91BE6" w:rsidRPr="00772A0F" w:rsidRDefault="00D91BE6" w:rsidP="00AA58A5">
            <w:pPr>
              <w:pStyle w:val="TableParagraph"/>
              <w:kinsoku w:val="0"/>
              <w:overflowPunct w:val="0"/>
              <w:spacing w:before="84" w:line="183" w:lineRule="exact"/>
              <w:ind w:left="498"/>
              <w:rPr>
                <w:rFonts w:asciiTheme="minorHAnsi" w:hAnsiTheme="minorHAnsi"/>
              </w:rPr>
            </w:pPr>
            <w:r w:rsidRPr="00772A0F">
              <w:rPr>
                <w:rFonts w:asciiTheme="minorHAnsi" w:hAnsiTheme="minorHAnsi" w:cs="Arial"/>
                <w:spacing w:val="-3"/>
                <w:sz w:val="16"/>
                <w:szCs w:val="16"/>
              </w:rPr>
              <w:t xml:space="preserve">  3859</w:t>
            </w:r>
            <w:r w:rsidRPr="00772A0F">
              <w:rPr>
                <w:rFonts w:asciiTheme="minorHAnsi" w:hAnsiTheme="minorHAnsi" w:cs="Arial"/>
                <w:spacing w:val="-1"/>
                <w:sz w:val="16"/>
                <w:szCs w:val="16"/>
              </w:rPr>
              <w:t>,44</w:t>
            </w:r>
          </w:p>
        </w:tc>
        <w:tc>
          <w:tcPr>
            <w:tcW w:w="1205" w:type="dxa"/>
            <w:tcBorders>
              <w:top w:val="single" w:sz="4" w:space="0" w:color="000000"/>
              <w:left w:val="single" w:sz="4" w:space="0" w:color="000000"/>
              <w:bottom w:val="single" w:sz="4" w:space="0" w:color="000000"/>
              <w:right w:val="single" w:sz="4" w:space="0" w:color="000000"/>
            </w:tcBorders>
            <w:vAlign w:val="bottom"/>
          </w:tcPr>
          <w:p w14:paraId="24CE717D" w14:textId="77777777" w:rsidR="00D91BE6" w:rsidRPr="0020188B" w:rsidRDefault="00D91BE6" w:rsidP="00AA58A5">
            <w:pPr>
              <w:jc w:val="right"/>
              <w:rPr>
                <w:rFonts w:asciiTheme="minorHAnsi" w:hAnsiTheme="minorHAnsi"/>
                <w:b/>
                <w:bCs/>
              </w:rPr>
            </w:pPr>
          </w:p>
        </w:tc>
      </w:tr>
      <w:tr w:rsidR="00D91BE6" w:rsidRPr="00772A0F" w14:paraId="51141B9B" w14:textId="77777777" w:rsidTr="00AA58A5">
        <w:trPr>
          <w:trHeight w:hRule="exact" w:val="576"/>
        </w:trPr>
        <w:tc>
          <w:tcPr>
            <w:tcW w:w="8903" w:type="dxa"/>
            <w:gridSpan w:val="9"/>
            <w:tcBorders>
              <w:top w:val="single" w:sz="4" w:space="0" w:color="000000"/>
              <w:left w:val="single" w:sz="4" w:space="0" w:color="000000"/>
              <w:bottom w:val="single" w:sz="4" w:space="0" w:color="000000"/>
              <w:right w:val="single" w:sz="4" w:space="0" w:color="000000"/>
            </w:tcBorders>
          </w:tcPr>
          <w:p w14:paraId="3F2F3C9A" w14:textId="77777777" w:rsidR="00D91BE6" w:rsidRPr="00772A0F" w:rsidRDefault="00D91BE6" w:rsidP="00AA58A5">
            <w:pPr>
              <w:pStyle w:val="TableParagraph"/>
              <w:kinsoku w:val="0"/>
              <w:overflowPunct w:val="0"/>
              <w:spacing w:line="200" w:lineRule="exact"/>
              <w:rPr>
                <w:rFonts w:asciiTheme="minorHAnsi" w:hAnsiTheme="minorHAnsi"/>
                <w:sz w:val="20"/>
                <w:szCs w:val="20"/>
              </w:rPr>
            </w:pPr>
          </w:p>
          <w:p w14:paraId="1234B5E4" w14:textId="77777777" w:rsidR="00D91BE6" w:rsidRPr="00772A0F" w:rsidRDefault="00D91BE6" w:rsidP="00AA58A5">
            <w:pPr>
              <w:pStyle w:val="TableParagraph"/>
              <w:kinsoku w:val="0"/>
              <w:overflowPunct w:val="0"/>
              <w:ind w:left="66"/>
              <w:rPr>
                <w:rFonts w:asciiTheme="minorHAnsi" w:hAnsiTheme="minorHAnsi"/>
              </w:rPr>
            </w:pPr>
            <w:r w:rsidRPr="00772A0F">
              <w:rPr>
                <w:rFonts w:asciiTheme="minorHAnsi" w:hAnsiTheme="minorHAnsi" w:cs="Arial"/>
                <w:b/>
                <w:bCs/>
                <w:sz w:val="16"/>
                <w:szCs w:val="16"/>
              </w:rPr>
              <w:t>t</w:t>
            </w:r>
            <w:r w:rsidRPr="00772A0F">
              <w:rPr>
                <w:rFonts w:asciiTheme="minorHAnsi" w:hAnsiTheme="minorHAnsi" w:cs="Arial"/>
                <w:b/>
                <w:bCs/>
                <w:spacing w:val="-1"/>
                <w:sz w:val="16"/>
                <w:szCs w:val="16"/>
              </w:rPr>
              <w:t>o</w:t>
            </w:r>
            <w:r w:rsidRPr="00772A0F">
              <w:rPr>
                <w:rFonts w:asciiTheme="minorHAnsi" w:hAnsiTheme="minorHAnsi" w:cs="Arial"/>
                <w:b/>
                <w:bCs/>
                <w:sz w:val="16"/>
                <w:szCs w:val="16"/>
              </w:rPr>
              <w:t>t</w:t>
            </w:r>
            <w:r w:rsidRPr="00772A0F">
              <w:rPr>
                <w:rFonts w:asciiTheme="minorHAnsi" w:hAnsiTheme="minorHAnsi" w:cs="Arial"/>
                <w:b/>
                <w:bCs/>
                <w:spacing w:val="-3"/>
                <w:sz w:val="16"/>
                <w:szCs w:val="16"/>
              </w:rPr>
              <w:t>a</w:t>
            </w:r>
            <w:r w:rsidRPr="00772A0F">
              <w:rPr>
                <w:rFonts w:asciiTheme="minorHAnsi" w:hAnsiTheme="minorHAnsi" w:cs="Arial"/>
                <w:b/>
                <w:bCs/>
                <w:spacing w:val="3"/>
                <w:sz w:val="16"/>
                <w:szCs w:val="16"/>
              </w:rPr>
              <w:t>l</w:t>
            </w:r>
            <w:r w:rsidRPr="00772A0F">
              <w:rPr>
                <w:rFonts w:asciiTheme="minorHAnsi" w:hAnsiTheme="minorHAnsi" w:cs="Arial"/>
                <w:b/>
                <w:bCs/>
                <w:sz w:val="16"/>
                <w:szCs w:val="16"/>
              </w:rPr>
              <w:t>e</w:t>
            </w:r>
          </w:p>
        </w:tc>
        <w:tc>
          <w:tcPr>
            <w:tcW w:w="1205" w:type="dxa"/>
            <w:tcBorders>
              <w:top w:val="single" w:sz="4" w:space="0" w:color="000000"/>
              <w:left w:val="single" w:sz="4" w:space="0" w:color="000000"/>
              <w:bottom w:val="single" w:sz="4" w:space="0" w:color="000000"/>
              <w:right w:val="single" w:sz="4" w:space="0" w:color="000000"/>
            </w:tcBorders>
          </w:tcPr>
          <w:p w14:paraId="0B32AC6B"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320D4E60"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438499FB" w14:textId="32115827" w:rsidR="00D91BE6" w:rsidRPr="0020188B" w:rsidRDefault="00D91BE6" w:rsidP="00AA58A5">
            <w:pPr>
              <w:pStyle w:val="TableParagraph"/>
              <w:kinsoku w:val="0"/>
              <w:overflowPunct w:val="0"/>
              <w:ind w:left="465"/>
              <w:rPr>
                <w:rFonts w:asciiTheme="minorHAnsi" w:hAnsiTheme="minorHAnsi"/>
                <w:b/>
                <w:bCs/>
              </w:rPr>
            </w:pPr>
            <w:r w:rsidRPr="0020188B">
              <w:rPr>
                <w:rFonts w:asciiTheme="minorHAnsi" w:hAnsiTheme="minorHAnsi" w:cs="Arial"/>
                <w:b/>
                <w:bCs/>
                <w:spacing w:val="-3"/>
                <w:sz w:val="16"/>
                <w:szCs w:val="16"/>
              </w:rPr>
              <w:t>3</w:t>
            </w:r>
            <w:r w:rsidR="0020188B">
              <w:rPr>
                <w:rFonts w:asciiTheme="minorHAnsi" w:hAnsiTheme="minorHAnsi" w:cs="Arial"/>
                <w:b/>
                <w:bCs/>
                <w:spacing w:val="-3"/>
                <w:sz w:val="16"/>
                <w:szCs w:val="16"/>
              </w:rPr>
              <w:t>.</w:t>
            </w:r>
            <w:r w:rsidRPr="0020188B">
              <w:rPr>
                <w:rFonts w:asciiTheme="minorHAnsi" w:hAnsiTheme="minorHAnsi" w:cs="Arial"/>
                <w:b/>
                <w:bCs/>
                <w:spacing w:val="-3"/>
                <w:sz w:val="16"/>
                <w:szCs w:val="16"/>
              </w:rPr>
              <w:t>859</w:t>
            </w:r>
            <w:r w:rsidRPr="0020188B">
              <w:rPr>
                <w:rFonts w:asciiTheme="minorHAnsi" w:hAnsiTheme="minorHAnsi" w:cs="Arial"/>
                <w:b/>
                <w:bCs/>
                <w:spacing w:val="-1"/>
                <w:sz w:val="16"/>
                <w:szCs w:val="16"/>
              </w:rPr>
              <w:t>,44</w:t>
            </w:r>
          </w:p>
        </w:tc>
      </w:tr>
      <w:tr w:rsidR="00D91BE6" w:rsidRPr="00772A0F" w14:paraId="73E951E4" w14:textId="77777777" w:rsidTr="00AA58A5">
        <w:trPr>
          <w:trHeight w:hRule="exact" w:val="265"/>
        </w:trPr>
        <w:tc>
          <w:tcPr>
            <w:tcW w:w="8903" w:type="dxa"/>
            <w:gridSpan w:val="9"/>
            <w:tcBorders>
              <w:top w:val="single" w:sz="4" w:space="0" w:color="000000"/>
              <w:left w:val="single" w:sz="4" w:space="0" w:color="000000"/>
              <w:bottom w:val="single" w:sz="4" w:space="0" w:color="000000"/>
              <w:right w:val="single" w:sz="4" w:space="0" w:color="000000"/>
            </w:tcBorders>
          </w:tcPr>
          <w:p w14:paraId="0B73F8F5" w14:textId="77777777" w:rsidR="00D91BE6" w:rsidRPr="00772A0F" w:rsidRDefault="00D91BE6" w:rsidP="00AA58A5">
            <w:pPr>
              <w:pStyle w:val="TableParagraph"/>
              <w:kinsoku w:val="0"/>
              <w:overflowPunct w:val="0"/>
              <w:spacing w:before="65"/>
              <w:ind w:left="66"/>
              <w:rPr>
                <w:rFonts w:asciiTheme="minorHAnsi" w:hAnsiTheme="minorHAnsi"/>
              </w:rPr>
            </w:pPr>
            <w:r w:rsidRPr="00772A0F">
              <w:rPr>
                <w:rFonts w:asciiTheme="minorHAnsi" w:hAnsiTheme="minorHAnsi" w:cs="Arial"/>
                <w:spacing w:val="3"/>
                <w:sz w:val="16"/>
                <w:szCs w:val="16"/>
              </w:rPr>
              <w:t>t</w:t>
            </w:r>
            <w:r w:rsidRPr="00772A0F">
              <w:rPr>
                <w:rFonts w:asciiTheme="minorHAnsi" w:hAnsiTheme="minorHAnsi" w:cs="Arial"/>
                <w:spacing w:val="-8"/>
                <w:sz w:val="16"/>
                <w:szCs w:val="16"/>
              </w:rPr>
              <w:t>o</w:t>
            </w:r>
            <w:r w:rsidRPr="00772A0F">
              <w:rPr>
                <w:rFonts w:asciiTheme="minorHAnsi" w:hAnsiTheme="minorHAnsi" w:cs="Arial"/>
                <w:spacing w:val="3"/>
                <w:sz w:val="16"/>
                <w:szCs w:val="16"/>
              </w:rPr>
              <w:t>t</w:t>
            </w:r>
            <w:r w:rsidRPr="00772A0F">
              <w:rPr>
                <w:rFonts w:asciiTheme="minorHAnsi" w:hAnsiTheme="minorHAnsi" w:cs="Arial"/>
                <w:spacing w:val="-2"/>
                <w:sz w:val="16"/>
                <w:szCs w:val="16"/>
              </w:rPr>
              <w:t>a</w:t>
            </w:r>
            <w:r w:rsidRPr="00772A0F">
              <w:rPr>
                <w:rFonts w:asciiTheme="minorHAnsi" w:hAnsiTheme="minorHAnsi" w:cs="Arial"/>
                <w:spacing w:val="3"/>
                <w:sz w:val="16"/>
                <w:szCs w:val="16"/>
              </w:rPr>
              <w:t>l</w:t>
            </w:r>
            <w:r w:rsidRPr="00772A0F">
              <w:rPr>
                <w:rFonts w:asciiTheme="minorHAnsi" w:hAnsiTheme="minorHAnsi" w:cs="Arial"/>
                <w:sz w:val="16"/>
                <w:szCs w:val="16"/>
              </w:rPr>
              <w:t>e</w:t>
            </w:r>
            <w:r w:rsidRPr="00772A0F">
              <w:rPr>
                <w:rFonts w:asciiTheme="minorHAnsi" w:hAnsiTheme="minorHAnsi" w:cs="Arial"/>
                <w:spacing w:val="-11"/>
                <w:sz w:val="16"/>
                <w:szCs w:val="16"/>
              </w:rPr>
              <w:t xml:space="preserve"> </w:t>
            </w:r>
            <w:r w:rsidRPr="00772A0F">
              <w:rPr>
                <w:rFonts w:asciiTheme="minorHAnsi" w:hAnsiTheme="minorHAnsi" w:cs="Arial"/>
                <w:spacing w:val="6"/>
                <w:sz w:val="16"/>
                <w:szCs w:val="16"/>
              </w:rPr>
              <w:t>s</w:t>
            </w:r>
            <w:r w:rsidRPr="00772A0F">
              <w:rPr>
                <w:rFonts w:asciiTheme="minorHAnsi" w:hAnsiTheme="minorHAnsi" w:cs="Arial"/>
                <w:spacing w:val="-8"/>
                <w:sz w:val="16"/>
                <w:szCs w:val="16"/>
              </w:rPr>
              <w:t>e</w:t>
            </w:r>
            <w:r w:rsidRPr="00772A0F">
              <w:rPr>
                <w:rFonts w:asciiTheme="minorHAnsi" w:hAnsiTheme="minorHAnsi" w:cs="Arial"/>
                <w:spacing w:val="4"/>
                <w:sz w:val="16"/>
                <w:szCs w:val="16"/>
              </w:rPr>
              <w:t>r</w:t>
            </w:r>
            <w:r w:rsidRPr="00772A0F">
              <w:rPr>
                <w:rFonts w:asciiTheme="minorHAnsi" w:hAnsiTheme="minorHAnsi" w:cs="Arial"/>
                <w:spacing w:val="-3"/>
                <w:sz w:val="16"/>
                <w:szCs w:val="16"/>
              </w:rPr>
              <w:t>v</w:t>
            </w:r>
            <w:r w:rsidRPr="00772A0F">
              <w:rPr>
                <w:rFonts w:asciiTheme="minorHAnsi" w:hAnsiTheme="minorHAnsi" w:cs="Arial"/>
                <w:spacing w:val="3"/>
                <w:sz w:val="16"/>
                <w:szCs w:val="16"/>
              </w:rPr>
              <w:t>i</w:t>
            </w:r>
            <w:r w:rsidRPr="00772A0F">
              <w:rPr>
                <w:rFonts w:asciiTheme="minorHAnsi" w:hAnsiTheme="minorHAnsi" w:cs="Arial"/>
                <w:spacing w:val="-3"/>
                <w:sz w:val="16"/>
                <w:szCs w:val="16"/>
              </w:rPr>
              <w:t>z</w:t>
            </w:r>
            <w:r w:rsidRPr="00772A0F">
              <w:rPr>
                <w:rFonts w:asciiTheme="minorHAnsi" w:hAnsiTheme="minorHAnsi" w:cs="Arial"/>
                <w:spacing w:val="3"/>
                <w:sz w:val="16"/>
                <w:szCs w:val="16"/>
              </w:rPr>
              <w:t>i</w:t>
            </w:r>
            <w:r w:rsidRPr="00772A0F">
              <w:rPr>
                <w:rFonts w:asciiTheme="minorHAnsi" w:hAnsiTheme="minorHAnsi" w:cs="Arial"/>
                <w:sz w:val="16"/>
                <w:szCs w:val="16"/>
              </w:rPr>
              <w:t>o</w:t>
            </w:r>
          </w:p>
        </w:tc>
        <w:tc>
          <w:tcPr>
            <w:tcW w:w="1205" w:type="dxa"/>
            <w:tcBorders>
              <w:top w:val="single" w:sz="4" w:space="0" w:color="000000"/>
              <w:left w:val="single" w:sz="4" w:space="0" w:color="000000"/>
              <w:bottom w:val="single" w:sz="4" w:space="0" w:color="000000"/>
              <w:right w:val="single" w:sz="4" w:space="0" w:color="000000"/>
            </w:tcBorders>
            <w:shd w:val="clear" w:color="auto" w:fill="C0C0C0"/>
          </w:tcPr>
          <w:p w14:paraId="7B2274D7" w14:textId="5E6FA0DD" w:rsidR="00D91BE6" w:rsidRPr="0020188B" w:rsidRDefault="00D91BE6" w:rsidP="00AA58A5">
            <w:pPr>
              <w:pStyle w:val="TableParagraph"/>
              <w:kinsoku w:val="0"/>
              <w:overflowPunct w:val="0"/>
              <w:spacing w:before="65"/>
              <w:ind w:left="374"/>
              <w:rPr>
                <w:rFonts w:asciiTheme="minorHAnsi" w:hAnsiTheme="minorHAnsi"/>
                <w:b/>
                <w:bCs/>
              </w:rPr>
            </w:pPr>
            <w:r w:rsidRPr="0020188B">
              <w:rPr>
                <w:rFonts w:asciiTheme="minorHAnsi" w:hAnsiTheme="minorHAnsi" w:cs="Arial"/>
                <w:b/>
                <w:bCs/>
                <w:spacing w:val="-2"/>
                <w:sz w:val="16"/>
                <w:szCs w:val="16"/>
              </w:rPr>
              <w:t>19</w:t>
            </w:r>
            <w:r w:rsidR="0020188B">
              <w:rPr>
                <w:rFonts w:asciiTheme="minorHAnsi" w:hAnsiTheme="minorHAnsi" w:cs="Arial"/>
                <w:b/>
                <w:bCs/>
                <w:spacing w:val="-2"/>
                <w:sz w:val="16"/>
                <w:szCs w:val="16"/>
              </w:rPr>
              <w:t>.</w:t>
            </w:r>
            <w:r w:rsidRPr="0020188B">
              <w:rPr>
                <w:rFonts w:asciiTheme="minorHAnsi" w:hAnsiTheme="minorHAnsi" w:cs="Arial"/>
                <w:b/>
                <w:bCs/>
                <w:spacing w:val="-2"/>
                <w:sz w:val="16"/>
                <w:szCs w:val="16"/>
              </w:rPr>
              <w:t>749</w:t>
            </w:r>
            <w:r w:rsidRPr="0020188B">
              <w:rPr>
                <w:rFonts w:asciiTheme="minorHAnsi" w:hAnsiTheme="minorHAnsi" w:cs="Arial"/>
                <w:b/>
                <w:bCs/>
                <w:spacing w:val="3"/>
                <w:sz w:val="16"/>
                <w:szCs w:val="16"/>
              </w:rPr>
              <w:t>,60</w:t>
            </w:r>
          </w:p>
        </w:tc>
      </w:tr>
    </w:tbl>
    <w:p w14:paraId="58F78659" w14:textId="77777777" w:rsidR="00D91BE6" w:rsidRPr="00772A0F" w:rsidRDefault="00D91BE6" w:rsidP="00D91BE6">
      <w:pPr>
        <w:rPr>
          <w:rFonts w:asciiTheme="minorHAnsi" w:hAnsiTheme="minorHAnsi"/>
        </w:rPr>
        <w:sectPr w:rsidR="00D91BE6" w:rsidRPr="00772A0F">
          <w:pgSz w:w="11904" w:h="16840"/>
          <w:pgMar w:top="980" w:right="600" w:bottom="1240" w:left="960" w:header="749" w:footer="1045" w:gutter="0"/>
          <w:cols w:space="720" w:equalWidth="0">
            <w:col w:w="10344"/>
          </w:cols>
          <w:noEndnote/>
        </w:sectPr>
      </w:pPr>
    </w:p>
    <w:p w14:paraId="2AE9DB2D" w14:textId="77777777" w:rsidR="00D91BE6" w:rsidRDefault="00D91BE6" w:rsidP="00D91BE6">
      <w:pPr>
        <w:kinsoku w:val="0"/>
        <w:overflowPunct w:val="0"/>
        <w:spacing w:line="200" w:lineRule="exact"/>
        <w:rPr>
          <w:sz w:val="20"/>
          <w:szCs w:val="20"/>
        </w:rPr>
      </w:pPr>
    </w:p>
    <w:p w14:paraId="688A14D4" w14:textId="77777777" w:rsidR="00D91BE6" w:rsidRDefault="00D91BE6" w:rsidP="00D91BE6">
      <w:pPr>
        <w:kinsoku w:val="0"/>
        <w:overflowPunct w:val="0"/>
        <w:spacing w:before="15" w:line="260" w:lineRule="exact"/>
        <w:rPr>
          <w:sz w:val="26"/>
          <w:szCs w:val="26"/>
        </w:rPr>
      </w:pPr>
    </w:p>
    <w:p w14:paraId="144DEDCC" w14:textId="048590FA" w:rsidR="00D91BE6" w:rsidRPr="0020188B" w:rsidRDefault="00D91BE6" w:rsidP="0020188B">
      <w:pPr>
        <w:tabs>
          <w:tab w:val="left" w:pos="2520"/>
        </w:tabs>
        <w:kinsoku w:val="0"/>
        <w:overflowPunct w:val="0"/>
        <w:adjustRightInd w:val="0"/>
        <w:spacing w:before="72"/>
        <w:ind w:left="2127" w:right="18" w:hanging="2127"/>
        <w:jc w:val="center"/>
        <w:rPr>
          <w:rFonts w:asciiTheme="minorHAnsi" w:hAnsiTheme="minorHAnsi"/>
          <w:u w:val="single"/>
        </w:rPr>
      </w:pPr>
      <w:r w:rsidRPr="0020188B">
        <w:rPr>
          <w:rFonts w:asciiTheme="minorHAnsi" w:hAnsiTheme="minorHAnsi"/>
          <w:b/>
          <w:bCs/>
          <w:i/>
          <w:iCs/>
          <w:spacing w:val="1"/>
          <w:u w:val="single"/>
        </w:rPr>
        <w:t>RA</w:t>
      </w:r>
      <w:r w:rsidRPr="0020188B">
        <w:rPr>
          <w:rFonts w:asciiTheme="minorHAnsi" w:hAnsiTheme="minorHAnsi"/>
          <w:b/>
          <w:bCs/>
          <w:i/>
          <w:iCs/>
          <w:spacing w:val="-4"/>
          <w:u w:val="single"/>
        </w:rPr>
        <w:t>C</w:t>
      </w:r>
      <w:r w:rsidRPr="0020188B">
        <w:rPr>
          <w:rFonts w:asciiTheme="minorHAnsi" w:hAnsiTheme="minorHAnsi"/>
          <w:b/>
          <w:bCs/>
          <w:i/>
          <w:iCs/>
          <w:spacing w:val="1"/>
          <w:u w:val="single"/>
        </w:rPr>
        <w:t>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11"/>
          <w:u w:val="single"/>
        </w:rPr>
        <w:t xml:space="preserve"> </w:t>
      </w:r>
      <w:r w:rsidRPr="0020188B">
        <w:rPr>
          <w:rFonts w:asciiTheme="minorHAnsi" w:hAnsiTheme="minorHAnsi"/>
          <w:b/>
          <w:bCs/>
          <w:i/>
          <w:iCs/>
          <w:spacing w:val="1"/>
          <w:u w:val="single"/>
        </w:rPr>
        <w:t>R</w:t>
      </w:r>
      <w:r w:rsidRPr="0020188B">
        <w:rPr>
          <w:rFonts w:asciiTheme="minorHAnsi" w:hAnsiTheme="minorHAnsi"/>
          <w:b/>
          <w:bCs/>
          <w:i/>
          <w:iCs/>
          <w:u w:val="single"/>
        </w:rPr>
        <w:t>I</w:t>
      </w:r>
      <w:r w:rsidRPr="0020188B">
        <w:rPr>
          <w:rFonts w:asciiTheme="minorHAnsi" w:hAnsiTheme="minorHAnsi"/>
          <w:b/>
          <w:bCs/>
          <w:i/>
          <w:iCs/>
          <w:spacing w:val="1"/>
          <w:u w:val="single"/>
        </w:rPr>
        <w:t>F</w:t>
      </w:r>
      <w:r w:rsidRPr="0020188B">
        <w:rPr>
          <w:rFonts w:asciiTheme="minorHAnsi" w:hAnsiTheme="minorHAnsi"/>
          <w:b/>
          <w:bCs/>
          <w:i/>
          <w:iCs/>
          <w:u w:val="single"/>
        </w:rPr>
        <w:t>IU</w:t>
      </w:r>
      <w:r w:rsidRPr="0020188B">
        <w:rPr>
          <w:rFonts w:asciiTheme="minorHAnsi" w:hAnsiTheme="minorHAnsi"/>
          <w:b/>
          <w:bCs/>
          <w:i/>
          <w:iCs/>
          <w:spacing w:val="-2"/>
          <w:u w:val="single"/>
        </w:rPr>
        <w:t>T</w:t>
      </w:r>
      <w:r w:rsidRPr="0020188B">
        <w:rPr>
          <w:rFonts w:asciiTheme="minorHAnsi" w:hAnsiTheme="minorHAnsi"/>
          <w:b/>
          <w:bCs/>
          <w:i/>
          <w:iCs/>
          <w:u w:val="single"/>
        </w:rPr>
        <w:t>I</w:t>
      </w:r>
      <w:r w:rsidRPr="0020188B">
        <w:rPr>
          <w:rFonts w:asciiTheme="minorHAnsi" w:hAnsiTheme="minorHAnsi"/>
          <w:b/>
          <w:bCs/>
          <w:i/>
          <w:iCs/>
          <w:spacing w:val="2"/>
          <w:u w:val="single"/>
        </w:rPr>
        <w:t xml:space="preserve"> </w:t>
      </w:r>
      <w:r w:rsidRPr="0020188B">
        <w:rPr>
          <w:rFonts w:asciiTheme="minorHAnsi" w:hAnsiTheme="minorHAnsi"/>
          <w:b/>
          <w:bCs/>
          <w:i/>
          <w:iCs/>
          <w:spacing w:val="-2"/>
          <w:u w:val="single"/>
        </w:rPr>
        <w:t>U</w:t>
      </w:r>
      <w:r w:rsidRPr="0020188B">
        <w:rPr>
          <w:rFonts w:asciiTheme="minorHAnsi" w:hAnsiTheme="minorHAnsi"/>
          <w:b/>
          <w:bCs/>
          <w:i/>
          <w:iCs/>
          <w:spacing w:val="1"/>
          <w:u w:val="single"/>
        </w:rPr>
        <w:t>RBA</w:t>
      </w:r>
      <w:r w:rsidRPr="0020188B">
        <w:rPr>
          <w:rFonts w:asciiTheme="minorHAnsi" w:hAnsiTheme="minorHAnsi"/>
          <w:b/>
          <w:bCs/>
          <w:i/>
          <w:iCs/>
          <w:spacing w:val="-2"/>
          <w:u w:val="single"/>
        </w:rPr>
        <w:t>N</w:t>
      </w:r>
      <w:r w:rsidRPr="0020188B">
        <w:rPr>
          <w:rFonts w:asciiTheme="minorHAnsi" w:hAnsiTheme="minorHAnsi"/>
          <w:b/>
          <w:bCs/>
          <w:i/>
          <w:iCs/>
          <w:u w:val="single"/>
        </w:rPr>
        <w:t>I</w:t>
      </w:r>
      <w:r w:rsidRPr="0020188B">
        <w:rPr>
          <w:rFonts w:asciiTheme="minorHAnsi" w:hAnsiTheme="minorHAnsi"/>
          <w:b/>
          <w:bCs/>
          <w:i/>
          <w:iCs/>
          <w:spacing w:val="2"/>
          <w:u w:val="single"/>
        </w:rPr>
        <w:t xml:space="preserve"> </w:t>
      </w:r>
      <w:r w:rsidRPr="0020188B">
        <w:rPr>
          <w:rFonts w:asciiTheme="minorHAnsi" w:hAnsiTheme="minorHAnsi"/>
          <w:b/>
          <w:bCs/>
          <w:i/>
          <w:iCs/>
          <w:u w:val="single"/>
        </w:rPr>
        <w:t>PE</w:t>
      </w:r>
      <w:r w:rsidRPr="0020188B">
        <w:rPr>
          <w:rFonts w:asciiTheme="minorHAnsi" w:hAnsiTheme="minorHAnsi"/>
          <w:b/>
          <w:bCs/>
          <w:i/>
          <w:iCs/>
          <w:spacing w:val="1"/>
          <w:u w:val="single"/>
        </w:rPr>
        <w:t>R</w:t>
      </w:r>
      <w:r w:rsidRPr="0020188B">
        <w:rPr>
          <w:rFonts w:asciiTheme="minorHAnsi" w:hAnsiTheme="minorHAnsi"/>
          <w:b/>
          <w:bCs/>
          <w:i/>
          <w:iCs/>
          <w:u w:val="single"/>
        </w:rPr>
        <w:t>I</w:t>
      </w:r>
      <w:r w:rsidRPr="0020188B">
        <w:rPr>
          <w:rFonts w:asciiTheme="minorHAnsi" w:hAnsiTheme="minorHAnsi"/>
          <w:b/>
          <w:bCs/>
          <w:i/>
          <w:iCs/>
          <w:spacing w:val="1"/>
          <w:u w:val="single"/>
        </w:rPr>
        <w:t>C</w:t>
      </w:r>
      <w:r w:rsidRPr="0020188B">
        <w:rPr>
          <w:rFonts w:asciiTheme="minorHAnsi" w:hAnsiTheme="minorHAnsi"/>
          <w:b/>
          <w:bCs/>
          <w:i/>
          <w:iCs/>
          <w:spacing w:val="-2"/>
          <w:u w:val="single"/>
        </w:rPr>
        <w:t>O</w:t>
      </w:r>
      <w:r w:rsidRPr="0020188B">
        <w:rPr>
          <w:rFonts w:asciiTheme="minorHAnsi" w:hAnsiTheme="minorHAnsi"/>
          <w:b/>
          <w:bCs/>
          <w:i/>
          <w:iCs/>
          <w:u w:val="single"/>
        </w:rPr>
        <w:t>L</w:t>
      </w:r>
      <w:r w:rsidRPr="0020188B">
        <w:rPr>
          <w:rFonts w:asciiTheme="minorHAnsi" w:hAnsiTheme="minorHAnsi"/>
          <w:b/>
          <w:bCs/>
          <w:i/>
          <w:iCs/>
          <w:spacing w:val="-2"/>
          <w:u w:val="single"/>
        </w:rPr>
        <w:t>O</w:t>
      </w:r>
      <w:r w:rsidRPr="0020188B">
        <w:rPr>
          <w:rFonts w:asciiTheme="minorHAnsi" w:hAnsiTheme="minorHAnsi"/>
          <w:b/>
          <w:bCs/>
          <w:i/>
          <w:iCs/>
          <w:spacing w:val="1"/>
          <w:u w:val="single"/>
        </w:rPr>
        <w:t>S</w:t>
      </w:r>
      <w:r w:rsidRPr="0020188B">
        <w:rPr>
          <w:rFonts w:asciiTheme="minorHAnsi" w:hAnsiTheme="minorHAnsi"/>
          <w:b/>
          <w:bCs/>
          <w:i/>
          <w:iCs/>
          <w:u w:val="single"/>
        </w:rPr>
        <w:t xml:space="preserve">I </w:t>
      </w:r>
      <w:r w:rsidRPr="0020188B">
        <w:rPr>
          <w:rFonts w:asciiTheme="minorHAnsi" w:hAnsiTheme="minorHAnsi"/>
          <w:b/>
          <w:bCs/>
          <w:i/>
          <w:iCs/>
          <w:spacing w:val="11"/>
          <w:u w:val="single"/>
        </w:rPr>
        <w:t xml:space="preserve"> </w:t>
      </w:r>
      <w:r w:rsidRPr="0020188B">
        <w:rPr>
          <w:rFonts w:asciiTheme="minorHAnsi" w:hAnsiTheme="minorHAnsi"/>
          <w:b/>
          <w:bCs/>
          <w:i/>
          <w:iCs/>
          <w:u w:val="single"/>
        </w:rPr>
        <w:t>(</w:t>
      </w:r>
      <w:r w:rsidRPr="0020188B">
        <w:rPr>
          <w:rFonts w:asciiTheme="minorHAnsi" w:hAnsiTheme="minorHAnsi"/>
          <w:b/>
          <w:bCs/>
          <w:i/>
          <w:iCs/>
          <w:spacing w:val="1"/>
          <w:u w:val="single"/>
        </w:rPr>
        <w:t xml:space="preserve"> R</w:t>
      </w:r>
      <w:r w:rsidRPr="0020188B">
        <w:rPr>
          <w:rFonts w:asciiTheme="minorHAnsi" w:hAnsiTheme="minorHAnsi"/>
          <w:b/>
          <w:bCs/>
          <w:i/>
          <w:iCs/>
          <w:spacing w:val="2"/>
          <w:u w:val="single"/>
        </w:rPr>
        <w:t>.</w:t>
      </w:r>
      <w:r w:rsidRPr="0020188B">
        <w:rPr>
          <w:rFonts w:asciiTheme="minorHAnsi" w:hAnsiTheme="minorHAnsi"/>
          <w:b/>
          <w:bCs/>
          <w:i/>
          <w:iCs/>
          <w:spacing w:val="-1"/>
          <w:u w:val="single"/>
        </w:rPr>
        <w:t>U</w:t>
      </w:r>
      <w:r w:rsidRPr="0020188B">
        <w:rPr>
          <w:rFonts w:asciiTheme="minorHAnsi" w:hAnsiTheme="minorHAnsi"/>
          <w:b/>
          <w:bCs/>
          <w:i/>
          <w:iCs/>
          <w:spacing w:val="2"/>
          <w:u w:val="single"/>
        </w:rPr>
        <w:t>.</w:t>
      </w:r>
      <w:r w:rsidRPr="0020188B">
        <w:rPr>
          <w:rFonts w:asciiTheme="minorHAnsi" w:hAnsiTheme="minorHAnsi"/>
          <w:b/>
          <w:bCs/>
          <w:i/>
          <w:iCs/>
          <w:spacing w:val="-30"/>
          <w:u w:val="single"/>
        </w:rPr>
        <w:t>P</w:t>
      </w:r>
      <w:r w:rsidRPr="0020188B">
        <w:rPr>
          <w:rFonts w:asciiTheme="minorHAnsi" w:hAnsiTheme="minorHAnsi"/>
          <w:b/>
          <w:bCs/>
          <w:i/>
          <w:iCs/>
          <w:u w:val="single"/>
        </w:rPr>
        <w:t>.</w:t>
      </w:r>
      <w:r w:rsidRPr="0020188B">
        <w:rPr>
          <w:rFonts w:asciiTheme="minorHAnsi" w:hAnsiTheme="minorHAnsi"/>
          <w:b/>
          <w:bCs/>
          <w:i/>
          <w:iCs/>
          <w:spacing w:val="5"/>
          <w:u w:val="single"/>
        </w:rPr>
        <w:t xml:space="preserve"> </w:t>
      </w:r>
      <w:r w:rsidRPr="0020188B">
        <w:rPr>
          <w:rFonts w:asciiTheme="minorHAnsi" w:hAnsiTheme="minorHAnsi"/>
          <w:b/>
          <w:bCs/>
          <w:i/>
          <w:iCs/>
          <w:u w:val="single"/>
        </w:rPr>
        <w:t>)</w:t>
      </w:r>
    </w:p>
    <w:p w14:paraId="0CA86A5A" w14:textId="77777777" w:rsidR="00D91BE6" w:rsidRPr="000E2926" w:rsidRDefault="00D91BE6" w:rsidP="00D91BE6">
      <w:pPr>
        <w:kinsoku w:val="0"/>
        <w:overflowPunct w:val="0"/>
        <w:spacing w:before="15" w:line="260" w:lineRule="exact"/>
        <w:rPr>
          <w:rFonts w:asciiTheme="minorHAnsi" w:hAnsiTheme="minorHAnsi"/>
          <w:sz w:val="26"/>
          <w:szCs w:val="26"/>
        </w:rPr>
      </w:pPr>
    </w:p>
    <w:p w14:paraId="3404BDDC" w14:textId="77777777" w:rsidR="00D91BE6" w:rsidRPr="000E2926" w:rsidRDefault="00D91BE6" w:rsidP="00D91BE6">
      <w:pPr>
        <w:numPr>
          <w:ilvl w:val="2"/>
          <w:numId w:val="34"/>
        </w:numPr>
        <w:tabs>
          <w:tab w:val="left" w:pos="851"/>
        </w:tabs>
        <w:kinsoku w:val="0"/>
        <w:overflowPunct w:val="0"/>
        <w:adjustRightInd w:val="0"/>
        <w:ind w:right="22"/>
        <w:rPr>
          <w:rFonts w:asciiTheme="minorHAnsi" w:hAnsiTheme="minorHAnsi"/>
        </w:rPr>
      </w:pPr>
      <w:r w:rsidRPr="000E2926">
        <w:rPr>
          <w:rFonts w:asciiTheme="minorHAnsi" w:hAnsiTheme="minorHAnsi"/>
          <w:b/>
          <w:bCs/>
          <w:i/>
          <w:iCs/>
          <w:spacing w:val="-2"/>
        </w:rPr>
        <w:t>Ge</w:t>
      </w:r>
      <w:r w:rsidRPr="000E2926">
        <w:rPr>
          <w:rFonts w:asciiTheme="minorHAnsi" w:hAnsiTheme="minorHAnsi"/>
          <w:b/>
          <w:bCs/>
          <w:i/>
          <w:iCs/>
          <w:spacing w:val="-3"/>
        </w:rPr>
        <w:t>n</w:t>
      </w:r>
      <w:r w:rsidRPr="000E2926">
        <w:rPr>
          <w:rFonts w:asciiTheme="minorHAnsi" w:hAnsiTheme="minorHAnsi"/>
          <w:b/>
          <w:bCs/>
          <w:i/>
          <w:iCs/>
          <w:spacing w:val="-2"/>
        </w:rPr>
        <w:t>e</w:t>
      </w:r>
      <w:r w:rsidRPr="000E2926">
        <w:rPr>
          <w:rFonts w:asciiTheme="minorHAnsi" w:hAnsiTheme="minorHAnsi"/>
          <w:b/>
          <w:bCs/>
          <w:i/>
          <w:iCs/>
          <w:spacing w:val="5"/>
        </w:rPr>
        <w:t>r</w:t>
      </w:r>
      <w:r w:rsidRPr="000E2926">
        <w:rPr>
          <w:rFonts w:asciiTheme="minorHAnsi" w:hAnsiTheme="minorHAnsi"/>
          <w:b/>
          <w:bCs/>
          <w:i/>
          <w:iCs/>
        </w:rPr>
        <w:t>alità</w:t>
      </w:r>
      <w:r w:rsidRPr="000E2926">
        <w:rPr>
          <w:rFonts w:asciiTheme="minorHAnsi" w:hAnsiTheme="minorHAnsi"/>
          <w:b/>
          <w:bCs/>
          <w:i/>
          <w:iCs/>
          <w:spacing w:val="2"/>
        </w:rPr>
        <w:t xml:space="preserve"> </w:t>
      </w:r>
      <w:r w:rsidRPr="000E2926">
        <w:rPr>
          <w:rFonts w:asciiTheme="minorHAnsi" w:hAnsiTheme="minorHAnsi"/>
          <w:b/>
          <w:bCs/>
          <w:i/>
          <w:iCs/>
        </w:rPr>
        <w:t>d</w:t>
      </w:r>
      <w:r w:rsidRPr="000E2926">
        <w:rPr>
          <w:rFonts w:asciiTheme="minorHAnsi" w:hAnsiTheme="minorHAnsi"/>
          <w:b/>
          <w:bCs/>
          <w:i/>
          <w:iCs/>
          <w:spacing w:val="-2"/>
        </w:rPr>
        <w:t>e</w:t>
      </w:r>
      <w:r w:rsidRPr="000E2926">
        <w:rPr>
          <w:rFonts w:asciiTheme="minorHAnsi" w:hAnsiTheme="minorHAnsi"/>
          <w:b/>
          <w:bCs/>
          <w:i/>
          <w:iCs/>
        </w:rPr>
        <w:t>l</w:t>
      </w:r>
      <w:r w:rsidRPr="000E2926">
        <w:rPr>
          <w:rFonts w:asciiTheme="minorHAnsi" w:hAnsiTheme="minorHAnsi"/>
          <w:b/>
          <w:bCs/>
          <w:i/>
          <w:iCs/>
          <w:spacing w:val="3"/>
        </w:rPr>
        <w:t xml:space="preserve"> </w:t>
      </w:r>
      <w:r w:rsidRPr="000E2926">
        <w:rPr>
          <w:rFonts w:asciiTheme="minorHAnsi" w:hAnsiTheme="minorHAnsi"/>
          <w:b/>
          <w:bCs/>
          <w:i/>
          <w:iCs/>
        </w:rPr>
        <w:t>s</w:t>
      </w:r>
      <w:r w:rsidRPr="000E2926">
        <w:rPr>
          <w:rFonts w:asciiTheme="minorHAnsi" w:hAnsiTheme="minorHAnsi"/>
          <w:b/>
          <w:bCs/>
          <w:i/>
          <w:iCs/>
          <w:spacing w:val="-2"/>
        </w:rPr>
        <w:t>e</w:t>
      </w:r>
      <w:r w:rsidRPr="000E2926">
        <w:rPr>
          <w:rFonts w:asciiTheme="minorHAnsi" w:hAnsiTheme="minorHAnsi"/>
          <w:b/>
          <w:bCs/>
          <w:i/>
          <w:iCs/>
          <w:spacing w:val="5"/>
        </w:rPr>
        <w:t>r</w:t>
      </w:r>
      <w:r w:rsidRPr="000E2926">
        <w:rPr>
          <w:rFonts w:asciiTheme="minorHAnsi" w:hAnsiTheme="minorHAnsi"/>
          <w:b/>
          <w:bCs/>
          <w:i/>
          <w:iCs/>
          <w:spacing w:val="-2"/>
        </w:rPr>
        <w:t>v</w:t>
      </w:r>
      <w:r w:rsidRPr="000E2926">
        <w:rPr>
          <w:rFonts w:asciiTheme="minorHAnsi" w:hAnsiTheme="minorHAnsi"/>
          <w:b/>
          <w:bCs/>
          <w:i/>
          <w:iCs/>
        </w:rPr>
        <w:t>iz</w:t>
      </w:r>
      <w:r w:rsidRPr="000E2926">
        <w:rPr>
          <w:rFonts w:asciiTheme="minorHAnsi" w:hAnsiTheme="minorHAnsi"/>
          <w:b/>
          <w:bCs/>
          <w:i/>
          <w:iCs/>
          <w:spacing w:val="1"/>
        </w:rPr>
        <w:t>i</w:t>
      </w:r>
      <w:r w:rsidRPr="000E2926">
        <w:rPr>
          <w:rFonts w:asciiTheme="minorHAnsi" w:hAnsiTheme="minorHAnsi"/>
          <w:b/>
          <w:bCs/>
          <w:i/>
          <w:iCs/>
        </w:rPr>
        <w:t>o</w:t>
      </w:r>
    </w:p>
    <w:p w14:paraId="34F47F7B" w14:textId="77777777" w:rsidR="00D91BE6" w:rsidRPr="000E2926" w:rsidRDefault="00D91BE6" w:rsidP="00D91BE6">
      <w:pPr>
        <w:kinsoku w:val="0"/>
        <w:overflowPunct w:val="0"/>
        <w:spacing w:before="13"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2962"/>
        <w:gridCol w:w="6690"/>
      </w:tblGrid>
      <w:tr w:rsidR="00D91BE6" w:rsidRPr="000E2926" w14:paraId="015CB630" w14:textId="77777777" w:rsidTr="00AA58A5">
        <w:trPr>
          <w:trHeight w:hRule="exact" w:val="547"/>
        </w:trPr>
        <w:tc>
          <w:tcPr>
            <w:tcW w:w="2962" w:type="dxa"/>
            <w:tcBorders>
              <w:top w:val="single" w:sz="4" w:space="0" w:color="000000"/>
              <w:left w:val="single" w:sz="4" w:space="0" w:color="000000"/>
              <w:bottom w:val="single" w:sz="4" w:space="0" w:color="000000"/>
              <w:right w:val="single" w:sz="4" w:space="0" w:color="000000"/>
            </w:tcBorders>
          </w:tcPr>
          <w:p w14:paraId="22CB745E" w14:textId="77777777" w:rsidR="00D91BE6" w:rsidRPr="000E2926" w:rsidRDefault="00D91BE6" w:rsidP="00AA58A5">
            <w:pPr>
              <w:pStyle w:val="TableParagraph"/>
              <w:kinsoku w:val="0"/>
              <w:overflowPunct w:val="0"/>
              <w:spacing w:line="234" w:lineRule="exact"/>
              <w:ind w:left="61"/>
              <w:rPr>
                <w:rFonts w:asciiTheme="minorHAnsi" w:hAnsiTheme="minorHAnsi"/>
              </w:rPr>
            </w:pPr>
            <w:r w:rsidRPr="000E2926">
              <w:rPr>
                <w:rFonts w:asciiTheme="minorHAnsi" w:hAnsiTheme="minorHAnsi"/>
                <w:b/>
                <w:bCs/>
                <w:spacing w:val="1"/>
              </w:rPr>
              <w:t>T</w:t>
            </w:r>
            <w:r w:rsidRPr="000E2926">
              <w:rPr>
                <w:rFonts w:asciiTheme="minorHAnsi" w:hAnsiTheme="minorHAnsi"/>
                <w:b/>
                <w:bCs/>
              </w:rPr>
              <w:t>I</w:t>
            </w:r>
            <w:r w:rsidRPr="000E2926">
              <w:rPr>
                <w:rFonts w:asciiTheme="minorHAnsi" w:hAnsiTheme="minorHAnsi"/>
                <w:b/>
                <w:bCs/>
                <w:spacing w:val="-5"/>
              </w:rPr>
              <w:t>P</w:t>
            </w:r>
            <w:r w:rsidRPr="000E2926">
              <w:rPr>
                <w:rFonts w:asciiTheme="minorHAnsi" w:hAnsiTheme="minorHAnsi"/>
                <w:b/>
                <w:bCs/>
              </w:rPr>
              <w:t>O</w:t>
            </w:r>
            <w:r w:rsidRPr="000E2926">
              <w:rPr>
                <w:rFonts w:asciiTheme="minorHAnsi" w:hAnsiTheme="minorHAnsi"/>
                <w:b/>
                <w:bCs/>
                <w:spacing w:val="3"/>
              </w:rPr>
              <w:t xml:space="preserve"> </w:t>
            </w:r>
            <w:r w:rsidRPr="000E2926">
              <w:rPr>
                <w:rFonts w:asciiTheme="minorHAnsi" w:hAnsiTheme="minorHAnsi"/>
                <w:b/>
                <w:bCs/>
                <w:spacing w:val="-2"/>
              </w:rPr>
              <w:t>D</w:t>
            </w:r>
            <w:r w:rsidRPr="000E2926">
              <w:rPr>
                <w:rFonts w:asciiTheme="minorHAnsi" w:hAnsiTheme="minorHAnsi"/>
                <w:b/>
                <w:bCs/>
              </w:rPr>
              <w:t>I</w:t>
            </w:r>
            <w:r w:rsidRPr="000E2926">
              <w:rPr>
                <w:rFonts w:asciiTheme="minorHAnsi" w:hAnsiTheme="minorHAnsi"/>
                <w:b/>
                <w:bCs/>
                <w:spacing w:val="-2"/>
              </w:rPr>
              <w:t xml:space="preserve"> </w:t>
            </w:r>
            <w:r w:rsidRPr="000E2926">
              <w:rPr>
                <w:rFonts w:asciiTheme="minorHAnsi" w:hAnsiTheme="minorHAnsi"/>
                <w:b/>
                <w:bCs/>
                <w:spacing w:val="1"/>
              </w:rPr>
              <w:t>SE</w:t>
            </w:r>
            <w:r w:rsidRPr="000E2926">
              <w:rPr>
                <w:rFonts w:asciiTheme="minorHAnsi" w:hAnsiTheme="minorHAnsi"/>
                <w:b/>
                <w:bCs/>
                <w:spacing w:val="-11"/>
              </w:rPr>
              <w:t>R</w:t>
            </w:r>
            <w:r w:rsidRPr="000E2926">
              <w:rPr>
                <w:rFonts w:asciiTheme="minorHAnsi" w:hAnsiTheme="minorHAnsi"/>
                <w:b/>
                <w:bCs/>
                <w:spacing w:val="-2"/>
              </w:rPr>
              <w:t>V</w:t>
            </w:r>
            <w:r w:rsidRPr="000E2926">
              <w:rPr>
                <w:rFonts w:asciiTheme="minorHAnsi" w:hAnsiTheme="minorHAnsi"/>
                <w:b/>
                <w:bCs/>
              </w:rPr>
              <w:t>I</w:t>
            </w:r>
            <w:r w:rsidRPr="000E2926">
              <w:rPr>
                <w:rFonts w:asciiTheme="minorHAnsi" w:hAnsiTheme="minorHAnsi"/>
                <w:b/>
                <w:bCs/>
                <w:spacing w:val="-3"/>
              </w:rPr>
              <w:t>Z</w:t>
            </w:r>
            <w:r w:rsidRPr="000E2926">
              <w:rPr>
                <w:rFonts w:asciiTheme="minorHAnsi" w:hAnsiTheme="minorHAnsi"/>
                <w:b/>
                <w:bCs/>
              </w:rPr>
              <w:t>IO</w:t>
            </w:r>
          </w:p>
        </w:tc>
        <w:tc>
          <w:tcPr>
            <w:tcW w:w="6690" w:type="dxa"/>
            <w:tcBorders>
              <w:top w:val="single" w:sz="4" w:space="0" w:color="000000"/>
              <w:left w:val="single" w:sz="4" w:space="0" w:color="000000"/>
              <w:bottom w:val="single" w:sz="4" w:space="0" w:color="000000"/>
              <w:right w:val="single" w:sz="4" w:space="0" w:color="000000"/>
            </w:tcBorders>
          </w:tcPr>
          <w:p w14:paraId="723BF617" w14:textId="77777777" w:rsidR="00D91BE6" w:rsidRPr="000E2926" w:rsidRDefault="00D91BE6" w:rsidP="00AA58A5">
            <w:pPr>
              <w:pStyle w:val="TableParagraph"/>
              <w:kinsoku w:val="0"/>
              <w:overflowPunct w:val="0"/>
              <w:spacing w:line="234" w:lineRule="exact"/>
              <w:ind w:left="51"/>
              <w:rPr>
                <w:rFonts w:asciiTheme="minorHAnsi" w:hAnsiTheme="minorHAnsi"/>
              </w:rPr>
            </w:pPr>
            <w:r w:rsidRPr="000E2926">
              <w:rPr>
                <w:rFonts w:asciiTheme="minorHAnsi" w:hAnsiTheme="minorHAnsi"/>
                <w:b/>
                <w:bCs/>
                <w:spacing w:val="-2"/>
              </w:rPr>
              <w:t>RACC</w:t>
            </w:r>
            <w:r w:rsidRPr="000E2926">
              <w:rPr>
                <w:rFonts w:asciiTheme="minorHAnsi" w:hAnsiTheme="minorHAnsi"/>
                <w:b/>
                <w:bCs/>
              </w:rPr>
              <w:t>O</w:t>
            </w:r>
            <w:r w:rsidRPr="000E2926">
              <w:rPr>
                <w:rFonts w:asciiTheme="minorHAnsi" w:hAnsiTheme="minorHAnsi"/>
                <w:b/>
                <w:bCs/>
                <w:spacing w:val="-18"/>
              </w:rPr>
              <w:t>L</w:t>
            </w:r>
            <w:r w:rsidRPr="000E2926">
              <w:rPr>
                <w:rFonts w:asciiTheme="minorHAnsi" w:hAnsiTheme="minorHAnsi"/>
                <w:b/>
                <w:bCs/>
                <w:spacing w:val="-13"/>
              </w:rPr>
              <w:t>T</w:t>
            </w:r>
            <w:r w:rsidRPr="000E2926">
              <w:rPr>
                <w:rFonts w:asciiTheme="minorHAnsi" w:hAnsiTheme="minorHAnsi"/>
                <w:b/>
                <w:bCs/>
              </w:rPr>
              <w:t>A</w:t>
            </w:r>
            <w:r w:rsidRPr="000E2926">
              <w:rPr>
                <w:rFonts w:asciiTheme="minorHAnsi" w:hAnsiTheme="minorHAnsi"/>
                <w:b/>
                <w:bCs/>
                <w:spacing w:val="-14"/>
              </w:rPr>
              <w:t xml:space="preserve"> </w:t>
            </w:r>
            <w:r w:rsidRPr="000E2926">
              <w:rPr>
                <w:rFonts w:asciiTheme="minorHAnsi" w:hAnsiTheme="minorHAnsi"/>
                <w:b/>
                <w:bCs/>
                <w:spacing w:val="-6"/>
              </w:rPr>
              <w:t>R</w:t>
            </w:r>
            <w:r w:rsidRPr="000E2926">
              <w:rPr>
                <w:rFonts w:asciiTheme="minorHAnsi" w:hAnsiTheme="minorHAnsi"/>
                <w:b/>
                <w:bCs/>
              </w:rPr>
              <w:t>I</w:t>
            </w:r>
            <w:r w:rsidRPr="000E2926">
              <w:rPr>
                <w:rFonts w:asciiTheme="minorHAnsi" w:hAnsiTheme="minorHAnsi"/>
                <w:b/>
                <w:bCs/>
                <w:spacing w:val="-5"/>
              </w:rPr>
              <w:t>F</w:t>
            </w:r>
            <w:r w:rsidRPr="000E2926">
              <w:rPr>
                <w:rFonts w:asciiTheme="minorHAnsi" w:hAnsiTheme="minorHAnsi"/>
                <w:b/>
                <w:bCs/>
              </w:rPr>
              <w:t>IUTI</w:t>
            </w:r>
            <w:r w:rsidRPr="000E2926">
              <w:rPr>
                <w:rFonts w:asciiTheme="minorHAnsi" w:hAnsiTheme="minorHAnsi"/>
                <w:b/>
                <w:bCs/>
                <w:spacing w:val="2"/>
              </w:rPr>
              <w:t xml:space="preserve"> </w:t>
            </w:r>
            <w:r w:rsidRPr="000E2926">
              <w:rPr>
                <w:rFonts w:asciiTheme="minorHAnsi" w:hAnsiTheme="minorHAnsi"/>
                <w:b/>
                <w:bCs/>
                <w:spacing w:val="-6"/>
              </w:rPr>
              <w:t>P</w:t>
            </w:r>
            <w:r w:rsidRPr="000E2926">
              <w:rPr>
                <w:rFonts w:asciiTheme="minorHAnsi" w:hAnsiTheme="minorHAnsi"/>
                <w:b/>
                <w:bCs/>
                <w:spacing w:val="1"/>
              </w:rPr>
              <w:t>E</w:t>
            </w:r>
            <w:r w:rsidRPr="000E2926">
              <w:rPr>
                <w:rFonts w:asciiTheme="minorHAnsi" w:hAnsiTheme="minorHAnsi"/>
                <w:b/>
                <w:bCs/>
                <w:spacing w:val="-2"/>
              </w:rPr>
              <w:t>R</w:t>
            </w:r>
            <w:r w:rsidRPr="000E2926">
              <w:rPr>
                <w:rFonts w:asciiTheme="minorHAnsi" w:hAnsiTheme="minorHAnsi"/>
                <w:b/>
                <w:bCs/>
              </w:rPr>
              <w:t>ICO</w:t>
            </w:r>
            <w:r w:rsidRPr="000E2926">
              <w:rPr>
                <w:rFonts w:asciiTheme="minorHAnsi" w:hAnsiTheme="minorHAnsi"/>
                <w:b/>
                <w:bCs/>
                <w:spacing w:val="1"/>
              </w:rPr>
              <w:t>L</w:t>
            </w:r>
            <w:r w:rsidRPr="000E2926">
              <w:rPr>
                <w:rFonts w:asciiTheme="minorHAnsi" w:hAnsiTheme="minorHAnsi"/>
                <w:b/>
                <w:bCs/>
                <w:spacing w:val="-4"/>
              </w:rPr>
              <w:t>O</w:t>
            </w:r>
            <w:r w:rsidRPr="000E2926">
              <w:rPr>
                <w:rFonts w:asciiTheme="minorHAnsi" w:hAnsiTheme="minorHAnsi"/>
                <w:b/>
                <w:bCs/>
                <w:spacing w:val="1"/>
              </w:rPr>
              <w:t>S</w:t>
            </w:r>
            <w:r w:rsidRPr="000E2926">
              <w:rPr>
                <w:rFonts w:asciiTheme="minorHAnsi" w:hAnsiTheme="minorHAnsi"/>
                <w:b/>
                <w:bCs/>
              </w:rPr>
              <w:t>I</w:t>
            </w:r>
          </w:p>
        </w:tc>
      </w:tr>
      <w:tr w:rsidR="00D91BE6" w:rsidRPr="000E2926" w14:paraId="3E4016F9" w14:textId="77777777" w:rsidTr="00AA58A5">
        <w:trPr>
          <w:trHeight w:hRule="exact" w:val="864"/>
        </w:trPr>
        <w:tc>
          <w:tcPr>
            <w:tcW w:w="2962" w:type="dxa"/>
            <w:tcBorders>
              <w:top w:val="single" w:sz="4" w:space="0" w:color="000000"/>
              <w:left w:val="single" w:sz="4" w:space="0" w:color="000000"/>
              <w:bottom w:val="single" w:sz="4" w:space="0" w:color="000000"/>
              <w:right w:val="single" w:sz="4" w:space="0" w:color="000000"/>
            </w:tcBorders>
          </w:tcPr>
          <w:p w14:paraId="5CC5FD38" w14:textId="77777777" w:rsidR="00D91BE6" w:rsidRPr="000E2926" w:rsidRDefault="00D91BE6" w:rsidP="00AA58A5">
            <w:pPr>
              <w:pStyle w:val="TableParagraph"/>
              <w:kinsoku w:val="0"/>
              <w:overflowPunct w:val="0"/>
              <w:spacing w:line="234" w:lineRule="exact"/>
              <w:ind w:left="61"/>
              <w:rPr>
                <w:rFonts w:asciiTheme="minorHAnsi" w:hAnsiTheme="minorHAnsi"/>
              </w:rPr>
            </w:pPr>
            <w:r w:rsidRPr="000E2926">
              <w:rPr>
                <w:rFonts w:asciiTheme="minorHAnsi" w:hAnsiTheme="minorHAnsi"/>
                <w:b/>
                <w:bCs/>
                <w:spacing w:val="-2"/>
              </w:rPr>
              <w:t>R</w:t>
            </w:r>
            <w:r w:rsidRPr="000E2926">
              <w:rPr>
                <w:rFonts w:asciiTheme="minorHAnsi" w:hAnsiTheme="minorHAnsi"/>
                <w:b/>
                <w:bCs/>
              </w:rPr>
              <w:t>i</w:t>
            </w:r>
            <w:r w:rsidRPr="000E2926">
              <w:rPr>
                <w:rFonts w:asciiTheme="minorHAnsi" w:hAnsiTheme="minorHAnsi"/>
                <w:b/>
                <w:bCs/>
                <w:spacing w:val="-2"/>
              </w:rPr>
              <w:t>f</w:t>
            </w:r>
            <w:r w:rsidRPr="000E2926">
              <w:rPr>
                <w:rFonts w:asciiTheme="minorHAnsi" w:hAnsiTheme="minorHAnsi"/>
                <w:b/>
                <w:bCs/>
              </w:rPr>
              <w:t>i</w:t>
            </w:r>
            <w:r w:rsidRPr="000E2926">
              <w:rPr>
                <w:rFonts w:asciiTheme="minorHAnsi" w:hAnsiTheme="minorHAnsi"/>
                <w:b/>
                <w:bCs/>
                <w:spacing w:val="-3"/>
              </w:rPr>
              <w:t>u</w:t>
            </w:r>
            <w:r w:rsidRPr="000E2926">
              <w:rPr>
                <w:rFonts w:asciiTheme="minorHAnsi" w:hAnsiTheme="minorHAnsi"/>
                <w:b/>
                <w:bCs/>
                <w:spacing w:val="-2"/>
              </w:rPr>
              <w:t>t</w:t>
            </w:r>
            <w:r w:rsidRPr="000E2926">
              <w:rPr>
                <w:rFonts w:asciiTheme="minorHAnsi" w:hAnsiTheme="minorHAnsi"/>
                <w:b/>
                <w:bCs/>
              </w:rPr>
              <w:t>o</w:t>
            </w:r>
          </w:p>
        </w:tc>
        <w:tc>
          <w:tcPr>
            <w:tcW w:w="6690" w:type="dxa"/>
            <w:tcBorders>
              <w:top w:val="single" w:sz="4" w:space="0" w:color="000000"/>
              <w:left w:val="single" w:sz="4" w:space="0" w:color="000000"/>
              <w:bottom w:val="single" w:sz="4" w:space="0" w:color="000000"/>
              <w:right w:val="single" w:sz="4" w:space="0" w:color="000000"/>
            </w:tcBorders>
          </w:tcPr>
          <w:p w14:paraId="32902683" w14:textId="77777777" w:rsidR="00D91BE6" w:rsidRPr="000E2926" w:rsidRDefault="00D91BE6" w:rsidP="00AA58A5">
            <w:pPr>
              <w:pStyle w:val="TableParagraph"/>
              <w:kinsoku w:val="0"/>
              <w:overflowPunct w:val="0"/>
              <w:spacing w:line="239" w:lineRule="exact"/>
              <w:ind w:left="51"/>
              <w:rPr>
                <w:rFonts w:asciiTheme="minorHAnsi" w:hAnsiTheme="minorHAnsi"/>
              </w:rPr>
            </w:pPr>
            <w:r w:rsidRPr="000E2926">
              <w:rPr>
                <w:rFonts w:asciiTheme="minorHAnsi" w:hAnsiTheme="minorHAnsi"/>
                <w:b/>
                <w:bCs/>
              </w:rPr>
              <w:t>Pi</w:t>
            </w:r>
            <w:r w:rsidRPr="000E2926">
              <w:rPr>
                <w:rFonts w:asciiTheme="minorHAnsi" w:hAnsiTheme="minorHAnsi"/>
                <w:b/>
                <w:bCs/>
                <w:spacing w:val="1"/>
              </w:rPr>
              <w:t>l</w:t>
            </w:r>
            <w:r w:rsidRPr="000E2926">
              <w:rPr>
                <w:rFonts w:asciiTheme="minorHAnsi" w:hAnsiTheme="minorHAnsi"/>
                <w:b/>
                <w:bCs/>
              </w:rPr>
              <w:t>e s</w:t>
            </w:r>
            <w:r w:rsidRPr="000E2926">
              <w:rPr>
                <w:rFonts w:asciiTheme="minorHAnsi" w:hAnsiTheme="minorHAnsi"/>
                <w:b/>
                <w:bCs/>
                <w:spacing w:val="3"/>
              </w:rPr>
              <w:t>c</w:t>
            </w:r>
            <w:r w:rsidRPr="000E2926">
              <w:rPr>
                <w:rFonts w:asciiTheme="minorHAnsi" w:hAnsiTheme="minorHAnsi"/>
                <w:b/>
                <w:bCs/>
              </w:rPr>
              <w:t>a</w:t>
            </w:r>
            <w:r w:rsidRPr="000E2926">
              <w:rPr>
                <w:rFonts w:asciiTheme="minorHAnsi" w:hAnsiTheme="minorHAnsi"/>
                <w:b/>
                <w:bCs/>
                <w:spacing w:val="-2"/>
              </w:rPr>
              <w:t>r</w:t>
            </w:r>
            <w:r w:rsidRPr="000E2926">
              <w:rPr>
                <w:rFonts w:asciiTheme="minorHAnsi" w:hAnsiTheme="minorHAnsi"/>
                <w:b/>
                <w:bCs/>
              </w:rPr>
              <w:t>i</w:t>
            </w:r>
            <w:r w:rsidRPr="000E2926">
              <w:rPr>
                <w:rFonts w:asciiTheme="minorHAnsi" w:hAnsiTheme="minorHAnsi"/>
                <w:b/>
                <w:bCs/>
                <w:spacing w:val="2"/>
              </w:rPr>
              <w:t>c</w:t>
            </w:r>
            <w:r w:rsidRPr="000E2926">
              <w:rPr>
                <w:rFonts w:asciiTheme="minorHAnsi" w:hAnsiTheme="minorHAnsi"/>
                <w:b/>
                <w:bCs/>
                <w:spacing w:val="-3"/>
              </w:rPr>
              <w:t>h</w:t>
            </w:r>
            <w:r w:rsidRPr="000E2926">
              <w:rPr>
                <w:rFonts w:asciiTheme="minorHAnsi" w:hAnsiTheme="minorHAnsi"/>
                <w:b/>
                <w:bCs/>
                <w:spacing w:val="-2"/>
              </w:rPr>
              <w:t>e</w:t>
            </w:r>
            <w:r w:rsidRPr="000E2926">
              <w:rPr>
                <w:rFonts w:asciiTheme="minorHAnsi" w:hAnsiTheme="minorHAnsi"/>
                <w:b/>
                <w:bCs/>
              </w:rPr>
              <w:t>,</w:t>
            </w:r>
            <w:r w:rsidRPr="000E2926">
              <w:rPr>
                <w:rFonts w:asciiTheme="minorHAnsi" w:hAnsiTheme="minorHAnsi"/>
                <w:b/>
                <w:bCs/>
                <w:spacing w:val="9"/>
              </w:rPr>
              <w:t xml:space="preserve"> </w:t>
            </w:r>
            <w:r w:rsidRPr="000E2926">
              <w:rPr>
                <w:rFonts w:asciiTheme="minorHAnsi" w:hAnsiTheme="minorHAnsi"/>
                <w:b/>
                <w:bCs/>
                <w:spacing w:val="-2"/>
              </w:rPr>
              <w:t>f</w:t>
            </w:r>
            <w:r w:rsidRPr="000E2926">
              <w:rPr>
                <w:rFonts w:asciiTheme="minorHAnsi" w:hAnsiTheme="minorHAnsi"/>
                <w:b/>
                <w:bCs/>
              </w:rPr>
              <w:t>a</w:t>
            </w:r>
            <w:r w:rsidRPr="000E2926">
              <w:rPr>
                <w:rFonts w:asciiTheme="minorHAnsi" w:hAnsiTheme="minorHAnsi"/>
                <w:b/>
                <w:bCs/>
                <w:spacing w:val="2"/>
              </w:rPr>
              <w:t>r</w:t>
            </w:r>
            <w:r w:rsidRPr="000E2926">
              <w:rPr>
                <w:rFonts w:asciiTheme="minorHAnsi" w:hAnsiTheme="minorHAnsi"/>
                <w:b/>
                <w:bCs/>
                <w:spacing w:val="-7"/>
              </w:rPr>
              <w:t>m</w:t>
            </w:r>
            <w:r w:rsidRPr="000E2926">
              <w:rPr>
                <w:rFonts w:asciiTheme="minorHAnsi" w:hAnsiTheme="minorHAnsi"/>
                <w:b/>
                <w:bCs/>
              </w:rPr>
              <w:t>a</w:t>
            </w:r>
            <w:r w:rsidRPr="000E2926">
              <w:rPr>
                <w:rFonts w:asciiTheme="minorHAnsi" w:hAnsiTheme="minorHAnsi"/>
                <w:b/>
                <w:bCs/>
                <w:spacing w:val="2"/>
              </w:rPr>
              <w:t>c</w:t>
            </w:r>
            <w:r w:rsidRPr="000E2926">
              <w:rPr>
                <w:rFonts w:asciiTheme="minorHAnsi" w:hAnsiTheme="minorHAnsi"/>
                <w:b/>
                <w:bCs/>
              </w:rPr>
              <w:t>i</w:t>
            </w:r>
            <w:r w:rsidRPr="000E2926">
              <w:rPr>
                <w:rFonts w:asciiTheme="minorHAnsi" w:hAnsiTheme="minorHAnsi"/>
                <w:b/>
                <w:bCs/>
                <w:spacing w:val="-2"/>
              </w:rPr>
              <w:t xml:space="preserve"> </w:t>
            </w:r>
            <w:r w:rsidRPr="000E2926">
              <w:rPr>
                <w:rFonts w:asciiTheme="minorHAnsi" w:hAnsiTheme="minorHAnsi"/>
                <w:b/>
                <w:bCs/>
                <w:spacing w:val="5"/>
              </w:rPr>
              <w:t>s</w:t>
            </w:r>
            <w:r w:rsidRPr="000E2926">
              <w:rPr>
                <w:rFonts w:asciiTheme="minorHAnsi" w:hAnsiTheme="minorHAnsi"/>
                <w:b/>
                <w:bCs/>
                <w:spacing w:val="2"/>
              </w:rPr>
              <w:t>c</w:t>
            </w:r>
            <w:r w:rsidRPr="000E2926">
              <w:rPr>
                <w:rFonts w:asciiTheme="minorHAnsi" w:hAnsiTheme="minorHAnsi"/>
                <w:b/>
                <w:bCs/>
              </w:rPr>
              <w:t>a</w:t>
            </w:r>
            <w:r w:rsidRPr="000E2926">
              <w:rPr>
                <w:rFonts w:asciiTheme="minorHAnsi" w:hAnsiTheme="minorHAnsi"/>
                <w:b/>
                <w:bCs/>
                <w:spacing w:val="1"/>
              </w:rPr>
              <w:t>d</w:t>
            </w:r>
            <w:r w:rsidRPr="000E2926">
              <w:rPr>
                <w:rFonts w:asciiTheme="minorHAnsi" w:hAnsiTheme="minorHAnsi"/>
                <w:b/>
                <w:bCs/>
                <w:spacing w:val="-3"/>
              </w:rPr>
              <w:t>u</w:t>
            </w:r>
            <w:r w:rsidRPr="000E2926">
              <w:rPr>
                <w:rFonts w:asciiTheme="minorHAnsi" w:hAnsiTheme="minorHAnsi"/>
                <w:b/>
                <w:bCs/>
                <w:spacing w:val="3"/>
              </w:rPr>
              <w:t>t</w:t>
            </w:r>
            <w:r w:rsidRPr="000E2926">
              <w:rPr>
                <w:rFonts w:asciiTheme="minorHAnsi" w:hAnsiTheme="minorHAnsi"/>
                <w:b/>
                <w:bCs/>
              </w:rPr>
              <w:t>i</w:t>
            </w:r>
            <w:r w:rsidRPr="000E2926">
              <w:rPr>
                <w:rFonts w:asciiTheme="minorHAnsi" w:hAnsiTheme="minorHAnsi"/>
                <w:b/>
                <w:bCs/>
                <w:spacing w:val="-2"/>
              </w:rPr>
              <w:t xml:space="preserve"> </w:t>
            </w:r>
            <w:r w:rsidRPr="000E2926">
              <w:rPr>
                <w:rFonts w:asciiTheme="minorHAnsi" w:hAnsiTheme="minorHAnsi"/>
                <w:b/>
                <w:bCs/>
              </w:rPr>
              <w:t>e</w:t>
            </w:r>
            <w:r w:rsidRPr="000E2926">
              <w:rPr>
                <w:rFonts w:asciiTheme="minorHAnsi" w:hAnsiTheme="minorHAnsi"/>
                <w:b/>
                <w:bCs/>
                <w:spacing w:val="5"/>
              </w:rPr>
              <w:t xml:space="preserve"> </w:t>
            </w:r>
            <w:r w:rsidRPr="000E2926">
              <w:rPr>
                <w:rFonts w:asciiTheme="minorHAnsi" w:hAnsiTheme="minorHAnsi"/>
                <w:b/>
                <w:bCs/>
              </w:rPr>
              <w:t>i</w:t>
            </w:r>
            <w:r w:rsidRPr="000E2926">
              <w:rPr>
                <w:rFonts w:asciiTheme="minorHAnsi" w:hAnsiTheme="minorHAnsi"/>
                <w:b/>
                <w:bCs/>
                <w:spacing w:val="-3"/>
              </w:rPr>
              <w:t>nu</w:t>
            </w:r>
            <w:r w:rsidRPr="000E2926">
              <w:rPr>
                <w:rFonts w:asciiTheme="minorHAnsi" w:hAnsiTheme="minorHAnsi"/>
                <w:b/>
                <w:bCs/>
                <w:spacing w:val="3"/>
              </w:rPr>
              <w:t>t</w:t>
            </w:r>
            <w:r w:rsidRPr="000E2926">
              <w:rPr>
                <w:rFonts w:asciiTheme="minorHAnsi" w:hAnsiTheme="minorHAnsi"/>
                <w:b/>
                <w:bCs/>
              </w:rPr>
              <w:t>ili</w:t>
            </w:r>
            <w:r w:rsidRPr="000E2926">
              <w:rPr>
                <w:rFonts w:asciiTheme="minorHAnsi" w:hAnsiTheme="minorHAnsi"/>
                <w:b/>
                <w:bCs/>
                <w:spacing w:val="2"/>
              </w:rPr>
              <w:t>z</w:t>
            </w:r>
            <w:r w:rsidRPr="000E2926">
              <w:rPr>
                <w:rFonts w:asciiTheme="minorHAnsi" w:hAnsiTheme="minorHAnsi"/>
                <w:b/>
                <w:bCs/>
                <w:spacing w:val="-2"/>
              </w:rPr>
              <w:t>z</w:t>
            </w:r>
            <w:r w:rsidRPr="000E2926">
              <w:rPr>
                <w:rFonts w:asciiTheme="minorHAnsi" w:hAnsiTheme="minorHAnsi"/>
                <w:b/>
                <w:bCs/>
              </w:rPr>
              <w:t>a</w:t>
            </w:r>
            <w:r w:rsidRPr="000E2926">
              <w:rPr>
                <w:rFonts w:asciiTheme="minorHAnsi" w:hAnsiTheme="minorHAnsi"/>
                <w:b/>
                <w:bCs/>
                <w:spacing w:val="1"/>
              </w:rPr>
              <w:t>b</w:t>
            </w:r>
            <w:r w:rsidRPr="000E2926">
              <w:rPr>
                <w:rFonts w:asciiTheme="minorHAnsi" w:hAnsiTheme="minorHAnsi"/>
                <w:b/>
                <w:bCs/>
              </w:rPr>
              <w:t>il</w:t>
            </w:r>
            <w:r w:rsidRPr="000E2926">
              <w:rPr>
                <w:rFonts w:asciiTheme="minorHAnsi" w:hAnsiTheme="minorHAnsi"/>
                <w:b/>
                <w:bCs/>
                <w:spacing w:val="-4"/>
              </w:rPr>
              <w:t>i</w:t>
            </w:r>
            <w:r w:rsidRPr="000E2926">
              <w:rPr>
                <w:rFonts w:asciiTheme="minorHAnsi" w:hAnsiTheme="minorHAnsi"/>
                <w:b/>
                <w:bCs/>
              </w:rPr>
              <w:t>,</w:t>
            </w:r>
            <w:r w:rsidRPr="000E2926">
              <w:rPr>
                <w:rFonts w:asciiTheme="minorHAnsi" w:hAnsiTheme="minorHAnsi"/>
                <w:b/>
                <w:bCs/>
                <w:spacing w:val="4"/>
              </w:rPr>
              <w:t xml:space="preserve"> </w:t>
            </w:r>
            <w:r w:rsidRPr="000E2926">
              <w:rPr>
                <w:rFonts w:asciiTheme="minorHAnsi" w:hAnsiTheme="minorHAnsi"/>
                <w:b/>
                <w:bCs/>
                <w:spacing w:val="1"/>
              </w:rPr>
              <w:t>p</w:t>
            </w:r>
            <w:r w:rsidRPr="000E2926">
              <w:rPr>
                <w:rFonts w:asciiTheme="minorHAnsi" w:hAnsiTheme="minorHAnsi"/>
                <w:b/>
                <w:bCs/>
                <w:spacing w:val="-7"/>
              </w:rPr>
              <w:t>r</w:t>
            </w:r>
            <w:r w:rsidRPr="000E2926">
              <w:rPr>
                <w:rFonts w:asciiTheme="minorHAnsi" w:hAnsiTheme="minorHAnsi"/>
                <w:b/>
                <w:bCs/>
                <w:spacing w:val="4"/>
              </w:rPr>
              <w:t>o</w:t>
            </w:r>
            <w:r w:rsidRPr="000E2926">
              <w:rPr>
                <w:rFonts w:asciiTheme="minorHAnsi" w:hAnsiTheme="minorHAnsi"/>
                <w:b/>
                <w:bCs/>
                <w:spacing w:val="-3"/>
              </w:rPr>
              <w:t>d</w:t>
            </w:r>
            <w:r w:rsidRPr="000E2926">
              <w:rPr>
                <w:rFonts w:asciiTheme="minorHAnsi" w:hAnsiTheme="minorHAnsi"/>
                <w:b/>
                <w:bCs/>
                <w:spacing w:val="4"/>
              </w:rPr>
              <w:t>o</w:t>
            </w:r>
            <w:r w:rsidRPr="000E2926">
              <w:rPr>
                <w:rFonts w:asciiTheme="minorHAnsi" w:hAnsiTheme="minorHAnsi"/>
                <w:b/>
                <w:bCs/>
                <w:spacing w:val="-2"/>
              </w:rPr>
              <w:t>t</w:t>
            </w:r>
            <w:r w:rsidRPr="000E2926">
              <w:rPr>
                <w:rFonts w:asciiTheme="minorHAnsi" w:hAnsiTheme="minorHAnsi"/>
                <w:b/>
                <w:bCs/>
                <w:spacing w:val="3"/>
              </w:rPr>
              <w:t>t</w:t>
            </w:r>
            <w:r w:rsidRPr="000E2926">
              <w:rPr>
                <w:rFonts w:asciiTheme="minorHAnsi" w:hAnsiTheme="minorHAnsi"/>
                <w:b/>
                <w:bCs/>
              </w:rPr>
              <w:t>i</w:t>
            </w:r>
            <w:r w:rsidRPr="000E2926">
              <w:rPr>
                <w:rFonts w:asciiTheme="minorHAnsi" w:hAnsiTheme="minorHAnsi"/>
                <w:b/>
                <w:bCs/>
                <w:spacing w:val="-2"/>
              </w:rPr>
              <w:t xml:space="preserve"> </w:t>
            </w:r>
            <w:r w:rsidRPr="000E2926">
              <w:rPr>
                <w:rFonts w:asciiTheme="minorHAnsi" w:hAnsiTheme="minorHAnsi"/>
                <w:b/>
                <w:bCs/>
              </w:rPr>
              <w:t>e</w:t>
            </w:r>
            <w:r w:rsidRPr="000E2926">
              <w:rPr>
                <w:rFonts w:asciiTheme="minorHAnsi" w:hAnsiTheme="minorHAnsi"/>
                <w:b/>
                <w:bCs/>
                <w:spacing w:val="8"/>
              </w:rPr>
              <w:t xml:space="preserve"> </w:t>
            </w:r>
            <w:r w:rsidRPr="000E2926">
              <w:rPr>
                <w:rFonts w:asciiTheme="minorHAnsi" w:hAnsiTheme="minorHAnsi"/>
                <w:b/>
                <w:bCs/>
                <w:spacing w:val="-2"/>
              </w:rPr>
              <w:t>re</w:t>
            </w:r>
            <w:r w:rsidRPr="000E2926">
              <w:rPr>
                <w:rFonts w:asciiTheme="minorHAnsi" w:hAnsiTheme="minorHAnsi"/>
                <w:b/>
                <w:bCs/>
              </w:rPr>
              <w:t>la</w:t>
            </w:r>
            <w:r w:rsidRPr="000E2926">
              <w:rPr>
                <w:rFonts w:asciiTheme="minorHAnsi" w:hAnsiTheme="minorHAnsi"/>
                <w:b/>
                <w:bCs/>
                <w:spacing w:val="-2"/>
              </w:rPr>
              <w:t>t</w:t>
            </w:r>
            <w:r w:rsidRPr="000E2926">
              <w:rPr>
                <w:rFonts w:asciiTheme="minorHAnsi" w:hAnsiTheme="minorHAnsi"/>
                <w:b/>
                <w:bCs/>
                <w:spacing w:val="-4"/>
              </w:rPr>
              <w:t>i</w:t>
            </w:r>
            <w:r w:rsidRPr="000E2926">
              <w:rPr>
                <w:rFonts w:asciiTheme="minorHAnsi" w:hAnsiTheme="minorHAnsi"/>
                <w:b/>
                <w:bCs/>
                <w:spacing w:val="4"/>
              </w:rPr>
              <w:t>v</w:t>
            </w:r>
            <w:r w:rsidRPr="000E2926">
              <w:rPr>
                <w:rFonts w:asciiTheme="minorHAnsi" w:hAnsiTheme="minorHAnsi"/>
                <w:b/>
                <w:bCs/>
              </w:rPr>
              <w:t>i</w:t>
            </w:r>
          </w:p>
          <w:p w14:paraId="5F22345F" w14:textId="77777777" w:rsidR="00D91BE6" w:rsidRPr="000E2926" w:rsidRDefault="00D91BE6" w:rsidP="00AA58A5">
            <w:pPr>
              <w:pStyle w:val="TableParagraph"/>
              <w:kinsoku w:val="0"/>
              <w:overflowPunct w:val="0"/>
              <w:spacing w:line="240" w:lineRule="exact"/>
              <w:ind w:left="51"/>
              <w:rPr>
                <w:rFonts w:asciiTheme="minorHAnsi" w:hAnsiTheme="minorHAnsi"/>
              </w:rPr>
            </w:pPr>
            <w:r w:rsidRPr="000E2926">
              <w:rPr>
                <w:rFonts w:asciiTheme="minorHAnsi" w:hAnsiTheme="minorHAnsi"/>
                <w:b/>
                <w:bCs/>
                <w:spacing w:val="-2"/>
              </w:rPr>
              <w:t>c</w:t>
            </w:r>
            <w:r w:rsidRPr="000E2926">
              <w:rPr>
                <w:rFonts w:asciiTheme="minorHAnsi" w:hAnsiTheme="minorHAnsi"/>
                <w:b/>
                <w:bCs/>
                <w:spacing w:val="4"/>
              </w:rPr>
              <w:t>o</w:t>
            </w:r>
            <w:r w:rsidRPr="000E2926">
              <w:rPr>
                <w:rFonts w:asciiTheme="minorHAnsi" w:hAnsiTheme="minorHAnsi"/>
                <w:b/>
                <w:bCs/>
                <w:spacing w:val="-8"/>
              </w:rPr>
              <w:t>n</w:t>
            </w:r>
            <w:r w:rsidRPr="000E2926">
              <w:rPr>
                <w:rFonts w:asciiTheme="minorHAnsi" w:hAnsiTheme="minorHAnsi"/>
                <w:b/>
                <w:bCs/>
                <w:spacing w:val="-2"/>
              </w:rPr>
              <w:t>t</w:t>
            </w:r>
            <w:r w:rsidRPr="000E2926">
              <w:rPr>
                <w:rFonts w:asciiTheme="minorHAnsi" w:hAnsiTheme="minorHAnsi"/>
                <w:b/>
                <w:bCs/>
                <w:spacing w:val="2"/>
              </w:rPr>
              <w:t>e</w:t>
            </w:r>
            <w:r w:rsidRPr="000E2926">
              <w:rPr>
                <w:rFonts w:asciiTheme="minorHAnsi" w:hAnsiTheme="minorHAnsi"/>
                <w:b/>
                <w:bCs/>
                <w:spacing w:val="-3"/>
              </w:rPr>
              <w:t>n</w:t>
            </w:r>
            <w:r w:rsidRPr="000E2926">
              <w:rPr>
                <w:rFonts w:asciiTheme="minorHAnsi" w:hAnsiTheme="minorHAnsi"/>
                <w:b/>
                <w:bCs/>
              </w:rPr>
              <w:t>i</w:t>
            </w:r>
            <w:r w:rsidRPr="000E2926">
              <w:rPr>
                <w:rFonts w:asciiTheme="minorHAnsi" w:hAnsiTheme="minorHAnsi"/>
                <w:b/>
                <w:bCs/>
                <w:spacing w:val="-2"/>
              </w:rPr>
              <w:t>t</w:t>
            </w:r>
            <w:r w:rsidRPr="000E2926">
              <w:rPr>
                <w:rFonts w:asciiTheme="minorHAnsi" w:hAnsiTheme="minorHAnsi"/>
                <w:b/>
                <w:bCs/>
              </w:rPr>
              <w:t>o</w:t>
            </w:r>
            <w:r w:rsidRPr="000E2926">
              <w:rPr>
                <w:rFonts w:asciiTheme="minorHAnsi" w:hAnsiTheme="minorHAnsi"/>
                <w:b/>
                <w:bCs/>
                <w:spacing w:val="2"/>
              </w:rPr>
              <w:t>r</w:t>
            </w:r>
            <w:r w:rsidRPr="000E2926">
              <w:rPr>
                <w:rFonts w:asciiTheme="minorHAnsi" w:hAnsiTheme="minorHAnsi"/>
                <w:b/>
                <w:bCs/>
              </w:rPr>
              <w:t>i</w:t>
            </w:r>
            <w:r w:rsidRPr="000E2926">
              <w:rPr>
                <w:rFonts w:asciiTheme="minorHAnsi" w:hAnsiTheme="minorHAnsi"/>
                <w:b/>
                <w:bCs/>
                <w:spacing w:val="-2"/>
              </w:rPr>
              <w:t xml:space="preserve"> e</w:t>
            </w:r>
            <w:r w:rsidRPr="000E2926">
              <w:rPr>
                <w:rFonts w:asciiTheme="minorHAnsi" w:hAnsiTheme="minorHAnsi"/>
                <w:b/>
                <w:bCs/>
                <w:spacing w:val="3"/>
              </w:rPr>
              <w:t>t</w:t>
            </w:r>
            <w:r w:rsidRPr="000E2926">
              <w:rPr>
                <w:rFonts w:asciiTheme="minorHAnsi" w:hAnsiTheme="minorHAnsi"/>
                <w:b/>
                <w:bCs/>
                <w:spacing w:val="-4"/>
              </w:rPr>
              <w:t>i</w:t>
            </w:r>
            <w:r w:rsidRPr="000E2926">
              <w:rPr>
                <w:rFonts w:asciiTheme="minorHAnsi" w:hAnsiTheme="minorHAnsi"/>
                <w:b/>
                <w:bCs/>
                <w:spacing w:val="2"/>
              </w:rPr>
              <w:t>c</w:t>
            </w:r>
            <w:r w:rsidRPr="000E2926">
              <w:rPr>
                <w:rFonts w:asciiTheme="minorHAnsi" w:hAnsiTheme="minorHAnsi"/>
                <w:b/>
                <w:bCs/>
                <w:spacing w:val="-3"/>
              </w:rPr>
              <w:t>h</w:t>
            </w:r>
            <w:r w:rsidRPr="000E2926">
              <w:rPr>
                <w:rFonts w:asciiTheme="minorHAnsi" w:hAnsiTheme="minorHAnsi"/>
                <w:b/>
                <w:bCs/>
                <w:spacing w:val="-2"/>
              </w:rPr>
              <w:t>et</w:t>
            </w:r>
            <w:r w:rsidRPr="000E2926">
              <w:rPr>
                <w:rFonts w:asciiTheme="minorHAnsi" w:hAnsiTheme="minorHAnsi"/>
                <w:b/>
                <w:bCs/>
                <w:spacing w:val="3"/>
              </w:rPr>
              <w:t>t</w:t>
            </w:r>
            <w:r w:rsidRPr="000E2926">
              <w:rPr>
                <w:rFonts w:asciiTheme="minorHAnsi" w:hAnsiTheme="minorHAnsi"/>
                <w:b/>
                <w:bCs/>
                <w:spacing w:val="-5"/>
              </w:rPr>
              <w:t>a</w:t>
            </w:r>
            <w:r w:rsidRPr="000E2926">
              <w:rPr>
                <w:rFonts w:asciiTheme="minorHAnsi" w:hAnsiTheme="minorHAnsi"/>
                <w:b/>
                <w:bCs/>
                <w:spacing w:val="3"/>
              </w:rPr>
              <w:t>t</w:t>
            </w:r>
            <w:r w:rsidRPr="000E2926">
              <w:rPr>
                <w:rFonts w:asciiTheme="minorHAnsi" w:hAnsiTheme="minorHAnsi"/>
                <w:b/>
                <w:bCs/>
              </w:rPr>
              <w:t>i</w:t>
            </w:r>
            <w:r w:rsidRPr="000E2926">
              <w:rPr>
                <w:rFonts w:asciiTheme="minorHAnsi" w:hAnsiTheme="minorHAnsi"/>
                <w:b/>
                <w:bCs/>
                <w:spacing w:val="-6"/>
              </w:rPr>
              <w:t xml:space="preserve"> </w:t>
            </w:r>
            <w:r w:rsidRPr="000E2926">
              <w:rPr>
                <w:rFonts w:asciiTheme="minorHAnsi" w:hAnsiTheme="minorHAnsi"/>
                <w:b/>
                <w:bCs/>
                <w:spacing w:val="1"/>
              </w:rPr>
              <w:t>T</w:t>
            </w:r>
            <w:r w:rsidRPr="000E2926">
              <w:rPr>
                <w:rFonts w:asciiTheme="minorHAnsi" w:hAnsiTheme="minorHAnsi"/>
                <w:b/>
                <w:bCs/>
              </w:rPr>
              <w:t>/F</w:t>
            </w:r>
          </w:p>
        </w:tc>
      </w:tr>
      <w:tr w:rsidR="00D91BE6" w:rsidRPr="000E2926" w14:paraId="05111CD2" w14:textId="77777777" w:rsidTr="00AA58A5">
        <w:trPr>
          <w:trHeight w:hRule="exact" w:val="423"/>
        </w:trPr>
        <w:tc>
          <w:tcPr>
            <w:tcW w:w="2962" w:type="dxa"/>
            <w:tcBorders>
              <w:top w:val="single" w:sz="4" w:space="0" w:color="000000"/>
              <w:left w:val="single" w:sz="4" w:space="0" w:color="000000"/>
              <w:bottom w:val="single" w:sz="4" w:space="0" w:color="000000"/>
              <w:right w:val="single" w:sz="4" w:space="0" w:color="000000"/>
            </w:tcBorders>
          </w:tcPr>
          <w:p w14:paraId="3BBE2EF7" w14:textId="77777777" w:rsidR="00D91BE6" w:rsidRPr="000E2926" w:rsidRDefault="00D91BE6" w:rsidP="00AA58A5">
            <w:pPr>
              <w:pStyle w:val="TableParagraph"/>
              <w:kinsoku w:val="0"/>
              <w:overflowPunct w:val="0"/>
              <w:spacing w:line="234" w:lineRule="exact"/>
              <w:ind w:left="61"/>
              <w:rPr>
                <w:rFonts w:asciiTheme="minorHAnsi" w:hAnsiTheme="minorHAnsi"/>
              </w:rPr>
            </w:pPr>
            <w:r w:rsidRPr="000E2926">
              <w:rPr>
                <w:rFonts w:asciiTheme="minorHAnsi" w:hAnsiTheme="minorHAnsi"/>
                <w:b/>
                <w:bCs/>
                <w:spacing w:val="-2"/>
              </w:rPr>
              <w:t>Ut</w:t>
            </w:r>
            <w:r w:rsidRPr="000E2926">
              <w:rPr>
                <w:rFonts w:asciiTheme="minorHAnsi" w:hAnsiTheme="minorHAnsi"/>
                <w:b/>
                <w:bCs/>
                <w:spacing w:val="2"/>
              </w:rPr>
              <w:t>e</w:t>
            </w:r>
            <w:r w:rsidRPr="000E2926">
              <w:rPr>
                <w:rFonts w:asciiTheme="minorHAnsi" w:hAnsiTheme="minorHAnsi"/>
                <w:b/>
                <w:bCs/>
                <w:spacing w:val="-3"/>
              </w:rPr>
              <w:t>n</w:t>
            </w:r>
            <w:r w:rsidRPr="000E2926">
              <w:rPr>
                <w:rFonts w:asciiTheme="minorHAnsi" w:hAnsiTheme="minorHAnsi"/>
                <w:b/>
                <w:bCs/>
                <w:spacing w:val="-2"/>
              </w:rPr>
              <w:t>z</w:t>
            </w:r>
            <w:r w:rsidRPr="000E2926">
              <w:rPr>
                <w:rFonts w:asciiTheme="minorHAnsi" w:hAnsiTheme="minorHAnsi"/>
                <w:b/>
                <w:bCs/>
              </w:rPr>
              <w:t>a</w:t>
            </w:r>
          </w:p>
        </w:tc>
        <w:tc>
          <w:tcPr>
            <w:tcW w:w="6690" w:type="dxa"/>
            <w:tcBorders>
              <w:top w:val="single" w:sz="4" w:space="0" w:color="000000"/>
              <w:left w:val="single" w:sz="4" w:space="0" w:color="000000"/>
              <w:bottom w:val="single" w:sz="4" w:space="0" w:color="000000"/>
              <w:right w:val="single" w:sz="4" w:space="0" w:color="000000"/>
            </w:tcBorders>
          </w:tcPr>
          <w:p w14:paraId="0A1C91C6" w14:textId="77777777" w:rsidR="00D91BE6" w:rsidRPr="000E2926" w:rsidRDefault="00D91BE6" w:rsidP="00AA58A5">
            <w:pPr>
              <w:pStyle w:val="TableParagraph"/>
              <w:kinsoku w:val="0"/>
              <w:overflowPunct w:val="0"/>
              <w:spacing w:line="234" w:lineRule="exact"/>
              <w:ind w:left="51"/>
              <w:rPr>
                <w:rFonts w:asciiTheme="minorHAnsi" w:hAnsiTheme="minorHAnsi"/>
              </w:rPr>
            </w:pPr>
            <w:r w:rsidRPr="000E2926">
              <w:rPr>
                <w:rFonts w:asciiTheme="minorHAnsi" w:hAnsiTheme="minorHAnsi"/>
                <w:b/>
                <w:bCs/>
                <w:spacing w:val="-2"/>
              </w:rPr>
              <w:t>D</w:t>
            </w:r>
            <w:r w:rsidRPr="000E2926">
              <w:rPr>
                <w:rFonts w:asciiTheme="minorHAnsi" w:hAnsiTheme="minorHAnsi"/>
                <w:b/>
                <w:bCs/>
                <w:spacing w:val="4"/>
              </w:rPr>
              <w:t>o</w:t>
            </w:r>
            <w:r w:rsidRPr="000E2926">
              <w:rPr>
                <w:rFonts w:asciiTheme="minorHAnsi" w:hAnsiTheme="minorHAnsi"/>
                <w:b/>
                <w:bCs/>
                <w:spacing w:val="-7"/>
              </w:rPr>
              <w:t>m</w:t>
            </w:r>
            <w:r w:rsidRPr="000E2926">
              <w:rPr>
                <w:rFonts w:asciiTheme="minorHAnsi" w:hAnsiTheme="minorHAnsi"/>
                <w:b/>
                <w:bCs/>
                <w:spacing w:val="-2"/>
              </w:rPr>
              <w:t>e</w:t>
            </w:r>
            <w:r w:rsidRPr="000E2926">
              <w:rPr>
                <w:rFonts w:asciiTheme="minorHAnsi" w:hAnsiTheme="minorHAnsi"/>
                <w:b/>
                <w:bCs/>
              </w:rPr>
              <w:t>s</w:t>
            </w:r>
            <w:r w:rsidRPr="000E2926">
              <w:rPr>
                <w:rFonts w:asciiTheme="minorHAnsi" w:hAnsiTheme="minorHAnsi"/>
                <w:b/>
                <w:bCs/>
                <w:spacing w:val="-2"/>
              </w:rPr>
              <w:t>t</w:t>
            </w:r>
            <w:r w:rsidRPr="000E2926">
              <w:rPr>
                <w:rFonts w:asciiTheme="minorHAnsi" w:hAnsiTheme="minorHAnsi"/>
                <w:b/>
                <w:bCs/>
              </w:rPr>
              <w:t>i</w:t>
            </w:r>
            <w:r w:rsidRPr="000E2926">
              <w:rPr>
                <w:rFonts w:asciiTheme="minorHAnsi" w:hAnsiTheme="minorHAnsi"/>
                <w:b/>
                <w:bCs/>
                <w:spacing w:val="2"/>
              </w:rPr>
              <w:t>c</w:t>
            </w:r>
            <w:r w:rsidRPr="000E2926">
              <w:rPr>
                <w:rFonts w:asciiTheme="minorHAnsi" w:hAnsiTheme="minorHAnsi"/>
                <w:b/>
                <w:bCs/>
              </w:rPr>
              <w:t>a</w:t>
            </w:r>
            <w:r w:rsidRPr="000E2926">
              <w:rPr>
                <w:rFonts w:asciiTheme="minorHAnsi" w:hAnsiTheme="minorHAnsi"/>
                <w:b/>
                <w:bCs/>
                <w:spacing w:val="-3"/>
              </w:rPr>
              <w:t xml:space="preserve"> </w:t>
            </w:r>
            <w:r w:rsidRPr="000E2926">
              <w:rPr>
                <w:rFonts w:asciiTheme="minorHAnsi" w:hAnsiTheme="minorHAnsi"/>
                <w:b/>
                <w:bCs/>
                <w:spacing w:val="-5"/>
              </w:rPr>
              <w:t>a</w:t>
            </w:r>
            <w:r w:rsidRPr="000E2926">
              <w:rPr>
                <w:rFonts w:asciiTheme="minorHAnsi" w:hAnsiTheme="minorHAnsi"/>
                <w:b/>
                <w:bCs/>
                <w:spacing w:val="-2"/>
              </w:rPr>
              <w:t>t</w:t>
            </w:r>
            <w:r w:rsidRPr="000E2926">
              <w:rPr>
                <w:rFonts w:asciiTheme="minorHAnsi" w:hAnsiTheme="minorHAnsi"/>
                <w:b/>
                <w:bCs/>
                <w:spacing w:val="3"/>
              </w:rPr>
              <w:t>t</w:t>
            </w:r>
            <w:r w:rsidRPr="000E2926">
              <w:rPr>
                <w:rFonts w:asciiTheme="minorHAnsi" w:hAnsiTheme="minorHAnsi"/>
                <w:b/>
                <w:bCs/>
                <w:spacing w:val="-4"/>
              </w:rPr>
              <w:t>i</w:t>
            </w:r>
            <w:r w:rsidRPr="000E2926">
              <w:rPr>
                <w:rFonts w:asciiTheme="minorHAnsi" w:hAnsiTheme="minorHAnsi"/>
                <w:b/>
                <w:bCs/>
                <w:spacing w:val="4"/>
              </w:rPr>
              <w:t>v</w:t>
            </w:r>
            <w:r w:rsidRPr="000E2926">
              <w:rPr>
                <w:rFonts w:asciiTheme="minorHAnsi" w:hAnsiTheme="minorHAnsi"/>
                <w:b/>
                <w:bCs/>
                <w:spacing w:val="-4"/>
              </w:rPr>
              <w:t>i</w:t>
            </w:r>
            <w:r w:rsidRPr="000E2926">
              <w:rPr>
                <w:rFonts w:asciiTheme="minorHAnsi" w:hAnsiTheme="minorHAnsi"/>
                <w:b/>
                <w:bCs/>
                <w:spacing w:val="3"/>
              </w:rPr>
              <w:t>t</w:t>
            </w:r>
            <w:r w:rsidRPr="000E2926">
              <w:rPr>
                <w:rFonts w:asciiTheme="minorHAnsi" w:hAnsiTheme="minorHAnsi"/>
                <w:b/>
                <w:bCs/>
              </w:rPr>
              <w:t xml:space="preserve">à </w:t>
            </w:r>
            <w:r w:rsidRPr="000E2926">
              <w:rPr>
                <w:rFonts w:asciiTheme="minorHAnsi" w:hAnsiTheme="minorHAnsi"/>
                <w:b/>
                <w:bCs/>
                <w:spacing w:val="-2"/>
              </w:rPr>
              <w:t>c</w:t>
            </w:r>
            <w:r w:rsidRPr="000E2926">
              <w:rPr>
                <w:rFonts w:asciiTheme="minorHAnsi" w:hAnsiTheme="minorHAnsi"/>
                <w:b/>
                <w:bCs/>
                <w:spacing w:val="4"/>
              </w:rPr>
              <w:t>o</w:t>
            </w:r>
            <w:r w:rsidRPr="000E2926">
              <w:rPr>
                <w:rFonts w:asciiTheme="minorHAnsi" w:hAnsiTheme="minorHAnsi"/>
                <w:b/>
                <w:bCs/>
                <w:spacing w:val="-2"/>
              </w:rPr>
              <w:t>m</w:t>
            </w:r>
            <w:r w:rsidRPr="000E2926">
              <w:rPr>
                <w:rFonts w:asciiTheme="minorHAnsi" w:hAnsiTheme="minorHAnsi"/>
                <w:b/>
                <w:bCs/>
                <w:spacing w:val="-7"/>
              </w:rPr>
              <w:t>m</w:t>
            </w:r>
            <w:r w:rsidRPr="000E2926">
              <w:rPr>
                <w:rFonts w:asciiTheme="minorHAnsi" w:hAnsiTheme="minorHAnsi"/>
                <w:b/>
                <w:bCs/>
                <w:spacing w:val="2"/>
              </w:rPr>
              <w:t>e</w:t>
            </w:r>
            <w:r w:rsidRPr="000E2926">
              <w:rPr>
                <w:rFonts w:asciiTheme="minorHAnsi" w:hAnsiTheme="minorHAnsi"/>
                <w:b/>
                <w:bCs/>
                <w:spacing w:val="-7"/>
              </w:rPr>
              <w:t>r</w:t>
            </w:r>
            <w:r w:rsidRPr="000E2926">
              <w:rPr>
                <w:rFonts w:asciiTheme="minorHAnsi" w:hAnsiTheme="minorHAnsi"/>
                <w:b/>
                <w:bCs/>
                <w:spacing w:val="2"/>
              </w:rPr>
              <w:t>c</w:t>
            </w:r>
            <w:r w:rsidRPr="000E2926">
              <w:rPr>
                <w:rFonts w:asciiTheme="minorHAnsi" w:hAnsiTheme="minorHAnsi"/>
                <w:b/>
                <w:bCs/>
              </w:rPr>
              <w:t>ia</w:t>
            </w:r>
            <w:r w:rsidRPr="000E2926">
              <w:rPr>
                <w:rFonts w:asciiTheme="minorHAnsi" w:hAnsiTheme="minorHAnsi"/>
                <w:b/>
                <w:bCs/>
                <w:spacing w:val="-4"/>
              </w:rPr>
              <w:t>l</w:t>
            </w:r>
            <w:r w:rsidRPr="000E2926">
              <w:rPr>
                <w:rFonts w:asciiTheme="minorHAnsi" w:hAnsiTheme="minorHAnsi"/>
                <w:b/>
                <w:bCs/>
              </w:rPr>
              <w:t>i</w:t>
            </w:r>
          </w:p>
        </w:tc>
      </w:tr>
      <w:tr w:rsidR="00D91BE6" w:rsidRPr="000E2926" w14:paraId="2D34560A" w14:textId="77777777" w:rsidTr="00AA58A5">
        <w:trPr>
          <w:trHeight w:hRule="exact" w:val="504"/>
        </w:trPr>
        <w:tc>
          <w:tcPr>
            <w:tcW w:w="2962" w:type="dxa"/>
            <w:tcBorders>
              <w:top w:val="single" w:sz="4" w:space="0" w:color="000000"/>
              <w:left w:val="single" w:sz="4" w:space="0" w:color="000000"/>
              <w:bottom w:val="single" w:sz="4" w:space="0" w:color="000000"/>
              <w:right w:val="single" w:sz="4" w:space="0" w:color="000000"/>
            </w:tcBorders>
          </w:tcPr>
          <w:p w14:paraId="7C8B4721" w14:textId="77777777" w:rsidR="00D91BE6" w:rsidRPr="000E2926" w:rsidRDefault="00D91BE6" w:rsidP="00AA58A5">
            <w:pPr>
              <w:pStyle w:val="TableParagraph"/>
              <w:kinsoku w:val="0"/>
              <w:overflowPunct w:val="0"/>
              <w:spacing w:line="234" w:lineRule="exact"/>
              <w:ind w:left="61"/>
              <w:rPr>
                <w:rFonts w:asciiTheme="minorHAnsi" w:hAnsiTheme="minorHAnsi"/>
              </w:rPr>
            </w:pPr>
            <w:r w:rsidRPr="000E2926">
              <w:rPr>
                <w:rFonts w:asciiTheme="minorHAnsi" w:hAnsiTheme="minorHAnsi"/>
                <w:b/>
                <w:bCs/>
                <w:spacing w:val="-4"/>
              </w:rPr>
              <w:t>Z</w:t>
            </w:r>
            <w:r w:rsidRPr="000E2926">
              <w:rPr>
                <w:rFonts w:asciiTheme="minorHAnsi" w:hAnsiTheme="minorHAnsi"/>
                <w:b/>
                <w:bCs/>
                <w:spacing w:val="4"/>
              </w:rPr>
              <w:t>o</w:t>
            </w:r>
            <w:r w:rsidRPr="000E2926">
              <w:rPr>
                <w:rFonts w:asciiTheme="minorHAnsi" w:hAnsiTheme="minorHAnsi"/>
                <w:b/>
                <w:bCs/>
                <w:spacing w:val="-3"/>
              </w:rPr>
              <w:t>n</w:t>
            </w:r>
            <w:r w:rsidRPr="000E2926">
              <w:rPr>
                <w:rFonts w:asciiTheme="minorHAnsi" w:hAnsiTheme="minorHAnsi"/>
                <w:b/>
                <w:bCs/>
              </w:rPr>
              <w:t>a</w:t>
            </w:r>
            <w:r w:rsidRPr="000E2926">
              <w:rPr>
                <w:rFonts w:asciiTheme="minorHAnsi" w:hAnsiTheme="minorHAnsi"/>
                <w:b/>
                <w:bCs/>
                <w:spacing w:val="2"/>
              </w:rPr>
              <w:t xml:space="preserve"> </w:t>
            </w:r>
            <w:r w:rsidRPr="000E2926">
              <w:rPr>
                <w:rFonts w:asciiTheme="minorHAnsi" w:hAnsiTheme="minorHAnsi"/>
                <w:b/>
                <w:bCs/>
                <w:spacing w:val="-3"/>
              </w:rPr>
              <w:t>d</w:t>
            </w:r>
            <w:r w:rsidRPr="000E2926">
              <w:rPr>
                <w:rFonts w:asciiTheme="minorHAnsi" w:hAnsiTheme="minorHAnsi"/>
                <w:b/>
                <w:bCs/>
              </w:rPr>
              <w:t>'</w:t>
            </w:r>
            <w:r w:rsidRPr="000E2926">
              <w:rPr>
                <w:rFonts w:asciiTheme="minorHAnsi" w:hAnsiTheme="minorHAnsi"/>
                <w:b/>
                <w:bCs/>
                <w:spacing w:val="5"/>
              </w:rPr>
              <w:t>I</w:t>
            </w:r>
            <w:r w:rsidRPr="000E2926">
              <w:rPr>
                <w:rFonts w:asciiTheme="minorHAnsi" w:hAnsiTheme="minorHAnsi"/>
                <w:b/>
                <w:bCs/>
                <w:spacing w:val="-3"/>
              </w:rPr>
              <w:t>n</w:t>
            </w:r>
            <w:r w:rsidRPr="000E2926">
              <w:rPr>
                <w:rFonts w:asciiTheme="minorHAnsi" w:hAnsiTheme="minorHAnsi"/>
                <w:b/>
                <w:bCs/>
                <w:spacing w:val="3"/>
              </w:rPr>
              <w:t>t</w:t>
            </w:r>
            <w:r w:rsidRPr="000E2926">
              <w:rPr>
                <w:rFonts w:asciiTheme="minorHAnsi" w:hAnsiTheme="minorHAnsi"/>
                <w:b/>
                <w:bCs/>
                <w:spacing w:val="-2"/>
              </w:rPr>
              <w:t>er</w:t>
            </w:r>
            <w:r w:rsidRPr="000E2926">
              <w:rPr>
                <w:rFonts w:asciiTheme="minorHAnsi" w:hAnsiTheme="minorHAnsi"/>
                <w:b/>
                <w:bCs/>
                <w:spacing w:val="4"/>
              </w:rPr>
              <w:t>v</w:t>
            </w:r>
            <w:r w:rsidRPr="000E2926">
              <w:rPr>
                <w:rFonts w:asciiTheme="minorHAnsi" w:hAnsiTheme="minorHAnsi"/>
                <w:b/>
                <w:bCs/>
                <w:spacing w:val="2"/>
              </w:rPr>
              <w:t>e</w:t>
            </w:r>
            <w:r w:rsidRPr="000E2926">
              <w:rPr>
                <w:rFonts w:asciiTheme="minorHAnsi" w:hAnsiTheme="minorHAnsi"/>
                <w:b/>
                <w:bCs/>
                <w:spacing w:val="-3"/>
              </w:rPr>
              <w:t>n</w:t>
            </w:r>
            <w:r w:rsidRPr="000E2926">
              <w:rPr>
                <w:rFonts w:asciiTheme="minorHAnsi" w:hAnsiTheme="minorHAnsi"/>
                <w:b/>
                <w:bCs/>
                <w:spacing w:val="-2"/>
              </w:rPr>
              <w:t>t</w:t>
            </w:r>
            <w:r w:rsidRPr="000E2926">
              <w:rPr>
                <w:rFonts w:asciiTheme="minorHAnsi" w:hAnsiTheme="minorHAnsi"/>
                <w:b/>
                <w:bCs/>
              </w:rPr>
              <w:t>o</w:t>
            </w:r>
          </w:p>
        </w:tc>
        <w:tc>
          <w:tcPr>
            <w:tcW w:w="6690" w:type="dxa"/>
            <w:tcBorders>
              <w:top w:val="single" w:sz="4" w:space="0" w:color="000000"/>
              <w:left w:val="single" w:sz="4" w:space="0" w:color="000000"/>
              <w:bottom w:val="single" w:sz="4" w:space="0" w:color="000000"/>
              <w:right w:val="single" w:sz="4" w:space="0" w:color="000000"/>
            </w:tcBorders>
          </w:tcPr>
          <w:p w14:paraId="0634A897" w14:textId="77777777" w:rsidR="00D91BE6" w:rsidRPr="000E2926" w:rsidRDefault="00D91BE6" w:rsidP="00AA58A5">
            <w:pPr>
              <w:pStyle w:val="TableParagraph"/>
              <w:kinsoku w:val="0"/>
              <w:overflowPunct w:val="0"/>
              <w:spacing w:line="234" w:lineRule="exact"/>
              <w:ind w:left="51"/>
              <w:rPr>
                <w:rFonts w:asciiTheme="minorHAnsi" w:hAnsiTheme="minorHAnsi"/>
              </w:rPr>
            </w:pPr>
            <w:r w:rsidRPr="000E2926">
              <w:rPr>
                <w:rFonts w:asciiTheme="minorHAnsi" w:hAnsiTheme="minorHAnsi"/>
                <w:b/>
                <w:bCs/>
                <w:spacing w:val="-18"/>
              </w:rPr>
              <w:t>T</w:t>
            </w:r>
            <w:r w:rsidRPr="000E2926">
              <w:rPr>
                <w:rFonts w:asciiTheme="minorHAnsi" w:hAnsiTheme="minorHAnsi"/>
                <w:b/>
                <w:bCs/>
                <w:spacing w:val="-8"/>
              </w:rPr>
              <w:t>u</w:t>
            </w:r>
            <w:r w:rsidRPr="000E2926">
              <w:rPr>
                <w:rFonts w:asciiTheme="minorHAnsi" w:hAnsiTheme="minorHAnsi"/>
                <w:b/>
                <w:bCs/>
                <w:spacing w:val="-2"/>
              </w:rPr>
              <w:t>tt</w:t>
            </w:r>
            <w:r w:rsidRPr="000E2926">
              <w:rPr>
                <w:rFonts w:asciiTheme="minorHAnsi" w:hAnsiTheme="minorHAnsi"/>
                <w:b/>
                <w:bCs/>
              </w:rPr>
              <w:t>o</w:t>
            </w:r>
            <w:r w:rsidRPr="000E2926">
              <w:rPr>
                <w:rFonts w:asciiTheme="minorHAnsi" w:hAnsiTheme="minorHAnsi"/>
                <w:b/>
                <w:bCs/>
                <w:spacing w:val="2"/>
              </w:rPr>
              <w:t xml:space="preserve"> </w:t>
            </w:r>
            <w:r w:rsidRPr="000E2926">
              <w:rPr>
                <w:rFonts w:asciiTheme="minorHAnsi" w:hAnsiTheme="minorHAnsi"/>
                <w:b/>
                <w:bCs/>
              </w:rPr>
              <w:t>il</w:t>
            </w:r>
            <w:r w:rsidRPr="000E2926">
              <w:rPr>
                <w:rFonts w:asciiTheme="minorHAnsi" w:hAnsiTheme="minorHAnsi"/>
                <w:b/>
                <w:bCs/>
                <w:spacing w:val="-2"/>
              </w:rPr>
              <w:t xml:space="preserve"> t</w:t>
            </w:r>
            <w:r w:rsidRPr="000E2926">
              <w:rPr>
                <w:rFonts w:asciiTheme="minorHAnsi" w:hAnsiTheme="minorHAnsi"/>
                <w:b/>
                <w:bCs/>
                <w:spacing w:val="2"/>
              </w:rPr>
              <w:t>e</w:t>
            </w:r>
            <w:r w:rsidRPr="000E2926">
              <w:rPr>
                <w:rFonts w:asciiTheme="minorHAnsi" w:hAnsiTheme="minorHAnsi"/>
                <w:b/>
                <w:bCs/>
                <w:spacing w:val="-2"/>
              </w:rPr>
              <w:t>r</w:t>
            </w:r>
            <w:r w:rsidRPr="000E2926">
              <w:rPr>
                <w:rFonts w:asciiTheme="minorHAnsi" w:hAnsiTheme="minorHAnsi"/>
                <w:b/>
                <w:bCs/>
                <w:spacing w:val="2"/>
              </w:rPr>
              <w:t>r</w:t>
            </w:r>
            <w:r w:rsidRPr="000E2926">
              <w:rPr>
                <w:rFonts w:asciiTheme="minorHAnsi" w:hAnsiTheme="minorHAnsi"/>
                <w:b/>
                <w:bCs/>
                <w:spacing w:val="-4"/>
              </w:rPr>
              <w:t>i</w:t>
            </w:r>
            <w:r w:rsidRPr="000E2926">
              <w:rPr>
                <w:rFonts w:asciiTheme="minorHAnsi" w:hAnsiTheme="minorHAnsi"/>
                <w:b/>
                <w:bCs/>
                <w:spacing w:val="-2"/>
              </w:rPr>
              <w:t>t</w:t>
            </w:r>
            <w:r w:rsidRPr="000E2926">
              <w:rPr>
                <w:rFonts w:asciiTheme="minorHAnsi" w:hAnsiTheme="minorHAnsi"/>
                <w:b/>
                <w:bCs/>
              </w:rPr>
              <w:t>o</w:t>
            </w:r>
            <w:r w:rsidRPr="000E2926">
              <w:rPr>
                <w:rFonts w:asciiTheme="minorHAnsi" w:hAnsiTheme="minorHAnsi"/>
                <w:b/>
                <w:bCs/>
                <w:spacing w:val="2"/>
              </w:rPr>
              <w:t>r</w:t>
            </w:r>
            <w:r w:rsidRPr="000E2926">
              <w:rPr>
                <w:rFonts w:asciiTheme="minorHAnsi" w:hAnsiTheme="minorHAnsi"/>
                <w:b/>
                <w:bCs/>
                <w:spacing w:val="-4"/>
              </w:rPr>
              <w:t>i</w:t>
            </w:r>
            <w:r w:rsidRPr="000E2926">
              <w:rPr>
                <w:rFonts w:asciiTheme="minorHAnsi" w:hAnsiTheme="minorHAnsi"/>
                <w:b/>
                <w:bCs/>
              </w:rPr>
              <w:t>o</w:t>
            </w:r>
            <w:r w:rsidRPr="000E2926">
              <w:rPr>
                <w:rFonts w:asciiTheme="minorHAnsi" w:hAnsiTheme="minorHAnsi"/>
                <w:b/>
                <w:bCs/>
                <w:spacing w:val="2"/>
              </w:rPr>
              <w:t xml:space="preserve"> </w:t>
            </w:r>
            <w:r w:rsidRPr="000E2926">
              <w:rPr>
                <w:rFonts w:asciiTheme="minorHAnsi" w:hAnsiTheme="minorHAnsi"/>
                <w:b/>
                <w:bCs/>
                <w:spacing w:val="-2"/>
              </w:rPr>
              <w:t>c</w:t>
            </w:r>
            <w:r w:rsidRPr="000E2926">
              <w:rPr>
                <w:rFonts w:asciiTheme="minorHAnsi" w:hAnsiTheme="minorHAnsi"/>
                <w:b/>
                <w:bCs/>
                <w:spacing w:val="4"/>
              </w:rPr>
              <w:t>o</w:t>
            </w:r>
            <w:r w:rsidRPr="000E2926">
              <w:rPr>
                <w:rFonts w:asciiTheme="minorHAnsi" w:hAnsiTheme="minorHAnsi"/>
                <w:b/>
                <w:bCs/>
                <w:spacing w:val="-7"/>
              </w:rPr>
              <w:t>m</w:t>
            </w:r>
            <w:r w:rsidRPr="000E2926">
              <w:rPr>
                <w:rFonts w:asciiTheme="minorHAnsi" w:hAnsiTheme="minorHAnsi"/>
                <w:b/>
                <w:bCs/>
                <w:spacing w:val="1"/>
              </w:rPr>
              <w:t>u</w:t>
            </w:r>
            <w:r w:rsidRPr="000E2926">
              <w:rPr>
                <w:rFonts w:asciiTheme="minorHAnsi" w:hAnsiTheme="minorHAnsi"/>
                <w:b/>
                <w:bCs/>
                <w:spacing w:val="-3"/>
              </w:rPr>
              <w:t>n</w:t>
            </w:r>
            <w:r w:rsidRPr="000E2926">
              <w:rPr>
                <w:rFonts w:asciiTheme="minorHAnsi" w:hAnsiTheme="minorHAnsi"/>
                <w:b/>
                <w:bCs/>
              </w:rPr>
              <w:t>ale</w:t>
            </w:r>
          </w:p>
        </w:tc>
      </w:tr>
    </w:tbl>
    <w:p w14:paraId="4BD5856A" w14:textId="77777777" w:rsidR="00D91BE6" w:rsidRPr="000E2926" w:rsidRDefault="00D91BE6" w:rsidP="00D91BE6">
      <w:pPr>
        <w:kinsoku w:val="0"/>
        <w:overflowPunct w:val="0"/>
        <w:spacing w:line="200" w:lineRule="exact"/>
        <w:rPr>
          <w:rFonts w:asciiTheme="minorHAnsi" w:hAnsiTheme="minorHAnsi"/>
          <w:sz w:val="20"/>
          <w:szCs w:val="20"/>
        </w:rPr>
      </w:pPr>
    </w:p>
    <w:p w14:paraId="596C0DCC" w14:textId="77777777" w:rsidR="00D91BE6" w:rsidRPr="000E2926" w:rsidRDefault="00D91BE6" w:rsidP="00D91BE6">
      <w:pPr>
        <w:numPr>
          <w:ilvl w:val="2"/>
          <w:numId w:val="34"/>
        </w:numPr>
        <w:tabs>
          <w:tab w:val="left" w:pos="690"/>
        </w:tabs>
        <w:kinsoku w:val="0"/>
        <w:overflowPunct w:val="0"/>
        <w:adjustRightInd w:val="0"/>
        <w:spacing w:before="72"/>
        <w:ind w:left="851" w:hanging="709"/>
        <w:rPr>
          <w:rFonts w:asciiTheme="minorHAnsi" w:hAnsiTheme="minorHAnsi"/>
        </w:rPr>
      </w:pPr>
      <w:r w:rsidRPr="000E2926">
        <w:rPr>
          <w:rFonts w:asciiTheme="minorHAnsi" w:hAnsiTheme="minorHAnsi"/>
          <w:b/>
          <w:bCs/>
          <w:i/>
          <w:iCs/>
        </w:rPr>
        <w:t>Moda</w:t>
      </w:r>
      <w:r w:rsidRPr="000E2926">
        <w:rPr>
          <w:rFonts w:asciiTheme="minorHAnsi" w:hAnsiTheme="minorHAnsi"/>
          <w:b/>
          <w:bCs/>
          <w:i/>
          <w:iCs/>
          <w:spacing w:val="1"/>
        </w:rPr>
        <w:t>l</w:t>
      </w:r>
      <w:r w:rsidRPr="000E2926">
        <w:rPr>
          <w:rFonts w:asciiTheme="minorHAnsi" w:hAnsiTheme="minorHAnsi"/>
          <w:b/>
          <w:bCs/>
          <w:i/>
          <w:iCs/>
        </w:rPr>
        <w:t>ità</w:t>
      </w:r>
      <w:r w:rsidRPr="000E2926">
        <w:rPr>
          <w:rFonts w:asciiTheme="minorHAnsi" w:hAnsiTheme="minorHAnsi"/>
          <w:b/>
          <w:bCs/>
          <w:i/>
          <w:iCs/>
          <w:spacing w:val="2"/>
        </w:rPr>
        <w:t xml:space="preserve"> </w:t>
      </w:r>
      <w:r w:rsidRPr="000E2926">
        <w:rPr>
          <w:rFonts w:asciiTheme="minorHAnsi" w:hAnsiTheme="minorHAnsi"/>
          <w:b/>
          <w:bCs/>
          <w:i/>
          <w:iCs/>
        </w:rPr>
        <w:t>d</w:t>
      </w:r>
      <w:r w:rsidRPr="000E2926">
        <w:rPr>
          <w:rFonts w:asciiTheme="minorHAnsi" w:hAnsiTheme="minorHAnsi"/>
          <w:b/>
          <w:bCs/>
          <w:i/>
          <w:iCs/>
          <w:spacing w:val="-2"/>
        </w:rPr>
        <w:t>e</w:t>
      </w:r>
      <w:r w:rsidRPr="000E2926">
        <w:rPr>
          <w:rFonts w:asciiTheme="minorHAnsi" w:hAnsiTheme="minorHAnsi"/>
          <w:b/>
          <w:bCs/>
          <w:i/>
          <w:iCs/>
        </w:rPr>
        <w:t>l</w:t>
      </w:r>
      <w:r w:rsidRPr="000E2926">
        <w:rPr>
          <w:rFonts w:asciiTheme="minorHAnsi" w:hAnsiTheme="minorHAnsi"/>
          <w:b/>
          <w:bCs/>
          <w:i/>
          <w:iCs/>
          <w:spacing w:val="3"/>
        </w:rPr>
        <w:t xml:space="preserve"> </w:t>
      </w:r>
      <w:r w:rsidRPr="000E2926">
        <w:rPr>
          <w:rFonts w:asciiTheme="minorHAnsi" w:hAnsiTheme="minorHAnsi"/>
          <w:b/>
          <w:bCs/>
          <w:i/>
          <w:iCs/>
        </w:rPr>
        <w:t>s</w:t>
      </w:r>
      <w:r w:rsidRPr="000E2926">
        <w:rPr>
          <w:rFonts w:asciiTheme="minorHAnsi" w:hAnsiTheme="minorHAnsi"/>
          <w:b/>
          <w:bCs/>
          <w:i/>
          <w:iCs/>
          <w:spacing w:val="-2"/>
        </w:rPr>
        <w:t>e</w:t>
      </w:r>
      <w:r w:rsidRPr="000E2926">
        <w:rPr>
          <w:rFonts w:asciiTheme="minorHAnsi" w:hAnsiTheme="minorHAnsi"/>
          <w:b/>
          <w:bCs/>
          <w:i/>
          <w:iCs/>
        </w:rPr>
        <w:t>r</w:t>
      </w:r>
      <w:r w:rsidRPr="000E2926">
        <w:rPr>
          <w:rFonts w:asciiTheme="minorHAnsi" w:hAnsiTheme="minorHAnsi"/>
          <w:b/>
          <w:bCs/>
          <w:i/>
          <w:iCs/>
          <w:spacing w:val="-2"/>
        </w:rPr>
        <w:t>v</w:t>
      </w:r>
      <w:r w:rsidRPr="000E2926">
        <w:rPr>
          <w:rFonts w:asciiTheme="minorHAnsi" w:hAnsiTheme="minorHAnsi"/>
          <w:b/>
          <w:bCs/>
          <w:i/>
          <w:iCs/>
        </w:rPr>
        <w:t>iz</w:t>
      </w:r>
      <w:r w:rsidRPr="000E2926">
        <w:rPr>
          <w:rFonts w:asciiTheme="minorHAnsi" w:hAnsiTheme="minorHAnsi"/>
          <w:b/>
          <w:bCs/>
          <w:i/>
          <w:iCs/>
          <w:spacing w:val="1"/>
        </w:rPr>
        <w:t>i</w:t>
      </w:r>
      <w:r w:rsidRPr="000E2926">
        <w:rPr>
          <w:rFonts w:asciiTheme="minorHAnsi" w:hAnsiTheme="minorHAnsi"/>
          <w:b/>
          <w:bCs/>
          <w:i/>
          <w:iCs/>
        </w:rPr>
        <w:t>o</w:t>
      </w:r>
    </w:p>
    <w:p w14:paraId="215A203B" w14:textId="77777777" w:rsidR="00D91BE6" w:rsidRPr="000E2926" w:rsidRDefault="00D91BE6" w:rsidP="00D91BE6">
      <w:pPr>
        <w:kinsoku w:val="0"/>
        <w:overflowPunct w:val="0"/>
        <w:spacing w:before="14" w:line="280" w:lineRule="exact"/>
        <w:rPr>
          <w:rFonts w:asciiTheme="minorHAnsi" w:hAnsiTheme="minorHAnsi"/>
          <w:sz w:val="28"/>
          <w:szCs w:val="28"/>
        </w:rPr>
      </w:pPr>
    </w:p>
    <w:p w14:paraId="19933819" w14:textId="77777777" w:rsidR="00D91BE6" w:rsidRPr="00415A2E" w:rsidRDefault="00D91BE6" w:rsidP="00D91BE6">
      <w:pPr>
        <w:numPr>
          <w:ilvl w:val="2"/>
          <w:numId w:val="43"/>
        </w:numPr>
        <w:kinsoku w:val="0"/>
        <w:overflowPunct w:val="0"/>
        <w:adjustRightInd w:val="0"/>
        <w:spacing w:line="240" w:lineRule="exact"/>
        <w:ind w:left="2127" w:right="817" w:hanging="426"/>
        <w:jc w:val="both"/>
        <w:rPr>
          <w:rFonts w:asciiTheme="minorHAnsi" w:hAnsiTheme="minorHAnsi"/>
        </w:rPr>
      </w:pPr>
      <w:r w:rsidRPr="00415A2E">
        <w:rPr>
          <w:rFonts w:asciiTheme="minorHAnsi" w:hAnsiTheme="minorHAnsi"/>
          <w:spacing w:val="-7"/>
        </w:rPr>
        <w:t>C</w:t>
      </w:r>
      <w:r w:rsidRPr="00415A2E">
        <w:rPr>
          <w:rFonts w:asciiTheme="minorHAnsi" w:hAnsiTheme="minorHAnsi"/>
          <w:spacing w:val="4"/>
        </w:rPr>
        <w:t>o</w:t>
      </w:r>
      <w:r w:rsidRPr="00415A2E">
        <w:rPr>
          <w:rFonts w:asciiTheme="minorHAnsi" w:hAnsiTheme="minorHAnsi"/>
        </w:rPr>
        <w:t>n</w:t>
      </w:r>
      <w:r w:rsidRPr="00415A2E">
        <w:rPr>
          <w:rFonts w:asciiTheme="minorHAnsi" w:hAnsiTheme="minorHAnsi"/>
          <w:spacing w:val="-8"/>
        </w:rPr>
        <w:t>f</w:t>
      </w:r>
      <w:r w:rsidRPr="00415A2E">
        <w:rPr>
          <w:rFonts w:asciiTheme="minorHAnsi" w:hAnsiTheme="minorHAnsi"/>
          <w:spacing w:val="-1"/>
        </w:rPr>
        <w:t>e</w:t>
      </w:r>
      <w:r w:rsidRPr="00415A2E">
        <w:rPr>
          <w:rFonts w:asciiTheme="minorHAnsi" w:hAnsiTheme="minorHAnsi"/>
          <w:spacing w:val="6"/>
        </w:rPr>
        <w:t>r</w:t>
      </w:r>
      <w:r w:rsidRPr="00415A2E">
        <w:rPr>
          <w:rFonts w:asciiTheme="minorHAnsi" w:hAnsiTheme="minorHAnsi"/>
        </w:rPr>
        <w:t>i</w:t>
      </w:r>
      <w:r w:rsidRPr="00415A2E">
        <w:rPr>
          <w:rFonts w:asciiTheme="minorHAnsi" w:hAnsiTheme="minorHAnsi"/>
          <w:spacing w:val="-4"/>
        </w:rPr>
        <w:t>m</w:t>
      </w:r>
      <w:r w:rsidRPr="00415A2E">
        <w:rPr>
          <w:rFonts w:asciiTheme="minorHAnsi" w:hAnsiTheme="minorHAnsi"/>
          <w:spacing w:val="3"/>
        </w:rPr>
        <w:t>e</w:t>
      </w:r>
      <w:r w:rsidRPr="00415A2E">
        <w:rPr>
          <w:rFonts w:asciiTheme="minorHAnsi" w:hAnsiTheme="minorHAnsi"/>
          <w:spacing w:val="-5"/>
        </w:rPr>
        <w:t>n</w:t>
      </w:r>
      <w:r w:rsidRPr="00415A2E">
        <w:rPr>
          <w:rFonts w:asciiTheme="minorHAnsi" w:hAnsiTheme="minorHAnsi"/>
          <w:spacing w:val="5"/>
        </w:rPr>
        <w:t>t</w:t>
      </w:r>
      <w:r w:rsidRPr="00415A2E">
        <w:rPr>
          <w:rFonts w:asciiTheme="minorHAnsi" w:hAnsiTheme="minorHAnsi"/>
        </w:rPr>
        <w:t>o</w:t>
      </w:r>
      <w:r w:rsidRPr="00415A2E">
        <w:rPr>
          <w:rFonts w:asciiTheme="minorHAnsi" w:hAnsiTheme="minorHAnsi"/>
          <w:spacing w:val="2"/>
        </w:rPr>
        <w:t xml:space="preserve"> </w:t>
      </w:r>
      <w:r w:rsidRPr="00415A2E">
        <w:rPr>
          <w:rFonts w:asciiTheme="minorHAnsi" w:hAnsiTheme="minorHAnsi"/>
        </w:rPr>
        <w:t>d</w:t>
      </w:r>
      <w:r w:rsidRPr="00415A2E">
        <w:rPr>
          <w:rFonts w:asciiTheme="minorHAnsi" w:hAnsiTheme="minorHAnsi"/>
          <w:spacing w:val="-10"/>
        </w:rPr>
        <w:t>i</w:t>
      </w:r>
      <w:r w:rsidRPr="00415A2E">
        <w:rPr>
          <w:rFonts w:asciiTheme="minorHAnsi" w:hAnsiTheme="minorHAnsi"/>
          <w:spacing w:val="1"/>
        </w:rPr>
        <w:t>r</w:t>
      </w:r>
      <w:r w:rsidRPr="00415A2E">
        <w:rPr>
          <w:rFonts w:asciiTheme="minorHAnsi" w:hAnsiTheme="minorHAnsi"/>
          <w:spacing w:val="-1"/>
        </w:rPr>
        <w:t>e</w:t>
      </w:r>
      <w:r w:rsidRPr="00415A2E">
        <w:rPr>
          <w:rFonts w:asciiTheme="minorHAnsi" w:hAnsiTheme="minorHAnsi"/>
          <w:spacing w:val="5"/>
        </w:rPr>
        <w:t>t</w:t>
      </w:r>
      <w:r w:rsidRPr="00415A2E">
        <w:rPr>
          <w:rFonts w:asciiTheme="minorHAnsi" w:hAnsiTheme="minorHAnsi"/>
        </w:rPr>
        <w:t>to</w:t>
      </w:r>
      <w:r w:rsidRPr="00415A2E">
        <w:rPr>
          <w:rFonts w:asciiTheme="minorHAnsi" w:hAnsiTheme="minorHAnsi"/>
          <w:spacing w:val="2"/>
        </w:rPr>
        <w:t xml:space="preserve"> </w:t>
      </w:r>
      <w:r w:rsidRPr="00415A2E">
        <w:rPr>
          <w:rFonts w:asciiTheme="minorHAnsi" w:hAnsiTheme="minorHAnsi"/>
        </w:rPr>
        <w:t>da</w:t>
      </w:r>
      <w:r w:rsidRPr="00415A2E">
        <w:rPr>
          <w:rFonts w:asciiTheme="minorHAnsi" w:hAnsiTheme="minorHAnsi"/>
          <w:spacing w:val="1"/>
        </w:rPr>
        <w:t xml:space="preserve"> </w:t>
      </w:r>
      <w:r w:rsidRPr="00415A2E">
        <w:rPr>
          <w:rFonts w:asciiTheme="minorHAnsi" w:hAnsiTheme="minorHAnsi"/>
        </w:rPr>
        <w:t>p</w:t>
      </w:r>
      <w:r w:rsidRPr="00415A2E">
        <w:rPr>
          <w:rFonts w:asciiTheme="minorHAnsi" w:hAnsiTheme="minorHAnsi"/>
          <w:spacing w:val="-1"/>
        </w:rPr>
        <w:t>a</w:t>
      </w:r>
      <w:r w:rsidRPr="00415A2E">
        <w:rPr>
          <w:rFonts w:asciiTheme="minorHAnsi" w:hAnsiTheme="minorHAnsi"/>
          <w:spacing w:val="-4"/>
        </w:rPr>
        <w:t>r</w:t>
      </w:r>
      <w:r w:rsidRPr="00415A2E">
        <w:rPr>
          <w:rFonts w:asciiTheme="minorHAnsi" w:hAnsiTheme="minorHAnsi"/>
          <w:spacing w:val="5"/>
        </w:rPr>
        <w:t>t</w:t>
      </w:r>
      <w:r w:rsidRPr="00415A2E">
        <w:rPr>
          <w:rFonts w:asciiTheme="minorHAnsi" w:hAnsiTheme="minorHAnsi"/>
        </w:rPr>
        <w:t>e</w:t>
      </w:r>
      <w:r w:rsidRPr="00415A2E">
        <w:rPr>
          <w:rFonts w:asciiTheme="minorHAnsi" w:hAnsiTheme="minorHAnsi"/>
          <w:spacing w:val="-4"/>
        </w:rPr>
        <w:t xml:space="preserve"> </w:t>
      </w:r>
      <w:r w:rsidRPr="00415A2E">
        <w:rPr>
          <w:rFonts w:asciiTheme="minorHAnsi" w:hAnsiTheme="minorHAnsi"/>
        </w:rPr>
        <w:t>d</w:t>
      </w:r>
      <w:r w:rsidRPr="00415A2E">
        <w:rPr>
          <w:rFonts w:asciiTheme="minorHAnsi" w:hAnsiTheme="minorHAnsi"/>
          <w:spacing w:val="-1"/>
        </w:rPr>
        <w:t>e</w:t>
      </w:r>
      <w:r w:rsidRPr="00415A2E">
        <w:rPr>
          <w:rFonts w:asciiTheme="minorHAnsi" w:hAnsiTheme="minorHAnsi"/>
        </w:rPr>
        <w:t>g</w:t>
      </w:r>
      <w:r w:rsidRPr="00415A2E">
        <w:rPr>
          <w:rFonts w:asciiTheme="minorHAnsi" w:hAnsiTheme="minorHAnsi"/>
          <w:spacing w:val="-5"/>
        </w:rPr>
        <w:t>l</w:t>
      </w:r>
      <w:r w:rsidRPr="00415A2E">
        <w:rPr>
          <w:rFonts w:asciiTheme="minorHAnsi" w:hAnsiTheme="minorHAnsi"/>
        </w:rPr>
        <w:t>i</w:t>
      </w:r>
      <w:r w:rsidRPr="00415A2E">
        <w:rPr>
          <w:rFonts w:asciiTheme="minorHAnsi" w:hAnsiTheme="minorHAnsi"/>
          <w:spacing w:val="-3"/>
        </w:rPr>
        <w:t xml:space="preserve"> </w:t>
      </w:r>
      <w:r w:rsidRPr="00415A2E">
        <w:rPr>
          <w:rFonts w:asciiTheme="minorHAnsi" w:hAnsiTheme="minorHAnsi"/>
        </w:rPr>
        <w:t>u</w:t>
      </w:r>
      <w:r w:rsidRPr="00415A2E">
        <w:rPr>
          <w:rFonts w:asciiTheme="minorHAnsi" w:hAnsiTheme="minorHAnsi"/>
          <w:spacing w:val="5"/>
        </w:rPr>
        <w:t>t</w:t>
      </w:r>
      <w:r w:rsidRPr="00415A2E">
        <w:rPr>
          <w:rFonts w:asciiTheme="minorHAnsi" w:hAnsiTheme="minorHAnsi"/>
          <w:spacing w:val="-1"/>
        </w:rPr>
        <w:t>e</w:t>
      </w:r>
      <w:r w:rsidRPr="00415A2E">
        <w:rPr>
          <w:rFonts w:asciiTheme="minorHAnsi" w:hAnsiTheme="minorHAnsi"/>
          <w:spacing w:val="-5"/>
        </w:rPr>
        <w:t>n</w:t>
      </w:r>
      <w:r w:rsidRPr="00415A2E">
        <w:rPr>
          <w:rFonts w:asciiTheme="minorHAnsi" w:hAnsiTheme="minorHAnsi"/>
          <w:spacing w:val="9"/>
        </w:rPr>
        <w:t>t</w:t>
      </w:r>
      <w:r w:rsidRPr="00415A2E">
        <w:rPr>
          <w:rFonts w:asciiTheme="minorHAnsi" w:hAnsiTheme="minorHAnsi"/>
        </w:rPr>
        <w:t>i</w:t>
      </w:r>
      <w:r w:rsidRPr="00415A2E">
        <w:rPr>
          <w:rFonts w:asciiTheme="minorHAnsi" w:hAnsiTheme="minorHAnsi"/>
          <w:spacing w:val="-7"/>
        </w:rPr>
        <w:t xml:space="preserve"> </w:t>
      </w:r>
      <w:r w:rsidRPr="00415A2E">
        <w:rPr>
          <w:rFonts w:asciiTheme="minorHAnsi" w:hAnsiTheme="minorHAnsi"/>
          <w:spacing w:val="-5"/>
        </w:rPr>
        <w:t>n</w:t>
      </w:r>
      <w:r w:rsidRPr="00415A2E">
        <w:rPr>
          <w:rFonts w:asciiTheme="minorHAnsi" w:hAnsiTheme="minorHAnsi"/>
          <w:spacing w:val="-1"/>
        </w:rPr>
        <w:t>e</w:t>
      </w:r>
      <w:r w:rsidRPr="00415A2E">
        <w:rPr>
          <w:rFonts w:asciiTheme="minorHAnsi" w:hAnsiTheme="minorHAnsi"/>
          <w:spacing w:val="4"/>
        </w:rPr>
        <w:t>g</w:t>
      </w:r>
      <w:r w:rsidRPr="00415A2E">
        <w:rPr>
          <w:rFonts w:asciiTheme="minorHAnsi" w:hAnsiTheme="minorHAnsi"/>
        </w:rPr>
        <w:t>li</w:t>
      </w:r>
      <w:r w:rsidRPr="00415A2E">
        <w:rPr>
          <w:rFonts w:asciiTheme="minorHAnsi" w:hAnsiTheme="minorHAnsi"/>
          <w:spacing w:val="-2"/>
        </w:rPr>
        <w:t xml:space="preserve"> </w:t>
      </w:r>
      <w:r w:rsidRPr="00415A2E">
        <w:rPr>
          <w:rFonts w:asciiTheme="minorHAnsi" w:hAnsiTheme="minorHAnsi"/>
          <w:spacing w:val="3"/>
        </w:rPr>
        <w:t>a</w:t>
      </w:r>
      <w:r w:rsidRPr="00415A2E">
        <w:rPr>
          <w:rFonts w:asciiTheme="minorHAnsi" w:hAnsiTheme="minorHAnsi"/>
        </w:rPr>
        <w:t>pp</w:t>
      </w:r>
      <w:r w:rsidRPr="00415A2E">
        <w:rPr>
          <w:rFonts w:asciiTheme="minorHAnsi" w:hAnsiTheme="minorHAnsi"/>
          <w:spacing w:val="4"/>
        </w:rPr>
        <w:t>o</w:t>
      </w:r>
      <w:r w:rsidRPr="00415A2E">
        <w:rPr>
          <w:rFonts w:asciiTheme="minorHAnsi" w:hAnsiTheme="minorHAnsi"/>
          <w:spacing w:val="-3"/>
        </w:rPr>
        <w:t>s</w:t>
      </w:r>
      <w:r w:rsidRPr="00415A2E">
        <w:rPr>
          <w:rFonts w:asciiTheme="minorHAnsi" w:hAnsiTheme="minorHAnsi"/>
          <w:spacing w:val="-10"/>
        </w:rPr>
        <w:t>i</w:t>
      </w:r>
      <w:r w:rsidRPr="00415A2E">
        <w:rPr>
          <w:rFonts w:asciiTheme="minorHAnsi" w:hAnsiTheme="minorHAnsi"/>
          <w:spacing w:val="9"/>
        </w:rPr>
        <w:t>t</w:t>
      </w:r>
      <w:r w:rsidRPr="00415A2E">
        <w:rPr>
          <w:rFonts w:asciiTheme="minorHAnsi" w:hAnsiTheme="minorHAnsi"/>
        </w:rPr>
        <w:t>i</w:t>
      </w:r>
      <w:r w:rsidRPr="00415A2E">
        <w:rPr>
          <w:rFonts w:asciiTheme="minorHAnsi" w:hAnsiTheme="minorHAnsi"/>
          <w:spacing w:val="-7"/>
        </w:rPr>
        <w:t xml:space="preserve"> </w:t>
      </w:r>
      <w:r w:rsidRPr="00415A2E">
        <w:rPr>
          <w:rFonts w:asciiTheme="minorHAnsi" w:hAnsiTheme="minorHAnsi"/>
          <w:spacing w:val="-1"/>
        </w:rPr>
        <w:t>c</w:t>
      </w:r>
      <w:r w:rsidRPr="00415A2E">
        <w:rPr>
          <w:rFonts w:asciiTheme="minorHAnsi" w:hAnsiTheme="minorHAnsi"/>
          <w:spacing w:val="4"/>
        </w:rPr>
        <w:t>o</w:t>
      </w:r>
      <w:r w:rsidRPr="00415A2E">
        <w:rPr>
          <w:rFonts w:asciiTheme="minorHAnsi" w:hAnsiTheme="minorHAnsi"/>
          <w:spacing w:val="-5"/>
        </w:rPr>
        <w:t>n</w:t>
      </w:r>
      <w:r w:rsidRPr="00415A2E">
        <w:rPr>
          <w:rFonts w:asciiTheme="minorHAnsi" w:hAnsiTheme="minorHAnsi"/>
          <w:spacing w:val="5"/>
        </w:rPr>
        <w:t>t</w:t>
      </w:r>
      <w:r w:rsidRPr="00415A2E">
        <w:rPr>
          <w:rFonts w:asciiTheme="minorHAnsi" w:hAnsiTheme="minorHAnsi"/>
          <w:spacing w:val="-1"/>
        </w:rPr>
        <w:t>e</w:t>
      </w:r>
      <w:r w:rsidRPr="00415A2E">
        <w:rPr>
          <w:rFonts w:asciiTheme="minorHAnsi" w:hAnsiTheme="minorHAnsi"/>
        </w:rPr>
        <w:t>n</w:t>
      </w:r>
      <w:r w:rsidRPr="00415A2E">
        <w:rPr>
          <w:rFonts w:asciiTheme="minorHAnsi" w:hAnsiTheme="minorHAnsi"/>
          <w:spacing w:val="-10"/>
        </w:rPr>
        <w:t>i</w:t>
      </w:r>
      <w:r w:rsidRPr="00415A2E">
        <w:rPr>
          <w:rFonts w:asciiTheme="minorHAnsi" w:hAnsiTheme="minorHAnsi"/>
          <w:spacing w:val="5"/>
        </w:rPr>
        <w:t>t</w:t>
      </w:r>
      <w:r w:rsidRPr="00415A2E">
        <w:rPr>
          <w:rFonts w:asciiTheme="minorHAnsi" w:hAnsiTheme="minorHAnsi"/>
          <w:spacing w:val="4"/>
        </w:rPr>
        <w:t>o</w:t>
      </w:r>
      <w:r w:rsidRPr="00415A2E">
        <w:rPr>
          <w:rFonts w:asciiTheme="minorHAnsi" w:hAnsiTheme="minorHAnsi"/>
          <w:spacing w:val="1"/>
        </w:rPr>
        <w:t>r</w:t>
      </w:r>
      <w:r w:rsidRPr="00415A2E">
        <w:rPr>
          <w:rFonts w:asciiTheme="minorHAnsi" w:hAnsiTheme="minorHAnsi"/>
        </w:rPr>
        <w:t>i</w:t>
      </w:r>
      <w:r w:rsidRPr="00415A2E">
        <w:rPr>
          <w:rFonts w:asciiTheme="minorHAnsi" w:hAnsiTheme="minorHAnsi"/>
          <w:spacing w:val="-7"/>
        </w:rPr>
        <w:t xml:space="preserve"> </w:t>
      </w:r>
      <w:r w:rsidRPr="00415A2E">
        <w:rPr>
          <w:rFonts w:asciiTheme="minorHAnsi" w:hAnsiTheme="minorHAnsi"/>
          <w:spacing w:val="-1"/>
        </w:rPr>
        <w:t>c</w:t>
      </w:r>
      <w:r w:rsidRPr="00415A2E">
        <w:rPr>
          <w:rFonts w:asciiTheme="minorHAnsi" w:hAnsiTheme="minorHAnsi"/>
          <w:spacing w:val="9"/>
        </w:rPr>
        <w:t>o</w:t>
      </w:r>
      <w:r w:rsidRPr="00415A2E">
        <w:rPr>
          <w:rFonts w:asciiTheme="minorHAnsi" w:hAnsiTheme="minorHAnsi"/>
          <w:spacing w:val="-5"/>
        </w:rPr>
        <w:t>l</w:t>
      </w:r>
      <w:r w:rsidRPr="00415A2E">
        <w:rPr>
          <w:rFonts w:asciiTheme="minorHAnsi" w:hAnsiTheme="minorHAnsi"/>
          <w:spacing w:val="-10"/>
        </w:rPr>
        <w:t>l</w:t>
      </w:r>
      <w:r w:rsidRPr="00415A2E">
        <w:rPr>
          <w:rFonts w:asciiTheme="minorHAnsi" w:hAnsiTheme="minorHAnsi"/>
          <w:spacing w:val="4"/>
        </w:rPr>
        <w:t>o</w:t>
      </w:r>
      <w:r w:rsidRPr="00415A2E">
        <w:rPr>
          <w:rFonts w:asciiTheme="minorHAnsi" w:hAnsiTheme="minorHAnsi"/>
          <w:spacing w:val="-1"/>
        </w:rPr>
        <w:t>ca</w:t>
      </w:r>
      <w:r w:rsidRPr="00415A2E">
        <w:rPr>
          <w:rFonts w:asciiTheme="minorHAnsi" w:hAnsiTheme="minorHAnsi"/>
          <w:spacing w:val="9"/>
        </w:rPr>
        <w:t>t</w:t>
      </w:r>
      <w:r w:rsidRPr="00415A2E">
        <w:rPr>
          <w:rFonts w:asciiTheme="minorHAnsi" w:hAnsiTheme="minorHAnsi"/>
        </w:rPr>
        <w:t>i p</w:t>
      </w:r>
      <w:r w:rsidRPr="00415A2E">
        <w:rPr>
          <w:rFonts w:asciiTheme="minorHAnsi" w:hAnsiTheme="minorHAnsi"/>
          <w:spacing w:val="1"/>
        </w:rPr>
        <w:t>r</w:t>
      </w:r>
      <w:r w:rsidRPr="00415A2E">
        <w:rPr>
          <w:rFonts w:asciiTheme="minorHAnsi" w:hAnsiTheme="minorHAnsi"/>
          <w:spacing w:val="-1"/>
        </w:rPr>
        <w:t>e</w:t>
      </w:r>
      <w:r w:rsidRPr="00415A2E">
        <w:rPr>
          <w:rFonts w:asciiTheme="minorHAnsi" w:hAnsiTheme="minorHAnsi"/>
          <w:spacing w:val="-3"/>
        </w:rPr>
        <w:t>ss</w:t>
      </w:r>
      <w:r w:rsidRPr="00415A2E">
        <w:rPr>
          <w:rFonts w:asciiTheme="minorHAnsi" w:hAnsiTheme="minorHAnsi"/>
        </w:rPr>
        <w:t>o</w:t>
      </w:r>
      <w:r w:rsidRPr="00415A2E">
        <w:rPr>
          <w:rFonts w:asciiTheme="minorHAnsi" w:hAnsiTheme="minorHAnsi"/>
          <w:spacing w:val="6"/>
        </w:rPr>
        <w:t xml:space="preserve"> </w:t>
      </w:r>
      <w:r w:rsidRPr="00415A2E">
        <w:rPr>
          <w:rFonts w:asciiTheme="minorHAnsi" w:hAnsiTheme="minorHAnsi"/>
        </w:rPr>
        <w:t>i</w:t>
      </w:r>
      <w:r w:rsidRPr="00415A2E">
        <w:rPr>
          <w:rFonts w:asciiTheme="minorHAnsi" w:hAnsiTheme="minorHAnsi"/>
          <w:spacing w:val="-7"/>
        </w:rPr>
        <w:t xml:space="preserve"> </w:t>
      </w:r>
      <w:r w:rsidRPr="00415A2E">
        <w:rPr>
          <w:rFonts w:asciiTheme="minorHAnsi" w:hAnsiTheme="minorHAnsi"/>
        </w:rPr>
        <w:t>p</w:t>
      </w:r>
      <w:r w:rsidRPr="00415A2E">
        <w:rPr>
          <w:rFonts w:asciiTheme="minorHAnsi" w:hAnsiTheme="minorHAnsi"/>
          <w:spacing w:val="4"/>
        </w:rPr>
        <w:t>u</w:t>
      </w:r>
      <w:r w:rsidRPr="00415A2E">
        <w:rPr>
          <w:rFonts w:asciiTheme="minorHAnsi" w:hAnsiTheme="minorHAnsi"/>
          <w:spacing w:val="-5"/>
        </w:rPr>
        <w:t>n</w:t>
      </w:r>
      <w:r w:rsidRPr="00415A2E">
        <w:rPr>
          <w:rFonts w:asciiTheme="minorHAnsi" w:hAnsiTheme="minorHAnsi"/>
          <w:spacing w:val="5"/>
        </w:rPr>
        <w:t>t</w:t>
      </w:r>
      <w:r w:rsidRPr="00415A2E">
        <w:rPr>
          <w:rFonts w:asciiTheme="minorHAnsi" w:hAnsiTheme="minorHAnsi"/>
        </w:rPr>
        <w:t>i</w:t>
      </w:r>
      <w:r w:rsidRPr="00415A2E">
        <w:rPr>
          <w:rFonts w:asciiTheme="minorHAnsi" w:hAnsiTheme="minorHAnsi"/>
          <w:spacing w:val="-3"/>
        </w:rPr>
        <w:t xml:space="preserve"> </w:t>
      </w:r>
      <w:r w:rsidRPr="00415A2E">
        <w:rPr>
          <w:rFonts w:asciiTheme="minorHAnsi" w:hAnsiTheme="minorHAnsi"/>
          <w:spacing w:val="-5"/>
        </w:rPr>
        <w:t>v</w:t>
      </w:r>
      <w:r w:rsidRPr="00415A2E">
        <w:rPr>
          <w:rFonts w:asciiTheme="minorHAnsi" w:hAnsiTheme="minorHAnsi"/>
          <w:spacing w:val="3"/>
        </w:rPr>
        <w:t>e</w:t>
      </w:r>
      <w:r w:rsidRPr="00415A2E">
        <w:rPr>
          <w:rFonts w:asciiTheme="minorHAnsi" w:hAnsiTheme="minorHAnsi"/>
          <w:spacing w:val="-5"/>
        </w:rPr>
        <w:t>n</w:t>
      </w:r>
      <w:r w:rsidRPr="00415A2E">
        <w:rPr>
          <w:rFonts w:asciiTheme="minorHAnsi" w:hAnsiTheme="minorHAnsi"/>
          <w:spacing w:val="4"/>
        </w:rPr>
        <w:t>d</w:t>
      </w:r>
      <w:r w:rsidRPr="00415A2E">
        <w:rPr>
          <w:rFonts w:asciiTheme="minorHAnsi" w:hAnsiTheme="minorHAnsi"/>
          <w:spacing w:val="-10"/>
        </w:rPr>
        <w:t>i</w:t>
      </w:r>
      <w:r w:rsidRPr="00415A2E">
        <w:rPr>
          <w:rFonts w:asciiTheme="minorHAnsi" w:hAnsiTheme="minorHAnsi"/>
          <w:spacing w:val="5"/>
        </w:rPr>
        <w:t>t</w:t>
      </w:r>
      <w:r w:rsidRPr="00415A2E">
        <w:rPr>
          <w:rFonts w:asciiTheme="minorHAnsi" w:hAnsiTheme="minorHAnsi"/>
          <w:spacing w:val="-1"/>
        </w:rPr>
        <w:t>a</w:t>
      </w:r>
      <w:r w:rsidRPr="00415A2E">
        <w:rPr>
          <w:rFonts w:asciiTheme="minorHAnsi" w:hAnsiTheme="minorHAnsi"/>
        </w:rPr>
        <w:t>.</w:t>
      </w:r>
    </w:p>
    <w:p w14:paraId="3FDBE78E" w14:textId="77777777" w:rsidR="00D91BE6" w:rsidRPr="00415A2E" w:rsidRDefault="00D91BE6" w:rsidP="00D91BE6">
      <w:pPr>
        <w:numPr>
          <w:ilvl w:val="2"/>
          <w:numId w:val="43"/>
        </w:numPr>
        <w:kinsoku w:val="0"/>
        <w:overflowPunct w:val="0"/>
        <w:adjustRightInd w:val="0"/>
        <w:spacing w:line="240" w:lineRule="exact"/>
        <w:ind w:left="2127" w:right="221" w:hanging="426"/>
        <w:jc w:val="both"/>
        <w:rPr>
          <w:rFonts w:asciiTheme="minorHAnsi" w:hAnsiTheme="minorHAnsi"/>
        </w:rPr>
      </w:pPr>
      <w:r w:rsidRPr="00415A2E">
        <w:rPr>
          <w:rFonts w:asciiTheme="minorHAnsi" w:hAnsiTheme="minorHAnsi"/>
        </w:rPr>
        <w:t>S</w:t>
      </w:r>
      <w:r w:rsidRPr="00415A2E">
        <w:rPr>
          <w:rFonts w:asciiTheme="minorHAnsi" w:hAnsiTheme="minorHAnsi"/>
          <w:spacing w:val="-5"/>
        </w:rPr>
        <w:t>v</w:t>
      </w:r>
      <w:r w:rsidRPr="00415A2E">
        <w:rPr>
          <w:rFonts w:asciiTheme="minorHAnsi" w:hAnsiTheme="minorHAnsi"/>
        </w:rPr>
        <w:t>uo</w:t>
      </w:r>
      <w:r w:rsidRPr="00415A2E">
        <w:rPr>
          <w:rFonts w:asciiTheme="minorHAnsi" w:hAnsiTheme="minorHAnsi"/>
          <w:spacing w:val="5"/>
        </w:rPr>
        <w:t>t</w:t>
      </w:r>
      <w:r w:rsidRPr="00415A2E">
        <w:rPr>
          <w:rFonts w:asciiTheme="minorHAnsi" w:hAnsiTheme="minorHAnsi"/>
          <w:spacing w:val="-1"/>
        </w:rPr>
        <w:t>a</w:t>
      </w:r>
      <w:r w:rsidRPr="00415A2E">
        <w:rPr>
          <w:rFonts w:asciiTheme="minorHAnsi" w:hAnsiTheme="minorHAnsi"/>
          <w:spacing w:val="-10"/>
        </w:rPr>
        <w:t>m</w:t>
      </w:r>
      <w:r w:rsidRPr="00415A2E">
        <w:rPr>
          <w:rFonts w:asciiTheme="minorHAnsi" w:hAnsiTheme="minorHAnsi"/>
          <w:spacing w:val="3"/>
        </w:rPr>
        <w:t>e</w:t>
      </w:r>
      <w:r w:rsidRPr="00415A2E">
        <w:rPr>
          <w:rFonts w:asciiTheme="minorHAnsi" w:hAnsiTheme="minorHAnsi"/>
          <w:spacing w:val="-5"/>
        </w:rPr>
        <w:t>n</w:t>
      </w:r>
      <w:r w:rsidRPr="00415A2E">
        <w:rPr>
          <w:rFonts w:asciiTheme="minorHAnsi" w:hAnsiTheme="minorHAnsi"/>
          <w:spacing w:val="5"/>
        </w:rPr>
        <w:t>t</w:t>
      </w:r>
      <w:r w:rsidRPr="00415A2E">
        <w:rPr>
          <w:rFonts w:asciiTheme="minorHAnsi" w:hAnsiTheme="minorHAnsi"/>
        </w:rPr>
        <w:t>o</w:t>
      </w:r>
      <w:r w:rsidRPr="00415A2E">
        <w:rPr>
          <w:rFonts w:asciiTheme="minorHAnsi" w:hAnsiTheme="minorHAnsi"/>
          <w:spacing w:val="2"/>
        </w:rPr>
        <w:t xml:space="preserve"> </w:t>
      </w:r>
      <w:r w:rsidRPr="00415A2E">
        <w:rPr>
          <w:rFonts w:asciiTheme="minorHAnsi" w:hAnsiTheme="minorHAnsi"/>
        </w:rPr>
        <w:t>d</w:t>
      </w:r>
      <w:r w:rsidRPr="00415A2E">
        <w:rPr>
          <w:rFonts w:asciiTheme="minorHAnsi" w:hAnsiTheme="minorHAnsi"/>
          <w:spacing w:val="3"/>
        </w:rPr>
        <w:t>e</w:t>
      </w:r>
      <w:r w:rsidRPr="00415A2E">
        <w:rPr>
          <w:rFonts w:asciiTheme="minorHAnsi" w:hAnsiTheme="minorHAnsi"/>
        </w:rPr>
        <w:t>i</w:t>
      </w:r>
      <w:r w:rsidRPr="00415A2E">
        <w:rPr>
          <w:rFonts w:asciiTheme="minorHAnsi" w:hAnsiTheme="minorHAnsi"/>
          <w:spacing w:val="-7"/>
        </w:rPr>
        <w:t xml:space="preserve"> </w:t>
      </w:r>
      <w:r w:rsidRPr="00415A2E">
        <w:rPr>
          <w:rFonts w:asciiTheme="minorHAnsi" w:hAnsiTheme="minorHAnsi"/>
          <w:spacing w:val="-1"/>
        </w:rPr>
        <w:t>c</w:t>
      </w:r>
      <w:r w:rsidRPr="00415A2E">
        <w:rPr>
          <w:rFonts w:asciiTheme="minorHAnsi" w:hAnsiTheme="minorHAnsi"/>
          <w:spacing w:val="4"/>
        </w:rPr>
        <w:t>o</w:t>
      </w:r>
      <w:r w:rsidRPr="00415A2E">
        <w:rPr>
          <w:rFonts w:asciiTheme="minorHAnsi" w:hAnsiTheme="minorHAnsi"/>
          <w:spacing w:val="-5"/>
        </w:rPr>
        <w:t>n</w:t>
      </w:r>
      <w:r w:rsidRPr="00415A2E">
        <w:rPr>
          <w:rFonts w:asciiTheme="minorHAnsi" w:hAnsiTheme="minorHAnsi"/>
          <w:spacing w:val="5"/>
        </w:rPr>
        <w:t>t</w:t>
      </w:r>
      <w:r w:rsidRPr="00415A2E">
        <w:rPr>
          <w:rFonts w:asciiTheme="minorHAnsi" w:hAnsiTheme="minorHAnsi"/>
          <w:spacing w:val="-1"/>
        </w:rPr>
        <w:t>e</w:t>
      </w:r>
      <w:r w:rsidRPr="00415A2E">
        <w:rPr>
          <w:rFonts w:asciiTheme="minorHAnsi" w:hAnsiTheme="minorHAnsi"/>
        </w:rPr>
        <w:t>n</w:t>
      </w:r>
      <w:r w:rsidRPr="00415A2E">
        <w:rPr>
          <w:rFonts w:asciiTheme="minorHAnsi" w:hAnsiTheme="minorHAnsi"/>
          <w:spacing w:val="-10"/>
        </w:rPr>
        <w:t>i</w:t>
      </w:r>
      <w:r w:rsidRPr="00415A2E">
        <w:rPr>
          <w:rFonts w:asciiTheme="minorHAnsi" w:hAnsiTheme="minorHAnsi"/>
          <w:spacing w:val="5"/>
        </w:rPr>
        <w:t>t</w:t>
      </w:r>
      <w:r w:rsidRPr="00415A2E">
        <w:rPr>
          <w:rFonts w:asciiTheme="minorHAnsi" w:hAnsiTheme="minorHAnsi"/>
          <w:spacing w:val="4"/>
        </w:rPr>
        <w:t>o</w:t>
      </w:r>
      <w:r w:rsidRPr="00415A2E">
        <w:rPr>
          <w:rFonts w:asciiTheme="minorHAnsi" w:hAnsiTheme="minorHAnsi"/>
          <w:spacing w:val="1"/>
        </w:rPr>
        <w:t>r</w:t>
      </w:r>
      <w:r w:rsidRPr="00415A2E">
        <w:rPr>
          <w:rFonts w:asciiTheme="minorHAnsi" w:hAnsiTheme="minorHAnsi"/>
        </w:rPr>
        <w:t>i</w:t>
      </w:r>
      <w:r w:rsidRPr="00415A2E">
        <w:rPr>
          <w:rFonts w:asciiTheme="minorHAnsi" w:hAnsiTheme="minorHAnsi"/>
          <w:spacing w:val="-7"/>
        </w:rPr>
        <w:t xml:space="preserve"> </w:t>
      </w:r>
      <w:r w:rsidRPr="00415A2E">
        <w:rPr>
          <w:rFonts w:asciiTheme="minorHAnsi" w:hAnsiTheme="minorHAnsi"/>
          <w:spacing w:val="-1"/>
        </w:rPr>
        <w:t>c</w:t>
      </w:r>
      <w:r w:rsidRPr="00415A2E">
        <w:rPr>
          <w:rFonts w:asciiTheme="minorHAnsi" w:hAnsiTheme="minorHAnsi"/>
          <w:spacing w:val="4"/>
        </w:rPr>
        <w:t>o</w:t>
      </w:r>
      <w:r w:rsidRPr="00415A2E">
        <w:rPr>
          <w:rFonts w:asciiTheme="minorHAnsi" w:hAnsiTheme="minorHAnsi"/>
        </w:rPr>
        <w:t>n</w:t>
      </w:r>
      <w:r w:rsidRPr="00415A2E">
        <w:rPr>
          <w:rFonts w:asciiTheme="minorHAnsi" w:hAnsiTheme="minorHAnsi"/>
          <w:spacing w:val="2"/>
        </w:rPr>
        <w:t xml:space="preserve"> </w:t>
      </w:r>
      <w:r w:rsidRPr="00415A2E">
        <w:rPr>
          <w:rFonts w:asciiTheme="minorHAnsi" w:hAnsiTheme="minorHAnsi"/>
          <w:spacing w:val="-10"/>
        </w:rPr>
        <w:t>i</w:t>
      </w:r>
      <w:r w:rsidRPr="00415A2E">
        <w:rPr>
          <w:rFonts w:asciiTheme="minorHAnsi" w:hAnsiTheme="minorHAnsi"/>
        </w:rPr>
        <w:t>d</w:t>
      </w:r>
      <w:r w:rsidRPr="00415A2E">
        <w:rPr>
          <w:rFonts w:asciiTheme="minorHAnsi" w:hAnsiTheme="minorHAnsi"/>
          <w:spacing w:val="4"/>
        </w:rPr>
        <w:t>o</w:t>
      </w:r>
      <w:r w:rsidRPr="00415A2E">
        <w:rPr>
          <w:rFonts w:asciiTheme="minorHAnsi" w:hAnsiTheme="minorHAnsi"/>
          <w:spacing w:val="-5"/>
        </w:rPr>
        <w:t>n</w:t>
      </w:r>
      <w:r w:rsidRPr="00415A2E">
        <w:rPr>
          <w:rFonts w:asciiTheme="minorHAnsi" w:hAnsiTheme="minorHAnsi"/>
          <w:spacing w:val="-1"/>
        </w:rPr>
        <w:t>e</w:t>
      </w:r>
      <w:r w:rsidRPr="00415A2E">
        <w:rPr>
          <w:rFonts w:asciiTheme="minorHAnsi" w:hAnsiTheme="minorHAnsi"/>
        </w:rPr>
        <w:t>a</w:t>
      </w:r>
      <w:r w:rsidRPr="00415A2E">
        <w:rPr>
          <w:rFonts w:asciiTheme="minorHAnsi" w:hAnsiTheme="minorHAnsi"/>
          <w:spacing w:val="6"/>
        </w:rPr>
        <w:t xml:space="preserve"> </w:t>
      </w:r>
      <w:r w:rsidRPr="00415A2E">
        <w:rPr>
          <w:rFonts w:asciiTheme="minorHAnsi" w:hAnsiTheme="minorHAnsi"/>
          <w:spacing w:val="-5"/>
        </w:rPr>
        <w:t>m</w:t>
      </w:r>
      <w:r w:rsidRPr="00415A2E">
        <w:rPr>
          <w:rFonts w:asciiTheme="minorHAnsi" w:hAnsiTheme="minorHAnsi"/>
          <w:spacing w:val="3"/>
        </w:rPr>
        <w:t>a</w:t>
      </w:r>
      <w:r w:rsidRPr="00415A2E">
        <w:rPr>
          <w:rFonts w:asciiTheme="minorHAnsi" w:hAnsiTheme="minorHAnsi"/>
          <w:spacing w:val="-5"/>
        </w:rPr>
        <w:t>n</w:t>
      </w:r>
      <w:r w:rsidRPr="00415A2E">
        <w:rPr>
          <w:rFonts w:asciiTheme="minorHAnsi" w:hAnsiTheme="minorHAnsi"/>
          <w:spacing w:val="4"/>
        </w:rPr>
        <w:t>o</w:t>
      </w:r>
      <w:r w:rsidRPr="00415A2E">
        <w:rPr>
          <w:rFonts w:asciiTheme="minorHAnsi" w:hAnsiTheme="minorHAnsi"/>
        </w:rPr>
        <w:t>dop</w:t>
      </w:r>
      <w:r w:rsidRPr="00415A2E">
        <w:rPr>
          <w:rFonts w:asciiTheme="minorHAnsi" w:hAnsiTheme="minorHAnsi"/>
          <w:spacing w:val="-1"/>
        </w:rPr>
        <w:t>e</w:t>
      </w:r>
      <w:r w:rsidRPr="00415A2E">
        <w:rPr>
          <w:rFonts w:asciiTheme="minorHAnsi" w:hAnsiTheme="minorHAnsi"/>
          <w:spacing w:val="1"/>
        </w:rPr>
        <w:t>r</w:t>
      </w:r>
      <w:r w:rsidRPr="00415A2E">
        <w:rPr>
          <w:rFonts w:asciiTheme="minorHAnsi" w:hAnsiTheme="minorHAnsi"/>
        </w:rPr>
        <w:t>a</w:t>
      </w:r>
      <w:r w:rsidRPr="00415A2E">
        <w:rPr>
          <w:rFonts w:asciiTheme="minorHAnsi" w:hAnsiTheme="minorHAnsi"/>
          <w:spacing w:val="1"/>
        </w:rPr>
        <w:t xml:space="preserve"> </w:t>
      </w:r>
      <w:r w:rsidRPr="00415A2E">
        <w:rPr>
          <w:rFonts w:asciiTheme="minorHAnsi" w:hAnsiTheme="minorHAnsi"/>
          <w:spacing w:val="-1"/>
        </w:rPr>
        <w:t>e</w:t>
      </w:r>
      <w:r w:rsidRPr="00415A2E">
        <w:rPr>
          <w:rFonts w:asciiTheme="minorHAnsi" w:hAnsiTheme="minorHAnsi"/>
        </w:rPr>
        <w:t>d</w:t>
      </w:r>
      <w:r w:rsidRPr="00415A2E">
        <w:rPr>
          <w:rFonts w:asciiTheme="minorHAnsi" w:hAnsiTheme="minorHAnsi"/>
          <w:spacing w:val="9"/>
        </w:rPr>
        <w:t xml:space="preserve"> </w:t>
      </w:r>
      <w:r w:rsidRPr="00415A2E">
        <w:rPr>
          <w:rFonts w:asciiTheme="minorHAnsi" w:hAnsiTheme="minorHAnsi"/>
          <w:spacing w:val="-6"/>
        </w:rPr>
        <w:t>a</w:t>
      </w:r>
      <w:r w:rsidRPr="00415A2E">
        <w:rPr>
          <w:rFonts w:asciiTheme="minorHAnsi" w:hAnsiTheme="minorHAnsi"/>
        </w:rPr>
        <w:t>t</w:t>
      </w:r>
      <w:r w:rsidRPr="00415A2E">
        <w:rPr>
          <w:rFonts w:asciiTheme="minorHAnsi" w:hAnsiTheme="minorHAnsi"/>
          <w:spacing w:val="5"/>
        </w:rPr>
        <w:t>t</w:t>
      </w:r>
      <w:r w:rsidRPr="00415A2E">
        <w:rPr>
          <w:rFonts w:asciiTheme="minorHAnsi" w:hAnsiTheme="minorHAnsi"/>
          <w:spacing w:val="1"/>
        </w:rPr>
        <w:t>r</w:t>
      </w:r>
      <w:r w:rsidRPr="00415A2E">
        <w:rPr>
          <w:rFonts w:asciiTheme="minorHAnsi" w:hAnsiTheme="minorHAnsi"/>
          <w:spacing w:val="-1"/>
        </w:rPr>
        <w:t>ezz</w:t>
      </w:r>
      <w:r w:rsidRPr="00415A2E">
        <w:rPr>
          <w:rFonts w:asciiTheme="minorHAnsi" w:hAnsiTheme="minorHAnsi"/>
          <w:spacing w:val="-6"/>
        </w:rPr>
        <w:t>a</w:t>
      </w:r>
      <w:r w:rsidRPr="00415A2E">
        <w:rPr>
          <w:rFonts w:asciiTheme="minorHAnsi" w:hAnsiTheme="minorHAnsi"/>
          <w:spacing w:val="5"/>
        </w:rPr>
        <w:t>t</w:t>
      </w:r>
      <w:r w:rsidRPr="00415A2E">
        <w:rPr>
          <w:rFonts w:asciiTheme="minorHAnsi" w:hAnsiTheme="minorHAnsi"/>
        </w:rPr>
        <w:t>u</w:t>
      </w:r>
      <w:r w:rsidRPr="00415A2E">
        <w:rPr>
          <w:rFonts w:asciiTheme="minorHAnsi" w:hAnsiTheme="minorHAnsi"/>
          <w:spacing w:val="1"/>
        </w:rPr>
        <w:t>r</w:t>
      </w:r>
      <w:r w:rsidRPr="00415A2E">
        <w:rPr>
          <w:rFonts w:asciiTheme="minorHAnsi" w:hAnsiTheme="minorHAnsi"/>
        </w:rPr>
        <w:t>e</w:t>
      </w:r>
      <w:r w:rsidRPr="00415A2E">
        <w:rPr>
          <w:rFonts w:asciiTheme="minorHAnsi" w:hAnsiTheme="minorHAnsi"/>
          <w:spacing w:val="1"/>
        </w:rPr>
        <w:t xml:space="preserve"> </w:t>
      </w:r>
      <w:r w:rsidRPr="00415A2E">
        <w:rPr>
          <w:rFonts w:asciiTheme="minorHAnsi" w:hAnsiTheme="minorHAnsi"/>
          <w:spacing w:val="-3"/>
        </w:rPr>
        <w:t>s</w:t>
      </w:r>
      <w:r w:rsidRPr="00415A2E">
        <w:rPr>
          <w:rFonts w:asciiTheme="minorHAnsi" w:hAnsiTheme="minorHAnsi"/>
        </w:rPr>
        <w:t>p</w:t>
      </w:r>
      <w:r w:rsidRPr="00415A2E">
        <w:rPr>
          <w:rFonts w:asciiTheme="minorHAnsi" w:hAnsiTheme="minorHAnsi"/>
          <w:spacing w:val="-1"/>
        </w:rPr>
        <w:t>e</w:t>
      </w:r>
      <w:r w:rsidRPr="00415A2E">
        <w:rPr>
          <w:rFonts w:asciiTheme="minorHAnsi" w:hAnsiTheme="minorHAnsi"/>
          <w:spacing w:val="3"/>
        </w:rPr>
        <w:t>c</w:t>
      </w:r>
      <w:r w:rsidRPr="00415A2E">
        <w:rPr>
          <w:rFonts w:asciiTheme="minorHAnsi" w:hAnsiTheme="minorHAnsi"/>
          <w:spacing w:val="-5"/>
        </w:rPr>
        <w:t>i</w:t>
      </w:r>
      <w:r w:rsidRPr="00415A2E">
        <w:rPr>
          <w:rFonts w:asciiTheme="minorHAnsi" w:hAnsiTheme="minorHAnsi"/>
          <w:spacing w:val="-4"/>
        </w:rPr>
        <w:t>f</w:t>
      </w:r>
      <w:r w:rsidRPr="00415A2E">
        <w:rPr>
          <w:rFonts w:asciiTheme="minorHAnsi" w:hAnsiTheme="minorHAnsi"/>
          <w:spacing w:val="-5"/>
        </w:rPr>
        <w:t>i</w:t>
      </w:r>
      <w:r w:rsidRPr="00415A2E">
        <w:rPr>
          <w:rFonts w:asciiTheme="minorHAnsi" w:hAnsiTheme="minorHAnsi"/>
          <w:spacing w:val="3"/>
        </w:rPr>
        <w:t>c</w:t>
      </w:r>
      <w:r w:rsidRPr="00415A2E">
        <w:rPr>
          <w:rFonts w:asciiTheme="minorHAnsi" w:hAnsiTheme="minorHAnsi"/>
          <w:spacing w:val="-5"/>
        </w:rPr>
        <w:t>h</w:t>
      </w:r>
      <w:r w:rsidRPr="00415A2E">
        <w:rPr>
          <w:rFonts w:asciiTheme="minorHAnsi" w:hAnsiTheme="minorHAnsi"/>
        </w:rPr>
        <w:t>e</w:t>
      </w:r>
      <w:r w:rsidRPr="00415A2E">
        <w:rPr>
          <w:rFonts w:asciiTheme="minorHAnsi" w:hAnsiTheme="minorHAnsi"/>
          <w:spacing w:val="1"/>
        </w:rPr>
        <w:t xml:space="preserve"> </w:t>
      </w:r>
      <w:r w:rsidRPr="00415A2E">
        <w:rPr>
          <w:rFonts w:asciiTheme="minorHAnsi" w:hAnsiTheme="minorHAnsi"/>
        </w:rPr>
        <w:t>p</w:t>
      </w:r>
      <w:r w:rsidRPr="00415A2E">
        <w:rPr>
          <w:rFonts w:asciiTheme="minorHAnsi" w:hAnsiTheme="minorHAnsi"/>
          <w:spacing w:val="-1"/>
        </w:rPr>
        <w:t>e</w:t>
      </w:r>
      <w:r w:rsidRPr="00415A2E">
        <w:rPr>
          <w:rFonts w:asciiTheme="minorHAnsi" w:hAnsiTheme="minorHAnsi"/>
        </w:rPr>
        <w:t xml:space="preserve">r </w:t>
      </w:r>
      <w:r w:rsidRPr="00415A2E">
        <w:rPr>
          <w:rFonts w:asciiTheme="minorHAnsi" w:hAnsiTheme="minorHAnsi"/>
          <w:spacing w:val="-5"/>
        </w:rPr>
        <w:t>l</w:t>
      </w:r>
      <w:r w:rsidRPr="00415A2E">
        <w:rPr>
          <w:rFonts w:asciiTheme="minorHAnsi" w:hAnsiTheme="minorHAnsi"/>
        </w:rPr>
        <w:t>a</w:t>
      </w:r>
      <w:r w:rsidRPr="00415A2E">
        <w:rPr>
          <w:rFonts w:asciiTheme="minorHAnsi" w:hAnsiTheme="minorHAnsi"/>
          <w:spacing w:val="1"/>
        </w:rPr>
        <w:t xml:space="preserve"> </w:t>
      </w:r>
      <w:r w:rsidRPr="00415A2E">
        <w:rPr>
          <w:rFonts w:asciiTheme="minorHAnsi" w:hAnsiTheme="minorHAnsi"/>
          <w:spacing w:val="5"/>
        </w:rPr>
        <w:t>t</w:t>
      </w:r>
      <w:r w:rsidRPr="00415A2E">
        <w:rPr>
          <w:rFonts w:asciiTheme="minorHAnsi" w:hAnsiTheme="minorHAnsi"/>
          <w:spacing w:val="-10"/>
        </w:rPr>
        <w:t>i</w:t>
      </w:r>
      <w:r w:rsidRPr="00415A2E">
        <w:rPr>
          <w:rFonts w:asciiTheme="minorHAnsi" w:hAnsiTheme="minorHAnsi"/>
        </w:rPr>
        <w:t>p</w:t>
      </w:r>
      <w:r w:rsidRPr="00415A2E">
        <w:rPr>
          <w:rFonts w:asciiTheme="minorHAnsi" w:hAnsiTheme="minorHAnsi"/>
          <w:spacing w:val="9"/>
        </w:rPr>
        <w:t>o</w:t>
      </w:r>
      <w:r w:rsidRPr="00415A2E">
        <w:rPr>
          <w:rFonts w:asciiTheme="minorHAnsi" w:hAnsiTheme="minorHAnsi"/>
          <w:spacing w:val="-10"/>
        </w:rPr>
        <w:t>l</w:t>
      </w:r>
      <w:r w:rsidRPr="00415A2E">
        <w:rPr>
          <w:rFonts w:asciiTheme="minorHAnsi" w:hAnsiTheme="minorHAnsi"/>
          <w:spacing w:val="4"/>
        </w:rPr>
        <w:t>og</w:t>
      </w:r>
      <w:r w:rsidRPr="00415A2E">
        <w:rPr>
          <w:rFonts w:asciiTheme="minorHAnsi" w:hAnsiTheme="minorHAnsi"/>
          <w:spacing w:val="-10"/>
        </w:rPr>
        <w:t>i</w:t>
      </w:r>
      <w:r w:rsidRPr="00415A2E">
        <w:rPr>
          <w:rFonts w:asciiTheme="minorHAnsi" w:hAnsiTheme="minorHAnsi"/>
        </w:rPr>
        <w:t>a</w:t>
      </w:r>
      <w:r w:rsidRPr="00415A2E">
        <w:rPr>
          <w:rFonts w:asciiTheme="minorHAnsi" w:hAnsiTheme="minorHAnsi"/>
          <w:spacing w:val="1"/>
        </w:rPr>
        <w:t xml:space="preserve"> </w:t>
      </w:r>
      <w:r w:rsidRPr="00415A2E">
        <w:rPr>
          <w:rFonts w:asciiTheme="minorHAnsi" w:hAnsiTheme="minorHAnsi"/>
          <w:spacing w:val="4"/>
        </w:rPr>
        <w:t>d</w:t>
      </w:r>
      <w:r w:rsidRPr="00415A2E">
        <w:rPr>
          <w:rFonts w:asciiTheme="minorHAnsi" w:hAnsiTheme="minorHAnsi"/>
        </w:rPr>
        <w:t>i</w:t>
      </w:r>
      <w:r w:rsidRPr="00415A2E">
        <w:rPr>
          <w:rFonts w:asciiTheme="minorHAnsi" w:hAnsiTheme="minorHAnsi"/>
          <w:spacing w:val="-7"/>
        </w:rPr>
        <w:t xml:space="preserve"> </w:t>
      </w:r>
      <w:r w:rsidRPr="00415A2E">
        <w:rPr>
          <w:rFonts w:asciiTheme="minorHAnsi" w:hAnsiTheme="minorHAnsi"/>
          <w:spacing w:val="6"/>
        </w:rPr>
        <w:t>r</w:t>
      </w:r>
      <w:r w:rsidRPr="00415A2E">
        <w:rPr>
          <w:rFonts w:asciiTheme="minorHAnsi" w:hAnsiTheme="minorHAnsi"/>
          <w:spacing w:val="-5"/>
        </w:rPr>
        <w:t>i</w:t>
      </w:r>
      <w:r w:rsidRPr="00415A2E">
        <w:rPr>
          <w:rFonts w:asciiTheme="minorHAnsi" w:hAnsiTheme="minorHAnsi"/>
          <w:spacing w:val="1"/>
        </w:rPr>
        <w:t>f</w:t>
      </w:r>
      <w:r w:rsidRPr="00415A2E">
        <w:rPr>
          <w:rFonts w:asciiTheme="minorHAnsi" w:hAnsiTheme="minorHAnsi"/>
          <w:spacing w:val="-5"/>
        </w:rPr>
        <w:t>i</w:t>
      </w:r>
      <w:r w:rsidRPr="00415A2E">
        <w:rPr>
          <w:rFonts w:asciiTheme="minorHAnsi" w:hAnsiTheme="minorHAnsi"/>
        </w:rPr>
        <w:t>u</w:t>
      </w:r>
      <w:r w:rsidRPr="00415A2E">
        <w:rPr>
          <w:rFonts w:asciiTheme="minorHAnsi" w:hAnsiTheme="minorHAnsi"/>
          <w:spacing w:val="5"/>
        </w:rPr>
        <w:t>t</w:t>
      </w:r>
      <w:r w:rsidRPr="00415A2E">
        <w:rPr>
          <w:rFonts w:asciiTheme="minorHAnsi" w:hAnsiTheme="minorHAnsi"/>
          <w:spacing w:val="4"/>
        </w:rPr>
        <w:t>o</w:t>
      </w:r>
      <w:r w:rsidRPr="00415A2E">
        <w:rPr>
          <w:rFonts w:asciiTheme="minorHAnsi" w:hAnsiTheme="minorHAnsi"/>
        </w:rPr>
        <w:t>.</w:t>
      </w:r>
    </w:p>
    <w:p w14:paraId="724F0F92" w14:textId="77777777" w:rsidR="00D91BE6" w:rsidRPr="00415A2E" w:rsidRDefault="00D91BE6" w:rsidP="00D91BE6">
      <w:pPr>
        <w:numPr>
          <w:ilvl w:val="2"/>
          <w:numId w:val="43"/>
        </w:numPr>
        <w:kinsoku w:val="0"/>
        <w:overflowPunct w:val="0"/>
        <w:adjustRightInd w:val="0"/>
        <w:spacing w:line="244" w:lineRule="exact"/>
        <w:ind w:left="2127" w:hanging="426"/>
        <w:jc w:val="both"/>
        <w:rPr>
          <w:rFonts w:asciiTheme="minorHAnsi" w:hAnsiTheme="minorHAnsi"/>
        </w:rPr>
      </w:pPr>
      <w:r w:rsidRPr="00415A2E">
        <w:rPr>
          <w:rFonts w:asciiTheme="minorHAnsi" w:hAnsiTheme="minorHAnsi"/>
          <w:spacing w:val="-7"/>
        </w:rPr>
        <w:t>C</w:t>
      </w:r>
      <w:r w:rsidRPr="00415A2E">
        <w:rPr>
          <w:rFonts w:asciiTheme="minorHAnsi" w:hAnsiTheme="minorHAnsi"/>
          <w:spacing w:val="4"/>
        </w:rPr>
        <w:t>o</w:t>
      </w:r>
      <w:r w:rsidRPr="00415A2E">
        <w:rPr>
          <w:rFonts w:asciiTheme="minorHAnsi" w:hAnsiTheme="minorHAnsi"/>
        </w:rPr>
        <w:t>n</w:t>
      </w:r>
      <w:r w:rsidRPr="00415A2E">
        <w:rPr>
          <w:rFonts w:asciiTheme="minorHAnsi" w:hAnsiTheme="minorHAnsi"/>
          <w:spacing w:val="-8"/>
        </w:rPr>
        <w:t>f</w:t>
      </w:r>
      <w:r w:rsidRPr="00415A2E">
        <w:rPr>
          <w:rFonts w:asciiTheme="minorHAnsi" w:hAnsiTheme="minorHAnsi"/>
          <w:spacing w:val="-1"/>
        </w:rPr>
        <w:t>e</w:t>
      </w:r>
      <w:r w:rsidRPr="00415A2E">
        <w:rPr>
          <w:rFonts w:asciiTheme="minorHAnsi" w:hAnsiTheme="minorHAnsi"/>
          <w:spacing w:val="6"/>
        </w:rPr>
        <w:t>r</w:t>
      </w:r>
      <w:r w:rsidRPr="00415A2E">
        <w:rPr>
          <w:rFonts w:asciiTheme="minorHAnsi" w:hAnsiTheme="minorHAnsi"/>
        </w:rPr>
        <w:t>i</w:t>
      </w:r>
      <w:r w:rsidRPr="00415A2E">
        <w:rPr>
          <w:rFonts w:asciiTheme="minorHAnsi" w:hAnsiTheme="minorHAnsi"/>
          <w:spacing w:val="-4"/>
        </w:rPr>
        <w:t>m</w:t>
      </w:r>
      <w:r w:rsidRPr="00415A2E">
        <w:rPr>
          <w:rFonts w:asciiTheme="minorHAnsi" w:hAnsiTheme="minorHAnsi"/>
          <w:spacing w:val="3"/>
        </w:rPr>
        <w:t>e</w:t>
      </w:r>
      <w:r w:rsidRPr="00415A2E">
        <w:rPr>
          <w:rFonts w:asciiTheme="minorHAnsi" w:hAnsiTheme="minorHAnsi"/>
          <w:spacing w:val="-5"/>
        </w:rPr>
        <w:t>n</w:t>
      </w:r>
      <w:r w:rsidRPr="00415A2E">
        <w:rPr>
          <w:rFonts w:asciiTheme="minorHAnsi" w:hAnsiTheme="minorHAnsi"/>
          <w:spacing w:val="5"/>
        </w:rPr>
        <w:t>t</w:t>
      </w:r>
      <w:r w:rsidRPr="00415A2E">
        <w:rPr>
          <w:rFonts w:asciiTheme="minorHAnsi" w:hAnsiTheme="minorHAnsi"/>
        </w:rPr>
        <w:t>o</w:t>
      </w:r>
      <w:r w:rsidRPr="00415A2E">
        <w:rPr>
          <w:rFonts w:asciiTheme="minorHAnsi" w:hAnsiTheme="minorHAnsi"/>
          <w:spacing w:val="2"/>
        </w:rPr>
        <w:t xml:space="preserve"> </w:t>
      </w:r>
      <w:r w:rsidRPr="00415A2E">
        <w:rPr>
          <w:rFonts w:asciiTheme="minorHAnsi" w:hAnsiTheme="minorHAnsi"/>
          <w:spacing w:val="-1"/>
        </w:rPr>
        <w:t>a</w:t>
      </w:r>
      <w:r w:rsidRPr="00415A2E">
        <w:rPr>
          <w:rFonts w:asciiTheme="minorHAnsi" w:hAnsiTheme="minorHAnsi"/>
        </w:rPr>
        <w:t>g</w:t>
      </w:r>
      <w:r w:rsidRPr="00415A2E">
        <w:rPr>
          <w:rFonts w:asciiTheme="minorHAnsi" w:hAnsiTheme="minorHAnsi"/>
          <w:spacing w:val="-5"/>
        </w:rPr>
        <w:t>l</w:t>
      </w:r>
      <w:r w:rsidRPr="00415A2E">
        <w:rPr>
          <w:rFonts w:asciiTheme="minorHAnsi" w:hAnsiTheme="minorHAnsi"/>
        </w:rPr>
        <w:t>i</w:t>
      </w:r>
      <w:r w:rsidRPr="00415A2E">
        <w:rPr>
          <w:rFonts w:asciiTheme="minorHAnsi" w:hAnsiTheme="minorHAnsi"/>
          <w:spacing w:val="2"/>
        </w:rPr>
        <w:t xml:space="preserve"> </w:t>
      </w:r>
      <w:r w:rsidRPr="00415A2E">
        <w:rPr>
          <w:rFonts w:asciiTheme="minorHAnsi" w:hAnsiTheme="minorHAnsi"/>
        </w:rPr>
        <w:t>i</w:t>
      </w:r>
      <w:r w:rsidRPr="00415A2E">
        <w:rPr>
          <w:rFonts w:asciiTheme="minorHAnsi" w:hAnsiTheme="minorHAnsi"/>
          <w:spacing w:val="-4"/>
        </w:rPr>
        <w:t>m</w:t>
      </w:r>
      <w:r w:rsidRPr="00415A2E">
        <w:rPr>
          <w:rFonts w:asciiTheme="minorHAnsi" w:hAnsiTheme="minorHAnsi"/>
          <w:spacing w:val="4"/>
        </w:rPr>
        <w:t>p</w:t>
      </w:r>
      <w:r w:rsidRPr="00415A2E">
        <w:rPr>
          <w:rFonts w:asciiTheme="minorHAnsi" w:hAnsiTheme="minorHAnsi"/>
          <w:spacing w:val="-5"/>
        </w:rPr>
        <w:t>i</w:t>
      </w:r>
      <w:r w:rsidRPr="00415A2E">
        <w:rPr>
          <w:rFonts w:asciiTheme="minorHAnsi" w:hAnsiTheme="minorHAnsi"/>
          <w:spacing w:val="3"/>
        </w:rPr>
        <w:t>a</w:t>
      </w:r>
      <w:r w:rsidRPr="00415A2E">
        <w:rPr>
          <w:rFonts w:asciiTheme="minorHAnsi" w:hAnsiTheme="minorHAnsi"/>
          <w:spacing w:val="-5"/>
        </w:rPr>
        <w:t>n</w:t>
      </w:r>
      <w:r w:rsidRPr="00415A2E">
        <w:rPr>
          <w:rFonts w:asciiTheme="minorHAnsi" w:hAnsiTheme="minorHAnsi"/>
          <w:spacing w:val="5"/>
        </w:rPr>
        <w:t>t</w:t>
      </w:r>
      <w:r w:rsidRPr="00415A2E">
        <w:rPr>
          <w:rFonts w:asciiTheme="minorHAnsi" w:hAnsiTheme="minorHAnsi"/>
        </w:rPr>
        <w:t>i</w:t>
      </w:r>
      <w:r w:rsidRPr="00415A2E">
        <w:rPr>
          <w:rFonts w:asciiTheme="minorHAnsi" w:hAnsiTheme="minorHAnsi"/>
          <w:spacing w:val="-7"/>
        </w:rPr>
        <w:t xml:space="preserve"> </w:t>
      </w:r>
      <w:r w:rsidRPr="00415A2E">
        <w:rPr>
          <w:rFonts w:asciiTheme="minorHAnsi" w:hAnsiTheme="minorHAnsi"/>
          <w:spacing w:val="4"/>
        </w:rPr>
        <w:t>d</w:t>
      </w:r>
      <w:r w:rsidRPr="00415A2E">
        <w:rPr>
          <w:rFonts w:asciiTheme="minorHAnsi" w:hAnsiTheme="minorHAnsi"/>
        </w:rPr>
        <w:t>i</w:t>
      </w:r>
      <w:r w:rsidRPr="00415A2E">
        <w:rPr>
          <w:rFonts w:asciiTheme="minorHAnsi" w:hAnsiTheme="minorHAnsi"/>
          <w:spacing w:val="-3"/>
        </w:rPr>
        <w:t xml:space="preserve"> </w:t>
      </w:r>
      <w:r w:rsidRPr="00415A2E">
        <w:rPr>
          <w:rFonts w:asciiTheme="minorHAnsi" w:hAnsiTheme="minorHAnsi"/>
          <w:spacing w:val="2"/>
        </w:rPr>
        <w:t>s</w:t>
      </w:r>
      <w:r w:rsidRPr="00415A2E">
        <w:rPr>
          <w:rFonts w:asciiTheme="minorHAnsi" w:hAnsiTheme="minorHAnsi"/>
          <w:spacing w:val="-5"/>
        </w:rPr>
        <w:t>m</w:t>
      </w:r>
      <w:r w:rsidRPr="00415A2E">
        <w:rPr>
          <w:rFonts w:asciiTheme="minorHAnsi" w:hAnsiTheme="minorHAnsi"/>
          <w:spacing w:val="3"/>
        </w:rPr>
        <w:t>a</w:t>
      </w:r>
      <w:r w:rsidRPr="00415A2E">
        <w:rPr>
          <w:rFonts w:asciiTheme="minorHAnsi" w:hAnsiTheme="minorHAnsi"/>
          <w:spacing w:val="-10"/>
        </w:rPr>
        <w:t>l</w:t>
      </w:r>
      <w:r w:rsidRPr="00415A2E">
        <w:rPr>
          <w:rFonts w:asciiTheme="minorHAnsi" w:hAnsiTheme="minorHAnsi"/>
          <w:spacing w:val="9"/>
        </w:rPr>
        <w:t>t</w:t>
      </w:r>
      <w:r w:rsidRPr="00415A2E">
        <w:rPr>
          <w:rFonts w:asciiTheme="minorHAnsi" w:hAnsiTheme="minorHAnsi"/>
          <w:spacing w:val="-5"/>
        </w:rPr>
        <w:t>im</w:t>
      </w:r>
      <w:r w:rsidRPr="00415A2E">
        <w:rPr>
          <w:rFonts w:asciiTheme="minorHAnsi" w:hAnsiTheme="minorHAnsi"/>
          <w:spacing w:val="3"/>
        </w:rPr>
        <w:t>e</w:t>
      </w:r>
      <w:r w:rsidRPr="00415A2E">
        <w:rPr>
          <w:rFonts w:asciiTheme="minorHAnsi" w:hAnsiTheme="minorHAnsi"/>
          <w:spacing w:val="-5"/>
        </w:rPr>
        <w:t>n</w:t>
      </w:r>
      <w:r w:rsidRPr="00415A2E">
        <w:rPr>
          <w:rFonts w:asciiTheme="minorHAnsi" w:hAnsiTheme="minorHAnsi"/>
          <w:spacing w:val="5"/>
        </w:rPr>
        <w:t>t</w:t>
      </w:r>
      <w:r w:rsidRPr="00415A2E">
        <w:rPr>
          <w:rFonts w:asciiTheme="minorHAnsi" w:hAnsiTheme="minorHAnsi"/>
        </w:rPr>
        <w:t>o</w:t>
      </w:r>
      <w:r w:rsidRPr="00415A2E">
        <w:rPr>
          <w:rFonts w:asciiTheme="minorHAnsi" w:hAnsiTheme="minorHAnsi"/>
          <w:spacing w:val="2"/>
        </w:rPr>
        <w:t xml:space="preserve"> </w:t>
      </w:r>
      <w:r w:rsidRPr="00415A2E">
        <w:rPr>
          <w:rFonts w:asciiTheme="minorHAnsi" w:hAnsiTheme="minorHAnsi"/>
        </w:rPr>
        <w:t>o</w:t>
      </w:r>
      <w:r w:rsidRPr="00415A2E">
        <w:rPr>
          <w:rFonts w:asciiTheme="minorHAnsi" w:hAnsiTheme="minorHAnsi"/>
          <w:spacing w:val="-3"/>
        </w:rPr>
        <w:t xml:space="preserve"> </w:t>
      </w:r>
      <w:r w:rsidRPr="00415A2E">
        <w:rPr>
          <w:rFonts w:asciiTheme="minorHAnsi" w:hAnsiTheme="minorHAnsi"/>
          <w:spacing w:val="5"/>
        </w:rPr>
        <w:t>t</w:t>
      </w:r>
      <w:r w:rsidRPr="00415A2E">
        <w:rPr>
          <w:rFonts w:asciiTheme="minorHAnsi" w:hAnsiTheme="minorHAnsi"/>
          <w:spacing w:val="1"/>
        </w:rPr>
        <w:t>r</w:t>
      </w:r>
      <w:r w:rsidRPr="00415A2E">
        <w:rPr>
          <w:rFonts w:asciiTheme="minorHAnsi" w:hAnsiTheme="minorHAnsi"/>
          <w:spacing w:val="-6"/>
        </w:rPr>
        <w:t>a</w:t>
      </w:r>
      <w:r w:rsidRPr="00415A2E">
        <w:rPr>
          <w:rFonts w:asciiTheme="minorHAnsi" w:hAnsiTheme="minorHAnsi"/>
        </w:rPr>
        <w:t>tt</w:t>
      </w:r>
      <w:r w:rsidRPr="00415A2E">
        <w:rPr>
          <w:rFonts w:asciiTheme="minorHAnsi" w:hAnsiTheme="minorHAnsi"/>
          <w:spacing w:val="3"/>
        </w:rPr>
        <w:t>a</w:t>
      </w:r>
      <w:r w:rsidRPr="00415A2E">
        <w:rPr>
          <w:rFonts w:asciiTheme="minorHAnsi" w:hAnsiTheme="minorHAnsi"/>
          <w:spacing w:val="-10"/>
        </w:rPr>
        <w:t>m</w:t>
      </w:r>
      <w:r w:rsidRPr="00415A2E">
        <w:rPr>
          <w:rFonts w:asciiTheme="minorHAnsi" w:hAnsiTheme="minorHAnsi"/>
          <w:spacing w:val="3"/>
        </w:rPr>
        <w:t>e</w:t>
      </w:r>
      <w:r w:rsidRPr="00415A2E">
        <w:rPr>
          <w:rFonts w:asciiTheme="minorHAnsi" w:hAnsiTheme="minorHAnsi"/>
          <w:spacing w:val="-5"/>
        </w:rPr>
        <w:t>n</w:t>
      </w:r>
      <w:r w:rsidRPr="00415A2E">
        <w:rPr>
          <w:rFonts w:asciiTheme="minorHAnsi" w:hAnsiTheme="minorHAnsi"/>
          <w:spacing w:val="5"/>
        </w:rPr>
        <w:t>t</w:t>
      </w:r>
      <w:r w:rsidRPr="00415A2E">
        <w:rPr>
          <w:rFonts w:asciiTheme="minorHAnsi" w:hAnsiTheme="minorHAnsi"/>
          <w:spacing w:val="4"/>
        </w:rPr>
        <w:t>o</w:t>
      </w:r>
      <w:r w:rsidRPr="00415A2E">
        <w:rPr>
          <w:rFonts w:asciiTheme="minorHAnsi" w:hAnsiTheme="minorHAnsi"/>
        </w:rPr>
        <w:t>.</w:t>
      </w:r>
    </w:p>
    <w:p w14:paraId="5E153DD6" w14:textId="77777777" w:rsidR="00D91BE6" w:rsidRDefault="00D91BE6" w:rsidP="00D91BE6">
      <w:pPr>
        <w:kinsoku w:val="0"/>
        <w:overflowPunct w:val="0"/>
        <w:spacing w:line="244" w:lineRule="exact"/>
        <w:ind w:left="2127"/>
        <w:jc w:val="both"/>
        <w:rPr>
          <w:rFonts w:asciiTheme="minorHAnsi" w:hAnsiTheme="minorHAnsi"/>
        </w:rPr>
      </w:pPr>
    </w:p>
    <w:p w14:paraId="6FF226DC" w14:textId="77777777" w:rsidR="00D91BE6" w:rsidRPr="000E2926" w:rsidRDefault="00D91BE6" w:rsidP="00D91BE6">
      <w:pPr>
        <w:numPr>
          <w:ilvl w:val="2"/>
          <w:numId w:val="34"/>
        </w:numPr>
        <w:tabs>
          <w:tab w:val="left" w:pos="714"/>
        </w:tabs>
        <w:kinsoku w:val="0"/>
        <w:overflowPunct w:val="0"/>
        <w:adjustRightInd w:val="0"/>
        <w:spacing w:line="231" w:lineRule="exact"/>
        <w:rPr>
          <w:rFonts w:asciiTheme="minorHAnsi" w:hAnsiTheme="minorHAnsi"/>
        </w:rPr>
      </w:pPr>
      <w:r w:rsidRPr="000E2926">
        <w:rPr>
          <w:rFonts w:asciiTheme="minorHAnsi" w:hAnsiTheme="minorHAnsi"/>
          <w:b/>
          <w:bCs/>
          <w:i/>
          <w:iCs/>
          <w:spacing w:val="-11"/>
        </w:rPr>
        <w:t>T</w:t>
      </w:r>
      <w:r w:rsidRPr="000E2926">
        <w:rPr>
          <w:rFonts w:asciiTheme="minorHAnsi" w:hAnsiTheme="minorHAnsi"/>
          <w:b/>
          <w:bCs/>
          <w:i/>
          <w:iCs/>
        </w:rPr>
        <w:t>ipo</w:t>
      </w:r>
      <w:r w:rsidRPr="000E2926">
        <w:rPr>
          <w:rFonts w:asciiTheme="minorHAnsi" w:hAnsiTheme="minorHAnsi"/>
          <w:b/>
          <w:bCs/>
          <w:i/>
          <w:iCs/>
          <w:spacing w:val="2"/>
        </w:rPr>
        <w:t xml:space="preserve"> </w:t>
      </w:r>
      <w:r w:rsidRPr="000E2926">
        <w:rPr>
          <w:rFonts w:asciiTheme="minorHAnsi" w:hAnsiTheme="minorHAnsi"/>
          <w:b/>
          <w:bCs/>
          <w:i/>
          <w:iCs/>
        </w:rPr>
        <w:t>di</w:t>
      </w:r>
      <w:r w:rsidRPr="000E2926">
        <w:rPr>
          <w:rFonts w:asciiTheme="minorHAnsi" w:hAnsiTheme="minorHAnsi"/>
          <w:b/>
          <w:bCs/>
          <w:i/>
          <w:iCs/>
          <w:spacing w:val="3"/>
        </w:rPr>
        <w:t xml:space="preserve"> </w:t>
      </w:r>
      <w:r w:rsidRPr="000E2926">
        <w:rPr>
          <w:rFonts w:asciiTheme="minorHAnsi" w:hAnsiTheme="minorHAnsi"/>
          <w:b/>
          <w:bCs/>
          <w:i/>
          <w:iCs/>
          <w:spacing w:val="-2"/>
        </w:rPr>
        <w:t>c</w:t>
      </w:r>
      <w:r w:rsidRPr="000E2926">
        <w:rPr>
          <w:rFonts w:asciiTheme="minorHAnsi" w:hAnsiTheme="minorHAnsi"/>
          <w:b/>
          <w:bCs/>
          <w:i/>
          <w:iCs/>
        </w:rPr>
        <w:t>o</w:t>
      </w:r>
      <w:r w:rsidRPr="000E2926">
        <w:rPr>
          <w:rFonts w:asciiTheme="minorHAnsi" w:hAnsiTheme="minorHAnsi"/>
          <w:b/>
          <w:bCs/>
          <w:i/>
          <w:iCs/>
          <w:spacing w:val="-3"/>
        </w:rPr>
        <w:t>n</w:t>
      </w:r>
      <w:r w:rsidRPr="000E2926">
        <w:rPr>
          <w:rFonts w:asciiTheme="minorHAnsi" w:hAnsiTheme="minorHAnsi"/>
          <w:b/>
          <w:bCs/>
          <w:i/>
          <w:iCs/>
        </w:rPr>
        <w:t>t</w:t>
      </w:r>
      <w:r w:rsidRPr="000E2926">
        <w:rPr>
          <w:rFonts w:asciiTheme="minorHAnsi" w:hAnsiTheme="minorHAnsi"/>
          <w:b/>
          <w:bCs/>
          <w:i/>
          <w:iCs/>
          <w:spacing w:val="2"/>
        </w:rPr>
        <w:t>e</w:t>
      </w:r>
      <w:r w:rsidRPr="000E2926">
        <w:rPr>
          <w:rFonts w:asciiTheme="minorHAnsi" w:hAnsiTheme="minorHAnsi"/>
          <w:b/>
          <w:bCs/>
          <w:i/>
          <w:iCs/>
          <w:spacing w:val="-3"/>
        </w:rPr>
        <w:t>n</w:t>
      </w:r>
      <w:r w:rsidRPr="000E2926">
        <w:rPr>
          <w:rFonts w:asciiTheme="minorHAnsi" w:hAnsiTheme="minorHAnsi"/>
          <w:b/>
          <w:bCs/>
          <w:i/>
          <w:iCs/>
        </w:rPr>
        <w:t>itori</w:t>
      </w:r>
      <w:r w:rsidRPr="000E2926">
        <w:rPr>
          <w:rFonts w:asciiTheme="minorHAnsi" w:hAnsiTheme="minorHAnsi"/>
          <w:b/>
          <w:bCs/>
          <w:i/>
          <w:iCs/>
          <w:spacing w:val="3"/>
        </w:rPr>
        <w:t xml:space="preserve"> </w:t>
      </w:r>
      <w:r w:rsidRPr="000E2926">
        <w:rPr>
          <w:rFonts w:asciiTheme="minorHAnsi" w:hAnsiTheme="minorHAnsi"/>
          <w:b/>
          <w:bCs/>
          <w:i/>
          <w:iCs/>
        </w:rPr>
        <w:t>p</w:t>
      </w:r>
      <w:r w:rsidRPr="000E2926">
        <w:rPr>
          <w:rFonts w:asciiTheme="minorHAnsi" w:hAnsiTheme="minorHAnsi"/>
          <w:b/>
          <w:bCs/>
          <w:i/>
          <w:iCs/>
          <w:spacing w:val="-2"/>
        </w:rPr>
        <w:t>e</w:t>
      </w:r>
      <w:r w:rsidRPr="000E2926">
        <w:rPr>
          <w:rFonts w:asciiTheme="minorHAnsi" w:hAnsiTheme="minorHAnsi"/>
          <w:b/>
          <w:bCs/>
          <w:i/>
          <w:iCs/>
        </w:rPr>
        <w:t>r</w:t>
      </w:r>
      <w:r w:rsidRPr="000E2926">
        <w:rPr>
          <w:rFonts w:asciiTheme="minorHAnsi" w:hAnsiTheme="minorHAnsi"/>
          <w:b/>
          <w:bCs/>
          <w:i/>
          <w:iCs/>
          <w:spacing w:val="2"/>
        </w:rPr>
        <w:t xml:space="preserve"> </w:t>
      </w:r>
      <w:r w:rsidRPr="000E2926">
        <w:rPr>
          <w:rFonts w:asciiTheme="minorHAnsi" w:hAnsiTheme="minorHAnsi"/>
          <w:b/>
          <w:bCs/>
          <w:i/>
          <w:iCs/>
        </w:rPr>
        <w:t>il</w:t>
      </w:r>
      <w:r w:rsidRPr="000E2926">
        <w:rPr>
          <w:rFonts w:asciiTheme="minorHAnsi" w:hAnsiTheme="minorHAnsi"/>
          <w:b/>
          <w:bCs/>
          <w:i/>
          <w:iCs/>
          <w:spacing w:val="3"/>
        </w:rPr>
        <w:t xml:space="preserve"> </w:t>
      </w:r>
      <w:r w:rsidRPr="000E2926">
        <w:rPr>
          <w:rFonts w:asciiTheme="minorHAnsi" w:hAnsiTheme="minorHAnsi"/>
          <w:b/>
          <w:bCs/>
          <w:i/>
          <w:iCs/>
          <w:spacing w:val="-2"/>
        </w:rPr>
        <w:t>c</w:t>
      </w:r>
      <w:r w:rsidRPr="000E2926">
        <w:rPr>
          <w:rFonts w:asciiTheme="minorHAnsi" w:hAnsiTheme="minorHAnsi"/>
          <w:b/>
          <w:bCs/>
          <w:i/>
          <w:iCs/>
          <w:spacing w:val="4"/>
        </w:rPr>
        <w:t>o</w:t>
      </w:r>
      <w:r w:rsidRPr="000E2926">
        <w:rPr>
          <w:rFonts w:asciiTheme="minorHAnsi" w:hAnsiTheme="minorHAnsi"/>
          <w:b/>
          <w:bCs/>
          <w:i/>
          <w:iCs/>
          <w:spacing w:val="-3"/>
        </w:rPr>
        <w:t>n</w:t>
      </w:r>
      <w:r w:rsidRPr="000E2926">
        <w:rPr>
          <w:rFonts w:asciiTheme="minorHAnsi" w:hAnsiTheme="minorHAnsi"/>
          <w:b/>
          <w:bCs/>
          <w:i/>
          <w:iCs/>
          <w:spacing w:val="3"/>
        </w:rPr>
        <w:t>f</w:t>
      </w:r>
      <w:r w:rsidRPr="000E2926">
        <w:rPr>
          <w:rFonts w:asciiTheme="minorHAnsi" w:hAnsiTheme="minorHAnsi"/>
          <w:b/>
          <w:bCs/>
          <w:i/>
          <w:iCs/>
          <w:spacing w:val="-2"/>
        </w:rPr>
        <w:t>e</w:t>
      </w:r>
      <w:r w:rsidRPr="000E2926">
        <w:rPr>
          <w:rFonts w:asciiTheme="minorHAnsi" w:hAnsiTheme="minorHAnsi"/>
          <w:b/>
          <w:bCs/>
          <w:i/>
          <w:iCs/>
        </w:rPr>
        <w:t>r</w:t>
      </w:r>
      <w:r w:rsidRPr="000E2926">
        <w:rPr>
          <w:rFonts w:asciiTheme="minorHAnsi" w:hAnsiTheme="minorHAnsi"/>
          <w:b/>
          <w:bCs/>
          <w:i/>
          <w:iCs/>
          <w:spacing w:val="1"/>
        </w:rPr>
        <w:t>i</w:t>
      </w:r>
      <w:r w:rsidRPr="000E2926">
        <w:rPr>
          <w:rFonts w:asciiTheme="minorHAnsi" w:hAnsiTheme="minorHAnsi"/>
          <w:b/>
          <w:bCs/>
          <w:i/>
          <w:iCs/>
        </w:rPr>
        <w:t>m</w:t>
      </w:r>
      <w:r w:rsidRPr="000E2926">
        <w:rPr>
          <w:rFonts w:asciiTheme="minorHAnsi" w:hAnsiTheme="minorHAnsi"/>
          <w:b/>
          <w:bCs/>
          <w:i/>
          <w:iCs/>
          <w:spacing w:val="2"/>
        </w:rPr>
        <w:t>e</w:t>
      </w:r>
      <w:r w:rsidRPr="000E2926">
        <w:rPr>
          <w:rFonts w:asciiTheme="minorHAnsi" w:hAnsiTheme="minorHAnsi"/>
          <w:b/>
          <w:bCs/>
          <w:i/>
          <w:iCs/>
          <w:spacing w:val="-3"/>
        </w:rPr>
        <w:t>n</w:t>
      </w:r>
      <w:r w:rsidRPr="000E2926">
        <w:rPr>
          <w:rFonts w:asciiTheme="minorHAnsi" w:hAnsiTheme="minorHAnsi"/>
          <w:b/>
          <w:bCs/>
          <w:i/>
          <w:iCs/>
        </w:rPr>
        <w:t>to</w:t>
      </w:r>
    </w:p>
    <w:p w14:paraId="37C9CA3F" w14:textId="77777777" w:rsidR="00D91BE6" w:rsidRPr="000E2926"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3640"/>
        <w:gridCol w:w="6108"/>
      </w:tblGrid>
      <w:tr w:rsidR="00D91BE6" w:rsidRPr="000E2926" w14:paraId="6E392928" w14:textId="77777777" w:rsidTr="00AA58A5">
        <w:trPr>
          <w:trHeight w:hRule="exact" w:val="672"/>
        </w:trPr>
        <w:tc>
          <w:tcPr>
            <w:tcW w:w="3640" w:type="dxa"/>
            <w:tcBorders>
              <w:top w:val="single" w:sz="4" w:space="0" w:color="000000"/>
              <w:left w:val="single" w:sz="4" w:space="0" w:color="000000"/>
              <w:bottom w:val="single" w:sz="4" w:space="0" w:color="000000"/>
              <w:right w:val="single" w:sz="4" w:space="0" w:color="000000"/>
            </w:tcBorders>
          </w:tcPr>
          <w:p w14:paraId="5360A455" w14:textId="77777777" w:rsidR="00D91BE6" w:rsidRPr="00415A2E" w:rsidRDefault="00D91BE6" w:rsidP="00AA58A5">
            <w:pPr>
              <w:pStyle w:val="TableParagraph"/>
              <w:kinsoku w:val="0"/>
              <w:overflowPunct w:val="0"/>
              <w:spacing w:before="20"/>
              <w:ind w:left="47"/>
              <w:rPr>
                <w:rFonts w:asciiTheme="minorHAnsi" w:hAnsiTheme="minorHAnsi"/>
              </w:rPr>
            </w:pPr>
            <w:r w:rsidRPr="00415A2E">
              <w:rPr>
                <w:rFonts w:asciiTheme="minorHAnsi" w:hAnsiTheme="minorHAnsi"/>
              </w:rPr>
              <w:t>P</w:t>
            </w:r>
            <w:r w:rsidRPr="00415A2E">
              <w:rPr>
                <w:rFonts w:asciiTheme="minorHAnsi" w:hAnsiTheme="minorHAnsi"/>
                <w:spacing w:val="1"/>
              </w:rPr>
              <w:t>I</w:t>
            </w:r>
            <w:r w:rsidRPr="00415A2E">
              <w:rPr>
                <w:rFonts w:asciiTheme="minorHAnsi" w:hAnsiTheme="minorHAnsi"/>
                <w:spacing w:val="-3"/>
              </w:rPr>
              <w:t>L</w:t>
            </w:r>
            <w:r w:rsidRPr="00415A2E">
              <w:rPr>
                <w:rFonts w:asciiTheme="minorHAnsi" w:hAnsiTheme="minorHAnsi"/>
              </w:rPr>
              <w:t>E</w:t>
            </w:r>
            <w:r w:rsidRPr="00415A2E">
              <w:rPr>
                <w:rFonts w:asciiTheme="minorHAnsi" w:hAnsiTheme="minorHAnsi"/>
                <w:spacing w:val="4"/>
              </w:rPr>
              <w:t xml:space="preserve"> </w:t>
            </w:r>
            <w:r w:rsidRPr="00415A2E">
              <w:rPr>
                <w:rFonts w:asciiTheme="minorHAnsi" w:hAnsiTheme="minorHAnsi"/>
                <w:spacing w:val="-2"/>
              </w:rPr>
              <w:t>C</w:t>
            </w:r>
            <w:r w:rsidRPr="00415A2E">
              <w:rPr>
                <w:rFonts w:asciiTheme="minorHAnsi" w:hAnsiTheme="minorHAnsi"/>
              </w:rPr>
              <w:t>O</w:t>
            </w:r>
            <w:r w:rsidRPr="00415A2E">
              <w:rPr>
                <w:rFonts w:asciiTheme="minorHAnsi" w:hAnsiTheme="minorHAnsi"/>
                <w:spacing w:val="-1"/>
              </w:rPr>
              <w:t>N</w:t>
            </w:r>
            <w:r w:rsidRPr="00415A2E">
              <w:rPr>
                <w:rFonts w:asciiTheme="minorHAnsi" w:hAnsiTheme="minorHAnsi"/>
                <w:spacing w:val="1"/>
              </w:rPr>
              <w:t>TE</w:t>
            </w:r>
            <w:r w:rsidRPr="00415A2E">
              <w:rPr>
                <w:rFonts w:asciiTheme="minorHAnsi" w:hAnsiTheme="minorHAnsi"/>
                <w:spacing w:val="-6"/>
              </w:rPr>
              <w:t>N</w:t>
            </w:r>
            <w:r w:rsidRPr="00415A2E">
              <w:rPr>
                <w:rFonts w:asciiTheme="minorHAnsi" w:hAnsiTheme="minorHAnsi"/>
                <w:spacing w:val="1"/>
              </w:rPr>
              <w:t>I</w:t>
            </w:r>
            <w:r w:rsidRPr="00415A2E">
              <w:rPr>
                <w:rFonts w:asciiTheme="minorHAnsi" w:hAnsiTheme="minorHAnsi"/>
                <w:spacing w:val="-3"/>
              </w:rPr>
              <w:t>T</w:t>
            </w:r>
            <w:r w:rsidRPr="00415A2E">
              <w:rPr>
                <w:rFonts w:asciiTheme="minorHAnsi" w:hAnsiTheme="minorHAnsi"/>
              </w:rPr>
              <w:t>O</w:t>
            </w:r>
            <w:r w:rsidRPr="00415A2E">
              <w:rPr>
                <w:rFonts w:asciiTheme="minorHAnsi" w:hAnsiTheme="minorHAnsi"/>
                <w:spacing w:val="-3"/>
              </w:rPr>
              <w:t>R</w:t>
            </w:r>
            <w:r w:rsidRPr="00415A2E">
              <w:rPr>
                <w:rFonts w:asciiTheme="minorHAnsi" w:hAnsiTheme="minorHAnsi"/>
              </w:rPr>
              <w:t>I</w:t>
            </w:r>
            <w:r w:rsidRPr="00415A2E">
              <w:rPr>
                <w:rFonts w:asciiTheme="minorHAnsi" w:hAnsiTheme="minorHAnsi"/>
                <w:spacing w:val="-6"/>
              </w:rPr>
              <w:t xml:space="preserve"> </w:t>
            </w:r>
            <w:r w:rsidRPr="00415A2E">
              <w:rPr>
                <w:rFonts w:asciiTheme="minorHAnsi" w:hAnsiTheme="minorHAnsi"/>
                <w:spacing w:val="1"/>
              </w:rPr>
              <w:t>T</w:t>
            </w:r>
            <w:r w:rsidRPr="00415A2E">
              <w:rPr>
                <w:rFonts w:asciiTheme="minorHAnsi" w:hAnsiTheme="minorHAnsi"/>
              </w:rPr>
              <w:t>/F</w:t>
            </w:r>
          </w:p>
        </w:tc>
        <w:tc>
          <w:tcPr>
            <w:tcW w:w="6108" w:type="dxa"/>
            <w:tcBorders>
              <w:top w:val="single" w:sz="4" w:space="0" w:color="000000"/>
              <w:left w:val="single" w:sz="4" w:space="0" w:color="000000"/>
              <w:bottom w:val="single" w:sz="4" w:space="0" w:color="000000"/>
              <w:right w:val="single" w:sz="4" w:space="0" w:color="000000"/>
            </w:tcBorders>
          </w:tcPr>
          <w:p w14:paraId="3D8D3BBA" w14:textId="77777777" w:rsidR="00D91BE6" w:rsidRPr="000E2926" w:rsidRDefault="00D91BE6" w:rsidP="00AA58A5">
            <w:pPr>
              <w:pStyle w:val="TableParagraph"/>
              <w:kinsoku w:val="0"/>
              <w:overflowPunct w:val="0"/>
              <w:spacing w:before="52" w:line="240" w:lineRule="exact"/>
              <w:ind w:left="95" w:right="209"/>
              <w:rPr>
                <w:rFonts w:asciiTheme="minorHAnsi" w:hAnsiTheme="minorHAnsi"/>
              </w:rPr>
            </w:pPr>
            <w:r w:rsidRPr="000E2926">
              <w:rPr>
                <w:rFonts w:asciiTheme="minorHAnsi" w:hAnsiTheme="minorHAnsi"/>
                <w:spacing w:val="1"/>
              </w:rPr>
              <w:t>C</w:t>
            </w:r>
            <w:r w:rsidRPr="000E2926">
              <w:rPr>
                <w:rFonts w:asciiTheme="minorHAnsi" w:hAnsiTheme="minorHAnsi"/>
                <w:spacing w:val="-5"/>
              </w:rPr>
              <w:t>on</w:t>
            </w:r>
            <w:r w:rsidRPr="000E2926">
              <w:rPr>
                <w:rFonts w:asciiTheme="minorHAnsi" w:hAnsiTheme="minorHAnsi"/>
                <w:spacing w:val="5"/>
              </w:rPr>
              <w:t>t</w:t>
            </w:r>
            <w:r w:rsidRPr="000E2926">
              <w:rPr>
                <w:rFonts w:asciiTheme="minorHAnsi" w:hAnsiTheme="minorHAnsi"/>
                <w:spacing w:val="-2"/>
              </w:rPr>
              <w:t>e</w:t>
            </w:r>
            <w:r w:rsidRPr="000E2926">
              <w:rPr>
                <w:rFonts w:asciiTheme="minorHAnsi" w:hAnsiTheme="minorHAnsi"/>
              </w:rPr>
              <w:t>n</w:t>
            </w:r>
            <w:r w:rsidRPr="000E2926">
              <w:rPr>
                <w:rFonts w:asciiTheme="minorHAnsi" w:hAnsiTheme="minorHAnsi"/>
                <w:spacing w:val="-4"/>
              </w:rPr>
              <w:t>i</w:t>
            </w:r>
            <w:r w:rsidRPr="000E2926">
              <w:rPr>
                <w:rFonts w:asciiTheme="minorHAnsi" w:hAnsiTheme="minorHAnsi"/>
                <w:spacing w:val="5"/>
              </w:rPr>
              <w:t>t</w:t>
            </w:r>
            <w:r w:rsidRPr="000E2926">
              <w:rPr>
                <w:rFonts w:asciiTheme="minorHAnsi" w:hAnsiTheme="minorHAnsi"/>
                <w:spacing w:val="-5"/>
              </w:rPr>
              <w:t>o</w:t>
            </w:r>
            <w:r w:rsidRPr="000E2926">
              <w:rPr>
                <w:rFonts w:asciiTheme="minorHAnsi" w:hAnsiTheme="minorHAnsi"/>
                <w:spacing w:val="3"/>
              </w:rPr>
              <w:t>r</w:t>
            </w:r>
            <w:r w:rsidRPr="000E2926">
              <w:rPr>
                <w:rFonts w:asciiTheme="minorHAnsi" w:hAnsiTheme="minorHAnsi"/>
              </w:rPr>
              <w:t>e</w:t>
            </w:r>
            <w:r w:rsidRPr="000E2926">
              <w:rPr>
                <w:rFonts w:asciiTheme="minorHAnsi" w:hAnsiTheme="minorHAnsi"/>
                <w:spacing w:val="-5"/>
              </w:rPr>
              <w:t xml:space="preserve"> </w:t>
            </w:r>
            <w:r w:rsidRPr="000E2926">
              <w:rPr>
                <w:rFonts w:asciiTheme="minorHAnsi" w:hAnsiTheme="minorHAnsi"/>
              </w:rPr>
              <w:t>s</w:t>
            </w:r>
            <w:r w:rsidRPr="000E2926">
              <w:rPr>
                <w:rFonts w:asciiTheme="minorHAnsi" w:hAnsiTheme="minorHAnsi"/>
                <w:spacing w:val="5"/>
              </w:rPr>
              <w:t>p</w:t>
            </w:r>
            <w:r w:rsidRPr="000E2926">
              <w:rPr>
                <w:rFonts w:asciiTheme="minorHAnsi" w:hAnsiTheme="minorHAnsi"/>
                <w:spacing w:val="-7"/>
              </w:rPr>
              <w:t>e</w:t>
            </w:r>
            <w:r w:rsidRPr="000E2926">
              <w:rPr>
                <w:rFonts w:asciiTheme="minorHAnsi" w:hAnsiTheme="minorHAnsi"/>
                <w:spacing w:val="2"/>
              </w:rPr>
              <w:t>c</w:t>
            </w:r>
            <w:r w:rsidRPr="000E2926">
              <w:rPr>
                <w:rFonts w:asciiTheme="minorHAnsi" w:hAnsiTheme="minorHAnsi"/>
                <w:spacing w:val="-4"/>
              </w:rPr>
              <w:t>i</w:t>
            </w:r>
            <w:r w:rsidRPr="000E2926">
              <w:rPr>
                <w:rFonts w:asciiTheme="minorHAnsi" w:hAnsiTheme="minorHAnsi"/>
                <w:spacing w:val="3"/>
              </w:rPr>
              <w:t>f</w:t>
            </w:r>
            <w:r w:rsidRPr="000E2926">
              <w:rPr>
                <w:rFonts w:asciiTheme="minorHAnsi" w:hAnsiTheme="minorHAnsi"/>
                <w:spacing w:val="-4"/>
              </w:rPr>
              <w:t>i</w:t>
            </w:r>
            <w:r w:rsidRPr="000E2926">
              <w:rPr>
                <w:rFonts w:asciiTheme="minorHAnsi" w:hAnsiTheme="minorHAnsi"/>
                <w:spacing w:val="2"/>
              </w:rPr>
              <w:t>c</w:t>
            </w:r>
            <w:r w:rsidRPr="000E2926">
              <w:rPr>
                <w:rFonts w:asciiTheme="minorHAnsi" w:hAnsiTheme="minorHAnsi"/>
              </w:rPr>
              <w:t>o</w:t>
            </w:r>
            <w:r w:rsidRPr="000E2926">
              <w:rPr>
                <w:rFonts w:asciiTheme="minorHAnsi" w:hAnsiTheme="minorHAnsi"/>
                <w:spacing w:val="-3"/>
              </w:rPr>
              <w:t xml:space="preserve"> </w:t>
            </w:r>
            <w:r w:rsidRPr="000E2926">
              <w:rPr>
                <w:rFonts w:asciiTheme="minorHAnsi" w:hAnsiTheme="minorHAnsi"/>
                <w:spacing w:val="2"/>
              </w:rPr>
              <w:t>c</w:t>
            </w:r>
            <w:r w:rsidRPr="000E2926">
              <w:rPr>
                <w:rFonts w:asciiTheme="minorHAnsi" w:hAnsiTheme="minorHAnsi"/>
              </w:rPr>
              <w:t>o</w:t>
            </w:r>
            <w:r w:rsidRPr="000E2926">
              <w:rPr>
                <w:rFonts w:asciiTheme="minorHAnsi" w:hAnsiTheme="minorHAnsi"/>
                <w:spacing w:val="-4"/>
              </w:rPr>
              <w:t>l</w:t>
            </w:r>
            <w:r w:rsidRPr="000E2926">
              <w:rPr>
                <w:rFonts w:asciiTheme="minorHAnsi" w:hAnsiTheme="minorHAnsi"/>
              </w:rPr>
              <w:t>lo</w:t>
            </w:r>
            <w:r w:rsidRPr="000E2926">
              <w:rPr>
                <w:rFonts w:asciiTheme="minorHAnsi" w:hAnsiTheme="minorHAnsi"/>
                <w:spacing w:val="-2"/>
              </w:rPr>
              <w:t>c</w:t>
            </w:r>
            <w:r w:rsidRPr="000E2926">
              <w:rPr>
                <w:rFonts w:asciiTheme="minorHAnsi" w:hAnsiTheme="minorHAnsi"/>
                <w:spacing w:val="2"/>
              </w:rPr>
              <w:t>a</w:t>
            </w:r>
            <w:r w:rsidRPr="000E2926">
              <w:rPr>
                <w:rFonts w:asciiTheme="minorHAnsi" w:hAnsiTheme="minorHAnsi"/>
              </w:rPr>
              <w:t>to</w:t>
            </w:r>
            <w:r w:rsidRPr="000E2926">
              <w:rPr>
                <w:rFonts w:asciiTheme="minorHAnsi" w:hAnsiTheme="minorHAnsi"/>
                <w:spacing w:val="-3"/>
              </w:rPr>
              <w:t xml:space="preserve"> </w:t>
            </w:r>
            <w:r w:rsidRPr="000E2926">
              <w:rPr>
                <w:rFonts w:asciiTheme="minorHAnsi" w:hAnsiTheme="minorHAnsi"/>
              </w:rPr>
              <w:t>p</w:t>
            </w:r>
            <w:r w:rsidRPr="000E2926">
              <w:rPr>
                <w:rFonts w:asciiTheme="minorHAnsi" w:hAnsiTheme="minorHAnsi"/>
                <w:spacing w:val="3"/>
              </w:rPr>
              <w:t>r</w:t>
            </w:r>
            <w:r w:rsidRPr="000E2926">
              <w:rPr>
                <w:rFonts w:asciiTheme="minorHAnsi" w:hAnsiTheme="minorHAnsi"/>
                <w:spacing w:val="-7"/>
              </w:rPr>
              <w:t>e</w:t>
            </w:r>
            <w:r w:rsidRPr="000E2926">
              <w:rPr>
                <w:rFonts w:asciiTheme="minorHAnsi" w:hAnsiTheme="minorHAnsi"/>
              </w:rPr>
              <w:t>sso</w:t>
            </w:r>
            <w:r w:rsidRPr="000E2926">
              <w:rPr>
                <w:rFonts w:asciiTheme="minorHAnsi" w:hAnsiTheme="minorHAnsi"/>
                <w:spacing w:val="-3"/>
              </w:rPr>
              <w:t xml:space="preserve"> </w:t>
            </w:r>
            <w:r w:rsidRPr="000E2926">
              <w:rPr>
                <w:rFonts w:asciiTheme="minorHAnsi" w:hAnsiTheme="minorHAnsi"/>
              </w:rPr>
              <w:t>tutti</w:t>
            </w:r>
            <w:r w:rsidRPr="000E2926">
              <w:rPr>
                <w:rFonts w:asciiTheme="minorHAnsi" w:hAnsiTheme="minorHAnsi"/>
                <w:spacing w:val="-2"/>
              </w:rPr>
              <w:t xml:space="preserve"> </w:t>
            </w:r>
            <w:r w:rsidRPr="000E2926">
              <w:rPr>
                <w:rFonts w:asciiTheme="minorHAnsi" w:hAnsiTheme="minorHAnsi"/>
              </w:rPr>
              <w:t>i</w:t>
            </w:r>
            <w:r w:rsidRPr="000E2926">
              <w:rPr>
                <w:rFonts w:asciiTheme="minorHAnsi" w:hAnsiTheme="minorHAnsi"/>
                <w:spacing w:val="-2"/>
              </w:rPr>
              <w:t xml:space="preserve"> </w:t>
            </w:r>
            <w:r w:rsidRPr="000E2926">
              <w:rPr>
                <w:rFonts w:asciiTheme="minorHAnsi" w:hAnsiTheme="minorHAnsi"/>
              </w:rPr>
              <w:t>pu</w:t>
            </w:r>
            <w:r w:rsidRPr="000E2926">
              <w:rPr>
                <w:rFonts w:asciiTheme="minorHAnsi" w:hAnsiTheme="minorHAnsi"/>
                <w:spacing w:val="-5"/>
              </w:rPr>
              <w:t>n</w:t>
            </w:r>
            <w:r w:rsidRPr="000E2926">
              <w:rPr>
                <w:rFonts w:asciiTheme="minorHAnsi" w:hAnsiTheme="minorHAnsi"/>
              </w:rPr>
              <w:t>ti</w:t>
            </w:r>
            <w:r w:rsidRPr="000E2926">
              <w:rPr>
                <w:rFonts w:asciiTheme="minorHAnsi" w:hAnsiTheme="minorHAnsi"/>
                <w:spacing w:val="3"/>
              </w:rPr>
              <w:t xml:space="preserve"> </w:t>
            </w:r>
            <w:r w:rsidRPr="000E2926">
              <w:rPr>
                <w:rFonts w:asciiTheme="minorHAnsi" w:hAnsiTheme="minorHAnsi"/>
              </w:rPr>
              <w:t>v</w:t>
            </w:r>
            <w:r w:rsidRPr="000E2926">
              <w:rPr>
                <w:rFonts w:asciiTheme="minorHAnsi" w:hAnsiTheme="minorHAnsi"/>
                <w:spacing w:val="-2"/>
              </w:rPr>
              <w:t>e</w:t>
            </w:r>
            <w:r w:rsidRPr="000E2926">
              <w:rPr>
                <w:rFonts w:asciiTheme="minorHAnsi" w:hAnsiTheme="minorHAnsi"/>
              </w:rPr>
              <w:t>nd</w:t>
            </w:r>
            <w:r w:rsidRPr="000E2926">
              <w:rPr>
                <w:rFonts w:asciiTheme="minorHAnsi" w:hAnsiTheme="minorHAnsi"/>
                <w:spacing w:val="-4"/>
              </w:rPr>
              <w:t>i</w:t>
            </w:r>
            <w:r w:rsidRPr="000E2926">
              <w:rPr>
                <w:rFonts w:asciiTheme="minorHAnsi" w:hAnsiTheme="minorHAnsi"/>
              </w:rPr>
              <w:t>t</w:t>
            </w:r>
            <w:r w:rsidRPr="000E2926">
              <w:rPr>
                <w:rFonts w:asciiTheme="minorHAnsi" w:hAnsiTheme="minorHAnsi"/>
                <w:spacing w:val="2"/>
              </w:rPr>
              <w:t>a</w:t>
            </w:r>
            <w:r w:rsidRPr="000E2926">
              <w:rPr>
                <w:rFonts w:asciiTheme="minorHAnsi" w:hAnsiTheme="minorHAnsi"/>
              </w:rPr>
              <w:t>,</w:t>
            </w:r>
            <w:r w:rsidRPr="000E2926">
              <w:rPr>
                <w:rFonts w:asciiTheme="minorHAnsi" w:hAnsiTheme="minorHAnsi"/>
                <w:spacing w:val="4"/>
              </w:rPr>
              <w:t xml:space="preserve"> </w:t>
            </w:r>
            <w:r w:rsidRPr="000E2926">
              <w:rPr>
                <w:rFonts w:asciiTheme="minorHAnsi" w:hAnsiTheme="minorHAnsi"/>
                <w:spacing w:val="-5"/>
              </w:rPr>
              <w:t>n</w:t>
            </w:r>
            <w:r w:rsidRPr="000E2926">
              <w:rPr>
                <w:rFonts w:asciiTheme="minorHAnsi" w:hAnsiTheme="minorHAnsi"/>
                <w:spacing w:val="-2"/>
              </w:rPr>
              <w:t>e</w:t>
            </w:r>
            <w:r w:rsidRPr="000E2926">
              <w:rPr>
                <w:rFonts w:asciiTheme="minorHAnsi" w:hAnsiTheme="minorHAnsi"/>
              </w:rPr>
              <w:t>g</w:t>
            </w:r>
            <w:r w:rsidRPr="000E2926">
              <w:rPr>
                <w:rFonts w:asciiTheme="minorHAnsi" w:hAnsiTheme="minorHAnsi"/>
                <w:spacing w:val="-5"/>
              </w:rPr>
              <w:t>o</w:t>
            </w:r>
            <w:r w:rsidRPr="000E2926">
              <w:rPr>
                <w:rFonts w:asciiTheme="minorHAnsi" w:hAnsiTheme="minorHAnsi"/>
                <w:spacing w:val="2"/>
              </w:rPr>
              <w:t>z</w:t>
            </w:r>
            <w:r w:rsidRPr="000E2926">
              <w:rPr>
                <w:rFonts w:asciiTheme="minorHAnsi" w:hAnsiTheme="minorHAnsi"/>
              </w:rPr>
              <w:t>i di</w:t>
            </w:r>
            <w:r w:rsidRPr="000E2926">
              <w:rPr>
                <w:rFonts w:asciiTheme="minorHAnsi" w:hAnsiTheme="minorHAnsi"/>
                <w:spacing w:val="-2"/>
              </w:rPr>
              <w:t xml:space="preserve"> e</w:t>
            </w:r>
            <w:r w:rsidRPr="000E2926">
              <w:rPr>
                <w:rFonts w:asciiTheme="minorHAnsi" w:hAnsiTheme="minorHAnsi"/>
              </w:rPr>
              <w:t>l</w:t>
            </w:r>
            <w:r w:rsidRPr="000E2926">
              <w:rPr>
                <w:rFonts w:asciiTheme="minorHAnsi" w:hAnsiTheme="minorHAnsi"/>
                <w:spacing w:val="-7"/>
              </w:rPr>
              <w:t>e</w:t>
            </w:r>
            <w:r w:rsidRPr="000E2926">
              <w:rPr>
                <w:rFonts w:asciiTheme="minorHAnsi" w:hAnsiTheme="minorHAnsi"/>
                <w:spacing w:val="1"/>
              </w:rPr>
              <w:t>t</w:t>
            </w:r>
            <w:r w:rsidRPr="000E2926">
              <w:rPr>
                <w:rFonts w:asciiTheme="minorHAnsi" w:hAnsiTheme="minorHAnsi"/>
              </w:rPr>
              <w:t>t</w:t>
            </w:r>
            <w:r w:rsidRPr="000E2926">
              <w:rPr>
                <w:rFonts w:asciiTheme="minorHAnsi" w:hAnsiTheme="minorHAnsi"/>
                <w:spacing w:val="3"/>
              </w:rPr>
              <w:t>r</w:t>
            </w:r>
            <w:r w:rsidRPr="000E2926">
              <w:rPr>
                <w:rFonts w:asciiTheme="minorHAnsi" w:hAnsiTheme="minorHAnsi"/>
              </w:rPr>
              <w:t>on</w:t>
            </w:r>
            <w:r w:rsidRPr="000E2926">
              <w:rPr>
                <w:rFonts w:asciiTheme="minorHAnsi" w:hAnsiTheme="minorHAnsi"/>
                <w:spacing w:val="-4"/>
              </w:rPr>
              <w:t>i</w:t>
            </w:r>
            <w:r w:rsidRPr="000E2926">
              <w:rPr>
                <w:rFonts w:asciiTheme="minorHAnsi" w:hAnsiTheme="minorHAnsi"/>
                <w:spacing w:val="-2"/>
              </w:rPr>
              <w:t>c</w:t>
            </w:r>
            <w:r w:rsidRPr="000E2926">
              <w:rPr>
                <w:rFonts w:asciiTheme="minorHAnsi" w:hAnsiTheme="minorHAnsi"/>
              </w:rPr>
              <w:t>a</w:t>
            </w:r>
            <w:r w:rsidRPr="000E2926">
              <w:rPr>
                <w:rFonts w:asciiTheme="minorHAnsi" w:hAnsiTheme="minorHAnsi"/>
                <w:spacing w:val="5"/>
              </w:rPr>
              <w:t xml:space="preserve"> </w:t>
            </w:r>
            <w:r w:rsidRPr="000E2926">
              <w:rPr>
                <w:rFonts w:asciiTheme="minorHAnsi" w:hAnsiTheme="minorHAnsi"/>
              </w:rPr>
              <w:t>e</w:t>
            </w:r>
            <w:r w:rsidRPr="000E2926">
              <w:rPr>
                <w:rFonts w:asciiTheme="minorHAnsi" w:hAnsiTheme="minorHAnsi"/>
                <w:spacing w:val="-5"/>
              </w:rPr>
              <w:t xml:space="preserve"> </w:t>
            </w:r>
            <w:r w:rsidRPr="000E2926">
              <w:rPr>
                <w:rFonts w:asciiTheme="minorHAnsi" w:hAnsiTheme="minorHAnsi"/>
              </w:rPr>
              <w:t>su</w:t>
            </w:r>
            <w:r w:rsidRPr="000E2926">
              <w:rPr>
                <w:rFonts w:asciiTheme="minorHAnsi" w:hAnsiTheme="minorHAnsi"/>
                <w:spacing w:val="5"/>
              </w:rPr>
              <w:t>p</w:t>
            </w:r>
            <w:r w:rsidRPr="000E2926">
              <w:rPr>
                <w:rFonts w:asciiTheme="minorHAnsi" w:hAnsiTheme="minorHAnsi"/>
                <w:spacing w:val="-7"/>
              </w:rPr>
              <w:t>e</w:t>
            </w:r>
            <w:r w:rsidRPr="000E2926">
              <w:rPr>
                <w:rFonts w:asciiTheme="minorHAnsi" w:hAnsiTheme="minorHAnsi"/>
                <w:spacing w:val="7"/>
              </w:rPr>
              <w:t>r</w:t>
            </w:r>
            <w:r w:rsidRPr="000E2926">
              <w:rPr>
                <w:rFonts w:asciiTheme="minorHAnsi" w:hAnsiTheme="minorHAnsi"/>
                <w:spacing w:val="-4"/>
              </w:rPr>
              <w:t>m</w:t>
            </w:r>
            <w:r w:rsidRPr="000E2926">
              <w:rPr>
                <w:rFonts w:asciiTheme="minorHAnsi" w:hAnsiTheme="minorHAnsi"/>
                <w:spacing w:val="-7"/>
              </w:rPr>
              <w:t>e</w:t>
            </w:r>
            <w:r w:rsidRPr="000E2926">
              <w:rPr>
                <w:rFonts w:asciiTheme="minorHAnsi" w:hAnsiTheme="minorHAnsi"/>
                <w:spacing w:val="3"/>
              </w:rPr>
              <w:t>r</w:t>
            </w:r>
            <w:r w:rsidRPr="000E2926">
              <w:rPr>
                <w:rFonts w:asciiTheme="minorHAnsi" w:hAnsiTheme="minorHAnsi"/>
                <w:spacing w:val="-2"/>
              </w:rPr>
              <w:t>c</w:t>
            </w:r>
            <w:r w:rsidRPr="000E2926">
              <w:rPr>
                <w:rFonts w:asciiTheme="minorHAnsi" w:hAnsiTheme="minorHAnsi"/>
                <w:spacing w:val="2"/>
              </w:rPr>
              <w:t>a</w:t>
            </w:r>
            <w:r w:rsidRPr="000E2926">
              <w:rPr>
                <w:rFonts w:asciiTheme="minorHAnsi" w:hAnsiTheme="minorHAnsi"/>
              </w:rPr>
              <w:t>ti</w:t>
            </w:r>
          </w:p>
        </w:tc>
      </w:tr>
      <w:tr w:rsidR="00D91BE6" w:rsidRPr="000E2926" w14:paraId="00632FAF" w14:textId="77777777" w:rsidTr="00AA58A5">
        <w:trPr>
          <w:trHeight w:hRule="exact" w:val="600"/>
        </w:trPr>
        <w:tc>
          <w:tcPr>
            <w:tcW w:w="3640" w:type="dxa"/>
            <w:tcBorders>
              <w:top w:val="single" w:sz="4" w:space="0" w:color="000000"/>
              <w:left w:val="single" w:sz="4" w:space="0" w:color="000000"/>
              <w:bottom w:val="single" w:sz="4" w:space="0" w:color="000000"/>
              <w:right w:val="single" w:sz="4" w:space="0" w:color="000000"/>
            </w:tcBorders>
          </w:tcPr>
          <w:p w14:paraId="21ECD486" w14:textId="77777777" w:rsidR="00D91BE6" w:rsidRPr="00415A2E" w:rsidRDefault="00D91BE6" w:rsidP="00AA58A5">
            <w:pPr>
              <w:pStyle w:val="TableParagraph"/>
              <w:kinsoku w:val="0"/>
              <w:overflowPunct w:val="0"/>
              <w:spacing w:before="19"/>
              <w:ind w:left="47"/>
              <w:rPr>
                <w:rFonts w:asciiTheme="minorHAnsi" w:hAnsiTheme="minorHAnsi"/>
              </w:rPr>
            </w:pPr>
            <w:r w:rsidRPr="00415A2E">
              <w:rPr>
                <w:rFonts w:asciiTheme="minorHAnsi" w:hAnsiTheme="minorHAnsi"/>
                <w:spacing w:val="-19"/>
              </w:rPr>
              <w:t>F</w:t>
            </w:r>
            <w:r w:rsidRPr="00415A2E">
              <w:rPr>
                <w:rFonts w:asciiTheme="minorHAnsi" w:hAnsiTheme="minorHAnsi"/>
              </w:rPr>
              <w:t>A</w:t>
            </w:r>
            <w:r w:rsidRPr="00415A2E">
              <w:rPr>
                <w:rFonts w:asciiTheme="minorHAnsi" w:hAnsiTheme="minorHAnsi"/>
                <w:spacing w:val="-3"/>
              </w:rPr>
              <w:t>R</w:t>
            </w:r>
            <w:r w:rsidRPr="00415A2E">
              <w:rPr>
                <w:rFonts w:asciiTheme="minorHAnsi" w:hAnsiTheme="minorHAnsi"/>
                <w:spacing w:val="2"/>
              </w:rPr>
              <w:t>M</w:t>
            </w:r>
            <w:r w:rsidRPr="00415A2E">
              <w:rPr>
                <w:rFonts w:asciiTheme="minorHAnsi" w:hAnsiTheme="minorHAnsi"/>
                <w:spacing w:val="-6"/>
              </w:rPr>
              <w:t>A</w:t>
            </w:r>
            <w:r w:rsidRPr="00415A2E">
              <w:rPr>
                <w:rFonts w:asciiTheme="minorHAnsi" w:hAnsiTheme="minorHAnsi"/>
                <w:spacing w:val="-2"/>
              </w:rPr>
              <w:t>C</w:t>
            </w:r>
            <w:r w:rsidRPr="00415A2E">
              <w:rPr>
                <w:rFonts w:asciiTheme="minorHAnsi" w:hAnsiTheme="minorHAnsi"/>
              </w:rPr>
              <w:t>I</w:t>
            </w:r>
            <w:r w:rsidRPr="00415A2E">
              <w:rPr>
                <w:rFonts w:asciiTheme="minorHAnsi" w:hAnsiTheme="minorHAnsi"/>
                <w:spacing w:val="3"/>
              </w:rPr>
              <w:t xml:space="preserve"> </w:t>
            </w:r>
            <w:r w:rsidRPr="00415A2E">
              <w:rPr>
                <w:rFonts w:asciiTheme="minorHAnsi" w:hAnsiTheme="minorHAnsi"/>
              </w:rPr>
              <w:t>S</w:t>
            </w:r>
            <w:r w:rsidRPr="00415A2E">
              <w:rPr>
                <w:rFonts w:asciiTheme="minorHAnsi" w:hAnsiTheme="minorHAnsi"/>
                <w:spacing w:val="2"/>
              </w:rPr>
              <w:t>C</w:t>
            </w:r>
            <w:r w:rsidRPr="00415A2E">
              <w:rPr>
                <w:rFonts w:asciiTheme="minorHAnsi" w:hAnsiTheme="minorHAnsi"/>
                <w:spacing w:val="-6"/>
              </w:rPr>
              <w:t>A</w:t>
            </w:r>
            <w:r w:rsidRPr="00415A2E">
              <w:rPr>
                <w:rFonts w:asciiTheme="minorHAnsi" w:hAnsiTheme="minorHAnsi"/>
              </w:rPr>
              <w:t>D</w:t>
            </w:r>
            <w:r w:rsidRPr="00415A2E">
              <w:rPr>
                <w:rFonts w:asciiTheme="minorHAnsi" w:hAnsiTheme="minorHAnsi"/>
                <w:spacing w:val="-1"/>
              </w:rPr>
              <w:t>U</w:t>
            </w:r>
            <w:r w:rsidRPr="00415A2E">
              <w:rPr>
                <w:rFonts w:asciiTheme="minorHAnsi" w:hAnsiTheme="minorHAnsi"/>
                <w:spacing w:val="1"/>
              </w:rPr>
              <w:t>T</w:t>
            </w:r>
            <w:r w:rsidRPr="00415A2E">
              <w:rPr>
                <w:rFonts w:asciiTheme="minorHAnsi" w:hAnsiTheme="minorHAnsi"/>
              </w:rPr>
              <w:t>I</w:t>
            </w:r>
          </w:p>
        </w:tc>
        <w:tc>
          <w:tcPr>
            <w:tcW w:w="6108" w:type="dxa"/>
            <w:tcBorders>
              <w:top w:val="single" w:sz="4" w:space="0" w:color="000000"/>
              <w:left w:val="single" w:sz="4" w:space="0" w:color="000000"/>
              <w:bottom w:val="single" w:sz="4" w:space="0" w:color="000000"/>
              <w:right w:val="single" w:sz="4" w:space="0" w:color="000000"/>
            </w:tcBorders>
          </w:tcPr>
          <w:p w14:paraId="15A1EF3A" w14:textId="77777777" w:rsidR="00D91BE6" w:rsidRPr="000E2926" w:rsidRDefault="00D91BE6" w:rsidP="00AA58A5">
            <w:pPr>
              <w:pStyle w:val="TableParagraph"/>
              <w:kinsoku w:val="0"/>
              <w:overflowPunct w:val="0"/>
              <w:spacing w:before="52" w:line="240" w:lineRule="exact"/>
              <w:ind w:left="95" w:right="76"/>
              <w:rPr>
                <w:rFonts w:asciiTheme="minorHAnsi" w:hAnsiTheme="minorHAnsi"/>
              </w:rPr>
            </w:pPr>
            <w:r w:rsidRPr="000E2926">
              <w:rPr>
                <w:rFonts w:asciiTheme="minorHAnsi" w:hAnsiTheme="minorHAnsi"/>
                <w:spacing w:val="1"/>
              </w:rPr>
              <w:t>C</w:t>
            </w:r>
            <w:r w:rsidRPr="000E2926">
              <w:rPr>
                <w:rFonts w:asciiTheme="minorHAnsi" w:hAnsiTheme="minorHAnsi"/>
                <w:spacing w:val="-5"/>
              </w:rPr>
              <w:t>on</w:t>
            </w:r>
            <w:r w:rsidRPr="000E2926">
              <w:rPr>
                <w:rFonts w:asciiTheme="minorHAnsi" w:hAnsiTheme="minorHAnsi"/>
                <w:spacing w:val="5"/>
              </w:rPr>
              <w:t>t</w:t>
            </w:r>
            <w:r w:rsidRPr="000E2926">
              <w:rPr>
                <w:rFonts w:asciiTheme="minorHAnsi" w:hAnsiTheme="minorHAnsi"/>
                <w:spacing w:val="-2"/>
              </w:rPr>
              <w:t>e</w:t>
            </w:r>
            <w:r w:rsidRPr="000E2926">
              <w:rPr>
                <w:rFonts w:asciiTheme="minorHAnsi" w:hAnsiTheme="minorHAnsi"/>
              </w:rPr>
              <w:t>n</w:t>
            </w:r>
            <w:r w:rsidRPr="000E2926">
              <w:rPr>
                <w:rFonts w:asciiTheme="minorHAnsi" w:hAnsiTheme="minorHAnsi"/>
                <w:spacing w:val="-4"/>
              </w:rPr>
              <w:t>i</w:t>
            </w:r>
            <w:r w:rsidRPr="000E2926">
              <w:rPr>
                <w:rFonts w:asciiTheme="minorHAnsi" w:hAnsiTheme="minorHAnsi"/>
                <w:spacing w:val="5"/>
              </w:rPr>
              <w:t>t</w:t>
            </w:r>
            <w:r w:rsidRPr="000E2926">
              <w:rPr>
                <w:rFonts w:asciiTheme="minorHAnsi" w:hAnsiTheme="minorHAnsi"/>
                <w:spacing w:val="-5"/>
              </w:rPr>
              <w:t>o</w:t>
            </w:r>
            <w:r w:rsidRPr="000E2926">
              <w:rPr>
                <w:rFonts w:asciiTheme="minorHAnsi" w:hAnsiTheme="minorHAnsi"/>
                <w:spacing w:val="3"/>
              </w:rPr>
              <w:t>r</w:t>
            </w:r>
            <w:r w:rsidRPr="000E2926">
              <w:rPr>
                <w:rFonts w:asciiTheme="minorHAnsi" w:hAnsiTheme="minorHAnsi"/>
              </w:rPr>
              <w:t>e</w:t>
            </w:r>
            <w:r w:rsidRPr="000E2926">
              <w:rPr>
                <w:rFonts w:asciiTheme="minorHAnsi" w:hAnsiTheme="minorHAnsi"/>
                <w:spacing w:val="-5"/>
              </w:rPr>
              <w:t xml:space="preserve"> </w:t>
            </w:r>
            <w:r w:rsidRPr="000E2926">
              <w:rPr>
                <w:rFonts w:asciiTheme="minorHAnsi" w:hAnsiTheme="minorHAnsi"/>
              </w:rPr>
              <w:t>s</w:t>
            </w:r>
            <w:r w:rsidRPr="000E2926">
              <w:rPr>
                <w:rFonts w:asciiTheme="minorHAnsi" w:hAnsiTheme="minorHAnsi"/>
                <w:spacing w:val="5"/>
              </w:rPr>
              <w:t>p</w:t>
            </w:r>
            <w:r w:rsidRPr="000E2926">
              <w:rPr>
                <w:rFonts w:asciiTheme="minorHAnsi" w:hAnsiTheme="minorHAnsi"/>
                <w:spacing w:val="-7"/>
              </w:rPr>
              <w:t>e</w:t>
            </w:r>
            <w:r w:rsidRPr="000E2926">
              <w:rPr>
                <w:rFonts w:asciiTheme="minorHAnsi" w:hAnsiTheme="minorHAnsi"/>
                <w:spacing w:val="2"/>
              </w:rPr>
              <w:t>c</w:t>
            </w:r>
            <w:r w:rsidRPr="000E2926">
              <w:rPr>
                <w:rFonts w:asciiTheme="minorHAnsi" w:hAnsiTheme="minorHAnsi"/>
                <w:spacing w:val="-4"/>
              </w:rPr>
              <w:t>i</w:t>
            </w:r>
            <w:r w:rsidRPr="000E2926">
              <w:rPr>
                <w:rFonts w:asciiTheme="minorHAnsi" w:hAnsiTheme="minorHAnsi"/>
                <w:spacing w:val="3"/>
              </w:rPr>
              <w:t>f</w:t>
            </w:r>
            <w:r w:rsidRPr="000E2926">
              <w:rPr>
                <w:rFonts w:asciiTheme="minorHAnsi" w:hAnsiTheme="minorHAnsi"/>
                <w:spacing w:val="-4"/>
              </w:rPr>
              <w:t>i</w:t>
            </w:r>
            <w:r w:rsidRPr="000E2926">
              <w:rPr>
                <w:rFonts w:asciiTheme="minorHAnsi" w:hAnsiTheme="minorHAnsi"/>
                <w:spacing w:val="2"/>
              </w:rPr>
              <w:t>c</w:t>
            </w:r>
            <w:r w:rsidRPr="000E2926">
              <w:rPr>
                <w:rFonts w:asciiTheme="minorHAnsi" w:hAnsiTheme="minorHAnsi"/>
              </w:rPr>
              <w:t xml:space="preserve">o </w:t>
            </w:r>
            <w:r w:rsidRPr="000E2926">
              <w:rPr>
                <w:rFonts w:asciiTheme="minorHAnsi" w:hAnsiTheme="minorHAnsi"/>
                <w:spacing w:val="2"/>
              </w:rPr>
              <w:t>c</w:t>
            </w:r>
            <w:r w:rsidRPr="000E2926">
              <w:rPr>
                <w:rFonts w:asciiTheme="minorHAnsi" w:hAnsiTheme="minorHAnsi"/>
              </w:rPr>
              <w:t>ollo</w:t>
            </w:r>
            <w:r w:rsidRPr="000E2926">
              <w:rPr>
                <w:rFonts w:asciiTheme="minorHAnsi" w:hAnsiTheme="minorHAnsi"/>
                <w:spacing w:val="-2"/>
              </w:rPr>
              <w:t>c</w:t>
            </w:r>
            <w:r w:rsidRPr="000E2926">
              <w:rPr>
                <w:rFonts w:asciiTheme="minorHAnsi" w:hAnsiTheme="minorHAnsi"/>
                <w:spacing w:val="2"/>
              </w:rPr>
              <w:t>a</w:t>
            </w:r>
            <w:r w:rsidRPr="000E2926">
              <w:rPr>
                <w:rFonts w:asciiTheme="minorHAnsi" w:hAnsiTheme="minorHAnsi"/>
                <w:spacing w:val="5"/>
              </w:rPr>
              <w:t>t</w:t>
            </w:r>
            <w:r w:rsidRPr="000E2926">
              <w:rPr>
                <w:rFonts w:asciiTheme="minorHAnsi" w:hAnsiTheme="minorHAnsi"/>
              </w:rPr>
              <w:t>o</w:t>
            </w:r>
            <w:r w:rsidRPr="000E2926">
              <w:rPr>
                <w:rFonts w:asciiTheme="minorHAnsi" w:hAnsiTheme="minorHAnsi"/>
                <w:spacing w:val="-2"/>
              </w:rPr>
              <w:t xml:space="preserve"> </w:t>
            </w:r>
            <w:r w:rsidRPr="000E2926">
              <w:rPr>
                <w:rFonts w:asciiTheme="minorHAnsi" w:hAnsiTheme="minorHAnsi"/>
              </w:rPr>
              <w:t>p</w:t>
            </w:r>
            <w:r w:rsidRPr="000E2926">
              <w:rPr>
                <w:rFonts w:asciiTheme="minorHAnsi" w:hAnsiTheme="minorHAnsi"/>
                <w:spacing w:val="3"/>
              </w:rPr>
              <w:t>r</w:t>
            </w:r>
            <w:r w:rsidRPr="000E2926">
              <w:rPr>
                <w:rFonts w:asciiTheme="minorHAnsi" w:hAnsiTheme="minorHAnsi"/>
                <w:spacing w:val="-7"/>
              </w:rPr>
              <w:t>e</w:t>
            </w:r>
            <w:r w:rsidRPr="000E2926">
              <w:rPr>
                <w:rFonts w:asciiTheme="minorHAnsi" w:hAnsiTheme="minorHAnsi"/>
              </w:rPr>
              <w:t>sso</w:t>
            </w:r>
            <w:r w:rsidRPr="000E2926">
              <w:rPr>
                <w:rFonts w:asciiTheme="minorHAnsi" w:hAnsiTheme="minorHAnsi"/>
                <w:spacing w:val="-3"/>
              </w:rPr>
              <w:t xml:space="preserve"> </w:t>
            </w:r>
            <w:r w:rsidRPr="000E2926">
              <w:rPr>
                <w:rFonts w:asciiTheme="minorHAnsi" w:hAnsiTheme="minorHAnsi"/>
              </w:rPr>
              <w:t xml:space="preserve">le </w:t>
            </w:r>
            <w:r w:rsidRPr="000E2926">
              <w:rPr>
                <w:rFonts w:asciiTheme="minorHAnsi" w:hAnsiTheme="minorHAnsi"/>
                <w:spacing w:val="-2"/>
              </w:rPr>
              <w:t>f</w:t>
            </w:r>
            <w:r w:rsidRPr="000E2926">
              <w:rPr>
                <w:rFonts w:asciiTheme="minorHAnsi" w:hAnsiTheme="minorHAnsi"/>
                <w:spacing w:val="2"/>
              </w:rPr>
              <w:t>a</w:t>
            </w:r>
            <w:r w:rsidRPr="000E2926">
              <w:rPr>
                <w:rFonts w:asciiTheme="minorHAnsi" w:hAnsiTheme="minorHAnsi"/>
                <w:spacing w:val="3"/>
              </w:rPr>
              <w:t>r</w:t>
            </w:r>
            <w:r w:rsidRPr="000E2926">
              <w:rPr>
                <w:rFonts w:asciiTheme="minorHAnsi" w:hAnsiTheme="minorHAnsi"/>
                <w:spacing w:val="-9"/>
              </w:rPr>
              <w:t>m</w:t>
            </w:r>
            <w:r w:rsidRPr="000E2926">
              <w:rPr>
                <w:rFonts w:asciiTheme="minorHAnsi" w:hAnsiTheme="minorHAnsi"/>
                <w:spacing w:val="2"/>
              </w:rPr>
              <w:t>a</w:t>
            </w:r>
            <w:r w:rsidRPr="000E2926">
              <w:rPr>
                <w:rFonts w:asciiTheme="minorHAnsi" w:hAnsiTheme="minorHAnsi"/>
                <w:spacing w:val="-2"/>
              </w:rPr>
              <w:t>c</w:t>
            </w:r>
            <w:r w:rsidRPr="000E2926">
              <w:rPr>
                <w:rFonts w:asciiTheme="minorHAnsi" w:hAnsiTheme="minorHAnsi"/>
              </w:rPr>
              <w:t>i</w:t>
            </w:r>
            <w:r w:rsidRPr="000E2926">
              <w:rPr>
                <w:rFonts w:asciiTheme="minorHAnsi" w:hAnsiTheme="minorHAnsi"/>
                <w:spacing w:val="-7"/>
              </w:rPr>
              <w:t>e</w:t>
            </w:r>
            <w:r w:rsidRPr="000E2926">
              <w:rPr>
                <w:rFonts w:asciiTheme="minorHAnsi" w:hAnsiTheme="minorHAnsi"/>
              </w:rPr>
              <w:t>,</w:t>
            </w:r>
            <w:r w:rsidRPr="000E2926">
              <w:rPr>
                <w:rFonts w:asciiTheme="minorHAnsi" w:hAnsiTheme="minorHAnsi"/>
                <w:spacing w:val="9"/>
              </w:rPr>
              <w:t xml:space="preserve"> </w:t>
            </w:r>
            <w:r w:rsidRPr="000E2926">
              <w:rPr>
                <w:rFonts w:asciiTheme="minorHAnsi" w:hAnsiTheme="minorHAnsi"/>
                <w:spacing w:val="-4"/>
              </w:rPr>
              <w:t>m</w:t>
            </w:r>
            <w:r w:rsidRPr="000E2926">
              <w:rPr>
                <w:rFonts w:asciiTheme="minorHAnsi" w:hAnsiTheme="minorHAnsi"/>
                <w:spacing w:val="-2"/>
              </w:rPr>
              <w:t>e</w:t>
            </w:r>
            <w:r w:rsidRPr="000E2926">
              <w:rPr>
                <w:rFonts w:asciiTheme="minorHAnsi" w:hAnsiTheme="minorHAnsi"/>
              </w:rPr>
              <w:t>d</w:t>
            </w:r>
            <w:r w:rsidRPr="000E2926">
              <w:rPr>
                <w:rFonts w:asciiTheme="minorHAnsi" w:hAnsiTheme="minorHAnsi"/>
                <w:spacing w:val="-4"/>
              </w:rPr>
              <w:t>i</w:t>
            </w:r>
            <w:r w:rsidRPr="000E2926">
              <w:rPr>
                <w:rFonts w:asciiTheme="minorHAnsi" w:hAnsiTheme="minorHAnsi"/>
                <w:spacing w:val="2"/>
              </w:rPr>
              <w:t>c</w:t>
            </w:r>
            <w:r w:rsidRPr="000E2926">
              <w:rPr>
                <w:rFonts w:asciiTheme="minorHAnsi" w:hAnsiTheme="minorHAnsi"/>
              </w:rPr>
              <w:t>i</w:t>
            </w:r>
            <w:r w:rsidRPr="000E2926">
              <w:rPr>
                <w:rFonts w:asciiTheme="minorHAnsi" w:hAnsiTheme="minorHAnsi"/>
                <w:spacing w:val="3"/>
              </w:rPr>
              <w:t xml:space="preserve"> </w:t>
            </w:r>
            <w:r w:rsidRPr="000E2926">
              <w:rPr>
                <w:rFonts w:asciiTheme="minorHAnsi" w:hAnsiTheme="minorHAnsi"/>
              </w:rPr>
              <w:t>e</w:t>
            </w:r>
            <w:r w:rsidRPr="000E2926">
              <w:rPr>
                <w:rFonts w:asciiTheme="minorHAnsi" w:hAnsiTheme="minorHAnsi"/>
                <w:spacing w:val="-5"/>
              </w:rPr>
              <w:t xml:space="preserve"> </w:t>
            </w:r>
            <w:r w:rsidRPr="000E2926">
              <w:rPr>
                <w:rFonts w:asciiTheme="minorHAnsi" w:hAnsiTheme="minorHAnsi"/>
              </w:rPr>
              <w:t>p</w:t>
            </w:r>
            <w:r w:rsidRPr="000E2926">
              <w:rPr>
                <w:rFonts w:asciiTheme="minorHAnsi" w:hAnsiTheme="minorHAnsi"/>
                <w:spacing w:val="3"/>
              </w:rPr>
              <w:t>r</w:t>
            </w:r>
            <w:r w:rsidRPr="000E2926">
              <w:rPr>
                <w:rFonts w:asciiTheme="minorHAnsi" w:hAnsiTheme="minorHAnsi"/>
                <w:spacing w:val="-7"/>
              </w:rPr>
              <w:t>e</w:t>
            </w:r>
            <w:r w:rsidRPr="000E2926">
              <w:rPr>
                <w:rFonts w:asciiTheme="minorHAnsi" w:hAnsiTheme="minorHAnsi"/>
              </w:rPr>
              <w:t>s</w:t>
            </w:r>
            <w:r w:rsidRPr="000E2926">
              <w:rPr>
                <w:rFonts w:asciiTheme="minorHAnsi" w:hAnsiTheme="minorHAnsi"/>
                <w:spacing w:val="1"/>
              </w:rPr>
              <w:t>i</w:t>
            </w:r>
            <w:r w:rsidRPr="000E2926">
              <w:rPr>
                <w:rFonts w:asciiTheme="minorHAnsi" w:hAnsiTheme="minorHAnsi"/>
              </w:rPr>
              <w:t>di s</w:t>
            </w:r>
            <w:r w:rsidRPr="000E2926">
              <w:rPr>
                <w:rFonts w:asciiTheme="minorHAnsi" w:hAnsiTheme="minorHAnsi"/>
                <w:spacing w:val="3"/>
              </w:rPr>
              <w:t>a</w:t>
            </w:r>
            <w:r w:rsidRPr="000E2926">
              <w:rPr>
                <w:rFonts w:asciiTheme="minorHAnsi" w:hAnsiTheme="minorHAnsi"/>
                <w:spacing w:val="-5"/>
              </w:rPr>
              <w:t>n</w:t>
            </w:r>
            <w:r w:rsidRPr="000E2926">
              <w:rPr>
                <w:rFonts w:asciiTheme="minorHAnsi" w:hAnsiTheme="minorHAnsi"/>
                <w:spacing w:val="-4"/>
              </w:rPr>
              <w:t>i</w:t>
            </w:r>
            <w:r w:rsidRPr="000E2926">
              <w:rPr>
                <w:rFonts w:asciiTheme="minorHAnsi" w:hAnsiTheme="minorHAnsi"/>
              </w:rPr>
              <w:t>t</w:t>
            </w:r>
            <w:r w:rsidRPr="000E2926">
              <w:rPr>
                <w:rFonts w:asciiTheme="minorHAnsi" w:hAnsiTheme="minorHAnsi"/>
                <w:spacing w:val="2"/>
              </w:rPr>
              <w:t>a</w:t>
            </w:r>
            <w:r w:rsidRPr="000E2926">
              <w:rPr>
                <w:rFonts w:asciiTheme="minorHAnsi" w:hAnsiTheme="minorHAnsi"/>
                <w:spacing w:val="3"/>
              </w:rPr>
              <w:t>r</w:t>
            </w:r>
            <w:r w:rsidRPr="000E2926">
              <w:rPr>
                <w:rFonts w:asciiTheme="minorHAnsi" w:hAnsiTheme="minorHAnsi"/>
              </w:rPr>
              <w:t>i</w:t>
            </w:r>
            <w:r w:rsidRPr="000E2926">
              <w:rPr>
                <w:rFonts w:asciiTheme="minorHAnsi" w:hAnsiTheme="minorHAnsi"/>
                <w:spacing w:val="-2"/>
              </w:rPr>
              <w:t xml:space="preserve"> </w:t>
            </w:r>
            <w:r w:rsidRPr="000E2926">
              <w:rPr>
                <w:rFonts w:asciiTheme="minorHAnsi" w:hAnsiTheme="minorHAnsi"/>
                <w:spacing w:val="-4"/>
              </w:rPr>
              <w:t>i</w:t>
            </w:r>
            <w:r w:rsidRPr="000E2926">
              <w:rPr>
                <w:rFonts w:asciiTheme="minorHAnsi" w:hAnsiTheme="minorHAnsi"/>
              </w:rPr>
              <w:t>n</w:t>
            </w:r>
            <w:r w:rsidRPr="000E2926">
              <w:rPr>
                <w:rFonts w:asciiTheme="minorHAnsi" w:hAnsiTheme="minorHAnsi"/>
                <w:spacing w:val="-3"/>
              </w:rPr>
              <w:t xml:space="preserve"> </w:t>
            </w:r>
            <w:r w:rsidRPr="000E2926">
              <w:rPr>
                <w:rFonts w:asciiTheme="minorHAnsi" w:hAnsiTheme="minorHAnsi"/>
              </w:rPr>
              <w:t>g</w:t>
            </w:r>
            <w:r w:rsidRPr="000E2926">
              <w:rPr>
                <w:rFonts w:asciiTheme="minorHAnsi" w:hAnsiTheme="minorHAnsi"/>
                <w:spacing w:val="-2"/>
              </w:rPr>
              <w:t>e</w:t>
            </w:r>
            <w:r w:rsidRPr="000E2926">
              <w:rPr>
                <w:rFonts w:asciiTheme="minorHAnsi" w:hAnsiTheme="minorHAnsi"/>
              </w:rPr>
              <w:t>n</w:t>
            </w:r>
            <w:r w:rsidRPr="000E2926">
              <w:rPr>
                <w:rFonts w:asciiTheme="minorHAnsi" w:hAnsiTheme="minorHAnsi"/>
                <w:spacing w:val="-7"/>
              </w:rPr>
              <w:t>e</w:t>
            </w:r>
            <w:r w:rsidRPr="000E2926">
              <w:rPr>
                <w:rFonts w:asciiTheme="minorHAnsi" w:hAnsiTheme="minorHAnsi"/>
                <w:spacing w:val="7"/>
              </w:rPr>
              <w:t>r</w:t>
            </w:r>
            <w:r w:rsidRPr="000E2926">
              <w:rPr>
                <w:rFonts w:asciiTheme="minorHAnsi" w:hAnsiTheme="minorHAnsi"/>
              </w:rPr>
              <w:t>e</w:t>
            </w:r>
          </w:p>
        </w:tc>
      </w:tr>
    </w:tbl>
    <w:p w14:paraId="7828F51B" w14:textId="77777777" w:rsidR="00D91BE6" w:rsidRPr="000E2926" w:rsidRDefault="00D91BE6" w:rsidP="00D91BE6">
      <w:pPr>
        <w:kinsoku w:val="0"/>
        <w:overflowPunct w:val="0"/>
        <w:spacing w:before="5" w:line="160" w:lineRule="exact"/>
        <w:rPr>
          <w:rFonts w:asciiTheme="minorHAnsi" w:hAnsiTheme="minorHAnsi"/>
          <w:sz w:val="16"/>
          <w:szCs w:val="16"/>
        </w:rPr>
      </w:pPr>
    </w:p>
    <w:p w14:paraId="56501747" w14:textId="77777777" w:rsidR="00D91BE6" w:rsidRPr="000E2926" w:rsidRDefault="00D91BE6" w:rsidP="00D91BE6">
      <w:pPr>
        <w:kinsoku w:val="0"/>
        <w:overflowPunct w:val="0"/>
        <w:spacing w:line="200" w:lineRule="exact"/>
        <w:rPr>
          <w:rFonts w:asciiTheme="minorHAnsi" w:hAnsiTheme="minorHAnsi"/>
          <w:sz w:val="20"/>
          <w:szCs w:val="20"/>
        </w:rPr>
      </w:pPr>
    </w:p>
    <w:p w14:paraId="5999DA6E" w14:textId="52E14931" w:rsidR="00D91BE6" w:rsidRPr="000E2926" w:rsidRDefault="00D91BE6" w:rsidP="00D91BE6">
      <w:pPr>
        <w:numPr>
          <w:ilvl w:val="2"/>
          <w:numId w:val="34"/>
        </w:numPr>
        <w:kinsoku w:val="0"/>
        <w:overflowPunct w:val="0"/>
        <w:adjustRightInd w:val="0"/>
        <w:spacing w:before="72"/>
        <w:ind w:left="142" w:firstLine="0"/>
        <w:rPr>
          <w:rFonts w:asciiTheme="minorHAnsi" w:hAnsiTheme="minorHAnsi"/>
        </w:rPr>
      </w:pPr>
      <w:r>
        <w:rPr>
          <w:noProof/>
        </w:rPr>
        <mc:AlternateContent>
          <mc:Choice Requires="wpg">
            <w:drawing>
              <wp:anchor distT="0" distB="0" distL="114300" distR="114300" simplePos="0" relativeHeight="487648768" behindDoc="1" locked="0" layoutInCell="0" allowOverlap="1" wp14:anchorId="663EEBD8" wp14:editId="381D30AE">
                <wp:simplePos x="0" y="0"/>
                <wp:positionH relativeFrom="page">
                  <wp:posOffset>678815</wp:posOffset>
                </wp:positionH>
                <wp:positionV relativeFrom="paragraph">
                  <wp:posOffset>385445</wp:posOffset>
                </wp:positionV>
                <wp:extent cx="6203950" cy="312420"/>
                <wp:effectExtent l="2540" t="5715" r="3810" b="5715"/>
                <wp:wrapNone/>
                <wp:docPr id="175576873" name="Gruppo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950" cy="312420"/>
                          <a:chOff x="1069" y="607"/>
                          <a:chExt cx="9770" cy="492"/>
                        </a:xfrm>
                      </wpg:grpSpPr>
                      <wps:wsp>
                        <wps:cNvPr id="1899724194" name="Freeform 171"/>
                        <wps:cNvSpPr>
                          <a:spLocks/>
                        </wps:cNvSpPr>
                        <wps:spPr bwMode="auto">
                          <a:xfrm>
                            <a:off x="1075" y="622"/>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6332" name="Freeform 172"/>
                        <wps:cNvSpPr>
                          <a:spLocks/>
                        </wps:cNvSpPr>
                        <wps:spPr bwMode="auto">
                          <a:xfrm>
                            <a:off x="1080" y="613"/>
                            <a:ext cx="20" cy="475"/>
                          </a:xfrm>
                          <a:custGeom>
                            <a:avLst/>
                            <a:gdLst>
                              <a:gd name="T0" fmla="*/ 0 w 20"/>
                              <a:gd name="T1" fmla="*/ 0 h 475"/>
                              <a:gd name="T2" fmla="*/ 0 w 20"/>
                              <a:gd name="T3" fmla="*/ 475 h 475"/>
                            </a:gdLst>
                            <a:ahLst/>
                            <a:cxnLst>
                              <a:cxn ang="0">
                                <a:pos x="T0" y="T1"/>
                              </a:cxn>
                              <a:cxn ang="0">
                                <a:pos x="T2" y="T3"/>
                              </a:cxn>
                            </a:cxnLst>
                            <a:rect l="0" t="0" r="r" b="b"/>
                            <a:pathLst>
                              <a:path w="20" h="475">
                                <a:moveTo>
                                  <a:pt x="0" y="0"/>
                                </a:moveTo>
                                <a:lnTo>
                                  <a:pt x="0" y="47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8656791" name="Freeform 173"/>
                        <wps:cNvSpPr>
                          <a:spLocks/>
                        </wps:cNvSpPr>
                        <wps:spPr bwMode="auto">
                          <a:xfrm>
                            <a:off x="1075" y="1093"/>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365505" name="Freeform 174"/>
                        <wps:cNvSpPr>
                          <a:spLocks/>
                        </wps:cNvSpPr>
                        <wps:spPr bwMode="auto">
                          <a:xfrm>
                            <a:off x="5949" y="622"/>
                            <a:ext cx="20" cy="466"/>
                          </a:xfrm>
                          <a:custGeom>
                            <a:avLst/>
                            <a:gdLst>
                              <a:gd name="T0" fmla="*/ 0 w 20"/>
                              <a:gd name="T1" fmla="*/ 0 h 466"/>
                              <a:gd name="T2" fmla="*/ 0 w 20"/>
                              <a:gd name="T3" fmla="*/ 465 h 466"/>
                            </a:gdLst>
                            <a:ahLst/>
                            <a:cxnLst>
                              <a:cxn ang="0">
                                <a:pos x="T0" y="T1"/>
                              </a:cxn>
                              <a:cxn ang="0">
                                <a:pos x="T2" y="T3"/>
                              </a:cxn>
                            </a:cxnLst>
                            <a:rect l="0" t="0" r="r" b="b"/>
                            <a:pathLst>
                              <a:path w="20" h="466">
                                <a:moveTo>
                                  <a:pt x="0" y="0"/>
                                </a:moveTo>
                                <a:lnTo>
                                  <a:pt x="0" y="465"/>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8856616" name="Freeform 175"/>
                        <wps:cNvSpPr>
                          <a:spLocks/>
                        </wps:cNvSpPr>
                        <wps:spPr bwMode="auto">
                          <a:xfrm>
                            <a:off x="10828" y="613"/>
                            <a:ext cx="20" cy="475"/>
                          </a:xfrm>
                          <a:custGeom>
                            <a:avLst/>
                            <a:gdLst>
                              <a:gd name="T0" fmla="*/ 0 w 20"/>
                              <a:gd name="T1" fmla="*/ 0 h 475"/>
                              <a:gd name="T2" fmla="*/ 0 w 20"/>
                              <a:gd name="T3" fmla="*/ 475 h 475"/>
                            </a:gdLst>
                            <a:ahLst/>
                            <a:cxnLst>
                              <a:cxn ang="0">
                                <a:pos x="T0" y="T1"/>
                              </a:cxn>
                              <a:cxn ang="0">
                                <a:pos x="T2" y="T3"/>
                              </a:cxn>
                            </a:cxnLst>
                            <a:rect l="0" t="0" r="r" b="b"/>
                            <a:pathLst>
                              <a:path w="20" h="475">
                                <a:moveTo>
                                  <a:pt x="0" y="0"/>
                                </a:moveTo>
                                <a:lnTo>
                                  <a:pt x="0" y="47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01D792" id="Gruppo 57" o:spid="_x0000_s1026" style="position:absolute;margin-left:53.45pt;margin-top:30.35pt;width:488.5pt;height:24.6pt;z-index:-15667712;mso-position-horizontal-relative:page" coordorigin="1069,607" coordsize="9770,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" o:allowincell="f">
                <v:shape id="Freeform 171" o:spid="_x0000_s1027" style="position:absolute;left:1075;top:622;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" path="m,l9757,e" filled="f" strokeweight=".58pt">
                  <v:path arrowok="t" o:connecttype="custom" o:connectlocs="0,0;9757,0" o:connectangles="0,0"/>
                </v:shape>
                <v:shape id="Freeform 172" o:spid="_x0000_s1028" style="position:absolute;left:1080;top:613;width:20;height:475;visibility:visible;mso-wrap-style:square;v-text-anchor:top" coordsize="20,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" path="m,l,475e" filled="f" strokeweight=".20458mm">
                  <v:path arrowok="t" o:connecttype="custom" o:connectlocs="0,0;0,475" o:connectangles="0,0"/>
                </v:shape>
                <v:shape id="Freeform 173" o:spid="_x0000_s1029" style="position:absolute;left:1075;top:1093;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" path="m,l9757,e" filled="f" strokeweight=".58pt">
                  <v:path arrowok="t" o:connecttype="custom" o:connectlocs="0,0;9757,0" o:connectangles="0,0"/>
                </v:shape>
                <v:shape id="Freeform 174" o:spid="_x0000_s1030" style="position:absolute;left:5949;top:622;width:20;height:466;visibility:visible;mso-wrap-style:square;v-text-anchor:top" coordsize="20,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" path="m,l,465e" filled="f" strokeweight=".58pt">
                  <v:path arrowok="t" o:connecttype="custom" o:connectlocs="0,0;0,465" o:connectangles="0,0"/>
                </v:shape>
                <v:shape id="Freeform 175" o:spid="_x0000_s1031" style="position:absolute;left:10828;top:613;width:20;height:475;visibility:visible;mso-wrap-style:square;v-text-anchor:top" coordsize="20,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" path="m,l,475e" filled="f" strokeweight=".20458mm">
                  <v:path arrowok="t" o:connecttype="custom" o:connectlocs="0,0;0,475" o:connectangles="0,0"/>
                </v:shape>
                <w10:wrap anchorx="page"/>
              </v:group>
            </w:pict>
          </mc:Fallback>
        </mc:AlternateContent>
      </w:r>
      <w:r w:rsidRPr="000E2926">
        <w:rPr>
          <w:rFonts w:asciiTheme="minorHAnsi" w:hAnsiTheme="minorHAnsi"/>
          <w:b/>
          <w:bCs/>
          <w:i/>
          <w:iCs/>
          <w:spacing w:val="-11"/>
        </w:rPr>
        <w:t>T</w:t>
      </w:r>
      <w:r w:rsidRPr="000E2926">
        <w:rPr>
          <w:rFonts w:asciiTheme="minorHAnsi" w:hAnsiTheme="minorHAnsi"/>
          <w:b/>
          <w:bCs/>
          <w:i/>
          <w:iCs/>
        </w:rPr>
        <w:t>ipo</w:t>
      </w:r>
      <w:r w:rsidRPr="000E2926">
        <w:rPr>
          <w:rFonts w:asciiTheme="minorHAnsi" w:hAnsiTheme="minorHAnsi"/>
          <w:b/>
          <w:bCs/>
          <w:i/>
          <w:iCs/>
          <w:spacing w:val="2"/>
        </w:rPr>
        <w:t xml:space="preserve"> </w:t>
      </w:r>
      <w:r w:rsidRPr="000E2926">
        <w:rPr>
          <w:rFonts w:asciiTheme="minorHAnsi" w:hAnsiTheme="minorHAnsi"/>
          <w:b/>
          <w:bCs/>
          <w:i/>
          <w:iCs/>
        </w:rPr>
        <w:t>di</w:t>
      </w:r>
      <w:r w:rsidRPr="000E2926">
        <w:rPr>
          <w:rFonts w:asciiTheme="minorHAnsi" w:hAnsiTheme="minorHAnsi"/>
          <w:b/>
          <w:bCs/>
          <w:i/>
          <w:iCs/>
          <w:spacing w:val="3"/>
        </w:rPr>
        <w:t xml:space="preserve"> </w:t>
      </w:r>
      <w:r w:rsidRPr="000E2926">
        <w:rPr>
          <w:rFonts w:asciiTheme="minorHAnsi" w:hAnsiTheme="minorHAnsi"/>
          <w:b/>
          <w:bCs/>
          <w:i/>
          <w:iCs/>
        </w:rPr>
        <w:t>a</w:t>
      </w:r>
      <w:r w:rsidRPr="000E2926">
        <w:rPr>
          <w:rFonts w:asciiTheme="minorHAnsi" w:hAnsiTheme="minorHAnsi"/>
          <w:b/>
          <w:bCs/>
          <w:i/>
          <w:iCs/>
          <w:spacing w:val="1"/>
        </w:rPr>
        <w:t>u</w:t>
      </w:r>
      <w:r w:rsidRPr="000E2926">
        <w:rPr>
          <w:rFonts w:asciiTheme="minorHAnsi" w:hAnsiTheme="minorHAnsi"/>
          <w:b/>
          <w:bCs/>
          <w:i/>
          <w:iCs/>
        </w:rPr>
        <w:t>to</w:t>
      </w:r>
      <w:r w:rsidRPr="000E2926">
        <w:rPr>
          <w:rFonts w:asciiTheme="minorHAnsi" w:hAnsiTheme="minorHAnsi"/>
          <w:b/>
          <w:bCs/>
          <w:i/>
          <w:iCs/>
          <w:spacing w:val="-4"/>
        </w:rPr>
        <w:t>m</w:t>
      </w:r>
      <w:r w:rsidRPr="000E2926">
        <w:rPr>
          <w:rFonts w:asciiTheme="minorHAnsi" w:hAnsiTheme="minorHAnsi"/>
          <w:b/>
          <w:bCs/>
          <w:i/>
          <w:iCs/>
          <w:spacing w:val="-2"/>
        </w:rPr>
        <w:t>e</w:t>
      </w:r>
      <w:r w:rsidRPr="000E2926">
        <w:rPr>
          <w:rFonts w:asciiTheme="minorHAnsi" w:hAnsiTheme="minorHAnsi"/>
          <w:b/>
          <w:bCs/>
          <w:i/>
          <w:iCs/>
        </w:rPr>
        <w:t>zzi</w:t>
      </w:r>
    </w:p>
    <w:p w14:paraId="7E5D8D6B" w14:textId="77777777" w:rsidR="00D91BE6" w:rsidRPr="000E2926" w:rsidRDefault="00D91BE6" w:rsidP="00D91BE6">
      <w:pPr>
        <w:kinsoku w:val="0"/>
        <w:overflowPunct w:val="0"/>
        <w:spacing w:before="7" w:line="130" w:lineRule="exact"/>
        <w:rPr>
          <w:rFonts w:asciiTheme="minorHAnsi" w:hAnsiTheme="minorHAnsi"/>
          <w:sz w:val="13"/>
          <w:szCs w:val="13"/>
        </w:rPr>
      </w:pPr>
    </w:p>
    <w:p w14:paraId="66072B71" w14:textId="77777777" w:rsidR="00D91BE6" w:rsidRPr="000E2926" w:rsidRDefault="00D91BE6" w:rsidP="00D91BE6">
      <w:pPr>
        <w:kinsoku w:val="0"/>
        <w:overflowPunct w:val="0"/>
        <w:spacing w:line="200" w:lineRule="exact"/>
        <w:rPr>
          <w:rFonts w:asciiTheme="minorHAnsi" w:hAnsiTheme="minorHAnsi"/>
          <w:sz w:val="20"/>
          <w:szCs w:val="20"/>
        </w:rPr>
      </w:pPr>
    </w:p>
    <w:p w14:paraId="3C1A8BB5" w14:textId="77777777" w:rsidR="00D91BE6" w:rsidRPr="000E2926" w:rsidRDefault="00D91BE6" w:rsidP="00D91BE6">
      <w:pPr>
        <w:pStyle w:val="Corpotesto"/>
        <w:tabs>
          <w:tab w:val="left" w:pos="5075"/>
        </w:tabs>
        <w:kinsoku w:val="0"/>
        <w:overflowPunct w:val="0"/>
        <w:ind w:left="153"/>
        <w:rPr>
          <w:rFonts w:asciiTheme="minorHAnsi" w:hAnsiTheme="minorHAnsi"/>
        </w:rPr>
      </w:pPr>
      <w:r w:rsidRPr="000E2926">
        <w:rPr>
          <w:rFonts w:asciiTheme="minorHAnsi" w:hAnsiTheme="minorHAnsi"/>
          <w:spacing w:val="-4"/>
        </w:rPr>
        <w:t>R</w:t>
      </w:r>
      <w:r w:rsidRPr="000E2926">
        <w:rPr>
          <w:rFonts w:asciiTheme="minorHAnsi" w:hAnsiTheme="minorHAnsi"/>
          <w:spacing w:val="-2"/>
        </w:rPr>
        <w:t>a</w:t>
      </w:r>
      <w:r w:rsidRPr="000E2926">
        <w:rPr>
          <w:rFonts w:asciiTheme="minorHAnsi" w:hAnsiTheme="minorHAnsi"/>
          <w:spacing w:val="-7"/>
        </w:rPr>
        <w:t>c</w:t>
      </w:r>
      <w:r w:rsidRPr="000E2926">
        <w:rPr>
          <w:rFonts w:asciiTheme="minorHAnsi" w:hAnsiTheme="minorHAnsi"/>
          <w:spacing w:val="-2"/>
        </w:rPr>
        <w:t>c</w:t>
      </w:r>
      <w:r w:rsidRPr="000E2926">
        <w:rPr>
          <w:rFonts w:asciiTheme="minorHAnsi" w:hAnsiTheme="minorHAnsi"/>
          <w:spacing w:val="-5"/>
        </w:rPr>
        <w:t>o</w:t>
      </w:r>
      <w:r w:rsidRPr="000E2926">
        <w:rPr>
          <w:rFonts w:asciiTheme="minorHAnsi" w:hAnsiTheme="minorHAnsi"/>
          <w:spacing w:val="-4"/>
        </w:rPr>
        <w:t>lt</w:t>
      </w:r>
      <w:r w:rsidRPr="000E2926">
        <w:rPr>
          <w:rFonts w:asciiTheme="minorHAnsi" w:hAnsiTheme="minorHAnsi"/>
          <w:spacing w:val="-2"/>
        </w:rPr>
        <w:t>a</w:t>
      </w:r>
      <w:r w:rsidRPr="000E2926">
        <w:rPr>
          <w:rFonts w:asciiTheme="minorHAnsi" w:hAnsiTheme="minorHAnsi"/>
        </w:rPr>
        <w:t>:</w:t>
      </w:r>
      <w:r w:rsidRPr="000E2926">
        <w:rPr>
          <w:rFonts w:asciiTheme="minorHAnsi" w:hAnsiTheme="minorHAnsi"/>
        </w:rPr>
        <w:tab/>
      </w:r>
      <w:r w:rsidRPr="000E2926">
        <w:rPr>
          <w:rFonts w:asciiTheme="minorHAnsi" w:hAnsiTheme="minorHAnsi"/>
          <w:spacing w:val="-3"/>
        </w:rPr>
        <w:t>F</w:t>
      </w:r>
      <w:r w:rsidRPr="000E2926">
        <w:rPr>
          <w:rFonts w:asciiTheme="minorHAnsi" w:hAnsiTheme="minorHAnsi"/>
          <w:spacing w:val="-5"/>
        </w:rPr>
        <w:t>u</w:t>
      </w:r>
      <w:r w:rsidRPr="000E2926">
        <w:rPr>
          <w:rFonts w:asciiTheme="minorHAnsi" w:hAnsiTheme="minorHAnsi"/>
          <w:spacing w:val="-7"/>
        </w:rPr>
        <w:t>r</w:t>
      </w:r>
      <w:r w:rsidRPr="000E2926">
        <w:rPr>
          <w:rFonts w:asciiTheme="minorHAnsi" w:hAnsiTheme="minorHAnsi"/>
          <w:spacing w:val="-5"/>
        </w:rPr>
        <w:t>gon</w:t>
      </w:r>
      <w:r w:rsidRPr="000E2926">
        <w:rPr>
          <w:rFonts w:asciiTheme="minorHAnsi" w:hAnsiTheme="minorHAnsi"/>
        </w:rPr>
        <w:t>e</w:t>
      </w:r>
      <w:r w:rsidRPr="000E2926">
        <w:rPr>
          <w:rFonts w:asciiTheme="minorHAnsi" w:hAnsiTheme="minorHAnsi"/>
          <w:spacing w:val="-5"/>
        </w:rPr>
        <w:t xml:space="preserve"> </w:t>
      </w:r>
      <w:r w:rsidRPr="000E2926">
        <w:rPr>
          <w:rFonts w:asciiTheme="minorHAnsi" w:hAnsiTheme="minorHAnsi"/>
          <w:spacing w:val="-2"/>
        </w:rPr>
        <w:t>c</w:t>
      </w:r>
      <w:r w:rsidRPr="000E2926">
        <w:rPr>
          <w:rFonts w:asciiTheme="minorHAnsi" w:hAnsiTheme="minorHAnsi"/>
          <w:spacing w:val="-5"/>
        </w:rPr>
        <w:t>h</w:t>
      </w:r>
      <w:r w:rsidRPr="000E2926">
        <w:rPr>
          <w:rFonts w:asciiTheme="minorHAnsi" w:hAnsiTheme="minorHAnsi"/>
          <w:spacing w:val="-4"/>
        </w:rPr>
        <w:t>i</w:t>
      </w:r>
      <w:r w:rsidRPr="000E2926">
        <w:rPr>
          <w:rFonts w:asciiTheme="minorHAnsi" w:hAnsiTheme="minorHAnsi"/>
          <w:spacing w:val="-5"/>
        </w:rPr>
        <w:t>u</w:t>
      </w:r>
      <w:r w:rsidRPr="000E2926">
        <w:rPr>
          <w:rFonts w:asciiTheme="minorHAnsi" w:hAnsiTheme="minorHAnsi"/>
        </w:rPr>
        <w:t>so</w:t>
      </w:r>
      <w:r w:rsidRPr="000E2926">
        <w:rPr>
          <w:rFonts w:asciiTheme="minorHAnsi" w:hAnsiTheme="minorHAnsi"/>
          <w:spacing w:val="-12"/>
        </w:rPr>
        <w:t xml:space="preserve"> </w:t>
      </w:r>
      <w:r w:rsidRPr="000E2926">
        <w:rPr>
          <w:rFonts w:asciiTheme="minorHAnsi" w:hAnsiTheme="minorHAnsi"/>
        </w:rPr>
        <w:t>a</w:t>
      </w:r>
      <w:r w:rsidRPr="000E2926">
        <w:rPr>
          <w:rFonts w:asciiTheme="minorHAnsi" w:hAnsiTheme="minorHAnsi"/>
          <w:spacing w:val="-5"/>
        </w:rPr>
        <w:t xml:space="preserve"> s</w:t>
      </w:r>
      <w:r w:rsidRPr="000E2926">
        <w:rPr>
          <w:rFonts w:asciiTheme="minorHAnsi" w:hAnsiTheme="minorHAnsi"/>
          <w:spacing w:val="-2"/>
        </w:rPr>
        <w:t>c</w:t>
      </w:r>
      <w:r w:rsidRPr="000E2926">
        <w:rPr>
          <w:rFonts w:asciiTheme="minorHAnsi" w:hAnsiTheme="minorHAnsi"/>
        </w:rPr>
        <w:t>o</w:t>
      </w:r>
      <w:r w:rsidRPr="000E2926">
        <w:rPr>
          <w:rFonts w:asciiTheme="minorHAnsi" w:hAnsiTheme="minorHAnsi"/>
          <w:spacing w:val="-9"/>
        </w:rPr>
        <w:t>m</w:t>
      </w:r>
      <w:r w:rsidRPr="000E2926">
        <w:rPr>
          <w:rFonts w:asciiTheme="minorHAnsi" w:hAnsiTheme="minorHAnsi"/>
          <w:spacing w:val="-5"/>
        </w:rPr>
        <w:t>p</w:t>
      </w:r>
      <w:r w:rsidRPr="000E2926">
        <w:rPr>
          <w:rFonts w:asciiTheme="minorHAnsi" w:hAnsiTheme="minorHAnsi"/>
          <w:spacing w:val="-2"/>
        </w:rPr>
        <w:t>ar</w:t>
      </w:r>
      <w:r w:rsidRPr="000E2926">
        <w:rPr>
          <w:rFonts w:asciiTheme="minorHAnsi" w:hAnsiTheme="minorHAnsi"/>
        </w:rPr>
        <w:t>ti</w:t>
      </w:r>
    </w:p>
    <w:p w14:paraId="616E69AE" w14:textId="77777777" w:rsidR="00D91BE6" w:rsidRPr="000E2926" w:rsidRDefault="00D91BE6" w:rsidP="00D91BE6">
      <w:pPr>
        <w:kinsoku w:val="0"/>
        <w:overflowPunct w:val="0"/>
        <w:spacing w:line="200" w:lineRule="exact"/>
        <w:rPr>
          <w:rFonts w:asciiTheme="minorHAnsi" w:hAnsiTheme="minorHAnsi"/>
          <w:sz w:val="20"/>
          <w:szCs w:val="20"/>
        </w:rPr>
      </w:pPr>
    </w:p>
    <w:p w14:paraId="63D92AA0" w14:textId="77777777" w:rsidR="00D91BE6" w:rsidRPr="000E2926" w:rsidRDefault="00D91BE6" w:rsidP="00D91BE6">
      <w:pPr>
        <w:kinsoku w:val="0"/>
        <w:overflowPunct w:val="0"/>
        <w:spacing w:before="18" w:line="220" w:lineRule="exact"/>
        <w:rPr>
          <w:rFonts w:asciiTheme="minorHAnsi" w:hAnsiTheme="minorHAnsi"/>
        </w:rPr>
      </w:pPr>
    </w:p>
    <w:p w14:paraId="1D4523FA" w14:textId="77777777" w:rsidR="00D91BE6" w:rsidRPr="000E2926" w:rsidRDefault="00D91BE6" w:rsidP="00D91BE6">
      <w:pPr>
        <w:numPr>
          <w:ilvl w:val="2"/>
          <w:numId w:val="34"/>
        </w:numPr>
        <w:tabs>
          <w:tab w:val="left" w:pos="851"/>
        </w:tabs>
        <w:kinsoku w:val="0"/>
        <w:overflowPunct w:val="0"/>
        <w:adjustRightInd w:val="0"/>
        <w:spacing w:before="72"/>
        <w:ind w:right="22"/>
        <w:rPr>
          <w:rFonts w:asciiTheme="minorHAnsi" w:hAnsiTheme="minorHAnsi"/>
        </w:rPr>
      </w:pPr>
      <w:r w:rsidRPr="000E2926">
        <w:rPr>
          <w:rFonts w:asciiTheme="minorHAnsi" w:hAnsiTheme="minorHAnsi"/>
          <w:b/>
          <w:bCs/>
          <w:i/>
          <w:iCs/>
          <w:spacing w:val="1"/>
        </w:rPr>
        <w:t>F</w:t>
      </w:r>
      <w:r w:rsidRPr="000E2926">
        <w:rPr>
          <w:rFonts w:asciiTheme="minorHAnsi" w:hAnsiTheme="minorHAnsi"/>
          <w:b/>
          <w:bCs/>
          <w:i/>
          <w:iCs/>
        </w:rPr>
        <w:t>r</w:t>
      </w:r>
      <w:r w:rsidRPr="000E2926">
        <w:rPr>
          <w:rFonts w:asciiTheme="minorHAnsi" w:hAnsiTheme="minorHAnsi"/>
          <w:b/>
          <w:bCs/>
          <w:i/>
          <w:iCs/>
          <w:spacing w:val="-2"/>
        </w:rPr>
        <w:t>e</w:t>
      </w:r>
      <w:r w:rsidRPr="000E2926">
        <w:rPr>
          <w:rFonts w:asciiTheme="minorHAnsi" w:hAnsiTheme="minorHAnsi"/>
          <w:b/>
          <w:bCs/>
          <w:i/>
          <w:iCs/>
        </w:rPr>
        <w:t>q</w:t>
      </w:r>
      <w:r w:rsidRPr="000E2926">
        <w:rPr>
          <w:rFonts w:asciiTheme="minorHAnsi" w:hAnsiTheme="minorHAnsi"/>
          <w:b/>
          <w:bCs/>
          <w:i/>
          <w:iCs/>
          <w:spacing w:val="1"/>
        </w:rPr>
        <w:t>u</w:t>
      </w:r>
      <w:r w:rsidRPr="000E2926">
        <w:rPr>
          <w:rFonts w:asciiTheme="minorHAnsi" w:hAnsiTheme="minorHAnsi"/>
          <w:b/>
          <w:bCs/>
          <w:i/>
          <w:iCs/>
          <w:spacing w:val="-2"/>
        </w:rPr>
        <w:t>e</w:t>
      </w:r>
      <w:r w:rsidRPr="000E2926">
        <w:rPr>
          <w:rFonts w:asciiTheme="minorHAnsi" w:hAnsiTheme="minorHAnsi"/>
          <w:b/>
          <w:bCs/>
          <w:i/>
          <w:iCs/>
          <w:spacing w:val="-3"/>
        </w:rPr>
        <w:t>n</w:t>
      </w:r>
      <w:r w:rsidRPr="000E2926">
        <w:rPr>
          <w:rFonts w:asciiTheme="minorHAnsi" w:hAnsiTheme="minorHAnsi"/>
          <w:b/>
          <w:bCs/>
          <w:i/>
          <w:iCs/>
        </w:rPr>
        <w:t>za</w:t>
      </w:r>
      <w:r w:rsidRPr="000E2926">
        <w:rPr>
          <w:rFonts w:asciiTheme="minorHAnsi" w:hAnsiTheme="minorHAnsi"/>
          <w:b/>
          <w:bCs/>
          <w:i/>
          <w:iCs/>
          <w:spacing w:val="2"/>
        </w:rPr>
        <w:t xml:space="preserve"> </w:t>
      </w:r>
      <w:r w:rsidRPr="000E2926">
        <w:rPr>
          <w:rFonts w:asciiTheme="minorHAnsi" w:hAnsiTheme="minorHAnsi"/>
          <w:b/>
          <w:bCs/>
          <w:i/>
          <w:iCs/>
        </w:rPr>
        <w:t>d</w:t>
      </w:r>
      <w:r w:rsidRPr="000E2926">
        <w:rPr>
          <w:rFonts w:asciiTheme="minorHAnsi" w:hAnsiTheme="minorHAnsi"/>
          <w:b/>
          <w:bCs/>
          <w:i/>
          <w:iCs/>
          <w:spacing w:val="-2"/>
        </w:rPr>
        <w:t>e</w:t>
      </w:r>
      <w:r w:rsidRPr="000E2926">
        <w:rPr>
          <w:rFonts w:asciiTheme="minorHAnsi" w:hAnsiTheme="minorHAnsi"/>
          <w:b/>
          <w:bCs/>
          <w:i/>
          <w:iCs/>
        </w:rPr>
        <w:t>l</w:t>
      </w:r>
      <w:r w:rsidRPr="000E2926">
        <w:rPr>
          <w:rFonts w:asciiTheme="minorHAnsi" w:hAnsiTheme="minorHAnsi"/>
          <w:b/>
          <w:bCs/>
          <w:i/>
          <w:iCs/>
          <w:spacing w:val="3"/>
        </w:rPr>
        <w:t xml:space="preserve"> </w:t>
      </w:r>
      <w:r w:rsidRPr="000E2926">
        <w:rPr>
          <w:rFonts w:asciiTheme="minorHAnsi" w:hAnsiTheme="minorHAnsi"/>
          <w:b/>
          <w:bCs/>
          <w:i/>
          <w:iCs/>
        </w:rPr>
        <w:t>s</w:t>
      </w:r>
      <w:r w:rsidRPr="000E2926">
        <w:rPr>
          <w:rFonts w:asciiTheme="minorHAnsi" w:hAnsiTheme="minorHAnsi"/>
          <w:b/>
          <w:bCs/>
          <w:i/>
          <w:iCs/>
          <w:spacing w:val="3"/>
        </w:rPr>
        <w:t>e</w:t>
      </w:r>
      <w:r w:rsidRPr="000E2926">
        <w:rPr>
          <w:rFonts w:asciiTheme="minorHAnsi" w:hAnsiTheme="minorHAnsi"/>
          <w:b/>
          <w:bCs/>
          <w:i/>
          <w:iCs/>
        </w:rPr>
        <w:t>r</w:t>
      </w:r>
      <w:r w:rsidRPr="000E2926">
        <w:rPr>
          <w:rFonts w:asciiTheme="minorHAnsi" w:hAnsiTheme="minorHAnsi"/>
          <w:b/>
          <w:bCs/>
          <w:i/>
          <w:iCs/>
          <w:spacing w:val="-2"/>
        </w:rPr>
        <w:t>v</w:t>
      </w:r>
      <w:r w:rsidRPr="000E2926">
        <w:rPr>
          <w:rFonts w:asciiTheme="minorHAnsi" w:hAnsiTheme="minorHAnsi"/>
          <w:b/>
          <w:bCs/>
          <w:i/>
          <w:iCs/>
        </w:rPr>
        <w:t>iz</w:t>
      </w:r>
      <w:r w:rsidRPr="000E2926">
        <w:rPr>
          <w:rFonts w:asciiTheme="minorHAnsi" w:hAnsiTheme="minorHAnsi"/>
          <w:b/>
          <w:bCs/>
          <w:i/>
          <w:iCs/>
          <w:spacing w:val="1"/>
        </w:rPr>
        <w:t>i</w:t>
      </w:r>
      <w:r w:rsidRPr="000E2926">
        <w:rPr>
          <w:rFonts w:asciiTheme="minorHAnsi" w:hAnsiTheme="minorHAnsi"/>
          <w:b/>
          <w:bCs/>
          <w:i/>
          <w:iCs/>
        </w:rPr>
        <w:t>o</w:t>
      </w:r>
    </w:p>
    <w:p w14:paraId="0081FE39" w14:textId="77777777" w:rsidR="00D91BE6" w:rsidRPr="000E2926" w:rsidRDefault="00D91BE6" w:rsidP="00D91BE6">
      <w:pPr>
        <w:kinsoku w:val="0"/>
        <w:overflowPunct w:val="0"/>
        <w:spacing w:before="16" w:line="260" w:lineRule="exact"/>
        <w:rPr>
          <w:rFonts w:asciiTheme="minorHAnsi" w:hAnsiTheme="minorHAnsi"/>
          <w:sz w:val="26"/>
          <w:szCs w:val="26"/>
        </w:rPr>
      </w:pPr>
    </w:p>
    <w:p w14:paraId="1602805D" w14:textId="77777777" w:rsidR="00D91BE6" w:rsidRPr="000E2926" w:rsidRDefault="00D91BE6" w:rsidP="00D91BE6">
      <w:pPr>
        <w:pStyle w:val="Corpotesto"/>
        <w:kinsoku w:val="0"/>
        <w:overflowPunct w:val="0"/>
        <w:ind w:right="33"/>
        <w:jc w:val="center"/>
        <w:rPr>
          <w:rFonts w:asciiTheme="minorHAnsi" w:hAnsiTheme="minorHAnsi"/>
        </w:rPr>
      </w:pPr>
      <w:r w:rsidRPr="000E2926">
        <w:rPr>
          <w:rFonts w:asciiTheme="minorHAnsi" w:hAnsiTheme="minorHAnsi"/>
        </w:rPr>
        <w:t>E' p</w:t>
      </w:r>
      <w:r w:rsidRPr="000E2926">
        <w:rPr>
          <w:rFonts w:asciiTheme="minorHAnsi" w:hAnsiTheme="minorHAnsi"/>
          <w:spacing w:val="3"/>
        </w:rPr>
        <w:t>r</w:t>
      </w:r>
      <w:r w:rsidRPr="000E2926">
        <w:rPr>
          <w:rFonts w:asciiTheme="minorHAnsi" w:hAnsiTheme="minorHAnsi"/>
          <w:spacing w:val="-2"/>
        </w:rPr>
        <w:t>e</w:t>
      </w:r>
      <w:r w:rsidRPr="000E2926">
        <w:rPr>
          <w:rFonts w:asciiTheme="minorHAnsi" w:hAnsiTheme="minorHAnsi"/>
        </w:rPr>
        <w:t>vis</w:t>
      </w:r>
      <w:r w:rsidRPr="000E2926">
        <w:rPr>
          <w:rFonts w:asciiTheme="minorHAnsi" w:hAnsiTheme="minorHAnsi"/>
          <w:spacing w:val="6"/>
        </w:rPr>
        <w:t>t</w:t>
      </w:r>
      <w:r w:rsidRPr="000E2926">
        <w:rPr>
          <w:rFonts w:asciiTheme="minorHAnsi" w:hAnsiTheme="minorHAnsi"/>
        </w:rPr>
        <w:t>o</w:t>
      </w:r>
      <w:r w:rsidRPr="000E2926">
        <w:rPr>
          <w:rFonts w:asciiTheme="minorHAnsi" w:hAnsiTheme="minorHAnsi"/>
          <w:spacing w:val="-3"/>
        </w:rPr>
        <w:t xml:space="preserve"> </w:t>
      </w:r>
      <w:r w:rsidRPr="000E2926">
        <w:rPr>
          <w:rFonts w:asciiTheme="minorHAnsi" w:hAnsiTheme="minorHAnsi"/>
        </w:rPr>
        <w:t>lo</w:t>
      </w:r>
      <w:r w:rsidRPr="000E2926">
        <w:rPr>
          <w:rFonts w:asciiTheme="minorHAnsi" w:hAnsiTheme="minorHAnsi"/>
          <w:spacing w:val="-1"/>
        </w:rPr>
        <w:t xml:space="preserve"> </w:t>
      </w:r>
      <w:r w:rsidRPr="000E2926">
        <w:rPr>
          <w:rFonts w:asciiTheme="minorHAnsi" w:hAnsiTheme="minorHAnsi"/>
          <w:spacing w:val="5"/>
        </w:rPr>
        <w:t>s</w:t>
      </w:r>
      <w:r w:rsidRPr="000E2926">
        <w:rPr>
          <w:rFonts w:asciiTheme="minorHAnsi" w:hAnsiTheme="minorHAnsi"/>
          <w:spacing w:val="-5"/>
        </w:rPr>
        <w:t>v</w:t>
      </w:r>
      <w:r w:rsidRPr="000E2926">
        <w:rPr>
          <w:rFonts w:asciiTheme="minorHAnsi" w:hAnsiTheme="minorHAnsi"/>
          <w:spacing w:val="4"/>
        </w:rPr>
        <w:t>u</w:t>
      </w:r>
      <w:r w:rsidRPr="000E2926">
        <w:rPr>
          <w:rFonts w:asciiTheme="minorHAnsi" w:hAnsiTheme="minorHAnsi"/>
          <w:spacing w:val="-5"/>
        </w:rPr>
        <w:t>o</w:t>
      </w:r>
      <w:r w:rsidRPr="000E2926">
        <w:rPr>
          <w:rFonts w:asciiTheme="minorHAnsi" w:hAnsiTheme="minorHAnsi"/>
        </w:rPr>
        <w:t>t</w:t>
      </w:r>
      <w:r w:rsidRPr="000E2926">
        <w:rPr>
          <w:rFonts w:asciiTheme="minorHAnsi" w:hAnsiTheme="minorHAnsi"/>
          <w:spacing w:val="7"/>
        </w:rPr>
        <w:t>a</w:t>
      </w:r>
      <w:r w:rsidRPr="000E2926">
        <w:rPr>
          <w:rFonts w:asciiTheme="minorHAnsi" w:hAnsiTheme="minorHAnsi"/>
          <w:spacing w:val="-4"/>
        </w:rPr>
        <w:t>m</w:t>
      </w:r>
      <w:r w:rsidRPr="000E2926">
        <w:rPr>
          <w:rFonts w:asciiTheme="minorHAnsi" w:hAnsiTheme="minorHAnsi"/>
          <w:spacing w:val="-2"/>
        </w:rPr>
        <w:t>e</w:t>
      </w:r>
      <w:r w:rsidRPr="000E2926">
        <w:rPr>
          <w:rFonts w:asciiTheme="minorHAnsi" w:hAnsiTheme="minorHAnsi"/>
        </w:rPr>
        <w:t>n</w:t>
      </w:r>
      <w:r w:rsidRPr="000E2926">
        <w:rPr>
          <w:rFonts w:asciiTheme="minorHAnsi" w:hAnsiTheme="minorHAnsi"/>
          <w:spacing w:val="5"/>
        </w:rPr>
        <w:t>t</w:t>
      </w:r>
      <w:r w:rsidRPr="000E2926">
        <w:rPr>
          <w:rFonts w:asciiTheme="minorHAnsi" w:hAnsiTheme="minorHAnsi"/>
        </w:rPr>
        <w:t>o</w:t>
      </w:r>
      <w:r w:rsidRPr="000E2926">
        <w:rPr>
          <w:rFonts w:asciiTheme="minorHAnsi" w:hAnsiTheme="minorHAnsi"/>
          <w:spacing w:val="2"/>
        </w:rPr>
        <w:t xml:space="preserve"> </w:t>
      </w:r>
      <w:r w:rsidRPr="000E2926">
        <w:rPr>
          <w:rFonts w:asciiTheme="minorHAnsi" w:hAnsiTheme="minorHAnsi"/>
          <w:spacing w:val="-5"/>
        </w:rPr>
        <w:t>q</w:t>
      </w:r>
      <w:r w:rsidRPr="000E2926">
        <w:rPr>
          <w:rFonts w:asciiTheme="minorHAnsi" w:hAnsiTheme="minorHAnsi"/>
          <w:spacing w:val="4"/>
        </w:rPr>
        <w:t>u</w:t>
      </w:r>
      <w:r w:rsidRPr="000E2926">
        <w:rPr>
          <w:rFonts w:asciiTheme="minorHAnsi" w:hAnsiTheme="minorHAnsi"/>
        </w:rPr>
        <w:t>indi</w:t>
      </w:r>
      <w:r w:rsidRPr="000E2926">
        <w:rPr>
          <w:rFonts w:asciiTheme="minorHAnsi" w:hAnsiTheme="minorHAnsi"/>
          <w:spacing w:val="2"/>
        </w:rPr>
        <w:t>c</w:t>
      </w:r>
      <w:r w:rsidRPr="000E2926">
        <w:rPr>
          <w:rFonts w:asciiTheme="minorHAnsi" w:hAnsiTheme="minorHAnsi"/>
        </w:rPr>
        <w:t>i</w:t>
      </w:r>
      <w:r w:rsidRPr="000E2926">
        <w:rPr>
          <w:rFonts w:asciiTheme="minorHAnsi" w:hAnsiTheme="minorHAnsi"/>
          <w:spacing w:val="-5"/>
        </w:rPr>
        <w:t>n</w:t>
      </w:r>
      <w:r w:rsidRPr="000E2926">
        <w:rPr>
          <w:rFonts w:asciiTheme="minorHAnsi" w:hAnsiTheme="minorHAnsi"/>
          <w:spacing w:val="7"/>
        </w:rPr>
        <w:t>a</w:t>
      </w:r>
      <w:r w:rsidRPr="000E2926">
        <w:rPr>
          <w:rFonts w:asciiTheme="minorHAnsi" w:hAnsiTheme="minorHAnsi"/>
        </w:rPr>
        <w:t>le in</w:t>
      </w:r>
      <w:r w:rsidRPr="000E2926">
        <w:rPr>
          <w:rFonts w:asciiTheme="minorHAnsi" w:hAnsiTheme="minorHAnsi"/>
          <w:spacing w:val="-3"/>
        </w:rPr>
        <w:t xml:space="preserve"> </w:t>
      </w:r>
      <w:r w:rsidRPr="000E2926">
        <w:rPr>
          <w:rFonts w:asciiTheme="minorHAnsi" w:hAnsiTheme="minorHAnsi"/>
        </w:rPr>
        <w:t>tut</w:t>
      </w:r>
      <w:r w:rsidRPr="000E2926">
        <w:rPr>
          <w:rFonts w:asciiTheme="minorHAnsi" w:hAnsiTheme="minorHAnsi"/>
          <w:spacing w:val="5"/>
        </w:rPr>
        <w:t>t</w:t>
      </w:r>
      <w:r w:rsidRPr="000E2926">
        <w:rPr>
          <w:rFonts w:asciiTheme="minorHAnsi" w:hAnsiTheme="minorHAnsi"/>
        </w:rPr>
        <w:t>o</w:t>
      </w:r>
      <w:r w:rsidRPr="000E2926">
        <w:rPr>
          <w:rFonts w:asciiTheme="minorHAnsi" w:hAnsiTheme="minorHAnsi"/>
          <w:spacing w:val="-3"/>
        </w:rPr>
        <w:t xml:space="preserve"> </w:t>
      </w:r>
      <w:r w:rsidRPr="000E2926">
        <w:rPr>
          <w:rFonts w:asciiTheme="minorHAnsi" w:hAnsiTheme="minorHAnsi"/>
        </w:rPr>
        <w:t>l</w:t>
      </w:r>
      <w:r w:rsidRPr="000E2926">
        <w:rPr>
          <w:rFonts w:asciiTheme="minorHAnsi" w:hAnsiTheme="minorHAnsi"/>
          <w:spacing w:val="-2"/>
        </w:rPr>
        <w:t>'</w:t>
      </w:r>
      <w:r w:rsidRPr="000E2926">
        <w:rPr>
          <w:rFonts w:asciiTheme="minorHAnsi" w:hAnsiTheme="minorHAnsi"/>
          <w:spacing w:val="2"/>
        </w:rPr>
        <w:t>a</w:t>
      </w:r>
      <w:r w:rsidRPr="000E2926">
        <w:rPr>
          <w:rFonts w:asciiTheme="minorHAnsi" w:hAnsiTheme="minorHAnsi"/>
          <w:spacing w:val="3"/>
        </w:rPr>
        <w:t>r</w:t>
      </w:r>
      <w:r w:rsidRPr="000E2926">
        <w:rPr>
          <w:rFonts w:asciiTheme="minorHAnsi" w:hAnsiTheme="minorHAnsi"/>
          <w:spacing w:val="-2"/>
        </w:rPr>
        <w:t>c</w:t>
      </w:r>
      <w:r w:rsidRPr="000E2926">
        <w:rPr>
          <w:rFonts w:asciiTheme="minorHAnsi" w:hAnsiTheme="minorHAnsi"/>
        </w:rPr>
        <w:t>o</w:t>
      </w:r>
      <w:r w:rsidRPr="000E2926">
        <w:rPr>
          <w:rFonts w:asciiTheme="minorHAnsi" w:hAnsiTheme="minorHAnsi"/>
          <w:spacing w:val="2"/>
        </w:rPr>
        <w:t xml:space="preserve"> </w:t>
      </w:r>
      <w:r w:rsidRPr="000E2926">
        <w:rPr>
          <w:rFonts w:asciiTheme="minorHAnsi" w:hAnsiTheme="minorHAnsi"/>
        </w:rPr>
        <w:t>d</w:t>
      </w:r>
      <w:r w:rsidRPr="000E2926">
        <w:rPr>
          <w:rFonts w:asciiTheme="minorHAnsi" w:hAnsiTheme="minorHAnsi"/>
          <w:spacing w:val="-2"/>
        </w:rPr>
        <w:t>e</w:t>
      </w:r>
      <w:r w:rsidRPr="000E2926">
        <w:rPr>
          <w:rFonts w:asciiTheme="minorHAnsi" w:hAnsiTheme="minorHAnsi"/>
        </w:rPr>
        <w:t>ll</w:t>
      </w:r>
      <w:r w:rsidRPr="000E2926">
        <w:rPr>
          <w:rFonts w:asciiTheme="minorHAnsi" w:hAnsiTheme="minorHAnsi"/>
          <w:spacing w:val="-2"/>
        </w:rPr>
        <w:t>'</w:t>
      </w:r>
      <w:r w:rsidRPr="000E2926">
        <w:rPr>
          <w:rFonts w:asciiTheme="minorHAnsi" w:hAnsiTheme="minorHAnsi"/>
          <w:spacing w:val="7"/>
        </w:rPr>
        <w:t>a</w:t>
      </w:r>
      <w:r w:rsidRPr="000E2926">
        <w:rPr>
          <w:rFonts w:asciiTheme="minorHAnsi" w:hAnsiTheme="minorHAnsi"/>
        </w:rPr>
        <w:t>nn</w:t>
      </w:r>
      <w:r w:rsidRPr="000E2926">
        <w:rPr>
          <w:rFonts w:asciiTheme="minorHAnsi" w:hAnsiTheme="minorHAnsi"/>
          <w:spacing w:val="-5"/>
        </w:rPr>
        <w:t>o</w:t>
      </w:r>
      <w:r w:rsidRPr="000E2926">
        <w:rPr>
          <w:rFonts w:asciiTheme="minorHAnsi" w:hAnsiTheme="minorHAnsi"/>
        </w:rPr>
        <w:t>.</w:t>
      </w:r>
    </w:p>
    <w:p w14:paraId="79033757" w14:textId="77777777" w:rsidR="00D91BE6" w:rsidRPr="000E2926" w:rsidRDefault="00D91BE6" w:rsidP="00D91BE6">
      <w:pPr>
        <w:kinsoku w:val="0"/>
        <w:overflowPunct w:val="0"/>
        <w:spacing w:before="15" w:line="260" w:lineRule="exact"/>
        <w:rPr>
          <w:rFonts w:asciiTheme="minorHAnsi" w:hAnsiTheme="minorHAnsi"/>
          <w:sz w:val="26"/>
          <w:szCs w:val="26"/>
        </w:rPr>
      </w:pPr>
    </w:p>
    <w:p w14:paraId="0B6EFBDB" w14:textId="77777777" w:rsidR="00D91BE6" w:rsidRPr="000E2926" w:rsidRDefault="00D91BE6" w:rsidP="00D91BE6">
      <w:pPr>
        <w:numPr>
          <w:ilvl w:val="2"/>
          <w:numId w:val="34"/>
        </w:numPr>
        <w:tabs>
          <w:tab w:val="left" w:pos="851"/>
        </w:tabs>
        <w:kinsoku w:val="0"/>
        <w:overflowPunct w:val="0"/>
        <w:adjustRightInd w:val="0"/>
        <w:ind w:right="22"/>
        <w:rPr>
          <w:rFonts w:asciiTheme="minorHAnsi" w:hAnsiTheme="minorHAnsi"/>
        </w:rPr>
      </w:pPr>
      <w:r w:rsidRPr="000E2926">
        <w:rPr>
          <w:rFonts w:asciiTheme="minorHAnsi" w:hAnsiTheme="minorHAnsi"/>
          <w:b/>
          <w:bCs/>
          <w:i/>
          <w:iCs/>
        </w:rPr>
        <w:t>Pia</w:t>
      </w:r>
      <w:r w:rsidRPr="000E2926">
        <w:rPr>
          <w:rFonts w:asciiTheme="minorHAnsi" w:hAnsiTheme="minorHAnsi"/>
          <w:b/>
          <w:bCs/>
          <w:i/>
          <w:iCs/>
          <w:spacing w:val="-3"/>
        </w:rPr>
        <w:t>n</w:t>
      </w:r>
      <w:r w:rsidRPr="000E2926">
        <w:rPr>
          <w:rFonts w:asciiTheme="minorHAnsi" w:hAnsiTheme="minorHAnsi"/>
          <w:b/>
          <w:bCs/>
          <w:i/>
          <w:iCs/>
        </w:rPr>
        <w:t>o</w:t>
      </w:r>
      <w:r w:rsidRPr="000E2926">
        <w:rPr>
          <w:rFonts w:asciiTheme="minorHAnsi" w:hAnsiTheme="minorHAnsi"/>
          <w:b/>
          <w:bCs/>
          <w:i/>
          <w:iCs/>
          <w:spacing w:val="2"/>
        </w:rPr>
        <w:t xml:space="preserve"> </w:t>
      </w:r>
      <w:r w:rsidRPr="000E2926">
        <w:rPr>
          <w:rFonts w:asciiTheme="minorHAnsi" w:hAnsiTheme="minorHAnsi"/>
          <w:b/>
          <w:bCs/>
          <w:i/>
          <w:iCs/>
        </w:rPr>
        <w:t xml:space="preserve">di </w:t>
      </w:r>
      <w:r w:rsidRPr="000E2926">
        <w:rPr>
          <w:rFonts w:asciiTheme="minorHAnsi" w:hAnsiTheme="minorHAnsi"/>
          <w:b/>
          <w:bCs/>
          <w:i/>
          <w:iCs/>
          <w:spacing w:val="5"/>
        </w:rPr>
        <w:t xml:space="preserve"> </w:t>
      </w:r>
      <w:r w:rsidRPr="000E2926">
        <w:rPr>
          <w:rFonts w:asciiTheme="minorHAnsi" w:hAnsiTheme="minorHAnsi"/>
          <w:b/>
          <w:bCs/>
          <w:i/>
          <w:iCs/>
        </w:rPr>
        <w:t>la</w:t>
      </w:r>
      <w:r w:rsidRPr="000E2926">
        <w:rPr>
          <w:rFonts w:asciiTheme="minorHAnsi" w:hAnsiTheme="minorHAnsi"/>
          <w:b/>
          <w:bCs/>
          <w:i/>
          <w:iCs/>
          <w:spacing w:val="-2"/>
        </w:rPr>
        <w:t>v</w:t>
      </w:r>
      <w:r w:rsidRPr="000E2926">
        <w:rPr>
          <w:rFonts w:asciiTheme="minorHAnsi" w:hAnsiTheme="minorHAnsi"/>
          <w:b/>
          <w:bCs/>
          <w:i/>
          <w:iCs/>
        </w:rPr>
        <w:t>oro</w:t>
      </w:r>
    </w:p>
    <w:p w14:paraId="3BC0CA5D" w14:textId="77777777" w:rsidR="00D91BE6" w:rsidRPr="000E2926" w:rsidRDefault="00D91BE6" w:rsidP="00D91BE6">
      <w:pPr>
        <w:kinsoku w:val="0"/>
        <w:overflowPunct w:val="0"/>
        <w:spacing w:before="6" w:line="260" w:lineRule="exact"/>
        <w:rPr>
          <w:rFonts w:asciiTheme="minorHAnsi" w:hAnsiTheme="minorHAnsi"/>
          <w:sz w:val="26"/>
          <w:szCs w:val="26"/>
        </w:rPr>
      </w:pPr>
    </w:p>
    <w:p w14:paraId="6E202866" w14:textId="77777777" w:rsidR="00D91BE6" w:rsidRPr="00415A2E" w:rsidRDefault="00D91BE6" w:rsidP="00D91BE6">
      <w:pPr>
        <w:kinsoku w:val="0"/>
        <w:overflowPunct w:val="0"/>
        <w:ind w:left="153"/>
        <w:rPr>
          <w:rFonts w:asciiTheme="minorHAnsi" w:hAnsiTheme="minorHAnsi"/>
        </w:rPr>
      </w:pPr>
      <w:r w:rsidRPr="00415A2E">
        <w:rPr>
          <w:rFonts w:asciiTheme="minorHAnsi" w:hAnsiTheme="minorHAnsi"/>
          <w:b/>
          <w:bCs/>
          <w:spacing w:val="3"/>
        </w:rPr>
        <w:t>O</w:t>
      </w:r>
      <w:r w:rsidRPr="00415A2E">
        <w:rPr>
          <w:rFonts w:asciiTheme="minorHAnsi" w:hAnsiTheme="minorHAnsi"/>
          <w:b/>
          <w:bCs/>
          <w:spacing w:val="7"/>
        </w:rPr>
        <w:t>r</w:t>
      </w:r>
      <w:r w:rsidRPr="00415A2E">
        <w:rPr>
          <w:rFonts w:asciiTheme="minorHAnsi" w:hAnsiTheme="minorHAnsi"/>
          <w:b/>
          <w:bCs/>
          <w:spacing w:val="9"/>
        </w:rPr>
        <w:t>a</w:t>
      </w:r>
      <w:r w:rsidRPr="00415A2E">
        <w:rPr>
          <w:rFonts w:asciiTheme="minorHAnsi" w:hAnsiTheme="minorHAnsi"/>
          <w:b/>
          <w:bCs/>
          <w:spacing w:val="3"/>
        </w:rPr>
        <w:t>r</w:t>
      </w:r>
      <w:r w:rsidRPr="00415A2E">
        <w:rPr>
          <w:rFonts w:asciiTheme="minorHAnsi" w:hAnsiTheme="minorHAnsi"/>
          <w:b/>
          <w:bCs/>
          <w:spacing w:val="7"/>
        </w:rPr>
        <w:t>i</w:t>
      </w:r>
      <w:r w:rsidRPr="00415A2E">
        <w:rPr>
          <w:rFonts w:asciiTheme="minorHAnsi" w:hAnsiTheme="minorHAnsi"/>
          <w:b/>
          <w:bCs/>
        </w:rPr>
        <w:t>o</w:t>
      </w:r>
      <w:r w:rsidRPr="00415A2E">
        <w:rPr>
          <w:rFonts w:asciiTheme="minorHAnsi" w:hAnsiTheme="minorHAnsi"/>
          <w:b/>
          <w:bCs/>
          <w:spacing w:val="14"/>
        </w:rPr>
        <w:t xml:space="preserve"> </w:t>
      </w:r>
      <w:r w:rsidRPr="00415A2E">
        <w:rPr>
          <w:rFonts w:asciiTheme="minorHAnsi" w:hAnsiTheme="minorHAnsi"/>
          <w:b/>
          <w:bCs/>
          <w:spacing w:val="7"/>
        </w:rPr>
        <w:t>G</w:t>
      </w:r>
      <w:r w:rsidRPr="00415A2E">
        <w:rPr>
          <w:rFonts w:asciiTheme="minorHAnsi" w:hAnsiTheme="minorHAnsi"/>
          <w:b/>
          <w:bCs/>
          <w:spacing w:val="3"/>
        </w:rPr>
        <w:t>i</w:t>
      </w:r>
      <w:r w:rsidRPr="00415A2E">
        <w:rPr>
          <w:rFonts w:asciiTheme="minorHAnsi" w:hAnsiTheme="minorHAnsi"/>
          <w:b/>
          <w:bCs/>
          <w:spacing w:val="9"/>
        </w:rPr>
        <w:t>o</w:t>
      </w:r>
      <w:r w:rsidRPr="00415A2E">
        <w:rPr>
          <w:rFonts w:asciiTheme="minorHAnsi" w:hAnsiTheme="minorHAnsi"/>
          <w:b/>
          <w:bCs/>
          <w:spacing w:val="7"/>
        </w:rPr>
        <w:t>r</w:t>
      </w:r>
      <w:r w:rsidRPr="00415A2E">
        <w:rPr>
          <w:rFonts w:asciiTheme="minorHAnsi" w:hAnsiTheme="minorHAnsi"/>
          <w:b/>
          <w:bCs/>
          <w:spacing w:val="1"/>
        </w:rPr>
        <w:t>n</w:t>
      </w:r>
      <w:r w:rsidRPr="00415A2E">
        <w:rPr>
          <w:rFonts w:asciiTheme="minorHAnsi" w:hAnsiTheme="minorHAnsi"/>
          <w:b/>
          <w:bCs/>
          <w:spacing w:val="9"/>
        </w:rPr>
        <w:t>a</w:t>
      </w:r>
      <w:r w:rsidRPr="00415A2E">
        <w:rPr>
          <w:rFonts w:asciiTheme="minorHAnsi" w:hAnsiTheme="minorHAnsi"/>
          <w:b/>
          <w:bCs/>
          <w:spacing w:val="7"/>
        </w:rPr>
        <w:t>li</w:t>
      </w:r>
      <w:r w:rsidRPr="00415A2E">
        <w:rPr>
          <w:rFonts w:asciiTheme="minorHAnsi" w:hAnsiTheme="minorHAnsi"/>
          <w:b/>
          <w:bCs/>
          <w:spacing w:val="3"/>
        </w:rPr>
        <w:t>er</w:t>
      </w:r>
      <w:r w:rsidRPr="00415A2E">
        <w:rPr>
          <w:rFonts w:asciiTheme="minorHAnsi" w:hAnsiTheme="minorHAnsi"/>
          <w:b/>
          <w:bCs/>
        </w:rPr>
        <w:t>o</w:t>
      </w:r>
    </w:p>
    <w:p w14:paraId="62BAD05B" w14:textId="77777777" w:rsidR="00D91BE6" w:rsidRPr="00415A2E" w:rsidRDefault="00D91BE6" w:rsidP="00D91BE6">
      <w:pPr>
        <w:tabs>
          <w:tab w:val="left" w:pos="297"/>
        </w:tabs>
        <w:kinsoku w:val="0"/>
        <w:overflowPunct w:val="0"/>
        <w:spacing w:before="86"/>
        <w:rPr>
          <w:rFonts w:asciiTheme="minorHAnsi" w:hAnsiTheme="minorHAnsi"/>
        </w:rPr>
      </w:pPr>
      <w:r w:rsidRPr="00415A2E">
        <w:rPr>
          <w:rFonts w:asciiTheme="minorHAnsi" w:hAnsiTheme="minorHAnsi"/>
          <w:b/>
          <w:bCs/>
          <w:spacing w:val="10"/>
        </w:rPr>
        <w:t xml:space="preserve">   s</w:t>
      </w:r>
      <w:r w:rsidRPr="00415A2E">
        <w:rPr>
          <w:rFonts w:asciiTheme="minorHAnsi" w:hAnsiTheme="minorHAnsi"/>
          <w:b/>
          <w:bCs/>
          <w:spacing w:val="3"/>
        </w:rPr>
        <w:t>e</w:t>
      </w:r>
      <w:r w:rsidRPr="00415A2E">
        <w:rPr>
          <w:rFonts w:asciiTheme="minorHAnsi" w:hAnsiTheme="minorHAnsi"/>
          <w:b/>
          <w:bCs/>
          <w:spacing w:val="7"/>
        </w:rPr>
        <w:t>c</w:t>
      </w:r>
      <w:r w:rsidRPr="00415A2E">
        <w:rPr>
          <w:rFonts w:asciiTheme="minorHAnsi" w:hAnsiTheme="minorHAnsi"/>
          <w:b/>
          <w:bCs/>
          <w:spacing w:val="9"/>
        </w:rPr>
        <w:t>o</w:t>
      </w:r>
      <w:r w:rsidRPr="00415A2E">
        <w:rPr>
          <w:rFonts w:asciiTheme="minorHAnsi" w:hAnsiTheme="minorHAnsi"/>
          <w:b/>
          <w:bCs/>
          <w:spacing w:val="1"/>
        </w:rPr>
        <w:t>n</w:t>
      </w:r>
      <w:r w:rsidRPr="00415A2E">
        <w:rPr>
          <w:rFonts w:asciiTheme="minorHAnsi" w:hAnsiTheme="minorHAnsi"/>
          <w:b/>
          <w:bCs/>
          <w:spacing w:val="6"/>
        </w:rPr>
        <w:t>d</w:t>
      </w:r>
      <w:r w:rsidRPr="00415A2E">
        <w:rPr>
          <w:rFonts w:asciiTheme="minorHAnsi" w:hAnsiTheme="minorHAnsi"/>
          <w:b/>
          <w:bCs/>
        </w:rPr>
        <w:t xml:space="preserve">o </w:t>
      </w:r>
      <w:r w:rsidRPr="00415A2E">
        <w:rPr>
          <w:rFonts w:asciiTheme="minorHAnsi" w:hAnsiTheme="minorHAnsi"/>
          <w:b/>
          <w:bCs/>
          <w:spacing w:val="23"/>
        </w:rPr>
        <w:t xml:space="preserve"> </w:t>
      </w:r>
      <w:r w:rsidRPr="00415A2E">
        <w:rPr>
          <w:rFonts w:asciiTheme="minorHAnsi" w:hAnsiTheme="minorHAnsi"/>
          <w:b/>
          <w:bCs/>
          <w:spacing w:val="6"/>
        </w:rPr>
        <w:t>n</w:t>
      </w:r>
      <w:r w:rsidRPr="00415A2E">
        <w:rPr>
          <w:rFonts w:asciiTheme="minorHAnsi" w:hAnsiTheme="minorHAnsi"/>
          <w:b/>
          <w:bCs/>
          <w:spacing w:val="7"/>
        </w:rPr>
        <w:t>ec</w:t>
      </w:r>
      <w:r w:rsidRPr="00415A2E">
        <w:rPr>
          <w:rFonts w:asciiTheme="minorHAnsi" w:hAnsiTheme="minorHAnsi"/>
          <w:b/>
          <w:bCs/>
          <w:spacing w:val="3"/>
        </w:rPr>
        <w:t>e</w:t>
      </w:r>
      <w:r w:rsidRPr="00415A2E">
        <w:rPr>
          <w:rFonts w:asciiTheme="minorHAnsi" w:hAnsiTheme="minorHAnsi"/>
          <w:b/>
          <w:bCs/>
          <w:spacing w:val="6"/>
        </w:rPr>
        <w:t>s</w:t>
      </w:r>
      <w:r w:rsidRPr="00415A2E">
        <w:rPr>
          <w:rFonts w:asciiTheme="minorHAnsi" w:hAnsiTheme="minorHAnsi"/>
          <w:b/>
          <w:bCs/>
          <w:spacing w:val="10"/>
        </w:rPr>
        <w:t>s</w:t>
      </w:r>
      <w:r w:rsidRPr="00415A2E">
        <w:rPr>
          <w:rFonts w:asciiTheme="minorHAnsi" w:hAnsiTheme="minorHAnsi"/>
          <w:b/>
          <w:bCs/>
          <w:spacing w:val="3"/>
        </w:rPr>
        <w:t>i</w:t>
      </w:r>
      <w:r w:rsidRPr="00415A2E">
        <w:rPr>
          <w:rFonts w:asciiTheme="minorHAnsi" w:hAnsiTheme="minorHAnsi"/>
          <w:b/>
          <w:bCs/>
          <w:spacing w:val="4"/>
        </w:rPr>
        <w:t>t</w:t>
      </w:r>
      <w:r w:rsidRPr="00415A2E">
        <w:rPr>
          <w:rFonts w:asciiTheme="minorHAnsi" w:hAnsiTheme="minorHAnsi"/>
          <w:b/>
          <w:bCs/>
        </w:rPr>
        <w:t>à</w:t>
      </w:r>
      <w:r w:rsidRPr="00415A2E">
        <w:rPr>
          <w:rFonts w:asciiTheme="minorHAnsi" w:hAnsiTheme="minorHAnsi"/>
          <w:b/>
          <w:bCs/>
          <w:spacing w:val="19"/>
        </w:rPr>
        <w:t xml:space="preserve"> </w:t>
      </w:r>
      <w:r w:rsidRPr="00415A2E">
        <w:rPr>
          <w:rFonts w:asciiTheme="minorHAnsi" w:hAnsiTheme="minorHAnsi"/>
          <w:b/>
          <w:bCs/>
        </w:rPr>
        <w:t>e</w:t>
      </w:r>
      <w:r w:rsidRPr="00415A2E">
        <w:rPr>
          <w:rFonts w:asciiTheme="minorHAnsi" w:hAnsiTheme="minorHAnsi"/>
          <w:b/>
          <w:bCs/>
          <w:spacing w:val="12"/>
        </w:rPr>
        <w:t xml:space="preserve"> </w:t>
      </w:r>
      <w:r w:rsidRPr="00415A2E">
        <w:rPr>
          <w:rFonts w:asciiTheme="minorHAnsi" w:hAnsiTheme="minorHAnsi"/>
          <w:b/>
          <w:bCs/>
          <w:spacing w:val="3"/>
        </w:rPr>
        <w:t>/</w:t>
      </w:r>
      <w:r w:rsidRPr="00415A2E">
        <w:rPr>
          <w:rFonts w:asciiTheme="minorHAnsi" w:hAnsiTheme="minorHAnsi"/>
          <w:b/>
          <w:bCs/>
        </w:rPr>
        <w:t>o</w:t>
      </w:r>
      <w:r w:rsidRPr="00415A2E">
        <w:rPr>
          <w:rFonts w:asciiTheme="minorHAnsi" w:hAnsiTheme="minorHAnsi"/>
          <w:b/>
          <w:bCs/>
          <w:spacing w:val="14"/>
        </w:rPr>
        <w:t xml:space="preserve"> </w:t>
      </w:r>
      <w:r w:rsidRPr="00415A2E">
        <w:rPr>
          <w:rFonts w:asciiTheme="minorHAnsi" w:hAnsiTheme="minorHAnsi"/>
          <w:b/>
          <w:bCs/>
          <w:spacing w:val="7"/>
        </w:rPr>
        <w:t>i</w:t>
      </w:r>
      <w:r w:rsidRPr="00415A2E">
        <w:rPr>
          <w:rFonts w:asciiTheme="minorHAnsi" w:hAnsiTheme="minorHAnsi"/>
          <w:b/>
          <w:bCs/>
        </w:rPr>
        <w:t>n</w:t>
      </w:r>
      <w:r w:rsidRPr="00415A2E">
        <w:rPr>
          <w:rFonts w:asciiTheme="minorHAnsi" w:hAnsiTheme="minorHAnsi"/>
          <w:b/>
          <w:bCs/>
          <w:spacing w:val="15"/>
        </w:rPr>
        <w:t xml:space="preserve"> </w:t>
      </w:r>
      <w:r w:rsidRPr="00415A2E">
        <w:rPr>
          <w:rFonts w:asciiTheme="minorHAnsi" w:hAnsiTheme="minorHAnsi"/>
          <w:b/>
          <w:bCs/>
          <w:spacing w:val="3"/>
        </w:rPr>
        <w:t>r</w:t>
      </w:r>
      <w:r w:rsidRPr="00415A2E">
        <w:rPr>
          <w:rFonts w:asciiTheme="minorHAnsi" w:hAnsiTheme="minorHAnsi"/>
          <w:b/>
          <w:bCs/>
          <w:spacing w:val="4"/>
        </w:rPr>
        <w:t>a</w:t>
      </w:r>
      <w:r w:rsidRPr="00415A2E">
        <w:rPr>
          <w:rFonts w:asciiTheme="minorHAnsi" w:hAnsiTheme="minorHAnsi"/>
          <w:b/>
          <w:bCs/>
          <w:spacing w:val="6"/>
        </w:rPr>
        <w:t>p</w:t>
      </w:r>
      <w:r w:rsidRPr="00415A2E">
        <w:rPr>
          <w:rFonts w:asciiTheme="minorHAnsi" w:hAnsiTheme="minorHAnsi"/>
          <w:b/>
          <w:bCs/>
          <w:spacing w:val="10"/>
        </w:rPr>
        <w:t>p</w:t>
      </w:r>
      <w:r w:rsidRPr="00415A2E">
        <w:rPr>
          <w:rFonts w:asciiTheme="minorHAnsi" w:hAnsiTheme="minorHAnsi"/>
          <w:b/>
          <w:bCs/>
          <w:spacing w:val="4"/>
        </w:rPr>
        <w:t>o</w:t>
      </w:r>
      <w:r w:rsidRPr="00415A2E">
        <w:rPr>
          <w:rFonts w:asciiTheme="minorHAnsi" w:hAnsiTheme="minorHAnsi"/>
          <w:b/>
          <w:bCs/>
          <w:spacing w:val="7"/>
        </w:rPr>
        <w:t>r</w:t>
      </w:r>
      <w:r w:rsidRPr="00415A2E">
        <w:rPr>
          <w:rFonts w:asciiTheme="minorHAnsi" w:hAnsiTheme="minorHAnsi"/>
          <w:b/>
          <w:bCs/>
          <w:spacing w:val="4"/>
        </w:rPr>
        <w:t>t</w:t>
      </w:r>
      <w:r w:rsidRPr="00415A2E">
        <w:rPr>
          <w:rFonts w:asciiTheme="minorHAnsi" w:hAnsiTheme="minorHAnsi"/>
          <w:b/>
          <w:bCs/>
        </w:rPr>
        <w:t>o</w:t>
      </w:r>
      <w:r w:rsidRPr="00415A2E">
        <w:rPr>
          <w:rFonts w:asciiTheme="minorHAnsi" w:hAnsiTheme="minorHAnsi"/>
          <w:b/>
          <w:bCs/>
          <w:spacing w:val="14"/>
        </w:rPr>
        <w:t xml:space="preserve"> </w:t>
      </w:r>
      <w:r w:rsidRPr="00415A2E">
        <w:rPr>
          <w:rFonts w:asciiTheme="minorHAnsi" w:hAnsiTheme="minorHAnsi"/>
          <w:b/>
          <w:bCs/>
          <w:spacing w:val="4"/>
        </w:rPr>
        <w:t>a</w:t>
      </w:r>
      <w:r w:rsidRPr="00415A2E">
        <w:rPr>
          <w:rFonts w:asciiTheme="minorHAnsi" w:hAnsiTheme="minorHAnsi"/>
          <w:b/>
          <w:bCs/>
        </w:rPr>
        <w:t>d</w:t>
      </w:r>
      <w:r w:rsidRPr="00415A2E">
        <w:rPr>
          <w:rFonts w:asciiTheme="minorHAnsi" w:hAnsiTheme="minorHAnsi"/>
          <w:b/>
          <w:bCs/>
          <w:spacing w:val="15"/>
        </w:rPr>
        <w:t xml:space="preserve"> </w:t>
      </w:r>
      <w:r w:rsidRPr="00415A2E">
        <w:rPr>
          <w:rFonts w:asciiTheme="minorHAnsi" w:hAnsiTheme="minorHAnsi"/>
          <w:b/>
          <w:bCs/>
          <w:spacing w:val="9"/>
        </w:rPr>
        <w:t>a</w:t>
      </w:r>
      <w:r w:rsidRPr="00415A2E">
        <w:rPr>
          <w:rFonts w:asciiTheme="minorHAnsi" w:hAnsiTheme="minorHAnsi"/>
          <w:b/>
          <w:bCs/>
          <w:spacing w:val="3"/>
        </w:rPr>
        <w:t>l</w:t>
      </w:r>
      <w:r w:rsidRPr="00415A2E">
        <w:rPr>
          <w:rFonts w:asciiTheme="minorHAnsi" w:hAnsiTheme="minorHAnsi"/>
          <w:b/>
          <w:bCs/>
          <w:spacing w:val="9"/>
        </w:rPr>
        <w:t>t</w:t>
      </w:r>
      <w:r w:rsidRPr="00415A2E">
        <w:rPr>
          <w:rFonts w:asciiTheme="minorHAnsi" w:hAnsiTheme="minorHAnsi"/>
          <w:b/>
          <w:bCs/>
          <w:spacing w:val="7"/>
        </w:rPr>
        <w:t>r</w:t>
      </w:r>
      <w:r w:rsidRPr="00415A2E">
        <w:rPr>
          <w:rFonts w:asciiTheme="minorHAnsi" w:hAnsiTheme="minorHAnsi"/>
          <w:b/>
          <w:bCs/>
        </w:rPr>
        <w:t xml:space="preserve">i </w:t>
      </w:r>
      <w:r w:rsidRPr="00415A2E">
        <w:rPr>
          <w:rFonts w:asciiTheme="minorHAnsi" w:hAnsiTheme="minorHAnsi"/>
          <w:b/>
          <w:bCs/>
          <w:spacing w:val="17"/>
        </w:rPr>
        <w:t xml:space="preserve"> </w:t>
      </w:r>
      <w:r w:rsidRPr="00415A2E">
        <w:rPr>
          <w:rFonts w:asciiTheme="minorHAnsi" w:hAnsiTheme="minorHAnsi"/>
          <w:b/>
          <w:bCs/>
          <w:spacing w:val="10"/>
        </w:rPr>
        <w:t>s</w:t>
      </w:r>
      <w:r w:rsidRPr="00415A2E">
        <w:rPr>
          <w:rFonts w:asciiTheme="minorHAnsi" w:hAnsiTheme="minorHAnsi"/>
          <w:b/>
          <w:bCs/>
          <w:spacing w:val="3"/>
        </w:rPr>
        <w:t>e</w:t>
      </w:r>
      <w:r w:rsidRPr="00415A2E">
        <w:rPr>
          <w:rFonts w:asciiTheme="minorHAnsi" w:hAnsiTheme="minorHAnsi"/>
          <w:b/>
          <w:bCs/>
          <w:spacing w:val="7"/>
        </w:rPr>
        <w:t>r</w:t>
      </w:r>
      <w:r w:rsidRPr="00415A2E">
        <w:rPr>
          <w:rFonts w:asciiTheme="minorHAnsi" w:hAnsiTheme="minorHAnsi"/>
          <w:b/>
          <w:bCs/>
          <w:spacing w:val="9"/>
        </w:rPr>
        <w:t>v</w:t>
      </w:r>
      <w:r w:rsidRPr="00415A2E">
        <w:rPr>
          <w:rFonts w:asciiTheme="minorHAnsi" w:hAnsiTheme="minorHAnsi"/>
          <w:b/>
          <w:bCs/>
          <w:spacing w:val="3"/>
        </w:rPr>
        <w:t>i</w:t>
      </w:r>
      <w:r w:rsidRPr="00415A2E">
        <w:rPr>
          <w:rFonts w:asciiTheme="minorHAnsi" w:hAnsiTheme="minorHAnsi"/>
          <w:b/>
          <w:bCs/>
          <w:spacing w:val="7"/>
        </w:rPr>
        <w:t>z</w:t>
      </w:r>
      <w:r w:rsidRPr="00415A2E">
        <w:rPr>
          <w:rFonts w:asciiTheme="minorHAnsi" w:hAnsiTheme="minorHAnsi"/>
          <w:b/>
          <w:bCs/>
        </w:rPr>
        <w:t>i</w:t>
      </w:r>
    </w:p>
    <w:p w14:paraId="33D82447" w14:textId="55BC275B" w:rsidR="00D91BE6" w:rsidRPr="000E2926" w:rsidRDefault="00D91BE6" w:rsidP="00D91BE6">
      <w:pPr>
        <w:numPr>
          <w:ilvl w:val="2"/>
          <w:numId w:val="34"/>
        </w:numPr>
        <w:kinsoku w:val="0"/>
        <w:overflowPunct w:val="0"/>
        <w:adjustRightInd w:val="0"/>
        <w:spacing w:before="91"/>
        <w:ind w:left="426" w:right="26" w:hanging="283"/>
        <w:rPr>
          <w:rFonts w:asciiTheme="minorHAnsi" w:hAnsiTheme="minorHAnsi"/>
        </w:rPr>
      </w:pPr>
      <w:r>
        <w:rPr>
          <w:noProof/>
        </w:rPr>
        <mc:AlternateContent>
          <mc:Choice Requires="wps">
            <w:drawing>
              <wp:anchor distT="0" distB="0" distL="114300" distR="114300" simplePos="0" relativeHeight="487649792" behindDoc="1" locked="0" layoutInCell="0" allowOverlap="1" wp14:anchorId="16EAA579" wp14:editId="1989C7A1">
                <wp:simplePos x="0" y="0"/>
                <wp:positionH relativeFrom="page">
                  <wp:posOffset>719455</wp:posOffset>
                </wp:positionH>
                <wp:positionV relativeFrom="paragraph">
                  <wp:posOffset>410845</wp:posOffset>
                </wp:positionV>
                <wp:extent cx="6121400" cy="0"/>
                <wp:effectExtent l="0" t="635" r="0" b="0"/>
                <wp:wrapNone/>
                <wp:docPr id="536058463" name="Rettangolo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1F326" w14:textId="575C8EF5" w:rsidR="00D91BE6" w:rsidRDefault="00D91BE6" w:rsidP="00D91BE6">
                            <w:pPr>
                              <w:widowControl/>
                              <w:autoSpaceDE/>
                              <w:autoSpaceDN/>
                              <w:spacing w:line="240" w:lineRule="atLeast"/>
                            </w:pPr>
                            <w:r>
                              <w:rPr>
                                <w:noProof/>
                              </w:rPr>
                              <w:drawing>
                                <wp:inline distT="0" distB="0" distL="0" distR="0" wp14:anchorId="7D3478F9" wp14:editId="697F6542">
                                  <wp:extent cx="6122670" cy="6350"/>
                                  <wp:effectExtent l="0" t="0" r="0" b="0"/>
                                  <wp:docPr id="2745108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2670" cy="6350"/>
                                          </a:xfrm>
                                          <a:prstGeom prst="rect">
                                            <a:avLst/>
                                          </a:prstGeom>
                                          <a:noFill/>
                                          <a:ln>
                                            <a:noFill/>
                                          </a:ln>
                                        </pic:spPr>
                                      </pic:pic>
                                    </a:graphicData>
                                  </a:graphic>
                                </wp:inline>
                              </w:drawing>
                            </w:r>
                          </w:p>
                          <w:p w14:paraId="08A9DB0A" w14:textId="77777777" w:rsidR="00D91BE6" w:rsidRDefault="00D91BE6" w:rsidP="00D91BE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EAA579" id="Rettangolo 56" o:spid="_x0000_s1026" style="position:absolute;left:0;text-align:left;margin-left:56.65pt;margin-top:32.35pt;width:482pt;height:0;z-index:-15666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" o:allowincell="f" filled="f" stroked="f">
                <v:textbox inset="0,0,0,0">
                  <w:txbxContent>
                    <w:p w14:paraId="6111F326" w14:textId="575C8EF5" w:rsidR="00D91BE6" w:rsidRDefault="00D91BE6" w:rsidP="00D91BE6">
                      <w:pPr>
                        <w:widowControl/>
                        <w:autoSpaceDE/>
                        <w:autoSpaceDN/>
                        <w:spacing w:line="240" w:lineRule="atLeast"/>
                      </w:pPr>
                      <w:r>
                        <w:rPr>
                          <w:noProof/>
                        </w:rPr>
                        <w:drawing>
                          <wp:inline distT="0" distB="0" distL="0" distR="0" wp14:anchorId="7D3478F9" wp14:editId="697F6542">
                            <wp:extent cx="6122670" cy="6350"/>
                            <wp:effectExtent l="0" t="0" r="0" b="0"/>
                            <wp:docPr id="2745108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2670" cy="6350"/>
                                    </a:xfrm>
                                    <a:prstGeom prst="rect">
                                      <a:avLst/>
                                    </a:prstGeom>
                                    <a:noFill/>
                                    <a:ln>
                                      <a:noFill/>
                                    </a:ln>
                                  </pic:spPr>
                                </pic:pic>
                              </a:graphicData>
                            </a:graphic>
                          </wp:inline>
                        </w:drawing>
                      </w:r>
                    </w:p>
                    <w:p w14:paraId="08A9DB0A" w14:textId="77777777" w:rsidR="00D91BE6" w:rsidRDefault="00D91BE6" w:rsidP="00D91BE6"/>
                  </w:txbxContent>
                </v:textbox>
                <w10:wrap anchorx="page"/>
              </v:rect>
            </w:pict>
          </mc:Fallback>
        </mc:AlternateContent>
      </w:r>
      <w:r>
        <w:rPr>
          <w:noProof/>
        </w:rPr>
        <mc:AlternateContent>
          <mc:Choice Requires="wps">
            <w:drawing>
              <wp:anchor distT="0" distB="0" distL="114300" distR="114300" simplePos="0" relativeHeight="487650816" behindDoc="1" locked="0" layoutInCell="0" allowOverlap="1" wp14:anchorId="42DACAEE" wp14:editId="65958692">
                <wp:simplePos x="0" y="0"/>
                <wp:positionH relativeFrom="page">
                  <wp:posOffset>719455</wp:posOffset>
                </wp:positionH>
                <wp:positionV relativeFrom="paragraph">
                  <wp:posOffset>734060</wp:posOffset>
                </wp:positionV>
                <wp:extent cx="6121400" cy="0"/>
                <wp:effectExtent l="0" t="0" r="0" b="0"/>
                <wp:wrapNone/>
                <wp:docPr id="523898857" name="Rettangolo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14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98152E" w14:textId="3FD8DABC" w:rsidR="00D91BE6" w:rsidRDefault="00D91BE6" w:rsidP="00D91BE6">
                            <w:pPr>
                              <w:widowControl/>
                              <w:autoSpaceDE/>
                              <w:autoSpaceDN/>
                              <w:spacing w:line="240" w:lineRule="atLeast"/>
                            </w:pPr>
                            <w:r>
                              <w:rPr>
                                <w:noProof/>
                              </w:rPr>
                              <w:drawing>
                                <wp:inline distT="0" distB="0" distL="0" distR="0" wp14:anchorId="7744C720" wp14:editId="567E2185">
                                  <wp:extent cx="6122670" cy="6350"/>
                                  <wp:effectExtent l="0" t="0" r="0" b="0"/>
                                  <wp:docPr id="471645994"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2670" cy="6350"/>
                                          </a:xfrm>
                                          <a:prstGeom prst="rect">
                                            <a:avLst/>
                                          </a:prstGeom>
                                          <a:noFill/>
                                          <a:ln>
                                            <a:noFill/>
                                          </a:ln>
                                        </pic:spPr>
                                      </pic:pic>
                                    </a:graphicData>
                                  </a:graphic>
                                </wp:inline>
                              </w:drawing>
                            </w:r>
                          </w:p>
                          <w:p w14:paraId="7971579B" w14:textId="77777777" w:rsidR="00D91BE6" w:rsidRDefault="00D91BE6" w:rsidP="00D91BE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DACAEE" id="Rettangolo 54" o:spid="_x0000_s1027" style="position:absolute;left:0;text-align:left;margin-left:56.65pt;margin-top:57.8pt;width:482pt;height:0;z-index:-15665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" o:allowincell="f" filled="f" stroked="f">
                <v:textbox inset="0,0,0,0">
                  <w:txbxContent>
                    <w:p w14:paraId="2498152E" w14:textId="3FD8DABC" w:rsidR="00D91BE6" w:rsidRDefault="00D91BE6" w:rsidP="00D91BE6">
                      <w:pPr>
                        <w:widowControl/>
                        <w:autoSpaceDE/>
                        <w:autoSpaceDN/>
                        <w:spacing w:line="240" w:lineRule="atLeast"/>
                      </w:pPr>
                      <w:r>
                        <w:rPr>
                          <w:noProof/>
                        </w:rPr>
                        <w:drawing>
                          <wp:inline distT="0" distB="0" distL="0" distR="0" wp14:anchorId="7744C720" wp14:editId="567E2185">
                            <wp:extent cx="6122670" cy="6350"/>
                            <wp:effectExtent l="0" t="0" r="0" b="0"/>
                            <wp:docPr id="471645994"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2670" cy="6350"/>
                                    </a:xfrm>
                                    <a:prstGeom prst="rect">
                                      <a:avLst/>
                                    </a:prstGeom>
                                    <a:noFill/>
                                    <a:ln>
                                      <a:noFill/>
                                    </a:ln>
                                  </pic:spPr>
                                </pic:pic>
                              </a:graphicData>
                            </a:graphic>
                          </wp:inline>
                        </w:drawing>
                      </w:r>
                    </w:p>
                    <w:p w14:paraId="7971579B" w14:textId="77777777" w:rsidR="00D91BE6" w:rsidRDefault="00D91BE6" w:rsidP="00D91BE6"/>
                  </w:txbxContent>
                </v:textbox>
                <w10:wrap anchorx="page"/>
              </v:rect>
            </w:pict>
          </mc:Fallback>
        </mc:AlternateContent>
      </w:r>
      <w:r>
        <w:rPr>
          <w:noProof/>
        </w:rPr>
        <mc:AlternateContent>
          <mc:Choice Requires="wps">
            <w:drawing>
              <wp:anchor distT="0" distB="0" distL="114300" distR="114300" simplePos="0" relativeHeight="487651840" behindDoc="1" locked="0" layoutInCell="0" allowOverlap="1" wp14:anchorId="5EA7DA3C" wp14:editId="09213A60">
                <wp:simplePos x="0" y="0"/>
                <wp:positionH relativeFrom="page">
                  <wp:posOffset>719455</wp:posOffset>
                </wp:positionH>
                <wp:positionV relativeFrom="paragraph">
                  <wp:posOffset>986790</wp:posOffset>
                </wp:positionV>
                <wp:extent cx="6146800" cy="0"/>
                <wp:effectExtent l="0" t="0" r="1270" b="4445"/>
                <wp:wrapNone/>
                <wp:docPr id="769639867" name="Rettangolo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46800" cy="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A80BDC" w14:textId="3A660D7E" w:rsidR="00D91BE6" w:rsidRDefault="00D91BE6" w:rsidP="00D91BE6">
                            <w:pPr>
                              <w:widowControl/>
                              <w:autoSpaceDE/>
                              <w:autoSpaceDN/>
                              <w:spacing w:line="240" w:lineRule="atLeast"/>
                            </w:pPr>
                            <w:r>
                              <w:rPr>
                                <w:noProof/>
                              </w:rPr>
                              <w:drawing>
                                <wp:inline distT="0" distB="0" distL="0" distR="0" wp14:anchorId="456ED32C" wp14:editId="1650F224">
                                  <wp:extent cx="6122670" cy="6350"/>
                                  <wp:effectExtent l="0" t="0" r="0" b="0"/>
                                  <wp:docPr id="1031772932"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2670" cy="6350"/>
                                          </a:xfrm>
                                          <a:prstGeom prst="rect">
                                            <a:avLst/>
                                          </a:prstGeom>
                                          <a:noFill/>
                                          <a:ln>
                                            <a:noFill/>
                                          </a:ln>
                                        </pic:spPr>
                                      </pic:pic>
                                    </a:graphicData>
                                  </a:graphic>
                                </wp:inline>
                              </w:drawing>
                            </w:r>
                          </w:p>
                          <w:p w14:paraId="14DBDEB3" w14:textId="77777777" w:rsidR="00D91BE6" w:rsidRDefault="00D91BE6" w:rsidP="00D91BE6"/>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A7DA3C" id="Rettangolo 52" o:spid="_x0000_s1028" style="position:absolute;left:0;text-align:left;margin-left:56.65pt;margin-top:77.7pt;width:484pt;height:0;z-index:-15664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" o:allowincell="f" filled="f" stroked="f">
                <v:textbox inset="0,0,0,0">
                  <w:txbxContent>
                    <w:p w14:paraId="47A80BDC" w14:textId="3A660D7E" w:rsidR="00D91BE6" w:rsidRDefault="00D91BE6" w:rsidP="00D91BE6">
                      <w:pPr>
                        <w:widowControl/>
                        <w:autoSpaceDE/>
                        <w:autoSpaceDN/>
                        <w:spacing w:line="240" w:lineRule="atLeast"/>
                      </w:pPr>
                      <w:r>
                        <w:rPr>
                          <w:noProof/>
                        </w:rPr>
                        <w:drawing>
                          <wp:inline distT="0" distB="0" distL="0" distR="0" wp14:anchorId="456ED32C" wp14:editId="1650F224">
                            <wp:extent cx="6122670" cy="6350"/>
                            <wp:effectExtent l="0" t="0" r="0" b="0"/>
                            <wp:docPr id="1031772932"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2670" cy="6350"/>
                                    </a:xfrm>
                                    <a:prstGeom prst="rect">
                                      <a:avLst/>
                                    </a:prstGeom>
                                    <a:noFill/>
                                    <a:ln>
                                      <a:noFill/>
                                    </a:ln>
                                  </pic:spPr>
                                </pic:pic>
                              </a:graphicData>
                            </a:graphic>
                          </wp:inline>
                        </w:drawing>
                      </w:r>
                    </w:p>
                    <w:p w14:paraId="14DBDEB3" w14:textId="77777777" w:rsidR="00D91BE6" w:rsidRDefault="00D91BE6" w:rsidP="00D91BE6"/>
                  </w:txbxContent>
                </v:textbox>
                <w10:wrap anchorx="page"/>
              </v:rect>
            </w:pict>
          </mc:Fallback>
        </mc:AlternateContent>
      </w:r>
      <w:r>
        <w:rPr>
          <w:rFonts w:asciiTheme="minorHAnsi" w:hAnsiTheme="minorHAnsi"/>
          <w:b/>
          <w:bCs/>
          <w:i/>
          <w:iCs/>
          <w:spacing w:val="1"/>
        </w:rPr>
        <w:t xml:space="preserve"> </w:t>
      </w:r>
      <w:r w:rsidRPr="000E2926">
        <w:rPr>
          <w:rFonts w:asciiTheme="minorHAnsi" w:hAnsiTheme="minorHAnsi"/>
          <w:b/>
          <w:bCs/>
          <w:i/>
          <w:iCs/>
          <w:spacing w:val="1"/>
        </w:rPr>
        <w:t>C</w:t>
      </w:r>
      <w:r w:rsidRPr="000E2926">
        <w:rPr>
          <w:rFonts w:asciiTheme="minorHAnsi" w:hAnsiTheme="minorHAnsi"/>
          <w:b/>
          <w:bCs/>
          <w:i/>
          <w:iCs/>
        </w:rPr>
        <w:t>ar</w:t>
      </w:r>
      <w:r w:rsidRPr="000E2926">
        <w:rPr>
          <w:rFonts w:asciiTheme="minorHAnsi" w:hAnsiTheme="minorHAnsi"/>
          <w:b/>
          <w:bCs/>
          <w:i/>
          <w:iCs/>
          <w:spacing w:val="1"/>
        </w:rPr>
        <w:t>i</w:t>
      </w:r>
      <w:r w:rsidRPr="000E2926">
        <w:rPr>
          <w:rFonts w:asciiTheme="minorHAnsi" w:hAnsiTheme="minorHAnsi"/>
          <w:b/>
          <w:bCs/>
          <w:i/>
          <w:iCs/>
          <w:spacing w:val="-2"/>
        </w:rPr>
        <w:t>c</w:t>
      </w:r>
      <w:r w:rsidRPr="000E2926">
        <w:rPr>
          <w:rFonts w:asciiTheme="minorHAnsi" w:hAnsiTheme="minorHAnsi"/>
          <w:b/>
          <w:bCs/>
          <w:i/>
          <w:iCs/>
          <w:spacing w:val="-3"/>
        </w:rPr>
        <w:t>h</w:t>
      </w:r>
      <w:r w:rsidRPr="000E2926">
        <w:rPr>
          <w:rFonts w:asciiTheme="minorHAnsi" w:hAnsiTheme="minorHAnsi"/>
          <w:b/>
          <w:bCs/>
          <w:i/>
          <w:iCs/>
        </w:rPr>
        <w:t>i</w:t>
      </w:r>
      <w:r w:rsidRPr="000E2926">
        <w:rPr>
          <w:rFonts w:asciiTheme="minorHAnsi" w:hAnsiTheme="minorHAnsi"/>
          <w:b/>
          <w:bCs/>
          <w:i/>
          <w:iCs/>
          <w:spacing w:val="3"/>
        </w:rPr>
        <w:t xml:space="preserve"> </w:t>
      </w:r>
      <w:r w:rsidRPr="000E2926">
        <w:rPr>
          <w:rFonts w:asciiTheme="minorHAnsi" w:hAnsiTheme="minorHAnsi"/>
          <w:b/>
          <w:bCs/>
          <w:i/>
          <w:iCs/>
        </w:rPr>
        <w:t>di</w:t>
      </w:r>
      <w:r w:rsidRPr="000E2926">
        <w:rPr>
          <w:rFonts w:asciiTheme="minorHAnsi" w:hAnsiTheme="minorHAnsi"/>
          <w:b/>
          <w:bCs/>
          <w:i/>
          <w:iCs/>
          <w:spacing w:val="3"/>
        </w:rPr>
        <w:t xml:space="preserve"> </w:t>
      </w:r>
      <w:r w:rsidRPr="000E2926">
        <w:rPr>
          <w:rFonts w:asciiTheme="minorHAnsi" w:hAnsiTheme="minorHAnsi"/>
          <w:b/>
          <w:bCs/>
          <w:i/>
          <w:iCs/>
        </w:rPr>
        <w:t>la</w:t>
      </w:r>
      <w:r w:rsidRPr="000E2926">
        <w:rPr>
          <w:rFonts w:asciiTheme="minorHAnsi" w:hAnsiTheme="minorHAnsi"/>
          <w:b/>
          <w:bCs/>
          <w:i/>
          <w:iCs/>
          <w:spacing w:val="-2"/>
        </w:rPr>
        <w:t>v</w:t>
      </w:r>
      <w:r w:rsidRPr="000E2926">
        <w:rPr>
          <w:rFonts w:asciiTheme="minorHAnsi" w:hAnsiTheme="minorHAnsi"/>
          <w:b/>
          <w:bCs/>
          <w:i/>
          <w:iCs/>
        </w:rPr>
        <w:t>oro</w:t>
      </w:r>
    </w:p>
    <w:p w14:paraId="05F47CE1" w14:textId="77777777" w:rsidR="00D91BE6" w:rsidRPr="000E2926"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4797"/>
        <w:gridCol w:w="4855"/>
      </w:tblGrid>
      <w:tr w:rsidR="00D91BE6" w:rsidRPr="000E2926" w14:paraId="14ADDB9A" w14:textId="77777777" w:rsidTr="00AA58A5">
        <w:trPr>
          <w:trHeight w:hRule="exact" w:val="504"/>
        </w:trPr>
        <w:tc>
          <w:tcPr>
            <w:tcW w:w="4797" w:type="dxa"/>
            <w:tcBorders>
              <w:top w:val="single" w:sz="4" w:space="0" w:color="000000"/>
              <w:left w:val="single" w:sz="4" w:space="0" w:color="000000"/>
              <w:bottom w:val="single" w:sz="4" w:space="0" w:color="000000"/>
              <w:right w:val="single" w:sz="4" w:space="0" w:color="000000"/>
            </w:tcBorders>
          </w:tcPr>
          <w:p w14:paraId="0F67895A" w14:textId="77777777" w:rsidR="00D91BE6" w:rsidRPr="000E2926" w:rsidRDefault="00D91BE6" w:rsidP="00AA58A5">
            <w:pPr>
              <w:pStyle w:val="TableParagraph"/>
              <w:kinsoku w:val="0"/>
              <w:overflowPunct w:val="0"/>
              <w:spacing w:before="9"/>
              <w:ind w:left="51"/>
              <w:rPr>
                <w:rFonts w:asciiTheme="minorHAnsi" w:hAnsiTheme="minorHAnsi"/>
              </w:rPr>
            </w:pPr>
            <w:r w:rsidRPr="000E2926">
              <w:rPr>
                <w:rFonts w:asciiTheme="minorHAnsi" w:hAnsiTheme="minorHAnsi"/>
                <w:b/>
                <w:bCs/>
                <w:spacing w:val="-3"/>
              </w:rPr>
              <w:t>Sq</w:t>
            </w:r>
            <w:r w:rsidRPr="000E2926">
              <w:rPr>
                <w:rFonts w:asciiTheme="minorHAnsi" w:hAnsiTheme="minorHAnsi"/>
                <w:b/>
                <w:bCs/>
                <w:spacing w:val="-8"/>
              </w:rPr>
              <w:t>u</w:t>
            </w:r>
            <w:r w:rsidRPr="000E2926">
              <w:rPr>
                <w:rFonts w:asciiTheme="minorHAnsi" w:hAnsiTheme="minorHAnsi"/>
                <w:b/>
                <w:bCs/>
                <w:spacing w:val="-5"/>
              </w:rPr>
              <w:t>a</w:t>
            </w:r>
            <w:r w:rsidRPr="000E2926">
              <w:rPr>
                <w:rFonts w:asciiTheme="minorHAnsi" w:hAnsiTheme="minorHAnsi"/>
                <w:b/>
                <w:bCs/>
                <w:spacing w:val="-8"/>
              </w:rPr>
              <w:t>d</w:t>
            </w:r>
            <w:r w:rsidRPr="000E2926">
              <w:rPr>
                <w:rFonts w:asciiTheme="minorHAnsi" w:hAnsiTheme="minorHAnsi"/>
                <w:b/>
                <w:bCs/>
                <w:spacing w:val="-2"/>
              </w:rPr>
              <w:t>r</w:t>
            </w:r>
            <w:r w:rsidRPr="000E2926">
              <w:rPr>
                <w:rFonts w:asciiTheme="minorHAnsi" w:hAnsiTheme="minorHAnsi"/>
                <w:b/>
                <w:bCs/>
              </w:rPr>
              <w:t>a</w:t>
            </w:r>
            <w:r w:rsidRPr="000E2926">
              <w:rPr>
                <w:rFonts w:asciiTheme="minorHAnsi" w:hAnsiTheme="minorHAnsi"/>
                <w:b/>
                <w:bCs/>
                <w:spacing w:val="-12"/>
              </w:rPr>
              <w:t xml:space="preserve"> </w:t>
            </w:r>
            <w:r w:rsidRPr="000E2926">
              <w:rPr>
                <w:rFonts w:asciiTheme="minorHAnsi" w:hAnsiTheme="minorHAnsi"/>
                <w:b/>
                <w:bCs/>
                <w:spacing w:val="-2"/>
              </w:rPr>
              <w:t>t</w:t>
            </w:r>
            <w:r w:rsidRPr="000E2926">
              <w:rPr>
                <w:rFonts w:asciiTheme="minorHAnsi" w:hAnsiTheme="minorHAnsi"/>
                <w:b/>
                <w:bCs/>
                <w:spacing w:val="-4"/>
              </w:rPr>
              <w:t>i</w:t>
            </w:r>
            <w:r w:rsidRPr="000E2926">
              <w:rPr>
                <w:rFonts w:asciiTheme="minorHAnsi" w:hAnsiTheme="minorHAnsi"/>
                <w:b/>
                <w:bCs/>
                <w:spacing w:val="-8"/>
              </w:rPr>
              <w:t>p</w:t>
            </w:r>
            <w:r w:rsidRPr="000E2926">
              <w:rPr>
                <w:rFonts w:asciiTheme="minorHAnsi" w:hAnsiTheme="minorHAnsi"/>
                <w:b/>
                <w:bCs/>
              </w:rPr>
              <w:t>o</w:t>
            </w:r>
          </w:p>
        </w:tc>
        <w:tc>
          <w:tcPr>
            <w:tcW w:w="4855" w:type="dxa"/>
            <w:tcBorders>
              <w:top w:val="single" w:sz="4" w:space="0" w:color="000000"/>
              <w:left w:val="single" w:sz="4" w:space="0" w:color="000000"/>
              <w:bottom w:val="single" w:sz="4" w:space="0" w:color="000000"/>
              <w:right w:val="single" w:sz="4" w:space="0" w:color="000000"/>
            </w:tcBorders>
          </w:tcPr>
          <w:p w14:paraId="120CEB5C" w14:textId="77777777" w:rsidR="00D91BE6" w:rsidRPr="000E2926" w:rsidRDefault="00D91BE6" w:rsidP="00AA58A5">
            <w:pPr>
              <w:rPr>
                <w:rFonts w:asciiTheme="minorHAnsi" w:hAnsiTheme="minorHAnsi"/>
              </w:rPr>
            </w:pPr>
          </w:p>
        </w:tc>
      </w:tr>
      <w:tr w:rsidR="00D91BE6" w:rsidRPr="000E2926" w14:paraId="0ABEF65C" w14:textId="77777777" w:rsidTr="00AA58A5">
        <w:trPr>
          <w:trHeight w:hRule="exact" w:val="403"/>
        </w:trPr>
        <w:tc>
          <w:tcPr>
            <w:tcW w:w="4797" w:type="dxa"/>
            <w:tcBorders>
              <w:top w:val="single" w:sz="4" w:space="0" w:color="000000"/>
              <w:left w:val="single" w:sz="4" w:space="0" w:color="000000"/>
              <w:bottom w:val="single" w:sz="4" w:space="0" w:color="000000"/>
              <w:right w:val="single" w:sz="4" w:space="0" w:color="000000"/>
            </w:tcBorders>
          </w:tcPr>
          <w:p w14:paraId="6CCE58BE" w14:textId="77777777" w:rsidR="00D91BE6" w:rsidRPr="000E2926" w:rsidRDefault="00D91BE6" w:rsidP="00AA58A5">
            <w:pPr>
              <w:pStyle w:val="TableParagraph"/>
              <w:kinsoku w:val="0"/>
              <w:overflowPunct w:val="0"/>
              <w:spacing w:before="24"/>
              <w:ind w:left="51"/>
              <w:rPr>
                <w:rFonts w:asciiTheme="minorHAnsi" w:hAnsiTheme="minorHAnsi"/>
              </w:rPr>
            </w:pPr>
            <w:r w:rsidRPr="000E2926">
              <w:rPr>
                <w:rFonts w:asciiTheme="minorHAnsi" w:hAnsiTheme="minorHAnsi"/>
                <w:spacing w:val="-6"/>
              </w:rPr>
              <w:t>A</w:t>
            </w:r>
            <w:r w:rsidRPr="000E2926">
              <w:rPr>
                <w:rFonts w:asciiTheme="minorHAnsi" w:hAnsiTheme="minorHAnsi"/>
              </w:rPr>
              <w:t>u</w:t>
            </w:r>
            <w:r w:rsidRPr="000E2926">
              <w:rPr>
                <w:rFonts w:asciiTheme="minorHAnsi" w:hAnsiTheme="minorHAnsi"/>
                <w:spacing w:val="5"/>
              </w:rPr>
              <w:t>t</w:t>
            </w:r>
            <w:r w:rsidRPr="000E2926">
              <w:rPr>
                <w:rFonts w:asciiTheme="minorHAnsi" w:hAnsiTheme="minorHAnsi"/>
              </w:rPr>
              <w:t>o</w:t>
            </w:r>
            <w:r w:rsidRPr="000E2926">
              <w:rPr>
                <w:rFonts w:asciiTheme="minorHAnsi" w:hAnsiTheme="minorHAnsi"/>
                <w:spacing w:val="-4"/>
              </w:rPr>
              <w:t>m</w:t>
            </w:r>
            <w:r w:rsidRPr="000E2926">
              <w:rPr>
                <w:rFonts w:asciiTheme="minorHAnsi" w:hAnsiTheme="minorHAnsi"/>
                <w:spacing w:val="-2"/>
              </w:rPr>
              <w:t>ez</w:t>
            </w:r>
            <w:r w:rsidRPr="000E2926">
              <w:rPr>
                <w:rFonts w:asciiTheme="minorHAnsi" w:hAnsiTheme="minorHAnsi"/>
                <w:spacing w:val="2"/>
              </w:rPr>
              <w:t>z</w:t>
            </w:r>
            <w:r w:rsidRPr="000E2926">
              <w:rPr>
                <w:rFonts w:asciiTheme="minorHAnsi" w:hAnsiTheme="minorHAnsi"/>
              </w:rPr>
              <w:t>o</w:t>
            </w:r>
          </w:p>
        </w:tc>
        <w:tc>
          <w:tcPr>
            <w:tcW w:w="4855" w:type="dxa"/>
            <w:tcBorders>
              <w:top w:val="single" w:sz="4" w:space="0" w:color="000000"/>
              <w:left w:val="single" w:sz="4" w:space="0" w:color="000000"/>
              <w:bottom w:val="single" w:sz="4" w:space="0" w:color="000000"/>
              <w:right w:val="single" w:sz="4" w:space="0" w:color="000000"/>
            </w:tcBorders>
          </w:tcPr>
          <w:p w14:paraId="432F5AE6" w14:textId="77777777" w:rsidR="00D91BE6" w:rsidRPr="000E2926" w:rsidRDefault="00D91BE6" w:rsidP="00AA58A5">
            <w:pPr>
              <w:pStyle w:val="TableParagraph"/>
              <w:kinsoku w:val="0"/>
              <w:overflowPunct w:val="0"/>
              <w:spacing w:before="24"/>
              <w:ind w:left="51"/>
              <w:rPr>
                <w:rFonts w:asciiTheme="minorHAnsi" w:hAnsiTheme="minorHAnsi"/>
              </w:rPr>
            </w:pPr>
            <w:r w:rsidRPr="000E2926">
              <w:rPr>
                <w:rFonts w:asciiTheme="minorHAnsi" w:hAnsiTheme="minorHAnsi"/>
                <w:spacing w:val="-3"/>
              </w:rPr>
              <w:t>F</w:t>
            </w:r>
            <w:r w:rsidRPr="000E2926">
              <w:rPr>
                <w:rFonts w:asciiTheme="minorHAnsi" w:hAnsiTheme="minorHAnsi"/>
                <w:spacing w:val="-5"/>
              </w:rPr>
              <w:t>u</w:t>
            </w:r>
            <w:r w:rsidRPr="000E2926">
              <w:rPr>
                <w:rFonts w:asciiTheme="minorHAnsi" w:hAnsiTheme="minorHAnsi"/>
                <w:spacing w:val="-7"/>
              </w:rPr>
              <w:t>r</w:t>
            </w:r>
            <w:r w:rsidRPr="000E2926">
              <w:rPr>
                <w:rFonts w:asciiTheme="minorHAnsi" w:hAnsiTheme="minorHAnsi"/>
                <w:spacing w:val="-5"/>
              </w:rPr>
              <w:t>go</w:t>
            </w:r>
            <w:r w:rsidRPr="000E2926">
              <w:rPr>
                <w:rFonts w:asciiTheme="minorHAnsi" w:hAnsiTheme="minorHAnsi"/>
              </w:rPr>
              <w:t>ne</w:t>
            </w:r>
            <w:r w:rsidRPr="000E2926">
              <w:rPr>
                <w:rFonts w:asciiTheme="minorHAnsi" w:hAnsiTheme="minorHAnsi"/>
                <w:spacing w:val="-10"/>
              </w:rPr>
              <w:t xml:space="preserve"> </w:t>
            </w:r>
            <w:r w:rsidRPr="000E2926">
              <w:rPr>
                <w:rFonts w:asciiTheme="minorHAnsi" w:hAnsiTheme="minorHAnsi"/>
                <w:spacing w:val="-2"/>
              </w:rPr>
              <w:t>c</w:t>
            </w:r>
            <w:r w:rsidRPr="000E2926">
              <w:rPr>
                <w:rFonts w:asciiTheme="minorHAnsi" w:hAnsiTheme="minorHAnsi"/>
                <w:spacing w:val="-5"/>
              </w:rPr>
              <w:t>h</w:t>
            </w:r>
            <w:r w:rsidRPr="000E2926">
              <w:rPr>
                <w:rFonts w:asciiTheme="minorHAnsi" w:hAnsiTheme="minorHAnsi"/>
                <w:spacing w:val="-4"/>
              </w:rPr>
              <w:t>i</w:t>
            </w:r>
            <w:r w:rsidRPr="000E2926">
              <w:rPr>
                <w:rFonts w:asciiTheme="minorHAnsi" w:hAnsiTheme="minorHAnsi"/>
                <w:spacing w:val="-5"/>
              </w:rPr>
              <w:t>u</w:t>
            </w:r>
            <w:r w:rsidRPr="000E2926">
              <w:rPr>
                <w:rFonts w:asciiTheme="minorHAnsi" w:hAnsiTheme="minorHAnsi"/>
              </w:rPr>
              <w:t>so</w:t>
            </w:r>
            <w:r w:rsidRPr="000E2926">
              <w:rPr>
                <w:rFonts w:asciiTheme="minorHAnsi" w:hAnsiTheme="minorHAnsi"/>
                <w:spacing w:val="-12"/>
              </w:rPr>
              <w:t xml:space="preserve"> </w:t>
            </w:r>
            <w:r w:rsidRPr="000E2926">
              <w:rPr>
                <w:rFonts w:asciiTheme="minorHAnsi" w:hAnsiTheme="minorHAnsi"/>
              </w:rPr>
              <w:t>a</w:t>
            </w:r>
            <w:r w:rsidRPr="000E2926">
              <w:rPr>
                <w:rFonts w:asciiTheme="minorHAnsi" w:hAnsiTheme="minorHAnsi"/>
                <w:spacing w:val="-5"/>
              </w:rPr>
              <w:t xml:space="preserve"> </w:t>
            </w:r>
            <w:r w:rsidRPr="000E2926">
              <w:rPr>
                <w:rFonts w:asciiTheme="minorHAnsi" w:hAnsiTheme="minorHAnsi"/>
              </w:rPr>
              <w:t>s</w:t>
            </w:r>
            <w:r w:rsidRPr="000E2926">
              <w:rPr>
                <w:rFonts w:asciiTheme="minorHAnsi" w:hAnsiTheme="minorHAnsi"/>
                <w:spacing w:val="-2"/>
              </w:rPr>
              <w:t>c</w:t>
            </w:r>
            <w:r w:rsidRPr="000E2926">
              <w:rPr>
                <w:rFonts w:asciiTheme="minorHAnsi" w:hAnsiTheme="minorHAnsi"/>
                <w:spacing w:val="-5"/>
              </w:rPr>
              <w:t>o</w:t>
            </w:r>
            <w:r w:rsidRPr="000E2926">
              <w:rPr>
                <w:rFonts w:asciiTheme="minorHAnsi" w:hAnsiTheme="minorHAnsi"/>
                <w:spacing w:val="-9"/>
              </w:rPr>
              <w:t>m</w:t>
            </w:r>
            <w:r w:rsidRPr="000E2926">
              <w:rPr>
                <w:rFonts w:asciiTheme="minorHAnsi" w:hAnsiTheme="minorHAnsi"/>
                <w:spacing w:val="-5"/>
              </w:rPr>
              <w:t>p</w:t>
            </w:r>
            <w:r w:rsidRPr="000E2926">
              <w:rPr>
                <w:rFonts w:asciiTheme="minorHAnsi" w:hAnsiTheme="minorHAnsi"/>
                <w:spacing w:val="-2"/>
              </w:rPr>
              <w:t>ar</w:t>
            </w:r>
            <w:r w:rsidRPr="000E2926">
              <w:rPr>
                <w:rFonts w:asciiTheme="minorHAnsi" w:hAnsiTheme="minorHAnsi"/>
              </w:rPr>
              <w:t>ti</w:t>
            </w:r>
          </w:p>
        </w:tc>
      </w:tr>
      <w:tr w:rsidR="00D91BE6" w:rsidRPr="000E2926" w14:paraId="10EFB14B" w14:textId="77777777" w:rsidTr="00AA58A5">
        <w:trPr>
          <w:trHeight w:hRule="exact" w:val="519"/>
        </w:trPr>
        <w:tc>
          <w:tcPr>
            <w:tcW w:w="4797" w:type="dxa"/>
            <w:tcBorders>
              <w:top w:val="single" w:sz="4" w:space="0" w:color="000000"/>
              <w:left w:val="single" w:sz="4" w:space="0" w:color="000000"/>
              <w:bottom w:val="single" w:sz="4" w:space="0" w:color="000000"/>
              <w:right w:val="single" w:sz="4" w:space="0" w:color="000000"/>
            </w:tcBorders>
          </w:tcPr>
          <w:p w14:paraId="5AFDE1DD" w14:textId="77777777" w:rsidR="00D91BE6" w:rsidRPr="000E2926" w:rsidRDefault="00D91BE6" w:rsidP="00AA58A5">
            <w:pPr>
              <w:pStyle w:val="TableParagraph"/>
              <w:kinsoku w:val="0"/>
              <w:overflowPunct w:val="0"/>
              <w:spacing w:before="10"/>
              <w:ind w:left="51"/>
              <w:rPr>
                <w:rFonts w:asciiTheme="minorHAnsi" w:hAnsiTheme="minorHAnsi"/>
              </w:rPr>
            </w:pPr>
            <w:r w:rsidRPr="000E2926">
              <w:rPr>
                <w:rFonts w:asciiTheme="minorHAnsi" w:hAnsiTheme="minorHAnsi"/>
                <w:spacing w:val="-6"/>
              </w:rPr>
              <w:t>U</w:t>
            </w:r>
            <w:r w:rsidRPr="000E2926">
              <w:rPr>
                <w:rFonts w:asciiTheme="minorHAnsi" w:hAnsiTheme="minorHAnsi"/>
                <w:spacing w:val="5"/>
              </w:rPr>
              <w:t>t</w:t>
            </w:r>
            <w:r w:rsidRPr="000E2926">
              <w:rPr>
                <w:rFonts w:asciiTheme="minorHAnsi" w:hAnsiTheme="minorHAnsi"/>
                <w:spacing w:val="-2"/>
              </w:rPr>
              <w:t>e</w:t>
            </w:r>
            <w:r w:rsidRPr="000E2926">
              <w:rPr>
                <w:rFonts w:asciiTheme="minorHAnsi" w:hAnsiTheme="minorHAnsi"/>
                <w:spacing w:val="-5"/>
              </w:rPr>
              <w:t>n</w:t>
            </w:r>
            <w:r w:rsidRPr="000E2926">
              <w:rPr>
                <w:rFonts w:asciiTheme="minorHAnsi" w:hAnsiTheme="minorHAnsi"/>
                <w:spacing w:val="2"/>
              </w:rPr>
              <w:t>z</w:t>
            </w:r>
            <w:r w:rsidRPr="000E2926">
              <w:rPr>
                <w:rFonts w:asciiTheme="minorHAnsi" w:hAnsiTheme="minorHAnsi"/>
              </w:rPr>
              <w:t>e</w:t>
            </w:r>
          </w:p>
        </w:tc>
        <w:tc>
          <w:tcPr>
            <w:tcW w:w="4855" w:type="dxa"/>
            <w:tcBorders>
              <w:top w:val="single" w:sz="4" w:space="0" w:color="000000"/>
              <w:left w:val="single" w:sz="4" w:space="0" w:color="000000"/>
              <w:bottom w:val="single" w:sz="4" w:space="0" w:color="000000"/>
              <w:right w:val="single" w:sz="4" w:space="0" w:color="000000"/>
            </w:tcBorders>
          </w:tcPr>
          <w:p w14:paraId="58CECF33" w14:textId="77777777" w:rsidR="00D91BE6" w:rsidRPr="000E2926" w:rsidRDefault="00D91BE6" w:rsidP="00AA58A5">
            <w:pPr>
              <w:pStyle w:val="TableParagraph"/>
              <w:kinsoku w:val="0"/>
              <w:overflowPunct w:val="0"/>
              <w:spacing w:line="201" w:lineRule="exact"/>
              <w:ind w:left="51"/>
              <w:rPr>
                <w:rFonts w:asciiTheme="minorHAnsi" w:hAnsiTheme="minorHAnsi"/>
              </w:rPr>
            </w:pPr>
            <w:r w:rsidRPr="000E2926">
              <w:rPr>
                <w:rFonts w:asciiTheme="minorHAnsi" w:hAnsiTheme="minorHAnsi"/>
                <w:spacing w:val="-6"/>
              </w:rPr>
              <w:t>T</w:t>
            </w:r>
            <w:r w:rsidRPr="000E2926">
              <w:rPr>
                <w:rFonts w:asciiTheme="minorHAnsi" w:hAnsiTheme="minorHAnsi"/>
              </w:rPr>
              <w:t>utto</w:t>
            </w:r>
            <w:r w:rsidRPr="000E2926">
              <w:rPr>
                <w:rFonts w:asciiTheme="minorHAnsi" w:hAnsiTheme="minorHAnsi"/>
                <w:spacing w:val="-3"/>
              </w:rPr>
              <w:t xml:space="preserve"> </w:t>
            </w:r>
            <w:r w:rsidRPr="000E2926">
              <w:rPr>
                <w:rFonts w:asciiTheme="minorHAnsi" w:hAnsiTheme="minorHAnsi"/>
                <w:spacing w:val="-4"/>
              </w:rPr>
              <w:t>i</w:t>
            </w:r>
            <w:r w:rsidRPr="000E2926">
              <w:rPr>
                <w:rFonts w:asciiTheme="minorHAnsi" w:hAnsiTheme="minorHAnsi"/>
              </w:rPr>
              <w:t>l</w:t>
            </w:r>
            <w:r w:rsidRPr="000E2926">
              <w:rPr>
                <w:rFonts w:asciiTheme="minorHAnsi" w:hAnsiTheme="minorHAnsi"/>
                <w:spacing w:val="-1"/>
              </w:rPr>
              <w:t xml:space="preserve"> </w:t>
            </w:r>
            <w:r w:rsidRPr="000E2926">
              <w:rPr>
                <w:rFonts w:asciiTheme="minorHAnsi" w:hAnsiTheme="minorHAnsi"/>
              </w:rPr>
              <w:t>t</w:t>
            </w:r>
            <w:r w:rsidRPr="000E2926">
              <w:rPr>
                <w:rFonts w:asciiTheme="minorHAnsi" w:hAnsiTheme="minorHAnsi"/>
                <w:spacing w:val="-7"/>
              </w:rPr>
              <w:t>e</w:t>
            </w:r>
            <w:r w:rsidRPr="000E2926">
              <w:rPr>
                <w:rFonts w:asciiTheme="minorHAnsi" w:hAnsiTheme="minorHAnsi"/>
                <w:spacing w:val="3"/>
              </w:rPr>
              <w:t>rr</w:t>
            </w:r>
            <w:r w:rsidRPr="000E2926">
              <w:rPr>
                <w:rFonts w:asciiTheme="minorHAnsi" w:hAnsiTheme="minorHAnsi"/>
                <w:spacing w:val="-4"/>
              </w:rPr>
              <w:t>i</w:t>
            </w:r>
            <w:r w:rsidRPr="000E2926">
              <w:rPr>
                <w:rFonts w:asciiTheme="minorHAnsi" w:hAnsiTheme="minorHAnsi"/>
              </w:rPr>
              <w:t>t</w:t>
            </w:r>
            <w:r w:rsidRPr="000E2926">
              <w:rPr>
                <w:rFonts w:asciiTheme="minorHAnsi" w:hAnsiTheme="minorHAnsi"/>
                <w:spacing w:val="-5"/>
              </w:rPr>
              <w:t>o</w:t>
            </w:r>
            <w:r w:rsidRPr="000E2926">
              <w:rPr>
                <w:rFonts w:asciiTheme="minorHAnsi" w:hAnsiTheme="minorHAnsi"/>
                <w:spacing w:val="3"/>
              </w:rPr>
              <w:t>r</w:t>
            </w:r>
            <w:r w:rsidRPr="000E2926">
              <w:rPr>
                <w:rFonts w:asciiTheme="minorHAnsi" w:hAnsiTheme="minorHAnsi"/>
              </w:rPr>
              <w:t>io</w:t>
            </w:r>
          </w:p>
        </w:tc>
      </w:tr>
    </w:tbl>
    <w:p w14:paraId="567154F3" w14:textId="77777777" w:rsidR="00D91BE6" w:rsidRPr="000E2926" w:rsidRDefault="00D91BE6" w:rsidP="00D91BE6">
      <w:pPr>
        <w:rPr>
          <w:rFonts w:asciiTheme="minorHAnsi" w:hAnsiTheme="minorHAnsi"/>
        </w:rPr>
        <w:sectPr w:rsidR="00D91BE6" w:rsidRPr="000E2926">
          <w:pgSz w:w="11904" w:h="16840"/>
          <w:pgMar w:top="980" w:right="960" w:bottom="1240" w:left="980" w:header="749" w:footer="1045" w:gutter="0"/>
          <w:cols w:space="720" w:equalWidth="0">
            <w:col w:w="9964"/>
          </w:cols>
          <w:noEndnote/>
        </w:sectPr>
      </w:pPr>
    </w:p>
    <w:p w14:paraId="54D4CBC9" w14:textId="77777777" w:rsidR="00D91BE6" w:rsidRPr="000E2926" w:rsidRDefault="00D91BE6" w:rsidP="00D91BE6">
      <w:pPr>
        <w:kinsoku w:val="0"/>
        <w:overflowPunct w:val="0"/>
        <w:spacing w:before="3" w:line="160" w:lineRule="exact"/>
        <w:rPr>
          <w:rFonts w:asciiTheme="minorHAnsi" w:hAnsiTheme="minorHAnsi"/>
          <w:sz w:val="16"/>
          <w:szCs w:val="16"/>
        </w:rPr>
      </w:pPr>
    </w:p>
    <w:p w14:paraId="029AD23D" w14:textId="60825F0E" w:rsidR="00D91BE6" w:rsidRPr="000E2926" w:rsidRDefault="00D91BE6" w:rsidP="00D91BE6">
      <w:pPr>
        <w:kinsoku w:val="0"/>
        <w:overflowPunct w:val="0"/>
        <w:spacing w:before="72"/>
        <w:ind w:left="142"/>
        <w:rPr>
          <w:rFonts w:asciiTheme="minorHAnsi" w:hAnsiTheme="minorHAnsi"/>
        </w:rPr>
      </w:pPr>
      <w:r w:rsidRPr="000E2926">
        <w:rPr>
          <w:rFonts w:asciiTheme="minorHAnsi" w:hAnsiTheme="minorHAnsi"/>
          <w:b/>
          <w:bCs/>
          <w:i/>
          <w:iCs/>
          <w:spacing w:val="12"/>
        </w:rPr>
        <w:t>3.8</w:t>
      </w:r>
      <w:r w:rsidRPr="000E2926">
        <w:rPr>
          <w:rFonts w:asciiTheme="minorHAnsi" w:hAnsiTheme="minorHAnsi"/>
          <w:b/>
          <w:bCs/>
          <w:i/>
          <w:iCs/>
        </w:rPr>
        <w:t>.9</w:t>
      </w:r>
      <w:r>
        <w:rPr>
          <w:rFonts w:asciiTheme="minorHAnsi" w:hAnsiTheme="minorHAnsi"/>
          <w:b/>
          <w:bCs/>
          <w:i/>
          <w:iCs/>
        </w:rPr>
        <w:t xml:space="preserve"> </w:t>
      </w:r>
      <w:r w:rsidRPr="000E2926">
        <w:rPr>
          <w:rFonts w:asciiTheme="minorHAnsi" w:hAnsiTheme="minorHAnsi"/>
          <w:b/>
          <w:bCs/>
          <w:i/>
          <w:iCs/>
          <w:spacing w:val="-3"/>
        </w:rPr>
        <w:t xml:space="preserve"> </w:t>
      </w:r>
      <w:r w:rsidRPr="000E2926">
        <w:rPr>
          <w:rFonts w:asciiTheme="minorHAnsi" w:hAnsiTheme="minorHAnsi"/>
          <w:b/>
          <w:bCs/>
          <w:i/>
          <w:iCs/>
          <w:spacing w:val="1"/>
        </w:rPr>
        <w:t>R</w:t>
      </w:r>
      <w:r w:rsidRPr="000E2926">
        <w:rPr>
          <w:rFonts w:asciiTheme="minorHAnsi" w:hAnsiTheme="minorHAnsi"/>
          <w:b/>
          <w:bCs/>
          <w:i/>
          <w:iCs/>
        </w:rPr>
        <w:t>i</w:t>
      </w:r>
      <w:r w:rsidRPr="000E2926">
        <w:rPr>
          <w:rFonts w:asciiTheme="minorHAnsi" w:hAnsiTheme="minorHAnsi"/>
          <w:b/>
          <w:bCs/>
          <w:i/>
          <w:iCs/>
          <w:spacing w:val="-2"/>
        </w:rPr>
        <w:t>e</w:t>
      </w:r>
      <w:r w:rsidRPr="000E2926">
        <w:rPr>
          <w:rFonts w:asciiTheme="minorHAnsi" w:hAnsiTheme="minorHAnsi"/>
          <w:b/>
          <w:bCs/>
          <w:i/>
          <w:iCs/>
        </w:rPr>
        <w:t>pilogo</w:t>
      </w:r>
      <w:r w:rsidRPr="000E2926">
        <w:rPr>
          <w:rFonts w:asciiTheme="minorHAnsi" w:hAnsiTheme="minorHAnsi"/>
          <w:b/>
          <w:bCs/>
          <w:i/>
          <w:iCs/>
          <w:spacing w:val="2"/>
        </w:rPr>
        <w:t xml:space="preserve"> </w:t>
      </w:r>
      <w:r w:rsidRPr="000E2926">
        <w:rPr>
          <w:rFonts w:asciiTheme="minorHAnsi" w:hAnsiTheme="minorHAnsi"/>
          <w:b/>
          <w:bCs/>
          <w:i/>
          <w:iCs/>
        </w:rPr>
        <w:t>i</w:t>
      </w:r>
      <w:r w:rsidRPr="000E2926">
        <w:rPr>
          <w:rFonts w:asciiTheme="minorHAnsi" w:hAnsiTheme="minorHAnsi"/>
          <w:b/>
          <w:bCs/>
          <w:i/>
          <w:iCs/>
          <w:spacing w:val="-4"/>
        </w:rPr>
        <w:t>m</w:t>
      </w:r>
      <w:r w:rsidRPr="000E2926">
        <w:rPr>
          <w:rFonts w:asciiTheme="minorHAnsi" w:hAnsiTheme="minorHAnsi"/>
          <w:b/>
          <w:bCs/>
          <w:i/>
          <w:iCs/>
        </w:rPr>
        <w:t>pi</w:t>
      </w:r>
      <w:r w:rsidRPr="000E2926">
        <w:rPr>
          <w:rFonts w:asciiTheme="minorHAnsi" w:hAnsiTheme="minorHAnsi"/>
          <w:b/>
          <w:bCs/>
          <w:i/>
          <w:iCs/>
          <w:spacing w:val="-2"/>
        </w:rPr>
        <w:t>e</w:t>
      </w:r>
      <w:r w:rsidRPr="000E2926">
        <w:rPr>
          <w:rFonts w:asciiTheme="minorHAnsi" w:hAnsiTheme="minorHAnsi"/>
          <w:b/>
          <w:bCs/>
          <w:i/>
          <w:iCs/>
        </w:rPr>
        <w:t>go</w:t>
      </w:r>
      <w:r w:rsidRPr="000E2926">
        <w:rPr>
          <w:rFonts w:asciiTheme="minorHAnsi" w:hAnsiTheme="minorHAnsi"/>
          <w:b/>
          <w:bCs/>
          <w:i/>
          <w:iCs/>
          <w:spacing w:val="2"/>
        </w:rPr>
        <w:t xml:space="preserve"> </w:t>
      </w:r>
      <w:r w:rsidRPr="000E2926">
        <w:rPr>
          <w:rFonts w:asciiTheme="minorHAnsi" w:hAnsiTheme="minorHAnsi"/>
          <w:b/>
          <w:bCs/>
          <w:i/>
          <w:iCs/>
        </w:rPr>
        <w:t>r</w:t>
      </w:r>
      <w:r w:rsidRPr="000E2926">
        <w:rPr>
          <w:rFonts w:asciiTheme="minorHAnsi" w:hAnsiTheme="minorHAnsi"/>
          <w:b/>
          <w:bCs/>
          <w:i/>
          <w:iCs/>
          <w:spacing w:val="1"/>
        </w:rPr>
        <w:t>i</w:t>
      </w:r>
      <w:r w:rsidRPr="000E2926">
        <w:rPr>
          <w:rFonts w:asciiTheme="minorHAnsi" w:hAnsiTheme="minorHAnsi"/>
          <w:b/>
          <w:bCs/>
          <w:i/>
          <w:iCs/>
        </w:rPr>
        <w:t>sor</w:t>
      </w:r>
      <w:r w:rsidRPr="000E2926">
        <w:rPr>
          <w:rFonts w:asciiTheme="minorHAnsi" w:hAnsiTheme="minorHAnsi"/>
          <w:b/>
          <w:bCs/>
          <w:i/>
          <w:iCs/>
          <w:spacing w:val="5"/>
        </w:rPr>
        <w:t>s</w:t>
      </w:r>
      <w:r w:rsidRPr="000E2926">
        <w:rPr>
          <w:rFonts w:asciiTheme="minorHAnsi" w:hAnsiTheme="minorHAnsi"/>
          <w:b/>
          <w:bCs/>
          <w:i/>
          <w:iCs/>
        </w:rPr>
        <w:t>e</w:t>
      </w:r>
    </w:p>
    <w:p w14:paraId="08801713" w14:textId="77777777" w:rsidR="00D91BE6" w:rsidRPr="000E2926" w:rsidRDefault="00D91BE6" w:rsidP="00D91BE6">
      <w:pPr>
        <w:kinsoku w:val="0"/>
        <w:overflowPunct w:val="0"/>
        <w:spacing w:before="12" w:line="280" w:lineRule="exact"/>
        <w:ind w:left="142"/>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2045"/>
        <w:gridCol w:w="1283"/>
        <w:gridCol w:w="1066"/>
        <w:gridCol w:w="1320"/>
        <w:gridCol w:w="3938"/>
      </w:tblGrid>
      <w:tr w:rsidR="00D91BE6" w:rsidRPr="000E2926" w14:paraId="3E986455" w14:textId="77777777" w:rsidTr="00AA58A5">
        <w:trPr>
          <w:trHeight w:hRule="exact" w:val="302"/>
        </w:trPr>
        <w:tc>
          <w:tcPr>
            <w:tcW w:w="2045" w:type="dxa"/>
            <w:vMerge w:val="restart"/>
            <w:tcBorders>
              <w:top w:val="single" w:sz="4" w:space="0" w:color="000000"/>
              <w:left w:val="single" w:sz="4" w:space="0" w:color="000000"/>
              <w:bottom w:val="single" w:sz="4" w:space="0" w:color="000000"/>
              <w:right w:val="single" w:sz="4" w:space="0" w:color="000000"/>
            </w:tcBorders>
          </w:tcPr>
          <w:p w14:paraId="3501EE20" w14:textId="77777777" w:rsidR="00D91BE6" w:rsidRDefault="00D91BE6" w:rsidP="00AA58A5">
            <w:pPr>
              <w:pStyle w:val="TableParagraph"/>
              <w:kinsoku w:val="0"/>
              <w:overflowPunct w:val="0"/>
              <w:spacing w:before="41"/>
              <w:ind w:left="527"/>
              <w:rPr>
                <w:rFonts w:asciiTheme="minorHAnsi" w:hAnsiTheme="minorHAnsi"/>
                <w:b/>
                <w:bCs/>
                <w:spacing w:val="-1"/>
                <w:sz w:val="16"/>
                <w:szCs w:val="16"/>
              </w:rPr>
            </w:pPr>
          </w:p>
          <w:p w14:paraId="26191144" w14:textId="77777777" w:rsidR="00D91BE6" w:rsidRDefault="00D91BE6" w:rsidP="00AA58A5">
            <w:pPr>
              <w:pStyle w:val="TableParagraph"/>
              <w:kinsoku w:val="0"/>
              <w:overflowPunct w:val="0"/>
              <w:spacing w:before="41"/>
              <w:ind w:left="527"/>
              <w:rPr>
                <w:rFonts w:asciiTheme="minorHAnsi" w:hAnsiTheme="minorHAnsi"/>
                <w:b/>
                <w:bCs/>
                <w:spacing w:val="-1"/>
                <w:sz w:val="16"/>
                <w:szCs w:val="16"/>
              </w:rPr>
            </w:pPr>
          </w:p>
          <w:p w14:paraId="2AB82B85" w14:textId="77777777" w:rsidR="00D91BE6" w:rsidRDefault="00D91BE6" w:rsidP="00AA58A5">
            <w:pPr>
              <w:pStyle w:val="TableParagraph"/>
              <w:kinsoku w:val="0"/>
              <w:overflowPunct w:val="0"/>
              <w:spacing w:before="41"/>
              <w:ind w:left="527"/>
              <w:rPr>
                <w:rFonts w:asciiTheme="minorHAnsi" w:hAnsiTheme="minorHAnsi"/>
                <w:b/>
                <w:bCs/>
                <w:spacing w:val="-1"/>
                <w:sz w:val="16"/>
                <w:szCs w:val="16"/>
              </w:rPr>
            </w:pPr>
          </w:p>
          <w:p w14:paraId="766A45EC" w14:textId="77777777" w:rsidR="00D91BE6" w:rsidRPr="000E2926" w:rsidRDefault="00D91BE6" w:rsidP="00AA58A5">
            <w:pPr>
              <w:pStyle w:val="TableParagraph"/>
              <w:kinsoku w:val="0"/>
              <w:overflowPunct w:val="0"/>
              <w:spacing w:before="41"/>
              <w:ind w:left="527"/>
              <w:rPr>
                <w:rFonts w:asciiTheme="minorHAnsi" w:hAnsiTheme="minorHAnsi"/>
              </w:rPr>
            </w:pPr>
            <w:r w:rsidRPr="000E2926">
              <w:rPr>
                <w:rFonts w:asciiTheme="minorHAnsi" w:hAnsiTheme="minorHAnsi"/>
                <w:b/>
                <w:bCs/>
                <w:spacing w:val="-1"/>
                <w:sz w:val="16"/>
                <w:szCs w:val="16"/>
              </w:rPr>
              <w:t>P</w:t>
            </w:r>
            <w:r w:rsidRPr="000E2926">
              <w:rPr>
                <w:rFonts w:asciiTheme="minorHAnsi" w:hAnsiTheme="minorHAnsi"/>
                <w:b/>
                <w:bCs/>
                <w:sz w:val="16"/>
                <w:szCs w:val="16"/>
              </w:rPr>
              <w:t>ER</w:t>
            </w:r>
            <w:r w:rsidRPr="000E2926">
              <w:rPr>
                <w:rFonts w:asciiTheme="minorHAnsi" w:hAnsiTheme="minorHAnsi"/>
                <w:b/>
                <w:bCs/>
                <w:spacing w:val="-3"/>
                <w:sz w:val="16"/>
                <w:szCs w:val="16"/>
              </w:rPr>
              <w:t>S</w:t>
            </w:r>
            <w:r w:rsidRPr="000E2926">
              <w:rPr>
                <w:rFonts w:asciiTheme="minorHAnsi" w:hAnsiTheme="minorHAnsi"/>
                <w:b/>
                <w:bCs/>
                <w:spacing w:val="1"/>
                <w:sz w:val="16"/>
                <w:szCs w:val="16"/>
              </w:rPr>
              <w:t>O</w:t>
            </w:r>
            <w:r w:rsidRPr="000E2926">
              <w:rPr>
                <w:rFonts w:asciiTheme="minorHAnsi" w:hAnsiTheme="minorHAnsi"/>
                <w:b/>
                <w:bCs/>
                <w:spacing w:val="5"/>
                <w:sz w:val="16"/>
                <w:szCs w:val="16"/>
              </w:rPr>
              <w:t>N</w:t>
            </w:r>
            <w:r w:rsidRPr="000E2926">
              <w:rPr>
                <w:rFonts w:asciiTheme="minorHAnsi" w:hAnsiTheme="minorHAnsi"/>
                <w:b/>
                <w:bCs/>
                <w:spacing w:val="-5"/>
                <w:sz w:val="16"/>
                <w:szCs w:val="16"/>
              </w:rPr>
              <w:t>A</w:t>
            </w:r>
            <w:r w:rsidRPr="000E2926">
              <w:rPr>
                <w:rFonts w:asciiTheme="minorHAnsi" w:hAnsiTheme="minorHAnsi"/>
                <w:b/>
                <w:bCs/>
                <w:spacing w:val="4"/>
                <w:sz w:val="16"/>
                <w:szCs w:val="16"/>
              </w:rPr>
              <w:t>L</w:t>
            </w:r>
            <w:r w:rsidRPr="000E2926">
              <w:rPr>
                <w:rFonts w:asciiTheme="minorHAnsi" w:hAnsiTheme="minorHAnsi"/>
                <w:b/>
                <w:bCs/>
                <w:sz w:val="16"/>
                <w:szCs w:val="16"/>
              </w:rPr>
              <w:t>E</w:t>
            </w:r>
          </w:p>
        </w:tc>
        <w:tc>
          <w:tcPr>
            <w:tcW w:w="1283" w:type="dxa"/>
            <w:tcBorders>
              <w:top w:val="single" w:sz="4" w:space="0" w:color="000000"/>
              <w:left w:val="single" w:sz="4" w:space="0" w:color="000000"/>
              <w:bottom w:val="single" w:sz="4" w:space="0" w:color="000000"/>
              <w:right w:val="single" w:sz="4" w:space="0" w:color="000000"/>
            </w:tcBorders>
          </w:tcPr>
          <w:p w14:paraId="6609648F" w14:textId="77777777" w:rsidR="00D91BE6" w:rsidRPr="000E2926" w:rsidRDefault="00D91BE6" w:rsidP="00AA58A5">
            <w:pPr>
              <w:pStyle w:val="TableParagraph"/>
              <w:kinsoku w:val="0"/>
              <w:overflowPunct w:val="0"/>
              <w:spacing w:before="41"/>
              <w:ind w:left="258"/>
              <w:rPr>
                <w:rFonts w:asciiTheme="minorHAnsi" w:hAnsiTheme="minorHAnsi"/>
              </w:rPr>
            </w:pPr>
            <w:r w:rsidRPr="000E2926">
              <w:rPr>
                <w:rFonts w:asciiTheme="minorHAnsi" w:hAnsiTheme="minorHAnsi"/>
                <w:b/>
                <w:bCs/>
                <w:spacing w:val="5"/>
                <w:sz w:val="16"/>
                <w:szCs w:val="16"/>
              </w:rPr>
              <w:t>NU</w:t>
            </w:r>
            <w:r w:rsidRPr="000E2926">
              <w:rPr>
                <w:rFonts w:asciiTheme="minorHAnsi" w:hAnsiTheme="minorHAnsi"/>
                <w:b/>
                <w:bCs/>
                <w:spacing w:val="8"/>
                <w:sz w:val="16"/>
                <w:szCs w:val="16"/>
              </w:rPr>
              <w:t>M</w:t>
            </w:r>
            <w:r w:rsidRPr="000E2926">
              <w:rPr>
                <w:rFonts w:asciiTheme="minorHAnsi" w:hAnsiTheme="minorHAnsi"/>
                <w:b/>
                <w:bCs/>
                <w:spacing w:val="4"/>
                <w:sz w:val="16"/>
                <w:szCs w:val="16"/>
              </w:rPr>
              <w:t>E</w:t>
            </w:r>
            <w:r w:rsidRPr="000E2926">
              <w:rPr>
                <w:rFonts w:asciiTheme="minorHAnsi" w:hAnsiTheme="minorHAnsi"/>
                <w:b/>
                <w:bCs/>
                <w:spacing w:val="5"/>
                <w:sz w:val="16"/>
                <w:szCs w:val="16"/>
              </w:rPr>
              <w:t>R</w:t>
            </w:r>
            <w:r w:rsidRPr="000E2926">
              <w:rPr>
                <w:rFonts w:asciiTheme="minorHAnsi" w:hAnsiTheme="minorHAnsi"/>
                <w:b/>
                <w:bCs/>
                <w:sz w:val="16"/>
                <w:szCs w:val="16"/>
              </w:rPr>
              <w:t>O</w:t>
            </w:r>
          </w:p>
        </w:tc>
        <w:tc>
          <w:tcPr>
            <w:tcW w:w="1066" w:type="dxa"/>
            <w:tcBorders>
              <w:top w:val="single" w:sz="4" w:space="0" w:color="000000"/>
              <w:left w:val="single" w:sz="4" w:space="0" w:color="000000"/>
              <w:bottom w:val="single" w:sz="4" w:space="0" w:color="000000"/>
              <w:right w:val="single" w:sz="4" w:space="0" w:color="000000"/>
            </w:tcBorders>
          </w:tcPr>
          <w:p w14:paraId="1163A0E3" w14:textId="77777777" w:rsidR="00D91BE6" w:rsidRPr="000E2926" w:rsidRDefault="00D91BE6" w:rsidP="00AA58A5">
            <w:pPr>
              <w:pStyle w:val="TableParagraph"/>
              <w:kinsoku w:val="0"/>
              <w:overflowPunct w:val="0"/>
              <w:spacing w:before="41"/>
              <w:ind w:left="61"/>
              <w:rPr>
                <w:rFonts w:asciiTheme="minorHAnsi" w:hAnsiTheme="minorHAnsi"/>
              </w:rPr>
            </w:pPr>
            <w:r w:rsidRPr="000E2926">
              <w:rPr>
                <w:rFonts w:asciiTheme="minorHAnsi" w:hAnsiTheme="minorHAnsi"/>
                <w:b/>
                <w:bCs/>
                <w:sz w:val="16"/>
                <w:szCs w:val="16"/>
              </w:rPr>
              <w:t>L</w:t>
            </w:r>
            <w:r w:rsidRPr="000E2926">
              <w:rPr>
                <w:rFonts w:asciiTheme="minorHAnsi" w:hAnsiTheme="minorHAnsi"/>
                <w:b/>
                <w:bCs/>
                <w:spacing w:val="5"/>
                <w:sz w:val="16"/>
                <w:szCs w:val="16"/>
              </w:rPr>
              <w:t>I</w:t>
            </w:r>
            <w:r w:rsidRPr="000E2926">
              <w:rPr>
                <w:rFonts w:asciiTheme="minorHAnsi" w:hAnsiTheme="minorHAnsi"/>
                <w:b/>
                <w:bCs/>
                <w:spacing w:val="-5"/>
                <w:sz w:val="16"/>
                <w:szCs w:val="16"/>
              </w:rPr>
              <w:t>V</w:t>
            </w:r>
            <w:r w:rsidRPr="000E2926">
              <w:rPr>
                <w:rFonts w:asciiTheme="minorHAnsi" w:hAnsiTheme="minorHAnsi"/>
                <w:b/>
                <w:bCs/>
                <w:spacing w:val="4"/>
                <w:sz w:val="16"/>
                <w:szCs w:val="16"/>
              </w:rPr>
              <w:t>E</w:t>
            </w:r>
            <w:r w:rsidRPr="000E2926">
              <w:rPr>
                <w:rFonts w:asciiTheme="minorHAnsi" w:hAnsiTheme="minorHAnsi"/>
                <w:b/>
                <w:bCs/>
                <w:sz w:val="16"/>
                <w:szCs w:val="16"/>
              </w:rPr>
              <w:t>LLO</w:t>
            </w:r>
          </w:p>
        </w:tc>
        <w:tc>
          <w:tcPr>
            <w:tcW w:w="1320" w:type="dxa"/>
            <w:tcBorders>
              <w:top w:val="single" w:sz="4" w:space="0" w:color="000000"/>
              <w:left w:val="single" w:sz="4" w:space="0" w:color="000000"/>
              <w:bottom w:val="single" w:sz="4" w:space="0" w:color="000000"/>
              <w:right w:val="single" w:sz="4" w:space="0" w:color="000000"/>
            </w:tcBorders>
          </w:tcPr>
          <w:p w14:paraId="361FDD43" w14:textId="77777777" w:rsidR="00D91BE6" w:rsidRPr="000E2926" w:rsidRDefault="00D91BE6" w:rsidP="00AA58A5">
            <w:pPr>
              <w:pStyle w:val="TableParagraph"/>
              <w:kinsoku w:val="0"/>
              <w:overflowPunct w:val="0"/>
              <w:spacing w:before="41"/>
              <w:ind w:left="224"/>
              <w:rPr>
                <w:rFonts w:asciiTheme="minorHAnsi" w:hAnsiTheme="minorHAnsi"/>
              </w:rPr>
            </w:pPr>
            <w:r w:rsidRPr="000E2926">
              <w:rPr>
                <w:rFonts w:asciiTheme="minorHAnsi" w:hAnsiTheme="minorHAnsi"/>
                <w:b/>
                <w:bCs/>
                <w:spacing w:val="1"/>
                <w:sz w:val="16"/>
                <w:szCs w:val="16"/>
              </w:rPr>
              <w:t>O</w:t>
            </w:r>
            <w:r w:rsidRPr="000E2926">
              <w:rPr>
                <w:rFonts w:asciiTheme="minorHAnsi" w:hAnsiTheme="minorHAnsi"/>
                <w:b/>
                <w:bCs/>
                <w:sz w:val="16"/>
                <w:szCs w:val="16"/>
              </w:rPr>
              <w:t>RE</w:t>
            </w:r>
            <w:r w:rsidRPr="000E2926">
              <w:rPr>
                <w:rFonts w:asciiTheme="minorHAnsi" w:hAnsiTheme="minorHAnsi"/>
                <w:b/>
                <w:bCs/>
                <w:spacing w:val="-1"/>
                <w:sz w:val="16"/>
                <w:szCs w:val="16"/>
              </w:rPr>
              <w:t>/</w:t>
            </w:r>
            <w:r w:rsidRPr="000E2926">
              <w:rPr>
                <w:rFonts w:asciiTheme="minorHAnsi" w:hAnsiTheme="minorHAnsi"/>
                <w:b/>
                <w:bCs/>
                <w:spacing w:val="3"/>
                <w:sz w:val="16"/>
                <w:szCs w:val="16"/>
              </w:rPr>
              <w:t>M</w:t>
            </w:r>
            <w:r w:rsidRPr="000E2926">
              <w:rPr>
                <w:rFonts w:asciiTheme="minorHAnsi" w:hAnsiTheme="minorHAnsi"/>
                <w:b/>
                <w:bCs/>
                <w:spacing w:val="4"/>
                <w:sz w:val="16"/>
                <w:szCs w:val="16"/>
              </w:rPr>
              <w:t>E</w:t>
            </w:r>
            <w:r w:rsidRPr="000E2926">
              <w:rPr>
                <w:rFonts w:asciiTheme="minorHAnsi" w:hAnsiTheme="minorHAnsi"/>
                <w:b/>
                <w:bCs/>
                <w:spacing w:val="3"/>
                <w:sz w:val="16"/>
                <w:szCs w:val="16"/>
              </w:rPr>
              <w:t>S</w:t>
            </w:r>
            <w:r w:rsidRPr="000E2926">
              <w:rPr>
                <w:rFonts w:asciiTheme="minorHAnsi" w:hAnsiTheme="minorHAnsi"/>
                <w:b/>
                <w:bCs/>
                <w:sz w:val="16"/>
                <w:szCs w:val="16"/>
              </w:rPr>
              <w:t>E</w:t>
            </w:r>
          </w:p>
        </w:tc>
        <w:tc>
          <w:tcPr>
            <w:tcW w:w="3938" w:type="dxa"/>
            <w:tcBorders>
              <w:top w:val="single" w:sz="4" w:space="0" w:color="000000"/>
              <w:left w:val="single" w:sz="4" w:space="0" w:color="000000"/>
              <w:bottom w:val="single" w:sz="4" w:space="0" w:color="000000"/>
              <w:right w:val="single" w:sz="4" w:space="0" w:color="000000"/>
            </w:tcBorders>
          </w:tcPr>
          <w:p w14:paraId="7F782109" w14:textId="77777777" w:rsidR="00D91BE6" w:rsidRPr="000E2926" w:rsidRDefault="00D91BE6" w:rsidP="00AA58A5">
            <w:pPr>
              <w:pStyle w:val="TableParagraph"/>
              <w:kinsoku w:val="0"/>
              <w:overflowPunct w:val="0"/>
              <w:spacing w:before="41"/>
              <w:ind w:right="802"/>
              <w:jc w:val="center"/>
              <w:rPr>
                <w:rFonts w:asciiTheme="minorHAnsi" w:hAnsiTheme="minorHAnsi"/>
              </w:rPr>
            </w:pPr>
            <w:r w:rsidRPr="000E2926">
              <w:rPr>
                <w:rFonts w:asciiTheme="minorHAnsi" w:hAnsiTheme="minorHAnsi"/>
                <w:b/>
                <w:bCs/>
                <w:spacing w:val="5"/>
                <w:sz w:val="16"/>
                <w:szCs w:val="16"/>
              </w:rPr>
              <w:t>N</w:t>
            </w:r>
            <w:r w:rsidRPr="000E2926">
              <w:rPr>
                <w:rFonts w:asciiTheme="minorHAnsi" w:hAnsiTheme="minorHAnsi"/>
                <w:b/>
                <w:bCs/>
                <w:spacing w:val="6"/>
                <w:sz w:val="16"/>
                <w:szCs w:val="16"/>
              </w:rPr>
              <w:t>O</w:t>
            </w:r>
            <w:r w:rsidRPr="000E2926">
              <w:rPr>
                <w:rFonts w:asciiTheme="minorHAnsi" w:hAnsiTheme="minorHAnsi"/>
                <w:b/>
                <w:bCs/>
                <w:spacing w:val="4"/>
                <w:sz w:val="16"/>
                <w:szCs w:val="16"/>
              </w:rPr>
              <w:t>T</w:t>
            </w:r>
            <w:r w:rsidRPr="000E2926">
              <w:rPr>
                <w:rFonts w:asciiTheme="minorHAnsi" w:hAnsiTheme="minorHAnsi"/>
                <w:b/>
                <w:bCs/>
                <w:sz w:val="16"/>
                <w:szCs w:val="16"/>
              </w:rPr>
              <w:t>E</w:t>
            </w:r>
          </w:p>
        </w:tc>
      </w:tr>
      <w:tr w:rsidR="00D91BE6" w:rsidRPr="000E2926" w14:paraId="0AFF0BEF" w14:textId="77777777" w:rsidTr="00AA58A5">
        <w:trPr>
          <w:trHeight w:hRule="exact" w:val="1019"/>
        </w:trPr>
        <w:tc>
          <w:tcPr>
            <w:tcW w:w="2045" w:type="dxa"/>
            <w:vMerge/>
            <w:tcBorders>
              <w:top w:val="single" w:sz="4" w:space="0" w:color="000000"/>
              <w:left w:val="single" w:sz="4" w:space="0" w:color="000000"/>
              <w:bottom w:val="single" w:sz="4" w:space="0" w:color="000000"/>
              <w:right w:val="single" w:sz="4" w:space="0" w:color="000000"/>
            </w:tcBorders>
          </w:tcPr>
          <w:p w14:paraId="774DF9B3" w14:textId="77777777" w:rsidR="00D91BE6" w:rsidRPr="000E2926" w:rsidRDefault="00D91BE6" w:rsidP="00AA58A5">
            <w:pPr>
              <w:pStyle w:val="TableParagraph"/>
              <w:kinsoku w:val="0"/>
              <w:overflowPunct w:val="0"/>
              <w:spacing w:before="41"/>
              <w:ind w:right="802"/>
              <w:jc w:val="center"/>
              <w:rPr>
                <w:rFonts w:asciiTheme="minorHAnsi" w:hAnsiTheme="minorHAnsi"/>
              </w:rPr>
            </w:pPr>
          </w:p>
        </w:tc>
        <w:tc>
          <w:tcPr>
            <w:tcW w:w="1283" w:type="dxa"/>
            <w:tcBorders>
              <w:top w:val="single" w:sz="4" w:space="0" w:color="000000"/>
              <w:left w:val="single" w:sz="4" w:space="0" w:color="000000"/>
              <w:bottom w:val="single" w:sz="4" w:space="0" w:color="000000"/>
              <w:right w:val="single" w:sz="4" w:space="0" w:color="000000"/>
            </w:tcBorders>
          </w:tcPr>
          <w:p w14:paraId="05714CA8" w14:textId="77777777" w:rsidR="00D91BE6" w:rsidRPr="00304D4B" w:rsidRDefault="00D91BE6" w:rsidP="00AA58A5">
            <w:pPr>
              <w:pStyle w:val="TableParagraph"/>
              <w:kinsoku w:val="0"/>
              <w:overflowPunct w:val="0"/>
              <w:spacing w:line="200" w:lineRule="exact"/>
              <w:rPr>
                <w:rFonts w:asciiTheme="minorHAnsi" w:hAnsiTheme="minorHAnsi"/>
                <w:szCs w:val="20"/>
              </w:rPr>
            </w:pPr>
          </w:p>
          <w:p w14:paraId="6696699F" w14:textId="77777777" w:rsidR="00D91BE6" w:rsidRPr="00304D4B" w:rsidRDefault="00D91BE6" w:rsidP="00AA58A5">
            <w:pPr>
              <w:pStyle w:val="TableParagraph"/>
              <w:kinsoku w:val="0"/>
              <w:overflowPunct w:val="0"/>
              <w:spacing w:before="13" w:line="220" w:lineRule="exact"/>
              <w:rPr>
                <w:rFonts w:asciiTheme="minorHAnsi" w:hAnsiTheme="minorHAnsi"/>
              </w:rPr>
            </w:pPr>
          </w:p>
          <w:p w14:paraId="335EF97D" w14:textId="77777777" w:rsidR="00D91BE6" w:rsidRPr="00304D4B" w:rsidRDefault="00D91BE6" w:rsidP="00AA58A5">
            <w:pPr>
              <w:pStyle w:val="TableParagraph"/>
              <w:kinsoku w:val="0"/>
              <w:overflowPunct w:val="0"/>
              <w:ind w:left="550" w:right="550"/>
              <w:jc w:val="center"/>
              <w:rPr>
                <w:rFonts w:asciiTheme="minorHAnsi" w:hAnsiTheme="minorHAnsi"/>
              </w:rPr>
            </w:pPr>
            <w:r w:rsidRPr="00304D4B">
              <w:rPr>
                <w:rFonts w:asciiTheme="minorHAnsi" w:hAnsiTheme="minorHAnsi"/>
              </w:rPr>
              <w:t>1</w:t>
            </w:r>
          </w:p>
        </w:tc>
        <w:tc>
          <w:tcPr>
            <w:tcW w:w="1066" w:type="dxa"/>
            <w:tcBorders>
              <w:top w:val="single" w:sz="4" w:space="0" w:color="000000"/>
              <w:left w:val="single" w:sz="4" w:space="0" w:color="000000"/>
              <w:bottom w:val="single" w:sz="4" w:space="0" w:color="000000"/>
              <w:right w:val="single" w:sz="4" w:space="0" w:color="000000"/>
            </w:tcBorders>
          </w:tcPr>
          <w:p w14:paraId="5D960C7F" w14:textId="77777777" w:rsidR="00D91BE6" w:rsidRPr="00304D4B" w:rsidRDefault="00D91BE6" w:rsidP="00AA58A5">
            <w:pPr>
              <w:pStyle w:val="TableParagraph"/>
              <w:kinsoku w:val="0"/>
              <w:overflowPunct w:val="0"/>
              <w:spacing w:line="200" w:lineRule="exact"/>
              <w:rPr>
                <w:rFonts w:asciiTheme="minorHAnsi" w:hAnsiTheme="minorHAnsi"/>
                <w:szCs w:val="20"/>
              </w:rPr>
            </w:pPr>
          </w:p>
          <w:p w14:paraId="606A470A" w14:textId="77777777" w:rsidR="00D91BE6" w:rsidRPr="00304D4B" w:rsidRDefault="00D91BE6" w:rsidP="00AA58A5">
            <w:pPr>
              <w:pStyle w:val="TableParagraph"/>
              <w:kinsoku w:val="0"/>
              <w:overflowPunct w:val="0"/>
              <w:spacing w:before="13" w:line="220" w:lineRule="exact"/>
              <w:rPr>
                <w:rFonts w:asciiTheme="minorHAnsi" w:hAnsiTheme="minorHAnsi"/>
              </w:rPr>
            </w:pPr>
          </w:p>
          <w:p w14:paraId="683441D7" w14:textId="77777777" w:rsidR="00D91BE6" w:rsidRPr="00304D4B" w:rsidRDefault="00D91BE6" w:rsidP="00AA58A5">
            <w:pPr>
              <w:pStyle w:val="TableParagraph"/>
              <w:kinsoku w:val="0"/>
              <w:overflowPunct w:val="0"/>
              <w:ind w:left="411"/>
              <w:rPr>
                <w:rFonts w:asciiTheme="minorHAnsi" w:hAnsiTheme="minorHAnsi"/>
              </w:rPr>
            </w:pPr>
            <w:r w:rsidRPr="00304D4B">
              <w:rPr>
                <w:rFonts w:asciiTheme="minorHAnsi" w:hAnsiTheme="minorHAnsi"/>
              </w:rPr>
              <w:t>2</w:t>
            </w:r>
            <w:r w:rsidRPr="00304D4B">
              <w:rPr>
                <w:rFonts w:asciiTheme="minorHAnsi" w:hAnsiTheme="minorHAnsi"/>
                <w:spacing w:val="-5"/>
              </w:rPr>
              <w:t>°</w:t>
            </w:r>
            <w:r w:rsidRPr="00304D4B">
              <w:rPr>
                <w:rFonts w:asciiTheme="minorHAnsi" w:hAnsiTheme="minorHAnsi"/>
              </w:rPr>
              <w:t>b</w:t>
            </w:r>
          </w:p>
        </w:tc>
        <w:tc>
          <w:tcPr>
            <w:tcW w:w="1320" w:type="dxa"/>
            <w:tcBorders>
              <w:top w:val="single" w:sz="4" w:space="0" w:color="000000"/>
              <w:left w:val="single" w:sz="4" w:space="0" w:color="000000"/>
              <w:bottom w:val="single" w:sz="4" w:space="0" w:color="000000"/>
              <w:right w:val="single" w:sz="4" w:space="0" w:color="000000"/>
            </w:tcBorders>
          </w:tcPr>
          <w:p w14:paraId="37CED4EF" w14:textId="77777777" w:rsidR="00D91BE6" w:rsidRPr="00304D4B" w:rsidRDefault="00D91BE6" w:rsidP="00AA58A5">
            <w:pPr>
              <w:pStyle w:val="TableParagraph"/>
              <w:kinsoku w:val="0"/>
              <w:overflowPunct w:val="0"/>
              <w:spacing w:line="200" w:lineRule="exact"/>
              <w:rPr>
                <w:rFonts w:asciiTheme="minorHAnsi" w:hAnsiTheme="minorHAnsi"/>
                <w:szCs w:val="20"/>
              </w:rPr>
            </w:pPr>
          </w:p>
          <w:p w14:paraId="14CBAA05" w14:textId="77777777" w:rsidR="00D91BE6" w:rsidRPr="00304D4B" w:rsidRDefault="00D91BE6" w:rsidP="00AA58A5">
            <w:pPr>
              <w:pStyle w:val="TableParagraph"/>
              <w:kinsoku w:val="0"/>
              <w:overflowPunct w:val="0"/>
              <w:spacing w:before="13" w:line="220" w:lineRule="exact"/>
              <w:rPr>
                <w:rFonts w:asciiTheme="minorHAnsi" w:hAnsiTheme="minorHAnsi"/>
              </w:rPr>
            </w:pPr>
          </w:p>
          <w:p w14:paraId="64464972" w14:textId="77777777" w:rsidR="00D91BE6" w:rsidRPr="00304D4B" w:rsidRDefault="00D91BE6" w:rsidP="00AA58A5">
            <w:pPr>
              <w:pStyle w:val="TableParagraph"/>
              <w:kinsoku w:val="0"/>
              <w:overflowPunct w:val="0"/>
              <w:ind w:left="4"/>
              <w:jc w:val="center"/>
              <w:rPr>
                <w:rFonts w:asciiTheme="minorHAnsi" w:hAnsiTheme="minorHAnsi"/>
              </w:rPr>
            </w:pPr>
            <w:r w:rsidRPr="00304D4B">
              <w:rPr>
                <w:rFonts w:asciiTheme="minorHAnsi" w:hAnsiTheme="minorHAnsi"/>
              </w:rPr>
              <w:t>3</w:t>
            </w:r>
            <w:r w:rsidRPr="00304D4B">
              <w:rPr>
                <w:rFonts w:asciiTheme="minorHAnsi" w:hAnsiTheme="minorHAnsi"/>
                <w:spacing w:val="2"/>
              </w:rPr>
              <w:t>,</w:t>
            </w:r>
            <w:r w:rsidRPr="00304D4B">
              <w:rPr>
                <w:rFonts w:asciiTheme="minorHAnsi" w:hAnsiTheme="minorHAnsi"/>
              </w:rPr>
              <w:t>00</w:t>
            </w:r>
          </w:p>
        </w:tc>
        <w:tc>
          <w:tcPr>
            <w:tcW w:w="3938" w:type="dxa"/>
            <w:tcBorders>
              <w:top w:val="single" w:sz="4" w:space="0" w:color="000000"/>
              <w:left w:val="single" w:sz="4" w:space="0" w:color="000000"/>
              <w:bottom w:val="single" w:sz="4" w:space="0" w:color="000000"/>
              <w:right w:val="single" w:sz="4" w:space="0" w:color="000000"/>
            </w:tcBorders>
          </w:tcPr>
          <w:p w14:paraId="777C8D20" w14:textId="77777777" w:rsidR="00D91BE6" w:rsidRPr="00304D4B" w:rsidRDefault="00D91BE6" w:rsidP="00AA58A5">
            <w:pPr>
              <w:pStyle w:val="TableParagraph"/>
              <w:kinsoku w:val="0"/>
              <w:overflowPunct w:val="0"/>
              <w:spacing w:line="200" w:lineRule="exact"/>
              <w:rPr>
                <w:rFonts w:asciiTheme="minorHAnsi" w:hAnsiTheme="minorHAnsi"/>
                <w:szCs w:val="20"/>
              </w:rPr>
            </w:pPr>
          </w:p>
          <w:p w14:paraId="003F085A" w14:textId="77777777" w:rsidR="00D91BE6" w:rsidRPr="00304D4B" w:rsidRDefault="00D91BE6" w:rsidP="00AA58A5">
            <w:pPr>
              <w:pStyle w:val="TableParagraph"/>
              <w:kinsoku w:val="0"/>
              <w:overflowPunct w:val="0"/>
              <w:spacing w:before="13" w:line="220" w:lineRule="exact"/>
              <w:rPr>
                <w:rFonts w:asciiTheme="minorHAnsi" w:hAnsiTheme="minorHAnsi"/>
              </w:rPr>
            </w:pPr>
          </w:p>
          <w:p w14:paraId="0D3024C3" w14:textId="77777777" w:rsidR="00D91BE6" w:rsidRPr="00304D4B" w:rsidRDefault="00D91BE6" w:rsidP="00AA58A5">
            <w:pPr>
              <w:pStyle w:val="TableParagraph"/>
              <w:kinsoku w:val="0"/>
              <w:overflowPunct w:val="0"/>
              <w:ind w:left="51"/>
              <w:rPr>
                <w:rFonts w:asciiTheme="minorHAnsi" w:hAnsiTheme="minorHAnsi"/>
              </w:rPr>
            </w:pPr>
            <w:r w:rsidRPr="00304D4B">
              <w:rPr>
                <w:rFonts w:asciiTheme="minorHAnsi" w:hAnsiTheme="minorHAnsi"/>
              </w:rPr>
              <w:t>Op</w:t>
            </w:r>
            <w:r w:rsidRPr="00304D4B">
              <w:rPr>
                <w:rFonts w:asciiTheme="minorHAnsi" w:hAnsiTheme="minorHAnsi"/>
                <w:spacing w:val="-2"/>
              </w:rPr>
              <w:t>e</w:t>
            </w:r>
            <w:r w:rsidRPr="00304D4B">
              <w:rPr>
                <w:rFonts w:asciiTheme="minorHAnsi" w:hAnsiTheme="minorHAnsi"/>
                <w:spacing w:val="1"/>
              </w:rPr>
              <w:t>r</w:t>
            </w:r>
            <w:r w:rsidRPr="00304D4B">
              <w:rPr>
                <w:rFonts w:asciiTheme="minorHAnsi" w:hAnsiTheme="minorHAnsi"/>
                <w:spacing w:val="-1"/>
              </w:rPr>
              <w:t>a</w:t>
            </w:r>
            <w:r w:rsidRPr="00304D4B">
              <w:rPr>
                <w:rFonts w:asciiTheme="minorHAnsi" w:hAnsiTheme="minorHAnsi"/>
              </w:rPr>
              <w:t>t</w:t>
            </w:r>
            <w:r w:rsidRPr="00304D4B">
              <w:rPr>
                <w:rFonts w:asciiTheme="minorHAnsi" w:hAnsiTheme="minorHAnsi"/>
                <w:spacing w:val="5"/>
              </w:rPr>
              <w:t>o</w:t>
            </w:r>
            <w:r w:rsidRPr="00304D4B">
              <w:rPr>
                <w:rFonts w:asciiTheme="minorHAnsi" w:hAnsiTheme="minorHAnsi"/>
                <w:spacing w:val="1"/>
              </w:rPr>
              <w:t>r</w:t>
            </w:r>
            <w:r w:rsidRPr="00304D4B">
              <w:rPr>
                <w:rFonts w:asciiTheme="minorHAnsi" w:hAnsiTheme="minorHAnsi"/>
              </w:rPr>
              <w:t>e</w:t>
            </w:r>
            <w:r w:rsidRPr="00304D4B">
              <w:rPr>
                <w:rFonts w:asciiTheme="minorHAnsi" w:hAnsiTheme="minorHAnsi"/>
                <w:spacing w:val="-4"/>
              </w:rPr>
              <w:t xml:space="preserve"> </w:t>
            </w:r>
            <w:r w:rsidRPr="00304D4B">
              <w:rPr>
                <w:rFonts w:asciiTheme="minorHAnsi" w:hAnsiTheme="minorHAnsi"/>
                <w:spacing w:val="1"/>
              </w:rPr>
              <w:t>r</w:t>
            </w:r>
            <w:r w:rsidRPr="00304D4B">
              <w:rPr>
                <w:rFonts w:asciiTheme="minorHAnsi" w:hAnsiTheme="minorHAnsi"/>
                <w:spacing w:val="-1"/>
              </w:rPr>
              <w:t>acc</w:t>
            </w:r>
            <w:r w:rsidRPr="00304D4B">
              <w:rPr>
                <w:rFonts w:asciiTheme="minorHAnsi" w:hAnsiTheme="minorHAnsi"/>
                <w:spacing w:val="4"/>
              </w:rPr>
              <w:t>o</w:t>
            </w:r>
            <w:r w:rsidRPr="00304D4B">
              <w:rPr>
                <w:rFonts w:asciiTheme="minorHAnsi" w:hAnsiTheme="minorHAnsi"/>
              </w:rPr>
              <w:t>g</w:t>
            </w:r>
            <w:r w:rsidRPr="00304D4B">
              <w:rPr>
                <w:rFonts w:asciiTheme="minorHAnsi" w:hAnsiTheme="minorHAnsi"/>
                <w:spacing w:val="-5"/>
              </w:rPr>
              <w:t>l</w:t>
            </w:r>
            <w:r w:rsidRPr="00304D4B">
              <w:rPr>
                <w:rFonts w:asciiTheme="minorHAnsi" w:hAnsiTheme="minorHAnsi"/>
                <w:spacing w:val="-10"/>
              </w:rPr>
              <w:t>i</w:t>
            </w:r>
            <w:r w:rsidRPr="00304D4B">
              <w:rPr>
                <w:rFonts w:asciiTheme="minorHAnsi" w:hAnsiTheme="minorHAnsi"/>
                <w:spacing w:val="5"/>
              </w:rPr>
              <w:t>t</w:t>
            </w:r>
            <w:r w:rsidRPr="00304D4B">
              <w:rPr>
                <w:rFonts w:asciiTheme="minorHAnsi" w:hAnsiTheme="minorHAnsi"/>
                <w:spacing w:val="4"/>
              </w:rPr>
              <w:t>o</w:t>
            </w:r>
            <w:r w:rsidRPr="00304D4B">
              <w:rPr>
                <w:rFonts w:asciiTheme="minorHAnsi" w:hAnsiTheme="minorHAnsi"/>
                <w:spacing w:val="1"/>
              </w:rPr>
              <w:t>r</w:t>
            </w:r>
            <w:r w:rsidRPr="00304D4B">
              <w:rPr>
                <w:rFonts w:asciiTheme="minorHAnsi" w:hAnsiTheme="minorHAnsi"/>
              </w:rPr>
              <w:t>e</w:t>
            </w:r>
          </w:p>
        </w:tc>
      </w:tr>
    </w:tbl>
    <w:p w14:paraId="75798F6D" w14:textId="77777777" w:rsidR="00D91BE6" w:rsidRPr="000E2926" w:rsidRDefault="00D91BE6" w:rsidP="00D91BE6">
      <w:pPr>
        <w:kinsoku w:val="0"/>
        <w:overflowPunct w:val="0"/>
        <w:spacing w:before="16" w:line="260" w:lineRule="exact"/>
        <w:rPr>
          <w:rFonts w:asciiTheme="minorHAnsi" w:hAnsiTheme="minorHAnsi"/>
          <w:sz w:val="26"/>
          <w:szCs w:val="26"/>
        </w:rPr>
      </w:pPr>
    </w:p>
    <w:tbl>
      <w:tblPr>
        <w:tblW w:w="0" w:type="auto"/>
        <w:tblInd w:w="148" w:type="dxa"/>
        <w:tblLayout w:type="fixed"/>
        <w:tblCellMar>
          <w:left w:w="0" w:type="dxa"/>
          <w:right w:w="0" w:type="dxa"/>
        </w:tblCellMar>
        <w:tblLook w:val="0000" w:firstRow="0" w:lastRow="0" w:firstColumn="0" w:lastColumn="0" w:noHBand="0" w:noVBand="0"/>
      </w:tblPr>
      <w:tblGrid>
        <w:gridCol w:w="2045"/>
        <w:gridCol w:w="1283"/>
        <w:gridCol w:w="6324"/>
      </w:tblGrid>
      <w:tr w:rsidR="00D91BE6" w:rsidRPr="000E2926" w14:paraId="7681E4D3" w14:textId="77777777" w:rsidTr="00AA58A5">
        <w:trPr>
          <w:trHeight w:hRule="exact" w:val="307"/>
        </w:trPr>
        <w:tc>
          <w:tcPr>
            <w:tcW w:w="2045" w:type="dxa"/>
            <w:vMerge w:val="restart"/>
            <w:tcBorders>
              <w:top w:val="single" w:sz="4" w:space="0" w:color="000000"/>
              <w:left w:val="single" w:sz="4" w:space="0" w:color="000000"/>
              <w:bottom w:val="single" w:sz="4" w:space="0" w:color="000000"/>
              <w:right w:val="single" w:sz="4" w:space="0" w:color="000000"/>
            </w:tcBorders>
          </w:tcPr>
          <w:p w14:paraId="538041B6" w14:textId="77777777" w:rsidR="00D91BE6" w:rsidRPr="000E2926" w:rsidRDefault="00D91BE6" w:rsidP="00AA58A5">
            <w:pPr>
              <w:pStyle w:val="TableParagraph"/>
              <w:kinsoku w:val="0"/>
              <w:overflowPunct w:val="0"/>
              <w:spacing w:before="10" w:line="170" w:lineRule="exact"/>
              <w:rPr>
                <w:rFonts w:asciiTheme="minorHAnsi" w:hAnsiTheme="minorHAnsi"/>
                <w:sz w:val="17"/>
                <w:szCs w:val="17"/>
              </w:rPr>
            </w:pPr>
          </w:p>
          <w:p w14:paraId="7A65B277"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2A7C66C8"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017FE1B3" w14:textId="77777777" w:rsidR="00D91BE6" w:rsidRPr="000E2926" w:rsidRDefault="00D91BE6" w:rsidP="00AA58A5">
            <w:pPr>
              <w:pStyle w:val="TableParagraph"/>
              <w:kinsoku w:val="0"/>
              <w:overflowPunct w:val="0"/>
              <w:ind w:right="1"/>
              <w:jc w:val="center"/>
              <w:rPr>
                <w:rFonts w:asciiTheme="minorHAnsi" w:hAnsiTheme="minorHAnsi"/>
              </w:rPr>
            </w:pPr>
            <w:r w:rsidRPr="000E2926">
              <w:rPr>
                <w:rFonts w:asciiTheme="minorHAnsi" w:hAnsiTheme="minorHAnsi"/>
                <w:b/>
                <w:bCs/>
                <w:spacing w:val="8"/>
                <w:sz w:val="16"/>
                <w:szCs w:val="16"/>
              </w:rPr>
              <w:t>M</w:t>
            </w:r>
            <w:r w:rsidRPr="000E2926">
              <w:rPr>
                <w:rFonts w:asciiTheme="minorHAnsi" w:hAnsiTheme="minorHAnsi"/>
                <w:b/>
                <w:bCs/>
                <w:spacing w:val="4"/>
                <w:sz w:val="16"/>
                <w:szCs w:val="16"/>
              </w:rPr>
              <w:t>EZ</w:t>
            </w:r>
            <w:r w:rsidRPr="000E2926">
              <w:rPr>
                <w:rFonts w:asciiTheme="minorHAnsi" w:hAnsiTheme="minorHAnsi"/>
                <w:b/>
                <w:bCs/>
                <w:sz w:val="16"/>
                <w:szCs w:val="16"/>
              </w:rPr>
              <w:t>ZI</w:t>
            </w:r>
          </w:p>
        </w:tc>
        <w:tc>
          <w:tcPr>
            <w:tcW w:w="1283" w:type="dxa"/>
            <w:tcBorders>
              <w:top w:val="single" w:sz="4" w:space="0" w:color="000000"/>
              <w:left w:val="single" w:sz="4" w:space="0" w:color="000000"/>
              <w:bottom w:val="single" w:sz="4" w:space="0" w:color="000000"/>
              <w:right w:val="single" w:sz="4" w:space="0" w:color="000000"/>
            </w:tcBorders>
          </w:tcPr>
          <w:p w14:paraId="220237BE" w14:textId="77777777" w:rsidR="00D91BE6" w:rsidRPr="000E2926" w:rsidRDefault="00D91BE6" w:rsidP="00AA58A5">
            <w:pPr>
              <w:pStyle w:val="TableParagraph"/>
              <w:kinsoku w:val="0"/>
              <w:overflowPunct w:val="0"/>
              <w:spacing w:before="41"/>
              <w:ind w:left="258"/>
              <w:rPr>
                <w:rFonts w:asciiTheme="minorHAnsi" w:hAnsiTheme="minorHAnsi"/>
              </w:rPr>
            </w:pPr>
            <w:r w:rsidRPr="000E2926">
              <w:rPr>
                <w:rFonts w:asciiTheme="minorHAnsi" w:hAnsiTheme="minorHAnsi"/>
                <w:b/>
                <w:bCs/>
                <w:spacing w:val="5"/>
                <w:sz w:val="16"/>
                <w:szCs w:val="16"/>
              </w:rPr>
              <w:t>NU</w:t>
            </w:r>
            <w:r w:rsidRPr="000E2926">
              <w:rPr>
                <w:rFonts w:asciiTheme="minorHAnsi" w:hAnsiTheme="minorHAnsi"/>
                <w:b/>
                <w:bCs/>
                <w:spacing w:val="8"/>
                <w:sz w:val="16"/>
                <w:szCs w:val="16"/>
              </w:rPr>
              <w:t>M</w:t>
            </w:r>
            <w:r w:rsidRPr="000E2926">
              <w:rPr>
                <w:rFonts w:asciiTheme="minorHAnsi" w:hAnsiTheme="minorHAnsi"/>
                <w:b/>
                <w:bCs/>
                <w:spacing w:val="4"/>
                <w:sz w:val="16"/>
                <w:szCs w:val="16"/>
              </w:rPr>
              <w:t>E</w:t>
            </w:r>
            <w:r w:rsidRPr="000E2926">
              <w:rPr>
                <w:rFonts w:asciiTheme="minorHAnsi" w:hAnsiTheme="minorHAnsi"/>
                <w:b/>
                <w:bCs/>
                <w:spacing w:val="5"/>
                <w:sz w:val="16"/>
                <w:szCs w:val="16"/>
              </w:rPr>
              <w:t>R</w:t>
            </w:r>
            <w:r w:rsidRPr="000E2926">
              <w:rPr>
                <w:rFonts w:asciiTheme="minorHAnsi" w:hAnsiTheme="minorHAnsi"/>
                <w:b/>
                <w:bCs/>
                <w:sz w:val="16"/>
                <w:szCs w:val="16"/>
              </w:rPr>
              <w:t>O</w:t>
            </w:r>
          </w:p>
        </w:tc>
        <w:tc>
          <w:tcPr>
            <w:tcW w:w="6324" w:type="dxa"/>
            <w:tcBorders>
              <w:top w:val="single" w:sz="4" w:space="0" w:color="000000"/>
              <w:left w:val="single" w:sz="4" w:space="0" w:color="000000"/>
              <w:bottom w:val="single" w:sz="4" w:space="0" w:color="000000"/>
              <w:right w:val="single" w:sz="4" w:space="0" w:color="000000"/>
            </w:tcBorders>
          </w:tcPr>
          <w:p w14:paraId="4A2131D7" w14:textId="77777777" w:rsidR="00D91BE6" w:rsidRPr="000E2926" w:rsidRDefault="00D91BE6" w:rsidP="00AA58A5">
            <w:pPr>
              <w:pStyle w:val="TableParagraph"/>
              <w:kinsoku w:val="0"/>
              <w:overflowPunct w:val="0"/>
              <w:spacing w:before="41"/>
              <w:ind w:right="2"/>
              <w:jc w:val="center"/>
              <w:rPr>
                <w:rFonts w:asciiTheme="minorHAnsi" w:hAnsiTheme="minorHAnsi"/>
              </w:rPr>
            </w:pPr>
            <w:r w:rsidRPr="000E2926">
              <w:rPr>
                <w:rFonts w:asciiTheme="minorHAnsi" w:hAnsiTheme="minorHAnsi"/>
                <w:b/>
                <w:bCs/>
                <w:sz w:val="16"/>
                <w:szCs w:val="16"/>
              </w:rPr>
              <w:t>DE</w:t>
            </w:r>
            <w:r w:rsidRPr="000E2926">
              <w:rPr>
                <w:rFonts w:asciiTheme="minorHAnsi" w:hAnsiTheme="minorHAnsi"/>
                <w:b/>
                <w:bCs/>
                <w:spacing w:val="2"/>
                <w:sz w:val="16"/>
                <w:szCs w:val="16"/>
              </w:rPr>
              <w:t>S</w:t>
            </w:r>
            <w:r w:rsidRPr="000E2926">
              <w:rPr>
                <w:rFonts w:asciiTheme="minorHAnsi" w:hAnsiTheme="minorHAnsi"/>
                <w:b/>
                <w:bCs/>
                <w:sz w:val="16"/>
                <w:szCs w:val="16"/>
              </w:rPr>
              <w:t>CR</w:t>
            </w:r>
            <w:r w:rsidRPr="000E2926">
              <w:rPr>
                <w:rFonts w:asciiTheme="minorHAnsi" w:hAnsiTheme="minorHAnsi"/>
                <w:b/>
                <w:bCs/>
                <w:spacing w:val="5"/>
                <w:sz w:val="16"/>
                <w:szCs w:val="16"/>
              </w:rPr>
              <w:t>I</w:t>
            </w:r>
            <w:r w:rsidRPr="000E2926">
              <w:rPr>
                <w:rFonts w:asciiTheme="minorHAnsi" w:hAnsiTheme="minorHAnsi"/>
                <w:b/>
                <w:bCs/>
                <w:sz w:val="16"/>
                <w:szCs w:val="16"/>
              </w:rPr>
              <w:t>ZI</w:t>
            </w:r>
            <w:r w:rsidRPr="000E2926">
              <w:rPr>
                <w:rFonts w:asciiTheme="minorHAnsi" w:hAnsiTheme="minorHAnsi"/>
                <w:b/>
                <w:bCs/>
                <w:spacing w:val="1"/>
                <w:sz w:val="16"/>
                <w:szCs w:val="16"/>
              </w:rPr>
              <w:t>O</w:t>
            </w:r>
            <w:r w:rsidRPr="000E2926">
              <w:rPr>
                <w:rFonts w:asciiTheme="minorHAnsi" w:hAnsiTheme="minorHAnsi"/>
                <w:b/>
                <w:bCs/>
                <w:spacing w:val="5"/>
                <w:sz w:val="16"/>
                <w:szCs w:val="16"/>
              </w:rPr>
              <w:t>N</w:t>
            </w:r>
            <w:r w:rsidRPr="000E2926">
              <w:rPr>
                <w:rFonts w:asciiTheme="minorHAnsi" w:hAnsiTheme="minorHAnsi"/>
                <w:b/>
                <w:bCs/>
                <w:sz w:val="16"/>
                <w:szCs w:val="16"/>
              </w:rPr>
              <w:t>E</w:t>
            </w:r>
          </w:p>
        </w:tc>
      </w:tr>
      <w:tr w:rsidR="00D91BE6" w:rsidRPr="000E2926" w14:paraId="2B7A8E81" w14:textId="77777777" w:rsidTr="00AA58A5">
        <w:trPr>
          <w:trHeight w:hRule="exact" w:val="801"/>
        </w:trPr>
        <w:tc>
          <w:tcPr>
            <w:tcW w:w="2045" w:type="dxa"/>
            <w:vMerge/>
            <w:tcBorders>
              <w:top w:val="single" w:sz="4" w:space="0" w:color="000000"/>
              <w:left w:val="single" w:sz="4" w:space="0" w:color="000000"/>
              <w:bottom w:val="single" w:sz="4" w:space="0" w:color="000000"/>
              <w:right w:val="single" w:sz="4" w:space="0" w:color="000000"/>
            </w:tcBorders>
          </w:tcPr>
          <w:p w14:paraId="70346165" w14:textId="77777777" w:rsidR="00D91BE6" w:rsidRPr="000E2926" w:rsidRDefault="00D91BE6" w:rsidP="00AA58A5">
            <w:pPr>
              <w:pStyle w:val="TableParagraph"/>
              <w:kinsoku w:val="0"/>
              <w:overflowPunct w:val="0"/>
              <w:spacing w:before="41"/>
              <w:ind w:right="2"/>
              <w:jc w:val="center"/>
              <w:rPr>
                <w:rFonts w:asciiTheme="minorHAnsi" w:hAnsiTheme="minorHAnsi"/>
              </w:rPr>
            </w:pPr>
          </w:p>
        </w:tc>
        <w:tc>
          <w:tcPr>
            <w:tcW w:w="1283" w:type="dxa"/>
            <w:tcBorders>
              <w:top w:val="single" w:sz="4" w:space="0" w:color="000000"/>
              <w:left w:val="single" w:sz="4" w:space="0" w:color="000000"/>
              <w:bottom w:val="single" w:sz="4" w:space="0" w:color="000000"/>
              <w:right w:val="single" w:sz="4" w:space="0" w:color="000000"/>
            </w:tcBorders>
          </w:tcPr>
          <w:p w14:paraId="24894B84" w14:textId="77777777" w:rsidR="00D91BE6" w:rsidRPr="000E2926" w:rsidRDefault="00D91BE6" w:rsidP="00AA58A5">
            <w:pPr>
              <w:pStyle w:val="TableParagraph"/>
              <w:kinsoku w:val="0"/>
              <w:overflowPunct w:val="0"/>
              <w:spacing w:before="1" w:line="180" w:lineRule="exact"/>
              <w:rPr>
                <w:rFonts w:asciiTheme="minorHAnsi" w:hAnsiTheme="minorHAnsi"/>
                <w:sz w:val="18"/>
                <w:szCs w:val="18"/>
              </w:rPr>
            </w:pPr>
          </w:p>
          <w:p w14:paraId="4222C91D"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4B8A4649" w14:textId="77777777" w:rsidR="00D91BE6" w:rsidRPr="000E2926" w:rsidRDefault="00D91BE6" w:rsidP="00AA58A5">
            <w:pPr>
              <w:pStyle w:val="TableParagraph"/>
              <w:kinsoku w:val="0"/>
              <w:overflowPunct w:val="0"/>
              <w:ind w:left="550" w:right="550"/>
              <w:jc w:val="center"/>
              <w:rPr>
                <w:rFonts w:asciiTheme="minorHAnsi" w:hAnsiTheme="minorHAnsi"/>
              </w:rPr>
            </w:pPr>
            <w:r w:rsidRPr="00963447">
              <w:rPr>
                <w:rFonts w:asciiTheme="minorHAnsi" w:hAnsiTheme="minorHAnsi"/>
                <w:szCs w:val="26"/>
              </w:rPr>
              <w:t>1</w:t>
            </w:r>
          </w:p>
        </w:tc>
        <w:tc>
          <w:tcPr>
            <w:tcW w:w="6324" w:type="dxa"/>
            <w:tcBorders>
              <w:top w:val="single" w:sz="4" w:space="0" w:color="000000"/>
              <w:left w:val="single" w:sz="4" w:space="0" w:color="000000"/>
              <w:bottom w:val="single" w:sz="4" w:space="0" w:color="000000"/>
              <w:right w:val="single" w:sz="4" w:space="0" w:color="000000"/>
            </w:tcBorders>
          </w:tcPr>
          <w:p w14:paraId="12B735D0"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1998377E" w14:textId="77777777" w:rsidR="00D91BE6" w:rsidRPr="000E2926" w:rsidRDefault="00D91BE6" w:rsidP="00AA58A5">
            <w:pPr>
              <w:pStyle w:val="TableParagraph"/>
              <w:kinsoku w:val="0"/>
              <w:overflowPunct w:val="0"/>
              <w:spacing w:before="12" w:line="240" w:lineRule="exact"/>
              <w:rPr>
                <w:rFonts w:asciiTheme="minorHAnsi" w:hAnsiTheme="minorHAnsi"/>
              </w:rPr>
            </w:pPr>
          </w:p>
          <w:p w14:paraId="7F95A8D2" w14:textId="77777777" w:rsidR="00D91BE6" w:rsidRPr="000E2926" w:rsidRDefault="00D91BE6" w:rsidP="00AA58A5">
            <w:pPr>
              <w:pStyle w:val="TableParagraph"/>
              <w:kinsoku w:val="0"/>
              <w:overflowPunct w:val="0"/>
              <w:ind w:left="47"/>
              <w:rPr>
                <w:rFonts w:asciiTheme="minorHAnsi" w:hAnsiTheme="minorHAnsi"/>
              </w:rPr>
            </w:pPr>
            <w:r w:rsidRPr="000E2926">
              <w:rPr>
                <w:rFonts w:asciiTheme="minorHAnsi" w:hAnsiTheme="minorHAnsi"/>
                <w:spacing w:val="-3"/>
              </w:rPr>
              <w:t>F</w:t>
            </w:r>
            <w:r w:rsidRPr="000E2926">
              <w:rPr>
                <w:rFonts w:asciiTheme="minorHAnsi" w:hAnsiTheme="minorHAnsi"/>
                <w:spacing w:val="-5"/>
              </w:rPr>
              <w:t>u</w:t>
            </w:r>
            <w:r w:rsidRPr="000E2926">
              <w:rPr>
                <w:rFonts w:asciiTheme="minorHAnsi" w:hAnsiTheme="minorHAnsi"/>
                <w:spacing w:val="-7"/>
              </w:rPr>
              <w:t>r</w:t>
            </w:r>
            <w:r w:rsidRPr="000E2926">
              <w:rPr>
                <w:rFonts w:asciiTheme="minorHAnsi" w:hAnsiTheme="minorHAnsi"/>
                <w:spacing w:val="-5"/>
              </w:rPr>
              <w:t>go</w:t>
            </w:r>
            <w:r w:rsidRPr="000E2926">
              <w:rPr>
                <w:rFonts w:asciiTheme="minorHAnsi" w:hAnsiTheme="minorHAnsi"/>
              </w:rPr>
              <w:t>ne</w:t>
            </w:r>
            <w:r w:rsidRPr="000E2926">
              <w:rPr>
                <w:rFonts w:asciiTheme="minorHAnsi" w:hAnsiTheme="minorHAnsi"/>
                <w:spacing w:val="-10"/>
              </w:rPr>
              <w:t xml:space="preserve"> </w:t>
            </w:r>
            <w:r w:rsidRPr="000E2926">
              <w:rPr>
                <w:rFonts w:asciiTheme="minorHAnsi" w:hAnsiTheme="minorHAnsi"/>
                <w:spacing w:val="-2"/>
              </w:rPr>
              <w:t>c</w:t>
            </w:r>
            <w:r w:rsidRPr="000E2926">
              <w:rPr>
                <w:rFonts w:asciiTheme="minorHAnsi" w:hAnsiTheme="minorHAnsi"/>
                <w:spacing w:val="-5"/>
              </w:rPr>
              <w:t>h</w:t>
            </w:r>
            <w:r w:rsidRPr="000E2926">
              <w:rPr>
                <w:rFonts w:asciiTheme="minorHAnsi" w:hAnsiTheme="minorHAnsi"/>
                <w:spacing w:val="-4"/>
              </w:rPr>
              <w:t>i</w:t>
            </w:r>
            <w:r w:rsidRPr="000E2926">
              <w:rPr>
                <w:rFonts w:asciiTheme="minorHAnsi" w:hAnsiTheme="minorHAnsi"/>
                <w:spacing w:val="-5"/>
              </w:rPr>
              <w:t>u</w:t>
            </w:r>
            <w:r w:rsidRPr="000E2926">
              <w:rPr>
                <w:rFonts w:asciiTheme="minorHAnsi" w:hAnsiTheme="minorHAnsi"/>
              </w:rPr>
              <w:t>so</w:t>
            </w:r>
            <w:r w:rsidRPr="000E2926">
              <w:rPr>
                <w:rFonts w:asciiTheme="minorHAnsi" w:hAnsiTheme="minorHAnsi"/>
                <w:spacing w:val="-12"/>
              </w:rPr>
              <w:t xml:space="preserve"> </w:t>
            </w:r>
            <w:r w:rsidRPr="000E2926">
              <w:rPr>
                <w:rFonts w:asciiTheme="minorHAnsi" w:hAnsiTheme="minorHAnsi"/>
              </w:rPr>
              <w:t>a</w:t>
            </w:r>
            <w:r w:rsidRPr="000E2926">
              <w:rPr>
                <w:rFonts w:asciiTheme="minorHAnsi" w:hAnsiTheme="minorHAnsi"/>
                <w:spacing w:val="-5"/>
              </w:rPr>
              <w:t xml:space="preserve"> </w:t>
            </w:r>
            <w:r w:rsidRPr="000E2926">
              <w:rPr>
                <w:rFonts w:asciiTheme="minorHAnsi" w:hAnsiTheme="minorHAnsi"/>
              </w:rPr>
              <w:t>s</w:t>
            </w:r>
            <w:r w:rsidRPr="000E2926">
              <w:rPr>
                <w:rFonts w:asciiTheme="minorHAnsi" w:hAnsiTheme="minorHAnsi"/>
                <w:spacing w:val="-2"/>
              </w:rPr>
              <w:t>c</w:t>
            </w:r>
            <w:r w:rsidRPr="000E2926">
              <w:rPr>
                <w:rFonts w:asciiTheme="minorHAnsi" w:hAnsiTheme="minorHAnsi"/>
                <w:spacing w:val="-5"/>
              </w:rPr>
              <w:t>o</w:t>
            </w:r>
            <w:r w:rsidRPr="000E2926">
              <w:rPr>
                <w:rFonts w:asciiTheme="minorHAnsi" w:hAnsiTheme="minorHAnsi"/>
                <w:spacing w:val="-9"/>
              </w:rPr>
              <w:t>m</w:t>
            </w:r>
            <w:r w:rsidRPr="000E2926">
              <w:rPr>
                <w:rFonts w:asciiTheme="minorHAnsi" w:hAnsiTheme="minorHAnsi"/>
                <w:spacing w:val="-5"/>
              </w:rPr>
              <w:t>p</w:t>
            </w:r>
            <w:r w:rsidRPr="000E2926">
              <w:rPr>
                <w:rFonts w:asciiTheme="minorHAnsi" w:hAnsiTheme="minorHAnsi"/>
                <w:spacing w:val="-2"/>
              </w:rPr>
              <w:t>ar</w:t>
            </w:r>
            <w:r w:rsidRPr="000E2926">
              <w:rPr>
                <w:rFonts w:asciiTheme="minorHAnsi" w:hAnsiTheme="minorHAnsi"/>
              </w:rPr>
              <w:t>ti</w:t>
            </w:r>
          </w:p>
        </w:tc>
      </w:tr>
    </w:tbl>
    <w:p w14:paraId="17B9BB6A" w14:textId="77777777" w:rsidR="00D91BE6" w:rsidRPr="000E2926" w:rsidRDefault="00D91BE6" w:rsidP="00D91BE6">
      <w:pPr>
        <w:kinsoku w:val="0"/>
        <w:overflowPunct w:val="0"/>
        <w:spacing w:before="12" w:line="260" w:lineRule="exact"/>
        <w:rPr>
          <w:rFonts w:asciiTheme="minorHAnsi" w:hAnsiTheme="minorHAnsi"/>
          <w:sz w:val="26"/>
          <w:szCs w:val="26"/>
        </w:rPr>
      </w:pPr>
    </w:p>
    <w:tbl>
      <w:tblPr>
        <w:tblW w:w="0" w:type="auto"/>
        <w:tblInd w:w="148" w:type="dxa"/>
        <w:tblLayout w:type="fixed"/>
        <w:tblCellMar>
          <w:left w:w="0" w:type="dxa"/>
          <w:right w:w="0" w:type="dxa"/>
        </w:tblCellMar>
        <w:tblLook w:val="0000" w:firstRow="0" w:lastRow="0" w:firstColumn="0" w:lastColumn="0" w:noHBand="0" w:noVBand="0"/>
      </w:tblPr>
      <w:tblGrid>
        <w:gridCol w:w="2045"/>
        <w:gridCol w:w="1283"/>
        <w:gridCol w:w="6324"/>
      </w:tblGrid>
      <w:tr w:rsidR="00D91BE6" w:rsidRPr="000E2926" w14:paraId="70406AAB" w14:textId="77777777" w:rsidTr="00AA58A5">
        <w:trPr>
          <w:trHeight w:hRule="exact" w:val="308"/>
        </w:trPr>
        <w:tc>
          <w:tcPr>
            <w:tcW w:w="2045" w:type="dxa"/>
            <w:vMerge w:val="restart"/>
            <w:tcBorders>
              <w:top w:val="single" w:sz="4" w:space="0" w:color="000000"/>
              <w:left w:val="single" w:sz="4" w:space="0" w:color="000000"/>
              <w:bottom w:val="single" w:sz="4" w:space="0" w:color="000000"/>
              <w:right w:val="single" w:sz="4" w:space="0" w:color="000000"/>
            </w:tcBorders>
          </w:tcPr>
          <w:p w14:paraId="4B578F19" w14:textId="77777777" w:rsidR="00D91BE6" w:rsidRPr="000E2926" w:rsidRDefault="00D91BE6" w:rsidP="00AA58A5">
            <w:pPr>
              <w:pStyle w:val="TableParagraph"/>
              <w:kinsoku w:val="0"/>
              <w:overflowPunct w:val="0"/>
              <w:spacing w:before="2" w:line="160" w:lineRule="exact"/>
              <w:rPr>
                <w:rFonts w:asciiTheme="minorHAnsi" w:hAnsiTheme="minorHAnsi"/>
                <w:sz w:val="16"/>
                <w:szCs w:val="16"/>
              </w:rPr>
            </w:pPr>
          </w:p>
          <w:p w14:paraId="791997C2"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65DFD9F9" w14:textId="77777777" w:rsidR="00D91BE6" w:rsidRPr="000E2926" w:rsidRDefault="00D91BE6" w:rsidP="00AA58A5">
            <w:pPr>
              <w:pStyle w:val="TableParagraph"/>
              <w:kinsoku w:val="0"/>
              <w:overflowPunct w:val="0"/>
              <w:ind w:left="363"/>
              <w:rPr>
                <w:rFonts w:asciiTheme="minorHAnsi" w:hAnsiTheme="minorHAnsi"/>
              </w:rPr>
            </w:pPr>
            <w:r w:rsidRPr="000E2926">
              <w:rPr>
                <w:rFonts w:asciiTheme="minorHAnsi" w:hAnsiTheme="minorHAnsi"/>
                <w:b/>
                <w:bCs/>
                <w:spacing w:val="-15"/>
                <w:sz w:val="16"/>
                <w:szCs w:val="16"/>
              </w:rPr>
              <w:t>A</w:t>
            </w:r>
            <w:r w:rsidRPr="000E2926">
              <w:rPr>
                <w:rFonts w:asciiTheme="minorHAnsi" w:hAnsiTheme="minorHAnsi"/>
                <w:b/>
                <w:bCs/>
                <w:sz w:val="16"/>
                <w:szCs w:val="16"/>
              </w:rPr>
              <w:t>TTR</w:t>
            </w:r>
            <w:r w:rsidRPr="000E2926">
              <w:rPr>
                <w:rFonts w:asciiTheme="minorHAnsi" w:hAnsiTheme="minorHAnsi"/>
                <w:b/>
                <w:bCs/>
                <w:spacing w:val="4"/>
                <w:sz w:val="16"/>
                <w:szCs w:val="16"/>
              </w:rPr>
              <w:t>E</w:t>
            </w:r>
            <w:r w:rsidRPr="000E2926">
              <w:rPr>
                <w:rFonts w:asciiTheme="minorHAnsi" w:hAnsiTheme="minorHAnsi"/>
                <w:b/>
                <w:bCs/>
                <w:sz w:val="16"/>
                <w:szCs w:val="16"/>
              </w:rPr>
              <w:t>ZZ</w:t>
            </w:r>
            <w:r w:rsidRPr="000E2926">
              <w:rPr>
                <w:rFonts w:asciiTheme="minorHAnsi" w:hAnsiTheme="minorHAnsi"/>
                <w:b/>
                <w:bCs/>
                <w:spacing w:val="-10"/>
                <w:sz w:val="16"/>
                <w:szCs w:val="16"/>
              </w:rPr>
              <w:t>A</w:t>
            </w:r>
            <w:r w:rsidRPr="000E2926">
              <w:rPr>
                <w:rFonts w:asciiTheme="minorHAnsi" w:hAnsiTheme="minorHAnsi"/>
                <w:b/>
                <w:bCs/>
                <w:sz w:val="16"/>
                <w:szCs w:val="16"/>
              </w:rPr>
              <w:t>TURE</w:t>
            </w:r>
          </w:p>
        </w:tc>
        <w:tc>
          <w:tcPr>
            <w:tcW w:w="1283" w:type="dxa"/>
            <w:tcBorders>
              <w:top w:val="single" w:sz="4" w:space="0" w:color="000000"/>
              <w:left w:val="single" w:sz="4" w:space="0" w:color="000000"/>
              <w:bottom w:val="single" w:sz="4" w:space="0" w:color="000000"/>
              <w:right w:val="single" w:sz="4" w:space="0" w:color="000000"/>
            </w:tcBorders>
          </w:tcPr>
          <w:p w14:paraId="57B9FFE5" w14:textId="77777777" w:rsidR="00D91BE6" w:rsidRPr="000E2926" w:rsidRDefault="00D91BE6" w:rsidP="00AA58A5">
            <w:pPr>
              <w:pStyle w:val="TableParagraph"/>
              <w:kinsoku w:val="0"/>
              <w:overflowPunct w:val="0"/>
              <w:spacing w:before="41"/>
              <w:ind w:left="258"/>
              <w:rPr>
                <w:rFonts w:asciiTheme="minorHAnsi" w:hAnsiTheme="minorHAnsi"/>
              </w:rPr>
            </w:pPr>
            <w:r w:rsidRPr="000E2926">
              <w:rPr>
                <w:rFonts w:asciiTheme="minorHAnsi" w:hAnsiTheme="minorHAnsi"/>
                <w:b/>
                <w:bCs/>
                <w:spacing w:val="5"/>
                <w:sz w:val="16"/>
                <w:szCs w:val="16"/>
              </w:rPr>
              <w:t>N</w:t>
            </w:r>
            <w:r w:rsidRPr="000E2926">
              <w:rPr>
                <w:rFonts w:asciiTheme="minorHAnsi" w:hAnsiTheme="minorHAnsi"/>
                <w:b/>
                <w:bCs/>
                <w:sz w:val="16"/>
                <w:szCs w:val="16"/>
              </w:rPr>
              <w:t>U</w:t>
            </w:r>
            <w:r w:rsidRPr="000E2926">
              <w:rPr>
                <w:rFonts w:asciiTheme="minorHAnsi" w:hAnsiTheme="minorHAnsi"/>
                <w:b/>
                <w:bCs/>
                <w:spacing w:val="8"/>
                <w:sz w:val="16"/>
                <w:szCs w:val="16"/>
              </w:rPr>
              <w:t>M</w:t>
            </w:r>
            <w:r w:rsidRPr="000E2926">
              <w:rPr>
                <w:rFonts w:asciiTheme="minorHAnsi" w:hAnsiTheme="minorHAnsi"/>
                <w:b/>
                <w:bCs/>
                <w:spacing w:val="4"/>
                <w:sz w:val="16"/>
                <w:szCs w:val="16"/>
              </w:rPr>
              <w:t>E</w:t>
            </w:r>
            <w:r w:rsidRPr="000E2926">
              <w:rPr>
                <w:rFonts w:asciiTheme="minorHAnsi" w:hAnsiTheme="minorHAnsi"/>
                <w:b/>
                <w:bCs/>
                <w:spacing w:val="5"/>
                <w:sz w:val="16"/>
                <w:szCs w:val="16"/>
              </w:rPr>
              <w:t>R</w:t>
            </w:r>
            <w:r w:rsidRPr="000E2926">
              <w:rPr>
                <w:rFonts w:asciiTheme="minorHAnsi" w:hAnsiTheme="minorHAnsi"/>
                <w:b/>
                <w:bCs/>
                <w:sz w:val="16"/>
                <w:szCs w:val="16"/>
              </w:rPr>
              <w:t>O</w:t>
            </w:r>
          </w:p>
        </w:tc>
        <w:tc>
          <w:tcPr>
            <w:tcW w:w="6324" w:type="dxa"/>
            <w:tcBorders>
              <w:top w:val="single" w:sz="4" w:space="0" w:color="000000"/>
              <w:left w:val="single" w:sz="4" w:space="0" w:color="000000"/>
              <w:bottom w:val="single" w:sz="4" w:space="0" w:color="000000"/>
              <w:right w:val="single" w:sz="4" w:space="0" w:color="000000"/>
            </w:tcBorders>
          </w:tcPr>
          <w:p w14:paraId="159AD740" w14:textId="77777777" w:rsidR="00D91BE6" w:rsidRPr="000E2926" w:rsidRDefault="00D91BE6" w:rsidP="00AA58A5">
            <w:pPr>
              <w:pStyle w:val="TableParagraph"/>
              <w:kinsoku w:val="0"/>
              <w:overflowPunct w:val="0"/>
              <w:spacing w:before="41"/>
              <w:ind w:left="2044"/>
              <w:rPr>
                <w:rFonts w:asciiTheme="minorHAnsi" w:hAnsiTheme="minorHAnsi"/>
              </w:rPr>
            </w:pPr>
            <w:r w:rsidRPr="000E2926">
              <w:rPr>
                <w:rFonts w:asciiTheme="minorHAnsi" w:hAnsiTheme="minorHAnsi"/>
                <w:b/>
                <w:bCs/>
                <w:sz w:val="16"/>
                <w:szCs w:val="16"/>
              </w:rPr>
              <w:t>DE</w:t>
            </w:r>
            <w:r w:rsidRPr="000E2926">
              <w:rPr>
                <w:rFonts w:asciiTheme="minorHAnsi" w:hAnsiTheme="minorHAnsi"/>
                <w:b/>
                <w:bCs/>
                <w:spacing w:val="2"/>
                <w:sz w:val="16"/>
                <w:szCs w:val="16"/>
              </w:rPr>
              <w:t>S</w:t>
            </w:r>
            <w:r w:rsidRPr="000E2926">
              <w:rPr>
                <w:rFonts w:asciiTheme="minorHAnsi" w:hAnsiTheme="minorHAnsi"/>
                <w:b/>
                <w:bCs/>
                <w:sz w:val="16"/>
                <w:szCs w:val="16"/>
              </w:rPr>
              <w:t>CR</w:t>
            </w:r>
            <w:r w:rsidRPr="000E2926">
              <w:rPr>
                <w:rFonts w:asciiTheme="minorHAnsi" w:hAnsiTheme="minorHAnsi"/>
                <w:b/>
                <w:bCs/>
                <w:spacing w:val="5"/>
                <w:sz w:val="16"/>
                <w:szCs w:val="16"/>
              </w:rPr>
              <w:t>I</w:t>
            </w:r>
            <w:r w:rsidRPr="000E2926">
              <w:rPr>
                <w:rFonts w:asciiTheme="minorHAnsi" w:hAnsiTheme="minorHAnsi"/>
                <w:b/>
                <w:bCs/>
                <w:sz w:val="16"/>
                <w:szCs w:val="16"/>
              </w:rPr>
              <w:t>ZI</w:t>
            </w:r>
            <w:r w:rsidRPr="000E2926">
              <w:rPr>
                <w:rFonts w:asciiTheme="minorHAnsi" w:hAnsiTheme="minorHAnsi"/>
                <w:b/>
                <w:bCs/>
                <w:spacing w:val="1"/>
                <w:sz w:val="16"/>
                <w:szCs w:val="16"/>
              </w:rPr>
              <w:t>O</w:t>
            </w:r>
            <w:r w:rsidRPr="000E2926">
              <w:rPr>
                <w:rFonts w:asciiTheme="minorHAnsi" w:hAnsiTheme="minorHAnsi"/>
                <w:b/>
                <w:bCs/>
                <w:spacing w:val="5"/>
                <w:sz w:val="16"/>
                <w:szCs w:val="16"/>
              </w:rPr>
              <w:t>N</w:t>
            </w:r>
            <w:r w:rsidRPr="000E2926">
              <w:rPr>
                <w:rFonts w:asciiTheme="minorHAnsi" w:hAnsiTheme="minorHAnsi"/>
                <w:b/>
                <w:bCs/>
                <w:sz w:val="16"/>
                <w:szCs w:val="16"/>
              </w:rPr>
              <w:t>E</w:t>
            </w:r>
          </w:p>
        </w:tc>
      </w:tr>
      <w:tr w:rsidR="00D91BE6" w:rsidRPr="000E2926" w14:paraId="33525BB3" w14:textId="77777777" w:rsidTr="00AA58A5">
        <w:trPr>
          <w:trHeight w:hRule="exact" w:val="693"/>
        </w:trPr>
        <w:tc>
          <w:tcPr>
            <w:tcW w:w="2045" w:type="dxa"/>
            <w:vMerge/>
            <w:tcBorders>
              <w:top w:val="single" w:sz="4" w:space="0" w:color="000000"/>
              <w:left w:val="single" w:sz="4" w:space="0" w:color="000000"/>
              <w:bottom w:val="single" w:sz="4" w:space="0" w:color="000000"/>
              <w:right w:val="single" w:sz="4" w:space="0" w:color="000000"/>
            </w:tcBorders>
          </w:tcPr>
          <w:p w14:paraId="724919B4" w14:textId="77777777" w:rsidR="00D91BE6" w:rsidRPr="000E2926" w:rsidRDefault="00D91BE6" w:rsidP="00AA58A5">
            <w:pPr>
              <w:pStyle w:val="TableParagraph"/>
              <w:kinsoku w:val="0"/>
              <w:overflowPunct w:val="0"/>
              <w:spacing w:before="41"/>
              <w:ind w:left="2044"/>
              <w:rPr>
                <w:rFonts w:asciiTheme="minorHAnsi" w:hAnsiTheme="minorHAnsi"/>
              </w:rPr>
            </w:pPr>
          </w:p>
        </w:tc>
        <w:tc>
          <w:tcPr>
            <w:tcW w:w="1283" w:type="dxa"/>
            <w:tcBorders>
              <w:top w:val="single" w:sz="4" w:space="0" w:color="000000"/>
              <w:left w:val="single" w:sz="4" w:space="0" w:color="000000"/>
              <w:bottom w:val="single" w:sz="4" w:space="0" w:color="000000"/>
              <w:right w:val="single" w:sz="4" w:space="0" w:color="000000"/>
            </w:tcBorders>
          </w:tcPr>
          <w:p w14:paraId="796C0AB2"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40E335B1" w14:textId="77777777" w:rsidR="00D91BE6" w:rsidRPr="000E2926" w:rsidRDefault="00D91BE6" w:rsidP="00AA58A5">
            <w:pPr>
              <w:pStyle w:val="TableParagraph"/>
              <w:kinsoku w:val="0"/>
              <w:overflowPunct w:val="0"/>
              <w:ind w:left="229"/>
              <w:rPr>
                <w:rFonts w:asciiTheme="minorHAnsi" w:hAnsiTheme="minorHAnsi"/>
              </w:rPr>
            </w:pPr>
            <w:r w:rsidRPr="00963447">
              <w:rPr>
                <w:rFonts w:asciiTheme="minorHAnsi" w:hAnsiTheme="minorHAnsi"/>
                <w:spacing w:val="-30"/>
                <w:szCs w:val="26"/>
              </w:rPr>
              <w:t>3</w:t>
            </w:r>
            <w:r w:rsidRPr="00963447">
              <w:rPr>
                <w:rFonts w:asciiTheme="minorHAnsi" w:hAnsiTheme="minorHAnsi"/>
                <w:spacing w:val="9"/>
                <w:szCs w:val="26"/>
              </w:rPr>
              <w:t>0</w:t>
            </w:r>
            <w:r w:rsidRPr="00963447">
              <w:rPr>
                <w:rFonts w:asciiTheme="minorHAnsi" w:hAnsiTheme="minorHAnsi"/>
                <w:spacing w:val="-28"/>
                <w:szCs w:val="26"/>
              </w:rPr>
              <w:t>+</w:t>
            </w:r>
            <w:r>
              <w:rPr>
                <w:rFonts w:asciiTheme="minorHAnsi" w:hAnsiTheme="minorHAnsi"/>
                <w:spacing w:val="-28"/>
                <w:szCs w:val="26"/>
              </w:rPr>
              <w:t xml:space="preserve"> </w:t>
            </w:r>
            <w:r w:rsidRPr="00963447">
              <w:rPr>
                <w:rFonts w:asciiTheme="minorHAnsi" w:hAnsiTheme="minorHAnsi"/>
                <w:spacing w:val="-30"/>
                <w:szCs w:val="26"/>
              </w:rPr>
              <w:t>3</w:t>
            </w:r>
            <w:r w:rsidRPr="00963447">
              <w:rPr>
                <w:rFonts w:asciiTheme="minorHAnsi" w:hAnsiTheme="minorHAnsi"/>
                <w:szCs w:val="26"/>
              </w:rPr>
              <w:t>0</w:t>
            </w:r>
          </w:p>
        </w:tc>
        <w:tc>
          <w:tcPr>
            <w:tcW w:w="6324" w:type="dxa"/>
            <w:tcBorders>
              <w:top w:val="single" w:sz="4" w:space="0" w:color="000000"/>
              <w:left w:val="single" w:sz="4" w:space="0" w:color="000000"/>
              <w:bottom w:val="single" w:sz="4" w:space="0" w:color="000000"/>
              <w:right w:val="single" w:sz="4" w:space="0" w:color="000000"/>
            </w:tcBorders>
          </w:tcPr>
          <w:p w14:paraId="678F97D9"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0AC143CA" w14:textId="77777777" w:rsidR="00D91BE6" w:rsidRPr="00304D4B" w:rsidRDefault="00D91BE6" w:rsidP="00AA58A5">
            <w:pPr>
              <w:pStyle w:val="TableParagraph"/>
              <w:kinsoku w:val="0"/>
              <w:overflowPunct w:val="0"/>
              <w:ind w:left="31"/>
              <w:rPr>
                <w:rFonts w:asciiTheme="minorHAnsi" w:hAnsiTheme="minorHAnsi"/>
              </w:rPr>
            </w:pPr>
            <w:r>
              <w:rPr>
                <w:spacing w:val="-3"/>
              </w:rPr>
              <w:t>Contenitori RUP - Farmaci</w:t>
            </w:r>
          </w:p>
        </w:tc>
      </w:tr>
    </w:tbl>
    <w:p w14:paraId="7994A828" w14:textId="77777777" w:rsidR="00D91BE6" w:rsidRPr="000E2926" w:rsidRDefault="00D91BE6" w:rsidP="00D91BE6">
      <w:pPr>
        <w:kinsoku w:val="0"/>
        <w:overflowPunct w:val="0"/>
        <w:spacing w:before="4" w:line="190" w:lineRule="exact"/>
        <w:rPr>
          <w:rFonts w:asciiTheme="minorHAnsi" w:hAnsiTheme="minorHAnsi"/>
          <w:sz w:val="19"/>
          <w:szCs w:val="19"/>
        </w:rPr>
      </w:pPr>
    </w:p>
    <w:p w14:paraId="57040755" w14:textId="77777777" w:rsidR="00D91BE6" w:rsidRPr="000E2926" w:rsidRDefault="00D91BE6" w:rsidP="00D91BE6">
      <w:pPr>
        <w:kinsoku w:val="0"/>
        <w:overflowPunct w:val="0"/>
        <w:spacing w:line="200" w:lineRule="exact"/>
        <w:rPr>
          <w:rFonts w:asciiTheme="minorHAnsi" w:hAnsiTheme="minorHAnsi"/>
          <w:sz w:val="20"/>
          <w:szCs w:val="20"/>
        </w:rPr>
      </w:pPr>
    </w:p>
    <w:p w14:paraId="509A2B02" w14:textId="77777777" w:rsidR="00D91BE6" w:rsidRPr="000E2926" w:rsidRDefault="00D91BE6" w:rsidP="00D91BE6">
      <w:pPr>
        <w:pStyle w:val="Corpotesto"/>
        <w:kinsoku w:val="0"/>
        <w:overflowPunct w:val="0"/>
        <w:spacing w:before="72"/>
        <w:ind w:left="142"/>
        <w:rPr>
          <w:rFonts w:asciiTheme="minorHAnsi" w:hAnsiTheme="minorHAnsi"/>
        </w:rPr>
      </w:pPr>
      <w:r w:rsidRPr="000E2926">
        <w:rPr>
          <w:rFonts w:asciiTheme="minorHAnsi" w:hAnsiTheme="minorHAnsi"/>
          <w:spacing w:val="3"/>
        </w:rPr>
        <w:t>E</w:t>
      </w:r>
      <w:r w:rsidRPr="000E2926">
        <w:rPr>
          <w:rFonts w:asciiTheme="minorHAnsi" w:hAnsiTheme="minorHAnsi"/>
        </w:rPr>
        <w:t>'</w:t>
      </w:r>
      <w:r w:rsidRPr="000E2926">
        <w:rPr>
          <w:rFonts w:asciiTheme="minorHAnsi" w:hAnsiTheme="minorHAnsi"/>
          <w:spacing w:val="10"/>
        </w:rPr>
        <w:t xml:space="preserve"> </w:t>
      </w:r>
      <w:r w:rsidRPr="000E2926">
        <w:rPr>
          <w:rFonts w:asciiTheme="minorHAnsi" w:hAnsiTheme="minorHAnsi"/>
        </w:rPr>
        <w:t>p</w:t>
      </w:r>
      <w:r w:rsidRPr="000E2926">
        <w:rPr>
          <w:rFonts w:asciiTheme="minorHAnsi" w:hAnsiTheme="minorHAnsi"/>
          <w:spacing w:val="7"/>
        </w:rPr>
        <w:t>r</w:t>
      </w:r>
      <w:r w:rsidRPr="000E2926">
        <w:rPr>
          <w:rFonts w:asciiTheme="minorHAnsi" w:hAnsiTheme="minorHAnsi"/>
          <w:spacing w:val="-2"/>
        </w:rPr>
        <w:t>e</w:t>
      </w:r>
      <w:r w:rsidRPr="000E2926">
        <w:rPr>
          <w:rFonts w:asciiTheme="minorHAnsi" w:hAnsiTheme="minorHAnsi"/>
          <w:spacing w:val="4"/>
        </w:rPr>
        <w:t>v</w:t>
      </w:r>
      <w:r w:rsidRPr="000E2926">
        <w:rPr>
          <w:rFonts w:asciiTheme="minorHAnsi" w:hAnsiTheme="minorHAnsi"/>
        </w:rPr>
        <w:t>i</w:t>
      </w:r>
      <w:r w:rsidRPr="000E2926">
        <w:rPr>
          <w:rFonts w:asciiTheme="minorHAnsi" w:hAnsiTheme="minorHAnsi"/>
          <w:spacing w:val="5"/>
        </w:rPr>
        <w:t>st</w:t>
      </w:r>
      <w:r w:rsidRPr="000E2926">
        <w:rPr>
          <w:rFonts w:asciiTheme="minorHAnsi" w:hAnsiTheme="minorHAnsi"/>
        </w:rPr>
        <w:t>a</w:t>
      </w:r>
      <w:r w:rsidRPr="000E2926">
        <w:rPr>
          <w:rFonts w:asciiTheme="minorHAnsi" w:hAnsiTheme="minorHAnsi"/>
          <w:spacing w:val="9"/>
        </w:rPr>
        <w:t xml:space="preserve"> </w:t>
      </w:r>
      <w:r w:rsidRPr="000E2926">
        <w:rPr>
          <w:rFonts w:asciiTheme="minorHAnsi" w:hAnsiTheme="minorHAnsi"/>
        </w:rPr>
        <w:t>la</w:t>
      </w:r>
      <w:r w:rsidRPr="000E2926">
        <w:rPr>
          <w:rFonts w:asciiTheme="minorHAnsi" w:hAnsiTheme="minorHAnsi"/>
          <w:spacing w:val="9"/>
        </w:rPr>
        <w:t xml:space="preserve"> </w:t>
      </w:r>
      <w:r w:rsidRPr="000E2926">
        <w:rPr>
          <w:rFonts w:asciiTheme="minorHAnsi" w:hAnsiTheme="minorHAnsi"/>
          <w:spacing w:val="-4"/>
        </w:rPr>
        <w:t>m</w:t>
      </w:r>
      <w:r w:rsidRPr="000E2926">
        <w:rPr>
          <w:rFonts w:asciiTheme="minorHAnsi" w:hAnsiTheme="minorHAnsi"/>
          <w:spacing w:val="7"/>
        </w:rPr>
        <w:t>a</w:t>
      </w:r>
      <w:r w:rsidRPr="000E2926">
        <w:rPr>
          <w:rFonts w:asciiTheme="minorHAnsi" w:hAnsiTheme="minorHAnsi"/>
        </w:rPr>
        <w:t>n</w:t>
      </w:r>
      <w:r w:rsidRPr="000E2926">
        <w:rPr>
          <w:rFonts w:asciiTheme="minorHAnsi" w:hAnsiTheme="minorHAnsi"/>
          <w:spacing w:val="4"/>
        </w:rPr>
        <w:t>u</w:t>
      </w:r>
      <w:r w:rsidRPr="000E2926">
        <w:rPr>
          <w:rFonts w:asciiTheme="minorHAnsi" w:hAnsiTheme="minorHAnsi"/>
          <w:spacing w:val="5"/>
        </w:rPr>
        <w:t>t</w:t>
      </w:r>
      <w:r w:rsidRPr="000E2926">
        <w:rPr>
          <w:rFonts w:asciiTheme="minorHAnsi" w:hAnsiTheme="minorHAnsi"/>
          <w:spacing w:val="2"/>
        </w:rPr>
        <w:t>e</w:t>
      </w:r>
      <w:r w:rsidRPr="000E2926">
        <w:rPr>
          <w:rFonts w:asciiTheme="minorHAnsi" w:hAnsiTheme="minorHAnsi"/>
        </w:rPr>
        <w:t>n</w:t>
      </w:r>
      <w:r w:rsidRPr="000E2926">
        <w:rPr>
          <w:rFonts w:asciiTheme="minorHAnsi" w:hAnsiTheme="minorHAnsi"/>
          <w:spacing w:val="7"/>
        </w:rPr>
        <w:t>z</w:t>
      </w:r>
      <w:r w:rsidRPr="000E2926">
        <w:rPr>
          <w:rFonts w:asciiTheme="minorHAnsi" w:hAnsiTheme="minorHAnsi"/>
        </w:rPr>
        <w:t>i</w:t>
      </w:r>
      <w:r w:rsidRPr="000E2926">
        <w:rPr>
          <w:rFonts w:asciiTheme="minorHAnsi" w:hAnsiTheme="minorHAnsi"/>
          <w:spacing w:val="4"/>
        </w:rPr>
        <w:t>on</w:t>
      </w:r>
      <w:r w:rsidRPr="000E2926">
        <w:rPr>
          <w:rFonts w:asciiTheme="minorHAnsi" w:hAnsiTheme="minorHAnsi"/>
        </w:rPr>
        <w:t>e</w:t>
      </w:r>
      <w:r w:rsidRPr="000E2926">
        <w:rPr>
          <w:rFonts w:asciiTheme="minorHAnsi" w:hAnsiTheme="minorHAnsi"/>
          <w:spacing w:val="5"/>
        </w:rPr>
        <w:t xml:space="preserve"> </w:t>
      </w:r>
      <w:r w:rsidRPr="000E2926">
        <w:rPr>
          <w:rFonts w:asciiTheme="minorHAnsi" w:hAnsiTheme="minorHAnsi"/>
          <w:spacing w:val="4"/>
        </w:rPr>
        <w:t>d</w:t>
      </w:r>
      <w:r w:rsidRPr="000E2926">
        <w:rPr>
          <w:rFonts w:asciiTheme="minorHAnsi" w:hAnsiTheme="minorHAnsi"/>
        </w:rPr>
        <w:t>i</w:t>
      </w:r>
      <w:r w:rsidRPr="000E2926">
        <w:rPr>
          <w:rFonts w:asciiTheme="minorHAnsi" w:hAnsiTheme="minorHAnsi"/>
          <w:spacing w:val="8"/>
        </w:rPr>
        <w:t xml:space="preserve"> </w:t>
      </w:r>
      <w:r w:rsidRPr="000E2926">
        <w:rPr>
          <w:rFonts w:asciiTheme="minorHAnsi" w:hAnsiTheme="minorHAnsi"/>
          <w:spacing w:val="5"/>
        </w:rPr>
        <w:t>t</w:t>
      </w:r>
      <w:r w:rsidRPr="000E2926">
        <w:rPr>
          <w:rFonts w:asciiTheme="minorHAnsi" w:hAnsiTheme="minorHAnsi"/>
          <w:spacing w:val="4"/>
        </w:rPr>
        <w:t>u</w:t>
      </w:r>
      <w:r w:rsidRPr="000E2926">
        <w:rPr>
          <w:rFonts w:asciiTheme="minorHAnsi" w:hAnsiTheme="minorHAnsi"/>
          <w:spacing w:val="5"/>
        </w:rPr>
        <w:t>tt</w:t>
      </w:r>
      <w:r w:rsidRPr="000E2926">
        <w:rPr>
          <w:rFonts w:asciiTheme="minorHAnsi" w:hAnsiTheme="minorHAnsi"/>
        </w:rPr>
        <w:t>i</w:t>
      </w:r>
      <w:r w:rsidRPr="000E2926">
        <w:rPr>
          <w:rFonts w:asciiTheme="minorHAnsi" w:hAnsiTheme="minorHAnsi"/>
          <w:spacing w:val="3"/>
        </w:rPr>
        <w:t xml:space="preserve"> </w:t>
      </w:r>
      <w:r w:rsidRPr="000E2926">
        <w:rPr>
          <w:rFonts w:asciiTheme="minorHAnsi" w:hAnsiTheme="minorHAnsi"/>
        </w:rPr>
        <w:t>i</w:t>
      </w:r>
      <w:r w:rsidRPr="000E2926">
        <w:rPr>
          <w:rFonts w:asciiTheme="minorHAnsi" w:hAnsiTheme="minorHAnsi"/>
          <w:spacing w:val="8"/>
        </w:rPr>
        <w:t xml:space="preserve"> </w:t>
      </w:r>
      <w:r w:rsidRPr="000E2926">
        <w:rPr>
          <w:rFonts w:asciiTheme="minorHAnsi" w:hAnsiTheme="minorHAnsi"/>
          <w:spacing w:val="2"/>
        </w:rPr>
        <w:t>c</w:t>
      </w:r>
      <w:r w:rsidRPr="000E2926">
        <w:rPr>
          <w:rFonts w:asciiTheme="minorHAnsi" w:hAnsiTheme="minorHAnsi"/>
        </w:rPr>
        <w:t>on</w:t>
      </w:r>
      <w:r w:rsidRPr="000E2926">
        <w:rPr>
          <w:rFonts w:asciiTheme="minorHAnsi" w:hAnsiTheme="minorHAnsi"/>
          <w:spacing w:val="10"/>
        </w:rPr>
        <w:t>t</w:t>
      </w:r>
      <w:r w:rsidRPr="000E2926">
        <w:rPr>
          <w:rFonts w:asciiTheme="minorHAnsi" w:hAnsiTheme="minorHAnsi"/>
          <w:spacing w:val="-2"/>
        </w:rPr>
        <w:t>e</w:t>
      </w:r>
      <w:r w:rsidRPr="000E2926">
        <w:rPr>
          <w:rFonts w:asciiTheme="minorHAnsi" w:hAnsiTheme="minorHAnsi"/>
          <w:spacing w:val="4"/>
        </w:rPr>
        <w:t>n</w:t>
      </w:r>
      <w:r w:rsidRPr="000E2926">
        <w:rPr>
          <w:rFonts w:asciiTheme="minorHAnsi" w:hAnsiTheme="minorHAnsi"/>
        </w:rPr>
        <w:t>i</w:t>
      </w:r>
      <w:r w:rsidRPr="000E2926">
        <w:rPr>
          <w:rFonts w:asciiTheme="minorHAnsi" w:hAnsiTheme="minorHAnsi"/>
          <w:spacing w:val="5"/>
        </w:rPr>
        <w:t>t</w:t>
      </w:r>
      <w:r w:rsidRPr="000E2926">
        <w:rPr>
          <w:rFonts w:asciiTheme="minorHAnsi" w:hAnsiTheme="minorHAnsi"/>
        </w:rPr>
        <w:t>o</w:t>
      </w:r>
      <w:r w:rsidRPr="000E2926">
        <w:rPr>
          <w:rFonts w:asciiTheme="minorHAnsi" w:hAnsiTheme="minorHAnsi"/>
          <w:spacing w:val="7"/>
        </w:rPr>
        <w:t>r</w:t>
      </w:r>
      <w:r w:rsidRPr="000E2926">
        <w:rPr>
          <w:rFonts w:asciiTheme="minorHAnsi" w:hAnsiTheme="minorHAnsi"/>
        </w:rPr>
        <w:t>i</w:t>
      </w:r>
    </w:p>
    <w:p w14:paraId="4570D17B" w14:textId="77777777" w:rsidR="00D91BE6" w:rsidRPr="000E2926" w:rsidRDefault="00D91BE6" w:rsidP="00D91BE6">
      <w:pPr>
        <w:pStyle w:val="Corpotesto"/>
        <w:kinsoku w:val="0"/>
        <w:overflowPunct w:val="0"/>
        <w:spacing w:before="72"/>
        <w:ind w:left="767"/>
        <w:rPr>
          <w:rFonts w:asciiTheme="minorHAnsi" w:hAnsiTheme="minorHAnsi"/>
        </w:rPr>
        <w:sectPr w:rsidR="00D91BE6" w:rsidRPr="000E2926">
          <w:pgSz w:w="11904" w:h="16840"/>
          <w:pgMar w:top="980" w:right="980" w:bottom="1240" w:left="980" w:header="749" w:footer="1045" w:gutter="0"/>
          <w:cols w:space="720" w:equalWidth="0">
            <w:col w:w="9944"/>
          </w:cols>
          <w:noEndnote/>
        </w:sectPr>
      </w:pPr>
    </w:p>
    <w:p w14:paraId="66D04F62" w14:textId="77777777" w:rsidR="00D91BE6" w:rsidRDefault="00D91BE6" w:rsidP="00D91BE6">
      <w:pPr>
        <w:kinsoku w:val="0"/>
        <w:overflowPunct w:val="0"/>
        <w:spacing w:before="7" w:line="190" w:lineRule="exact"/>
        <w:rPr>
          <w:rFonts w:asciiTheme="minorHAnsi" w:hAnsiTheme="minorHAnsi"/>
        </w:rPr>
      </w:pPr>
    </w:p>
    <w:p w14:paraId="142128CA" w14:textId="0D3FE211" w:rsidR="00D91BE6" w:rsidRDefault="00D91BE6" w:rsidP="00D91BE6">
      <w:pPr>
        <w:kinsoku w:val="0"/>
        <w:overflowPunct w:val="0"/>
        <w:spacing w:before="7" w:line="190" w:lineRule="exact"/>
        <w:rPr>
          <w:rFonts w:asciiTheme="minorHAnsi" w:hAnsiTheme="minorHAnsi"/>
        </w:rPr>
      </w:pPr>
      <w:r>
        <w:rPr>
          <w:noProof/>
        </w:rPr>
        <mc:AlternateContent>
          <mc:Choice Requires="wpg">
            <w:drawing>
              <wp:anchor distT="0" distB="0" distL="114300" distR="114300" simplePos="0" relativeHeight="487654912" behindDoc="1" locked="0" layoutInCell="0" allowOverlap="1" wp14:anchorId="16D99FF0" wp14:editId="07AF41DB">
                <wp:simplePos x="0" y="0"/>
                <wp:positionH relativeFrom="page">
                  <wp:posOffset>641985</wp:posOffset>
                </wp:positionH>
                <wp:positionV relativeFrom="page">
                  <wp:posOffset>817245</wp:posOffset>
                </wp:positionV>
                <wp:extent cx="6227445" cy="262255"/>
                <wp:effectExtent l="3810" t="7620" r="7620" b="6350"/>
                <wp:wrapNone/>
                <wp:docPr id="2012835106" name="Gruppo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7445" cy="262255"/>
                          <a:chOff x="1089" y="1252"/>
                          <a:chExt cx="9807" cy="299"/>
                        </a:xfrm>
                      </wpg:grpSpPr>
                      <wps:wsp>
                        <wps:cNvPr id="1622255663" name="Freeform 182"/>
                        <wps:cNvSpPr>
                          <a:spLocks/>
                        </wps:cNvSpPr>
                        <wps:spPr bwMode="auto">
                          <a:xfrm>
                            <a:off x="1094" y="1257"/>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8576700" name="Freeform 183"/>
                        <wps:cNvSpPr>
                          <a:spLocks/>
                        </wps:cNvSpPr>
                        <wps:spPr bwMode="auto">
                          <a:xfrm>
                            <a:off x="1094" y="1545"/>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6237463" name="Freeform 184"/>
                        <wps:cNvSpPr>
                          <a:spLocks/>
                        </wps:cNvSpPr>
                        <wps:spPr bwMode="auto">
                          <a:xfrm>
                            <a:off x="1099" y="1262"/>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6344937" name="Freeform 185"/>
                        <wps:cNvSpPr>
                          <a:spLocks/>
                        </wps:cNvSpPr>
                        <wps:spPr bwMode="auto">
                          <a:xfrm>
                            <a:off x="10885" y="1262"/>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54C493" id="Gruppo 49" o:spid="_x0000_s1026" style="position:absolute;margin-left:50.55pt;margin-top:64.35pt;width:490.35pt;height:20.65pt;z-index:-15661568;mso-position-horizontal-relative:page;mso-position-vertical-relative:page" coordorigin="1089,1252" coordsize="9807,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" o:allowincell="f">
                <v:shape id="Freeform 182" o:spid="_x0000_s1027" style="position:absolute;left:1094;top:1257;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" path="m,l9795,e" filled="f" strokeweight=".20458mm">
                  <v:path arrowok="t" o:connecttype="custom" o:connectlocs="0,0;9795,0" o:connectangles="0,0"/>
                </v:shape>
                <v:shape id="Freeform 183" o:spid="_x0000_s1028" style="position:absolute;left:1094;top:1545;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" path="m,l9795,e" filled="f" strokeweight=".20458mm">
                  <v:path arrowok="t" o:connecttype="custom" o:connectlocs="0,0;9795,0" o:connectangles="0,0"/>
                </v:shape>
                <v:shape id="Freeform 184" o:spid="_x0000_s1029" style="position:absolute;left:1099;top:1262;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" path="m,l,278e" filled="f" strokeweight=".20458mm">
                  <v:path arrowok="t" o:connecttype="custom" o:connectlocs="0,0;0,278" o:connectangles="0,0"/>
                </v:shape>
                <v:shape id="Freeform 185" o:spid="_x0000_s1030" style="position:absolute;left:10885;top:1262;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" path="m,l,278e" filled="f" strokeweight=".20458mm">
                  <v:path arrowok="t" o:connecttype="custom" o:connectlocs="0,0;0,278" o:connectangles="0,0"/>
                </v:shape>
                <w10:wrap anchorx="page" anchory="page"/>
              </v:group>
            </w:pict>
          </mc:Fallback>
        </mc:AlternateContent>
      </w:r>
    </w:p>
    <w:p w14:paraId="57267D56" w14:textId="77777777" w:rsidR="00D91BE6" w:rsidRPr="000E2926" w:rsidRDefault="00D91BE6" w:rsidP="00D91BE6">
      <w:pPr>
        <w:kinsoku w:val="0"/>
        <w:overflowPunct w:val="0"/>
        <w:spacing w:before="7" w:line="190" w:lineRule="exact"/>
        <w:jc w:val="center"/>
        <w:rPr>
          <w:rFonts w:asciiTheme="minorHAnsi" w:hAnsiTheme="minorHAnsi"/>
          <w:sz w:val="11"/>
          <w:szCs w:val="11"/>
        </w:rPr>
      </w:pPr>
      <w:r w:rsidRPr="00772A0F">
        <w:rPr>
          <w:b/>
          <w:bCs/>
          <w:spacing w:val="1"/>
        </w:rPr>
        <w:t>S</w:t>
      </w:r>
      <w:r w:rsidRPr="00772A0F">
        <w:rPr>
          <w:b/>
          <w:bCs/>
          <w:spacing w:val="-2"/>
        </w:rPr>
        <w:t>C</w:t>
      </w:r>
      <w:r w:rsidRPr="00772A0F">
        <w:rPr>
          <w:b/>
          <w:bCs/>
        </w:rPr>
        <w:t>H</w:t>
      </w:r>
      <w:r w:rsidRPr="00772A0F">
        <w:rPr>
          <w:b/>
          <w:bCs/>
          <w:spacing w:val="1"/>
        </w:rPr>
        <w:t>E</w:t>
      </w:r>
      <w:r w:rsidRPr="00772A0F">
        <w:rPr>
          <w:b/>
          <w:bCs/>
          <w:spacing w:val="-6"/>
        </w:rPr>
        <w:t>D</w:t>
      </w:r>
      <w:r w:rsidRPr="00772A0F">
        <w:rPr>
          <w:b/>
          <w:bCs/>
        </w:rPr>
        <w:t>E</w:t>
      </w:r>
      <w:r w:rsidRPr="00772A0F">
        <w:rPr>
          <w:b/>
          <w:bCs/>
          <w:spacing w:val="47"/>
        </w:rPr>
        <w:t xml:space="preserve"> </w:t>
      </w:r>
      <w:r w:rsidRPr="00772A0F">
        <w:rPr>
          <w:b/>
          <w:bCs/>
          <w:spacing w:val="-2"/>
        </w:rPr>
        <w:t>ANA</w:t>
      </w:r>
      <w:r w:rsidRPr="00772A0F">
        <w:rPr>
          <w:b/>
          <w:bCs/>
          <w:spacing w:val="1"/>
        </w:rPr>
        <w:t>L</w:t>
      </w:r>
      <w:r w:rsidRPr="00772A0F">
        <w:rPr>
          <w:b/>
          <w:bCs/>
          <w:spacing w:val="-2"/>
        </w:rPr>
        <w:t>I</w:t>
      </w:r>
      <w:r w:rsidRPr="00772A0F">
        <w:rPr>
          <w:b/>
          <w:bCs/>
          <w:spacing w:val="1"/>
        </w:rPr>
        <w:t>S</w:t>
      </w:r>
      <w:r w:rsidRPr="00772A0F">
        <w:rPr>
          <w:b/>
          <w:bCs/>
        </w:rPr>
        <w:t xml:space="preserve">I </w:t>
      </w:r>
      <w:r w:rsidRPr="00772A0F">
        <w:rPr>
          <w:b/>
          <w:bCs/>
          <w:spacing w:val="1"/>
        </w:rPr>
        <w:t xml:space="preserve"> </w:t>
      </w:r>
      <w:r w:rsidRPr="00772A0F">
        <w:rPr>
          <w:b/>
          <w:bCs/>
          <w:spacing w:val="-6"/>
        </w:rPr>
        <w:t>C</w:t>
      </w:r>
      <w:r w:rsidRPr="00772A0F">
        <w:rPr>
          <w:b/>
          <w:bCs/>
        </w:rPr>
        <w:t>O</w:t>
      </w:r>
      <w:r w:rsidRPr="00772A0F">
        <w:rPr>
          <w:b/>
          <w:bCs/>
          <w:spacing w:val="1"/>
        </w:rPr>
        <w:t>S</w:t>
      </w:r>
      <w:r w:rsidRPr="00772A0F">
        <w:rPr>
          <w:b/>
          <w:bCs/>
          <w:spacing w:val="-9"/>
        </w:rPr>
        <w:t>T</w:t>
      </w:r>
      <w:r w:rsidRPr="00772A0F">
        <w:rPr>
          <w:b/>
          <w:bCs/>
        </w:rPr>
        <w:t>O</w:t>
      </w:r>
      <w:r w:rsidRPr="00772A0F">
        <w:rPr>
          <w:b/>
          <w:bCs/>
          <w:spacing w:val="-2"/>
        </w:rPr>
        <w:t xml:space="preserve"> </w:t>
      </w:r>
      <w:r w:rsidRPr="00772A0F">
        <w:rPr>
          <w:b/>
          <w:bCs/>
        </w:rPr>
        <w:t>O</w:t>
      </w:r>
      <w:r w:rsidRPr="00772A0F">
        <w:rPr>
          <w:b/>
          <w:bCs/>
          <w:spacing w:val="-2"/>
        </w:rPr>
        <w:t>RAR</w:t>
      </w:r>
      <w:r w:rsidRPr="00772A0F">
        <w:rPr>
          <w:b/>
          <w:bCs/>
        </w:rPr>
        <w:t>IO</w:t>
      </w:r>
      <w:r w:rsidRPr="00772A0F">
        <w:rPr>
          <w:b/>
          <w:bCs/>
          <w:spacing w:val="-11"/>
        </w:rPr>
        <w:t xml:space="preserve"> </w:t>
      </w:r>
      <w:r w:rsidRPr="00772A0F">
        <w:rPr>
          <w:b/>
          <w:bCs/>
          <w:spacing w:val="-2"/>
        </w:rPr>
        <w:t>AU</w:t>
      </w:r>
      <w:r w:rsidRPr="00772A0F">
        <w:rPr>
          <w:b/>
          <w:bCs/>
          <w:spacing w:val="-4"/>
        </w:rPr>
        <w:t>T</w:t>
      </w:r>
      <w:r w:rsidRPr="00772A0F">
        <w:rPr>
          <w:b/>
          <w:bCs/>
        </w:rPr>
        <w:t>O</w:t>
      </w:r>
      <w:r w:rsidRPr="00772A0F">
        <w:rPr>
          <w:b/>
          <w:bCs/>
          <w:spacing w:val="-2"/>
        </w:rPr>
        <w:t>M</w:t>
      </w:r>
      <w:r w:rsidRPr="00772A0F">
        <w:rPr>
          <w:b/>
          <w:bCs/>
          <w:spacing w:val="-4"/>
        </w:rPr>
        <w:t>EZZ</w:t>
      </w:r>
      <w:r w:rsidRPr="00772A0F">
        <w:rPr>
          <w:b/>
          <w:bCs/>
        </w:rPr>
        <w:t>I</w:t>
      </w:r>
    </w:p>
    <w:p w14:paraId="7AA32FAB" w14:textId="77777777" w:rsidR="00D91BE6" w:rsidRPr="000E2926"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4072"/>
        <w:gridCol w:w="1912"/>
        <w:gridCol w:w="1042"/>
        <w:gridCol w:w="1747"/>
        <w:gridCol w:w="1086"/>
      </w:tblGrid>
      <w:tr w:rsidR="00D91BE6" w:rsidRPr="000E2926" w14:paraId="369A3BB5" w14:textId="77777777" w:rsidTr="00AA58A5">
        <w:trPr>
          <w:trHeight w:hRule="exact" w:val="278"/>
        </w:trPr>
        <w:tc>
          <w:tcPr>
            <w:tcW w:w="8773" w:type="dxa"/>
            <w:gridSpan w:val="4"/>
            <w:tcBorders>
              <w:top w:val="single" w:sz="4" w:space="0" w:color="000000"/>
              <w:left w:val="single" w:sz="4" w:space="0" w:color="000000"/>
              <w:bottom w:val="single" w:sz="4" w:space="0" w:color="000000"/>
              <w:right w:val="single" w:sz="4" w:space="0" w:color="000000"/>
            </w:tcBorders>
            <w:shd w:val="clear" w:color="auto" w:fill="C0C0C0"/>
          </w:tcPr>
          <w:p w14:paraId="6168B4BF" w14:textId="77777777" w:rsidR="00D91BE6" w:rsidRPr="000E2926" w:rsidRDefault="00D91BE6" w:rsidP="00AA58A5">
            <w:pPr>
              <w:pStyle w:val="TableParagraph"/>
              <w:tabs>
                <w:tab w:val="left" w:pos="2491"/>
              </w:tabs>
              <w:kinsoku w:val="0"/>
              <w:overflowPunct w:val="0"/>
              <w:spacing w:before="84" w:line="183" w:lineRule="exact"/>
              <w:ind w:left="66"/>
              <w:rPr>
                <w:rFonts w:asciiTheme="minorHAnsi" w:hAnsiTheme="minorHAnsi"/>
              </w:rPr>
            </w:pPr>
            <w:r w:rsidRPr="000E2926">
              <w:rPr>
                <w:rFonts w:asciiTheme="minorHAnsi" w:hAnsiTheme="minorHAnsi" w:cs="Arial"/>
                <w:spacing w:val="2"/>
                <w:sz w:val="16"/>
                <w:szCs w:val="16"/>
              </w:rPr>
              <w:t>sc</w:t>
            </w:r>
            <w:r w:rsidRPr="000E2926">
              <w:rPr>
                <w:rFonts w:asciiTheme="minorHAnsi" w:hAnsiTheme="minorHAnsi" w:cs="Arial"/>
                <w:spacing w:val="-3"/>
                <w:sz w:val="16"/>
                <w:szCs w:val="16"/>
              </w:rPr>
              <w:t>he</w:t>
            </w:r>
            <w:r w:rsidRPr="000E2926">
              <w:rPr>
                <w:rFonts w:asciiTheme="minorHAnsi" w:hAnsiTheme="minorHAnsi" w:cs="Arial"/>
                <w:spacing w:val="3"/>
                <w:sz w:val="16"/>
                <w:szCs w:val="16"/>
              </w:rPr>
              <w:t>d</w:t>
            </w:r>
            <w:r w:rsidRPr="000E2926">
              <w:rPr>
                <w:rFonts w:asciiTheme="minorHAnsi" w:hAnsiTheme="minorHAnsi" w:cs="Arial"/>
                <w:sz w:val="16"/>
                <w:szCs w:val="16"/>
              </w:rPr>
              <w:t>a</w:t>
            </w:r>
            <w:r w:rsidRPr="000E2926">
              <w:rPr>
                <w:rFonts w:asciiTheme="minorHAnsi" w:hAnsiTheme="minorHAnsi" w:cs="Arial"/>
                <w:spacing w:val="-4"/>
                <w:sz w:val="16"/>
                <w:szCs w:val="16"/>
              </w:rPr>
              <w:t xml:space="preserve"> </w:t>
            </w:r>
            <w:r w:rsidRPr="000E2926">
              <w:rPr>
                <w:rFonts w:asciiTheme="minorHAnsi" w:hAnsiTheme="minorHAnsi" w:cs="Arial"/>
                <w:sz w:val="16"/>
                <w:szCs w:val="16"/>
              </w:rPr>
              <w:t>N</w:t>
            </w:r>
            <w:r w:rsidRPr="000E2926">
              <w:rPr>
                <w:rFonts w:asciiTheme="minorHAnsi" w:hAnsiTheme="minorHAnsi" w:cs="Arial"/>
                <w:spacing w:val="3"/>
                <w:sz w:val="16"/>
                <w:szCs w:val="16"/>
              </w:rPr>
              <w:t>°</w:t>
            </w:r>
            <w:r w:rsidRPr="000E2926">
              <w:rPr>
                <w:rFonts w:asciiTheme="minorHAnsi" w:hAnsiTheme="minorHAnsi" w:cs="Arial"/>
                <w:spacing w:val="-1"/>
                <w:sz w:val="16"/>
                <w:szCs w:val="16"/>
              </w:rPr>
              <w:t>_</w:t>
            </w:r>
            <w:r w:rsidRPr="000E2926">
              <w:rPr>
                <w:rFonts w:asciiTheme="minorHAnsi" w:hAnsiTheme="minorHAnsi" w:cs="Arial"/>
                <w:spacing w:val="3"/>
                <w:sz w:val="16"/>
                <w:szCs w:val="16"/>
              </w:rPr>
              <w:t>0</w:t>
            </w:r>
            <w:r w:rsidRPr="000E2926">
              <w:rPr>
                <w:rFonts w:asciiTheme="minorHAnsi" w:hAnsiTheme="minorHAnsi" w:cs="Arial"/>
                <w:sz w:val="16"/>
                <w:szCs w:val="16"/>
              </w:rPr>
              <w:t>8</w:t>
            </w:r>
            <w:r w:rsidRPr="000E2926">
              <w:rPr>
                <w:rFonts w:asciiTheme="minorHAnsi" w:hAnsiTheme="minorHAnsi" w:cs="Arial"/>
                <w:sz w:val="16"/>
                <w:szCs w:val="16"/>
              </w:rPr>
              <w:tab/>
            </w:r>
            <w:r w:rsidRPr="000E2926">
              <w:rPr>
                <w:rFonts w:asciiTheme="minorHAnsi" w:hAnsiTheme="minorHAnsi" w:cs="Arial"/>
                <w:spacing w:val="3"/>
                <w:sz w:val="16"/>
                <w:szCs w:val="16"/>
              </w:rPr>
              <w:t>f</w:t>
            </w:r>
            <w:r w:rsidRPr="000E2926">
              <w:rPr>
                <w:rFonts w:asciiTheme="minorHAnsi" w:hAnsiTheme="minorHAnsi" w:cs="Arial"/>
                <w:spacing w:val="-3"/>
                <w:sz w:val="16"/>
                <w:szCs w:val="16"/>
              </w:rPr>
              <w:t>u</w:t>
            </w:r>
            <w:r w:rsidRPr="000E2926">
              <w:rPr>
                <w:rFonts w:asciiTheme="minorHAnsi" w:hAnsiTheme="minorHAnsi" w:cs="Arial"/>
                <w:sz w:val="16"/>
                <w:szCs w:val="16"/>
              </w:rPr>
              <w:t>r</w:t>
            </w:r>
            <w:r w:rsidRPr="000E2926">
              <w:rPr>
                <w:rFonts w:asciiTheme="minorHAnsi" w:hAnsiTheme="minorHAnsi" w:cs="Arial"/>
                <w:spacing w:val="3"/>
                <w:sz w:val="16"/>
                <w:szCs w:val="16"/>
              </w:rPr>
              <w:t>g</w:t>
            </w:r>
            <w:r w:rsidRPr="000E2926">
              <w:rPr>
                <w:rFonts w:asciiTheme="minorHAnsi" w:hAnsiTheme="minorHAnsi" w:cs="Arial"/>
                <w:spacing w:val="-3"/>
                <w:sz w:val="16"/>
                <w:szCs w:val="16"/>
              </w:rPr>
              <w:t>o</w:t>
            </w:r>
            <w:r w:rsidRPr="000E2926">
              <w:rPr>
                <w:rFonts w:asciiTheme="minorHAnsi" w:hAnsiTheme="minorHAnsi" w:cs="Arial"/>
                <w:spacing w:val="3"/>
                <w:sz w:val="16"/>
                <w:szCs w:val="16"/>
              </w:rPr>
              <w:t>n</w:t>
            </w:r>
            <w:r w:rsidRPr="000E2926">
              <w:rPr>
                <w:rFonts w:asciiTheme="minorHAnsi" w:hAnsiTheme="minorHAnsi" w:cs="Arial"/>
                <w:sz w:val="16"/>
                <w:szCs w:val="16"/>
              </w:rPr>
              <w:t>e</w:t>
            </w:r>
            <w:r w:rsidRPr="000E2926">
              <w:rPr>
                <w:rFonts w:asciiTheme="minorHAnsi" w:hAnsiTheme="minorHAnsi" w:cs="Arial"/>
                <w:spacing w:val="-18"/>
                <w:sz w:val="16"/>
                <w:szCs w:val="16"/>
              </w:rPr>
              <w:t xml:space="preserve"> </w:t>
            </w:r>
            <w:r w:rsidRPr="000E2926">
              <w:rPr>
                <w:rFonts w:asciiTheme="minorHAnsi" w:hAnsiTheme="minorHAnsi" w:cs="Arial"/>
                <w:spacing w:val="6"/>
                <w:sz w:val="16"/>
                <w:szCs w:val="16"/>
              </w:rPr>
              <w:t>c</w:t>
            </w:r>
            <w:r w:rsidRPr="000E2926">
              <w:rPr>
                <w:rFonts w:asciiTheme="minorHAnsi" w:hAnsiTheme="minorHAnsi" w:cs="Arial"/>
                <w:spacing w:val="-3"/>
                <w:sz w:val="16"/>
                <w:szCs w:val="16"/>
              </w:rPr>
              <w:t>hiu</w:t>
            </w:r>
            <w:r w:rsidRPr="000E2926">
              <w:rPr>
                <w:rFonts w:asciiTheme="minorHAnsi" w:hAnsiTheme="minorHAnsi" w:cs="Arial"/>
                <w:spacing w:val="6"/>
                <w:sz w:val="16"/>
                <w:szCs w:val="16"/>
              </w:rPr>
              <w:t>s</w:t>
            </w:r>
            <w:r w:rsidRPr="000E2926">
              <w:rPr>
                <w:rFonts w:asciiTheme="minorHAnsi" w:hAnsiTheme="minorHAnsi" w:cs="Arial"/>
                <w:sz w:val="16"/>
                <w:szCs w:val="16"/>
              </w:rPr>
              <w:t>o</w:t>
            </w:r>
          </w:p>
        </w:tc>
        <w:tc>
          <w:tcPr>
            <w:tcW w:w="1086" w:type="dxa"/>
            <w:tcBorders>
              <w:top w:val="single" w:sz="4" w:space="0" w:color="000000"/>
              <w:left w:val="single" w:sz="4" w:space="0" w:color="000000"/>
              <w:bottom w:val="single" w:sz="4" w:space="0" w:color="000000"/>
              <w:right w:val="single" w:sz="4" w:space="0" w:color="000000"/>
            </w:tcBorders>
          </w:tcPr>
          <w:p w14:paraId="08EAE685" w14:textId="77777777" w:rsidR="00D91BE6" w:rsidRPr="000E2926" w:rsidRDefault="00D91BE6" w:rsidP="00AA58A5">
            <w:pPr>
              <w:rPr>
                <w:rFonts w:asciiTheme="minorHAnsi" w:hAnsiTheme="minorHAnsi"/>
              </w:rPr>
            </w:pPr>
          </w:p>
        </w:tc>
      </w:tr>
      <w:tr w:rsidR="00D91BE6" w:rsidRPr="000E2926" w14:paraId="5210FBA1" w14:textId="77777777" w:rsidTr="00AA58A5">
        <w:trPr>
          <w:trHeight w:hRule="exact" w:val="279"/>
        </w:trPr>
        <w:tc>
          <w:tcPr>
            <w:tcW w:w="4072" w:type="dxa"/>
            <w:tcBorders>
              <w:top w:val="single" w:sz="4" w:space="0" w:color="000000"/>
              <w:left w:val="single" w:sz="4" w:space="0" w:color="000000"/>
              <w:bottom w:val="single" w:sz="4" w:space="0" w:color="000000"/>
              <w:right w:val="single" w:sz="4" w:space="0" w:color="000000"/>
            </w:tcBorders>
          </w:tcPr>
          <w:p w14:paraId="55F15BDB" w14:textId="77777777" w:rsidR="00D91BE6" w:rsidRPr="000E2926" w:rsidRDefault="00D91BE6" w:rsidP="00AA58A5">
            <w:pPr>
              <w:rPr>
                <w:rFonts w:asciiTheme="minorHAnsi" w:hAnsiTheme="minorHAnsi"/>
              </w:rPr>
            </w:pPr>
          </w:p>
        </w:tc>
        <w:tc>
          <w:tcPr>
            <w:tcW w:w="1912" w:type="dxa"/>
            <w:tcBorders>
              <w:top w:val="single" w:sz="4" w:space="0" w:color="000000"/>
              <w:left w:val="single" w:sz="4" w:space="0" w:color="000000"/>
              <w:bottom w:val="single" w:sz="4" w:space="0" w:color="000000"/>
              <w:right w:val="single" w:sz="4" w:space="0" w:color="000000"/>
            </w:tcBorders>
          </w:tcPr>
          <w:p w14:paraId="275DB6E1" w14:textId="77777777" w:rsidR="00D91BE6" w:rsidRPr="000E2926" w:rsidRDefault="00D91BE6" w:rsidP="00AA58A5">
            <w:pPr>
              <w:pStyle w:val="TableParagraph"/>
              <w:kinsoku w:val="0"/>
              <w:overflowPunct w:val="0"/>
              <w:spacing w:before="84" w:line="183" w:lineRule="exact"/>
              <w:ind w:left="66"/>
              <w:rPr>
                <w:rFonts w:asciiTheme="minorHAnsi" w:hAnsiTheme="minorHAnsi"/>
              </w:rPr>
            </w:pPr>
            <w:r w:rsidRPr="000E2926">
              <w:rPr>
                <w:rFonts w:asciiTheme="minorHAnsi" w:hAnsiTheme="minorHAnsi" w:cs="Arial"/>
                <w:sz w:val="16"/>
                <w:szCs w:val="16"/>
              </w:rPr>
              <w:t>.</w:t>
            </w:r>
          </w:p>
        </w:tc>
        <w:tc>
          <w:tcPr>
            <w:tcW w:w="1042" w:type="dxa"/>
            <w:tcBorders>
              <w:top w:val="single" w:sz="4" w:space="0" w:color="000000"/>
              <w:left w:val="single" w:sz="4" w:space="0" w:color="000000"/>
              <w:bottom w:val="single" w:sz="4" w:space="0" w:color="000000"/>
              <w:right w:val="single" w:sz="4" w:space="0" w:color="000000"/>
            </w:tcBorders>
          </w:tcPr>
          <w:p w14:paraId="513D92CE" w14:textId="77777777" w:rsidR="00D91BE6" w:rsidRPr="000E2926" w:rsidRDefault="00D91BE6" w:rsidP="00AA58A5">
            <w:pPr>
              <w:rPr>
                <w:rFonts w:asciiTheme="minorHAnsi" w:hAnsiTheme="minorHAnsi"/>
              </w:rPr>
            </w:pPr>
          </w:p>
        </w:tc>
        <w:tc>
          <w:tcPr>
            <w:tcW w:w="1747" w:type="dxa"/>
            <w:tcBorders>
              <w:top w:val="single" w:sz="4" w:space="0" w:color="000000"/>
              <w:left w:val="single" w:sz="4" w:space="0" w:color="000000"/>
              <w:bottom w:val="single" w:sz="4" w:space="0" w:color="000000"/>
              <w:right w:val="single" w:sz="4" w:space="0" w:color="000000"/>
            </w:tcBorders>
          </w:tcPr>
          <w:p w14:paraId="4235C419" w14:textId="77777777" w:rsidR="00D91BE6" w:rsidRPr="000E2926" w:rsidRDefault="00D91BE6" w:rsidP="00AA58A5">
            <w:pPr>
              <w:rPr>
                <w:rFonts w:asciiTheme="minorHAnsi" w:hAnsiTheme="minorHAnsi"/>
              </w:rPr>
            </w:pPr>
          </w:p>
        </w:tc>
        <w:tc>
          <w:tcPr>
            <w:tcW w:w="1086" w:type="dxa"/>
            <w:tcBorders>
              <w:top w:val="single" w:sz="4" w:space="0" w:color="000000"/>
              <w:left w:val="single" w:sz="4" w:space="0" w:color="000000"/>
              <w:bottom w:val="single" w:sz="4" w:space="0" w:color="000000"/>
              <w:right w:val="single" w:sz="4" w:space="0" w:color="000000"/>
            </w:tcBorders>
          </w:tcPr>
          <w:p w14:paraId="23B0D610" w14:textId="77777777" w:rsidR="00D91BE6" w:rsidRPr="000E2926" w:rsidRDefault="00D91BE6" w:rsidP="00AA58A5">
            <w:pPr>
              <w:rPr>
                <w:rFonts w:asciiTheme="minorHAnsi" w:hAnsiTheme="minorHAnsi"/>
              </w:rPr>
            </w:pPr>
          </w:p>
        </w:tc>
      </w:tr>
      <w:tr w:rsidR="00D91BE6" w:rsidRPr="000E2926" w14:paraId="64BED9DD" w14:textId="77777777" w:rsidTr="00AA58A5">
        <w:trPr>
          <w:trHeight w:hRule="exact" w:val="283"/>
        </w:trPr>
        <w:tc>
          <w:tcPr>
            <w:tcW w:w="4072" w:type="dxa"/>
            <w:tcBorders>
              <w:top w:val="single" w:sz="4" w:space="0" w:color="000000"/>
              <w:left w:val="single" w:sz="4" w:space="0" w:color="000000"/>
              <w:bottom w:val="single" w:sz="4" w:space="0" w:color="000000"/>
              <w:right w:val="single" w:sz="4" w:space="0" w:color="000000"/>
            </w:tcBorders>
          </w:tcPr>
          <w:p w14:paraId="709224D4" w14:textId="77777777" w:rsidR="00D91BE6" w:rsidRPr="000E2926" w:rsidRDefault="00D91BE6" w:rsidP="00AA58A5">
            <w:pPr>
              <w:pStyle w:val="TableParagraph"/>
              <w:kinsoku w:val="0"/>
              <w:overflowPunct w:val="0"/>
              <w:spacing w:before="84"/>
              <w:ind w:right="3"/>
              <w:jc w:val="center"/>
              <w:rPr>
                <w:rFonts w:asciiTheme="minorHAnsi" w:hAnsiTheme="minorHAnsi"/>
              </w:rPr>
            </w:pPr>
            <w:r w:rsidRPr="000E2926">
              <w:rPr>
                <w:rFonts w:asciiTheme="minorHAnsi" w:hAnsiTheme="minorHAnsi" w:cs="Arial"/>
                <w:b/>
                <w:bCs/>
                <w:spacing w:val="3"/>
                <w:sz w:val="16"/>
                <w:szCs w:val="16"/>
              </w:rPr>
              <w:t>T</w:t>
            </w:r>
            <w:r w:rsidRPr="000E2926">
              <w:rPr>
                <w:rFonts w:asciiTheme="minorHAnsi" w:hAnsiTheme="minorHAnsi" w:cs="Arial"/>
                <w:b/>
                <w:bCs/>
                <w:spacing w:val="-1"/>
                <w:sz w:val="16"/>
                <w:szCs w:val="16"/>
              </w:rPr>
              <w:t>ipolo</w:t>
            </w:r>
            <w:r w:rsidRPr="000E2926">
              <w:rPr>
                <w:rFonts w:asciiTheme="minorHAnsi" w:hAnsiTheme="minorHAnsi" w:cs="Arial"/>
                <w:b/>
                <w:bCs/>
                <w:spacing w:val="3"/>
                <w:sz w:val="16"/>
                <w:szCs w:val="16"/>
              </w:rPr>
              <w:t>g</w:t>
            </w:r>
            <w:r w:rsidRPr="000E2926">
              <w:rPr>
                <w:rFonts w:asciiTheme="minorHAnsi" w:hAnsiTheme="minorHAnsi" w:cs="Arial"/>
                <w:b/>
                <w:bCs/>
                <w:spacing w:val="-1"/>
                <w:sz w:val="16"/>
                <w:szCs w:val="16"/>
              </w:rPr>
              <w:t>i</w:t>
            </w:r>
            <w:r w:rsidRPr="000E2926">
              <w:rPr>
                <w:rFonts w:asciiTheme="minorHAnsi" w:hAnsiTheme="minorHAnsi" w:cs="Arial"/>
                <w:b/>
                <w:bCs/>
                <w:sz w:val="16"/>
                <w:szCs w:val="16"/>
              </w:rPr>
              <w:t>a</w:t>
            </w:r>
          </w:p>
        </w:tc>
        <w:tc>
          <w:tcPr>
            <w:tcW w:w="1912" w:type="dxa"/>
            <w:tcBorders>
              <w:top w:val="single" w:sz="4" w:space="0" w:color="000000"/>
              <w:left w:val="single" w:sz="4" w:space="0" w:color="000000"/>
              <w:bottom w:val="single" w:sz="4" w:space="0" w:color="000000"/>
              <w:right w:val="single" w:sz="4" w:space="0" w:color="000000"/>
            </w:tcBorders>
          </w:tcPr>
          <w:p w14:paraId="319BD4F3" w14:textId="77777777" w:rsidR="00D91BE6" w:rsidRPr="000E2926" w:rsidRDefault="00D91BE6" w:rsidP="00AA58A5">
            <w:pPr>
              <w:pStyle w:val="TableParagraph"/>
              <w:kinsoku w:val="0"/>
              <w:overflowPunct w:val="0"/>
              <w:spacing w:before="84"/>
              <w:ind w:left="493"/>
              <w:rPr>
                <w:rFonts w:asciiTheme="minorHAnsi" w:hAnsiTheme="minorHAnsi"/>
              </w:rPr>
            </w:pPr>
            <w:r w:rsidRPr="000E2926">
              <w:rPr>
                <w:rFonts w:asciiTheme="minorHAnsi" w:hAnsiTheme="minorHAnsi" w:cs="Arial"/>
                <w:b/>
                <w:bCs/>
                <w:spacing w:val="3"/>
                <w:sz w:val="16"/>
                <w:szCs w:val="16"/>
              </w:rPr>
              <w:t>v</w:t>
            </w:r>
            <w:r w:rsidRPr="000E2926">
              <w:rPr>
                <w:rFonts w:asciiTheme="minorHAnsi" w:hAnsiTheme="minorHAnsi" w:cs="Arial"/>
                <w:b/>
                <w:bCs/>
                <w:spacing w:val="-3"/>
                <w:sz w:val="16"/>
                <w:szCs w:val="16"/>
              </w:rPr>
              <w:t>a</w:t>
            </w:r>
            <w:r w:rsidRPr="000E2926">
              <w:rPr>
                <w:rFonts w:asciiTheme="minorHAnsi" w:hAnsiTheme="minorHAnsi" w:cs="Arial"/>
                <w:b/>
                <w:bCs/>
                <w:spacing w:val="-1"/>
                <w:sz w:val="16"/>
                <w:szCs w:val="16"/>
              </w:rPr>
              <w:t>lu</w:t>
            </w:r>
            <w:r w:rsidRPr="000E2926">
              <w:rPr>
                <w:rFonts w:asciiTheme="minorHAnsi" w:hAnsiTheme="minorHAnsi" w:cs="Arial"/>
                <w:b/>
                <w:bCs/>
                <w:sz w:val="16"/>
                <w:szCs w:val="16"/>
              </w:rPr>
              <w:t>t</w:t>
            </w:r>
            <w:r w:rsidRPr="000E2926">
              <w:rPr>
                <w:rFonts w:asciiTheme="minorHAnsi" w:hAnsiTheme="minorHAnsi" w:cs="Arial"/>
                <w:b/>
                <w:bCs/>
                <w:spacing w:val="-3"/>
                <w:sz w:val="16"/>
                <w:szCs w:val="16"/>
              </w:rPr>
              <w:t>a</w:t>
            </w:r>
            <w:r w:rsidRPr="000E2926">
              <w:rPr>
                <w:rFonts w:asciiTheme="minorHAnsi" w:hAnsiTheme="minorHAnsi" w:cs="Arial"/>
                <w:b/>
                <w:bCs/>
                <w:spacing w:val="2"/>
                <w:sz w:val="16"/>
                <w:szCs w:val="16"/>
              </w:rPr>
              <w:t>z</w:t>
            </w:r>
            <w:r w:rsidRPr="000E2926">
              <w:rPr>
                <w:rFonts w:asciiTheme="minorHAnsi" w:hAnsiTheme="minorHAnsi" w:cs="Arial"/>
                <w:b/>
                <w:bCs/>
                <w:spacing w:val="3"/>
                <w:sz w:val="16"/>
                <w:szCs w:val="16"/>
              </w:rPr>
              <w:t>i</w:t>
            </w:r>
            <w:r w:rsidRPr="000E2926">
              <w:rPr>
                <w:rFonts w:asciiTheme="minorHAnsi" w:hAnsiTheme="minorHAnsi" w:cs="Arial"/>
                <w:b/>
                <w:bCs/>
                <w:spacing w:val="-1"/>
                <w:sz w:val="16"/>
                <w:szCs w:val="16"/>
              </w:rPr>
              <w:t>on</w:t>
            </w:r>
            <w:r w:rsidRPr="000E2926">
              <w:rPr>
                <w:rFonts w:asciiTheme="minorHAnsi" w:hAnsiTheme="minorHAnsi" w:cs="Arial"/>
                <w:b/>
                <w:bCs/>
                <w:spacing w:val="3"/>
                <w:sz w:val="16"/>
                <w:szCs w:val="16"/>
              </w:rPr>
              <w:t>e</w:t>
            </w:r>
            <w:r w:rsidRPr="000E2926">
              <w:rPr>
                <w:rFonts w:asciiTheme="minorHAnsi" w:hAnsiTheme="minorHAnsi" w:cs="Arial"/>
                <w:b/>
                <w:bCs/>
                <w:sz w:val="16"/>
                <w:szCs w:val="16"/>
              </w:rPr>
              <w:t>.</w:t>
            </w:r>
          </w:p>
        </w:tc>
        <w:tc>
          <w:tcPr>
            <w:tcW w:w="1042" w:type="dxa"/>
            <w:tcBorders>
              <w:top w:val="single" w:sz="4" w:space="0" w:color="000000"/>
              <w:left w:val="single" w:sz="4" w:space="0" w:color="000000"/>
              <w:bottom w:val="single" w:sz="4" w:space="0" w:color="000000"/>
              <w:right w:val="single" w:sz="4" w:space="0" w:color="000000"/>
            </w:tcBorders>
          </w:tcPr>
          <w:p w14:paraId="4245328A" w14:textId="77777777" w:rsidR="00D91BE6" w:rsidRPr="000E2926" w:rsidRDefault="00D91BE6" w:rsidP="00AA58A5">
            <w:pPr>
              <w:pStyle w:val="TableParagraph"/>
              <w:kinsoku w:val="0"/>
              <w:overflowPunct w:val="0"/>
              <w:spacing w:before="84"/>
              <w:ind w:right="14"/>
              <w:jc w:val="center"/>
              <w:rPr>
                <w:rFonts w:asciiTheme="minorHAnsi" w:hAnsiTheme="minorHAnsi"/>
              </w:rPr>
            </w:pPr>
            <w:r w:rsidRPr="000E2926">
              <w:rPr>
                <w:rFonts w:asciiTheme="minorHAnsi" w:hAnsiTheme="minorHAnsi" w:cs="Arial"/>
                <w:b/>
                <w:bCs/>
                <w:spacing w:val="-1"/>
                <w:sz w:val="16"/>
                <w:szCs w:val="16"/>
              </w:rPr>
              <w:t>d</w:t>
            </w:r>
            <w:r w:rsidRPr="000E2926">
              <w:rPr>
                <w:rFonts w:asciiTheme="minorHAnsi" w:hAnsiTheme="minorHAnsi" w:cs="Arial"/>
                <w:b/>
                <w:bCs/>
                <w:spacing w:val="-3"/>
                <w:sz w:val="16"/>
                <w:szCs w:val="16"/>
              </w:rPr>
              <w:t>a</w:t>
            </w:r>
            <w:r w:rsidRPr="000E2926">
              <w:rPr>
                <w:rFonts w:asciiTheme="minorHAnsi" w:hAnsiTheme="minorHAnsi" w:cs="Arial"/>
                <w:b/>
                <w:bCs/>
                <w:sz w:val="16"/>
                <w:szCs w:val="16"/>
              </w:rPr>
              <w:t>ti</w:t>
            </w:r>
          </w:p>
        </w:tc>
        <w:tc>
          <w:tcPr>
            <w:tcW w:w="1747" w:type="dxa"/>
            <w:tcBorders>
              <w:top w:val="single" w:sz="4" w:space="0" w:color="000000"/>
              <w:left w:val="single" w:sz="4" w:space="0" w:color="000000"/>
              <w:bottom w:val="single" w:sz="4" w:space="0" w:color="000000"/>
              <w:right w:val="single" w:sz="4" w:space="0" w:color="000000"/>
            </w:tcBorders>
          </w:tcPr>
          <w:p w14:paraId="73B09DD0" w14:textId="77777777" w:rsidR="00D91BE6" w:rsidRPr="000E2926" w:rsidRDefault="00D91BE6" w:rsidP="00AA58A5">
            <w:pPr>
              <w:pStyle w:val="TableParagraph"/>
              <w:kinsoku w:val="0"/>
              <w:overflowPunct w:val="0"/>
              <w:spacing w:before="84"/>
              <w:jc w:val="center"/>
              <w:rPr>
                <w:rFonts w:asciiTheme="minorHAnsi" w:hAnsiTheme="minorHAnsi"/>
              </w:rPr>
            </w:pPr>
            <w:r w:rsidRPr="000E2926">
              <w:rPr>
                <w:rFonts w:asciiTheme="minorHAnsi" w:hAnsiTheme="minorHAnsi" w:cs="Arial"/>
                <w:b/>
                <w:bCs/>
                <w:spacing w:val="-3"/>
                <w:sz w:val="16"/>
                <w:szCs w:val="16"/>
              </w:rPr>
              <w:t>c</w:t>
            </w:r>
            <w:r w:rsidRPr="000E2926">
              <w:rPr>
                <w:rFonts w:asciiTheme="minorHAnsi" w:hAnsiTheme="minorHAnsi" w:cs="Arial"/>
                <w:b/>
                <w:bCs/>
                <w:spacing w:val="-1"/>
                <w:sz w:val="16"/>
                <w:szCs w:val="16"/>
              </w:rPr>
              <w:t>o</w:t>
            </w:r>
            <w:r w:rsidRPr="000E2926">
              <w:rPr>
                <w:rFonts w:asciiTheme="minorHAnsi" w:hAnsiTheme="minorHAnsi" w:cs="Arial"/>
                <w:b/>
                <w:bCs/>
                <w:spacing w:val="3"/>
                <w:sz w:val="16"/>
                <w:szCs w:val="16"/>
              </w:rPr>
              <w:t>e</w:t>
            </w:r>
            <w:r w:rsidRPr="000E2926">
              <w:rPr>
                <w:rFonts w:asciiTheme="minorHAnsi" w:hAnsiTheme="minorHAnsi" w:cs="Arial"/>
                <w:b/>
                <w:bCs/>
                <w:sz w:val="16"/>
                <w:szCs w:val="16"/>
              </w:rPr>
              <w:t>ff.</w:t>
            </w:r>
          </w:p>
        </w:tc>
        <w:tc>
          <w:tcPr>
            <w:tcW w:w="1086" w:type="dxa"/>
            <w:tcBorders>
              <w:top w:val="single" w:sz="4" w:space="0" w:color="000000"/>
              <w:left w:val="single" w:sz="4" w:space="0" w:color="000000"/>
              <w:bottom w:val="single" w:sz="4" w:space="0" w:color="000000"/>
              <w:right w:val="single" w:sz="4" w:space="0" w:color="000000"/>
            </w:tcBorders>
          </w:tcPr>
          <w:p w14:paraId="59A331EB" w14:textId="77777777" w:rsidR="00D91BE6" w:rsidRPr="000E2926" w:rsidRDefault="00D91BE6" w:rsidP="00AA58A5">
            <w:pPr>
              <w:rPr>
                <w:rFonts w:asciiTheme="minorHAnsi" w:hAnsiTheme="minorHAnsi"/>
              </w:rPr>
            </w:pPr>
          </w:p>
        </w:tc>
      </w:tr>
      <w:tr w:rsidR="00D91BE6" w:rsidRPr="000E2926" w14:paraId="2E5D1290"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08B8D6CB" w14:textId="77777777" w:rsidR="00D91BE6" w:rsidRPr="000E2926" w:rsidRDefault="00D91BE6" w:rsidP="00AA58A5">
            <w:pPr>
              <w:pStyle w:val="TableParagraph"/>
              <w:kinsoku w:val="0"/>
              <w:overflowPunct w:val="0"/>
              <w:spacing w:before="65"/>
              <w:ind w:left="66"/>
              <w:rPr>
                <w:rFonts w:asciiTheme="minorHAnsi" w:hAnsiTheme="minorHAnsi"/>
              </w:rPr>
            </w:pPr>
            <w:r w:rsidRPr="000E2926">
              <w:rPr>
                <w:rFonts w:asciiTheme="minorHAnsi" w:hAnsiTheme="minorHAnsi" w:cs="Arial"/>
                <w:spacing w:val="2"/>
                <w:sz w:val="16"/>
                <w:szCs w:val="16"/>
              </w:rPr>
              <w:t>c</w:t>
            </w:r>
            <w:r w:rsidRPr="000E2926">
              <w:rPr>
                <w:rFonts w:asciiTheme="minorHAnsi" w:hAnsiTheme="minorHAnsi" w:cs="Arial"/>
                <w:spacing w:val="-8"/>
                <w:sz w:val="16"/>
                <w:szCs w:val="16"/>
              </w:rPr>
              <w:t>o</w:t>
            </w:r>
            <w:r w:rsidRPr="000E2926">
              <w:rPr>
                <w:rFonts w:asciiTheme="minorHAnsi" w:hAnsiTheme="minorHAnsi" w:cs="Arial"/>
                <w:spacing w:val="2"/>
                <w:sz w:val="16"/>
                <w:szCs w:val="16"/>
              </w:rPr>
              <w:t>s</w:t>
            </w:r>
            <w:r w:rsidRPr="000E2926">
              <w:rPr>
                <w:rFonts w:asciiTheme="minorHAnsi" w:hAnsiTheme="minorHAnsi" w:cs="Arial"/>
                <w:spacing w:val="3"/>
                <w:sz w:val="16"/>
                <w:szCs w:val="16"/>
              </w:rPr>
              <w:t>t</w:t>
            </w:r>
            <w:r w:rsidRPr="000E2926">
              <w:rPr>
                <w:rFonts w:asciiTheme="minorHAnsi" w:hAnsiTheme="minorHAnsi" w:cs="Arial"/>
                <w:sz w:val="16"/>
                <w:szCs w:val="16"/>
              </w:rPr>
              <w:t>o</w:t>
            </w:r>
            <w:r w:rsidRPr="000E2926">
              <w:rPr>
                <w:rFonts w:asciiTheme="minorHAnsi" w:hAnsiTheme="minorHAnsi" w:cs="Arial"/>
                <w:spacing w:val="-10"/>
                <w:sz w:val="16"/>
                <w:szCs w:val="16"/>
              </w:rPr>
              <w:t xml:space="preserve"> </w:t>
            </w:r>
            <w:r w:rsidRPr="000E2926">
              <w:rPr>
                <w:rFonts w:asciiTheme="minorHAnsi" w:hAnsiTheme="minorHAnsi" w:cs="Arial"/>
                <w:spacing w:val="3"/>
                <w:sz w:val="16"/>
                <w:szCs w:val="16"/>
              </w:rPr>
              <w:t>d</w:t>
            </w:r>
            <w:r w:rsidRPr="000E2926">
              <w:rPr>
                <w:rFonts w:asciiTheme="minorHAnsi" w:hAnsiTheme="minorHAnsi" w:cs="Arial"/>
                <w:sz w:val="16"/>
                <w:szCs w:val="16"/>
              </w:rPr>
              <w:t>i</w:t>
            </w:r>
            <w:r w:rsidRPr="000E2926">
              <w:rPr>
                <w:rFonts w:asciiTheme="minorHAnsi" w:hAnsiTheme="minorHAnsi" w:cs="Arial"/>
                <w:spacing w:val="-7"/>
                <w:sz w:val="16"/>
                <w:szCs w:val="16"/>
              </w:rPr>
              <w:t xml:space="preserve"> </w:t>
            </w:r>
            <w:r w:rsidRPr="000E2926">
              <w:rPr>
                <w:rFonts w:asciiTheme="minorHAnsi" w:hAnsiTheme="minorHAnsi" w:cs="Arial"/>
                <w:spacing w:val="-8"/>
                <w:sz w:val="16"/>
                <w:szCs w:val="16"/>
              </w:rPr>
              <w:t>a</w:t>
            </w:r>
            <w:r w:rsidRPr="000E2926">
              <w:rPr>
                <w:rFonts w:asciiTheme="minorHAnsi" w:hAnsiTheme="minorHAnsi" w:cs="Arial"/>
                <w:spacing w:val="6"/>
                <w:sz w:val="16"/>
                <w:szCs w:val="16"/>
              </w:rPr>
              <w:t>c</w:t>
            </w:r>
            <w:r w:rsidRPr="000E2926">
              <w:rPr>
                <w:rFonts w:asciiTheme="minorHAnsi" w:hAnsiTheme="minorHAnsi" w:cs="Arial"/>
                <w:spacing w:val="-3"/>
                <w:sz w:val="16"/>
                <w:szCs w:val="16"/>
              </w:rPr>
              <w:t>q</w:t>
            </w:r>
            <w:r w:rsidRPr="000E2926">
              <w:rPr>
                <w:rFonts w:asciiTheme="minorHAnsi" w:hAnsiTheme="minorHAnsi" w:cs="Arial"/>
                <w:spacing w:val="3"/>
                <w:sz w:val="16"/>
                <w:szCs w:val="16"/>
              </w:rPr>
              <w:t>u</w:t>
            </w:r>
            <w:r w:rsidRPr="000E2926">
              <w:rPr>
                <w:rFonts w:asciiTheme="minorHAnsi" w:hAnsiTheme="minorHAnsi" w:cs="Arial"/>
                <w:spacing w:val="-3"/>
                <w:sz w:val="16"/>
                <w:szCs w:val="16"/>
              </w:rPr>
              <w:t>i</w:t>
            </w:r>
            <w:r w:rsidRPr="000E2926">
              <w:rPr>
                <w:rFonts w:asciiTheme="minorHAnsi" w:hAnsiTheme="minorHAnsi" w:cs="Arial"/>
                <w:spacing w:val="2"/>
                <w:sz w:val="16"/>
                <w:szCs w:val="16"/>
              </w:rPr>
              <w:t>s</w:t>
            </w:r>
            <w:r w:rsidRPr="000E2926">
              <w:rPr>
                <w:rFonts w:asciiTheme="minorHAnsi" w:hAnsiTheme="minorHAnsi" w:cs="Arial"/>
                <w:spacing w:val="3"/>
                <w:sz w:val="16"/>
                <w:szCs w:val="16"/>
              </w:rPr>
              <w:t>t</w:t>
            </w:r>
            <w:r w:rsidRPr="000E2926">
              <w:rPr>
                <w:rFonts w:asciiTheme="minorHAnsi" w:hAnsiTheme="minorHAnsi" w:cs="Arial"/>
                <w:sz w:val="16"/>
                <w:szCs w:val="16"/>
              </w:rPr>
              <w:t>o</w:t>
            </w:r>
            <w:r w:rsidRPr="000E2926">
              <w:rPr>
                <w:rFonts w:asciiTheme="minorHAnsi" w:hAnsiTheme="minorHAnsi" w:cs="Arial"/>
                <w:spacing w:val="-3"/>
                <w:sz w:val="16"/>
                <w:szCs w:val="16"/>
              </w:rPr>
              <w:t xml:space="preserve"> ab</w:t>
            </w:r>
            <w:r w:rsidRPr="000E2926">
              <w:rPr>
                <w:rFonts w:asciiTheme="minorHAnsi" w:hAnsiTheme="minorHAnsi" w:cs="Arial"/>
                <w:spacing w:val="3"/>
                <w:sz w:val="16"/>
                <w:szCs w:val="16"/>
              </w:rPr>
              <w:t>b</w:t>
            </w:r>
            <w:r w:rsidRPr="000E2926">
              <w:rPr>
                <w:rFonts w:asciiTheme="minorHAnsi" w:hAnsiTheme="minorHAnsi" w:cs="Arial"/>
                <w:spacing w:val="-3"/>
                <w:sz w:val="16"/>
                <w:szCs w:val="16"/>
              </w:rPr>
              <w:t>a</w:t>
            </w:r>
            <w:r w:rsidRPr="000E2926">
              <w:rPr>
                <w:rFonts w:asciiTheme="minorHAnsi" w:hAnsiTheme="minorHAnsi" w:cs="Arial"/>
                <w:spacing w:val="-1"/>
                <w:sz w:val="16"/>
                <w:szCs w:val="16"/>
              </w:rPr>
              <w:t>t</w:t>
            </w:r>
            <w:r w:rsidRPr="000E2926">
              <w:rPr>
                <w:rFonts w:asciiTheme="minorHAnsi" w:hAnsiTheme="minorHAnsi" w:cs="Arial"/>
                <w:spacing w:val="3"/>
                <w:sz w:val="16"/>
                <w:szCs w:val="16"/>
              </w:rPr>
              <w:t>t</w:t>
            </w:r>
            <w:r w:rsidRPr="000E2926">
              <w:rPr>
                <w:rFonts w:asciiTheme="minorHAnsi" w:hAnsiTheme="minorHAnsi" w:cs="Arial"/>
                <w:spacing w:val="-3"/>
                <w:sz w:val="16"/>
                <w:szCs w:val="16"/>
              </w:rPr>
              <w:t>u</w:t>
            </w:r>
            <w:r w:rsidRPr="000E2926">
              <w:rPr>
                <w:rFonts w:asciiTheme="minorHAnsi" w:hAnsiTheme="minorHAnsi" w:cs="Arial"/>
                <w:spacing w:val="3"/>
                <w:sz w:val="16"/>
                <w:szCs w:val="16"/>
              </w:rPr>
              <w:t>t</w:t>
            </w:r>
            <w:r w:rsidRPr="000E2926">
              <w:rPr>
                <w:rFonts w:asciiTheme="minorHAnsi" w:hAnsiTheme="minorHAnsi" w:cs="Arial"/>
                <w:sz w:val="16"/>
                <w:szCs w:val="16"/>
              </w:rPr>
              <w:t>o</w:t>
            </w:r>
            <w:r w:rsidRPr="000E2926">
              <w:rPr>
                <w:rFonts w:asciiTheme="minorHAnsi" w:hAnsiTheme="minorHAnsi" w:cs="Arial"/>
                <w:spacing w:val="-10"/>
                <w:sz w:val="16"/>
                <w:szCs w:val="16"/>
              </w:rPr>
              <w:t xml:space="preserve"> </w:t>
            </w:r>
            <w:r w:rsidRPr="000E2926">
              <w:rPr>
                <w:rFonts w:asciiTheme="minorHAnsi" w:hAnsiTheme="minorHAnsi" w:cs="Arial"/>
                <w:spacing w:val="3"/>
                <w:sz w:val="16"/>
                <w:szCs w:val="16"/>
              </w:rPr>
              <w:t>d</w:t>
            </w:r>
            <w:r w:rsidRPr="000E2926">
              <w:rPr>
                <w:rFonts w:asciiTheme="minorHAnsi" w:hAnsiTheme="minorHAnsi" w:cs="Arial"/>
                <w:spacing w:val="-3"/>
                <w:sz w:val="16"/>
                <w:szCs w:val="16"/>
              </w:rPr>
              <w:t>e</w:t>
            </w:r>
            <w:r w:rsidRPr="000E2926">
              <w:rPr>
                <w:rFonts w:asciiTheme="minorHAnsi" w:hAnsiTheme="minorHAnsi" w:cs="Arial"/>
                <w:sz w:val="16"/>
                <w:szCs w:val="16"/>
              </w:rPr>
              <w:t>l</w:t>
            </w:r>
            <w:r w:rsidRPr="000E2926">
              <w:rPr>
                <w:rFonts w:asciiTheme="minorHAnsi" w:hAnsiTheme="minorHAnsi" w:cs="Arial"/>
                <w:spacing w:val="-7"/>
                <w:sz w:val="16"/>
                <w:szCs w:val="16"/>
              </w:rPr>
              <w:t xml:space="preserve"> </w:t>
            </w:r>
            <w:r w:rsidRPr="000E2926">
              <w:rPr>
                <w:rFonts w:asciiTheme="minorHAnsi" w:hAnsiTheme="minorHAnsi" w:cs="Arial"/>
                <w:spacing w:val="3"/>
                <w:sz w:val="16"/>
                <w:szCs w:val="16"/>
              </w:rPr>
              <w:t>2</w:t>
            </w:r>
            <w:r w:rsidRPr="000E2926">
              <w:rPr>
                <w:rFonts w:asciiTheme="minorHAnsi" w:hAnsiTheme="minorHAnsi" w:cs="Arial"/>
                <w:spacing w:val="-3"/>
                <w:sz w:val="16"/>
                <w:szCs w:val="16"/>
              </w:rPr>
              <w:t>0</w:t>
            </w:r>
            <w:r w:rsidRPr="000E2926">
              <w:rPr>
                <w:rFonts w:asciiTheme="minorHAnsi" w:hAnsiTheme="minorHAnsi" w:cs="Arial"/>
                <w:sz w:val="16"/>
                <w:szCs w:val="16"/>
              </w:rPr>
              <w:t>%</w:t>
            </w:r>
          </w:p>
        </w:tc>
        <w:tc>
          <w:tcPr>
            <w:tcW w:w="1912" w:type="dxa"/>
            <w:tcBorders>
              <w:top w:val="single" w:sz="4" w:space="0" w:color="000000"/>
              <w:left w:val="single" w:sz="4" w:space="0" w:color="000000"/>
              <w:bottom w:val="single" w:sz="4" w:space="0" w:color="000000"/>
              <w:right w:val="single" w:sz="4" w:space="0" w:color="000000"/>
            </w:tcBorders>
          </w:tcPr>
          <w:p w14:paraId="3614E59D" w14:textId="77777777" w:rsidR="00D91BE6" w:rsidRPr="000E2926" w:rsidRDefault="00D91BE6" w:rsidP="00AA58A5">
            <w:pPr>
              <w:pStyle w:val="TableParagraph"/>
              <w:kinsoku w:val="0"/>
              <w:overflowPunct w:val="0"/>
              <w:spacing w:before="65"/>
              <w:ind w:left="66"/>
              <w:rPr>
                <w:rFonts w:asciiTheme="minorHAnsi" w:hAnsiTheme="minorHAnsi"/>
              </w:rPr>
            </w:pPr>
            <w:r w:rsidRPr="000E2926">
              <w:rPr>
                <w:rFonts w:asciiTheme="minorHAnsi" w:hAnsiTheme="minorHAnsi" w:cs="Arial"/>
                <w:sz w:val="16"/>
                <w:szCs w:val="16"/>
              </w:rPr>
              <w:t>€</w:t>
            </w:r>
          </w:p>
        </w:tc>
        <w:tc>
          <w:tcPr>
            <w:tcW w:w="1042" w:type="dxa"/>
            <w:tcBorders>
              <w:top w:val="single" w:sz="4" w:space="0" w:color="000000"/>
              <w:left w:val="single" w:sz="4" w:space="0" w:color="000000"/>
              <w:bottom w:val="single" w:sz="4" w:space="0" w:color="000000"/>
              <w:right w:val="single" w:sz="4" w:space="0" w:color="000000"/>
            </w:tcBorders>
          </w:tcPr>
          <w:p w14:paraId="5AB996E5" w14:textId="77777777" w:rsidR="00D91BE6" w:rsidRPr="000E2926" w:rsidRDefault="00D91BE6" w:rsidP="00AA58A5">
            <w:pPr>
              <w:pStyle w:val="TableParagraph"/>
              <w:kinsoku w:val="0"/>
              <w:overflowPunct w:val="0"/>
              <w:spacing w:before="65"/>
              <w:ind w:left="474"/>
              <w:rPr>
                <w:rFonts w:asciiTheme="minorHAnsi" w:hAnsiTheme="minorHAnsi"/>
              </w:rPr>
            </w:pPr>
            <w:r w:rsidRPr="000E2926">
              <w:rPr>
                <w:rFonts w:asciiTheme="minorHAnsi" w:hAnsiTheme="minorHAnsi" w:cs="Arial"/>
                <w:sz w:val="16"/>
                <w:szCs w:val="16"/>
              </w:rPr>
              <w:t xml:space="preserve">         0</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1CDEA762" w14:textId="77777777" w:rsidR="00D91BE6" w:rsidRPr="000E2926" w:rsidRDefault="00D91BE6" w:rsidP="00AA58A5">
            <w:pPr>
              <w:pStyle w:val="TableParagraph"/>
              <w:kinsoku w:val="0"/>
              <w:overflowPunct w:val="0"/>
              <w:spacing w:before="65"/>
              <w:ind w:left="804" w:right="803"/>
              <w:jc w:val="center"/>
              <w:rPr>
                <w:rFonts w:asciiTheme="minorHAnsi" w:hAnsiTheme="minorHAnsi"/>
              </w:rPr>
            </w:pPr>
            <w:r w:rsidRPr="000E2926">
              <w:rPr>
                <w:rFonts w:asciiTheme="minorHAnsi" w:hAnsiTheme="minorHAnsi" w:cs="Arial"/>
                <w:b/>
                <w:bCs/>
                <w:sz w:val="16"/>
                <w:szCs w:val="16"/>
              </w:rPr>
              <w:t>a</w:t>
            </w:r>
          </w:p>
        </w:tc>
        <w:tc>
          <w:tcPr>
            <w:tcW w:w="1086" w:type="dxa"/>
            <w:tcBorders>
              <w:top w:val="single" w:sz="4" w:space="0" w:color="000000"/>
              <w:left w:val="single" w:sz="4" w:space="0" w:color="000000"/>
              <w:bottom w:val="single" w:sz="4" w:space="0" w:color="000000"/>
              <w:right w:val="single" w:sz="4" w:space="0" w:color="000000"/>
            </w:tcBorders>
          </w:tcPr>
          <w:p w14:paraId="24C82C6D" w14:textId="77777777" w:rsidR="00D91BE6" w:rsidRPr="000E2926" w:rsidRDefault="00D91BE6" w:rsidP="00AA58A5">
            <w:pPr>
              <w:rPr>
                <w:rFonts w:asciiTheme="minorHAnsi" w:hAnsiTheme="minorHAnsi"/>
              </w:rPr>
            </w:pPr>
          </w:p>
        </w:tc>
      </w:tr>
      <w:tr w:rsidR="00D91BE6" w:rsidRPr="000E2926" w14:paraId="187E12E8"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439DE44C"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3"/>
                <w:sz w:val="16"/>
                <w:szCs w:val="16"/>
              </w:rPr>
              <w:t>p</w:t>
            </w:r>
            <w:r w:rsidRPr="000E2926">
              <w:rPr>
                <w:rFonts w:asciiTheme="minorHAnsi" w:hAnsiTheme="minorHAnsi" w:cs="Arial"/>
                <w:spacing w:val="-8"/>
                <w:sz w:val="16"/>
                <w:szCs w:val="16"/>
              </w:rPr>
              <w:t>o</w:t>
            </w:r>
            <w:r w:rsidRPr="000E2926">
              <w:rPr>
                <w:rFonts w:asciiTheme="minorHAnsi" w:hAnsiTheme="minorHAnsi" w:cs="Arial"/>
                <w:sz w:val="16"/>
                <w:szCs w:val="16"/>
              </w:rPr>
              <w:t>r</w:t>
            </w:r>
            <w:r w:rsidRPr="000E2926">
              <w:rPr>
                <w:rFonts w:asciiTheme="minorHAnsi" w:hAnsiTheme="minorHAnsi" w:cs="Arial"/>
                <w:spacing w:val="3"/>
                <w:sz w:val="16"/>
                <w:szCs w:val="16"/>
              </w:rPr>
              <w:t>t</w:t>
            </w:r>
            <w:r w:rsidRPr="000E2926">
              <w:rPr>
                <w:rFonts w:asciiTheme="minorHAnsi" w:hAnsiTheme="minorHAnsi" w:cs="Arial"/>
                <w:spacing w:val="-3"/>
                <w:sz w:val="16"/>
                <w:szCs w:val="16"/>
              </w:rPr>
              <w:t>a</w:t>
            </w:r>
            <w:r w:rsidRPr="000E2926">
              <w:rPr>
                <w:rFonts w:asciiTheme="minorHAnsi" w:hAnsiTheme="minorHAnsi" w:cs="Arial"/>
                <w:spacing w:val="3"/>
                <w:sz w:val="16"/>
                <w:szCs w:val="16"/>
              </w:rPr>
              <w:t>t</w:t>
            </w:r>
            <w:r w:rsidRPr="000E2926">
              <w:rPr>
                <w:rFonts w:asciiTheme="minorHAnsi" w:hAnsiTheme="minorHAnsi" w:cs="Arial"/>
                <w:sz w:val="16"/>
                <w:szCs w:val="16"/>
              </w:rPr>
              <w:t>a</w:t>
            </w:r>
          </w:p>
        </w:tc>
        <w:tc>
          <w:tcPr>
            <w:tcW w:w="1912" w:type="dxa"/>
            <w:tcBorders>
              <w:top w:val="single" w:sz="4" w:space="0" w:color="000000"/>
              <w:left w:val="single" w:sz="4" w:space="0" w:color="000000"/>
              <w:bottom w:val="single" w:sz="4" w:space="0" w:color="000000"/>
              <w:right w:val="single" w:sz="4" w:space="0" w:color="000000"/>
            </w:tcBorders>
          </w:tcPr>
          <w:p w14:paraId="1B4C041D"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3"/>
                <w:sz w:val="16"/>
                <w:szCs w:val="16"/>
              </w:rPr>
              <w:t>q</w:t>
            </w:r>
            <w:r w:rsidRPr="000E2926">
              <w:rPr>
                <w:rFonts w:asciiTheme="minorHAnsi" w:hAnsiTheme="minorHAnsi" w:cs="Arial"/>
                <w:spacing w:val="-1"/>
                <w:sz w:val="16"/>
                <w:szCs w:val="16"/>
              </w:rPr>
              <w:t>.</w:t>
            </w:r>
            <w:r w:rsidRPr="000E2926">
              <w:rPr>
                <w:rFonts w:asciiTheme="minorHAnsi" w:hAnsiTheme="minorHAnsi" w:cs="Arial"/>
                <w:spacing w:val="3"/>
                <w:sz w:val="16"/>
                <w:szCs w:val="16"/>
              </w:rPr>
              <w:t>l</w:t>
            </w:r>
            <w:r w:rsidRPr="000E2926">
              <w:rPr>
                <w:rFonts w:asciiTheme="minorHAnsi" w:hAnsiTheme="minorHAnsi" w:cs="Arial"/>
                <w:sz w:val="16"/>
                <w:szCs w:val="16"/>
              </w:rPr>
              <w:t>i</w:t>
            </w:r>
          </w:p>
        </w:tc>
        <w:tc>
          <w:tcPr>
            <w:tcW w:w="1042" w:type="dxa"/>
            <w:tcBorders>
              <w:top w:val="single" w:sz="4" w:space="0" w:color="000000"/>
              <w:left w:val="single" w:sz="4" w:space="0" w:color="000000"/>
              <w:bottom w:val="single" w:sz="4" w:space="0" w:color="000000"/>
              <w:right w:val="single" w:sz="4" w:space="0" w:color="000000"/>
            </w:tcBorders>
          </w:tcPr>
          <w:p w14:paraId="4E469178" w14:textId="77777777" w:rsidR="00D91BE6" w:rsidRPr="000E2926" w:rsidRDefault="00D91BE6" w:rsidP="00AA58A5">
            <w:pPr>
              <w:pStyle w:val="TableParagraph"/>
              <w:kinsoku w:val="0"/>
              <w:overflowPunct w:val="0"/>
              <w:spacing w:before="69" w:line="183" w:lineRule="exact"/>
              <w:ind w:right="69"/>
              <w:jc w:val="right"/>
              <w:rPr>
                <w:rFonts w:asciiTheme="minorHAnsi" w:hAnsiTheme="minorHAnsi"/>
              </w:rPr>
            </w:pPr>
            <w:r w:rsidRPr="000E2926">
              <w:rPr>
                <w:rFonts w:asciiTheme="minorHAnsi" w:hAnsiTheme="minorHAnsi" w:cs="Arial"/>
                <w:w w:val="95"/>
                <w:sz w:val="16"/>
                <w:szCs w:val="16"/>
              </w:rPr>
              <w:t>5</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044786A2" w14:textId="77777777" w:rsidR="00D91BE6" w:rsidRPr="000E2926" w:rsidRDefault="00D91BE6" w:rsidP="00AA58A5">
            <w:pPr>
              <w:pStyle w:val="TableParagraph"/>
              <w:kinsoku w:val="0"/>
              <w:overflowPunct w:val="0"/>
              <w:spacing w:before="69" w:line="183" w:lineRule="exact"/>
              <w:ind w:left="800" w:right="799"/>
              <w:jc w:val="center"/>
              <w:rPr>
                <w:rFonts w:asciiTheme="minorHAnsi" w:hAnsiTheme="minorHAnsi"/>
              </w:rPr>
            </w:pPr>
            <w:r w:rsidRPr="000E2926">
              <w:rPr>
                <w:rFonts w:asciiTheme="minorHAnsi" w:hAnsiTheme="minorHAnsi" w:cs="Arial"/>
                <w:b/>
                <w:bCs/>
                <w:sz w:val="16"/>
                <w:szCs w:val="16"/>
              </w:rPr>
              <w:t>b</w:t>
            </w:r>
          </w:p>
        </w:tc>
        <w:tc>
          <w:tcPr>
            <w:tcW w:w="1086" w:type="dxa"/>
            <w:tcBorders>
              <w:top w:val="single" w:sz="4" w:space="0" w:color="000000"/>
              <w:left w:val="single" w:sz="4" w:space="0" w:color="000000"/>
              <w:bottom w:val="single" w:sz="4" w:space="0" w:color="000000"/>
              <w:right w:val="single" w:sz="4" w:space="0" w:color="000000"/>
            </w:tcBorders>
          </w:tcPr>
          <w:p w14:paraId="4704A6C1" w14:textId="77777777" w:rsidR="00D91BE6" w:rsidRPr="000E2926" w:rsidRDefault="00D91BE6" w:rsidP="00AA58A5">
            <w:pPr>
              <w:rPr>
                <w:rFonts w:asciiTheme="minorHAnsi" w:hAnsiTheme="minorHAnsi"/>
              </w:rPr>
            </w:pPr>
          </w:p>
        </w:tc>
      </w:tr>
      <w:tr w:rsidR="00D91BE6" w:rsidRPr="000E2926" w14:paraId="12FAB8EA"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37A80B20"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3"/>
                <w:sz w:val="16"/>
                <w:szCs w:val="16"/>
              </w:rPr>
              <w:t>p</w:t>
            </w:r>
            <w:r w:rsidRPr="000E2926">
              <w:rPr>
                <w:rFonts w:asciiTheme="minorHAnsi" w:hAnsiTheme="minorHAnsi" w:cs="Arial"/>
                <w:spacing w:val="-8"/>
                <w:sz w:val="16"/>
                <w:szCs w:val="16"/>
              </w:rPr>
              <w:t>e</w:t>
            </w:r>
            <w:r w:rsidRPr="000E2926">
              <w:rPr>
                <w:rFonts w:asciiTheme="minorHAnsi" w:hAnsiTheme="minorHAnsi" w:cs="Arial"/>
                <w:sz w:val="16"/>
                <w:szCs w:val="16"/>
              </w:rPr>
              <w:t>r</w:t>
            </w:r>
            <w:r w:rsidRPr="000E2926">
              <w:rPr>
                <w:rFonts w:asciiTheme="minorHAnsi" w:hAnsiTheme="minorHAnsi" w:cs="Arial"/>
                <w:spacing w:val="7"/>
                <w:sz w:val="16"/>
                <w:szCs w:val="16"/>
              </w:rPr>
              <w:t>c</w:t>
            </w:r>
            <w:r w:rsidRPr="000E2926">
              <w:rPr>
                <w:rFonts w:asciiTheme="minorHAnsi" w:hAnsiTheme="minorHAnsi" w:cs="Arial"/>
                <w:spacing w:val="-8"/>
                <w:sz w:val="16"/>
                <w:szCs w:val="16"/>
              </w:rPr>
              <w:t>o</w:t>
            </w:r>
            <w:r w:rsidRPr="000E2926">
              <w:rPr>
                <w:rFonts w:asciiTheme="minorHAnsi" w:hAnsiTheme="minorHAnsi" w:cs="Arial"/>
                <w:spacing w:val="4"/>
                <w:sz w:val="16"/>
                <w:szCs w:val="16"/>
              </w:rPr>
              <w:t>rr</w:t>
            </w:r>
            <w:r w:rsidRPr="000E2926">
              <w:rPr>
                <w:rFonts w:asciiTheme="minorHAnsi" w:hAnsiTheme="minorHAnsi" w:cs="Arial"/>
                <w:spacing w:val="-2"/>
                <w:sz w:val="16"/>
                <w:szCs w:val="16"/>
              </w:rPr>
              <w:t>en</w:t>
            </w:r>
            <w:r w:rsidRPr="000E2926">
              <w:rPr>
                <w:rFonts w:asciiTheme="minorHAnsi" w:hAnsiTheme="minorHAnsi" w:cs="Arial"/>
                <w:spacing w:val="2"/>
                <w:sz w:val="16"/>
                <w:szCs w:val="16"/>
              </w:rPr>
              <w:t>z</w:t>
            </w:r>
            <w:r w:rsidRPr="000E2926">
              <w:rPr>
                <w:rFonts w:asciiTheme="minorHAnsi" w:hAnsiTheme="minorHAnsi" w:cs="Arial"/>
                <w:sz w:val="16"/>
                <w:szCs w:val="16"/>
              </w:rPr>
              <w:t>a</w:t>
            </w:r>
            <w:r w:rsidRPr="000E2926">
              <w:rPr>
                <w:rFonts w:asciiTheme="minorHAnsi" w:hAnsiTheme="minorHAnsi" w:cs="Arial"/>
                <w:spacing w:val="33"/>
                <w:sz w:val="16"/>
                <w:szCs w:val="16"/>
              </w:rPr>
              <w:t xml:space="preserve"> </w:t>
            </w:r>
            <w:r w:rsidRPr="000E2926">
              <w:rPr>
                <w:rFonts w:asciiTheme="minorHAnsi" w:hAnsiTheme="minorHAnsi" w:cs="Arial"/>
                <w:spacing w:val="2"/>
                <w:sz w:val="16"/>
                <w:szCs w:val="16"/>
              </w:rPr>
              <w:t>m</w:t>
            </w:r>
            <w:r w:rsidRPr="000E2926">
              <w:rPr>
                <w:rFonts w:asciiTheme="minorHAnsi" w:hAnsiTheme="minorHAnsi" w:cs="Arial"/>
                <w:spacing w:val="-2"/>
                <w:sz w:val="16"/>
                <w:szCs w:val="16"/>
              </w:rPr>
              <w:t>e</w:t>
            </w:r>
            <w:r w:rsidRPr="000E2926">
              <w:rPr>
                <w:rFonts w:asciiTheme="minorHAnsi" w:hAnsiTheme="minorHAnsi" w:cs="Arial"/>
                <w:spacing w:val="3"/>
                <w:sz w:val="16"/>
                <w:szCs w:val="16"/>
              </w:rPr>
              <w:t>di</w:t>
            </w:r>
            <w:r w:rsidRPr="000E2926">
              <w:rPr>
                <w:rFonts w:asciiTheme="minorHAnsi" w:hAnsiTheme="minorHAnsi" w:cs="Arial"/>
                <w:sz w:val="16"/>
                <w:szCs w:val="16"/>
              </w:rPr>
              <w:t>a</w:t>
            </w:r>
          </w:p>
        </w:tc>
        <w:tc>
          <w:tcPr>
            <w:tcW w:w="1912" w:type="dxa"/>
            <w:tcBorders>
              <w:top w:val="single" w:sz="4" w:space="0" w:color="000000"/>
              <w:left w:val="single" w:sz="4" w:space="0" w:color="000000"/>
              <w:bottom w:val="single" w:sz="4" w:space="0" w:color="000000"/>
              <w:right w:val="single" w:sz="4" w:space="0" w:color="000000"/>
            </w:tcBorders>
          </w:tcPr>
          <w:p w14:paraId="44BF90FC"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1"/>
                <w:sz w:val="16"/>
                <w:szCs w:val="16"/>
              </w:rPr>
              <w:t>Km</w:t>
            </w:r>
          </w:p>
        </w:tc>
        <w:tc>
          <w:tcPr>
            <w:tcW w:w="1042" w:type="dxa"/>
            <w:tcBorders>
              <w:top w:val="single" w:sz="4" w:space="0" w:color="000000"/>
              <w:left w:val="single" w:sz="4" w:space="0" w:color="000000"/>
              <w:bottom w:val="single" w:sz="4" w:space="0" w:color="000000"/>
              <w:right w:val="single" w:sz="4" w:space="0" w:color="000000"/>
            </w:tcBorders>
          </w:tcPr>
          <w:p w14:paraId="0429DC88" w14:textId="77777777" w:rsidR="00D91BE6" w:rsidRPr="000E2926" w:rsidRDefault="00D91BE6" w:rsidP="00AA58A5">
            <w:pPr>
              <w:pStyle w:val="TableParagraph"/>
              <w:kinsoku w:val="0"/>
              <w:overflowPunct w:val="0"/>
              <w:spacing w:before="69" w:line="183" w:lineRule="exact"/>
              <w:ind w:right="70"/>
              <w:jc w:val="right"/>
              <w:rPr>
                <w:rFonts w:asciiTheme="minorHAnsi" w:hAnsiTheme="minorHAnsi"/>
              </w:rPr>
            </w:pPr>
            <w:r w:rsidRPr="000E2926">
              <w:rPr>
                <w:rFonts w:asciiTheme="minorHAnsi" w:hAnsiTheme="minorHAnsi" w:cs="Arial"/>
                <w:spacing w:val="-2"/>
                <w:w w:val="95"/>
                <w:sz w:val="16"/>
                <w:szCs w:val="16"/>
              </w:rPr>
              <w:t>15</w:t>
            </w:r>
            <w:r w:rsidRPr="000E2926">
              <w:rPr>
                <w:rFonts w:asciiTheme="minorHAnsi" w:hAnsiTheme="minorHAnsi" w:cs="Arial"/>
                <w:spacing w:val="2"/>
                <w:w w:val="95"/>
                <w:sz w:val="16"/>
                <w:szCs w:val="16"/>
              </w:rPr>
              <w:t>0</w:t>
            </w:r>
            <w:r w:rsidRPr="000E2926">
              <w:rPr>
                <w:rFonts w:asciiTheme="minorHAnsi" w:hAnsiTheme="minorHAnsi" w:cs="Arial"/>
                <w:w w:val="95"/>
                <w:sz w:val="16"/>
                <w:szCs w:val="16"/>
              </w:rPr>
              <w:t>0</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54FDFDBC" w14:textId="77777777" w:rsidR="00D91BE6" w:rsidRPr="000E2926" w:rsidRDefault="00D91BE6" w:rsidP="00AA58A5">
            <w:pPr>
              <w:pStyle w:val="TableParagraph"/>
              <w:kinsoku w:val="0"/>
              <w:overflowPunct w:val="0"/>
              <w:spacing w:before="69" w:line="183" w:lineRule="exact"/>
              <w:ind w:left="804" w:right="803"/>
              <w:jc w:val="center"/>
              <w:rPr>
                <w:rFonts w:asciiTheme="minorHAnsi" w:hAnsiTheme="minorHAnsi"/>
              </w:rPr>
            </w:pPr>
            <w:r w:rsidRPr="000E2926">
              <w:rPr>
                <w:rFonts w:asciiTheme="minorHAnsi" w:hAnsiTheme="minorHAnsi" w:cs="Arial"/>
                <w:b/>
                <w:bCs/>
                <w:sz w:val="16"/>
                <w:szCs w:val="16"/>
              </w:rPr>
              <w:t>c</w:t>
            </w:r>
          </w:p>
        </w:tc>
        <w:tc>
          <w:tcPr>
            <w:tcW w:w="1086" w:type="dxa"/>
            <w:tcBorders>
              <w:top w:val="single" w:sz="4" w:space="0" w:color="000000"/>
              <w:left w:val="single" w:sz="4" w:space="0" w:color="000000"/>
              <w:bottom w:val="single" w:sz="4" w:space="0" w:color="000000"/>
              <w:right w:val="single" w:sz="4" w:space="0" w:color="000000"/>
            </w:tcBorders>
          </w:tcPr>
          <w:p w14:paraId="2EFBF535" w14:textId="77777777" w:rsidR="00D91BE6" w:rsidRPr="000E2926" w:rsidRDefault="00D91BE6" w:rsidP="00AA58A5">
            <w:pPr>
              <w:rPr>
                <w:rFonts w:asciiTheme="minorHAnsi" w:hAnsiTheme="minorHAnsi"/>
              </w:rPr>
            </w:pPr>
          </w:p>
        </w:tc>
      </w:tr>
      <w:tr w:rsidR="00D91BE6" w:rsidRPr="000E2926" w14:paraId="5FDC4F0C"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3794A780"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2"/>
                <w:sz w:val="16"/>
                <w:szCs w:val="16"/>
              </w:rPr>
              <w:t>c</w:t>
            </w:r>
            <w:r w:rsidRPr="000E2926">
              <w:rPr>
                <w:rFonts w:asciiTheme="minorHAnsi" w:hAnsiTheme="minorHAnsi" w:cs="Arial"/>
                <w:spacing w:val="-2"/>
                <w:sz w:val="16"/>
                <w:szCs w:val="16"/>
              </w:rPr>
              <w:t>on</w:t>
            </w:r>
            <w:r w:rsidRPr="000E2926">
              <w:rPr>
                <w:rFonts w:asciiTheme="minorHAnsi" w:hAnsiTheme="minorHAnsi" w:cs="Arial"/>
                <w:spacing w:val="2"/>
                <w:sz w:val="16"/>
                <w:szCs w:val="16"/>
              </w:rPr>
              <w:t>s</w:t>
            </w:r>
            <w:r w:rsidRPr="000E2926">
              <w:rPr>
                <w:rFonts w:asciiTheme="minorHAnsi" w:hAnsiTheme="minorHAnsi" w:cs="Arial"/>
                <w:spacing w:val="3"/>
                <w:sz w:val="16"/>
                <w:szCs w:val="16"/>
              </w:rPr>
              <w:t>u</w:t>
            </w:r>
            <w:r w:rsidRPr="000E2926">
              <w:rPr>
                <w:rFonts w:asciiTheme="minorHAnsi" w:hAnsiTheme="minorHAnsi" w:cs="Arial"/>
                <w:spacing w:val="2"/>
                <w:sz w:val="16"/>
                <w:szCs w:val="16"/>
              </w:rPr>
              <w:t>m</w:t>
            </w:r>
            <w:r w:rsidRPr="000E2926">
              <w:rPr>
                <w:rFonts w:asciiTheme="minorHAnsi" w:hAnsiTheme="minorHAnsi" w:cs="Arial"/>
                <w:sz w:val="16"/>
                <w:szCs w:val="16"/>
              </w:rPr>
              <w:t>o</w:t>
            </w:r>
            <w:r w:rsidRPr="000E2926">
              <w:rPr>
                <w:rFonts w:asciiTheme="minorHAnsi" w:hAnsiTheme="minorHAnsi" w:cs="Arial"/>
                <w:spacing w:val="-23"/>
                <w:sz w:val="16"/>
                <w:szCs w:val="16"/>
              </w:rPr>
              <w:t xml:space="preserve"> </w:t>
            </w:r>
            <w:r w:rsidRPr="000E2926">
              <w:rPr>
                <w:rFonts w:asciiTheme="minorHAnsi" w:hAnsiTheme="minorHAnsi" w:cs="Arial"/>
                <w:spacing w:val="6"/>
                <w:sz w:val="16"/>
                <w:szCs w:val="16"/>
              </w:rPr>
              <w:t>c</w:t>
            </w:r>
            <w:r w:rsidRPr="000E2926">
              <w:rPr>
                <w:rFonts w:asciiTheme="minorHAnsi" w:hAnsiTheme="minorHAnsi" w:cs="Arial"/>
                <w:spacing w:val="-2"/>
                <w:sz w:val="16"/>
                <w:szCs w:val="16"/>
              </w:rPr>
              <w:t>a</w:t>
            </w:r>
            <w:r w:rsidRPr="000E2926">
              <w:rPr>
                <w:rFonts w:asciiTheme="minorHAnsi" w:hAnsiTheme="minorHAnsi" w:cs="Arial"/>
                <w:sz w:val="16"/>
                <w:szCs w:val="16"/>
              </w:rPr>
              <w:t>r</w:t>
            </w:r>
            <w:r w:rsidRPr="000E2926">
              <w:rPr>
                <w:rFonts w:asciiTheme="minorHAnsi" w:hAnsiTheme="minorHAnsi" w:cs="Arial"/>
                <w:spacing w:val="3"/>
                <w:sz w:val="16"/>
                <w:szCs w:val="16"/>
              </w:rPr>
              <w:t>b</w:t>
            </w:r>
            <w:r w:rsidRPr="000E2926">
              <w:rPr>
                <w:rFonts w:asciiTheme="minorHAnsi" w:hAnsiTheme="minorHAnsi" w:cs="Arial"/>
                <w:spacing w:val="-2"/>
                <w:sz w:val="16"/>
                <w:szCs w:val="16"/>
              </w:rPr>
              <w:t>u</w:t>
            </w:r>
            <w:r w:rsidRPr="000E2926">
              <w:rPr>
                <w:rFonts w:asciiTheme="minorHAnsi" w:hAnsiTheme="minorHAnsi" w:cs="Arial"/>
                <w:spacing w:val="4"/>
                <w:sz w:val="16"/>
                <w:szCs w:val="16"/>
              </w:rPr>
              <w:t>r</w:t>
            </w:r>
            <w:r w:rsidRPr="000E2926">
              <w:rPr>
                <w:rFonts w:asciiTheme="minorHAnsi" w:hAnsiTheme="minorHAnsi" w:cs="Arial"/>
                <w:spacing w:val="-2"/>
                <w:sz w:val="16"/>
                <w:szCs w:val="16"/>
              </w:rPr>
              <w:t>an</w:t>
            </w:r>
            <w:r w:rsidRPr="000E2926">
              <w:rPr>
                <w:rFonts w:asciiTheme="minorHAnsi" w:hAnsiTheme="minorHAnsi" w:cs="Arial"/>
                <w:spacing w:val="3"/>
                <w:sz w:val="16"/>
                <w:szCs w:val="16"/>
              </w:rPr>
              <w:t>t</w:t>
            </w:r>
            <w:r w:rsidRPr="000E2926">
              <w:rPr>
                <w:rFonts w:asciiTheme="minorHAnsi" w:hAnsiTheme="minorHAnsi" w:cs="Arial"/>
                <w:sz w:val="16"/>
                <w:szCs w:val="16"/>
              </w:rPr>
              <w:t>e</w:t>
            </w:r>
          </w:p>
        </w:tc>
        <w:tc>
          <w:tcPr>
            <w:tcW w:w="1912" w:type="dxa"/>
            <w:tcBorders>
              <w:top w:val="single" w:sz="4" w:space="0" w:color="000000"/>
              <w:left w:val="single" w:sz="4" w:space="0" w:color="000000"/>
              <w:bottom w:val="single" w:sz="4" w:space="0" w:color="000000"/>
              <w:right w:val="single" w:sz="4" w:space="0" w:color="000000"/>
            </w:tcBorders>
          </w:tcPr>
          <w:p w14:paraId="5CEA9FB5"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2"/>
                <w:sz w:val="16"/>
                <w:szCs w:val="16"/>
              </w:rPr>
              <w:t>l</w:t>
            </w:r>
            <w:r w:rsidRPr="000E2926">
              <w:rPr>
                <w:rFonts w:asciiTheme="minorHAnsi" w:hAnsiTheme="minorHAnsi" w:cs="Arial"/>
                <w:spacing w:val="-1"/>
                <w:sz w:val="16"/>
                <w:szCs w:val="16"/>
              </w:rPr>
              <w:t>t</w:t>
            </w:r>
            <w:r w:rsidRPr="000E2926">
              <w:rPr>
                <w:rFonts w:asciiTheme="minorHAnsi" w:hAnsiTheme="minorHAnsi" w:cs="Arial"/>
                <w:spacing w:val="3"/>
                <w:sz w:val="16"/>
                <w:szCs w:val="16"/>
              </w:rPr>
              <w:t>/</w:t>
            </w:r>
            <w:r w:rsidRPr="000E2926">
              <w:rPr>
                <w:rFonts w:asciiTheme="minorHAnsi" w:hAnsiTheme="minorHAnsi" w:cs="Arial"/>
                <w:spacing w:val="-3"/>
                <w:sz w:val="16"/>
                <w:szCs w:val="16"/>
              </w:rPr>
              <w:t>k</w:t>
            </w:r>
            <w:r w:rsidRPr="000E2926">
              <w:rPr>
                <w:rFonts w:asciiTheme="minorHAnsi" w:hAnsiTheme="minorHAnsi" w:cs="Arial"/>
                <w:sz w:val="16"/>
                <w:szCs w:val="16"/>
              </w:rPr>
              <w:t>m</w:t>
            </w:r>
          </w:p>
        </w:tc>
        <w:tc>
          <w:tcPr>
            <w:tcW w:w="1042" w:type="dxa"/>
            <w:tcBorders>
              <w:top w:val="single" w:sz="4" w:space="0" w:color="000000"/>
              <w:left w:val="single" w:sz="4" w:space="0" w:color="000000"/>
              <w:bottom w:val="single" w:sz="4" w:space="0" w:color="000000"/>
              <w:right w:val="single" w:sz="4" w:space="0" w:color="000000"/>
            </w:tcBorders>
          </w:tcPr>
          <w:p w14:paraId="2FFDC429" w14:textId="77777777" w:rsidR="00D91BE6" w:rsidRPr="000E2926" w:rsidRDefault="00D91BE6" w:rsidP="00AA58A5">
            <w:pPr>
              <w:pStyle w:val="TableParagraph"/>
              <w:kinsoku w:val="0"/>
              <w:overflowPunct w:val="0"/>
              <w:spacing w:before="69" w:line="183" w:lineRule="exact"/>
              <w:ind w:left="651"/>
              <w:rPr>
                <w:rFonts w:asciiTheme="minorHAnsi" w:hAnsiTheme="minorHAnsi"/>
              </w:rPr>
            </w:pPr>
            <w:r w:rsidRPr="000E2926">
              <w:rPr>
                <w:rFonts w:asciiTheme="minorHAnsi" w:hAnsiTheme="minorHAnsi" w:cs="Arial"/>
                <w:spacing w:val="-2"/>
                <w:sz w:val="16"/>
                <w:szCs w:val="16"/>
              </w:rPr>
              <w:t>0</w:t>
            </w:r>
            <w:r w:rsidRPr="000E2926">
              <w:rPr>
                <w:rFonts w:asciiTheme="minorHAnsi" w:hAnsiTheme="minorHAnsi" w:cs="Arial"/>
                <w:spacing w:val="-1"/>
                <w:sz w:val="16"/>
                <w:szCs w:val="16"/>
              </w:rPr>
              <w:t>,</w:t>
            </w:r>
            <w:r w:rsidRPr="000E2926">
              <w:rPr>
                <w:rFonts w:asciiTheme="minorHAnsi" w:hAnsiTheme="minorHAnsi" w:cs="Arial"/>
                <w:spacing w:val="3"/>
                <w:sz w:val="16"/>
                <w:szCs w:val="16"/>
              </w:rPr>
              <w:t>07</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355B37D4" w14:textId="77777777" w:rsidR="00D91BE6" w:rsidRPr="000E2926" w:rsidRDefault="00D91BE6" w:rsidP="00AA58A5">
            <w:pPr>
              <w:pStyle w:val="TableParagraph"/>
              <w:kinsoku w:val="0"/>
              <w:overflowPunct w:val="0"/>
              <w:spacing w:before="69" w:line="183" w:lineRule="exact"/>
              <w:ind w:left="800" w:right="799"/>
              <w:jc w:val="center"/>
              <w:rPr>
                <w:rFonts w:asciiTheme="minorHAnsi" w:hAnsiTheme="minorHAnsi"/>
              </w:rPr>
            </w:pPr>
            <w:r w:rsidRPr="000E2926">
              <w:rPr>
                <w:rFonts w:asciiTheme="minorHAnsi" w:hAnsiTheme="minorHAnsi" w:cs="Arial"/>
                <w:b/>
                <w:bCs/>
                <w:sz w:val="16"/>
                <w:szCs w:val="16"/>
              </w:rPr>
              <w:t>d</w:t>
            </w:r>
          </w:p>
        </w:tc>
        <w:tc>
          <w:tcPr>
            <w:tcW w:w="1086" w:type="dxa"/>
            <w:tcBorders>
              <w:top w:val="single" w:sz="4" w:space="0" w:color="000000"/>
              <w:left w:val="single" w:sz="4" w:space="0" w:color="000000"/>
              <w:bottom w:val="single" w:sz="4" w:space="0" w:color="000000"/>
              <w:right w:val="single" w:sz="4" w:space="0" w:color="000000"/>
            </w:tcBorders>
          </w:tcPr>
          <w:p w14:paraId="07799F2E" w14:textId="77777777" w:rsidR="00D91BE6" w:rsidRPr="000E2926" w:rsidRDefault="00D91BE6" w:rsidP="00AA58A5">
            <w:pPr>
              <w:rPr>
                <w:rFonts w:asciiTheme="minorHAnsi" w:hAnsiTheme="minorHAnsi"/>
              </w:rPr>
            </w:pPr>
          </w:p>
        </w:tc>
      </w:tr>
      <w:tr w:rsidR="00D91BE6" w:rsidRPr="000E2926" w14:paraId="2BCA2AB2" w14:textId="77777777" w:rsidTr="00AA58A5">
        <w:trPr>
          <w:trHeight w:hRule="exact" w:val="269"/>
        </w:trPr>
        <w:tc>
          <w:tcPr>
            <w:tcW w:w="4072" w:type="dxa"/>
            <w:tcBorders>
              <w:top w:val="single" w:sz="4" w:space="0" w:color="000000"/>
              <w:left w:val="single" w:sz="4" w:space="0" w:color="000000"/>
              <w:bottom w:val="single" w:sz="4" w:space="0" w:color="000000"/>
              <w:right w:val="single" w:sz="4" w:space="0" w:color="000000"/>
            </w:tcBorders>
          </w:tcPr>
          <w:p w14:paraId="21D16710" w14:textId="77777777" w:rsidR="00D91BE6" w:rsidRPr="000E2926" w:rsidRDefault="00D91BE6" w:rsidP="00AA58A5">
            <w:pPr>
              <w:pStyle w:val="TableParagraph"/>
              <w:kinsoku w:val="0"/>
              <w:overflowPunct w:val="0"/>
              <w:spacing w:before="69"/>
              <w:ind w:left="66"/>
              <w:rPr>
                <w:rFonts w:asciiTheme="minorHAnsi" w:hAnsiTheme="minorHAnsi"/>
              </w:rPr>
            </w:pPr>
            <w:r w:rsidRPr="000E2926">
              <w:rPr>
                <w:rFonts w:asciiTheme="minorHAnsi" w:hAnsiTheme="minorHAnsi" w:cs="Arial"/>
                <w:spacing w:val="2"/>
                <w:sz w:val="16"/>
                <w:szCs w:val="16"/>
              </w:rPr>
              <w:t>c</w:t>
            </w:r>
            <w:r w:rsidRPr="000E2926">
              <w:rPr>
                <w:rFonts w:asciiTheme="minorHAnsi" w:hAnsiTheme="minorHAnsi" w:cs="Arial"/>
                <w:spacing w:val="-3"/>
                <w:sz w:val="16"/>
                <w:szCs w:val="16"/>
              </w:rPr>
              <w:t>on</w:t>
            </w:r>
            <w:r w:rsidRPr="000E2926">
              <w:rPr>
                <w:rFonts w:asciiTheme="minorHAnsi" w:hAnsiTheme="minorHAnsi" w:cs="Arial"/>
                <w:spacing w:val="2"/>
                <w:sz w:val="16"/>
                <w:szCs w:val="16"/>
              </w:rPr>
              <w:t>s</w:t>
            </w:r>
            <w:r w:rsidRPr="000E2926">
              <w:rPr>
                <w:rFonts w:asciiTheme="minorHAnsi" w:hAnsiTheme="minorHAnsi" w:cs="Arial"/>
                <w:spacing w:val="3"/>
                <w:sz w:val="16"/>
                <w:szCs w:val="16"/>
              </w:rPr>
              <w:t>u</w:t>
            </w:r>
            <w:r w:rsidRPr="000E2926">
              <w:rPr>
                <w:rFonts w:asciiTheme="minorHAnsi" w:hAnsiTheme="minorHAnsi" w:cs="Arial"/>
                <w:spacing w:val="2"/>
                <w:sz w:val="16"/>
                <w:szCs w:val="16"/>
              </w:rPr>
              <w:t>m</w:t>
            </w:r>
            <w:r w:rsidRPr="000E2926">
              <w:rPr>
                <w:rFonts w:asciiTheme="minorHAnsi" w:hAnsiTheme="minorHAnsi" w:cs="Arial"/>
                <w:sz w:val="16"/>
                <w:szCs w:val="16"/>
              </w:rPr>
              <w:t>o</w:t>
            </w:r>
            <w:r w:rsidRPr="000E2926">
              <w:rPr>
                <w:rFonts w:asciiTheme="minorHAnsi" w:hAnsiTheme="minorHAnsi" w:cs="Arial"/>
                <w:spacing w:val="-19"/>
                <w:sz w:val="16"/>
                <w:szCs w:val="16"/>
              </w:rPr>
              <w:t xml:space="preserve"> </w:t>
            </w:r>
            <w:r w:rsidRPr="000E2926">
              <w:rPr>
                <w:rFonts w:asciiTheme="minorHAnsi" w:hAnsiTheme="minorHAnsi" w:cs="Arial"/>
                <w:spacing w:val="-3"/>
                <w:sz w:val="16"/>
                <w:szCs w:val="16"/>
              </w:rPr>
              <w:t>o</w:t>
            </w:r>
            <w:r w:rsidRPr="000E2926">
              <w:rPr>
                <w:rFonts w:asciiTheme="minorHAnsi" w:hAnsiTheme="minorHAnsi" w:cs="Arial"/>
                <w:spacing w:val="3"/>
                <w:sz w:val="16"/>
                <w:szCs w:val="16"/>
              </w:rPr>
              <w:t>li</w:t>
            </w:r>
            <w:r w:rsidRPr="000E2926">
              <w:rPr>
                <w:rFonts w:asciiTheme="minorHAnsi" w:hAnsiTheme="minorHAnsi" w:cs="Arial"/>
                <w:sz w:val="16"/>
                <w:szCs w:val="16"/>
              </w:rPr>
              <w:t>o</w:t>
            </w:r>
          </w:p>
        </w:tc>
        <w:tc>
          <w:tcPr>
            <w:tcW w:w="1912" w:type="dxa"/>
            <w:tcBorders>
              <w:top w:val="single" w:sz="4" w:space="0" w:color="000000"/>
              <w:left w:val="single" w:sz="4" w:space="0" w:color="000000"/>
              <w:bottom w:val="single" w:sz="4" w:space="0" w:color="000000"/>
              <w:right w:val="single" w:sz="4" w:space="0" w:color="000000"/>
            </w:tcBorders>
          </w:tcPr>
          <w:p w14:paraId="796B9345" w14:textId="77777777" w:rsidR="00D91BE6" w:rsidRPr="000E2926" w:rsidRDefault="00D91BE6" w:rsidP="00AA58A5">
            <w:pPr>
              <w:pStyle w:val="TableParagraph"/>
              <w:kinsoku w:val="0"/>
              <w:overflowPunct w:val="0"/>
              <w:spacing w:before="69"/>
              <w:ind w:left="66"/>
              <w:rPr>
                <w:rFonts w:asciiTheme="minorHAnsi" w:hAnsiTheme="minorHAnsi"/>
              </w:rPr>
            </w:pPr>
            <w:r w:rsidRPr="000E2926">
              <w:rPr>
                <w:rFonts w:asciiTheme="minorHAnsi" w:hAnsiTheme="minorHAnsi" w:cs="Arial"/>
                <w:spacing w:val="-4"/>
                <w:sz w:val="16"/>
                <w:szCs w:val="16"/>
              </w:rPr>
              <w:t>k</w:t>
            </w:r>
            <w:r w:rsidRPr="000E2926">
              <w:rPr>
                <w:rFonts w:asciiTheme="minorHAnsi" w:hAnsiTheme="minorHAnsi" w:cs="Arial"/>
                <w:spacing w:val="-3"/>
                <w:sz w:val="16"/>
                <w:szCs w:val="16"/>
              </w:rPr>
              <w:t>g</w:t>
            </w:r>
            <w:r w:rsidRPr="000E2926">
              <w:rPr>
                <w:rFonts w:asciiTheme="minorHAnsi" w:hAnsiTheme="minorHAnsi" w:cs="Arial"/>
                <w:spacing w:val="3"/>
                <w:sz w:val="16"/>
                <w:szCs w:val="16"/>
              </w:rPr>
              <w:t>.</w:t>
            </w:r>
            <w:r w:rsidRPr="000E2926">
              <w:rPr>
                <w:rFonts w:asciiTheme="minorHAnsi" w:hAnsiTheme="minorHAnsi" w:cs="Arial"/>
                <w:spacing w:val="-1"/>
                <w:sz w:val="16"/>
                <w:szCs w:val="16"/>
              </w:rPr>
              <w:t>/</w:t>
            </w:r>
            <w:r w:rsidRPr="000E2926">
              <w:rPr>
                <w:rFonts w:asciiTheme="minorHAnsi" w:hAnsiTheme="minorHAnsi" w:cs="Arial"/>
                <w:spacing w:val="2"/>
                <w:sz w:val="16"/>
                <w:szCs w:val="16"/>
              </w:rPr>
              <w:t>k</w:t>
            </w:r>
            <w:r w:rsidRPr="000E2926">
              <w:rPr>
                <w:rFonts w:asciiTheme="minorHAnsi" w:hAnsiTheme="minorHAnsi" w:cs="Arial"/>
                <w:sz w:val="16"/>
                <w:szCs w:val="16"/>
              </w:rPr>
              <w:t>m</w:t>
            </w:r>
          </w:p>
        </w:tc>
        <w:tc>
          <w:tcPr>
            <w:tcW w:w="1042" w:type="dxa"/>
            <w:tcBorders>
              <w:top w:val="single" w:sz="4" w:space="0" w:color="000000"/>
              <w:left w:val="single" w:sz="4" w:space="0" w:color="000000"/>
              <w:bottom w:val="single" w:sz="4" w:space="0" w:color="000000"/>
              <w:right w:val="single" w:sz="4" w:space="0" w:color="000000"/>
            </w:tcBorders>
          </w:tcPr>
          <w:p w14:paraId="2EFDC2B1" w14:textId="77777777" w:rsidR="00D91BE6" w:rsidRPr="000E2926" w:rsidRDefault="00D91BE6" w:rsidP="00AA58A5">
            <w:pPr>
              <w:pStyle w:val="TableParagraph"/>
              <w:kinsoku w:val="0"/>
              <w:overflowPunct w:val="0"/>
              <w:spacing w:before="69"/>
              <w:ind w:left="565"/>
              <w:rPr>
                <w:rFonts w:asciiTheme="minorHAnsi" w:hAnsiTheme="minorHAnsi"/>
              </w:rPr>
            </w:pPr>
            <w:r w:rsidRPr="000E2926">
              <w:rPr>
                <w:rFonts w:asciiTheme="minorHAnsi" w:hAnsiTheme="minorHAnsi" w:cs="Arial"/>
                <w:spacing w:val="-3"/>
                <w:sz w:val="16"/>
                <w:szCs w:val="16"/>
              </w:rPr>
              <w:t>0</w:t>
            </w:r>
            <w:r w:rsidRPr="000E2926">
              <w:rPr>
                <w:rFonts w:asciiTheme="minorHAnsi" w:hAnsiTheme="minorHAnsi" w:cs="Arial"/>
                <w:spacing w:val="-1"/>
                <w:sz w:val="16"/>
                <w:szCs w:val="16"/>
              </w:rPr>
              <w:t>,</w:t>
            </w:r>
            <w:r w:rsidRPr="000E2926">
              <w:rPr>
                <w:rFonts w:asciiTheme="minorHAnsi" w:hAnsiTheme="minorHAnsi" w:cs="Arial"/>
                <w:spacing w:val="3"/>
                <w:sz w:val="16"/>
                <w:szCs w:val="16"/>
              </w:rPr>
              <w:t>0</w:t>
            </w:r>
            <w:r w:rsidRPr="000E2926">
              <w:rPr>
                <w:rFonts w:asciiTheme="minorHAnsi" w:hAnsiTheme="minorHAnsi" w:cs="Arial"/>
                <w:spacing w:val="-3"/>
                <w:sz w:val="16"/>
                <w:szCs w:val="16"/>
              </w:rPr>
              <w:t>0</w:t>
            </w:r>
            <w:r w:rsidRPr="000E2926">
              <w:rPr>
                <w:rFonts w:asciiTheme="minorHAnsi" w:hAnsiTheme="minorHAnsi" w:cs="Arial"/>
                <w:sz w:val="16"/>
                <w:szCs w:val="16"/>
              </w:rPr>
              <w:t>2</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5822C742" w14:textId="77777777" w:rsidR="00D91BE6" w:rsidRPr="000E2926" w:rsidRDefault="00D91BE6" w:rsidP="00AA58A5">
            <w:pPr>
              <w:pStyle w:val="TableParagraph"/>
              <w:kinsoku w:val="0"/>
              <w:overflowPunct w:val="0"/>
              <w:spacing w:before="69"/>
              <w:ind w:left="804" w:right="803"/>
              <w:jc w:val="center"/>
              <w:rPr>
                <w:rFonts w:asciiTheme="minorHAnsi" w:hAnsiTheme="minorHAnsi"/>
              </w:rPr>
            </w:pPr>
            <w:r w:rsidRPr="000E2926">
              <w:rPr>
                <w:rFonts w:asciiTheme="minorHAnsi" w:hAnsiTheme="minorHAnsi" w:cs="Arial"/>
                <w:b/>
                <w:bCs/>
                <w:sz w:val="16"/>
                <w:szCs w:val="16"/>
              </w:rPr>
              <w:t>e</w:t>
            </w:r>
          </w:p>
        </w:tc>
        <w:tc>
          <w:tcPr>
            <w:tcW w:w="1086" w:type="dxa"/>
            <w:tcBorders>
              <w:top w:val="single" w:sz="4" w:space="0" w:color="000000"/>
              <w:left w:val="single" w:sz="4" w:space="0" w:color="000000"/>
              <w:bottom w:val="single" w:sz="4" w:space="0" w:color="000000"/>
              <w:right w:val="single" w:sz="4" w:space="0" w:color="000000"/>
            </w:tcBorders>
          </w:tcPr>
          <w:p w14:paraId="49430957" w14:textId="77777777" w:rsidR="00D91BE6" w:rsidRPr="000E2926" w:rsidRDefault="00D91BE6" w:rsidP="00AA58A5">
            <w:pPr>
              <w:rPr>
                <w:rFonts w:asciiTheme="minorHAnsi" w:hAnsiTheme="minorHAnsi"/>
              </w:rPr>
            </w:pPr>
          </w:p>
        </w:tc>
      </w:tr>
      <w:tr w:rsidR="00D91BE6" w:rsidRPr="000E2926" w14:paraId="7B162002"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05D4AB36" w14:textId="77777777" w:rsidR="00D91BE6" w:rsidRPr="000E2926" w:rsidRDefault="00D91BE6" w:rsidP="00AA58A5">
            <w:pPr>
              <w:pStyle w:val="TableParagraph"/>
              <w:kinsoku w:val="0"/>
              <w:overflowPunct w:val="0"/>
              <w:spacing w:before="70" w:line="183" w:lineRule="exact"/>
              <w:ind w:left="66"/>
              <w:rPr>
                <w:rFonts w:asciiTheme="minorHAnsi" w:hAnsiTheme="minorHAnsi"/>
              </w:rPr>
            </w:pPr>
            <w:r w:rsidRPr="000E2926">
              <w:rPr>
                <w:rFonts w:asciiTheme="minorHAnsi" w:hAnsiTheme="minorHAnsi" w:cs="Arial"/>
                <w:spacing w:val="2"/>
                <w:sz w:val="16"/>
                <w:szCs w:val="16"/>
              </w:rPr>
              <w:t>c</w:t>
            </w:r>
            <w:r w:rsidRPr="000E2926">
              <w:rPr>
                <w:rFonts w:asciiTheme="minorHAnsi" w:hAnsiTheme="minorHAnsi" w:cs="Arial"/>
                <w:spacing w:val="-3"/>
                <w:sz w:val="16"/>
                <w:szCs w:val="16"/>
              </w:rPr>
              <w:t>o</w:t>
            </w:r>
            <w:r w:rsidRPr="000E2926">
              <w:rPr>
                <w:rFonts w:asciiTheme="minorHAnsi" w:hAnsiTheme="minorHAnsi" w:cs="Arial"/>
                <w:spacing w:val="-4"/>
                <w:sz w:val="16"/>
                <w:szCs w:val="16"/>
              </w:rPr>
              <w:t>m</w:t>
            </w:r>
            <w:r w:rsidRPr="000E2926">
              <w:rPr>
                <w:rFonts w:asciiTheme="minorHAnsi" w:hAnsiTheme="minorHAnsi" w:cs="Arial"/>
                <w:spacing w:val="2"/>
                <w:sz w:val="16"/>
                <w:szCs w:val="16"/>
              </w:rPr>
              <w:t>s</w:t>
            </w:r>
            <w:r w:rsidRPr="000E2926">
              <w:rPr>
                <w:rFonts w:asciiTheme="minorHAnsi" w:hAnsiTheme="minorHAnsi" w:cs="Arial"/>
                <w:spacing w:val="3"/>
                <w:sz w:val="16"/>
                <w:szCs w:val="16"/>
              </w:rPr>
              <w:t>u</w:t>
            </w:r>
            <w:r w:rsidRPr="000E2926">
              <w:rPr>
                <w:rFonts w:asciiTheme="minorHAnsi" w:hAnsiTheme="minorHAnsi" w:cs="Arial"/>
                <w:spacing w:val="2"/>
                <w:sz w:val="16"/>
                <w:szCs w:val="16"/>
              </w:rPr>
              <w:t>m</w:t>
            </w:r>
            <w:r w:rsidRPr="000E2926">
              <w:rPr>
                <w:rFonts w:asciiTheme="minorHAnsi" w:hAnsiTheme="minorHAnsi" w:cs="Arial"/>
                <w:sz w:val="16"/>
                <w:szCs w:val="16"/>
              </w:rPr>
              <w:t>o</w:t>
            </w:r>
            <w:r w:rsidRPr="000E2926">
              <w:rPr>
                <w:rFonts w:asciiTheme="minorHAnsi" w:hAnsiTheme="minorHAnsi" w:cs="Arial"/>
                <w:spacing w:val="-25"/>
                <w:sz w:val="16"/>
                <w:szCs w:val="16"/>
              </w:rPr>
              <w:t xml:space="preserve"> </w:t>
            </w:r>
            <w:r w:rsidRPr="000E2926">
              <w:rPr>
                <w:rFonts w:asciiTheme="minorHAnsi" w:hAnsiTheme="minorHAnsi" w:cs="Arial"/>
                <w:spacing w:val="3"/>
                <w:sz w:val="16"/>
                <w:szCs w:val="16"/>
              </w:rPr>
              <w:t>g</w:t>
            </w:r>
            <w:r w:rsidRPr="000E2926">
              <w:rPr>
                <w:rFonts w:asciiTheme="minorHAnsi" w:hAnsiTheme="minorHAnsi" w:cs="Arial"/>
                <w:spacing w:val="-3"/>
                <w:sz w:val="16"/>
                <w:szCs w:val="16"/>
              </w:rPr>
              <w:t>o</w:t>
            </w:r>
            <w:r w:rsidRPr="000E2926">
              <w:rPr>
                <w:rFonts w:asciiTheme="minorHAnsi" w:hAnsiTheme="minorHAnsi" w:cs="Arial"/>
                <w:spacing w:val="2"/>
                <w:sz w:val="16"/>
                <w:szCs w:val="16"/>
              </w:rPr>
              <w:t>mm</w:t>
            </w:r>
            <w:r w:rsidRPr="000E2926">
              <w:rPr>
                <w:rFonts w:asciiTheme="minorHAnsi" w:hAnsiTheme="minorHAnsi" w:cs="Arial"/>
                <w:sz w:val="16"/>
                <w:szCs w:val="16"/>
              </w:rPr>
              <w:t>e</w:t>
            </w:r>
          </w:p>
        </w:tc>
        <w:tc>
          <w:tcPr>
            <w:tcW w:w="1912" w:type="dxa"/>
            <w:tcBorders>
              <w:top w:val="single" w:sz="4" w:space="0" w:color="000000"/>
              <w:left w:val="single" w:sz="4" w:space="0" w:color="000000"/>
              <w:bottom w:val="single" w:sz="4" w:space="0" w:color="000000"/>
              <w:right w:val="single" w:sz="4" w:space="0" w:color="000000"/>
            </w:tcBorders>
          </w:tcPr>
          <w:p w14:paraId="4AB8E11A" w14:textId="77777777" w:rsidR="00D91BE6" w:rsidRPr="000E2926" w:rsidRDefault="00D91BE6" w:rsidP="00AA58A5">
            <w:pPr>
              <w:pStyle w:val="TableParagraph"/>
              <w:kinsoku w:val="0"/>
              <w:overflowPunct w:val="0"/>
              <w:spacing w:before="70" w:line="183" w:lineRule="exact"/>
              <w:ind w:left="66"/>
              <w:rPr>
                <w:rFonts w:asciiTheme="minorHAnsi" w:hAnsiTheme="minorHAnsi"/>
              </w:rPr>
            </w:pPr>
            <w:r w:rsidRPr="000E2926">
              <w:rPr>
                <w:rFonts w:asciiTheme="minorHAnsi" w:hAnsiTheme="minorHAnsi" w:cs="Arial"/>
                <w:spacing w:val="-3"/>
                <w:sz w:val="16"/>
                <w:szCs w:val="16"/>
              </w:rPr>
              <w:t>n</w:t>
            </w:r>
            <w:r w:rsidRPr="000E2926">
              <w:rPr>
                <w:rFonts w:asciiTheme="minorHAnsi" w:hAnsiTheme="minorHAnsi" w:cs="Arial"/>
                <w:spacing w:val="-1"/>
                <w:sz w:val="16"/>
                <w:szCs w:val="16"/>
              </w:rPr>
              <w:t>°</w:t>
            </w:r>
            <w:r w:rsidRPr="000E2926">
              <w:rPr>
                <w:rFonts w:asciiTheme="minorHAnsi" w:hAnsiTheme="minorHAnsi" w:cs="Arial"/>
                <w:spacing w:val="3"/>
                <w:sz w:val="16"/>
                <w:szCs w:val="16"/>
              </w:rPr>
              <w:t>/</w:t>
            </w:r>
            <w:r w:rsidRPr="000E2926">
              <w:rPr>
                <w:rFonts w:asciiTheme="minorHAnsi" w:hAnsiTheme="minorHAnsi" w:cs="Arial"/>
                <w:spacing w:val="2"/>
                <w:sz w:val="16"/>
                <w:szCs w:val="16"/>
              </w:rPr>
              <w:t>k</w:t>
            </w:r>
            <w:r w:rsidRPr="000E2926">
              <w:rPr>
                <w:rFonts w:asciiTheme="minorHAnsi" w:hAnsiTheme="minorHAnsi" w:cs="Arial"/>
                <w:sz w:val="16"/>
                <w:szCs w:val="16"/>
              </w:rPr>
              <w:t>m</w:t>
            </w:r>
          </w:p>
        </w:tc>
        <w:tc>
          <w:tcPr>
            <w:tcW w:w="1042" w:type="dxa"/>
            <w:tcBorders>
              <w:top w:val="single" w:sz="4" w:space="0" w:color="000000"/>
              <w:left w:val="single" w:sz="4" w:space="0" w:color="000000"/>
              <w:bottom w:val="single" w:sz="4" w:space="0" w:color="000000"/>
              <w:right w:val="single" w:sz="4" w:space="0" w:color="000000"/>
            </w:tcBorders>
          </w:tcPr>
          <w:p w14:paraId="31A07BE9" w14:textId="77777777" w:rsidR="00D91BE6" w:rsidRPr="000E2926" w:rsidRDefault="00D91BE6" w:rsidP="00AA58A5">
            <w:pPr>
              <w:pStyle w:val="TableParagraph"/>
              <w:kinsoku w:val="0"/>
              <w:overflowPunct w:val="0"/>
              <w:spacing w:before="70" w:line="183" w:lineRule="exact"/>
              <w:ind w:left="474"/>
              <w:rPr>
                <w:rFonts w:asciiTheme="minorHAnsi" w:hAnsiTheme="minorHAnsi"/>
              </w:rPr>
            </w:pPr>
            <w:r w:rsidRPr="000E2926">
              <w:rPr>
                <w:rFonts w:asciiTheme="minorHAnsi" w:hAnsiTheme="minorHAnsi" w:cs="Arial"/>
                <w:spacing w:val="-3"/>
                <w:sz w:val="16"/>
                <w:szCs w:val="16"/>
              </w:rPr>
              <w:t xml:space="preserve">  2.800</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74BE6ED6" w14:textId="77777777" w:rsidR="00D91BE6" w:rsidRPr="000E2926" w:rsidRDefault="00D91BE6" w:rsidP="00AA58A5">
            <w:pPr>
              <w:pStyle w:val="TableParagraph"/>
              <w:kinsoku w:val="0"/>
              <w:overflowPunct w:val="0"/>
              <w:spacing w:before="70" w:line="183" w:lineRule="exact"/>
              <w:ind w:left="4"/>
              <w:jc w:val="center"/>
              <w:rPr>
                <w:rFonts w:asciiTheme="minorHAnsi" w:hAnsiTheme="minorHAnsi"/>
              </w:rPr>
            </w:pPr>
            <w:r w:rsidRPr="000E2926">
              <w:rPr>
                <w:rFonts w:asciiTheme="minorHAnsi" w:hAnsiTheme="minorHAnsi" w:cs="Arial"/>
                <w:b/>
                <w:bCs/>
                <w:sz w:val="16"/>
                <w:szCs w:val="16"/>
              </w:rPr>
              <w:t>f</w:t>
            </w:r>
          </w:p>
        </w:tc>
        <w:tc>
          <w:tcPr>
            <w:tcW w:w="1086" w:type="dxa"/>
            <w:tcBorders>
              <w:top w:val="single" w:sz="4" w:space="0" w:color="000000"/>
              <w:left w:val="single" w:sz="4" w:space="0" w:color="000000"/>
              <w:bottom w:val="single" w:sz="4" w:space="0" w:color="000000"/>
              <w:right w:val="single" w:sz="4" w:space="0" w:color="000000"/>
            </w:tcBorders>
          </w:tcPr>
          <w:p w14:paraId="48AEF5BD" w14:textId="77777777" w:rsidR="00D91BE6" w:rsidRPr="000E2926" w:rsidRDefault="00D91BE6" w:rsidP="00AA58A5">
            <w:pPr>
              <w:rPr>
                <w:rFonts w:asciiTheme="minorHAnsi" w:hAnsiTheme="minorHAnsi"/>
              </w:rPr>
            </w:pPr>
          </w:p>
        </w:tc>
      </w:tr>
      <w:tr w:rsidR="00D91BE6" w:rsidRPr="000E2926" w14:paraId="5C200CAE"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1AD6F074"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3"/>
                <w:sz w:val="16"/>
                <w:szCs w:val="16"/>
              </w:rPr>
              <w:t>T</w:t>
            </w:r>
            <w:r w:rsidRPr="000E2926">
              <w:rPr>
                <w:rFonts w:asciiTheme="minorHAnsi" w:hAnsiTheme="minorHAnsi" w:cs="Arial"/>
                <w:spacing w:val="-8"/>
                <w:sz w:val="16"/>
                <w:szCs w:val="16"/>
              </w:rPr>
              <w:t>a</w:t>
            </w:r>
            <w:r w:rsidRPr="000E2926">
              <w:rPr>
                <w:rFonts w:asciiTheme="minorHAnsi" w:hAnsiTheme="minorHAnsi" w:cs="Arial"/>
                <w:spacing w:val="2"/>
                <w:sz w:val="16"/>
                <w:szCs w:val="16"/>
              </w:rPr>
              <w:t>s</w:t>
            </w:r>
            <w:r w:rsidRPr="000E2926">
              <w:rPr>
                <w:rFonts w:asciiTheme="minorHAnsi" w:hAnsiTheme="minorHAnsi" w:cs="Arial"/>
                <w:spacing w:val="6"/>
                <w:sz w:val="16"/>
                <w:szCs w:val="16"/>
              </w:rPr>
              <w:t>s</w:t>
            </w:r>
            <w:r w:rsidRPr="000E2926">
              <w:rPr>
                <w:rFonts w:asciiTheme="minorHAnsi" w:hAnsiTheme="minorHAnsi" w:cs="Arial"/>
                <w:sz w:val="16"/>
                <w:szCs w:val="16"/>
              </w:rPr>
              <w:t>o</w:t>
            </w:r>
          </w:p>
        </w:tc>
        <w:tc>
          <w:tcPr>
            <w:tcW w:w="1912" w:type="dxa"/>
            <w:tcBorders>
              <w:top w:val="single" w:sz="4" w:space="0" w:color="000000"/>
              <w:left w:val="single" w:sz="4" w:space="0" w:color="000000"/>
              <w:bottom w:val="single" w:sz="4" w:space="0" w:color="000000"/>
              <w:right w:val="single" w:sz="4" w:space="0" w:color="000000"/>
            </w:tcBorders>
          </w:tcPr>
          <w:p w14:paraId="42D35234"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z w:val="16"/>
                <w:szCs w:val="16"/>
              </w:rPr>
              <w:t>%</w:t>
            </w:r>
          </w:p>
        </w:tc>
        <w:tc>
          <w:tcPr>
            <w:tcW w:w="1042" w:type="dxa"/>
            <w:tcBorders>
              <w:top w:val="single" w:sz="4" w:space="0" w:color="000000"/>
              <w:left w:val="single" w:sz="4" w:space="0" w:color="000000"/>
              <w:bottom w:val="single" w:sz="4" w:space="0" w:color="000000"/>
              <w:right w:val="single" w:sz="4" w:space="0" w:color="000000"/>
            </w:tcBorders>
          </w:tcPr>
          <w:p w14:paraId="40057A58" w14:textId="77777777" w:rsidR="00D91BE6" w:rsidRPr="000E2926" w:rsidRDefault="00D91BE6" w:rsidP="00AA58A5">
            <w:pPr>
              <w:pStyle w:val="TableParagraph"/>
              <w:kinsoku w:val="0"/>
              <w:overflowPunct w:val="0"/>
              <w:spacing w:before="69" w:line="183" w:lineRule="exact"/>
              <w:ind w:right="71"/>
              <w:jc w:val="right"/>
              <w:rPr>
                <w:rFonts w:asciiTheme="minorHAnsi" w:hAnsiTheme="minorHAnsi"/>
              </w:rPr>
            </w:pPr>
            <w:r w:rsidRPr="000E2926">
              <w:rPr>
                <w:rFonts w:asciiTheme="minorHAnsi" w:hAnsiTheme="minorHAnsi" w:cs="Arial"/>
                <w:spacing w:val="-2"/>
                <w:w w:val="95"/>
                <w:sz w:val="16"/>
                <w:szCs w:val="16"/>
              </w:rPr>
              <w:t>0%</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2D335990" w14:textId="77777777" w:rsidR="00D91BE6" w:rsidRPr="000E2926" w:rsidRDefault="00D91BE6" w:rsidP="00AA58A5">
            <w:pPr>
              <w:pStyle w:val="TableParagraph"/>
              <w:kinsoku w:val="0"/>
              <w:overflowPunct w:val="0"/>
              <w:spacing w:before="69" w:line="183" w:lineRule="exact"/>
              <w:ind w:left="800" w:right="799"/>
              <w:jc w:val="center"/>
              <w:rPr>
                <w:rFonts w:asciiTheme="minorHAnsi" w:hAnsiTheme="minorHAnsi"/>
              </w:rPr>
            </w:pPr>
            <w:r w:rsidRPr="000E2926">
              <w:rPr>
                <w:rFonts w:asciiTheme="minorHAnsi" w:hAnsiTheme="minorHAnsi" w:cs="Arial"/>
                <w:b/>
                <w:bCs/>
                <w:sz w:val="16"/>
                <w:szCs w:val="16"/>
              </w:rPr>
              <w:t>g</w:t>
            </w:r>
          </w:p>
        </w:tc>
        <w:tc>
          <w:tcPr>
            <w:tcW w:w="1086" w:type="dxa"/>
            <w:tcBorders>
              <w:top w:val="single" w:sz="4" w:space="0" w:color="000000"/>
              <w:left w:val="single" w:sz="4" w:space="0" w:color="000000"/>
              <w:bottom w:val="single" w:sz="4" w:space="0" w:color="000000"/>
              <w:right w:val="single" w:sz="4" w:space="0" w:color="000000"/>
            </w:tcBorders>
          </w:tcPr>
          <w:p w14:paraId="25FFA9C1" w14:textId="77777777" w:rsidR="00D91BE6" w:rsidRPr="000E2926" w:rsidRDefault="00D91BE6" w:rsidP="00AA58A5">
            <w:pPr>
              <w:rPr>
                <w:rFonts w:asciiTheme="minorHAnsi" w:hAnsiTheme="minorHAnsi"/>
              </w:rPr>
            </w:pPr>
          </w:p>
        </w:tc>
      </w:tr>
      <w:tr w:rsidR="00D91BE6" w:rsidRPr="000E2926" w14:paraId="51E23BAC"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5493588F"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2"/>
                <w:sz w:val="16"/>
                <w:szCs w:val="16"/>
              </w:rPr>
              <w:t>a</w:t>
            </w:r>
            <w:r w:rsidRPr="000E2926">
              <w:rPr>
                <w:rFonts w:asciiTheme="minorHAnsi" w:hAnsiTheme="minorHAnsi" w:cs="Arial"/>
                <w:spacing w:val="2"/>
                <w:sz w:val="16"/>
                <w:szCs w:val="16"/>
              </w:rPr>
              <w:t>mm</w:t>
            </w:r>
            <w:r w:rsidRPr="000E2926">
              <w:rPr>
                <w:rFonts w:asciiTheme="minorHAnsi" w:hAnsiTheme="minorHAnsi" w:cs="Arial"/>
                <w:spacing w:val="-2"/>
                <w:sz w:val="16"/>
                <w:szCs w:val="16"/>
              </w:rPr>
              <w:t>o</w:t>
            </w:r>
            <w:r w:rsidRPr="000E2926">
              <w:rPr>
                <w:rFonts w:asciiTheme="minorHAnsi" w:hAnsiTheme="minorHAnsi" w:cs="Arial"/>
                <w:sz w:val="16"/>
                <w:szCs w:val="16"/>
              </w:rPr>
              <w:t>r</w:t>
            </w:r>
            <w:r w:rsidRPr="000E2926">
              <w:rPr>
                <w:rFonts w:asciiTheme="minorHAnsi" w:hAnsiTheme="minorHAnsi" w:cs="Arial"/>
                <w:spacing w:val="3"/>
                <w:sz w:val="16"/>
                <w:szCs w:val="16"/>
              </w:rPr>
              <w:t>t</w:t>
            </w:r>
            <w:r w:rsidRPr="000E2926">
              <w:rPr>
                <w:rFonts w:asciiTheme="minorHAnsi" w:hAnsiTheme="minorHAnsi" w:cs="Arial"/>
                <w:spacing w:val="-2"/>
                <w:sz w:val="16"/>
                <w:szCs w:val="16"/>
              </w:rPr>
              <w:t>a</w:t>
            </w:r>
            <w:r w:rsidRPr="000E2926">
              <w:rPr>
                <w:rFonts w:asciiTheme="minorHAnsi" w:hAnsiTheme="minorHAnsi" w:cs="Arial"/>
                <w:spacing w:val="2"/>
                <w:sz w:val="16"/>
                <w:szCs w:val="16"/>
              </w:rPr>
              <w:t>m</w:t>
            </w:r>
            <w:r w:rsidRPr="000E2926">
              <w:rPr>
                <w:rFonts w:asciiTheme="minorHAnsi" w:hAnsiTheme="minorHAnsi" w:cs="Arial"/>
                <w:spacing w:val="-2"/>
                <w:sz w:val="16"/>
                <w:szCs w:val="16"/>
              </w:rPr>
              <w:t>e</w:t>
            </w:r>
            <w:r w:rsidRPr="000E2926">
              <w:rPr>
                <w:rFonts w:asciiTheme="minorHAnsi" w:hAnsiTheme="minorHAnsi" w:cs="Arial"/>
                <w:spacing w:val="3"/>
                <w:sz w:val="16"/>
                <w:szCs w:val="16"/>
              </w:rPr>
              <w:t>nt</w:t>
            </w:r>
            <w:r w:rsidRPr="000E2926">
              <w:rPr>
                <w:rFonts w:asciiTheme="minorHAnsi" w:hAnsiTheme="minorHAnsi" w:cs="Arial"/>
                <w:sz w:val="16"/>
                <w:szCs w:val="16"/>
              </w:rPr>
              <w:t>o</w:t>
            </w:r>
          </w:p>
        </w:tc>
        <w:tc>
          <w:tcPr>
            <w:tcW w:w="1912" w:type="dxa"/>
            <w:tcBorders>
              <w:top w:val="single" w:sz="4" w:space="0" w:color="000000"/>
              <w:left w:val="single" w:sz="4" w:space="0" w:color="000000"/>
              <w:bottom w:val="single" w:sz="4" w:space="0" w:color="000000"/>
              <w:right w:val="single" w:sz="4" w:space="0" w:color="000000"/>
            </w:tcBorders>
          </w:tcPr>
          <w:p w14:paraId="33B94EA0"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2"/>
                <w:sz w:val="16"/>
                <w:szCs w:val="16"/>
              </w:rPr>
              <w:t>a</w:t>
            </w:r>
            <w:r w:rsidRPr="000E2926">
              <w:rPr>
                <w:rFonts w:asciiTheme="minorHAnsi" w:hAnsiTheme="minorHAnsi" w:cs="Arial"/>
                <w:spacing w:val="3"/>
                <w:sz w:val="16"/>
                <w:szCs w:val="16"/>
              </w:rPr>
              <w:t>n</w:t>
            </w:r>
            <w:r w:rsidRPr="000E2926">
              <w:rPr>
                <w:rFonts w:asciiTheme="minorHAnsi" w:hAnsiTheme="minorHAnsi" w:cs="Arial"/>
                <w:spacing w:val="-2"/>
                <w:sz w:val="16"/>
                <w:szCs w:val="16"/>
              </w:rPr>
              <w:t>n</w:t>
            </w:r>
            <w:r w:rsidRPr="000E2926">
              <w:rPr>
                <w:rFonts w:asciiTheme="minorHAnsi" w:hAnsiTheme="minorHAnsi" w:cs="Arial"/>
                <w:sz w:val="16"/>
                <w:szCs w:val="16"/>
              </w:rPr>
              <w:t>i</w:t>
            </w:r>
          </w:p>
        </w:tc>
        <w:tc>
          <w:tcPr>
            <w:tcW w:w="1042" w:type="dxa"/>
            <w:tcBorders>
              <w:top w:val="single" w:sz="4" w:space="0" w:color="000000"/>
              <w:left w:val="single" w:sz="4" w:space="0" w:color="000000"/>
              <w:bottom w:val="single" w:sz="4" w:space="0" w:color="000000"/>
              <w:right w:val="single" w:sz="4" w:space="0" w:color="000000"/>
            </w:tcBorders>
          </w:tcPr>
          <w:p w14:paraId="670A2072" w14:textId="77777777" w:rsidR="00D91BE6" w:rsidRPr="000E2926" w:rsidRDefault="00D91BE6" w:rsidP="00AA58A5">
            <w:pPr>
              <w:pStyle w:val="TableParagraph"/>
              <w:kinsoku w:val="0"/>
              <w:overflowPunct w:val="0"/>
              <w:spacing w:before="69" w:line="183" w:lineRule="exact"/>
              <w:ind w:right="69"/>
              <w:jc w:val="right"/>
              <w:rPr>
                <w:rFonts w:asciiTheme="minorHAnsi" w:hAnsiTheme="minorHAnsi"/>
              </w:rPr>
            </w:pPr>
            <w:r w:rsidRPr="000E2926">
              <w:rPr>
                <w:rFonts w:asciiTheme="minorHAnsi" w:hAnsiTheme="minorHAnsi" w:cs="Arial"/>
                <w:w w:val="95"/>
                <w:sz w:val="16"/>
                <w:szCs w:val="16"/>
              </w:rPr>
              <w:t>0</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0A8BAAD5" w14:textId="77777777" w:rsidR="00D91BE6" w:rsidRPr="000E2926" w:rsidRDefault="00D91BE6" w:rsidP="00AA58A5">
            <w:pPr>
              <w:pStyle w:val="TableParagraph"/>
              <w:kinsoku w:val="0"/>
              <w:overflowPunct w:val="0"/>
              <w:spacing w:before="69" w:line="183" w:lineRule="exact"/>
              <w:ind w:left="800" w:right="799"/>
              <w:jc w:val="center"/>
              <w:rPr>
                <w:rFonts w:asciiTheme="minorHAnsi" w:hAnsiTheme="minorHAnsi"/>
              </w:rPr>
            </w:pPr>
            <w:r w:rsidRPr="000E2926">
              <w:rPr>
                <w:rFonts w:asciiTheme="minorHAnsi" w:hAnsiTheme="minorHAnsi" w:cs="Arial"/>
                <w:b/>
                <w:bCs/>
                <w:sz w:val="16"/>
                <w:szCs w:val="16"/>
              </w:rPr>
              <w:t>h</w:t>
            </w:r>
          </w:p>
        </w:tc>
        <w:tc>
          <w:tcPr>
            <w:tcW w:w="1086" w:type="dxa"/>
            <w:tcBorders>
              <w:top w:val="single" w:sz="4" w:space="0" w:color="000000"/>
              <w:left w:val="single" w:sz="4" w:space="0" w:color="000000"/>
              <w:bottom w:val="single" w:sz="4" w:space="0" w:color="000000"/>
              <w:right w:val="single" w:sz="4" w:space="0" w:color="000000"/>
            </w:tcBorders>
          </w:tcPr>
          <w:p w14:paraId="2B2552B2" w14:textId="77777777" w:rsidR="00D91BE6" w:rsidRPr="000E2926" w:rsidRDefault="00D91BE6" w:rsidP="00AA58A5">
            <w:pPr>
              <w:rPr>
                <w:rFonts w:asciiTheme="minorHAnsi" w:hAnsiTheme="minorHAnsi"/>
              </w:rPr>
            </w:pPr>
          </w:p>
        </w:tc>
      </w:tr>
      <w:tr w:rsidR="00D91BE6" w:rsidRPr="000E2926" w14:paraId="26E6FA55"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shd w:val="clear" w:color="auto" w:fill="C0C0C0"/>
          </w:tcPr>
          <w:p w14:paraId="6F181A7C"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b/>
                <w:bCs/>
                <w:sz w:val="16"/>
                <w:szCs w:val="16"/>
              </w:rPr>
              <w:t>t</w:t>
            </w:r>
            <w:r w:rsidRPr="000E2926">
              <w:rPr>
                <w:rFonts w:asciiTheme="minorHAnsi" w:hAnsiTheme="minorHAnsi" w:cs="Arial"/>
                <w:b/>
                <w:bCs/>
                <w:spacing w:val="-1"/>
                <w:sz w:val="16"/>
                <w:szCs w:val="16"/>
              </w:rPr>
              <w:t>ipo</w:t>
            </w:r>
            <w:r w:rsidRPr="000E2926">
              <w:rPr>
                <w:rFonts w:asciiTheme="minorHAnsi" w:hAnsiTheme="minorHAnsi" w:cs="Arial"/>
                <w:b/>
                <w:bCs/>
                <w:spacing w:val="3"/>
                <w:sz w:val="16"/>
                <w:szCs w:val="16"/>
              </w:rPr>
              <w:t>l</w:t>
            </w:r>
            <w:r w:rsidRPr="000E2926">
              <w:rPr>
                <w:rFonts w:asciiTheme="minorHAnsi" w:hAnsiTheme="minorHAnsi" w:cs="Arial"/>
                <w:b/>
                <w:bCs/>
                <w:spacing w:val="-1"/>
                <w:sz w:val="16"/>
                <w:szCs w:val="16"/>
              </w:rPr>
              <w:t>og</w:t>
            </w:r>
            <w:r w:rsidRPr="000E2926">
              <w:rPr>
                <w:rFonts w:asciiTheme="minorHAnsi" w:hAnsiTheme="minorHAnsi" w:cs="Arial"/>
                <w:b/>
                <w:bCs/>
                <w:spacing w:val="3"/>
                <w:sz w:val="16"/>
                <w:szCs w:val="16"/>
              </w:rPr>
              <w:t>i</w:t>
            </w:r>
            <w:r w:rsidRPr="000E2926">
              <w:rPr>
                <w:rFonts w:asciiTheme="minorHAnsi" w:hAnsiTheme="minorHAnsi" w:cs="Arial"/>
                <w:b/>
                <w:bCs/>
                <w:sz w:val="16"/>
                <w:szCs w:val="16"/>
              </w:rPr>
              <w:t>a</w:t>
            </w:r>
          </w:p>
        </w:tc>
        <w:tc>
          <w:tcPr>
            <w:tcW w:w="2954" w:type="dxa"/>
            <w:gridSpan w:val="2"/>
            <w:tcBorders>
              <w:top w:val="single" w:sz="4" w:space="0" w:color="000000"/>
              <w:left w:val="single" w:sz="4" w:space="0" w:color="000000"/>
              <w:bottom w:val="single" w:sz="4" w:space="0" w:color="000000"/>
              <w:right w:val="single" w:sz="4" w:space="0" w:color="000000"/>
            </w:tcBorders>
            <w:shd w:val="clear" w:color="auto" w:fill="C0C0C0"/>
          </w:tcPr>
          <w:p w14:paraId="0ABD018F" w14:textId="77777777" w:rsidR="00D91BE6" w:rsidRPr="000E2926" w:rsidRDefault="00D91BE6" w:rsidP="00AA58A5">
            <w:pPr>
              <w:pStyle w:val="TableParagraph"/>
              <w:kinsoku w:val="0"/>
              <w:overflowPunct w:val="0"/>
              <w:spacing w:before="69" w:line="183" w:lineRule="exact"/>
              <w:ind w:right="5"/>
              <w:jc w:val="center"/>
              <w:rPr>
                <w:rFonts w:asciiTheme="minorHAnsi" w:hAnsiTheme="minorHAnsi"/>
              </w:rPr>
            </w:pPr>
            <w:r w:rsidRPr="000E2926">
              <w:rPr>
                <w:rFonts w:asciiTheme="minorHAnsi" w:hAnsiTheme="minorHAnsi" w:cs="Arial"/>
                <w:b/>
                <w:bCs/>
                <w:spacing w:val="-2"/>
                <w:sz w:val="16"/>
                <w:szCs w:val="16"/>
              </w:rPr>
              <w:t>ca</w:t>
            </w:r>
            <w:r w:rsidRPr="000E2926">
              <w:rPr>
                <w:rFonts w:asciiTheme="minorHAnsi" w:hAnsiTheme="minorHAnsi" w:cs="Arial"/>
                <w:b/>
                <w:bCs/>
                <w:spacing w:val="3"/>
                <w:sz w:val="16"/>
                <w:szCs w:val="16"/>
              </w:rPr>
              <w:t>l</w:t>
            </w:r>
            <w:r w:rsidRPr="000E2926">
              <w:rPr>
                <w:rFonts w:asciiTheme="minorHAnsi" w:hAnsiTheme="minorHAnsi" w:cs="Arial"/>
                <w:b/>
                <w:bCs/>
                <w:spacing w:val="-2"/>
                <w:sz w:val="16"/>
                <w:szCs w:val="16"/>
              </w:rPr>
              <w:t>c</w:t>
            </w:r>
            <w:r w:rsidRPr="000E2926">
              <w:rPr>
                <w:rFonts w:asciiTheme="minorHAnsi" w:hAnsiTheme="minorHAnsi" w:cs="Arial"/>
                <w:b/>
                <w:bCs/>
                <w:spacing w:val="-1"/>
                <w:sz w:val="16"/>
                <w:szCs w:val="16"/>
              </w:rPr>
              <w:t>o</w:t>
            </w:r>
            <w:r w:rsidRPr="000E2926">
              <w:rPr>
                <w:rFonts w:asciiTheme="minorHAnsi" w:hAnsiTheme="minorHAnsi" w:cs="Arial"/>
                <w:b/>
                <w:bCs/>
                <w:spacing w:val="3"/>
                <w:sz w:val="16"/>
                <w:szCs w:val="16"/>
              </w:rPr>
              <w:t>l</w:t>
            </w:r>
            <w:r w:rsidRPr="000E2926">
              <w:rPr>
                <w:rFonts w:asciiTheme="minorHAnsi" w:hAnsiTheme="minorHAnsi" w:cs="Arial"/>
                <w:b/>
                <w:bCs/>
                <w:sz w:val="16"/>
                <w:szCs w:val="16"/>
              </w:rPr>
              <w:t>o</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0FF17DD4"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b/>
                <w:bCs/>
                <w:spacing w:val="3"/>
                <w:sz w:val="16"/>
                <w:szCs w:val="16"/>
              </w:rPr>
              <w:t>v</w:t>
            </w:r>
            <w:r w:rsidRPr="000E2926">
              <w:rPr>
                <w:rFonts w:asciiTheme="minorHAnsi" w:hAnsiTheme="minorHAnsi" w:cs="Arial"/>
                <w:b/>
                <w:bCs/>
                <w:spacing w:val="-2"/>
                <w:sz w:val="16"/>
                <w:szCs w:val="16"/>
              </w:rPr>
              <w:t>a</w:t>
            </w:r>
            <w:r w:rsidRPr="000E2926">
              <w:rPr>
                <w:rFonts w:asciiTheme="minorHAnsi" w:hAnsiTheme="minorHAnsi" w:cs="Arial"/>
                <w:b/>
                <w:bCs/>
                <w:spacing w:val="-1"/>
                <w:sz w:val="16"/>
                <w:szCs w:val="16"/>
              </w:rPr>
              <w:t>lo</w:t>
            </w:r>
            <w:r w:rsidRPr="000E2926">
              <w:rPr>
                <w:rFonts w:asciiTheme="minorHAnsi" w:hAnsiTheme="minorHAnsi" w:cs="Arial"/>
                <w:b/>
                <w:bCs/>
                <w:sz w:val="16"/>
                <w:szCs w:val="16"/>
              </w:rPr>
              <w:t>re</w:t>
            </w:r>
          </w:p>
        </w:tc>
        <w:tc>
          <w:tcPr>
            <w:tcW w:w="1086" w:type="dxa"/>
            <w:tcBorders>
              <w:top w:val="single" w:sz="4" w:space="0" w:color="000000"/>
              <w:left w:val="single" w:sz="4" w:space="0" w:color="000000"/>
              <w:bottom w:val="single" w:sz="4" w:space="0" w:color="000000"/>
              <w:right w:val="single" w:sz="4" w:space="0" w:color="000000"/>
            </w:tcBorders>
            <w:shd w:val="clear" w:color="auto" w:fill="C0C0C0"/>
          </w:tcPr>
          <w:p w14:paraId="3E74EE4E" w14:textId="77777777" w:rsidR="00D91BE6" w:rsidRPr="000E2926" w:rsidRDefault="00D91BE6" w:rsidP="00AA58A5">
            <w:pPr>
              <w:pStyle w:val="TableParagraph"/>
              <w:kinsoku w:val="0"/>
              <w:overflowPunct w:val="0"/>
              <w:spacing w:before="69" w:line="183" w:lineRule="exact"/>
              <w:ind w:left="325"/>
              <w:rPr>
                <w:rFonts w:asciiTheme="minorHAnsi" w:hAnsiTheme="minorHAnsi"/>
              </w:rPr>
            </w:pPr>
            <w:r w:rsidRPr="000E2926">
              <w:rPr>
                <w:rFonts w:asciiTheme="minorHAnsi" w:hAnsiTheme="minorHAnsi" w:cs="Arial"/>
                <w:b/>
                <w:bCs/>
                <w:spacing w:val="-2"/>
                <w:sz w:val="16"/>
                <w:szCs w:val="16"/>
              </w:rPr>
              <w:t>c</w:t>
            </w:r>
            <w:r w:rsidRPr="000E2926">
              <w:rPr>
                <w:rFonts w:asciiTheme="minorHAnsi" w:hAnsiTheme="minorHAnsi" w:cs="Arial"/>
                <w:b/>
                <w:bCs/>
                <w:spacing w:val="-1"/>
                <w:sz w:val="16"/>
                <w:szCs w:val="16"/>
              </w:rPr>
              <w:t>o</w:t>
            </w:r>
            <w:r w:rsidRPr="000E2926">
              <w:rPr>
                <w:rFonts w:asciiTheme="minorHAnsi" w:hAnsiTheme="minorHAnsi" w:cs="Arial"/>
                <w:b/>
                <w:bCs/>
                <w:spacing w:val="3"/>
                <w:sz w:val="16"/>
                <w:szCs w:val="16"/>
              </w:rPr>
              <w:t>e</w:t>
            </w:r>
            <w:r w:rsidRPr="000E2926">
              <w:rPr>
                <w:rFonts w:asciiTheme="minorHAnsi" w:hAnsiTheme="minorHAnsi" w:cs="Arial"/>
                <w:b/>
                <w:bCs/>
                <w:sz w:val="16"/>
                <w:szCs w:val="16"/>
              </w:rPr>
              <w:t>ff.</w:t>
            </w:r>
          </w:p>
        </w:tc>
      </w:tr>
      <w:tr w:rsidR="00D91BE6" w:rsidRPr="000E2926" w14:paraId="1B951098"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061E5A1C" w14:textId="77777777" w:rsidR="00D91BE6" w:rsidRPr="000E2926" w:rsidRDefault="00D91BE6" w:rsidP="00AA58A5">
            <w:pPr>
              <w:rPr>
                <w:rFonts w:asciiTheme="minorHAnsi" w:hAnsiTheme="minorHAnsi"/>
              </w:rPr>
            </w:pPr>
          </w:p>
        </w:tc>
        <w:tc>
          <w:tcPr>
            <w:tcW w:w="1912" w:type="dxa"/>
            <w:tcBorders>
              <w:top w:val="single" w:sz="4" w:space="0" w:color="000000"/>
              <w:left w:val="single" w:sz="4" w:space="0" w:color="000000"/>
              <w:bottom w:val="single" w:sz="4" w:space="0" w:color="000000"/>
              <w:right w:val="single" w:sz="4" w:space="0" w:color="000000"/>
            </w:tcBorders>
          </w:tcPr>
          <w:p w14:paraId="5573A5BC" w14:textId="77777777" w:rsidR="00D91BE6" w:rsidRPr="000E2926" w:rsidRDefault="00D91BE6" w:rsidP="00AA58A5">
            <w:pPr>
              <w:rPr>
                <w:rFonts w:asciiTheme="minorHAnsi" w:hAnsiTheme="minorHAnsi"/>
              </w:rPr>
            </w:pPr>
          </w:p>
        </w:tc>
        <w:tc>
          <w:tcPr>
            <w:tcW w:w="1042" w:type="dxa"/>
            <w:tcBorders>
              <w:top w:val="single" w:sz="4" w:space="0" w:color="000000"/>
              <w:left w:val="single" w:sz="4" w:space="0" w:color="000000"/>
              <w:bottom w:val="single" w:sz="4" w:space="0" w:color="000000"/>
              <w:right w:val="single" w:sz="4" w:space="0" w:color="000000"/>
            </w:tcBorders>
          </w:tcPr>
          <w:p w14:paraId="50A9F4AA" w14:textId="77777777" w:rsidR="00D91BE6" w:rsidRPr="000E2926" w:rsidRDefault="00D91BE6" w:rsidP="00AA58A5">
            <w:pPr>
              <w:rPr>
                <w:rFonts w:asciiTheme="minorHAnsi" w:hAnsiTheme="minorHAnsi"/>
              </w:rPr>
            </w:pPr>
          </w:p>
        </w:tc>
        <w:tc>
          <w:tcPr>
            <w:tcW w:w="1747" w:type="dxa"/>
            <w:tcBorders>
              <w:top w:val="single" w:sz="4" w:space="0" w:color="000000"/>
              <w:left w:val="single" w:sz="4" w:space="0" w:color="000000"/>
              <w:bottom w:val="single" w:sz="4" w:space="0" w:color="000000"/>
              <w:right w:val="single" w:sz="4" w:space="0" w:color="000000"/>
            </w:tcBorders>
          </w:tcPr>
          <w:p w14:paraId="231BEFA8" w14:textId="77777777" w:rsidR="00D91BE6" w:rsidRPr="000E2926" w:rsidRDefault="00D91BE6" w:rsidP="00AA58A5">
            <w:pPr>
              <w:rPr>
                <w:rFonts w:asciiTheme="minorHAnsi" w:hAnsiTheme="minorHAnsi"/>
              </w:rPr>
            </w:pPr>
          </w:p>
        </w:tc>
        <w:tc>
          <w:tcPr>
            <w:tcW w:w="1086" w:type="dxa"/>
            <w:tcBorders>
              <w:top w:val="single" w:sz="4" w:space="0" w:color="000000"/>
              <w:left w:val="single" w:sz="4" w:space="0" w:color="000000"/>
              <w:bottom w:val="single" w:sz="4" w:space="0" w:color="000000"/>
              <w:right w:val="single" w:sz="4" w:space="0" w:color="000000"/>
            </w:tcBorders>
          </w:tcPr>
          <w:p w14:paraId="01C5C7F7" w14:textId="77777777" w:rsidR="00D91BE6" w:rsidRPr="000E2926" w:rsidRDefault="00D91BE6" w:rsidP="00AA58A5">
            <w:pPr>
              <w:rPr>
                <w:rFonts w:asciiTheme="minorHAnsi" w:hAnsiTheme="minorHAnsi"/>
              </w:rPr>
            </w:pPr>
          </w:p>
        </w:tc>
      </w:tr>
      <w:tr w:rsidR="00D91BE6" w:rsidRPr="000E2926" w14:paraId="0A2A485C" w14:textId="77777777" w:rsidTr="00AA58A5">
        <w:trPr>
          <w:trHeight w:hRule="exact" w:val="265"/>
        </w:trPr>
        <w:tc>
          <w:tcPr>
            <w:tcW w:w="4072" w:type="dxa"/>
            <w:tcBorders>
              <w:top w:val="single" w:sz="4" w:space="0" w:color="000000"/>
              <w:left w:val="single" w:sz="4" w:space="0" w:color="000000"/>
              <w:bottom w:val="single" w:sz="4" w:space="0" w:color="000000"/>
              <w:right w:val="single" w:sz="4" w:space="0" w:color="000000"/>
            </w:tcBorders>
          </w:tcPr>
          <w:p w14:paraId="40AA6419"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2"/>
                <w:sz w:val="16"/>
                <w:szCs w:val="16"/>
              </w:rPr>
              <w:t>c</w:t>
            </w:r>
            <w:r w:rsidRPr="000E2926">
              <w:rPr>
                <w:rFonts w:asciiTheme="minorHAnsi" w:hAnsiTheme="minorHAnsi" w:cs="Arial"/>
                <w:spacing w:val="-3"/>
                <w:sz w:val="16"/>
                <w:szCs w:val="16"/>
              </w:rPr>
              <w:t>on</w:t>
            </w:r>
            <w:r w:rsidRPr="000E2926">
              <w:rPr>
                <w:rFonts w:asciiTheme="minorHAnsi" w:hAnsiTheme="minorHAnsi" w:cs="Arial"/>
                <w:spacing w:val="2"/>
                <w:sz w:val="16"/>
                <w:szCs w:val="16"/>
              </w:rPr>
              <w:t>s</w:t>
            </w:r>
            <w:r w:rsidRPr="000E2926">
              <w:rPr>
                <w:rFonts w:asciiTheme="minorHAnsi" w:hAnsiTheme="minorHAnsi" w:cs="Arial"/>
                <w:spacing w:val="3"/>
                <w:sz w:val="16"/>
                <w:szCs w:val="16"/>
              </w:rPr>
              <w:t>u</w:t>
            </w:r>
            <w:r w:rsidRPr="000E2926">
              <w:rPr>
                <w:rFonts w:asciiTheme="minorHAnsi" w:hAnsiTheme="minorHAnsi" w:cs="Arial"/>
                <w:spacing w:val="2"/>
                <w:sz w:val="16"/>
                <w:szCs w:val="16"/>
              </w:rPr>
              <w:t>m</w:t>
            </w:r>
            <w:r w:rsidRPr="000E2926">
              <w:rPr>
                <w:rFonts w:asciiTheme="minorHAnsi" w:hAnsiTheme="minorHAnsi" w:cs="Arial"/>
                <w:sz w:val="16"/>
                <w:szCs w:val="16"/>
              </w:rPr>
              <w:t>o</w:t>
            </w:r>
            <w:r w:rsidRPr="000E2926">
              <w:rPr>
                <w:rFonts w:asciiTheme="minorHAnsi" w:hAnsiTheme="minorHAnsi" w:cs="Arial"/>
                <w:spacing w:val="-31"/>
                <w:sz w:val="16"/>
                <w:szCs w:val="16"/>
              </w:rPr>
              <w:t xml:space="preserve"> </w:t>
            </w:r>
            <w:r w:rsidRPr="000E2926">
              <w:rPr>
                <w:rFonts w:asciiTheme="minorHAnsi" w:hAnsiTheme="minorHAnsi" w:cs="Arial"/>
                <w:spacing w:val="6"/>
                <w:sz w:val="16"/>
                <w:szCs w:val="16"/>
              </w:rPr>
              <w:t>c</w:t>
            </w:r>
            <w:r w:rsidRPr="000E2926">
              <w:rPr>
                <w:rFonts w:asciiTheme="minorHAnsi" w:hAnsiTheme="minorHAnsi" w:cs="Arial"/>
                <w:spacing w:val="-3"/>
                <w:sz w:val="16"/>
                <w:szCs w:val="16"/>
              </w:rPr>
              <w:t>a</w:t>
            </w:r>
            <w:r w:rsidRPr="000E2926">
              <w:rPr>
                <w:rFonts w:asciiTheme="minorHAnsi" w:hAnsiTheme="minorHAnsi" w:cs="Arial"/>
                <w:sz w:val="16"/>
                <w:szCs w:val="16"/>
              </w:rPr>
              <w:t>r</w:t>
            </w:r>
            <w:r w:rsidRPr="000E2926">
              <w:rPr>
                <w:rFonts w:asciiTheme="minorHAnsi" w:hAnsiTheme="minorHAnsi" w:cs="Arial"/>
                <w:spacing w:val="3"/>
                <w:sz w:val="16"/>
                <w:szCs w:val="16"/>
              </w:rPr>
              <w:t>b</w:t>
            </w:r>
            <w:r w:rsidRPr="000E2926">
              <w:rPr>
                <w:rFonts w:asciiTheme="minorHAnsi" w:hAnsiTheme="minorHAnsi" w:cs="Arial"/>
                <w:spacing w:val="-3"/>
                <w:sz w:val="16"/>
                <w:szCs w:val="16"/>
              </w:rPr>
              <w:t>u</w:t>
            </w:r>
            <w:r w:rsidRPr="000E2926">
              <w:rPr>
                <w:rFonts w:asciiTheme="minorHAnsi" w:hAnsiTheme="minorHAnsi" w:cs="Arial"/>
                <w:spacing w:val="4"/>
                <w:sz w:val="16"/>
                <w:szCs w:val="16"/>
              </w:rPr>
              <w:t>r</w:t>
            </w:r>
            <w:r w:rsidRPr="000E2926">
              <w:rPr>
                <w:rFonts w:asciiTheme="minorHAnsi" w:hAnsiTheme="minorHAnsi" w:cs="Arial"/>
                <w:spacing w:val="-3"/>
                <w:sz w:val="16"/>
                <w:szCs w:val="16"/>
              </w:rPr>
              <w:t>an</w:t>
            </w:r>
            <w:r w:rsidRPr="000E2926">
              <w:rPr>
                <w:rFonts w:asciiTheme="minorHAnsi" w:hAnsiTheme="minorHAnsi" w:cs="Arial"/>
                <w:spacing w:val="3"/>
                <w:sz w:val="16"/>
                <w:szCs w:val="16"/>
              </w:rPr>
              <w:t>t</w:t>
            </w:r>
            <w:r w:rsidRPr="000E2926">
              <w:rPr>
                <w:rFonts w:asciiTheme="minorHAnsi" w:hAnsiTheme="minorHAnsi" w:cs="Arial"/>
                <w:sz w:val="16"/>
                <w:szCs w:val="16"/>
              </w:rPr>
              <w:t>e</w:t>
            </w:r>
          </w:p>
        </w:tc>
        <w:tc>
          <w:tcPr>
            <w:tcW w:w="2954" w:type="dxa"/>
            <w:gridSpan w:val="2"/>
            <w:tcBorders>
              <w:top w:val="single" w:sz="4" w:space="0" w:color="000000"/>
              <w:left w:val="single" w:sz="4" w:space="0" w:color="000000"/>
              <w:bottom w:val="single" w:sz="4" w:space="0" w:color="000000"/>
              <w:right w:val="single" w:sz="4" w:space="0" w:color="000000"/>
            </w:tcBorders>
          </w:tcPr>
          <w:p w14:paraId="63CEEB7F" w14:textId="77777777" w:rsidR="00D91BE6" w:rsidRPr="000E2926" w:rsidRDefault="00D91BE6" w:rsidP="00AA58A5">
            <w:pPr>
              <w:pStyle w:val="TableParagraph"/>
              <w:kinsoku w:val="0"/>
              <w:overflowPunct w:val="0"/>
              <w:spacing w:before="69" w:line="183" w:lineRule="exact"/>
              <w:ind w:right="5"/>
              <w:jc w:val="center"/>
              <w:rPr>
                <w:rFonts w:asciiTheme="minorHAnsi" w:hAnsiTheme="minorHAnsi"/>
              </w:rPr>
            </w:pPr>
            <w:r w:rsidRPr="000E2926">
              <w:rPr>
                <w:rFonts w:asciiTheme="minorHAnsi" w:hAnsiTheme="minorHAnsi" w:cs="Arial"/>
                <w:b/>
                <w:bCs/>
                <w:spacing w:val="-3"/>
                <w:sz w:val="16"/>
                <w:szCs w:val="16"/>
              </w:rPr>
              <w:t>1</w:t>
            </w:r>
            <w:r w:rsidRPr="000E2926">
              <w:rPr>
                <w:rFonts w:asciiTheme="minorHAnsi" w:hAnsiTheme="minorHAnsi" w:cs="Arial"/>
                <w:b/>
                <w:bCs/>
                <w:spacing w:val="-1"/>
                <w:sz w:val="16"/>
                <w:szCs w:val="16"/>
              </w:rPr>
              <w:t>,</w:t>
            </w:r>
            <w:r w:rsidRPr="000E2926">
              <w:rPr>
                <w:rFonts w:asciiTheme="minorHAnsi" w:hAnsiTheme="minorHAnsi" w:cs="Arial"/>
                <w:b/>
                <w:bCs/>
                <w:spacing w:val="3"/>
                <w:sz w:val="16"/>
                <w:szCs w:val="16"/>
              </w:rPr>
              <w:t>40</w:t>
            </w:r>
            <w:r w:rsidRPr="000E2926">
              <w:rPr>
                <w:rFonts w:asciiTheme="minorHAnsi" w:hAnsiTheme="minorHAnsi" w:cs="Arial"/>
                <w:b/>
                <w:bCs/>
                <w:sz w:val="16"/>
                <w:szCs w:val="16"/>
              </w:rPr>
              <w:t>x</w:t>
            </w:r>
            <w:r w:rsidRPr="000E2926">
              <w:rPr>
                <w:rFonts w:asciiTheme="minorHAnsi" w:hAnsiTheme="minorHAnsi" w:cs="Arial"/>
                <w:b/>
                <w:bCs/>
                <w:spacing w:val="-15"/>
                <w:sz w:val="16"/>
                <w:szCs w:val="16"/>
              </w:rPr>
              <w:t xml:space="preserve"> </w:t>
            </w:r>
            <w:r w:rsidRPr="000E2926">
              <w:rPr>
                <w:rFonts w:asciiTheme="minorHAnsi" w:hAnsiTheme="minorHAnsi" w:cs="Arial"/>
                <w:b/>
                <w:bCs/>
                <w:sz w:val="16"/>
                <w:szCs w:val="16"/>
              </w:rPr>
              <w:t>(</w:t>
            </w:r>
            <w:r w:rsidRPr="000E2926">
              <w:rPr>
                <w:rFonts w:asciiTheme="minorHAnsi" w:hAnsiTheme="minorHAnsi" w:cs="Arial"/>
                <w:b/>
                <w:bCs/>
                <w:spacing w:val="-1"/>
                <w:sz w:val="16"/>
                <w:szCs w:val="16"/>
              </w:rPr>
              <w:t>d</w:t>
            </w:r>
            <w:r w:rsidRPr="000E2926">
              <w:rPr>
                <w:rFonts w:asciiTheme="minorHAnsi" w:hAnsiTheme="minorHAnsi" w:cs="Arial"/>
                <w:b/>
                <w:bCs/>
                <w:sz w:val="16"/>
                <w:szCs w:val="16"/>
              </w:rPr>
              <w:t>)</w:t>
            </w:r>
            <w:r w:rsidRPr="000E2926">
              <w:rPr>
                <w:rFonts w:asciiTheme="minorHAnsi" w:hAnsiTheme="minorHAnsi" w:cs="Arial"/>
                <w:b/>
                <w:bCs/>
                <w:spacing w:val="3"/>
                <w:sz w:val="16"/>
                <w:szCs w:val="16"/>
              </w:rPr>
              <w:t>/</w:t>
            </w:r>
            <w:r w:rsidRPr="000E2926">
              <w:rPr>
                <w:rFonts w:asciiTheme="minorHAnsi" w:hAnsiTheme="minorHAnsi" w:cs="Arial"/>
                <w:b/>
                <w:bCs/>
                <w:sz w:val="16"/>
                <w:szCs w:val="16"/>
              </w:rPr>
              <w:t>(</w:t>
            </w:r>
            <w:r w:rsidRPr="000E2926">
              <w:rPr>
                <w:rFonts w:asciiTheme="minorHAnsi" w:hAnsiTheme="minorHAnsi" w:cs="Arial"/>
                <w:b/>
                <w:bCs/>
                <w:spacing w:val="-1"/>
                <w:sz w:val="16"/>
                <w:szCs w:val="16"/>
              </w:rPr>
              <w:t>b</w:t>
            </w:r>
            <w:r w:rsidRPr="000E2926">
              <w:rPr>
                <w:rFonts w:asciiTheme="minorHAnsi" w:hAnsiTheme="minorHAnsi" w:cs="Arial"/>
                <w:b/>
                <w:bCs/>
                <w:sz w:val="16"/>
                <w:szCs w:val="16"/>
              </w:rPr>
              <w:t>)</w:t>
            </w:r>
          </w:p>
        </w:tc>
        <w:tc>
          <w:tcPr>
            <w:tcW w:w="1747" w:type="dxa"/>
            <w:tcBorders>
              <w:top w:val="single" w:sz="4" w:space="0" w:color="000000"/>
              <w:left w:val="single" w:sz="4" w:space="0" w:color="000000"/>
              <w:bottom w:val="single" w:sz="4" w:space="0" w:color="000000"/>
              <w:right w:val="single" w:sz="4" w:space="0" w:color="000000"/>
            </w:tcBorders>
          </w:tcPr>
          <w:p w14:paraId="142D4DDE" w14:textId="77777777" w:rsidR="00D91BE6" w:rsidRPr="000E2926" w:rsidRDefault="00D91BE6" w:rsidP="00AA58A5">
            <w:pPr>
              <w:pStyle w:val="TableParagraph"/>
              <w:kinsoku w:val="0"/>
              <w:overflowPunct w:val="0"/>
              <w:spacing w:before="69" w:line="183" w:lineRule="exact"/>
              <w:ind w:right="64"/>
              <w:jc w:val="right"/>
              <w:rPr>
                <w:rFonts w:asciiTheme="minorHAnsi" w:hAnsiTheme="minorHAnsi"/>
              </w:rPr>
            </w:pPr>
            <w:r w:rsidRPr="000E2926">
              <w:rPr>
                <w:rFonts w:asciiTheme="minorHAnsi" w:hAnsiTheme="minorHAnsi" w:cs="Arial"/>
                <w:b/>
                <w:bCs/>
                <w:spacing w:val="-2"/>
                <w:w w:val="95"/>
                <w:sz w:val="16"/>
                <w:szCs w:val="16"/>
              </w:rPr>
              <w:t>0</w:t>
            </w:r>
            <w:r w:rsidRPr="000E2926">
              <w:rPr>
                <w:rFonts w:asciiTheme="minorHAnsi" w:hAnsiTheme="minorHAnsi" w:cs="Arial"/>
                <w:b/>
                <w:bCs/>
                <w:spacing w:val="-1"/>
                <w:w w:val="95"/>
                <w:sz w:val="16"/>
                <w:szCs w:val="16"/>
              </w:rPr>
              <w:t>,</w:t>
            </w:r>
            <w:r w:rsidRPr="000E2926">
              <w:rPr>
                <w:rFonts w:asciiTheme="minorHAnsi" w:hAnsiTheme="minorHAnsi" w:cs="Arial"/>
                <w:b/>
                <w:bCs/>
                <w:spacing w:val="2"/>
                <w:w w:val="95"/>
                <w:sz w:val="16"/>
                <w:szCs w:val="16"/>
              </w:rPr>
              <w:t>019</w:t>
            </w:r>
          </w:p>
        </w:tc>
        <w:tc>
          <w:tcPr>
            <w:tcW w:w="1086" w:type="dxa"/>
            <w:tcBorders>
              <w:top w:val="single" w:sz="4" w:space="0" w:color="000000"/>
              <w:left w:val="single" w:sz="4" w:space="0" w:color="000000"/>
              <w:bottom w:val="single" w:sz="4" w:space="0" w:color="000000"/>
              <w:right w:val="single" w:sz="4" w:space="0" w:color="000000"/>
            </w:tcBorders>
          </w:tcPr>
          <w:p w14:paraId="2910F240" w14:textId="77777777" w:rsidR="00D91BE6" w:rsidRPr="000E2926" w:rsidRDefault="00D91BE6" w:rsidP="00AA58A5">
            <w:pPr>
              <w:rPr>
                <w:rFonts w:asciiTheme="minorHAnsi" w:hAnsiTheme="minorHAnsi"/>
              </w:rPr>
            </w:pPr>
          </w:p>
        </w:tc>
      </w:tr>
      <w:tr w:rsidR="00D91BE6" w:rsidRPr="000E2926" w14:paraId="08A7F6E2"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1326B35D" w14:textId="77777777" w:rsidR="00D91BE6" w:rsidRPr="000E2926" w:rsidRDefault="00D91BE6" w:rsidP="00AA58A5">
            <w:pPr>
              <w:rPr>
                <w:rFonts w:asciiTheme="minorHAnsi" w:hAnsiTheme="minorHAnsi"/>
              </w:rPr>
            </w:pPr>
          </w:p>
        </w:tc>
        <w:tc>
          <w:tcPr>
            <w:tcW w:w="1912" w:type="dxa"/>
            <w:tcBorders>
              <w:top w:val="single" w:sz="4" w:space="0" w:color="000000"/>
              <w:left w:val="single" w:sz="4" w:space="0" w:color="000000"/>
              <w:bottom w:val="single" w:sz="4" w:space="0" w:color="000000"/>
              <w:right w:val="single" w:sz="4" w:space="0" w:color="000000"/>
            </w:tcBorders>
          </w:tcPr>
          <w:p w14:paraId="4EBBA444" w14:textId="77777777" w:rsidR="00D91BE6" w:rsidRPr="000E2926" w:rsidRDefault="00D91BE6" w:rsidP="00AA58A5">
            <w:pPr>
              <w:rPr>
                <w:rFonts w:asciiTheme="minorHAnsi" w:hAnsiTheme="minorHAnsi"/>
              </w:rPr>
            </w:pPr>
          </w:p>
        </w:tc>
        <w:tc>
          <w:tcPr>
            <w:tcW w:w="1042" w:type="dxa"/>
            <w:tcBorders>
              <w:top w:val="single" w:sz="4" w:space="0" w:color="000000"/>
              <w:left w:val="single" w:sz="4" w:space="0" w:color="000000"/>
              <w:bottom w:val="single" w:sz="4" w:space="0" w:color="000000"/>
              <w:right w:val="single" w:sz="4" w:space="0" w:color="000000"/>
            </w:tcBorders>
          </w:tcPr>
          <w:p w14:paraId="0F99A85C" w14:textId="77777777" w:rsidR="00D91BE6" w:rsidRPr="000E2926" w:rsidRDefault="00D91BE6" w:rsidP="00AA58A5">
            <w:pPr>
              <w:rPr>
                <w:rFonts w:asciiTheme="minorHAnsi" w:hAnsiTheme="minorHAnsi"/>
              </w:rPr>
            </w:pPr>
          </w:p>
        </w:tc>
        <w:tc>
          <w:tcPr>
            <w:tcW w:w="1747" w:type="dxa"/>
            <w:tcBorders>
              <w:top w:val="single" w:sz="4" w:space="0" w:color="000000"/>
              <w:left w:val="single" w:sz="4" w:space="0" w:color="000000"/>
              <w:bottom w:val="single" w:sz="4" w:space="0" w:color="000000"/>
              <w:right w:val="single" w:sz="4" w:space="0" w:color="000000"/>
            </w:tcBorders>
          </w:tcPr>
          <w:p w14:paraId="14DC9B3B" w14:textId="77777777" w:rsidR="00D91BE6" w:rsidRPr="000E2926" w:rsidRDefault="00D91BE6" w:rsidP="00AA58A5">
            <w:pPr>
              <w:rPr>
                <w:rFonts w:asciiTheme="minorHAnsi" w:hAnsiTheme="minorHAnsi"/>
              </w:rPr>
            </w:pPr>
          </w:p>
        </w:tc>
        <w:tc>
          <w:tcPr>
            <w:tcW w:w="1086" w:type="dxa"/>
            <w:tcBorders>
              <w:top w:val="single" w:sz="4" w:space="0" w:color="000000"/>
              <w:left w:val="single" w:sz="4" w:space="0" w:color="000000"/>
              <w:bottom w:val="single" w:sz="4" w:space="0" w:color="000000"/>
              <w:right w:val="single" w:sz="4" w:space="0" w:color="000000"/>
            </w:tcBorders>
          </w:tcPr>
          <w:p w14:paraId="6E3BD6AF" w14:textId="77777777" w:rsidR="00D91BE6" w:rsidRPr="000E2926" w:rsidRDefault="00D91BE6" w:rsidP="00AA58A5">
            <w:pPr>
              <w:rPr>
                <w:rFonts w:asciiTheme="minorHAnsi" w:hAnsiTheme="minorHAnsi"/>
              </w:rPr>
            </w:pPr>
          </w:p>
        </w:tc>
      </w:tr>
      <w:tr w:rsidR="00D91BE6" w:rsidRPr="000E2926" w14:paraId="4CEA30BA" w14:textId="77777777" w:rsidTr="00AA58A5">
        <w:trPr>
          <w:trHeight w:hRule="exact" w:val="269"/>
        </w:trPr>
        <w:tc>
          <w:tcPr>
            <w:tcW w:w="4072" w:type="dxa"/>
            <w:tcBorders>
              <w:top w:val="single" w:sz="4" w:space="0" w:color="000000"/>
              <w:left w:val="single" w:sz="4" w:space="0" w:color="000000"/>
              <w:bottom w:val="single" w:sz="4" w:space="0" w:color="000000"/>
              <w:right w:val="single" w:sz="4" w:space="0" w:color="000000"/>
            </w:tcBorders>
          </w:tcPr>
          <w:p w14:paraId="2EB6E098" w14:textId="77777777" w:rsidR="00D91BE6" w:rsidRPr="000E2926" w:rsidRDefault="00D91BE6" w:rsidP="00AA58A5">
            <w:pPr>
              <w:pStyle w:val="TableParagraph"/>
              <w:kinsoku w:val="0"/>
              <w:overflowPunct w:val="0"/>
              <w:spacing w:before="69"/>
              <w:ind w:left="66"/>
              <w:rPr>
                <w:rFonts w:asciiTheme="minorHAnsi" w:hAnsiTheme="minorHAnsi"/>
              </w:rPr>
            </w:pPr>
            <w:r w:rsidRPr="000E2926">
              <w:rPr>
                <w:rFonts w:asciiTheme="minorHAnsi" w:hAnsiTheme="minorHAnsi" w:cs="Arial"/>
                <w:spacing w:val="2"/>
                <w:sz w:val="16"/>
                <w:szCs w:val="16"/>
              </w:rPr>
              <w:t>c</w:t>
            </w:r>
            <w:r w:rsidRPr="000E2926">
              <w:rPr>
                <w:rFonts w:asciiTheme="minorHAnsi" w:hAnsiTheme="minorHAnsi" w:cs="Arial"/>
                <w:spacing w:val="-3"/>
                <w:sz w:val="16"/>
                <w:szCs w:val="16"/>
              </w:rPr>
              <w:t>on</w:t>
            </w:r>
            <w:r w:rsidRPr="000E2926">
              <w:rPr>
                <w:rFonts w:asciiTheme="minorHAnsi" w:hAnsiTheme="minorHAnsi" w:cs="Arial"/>
                <w:spacing w:val="2"/>
                <w:sz w:val="16"/>
                <w:szCs w:val="16"/>
              </w:rPr>
              <w:t>s</w:t>
            </w:r>
            <w:r w:rsidRPr="000E2926">
              <w:rPr>
                <w:rFonts w:asciiTheme="minorHAnsi" w:hAnsiTheme="minorHAnsi" w:cs="Arial"/>
                <w:spacing w:val="3"/>
                <w:sz w:val="16"/>
                <w:szCs w:val="16"/>
              </w:rPr>
              <w:t>u</w:t>
            </w:r>
            <w:r w:rsidRPr="000E2926">
              <w:rPr>
                <w:rFonts w:asciiTheme="minorHAnsi" w:hAnsiTheme="minorHAnsi" w:cs="Arial"/>
                <w:spacing w:val="2"/>
                <w:sz w:val="16"/>
                <w:szCs w:val="16"/>
              </w:rPr>
              <w:t>m</w:t>
            </w:r>
            <w:r w:rsidRPr="000E2926">
              <w:rPr>
                <w:rFonts w:asciiTheme="minorHAnsi" w:hAnsiTheme="minorHAnsi" w:cs="Arial"/>
                <w:sz w:val="16"/>
                <w:szCs w:val="16"/>
              </w:rPr>
              <w:t>o</w:t>
            </w:r>
            <w:r w:rsidRPr="000E2926">
              <w:rPr>
                <w:rFonts w:asciiTheme="minorHAnsi" w:hAnsiTheme="minorHAnsi" w:cs="Arial"/>
                <w:spacing w:val="-19"/>
                <w:sz w:val="16"/>
                <w:szCs w:val="16"/>
              </w:rPr>
              <w:t xml:space="preserve"> </w:t>
            </w:r>
            <w:r w:rsidRPr="000E2926">
              <w:rPr>
                <w:rFonts w:asciiTheme="minorHAnsi" w:hAnsiTheme="minorHAnsi" w:cs="Arial"/>
                <w:spacing w:val="-3"/>
                <w:sz w:val="16"/>
                <w:szCs w:val="16"/>
              </w:rPr>
              <w:t>o</w:t>
            </w:r>
            <w:r w:rsidRPr="000E2926">
              <w:rPr>
                <w:rFonts w:asciiTheme="minorHAnsi" w:hAnsiTheme="minorHAnsi" w:cs="Arial"/>
                <w:spacing w:val="3"/>
                <w:sz w:val="16"/>
                <w:szCs w:val="16"/>
              </w:rPr>
              <w:t>li</w:t>
            </w:r>
            <w:r w:rsidRPr="000E2926">
              <w:rPr>
                <w:rFonts w:asciiTheme="minorHAnsi" w:hAnsiTheme="minorHAnsi" w:cs="Arial"/>
                <w:sz w:val="16"/>
                <w:szCs w:val="16"/>
              </w:rPr>
              <w:t>o</w:t>
            </w:r>
          </w:p>
        </w:tc>
        <w:tc>
          <w:tcPr>
            <w:tcW w:w="2954" w:type="dxa"/>
            <w:gridSpan w:val="2"/>
            <w:tcBorders>
              <w:top w:val="single" w:sz="4" w:space="0" w:color="000000"/>
              <w:left w:val="single" w:sz="4" w:space="0" w:color="000000"/>
              <w:bottom w:val="single" w:sz="4" w:space="0" w:color="000000"/>
              <w:right w:val="single" w:sz="4" w:space="0" w:color="000000"/>
            </w:tcBorders>
          </w:tcPr>
          <w:p w14:paraId="38D2EC4E" w14:textId="77777777" w:rsidR="00D91BE6" w:rsidRPr="000E2926" w:rsidRDefault="00D91BE6" w:rsidP="00AA58A5">
            <w:pPr>
              <w:pStyle w:val="TableParagraph"/>
              <w:kinsoku w:val="0"/>
              <w:overflowPunct w:val="0"/>
              <w:spacing w:before="69"/>
              <w:ind w:right="1"/>
              <w:jc w:val="center"/>
              <w:rPr>
                <w:rFonts w:asciiTheme="minorHAnsi" w:hAnsiTheme="minorHAnsi"/>
              </w:rPr>
            </w:pPr>
            <w:r w:rsidRPr="000E2926">
              <w:rPr>
                <w:rFonts w:asciiTheme="minorHAnsi" w:hAnsiTheme="minorHAnsi" w:cs="Arial"/>
                <w:b/>
                <w:bCs/>
                <w:spacing w:val="-3"/>
                <w:sz w:val="16"/>
                <w:szCs w:val="16"/>
              </w:rPr>
              <w:t>2</w:t>
            </w:r>
            <w:r w:rsidRPr="000E2926">
              <w:rPr>
                <w:rFonts w:asciiTheme="minorHAnsi" w:hAnsiTheme="minorHAnsi" w:cs="Arial"/>
                <w:b/>
                <w:bCs/>
                <w:spacing w:val="-1"/>
                <w:sz w:val="16"/>
                <w:szCs w:val="16"/>
              </w:rPr>
              <w:t>,</w:t>
            </w:r>
            <w:r w:rsidRPr="000E2926">
              <w:rPr>
                <w:rFonts w:asciiTheme="minorHAnsi" w:hAnsiTheme="minorHAnsi" w:cs="Arial"/>
                <w:b/>
                <w:bCs/>
                <w:spacing w:val="3"/>
                <w:sz w:val="16"/>
                <w:szCs w:val="16"/>
              </w:rPr>
              <w:t>8</w:t>
            </w:r>
            <w:r w:rsidRPr="000E2926">
              <w:rPr>
                <w:rFonts w:asciiTheme="minorHAnsi" w:hAnsiTheme="minorHAnsi" w:cs="Arial"/>
                <w:b/>
                <w:bCs/>
                <w:sz w:val="16"/>
                <w:szCs w:val="16"/>
              </w:rPr>
              <w:t>4</w:t>
            </w:r>
            <w:r w:rsidRPr="000E2926">
              <w:rPr>
                <w:rFonts w:asciiTheme="minorHAnsi" w:hAnsiTheme="minorHAnsi" w:cs="Arial"/>
                <w:b/>
                <w:bCs/>
                <w:spacing w:val="-7"/>
                <w:sz w:val="16"/>
                <w:szCs w:val="16"/>
              </w:rPr>
              <w:t xml:space="preserve"> </w:t>
            </w:r>
            <w:r w:rsidRPr="000E2926">
              <w:rPr>
                <w:rFonts w:asciiTheme="minorHAnsi" w:hAnsiTheme="minorHAnsi" w:cs="Arial"/>
                <w:b/>
                <w:bCs/>
                <w:sz w:val="16"/>
                <w:szCs w:val="16"/>
              </w:rPr>
              <w:t>x</w:t>
            </w:r>
            <w:r w:rsidRPr="000E2926">
              <w:rPr>
                <w:rFonts w:asciiTheme="minorHAnsi" w:hAnsiTheme="minorHAnsi" w:cs="Arial"/>
                <w:b/>
                <w:bCs/>
                <w:spacing w:val="-10"/>
                <w:sz w:val="16"/>
                <w:szCs w:val="16"/>
              </w:rPr>
              <w:t xml:space="preserve"> </w:t>
            </w:r>
            <w:r w:rsidRPr="000E2926">
              <w:rPr>
                <w:rFonts w:asciiTheme="minorHAnsi" w:hAnsiTheme="minorHAnsi" w:cs="Arial"/>
                <w:b/>
                <w:bCs/>
                <w:spacing w:val="4"/>
                <w:sz w:val="16"/>
                <w:szCs w:val="16"/>
              </w:rPr>
              <w:t>(</w:t>
            </w:r>
            <w:r w:rsidRPr="000E2926">
              <w:rPr>
                <w:rFonts w:asciiTheme="minorHAnsi" w:hAnsiTheme="minorHAnsi" w:cs="Arial"/>
                <w:b/>
                <w:bCs/>
                <w:spacing w:val="-3"/>
                <w:sz w:val="16"/>
                <w:szCs w:val="16"/>
              </w:rPr>
              <w:t>e</w:t>
            </w:r>
            <w:r w:rsidRPr="000E2926">
              <w:rPr>
                <w:rFonts w:asciiTheme="minorHAnsi" w:hAnsiTheme="minorHAnsi" w:cs="Arial"/>
                <w:b/>
                <w:bCs/>
                <w:sz w:val="16"/>
                <w:szCs w:val="16"/>
              </w:rPr>
              <w:t>)</w:t>
            </w:r>
            <w:r w:rsidRPr="000E2926">
              <w:rPr>
                <w:rFonts w:asciiTheme="minorHAnsi" w:hAnsiTheme="minorHAnsi" w:cs="Arial"/>
                <w:b/>
                <w:bCs/>
                <w:spacing w:val="-1"/>
                <w:sz w:val="16"/>
                <w:szCs w:val="16"/>
              </w:rPr>
              <w:t>/</w:t>
            </w:r>
            <w:r w:rsidRPr="000E2926">
              <w:rPr>
                <w:rFonts w:asciiTheme="minorHAnsi" w:hAnsiTheme="minorHAnsi" w:cs="Arial"/>
                <w:b/>
                <w:bCs/>
                <w:sz w:val="16"/>
                <w:szCs w:val="16"/>
              </w:rPr>
              <w:t>(</w:t>
            </w:r>
            <w:r w:rsidRPr="000E2926">
              <w:rPr>
                <w:rFonts w:asciiTheme="minorHAnsi" w:hAnsiTheme="minorHAnsi" w:cs="Arial"/>
                <w:b/>
                <w:bCs/>
                <w:spacing w:val="-1"/>
                <w:sz w:val="16"/>
                <w:szCs w:val="16"/>
              </w:rPr>
              <w:t>b</w:t>
            </w:r>
            <w:r w:rsidRPr="000E2926">
              <w:rPr>
                <w:rFonts w:asciiTheme="minorHAnsi" w:hAnsiTheme="minorHAnsi" w:cs="Arial"/>
                <w:b/>
                <w:bCs/>
                <w:sz w:val="16"/>
                <w:szCs w:val="16"/>
              </w:rPr>
              <w:t>)</w:t>
            </w:r>
          </w:p>
        </w:tc>
        <w:tc>
          <w:tcPr>
            <w:tcW w:w="1747" w:type="dxa"/>
            <w:tcBorders>
              <w:top w:val="single" w:sz="4" w:space="0" w:color="000000"/>
              <w:left w:val="single" w:sz="4" w:space="0" w:color="000000"/>
              <w:bottom w:val="single" w:sz="4" w:space="0" w:color="000000"/>
              <w:right w:val="single" w:sz="4" w:space="0" w:color="000000"/>
            </w:tcBorders>
          </w:tcPr>
          <w:p w14:paraId="0EC031F3" w14:textId="77777777" w:rsidR="00D91BE6" w:rsidRPr="000E2926" w:rsidRDefault="00D91BE6" w:rsidP="00AA58A5">
            <w:pPr>
              <w:pStyle w:val="TableParagraph"/>
              <w:kinsoku w:val="0"/>
              <w:overflowPunct w:val="0"/>
              <w:spacing w:before="69"/>
              <w:ind w:right="64"/>
              <w:jc w:val="right"/>
              <w:rPr>
                <w:rFonts w:asciiTheme="minorHAnsi" w:hAnsiTheme="minorHAnsi"/>
              </w:rPr>
            </w:pPr>
            <w:r w:rsidRPr="000E2926">
              <w:rPr>
                <w:rFonts w:asciiTheme="minorHAnsi" w:hAnsiTheme="minorHAnsi" w:cs="Arial"/>
                <w:b/>
                <w:bCs/>
                <w:spacing w:val="-2"/>
                <w:w w:val="95"/>
                <w:sz w:val="16"/>
                <w:szCs w:val="16"/>
              </w:rPr>
              <w:t>0</w:t>
            </w:r>
            <w:r w:rsidRPr="000E2926">
              <w:rPr>
                <w:rFonts w:asciiTheme="minorHAnsi" w:hAnsiTheme="minorHAnsi" w:cs="Arial"/>
                <w:b/>
                <w:bCs/>
                <w:spacing w:val="-1"/>
                <w:w w:val="95"/>
                <w:sz w:val="16"/>
                <w:szCs w:val="16"/>
              </w:rPr>
              <w:t>,</w:t>
            </w:r>
            <w:r w:rsidRPr="000E2926">
              <w:rPr>
                <w:rFonts w:asciiTheme="minorHAnsi" w:hAnsiTheme="minorHAnsi" w:cs="Arial"/>
                <w:b/>
                <w:bCs/>
                <w:spacing w:val="2"/>
                <w:w w:val="95"/>
                <w:sz w:val="16"/>
                <w:szCs w:val="16"/>
              </w:rPr>
              <w:t>0</w:t>
            </w:r>
            <w:r w:rsidRPr="000E2926">
              <w:rPr>
                <w:rFonts w:asciiTheme="minorHAnsi" w:hAnsiTheme="minorHAnsi" w:cs="Arial"/>
                <w:b/>
                <w:bCs/>
                <w:spacing w:val="-2"/>
                <w:w w:val="95"/>
                <w:sz w:val="16"/>
                <w:szCs w:val="16"/>
              </w:rPr>
              <w:t>0</w:t>
            </w:r>
            <w:r w:rsidRPr="000E2926">
              <w:rPr>
                <w:rFonts w:asciiTheme="minorHAnsi" w:hAnsiTheme="minorHAnsi" w:cs="Arial"/>
                <w:b/>
                <w:bCs/>
                <w:spacing w:val="2"/>
                <w:w w:val="95"/>
                <w:sz w:val="16"/>
                <w:szCs w:val="16"/>
              </w:rPr>
              <w:t>1</w:t>
            </w:r>
            <w:r w:rsidRPr="000E2926">
              <w:rPr>
                <w:rFonts w:asciiTheme="minorHAnsi" w:hAnsiTheme="minorHAnsi" w:cs="Arial"/>
                <w:b/>
                <w:bCs/>
                <w:w w:val="95"/>
                <w:sz w:val="16"/>
                <w:szCs w:val="16"/>
              </w:rPr>
              <w:t>1</w:t>
            </w:r>
          </w:p>
        </w:tc>
        <w:tc>
          <w:tcPr>
            <w:tcW w:w="1086" w:type="dxa"/>
            <w:tcBorders>
              <w:top w:val="single" w:sz="4" w:space="0" w:color="000000"/>
              <w:left w:val="single" w:sz="4" w:space="0" w:color="000000"/>
              <w:bottom w:val="single" w:sz="4" w:space="0" w:color="000000"/>
              <w:right w:val="single" w:sz="4" w:space="0" w:color="000000"/>
            </w:tcBorders>
          </w:tcPr>
          <w:p w14:paraId="7E48E0EF" w14:textId="77777777" w:rsidR="00D91BE6" w:rsidRPr="000E2926" w:rsidRDefault="00D91BE6" w:rsidP="00AA58A5">
            <w:pPr>
              <w:rPr>
                <w:rFonts w:asciiTheme="minorHAnsi" w:hAnsiTheme="minorHAnsi"/>
              </w:rPr>
            </w:pPr>
          </w:p>
        </w:tc>
      </w:tr>
      <w:tr w:rsidR="00D91BE6" w:rsidRPr="000E2926" w14:paraId="5F3DC437"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4F5C2BCE" w14:textId="77777777" w:rsidR="00D91BE6" w:rsidRPr="000E2926" w:rsidRDefault="00D91BE6" w:rsidP="00AA58A5">
            <w:pPr>
              <w:rPr>
                <w:rFonts w:asciiTheme="minorHAnsi" w:hAnsiTheme="minorHAnsi"/>
              </w:rPr>
            </w:pPr>
          </w:p>
        </w:tc>
        <w:tc>
          <w:tcPr>
            <w:tcW w:w="1912" w:type="dxa"/>
            <w:tcBorders>
              <w:top w:val="single" w:sz="4" w:space="0" w:color="000000"/>
              <w:left w:val="single" w:sz="4" w:space="0" w:color="000000"/>
              <w:bottom w:val="single" w:sz="4" w:space="0" w:color="000000"/>
              <w:right w:val="single" w:sz="4" w:space="0" w:color="000000"/>
            </w:tcBorders>
          </w:tcPr>
          <w:p w14:paraId="1E096EAE" w14:textId="77777777" w:rsidR="00D91BE6" w:rsidRPr="000E2926" w:rsidRDefault="00D91BE6" w:rsidP="00AA58A5">
            <w:pPr>
              <w:rPr>
                <w:rFonts w:asciiTheme="minorHAnsi" w:hAnsiTheme="minorHAnsi"/>
              </w:rPr>
            </w:pPr>
          </w:p>
        </w:tc>
        <w:tc>
          <w:tcPr>
            <w:tcW w:w="1042" w:type="dxa"/>
            <w:tcBorders>
              <w:top w:val="single" w:sz="4" w:space="0" w:color="000000"/>
              <w:left w:val="single" w:sz="4" w:space="0" w:color="000000"/>
              <w:bottom w:val="single" w:sz="4" w:space="0" w:color="000000"/>
              <w:right w:val="single" w:sz="4" w:space="0" w:color="000000"/>
            </w:tcBorders>
          </w:tcPr>
          <w:p w14:paraId="6AE7D1D0" w14:textId="77777777" w:rsidR="00D91BE6" w:rsidRPr="000E2926" w:rsidRDefault="00D91BE6" w:rsidP="00AA58A5">
            <w:pPr>
              <w:rPr>
                <w:rFonts w:asciiTheme="minorHAnsi" w:hAnsiTheme="minorHAnsi"/>
              </w:rPr>
            </w:pPr>
          </w:p>
        </w:tc>
        <w:tc>
          <w:tcPr>
            <w:tcW w:w="1747" w:type="dxa"/>
            <w:tcBorders>
              <w:top w:val="single" w:sz="4" w:space="0" w:color="000000"/>
              <w:left w:val="single" w:sz="4" w:space="0" w:color="000000"/>
              <w:bottom w:val="single" w:sz="4" w:space="0" w:color="000000"/>
              <w:right w:val="single" w:sz="4" w:space="0" w:color="000000"/>
            </w:tcBorders>
          </w:tcPr>
          <w:p w14:paraId="5A691923" w14:textId="77777777" w:rsidR="00D91BE6" w:rsidRPr="000E2926" w:rsidRDefault="00D91BE6" w:rsidP="00AA58A5">
            <w:pPr>
              <w:rPr>
                <w:rFonts w:asciiTheme="minorHAnsi" w:hAnsiTheme="minorHAnsi"/>
              </w:rPr>
            </w:pPr>
          </w:p>
        </w:tc>
        <w:tc>
          <w:tcPr>
            <w:tcW w:w="1086" w:type="dxa"/>
            <w:tcBorders>
              <w:top w:val="single" w:sz="4" w:space="0" w:color="000000"/>
              <w:left w:val="single" w:sz="4" w:space="0" w:color="000000"/>
              <w:bottom w:val="single" w:sz="4" w:space="0" w:color="000000"/>
              <w:right w:val="single" w:sz="4" w:space="0" w:color="000000"/>
            </w:tcBorders>
          </w:tcPr>
          <w:p w14:paraId="0CF6483B" w14:textId="77777777" w:rsidR="00D91BE6" w:rsidRPr="000E2926" w:rsidRDefault="00D91BE6" w:rsidP="00AA58A5">
            <w:pPr>
              <w:rPr>
                <w:rFonts w:asciiTheme="minorHAnsi" w:hAnsiTheme="minorHAnsi"/>
              </w:rPr>
            </w:pPr>
          </w:p>
        </w:tc>
      </w:tr>
      <w:tr w:rsidR="00D91BE6" w:rsidRPr="000E2926" w14:paraId="70821219"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5F9D6871"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2"/>
                <w:sz w:val="16"/>
                <w:szCs w:val="16"/>
              </w:rPr>
              <w:t>c</w:t>
            </w:r>
            <w:r w:rsidRPr="000E2926">
              <w:rPr>
                <w:rFonts w:asciiTheme="minorHAnsi" w:hAnsiTheme="minorHAnsi" w:cs="Arial"/>
                <w:spacing w:val="-2"/>
                <w:sz w:val="16"/>
                <w:szCs w:val="16"/>
              </w:rPr>
              <w:t>on</w:t>
            </w:r>
            <w:r w:rsidRPr="000E2926">
              <w:rPr>
                <w:rFonts w:asciiTheme="minorHAnsi" w:hAnsiTheme="minorHAnsi" w:cs="Arial"/>
                <w:spacing w:val="2"/>
                <w:sz w:val="16"/>
                <w:szCs w:val="16"/>
              </w:rPr>
              <w:t>s</w:t>
            </w:r>
            <w:r w:rsidRPr="000E2926">
              <w:rPr>
                <w:rFonts w:asciiTheme="minorHAnsi" w:hAnsiTheme="minorHAnsi" w:cs="Arial"/>
                <w:spacing w:val="3"/>
                <w:sz w:val="16"/>
                <w:szCs w:val="16"/>
              </w:rPr>
              <w:t>u</w:t>
            </w:r>
            <w:r w:rsidRPr="000E2926">
              <w:rPr>
                <w:rFonts w:asciiTheme="minorHAnsi" w:hAnsiTheme="minorHAnsi" w:cs="Arial"/>
                <w:spacing w:val="2"/>
                <w:sz w:val="16"/>
                <w:szCs w:val="16"/>
              </w:rPr>
              <w:t>m</w:t>
            </w:r>
            <w:r w:rsidRPr="000E2926">
              <w:rPr>
                <w:rFonts w:asciiTheme="minorHAnsi" w:hAnsiTheme="minorHAnsi" w:cs="Arial"/>
                <w:sz w:val="16"/>
                <w:szCs w:val="16"/>
              </w:rPr>
              <w:t>o</w:t>
            </w:r>
            <w:r w:rsidRPr="000E2926">
              <w:rPr>
                <w:rFonts w:asciiTheme="minorHAnsi" w:hAnsiTheme="minorHAnsi" w:cs="Arial"/>
                <w:spacing w:val="-16"/>
                <w:sz w:val="16"/>
                <w:szCs w:val="16"/>
              </w:rPr>
              <w:t xml:space="preserve"> </w:t>
            </w:r>
            <w:r w:rsidRPr="000E2926">
              <w:rPr>
                <w:rFonts w:asciiTheme="minorHAnsi" w:hAnsiTheme="minorHAnsi" w:cs="Arial"/>
                <w:spacing w:val="3"/>
                <w:sz w:val="16"/>
                <w:szCs w:val="16"/>
              </w:rPr>
              <w:t>g</w:t>
            </w:r>
            <w:r w:rsidRPr="000E2926">
              <w:rPr>
                <w:rFonts w:asciiTheme="minorHAnsi" w:hAnsiTheme="minorHAnsi" w:cs="Arial"/>
                <w:spacing w:val="-2"/>
                <w:sz w:val="16"/>
                <w:szCs w:val="16"/>
              </w:rPr>
              <w:t>o</w:t>
            </w:r>
            <w:r w:rsidRPr="000E2926">
              <w:rPr>
                <w:rFonts w:asciiTheme="minorHAnsi" w:hAnsiTheme="minorHAnsi" w:cs="Arial"/>
                <w:spacing w:val="2"/>
                <w:sz w:val="16"/>
                <w:szCs w:val="16"/>
              </w:rPr>
              <w:t>mm</w:t>
            </w:r>
            <w:r w:rsidRPr="000E2926">
              <w:rPr>
                <w:rFonts w:asciiTheme="minorHAnsi" w:hAnsiTheme="minorHAnsi" w:cs="Arial"/>
                <w:sz w:val="16"/>
                <w:szCs w:val="16"/>
              </w:rPr>
              <w:t>e</w:t>
            </w:r>
          </w:p>
        </w:tc>
        <w:tc>
          <w:tcPr>
            <w:tcW w:w="2954" w:type="dxa"/>
            <w:gridSpan w:val="2"/>
            <w:tcBorders>
              <w:top w:val="single" w:sz="4" w:space="0" w:color="000000"/>
              <w:left w:val="single" w:sz="4" w:space="0" w:color="000000"/>
              <w:bottom w:val="single" w:sz="4" w:space="0" w:color="000000"/>
              <w:right w:val="single" w:sz="4" w:space="0" w:color="000000"/>
            </w:tcBorders>
          </w:tcPr>
          <w:p w14:paraId="34BC978F" w14:textId="77777777" w:rsidR="00D91BE6" w:rsidRPr="000E2926" w:rsidRDefault="00D91BE6" w:rsidP="00AA58A5">
            <w:pPr>
              <w:pStyle w:val="TableParagraph"/>
              <w:kinsoku w:val="0"/>
              <w:overflowPunct w:val="0"/>
              <w:spacing w:before="69" w:line="183" w:lineRule="exact"/>
              <w:ind w:left="901"/>
              <w:rPr>
                <w:rFonts w:asciiTheme="minorHAnsi" w:hAnsiTheme="minorHAnsi"/>
              </w:rPr>
            </w:pPr>
            <w:r w:rsidRPr="000E2926">
              <w:rPr>
                <w:rFonts w:asciiTheme="minorHAnsi" w:hAnsiTheme="minorHAnsi" w:cs="Arial"/>
                <w:b/>
                <w:bCs/>
                <w:spacing w:val="-2"/>
                <w:sz w:val="16"/>
                <w:szCs w:val="16"/>
              </w:rPr>
              <w:t>78</w:t>
            </w:r>
            <w:r w:rsidRPr="000E2926">
              <w:rPr>
                <w:rFonts w:asciiTheme="minorHAnsi" w:hAnsiTheme="minorHAnsi" w:cs="Arial"/>
                <w:b/>
                <w:bCs/>
                <w:sz w:val="16"/>
                <w:szCs w:val="16"/>
              </w:rPr>
              <w:t>*4</w:t>
            </w:r>
            <w:r w:rsidRPr="000E2926">
              <w:rPr>
                <w:rFonts w:asciiTheme="minorHAnsi" w:hAnsiTheme="minorHAnsi" w:cs="Arial"/>
                <w:b/>
                <w:bCs/>
                <w:spacing w:val="-1"/>
                <w:sz w:val="16"/>
                <w:szCs w:val="16"/>
              </w:rPr>
              <w:t>/</w:t>
            </w:r>
            <w:r w:rsidRPr="000E2926">
              <w:rPr>
                <w:rFonts w:asciiTheme="minorHAnsi" w:hAnsiTheme="minorHAnsi" w:cs="Arial"/>
                <w:b/>
                <w:bCs/>
                <w:sz w:val="16"/>
                <w:szCs w:val="16"/>
              </w:rPr>
              <w:t>(f</w:t>
            </w:r>
            <w:r w:rsidRPr="000E2926">
              <w:rPr>
                <w:rFonts w:asciiTheme="minorHAnsi" w:hAnsiTheme="minorHAnsi" w:cs="Arial"/>
                <w:b/>
                <w:bCs/>
                <w:spacing w:val="4"/>
                <w:sz w:val="16"/>
                <w:szCs w:val="16"/>
              </w:rPr>
              <w:t>)</w:t>
            </w:r>
            <w:r w:rsidRPr="000E2926">
              <w:rPr>
                <w:rFonts w:asciiTheme="minorHAnsi" w:hAnsiTheme="minorHAnsi" w:cs="Arial"/>
                <w:b/>
                <w:bCs/>
                <w:spacing w:val="-2"/>
                <w:sz w:val="16"/>
                <w:szCs w:val="16"/>
              </w:rPr>
              <w:t>x</w:t>
            </w:r>
            <w:r w:rsidRPr="000E2926">
              <w:rPr>
                <w:rFonts w:asciiTheme="minorHAnsi" w:hAnsiTheme="minorHAnsi" w:cs="Arial"/>
                <w:b/>
                <w:bCs/>
                <w:sz w:val="16"/>
                <w:szCs w:val="16"/>
              </w:rPr>
              <w:t>(</w:t>
            </w:r>
            <w:r w:rsidRPr="000E2926">
              <w:rPr>
                <w:rFonts w:asciiTheme="minorHAnsi" w:hAnsiTheme="minorHAnsi" w:cs="Arial"/>
                <w:b/>
                <w:bCs/>
                <w:spacing w:val="-1"/>
                <w:sz w:val="16"/>
                <w:szCs w:val="16"/>
              </w:rPr>
              <w:t>b</w:t>
            </w:r>
            <w:r w:rsidRPr="000E2926">
              <w:rPr>
                <w:rFonts w:asciiTheme="minorHAnsi" w:hAnsiTheme="minorHAnsi" w:cs="Arial"/>
                <w:b/>
                <w:bCs/>
                <w:sz w:val="16"/>
                <w:szCs w:val="16"/>
              </w:rPr>
              <w:t>)</w:t>
            </w:r>
          </w:p>
        </w:tc>
        <w:tc>
          <w:tcPr>
            <w:tcW w:w="1747" w:type="dxa"/>
            <w:tcBorders>
              <w:top w:val="single" w:sz="4" w:space="0" w:color="000000"/>
              <w:left w:val="single" w:sz="4" w:space="0" w:color="000000"/>
              <w:bottom w:val="single" w:sz="4" w:space="0" w:color="000000"/>
              <w:right w:val="single" w:sz="4" w:space="0" w:color="000000"/>
            </w:tcBorders>
          </w:tcPr>
          <w:p w14:paraId="420F20FD" w14:textId="77777777" w:rsidR="00D91BE6" w:rsidRPr="000E2926" w:rsidRDefault="00D91BE6" w:rsidP="00AA58A5">
            <w:pPr>
              <w:pStyle w:val="TableParagraph"/>
              <w:kinsoku w:val="0"/>
              <w:overflowPunct w:val="0"/>
              <w:spacing w:before="69" w:line="183" w:lineRule="exact"/>
              <w:ind w:right="64"/>
              <w:jc w:val="right"/>
              <w:rPr>
                <w:rFonts w:asciiTheme="minorHAnsi" w:hAnsiTheme="minorHAnsi"/>
              </w:rPr>
            </w:pPr>
            <w:r w:rsidRPr="000E2926">
              <w:rPr>
                <w:rFonts w:asciiTheme="minorHAnsi" w:hAnsiTheme="minorHAnsi" w:cs="Arial"/>
                <w:b/>
                <w:bCs/>
                <w:spacing w:val="-2"/>
                <w:w w:val="95"/>
                <w:sz w:val="16"/>
                <w:szCs w:val="16"/>
              </w:rPr>
              <w:t>0</w:t>
            </w:r>
            <w:r w:rsidRPr="000E2926">
              <w:rPr>
                <w:rFonts w:asciiTheme="minorHAnsi" w:hAnsiTheme="minorHAnsi" w:cs="Arial"/>
                <w:b/>
                <w:bCs/>
                <w:spacing w:val="-1"/>
                <w:w w:val="95"/>
                <w:sz w:val="16"/>
                <w:szCs w:val="16"/>
              </w:rPr>
              <w:t>,</w:t>
            </w:r>
            <w:r w:rsidRPr="000E2926">
              <w:rPr>
                <w:rFonts w:asciiTheme="minorHAnsi" w:hAnsiTheme="minorHAnsi" w:cs="Arial"/>
                <w:b/>
                <w:bCs/>
                <w:spacing w:val="2"/>
                <w:w w:val="95"/>
                <w:sz w:val="16"/>
                <w:szCs w:val="16"/>
              </w:rPr>
              <w:t>022</w:t>
            </w:r>
          </w:p>
        </w:tc>
        <w:tc>
          <w:tcPr>
            <w:tcW w:w="1086" w:type="dxa"/>
            <w:tcBorders>
              <w:top w:val="single" w:sz="4" w:space="0" w:color="000000"/>
              <w:left w:val="single" w:sz="4" w:space="0" w:color="000000"/>
              <w:bottom w:val="single" w:sz="4" w:space="0" w:color="000000"/>
              <w:right w:val="single" w:sz="4" w:space="0" w:color="000000"/>
            </w:tcBorders>
          </w:tcPr>
          <w:p w14:paraId="59717428" w14:textId="77777777" w:rsidR="00D91BE6" w:rsidRPr="000E2926" w:rsidRDefault="00D91BE6" w:rsidP="00AA58A5">
            <w:pPr>
              <w:rPr>
                <w:rFonts w:asciiTheme="minorHAnsi" w:hAnsiTheme="minorHAnsi"/>
              </w:rPr>
            </w:pPr>
          </w:p>
        </w:tc>
      </w:tr>
      <w:tr w:rsidR="00D91BE6" w:rsidRPr="000E2926" w14:paraId="046E8A52"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48FD34AE" w14:textId="77777777" w:rsidR="00D91BE6" w:rsidRPr="000E2926" w:rsidRDefault="00D91BE6" w:rsidP="00AA58A5">
            <w:pPr>
              <w:rPr>
                <w:rFonts w:asciiTheme="minorHAnsi" w:hAnsiTheme="minorHAnsi"/>
              </w:rPr>
            </w:pPr>
          </w:p>
        </w:tc>
        <w:tc>
          <w:tcPr>
            <w:tcW w:w="1912" w:type="dxa"/>
            <w:tcBorders>
              <w:top w:val="single" w:sz="4" w:space="0" w:color="000000"/>
              <w:left w:val="single" w:sz="4" w:space="0" w:color="000000"/>
              <w:bottom w:val="single" w:sz="4" w:space="0" w:color="000000"/>
              <w:right w:val="single" w:sz="4" w:space="0" w:color="000000"/>
            </w:tcBorders>
          </w:tcPr>
          <w:p w14:paraId="34DACAC2" w14:textId="77777777" w:rsidR="00D91BE6" w:rsidRPr="000E2926" w:rsidRDefault="00D91BE6" w:rsidP="00AA58A5">
            <w:pPr>
              <w:rPr>
                <w:rFonts w:asciiTheme="minorHAnsi" w:hAnsiTheme="minorHAnsi"/>
              </w:rPr>
            </w:pPr>
          </w:p>
        </w:tc>
        <w:tc>
          <w:tcPr>
            <w:tcW w:w="1042" w:type="dxa"/>
            <w:tcBorders>
              <w:top w:val="single" w:sz="4" w:space="0" w:color="000000"/>
              <w:left w:val="single" w:sz="4" w:space="0" w:color="000000"/>
              <w:bottom w:val="single" w:sz="4" w:space="0" w:color="000000"/>
              <w:right w:val="single" w:sz="4" w:space="0" w:color="000000"/>
            </w:tcBorders>
          </w:tcPr>
          <w:p w14:paraId="48A13C42" w14:textId="77777777" w:rsidR="00D91BE6" w:rsidRPr="000E2926" w:rsidRDefault="00D91BE6" w:rsidP="00AA58A5">
            <w:pPr>
              <w:rPr>
                <w:rFonts w:asciiTheme="minorHAnsi" w:hAnsiTheme="minorHAnsi"/>
              </w:rPr>
            </w:pPr>
          </w:p>
        </w:tc>
        <w:tc>
          <w:tcPr>
            <w:tcW w:w="1747" w:type="dxa"/>
            <w:tcBorders>
              <w:top w:val="single" w:sz="4" w:space="0" w:color="000000"/>
              <w:left w:val="single" w:sz="4" w:space="0" w:color="000000"/>
              <w:bottom w:val="single" w:sz="4" w:space="0" w:color="000000"/>
              <w:right w:val="single" w:sz="4" w:space="0" w:color="000000"/>
            </w:tcBorders>
          </w:tcPr>
          <w:p w14:paraId="6C918A43" w14:textId="77777777" w:rsidR="00D91BE6" w:rsidRPr="000E2926" w:rsidRDefault="00D91BE6" w:rsidP="00AA58A5">
            <w:pPr>
              <w:rPr>
                <w:rFonts w:asciiTheme="minorHAnsi" w:hAnsiTheme="minorHAnsi"/>
              </w:rPr>
            </w:pPr>
          </w:p>
        </w:tc>
        <w:tc>
          <w:tcPr>
            <w:tcW w:w="1086" w:type="dxa"/>
            <w:tcBorders>
              <w:top w:val="single" w:sz="4" w:space="0" w:color="000000"/>
              <w:left w:val="single" w:sz="4" w:space="0" w:color="000000"/>
              <w:bottom w:val="single" w:sz="4" w:space="0" w:color="000000"/>
              <w:right w:val="single" w:sz="4" w:space="0" w:color="000000"/>
            </w:tcBorders>
          </w:tcPr>
          <w:p w14:paraId="267227D3" w14:textId="77777777" w:rsidR="00D91BE6" w:rsidRPr="000E2926" w:rsidRDefault="00D91BE6" w:rsidP="00AA58A5">
            <w:pPr>
              <w:rPr>
                <w:rFonts w:asciiTheme="minorHAnsi" w:hAnsiTheme="minorHAnsi"/>
              </w:rPr>
            </w:pPr>
          </w:p>
        </w:tc>
      </w:tr>
      <w:tr w:rsidR="00D91BE6" w:rsidRPr="000E2926" w14:paraId="4F460817"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1FBD15E7"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8"/>
                <w:sz w:val="16"/>
                <w:szCs w:val="16"/>
              </w:rPr>
              <w:t>a</w:t>
            </w:r>
            <w:r w:rsidRPr="000E2926">
              <w:rPr>
                <w:rFonts w:asciiTheme="minorHAnsi" w:hAnsiTheme="minorHAnsi" w:cs="Arial"/>
                <w:spacing w:val="2"/>
                <w:sz w:val="16"/>
                <w:szCs w:val="16"/>
              </w:rPr>
              <w:t>ss</w:t>
            </w:r>
            <w:r w:rsidRPr="000E2926">
              <w:rPr>
                <w:rFonts w:asciiTheme="minorHAnsi" w:hAnsiTheme="minorHAnsi" w:cs="Arial"/>
                <w:spacing w:val="-3"/>
                <w:sz w:val="16"/>
                <w:szCs w:val="16"/>
              </w:rPr>
              <w:t>i</w:t>
            </w:r>
            <w:r w:rsidRPr="000E2926">
              <w:rPr>
                <w:rFonts w:asciiTheme="minorHAnsi" w:hAnsiTheme="minorHAnsi" w:cs="Arial"/>
                <w:spacing w:val="2"/>
                <w:sz w:val="16"/>
                <w:szCs w:val="16"/>
              </w:rPr>
              <w:t>c</w:t>
            </w:r>
            <w:r w:rsidRPr="000E2926">
              <w:rPr>
                <w:rFonts w:asciiTheme="minorHAnsi" w:hAnsiTheme="minorHAnsi" w:cs="Arial"/>
                <w:spacing w:val="3"/>
                <w:sz w:val="16"/>
                <w:szCs w:val="16"/>
              </w:rPr>
              <w:t>u</w:t>
            </w:r>
            <w:r w:rsidRPr="000E2926">
              <w:rPr>
                <w:rFonts w:asciiTheme="minorHAnsi" w:hAnsiTheme="minorHAnsi" w:cs="Arial"/>
                <w:spacing w:val="4"/>
                <w:sz w:val="16"/>
                <w:szCs w:val="16"/>
              </w:rPr>
              <w:t>r</w:t>
            </w:r>
            <w:r w:rsidRPr="000E2926">
              <w:rPr>
                <w:rFonts w:asciiTheme="minorHAnsi" w:hAnsiTheme="minorHAnsi" w:cs="Arial"/>
                <w:spacing w:val="-3"/>
                <w:sz w:val="16"/>
                <w:szCs w:val="16"/>
              </w:rPr>
              <w:t>a</w:t>
            </w:r>
            <w:r w:rsidRPr="000E2926">
              <w:rPr>
                <w:rFonts w:asciiTheme="minorHAnsi" w:hAnsiTheme="minorHAnsi" w:cs="Arial"/>
                <w:spacing w:val="-4"/>
                <w:sz w:val="16"/>
                <w:szCs w:val="16"/>
              </w:rPr>
              <w:t>z</w:t>
            </w:r>
            <w:r w:rsidRPr="000E2926">
              <w:rPr>
                <w:rFonts w:asciiTheme="minorHAnsi" w:hAnsiTheme="minorHAnsi" w:cs="Arial"/>
                <w:spacing w:val="3"/>
                <w:sz w:val="16"/>
                <w:szCs w:val="16"/>
              </w:rPr>
              <w:t>i</w:t>
            </w:r>
            <w:r w:rsidRPr="000E2926">
              <w:rPr>
                <w:rFonts w:asciiTheme="minorHAnsi" w:hAnsiTheme="minorHAnsi" w:cs="Arial"/>
                <w:spacing w:val="-3"/>
                <w:sz w:val="16"/>
                <w:szCs w:val="16"/>
              </w:rPr>
              <w:t>o</w:t>
            </w:r>
            <w:r w:rsidRPr="000E2926">
              <w:rPr>
                <w:rFonts w:asciiTheme="minorHAnsi" w:hAnsiTheme="minorHAnsi" w:cs="Arial"/>
                <w:spacing w:val="3"/>
                <w:sz w:val="16"/>
                <w:szCs w:val="16"/>
              </w:rPr>
              <w:t>n</w:t>
            </w:r>
            <w:r w:rsidRPr="000E2926">
              <w:rPr>
                <w:rFonts w:asciiTheme="minorHAnsi" w:hAnsiTheme="minorHAnsi" w:cs="Arial"/>
                <w:sz w:val="16"/>
                <w:szCs w:val="16"/>
              </w:rPr>
              <w:t>e</w:t>
            </w:r>
            <w:r w:rsidRPr="000E2926">
              <w:rPr>
                <w:rFonts w:asciiTheme="minorHAnsi" w:hAnsiTheme="minorHAnsi" w:cs="Arial"/>
                <w:spacing w:val="-29"/>
                <w:sz w:val="16"/>
                <w:szCs w:val="16"/>
              </w:rPr>
              <w:t xml:space="preserve"> </w:t>
            </w:r>
            <w:r w:rsidRPr="000E2926">
              <w:rPr>
                <w:rFonts w:asciiTheme="minorHAnsi" w:hAnsiTheme="minorHAnsi" w:cs="Arial"/>
                <w:sz w:val="16"/>
                <w:szCs w:val="16"/>
              </w:rPr>
              <w:t>R</w:t>
            </w:r>
            <w:r w:rsidRPr="000E2926">
              <w:rPr>
                <w:rFonts w:asciiTheme="minorHAnsi" w:hAnsiTheme="minorHAnsi" w:cs="Arial"/>
                <w:spacing w:val="5"/>
                <w:sz w:val="16"/>
                <w:szCs w:val="16"/>
              </w:rPr>
              <w:t>C</w:t>
            </w:r>
            <w:r w:rsidRPr="000E2926">
              <w:rPr>
                <w:rFonts w:asciiTheme="minorHAnsi" w:hAnsiTheme="minorHAnsi" w:cs="Arial"/>
                <w:spacing w:val="-3"/>
                <w:sz w:val="16"/>
                <w:szCs w:val="16"/>
              </w:rPr>
              <w:t>+</w:t>
            </w:r>
            <w:r w:rsidRPr="000E2926">
              <w:rPr>
                <w:rFonts w:asciiTheme="minorHAnsi" w:hAnsiTheme="minorHAnsi" w:cs="Arial"/>
                <w:spacing w:val="4"/>
                <w:sz w:val="16"/>
                <w:szCs w:val="16"/>
              </w:rPr>
              <w:t>B</w:t>
            </w:r>
            <w:r w:rsidRPr="000E2926">
              <w:rPr>
                <w:rFonts w:asciiTheme="minorHAnsi" w:hAnsiTheme="minorHAnsi" w:cs="Arial"/>
                <w:spacing w:val="-3"/>
                <w:sz w:val="16"/>
                <w:szCs w:val="16"/>
              </w:rPr>
              <w:t>ol</w:t>
            </w:r>
            <w:r w:rsidRPr="000E2926">
              <w:rPr>
                <w:rFonts w:asciiTheme="minorHAnsi" w:hAnsiTheme="minorHAnsi" w:cs="Arial"/>
                <w:spacing w:val="3"/>
                <w:sz w:val="16"/>
                <w:szCs w:val="16"/>
              </w:rPr>
              <w:t>l</w:t>
            </w:r>
            <w:r w:rsidRPr="000E2926">
              <w:rPr>
                <w:rFonts w:asciiTheme="minorHAnsi" w:hAnsiTheme="minorHAnsi" w:cs="Arial"/>
                <w:sz w:val="16"/>
                <w:szCs w:val="16"/>
              </w:rPr>
              <w:t>o</w:t>
            </w:r>
          </w:p>
        </w:tc>
        <w:tc>
          <w:tcPr>
            <w:tcW w:w="2954" w:type="dxa"/>
            <w:gridSpan w:val="2"/>
            <w:tcBorders>
              <w:top w:val="single" w:sz="4" w:space="0" w:color="000000"/>
              <w:left w:val="single" w:sz="4" w:space="0" w:color="000000"/>
              <w:bottom w:val="single" w:sz="4" w:space="0" w:color="000000"/>
              <w:right w:val="single" w:sz="4" w:space="0" w:color="000000"/>
            </w:tcBorders>
          </w:tcPr>
          <w:p w14:paraId="33FDF58B" w14:textId="77777777" w:rsidR="00D91BE6" w:rsidRPr="000E2926" w:rsidRDefault="00D91BE6" w:rsidP="00AA58A5">
            <w:pPr>
              <w:pStyle w:val="TableParagraph"/>
              <w:kinsoku w:val="0"/>
              <w:overflowPunct w:val="0"/>
              <w:spacing w:before="69" w:line="183" w:lineRule="exact"/>
              <w:ind w:left="796"/>
              <w:rPr>
                <w:rFonts w:asciiTheme="minorHAnsi" w:hAnsiTheme="minorHAnsi"/>
              </w:rPr>
            </w:pPr>
            <w:r w:rsidRPr="000E2926">
              <w:rPr>
                <w:rFonts w:asciiTheme="minorHAnsi" w:hAnsiTheme="minorHAnsi" w:cs="Arial"/>
                <w:b/>
                <w:bCs/>
                <w:spacing w:val="-3"/>
                <w:sz w:val="16"/>
                <w:szCs w:val="16"/>
              </w:rPr>
              <w:t>1</w:t>
            </w:r>
            <w:r w:rsidRPr="000E2926">
              <w:rPr>
                <w:rFonts w:asciiTheme="minorHAnsi" w:hAnsiTheme="minorHAnsi" w:cs="Arial"/>
                <w:b/>
                <w:bCs/>
                <w:spacing w:val="3"/>
                <w:sz w:val="16"/>
                <w:szCs w:val="16"/>
              </w:rPr>
              <w:t>1</w:t>
            </w:r>
            <w:r w:rsidRPr="000E2926">
              <w:rPr>
                <w:rFonts w:asciiTheme="minorHAnsi" w:hAnsiTheme="minorHAnsi" w:cs="Arial"/>
                <w:b/>
                <w:bCs/>
                <w:spacing w:val="-3"/>
                <w:sz w:val="16"/>
                <w:szCs w:val="16"/>
              </w:rPr>
              <w:t>36</w:t>
            </w:r>
            <w:r w:rsidRPr="000E2926">
              <w:rPr>
                <w:rFonts w:asciiTheme="minorHAnsi" w:hAnsiTheme="minorHAnsi" w:cs="Arial"/>
                <w:b/>
                <w:bCs/>
                <w:spacing w:val="3"/>
                <w:sz w:val="16"/>
                <w:szCs w:val="16"/>
              </w:rPr>
              <w:t>,</w:t>
            </w:r>
            <w:r w:rsidRPr="000E2926">
              <w:rPr>
                <w:rFonts w:asciiTheme="minorHAnsi" w:hAnsiTheme="minorHAnsi" w:cs="Arial"/>
                <w:b/>
                <w:bCs/>
                <w:spacing w:val="-3"/>
                <w:sz w:val="16"/>
                <w:szCs w:val="16"/>
              </w:rPr>
              <w:t>2</w:t>
            </w:r>
            <w:r w:rsidRPr="000E2926">
              <w:rPr>
                <w:rFonts w:asciiTheme="minorHAnsi" w:hAnsiTheme="minorHAnsi" w:cs="Arial"/>
                <w:b/>
                <w:bCs/>
                <w:sz w:val="16"/>
                <w:szCs w:val="16"/>
              </w:rPr>
              <w:t>1</w:t>
            </w:r>
            <w:r w:rsidRPr="000E2926">
              <w:rPr>
                <w:rFonts w:asciiTheme="minorHAnsi" w:hAnsiTheme="minorHAnsi" w:cs="Arial"/>
                <w:b/>
                <w:bCs/>
                <w:spacing w:val="-3"/>
                <w:sz w:val="16"/>
                <w:szCs w:val="16"/>
              </w:rPr>
              <w:t xml:space="preserve"> </w:t>
            </w:r>
            <w:r w:rsidRPr="000E2926">
              <w:rPr>
                <w:rFonts w:asciiTheme="minorHAnsi" w:hAnsiTheme="minorHAnsi" w:cs="Arial"/>
                <w:b/>
                <w:bCs/>
                <w:sz w:val="16"/>
                <w:szCs w:val="16"/>
              </w:rPr>
              <w:t>/</w:t>
            </w:r>
            <w:r w:rsidRPr="000E2926">
              <w:rPr>
                <w:rFonts w:asciiTheme="minorHAnsi" w:hAnsiTheme="minorHAnsi" w:cs="Arial"/>
                <w:b/>
                <w:bCs/>
                <w:spacing w:val="40"/>
                <w:sz w:val="16"/>
                <w:szCs w:val="16"/>
              </w:rPr>
              <w:t xml:space="preserve"> </w:t>
            </w:r>
            <w:r w:rsidRPr="000E2926">
              <w:rPr>
                <w:rFonts w:asciiTheme="minorHAnsi" w:hAnsiTheme="minorHAnsi" w:cs="Arial"/>
                <w:b/>
                <w:bCs/>
                <w:sz w:val="16"/>
                <w:szCs w:val="16"/>
              </w:rPr>
              <w:t>(</w:t>
            </w:r>
            <w:r w:rsidRPr="000E2926">
              <w:rPr>
                <w:rFonts w:asciiTheme="minorHAnsi" w:hAnsiTheme="minorHAnsi" w:cs="Arial"/>
                <w:b/>
                <w:bCs/>
                <w:spacing w:val="-5"/>
                <w:sz w:val="16"/>
                <w:szCs w:val="16"/>
              </w:rPr>
              <w:t xml:space="preserve"> </w:t>
            </w:r>
            <w:r w:rsidRPr="000E2926">
              <w:rPr>
                <w:rFonts w:asciiTheme="minorHAnsi" w:hAnsiTheme="minorHAnsi" w:cs="Arial"/>
                <w:b/>
                <w:bCs/>
                <w:sz w:val="16"/>
                <w:szCs w:val="16"/>
              </w:rPr>
              <w:t>c</w:t>
            </w:r>
            <w:r w:rsidRPr="000E2926">
              <w:rPr>
                <w:rFonts w:asciiTheme="minorHAnsi" w:hAnsiTheme="minorHAnsi" w:cs="Arial"/>
                <w:b/>
                <w:bCs/>
                <w:spacing w:val="-2"/>
                <w:sz w:val="16"/>
                <w:szCs w:val="16"/>
              </w:rPr>
              <w:t xml:space="preserve"> </w:t>
            </w:r>
            <w:r w:rsidRPr="000E2926">
              <w:rPr>
                <w:rFonts w:asciiTheme="minorHAnsi" w:hAnsiTheme="minorHAnsi" w:cs="Arial"/>
                <w:b/>
                <w:bCs/>
                <w:sz w:val="16"/>
                <w:szCs w:val="16"/>
              </w:rPr>
              <w:t>)</w:t>
            </w:r>
            <w:r w:rsidRPr="000E2926">
              <w:rPr>
                <w:rFonts w:asciiTheme="minorHAnsi" w:hAnsiTheme="minorHAnsi" w:cs="Arial"/>
                <w:b/>
                <w:bCs/>
                <w:spacing w:val="-5"/>
                <w:sz w:val="16"/>
                <w:szCs w:val="16"/>
              </w:rPr>
              <w:t xml:space="preserve"> </w:t>
            </w:r>
            <w:r w:rsidRPr="000E2926">
              <w:rPr>
                <w:rFonts w:asciiTheme="minorHAnsi" w:hAnsiTheme="minorHAnsi" w:cs="Arial"/>
                <w:b/>
                <w:bCs/>
                <w:sz w:val="16"/>
                <w:szCs w:val="16"/>
              </w:rPr>
              <w:t>*(</w:t>
            </w:r>
            <w:r w:rsidRPr="000E2926">
              <w:rPr>
                <w:rFonts w:asciiTheme="minorHAnsi" w:hAnsiTheme="minorHAnsi" w:cs="Arial"/>
                <w:b/>
                <w:bCs/>
                <w:spacing w:val="3"/>
                <w:sz w:val="16"/>
                <w:szCs w:val="16"/>
              </w:rPr>
              <w:t>b</w:t>
            </w:r>
            <w:r w:rsidRPr="000E2926">
              <w:rPr>
                <w:rFonts w:asciiTheme="minorHAnsi" w:hAnsiTheme="minorHAnsi" w:cs="Arial"/>
                <w:b/>
                <w:bCs/>
                <w:sz w:val="16"/>
                <w:szCs w:val="16"/>
              </w:rPr>
              <w:t>)</w:t>
            </w:r>
          </w:p>
        </w:tc>
        <w:tc>
          <w:tcPr>
            <w:tcW w:w="1747" w:type="dxa"/>
            <w:tcBorders>
              <w:top w:val="single" w:sz="4" w:space="0" w:color="000000"/>
              <w:left w:val="single" w:sz="4" w:space="0" w:color="000000"/>
              <w:bottom w:val="single" w:sz="4" w:space="0" w:color="000000"/>
              <w:right w:val="single" w:sz="4" w:space="0" w:color="000000"/>
            </w:tcBorders>
          </w:tcPr>
          <w:p w14:paraId="30C198EF" w14:textId="77777777" w:rsidR="00D91BE6" w:rsidRPr="000E2926" w:rsidRDefault="00D91BE6" w:rsidP="00AA58A5">
            <w:pPr>
              <w:pStyle w:val="TableParagraph"/>
              <w:kinsoku w:val="0"/>
              <w:overflowPunct w:val="0"/>
              <w:spacing w:before="69" w:line="183" w:lineRule="exact"/>
              <w:ind w:right="64"/>
              <w:jc w:val="right"/>
              <w:rPr>
                <w:rFonts w:asciiTheme="minorHAnsi" w:hAnsiTheme="minorHAnsi"/>
              </w:rPr>
            </w:pPr>
            <w:r w:rsidRPr="000E2926">
              <w:rPr>
                <w:rFonts w:asciiTheme="minorHAnsi" w:hAnsiTheme="minorHAnsi" w:cs="Arial"/>
                <w:b/>
                <w:bCs/>
                <w:spacing w:val="-2"/>
                <w:w w:val="95"/>
                <w:sz w:val="16"/>
                <w:szCs w:val="16"/>
              </w:rPr>
              <w:t>0</w:t>
            </w:r>
            <w:r w:rsidRPr="000E2926">
              <w:rPr>
                <w:rFonts w:asciiTheme="minorHAnsi" w:hAnsiTheme="minorHAnsi" w:cs="Arial"/>
                <w:b/>
                <w:bCs/>
                <w:spacing w:val="-1"/>
                <w:w w:val="95"/>
                <w:sz w:val="16"/>
                <w:szCs w:val="16"/>
              </w:rPr>
              <w:t>,</w:t>
            </w:r>
            <w:r w:rsidRPr="000E2926">
              <w:rPr>
                <w:rFonts w:asciiTheme="minorHAnsi" w:hAnsiTheme="minorHAnsi" w:cs="Arial"/>
                <w:b/>
                <w:bCs/>
                <w:spacing w:val="2"/>
                <w:w w:val="95"/>
                <w:sz w:val="16"/>
                <w:szCs w:val="16"/>
              </w:rPr>
              <w:t>3</w:t>
            </w:r>
            <w:r w:rsidRPr="000E2926">
              <w:rPr>
                <w:rFonts w:asciiTheme="minorHAnsi" w:hAnsiTheme="minorHAnsi" w:cs="Arial"/>
                <w:b/>
                <w:bCs/>
                <w:spacing w:val="-2"/>
                <w:w w:val="95"/>
                <w:sz w:val="16"/>
                <w:szCs w:val="16"/>
              </w:rPr>
              <w:t>2</w:t>
            </w:r>
            <w:r w:rsidRPr="000E2926">
              <w:rPr>
                <w:rFonts w:asciiTheme="minorHAnsi" w:hAnsiTheme="minorHAnsi" w:cs="Arial"/>
                <w:b/>
                <w:bCs/>
                <w:spacing w:val="2"/>
                <w:w w:val="95"/>
                <w:sz w:val="16"/>
                <w:szCs w:val="16"/>
              </w:rPr>
              <w:t>4</w:t>
            </w:r>
          </w:p>
        </w:tc>
        <w:tc>
          <w:tcPr>
            <w:tcW w:w="1086" w:type="dxa"/>
            <w:tcBorders>
              <w:top w:val="single" w:sz="4" w:space="0" w:color="000000"/>
              <w:left w:val="single" w:sz="4" w:space="0" w:color="000000"/>
              <w:bottom w:val="single" w:sz="4" w:space="0" w:color="000000"/>
              <w:right w:val="single" w:sz="4" w:space="0" w:color="000000"/>
            </w:tcBorders>
          </w:tcPr>
          <w:p w14:paraId="0E14CE96" w14:textId="77777777" w:rsidR="00D91BE6" w:rsidRPr="000E2926" w:rsidRDefault="00D91BE6" w:rsidP="00AA58A5">
            <w:pPr>
              <w:rPr>
                <w:rFonts w:asciiTheme="minorHAnsi" w:hAnsiTheme="minorHAnsi"/>
              </w:rPr>
            </w:pPr>
          </w:p>
        </w:tc>
      </w:tr>
      <w:tr w:rsidR="00D91BE6" w:rsidRPr="000E2926" w14:paraId="6E3033F5" w14:textId="77777777" w:rsidTr="00AA58A5">
        <w:trPr>
          <w:trHeight w:hRule="exact" w:val="269"/>
        </w:trPr>
        <w:tc>
          <w:tcPr>
            <w:tcW w:w="4072" w:type="dxa"/>
            <w:tcBorders>
              <w:top w:val="single" w:sz="4" w:space="0" w:color="000000"/>
              <w:left w:val="single" w:sz="4" w:space="0" w:color="000000"/>
              <w:bottom w:val="single" w:sz="4" w:space="0" w:color="000000"/>
              <w:right w:val="single" w:sz="4" w:space="0" w:color="000000"/>
            </w:tcBorders>
          </w:tcPr>
          <w:p w14:paraId="4CB12BA7" w14:textId="77777777" w:rsidR="00D91BE6" w:rsidRPr="000E2926" w:rsidRDefault="00D91BE6" w:rsidP="00AA58A5">
            <w:pPr>
              <w:rPr>
                <w:rFonts w:asciiTheme="minorHAnsi" w:hAnsiTheme="minorHAnsi"/>
              </w:rPr>
            </w:pPr>
          </w:p>
        </w:tc>
        <w:tc>
          <w:tcPr>
            <w:tcW w:w="1912" w:type="dxa"/>
            <w:tcBorders>
              <w:top w:val="single" w:sz="4" w:space="0" w:color="000000"/>
              <w:left w:val="single" w:sz="4" w:space="0" w:color="000000"/>
              <w:bottom w:val="single" w:sz="4" w:space="0" w:color="000000"/>
              <w:right w:val="single" w:sz="4" w:space="0" w:color="000000"/>
            </w:tcBorders>
          </w:tcPr>
          <w:p w14:paraId="43E48294" w14:textId="77777777" w:rsidR="00D91BE6" w:rsidRPr="000E2926" w:rsidRDefault="00D91BE6" w:rsidP="00AA58A5">
            <w:pPr>
              <w:rPr>
                <w:rFonts w:asciiTheme="minorHAnsi" w:hAnsiTheme="minorHAnsi"/>
              </w:rPr>
            </w:pPr>
          </w:p>
        </w:tc>
        <w:tc>
          <w:tcPr>
            <w:tcW w:w="1042" w:type="dxa"/>
            <w:tcBorders>
              <w:top w:val="single" w:sz="4" w:space="0" w:color="000000"/>
              <w:left w:val="single" w:sz="4" w:space="0" w:color="000000"/>
              <w:bottom w:val="single" w:sz="4" w:space="0" w:color="000000"/>
              <w:right w:val="single" w:sz="4" w:space="0" w:color="000000"/>
            </w:tcBorders>
          </w:tcPr>
          <w:p w14:paraId="30724A99" w14:textId="77777777" w:rsidR="00D91BE6" w:rsidRPr="000E2926" w:rsidRDefault="00D91BE6" w:rsidP="00AA58A5">
            <w:pPr>
              <w:rPr>
                <w:rFonts w:asciiTheme="minorHAnsi" w:hAnsiTheme="minorHAnsi"/>
              </w:rPr>
            </w:pPr>
          </w:p>
        </w:tc>
        <w:tc>
          <w:tcPr>
            <w:tcW w:w="1747" w:type="dxa"/>
            <w:tcBorders>
              <w:top w:val="single" w:sz="4" w:space="0" w:color="000000"/>
              <w:left w:val="single" w:sz="4" w:space="0" w:color="000000"/>
              <w:bottom w:val="single" w:sz="4" w:space="0" w:color="000000"/>
              <w:right w:val="single" w:sz="4" w:space="0" w:color="000000"/>
            </w:tcBorders>
          </w:tcPr>
          <w:p w14:paraId="2BA49977" w14:textId="77777777" w:rsidR="00D91BE6" w:rsidRPr="000E2926" w:rsidRDefault="00D91BE6" w:rsidP="00AA58A5">
            <w:pPr>
              <w:rPr>
                <w:rFonts w:asciiTheme="minorHAnsi" w:hAnsiTheme="minorHAnsi"/>
              </w:rPr>
            </w:pPr>
          </w:p>
        </w:tc>
        <w:tc>
          <w:tcPr>
            <w:tcW w:w="1086" w:type="dxa"/>
            <w:tcBorders>
              <w:top w:val="single" w:sz="4" w:space="0" w:color="000000"/>
              <w:left w:val="single" w:sz="4" w:space="0" w:color="000000"/>
              <w:bottom w:val="single" w:sz="4" w:space="0" w:color="000000"/>
              <w:right w:val="single" w:sz="4" w:space="0" w:color="000000"/>
            </w:tcBorders>
          </w:tcPr>
          <w:p w14:paraId="64A02173" w14:textId="77777777" w:rsidR="00D91BE6" w:rsidRPr="000E2926" w:rsidRDefault="00D91BE6" w:rsidP="00AA58A5">
            <w:pPr>
              <w:rPr>
                <w:rFonts w:asciiTheme="minorHAnsi" w:hAnsiTheme="minorHAnsi"/>
              </w:rPr>
            </w:pPr>
          </w:p>
        </w:tc>
      </w:tr>
      <w:tr w:rsidR="00D91BE6" w:rsidRPr="000E2926" w14:paraId="1C40DB1B" w14:textId="77777777" w:rsidTr="00AA58A5">
        <w:trPr>
          <w:trHeight w:hRule="exact" w:val="504"/>
        </w:trPr>
        <w:tc>
          <w:tcPr>
            <w:tcW w:w="4072" w:type="dxa"/>
            <w:tcBorders>
              <w:top w:val="single" w:sz="4" w:space="0" w:color="000000"/>
              <w:left w:val="single" w:sz="4" w:space="0" w:color="000000"/>
              <w:bottom w:val="single" w:sz="4" w:space="0" w:color="000000"/>
              <w:right w:val="single" w:sz="4" w:space="0" w:color="000000"/>
            </w:tcBorders>
          </w:tcPr>
          <w:p w14:paraId="4A462F85" w14:textId="77777777" w:rsidR="00D91BE6" w:rsidRPr="000E2926" w:rsidRDefault="00D91BE6" w:rsidP="00AA58A5">
            <w:pPr>
              <w:pStyle w:val="TableParagraph"/>
              <w:kinsoku w:val="0"/>
              <w:overflowPunct w:val="0"/>
              <w:spacing w:before="5" w:line="100" w:lineRule="exact"/>
              <w:rPr>
                <w:rFonts w:asciiTheme="minorHAnsi" w:hAnsiTheme="minorHAnsi"/>
                <w:sz w:val="10"/>
                <w:szCs w:val="10"/>
              </w:rPr>
            </w:pPr>
          </w:p>
          <w:p w14:paraId="0199E25A"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078D52CB" w14:textId="77777777" w:rsidR="00D91BE6" w:rsidRPr="000E2926" w:rsidRDefault="00D91BE6" w:rsidP="00AA58A5">
            <w:pPr>
              <w:pStyle w:val="TableParagraph"/>
              <w:kinsoku w:val="0"/>
              <w:overflowPunct w:val="0"/>
              <w:ind w:left="66"/>
              <w:rPr>
                <w:rFonts w:asciiTheme="minorHAnsi" w:hAnsiTheme="minorHAnsi"/>
              </w:rPr>
            </w:pPr>
            <w:r w:rsidRPr="000E2926">
              <w:rPr>
                <w:rFonts w:asciiTheme="minorHAnsi" w:hAnsiTheme="minorHAnsi" w:cs="Arial"/>
                <w:spacing w:val="3"/>
                <w:sz w:val="16"/>
                <w:szCs w:val="16"/>
              </w:rPr>
              <w:t>l</w:t>
            </w:r>
            <w:r w:rsidRPr="000E2926">
              <w:rPr>
                <w:rFonts w:asciiTheme="minorHAnsi" w:hAnsiTheme="minorHAnsi" w:cs="Arial"/>
                <w:spacing w:val="-2"/>
                <w:sz w:val="16"/>
                <w:szCs w:val="16"/>
              </w:rPr>
              <w:t>a</w:t>
            </w:r>
            <w:r w:rsidRPr="000E2926">
              <w:rPr>
                <w:rFonts w:asciiTheme="minorHAnsi" w:hAnsiTheme="minorHAnsi" w:cs="Arial"/>
                <w:spacing w:val="-3"/>
                <w:sz w:val="16"/>
                <w:szCs w:val="16"/>
              </w:rPr>
              <w:t>v</w:t>
            </w:r>
            <w:r w:rsidRPr="000E2926">
              <w:rPr>
                <w:rFonts w:asciiTheme="minorHAnsi" w:hAnsiTheme="minorHAnsi" w:cs="Arial"/>
                <w:spacing w:val="-2"/>
                <w:sz w:val="16"/>
                <w:szCs w:val="16"/>
              </w:rPr>
              <w:t>a</w:t>
            </w:r>
            <w:r w:rsidRPr="000E2926">
              <w:rPr>
                <w:rFonts w:asciiTheme="minorHAnsi" w:hAnsiTheme="minorHAnsi" w:cs="Arial"/>
                <w:spacing w:val="3"/>
                <w:sz w:val="16"/>
                <w:szCs w:val="16"/>
              </w:rPr>
              <w:t>ggi</w:t>
            </w:r>
            <w:r w:rsidRPr="000E2926">
              <w:rPr>
                <w:rFonts w:asciiTheme="minorHAnsi" w:hAnsiTheme="minorHAnsi" w:cs="Arial"/>
                <w:sz w:val="16"/>
                <w:szCs w:val="16"/>
              </w:rPr>
              <w:t>o</w:t>
            </w:r>
            <w:r w:rsidRPr="000E2926">
              <w:rPr>
                <w:rFonts w:asciiTheme="minorHAnsi" w:hAnsiTheme="minorHAnsi" w:cs="Arial"/>
                <w:spacing w:val="-10"/>
                <w:sz w:val="16"/>
                <w:szCs w:val="16"/>
              </w:rPr>
              <w:t xml:space="preserve"> </w:t>
            </w:r>
            <w:r w:rsidRPr="000E2926">
              <w:rPr>
                <w:rFonts w:asciiTheme="minorHAnsi" w:hAnsiTheme="minorHAnsi" w:cs="Arial"/>
                <w:sz w:val="16"/>
                <w:szCs w:val="16"/>
              </w:rPr>
              <w:t>r</w:t>
            </w:r>
            <w:r w:rsidRPr="000E2926">
              <w:rPr>
                <w:rFonts w:asciiTheme="minorHAnsi" w:hAnsiTheme="minorHAnsi" w:cs="Arial"/>
                <w:spacing w:val="-2"/>
                <w:sz w:val="16"/>
                <w:szCs w:val="16"/>
              </w:rPr>
              <w:t>i</w:t>
            </w:r>
            <w:r w:rsidRPr="000E2926">
              <w:rPr>
                <w:rFonts w:asciiTheme="minorHAnsi" w:hAnsiTheme="minorHAnsi" w:cs="Arial"/>
                <w:sz w:val="16"/>
                <w:szCs w:val="16"/>
              </w:rPr>
              <w:t>p</w:t>
            </w:r>
            <w:r w:rsidRPr="000E2926">
              <w:rPr>
                <w:rFonts w:asciiTheme="minorHAnsi" w:hAnsiTheme="minorHAnsi" w:cs="Arial"/>
                <w:spacing w:val="-5"/>
                <w:sz w:val="16"/>
                <w:szCs w:val="16"/>
              </w:rPr>
              <w:t xml:space="preserve"> </w:t>
            </w:r>
            <w:r w:rsidRPr="000E2926">
              <w:rPr>
                <w:rFonts w:asciiTheme="minorHAnsi" w:hAnsiTheme="minorHAnsi" w:cs="Arial"/>
                <w:spacing w:val="2"/>
                <w:sz w:val="16"/>
                <w:szCs w:val="16"/>
              </w:rPr>
              <w:t>m</w:t>
            </w:r>
            <w:r w:rsidRPr="000E2926">
              <w:rPr>
                <w:rFonts w:asciiTheme="minorHAnsi" w:hAnsiTheme="minorHAnsi" w:cs="Arial"/>
                <w:spacing w:val="-2"/>
                <w:sz w:val="16"/>
                <w:szCs w:val="16"/>
              </w:rPr>
              <w:t>a</w:t>
            </w:r>
            <w:r w:rsidRPr="000E2926">
              <w:rPr>
                <w:rFonts w:asciiTheme="minorHAnsi" w:hAnsiTheme="minorHAnsi" w:cs="Arial"/>
                <w:spacing w:val="3"/>
                <w:sz w:val="16"/>
                <w:szCs w:val="16"/>
              </w:rPr>
              <w:t>n</w:t>
            </w:r>
            <w:r w:rsidRPr="000E2926">
              <w:rPr>
                <w:rFonts w:asciiTheme="minorHAnsi" w:hAnsiTheme="minorHAnsi" w:cs="Arial"/>
                <w:spacing w:val="-2"/>
                <w:sz w:val="16"/>
                <w:szCs w:val="16"/>
              </w:rPr>
              <w:t>u</w:t>
            </w:r>
            <w:r w:rsidRPr="000E2926">
              <w:rPr>
                <w:rFonts w:asciiTheme="minorHAnsi" w:hAnsiTheme="minorHAnsi" w:cs="Arial"/>
                <w:spacing w:val="3"/>
                <w:sz w:val="16"/>
                <w:szCs w:val="16"/>
              </w:rPr>
              <w:t>t</w:t>
            </w:r>
            <w:r w:rsidRPr="000E2926">
              <w:rPr>
                <w:rFonts w:asciiTheme="minorHAnsi" w:hAnsiTheme="minorHAnsi" w:cs="Arial"/>
                <w:spacing w:val="-2"/>
                <w:sz w:val="16"/>
                <w:szCs w:val="16"/>
              </w:rPr>
              <w:t>e</w:t>
            </w:r>
            <w:r w:rsidRPr="000E2926">
              <w:rPr>
                <w:rFonts w:asciiTheme="minorHAnsi" w:hAnsiTheme="minorHAnsi" w:cs="Arial"/>
                <w:spacing w:val="3"/>
                <w:sz w:val="16"/>
                <w:szCs w:val="16"/>
              </w:rPr>
              <w:t>n</w:t>
            </w:r>
            <w:r w:rsidRPr="000E2926">
              <w:rPr>
                <w:rFonts w:asciiTheme="minorHAnsi" w:hAnsiTheme="minorHAnsi" w:cs="Arial"/>
                <w:spacing w:val="-3"/>
                <w:sz w:val="16"/>
                <w:szCs w:val="16"/>
              </w:rPr>
              <w:t>z</w:t>
            </w:r>
            <w:r w:rsidRPr="000E2926">
              <w:rPr>
                <w:rFonts w:asciiTheme="minorHAnsi" w:hAnsiTheme="minorHAnsi" w:cs="Arial"/>
                <w:spacing w:val="3"/>
                <w:sz w:val="16"/>
                <w:szCs w:val="16"/>
              </w:rPr>
              <w:t>i</w:t>
            </w:r>
            <w:r w:rsidRPr="000E2926">
              <w:rPr>
                <w:rFonts w:asciiTheme="minorHAnsi" w:hAnsiTheme="minorHAnsi" w:cs="Arial"/>
                <w:spacing w:val="-2"/>
                <w:sz w:val="16"/>
                <w:szCs w:val="16"/>
              </w:rPr>
              <w:t>o</w:t>
            </w:r>
            <w:r w:rsidRPr="000E2926">
              <w:rPr>
                <w:rFonts w:asciiTheme="minorHAnsi" w:hAnsiTheme="minorHAnsi" w:cs="Arial"/>
                <w:spacing w:val="3"/>
                <w:sz w:val="16"/>
                <w:szCs w:val="16"/>
              </w:rPr>
              <w:t>n</w:t>
            </w:r>
            <w:r w:rsidRPr="000E2926">
              <w:rPr>
                <w:rFonts w:asciiTheme="minorHAnsi" w:hAnsiTheme="minorHAnsi" w:cs="Arial"/>
                <w:sz w:val="16"/>
                <w:szCs w:val="16"/>
              </w:rPr>
              <w:t>e</w:t>
            </w:r>
            <w:r w:rsidRPr="000E2926">
              <w:rPr>
                <w:rFonts w:asciiTheme="minorHAnsi" w:hAnsiTheme="minorHAnsi" w:cs="Arial"/>
                <w:spacing w:val="-6"/>
                <w:sz w:val="16"/>
                <w:szCs w:val="16"/>
              </w:rPr>
              <w:t xml:space="preserve"> </w:t>
            </w:r>
            <w:r w:rsidRPr="000E2926">
              <w:rPr>
                <w:rFonts w:asciiTheme="minorHAnsi" w:hAnsiTheme="minorHAnsi" w:cs="Arial"/>
                <w:sz w:val="16"/>
                <w:szCs w:val="16"/>
              </w:rPr>
              <w:t>e</w:t>
            </w:r>
            <w:r w:rsidRPr="000E2926">
              <w:rPr>
                <w:rFonts w:asciiTheme="minorHAnsi" w:hAnsiTheme="minorHAnsi" w:cs="Arial"/>
                <w:spacing w:val="-8"/>
                <w:sz w:val="16"/>
                <w:szCs w:val="16"/>
              </w:rPr>
              <w:t xml:space="preserve"> </w:t>
            </w:r>
            <w:r w:rsidRPr="000E2926">
              <w:rPr>
                <w:rFonts w:asciiTheme="minorHAnsi" w:hAnsiTheme="minorHAnsi" w:cs="Arial"/>
                <w:spacing w:val="4"/>
                <w:sz w:val="16"/>
                <w:szCs w:val="16"/>
              </w:rPr>
              <w:t>r</w:t>
            </w:r>
            <w:r w:rsidRPr="000E2926">
              <w:rPr>
                <w:rFonts w:asciiTheme="minorHAnsi" w:hAnsiTheme="minorHAnsi" w:cs="Arial"/>
                <w:spacing w:val="-2"/>
                <w:sz w:val="16"/>
                <w:szCs w:val="16"/>
              </w:rPr>
              <w:t>i</w:t>
            </w:r>
            <w:r w:rsidRPr="000E2926">
              <w:rPr>
                <w:rFonts w:asciiTheme="minorHAnsi" w:hAnsiTheme="minorHAnsi" w:cs="Arial"/>
                <w:spacing w:val="6"/>
                <w:sz w:val="16"/>
                <w:szCs w:val="16"/>
              </w:rPr>
              <w:t>c</w:t>
            </w:r>
            <w:r w:rsidRPr="000E2926">
              <w:rPr>
                <w:rFonts w:asciiTheme="minorHAnsi" w:hAnsiTheme="minorHAnsi" w:cs="Arial"/>
                <w:spacing w:val="-2"/>
                <w:sz w:val="16"/>
                <w:szCs w:val="16"/>
              </w:rPr>
              <w:t>a</w:t>
            </w:r>
            <w:r w:rsidRPr="000E2926">
              <w:rPr>
                <w:rFonts w:asciiTheme="minorHAnsi" w:hAnsiTheme="minorHAnsi" w:cs="Arial"/>
                <w:spacing w:val="-3"/>
                <w:sz w:val="16"/>
                <w:szCs w:val="16"/>
              </w:rPr>
              <w:t>m</w:t>
            </w:r>
            <w:r w:rsidRPr="000E2926">
              <w:rPr>
                <w:rFonts w:asciiTheme="minorHAnsi" w:hAnsiTheme="minorHAnsi" w:cs="Arial"/>
                <w:spacing w:val="3"/>
                <w:sz w:val="16"/>
                <w:szCs w:val="16"/>
              </w:rPr>
              <w:t>b</w:t>
            </w:r>
            <w:r w:rsidRPr="000E2926">
              <w:rPr>
                <w:rFonts w:asciiTheme="minorHAnsi" w:hAnsiTheme="minorHAnsi" w:cs="Arial"/>
                <w:sz w:val="16"/>
                <w:szCs w:val="16"/>
              </w:rPr>
              <w:t>i</w:t>
            </w:r>
          </w:p>
        </w:tc>
        <w:tc>
          <w:tcPr>
            <w:tcW w:w="2954" w:type="dxa"/>
            <w:gridSpan w:val="2"/>
            <w:tcBorders>
              <w:top w:val="single" w:sz="4" w:space="0" w:color="000000"/>
              <w:left w:val="single" w:sz="4" w:space="0" w:color="000000"/>
              <w:bottom w:val="single" w:sz="4" w:space="0" w:color="000000"/>
              <w:right w:val="single" w:sz="4" w:space="0" w:color="000000"/>
            </w:tcBorders>
          </w:tcPr>
          <w:p w14:paraId="53ADDCC9" w14:textId="77777777" w:rsidR="00D91BE6" w:rsidRPr="000E2926" w:rsidRDefault="00D91BE6" w:rsidP="00AA58A5">
            <w:pPr>
              <w:pStyle w:val="TableParagraph"/>
              <w:kinsoku w:val="0"/>
              <w:overflowPunct w:val="0"/>
              <w:spacing w:before="5" w:line="100" w:lineRule="exact"/>
              <w:rPr>
                <w:rFonts w:asciiTheme="minorHAnsi" w:hAnsiTheme="minorHAnsi"/>
                <w:sz w:val="10"/>
                <w:szCs w:val="10"/>
              </w:rPr>
            </w:pPr>
          </w:p>
          <w:p w14:paraId="4FFBE259"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0D2751E4" w14:textId="77777777" w:rsidR="00D91BE6" w:rsidRPr="000E2926" w:rsidRDefault="00D91BE6" w:rsidP="00AA58A5">
            <w:pPr>
              <w:pStyle w:val="TableParagraph"/>
              <w:kinsoku w:val="0"/>
              <w:overflowPunct w:val="0"/>
              <w:ind w:left="753"/>
              <w:rPr>
                <w:rFonts w:asciiTheme="minorHAnsi" w:hAnsiTheme="minorHAnsi"/>
              </w:rPr>
            </w:pPr>
          </w:p>
        </w:tc>
        <w:tc>
          <w:tcPr>
            <w:tcW w:w="1747" w:type="dxa"/>
            <w:tcBorders>
              <w:top w:val="single" w:sz="4" w:space="0" w:color="000000"/>
              <w:left w:val="single" w:sz="4" w:space="0" w:color="000000"/>
              <w:bottom w:val="single" w:sz="4" w:space="0" w:color="000000"/>
              <w:right w:val="single" w:sz="4" w:space="0" w:color="000000"/>
            </w:tcBorders>
          </w:tcPr>
          <w:p w14:paraId="387D5E56" w14:textId="77777777" w:rsidR="00D91BE6" w:rsidRPr="000E2926" w:rsidRDefault="00D91BE6" w:rsidP="00AA58A5">
            <w:pPr>
              <w:pStyle w:val="TableParagraph"/>
              <w:kinsoku w:val="0"/>
              <w:overflowPunct w:val="0"/>
              <w:spacing w:before="5" w:line="100" w:lineRule="exact"/>
              <w:rPr>
                <w:rFonts w:asciiTheme="minorHAnsi" w:hAnsiTheme="minorHAnsi"/>
                <w:sz w:val="10"/>
                <w:szCs w:val="10"/>
              </w:rPr>
            </w:pPr>
          </w:p>
          <w:p w14:paraId="3C98E029"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4FDC5358" w14:textId="77777777" w:rsidR="00D91BE6" w:rsidRPr="000E2926" w:rsidRDefault="00D91BE6" w:rsidP="00AA58A5">
            <w:pPr>
              <w:pStyle w:val="TableParagraph"/>
              <w:kinsoku w:val="0"/>
              <w:overflowPunct w:val="0"/>
              <w:ind w:right="64"/>
              <w:jc w:val="right"/>
              <w:rPr>
                <w:rFonts w:asciiTheme="minorHAnsi" w:hAnsiTheme="minorHAnsi"/>
              </w:rPr>
            </w:pPr>
            <w:r w:rsidRPr="000E2926">
              <w:rPr>
                <w:rFonts w:asciiTheme="minorHAnsi" w:hAnsiTheme="minorHAnsi" w:cs="Arial"/>
                <w:b/>
                <w:bCs/>
                <w:spacing w:val="-2"/>
                <w:w w:val="95"/>
                <w:sz w:val="16"/>
                <w:szCs w:val="16"/>
              </w:rPr>
              <w:t>0</w:t>
            </w:r>
            <w:r w:rsidRPr="000E2926">
              <w:rPr>
                <w:rFonts w:asciiTheme="minorHAnsi" w:hAnsiTheme="minorHAnsi" w:cs="Arial"/>
                <w:b/>
                <w:bCs/>
                <w:spacing w:val="-1"/>
                <w:w w:val="95"/>
                <w:sz w:val="16"/>
                <w:szCs w:val="16"/>
              </w:rPr>
              <w:t>,00</w:t>
            </w:r>
            <w:r w:rsidRPr="000E2926">
              <w:rPr>
                <w:rFonts w:asciiTheme="minorHAnsi" w:hAnsiTheme="minorHAnsi" w:cs="Arial"/>
                <w:b/>
                <w:bCs/>
                <w:spacing w:val="2"/>
                <w:w w:val="95"/>
                <w:sz w:val="16"/>
                <w:szCs w:val="16"/>
              </w:rPr>
              <w:t>8</w:t>
            </w:r>
          </w:p>
        </w:tc>
        <w:tc>
          <w:tcPr>
            <w:tcW w:w="1086" w:type="dxa"/>
            <w:tcBorders>
              <w:top w:val="single" w:sz="4" w:space="0" w:color="000000"/>
              <w:left w:val="single" w:sz="4" w:space="0" w:color="000000"/>
              <w:bottom w:val="single" w:sz="4" w:space="0" w:color="000000"/>
              <w:right w:val="single" w:sz="4" w:space="0" w:color="000000"/>
            </w:tcBorders>
          </w:tcPr>
          <w:p w14:paraId="527637A0" w14:textId="77777777" w:rsidR="00D91BE6" w:rsidRPr="000E2926" w:rsidRDefault="00D91BE6" w:rsidP="00AA58A5">
            <w:pPr>
              <w:rPr>
                <w:rFonts w:asciiTheme="minorHAnsi" w:hAnsiTheme="minorHAnsi"/>
              </w:rPr>
            </w:pPr>
          </w:p>
        </w:tc>
      </w:tr>
      <w:tr w:rsidR="00D91BE6" w:rsidRPr="000E2926" w14:paraId="3F37B468" w14:textId="77777777" w:rsidTr="00AA58A5">
        <w:trPr>
          <w:trHeight w:hRule="exact" w:val="278"/>
        </w:trPr>
        <w:tc>
          <w:tcPr>
            <w:tcW w:w="4072" w:type="dxa"/>
            <w:tcBorders>
              <w:top w:val="single" w:sz="4" w:space="0" w:color="000000"/>
              <w:left w:val="single" w:sz="4" w:space="0" w:color="000000"/>
              <w:bottom w:val="single" w:sz="4" w:space="0" w:color="000000"/>
              <w:right w:val="single" w:sz="4" w:space="0" w:color="000000"/>
            </w:tcBorders>
          </w:tcPr>
          <w:p w14:paraId="7F225673" w14:textId="77777777" w:rsidR="00D91BE6" w:rsidRPr="000E2926" w:rsidRDefault="00D91BE6" w:rsidP="00AA58A5">
            <w:pPr>
              <w:pStyle w:val="TableParagraph"/>
              <w:kinsoku w:val="0"/>
              <w:overflowPunct w:val="0"/>
              <w:spacing w:before="84" w:line="183" w:lineRule="exact"/>
              <w:ind w:left="66"/>
              <w:rPr>
                <w:rFonts w:asciiTheme="minorHAnsi" w:hAnsiTheme="minorHAnsi"/>
              </w:rPr>
            </w:pPr>
            <w:r w:rsidRPr="000E2926">
              <w:rPr>
                <w:rFonts w:asciiTheme="minorHAnsi" w:hAnsiTheme="minorHAnsi" w:cs="Arial"/>
                <w:spacing w:val="3"/>
                <w:sz w:val="16"/>
                <w:szCs w:val="16"/>
              </w:rPr>
              <w:t>t</w:t>
            </w:r>
            <w:r w:rsidRPr="000E2926">
              <w:rPr>
                <w:rFonts w:asciiTheme="minorHAnsi" w:hAnsiTheme="minorHAnsi" w:cs="Arial"/>
                <w:spacing w:val="-8"/>
                <w:sz w:val="16"/>
                <w:szCs w:val="16"/>
              </w:rPr>
              <w:t>o</w:t>
            </w:r>
            <w:r w:rsidRPr="000E2926">
              <w:rPr>
                <w:rFonts w:asciiTheme="minorHAnsi" w:hAnsiTheme="minorHAnsi" w:cs="Arial"/>
                <w:spacing w:val="3"/>
                <w:sz w:val="16"/>
                <w:szCs w:val="16"/>
              </w:rPr>
              <w:t>t</w:t>
            </w:r>
            <w:r w:rsidRPr="000E2926">
              <w:rPr>
                <w:rFonts w:asciiTheme="minorHAnsi" w:hAnsiTheme="minorHAnsi" w:cs="Arial"/>
                <w:spacing w:val="-2"/>
                <w:sz w:val="16"/>
                <w:szCs w:val="16"/>
              </w:rPr>
              <w:t>a</w:t>
            </w:r>
            <w:r w:rsidRPr="000E2926">
              <w:rPr>
                <w:rFonts w:asciiTheme="minorHAnsi" w:hAnsiTheme="minorHAnsi" w:cs="Arial"/>
                <w:spacing w:val="3"/>
                <w:sz w:val="16"/>
                <w:szCs w:val="16"/>
              </w:rPr>
              <w:t>l</w:t>
            </w:r>
            <w:r w:rsidRPr="000E2926">
              <w:rPr>
                <w:rFonts w:asciiTheme="minorHAnsi" w:hAnsiTheme="minorHAnsi" w:cs="Arial"/>
                <w:sz w:val="16"/>
                <w:szCs w:val="16"/>
              </w:rPr>
              <w:t>e</w:t>
            </w:r>
          </w:p>
        </w:tc>
        <w:tc>
          <w:tcPr>
            <w:tcW w:w="2954" w:type="dxa"/>
            <w:gridSpan w:val="2"/>
            <w:tcBorders>
              <w:top w:val="single" w:sz="4" w:space="0" w:color="000000"/>
              <w:left w:val="single" w:sz="4" w:space="0" w:color="000000"/>
              <w:bottom w:val="single" w:sz="4" w:space="0" w:color="000000"/>
              <w:right w:val="single" w:sz="4" w:space="0" w:color="000000"/>
            </w:tcBorders>
          </w:tcPr>
          <w:p w14:paraId="635B6A18" w14:textId="77777777" w:rsidR="00D91BE6" w:rsidRPr="000E2926" w:rsidRDefault="00D91BE6" w:rsidP="00AA58A5">
            <w:pPr>
              <w:rPr>
                <w:rFonts w:asciiTheme="minorHAnsi" w:hAnsiTheme="minorHAnsi"/>
              </w:rPr>
            </w:pPr>
          </w:p>
        </w:tc>
        <w:tc>
          <w:tcPr>
            <w:tcW w:w="1747" w:type="dxa"/>
            <w:tcBorders>
              <w:top w:val="single" w:sz="4" w:space="0" w:color="000000"/>
              <w:left w:val="single" w:sz="4" w:space="0" w:color="000000"/>
              <w:bottom w:val="single" w:sz="4" w:space="0" w:color="000000"/>
              <w:right w:val="single" w:sz="4" w:space="0" w:color="000000"/>
            </w:tcBorders>
          </w:tcPr>
          <w:p w14:paraId="4501FF59" w14:textId="77777777" w:rsidR="00D91BE6" w:rsidRPr="000E2926" w:rsidRDefault="00D91BE6" w:rsidP="00AA58A5">
            <w:pPr>
              <w:pStyle w:val="TableParagraph"/>
              <w:kinsoku w:val="0"/>
              <w:overflowPunct w:val="0"/>
              <w:spacing w:before="84" w:line="183" w:lineRule="exact"/>
              <w:ind w:right="64"/>
              <w:jc w:val="right"/>
              <w:rPr>
                <w:rFonts w:asciiTheme="minorHAnsi" w:hAnsiTheme="minorHAnsi"/>
              </w:rPr>
            </w:pPr>
            <w:r w:rsidRPr="000E2926">
              <w:rPr>
                <w:rFonts w:asciiTheme="minorHAnsi" w:hAnsiTheme="minorHAnsi" w:cs="Arial"/>
                <w:b/>
                <w:bCs/>
                <w:spacing w:val="2"/>
                <w:w w:val="95"/>
                <w:sz w:val="16"/>
                <w:szCs w:val="16"/>
              </w:rPr>
              <w:t>0,374</w:t>
            </w:r>
          </w:p>
        </w:tc>
        <w:tc>
          <w:tcPr>
            <w:tcW w:w="1086" w:type="dxa"/>
            <w:tcBorders>
              <w:top w:val="single" w:sz="4" w:space="0" w:color="000000"/>
              <w:left w:val="single" w:sz="4" w:space="0" w:color="000000"/>
              <w:bottom w:val="single" w:sz="4" w:space="0" w:color="000000"/>
              <w:right w:val="single" w:sz="4" w:space="0" w:color="000000"/>
            </w:tcBorders>
            <w:shd w:val="clear" w:color="auto" w:fill="C0C0C0"/>
          </w:tcPr>
          <w:p w14:paraId="78ADD0FF" w14:textId="77777777" w:rsidR="00D91BE6" w:rsidRPr="000E2926" w:rsidRDefault="00D91BE6" w:rsidP="00AA58A5">
            <w:pPr>
              <w:pStyle w:val="TableParagraph"/>
              <w:kinsoku w:val="0"/>
              <w:overflowPunct w:val="0"/>
              <w:spacing w:before="84" w:line="183" w:lineRule="exact"/>
              <w:ind w:left="498" w:right="491"/>
              <w:jc w:val="center"/>
              <w:rPr>
                <w:rFonts w:asciiTheme="minorHAnsi" w:hAnsiTheme="minorHAnsi"/>
              </w:rPr>
            </w:pPr>
            <w:r w:rsidRPr="000E2926">
              <w:rPr>
                <w:rFonts w:asciiTheme="minorHAnsi" w:hAnsiTheme="minorHAnsi" w:cs="Arial"/>
                <w:b/>
                <w:bCs/>
                <w:sz w:val="16"/>
                <w:szCs w:val="16"/>
              </w:rPr>
              <w:t>i</w:t>
            </w:r>
          </w:p>
        </w:tc>
      </w:tr>
      <w:tr w:rsidR="00D91BE6" w:rsidRPr="000E2926" w14:paraId="0B837A70"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5710D7AA"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3"/>
                <w:sz w:val="16"/>
                <w:szCs w:val="16"/>
              </w:rPr>
              <w:t>d</w:t>
            </w:r>
            <w:r w:rsidRPr="000E2926">
              <w:rPr>
                <w:rFonts w:asciiTheme="minorHAnsi" w:hAnsiTheme="minorHAnsi" w:cs="Arial"/>
                <w:spacing w:val="-8"/>
                <w:sz w:val="16"/>
                <w:szCs w:val="16"/>
              </w:rPr>
              <w:t>e</w:t>
            </w:r>
            <w:r w:rsidRPr="000E2926">
              <w:rPr>
                <w:rFonts w:asciiTheme="minorHAnsi" w:hAnsiTheme="minorHAnsi" w:cs="Arial"/>
                <w:spacing w:val="3"/>
                <w:sz w:val="16"/>
                <w:szCs w:val="16"/>
              </w:rPr>
              <w:t>t</w:t>
            </w:r>
            <w:r w:rsidRPr="000E2926">
              <w:rPr>
                <w:rFonts w:asciiTheme="minorHAnsi" w:hAnsiTheme="minorHAnsi" w:cs="Arial"/>
                <w:spacing w:val="-3"/>
                <w:sz w:val="16"/>
                <w:szCs w:val="16"/>
              </w:rPr>
              <w:t>e</w:t>
            </w:r>
            <w:r w:rsidRPr="000E2926">
              <w:rPr>
                <w:rFonts w:asciiTheme="minorHAnsi" w:hAnsiTheme="minorHAnsi" w:cs="Arial"/>
                <w:spacing w:val="4"/>
                <w:sz w:val="16"/>
                <w:szCs w:val="16"/>
              </w:rPr>
              <w:t>r</w:t>
            </w:r>
            <w:r w:rsidRPr="000E2926">
              <w:rPr>
                <w:rFonts w:asciiTheme="minorHAnsi" w:hAnsiTheme="minorHAnsi" w:cs="Arial"/>
                <w:spacing w:val="-4"/>
                <w:sz w:val="16"/>
                <w:szCs w:val="16"/>
              </w:rPr>
              <w:t>m</w:t>
            </w:r>
            <w:r w:rsidRPr="000E2926">
              <w:rPr>
                <w:rFonts w:asciiTheme="minorHAnsi" w:hAnsiTheme="minorHAnsi" w:cs="Arial"/>
                <w:spacing w:val="3"/>
                <w:sz w:val="16"/>
                <w:szCs w:val="16"/>
              </w:rPr>
              <w:t>in</w:t>
            </w:r>
            <w:r w:rsidRPr="000E2926">
              <w:rPr>
                <w:rFonts w:asciiTheme="minorHAnsi" w:hAnsiTheme="minorHAnsi" w:cs="Arial"/>
                <w:spacing w:val="-3"/>
                <w:sz w:val="16"/>
                <w:szCs w:val="16"/>
              </w:rPr>
              <w:t>a</w:t>
            </w:r>
            <w:r w:rsidRPr="000E2926">
              <w:rPr>
                <w:rFonts w:asciiTheme="minorHAnsi" w:hAnsiTheme="minorHAnsi" w:cs="Arial"/>
                <w:spacing w:val="-4"/>
                <w:sz w:val="16"/>
                <w:szCs w:val="16"/>
              </w:rPr>
              <w:t>z</w:t>
            </w:r>
            <w:r w:rsidRPr="000E2926">
              <w:rPr>
                <w:rFonts w:asciiTheme="minorHAnsi" w:hAnsiTheme="minorHAnsi" w:cs="Arial"/>
                <w:spacing w:val="3"/>
                <w:sz w:val="16"/>
                <w:szCs w:val="16"/>
              </w:rPr>
              <w:t>i</w:t>
            </w:r>
            <w:r w:rsidRPr="000E2926">
              <w:rPr>
                <w:rFonts w:asciiTheme="minorHAnsi" w:hAnsiTheme="minorHAnsi" w:cs="Arial"/>
                <w:spacing w:val="-3"/>
                <w:sz w:val="16"/>
                <w:szCs w:val="16"/>
              </w:rPr>
              <w:t>o</w:t>
            </w:r>
            <w:r w:rsidRPr="000E2926">
              <w:rPr>
                <w:rFonts w:asciiTheme="minorHAnsi" w:hAnsiTheme="minorHAnsi" w:cs="Arial"/>
                <w:spacing w:val="3"/>
                <w:sz w:val="16"/>
                <w:szCs w:val="16"/>
              </w:rPr>
              <w:t>n</w:t>
            </w:r>
            <w:r w:rsidRPr="000E2926">
              <w:rPr>
                <w:rFonts w:asciiTheme="minorHAnsi" w:hAnsiTheme="minorHAnsi" w:cs="Arial"/>
                <w:sz w:val="16"/>
                <w:szCs w:val="16"/>
              </w:rPr>
              <w:t>e</w:t>
            </w:r>
            <w:r w:rsidRPr="000E2926">
              <w:rPr>
                <w:rFonts w:asciiTheme="minorHAnsi" w:hAnsiTheme="minorHAnsi" w:cs="Arial"/>
                <w:spacing w:val="-14"/>
                <w:sz w:val="16"/>
                <w:szCs w:val="16"/>
              </w:rPr>
              <w:t xml:space="preserve"> </w:t>
            </w:r>
            <w:r w:rsidRPr="000E2926">
              <w:rPr>
                <w:rFonts w:asciiTheme="minorHAnsi" w:hAnsiTheme="minorHAnsi" w:cs="Arial"/>
                <w:spacing w:val="-3"/>
                <w:sz w:val="16"/>
                <w:szCs w:val="16"/>
              </w:rPr>
              <w:t>o</w:t>
            </w:r>
            <w:r w:rsidRPr="000E2926">
              <w:rPr>
                <w:rFonts w:asciiTheme="minorHAnsi" w:hAnsiTheme="minorHAnsi" w:cs="Arial"/>
                <w:spacing w:val="3"/>
                <w:sz w:val="16"/>
                <w:szCs w:val="16"/>
              </w:rPr>
              <w:t>n</w:t>
            </w:r>
            <w:r w:rsidRPr="000E2926">
              <w:rPr>
                <w:rFonts w:asciiTheme="minorHAnsi" w:hAnsiTheme="minorHAnsi" w:cs="Arial"/>
                <w:spacing w:val="-3"/>
                <w:sz w:val="16"/>
                <w:szCs w:val="16"/>
              </w:rPr>
              <w:t>e</w:t>
            </w:r>
            <w:r w:rsidRPr="000E2926">
              <w:rPr>
                <w:rFonts w:asciiTheme="minorHAnsi" w:hAnsiTheme="minorHAnsi" w:cs="Arial"/>
                <w:spacing w:val="4"/>
                <w:sz w:val="16"/>
                <w:szCs w:val="16"/>
              </w:rPr>
              <w:t>r</w:t>
            </w:r>
            <w:r w:rsidRPr="000E2926">
              <w:rPr>
                <w:rFonts w:asciiTheme="minorHAnsi" w:hAnsiTheme="minorHAnsi" w:cs="Arial"/>
                <w:sz w:val="16"/>
                <w:szCs w:val="16"/>
              </w:rPr>
              <w:t>e</w:t>
            </w:r>
            <w:r w:rsidRPr="000E2926">
              <w:rPr>
                <w:rFonts w:asciiTheme="minorHAnsi" w:hAnsiTheme="minorHAnsi" w:cs="Arial"/>
                <w:spacing w:val="-13"/>
                <w:sz w:val="16"/>
                <w:szCs w:val="16"/>
              </w:rPr>
              <w:t xml:space="preserve"> </w:t>
            </w:r>
            <w:r w:rsidRPr="000E2926">
              <w:rPr>
                <w:rFonts w:asciiTheme="minorHAnsi" w:hAnsiTheme="minorHAnsi" w:cs="Arial"/>
                <w:spacing w:val="-3"/>
                <w:sz w:val="16"/>
                <w:szCs w:val="16"/>
              </w:rPr>
              <w:t>an</w:t>
            </w:r>
            <w:r w:rsidRPr="000E2926">
              <w:rPr>
                <w:rFonts w:asciiTheme="minorHAnsi" w:hAnsiTheme="minorHAnsi" w:cs="Arial"/>
                <w:spacing w:val="3"/>
                <w:sz w:val="16"/>
                <w:szCs w:val="16"/>
              </w:rPr>
              <w:t>nu</w:t>
            </w:r>
            <w:r w:rsidRPr="000E2926">
              <w:rPr>
                <w:rFonts w:asciiTheme="minorHAnsi" w:hAnsiTheme="minorHAnsi" w:cs="Arial"/>
                <w:sz w:val="16"/>
                <w:szCs w:val="16"/>
              </w:rPr>
              <w:t>o di gestione</w:t>
            </w:r>
          </w:p>
        </w:tc>
        <w:tc>
          <w:tcPr>
            <w:tcW w:w="2954" w:type="dxa"/>
            <w:gridSpan w:val="2"/>
            <w:tcBorders>
              <w:top w:val="single" w:sz="4" w:space="0" w:color="000000"/>
              <w:left w:val="single" w:sz="4" w:space="0" w:color="000000"/>
              <w:bottom w:val="single" w:sz="4" w:space="0" w:color="000000"/>
              <w:right w:val="single" w:sz="4" w:space="0" w:color="000000"/>
            </w:tcBorders>
          </w:tcPr>
          <w:p w14:paraId="3C2E8573" w14:textId="77777777" w:rsidR="00D91BE6" w:rsidRPr="000E2926" w:rsidRDefault="00D91BE6" w:rsidP="00AA58A5">
            <w:pPr>
              <w:pStyle w:val="TableParagraph"/>
              <w:kinsoku w:val="0"/>
              <w:overflowPunct w:val="0"/>
              <w:spacing w:before="69" w:line="183" w:lineRule="exact"/>
              <w:ind w:left="887"/>
              <w:rPr>
                <w:rFonts w:asciiTheme="minorHAnsi" w:hAnsiTheme="minorHAnsi"/>
              </w:rPr>
            </w:pPr>
            <w:r w:rsidRPr="000E2926">
              <w:rPr>
                <w:rFonts w:asciiTheme="minorHAnsi" w:hAnsiTheme="minorHAnsi" w:cs="Arial"/>
                <w:b/>
                <w:bCs/>
                <w:sz w:val="16"/>
                <w:szCs w:val="16"/>
              </w:rPr>
              <w:t>(</w:t>
            </w:r>
            <w:r w:rsidRPr="000E2926">
              <w:rPr>
                <w:rFonts w:asciiTheme="minorHAnsi" w:hAnsiTheme="minorHAnsi" w:cs="Arial"/>
                <w:b/>
                <w:bCs/>
                <w:spacing w:val="-4"/>
                <w:sz w:val="16"/>
                <w:szCs w:val="16"/>
              </w:rPr>
              <w:t xml:space="preserve"> </w:t>
            </w:r>
            <w:r w:rsidRPr="000E2926">
              <w:rPr>
                <w:rFonts w:asciiTheme="minorHAnsi" w:hAnsiTheme="minorHAnsi" w:cs="Arial"/>
                <w:b/>
                <w:bCs/>
                <w:spacing w:val="-1"/>
                <w:sz w:val="16"/>
                <w:szCs w:val="16"/>
              </w:rPr>
              <w:t>i</w:t>
            </w:r>
            <w:r w:rsidRPr="000E2926">
              <w:rPr>
                <w:rFonts w:asciiTheme="minorHAnsi" w:hAnsiTheme="minorHAnsi" w:cs="Arial"/>
                <w:b/>
                <w:bCs/>
                <w:sz w:val="16"/>
                <w:szCs w:val="16"/>
              </w:rPr>
              <w:t>)</w:t>
            </w:r>
            <w:r w:rsidRPr="000E2926">
              <w:rPr>
                <w:rFonts w:asciiTheme="minorHAnsi" w:hAnsiTheme="minorHAnsi" w:cs="Arial"/>
                <w:b/>
                <w:bCs/>
                <w:spacing w:val="44"/>
                <w:sz w:val="16"/>
                <w:szCs w:val="16"/>
              </w:rPr>
              <w:t xml:space="preserve"> </w:t>
            </w:r>
            <w:r w:rsidRPr="000E2926">
              <w:rPr>
                <w:rFonts w:asciiTheme="minorHAnsi" w:hAnsiTheme="minorHAnsi" w:cs="Arial"/>
                <w:b/>
                <w:bCs/>
                <w:spacing w:val="-3"/>
                <w:sz w:val="16"/>
                <w:szCs w:val="16"/>
              </w:rPr>
              <w:t>x</w:t>
            </w:r>
            <w:r w:rsidRPr="000E2926">
              <w:rPr>
                <w:rFonts w:asciiTheme="minorHAnsi" w:hAnsiTheme="minorHAnsi" w:cs="Arial"/>
                <w:b/>
                <w:bCs/>
                <w:sz w:val="16"/>
                <w:szCs w:val="16"/>
              </w:rPr>
              <w:t>(</w:t>
            </w:r>
            <w:r w:rsidRPr="000E2926">
              <w:rPr>
                <w:rFonts w:asciiTheme="minorHAnsi" w:hAnsiTheme="minorHAnsi" w:cs="Arial"/>
                <w:b/>
                <w:bCs/>
                <w:spacing w:val="-3"/>
                <w:sz w:val="16"/>
                <w:szCs w:val="16"/>
              </w:rPr>
              <w:t xml:space="preserve"> </w:t>
            </w:r>
            <w:r w:rsidRPr="000E2926">
              <w:rPr>
                <w:rFonts w:asciiTheme="minorHAnsi" w:hAnsiTheme="minorHAnsi" w:cs="Arial"/>
                <w:b/>
                <w:bCs/>
                <w:sz w:val="16"/>
                <w:szCs w:val="16"/>
              </w:rPr>
              <w:t>b )</w:t>
            </w:r>
            <w:r w:rsidRPr="000E2926">
              <w:rPr>
                <w:rFonts w:asciiTheme="minorHAnsi" w:hAnsiTheme="minorHAnsi" w:cs="Arial"/>
                <w:b/>
                <w:bCs/>
                <w:spacing w:val="2"/>
                <w:sz w:val="16"/>
                <w:szCs w:val="16"/>
              </w:rPr>
              <w:t xml:space="preserve"> </w:t>
            </w:r>
            <w:r w:rsidRPr="000E2926">
              <w:rPr>
                <w:rFonts w:asciiTheme="minorHAnsi" w:hAnsiTheme="minorHAnsi" w:cs="Arial"/>
                <w:b/>
                <w:bCs/>
                <w:sz w:val="16"/>
                <w:szCs w:val="16"/>
              </w:rPr>
              <w:t>x</w:t>
            </w:r>
            <w:r w:rsidRPr="000E2926">
              <w:rPr>
                <w:rFonts w:asciiTheme="minorHAnsi" w:hAnsiTheme="minorHAnsi" w:cs="Arial"/>
                <w:b/>
                <w:bCs/>
                <w:spacing w:val="-5"/>
                <w:sz w:val="16"/>
                <w:szCs w:val="16"/>
              </w:rPr>
              <w:t xml:space="preserve"> </w:t>
            </w:r>
            <w:r w:rsidRPr="000E2926">
              <w:rPr>
                <w:rFonts w:asciiTheme="minorHAnsi" w:hAnsiTheme="minorHAnsi" w:cs="Arial"/>
                <w:b/>
                <w:bCs/>
                <w:sz w:val="16"/>
                <w:szCs w:val="16"/>
              </w:rPr>
              <w:t>(</w:t>
            </w:r>
            <w:r w:rsidRPr="000E2926">
              <w:rPr>
                <w:rFonts w:asciiTheme="minorHAnsi" w:hAnsiTheme="minorHAnsi" w:cs="Arial"/>
                <w:b/>
                <w:bCs/>
                <w:spacing w:val="2"/>
                <w:sz w:val="16"/>
                <w:szCs w:val="16"/>
              </w:rPr>
              <w:t xml:space="preserve"> </w:t>
            </w:r>
            <w:r w:rsidRPr="000E2926">
              <w:rPr>
                <w:rFonts w:asciiTheme="minorHAnsi" w:hAnsiTheme="minorHAnsi" w:cs="Arial"/>
                <w:b/>
                <w:bCs/>
                <w:sz w:val="16"/>
                <w:szCs w:val="16"/>
              </w:rPr>
              <w:t>c</w:t>
            </w:r>
            <w:r w:rsidRPr="000E2926">
              <w:rPr>
                <w:rFonts w:asciiTheme="minorHAnsi" w:hAnsiTheme="minorHAnsi" w:cs="Arial"/>
                <w:b/>
                <w:bCs/>
                <w:spacing w:val="37"/>
                <w:sz w:val="16"/>
                <w:szCs w:val="16"/>
              </w:rPr>
              <w:t xml:space="preserve"> </w:t>
            </w:r>
            <w:r w:rsidRPr="000E2926">
              <w:rPr>
                <w:rFonts w:asciiTheme="minorHAnsi" w:hAnsiTheme="minorHAnsi" w:cs="Arial"/>
                <w:b/>
                <w:bCs/>
                <w:sz w:val="16"/>
                <w:szCs w:val="16"/>
              </w:rPr>
              <w:t>)</w:t>
            </w:r>
          </w:p>
        </w:tc>
        <w:tc>
          <w:tcPr>
            <w:tcW w:w="1747" w:type="dxa"/>
            <w:tcBorders>
              <w:top w:val="single" w:sz="4" w:space="0" w:color="000000"/>
              <w:left w:val="single" w:sz="4" w:space="0" w:color="000000"/>
              <w:bottom w:val="single" w:sz="4" w:space="0" w:color="000000"/>
              <w:right w:val="single" w:sz="4" w:space="0" w:color="000000"/>
            </w:tcBorders>
          </w:tcPr>
          <w:p w14:paraId="5FC26DCF" w14:textId="77777777" w:rsidR="00D91BE6" w:rsidRPr="000E2926" w:rsidRDefault="00D91BE6" w:rsidP="00AA58A5">
            <w:pPr>
              <w:pStyle w:val="TableParagraph"/>
              <w:kinsoku w:val="0"/>
              <w:overflowPunct w:val="0"/>
              <w:spacing w:before="69" w:line="183" w:lineRule="exact"/>
              <w:ind w:left="1007"/>
              <w:rPr>
                <w:rFonts w:asciiTheme="minorHAnsi" w:hAnsiTheme="minorHAnsi"/>
              </w:rPr>
            </w:pPr>
            <w:r w:rsidRPr="000E2926">
              <w:rPr>
                <w:rFonts w:asciiTheme="minorHAnsi" w:hAnsiTheme="minorHAnsi" w:cs="Arial"/>
                <w:b/>
                <w:bCs/>
                <w:spacing w:val="3"/>
                <w:sz w:val="16"/>
                <w:szCs w:val="16"/>
              </w:rPr>
              <w:t>2805</w:t>
            </w:r>
            <w:r w:rsidRPr="000E2926">
              <w:rPr>
                <w:rFonts w:asciiTheme="minorHAnsi" w:hAnsiTheme="minorHAnsi" w:cs="Arial"/>
                <w:b/>
                <w:bCs/>
                <w:spacing w:val="-1"/>
                <w:sz w:val="16"/>
                <w:szCs w:val="16"/>
              </w:rPr>
              <w:t>,00</w:t>
            </w:r>
          </w:p>
        </w:tc>
        <w:tc>
          <w:tcPr>
            <w:tcW w:w="1086" w:type="dxa"/>
            <w:tcBorders>
              <w:top w:val="single" w:sz="4" w:space="0" w:color="000000"/>
              <w:left w:val="single" w:sz="4" w:space="0" w:color="000000"/>
              <w:bottom w:val="single" w:sz="4" w:space="0" w:color="000000"/>
              <w:right w:val="single" w:sz="4" w:space="0" w:color="000000"/>
            </w:tcBorders>
            <w:shd w:val="clear" w:color="auto" w:fill="C0C0C0"/>
          </w:tcPr>
          <w:p w14:paraId="40FB80A8" w14:textId="77777777" w:rsidR="00D91BE6" w:rsidRPr="000E2926" w:rsidRDefault="00D91BE6" w:rsidP="00AA58A5">
            <w:pPr>
              <w:pStyle w:val="TableParagraph"/>
              <w:kinsoku w:val="0"/>
              <w:overflowPunct w:val="0"/>
              <w:spacing w:before="69" w:line="183" w:lineRule="exact"/>
              <w:ind w:left="498" w:right="491"/>
              <w:jc w:val="center"/>
              <w:rPr>
                <w:rFonts w:asciiTheme="minorHAnsi" w:hAnsiTheme="minorHAnsi"/>
              </w:rPr>
            </w:pPr>
            <w:r w:rsidRPr="000E2926">
              <w:rPr>
                <w:rFonts w:asciiTheme="minorHAnsi" w:hAnsiTheme="minorHAnsi" w:cs="Arial"/>
                <w:b/>
                <w:bCs/>
                <w:sz w:val="16"/>
                <w:szCs w:val="16"/>
              </w:rPr>
              <w:t>l</w:t>
            </w:r>
          </w:p>
        </w:tc>
      </w:tr>
      <w:tr w:rsidR="00D91BE6" w:rsidRPr="000E2926" w14:paraId="7573F2B9" w14:textId="77777777" w:rsidTr="00AA58A5">
        <w:trPr>
          <w:trHeight w:hRule="exact" w:val="264"/>
        </w:trPr>
        <w:tc>
          <w:tcPr>
            <w:tcW w:w="4072" w:type="dxa"/>
            <w:tcBorders>
              <w:top w:val="single" w:sz="4" w:space="0" w:color="000000"/>
              <w:left w:val="single" w:sz="4" w:space="0" w:color="000000"/>
              <w:bottom w:val="single" w:sz="4" w:space="0" w:color="000000"/>
              <w:right w:val="single" w:sz="4" w:space="0" w:color="000000"/>
            </w:tcBorders>
          </w:tcPr>
          <w:p w14:paraId="4DFCC027"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spacing w:val="2"/>
                <w:sz w:val="16"/>
                <w:szCs w:val="16"/>
              </w:rPr>
              <w:t>c</w:t>
            </w:r>
            <w:r w:rsidRPr="000E2926">
              <w:rPr>
                <w:rFonts w:asciiTheme="minorHAnsi" w:hAnsiTheme="minorHAnsi" w:cs="Arial"/>
                <w:spacing w:val="-8"/>
                <w:sz w:val="16"/>
                <w:szCs w:val="16"/>
              </w:rPr>
              <w:t>o</w:t>
            </w:r>
            <w:r w:rsidRPr="000E2926">
              <w:rPr>
                <w:rFonts w:asciiTheme="minorHAnsi" w:hAnsiTheme="minorHAnsi" w:cs="Arial"/>
                <w:spacing w:val="2"/>
                <w:sz w:val="16"/>
                <w:szCs w:val="16"/>
              </w:rPr>
              <w:t>s</w:t>
            </w:r>
            <w:r w:rsidRPr="000E2926">
              <w:rPr>
                <w:rFonts w:asciiTheme="minorHAnsi" w:hAnsiTheme="minorHAnsi" w:cs="Arial"/>
                <w:spacing w:val="3"/>
                <w:sz w:val="16"/>
                <w:szCs w:val="16"/>
              </w:rPr>
              <w:t>t</w:t>
            </w:r>
            <w:r w:rsidRPr="000E2926">
              <w:rPr>
                <w:rFonts w:asciiTheme="minorHAnsi" w:hAnsiTheme="minorHAnsi" w:cs="Arial"/>
                <w:sz w:val="16"/>
                <w:szCs w:val="16"/>
              </w:rPr>
              <w:t>o</w:t>
            </w:r>
            <w:r w:rsidRPr="000E2926">
              <w:rPr>
                <w:rFonts w:asciiTheme="minorHAnsi" w:hAnsiTheme="minorHAnsi" w:cs="Arial"/>
                <w:spacing w:val="-8"/>
                <w:sz w:val="16"/>
                <w:szCs w:val="16"/>
              </w:rPr>
              <w:t xml:space="preserve"> </w:t>
            </w:r>
            <w:r w:rsidRPr="000E2926">
              <w:rPr>
                <w:rFonts w:asciiTheme="minorHAnsi" w:hAnsiTheme="minorHAnsi" w:cs="Arial"/>
                <w:spacing w:val="3"/>
                <w:sz w:val="16"/>
                <w:szCs w:val="16"/>
              </w:rPr>
              <w:t>gi</w:t>
            </w:r>
            <w:r w:rsidRPr="000E2926">
              <w:rPr>
                <w:rFonts w:asciiTheme="minorHAnsi" w:hAnsiTheme="minorHAnsi" w:cs="Arial"/>
                <w:spacing w:val="-8"/>
                <w:sz w:val="16"/>
                <w:szCs w:val="16"/>
              </w:rPr>
              <w:t>o</w:t>
            </w:r>
            <w:r w:rsidRPr="000E2926">
              <w:rPr>
                <w:rFonts w:asciiTheme="minorHAnsi" w:hAnsiTheme="minorHAnsi" w:cs="Arial"/>
                <w:spacing w:val="4"/>
                <w:sz w:val="16"/>
                <w:szCs w:val="16"/>
              </w:rPr>
              <w:t>r</w:t>
            </w:r>
            <w:r w:rsidRPr="000E2926">
              <w:rPr>
                <w:rFonts w:asciiTheme="minorHAnsi" w:hAnsiTheme="minorHAnsi" w:cs="Arial"/>
                <w:spacing w:val="3"/>
                <w:sz w:val="16"/>
                <w:szCs w:val="16"/>
              </w:rPr>
              <w:t>n</w:t>
            </w:r>
            <w:r w:rsidRPr="000E2926">
              <w:rPr>
                <w:rFonts w:asciiTheme="minorHAnsi" w:hAnsiTheme="minorHAnsi" w:cs="Arial"/>
                <w:spacing w:val="-2"/>
                <w:sz w:val="16"/>
                <w:szCs w:val="16"/>
              </w:rPr>
              <w:t>al</w:t>
            </w:r>
            <w:r w:rsidRPr="000E2926">
              <w:rPr>
                <w:rFonts w:asciiTheme="minorHAnsi" w:hAnsiTheme="minorHAnsi" w:cs="Arial"/>
                <w:spacing w:val="3"/>
                <w:sz w:val="16"/>
                <w:szCs w:val="16"/>
              </w:rPr>
              <w:t>i</w:t>
            </w:r>
            <w:r w:rsidRPr="000E2926">
              <w:rPr>
                <w:rFonts w:asciiTheme="minorHAnsi" w:hAnsiTheme="minorHAnsi" w:cs="Arial"/>
                <w:spacing w:val="-2"/>
                <w:sz w:val="16"/>
                <w:szCs w:val="16"/>
              </w:rPr>
              <w:t>e</w:t>
            </w:r>
            <w:r w:rsidRPr="000E2926">
              <w:rPr>
                <w:rFonts w:asciiTheme="minorHAnsi" w:hAnsiTheme="minorHAnsi" w:cs="Arial"/>
                <w:spacing w:val="4"/>
                <w:sz w:val="16"/>
                <w:szCs w:val="16"/>
              </w:rPr>
              <w:t>r</w:t>
            </w:r>
            <w:r w:rsidRPr="000E2926">
              <w:rPr>
                <w:rFonts w:asciiTheme="minorHAnsi" w:hAnsiTheme="minorHAnsi" w:cs="Arial"/>
                <w:sz w:val="16"/>
                <w:szCs w:val="16"/>
              </w:rPr>
              <w:t>o</w:t>
            </w:r>
            <w:r w:rsidRPr="000E2926">
              <w:rPr>
                <w:rFonts w:asciiTheme="minorHAnsi" w:hAnsiTheme="minorHAnsi" w:cs="Arial"/>
                <w:spacing w:val="35"/>
                <w:sz w:val="16"/>
                <w:szCs w:val="16"/>
              </w:rPr>
              <w:t xml:space="preserve"> </w:t>
            </w:r>
            <w:r w:rsidRPr="000E2926">
              <w:rPr>
                <w:rFonts w:asciiTheme="minorHAnsi" w:hAnsiTheme="minorHAnsi" w:cs="Arial"/>
                <w:spacing w:val="-2"/>
                <w:sz w:val="16"/>
                <w:szCs w:val="16"/>
              </w:rPr>
              <w:t>h</w:t>
            </w:r>
            <w:r w:rsidRPr="000E2926">
              <w:rPr>
                <w:rFonts w:asciiTheme="minorHAnsi" w:hAnsiTheme="minorHAnsi" w:cs="Arial"/>
                <w:spacing w:val="-1"/>
                <w:sz w:val="16"/>
                <w:szCs w:val="16"/>
              </w:rPr>
              <w:t>.2,</w:t>
            </w:r>
            <w:r w:rsidRPr="000E2926">
              <w:rPr>
                <w:rFonts w:asciiTheme="minorHAnsi" w:hAnsiTheme="minorHAnsi" w:cs="Arial"/>
                <w:spacing w:val="3"/>
                <w:sz w:val="16"/>
                <w:szCs w:val="16"/>
              </w:rPr>
              <w:t>0</w:t>
            </w:r>
            <w:r w:rsidRPr="000E2926">
              <w:rPr>
                <w:rFonts w:asciiTheme="minorHAnsi" w:hAnsiTheme="minorHAnsi" w:cs="Arial"/>
                <w:sz w:val="16"/>
                <w:szCs w:val="16"/>
              </w:rPr>
              <w:t>0</w:t>
            </w:r>
          </w:p>
        </w:tc>
        <w:tc>
          <w:tcPr>
            <w:tcW w:w="2954" w:type="dxa"/>
            <w:gridSpan w:val="2"/>
            <w:tcBorders>
              <w:top w:val="single" w:sz="4" w:space="0" w:color="000000"/>
              <w:left w:val="single" w:sz="4" w:space="0" w:color="000000"/>
              <w:bottom w:val="single" w:sz="4" w:space="0" w:color="000000"/>
              <w:right w:val="single" w:sz="4" w:space="0" w:color="000000"/>
            </w:tcBorders>
          </w:tcPr>
          <w:p w14:paraId="74646B1C" w14:textId="77777777" w:rsidR="00D91BE6" w:rsidRPr="000E2926" w:rsidRDefault="00D91BE6" w:rsidP="00AA58A5">
            <w:pPr>
              <w:pStyle w:val="TableParagraph"/>
              <w:kinsoku w:val="0"/>
              <w:overflowPunct w:val="0"/>
              <w:spacing w:before="69" w:line="183" w:lineRule="exact"/>
              <w:jc w:val="center"/>
              <w:rPr>
                <w:rFonts w:asciiTheme="minorHAnsi" w:hAnsiTheme="minorHAnsi"/>
              </w:rPr>
            </w:pPr>
            <w:r w:rsidRPr="000E2926">
              <w:rPr>
                <w:rFonts w:asciiTheme="minorHAnsi" w:hAnsiTheme="minorHAnsi" w:cs="Arial"/>
                <w:b/>
                <w:bCs/>
                <w:spacing w:val="-1"/>
                <w:sz w:val="16"/>
                <w:szCs w:val="16"/>
              </w:rPr>
              <w:t>H</w:t>
            </w:r>
            <w:r w:rsidRPr="000E2926">
              <w:rPr>
                <w:rFonts w:asciiTheme="minorHAnsi" w:hAnsiTheme="minorHAnsi" w:cs="Arial"/>
                <w:b/>
                <w:bCs/>
                <w:spacing w:val="-2"/>
                <w:sz w:val="16"/>
                <w:szCs w:val="16"/>
              </w:rPr>
              <w:t>2,00</w:t>
            </w:r>
            <w:r w:rsidRPr="000E2926">
              <w:rPr>
                <w:rFonts w:asciiTheme="minorHAnsi" w:hAnsiTheme="minorHAnsi" w:cs="Arial"/>
                <w:b/>
                <w:bCs/>
                <w:sz w:val="16"/>
                <w:szCs w:val="16"/>
              </w:rPr>
              <w:t>x</w:t>
            </w:r>
            <w:r w:rsidRPr="000E2926">
              <w:rPr>
                <w:rFonts w:asciiTheme="minorHAnsi" w:hAnsiTheme="minorHAnsi" w:cs="Arial"/>
                <w:b/>
                <w:bCs/>
                <w:spacing w:val="-2"/>
                <w:sz w:val="16"/>
                <w:szCs w:val="16"/>
              </w:rPr>
              <w:t xml:space="preserve"> </w:t>
            </w:r>
            <w:r w:rsidRPr="000E2926">
              <w:rPr>
                <w:rFonts w:asciiTheme="minorHAnsi" w:hAnsiTheme="minorHAnsi" w:cs="Arial"/>
                <w:b/>
                <w:bCs/>
                <w:sz w:val="16"/>
                <w:szCs w:val="16"/>
              </w:rPr>
              <w:t>m</w:t>
            </w:r>
          </w:p>
        </w:tc>
        <w:tc>
          <w:tcPr>
            <w:tcW w:w="1747" w:type="dxa"/>
            <w:tcBorders>
              <w:top w:val="single" w:sz="4" w:space="0" w:color="000000"/>
              <w:left w:val="single" w:sz="4" w:space="0" w:color="000000"/>
              <w:bottom w:val="single" w:sz="4" w:space="0" w:color="000000"/>
              <w:right w:val="single" w:sz="4" w:space="0" w:color="000000"/>
            </w:tcBorders>
          </w:tcPr>
          <w:p w14:paraId="4B6E144C" w14:textId="77777777" w:rsidR="00D91BE6" w:rsidRPr="000E2926" w:rsidRDefault="00D91BE6" w:rsidP="00AA58A5">
            <w:pPr>
              <w:pStyle w:val="TableParagraph"/>
              <w:kinsoku w:val="0"/>
              <w:overflowPunct w:val="0"/>
              <w:spacing w:before="69" w:line="183" w:lineRule="exact"/>
              <w:ind w:left="738"/>
              <w:rPr>
                <w:rFonts w:asciiTheme="minorHAnsi" w:hAnsiTheme="minorHAnsi"/>
              </w:rPr>
            </w:pPr>
            <w:r w:rsidRPr="000E2926">
              <w:rPr>
                <w:rFonts w:asciiTheme="minorHAnsi" w:hAnsiTheme="minorHAnsi" w:cs="Arial"/>
                <w:spacing w:val="-2"/>
                <w:sz w:val="16"/>
                <w:szCs w:val="16"/>
              </w:rPr>
              <w:t xml:space="preserve">             2,98</w:t>
            </w:r>
          </w:p>
        </w:tc>
        <w:tc>
          <w:tcPr>
            <w:tcW w:w="1086" w:type="dxa"/>
            <w:tcBorders>
              <w:top w:val="single" w:sz="4" w:space="0" w:color="000000"/>
              <w:left w:val="single" w:sz="4" w:space="0" w:color="000000"/>
              <w:bottom w:val="single" w:sz="4" w:space="0" w:color="000000"/>
              <w:right w:val="single" w:sz="4" w:space="0" w:color="000000"/>
            </w:tcBorders>
          </w:tcPr>
          <w:p w14:paraId="590D7CA7" w14:textId="77777777" w:rsidR="00D91BE6" w:rsidRPr="000E2926" w:rsidRDefault="00D91BE6" w:rsidP="00AA58A5">
            <w:pPr>
              <w:rPr>
                <w:rFonts w:asciiTheme="minorHAnsi" w:hAnsiTheme="minorHAnsi"/>
              </w:rPr>
            </w:pPr>
          </w:p>
        </w:tc>
      </w:tr>
      <w:tr w:rsidR="00D91BE6" w:rsidRPr="000E2926" w14:paraId="3FA3B8B0" w14:textId="77777777" w:rsidTr="00AA58A5">
        <w:trPr>
          <w:trHeight w:hRule="exact" w:val="326"/>
        </w:trPr>
        <w:tc>
          <w:tcPr>
            <w:tcW w:w="4072" w:type="dxa"/>
            <w:tcBorders>
              <w:top w:val="single" w:sz="4" w:space="0" w:color="000000"/>
              <w:left w:val="single" w:sz="4" w:space="0" w:color="000000"/>
              <w:bottom w:val="single" w:sz="4" w:space="0" w:color="000000"/>
              <w:right w:val="single" w:sz="4" w:space="0" w:color="000000"/>
            </w:tcBorders>
            <w:shd w:val="clear" w:color="auto" w:fill="C0C0C0"/>
          </w:tcPr>
          <w:p w14:paraId="7C339E29" w14:textId="77777777" w:rsidR="00D91BE6" w:rsidRPr="000E2926" w:rsidRDefault="00D91BE6" w:rsidP="00AA58A5">
            <w:pPr>
              <w:pStyle w:val="TableParagraph"/>
              <w:kinsoku w:val="0"/>
              <w:overflowPunct w:val="0"/>
              <w:spacing w:before="7" w:line="120" w:lineRule="exact"/>
              <w:rPr>
                <w:rFonts w:asciiTheme="minorHAnsi" w:hAnsiTheme="minorHAnsi"/>
                <w:sz w:val="12"/>
                <w:szCs w:val="12"/>
              </w:rPr>
            </w:pPr>
          </w:p>
          <w:p w14:paraId="63478DF1" w14:textId="77777777" w:rsidR="00D91BE6" w:rsidRPr="000E2926" w:rsidRDefault="00D91BE6" w:rsidP="00AA58A5">
            <w:pPr>
              <w:pStyle w:val="TableParagraph"/>
              <w:kinsoku w:val="0"/>
              <w:overflowPunct w:val="0"/>
              <w:ind w:left="66"/>
              <w:rPr>
                <w:rFonts w:asciiTheme="minorHAnsi" w:hAnsiTheme="minorHAnsi"/>
              </w:rPr>
            </w:pPr>
            <w:r w:rsidRPr="000E2926">
              <w:rPr>
                <w:rFonts w:asciiTheme="minorHAnsi" w:hAnsiTheme="minorHAnsi" w:cs="Arial"/>
                <w:b/>
                <w:bCs/>
                <w:spacing w:val="-3"/>
                <w:sz w:val="16"/>
                <w:szCs w:val="16"/>
              </w:rPr>
              <w:t>c</w:t>
            </w:r>
            <w:r w:rsidRPr="000E2926">
              <w:rPr>
                <w:rFonts w:asciiTheme="minorHAnsi" w:hAnsiTheme="minorHAnsi" w:cs="Arial"/>
                <w:b/>
                <w:bCs/>
                <w:spacing w:val="-1"/>
                <w:sz w:val="16"/>
                <w:szCs w:val="16"/>
              </w:rPr>
              <w:t>o</w:t>
            </w:r>
            <w:r w:rsidRPr="000E2926">
              <w:rPr>
                <w:rFonts w:asciiTheme="minorHAnsi" w:hAnsiTheme="minorHAnsi" w:cs="Arial"/>
                <w:b/>
                <w:bCs/>
                <w:spacing w:val="3"/>
                <w:sz w:val="16"/>
                <w:szCs w:val="16"/>
              </w:rPr>
              <w:t>s</w:t>
            </w:r>
            <w:r w:rsidRPr="000E2926">
              <w:rPr>
                <w:rFonts w:asciiTheme="minorHAnsi" w:hAnsiTheme="minorHAnsi" w:cs="Arial"/>
                <w:b/>
                <w:bCs/>
                <w:sz w:val="16"/>
                <w:szCs w:val="16"/>
              </w:rPr>
              <w:t>to</w:t>
            </w:r>
            <w:r w:rsidRPr="000E2926">
              <w:rPr>
                <w:rFonts w:asciiTheme="minorHAnsi" w:hAnsiTheme="minorHAnsi" w:cs="Arial"/>
                <w:b/>
                <w:bCs/>
                <w:spacing w:val="-11"/>
                <w:sz w:val="16"/>
                <w:szCs w:val="16"/>
              </w:rPr>
              <w:t xml:space="preserve"> </w:t>
            </w:r>
            <w:r w:rsidRPr="000E2926">
              <w:rPr>
                <w:rFonts w:asciiTheme="minorHAnsi" w:hAnsiTheme="minorHAnsi" w:cs="Arial"/>
                <w:b/>
                <w:bCs/>
                <w:spacing w:val="-1"/>
                <w:sz w:val="16"/>
                <w:szCs w:val="16"/>
              </w:rPr>
              <w:t>o</w:t>
            </w:r>
            <w:r w:rsidRPr="000E2926">
              <w:rPr>
                <w:rFonts w:asciiTheme="minorHAnsi" w:hAnsiTheme="minorHAnsi" w:cs="Arial"/>
                <w:b/>
                <w:bCs/>
                <w:sz w:val="16"/>
                <w:szCs w:val="16"/>
              </w:rPr>
              <w:t>r</w:t>
            </w:r>
            <w:r w:rsidRPr="000E2926">
              <w:rPr>
                <w:rFonts w:asciiTheme="minorHAnsi" w:hAnsiTheme="minorHAnsi" w:cs="Arial"/>
                <w:b/>
                <w:bCs/>
                <w:spacing w:val="-3"/>
                <w:sz w:val="16"/>
                <w:szCs w:val="16"/>
              </w:rPr>
              <w:t>a</w:t>
            </w:r>
            <w:r w:rsidRPr="000E2926">
              <w:rPr>
                <w:rFonts w:asciiTheme="minorHAnsi" w:hAnsiTheme="minorHAnsi" w:cs="Arial"/>
                <w:b/>
                <w:bCs/>
                <w:sz w:val="16"/>
                <w:szCs w:val="16"/>
              </w:rPr>
              <w:t>r</w:t>
            </w:r>
            <w:r w:rsidRPr="000E2926">
              <w:rPr>
                <w:rFonts w:asciiTheme="minorHAnsi" w:hAnsiTheme="minorHAnsi" w:cs="Arial"/>
                <w:b/>
                <w:bCs/>
                <w:spacing w:val="3"/>
                <w:sz w:val="16"/>
                <w:szCs w:val="16"/>
              </w:rPr>
              <w:t>i</w:t>
            </w:r>
            <w:r w:rsidRPr="000E2926">
              <w:rPr>
                <w:rFonts w:asciiTheme="minorHAnsi" w:hAnsiTheme="minorHAnsi" w:cs="Arial"/>
                <w:b/>
                <w:bCs/>
                <w:sz w:val="16"/>
                <w:szCs w:val="16"/>
              </w:rPr>
              <w:t>o</w:t>
            </w:r>
            <w:r w:rsidRPr="000E2926">
              <w:rPr>
                <w:rFonts w:asciiTheme="minorHAnsi" w:hAnsiTheme="minorHAnsi" w:cs="Arial"/>
                <w:b/>
                <w:bCs/>
                <w:spacing w:val="17"/>
                <w:sz w:val="16"/>
                <w:szCs w:val="16"/>
              </w:rPr>
              <w:t xml:space="preserve"> </w:t>
            </w:r>
            <w:r w:rsidRPr="000E2926">
              <w:rPr>
                <w:rFonts w:asciiTheme="minorHAnsi" w:hAnsiTheme="minorHAnsi" w:cs="Arial"/>
                <w:b/>
                <w:bCs/>
                <w:spacing w:val="3"/>
                <w:sz w:val="16"/>
                <w:szCs w:val="16"/>
              </w:rPr>
              <w:t>l</w:t>
            </w:r>
            <w:r w:rsidRPr="000E2926">
              <w:rPr>
                <w:rFonts w:asciiTheme="minorHAnsi" w:hAnsiTheme="minorHAnsi" w:cs="Arial"/>
                <w:b/>
                <w:bCs/>
                <w:spacing w:val="-1"/>
                <w:sz w:val="16"/>
                <w:szCs w:val="16"/>
              </w:rPr>
              <w:t>/1872</w:t>
            </w:r>
            <w:r w:rsidRPr="000E2926">
              <w:rPr>
                <w:rFonts w:asciiTheme="minorHAnsi" w:hAnsiTheme="minorHAnsi" w:cs="Arial"/>
                <w:b/>
                <w:bCs/>
                <w:spacing w:val="3"/>
                <w:sz w:val="16"/>
                <w:szCs w:val="16"/>
              </w:rPr>
              <w:t xml:space="preserve"> </w:t>
            </w:r>
            <w:r w:rsidRPr="000E2926">
              <w:rPr>
                <w:rFonts w:asciiTheme="minorHAnsi" w:hAnsiTheme="minorHAnsi" w:cs="Arial"/>
                <w:b/>
                <w:bCs/>
                <w:spacing w:val="-1"/>
                <w:sz w:val="16"/>
                <w:szCs w:val="16"/>
              </w:rPr>
              <w:t>o</w:t>
            </w:r>
            <w:r w:rsidRPr="000E2926">
              <w:rPr>
                <w:rFonts w:asciiTheme="minorHAnsi" w:hAnsiTheme="minorHAnsi" w:cs="Arial"/>
                <w:b/>
                <w:bCs/>
                <w:spacing w:val="5"/>
                <w:sz w:val="16"/>
                <w:szCs w:val="16"/>
              </w:rPr>
              <w:t>r</w:t>
            </w:r>
            <w:r w:rsidRPr="000E2926">
              <w:rPr>
                <w:rFonts w:asciiTheme="minorHAnsi" w:hAnsiTheme="minorHAnsi" w:cs="Arial"/>
                <w:b/>
                <w:bCs/>
                <w:spacing w:val="-3"/>
                <w:sz w:val="16"/>
                <w:szCs w:val="16"/>
              </w:rPr>
              <w:t xml:space="preserve">e </w:t>
            </w:r>
            <w:r w:rsidRPr="000E2926">
              <w:rPr>
                <w:rFonts w:asciiTheme="minorHAnsi" w:hAnsiTheme="minorHAnsi" w:cs="Arial"/>
                <w:b/>
                <w:bCs/>
                <w:spacing w:val="3"/>
                <w:sz w:val="16"/>
                <w:szCs w:val="16"/>
              </w:rPr>
              <w:t>a</w:t>
            </w:r>
            <w:r w:rsidRPr="000E2926">
              <w:rPr>
                <w:rFonts w:asciiTheme="minorHAnsi" w:hAnsiTheme="minorHAnsi" w:cs="Arial"/>
                <w:b/>
                <w:bCs/>
                <w:spacing w:val="-1"/>
                <w:sz w:val="16"/>
                <w:szCs w:val="16"/>
              </w:rPr>
              <w:t>nn</w:t>
            </w:r>
            <w:r w:rsidRPr="000E2926">
              <w:rPr>
                <w:rFonts w:asciiTheme="minorHAnsi" w:hAnsiTheme="minorHAnsi" w:cs="Arial"/>
                <w:b/>
                <w:bCs/>
                <w:spacing w:val="3"/>
                <w:sz w:val="16"/>
                <w:szCs w:val="16"/>
              </w:rPr>
              <w:t>u</w:t>
            </w:r>
            <w:r w:rsidRPr="000E2926">
              <w:rPr>
                <w:rFonts w:asciiTheme="minorHAnsi" w:hAnsiTheme="minorHAnsi" w:cs="Arial"/>
                <w:b/>
                <w:bCs/>
                <w:sz w:val="16"/>
                <w:szCs w:val="16"/>
              </w:rPr>
              <w:t>e</w:t>
            </w:r>
          </w:p>
        </w:tc>
        <w:tc>
          <w:tcPr>
            <w:tcW w:w="2954" w:type="dxa"/>
            <w:gridSpan w:val="2"/>
            <w:tcBorders>
              <w:top w:val="single" w:sz="4" w:space="0" w:color="000000"/>
              <w:left w:val="single" w:sz="4" w:space="0" w:color="000000"/>
              <w:bottom w:val="single" w:sz="4" w:space="0" w:color="000000"/>
              <w:right w:val="single" w:sz="4" w:space="0" w:color="000000"/>
            </w:tcBorders>
            <w:shd w:val="clear" w:color="auto" w:fill="C0C0C0"/>
          </w:tcPr>
          <w:p w14:paraId="4B1D4AEA" w14:textId="77777777" w:rsidR="00D91BE6" w:rsidRPr="000E2926" w:rsidRDefault="00D91BE6" w:rsidP="00AA58A5">
            <w:pPr>
              <w:pStyle w:val="TableParagraph"/>
              <w:kinsoku w:val="0"/>
              <w:overflowPunct w:val="0"/>
              <w:spacing w:before="7" w:line="120" w:lineRule="exact"/>
              <w:rPr>
                <w:rFonts w:asciiTheme="minorHAnsi" w:hAnsiTheme="minorHAnsi"/>
                <w:sz w:val="12"/>
                <w:szCs w:val="12"/>
              </w:rPr>
            </w:pPr>
          </w:p>
          <w:p w14:paraId="3DCFD038" w14:textId="77777777" w:rsidR="00D91BE6" w:rsidRPr="000E2926" w:rsidRDefault="00D91BE6" w:rsidP="00AA58A5">
            <w:pPr>
              <w:pStyle w:val="TableParagraph"/>
              <w:kinsoku w:val="0"/>
              <w:overflowPunct w:val="0"/>
              <w:ind w:left="748"/>
              <w:rPr>
                <w:rFonts w:asciiTheme="minorHAnsi" w:hAnsiTheme="minorHAnsi"/>
              </w:rPr>
            </w:pPr>
            <w:r w:rsidRPr="000E2926">
              <w:rPr>
                <w:rFonts w:asciiTheme="minorHAnsi" w:hAnsiTheme="minorHAnsi" w:cs="Arial"/>
                <w:b/>
                <w:bCs/>
                <w:sz w:val="16"/>
                <w:szCs w:val="16"/>
              </w:rPr>
              <w:t>(</w:t>
            </w:r>
            <w:r w:rsidRPr="000E2926">
              <w:rPr>
                <w:rFonts w:asciiTheme="minorHAnsi" w:hAnsiTheme="minorHAnsi" w:cs="Arial"/>
                <w:b/>
                <w:bCs/>
                <w:spacing w:val="-1"/>
                <w:sz w:val="16"/>
                <w:szCs w:val="16"/>
              </w:rPr>
              <w:t>l</w:t>
            </w:r>
            <w:r w:rsidRPr="000E2926">
              <w:rPr>
                <w:rFonts w:asciiTheme="minorHAnsi" w:hAnsiTheme="minorHAnsi" w:cs="Arial"/>
                <w:b/>
                <w:bCs/>
                <w:sz w:val="16"/>
                <w:szCs w:val="16"/>
              </w:rPr>
              <w:t>)</w:t>
            </w:r>
            <w:r w:rsidRPr="000E2926">
              <w:rPr>
                <w:rFonts w:asciiTheme="minorHAnsi" w:hAnsiTheme="minorHAnsi" w:cs="Arial"/>
                <w:b/>
                <w:bCs/>
                <w:spacing w:val="-8"/>
                <w:sz w:val="16"/>
                <w:szCs w:val="16"/>
              </w:rPr>
              <w:t xml:space="preserve"> </w:t>
            </w:r>
            <w:r w:rsidRPr="000E2926">
              <w:rPr>
                <w:rFonts w:asciiTheme="minorHAnsi" w:hAnsiTheme="minorHAnsi" w:cs="Arial"/>
                <w:b/>
                <w:bCs/>
                <w:sz w:val="16"/>
                <w:szCs w:val="16"/>
              </w:rPr>
              <w:t>/</w:t>
            </w:r>
            <w:r w:rsidRPr="000E2926">
              <w:rPr>
                <w:rFonts w:asciiTheme="minorHAnsi" w:hAnsiTheme="minorHAnsi" w:cs="Arial"/>
                <w:b/>
                <w:bCs/>
                <w:spacing w:val="-4"/>
                <w:sz w:val="16"/>
                <w:szCs w:val="16"/>
              </w:rPr>
              <w:t xml:space="preserve"> </w:t>
            </w:r>
            <w:r w:rsidRPr="000E2926">
              <w:rPr>
                <w:rFonts w:asciiTheme="minorHAnsi" w:hAnsiTheme="minorHAnsi" w:cs="Arial"/>
                <w:b/>
                <w:bCs/>
                <w:spacing w:val="-3"/>
                <w:sz w:val="16"/>
                <w:szCs w:val="16"/>
              </w:rPr>
              <w:t>1872</w:t>
            </w:r>
            <w:r w:rsidRPr="000E2926">
              <w:rPr>
                <w:rFonts w:asciiTheme="minorHAnsi" w:hAnsiTheme="minorHAnsi" w:cs="Arial"/>
                <w:b/>
                <w:bCs/>
                <w:spacing w:val="-5"/>
                <w:sz w:val="16"/>
                <w:szCs w:val="16"/>
              </w:rPr>
              <w:t xml:space="preserve"> </w:t>
            </w:r>
            <w:r w:rsidRPr="000E2926">
              <w:rPr>
                <w:rFonts w:asciiTheme="minorHAnsi" w:hAnsiTheme="minorHAnsi" w:cs="Arial"/>
                <w:b/>
                <w:bCs/>
                <w:spacing w:val="-1"/>
                <w:sz w:val="16"/>
                <w:szCs w:val="16"/>
              </w:rPr>
              <w:t>o</w:t>
            </w:r>
            <w:r w:rsidRPr="000E2926">
              <w:rPr>
                <w:rFonts w:asciiTheme="minorHAnsi" w:hAnsiTheme="minorHAnsi" w:cs="Arial"/>
                <w:b/>
                <w:bCs/>
                <w:spacing w:val="5"/>
                <w:sz w:val="16"/>
                <w:szCs w:val="16"/>
              </w:rPr>
              <w:t>r</w:t>
            </w:r>
            <w:r w:rsidRPr="000E2926">
              <w:rPr>
                <w:rFonts w:asciiTheme="minorHAnsi" w:hAnsiTheme="minorHAnsi" w:cs="Arial"/>
                <w:b/>
                <w:bCs/>
                <w:sz w:val="16"/>
                <w:szCs w:val="16"/>
              </w:rPr>
              <w:t>e</w:t>
            </w:r>
            <w:r w:rsidRPr="000E2926">
              <w:rPr>
                <w:rFonts w:asciiTheme="minorHAnsi" w:hAnsiTheme="minorHAnsi" w:cs="Arial"/>
                <w:b/>
                <w:bCs/>
                <w:spacing w:val="-9"/>
                <w:sz w:val="16"/>
                <w:szCs w:val="16"/>
              </w:rPr>
              <w:t xml:space="preserve"> </w:t>
            </w:r>
            <w:r w:rsidRPr="000E2926">
              <w:rPr>
                <w:rFonts w:asciiTheme="minorHAnsi" w:hAnsiTheme="minorHAnsi" w:cs="Arial"/>
                <w:b/>
                <w:bCs/>
                <w:spacing w:val="3"/>
                <w:sz w:val="16"/>
                <w:szCs w:val="16"/>
              </w:rPr>
              <w:t>a</w:t>
            </w:r>
            <w:r w:rsidRPr="000E2926">
              <w:rPr>
                <w:rFonts w:asciiTheme="minorHAnsi" w:hAnsiTheme="minorHAnsi" w:cs="Arial"/>
                <w:b/>
                <w:bCs/>
                <w:spacing w:val="-1"/>
                <w:sz w:val="16"/>
                <w:szCs w:val="16"/>
              </w:rPr>
              <w:t>nn</w:t>
            </w:r>
            <w:r w:rsidRPr="000E2926">
              <w:rPr>
                <w:rFonts w:asciiTheme="minorHAnsi" w:hAnsiTheme="minorHAnsi" w:cs="Arial"/>
                <w:b/>
                <w:bCs/>
                <w:spacing w:val="3"/>
                <w:sz w:val="16"/>
                <w:szCs w:val="16"/>
              </w:rPr>
              <w:t>u</w:t>
            </w:r>
            <w:r w:rsidRPr="000E2926">
              <w:rPr>
                <w:rFonts w:asciiTheme="minorHAnsi" w:hAnsiTheme="minorHAnsi" w:cs="Arial"/>
                <w:b/>
                <w:bCs/>
                <w:sz w:val="16"/>
                <w:szCs w:val="16"/>
              </w:rPr>
              <w:t>e</w:t>
            </w:r>
          </w:p>
        </w:tc>
        <w:tc>
          <w:tcPr>
            <w:tcW w:w="1747" w:type="dxa"/>
            <w:tcBorders>
              <w:top w:val="single" w:sz="4" w:space="0" w:color="000000"/>
              <w:left w:val="single" w:sz="4" w:space="0" w:color="000000"/>
              <w:bottom w:val="single" w:sz="4" w:space="0" w:color="000000"/>
              <w:right w:val="single" w:sz="4" w:space="0" w:color="000000"/>
            </w:tcBorders>
            <w:shd w:val="clear" w:color="auto" w:fill="C0C0C0"/>
          </w:tcPr>
          <w:p w14:paraId="6873CCAF" w14:textId="77777777" w:rsidR="00D91BE6" w:rsidRPr="000E2926" w:rsidRDefault="00D91BE6" w:rsidP="00AA58A5">
            <w:pPr>
              <w:pStyle w:val="TableParagraph"/>
              <w:kinsoku w:val="0"/>
              <w:overflowPunct w:val="0"/>
              <w:spacing w:before="7" w:line="120" w:lineRule="exact"/>
              <w:rPr>
                <w:rFonts w:asciiTheme="minorHAnsi" w:hAnsiTheme="minorHAnsi"/>
                <w:sz w:val="12"/>
                <w:szCs w:val="12"/>
              </w:rPr>
            </w:pPr>
          </w:p>
          <w:p w14:paraId="3D803555" w14:textId="77777777" w:rsidR="00D91BE6" w:rsidRPr="000E2926" w:rsidRDefault="00D91BE6" w:rsidP="00AA58A5">
            <w:pPr>
              <w:pStyle w:val="TableParagraph"/>
              <w:kinsoku w:val="0"/>
              <w:overflowPunct w:val="0"/>
              <w:ind w:right="64"/>
              <w:jc w:val="right"/>
              <w:rPr>
                <w:rFonts w:asciiTheme="minorHAnsi" w:hAnsiTheme="minorHAnsi"/>
              </w:rPr>
            </w:pPr>
            <w:r w:rsidRPr="000E2926">
              <w:rPr>
                <w:rFonts w:asciiTheme="minorHAnsi" w:hAnsiTheme="minorHAnsi" w:cs="Arial"/>
                <w:b/>
                <w:bCs/>
                <w:spacing w:val="-2"/>
                <w:w w:val="95"/>
                <w:sz w:val="16"/>
                <w:szCs w:val="16"/>
              </w:rPr>
              <w:t>1,49</w:t>
            </w:r>
          </w:p>
        </w:tc>
        <w:tc>
          <w:tcPr>
            <w:tcW w:w="1086" w:type="dxa"/>
            <w:tcBorders>
              <w:top w:val="single" w:sz="4" w:space="0" w:color="000000"/>
              <w:left w:val="single" w:sz="4" w:space="0" w:color="000000"/>
              <w:bottom w:val="single" w:sz="4" w:space="0" w:color="000000"/>
              <w:right w:val="single" w:sz="4" w:space="0" w:color="000000"/>
            </w:tcBorders>
            <w:shd w:val="clear" w:color="auto" w:fill="C0C0C0"/>
          </w:tcPr>
          <w:p w14:paraId="7A8ADCF6" w14:textId="77777777" w:rsidR="00D91BE6" w:rsidRPr="000E2926" w:rsidRDefault="00D91BE6" w:rsidP="00AA58A5">
            <w:pPr>
              <w:pStyle w:val="TableParagraph"/>
              <w:kinsoku w:val="0"/>
              <w:overflowPunct w:val="0"/>
              <w:spacing w:before="7" w:line="120" w:lineRule="exact"/>
              <w:rPr>
                <w:rFonts w:asciiTheme="minorHAnsi" w:hAnsiTheme="minorHAnsi"/>
                <w:sz w:val="12"/>
                <w:szCs w:val="12"/>
              </w:rPr>
            </w:pPr>
          </w:p>
          <w:p w14:paraId="3C4BB677" w14:textId="77777777" w:rsidR="00D91BE6" w:rsidRPr="000E2926" w:rsidRDefault="00D91BE6" w:rsidP="00AA58A5">
            <w:pPr>
              <w:pStyle w:val="TableParagraph"/>
              <w:kinsoku w:val="0"/>
              <w:overflowPunct w:val="0"/>
              <w:ind w:right="2"/>
              <w:jc w:val="center"/>
              <w:rPr>
                <w:rFonts w:asciiTheme="minorHAnsi" w:hAnsiTheme="minorHAnsi"/>
              </w:rPr>
            </w:pPr>
            <w:r w:rsidRPr="000E2926">
              <w:rPr>
                <w:rFonts w:asciiTheme="minorHAnsi" w:hAnsiTheme="minorHAnsi" w:cs="Arial"/>
                <w:b/>
                <w:bCs/>
                <w:sz w:val="16"/>
                <w:szCs w:val="16"/>
              </w:rPr>
              <w:t>m</w:t>
            </w:r>
          </w:p>
        </w:tc>
      </w:tr>
    </w:tbl>
    <w:p w14:paraId="06F12064" w14:textId="77777777" w:rsidR="00D91BE6" w:rsidRPr="000E2926" w:rsidRDefault="00D91BE6" w:rsidP="00D91BE6">
      <w:pPr>
        <w:kinsoku w:val="0"/>
        <w:overflowPunct w:val="0"/>
        <w:spacing w:line="200" w:lineRule="exact"/>
        <w:rPr>
          <w:rFonts w:asciiTheme="minorHAnsi" w:hAnsiTheme="minorHAnsi"/>
          <w:sz w:val="20"/>
          <w:szCs w:val="20"/>
        </w:rPr>
      </w:pPr>
    </w:p>
    <w:p w14:paraId="695715CC" w14:textId="0D307AC0" w:rsidR="00D91BE6" w:rsidRPr="000E2926" w:rsidRDefault="00D91BE6" w:rsidP="00D91BE6">
      <w:pPr>
        <w:kinsoku w:val="0"/>
        <w:overflowPunct w:val="0"/>
        <w:spacing w:before="69"/>
        <w:ind w:left="1349"/>
        <w:rPr>
          <w:rFonts w:asciiTheme="minorHAnsi" w:hAnsiTheme="minorHAnsi"/>
        </w:rPr>
      </w:pPr>
      <w:r>
        <w:rPr>
          <w:noProof/>
        </w:rPr>
        <mc:AlternateContent>
          <mc:Choice Requires="wpg">
            <w:drawing>
              <wp:anchor distT="0" distB="0" distL="114300" distR="114300" simplePos="0" relativeHeight="487655936" behindDoc="1" locked="0" layoutInCell="0" allowOverlap="1" wp14:anchorId="7208DC26" wp14:editId="4DA72B99">
                <wp:simplePos x="0" y="0"/>
                <wp:positionH relativeFrom="page">
                  <wp:posOffset>635635</wp:posOffset>
                </wp:positionH>
                <wp:positionV relativeFrom="paragraph">
                  <wp:posOffset>75565</wp:posOffset>
                </wp:positionV>
                <wp:extent cx="6428740" cy="254000"/>
                <wp:effectExtent l="6985" t="8255" r="3175" b="4445"/>
                <wp:wrapNone/>
                <wp:docPr id="1828180549" name="Gruppo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28740" cy="254000"/>
                          <a:chOff x="1012" y="71"/>
                          <a:chExt cx="10124" cy="299"/>
                        </a:xfrm>
                      </wpg:grpSpPr>
                      <wps:wsp>
                        <wps:cNvPr id="762642064" name="Freeform 187"/>
                        <wps:cNvSpPr>
                          <a:spLocks/>
                        </wps:cNvSpPr>
                        <wps:spPr bwMode="auto">
                          <a:xfrm>
                            <a:off x="1018" y="77"/>
                            <a:ext cx="10112" cy="20"/>
                          </a:xfrm>
                          <a:custGeom>
                            <a:avLst/>
                            <a:gdLst>
                              <a:gd name="T0" fmla="*/ 0 w 10112"/>
                              <a:gd name="T1" fmla="*/ 0 h 20"/>
                              <a:gd name="T2" fmla="*/ 10112 w 10112"/>
                              <a:gd name="T3" fmla="*/ 0 h 20"/>
                            </a:gdLst>
                            <a:ahLst/>
                            <a:cxnLst>
                              <a:cxn ang="0">
                                <a:pos x="T0" y="T1"/>
                              </a:cxn>
                              <a:cxn ang="0">
                                <a:pos x="T2" y="T3"/>
                              </a:cxn>
                            </a:cxnLst>
                            <a:rect l="0" t="0" r="r" b="b"/>
                            <a:pathLst>
                              <a:path w="10112" h="20">
                                <a:moveTo>
                                  <a:pt x="0" y="0"/>
                                </a:moveTo>
                                <a:lnTo>
                                  <a:pt x="1011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9072016" name="Freeform 188"/>
                        <wps:cNvSpPr>
                          <a:spLocks/>
                        </wps:cNvSpPr>
                        <wps:spPr bwMode="auto">
                          <a:xfrm>
                            <a:off x="1018" y="365"/>
                            <a:ext cx="10112" cy="20"/>
                          </a:xfrm>
                          <a:custGeom>
                            <a:avLst/>
                            <a:gdLst>
                              <a:gd name="T0" fmla="*/ 0 w 10112"/>
                              <a:gd name="T1" fmla="*/ 0 h 20"/>
                              <a:gd name="T2" fmla="*/ 10112 w 10112"/>
                              <a:gd name="T3" fmla="*/ 0 h 20"/>
                            </a:gdLst>
                            <a:ahLst/>
                            <a:cxnLst>
                              <a:cxn ang="0">
                                <a:pos x="T0" y="T1"/>
                              </a:cxn>
                              <a:cxn ang="0">
                                <a:pos x="T2" y="T3"/>
                              </a:cxn>
                            </a:cxnLst>
                            <a:rect l="0" t="0" r="r" b="b"/>
                            <a:pathLst>
                              <a:path w="10112" h="20">
                                <a:moveTo>
                                  <a:pt x="0" y="0"/>
                                </a:moveTo>
                                <a:lnTo>
                                  <a:pt x="10112"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2929574" name="Freeform 189"/>
                        <wps:cNvSpPr>
                          <a:spLocks/>
                        </wps:cNvSpPr>
                        <wps:spPr bwMode="auto">
                          <a:xfrm>
                            <a:off x="1022"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2163379" name="Freeform 190"/>
                        <wps:cNvSpPr>
                          <a:spLocks/>
                        </wps:cNvSpPr>
                        <wps:spPr bwMode="auto">
                          <a:xfrm>
                            <a:off x="11125"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D1574D" id="Gruppo 47" o:spid="_x0000_s1026" style="position:absolute;margin-left:50.05pt;margin-top:5.95pt;width:506.2pt;height:20pt;z-index:-15660544;mso-position-horizontal-relative:page" coordorigin="1012,71" coordsize="10124,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" o:allowincell="f">
                <v:shape id="Freeform 187" o:spid="_x0000_s1027" style="position:absolute;left:1018;top:77;width:10112;height:20;visibility:visible;mso-wrap-style:square;v-text-anchor:top" coordsize="101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" path="m,l10112,e" filled="f" strokeweight=".20458mm">
                  <v:path arrowok="t" o:connecttype="custom" o:connectlocs="0,0;10112,0" o:connectangles="0,0"/>
                </v:shape>
                <v:shape id="Freeform 188" o:spid="_x0000_s1028" style="position:absolute;left:1018;top:365;width:10112;height:20;visibility:visible;mso-wrap-style:square;v-text-anchor:top" coordsize="101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" path="m,l10112,e" filled="f" strokeweight=".20458mm">
                  <v:path arrowok="t" o:connecttype="custom" o:connectlocs="0,0;10112,0" o:connectangles="0,0"/>
                </v:shape>
                <v:shape id="Freeform 189" o:spid="_x0000_s1029" style="position:absolute;left:1022;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" path="m,l,278e" filled="f" strokeweight=".20458mm">
                  <v:path arrowok="t" o:connecttype="custom" o:connectlocs="0,0;0,278" o:connectangles="0,0"/>
                </v:shape>
                <v:shape id="Freeform 190" o:spid="_x0000_s1030" style="position:absolute;left:11125;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" path="m,l,278e" filled="f" strokeweight=".20458mm">
                  <v:path arrowok="t" o:connecttype="custom" o:connectlocs="0,0;0,278" o:connectangles="0,0"/>
                </v:shape>
                <w10:wrap anchorx="page"/>
              </v:group>
            </w:pict>
          </mc:Fallback>
        </mc:AlternateContent>
      </w:r>
      <w:r w:rsidRPr="000E2926">
        <w:rPr>
          <w:rFonts w:asciiTheme="minorHAnsi" w:hAnsiTheme="minorHAnsi"/>
          <w:b/>
          <w:bCs/>
        </w:rPr>
        <w:t>S</w:t>
      </w:r>
      <w:r w:rsidRPr="000E2926">
        <w:rPr>
          <w:rFonts w:asciiTheme="minorHAnsi" w:hAnsiTheme="minorHAnsi"/>
          <w:b/>
          <w:bCs/>
          <w:spacing w:val="-1"/>
        </w:rPr>
        <w:t>c</w:t>
      </w:r>
      <w:r w:rsidRPr="000E2926">
        <w:rPr>
          <w:rFonts w:asciiTheme="minorHAnsi" w:hAnsiTheme="minorHAnsi"/>
          <w:b/>
          <w:bCs/>
        </w:rPr>
        <w:t>h</w:t>
      </w:r>
      <w:r w:rsidRPr="000E2926">
        <w:rPr>
          <w:rFonts w:asciiTheme="minorHAnsi" w:hAnsiTheme="minorHAnsi"/>
          <w:b/>
          <w:bCs/>
          <w:spacing w:val="-1"/>
        </w:rPr>
        <w:t>e</w:t>
      </w:r>
      <w:r w:rsidRPr="000E2926">
        <w:rPr>
          <w:rFonts w:asciiTheme="minorHAnsi" w:hAnsiTheme="minorHAnsi"/>
          <w:b/>
          <w:bCs/>
        </w:rPr>
        <w:t xml:space="preserve">da </w:t>
      </w:r>
      <w:r w:rsidRPr="000E2926">
        <w:rPr>
          <w:rFonts w:asciiTheme="minorHAnsi" w:hAnsiTheme="minorHAnsi"/>
          <w:b/>
          <w:bCs/>
          <w:spacing w:val="4"/>
        </w:rPr>
        <w:t xml:space="preserve"> </w:t>
      </w:r>
      <w:r w:rsidRPr="000E2926">
        <w:rPr>
          <w:rFonts w:asciiTheme="minorHAnsi" w:hAnsiTheme="minorHAnsi"/>
          <w:b/>
          <w:bCs/>
          <w:spacing w:val="-6"/>
        </w:rPr>
        <w:t>r</w:t>
      </w:r>
      <w:r w:rsidRPr="000E2926">
        <w:rPr>
          <w:rFonts w:asciiTheme="minorHAnsi" w:hAnsiTheme="minorHAnsi"/>
          <w:b/>
          <w:bCs/>
        </w:rPr>
        <w:t>iepi</w:t>
      </w:r>
      <w:r w:rsidRPr="000E2926">
        <w:rPr>
          <w:rFonts w:asciiTheme="minorHAnsi" w:hAnsiTheme="minorHAnsi"/>
          <w:b/>
          <w:bCs/>
          <w:spacing w:val="-5"/>
        </w:rPr>
        <w:t>l</w:t>
      </w:r>
      <w:r w:rsidRPr="000E2926">
        <w:rPr>
          <w:rFonts w:asciiTheme="minorHAnsi" w:hAnsiTheme="minorHAnsi"/>
          <w:b/>
          <w:bCs/>
        </w:rPr>
        <w:t>oga</w:t>
      </w:r>
      <w:r w:rsidRPr="000E2926">
        <w:rPr>
          <w:rFonts w:asciiTheme="minorHAnsi" w:hAnsiTheme="minorHAnsi"/>
          <w:b/>
          <w:bCs/>
          <w:spacing w:val="1"/>
        </w:rPr>
        <w:t>t</w:t>
      </w:r>
      <w:r w:rsidRPr="000E2926">
        <w:rPr>
          <w:rFonts w:asciiTheme="minorHAnsi" w:hAnsiTheme="minorHAnsi"/>
          <w:b/>
          <w:bCs/>
        </w:rPr>
        <w:t xml:space="preserve">iva </w:t>
      </w:r>
      <w:r w:rsidRPr="000E2926">
        <w:rPr>
          <w:rFonts w:asciiTheme="minorHAnsi" w:hAnsiTheme="minorHAnsi"/>
          <w:b/>
          <w:bCs/>
          <w:spacing w:val="4"/>
        </w:rPr>
        <w:t xml:space="preserve"> </w:t>
      </w:r>
      <w:r w:rsidRPr="000E2926">
        <w:rPr>
          <w:rFonts w:asciiTheme="minorHAnsi" w:hAnsiTheme="minorHAnsi"/>
          <w:b/>
          <w:bCs/>
          <w:spacing w:val="-1"/>
        </w:rPr>
        <w:t>c</w:t>
      </w:r>
      <w:r w:rsidRPr="000E2926">
        <w:rPr>
          <w:rFonts w:asciiTheme="minorHAnsi" w:hAnsiTheme="minorHAnsi"/>
          <w:b/>
          <w:bCs/>
        </w:rPr>
        <w:t>o</w:t>
      </w:r>
      <w:r w:rsidRPr="000E2926">
        <w:rPr>
          <w:rFonts w:asciiTheme="minorHAnsi" w:hAnsiTheme="minorHAnsi"/>
          <w:b/>
          <w:bCs/>
          <w:spacing w:val="-3"/>
        </w:rPr>
        <w:t>s</w:t>
      </w:r>
      <w:r w:rsidRPr="000E2926">
        <w:rPr>
          <w:rFonts w:asciiTheme="minorHAnsi" w:hAnsiTheme="minorHAnsi"/>
          <w:b/>
          <w:bCs/>
          <w:spacing w:val="1"/>
        </w:rPr>
        <w:t>t</w:t>
      </w:r>
      <w:r w:rsidRPr="000E2926">
        <w:rPr>
          <w:rFonts w:asciiTheme="minorHAnsi" w:hAnsiTheme="minorHAnsi"/>
          <w:b/>
          <w:bCs/>
        </w:rPr>
        <w:t>o</w:t>
      </w:r>
      <w:r w:rsidRPr="000E2926">
        <w:rPr>
          <w:rFonts w:asciiTheme="minorHAnsi" w:hAnsiTheme="minorHAnsi"/>
          <w:b/>
          <w:bCs/>
          <w:spacing w:val="2"/>
        </w:rPr>
        <w:t xml:space="preserve"> </w:t>
      </w:r>
      <w:r w:rsidRPr="000E2926">
        <w:rPr>
          <w:rFonts w:asciiTheme="minorHAnsi" w:hAnsiTheme="minorHAnsi"/>
          <w:b/>
          <w:bCs/>
        </w:rPr>
        <w:t>p</w:t>
      </w:r>
      <w:r w:rsidRPr="000E2926">
        <w:rPr>
          <w:rFonts w:asciiTheme="minorHAnsi" w:hAnsiTheme="minorHAnsi"/>
          <w:b/>
          <w:bCs/>
          <w:spacing w:val="-1"/>
        </w:rPr>
        <w:t>e</w:t>
      </w:r>
      <w:r w:rsidRPr="000E2926">
        <w:rPr>
          <w:rFonts w:asciiTheme="minorHAnsi" w:hAnsiTheme="minorHAnsi"/>
          <w:b/>
          <w:bCs/>
          <w:spacing w:val="-6"/>
        </w:rPr>
        <w:t>r</w:t>
      </w:r>
      <w:r w:rsidRPr="000E2926">
        <w:rPr>
          <w:rFonts w:asciiTheme="minorHAnsi" w:hAnsiTheme="minorHAnsi"/>
          <w:b/>
          <w:bCs/>
          <w:spacing w:val="-3"/>
        </w:rPr>
        <w:t>s</w:t>
      </w:r>
      <w:r w:rsidRPr="000E2926">
        <w:rPr>
          <w:rFonts w:asciiTheme="minorHAnsi" w:hAnsiTheme="minorHAnsi"/>
          <w:b/>
          <w:bCs/>
        </w:rPr>
        <w:t>ona</w:t>
      </w:r>
      <w:r w:rsidRPr="000E2926">
        <w:rPr>
          <w:rFonts w:asciiTheme="minorHAnsi" w:hAnsiTheme="minorHAnsi"/>
          <w:b/>
          <w:bCs/>
          <w:spacing w:val="-5"/>
        </w:rPr>
        <w:t>l</w:t>
      </w:r>
      <w:r w:rsidRPr="000E2926">
        <w:rPr>
          <w:rFonts w:asciiTheme="minorHAnsi" w:hAnsiTheme="minorHAnsi"/>
          <w:b/>
          <w:bCs/>
        </w:rPr>
        <w:t xml:space="preserve">e </w:t>
      </w:r>
      <w:r w:rsidRPr="000E2926">
        <w:rPr>
          <w:rFonts w:asciiTheme="minorHAnsi" w:hAnsiTheme="minorHAnsi"/>
          <w:b/>
          <w:bCs/>
          <w:spacing w:val="3"/>
        </w:rPr>
        <w:t xml:space="preserve"> </w:t>
      </w:r>
      <w:r w:rsidRPr="000E2926">
        <w:rPr>
          <w:rFonts w:asciiTheme="minorHAnsi" w:hAnsiTheme="minorHAnsi"/>
          <w:b/>
          <w:bCs/>
        </w:rPr>
        <w:t>e</w:t>
      </w:r>
      <w:r w:rsidRPr="000E2926">
        <w:rPr>
          <w:rFonts w:asciiTheme="minorHAnsi" w:hAnsiTheme="minorHAnsi"/>
          <w:b/>
          <w:bCs/>
          <w:spacing w:val="1"/>
        </w:rPr>
        <w:t xml:space="preserve"> </w:t>
      </w:r>
      <w:r w:rsidRPr="000E2926">
        <w:rPr>
          <w:rFonts w:asciiTheme="minorHAnsi" w:hAnsiTheme="minorHAnsi"/>
          <w:b/>
          <w:bCs/>
          <w:spacing w:val="-4"/>
        </w:rPr>
        <w:t>m</w:t>
      </w:r>
      <w:r w:rsidRPr="000E2926">
        <w:rPr>
          <w:rFonts w:asciiTheme="minorHAnsi" w:hAnsiTheme="minorHAnsi"/>
          <w:b/>
          <w:bCs/>
          <w:spacing w:val="3"/>
        </w:rPr>
        <w:t>e</w:t>
      </w:r>
      <w:r w:rsidRPr="000E2926">
        <w:rPr>
          <w:rFonts w:asciiTheme="minorHAnsi" w:hAnsiTheme="minorHAnsi"/>
          <w:b/>
          <w:bCs/>
          <w:spacing w:val="-1"/>
        </w:rPr>
        <w:t>z</w:t>
      </w:r>
      <w:r w:rsidRPr="000E2926">
        <w:rPr>
          <w:rFonts w:asciiTheme="minorHAnsi" w:hAnsiTheme="minorHAnsi"/>
          <w:b/>
          <w:bCs/>
          <w:spacing w:val="-6"/>
        </w:rPr>
        <w:t>z</w:t>
      </w:r>
      <w:r w:rsidRPr="000E2926">
        <w:rPr>
          <w:rFonts w:asciiTheme="minorHAnsi" w:hAnsiTheme="minorHAnsi"/>
          <w:b/>
          <w:bCs/>
        </w:rPr>
        <w:t xml:space="preserve">i  </w:t>
      </w:r>
      <w:r w:rsidRPr="000E2926">
        <w:rPr>
          <w:rFonts w:asciiTheme="minorHAnsi" w:hAnsiTheme="minorHAnsi"/>
          <w:b/>
          <w:bCs/>
          <w:spacing w:val="13"/>
        </w:rPr>
        <w:t xml:space="preserve"> </w:t>
      </w:r>
      <w:r w:rsidRPr="000E2926">
        <w:rPr>
          <w:rFonts w:asciiTheme="minorHAnsi" w:hAnsiTheme="minorHAnsi"/>
          <w:b/>
          <w:bCs/>
        </w:rPr>
        <w:t>i</w:t>
      </w:r>
      <w:r w:rsidRPr="000E2926">
        <w:rPr>
          <w:rFonts w:asciiTheme="minorHAnsi" w:hAnsiTheme="minorHAnsi"/>
          <w:b/>
          <w:bCs/>
          <w:spacing w:val="-3"/>
        </w:rPr>
        <w:t>m</w:t>
      </w:r>
      <w:r w:rsidRPr="000E2926">
        <w:rPr>
          <w:rFonts w:asciiTheme="minorHAnsi" w:hAnsiTheme="minorHAnsi"/>
          <w:b/>
          <w:bCs/>
        </w:rPr>
        <w:t>piegati</w:t>
      </w:r>
      <w:r w:rsidRPr="000E2926">
        <w:rPr>
          <w:rFonts w:asciiTheme="minorHAnsi" w:hAnsiTheme="minorHAnsi"/>
          <w:b/>
          <w:bCs/>
          <w:spacing w:val="2"/>
        </w:rPr>
        <w:t xml:space="preserve"> </w:t>
      </w:r>
      <w:r w:rsidRPr="000E2926">
        <w:rPr>
          <w:rFonts w:asciiTheme="minorHAnsi" w:hAnsiTheme="minorHAnsi"/>
          <w:b/>
          <w:bCs/>
        </w:rPr>
        <w:t>p</w:t>
      </w:r>
      <w:r w:rsidRPr="000E2926">
        <w:rPr>
          <w:rFonts w:asciiTheme="minorHAnsi" w:hAnsiTheme="minorHAnsi"/>
          <w:b/>
          <w:bCs/>
          <w:spacing w:val="-1"/>
        </w:rPr>
        <w:t>e</w:t>
      </w:r>
      <w:r w:rsidRPr="000E2926">
        <w:rPr>
          <w:rFonts w:asciiTheme="minorHAnsi" w:hAnsiTheme="minorHAnsi"/>
          <w:b/>
          <w:bCs/>
        </w:rPr>
        <w:t>r</w:t>
      </w:r>
      <w:r w:rsidRPr="000E2926">
        <w:rPr>
          <w:rFonts w:asciiTheme="minorHAnsi" w:hAnsiTheme="minorHAnsi"/>
          <w:b/>
          <w:bCs/>
          <w:spacing w:val="-9"/>
        </w:rPr>
        <w:t xml:space="preserve"> </w:t>
      </w:r>
      <w:r w:rsidRPr="000E2926">
        <w:rPr>
          <w:rFonts w:asciiTheme="minorHAnsi" w:hAnsiTheme="minorHAnsi"/>
          <w:b/>
          <w:bCs/>
        </w:rPr>
        <w:t>il</w:t>
      </w:r>
      <w:r w:rsidRPr="000E2926">
        <w:rPr>
          <w:rFonts w:asciiTheme="minorHAnsi" w:hAnsiTheme="minorHAnsi"/>
          <w:b/>
          <w:bCs/>
          <w:spacing w:val="-2"/>
        </w:rPr>
        <w:t xml:space="preserve"> </w:t>
      </w:r>
      <w:r w:rsidRPr="000E2926">
        <w:rPr>
          <w:rFonts w:asciiTheme="minorHAnsi" w:hAnsiTheme="minorHAnsi"/>
          <w:b/>
          <w:bCs/>
          <w:spacing w:val="-3"/>
        </w:rPr>
        <w:t>s</w:t>
      </w:r>
      <w:r w:rsidRPr="000E2926">
        <w:rPr>
          <w:rFonts w:asciiTheme="minorHAnsi" w:hAnsiTheme="minorHAnsi"/>
          <w:b/>
          <w:bCs/>
          <w:spacing w:val="3"/>
        </w:rPr>
        <w:t>e</w:t>
      </w:r>
      <w:r w:rsidRPr="000E2926">
        <w:rPr>
          <w:rFonts w:asciiTheme="minorHAnsi" w:hAnsiTheme="minorHAnsi"/>
          <w:b/>
          <w:bCs/>
          <w:spacing w:val="-6"/>
        </w:rPr>
        <w:t>r</w:t>
      </w:r>
      <w:r w:rsidRPr="000E2926">
        <w:rPr>
          <w:rFonts w:asciiTheme="minorHAnsi" w:hAnsiTheme="minorHAnsi"/>
          <w:b/>
          <w:bCs/>
        </w:rPr>
        <w:t>v</w:t>
      </w:r>
      <w:r w:rsidRPr="000E2926">
        <w:rPr>
          <w:rFonts w:asciiTheme="minorHAnsi" w:hAnsiTheme="minorHAnsi"/>
          <w:b/>
          <w:bCs/>
          <w:spacing w:val="5"/>
        </w:rPr>
        <w:t>i</w:t>
      </w:r>
      <w:r w:rsidRPr="000E2926">
        <w:rPr>
          <w:rFonts w:asciiTheme="minorHAnsi" w:hAnsiTheme="minorHAnsi"/>
          <w:b/>
          <w:bCs/>
          <w:spacing w:val="-6"/>
        </w:rPr>
        <w:t>z</w:t>
      </w:r>
      <w:r w:rsidRPr="000E2926">
        <w:rPr>
          <w:rFonts w:asciiTheme="minorHAnsi" w:hAnsiTheme="minorHAnsi"/>
          <w:b/>
          <w:bCs/>
        </w:rPr>
        <w:t>io</w:t>
      </w:r>
    </w:p>
    <w:p w14:paraId="4CEC2407" w14:textId="77777777" w:rsidR="00D91BE6" w:rsidRPr="000E2926"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2982"/>
        <w:gridCol w:w="322"/>
        <w:gridCol w:w="389"/>
        <w:gridCol w:w="504"/>
        <w:gridCol w:w="898"/>
        <w:gridCol w:w="889"/>
        <w:gridCol w:w="633"/>
        <w:gridCol w:w="1066"/>
        <w:gridCol w:w="1263"/>
        <w:gridCol w:w="1196"/>
      </w:tblGrid>
      <w:tr w:rsidR="00D91BE6" w:rsidRPr="000E2926" w14:paraId="15BE84FE" w14:textId="77777777" w:rsidTr="00AA58A5">
        <w:trPr>
          <w:trHeight w:hRule="exact" w:val="264"/>
        </w:trPr>
        <w:tc>
          <w:tcPr>
            <w:tcW w:w="10142" w:type="dxa"/>
            <w:gridSpan w:val="10"/>
            <w:tcBorders>
              <w:top w:val="single" w:sz="4" w:space="0" w:color="000000"/>
              <w:left w:val="single" w:sz="4" w:space="0" w:color="000000"/>
              <w:bottom w:val="single" w:sz="4" w:space="0" w:color="000000"/>
              <w:right w:val="single" w:sz="4" w:space="0" w:color="000000"/>
            </w:tcBorders>
            <w:shd w:val="clear" w:color="auto" w:fill="C0C0C0"/>
          </w:tcPr>
          <w:p w14:paraId="1A2EF01F" w14:textId="77777777" w:rsidR="00D91BE6" w:rsidRPr="000E2926" w:rsidRDefault="00D91BE6" w:rsidP="00AA58A5">
            <w:pPr>
              <w:pStyle w:val="TableParagraph"/>
              <w:kinsoku w:val="0"/>
              <w:overflowPunct w:val="0"/>
              <w:spacing w:before="69" w:line="183" w:lineRule="exact"/>
              <w:ind w:right="6"/>
              <w:jc w:val="center"/>
              <w:rPr>
                <w:rFonts w:asciiTheme="minorHAnsi" w:hAnsiTheme="minorHAnsi"/>
              </w:rPr>
            </w:pPr>
            <w:r w:rsidRPr="000E2926">
              <w:rPr>
                <w:rFonts w:asciiTheme="minorHAnsi" w:hAnsiTheme="minorHAnsi" w:cs="Arial"/>
                <w:b/>
                <w:bCs/>
                <w:sz w:val="16"/>
                <w:szCs w:val="16"/>
              </w:rPr>
              <w:t>SCH</w:t>
            </w:r>
            <w:r w:rsidRPr="000E2926">
              <w:rPr>
                <w:rFonts w:asciiTheme="minorHAnsi" w:hAnsiTheme="minorHAnsi" w:cs="Arial"/>
                <w:b/>
                <w:bCs/>
                <w:spacing w:val="4"/>
                <w:sz w:val="16"/>
                <w:szCs w:val="16"/>
              </w:rPr>
              <w:t>E</w:t>
            </w:r>
            <w:r w:rsidRPr="000E2926">
              <w:rPr>
                <w:rFonts w:asciiTheme="minorHAnsi" w:hAnsiTheme="minorHAnsi" w:cs="Arial"/>
                <w:b/>
                <w:bCs/>
                <w:sz w:val="16"/>
                <w:szCs w:val="16"/>
              </w:rPr>
              <w:t>DA</w:t>
            </w:r>
            <w:r w:rsidRPr="000E2926">
              <w:rPr>
                <w:rFonts w:asciiTheme="minorHAnsi" w:hAnsiTheme="minorHAnsi" w:cs="Arial"/>
                <w:b/>
                <w:bCs/>
                <w:spacing w:val="35"/>
                <w:sz w:val="16"/>
                <w:szCs w:val="16"/>
              </w:rPr>
              <w:t xml:space="preserve"> </w:t>
            </w:r>
            <w:r w:rsidRPr="000E2926">
              <w:rPr>
                <w:rFonts w:asciiTheme="minorHAnsi" w:hAnsiTheme="minorHAnsi" w:cs="Arial"/>
                <w:b/>
                <w:bCs/>
                <w:sz w:val="16"/>
                <w:szCs w:val="16"/>
              </w:rPr>
              <w:t>N°</w:t>
            </w:r>
            <w:r w:rsidRPr="000E2926">
              <w:rPr>
                <w:rFonts w:asciiTheme="minorHAnsi" w:hAnsiTheme="minorHAnsi" w:cs="Arial"/>
                <w:b/>
                <w:bCs/>
                <w:spacing w:val="-5"/>
                <w:sz w:val="16"/>
                <w:szCs w:val="16"/>
              </w:rPr>
              <w:t xml:space="preserve"> </w:t>
            </w:r>
            <w:r w:rsidRPr="000E2926">
              <w:rPr>
                <w:rFonts w:asciiTheme="minorHAnsi" w:hAnsiTheme="minorHAnsi" w:cs="Arial"/>
                <w:b/>
                <w:bCs/>
                <w:sz w:val="16"/>
                <w:szCs w:val="16"/>
              </w:rPr>
              <w:t>8</w:t>
            </w:r>
            <w:r w:rsidRPr="000E2926">
              <w:rPr>
                <w:rFonts w:asciiTheme="minorHAnsi" w:hAnsiTheme="minorHAnsi" w:cs="Arial"/>
                <w:b/>
                <w:bCs/>
                <w:spacing w:val="-2"/>
                <w:sz w:val="16"/>
                <w:szCs w:val="16"/>
              </w:rPr>
              <w:t xml:space="preserve"> </w:t>
            </w:r>
            <w:r w:rsidRPr="000E2926">
              <w:rPr>
                <w:rFonts w:asciiTheme="minorHAnsi" w:hAnsiTheme="minorHAnsi" w:cs="Arial"/>
                <w:b/>
                <w:bCs/>
                <w:sz w:val="16"/>
                <w:szCs w:val="16"/>
              </w:rPr>
              <w:t>-</w:t>
            </w:r>
            <w:r w:rsidRPr="000E2926">
              <w:rPr>
                <w:rFonts w:asciiTheme="minorHAnsi" w:hAnsiTheme="minorHAnsi" w:cs="Arial"/>
                <w:b/>
                <w:bCs/>
                <w:spacing w:val="-6"/>
                <w:sz w:val="16"/>
                <w:szCs w:val="16"/>
              </w:rPr>
              <w:t xml:space="preserve"> </w:t>
            </w:r>
            <w:r w:rsidRPr="000E2926">
              <w:rPr>
                <w:rFonts w:asciiTheme="minorHAnsi" w:hAnsiTheme="minorHAnsi" w:cs="Arial"/>
                <w:b/>
                <w:bCs/>
                <w:spacing w:val="5"/>
                <w:sz w:val="16"/>
                <w:szCs w:val="16"/>
              </w:rPr>
              <w:t>r</w:t>
            </w:r>
            <w:r w:rsidRPr="000E2926">
              <w:rPr>
                <w:rFonts w:asciiTheme="minorHAnsi" w:hAnsiTheme="minorHAnsi" w:cs="Arial"/>
                <w:b/>
                <w:bCs/>
                <w:spacing w:val="-2"/>
                <w:sz w:val="16"/>
                <w:szCs w:val="16"/>
              </w:rPr>
              <w:t>a</w:t>
            </w:r>
            <w:r w:rsidRPr="000E2926">
              <w:rPr>
                <w:rFonts w:asciiTheme="minorHAnsi" w:hAnsiTheme="minorHAnsi" w:cs="Arial"/>
                <w:b/>
                <w:bCs/>
                <w:spacing w:val="3"/>
                <w:sz w:val="16"/>
                <w:szCs w:val="16"/>
              </w:rPr>
              <w:t>c</w:t>
            </w:r>
            <w:r w:rsidRPr="000E2926">
              <w:rPr>
                <w:rFonts w:asciiTheme="minorHAnsi" w:hAnsiTheme="minorHAnsi" w:cs="Arial"/>
                <w:b/>
                <w:bCs/>
                <w:spacing w:val="-2"/>
                <w:sz w:val="16"/>
                <w:szCs w:val="16"/>
              </w:rPr>
              <w:t>c</w:t>
            </w:r>
            <w:r w:rsidRPr="000E2926">
              <w:rPr>
                <w:rFonts w:asciiTheme="minorHAnsi" w:hAnsiTheme="minorHAnsi" w:cs="Arial"/>
                <w:b/>
                <w:bCs/>
                <w:spacing w:val="-1"/>
                <w:sz w:val="16"/>
                <w:szCs w:val="16"/>
              </w:rPr>
              <w:t>ol</w:t>
            </w:r>
            <w:r w:rsidRPr="000E2926">
              <w:rPr>
                <w:rFonts w:asciiTheme="minorHAnsi" w:hAnsiTheme="minorHAnsi" w:cs="Arial"/>
                <w:b/>
                <w:bCs/>
                <w:spacing w:val="4"/>
                <w:sz w:val="16"/>
                <w:szCs w:val="16"/>
              </w:rPr>
              <w:t>t</w:t>
            </w:r>
            <w:r w:rsidRPr="000E2926">
              <w:rPr>
                <w:rFonts w:asciiTheme="minorHAnsi" w:hAnsiTheme="minorHAnsi" w:cs="Arial"/>
                <w:b/>
                <w:bCs/>
                <w:sz w:val="16"/>
                <w:szCs w:val="16"/>
              </w:rPr>
              <w:t>a</w:t>
            </w:r>
            <w:r w:rsidRPr="000E2926">
              <w:rPr>
                <w:rFonts w:asciiTheme="minorHAnsi" w:hAnsiTheme="minorHAnsi" w:cs="Arial"/>
                <w:b/>
                <w:bCs/>
                <w:spacing w:val="33"/>
                <w:sz w:val="16"/>
                <w:szCs w:val="16"/>
              </w:rPr>
              <w:t xml:space="preserve"> </w:t>
            </w:r>
            <w:r w:rsidRPr="000E2926">
              <w:rPr>
                <w:rFonts w:asciiTheme="minorHAnsi" w:hAnsiTheme="minorHAnsi" w:cs="Arial"/>
                <w:b/>
                <w:bCs/>
                <w:spacing w:val="5"/>
                <w:sz w:val="16"/>
                <w:szCs w:val="16"/>
              </w:rPr>
              <w:t>R</w:t>
            </w:r>
            <w:r w:rsidRPr="000E2926">
              <w:rPr>
                <w:rFonts w:asciiTheme="minorHAnsi" w:hAnsiTheme="minorHAnsi" w:cs="Arial"/>
                <w:b/>
                <w:bCs/>
                <w:spacing w:val="-1"/>
                <w:sz w:val="16"/>
                <w:szCs w:val="16"/>
              </w:rPr>
              <w:t>i</w:t>
            </w:r>
            <w:r w:rsidRPr="000E2926">
              <w:rPr>
                <w:rFonts w:asciiTheme="minorHAnsi" w:hAnsiTheme="minorHAnsi" w:cs="Arial"/>
                <w:b/>
                <w:bCs/>
                <w:sz w:val="16"/>
                <w:szCs w:val="16"/>
              </w:rPr>
              <w:t>f</w:t>
            </w:r>
            <w:r w:rsidRPr="000E2926">
              <w:rPr>
                <w:rFonts w:asciiTheme="minorHAnsi" w:hAnsiTheme="minorHAnsi" w:cs="Arial"/>
                <w:b/>
                <w:bCs/>
                <w:spacing w:val="-1"/>
                <w:sz w:val="16"/>
                <w:szCs w:val="16"/>
              </w:rPr>
              <w:t>i</w:t>
            </w:r>
            <w:r w:rsidRPr="000E2926">
              <w:rPr>
                <w:rFonts w:asciiTheme="minorHAnsi" w:hAnsiTheme="minorHAnsi" w:cs="Arial"/>
                <w:b/>
                <w:bCs/>
                <w:spacing w:val="3"/>
                <w:sz w:val="16"/>
                <w:szCs w:val="16"/>
              </w:rPr>
              <w:t>u</w:t>
            </w:r>
            <w:r w:rsidRPr="000E2926">
              <w:rPr>
                <w:rFonts w:asciiTheme="minorHAnsi" w:hAnsiTheme="minorHAnsi" w:cs="Arial"/>
                <w:b/>
                <w:bCs/>
                <w:sz w:val="16"/>
                <w:szCs w:val="16"/>
              </w:rPr>
              <w:t>ti</w:t>
            </w:r>
            <w:r w:rsidRPr="000E2926">
              <w:rPr>
                <w:rFonts w:asciiTheme="minorHAnsi" w:hAnsiTheme="minorHAnsi" w:cs="Arial"/>
                <w:b/>
                <w:bCs/>
                <w:spacing w:val="-7"/>
                <w:sz w:val="16"/>
                <w:szCs w:val="16"/>
              </w:rPr>
              <w:t xml:space="preserve"> </w:t>
            </w:r>
            <w:r w:rsidRPr="000E2926">
              <w:rPr>
                <w:rFonts w:asciiTheme="minorHAnsi" w:hAnsiTheme="minorHAnsi" w:cs="Arial"/>
                <w:b/>
                <w:bCs/>
                <w:spacing w:val="3"/>
                <w:sz w:val="16"/>
                <w:szCs w:val="16"/>
              </w:rPr>
              <w:t>p</w:t>
            </w:r>
            <w:r w:rsidRPr="000E2926">
              <w:rPr>
                <w:rFonts w:asciiTheme="minorHAnsi" w:hAnsiTheme="minorHAnsi" w:cs="Arial"/>
                <w:b/>
                <w:bCs/>
                <w:spacing w:val="-2"/>
                <w:sz w:val="16"/>
                <w:szCs w:val="16"/>
              </w:rPr>
              <w:t>e</w:t>
            </w:r>
            <w:r w:rsidRPr="000E2926">
              <w:rPr>
                <w:rFonts w:asciiTheme="minorHAnsi" w:hAnsiTheme="minorHAnsi" w:cs="Arial"/>
                <w:b/>
                <w:bCs/>
                <w:sz w:val="16"/>
                <w:szCs w:val="16"/>
              </w:rPr>
              <w:t>r</w:t>
            </w:r>
            <w:r w:rsidRPr="000E2926">
              <w:rPr>
                <w:rFonts w:asciiTheme="minorHAnsi" w:hAnsiTheme="minorHAnsi" w:cs="Arial"/>
                <w:b/>
                <w:bCs/>
                <w:spacing w:val="3"/>
                <w:sz w:val="16"/>
                <w:szCs w:val="16"/>
              </w:rPr>
              <w:t>i</w:t>
            </w:r>
            <w:r w:rsidRPr="000E2926">
              <w:rPr>
                <w:rFonts w:asciiTheme="minorHAnsi" w:hAnsiTheme="minorHAnsi" w:cs="Arial"/>
                <w:b/>
                <w:bCs/>
                <w:spacing w:val="-2"/>
                <w:sz w:val="16"/>
                <w:szCs w:val="16"/>
              </w:rPr>
              <w:t>c</w:t>
            </w:r>
            <w:r w:rsidRPr="000E2926">
              <w:rPr>
                <w:rFonts w:asciiTheme="minorHAnsi" w:hAnsiTheme="minorHAnsi" w:cs="Arial"/>
                <w:b/>
                <w:bCs/>
                <w:spacing w:val="-1"/>
                <w:sz w:val="16"/>
                <w:szCs w:val="16"/>
              </w:rPr>
              <w:t>o</w:t>
            </w:r>
            <w:r w:rsidRPr="000E2926">
              <w:rPr>
                <w:rFonts w:asciiTheme="minorHAnsi" w:hAnsiTheme="minorHAnsi" w:cs="Arial"/>
                <w:b/>
                <w:bCs/>
                <w:spacing w:val="3"/>
                <w:sz w:val="16"/>
                <w:szCs w:val="16"/>
              </w:rPr>
              <w:t>l</w:t>
            </w:r>
            <w:r w:rsidRPr="000E2926">
              <w:rPr>
                <w:rFonts w:asciiTheme="minorHAnsi" w:hAnsiTheme="minorHAnsi" w:cs="Arial"/>
                <w:b/>
                <w:bCs/>
                <w:spacing w:val="-1"/>
                <w:sz w:val="16"/>
                <w:szCs w:val="16"/>
              </w:rPr>
              <w:t>o</w:t>
            </w:r>
            <w:r w:rsidRPr="000E2926">
              <w:rPr>
                <w:rFonts w:asciiTheme="minorHAnsi" w:hAnsiTheme="minorHAnsi" w:cs="Arial"/>
                <w:b/>
                <w:bCs/>
                <w:spacing w:val="3"/>
                <w:sz w:val="16"/>
                <w:szCs w:val="16"/>
              </w:rPr>
              <w:t>s</w:t>
            </w:r>
            <w:r w:rsidRPr="000E2926">
              <w:rPr>
                <w:rFonts w:asciiTheme="minorHAnsi" w:hAnsiTheme="minorHAnsi" w:cs="Arial"/>
                <w:b/>
                <w:bCs/>
                <w:sz w:val="16"/>
                <w:szCs w:val="16"/>
              </w:rPr>
              <w:t>i</w:t>
            </w:r>
          </w:p>
        </w:tc>
      </w:tr>
      <w:tr w:rsidR="00D91BE6" w:rsidRPr="000E2926" w14:paraId="7530805D" w14:textId="77777777" w:rsidTr="00AA58A5">
        <w:trPr>
          <w:trHeight w:hRule="exact" w:val="379"/>
        </w:trPr>
        <w:tc>
          <w:tcPr>
            <w:tcW w:w="2982" w:type="dxa"/>
            <w:tcBorders>
              <w:top w:val="single" w:sz="4" w:space="0" w:color="000000"/>
              <w:left w:val="single" w:sz="4" w:space="0" w:color="000000"/>
              <w:bottom w:val="single" w:sz="4" w:space="0" w:color="000000"/>
              <w:right w:val="single" w:sz="4" w:space="0" w:color="000000"/>
            </w:tcBorders>
          </w:tcPr>
          <w:p w14:paraId="4900D2CC" w14:textId="77777777" w:rsidR="00D91BE6" w:rsidRPr="000E2926" w:rsidRDefault="00D91BE6" w:rsidP="00AA58A5">
            <w:pPr>
              <w:pStyle w:val="TableParagraph"/>
              <w:kinsoku w:val="0"/>
              <w:overflowPunct w:val="0"/>
              <w:spacing w:before="5" w:line="180" w:lineRule="exact"/>
              <w:rPr>
                <w:rFonts w:asciiTheme="minorHAnsi" w:hAnsiTheme="minorHAnsi"/>
                <w:sz w:val="18"/>
                <w:szCs w:val="18"/>
              </w:rPr>
            </w:pPr>
          </w:p>
          <w:p w14:paraId="3FA3C3BC" w14:textId="77777777" w:rsidR="00D91BE6" w:rsidRPr="000E2926" w:rsidRDefault="00D91BE6" w:rsidP="00AA58A5">
            <w:pPr>
              <w:pStyle w:val="TableParagraph"/>
              <w:kinsoku w:val="0"/>
              <w:overflowPunct w:val="0"/>
              <w:spacing w:line="183" w:lineRule="exact"/>
              <w:ind w:left="66"/>
              <w:rPr>
                <w:rFonts w:asciiTheme="minorHAnsi" w:hAnsiTheme="minorHAnsi"/>
              </w:rPr>
            </w:pPr>
            <w:r w:rsidRPr="000E2926">
              <w:rPr>
                <w:rFonts w:asciiTheme="minorHAnsi" w:hAnsiTheme="minorHAnsi" w:cs="Arial"/>
                <w:b/>
                <w:bCs/>
                <w:i/>
                <w:iCs/>
                <w:sz w:val="16"/>
                <w:szCs w:val="16"/>
              </w:rPr>
              <w:t>P</w:t>
            </w:r>
            <w:r w:rsidRPr="000E2926">
              <w:rPr>
                <w:rFonts w:asciiTheme="minorHAnsi" w:hAnsiTheme="minorHAnsi" w:cs="Arial"/>
                <w:b/>
                <w:bCs/>
                <w:i/>
                <w:iCs/>
                <w:spacing w:val="-2"/>
                <w:sz w:val="16"/>
                <w:szCs w:val="16"/>
              </w:rPr>
              <w:t>e</w:t>
            </w:r>
            <w:r w:rsidRPr="000E2926">
              <w:rPr>
                <w:rFonts w:asciiTheme="minorHAnsi" w:hAnsiTheme="minorHAnsi" w:cs="Arial"/>
                <w:b/>
                <w:bCs/>
                <w:i/>
                <w:iCs/>
                <w:sz w:val="16"/>
                <w:szCs w:val="16"/>
              </w:rPr>
              <w:t>r</w:t>
            </w:r>
            <w:r w:rsidRPr="000E2926">
              <w:rPr>
                <w:rFonts w:asciiTheme="minorHAnsi" w:hAnsiTheme="minorHAnsi" w:cs="Arial"/>
                <w:b/>
                <w:bCs/>
                <w:i/>
                <w:iCs/>
                <w:spacing w:val="3"/>
                <w:sz w:val="16"/>
                <w:szCs w:val="16"/>
              </w:rPr>
              <w:t>s</w:t>
            </w:r>
            <w:r w:rsidRPr="000E2926">
              <w:rPr>
                <w:rFonts w:asciiTheme="minorHAnsi" w:hAnsiTheme="minorHAnsi" w:cs="Arial"/>
                <w:b/>
                <w:bCs/>
                <w:i/>
                <w:iCs/>
                <w:spacing w:val="-1"/>
                <w:sz w:val="16"/>
                <w:szCs w:val="16"/>
              </w:rPr>
              <w:t>o</w:t>
            </w:r>
            <w:r w:rsidRPr="000E2926">
              <w:rPr>
                <w:rFonts w:asciiTheme="minorHAnsi" w:hAnsiTheme="minorHAnsi" w:cs="Arial"/>
                <w:b/>
                <w:bCs/>
                <w:i/>
                <w:iCs/>
                <w:spacing w:val="3"/>
                <w:sz w:val="16"/>
                <w:szCs w:val="16"/>
              </w:rPr>
              <w:t>n</w:t>
            </w:r>
            <w:r w:rsidRPr="000E2926">
              <w:rPr>
                <w:rFonts w:asciiTheme="minorHAnsi" w:hAnsiTheme="minorHAnsi" w:cs="Arial"/>
                <w:b/>
                <w:bCs/>
                <w:i/>
                <w:iCs/>
                <w:spacing w:val="-2"/>
                <w:sz w:val="16"/>
                <w:szCs w:val="16"/>
              </w:rPr>
              <w:t>a</w:t>
            </w:r>
            <w:r w:rsidRPr="000E2926">
              <w:rPr>
                <w:rFonts w:asciiTheme="minorHAnsi" w:hAnsiTheme="minorHAnsi" w:cs="Arial"/>
                <w:b/>
                <w:bCs/>
                <w:i/>
                <w:iCs/>
                <w:spacing w:val="-1"/>
                <w:sz w:val="16"/>
                <w:szCs w:val="16"/>
              </w:rPr>
              <w:t>l</w:t>
            </w:r>
            <w:r w:rsidRPr="000E2926">
              <w:rPr>
                <w:rFonts w:asciiTheme="minorHAnsi" w:hAnsiTheme="minorHAnsi" w:cs="Arial"/>
                <w:b/>
                <w:bCs/>
                <w:i/>
                <w:iCs/>
                <w:sz w:val="16"/>
                <w:szCs w:val="16"/>
              </w:rPr>
              <w:t>e</w:t>
            </w:r>
            <w:r w:rsidRPr="000E2926">
              <w:rPr>
                <w:rFonts w:asciiTheme="minorHAnsi" w:hAnsiTheme="minorHAnsi" w:cs="Arial"/>
                <w:b/>
                <w:bCs/>
                <w:i/>
                <w:iCs/>
                <w:spacing w:val="37"/>
                <w:sz w:val="16"/>
                <w:szCs w:val="16"/>
              </w:rPr>
              <w:t xml:space="preserve"> </w:t>
            </w:r>
            <w:r w:rsidRPr="000E2926">
              <w:rPr>
                <w:rFonts w:asciiTheme="minorHAnsi" w:hAnsiTheme="minorHAnsi" w:cs="Arial"/>
                <w:b/>
                <w:bCs/>
                <w:spacing w:val="3"/>
                <w:sz w:val="16"/>
                <w:szCs w:val="16"/>
              </w:rPr>
              <w:t>i</w:t>
            </w:r>
            <w:r w:rsidRPr="000E2926">
              <w:rPr>
                <w:rFonts w:asciiTheme="minorHAnsi" w:hAnsiTheme="minorHAnsi" w:cs="Arial"/>
                <w:b/>
                <w:bCs/>
                <w:spacing w:val="-2"/>
                <w:sz w:val="16"/>
                <w:szCs w:val="16"/>
              </w:rPr>
              <w:t>m</w:t>
            </w:r>
            <w:r w:rsidRPr="000E2926">
              <w:rPr>
                <w:rFonts w:asciiTheme="minorHAnsi" w:hAnsiTheme="minorHAnsi" w:cs="Arial"/>
                <w:b/>
                <w:bCs/>
                <w:spacing w:val="-1"/>
                <w:sz w:val="16"/>
                <w:szCs w:val="16"/>
              </w:rPr>
              <w:t>p</w:t>
            </w:r>
            <w:r w:rsidRPr="000E2926">
              <w:rPr>
                <w:rFonts w:asciiTheme="minorHAnsi" w:hAnsiTheme="minorHAnsi" w:cs="Arial"/>
                <w:b/>
                <w:bCs/>
                <w:spacing w:val="3"/>
                <w:sz w:val="16"/>
                <w:szCs w:val="16"/>
              </w:rPr>
              <w:t>i</w:t>
            </w:r>
            <w:r w:rsidRPr="000E2926">
              <w:rPr>
                <w:rFonts w:asciiTheme="minorHAnsi" w:hAnsiTheme="minorHAnsi" w:cs="Arial"/>
                <w:b/>
                <w:bCs/>
                <w:spacing w:val="-2"/>
                <w:sz w:val="16"/>
                <w:szCs w:val="16"/>
              </w:rPr>
              <w:t>e</w:t>
            </w:r>
            <w:r w:rsidRPr="000E2926">
              <w:rPr>
                <w:rFonts w:asciiTheme="minorHAnsi" w:hAnsiTheme="minorHAnsi" w:cs="Arial"/>
                <w:b/>
                <w:bCs/>
                <w:spacing w:val="3"/>
                <w:sz w:val="16"/>
                <w:szCs w:val="16"/>
              </w:rPr>
              <w:t>g</w:t>
            </w:r>
            <w:r w:rsidRPr="000E2926">
              <w:rPr>
                <w:rFonts w:asciiTheme="minorHAnsi" w:hAnsiTheme="minorHAnsi" w:cs="Arial"/>
                <w:b/>
                <w:bCs/>
                <w:spacing w:val="-2"/>
                <w:sz w:val="16"/>
                <w:szCs w:val="16"/>
              </w:rPr>
              <w:t>a</w:t>
            </w:r>
            <w:r w:rsidRPr="000E2926">
              <w:rPr>
                <w:rFonts w:asciiTheme="minorHAnsi" w:hAnsiTheme="minorHAnsi" w:cs="Arial"/>
                <w:b/>
                <w:bCs/>
                <w:sz w:val="16"/>
                <w:szCs w:val="16"/>
              </w:rPr>
              <w:t>to</w:t>
            </w:r>
            <w:r w:rsidRPr="000E2926">
              <w:rPr>
                <w:rFonts w:asciiTheme="minorHAnsi" w:hAnsiTheme="minorHAnsi" w:cs="Arial"/>
                <w:b/>
                <w:bCs/>
                <w:spacing w:val="37"/>
                <w:sz w:val="16"/>
                <w:szCs w:val="16"/>
              </w:rPr>
              <w:t xml:space="preserve"> </w:t>
            </w:r>
            <w:r w:rsidRPr="000E2926">
              <w:rPr>
                <w:rFonts w:asciiTheme="minorHAnsi" w:hAnsiTheme="minorHAnsi" w:cs="Arial"/>
                <w:b/>
                <w:bCs/>
                <w:spacing w:val="3"/>
                <w:sz w:val="16"/>
                <w:szCs w:val="16"/>
              </w:rPr>
              <w:t>p</w:t>
            </w:r>
            <w:r w:rsidRPr="000E2926">
              <w:rPr>
                <w:rFonts w:asciiTheme="minorHAnsi" w:hAnsiTheme="minorHAnsi" w:cs="Arial"/>
                <w:b/>
                <w:bCs/>
                <w:spacing w:val="-2"/>
                <w:sz w:val="16"/>
                <w:szCs w:val="16"/>
              </w:rPr>
              <w:t>e</w:t>
            </w:r>
            <w:r w:rsidRPr="000E2926">
              <w:rPr>
                <w:rFonts w:asciiTheme="minorHAnsi" w:hAnsiTheme="minorHAnsi" w:cs="Arial"/>
                <w:b/>
                <w:bCs/>
                <w:sz w:val="16"/>
                <w:szCs w:val="16"/>
              </w:rPr>
              <w:t>r</w:t>
            </w:r>
            <w:r w:rsidRPr="000E2926">
              <w:rPr>
                <w:rFonts w:asciiTheme="minorHAnsi" w:hAnsiTheme="minorHAnsi" w:cs="Arial"/>
                <w:b/>
                <w:bCs/>
                <w:spacing w:val="-5"/>
                <w:sz w:val="16"/>
                <w:szCs w:val="16"/>
              </w:rPr>
              <w:t xml:space="preserve"> </w:t>
            </w:r>
            <w:r w:rsidRPr="000E2926">
              <w:rPr>
                <w:rFonts w:asciiTheme="minorHAnsi" w:hAnsiTheme="minorHAnsi" w:cs="Arial"/>
                <w:b/>
                <w:bCs/>
                <w:spacing w:val="-1"/>
                <w:sz w:val="16"/>
                <w:szCs w:val="16"/>
              </w:rPr>
              <w:t>i</w:t>
            </w:r>
            <w:r w:rsidRPr="000E2926">
              <w:rPr>
                <w:rFonts w:asciiTheme="minorHAnsi" w:hAnsiTheme="minorHAnsi" w:cs="Arial"/>
                <w:b/>
                <w:bCs/>
                <w:sz w:val="16"/>
                <w:szCs w:val="16"/>
              </w:rPr>
              <w:t>l</w:t>
            </w:r>
            <w:r w:rsidRPr="000E2926">
              <w:rPr>
                <w:rFonts w:asciiTheme="minorHAnsi" w:hAnsiTheme="minorHAnsi" w:cs="Arial"/>
                <w:b/>
                <w:bCs/>
                <w:spacing w:val="-2"/>
                <w:sz w:val="16"/>
                <w:szCs w:val="16"/>
              </w:rPr>
              <w:t xml:space="preserve"> </w:t>
            </w:r>
            <w:r w:rsidRPr="000E2926">
              <w:rPr>
                <w:rFonts w:asciiTheme="minorHAnsi" w:hAnsiTheme="minorHAnsi" w:cs="Arial"/>
                <w:b/>
                <w:bCs/>
                <w:spacing w:val="3"/>
                <w:sz w:val="16"/>
                <w:szCs w:val="16"/>
              </w:rPr>
              <w:t>s</w:t>
            </w:r>
            <w:r w:rsidRPr="000E2926">
              <w:rPr>
                <w:rFonts w:asciiTheme="minorHAnsi" w:hAnsiTheme="minorHAnsi" w:cs="Arial"/>
                <w:b/>
                <w:bCs/>
                <w:spacing w:val="-2"/>
                <w:sz w:val="16"/>
                <w:szCs w:val="16"/>
              </w:rPr>
              <w:t>e</w:t>
            </w:r>
            <w:r w:rsidRPr="000E2926">
              <w:rPr>
                <w:rFonts w:asciiTheme="minorHAnsi" w:hAnsiTheme="minorHAnsi" w:cs="Arial"/>
                <w:b/>
                <w:bCs/>
                <w:sz w:val="16"/>
                <w:szCs w:val="16"/>
              </w:rPr>
              <w:t>r</w:t>
            </w:r>
            <w:r w:rsidRPr="000E2926">
              <w:rPr>
                <w:rFonts w:asciiTheme="minorHAnsi" w:hAnsiTheme="minorHAnsi" w:cs="Arial"/>
                <w:b/>
                <w:bCs/>
                <w:spacing w:val="3"/>
                <w:sz w:val="16"/>
                <w:szCs w:val="16"/>
              </w:rPr>
              <w:t>v</w:t>
            </w:r>
            <w:r w:rsidRPr="000E2926">
              <w:rPr>
                <w:rFonts w:asciiTheme="minorHAnsi" w:hAnsiTheme="minorHAnsi" w:cs="Arial"/>
                <w:b/>
                <w:bCs/>
                <w:spacing w:val="-1"/>
                <w:sz w:val="16"/>
                <w:szCs w:val="16"/>
              </w:rPr>
              <w:t>i</w:t>
            </w:r>
            <w:r w:rsidRPr="000E2926">
              <w:rPr>
                <w:rFonts w:asciiTheme="minorHAnsi" w:hAnsiTheme="minorHAnsi" w:cs="Arial"/>
                <w:b/>
                <w:bCs/>
                <w:spacing w:val="2"/>
                <w:sz w:val="16"/>
                <w:szCs w:val="16"/>
              </w:rPr>
              <w:t>z</w:t>
            </w:r>
            <w:r w:rsidRPr="000E2926">
              <w:rPr>
                <w:rFonts w:asciiTheme="minorHAnsi" w:hAnsiTheme="minorHAnsi" w:cs="Arial"/>
                <w:b/>
                <w:bCs/>
                <w:spacing w:val="-1"/>
                <w:sz w:val="16"/>
                <w:szCs w:val="16"/>
              </w:rPr>
              <w:t>i</w:t>
            </w:r>
            <w:r w:rsidRPr="000E2926">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0898E528" w14:textId="77777777" w:rsidR="00D91BE6" w:rsidRPr="000E2926" w:rsidRDefault="00D91BE6" w:rsidP="00AA58A5">
            <w:pPr>
              <w:pStyle w:val="TableParagraph"/>
              <w:kinsoku w:val="0"/>
              <w:overflowPunct w:val="0"/>
              <w:spacing w:before="5" w:line="180" w:lineRule="exact"/>
              <w:rPr>
                <w:rFonts w:asciiTheme="minorHAnsi" w:hAnsiTheme="minorHAnsi"/>
                <w:sz w:val="18"/>
                <w:szCs w:val="18"/>
              </w:rPr>
            </w:pPr>
          </w:p>
          <w:p w14:paraId="6C9BEB8C" w14:textId="77777777" w:rsidR="00D91BE6" w:rsidRPr="000E2926" w:rsidRDefault="00D91BE6" w:rsidP="00AA58A5">
            <w:pPr>
              <w:pStyle w:val="TableParagraph"/>
              <w:kinsoku w:val="0"/>
              <w:overflowPunct w:val="0"/>
              <w:spacing w:line="183" w:lineRule="exact"/>
              <w:ind w:left="66"/>
              <w:rPr>
                <w:rFonts w:asciiTheme="minorHAnsi" w:hAnsiTheme="minorHAnsi"/>
              </w:rPr>
            </w:pPr>
            <w:r w:rsidRPr="000E2926">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34A846A8" w14:textId="77777777" w:rsidR="00D91BE6" w:rsidRPr="000E2926" w:rsidRDefault="00D91BE6" w:rsidP="00AA58A5">
            <w:pPr>
              <w:pStyle w:val="TableParagraph"/>
              <w:kinsoku w:val="0"/>
              <w:overflowPunct w:val="0"/>
              <w:spacing w:before="5" w:line="180" w:lineRule="exact"/>
              <w:rPr>
                <w:rFonts w:asciiTheme="minorHAnsi" w:hAnsiTheme="minorHAnsi"/>
                <w:sz w:val="18"/>
                <w:szCs w:val="18"/>
              </w:rPr>
            </w:pPr>
          </w:p>
          <w:p w14:paraId="36AB6AFB" w14:textId="77777777" w:rsidR="00D91BE6" w:rsidRPr="000E2926" w:rsidRDefault="00D91BE6" w:rsidP="00AA58A5">
            <w:pPr>
              <w:pStyle w:val="TableParagraph"/>
              <w:kinsoku w:val="0"/>
              <w:overflowPunct w:val="0"/>
              <w:spacing w:line="183" w:lineRule="exact"/>
              <w:ind w:left="61"/>
              <w:rPr>
                <w:rFonts w:asciiTheme="minorHAnsi" w:hAnsiTheme="minorHAnsi"/>
              </w:rPr>
            </w:pPr>
            <w:r w:rsidRPr="000E2926">
              <w:rPr>
                <w:rFonts w:asciiTheme="minorHAnsi" w:hAnsiTheme="minorHAnsi" w:cs="Arial"/>
                <w:b/>
                <w:bCs/>
                <w:spacing w:val="-1"/>
                <w:sz w:val="16"/>
                <w:szCs w:val="16"/>
              </w:rPr>
              <w:t>o</w:t>
            </w:r>
            <w:r w:rsidRPr="000E2926">
              <w:rPr>
                <w:rFonts w:asciiTheme="minorHAnsi" w:hAnsiTheme="minorHAnsi" w:cs="Arial"/>
                <w:b/>
                <w:bCs/>
                <w:sz w:val="16"/>
                <w:szCs w:val="16"/>
              </w:rPr>
              <w:t>re</w:t>
            </w:r>
          </w:p>
        </w:tc>
        <w:tc>
          <w:tcPr>
            <w:tcW w:w="504" w:type="dxa"/>
            <w:tcBorders>
              <w:top w:val="single" w:sz="4" w:space="0" w:color="000000"/>
              <w:left w:val="single" w:sz="4" w:space="0" w:color="000000"/>
              <w:bottom w:val="single" w:sz="4" w:space="0" w:color="000000"/>
              <w:right w:val="single" w:sz="4" w:space="0" w:color="000000"/>
            </w:tcBorders>
          </w:tcPr>
          <w:p w14:paraId="6933F1C1" w14:textId="77777777" w:rsidR="00D91BE6" w:rsidRPr="000E2926" w:rsidRDefault="00D91BE6" w:rsidP="00AA58A5">
            <w:pPr>
              <w:pStyle w:val="TableParagraph"/>
              <w:kinsoku w:val="0"/>
              <w:overflowPunct w:val="0"/>
              <w:spacing w:before="5" w:line="180" w:lineRule="exact"/>
              <w:rPr>
                <w:rFonts w:asciiTheme="minorHAnsi" w:hAnsiTheme="minorHAnsi"/>
                <w:sz w:val="18"/>
                <w:szCs w:val="18"/>
              </w:rPr>
            </w:pPr>
          </w:p>
          <w:p w14:paraId="08CE5966" w14:textId="77777777" w:rsidR="00D91BE6" w:rsidRPr="000E2926" w:rsidRDefault="00D91BE6" w:rsidP="00AA58A5">
            <w:pPr>
              <w:pStyle w:val="TableParagraph"/>
              <w:kinsoku w:val="0"/>
              <w:overflowPunct w:val="0"/>
              <w:spacing w:line="183" w:lineRule="exact"/>
              <w:ind w:left="61"/>
              <w:rPr>
                <w:rFonts w:asciiTheme="minorHAnsi" w:hAnsiTheme="minorHAnsi"/>
              </w:rPr>
            </w:pPr>
            <w:r w:rsidRPr="000E2926">
              <w:rPr>
                <w:rFonts w:asciiTheme="minorHAnsi" w:hAnsiTheme="minorHAnsi" w:cs="Arial"/>
                <w:b/>
                <w:bCs/>
                <w:spacing w:val="2"/>
                <w:sz w:val="16"/>
                <w:szCs w:val="16"/>
              </w:rPr>
              <w:t>z</w:t>
            </w:r>
            <w:r w:rsidRPr="000E2926">
              <w:rPr>
                <w:rFonts w:asciiTheme="minorHAnsi" w:hAnsiTheme="minorHAnsi" w:cs="Arial"/>
                <w:b/>
                <w:bCs/>
                <w:spacing w:val="-1"/>
                <w:sz w:val="16"/>
                <w:szCs w:val="16"/>
              </w:rPr>
              <w:t>on</w:t>
            </w:r>
            <w:r w:rsidRPr="000E2926">
              <w:rPr>
                <w:rFonts w:asciiTheme="minorHAnsi" w:hAnsiTheme="minorHAnsi" w:cs="Arial"/>
                <w:b/>
                <w:bCs/>
                <w:sz w:val="16"/>
                <w:szCs w:val="16"/>
              </w:rPr>
              <w:t>e</w:t>
            </w:r>
          </w:p>
        </w:tc>
        <w:tc>
          <w:tcPr>
            <w:tcW w:w="898" w:type="dxa"/>
            <w:tcBorders>
              <w:top w:val="single" w:sz="4" w:space="0" w:color="000000"/>
              <w:left w:val="single" w:sz="4" w:space="0" w:color="000000"/>
              <w:bottom w:val="single" w:sz="4" w:space="0" w:color="000000"/>
              <w:right w:val="single" w:sz="4" w:space="0" w:color="000000"/>
            </w:tcBorders>
          </w:tcPr>
          <w:p w14:paraId="6F486130" w14:textId="77777777" w:rsidR="00D91BE6" w:rsidRPr="000E2926" w:rsidRDefault="00D91BE6" w:rsidP="00AA58A5">
            <w:pPr>
              <w:pStyle w:val="TableParagraph"/>
              <w:kinsoku w:val="0"/>
              <w:overflowPunct w:val="0"/>
              <w:spacing w:before="5" w:line="180" w:lineRule="exact"/>
              <w:rPr>
                <w:rFonts w:asciiTheme="minorHAnsi" w:hAnsiTheme="minorHAnsi"/>
                <w:sz w:val="18"/>
                <w:szCs w:val="18"/>
              </w:rPr>
            </w:pPr>
          </w:p>
          <w:p w14:paraId="46C5650D" w14:textId="77777777" w:rsidR="00D91BE6" w:rsidRPr="000E2926" w:rsidRDefault="00D91BE6" w:rsidP="00AA58A5">
            <w:pPr>
              <w:pStyle w:val="TableParagraph"/>
              <w:kinsoku w:val="0"/>
              <w:overflowPunct w:val="0"/>
              <w:spacing w:line="183" w:lineRule="exact"/>
              <w:ind w:left="66"/>
              <w:rPr>
                <w:rFonts w:asciiTheme="minorHAnsi" w:hAnsiTheme="minorHAnsi"/>
              </w:rPr>
            </w:pPr>
            <w:r w:rsidRPr="000E2926">
              <w:rPr>
                <w:rFonts w:asciiTheme="minorHAnsi" w:hAnsiTheme="minorHAnsi" w:cs="Arial"/>
                <w:b/>
                <w:bCs/>
                <w:sz w:val="16"/>
                <w:szCs w:val="16"/>
              </w:rPr>
              <w:t>fr</w:t>
            </w:r>
            <w:r w:rsidRPr="000E2926">
              <w:rPr>
                <w:rFonts w:asciiTheme="minorHAnsi" w:hAnsiTheme="minorHAnsi" w:cs="Arial"/>
                <w:b/>
                <w:bCs/>
                <w:spacing w:val="-2"/>
                <w:sz w:val="16"/>
                <w:szCs w:val="16"/>
              </w:rPr>
              <w:t>e</w:t>
            </w:r>
            <w:r w:rsidRPr="000E2926">
              <w:rPr>
                <w:rFonts w:asciiTheme="minorHAnsi" w:hAnsiTheme="minorHAnsi" w:cs="Arial"/>
                <w:b/>
                <w:bCs/>
                <w:spacing w:val="-1"/>
                <w:sz w:val="16"/>
                <w:szCs w:val="16"/>
              </w:rPr>
              <w:t>q</w:t>
            </w:r>
            <w:r w:rsidRPr="000E2926">
              <w:rPr>
                <w:rFonts w:asciiTheme="minorHAnsi" w:hAnsiTheme="minorHAnsi" w:cs="Arial"/>
                <w:b/>
                <w:bCs/>
                <w:spacing w:val="3"/>
                <w:sz w:val="16"/>
                <w:szCs w:val="16"/>
              </w:rPr>
              <w:t>u</w:t>
            </w:r>
            <w:r w:rsidRPr="000E2926">
              <w:rPr>
                <w:rFonts w:asciiTheme="minorHAnsi" w:hAnsiTheme="minorHAnsi" w:cs="Arial"/>
                <w:b/>
                <w:bCs/>
                <w:spacing w:val="-2"/>
                <w:sz w:val="16"/>
                <w:szCs w:val="16"/>
              </w:rPr>
              <w:t>e</w:t>
            </w:r>
            <w:r w:rsidRPr="000E2926">
              <w:rPr>
                <w:rFonts w:asciiTheme="minorHAnsi" w:hAnsiTheme="minorHAnsi" w:cs="Arial"/>
                <w:b/>
                <w:bCs/>
                <w:spacing w:val="-1"/>
                <w:sz w:val="16"/>
                <w:szCs w:val="16"/>
              </w:rPr>
              <w:t>n</w:t>
            </w:r>
            <w:r w:rsidRPr="000E2926">
              <w:rPr>
                <w:rFonts w:asciiTheme="minorHAnsi" w:hAnsiTheme="minorHAnsi" w:cs="Arial"/>
                <w:b/>
                <w:bCs/>
                <w:spacing w:val="2"/>
                <w:sz w:val="16"/>
                <w:szCs w:val="16"/>
              </w:rPr>
              <w:t>z</w:t>
            </w:r>
            <w:r w:rsidRPr="000E2926">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1DC26BE2" w14:textId="77777777" w:rsidR="00D91BE6" w:rsidRPr="000E2926" w:rsidRDefault="00D91BE6" w:rsidP="00AA58A5">
            <w:pPr>
              <w:pStyle w:val="TableParagraph"/>
              <w:kinsoku w:val="0"/>
              <w:overflowPunct w:val="0"/>
              <w:spacing w:before="5" w:line="180" w:lineRule="exact"/>
              <w:rPr>
                <w:rFonts w:asciiTheme="minorHAnsi" w:hAnsiTheme="minorHAnsi"/>
                <w:sz w:val="18"/>
                <w:szCs w:val="18"/>
              </w:rPr>
            </w:pPr>
          </w:p>
          <w:p w14:paraId="46B16D81" w14:textId="77777777" w:rsidR="00D91BE6" w:rsidRPr="000E2926" w:rsidRDefault="00D91BE6" w:rsidP="00AA58A5">
            <w:pPr>
              <w:pStyle w:val="TableParagraph"/>
              <w:kinsoku w:val="0"/>
              <w:overflowPunct w:val="0"/>
              <w:spacing w:line="183" w:lineRule="exact"/>
              <w:ind w:left="66"/>
              <w:rPr>
                <w:rFonts w:asciiTheme="minorHAnsi" w:hAnsiTheme="minorHAnsi"/>
              </w:rPr>
            </w:pPr>
            <w:r w:rsidRPr="000E2926">
              <w:rPr>
                <w:rFonts w:asciiTheme="minorHAnsi" w:hAnsiTheme="minorHAnsi" w:cs="Arial"/>
                <w:b/>
                <w:bCs/>
                <w:spacing w:val="-2"/>
                <w:sz w:val="16"/>
                <w:szCs w:val="16"/>
              </w:rPr>
              <w:t>se</w:t>
            </w:r>
            <w:r w:rsidRPr="000E2926">
              <w:rPr>
                <w:rFonts w:asciiTheme="minorHAnsi" w:hAnsiTheme="minorHAnsi" w:cs="Arial"/>
                <w:b/>
                <w:bCs/>
                <w:sz w:val="16"/>
                <w:szCs w:val="16"/>
              </w:rPr>
              <w:t>t</w:t>
            </w:r>
            <w:r w:rsidRPr="000E2926">
              <w:rPr>
                <w:rFonts w:asciiTheme="minorHAnsi" w:hAnsiTheme="minorHAnsi" w:cs="Arial"/>
                <w:b/>
                <w:bCs/>
                <w:spacing w:val="4"/>
                <w:sz w:val="16"/>
                <w:szCs w:val="16"/>
              </w:rPr>
              <w:t>t</w:t>
            </w:r>
            <w:r w:rsidRPr="000E2926">
              <w:rPr>
                <w:rFonts w:asciiTheme="minorHAnsi" w:hAnsiTheme="minorHAnsi" w:cs="Arial"/>
                <w:b/>
                <w:bCs/>
                <w:spacing w:val="-1"/>
                <w:sz w:val="16"/>
                <w:szCs w:val="16"/>
              </w:rPr>
              <w:t>i</w:t>
            </w:r>
            <w:r w:rsidRPr="000E2926">
              <w:rPr>
                <w:rFonts w:asciiTheme="minorHAnsi" w:hAnsiTheme="minorHAnsi" w:cs="Arial"/>
                <w:b/>
                <w:bCs/>
                <w:spacing w:val="3"/>
                <w:sz w:val="16"/>
                <w:szCs w:val="16"/>
              </w:rPr>
              <w:t>m</w:t>
            </w:r>
            <w:r w:rsidRPr="000E2926">
              <w:rPr>
                <w:rFonts w:asciiTheme="minorHAnsi" w:hAnsiTheme="minorHAnsi" w:cs="Arial"/>
                <w:b/>
                <w:bCs/>
                <w:spacing w:val="-2"/>
                <w:sz w:val="16"/>
                <w:szCs w:val="16"/>
              </w:rPr>
              <w:t>a</w:t>
            </w:r>
            <w:r w:rsidRPr="000E2926">
              <w:rPr>
                <w:rFonts w:asciiTheme="minorHAnsi" w:hAnsiTheme="minorHAnsi" w:cs="Arial"/>
                <w:b/>
                <w:bCs/>
                <w:spacing w:val="3"/>
                <w:sz w:val="16"/>
                <w:szCs w:val="16"/>
              </w:rPr>
              <w:t>n</w:t>
            </w:r>
            <w:r w:rsidRPr="000E2926">
              <w:rPr>
                <w:rFonts w:asciiTheme="minorHAnsi" w:hAnsiTheme="minorHAnsi" w:cs="Arial"/>
                <w:b/>
                <w:bCs/>
                <w:sz w:val="16"/>
                <w:szCs w:val="16"/>
              </w:rPr>
              <w:t>e</w:t>
            </w:r>
          </w:p>
        </w:tc>
        <w:tc>
          <w:tcPr>
            <w:tcW w:w="633" w:type="dxa"/>
            <w:tcBorders>
              <w:top w:val="single" w:sz="4" w:space="0" w:color="000000"/>
              <w:left w:val="single" w:sz="4" w:space="0" w:color="000000"/>
              <w:bottom w:val="single" w:sz="4" w:space="0" w:color="000000"/>
              <w:right w:val="single" w:sz="4" w:space="0" w:color="000000"/>
            </w:tcBorders>
          </w:tcPr>
          <w:p w14:paraId="1FC2D4BE" w14:textId="77777777" w:rsidR="00D91BE6" w:rsidRPr="000E2926" w:rsidRDefault="00D91BE6" w:rsidP="00AA58A5">
            <w:pPr>
              <w:pStyle w:val="TableParagraph"/>
              <w:kinsoku w:val="0"/>
              <w:overflowPunct w:val="0"/>
              <w:spacing w:before="7" w:line="182" w:lineRule="exact"/>
              <w:ind w:left="66" w:right="153"/>
              <w:rPr>
                <w:rFonts w:asciiTheme="minorHAnsi" w:hAnsiTheme="minorHAnsi"/>
              </w:rPr>
            </w:pPr>
            <w:r w:rsidRPr="000E2926">
              <w:rPr>
                <w:rFonts w:asciiTheme="minorHAnsi" w:hAnsiTheme="minorHAnsi" w:cs="Arial"/>
                <w:b/>
                <w:bCs/>
                <w:w w:val="95"/>
                <w:sz w:val="16"/>
                <w:szCs w:val="16"/>
              </w:rPr>
              <w:t>t</w:t>
            </w:r>
            <w:r w:rsidRPr="000E2926">
              <w:rPr>
                <w:rFonts w:asciiTheme="minorHAnsi" w:hAnsiTheme="minorHAnsi" w:cs="Arial"/>
                <w:b/>
                <w:bCs/>
                <w:spacing w:val="-1"/>
                <w:w w:val="95"/>
                <w:sz w:val="16"/>
                <w:szCs w:val="16"/>
              </w:rPr>
              <w:t>o</w:t>
            </w:r>
            <w:r w:rsidRPr="000E2926">
              <w:rPr>
                <w:rFonts w:asciiTheme="minorHAnsi" w:hAnsiTheme="minorHAnsi" w:cs="Arial"/>
                <w:b/>
                <w:bCs/>
                <w:w w:val="95"/>
                <w:sz w:val="16"/>
                <w:szCs w:val="16"/>
              </w:rPr>
              <w:t>t</w:t>
            </w:r>
            <w:r w:rsidRPr="000E2926">
              <w:rPr>
                <w:rFonts w:asciiTheme="minorHAnsi" w:hAnsiTheme="minorHAnsi" w:cs="Arial"/>
                <w:b/>
                <w:bCs/>
                <w:spacing w:val="-1"/>
                <w:w w:val="95"/>
                <w:sz w:val="16"/>
                <w:szCs w:val="16"/>
              </w:rPr>
              <w:t>.o</w:t>
            </w:r>
            <w:r w:rsidRPr="000E2926">
              <w:rPr>
                <w:rFonts w:asciiTheme="minorHAnsi" w:hAnsiTheme="minorHAnsi" w:cs="Arial"/>
                <w:b/>
                <w:bCs/>
                <w:w w:val="95"/>
                <w:sz w:val="16"/>
                <w:szCs w:val="16"/>
              </w:rPr>
              <w:t>r</w:t>
            </w:r>
            <w:r w:rsidRPr="000E2926">
              <w:rPr>
                <w:rFonts w:asciiTheme="minorHAnsi" w:hAnsiTheme="minorHAnsi" w:cs="Arial"/>
                <w:b/>
                <w:bCs/>
                <w:w w:val="99"/>
                <w:sz w:val="16"/>
                <w:szCs w:val="16"/>
              </w:rPr>
              <w:t xml:space="preserve"> </w:t>
            </w:r>
            <w:r w:rsidRPr="000E2926">
              <w:rPr>
                <w:rFonts w:asciiTheme="minorHAnsi" w:hAnsiTheme="minorHAnsi" w:cs="Arial"/>
                <w:b/>
                <w:bCs/>
                <w:sz w:val="16"/>
                <w:szCs w:val="16"/>
              </w:rPr>
              <w:t>e</w:t>
            </w:r>
          </w:p>
        </w:tc>
        <w:tc>
          <w:tcPr>
            <w:tcW w:w="1066" w:type="dxa"/>
            <w:tcBorders>
              <w:top w:val="single" w:sz="4" w:space="0" w:color="000000"/>
              <w:left w:val="single" w:sz="4" w:space="0" w:color="000000"/>
              <w:bottom w:val="single" w:sz="4" w:space="0" w:color="000000"/>
              <w:right w:val="single" w:sz="4" w:space="0" w:color="000000"/>
            </w:tcBorders>
          </w:tcPr>
          <w:p w14:paraId="10683F90" w14:textId="77777777" w:rsidR="00D91BE6" w:rsidRPr="000E2926" w:rsidRDefault="00D91BE6" w:rsidP="00AA58A5">
            <w:pPr>
              <w:pStyle w:val="TableParagraph"/>
              <w:kinsoku w:val="0"/>
              <w:overflowPunct w:val="0"/>
              <w:spacing w:before="7" w:line="182" w:lineRule="exact"/>
              <w:ind w:left="66" w:right="541"/>
              <w:rPr>
                <w:rFonts w:asciiTheme="minorHAnsi" w:hAnsiTheme="minorHAnsi"/>
              </w:rPr>
            </w:pPr>
            <w:r w:rsidRPr="000E2926">
              <w:rPr>
                <w:rFonts w:asciiTheme="minorHAnsi" w:hAnsiTheme="minorHAnsi" w:cs="Arial"/>
                <w:b/>
                <w:bCs/>
                <w:spacing w:val="-2"/>
                <w:sz w:val="16"/>
                <w:szCs w:val="16"/>
              </w:rPr>
              <w:t>c</w:t>
            </w:r>
            <w:r w:rsidRPr="000E2926">
              <w:rPr>
                <w:rFonts w:asciiTheme="minorHAnsi" w:hAnsiTheme="minorHAnsi" w:cs="Arial"/>
                <w:b/>
                <w:bCs/>
                <w:spacing w:val="-1"/>
                <w:sz w:val="16"/>
                <w:szCs w:val="16"/>
              </w:rPr>
              <w:t>o</w:t>
            </w:r>
            <w:r w:rsidRPr="000E2926">
              <w:rPr>
                <w:rFonts w:asciiTheme="minorHAnsi" w:hAnsiTheme="minorHAnsi" w:cs="Arial"/>
                <w:b/>
                <w:bCs/>
                <w:spacing w:val="3"/>
                <w:sz w:val="16"/>
                <w:szCs w:val="16"/>
              </w:rPr>
              <w:t>s</w:t>
            </w:r>
            <w:r w:rsidRPr="000E2926">
              <w:rPr>
                <w:rFonts w:asciiTheme="minorHAnsi" w:hAnsiTheme="minorHAnsi" w:cs="Arial"/>
                <w:b/>
                <w:bCs/>
                <w:sz w:val="16"/>
                <w:szCs w:val="16"/>
              </w:rPr>
              <w:t>to</w:t>
            </w:r>
            <w:r w:rsidRPr="000E2926">
              <w:rPr>
                <w:rFonts w:asciiTheme="minorHAnsi" w:hAnsiTheme="minorHAnsi" w:cs="Arial"/>
                <w:b/>
                <w:bCs/>
                <w:w w:val="99"/>
                <w:sz w:val="16"/>
                <w:szCs w:val="16"/>
              </w:rPr>
              <w:t xml:space="preserve"> </w:t>
            </w:r>
            <w:r w:rsidRPr="000E2926">
              <w:rPr>
                <w:rFonts w:asciiTheme="minorHAnsi" w:hAnsiTheme="minorHAnsi" w:cs="Arial"/>
                <w:b/>
                <w:bCs/>
                <w:spacing w:val="-1"/>
                <w:w w:val="95"/>
                <w:sz w:val="16"/>
                <w:szCs w:val="16"/>
              </w:rPr>
              <w:t>o</w:t>
            </w:r>
            <w:r w:rsidRPr="000E2926">
              <w:rPr>
                <w:rFonts w:asciiTheme="minorHAnsi" w:hAnsiTheme="minorHAnsi" w:cs="Arial"/>
                <w:b/>
                <w:bCs/>
                <w:w w:val="95"/>
                <w:sz w:val="16"/>
                <w:szCs w:val="16"/>
              </w:rPr>
              <w:t>r</w:t>
            </w:r>
            <w:r w:rsidRPr="000E2926">
              <w:rPr>
                <w:rFonts w:asciiTheme="minorHAnsi" w:hAnsiTheme="minorHAnsi" w:cs="Arial"/>
                <w:b/>
                <w:bCs/>
                <w:spacing w:val="-2"/>
                <w:w w:val="95"/>
                <w:sz w:val="16"/>
                <w:szCs w:val="16"/>
              </w:rPr>
              <w:t>a</w:t>
            </w:r>
            <w:r w:rsidRPr="000E2926">
              <w:rPr>
                <w:rFonts w:asciiTheme="minorHAnsi" w:hAnsiTheme="minorHAnsi" w:cs="Arial"/>
                <w:b/>
                <w:bCs/>
                <w:w w:val="95"/>
                <w:sz w:val="16"/>
                <w:szCs w:val="16"/>
              </w:rPr>
              <w:t>r</w:t>
            </w:r>
            <w:r w:rsidRPr="000E2926">
              <w:rPr>
                <w:rFonts w:asciiTheme="minorHAnsi" w:hAnsiTheme="minorHAnsi" w:cs="Arial"/>
                <w:b/>
                <w:bCs/>
                <w:spacing w:val="-1"/>
                <w:w w:val="95"/>
                <w:sz w:val="16"/>
                <w:szCs w:val="16"/>
              </w:rPr>
              <w:t>i</w:t>
            </w:r>
            <w:r w:rsidRPr="000E2926">
              <w:rPr>
                <w:rFonts w:asciiTheme="minorHAnsi" w:hAnsiTheme="minorHAnsi" w:cs="Arial"/>
                <w:b/>
                <w:bCs/>
                <w:w w:val="95"/>
                <w:sz w:val="16"/>
                <w:szCs w:val="16"/>
              </w:rPr>
              <w:t>o</w:t>
            </w:r>
          </w:p>
        </w:tc>
        <w:tc>
          <w:tcPr>
            <w:tcW w:w="1263" w:type="dxa"/>
            <w:tcBorders>
              <w:top w:val="single" w:sz="4" w:space="0" w:color="000000"/>
              <w:left w:val="single" w:sz="4" w:space="0" w:color="000000"/>
              <w:bottom w:val="single" w:sz="4" w:space="0" w:color="000000"/>
              <w:right w:val="single" w:sz="4" w:space="0" w:color="000000"/>
            </w:tcBorders>
          </w:tcPr>
          <w:p w14:paraId="0A5B362E" w14:textId="77777777" w:rsidR="00D91BE6" w:rsidRPr="000E2926" w:rsidRDefault="00D91BE6" w:rsidP="00AA58A5">
            <w:pPr>
              <w:pStyle w:val="TableParagraph"/>
              <w:kinsoku w:val="0"/>
              <w:overflowPunct w:val="0"/>
              <w:spacing w:before="5" w:line="180" w:lineRule="exact"/>
              <w:rPr>
                <w:rFonts w:asciiTheme="minorHAnsi" w:hAnsiTheme="minorHAnsi"/>
                <w:sz w:val="18"/>
                <w:szCs w:val="18"/>
              </w:rPr>
            </w:pPr>
          </w:p>
          <w:p w14:paraId="683A4565" w14:textId="77777777" w:rsidR="00D91BE6" w:rsidRPr="000E2926" w:rsidRDefault="00D91BE6" w:rsidP="00AA58A5">
            <w:pPr>
              <w:pStyle w:val="TableParagraph"/>
              <w:kinsoku w:val="0"/>
              <w:overflowPunct w:val="0"/>
              <w:spacing w:line="183" w:lineRule="exact"/>
              <w:ind w:left="66"/>
              <w:rPr>
                <w:rFonts w:asciiTheme="minorHAnsi" w:hAnsiTheme="minorHAnsi"/>
              </w:rPr>
            </w:pPr>
            <w:r w:rsidRPr="000E2926">
              <w:rPr>
                <w:rFonts w:asciiTheme="minorHAnsi" w:hAnsiTheme="minorHAnsi" w:cs="Arial"/>
                <w:b/>
                <w:bCs/>
                <w:spacing w:val="-2"/>
                <w:sz w:val="16"/>
                <w:szCs w:val="16"/>
              </w:rPr>
              <w:t>c</w:t>
            </w:r>
            <w:r w:rsidRPr="000E2926">
              <w:rPr>
                <w:rFonts w:asciiTheme="minorHAnsi" w:hAnsiTheme="minorHAnsi" w:cs="Arial"/>
                <w:b/>
                <w:bCs/>
                <w:spacing w:val="-1"/>
                <w:sz w:val="16"/>
                <w:szCs w:val="16"/>
              </w:rPr>
              <w:t>o</w:t>
            </w:r>
            <w:r w:rsidRPr="000E2926">
              <w:rPr>
                <w:rFonts w:asciiTheme="minorHAnsi" w:hAnsiTheme="minorHAnsi" w:cs="Arial"/>
                <w:b/>
                <w:bCs/>
                <w:spacing w:val="3"/>
                <w:sz w:val="16"/>
                <w:szCs w:val="16"/>
              </w:rPr>
              <w:t>s</w:t>
            </w:r>
            <w:r w:rsidRPr="000E2926">
              <w:rPr>
                <w:rFonts w:asciiTheme="minorHAnsi" w:hAnsiTheme="minorHAnsi" w:cs="Arial"/>
                <w:b/>
                <w:bCs/>
                <w:sz w:val="16"/>
                <w:szCs w:val="16"/>
              </w:rPr>
              <w:t>to</w:t>
            </w:r>
            <w:r w:rsidRPr="000E2926">
              <w:rPr>
                <w:rFonts w:asciiTheme="minorHAnsi" w:hAnsiTheme="minorHAnsi" w:cs="Arial"/>
                <w:b/>
                <w:bCs/>
                <w:spacing w:val="-9"/>
                <w:sz w:val="16"/>
                <w:szCs w:val="16"/>
              </w:rPr>
              <w:t xml:space="preserve"> </w:t>
            </w:r>
            <w:r w:rsidRPr="000E2926">
              <w:rPr>
                <w:rFonts w:asciiTheme="minorHAnsi" w:hAnsiTheme="minorHAnsi" w:cs="Arial"/>
                <w:b/>
                <w:bCs/>
                <w:spacing w:val="-2"/>
                <w:sz w:val="16"/>
                <w:szCs w:val="16"/>
              </w:rPr>
              <w:t>a</w:t>
            </w:r>
            <w:r w:rsidRPr="000E2926">
              <w:rPr>
                <w:rFonts w:asciiTheme="minorHAnsi" w:hAnsiTheme="minorHAnsi" w:cs="Arial"/>
                <w:b/>
                <w:bCs/>
                <w:spacing w:val="3"/>
                <w:sz w:val="16"/>
                <w:szCs w:val="16"/>
              </w:rPr>
              <w:t>n</w:t>
            </w:r>
            <w:r w:rsidRPr="000E2926">
              <w:rPr>
                <w:rFonts w:asciiTheme="minorHAnsi" w:hAnsiTheme="minorHAnsi" w:cs="Arial"/>
                <w:b/>
                <w:bCs/>
                <w:spacing w:val="-2"/>
                <w:sz w:val="16"/>
                <w:szCs w:val="16"/>
              </w:rPr>
              <w:t>a</w:t>
            </w:r>
            <w:r w:rsidRPr="000E2926">
              <w:rPr>
                <w:rFonts w:asciiTheme="minorHAnsi" w:hAnsiTheme="minorHAnsi" w:cs="Arial"/>
                <w:b/>
                <w:bCs/>
                <w:spacing w:val="-1"/>
                <w:sz w:val="16"/>
                <w:szCs w:val="16"/>
              </w:rPr>
              <w:t>li</w:t>
            </w:r>
            <w:r w:rsidRPr="000E2926">
              <w:rPr>
                <w:rFonts w:asciiTheme="minorHAnsi" w:hAnsiTheme="minorHAnsi" w:cs="Arial"/>
                <w:b/>
                <w:bCs/>
                <w:sz w:val="16"/>
                <w:szCs w:val="16"/>
              </w:rPr>
              <w:t>t</w:t>
            </w:r>
            <w:r w:rsidRPr="000E2926">
              <w:rPr>
                <w:rFonts w:asciiTheme="minorHAnsi" w:hAnsiTheme="minorHAnsi" w:cs="Arial"/>
                <w:b/>
                <w:bCs/>
                <w:spacing w:val="3"/>
                <w:sz w:val="16"/>
                <w:szCs w:val="16"/>
              </w:rPr>
              <w:t>i</w:t>
            </w:r>
            <w:r w:rsidRPr="000E2926">
              <w:rPr>
                <w:rFonts w:asciiTheme="minorHAnsi" w:hAnsiTheme="minorHAnsi" w:cs="Arial"/>
                <w:b/>
                <w:bCs/>
                <w:spacing w:val="-2"/>
                <w:sz w:val="16"/>
                <w:szCs w:val="16"/>
              </w:rPr>
              <w:t>c</w:t>
            </w:r>
            <w:r w:rsidRPr="000E2926">
              <w:rPr>
                <w:rFonts w:asciiTheme="minorHAnsi" w:hAnsiTheme="minorHAnsi" w:cs="Arial"/>
                <w:b/>
                <w:bCs/>
                <w:sz w:val="16"/>
                <w:szCs w:val="16"/>
              </w:rPr>
              <w:t>o</w:t>
            </w:r>
          </w:p>
        </w:tc>
        <w:tc>
          <w:tcPr>
            <w:tcW w:w="1196" w:type="dxa"/>
            <w:tcBorders>
              <w:top w:val="single" w:sz="4" w:space="0" w:color="000000"/>
              <w:left w:val="single" w:sz="4" w:space="0" w:color="000000"/>
              <w:bottom w:val="single" w:sz="4" w:space="0" w:color="000000"/>
              <w:right w:val="single" w:sz="4" w:space="0" w:color="000000"/>
            </w:tcBorders>
          </w:tcPr>
          <w:p w14:paraId="1E8526DC" w14:textId="77777777" w:rsidR="00D91BE6" w:rsidRPr="000E2926" w:rsidRDefault="00D91BE6" w:rsidP="00AA58A5">
            <w:pPr>
              <w:pStyle w:val="TableParagraph"/>
              <w:kinsoku w:val="0"/>
              <w:overflowPunct w:val="0"/>
              <w:spacing w:before="7" w:line="182" w:lineRule="exact"/>
              <w:ind w:left="66" w:right="527"/>
              <w:rPr>
                <w:rFonts w:asciiTheme="minorHAnsi" w:hAnsiTheme="minorHAnsi"/>
              </w:rPr>
            </w:pPr>
            <w:r w:rsidRPr="000E2926">
              <w:rPr>
                <w:rFonts w:asciiTheme="minorHAnsi" w:hAnsiTheme="minorHAnsi" w:cs="Arial"/>
                <w:b/>
                <w:bCs/>
                <w:sz w:val="16"/>
                <w:szCs w:val="16"/>
              </w:rPr>
              <w:t>t</w:t>
            </w:r>
            <w:r w:rsidRPr="000E2926">
              <w:rPr>
                <w:rFonts w:asciiTheme="minorHAnsi" w:hAnsiTheme="minorHAnsi" w:cs="Arial"/>
                <w:b/>
                <w:bCs/>
                <w:spacing w:val="-1"/>
                <w:sz w:val="16"/>
                <w:szCs w:val="16"/>
              </w:rPr>
              <w:t>o</w:t>
            </w:r>
            <w:r w:rsidRPr="000E2926">
              <w:rPr>
                <w:rFonts w:asciiTheme="minorHAnsi" w:hAnsiTheme="minorHAnsi" w:cs="Arial"/>
                <w:b/>
                <w:bCs/>
                <w:sz w:val="16"/>
                <w:szCs w:val="16"/>
              </w:rPr>
              <w:t>t</w:t>
            </w:r>
            <w:r w:rsidRPr="000E2926">
              <w:rPr>
                <w:rFonts w:asciiTheme="minorHAnsi" w:hAnsiTheme="minorHAnsi" w:cs="Arial"/>
                <w:b/>
                <w:bCs/>
                <w:spacing w:val="-2"/>
                <w:sz w:val="16"/>
                <w:szCs w:val="16"/>
              </w:rPr>
              <w:t>a</w:t>
            </w:r>
            <w:r w:rsidRPr="000E2926">
              <w:rPr>
                <w:rFonts w:asciiTheme="minorHAnsi" w:hAnsiTheme="minorHAnsi" w:cs="Arial"/>
                <w:b/>
                <w:bCs/>
                <w:spacing w:val="3"/>
                <w:sz w:val="16"/>
                <w:szCs w:val="16"/>
              </w:rPr>
              <w:t>l</w:t>
            </w:r>
            <w:r w:rsidRPr="000E2926">
              <w:rPr>
                <w:rFonts w:asciiTheme="minorHAnsi" w:hAnsiTheme="minorHAnsi" w:cs="Arial"/>
                <w:b/>
                <w:bCs/>
                <w:sz w:val="16"/>
                <w:szCs w:val="16"/>
              </w:rPr>
              <w:t>e</w:t>
            </w:r>
            <w:r w:rsidRPr="000E2926">
              <w:rPr>
                <w:rFonts w:asciiTheme="minorHAnsi" w:hAnsiTheme="minorHAnsi" w:cs="Arial"/>
                <w:b/>
                <w:bCs/>
                <w:w w:val="99"/>
                <w:sz w:val="16"/>
                <w:szCs w:val="16"/>
              </w:rPr>
              <w:t xml:space="preserve"> </w:t>
            </w:r>
            <w:r w:rsidRPr="000E2926">
              <w:rPr>
                <w:rFonts w:asciiTheme="minorHAnsi" w:hAnsiTheme="minorHAnsi" w:cs="Arial"/>
                <w:b/>
                <w:bCs/>
                <w:spacing w:val="-2"/>
                <w:w w:val="95"/>
                <w:sz w:val="16"/>
                <w:szCs w:val="16"/>
              </w:rPr>
              <w:t>se</w:t>
            </w:r>
            <w:r w:rsidRPr="000E2926">
              <w:rPr>
                <w:rFonts w:asciiTheme="minorHAnsi" w:hAnsiTheme="minorHAnsi" w:cs="Arial"/>
                <w:b/>
                <w:bCs/>
                <w:w w:val="95"/>
                <w:sz w:val="16"/>
                <w:szCs w:val="16"/>
              </w:rPr>
              <w:t>r</w:t>
            </w:r>
            <w:r w:rsidRPr="000E2926">
              <w:rPr>
                <w:rFonts w:asciiTheme="minorHAnsi" w:hAnsiTheme="minorHAnsi" w:cs="Arial"/>
                <w:b/>
                <w:bCs/>
                <w:spacing w:val="2"/>
                <w:w w:val="95"/>
                <w:sz w:val="16"/>
                <w:szCs w:val="16"/>
              </w:rPr>
              <w:t>v</w:t>
            </w:r>
            <w:r w:rsidRPr="000E2926">
              <w:rPr>
                <w:rFonts w:asciiTheme="minorHAnsi" w:hAnsiTheme="minorHAnsi" w:cs="Arial"/>
                <w:b/>
                <w:bCs/>
                <w:spacing w:val="-1"/>
                <w:w w:val="95"/>
                <w:sz w:val="16"/>
                <w:szCs w:val="16"/>
              </w:rPr>
              <w:t>i</w:t>
            </w:r>
            <w:r w:rsidRPr="000E2926">
              <w:rPr>
                <w:rFonts w:asciiTheme="minorHAnsi" w:hAnsiTheme="minorHAnsi" w:cs="Arial"/>
                <w:b/>
                <w:bCs/>
                <w:spacing w:val="1"/>
                <w:w w:val="95"/>
                <w:sz w:val="16"/>
                <w:szCs w:val="16"/>
              </w:rPr>
              <w:t>z</w:t>
            </w:r>
            <w:r w:rsidRPr="000E2926">
              <w:rPr>
                <w:rFonts w:asciiTheme="minorHAnsi" w:hAnsiTheme="minorHAnsi" w:cs="Arial"/>
                <w:b/>
                <w:bCs/>
                <w:spacing w:val="-1"/>
                <w:w w:val="95"/>
                <w:sz w:val="16"/>
                <w:szCs w:val="16"/>
              </w:rPr>
              <w:t>i</w:t>
            </w:r>
            <w:r w:rsidRPr="000E2926">
              <w:rPr>
                <w:rFonts w:asciiTheme="minorHAnsi" w:hAnsiTheme="minorHAnsi" w:cs="Arial"/>
                <w:b/>
                <w:bCs/>
                <w:w w:val="95"/>
                <w:sz w:val="16"/>
                <w:szCs w:val="16"/>
              </w:rPr>
              <w:t>o</w:t>
            </w:r>
          </w:p>
        </w:tc>
      </w:tr>
      <w:tr w:rsidR="00D91BE6" w:rsidRPr="000E2926" w14:paraId="71A38050" w14:textId="77777777" w:rsidTr="00AA58A5">
        <w:trPr>
          <w:trHeight w:hRule="exact" w:val="264"/>
        </w:trPr>
        <w:tc>
          <w:tcPr>
            <w:tcW w:w="2982" w:type="dxa"/>
            <w:tcBorders>
              <w:top w:val="single" w:sz="4" w:space="0" w:color="000000"/>
              <w:left w:val="single" w:sz="4" w:space="0" w:color="000000"/>
              <w:bottom w:val="single" w:sz="4" w:space="0" w:color="000000"/>
              <w:right w:val="single" w:sz="4" w:space="0" w:color="000000"/>
            </w:tcBorders>
          </w:tcPr>
          <w:p w14:paraId="60B963B3" w14:textId="77777777" w:rsidR="00D91BE6" w:rsidRPr="000E2926" w:rsidRDefault="00D91BE6" w:rsidP="00AA58A5">
            <w:pPr>
              <w:rPr>
                <w:rFonts w:asciiTheme="minorHAnsi" w:hAnsiTheme="minorHAnsi"/>
              </w:rPr>
            </w:pPr>
          </w:p>
        </w:tc>
        <w:tc>
          <w:tcPr>
            <w:tcW w:w="322" w:type="dxa"/>
            <w:tcBorders>
              <w:top w:val="single" w:sz="4" w:space="0" w:color="000000"/>
              <w:left w:val="single" w:sz="4" w:space="0" w:color="000000"/>
              <w:bottom w:val="single" w:sz="4" w:space="0" w:color="000000"/>
              <w:right w:val="single" w:sz="4" w:space="0" w:color="000000"/>
            </w:tcBorders>
          </w:tcPr>
          <w:p w14:paraId="4332A3DE" w14:textId="77777777" w:rsidR="00D91BE6" w:rsidRPr="000E2926"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08C54D53" w14:textId="77777777" w:rsidR="00D91BE6" w:rsidRPr="000E2926"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14341C2E" w14:textId="77777777" w:rsidR="00D91BE6" w:rsidRPr="000E2926"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2E29DEF0" w14:textId="77777777" w:rsidR="00D91BE6" w:rsidRPr="000E2926"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175A68F1" w14:textId="77777777" w:rsidR="00D91BE6" w:rsidRPr="000E2926" w:rsidRDefault="00D91BE6" w:rsidP="00AA58A5">
            <w:pPr>
              <w:rPr>
                <w:rFonts w:asciiTheme="minorHAnsi" w:hAnsiTheme="minorHAnsi"/>
              </w:rPr>
            </w:pPr>
          </w:p>
        </w:tc>
        <w:tc>
          <w:tcPr>
            <w:tcW w:w="633" w:type="dxa"/>
            <w:tcBorders>
              <w:top w:val="single" w:sz="4" w:space="0" w:color="000000"/>
              <w:left w:val="single" w:sz="4" w:space="0" w:color="000000"/>
              <w:bottom w:val="single" w:sz="4" w:space="0" w:color="000000"/>
              <w:right w:val="single" w:sz="4" w:space="0" w:color="000000"/>
            </w:tcBorders>
          </w:tcPr>
          <w:p w14:paraId="0278B188" w14:textId="77777777" w:rsidR="00D91BE6" w:rsidRPr="000E2926"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6B3F68EC" w14:textId="77777777" w:rsidR="00D91BE6" w:rsidRPr="000E2926" w:rsidRDefault="00D91BE6" w:rsidP="00AA58A5">
            <w:pPr>
              <w:rPr>
                <w:rFonts w:asciiTheme="minorHAnsi" w:hAnsiTheme="minorHAnsi"/>
              </w:rPr>
            </w:pPr>
          </w:p>
        </w:tc>
        <w:tc>
          <w:tcPr>
            <w:tcW w:w="1263" w:type="dxa"/>
            <w:tcBorders>
              <w:top w:val="single" w:sz="4" w:space="0" w:color="000000"/>
              <w:left w:val="single" w:sz="4" w:space="0" w:color="000000"/>
              <w:bottom w:val="single" w:sz="4" w:space="0" w:color="000000"/>
              <w:right w:val="single" w:sz="4" w:space="0" w:color="000000"/>
            </w:tcBorders>
          </w:tcPr>
          <w:p w14:paraId="7AA9209E" w14:textId="77777777" w:rsidR="00D91BE6" w:rsidRPr="000E2926" w:rsidRDefault="00D91BE6" w:rsidP="00AA58A5">
            <w:pPr>
              <w:rPr>
                <w:rFonts w:asciiTheme="minorHAnsi" w:hAnsiTheme="minorHAnsi"/>
              </w:rPr>
            </w:pPr>
          </w:p>
        </w:tc>
        <w:tc>
          <w:tcPr>
            <w:tcW w:w="1196" w:type="dxa"/>
            <w:tcBorders>
              <w:top w:val="single" w:sz="4" w:space="0" w:color="000000"/>
              <w:left w:val="single" w:sz="4" w:space="0" w:color="000000"/>
              <w:bottom w:val="single" w:sz="4" w:space="0" w:color="000000"/>
              <w:right w:val="single" w:sz="4" w:space="0" w:color="000000"/>
            </w:tcBorders>
          </w:tcPr>
          <w:p w14:paraId="45553A1F" w14:textId="77777777" w:rsidR="00D91BE6" w:rsidRPr="000E2926" w:rsidRDefault="00D91BE6" w:rsidP="00AA58A5">
            <w:pPr>
              <w:rPr>
                <w:rFonts w:asciiTheme="minorHAnsi" w:hAnsiTheme="minorHAnsi"/>
              </w:rPr>
            </w:pPr>
          </w:p>
        </w:tc>
      </w:tr>
      <w:tr w:rsidR="00D91BE6" w:rsidRPr="000E2926" w14:paraId="1CBE8BFE" w14:textId="77777777" w:rsidTr="00AA58A5">
        <w:trPr>
          <w:trHeight w:hRule="exact" w:val="269"/>
        </w:trPr>
        <w:tc>
          <w:tcPr>
            <w:tcW w:w="2982" w:type="dxa"/>
            <w:tcBorders>
              <w:top w:val="single" w:sz="4" w:space="0" w:color="000000"/>
              <w:left w:val="single" w:sz="4" w:space="0" w:color="000000"/>
              <w:bottom w:val="single" w:sz="4" w:space="0" w:color="000000"/>
              <w:right w:val="single" w:sz="4" w:space="0" w:color="000000"/>
            </w:tcBorders>
          </w:tcPr>
          <w:p w14:paraId="287E8117" w14:textId="77777777" w:rsidR="00D91BE6" w:rsidRPr="000E2926" w:rsidRDefault="00D91BE6" w:rsidP="00AA58A5">
            <w:pPr>
              <w:pStyle w:val="TableParagraph"/>
              <w:kinsoku w:val="0"/>
              <w:overflowPunct w:val="0"/>
              <w:spacing w:before="69"/>
              <w:ind w:left="66"/>
              <w:rPr>
                <w:rFonts w:asciiTheme="minorHAnsi" w:hAnsiTheme="minorHAnsi"/>
              </w:rPr>
            </w:pPr>
            <w:r w:rsidRPr="000E2926">
              <w:rPr>
                <w:rFonts w:asciiTheme="minorHAnsi" w:hAnsiTheme="minorHAnsi" w:cs="Arial"/>
                <w:spacing w:val="-3"/>
                <w:sz w:val="16"/>
                <w:szCs w:val="16"/>
              </w:rPr>
              <w:t>o</w:t>
            </w:r>
            <w:r w:rsidRPr="000E2926">
              <w:rPr>
                <w:rFonts w:asciiTheme="minorHAnsi" w:hAnsiTheme="minorHAnsi" w:cs="Arial"/>
                <w:spacing w:val="3"/>
                <w:sz w:val="16"/>
                <w:szCs w:val="16"/>
              </w:rPr>
              <w:t>p</w:t>
            </w:r>
            <w:r w:rsidRPr="000E2926">
              <w:rPr>
                <w:rFonts w:asciiTheme="minorHAnsi" w:hAnsiTheme="minorHAnsi" w:cs="Arial"/>
                <w:spacing w:val="-3"/>
                <w:sz w:val="16"/>
                <w:szCs w:val="16"/>
              </w:rPr>
              <w:t>e</w:t>
            </w:r>
            <w:r w:rsidRPr="000E2926">
              <w:rPr>
                <w:rFonts w:asciiTheme="minorHAnsi" w:hAnsiTheme="minorHAnsi" w:cs="Arial"/>
                <w:spacing w:val="4"/>
                <w:sz w:val="16"/>
                <w:szCs w:val="16"/>
              </w:rPr>
              <w:t>r</w:t>
            </w:r>
            <w:r w:rsidRPr="000E2926">
              <w:rPr>
                <w:rFonts w:asciiTheme="minorHAnsi" w:hAnsiTheme="minorHAnsi" w:cs="Arial"/>
                <w:spacing w:val="-3"/>
                <w:sz w:val="16"/>
                <w:szCs w:val="16"/>
              </w:rPr>
              <w:t>a</w:t>
            </w:r>
            <w:r w:rsidRPr="000E2926">
              <w:rPr>
                <w:rFonts w:asciiTheme="minorHAnsi" w:hAnsiTheme="minorHAnsi" w:cs="Arial"/>
                <w:spacing w:val="3"/>
                <w:sz w:val="16"/>
                <w:szCs w:val="16"/>
              </w:rPr>
              <w:t>t</w:t>
            </w:r>
            <w:r w:rsidRPr="000E2926">
              <w:rPr>
                <w:rFonts w:asciiTheme="minorHAnsi" w:hAnsiTheme="minorHAnsi" w:cs="Arial"/>
                <w:spacing w:val="-8"/>
                <w:sz w:val="16"/>
                <w:szCs w:val="16"/>
              </w:rPr>
              <w:t>o</w:t>
            </w:r>
            <w:r w:rsidRPr="000E2926">
              <w:rPr>
                <w:rFonts w:asciiTheme="minorHAnsi" w:hAnsiTheme="minorHAnsi" w:cs="Arial"/>
                <w:spacing w:val="4"/>
                <w:sz w:val="16"/>
                <w:szCs w:val="16"/>
              </w:rPr>
              <w:t>r</w:t>
            </w:r>
            <w:r w:rsidRPr="000E2926">
              <w:rPr>
                <w:rFonts w:asciiTheme="minorHAnsi" w:hAnsiTheme="minorHAnsi" w:cs="Arial"/>
                <w:sz w:val="16"/>
                <w:szCs w:val="16"/>
              </w:rPr>
              <w:t>e</w:t>
            </w:r>
            <w:r w:rsidRPr="000E2926">
              <w:rPr>
                <w:rFonts w:asciiTheme="minorHAnsi" w:hAnsiTheme="minorHAnsi" w:cs="Arial"/>
                <w:spacing w:val="-17"/>
                <w:sz w:val="16"/>
                <w:szCs w:val="16"/>
              </w:rPr>
              <w:t xml:space="preserve"> </w:t>
            </w:r>
            <w:r w:rsidRPr="000E2926">
              <w:rPr>
                <w:rFonts w:asciiTheme="minorHAnsi" w:hAnsiTheme="minorHAnsi" w:cs="Arial"/>
                <w:spacing w:val="3"/>
                <w:sz w:val="16"/>
                <w:szCs w:val="16"/>
              </w:rPr>
              <w:t>2</w:t>
            </w:r>
            <w:r w:rsidRPr="000E2926">
              <w:rPr>
                <w:rFonts w:asciiTheme="minorHAnsi" w:hAnsiTheme="minorHAnsi" w:cs="Arial"/>
                <w:sz w:val="16"/>
                <w:szCs w:val="16"/>
              </w:rPr>
              <w:t>b</w:t>
            </w:r>
          </w:p>
        </w:tc>
        <w:tc>
          <w:tcPr>
            <w:tcW w:w="322" w:type="dxa"/>
            <w:tcBorders>
              <w:top w:val="single" w:sz="4" w:space="0" w:color="000000"/>
              <w:left w:val="single" w:sz="4" w:space="0" w:color="000000"/>
              <w:bottom w:val="single" w:sz="4" w:space="0" w:color="000000"/>
              <w:right w:val="single" w:sz="4" w:space="0" w:color="000000"/>
            </w:tcBorders>
          </w:tcPr>
          <w:p w14:paraId="182B04EF" w14:textId="77777777" w:rsidR="00D91BE6" w:rsidRPr="000E2926" w:rsidRDefault="00D91BE6" w:rsidP="00AA58A5">
            <w:pPr>
              <w:pStyle w:val="TableParagraph"/>
              <w:kinsoku w:val="0"/>
              <w:overflowPunct w:val="0"/>
              <w:spacing w:before="69"/>
              <w:ind w:left="158"/>
              <w:rPr>
                <w:rFonts w:asciiTheme="minorHAnsi" w:hAnsiTheme="minorHAnsi"/>
              </w:rPr>
            </w:pPr>
            <w:r w:rsidRPr="000E2926">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4568F36E" w14:textId="77777777" w:rsidR="00D91BE6" w:rsidRPr="000E2926" w:rsidRDefault="00D91BE6" w:rsidP="00AA58A5">
            <w:pPr>
              <w:pStyle w:val="TableParagraph"/>
              <w:kinsoku w:val="0"/>
              <w:overflowPunct w:val="0"/>
              <w:spacing w:before="69"/>
              <w:ind w:left="90"/>
              <w:rPr>
                <w:rFonts w:asciiTheme="minorHAnsi" w:hAnsiTheme="minorHAnsi"/>
              </w:rPr>
            </w:pPr>
            <w:r w:rsidRPr="000E2926">
              <w:rPr>
                <w:rFonts w:asciiTheme="minorHAnsi" w:hAnsiTheme="minorHAnsi" w:cs="Arial"/>
                <w:spacing w:val="-3"/>
                <w:sz w:val="16"/>
                <w:szCs w:val="16"/>
              </w:rPr>
              <w:t>3</w:t>
            </w:r>
          </w:p>
        </w:tc>
        <w:tc>
          <w:tcPr>
            <w:tcW w:w="504" w:type="dxa"/>
            <w:tcBorders>
              <w:top w:val="single" w:sz="4" w:space="0" w:color="000000"/>
              <w:left w:val="single" w:sz="4" w:space="0" w:color="000000"/>
              <w:bottom w:val="single" w:sz="4" w:space="0" w:color="000000"/>
              <w:right w:val="single" w:sz="4" w:space="0" w:color="000000"/>
            </w:tcBorders>
          </w:tcPr>
          <w:p w14:paraId="664F9C0C" w14:textId="77777777" w:rsidR="00D91BE6" w:rsidRPr="000E2926" w:rsidRDefault="00D91BE6" w:rsidP="00AA58A5">
            <w:pPr>
              <w:pStyle w:val="TableParagraph"/>
              <w:kinsoku w:val="0"/>
              <w:overflowPunct w:val="0"/>
              <w:spacing w:before="69"/>
              <w:ind w:right="69"/>
              <w:jc w:val="right"/>
              <w:rPr>
                <w:rFonts w:asciiTheme="minorHAnsi" w:hAnsiTheme="minorHAnsi"/>
              </w:rPr>
            </w:pPr>
            <w:r w:rsidRPr="000E2926">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17227771" w14:textId="77777777" w:rsidR="00D91BE6" w:rsidRPr="000E2926" w:rsidRDefault="00D91BE6" w:rsidP="00AA58A5">
            <w:pPr>
              <w:pStyle w:val="TableParagraph"/>
              <w:kinsoku w:val="0"/>
              <w:overflowPunct w:val="0"/>
              <w:spacing w:before="69"/>
              <w:ind w:right="64"/>
              <w:jc w:val="right"/>
              <w:rPr>
                <w:rFonts w:asciiTheme="minorHAnsi" w:hAnsiTheme="minorHAnsi"/>
              </w:rPr>
            </w:pPr>
            <w:r w:rsidRPr="000E2926">
              <w:rPr>
                <w:rFonts w:asciiTheme="minorHAnsi" w:hAnsiTheme="minorHAnsi" w:cs="Arial"/>
                <w:spacing w:val="-2"/>
                <w:w w:val="95"/>
                <w:sz w:val="16"/>
                <w:szCs w:val="16"/>
              </w:rPr>
              <w:t>0</w:t>
            </w:r>
            <w:r w:rsidRPr="000E2926">
              <w:rPr>
                <w:rFonts w:asciiTheme="minorHAnsi" w:hAnsiTheme="minorHAnsi" w:cs="Arial"/>
                <w:spacing w:val="-1"/>
                <w:w w:val="95"/>
                <w:sz w:val="16"/>
                <w:szCs w:val="16"/>
              </w:rPr>
              <w:t>,</w:t>
            </w:r>
            <w:r w:rsidRPr="000E2926">
              <w:rPr>
                <w:rFonts w:asciiTheme="minorHAnsi" w:hAnsiTheme="minorHAnsi" w:cs="Arial"/>
                <w:w w:val="95"/>
                <w:sz w:val="16"/>
                <w:szCs w:val="16"/>
              </w:rPr>
              <w:t>5</w:t>
            </w:r>
          </w:p>
        </w:tc>
        <w:tc>
          <w:tcPr>
            <w:tcW w:w="889" w:type="dxa"/>
            <w:tcBorders>
              <w:top w:val="single" w:sz="4" w:space="0" w:color="000000"/>
              <w:left w:val="single" w:sz="4" w:space="0" w:color="000000"/>
              <w:bottom w:val="single" w:sz="4" w:space="0" w:color="000000"/>
              <w:right w:val="single" w:sz="4" w:space="0" w:color="000000"/>
            </w:tcBorders>
          </w:tcPr>
          <w:p w14:paraId="204CDFED" w14:textId="77777777" w:rsidR="00D91BE6" w:rsidRPr="000E2926" w:rsidRDefault="00D91BE6" w:rsidP="00AA58A5">
            <w:pPr>
              <w:pStyle w:val="TableParagraph"/>
              <w:kinsoku w:val="0"/>
              <w:overflowPunct w:val="0"/>
              <w:spacing w:before="69"/>
              <w:ind w:right="66"/>
              <w:jc w:val="right"/>
              <w:rPr>
                <w:rFonts w:asciiTheme="minorHAnsi" w:hAnsiTheme="minorHAnsi"/>
              </w:rPr>
            </w:pPr>
            <w:r w:rsidRPr="000E2926">
              <w:rPr>
                <w:rFonts w:asciiTheme="minorHAnsi" w:hAnsiTheme="minorHAnsi" w:cs="Arial"/>
                <w:spacing w:val="-2"/>
                <w:w w:val="95"/>
                <w:sz w:val="16"/>
                <w:szCs w:val="16"/>
              </w:rPr>
              <w:t>52</w:t>
            </w:r>
          </w:p>
        </w:tc>
        <w:tc>
          <w:tcPr>
            <w:tcW w:w="633" w:type="dxa"/>
            <w:tcBorders>
              <w:top w:val="single" w:sz="4" w:space="0" w:color="000000"/>
              <w:left w:val="single" w:sz="4" w:space="0" w:color="000000"/>
              <w:bottom w:val="single" w:sz="4" w:space="0" w:color="000000"/>
              <w:right w:val="single" w:sz="4" w:space="0" w:color="000000"/>
            </w:tcBorders>
          </w:tcPr>
          <w:p w14:paraId="40375194" w14:textId="77777777" w:rsidR="00D91BE6" w:rsidRPr="000E2926" w:rsidRDefault="00D91BE6" w:rsidP="00AA58A5">
            <w:pPr>
              <w:pStyle w:val="TableParagraph"/>
              <w:kinsoku w:val="0"/>
              <w:overflowPunct w:val="0"/>
              <w:spacing w:before="69"/>
              <w:ind w:left="71"/>
              <w:rPr>
                <w:rFonts w:asciiTheme="minorHAnsi" w:hAnsiTheme="minorHAnsi"/>
              </w:rPr>
            </w:pPr>
            <w:r w:rsidRPr="000E2926">
              <w:rPr>
                <w:rFonts w:asciiTheme="minorHAnsi" w:hAnsiTheme="minorHAnsi" w:cs="Arial"/>
                <w:spacing w:val="-3"/>
                <w:sz w:val="16"/>
                <w:szCs w:val="16"/>
              </w:rPr>
              <w:t>78</w:t>
            </w:r>
          </w:p>
        </w:tc>
        <w:tc>
          <w:tcPr>
            <w:tcW w:w="1066" w:type="dxa"/>
            <w:tcBorders>
              <w:top w:val="single" w:sz="4" w:space="0" w:color="000000"/>
              <w:left w:val="single" w:sz="4" w:space="0" w:color="000000"/>
              <w:bottom w:val="single" w:sz="4" w:space="0" w:color="000000"/>
              <w:right w:val="single" w:sz="4" w:space="0" w:color="000000"/>
            </w:tcBorders>
          </w:tcPr>
          <w:p w14:paraId="25416360" w14:textId="77777777" w:rsidR="00D91BE6" w:rsidRPr="000E2926" w:rsidRDefault="00D91BE6" w:rsidP="00AA58A5">
            <w:pPr>
              <w:pStyle w:val="TableParagraph"/>
              <w:kinsoku w:val="0"/>
              <w:overflowPunct w:val="0"/>
              <w:spacing w:before="69"/>
              <w:ind w:left="590"/>
              <w:rPr>
                <w:rFonts w:asciiTheme="minorHAnsi" w:hAnsiTheme="minorHAnsi"/>
              </w:rPr>
            </w:pPr>
            <w:r w:rsidRPr="000E2926">
              <w:rPr>
                <w:rFonts w:asciiTheme="minorHAnsi" w:hAnsiTheme="minorHAnsi" w:cs="Arial"/>
                <w:spacing w:val="-3"/>
                <w:sz w:val="16"/>
                <w:szCs w:val="16"/>
              </w:rPr>
              <w:t>23</w:t>
            </w:r>
            <w:r w:rsidRPr="000E2926">
              <w:rPr>
                <w:rFonts w:asciiTheme="minorHAnsi" w:hAnsiTheme="minorHAnsi" w:cs="Arial"/>
                <w:spacing w:val="3"/>
                <w:sz w:val="16"/>
                <w:szCs w:val="16"/>
              </w:rPr>
              <w:t>,5</w:t>
            </w:r>
            <w:r>
              <w:rPr>
                <w:rFonts w:asciiTheme="minorHAnsi" w:hAnsiTheme="minorHAnsi" w:cs="Arial"/>
                <w:spacing w:val="3"/>
                <w:sz w:val="16"/>
                <w:szCs w:val="16"/>
              </w:rPr>
              <w:t>6</w:t>
            </w:r>
          </w:p>
        </w:tc>
        <w:tc>
          <w:tcPr>
            <w:tcW w:w="1263" w:type="dxa"/>
            <w:tcBorders>
              <w:top w:val="single" w:sz="4" w:space="0" w:color="000000"/>
              <w:left w:val="single" w:sz="4" w:space="0" w:color="000000"/>
              <w:bottom w:val="single" w:sz="4" w:space="0" w:color="000000"/>
              <w:right w:val="single" w:sz="4" w:space="0" w:color="000000"/>
            </w:tcBorders>
          </w:tcPr>
          <w:p w14:paraId="588E0DB9" w14:textId="77777777" w:rsidR="00D91BE6" w:rsidRPr="000E2926" w:rsidRDefault="00D91BE6" w:rsidP="00AA58A5">
            <w:pPr>
              <w:pStyle w:val="TableParagraph"/>
              <w:kinsoku w:val="0"/>
              <w:overflowPunct w:val="0"/>
              <w:spacing w:before="69"/>
              <w:ind w:left="613"/>
              <w:rPr>
                <w:rFonts w:asciiTheme="minorHAnsi" w:hAnsiTheme="minorHAnsi"/>
              </w:rPr>
            </w:pPr>
            <w:r w:rsidRPr="000E2926">
              <w:rPr>
                <w:rFonts w:asciiTheme="minorHAnsi" w:hAnsiTheme="minorHAnsi" w:cs="Arial"/>
                <w:spacing w:val="-3"/>
                <w:sz w:val="16"/>
                <w:szCs w:val="16"/>
              </w:rPr>
              <w:t>183</w:t>
            </w:r>
            <w:r>
              <w:rPr>
                <w:rFonts w:asciiTheme="minorHAnsi" w:hAnsiTheme="minorHAnsi" w:cs="Arial"/>
                <w:spacing w:val="-3"/>
                <w:sz w:val="16"/>
                <w:szCs w:val="16"/>
              </w:rPr>
              <w:t>7</w:t>
            </w:r>
            <w:r w:rsidRPr="000E2926">
              <w:rPr>
                <w:rFonts w:asciiTheme="minorHAnsi" w:hAnsiTheme="minorHAnsi" w:cs="Arial"/>
                <w:spacing w:val="3"/>
                <w:sz w:val="16"/>
                <w:szCs w:val="16"/>
              </w:rPr>
              <w:t>,6</w:t>
            </w:r>
            <w:r>
              <w:rPr>
                <w:rFonts w:asciiTheme="minorHAnsi" w:hAnsiTheme="minorHAnsi" w:cs="Arial"/>
                <w:spacing w:val="3"/>
                <w:sz w:val="16"/>
                <w:szCs w:val="16"/>
              </w:rPr>
              <w:t>8</w:t>
            </w:r>
          </w:p>
        </w:tc>
        <w:tc>
          <w:tcPr>
            <w:tcW w:w="1196" w:type="dxa"/>
            <w:tcBorders>
              <w:top w:val="single" w:sz="4" w:space="0" w:color="000000"/>
              <w:left w:val="single" w:sz="4" w:space="0" w:color="000000"/>
              <w:bottom w:val="single" w:sz="4" w:space="0" w:color="000000"/>
              <w:right w:val="single" w:sz="4" w:space="0" w:color="000000"/>
            </w:tcBorders>
          </w:tcPr>
          <w:p w14:paraId="5CB166B8" w14:textId="77777777" w:rsidR="00D91BE6" w:rsidRPr="000E2926" w:rsidRDefault="00D91BE6" w:rsidP="00AA58A5">
            <w:pPr>
              <w:rPr>
                <w:rFonts w:asciiTheme="minorHAnsi" w:hAnsiTheme="minorHAnsi"/>
              </w:rPr>
            </w:pPr>
          </w:p>
        </w:tc>
      </w:tr>
      <w:tr w:rsidR="00D91BE6" w:rsidRPr="000E2926" w14:paraId="4844D362" w14:textId="77777777" w:rsidTr="00AA58A5">
        <w:trPr>
          <w:trHeight w:hRule="exact" w:val="278"/>
        </w:trPr>
        <w:tc>
          <w:tcPr>
            <w:tcW w:w="2982" w:type="dxa"/>
            <w:tcBorders>
              <w:top w:val="single" w:sz="4" w:space="0" w:color="000000"/>
              <w:left w:val="single" w:sz="4" w:space="0" w:color="000000"/>
              <w:bottom w:val="single" w:sz="4" w:space="0" w:color="000000"/>
              <w:right w:val="single" w:sz="4" w:space="0" w:color="000000"/>
            </w:tcBorders>
          </w:tcPr>
          <w:p w14:paraId="550D5F5F" w14:textId="77777777" w:rsidR="00D91BE6" w:rsidRPr="000E2926" w:rsidRDefault="00D91BE6" w:rsidP="00AA58A5">
            <w:pPr>
              <w:rPr>
                <w:rFonts w:asciiTheme="minorHAnsi" w:hAnsiTheme="minorHAnsi"/>
              </w:rPr>
            </w:pPr>
          </w:p>
        </w:tc>
        <w:tc>
          <w:tcPr>
            <w:tcW w:w="322" w:type="dxa"/>
            <w:tcBorders>
              <w:top w:val="single" w:sz="4" w:space="0" w:color="000000"/>
              <w:left w:val="single" w:sz="4" w:space="0" w:color="000000"/>
              <w:bottom w:val="single" w:sz="4" w:space="0" w:color="000000"/>
              <w:right w:val="single" w:sz="4" w:space="0" w:color="000000"/>
            </w:tcBorders>
          </w:tcPr>
          <w:p w14:paraId="7D10A004" w14:textId="77777777" w:rsidR="00D91BE6" w:rsidRPr="000E2926"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01D7B7DC" w14:textId="77777777" w:rsidR="00D91BE6" w:rsidRPr="000E2926"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4BB536E2" w14:textId="77777777" w:rsidR="00D91BE6" w:rsidRPr="000E2926"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02074C48" w14:textId="77777777" w:rsidR="00D91BE6" w:rsidRPr="000E2926"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6D0617E8" w14:textId="77777777" w:rsidR="00D91BE6" w:rsidRPr="000E2926" w:rsidRDefault="00D91BE6" w:rsidP="00AA58A5">
            <w:pPr>
              <w:rPr>
                <w:rFonts w:asciiTheme="minorHAnsi" w:hAnsiTheme="minorHAnsi"/>
              </w:rPr>
            </w:pPr>
          </w:p>
        </w:tc>
        <w:tc>
          <w:tcPr>
            <w:tcW w:w="633" w:type="dxa"/>
            <w:tcBorders>
              <w:top w:val="single" w:sz="4" w:space="0" w:color="000000"/>
              <w:left w:val="single" w:sz="4" w:space="0" w:color="000000"/>
              <w:bottom w:val="single" w:sz="4" w:space="0" w:color="000000"/>
              <w:right w:val="single" w:sz="4" w:space="0" w:color="000000"/>
            </w:tcBorders>
          </w:tcPr>
          <w:p w14:paraId="1DD01081" w14:textId="77777777" w:rsidR="00D91BE6" w:rsidRPr="000E2926"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5215DA96" w14:textId="77777777" w:rsidR="00D91BE6" w:rsidRPr="000E2926" w:rsidRDefault="00D91BE6" w:rsidP="00AA58A5">
            <w:pPr>
              <w:rPr>
                <w:rFonts w:asciiTheme="minorHAnsi" w:hAnsiTheme="minorHAnsi"/>
              </w:rPr>
            </w:pPr>
          </w:p>
        </w:tc>
        <w:tc>
          <w:tcPr>
            <w:tcW w:w="1263" w:type="dxa"/>
            <w:tcBorders>
              <w:top w:val="single" w:sz="4" w:space="0" w:color="000000"/>
              <w:left w:val="single" w:sz="4" w:space="0" w:color="000000"/>
              <w:bottom w:val="single" w:sz="4" w:space="0" w:color="000000"/>
              <w:right w:val="single" w:sz="4" w:space="0" w:color="000000"/>
            </w:tcBorders>
          </w:tcPr>
          <w:p w14:paraId="2B6F8F66" w14:textId="77777777" w:rsidR="00D91BE6" w:rsidRPr="000E2926" w:rsidRDefault="00D91BE6" w:rsidP="00AA58A5">
            <w:pPr>
              <w:rPr>
                <w:rFonts w:asciiTheme="minorHAnsi" w:hAnsiTheme="minorHAnsi"/>
              </w:rPr>
            </w:pPr>
          </w:p>
        </w:tc>
        <w:tc>
          <w:tcPr>
            <w:tcW w:w="1196" w:type="dxa"/>
            <w:tcBorders>
              <w:top w:val="single" w:sz="4" w:space="0" w:color="000000"/>
              <w:left w:val="single" w:sz="4" w:space="0" w:color="000000"/>
              <w:bottom w:val="single" w:sz="4" w:space="0" w:color="000000"/>
              <w:right w:val="single" w:sz="4" w:space="0" w:color="000000"/>
            </w:tcBorders>
          </w:tcPr>
          <w:p w14:paraId="71DD0CE6" w14:textId="77777777" w:rsidR="00D91BE6" w:rsidRPr="000E2926" w:rsidRDefault="00D91BE6" w:rsidP="00AA58A5">
            <w:pPr>
              <w:rPr>
                <w:rFonts w:asciiTheme="minorHAnsi" w:hAnsiTheme="minorHAnsi"/>
              </w:rPr>
            </w:pPr>
          </w:p>
        </w:tc>
      </w:tr>
      <w:tr w:rsidR="00D91BE6" w:rsidRPr="000E2926" w14:paraId="76C98A03" w14:textId="77777777" w:rsidTr="00AA58A5">
        <w:trPr>
          <w:trHeight w:hRule="exact" w:val="572"/>
        </w:trPr>
        <w:tc>
          <w:tcPr>
            <w:tcW w:w="8946" w:type="dxa"/>
            <w:gridSpan w:val="9"/>
            <w:tcBorders>
              <w:top w:val="single" w:sz="4" w:space="0" w:color="000000"/>
              <w:left w:val="single" w:sz="4" w:space="0" w:color="000000"/>
              <w:bottom w:val="single" w:sz="4" w:space="0" w:color="000000"/>
              <w:right w:val="single" w:sz="4" w:space="0" w:color="000000"/>
            </w:tcBorders>
          </w:tcPr>
          <w:p w14:paraId="136E2BF3" w14:textId="77777777" w:rsidR="00D91BE6" w:rsidRPr="000E2926" w:rsidRDefault="00D91BE6" w:rsidP="00AA58A5">
            <w:pPr>
              <w:pStyle w:val="TableParagraph"/>
              <w:kinsoku w:val="0"/>
              <w:overflowPunct w:val="0"/>
              <w:spacing w:before="7" w:line="170" w:lineRule="exact"/>
              <w:rPr>
                <w:rFonts w:asciiTheme="minorHAnsi" w:hAnsiTheme="minorHAnsi"/>
                <w:sz w:val="17"/>
                <w:szCs w:val="17"/>
              </w:rPr>
            </w:pPr>
          </w:p>
          <w:p w14:paraId="0498B87C"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71EA3127" w14:textId="77777777" w:rsidR="00D91BE6" w:rsidRPr="000E2926" w:rsidRDefault="00D91BE6" w:rsidP="00AA58A5">
            <w:pPr>
              <w:pStyle w:val="TableParagraph"/>
              <w:kinsoku w:val="0"/>
              <w:overflowPunct w:val="0"/>
              <w:spacing w:line="183" w:lineRule="exact"/>
              <w:ind w:left="66"/>
              <w:rPr>
                <w:rFonts w:asciiTheme="minorHAnsi" w:hAnsiTheme="minorHAnsi"/>
              </w:rPr>
            </w:pPr>
            <w:r w:rsidRPr="000E2926">
              <w:rPr>
                <w:rFonts w:asciiTheme="minorHAnsi" w:hAnsiTheme="minorHAnsi" w:cs="Arial"/>
                <w:b/>
                <w:bCs/>
                <w:sz w:val="16"/>
                <w:szCs w:val="16"/>
              </w:rPr>
              <w:t>t</w:t>
            </w:r>
            <w:r w:rsidRPr="000E2926">
              <w:rPr>
                <w:rFonts w:asciiTheme="minorHAnsi" w:hAnsiTheme="minorHAnsi" w:cs="Arial"/>
                <w:b/>
                <w:bCs/>
                <w:spacing w:val="-1"/>
                <w:sz w:val="16"/>
                <w:szCs w:val="16"/>
              </w:rPr>
              <w:t>o</w:t>
            </w:r>
            <w:r w:rsidRPr="000E2926">
              <w:rPr>
                <w:rFonts w:asciiTheme="minorHAnsi" w:hAnsiTheme="minorHAnsi" w:cs="Arial"/>
                <w:b/>
                <w:bCs/>
                <w:sz w:val="16"/>
                <w:szCs w:val="16"/>
              </w:rPr>
              <w:t>t</w:t>
            </w:r>
            <w:r w:rsidRPr="000E2926">
              <w:rPr>
                <w:rFonts w:asciiTheme="minorHAnsi" w:hAnsiTheme="minorHAnsi" w:cs="Arial"/>
                <w:b/>
                <w:bCs/>
                <w:spacing w:val="-3"/>
                <w:sz w:val="16"/>
                <w:szCs w:val="16"/>
              </w:rPr>
              <w:t>a</w:t>
            </w:r>
            <w:r w:rsidRPr="000E2926">
              <w:rPr>
                <w:rFonts w:asciiTheme="minorHAnsi" w:hAnsiTheme="minorHAnsi" w:cs="Arial"/>
                <w:b/>
                <w:bCs/>
                <w:spacing w:val="3"/>
                <w:sz w:val="16"/>
                <w:szCs w:val="16"/>
              </w:rPr>
              <w:t>l</w:t>
            </w:r>
            <w:r w:rsidRPr="000E2926">
              <w:rPr>
                <w:rFonts w:asciiTheme="minorHAnsi" w:hAnsiTheme="minorHAnsi" w:cs="Arial"/>
                <w:b/>
                <w:bCs/>
                <w:sz w:val="16"/>
                <w:szCs w:val="16"/>
              </w:rPr>
              <w:t>e</w:t>
            </w:r>
          </w:p>
        </w:tc>
        <w:tc>
          <w:tcPr>
            <w:tcW w:w="1196" w:type="dxa"/>
            <w:tcBorders>
              <w:top w:val="single" w:sz="4" w:space="0" w:color="000000"/>
              <w:left w:val="single" w:sz="4" w:space="0" w:color="000000"/>
              <w:bottom w:val="single" w:sz="4" w:space="0" w:color="000000"/>
              <w:right w:val="single" w:sz="4" w:space="0" w:color="000000"/>
            </w:tcBorders>
          </w:tcPr>
          <w:p w14:paraId="406CA9A4"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23B4D7D0"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6BC81B3B" w14:textId="6470B4F6" w:rsidR="00D91BE6" w:rsidRPr="0020188B" w:rsidRDefault="00D91BE6" w:rsidP="00AA58A5">
            <w:pPr>
              <w:pStyle w:val="TableParagraph"/>
              <w:kinsoku w:val="0"/>
              <w:overflowPunct w:val="0"/>
              <w:spacing w:line="183" w:lineRule="exact"/>
              <w:ind w:left="546"/>
              <w:rPr>
                <w:rFonts w:asciiTheme="minorHAnsi" w:hAnsiTheme="minorHAnsi"/>
                <w:b/>
                <w:bCs/>
              </w:rPr>
            </w:pPr>
            <w:r w:rsidRPr="0020188B">
              <w:rPr>
                <w:rFonts w:asciiTheme="minorHAnsi" w:hAnsiTheme="minorHAnsi" w:cs="Arial"/>
                <w:b/>
                <w:bCs/>
                <w:spacing w:val="-3"/>
                <w:sz w:val="16"/>
                <w:szCs w:val="16"/>
              </w:rPr>
              <w:t>1</w:t>
            </w:r>
            <w:r w:rsidR="0020188B">
              <w:rPr>
                <w:rFonts w:asciiTheme="minorHAnsi" w:hAnsiTheme="minorHAnsi" w:cs="Arial"/>
                <w:b/>
                <w:bCs/>
                <w:spacing w:val="-3"/>
                <w:sz w:val="16"/>
                <w:szCs w:val="16"/>
              </w:rPr>
              <w:t>.</w:t>
            </w:r>
            <w:r w:rsidRPr="0020188B">
              <w:rPr>
                <w:rFonts w:asciiTheme="minorHAnsi" w:hAnsiTheme="minorHAnsi" w:cs="Arial"/>
                <w:b/>
                <w:bCs/>
                <w:spacing w:val="-3"/>
                <w:sz w:val="16"/>
                <w:szCs w:val="16"/>
              </w:rPr>
              <w:t>837</w:t>
            </w:r>
            <w:r w:rsidRPr="0020188B">
              <w:rPr>
                <w:rFonts w:asciiTheme="minorHAnsi" w:hAnsiTheme="minorHAnsi" w:cs="Arial"/>
                <w:b/>
                <w:bCs/>
                <w:spacing w:val="3"/>
                <w:sz w:val="16"/>
                <w:szCs w:val="16"/>
              </w:rPr>
              <w:t>,68</w:t>
            </w:r>
          </w:p>
        </w:tc>
      </w:tr>
      <w:tr w:rsidR="00D91BE6" w:rsidRPr="000E2926" w14:paraId="1111EC69" w14:textId="77777777" w:rsidTr="00AA58A5">
        <w:trPr>
          <w:trHeight w:hRule="exact" w:val="264"/>
        </w:trPr>
        <w:tc>
          <w:tcPr>
            <w:tcW w:w="2982" w:type="dxa"/>
            <w:tcBorders>
              <w:top w:val="single" w:sz="4" w:space="0" w:color="000000"/>
              <w:left w:val="single" w:sz="4" w:space="0" w:color="000000"/>
              <w:bottom w:val="single" w:sz="4" w:space="0" w:color="000000"/>
              <w:right w:val="single" w:sz="4" w:space="0" w:color="000000"/>
            </w:tcBorders>
            <w:shd w:val="clear" w:color="auto" w:fill="C0C0C0"/>
          </w:tcPr>
          <w:p w14:paraId="2CC07E5E" w14:textId="77777777" w:rsidR="00D91BE6" w:rsidRPr="000E2926" w:rsidRDefault="00D91BE6" w:rsidP="00AA58A5">
            <w:pPr>
              <w:pStyle w:val="TableParagraph"/>
              <w:kinsoku w:val="0"/>
              <w:overflowPunct w:val="0"/>
              <w:spacing w:before="69" w:line="183" w:lineRule="exact"/>
              <w:ind w:left="66"/>
              <w:rPr>
                <w:rFonts w:asciiTheme="minorHAnsi" w:hAnsiTheme="minorHAnsi"/>
              </w:rPr>
            </w:pPr>
            <w:r w:rsidRPr="000E2926">
              <w:rPr>
                <w:rFonts w:asciiTheme="minorHAnsi" w:hAnsiTheme="minorHAnsi" w:cs="Arial"/>
                <w:b/>
                <w:bCs/>
                <w:i/>
                <w:iCs/>
                <w:sz w:val="16"/>
                <w:szCs w:val="16"/>
              </w:rPr>
              <w:t>A</w:t>
            </w:r>
            <w:r w:rsidRPr="000E2926">
              <w:rPr>
                <w:rFonts w:asciiTheme="minorHAnsi" w:hAnsiTheme="minorHAnsi" w:cs="Arial"/>
                <w:b/>
                <w:bCs/>
                <w:i/>
                <w:iCs/>
                <w:spacing w:val="-1"/>
                <w:sz w:val="16"/>
                <w:szCs w:val="16"/>
              </w:rPr>
              <w:t>u</w:t>
            </w:r>
            <w:r w:rsidRPr="000E2926">
              <w:rPr>
                <w:rFonts w:asciiTheme="minorHAnsi" w:hAnsiTheme="minorHAnsi" w:cs="Arial"/>
                <w:b/>
                <w:bCs/>
                <w:i/>
                <w:iCs/>
                <w:sz w:val="16"/>
                <w:szCs w:val="16"/>
              </w:rPr>
              <w:t>t</w:t>
            </w:r>
            <w:r w:rsidRPr="000E2926">
              <w:rPr>
                <w:rFonts w:asciiTheme="minorHAnsi" w:hAnsiTheme="minorHAnsi" w:cs="Arial"/>
                <w:b/>
                <w:bCs/>
                <w:i/>
                <w:iCs/>
                <w:spacing w:val="3"/>
                <w:sz w:val="16"/>
                <w:szCs w:val="16"/>
              </w:rPr>
              <w:t>o</w:t>
            </w:r>
            <w:r w:rsidRPr="000E2926">
              <w:rPr>
                <w:rFonts w:asciiTheme="minorHAnsi" w:hAnsiTheme="minorHAnsi" w:cs="Arial"/>
                <w:b/>
                <w:bCs/>
                <w:i/>
                <w:iCs/>
                <w:spacing w:val="-3"/>
                <w:sz w:val="16"/>
                <w:szCs w:val="16"/>
              </w:rPr>
              <w:t>me</w:t>
            </w:r>
            <w:r w:rsidRPr="000E2926">
              <w:rPr>
                <w:rFonts w:asciiTheme="minorHAnsi" w:hAnsiTheme="minorHAnsi" w:cs="Arial"/>
                <w:b/>
                <w:bCs/>
                <w:i/>
                <w:iCs/>
                <w:spacing w:val="2"/>
                <w:sz w:val="16"/>
                <w:szCs w:val="16"/>
              </w:rPr>
              <w:t>zz</w:t>
            </w:r>
            <w:r w:rsidRPr="000E2926">
              <w:rPr>
                <w:rFonts w:asciiTheme="minorHAnsi" w:hAnsiTheme="minorHAnsi" w:cs="Arial"/>
                <w:b/>
                <w:bCs/>
                <w:i/>
                <w:iCs/>
                <w:sz w:val="16"/>
                <w:szCs w:val="16"/>
              </w:rPr>
              <w:t>i</w:t>
            </w:r>
            <w:r w:rsidRPr="000E2926">
              <w:rPr>
                <w:rFonts w:asciiTheme="minorHAnsi" w:hAnsiTheme="minorHAnsi" w:cs="Arial"/>
                <w:b/>
                <w:bCs/>
                <w:i/>
                <w:iCs/>
                <w:spacing w:val="-10"/>
                <w:sz w:val="16"/>
                <w:szCs w:val="16"/>
              </w:rPr>
              <w:t xml:space="preserve"> </w:t>
            </w:r>
            <w:r w:rsidRPr="000E2926">
              <w:rPr>
                <w:rFonts w:asciiTheme="minorHAnsi" w:hAnsiTheme="minorHAnsi" w:cs="Arial"/>
                <w:b/>
                <w:bCs/>
                <w:i/>
                <w:iCs/>
                <w:spacing w:val="3"/>
                <w:sz w:val="16"/>
                <w:szCs w:val="16"/>
              </w:rPr>
              <w:t>i</w:t>
            </w:r>
            <w:r w:rsidRPr="000E2926">
              <w:rPr>
                <w:rFonts w:asciiTheme="minorHAnsi" w:hAnsiTheme="minorHAnsi" w:cs="Arial"/>
                <w:b/>
                <w:bCs/>
                <w:i/>
                <w:iCs/>
                <w:spacing w:val="-3"/>
                <w:sz w:val="16"/>
                <w:szCs w:val="16"/>
              </w:rPr>
              <w:t>m</w:t>
            </w:r>
            <w:r w:rsidRPr="000E2926">
              <w:rPr>
                <w:rFonts w:asciiTheme="minorHAnsi" w:hAnsiTheme="minorHAnsi" w:cs="Arial"/>
                <w:b/>
                <w:bCs/>
                <w:i/>
                <w:iCs/>
                <w:spacing w:val="-1"/>
                <w:sz w:val="16"/>
                <w:szCs w:val="16"/>
              </w:rPr>
              <w:t>p</w:t>
            </w:r>
            <w:r w:rsidRPr="000E2926">
              <w:rPr>
                <w:rFonts w:asciiTheme="minorHAnsi" w:hAnsiTheme="minorHAnsi" w:cs="Arial"/>
                <w:b/>
                <w:bCs/>
                <w:i/>
                <w:iCs/>
                <w:spacing w:val="3"/>
                <w:sz w:val="16"/>
                <w:szCs w:val="16"/>
              </w:rPr>
              <w:t>i</w:t>
            </w:r>
            <w:r w:rsidRPr="000E2926">
              <w:rPr>
                <w:rFonts w:asciiTheme="minorHAnsi" w:hAnsiTheme="minorHAnsi" w:cs="Arial"/>
                <w:b/>
                <w:bCs/>
                <w:i/>
                <w:iCs/>
                <w:spacing w:val="-3"/>
                <w:sz w:val="16"/>
                <w:szCs w:val="16"/>
              </w:rPr>
              <w:t>e</w:t>
            </w:r>
            <w:r w:rsidRPr="000E2926">
              <w:rPr>
                <w:rFonts w:asciiTheme="minorHAnsi" w:hAnsiTheme="minorHAnsi" w:cs="Arial"/>
                <w:b/>
                <w:bCs/>
                <w:i/>
                <w:iCs/>
                <w:spacing w:val="3"/>
                <w:sz w:val="16"/>
                <w:szCs w:val="16"/>
              </w:rPr>
              <w:t>g</w:t>
            </w:r>
            <w:r w:rsidRPr="000E2926">
              <w:rPr>
                <w:rFonts w:asciiTheme="minorHAnsi" w:hAnsiTheme="minorHAnsi" w:cs="Arial"/>
                <w:b/>
                <w:bCs/>
                <w:i/>
                <w:iCs/>
                <w:spacing w:val="-3"/>
                <w:sz w:val="16"/>
                <w:szCs w:val="16"/>
              </w:rPr>
              <w:t>a</w:t>
            </w:r>
            <w:r w:rsidRPr="000E2926">
              <w:rPr>
                <w:rFonts w:asciiTheme="minorHAnsi" w:hAnsiTheme="minorHAnsi" w:cs="Arial"/>
                <w:b/>
                <w:bCs/>
                <w:i/>
                <w:iCs/>
                <w:sz w:val="16"/>
                <w:szCs w:val="16"/>
              </w:rPr>
              <w:t>ti</w:t>
            </w:r>
            <w:r w:rsidRPr="000E2926">
              <w:rPr>
                <w:rFonts w:asciiTheme="minorHAnsi" w:hAnsiTheme="minorHAnsi" w:cs="Arial"/>
                <w:b/>
                <w:bCs/>
                <w:i/>
                <w:iCs/>
                <w:spacing w:val="31"/>
                <w:sz w:val="16"/>
                <w:szCs w:val="16"/>
              </w:rPr>
              <w:t xml:space="preserve"> </w:t>
            </w:r>
            <w:r w:rsidRPr="000E2926">
              <w:rPr>
                <w:rFonts w:asciiTheme="minorHAnsi" w:hAnsiTheme="minorHAnsi" w:cs="Arial"/>
                <w:b/>
                <w:bCs/>
                <w:i/>
                <w:iCs/>
                <w:spacing w:val="3"/>
                <w:sz w:val="16"/>
                <w:szCs w:val="16"/>
              </w:rPr>
              <w:t>p</w:t>
            </w:r>
            <w:r w:rsidRPr="000E2926">
              <w:rPr>
                <w:rFonts w:asciiTheme="minorHAnsi" w:hAnsiTheme="minorHAnsi" w:cs="Arial"/>
                <w:b/>
                <w:bCs/>
                <w:i/>
                <w:iCs/>
                <w:spacing w:val="-3"/>
                <w:sz w:val="16"/>
                <w:szCs w:val="16"/>
              </w:rPr>
              <w:t>e</w:t>
            </w:r>
            <w:r w:rsidRPr="000E2926">
              <w:rPr>
                <w:rFonts w:asciiTheme="minorHAnsi" w:hAnsiTheme="minorHAnsi" w:cs="Arial"/>
                <w:b/>
                <w:bCs/>
                <w:i/>
                <w:iCs/>
                <w:sz w:val="16"/>
                <w:szCs w:val="16"/>
              </w:rPr>
              <w:t>r</w:t>
            </w:r>
            <w:r w:rsidRPr="000E2926">
              <w:rPr>
                <w:rFonts w:asciiTheme="minorHAnsi" w:hAnsiTheme="minorHAnsi" w:cs="Arial"/>
                <w:b/>
                <w:bCs/>
                <w:i/>
                <w:iCs/>
                <w:spacing w:val="28"/>
                <w:sz w:val="16"/>
                <w:szCs w:val="16"/>
              </w:rPr>
              <w:t xml:space="preserve"> </w:t>
            </w:r>
            <w:r w:rsidRPr="000E2926">
              <w:rPr>
                <w:rFonts w:asciiTheme="minorHAnsi" w:hAnsiTheme="minorHAnsi" w:cs="Arial"/>
                <w:b/>
                <w:bCs/>
                <w:i/>
                <w:iCs/>
                <w:spacing w:val="3"/>
                <w:sz w:val="16"/>
                <w:szCs w:val="16"/>
              </w:rPr>
              <w:t>i</w:t>
            </w:r>
            <w:r w:rsidRPr="000E2926">
              <w:rPr>
                <w:rFonts w:asciiTheme="minorHAnsi" w:hAnsiTheme="minorHAnsi" w:cs="Arial"/>
                <w:b/>
                <w:bCs/>
                <w:i/>
                <w:iCs/>
                <w:sz w:val="16"/>
                <w:szCs w:val="16"/>
              </w:rPr>
              <w:t>l</w:t>
            </w:r>
            <w:r w:rsidRPr="000E2926">
              <w:rPr>
                <w:rFonts w:asciiTheme="minorHAnsi" w:hAnsiTheme="minorHAnsi" w:cs="Arial"/>
                <w:b/>
                <w:bCs/>
                <w:i/>
                <w:iCs/>
                <w:spacing w:val="-9"/>
                <w:sz w:val="16"/>
                <w:szCs w:val="16"/>
              </w:rPr>
              <w:t xml:space="preserve"> </w:t>
            </w:r>
            <w:r w:rsidRPr="000E2926">
              <w:rPr>
                <w:rFonts w:asciiTheme="minorHAnsi" w:hAnsiTheme="minorHAnsi" w:cs="Arial"/>
                <w:b/>
                <w:bCs/>
                <w:i/>
                <w:iCs/>
                <w:spacing w:val="3"/>
                <w:sz w:val="16"/>
                <w:szCs w:val="16"/>
              </w:rPr>
              <w:t>s</w:t>
            </w:r>
            <w:r w:rsidRPr="000E2926">
              <w:rPr>
                <w:rFonts w:asciiTheme="minorHAnsi" w:hAnsiTheme="minorHAnsi" w:cs="Arial"/>
                <w:b/>
                <w:bCs/>
                <w:i/>
                <w:iCs/>
                <w:spacing w:val="-3"/>
                <w:sz w:val="16"/>
                <w:szCs w:val="16"/>
              </w:rPr>
              <w:t>e</w:t>
            </w:r>
            <w:r w:rsidRPr="000E2926">
              <w:rPr>
                <w:rFonts w:asciiTheme="minorHAnsi" w:hAnsiTheme="minorHAnsi" w:cs="Arial"/>
                <w:b/>
                <w:bCs/>
                <w:i/>
                <w:iCs/>
                <w:sz w:val="16"/>
                <w:szCs w:val="16"/>
              </w:rPr>
              <w:t>r</w:t>
            </w:r>
            <w:r w:rsidRPr="000E2926">
              <w:rPr>
                <w:rFonts w:asciiTheme="minorHAnsi" w:hAnsiTheme="minorHAnsi" w:cs="Arial"/>
                <w:b/>
                <w:bCs/>
                <w:i/>
                <w:iCs/>
                <w:spacing w:val="3"/>
                <w:sz w:val="16"/>
                <w:szCs w:val="16"/>
              </w:rPr>
              <w:t>v</w:t>
            </w:r>
            <w:r w:rsidRPr="000E2926">
              <w:rPr>
                <w:rFonts w:asciiTheme="minorHAnsi" w:hAnsiTheme="minorHAnsi" w:cs="Arial"/>
                <w:b/>
                <w:bCs/>
                <w:i/>
                <w:iCs/>
                <w:spacing w:val="-1"/>
                <w:sz w:val="16"/>
                <w:szCs w:val="16"/>
              </w:rPr>
              <w:t>i</w:t>
            </w:r>
            <w:r w:rsidRPr="000E2926">
              <w:rPr>
                <w:rFonts w:asciiTheme="minorHAnsi" w:hAnsiTheme="minorHAnsi" w:cs="Arial"/>
                <w:b/>
                <w:bCs/>
                <w:i/>
                <w:iCs/>
                <w:spacing w:val="2"/>
                <w:sz w:val="16"/>
                <w:szCs w:val="16"/>
              </w:rPr>
              <w:t>z</w:t>
            </w:r>
            <w:r w:rsidRPr="000E2926">
              <w:rPr>
                <w:rFonts w:asciiTheme="minorHAnsi" w:hAnsiTheme="minorHAnsi" w:cs="Arial"/>
                <w:b/>
                <w:bCs/>
                <w:i/>
                <w:iCs/>
                <w:spacing w:val="-1"/>
                <w:sz w:val="16"/>
                <w:szCs w:val="16"/>
              </w:rPr>
              <w:t>i</w:t>
            </w:r>
            <w:r w:rsidRPr="000E2926">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6FBC9790" w14:textId="77777777" w:rsidR="00D91BE6" w:rsidRPr="000E2926"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310F7117" w14:textId="77777777" w:rsidR="00D91BE6" w:rsidRPr="000E2926"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387249E9" w14:textId="77777777" w:rsidR="00D91BE6" w:rsidRPr="000E2926"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138A3F39" w14:textId="77777777" w:rsidR="00D91BE6" w:rsidRPr="000E2926"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39A81D70" w14:textId="77777777" w:rsidR="00D91BE6" w:rsidRPr="000E2926" w:rsidRDefault="00D91BE6" w:rsidP="00AA58A5">
            <w:pPr>
              <w:rPr>
                <w:rFonts w:asciiTheme="minorHAnsi" w:hAnsiTheme="minorHAnsi"/>
              </w:rPr>
            </w:pPr>
          </w:p>
        </w:tc>
        <w:tc>
          <w:tcPr>
            <w:tcW w:w="633" w:type="dxa"/>
            <w:tcBorders>
              <w:top w:val="single" w:sz="4" w:space="0" w:color="000000"/>
              <w:left w:val="single" w:sz="4" w:space="0" w:color="000000"/>
              <w:bottom w:val="single" w:sz="4" w:space="0" w:color="000000"/>
              <w:right w:val="single" w:sz="4" w:space="0" w:color="000000"/>
            </w:tcBorders>
          </w:tcPr>
          <w:p w14:paraId="017E2037" w14:textId="77777777" w:rsidR="00D91BE6" w:rsidRPr="000E2926"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5EA69F3E" w14:textId="77777777" w:rsidR="00D91BE6" w:rsidRPr="000E2926" w:rsidRDefault="00D91BE6" w:rsidP="00AA58A5">
            <w:pPr>
              <w:rPr>
                <w:rFonts w:asciiTheme="minorHAnsi" w:hAnsiTheme="minorHAnsi"/>
              </w:rPr>
            </w:pPr>
          </w:p>
        </w:tc>
        <w:tc>
          <w:tcPr>
            <w:tcW w:w="1263" w:type="dxa"/>
            <w:tcBorders>
              <w:top w:val="single" w:sz="4" w:space="0" w:color="000000"/>
              <w:left w:val="single" w:sz="4" w:space="0" w:color="000000"/>
              <w:bottom w:val="single" w:sz="4" w:space="0" w:color="000000"/>
              <w:right w:val="single" w:sz="4" w:space="0" w:color="000000"/>
            </w:tcBorders>
          </w:tcPr>
          <w:p w14:paraId="3937EF62" w14:textId="77777777" w:rsidR="00D91BE6" w:rsidRPr="000E2926" w:rsidRDefault="00D91BE6" w:rsidP="00AA58A5">
            <w:pPr>
              <w:rPr>
                <w:rFonts w:asciiTheme="minorHAnsi" w:hAnsiTheme="minorHAnsi"/>
              </w:rPr>
            </w:pPr>
          </w:p>
        </w:tc>
        <w:tc>
          <w:tcPr>
            <w:tcW w:w="1196" w:type="dxa"/>
            <w:tcBorders>
              <w:top w:val="single" w:sz="4" w:space="0" w:color="000000"/>
              <w:left w:val="single" w:sz="4" w:space="0" w:color="000000"/>
              <w:bottom w:val="single" w:sz="4" w:space="0" w:color="000000"/>
              <w:right w:val="single" w:sz="4" w:space="0" w:color="000000"/>
            </w:tcBorders>
          </w:tcPr>
          <w:p w14:paraId="31E74A16" w14:textId="77777777" w:rsidR="00D91BE6" w:rsidRPr="0020188B" w:rsidRDefault="00D91BE6" w:rsidP="00AA58A5">
            <w:pPr>
              <w:rPr>
                <w:rFonts w:asciiTheme="minorHAnsi" w:hAnsiTheme="minorHAnsi"/>
                <w:b/>
                <w:bCs/>
              </w:rPr>
            </w:pPr>
          </w:p>
        </w:tc>
      </w:tr>
      <w:tr w:rsidR="00D91BE6" w:rsidRPr="000E2926" w14:paraId="4708181F" w14:textId="77777777" w:rsidTr="00AA58A5">
        <w:trPr>
          <w:trHeight w:hRule="exact" w:val="269"/>
        </w:trPr>
        <w:tc>
          <w:tcPr>
            <w:tcW w:w="2982" w:type="dxa"/>
            <w:tcBorders>
              <w:top w:val="single" w:sz="4" w:space="0" w:color="000000"/>
              <w:left w:val="single" w:sz="4" w:space="0" w:color="000000"/>
              <w:bottom w:val="single" w:sz="4" w:space="0" w:color="000000"/>
              <w:right w:val="single" w:sz="4" w:space="0" w:color="000000"/>
            </w:tcBorders>
            <w:shd w:val="clear" w:color="auto" w:fill="C0C0C0"/>
          </w:tcPr>
          <w:p w14:paraId="77A73762" w14:textId="77777777" w:rsidR="00D91BE6" w:rsidRPr="000E2926" w:rsidRDefault="00D91BE6" w:rsidP="00AA58A5">
            <w:pPr>
              <w:pStyle w:val="TableParagraph"/>
              <w:kinsoku w:val="0"/>
              <w:overflowPunct w:val="0"/>
              <w:spacing w:before="69"/>
              <w:ind w:left="66"/>
              <w:rPr>
                <w:rFonts w:asciiTheme="minorHAnsi" w:hAnsiTheme="minorHAnsi"/>
              </w:rPr>
            </w:pPr>
            <w:r w:rsidRPr="000E2926">
              <w:rPr>
                <w:rFonts w:asciiTheme="minorHAnsi" w:hAnsiTheme="minorHAnsi" w:cs="Arial"/>
                <w:spacing w:val="3"/>
                <w:sz w:val="16"/>
                <w:szCs w:val="16"/>
              </w:rPr>
              <w:t>f</w:t>
            </w:r>
            <w:r w:rsidRPr="000E2926">
              <w:rPr>
                <w:rFonts w:asciiTheme="minorHAnsi" w:hAnsiTheme="minorHAnsi" w:cs="Arial"/>
                <w:spacing w:val="-3"/>
                <w:sz w:val="16"/>
                <w:szCs w:val="16"/>
              </w:rPr>
              <w:t>u</w:t>
            </w:r>
            <w:r w:rsidRPr="000E2926">
              <w:rPr>
                <w:rFonts w:asciiTheme="minorHAnsi" w:hAnsiTheme="minorHAnsi" w:cs="Arial"/>
                <w:sz w:val="16"/>
                <w:szCs w:val="16"/>
              </w:rPr>
              <w:t>r</w:t>
            </w:r>
            <w:r w:rsidRPr="000E2926">
              <w:rPr>
                <w:rFonts w:asciiTheme="minorHAnsi" w:hAnsiTheme="minorHAnsi" w:cs="Arial"/>
                <w:spacing w:val="3"/>
                <w:sz w:val="16"/>
                <w:szCs w:val="16"/>
              </w:rPr>
              <w:t>g</w:t>
            </w:r>
            <w:r w:rsidRPr="000E2926">
              <w:rPr>
                <w:rFonts w:asciiTheme="minorHAnsi" w:hAnsiTheme="minorHAnsi" w:cs="Arial"/>
                <w:spacing w:val="-3"/>
                <w:sz w:val="16"/>
                <w:szCs w:val="16"/>
              </w:rPr>
              <w:t>o</w:t>
            </w:r>
            <w:r w:rsidRPr="000E2926">
              <w:rPr>
                <w:rFonts w:asciiTheme="minorHAnsi" w:hAnsiTheme="minorHAnsi" w:cs="Arial"/>
                <w:spacing w:val="3"/>
                <w:sz w:val="16"/>
                <w:szCs w:val="16"/>
              </w:rPr>
              <w:t>n</w:t>
            </w:r>
            <w:r w:rsidRPr="000E2926">
              <w:rPr>
                <w:rFonts w:asciiTheme="minorHAnsi" w:hAnsiTheme="minorHAnsi" w:cs="Arial"/>
                <w:spacing w:val="-8"/>
                <w:sz w:val="16"/>
                <w:szCs w:val="16"/>
              </w:rPr>
              <w:t>a</w:t>
            </w:r>
            <w:r w:rsidRPr="000E2926">
              <w:rPr>
                <w:rFonts w:asciiTheme="minorHAnsi" w:hAnsiTheme="minorHAnsi" w:cs="Arial"/>
                <w:spacing w:val="3"/>
                <w:sz w:val="16"/>
                <w:szCs w:val="16"/>
              </w:rPr>
              <w:t>t</w:t>
            </w:r>
            <w:r w:rsidRPr="000E2926">
              <w:rPr>
                <w:rFonts w:asciiTheme="minorHAnsi" w:hAnsiTheme="minorHAnsi" w:cs="Arial"/>
                <w:sz w:val="16"/>
                <w:szCs w:val="16"/>
              </w:rPr>
              <w:t>o</w:t>
            </w:r>
            <w:r w:rsidRPr="000E2926">
              <w:rPr>
                <w:rFonts w:asciiTheme="minorHAnsi" w:hAnsiTheme="minorHAnsi" w:cs="Arial"/>
                <w:spacing w:val="-12"/>
                <w:sz w:val="16"/>
                <w:szCs w:val="16"/>
              </w:rPr>
              <w:t xml:space="preserve"> </w:t>
            </w:r>
            <w:r w:rsidRPr="000E2926">
              <w:rPr>
                <w:rFonts w:asciiTheme="minorHAnsi" w:hAnsiTheme="minorHAnsi" w:cs="Arial"/>
                <w:spacing w:val="2"/>
                <w:sz w:val="16"/>
                <w:szCs w:val="16"/>
              </w:rPr>
              <w:t>c</w:t>
            </w:r>
            <w:r w:rsidRPr="000E2926">
              <w:rPr>
                <w:rFonts w:asciiTheme="minorHAnsi" w:hAnsiTheme="minorHAnsi" w:cs="Arial"/>
                <w:spacing w:val="3"/>
                <w:sz w:val="16"/>
                <w:szCs w:val="16"/>
              </w:rPr>
              <w:t>h</w:t>
            </w:r>
            <w:r w:rsidRPr="000E2926">
              <w:rPr>
                <w:rFonts w:asciiTheme="minorHAnsi" w:hAnsiTheme="minorHAnsi" w:cs="Arial"/>
                <w:spacing w:val="-3"/>
                <w:sz w:val="16"/>
                <w:szCs w:val="16"/>
              </w:rPr>
              <w:t>iu</w:t>
            </w:r>
            <w:r w:rsidRPr="000E2926">
              <w:rPr>
                <w:rFonts w:asciiTheme="minorHAnsi" w:hAnsiTheme="minorHAnsi" w:cs="Arial"/>
                <w:spacing w:val="6"/>
                <w:sz w:val="16"/>
                <w:szCs w:val="16"/>
              </w:rPr>
              <w:t>s</w:t>
            </w:r>
            <w:r w:rsidRPr="000E2926">
              <w:rPr>
                <w:rFonts w:asciiTheme="minorHAnsi" w:hAnsiTheme="minorHAnsi" w:cs="Arial"/>
                <w:sz w:val="16"/>
                <w:szCs w:val="16"/>
              </w:rPr>
              <w:t>o</w:t>
            </w:r>
            <w:r w:rsidRPr="000E2926">
              <w:rPr>
                <w:rFonts w:asciiTheme="minorHAnsi" w:hAnsiTheme="minorHAnsi" w:cs="Arial"/>
                <w:spacing w:val="-11"/>
                <w:sz w:val="16"/>
                <w:szCs w:val="16"/>
              </w:rPr>
              <w:t xml:space="preserve"> </w:t>
            </w:r>
            <w:r w:rsidRPr="000E2926">
              <w:rPr>
                <w:rFonts w:asciiTheme="minorHAnsi" w:hAnsiTheme="minorHAnsi" w:cs="Arial"/>
                <w:spacing w:val="3"/>
                <w:sz w:val="16"/>
                <w:szCs w:val="16"/>
              </w:rPr>
              <w:t>p</w:t>
            </w:r>
            <w:r w:rsidRPr="000E2926">
              <w:rPr>
                <w:rFonts w:asciiTheme="minorHAnsi" w:hAnsiTheme="minorHAnsi" w:cs="Arial"/>
                <w:spacing w:val="-3"/>
                <w:sz w:val="16"/>
                <w:szCs w:val="16"/>
              </w:rPr>
              <w:t>e</w:t>
            </w:r>
            <w:r w:rsidRPr="000E2926">
              <w:rPr>
                <w:rFonts w:asciiTheme="minorHAnsi" w:hAnsiTheme="minorHAnsi" w:cs="Arial"/>
                <w:sz w:val="16"/>
                <w:szCs w:val="16"/>
              </w:rPr>
              <w:t>r</w:t>
            </w:r>
            <w:r w:rsidRPr="000E2926">
              <w:rPr>
                <w:rFonts w:asciiTheme="minorHAnsi" w:hAnsiTheme="minorHAnsi" w:cs="Arial"/>
                <w:spacing w:val="-10"/>
                <w:sz w:val="16"/>
                <w:szCs w:val="16"/>
              </w:rPr>
              <w:t xml:space="preserve"> </w:t>
            </w:r>
            <w:r w:rsidRPr="000E2926">
              <w:rPr>
                <w:rFonts w:asciiTheme="minorHAnsi" w:hAnsiTheme="minorHAnsi" w:cs="Arial"/>
                <w:spacing w:val="-1"/>
                <w:sz w:val="16"/>
                <w:szCs w:val="16"/>
              </w:rPr>
              <w:t>t</w:t>
            </w:r>
            <w:r w:rsidRPr="000E2926">
              <w:rPr>
                <w:rFonts w:asciiTheme="minorHAnsi" w:hAnsiTheme="minorHAnsi" w:cs="Arial"/>
                <w:spacing w:val="4"/>
                <w:sz w:val="16"/>
                <w:szCs w:val="16"/>
              </w:rPr>
              <w:t>r</w:t>
            </w:r>
            <w:r w:rsidRPr="000E2926">
              <w:rPr>
                <w:rFonts w:asciiTheme="minorHAnsi" w:hAnsiTheme="minorHAnsi" w:cs="Arial"/>
                <w:spacing w:val="-3"/>
                <w:sz w:val="16"/>
                <w:szCs w:val="16"/>
              </w:rPr>
              <w:t>a</w:t>
            </w:r>
            <w:r w:rsidRPr="000E2926">
              <w:rPr>
                <w:rFonts w:asciiTheme="minorHAnsi" w:hAnsiTheme="minorHAnsi" w:cs="Arial"/>
                <w:spacing w:val="2"/>
                <w:sz w:val="16"/>
                <w:szCs w:val="16"/>
              </w:rPr>
              <w:t>s</w:t>
            </w:r>
            <w:r w:rsidRPr="000E2926">
              <w:rPr>
                <w:rFonts w:asciiTheme="minorHAnsi" w:hAnsiTheme="minorHAnsi" w:cs="Arial"/>
                <w:spacing w:val="3"/>
                <w:sz w:val="16"/>
                <w:szCs w:val="16"/>
              </w:rPr>
              <w:t>p</w:t>
            </w:r>
            <w:r w:rsidRPr="000E2926">
              <w:rPr>
                <w:rFonts w:asciiTheme="minorHAnsi" w:hAnsiTheme="minorHAnsi" w:cs="Arial"/>
                <w:spacing w:val="-3"/>
                <w:sz w:val="16"/>
                <w:szCs w:val="16"/>
              </w:rPr>
              <w:t>o</w:t>
            </w:r>
            <w:r w:rsidRPr="000E2926">
              <w:rPr>
                <w:rFonts w:asciiTheme="minorHAnsi" w:hAnsiTheme="minorHAnsi" w:cs="Arial"/>
                <w:sz w:val="16"/>
                <w:szCs w:val="16"/>
              </w:rPr>
              <w:t>r</w:t>
            </w:r>
            <w:r w:rsidRPr="000E2926">
              <w:rPr>
                <w:rFonts w:asciiTheme="minorHAnsi" w:hAnsiTheme="minorHAnsi" w:cs="Arial"/>
                <w:spacing w:val="3"/>
                <w:sz w:val="16"/>
                <w:szCs w:val="16"/>
              </w:rPr>
              <w:t>t</w:t>
            </w:r>
            <w:r w:rsidRPr="000E2926">
              <w:rPr>
                <w:rFonts w:asciiTheme="minorHAnsi" w:hAnsiTheme="minorHAnsi" w:cs="Arial"/>
                <w:sz w:val="16"/>
                <w:szCs w:val="16"/>
              </w:rPr>
              <w:t>o</w:t>
            </w:r>
            <w:r w:rsidRPr="000E2926">
              <w:rPr>
                <w:rFonts w:asciiTheme="minorHAnsi" w:hAnsiTheme="minorHAnsi" w:cs="Arial"/>
                <w:spacing w:val="-11"/>
                <w:sz w:val="16"/>
                <w:szCs w:val="16"/>
              </w:rPr>
              <w:t xml:space="preserve"> </w:t>
            </w:r>
            <w:r w:rsidRPr="000E2926">
              <w:rPr>
                <w:rFonts w:asciiTheme="minorHAnsi" w:hAnsiTheme="minorHAnsi" w:cs="Arial"/>
                <w:sz w:val="16"/>
                <w:szCs w:val="16"/>
              </w:rPr>
              <w:t>r</w:t>
            </w:r>
            <w:r w:rsidRPr="000E2926">
              <w:rPr>
                <w:rFonts w:asciiTheme="minorHAnsi" w:hAnsiTheme="minorHAnsi" w:cs="Arial"/>
                <w:spacing w:val="-3"/>
                <w:sz w:val="16"/>
                <w:szCs w:val="16"/>
              </w:rPr>
              <w:t>i</w:t>
            </w:r>
            <w:r w:rsidRPr="000E2926">
              <w:rPr>
                <w:rFonts w:asciiTheme="minorHAnsi" w:hAnsiTheme="minorHAnsi" w:cs="Arial"/>
                <w:spacing w:val="3"/>
                <w:sz w:val="16"/>
                <w:szCs w:val="16"/>
              </w:rPr>
              <w:t>fi</w:t>
            </w:r>
            <w:r w:rsidRPr="000E2926">
              <w:rPr>
                <w:rFonts w:asciiTheme="minorHAnsi" w:hAnsiTheme="minorHAnsi" w:cs="Arial"/>
                <w:spacing w:val="-3"/>
                <w:sz w:val="16"/>
                <w:szCs w:val="16"/>
              </w:rPr>
              <w:t>u</w:t>
            </w:r>
            <w:r w:rsidRPr="000E2926">
              <w:rPr>
                <w:rFonts w:asciiTheme="minorHAnsi" w:hAnsiTheme="minorHAnsi" w:cs="Arial"/>
                <w:spacing w:val="-1"/>
                <w:sz w:val="16"/>
                <w:szCs w:val="16"/>
              </w:rPr>
              <w:t>t</w:t>
            </w:r>
            <w:r w:rsidRPr="000E2926">
              <w:rPr>
                <w:rFonts w:asciiTheme="minorHAnsi" w:hAnsiTheme="minorHAnsi" w:cs="Arial"/>
                <w:sz w:val="16"/>
                <w:szCs w:val="16"/>
              </w:rPr>
              <w:t>i</w:t>
            </w:r>
            <w:r w:rsidRPr="000E2926">
              <w:rPr>
                <w:rFonts w:asciiTheme="minorHAnsi" w:hAnsiTheme="minorHAnsi" w:cs="Arial"/>
                <w:spacing w:val="-8"/>
                <w:sz w:val="16"/>
                <w:szCs w:val="16"/>
              </w:rPr>
              <w:t xml:space="preserve"> </w:t>
            </w:r>
            <w:r w:rsidRPr="000E2926">
              <w:rPr>
                <w:rFonts w:asciiTheme="minorHAnsi" w:hAnsiTheme="minorHAnsi" w:cs="Arial"/>
                <w:spacing w:val="3"/>
                <w:sz w:val="16"/>
                <w:szCs w:val="16"/>
              </w:rPr>
              <w:t>p</w:t>
            </w:r>
            <w:r w:rsidRPr="000E2926">
              <w:rPr>
                <w:rFonts w:asciiTheme="minorHAnsi" w:hAnsiTheme="minorHAnsi" w:cs="Arial"/>
                <w:spacing w:val="-3"/>
                <w:sz w:val="16"/>
                <w:szCs w:val="16"/>
              </w:rPr>
              <w:t>e</w:t>
            </w:r>
            <w:r w:rsidRPr="000E2926">
              <w:rPr>
                <w:rFonts w:asciiTheme="minorHAnsi" w:hAnsiTheme="minorHAnsi" w:cs="Arial"/>
                <w:sz w:val="16"/>
                <w:szCs w:val="16"/>
              </w:rPr>
              <w:t>r.</w:t>
            </w:r>
          </w:p>
        </w:tc>
        <w:tc>
          <w:tcPr>
            <w:tcW w:w="322" w:type="dxa"/>
            <w:tcBorders>
              <w:top w:val="single" w:sz="4" w:space="0" w:color="000000"/>
              <w:left w:val="single" w:sz="4" w:space="0" w:color="000000"/>
              <w:bottom w:val="single" w:sz="4" w:space="0" w:color="000000"/>
              <w:right w:val="single" w:sz="4" w:space="0" w:color="000000"/>
            </w:tcBorders>
          </w:tcPr>
          <w:p w14:paraId="65049021" w14:textId="77777777" w:rsidR="00D91BE6" w:rsidRPr="000E2926" w:rsidRDefault="00D91BE6" w:rsidP="00AA58A5">
            <w:pPr>
              <w:pStyle w:val="TableParagraph"/>
              <w:kinsoku w:val="0"/>
              <w:overflowPunct w:val="0"/>
              <w:spacing w:before="69"/>
              <w:ind w:left="158"/>
              <w:rPr>
                <w:rFonts w:asciiTheme="minorHAnsi" w:hAnsiTheme="minorHAnsi"/>
              </w:rPr>
            </w:pPr>
            <w:r w:rsidRPr="000E2926">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7B1A209F" w14:textId="77777777" w:rsidR="00D91BE6" w:rsidRPr="000E2926" w:rsidRDefault="00D91BE6" w:rsidP="00AA58A5">
            <w:pPr>
              <w:pStyle w:val="TableParagraph"/>
              <w:kinsoku w:val="0"/>
              <w:overflowPunct w:val="0"/>
              <w:spacing w:before="69"/>
              <w:ind w:left="90"/>
              <w:rPr>
                <w:rFonts w:asciiTheme="minorHAnsi" w:hAnsiTheme="minorHAnsi"/>
              </w:rPr>
            </w:pPr>
            <w:r w:rsidRPr="000E2926">
              <w:rPr>
                <w:rFonts w:asciiTheme="minorHAnsi" w:hAnsiTheme="minorHAnsi" w:cs="Arial"/>
                <w:spacing w:val="-3"/>
                <w:sz w:val="16"/>
                <w:szCs w:val="16"/>
              </w:rPr>
              <w:t>3</w:t>
            </w:r>
          </w:p>
        </w:tc>
        <w:tc>
          <w:tcPr>
            <w:tcW w:w="504" w:type="dxa"/>
            <w:tcBorders>
              <w:top w:val="single" w:sz="4" w:space="0" w:color="000000"/>
              <w:left w:val="single" w:sz="4" w:space="0" w:color="000000"/>
              <w:bottom w:val="single" w:sz="4" w:space="0" w:color="000000"/>
              <w:right w:val="single" w:sz="4" w:space="0" w:color="000000"/>
            </w:tcBorders>
          </w:tcPr>
          <w:p w14:paraId="34625D69" w14:textId="77777777" w:rsidR="00D91BE6" w:rsidRPr="000E2926" w:rsidRDefault="00D91BE6" w:rsidP="00AA58A5">
            <w:pPr>
              <w:pStyle w:val="TableParagraph"/>
              <w:kinsoku w:val="0"/>
              <w:overflowPunct w:val="0"/>
              <w:spacing w:before="69"/>
              <w:ind w:right="69"/>
              <w:jc w:val="right"/>
              <w:rPr>
                <w:rFonts w:asciiTheme="minorHAnsi" w:hAnsiTheme="minorHAnsi"/>
              </w:rPr>
            </w:pPr>
            <w:r w:rsidRPr="000E2926">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3CA6637B" w14:textId="77777777" w:rsidR="00D91BE6" w:rsidRPr="000E2926" w:rsidRDefault="00D91BE6" w:rsidP="00AA58A5">
            <w:pPr>
              <w:pStyle w:val="TableParagraph"/>
              <w:kinsoku w:val="0"/>
              <w:overflowPunct w:val="0"/>
              <w:spacing w:before="69"/>
              <w:ind w:right="64"/>
              <w:jc w:val="right"/>
              <w:rPr>
                <w:rFonts w:asciiTheme="minorHAnsi" w:hAnsiTheme="minorHAnsi"/>
              </w:rPr>
            </w:pPr>
            <w:r w:rsidRPr="000E2926">
              <w:rPr>
                <w:rFonts w:asciiTheme="minorHAnsi" w:hAnsiTheme="minorHAnsi" w:cs="Arial"/>
                <w:spacing w:val="-2"/>
                <w:w w:val="95"/>
                <w:sz w:val="16"/>
                <w:szCs w:val="16"/>
              </w:rPr>
              <w:t>0</w:t>
            </w:r>
            <w:r w:rsidRPr="000E2926">
              <w:rPr>
                <w:rFonts w:asciiTheme="minorHAnsi" w:hAnsiTheme="minorHAnsi" w:cs="Arial"/>
                <w:spacing w:val="-1"/>
                <w:w w:val="95"/>
                <w:sz w:val="16"/>
                <w:szCs w:val="16"/>
              </w:rPr>
              <w:t>,</w:t>
            </w:r>
            <w:r w:rsidRPr="000E2926">
              <w:rPr>
                <w:rFonts w:asciiTheme="minorHAnsi" w:hAnsiTheme="minorHAnsi" w:cs="Arial"/>
                <w:w w:val="95"/>
                <w:sz w:val="16"/>
                <w:szCs w:val="16"/>
              </w:rPr>
              <w:t>5</w:t>
            </w:r>
          </w:p>
        </w:tc>
        <w:tc>
          <w:tcPr>
            <w:tcW w:w="889" w:type="dxa"/>
            <w:tcBorders>
              <w:top w:val="single" w:sz="4" w:space="0" w:color="000000"/>
              <w:left w:val="single" w:sz="4" w:space="0" w:color="000000"/>
              <w:bottom w:val="single" w:sz="4" w:space="0" w:color="000000"/>
              <w:right w:val="single" w:sz="4" w:space="0" w:color="000000"/>
            </w:tcBorders>
          </w:tcPr>
          <w:p w14:paraId="56433375" w14:textId="77777777" w:rsidR="00D91BE6" w:rsidRPr="000E2926" w:rsidRDefault="00D91BE6" w:rsidP="00AA58A5">
            <w:pPr>
              <w:pStyle w:val="TableParagraph"/>
              <w:kinsoku w:val="0"/>
              <w:overflowPunct w:val="0"/>
              <w:spacing w:before="69"/>
              <w:ind w:right="64"/>
              <w:jc w:val="right"/>
              <w:rPr>
                <w:rFonts w:asciiTheme="minorHAnsi" w:hAnsiTheme="minorHAnsi"/>
              </w:rPr>
            </w:pPr>
            <w:r w:rsidRPr="000E2926">
              <w:rPr>
                <w:rFonts w:asciiTheme="minorHAnsi" w:hAnsiTheme="minorHAnsi" w:cs="Arial"/>
                <w:spacing w:val="-2"/>
                <w:w w:val="95"/>
                <w:sz w:val="16"/>
                <w:szCs w:val="16"/>
              </w:rPr>
              <w:t>5</w:t>
            </w:r>
            <w:r w:rsidRPr="000E2926">
              <w:rPr>
                <w:rFonts w:asciiTheme="minorHAnsi" w:hAnsiTheme="minorHAnsi" w:cs="Arial"/>
                <w:w w:val="95"/>
                <w:sz w:val="16"/>
                <w:szCs w:val="16"/>
              </w:rPr>
              <w:t>2</w:t>
            </w:r>
          </w:p>
        </w:tc>
        <w:tc>
          <w:tcPr>
            <w:tcW w:w="633" w:type="dxa"/>
            <w:tcBorders>
              <w:top w:val="single" w:sz="4" w:space="0" w:color="000000"/>
              <w:left w:val="single" w:sz="4" w:space="0" w:color="000000"/>
              <w:bottom w:val="single" w:sz="4" w:space="0" w:color="000000"/>
              <w:right w:val="single" w:sz="4" w:space="0" w:color="000000"/>
            </w:tcBorders>
          </w:tcPr>
          <w:p w14:paraId="6B19FE2C" w14:textId="77777777" w:rsidR="00D91BE6" w:rsidRPr="000E2926" w:rsidRDefault="00D91BE6" w:rsidP="00AA58A5">
            <w:pPr>
              <w:pStyle w:val="TableParagraph"/>
              <w:kinsoku w:val="0"/>
              <w:overflowPunct w:val="0"/>
              <w:spacing w:before="69"/>
              <w:ind w:left="71"/>
              <w:rPr>
                <w:rFonts w:asciiTheme="minorHAnsi" w:hAnsiTheme="minorHAnsi"/>
              </w:rPr>
            </w:pPr>
            <w:r w:rsidRPr="000E2926">
              <w:rPr>
                <w:rFonts w:asciiTheme="minorHAnsi" w:hAnsiTheme="minorHAnsi" w:cs="Arial"/>
                <w:spacing w:val="-3"/>
                <w:sz w:val="16"/>
                <w:szCs w:val="16"/>
              </w:rPr>
              <w:t>78</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5F38C2B0" w14:textId="77777777" w:rsidR="00D91BE6" w:rsidRPr="000E2926" w:rsidRDefault="00D91BE6" w:rsidP="00AA58A5">
            <w:pPr>
              <w:pStyle w:val="TableParagraph"/>
              <w:kinsoku w:val="0"/>
              <w:overflowPunct w:val="0"/>
              <w:spacing w:before="69"/>
              <w:rPr>
                <w:rFonts w:asciiTheme="minorHAnsi" w:hAnsiTheme="minorHAnsi"/>
              </w:rPr>
            </w:pPr>
            <w:r w:rsidRPr="000E2926">
              <w:rPr>
                <w:rFonts w:asciiTheme="minorHAnsi" w:hAnsiTheme="minorHAnsi" w:cs="Arial"/>
                <w:spacing w:val="-3"/>
                <w:sz w:val="16"/>
                <w:szCs w:val="16"/>
              </w:rPr>
              <w:t xml:space="preserve">              1,49</w:t>
            </w:r>
          </w:p>
        </w:tc>
        <w:tc>
          <w:tcPr>
            <w:tcW w:w="1263" w:type="dxa"/>
            <w:tcBorders>
              <w:top w:val="single" w:sz="4" w:space="0" w:color="000000"/>
              <w:left w:val="single" w:sz="4" w:space="0" w:color="000000"/>
              <w:bottom w:val="single" w:sz="4" w:space="0" w:color="000000"/>
              <w:right w:val="single" w:sz="4" w:space="0" w:color="000000"/>
            </w:tcBorders>
          </w:tcPr>
          <w:p w14:paraId="1F91B893" w14:textId="77777777" w:rsidR="00D91BE6" w:rsidRPr="000E2926" w:rsidRDefault="00D91BE6" w:rsidP="00AA58A5">
            <w:pPr>
              <w:pStyle w:val="TableParagraph"/>
              <w:kinsoku w:val="0"/>
              <w:overflowPunct w:val="0"/>
              <w:spacing w:before="69"/>
              <w:jc w:val="right"/>
              <w:rPr>
                <w:rFonts w:asciiTheme="minorHAnsi" w:hAnsiTheme="minorHAnsi"/>
              </w:rPr>
            </w:pPr>
            <w:r w:rsidRPr="000E2926">
              <w:rPr>
                <w:rFonts w:asciiTheme="minorHAnsi" w:hAnsiTheme="minorHAnsi" w:cs="Arial"/>
                <w:spacing w:val="-3"/>
                <w:sz w:val="16"/>
                <w:szCs w:val="16"/>
              </w:rPr>
              <w:t>116,22</w:t>
            </w:r>
          </w:p>
        </w:tc>
        <w:tc>
          <w:tcPr>
            <w:tcW w:w="1196" w:type="dxa"/>
            <w:tcBorders>
              <w:top w:val="single" w:sz="4" w:space="0" w:color="000000"/>
              <w:left w:val="single" w:sz="4" w:space="0" w:color="000000"/>
              <w:bottom w:val="single" w:sz="4" w:space="0" w:color="000000"/>
              <w:right w:val="single" w:sz="4" w:space="0" w:color="000000"/>
            </w:tcBorders>
          </w:tcPr>
          <w:p w14:paraId="3462A2B0" w14:textId="77777777" w:rsidR="00D91BE6" w:rsidRPr="0020188B" w:rsidRDefault="00D91BE6" w:rsidP="00AA58A5">
            <w:pPr>
              <w:rPr>
                <w:rFonts w:asciiTheme="minorHAnsi" w:hAnsiTheme="minorHAnsi"/>
                <w:b/>
                <w:bCs/>
              </w:rPr>
            </w:pPr>
          </w:p>
        </w:tc>
      </w:tr>
      <w:tr w:rsidR="00D91BE6" w:rsidRPr="000E2926" w14:paraId="539F9BAA" w14:textId="77777777" w:rsidTr="00AA58A5">
        <w:trPr>
          <w:trHeight w:hRule="exact" w:val="264"/>
        </w:trPr>
        <w:tc>
          <w:tcPr>
            <w:tcW w:w="2982" w:type="dxa"/>
            <w:tcBorders>
              <w:top w:val="single" w:sz="4" w:space="0" w:color="000000"/>
              <w:left w:val="single" w:sz="4" w:space="0" w:color="000000"/>
              <w:bottom w:val="single" w:sz="4" w:space="0" w:color="000000"/>
              <w:right w:val="single" w:sz="4" w:space="0" w:color="000000"/>
            </w:tcBorders>
            <w:shd w:val="clear" w:color="auto" w:fill="C0C0C0"/>
          </w:tcPr>
          <w:p w14:paraId="1C924377" w14:textId="77777777" w:rsidR="00D91BE6" w:rsidRPr="000E2926" w:rsidRDefault="00D91BE6" w:rsidP="00AA58A5">
            <w:pPr>
              <w:rPr>
                <w:rFonts w:asciiTheme="minorHAnsi" w:hAnsiTheme="minorHAnsi"/>
              </w:rPr>
            </w:pPr>
          </w:p>
        </w:tc>
        <w:tc>
          <w:tcPr>
            <w:tcW w:w="322" w:type="dxa"/>
            <w:tcBorders>
              <w:top w:val="single" w:sz="4" w:space="0" w:color="000000"/>
              <w:left w:val="single" w:sz="4" w:space="0" w:color="000000"/>
              <w:bottom w:val="single" w:sz="4" w:space="0" w:color="000000"/>
              <w:right w:val="single" w:sz="4" w:space="0" w:color="000000"/>
            </w:tcBorders>
          </w:tcPr>
          <w:p w14:paraId="3232FCC8" w14:textId="77777777" w:rsidR="00D91BE6" w:rsidRPr="000E2926"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6918423F" w14:textId="77777777" w:rsidR="00D91BE6" w:rsidRPr="000E2926"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62B25090" w14:textId="77777777" w:rsidR="00D91BE6" w:rsidRPr="000E2926"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6DC990CE" w14:textId="77777777" w:rsidR="00D91BE6" w:rsidRPr="000E2926"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68C52FA3" w14:textId="77777777" w:rsidR="00D91BE6" w:rsidRPr="000E2926" w:rsidRDefault="00D91BE6" w:rsidP="00AA58A5">
            <w:pPr>
              <w:rPr>
                <w:rFonts w:asciiTheme="minorHAnsi" w:hAnsiTheme="minorHAnsi"/>
              </w:rPr>
            </w:pPr>
          </w:p>
        </w:tc>
        <w:tc>
          <w:tcPr>
            <w:tcW w:w="633" w:type="dxa"/>
            <w:tcBorders>
              <w:top w:val="single" w:sz="4" w:space="0" w:color="000000"/>
              <w:left w:val="single" w:sz="4" w:space="0" w:color="000000"/>
              <w:bottom w:val="single" w:sz="4" w:space="0" w:color="000000"/>
              <w:right w:val="single" w:sz="4" w:space="0" w:color="000000"/>
            </w:tcBorders>
          </w:tcPr>
          <w:p w14:paraId="6FC16358" w14:textId="77777777" w:rsidR="00D91BE6" w:rsidRPr="000E2926"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690D0CB8" w14:textId="77777777" w:rsidR="00D91BE6" w:rsidRPr="000E2926" w:rsidRDefault="00D91BE6" w:rsidP="00AA58A5">
            <w:pPr>
              <w:rPr>
                <w:rFonts w:asciiTheme="minorHAnsi" w:hAnsiTheme="minorHAnsi"/>
              </w:rPr>
            </w:pPr>
          </w:p>
        </w:tc>
        <w:tc>
          <w:tcPr>
            <w:tcW w:w="1263" w:type="dxa"/>
            <w:tcBorders>
              <w:top w:val="single" w:sz="4" w:space="0" w:color="000000"/>
              <w:left w:val="single" w:sz="4" w:space="0" w:color="000000"/>
              <w:bottom w:val="single" w:sz="4" w:space="0" w:color="000000"/>
              <w:right w:val="single" w:sz="4" w:space="0" w:color="000000"/>
            </w:tcBorders>
          </w:tcPr>
          <w:p w14:paraId="34ADE276" w14:textId="77777777" w:rsidR="00D91BE6" w:rsidRPr="000E2926" w:rsidRDefault="00D91BE6" w:rsidP="00AA58A5">
            <w:pPr>
              <w:rPr>
                <w:rFonts w:asciiTheme="minorHAnsi" w:hAnsiTheme="minorHAnsi"/>
              </w:rPr>
            </w:pPr>
          </w:p>
        </w:tc>
        <w:tc>
          <w:tcPr>
            <w:tcW w:w="1196" w:type="dxa"/>
            <w:tcBorders>
              <w:top w:val="single" w:sz="4" w:space="0" w:color="000000"/>
              <w:left w:val="single" w:sz="4" w:space="0" w:color="000000"/>
              <w:bottom w:val="single" w:sz="4" w:space="0" w:color="000000"/>
              <w:right w:val="single" w:sz="4" w:space="0" w:color="000000"/>
            </w:tcBorders>
          </w:tcPr>
          <w:p w14:paraId="0DD586C3" w14:textId="77777777" w:rsidR="00D91BE6" w:rsidRPr="0020188B" w:rsidRDefault="00D91BE6" w:rsidP="00AA58A5">
            <w:pPr>
              <w:rPr>
                <w:rFonts w:asciiTheme="minorHAnsi" w:hAnsiTheme="minorHAnsi"/>
                <w:b/>
                <w:bCs/>
              </w:rPr>
            </w:pPr>
          </w:p>
        </w:tc>
      </w:tr>
      <w:tr w:rsidR="00D91BE6" w:rsidRPr="000E2926" w14:paraId="0E414BC6" w14:textId="77777777" w:rsidTr="00AA58A5">
        <w:trPr>
          <w:trHeight w:hRule="exact" w:val="278"/>
        </w:trPr>
        <w:tc>
          <w:tcPr>
            <w:tcW w:w="2982" w:type="dxa"/>
            <w:tcBorders>
              <w:top w:val="single" w:sz="4" w:space="0" w:color="000000"/>
              <w:left w:val="single" w:sz="4" w:space="0" w:color="000000"/>
              <w:bottom w:val="single" w:sz="4" w:space="0" w:color="000000"/>
              <w:right w:val="single" w:sz="4" w:space="0" w:color="000000"/>
            </w:tcBorders>
            <w:shd w:val="clear" w:color="auto" w:fill="C0C0C0"/>
          </w:tcPr>
          <w:p w14:paraId="2D23A4C5" w14:textId="77777777" w:rsidR="00D91BE6" w:rsidRPr="000E2926" w:rsidRDefault="00D91BE6" w:rsidP="00AA58A5">
            <w:pPr>
              <w:rPr>
                <w:rFonts w:asciiTheme="minorHAnsi" w:hAnsiTheme="minorHAnsi"/>
              </w:rPr>
            </w:pPr>
          </w:p>
        </w:tc>
        <w:tc>
          <w:tcPr>
            <w:tcW w:w="322" w:type="dxa"/>
            <w:tcBorders>
              <w:top w:val="single" w:sz="4" w:space="0" w:color="000000"/>
              <w:left w:val="single" w:sz="4" w:space="0" w:color="000000"/>
              <w:bottom w:val="single" w:sz="4" w:space="0" w:color="000000"/>
              <w:right w:val="single" w:sz="4" w:space="0" w:color="000000"/>
            </w:tcBorders>
          </w:tcPr>
          <w:p w14:paraId="4B74F581" w14:textId="77777777" w:rsidR="00D91BE6" w:rsidRPr="000E2926"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60FB2AD5" w14:textId="77777777" w:rsidR="00D91BE6" w:rsidRPr="000E2926"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1EA70679" w14:textId="77777777" w:rsidR="00D91BE6" w:rsidRPr="000E2926"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08B00250" w14:textId="77777777" w:rsidR="00D91BE6" w:rsidRPr="000E2926"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63556CEF" w14:textId="77777777" w:rsidR="00D91BE6" w:rsidRPr="000E2926" w:rsidRDefault="00D91BE6" w:rsidP="00AA58A5">
            <w:pPr>
              <w:rPr>
                <w:rFonts w:asciiTheme="minorHAnsi" w:hAnsiTheme="minorHAnsi"/>
              </w:rPr>
            </w:pPr>
          </w:p>
        </w:tc>
        <w:tc>
          <w:tcPr>
            <w:tcW w:w="633" w:type="dxa"/>
            <w:tcBorders>
              <w:top w:val="single" w:sz="4" w:space="0" w:color="000000"/>
              <w:left w:val="single" w:sz="4" w:space="0" w:color="000000"/>
              <w:bottom w:val="single" w:sz="4" w:space="0" w:color="000000"/>
              <w:right w:val="single" w:sz="4" w:space="0" w:color="000000"/>
            </w:tcBorders>
          </w:tcPr>
          <w:p w14:paraId="5F40FDAA" w14:textId="77777777" w:rsidR="00D91BE6" w:rsidRPr="000E2926"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5B5051BA" w14:textId="77777777" w:rsidR="00D91BE6" w:rsidRPr="000E2926" w:rsidRDefault="00D91BE6" w:rsidP="00AA58A5">
            <w:pPr>
              <w:rPr>
                <w:rFonts w:asciiTheme="minorHAnsi" w:hAnsiTheme="minorHAnsi"/>
              </w:rPr>
            </w:pPr>
          </w:p>
        </w:tc>
        <w:tc>
          <w:tcPr>
            <w:tcW w:w="1263" w:type="dxa"/>
            <w:tcBorders>
              <w:top w:val="single" w:sz="4" w:space="0" w:color="000000"/>
              <w:left w:val="single" w:sz="4" w:space="0" w:color="000000"/>
              <w:bottom w:val="single" w:sz="4" w:space="0" w:color="000000"/>
              <w:right w:val="single" w:sz="4" w:space="0" w:color="000000"/>
            </w:tcBorders>
          </w:tcPr>
          <w:p w14:paraId="335C26C9" w14:textId="77777777" w:rsidR="00D91BE6" w:rsidRPr="000E2926" w:rsidRDefault="00D91BE6" w:rsidP="00AA58A5">
            <w:pPr>
              <w:rPr>
                <w:rFonts w:asciiTheme="minorHAnsi" w:hAnsiTheme="minorHAnsi"/>
              </w:rPr>
            </w:pPr>
          </w:p>
        </w:tc>
        <w:tc>
          <w:tcPr>
            <w:tcW w:w="1196" w:type="dxa"/>
            <w:tcBorders>
              <w:top w:val="single" w:sz="4" w:space="0" w:color="000000"/>
              <w:left w:val="single" w:sz="4" w:space="0" w:color="000000"/>
              <w:bottom w:val="single" w:sz="4" w:space="0" w:color="000000"/>
              <w:right w:val="single" w:sz="4" w:space="0" w:color="000000"/>
            </w:tcBorders>
          </w:tcPr>
          <w:p w14:paraId="7148BB2B" w14:textId="77777777" w:rsidR="00D91BE6" w:rsidRPr="0020188B" w:rsidRDefault="00D91BE6" w:rsidP="00AA58A5">
            <w:pPr>
              <w:rPr>
                <w:rFonts w:asciiTheme="minorHAnsi" w:hAnsiTheme="minorHAnsi"/>
                <w:b/>
                <w:bCs/>
              </w:rPr>
            </w:pPr>
          </w:p>
        </w:tc>
      </w:tr>
      <w:tr w:rsidR="00D91BE6" w:rsidRPr="000E2926" w14:paraId="05E49B60" w14:textId="77777777" w:rsidTr="00AA58A5">
        <w:trPr>
          <w:trHeight w:hRule="exact" w:val="572"/>
        </w:trPr>
        <w:tc>
          <w:tcPr>
            <w:tcW w:w="8946" w:type="dxa"/>
            <w:gridSpan w:val="9"/>
            <w:tcBorders>
              <w:top w:val="single" w:sz="4" w:space="0" w:color="000000"/>
              <w:left w:val="single" w:sz="4" w:space="0" w:color="000000"/>
              <w:bottom w:val="single" w:sz="4" w:space="0" w:color="000000"/>
              <w:right w:val="single" w:sz="4" w:space="0" w:color="000000"/>
            </w:tcBorders>
          </w:tcPr>
          <w:p w14:paraId="7A0494D0" w14:textId="77777777" w:rsidR="00D91BE6" w:rsidRPr="000E2926" w:rsidRDefault="00D91BE6" w:rsidP="00AA58A5">
            <w:pPr>
              <w:pStyle w:val="TableParagraph"/>
              <w:kinsoku w:val="0"/>
              <w:overflowPunct w:val="0"/>
              <w:spacing w:before="7" w:line="170" w:lineRule="exact"/>
              <w:rPr>
                <w:rFonts w:asciiTheme="minorHAnsi" w:hAnsiTheme="minorHAnsi"/>
                <w:sz w:val="17"/>
                <w:szCs w:val="17"/>
              </w:rPr>
            </w:pPr>
          </w:p>
          <w:p w14:paraId="1CCDDE02" w14:textId="77777777" w:rsidR="00D91BE6" w:rsidRPr="000E2926" w:rsidRDefault="00D91BE6" w:rsidP="00AA58A5">
            <w:pPr>
              <w:pStyle w:val="TableParagraph"/>
              <w:kinsoku w:val="0"/>
              <w:overflowPunct w:val="0"/>
              <w:spacing w:line="200" w:lineRule="exact"/>
              <w:rPr>
                <w:rFonts w:asciiTheme="minorHAnsi" w:hAnsiTheme="minorHAnsi"/>
                <w:sz w:val="20"/>
                <w:szCs w:val="20"/>
              </w:rPr>
            </w:pPr>
          </w:p>
          <w:p w14:paraId="20CAC2AD" w14:textId="77777777" w:rsidR="00D91BE6" w:rsidRPr="000E2926" w:rsidRDefault="00D91BE6" w:rsidP="00AA58A5">
            <w:pPr>
              <w:pStyle w:val="TableParagraph"/>
              <w:kinsoku w:val="0"/>
              <w:overflowPunct w:val="0"/>
              <w:spacing w:line="183" w:lineRule="exact"/>
              <w:ind w:left="66"/>
              <w:rPr>
                <w:rFonts w:asciiTheme="minorHAnsi" w:hAnsiTheme="minorHAnsi"/>
              </w:rPr>
            </w:pPr>
            <w:r w:rsidRPr="000E2926">
              <w:rPr>
                <w:rFonts w:asciiTheme="minorHAnsi" w:hAnsiTheme="minorHAnsi" w:cs="Arial"/>
                <w:b/>
                <w:bCs/>
                <w:sz w:val="16"/>
                <w:szCs w:val="16"/>
              </w:rPr>
              <w:t>t</w:t>
            </w:r>
            <w:r w:rsidRPr="000E2926">
              <w:rPr>
                <w:rFonts w:asciiTheme="minorHAnsi" w:hAnsiTheme="minorHAnsi" w:cs="Arial"/>
                <w:b/>
                <w:bCs/>
                <w:spacing w:val="-1"/>
                <w:sz w:val="16"/>
                <w:szCs w:val="16"/>
              </w:rPr>
              <w:t>o</w:t>
            </w:r>
            <w:r w:rsidRPr="000E2926">
              <w:rPr>
                <w:rFonts w:asciiTheme="minorHAnsi" w:hAnsiTheme="minorHAnsi" w:cs="Arial"/>
                <w:b/>
                <w:bCs/>
                <w:sz w:val="16"/>
                <w:szCs w:val="16"/>
              </w:rPr>
              <w:t>t</w:t>
            </w:r>
            <w:r w:rsidRPr="000E2926">
              <w:rPr>
                <w:rFonts w:asciiTheme="minorHAnsi" w:hAnsiTheme="minorHAnsi" w:cs="Arial"/>
                <w:b/>
                <w:bCs/>
                <w:spacing w:val="-2"/>
                <w:sz w:val="16"/>
                <w:szCs w:val="16"/>
              </w:rPr>
              <w:t>a</w:t>
            </w:r>
            <w:r w:rsidRPr="000E2926">
              <w:rPr>
                <w:rFonts w:asciiTheme="minorHAnsi" w:hAnsiTheme="minorHAnsi" w:cs="Arial"/>
                <w:b/>
                <w:bCs/>
                <w:spacing w:val="3"/>
                <w:sz w:val="16"/>
                <w:szCs w:val="16"/>
              </w:rPr>
              <w:t>l</w:t>
            </w:r>
            <w:r w:rsidRPr="000E2926">
              <w:rPr>
                <w:rFonts w:asciiTheme="minorHAnsi" w:hAnsiTheme="minorHAnsi" w:cs="Arial"/>
                <w:b/>
                <w:bCs/>
                <w:sz w:val="16"/>
                <w:szCs w:val="16"/>
              </w:rPr>
              <w:t>e</w:t>
            </w:r>
          </w:p>
        </w:tc>
        <w:tc>
          <w:tcPr>
            <w:tcW w:w="1196" w:type="dxa"/>
            <w:tcBorders>
              <w:top w:val="single" w:sz="4" w:space="0" w:color="000000"/>
              <w:left w:val="single" w:sz="4" w:space="0" w:color="000000"/>
              <w:bottom w:val="single" w:sz="4" w:space="0" w:color="000000"/>
              <w:right w:val="single" w:sz="4" w:space="0" w:color="000000"/>
            </w:tcBorders>
          </w:tcPr>
          <w:p w14:paraId="1D9B396C"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66F69E27"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1E1E27AB" w14:textId="77777777" w:rsidR="00D91BE6" w:rsidRPr="0020188B" w:rsidRDefault="00D91BE6" w:rsidP="00AA58A5">
            <w:pPr>
              <w:pStyle w:val="TableParagraph"/>
              <w:kinsoku w:val="0"/>
              <w:overflowPunct w:val="0"/>
              <w:spacing w:line="183" w:lineRule="exact"/>
              <w:rPr>
                <w:rFonts w:asciiTheme="minorHAnsi" w:hAnsiTheme="minorHAnsi"/>
                <w:b/>
                <w:bCs/>
              </w:rPr>
            </w:pPr>
            <w:r w:rsidRPr="0020188B">
              <w:rPr>
                <w:rFonts w:asciiTheme="minorHAnsi" w:hAnsiTheme="minorHAnsi" w:cs="Arial"/>
                <w:b/>
                <w:bCs/>
                <w:spacing w:val="-2"/>
                <w:sz w:val="16"/>
                <w:szCs w:val="16"/>
              </w:rPr>
              <w:t xml:space="preserve">                116,22</w:t>
            </w:r>
          </w:p>
        </w:tc>
      </w:tr>
      <w:tr w:rsidR="00D91BE6" w:rsidRPr="000E2926" w14:paraId="6D1E8A73" w14:textId="77777777" w:rsidTr="00AA58A5">
        <w:trPr>
          <w:trHeight w:hRule="exact" w:val="269"/>
        </w:trPr>
        <w:tc>
          <w:tcPr>
            <w:tcW w:w="8946" w:type="dxa"/>
            <w:gridSpan w:val="9"/>
            <w:tcBorders>
              <w:top w:val="single" w:sz="4" w:space="0" w:color="000000"/>
              <w:left w:val="single" w:sz="4" w:space="0" w:color="000000"/>
              <w:bottom w:val="single" w:sz="4" w:space="0" w:color="000000"/>
              <w:right w:val="single" w:sz="4" w:space="0" w:color="000000"/>
            </w:tcBorders>
          </w:tcPr>
          <w:p w14:paraId="2E295398" w14:textId="77777777" w:rsidR="00D91BE6" w:rsidRPr="000E2926" w:rsidRDefault="00D91BE6" w:rsidP="00AA58A5">
            <w:pPr>
              <w:pStyle w:val="TableParagraph"/>
              <w:kinsoku w:val="0"/>
              <w:overflowPunct w:val="0"/>
              <w:spacing w:before="69"/>
              <w:ind w:left="66"/>
              <w:rPr>
                <w:rFonts w:asciiTheme="minorHAnsi" w:hAnsiTheme="minorHAnsi"/>
              </w:rPr>
            </w:pPr>
            <w:r w:rsidRPr="000E2926">
              <w:rPr>
                <w:rFonts w:asciiTheme="minorHAnsi" w:hAnsiTheme="minorHAnsi" w:cs="Arial"/>
                <w:spacing w:val="3"/>
                <w:sz w:val="16"/>
                <w:szCs w:val="16"/>
              </w:rPr>
              <w:t>t</w:t>
            </w:r>
            <w:r w:rsidRPr="000E2926">
              <w:rPr>
                <w:rFonts w:asciiTheme="minorHAnsi" w:hAnsiTheme="minorHAnsi" w:cs="Arial"/>
                <w:spacing w:val="-8"/>
                <w:sz w:val="16"/>
                <w:szCs w:val="16"/>
              </w:rPr>
              <w:t>o</w:t>
            </w:r>
            <w:r w:rsidRPr="000E2926">
              <w:rPr>
                <w:rFonts w:asciiTheme="minorHAnsi" w:hAnsiTheme="minorHAnsi" w:cs="Arial"/>
                <w:spacing w:val="3"/>
                <w:sz w:val="16"/>
                <w:szCs w:val="16"/>
              </w:rPr>
              <w:t>t</w:t>
            </w:r>
            <w:r w:rsidRPr="000E2926">
              <w:rPr>
                <w:rFonts w:asciiTheme="minorHAnsi" w:hAnsiTheme="minorHAnsi" w:cs="Arial"/>
                <w:spacing w:val="-3"/>
                <w:sz w:val="16"/>
                <w:szCs w:val="16"/>
              </w:rPr>
              <w:t>a</w:t>
            </w:r>
            <w:r w:rsidRPr="000E2926">
              <w:rPr>
                <w:rFonts w:asciiTheme="minorHAnsi" w:hAnsiTheme="minorHAnsi" w:cs="Arial"/>
                <w:spacing w:val="3"/>
                <w:sz w:val="16"/>
                <w:szCs w:val="16"/>
              </w:rPr>
              <w:t>l</w:t>
            </w:r>
            <w:r w:rsidRPr="000E2926">
              <w:rPr>
                <w:rFonts w:asciiTheme="minorHAnsi" w:hAnsiTheme="minorHAnsi" w:cs="Arial"/>
                <w:sz w:val="16"/>
                <w:szCs w:val="16"/>
              </w:rPr>
              <w:t>e</w:t>
            </w:r>
            <w:r w:rsidRPr="000E2926">
              <w:rPr>
                <w:rFonts w:asciiTheme="minorHAnsi" w:hAnsiTheme="minorHAnsi" w:cs="Arial"/>
                <w:spacing w:val="-17"/>
                <w:sz w:val="16"/>
                <w:szCs w:val="16"/>
              </w:rPr>
              <w:t xml:space="preserve"> </w:t>
            </w:r>
            <w:r w:rsidRPr="000E2926">
              <w:rPr>
                <w:rFonts w:asciiTheme="minorHAnsi" w:hAnsiTheme="minorHAnsi" w:cs="Arial"/>
                <w:spacing w:val="6"/>
                <w:sz w:val="16"/>
                <w:szCs w:val="16"/>
              </w:rPr>
              <w:t>s</w:t>
            </w:r>
            <w:r w:rsidRPr="000E2926">
              <w:rPr>
                <w:rFonts w:asciiTheme="minorHAnsi" w:hAnsiTheme="minorHAnsi" w:cs="Arial"/>
                <w:spacing w:val="-8"/>
                <w:sz w:val="16"/>
                <w:szCs w:val="16"/>
              </w:rPr>
              <w:t>e</w:t>
            </w:r>
            <w:r w:rsidRPr="000E2926">
              <w:rPr>
                <w:rFonts w:asciiTheme="minorHAnsi" w:hAnsiTheme="minorHAnsi" w:cs="Arial"/>
                <w:spacing w:val="4"/>
                <w:sz w:val="16"/>
                <w:szCs w:val="16"/>
              </w:rPr>
              <w:t>r</w:t>
            </w:r>
            <w:r w:rsidRPr="000E2926">
              <w:rPr>
                <w:rFonts w:asciiTheme="minorHAnsi" w:hAnsiTheme="minorHAnsi" w:cs="Arial"/>
                <w:spacing w:val="-4"/>
                <w:sz w:val="16"/>
                <w:szCs w:val="16"/>
              </w:rPr>
              <w:t>v</w:t>
            </w:r>
            <w:r w:rsidRPr="000E2926">
              <w:rPr>
                <w:rFonts w:asciiTheme="minorHAnsi" w:hAnsiTheme="minorHAnsi" w:cs="Arial"/>
                <w:spacing w:val="3"/>
                <w:sz w:val="16"/>
                <w:szCs w:val="16"/>
              </w:rPr>
              <w:t>i</w:t>
            </w:r>
            <w:r w:rsidRPr="000E2926">
              <w:rPr>
                <w:rFonts w:asciiTheme="minorHAnsi" w:hAnsiTheme="minorHAnsi" w:cs="Arial"/>
                <w:spacing w:val="-4"/>
                <w:sz w:val="16"/>
                <w:szCs w:val="16"/>
              </w:rPr>
              <w:t>z</w:t>
            </w:r>
            <w:r w:rsidRPr="000E2926">
              <w:rPr>
                <w:rFonts w:asciiTheme="minorHAnsi" w:hAnsiTheme="minorHAnsi" w:cs="Arial"/>
                <w:spacing w:val="3"/>
                <w:sz w:val="16"/>
                <w:szCs w:val="16"/>
              </w:rPr>
              <w:t>i</w:t>
            </w:r>
            <w:r w:rsidRPr="000E2926">
              <w:rPr>
                <w:rFonts w:asciiTheme="minorHAnsi" w:hAnsiTheme="minorHAnsi" w:cs="Arial"/>
                <w:sz w:val="16"/>
                <w:szCs w:val="16"/>
              </w:rPr>
              <w:t>o</w:t>
            </w:r>
          </w:p>
        </w:tc>
        <w:tc>
          <w:tcPr>
            <w:tcW w:w="1196" w:type="dxa"/>
            <w:tcBorders>
              <w:top w:val="single" w:sz="4" w:space="0" w:color="000000"/>
              <w:left w:val="single" w:sz="4" w:space="0" w:color="000000"/>
              <w:bottom w:val="single" w:sz="4" w:space="0" w:color="000000"/>
              <w:right w:val="single" w:sz="4" w:space="0" w:color="000000"/>
            </w:tcBorders>
            <w:shd w:val="clear" w:color="auto" w:fill="C0C0C0"/>
          </w:tcPr>
          <w:p w14:paraId="0278BE05" w14:textId="52DB2BB1" w:rsidR="00D91BE6" w:rsidRPr="0020188B" w:rsidRDefault="00D91BE6" w:rsidP="00AA58A5">
            <w:pPr>
              <w:pStyle w:val="TableParagraph"/>
              <w:kinsoku w:val="0"/>
              <w:overflowPunct w:val="0"/>
              <w:spacing w:before="69"/>
              <w:ind w:left="546"/>
              <w:rPr>
                <w:rFonts w:asciiTheme="minorHAnsi" w:hAnsiTheme="minorHAnsi"/>
                <w:b/>
                <w:bCs/>
              </w:rPr>
            </w:pPr>
            <w:r w:rsidRPr="0020188B">
              <w:rPr>
                <w:rFonts w:asciiTheme="minorHAnsi" w:hAnsiTheme="minorHAnsi" w:cs="Arial"/>
                <w:b/>
                <w:bCs/>
                <w:spacing w:val="-3"/>
                <w:sz w:val="16"/>
                <w:szCs w:val="16"/>
              </w:rPr>
              <w:t>1</w:t>
            </w:r>
            <w:r w:rsidR="0020188B">
              <w:rPr>
                <w:rFonts w:asciiTheme="minorHAnsi" w:hAnsiTheme="minorHAnsi" w:cs="Arial"/>
                <w:b/>
                <w:bCs/>
                <w:spacing w:val="-3"/>
                <w:sz w:val="16"/>
                <w:szCs w:val="16"/>
              </w:rPr>
              <w:t>.</w:t>
            </w:r>
            <w:r w:rsidRPr="0020188B">
              <w:rPr>
                <w:rFonts w:asciiTheme="minorHAnsi" w:hAnsiTheme="minorHAnsi" w:cs="Arial"/>
                <w:b/>
                <w:bCs/>
                <w:spacing w:val="-3"/>
                <w:sz w:val="16"/>
                <w:szCs w:val="16"/>
              </w:rPr>
              <w:t>953</w:t>
            </w:r>
            <w:r w:rsidRPr="0020188B">
              <w:rPr>
                <w:rFonts w:asciiTheme="minorHAnsi" w:hAnsiTheme="minorHAnsi" w:cs="Arial"/>
                <w:b/>
                <w:bCs/>
                <w:spacing w:val="3"/>
                <w:sz w:val="16"/>
                <w:szCs w:val="16"/>
              </w:rPr>
              <w:t>,90</w:t>
            </w:r>
          </w:p>
        </w:tc>
      </w:tr>
    </w:tbl>
    <w:p w14:paraId="47B2464E" w14:textId="77777777" w:rsidR="00D91BE6" w:rsidRPr="000E2926" w:rsidRDefault="00D91BE6" w:rsidP="00D91BE6">
      <w:pPr>
        <w:rPr>
          <w:rFonts w:asciiTheme="minorHAnsi" w:hAnsiTheme="minorHAnsi"/>
        </w:rPr>
        <w:sectPr w:rsidR="00D91BE6" w:rsidRPr="000E2926">
          <w:pgSz w:w="11904" w:h="16840"/>
          <w:pgMar w:top="980" w:right="600" w:bottom="1240" w:left="960" w:header="749" w:footer="1045" w:gutter="0"/>
          <w:cols w:space="720" w:equalWidth="0">
            <w:col w:w="10344"/>
          </w:cols>
          <w:noEndnote/>
        </w:sectPr>
      </w:pPr>
    </w:p>
    <w:p w14:paraId="1D3FF7BA" w14:textId="77777777" w:rsidR="00D91BE6" w:rsidRDefault="00D91BE6" w:rsidP="00D91BE6">
      <w:pPr>
        <w:kinsoku w:val="0"/>
        <w:overflowPunct w:val="0"/>
        <w:spacing w:line="200" w:lineRule="exact"/>
        <w:rPr>
          <w:sz w:val="20"/>
          <w:szCs w:val="20"/>
        </w:rPr>
      </w:pPr>
    </w:p>
    <w:p w14:paraId="3A0F68CC" w14:textId="77777777" w:rsidR="00D91BE6" w:rsidRDefault="00D91BE6" w:rsidP="00D91BE6">
      <w:pPr>
        <w:kinsoku w:val="0"/>
        <w:overflowPunct w:val="0"/>
        <w:spacing w:line="200" w:lineRule="exact"/>
        <w:rPr>
          <w:sz w:val="20"/>
          <w:szCs w:val="20"/>
        </w:rPr>
      </w:pPr>
    </w:p>
    <w:p w14:paraId="7C3425DC" w14:textId="77777777" w:rsidR="00D91BE6" w:rsidRDefault="00D91BE6" w:rsidP="00D91BE6">
      <w:pPr>
        <w:kinsoku w:val="0"/>
        <w:overflowPunct w:val="0"/>
        <w:spacing w:before="11" w:line="280" w:lineRule="exact"/>
        <w:rPr>
          <w:sz w:val="28"/>
          <w:szCs w:val="28"/>
        </w:rPr>
      </w:pPr>
    </w:p>
    <w:p w14:paraId="779D5B42" w14:textId="52237600" w:rsidR="00D91BE6" w:rsidRPr="0020188B" w:rsidRDefault="00D91BE6" w:rsidP="0020188B">
      <w:pPr>
        <w:tabs>
          <w:tab w:val="left" w:pos="3270"/>
        </w:tabs>
        <w:kinsoku w:val="0"/>
        <w:overflowPunct w:val="0"/>
        <w:adjustRightInd w:val="0"/>
        <w:spacing w:before="72"/>
        <w:jc w:val="center"/>
        <w:rPr>
          <w:rFonts w:asciiTheme="minorHAnsi" w:hAnsiTheme="minorHAnsi"/>
          <w:u w:val="single"/>
        </w:rPr>
      </w:pPr>
      <w:r w:rsidRPr="0020188B">
        <w:rPr>
          <w:rFonts w:asciiTheme="minorHAnsi" w:hAnsiTheme="minorHAnsi"/>
          <w:b/>
          <w:bCs/>
          <w:i/>
          <w:iCs/>
          <w:spacing w:val="1"/>
          <w:u w:val="single"/>
        </w:rPr>
        <w:t>S</w:t>
      </w:r>
      <w:r w:rsidRPr="0020188B">
        <w:rPr>
          <w:rFonts w:asciiTheme="minorHAnsi" w:hAnsiTheme="minorHAnsi"/>
          <w:b/>
          <w:bCs/>
          <w:i/>
          <w:iCs/>
          <w:spacing w:val="-15"/>
          <w:u w:val="single"/>
        </w:rPr>
        <w:t>P</w:t>
      </w:r>
      <w:r w:rsidRPr="0020188B">
        <w:rPr>
          <w:rFonts w:asciiTheme="minorHAnsi" w:hAnsiTheme="minorHAnsi"/>
          <w:b/>
          <w:bCs/>
          <w:i/>
          <w:iCs/>
          <w:spacing w:val="1"/>
          <w:u w:val="single"/>
        </w:rPr>
        <w:t>A</w:t>
      </w:r>
      <w:r w:rsidRPr="0020188B">
        <w:rPr>
          <w:rFonts w:asciiTheme="minorHAnsi" w:hAnsiTheme="minorHAnsi"/>
          <w:b/>
          <w:bCs/>
          <w:i/>
          <w:iCs/>
          <w:u w:val="single"/>
        </w:rPr>
        <w:t>Z</w:t>
      </w:r>
      <w:r w:rsidRPr="0020188B">
        <w:rPr>
          <w:rFonts w:asciiTheme="minorHAnsi" w:hAnsiTheme="minorHAnsi"/>
          <w:b/>
          <w:bCs/>
          <w:i/>
          <w:iCs/>
          <w:spacing w:val="-2"/>
          <w:u w:val="single"/>
        </w:rPr>
        <w:t>Z</w:t>
      </w:r>
      <w:r w:rsidRPr="0020188B">
        <w:rPr>
          <w:rFonts w:asciiTheme="minorHAnsi" w:hAnsiTheme="minorHAnsi"/>
          <w:b/>
          <w:bCs/>
          <w:i/>
          <w:iCs/>
          <w:spacing w:val="1"/>
          <w:u w:val="single"/>
        </w:rPr>
        <w:t>A</w:t>
      </w:r>
      <w:r w:rsidRPr="0020188B">
        <w:rPr>
          <w:rFonts w:asciiTheme="minorHAnsi" w:hAnsiTheme="minorHAnsi"/>
          <w:b/>
          <w:bCs/>
          <w:i/>
          <w:iCs/>
          <w:u w:val="single"/>
        </w:rPr>
        <w:t>M</w:t>
      </w:r>
      <w:r w:rsidRPr="0020188B">
        <w:rPr>
          <w:rFonts w:asciiTheme="minorHAnsi" w:hAnsiTheme="minorHAnsi"/>
          <w:b/>
          <w:bCs/>
          <w:i/>
          <w:iCs/>
          <w:spacing w:val="1"/>
          <w:u w:val="single"/>
        </w:rPr>
        <w:t>E</w:t>
      </w:r>
      <w:r w:rsidRPr="0020188B">
        <w:rPr>
          <w:rFonts w:asciiTheme="minorHAnsi" w:hAnsiTheme="minorHAnsi"/>
          <w:b/>
          <w:bCs/>
          <w:i/>
          <w:iCs/>
          <w:spacing w:val="-2"/>
          <w:u w:val="single"/>
        </w:rPr>
        <w:t>N</w:t>
      </w:r>
      <w:r w:rsidRPr="0020188B">
        <w:rPr>
          <w:rFonts w:asciiTheme="minorHAnsi" w:hAnsiTheme="minorHAnsi"/>
          <w:b/>
          <w:bCs/>
          <w:i/>
          <w:iCs/>
          <w:spacing w:val="-6"/>
          <w:u w:val="single"/>
        </w:rPr>
        <w:t>T</w:t>
      </w:r>
      <w:r w:rsidRPr="0020188B">
        <w:rPr>
          <w:rFonts w:asciiTheme="minorHAnsi" w:hAnsiTheme="minorHAnsi"/>
          <w:b/>
          <w:bCs/>
          <w:i/>
          <w:iCs/>
          <w:u w:val="single"/>
        </w:rPr>
        <w:t>O</w:t>
      </w:r>
      <w:r w:rsidRPr="0020188B">
        <w:rPr>
          <w:rFonts w:asciiTheme="minorHAnsi" w:hAnsiTheme="minorHAnsi"/>
          <w:b/>
          <w:bCs/>
          <w:i/>
          <w:iCs/>
          <w:spacing w:val="1"/>
          <w:u w:val="single"/>
        </w:rPr>
        <w:t xml:space="preserve"> </w:t>
      </w:r>
      <w:r w:rsidRPr="0020188B">
        <w:rPr>
          <w:rFonts w:asciiTheme="minorHAnsi" w:hAnsiTheme="minorHAnsi"/>
          <w:b/>
          <w:bCs/>
          <w:i/>
          <w:iCs/>
          <w:u w:val="single"/>
        </w:rPr>
        <w:t>E</w:t>
      </w:r>
      <w:r w:rsidRPr="0020188B">
        <w:rPr>
          <w:rFonts w:asciiTheme="minorHAnsi" w:hAnsiTheme="minorHAnsi"/>
          <w:b/>
          <w:bCs/>
          <w:i/>
          <w:iCs/>
          <w:spacing w:val="3"/>
          <w:u w:val="single"/>
        </w:rPr>
        <w:t xml:space="preserve"> </w:t>
      </w:r>
      <w:r w:rsidRPr="0020188B">
        <w:rPr>
          <w:rFonts w:asciiTheme="minorHAnsi" w:hAnsiTheme="minorHAnsi"/>
          <w:b/>
          <w:bCs/>
          <w:i/>
          <w:iCs/>
          <w:spacing w:val="-4"/>
          <w:u w:val="single"/>
        </w:rPr>
        <w:t>R</w:t>
      </w:r>
      <w:r w:rsidRPr="0020188B">
        <w:rPr>
          <w:rFonts w:asciiTheme="minorHAnsi" w:hAnsiTheme="minorHAnsi"/>
          <w:b/>
          <w:bCs/>
          <w:i/>
          <w:iCs/>
          <w:spacing w:val="1"/>
          <w:u w:val="single"/>
        </w:rPr>
        <w:t>ACC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11"/>
          <w:u w:val="single"/>
        </w:rPr>
        <w:t xml:space="preserve"> </w:t>
      </w:r>
      <w:r w:rsidRPr="0020188B">
        <w:rPr>
          <w:rFonts w:asciiTheme="minorHAnsi" w:hAnsiTheme="minorHAnsi"/>
          <w:b/>
          <w:bCs/>
          <w:i/>
          <w:iCs/>
          <w:spacing w:val="1"/>
          <w:u w:val="single"/>
        </w:rPr>
        <w:t>R</w:t>
      </w:r>
      <w:r w:rsidRPr="0020188B">
        <w:rPr>
          <w:rFonts w:asciiTheme="minorHAnsi" w:hAnsiTheme="minorHAnsi"/>
          <w:b/>
          <w:bCs/>
          <w:i/>
          <w:iCs/>
          <w:u w:val="single"/>
        </w:rPr>
        <w:t>I</w:t>
      </w:r>
      <w:r w:rsidRPr="0020188B">
        <w:rPr>
          <w:rFonts w:asciiTheme="minorHAnsi" w:hAnsiTheme="minorHAnsi"/>
          <w:b/>
          <w:bCs/>
          <w:i/>
          <w:iCs/>
          <w:spacing w:val="1"/>
          <w:u w:val="single"/>
        </w:rPr>
        <w:t>F</w:t>
      </w:r>
      <w:r w:rsidRPr="0020188B">
        <w:rPr>
          <w:rFonts w:asciiTheme="minorHAnsi" w:hAnsiTheme="minorHAnsi"/>
          <w:b/>
          <w:bCs/>
          <w:i/>
          <w:iCs/>
          <w:u w:val="single"/>
        </w:rPr>
        <w:t>IU</w:t>
      </w:r>
      <w:r w:rsidRPr="0020188B">
        <w:rPr>
          <w:rFonts w:asciiTheme="minorHAnsi" w:hAnsiTheme="minorHAnsi"/>
          <w:b/>
          <w:bCs/>
          <w:i/>
          <w:iCs/>
          <w:spacing w:val="-2"/>
          <w:u w:val="single"/>
        </w:rPr>
        <w:t>T</w:t>
      </w:r>
      <w:r w:rsidRPr="0020188B">
        <w:rPr>
          <w:rFonts w:asciiTheme="minorHAnsi" w:hAnsiTheme="minorHAnsi"/>
          <w:b/>
          <w:bCs/>
          <w:i/>
          <w:iCs/>
          <w:u w:val="single"/>
        </w:rPr>
        <w:t>I</w:t>
      </w:r>
    </w:p>
    <w:p w14:paraId="6AC2FA5F" w14:textId="77777777" w:rsidR="00D91BE6" w:rsidRPr="00304D4B" w:rsidRDefault="00D91BE6" w:rsidP="00D91BE6">
      <w:pPr>
        <w:kinsoku w:val="0"/>
        <w:overflowPunct w:val="0"/>
        <w:spacing w:line="200" w:lineRule="exact"/>
        <w:rPr>
          <w:rFonts w:asciiTheme="minorHAnsi" w:hAnsiTheme="minorHAnsi"/>
          <w:sz w:val="20"/>
          <w:szCs w:val="20"/>
        </w:rPr>
      </w:pPr>
    </w:p>
    <w:p w14:paraId="550BF10B" w14:textId="77777777" w:rsidR="00D91BE6" w:rsidRPr="00304D4B" w:rsidRDefault="00D91BE6" w:rsidP="00D91BE6">
      <w:pPr>
        <w:kinsoku w:val="0"/>
        <w:overflowPunct w:val="0"/>
        <w:spacing w:line="200" w:lineRule="exact"/>
        <w:rPr>
          <w:rFonts w:asciiTheme="minorHAnsi" w:hAnsiTheme="minorHAnsi"/>
          <w:sz w:val="20"/>
          <w:szCs w:val="20"/>
        </w:rPr>
      </w:pPr>
    </w:p>
    <w:p w14:paraId="462B075E" w14:textId="77777777" w:rsidR="00D91BE6" w:rsidRPr="00304D4B" w:rsidRDefault="00D91BE6" w:rsidP="00D91BE6">
      <w:pPr>
        <w:numPr>
          <w:ilvl w:val="2"/>
          <w:numId w:val="34"/>
        </w:numPr>
        <w:kinsoku w:val="0"/>
        <w:overflowPunct w:val="0"/>
        <w:adjustRightInd w:val="0"/>
        <w:ind w:left="851" w:right="2"/>
        <w:rPr>
          <w:rFonts w:asciiTheme="minorHAnsi" w:hAnsiTheme="minorHAnsi"/>
        </w:rPr>
      </w:pPr>
      <w:r w:rsidRPr="00304D4B">
        <w:rPr>
          <w:rFonts w:asciiTheme="minorHAnsi" w:hAnsiTheme="minorHAnsi"/>
          <w:b/>
          <w:bCs/>
          <w:i/>
          <w:iCs/>
          <w:spacing w:val="-2"/>
        </w:rPr>
        <w:t>Ge</w:t>
      </w:r>
      <w:r w:rsidRPr="00304D4B">
        <w:rPr>
          <w:rFonts w:asciiTheme="minorHAnsi" w:hAnsiTheme="minorHAnsi"/>
          <w:b/>
          <w:bCs/>
          <w:i/>
          <w:iCs/>
          <w:spacing w:val="-3"/>
        </w:rPr>
        <w:t>n</w:t>
      </w:r>
      <w:r w:rsidRPr="00304D4B">
        <w:rPr>
          <w:rFonts w:asciiTheme="minorHAnsi" w:hAnsiTheme="minorHAnsi"/>
          <w:b/>
          <w:bCs/>
          <w:i/>
          <w:iCs/>
          <w:spacing w:val="-2"/>
        </w:rPr>
        <w:t>e</w:t>
      </w:r>
      <w:r w:rsidRPr="00304D4B">
        <w:rPr>
          <w:rFonts w:asciiTheme="minorHAnsi" w:hAnsiTheme="minorHAnsi"/>
          <w:b/>
          <w:bCs/>
          <w:i/>
          <w:iCs/>
          <w:spacing w:val="5"/>
        </w:rPr>
        <w:t>r</w:t>
      </w:r>
      <w:r w:rsidRPr="00304D4B">
        <w:rPr>
          <w:rFonts w:asciiTheme="minorHAnsi" w:hAnsiTheme="minorHAnsi"/>
          <w:b/>
          <w:bCs/>
          <w:i/>
          <w:iCs/>
        </w:rPr>
        <w:t>alità</w:t>
      </w:r>
      <w:r w:rsidRPr="00304D4B">
        <w:rPr>
          <w:rFonts w:asciiTheme="minorHAnsi" w:hAnsiTheme="minorHAnsi"/>
          <w:b/>
          <w:bCs/>
          <w:i/>
          <w:iCs/>
          <w:spacing w:val="2"/>
        </w:rPr>
        <w:t xml:space="preserve"> </w:t>
      </w:r>
      <w:r w:rsidRPr="00304D4B">
        <w:rPr>
          <w:rFonts w:asciiTheme="minorHAnsi" w:hAnsiTheme="minorHAnsi"/>
          <w:b/>
          <w:bCs/>
          <w:i/>
          <w:iCs/>
        </w:rPr>
        <w:t>d</w:t>
      </w:r>
      <w:r w:rsidRPr="00304D4B">
        <w:rPr>
          <w:rFonts w:asciiTheme="minorHAnsi" w:hAnsiTheme="minorHAnsi"/>
          <w:b/>
          <w:bCs/>
          <w:i/>
          <w:iCs/>
          <w:spacing w:val="-2"/>
        </w:rPr>
        <w:t>e</w:t>
      </w:r>
      <w:r w:rsidRPr="00304D4B">
        <w:rPr>
          <w:rFonts w:asciiTheme="minorHAnsi" w:hAnsiTheme="minorHAnsi"/>
          <w:b/>
          <w:bCs/>
          <w:i/>
          <w:iCs/>
        </w:rPr>
        <w:t>l</w:t>
      </w:r>
      <w:r w:rsidRPr="00304D4B">
        <w:rPr>
          <w:rFonts w:asciiTheme="minorHAnsi" w:hAnsiTheme="minorHAnsi"/>
          <w:b/>
          <w:bCs/>
          <w:i/>
          <w:iCs/>
          <w:spacing w:val="3"/>
        </w:rPr>
        <w:t xml:space="preserve"> </w:t>
      </w:r>
      <w:r w:rsidRPr="00304D4B">
        <w:rPr>
          <w:rFonts w:asciiTheme="minorHAnsi" w:hAnsiTheme="minorHAnsi"/>
          <w:b/>
          <w:bCs/>
          <w:i/>
          <w:iCs/>
        </w:rPr>
        <w:t>s</w:t>
      </w:r>
      <w:r w:rsidRPr="00304D4B">
        <w:rPr>
          <w:rFonts w:asciiTheme="minorHAnsi" w:hAnsiTheme="minorHAnsi"/>
          <w:b/>
          <w:bCs/>
          <w:i/>
          <w:iCs/>
          <w:spacing w:val="-2"/>
        </w:rPr>
        <w:t>e</w:t>
      </w:r>
      <w:r w:rsidRPr="00304D4B">
        <w:rPr>
          <w:rFonts w:asciiTheme="minorHAnsi" w:hAnsiTheme="minorHAnsi"/>
          <w:b/>
          <w:bCs/>
          <w:i/>
          <w:iCs/>
          <w:spacing w:val="5"/>
        </w:rPr>
        <w:t>r</w:t>
      </w:r>
      <w:r w:rsidRPr="00304D4B">
        <w:rPr>
          <w:rFonts w:asciiTheme="minorHAnsi" w:hAnsiTheme="minorHAnsi"/>
          <w:b/>
          <w:bCs/>
          <w:i/>
          <w:iCs/>
          <w:spacing w:val="-2"/>
        </w:rPr>
        <w:t>v</w:t>
      </w:r>
      <w:r w:rsidRPr="00304D4B">
        <w:rPr>
          <w:rFonts w:asciiTheme="minorHAnsi" w:hAnsiTheme="minorHAnsi"/>
          <w:b/>
          <w:bCs/>
          <w:i/>
          <w:iCs/>
        </w:rPr>
        <w:t>iz</w:t>
      </w:r>
      <w:r w:rsidRPr="00304D4B">
        <w:rPr>
          <w:rFonts w:asciiTheme="minorHAnsi" w:hAnsiTheme="minorHAnsi"/>
          <w:b/>
          <w:bCs/>
          <w:i/>
          <w:iCs/>
          <w:spacing w:val="1"/>
        </w:rPr>
        <w:t>i</w:t>
      </w:r>
      <w:r w:rsidRPr="00304D4B">
        <w:rPr>
          <w:rFonts w:asciiTheme="minorHAnsi" w:hAnsiTheme="minorHAnsi"/>
          <w:b/>
          <w:bCs/>
          <w:i/>
          <w:iCs/>
        </w:rPr>
        <w:t>o</w:t>
      </w:r>
    </w:p>
    <w:p w14:paraId="7BC668DA" w14:textId="77777777" w:rsidR="00D91BE6" w:rsidRPr="00304D4B" w:rsidRDefault="00D91BE6" w:rsidP="00D91BE6">
      <w:pPr>
        <w:kinsoku w:val="0"/>
        <w:overflowPunct w:val="0"/>
        <w:spacing w:before="2" w:line="130" w:lineRule="exact"/>
        <w:ind w:left="851" w:hanging="720"/>
        <w:rPr>
          <w:rFonts w:asciiTheme="minorHAnsi" w:hAnsiTheme="minorHAnsi"/>
          <w:sz w:val="13"/>
          <w:szCs w:val="13"/>
        </w:rPr>
      </w:pPr>
    </w:p>
    <w:p w14:paraId="05B16CE2" w14:textId="77777777" w:rsidR="00D91BE6" w:rsidRPr="00304D4B" w:rsidRDefault="00D91BE6" w:rsidP="00D91BE6">
      <w:pPr>
        <w:kinsoku w:val="0"/>
        <w:overflowPunct w:val="0"/>
        <w:spacing w:line="200" w:lineRule="exact"/>
        <w:rPr>
          <w:rFonts w:asciiTheme="minorHAnsi" w:hAnsiTheme="minorHAnsi"/>
          <w:sz w:val="20"/>
          <w:szCs w:val="20"/>
        </w:rPr>
      </w:pPr>
    </w:p>
    <w:p w14:paraId="02AACCFB" w14:textId="77777777" w:rsidR="00D91BE6" w:rsidRPr="00304D4B"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3745"/>
        <w:gridCol w:w="5907"/>
      </w:tblGrid>
      <w:tr w:rsidR="00D91BE6" w:rsidRPr="00304D4B" w14:paraId="1AB874E0" w14:textId="77777777" w:rsidTr="00AA58A5">
        <w:trPr>
          <w:trHeight w:hRule="exact" w:val="504"/>
        </w:trPr>
        <w:tc>
          <w:tcPr>
            <w:tcW w:w="3745" w:type="dxa"/>
            <w:tcBorders>
              <w:top w:val="single" w:sz="4" w:space="0" w:color="000000"/>
              <w:left w:val="single" w:sz="4" w:space="0" w:color="000000"/>
              <w:bottom w:val="single" w:sz="4" w:space="0" w:color="000000"/>
              <w:right w:val="single" w:sz="4" w:space="0" w:color="000000"/>
            </w:tcBorders>
          </w:tcPr>
          <w:p w14:paraId="6D867978" w14:textId="77777777" w:rsidR="00D91BE6" w:rsidRPr="00304D4B" w:rsidRDefault="00D91BE6" w:rsidP="00AA58A5">
            <w:pPr>
              <w:pStyle w:val="TableParagraph"/>
              <w:kinsoku w:val="0"/>
              <w:overflowPunct w:val="0"/>
              <w:spacing w:line="234" w:lineRule="exact"/>
              <w:ind w:left="61"/>
              <w:rPr>
                <w:rFonts w:asciiTheme="minorHAnsi" w:hAnsiTheme="minorHAnsi"/>
              </w:rPr>
            </w:pPr>
            <w:r w:rsidRPr="00304D4B">
              <w:rPr>
                <w:rFonts w:asciiTheme="minorHAnsi" w:hAnsiTheme="minorHAnsi"/>
                <w:spacing w:val="-6"/>
              </w:rPr>
              <w:t>T</w:t>
            </w:r>
            <w:r w:rsidRPr="00304D4B">
              <w:rPr>
                <w:rFonts w:asciiTheme="minorHAnsi" w:hAnsiTheme="minorHAnsi"/>
                <w:spacing w:val="-4"/>
              </w:rPr>
              <w:t>i</w:t>
            </w:r>
            <w:r w:rsidRPr="00304D4B">
              <w:rPr>
                <w:rFonts w:asciiTheme="minorHAnsi" w:hAnsiTheme="minorHAnsi"/>
              </w:rPr>
              <w:t>po</w:t>
            </w:r>
            <w:r w:rsidRPr="00304D4B">
              <w:rPr>
                <w:rFonts w:asciiTheme="minorHAnsi" w:hAnsiTheme="minorHAnsi"/>
                <w:spacing w:val="-3"/>
              </w:rPr>
              <w:t xml:space="preserve"> </w:t>
            </w:r>
            <w:r w:rsidRPr="00304D4B">
              <w:rPr>
                <w:rFonts w:asciiTheme="minorHAnsi" w:hAnsiTheme="minorHAnsi"/>
              </w:rPr>
              <w:t>di</w:t>
            </w:r>
            <w:r w:rsidRPr="00304D4B">
              <w:rPr>
                <w:rFonts w:asciiTheme="minorHAnsi" w:hAnsiTheme="minorHAnsi"/>
                <w:spacing w:val="-2"/>
              </w:rPr>
              <w:t xml:space="preserve"> </w:t>
            </w:r>
            <w:r w:rsidRPr="00304D4B">
              <w:rPr>
                <w:rFonts w:asciiTheme="minorHAnsi" w:hAnsiTheme="minorHAnsi"/>
                <w:spacing w:val="5"/>
              </w:rPr>
              <w:t>s</w:t>
            </w:r>
            <w:r w:rsidRPr="00304D4B">
              <w:rPr>
                <w:rFonts w:asciiTheme="minorHAnsi" w:hAnsiTheme="minorHAnsi"/>
                <w:spacing w:val="-7"/>
              </w:rPr>
              <w:t>e</w:t>
            </w:r>
            <w:r w:rsidRPr="00304D4B">
              <w:rPr>
                <w:rFonts w:asciiTheme="minorHAnsi" w:hAnsiTheme="minorHAnsi"/>
                <w:spacing w:val="3"/>
              </w:rPr>
              <w:t>r</w:t>
            </w:r>
            <w:r w:rsidRPr="00304D4B">
              <w:rPr>
                <w:rFonts w:asciiTheme="minorHAnsi" w:hAnsiTheme="minorHAnsi"/>
              </w:rPr>
              <w:t>v</w:t>
            </w:r>
            <w:r w:rsidRPr="00304D4B">
              <w:rPr>
                <w:rFonts w:asciiTheme="minorHAnsi" w:hAnsiTheme="minorHAnsi"/>
                <w:spacing w:val="-4"/>
              </w:rPr>
              <w:t>i</w:t>
            </w:r>
            <w:r w:rsidRPr="00304D4B">
              <w:rPr>
                <w:rFonts w:asciiTheme="minorHAnsi" w:hAnsiTheme="minorHAnsi"/>
                <w:spacing w:val="2"/>
              </w:rPr>
              <w:t>z</w:t>
            </w:r>
            <w:r w:rsidRPr="00304D4B">
              <w:rPr>
                <w:rFonts w:asciiTheme="minorHAnsi" w:hAnsiTheme="minorHAnsi"/>
              </w:rPr>
              <w:t>io</w:t>
            </w:r>
          </w:p>
        </w:tc>
        <w:tc>
          <w:tcPr>
            <w:tcW w:w="5907" w:type="dxa"/>
            <w:tcBorders>
              <w:top w:val="single" w:sz="4" w:space="0" w:color="000000"/>
              <w:left w:val="single" w:sz="4" w:space="0" w:color="000000"/>
              <w:bottom w:val="single" w:sz="4" w:space="0" w:color="000000"/>
              <w:right w:val="single" w:sz="4" w:space="0" w:color="000000"/>
            </w:tcBorders>
          </w:tcPr>
          <w:p w14:paraId="5AEEEAF4" w14:textId="77777777" w:rsidR="00D91BE6" w:rsidRPr="00304D4B" w:rsidRDefault="00D91BE6" w:rsidP="00AA58A5">
            <w:pPr>
              <w:pStyle w:val="TableParagraph"/>
              <w:kinsoku w:val="0"/>
              <w:overflowPunct w:val="0"/>
              <w:spacing w:line="234" w:lineRule="exact"/>
              <w:ind w:left="51"/>
              <w:rPr>
                <w:rFonts w:asciiTheme="minorHAnsi" w:hAnsiTheme="minorHAnsi"/>
              </w:rPr>
            </w:pPr>
            <w:r w:rsidRPr="00304D4B">
              <w:rPr>
                <w:rFonts w:asciiTheme="minorHAnsi" w:hAnsiTheme="minorHAnsi"/>
                <w:spacing w:val="1"/>
              </w:rPr>
              <w:t>S</w:t>
            </w:r>
            <w:r w:rsidRPr="00304D4B">
              <w:rPr>
                <w:rFonts w:asciiTheme="minorHAnsi" w:hAnsiTheme="minorHAnsi"/>
              </w:rPr>
              <w:t>p</w:t>
            </w:r>
            <w:r w:rsidRPr="00304D4B">
              <w:rPr>
                <w:rFonts w:asciiTheme="minorHAnsi" w:hAnsiTheme="minorHAnsi"/>
                <w:spacing w:val="2"/>
              </w:rPr>
              <w:t>a</w:t>
            </w:r>
            <w:r w:rsidRPr="00304D4B">
              <w:rPr>
                <w:rFonts w:asciiTheme="minorHAnsi" w:hAnsiTheme="minorHAnsi"/>
                <w:spacing w:val="-2"/>
              </w:rPr>
              <w:t>zz</w:t>
            </w:r>
            <w:r w:rsidRPr="00304D4B">
              <w:rPr>
                <w:rFonts w:asciiTheme="minorHAnsi" w:hAnsiTheme="minorHAnsi"/>
                <w:spacing w:val="2"/>
              </w:rPr>
              <w:t>a</w:t>
            </w:r>
            <w:r w:rsidRPr="00304D4B">
              <w:rPr>
                <w:rFonts w:asciiTheme="minorHAnsi" w:hAnsiTheme="minorHAnsi"/>
                <w:spacing w:val="-4"/>
              </w:rPr>
              <w:t>m</w:t>
            </w:r>
            <w:r w:rsidRPr="00304D4B">
              <w:rPr>
                <w:rFonts w:asciiTheme="minorHAnsi" w:hAnsiTheme="minorHAnsi"/>
                <w:spacing w:val="-2"/>
              </w:rPr>
              <w:t>e</w:t>
            </w:r>
            <w:r w:rsidRPr="00304D4B">
              <w:rPr>
                <w:rFonts w:asciiTheme="minorHAnsi" w:hAnsiTheme="minorHAnsi"/>
                <w:spacing w:val="-5"/>
              </w:rPr>
              <w:t>n</w:t>
            </w:r>
            <w:r w:rsidRPr="00304D4B">
              <w:rPr>
                <w:rFonts w:asciiTheme="minorHAnsi" w:hAnsiTheme="minorHAnsi"/>
              </w:rPr>
              <w:t>to</w:t>
            </w:r>
            <w:r w:rsidRPr="00304D4B">
              <w:rPr>
                <w:rFonts w:asciiTheme="minorHAnsi" w:hAnsiTheme="minorHAnsi"/>
                <w:spacing w:val="2"/>
              </w:rPr>
              <w:t xml:space="preserve"> </w:t>
            </w:r>
            <w:r w:rsidRPr="00304D4B">
              <w:rPr>
                <w:rFonts w:asciiTheme="minorHAnsi" w:hAnsiTheme="minorHAnsi"/>
                <w:spacing w:val="-4"/>
              </w:rPr>
              <w:t>m</w:t>
            </w:r>
            <w:r w:rsidRPr="00304D4B">
              <w:rPr>
                <w:rFonts w:asciiTheme="minorHAnsi" w:hAnsiTheme="minorHAnsi"/>
                <w:spacing w:val="-2"/>
              </w:rPr>
              <w:t>ecc</w:t>
            </w:r>
            <w:r w:rsidRPr="00304D4B">
              <w:rPr>
                <w:rFonts w:asciiTheme="minorHAnsi" w:hAnsiTheme="minorHAnsi"/>
                <w:spacing w:val="7"/>
              </w:rPr>
              <w:t>a</w:t>
            </w:r>
            <w:r w:rsidRPr="00304D4B">
              <w:rPr>
                <w:rFonts w:asciiTheme="minorHAnsi" w:hAnsiTheme="minorHAnsi"/>
                <w:spacing w:val="-5"/>
              </w:rPr>
              <w:t>n</w:t>
            </w:r>
            <w:r w:rsidRPr="00304D4B">
              <w:rPr>
                <w:rFonts w:asciiTheme="minorHAnsi" w:hAnsiTheme="minorHAnsi"/>
              </w:rPr>
              <w:t>i</w:t>
            </w:r>
            <w:r w:rsidRPr="00304D4B">
              <w:rPr>
                <w:rFonts w:asciiTheme="minorHAnsi" w:hAnsiTheme="minorHAnsi"/>
                <w:spacing w:val="-2"/>
              </w:rPr>
              <w:t>zz</w:t>
            </w:r>
            <w:r w:rsidRPr="00304D4B">
              <w:rPr>
                <w:rFonts w:asciiTheme="minorHAnsi" w:hAnsiTheme="minorHAnsi"/>
                <w:spacing w:val="2"/>
              </w:rPr>
              <w:t>a</w:t>
            </w:r>
            <w:r w:rsidRPr="00304D4B">
              <w:rPr>
                <w:rFonts w:asciiTheme="minorHAnsi" w:hAnsiTheme="minorHAnsi"/>
              </w:rPr>
              <w:t>to</w:t>
            </w:r>
            <w:r w:rsidRPr="00304D4B">
              <w:rPr>
                <w:rFonts w:asciiTheme="minorHAnsi" w:hAnsiTheme="minorHAnsi"/>
                <w:spacing w:val="2"/>
              </w:rPr>
              <w:t xml:space="preserve"> </w:t>
            </w:r>
            <w:r w:rsidRPr="00304D4B">
              <w:rPr>
                <w:rFonts w:asciiTheme="minorHAnsi" w:hAnsiTheme="minorHAnsi"/>
              </w:rPr>
              <w:t xml:space="preserve">e </w:t>
            </w:r>
            <w:r w:rsidRPr="00304D4B">
              <w:rPr>
                <w:rFonts w:asciiTheme="minorHAnsi" w:hAnsiTheme="minorHAnsi"/>
                <w:spacing w:val="-9"/>
              </w:rPr>
              <w:t>m</w:t>
            </w:r>
            <w:r w:rsidRPr="00304D4B">
              <w:rPr>
                <w:rFonts w:asciiTheme="minorHAnsi" w:hAnsiTheme="minorHAnsi"/>
                <w:spacing w:val="2"/>
              </w:rPr>
              <w:t>a</w:t>
            </w:r>
            <w:r w:rsidRPr="00304D4B">
              <w:rPr>
                <w:rFonts w:asciiTheme="minorHAnsi" w:hAnsiTheme="minorHAnsi"/>
                <w:spacing w:val="-5"/>
              </w:rPr>
              <w:t>n</w:t>
            </w:r>
            <w:r w:rsidRPr="00304D4B">
              <w:rPr>
                <w:rFonts w:asciiTheme="minorHAnsi" w:hAnsiTheme="minorHAnsi"/>
              </w:rPr>
              <w:t>u</w:t>
            </w:r>
            <w:r w:rsidRPr="00304D4B">
              <w:rPr>
                <w:rFonts w:asciiTheme="minorHAnsi" w:hAnsiTheme="minorHAnsi"/>
                <w:spacing w:val="2"/>
              </w:rPr>
              <w:t>a</w:t>
            </w:r>
            <w:r w:rsidRPr="00304D4B">
              <w:rPr>
                <w:rFonts w:asciiTheme="minorHAnsi" w:hAnsiTheme="minorHAnsi"/>
              </w:rPr>
              <w:t>le</w:t>
            </w:r>
          </w:p>
        </w:tc>
      </w:tr>
      <w:tr w:rsidR="00D91BE6" w:rsidRPr="00304D4B" w14:paraId="0F4B88B7" w14:textId="77777777" w:rsidTr="00AA58A5">
        <w:trPr>
          <w:trHeight w:hRule="exact" w:val="802"/>
        </w:trPr>
        <w:tc>
          <w:tcPr>
            <w:tcW w:w="3745" w:type="dxa"/>
            <w:tcBorders>
              <w:top w:val="single" w:sz="4" w:space="0" w:color="000000"/>
              <w:left w:val="single" w:sz="4" w:space="0" w:color="000000"/>
              <w:bottom w:val="single" w:sz="4" w:space="0" w:color="000000"/>
              <w:right w:val="single" w:sz="4" w:space="0" w:color="000000"/>
            </w:tcBorders>
          </w:tcPr>
          <w:p w14:paraId="31686DDF" w14:textId="77777777" w:rsidR="00D91BE6" w:rsidRPr="00304D4B" w:rsidRDefault="00D91BE6" w:rsidP="00AA58A5">
            <w:pPr>
              <w:pStyle w:val="TableParagraph"/>
              <w:kinsoku w:val="0"/>
              <w:overflowPunct w:val="0"/>
              <w:spacing w:line="234" w:lineRule="exact"/>
              <w:ind w:left="61"/>
              <w:rPr>
                <w:rFonts w:asciiTheme="minorHAnsi" w:hAnsiTheme="minorHAnsi"/>
              </w:rPr>
            </w:pPr>
            <w:r w:rsidRPr="00304D4B">
              <w:rPr>
                <w:rFonts w:asciiTheme="minorHAnsi" w:hAnsiTheme="minorHAnsi"/>
                <w:spacing w:val="-2"/>
              </w:rPr>
              <w:t>O</w:t>
            </w:r>
            <w:r w:rsidRPr="00304D4B">
              <w:rPr>
                <w:rFonts w:asciiTheme="minorHAnsi" w:hAnsiTheme="minorHAnsi"/>
              </w:rPr>
              <w:t>gg</w:t>
            </w:r>
            <w:r w:rsidRPr="00304D4B">
              <w:rPr>
                <w:rFonts w:asciiTheme="minorHAnsi" w:hAnsiTheme="minorHAnsi"/>
                <w:spacing w:val="-7"/>
              </w:rPr>
              <w:t>e</w:t>
            </w:r>
            <w:r w:rsidRPr="00304D4B">
              <w:rPr>
                <w:rFonts w:asciiTheme="minorHAnsi" w:hAnsiTheme="minorHAnsi"/>
              </w:rPr>
              <w:t>t</w:t>
            </w:r>
            <w:r w:rsidRPr="00304D4B">
              <w:rPr>
                <w:rFonts w:asciiTheme="minorHAnsi" w:hAnsiTheme="minorHAnsi"/>
                <w:spacing w:val="5"/>
              </w:rPr>
              <w:t>t</w:t>
            </w:r>
            <w:r w:rsidRPr="00304D4B">
              <w:rPr>
                <w:rFonts w:asciiTheme="minorHAnsi" w:hAnsiTheme="minorHAnsi"/>
              </w:rPr>
              <w:t>o</w:t>
            </w:r>
            <w:r w:rsidRPr="00304D4B">
              <w:rPr>
                <w:rFonts w:asciiTheme="minorHAnsi" w:hAnsiTheme="minorHAnsi"/>
                <w:spacing w:val="-3"/>
              </w:rPr>
              <w:t xml:space="preserve"> </w:t>
            </w:r>
            <w:r w:rsidRPr="00304D4B">
              <w:rPr>
                <w:rFonts w:asciiTheme="minorHAnsi" w:hAnsiTheme="minorHAnsi"/>
              </w:rPr>
              <w:t>d</w:t>
            </w:r>
            <w:r w:rsidRPr="00304D4B">
              <w:rPr>
                <w:rFonts w:asciiTheme="minorHAnsi" w:hAnsiTheme="minorHAnsi"/>
                <w:spacing w:val="-2"/>
              </w:rPr>
              <w:t>e</w:t>
            </w:r>
            <w:r w:rsidRPr="00304D4B">
              <w:rPr>
                <w:rFonts w:asciiTheme="minorHAnsi" w:hAnsiTheme="minorHAnsi"/>
              </w:rPr>
              <w:t>l</w:t>
            </w:r>
            <w:r w:rsidRPr="00304D4B">
              <w:rPr>
                <w:rFonts w:asciiTheme="minorHAnsi" w:hAnsiTheme="minorHAnsi"/>
                <w:spacing w:val="-2"/>
              </w:rPr>
              <w:t xml:space="preserve"> </w:t>
            </w:r>
            <w:r w:rsidRPr="00304D4B">
              <w:rPr>
                <w:rFonts w:asciiTheme="minorHAnsi" w:hAnsiTheme="minorHAnsi"/>
                <w:spacing w:val="5"/>
              </w:rPr>
              <w:t>s</w:t>
            </w:r>
            <w:r w:rsidRPr="00304D4B">
              <w:rPr>
                <w:rFonts w:asciiTheme="minorHAnsi" w:hAnsiTheme="minorHAnsi"/>
                <w:spacing w:val="-7"/>
              </w:rPr>
              <w:t>e</w:t>
            </w:r>
            <w:r w:rsidRPr="00304D4B">
              <w:rPr>
                <w:rFonts w:asciiTheme="minorHAnsi" w:hAnsiTheme="minorHAnsi"/>
                <w:spacing w:val="3"/>
              </w:rPr>
              <w:t>r</w:t>
            </w:r>
            <w:r w:rsidRPr="00304D4B">
              <w:rPr>
                <w:rFonts w:asciiTheme="minorHAnsi" w:hAnsiTheme="minorHAnsi"/>
              </w:rPr>
              <w:t>v</w:t>
            </w:r>
            <w:r w:rsidRPr="00304D4B">
              <w:rPr>
                <w:rFonts w:asciiTheme="minorHAnsi" w:hAnsiTheme="minorHAnsi"/>
                <w:spacing w:val="-4"/>
              </w:rPr>
              <w:t>i</w:t>
            </w:r>
            <w:r w:rsidRPr="00304D4B">
              <w:rPr>
                <w:rFonts w:asciiTheme="minorHAnsi" w:hAnsiTheme="minorHAnsi"/>
                <w:spacing w:val="2"/>
              </w:rPr>
              <w:t>z</w:t>
            </w:r>
            <w:r w:rsidRPr="00304D4B">
              <w:rPr>
                <w:rFonts w:asciiTheme="minorHAnsi" w:hAnsiTheme="minorHAnsi"/>
              </w:rPr>
              <w:t>io</w:t>
            </w:r>
          </w:p>
        </w:tc>
        <w:tc>
          <w:tcPr>
            <w:tcW w:w="5907" w:type="dxa"/>
            <w:tcBorders>
              <w:top w:val="single" w:sz="4" w:space="0" w:color="000000"/>
              <w:left w:val="single" w:sz="4" w:space="0" w:color="000000"/>
              <w:bottom w:val="single" w:sz="4" w:space="0" w:color="000000"/>
              <w:right w:val="single" w:sz="4" w:space="0" w:color="000000"/>
            </w:tcBorders>
          </w:tcPr>
          <w:p w14:paraId="0E4BDC35" w14:textId="77777777" w:rsidR="00D91BE6" w:rsidRPr="00304D4B" w:rsidRDefault="00D91BE6" w:rsidP="00AA58A5">
            <w:pPr>
              <w:pStyle w:val="TableParagraph"/>
              <w:kinsoku w:val="0"/>
              <w:overflowPunct w:val="0"/>
              <w:spacing w:before="2" w:line="236" w:lineRule="exact"/>
              <w:ind w:left="51" w:right="2473"/>
              <w:rPr>
                <w:rFonts w:asciiTheme="minorHAnsi" w:hAnsiTheme="minorHAnsi"/>
              </w:rPr>
            </w:pPr>
            <w:r w:rsidRPr="00304D4B">
              <w:rPr>
                <w:rFonts w:asciiTheme="minorHAnsi" w:hAnsiTheme="minorHAnsi"/>
                <w:spacing w:val="1"/>
              </w:rPr>
              <w:t>S</w:t>
            </w:r>
            <w:r w:rsidRPr="00304D4B">
              <w:rPr>
                <w:rFonts w:asciiTheme="minorHAnsi" w:hAnsiTheme="minorHAnsi"/>
                <w:spacing w:val="-4"/>
              </w:rPr>
              <w:t>t</w:t>
            </w:r>
            <w:r w:rsidRPr="00304D4B">
              <w:rPr>
                <w:rFonts w:asciiTheme="minorHAnsi" w:hAnsiTheme="minorHAnsi"/>
                <w:spacing w:val="3"/>
              </w:rPr>
              <w:t>r</w:t>
            </w:r>
            <w:r w:rsidRPr="00304D4B">
              <w:rPr>
                <w:rFonts w:asciiTheme="minorHAnsi" w:hAnsiTheme="minorHAnsi"/>
                <w:spacing w:val="2"/>
              </w:rPr>
              <w:t>a</w:t>
            </w:r>
            <w:r w:rsidRPr="00304D4B">
              <w:rPr>
                <w:rFonts w:asciiTheme="minorHAnsi" w:hAnsiTheme="minorHAnsi"/>
                <w:spacing w:val="-5"/>
              </w:rPr>
              <w:t>d</w:t>
            </w:r>
            <w:r w:rsidRPr="00304D4B">
              <w:rPr>
                <w:rFonts w:asciiTheme="minorHAnsi" w:hAnsiTheme="minorHAnsi"/>
                <w:spacing w:val="-7"/>
              </w:rPr>
              <w:t>e</w:t>
            </w:r>
            <w:r w:rsidRPr="00304D4B">
              <w:rPr>
                <w:rFonts w:asciiTheme="minorHAnsi" w:hAnsiTheme="minorHAnsi"/>
              </w:rPr>
              <w:t>,</w:t>
            </w:r>
            <w:r w:rsidRPr="00304D4B">
              <w:rPr>
                <w:rFonts w:asciiTheme="minorHAnsi" w:hAnsiTheme="minorHAnsi"/>
                <w:spacing w:val="4"/>
              </w:rPr>
              <w:t xml:space="preserve"> </w:t>
            </w:r>
            <w:r w:rsidRPr="00304D4B">
              <w:rPr>
                <w:rFonts w:asciiTheme="minorHAnsi" w:hAnsiTheme="minorHAnsi"/>
              </w:rPr>
              <w:t>p</w:t>
            </w:r>
            <w:r w:rsidRPr="00304D4B">
              <w:rPr>
                <w:rFonts w:asciiTheme="minorHAnsi" w:hAnsiTheme="minorHAnsi"/>
                <w:spacing w:val="-4"/>
              </w:rPr>
              <w:t>i</w:t>
            </w:r>
            <w:r w:rsidRPr="00304D4B">
              <w:rPr>
                <w:rFonts w:asciiTheme="minorHAnsi" w:hAnsiTheme="minorHAnsi"/>
                <w:spacing w:val="2"/>
              </w:rPr>
              <w:t>a</w:t>
            </w:r>
            <w:r w:rsidRPr="00304D4B">
              <w:rPr>
                <w:rFonts w:asciiTheme="minorHAnsi" w:hAnsiTheme="minorHAnsi"/>
                <w:spacing w:val="-2"/>
              </w:rPr>
              <w:t>z</w:t>
            </w:r>
            <w:r w:rsidRPr="00304D4B">
              <w:rPr>
                <w:rFonts w:asciiTheme="minorHAnsi" w:hAnsiTheme="minorHAnsi"/>
                <w:spacing w:val="2"/>
              </w:rPr>
              <w:t>z</w:t>
            </w:r>
            <w:r w:rsidRPr="00304D4B">
              <w:rPr>
                <w:rFonts w:asciiTheme="minorHAnsi" w:hAnsiTheme="minorHAnsi"/>
                <w:spacing w:val="-7"/>
              </w:rPr>
              <w:t>e</w:t>
            </w:r>
            <w:r w:rsidRPr="00304D4B">
              <w:rPr>
                <w:rFonts w:asciiTheme="minorHAnsi" w:hAnsiTheme="minorHAnsi"/>
              </w:rPr>
              <w:t>,</w:t>
            </w:r>
            <w:r w:rsidRPr="00304D4B">
              <w:rPr>
                <w:rFonts w:asciiTheme="minorHAnsi" w:hAnsiTheme="minorHAnsi"/>
                <w:spacing w:val="4"/>
              </w:rPr>
              <w:t xml:space="preserve"> </w:t>
            </w:r>
            <w:r w:rsidRPr="00304D4B">
              <w:rPr>
                <w:rFonts w:asciiTheme="minorHAnsi" w:hAnsiTheme="minorHAnsi"/>
              </w:rPr>
              <w:t>sp</w:t>
            </w:r>
            <w:r w:rsidRPr="00304D4B">
              <w:rPr>
                <w:rFonts w:asciiTheme="minorHAnsi" w:hAnsiTheme="minorHAnsi"/>
                <w:spacing w:val="3"/>
              </w:rPr>
              <w:t>a</w:t>
            </w:r>
            <w:r w:rsidRPr="00304D4B">
              <w:rPr>
                <w:rFonts w:asciiTheme="minorHAnsi" w:hAnsiTheme="minorHAnsi"/>
                <w:spacing w:val="-2"/>
              </w:rPr>
              <w:t>z</w:t>
            </w:r>
            <w:r w:rsidRPr="00304D4B">
              <w:rPr>
                <w:rFonts w:asciiTheme="minorHAnsi" w:hAnsiTheme="minorHAnsi"/>
              </w:rPr>
              <w:t>i</w:t>
            </w:r>
            <w:r w:rsidRPr="00304D4B">
              <w:rPr>
                <w:rFonts w:asciiTheme="minorHAnsi" w:hAnsiTheme="minorHAnsi"/>
                <w:spacing w:val="1"/>
              </w:rPr>
              <w:t xml:space="preserve"> </w:t>
            </w:r>
            <w:r w:rsidRPr="00304D4B">
              <w:rPr>
                <w:rFonts w:asciiTheme="minorHAnsi" w:hAnsiTheme="minorHAnsi"/>
              </w:rPr>
              <w:t>pubbl</w:t>
            </w:r>
            <w:r w:rsidRPr="00304D4B">
              <w:rPr>
                <w:rFonts w:asciiTheme="minorHAnsi" w:hAnsiTheme="minorHAnsi"/>
                <w:spacing w:val="-4"/>
              </w:rPr>
              <w:t>i</w:t>
            </w:r>
            <w:r w:rsidRPr="00304D4B">
              <w:rPr>
                <w:rFonts w:asciiTheme="minorHAnsi" w:hAnsiTheme="minorHAnsi"/>
                <w:spacing w:val="2"/>
              </w:rPr>
              <w:t>c</w:t>
            </w:r>
            <w:r w:rsidRPr="00304D4B">
              <w:rPr>
                <w:rFonts w:asciiTheme="minorHAnsi" w:hAnsiTheme="minorHAnsi"/>
              </w:rPr>
              <w:t>i</w:t>
            </w:r>
            <w:r w:rsidRPr="00304D4B">
              <w:rPr>
                <w:rFonts w:asciiTheme="minorHAnsi" w:hAnsiTheme="minorHAnsi"/>
                <w:spacing w:val="3"/>
              </w:rPr>
              <w:t xml:space="preserve"> </w:t>
            </w:r>
            <w:r w:rsidRPr="00304D4B">
              <w:rPr>
                <w:rFonts w:asciiTheme="minorHAnsi" w:hAnsiTheme="minorHAnsi"/>
              </w:rPr>
              <w:t>o</w:t>
            </w:r>
            <w:r w:rsidRPr="00304D4B">
              <w:rPr>
                <w:rFonts w:asciiTheme="minorHAnsi" w:hAnsiTheme="minorHAnsi"/>
                <w:spacing w:val="-3"/>
              </w:rPr>
              <w:t xml:space="preserve"> </w:t>
            </w:r>
            <w:r w:rsidRPr="00304D4B">
              <w:rPr>
                <w:rFonts w:asciiTheme="minorHAnsi" w:hAnsiTheme="minorHAnsi"/>
                <w:spacing w:val="2"/>
              </w:rPr>
              <w:t>a</w:t>
            </w:r>
            <w:r w:rsidRPr="00304D4B">
              <w:rPr>
                <w:rFonts w:asciiTheme="minorHAnsi" w:hAnsiTheme="minorHAnsi"/>
              </w:rPr>
              <w:t>d</w:t>
            </w:r>
            <w:r w:rsidRPr="00304D4B">
              <w:rPr>
                <w:rFonts w:asciiTheme="minorHAnsi" w:hAnsiTheme="minorHAnsi"/>
                <w:spacing w:val="-3"/>
              </w:rPr>
              <w:t xml:space="preserve"> </w:t>
            </w:r>
            <w:r w:rsidRPr="00304D4B">
              <w:rPr>
                <w:rFonts w:asciiTheme="minorHAnsi" w:hAnsiTheme="minorHAnsi"/>
              </w:rPr>
              <w:t xml:space="preserve">uso </w:t>
            </w:r>
            <w:r w:rsidRPr="00304D4B">
              <w:rPr>
                <w:rFonts w:asciiTheme="minorHAnsi" w:hAnsiTheme="minorHAnsi"/>
                <w:spacing w:val="-5"/>
              </w:rPr>
              <w:t>pubb</w:t>
            </w:r>
            <w:r w:rsidRPr="00304D4B">
              <w:rPr>
                <w:rFonts w:asciiTheme="minorHAnsi" w:hAnsiTheme="minorHAnsi"/>
                <w:spacing w:val="-4"/>
              </w:rPr>
              <w:t>li</w:t>
            </w:r>
            <w:r w:rsidRPr="00304D4B">
              <w:rPr>
                <w:rFonts w:asciiTheme="minorHAnsi" w:hAnsiTheme="minorHAnsi"/>
                <w:spacing w:val="-2"/>
              </w:rPr>
              <w:t>c</w:t>
            </w:r>
            <w:r w:rsidRPr="00304D4B">
              <w:rPr>
                <w:rFonts w:asciiTheme="minorHAnsi" w:hAnsiTheme="minorHAnsi"/>
                <w:spacing w:val="-10"/>
              </w:rPr>
              <w:t>o</w:t>
            </w:r>
            <w:r w:rsidRPr="00304D4B">
              <w:rPr>
                <w:rFonts w:asciiTheme="minorHAnsi" w:hAnsiTheme="minorHAnsi"/>
              </w:rPr>
              <w:t>,</w:t>
            </w:r>
            <w:r w:rsidRPr="00304D4B">
              <w:rPr>
                <w:rFonts w:asciiTheme="minorHAnsi" w:hAnsiTheme="minorHAnsi"/>
                <w:spacing w:val="-5"/>
              </w:rPr>
              <w:t xml:space="preserve"> </w:t>
            </w:r>
            <w:r w:rsidRPr="00304D4B">
              <w:rPr>
                <w:rFonts w:asciiTheme="minorHAnsi" w:hAnsiTheme="minorHAnsi"/>
                <w:spacing w:val="-2"/>
              </w:rPr>
              <w:t>ar</w:t>
            </w:r>
            <w:r w:rsidRPr="00304D4B">
              <w:rPr>
                <w:rFonts w:asciiTheme="minorHAnsi" w:hAnsiTheme="minorHAnsi"/>
                <w:spacing w:val="-7"/>
              </w:rPr>
              <w:t>e</w:t>
            </w:r>
            <w:r w:rsidRPr="00304D4B">
              <w:rPr>
                <w:rFonts w:asciiTheme="minorHAnsi" w:hAnsiTheme="minorHAnsi"/>
              </w:rPr>
              <w:t>e</w:t>
            </w:r>
            <w:r w:rsidRPr="00304D4B">
              <w:rPr>
                <w:rFonts w:asciiTheme="minorHAnsi" w:hAnsiTheme="minorHAnsi"/>
                <w:spacing w:val="-10"/>
              </w:rPr>
              <w:t xml:space="preserve"> </w:t>
            </w:r>
            <w:r w:rsidRPr="00304D4B">
              <w:rPr>
                <w:rFonts w:asciiTheme="minorHAnsi" w:hAnsiTheme="minorHAnsi"/>
                <w:spacing w:val="-5"/>
              </w:rPr>
              <w:t>v</w:t>
            </w:r>
            <w:r w:rsidRPr="00304D4B">
              <w:rPr>
                <w:rFonts w:asciiTheme="minorHAnsi" w:hAnsiTheme="minorHAnsi"/>
                <w:spacing w:val="-12"/>
              </w:rPr>
              <w:t>e</w:t>
            </w:r>
            <w:r w:rsidRPr="00304D4B">
              <w:rPr>
                <w:rFonts w:asciiTheme="minorHAnsi" w:hAnsiTheme="minorHAnsi"/>
                <w:spacing w:val="3"/>
              </w:rPr>
              <w:t>r</w:t>
            </w:r>
            <w:r w:rsidRPr="00304D4B">
              <w:rPr>
                <w:rFonts w:asciiTheme="minorHAnsi" w:hAnsiTheme="minorHAnsi"/>
                <w:spacing w:val="-5"/>
              </w:rPr>
              <w:t>d</w:t>
            </w:r>
            <w:r w:rsidRPr="00304D4B">
              <w:rPr>
                <w:rFonts w:asciiTheme="minorHAnsi" w:hAnsiTheme="minorHAnsi"/>
                <w:spacing w:val="-9"/>
              </w:rPr>
              <w:t>i</w:t>
            </w:r>
            <w:r w:rsidRPr="00304D4B">
              <w:rPr>
                <w:rFonts w:asciiTheme="minorHAnsi" w:hAnsiTheme="minorHAnsi"/>
              </w:rPr>
              <w:t>,</w:t>
            </w:r>
            <w:r w:rsidRPr="00304D4B">
              <w:rPr>
                <w:rFonts w:asciiTheme="minorHAnsi" w:hAnsiTheme="minorHAnsi"/>
                <w:spacing w:val="-5"/>
              </w:rPr>
              <w:t xml:space="preserve"> v</w:t>
            </w:r>
            <w:r w:rsidRPr="00304D4B">
              <w:rPr>
                <w:rFonts w:asciiTheme="minorHAnsi" w:hAnsiTheme="minorHAnsi"/>
                <w:spacing w:val="-9"/>
              </w:rPr>
              <w:t>i</w:t>
            </w:r>
            <w:r w:rsidRPr="00304D4B">
              <w:rPr>
                <w:rFonts w:asciiTheme="minorHAnsi" w:hAnsiTheme="minorHAnsi"/>
                <w:spacing w:val="-2"/>
              </w:rPr>
              <w:t>a</w:t>
            </w:r>
            <w:r w:rsidRPr="00304D4B">
              <w:rPr>
                <w:rFonts w:asciiTheme="minorHAnsi" w:hAnsiTheme="minorHAnsi"/>
                <w:spacing w:val="-4"/>
              </w:rPr>
              <w:t>l</w:t>
            </w:r>
            <w:r w:rsidRPr="00304D4B">
              <w:rPr>
                <w:rFonts w:asciiTheme="minorHAnsi" w:hAnsiTheme="minorHAnsi"/>
                <w:spacing w:val="-9"/>
              </w:rPr>
              <w:t>i</w:t>
            </w:r>
            <w:r w:rsidRPr="00304D4B">
              <w:rPr>
                <w:rFonts w:asciiTheme="minorHAnsi" w:hAnsiTheme="minorHAnsi"/>
              </w:rPr>
              <w:t>;</w:t>
            </w:r>
          </w:p>
        </w:tc>
      </w:tr>
      <w:tr w:rsidR="00D91BE6" w:rsidRPr="00304D4B" w14:paraId="58F4A18E" w14:textId="77777777" w:rsidTr="00AA58A5">
        <w:trPr>
          <w:trHeight w:hRule="exact" w:val="619"/>
        </w:trPr>
        <w:tc>
          <w:tcPr>
            <w:tcW w:w="3745" w:type="dxa"/>
            <w:tcBorders>
              <w:top w:val="single" w:sz="4" w:space="0" w:color="000000"/>
              <w:left w:val="single" w:sz="4" w:space="0" w:color="000000"/>
              <w:bottom w:val="single" w:sz="4" w:space="0" w:color="000000"/>
              <w:right w:val="single" w:sz="4" w:space="0" w:color="000000"/>
            </w:tcBorders>
          </w:tcPr>
          <w:p w14:paraId="5FC89571" w14:textId="77777777" w:rsidR="00D91BE6" w:rsidRPr="00304D4B" w:rsidRDefault="00D91BE6" w:rsidP="00AA58A5">
            <w:pPr>
              <w:pStyle w:val="TableParagraph"/>
              <w:kinsoku w:val="0"/>
              <w:overflowPunct w:val="0"/>
              <w:spacing w:line="234" w:lineRule="exact"/>
              <w:ind w:left="61"/>
              <w:rPr>
                <w:rFonts w:asciiTheme="minorHAnsi" w:hAnsiTheme="minorHAnsi"/>
              </w:rPr>
            </w:pPr>
            <w:r w:rsidRPr="00304D4B">
              <w:rPr>
                <w:rFonts w:asciiTheme="minorHAnsi" w:hAnsiTheme="minorHAnsi"/>
                <w:spacing w:val="3"/>
              </w:rPr>
              <w:t>Z</w:t>
            </w:r>
            <w:r w:rsidRPr="00304D4B">
              <w:rPr>
                <w:rFonts w:asciiTheme="minorHAnsi" w:hAnsiTheme="minorHAnsi"/>
              </w:rPr>
              <w:t>o</w:t>
            </w:r>
            <w:r w:rsidRPr="00304D4B">
              <w:rPr>
                <w:rFonts w:asciiTheme="minorHAnsi" w:hAnsiTheme="minorHAnsi"/>
                <w:spacing w:val="-5"/>
              </w:rPr>
              <w:t>n</w:t>
            </w:r>
            <w:r w:rsidRPr="00304D4B">
              <w:rPr>
                <w:rFonts w:asciiTheme="minorHAnsi" w:hAnsiTheme="minorHAnsi"/>
              </w:rPr>
              <w:t>a</w:t>
            </w:r>
            <w:r w:rsidRPr="00304D4B">
              <w:rPr>
                <w:rFonts w:asciiTheme="minorHAnsi" w:hAnsiTheme="minorHAnsi"/>
                <w:spacing w:val="10"/>
              </w:rPr>
              <w:t xml:space="preserve"> </w:t>
            </w:r>
            <w:r w:rsidRPr="00304D4B">
              <w:rPr>
                <w:rFonts w:asciiTheme="minorHAnsi" w:hAnsiTheme="minorHAnsi"/>
              </w:rPr>
              <w:t>d</w:t>
            </w:r>
            <w:r w:rsidRPr="00304D4B">
              <w:rPr>
                <w:rFonts w:asciiTheme="minorHAnsi" w:hAnsiTheme="minorHAnsi"/>
                <w:spacing w:val="3"/>
              </w:rPr>
              <w:t>'</w:t>
            </w:r>
            <w:r w:rsidRPr="00304D4B">
              <w:rPr>
                <w:rFonts w:asciiTheme="minorHAnsi" w:hAnsiTheme="minorHAnsi"/>
              </w:rPr>
              <w:t>i</w:t>
            </w:r>
            <w:r w:rsidRPr="00304D4B">
              <w:rPr>
                <w:rFonts w:asciiTheme="minorHAnsi" w:hAnsiTheme="minorHAnsi"/>
                <w:spacing w:val="-5"/>
              </w:rPr>
              <w:t>n</w:t>
            </w:r>
            <w:r w:rsidRPr="00304D4B">
              <w:rPr>
                <w:rFonts w:asciiTheme="minorHAnsi" w:hAnsiTheme="minorHAnsi"/>
                <w:spacing w:val="5"/>
              </w:rPr>
              <w:t>t</w:t>
            </w:r>
            <w:r w:rsidRPr="00304D4B">
              <w:rPr>
                <w:rFonts w:asciiTheme="minorHAnsi" w:hAnsiTheme="minorHAnsi"/>
                <w:spacing w:val="-2"/>
              </w:rPr>
              <w:t>e</w:t>
            </w:r>
            <w:r w:rsidRPr="00304D4B">
              <w:rPr>
                <w:rFonts w:asciiTheme="minorHAnsi" w:hAnsiTheme="minorHAnsi"/>
                <w:spacing w:val="7"/>
              </w:rPr>
              <w:t>r</w:t>
            </w:r>
            <w:r w:rsidRPr="00304D4B">
              <w:rPr>
                <w:rFonts w:asciiTheme="minorHAnsi" w:hAnsiTheme="minorHAnsi"/>
              </w:rPr>
              <w:t>v</w:t>
            </w:r>
            <w:r w:rsidRPr="00304D4B">
              <w:rPr>
                <w:rFonts w:asciiTheme="minorHAnsi" w:hAnsiTheme="minorHAnsi"/>
                <w:spacing w:val="-2"/>
              </w:rPr>
              <w:t>e</w:t>
            </w:r>
            <w:r w:rsidRPr="00304D4B">
              <w:rPr>
                <w:rFonts w:asciiTheme="minorHAnsi" w:hAnsiTheme="minorHAnsi"/>
              </w:rPr>
              <w:t>n</w:t>
            </w:r>
            <w:r w:rsidRPr="00304D4B">
              <w:rPr>
                <w:rFonts w:asciiTheme="minorHAnsi" w:hAnsiTheme="minorHAnsi"/>
                <w:spacing w:val="5"/>
              </w:rPr>
              <w:t>t</w:t>
            </w:r>
            <w:r w:rsidRPr="00304D4B">
              <w:rPr>
                <w:rFonts w:asciiTheme="minorHAnsi" w:hAnsiTheme="minorHAnsi"/>
              </w:rPr>
              <w:t>o</w:t>
            </w:r>
          </w:p>
        </w:tc>
        <w:tc>
          <w:tcPr>
            <w:tcW w:w="5907" w:type="dxa"/>
            <w:tcBorders>
              <w:top w:val="single" w:sz="4" w:space="0" w:color="000000"/>
              <w:left w:val="single" w:sz="4" w:space="0" w:color="000000"/>
              <w:bottom w:val="single" w:sz="4" w:space="0" w:color="000000"/>
              <w:right w:val="single" w:sz="4" w:space="0" w:color="000000"/>
            </w:tcBorders>
          </w:tcPr>
          <w:p w14:paraId="2D19FC66" w14:textId="77777777" w:rsidR="00D91BE6" w:rsidRPr="00304D4B" w:rsidRDefault="00D91BE6" w:rsidP="00AA58A5">
            <w:pPr>
              <w:pStyle w:val="TableParagraph"/>
              <w:kinsoku w:val="0"/>
              <w:overflowPunct w:val="0"/>
              <w:spacing w:before="2" w:line="236" w:lineRule="exact"/>
              <w:ind w:left="51" w:right="1055"/>
              <w:rPr>
                <w:rFonts w:asciiTheme="minorHAnsi" w:hAnsiTheme="minorHAnsi"/>
              </w:rPr>
            </w:pPr>
            <w:r w:rsidRPr="00304D4B">
              <w:rPr>
                <w:rFonts w:asciiTheme="minorHAnsi" w:hAnsiTheme="minorHAnsi"/>
                <w:spacing w:val="1"/>
              </w:rPr>
              <w:t>S</w:t>
            </w:r>
            <w:r w:rsidRPr="00304D4B">
              <w:rPr>
                <w:rFonts w:asciiTheme="minorHAnsi" w:hAnsiTheme="minorHAnsi"/>
                <w:spacing w:val="-2"/>
              </w:rPr>
              <w:t>e</w:t>
            </w:r>
            <w:r w:rsidRPr="00304D4B">
              <w:rPr>
                <w:rFonts w:asciiTheme="minorHAnsi" w:hAnsiTheme="minorHAnsi"/>
                <w:spacing w:val="2"/>
              </w:rPr>
              <w:t>c</w:t>
            </w:r>
            <w:r w:rsidRPr="00304D4B">
              <w:rPr>
                <w:rFonts w:asciiTheme="minorHAnsi" w:hAnsiTheme="minorHAnsi"/>
              </w:rPr>
              <w:t>ondo</w:t>
            </w:r>
            <w:r w:rsidRPr="00304D4B">
              <w:rPr>
                <w:rFonts w:asciiTheme="minorHAnsi" w:hAnsiTheme="minorHAnsi"/>
                <w:spacing w:val="-3"/>
              </w:rPr>
              <w:t xml:space="preserve"> </w:t>
            </w:r>
            <w:r w:rsidRPr="00304D4B">
              <w:rPr>
                <w:rFonts w:asciiTheme="minorHAnsi" w:hAnsiTheme="minorHAnsi"/>
                <w:spacing w:val="4"/>
              </w:rPr>
              <w:t>p</w:t>
            </w:r>
            <w:r w:rsidRPr="00304D4B">
              <w:rPr>
                <w:rFonts w:asciiTheme="minorHAnsi" w:hAnsiTheme="minorHAnsi"/>
                <w:spacing w:val="-4"/>
              </w:rPr>
              <w:t>l</w:t>
            </w:r>
            <w:r w:rsidRPr="00304D4B">
              <w:rPr>
                <w:rFonts w:asciiTheme="minorHAnsi" w:hAnsiTheme="minorHAnsi"/>
                <w:spacing w:val="7"/>
              </w:rPr>
              <w:t>a</w:t>
            </w:r>
            <w:r w:rsidRPr="00304D4B">
              <w:rPr>
                <w:rFonts w:asciiTheme="minorHAnsi" w:hAnsiTheme="minorHAnsi"/>
              </w:rPr>
              <w:t>ni</w:t>
            </w:r>
            <w:r w:rsidRPr="00304D4B">
              <w:rPr>
                <w:rFonts w:asciiTheme="minorHAnsi" w:hAnsiTheme="minorHAnsi"/>
                <w:spacing w:val="-4"/>
              </w:rPr>
              <w:t>m</w:t>
            </w:r>
            <w:r w:rsidRPr="00304D4B">
              <w:rPr>
                <w:rFonts w:asciiTheme="minorHAnsi" w:hAnsiTheme="minorHAnsi"/>
                <w:spacing w:val="-2"/>
              </w:rPr>
              <w:t>e</w:t>
            </w:r>
            <w:r w:rsidRPr="00304D4B">
              <w:rPr>
                <w:rFonts w:asciiTheme="minorHAnsi" w:hAnsiTheme="minorHAnsi"/>
              </w:rPr>
              <w:t>t</w:t>
            </w:r>
            <w:r w:rsidRPr="00304D4B">
              <w:rPr>
                <w:rFonts w:asciiTheme="minorHAnsi" w:hAnsiTheme="minorHAnsi"/>
                <w:spacing w:val="3"/>
              </w:rPr>
              <w:t>r</w:t>
            </w:r>
            <w:r w:rsidRPr="00304D4B">
              <w:rPr>
                <w:rFonts w:asciiTheme="minorHAnsi" w:hAnsiTheme="minorHAnsi"/>
                <w:spacing w:val="-4"/>
              </w:rPr>
              <w:t>i</w:t>
            </w:r>
            <w:r w:rsidRPr="00304D4B">
              <w:rPr>
                <w:rFonts w:asciiTheme="minorHAnsi" w:hAnsiTheme="minorHAnsi"/>
              </w:rPr>
              <w:t>a</w:t>
            </w:r>
            <w:r w:rsidRPr="00304D4B">
              <w:rPr>
                <w:rFonts w:asciiTheme="minorHAnsi" w:hAnsiTheme="minorHAnsi"/>
                <w:spacing w:val="9"/>
              </w:rPr>
              <w:t xml:space="preserve"> </w:t>
            </w:r>
            <w:r w:rsidRPr="00304D4B">
              <w:rPr>
                <w:rFonts w:asciiTheme="minorHAnsi" w:hAnsiTheme="minorHAnsi"/>
              </w:rPr>
              <w:t>d</w:t>
            </w:r>
            <w:r w:rsidRPr="00304D4B">
              <w:rPr>
                <w:rFonts w:asciiTheme="minorHAnsi" w:hAnsiTheme="minorHAnsi"/>
                <w:spacing w:val="-2"/>
              </w:rPr>
              <w:t>e</w:t>
            </w:r>
            <w:r w:rsidRPr="00304D4B">
              <w:rPr>
                <w:rFonts w:asciiTheme="minorHAnsi" w:hAnsiTheme="minorHAnsi"/>
              </w:rPr>
              <w:t>i</w:t>
            </w:r>
            <w:r w:rsidRPr="00304D4B">
              <w:rPr>
                <w:rFonts w:asciiTheme="minorHAnsi" w:hAnsiTheme="minorHAnsi"/>
                <w:spacing w:val="-2"/>
              </w:rPr>
              <w:t xml:space="preserve"> </w:t>
            </w:r>
            <w:r w:rsidRPr="00304D4B">
              <w:rPr>
                <w:rFonts w:asciiTheme="minorHAnsi" w:hAnsiTheme="minorHAnsi"/>
                <w:spacing w:val="4"/>
              </w:rPr>
              <w:t>p</w:t>
            </w:r>
            <w:r w:rsidRPr="00304D4B">
              <w:rPr>
                <w:rFonts w:asciiTheme="minorHAnsi" w:hAnsiTheme="minorHAnsi"/>
                <w:spacing w:val="-7"/>
              </w:rPr>
              <w:t>e</w:t>
            </w:r>
            <w:r w:rsidRPr="00304D4B">
              <w:rPr>
                <w:rFonts w:asciiTheme="minorHAnsi" w:hAnsiTheme="minorHAnsi"/>
                <w:spacing w:val="7"/>
              </w:rPr>
              <w:t>r</w:t>
            </w:r>
            <w:r w:rsidRPr="00304D4B">
              <w:rPr>
                <w:rFonts w:asciiTheme="minorHAnsi" w:hAnsiTheme="minorHAnsi"/>
                <w:spacing w:val="2"/>
              </w:rPr>
              <w:t>c</w:t>
            </w:r>
            <w:r w:rsidRPr="00304D4B">
              <w:rPr>
                <w:rFonts w:asciiTheme="minorHAnsi" w:hAnsiTheme="minorHAnsi"/>
                <w:spacing w:val="-5"/>
              </w:rPr>
              <w:t>o</w:t>
            </w:r>
            <w:r w:rsidRPr="00304D4B">
              <w:rPr>
                <w:rFonts w:asciiTheme="minorHAnsi" w:hAnsiTheme="minorHAnsi"/>
                <w:spacing w:val="3"/>
              </w:rPr>
              <w:t>r</w:t>
            </w:r>
            <w:r w:rsidRPr="00304D4B">
              <w:rPr>
                <w:rFonts w:asciiTheme="minorHAnsi" w:hAnsiTheme="minorHAnsi"/>
              </w:rPr>
              <w:t>si</w:t>
            </w:r>
            <w:r w:rsidRPr="00304D4B">
              <w:rPr>
                <w:rFonts w:asciiTheme="minorHAnsi" w:hAnsiTheme="minorHAnsi"/>
                <w:spacing w:val="-1"/>
              </w:rPr>
              <w:t xml:space="preserve"> </w:t>
            </w:r>
            <w:r w:rsidRPr="00304D4B">
              <w:rPr>
                <w:rFonts w:asciiTheme="minorHAnsi" w:hAnsiTheme="minorHAnsi"/>
              </w:rPr>
              <w:t>p</w:t>
            </w:r>
            <w:r w:rsidRPr="00304D4B">
              <w:rPr>
                <w:rFonts w:asciiTheme="minorHAnsi" w:hAnsiTheme="minorHAnsi"/>
                <w:spacing w:val="3"/>
              </w:rPr>
              <w:t>r</w:t>
            </w:r>
            <w:r w:rsidRPr="00304D4B">
              <w:rPr>
                <w:rFonts w:asciiTheme="minorHAnsi" w:hAnsiTheme="minorHAnsi"/>
              </w:rPr>
              <w:t>odotta</w:t>
            </w:r>
            <w:r w:rsidRPr="00304D4B">
              <w:rPr>
                <w:rFonts w:asciiTheme="minorHAnsi" w:hAnsiTheme="minorHAnsi"/>
                <w:spacing w:val="5"/>
              </w:rPr>
              <w:t xml:space="preserve"> </w:t>
            </w:r>
            <w:r w:rsidRPr="00304D4B">
              <w:rPr>
                <w:rFonts w:asciiTheme="minorHAnsi" w:hAnsiTheme="minorHAnsi"/>
                <w:spacing w:val="-5"/>
              </w:rPr>
              <w:t>d</w:t>
            </w:r>
            <w:r w:rsidRPr="00304D4B">
              <w:rPr>
                <w:rFonts w:asciiTheme="minorHAnsi" w:hAnsiTheme="minorHAnsi"/>
                <w:spacing w:val="7"/>
              </w:rPr>
              <w:t>a</w:t>
            </w:r>
            <w:r w:rsidRPr="00304D4B">
              <w:rPr>
                <w:rFonts w:asciiTheme="minorHAnsi" w:hAnsiTheme="minorHAnsi"/>
              </w:rPr>
              <w:t xml:space="preserve">gli  </w:t>
            </w:r>
            <w:r w:rsidRPr="00304D4B">
              <w:rPr>
                <w:rFonts w:asciiTheme="minorHAnsi" w:hAnsiTheme="minorHAnsi"/>
                <w:spacing w:val="-2"/>
              </w:rPr>
              <w:t>U</w:t>
            </w:r>
            <w:r w:rsidRPr="00304D4B">
              <w:rPr>
                <w:rFonts w:asciiTheme="minorHAnsi" w:hAnsiTheme="minorHAnsi"/>
                <w:spacing w:val="-7"/>
              </w:rPr>
              <w:t>f</w:t>
            </w:r>
            <w:r w:rsidRPr="00304D4B">
              <w:rPr>
                <w:rFonts w:asciiTheme="minorHAnsi" w:hAnsiTheme="minorHAnsi"/>
                <w:spacing w:val="3"/>
              </w:rPr>
              <w:t>f</w:t>
            </w:r>
            <w:r w:rsidRPr="00304D4B">
              <w:rPr>
                <w:rFonts w:asciiTheme="minorHAnsi" w:hAnsiTheme="minorHAnsi"/>
                <w:spacing w:val="-4"/>
              </w:rPr>
              <w:t>i</w:t>
            </w:r>
            <w:r w:rsidRPr="00304D4B">
              <w:rPr>
                <w:rFonts w:asciiTheme="minorHAnsi" w:hAnsiTheme="minorHAnsi"/>
                <w:spacing w:val="2"/>
              </w:rPr>
              <w:t>c</w:t>
            </w:r>
            <w:r w:rsidRPr="00304D4B">
              <w:rPr>
                <w:rFonts w:asciiTheme="minorHAnsi" w:hAnsiTheme="minorHAnsi"/>
              </w:rPr>
              <w:t>i</w:t>
            </w:r>
            <w:r w:rsidRPr="00304D4B">
              <w:rPr>
                <w:rFonts w:asciiTheme="minorHAnsi" w:hAnsiTheme="minorHAnsi"/>
                <w:spacing w:val="-2"/>
              </w:rPr>
              <w:t xml:space="preserve"> c</w:t>
            </w:r>
            <w:r w:rsidRPr="00304D4B">
              <w:rPr>
                <w:rFonts w:asciiTheme="minorHAnsi" w:hAnsiTheme="minorHAnsi"/>
              </w:rPr>
              <w:t>o</w:t>
            </w:r>
            <w:r w:rsidRPr="00304D4B">
              <w:rPr>
                <w:rFonts w:asciiTheme="minorHAnsi" w:hAnsiTheme="minorHAnsi"/>
                <w:spacing w:val="-4"/>
              </w:rPr>
              <w:t>m</w:t>
            </w:r>
            <w:r w:rsidRPr="00304D4B">
              <w:rPr>
                <w:rFonts w:asciiTheme="minorHAnsi" w:hAnsiTheme="minorHAnsi"/>
                <w:spacing w:val="4"/>
              </w:rPr>
              <w:t>u</w:t>
            </w:r>
            <w:r w:rsidRPr="00304D4B">
              <w:rPr>
                <w:rFonts w:asciiTheme="minorHAnsi" w:hAnsiTheme="minorHAnsi"/>
                <w:spacing w:val="-5"/>
              </w:rPr>
              <w:t>n</w:t>
            </w:r>
            <w:r w:rsidRPr="00304D4B">
              <w:rPr>
                <w:rFonts w:asciiTheme="minorHAnsi" w:hAnsiTheme="minorHAnsi"/>
                <w:spacing w:val="2"/>
              </w:rPr>
              <w:t>a</w:t>
            </w:r>
            <w:r w:rsidRPr="00304D4B">
              <w:rPr>
                <w:rFonts w:asciiTheme="minorHAnsi" w:hAnsiTheme="minorHAnsi"/>
              </w:rPr>
              <w:t>li</w:t>
            </w:r>
            <w:r w:rsidRPr="00304D4B">
              <w:rPr>
                <w:rFonts w:asciiTheme="minorHAnsi" w:hAnsiTheme="minorHAnsi"/>
                <w:spacing w:val="-2"/>
              </w:rPr>
              <w:t xml:space="preserve"> (</w:t>
            </w:r>
            <w:r w:rsidRPr="00304D4B">
              <w:rPr>
                <w:rFonts w:asciiTheme="minorHAnsi" w:hAnsiTheme="minorHAnsi"/>
              </w:rPr>
              <w:t>il</w:t>
            </w:r>
            <w:r w:rsidRPr="00304D4B">
              <w:rPr>
                <w:rFonts w:asciiTheme="minorHAnsi" w:hAnsiTheme="minorHAnsi"/>
                <w:spacing w:val="-2"/>
              </w:rPr>
              <w:t xml:space="preserve"> </w:t>
            </w:r>
            <w:r w:rsidRPr="00304D4B">
              <w:rPr>
                <w:rFonts w:asciiTheme="minorHAnsi" w:hAnsiTheme="minorHAnsi"/>
              </w:rPr>
              <w:t>t</w:t>
            </w:r>
            <w:r w:rsidRPr="00304D4B">
              <w:rPr>
                <w:rFonts w:asciiTheme="minorHAnsi" w:hAnsiTheme="minorHAnsi"/>
                <w:spacing w:val="-7"/>
              </w:rPr>
              <w:t>e</w:t>
            </w:r>
            <w:r w:rsidRPr="00304D4B">
              <w:rPr>
                <w:rFonts w:asciiTheme="minorHAnsi" w:hAnsiTheme="minorHAnsi"/>
                <w:spacing w:val="3"/>
              </w:rPr>
              <w:t>rr</w:t>
            </w:r>
            <w:r w:rsidRPr="00304D4B">
              <w:rPr>
                <w:rFonts w:asciiTheme="minorHAnsi" w:hAnsiTheme="minorHAnsi"/>
                <w:spacing w:val="-4"/>
              </w:rPr>
              <w:t>i</w:t>
            </w:r>
            <w:r w:rsidRPr="00304D4B">
              <w:rPr>
                <w:rFonts w:asciiTheme="minorHAnsi" w:hAnsiTheme="minorHAnsi"/>
              </w:rPr>
              <w:t>t</w:t>
            </w:r>
            <w:r w:rsidRPr="00304D4B">
              <w:rPr>
                <w:rFonts w:asciiTheme="minorHAnsi" w:hAnsiTheme="minorHAnsi"/>
                <w:spacing w:val="-5"/>
              </w:rPr>
              <w:t>o</w:t>
            </w:r>
            <w:r w:rsidRPr="00304D4B">
              <w:rPr>
                <w:rFonts w:asciiTheme="minorHAnsi" w:hAnsiTheme="minorHAnsi"/>
                <w:spacing w:val="3"/>
              </w:rPr>
              <w:t>r</w:t>
            </w:r>
            <w:r w:rsidRPr="00304D4B">
              <w:rPr>
                <w:rFonts w:asciiTheme="minorHAnsi" w:hAnsiTheme="minorHAnsi"/>
              </w:rPr>
              <w:t>io</w:t>
            </w:r>
            <w:r w:rsidRPr="00304D4B">
              <w:rPr>
                <w:rFonts w:asciiTheme="minorHAnsi" w:hAnsiTheme="minorHAnsi"/>
                <w:spacing w:val="2"/>
              </w:rPr>
              <w:t xml:space="preserve"> </w:t>
            </w:r>
            <w:r w:rsidRPr="00304D4B">
              <w:rPr>
                <w:rFonts w:asciiTheme="minorHAnsi" w:hAnsiTheme="minorHAnsi"/>
              </w:rPr>
              <w:t>è</w:t>
            </w:r>
            <w:r w:rsidRPr="00304D4B">
              <w:rPr>
                <w:rFonts w:asciiTheme="minorHAnsi" w:hAnsiTheme="minorHAnsi"/>
                <w:spacing w:val="-5"/>
              </w:rPr>
              <w:t xml:space="preserve"> </w:t>
            </w:r>
            <w:r w:rsidRPr="00304D4B">
              <w:rPr>
                <w:rFonts w:asciiTheme="minorHAnsi" w:hAnsiTheme="minorHAnsi"/>
              </w:rPr>
              <w:t>sudd</w:t>
            </w:r>
            <w:r w:rsidRPr="00304D4B">
              <w:rPr>
                <w:rFonts w:asciiTheme="minorHAnsi" w:hAnsiTheme="minorHAnsi"/>
                <w:spacing w:val="1"/>
              </w:rPr>
              <w:t>i</w:t>
            </w:r>
            <w:r w:rsidRPr="00304D4B">
              <w:rPr>
                <w:rFonts w:asciiTheme="minorHAnsi" w:hAnsiTheme="minorHAnsi"/>
                <w:spacing w:val="-5"/>
              </w:rPr>
              <w:t>v</w:t>
            </w:r>
            <w:r w:rsidRPr="00304D4B">
              <w:rPr>
                <w:rFonts w:asciiTheme="minorHAnsi" w:hAnsiTheme="minorHAnsi"/>
                <w:spacing w:val="-4"/>
              </w:rPr>
              <w:t>i</w:t>
            </w:r>
            <w:r w:rsidRPr="00304D4B">
              <w:rPr>
                <w:rFonts w:asciiTheme="minorHAnsi" w:hAnsiTheme="minorHAnsi"/>
                <w:spacing w:val="5"/>
              </w:rPr>
              <w:t>s</w:t>
            </w:r>
            <w:r w:rsidRPr="00304D4B">
              <w:rPr>
                <w:rFonts w:asciiTheme="minorHAnsi" w:hAnsiTheme="minorHAnsi"/>
              </w:rPr>
              <w:t>o</w:t>
            </w:r>
            <w:r w:rsidRPr="00304D4B">
              <w:rPr>
                <w:rFonts w:asciiTheme="minorHAnsi" w:hAnsiTheme="minorHAnsi"/>
                <w:spacing w:val="-3"/>
              </w:rPr>
              <w:t xml:space="preserve"> </w:t>
            </w:r>
            <w:r w:rsidRPr="00304D4B">
              <w:rPr>
                <w:rFonts w:asciiTheme="minorHAnsi" w:hAnsiTheme="minorHAnsi"/>
              </w:rPr>
              <w:t>in</w:t>
            </w:r>
            <w:r w:rsidRPr="00304D4B">
              <w:rPr>
                <w:rFonts w:asciiTheme="minorHAnsi" w:hAnsiTheme="minorHAnsi"/>
                <w:spacing w:val="2"/>
              </w:rPr>
              <w:t xml:space="preserve"> </w:t>
            </w:r>
            <w:r w:rsidRPr="00304D4B">
              <w:rPr>
                <w:rFonts w:asciiTheme="minorHAnsi" w:hAnsiTheme="minorHAnsi"/>
                <w:spacing w:val="-2"/>
              </w:rPr>
              <w:t>z</w:t>
            </w:r>
            <w:r w:rsidRPr="00304D4B">
              <w:rPr>
                <w:rFonts w:asciiTheme="minorHAnsi" w:hAnsiTheme="minorHAnsi"/>
                <w:spacing w:val="-5"/>
              </w:rPr>
              <w:t>o</w:t>
            </w:r>
            <w:r w:rsidRPr="00304D4B">
              <w:rPr>
                <w:rFonts w:asciiTheme="minorHAnsi" w:hAnsiTheme="minorHAnsi"/>
              </w:rPr>
              <w:t>n</w:t>
            </w:r>
            <w:r w:rsidRPr="00304D4B">
              <w:rPr>
                <w:rFonts w:asciiTheme="minorHAnsi" w:hAnsiTheme="minorHAnsi"/>
                <w:spacing w:val="-7"/>
              </w:rPr>
              <w:t>e</w:t>
            </w:r>
            <w:r w:rsidRPr="00304D4B">
              <w:rPr>
                <w:rFonts w:asciiTheme="minorHAnsi" w:hAnsiTheme="minorHAnsi"/>
              </w:rPr>
              <w:t>)</w:t>
            </w:r>
          </w:p>
        </w:tc>
      </w:tr>
    </w:tbl>
    <w:p w14:paraId="3BE6AFE2" w14:textId="77777777" w:rsidR="00D91BE6" w:rsidRPr="00304D4B" w:rsidRDefault="00D91BE6" w:rsidP="00D91BE6">
      <w:pPr>
        <w:kinsoku w:val="0"/>
        <w:overflowPunct w:val="0"/>
        <w:spacing w:line="200" w:lineRule="exact"/>
        <w:rPr>
          <w:rFonts w:asciiTheme="minorHAnsi" w:hAnsiTheme="minorHAnsi"/>
          <w:sz w:val="20"/>
          <w:szCs w:val="20"/>
        </w:rPr>
      </w:pPr>
    </w:p>
    <w:p w14:paraId="1BF64F24" w14:textId="77777777" w:rsidR="00D91BE6" w:rsidRPr="00304D4B" w:rsidRDefault="00D91BE6" w:rsidP="00D91BE6">
      <w:pPr>
        <w:kinsoku w:val="0"/>
        <w:overflowPunct w:val="0"/>
        <w:spacing w:line="200" w:lineRule="exact"/>
        <w:rPr>
          <w:rFonts w:asciiTheme="minorHAnsi" w:hAnsiTheme="minorHAnsi"/>
          <w:sz w:val="20"/>
          <w:szCs w:val="20"/>
        </w:rPr>
      </w:pPr>
    </w:p>
    <w:p w14:paraId="5346C9FB" w14:textId="77777777" w:rsidR="00D91BE6" w:rsidRPr="00304D4B" w:rsidRDefault="00D91BE6" w:rsidP="00D91BE6">
      <w:pPr>
        <w:numPr>
          <w:ilvl w:val="2"/>
          <w:numId w:val="34"/>
        </w:numPr>
        <w:kinsoku w:val="0"/>
        <w:overflowPunct w:val="0"/>
        <w:adjustRightInd w:val="0"/>
        <w:spacing w:before="72"/>
        <w:ind w:right="7"/>
        <w:rPr>
          <w:rFonts w:asciiTheme="minorHAnsi" w:hAnsiTheme="minorHAnsi"/>
        </w:rPr>
      </w:pPr>
      <w:r w:rsidRPr="00304D4B">
        <w:rPr>
          <w:rFonts w:asciiTheme="minorHAnsi" w:hAnsiTheme="minorHAnsi"/>
          <w:b/>
          <w:bCs/>
          <w:i/>
          <w:iCs/>
        </w:rPr>
        <w:t>Moda</w:t>
      </w:r>
      <w:r w:rsidRPr="00304D4B">
        <w:rPr>
          <w:rFonts w:asciiTheme="minorHAnsi" w:hAnsiTheme="minorHAnsi"/>
          <w:b/>
          <w:bCs/>
          <w:i/>
          <w:iCs/>
          <w:spacing w:val="1"/>
        </w:rPr>
        <w:t>l</w:t>
      </w:r>
      <w:r w:rsidRPr="00304D4B">
        <w:rPr>
          <w:rFonts w:asciiTheme="minorHAnsi" w:hAnsiTheme="minorHAnsi"/>
          <w:b/>
          <w:bCs/>
          <w:i/>
          <w:iCs/>
        </w:rPr>
        <w:t>ità</w:t>
      </w:r>
      <w:r w:rsidRPr="00304D4B">
        <w:rPr>
          <w:rFonts w:asciiTheme="minorHAnsi" w:hAnsiTheme="minorHAnsi"/>
          <w:b/>
          <w:bCs/>
          <w:i/>
          <w:iCs/>
          <w:spacing w:val="2"/>
        </w:rPr>
        <w:t xml:space="preserve"> </w:t>
      </w:r>
      <w:r w:rsidRPr="00304D4B">
        <w:rPr>
          <w:rFonts w:asciiTheme="minorHAnsi" w:hAnsiTheme="minorHAnsi"/>
          <w:b/>
          <w:bCs/>
          <w:i/>
          <w:iCs/>
        </w:rPr>
        <w:t>d</w:t>
      </w:r>
      <w:r w:rsidRPr="00304D4B">
        <w:rPr>
          <w:rFonts w:asciiTheme="minorHAnsi" w:hAnsiTheme="minorHAnsi"/>
          <w:b/>
          <w:bCs/>
          <w:i/>
          <w:iCs/>
          <w:spacing w:val="-2"/>
        </w:rPr>
        <w:t>e</w:t>
      </w:r>
      <w:r w:rsidRPr="00304D4B">
        <w:rPr>
          <w:rFonts w:asciiTheme="minorHAnsi" w:hAnsiTheme="minorHAnsi"/>
          <w:b/>
          <w:bCs/>
          <w:i/>
          <w:iCs/>
        </w:rPr>
        <w:t>l</w:t>
      </w:r>
      <w:r w:rsidRPr="00304D4B">
        <w:rPr>
          <w:rFonts w:asciiTheme="minorHAnsi" w:hAnsiTheme="minorHAnsi"/>
          <w:b/>
          <w:bCs/>
          <w:i/>
          <w:iCs/>
          <w:spacing w:val="3"/>
        </w:rPr>
        <w:t xml:space="preserve"> </w:t>
      </w:r>
      <w:r w:rsidRPr="00304D4B">
        <w:rPr>
          <w:rFonts w:asciiTheme="minorHAnsi" w:hAnsiTheme="minorHAnsi"/>
          <w:b/>
          <w:bCs/>
          <w:i/>
          <w:iCs/>
        </w:rPr>
        <w:t>s</w:t>
      </w:r>
      <w:r w:rsidRPr="00304D4B">
        <w:rPr>
          <w:rFonts w:asciiTheme="minorHAnsi" w:hAnsiTheme="minorHAnsi"/>
          <w:b/>
          <w:bCs/>
          <w:i/>
          <w:iCs/>
          <w:spacing w:val="-2"/>
        </w:rPr>
        <w:t>e</w:t>
      </w:r>
      <w:r w:rsidRPr="00304D4B">
        <w:rPr>
          <w:rFonts w:asciiTheme="minorHAnsi" w:hAnsiTheme="minorHAnsi"/>
          <w:b/>
          <w:bCs/>
          <w:i/>
          <w:iCs/>
        </w:rPr>
        <w:t>r</w:t>
      </w:r>
      <w:r w:rsidRPr="00304D4B">
        <w:rPr>
          <w:rFonts w:asciiTheme="minorHAnsi" w:hAnsiTheme="minorHAnsi"/>
          <w:b/>
          <w:bCs/>
          <w:i/>
          <w:iCs/>
          <w:spacing w:val="-2"/>
        </w:rPr>
        <w:t>v</w:t>
      </w:r>
      <w:r w:rsidRPr="00304D4B">
        <w:rPr>
          <w:rFonts w:asciiTheme="minorHAnsi" w:hAnsiTheme="minorHAnsi"/>
          <w:b/>
          <w:bCs/>
          <w:i/>
          <w:iCs/>
        </w:rPr>
        <w:t>iz</w:t>
      </w:r>
      <w:r w:rsidRPr="00304D4B">
        <w:rPr>
          <w:rFonts w:asciiTheme="minorHAnsi" w:hAnsiTheme="minorHAnsi"/>
          <w:b/>
          <w:bCs/>
          <w:i/>
          <w:iCs/>
          <w:spacing w:val="1"/>
        </w:rPr>
        <w:t>i</w:t>
      </w:r>
      <w:r w:rsidRPr="00304D4B">
        <w:rPr>
          <w:rFonts w:asciiTheme="minorHAnsi" w:hAnsiTheme="minorHAnsi"/>
          <w:b/>
          <w:bCs/>
          <w:i/>
          <w:iCs/>
        </w:rPr>
        <w:t>o</w:t>
      </w:r>
    </w:p>
    <w:p w14:paraId="5DBF7AF9" w14:textId="77777777" w:rsidR="00D91BE6" w:rsidRPr="00304D4B" w:rsidRDefault="00D91BE6" w:rsidP="00D91BE6">
      <w:pPr>
        <w:kinsoku w:val="0"/>
        <w:overflowPunct w:val="0"/>
        <w:spacing w:before="13" w:line="280" w:lineRule="exact"/>
        <w:rPr>
          <w:rFonts w:asciiTheme="minorHAnsi" w:hAnsiTheme="minorHAnsi"/>
          <w:sz w:val="28"/>
          <w:szCs w:val="28"/>
        </w:rPr>
      </w:pPr>
    </w:p>
    <w:p w14:paraId="15DD85AA" w14:textId="77777777" w:rsidR="00D91BE6" w:rsidRPr="00F22C91" w:rsidRDefault="00D91BE6" w:rsidP="00D91BE6">
      <w:pPr>
        <w:numPr>
          <w:ilvl w:val="1"/>
          <w:numId w:val="44"/>
        </w:numPr>
        <w:tabs>
          <w:tab w:val="left" w:pos="1032"/>
        </w:tabs>
        <w:kinsoku w:val="0"/>
        <w:overflowPunct w:val="0"/>
        <w:adjustRightInd w:val="0"/>
        <w:spacing w:line="240" w:lineRule="exact"/>
        <w:ind w:right="156"/>
        <w:jc w:val="both"/>
        <w:rPr>
          <w:rFonts w:asciiTheme="minorHAnsi" w:hAnsiTheme="minorHAnsi"/>
        </w:rPr>
      </w:pPr>
      <w:r w:rsidRPr="00F22C91">
        <w:rPr>
          <w:rFonts w:asciiTheme="minorHAnsi" w:hAnsiTheme="minorHAnsi"/>
          <w:spacing w:val="-6"/>
        </w:rPr>
        <w:t>A</w:t>
      </w:r>
      <w:r w:rsidRPr="00F22C91">
        <w:rPr>
          <w:rFonts w:asciiTheme="minorHAnsi" w:hAnsiTheme="minorHAnsi"/>
          <w:spacing w:val="-1"/>
        </w:rPr>
        <w:t>cc</w:t>
      </w:r>
      <w:r w:rsidRPr="00F22C91">
        <w:rPr>
          <w:rFonts w:asciiTheme="minorHAnsi" w:hAnsiTheme="minorHAnsi"/>
        </w:rPr>
        <w:t>u</w:t>
      </w:r>
      <w:r w:rsidRPr="00F22C91">
        <w:rPr>
          <w:rFonts w:asciiTheme="minorHAnsi" w:hAnsiTheme="minorHAnsi"/>
          <w:spacing w:val="1"/>
        </w:rPr>
        <w:t>r</w:t>
      </w:r>
      <w:r w:rsidRPr="00F22C91">
        <w:rPr>
          <w:rFonts w:asciiTheme="minorHAnsi" w:hAnsiTheme="minorHAnsi"/>
          <w:spacing w:val="-1"/>
        </w:rPr>
        <w:t>a</w:t>
      </w:r>
      <w:r w:rsidRPr="00F22C91">
        <w:rPr>
          <w:rFonts w:asciiTheme="minorHAnsi" w:hAnsiTheme="minorHAnsi"/>
          <w:spacing w:val="5"/>
        </w:rPr>
        <w:t>t</w:t>
      </w:r>
      <w:r w:rsidRPr="00F22C91">
        <w:rPr>
          <w:rFonts w:asciiTheme="minorHAnsi" w:hAnsiTheme="minorHAnsi"/>
        </w:rPr>
        <w:t>a</w:t>
      </w:r>
      <w:r w:rsidRPr="00F22C91">
        <w:rPr>
          <w:rFonts w:asciiTheme="minorHAnsi" w:hAnsiTheme="minorHAnsi"/>
          <w:spacing w:val="34"/>
        </w:rPr>
        <w:t xml:space="preserve"> </w:t>
      </w:r>
      <w:r w:rsidRPr="00F22C91">
        <w:rPr>
          <w:rFonts w:asciiTheme="minorHAnsi" w:hAnsiTheme="minorHAnsi"/>
        </w:rPr>
        <w:t>pu</w:t>
      </w:r>
      <w:r w:rsidRPr="00F22C91">
        <w:rPr>
          <w:rFonts w:asciiTheme="minorHAnsi" w:hAnsiTheme="minorHAnsi"/>
          <w:spacing w:val="-5"/>
        </w:rPr>
        <w:t>li</w:t>
      </w:r>
      <w:r w:rsidRPr="00F22C91">
        <w:rPr>
          <w:rFonts w:asciiTheme="minorHAnsi" w:hAnsiTheme="minorHAnsi"/>
          <w:spacing w:val="3"/>
        </w:rPr>
        <w:t>z</w:t>
      </w:r>
      <w:r w:rsidRPr="00F22C91">
        <w:rPr>
          <w:rFonts w:asciiTheme="minorHAnsi" w:hAnsiTheme="minorHAnsi"/>
          <w:spacing w:val="-5"/>
        </w:rPr>
        <w:t>i</w:t>
      </w:r>
      <w:r w:rsidRPr="00F22C91">
        <w:rPr>
          <w:rFonts w:asciiTheme="minorHAnsi" w:hAnsiTheme="minorHAnsi"/>
        </w:rPr>
        <w:t>a</w:t>
      </w:r>
      <w:r w:rsidRPr="00F22C91">
        <w:rPr>
          <w:rFonts w:asciiTheme="minorHAnsi" w:hAnsiTheme="minorHAnsi"/>
          <w:spacing w:val="34"/>
        </w:rPr>
        <w:t xml:space="preserve"> </w:t>
      </w:r>
      <w:r w:rsidRPr="00F22C91">
        <w:rPr>
          <w:rFonts w:asciiTheme="minorHAnsi" w:hAnsiTheme="minorHAnsi"/>
          <w:spacing w:val="4"/>
        </w:rPr>
        <w:t>d</w:t>
      </w:r>
      <w:r w:rsidRPr="00F22C91">
        <w:rPr>
          <w:rFonts w:asciiTheme="minorHAnsi" w:hAnsiTheme="minorHAnsi"/>
        </w:rPr>
        <w:t>i</w:t>
      </w:r>
      <w:r w:rsidRPr="00F22C91">
        <w:rPr>
          <w:rFonts w:asciiTheme="minorHAnsi" w:hAnsiTheme="minorHAnsi"/>
          <w:spacing w:val="26"/>
        </w:rPr>
        <w:t xml:space="preserve"> </w:t>
      </w:r>
      <w:r w:rsidRPr="00F22C91">
        <w:rPr>
          <w:rFonts w:asciiTheme="minorHAnsi" w:hAnsiTheme="minorHAnsi"/>
          <w:spacing w:val="5"/>
        </w:rPr>
        <w:t>t</w:t>
      </w:r>
      <w:r w:rsidRPr="00F22C91">
        <w:rPr>
          <w:rFonts w:asciiTheme="minorHAnsi" w:hAnsiTheme="minorHAnsi"/>
        </w:rPr>
        <w:t>ut</w:t>
      </w:r>
      <w:r w:rsidRPr="00F22C91">
        <w:rPr>
          <w:rFonts w:asciiTheme="minorHAnsi" w:hAnsiTheme="minorHAnsi"/>
          <w:spacing w:val="5"/>
        </w:rPr>
        <w:t>t</w:t>
      </w:r>
      <w:r w:rsidRPr="00F22C91">
        <w:rPr>
          <w:rFonts w:asciiTheme="minorHAnsi" w:hAnsiTheme="minorHAnsi"/>
        </w:rPr>
        <w:t>i</w:t>
      </w:r>
      <w:r w:rsidRPr="00F22C91">
        <w:rPr>
          <w:rFonts w:asciiTheme="minorHAnsi" w:hAnsiTheme="minorHAnsi"/>
          <w:spacing w:val="31"/>
        </w:rPr>
        <w:t xml:space="preserve"> </w:t>
      </w:r>
      <w:r w:rsidRPr="00F22C91">
        <w:rPr>
          <w:rFonts w:asciiTheme="minorHAnsi" w:hAnsiTheme="minorHAnsi"/>
        </w:rPr>
        <w:t>i</w:t>
      </w:r>
      <w:r w:rsidRPr="00F22C91">
        <w:rPr>
          <w:rFonts w:asciiTheme="minorHAnsi" w:hAnsiTheme="minorHAnsi"/>
          <w:spacing w:val="26"/>
        </w:rPr>
        <w:t xml:space="preserve"> </w:t>
      </w:r>
      <w:r w:rsidRPr="00F22C91">
        <w:rPr>
          <w:rFonts w:asciiTheme="minorHAnsi" w:hAnsiTheme="minorHAnsi"/>
          <w:spacing w:val="6"/>
        </w:rPr>
        <w:t>r</w:t>
      </w:r>
      <w:r w:rsidRPr="00F22C91">
        <w:rPr>
          <w:rFonts w:asciiTheme="minorHAnsi" w:hAnsiTheme="minorHAnsi"/>
        </w:rPr>
        <w:t>i</w:t>
      </w:r>
      <w:r w:rsidRPr="00F22C91">
        <w:rPr>
          <w:rFonts w:asciiTheme="minorHAnsi" w:hAnsiTheme="minorHAnsi"/>
          <w:spacing w:val="-3"/>
        </w:rPr>
        <w:t>f</w:t>
      </w:r>
      <w:r w:rsidRPr="00F22C91">
        <w:rPr>
          <w:rFonts w:asciiTheme="minorHAnsi" w:hAnsiTheme="minorHAnsi"/>
          <w:spacing w:val="-5"/>
        </w:rPr>
        <w:t>i</w:t>
      </w:r>
      <w:r w:rsidRPr="00F22C91">
        <w:rPr>
          <w:rFonts w:asciiTheme="minorHAnsi" w:hAnsiTheme="minorHAnsi"/>
        </w:rPr>
        <w:t>u</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26"/>
        </w:rPr>
        <w:t xml:space="preserve"> </w:t>
      </w:r>
      <w:r w:rsidRPr="00F22C91">
        <w:rPr>
          <w:rFonts w:asciiTheme="minorHAnsi" w:hAnsiTheme="minorHAnsi"/>
          <w:spacing w:val="3"/>
        </w:rPr>
        <w:t>a</w:t>
      </w:r>
      <w:r w:rsidRPr="00F22C91">
        <w:rPr>
          <w:rFonts w:asciiTheme="minorHAnsi" w:hAnsiTheme="minorHAnsi"/>
        </w:rPr>
        <w:t>b</w:t>
      </w:r>
      <w:r w:rsidRPr="00F22C91">
        <w:rPr>
          <w:rFonts w:asciiTheme="minorHAnsi" w:hAnsiTheme="minorHAnsi"/>
          <w:spacing w:val="-5"/>
        </w:rPr>
        <w:t>b</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rPr>
        <w:t>d</w:t>
      </w:r>
      <w:r w:rsidRPr="00F22C91">
        <w:rPr>
          <w:rFonts w:asciiTheme="minorHAnsi" w:hAnsiTheme="minorHAnsi"/>
          <w:spacing w:val="4"/>
        </w:rPr>
        <w:t>o</w:t>
      </w:r>
      <w:r w:rsidRPr="00F22C91">
        <w:rPr>
          <w:rFonts w:asciiTheme="minorHAnsi" w:hAnsiTheme="minorHAnsi"/>
        </w:rPr>
        <w:t>n</w:t>
      </w:r>
      <w:r w:rsidRPr="00F22C91">
        <w:rPr>
          <w:rFonts w:asciiTheme="minorHAnsi" w:hAnsiTheme="minorHAnsi"/>
          <w:spacing w:val="-1"/>
        </w:rPr>
        <w:t>a</w:t>
      </w:r>
      <w:r w:rsidRPr="00F22C91">
        <w:rPr>
          <w:rFonts w:asciiTheme="minorHAnsi" w:hAnsiTheme="minorHAnsi"/>
          <w:spacing w:val="5"/>
        </w:rPr>
        <w:t>t</w:t>
      </w:r>
      <w:r w:rsidRPr="00F22C91">
        <w:rPr>
          <w:rFonts w:asciiTheme="minorHAnsi" w:hAnsiTheme="minorHAnsi"/>
          <w:spacing w:val="-10"/>
        </w:rPr>
        <w:t>i</w:t>
      </w:r>
      <w:r w:rsidRPr="00F22C91">
        <w:rPr>
          <w:rFonts w:asciiTheme="minorHAnsi" w:hAnsiTheme="minorHAnsi"/>
        </w:rPr>
        <w:t>,</w:t>
      </w:r>
      <w:r w:rsidRPr="00F22C91">
        <w:rPr>
          <w:rFonts w:asciiTheme="minorHAnsi" w:hAnsiTheme="minorHAnsi"/>
          <w:spacing w:val="37"/>
        </w:rPr>
        <w:t xml:space="preserve"> </w:t>
      </w:r>
      <w:r w:rsidRPr="00F22C91">
        <w:rPr>
          <w:rFonts w:asciiTheme="minorHAnsi" w:hAnsiTheme="minorHAnsi"/>
          <w:spacing w:val="3"/>
        </w:rPr>
        <w:t>a</w:t>
      </w:r>
      <w:r w:rsidRPr="00F22C91">
        <w:rPr>
          <w:rFonts w:asciiTheme="minorHAnsi" w:hAnsiTheme="minorHAnsi"/>
        </w:rPr>
        <w:t>i</w:t>
      </w:r>
      <w:r w:rsidRPr="00F22C91">
        <w:rPr>
          <w:rFonts w:asciiTheme="minorHAnsi" w:hAnsiTheme="minorHAnsi"/>
          <w:spacing w:val="36"/>
        </w:rPr>
        <w:t xml:space="preserve"> </w:t>
      </w:r>
      <w:r w:rsidRPr="00F22C91">
        <w:rPr>
          <w:rFonts w:asciiTheme="minorHAnsi" w:hAnsiTheme="minorHAnsi"/>
          <w:spacing w:val="-5"/>
        </w:rPr>
        <w:t>b</w:t>
      </w:r>
      <w:r w:rsidRPr="00F22C91">
        <w:rPr>
          <w:rFonts w:asciiTheme="minorHAnsi" w:hAnsiTheme="minorHAnsi"/>
          <w:spacing w:val="4"/>
        </w:rPr>
        <w:t>o</w:t>
      </w:r>
      <w:r w:rsidRPr="00F22C91">
        <w:rPr>
          <w:rFonts w:asciiTheme="minorHAnsi" w:hAnsiTheme="minorHAnsi"/>
          <w:spacing w:val="1"/>
        </w:rPr>
        <w:t>r</w:t>
      </w:r>
      <w:r w:rsidRPr="00F22C91">
        <w:rPr>
          <w:rFonts w:asciiTheme="minorHAnsi" w:hAnsiTheme="minorHAnsi"/>
        </w:rPr>
        <w:t>di</w:t>
      </w:r>
      <w:r w:rsidRPr="00F22C91">
        <w:rPr>
          <w:rFonts w:asciiTheme="minorHAnsi" w:hAnsiTheme="minorHAnsi"/>
          <w:spacing w:val="26"/>
        </w:rPr>
        <w:t xml:space="preserve"> </w:t>
      </w:r>
      <w:r w:rsidRPr="00F22C91">
        <w:rPr>
          <w:rFonts w:asciiTheme="minorHAnsi" w:hAnsiTheme="minorHAnsi"/>
        </w:rPr>
        <w:t>d</w:t>
      </w:r>
      <w:r w:rsidRPr="00F22C91">
        <w:rPr>
          <w:rFonts w:asciiTheme="minorHAnsi" w:hAnsiTheme="minorHAnsi"/>
          <w:spacing w:val="3"/>
        </w:rPr>
        <w:t>e</w:t>
      </w:r>
      <w:r w:rsidRPr="00F22C91">
        <w:rPr>
          <w:rFonts w:asciiTheme="minorHAnsi" w:hAnsiTheme="minorHAnsi"/>
        </w:rPr>
        <w:t>l</w:t>
      </w:r>
      <w:r w:rsidRPr="00F22C91">
        <w:rPr>
          <w:rFonts w:asciiTheme="minorHAnsi" w:hAnsiTheme="minorHAnsi"/>
          <w:spacing w:val="-4"/>
        </w:rPr>
        <w:t>l</w:t>
      </w:r>
      <w:r w:rsidRPr="00F22C91">
        <w:rPr>
          <w:rFonts w:asciiTheme="minorHAnsi" w:hAnsiTheme="minorHAnsi"/>
        </w:rPr>
        <w:t>e</w:t>
      </w:r>
      <w:r w:rsidRPr="00F22C91">
        <w:rPr>
          <w:rFonts w:asciiTheme="minorHAnsi" w:hAnsiTheme="minorHAnsi"/>
          <w:spacing w:val="34"/>
        </w:rPr>
        <w:t xml:space="preserve"> </w:t>
      </w:r>
      <w:r w:rsidRPr="00F22C91">
        <w:rPr>
          <w:rFonts w:asciiTheme="minorHAnsi" w:hAnsiTheme="minorHAnsi"/>
          <w:spacing w:val="-3"/>
        </w:rPr>
        <w:t>s</w:t>
      </w:r>
      <w:r w:rsidRPr="00F22C91">
        <w:rPr>
          <w:rFonts w:asciiTheme="minorHAnsi" w:hAnsiTheme="minorHAnsi"/>
          <w:spacing w:val="5"/>
        </w:rPr>
        <w:t>t</w:t>
      </w:r>
      <w:r w:rsidRPr="00F22C91">
        <w:rPr>
          <w:rFonts w:asciiTheme="minorHAnsi" w:hAnsiTheme="minorHAnsi"/>
          <w:spacing w:val="1"/>
        </w:rPr>
        <w:t>r</w:t>
      </w:r>
      <w:r w:rsidRPr="00F22C91">
        <w:rPr>
          <w:rFonts w:asciiTheme="minorHAnsi" w:hAnsiTheme="minorHAnsi"/>
          <w:spacing w:val="-1"/>
        </w:rPr>
        <w:t>a</w:t>
      </w:r>
      <w:r w:rsidRPr="00F22C91">
        <w:rPr>
          <w:rFonts w:asciiTheme="minorHAnsi" w:hAnsiTheme="minorHAnsi"/>
        </w:rPr>
        <w:t>d</w:t>
      </w:r>
      <w:r w:rsidRPr="00F22C91">
        <w:rPr>
          <w:rFonts w:asciiTheme="minorHAnsi" w:hAnsiTheme="minorHAnsi"/>
          <w:spacing w:val="-1"/>
        </w:rPr>
        <w:t>e</w:t>
      </w:r>
      <w:r w:rsidRPr="00F22C91">
        <w:rPr>
          <w:rFonts w:asciiTheme="minorHAnsi" w:hAnsiTheme="minorHAnsi"/>
        </w:rPr>
        <w:t>,</w:t>
      </w:r>
      <w:r w:rsidRPr="00F22C91">
        <w:rPr>
          <w:rFonts w:asciiTheme="minorHAnsi" w:hAnsiTheme="minorHAnsi"/>
          <w:spacing w:val="37"/>
        </w:rPr>
        <w:t xml:space="preserve"> </w:t>
      </w:r>
      <w:r w:rsidRPr="00F22C91">
        <w:rPr>
          <w:rFonts w:asciiTheme="minorHAnsi" w:hAnsiTheme="minorHAnsi"/>
        </w:rPr>
        <w:t>p</w:t>
      </w:r>
      <w:r w:rsidRPr="00F22C91">
        <w:rPr>
          <w:rFonts w:asciiTheme="minorHAnsi" w:hAnsiTheme="minorHAnsi"/>
          <w:spacing w:val="-5"/>
        </w:rPr>
        <w:t>i</w:t>
      </w:r>
      <w:r w:rsidRPr="00F22C91">
        <w:rPr>
          <w:rFonts w:asciiTheme="minorHAnsi" w:hAnsiTheme="minorHAnsi"/>
          <w:spacing w:val="-1"/>
        </w:rPr>
        <w:t>azz</w:t>
      </w:r>
      <w:r w:rsidRPr="00F22C91">
        <w:rPr>
          <w:rFonts w:asciiTheme="minorHAnsi" w:hAnsiTheme="minorHAnsi"/>
        </w:rPr>
        <w:t>e</w:t>
      </w:r>
      <w:r w:rsidRPr="00F22C91">
        <w:rPr>
          <w:rFonts w:asciiTheme="minorHAnsi" w:hAnsiTheme="minorHAnsi"/>
          <w:spacing w:val="34"/>
        </w:rPr>
        <w:t xml:space="preserve"> </w:t>
      </w:r>
      <w:r w:rsidRPr="00F22C91">
        <w:rPr>
          <w:rFonts w:asciiTheme="minorHAnsi" w:hAnsiTheme="minorHAnsi"/>
          <w:spacing w:val="-1"/>
        </w:rPr>
        <w:t>e</w:t>
      </w:r>
      <w:r w:rsidRPr="00F22C91">
        <w:rPr>
          <w:rFonts w:asciiTheme="minorHAnsi" w:hAnsiTheme="minorHAnsi"/>
        </w:rPr>
        <w:t>d</w:t>
      </w:r>
      <w:r w:rsidRPr="00F22C91">
        <w:rPr>
          <w:rFonts w:asciiTheme="minorHAnsi" w:hAnsiTheme="minorHAnsi"/>
          <w:spacing w:val="35"/>
        </w:rPr>
        <w:t xml:space="preserve"> </w:t>
      </w:r>
      <w:r w:rsidRPr="00F22C91">
        <w:rPr>
          <w:rFonts w:asciiTheme="minorHAnsi" w:hAnsiTheme="minorHAnsi"/>
          <w:spacing w:val="3"/>
        </w:rPr>
        <w:t>a</w:t>
      </w:r>
      <w:r w:rsidRPr="00F22C91">
        <w:rPr>
          <w:rFonts w:asciiTheme="minorHAnsi" w:hAnsiTheme="minorHAnsi"/>
          <w:spacing w:val="-10"/>
        </w:rPr>
        <w:t>l</w:t>
      </w:r>
      <w:r w:rsidRPr="00F22C91">
        <w:rPr>
          <w:rFonts w:asciiTheme="minorHAnsi" w:hAnsiTheme="minorHAnsi"/>
          <w:spacing w:val="5"/>
        </w:rPr>
        <w:t>t</w:t>
      </w:r>
      <w:r w:rsidRPr="00F22C91">
        <w:rPr>
          <w:rFonts w:asciiTheme="minorHAnsi" w:hAnsiTheme="minorHAnsi"/>
          <w:spacing w:val="6"/>
        </w:rPr>
        <w:t>r</w:t>
      </w:r>
      <w:r w:rsidRPr="00F22C91">
        <w:rPr>
          <w:rFonts w:asciiTheme="minorHAnsi" w:hAnsiTheme="minorHAnsi"/>
        </w:rPr>
        <w:t>i</w:t>
      </w:r>
      <w:r w:rsidRPr="00F22C91">
        <w:rPr>
          <w:rFonts w:asciiTheme="minorHAnsi" w:hAnsiTheme="minorHAnsi"/>
          <w:spacing w:val="31"/>
        </w:rPr>
        <w:t xml:space="preserve"> </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1"/>
        </w:rPr>
        <w:t>a</w:t>
      </w:r>
      <w:r w:rsidRPr="00F22C91">
        <w:rPr>
          <w:rFonts w:asciiTheme="minorHAnsi" w:hAnsiTheme="minorHAnsi"/>
          <w:spacing w:val="8"/>
        </w:rPr>
        <w:t>z</w:t>
      </w:r>
      <w:r w:rsidRPr="00F22C91">
        <w:rPr>
          <w:rFonts w:asciiTheme="minorHAnsi" w:hAnsiTheme="minorHAnsi"/>
        </w:rPr>
        <w:t>i pubbl</w:t>
      </w:r>
      <w:r w:rsidRPr="00F22C91">
        <w:rPr>
          <w:rFonts w:asciiTheme="minorHAnsi" w:hAnsiTheme="minorHAnsi"/>
          <w:spacing w:val="-4"/>
        </w:rPr>
        <w:t>i</w:t>
      </w:r>
      <w:r w:rsidRPr="00F22C91">
        <w:rPr>
          <w:rFonts w:asciiTheme="minorHAnsi" w:hAnsiTheme="minorHAnsi"/>
          <w:spacing w:val="3"/>
        </w:rPr>
        <w:t>c</w:t>
      </w:r>
      <w:r w:rsidRPr="00F22C91">
        <w:rPr>
          <w:rFonts w:asciiTheme="minorHAnsi" w:hAnsiTheme="minorHAnsi"/>
          <w:spacing w:val="-10"/>
        </w:rPr>
        <w:t>i</w:t>
      </w:r>
      <w:r w:rsidRPr="00F22C91">
        <w:rPr>
          <w:rFonts w:asciiTheme="minorHAnsi" w:hAnsiTheme="minorHAnsi"/>
        </w:rPr>
        <w:t>.</w:t>
      </w:r>
    </w:p>
    <w:p w14:paraId="6E5D911D" w14:textId="77777777" w:rsidR="00D91BE6" w:rsidRPr="00F22C91" w:rsidRDefault="00D91BE6" w:rsidP="00D91BE6">
      <w:pPr>
        <w:numPr>
          <w:ilvl w:val="1"/>
          <w:numId w:val="44"/>
        </w:numPr>
        <w:tabs>
          <w:tab w:val="left" w:pos="1118"/>
        </w:tabs>
        <w:kinsoku w:val="0"/>
        <w:overflowPunct w:val="0"/>
        <w:adjustRightInd w:val="0"/>
        <w:spacing w:line="240" w:lineRule="exact"/>
        <w:ind w:right="165"/>
        <w:jc w:val="both"/>
        <w:rPr>
          <w:rFonts w:asciiTheme="minorHAnsi" w:hAnsiTheme="minorHAnsi"/>
        </w:rPr>
      </w:pPr>
      <w:r w:rsidRPr="00F22C91">
        <w:rPr>
          <w:rFonts w:asciiTheme="minorHAnsi" w:hAnsiTheme="minorHAnsi"/>
        </w:rPr>
        <w:t>Sp</w:t>
      </w:r>
      <w:r w:rsidRPr="00F22C91">
        <w:rPr>
          <w:rFonts w:asciiTheme="minorHAnsi" w:hAnsiTheme="minorHAnsi"/>
          <w:spacing w:val="-1"/>
        </w:rPr>
        <w:t>azza</w:t>
      </w:r>
      <w:r w:rsidRPr="00F22C91">
        <w:rPr>
          <w:rFonts w:asciiTheme="minorHAnsi" w:hAnsiTheme="minorHAnsi"/>
          <w:spacing w:val="-10"/>
        </w:rPr>
        <w:t>m</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 xml:space="preserve">o </w:t>
      </w:r>
      <w:r w:rsidRPr="00F22C91">
        <w:rPr>
          <w:rFonts w:asciiTheme="minorHAnsi" w:hAnsiTheme="minorHAnsi"/>
          <w:spacing w:val="-10"/>
        </w:rPr>
        <w:t>m</w:t>
      </w:r>
      <w:r w:rsidRPr="00F22C91">
        <w:rPr>
          <w:rFonts w:asciiTheme="minorHAnsi" w:hAnsiTheme="minorHAnsi"/>
          <w:spacing w:val="3"/>
        </w:rPr>
        <w:t>e</w:t>
      </w:r>
      <w:r w:rsidRPr="00F22C91">
        <w:rPr>
          <w:rFonts w:asciiTheme="minorHAnsi" w:hAnsiTheme="minorHAnsi"/>
          <w:spacing w:val="-1"/>
        </w:rPr>
        <w:t>cc</w:t>
      </w:r>
      <w:r w:rsidRPr="00F22C91">
        <w:rPr>
          <w:rFonts w:asciiTheme="minorHAnsi" w:hAnsiTheme="minorHAnsi"/>
          <w:spacing w:val="3"/>
        </w:rPr>
        <w:t>a</w:t>
      </w:r>
      <w:r w:rsidRPr="00F22C91">
        <w:rPr>
          <w:rFonts w:asciiTheme="minorHAnsi" w:hAnsiTheme="minorHAnsi"/>
        </w:rPr>
        <w:t>n</w:t>
      </w:r>
      <w:r w:rsidRPr="00F22C91">
        <w:rPr>
          <w:rFonts w:asciiTheme="minorHAnsi" w:hAnsiTheme="minorHAnsi"/>
          <w:spacing w:val="-5"/>
        </w:rPr>
        <w:t>i</w:t>
      </w:r>
      <w:r w:rsidRPr="00F22C91">
        <w:rPr>
          <w:rFonts w:asciiTheme="minorHAnsi" w:hAnsiTheme="minorHAnsi"/>
          <w:spacing w:val="-1"/>
        </w:rPr>
        <w:t>zza</w:t>
      </w:r>
      <w:r w:rsidRPr="00F22C91">
        <w:rPr>
          <w:rFonts w:asciiTheme="minorHAnsi" w:hAnsiTheme="minorHAnsi"/>
          <w:spacing w:val="5"/>
        </w:rPr>
        <w:t>t</w:t>
      </w:r>
      <w:r w:rsidRPr="00F22C91">
        <w:rPr>
          <w:rFonts w:asciiTheme="minorHAnsi" w:hAnsiTheme="minorHAnsi"/>
        </w:rPr>
        <w:t>o</w:t>
      </w:r>
      <w:r w:rsidRPr="00F22C91">
        <w:rPr>
          <w:rFonts w:asciiTheme="minorHAnsi" w:hAnsiTheme="minorHAnsi"/>
          <w:spacing w:val="52"/>
        </w:rPr>
        <w:t xml:space="preserve"> </w:t>
      </w:r>
      <w:r w:rsidRPr="00F22C91">
        <w:rPr>
          <w:rFonts w:asciiTheme="minorHAnsi" w:hAnsiTheme="minorHAnsi"/>
        </w:rPr>
        <w:t xml:space="preserve">di </w:t>
      </w:r>
      <w:r w:rsidRPr="00F22C91">
        <w:rPr>
          <w:rFonts w:asciiTheme="minorHAnsi" w:hAnsiTheme="minorHAnsi"/>
          <w:spacing w:val="-3"/>
        </w:rPr>
        <w:t>s</w:t>
      </w:r>
      <w:r w:rsidRPr="00F22C91">
        <w:rPr>
          <w:rFonts w:asciiTheme="minorHAnsi" w:hAnsiTheme="minorHAnsi"/>
          <w:spacing w:val="5"/>
        </w:rPr>
        <w:t>t</w:t>
      </w:r>
      <w:r w:rsidRPr="00F22C91">
        <w:rPr>
          <w:rFonts w:asciiTheme="minorHAnsi" w:hAnsiTheme="minorHAnsi"/>
          <w:spacing w:val="1"/>
        </w:rPr>
        <w:t>r</w:t>
      </w:r>
      <w:r w:rsidRPr="00F22C91">
        <w:rPr>
          <w:rFonts w:asciiTheme="minorHAnsi" w:hAnsiTheme="minorHAnsi"/>
          <w:spacing w:val="-1"/>
        </w:rPr>
        <w:t>a</w:t>
      </w:r>
      <w:r w:rsidRPr="00F22C91">
        <w:rPr>
          <w:rFonts w:asciiTheme="minorHAnsi" w:hAnsiTheme="minorHAnsi"/>
        </w:rPr>
        <w:t>d</w:t>
      </w:r>
      <w:r w:rsidRPr="00F22C91">
        <w:rPr>
          <w:rFonts w:asciiTheme="minorHAnsi" w:hAnsiTheme="minorHAnsi"/>
          <w:spacing w:val="-1"/>
        </w:rPr>
        <w:t>e</w:t>
      </w:r>
      <w:r w:rsidRPr="00F22C91">
        <w:rPr>
          <w:rFonts w:asciiTheme="minorHAnsi" w:hAnsiTheme="minorHAnsi"/>
        </w:rPr>
        <w:t>,</w:t>
      </w:r>
      <w:r w:rsidRPr="00F22C91">
        <w:rPr>
          <w:rFonts w:asciiTheme="minorHAnsi" w:hAnsiTheme="minorHAnsi"/>
          <w:spacing w:val="50"/>
        </w:rPr>
        <w:t xml:space="preserve"> </w:t>
      </w:r>
      <w:r w:rsidRPr="00F22C91">
        <w:rPr>
          <w:rFonts w:asciiTheme="minorHAnsi" w:hAnsiTheme="minorHAnsi"/>
          <w:spacing w:val="-10"/>
        </w:rPr>
        <w:t>m</w:t>
      </w:r>
      <w:r w:rsidRPr="00F22C91">
        <w:rPr>
          <w:rFonts w:asciiTheme="minorHAnsi" w:hAnsiTheme="minorHAnsi"/>
          <w:spacing w:val="-1"/>
        </w:rPr>
        <w:t>a</w:t>
      </w:r>
      <w:r w:rsidRPr="00F22C91">
        <w:rPr>
          <w:rFonts w:asciiTheme="minorHAnsi" w:hAnsiTheme="minorHAnsi"/>
          <w:spacing w:val="1"/>
        </w:rPr>
        <w:t>r</w:t>
      </w:r>
      <w:r w:rsidRPr="00F22C91">
        <w:rPr>
          <w:rFonts w:asciiTheme="minorHAnsi" w:hAnsiTheme="minorHAnsi"/>
          <w:spacing w:val="3"/>
        </w:rPr>
        <w:t>c</w:t>
      </w:r>
      <w:r w:rsidRPr="00F22C91">
        <w:rPr>
          <w:rFonts w:asciiTheme="minorHAnsi" w:hAnsiTheme="minorHAnsi"/>
        </w:rPr>
        <w:t>ia</w:t>
      </w:r>
      <w:r w:rsidRPr="00F22C91">
        <w:rPr>
          <w:rFonts w:asciiTheme="minorHAnsi" w:hAnsiTheme="minorHAnsi"/>
          <w:spacing w:val="4"/>
        </w:rPr>
        <w:t>p</w:t>
      </w:r>
      <w:r w:rsidRPr="00F22C91">
        <w:rPr>
          <w:rFonts w:asciiTheme="minorHAnsi" w:hAnsiTheme="minorHAnsi"/>
          <w:spacing w:val="-10"/>
        </w:rPr>
        <w:t>i</w:t>
      </w:r>
      <w:r w:rsidRPr="00F22C91">
        <w:rPr>
          <w:rFonts w:asciiTheme="minorHAnsi" w:hAnsiTheme="minorHAnsi"/>
          <w:spacing w:val="-1"/>
        </w:rPr>
        <w:t>e</w:t>
      </w:r>
      <w:r w:rsidRPr="00F22C91">
        <w:rPr>
          <w:rFonts w:asciiTheme="minorHAnsi" w:hAnsiTheme="minorHAnsi"/>
          <w:spacing w:val="4"/>
        </w:rPr>
        <w:t>d</w:t>
      </w:r>
      <w:r w:rsidRPr="00F22C91">
        <w:rPr>
          <w:rFonts w:asciiTheme="minorHAnsi" w:hAnsiTheme="minorHAnsi"/>
          <w:spacing w:val="-5"/>
        </w:rPr>
        <w:t>i</w:t>
      </w:r>
      <w:r w:rsidRPr="00F22C91">
        <w:rPr>
          <w:rFonts w:asciiTheme="minorHAnsi" w:hAnsiTheme="minorHAnsi"/>
        </w:rPr>
        <w:t xml:space="preserve">, </w:t>
      </w:r>
      <w:r w:rsidRPr="00F22C91">
        <w:rPr>
          <w:rFonts w:asciiTheme="minorHAnsi" w:hAnsiTheme="minorHAnsi"/>
          <w:spacing w:val="4"/>
        </w:rPr>
        <w:t>p</w:t>
      </w:r>
      <w:r w:rsidRPr="00F22C91">
        <w:rPr>
          <w:rFonts w:asciiTheme="minorHAnsi" w:hAnsiTheme="minorHAnsi"/>
          <w:spacing w:val="-10"/>
        </w:rPr>
        <w:t>i</w:t>
      </w:r>
      <w:r w:rsidRPr="00F22C91">
        <w:rPr>
          <w:rFonts w:asciiTheme="minorHAnsi" w:hAnsiTheme="minorHAnsi"/>
          <w:spacing w:val="-1"/>
        </w:rPr>
        <w:t>azz</w:t>
      </w:r>
      <w:r w:rsidRPr="00F22C91">
        <w:rPr>
          <w:rFonts w:asciiTheme="minorHAnsi" w:hAnsiTheme="minorHAnsi"/>
        </w:rPr>
        <w:t>e</w:t>
      </w:r>
      <w:r w:rsidRPr="00F22C91">
        <w:rPr>
          <w:rFonts w:asciiTheme="minorHAnsi" w:hAnsiTheme="minorHAnsi"/>
          <w:spacing w:val="51"/>
        </w:rPr>
        <w:t xml:space="preserve"> </w:t>
      </w:r>
      <w:r w:rsidRPr="00F22C91">
        <w:rPr>
          <w:rFonts w:asciiTheme="minorHAnsi" w:hAnsiTheme="minorHAnsi"/>
          <w:spacing w:val="-1"/>
        </w:rPr>
        <w:t>e</w:t>
      </w:r>
      <w:r w:rsidRPr="00F22C91">
        <w:rPr>
          <w:rFonts w:asciiTheme="minorHAnsi" w:hAnsiTheme="minorHAnsi"/>
        </w:rPr>
        <w:t xml:space="preserve">d </w:t>
      </w:r>
      <w:r w:rsidRPr="00F22C91">
        <w:rPr>
          <w:rFonts w:asciiTheme="minorHAnsi" w:hAnsiTheme="minorHAnsi"/>
          <w:spacing w:val="3"/>
        </w:rPr>
        <w:t>a</w:t>
      </w:r>
      <w:r w:rsidRPr="00F22C91">
        <w:rPr>
          <w:rFonts w:asciiTheme="minorHAnsi" w:hAnsiTheme="minorHAnsi"/>
          <w:spacing w:val="-10"/>
        </w:rPr>
        <w:t>l</w:t>
      </w:r>
      <w:r w:rsidRPr="00F22C91">
        <w:rPr>
          <w:rFonts w:asciiTheme="minorHAnsi" w:hAnsiTheme="minorHAnsi"/>
          <w:spacing w:val="5"/>
        </w:rPr>
        <w:t>t</w:t>
      </w:r>
      <w:r w:rsidRPr="00F22C91">
        <w:rPr>
          <w:rFonts w:asciiTheme="minorHAnsi" w:hAnsiTheme="minorHAnsi"/>
          <w:spacing w:val="1"/>
        </w:rPr>
        <w:t>r</w:t>
      </w:r>
      <w:r w:rsidRPr="00F22C91">
        <w:rPr>
          <w:rFonts w:asciiTheme="minorHAnsi" w:hAnsiTheme="minorHAnsi"/>
        </w:rPr>
        <w:t xml:space="preserve">i </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1"/>
        </w:rPr>
        <w:t>a</w:t>
      </w:r>
      <w:r w:rsidRPr="00F22C91">
        <w:rPr>
          <w:rFonts w:asciiTheme="minorHAnsi" w:hAnsiTheme="minorHAnsi"/>
          <w:spacing w:val="3"/>
        </w:rPr>
        <w:t>z</w:t>
      </w:r>
      <w:r w:rsidRPr="00F22C91">
        <w:rPr>
          <w:rFonts w:asciiTheme="minorHAnsi" w:hAnsiTheme="minorHAnsi"/>
        </w:rPr>
        <w:t>i</w:t>
      </w:r>
      <w:r w:rsidRPr="00F22C91">
        <w:rPr>
          <w:rFonts w:asciiTheme="minorHAnsi" w:hAnsiTheme="minorHAnsi"/>
          <w:spacing w:val="43"/>
        </w:rPr>
        <w:t xml:space="preserve"> </w:t>
      </w:r>
      <w:r w:rsidRPr="00F22C91">
        <w:rPr>
          <w:rFonts w:asciiTheme="minorHAnsi" w:hAnsiTheme="minorHAnsi"/>
        </w:rPr>
        <w:t>p</w:t>
      </w:r>
      <w:r w:rsidRPr="00F22C91">
        <w:rPr>
          <w:rFonts w:asciiTheme="minorHAnsi" w:hAnsiTheme="minorHAnsi"/>
          <w:spacing w:val="4"/>
        </w:rPr>
        <w:t>u</w:t>
      </w:r>
      <w:r w:rsidRPr="00F22C91">
        <w:rPr>
          <w:rFonts w:asciiTheme="minorHAnsi" w:hAnsiTheme="minorHAnsi"/>
        </w:rPr>
        <w:t>bbl</w:t>
      </w:r>
      <w:r w:rsidRPr="00F22C91">
        <w:rPr>
          <w:rFonts w:asciiTheme="minorHAnsi" w:hAnsiTheme="minorHAnsi"/>
          <w:spacing w:val="-4"/>
        </w:rPr>
        <w:t>i</w:t>
      </w:r>
      <w:r w:rsidRPr="00F22C91">
        <w:rPr>
          <w:rFonts w:asciiTheme="minorHAnsi" w:hAnsiTheme="minorHAnsi"/>
          <w:spacing w:val="3"/>
        </w:rPr>
        <w:t>c</w:t>
      </w:r>
      <w:r w:rsidRPr="00F22C91">
        <w:rPr>
          <w:rFonts w:asciiTheme="minorHAnsi" w:hAnsiTheme="minorHAnsi"/>
          <w:spacing w:val="-5"/>
        </w:rPr>
        <w:t>i</w:t>
      </w:r>
      <w:r w:rsidRPr="00F22C91">
        <w:rPr>
          <w:rFonts w:asciiTheme="minorHAnsi" w:hAnsiTheme="minorHAnsi"/>
        </w:rPr>
        <w:t xml:space="preserve">, </w:t>
      </w:r>
      <w:r w:rsidRPr="00F22C91">
        <w:rPr>
          <w:rFonts w:asciiTheme="minorHAnsi" w:hAnsiTheme="minorHAnsi"/>
          <w:spacing w:val="-1"/>
        </w:rPr>
        <w:t>c</w:t>
      </w:r>
      <w:r w:rsidRPr="00F22C91">
        <w:rPr>
          <w:rFonts w:asciiTheme="minorHAnsi" w:hAnsiTheme="minorHAnsi"/>
          <w:spacing w:val="4"/>
        </w:rPr>
        <w:t>o</w:t>
      </w:r>
      <w:r w:rsidRPr="00F22C91">
        <w:rPr>
          <w:rFonts w:asciiTheme="minorHAnsi" w:hAnsiTheme="minorHAnsi"/>
          <w:spacing w:val="-1"/>
        </w:rPr>
        <w:t>a</w:t>
      </w:r>
      <w:r w:rsidRPr="00F22C91">
        <w:rPr>
          <w:rFonts w:asciiTheme="minorHAnsi" w:hAnsiTheme="minorHAnsi"/>
        </w:rPr>
        <w:t>d</w:t>
      </w:r>
      <w:r w:rsidRPr="00F22C91">
        <w:rPr>
          <w:rFonts w:asciiTheme="minorHAnsi" w:hAnsiTheme="minorHAnsi"/>
          <w:spacing w:val="-10"/>
        </w:rPr>
        <w:t>i</w:t>
      </w:r>
      <w:r w:rsidRPr="00F22C91">
        <w:rPr>
          <w:rFonts w:asciiTheme="minorHAnsi" w:hAnsiTheme="minorHAnsi"/>
          <w:spacing w:val="4"/>
        </w:rPr>
        <w:t>u</w:t>
      </w:r>
      <w:r w:rsidRPr="00F22C91">
        <w:rPr>
          <w:rFonts w:asciiTheme="minorHAnsi" w:hAnsiTheme="minorHAnsi"/>
          <w:spacing w:val="-5"/>
        </w:rPr>
        <w:t>v</w:t>
      </w:r>
      <w:r w:rsidRPr="00F22C91">
        <w:rPr>
          <w:rFonts w:asciiTheme="minorHAnsi" w:hAnsiTheme="minorHAnsi"/>
          <w:spacing w:val="-1"/>
        </w:rPr>
        <w:t>a</w:t>
      </w:r>
      <w:r w:rsidRPr="00F22C91">
        <w:rPr>
          <w:rFonts w:asciiTheme="minorHAnsi" w:hAnsiTheme="minorHAnsi"/>
          <w:spacing w:val="5"/>
        </w:rPr>
        <w:t>t</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rPr>
        <w:t>d</w:t>
      </w:r>
      <w:r w:rsidRPr="00F22C91">
        <w:rPr>
          <w:rFonts w:asciiTheme="minorHAnsi" w:hAnsiTheme="minorHAnsi"/>
          <w:spacing w:val="-1"/>
        </w:rPr>
        <w:t>a</w:t>
      </w:r>
      <w:r w:rsidRPr="00F22C91">
        <w:rPr>
          <w:rFonts w:asciiTheme="minorHAnsi" w:hAnsiTheme="minorHAnsi"/>
          <w:spacing w:val="-5"/>
        </w:rPr>
        <w:t>l</w:t>
      </w:r>
      <w:r w:rsidRPr="00F22C91">
        <w:rPr>
          <w:rFonts w:asciiTheme="minorHAnsi" w:hAnsiTheme="minorHAnsi"/>
          <w:spacing w:val="-10"/>
        </w:rPr>
        <w:t>l</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1"/>
        </w:rPr>
        <w:t>azz</w:t>
      </w:r>
      <w:r w:rsidRPr="00F22C91">
        <w:rPr>
          <w:rFonts w:asciiTheme="minorHAnsi" w:hAnsiTheme="minorHAnsi"/>
          <w:spacing w:val="3"/>
        </w:rPr>
        <w:t>a</w:t>
      </w:r>
      <w:r w:rsidRPr="00F22C91">
        <w:rPr>
          <w:rFonts w:asciiTheme="minorHAnsi" w:hAnsiTheme="minorHAnsi"/>
          <w:spacing w:val="-5"/>
        </w:rPr>
        <w:t>m</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spacing w:val="-10"/>
        </w:rPr>
        <w:t>m</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rPr>
        <w:t>u</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rPr>
        <w:t>r</w:t>
      </w:r>
      <w:r w:rsidRPr="00F22C91">
        <w:rPr>
          <w:rFonts w:asciiTheme="minorHAnsi" w:hAnsiTheme="minorHAnsi"/>
          <w:spacing w:val="8"/>
        </w:rPr>
        <w:t xml:space="preserve"> </w:t>
      </w:r>
      <w:r w:rsidRPr="00F22C91">
        <w:rPr>
          <w:rFonts w:asciiTheme="minorHAnsi" w:hAnsiTheme="minorHAnsi"/>
          <w:spacing w:val="-10"/>
        </w:rPr>
        <w:t>l</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spacing w:val="-1"/>
        </w:rPr>
        <w:t>z</w:t>
      </w:r>
      <w:r w:rsidRPr="00F22C91">
        <w:rPr>
          <w:rFonts w:asciiTheme="minorHAnsi" w:hAnsiTheme="minorHAnsi"/>
          <w:spacing w:val="4"/>
        </w:rPr>
        <w:t>o</w:t>
      </w:r>
      <w:r w:rsidRPr="00F22C91">
        <w:rPr>
          <w:rFonts w:asciiTheme="minorHAnsi" w:hAnsiTheme="minorHAnsi"/>
          <w:spacing w:val="-5"/>
        </w:rPr>
        <w:t>n</w:t>
      </w:r>
      <w:r w:rsidRPr="00F22C91">
        <w:rPr>
          <w:rFonts w:asciiTheme="minorHAnsi" w:hAnsiTheme="minorHAnsi"/>
        </w:rPr>
        <w:t>e</w:t>
      </w:r>
      <w:r w:rsidRPr="00F22C91">
        <w:rPr>
          <w:rFonts w:asciiTheme="minorHAnsi" w:hAnsiTheme="minorHAnsi"/>
          <w:spacing w:val="5"/>
        </w:rPr>
        <w:t xml:space="preserve"> </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1"/>
        </w:rPr>
        <w:t>c</w:t>
      </w:r>
      <w:r w:rsidRPr="00F22C91">
        <w:rPr>
          <w:rFonts w:asciiTheme="minorHAnsi" w:hAnsiTheme="minorHAnsi"/>
        </w:rPr>
        <w:t>ui</w:t>
      </w:r>
      <w:r w:rsidRPr="00F22C91">
        <w:rPr>
          <w:rFonts w:asciiTheme="minorHAnsi" w:hAnsiTheme="minorHAnsi"/>
          <w:spacing w:val="-3"/>
        </w:rPr>
        <w:t xml:space="preserve"> </w:t>
      </w:r>
      <w:r w:rsidRPr="00F22C91">
        <w:rPr>
          <w:rFonts w:asciiTheme="minorHAnsi" w:hAnsiTheme="minorHAnsi"/>
          <w:spacing w:val="-5"/>
        </w:rPr>
        <w:t>l</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1"/>
        </w:rPr>
        <w:t>az</w:t>
      </w:r>
      <w:r w:rsidRPr="00F22C91">
        <w:rPr>
          <w:rFonts w:asciiTheme="minorHAnsi" w:hAnsiTheme="minorHAnsi"/>
          <w:spacing w:val="3"/>
        </w:rPr>
        <w:t>z</w:t>
      </w:r>
      <w:r w:rsidRPr="00F22C91">
        <w:rPr>
          <w:rFonts w:asciiTheme="minorHAnsi" w:hAnsiTheme="minorHAnsi"/>
          <w:spacing w:val="-1"/>
        </w:rPr>
        <w:t>a</w:t>
      </w:r>
      <w:r w:rsidRPr="00F22C91">
        <w:rPr>
          <w:rFonts w:asciiTheme="minorHAnsi" w:hAnsiTheme="minorHAnsi"/>
          <w:spacing w:val="5"/>
        </w:rPr>
        <w:t>t</w:t>
      </w:r>
      <w:r w:rsidRPr="00F22C91">
        <w:rPr>
          <w:rFonts w:asciiTheme="minorHAnsi" w:hAnsiTheme="minorHAnsi"/>
          <w:spacing w:val="1"/>
        </w:rPr>
        <w:t>r</w:t>
      </w:r>
      <w:r w:rsidRPr="00F22C91">
        <w:rPr>
          <w:rFonts w:asciiTheme="minorHAnsi" w:hAnsiTheme="minorHAnsi"/>
          <w:spacing w:val="-10"/>
        </w:rPr>
        <w:t>i</w:t>
      </w:r>
      <w:r w:rsidRPr="00F22C91">
        <w:rPr>
          <w:rFonts w:asciiTheme="minorHAnsi" w:hAnsiTheme="minorHAnsi"/>
          <w:spacing w:val="-1"/>
        </w:rPr>
        <w:t>c</w:t>
      </w:r>
      <w:r w:rsidRPr="00F22C91">
        <w:rPr>
          <w:rFonts w:asciiTheme="minorHAnsi" w:hAnsiTheme="minorHAnsi"/>
        </w:rPr>
        <w:t>e</w:t>
      </w:r>
      <w:r w:rsidRPr="00F22C91">
        <w:rPr>
          <w:rFonts w:asciiTheme="minorHAnsi" w:hAnsiTheme="minorHAnsi"/>
          <w:spacing w:val="6"/>
        </w:rPr>
        <w:t xml:space="preserve"> </w:t>
      </w:r>
      <w:r w:rsidRPr="00F22C91">
        <w:rPr>
          <w:rFonts w:asciiTheme="minorHAnsi" w:hAnsiTheme="minorHAnsi"/>
          <w:spacing w:val="-5"/>
        </w:rPr>
        <w:t>n</w:t>
      </w:r>
      <w:r w:rsidRPr="00F22C91">
        <w:rPr>
          <w:rFonts w:asciiTheme="minorHAnsi" w:hAnsiTheme="minorHAnsi"/>
          <w:spacing w:val="4"/>
        </w:rPr>
        <w:t>o</w:t>
      </w:r>
      <w:r w:rsidRPr="00F22C91">
        <w:rPr>
          <w:rFonts w:asciiTheme="minorHAnsi" w:hAnsiTheme="minorHAnsi"/>
        </w:rPr>
        <w:t>n</w:t>
      </w:r>
      <w:r w:rsidRPr="00F22C91">
        <w:rPr>
          <w:rFonts w:asciiTheme="minorHAnsi" w:hAnsiTheme="minorHAnsi"/>
          <w:spacing w:val="-3"/>
        </w:rPr>
        <w:t xml:space="preserve"> </w:t>
      </w:r>
      <w:r w:rsidRPr="00F22C91">
        <w:rPr>
          <w:rFonts w:asciiTheme="minorHAnsi" w:hAnsiTheme="minorHAnsi"/>
        </w:rPr>
        <w:t>può</w:t>
      </w:r>
      <w:r w:rsidRPr="00F22C91">
        <w:rPr>
          <w:rFonts w:asciiTheme="minorHAnsi" w:hAnsiTheme="minorHAnsi"/>
          <w:spacing w:val="6"/>
        </w:rPr>
        <w:t xml:space="preserve"> </w:t>
      </w:r>
      <w:r w:rsidRPr="00F22C91">
        <w:rPr>
          <w:rFonts w:asciiTheme="minorHAnsi" w:hAnsiTheme="minorHAnsi"/>
          <w:spacing w:val="-1"/>
        </w:rPr>
        <w:t>acce</w:t>
      </w:r>
      <w:r w:rsidRPr="00F22C91">
        <w:rPr>
          <w:rFonts w:asciiTheme="minorHAnsi" w:hAnsiTheme="minorHAnsi"/>
        </w:rPr>
        <w:t>d</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1"/>
        </w:rPr>
        <w:t>e</w:t>
      </w:r>
      <w:r w:rsidRPr="00F22C91">
        <w:rPr>
          <w:rFonts w:asciiTheme="minorHAnsi" w:hAnsiTheme="minorHAnsi"/>
        </w:rPr>
        <w:t>.</w:t>
      </w:r>
    </w:p>
    <w:p w14:paraId="1694F4E2" w14:textId="77777777" w:rsidR="00D91BE6" w:rsidRPr="00F22C91" w:rsidRDefault="00D91BE6" w:rsidP="00D91BE6">
      <w:pPr>
        <w:numPr>
          <w:ilvl w:val="1"/>
          <w:numId w:val="44"/>
        </w:numPr>
        <w:tabs>
          <w:tab w:val="left" w:pos="1008"/>
        </w:tabs>
        <w:kinsoku w:val="0"/>
        <w:overflowPunct w:val="0"/>
        <w:adjustRightInd w:val="0"/>
        <w:spacing w:line="241" w:lineRule="exact"/>
        <w:jc w:val="both"/>
        <w:rPr>
          <w:rFonts w:asciiTheme="minorHAnsi" w:hAnsiTheme="minorHAnsi"/>
        </w:rPr>
      </w:pPr>
      <w:r w:rsidRPr="00F22C91">
        <w:rPr>
          <w:rFonts w:asciiTheme="minorHAnsi" w:hAnsiTheme="minorHAnsi"/>
        </w:rPr>
        <w:t>Pu</w:t>
      </w:r>
      <w:r w:rsidRPr="00F22C91">
        <w:rPr>
          <w:rFonts w:asciiTheme="minorHAnsi" w:hAnsiTheme="minorHAnsi"/>
          <w:spacing w:val="-5"/>
        </w:rPr>
        <w:t>li</w:t>
      </w:r>
      <w:r w:rsidRPr="00F22C91">
        <w:rPr>
          <w:rFonts w:asciiTheme="minorHAnsi" w:hAnsiTheme="minorHAnsi"/>
          <w:spacing w:val="3"/>
        </w:rPr>
        <w:t>z</w:t>
      </w:r>
      <w:r w:rsidRPr="00F22C91">
        <w:rPr>
          <w:rFonts w:asciiTheme="minorHAnsi" w:hAnsiTheme="minorHAnsi"/>
          <w:spacing w:val="-5"/>
        </w:rPr>
        <w:t>i</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4"/>
        </w:rPr>
        <w:t>d</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5"/>
        </w:rPr>
        <w:t>t</w:t>
      </w:r>
      <w:r w:rsidRPr="00F22C91">
        <w:rPr>
          <w:rFonts w:asciiTheme="minorHAnsi" w:hAnsiTheme="minorHAnsi"/>
        </w:rPr>
        <w:t>ut</w:t>
      </w:r>
      <w:r w:rsidRPr="00F22C91">
        <w:rPr>
          <w:rFonts w:asciiTheme="minorHAnsi" w:hAnsiTheme="minorHAnsi"/>
          <w:spacing w:val="5"/>
        </w:rPr>
        <w:t>t</w:t>
      </w:r>
      <w:r w:rsidRPr="00F22C91">
        <w:rPr>
          <w:rFonts w:asciiTheme="minorHAnsi" w:hAnsiTheme="minorHAnsi"/>
        </w:rPr>
        <w:t>i</w:t>
      </w:r>
      <w:r w:rsidRPr="00F22C91">
        <w:rPr>
          <w:rFonts w:asciiTheme="minorHAnsi" w:hAnsiTheme="minorHAnsi"/>
          <w:spacing w:val="-3"/>
        </w:rPr>
        <w:t xml:space="preserve"> </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1"/>
        </w:rPr>
        <w:t>ce</w:t>
      </w:r>
      <w:r w:rsidRPr="00F22C91">
        <w:rPr>
          <w:rFonts w:asciiTheme="minorHAnsi" w:hAnsiTheme="minorHAnsi"/>
          <w:spacing w:val="-3"/>
        </w:rPr>
        <w:t>s</w:t>
      </w:r>
      <w:r w:rsidRPr="00F22C91">
        <w:rPr>
          <w:rFonts w:asciiTheme="minorHAnsi" w:hAnsiTheme="minorHAnsi"/>
          <w:spacing w:val="9"/>
        </w:rPr>
        <w:t>t</w:t>
      </w:r>
      <w:r w:rsidRPr="00F22C91">
        <w:rPr>
          <w:rFonts w:asciiTheme="minorHAnsi" w:hAnsiTheme="minorHAnsi"/>
          <w:spacing w:val="-5"/>
        </w:rPr>
        <w:t>i</w:t>
      </w:r>
      <w:r w:rsidRPr="00F22C91">
        <w:rPr>
          <w:rFonts w:asciiTheme="minorHAnsi" w:hAnsiTheme="minorHAnsi"/>
        </w:rPr>
        <w:t>ni</w:t>
      </w:r>
      <w:r w:rsidRPr="00F22C91">
        <w:rPr>
          <w:rFonts w:asciiTheme="minorHAnsi" w:hAnsiTheme="minorHAnsi"/>
          <w:spacing w:val="-7"/>
        </w:rPr>
        <w:t xml:space="preserve"> </w:t>
      </w:r>
      <w:r w:rsidRPr="00F22C91">
        <w:rPr>
          <w:rFonts w:asciiTheme="minorHAnsi" w:hAnsiTheme="minorHAnsi"/>
        </w:rPr>
        <w:t>g</w:t>
      </w:r>
      <w:r w:rsidRPr="00F22C91">
        <w:rPr>
          <w:rFonts w:asciiTheme="minorHAnsi" w:hAnsiTheme="minorHAnsi"/>
          <w:spacing w:val="-1"/>
        </w:rPr>
        <w:t>e</w:t>
      </w:r>
      <w:r w:rsidRPr="00F22C91">
        <w:rPr>
          <w:rFonts w:asciiTheme="minorHAnsi" w:hAnsiTheme="minorHAnsi"/>
          <w:spacing w:val="5"/>
        </w:rPr>
        <w:t>tt</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1"/>
        </w:rPr>
        <w:t>ca</w:t>
      </w:r>
      <w:r w:rsidRPr="00F22C91">
        <w:rPr>
          <w:rFonts w:asciiTheme="minorHAnsi" w:hAnsiTheme="minorHAnsi"/>
          <w:spacing w:val="-4"/>
        </w:rPr>
        <w:t>r</w:t>
      </w:r>
      <w:r w:rsidRPr="00F22C91">
        <w:rPr>
          <w:rFonts w:asciiTheme="minorHAnsi" w:hAnsiTheme="minorHAnsi"/>
          <w:spacing w:val="5"/>
        </w:rPr>
        <w:t>t</w:t>
      </w:r>
      <w:r w:rsidRPr="00F22C91">
        <w:rPr>
          <w:rFonts w:asciiTheme="minorHAnsi" w:hAnsiTheme="minorHAnsi"/>
          <w:spacing w:val="-1"/>
        </w:rPr>
        <w:t>e</w:t>
      </w:r>
      <w:r w:rsidRPr="00F22C91">
        <w:rPr>
          <w:rFonts w:asciiTheme="minorHAnsi" w:hAnsiTheme="minorHAnsi"/>
        </w:rPr>
        <w:t>.</w:t>
      </w:r>
    </w:p>
    <w:p w14:paraId="6B833294" w14:textId="77777777" w:rsidR="00D91BE6" w:rsidRPr="00F22C91" w:rsidRDefault="00D91BE6" w:rsidP="00D91BE6">
      <w:pPr>
        <w:numPr>
          <w:ilvl w:val="1"/>
          <w:numId w:val="44"/>
        </w:numPr>
        <w:tabs>
          <w:tab w:val="left" w:pos="1008"/>
        </w:tabs>
        <w:kinsoku w:val="0"/>
        <w:overflowPunct w:val="0"/>
        <w:adjustRightInd w:val="0"/>
        <w:spacing w:line="240" w:lineRule="exact"/>
        <w:jc w:val="both"/>
        <w:rPr>
          <w:rFonts w:asciiTheme="minorHAnsi" w:hAnsiTheme="minorHAnsi"/>
        </w:rPr>
      </w:pPr>
      <w:r>
        <w:rPr>
          <w:rFonts w:asciiTheme="minorHAnsi" w:hAnsiTheme="minorHAnsi"/>
          <w:spacing w:val="-1"/>
        </w:rPr>
        <w:t>taglio</w:t>
      </w:r>
      <w:r w:rsidRPr="00F22C91">
        <w:rPr>
          <w:rFonts w:asciiTheme="minorHAnsi" w:hAnsiTheme="minorHAnsi"/>
          <w:spacing w:val="-4"/>
        </w:rPr>
        <w:t xml:space="preserve"> </w:t>
      </w:r>
      <w:r w:rsidRPr="00F22C91">
        <w:rPr>
          <w:rFonts w:asciiTheme="minorHAnsi" w:hAnsiTheme="minorHAnsi"/>
          <w:spacing w:val="-1"/>
        </w:rPr>
        <w:t>e</w:t>
      </w:r>
      <w:r w:rsidRPr="00F22C91">
        <w:rPr>
          <w:rFonts w:asciiTheme="minorHAnsi" w:hAnsiTheme="minorHAnsi"/>
          <w:spacing w:val="6"/>
        </w:rPr>
        <w:t>r</w:t>
      </w:r>
      <w:r w:rsidRPr="00F22C91">
        <w:rPr>
          <w:rFonts w:asciiTheme="minorHAnsi" w:hAnsiTheme="minorHAnsi"/>
          <w:spacing w:val="-5"/>
        </w:rPr>
        <w:t>b</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1"/>
        </w:rPr>
        <w:t>c</w:t>
      </w:r>
      <w:r w:rsidRPr="00F22C91">
        <w:rPr>
          <w:rFonts w:asciiTheme="minorHAnsi" w:hAnsiTheme="minorHAnsi"/>
          <w:spacing w:val="1"/>
        </w:rPr>
        <w:t>r</w:t>
      </w:r>
      <w:r w:rsidRPr="00F22C91">
        <w:rPr>
          <w:rFonts w:asciiTheme="minorHAnsi" w:hAnsiTheme="minorHAnsi"/>
          <w:spacing w:val="-1"/>
        </w:rPr>
        <w:t>e</w:t>
      </w:r>
      <w:r w:rsidRPr="00F22C91">
        <w:rPr>
          <w:rFonts w:asciiTheme="minorHAnsi" w:hAnsiTheme="minorHAnsi"/>
          <w:spacing w:val="-3"/>
        </w:rPr>
        <w:t>s</w:t>
      </w:r>
      <w:r w:rsidRPr="00F22C91">
        <w:rPr>
          <w:rFonts w:asciiTheme="minorHAnsi" w:hAnsiTheme="minorHAnsi"/>
          <w:spacing w:val="3"/>
        </w:rPr>
        <w:t>c</w:t>
      </w:r>
      <w:r w:rsidRPr="00F22C91">
        <w:rPr>
          <w:rFonts w:asciiTheme="minorHAnsi" w:hAnsiTheme="minorHAnsi"/>
          <w:spacing w:val="-5"/>
        </w:rPr>
        <w:t>i</w:t>
      </w:r>
      <w:r w:rsidRPr="00F22C91">
        <w:rPr>
          <w:rFonts w:asciiTheme="minorHAnsi" w:hAnsiTheme="minorHAnsi"/>
        </w:rPr>
        <w:t>u</w:t>
      </w:r>
      <w:r w:rsidRPr="00F22C91">
        <w:rPr>
          <w:rFonts w:asciiTheme="minorHAnsi" w:hAnsiTheme="minorHAnsi"/>
          <w:spacing w:val="5"/>
        </w:rPr>
        <w:t>t</w:t>
      </w:r>
      <w:r w:rsidRPr="00F22C91">
        <w:rPr>
          <w:rFonts w:asciiTheme="minorHAnsi" w:hAnsiTheme="minorHAnsi"/>
        </w:rPr>
        <w:t>a</w:t>
      </w:r>
      <w:r w:rsidRPr="00F22C91">
        <w:rPr>
          <w:rFonts w:asciiTheme="minorHAnsi" w:hAnsiTheme="minorHAnsi"/>
          <w:spacing w:val="5"/>
        </w:rPr>
        <w:t xml:space="preserve"> </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4"/>
        </w:rPr>
        <w:t>o</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spacing w:val="-1"/>
        </w:rPr>
        <w:t>a</w:t>
      </w:r>
      <w:r w:rsidRPr="00F22C91">
        <w:rPr>
          <w:rFonts w:asciiTheme="minorHAnsi" w:hAnsiTheme="minorHAnsi"/>
          <w:spacing w:val="-5"/>
        </w:rPr>
        <w:t>n</w:t>
      </w:r>
      <w:r w:rsidRPr="00F22C91">
        <w:rPr>
          <w:rFonts w:asciiTheme="minorHAnsi" w:hAnsiTheme="minorHAnsi"/>
          <w:spacing w:val="-1"/>
        </w:rPr>
        <w:t>e</w:t>
      </w:r>
      <w:r w:rsidRPr="00F22C91">
        <w:rPr>
          <w:rFonts w:asciiTheme="minorHAnsi" w:hAnsiTheme="minorHAnsi"/>
          <w:spacing w:val="3"/>
        </w:rPr>
        <w:t>a</w:t>
      </w:r>
      <w:r w:rsidRPr="00F22C91">
        <w:rPr>
          <w:rFonts w:asciiTheme="minorHAnsi" w:hAnsiTheme="minorHAnsi"/>
          <w:spacing w:val="-5"/>
        </w:rPr>
        <w:t>m</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spacing w:val="-5"/>
        </w:rPr>
        <w:t>n</w:t>
      </w:r>
      <w:r w:rsidRPr="00F22C91">
        <w:rPr>
          <w:rFonts w:asciiTheme="minorHAnsi" w:hAnsiTheme="minorHAnsi"/>
          <w:spacing w:val="3"/>
        </w:rPr>
        <w:t>e</w:t>
      </w:r>
      <w:r w:rsidRPr="00F22C91">
        <w:rPr>
          <w:rFonts w:asciiTheme="minorHAnsi" w:hAnsiTheme="minorHAnsi"/>
        </w:rPr>
        <w:t>l</w:t>
      </w:r>
      <w:r w:rsidRPr="00F22C91">
        <w:rPr>
          <w:rFonts w:asciiTheme="minorHAnsi" w:hAnsiTheme="minorHAnsi"/>
          <w:spacing w:val="-4"/>
        </w:rPr>
        <w:t>l</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spacing w:val="-1"/>
        </w:rPr>
        <w:t>a</w:t>
      </w:r>
      <w:r w:rsidRPr="00F22C91">
        <w:rPr>
          <w:rFonts w:asciiTheme="minorHAnsi" w:hAnsiTheme="minorHAnsi"/>
          <w:spacing w:val="1"/>
        </w:rPr>
        <w:t>r</w:t>
      </w:r>
      <w:r w:rsidRPr="00F22C91">
        <w:rPr>
          <w:rFonts w:asciiTheme="minorHAnsi" w:hAnsiTheme="minorHAnsi"/>
          <w:spacing w:val="-1"/>
        </w:rPr>
        <w:t>e</w:t>
      </w:r>
      <w:r w:rsidRPr="00F22C91">
        <w:rPr>
          <w:rFonts w:asciiTheme="minorHAnsi" w:hAnsiTheme="minorHAnsi"/>
        </w:rPr>
        <w:t>e</w:t>
      </w:r>
      <w:r w:rsidRPr="00F22C91">
        <w:rPr>
          <w:rFonts w:asciiTheme="minorHAnsi" w:hAnsiTheme="minorHAnsi"/>
          <w:spacing w:val="6"/>
        </w:rPr>
        <w:t xml:space="preserve"> </w:t>
      </w:r>
      <w:r w:rsidRPr="00F22C91">
        <w:rPr>
          <w:rFonts w:asciiTheme="minorHAnsi" w:hAnsiTheme="minorHAnsi"/>
          <w:spacing w:val="-5"/>
        </w:rPr>
        <w:t>in</w:t>
      </w:r>
      <w:r w:rsidRPr="00F22C91">
        <w:rPr>
          <w:rFonts w:asciiTheme="minorHAnsi" w:hAnsiTheme="minorHAnsi"/>
          <w:spacing w:val="5"/>
        </w:rPr>
        <w:t>t</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1"/>
        </w:rPr>
        <w:t>e</w:t>
      </w:r>
      <w:r w:rsidRPr="00F22C91">
        <w:rPr>
          <w:rFonts w:asciiTheme="minorHAnsi" w:hAnsiTheme="minorHAnsi"/>
          <w:spacing w:val="-3"/>
        </w:rPr>
        <w:t>ss</w:t>
      </w:r>
      <w:r w:rsidRPr="00F22C91">
        <w:rPr>
          <w:rFonts w:asciiTheme="minorHAnsi" w:hAnsiTheme="minorHAnsi"/>
          <w:spacing w:val="-1"/>
        </w:rPr>
        <w:t>a</w:t>
      </w:r>
      <w:r w:rsidRPr="00F22C91">
        <w:rPr>
          <w:rFonts w:asciiTheme="minorHAnsi" w:hAnsiTheme="minorHAnsi"/>
          <w:spacing w:val="5"/>
        </w:rPr>
        <w:t>t</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spacing w:val="-10"/>
        </w:rPr>
        <w:t>l</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1"/>
        </w:rPr>
        <w:t>azz</w:t>
      </w:r>
      <w:r w:rsidRPr="00F22C91">
        <w:rPr>
          <w:rFonts w:asciiTheme="minorHAnsi" w:hAnsiTheme="minorHAnsi"/>
          <w:spacing w:val="3"/>
        </w:rPr>
        <w:t>a</w:t>
      </w:r>
      <w:r w:rsidRPr="00F22C91">
        <w:rPr>
          <w:rFonts w:asciiTheme="minorHAnsi" w:hAnsiTheme="minorHAnsi"/>
          <w:spacing w:val="-5"/>
        </w:rPr>
        <w:t>m</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spacing w:val="4"/>
        </w:rPr>
        <w:t>o</w:t>
      </w:r>
      <w:r w:rsidRPr="00F22C91">
        <w:rPr>
          <w:rFonts w:asciiTheme="minorHAnsi" w:hAnsiTheme="minorHAnsi"/>
        </w:rPr>
        <w:t>.</w:t>
      </w:r>
    </w:p>
    <w:p w14:paraId="2338459D" w14:textId="77777777" w:rsidR="00D91BE6" w:rsidRPr="00F22C91" w:rsidRDefault="00D91BE6" w:rsidP="00D91BE6">
      <w:pPr>
        <w:numPr>
          <w:ilvl w:val="1"/>
          <w:numId w:val="44"/>
        </w:numPr>
        <w:tabs>
          <w:tab w:val="left" w:pos="1046"/>
        </w:tabs>
        <w:kinsoku w:val="0"/>
        <w:overflowPunct w:val="0"/>
        <w:adjustRightInd w:val="0"/>
        <w:spacing w:line="240" w:lineRule="exact"/>
        <w:jc w:val="both"/>
        <w:rPr>
          <w:rFonts w:asciiTheme="minorHAnsi" w:hAnsiTheme="minorHAnsi"/>
        </w:rPr>
      </w:pPr>
      <w:r w:rsidRPr="00F22C91">
        <w:rPr>
          <w:rFonts w:asciiTheme="minorHAnsi" w:hAnsiTheme="minorHAnsi"/>
        </w:rPr>
        <w:t>G</w:t>
      </w:r>
      <w:r w:rsidRPr="00F22C91">
        <w:rPr>
          <w:rFonts w:asciiTheme="minorHAnsi" w:hAnsiTheme="minorHAnsi"/>
          <w:spacing w:val="-5"/>
        </w:rPr>
        <w:t>l</w:t>
      </w:r>
      <w:r w:rsidRPr="00F22C91">
        <w:rPr>
          <w:rFonts w:asciiTheme="minorHAnsi" w:hAnsiTheme="minorHAnsi"/>
        </w:rPr>
        <w:t>i</w:t>
      </w:r>
      <w:r w:rsidRPr="00F22C91">
        <w:rPr>
          <w:rFonts w:asciiTheme="minorHAnsi" w:hAnsiTheme="minorHAnsi"/>
          <w:spacing w:val="36"/>
        </w:rPr>
        <w:t xml:space="preserve"> </w:t>
      </w:r>
      <w:r w:rsidRPr="00F22C91">
        <w:rPr>
          <w:rFonts w:asciiTheme="minorHAnsi" w:hAnsiTheme="minorHAnsi"/>
          <w:spacing w:val="-1"/>
        </w:rPr>
        <w:t>a</w:t>
      </w:r>
      <w:r w:rsidRPr="00F22C91">
        <w:rPr>
          <w:rFonts w:asciiTheme="minorHAnsi" w:hAnsiTheme="minorHAnsi"/>
        </w:rPr>
        <w:t>dd</w:t>
      </w:r>
      <w:r w:rsidRPr="00F22C91">
        <w:rPr>
          <w:rFonts w:asciiTheme="minorHAnsi" w:hAnsiTheme="minorHAnsi"/>
          <w:spacing w:val="-1"/>
        </w:rPr>
        <w:t>e</w:t>
      </w:r>
      <w:r w:rsidRPr="00F22C91">
        <w:rPr>
          <w:rFonts w:asciiTheme="minorHAnsi" w:hAnsiTheme="minorHAnsi"/>
          <w:spacing w:val="5"/>
        </w:rPr>
        <w:t>tt</w:t>
      </w:r>
      <w:r w:rsidRPr="00F22C91">
        <w:rPr>
          <w:rFonts w:asciiTheme="minorHAnsi" w:hAnsiTheme="minorHAnsi"/>
        </w:rPr>
        <w:t>i</w:t>
      </w:r>
      <w:r w:rsidRPr="00F22C91">
        <w:rPr>
          <w:rFonts w:asciiTheme="minorHAnsi" w:hAnsiTheme="minorHAnsi"/>
          <w:spacing w:val="31"/>
        </w:rPr>
        <w:t xml:space="preserve"> </w:t>
      </w:r>
      <w:r w:rsidRPr="00F22C91">
        <w:rPr>
          <w:rFonts w:asciiTheme="minorHAnsi" w:hAnsiTheme="minorHAnsi"/>
          <w:spacing w:val="3"/>
        </w:rPr>
        <w:t>a</w:t>
      </w:r>
      <w:r w:rsidRPr="00F22C91">
        <w:rPr>
          <w:rFonts w:asciiTheme="minorHAnsi" w:hAnsiTheme="minorHAnsi"/>
        </w:rPr>
        <w:t>l</w:t>
      </w:r>
      <w:r w:rsidRPr="00F22C91">
        <w:rPr>
          <w:rFonts w:asciiTheme="minorHAnsi" w:hAnsiTheme="minorHAnsi"/>
          <w:spacing w:val="-9"/>
        </w:rPr>
        <w:t>l</w:t>
      </w:r>
      <w:r w:rsidRPr="00F22C91">
        <w:rPr>
          <w:rFonts w:asciiTheme="minorHAnsi" w:hAnsiTheme="minorHAnsi"/>
        </w:rPr>
        <w:t>o</w:t>
      </w:r>
      <w:r w:rsidRPr="00F22C91">
        <w:rPr>
          <w:rFonts w:asciiTheme="minorHAnsi" w:hAnsiTheme="minorHAnsi"/>
          <w:spacing w:val="45"/>
        </w:rPr>
        <w:t xml:space="preserve"> </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1"/>
        </w:rPr>
        <w:t>azz</w:t>
      </w:r>
      <w:r w:rsidRPr="00F22C91">
        <w:rPr>
          <w:rFonts w:asciiTheme="minorHAnsi" w:hAnsiTheme="minorHAnsi"/>
          <w:spacing w:val="3"/>
        </w:rPr>
        <w:t>a</w:t>
      </w:r>
      <w:r w:rsidRPr="00F22C91">
        <w:rPr>
          <w:rFonts w:asciiTheme="minorHAnsi" w:hAnsiTheme="minorHAnsi"/>
          <w:spacing w:val="-5"/>
        </w:rPr>
        <w:t>m</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o</w:t>
      </w:r>
      <w:r w:rsidRPr="00F22C91">
        <w:rPr>
          <w:rFonts w:asciiTheme="minorHAnsi" w:hAnsiTheme="minorHAnsi"/>
          <w:spacing w:val="45"/>
        </w:rPr>
        <w:t xml:space="preserve"> </w:t>
      </w:r>
      <w:r w:rsidRPr="00F22C91">
        <w:rPr>
          <w:rFonts w:asciiTheme="minorHAnsi" w:hAnsiTheme="minorHAnsi"/>
          <w:spacing w:val="-10"/>
        </w:rPr>
        <w:t>m</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rPr>
        <w:t>u</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rPr>
        <w:t>e</w:t>
      </w:r>
      <w:r w:rsidRPr="00F22C91">
        <w:rPr>
          <w:rFonts w:asciiTheme="minorHAnsi" w:hAnsiTheme="minorHAnsi"/>
          <w:spacing w:val="39"/>
        </w:rPr>
        <w:t xml:space="preserve"> </w:t>
      </w:r>
      <w:r w:rsidRPr="00F22C91">
        <w:rPr>
          <w:rFonts w:asciiTheme="minorHAnsi" w:hAnsiTheme="minorHAnsi"/>
        </w:rPr>
        <w:t>p</w:t>
      </w:r>
      <w:r w:rsidRPr="00F22C91">
        <w:rPr>
          <w:rFonts w:asciiTheme="minorHAnsi" w:hAnsiTheme="minorHAnsi"/>
          <w:spacing w:val="4"/>
        </w:rPr>
        <w:t>o</w:t>
      </w:r>
      <w:r w:rsidRPr="00F22C91">
        <w:rPr>
          <w:rFonts w:asciiTheme="minorHAnsi" w:hAnsiTheme="minorHAnsi"/>
          <w:spacing w:val="1"/>
        </w:rPr>
        <w:t>rr</w:t>
      </w:r>
      <w:r w:rsidRPr="00F22C91">
        <w:rPr>
          <w:rFonts w:asciiTheme="minorHAnsi" w:hAnsiTheme="minorHAnsi"/>
          <w:spacing w:val="-1"/>
        </w:rPr>
        <w:t>a</w:t>
      </w:r>
      <w:r w:rsidRPr="00F22C91">
        <w:rPr>
          <w:rFonts w:asciiTheme="minorHAnsi" w:hAnsiTheme="minorHAnsi"/>
        </w:rPr>
        <w:t>nno</w:t>
      </w:r>
      <w:r w:rsidRPr="00F22C91">
        <w:rPr>
          <w:rFonts w:asciiTheme="minorHAnsi" w:hAnsiTheme="minorHAnsi"/>
          <w:spacing w:val="45"/>
        </w:rPr>
        <w:t xml:space="preserve"> </w:t>
      </w:r>
      <w:r w:rsidRPr="00F22C91">
        <w:rPr>
          <w:rFonts w:asciiTheme="minorHAnsi" w:hAnsiTheme="minorHAnsi"/>
        </w:rPr>
        <w:t>p</w:t>
      </w:r>
      <w:r w:rsidRPr="00F22C91">
        <w:rPr>
          <w:rFonts w:asciiTheme="minorHAnsi" w:hAnsiTheme="minorHAnsi"/>
          <w:spacing w:val="-6"/>
        </w:rPr>
        <w:t>a</w:t>
      </w:r>
      <w:r w:rsidRPr="00F22C91">
        <w:rPr>
          <w:rFonts w:asciiTheme="minorHAnsi" w:hAnsiTheme="minorHAnsi"/>
          <w:spacing w:val="-4"/>
        </w:rPr>
        <w:t>r</w:t>
      </w:r>
      <w:r w:rsidRPr="00F22C91">
        <w:rPr>
          <w:rFonts w:asciiTheme="minorHAnsi" w:hAnsiTheme="minorHAnsi"/>
          <w:spacing w:val="5"/>
        </w:rPr>
        <w:t>t</w:t>
      </w:r>
      <w:r w:rsidRPr="00F22C91">
        <w:rPr>
          <w:rFonts w:asciiTheme="minorHAnsi" w:hAnsiTheme="minorHAnsi"/>
          <w:spacing w:val="-10"/>
        </w:rPr>
        <w:t>i</w:t>
      </w:r>
      <w:r w:rsidRPr="00F22C91">
        <w:rPr>
          <w:rFonts w:asciiTheme="minorHAnsi" w:hAnsiTheme="minorHAnsi"/>
          <w:spacing w:val="-1"/>
        </w:rPr>
        <w:t>c</w:t>
      </w:r>
      <w:r w:rsidRPr="00F22C91">
        <w:rPr>
          <w:rFonts w:asciiTheme="minorHAnsi" w:hAnsiTheme="minorHAnsi"/>
          <w:spacing w:val="9"/>
        </w:rPr>
        <w:t>o</w:t>
      </w:r>
      <w:r w:rsidRPr="00F22C91">
        <w:rPr>
          <w:rFonts w:asciiTheme="minorHAnsi" w:hAnsiTheme="minorHAnsi"/>
          <w:spacing w:val="-5"/>
        </w:rPr>
        <w:t>l</w:t>
      </w:r>
      <w:r w:rsidRPr="00F22C91">
        <w:rPr>
          <w:rFonts w:asciiTheme="minorHAnsi" w:hAnsiTheme="minorHAnsi"/>
          <w:spacing w:val="-1"/>
        </w:rPr>
        <w:t>a</w:t>
      </w:r>
      <w:r w:rsidRPr="00F22C91">
        <w:rPr>
          <w:rFonts w:asciiTheme="minorHAnsi" w:hAnsiTheme="minorHAnsi"/>
          <w:spacing w:val="1"/>
        </w:rPr>
        <w:t>r</w:t>
      </w:r>
      <w:r w:rsidRPr="00F22C91">
        <w:rPr>
          <w:rFonts w:asciiTheme="minorHAnsi" w:hAnsiTheme="minorHAnsi"/>
        </w:rPr>
        <w:t>e</w:t>
      </w:r>
      <w:r w:rsidRPr="00F22C91">
        <w:rPr>
          <w:rFonts w:asciiTheme="minorHAnsi" w:hAnsiTheme="minorHAnsi"/>
          <w:spacing w:val="39"/>
        </w:rPr>
        <w:t xml:space="preserve"> </w:t>
      </w:r>
      <w:r w:rsidRPr="00F22C91">
        <w:rPr>
          <w:rFonts w:asciiTheme="minorHAnsi" w:hAnsiTheme="minorHAnsi"/>
          <w:spacing w:val="-1"/>
        </w:rPr>
        <w:t>a</w:t>
      </w:r>
      <w:r w:rsidRPr="00F22C91">
        <w:rPr>
          <w:rFonts w:asciiTheme="minorHAnsi" w:hAnsiTheme="minorHAnsi"/>
        </w:rPr>
        <w:t>t</w:t>
      </w:r>
      <w:r w:rsidRPr="00F22C91">
        <w:rPr>
          <w:rFonts w:asciiTheme="minorHAnsi" w:hAnsiTheme="minorHAnsi"/>
          <w:spacing w:val="5"/>
        </w:rPr>
        <w:t>t</w:t>
      </w:r>
      <w:r w:rsidRPr="00F22C91">
        <w:rPr>
          <w:rFonts w:asciiTheme="minorHAnsi" w:hAnsiTheme="minorHAnsi"/>
          <w:spacing w:val="-1"/>
        </w:rPr>
        <w:t>e</w:t>
      </w:r>
      <w:r w:rsidRPr="00F22C91">
        <w:rPr>
          <w:rFonts w:asciiTheme="minorHAnsi" w:hAnsiTheme="minorHAnsi"/>
          <w:spacing w:val="-5"/>
        </w:rPr>
        <w:t>n</w:t>
      </w:r>
      <w:r w:rsidRPr="00F22C91">
        <w:rPr>
          <w:rFonts w:asciiTheme="minorHAnsi" w:hAnsiTheme="minorHAnsi"/>
          <w:spacing w:val="3"/>
        </w:rPr>
        <w:t>z</w:t>
      </w:r>
      <w:r w:rsidRPr="00F22C91">
        <w:rPr>
          <w:rFonts w:asciiTheme="minorHAnsi" w:hAnsiTheme="minorHAnsi"/>
          <w:spacing w:val="-10"/>
        </w:rPr>
        <w:t>i</w:t>
      </w:r>
      <w:r w:rsidRPr="00F22C91">
        <w:rPr>
          <w:rFonts w:asciiTheme="minorHAnsi" w:hAnsiTheme="minorHAnsi"/>
          <w:spacing w:val="4"/>
        </w:rPr>
        <w:t>o</w:t>
      </w:r>
      <w:r w:rsidRPr="00F22C91">
        <w:rPr>
          <w:rFonts w:asciiTheme="minorHAnsi" w:hAnsiTheme="minorHAnsi"/>
          <w:spacing w:val="-5"/>
        </w:rPr>
        <w:t>n</w:t>
      </w:r>
      <w:r w:rsidRPr="00F22C91">
        <w:rPr>
          <w:rFonts w:asciiTheme="minorHAnsi" w:hAnsiTheme="minorHAnsi"/>
        </w:rPr>
        <w:t>e</w:t>
      </w:r>
      <w:r w:rsidRPr="00F22C91">
        <w:rPr>
          <w:rFonts w:asciiTheme="minorHAnsi" w:hAnsiTheme="minorHAnsi"/>
          <w:spacing w:val="39"/>
        </w:rPr>
        <w:t xml:space="preserve"> </w:t>
      </w:r>
      <w:r w:rsidRPr="00F22C91">
        <w:rPr>
          <w:rFonts w:asciiTheme="minorHAnsi" w:hAnsiTheme="minorHAnsi"/>
          <w:spacing w:val="3"/>
        </w:rPr>
        <w:t>a</w:t>
      </w:r>
      <w:r w:rsidRPr="00F22C91">
        <w:rPr>
          <w:rFonts w:asciiTheme="minorHAnsi" w:hAnsiTheme="minorHAnsi"/>
        </w:rPr>
        <w:t>l</w:t>
      </w:r>
      <w:r w:rsidRPr="00F22C91">
        <w:rPr>
          <w:rFonts w:asciiTheme="minorHAnsi" w:hAnsiTheme="minorHAnsi"/>
          <w:spacing w:val="-4"/>
        </w:rPr>
        <w:t>l</w:t>
      </w:r>
      <w:r w:rsidRPr="00F22C91">
        <w:rPr>
          <w:rFonts w:asciiTheme="minorHAnsi" w:hAnsiTheme="minorHAnsi"/>
        </w:rPr>
        <w:t>a</w:t>
      </w:r>
      <w:r w:rsidRPr="00F22C91">
        <w:rPr>
          <w:rFonts w:asciiTheme="minorHAnsi" w:hAnsiTheme="minorHAnsi"/>
          <w:spacing w:val="39"/>
        </w:rPr>
        <w:t xml:space="preserve"> </w:t>
      </w:r>
      <w:r w:rsidRPr="00F22C91">
        <w:rPr>
          <w:rFonts w:asciiTheme="minorHAnsi" w:hAnsiTheme="minorHAnsi"/>
          <w:spacing w:val="6"/>
        </w:rPr>
        <w:t>r</w:t>
      </w:r>
      <w:r w:rsidRPr="00F22C91">
        <w:rPr>
          <w:rFonts w:asciiTheme="minorHAnsi" w:hAnsiTheme="minorHAnsi"/>
          <w:spacing w:val="-5"/>
        </w:rPr>
        <w:t>i</w:t>
      </w:r>
      <w:r w:rsidRPr="00F22C91">
        <w:rPr>
          <w:rFonts w:asciiTheme="minorHAnsi" w:hAnsiTheme="minorHAnsi"/>
          <w:spacing w:val="-10"/>
        </w:rPr>
        <w:t>m</w:t>
      </w:r>
      <w:r w:rsidRPr="00F22C91">
        <w:rPr>
          <w:rFonts w:asciiTheme="minorHAnsi" w:hAnsiTheme="minorHAnsi"/>
          <w:spacing w:val="9"/>
        </w:rPr>
        <w:t>o</w:t>
      </w:r>
      <w:r w:rsidRPr="00F22C91">
        <w:rPr>
          <w:rFonts w:asciiTheme="minorHAnsi" w:hAnsiTheme="minorHAnsi"/>
          <w:spacing w:val="3"/>
        </w:rPr>
        <w:t>z</w:t>
      </w:r>
      <w:r w:rsidRPr="00F22C91">
        <w:rPr>
          <w:rFonts w:asciiTheme="minorHAnsi" w:hAnsiTheme="minorHAnsi"/>
          <w:spacing w:val="-10"/>
        </w:rPr>
        <w:t>i</w:t>
      </w:r>
      <w:r w:rsidRPr="00F22C91">
        <w:rPr>
          <w:rFonts w:asciiTheme="minorHAnsi" w:hAnsiTheme="minorHAnsi"/>
          <w:spacing w:val="4"/>
        </w:rPr>
        <w:t>o</w:t>
      </w:r>
      <w:r w:rsidRPr="00F22C91">
        <w:rPr>
          <w:rFonts w:asciiTheme="minorHAnsi" w:hAnsiTheme="minorHAnsi"/>
        </w:rPr>
        <w:t>ne</w:t>
      </w:r>
      <w:r w:rsidRPr="00F22C91">
        <w:rPr>
          <w:rFonts w:asciiTheme="minorHAnsi" w:hAnsiTheme="minorHAnsi"/>
          <w:spacing w:val="-21"/>
        </w:rPr>
        <w:t xml:space="preserve"> </w:t>
      </w:r>
      <w:r w:rsidRPr="00F22C91">
        <w:rPr>
          <w:rFonts w:asciiTheme="minorHAnsi" w:hAnsiTheme="minorHAnsi"/>
          <w:spacing w:val="4"/>
        </w:rPr>
        <w:t>d</w:t>
      </w:r>
      <w:r w:rsidRPr="00F22C91">
        <w:rPr>
          <w:rFonts w:asciiTheme="minorHAnsi" w:hAnsiTheme="minorHAnsi"/>
        </w:rPr>
        <w:t>i</w:t>
      </w:r>
    </w:p>
    <w:p w14:paraId="40D3569A" w14:textId="77777777" w:rsidR="00D91BE6" w:rsidRPr="00F22C91" w:rsidRDefault="00D91BE6" w:rsidP="00D91BE6">
      <w:pPr>
        <w:numPr>
          <w:ilvl w:val="1"/>
          <w:numId w:val="44"/>
        </w:numPr>
        <w:kinsoku w:val="0"/>
        <w:overflowPunct w:val="0"/>
        <w:adjustRightInd w:val="0"/>
        <w:spacing w:line="240" w:lineRule="exact"/>
        <w:jc w:val="both"/>
        <w:rPr>
          <w:rFonts w:asciiTheme="minorHAnsi" w:hAnsiTheme="minorHAnsi"/>
        </w:rPr>
      </w:pPr>
      <w:r w:rsidRPr="00F22C91">
        <w:rPr>
          <w:rFonts w:asciiTheme="minorHAnsi" w:hAnsiTheme="minorHAnsi"/>
          <w:spacing w:val="2"/>
        </w:rPr>
        <w:t>s</w:t>
      </w:r>
      <w:r w:rsidRPr="00F22C91">
        <w:rPr>
          <w:rFonts w:asciiTheme="minorHAnsi" w:hAnsiTheme="minorHAnsi"/>
          <w:spacing w:val="-10"/>
        </w:rPr>
        <w:t>i</w:t>
      </w:r>
      <w:r w:rsidRPr="00F22C91">
        <w:rPr>
          <w:rFonts w:asciiTheme="minorHAnsi" w:hAnsiTheme="minorHAnsi"/>
          <w:spacing w:val="6"/>
        </w:rPr>
        <w:t>r</w:t>
      </w:r>
      <w:r w:rsidRPr="00F22C91">
        <w:rPr>
          <w:rFonts w:asciiTheme="minorHAnsi" w:hAnsiTheme="minorHAnsi"/>
          <w:spacing w:val="-5"/>
        </w:rPr>
        <w:t>i</w:t>
      </w:r>
      <w:r w:rsidRPr="00F22C91">
        <w:rPr>
          <w:rFonts w:asciiTheme="minorHAnsi" w:hAnsiTheme="minorHAnsi"/>
        </w:rPr>
        <w:t>n</w:t>
      </w:r>
      <w:r w:rsidRPr="00F22C91">
        <w:rPr>
          <w:rFonts w:asciiTheme="minorHAnsi" w:hAnsiTheme="minorHAnsi"/>
          <w:spacing w:val="4"/>
        </w:rPr>
        <w:t>g</w:t>
      </w:r>
      <w:r w:rsidRPr="00F22C91">
        <w:rPr>
          <w:rFonts w:asciiTheme="minorHAnsi" w:hAnsiTheme="minorHAnsi"/>
          <w:spacing w:val="-5"/>
        </w:rPr>
        <w:t>h</w:t>
      </w:r>
      <w:r w:rsidRPr="00F22C91">
        <w:rPr>
          <w:rFonts w:asciiTheme="minorHAnsi" w:hAnsiTheme="minorHAnsi"/>
        </w:rPr>
        <w:t xml:space="preserve">e </w:t>
      </w:r>
      <w:r w:rsidRPr="00F22C91">
        <w:rPr>
          <w:rFonts w:asciiTheme="minorHAnsi" w:hAnsiTheme="minorHAnsi"/>
          <w:spacing w:val="-1"/>
        </w:rPr>
        <w:t>a</w:t>
      </w:r>
      <w:r w:rsidRPr="00F22C91">
        <w:rPr>
          <w:rFonts w:asciiTheme="minorHAnsi" w:hAnsiTheme="minorHAnsi"/>
        </w:rPr>
        <w:t>b</w:t>
      </w:r>
      <w:r w:rsidRPr="00F22C91">
        <w:rPr>
          <w:rFonts w:asciiTheme="minorHAnsi" w:hAnsiTheme="minorHAnsi"/>
          <w:spacing w:val="-5"/>
        </w:rPr>
        <w:t>b</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rPr>
        <w:t>d</w:t>
      </w:r>
      <w:r w:rsidRPr="00F22C91">
        <w:rPr>
          <w:rFonts w:asciiTheme="minorHAnsi" w:hAnsiTheme="minorHAnsi"/>
          <w:spacing w:val="4"/>
        </w:rPr>
        <w:t>o</w:t>
      </w:r>
      <w:r w:rsidRPr="00F22C91">
        <w:rPr>
          <w:rFonts w:asciiTheme="minorHAnsi" w:hAnsiTheme="minorHAnsi"/>
        </w:rPr>
        <w:t>n</w:t>
      </w:r>
      <w:r w:rsidRPr="00F22C91">
        <w:rPr>
          <w:rFonts w:asciiTheme="minorHAnsi" w:hAnsiTheme="minorHAnsi"/>
          <w:spacing w:val="-1"/>
        </w:rPr>
        <w:t>a</w:t>
      </w:r>
      <w:r w:rsidRPr="00F22C91">
        <w:rPr>
          <w:rFonts w:asciiTheme="minorHAnsi" w:hAnsiTheme="minorHAnsi"/>
          <w:spacing w:val="5"/>
        </w:rPr>
        <w:t>t</w:t>
      </w:r>
      <w:r w:rsidRPr="00F22C91">
        <w:rPr>
          <w:rFonts w:asciiTheme="minorHAnsi" w:hAnsiTheme="minorHAnsi"/>
        </w:rPr>
        <w:t xml:space="preserve">e </w:t>
      </w:r>
      <w:r w:rsidRPr="00F22C91">
        <w:rPr>
          <w:rFonts w:asciiTheme="minorHAnsi" w:hAnsiTheme="minorHAnsi"/>
          <w:spacing w:val="-3"/>
        </w:rPr>
        <w:t>s</w:t>
      </w:r>
      <w:r w:rsidRPr="00F22C91">
        <w:rPr>
          <w:rFonts w:asciiTheme="minorHAnsi" w:hAnsiTheme="minorHAnsi"/>
        </w:rPr>
        <w:t xml:space="preserve">ul </w:t>
      </w:r>
      <w:r w:rsidRPr="00F22C91">
        <w:rPr>
          <w:rFonts w:asciiTheme="minorHAnsi" w:hAnsiTheme="minorHAnsi"/>
          <w:spacing w:val="-3"/>
        </w:rPr>
        <w:t>s</w:t>
      </w:r>
      <w:r w:rsidRPr="00F22C91">
        <w:rPr>
          <w:rFonts w:asciiTheme="minorHAnsi" w:hAnsiTheme="minorHAnsi"/>
        </w:rPr>
        <w:t>u</w:t>
      </w:r>
      <w:r w:rsidRPr="00F22C91">
        <w:rPr>
          <w:rFonts w:asciiTheme="minorHAnsi" w:hAnsiTheme="minorHAnsi"/>
          <w:spacing w:val="9"/>
        </w:rPr>
        <w:t>o</w:t>
      </w:r>
      <w:r w:rsidRPr="00F22C91">
        <w:rPr>
          <w:rFonts w:asciiTheme="minorHAnsi" w:hAnsiTheme="minorHAnsi"/>
          <w:spacing w:val="-10"/>
        </w:rPr>
        <w:t>l</w:t>
      </w:r>
      <w:r w:rsidRPr="00F22C91">
        <w:rPr>
          <w:rFonts w:asciiTheme="minorHAnsi" w:hAnsiTheme="minorHAnsi"/>
        </w:rPr>
        <w:t>o</w:t>
      </w:r>
      <w:r w:rsidRPr="00F22C91">
        <w:rPr>
          <w:rFonts w:asciiTheme="minorHAnsi" w:hAnsiTheme="minorHAnsi"/>
          <w:spacing w:val="13"/>
        </w:rPr>
        <w:t xml:space="preserve"> </w:t>
      </w:r>
      <w:r w:rsidRPr="00F22C91">
        <w:rPr>
          <w:rFonts w:asciiTheme="minorHAnsi" w:hAnsiTheme="minorHAnsi"/>
        </w:rPr>
        <w:t>pu</w:t>
      </w:r>
      <w:r w:rsidRPr="00F22C91">
        <w:rPr>
          <w:rFonts w:asciiTheme="minorHAnsi" w:hAnsiTheme="minorHAnsi"/>
          <w:spacing w:val="-5"/>
        </w:rPr>
        <w:t>b</w:t>
      </w:r>
      <w:r w:rsidRPr="00F22C91">
        <w:rPr>
          <w:rFonts w:asciiTheme="minorHAnsi" w:hAnsiTheme="minorHAnsi"/>
        </w:rPr>
        <w:t>b</w:t>
      </w:r>
      <w:r w:rsidRPr="00F22C91">
        <w:rPr>
          <w:rFonts w:asciiTheme="minorHAnsi" w:hAnsiTheme="minorHAnsi"/>
          <w:spacing w:val="-5"/>
        </w:rPr>
        <w:t>li</w:t>
      </w:r>
      <w:r w:rsidRPr="00F22C91">
        <w:rPr>
          <w:rFonts w:asciiTheme="minorHAnsi" w:hAnsiTheme="minorHAnsi"/>
          <w:spacing w:val="-1"/>
        </w:rPr>
        <w:t>c</w:t>
      </w:r>
      <w:r w:rsidRPr="00F22C91">
        <w:rPr>
          <w:rFonts w:asciiTheme="minorHAnsi" w:hAnsiTheme="minorHAnsi"/>
        </w:rPr>
        <w:t>o</w:t>
      </w:r>
      <w:r w:rsidRPr="00F22C91">
        <w:rPr>
          <w:rFonts w:asciiTheme="minorHAnsi" w:hAnsiTheme="minorHAnsi"/>
          <w:spacing w:val="13"/>
        </w:rPr>
        <w:t xml:space="preserve"> </w:t>
      </w:r>
      <w:r w:rsidRPr="00F22C91">
        <w:rPr>
          <w:rFonts w:asciiTheme="minorHAnsi" w:hAnsiTheme="minorHAnsi"/>
        </w:rPr>
        <w:t>o di pubbl</w:t>
      </w:r>
      <w:r w:rsidRPr="00F22C91">
        <w:rPr>
          <w:rFonts w:asciiTheme="minorHAnsi" w:hAnsiTheme="minorHAnsi"/>
          <w:spacing w:val="-4"/>
        </w:rPr>
        <w:t>i</w:t>
      </w:r>
      <w:r w:rsidRPr="00F22C91">
        <w:rPr>
          <w:rFonts w:asciiTheme="minorHAnsi" w:hAnsiTheme="minorHAnsi"/>
          <w:spacing w:val="-1"/>
        </w:rPr>
        <w:t>c</w:t>
      </w:r>
      <w:r w:rsidRPr="00F22C91">
        <w:rPr>
          <w:rFonts w:asciiTheme="minorHAnsi" w:hAnsiTheme="minorHAnsi"/>
        </w:rPr>
        <w:t>o</w:t>
      </w:r>
      <w:r w:rsidRPr="00F22C91">
        <w:rPr>
          <w:rFonts w:asciiTheme="minorHAnsi" w:hAnsiTheme="minorHAnsi"/>
          <w:spacing w:val="13"/>
        </w:rPr>
        <w:t xml:space="preserve"> </w:t>
      </w:r>
      <w:r w:rsidRPr="00F22C91">
        <w:rPr>
          <w:rFonts w:asciiTheme="minorHAnsi" w:hAnsiTheme="minorHAnsi"/>
        </w:rPr>
        <w:t>p</w:t>
      </w:r>
      <w:r w:rsidRPr="00F22C91">
        <w:rPr>
          <w:rFonts w:asciiTheme="minorHAnsi" w:hAnsiTheme="minorHAnsi"/>
          <w:spacing w:val="-1"/>
        </w:rPr>
        <w:t>a</w:t>
      </w:r>
      <w:r w:rsidRPr="00F22C91">
        <w:rPr>
          <w:rFonts w:asciiTheme="minorHAnsi" w:hAnsiTheme="minorHAnsi"/>
          <w:spacing w:val="-3"/>
        </w:rPr>
        <w:t>ss</w:t>
      </w:r>
      <w:r w:rsidRPr="00F22C91">
        <w:rPr>
          <w:rFonts w:asciiTheme="minorHAnsi" w:hAnsiTheme="minorHAnsi"/>
          <w:spacing w:val="-1"/>
        </w:rPr>
        <w:t>a</w:t>
      </w:r>
      <w:r w:rsidRPr="00F22C91">
        <w:rPr>
          <w:rFonts w:asciiTheme="minorHAnsi" w:hAnsiTheme="minorHAnsi"/>
        </w:rPr>
        <w:t>g</w:t>
      </w:r>
      <w:r w:rsidRPr="00F22C91">
        <w:rPr>
          <w:rFonts w:asciiTheme="minorHAnsi" w:hAnsiTheme="minorHAnsi"/>
          <w:spacing w:val="4"/>
        </w:rPr>
        <w:t>g</w:t>
      </w:r>
      <w:r w:rsidRPr="00F22C91">
        <w:rPr>
          <w:rFonts w:asciiTheme="minorHAnsi" w:hAnsiTheme="minorHAnsi"/>
          <w:spacing w:val="-10"/>
        </w:rPr>
        <w:t>i</w:t>
      </w:r>
      <w:r w:rsidRPr="00F22C91">
        <w:rPr>
          <w:rFonts w:asciiTheme="minorHAnsi" w:hAnsiTheme="minorHAnsi"/>
          <w:spacing w:val="4"/>
        </w:rPr>
        <w:t>o</w:t>
      </w:r>
      <w:r w:rsidRPr="00F22C91">
        <w:rPr>
          <w:rFonts w:asciiTheme="minorHAnsi" w:hAnsiTheme="minorHAnsi"/>
        </w:rPr>
        <w:t xml:space="preserve">. </w:t>
      </w:r>
      <w:r w:rsidRPr="00F22C91">
        <w:rPr>
          <w:rFonts w:asciiTheme="minorHAnsi" w:hAnsiTheme="minorHAnsi"/>
          <w:spacing w:val="11"/>
        </w:rPr>
        <w:t xml:space="preserve"> </w:t>
      </w:r>
      <w:r w:rsidRPr="00F22C91">
        <w:rPr>
          <w:rFonts w:asciiTheme="minorHAnsi" w:hAnsiTheme="minorHAnsi"/>
          <w:spacing w:val="-3"/>
        </w:rPr>
        <w:t>L</w:t>
      </w:r>
      <w:r w:rsidRPr="00F22C91">
        <w:rPr>
          <w:rFonts w:asciiTheme="minorHAnsi" w:hAnsiTheme="minorHAnsi"/>
        </w:rPr>
        <w:t>e</w:t>
      </w:r>
      <w:r w:rsidRPr="00F22C91">
        <w:rPr>
          <w:rFonts w:asciiTheme="minorHAnsi" w:hAnsiTheme="minorHAnsi"/>
          <w:spacing w:val="8"/>
        </w:rPr>
        <w:t xml:space="preserve"> </w:t>
      </w:r>
      <w:r w:rsidRPr="00F22C91">
        <w:rPr>
          <w:rFonts w:asciiTheme="minorHAnsi" w:hAnsiTheme="minorHAnsi"/>
          <w:spacing w:val="-3"/>
        </w:rPr>
        <w:t>s</w:t>
      </w:r>
      <w:r w:rsidRPr="00F22C91">
        <w:rPr>
          <w:rFonts w:asciiTheme="minorHAnsi" w:hAnsiTheme="minorHAnsi"/>
          <w:spacing w:val="-10"/>
        </w:rPr>
        <w:t>i</w:t>
      </w:r>
      <w:r w:rsidRPr="00F22C91">
        <w:rPr>
          <w:rFonts w:asciiTheme="minorHAnsi" w:hAnsiTheme="minorHAnsi"/>
          <w:spacing w:val="6"/>
        </w:rPr>
        <w:t>r</w:t>
      </w:r>
      <w:r w:rsidRPr="00F22C91">
        <w:rPr>
          <w:rFonts w:asciiTheme="minorHAnsi" w:hAnsiTheme="minorHAnsi"/>
          <w:spacing w:val="-5"/>
        </w:rPr>
        <w:t>in</w:t>
      </w:r>
      <w:r w:rsidRPr="00F22C91">
        <w:rPr>
          <w:rFonts w:asciiTheme="minorHAnsi" w:hAnsiTheme="minorHAnsi"/>
          <w:spacing w:val="4"/>
        </w:rPr>
        <w:t>g</w:t>
      </w:r>
      <w:r w:rsidRPr="00F22C91">
        <w:rPr>
          <w:rFonts w:asciiTheme="minorHAnsi" w:hAnsiTheme="minorHAnsi"/>
        </w:rPr>
        <w:t>he</w:t>
      </w:r>
      <w:r w:rsidRPr="00F22C91">
        <w:rPr>
          <w:rFonts w:asciiTheme="minorHAnsi" w:hAnsiTheme="minorHAnsi"/>
          <w:spacing w:val="8"/>
        </w:rPr>
        <w:t xml:space="preserve"> </w:t>
      </w:r>
      <w:r w:rsidRPr="00F22C91">
        <w:rPr>
          <w:rFonts w:asciiTheme="minorHAnsi" w:hAnsiTheme="minorHAnsi"/>
          <w:spacing w:val="-3"/>
        </w:rPr>
        <w:t>s</w:t>
      </w:r>
      <w:r w:rsidRPr="00F22C91">
        <w:rPr>
          <w:rFonts w:asciiTheme="minorHAnsi" w:hAnsiTheme="minorHAnsi"/>
          <w:spacing w:val="-1"/>
        </w:rPr>
        <w:t>a</w:t>
      </w:r>
      <w:r w:rsidRPr="00F22C91">
        <w:rPr>
          <w:rFonts w:asciiTheme="minorHAnsi" w:hAnsiTheme="minorHAnsi"/>
          <w:spacing w:val="1"/>
        </w:rPr>
        <w:t>r</w:t>
      </w:r>
      <w:r w:rsidRPr="00F22C91">
        <w:rPr>
          <w:rFonts w:asciiTheme="minorHAnsi" w:hAnsiTheme="minorHAnsi"/>
          <w:spacing w:val="-1"/>
        </w:rPr>
        <w:t>a</w:t>
      </w:r>
      <w:r w:rsidRPr="00F22C91">
        <w:rPr>
          <w:rFonts w:asciiTheme="minorHAnsi" w:hAnsiTheme="minorHAnsi"/>
        </w:rPr>
        <w:t>n</w:t>
      </w:r>
      <w:r w:rsidRPr="00F22C91">
        <w:rPr>
          <w:rFonts w:asciiTheme="minorHAnsi" w:hAnsiTheme="minorHAnsi"/>
          <w:spacing w:val="-5"/>
        </w:rPr>
        <w:t>n</w:t>
      </w:r>
      <w:r w:rsidRPr="00F22C91">
        <w:rPr>
          <w:rFonts w:asciiTheme="minorHAnsi" w:hAnsiTheme="minorHAnsi"/>
        </w:rPr>
        <w:t>o</w:t>
      </w:r>
    </w:p>
    <w:p w14:paraId="06AE1F20" w14:textId="77777777" w:rsidR="00D91BE6" w:rsidRPr="00F22C91" w:rsidRDefault="00D91BE6" w:rsidP="00D91BE6">
      <w:pPr>
        <w:kinsoku w:val="0"/>
        <w:overflowPunct w:val="0"/>
        <w:spacing w:line="240" w:lineRule="exact"/>
        <w:ind w:left="1440"/>
        <w:jc w:val="both"/>
        <w:rPr>
          <w:rFonts w:asciiTheme="minorHAnsi" w:hAnsiTheme="minorHAnsi"/>
        </w:rPr>
      </w:pPr>
      <w:r w:rsidRPr="00F22C91">
        <w:rPr>
          <w:rFonts w:asciiTheme="minorHAnsi" w:hAnsiTheme="minorHAnsi"/>
          <w:spacing w:val="1"/>
        </w:rPr>
        <w:t>r</w:t>
      </w:r>
      <w:r w:rsidRPr="00F22C91">
        <w:rPr>
          <w:rFonts w:asciiTheme="minorHAnsi" w:hAnsiTheme="minorHAnsi"/>
          <w:spacing w:val="-1"/>
        </w:rPr>
        <w:t>acc</w:t>
      </w:r>
      <w:r w:rsidRPr="00F22C91">
        <w:rPr>
          <w:rFonts w:asciiTheme="minorHAnsi" w:hAnsiTheme="minorHAnsi"/>
          <w:spacing w:val="4"/>
        </w:rPr>
        <w:t>o</w:t>
      </w:r>
      <w:r w:rsidRPr="00F22C91">
        <w:rPr>
          <w:rFonts w:asciiTheme="minorHAnsi" w:hAnsiTheme="minorHAnsi"/>
          <w:spacing w:val="-10"/>
        </w:rPr>
        <w:t>l</w:t>
      </w:r>
      <w:r w:rsidRPr="00F22C91">
        <w:rPr>
          <w:rFonts w:asciiTheme="minorHAnsi" w:hAnsiTheme="minorHAnsi"/>
          <w:spacing w:val="5"/>
        </w:rPr>
        <w:t>t</w:t>
      </w:r>
      <w:r w:rsidRPr="00F22C91">
        <w:rPr>
          <w:rFonts w:asciiTheme="minorHAnsi" w:hAnsiTheme="minorHAnsi"/>
        </w:rPr>
        <w:t>e</w:t>
      </w:r>
      <w:r w:rsidRPr="00F22C91">
        <w:rPr>
          <w:rFonts w:asciiTheme="minorHAnsi" w:hAnsiTheme="minorHAnsi"/>
          <w:spacing w:val="6"/>
        </w:rPr>
        <w:t xml:space="preserve"> </w:t>
      </w:r>
      <w:r w:rsidRPr="00F22C91">
        <w:rPr>
          <w:rFonts w:asciiTheme="minorHAnsi" w:hAnsiTheme="minorHAnsi"/>
          <w:spacing w:val="-5"/>
        </w:rPr>
        <w:t>i</w:t>
      </w:r>
      <w:r w:rsidRPr="00F22C91">
        <w:rPr>
          <w:rFonts w:asciiTheme="minorHAnsi" w:hAnsiTheme="minorHAnsi"/>
        </w:rPr>
        <w:t>n</w:t>
      </w:r>
      <w:r w:rsidRPr="00F22C91">
        <w:rPr>
          <w:rFonts w:asciiTheme="minorHAnsi" w:hAnsiTheme="minorHAnsi"/>
          <w:spacing w:val="-3"/>
        </w:rPr>
        <w:t xml:space="preserve"> </w:t>
      </w:r>
      <w:r w:rsidRPr="00F22C91">
        <w:rPr>
          <w:rFonts w:asciiTheme="minorHAnsi" w:hAnsiTheme="minorHAnsi"/>
          <w:spacing w:val="-1"/>
        </w:rPr>
        <w:t>a</w:t>
      </w:r>
      <w:r w:rsidRPr="00F22C91">
        <w:rPr>
          <w:rFonts w:asciiTheme="minorHAnsi" w:hAnsiTheme="minorHAnsi"/>
        </w:rPr>
        <w:t>pp</w:t>
      </w:r>
      <w:r w:rsidRPr="00F22C91">
        <w:rPr>
          <w:rFonts w:asciiTheme="minorHAnsi" w:hAnsiTheme="minorHAnsi"/>
          <w:spacing w:val="4"/>
        </w:rPr>
        <w:t>o</w:t>
      </w:r>
      <w:r w:rsidRPr="00F22C91">
        <w:rPr>
          <w:rFonts w:asciiTheme="minorHAnsi" w:hAnsiTheme="minorHAnsi"/>
          <w:spacing w:val="2"/>
        </w:rPr>
        <w:t>s</w:t>
      </w:r>
      <w:r w:rsidRPr="00F22C91">
        <w:rPr>
          <w:rFonts w:asciiTheme="minorHAnsi" w:hAnsiTheme="minorHAnsi"/>
          <w:spacing w:val="-10"/>
        </w:rPr>
        <w:t>i</w:t>
      </w:r>
      <w:r w:rsidRPr="00F22C91">
        <w:rPr>
          <w:rFonts w:asciiTheme="minorHAnsi" w:hAnsiTheme="minorHAnsi"/>
          <w:spacing w:val="5"/>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1"/>
        </w:rPr>
        <w:t>c</w:t>
      </w:r>
      <w:r w:rsidRPr="00F22C91">
        <w:rPr>
          <w:rFonts w:asciiTheme="minorHAnsi" w:hAnsiTheme="minorHAnsi"/>
          <w:spacing w:val="4"/>
        </w:rPr>
        <w:t>o</w:t>
      </w:r>
      <w:r w:rsidRPr="00F22C91">
        <w:rPr>
          <w:rFonts w:asciiTheme="minorHAnsi" w:hAnsiTheme="minorHAnsi"/>
          <w:spacing w:val="-5"/>
        </w:rPr>
        <w:t>n</w:t>
      </w:r>
      <w:r w:rsidRPr="00F22C91">
        <w:rPr>
          <w:rFonts w:asciiTheme="minorHAnsi" w:hAnsiTheme="minorHAnsi"/>
          <w:spacing w:val="8"/>
        </w:rPr>
        <w:t>t</w:t>
      </w:r>
      <w:r w:rsidRPr="00F22C91">
        <w:rPr>
          <w:rFonts w:asciiTheme="minorHAnsi" w:hAnsiTheme="minorHAnsi"/>
          <w:spacing w:val="-1"/>
        </w:rPr>
        <w:t>e</w:t>
      </w:r>
      <w:r w:rsidRPr="00F22C91">
        <w:rPr>
          <w:rFonts w:asciiTheme="minorHAnsi" w:hAnsiTheme="minorHAnsi"/>
        </w:rPr>
        <w:t>n</w:t>
      </w:r>
      <w:r w:rsidRPr="00F22C91">
        <w:rPr>
          <w:rFonts w:asciiTheme="minorHAnsi" w:hAnsiTheme="minorHAnsi"/>
          <w:spacing w:val="-10"/>
        </w:rPr>
        <w:t>i</w:t>
      </w:r>
      <w:r w:rsidRPr="00F22C91">
        <w:rPr>
          <w:rFonts w:asciiTheme="minorHAnsi" w:hAnsiTheme="minorHAnsi"/>
          <w:spacing w:val="5"/>
        </w:rPr>
        <w:t>t</w:t>
      </w:r>
      <w:r w:rsidRPr="00F22C91">
        <w:rPr>
          <w:rFonts w:asciiTheme="minorHAnsi" w:hAnsiTheme="minorHAnsi"/>
          <w:spacing w:val="4"/>
        </w:rPr>
        <w:t>o</w:t>
      </w:r>
      <w:r w:rsidRPr="00F22C91">
        <w:rPr>
          <w:rFonts w:asciiTheme="minorHAnsi" w:hAnsiTheme="minorHAnsi"/>
          <w:spacing w:val="1"/>
        </w:rPr>
        <w:t>r</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rPr>
        <w:t>da</w:t>
      </w:r>
      <w:r w:rsidRPr="00F22C91">
        <w:rPr>
          <w:rFonts w:asciiTheme="minorHAnsi" w:hAnsiTheme="minorHAnsi"/>
          <w:spacing w:val="1"/>
        </w:rPr>
        <w:t xml:space="preserve"> </w:t>
      </w:r>
      <w:r w:rsidRPr="00F22C91">
        <w:rPr>
          <w:rFonts w:asciiTheme="minorHAnsi" w:hAnsiTheme="minorHAnsi"/>
          <w:spacing w:val="3"/>
        </w:rPr>
        <w:t>a</w:t>
      </w:r>
      <w:r w:rsidRPr="00F22C91">
        <w:rPr>
          <w:rFonts w:asciiTheme="minorHAnsi" w:hAnsiTheme="minorHAnsi"/>
        </w:rPr>
        <w:t>vv</w:t>
      </w:r>
      <w:r w:rsidRPr="00F22C91">
        <w:rPr>
          <w:rFonts w:asciiTheme="minorHAnsi" w:hAnsiTheme="minorHAnsi"/>
          <w:spacing w:val="-5"/>
        </w:rPr>
        <w:t>i</w:t>
      </w:r>
      <w:r w:rsidRPr="00F22C91">
        <w:rPr>
          <w:rFonts w:asciiTheme="minorHAnsi" w:hAnsiTheme="minorHAnsi"/>
          <w:spacing w:val="-1"/>
        </w:rPr>
        <w:t>a</w:t>
      </w:r>
      <w:r w:rsidRPr="00F22C91">
        <w:rPr>
          <w:rFonts w:asciiTheme="minorHAnsi" w:hAnsiTheme="minorHAnsi"/>
          <w:spacing w:val="1"/>
        </w:rPr>
        <w:t>r</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5"/>
        </w:rPr>
        <w:t>t</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10"/>
        </w:rPr>
        <w:t>m</w:t>
      </w:r>
      <w:r w:rsidRPr="00F22C91">
        <w:rPr>
          <w:rFonts w:asciiTheme="minorHAnsi" w:hAnsiTheme="minorHAnsi"/>
          <w:spacing w:val="4"/>
        </w:rPr>
        <w:t>o</w:t>
      </w:r>
      <w:r w:rsidRPr="00F22C91">
        <w:rPr>
          <w:rFonts w:asciiTheme="minorHAnsi" w:hAnsiTheme="minorHAnsi"/>
          <w:spacing w:val="-5"/>
        </w:rPr>
        <w:t>di</w:t>
      </w:r>
      <w:r w:rsidRPr="00F22C91">
        <w:rPr>
          <w:rFonts w:asciiTheme="minorHAnsi" w:hAnsiTheme="minorHAnsi"/>
          <w:spacing w:val="-3"/>
        </w:rPr>
        <w:t>s</w:t>
      </w:r>
      <w:r w:rsidRPr="00F22C91">
        <w:rPr>
          <w:rFonts w:asciiTheme="minorHAnsi" w:hAnsiTheme="minorHAnsi"/>
          <w:spacing w:val="5"/>
        </w:rPr>
        <w:t>t</w:t>
      </w:r>
      <w:r w:rsidRPr="00F22C91">
        <w:rPr>
          <w:rFonts w:asciiTheme="minorHAnsi" w:hAnsiTheme="minorHAnsi"/>
          <w:spacing w:val="1"/>
        </w:rPr>
        <w:t>r</w:t>
      </w:r>
      <w:r w:rsidRPr="00F22C91">
        <w:rPr>
          <w:rFonts w:asciiTheme="minorHAnsi" w:hAnsiTheme="minorHAnsi"/>
        </w:rPr>
        <w:t>u</w:t>
      </w:r>
      <w:r w:rsidRPr="00F22C91">
        <w:rPr>
          <w:rFonts w:asciiTheme="minorHAnsi" w:hAnsiTheme="minorHAnsi"/>
          <w:spacing w:val="3"/>
        </w:rPr>
        <w:t>z</w:t>
      </w:r>
      <w:r w:rsidRPr="00F22C91">
        <w:rPr>
          <w:rFonts w:asciiTheme="minorHAnsi" w:hAnsiTheme="minorHAnsi"/>
          <w:spacing w:val="-10"/>
        </w:rPr>
        <w:t>i</w:t>
      </w:r>
      <w:r w:rsidRPr="00F22C91">
        <w:rPr>
          <w:rFonts w:asciiTheme="minorHAnsi" w:hAnsiTheme="minorHAnsi"/>
          <w:spacing w:val="4"/>
        </w:rPr>
        <w:t>o</w:t>
      </w:r>
      <w:r w:rsidRPr="00F22C91">
        <w:rPr>
          <w:rFonts w:asciiTheme="minorHAnsi" w:hAnsiTheme="minorHAnsi"/>
          <w:spacing w:val="-5"/>
        </w:rPr>
        <w:t>n</w:t>
      </w:r>
      <w:r w:rsidRPr="00F22C91">
        <w:rPr>
          <w:rFonts w:asciiTheme="minorHAnsi" w:hAnsiTheme="minorHAnsi"/>
          <w:spacing w:val="-1"/>
        </w:rPr>
        <w:t>e</w:t>
      </w:r>
      <w:r w:rsidRPr="00F22C91">
        <w:rPr>
          <w:rFonts w:asciiTheme="minorHAnsi" w:hAnsiTheme="minorHAnsi"/>
        </w:rPr>
        <w:t>.</w:t>
      </w:r>
    </w:p>
    <w:p w14:paraId="60ECC58C" w14:textId="77777777" w:rsidR="00D91BE6" w:rsidRPr="005A45E9" w:rsidRDefault="00D91BE6" w:rsidP="00D91BE6">
      <w:pPr>
        <w:numPr>
          <w:ilvl w:val="1"/>
          <w:numId w:val="44"/>
        </w:numPr>
        <w:tabs>
          <w:tab w:val="left" w:pos="1003"/>
        </w:tabs>
        <w:kinsoku w:val="0"/>
        <w:overflowPunct w:val="0"/>
        <w:adjustRightInd w:val="0"/>
        <w:spacing w:line="240" w:lineRule="exact"/>
        <w:jc w:val="both"/>
        <w:rPr>
          <w:rFonts w:asciiTheme="minorHAnsi" w:hAnsiTheme="minorHAnsi"/>
        </w:rPr>
      </w:pPr>
      <w:r w:rsidRPr="005A45E9">
        <w:rPr>
          <w:rFonts w:asciiTheme="minorHAnsi" w:hAnsiTheme="minorHAnsi"/>
        </w:rPr>
        <w:t>Al</w:t>
      </w:r>
      <w:r w:rsidRPr="005A45E9">
        <w:rPr>
          <w:rFonts w:asciiTheme="minorHAnsi" w:hAnsiTheme="minorHAnsi"/>
          <w:spacing w:val="2"/>
        </w:rPr>
        <w:t xml:space="preserve"> </w:t>
      </w:r>
      <w:r w:rsidRPr="005A45E9">
        <w:rPr>
          <w:rFonts w:asciiTheme="minorHAnsi" w:hAnsiTheme="minorHAnsi"/>
          <w:spacing w:val="5"/>
        </w:rPr>
        <w:t>t</w:t>
      </w:r>
      <w:r w:rsidRPr="005A45E9">
        <w:rPr>
          <w:rFonts w:asciiTheme="minorHAnsi" w:hAnsiTheme="minorHAnsi"/>
          <w:spacing w:val="-1"/>
        </w:rPr>
        <w:t>e</w:t>
      </w:r>
      <w:r w:rsidRPr="005A45E9">
        <w:rPr>
          <w:rFonts w:asciiTheme="minorHAnsi" w:hAnsiTheme="minorHAnsi"/>
          <w:spacing w:val="6"/>
        </w:rPr>
        <w:t>r</w:t>
      </w:r>
      <w:r w:rsidRPr="005A45E9">
        <w:rPr>
          <w:rFonts w:asciiTheme="minorHAnsi" w:hAnsiTheme="minorHAnsi"/>
          <w:spacing w:val="-5"/>
        </w:rPr>
        <w:t>mi</w:t>
      </w:r>
      <w:r w:rsidRPr="005A45E9">
        <w:rPr>
          <w:rFonts w:asciiTheme="minorHAnsi" w:hAnsiTheme="minorHAnsi"/>
        </w:rPr>
        <w:t>ne</w:t>
      </w:r>
      <w:r w:rsidRPr="005A45E9">
        <w:rPr>
          <w:rFonts w:asciiTheme="minorHAnsi" w:hAnsiTheme="minorHAnsi"/>
          <w:spacing w:val="10"/>
        </w:rPr>
        <w:t xml:space="preserve"> </w:t>
      </w:r>
      <w:r w:rsidRPr="005A45E9">
        <w:rPr>
          <w:rFonts w:asciiTheme="minorHAnsi" w:hAnsiTheme="minorHAnsi"/>
        </w:rPr>
        <w:t>d</w:t>
      </w:r>
      <w:r w:rsidRPr="005A45E9">
        <w:rPr>
          <w:rFonts w:asciiTheme="minorHAnsi" w:hAnsiTheme="minorHAnsi"/>
          <w:spacing w:val="-1"/>
        </w:rPr>
        <w:t>e</w:t>
      </w:r>
      <w:r w:rsidRPr="005A45E9">
        <w:rPr>
          <w:rFonts w:asciiTheme="minorHAnsi" w:hAnsiTheme="minorHAnsi"/>
          <w:spacing w:val="4"/>
        </w:rPr>
        <w:t>g</w:t>
      </w:r>
      <w:r w:rsidRPr="005A45E9">
        <w:rPr>
          <w:rFonts w:asciiTheme="minorHAnsi" w:hAnsiTheme="minorHAnsi"/>
          <w:spacing w:val="-5"/>
        </w:rPr>
        <w:t>l</w:t>
      </w:r>
      <w:r w:rsidRPr="005A45E9">
        <w:rPr>
          <w:rFonts w:asciiTheme="minorHAnsi" w:hAnsiTheme="minorHAnsi"/>
        </w:rPr>
        <w:t>i</w:t>
      </w:r>
      <w:r w:rsidRPr="005A45E9">
        <w:rPr>
          <w:rFonts w:asciiTheme="minorHAnsi" w:hAnsiTheme="minorHAnsi"/>
          <w:spacing w:val="12"/>
        </w:rPr>
        <w:t xml:space="preserve"> </w:t>
      </w:r>
      <w:r w:rsidRPr="005A45E9">
        <w:rPr>
          <w:rFonts w:asciiTheme="minorHAnsi" w:hAnsiTheme="minorHAnsi"/>
          <w:spacing w:val="-5"/>
        </w:rPr>
        <w:t>in</w:t>
      </w:r>
      <w:r w:rsidRPr="005A45E9">
        <w:rPr>
          <w:rFonts w:asciiTheme="minorHAnsi" w:hAnsiTheme="minorHAnsi"/>
          <w:spacing w:val="5"/>
        </w:rPr>
        <w:t>t</w:t>
      </w:r>
      <w:r w:rsidRPr="005A45E9">
        <w:rPr>
          <w:rFonts w:asciiTheme="minorHAnsi" w:hAnsiTheme="minorHAnsi"/>
          <w:spacing w:val="-1"/>
        </w:rPr>
        <w:t>e</w:t>
      </w:r>
      <w:r w:rsidRPr="005A45E9">
        <w:rPr>
          <w:rFonts w:asciiTheme="minorHAnsi" w:hAnsiTheme="minorHAnsi"/>
          <w:spacing w:val="6"/>
        </w:rPr>
        <w:t>r</w:t>
      </w:r>
      <w:r w:rsidRPr="005A45E9">
        <w:rPr>
          <w:rFonts w:asciiTheme="minorHAnsi" w:hAnsiTheme="minorHAnsi"/>
          <w:spacing w:val="-5"/>
        </w:rPr>
        <w:t>v</w:t>
      </w:r>
      <w:r w:rsidRPr="005A45E9">
        <w:rPr>
          <w:rFonts w:asciiTheme="minorHAnsi" w:hAnsiTheme="minorHAnsi"/>
          <w:spacing w:val="3"/>
        </w:rPr>
        <w:t>e</w:t>
      </w:r>
      <w:r w:rsidRPr="005A45E9">
        <w:rPr>
          <w:rFonts w:asciiTheme="minorHAnsi" w:hAnsiTheme="minorHAnsi"/>
          <w:spacing w:val="-5"/>
        </w:rPr>
        <w:t>n</w:t>
      </w:r>
      <w:r w:rsidRPr="005A45E9">
        <w:rPr>
          <w:rFonts w:asciiTheme="minorHAnsi" w:hAnsiTheme="minorHAnsi"/>
          <w:spacing w:val="9"/>
        </w:rPr>
        <w:t>t</w:t>
      </w:r>
      <w:r w:rsidRPr="005A45E9">
        <w:rPr>
          <w:rFonts w:asciiTheme="minorHAnsi" w:hAnsiTheme="minorHAnsi"/>
        </w:rPr>
        <w:t>i</w:t>
      </w:r>
      <w:r w:rsidRPr="005A45E9">
        <w:rPr>
          <w:rFonts w:asciiTheme="minorHAnsi" w:hAnsiTheme="minorHAnsi"/>
          <w:spacing w:val="7"/>
        </w:rPr>
        <w:t xml:space="preserve"> </w:t>
      </w:r>
      <w:r w:rsidRPr="005A45E9">
        <w:rPr>
          <w:rFonts w:asciiTheme="minorHAnsi" w:hAnsiTheme="minorHAnsi"/>
        </w:rPr>
        <w:t>i</w:t>
      </w:r>
      <w:r w:rsidRPr="005A45E9">
        <w:rPr>
          <w:rFonts w:asciiTheme="minorHAnsi" w:hAnsiTheme="minorHAnsi"/>
          <w:spacing w:val="7"/>
        </w:rPr>
        <w:t xml:space="preserve"> </w:t>
      </w:r>
      <w:r w:rsidRPr="005A45E9">
        <w:rPr>
          <w:rFonts w:asciiTheme="minorHAnsi" w:hAnsiTheme="minorHAnsi"/>
          <w:spacing w:val="-5"/>
        </w:rPr>
        <w:t>l</w:t>
      </w:r>
      <w:r w:rsidRPr="005A45E9">
        <w:rPr>
          <w:rFonts w:asciiTheme="minorHAnsi" w:hAnsiTheme="minorHAnsi"/>
        </w:rPr>
        <w:t>u</w:t>
      </w:r>
      <w:r w:rsidRPr="005A45E9">
        <w:rPr>
          <w:rFonts w:asciiTheme="minorHAnsi" w:hAnsiTheme="minorHAnsi"/>
          <w:spacing w:val="4"/>
        </w:rPr>
        <w:t>o</w:t>
      </w:r>
      <w:r w:rsidRPr="005A45E9">
        <w:rPr>
          <w:rFonts w:asciiTheme="minorHAnsi" w:hAnsiTheme="minorHAnsi"/>
        </w:rPr>
        <w:t>ghi</w:t>
      </w:r>
      <w:r w:rsidRPr="005A45E9">
        <w:rPr>
          <w:rFonts w:asciiTheme="minorHAnsi" w:hAnsiTheme="minorHAnsi"/>
          <w:spacing w:val="7"/>
        </w:rPr>
        <w:t xml:space="preserve"> </w:t>
      </w:r>
      <w:r w:rsidRPr="005A45E9">
        <w:rPr>
          <w:rFonts w:asciiTheme="minorHAnsi" w:hAnsiTheme="minorHAnsi"/>
          <w:spacing w:val="-5"/>
        </w:rPr>
        <w:t>in</w:t>
      </w:r>
      <w:r w:rsidRPr="005A45E9">
        <w:rPr>
          <w:rFonts w:asciiTheme="minorHAnsi" w:hAnsiTheme="minorHAnsi"/>
          <w:spacing w:val="5"/>
        </w:rPr>
        <w:t>t</w:t>
      </w:r>
      <w:r w:rsidRPr="005A45E9">
        <w:rPr>
          <w:rFonts w:asciiTheme="minorHAnsi" w:hAnsiTheme="minorHAnsi"/>
          <w:spacing w:val="-1"/>
        </w:rPr>
        <w:t>e</w:t>
      </w:r>
      <w:r w:rsidRPr="005A45E9">
        <w:rPr>
          <w:rFonts w:asciiTheme="minorHAnsi" w:hAnsiTheme="minorHAnsi"/>
          <w:spacing w:val="1"/>
        </w:rPr>
        <w:t>r</w:t>
      </w:r>
      <w:r w:rsidRPr="005A45E9">
        <w:rPr>
          <w:rFonts w:asciiTheme="minorHAnsi" w:hAnsiTheme="minorHAnsi"/>
          <w:spacing w:val="-1"/>
        </w:rPr>
        <w:t>e</w:t>
      </w:r>
      <w:r w:rsidRPr="005A45E9">
        <w:rPr>
          <w:rFonts w:asciiTheme="minorHAnsi" w:hAnsiTheme="minorHAnsi"/>
          <w:spacing w:val="2"/>
        </w:rPr>
        <w:t>s</w:t>
      </w:r>
      <w:r w:rsidRPr="005A45E9">
        <w:rPr>
          <w:rFonts w:asciiTheme="minorHAnsi" w:hAnsiTheme="minorHAnsi"/>
          <w:spacing w:val="-3"/>
        </w:rPr>
        <w:t>s</w:t>
      </w:r>
      <w:r w:rsidRPr="005A45E9">
        <w:rPr>
          <w:rFonts w:asciiTheme="minorHAnsi" w:hAnsiTheme="minorHAnsi"/>
          <w:spacing w:val="-1"/>
        </w:rPr>
        <w:t>a</w:t>
      </w:r>
      <w:r w:rsidRPr="005A45E9">
        <w:rPr>
          <w:rFonts w:asciiTheme="minorHAnsi" w:hAnsiTheme="minorHAnsi"/>
          <w:spacing w:val="9"/>
        </w:rPr>
        <w:t>t</w:t>
      </w:r>
      <w:r w:rsidRPr="005A45E9">
        <w:rPr>
          <w:rFonts w:asciiTheme="minorHAnsi" w:hAnsiTheme="minorHAnsi"/>
        </w:rPr>
        <w:t>i</w:t>
      </w:r>
      <w:r w:rsidRPr="005A45E9">
        <w:rPr>
          <w:rFonts w:asciiTheme="minorHAnsi" w:hAnsiTheme="minorHAnsi"/>
          <w:spacing w:val="2"/>
        </w:rPr>
        <w:t xml:space="preserve"> </w:t>
      </w:r>
      <w:r w:rsidRPr="005A45E9">
        <w:rPr>
          <w:rFonts w:asciiTheme="minorHAnsi" w:hAnsiTheme="minorHAnsi"/>
          <w:spacing w:val="-3"/>
        </w:rPr>
        <w:t>s</w:t>
      </w:r>
      <w:r w:rsidRPr="005A45E9">
        <w:rPr>
          <w:rFonts w:asciiTheme="minorHAnsi" w:hAnsiTheme="minorHAnsi"/>
          <w:spacing w:val="3"/>
        </w:rPr>
        <w:t>a</w:t>
      </w:r>
      <w:r w:rsidRPr="005A45E9">
        <w:rPr>
          <w:rFonts w:asciiTheme="minorHAnsi" w:hAnsiTheme="minorHAnsi"/>
          <w:spacing w:val="1"/>
        </w:rPr>
        <w:t>r</w:t>
      </w:r>
      <w:r w:rsidRPr="005A45E9">
        <w:rPr>
          <w:rFonts w:asciiTheme="minorHAnsi" w:hAnsiTheme="minorHAnsi"/>
          <w:spacing w:val="-1"/>
        </w:rPr>
        <w:t>a</w:t>
      </w:r>
      <w:r w:rsidRPr="005A45E9">
        <w:rPr>
          <w:rFonts w:asciiTheme="minorHAnsi" w:hAnsiTheme="minorHAnsi"/>
        </w:rPr>
        <w:t>n</w:t>
      </w:r>
      <w:r w:rsidRPr="005A45E9">
        <w:rPr>
          <w:rFonts w:asciiTheme="minorHAnsi" w:hAnsiTheme="minorHAnsi"/>
          <w:spacing w:val="-5"/>
        </w:rPr>
        <w:t>n</w:t>
      </w:r>
      <w:r w:rsidRPr="005A45E9">
        <w:rPr>
          <w:rFonts w:asciiTheme="minorHAnsi" w:hAnsiTheme="minorHAnsi"/>
        </w:rPr>
        <w:t>o</w:t>
      </w:r>
      <w:r w:rsidRPr="005A45E9">
        <w:rPr>
          <w:rFonts w:asciiTheme="minorHAnsi" w:hAnsiTheme="minorHAnsi"/>
          <w:spacing w:val="16"/>
        </w:rPr>
        <w:t xml:space="preserve"> </w:t>
      </w:r>
      <w:r w:rsidRPr="005A45E9">
        <w:rPr>
          <w:rFonts w:asciiTheme="minorHAnsi" w:hAnsiTheme="minorHAnsi"/>
          <w:spacing w:val="-5"/>
        </w:rPr>
        <w:t>in</w:t>
      </w:r>
      <w:r w:rsidRPr="005A45E9">
        <w:rPr>
          <w:rFonts w:asciiTheme="minorHAnsi" w:hAnsiTheme="minorHAnsi"/>
          <w:spacing w:val="5"/>
        </w:rPr>
        <w:t>t</w:t>
      </w:r>
      <w:r w:rsidRPr="005A45E9">
        <w:rPr>
          <w:rFonts w:asciiTheme="minorHAnsi" w:hAnsiTheme="minorHAnsi"/>
          <w:spacing w:val="-1"/>
        </w:rPr>
        <w:t>e</w:t>
      </w:r>
      <w:r w:rsidRPr="005A45E9">
        <w:rPr>
          <w:rFonts w:asciiTheme="minorHAnsi" w:hAnsiTheme="minorHAnsi"/>
          <w:spacing w:val="2"/>
        </w:rPr>
        <w:t>s</w:t>
      </w:r>
      <w:r w:rsidRPr="005A45E9">
        <w:rPr>
          <w:rFonts w:asciiTheme="minorHAnsi" w:hAnsiTheme="minorHAnsi"/>
        </w:rPr>
        <w:t>i</w:t>
      </w:r>
      <w:r w:rsidRPr="005A45E9">
        <w:rPr>
          <w:rFonts w:asciiTheme="minorHAnsi" w:hAnsiTheme="minorHAnsi"/>
          <w:spacing w:val="7"/>
        </w:rPr>
        <w:t xml:space="preserve"> </w:t>
      </w:r>
      <w:r w:rsidRPr="005A45E9">
        <w:rPr>
          <w:rFonts w:asciiTheme="minorHAnsi" w:hAnsiTheme="minorHAnsi"/>
          <w:spacing w:val="-3"/>
        </w:rPr>
        <w:t>s</w:t>
      </w:r>
      <w:r w:rsidRPr="005A45E9">
        <w:rPr>
          <w:rFonts w:asciiTheme="minorHAnsi" w:hAnsiTheme="minorHAnsi"/>
        </w:rPr>
        <w:t>g</w:t>
      </w:r>
      <w:r w:rsidRPr="005A45E9">
        <w:rPr>
          <w:rFonts w:asciiTheme="minorHAnsi" w:hAnsiTheme="minorHAnsi"/>
          <w:spacing w:val="9"/>
        </w:rPr>
        <w:t>o</w:t>
      </w:r>
      <w:r w:rsidRPr="005A45E9">
        <w:rPr>
          <w:rFonts w:asciiTheme="minorHAnsi" w:hAnsiTheme="minorHAnsi"/>
          <w:spacing w:val="-5"/>
        </w:rPr>
        <w:t>mb</w:t>
      </w:r>
      <w:r w:rsidRPr="005A45E9">
        <w:rPr>
          <w:rFonts w:asciiTheme="minorHAnsi" w:hAnsiTheme="minorHAnsi"/>
          <w:spacing w:val="6"/>
        </w:rPr>
        <w:t>r</w:t>
      </w:r>
      <w:r w:rsidRPr="005A45E9">
        <w:rPr>
          <w:rFonts w:asciiTheme="minorHAnsi" w:hAnsiTheme="minorHAnsi"/>
        </w:rPr>
        <w:t>i</w:t>
      </w:r>
      <w:r w:rsidRPr="005A45E9">
        <w:rPr>
          <w:rFonts w:asciiTheme="minorHAnsi" w:hAnsiTheme="minorHAnsi"/>
          <w:spacing w:val="2"/>
        </w:rPr>
        <w:t xml:space="preserve"> </w:t>
      </w:r>
      <w:r w:rsidRPr="005A45E9">
        <w:rPr>
          <w:rFonts w:asciiTheme="minorHAnsi" w:hAnsiTheme="minorHAnsi"/>
        </w:rPr>
        <w:t>da</w:t>
      </w:r>
      <w:r w:rsidRPr="005A45E9">
        <w:rPr>
          <w:rFonts w:asciiTheme="minorHAnsi" w:hAnsiTheme="minorHAnsi"/>
          <w:spacing w:val="10"/>
        </w:rPr>
        <w:t xml:space="preserve"> </w:t>
      </w:r>
      <w:r w:rsidRPr="005A45E9">
        <w:rPr>
          <w:rFonts w:asciiTheme="minorHAnsi" w:hAnsiTheme="minorHAnsi"/>
          <w:spacing w:val="6"/>
        </w:rPr>
        <w:t>r</w:t>
      </w:r>
      <w:r w:rsidRPr="005A45E9">
        <w:rPr>
          <w:rFonts w:asciiTheme="minorHAnsi" w:hAnsiTheme="minorHAnsi"/>
          <w:spacing w:val="-5"/>
        </w:rPr>
        <w:t>i</w:t>
      </w:r>
      <w:r w:rsidRPr="005A45E9">
        <w:rPr>
          <w:rFonts w:asciiTheme="minorHAnsi" w:hAnsiTheme="minorHAnsi"/>
          <w:spacing w:val="1"/>
        </w:rPr>
        <w:t>f</w:t>
      </w:r>
      <w:r w:rsidRPr="005A45E9">
        <w:rPr>
          <w:rFonts w:asciiTheme="minorHAnsi" w:hAnsiTheme="minorHAnsi"/>
          <w:spacing w:val="-5"/>
        </w:rPr>
        <w:t>i</w:t>
      </w:r>
      <w:r w:rsidRPr="005A45E9">
        <w:rPr>
          <w:rFonts w:asciiTheme="minorHAnsi" w:hAnsiTheme="minorHAnsi"/>
        </w:rPr>
        <w:t>u</w:t>
      </w:r>
      <w:r w:rsidRPr="005A45E9">
        <w:rPr>
          <w:rFonts w:asciiTheme="minorHAnsi" w:hAnsiTheme="minorHAnsi"/>
          <w:spacing w:val="9"/>
        </w:rPr>
        <w:t>t</w:t>
      </w:r>
      <w:r w:rsidRPr="005A45E9">
        <w:rPr>
          <w:rFonts w:asciiTheme="minorHAnsi" w:hAnsiTheme="minorHAnsi"/>
        </w:rPr>
        <w:t>i</w:t>
      </w:r>
      <w:r w:rsidRPr="005A45E9">
        <w:rPr>
          <w:rFonts w:asciiTheme="minorHAnsi" w:hAnsiTheme="minorHAnsi"/>
          <w:spacing w:val="2"/>
        </w:rPr>
        <w:t xml:space="preserve"> </w:t>
      </w:r>
      <w:r w:rsidRPr="005A45E9">
        <w:rPr>
          <w:rFonts w:asciiTheme="minorHAnsi" w:hAnsiTheme="minorHAnsi"/>
          <w:spacing w:val="4"/>
        </w:rPr>
        <w:t>d</w:t>
      </w:r>
      <w:r w:rsidRPr="005A45E9">
        <w:rPr>
          <w:rFonts w:asciiTheme="minorHAnsi" w:hAnsiTheme="minorHAnsi"/>
        </w:rPr>
        <w:t>i</w:t>
      </w:r>
      <w:r w:rsidRPr="005A45E9">
        <w:rPr>
          <w:rFonts w:asciiTheme="minorHAnsi" w:hAnsiTheme="minorHAnsi"/>
          <w:spacing w:val="2"/>
        </w:rPr>
        <w:t xml:space="preserve"> </w:t>
      </w:r>
      <w:r w:rsidRPr="005A45E9">
        <w:rPr>
          <w:rFonts w:asciiTheme="minorHAnsi" w:hAnsiTheme="minorHAnsi"/>
        </w:rPr>
        <w:t>qu</w:t>
      </w:r>
      <w:r w:rsidRPr="005A45E9">
        <w:rPr>
          <w:rFonts w:asciiTheme="minorHAnsi" w:hAnsiTheme="minorHAnsi"/>
          <w:spacing w:val="3"/>
        </w:rPr>
        <w:t>a</w:t>
      </w:r>
      <w:r w:rsidRPr="005A45E9">
        <w:rPr>
          <w:rFonts w:asciiTheme="minorHAnsi" w:hAnsiTheme="minorHAnsi"/>
          <w:spacing w:val="-5"/>
        </w:rPr>
        <w:t>l</w:t>
      </w:r>
      <w:r w:rsidRPr="005A45E9">
        <w:rPr>
          <w:rFonts w:asciiTheme="minorHAnsi" w:hAnsiTheme="minorHAnsi"/>
          <w:spacing w:val="2"/>
        </w:rPr>
        <w:t>s</w:t>
      </w:r>
      <w:r w:rsidRPr="005A45E9">
        <w:rPr>
          <w:rFonts w:asciiTheme="minorHAnsi" w:hAnsiTheme="minorHAnsi"/>
          <w:spacing w:val="-5"/>
        </w:rPr>
        <w:t>i</w:t>
      </w:r>
      <w:r w:rsidRPr="005A45E9">
        <w:rPr>
          <w:rFonts w:asciiTheme="minorHAnsi" w:hAnsiTheme="minorHAnsi"/>
          <w:spacing w:val="3"/>
        </w:rPr>
        <w:t>a</w:t>
      </w:r>
      <w:r w:rsidRPr="005A45E9">
        <w:rPr>
          <w:rFonts w:asciiTheme="minorHAnsi" w:hAnsiTheme="minorHAnsi"/>
          <w:spacing w:val="7"/>
        </w:rPr>
        <w:t>s</w:t>
      </w:r>
      <w:r w:rsidRPr="005A45E9">
        <w:rPr>
          <w:rFonts w:asciiTheme="minorHAnsi" w:hAnsiTheme="minorHAnsi"/>
        </w:rPr>
        <w:t>i</w:t>
      </w:r>
      <w:r>
        <w:rPr>
          <w:rFonts w:asciiTheme="minorHAnsi" w:hAnsiTheme="minorHAnsi"/>
        </w:rPr>
        <w:t xml:space="preserve"> </w:t>
      </w:r>
      <w:r w:rsidRPr="005A45E9">
        <w:rPr>
          <w:rFonts w:asciiTheme="minorHAnsi" w:hAnsiTheme="minorHAnsi"/>
        </w:rPr>
        <w:t>g</w:t>
      </w:r>
      <w:r w:rsidRPr="005A45E9">
        <w:rPr>
          <w:rFonts w:asciiTheme="minorHAnsi" w:hAnsiTheme="minorHAnsi"/>
          <w:spacing w:val="-1"/>
        </w:rPr>
        <w:t>e</w:t>
      </w:r>
      <w:r w:rsidRPr="005A45E9">
        <w:rPr>
          <w:rFonts w:asciiTheme="minorHAnsi" w:hAnsiTheme="minorHAnsi"/>
          <w:spacing w:val="-5"/>
        </w:rPr>
        <w:t>n</w:t>
      </w:r>
      <w:r w:rsidRPr="005A45E9">
        <w:rPr>
          <w:rFonts w:asciiTheme="minorHAnsi" w:hAnsiTheme="minorHAnsi"/>
          <w:spacing w:val="-1"/>
        </w:rPr>
        <w:t>e</w:t>
      </w:r>
      <w:r w:rsidRPr="005A45E9">
        <w:rPr>
          <w:rFonts w:asciiTheme="minorHAnsi" w:hAnsiTheme="minorHAnsi"/>
          <w:spacing w:val="1"/>
        </w:rPr>
        <w:t>r</w:t>
      </w:r>
      <w:r w:rsidRPr="005A45E9">
        <w:rPr>
          <w:rFonts w:asciiTheme="minorHAnsi" w:hAnsiTheme="minorHAnsi"/>
          <w:spacing w:val="-1"/>
        </w:rPr>
        <w:t>e</w:t>
      </w:r>
      <w:r w:rsidRPr="005A45E9">
        <w:rPr>
          <w:rFonts w:asciiTheme="minorHAnsi" w:hAnsiTheme="minorHAnsi"/>
        </w:rPr>
        <w:t>.</w:t>
      </w:r>
    </w:p>
    <w:p w14:paraId="76636B2A" w14:textId="77777777" w:rsidR="00D91BE6" w:rsidRPr="00F22C91" w:rsidRDefault="00D91BE6" w:rsidP="00D91BE6">
      <w:pPr>
        <w:numPr>
          <w:ilvl w:val="1"/>
          <w:numId w:val="44"/>
        </w:numPr>
        <w:tabs>
          <w:tab w:val="left" w:pos="1008"/>
        </w:tabs>
        <w:kinsoku w:val="0"/>
        <w:overflowPunct w:val="0"/>
        <w:adjustRightInd w:val="0"/>
        <w:spacing w:line="240" w:lineRule="exact"/>
        <w:jc w:val="both"/>
        <w:rPr>
          <w:rFonts w:asciiTheme="minorHAnsi" w:hAnsiTheme="minorHAnsi"/>
        </w:rPr>
      </w:pPr>
      <w:r w:rsidRPr="00F22C91">
        <w:rPr>
          <w:rFonts w:asciiTheme="minorHAnsi" w:hAnsiTheme="minorHAnsi"/>
        </w:rPr>
        <w:t>I</w:t>
      </w:r>
      <w:r w:rsidRPr="00F22C91">
        <w:rPr>
          <w:rFonts w:asciiTheme="minorHAnsi" w:hAnsiTheme="minorHAnsi"/>
          <w:spacing w:val="-1"/>
        </w:rPr>
        <w:t xml:space="preserve"> </w:t>
      </w:r>
      <w:r w:rsidRPr="00F22C91">
        <w:rPr>
          <w:rFonts w:asciiTheme="minorHAnsi" w:hAnsiTheme="minorHAnsi"/>
          <w:spacing w:val="1"/>
        </w:rPr>
        <w:t>r</w:t>
      </w:r>
      <w:r w:rsidRPr="00F22C91">
        <w:rPr>
          <w:rFonts w:asciiTheme="minorHAnsi" w:hAnsiTheme="minorHAnsi"/>
          <w:spacing w:val="-5"/>
        </w:rPr>
        <w:t>i</w:t>
      </w:r>
      <w:r w:rsidRPr="00F22C91">
        <w:rPr>
          <w:rFonts w:asciiTheme="minorHAnsi" w:hAnsiTheme="minorHAnsi"/>
          <w:spacing w:val="-4"/>
        </w:rPr>
        <w:t>f</w:t>
      </w:r>
      <w:r w:rsidRPr="00F22C91">
        <w:rPr>
          <w:rFonts w:asciiTheme="minorHAnsi" w:hAnsiTheme="minorHAnsi"/>
          <w:spacing w:val="-5"/>
        </w:rPr>
        <w:t>i</w:t>
      </w:r>
      <w:r w:rsidRPr="00F22C91">
        <w:rPr>
          <w:rFonts w:asciiTheme="minorHAnsi" w:hAnsiTheme="minorHAnsi"/>
        </w:rPr>
        <w:t>u</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1"/>
        </w:rPr>
        <w:t>r</w:t>
      </w:r>
      <w:r w:rsidRPr="00F22C91">
        <w:rPr>
          <w:rFonts w:asciiTheme="minorHAnsi" w:hAnsiTheme="minorHAnsi"/>
          <w:spacing w:val="-1"/>
        </w:rPr>
        <w:t>acc</w:t>
      </w:r>
      <w:r w:rsidRPr="00F22C91">
        <w:rPr>
          <w:rFonts w:asciiTheme="minorHAnsi" w:hAnsiTheme="minorHAnsi"/>
          <w:spacing w:val="9"/>
        </w:rPr>
        <w:t>o</w:t>
      </w:r>
      <w:r w:rsidRPr="00F22C91">
        <w:rPr>
          <w:rFonts w:asciiTheme="minorHAnsi" w:hAnsiTheme="minorHAnsi"/>
          <w:spacing w:val="-10"/>
        </w:rPr>
        <w:t>l</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3"/>
        </w:rPr>
        <w:t>s</w:t>
      </w:r>
      <w:r w:rsidRPr="00F22C91">
        <w:rPr>
          <w:rFonts w:asciiTheme="minorHAnsi" w:hAnsiTheme="minorHAnsi"/>
          <w:spacing w:val="-1"/>
        </w:rPr>
        <w:t>a</w:t>
      </w:r>
      <w:r w:rsidRPr="00F22C91">
        <w:rPr>
          <w:rFonts w:asciiTheme="minorHAnsi" w:hAnsiTheme="minorHAnsi"/>
          <w:spacing w:val="1"/>
        </w:rPr>
        <w:t>r</w:t>
      </w:r>
      <w:r w:rsidRPr="00F22C91">
        <w:rPr>
          <w:rFonts w:asciiTheme="minorHAnsi" w:hAnsiTheme="minorHAnsi"/>
          <w:spacing w:val="-1"/>
        </w:rPr>
        <w:t>a</w:t>
      </w:r>
      <w:r w:rsidRPr="00F22C91">
        <w:rPr>
          <w:rFonts w:asciiTheme="minorHAnsi" w:hAnsiTheme="minorHAnsi"/>
        </w:rPr>
        <w:t>n</w:t>
      </w:r>
      <w:r w:rsidRPr="00F22C91">
        <w:rPr>
          <w:rFonts w:asciiTheme="minorHAnsi" w:hAnsiTheme="minorHAnsi"/>
          <w:spacing w:val="-5"/>
        </w:rPr>
        <w:t>n</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spacing w:val="-1"/>
        </w:rPr>
        <w:t>c</w:t>
      </w:r>
      <w:r w:rsidRPr="00F22C91">
        <w:rPr>
          <w:rFonts w:asciiTheme="minorHAnsi" w:hAnsiTheme="minorHAnsi"/>
          <w:spacing w:val="4"/>
        </w:rPr>
        <w:t>o</w:t>
      </w:r>
      <w:r w:rsidRPr="00F22C91">
        <w:rPr>
          <w:rFonts w:asciiTheme="minorHAnsi" w:hAnsiTheme="minorHAnsi"/>
        </w:rPr>
        <w:t>n</w:t>
      </w:r>
      <w:r w:rsidRPr="00F22C91">
        <w:rPr>
          <w:rFonts w:asciiTheme="minorHAnsi" w:hAnsiTheme="minorHAnsi"/>
          <w:spacing w:val="-8"/>
        </w:rPr>
        <w:t>f</w:t>
      </w:r>
      <w:r w:rsidRPr="00F22C91">
        <w:rPr>
          <w:rFonts w:asciiTheme="minorHAnsi" w:hAnsiTheme="minorHAnsi"/>
          <w:spacing w:val="-1"/>
        </w:rPr>
        <w:t>e</w:t>
      </w:r>
      <w:r w:rsidRPr="00F22C91">
        <w:rPr>
          <w:rFonts w:asciiTheme="minorHAnsi" w:hAnsiTheme="minorHAnsi"/>
          <w:spacing w:val="6"/>
        </w:rPr>
        <w:t>r</w:t>
      </w:r>
      <w:r w:rsidRPr="00F22C91">
        <w:rPr>
          <w:rFonts w:asciiTheme="minorHAnsi" w:hAnsiTheme="minorHAnsi"/>
          <w:spacing w:val="-10"/>
        </w:rPr>
        <w:t>i</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rPr>
        <w:t>p</w:t>
      </w:r>
      <w:r w:rsidRPr="00F22C91">
        <w:rPr>
          <w:rFonts w:asciiTheme="minorHAnsi" w:hAnsiTheme="minorHAnsi"/>
          <w:spacing w:val="1"/>
        </w:rPr>
        <w:t>r</w:t>
      </w:r>
      <w:r w:rsidRPr="00F22C91">
        <w:rPr>
          <w:rFonts w:asciiTheme="minorHAnsi" w:hAnsiTheme="minorHAnsi"/>
          <w:spacing w:val="-1"/>
        </w:rPr>
        <w:t>e</w:t>
      </w:r>
      <w:r w:rsidRPr="00F22C91">
        <w:rPr>
          <w:rFonts w:asciiTheme="minorHAnsi" w:hAnsiTheme="minorHAnsi"/>
          <w:spacing w:val="2"/>
        </w:rPr>
        <w:t>s</w:t>
      </w:r>
      <w:r w:rsidRPr="00F22C91">
        <w:rPr>
          <w:rFonts w:asciiTheme="minorHAnsi" w:hAnsiTheme="minorHAnsi"/>
          <w:spacing w:val="-3"/>
        </w:rPr>
        <w:t>s</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spacing w:val="-5"/>
        </w:rPr>
        <w:t>l</w:t>
      </w:r>
      <w:r w:rsidRPr="00F22C91">
        <w:rPr>
          <w:rFonts w:asciiTheme="minorHAnsi" w:hAnsiTheme="minorHAnsi"/>
        </w:rPr>
        <w:t>'i</w:t>
      </w:r>
      <w:r w:rsidRPr="00F22C91">
        <w:rPr>
          <w:rFonts w:asciiTheme="minorHAnsi" w:hAnsiTheme="minorHAnsi"/>
          <w:spacing w:val="-4"/>
        </w:rPr>
        <w:t>m</w:t>
      </w:r>
      <w:r w:rsidRPr="00F22C91">
        <w:rPr>
          <w:rFonts w:asciiTheme="minorHAnsi" w:hAnsiTheme="minorHAnsi"/>
          <w:spacing w:val="4"/>
        </w:rPr>
        <w:t>p</w:t>
      </w:r>
      <w:r w:rsidRPr="00F22C91">
        <w:rPr>
          <w:rFonts w:asciiTheme="minorHAnsi" w:hAnsiTheme="minorHAnsi"/>
          <w:spacing w:val="-5"/>
        </w:rPr>
        <w:t>i</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o</w:t>
      </w:r>
      <w:r w:rsidRPr="00F22C91">
        <w:rPr>
          <w:rFonts w:asciiTheme="minorHAnsi" w:hAnsiTheme="minorHAnsi"/>
          <w:spacing w:val="2"/>
        </w:rPr>
        <w:t xml:space="preserve"> </w:t>
      </w:r>
      <w:r w:rsidRPr="00F22C91">
        <w:rPr>
          <w:rFonts w:asciiTheme="minorHAnsi" w:hAnsiTheme="minorHAnsi"/>
        </w:rPr>
        <w:t>di</w:t>
      </w:r>
      <w:r w:rsidRPr="00F22C91">
        <w:rPr>
          <w:rFonts w:asciiTheme="minorHAnsi" w:hAnsiTheme="minorHAnsi"/>
          <w:spacing w:val="-7"/>
        </w:rPr>
        <w:t xml:space="preserve"> </w:t>
      </w:r>
      <w:r w:rsidRPr="00F22C91">
        <w:rPr>
          <w:rFonts w:asciiTheme="minorHAnsi" w:hAnsiTheme="minorHAnsi"/>
          <w:spacing w:val="2"/>
        </w:rPr>
        <w:t>s</w:t>
      </w:r>
      <w:r w:rsidRPr="00F22C91">
        <w:rPr>
          <w:rFonts w:asciiTheme="minorHAnsi" w:hAnsiTheme="minorHAnsi"/>
          <w:spacing w:val="-5"/>
        </w:rPr>
        <w:t>m</w:t>
      </w:r>
      <w:r w:rsidRPr="00F22C91">
        <w:rPr>
          <w:rFonts w:asciiTheme="minorHAnsi" w:hAnsiTheme="minorHAnsi"/>
          <w:spacing w:val="3"/>
        </w:rPr>
        <w:t>a</w:t>
      </w:r>
      <w:r w:rsidRPr="00F22C91">
        <w:rPr>
          <w:rFonts w:asciiTheme="minorHAnsi" w:hAnsiTheme="minorHAnsi"/>
          <w:spacing w:val="-10"/>
        </w:rPr>
        <w:t>l</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4"/>
        </w:rPr>
        <w:t>m</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o</w:t>
      </w:r>
      <w:r>
        <w:rPr>
          <w:rFonts w:asciiTheme="minorHAnsi" w:hAnsiTheme="minorHAnsi"/>
        </w:rPr>
        <w:t>/recupero</w:t>
      </w:r>
    </w:p>
    <w:p w14:paraId="5F132C42" w14:textId="77777777" w:rsidR="00D91BE6" w:rsidRPr="00F22C91" w:rsidRDefault="00D91BE6" w:rsidP="00D91BE6">
      <w:pPr>
        <w:numPr>
          <w:ilvl w:val="1"/>
          <w:numId w:val="44"/>
        </w:numPr>
        <w:tabs>
          <w:tab w:val="left" w:pos="1008"/>
        </w:tabs>
        <w:kinsoku w:val="0"/>
        <w:overflowPunct w:val="0"/>
        <w:adjustRightInd w:val="0"/>
        <w:spacing w:line="240" w:lineRule="exact"/>
        <w:jc w:val="both"/>
        <w:rPr>
          <w:rFonts w:asciiTheme="minorHAnsi" w:hAnsiTheme="minorHAnsi"/>
        </w:rPr>
      </w:pPr>
      <w:r w:rsidRPr="00F22C91">
        <w:rPr>
          <w:rFonts w:asciiTheme="minorHAnsi" w:hAnsiTheme="minorHAnsi"/>
        </w:rPr>
        <w:t>S</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rPr>
        <w:t>v</w:t>
      </w:r>
      <w:r w:rsidRPr="00F22C91">
        <w:rPr>
          <w:rFonts w:asciiTheme="minorHAnsi" w:hAnsiTheme="minorHAnsi"/>
          <w:spacing w:val="-10"/>
        </w:rPr>
        <w:t>i</w:t>
      </w:r>
      <w:r w:rsidRPr="00F22C91">
        <w:rPr>
          <w:rFonts w:asciiTheme="minorHAnsi" w:hAnsiTheme="minorHAnsi"/>
          <w:spacing w:val="3"/>
        </w:rPr>
        <w:t>z</w:t>
      </w:r>
      <w:r w:rsidRPr="00F22C91">
        <w:rPr>
          <w:rFonts w:asciiTheme="minorHAnsi" w:hAnsiTheme="minorHAnsi"/>
          <w:spacing w:val="-10"/>
        </w:rPr>
        <w:t>i</w:t>
      </w:r>
      <w:r w:rsidRPr="00F22C91">
        <w:rPr>
          <w:rFonts w:asciiTheme="minorHAnsi" w:hAnsiTheme="minorHAnsi"/>
        </w:rPr>
        <w:t>o</w:t>
      </w:r>
      <w:r>
        <w:rPr>
          <w:rFonts w:asciiTheme="minorHAnsi" w:hAnsiTheme="minorHAnsi"/>
        </w:rPr>
        <w:t xml:space="preserve"> deve essere svolto</w:t>
      </w:r>
      <w:r w:rsidRPr="00F22C91">
        <w:rPr>
          <w:rFonts w:asciiTheme="minorHAnsi" w:hAnsiTheme="minorHAnsi"/>
          <w:spacing w:val="6"/>
        </w:rPr>
        <w:t xml:space="preserve"> </w:t>
      </w:r>
      <w:r w:rsidRPr="00F22C91">
        <w:rPr>
          <w:rFonts w:asciiTheme="minorHAnsi" w:hAnsiTheme="minorHAnsi"/>
          <w:spacing w:val="-1"/>
        </w:rPr>
        <w:t>a</w:t>
      </w:r>
      <w:r w:rsidRPr="00F22C91">
        <w:rPr>
          <w:rFonts w:asciiTheme="minorHAnsi" w:hAnsiTheme="minorHAnsi"/>
        </w:rPr>
        <w:t>n</w:t>
      </w:r>
      <w:r w:rsidRPr="00F22C91">
        <w:rPr>
          <w:rFonts w:asciiTheme="minorHAnsi" w:hAnsiTheme="minorHAnsi"/>
          <w:spacing w:val="3"/>
        </w:rPr>
        <w:t>c</w:t>
      </w:r>
      <w:r w:rsidRPr="00F22C91">
        <w:rPr>
          <w:rFonts w:asciiTheme="minorHAnsi" w:hAnsiTheme="minorHAnsi"/>
          <w:spacing w:val="-5"/>
        </w:rPr>
        <w:t>h</w:t>
      </w:r>
      <w:r w:rsidRPr="00F22C91">
        <w:rPr>
          <w:rFonts w:asciiTheme="minorHAnsi" w:hAnsiTheme="minorHAnsi"/>
        </w:rPr>
        <w:t>e</w:t>
      </w:r>
      <w:r w:rsidRPr="00F22C91">
        <w:rPr>
          <w:rFonts w:asciiTheme="minorHAnsi" w:hAnsiTheme="minorHAnsi"/>
          <w:spacing w:val="6"/>
        </w:rPr>
        <w:t xml:space="preserve"> </w:t>
      </w:r>
      <w:r w:rsidRPr="00F22C91">
        <w:rPr>
          <w:rFonts w:asciiTheme="minorHAnsi" w:hAnsiTheme="minorHAnsi"/>
          <w:spacing w:val="-5"/>
        </w:rPr>
        <w:t>i</w:t>
      </w:r>
      <w:r w:rsidRPr="00F22C91">
        <w:rPr>
          <w:rFonts w:asciiTheme="minorHAnsi" w:hAnsiTheme="minorHAnsi"/>
        </w:rPr>
        <w:t>l</w:t>
      </w:r>
      <w:r w:rsidRPr="00F22C91">
        <w:rPr>
          <w:rFonts w:asciiTheme="minorHAnsi" w:hAnsiTheme="minorHAnsi"/>
          <w:spacing w:val="-3"/>
        </w:rPr>
        <w:t xml:space="preserve"> </w:t>
      </w:r>
      <w:r w:rsidRPr="00F22C91">
        <w:rPr>
          <w:rFonts w:asciiTheme="minorHAnsi" w:hAnsiTheme="minorHAnsi"/>
          <w:spacing w:val="4"/>
        </w:rPr>
        <w:t>g</w:t>
      </w:r>
      <w:r w:rsidRPr="00F22C91">
        <w:rPr>
          <w:rFonts w:asciiTheme="minorHAnsi" w:hAnsiTheme="minorHAnsi"/>
          <w:spacing w:val="-10"/>
        </w:rPr>
        <w:t>i</w:t>
      </w:r>
      <w:r w:rsidRPr="00F22C91">
        <w:rPr>
          <w:rFonts w:asciiTheme="minorHAnsi" w:hAnsiTheme="minorHAnsi"/>
          <w:spacing w:val="4"/>
        </w:rPr>
        <w:t>o</w:t>
      </w:r>
      <w:r w:rsidRPr="00F22C91">
        <w:rPr>
          <w:rFonts w:asciiTheme="minorHAnsi" w:hAnsiTheme="minorHAnsi"/>
          <w:spacing w:val="1"/>
        </w:rPr>
        <w:t>r</w:t>
      </w:r>
      <w:r w:rsidRPr="00F22C91">
        <w:rPr>
          <w:rFonts w:asciiTheme="minorHAnsi" w:hAnsiTheme="minorHAnsi"/>
          <w:spacing w:val="-5"/>
        </w:rPr>
        <w:t>n</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rPr>
        <w:t>di</w:t>
      </w:r>
      <w:r w:rsidRPr="00F22C91">
        <w:rPr>
          <w:rFonts w:asciiTheme="minorHAnsi" w:hAnsiTheme="minorHAnsi"/>
          <w:spacing w:val="-7"/>
        </w:rPr>
        <w:t xml:space="preserve"> </w:t>
      </w:r>
      <w:r w:rsidRPr="00F22C91">
        <w:rPr>
          <w:rFonts w:asciiTheme="minorHAnsi" w:hAnsiTheme="minorHAnsi"/>
        </w:rPr>
        <w:t>d</w:t>
      </w:r>
      <w:r w:rsidRPr="00F22C91">
        <w:rPr>
          <w:rFonts w:asciiTheme="minorHAnsi" w:hAnsiTheme="minorHAnsi"/>
          <w:spacing w:val="9"/>
        </w:rPr>
        <w:t>o</w:t>
      </w:r>
      <w:r w:rsidRPr="00F22C91">
        <w:rPr>
          <w:rFonts w:asciiTheme="minorHAnsi" w:hAnsiTheme="minorHAnsi"/>
          <w:spacing w:val="-10"/>
        </w:rPr>
        <w:t>m</w:t>
      </w:r>
      <w:r w:rsidRPr="00F22C91">
        <w:rPr>
          <w:rFonts w:asciiTheme="minorHAnsi" w:hAnsiTheme="minorHAnsi"/>
          <w:spacing w:val="3"/>
        </w:rPr>
        <w:t>e</w:t>
      </w:r>
      <w:r w:rsidRPr="00F22C91">
        <w:rPr>
          <w:rFonts w:asciiTheme="minorHAnsi" w:hAnsiTheme="minorHAnsi"/>
        </w:rPr>
        <w:t>n</w:t>
      </w:r>
      <w:r w:rsidRPr="00F22C91">
        <w:rPr>
          <w:rFonts w:asciiTheme="minorHAnsi" w:hAnsiTheme="minorHAnsi"/>
          <w:spacing w:val="-5"/>
        </w:rPr>
        <w:t>i</w:t>
      </w:r>
      <w:r w:rsidRPr="00F22C91">
        <w:rPr>
          <w:rFonts w:asciiTheme="minorHAnsi" w:hAnsiTheme="minorHAnsi"/>
          <w:spacing w:val="-1"/>
        </w:rPr>
        <w:t>c</w:t>
      </w:r>
      <w:r w:rsidRPr="00F22C91">
        <w:rPr>
          <w:rFonts w:asciiTheme="minorHAnsi" w:hAnsiTheme="minorHAnsi"/>
        </w:rPr>
        <w:t>a</w:t>
      </w:r>
    </w:p>
    <w:p w14:paraId="7D95BF82" w14:textId="77777777" w:rsidR="00D91BE6" w:rsidRPr="00F22C91" w:rsidRDefault="00D91BE6" w:rsidP="00D91BE6">
      <w:pPr>
        <w:numPr>
          <w:ilvl w:val="1"/>
          <w:numId w:val="44"/>
        </w:numPr>
        <w:tabs>
          <w:tab w:val="left" w:pos="1008"/>
        </w:tabs>
        <w:kinsoku w:val="0"/>
        <w:overflowPunct w:val="0"/>
        <w:adjustRightInd w:val="0"/>
        <w:spacing w:line="238" w:lineRule="exact"/>
        <w:jc w:val="both"/>
        <w:rPr>
          <w:rFonts w:asciiTheme="minorHAnsi" w:hAnsiTheme="minorHAnsi"/>
        </w:rPr>
      </w:pPr>
      <w:r w:rsidRPr="00F22C91">
        <w:rPr>
          <w:rFonts w:asciiTheme="minorHAnsi" w:hAnsiTheme="minorHAnsi"/>
          <w:spacing w:val="-3"/>
        </w:rPr>
        <w:t>L</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8"/>
        </w:rPr>
        <w:t>f</w:t>
      </w:r>
      <w:r w:rsidRPr="00F22C91">
        <w:rPr>
          <w:rFonts w:asciiTheme="minorHAnsi" w:hAnsiTheme="minorHAnsi"/>
          <w:spacing w:val="4"/>
        </w:rPr>
        <w:t>o</w:t>
      </w:r>
      <w:r w:rsidRPr="00F22C91">
        <w:rPr>
          <w:rFonts w:asciiTheme="minorHAnsi" w:hAnsiTheme="minorHAnsi"/>
          <w:spacing w:val="6"/>
        </w:rPr>
        <w:t>r</w:t>
      </w:r>
      <w:r w:rsidRPr="00F22C91">
        <w:rPr>
          <w:rFonts w:asciiTheme="minorHAnsi" w:hAnsiTheme="minorHAnsi"/>
          <w:spacing w:val="-10"/>
        </w:rPr>
        <w:t>m</w:t>
      </w:r>
      <w:r w:rsidRPr="00F22C91">
        <w:rPr>
          <w:rFonts w:asciiTheme="minorHAnsi" w:hAnsiTheme="minorHAnsi"/>
          <w:spacing w:val="-1"/>
        </w:rPr>
        <w:t>a</w:t>
      </w:r>
      <w:r w:rsidRPr="00F22C91">
        <w:rPr>
          <w:rFonts w:asciiTheme="minorHAnsi" w:hAnsiTheme="minorHAnsi"/>
          <w:spacing w:val="3"/>
        </w:rPr>
        <w:t>z</w:t>
      </w:r>
      <w:r w:rsidRPr="00F22C91">
        <w:rPr>
          <w:rFonts w:asciiTheme="minorHAnsi" w:hAnsiTheme="minorHAnsi"/>
          <w:spacing w:val="-10"/>
        </w:rPr>
        <w:t>i</w:t>
      </w:r>
      <w:r w:rsidRPr="00F22C91">
        <w:rPr>
          <w:rFonts w:asciiTheme="minorHAnsi" w:hAnsiTheme="minorHAnsi"/>
          <w:spacing w:val="9"/>
        </w:rPr>
        <w:t>o</w:t>
      </w:r>
      <w:r w:rsidRPr="00F22C91">
        <w:rPr>
          <w:rFonts w:asciiTheme="minorHAnsi" w:hAnsiTheme="minorHAnsi"/>
          <w:spacing w:val="-5"/>
        </w:rPr>
        <w:t>n</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rPr>
        <w:t>d</w:t>
      </w:r>
      <w:r w:rsidRPr="00F22C91">
        <w:rPr>
          <w:rFonts w:asciiTheme="minorHAnsi" w:hAnsiTheme="minorHAnsi"/>
          <w:spacing w:val="3"/>
        </w:rPr>
        <w:t>e</w:t>
      </w:r>
      <w:r w:rsidRPr="00F22C91">
        <w:rPr>
          <w:rFonts w:asciiTheme="minorHAnsi" w:hAnsiTheme="minorHAnsi"/>
          <w:spacing w:val="-5"/>
        </w:rPr>
        <w:t>ll</w:t>
      </w:r>
      <w:r w:rsidRPr="00F22C91">
        <w:rPr>
          <w:rFonts w:asciiTheme="minorHAnsi" w:hAnsiTheme="minorHAnsi"/>
        </w:rPr>
        <w:t>a</w:t>
      </w:r>
      <w:r w:rsidRPr="00F22C91">
        <w:rPr>
          <w:rFonts w:asciiTheme="minorHAnsi" w:hAnsiTheme="minorHAnsi"/>
          <w:spacing w:val="6"/>
        </w:rPr>
        <w:t xml:space="preserve"> </w:t>
      </w:r>
      <w:r w:rsidRPr="00F22C91">
        <w:rPr>
          <w:rFonts w:asciiTheme="minorHAnsi" w:hAnsiTheme="minorHAnsi"/>
          <w:spacing w:val="-3"/>
        </w:rPr>
        <w:t>s</w:t>
      </w:r>
      <w:r w:rsidRPr="00F22C91">
        <w:rPr>
          <w:rFonts w:asciiTheme="minorHAnsi" w:hAnsiTheme="minorHAnsi"/>
        </w:rPr>
        <w:t>qu</w:t>
      </w:r>
      <w:r w:rsidRPr="00F22C91">
        <w:rPr>
          <w:rFonts w:asciiTheme="minorHAnsi" w:hAnsiTheme="minorHAnsi"/>
          <w:spacing w:val="-1"/>
        </w:rPr>
        <w:t>a</w:t>
      </w:r>
      <w:r w:rsidRPr="00F22C91">
        <w:rPr>
          <w:rFonts w:asciiTheme="minorHAnsi" w:hAnsiTheme="minorHAnsi"/>
        </w:rPr>
        <w:t>d</w:t>
      </w:r>
      <w:r w:rsidRPr="00F22C91">
        <w:rPr>
          <w:rFonts w:asciiTheme="minorHAnsi" w:hAnsiTheme="minorHAnsi"/>
          <w:spacing w:val="1"/>
        </w:rPr>
        <w:t>r</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5"/>
        </w:rPr>
        <w:t>t</w:t>
      </w:r>
      <w:r w:rsidRPr="00F22C91">
        <w:rPr>
          <w:rFonts w:asciiTheme="minorHAnsi" w:hAnsiTheme="minorHAnsi"/>
          <w:spacing w:val="-10"/>
        </w:rPr>
        <w:t>i</w:t>
      </w:r>
      <w:r w:rsidRPr="00F22C91">
        <w:rPr>
          <w:rFonts w:asciiTheme="minorHAnsi" w:hAnsiTheme="minorHAnsi"/>
        </w:rPr>
        <w:t>po</w:t>
      </w:r>
      <w:r w:rsidRPr="00F22C91">
        <w:rPr>
          <w:rFonts w:asciiTheme="minorHAnsi" w:hAnsiTheme="minorHAnsi"/>
          <w:spacing w:val="6"/>
        </w:rPr>
        <w:t xml:space="preserve"> </w:t>
      </w:r>
      <w:r w:rsidRPr="00F22C91">
        <w:rPr>
          <w:rFonts w:asciiTheme="minorHAnsi" w:hAnsiTheme="minorHAnsi"/>
        </w:rPr>
        <w:t>è</w:t>
      </w:r>
      <w:r w:rsidRPr="00F22C91">
        <w:rPr>
          <w:rFonts w:asciiTheme="minorHAnsi" w:hAnsiTheme="minorHAnsi"/>
          <w:spacing w:val="1"/>
        </w:rPr>
        <w:t xml:space="preserve"> </w:t>
      </w:r>
      <w:r w:rsidRPr="00F22C91">
        <w:rPr>
          <w:rFonts w:asciiTheme="minorHAnsi" w:hAnsiTheme="minorHAnsi"/>
          <w:spacing w:val="-10"/>
        </w:rPr>
        <w:t>l</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3"/>
        </w:rPr>
        <w:t>s</w:t>
      </w:r>
      <w:r w:rsidRPr="00F22C91">
        <w:rPr>
          <w:rFonts w:asciiTheme="minorHAnsi" w:hAnsiTheme="minorHAnsi"/>
          <w:spacing w:val="-1"/>
        </w:rPr>
        <w:t>e</w:t>
      </w:r>
      <w:r w:rsidRPr="00F22C91">
        <w:rPr>
          <w:rFonts w:asciiTheme="minorHAnsi" w:hAnsiTheme="minorHAnsi"/>
        </w:rPr>
        <w:t>gu</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spacing w:val="-1"/>
        </w:rPr>
        <w:t>e</w:t>
      </w:r>
      <w:r w:rsidRPr="00F22C91">
        <w:rPr>
          <w:rFonts w:asciiTheme="minorHAnsi" w:hAnsiTheme="minorHAnsi"/>
        </w:rPr>
        <w:t>:</w:t>
      </w:r>
    </w:p>
    <w:p w14:paraId="74E0CEC4" w14:textId="77777777" w:rsidR="00D91BE6" w:rsidRPr="00F22C91" w:rsidRDefault="00D91BE6" w:rsidP="00D91BE6">
      <w:pPr>
        <w:numPr>
          <w:ilvl w:val="3"/>
          <w:numId w:val="44"/>
        </w:numPr>
        <w:kinsoku w:val="0"/>
        <w:overflowPunct w:val="0"/>
        <w:adjustRightInd w:val="0"/>
        <w:spacing w:line="240" w:lineRule="exact"/>
        <w:rPr>
          <w:rFonts w:asciiTheme="minorHAnsi" w:hAnsiTheme="minorHAnsi"/>
        </w:rPr>
      </w:pPr>
      <w:r w:rsidRPr="00F22C91">
        <w:rPr>
          <w:rFonts w:asciiTheme="minorHAnsi" w:hAnsiTheme="minorHAnsi"/>
          <w:spacing w:val="-5"/>
        </w:rPr>
        <w:t>n</w:t>
      </w:r>
      <w:r w:rsidRPr="00F22C91">
        <w:rPr>
          <w:rFonts w:asciiTheme="minorHAnsi" w:hAnsiTheme="minorHAnsi"/>
        </w:rPr>
        <w:t>.</w:t>
      </w:r>
      <w:r w:rsidRPr="00F22C91">
        <w:rPr>
          <w:rFonts w:asciiTheme="minorHAnsi" w:hAnsiTheme="minorHAnsi"/>
          <w:spacing w:val="4"/>
        </w:rPr>
        <w:t xml:space="preserve"> 1</w:t>
      </w:r>
      <w:r w:rsidRPr="00F22C91">
        <w:rPr>
          <w:rFonts w:asciiTheme="minorHAnsi" w:hAnsiTheme="minorHAnsi"/>
          <w:spacing w:val="2"/>
        </w:rPr>
        <w:t xml:space="preserve"> </w:t>
      </w:r>
      <w:r w:rsidRPr="00F22C91">
        <w:rPr>
          <w:rFonts w:asciiTheme="minorHAnsi" w:hAnsiTheme="minorHAnsi"/>
          <w:spacing w:val="-1"/>
        </w:rPr>
        <w:t>a</w:t>
      </w:r>
      <w:r w:rsidRPr="00F22C91">
        <w:rPr>
          <w:rFonts w:asciiTheme="minorHAnsi" w:hAnsiTheme="minorHAnsi"/>
        </w:rPr>
        <w:t>u</w:t>
      </w:r>
      <w:r w:rsidRPr="00F22C91">
        <w:rPr>
          <w:rFonts w:asciiTheme="minorHAnsi" w:hAnsiTheme="minorHAnsi"/>
          <w:spacing w:val="5"/>
        </w:rPr>
        <w:t>t</w:t>
      </w:r>
      <w:r w:rsidRPr="00F22C91">
        <w:rPr>
          <w:rFonts w:asciiTheme="minorHAnsi" w:hAnsiTheme="minorHAnsi"/>
          <w:spacing w:val="-10"/>
        </w:rPr>
        <w:t>i</w:t>
      </w:r>
      <w:r w:rsidRPr="00F22C91">
        <w:rPr>
          <w:rFonts w:asciiTheme="minorHAnsi" w:hAnsiTheme="minorHAnsi"/>
          <w:spacing w:val="-3"/>
        </w:rPr>
        <w:t>s</w:t>
      </w:r>
      <w:r w:rsidRPr="00F22C91">
        <w:rPr>
          <w:rFonts w:asciiTheme="minorHAnsi" w:hAnsiTheme="minorHAnsi"/>
          <w:spacing w:val="5"/>
        </w:rPr>
        <w:t>t</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1"/>
        </w:rPr>
        <w:t>c</w:t>
      </w:r>
      <w:r w:rsidRPr="00F22C91">
        <w:rPr>
          <w:rFonts w:asciiTheme="minorHAnsi" w:hAnsiTheme="minorHAnsi"/>
          <w:spacing w:val="4"/>
        </w:rPr>
        <w:t>o</w:t>
      </w:r>
      <w:r w:rsidRPr="00F22C91">
        <w:rPr>
          <w:rFonts w:asciiTheme="minorHAnsi" w:hAnsiTheme="minorHAnsi"/>
        </w:rPr>
        <w:t>n</w:t>
      </w:r>
      <w:r w:rsidRPr="00F22C91">
        <w:rPr>
          <w:rFonts w:asciiTheme="minorHAnsi" w:hAnsiTheme="minorHAnsi"/>
          <w:spacing w:val="-3"/>
        </w:rPr>
        <w:t xml:space="preserve"> s</w:t>
      </w:r>
      <w:r w:rsidRPr="00F22C91">
        <w:rPr>
          <w:rFonts w:asciiTheme="minorHAnsi" w:hAnsiTheme="minorHAnsi"/>
        </w:rPr>
        <w:t>p</w:t>
      </w:r>
      <w:r w:rsidRPr="00F22C91">
        <w:rPr>
          <w:rFonts w:asciiTheme="minorHAnsi" w:hAnsiTheme="minorHAnsi"/>
          <w:spacing w:val="-1"/>
        </w:rPr>
        <w:t>azza</w:t>
      </w:r>
      <w:r w:rsidRPr="00F22C91">
        <w:rPr>
          <w:rFonts w:asciiTheme="minorHAnsi" w:hAnsiTheme="minorHAnsi"/>
          <w:spacing w:val="5"/>
        </w:rPr>
        <w:t>t</w:t>
      </w:r>
      <w:r w:rsidRPr="00F22C91">
        <w:rPr>
          <w:rFonts w:asciiTheme="minorHAnsi" w:hAnsiTheme="minorHAnsi"/>
          <w:spacing w:val="1"/>
        </w:rPr>
        <w:t>r</w:t>
      </w:r>
      <w:r w:rsidRPr="00F22C91">
        <w:rPr>
          <w:rFonts w:asciiTheme="minorHAnsi" w:hAnsiTheme="minorHAnsi"/>
          <w:spacing w:val="-10"/>
        </w:rPr>
        <w:t>i</w:t>
      </w:r>
      <w:r w:rsidRPr="00F22C91">
        <w:rPr>
          <w:rFonts w:asciiTheme="minorHAnsi" w:hAnsiTheme="minorHAnsi"/>
          <w:spacing w:val="-1"/>
        </w:rPr>
        <w:t>c</w:t>
      </w:r>
      <w:r w:rsidRPr="00F22C91">
        <w:rPr>
          <w:rFonts w:asciiTheme="minorHAnsi" w:hAnsiTheme="minorHAnsi"/>
          <w:spacing w:val="3"/>
        </w:rPr>
        <w:t>e</w:t>
      </w:r>
      <w:r w:rsidRPr="00F22C91">
        <w:rPr>
          <w:rFonts w:asciiTheme="minorHAnsi" w:hAnsiTheme="minorHAnsi"/>
        </w:rPr>
        <w:t>;</w:t>
      </w:r>
    </w:p>
    <w:p w14:paraId="6F692ECF" w14:textId="77777777" w:rsidR="00D91BE6" w:rsidRPr="00F22C91" w:rsidRDefault="00D91BE6" w:rsidP="00D91BE6">
      <w:pPr>
        <w:numPr>
          <w:ilvl w:val="3"/>
          <w:numId w:val="44"/>
        </w:numPr>
        <w:kinsoku w:val="0"/>
        <w:overflowPunct w:val="0"/>
        <w:adjustRightInd w:val="0"/>
        <w:spacing w:line="240" w:lineRule="exact"/>
        <w:rPr>
          <w:rFonts w:asciiTheme="minorHAnsi" w:hAnsiTheme="minorHAnsi"/>
        </w:rPr>
      </w:pPr>
      <w:r w:rsidRPr="00F22C91">
        <w:rPr>
          <w:rFonts w:asciiTheme="minorHAnsi" w:hAnsiTheme="minorHAnsi"/>
          <w:spacing w:val="-5"/>
        </w:rPr>
        <w:t>n</w:t>
      </w:r>
      <w:r w:rsidRPr="00F22C91">
        <w:rPr>
          <w:rFonts w:asciiTheme="minorHAnsi" w:hAnsiTheme="minorHAnsi"/>
        </w:rPr>
        <w:t>.</w:t>
      </w:r>
      <w:r w:rsidRPr="00F22C91">
        <w:rPr>
          <w:rFonts w:asciiTheme="minorHAnsi" w:hAnsiTheme="minorHAnsi"/>
          <w:spacing w:val="4"/>
        </w:rPr>
        <w:t xml:space="preserve"> </w:t>
      </w:r>
      <w:r w:rsidRPr="00F22C91">
        <w:rPr>
          <w:rFonts w:asciiTheme="minorHAnsi" w:hAnsiTheme="minorHAnsi"/>
        </w:rPr>
        <w:t>1</w:t>
      </w:r>
      <w:r w:rsidRPr="00F22C91">
        <w:rPr>
          <w:rFonts w:asciiTheme="minorHAnsi" w:hAnsiTheme="minorHAnsi"/>
          <w:spacing w:val="2"/>
        </w:rPr>
        <w:t xml:space="preserve"> </w:t>
      </w:r>
      <w:r w:rsidRPr="00F22C91">
        <w:rPr>
          <w:rFonts w:asciiTheme="minorHAnsi" w:hAnsiTheme="minorHAnsi"/>
          <w:spacing w:val="-3"/>
        </w:rPr>
        <w:t>s</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5"/>
        </w:rPr>
        <w:t>v</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rPr>
        <w:t>a</w:t>
      </w:r>
      <w:r w:rsidRPr="00F22C91">
        <w:rPr>
          <w:rFonts w:asciiTheme="minorHAnsi" w:hAnsiTheme="minorHAnsi"/>
          <w:spacing w:val="-4"/>
        </w:rPr>
        <w:t xml:space="preserve"> </w:t>
      </w:r>
      <w:r w:rsidRPr="00F22C91">
        <w:rPr>
          <w:rFonts w:asciiTheme="minorHAnsi" w:hAnsiTheme="minorHAnsi"/>
          <w:spacing w:val="5"/>
        </w:rPr>
        <w:t>t</w:t>
      </w:r>
      <w:r w:rsidRPr="00F22C91">
        <w:rPr>
          <w:rFonts w:asciiTheme="minorHAnsi" w:hAnsiTheme="minorHAnsi"/>
          <w:spacing w:val="-1"/>
        </w:rPr>
        <w:t>e</w:t>
      </w:r>
      <w:r w:rsidRPr="00F22C91">
        <w:rPr>
          <w:rFonts w:asciiTheme="minorHAnsi" w:hAnsiTheme="minorHAnsi"/>
          <w:spacing w:val="1"/>
        </w:rPr>
        <w:t>rr</w:t>
      </w:r>
      <w:r w:rsidRPr="00F22C91">
        <w:rPr>
          <w:rFonts w:asciiTheme="minorHAnsi" w:hAnsiTheme="minorHAnsi"/>
        </w:rPr>
        <w:t>a</w:t>
      </w:r>
      <w:r w:rsidRPr="00F22C91">
        <w:rPr>
          <w:rFonts w:asciiTheme="minorHAnsi" w:hAnsiTheme="minorHAnsi"/>
          <w:spacing w:val="-4"/>
        </w:rPr>
        <w:t xml:space="preserve"> </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rPr>
        <w:t>r</w:t>
      </w:r>
      <w:r w:rsidRPr="00F22C91">
        <w:rPr>
          <w:rFonts w:asciiTheme="minorHAnsi" w:hAnsiTheme="minorHAnsi"/>
          <w:spacing w:val="2"/>
        </w:rPr>
        <w:t xml:space="preserve"> </w:t>
      </w:r>
      <w:r w:rsidRPr="00F22C91">
        <w:rPr>
          <w:rFonts w:asciiTheme="minorHAnsi" w:hAnsiTheme="minorHAnsi"/>
          <w:spacing w:val="4"/>
        </w:rPr>
        <w:t>o</w:t>
      </w:r>
      <w:r w:rsidRPr="00F22C91">
        <w:rPr>
          <w:rFonts w:asciiTheme="minorHAnsi" w:hAnsiTheme="minorHAnsi"/>
        </w:rPr>
        <w:t>g</w:t>
      </w:r>
      <w:r w:rsidRPr="00F22C91">
        <w:rPr>
          <w:rFonts w:asciiTheme="minorHAnsi" w:hAnsiTheme="minorHAnsi"/>
          <w:spacing w:val="-5"/>
        </w:rPr>
        <w:t>n</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3"/>
        </w:rPr>
        <w:t>s</w:t>
      </w:r>
      <w:r w:rsidRPr="00F22C91">
        <w:rPr>
          <w:rFonts w:asciiTheme="minorHAnsi" w:hAnsiTheme="minorHAnsi"/>
          <w:spacing w:val="4"/>
        </w:rPr>
        <w:t>p</w:t>
      </w:r>
      <w:r w:rsidRPr="00F22C91">
        <w:rPr>
          <w:rFonts w:asciiTheme="minorHAnsi" w:hAnsiTheme="minorHAnsi"/>
          <w:spacing w:val="-1"/>
        </w:rPr>
        <w:t>azza</w:t>
      </w:r>
      <w:r w:rsidRPr="00F22C91">
        <w:rPr>
          <w:rFonts w:asciiTheme="minorHAnsi" w:hAnsiTheme="minorHAnsi"/>
          <w:spacing w:val="5"/>
        </w:rPr>
        <w:t>t</w:t>
      </w:r>
      <w:r w:rsidRPr="00F22C91">
        <w:rPr>
          <w:rFonts w:asciiTheme="minorHAnsi" w:hAnsiTheme="minorHAnsi"/>
          <w:spacing w:val="6"/>
        </w:rPr>
        <w:t>r</w:t>
      </w:r>
      <w:r w:rsidRPr="00F22C91">
        <w:rPr>
          <w:rFonts w:asciiTheme="minorHAnsi" w:hAnsiTheme="minorHAnsi"/>
          <w:spacing w:val="-10"/>
        </w:rPr>
        <w:t>i</w:t>
      </w:r>
      <w:r w:rsidRPr="00F22C91">
        <w:rPr>
          <w:rFonts w:asciiTheme="minorHAnsi" w:hAnsiTheme="minorHAnsi"/>
          <w:spacing w:val="-1"/>
        </w:rPr>
        <w:t>c</w:t>
      </w:r>
      <w:r w:rsidRPr="00F22C91">
        <w:rPr>
          <w:rFonts w:asciiTheme="minorHAnsi" w:hAnsiTheme="minorHAnsi"/>
          <w:spacing w:val="3"/>
        </w:rPr>
        <w:t>e</w:t>
      </w:r>
      <w:r w:rsidRPr="00F22C91">
        <w:rPr>
          <w:rFonts w:asciiTheme="minorHAnsi" w:hAnsiTheme="minorHAnsi"/>
        </w:rPr>
        <w:t>;</w:t>
      </w:r>
    </w:p>
    <w:p w14:paraId="3135B3E9" w14:textId="77777777" w:rsidR="00D91BE6" w:rsidRPr="00F22C91" w:rsidRDefault="00D91BE6" w:rsidP="00D91BE6">
      <w:pPr>
        <w:numPr>
          <w:ilvl w:val="3"/>
          <w:numId w:val="44"/>
        </w:numPr>
        <w:kinsoku w:val="0"/>
        <w:overflowPunct w:val="0"/>
        <w:adjustRightInd w:val="0"/>
        <w:spacing w:line="240" w:lineRule="exact"/>
        <w:ind w:right="164"/>
        <w:rPr>
          <w:rFonts w:asciiTheme="minorHAnsi" w:hAnsiTheme="minorHAnsi"/>
        </w:rPr>
      </w:pPr>
      <w:r w:rsidRPr="00F22C91">
        <w:rPr>
          <w:rFonts w:asciiTheme="minorHAnsi" w:hAnsiTheme="minorHAnsi"/>
          <w:spacing w:val="-5"/>
        </w:rPr>
        <w:t>n</w:t>
      </w:r>
      <w:r w:rsidRPr="00F22C91">
        <w:rPr>
          <w:rFonts w:asciiTheme="minorHAnsi" w:hAnsiTheme="minorHAnsi"/>
        </w:rPr>
        <w:t>.</w:t>
      </w:r>
      <w:r w:rsidRPr="00F22C91">
        <w:rPr>
          <w:rFonts w:asciiTheme="minorHAnsi" w:hAnsiTheme="minorHAnsi"/>
          <w:spacing w:val="37"/>
        </w:rPr>
        <w:t xml:space="preserve"> </w:t>
      </w:r>
      <w:r w:rsidRPr="00F22C91">
        <w:rPr>
          <w:rFonts w:asciiTheme="minorHAnsi" w:hAnsiTheme="minorHAnsi"/>
        </w:rPr>
        <w:t>4</w:t>
      </w:r>
      <w:r w:rsidRPr="00F22C91">
        <w:rPr>
          <w:rFonts w:asciiTheme="minorHAnsi" w:hAnsiTheme="minorHAnsi"/>
          <w:spacing w:val="30"/>
        </w:rPr>
        <w:t xml:space="preserve"> </w:t>
      </w:r>
      <w:r w:rsidRPr="00F22C91">
        <w:rPr>
          <w:rFonts w:asciiTheme="minorHAnsi" w:hAnsiTheme="minorHAnsi"/>
          <w:spacing w:val="4"/>
        </w:rPr>
        <w:t>o</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6"/>
        </w:rPr>
        <w:t>a</w:t>
      </w:r>
      <w:r w:rsidRPr="00F22C91">
        <w:rPr>
          <w:rFonts w:asciiTheme="minorHAnsi" w:hAnsiTheme="minorHAnsi"/>
        </w:rPr>
        <w:t>t</w:t>
      </w:r>
      <w:r w:rsidRPr="00F22C91">
        <w:rPr>
          <w:rFonts w:asciiTheme="minorHAnsi" w:hAnsiTheme="minorHAnsi"/>
          <w:spacing w:val="5"/>
        </w:rPr>
        <w:t>o</w:t>
      </w:r>
      <w:r w:rsidRPr="00F22C91">
        <w:rPr>
          <w:rFonts w:asciiTheme="minorHAnsi" w:hAnsiTheme="minorHAnsi"/>
          <w:spacing w:val="1"/>
        </w:rPr>
        <w:t>r</w:t>
      </w:r>
      <w:r w:rsidRPr="00F22C91">
        <w:rPr>
          <w:rFonts w:asciiTheme="minorHAnsi" w:hAnsiTheme="minorHAnsi"/>
        </w:rPr>
        <w:t>i</w:t>
      </w:r>
      <w:r w:rsidRPr="00F22C91">
        <w:rPr>
          <w:rFonts w:asciiTheme="minorHAnsi" w:hAnsiTheme="minorHAnsi"/>
          <w:spacing w:val="26"/>
        </w:rPr>
        <w:t xml:space="preserve"> </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rPr>
        <w:t>r</w:t>
      </w:r>
      <w:r w:rsidRPr="00F22C91">
        <w:rPr>
          <w:rFonts w:asciiTheme="minorHAnsi" w:hAnsiTheme="minorHAnsi"/>
          <w:spacing w:val="37"/>
        </w:rPr>
        <w:t xml:space="preserve"> </w:t>
      </w:r>
      <w:r w:rsidRPr="00F22C91">
        <w:rPr>
          <w:rFonts w:asciiTheme="minorHAnsi" w:hAnsiTheme="minorHAnsi"/>
          <w:spacing w:val="-10"/>
        </w:rPr>
        <w:t>l</w:t>
      </w:r>
      <w:r w:rsidRPr="00F22C91">
        <w:rPr>
          <w:rFonts w:asciiTheme="minorHAnsi" w:hAnsiTheme="minorHAnsi"/>
        </w:rPr>
        <w:t>o</w:t>
      </w:r>
      <w:r w:rsidRPr="00F22C91">
        <w:rPr>
          <w:rFonts w:asciiTheme="minorHAnsi" w:hAnsiTheme="minorHAnsi"/>
          <w:spacing w:val="40"/>
        </w:rPr>
        <w:t xml:space="preserve"> </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1"/>
        </w:rPr>
        <w:t>azz</w:t>
      </w:r>
      <w:r w:rsidRPr="00F22C91">
        <w:rPr>
          <w:rFonts w:asciiTheme="minorHAnsi" w:hAnsiTheme="minorHAnsi"/>
          <w:spacing w:val="3"/>
        </w:rPr>
        <w:t>a</w:t>
      </w:r>
      <w:r w:rsidRPr="00F22C91">
        <w:rPr>
          <w:rFonts w:asciiTheme="minorHAnsi" w:hAnsiTheme="minorHAnsi"/>
          <w:spacing w:val="-5"/>
        </w:rPr>
        <w:t>m</w:t>
      </w:r>
      <w:r w:rsidRPr="00F22C91">
        <w:rPr>
          <w:rFonts w:asciiTheme="minorHAnsi" w:hAnsiTheme="minorHAnsi"/>
          <w:spacing w:val="-1"/>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o</w:t>
      </w:r>
      <w:r w:rsidRPr="00F22C91">
        <w:rPr>
          <w:rFonts w:asciiTheme="minorHAnsi" w:hAnsiTheme="minorHAnsi"/>
          <w:spacing w:val="40"/>
        </w:rPr>
        <w:t xml:space="preserve"> </w:t>
      </w:r>
      <w:r w:rsidRPr="00F22C91">
        <w:rPr>
          <w:rFonts w:asciiTheme="minorHAnsi" w:hAnsiTheme="minorHAnsi"/>
          <w:spacing w:val="-10"/>
        </w:rPr>
        <w:t>m</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rPr>
        <w:t>u</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spacing w:val="-1"/>
        </w:rPr>
        <w:t>e</w:t>
      </w:r>
      <w:r w:rsidRPr="00F22C91">
        <w:rPr>
          <w:rFonts w:asciiTheme="minorHAnsi" w:hAnsiTheme="minorHAnsi"/>
        </w:rPr>
        <w:t>,</w:t>
      </w:r>
      <w:r w:rsidRPr="00F22C91">
        <w:rPr>
          <w:rFonts w:asciiTheme="minorHAnsi" w:hAnsiTheme="minorHAnsi"/>
          <w:spacing w:val="42"/>
        </w:rPr>
        <w:t xml:space="preserve"> </w:t>
      </w:r>
      <w:r w:rsidRPr="00F22C91">
        <w:rPr>
          <w:rFonts w:asciiTheme="minorHAnsi" w:hAnsiTheme="minorHAnsi"/>
          <w:spacing w:val="-5"/>
        </w:rPr>
        <w:t>i</w:t>
      </w:r>
      <w:r w:rsidRPr="00F22C91">
        <w:rPr>
          <w:rFonts w:asciiTheme="minorHAnsi" w:hAnsiTheme="minorHAnsi"/>
        </w:rPr>
        <w:t>l</w:t>
      </w:r>
      <w:r w:rsidRPr="00F22C91">
        <w:rPr>
          <w:rFonts w:asciiTheme="minorHAnsi" w:hAnsiTheme="minorHAnsi"/>
          <w:spacing w:val="26"/>
        </w:rPr>
        <w:t xml:space="preserve"> </w:t>
      </w:r>
      <w:r w:rsidRPr="00F22C91">
        <w:rPr>
          <w:rFonts w:asciiTheme="minorHAnsi" w:hAnsiTheme="minorHAnsi"/>
        </w:rPr>
        <w:t>q</w:t>
      </w:r>
      <w:r w:rsidRPr="00F22C91">
        <w:rPr>
          <w:rFonts w:asciiTheme="minorHAnsi" w:hAnsiTheme="minorHAnsi"/>
          <w:spacing w:val="4"/>
        </w:rPr>
        <w:t>u</w:t>
      </w:r>
      <w:r w:rsidRPr="00F22C91">
        <w:rPr>
          <w:rFonts w:asciiTheme="minorHAnsi" w:hAnsiTheme="minorHAnsi"/>
          <w:spacing w:val="3"/>
        </w:rPr>
        <w:t>a</w:t>
      </w:r>
      <w:r w:rsidRPr="00F22C91">
        <w:rPr>
          <w:rFonts w:asciiTheme="minorHAnsi" w:hAnsiTheme="minorHAnsi"/>
          <w:spacing w:val="-10"/>
        </w:rPr>
        <w:t>l</w:t>
      </w:r>
      <w:r w:rsidRPr="00F22C91">
        <w:rPr>
          <w:rFonts w:asciiTheme="minorHAnsi" w:hAnsiTheme="minorHAnsi"/>
        </w:rPr>
        <w:t>e</w:t>
      </w:r>
      <w:r w:rsidRPr="00F22C91">
        <w:rPr>
          <w:rFonts w:asciiTheme="minorHAnsi" w:hAnsiTheme="minorHAnsi"/>
          <w:spacing w:val="34"/>
        </w:rPr>
        <w:t xml:space="preserve"> </w:t>
      </w:r>
      <w:r w:rsidRPr="00F22C91">
        <w:rPr>
          <w:rFonts w:asciiTheme="minorHAnsi" w:hAnsiTheme="minorHAnsi"/>
        </w:rPr>
        <w:t>d</w:t>
      </w:r>
      <w:r w:rsidRPr="00F22C91">
        <w:rPr>
          <w:rFonts w:asciiTheme="minorHAnsi" w:hAnsiTheme="minorHAnsi"/>
          <w:spacing w:val="4"/>
        </w:rPr>
        <w:t>o</w:t>
      </w:r>
      <w:r w:rsidRPr="00F22C91">
        <w:rPr>
          <w:rFonts w:asciiTheme="minorHAnsi" w:hAnsiTheme="minorHAnsi"/>
          <w:spacing w:val="-5"/>
        </w:rPr>
        <w:t>v</w:t>
      </w:r>
      <w:r w:rsidRPr="00F22C91">
        <w:rPr>
          <w:rFonts w:asciiTheme="minorHAnsi" w:hAnsiTheme="minorHAnsi"/>
          <w:spacing w:val="1"/>
        </w:rPr>
        <w:t>r</w:t>
      </w:r>
      <w:r w:rsidRPr="00F22C91">
        <w:rPr>
          <w:rFonts w:asciiTheme="minorHAnsi" w:hAnsiTheme="minorHAnsi"/>
        </w:rPr>
        <w:t>à</w:t>
      </w:r>
      <w:r w:rsidRPr="00F22C91">
        <w:rPr>
          <w:rFonts w:asciiTheme="minorHAnsi" w:hAnsiTheme="minorHAnsi"/>
          <w:spacing w:val="34"/>
        </w:rPr>
        <w:t xml:space="preserve"> </w:t>
      </w:r>
      <w:r w:rsidRPr="00F22C91">
        <w:rPr>
          <w:rFonts w:asciiTheme="minorHAnsi" w:hAnsiTheme="minorHAnsi"/>
          <w:spacing w:val="-1"/>
        </w:rPr>
        <w:t>e</w:t>
      </w:r>
      <w:r w:rsidRPr="00F22C91">
        <w:rPr>
          <w:rFonts w:asciiTheme="minorHAnsi" w:hAnsiTheme="minorHAnsi"/>
          <w:spacing w:val="-3"/>
        </w:rPr>
        <w:t>ss</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rPr>
        <w:t>e</w:t>
      </w:r>
      <w:r w:rsidRPr="00F22C91">
        <w:rPr>
          <w:rFonts w:asciiTheme="minorHAnsi" w:hAnsiTheme="minorHAnsi"/>
          <w:spacing w:val="34"/>
        </w:rPr>
        <w:t xml:space="preserve"> </w:t>
      </w:r>
      <w:r w:rsidRPr="00F22C91">
        <w:rPr>
          <w:rFonts w:asciiTheme="minorHAnsi" w:hAnsiTheme="minorHAnsi"/>
          <w:spacing w:val="-1"/>
        </w:rPr>
        <w:t>a</w:t>
      </w:r>
      <w:r w:rsidRPr="00F22C91">
        <w:rPr>
          <w:rFonts w:asciiTheme="minorHAnsi" w:hAnsiTheme="minorHAnsi"/>
        </w:rPr>
        <w:t>t</w:t>
      </w:r>
      <w:r w:rsidRPr="00F22C91">
        <w:rPr>
          <w:rFonts w:asciiTheme="minorHAnsi" w:hAnsiTheme="minorHAnsi"/>
          <w:spacing w:val="5"/>
        </w:rPr>
        <w:t>t</w:t>
      </w:r>
      <w:r w:rsidRPr="00F22C91">
        <w:rPr>
          <w:rFonts w:asciiTheme="minorHAnsi" w:hAnsiTheme="minorHAnsi"/>
          <w:spacing w:val="1"/>
        </w:rPr>
        <w:t>r</w:t>
      </w:r>
      <w:r w:rsidRPr="00F22C91">
        <w:rPr>
          <w:rFonts w:asciiTheme="minorHAnsi" w:hAnsiTheme="minorHAnsi"/>
          <w:spacing w:val="-1"/>
        </w:rPr>
        <w:t>ezz</w:t>
      </w:r>
      <w:r w:rsidRPr="00F22C91">
        <w:rPr>
          <w:rFonts w:asciiTheme="minorHAnsi" w:hAnsiTheme="minorHAnsi"/>
          <w:spacing w:val="-6"/>
        </w:rPr>
        <w:t>a</w:t>
      </w:r>
      <w:r w:rsidRPr="00F22C91">
        <w:rPr>
          <w:rFonts w:asciiTheme="minorHAnsi" w:hAnsiTheme="minorHAnsi"/>
        </w:rPr>
        <w:t xml:space="preserve">to </w:t>
      </w:r>
      <w:r w:rsidRPr="00F22C91">
        <w:rPr>
          <w:rFonts w:asciiTheme="minorHAnsi" w:hAnsiTheme="minorHAnsi"/>
          <w:spacing w:val="-1"/>
        </w:rPr>
        <w:t>c</w:t>
      </w:r>
      <w:r w:rsidRPr="00F22C91">
        <w:rPr>
          <w:rFonts w:asciiTheme="minorHAnsi" w:hAnsiTheme="minorHAnsi"/>
          <w:spacing w:val="4"/>
        </w:rPr>
        <w:t>o</w:t>
      </w:r>
      <w:r w:rsidRPr="00F22C91">
        <w:rPr>
          <w:rFonts w:asciiTheme="minorHAnsi" w:hAnsiTheme="minorHAnsi"/>
        </w:rPr>
        <w:t>n</w:t>
      </w:r>
      <w:r w:rsidRPr="00F22C91">
        <w:rPr>
          <w:rFonts w:asciiTheme="minorHAnsi" w:hAnsiTheme="minorHAnsi"/>
          <w:spacing w:val="-3"/>
        </w:rPr>
        <w:t xml:space="preserve"> </w:t>
      </w:r>
      <w:r w:rsidRPr="00F22C91">
        <w:rPr>
          <w:rFonts w:asciiTheme="minorHAnsi" w:hAnsiTheme="minorHAnsi"/>
          <w:spacing w:val="-1"/>
        </w:rPr>
        <w:t>a</w:t>
      </w:r>
      <w:r w:rsidRPr="00F22C91">
        <w:rPr>
          <w:rFonts w:asciiTheme="minorHAnsi" w:hAnsiTheme="minorHAnsi"/>
        </w:rPr>
        <w:t>pp</w:t>
      </w:r>
      <w:r w:rsidRPr="00F22C91">
        <w:rPr>
          <w:rFonts w:asciiTheme="minorHAnsi" w:hAnsiTheme="minorHAnsi"/>
          <w:spacing w:val="4"/>
        </w:rPr>
        <w:t>o</w:t>
      </w:r>
      <w:r w:rsidRPr="00F22C91">
        <w:rPr>
          <w:rFonts w:asciiTheme="minorHAnsi" w:hAnsiTheme="minorHAnsi"/>
          <w:spacing w:val="-3"/>
        </w:rPr>
        <w:t>s</w:t>
      </w:r>
      <w:r w:rsidRPr="00F22C91">
        <w:rPr>
          <w:rFonts w:asciiTheme="minorHAnsi" w:hAnsiTheme="minorHAnsi"/>
          <w:spacing w:val="-10"/>
        </w:rPr>
        <w:t>i</w:t>
      </w:r>
      <w:r w:rsidRPr="00F22C91">
        <w:rPr>
          <w:rFonts w:asciiTheme="minorHAnsi" w:hAnsiTheme="minorHAnsi"/>
          <w:spacing w:val="5"/>
        </w:rPr>
        <w:t>t</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spacing w:val="-10"/>
        </w:rPr>
        <w:t>m</w:t>
      </w:r>
      <w:r w:rsidRPr="00F22C91">
        <w:rPr>
          <w:rFonts w:asciiTheme="minorHAnsi" w:hAnsiTheme="minorHAnsi"/>
          <w:spacing w:val="-1"/>
        </w:rPr>
        <w:t>ezz</w:t>
      </w:r>
      <w:r w:rsidRPr="00F22C91">
        <w:rPr>
          <w:rFonts w:asciiTheme="minorHAnsi" w:hAnsiTheme="minorHAnsi"/>
        </w:rPr>
        <w:t>o;</w:t>
      </w:r>
    </w:p>
    <w:p w14:paraId="7443BD18" w14:textId="77777777" w:rsidR="00D91BE6" w:rsidRPr="00F22C91" w:rsidRDefault="00D91BE6" w:rsidP="00D91BE6">
      <w:pPr>
        <w:numPr>
          <w:ilvl w:val="3"/>
          <w:numId w:val="44"/>
        </w:numPr>
        <w:kinsoku w:val="0"/>
        <w:overflowPunct w:val="0"/>
        <w:adjustRightInd w:val="0"/>
        <w:spacing w:line="240" w:lineRule="exact"/>
        <w:ind w:right="152"/>
        <w:rPr>
          <w:rFonts w:asciiTheme="minorHAnsi" w:hAnsiTheme="minorHAnsi"/>
        </w:rPr>
      </w:pPr>
      <w:r w:rsidRPr="00F22C91">
        <w:rPr>
          <w:rFonts w:asciiTheme="minorHAnsi" w:hAnsiTheme="minorHAnsi"/>
          <w:spacing w:val="-5"/>
        </w:rPr>
        <w:t>n</w:t>
      </w:r>
      <w:r w:rsidRPr="00F22C91">
        <w:rPr>
          <w:rFonts w:asciiTheme="minorHAnsi" w:hAnsiTheme="minorHAnsi"/>
        </w:rPr>
        <w:t>.</w:t>
      </w:r>
      <w:r w:rsidRPr="00F22C91">
        <w:rPr>
          <w:rFonts w:asciiTheme="minorHAnsi" w:hAnsiTheme="minorHAnsi"/>
          <w:spacing w:val="9"/>
        </w:rPr>
        <w:t xml:space="preserve"> </w:t>
      </w:r>
      <w:r w:rsidRPr="00F22C91">
        <w:rPr>
          <w:rFonts w:asciiTheme="minorHAnsi" w:hAnsiTheme="minorHAnsi"/>
        </w:rPr>
        <w:t>2</w:t>
      </w:r>
      <w:r w:rsidRPr="00F22C91">
        <w:rPr>
          <w:rFonts w:asciiTheme="minorHAnsi" w:hAnsiTheme="minorHAnsi"/>
          <w:spacing w:val="6"/>
        </w:rPr>
        <w:t xml:space="preserve"> </w:t>
      </w:r>
      <w:r w:rsidRPr="00F22C91">
        <w:rPr>
          <w:rFonts w:asciiTheme="minorHAnsi" w:hAnsiTheme="minorHAnsi"/>
        </w:rPr>
        <w:t>Costipatore</w:t>
      </w:r>
      <w:r w:rsidRPr="00F22C91">
        <w:rPr>
          <w:rFonts w:asciiTheme="minorHAnsi" w:hAnsiTheme="minorHAnsi"/>
          <w:spacing w:val="6"/>
        </w:rPr>
        <w:t xml:space="preserve"> </w:t>
      </w:r>
      <w:r w:rsidRPr="00F22C91">
        <w:rPr>
          <w:rFonts w:asciiTheme="minorHAnsi" w:hAnsiTheme="minorHAnsi"/>
          <w:spacing w:val="4"/>
        </w:rPr>
        <w:t>d</w:t>
      </w:r>
      <w:r w:rsidRPr="00F22C91">
        <w:rPr>
          <w:rFonts w:asciiTheme="minorHAnsi" w:hAnsiTheme="minorHAnsi"/>
        </w:rPr>
        <w:t>i</w:t>
      </w:r>
      <w:r w:rsidRPr="00F22C91">
        <w:rPr>
          <w:rFonts w:asciiTheme="minorHAnsi" w:hAnsiTheme="minorHAnsi"/>
          <w:spacing w:val="-3"/>
        </w:rPr>
        <w:t xml:space="preserve"> s</w:t>
      </w:r>
      <w:r w:rsidRPr="00F22C91">
        <w:rPr>
          <w:rFonts w:asciiTheme="minorHAnsi" w:hAnsiTheme="minorHAnsi"/>
        </w:rPr>
        <w:t>upp</w:t>
      </w:r>
      <w:r w:rsidRPr="00F22C91">
        <w:rPr>
          <w:rFonts w:asciiTheme="minorHAnsi" w:hAnsiTheme="minorHAnsi"/>
          <w:spacing w:val="4"/>
        </w:rPr>
        <w:t>o</w:t>
      </w:r>
      <w:r w:rsidRPr="00F22C91">
        <w:rPr>
          <w:rFonts w:asciiTheme="minorHAnsi" w:hAnsiTheme="minorHAnsi"/>
          <w:spacing w:val="1"/>
        </w:rPr>
        <w:t>r</w:t>
      </w:r>
      <w:r w:rsidRPr="00F22C91">
        <w:rPr>
          <w:rFonts w:asciiTheme="minorHAnsi" w:hAnsiTheme="minorHAnsi"/>
        </w:rPr>
        <w:t>to</w:t>
      </w:r>
      <w:r w:rsidRPr="00F22C91">
        <w:rPr>
          <w:rFonts w:asciiTheme="minorHAnsi" w:hAnsiTheme="minorHAnsi"/>
          <w:spacing w:val="7"/>
        </w:rPr>
        <w:t xml:space="preserve"> </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rPr>
        <w:t>r</w:t>
      </w:r>
      <w:r w:rsidRPr="00F22C91">
        <w:rPr>
          <w:rFonts w:asciiTheme="minorHAnsi" w:hAnsiTheme="minorHAnsi"/>
          <w:spacing w:val="3"/>
        </w:rPr>
        <w:t xml:space="preserve"> </w:t>
      </w:r>
      <w:r w:rsidRPr="00F22C91">
        <w:rPr>
          <w:rFonts w:asciiTheme="minorHAnsi" w:hAnsiTheme="minorHAnsi"/>
          <w:spacing w:val="-10"/>
        </w:rPr>
        <w:t>l</w:t>
      </w:r>
      <w:r w:rsidRPr="00F22C91">
        <w:rPr>
          <w:rFonts w:asciiTheme="minorHAnsi" w:hAnsiTheme="minorHAnsi"/>
        </w:rPr>
        <w:t>a</w:t>
      </w:r>
      <w:r w:rsidRPr="00F22C91">
        <w:rPr>
          <w:rFonts w:asciiTheme="minorHAnsi" w:hAnsiTheme="minorHAnsi"/>
          <w:spacing w:val="6"/>
        </w:rPr>
        <w:t xml:space="preserve"> </w:t>
      </w:r>
      <w:r w:rsidRPr="00F22C91">
        <w:rPr>
          <w:rFonts w:asciiTheme="minorHAnsi" w:hAnsiTheme="minorHAnsi"/>
          <w:spacing w:val="1"/>
        </w:rPr>
        <w:t>r</w:t>
      </w:r>
      <w:r w:rsidRPr="00F22C91">
        <w:rPr>
          <w:rFonts w:asciiTheme="minorHAnsi" w:hAnsiTheme="minorHAnsi"/>
          <w:spacing w:val="-1"/>
        </w:rPr>
        <w:t>acc</w:t>
      </w:r>
      <w:r w:rsidRPr="00F22C91">
        <w:rPr>
          <w:rFonts w:asciiTheme="minorHAnsi" w:hAnsiTheme="minorHAnsi"/>
          <w:spacing w:val="9"/>
        </w:rPr>
        <w:t>o</w:t>
      </w:r>
      <w:r w:rsidRPr="00F22C91">
        <w:rPr>
          <w:rFonts w:asciiTheme="minorHAnsi" w:hAnsiTheme="minorHAnsi"/>
          <w:spacing w:val="-10"/>
        </w:rPr>
        <w:t>l</w:t>
      </w:r>
      <w:r w:rsidRPr="00F22C91">
        <w:rPr>
          <w:rFonts w:asciiTheme="minorHAnsi" w:hAnsiTheme="minorHAnsi"/>
          <w:spacing w:val="5"/>
        </w:rPr>
        <w:t>t</w:t>
      </w:r>
      <w:r w:rsidRPr="00F22C91">
        <w:rPr>
          <w:rFonts w:asciiTheme="minorHAnsi" w:hAnsiTheme="minorHAnsi"/>
        </w:rPr>
        <w:t>a</w:t>
      </w:r>
      <w:r w:rsidRPr="00F22C91">
        <w:rPr>
          <w:rFonts w:asciiTheme="minorHAnsi" w:hAnsiTheme="minorHAnsi"/>
          <w:spacing w:val="6"/>
        </w:rPr>
        <w:t xml:space="preserve"> </w:t>
      </w:r>
      <w:r w:rsidRPr="00F22C91">
        <w:rPr>
          <w:rFonts w:asciiTheme="minorHAnsi" w:hAnsiTheme="minorHAnsi"/>
        </w:rPr>
        <w:t>d</w:t>
      </w:r>
      <w:r w:rsidRPr="00F22C91">
        <w:rPr>
          <w:rFonts w:asciiTheme="minorHAnsi" w:hAnsiTheme="minorHAnsi"/>
          <w:spacing w:val="-1"/>
        </w:rPr>
        <w:t>e</w:t>
      </w:r>
      <w:r w:rsidRPr="00F22C91">
        <w:rPr>
          <w:rFonts w:asciiTheme="minorHAnsi" w:hAnsiTheme="minorHAnsi"/>
        </w:rPr>
        <w:t>i</w:t>
      </w:r>
      <w:r w:rsidRPr="00F22C91">
        <w:rPr>
          <w:rFonts w:asciiTheme="minorHAnsi" w:hAnsiTheme="minorHAnsi"/>
          <w:spacing w:val="-3"/>
        </w:rPr>
        <w:t xml:space="preserve"> </w:t>
      </w:r>
      <w:r w:rsidRPr="00F22C91">
        <w:rPr>
          <w:rFonts w:asciiTheme="minorHAnsi" w:hAnsiTheme="minorHAnsi"/>
          <w:spacing w:val="6"/>
        </w:rPr>
        <w:t>r</w:t>
      </w:r>
      <w:r w:rsidRPr="00F22C91">
        <w:rPr>
          <w:rFonts w:asciiTheme="minorHAnsi" w:hAnsiTheme="minorHAnsi"/>
          <w:spacing w:val="-5"/>
        </w:rPr>
        <w:t>i</w:t>
      </w:r>
      <w:r w:rsidRPr="00F22C91">
        <w:rPr>
          <w:rFonts w:asciiTheme="minorHAnsi" w:hAnsiTheme="minorHAnsi"/>
          <w:spacing w:val="1"/>
        </w:rPr>
        <w:t>f</w:t>
      </w:r>
      <w:r w:rsidRPr="00F22C91">
        <w:rPr>
          <w:rFonts w:asciiTheme="minorHAnsi" w:hAnsiTheme="minorHAnsi"/>
          <w:spacing w:val="-5"/>
        </w:rPr>
        <w:t>i</w:t>
      </w:r>
      <w:r w:rsidRPr="00F22C91">
        <w:rPr>
          <w:rFonts w:asciiTheme="minorHAnsi" w:hAnsiTheme="minorHAnsi"/>
        </w:rPr>
        <w:t>u</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3"/>
        </w:rPr>
        <w:t xml:space="preserve"> </w:t>
      </w:r>
      <w:r w:rsidRPr="00F22C91">
        <w:rPr>
          <w:rFonts w:asciiTheme="minorHAnsi" w:hAnsiTheme="minorHAnsi"/>
        </w:rPr>
        <w:t>p</w:t>
      </w:r>
      <w:r w:rsidRPr="00F22C91">
        <w:rPr>
          <w:rFonts w:asciiTheme="minorHAnsi" w:hAnsiTheme="minorHAnsi"/>
          <w:spacing w:val="1"/>
        </w:rPr>
        <w:t>r</w:t>
      </w:r>
      <w:r w:rsidRPr="00F22C91">
        <w:rPr>
          <w:rFonts w:asciiTheme="minorHAnsi" w:hAnsiTheme="minorHAnsi"/>
          <w:spacing w:val="4"/>
        </w:rPr>
        <w:t>o</w:t>
      </w:r>
      <w:r w:rsidRPr="00F22C91">
        <w:rPr>
          <w:rFonts w:asciiTheme="minorHAnsi" w:hAnsiTheme="minorHAnsi"/>
          <w:spacing w:val="-5"/>
        </w:rPr>
        <w:t>d</w:t>
      </w:r>
      <w:r w:rsidRPr="00F22C91">
        <w:rPr>
          <w:rFonts w:asciiTheme="minorHAnsi" w:hAnsiTheme="minorHAnsi"/>
        </w:rPr>
        <w:t>ot</w:t>
      </w:r>
      <w:r w:rsidRPr="00F22C91">
        <w:rPr>
          <w:rFonts w:asciiTheme="minorHAnsi" w:hAnsiTheme="minorHAnsi"/>
          <w:spacing w:val="5"/>
        </w:rPr>
        <w:t>t</w:t>
      </w:r>
      <w:r w:rsidRPr="00F22C91">
        <w:rPr>
          <w:rFonts w:asciiTheme="minorHAnsi" w:hAnsiTheme="minorHAnsi"/>
        </w:rPr>
        <w:t>i</w:t>
      </w:r>
      <w:r w:rsidRPr="00F22C91">
        <w:rPr>
          <w:rFonts w:asciiTheme="minorHAnsi" w:hAnsiTheme="minorHAnsi"/>
          <w:spacing w:val="-3"/>
        </w:rPr>
        <w:t xml:space="preserve"> </w:t>
      </w:r>
      <w:r w:rsidRPr="00F22C91">
        <w:rPr>
          <w:rFonts w:asciiTheme="minorHAnsi" w:hAnsiTheme="minorHAnsi"/>
        </w:rPr>
        <w:t>d</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spacing w:val="-10"/>
        </w:rPr>
        <w:t>l</w:t>
      </w:r>
      <w:r w:rsidRPr="00F22C91">
        <w:rPr>
          <w:rFonts w:asciiTheme="minorHAnsi" w:hAnsiTheme="minorHAnsi"/>
        </w:rPr>
        <w:t>o</w:t>
      </w:r>
      <w:r w:rsidRPr="00F22C91">
        <w:rPr>
          <w:rFonts w:asciiTheme="minorHAnsi" w:hAnsiTheme="minorHAnsi"/>
          <w:spacing w:val="11"/>
        </w:rPr>
        <w:t xml:space="preserve"> </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1"/>
        </w:rPr>
        <w:t>azz</w:t>
      </w:r>
      <w:r w:rsidRPr="00F22C91">
        <w:rPr>
          <w:rFonts w:asciiTheme="minorHAnsi" w:hAnsiTheme="minorHAnsi"/>
          <w:spacing w:val="3"/>
        </w:rPr>
        <w:t>a</w:t>
      </w:r>
      <w:r w:rsidRPr="00F22C91">
        <w:rPr>
          <w:rFonts w:asciiTheme="minorHAnsi" w:hAnsiTheme="minorHAnsi"/>
          <w:spacing w:val="-5"/>
        </w:rPr>
        <w:t>m</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 xml:space="preserve">o </w:t>
      </w:r>
      <w:r w:rsidRPr="00F22C91">
        <w:rPr>
          <w:rFonts w:asciiTheme="minorHAnsi" w:hAnsiTheme="minorHAnsi"/>
          <w:spacing w:val="-5"/>
        </w:rPr>
        <w:t>m</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rPr>
        <w:t>u</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spacing w:val="-1"/>
        </w:rPr>
        <w:t>e</w:t>
      </w:r>
      <w:r w:rsidRPr="00F22C91">
        <w:rPr>
          <w:rFonts w:asciiTheme="minorHAnsi" w:hAnsiTheme="minorHAnsi"/>
        </w:rPr>
        <w:t>.</w:t>
      </w:r>
    </w:p>
    <w:p w14:paraId="65BA3E8C" w14:textId="77777777" w:rsidR="00D91BE6" w:rsidRPr="00304D4B" w:rsidRDefault="00D91BE6" w:rsidP="00D91BE6">
      <w:pPr>
        <w:kinsoku w:val="0"/>
        <w:overflowPunct w:val="0"/>
        <w:spacing w:line="100" w:lineRule="exact"/>
        <w:rPr>
          <w:rFonts w:asciiTheme="minorHAnsi" w:hAnsiTheme="minorHAnsi"/>
          <w:sz w:val="10"/>
          <w:szCs w:val="10"/>
        </w:rPr>
      </w:pPr>
    </w:p>
    <w:p w14:paraId="34FE7260" w14:textId="77777777" w:rsidR="00D91BE6" w:rsidRPr="00304D4B" w:rsidRDefault="00D91BE6" w:rsidP="00D91BE6">
      <w:pPr>
        <w:kinsoku w:val="0"/>
        <w:overflowPunct w:val="0"/>
        <w:spacing w:line="200" w:lineRule="exact"/>
        <w:rPr>
          <w:rFonts w:asciiTheme="minorHAnsi" w:hAnsiTheme="minorHAnsi"/>
          <w:sz w:val="20"/>
          <w:szCs w:val="20"/>
        </w:rPr>
      </w:pPr>
    </w:p>
    <w:p w14:paraId="2076ADD6" w14:textId="77777777" w:rsidR="00D91BE6" w:rsidRPr="00304D4B" w:rsidRDefault="00D91BE6" w:rsidP="00D91BE6">
      <w:pPr>
        <w:kinsoku w:val="0"/>
        <w:overflowPunct w:val="0"/>
        <w:ind w:left="142"/>
        <w:rPr>
          <w:rFonts w:asciiTheme="minorHAnsi" w:hAnsiTheme="minorHAnsi"/>
        </w:rPr>
      </w:pPr>
      <w:r w:rsidRPr="00304D4B">
        <w:rPr>
          <w:rFonts w:asciiTheme="minorHAnsi" w:hAnsiTheme="minorHAnsi"/>
          <w:b/>
          <w:bCs/>
          <w:i/>
          <w:iCs/>
        </w:rPr>
        <w:t>3.9.4</w:t>
      </w:r>
      <w:r w:rsidRPr="00304D4B">
        <w:rPr>
          <w:rFonts w:asciiTheme="minorHAnsi" w:hAnsiTheme="minorHAnsi"/>
          <w:b/>
          <w:bCs/>
          <w:i/>
          <w:iCs/>
          <w:spacing w:val="2"/>
        </w:rPr>
        <w:t xml:space="preserve"> </w:t>
      </w:r>
      <w:r w:rsidRPr="00304D4B">
        <w:rPr>
          <w:rFonts w:asciiTheme="minorHAnsi" w:hAnsiTheme="minorHAnsi"/>
          <w:b/>
          <w:bCs/>
          <w:i/>
          <w:iCs/>
          <w:spacing w:val="-11"/>
        </w:rPr>
        <w:t>T</w:t>
      </w:r>
      <w:r w:rsidRPr="00304D4B">
        <w:rPr>
          <w:rFonts w:asciiTheme="minorHAnsi" w:hAnsiTheme="minorHAnsi"/>
          <w:b/>
          <w:bCs/>
          <w:i/>
          <w:iCs/>
        </w:rPr>
        <w:t>ipo</w:t>
      </w:r>
      <w:r w:rsidRPr="00304D4B">
        <w:rPr>
          <w:rFonts w:asciiTheme="minorHAnsi" w:hAnsiTheme="minorHAnsi"/>
          <w:b/>
          <w:bCs/>
          <w:i/>
          <w:iCs/>
          <w:spacing w:val="2"/>
        </w:rPr>
        <w:t xml:space="preserve"> </w:t>
      </w:r>
      <w:r w:rsidRPr="00304D4B">
        <w:rPr>
          <w:rFonts w:asciiTheme="minorHAnsi" w:hAnsiTheme="minorHAnsi"/>
          <w:b/>
          <w:bCs/>
          <w:i/>
          <w:iCs/>
        </w:rPr>
        <w:t>di</w:t>
      </w:r>
      <w:r w:rsidRPr="00304D4B">
        <w:rPr>
          <w:rFonts w:asciiTheme="minorHAnsi" w:hAnsiTheme="minorHAnsi"/>
          <w:b/>
          <w:bCs/>
          <w:i/>
          <w:iCs/>
          <w:spacing w:val="3"/>
        </w:rPr>
        <w:t xml:space="preserve"> </w:t>
      </w:r>
      <w:r w:rsidRPr="00304D4B">
        <w:rPr>
          <w:rFonts w:asciiTheme="minorHAnsi" w:hAnsiTheme="minorHAnsi"/>
          <w:b/>
          <w:bCs/>
          <w:i/>
          <w:iCs/>
        </w:rPr>
        <w:t>a</w:t>
      </w:r>
      <w:r w:rsidRPr="00304D4B">
        <w:rPr>
          <w:rFonts w:asciiTheme="minorHAnsi" w:hAnsiTheme="minorHAnsi"/>
          <w:b/>
          <w:bCs/>
          <w:i/>
          <w:iCs/>
          <w:spacing w:val="1"/>
        </w:rPr>
        <w:t>u</w:t>
      </w:r>
      <w:r w:rsidRPr="00304D4B">
        <w:rPr>
          <w:rFonts w:asciiTheme="minorHAnsi" w:hAnsiTheme="minorHAnsi"/>
          <w:b/>
          <w:bCs/>
          <w:i/>
          <w:iCs/>
        </w:rPr>
        <w:t>to</w:t>
      </w:r>
      <w:r w:rsidRPr="00304D4B">
        <w:rPr>
          <w:rFonts w:asciiTheme="minorHAnsi" w:hAnsiTheme="minorHAnsi"/>
          <w:b/>
          <w:bCs/>
          <w:i/>
          <w:iCs/>
          <w:spacing w:val="-4"/>
        </w:rPr>
        <w:t>m</w:t>
      </w:r>
      <w:r w:rsidRPr="00304D4B">
        <w:rPr>
          <w:rFonts w:asciiTheme="minorHAnsi" w:hAnsiTheme="minorHAnsi"/>
          <w:b/>
          <w:bCs/>
          <w:i/>
          <w:iCs/>
          <w:spacing w:val="-2"/>
        </w:rPr>
        <w:t>e</w:t>
      </w:r>
      <w:r w:rsidRPr="00304D4B">
        <w:rPr>
          <w:rFonts w:asciiTheme="minorHAnsi" w:hAnsiTheme="minorHAnsi"/>
          <w:b/>
          <w:bCs/>
          <w:i/>
          <w:iCs/>
        </w:rPr>
        <w:t>zzi</w:t>
      </w:r>
    </w:p>
    <w:p w14:paraId="03F79FDF" w14:textId="77777777" w:rsidR="00D91BE6" w:rsidRPr="00304D4B" w:rsidRDefault="00D91BE6" w:rsidP="00D91BE6">
      <w:pPr>
        <w:kinsoku w:val="0"/>
        <w:overflowPunct w:val="0"/>
        <w:spacing w:before="10"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3961"/>
        <w:gridCol w:w="5691"/>
      </w:tblGrid>
      <w:tr w:rsidR="00D91BE6" w:rsidRPr="00304D4B" w14:paraId="2E55F728" w14:textId="77777777" w:rsidTr="00AA58A5">
        <w:trPr>
          <w:trHeight w:hRule="exact" w:val="384"/>
        </w:trPr>
        <w:tc>
          <w:tcPr>
            <w:tcW w:w="3961" w:type="dxa"/>
            <w:tcBorders>
              <w:top w:val="single" w:sz="4" w:space="0" w:color="000000"/>
              <w:left w:val="single" w:sz="4" w:space="0" w:color="000000"/>
              <w:bottom w:val="single" w:sz="4" w:space="0" w:color="000000"/>
              <w:right w:val="single" w:sz="4" w:space="0" w:color="000000"/>
            </w:tcBorders>
          </w:tcPr>
          <w:p w14:paraId="4DBCD92B" w14:textId="77777777" w:rsidR="00D91BE6" w:rsidRPr="00F22C91" w:rsidRDefault="00D91BE6" w:rsidP="00AA58A5">
            <w:pPr>
              <w:pStyle w:val="TableParagraph"/>
              <w:kinsoku w:val="0"/>
              <w:overflowPunct w:val="0"/>
              <w:spacing w:line="236" w:lineRule="exact"/>
              <w:ind w:left="61"/>
              <w:rPr>
                <w:rFonts w:asciiTheme="minorHAnsi" w:hAnsiTheme="minorHAnsi"/>
              </w:rPr>
            </w:pPr>
            <w:r w:rsidRPr="00F22C91">
              <w:rPr>
                <w:rFonts w:asciiTheme="minorHAnsi" w:hAnsiTheme="minorHAnsi"/>
                <w:spacing w:val="1"/>
              </w:rPr>
              <w:t>S</w:t>
            </w:r>
            <w:r w:rsidRPr="00F22C91">
              <w:rPr>
                <w:rFonts w:asciiTheme="minorHAnsi" w:hAnsiTheme="minorHAnsi"/>
              </w:rPr>
              <w:t>p</w:t>
            </w:r>
            <w:r w:rsidRPr="00F22C91">
              <w:rPr>
                <w:rFonts w:asciiTheme="minorHAnsi" w:hAnsiTheme="minorHAnsi"/>
                <w:spacing w:val="-7"/>
              </w:rPr>
              <w:t>a</w:t>
            </w:r>
            <w:r w:rsidRPr="00F22C91">
              <w:rPr>
                <w:rFonts w:asciiTheme="minorHAnsi" w:hAnsiTheme="minorHAnsi"/>
                <w:spacing w:val="-2"/>
              </w:rPr>
              <w:t>zzame</w:t>
            </w:r>
            <w:r w:rsidRPr="00F22C91">
              <w:rPr>
                <w:rFonts w:asciiTheme="minorHAnsi" w:hAnsiTheme="minorHAnsi"/>
                <w:spacing w:val="-5"/>
              </w:rPr>
              <w:t>n</w:t>
            </w:r>
            <w:r w:rsidRPr="00F22C91">
              <w:rPr>
                <w:rFonts w:asciiTheme="minorHAnsi" w:hAnsiTheme="minorHAnsi"/>
                <w:spacing w:val="-2"/>
              </w:rPr>
              <w:t>t</w:t>
            </w:r>
            <w:r w:rsidRPr="00F22C91">
              <w:rPr>
                <w:rFonts w:asciiTheme="minorHAnsi" w:hAnsiTheme="minorHAnsi"/>
              </w:rPr>
              <w:t>o</w:t>
            </w:r>
            <w:r w:rsidRPr="00F22C91">
              <w:rPr>
                <w:rFonts w:asciiTheme="minorHAnsi" w:hAnsiTheme="minorHAnsi"/>
                <w:spacing w:val="-5"/>
              </w:rPr>
              <w:t xml:space="preserve"> </w:t>
            </w:r>
            <w:r w:rsidRPr="00F22C91">
              <w:rPr>
                <w:rFonts w:asciiTheme="minorHAnsi" w:hAnsiTheme="minorHAnsi"/>
                <w:spacing w:val="-2"/>
              </w:rPr>
              <w:t>mecca</w:t>
            </w:r>
            <w:r w:rsidRPr="00F22C91">
              <w:rPr>
                <w:rFonts w:asciiTheme="minorHAnsi" w:hAnsiTheme="minorHAnsi"/>
                <w:spacing w:val="-5"/>
              </w:rPr>
              <w:t>n</w:t>
            </w:r>
            <w:r w:rsidRPr="00F22C91">
              <w:rPr>
                <w:rFonts w:asciiTheme="minorHAnsi" w:hAnsiTheme="minorHAnsi"/>
                <w:spacing w:val="-7"/>
              </w:rPr>
              <w:t>i</w:t>
            </w:r>
            <w:r w:rsidRPr="00F22C91">
              <w:rPr>
                <w:rFonts w:asciiTheme="minorHAnsi" w:hAnsiTheme="minorHAnsi"/>
                <w:spacing w:val="-2"/>
              </w:rPr>
              <w:t>z</w:t>
            </w:r>
            <w:r w:rsidRPr="00F22C91">
              <w:rPr>
                <w:rFonts w:asciiTheme="minorHAnsi" w:hAnsiTheme="minorHAnsi"/>
                <w:spacing w:val="3"/>
              </w:rPr>
              <w:t>z</w:t>
            </w:r>
            <w:r w:rsidRPr="00F22C91">
              <w:rPr>
                <w:rFonts w:asciiTheme="minorHAnsi" w:hAnsiTheme="minorHAnsi"/>
                <w:spacing w:val="-7"/>
              </w:rPr>
              <w:t>a</w:t>
            </w:r>
            <w:r w:rsidRPr="00F22C91">
              <w:rPr>
                <w:rFonts w:asciiTheme="minorHAnsi" w:hAnsiTheme="minorHAnsi"/>
                <w:spacing w:val="-2"/>
              </w:rPr>
              <w:t>t</w:t>
            </w:r>
            <w:r w:rsidRPr="00F22C91">
              <w:rPr>
                <w:rFonts w:asciiTheme="minorHAnsi" w:hAnsiTheme="minorHAnsi"/>
                <w:spacing w:val="-5"/>
              </w:rPr>
              <w:t>o</w:t>
            </w:r>
            <w:r w:rsidRPr="00F22C91">
              <w:rPr>
                <w:rFonts w:asciiTheme="minorHAnsi" w:hAnsiTheme="minorHAnsi"/>
              </w:rPr>
              <w:t>:</w:t>
            </w:r>
          </w:p>
        </w:tc>
        <w:tc>
          <w:tcPr>
            <w:tcW w:w="5691" w:type="dxa"/>
            <w:tcBorders>
              <w:top w:val="single" w:sz="4" w:space="0" w:color="000000"/>
              <w:left w:val="single" w:sz="4" w:space="0" w:color="000000"/>
              <w:bottom w:val="single" w:sz="4" w:space="0" w:color="000000"/>
              <w:right w:val="single" w:sz="4" w:space="0" w:color="000000"/>
            </w:tcBorders>
          </w:tcPr>
          <w:p w14:paraId="60E4386F" w14:textId="77777777" w:rsidR="00D91BE6" w:rsidRPr="00F22C91" w:rsidRDefault="00D91BE6" w:rsidP="00AA58A5">
            <w:pPr>
              <w:pStyle w:val="TableParagraph"/>
              <w:kinsoku w:val="0"/>
              <w:overflowPunct w:val="0"/>
              <w:spacing w:line="239" w:lineRule="exact"/>
              <w:ind w:left="-1"/>
              <w:rPr>
                <w:rFonts w:asciiTheme="minorHAnsi" w:hAnsiTheme="minorHAnsi"/>
              </w:rPr>
            </w:pPr>
            <w:r w:rsidRPr="00F22C91">
              <w:rPr>
                <w:rFonts w:asciiTheme="minorHAnsi" w:hAnsiTheme="minorHAnsi"/>
                <w:spacing w:val="-3"/>
              </w:rPr>
              <w:t>S</w:t>
            </w:r>
            <w:r w:rsidRPr="00F22C91">
              <w:rPr>
                <w:rFonts w:asciiTheme="minorHAnsi" w:hAnsiTheme="minorHAnsi"/>
                <w:spacing w:val="-5"/>
              </w:rPr>
              <w:t>p</w:t>
            </w:r>
            <w:r w:rsidRPr="00F22C91">
              <w:rPr>
                <w:rFonts w:asciiTheme="minorHAnsi" w:hAnsiTheme="minorHAnsi"/>
                <w:spacing w:val="-2"/>
              </w:rPr>
              <w:t>a</w:t>
            </w:r>
            <w:r w:rsidRPr="00F22C91">
              <w:rPr>
                <w:rFonts w:asciiTheme="minorHAnsi" w:hAnsiTheme="minorHAnsi"/>
                <w:spacing w:val="-7"/>
              </w:rPr>
              <w:t>zz</w:t>
            </w:r>
            <w:r w:rsidRPr="00F22C91">
              <w:rPr>
                <w:rFonts w:asciiTheme="minorHAnsi" w:hAnsiTheme="minorHAnsi"/>
                <w:spacing w:val="-2"/>
              </w:rPr>
              <w:t>a</w:t>
            </w:r>
            <w:r w:rsidRPr="00F22C91">
              <w:rPr>
                <w:rFonts w:asciiTheme="minorHAnsi" w:hAnsiTheme="minorHAnsi"/>
                <w:spacing w:val="-4"/>
              </w:rPr>
              <w:t>t</w:t>
            </w:r>
            <w:r w:rsidRPr="00F22C91">
              <w:rPr>
                <w:rFonts w:asciiTheme="minorHAnsi" w:hAnsiTheme="minorHAnsi"/>
                <w:spacing w:val="-2"/>
              </w:rPr>
              <w:t>r</w:t>
            </w:r>
            <w:r w:rsidRPr="00F22C91">
              <w:rPr>
                <w:rFonts w:asciiTheme="minorHAnsi" w:hAnsiTheme="minorHAnsi"/>
                <w:spacing w:val="-9"/>
              </w:rPr>
              <w:t>i</w:t>
            </w:r>
            <w:r w:rsidRPr="00F22C91">
              <w:rPr>
                <w:rFonts w:asciiTheme="minorHAnsi" w:hAnsiTheme="minorHAnsi"/>
                <w:spacing w:val="-2"/>
              </w:rPr>
              <w:t>c</w:t>
            </w:r>
            <w:r w:rsidRPr="00F22C91">
              <w:rPr>
                <w:rFonts w:asciiTheme="minorHAnsi" w:hAnsiTheme="minorHAnsi"/>
              </w:rPr>
              <w:t>e</w:t>
            </w:r>
            <w:r w:rsidRPr="00F22C91">
              <w:rPr>
                <w:rFonts w:asciiTheme="minorHAnsi" w:hAnsiTheme="minorHAnsi"/>
                <w:spacing w:val="-10"/>
              </w:rPr>
              <w:t xml:space="preserve"> d</w:t>
            </w:r>
            <w:r w:rsidRPr="00F22C91">
              <w:rPr>
                <w:rFonts w:asciiTheme="minorHAnsi" w:hAnsiTheme="minorHAnsi"/>
              </w:rPr>
              <w:t>a</w:t>
            </w:r>
            <w:r w:rsidRPr="00F22C91">
              <w:rPr>
                <w:rFonts w:asciiTheme="minorHAnsi" w:hAnsiTheme="minorHAnsi"/>
                <w:spacing w:val="-5"/>
              </w:rPr>
              <w:t xml:space="preserve"> 5</w:t>
            </w:r>
            <w:r w:rsidRPr="00F22C91">
              <w:rPr>
                <w:rFonts w:asciiTheme="minorHAnsi" w:hAnsiTheme="minorHAnsi"/>
                <w:spacing w:val="-7"/>
              </w:rPr>
              <w:t>-</w:t>
            </w:r>
            <w:r w:rsidRPr="00F22C91">
              <w:rPr>
                <w:rFonts w:asciiTheme="minorHAnsi" w:hAnsiTheme="minorHAnsi"/>
              </w:rPr>
              <w:t>6</w:t>
            </w:r>
            <w:r w:rsidRPr="00F22C91">
              <w:rPr>
                <w:rFonts w:asciiTheme="minorHAnsi" w:hAnsiTheme="minorHAnsi"/>
                <w:spacing w:val="-2"/>
              </w:rPr>
              <w:t xml:space="preserve"> </w:t>
            </w:r>
            <w:r w:rsidRPr="00F22C91">
              <w:rPr>
                <w:rFonts w:asciiTheme="minorHAnsi" w:hAnsiTheme="minorHAnsi"/>
                <w:spacing w:val="-14"/>
              </w:rPr>
              <w:t>m</w:t>
            </w:r>
            <w:r w:rsidRPr="00F22C91">
              <w:rPr>
                <w:rFonts w:asciiTheme="minorHAnsi" w:hAnsiTheme="minorHAnsi"/>
                <w:spacing w:val="-7"/>
              </w:rPr>
              <w:t>c</w:t>
            </w:r>
            <w:r w:rsidRPr="00F22C91">
              <w:rPr>
                <w:rFonts w:asciiTheme="minorHAnsi" w:hAnsiTheme="minorHAnsi"/>
              </w:rPr>
              <w:t>.</w:t>
            </w:r>
            <w:r w:rsidRPr="00F22C91">
              <w:rPr>
                <w:rFonts w:asciiTheme="minorHAnsi" w:hAnsiTheme="minorHAnsi"/>
                <w:spacing w:val="-5"/>
              </w:rPr>
              <w:t xml:space="preserve"> </w:t>
            </w:r>
            <w:r w:rsidRPr="00F22C91">
              <w:rPr>
                <w:rFonts w:asciiTheme="minorHAnsi" w:hAnsiTheme="minorHAnsi"/>
                <w:spacing w:val="-2"/>
              </w:rPr>
              <w:t>c</w:t>
            </w:r>
            <w:r w:rsidRPr="00F22C91">
              <w:rPr>
                <w:rFonts w:asciiTheme="minorHAnsi" w:hAnsiTheme="minorHAnsi"/>
                <w:spacing w:val="-5"/>
              </w:rPr>
              <w:t>o</w:t>
            </w:r>
            <w:r w:rsidRPr="00F22C91">
              <w:rPr>
                <w:rFonts w:asciiTheme="minorHAnsi" w:hAnsiTheme="minorHAnsi"/>
              </w:rPr>
              <w:t>n</w:t>
            </w:r>
            <w:r w:rsidRPr="00F22C91">
              <w:rPr>
                <w:rFonts w:asciiTheme="minorHAnsi" w:hAnsiTheme="minorHAnsi"/>
                <w:spacing w:val="-12"/>
              </w:rPr>
              <w:t xml:space="preserve"> </w:t>
            </w:r>
            <w:r w:rsidRPr="00F22C91">
              <w:rPr>
                <w:rFonts w:asciiTheme="minorHAnsi" w:hAnsiTheme="minorHAnsi"/>
                <w:spacing w:val="-5"/>
              </w:rPr>
              <w:t>sp</w:t>
            </w:r>
            <w:r w:rsidRPr="00F22C91">
              <w:rPr>
                <w:rFonts w:asciiTheme="minorHAnsi" w:hAnsiTheme="minorHAnsi"/>
                <w:spacing w:val="-2"/>
              </w:rPr>
              <w:t>azz</w:t>
            </w:r>
            <w:r w:rsidRPr="00F22C91">
              <w:rPr>
                <w:rFonts w:asciiTheme="minorHAnsi" w:hAnsiTheme="minorHAnsi"/>
                <w:spacing w:val="-10"/>
              </w:rPr>
              <w:t>o</w:t>
            </w:r>
            <w:r w:rsidRPr="00F22C91">
              <w:rPr>
                <w:rFonts w:asciiTheme="minorHAnsi" w:hAnsiTheme="minorHAnsi"/>
                <w:spacing w:val="-9"/>
              </w:rPr>
              <w:t>l</w:t>
            </w:r>
            <w:r w:rsidRPr="00F22C91">
              <w:rPr>
                <w:rFonts w:asciiTheme="minorHAnsi" w:hAnsiTheme="minorHAnsi"/>
              </w:rPr>
              <w:t xml:space="preserve">a </w:t>
            </w:r>
            <w:r w:rsidRPr="00F22C91">
              <w:rPr>
                <w:rFonts w:asciiTheme="minorHAnsi" w:hAnsiTheme="minorHAnsi"/>
                <w:spacing w:val="-9"/>
              </w:rPr>
              <w:t>l</w:t>
            </w:r>
            <w:r w:rsidRPr="00F22C91">
              <w:rPr>
                <w:rFonts w:asciiTheme="minorHAnsi" w:hAnsiTheme="minorHAnsi"/>
                <w:spacing w:val="-2"/>
              </w:rPr>
              <w:t>a</w:t>
            </w:r>
            <w:r w:rsidRPr="00F22C91">
              <w:rPr>
                <w:rFonts w:asciiTheme="minorHAnsi" w:hAnsiTheme="minorHAnsi"/>
                <w:spacing w:val="-4"/>
              </w:rPr>
              <w:t>t</w:t>
            </w:r>
            <w:r w:rsidRPr="00F22C91">
              <w:rPr>
                <w:rFonts w:asciiTheme="minorHAnsi" w:hAnsiTheme="minorHAnsi"/>
                <w:spacing w:val="-12"/>
              </w:rPr>
              <w:t>e</w:t>
            </w:r>
            <w:r w:rsidRPr="00F22C91">
              <w:rPr>
                <w:rFonts w:asciiTheme="minorHAnsi" w:hAnsiTheme="minorHAnsi"/>
                <w:spacing w:val="-2"/>
              </w:rPr>
              <w:t>ra</w:t>
            </w:r>
            <w:r w:rsidRPr="00F22C91">
              <w:rPr>
                <w:rFonts w:asciiTheme="minorHAnsi" w:hAnsiTheme="minorHAnsi"/>
                <w:spacing w:val="-4"/>
              </w:rPr>
              <w:t>l</w:t>
            </w:r>
            <w:r w:rsidRPr="00F22C91">
              <w:rPr>
                <w:rFonts w:asciiTheme="minorHAnsi" w:hAnsiTheme="minorHAnsi"/>
              </w:rPr>
              <w:t>e</w:t>
            </w:r>
          </w:p>
        </w:tc>
      </w:tr>
      <w:tr w:rsidR="00D91BE6" w:rsidRPr="00304D4B" w14:paraId="266F7F1D" w14:textId="77777777" w:rsidTr="00AA58A5">
        <w:trPr>
          <w:trHeight w:hRule="exact" w:val="542"/>
        </w:trPr>
        <w:tc>
          <w:tcPr>
            <w:tcW w:w="3961" w:type="dxa"/>
            <w:tcBorders>
              <w:top w:val="single" w:sz="4" w:space="0" w:color="000000"/>
              <w:left w:val="single" w:sz="4" w:space="0" w:color="000000"/>
              <w:bottom w:val="single" w:sz="4" w:space="0" w:color="000000"/>
              <w:right w:val="single" w:sz="4" w:space="0" w:color="000000"/>
            </w:tcBorders>
          </w:tcPr>
          <w:p w14:paraId="32F78489" w14:textId="77777777" w:rsidR="00D91BE6" w:rsidRPr="00F22C91" w:rsidRDefault="00D91BE6" w:rsidP="00AA58A5">
            <w:pPr>
              <w:pStyle w:val="TableParagraph"/>
              <w:kinsoku w:val="0"/>
              <w:overflowPunct w:val="0"/>
              <w:spacing w:line="236" w:lineRule="exact"/>
              <w:ind w:left="61"/>
              <w:rPr>
                <w:rFonts w:asciiTheme="minorHAnsi" w:hAnsiTheme="minorHAnsi"/>
              </w:rPr>
            </w:pPr>
            <w:r w:rsidRPr="00F22C91">
              <w:rPr>
                <w:rFonts w:asciiTheme="minorHAnsi" w:hAnsiTheme="minorHAnsi"/>
                <w:spacing w:val="1"/>
              </w:rPr>
              <w:t>S</w:t>
            </w:r>
            <w:r w:rsidRPr="00F22C91">
              <w:rPr>
                <w:rFonts w:asciiTheme="minorHAnsi" w:hAnsiTheme="minorHAnsi"/>
              </w:rPr>
              <w:t>p</w:t>
            </w:r>
            <w:r w:rsidRPr="00F22C91">
              <w:rPr>
                <w:rFonts w:asciiTheme="minorHAnsi" w:hAnsiTheme="minorHAnsi"/>
                <w:spacing w:val="-7"/>
              </w:rPr>
              <w:t>a</w:t>
            </w:r>
            <w:r w:rsidRPr="00F22C91">
              <w:rPr>
                <w:rFonts w:asciiTheme="minorHAnsi" w:hAnsiTheme="minorHAnsi"/>
                <w:spacing w:val="-2"/>
              </w:rPr>
              <w:t>zzame</w:t>
            </w:r>
            <w:r w:rsidRPr="00F22C91">
              <w:rPr>
                <w:rFonts w:asciiTheme="minorHAnsi" w:hAnsiTheme="minorHAnsi"/>
                <w:spacing w:val="-5"/>
              </w:rPr>
              <w:t>n</w:t>
            </w:r>
            <w:r w:rsidRPr="00F22C91">
              <w:rPr>
                <w:rFonts w:asciiTheme="minorHAnsi" w:hAnsiTheme="minorHAnsi"/>
                <w:spacing w:val="-2"/>
              </w:rPr>
              <w:t>t</w:t>
            </w:r>
            <w:r w:rsidRPr="00F22C91">
              <w:rPr>
                <w:rFonts w:asciiTheme="minorHAnsi" w:hAnsiTheme="minorHAnsi"/>
              </w:rPr>
              <w:t>o</w:t>
            </w:r>
            <w:r w:rsidRPr="00F22C91">
              <w:rPr>
                <w:rFonts w:asciiTheme="minorHAnsi" w:hAnsiTheme="minorHAnsi"/>
                <w:spacing w:val="-5"/>
              </w:rPr>
              <w:t xml:space="preserve"> </w:t>
            </w:r>
            <w:r w:rsidRPr="00F22C91">
              <w:rPr>
                <w:rFonts w:asciiTheme="minorHAnsi" w:hAnsiTheme="minorHAnsi"/>
                <w:spacing w:val="-2"/>
              </w:rPr>
              <w:t>ma</w:t>
            </w:r>
            <w:r w:rsidRPr="00F22C91">
              <w:rPr>
                <w:rFonts w:asciiTheme="minorHAnsi" w:hAnsiTheme="minorHAnsi"/>
                <w:spacing w:val="-5"/>
              </w:rPr>
              <w:t>n</w:t>
            </w:r>
            <w:r w:rsidRPr="00F22C91">
              <w:rPr>
                <w:rFonts w:asciiTheme="minorHAnsi" w:hAnsiTheme="minorHAnsi"/>
              </w:rPr>
              <w:t>u</w:t>
            </w:r>
            <w:r w:rsidRPr="00F22C91">
              <w:rPr>
                <w:rFonts w:asciiTheme="minorHAnsi" w:hAnsiTheme="minorHAnsi"/>
                <w:spacing w:val="-2"/>
              </w:rPr>
              <w:t>a</w:t>
            </w:r>
            <w:r w:rsidRPr="00F22C91">
              <w:rPr>
                <w:rFonts w:asciiTheme="minorHAnsi" w:hAnsiTheme="minorHAnsi"/>
                <w:spacing w:val="-7"/>
              </w:rPr>
              <w:t>l</w:t>
            </w:r>
            <w:r w:rsidRPr="00F22C91">
              <w:rPr>
                <w:rFonts w:asciiTheme="minorHAnsi" w:hAnsiTheme="minorHAnsi"/>
                <w:spacing w:val="-2"/>
              </w:rPr>
              <w:t>e</w:t>
            </w:r>
            <w:r w:rsidRPr="00F22C91">
              <w:rPr>
                <w:rFonts w:asciiTheme="minorHAnsi" w:hAnsiTheme="minorHAnsi"/>
              </w:rPr>
              <w:t>:</w:t>
            </w:r>
          </w:p>
        </w:tc>
        <w:tc>
          <w:tcPr>
            <w:tcW w:w="5691" w:type="dxa"/>
            <w:tcBorders>
              <w:top w:val="single" w:sz="4" w:space="0" w:color="000000"/>
              <w:left w:val="single" w:sz="4" w:space="0" w:color="000000"/>
              <w:bottom w:val="single" w:sz="4" w:space="0" w:color="000000"/>
              <w:right w:val="single" w:sz="4" w:space="0" w:color="000000"/>
            </w:tcBorders>
          </w:tcPr>
          <w:p w14:paraId="5CA44ECA" w14:textId="77777777" w:rsidR="00D91BE6" w:rsidRPr="00F22C91" w:rsidRDefault="00D91BE6" w:rsidP="00AA58A5">
            <w:pPr>
              <w:pStyle w:val="TableParagraph"/>
              <w:kinsoku w:val="0"/>
              <w:overflowPunct w:val="0"/>
              <w:spacing w:line="239" w:lineRule="exact"/>
              <w:ind w:left="-1"/>
              <w:rPr>
                <w:rFonts w:asciiTheme="minorHAnsi" w:hAnsiTheme="minorHAnsi"/>
              </w:rPr>
            </w:pPr>
            <w:r w:rsidRPr="00F22C91">
              <w:rPr>
                <w:rFonts w:asciiTheme="minorHAnsi" w:hAnsiTheme="minorHAnsi"/>
              </w:rPr>
              <w:t>Carrett</w:t>
            </w:r>
            <w:r>
              <w:rPr>
                <w:rFonts w:asciiTheme="minorHAnsi" w:hAnsiTheme="minorHAnsi"/>
              </w:rPr>
              <w:t>ino a spinta</w:t>
            </w:r>
          </w:p>
        </w:tc>
      </w:tr>
      <w:tr w:rsidR="00D91BE6" w:rsidRPr="00304D4B" w14:paraId="2743687B" w14:textId="77777777" w:rsidTr="00AA58A5">
        <w:trPr>
          <w:trHeight w:hRule="exact" w:val="542"/>
        </w:trPr>
        <w:tc>
          <w:tcPr>
            <w:tcW w:w="3961" w:type="dxa"/>
            <w:tcBorders>
              <w:top w:val="single" w:sz="4" w:space="0" w:color="000000"/>
              <w:left w:val="single" w:sz="4" w:space="0" w:color="000000"/>
              <w:bottom w:val="single" w:sz="4" w:space="0" w:color="000000"/>
              <w:right w:val="single" w:sz="4" w:space="0" w:color="000000"/>
            </w:tcBorders>
          </w:tcPr>
          <w:p w14:paraId="1E6C4C4F" w14:textId="77777777" w:rsidR="00D91BE6" w:rsidRPr="00F22C91" w:rsidRDefault="00D91BE6" w:rsidP="00AA58A5">
            <w:pPr>
              <w:pStyle w:val="TableParagraph"/>
              <w:kinsoku w:val="0"/>
              <w:overflowPunct w:val="0"/>
              <w:spacing w:before="2" w:line="236" w:lineRule="exact"/>
              <w:ind w:left="61" w:right="1692"/>
              <w:rPr>
                <w:rFonts w:asciiTheme="minorHAnsi" w:hAnsiTheme="minorHAnsi"/>
              </w:rPr>
            </w:pPr>
            <w:r w:rsidRPr="00F22C91">
              <w:rPr>
                <w:rFonts w:asciiTheme="minorHAnsi" w:hAnsiTheme="minorHAnsi"/>
                <w:spacing w:val="1"/>
              </w:rPr>
              <w:t>S</w:t>
            </w:r>
            <w:r w:rsidRPr="00F22C91">
              <w:rPr>
                <w:rFonts w:asciiTheme="minorHAnsi" w:hAnsiTheme="minorHAnsi"/>
              </w:rPr>
              <w:t>p</w:t>
            </w:r>
            <w:r w:rsidRPr="00F22C91">
              <w:rPr>
                <w:rFonts w:asciiTheme="minorHAnsi" w:hAnsiTheme="minorHAnsi"/>
                <w:spacing w:val="-2"/>
              </w:rPr>
              <w:t>az</w:t>
            </w:r>
            <w:r w:rsidRPr="00F22C91">
              <w:rPr>
                <w:rFonts w:asciiTheme="minorHAnsi" w:hAnsiTheme="minorHAnsi"/>
                <w:spacing w:val="3"/>
              </w:rPr>
              <w:t>z</w:t>
            </w:r>
            <w:r w:rsidRPr="00F22C91">
              <w:rPr>
                <w:rFonts w:asciiTheme="minorHAnsi" w:hAnsiTheme="minorHAnsi"/>
                <w:spacing w:val="-2"/>
              </w:rPr>
              <w:t>ame</w:t>
            </w:r>
            <w:r w:rsidRPr="00F22C91">
              <w:rPr>
                <w:rFonts w:asciiTheme="minorHAnsi" w:hAnsiTheme="minorHAnsi"/>
                <w:spacing w:val="-5"/>
              </w:rPr>
              <w:t>n</w:t>
            </w:r>
            <w:r w:rsidRPr="00F22C91">
              <w:rPr>
                <w:rFonts w:asciiTheme="minorHAnsi" w:hAnsiTheme="minorHAnsi"/>
                <w:spacing w:val="3"/>
              </w:rPr>
              <w:t>t</w:t>
            </w:r>
            <w:r w:rsidRPr="00F22C91">
              <w:rPr>
                <w:rFonts w:asciiTheme="minorHAnsi" w:hAnsiTheme="minorHAnsi"/>
              </w:rPr>
              <w:t>o</w:t>
            </w:r>
            <w:r w:rsidRPr="00F22C91">
              <w:rPr>
                <w:rFonts w:asciiTheme="minorHAnsi" w:hAnsiTheme="minorHAnsi"/>
                <w:spacing w:val="1"/>
              </w:rPr>
              <w:t xml:space="preserve"> </w:t>
            </w:r>
            <w:r w:rsidRPr="00F22C91">
              <w:rPr>
                <w:rFonts w:asciiTheme="minorHAnsi" w:hAnsiTheme="minorHAnsi"/>
                <w:spacing w:val="-2"/>
              </w:rPr>
              <w:t>ma</w:t>
            </w:r>
            <w:r w:rsidRPr="00F22C91">
              <w:rPr>
                <w:rFonts w:asciiTheme="minorHAnsi" w:hAnsiTheme="minorHAnsi"/>
                <w:spacing w:val="-10"/>
              </w:rPr>
              <w:t>n</w:t>
            </w:r>
            <w:r w:rsidRPr="00F22C91">
              <w:rPr>
                <w:rFonts w:asciiTheme="minorHAnsi" w:hAnsiTheme="minorHAnsi"/>
              </w:rPr>
              <w:t>u</w:t>
            </w:r>
            <w:r w:rsidRPr="00F22C91">
              <w:rPr>
                <w:rFonts w:asciiTheme="minorHAnsi" w:hAnsiTheme="minorHAnsi"/>
                <w:spacing w:val="-2"/>
              </w:rPr>
              <w:t>a</w:t>
            </w:r>
            <w:r w:rsidRPr="00F22C91">
              <w:rPr>
                <w:rFonts w:asciiTheme="minorHAnsi" w:hAnsiTheme="minorHAnsi"/>
                <w:spacing w:val="-7"/>
              </w:rPr>
              <w:t>l</w:t>
            </w:r>
            <w:r w:rsidRPr="00F22C91">
              <w:rPr>
                <w:rFonts w:asciiTheme="minorHAnsi" w:hAnsiTheme="minorHAnsi"/>
              </w:rPr>
              <w:t>e</w:t>
            </w:r>
            <w:r w:rsidRPr="00F22C91">
              <w:rPr>
                <w:rFonts w:asciiTheme="minorHAnsi" w:hAnsiTheme="minorHAnsi"/>
                <w:spacing w:val="-6"/>
              </w:rPr>
              <w:t xml:space="preserve"> </w:t>
            </w:r>
            <w:r w:rsidRPr="00F22C91">
              <w:rPr>
                <w:rFonts w:asciiTheme="minorHAnsi" w:hAnsiTheme="minorHAnsi"/>
              </w:rPr>
              <w:t xml:space="preserve">e </w:t>
            </w:r>
            <w:r w:rsidRPr="00F22C91">
              <w:rPr>
                <w:rFonts w:asciiTheme="minorHAnsi" w:hAnsiTheme="minorHAnsi"/>
                <w:spacing w:val="-5"/>
              </w:rPr>
              <w:t>pu</w:t>
            </w:r>
            <w:r w:rsidRPr="00F22C91">
              <w:rPr>
                <w:rFonts w:asciiTheme="minorHAnsi" w:hAnsiTheme="minorHAnsi"/>
                <w:spacing w:val="-7"/>
              </w:rPr>
              <w:t>l</w:t>
            </w:r>
            <w:r w:rsidRPr="00F22C91">
              <w:rPr>
                <w:rFonts w:asciiTheme="minorHAnsi" w:hAnsiTheme="minorHAnsi"/>
                <w:spacing w:val="-12"/>
              </w:rPr>
              <w:t>i</w:t>
            </w:r>
            <w:r w:rsidRPr="00F22C91">
              <w:rPr>
                <w:rFonts w:asciiTheme="minorHAnsi" w:hAnsiTheme="minorHAnsi"/>
                <w:spacing w:val="3"/>
              </w:rPr>
              <w:t>z</w:t>
            </w:r>
            <w:r w:rsidRPr="00F22C91">
              <w:rPr>
                <w:rFonts w:asciiTheme="minorHAnsi" w:hAnsiTheme="minorHAnsi"/>
                <w:spacing w:val="-12"/>
              </w:rPr>
              <w:t>i</w:t>
            </w:r>
            <w:r w:rsidRPr="00F22C91">
              <w:rPr>
                <w:rFonts w:asciiTheme="minorHAnsi" w:hAnsiTheme="minorHAnsi"/>
              </w:rPr>
              <w:t>e</w:t>
            </w:r>
            <w:r w:rsidRPr="00F22C91">
              <w:rPr>
                <w:rFonts w:asciiTheme="minorHAnsi" w:hAnsiTheme="minorHAnsi"/>
                <w:spacing w:val="-7"/>
              </w:rPr>
              <w:t xml:space="preserve"> </w:t>
            </w:r>
            <w:r w:rsidRPr="00F22C91">
              <w:rPr>
                <w:rFonts w:asciiTheme="minorHAnsi" w:hAnsiTheme="minorHAnsi"/>
                <w:spacing w:val="-10"/>
              </w:rPr>
              <w:t>v</w:t>
            </w:r>
            <w:r w:rsidRPr="00F22C91">
              <w:rPr>
                <w:rFonts w:asciiTheme="minorHAnsi" w:hAnsiTheme="minorHAnsi"/>
                <w:spacing w:val="-7"/>
              </w:rPr>
              <w:t>a</w:t>
            </w:r>
            <w:r w:rsidRPr="00F22C91">
              <w:rPr>
                <w:rFonts w:asciiTheme="minorHAnsi" w:hAnsiTheme="minorHAnsi"/>
              </w:rPr>
              <w:t>r</w:t>
            </w:r>
            <w:r w:rsidRPr="00F22C91">
              <w:rPr>
                <w:rFonts w:asciiTheme="minorHAnsi" w:hAnsiTheme="minorHAnsi"/>
                <w:spacing w:val="-7"/>
              </w:rPr>
              <w:t>i</w:t>
            </w:r>
            <w:r w:rsidRPr="00F22C91">
              <w:rPr>
                <w:rFonts w:asciiTheme="minorHAnsi" w:hAnsiTheme="minorHAnsi"/>
                <w:spacing w:val="-2"/>
              </w:rPr>
              <w:t>e</w:t>
            </w:r>
            <w:r w:rsidRPr="00F22C91">
              <w:rPr>
                <w:rFonts w:asciiTheme="minorHAnsi" w:hAnsiTheme="minorHAnsi"/>
              </w:rPr>
              <w:t>:</w:t>
            </w:r>
          </w:p>
        </w:tc>
        <w:tc>
          <w:tcPr>
            <w:tcW w:w="5691" w:type="dxa"/>
            <w:tcBorders>
              <w:top w:val="single" w:sz="4" w:space="0" w:color="000000"/>
              <w:left w:val="single" w:sz="4" w:space="0" w:color="000000"/>
              <w:bottom w:val="single" w:sz="4" w:space="0" w:color="000000"/>
              <w:right w:val="single" w:sz="4" w:space="0" w:color="000000"/>
            </w:tcBorders>
          </w:tcPr>
          <w:p w14:paraId="3BB84532" w14:textId="77777777" w:rsidR="00D91BE6" w:rsidRPr="00F22C91" w:rsidRDefault="00D91BE6" w:rsidP="00AA58A5">
            <w:pPr>
              <w:pStyle w:val="TableParagraph"/>
              <w:kinsoku w:val="0"/>
              <w:overflowPunct w:val="0"/>
              <w:spacing w:line="241" w:lineRule="exact"/>
              <w:ind w:left="-1"/>
              <w:rPr>
                <w:rFonts w:asciiTheme="minorHAnsi" w:hAnsiTheme="minorHAnsi"/>
              </w:rPr>
            </w:pPr>
            <w:r>
              <w:rPr>
                <w:rFonts w:asciiTheme="minorHAnsi" w:hAnsiTheme="minorHAnsi"/>
                <w:spacing w:val="-5"/>
              </w:rPr>
              <w:t xml:space="preserve"> </w:t>
            </w:r>
            <w:r w:rsidRPr="00F22C91">
              <w:rPr>
                <w:rFonts w:asciiTheme="minorHAnsi" w:hAnsiTheme="minorHAnsi"/>
                <w:spacing w:val="-5"/>
              </w:rPr>
              <w:t>v</w:t>
            </w:r>
            <w:r w:rsidRPr="00F22C91">
              <w:rPr>
                <w:rFonts w:asciiTheme="minorHAnsi" w:hAnsiTheme="minorHAnsi"/>
                <w:spacing w:val="-7"/>
              </w:rPr>
              <w:t>a</w:t>
            </w:r>
            <w:r w:rsidRPr="00F22C91">
              <w:rPr>
                <w:rFonts w:asciiTheme="minorHAnsi" w:hAnsiTheme="minorHAnsi"/>
                <w:spacing w:val="-4"/>
              </w:rPr>
              <w:t>s</w:t>
            </w:r>
            <w:r w:rsidRPr="00F22C91">
              <w:rPr>
                <w:rFonts w:asciiTheme="minorHAnsi" w:hAnsiTheme="minorHAnsi"/>
                <w:spacing w:val="-7"/>
              </w:rPr>
              <w:t>c</w:t>
            </w:r>
            <w:r w:rsidRPr="00F22C91">
              <w:rPr>
                <w:rFonts w:asciiTheme="minorHAnsi" w:hAnsiTheme="minorHAnsi"/>
              </w:rPr>
              <w:t>a</w:t>
            </w:r>
            <w:r w:rsidRPr="00F22C91">
              <w:rPr>
                <w:rFonts w:asciiTheme="minorHAnsi" w:hAnsiTheme="minorHAnsi"/>
                <w:spacing w:val="-7"/>
              </w:rPr>
              <w:t xml:space="preserve"> </w:t>
            </w:r>
            <w:r w:rsidRPr="00F22C91">
              <w:rPr>
                <w:rFonts w:asciiTheme="minorHAnsi" w:hAnsiTheme="minorHAnsi"/>
              </w:rPr>
              <w:t>.</w:t>
            </w:r>
          </w:p>
        </w:tc>
      </w:tr>
    </w:tbl>
    <w:p w14:paraId="600BFDF0" w14:textId="77777777" w:rsidR="00D91BE6" w:rsidRPr="00304D4B" w:rsidRDefault="00D91BE6" w:rsidP="00D91BE6">
      <w:pPr>
        <w:rPr>
          <w:rFonts w:asciiTheme="minorHAnsi" w:hAnsiTheme="minorHAnsi"/>
        </w:rPr>
        <w:sectPr w:rsidR="00D91BE6" w:rsidRPr="00304D4B">
          <w:pgSz w:w="11904" w:h="16840"/>
          <w:pgMar w:top="980" w:right="980" w:bottom="1240" w:left="980" w:header="749" w:footer="1045" w:gutter="0"/>
          <w:cols w:space="720" w:equalWidth="0">
            <w:col w:w="9944"/>
          </w:cols>
          <w:noEndnote/>
        </w:sectPr>
      </w:pPr>
    </w:p>
    <w:p w14:paraId="4719D66D" w14:textId="77777777" w:rsidR="00D91BE6" w:rsidRPr="00304D4B" w:rsidRDefault="00D91BE6" w:rsidP="00D91BE6">
      <w:pPr>
        <w:kinsoku w:val="0"/>
        <w:overflowPunct w:val="0"/>
        <w:spacing w:before="3" w:line="160" w:lineRule="exact"/>
        <w:rPr>
          <w:rFonts w:asciiTheme="minorHAnsi" w:hAnsiTheme="minorHAnsi"/>
          <w:sz w:val="16"/>
          <w:szCs w:val="16"/>
        </w:rPr>
      </w:pPr>
    </w:p>
    <w:p w14:paraId="4543DF33" w14:textId="23C83199" w:rsidR="00D91BE6" w:rsidRPr="00304D4B" w:rsidRDefault="00D91BE6" w:rsidP="00D91BE6">
      <w:pPr>
        <w:kinsoku w:val="0"/>
        <w:overflowPunct w:val="0"/>
        <w:spacing w:before="72"/>
        <w:ind w:right="2" w:firstLine="284"/>
        <w:rPr>
          <w:rFonts w:asciiTheme="minorHAnsi" w:hAnsiTheme="minorHAnsi"/>
        </w:rPr>
      </w:pPr>
      <w:r w:rsidRPr="00304D4B">
        <w:rPr>
          <w:rFonts w:asciiTheme="minorHAnsi" w:hAnsiTheme="minorHAnsi"/>
          <w:b/>
          <w:bCs/>
          <w:i/>
          <w:iCs/>
        </w:rPr>
        <w:t>2</w:t>
      </w:r>
      <w:r w:rsidRPr="00304D4B">
        <w:rPr>
          <w:rFonts w:asciiTheme="minorHAnsi" w:hAnsiTheme="minorHAnsi"/>
          <w:b/>
          <w:bCs/>
          <w:i/>
          <w:iCs/>
          <w:spacing w:val="2"/>
        </w:rPr>
        <w:t>.9.5</w:t>
      </w:r>
      <w:r>
        <w:rPr>
          <w:rFonts w:asciiTheme="minorHAnsi" w:hAnsiTheme="minorHAnsi"/>
          <w:b/>
          <w:bCs/>
          <w:i/>
          <w:iCs/>
          <w:spacing w:val="2"/>
        </w:rPr>
        <w:t xml:space="preserve"> </w:t>
      </w:r>
      <w:r w:rsidRPr="00304D4B">
        <w:rPr>
          <w:rFonts w:asciiTheme="minorHAnsi" w:hAnsiTheme="minorHAnsi"/>
          <w:b/>
          <w:bCs/>
          <w:i/>
          <w:iCs/>
          <w:spacing w:val="2"/>
        </w:rPr>
        <w:t xml:space="preserve"> </w:t>
      </w:r>
      <w:r w:rsidRPr="00304D4B">
        <w:rPr>
          <w:rFonts w:asciiTheme="minorHAnsi" w:hAnsiTheme="minorHAnsi"/>
          <w:b/>
          <w:bCs/>
          <w:i/>
          <w:iCs/>
          <w:spacing w:val="1"/>
        </w:rPr>
        <w:t>F</w:t>
      </w:r>
      <w:r w:rsidRPr="00304D4B">
        <w:rPr>
          <w:rFonts w:asciiTheme="minorHAnsi" w:hAnsiTheme="minorHAnsi"/>
          <w:b/>
          <w:bCs/>
          <w:i/>
          <w:iCs/>
        </w:rPr>
        <w:t>r</w:t>
      </w:r>
      <w:r w:rsidRPr="00304D4B">
        <w:rPr>
          <w:rFonts w:asciiTheme="minorHAnsi" w:hAnsiTheme="minorHAnsi"/>
          <w:b/>
          <w:bCs/>
          <w:i/>
          <w:iCs/>
          <w:spacing w:val="-2"/>
        </w:rPr>
        <w:t>e</w:t>
      </w:r>
      <w:r w:rsidRPr="00304D4B">
        <w:rPr>
          <w:rFonts w:asciiTheme="minorHAnsi" w:hAnsiTheme="minorHAnsi"/>
          <w:b/>
          <w:bCs/>
          <w:i/>
          <w:iCs/>
        </w:rPr>
        <w:t>q</w:t>
      </w:r>
      <w:r w:rsidRPr="00304D4B">
        <w:rPr>
          <w:rFonts w:asciiTheme="minorHAnsi" w:hAnsiTheme="minorHAnsi"/>
          <w:b/>
          <w:bCs/>
          <w:i/>
          <w:iCs/>
          <w:spacing w:val="1"/>
        </w:rPr>
        <w:t>u</w:t>
      </w:r>
      <w:r w:rsidRPr="00304D4B">
        <w:rPr>
          <w:rFonts w:asciiTheme="minorHAnsi" w:hAnsiTheme="minorHAnsi"/>
          <w:b/>
          <w:bCs/>
          <w:i/>
          <w:iCs/>
          <w:spacing w:val="-2"/>
        </w:rPr>
        <w:t>e</w:t>
      </w:r>
      <w:r w:rsidRPr="00304D4B">
        <w:rPr>
          <w:rFonts w:asciiTheme="minorHAnsi" w:hAnsiTheme="minorHAnsi"/>
          <w:b/>
          <w:bCs/>
          <w:i/>
          <w:iCs/>
          <w:spacing w:val="-3"/>
        </w:rPr>
        <w:t>n</w:t>
      </w:r>
      <w:r w:rsidRPr="00304D4B">
        <w:rPr>
          <w:rFonts w:asciiTheme="minorHAnsi" w:hAnsiTheme="minorHAnsi"/>
          <w:b/>
          <w:bCs/>
          <w:i/>
          <w:iCs/>
        </w:rPr>
        <w:t>za</w:t>
      </w:r>
      <w:r w:rsidRPr="00304D4B">
        <w:rPr>
          <w:rFonts w:asciiTheme="minorHAnsi" w:hAnsiTheme="minorHAnsi"/>
          <w:b/>
          <w:bCs/>
          <w:i/>
          <w:iCs/>
          <w:spacing w:val="2"/>
        </w:rPr>
        <w:t xml:space="preserve"> </w:t>
      </w:r>
      <w:r w:rsidRPr="00304D4B">
        <w:rPr>
          <w:rFonts w:asciiTheme="minorHAnsi" w:hAnsiTheme="minorHAnsi"/>
          <w:b/>
          <w:bCs/>
          <w:i/>
          <w:iCs/>
        </w:rPr>
        <w:t>d</w:t>
      </w:r>
      <w:r w:rsidRPr="00304D4B">
        <w:rPr>
          <w:rFonts w:asciiTheme="minorHAnsi" w:hAnsiTheme="minorHAnsi"/>
          <w:b/>
          <w:bCs/>
          <w:i/>
          <w:iCs/>
          <w:spacing w:val="-2"/>
        </w:rPr>
        <w:t>e</w:t>
      </w:r>
      <w:r w:rsidRPr="00304D4B">
        <w:rPr>
          <w:rFonts w:asciiTheme="minorHAnsi" w:hAnsiTheme="minorHAnsi"/>
          <w:b/>
          <w:bCs/>
          <w:i/>
          <w:iCs/>
        </w:rPr>
        <w:t>l</w:t>
      </w:r>
      <w:r w:rsidRPr="00304D4B">
        <w:rPr>
          <w:rFonts w:asciiTheme="minorHAnsi" w:hAnsiTheme="minorHAnsi"/>
          <w:b/>
          <w:bCs/>
          <w:i/>
          <w:iCs/>
          <w:spacing w:val="3"/>
        </w:rPr>
        <w:t xml:space="preserve"> </w:t>
      </w:r>
      <w:r w:rsidRPr="00304D4B">
        <w:rPr>
          <w:rFonts w:asciiTheme="minorHAnsi" w:hAnsiTheme="minorHAnsi"/>
          <w:b/>
          <w:bCs/>
          <w:i/>
          <w:iCs/>
        </w:rPr>
        <w:t>s</w:t>
      </w:r>
      <w:r w:rsidRPr="00304D4B">
        <w:rPr>
          <w:rFonts w:asciiTheme="minorHAnsi" w:hAnsiTheme="minorHAnsi"/>
          <w:b/>
          <w:bCs/>
          <w:i/>
          <w:iCs/>
          <w:spacing w:val="3"/>
        </w:rPr>
        <w:t>e</w:t>
      </w:r>
      <w:r w:rsidRPr="00304D4B">
        <w:rPr>
          <w:rFonts w:asciiTheme="minorHAnsi" w:hAnsiTheme="minorHAnsi"/>
          <w:b/>
          <w:bCs/>
          <w:i/>
          <w:iCs/>
        </w:rPr>
        <w:t>r</w:t>
      </w:r>
      <w:r w:rsidRPr="00304D4B">
        <w:rPr>
          <w:rFonts w:asciiTheme="minorHAnsi" w:hAnsiTheme="minorHAnsi"/>
          <w:b/>
          <w:bCs/>
          <w:i/>
          <w:iCs/>
          <w:spacing w:val="-2"/>
        </w:rPr>
        <w:t>v</w:t>
      </w:r>
      <w:r w:rsidRPr="00304D4B">
        <w:rPr>
          <w:rFonts w:asciiTheme="minorHAnsi" w:hAnsiTheme="minorHAnsi"/>
          <w:b/>
          <w:bCs/>
          <w:i/>
          <w:iCs/>
        </w:rPr>
        <w:t>iz</w:t>
      </w:r>
      <w:r w:rsidRPr="00304D4B">
        <w:rPr>
          <w:rFonts w:asciiTheme="minorHAnsi" w:hAnsiTheme="minorHAnsi"/>
          <w:b/>
          <w:bCs/>
          <w:i/>
          <w:iCs/>
          <w:spacing w:val="1"/>
        </w:rPr>
        <w:t>i</w:t>
      </w:r>
      <w:r w:rsidRPr="00304D4B">
        <w:rPr>
          <w:rFonts w:asciiTheme="minorHAnsi" w:hAnsiTheme="minorHAnsi"/>
          <w:b/>
          <w:bCs/>
          <w:i/>
          <w:iCs/>
        </w:rPr>
        <w:t>o</w:t>
      </w:r>
    </w:p>
    <w:p w14:paraId="57D68BEE" w14:textId="77777777" w:rsidR="00D91BE6" w:rsidRPr="00304D4B" w:rsidRDefault="00D91BE6" w:rsidP="00D91BE6">
      <w:pPr>
        <w:kinsoku w:val="0"/>
        <w:overflowPunct w:val="0"/>
        <w:spacing w:before="10" w:line="280" w:lineRule="exact"/>
        <w:rPr>
          <w:rFonts w:asciiTheme="minorHAnsi" w:hAnsiTheme="minorHAnsi"/>
          <w:sz w:val="28"/>
          <w:szCs w:val="28"/>
        </w:rPr>
      </w:pPr>
    </w:p>
    <w:p w14:paraId="5CC31295" w14:textId="77777777" w:rsidR="00D91BE6" w:rsidRDefault="00D91BE6" w:rsidP="00D91BE6">
      <w:pPr>
        <w:pStyle w:val="Corpotesto"/>
        <w:kinsoku w:val="0"/>
        <w:overflowPunct w:val="0"/>
        <w:spacing w:line="227" w:lineRule="auto"/>
        <w:ind w:left="225" w:right="158" w:firstLine="504"/>
        <w:jc w:val="both"/>
        <w:rPr>
          <w:rFonts w:asciiTheme="minorHAnsi" w:hAnsiTheme="minorHAnsi"/>
        </w:rPr>
      </w:pPr>
      <w:r w:rsidRPr="00304D4B">
        <w:rPr>
          <w:rFonts w:asciiTheme="minorHAnsi" w:hAnsiTheme="minorHAnsi"/>
          <w:spacing w:val="-2"/>
        </w:rPr>
        <w:t>I</w:t>
      </w:r>
      <w:r w:rsidRPr="00304D4B">
        <w:rPr>
          <w:rFonts w:asciiTheme="minorHAnsi" w:hAnsiTheme="minorHAnsi"/>
        </w:rPr>
        <w:t>l</w:t>
      </w:r>
      <w:r w:rsidRPr="00304D4B">
        <w:rPr>
          <w:rFonts w:asciiTheme="minorHAnsi" w:hAnsiTheme="minorHAnsi"/>
          <w:spacing w:val="13"/>
        </w:rPr>
        <w:t xml:space="preserve"> </w:t>
      </w:r>
      <w:r w:rsidRPr="00304D4B">
        <w:rPr>
          <w:rFonts w:asciiTheme="minorHAnsi" w:hAnsiTheme="minorHAnsi"/>
        </w:rPr>
        <w:t>s</w:t>
      </w:r>
      <w:r w:rsidRPr="00304D4B">
        <w:rPr>
          <w:rFonts w:asciiTheme="minorHAnsi" w:hAnsiTheme="minorHAnsi"/>
          <w:spacing w:val="-7"/>
        </w:rPr>
        <w:t>e</w:t>
      </w:r>
      <w:r w:rsidRPr="00304D4B">
        <w:rPr>
          <w:rFonts w:asciiTheme="minorHAnsi" w:hAnsiTheme="minorHAnsi"/>
          <w:spacing w:val="7"/>
        </w:rPr>
        <w:t>r</w:t>
      </w:r>
      <w:r w:rsidRPr="00304D4B">
        <w:rPr>
          <w:rFonts w:asciiTheme="minorHAnsi" w:hAnsiTheme="minorHAnsi"/>
          <w:spacing w:val="-5"/>
        </w:rPr>
        <w:t>v</w:t>
      </w:r>
      <w:r w:rsidRPr="00304D4B">
        <w:rPr>
          <w:rFonts w:asciiTheme="minorHAnsi" w:hAnsiTheme="minorHAnsi"/>
        </w:rPr>
        <w:t>i</w:t>
      </w:r>
      <w:r w:rsidRPr="00304D4B">
        <w:rPr>
          <w:rFonts w:asciiTheme="minorHAnsi" w:hAnsiTheme="minorHAnsi"/>
          <w:spacing w:val="-2"/>
        </w:rPr>
        <w:t>z</w:t>
      </w:r>
      <w:r w:rsidRPr="00304D4B">
        <w:rPr>
          <w:rFonts w:asciiTheme="minorHAnsi" w:hAnsiTheme="minorHAnsi"/>
        </w:rPr>
        <w:t>io</w:t>
      </w:r>
      <w:r w:rsidRPr="00304D4B">
        <w:rPr>
          <w:rFonts w:asciiTheme="minorHAnsi" w:hAnsiTheme="minorHAnsi"/>
          <w:spacing w:val="11"/>
        </w:rPr>
        <w:t xml:space="preserve"> </w:t>
      </w:r>
      <w:r w:rsidRPr="00304D4B">
        <w:rPr>
          <w:rFonts w:asciiTheme="minorHAnsi" w:hAnsiTheme="minorHAnsi"/>
          <w:spacing w:val="2"/>
        </w:rPr>
        <w:t>a</w:t>
      </w:r>
      <w:r w:rsidRPr="00304D4B">
        <w:rPr>
          <w:rFonts w:asciiTheme="minorHAnsi" w:hAnsiTheme="minorHAnsi"/>
        </w:rPr>
        <w:t>vv</w:t>
      </w:r>
      <w:r w:rsidRPr="00304D4B">
        <w:rPr>
          <w:rFonts w:asciiTheme="minorHAnsi" w:hAnsiTheme="minorHAnsi"/>
          <w:spacing w:val="-7"/>
        </w:rPr>
        <w:t>e</w:t>
      </w:r>
      <w:r w:rsidRPr="00304D4B">
        <w:rPr>
          <w:rFonts w:asciiTheme="minorHAnsi" w:hAnsiTheme="minorHAnsi"/>
          <w:spacing w:val="3"/>
        </w:rPr>
        <w:t>rr</w:t>
      </w:r>
      <w:r w:rsidRPr="00304D4B">
        <w:rPr>
          <w:rFonts w:asciiTheme="minorHAnsi" w:hAnsiTheme="minorHAnsi"/>
        </w:rPr>
        <w:t>à</w:t>
      </w:r>
      <w:r w:rsidRPr="00304D4B">
        <w:rPr>
          <w:rFonts w:asciiTheme="minorHAnsi" w:hAnsiTheme="minorHAnsi"/>
          <w:spacing w:val="14"/>
        </w:rPr>
        <w:t xml:space="preserve"> </w:t>
      </w:r>
      <w:r w:rsidRPr="00304D4B">
        <w:rPr>
          <w:rFonts w:asciiTheme="minorHAnsi" w:hAnsiTheme="minorHAnsi"/>
        </w:rPr>
        <w:t>con frequenza giornaliera;</w:t>
      </w:r>
      <w:r w:rsidRPr="00304D4B">
        <w:rPr>
          <w:rFonts w:asciiTheme="minorHAnsi" w:hAnsiTheme="minorHAnsi"/>
          <w:spacing w:val="17"/>
        </w:rPr>
        <w:t xml:space="preserve"> </w:t>
      </w:r>
      <w:r w:rsidRPr="00304D4B">
        <w:rPr>
          <w:rFonts w:asciiTheme="minorHAnsi" w:hAnsiTheme="minorHAnsi"/>
        </w:rPr>
        <w:t>si</w:t>
      </w:r>
      <w:r w:rsidRPr="00304D4B">
        <w:rPr>
          <w:rFonts w:asciiTheme="minorHAnsi" w:hAnsiTheme="minorHAnsi"/>
          <w:spacing w:val="13"/>
        </w:rPr>
        <w:t xml:space="preserve"> </w:t>
      </w:r>
      <w:r w:rsidRPr="00304D4B">
        <w:rPr>
          <w:rFonts w:asciiTheme="minorHAnsi" w:hAnsiTheme="minorHAnsi"/>
        </w:rPr>
        <w:t>p</w:t>
      </w:r>
      <w:r w:rsidRPr="00304D4B">
        <w:rPr>
          <w:rFonts w:asciiTheme="minorHAnsi" w:hAnsiTheme="minorHAnsi"/>
          <w:spacing w:val="3"/>
        </w:rPr>
        <w:t>r</w:t>
      </w:r>
      <w:r w:rsidRPr="00304D4B">
        <w:rPr>
          <w:rFonts w:asciiTheme="minorHAnsi" w:hAnsiTheme="minorHAnsi"/>
          <w:spacing w:val="-7"/>
        </w:rPr>
        <w:t>e</w:t>
      </w:r>
      <w:r w:rsidRPr="00304D4B">
        <w:rPr>
          <w:rFonts w:asciiTheme="minorHAnsi" w:hAnsiTheme="minorHAnsi"/>
          <w:spacing w:val="2"/>
        </w:rPr>
        <w:t>c</w:t>
      </w:r>
      <w:r w:rsidRPr="00304D4B">
        <w:rPr>
          <w:rFonts w:asciiTheme="minorHAnsi" w:hAnsiTheme="minorHAnsi"/>
          <w:spacing w:val="-4"/>
        </w:rPr>
        <w:t>i</w:t>
      </w:r>
      <w:r w:rsidRPr="00304D4B">
        <w:rPr>
          <w:rFonts w:asciiTheme="minorHAnsi" w:hAnsiTheme="minorHAnsi"/>
        </w:rPr>
        <w:t>s</w:t>
      </w:r>
      <w:r w:rsidRPr="00304D4B">
        <w:rPr>
          <w:rFonts w:asciiTheme="minorHAnsi" w:hAnsiTheme="minorHAnsi"/>
          <w:spacing w:val="3"/>
        </w:rPr>
        <w:t>a</w:t>
      </w:r>
      <w:r w:rsidRPr="00304D4B">
        <w:rPr>
          <w:rFonts w:asciiTheme="minorHAnsi" w:hAnsiTheme="minorHAnsi"/>
        </w:rPr>
        <w:t>,</w:t>
      </w:r>
      <w:r w:rsidRPr="00304D4B">
        <w:rPr>
          <w:rFonts w:asciiTheme="minorHAnsi" w:hAnsiTheme="minorHAnsi"/>
          <w:spacing w:val="14"/>
        </w:rPr>
        <w:t xml:space="preserve"> </w:t>
      </w:r>
      <w:r w:rsidRPr="00304D4B">
        <w:rPr>
          <w:rFonts w:asciiTheme="minorHAnsi" w:hAnsiTheme="minorHAnsi"/>
          <w:spacing w:val="-2"/>
        </w:rPr>
        <w:t>c</w:t>
      </w:r>
      <w:r w:rsidRPr="00304D4B">
        <w:rPr>
          <w:rFonts w:asciiTheme="minorHAnsi" w:hAnsiTheme="minorHAnsi"/>
        </w:rPr>
        <w:t>o</w:t>
      </w:r>
      <w:r w:rsidRPr="00304D4B">
        <w:rPr>
          <w:rFonts w:asciiTheme="minorHAnsi" w:hAnsiTheme="minorHAnsi"/>
          <w:spacing w:val="-9"/>
        </w:rPr>
        <w:t>m</w:t>
      </w:r>
      <w:r w:rsidRPr="00304D4B">
        <w:rPr>
          <w:rFonts w:asciiTheme="minorHAnsi" w:hAnsiTheme="minorHAnsi"/>
          <w:spacing w:val="4"/>
        </w:rPr>
        <w:t>u</w:t>
      </w:r>
      <w:r w:rsidRPr="00304D4B">
        <w:rPr>
          <w:rFonts w:asciiTheme="minorHAnsi" w:hAnsiTheme="minorHAnsi"/>
        </w:rPr>
        <w:t>n</w:t>
      </w:r>
      <w:r w:rsidRPr="00304D4B">
        <w:rPr>
          <w:rFonts w:asciiTheme="minorHAnsi" w:hAnsiTheme="minorHAnsi"/>
          <w:spacing w:val="-5"/>
        </w:rPr>
        <w:t>q</w:t>
      </w:r>
      <w:r w:rsidRPr="00304D4B">
        <w:rPr>
          <w:rFonts w:asciiTheme="minorHAnsi" w:hAnsiTheme="minorHAnsi"/>
          <w:spacing w:val="4"/>
        </w:rPr>
        <w:t>u</w:t>
      </w:r>
      <w:r w:rsidRPr="00304D4B">
        <w:rPr>
          <w:rFonts w:asciiTheme="minorHAnsi" w:hAnsiTheme="minorHAnsi"/>
          <w:spacing w:val="-7"/>
        </w:rPr>
        <w:t>e</w:t>
      </w:r>
      <w:r w:rsidRPr="00304D4B">
        <w:rPr>
          <w:rFonts w:asciiTheme="minorHAnsi" w:hAnsiTheme="minorHAnsi"/>
        </w:rPr>
        <w:t xml:space="preserve">, </w:t>
      </w:r>
      <w:r w:rsidRPr="00304D4B">
        <w:rPr>
          <w:rFonts w:asciiTheme="minorHAnsi" w:hAnsiTheme="minorHAnsi"/>
          <w:spacing w:val="-2"/>
        </w:rPr>
        <w:t>c</w:t>
      </w:r>
      <w:r w:rsidRPr="00304D4B">
        <w:rPr>
          <w:rFonts w:asciiTheme="minorHAnsi" w:hAnsiTheme="minorHAnsi"/>
        </w:rPr>
        <w:t>he</w:t>
      </w:r>
      <w:r w:rsidRPr="00304D4B">
        <w:rPr>
          <w:rFonts w:asciiTheme="minorHAnsi" w:hAnsiTheme="minorHAnsi"/>
          <w:spacing w:val="-5"/>
        </w:rPr>
        <w:t xml:space="preserve"> </w:t>
      </w:r>
      <w:r w:rsidRPr="00304D4B">
        <w:rPr>
          <w:rFonts w:asciiTheme="minorHAnsi" w:hAnsiTheme="minorHAnsi"/>
          <w:spacing w:val="5"/>
        </w:rPr>
        <w:t>s</w:t>
      </w:r>
      <w:r w:rsidRPr="00304D4B">
        <w:rPr>
          <w:rFonts w:asciiTheme="minorHAnsi" w:hAnsiTheme="minorHAnsi"/>
        </w:rPr>
        <w:t>i</w:t>
      </w:r>
      <w:r w:rsidRPr="00304D4B">
        <w:rPr>
          <w:rFonts w:asciiTheme="minorHAnsi" w:hAnsiTheme="minorHAnsi"/>
          <w:spacing w:val="-2"/>
        </w:rPr>
        <w:t xml:space="preserve"> </w:t>
      </w:r>
      <w:r w:rsidRPr="00304D4B">
        <w:rPr>
          <w:rFonts w:asciiTheme="minorHAnsi" w:hAnsiTheme="minorHAnsi"/>
          <w:spacing w:val="2"/>
        </w:rPr>
        <w:t>a</w:t>
      </w:r>
      <w:r w:rsidRPr="00304D4B">
        <w:rPr>
          <w:rFonts w:asciiTheme="minorHAnsi" w:hAnsiTheme="minorHAnsi"/>
          <w:spacing w:val="-5"/>
        </w:rPr>
        <w:t>v</w:t>
      </w:r>
      <w:r w:rsidRPr="00304D4B">
        <w:rPr>
          <w:rFonts w:asciiTheme="minorHAnsi" w:hAnsiTheme="minorHAnsi"/>
          <w:spacing w:val="3"/>
        </w:rPr>
        <w:t>r</w:t>
      </w:r>
      <w:r w:rsidRPr="00304D4B">
        <w:rPr>
          <w:rFonts w:asciiTheme="minorHAnsi" w:hAnsiTheme="minorHAnsi"/>
        </w:rPr>
        <w:t>à</w:t>
      </w:r>
      <w:r w:rsidRPr="00304D4B">
        <w:rPr>
          <w:rFonts w:asciiTheme="minorHAnsi" w:hAnsiTheme="minorHAnsi"/>
          <w:spacing w:val="5"/>
        </w:rPr>
        <w:t xml:space="preserve"> </w:t>
      </w:r>
      <w:r w:rsidRPr="00304D4B">
        <w:rPr>
          <w:rFonts w:asciiTheme="minorHAnsi" w:hAnsiTheme="minorHAnsi"/>
        </w:rPr>
        <w:t>s</w:t>
      </w:r>
      <w:r w:rsidRPr="00304D4B">
        <w:rPr>
          <w:rFonts w:asciiTheme="minorHAnsi" w:hAnsiTheme="minorHAnsi"/>
          <w:spacing w:val="-2"/>
        </w:rPr>
        <w:t>e</w:t>
      </w:r>
      <w:r w:rsidRPr="00304D4B">
        <w:rPr>
          <w:rFonts w:asciiTheme="minorHAnsi" w:hAnsiTheme="minorHAnsi"/>
          <w:spacing w:val="-9"/>
        </w:rPr>
        <w:t>m</w:t>
      </w:r>
      <w:r w:rsidRPr="00304D4B">
        <w:rPr>
          <w:rFonts w:asciiTheme="minorHAnsi" w:hAnsiTheme="minorHAnsi"/>
        </w:rPr>
        <w:t>p</w:t>
      </w:r>
      <w:r w:rsidRPr="00304D4B">
        <w:rPr>
          <w:rFonts w:asciiTheme="minorHAnsi" w:hAnsiTheme="minorHAnsi"/>
          <w:spacing w:val="7"/>
        </w:rPr>
        <w:t>r</w:t>
      </w:r>
      <w:r w:rsidRPr="00304D4B">
        <w:rPr>
          <w:rFonts w:asciiTheme="minorHAnsi" w:hAnsiTheme="minorHAnsi"/>
        </w:rPr>
        <w:t xml:space="preserve">e </w:t>
      </w:r>
      <w:r w:rsidRPr="00304D4B">
        <w:rPr>
          <w:rFonts w:asciiTheme="minorHAnsi" w:hAnsiTheme="minorHAnsi"/>
          <w:spacing w:val="-5"/>
        </w:rPr>
        <w:t>g</w:t>
      </w:r>
      <w:r w:rsidRPr="00304D4B">
        <w:rPr>
          <w:rFonts w:asciiTheme="minorHAnsi" w:hAnsiTheme="minorHAnsi"/>
          <w:spacing w:val="2"/>
        </w:rPr>
        <w:t>a</w:t>
      </w:r>
      <w:r w:rsidRPr="00304D4B">
        <w:rPr>
          <w:rFonts w:asciiTheme="minorHAnsi" w:hAnsiTheme="minorHAnsi"/>
          <w:spacing w:val="-2"/>
        </w:rPr>
        <w:t>r</w:t>
      </w:r>
      <w:r w:rsidRPr="00304D4B">
        <w:rPr>
          <w:rFonts w:asciiTheme="minorHAnsi" w:hAnsiTheme="minorHAnsi"/>
          <w:spacing w:val="2"/>
        </w:rPr>
        <w:t>a</w:t>
      </w:r>
      <w:r w:rsidRPr="00304D4B">
        <w:rPr>
          <w:rFonts w:asciiTheme="minorHAnsi" w:hAnsiTheme="minorHAnsi"/>
          <w:spacing w:val="-5"/>
        </w:rPr>
        <w:t>n</w:t>
      </w:r>
      <w:r w:rsidRPr="00304D4B">
        <w:rPr>
          <w:rFonts w:asciiTheme="minorHAnsi" w:hAnsiTheme="minorHAnsi"/>
        </w:rPr>
        <w:t>t</w:t>
      </w:r>
      <w:r w:rsidRPr="00304D4B">
        <w:rPr>
          <w:rFonts w:asciiTheme="minorHAnsi" w:hAnsiTheme="minorHAnsi"/>
          <w:spacing w:val="-4"/>
        </w:rPr>
        <w:t>i</w:t>
      </w:r>
      <w:r w:rsidRPr="00304D4B">
        <w:rPr>
          <w:rFonts w:asciiTheme="minorHAnsi" w:hAnsiTheme="minorHAnsi"/>
        </w:rPr>
        <w:t>to</w:t>
      </w:r>
      <w:r w:rsidRPr="00304D4B">
        <w:rPr>
          <w:rFonts w:asciiTheme="minorHAnsi" w:hAnsiTheme="minorHAnsi"/>
          <w:spacing w:val="2"/>
        </w:rPr>
        <w:t xml:space="preserve"> </w:t>
      </w:r>
      <w:r w:rsidRPr="00304D4B">
        <w:rPr>
          <w:rFonts w:asciiTheme="minorHAnsi" w:hAnsiTheme="minorHAnsi"/>
        </w:rPr>
        <w:t>il</w:t>
      </w:r>
      <w:r w:rsidRPr="00304D4B">
        <w:rPr>
          <w:rFonts w:asciiTheme="minorHAnsi" w:hAnsiTheme="minorHAnsi"/>
          <w:spacing w:val="-2"/>
        </w:rPr>
        <w:t xml:space="preserve"> </w:t>
      </w:r>
      <w:r w:rsidRPr="00304D4B">
        <w:rPr>
          <w:rFonts w:asciiTheme="minorHAnsi" w:hAnsiTheme="minorHAnsi"/>
          <w:spacing w:val="5"/>
        </w:rPr>
        <w:t>s</w:t>
      </w:r>
      <w:r w:rsidRPr="00304D4B">
        <w:rPr>
          <w:rFonts w:asciiTheme="minorHAnsi" w:hAnsiTheme="minorHAnsi"/>
          <w:spacing w:val="-7"/>
        </w:rPr>
        <w:t>e</w:t>
      </w:r>
      <w:r w:rsidRPr="00304D4B">
        <w:rPr>
          <w:rFonts w:asciiTheme="minorHAnsi" w:hAnsiTheme="minorHAnsi"/>
          <w:spacing w:val="3"/>
        </w:rPr>
        <w:t>r</w:t>
      </w:r>
      <w:r w:rsidRPr="00304D4B">
        <w:rPr>
          <w:rFonts w:asciiTheme="minorHAnsi" w:hAnsiTheme="minorHAnsi"/>
        </w:rPr>
        <w:t>v</w:t>
      </w:r>
      <w:r w:rsidRPr="00304D4B">
        <w:rPr>
          <w:rFonts w:asciiTheme="minorHAnsi" w:hAnsiTheme="minorHAnsi"/>
          <w:spacing w:val="-4"/>
        </w:rPr>
        <w:t>i</w:t>
      </w:r>
      <w:r w:rsidRPr="00304D4B">
        <w:rPr>
          <w:rFonts w:asciiTheme="minorHAnsi" w:hAnsiTheme="minorHAnsi"/>
          <w:spacing w:val="2"/>
        </w:rPr>
        <w:t>z</w:t>
      </w:r>
      <w:r w:rsidRPr="00304D4B">
        <w:rPr>
          <w:rFonts w:asciiTheme="minorHAnsi" w:hAnsiTheme="minorHAnsi"/>
        </w:rPr>
        <w:t>io</w:t>
      </w:r>
      <w:r w:rsidRPr="00304D4B">
        <w:rPr>
          <w:rFonts w:asciiTheme="minorHAnsi" w:hAnsiTheme="minorHAnsi"/>
          <w:spacing w:val="-3"/>
        </w:rPr>
        <w:t xml:space="preserve"> </w:t>
      </w:r>
      <w:r w:rsidRPr="00304D4B">
        <w:rPr>
          <w:rFonts w:asciiTheme="minorHAnsi" w:hAnsiTheme="minorHAnsi"/>
        </w:rPr>
        <w:t>n</w:t>
      </w:r>
      <w:r w:rsidRPr="00304D4B">
        <w:rPr>
          <w:rFonts w:asciiTheme="minorHAnsi" w:hAnsiTheme="minorHAnsi"/>
          <w:spacing w:val="-2"/>
        </w:rPr>
        <w:t>e</w:t>
      </w:r>
      <w:r w:rsidRPr="00304D4B">
        <w:rPr>
          <w:rFonts w:asciiTheme="minorHAnsi" w:hAnsiTheme="minorHAnsi"/>
        </w:rPr>
        <w:t>l</w:t>
      </w:r>
      <w:r w:rsidRPr="00304D4B">
        <w:rPr>
          <w:rFonts w:asciiTheme="minorHAnsi" w:hAnsiTheme="minorHAnsi"/>
          <w:spacing w:val="3"/>
        </w:rPr>
        <w:t xml:space="preserve"> </w:t>
      </w:r>
      <w:r w:rsidRPr="00304D4B">
        <w:rPr>
          <w:rFonts w:asciiTheme="minorHAnsi" w:hAnsiTheme="minorHAnsi"/>
        </w:rPr>
        <w:t>gi</w:t>
      </w:r>
      <w:r w:rsidRPr="00304D4B">
        <w:rPr>
          <w:rFonts w:asciiTheme="minorHAnsi" w:hAnsiTheme="minorHAnsi"/>
          <w:spacing w:val="-5"/>
        </w:rPr>
        <w:t>o</w:t>
      </w:r>
      <w:r w:rsidRPr="00304D4B">
        <w:rPr>
          <w:rFonts w:asciiTheme="minorHAnsi" w:hAnsiTheme="minorHAnsi"/>
          <w:spacing w:val="3"/>
        </w:rPr>
        <w:t>r</w:t>
      </w:r>
      <w:r w:rsidRPr="00304D4B">
        <w:rPr>
          <w:rFonts w:asciiTheme="minorHAnsi" w:hAnsiTheme="minorHAnsi"/>
        </w:rPr>
        <w:t>no</w:t>
      </w:r>
      <w:r w:rsidRPr="00304D4B">
        <w:rPr>
          <w:rFonts w:asciiTheme="minorHAnsi" w:hAnsiTheme="minorHAnsi"/>
          <w:spacing w:val="2"/>
        </w:rPr>
        <w:t xml:space="preserve"> </w:t>
      </w:r>
      <w:r w:rsidRPr="00304D4B">
        <w:rPr>
          <w:rFonts w:asciiTheme="minorHAnsi" w:hAnsiTheme="minorHAnsi"/>
          <w:spacing w:val="-5"/>
        </w:rPr>
        <w:t>d</w:t>
      </w:r>
      <w:r w:rsidRPr="00304D4B">
        <w:rPr>
          <w:rFonts w:asciiTheme="minorHAnsi" w:hAnsiTheme="minorHAnsi"/>
        </w:rPr>
        <w:t>i</w:t>
      </w:r>
      <w:r w:rsidRPr="00304D4B">
        <w:rPr>
          <w:rFonts w:asciiTheme="minorHAnsi" w:hAnsiTheme="minorHAnsi"/>
          <w:spacing w:val="3"/>
        </w:rPr>
        <w:t xml:space="preserve"> </w:t>
      </w:r>
      <w:r w:rsidRPr="00304D4B">
        <w:rPr>
          <w:rFonts w:asciiTheme="minorHAnsi" w:hAnsiTheme="minorHAnsi"/>
        </w:rPr>
        <w:t>do</w:t>
      </w:r>
      <w:r w:rsidRPr="00304D4B">
        <w:rPr>
          <w:rFonts w:asciiTheme="minorHAnsi" w:hAnsiTheme="minorHAnsi"/>
          <w:spacing w:val="-4"/>
        </w:rPr>
        <w:t>m</w:t>
      </w:r>
      <w:r w:rsidRPr="00304D4B">
        <w:rPr>
          <w:rFonts w:asciiTheme="minorHAnsi" w:hAnsiTheme="minorHAnsi"/>
          <w:spacing w:val="-2"/>
        </w:rPr>
        <w:t>e</w:t>
      </w:r>
      <w:r w:rsidRPr="00304D4B">
        <w:rPr>
          <w:rFonts w:asciiTheme="minorHAnsi" w:hAnsiTheme="minorHAnsi"/>
        </w:rPr>
        <w:t>ni</w:t>
      </w:r>
      <w:r w:rsidRPr="00304D4B">
        <w:rPr>
          <w:rFonts w:asciiTheme="minorHAnsi" w:hAnsiTheme="minorHAnsi"/>
          <w:spacing w:val="-2"/>
        </w:rPr>
        <w:t>c</w:t>
      </w:r>
      <w:r w:rsidRPr="00304D4B">
        <w:rPr>
          <w:rFonts w:asciiTheme="minorHAnsi" w:hAnsiTheme="minorHAnsi"/>
          <w:spacing w:val="2"/>
        </w:rPr>
        <w:t>a</w:t>
      </w:r>
      <w:r w:rsidRPr="00304D4B">
        <w:rPr>
          <w:rFonts w:asciiTheme="minorHAnsi" w:hAnsiTheme="minorHAnsi"/>
        </w:rPr>
        <w:t>;</w:t>
      </w:r>
      <w:r w:rsidRPr="00304D4B">
        <w:rPr>
          <w:rFonts w:asciiTheme="minorHAnsi" w:hAnsiTheme="minorHAnsi"/>
          <w:spacing w:val="3"/>
        </w:rPr>
        <w:t xml:space="preserve"> </w:t>
      </w:r>
      <w:r w:rsidRPr="00304D4B">
        <w:rPr>
          <w:rFonts w:asciiTheme="minorHAnsi" w:hAnsiTheme="minorHAnsi"/>
          <w:spacing w:val="-4"/>
        </w:rPr>
        <w:t>i</w:t>
      </w:r>
      <w:r w:rsidRPr="00304D4B">
        <w:rPr>
          <w:rFonts w:asciiTheme="minorHAnsi" w:hAnsiTheme="minorHAnsi"/>
        </w:rPr>
        <w:t>l</w:t>
      </w:r>
      <w:r w:rsidRPr="00304D4B">
        <w:rPr>
          <w:rFonts w:asciiTheme="minorHAnsi" w:hAnsiTheme="minorHAnsi"/>
          <w:spacing w:val="-2"/>
        </w:rPr>
        <w:t xml:space="preserve"> </w:t>
      </w:r>
      <w:r w:rsidRPr="00304D4B">
        <w:rPr>
          <w:rFonts w:asciiTheme="minorHAnsi" w:hAnsiTheme="minorHAnsi"/>
          <w:spacing w:val="5"/>
        </w:rPr>
        <w:t>s</w:t>
      </w:r>
      <w:r w:rsidRPr="00304D4B">
        <w:rPr>
          <w:rFonts w:asciiTheme="minorHAnsi" w:hAnsiTheme="minorHAnsi"/>
          <w:spacing w:val="-7"/>
        </w:rPr>
        <w:t>e</w:t>
      </w:r>
      <w:r w:rsidRPr="00304D4B">
        <w:rPr>
          <w:rFonts w:asciiTheme="minorHAnsi" w:hAnsiTheme="minorHAnsi"/>
          <w:spacing w:val="3"/>
        </w:rPr>
        <w:t>r</w:t>
      </w:r>
      <w:r w:rsidRPr="00304D4B">
        <w:rPr>
          <w:rFonts w:asciiTheme="minorHAnsi" w:hAnsiTheme="minorHAnsi"/>
        </w:rPr>
        <w:t>vi</w:t>
      </w:r>
      <w:r w:rsidRPr="00304D4B">
        <w:rPr>
          <w:rFonts w:asciiTheme="minorHAnsi" w:hAnsiTheme="minorHAnsi"/>
          <w:spacing w:val="-2"/>
        </w:rPr>
        <w:t>z</w:t>
      </w:r>
      <w:r w:rsidRPr="00304D4B">
        <w:rPr>
          <w:rFonts w:asciiTheme="minorHAnsi" w:hAnsiTheme="minorHAnsi"/>
        </w:rPr>
        <w:t>io</w:t>
      </w:r>
      <w:r w:rsidRPr="00304D4B">
        <w:rPr>
          <w:rFonts w:asciiTheme="minorHAnsi" w:hAnsiTheme="minorHAnsi"/>
          <w:spacing w:val="2"/>
        </w:rPr>
        <w:t xml:space="preserve"> </w:t>
      </w:r>
      <w:r w:rsidRPr="00304D4B">
        <w:rPr>
          <w:rFonts w:asciiTheme="minorHAnsi" w:hAnsiTheme="minorHAnsi"/>
        </w:rPr>
        <w:t>do</w:t>
      </w:r>
      <w:r w:rsidRPr="00304D4B">
        <w:rPr>
          <w:rFonts w:asciiTheme="minorHAnsi" w:hAnsiTheme="minorHAnsi"/>
          <w:spacing w:val="-4"/>
        </w:rPr>
        <w:t>m</w:t>
      </w:r>
      <w:r w:rsidRPr="00304D4B">
        <w:rPr>
          <w:rFonts w:asciiTheme="minorHAnsi" w:hAnsiTheme="minorHAnsi"/>
          <w:spacing w:val="-2"/>
        </w:rPr>
        <w:t>e</w:t>
      </w:r>
      <w:r w:rsidRPr="00304D4B">
        <w:rPr>
          <w:rFonts w:asciiTheme="minorHAnsi" w:hAnsiTheme="minorHAnsi"/>
        </w:rPr>
        <w:t>ni</w:t>
      </w:r>
      <w:r w:rsidRPr="00304D4B">
        <w:rPr>
          <w:rFonts w:asciiTheme="minorHAnsi" w:hAnsiTheme="minorHAnsi"/>
          <w:spacing w:val="-2"/>
        </w:rPr>
        <w:t>c</w:t>
      </w:r>
      <w:r w:rsidRPr="00304D4B">
        <w:rPr>
          <w:rFonts w:asciiTheme="minorHAnsi" w:hAnsiTheme="minorHAnsi"/>
          <w:spacing w:val="2"/>
        </w:rPr>
        <w:t>a</w:t>
      </w:r>
      <w:r w:rsidRPr="00304D4B">
        <w:rPr>
          <w:rFonts w:asciiTheme="minorHAnsi" w:hAnsiTheme="minorHAnsi"/>
        </w:rPr>
        <w:t>le</w:t>
      </w:r>
      <w:r w:rsidRPr="00304D4B">
        <w:rPr>
          <w:rFonts w:asciiTheme="minorHAnsi" w:hAnsiTheme="minorHAnsi"/>
          <w:spacing w:val="-5"/>
        </w:rPr>
        <w:t xml:space="preserve"> </w:t>
      </w:r>
      <w:r w:rsidRPr="00304D4B">
        <w:rPr>
          <w:rFonts w:asciiTheme="minorHAnsi" w:hAnsiTheme="minorHAnsi"/>
        </w:rPr>
        <w:t>s</w:t>
      </w:r>
      <w:r w:rsidRPr="00304D4B">
        <w:rPr>
          <w:rFonts w:asciiTheme="minorHAnsi" w:hAnsiTheme="minorHAnsi"/>
          <w:spacing w:val="3"/>
        </w:rPr>
        <w:t>ar</w:t>
      </w:r>
      <w:r w:rsidRPr="00304D4B">
        <w:rPr>
          <w:rFonts w:asciiTheme="minorHAnsi" w:hAnsiTheme="minorHAnsi"/>
        </w:rPr>
        <w:t>à</w:t>
      </w:r>
      <w:r w:rsidRPr="00304D4B">
        <w:rPr>
          <w:rFonts w:asciiTheme="minorHAnsi" w:hAnsiTheme="minorHAnsi"/>
          <w:spacing w:val="5"/>
        </w:rPr>
        <w:t xml:space="preserve"> </w:t>
      </w:r>
      <w:r w:rsidRPr="00304D4B">
        <w:rPr>
          <w:rFonts w:asciiTheme="minorHAnsi" w:hAnsiTheme="minorHAnsi"/>
          <w:spacing w:val="-4"/>
        </w:rPr>
        <w:t>l</w:t>
      </w:r>
      <w:r w:rsidRPr="00304D4B">
        <w:rPr>
          <w:rFonts w:asciiTheme="minorHAnsi" w:hAnsiTheme="minorHAnsi"/>
        </w:rPr>
        <w:t>i</w:t>
      </w:r>
      <w:r w:rsidRPr="00304D4B">
        <w:rPr>
          <w:rFonts w:asciiTheme="minorHAnsi" w:hAnsiTheme="minorHAnsi"/>
          <w:spacing w:val="-9"/>
        </w:rPr>
        <w:t>m</w:t>
      </w:r>
      <w:r w:rsidRPr="00304D4B">
        <w:rPr>
          <w:rFonts w:asciiTheme="minorHAnsi" w:hAnsiTheme="minorHAnsi"/>
          <w:spacing w:val="-4"/>
        </w:rPr>
        <w:t>i</w:t>
      </w:r>
      <w:r w:rsidRPr="00304D4B">
        <w:rPr>
          <w:rFonts w:asciiTheme="minorHAnsi" w:hAnsiTheme="minorHAnsi"/>
        </w:rPr>
        <w:t>t</w:t>
      </w:r>
      <w:r w:rsidRPr="00304D4B">
        <w:rPr>
          <w:rFonts w:asciiTheme="minorHAnsi" w:hAnsiTheme="minorHAnsi"/>
          <w:spacing w:val="2"/>
        </w:rPr>
        <w:t>a</w:t>
      </w:r>
      <w:r w:rsidRPr="00304D4B">
        <w:rPr>
          <w:rFonts w:asciiTheme="minorHAnsi" w:hAnsiTheme="minorHAnsi"/>
        </w:rPr>
        <w:t>to</w:t>
      </w:r>
      <w:r w:rsidRPr="00304D4B">
        <w:rPr>
          <w:rFonts w:asciiTheme="minorHAnsi" w:hAnsiTheme="minorHAnsi"/>
          <w:spacing w:val="-3"/>
        </w:rPr>
        <w:t xml:space="preserve"> </w:t>
      </w:r>
      <w:r w:rsidRPr="00304D4B">
        <w:rPr>
          <w:rFonts w:asciiTheme="minorHAnsi" w:hAnsiTheme="minorHAnsi"/>
          <w:spacing w:val="2"/>
        </w:rPr>
        <w:t>a</w:t>
      </w:r>
      <w:r w:rsidRPr="00304D4B">
        <w:rPr>
          <w:rFonts w:asciiTheme="minorHAnsi" w:hAnsiTheme="minorHAnsi"/>
        </w:rPr>
        <w:t>lle</w:t>
      </w:r>
      <w:r w:rsidRPr="00304D4B">
        <w:rPr>
          <w:rFonts w:asciiTheme="minorHAnsi" w:hAnsiTheme="minorHAnsi"/>
          <w:spacing w:val="-5"/>
        </w:rPr>
        <w:t xml:space="preserve"> </w:t>
      </w:r>
      <w:r w:rsidRPr="00304D4B">
        <w:rPr>
          <w:rFonts w:asciiTheme="minorHAnsi" w:hAnsiTheme="minorHAnsi"/>
          <w:spacing w:val="2"/>
        </w:rPr>
        <w:t>z</w:t>
      </w:r>
      <w:r w:rsidRPr="00304D4B">
        <w:rPr>
          <w:rFonts w:asciiTheme="minorHAnsi" w:hAnsiTheme="minorHAnsi"/>
        </w:rPr>
        <w:t>o</w:t>
      </w:r>
      <w:r w:rsidRPr="00304D4B">
        <w:rPr>
          <w:rFonts w:asciiTheme="minorHAnsi" w:hAnsiTheme="minorHAnsi"/>
          <w:spacing w:val="4"/>
        </w:rPr>
        <w:t>n</w:t>
      </w:r>
      <w:r w:rsidRPr="00304D4B">
        <w:rPr>
          <w:rFonts w:asciiTheme="minorHAnsi" w:hAnsiTheme="minorHAnsi"/>
        </w:rPr>
        <w:t>e p</w:t>
      </w:r>
      <w:r w:rsidRPr="00304D4B">
        <w:rPr>
          <w:rFonts w:asciiTheme="minorHAnsi" w:hAnsiTheme="minorHAnsi"/>
          <w:spacing w:val="2"/>
        </w:rPr>
        <w:t>a</w:t>
      </w:r>
      <w:r w:rsidRPr="00304D4B">
        <w:rPr>
          <w:rFonts w:asciiTheme="minorHAnsi" w:hAnsiTheme="minorHAnsi"/>
          <w:spacing w:val="-2"/>
        </w:rPr>
        <w:t>r</w:t>
      </w:r>
      <w:r w:rsidRPr="00304D4B">
        <w:rPr>
          <w:rFonts w:asciiTheme="minorHAnsi" w:hAnsiTheme="minorHAnsi"/>
        </w:rPr>
        <w:t>t</w:t>
      </w:r>
      <w:r w:rsidRPr="00304D4B">
        <w:rPr>
          <w:rFonts w:asciiTheme="minorHAnsi" w:hAnsiTheme="minorHAnsi"/>
          <w:spacing w:val="-4"/>
        </w:rPr>
        <w:t>i</w:t>
      </w:r>
      <w:r w:rsidRPr="00304D4B">
        <w:rPr>
          <w:rFonts w:asciiTheme="minorHAnsi" w:hAnsiTheme="minorHAnsi"/>
          <w:spacing w:val="-2"/>
        </w:rPr>
        <w:t>c</w:t>
      </w:r>
      <w:r w:rsidRPr="00304D4B">
        <w:rPr>
          <w:rFonts w:asciiTheme="minorHAnsi" w:hAnsiTheme="minorHAnsi"/>
        </w:rPr>
        <w:t>o</w:t>
      </w:r>
      <w:r w:rsidRPr="00304D4B">
        <w:rPr>
          <w:rFonts w:asciiTheme="minorHAnsi" w:hAnsiTheme="minorHAnsi"/>
          <w:spacing w:val="-4"/>
        </w:rPr>
        <w:t>l</w:t>
      </w:r>
      <w:r w:rsidRPr="00304D4B">
        <w:rPr>
          <w:rFonts w:asciiTheme="minorHAnsi" w:hAnsiTheme="minorHAnsi"/>
          <w:spacing w:val="2"/>
        </w:rPr>
        <w:t>a</w:t>
      </w:r>
      <w:r w:rsidRPr="00304D4B">
        <w:rPr>
          <w:rFonts w:asciiTheme="minorHAnsi" w:hAnsiTheme="minorHAnsi"/>
          <w:spacing w:val="3"/>
        </w:rPr>
        <w:t>r</w:t>
      </w:r>
      <w:r w:rsidRPr="00304D4B">
        <w:rPr>
          <w:rFonts w:asciiTheme="minorHAnsi" w:hAnsiTheme="minorHAnsi"/>
        </w:rPr>
        <w:t>i</w:t>
      </w:r>
      <w:r w:rsidRPr="00304D4B">
        <w:rPr>
          <w:rFonts w:asciiTheme="minorHAnsi" w:hAnsiTheme="minorHAnsi"/>
          <w:spacing w:val="51"/>
        </w:rPr>
        <w:t xml:space="preserve"> </w:t>
      </w:r>
      <w:r w:rsidRPr="00304D4B">
        <w:rPr>
          <w:rFonts w:asciiTheme="minorHAnsi" w:hAnsiTheme="minorHAnsi"/>
        </w:rPr>
        <w:t>d</w:t>
      </w:r>
      <w:r w:rsidRPr="00304D4B">
        <w:rPr>
          <w:rFonts w:asciiTheme="minorHAnsi" w:hAnsiTheme="minorHAnsi"/>
          <w:spacing w:val="-2"/>
        </w:rPr>
        <w:t>e</w:t>
      </w:r>
      <w:r w:rsidRPr="00304D4B">
        <w:rPr>
          <w:rFonts w:asciiTheme="minorHAnsi" w:hAnsiTheme="minorHAnsi"/>
        </w:rPr>
        <w:t>l</w:t>
      </w:r>
      <w:r w:rsidRPr="00304D4B">
        <w:rPr>
          <w:rFonts w:asciiTheme="minorHAnsi" w:hAnsiTheme="minorHAnsi"/>
          <w:spacing w:val="51"/>
        </w:rPr>
        <w:t xml:space="preserve"> </w:t>
      </w:r>
      <w:r w:rsidRPr="00304D4B">
        <w:rPr>
          <w:rFonts w:asciiTheme="minorHAnsi" w:hAnsiTheme="minorHAnsi"/>
        </w:rPr>
        <w:t>p</w:t>
      </w:r>
      <w:r w:rsidRPr="00304D4B">
        <w:rPr>
          <w:rFonts w:asciiTheme="minorHAnsi" w:hAnsiTheme="minorHAnsi"/>
          <w:spacing w:val="2"/>
        </w:rPr>
        <w:t>a</w:t>
      </w:r>
      <w:r w:rsidRPr="00304D4B">
        <w:rPr>
          <w:rFonts w:asciiTheme="minorHAnsi" w:hAnsiTheme="minorHAnsi"/>
          <w:spacing w:val="-7"/>
        </w:rPr>
        <w:t>e</w:t>
      </w:r>
      <w:r w:rsidRPr="00304D4B">
        <w:rPr>
          <w:rFonts w:asciiTheme="minorHAnsi" w:hAnsiTheme="minorHAnsi"/>
          <w:spacing w:val="5"/>
        </w:rPr>
        <w:t>s</w:t>
      </w:r>
      <w:r w:rsidRPr="00304D4B">
        <w:rPr>
          <w:rFonts w:asciiTheme="minorHAnsi" w:hAnsiTheme="minorHAnsi"/>
        </w:rPr>
        <w:t>e</w:t>
      </w:r>
      <w:r w:rsidRPr="00304D4B">
        <w:rPr>
          <w:rFonts w:asciiTheme="minorHAnsi" w:hAnsiTheme="minorHAnsi"/>
          <w:spacing w:val="48"/>
        </w:rPr>
        <w:t xml:space="preserve"> </w:t>
      </w:r>
      <w:r w:rsidRPr="00304D4B">
        <w:rPr>
          <w:rFonts w:asciiTheme="minorHAnsi" w:hAnsiTheme="minorHAnsi"/>
        </w:rPr>
        <w:t>o</w:t>
      </w:r>
      <w:r w:rsidRPr="00304D4B">
        <w:rPr>
          <w:rFonts w:asciiTheme="minorHAnsi" w:hAnsiTheme="minorHAnsi"/>
          <w:spacing w:val="50"/>
        </w:rPr>
        <w:t xml:space="preserve"> </w:t>
      </w:r>
      <w:r w:rsidRPr="00304D4B">
        <w:rPr>
          <w:rFonts w:asciiTheme="minorHAnsi" w:hAnsiTheme="minorHAnsi"/>
        </w:rPr>
        <w:t>d</w:t>
      </w:r>
      <w:r w:rsidRPr="00304D4B">
        <w:rPr>
          <w:rFonts w:asciiTheme="minorHAnsi" w:hAnsiTheme="minorHAnsi"/>
          <w:spacing w:val="-2"/>
        </w:rPr>
        <w:t>e</w:t>
      </w:r>
      <w:r w:rsidRPr="00304D4B">
        <w:rPr>
          <w:rFonts w:asciiTheme="minorHAnsi" w:hAnsiTheme="minorHAnsi"/>
        </w:rPr>
        <w:t>l</w:t>
      </w:r>
      <w:r w:rsidRPr="00304D4B">
        <w:rPr>
          <w:rFonts w:asciiTheme="minorHAnsi" w:hAnsiTheme="minorHAnsi"/>
          <w:spacing w:val="51"/>
        </w:rPr>
        <w:t xml:space="preserve"> </w:t>
      </w:r>
      <w:r w:rsidRPr="00304D4B">
        <w:rPr>
          <w:rFonts w:asciiTheme="minorHAnsi" w:hAnsiTheme="minorHAnsi"/>
          <w:spacing w:val="2"/>
        </w:rPr>
        <w:t>c</w:t>
      </w:r>
      <w:r w:rsidRPr="00304D4B">
        <w:rPr>
          <w:rFonts w:asciiTheme="minorHAnsi" w:hAnsiTheme="minorHAnsi"/>
          <w:spacing w:val="-2"/>
        </w:rPr>
        <w:t>e</w:t>
      </w:r>
      <w:r w:rsidRPr="00304D4B">
        <w:rPr>
          <w:rFonts w:asciiTheme="minorHAnsi" w:hAnsiTheme="minorHAnsi"/>
          <w:spacing w:val="-5"/>
        </w:rPr>
        <w:t>n</w:t>
      </w:r>
      <w:r w:rsidRPr="00304D4B">
        <w:rPr>
          <w:rFonts w:asciiTheme="minorHAnsi" w:hAnsiTheme="minorHAnsi"/>
        </w:rPr>
        <w:t>t</w:t>
      </w:r>
      <w:r w:rsidRPr="00304D4B">
        <w:rPr>
          <w:rFonts w:asciiTheme="minorHAnsi" w:hAnsiTheme="minorHAnsi"/>
          <w:spacing w:val="3"/>
        </w:rPr>
        <w:t>r</w:t>
      </w:r>
      <w:r w:rsidRPr="00304D4B">
        <w:rPr>
          <w:rFonts w:asciiTheme="minorHAnsi" w:hAnsiTheme="minorHAnsi"/>
        </w:rPr>
        <w:t>o</w:t>
      </w:r>
      <w:r w:rsidRPr="00304D4B">
        <w:rPr>
          <w:rFonts w:asciiTheme="minorHAnsi" w:hAnsiTheme="minorHAnsi"/>
          <w:spacing w:val="50"/>
        </w:rPr>
        <w:t xml:space="preserve"> </w:t>
      </w:r>
      <w:r w:rsidRPr="00304D4B">
        <w:rPr>
          <w:rFonts w:asciiTheme="minorHAnsi" w:hAnsiTheme="minorHAnsi"/>
        </w:rPr>
        <w:t>s</w:t>
      </w:r>
      <w:r w:rsidRPr="00304D4B">
        <w:rPr>
          <w:rFonts w:asciiTheme="minorHAnsi" w:hAnsiTheme="minorHAnsi"/>
          <w:spacing w:val="1"/>
        </w:rPr>
        <w:t>t</w:t>
      </w:r>
      <w:r w:rsidRPr="00304D4B">
        <w:rPr>
          <w:rFonts w:asciiTheme="minorHAnsi" w:hAnsiTheme="minorHAnsi"/>
          <w:spacing w:val="-5"/>
        </w:rPr>
        <w:t>o</w:t>
      </w:r>
      <w:r w:rsidRPr="00304D4B">
        <w:rPr>
          <w:rFonts w:asciiTheme="minorHAnsi" w:hAnsiTheme="minorHAnsi"/>
          <w:spacing w:val="3"/>
        </w:rPr>
        <w:t>r</w:t>
      </w:r>
      <w:r w:rsidRPr="00304D4B">
        <w:rPr>
          <w:rFonts w:asciiTheme="minorHAnsi" w:hAnsiTheme="minorHAnsi"/>
          <w:spacing w:val="-4"/>
        </w:rPr>
        <w:t>i</w:t>
      </w:r>
      <w:r w:rsidRPr="00304D4B">
        <w:rPr>
          <w:rFonts w:asciiTheme="minorHAnsi" w:hAnsiTheme="minorHAnsi"/>
          <w:spacing w:val="2"/>
        </w:rPr>
        <w:t>c</w:t>
      </w:r>
      <w:r w:rsidRPr="00304D4B">
        <w:rPr>
          <w:rFonts w:asciiTheme="minorHAnsi" w:hAnsiTheme="minorHAnsi"/>
          <w:spacing w:val="-5"/>
        </w:rPr>
        <w:t>o</w:t>
      </w:r>
      <w:r w:rsidRPr="00304D4B">
        <w:rPr>
          <w:rFonts w:asciiTheme="minorHAnsi" w:hAnsiTheme="minorHAnsi"/>
        </w:rPr>
        <w:t>,</w:t>
      </w:r>
      <w:r w:rsidRPr="00304D4B">
        <w:rPr>
          <w:rFonts w:asciiTheme="minorHAnsi" w:hAnsiTheme="minorHAnsi"/>
          <w:spacing w:val="2"/>
        </w:rPr>
        <w:t xml:space="preserve"> </w:t>
      </w:r>
      <w:r w:rsidRPr="00304D4B">
        <w:rPr>
          <w:rFonts w:asciiTheme="minorHAnsi" w:hAnsiTheme="minorHAnsi"/>
        </w:rPr>
        <w:t xml:space="preserve">su </w:t>
      </w:r>
      <w:r w:rsidRPr="00304D4B">
        <w:rPr>
          <w:rFonts w:asciiTheme="minorHAnsi" w:hAnsiTheme="minorHAnsi"/>
          <w:spacing w:val="-4"/>
        </w:rPr>
        <w:t>i</w:t>
      </w:r>
      <w:r w:rsidRPr="00304D4B">
        <w:rPr>
          <w:rFonts w:asciiTheme="minorHAnsi" w:hAnsiTheme="minorHAnsi"/>
        </w:rPr>
        <w:t>n</w:t>
      </w:r>
      <w:r w:rsidRPr="00304D4B">
        <w:rPr>
          <w:rFonts w:asciiTheme="minorHAnsi" w:hAnsiTheme="minorHAnsi"/>
          <w:spacing w:val="-5"/>
        </w:rPr>
        <w:t>d</w:t>
      </w:r>
      <w:r w:rsidRPr="00304D4B">
        <w:rPr>
          <w:rFonts w:asciiTheme="minorHAnsi" w:hAnsiTheme="minorHAnsi"/>
        </w:rPr>
        <w:t>i</w:t>
      </w:r>
      <w:r w:rsidRPr="00304D4B">
        <w:rPr>
          <w:rFonts w:asciiTheme="minorHAnsi" w:hAnsiTheme="minorHAnsi"/>
          <w:spacing w:val="-2"/>
        </w:rPr>
        <w:t>c</w:t>
      </w:r>
      <w:r w:rsidRPr="00304D4B">
        <w:rPr>
          <w:rFonts w:asciiTheme="minorHAnsi" w:hAnsiTheme="minorHAnsi"/>
          <w:spacing w:val="2"/>
        </w:rPr>
        <w:t>a</w:t>
      </w:r>
      <w:r w:rsidRPr="00304D4B">
        <w:rPr>
          <w:rFonts w:asciiTheme="minorHAnsi" w:hAnsiTheme="minorHAnsi"/>
          <w:spacing w:val="-2"/>
        </w:rPr>
        <w:t>z</w:t>
      </w:r>
      <w:r w:rsidRPr="00304D4B">
        <w:rPr>
          <w:rFonts w:asciiTheme="minorHAnsi" w:hAnsiTheme="minorHAnsi"/>
        </w:rPr>
        <w:t>ione</w:t>
      </w:r>
      <w:r w:rsidRPr="00304D4B">
        <w:rPr>
          <w:rFonts w:asciiTheme="minorHAnsi" w:hAnsiTheme="minorHAnsi"/>
          <w:spacing w:val="48"/>
        </w:rPr>
        <w:t xml:space="preserve"> </w:t>
      </w:r>
      <w:r w:rsidRPr="00304D4B">
        <w:rPr>
          <w:rFonts w:asciiTheme="minorHAnsi" w:hAnsiTheme="minorHAnsi"/>
        </w:rPr>
        <w:t>d</w:t>
      </w:r>
      <w:r w:rsidRPr="00304D4B">
        <w:rPr>
          <w:rFonts w:asciiTheme="minorHAnsi" w:hAnsiTheme="minorHAnsi"/>
          <w:spacing w:val="-2"/>
        </w:rPr>
        <w:t>e</w:t>
      </w:r>
      <w:r w:rsidRPr="00304D4B">
        <w:rPr>
          <w:rFonts w:asciiTheme="minorHAnsi" w:hAnsiTheme="minorHAnsi"/>
        </w:rPr>
        <w:t>l</w:t>
      </w:r>
      <w:r w:rsidRPr="00304D4B">
        <w:rPr>
          <w:rFonts w:asciiTheme="minorHAnsi" w:hAnsiTheme="minorHAnsi"/>
          <w:spacing w:val="51"/>
        </w:rPr>
        <w:t xml:space="preserve"> </w:t>
      </w:r>
      <w:r w:rsidRPr="00304D4B">
        <w:rPr>
          <w:rFonts w:asciiTheme="minorHAnsi" w:hAnsiTheme="minorHAnsi"/>
          <w:spacing w:val="1"/>
        </w:rPr>
        <w:t>C</w:t>
      </w:r>
      <w:r w:rsidRPr="00304D4B">
        <w:rPr>
          <w:rFonts w:asciiTheme="minorHAnsi" w:hAnsiTheme="minorHAnsi"/>
        </w:rPr>
        <w:t>o</w:t>
      </w:r>
      <w:r w:rsidRPr="00304D4B">
        <w:rPr>
          <w:rFonts w:asciiTheme="minorHAnsi" w:hAnsiTheme="minorHAnsi"/>
          <w:spacing w:val="-4"/>
        </w:rPr>
        <w:t>m</w:t>
      </w:r>
      <w:r w:rsidRPr="00304D4B">
        <w:rPr>
          <w:rFonts w:asciiTheme="minorHAnsi" w:hAnsiTheme="minorHAnsi"/>
          <w:spacing w:val="4"/>
        </w:rPr>
        <w:t>u</w:t>
      </w:r>
      <w:r w:rsidRPr="00304D4B">
        <w:rPr>
          <w:rFonts w:asciiTheme="minorHAnsi" w:hAnsiTheme="minorHAnsi"/>
        </w:rPr>
        <w:t>n</w:t>
      </w:r>
      <w:r w:rsidRPr="00304D4B">
        <w:rPr>
          <w:rFonts w:asciiTheme="minorHAnsi" w:hAnsiTheme="minorHAnsi"/>
          <w:spacing w:val="-7"/>
        </w:rPr>
        <w:t>e</w:t>
      </w:r>
      <w:r w:rsidRPr="00304D4B">
        <w:rPr>
          <w:rFonts w:asciiTheme="minorHAnsi" w:hAnsiTheme="minorHAnsi"/>
        </w:rPr>
        <w:t>,</w:t>
      </w:r>
      <w:r w:rsidRPr="00304D4B">
        <w:rPr>
          <w:rFonts w:asciiTheme="minorHAnsi" w:hAnsiTheme="minorHAnsi"/>
          <w:spacing w:val="2"/>
        </w:rPr>
        <w:t xml:space="preserve"> </w:t>
      </w:r>
      <w:r w:rsidRPr="00304D4B">
        <w:rPr>
          <w:rFonts w:asciiTheme="minorHAnsi" w:hAnsiTheme="minorHAnsi"/>
        </w:rPr>
        <w:t>i</w:t>
      </w:r>
      <w:r w:rsidRPr="00304D4B">
        <w:rPr>
          <w:rFonts w:asciiTheme="minorHAnsi" w:hAnsiTheme="minorHAnsi"/>
          <w:spacing w:val="-9"/>
        </w:rPr>
        <w:t>m</w:t>
      </w:r>
      <w:r w:rsidRPr="00304D4B">
        <w:rPr>
          <w:rFonts w:asciiTheme="minorHAnsi" w:hAnsiTheme="minorHAnsi"/>
          <w:spacing w:val="4"/>
        </w:rPr>
        <w:t>p</w:t>
      </w:r>
      <w:r w:rsidRPr="00304D4B">
        <w:rPr>
          <w:rFonts w:asciiTheme="minorHAnsi" w:hAnsiTheme="minorHAnsi"/>
        </w:rPr>
        <w:t>i</w:t>
      </w:r>
      <w:r w:rsidRPr="00304D4B">
        <w:rPr>
          <w:rFonts w:asciiTheme="minorHAnsi" w:hAnsiTheme="minorHAnsi"/>
          <w:spacing w:val="-2"/>
        </w:rPr>
        <w:t>e</w:t>
      </w:r>
      <w:r w:rsidRPr="00304D4B">
        <w:rPr>
          <w:rFonts w:asciiTheme="minorHAnsi" w:hAnsiTheme="minorHAnsi"/>
          <w:spacing w:val="-5"/>
        </w:rPr>
        <w:t>g</w:t>
      </w:r>
      <w:r w:rsidRPr="00304D4B">
        <w:rPr>
          <w:rFonts w:asciiTheme="minorHAnsi" w:hAnsiTheme="minorHAnsi"/>
          <w:spacing w:val="7"/>
        </w:rPr>
        <w:t>a</w:t>
      </w:r>
      <w:r w:rsidRPr="00304D4B">
        <w:rPr>
          <w:rFonts w:asciiTheme="minorHAnsi" w:hAnsiTheme="minorHAnsi"/>
          <w:spacing w:val="-5"/>
        </w:rPr>
        <w:t>n</w:t>
      </w:r>
      <w:r w:rsidRPr="00304D4B">
        <w:rPr>
          <w:rFonts w:asciiTheme="minorHAnsi" w:hAnsiTheme="minorHAnsi"/>
        </w:rPr>
        <w:t>do</w:t>
      </w:r>
      <w:r w:rsidRPr="00304D4B">
        <w:rPr>
          <w:rFonts w:asciiTheme="minorHAnsi" w:hAnsiTheme="minorHAnsi"/>
          <w:spacing w:val="50"/>
        </w:rPr>
        <w:t xml:space="preserve"> </w:t>
      </w:r>
      <w:r w:rsidRPr="00304D4B">
        <w:rPr>
          <w:rFonts w:asciiTheme="minorHAnsi" w:hAnsiTheme="minorHAnsi"/>
        </w:rPr>
        <w:t>le</w:t>
      </w:r>
      <w:r w:rsidRPr="00304D4B">
        <w:rPr>
          <w:rFonts w:asciiTheme="minorHAnsi" w:hAnsiTheme="minorHAnsi"/>
          <w:spacing w:val="48"/>
        </w:rPr>
        <w:t xml:space="preserve"> </w:t>
      </w:r>
      <w:r w:rsidRPr="00304D4B">
        <w:rPr>
          <w:rFonts w:asciiTheme="minorHAnsi" w:hAnsiTheme="minorHAnsi"/>
          <w:spacing w:val="4"/>
        </w:rPr>
        <w:t>u</w:t>
      </w:r>
      <w:r w:rsidRPr="00304D4B">
        <w:rPr>
          <w:rFonts w:asciiTheme="minorHAnsi" w:hAnsiTheme="minorHAnsi"/>
        </w:rPr>
        <w:t>n</w:t>
      </w:r>
      <w:r w:rsidRPr="00304D4B">
        <w:rPr>
          <w:rFonts w:asciiTheme="minorHAnsi" w:hAnsiTheme="minorHAnsi"/>
          <w:spacing w:val="-4"/>
        </w:rPr>
        <w:t>i</w:t>
      </w:r>
      <w:r w:rsidRPr="00304D4B">
        <w:rPr>
          <w:rFonts w:asciiTheme="minorHAnsi" w:hAnsiTheme="minorHAnsi"/>
        </w:rPr>
        <w:t>tà</w:t>
      </w:r>
      <w:r w:rsidRPr="00304D4B">
        <w:rPr>
          <w:rFonts w:asciiTheme="minorHAnsi" w:hAnsiTheme="minorHAnsi"/>
          <w:spacing w:val="2"/>
        </w:rPr>
        <w:t xml:space="preserve"> </w:t>
      </w:r>
      <w:r w:rsidRPr="00304D4B">
        <w:rPr>
          <w:rFonts w:asciiTheme="minorHAnsi" w:hAnsiTheme="minorHAnsi"/>
          <w:spacing w:val="-5"/>
        </w:rPr>
        <w:t>n</w:t>
      </w:r>
      <w:r w:rsidRPr="00304D4B">
        <w:rPr>
          <w:rFonts w:asciiTheme="minorHAnsi" w:hAnsiTheme="minorHAnsi"/>
          <w:spacing w:val="-2"/>
        </w:rPr>
        <w:t>e</w:t>
      </w:r>
      <w:r w:rsidRPr="00304D4B">
        <w:rPr>
          <w:rFonts w:asciiTheme="minorHAnsi" w:hAnsiTheme="minorHAnsi"/>
          <w:spacing w:val="2"/>
        </w:rPr>
        <w:t>c</w:t>
      </w:r>
      <w:r w:rsidRPr="00304D4B">
        <w:rPr>
          <w:rFonts w:asciiTheme="minorHAnsi" w:hAnsiTheme="minorHAnsi"/>
          <w:spacing w:val="-7"/>
        </w:rPr>
        <w:t>e</w:t>
      </w:r>
      <w:r w:rsidRPr="00304D4B">
        <w:rPr>
          <w:rFonts w:asciiTheme="minorHAnsi" w:hAnsiTheme="minorHAnsi"/>
        </w:rPr>
        <w:t>ss</w:t>
      </w:r>
      <w:r w:rsidRPr="00304D4B">
        <w:rPr>
          <w:rFonts w:asciiTheme="minorHAnsi" w:hAnsiTheme="minorHAnsi"/>
          <w:spacing w:val="2"/>
        </w:rPr>
        <w:t>a</w:t>
      </w:r>
      <w:r w:rsidRPr="00304D4B">
        <w:rPr>
          <w:rFonts w:asciiTheme="minorHAnsi" w:hAnsiTheme="minorHAnsi"/>
          <w:spacing w:val="3"/>
        </w:rPr>
        <w:t>r</w:t>
      </w:r>
      <w:r w:rsidRPr="00304D4B">
        <w:rPr>
          <w:rFonts w:asciiTheme="minorHAnsi" w:hAnsiTheme="minorHAnsi"/>
        </w:rPr>
        <w:t xml:space="preserve">ie </w:t>
      </w:r>
      <w:r w:rsidRPr="00304D4B">
        <w:rPr>
          <w:rFonts w:asciiTheme="minorHAnsi" w:hAnsiTheme="minorHAnsi"/>
          <w:spacing w:val="2"/>
        </w:rPr>
        <w:t>a</w:t>
      </w:r>
      <w:r w:rsidRPr="00304D4B">
        <w:rPr>
          <w:rFonts w:asciiTheme="minorHAnsi" w:hAnsiTheme="minorHAnsi"/>
          <w:spacing w:val="-4"/>
        </w:rPr>
        <w:t>ll</w:t>
      </w:r>
      <w:r w:rsidRPr="00304D4B">
        <w:rPr>
          <w:rFonts w:asciiTheme="minorHAnsi" w:hAnsiTheme="minorHAnsi"/>
          <w:spacing w:val="3"/>
        </w:rPr>
        <w:t>’</w:t>
      </w:r>
      <w:r w:rsidRPr="00304D4B">
        <w:rPr>
          <w:rFonts w:asciiTheme="minorHAnsi" w:hAnsiTheme="minorHAnsi"/>
          <w:spacing w:val="-7"/>
        </w:rPr>
        <w:t>e</w:t>
      </w:r>
      <w:r w:rsidRPr="00304D4B">
        <w:rPr>
          <w:rFonts w:asciiTheme="minorHAnsi" w:hAnsiTheme="minorHAnsi"/>
        </w:rPr>
        <w:t>s</w:t>
      </w:r>
      <w:r w:rsidRPr="00304D4B">
        <w:rPr>
          <w:rFonts w:asciiTheme="minorHAnsi" w:hAnsiTheme="minorHAnsi"/>
          <w:spacing w:val="5"/>
        </w:rPr>
        <w:t>p</w:t>
      </w:r>
      <w:r w:rsidRPr="00304D4B">
        <w:rPr>
          <w:rFonts w:asciiTheme="minorHAnsi" w:hAnsiTheme="minorHAnsi"/>
        </w:rPr>
        <w:t>l</w:t>
      </w:r>
      <w:r w:rsidRPr="00304D4B">
        <w:rPr>
          <w:rFonts w:asciiTheme="minorHAnsi" w:hAnsiTheme="minorHAnsi"/>
          <w:spacing w:val="-7"/>
        </w:rPr>
        <w:t>e</w:t>
      </w:r>
      <w:r w:rsidRPr="00304D4B">
        <w:rPr>
          <w:rFonts w:asciiTheme="minorHAnsi" w:hAnsiTheme="minorHAnsi"/>
        </w:rPr>
        <w:t>t</w:t>
      </w:r>
      <w:r w:rsidRPr="00304D4B">
        <w:rPr>
          <w:rFonts w:asciiTheme="minorHAnsi" w:hAnsiTheme="minorHAnsi"/>
          <w:spacing w:val="7"/>
        </w:rPr>
        <w:t>a</w:t>
      </w:r>
      <w:r w:rsidRPr="00304D4B">
        <w:rPr>
          <w:rFonts w:asciiTheme="minorHAnsi" w:hAnsiTheme="minorHAnsi"/>
          <w:spacing w:val="-4"/>
        </w:rPr>
        <w:t>m</w:t>
      </w:r>
      <w:r w:rsidRPr="00304D4B">
        <w:rPr>
          <w:rFonts w:asciiTheme="minorHAnsi" w:hAnsiTheme="minorHAnsi"/>
          <w:spacing w:val="-2"/>
        </w:rPr>
        <w:t>e</w:t>
      </w:r>
      <w:r w:rsidRPr="00304D4B">
        <w:rPr>
          <w:rFonts w:asciiTheme="minorHAnsi" w:hAnsiTheme="minorHAnsi"/>
          <w:spacing w:val="-5"/>
        </w:rPr>
        <w:t>n</w:t>
      </w:r>
      <w:r w:rsidRPr="00304D4B">
        <w:rPr>
          <w:rFonts w:asciiTheme="minorHAnsi" w:hAnsiTheme="minorHAnsi"/>
          <w:spacing w:val="5"/>
        </w:rPr>
        <w:t>t</w:t>
      </w:r>
      <w:r w:rsidRPr="00304D4B">
        <w:rPr>
          <w:rFonts w:asciiTheme="minorHAnsi" w:hAnsiTheme="minorHAnsi"/>
        </w:rPr>
        <w:t>o</w:t>
      </w:r>
      <w:r w:rsidRPr="00304D4B">
        <w:rPr>
          <w:rFonts w:asciiTheme="minorHAnsi" w:hAnsiTheme="minorHAnsi"/>
          <w:spacing w:val="-3"/>
        </w:rPr>
        <w:t xml:space="preserve"> </w:t>
      </w:r>
      <w:r w:rsidRPr="00304D4B">
        <w:rPr>
          <w:rFonts w:asciiTheme="minorHAnsi" w:hAnsiTheme="minorHAnsi"/>
        </w:rPr>
        <w:t>d</w:t>
      </w:r>
      <w:r w:rsidRPr="00304D4B">
        <w:rPr>
          <w:rFonts w:asciiTheme="minorHAnsi" w:hAnsiTheme="minorHAnsi"/>
          <w:spacing w:val="-2"/>
        </w:rPr>
        <w:t>e</w:t>
      </w:r>
      <w:r w:rsidRPr="00304D4B">
        <w:rPr>
          <w:rFonts w:asciiTheme="minorHAnsi" w:hAnsiTheme="minorHAnsi"/>
        </w:rPr>
        <w:t>l</w:t>
      </w:r>
      <w:r w:rsidRPr="00304D4B">
        <w:rPr>
          <w:rFonts w:asciiTheme="minorHAnsi" w:hAnsiTheme="minorHAnsi"/>
          <w:spacing w:val="-2"/>
        </w:rPr>
        <w:t xml:space="preserve"> </w:t>
      </w:r>
      <w:r w:rsidRPr="00304D4B">
        <w:rPr>
          <w:rFonts w:asciiTheme="minorHAnsi" w:hAnsiTheme="minorHAnsi"/>
          <w:spacing w:val="5"/>
        </w:rPr>
        <w:t>s</w:t>
      </w:r>
      <w:r w:rsidRPr="00304D4B">
        <w:rPr>
          <w:rFonts w:asciiTheme="minorHAnsi" w:hAnsiTheme="minorHAnsi"/>
          <w:spacing w:val="-7"/>
        </w:rPr>
        <w:t>e</w:t>
      </w:r>
      <w:r w:rsidRPr="00304D4B">
        <w:rPr>
          <w:rFonts w:asciiTheme="minorHAnsi" w:hAnsiTheme="minorHAnsi"/>
          <w:spacing w:val="3"/>
        </w:rPr>
        <w:t>r</w:t>
      </w:r>
      <w:r w:rsidRPr="00304D4B">
        <w:rPr>
          <w:rFonts w:asciiTheme="minorHAnsi" w:hAnsiTheme="minorHAnsi"/>
        </w:rPr>
        <w:t>v</w:t>
      </w:r>
      <w:r w:rsidRPr="00304D4B">
        <w:rPr>
          <w:rFonts w:asciiTheme="minorHAnsi" w:hAnsiTheme="minorHAnsi"/>
          <w:spacing w:val="-4"/>
        </w:rPr>
        <w:t>i</w:t>
      </w:r>
      <w:r w:rsidRPr="00304D4B">
        <w:rPr>
          <w:rFonts w:asciiTheme="minorHAnsi" w:hAnsiTheme="minorHAnsi"/>
          <w:spacing w:val="2"/>
        </w:rPr>
        <w:t>z</w:t>
      </w:r>
      <w:r w:rsidRPr="00304D4B">
        <w:rPr>
          <w:rFonts w:asciiTheme="minorHAnsi" w:hAnsiTheme="minorHAnsi"/>
        </w:rPr>
        <w:t>i</w:t>
      </w:r>
      <w:r w:rsidRPr="00304D4B">
        <w:rPr>
          <w:rFonts w:asciiTheme="minorHAnsi" w:hAnsiTheme="minorHAnsi"/>
          <w:spacing w:val="-5"/>
        </w:rPr>
        <w:t>o</w:t>
      </w:r>
      <w:r w:rsidRPr="00304D4B">
        <w:rPr>
          <w:rFonts w:asciiTheme="minorHAnsi" w:hAnsiTheme="minorHAnsi"/>
        </w:rPr>
        <w:t>.</w:t>
      </w:r>
    </w:p>
    <w:p w14:paraId="42ACD843" w14:textId="77777777" w:rsidR="00D91BE6" w:rsidRPr="00304D4B" w:rsidRDefault="00D91BE6" w:rsidP="00D91BE6">
      <w:pPr>
        <w:pStyle w:val="Corpotesto"/>
        <w:kinsoku w:val="0"/>
        <w:overflowPunct w:val="0"/>
        <w:spacing w:line="227" w:lineRule="auto"/>
        <w:ind w:left="225" w:right="158" w:firstLine="504"/>
        <w:jc w:val="both"/>
        <w:rPr>
          <w:rFonts w:asciiTheme="minorHAnsi" w:hAnsiTheme="minorHAnsi"/>
        </w:rPr>
      </w:pPr>
    </w:p>
    <w:p w14:paraId="7BF15F06" w14:textId="77777777" w:rsidR="00D91BE6" w:rsidRPr="00304D4B" w:rsidRDefault="00D91BE6" w:rsidP="00D91BE6">
      <w:pPr>
        <w:kinsoku w:val="0"/>
        <w:overflowPunct w:val="0"/>
        <w:spacing w:line="242" w:lineRule="exact"/>
        <w:ind w:left="3686" w:hanging="3402"/>
        <w:rPr>
          <w:rFonts w:asciiTheme="minorHAnsi" w:hAnsiTheme="minorHAnsi"/>
        </w:rPr>
      </w:pPr>
      <w:r w:rsidRPr="00304D4B">
        <w:rPr>
          <w:rFonts w:asciiTheme="minorHAnsi" w:hAnsiTheme="minorHAnsi"/>
          <w:b/>
          <w:bCs/>
          <w:i/>
          <w:iCs/>
        </w:rPr>
        <w:t>2.9.6</w:t>
      </w:r>
      <w:r>
        <w:rPr>
          <w:rFonts w:asciiTheme="minorHAnsi" w:hAnsiTheme="minorHAnsi"/>
          <w:b/>
          <w:bCs/>
          <w:i/>
          <w:iCs/>
        </w:rPr>
        <w:t xml:space="preserve"> </w:t>
      </w:r>
      <w:r w:rsidRPr="00304D4B">
        <w:rPr>
          <w:rFonts w:asciiTheme="minorHAnsi" w:hAnsiTheme="minorHAnsi"/>
          <w:b/>
          <w:bCs/>
          <w:i/>
          <w:iCs/>
        </w:rPr>
        <w:t>Pia</w:t>
      </w:r>
      <w:r w:rsidRPr="00304D4B">
        <w:rPr>
          <w:rFonts w:asciiTheme="minorHAnsi" w:hAnsiTheme="minorHAnsi"/>
          <w:b/>
          <w:bCs/>
          <w:i/>
          <w:iCs/>
          <w:spacing w:val="-3"/>
        </w:rPr>
        <w:t>n</w:t>
      </w:r>
      <w:r w:rsidRPr="00304D4B">
        <w:rPr>
          <w:rFonts w:asciiTheme="minorHAnsi" w:hAnsiTheme="minorHAnsi"/>
          <w:b/>
          <w:bCs/>
          <w:i/>
          <w:iCs/>
        </w:rPr>
        <w:t>o</w:t>
      </w:r>
      <w:r w:rsidRPr="00304D4B">
        <w:rPr>
          <w:rFonts w:asciiTheme="minorHAnsi" w:hAnsiTheme="minorHAnsi"/>
          <w:b/>
          <w:bCs/>
          <w:i/>
          <w:iCs/>
          <w:spacing w:val="2"/>
        </w:rPr>
        <w:t xml:space="preserve"> </w:t>
      </w:r>
      <w:r w:rsidRPr="00304D4B">
        <w:rPr>
          <w:rFonts w:asciiTheme="minorHAnsi" w:hAnsiTheme="minorHAnsi"/>
          <w:b/>
          <w:bCs/>
          <w:i/>
          <w:iCs/>
        </w:rPr>
        <w:t>di</w:t>
      </w:r>
      <w:r w:rsidRPr="00304D4B">
        <w:rPr>
          <w:rFonts w:asciiTheme="minorHAnsi" w:hAnsiTheme="minorHAnsi"/>
          <w:b/>
          <w:bCs/>
          <w:i/>
          <w:iCs/>
          <w:spacing w:val="4"/>
        </w:rPr>
        <w:t xml:space="preserve"> </w:t>
      </w:r>
      <w:r w:rsidRPr="00304D4B">
        <w:rPr>
          <w:rFonts w:asciiTheme="minorHAnsi" w:hAnsiTheme="minorHAnsi"/>
          <w:b/>
          <w:bCs/>
          <w:i/>
          <w:iCs/>
        </w:rPr>
        <w:t>la</w:t>
      </w:r>
      <w:r w:rsidRPr="00304D4B">
        <w:rPr>
          <w:rFonts w:asciiTheme="minorHAnsi" w:hAnsiTheme="minorHAnsi"/>
          <w:b/>
          <w:bCs/>
          <w:i/>
          <w:iCs/>
          <w:spacing w:val="-2"/>
        </w:rPr>
        <w:t>v</w:t>
      </w:r>
      <w:r w:rsidRPr="00304D4B">
        <w:rPr>
          <w:rFonts w:asciiTheme="minorHAnsi" w:hAnsiTheme="minorHAnsi"/>
          <w:b/>
          <w:bCs/>
          <w:i/>
          <w:iCs/>
        </w:rPr>
        <w:t>oro</w:t>
      </w:r>
    </w:p>
    <w:p w14:paraId="75D75D77" w14:textId="77777777" w:rsidR="00D91BE6" w:rsidRPr="00304D4B" w:rsidRDefault="00D91BE6" w:rsidP="00D91BE6">
      <w:pPr>
        <w:kinsoku w:val="0"/>
        <w:overflowPunct w:val="0"/>
        <w:spacing w:before="9" w:line="280" w:lineRule="exact"/>
        <w:ind w:hanging="3402"/>
        <w:rPr>
          <w:rFonts w:asciiTheme="minorHAnsi" w:hAnsiTheme="minorHAnsi"/>
          <w:sz w:val="28"/>
          <w:szCs w:val="28"/>
        </w:rPr>
      </w:pPr>
    </w:p>
    <w:p w14:paraId="62299AD6" w14:textId="77777777" w:rsidR="00D91BE6" w:rsidRPr="00304D4B" w:rsidRDefault="00D91BE6" w:rsidP="00D91BE6">
      <w:pPr>
        <w:pStyle w:val="Corpotesto"/>
        <w:kinsoku w:val="0"/>
        <w:overflowPunct w:val="0"/>
        <w:spacing w:line="240" w:lineRule="exact"/>
        <w:ind w:left="225" w:firstLine="576"/>
        <w:rPr>
          <w:rFonts w:asciiTheme="minorHAnsi" w:hAnsiTheme="minorHAnsi"/>
        </w:rPr>
      </w:pPr>
      <w:r w:rsidRPr="00304D4B">
        <w:rPr>
          <w:rFonts w:asciiTheme="minorHAnsi" w:hAnsiTheme="minorHAnsi"/>
        </w:rPr>
        <w:t>I</w:t>
      </w:r>
      <w:r w:rsidRPr="00304D4B">
        <w:rPr>
          <w:rFonts w:asciiTheme="minorHAnsi" w:hAnsiTheme="minorHAnsi"/>
          <w:spacing w:val="5"/>
        </w:rPr>
        <w:t xml:space="preserve"> </w:t>
      </w:r>
      <w:r w:rsidRPr="00304D4B">
        <w:rPr>
          <w:rFonts w:asciiTheme="minorHAnsi" w:hAnsiTheme="minorHAnsi"/>
        </w:rPr>
        <w:t>p</w:t>
      </w:r>
      <w:r w:rsidRPr="00304D4B">
        <w:rPr>
          <w:rFonts w:asciiTheme="minorHAnsi" w:hAnsiTheme="minorHAnsi"/>
          <w:spacing w:val="-4"/>
        </w:rPr>
        <w:t>i</w:t>
      </w:r>
      <w:r w:rsidRPr="00304D4B">
        <w:rPr>
          <w:rFonts w:asciiTheme="minorHAnsi" w:hAnsiTheme="minorHAnsi"/>
          <w:spacing w:val="2"/>
        </w:rPr>
        <w:t>a</w:t>
      </w:r>
      <w:r w:rsidRPr="00304D4B">
        <w:rPr>
          <w:rFonts w:asciiTheme="minorHAnsi" w:hAnsiTheme="minorHAnsi"/>
        </w:rPr>
        <w:t>ni</w:t>
      </w:r>
      <w:r w:rsidRPr="00304D4B">
        <w:rPr>
          <w:rFonts w:asciiTheme="minorHAnsi" w:hAnsiTheme="minorHAnsi"/>
          <w:spacing w:val="3"/>
        </w:rPr>
        <w:t xml:space="preserve"> </w:t>
      </w:r>
      <w:r w:rsidRPr="00304D4B">
        <w:rPr>
          <w:rFonts w:asciiTheme="minorHAnsi" w:hAnsiTheme="minorHAnsi"/>
        </w:rPr>
        <w:t>di</w:t>
      </w:r>
      <w:r w:rsidRPr="00304D4B">
        <w:rPr>
          <w:rFonts w:asciiTheme="minorHAnsi" w:hAnsiTheme="minorHAnsi"/>
          <w:spacing w:val="3"/>
        </w:rPr>
        <w:t xml:space="preserve"> </w:t>
      </w:r>
      <w:r w:rsidRPr="00304D4B">
        <w:rPr>
          <w:rFonts w:asciiTheme="minorHAnsi" w:hAnsiTheme="minorHAnsi"/>
          <w:spacing w:val="-4"/>
        </w:rPr>
        <w:t>l</w:t>
      </w:r>
      <w:r w:rsidRPr="00304D4B">
        <w:rPr>
          <w:rFonts w:asciiTheme="minorHAnsi" w:hAnsiTheme="minorHAnsi"/>
          <w:spacing w:val="7"/>
        </w:rPr>
        <w:t>a</w:t>
      </w:r>
      <w:r w:rsidRPr="00304D4B">
        <w:rPr>
          <w:rFonts w:asciiTheme="minorHAnsi" w:hAnsiTheme="minorHAnsi"/>
        </w:rPr>
        <w:t>v</w:t>
      </w:r>
      <w:r w:rsidRPr="00304D4B">
        <w:rPr>
          <w:rFonts w:asciiTheme="minorHAnsi" w:hAnsiTheme="minorHAnsi"/>
          <w:spacing w:val="-5"/>
        </w:rPr>
        <w:t>o</w:t>
      </w:r>
      <w:r w:rsidRPr="00304D4B">
        <w:rPr>
          <w:rFonts w:asciiTheme="minorHAnsi" w:hAnsiTheme="minorHAnsi"/>
          <w:spacing w:val="3"/>
        </w:rPr>
        <w:t>r</w:t>
      </w:r>
      <w:r w:rsidRPr="00304D4B">
        <w:rPr>
          <w:rFonts w:asciiTheme="minorHAnsi" w:hAnsiTheme="minorHAnsi"/>
        </w:rPr>
        <w:t>o</w:t>
      </w:r>
      <w:r w:rsidRPr="00304D4B">
        <w:rPr>
          <w:rFonts w:asciiTheme="minorHAnsi" w:hAnsiTheme="minorHAnsi"/>
          <w:spacing w:val="2"/>
        </w:rPr>
        <w:t xml:space="preserve"> </w:t>
      </w:r>
      <w:r w:rsidRPr="00304D4B">
        <w:rPr>
          <w:rFonts w:asciiTheme="minorHAnsi" w:hAnsiTheme="minorHAnsi"/>
        </w:rPr>
        <w:t>s</w:t>
      </w:r>
      <w:r w:rsidRPr="00304D4B">
        <w:rPr>
          <w:rFonts w:asciiTheme="minorHAnsi" w:hAnsiTheme="minorHAnsi"/>
          <w:spacing w:val="3"/>
        </w:rPr>
        <w:t>a</w:t>
      </w:r>
      <w:r w:rsidRPr="00304D4B">
        <w:rPr>
          <w:rFonts w:asciiTheme="minorHAnsi" w:hAnsiTheme="minorHAnsi"/>
          <w:spacing w:val="-2"/>
        </w:rPr>
        <w:t>r</w:t>
      </w:r>
      <w:r w:rsidRPr="00304D4B">
        <w:rPr>
          <w:rFonts w:asciiTheme="minorHAnsi" w:hAnsiTheme="minorHAnsi"/>
          <w:spacing w:val="2"/>
        </w:rPr>
        <w:t>a</w:t>
      </w:r>
      <w:r w:rsidRPr="00304D4B">
        <w:rPr>
          <w:rFonts w:asciiTheme="minorHAnsi" w:hAnsiTheme="minorHAnsi"/>
          <w:spacing w:val="-5"/>
        </w:rPr>
        <w:t>n</w:t>
      </w:r>
      <w:r w:rsidRPr="00304D4B">
        <w:rPr>
          <w:rFonts w:asciiTheme="minorHAnsi" w:hAnsiTheme="minorHAnsi"/>
        </w:rPr>
        <w:t>no</w:t>
      </w:r>
      <w:r w:rsidRPr="00304D4B">
        <w:rPr>
          <w:rFonts w:asciiTheme="minorHAnsi" w:hAnsiTheme="minorHAnsi"/>
          <w:spacing w:val="2"/>
        </w:rPr>
        <w:t xml:space="preserve"> c</w:t>
      </w:r>
      <w:r w:rsidRPr="00304D4B">
        <w:rPr>
          <w:rFonts w:asciiTheme="minorHAnsi" w:hAnsiTheme="minorHAnsi"/>
        </w:rPr>
        <w:t>o</w:t>
      </w:r>
      <w:r w:rsidRPr="00304D4B">
        <w:rPr>
          <w:rFonts w:asciiTheme="minorHAnsi" w:hAnsiTheme="minorHAnsi"/>
          <w:spacing w:val="-5"/>
        </w:rPr>
        <w:t>n</w:t>
      </w:r>
      <w:r w:rsidRPr="00304D4B">
        <w:rPr>
          <w:rFonts w:asciiTheme="minorHAnsi" w:hAnsiTheme="minorHAnsi"/>
          <w:spacing w:val="2"/>
        </w:rPr>
        <w:t>c</w:t>
      </w:r>
      <w:r w:rsidRPr="00304D4B">
        <w:rPr>
          <w:rFonts w:asciiTheme="minorHAnsi" w:hAnsiTheme="minorHAnsi"/>
          <w:spacing w:val="-5"/>
        </w:rPr>
        <w:t>o</w:t>
      </w:r>
      <w:r w:rsidRPr="00304D4B">
        <w:rPr>
          <w:rFonts w:asciiTheme="minorHAnsi" w:hAnsiTheme="minorHAnsi"/>
          <w:spacing w:val="3"/>
        </w:rPr>
        <w:t>r</w:t>
      </w:r>
      <w:r w:rsidRPr="00304D4B">
        <w:rPr>
          <w:rFonts w:asciiTheme="minorHAnsi" w:hAnsiTheme="minorHAnsi"/>
          <w:spacing w:val="-5"/>
        </w:rPr>
        <w:t>d</w:t>
      </w:r>
      <w:r w:rsidRPr="00304D4B">
        <w:rPr>
          <w:rFonts w:asciiTheme="minorHAnsi" w:hAnsiTheme="minorHAnsi"/>
          <w:spacing w:val="2"/>
        </w:rPr>
        <w:t>a</w:t>
      </w:r>
      <w:r w:rsidRPr="00304D4B">
        <w:rPr>
          <w:rFonts w:asciiTheme="minorHAnsi" w:hAnsiTheme="minorHAnsi"/>
        </w:rPr>
        <w:t>ti</w:t>
      </w:r>
      <w:r w:rsidRPr="00304D4B">
        <w:rPr>
          <w:rFonts w:asciiTheme="minorHAnsi" w:hAnsiTheme="minorHAnsi"/>
          <w:spacing w:val="3"/>
        </w:rPr>
        <w:t xml:space="preserve"> </w:t>
      </w:r>
      <w:r w:rsidRPr="00304D4B">
        <w:rPr>
          <w:rFonts w:asciiTheme="minorHAnsi" w:hAnsiTheme="minorHAnsi"/>
          <w:spacing w:val="2"/>
        </w:rPr>
        <w:t>c</w:t>
      </w:r>
      <w:r w:rsidRPr="00304D4B">
        <w:rPr>
          <w:rFonts w:asciiTheme="minorHAnsi" w:hAnsiTheme="minorHAnsi"/>
        </w:rPr>
        <w:t>on</w:t>
      </w:r>
      <w:r w:rsidRPr="00304D4B">
        <w:rPr>
          <w:rFonts w:asciiTheme="minorHAnsi" w:hAnsiTheme="minorHAnsi"/>
          <w:spacing w:val="7"/>
        </w:rPr>
        <w:t xml:space="preserve"> </w:t>
      </w:r>
      <w:r w:rsidRPr="00304D4B">
        <w:rPr>
          <w:rFonts w:asciiTheme="minorHAnsi" w:hAnsiTheme="minorHAnsi"/>
          <w:spacing w:val="-4"/>
        </w:rPr>
        <w:t>l</w:t>
      </w:r>
      <w:r w:rsidRPr="00304D4B">
        <w:rPr>
          <w:rFonts w:asciiTheme="minorHAnsi" w:hAnsiTheme="minorHAnsi"/>
          <w:spacing w:val="3"/>
        </w:rPr>
        <w:t>'</w:t>
      </w:r>
      <w:r w:rsidRPr="00304D4B">
        <w:rPr>
          <w:rFonts w:asciiTheme="minorHAnsi" w:hAnsiTheme="minorHAnsi"/>
          <w:spacing w:val="-2"/>
        </w:rPr>
        <w:t>A</w:t>
      </w:r>
      <w:r w:rsidRPr="00304D4B">
        <w:rPr>
          <w:rFonts w:asciiTheme="minorHAnsi" w:hAnsiTheme="minorHAnsi"/>
          <w:spacing w:val="-4"/>
        </w:rPr>
        <w:t>mm</w:t>
      </w:r>
      <w:r w:rsidRPr="00304D4B">
        <w:rPr>
          <w:rFonts w:asciiTheme="minorHAnsi" w:hAnsiTheme="minorHAnsi"/>
        </w:rPr>
        <w:t>in</w:t>
      </w:r>
      <w:r w:rsidRPr="00304D4B">
        <w:rPr>
          <w:rFonts w:asciiTheme="minorHAnsi" w:hAnsiTheme="minorHAnsi"/>
          <w:spacing w:val="-4"/>
        </w:rPr>
        <w:t>i</w:t>
      </w:r>
      <w:r w:rsidRPr="00304D4B">
        <w:rPr>
          <w:rFonts w:asciiTheme="minorHAnsi" w:hAnsiTheme="minorHAnsi"/>
        </w:rPr>
        <w:t>s</w:t>
      </w:r>
      <w:r w:rsidRPr="00304D4B">
        <w:rPr>
          <w:rFonts w:asciiTheme="minorHAnsi" w:hAnsiTheme="minorHAnsi"/>
          <w:spacing w:val="1"/>
        </w:rPr>
        <w:t>t</w:t>
      </w:r>
      <w:r w:rsidRPr="00304D4B">
        <w:rPr>
          <w:rFonts w:asciiTheme="minorHAnsi" w:hAnsiTheme="minorHAnsi"/>
          <w:spacing w:val="3"/>
        </w:rPr>
        <w:t>r</w:t>
      </w:r>
      <w:r w:rsidRPr="00304D4B">
        <w:rPr>
          <w:rFonts w:asciiTheme="minorHAnsi" w:hAnsiTheme="minorHAnsi"/>
          <w:spacing w:val="2"/>
        </w:rPr>
        <w:t>a</w:t>
      </w:r>
      <w:r w:rsidRPr="00304D4B">
        <w:rPr>
          <w:rFonts w:asciiTheme="minorHAnsi" w:hAnsiTheme="minorHAnsi"/>
          <w:spacing w:val="-2"/>
        </w:rPr>
        <w:t>z</w:t>
      </w:r>
      <w:r w:rsidRPr="00304D4B">
        <w:rPr>
          <w:rFonts w:asciiTheme="minorHAnsi" w:hAnsiTheme="minorHAnsi"/>
        </w:rPr>
        <w:t>ion</w:t>
      </w:r>
      <w:r w:rsidRPr="00304D4B">
        <w:rPr>
          <w:rFonts w:asciiTheme="minorHAnsi" w:hAnsiTheme="minorHAnsi"/>
          <w:spacing w:val="-7"/>
        </w:rPr>
        <w:t>e</w:t>
      </w:r>
      <w:r w:rsidRPr="00304D4B">
        <w:rPr>
          <w:rFonts w:asciiTheme="minorHAnsi" w:hAnsiTheme="minorHAnsi"/>
        </w:rPr>
        <w:t>,</w:t>
      </w:r>
      <w:r w:rsidRPr="00304D4B">
        <w:rPr>
          <w:rFonts w:asciiTheme="minorHAnsi" w:hAnsiTheme="minorHAnsi"/>
          <w:spacing w:val="9"/>
        </w:rPr>
        <w:t xml:space="preserve"> </w:t>
      </w:r>
      <w:r w:rsidRPr="00304D4B">
        <w:rPr>
          <w:rFonts w:asciiTheme="minorHAnsi" w:hAnsiTheme="minorHAnsi"/>
          <w:spacing w:val="-2"/>
        </w:rPr>
        <w:t>c</w:t>
      </w:r>
      <w:r w:rsidRPr="00304D4B">
        <w:rPr>
          <w:rFonts w:asciiTheme="minorHAnsi" w:hAnsiTheme="minorHAnsi"/>
        </w:rPr>
        <w:t>on</w:t>
      </w:r>
      <w:r w:rsidRPr="00304D4B">
        <w:rPr>
          <w:rFonts w:asciiTheme="minorHAnsi" w:hAnsiTheme="minorHAnsi"/>
          <w:spacing w:val="7"/>
        </w:rPr>
        <w:t xml:space="preserve"> </w:t>
      </w:r>
      <w:r w:rsidRPr="00304D4B">
        <w:rPr>
          <w:rFonts w:asciiTheme="minorHAnsi" w:hAnsiTheme="minorHAnsi"/>
          <w:spacing w:val="-4"/>
        </w:rPr>
        <w:t>l</w:t>
      </w:r>
      <w:r w:rsidRPr="00304D4B">
        <w:rPr>
          <w:rFonts w:asciiTheme="minorHAnsi" w:hAnsiTheme="minorHAnsi"/>
        </w:rPr>
        <w:t>a</w:t>
      </w:r>
      <w:r w:rsidRPr="00304D4B">
        <w:rPr>
          <w:rFonts w:asciiTheme="minorHAnsi" w:hAnsiTheme="minorHAnsi"/>
          <w:spacing w:val="9"/>
        </w:rPr>
        <w:t xml:space="preserve"> </w:t>
      </w:r>
      <w:r w:rsidRPr="00304D4B">
        <w:rPr>
          <w:rFonts w:asciiTheme="minorHAnsi" w:hAnsiTheme="minorHAnsi"/>
        </w:rPr>
        <w:t>p</w:t>
      </w:r>
      <w:r w:rsidRPr="00304D4B">
        <w:rPr>
          <w:rFonts w:asciiTheme="minorHAnsi" w:hAnsiTheme="minorHAnsi"/>
          <w:spacing w:val="3"/>
        </w:rPr>
        <w:t>r</w:t>
      </w:r>
      <w:r w:rsidRPr="00304D4B">
        <w:rPr>
          <w:rFonts w:asciiTheme="minorHAnsi" w:hAnsiTheme="minorHAnsi"/>
          <w:spacing w:val="-5"/>
        </w:rPr>
        <w:t>o</w:t>
      </w:r>
      <w:r w:rsidRPr="00304D4B">
        <w:rPr>
          <w:rFonts w:asciiTheme="minorHAnsi" w:hAnsiTheme="minorHAnsi"/>
        </w:rPr>
        <w:t>g</w:t>
      </w:r>
      <w:r w:rsidRPr="00304D4B">
        <w:rPr>
          <w:rFonts w:asciiTheme="minorHAnsi" w:hAnsiTheme="minorHAnsi"/>
          <w:spacing w:val="-7"/>
        </w:rPr>
        <w:t>e</w:t>
      </w:r>
      <w:r w:rsidRPr="00304D4B">
        <w:rPr>
          <w:rFonts w:asciiTheme="minorHAnsi" w:hAnsiTheme="minorHAnsi"/>
        </w:rPr>
        <w:t>tt</w:t>
      </w:r>
      <w:r w:rsidRPr="00304D4B">
        <w:rPr>
          <w:rFonts w:asciiTheme="minorHAnsi" w:hAnsiTheme="minorHAnsi"/>
          <w:spacing w:val="2"/>
        </w:rPr>
        <w:t>a</w:t>
      </w:r>
      <w:r w:rsidRPr="00304D4B">
        <w:rPr>
          <w:rFonts w:asciiTheme="minorHAnsi" w:hAnsiTheme="minorHAnsi"/>
          <w:spacing w:val="-2"/>
        </w:rPr>
        <w:t>z</w:t>
      </w:r>
      <w:r w:rsidRPr="00304D4B">
        <w:rPr>
          <w:rFonts w:asciiTheme="minorHAnsi" w:hAnsiTheme="minorHAnsi"/>
        </w:rPr>
        <w:t>ione</w:t>
      </w:r>
      <w:r w:rsidRPr="00304D4B">
        <w:rPr>
          <w:rFonts w:asciiTheme="minorHAnsi" w:hAnsiTheme="minorHAnsi"/>
          <w:spacing w:val="5"/>
        </w:rPr>
        <w:t xml:space="preserve"> </w:t>
      </w:r>
      <w:r w:rsidRPr="00304D4B">
        <w:rPr>
          <w:rFonts w:asciiTheme="minorHAnsi" w:hAnsiTheme="minorHAnsi"/>
          <w:spacing w:val="-7"/>
        </w:rPr>
        <w:t>e</w:t>
      </w:r>
      <w:r w:rsidRPr="00304D4B">
        <w:rPr>
          <w:rFonts w:asciiTheme="minorHAnsi" w:hAnsiTheme="minorHAnsi"/>
          <w:spacing w:val="5"/>
        </w:rPr>
        <w:t>s</w:t>
      </w:r>
      <w:r w:rsidRPr="00304D4B">
        <w:rPr>
          <w:rFonts w:asciiTheme="minorHAnsi" w:hAnsiTheme="minorHAnsi"/>
          <w:spacing w:val="-2"/>
        </w:rPr>
        <w:t>ec</w:t>
      </w:r>
      <w:r w:rsidRPr="00304D4B">
        <w:rPr>
          <w:rFonts w:asciiTheme="minorHAnsi" w:hAnsiTheme="minorHAnsi"/>
        </w:rPr>
        <w:t>uti</w:t>
      </w:r>
      <w:r w:rsidRPr="00304D4B">
        <w:rPr>
          <w:rFonts w:asciiTheme="minorHAnsi" w:hAnsiTheme="minorHAnsi"/>
          <w:spacing w:val="-5"/>
        </w:rPr>
        <w:t>v</w:t>
      </w:r>
      <w:r w:rsidRPr="00304D4B">
        <w:rPr>
          <w:rFonts w:asciiTheme="minorHAnsi" w:hAnsiTheme="minorHAnsi"/>
        </w:rPr>
        <w:t>a</w:t>
      </w:r>
      <w:r w:rsidRPr="00304D4B">
        <w:rPr>
          <w:rFonts w:asciiTheme="minorHAnsi" w:hAnsiTheme="minorHAnsi"/>
          <w:spacing w:val="9"/>
        </w:rPr>
        <w:t xml:space="preserve"> </w:t>
      </w:r>
      <w:r w:rsidRPr="00304D4B">
        <w:rPr>
          <w:rFonts w:asciiTheme="minorHAnsi" w:hAnsiTheme="minorHAnsi"/>
        </w:rPr>
        <w:t>d</w:t>
      </w:r>
      <w:r w:rsidRPr="00304D4B">
        <w:rPr>
          <w:rFonts w:asciiTheme="minorHAnsi" w:hAnsiTheme="minorHAnsi"/>
          <w:spacing w:val="-2"/>
        </w:rPr>
        <w:t>e</w:t>
      </w:r>
      <w:r w:rsidRPr="00304D4B">
        <w:rPr>
          <w:rFonts w:asciiTheme="minorHAnsi" w:hAnsiTheme="minorHAnsi"/>
        </w:rPr>
        <w:t xml:space="preserve">lle </w:t>
      </w:r>
      <w:r w:rsidRPr="00304D4B">
        <w:rPr>
          <w:rFonts w:asciiTheme="minorHAnsi" w:hAnsiTheme="minorHAnsi"/>
          <w:spacing w:val="2"/>
        </w:rPr>
        <w:t>z</w:t>
      </w:r>
      <w:r w:rsidRPr="00304D4B">
        <w:rPr>
          <w:rFonts w:asciiTheme="minorHAnsi" w:hAnsiTheme="minorHAnsi"/>
        </w:rPr>
        <w:t>o</w:t>
      </w:r>
      <w:r w:rsidRPr="00304D4B">
        <w:rPr>
          <w:rFonts w:asciiTheme="minorHAnsi" w:hAnsiTheme="minorHAnsi"/>
          <w:spacing w:val="4"/>
        </w:rPr>
        <w:t>n</w:t>
      </w:r>
      <w:r w:rsidRPr="00304D4B">
        <w:rPr>
          <w:rFonts w:asciiTheme="minorHAnsi" w:hAnsiTheme="minorHAnsi"/>
        </w:rPr>
        <w:t xml:space="preserve">e </w:t>
      </w:r>
      <w:r w:rsidRPr="00304D4B">
        <w:rPr>
          <w:rFonts w:asciiTheme="minorHAnsi" w:hAnsiTheme="minorHAnsi"/>
          <w:spacing w:val="2"/>
        </w:rPr>
        <w:t>a</w:t>
      </w:r>
      <w:r w:rsidRPr="00304D4B">
        <w:rPr>
          <w:rFonts w:asciiTheme="minorHAnsi" w:hAnsiTheme="minorHAnsi"/>
          <w:spacing w:val="-5"/>
        </w:rPr>
        <w:t>n</w:t>
      </w:r>
      <w:r w:rsidRPr="00304D4B">
        <w:rPr>
          <w:rFonts w:asciiTheme="minorHAnsi" w:hAnsiTheme="minorHAnsi"/>
          <w:spacing w:val="2"/>
        </w:rPr>
        <w:t>c</w:t>
      </w:r>
      <w:r w:rsidRPr="00304D4B">
        <w:rPr>
          <w:rFonts w:asciiTheme="minorHAnsi" w:hAnsiTheme="minorHAnsi"/>
        </w:rPr>
        <w:t>he</w:t>
      </w:r>
      <w:r w:rsidRPr="00304D4B">
        <w:rPr>
          <w:rFonts w:asciiTheme="minorHAnsi" w:hAnsiTheme="minorHAnsi"/>
          <w:spacing w:val="-5"/>
        </w:rPr>
        <w:t xml:space="preserve"> </w:t>
      </w:r>
      <w:r w:rsidRPr="00304D4B">
        <w:rPr>
          <w:rFonts w:asciiTheme="minorHAnsi" w:hAnsiTheme="minorHAnsi"/>
        </w:rPr>
        <w:t>in</w:t>
      </w:r>
      <w:r w:rsidRPr="00304D4B">
        <w:rPr>
          <w:rFonts w:asciiTheme="minorHAnsi" w:hAnsiTheme="minorHAnsi"/>
          <w:spacing w:val="-3"/>
        </w:rPr>
        <w:t xml:space="preserve"> </w:t>
      </w:r>
      <w:r w:rsidRPr="00304D4B">
        <w:rPr>
          <w:rFonts w:asciiTheme="minorHAnsi" w:hAnsiTheme="minorHAnsi"/>
          <w:spacing w:val="3"/>
        </w:rPr>
        <w:t>r</w:t>
      </w:r>
      <w:r w:rsidRPr="00304D4B">
        <w:rPr>
          <w:rFonts w:asciiTheme="minorHAnsi" w:hAnsiTheme="minorHAnsi"/>
          <w:spacing w:val="2"/>
        </w:rPr>
        <w:t>a</w:t>
      </w:r>
      <w:r w:rsidRPr="00304D4B">
        <w:rPr>
          <w:rFonts w:asciiTheme="minorHAnsi" w:hAnsiTheme="minorHAnsi"/>
        </w:rPr>
        <w:t>pp</w:t>
      </w:r>
      <w:r w:rsidRPr="00304D4B">
        <w:rPr>
          <w:rFonts w:asciiTheme="minorHAnsi" w:hAnsiTheme="minorHAnsi"/>
          <w:spacing w:val="-5"/>
        </w:rPr>
        <w:t>o</w:t>
      </w:r>
      <w:r w:rsidRPr="00304D4B">
        <w:rPr>
          <w:rFonts w:asciiTheme="minorHAnsi" w:hAnsiTheme="minorHAnsi"/>
          <w:spacing w:val="3"/>
        </w:rPr>
        <w:t>r</w:t>
      </w:r>
      <w:r w:rsidRPr="00304D4B">
        <w:rPr>
          <w:rFonts w:asciiTheme="minorHAnsi" w:hAnsiTheme="minorHAnsi"/>
        </w:rPr>
        <w:t>to</w:t>
      </w:r>
      <w:r w:rsidRPr="00304D4B">
        <w:rPr>
          <w:rFonts w:asciiTheme="minorHAnsi" w:hAnsiTheme="minorHAnsi"/>
          <w:spacing w:val="-8"/>
        </w:rPr>
        <w:t xml:space="preserve"> </w:t>
      </w:r>
      <w:r w:rsidRPr="00304D4B">
        <w:rPr>
          <w:rFonts w:asciiTheme="minorHAnsi" w:hAnsiTheme="minorHAnsi"/>
          <w:spacing w:val="2"/>
        </w:rPr>
        <w:t>a</w:t>
      </w:r>
      <w:r w:rsidRPr="00304D4B">
        <w:rPr>
          <w:rFonts w:asciiTheme="minorHAnsi" w:hAnsiTheme="minorHAnsi"/>
          <w:spacing w:val="-4"/>
        </w:rPr>
        <w:t>ll</w:t>
      </w:r>
      <w:r w:rsidRPr="00304D4B">
        <w:rPr>
          <w:rFonts w:asciiTheme="minorHAnsi" w:hAnsiTheme="minorHAnsi"/>
        </w:rPr>
        <w:t>a</w:t>
      </w:r>
      <w:r w:rsidRPr="00304D4B">
        <w:rPr>
          <w:rFonts w:asciiTheme="minorHAnsi" w:hAnsiTheme="minorHAnsi"/>
          <w:spacing w:val="5"/>
        </w:rPr>
        <w:t xml:space="preserve"> </w:t>
      </w:r>
      <w:r w:rsidRPr="00304D4B">
        <w:rPr>
          <w:rFonts w:asciiTheme="minorHAnsi" w:hAnsiTheme="minorHAnsi"/>
        </w:rPr>
        <w:t>s</w:t>
      </w:r>
      <w:r w:rsidRPr="00304D4B">
        <w:rPr>
          <w:rFonts w:asciiTheme="minorHAnsi" w:hAnsiTheme="minorHAnsi"/>
          <w:spacing w:val="-2"/>
        </w:rPr>
        <w:t>e</w:t>
      </w:r>
      <w:r w:rsidRPr="00304D4B">
        <w:rPr>
          <w:rFonts w:asciiTheme="minorHAnsi" w:hAnsiTheme="minorHAnsi"/>
        </w:rPr>
        <w:t>g</w:t>
      </w:r>
      <w:r w:rsidRPr="00304D4B">
        <w:rPr>
          <w:rFonts w:asciiTheme="minorHAnsi" w:hAnsiTheme="minorHAnsi"/>
          <w:spacing w:val="-5"/>
        </w:rPr>
        <w:t>n</w:t>
      </w:r>
      <w:r w:rsidRPr="00304D4B">
        <w:rPr>
          <w:rFonts w:asciiTheme="minorHAnsi" w:hAnsiTheme="minorHAnsi"/>
          <w:spacing w:val="2"/>
        </w:rPr>
        <w:t>a</w:t>
      </w:r>
      <w:r w:rsidRPr="00304D4B">
        <w:rPr>
          <w:rFonts w:asciiTheme="minorHAnsi" w:hAnsiTheme="minorHAnsi"/>
        </w:rPr>
        <w:t>l</w:t>
      </w:r>
      <w:r w:rsidRPr="00304D4B">
        <w:rPr>
          <w:rFonts w:asciiTheme="minorHAnsi" w:hAnsiTheme="minorHAnsi"/>
          <w:spacing w:val="-7"/>
        </w:rPr>
        <w:t>e</w:t>
      </w:r>
      <w:r w:rsidRPr="00304D4B">
        <w:rPr>
          <w:rFonts w:asciiTheme="minorHAnsi" w:hAnsiTheme="minorHAnsi"/>
          <w:spacing w:val="5"/>
        </w:rPr>
        <w:t>t</w:t>
      </w:r>
      <w:r w:rsidRPr="00304D4B">
        <w:rPr>
          <w:rFonts w:asciiTheme="minorHAnsi" w:hAnsiTheme="minorHAnsi"/>
          <w:spacing w:val="-4"/>
        </w:rPr>
        <w:t>i</w:t>
      </w:r>
      <w:r w:rsidRPr="00304D4B">
        <w:rPr>
          <w:rFonts w:asciiTheme="minorHAnsi" w:hAnsiTheme="minorHAnsi"/>
          <w:spacing w:val="-2"/>
        </w:rPr>
        <w:t>c</w:t>
      </w:r>
      <w:r w:rsidRPr="00304D4B">
        <w:rPr>
          <w:rFonts w:asciiTheme="minorHAnsi" w:hAnsiTheme="minorHAnsi"/>
        </w:rPr>
        <w:t>a</w:t>
      </w:r>
      <w:r w:rsidRPr="00304D4B">
        <w:rPr>
          <w:rFonts w:asciiTheme="minorHAnsi" w:hAnsiTheme="minorHAnsi"/>
          <w:spacing w:val="5"/>
        </w:rPr>
        <w:t xml:space="preserve"> </w:t>
      </w:r>
      <w:r w:rsidRPr="00304D4B">
        <w:rPr>
          <w:rFonts w:asciiTheme="minorHAnsi" w:hAnsiTheme="minorHAnsi"/>
          <w:spacing w:val="-2"/>
        </w:rPr>
        <w:t>f</w:t>
      </w:r>
      <w:r w:rsidRPr="00304D4B">
        <w:rPr>
          <w:rFonts w:asciiTheme="minorHAnsi" w:hAnsiTheme="minorHAnsi"/>
          <w:spacing w:val="-4"/>
        </w:rPr>
        <w:t>i</w:t>
      </w:r>
      <w:r w:rsidRPr="00304D4B">
        <w:rPr>
          <w:rFonts w:asciiTheme="minorHAnsi" w:hAnsiTheme="minorHAnsi"/>
        </w:rPr>
        <w:t>ssa</w:t>
      </w:r>
      <w:r w:rsidRPr="00304D4B">
        <w:rPr>
          <w:rFonts w:asciiTheme="minorHAnsi" w:hAnsiTheme="minorHAnsi"/>
          <w:spacing w:val="5"/>
        </w:rPr>
        <w:t xml:space="preserve"> </w:t>
      </w:r>
      <w:r w:rsidRPr="00304D4B">
        <w:rPr>
          <w:rFonts w:asciiTheme="minorHAnsi" w:hAnsiTheme="minorHAnsi"/>
          <w:spacing w:val="-7"/>
        </w:rPr>
        <w:t>e</w:t>
      </w:r>
      <w:r w:rsidRPr="00304D4B">
        <w:rPr>
          <w:rFonts w:asciiTheme="minorHAnsi" w:hAnsiTheme="minorHAnsi"/>
        </w:rPr>
        <w:t>/o</w:t>
      </w:r>
      <w:r w:rsidRPr="00304D4B">
        <w:rPr>
          <w:rFonts w:asciiTheme="minorHAnsi" w:hAnsiTheme="minorHAnsi"/>
          <w:spacing w:val="2"/>
        </w:rPr>
        <w:t xml:space="preserve"> </w:t>
      </w:r>
      <w:r w:rsidRPr="00304D4B">
        <w:rPr>
          <w:rFonts w:asciiTheme="minorHAnsi" w:hAnsiTheme="minorHAnsi"/>
          <w:spacing w:val="-4"/>
        </w:rPr>
        <w:t>m</w:t>
      </w:r>
      <w:r w:rsidRPr="00304D4B">
        <w:rPr>
          <w:rFonts w:asciiTheme="minorHAnsi" w:hAnsiTheme="minorHAnsi"/>
          <w:spacing w:val="-5"/>
        </w:rPr>
        <w:t>o</w:t>
      </w:r>
      <w:r w:rsidRPr="00304D4B">
        <w:rPr>
          <w:rFonts w:asciiTheme="minorHAnsi" w:hAnsiTheme="minorHAnsi"/>
          <w:spacing w:val="4"/>
        </w:rPr>
        <w:t>b</w:t>
      </w:r>
      <w:r w:rsidRPr="00304D4B">
        <w:rPr>
          <w:rFonts w:asciiTheme="minorHAnsi" w:hAnsiTheme="minorHAnsi"/>
        </w:rPr>
        <w:t>ile</w:t>
      </w:r>
      <w:r w:rsidRPr="00304D4B">
        <w:rPr>
          <w:rFonts w:asciiTheme="minorHAnsi" w:hAnsiTheme="minorHAnsi"/>
          <w:spacing w:val="-5"/>
        </w:rPr>
        <w:t xml:space="preserve"> </w:t>
      </w:r>
      <w:r w:rsidRPr="00304D4B">
        <w:rPr>
          <w:rFonts w:asciiTheme="minorHAnsi" w:hAnsiTheme="minorHAnsi"/>
        </w:rPr>
        <w:t>di</w:t>
      </w:r>
      <w:r w:rsidRPr="00304D4B">
        <w:rPr>
          <w:rFonts w:asciiTheme="minorHAnsi" w:hAnsiTheme="minorHAnsi"/>
          <w:spacing w:val="-2"/>
        </w:rPr>
        <w:t xml:space="preserve"> </w:t>
      </w:r>
      <w:r w:rsidRPr="00304D4B">
        <w:rPr>
          <w:rFonts w:asciiTheme="minorHAnsi" w:hAnsiTheme="minorHAnsi"/>
          <w:spacing w:val="3"/>
        </w:rPr>
        <w:t>r</w:t>
      </w:r>
      <w:r w:rsidRPr="00304D4B">
        <w:rPr>
          <w:rFonts w:asciiTheme="minorHAnsi" w:hAnsiTheme="minorHAnsi"/>
          <w:spacing w:val="-2"/>
        </w:rPr>
        <w:t>e</w:t>
      </w:r>
      <w:r w:rsidRPr="00304D4B">
        <w:rPr>
          <w:rFonts w:asciiTheme="minorHAnsi" w:hAnsiTheme="minorHAnsi"/>
        </w:rPr>
        <w:t>go</w:t>
      </w:r>
      <w:r w:rsidRPr="00304D4B">
        <w:rPr>
          <w:rFonts w:asciiTheme="minorHAnsi" w:hAnsiTheme="minorHAnsi"/>
          <w:spacing w:val="-4"/>
        </w:rPr>
        <w:t>l</w:t>
      </w:r>
      <w:r w:rsidRPr="00304D4B">
        <w:rPr>
          <w:rFonts w:asciiTheme="minorHAnsi" w:hAnsiTheme="minorHAnsi"/>
          <w:spacing w:val="7"/>
        </w:rPr>
        <w:t>a</w:t>
      </w:r>
      <w:r w:rsidRPr="00304D4B">
        <w:rPr>
          <w:rFonts w:asciiTheme="minorHAnsi" w:hAnsiTheme="minorHAnsi"/>
          <w:spacing w:val="-4"/>
        </w:rPr>
        <w:t>m</w:t>
      </w:r>
      <w:r w:rsidRPr="00304D4B">
        <w:rPr>
          <w:rFonts w:asciiTheme="minorHAnsi" w:hAnsiTheme="minorHAnsi"/>
          <w:spacing w:val="-2"/>
        </w:rPr>
        <w:t>e</w:t>
      </w:r>
      <w:r w:rsidRPr="00304D4B">
        <w:rPr>
          <w:rFonts w:asciiTheme="minorHAnsi" w:hAnsiTheme="minorHAnsi"/>
          <w:spacing w:val="-5"/>
        </w:rPr>
        <w:t>n</w:t>
      </w:r>
      <w:r w:rsidRPr="00304D4B">
        <w:rPr>
          <w:rFonts w:asciiTheme="minorHAnsi" w:hAnsiTheme="minorHAnsi"/>
        </w:rPr>
        <w:t>t</w:t>
      </w:r>
      <w:r w:rsidRPr="00304D4B">
        <w:rPr>
          <w:rFonts w:asciiTheme="minorHAnsi" w:hAnsiTheme="minorHAnsi"/>
          <w:spacing w:val="2"/>
        </w:rPr>
        <w:t>a</w:t>
      </w:r>
      <w:r w:rsidRPr="00304D4B">
        <w:rPr>
          <w:rFonts w:asciiTheme="minorHAnsi" w:hAnsiTheme="minorHAnsi"/>
          <w:spacing w:val="-2"/>
        </w:rPr>
        <w:t>z</w:t>
      </w:r>
      <w:r w:rsidRPr="00304D4B">
        <w:rPr>
          <w:rFonts w:asciiTheme="minorHAnsi" w:hAnsiTheme="minorHAnsi"/>
        </w:rPr>
        <w:t>ione</w:t>
      </w:r>
      <w:r w:rsidRPr="00304D4B">
        <w:rPr>
          <w:rFonts w:asciiTheme="minorHAnsi" w:hAnsiTheme="minorHAnsi"/>
          <w:spacing w:val="8"/>
        </w:rPr>
        <w:t xml:space="preserve"> </w:t>
      </w:r>
      <w:r w:rsidRPr="00304D4B">
        <w:rPr>
          <w:rFonts w:asciiTheme="minorHAnsi" w:hAnsiTheme="minorHAnsi"/>
        </w:rPr>
        <w:t>d</w:t>
      </w:r>
      <w:r w:rsidRPr="00304D4B">
        <w:rPr>
          <w:rFonts w:asciiTheme="minorHAnsi" w:hAnsiTheme="minorHAnsi"/>
          <w:spacing w:val="-2"/>
        </w:rPr>
        <w:t>e</w:t>
      </w:r>
      <w:r w:rsidRPr="00304D4B">
        <w:rPr>
          <w:rFonts w:asciiTheme="minorHAnsi" w:hAnsiTheme="minorHAnsi"/>
        </w:rPr>
        <w:t>lle</w:t>
      </w:r>
      <w:r w:rsidRPr="00304D4B">
        <w:rPr>
          <w:rFonts w:asciiTheme="minorHAnsi" w:hAnsiTheme="minorHAnsi"/>
          <w:spacing w:val="-5"/>
        </w:rPr>
        <w:t xml:space="preserve"> </w:t>
      </w:r>
      <w:r w:rsidRPr="00304D4B">
        <w:rPr>
          <w:rFonts w:asciiTheme="minorHAnsi" w:hAnsiTheme="minorHAnsi"/>
          <w:spacing w:val="5"/>
        </w:rPr>
        <w:t>s</w:t>
      </w:r>
      <w:r w:rsidRPr="00304D4B">
        <w:rPr>
          <w:rFonts w:asciiTheme="minorHAnsi" w:hAnsiTheme="minorHAnsi"/>
        </w:rPr>
        <w:t>os</w:t>
      </w:r>
      <w:r w:rsidRPr="00304D4B">
        <w:rPr>
          <w:rFonts w:asciiTheme="minorHAnsi" w:hAnsiTheme="minorHAnsi"/>
          <w:spacing w:val="6"/>
        </w:rPr>
        <w:t>t</w:t>
      </w:r>
      <w:r w:rsidRPr="00304D4B">
        <w:rPr>
          <w:rFonts w:asciiTheme="minorHAnsi" w:hAnsiTheme="minorHAnsi"/>
          <w:spacing w:val="-7"/>
        </w:rPr>
        <w:t>e</w:t>
      </w:r>
      <w:r w:rsidRPr="00304D4B">
        <w:rPr>
          <w:rFonts w:asciiTheme="minorHAnsi" w:hAnsiTheme="minorHAnsi"/>
        </w:rPr>
        <w:t>.</w:t>
      </w:r>
    </w:p>
    <w:p w14:paraId="7125E047" w14:textId="77777777" w:rsidR="00D91BE6" w:rsidRPr="00304D4B" w:rsidRDefault="00D91BE6" w:rsidP="00D91BE6">
      <w:pPr>
        <w:kinsoku w:val="0"/>
        <w:overflowPunct w:val="0"/>
        <w:spacing w:before="12" w:line="280" w:lineRule="exact"/>
        <w:rPr>
          <w:rFonts w:asciiTheme="minorHAnsi" w:hAnsiTheme="minorHAnsi"/>
          <w:sz w:val="28"/>
          <w:szCs w:val="28"/>
        </w:rPr>
      </w:pPr>
    </w:p>
    <w:p w14:paraId="5519EA25" w14:textId="77777777" w:rsidR="00D91BE6" w:rsidRPr="00304D4B" w:rsidRDefault="00D91BE6" w:rsidP="00D91BE6">
      <w:pPr>
        <w:kinsoku w:val="0"/>
        <w:overflowPunct w:val="0"/>
        <w:ind w:left="4465" w:right="2" w:hanging="4181"/>
        <w:rPr>
          <w:rFonts w:asciiTheme="minorHAnsi" w:hAnsiTheme="minorHAnsi"/>
        </w:rPr>
      </w:pPr>
      <w:r w:rsidRPr="00304D4B">
        <w:rPr>
          <w:rFonts w:asciiTheme="minorHAnsi" w:hAnsiTheme="minorHAnsi"/>
          <w:b/>
          <w:bCs/>
          <w:i/>
          <w:iCs/>
          <w:spacing w:val="1"/>
        </w:rPr>
        <w:t>2.9.7 C</w:t>
      </w:r>
      <w:r w:rsidRPr="00304D4B">
        <w:rPr>
          <w:rFonts w:asciiTheme="minorHAnsi" w:hAnsiTheme="minorHAnsi"/>
          <w:b/>
          <w:bCs/>
          <w:i/>
          <w:iCs/>
        </w:rPr>
        <w:t>ar</w:t>
      </w:r>
      <w:r w:rsidRPr="00304D4B">
        <w:rPr>
          <w:rFonts w:asciiTheme="minorHAnsi" w:hAnsiTheme="minorHAnsi"/>
          <w:b/>
          <w:bCs/>
          <w:i/>
          <w:iCs/>
          <w:spacing w:val="1"/>
        </w:rPr>
        <w:t>i</w:t>
      </w:r>
      <w:r w:rsidRPr="00304D4B">
        <w:rPr>
          <w:rFonts w:asciiTheme="minorHAnsi" w:hAnsiTheme="minorHAnsi"/>
          <w:b/>
          <w:bCs/>
          <w:i/>
          <w:iCs/>
          <w:spacing w:val="-2"/>
        </w:rPr>
        <w:t>c</w:t>
      </w:r>
      <w:r w:rsidRPr="00304D4B">
        <w:rPr>
          <w:rFonts w:asciiTheme="minorHAnsi" w:hAnsiTheme="minorHAnsi"/>
          <w:b/>
          <w:bCs/>
          <w:i/>
          <w:iCs/>
          <w:spacing w:val="-3"/>
        </w:rPr>
        <w:t>h</w:t>
      </w:r>
      <w:r w:rsidRPr="00304D4B">
        <w:rPr>
          <w:rFonts w:asciiTheme="minorHAnsi" w:hAnsiTheme="minorHAnsi"/>
          <w:b/>
          <w:bCs/>
          <w:i/>
          <w:iCs/>
        </w:rPr>
        <w:t>i</w:t>
      </w:r>
      <w:r w:rsidRPr="00304D4B">
        <w:rPr>
          <w:rFonts w:asciiTheme="minorHAnsi" w:hAnsiTheme="minorHAnsi"/>
          <w:b/>
          <w:bCs/>
          <w:i/>
          <w:iCs/>
          <w:spacing w:val="3"/>
        </w:rPr>
        <w:t xml:space="preserve"> </w:t>
      </w:r>
      <w:r w:rsidRPr="00304D4B">
        <w:rPr>
          <w:rFonts w:asciiTheme="minorHAnsi" w:hAnsiTheme="minorHAnsi"/>
          <w:b/>
          <w:bCs/>
          <w:i/>
          <w:iCs/>
        </w:rPr>
        <w:t>dí</w:t>
      </w:r>
      <w:r w:rsidRPr="00304D4B">
        <w:rPr>
          <w:rFonts w:asciiTheme="minorHAnsi" w:hAnsiTheme="minorHAnsi"/>
          <w:b/>
          <w:bCs/>
          <w:i/>
          <w:iCs/>
          <w:spacing w:val="3"/>
        </w:rPr>
        <w:t xml:space="preserve"> </w:t>
      </w:r>
      <w:r w:rsidRPr="00304D4B">
        <w:rPr>
          <w:rFonts w:asciiTheme="minorHAnsi" w:hAnsiTheme="minorHAnsi"/>
          <w:b/>
          <w:bCs/>
          <w:i/>
          <w:iCs/>
        </w:rPr>
        <w:t>la</w:t>
      </w:r>
      <w:r w:rsidRPr="00304D4B">
        <w:rPr>
          <w:rFonts w:asciiTheme="minorHAnsi" w:hAnsiTheme="minorHAnsi"/>
          <w:b/>
          <w:bCs/>
          <w:i/>
          <w:iCs/>
          <w:spacing w:val="-2"/>
        </w:rPr>
        <w:t>v</w:t>
      </w:r>
      <w:r w:rsidRPr="00304D4B">
        <w:rPr>
          <w:rFonts w:asciiTheme="minorHAnsi" w:hAnsiTheme="minorHAnsi"/>
          <w:b/>
          <w:bCs/>
          <w:i/>
          <w:iCs/>
        </w:rPr>
        <w:t>oro</w:t>
      </w:r>
    </w:p>
    <w:p w14:paraId="5E386C13" w14:textId="77777777" w:rsidR="00D91BE6" w:rsidRPr="00304D4B" w:rsidRDefault="00D91BE6" w:rsidP="00D91BE6">
      <w:pPr>
        <w:kinsoku w:val="0"/>
        <w:overflowPunct w:val="0"/>
        <w:spacing w:line="200" w:lineRule="exact"/>
        <w:ind w:hanging="4181"/>
        <w:rPr>
          <w:rFonts w:asciiTheme="minorHAnsi" w:hAnsiTheme="minorHAnsi"/>
          <w:sz w:val="20"/>
          <w:szCs w:val="20"/>
        </w:rPr>
      </w:pPr>
    </w:p>
    <w:p w14:paraId="3596FE8D" w14:textId="77777777" w:rsidR="00D91BE6" w:rsidRPr="00304D4B"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4802"/>
        <w:gridCol w:w="4850"/>
      </w:tblGrid>
      <w:tr w:rsidR="00D91BE6" w:rsidRPr="00304D4B" w14:paraId="6C5B1963" w14:textId="77777777" w:rsidTr="00AA58A5">
        <w:trPr>
          <w:trHeight w:hRule="exact" w:val="1170"/>
        </w:trPr>
        <w:tc>
          <w:tcPr>
            <w:tcW w:w="4802" w:type="dxa"/>
            <w:tcBorders>
              <w:top w:val="single" w:sz="4" w:space="0" w:color="000000"/>
              <w:left w:val="single" w:sz="4" w:space="0" w:color="000000"/>
              <w:bottom w:val="single" w:sz="4" w:space="0" w:color="000000"/>
              <w:right w:val="single" w:sz="4" w:space="0" w:color="000000"/>
            </w:tcBorders>
          </w:tcPr>
          <w:p w14:paraId="7CB04567" w14:textId="77777777" w:rsidR="00D91BE6" w:rsidRPr="00304D4B" w:rsidRDefault="00D91BE6" w:rsidP="00AA58A5">
            <w:pPr>
              <w:pStyle w:val="TableParagraph"/>
              <w:kinsoku w:val="0"/>
              <w:overflowPunct w:val="0"/>
              <w:spacing w:line="239" w:lineRule="exact"/>
              <w:ind w:left="66"/>
              <w:rPr>
                <w:rFonts w:asciiTheme="minorHAnsi" w:hAnsiTheme="minorHAnsi"/>
              </w:rPr>
            </w:pPr>
            <w:r w:rsidRPr="00304D4B">
              <w:rPr>
                <w:rFonts w:asciiTheme="minorHAnsi" w:hAnsiTheme="minorHAnsi"/>
                <w:spacing w:val="1"/>
              </w:rPr>
              <w:t>S</w:t>
            </w:r>
            <w:r w:rsidRPr="00304D4B">
              <w:rPr>
                <w:rFonts w:asciiTheme="minorHAnsi" w:hAnsiTheme="minorHAnsi"/>
                <w:spacing w:val="-5"/>
              </w:rPr>
              <w:t>q</w:t>
            </w:r>
            <w:r w:rsidRPr="00304D4B">
              <w:rPr>
                <w:rFonts w:asciiTheme="minorHAnsi" w:hAnsiTheme="minorHAnsi"/>
              </w:rPr>
              <w:t>u</w:t>
            </w:r>
            <w:r w:rsidRPr="00304D4B">
              <w:rPr>
                <w:rFonts w:asciiTheme="minorHAnsi" w:hAnsiTheme="minorHAnsi"/>
                <w:spacing w:val="7"/>
              </w:rPr>
              <w:t>a</w:t>
            </w:r>
            <w:r w:rsidRPr="00304D4B">
              <w:rPr>
                <w:rFonts w:asciiTheme="minorHAnsi" w:hAnsiTheme="minorHAnsi"/>
                <w:spacing w:val="-5"/>
              </w:rPr>
              <w:t>d</w:t>
            </w:r>
            <w:r w:rsidRPr="00304D4B">
              <w:rPr>
                <w:rFonts w:asciiTheme="minorHAnsi" w:hAnsiTheme="minorHAnsi"/>
                <w:spacing w:val="3"/>
              </w:rPr>
              <w:t>r</w:t>
            </w:r>
            <w:r w:rsidRPr="00304D4B">
              <w:rPr>
                <w:rFonts w:asciiTheme="minorHAnsi" w:hAnsiTheme="minorHAnsi"/>
              </w:rPr>
              <w:t>a</w:t>
            </w:r>
            <w:r w:rsidRPr="00304D4B">
              <w:rPr>
                <w:rFonts w:asciiTheme="minorHAnsi" w:hAnsiTheme="minorHAnsi"/>
                <w:spacing w:val="5"/>
              </w:rPr>
              <w:t xml:space="preserve"> </w:t>
            </w:r>
            <w:r w:rsidRPr="00304D4B">
              <w:rPr>
                <w:rFonts w:asciiTheme="minorHAnsi" w:hAnsiTheme="minorHAnsi"/>
              </w:rPr>
              <w:t>sp</w:t>
            </w:r>
            <w:r w:rsidRPr="00304D4B">
              <w:rPr>
                <w:rFonts w:asciiTheme="minorHAnsi" w:hAnsiTheme="minorHAnsi"/>
                <w:spacing w:val="3"/>
              </w:rPr>
              <w:t>a</w:t>
            </w:r>
            <w:r w:rsidRPr="00304D4B">
              <w:rPr>
                <w:rFonts w:asciiTheme="minorHAnsi" w:hAnsiTheme="minorHAnsi"/>
                <w:spacing w:val="-2"/>
              </w:rPr>
              <w:t>zz</w:t>
            </w:r>
            <w:r w:rsidRPr="00304D4B">
              <w:rPr>
                <w:rFonts w:asciiTheme="minorHAnsi" w:hAnsiTheme="minorHAnsi"/>
                <w:spacing w:val="7"/>
              </w:rPr>
              <w:t>a</w:t>
            </w:r>
            <w:r w:rsidRPr="00304D4B">
              <w:rPr>
                <w:rFonts w:asciiTheme="minorHAnsi" w:hAnsiTheme="minorHAnsi"/>
                <w:spacing w:val="-4"/>
              </w:rPr>
              <w:t>m</w:t>
            </w:r>
            <w:r w:rsidRPr="00304D4B">
              <w:rPr>
                <w:rFonts w:asciiTheme="minorHAnsi" w:hAnsiTheme="minorHAnsi"/>
                <w:spacing w:val="-2"/>
              </w:rPr>
              <w:t>e</w:t>
            </w:r>
            <w:r w:rsidRPr="00304D4B">
              <w:rPr>
                <w:rFonts w:asciiTheme="minorHAnsi" w:hAnsiTheme="minorHAnsi"/>
                <w:spacing w:val="-5"/>
              </w:rPr>
              <w:t>n</w:t>
            </w:r>
            <w:r w:rsidRPr="00304D4B">
              <w:rPr>
                <w:rFonts w:asciiTheme="minorHAnsi" w:hAnsiTheme="minorHAnsi"/>
                <w:spacing w:val="5"/>
              </w:rPr>
              <w:t>t</w:t>
            </w:r>
            <w:r w:rsidRPr="00304D4B">
              <w:rPr>
                <w:rFonts w:asciiTheme="minorHAnsi" w:hAnsiTheme="minorHAnsi"/>
              </w:rPr>
              <w:t>o</w:t>
            </w:r>
          </w:p>
        </w:tc>
        <w:tc>
          <w:tcPr>
            <w:tcW w:w="4850" w:type="dxa"/>
            <w:tcBorders>
              <w:top w:val="single" w:sz="4" w:space="0" w:color="000000"/>
              <w:left w:val="single" w:sz="4" w:space="0" w:color="000000"/>
              <w:bottom w:val="single" w:sz="4" w:space="0" w:color="000000"/>
              <w:right w:val="single" w:sz="4" w:space="0" w:color="000000"/>
            </w:tcBorders>
          </w:tcPr>
          <w:p w14:paraId="11638CFD" w14:textId="77777777" w:rsidR="00D91BE6" w:rsidRPr="00304D4B" w:rsidRDefault="00D91BE6" w:rsidP="00AA58A5">
            <w:pPr>
              <w:pStyle w:val="TableParagraph"/>
              <w:kinsoku w:val="0"/>
              <w:overflowPunct w:val="0"/>
              <w:spacing w:line="239" w:lineRule="exact"/>
              <w:ind w:left="47"/>
              <w:rPr>
                <w:rFonts w:asciiTheme="minorHAnsi" w:hAnsiTheme="minorHAnsi"/>
              </w:rPr>
            </w:pPr>
            <w:r w:rsidRPr="00304D4B">
              <w:rPr>
                <w:rFonts w:asciiTheme="minorHAnsi" w:hAnsiTheme="minorHAnsi"/>
              </w:rPr>
              <w:t xml:space="preserve">1 </w:t>
            </w:r>
            <w:r w:rsidRPr="00304D4B">
              <w:rPr>
                <w:rFonts w:asciiTheme="minorHAnsi" w:hAnsiTheme="minorHAnsi"/>
                <w:spacing w:val="2"/>
              </w:rPr>
              <w:t>a</w:t>
            </w:r>
            <w:r w:rsidRPr="00304D4B">
              <w:rPr>
                <w:rFonts w:asciiTheme="minorHAnsi" w:hAnsiTheme="minorHAnsi"/>
              </w:rPr>
              <w:t>ut</w:t>
            </w:r>
            <w:r w:rsidRPr="00304D4B">
              <w:rPr>
                <w:rFonts w:asciiTheme="minorHAnsi" w:hAnsiTheme="minorHAnsi"/>
                <w:spacing w:val="-4"/>
              </w:rPr>
              <w:t>i</w:t>
            </w:r>
            <w:r w:rsidRPr="00304D4B">
              <w:rPr>
                <w:rFonts w:asciiTheme="minorHAnsi" w:hAnsiTheme="minorHAnsi"/>
              </w:rPr>
              <w:t>s</w:t>
            </w:r>
            <w:r w:rsidRPr="00304D4B">
              <w:rPr>
                <w:rFonts w:asciiTheme="minorHAnsi" w:hAnsiTheme="minorHAnsi"/>
                <w:spacing w:val="1"/>
              </w:rPr>
              <w:t>t</w:t>
            </w:r>
            <w:r w:rsidRPr="00304D4B">
              <w:rPr>
                <w:rFonts w:asciiTheme="minorHAnsi" w:hAnsiTheme="minorHAnsi"/>
              </w:rPr>
              <w:t>a</w:t>
            </w:r>
            <w:r w:rsidRPr="00304D4B">
              <w:rPr>
                <w:rFonts w:asciiTheme="minorHAnsi" w:hAnsiTheme="minorHAnsi"/>
                <w:spacing w:val="5"/>
              </w:rPr>
              <w:t xml:space="preserve"> </w:t>
            </w:r>
            <w:r w:rsidRPr="00304D4B">
              <w:rPr>
                <w:rFonts w:asciiTheme="minorHAnsi" w:hAnsiTheme="minorHAnsi"/>
                <w:spacing w:val="2"/>
              </w:rPr>
              <w:t>c</w:t>
            </w:r>
            <w:r w:rsidRPr="00304D4B">
              <w:rPr>
                <w:rFonts w:asciiTheme="minorHAnsi" w:hAnsiTheme="minorHAnsi"/>
              </w:rPr>
              <w:t>on</w:t>
            </w:r>
            <w:r w:rsidRPr="00304D4B">
              <w:rPr>
                <w:rFonts w:asciiTheme="minorHAnsi" w:hAnsiTheme="minorHAnsi"/>
                <w:spacing w:val="-1"/>
              </w:rPr>
              <w:t xml:space="preserve"> </w:t>
            </w:r>
            <w:r w:rsidRPr="00304D4B">
              <w:rPr>
                <w:rFonts w:asciiTheme="minorHAnsi" w:hAnsiTheme="minorHAnsi"/>
              </w:rPr>
              <w:t>sp</w:t>
            </w:r>
            <w:r w:rsidRPr="00304D4B">
              <w:rPr>
                <w:rFonts w:asciiTheme="minorHAnsi" w:hAnsiTheme="minorHAnsi"/>
                <w:spacing w:val="3"/>
              </w:rPr>
              <w:t>a</w:t>
            </w:r>
            <w:r w:rsidRPr="00304D4B">
              <w:rPr>
                <w:rFonts w:asciiTheme="minorHAnsi" w:hAnsiTheme="minorHAnsi"/>
                <w:spacing w:val="-2"/>
              </w:rPr>
              <w:t>zz</w:t>
            </w:r>
            <w:r w:rsidRPr="00304D4B">
              <w:rPr>
                <w:rFonts w:asciiTheme="minorHAnsi" w:hAnsiTheme="minorHAnsi"/>
                <w:spacing w:val="2"/>
              </w:rPr>
              <w:t>a</w:t>
            </w:r>
            <w:r w:rsidRPr="00304D4B">
              <w:rPr>
                <w:rFonts w:asciiTheme="minorHAnsi" w:hAnsiTheme="minorHAnsi"/>
              </w:rPr>
              <w:t>t</w:t>
            </w:r>
            <w:r w:rsidRPr="00304D4B">
              <w:rPr>
                <w:rFonts w:asciiTheme="minorHAnsi" w:hAnsiTheme="minorHAnsi"/>
                <w:spacing w:val="3"/>
              </w:rPr>
              <w:t>r</w:t>
            </w:r>
            <w:r w:rsidRPr="00304D4B">
              <w:rPr>
                <w:rFonts w:asciiTheme="minorHAnsi" w:hAnsiTheme="minorHAnsi"/>
              </w:rPr>
              <w:t>i</w:t>
            </w:r>
            <w:r w:rsidRPr="00304D4B">
              <w:rPr>
                <w:rFonts w:asciiTheme="minorHAnsi" w:hAnsiTheme="minorHAnsi"/>
                <w:spacing w:val="2"/>
              </w:rPr>
              <w:t>c</w:t>
            </w:r>
            <w:r w:rsidRPr="00304D4B">
              <w:rPr>
                <w:rFonts w:asciiTheme="minorHAnsi" w:hAnsiTheme="minorHAnsi"/>
              </w:rPr>
              <w:t>e</w:t>
            </w:r>
          </w:p>
          <w:p w14:paraId="33247019" w14:textId="77777777" w:rsidR="00D91BE6" w:rsidRDefault="00D91BE6" w:rsidP="00AA58A5">
            <w:pPr>
              <w:pStyle w:val="TableParagraph"/>
              <w:kinsoku w:val="0"/>
              <w:overflowPunct w:val="0"/>
              <w:spacing w:line="240" w:lineRule="exact"/>
              <w:ind w:left="47" w:right="14"/>
              <w:rPr>
                <w:rFonts w:asciiTheme="minorHAnsi" w:hAnsiTheme="minorHAnsi"/>
              </w:rPr>
            </w:pPr>
            <w:r w:rsidRPr="00304D4B">
              <w:rPr>
                <w:rFonts w:asciiTheme="minorHAnsi" w:hAnsiTheme="minorHAnsi"/>
                <w:spacing w:val="2"/>
              </w:rPr>
              <w:t xml:space="preserve">1 </w:t>
            </w:r>
            <w:r w:rsidRPr="00304D4B">
              <w:rPr>
                <w:rFonts w:asciiTheme="minorHAnsi" w:hAnsiTheme="minorHAnsi"/>
              </w:rPr>
              <w:t>s</w:t>
            </w:r>
            <w:r w:rsidRPr="00304D4B">
              <w:rPr>
                <w:rFonts w:asciiTheme="minorHAnsi" w:hAnsiTheme="minorHAnsi"/>
                <w:spacing w:val="-7"/>
              </w:rPr>
              <w:t>e</w:t>
            </w:r>
            <w:r w:rsidRPr="00304D4B">
              <w:rPr>
                <w:rFonts w:asciiTheme="minorHAnsi" w:hAnsiTheme="minorHAnsi"/>
                <w:spacing w:val="7"/>
              </w:rPr>
              <w:t>r</w:t>
            </w:r>
            <w:r w:rsidRPr="00304D4B">
              <w:rPr>
                <w:rFonts w:asciiTheme="minorHAnsi" w:hAnsiTheme="minorHAnsi"/>
              </w:rPr>
              <w:t>v</w:t>
            </w:r>
            <w:r w:rsidRPr="00304D4B">
              <w:rPr>
                <w:rFonts w:asciiTheme="minorHAnsi" w:hAnsiTheme="minorHAnsi"/>
                <w:spacing w:val="-2"/>
              </w:rPr>
              <w:t>e</w:t>
            </w:r>
            <w:r w:rsidRPr="00304D4B">
              <w:rPr>
                <w:rFonts w:asciiTheme="minorHAnsi" w:hAnsiTheme="minorHAnsi"/>
              </w:rPr>
              <w:t>n</w:t>
            </w:r>
            <w:r w:rsidRPr="00304D4B">
              <w:rPr>
                <w:rFonts w:asciiTheme="minorHAnsi" w:hAnsiTheme="minorHAnsi"/>
                <w:spacing w:val="5"/>
              </w:rPr>
              <w:t>t</w:t>
            </w:r>
            <w:r w:rsidRPr="00304D4B">
              <w:rPr>
                <w:rFonts w:asciiTheme="minorHAnsi" w:hAnsiTheme="minorHAnsi"/>
              </w:rPr>
              <w:t>e</w:t>
            </w:r>
            <w:r w:rsidRPr="00304D4B">
              <w:rPr>
                <w:rFonts w:asciiTheme="minorHAnsi" w:hAnsiTheme="minorHAnsi"/>
                <w:spacing w:val="-5"/>
              </w:rPr>
              <w:t xml:space="preserve"> </w:t>
            </w:r>
            <w:r w:rsidRPr="00304D4B">
              <w:rPr>
                <w:rFonts w:asciiTheme="minorHAnsi" w:hAnsiTheme="minorHAnsi"/>
              </w:rPr>
              <w:t>a</w:t>
            </w:r>
            <w:r w:rsidRPr="00304D4B">
              <w:rPr>
                <w:rFonts w:asciiTheme="minorHAnsi" w:hAnsiTheme="minorHAnsi"/>
                <w:spacing w:val="5"/>
              </w:rPr>
              <w:t xml:space="preserve"> </w:t>
            </w:r>
            <w:r w:rsidRPr="00304D4B">
              <w:rPr>
                <w:rFonts w:asciiTheme="minorHAnsi" w:hAnsiTheme="minorHAnsi"/>
              </w:rPr>
              <w:t>t</w:t>
            </w:r>
            <w:r w:rsidRPr="00304D4B">
              <w:rPr>
                <w:rFonts w:asciiTheme="minorHAnsi" w:hAnsiTheme="minorHAnsi"/>
                <w:spacing w:val="-7"/>
              </w:rPr>
              <w:t>e</w:t>
            </w:r>
            <w:r w:rsidRPr="00304D4B">
              <w:rPr>
                <w:rFonts w:asciiTheme="minorHAnsi" w:hAnsiTheme="minorHAnsi"/>
                <w:spacing w:val="3"/>
              </w:rPr>
              <w:t>rr</w:t>
            </w:r>
            <w:r w:rsidRPr="00304D4B">
              <w:rPr>
                <w:rFonts w:asciiTheme="minorHAnsi" w:hAnsiTheme="minorHAnsi"/>
              </w:rPr>
              <w:t>a</w:t>
            </w:r>
            <w:r w:rsidRPr="00304D4B">
              <w:rPr>
                <w:rFonts w:asciiTheme="minorHAnsi" w:hAnsiTheme="minorHAnsi"/>
                <w:spacing w:val="5"/>
              </w:rPr>
              <w:t xml:space="preserve"> </w:t>
            </w:r>
            <w:r w:rsidRPr="00304D4B">
              <w:rPr>
                <w:rFonts w:asciiTheme="minorHAnsi" w:hAnsiTheme="minorHAnsi"/>
              </w:rPr>
              <w:t>p</w:t>
            </w:r>
            <w:r w:rsidRPr="00304D4B">
              <w:rPr>
                <w:rFonts w:asciiTheme="minorHAnsi" w:hAnsiTheme="minorHAnsi"/>
                <w:spacing w:val="-7"/>
              </w:rPr>
              <w:t>e</w:t>
            </w:r>
            <w:r w:rsidRPr="00304D4B">
              <w:rPr>
                <w:rFonts w:asciiTheme="minorHAnsi" w:hAnsiTheme="minorHAnsi"/>
              </w:rPr>
              <w:t>r</w:t>
            </w:r>
            <w:r w:rsidRPr="00304D4B">
              <w:rPr>
                <w:rFonts w:asciiTheme="minorHAnsi" w:hAnsiTheme="minorHAnsi"/>
                <w:spacing w:val="5"/>
              </w:rPr>
              <w:t xml:space="preserve"> </w:t>
            </w:r>
            <w:r w:rsidRPr="00304D4B">
              <w:rPr>
                <w:rFonts w:asciiTheme="minorHAnsi" w:hAnsiTheme="minorHAnsi"/>
                <w:spacing w:val="-4"/>
              </w:rPr>
              <w:t>l</w:t>
            </w:r>
            <w:r w:rsidRPr="00304D4B">
              <w:rPr>
                <w:rFonts w:asciiTheme="minorHAnsi" w:hAnsiTheme="minorHAnsi"/>
              </w:rPr>
              <w:t>a</w:t>
            </w:r>
            <w:r>
              <w:rPr>
                <w:rFonts w:asciiTheme="minorHAnsi" w:hAnsiTheme="minorHAnsi"/>
                <w:spacing w:val="5"/>
              </w:rPr>
              <w:t xml:space="preserve"> </w:t>
            </w:r>
            <w:r w:rsidRPr="00304D4B">
              <w:rPr>
                <w:rFonts w:asciiTheme="minorHAnsi" w:hAnsiTheme="minorHAnsi"/>
              </w:rPr>
              <w:t>sp</w:t>
            </w:r>
            <w:r w:rsidRPr="00304D4B">
              <w:rPr>
                <w:rFonts w:asciiTheme="minorHAnsi" w:hAnsiTheme="minorHAnsi"/>
                <w:spacing w:val="3"/>
              </w:rPr>
              <w:t>a</w:t>
            </w:r>
            <w:r w:rsidRPr="00304D4B">
              <w:rPr>
                <w:rFonts w:asciiTheme="minorHAnsi" w:hAnsiTheme="minorHAnsi"/>
                <w:spacing w:val="-2"/>
              </w:rPr>
              <w:t>zz</w:t>
            </w:r>
            <w:r w:rsidRPr="00304D4B">
              <w:rPr>
                <w:rFonts w:asciiTheme="minorHAnsi" w:hAnsiTheme="minorHAnsi"/>
                <w:spacing w:val="2"/>
              </w:rPr>
              <w:t>a</w:t>
            </w:r>
            <w:r w:rsidRPr="00304D4B">
              <w:rPr>
                <w:rFonts w:asciiTheme="minorHAnsi" w:hAnsiTheme="minorHAnsi"/>
              </w:rPr>
              <w:t>t</w:t>
            </w:r>
            <w:r w:rsidRPr="00304D4B">
              <w:rPr>
                <w:rFonts w:asciiTheme="minorHAnsi" w:hAnsiTheme="minorHAnsi"/>
                <w:spacing w:val="3"/>
              </w:rPr>
              <w:t>r</w:t>
            </w:r>
            <w:r w:rsidRPr="00304D4B">
              <w:rPr>
                <w:rFonts w:asciiTheme="minorHAnsi" w:hAnsiTheme="minorHAnsi"/>
              </w:rPr>
              <w:t>i</w:t>
            </w:r>
            <w:r w:rsidRPr="00304D4B">
              <w:rPr>
                <w:rFonts w:asciiTheme="minorHAnsi" w:hAnsiTheme="minorHAnsi"/>
                <w:spacing w:val="2"/>
              </w:rPr>
              <w:t>c</w:t>
            </w:r>
            <w:r w:rsidRPr="00304D4B">
              <w:rPr>
                <w:rFonts w:asciiTheme="minorHAnsi" w:hAnsiTheme="minorHAnsi"/>
              </w:rPr>
              <w:t>e</w:t>
            </w:r>
          </w:p>
          <w:p w14:paraId="17ED2CAD" w14:textId="77777777" w:rsidR="00D91BE6" w:rsidRPr="00304D4B" w:rsidRDefault="00D91BE6" w:rsidP="00AA58A5">
            <w:pPr>
              <w:pStyle w:val="TableParagraph"/>
              <w:kinsoku w:val="0"/>
              <w:overflowPunct w:val="0"/>
              <w:spacing w:line="240" w:lineRule="exact"/>
              <w:ind w:left="47" w:right="1667"/>
              <w:rPr>
                <w:rFonts w:asciiTheme="minorHAnsi" w:hAnsiTheme="minorHAnsi"/>
              </w:rPr>
            </w:pPr>
            <w:r w:rsidRPr="00304D4B">
              <w:rPr>
                <w:rFonts w:asciiTheme="minorHAnsi" w:hAnsiTheme="minorHAnsi"/>
              </w:rPr>
              <w:t>4</w:t>
            </w:r>
            <w:r w:rsidRPr="00304D4B">
              <w:rPr>
                <w:rFonts w:asciiTheme="minorHAnsi" w:hAnsiTheme="minorHAnsi"/>
                <w:spacing w:val="2"/>
              </w:rPr>
              <w:t xml:space="preserve"> </w:t>
            </w:r>
            <w:r w:rsidRPr="00304D4B">
              <w:rPr>
                <w:rFonts w:asciiTheme="minorHAnsi" w:hAnsiTheme="minorHAnsi"/>
                <w:spacing w:val="-5"/>
              </w:rPr>
              <w:t>o</w:t>
            </w:r>
            <w:r w:rsidRPr="00304D4B">
              <w:rPr>
                <w:rFonts w:asciiTheme="minorHAnsi" w:hAnsiTheme="minorHAnsi"/>
                <w:spacing w:val="4"/>
              </w:rPr>
              <w:t>p</w:t>
            </w:r>
            <w:r w:rsidRPr="00304D4B">
              <w:rPr>
                <w:rFonts w:asciiTheme="minorHAnsi" w:hAnsiTheme="minorHAnsi"/>
                <w:spacing w:val="-7"/>
              </w:rPr>
              <w:t>e</w:t>
            </w:r>
            <w:r w:rsidRPr="00304D4B">
              <w:rPr>
                <w:rFonts w:asciiTheme="minorHAnsi" w:hAnsiTheme="minorHAnsi"/>
                <w:spacing w:val="3"/>
              </w:rPr>
              <w:t>r</w:t>
            </w:r>
            <w:r w:rsidRPr="00304D4B">
              <w:rPr>
                <w:rFonts w:asciiTheme="minorHAnsi" w:hAnsiTheme="minorHAnsi"/>
                <w:spacing w:val="2"/>
              </w:rPr>
              <w:t>a</w:t>
            </w:r>
            <w:r w:rsidRPr="00304D4B">
              <w:rPr>
                <w:rFonts w:asciiTheme="minorHAnsi" w:hAnsiTheme="minorHAnsi"/>
                <w:spacing w:val="5"/>
              </w:rPr>
              <w:t>t</w:t>
            </w:r>
            <w:r w:rsidRPr="00304D4B">
              <w:rPr>
                <w:rFonts w:asciiTheme="minorHAnsi" w:hAnsiTheme="minorHAnsi"/>
                <w:spacing w:val="-5"/>
              </w:rPr>
              <w:t>o</w:t>
            </w:r>
            <w:r w:rsidRPr="00304D4B">
              <w:rPr>
                <w:rFonts w:asciiTheme="minorHAnsi" w:hAnsiTheme="minorHAnsi"/>
                <w:spacing w:val="7"/>
              </w:rPr>
              <w:t>r</w:t>
            </w:r>
            <w:r w:rsidRPr="00304D4B">
              <w:rPr>
                <w:rFonts w:asciiTheme="minorHAnsi" w:hAnsiTheme="minorHAnsi"/>
              </w:rPr>
              <w:t>e</w:t>
            </w:r>
            <w:r w:rsidRPr="00304D4B">
              <w:rPr>
                <w:rFonts w:asciiTheme="minorHAnsi" w:hAnsiTheme="minorHAnsi"/>
                <w:spacing w:val="-5"/>
              </w:rPr>
              <w:t xml:space="preserve"> </w:t>
            </w:r>
            <w:r w:rsidRPr="00304D4B">
              <w:rPr>
                <w:rFonts w:asciiTheme="minorHAnsi" w:hAnsiTheme="minorHAnsi"/>
                <w:spacing w:val="4"/>
              </w:rPr>
              <w:t>p</w:t>
            </w:r>
            <w:r w:rsidRPr="00304D4B">
              <w:rPr>
                <w:rFonts w:asciiTheme="minorHAnsi" w:hAnsiTheme="minorHAnsi"/>
                <w:spacing w:val="-7"/>
              </w:rPr>
              <w:t>e</w:t>
            </w:r>
            <w:r w:rsidRPr="00304D4B">
              <w:rPr>
                <w:rFonts w:asciiTheme="minorHAnsi" w:hAnsiTheme="minorHAnsi"/>
              </w:rPr>
              <w:t>r</w:t>
            </w:r>
            <w:r w:rsidRPr="00304D4B">
              <w:rPr>
                <w:rFonts w:asciiTheme="minorHAnsi" w:hAnsiTheme="minorHAnsi"/>
                <w:spacing w:val="5"/>
              </w:rPr>
              <w:t xml:space="preserve"> </w:t>
            </w:r>
            <w:r w:rsidRPr="00304D4B">
              <w:rPr>
                <w:rFonts w:asciiTheme="minorHAnsi" w:hAnsiTheme="minorHAnsi"/>
              </w:rPr>
              <w:t>lo</w:t>
            </w:r>
            <w:r w:rsidRPr="00304D4B">
              <w:rPr>
                <w:rFonts w:asciiTheme="minorHAnsi" w:hAnsiTheme="minorHAnsi"/>
                <w:spacing w:val="-3"/>
              </w:rPr>
              <w:t xml:space="preserve"> </w:t>
            </w:r>
            <w:r w:rsidRPr="00304D4B">
              <w:rPr>
                <w:rFonts w:asciiTheme="minorHAnsi" w:hAnsiTheme="minorHAnsi"/>
              </w:rPr>
              <w:t>sp</w:t>
            </w:r>
            <w:r w:rsidRPr="00304D4B">
              <w:rPr>
                <w:rFonts w:asciiTheme="minorHAnsi" w:hAnsiTheme="minorHAnsi"/>
                <w:spacing w:val="3"/>
              </w:rPr>
              <w:t>a</w:t>
            </w:r>
            <w:r w:rsidRPr="00304D4B">
              <w:rPr>
                <w:rFonts w:asciiTheme="minorHAnsi" w:hAnsiTheme="minorHAnsi"/>
                <w:spacing w:val="2"/>
              </w:rPr>
              <w:t>z</w:t>
            </w:r>
            <w:r w:rsidRPr="00304D4B">
              <w:rPr>
                <w:rFonts w:asciiTheme="minorHAnsi" w:hAnsiTheme="minorHAnsi"/>
                <w:spacing w:val="-2"/>
              </w:rPr>
              <w:t>z</w:t>
            </w:r>
            <w:r w:rsidRPr="00304D4B">
              <w:rPr>
                <w:rFonts w:asciiTheme="minorHAnsi" w:hAnsiTheme="minorHAnsi"/>
                <w:spacing w:val="7"/>
              </w:rPr>
              <w:t>a</w:t>
            </w:r>
            <w:r w:rsidRPr="00304D4B">
              <w:rPr>
                <w:rFonts w:asciiTheme="minorHAnsi" w:hAnsiTheme="minorHAnsi"/>
                <w:spacing w:val="-4"/>
              </w:rPr>
              <w:t>m</w:t>
            </w:r>
            <w:r w:rsidRPr="00304D4B">
              <w:rPr>
                <w:rFonts w:asciiTheme="minorHAnsi" w:hAnsiTheme="minorHAnsi"/>
                <w:spacing w:val="-2"/>
              </w:rPr>
              <w:t>e</w:t>
            </w:r>
            <w:r w:rsidRPr="00304D4B">
              <w:rPr>
                <w:rFonts w:asciiTheme="minorHAnsi" w:hAnsiTheme="minorHAnsi"/>
              </w:rPr>
              <w:t>n</w:t>
            </w:r>
            <w:r w:rsidRPr="00304D4B">
              <w:rPr>
                <w:rFonts w:asciiTheme="minorHAnsi" w:hAnsiTheme="minorHAnsi"/>
                <w:spacing w:val="5"/>
              </w:rPr>
              <w:t>t</w:t>
            </w:r>
            <w:r w:rsidRPr="00304D4B">
              <w:rPr>
                <w:rFonts w:asciiTheme="minorHAnsi" w:hAnsiTheme="minorHAnsi"/>
              </w:rPr>
              <w:t>o</w:t>
            </w:r>
          </w:p>
          <w:p w14:paraId="00D7A82B" w14:textId="77777777" w:rsidR="00D91BE6" w:rsidRPr="00304D4B" w:rsidRDefault="00D91BE6" w:rsidP="00AA58A5">
            <w:pPr>
              <w:pStyle w:val="TableParagraph"/>
              <w:kinsoku w:val="0"/>
              <w:overflowPunct w:val="0"/>
              <w:spacing w:line="240" w:lineRule="exact"/>
              <w:ind w:left="47" w:right="1667"/>
              <w:rPr>
                <w:rFonts w:asciiTheme="minorHAnsi" w:hAnsiTheme="minorHAnsi"/>
              </w:rPr>
            </w:pPr>
            <w:r w:rsidRPr="00304D4B">
              <w:rPr>
                <w:rFonts w:asciiTheme="minorHAnsi" w:hAnsiTheme="minorHAnsi"/>
              </w:rPr>
              <w:t>1 operatore promiscuo</w:t>
            </w:r>
          </w:p>
        </w:tc>
      </w:tr>
      <w:tr w:rsidR="00D91BE6" w:rsidRPr="00304D4B" w14:paraId="2F4D4E13" w14:textId="77777777" w:rsidTr="00AA58A5">
        <w:trPr>
          <w:trHeight w:hRule="exact" w:val="847"/>
        </w:trPr>
        <w:tc>
          <w:tcPr>
            <w:tcW w:w="4802" w:type="dxa"/>
            <w:tcBorders>
              <w:top w:val="single" w:sz="4" w:space="0" w:color="000000"/>
              <w:left w:val="single" w:sz="4" w:space="0" w:color="000000"/>
              <w:bottom w:val="single" w:sz="4" w:space="0" w:color="000000"/>
              <w:right w:val="single" w:sz="4" w:space="0" w:color="000000"/>
            </w:tcBorders>
          </w:tcPr>
          <w:p w14:paraId="7DE9EBC4" w14:textId="77777777" w:rsidR="00D91BE6" w:rsidRPr="00304D4B" w:rsidRDefault="00D91BE6" w:rsidP="00AA58A5">
            <w:pPr>
              <w:pStyle w:val="TableParagraph"/>
              <w:kinsoku w:val="0"/>
              <w:overflowPunct w:val="0"/>
              <w:spacing w:line="239" w:lineRule="exact"/>
              <w:ind w:left="66"/>
              <w:rPr>
                <w:rFonts w:asciiTheme="minorHAnsi" w:hAnsiTheme="minorHAnsi"/>
              </w:rPr>
            </w:pPr>
            <w:r w:rsidRPr="00304D4B">
              <w:rPr>
                <w:rFonts w:asciiTheme="minorHAnsi" w:hAnsiTheme="minorHAnsi"/>
              </w:rPr>
              <w:t>M</w:t>
            </w:r>
            <w:r w:rsidRPr="00304D4B">
              <w:rPr>
                <w:rFonts w:asciiTheme="minorHAnsi" w:hAnsiTheme="minorHAnsi"/>
                <w:spacing w:val="-7"/>
              </w:rPr>
              <w:t>e</w:t>
            </w:r>
            <w:r w:rsidRPr="00304D4B">
              <w:rPr>
                <w:rFonts w:asciiTheme="minorHAnsi" w:hAnsiTheme="minorHAnsi"/>
                <w:spacing w:val="2"/>
              </w:rPr>
              <w:t>z</w:t>
            </w:r>
            <w:r w:rsidRPr="00304D4B">
              <w:rPr>
                <w:rFonts w:asciiTheme="minorHAnsi" w:hAnsiTheme="minorHAnsi"/>
                <w:spacing w:val="-2"/>
              </w:rPr>
              <w:t>z</w:t>
            </w:r>
            <w:r w:rsidRPr="00304D4B">
              <w:rPr>
                <w:rFonts w:asciiTheme="minorHAnsi" w:hAnsiTheme="minorHAnsi"/>
                <w:spacing w:val="-4"/>
              </w:rPr>
              <w:t>i</w:t>
            </w:r>
            <w:r w:rsidRPr="00304D4B">
              <w:rPr>
                <w:rFonts w:asciiTheme="minorHAnsi" w:hAnsiTheme="minorHAnsi"/>
                <w:spacing w:val="5"/>
              </w:rPr>
              <w:t>/</w:t>
            </w:r>
            <w:r w:rsidRPr="00304D4B">
              <w:rPr>
                <w:rFonts w:asciiTheme="minorHAnsi" w:hAnsiTheme="minorHAnsi"/>
                <w:spacing w:val="-6"/>
              </w:rPr>
              <w:t>A</w:t>
            </w:r>
            <w:r w:rsidRPr="00304D4B">
              <w:rPr>
                <w:rFonts w:asciiTheme="minorHAnsi" w:hAnsiTheme="minorHAnsi"/>
              </w:rPr>
              <w:t>u</w:t>
            </w:r>
            <w:r w:rsidRPr="00304D4B">
              <w:rPr>
                <w:rFonts w:asciiTheme="minorHAnsi" w:hAnsiTheme="minorHAnsi"/>
                <w:spacing w:val="5"/>
              </w:rPr>
              <w:t>t</w:t>
            </w:r>
            <w:r w:rsidRPr="00304D4B">
              <w:rPr>
                <w:rFonts w:asciiTheme="minorHAnsi" w:hAnsiTheme="minorHAnsi"/>
              </w:rPr>
              <w:t>o</w:t>
            </w:r>
            <w:r w:rsidRPr="00304D4B">
              <w:rPr>
                <w:rFonts w:asciiTheme="minorHAnsi" w:hAnsiTheme="minorHAnsi"/>
                <w:spacing w:val="-4"/>
              </w:rPr>
              <w:t>m</w:t>
            </w:r>
            <w:r w:rsidRPr="00304D4B">
              <w:rPr>
                <w:rFonts w:asciiTheme="minorHAnsi" w:hAnsiTheme="minorHAnsi"/>
                <w:spacing w:val="-2"/>
              </w:rPr>
              <w:t>e</w:t>
            </w:r>
            <w:r w:rsidRPr="00304D4B">
              <w:rPr>
                <w:rFonts w:asciiTheme="minorHAnsi" w:hAnsiTheme="minorHAnsi"/>
                <w:spacing w:val="2"/>
              </w:rPr>
              <w:t>z</w:t>
            </w:r>
            <w:r w:rsidRPr="00304D4B">
              <w:rPr>
                <w:rFonts w:asciiTheme="minorHAnsi" w:hAnsiTheme="minorHAnsi"/>
                <w:spacing w:val="-2"/>
              </w:rPr>
              <w:t>z</w:t>
            </w:r>
            <w:r w:rsidRPr="00304D4B">
              <w:rPr>
                <w:rFonts w:asciiTheme="minorHAnsi" w:hAnsiTheme="minorHAnsi"/>
              </w:rPr>
              <w:t>i</w:t>
            </w:r>
          </w:p>
        </w:tc>
        <w:tc>
          <w:tcPr>
            <w:tcW w:w="4850" w:type="dxa"/>
            <w:tcBorders>
              <w:top w:val="single" w:sz="4" w:space="0" w:color="000000"/>
              <w:left w:val="single" w:sz="4" w:space="0" w:color="000000"/>
              <w:bottom w:val="single" w:sz="4" w:space="0" w:color="000000"/>
              <w:right w:val="single" w:sz="4" w:space="0" w:color="000000"/>
            </w:tcBorders>
          </w:tcPr>
          <w:p w14:paraId="1206ACE0" w14:textId="77777777" w:rsidR="00D91BE6" w:rsidRPr="00304D4B" w:rsidRDefault="00D91BE6" w:rsidP="00AA58A5">
            <w:pPr>
              <w:pStyle w:val="TableParagraph"/>
              <w:kinsoku w:val="0"/>
              <w:overflowPunct w:val="0"/>
              <w:spacing w:line="239" w:lineRule="exact"/>
              <w:ind w:left="47"/>
              <w:rPr>
                <w:rFonts w:asciiTheme="minorHAnsi" w:hAnsiTheme="minorHAnsi"/>
              </w:rPr>
            </w:pPr>
            <w:r w:rsidRPr="00304D4B">
              <w:rPr>
                <w:rFonts w:asciiTheme="minorHAnsi" w:hAnsiTheme="minorHAnsi"/>
                <w:spacing w:val="1"/>
              </w:rPr>
              <w:t>S</w:t>
            </w:r>
            <w:r w:rsidRPr="00304D4B">
              <w:rPr>
                <w:rFonts w:asciiTheme="minorHAnsi" w:hAnsiTheme="minorHAnsi"/>
              </w:rPr>
              <w:t>p</w:t>
            </w:r>
            <w:r w:rsidRPr="00304D4B">
              <w:rPr>
                <w:rFonts w:asciiTheme="minorHAnsi" w:hAnsiTheme="minorHAnsi"/>
                <w:spacing w:val="2"/>
              </w:rPr>
              <w:t>a</w:t>
            </w:r>
            <w:r w:rsidRPr="00304D4B">
              <w:rPr>
                <w:rFonts w:asciiTheme="minorHAnsi" w:hAnsiTheme="minorHAnsi"/>
                <w:spacing w:val="-2"/>
              </w:rPr>
              <w:t>zza</w:t>
            </w:r>
            <w:r w:rsidRPr="00304D4B">
              <w:rPr>
                <w:rFonts w:asciiTheme="minorHAnsi" w:hAnsiTheme="minorHAnsi"/>
              </w:rPr>
              <w:t>t</w:t>
            </w:r>
            <w:r w:rsidRPr="00304D4B">
              <w:rPr>
                <w:rFonts w:asciiTheme="minorHAnsi" w:hAnsiTheme="minorHAnsi"/>
                <w:spacing w:val="3"/>
              </w:rPr>
              <w:t>r</w:t>
            </w:r>
            <w:r w:rsidRPr="00304D4B">
              <w:rPr>
                <w:rFonts w:asciiTheme="minorHAnsi" w:hAnsiTheme="minorHAnsi"/>
                <w:spacing w:val="-4"/>
              </w:rPr>
              <w:t>i</w:t>
            </w:r>
            <w:r w:rsidRPr="00304D4B">
              <w:rPr>
                <w:rFonts w:asciiTheme="minorHAnsi" w:hAnsiTheme="minorHAnsi"/>
                <w:spacing w:val="-2"/>
              </w:rPr>
              <w:t>c</w:t>
            </w:r>
            <w:r w:rsidRPr="00304D4B">
              <w:rPr>
                <w:rFonts w:asciiTheme="minorHAnsi" w:hAnsiTheme="minorHAnsi"/>
              </w:rPr>
              <w:t>e</w:t>
            </w:r>
          </w:p>
          <w:p w14:paraId="2522CBCB" w14:textId="77777777" w:rsidR="00D91BE6" w:rsidRDefault="00D91BE6" w:rsidP="00AA58A5">
            <w:pPr>
              <w:pStyle w:val="TableParagraph"/>
              <w:kinsoku w:val="0"/>
              <w:overflowPunct w:val="0"/>
              <w:spacing w:before="3" w:line="236" w:lineRule="exact"/>
              <w:ind w:left="47" w:right="207"/>
              <w:rPr>
                <w:rFonts w:asciiTheme="minorHAnsi" w:hAnsiTheme="minorHAnsi"/>
              </w:rPr>
            </w:pPr>
            <w:r w:rsidRPr="00304D4B">
              <w:rPr>
                <w:rFonts w:asciiTheme="minorHAnsi" w:hAnsiTheme="minorHAnsi"/>
                <w:spacing w:val="1"/>
              </w:rPr>
              <w:t>Carretti</w:t>
            </w:r>
            <w:r>
              <w:rPr>
                <w:rFonts w:asciiTheme="minorHAnsi" w:hAnsiTheme="minorHAnsi"/>
                <w:spacing w:val="1"/>
              </w:rPr>
              <w:t>ni a spinta</w:t>
            </w:r>
          </w:p>
          <w:p w14:paraId="42F0E9FC" w14:textId="77777777" w:rsidR="00D91BE6" w:rsidRPr="006E5CCE" w:rsidRDefault="00D91BE6" w:rsidP="00AA58A5">
            <w:pPr>
              <w:pStyle w:val="TableParagraph"/>
              <w:kinsoku w:val="0"/>
              <w:overflowPunct w:val="0"/>
              <w:spacing w:before="3" w:line="236" w:lineRule="exact"/>
              <w:ind w:left="47" w:right="207"/>
              <w:rPr>
                <w:rFonts w:asciiTheme="minorHAnsi" w:hAnsiTheme="minorHAnsi"/>
              </w:rPr>
            </w:pPr>
            <w:r>
              <w:rPr>
                <w:rFonts w:asciiTheme="minorHAnsi" w:hAnsiTheme="minorHAnsi"/>
                <w:spacing w:val="-2"/>
              </w:rPr>
              <w:t>Costipatore</w:t>
            </w:r>
            <w:r w:rsidRPr="00304D4B">
              <w:rPr>
                <w:rFonts w:asciiTheme="minorHAnsi" w:hAnsiTheme="minorHAnsi"/>
              </w:rPr>
              <w:t xml:space="preserve"> </w:t>
            </w:r>
            <w:r w:rsidRPr="00304D4B">
              <w:rPr>
                <w:rFonts w:asciiTheme="minorHAnsi" w:hAnsiTheme="minorHAnsi"/>
                <w:spacing w:val="2"/>
              </w:rPr>
              <w:t>c</w:t>
            </w:r>
            <w:r w:rsidRPr="00304D4B">
              <w:rPr>
                <w:rFonts w:asciiTheme="minorHAnsi" w:hAnsiTheme="minorHAnsi"/>
              </w:rPr>
              <w:t>on</w:t>
            </w:r>
            <w:r w:rsidRPr="00304D4B">
              <w:rPr>
                <w:rFonts w:asciiTheme="minorHAnsi" w:hAnsiTheme="minorHAnsi"/>
                <w:spacing w:val="2"/>
              </w:rPr>
              <w:t xml:space="preserve"> </w:t>
            </w:r>
            <w:r w:rsidRPr="00304D4B">
              <w:rPr>
                <w:rFonts w:asciiTheme="minorHAnsi" w:hAnsiTheme="minorHAnsi"/>
                <w:spacing w:val="-5"/>
              </w:rPr>
              <w:t>v</w:t>
            </w:r>
            <w:r w:rsidRPr="00304D4B">
              <w:rPr>
                <w:rFonts w:asciiTheme="minorHAnsi" w:hAnsiTheme="minorHAnsi"/>
                <w:spacing w:val="2"/>
              </w:rPr>
              <w:t>a</w:t>
            </w:r>
            <w:r w:rsidRPr="00304D4B">
              <w:rPr>
                <w:rFonts w:asciiTheme="minorHAnsi" w:hAnsiTheme="minorHAnsi"/>
              </w:rPr>
              <w:t>s</w:t>
            </w:r>
            <w:r w:rsidRPr="00304D4B">
              <w:rPr>
                <w:rFonts w:asciiTheme="minorHAnsi" w:hAnsiTheme="minorHAnsi"/>
                <w:spacing w:val="-2"/>
              </w:rPr>
              <w:t>c</w:t>
            </w:r>
            <w:r w:rsidRPr="00304D4B">
              <w:rPr>
                <w:rFonts w:asciiTheme="minorHAnsi" w:hAnsiTheme="minorHAnsi"/>
              </w:rPr>
              <w:t>a</w:t>
            </w:r>
          </w:p>
        </w:tc>
      </w:tr>
    </w:tbl>
    <w:p w14:paraId="43B90D76" w14:textId="77777777" w:rsidR="00D91BE6" w:rsidRPr="00304D4B" w:rsidRDefault="00D91BE6" w:rsidP="00D91BE6">
      <w:pPr>
        <w:kinsoku w:val="0"/>
        <w:overflowPunct w:val="0"/>
        <w:spacing w:line="200" w:lineRule="exact"/>
        <w:rPr>
          <w:rFonts w:asciiTheme="minorHAnsi" w:hAnsiTheme="minorHAnsi"/>
          <w:sz w:val="20"/>
          <w:szCs w:val="20"/>
        </w:rPr>
      </w:pPr>
    </w:p>
    <w:p w14:paraId="2D464A8D" w14:textId="77777777" w:rsidR="00D91BE6" w:rsidRPr="00304D4B" w:rsidRDefault="00D91BE6" w:rsidP="00D91BE6">
      <w:pPr>
        <w:kinsoku w:val="0"/>
        <w:overflowPunct w:val="0"/>
        <w:spacing w:line="200" w:lineRule="exact"/>
        <w:rPr>
          <w:rFonts w:asciiTheme="minorHAnsi" w:hAnsiTheme="minorHAnsi"/>
          <w:sz w:val="20"/>
          <w:szCs w:val="20"/>
        </w:rPr>
      </w:pPr>
    </w:p>
    <w:p w14:paraId="7CA6BF29" w14:textId="77777777" w:rsidR="00D91BE6" w:rsidRPr="00304D4B" w:rsidRDefault="00D91BE6" w:rsidP="00D91BE6">
      <w:pPr>
        <w:kinsoku w:val="0"/>
        <w:overflowPunct w:val="0"/>
        <w:spacing w:before="72"/>
        <w:ind w:left="284" w:right="5"/>
        <w:rPr>
          <w:rFonts w:asciiTheme="minorHAnsi" w:hAnsiTheme="minorHAnsi"/>
        </w:rPr>
      </w:pPr>
      <w:r w:rsidRPr="00304D4B">
        <w:rPr>
          <w:rFonts w:asciiTheme="minorHAnsi" w:hAnsiTheme="minorHAnsi"/>
          <w:b/>
          <w:bCs/>
          <w:i/>
          <w:iCs/>
          <w:spacing w:val="2"/>
        </w:rPr>
        <w:t xml:space="preserve">2.9.8 </w:t>
      </w:r>
      <w:r w:rsidRPr="00304D4B">
        <w:rPr>
          <w:rFonts w:asciiTheme="minorHAnsi" w:hAnsiTheme="minorHAnsi"/>
          <w:b/>
          <w:bCs/>
          <w:i/>
          <w:iCs/>
          <w:spacing w:val="1"/>
        </w:rPr>
        <w:t>R</w:t>
      </w:r>
      <w:r w:rsidRPr="00304D4B">
        <w:rPr>
          <w:rFonts w:asciiTheme="minorHAnsi" w:hAnsiTheme="minorHAnsi"/>
          <w:b/>
          <w:bCs/>
          <w:i/>
          <w:iCs/>
        </w:rPr>
        <w:t>i</w:t>
      </w:r>
      <w:r w:rsidRPr="00304D4B">
        <w:rPr>
          <w:rFonts w:asciiTheme="minorHAnsi" w:hAnsiTheme="minorHAnsi"/>
          <w:b/>
          <w:bCs/>
          <w:i/>
          <w:iCs/>
          <w:spacing w:val="-2"/>
        </w:rPr>
        <w:t>e</w:t>
      </w:r>
      <w:r w:rsidRPr="00304D4B">
        <w:rPr>
          <w:rFonts w:asciiTheme="minorHAnsi" w:hAnsiTheme="minorHAnsi"/>
          <w:b/>
          <w:bCs/>
          <w:i/>
          <w:iCs/>
        </w:rPr>
        <w:t>pilogo</w:t>
      </w:r>
      <w:r w:rsidRPr="00304D4B">
        <w:rPr>
          <w:rFonts w:asciiTheme="minorHAnsi" w:hAnsiTheme="minorHAnsi"/>
          <w:b/>
          <w:bCs/>
          <w:i/>
          <w:iCs/>
          <w:spacing w:val="2"/>
        </w:rPr>
        <w:t xml:space="preserve"> </w:t>
      </w:r>
      <w:r w:rsidRPr="00304D4B">
        <w:rPr>
          <w:rFonts w:asciiTheme="minorHAnsi" w:hAnsiTheme="minorHAnsi"/>
          <w:b/>
          <w:bCs/>
          <w:i/>
          <w:iCs/>
        </w:rPr>
        <w:t>i</w:t>
      </w:r>
      <w:r w:rsidRPr="00304D4B">
        <w:rPr>
          <w:rFonts w:asciiTheme="minorHAnsi" w:hAnsiTheme="minorHAnsi"/>
          <w:b/>
          <w:bCs/>
          <w:i/>
          <w:iCs/>
          <w:spacing w:val="-4"/>
        </w:rPr>
        <w:t>m</w:t>
      </w:r>
      <w:r w:rsidRPr="00304D4B">
        <w:rPr>
          <w:rFonts w:asciiTheme="minorHAnsi" w:hAnsiTheme="minorHAnsi"/>
          <w:b/>
          <w:bCs/>
          <w:i/>
          <w:iCs/>
        </w:rPr>
        <w:t>pi</w:t>
      </w:r>
      <w:r w:rsidRPr="00304D4B">
        <w:rPr>
          <w:rFonts w:asciiTheme="minorHAnsi" w:hAnsiTheme="minorHAnsi"/>
          <w:b/>
          <w:bCs/>
          <w:i/>
          <w:iCs/>
          <w:spacing w:val="-2"/>
        </w:rPr>
        <w:t>e</w:t>
      </w:r>
      <w:r w:rsidRPr="00304D4B">
        <w:rPr>
          <w:rFonts w:asciiTheme="minorHAnsi" w:hAnsiTheme="minorHAnsi"/>
          <w:b/>
          <w:bCs/>
          <w:i/>
          <w:iCs/>
        </w:rPr>
        <w:t>go</w:t>
      </w:r>
      <w:r w:rsidRPr="00304D4B">
        <w:rPr>
          <w:rFonts w:asciiTheme="minorHAnsi" w:hAnsiTheme="minorHAnsi"/>
          <w:b/>
          <w:bCs/>
          <w:i/>
          <w:iCs/>
          <w:spacing w:val="2"/>
        </w:rPr>
        <w:t xml:space="preserve"> </w:t>
      </w:r>
      <w:r w:rsidRPr="00304D4B">
        <w:rPr>
          <w:rFonts w:asciiTheme="minorHAnsi" w:hAnsiTheme="minorHAnsi"/>
          <w:b/>
          <w:bCs/>
          <w:i/>
          <w:iCs/>
        </w:rPr>
        <w:t>r</w:t>
      </w:r>
      <w:r w:rsidRPr="00304D4B">
        <w:rPr>
          <w:rFonts w:asciiTheme="minorHAnsi" w:hAnsiTheme="minorHAnsi"/>
          <w:b/>
          <w:bCs/>
          <w:i/>
          <w:iCs/>
          <w:spacing w:val="1"/>
        </w:rPr>
        <w:t>i</w:t>
      </w:r>
      <w:r w:rsidRPr="00304D4B">
        <w:rPr>
          <w:rFonts w:asciiTheme="minorHAnsi" w:hAnsiTheme="minorHAnsi"/>
          <w:b/>
          <w:bCs/>
          <w:i/>
          <w:iCs/>
        </w:rPr>
        <w:t>sor</w:t>
      </w:r>
      <w:r w:rsidRPr="00304D4B">
        <w:rPr>
          <w:rFonts w:asciiTheme="minorHAnsi" w:hAnsiTheme="minorHAnsi"/>
          <w:b/>
          <w:bCs/>
          <w:i/>
          <w:iCs/>
          <w:spacing w:val="5"/>
        </w:rPr>
        <w:t>s</w:t>
      </w:r>
      <w:r w:rsidRPr="00304D4B">
        <w:rPr>
          <w:rFonts w:asciiTheme="minorHAnsi" w:hAnsiTheme="minorHAnsi"/>
          <w:b/>
          <w:bCs/>
          <w:i/>
          <w:iCs/>
        </w:rPr>
        <w:t>e</w:t>
      </w:r>
    </w:p>
    <w:p w14:paraId="24009416" w14:textId="77777777" w:rsidR="00D91BE6" w:rsidRPr="00304D4B" w:rsidRDefault="00D91BE6" w:rsidP="00D91BE6">
      <w:pPr>
        <w:kinsoku w:val="0"/>
        <w:overflowPunct w:val="0"/>
        <w:spacing w:before="3" w:line="130" w:lineRule="exact"/>
        <w:rPr>
          <w:rFonts w:asciiTheme="minorHAnsi" w:hAnsiTheme="minorHAnsi"/>
          <w:sz w:val="13"/>
          <w:szCs w:val="13"/>
        </w:rPr>
      </w:pPr>
    </w:p>
    <w:p w14:paraId="453DE423" w14:textId="77777777" w:rsidR="00D91BE6" w:rsidRPr="00304D4B" w:rsidRDefault="00D91BE6" w:rsidP="00D91BE6">
      <w:pPr>
        <w:kinsoku w:val="0"/>
        <w:overflowPunct w:val="0"/>
        <w:spacing w:line="200" w:lineRule="exact"/>
        <w:rPr>
          <w:rFonts w:asciiTheme="minorHAnsi" w:hAnsiTheme="minorHAnsi"/>
          <w:sz w:val="20"/>
          <w:szCs w:val="20"/>
        </w:rPr>
      </w:pPr>
    </w:p>
    <w:p w14:paraId="7265EBE0" w14:textId="77777777" w:rsidR="00D91BE6" w:rsidRPr="00304D4B"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2031"/>
        <w:gridCol w:w="1249"/>
        <w:gridCol w:w="1003"/>
        <w:gridCol w:w="1239"/>
        <w:gridCol w:w="4130"/>
      </w:tblGrid>
      <w:tr w:rsidR="00D91BE6" w:rsidRPr="00304D4B" w14:paraId="5A2595BA" w14:textId="77777777" w:rsidTr="00AA58A5">
        <w:trPr>
          <w:trHeight w:hRule="exact" w:val="302"/>
        </w:trPr>
        <w:tc>
          <w:tcPr>
            <w:tcW w:w="2031" w:type="dxa"/>
            <w:vMerge w:val="restart"/>
            <w:tcBorders>
              <w:top w:val="single" w:sz="4" w:space="0" w:color="000000"/>
              <w:left w:val="single" w:sz="4" w:space="0" w:color="000000"/>
              <w:bottom w:val="single" w:sz="4" w:space="0" w:color="000000"/>
              <w:right w:val="single" w:sz="4" w:space="0" w:color="000000"/>
            </w:tcBorders>
          </w:tcPr>
          <w:p w14:paraId="4B16F66C" w14:textId="77777777" w:rsidR="00D91BE6" w:rsidRPr="00304D4B" w:rsidRDefault="00D91BE6" w:rsidP="00AA58A5">
            <w:pPr>
              <w:pStyle w:val="TableParagraph"/>
              <w:kinsoku w:val="0"/>
              <w:overflowPunct w:val="0"/>
              <w:spacing w:before="6" w:line="180" w:lineRule="exact"/>
              <w:rPr>
                <w:rFonts w:asciiTheme="minorHAnsi" w:hAnsiTheme="minorHAnsi"/>
                <w:sz w:val="18"/>
                <w:szCs w:val="18"/>
              </w:rPr>
            </w:pPr>
          </w:p>
          <w:p w14:paraId="4AF8656D" w14:textId="77777777" w:rsidR="00D91BE6" w:rsidRPr="00304D4B" w:rsidRDefault="00D91BE6" w:rsidP="00AA58A5">
            <w:pPr>
              <w:pStyle w:val="TableParagraph"/>
              <w:kinsoku w:val="0"/>
              <w:overflowPunct w:val="0"/>
              <w:ind w:left="80"/>
              <w:rPr>
                <w:rFonts w:asciiTheme="minorHAnsi" w:hAnsiTheme="minorHAnsi"/>
              </w:rPr>
            </w:pPr>
            <w:r w:rsidRPr="00304D4B">
              <w:rPr>
                <w:rFonts w:asciiTheme="minorHAnsi" w:hAnsiTheme="minorHAnsi"/>
                <w:b/>
                <w:bCs/>
                <w:spacing w:val="-1"/>
                <w:sz w:val="16"/>
                <w:szCs w:val="16"/>
              </w:rPr>
              <w:t>P</w:t>
            </w:r>
            <w:r w:rsidRPr="00304D4B">
              <w:rPr>
                <w:rFonts w:asciiTheme="minorHAnsi" w:hAnsiTheme="minorHAnsi"/>
                <w:b/>
                <w:bCs/>
                <w:sz w:val="16"/>
                <w:szCs w:val="16"/>
              </w:rPr>
              <w:t>E</w:t>
            </w:r>
            <w:r w:rsidRPr="00304D4B">
              <w:rPr>
                <w:rFonts w:asciiTheme="minorHAnsi" w:hAnsiTheme="minorHAnsi"/>
                <w:b/>
                <w:bCs/>
                <w:spacing w:val="5"/>
                <w:sz w:val="16"/>
                <w:szCs w:val="16"/>
              </w:rPr>
              <w:t>R</w:t>
            </w:r>
            <w:r w:rsidRPr="00304D4B">
              <w:rPr>
                <w:rFonts w:asciiTheme="minorHAnsi" w:hAnsiTheme="minorHAnsi"/>
                <w:b/>
                <w:bCs/>
                <w:spacing w:val="-2"/>
                <w:sz w:val="16"/>
                <w:szCs w:val="16"/>
              </w:rPr>
              <w:t>S</w:t>
            </w:r>
            <w:r w:rsidRPr="00304D4B">
              <w:rPr>
                <w:rFonts w:asciiTheme="minorHAnsi" w:hAnsiTheme="minorHAnsi"/>
                <w:b/>
                <w:bCs/>
                <w:spacing w:val="1"/>
                <w:sz w:val="16"/>
                <w:szCs w:val="16"/>
              </w:rPr>
              <w:t>O</w:t>
            </w:r>
            <w:r w:rsidRPr="00304D4B">
              <w:rPr>
                <w:rFonts w:asciiTheme="minorHAnsi" w:hAnsiTheme="minorHAnsi"/>
                <w:b/>
                <w:bCs/>
                <w:spacing w:val="5"/>
                <w:sz w:val="16"/>
                <w:szCs w:val="16"/>
              </w:rPr>
              <w:t>N</w:t>
            </w:r>
            <w:r w:rsidRPr="00304D4B">
              <w:rPr>
                <w:rFonts w:asciiTheme="minorHAnsi" w:hAnsiTheme="minorHAnsi"/>
                <w:b/>
                <w:bCs/>
                <w:sz w:val="16"/>
                <w:szCs w:val="16"/>
              </w:rPr>
              <w:t>A</w:t>
            </w:r>
            <w:r w:rsidRPr="00304D4B">
              <w:rPr>
                <w:rFonts w:asciiTheme="minorHAnsi" w:hAnsiTheme="minorHAnsi"/>
                <w:b/>
                <w:bCs/>
                <w:spacing w:val="4"/>
                <w:sz w:val="16"/>
                <w:szCs w:val="16"/>
              </w:rPr>
              <w:t>L</w:t>
            </w:r>
            <w:r w:rsidRPr="00304D4B">
              <w:rPr>
                <w:rFonts w:asciiTheme="minorHAnsi" w:hAnsiTheme="minorHAnsi"/>
                <w:b/>
                <w:bCs/>
                <w:sz w:val="16"/>
                <w:szCs w:val="16"/>
              </w:rPr>
              <w:t>E</w:t>
            </w:r>
          </w:p>
        </w:tc>
        <w:tc>
          <w:tcPr>
            <w:tcW w:w="1249" w:type="dxa"/>
            <w:tcBorders>
              <w:top w:val="single" w:sz="4" w:space="0" w:color="000000"/>
              <w:left w:val="single" w:sz="4" w:space="0" w:color="000000"/>
              <w:bottom w:val="single" w:sz="4" w:space="0" w:color="000000"/>
              <w:right w:val="single" w:sz="4" w:space="0" w:color="000000"/>
            </w:tcBorders>
          </w:tcPr>
          <w:p w14:paraId="3657D86C" w14:textId="77777777" w:rsidR="00D91BE6" w:rsidRPr="00304D4B" w:rsidRDefault="00D91BE6" w:rsidP="00AA58A5">
            <w:pPr>
              <w:pStyle w:val="TableParagraph"/>
              <w:kinsoku w:val="0"/>
              <w:overflowPunct w:val="0"/>
              <w:spacing w:before="46"/>
              <w:ind w:left="239"/>
              <w:rPr>
                <w:rFonts w:asciiTheme="minorHAnsi" w:hAnsiTheme="minorHAnsi"/>
              </w:rPr>
            </w:pPr>
            <w:r w:rsidRPr="00304D4B">
              <w:rPr>
                <w:rFonts w:asciiTheme="minorHAnsi" w:hAnsiTheme="minorHAnsi"/>
                <w:b/>
                <w:bCs/>
                <w:spacing w:val="5"/>
                <w:sz w:val="16"/>
                <w:szCs w:val="16"/>
              </w:rPr>
              <w:t>NU</w:t>
            </w:r>
            <w:r w:rsidRPr="00304D4B">
              <w:rPr>
                <w:rFonts w:asciiTheme="minorHAnsi" w:hAnsiTheme="minorHAnsi"/>
                <w:b/>
                <w:bCs/>
                <w:spacing w:val="8"/>
                <w:sz w:val="16"/>
                <w:szCs w:val="16"/>
              </w:rPr>
              <w:t>M</w:t>
            </w:r>
            <w:r w:rsidRPr="00304D4B">
              <w:rPr>
                <w:rFonts w:asciiTheme="minorHAnsi" w:hAnsiTheme="minorHAnsi"/>
                <w:b/>
                <w:bCs/>
                <w:spacing w:val="4"/>
                <w:sz w:val="16"/>
                <w:szCs w:val="16"/>
              </w:rPr>
              <w:t>E</w:t>
            </w:r>
            <w:r w:rsidRPr="00304D4B">
              <w:rPr>
                <w:rFonts w:asciiTheme="minorHAnsi" w:hAnsiTheme="minorHAnsi"/>
                <w:b/>
                <w:bCs/>
                <w:spacing w:val="5"/>
                <w:sz w:val="16"/>
                <w:szCs w:val="16"/>
              </w:rPr>
              <w:t>R</w:t>
            </w:r>
            <w:r w:rsidRPr="00304D4B">
              <w:rPr>
                <w:rFonts w:asciiTheme="minorHAnsi" w:hAnsiTheme="minorHAnsi"/>
                <w:b/>
                <w:bCs/>
                <w:sz w:val="16"/>
                <w:szCs w:val="16"/>
              </w:rPr>
              <w:t>O</w:t>
            </w:r>
          </w:p>
        </w:tc>
        <w:tc>
          <w:tcPr>
            <w:tcW w:w="1003" w:type="dxa"/>
            <w:tcBorders>
              <w:top w:val="single" w:sz="4" w:space="0" w:color="000000"/>
              <w:left w:val="single" w:sz="4" w:space="0" w:color="000000"/>
              <w:bottom w:val="single" w:sz="4" w:space="0" w:color="000000"/>
              <w:right w:val="single" w:sz="4" w:space="0" w:color="000000"/>
            </w:tcBorders>
          </w:tcPr>
          <w:p w14:paraId="63166832" w14:textId="77777777" w:rsidR="00D91BE6" w:rsidRPr="00304D4B" w:rsidRDefault="00D91BE6" w:rsidP="00AA58A5">
            <w:pPr>
              <w:pStyle w:val="TableParagraph"/>
              <w:kinsoku w:val="0"/>
              <w:overflowPunct w:val="0"/>
              <w:spacing w:before="46"/>
              <w:ind w:left="61"/>
              <w:rPr>
                <w:rFonts w:asciiTheme="minorHAnsi" w:hAnsiTheme="minorHAnsi"/>
              </w:rPr>
            </w:pPr>
            <w:r w:rsidRPr="00304D4B">
              <w:rPr>
                <w:rFonts w:asciiTheme="minorHAnsi" w:hAnsiTheme="minorHAnsi"/>
                <w:b/>
                <w:bCs/>
                <w:sz w:val="16"/>
                <w:szCs w:val="16"/>
              </w:rPr>
              <w:t>L</w:t>
            </w:r>
            <w:r w:rsidRPr="00304D4B">
              <w:rPr>
                <w:rFonts w:asciiTheme="minorHAnsi" w:hAnsiTheme="minorHAnsi"/>
                <w:b/>
                <w:bCs/>
                <w:spacing w:val="5"/>
                <w:sz w:val="16"/>
                <w:szCs w:val="16"/>
              </w:rPr>
              <w:t>I</w:t>
            </w:r>
            <w:r w:rsidRPr="00304D4B">
              <w:rPr>
                <w:rFonts w:asciiTheme="minorHAnsi" w:hAnsiTheme="minorHAnsi"/>
                <w:b/>
                <w:bCs/>
                <w:spacing w:val="-5"/>
                <w:sz w:val="16"/>
                <w:szCs w:val="16"/>
              </w:rPr>
              <w:t>V</w:t>
            </w:r>
            <w:r w:rsidRPr="00304D4B">
              <w:rPr>
                <w:rFonts w:asciiTheme="minorHAnsi" w:hAnsiTheme="minorHAnsi"/>
                <w:b/>
                <w:bCs/>
                <w:spacing w:val="4"/>
                <w:sz w:val="16"/>
                <w:szCs w:val="16"/>
              </w:rPr>
              <w:t>E</w:t>
            </w:r>
            <w:r w:rsidRPr="00304D4B">
              <w:rPr>
                <w:rFonts w:asciiTheme="minorHAnsi" w:hAnsiTheme="minorHAnsi"/>
                <w:b/>
                <w:bCs/>
                <w:sz w:val="16"/>
                <w:szCs w:val="16"/>
              </w:rPr>
              <w:t>LLO</w:t>
            </w:r>
          </w:p>
        </w:tc>
        <w:tc>
          <w:tcPr>
            <w:tcW w:w="1239" w:type="dxa"/>
            <w:tcBorders>
              <w:top w:val="single" w:sz="4" w:space="0" w:color="000000"/>
              <w:left w:val="single" w:sz="4" w:space="0" w:color="000000"/>
              <w:bottom w:val="single" w:sz="4" w:space="0" w:color="000000"/>
              <w:right w:val="single" w:sz="4" w:space="0" w:color="000000"/>
            </w:tcBorders>
          </w:tcPr>
          <w:p w14:paraId="6DA83282" w14:textId="77777777" w:rsidR="00D91BE6" w:rsidRPr="00304D4B" w:rsidRDefault="00D91BE6" w:rsidP="00AA58A5">
            <w:pPr>
              <w:pStyle w:val="TableParagraph"/>
              <w:kinsoku w:val="0"/>
              <w:overflowPunct w:val="0"/>
              <w:spacing w:before="46"/>
              <w:ind w:left="215"/>
              <w:rPr>
                <w:rFonts w:asciiTheme="minorHAnsi" w:hAnsiTheme="minorHAnsi"/>
              </w:rPr>
            </w:pPr>
            <w:r w:rsidRPr="00304D4B">
              <w:rPr>
                <w:rFonts w:asciiTheme="minorHAnsi" w:hAnsiTheme="minorHAnsi"/>
                <w:b/>
                <w:bCs/>
                <w:spacing w:val="1"/>
                <w:sz w:val="16"/>
                <w:szCs w:val="16"/>
              </w:rPr>
              <w:t>O</w:t>
            </w:r>
            <w:r w:rsidRPr="00304D4B">
              <w:rPr>
                <w:rFonts w:asciiTheme="minorHAnsi" w:hAnsiTheme="minorHAnsi"/>
                <w:b/>
                <w:bCs/>
                <w:sz w:val="16"/>
                <w:szCs w:val="16"/>
              </w:rPr>
              <w:t>RE</w:t>
            </w:r>
            <w:r w:rsidRPr="00304D4B">
              <w:rPr>
                <w:rFonts w:asciiTheme="minorHAnsi" w:hAnsiTheme="minorHAnsi"/>
                <w:b/>
                <w:bCs/>
                <w:spacing w:val="-1"/>
                <w:sz w:val="16"/>
                <w:szCs w:val="16"/>
              </w:rPr>
              <w:t>/</w:t>
            </w:r>
            <w:r w:rsidRPr="00304D4B">
              <w:rPr>
                <w:rFonts w:asciiTheme="minorHAnsi" w:hAnsiTheme="minorHAnsi"/>
                <w:b/>
                <w:bCs/>
                <w:spacing w:val="-3"/>
                <w:sz w:val="16"/>
                <w:szCs w:val="16"/>
              </w:rPr>
              <w:t>S</w:t>
            </w:r>
            <w:r w:rsidRPr="00304D4B">
              <w:rPr>
                <w:rFonts w:asciiTheme="minorHAnsi" w:hAnsiTheme="minorHAnsi"/>
                <w:b/>
                <w:bCs/>
                <w:sz w:val="16"/>
                <w:szCs w:val="16"/>
              </w:rPr>
              <w:t>E</w:t>
            </w:r>
            <w:r w:rsidRPr="00304D4B">
              <w:rPr>
                <w:rFonts w:asciiTheme="minorHAnsi" w:hAnsiTheme="minorHAnsi"/>
                <w:b/>
                <w:bCs/>
                <w:spacing w:val="4"/>
                <w:sz w:val="16"/>
                <w:szCs w:val="16"/>
              </w:rPr>
              <w:t>T</w:t>
            </w:r>
            <w:r w:rsidRPr="00304D4B">
              <w:rPr>
                <w:rFonts w:asciiTheme="minorHAnsi" w:hAnsiTheme="minorHAnsi"/>
                <w:b/>
                <w:bCs/>
                <w:sz w:val="16"/>
                <w:szCs w:val="16"/>
              </w:rPr>
              <w:t>T</w:t>
            </w:r>
          </w:p>
        </w:tc>
        <w:tc>
          <w:tcPr>
            <w:tcW w:w="4130" w:type="dxa"/>
            <w:tcBorders>
              <w:top w:val="single" w:sz="4" w:space="0" w:color="000000"/>
              <w:left w:val="single" w:sz="4" w:space="0" w:color="000000"/>
              <w:bottom w:val="single" w:sz="4" w:space="0" w:color="000000"/>
              <w:right w:val="single" w:sz="4" w:space="0" w:color="000000"/>
            </w:tcBorders>
          </w:tcPr>
          <w:p w14:paraId="68A69817" w14:textId="77777777" w:rsidR="00D91BE6" w:rsidRPr="00304D4B" w:rsidRDefault="00D91BE6" w:rsidP="00AA58A5">
            <w:pPr>
              <w:pStyle w:val="TableParagraph"/>
              <w:kinsoku w:val="0"/>
              <w:overflowPunct w:val="0"/>
              <w:spacing w:before="41"/>
              <w:ind w:left="690"/>
              <w:jc w:val="center"/>
              <w:rPr>
                <w:rFonts w:asciiTheme="minorHAnsi" w:hAnsiTheme="minorHAnsi"/>
              </w:rPr>
            </w:pPr>
            <w:r w:rsidRPr="00304D4B">
              <w:rPr>
                <w:rFonts w:asciiTheme="minorHAnsi" w:hAnsiTheme="minorHAnsi"/>
                <w:b/>
                <w:bCs/>
                <w:sz w:val="16"/>
                <w:szCs w:val="16"/>
              </w:rPr>
              <w:t>N</w:t>
            </w:r>
            <w:r w:rsidRPr="00304D4B">
              <w:rPr>
                <w:rFonts w:asciiTheme="minorHAnsi" w:hAnsiTheme="minorHAnsi"/>
                <w:b/>
                <w:bCs/>
                <w:spacing w:val="1"/>
                <w:sz w:val="16"/>
                <w:szCs w:val="16"/>
              </w:rPr>
              <w:t>O</w:t>
            </w:r>
            <w:r w:rsidRPr="00304D4B">
              <w:rPr>
                <w:rFonts w:asciiTheme="minorHAnsi" w:hAnsiTheme="minorHAnsi"/>
                <w:b/>
                <w:bCs/>
                <w:sz w:val="16"/>
                <w:szCs w:val="16"/>
              </w:rPr>
              <w:t>TE</w:t>
            </w:r>
          </w:p>
        </w:tc>
      </w:tr>
      <w:tr w:rsidR="00D91BE6" w:rsidRPr="00304D4B" w14:paraId="7F238578" w14:textId="77777777" w:rsidTr="00AA58A5">
        <w:trPr>
          <w:trHeight w:hRule="exact" w:val="360"/>
        </w:trPr>
        <w:tc>
          <w:tcPr>
            <w:tcW w:w="2031" w:type="dxa"/>
            <w:vMerge/>
            <w:tcBorders>
              <w:top w:val="single" w:sz="4" w:space="0" w:color="000000"/>
              <w:left w:val="single" w:sz="4" w:space="0" w:color="000000"/>
              <w:bottom w:val="single" w:sz="4" w:space="0" w:color="000000"/>
              <w:right w:val="single" w:sz="4" w:space="0" w:color="000000"/>
            </w:tcBorders>
          </w:tcPr>
          <w:p w14:paraId="6EEDE592" w14:textId="77777777" w:rsidR="00D91BE6" w:rsidRPr="00304D4B" w:rsidRDefault="00D91BE6" w:rsidP="00AA58A5">
            <w:pPr>
              <w:pStyle w:val="TableParagraph"/>
              <w:kinsoku w:val="0"/>
              <w:overflowPunct w:val="0"/>
              <w:ind w:left="690"/>
              <w:jc w:val="center"/>
              <w:rPr>
                <w:rFonts w:asciiTheme="minorHAnsi" w:hAnsiTheme="minorHAnsi"/>
              </w:rPr>
            </w:pPr>
          </w:p>
        </w:tc>
        <w:tc>
          <w:tcPr>
            <w:tcW w:w="1249" w:type="dxa"/>
            <w:tcBorders>
              <w:top w:val="single" w:sz="4" w:space="0" w:color="000000"/>
              <w:left w:val="single" w:sz="4" w:space="0" w:color="000000"/>
              <w:bottom w:val="nil"/>
              <w:right w:val="single" w:sz="4" w:space="0" w:color="000000"/>
            </w:tcBorders>
          </w:tcPr>
          <w:p w14:paraId="378D0C8C" w14:textId="77777777" w:rsidR="00D91BE6" w:rsidRPr="00F22C91" w:rsidRDefault="00D91BE6" w:rsidP="00AA58A5">
            <w:pPr>
              <w:pStyle w:val="TableParagraph"/>
              <w:kinsoku w:val="0"/>
              <w:overflowPunct w:val="0"/>
              <w:ind w:left="378" w:right="484"/>
              <w:jc w:val="center"/>
              <w:rPr>
                <w:rFonts w:asciiTheme="minorHAnsi" w:hAnsiTheme="minorHAnsi"/>
              </w:rPr>
            </w:pPr>
            <w:r w:rsidRPr="00F22C91">
              <w:rPr>
                <w:rFonts w:asciiTheme="minorHAnsi" w:hAnsiTheme="minorHAnsi"/>
              </w:rPr>
              <w:t xml:space="preserve">  1</w:t>
            </w:r>
          </w:p>
        </w:tc>
        <w:tc>
          <w:tcPr>
            <w:tcW w:w="1003" w:type="dxa"/>
            <w:tcBorders>
              <w:top w:val="single" w:sz="4" w:space="0" w:color="000000"/>
              <w:left w:val="single" w:sz="4" w:space="0" w:color="000000"/>
              <w:bottom w:val="nil"/>
              <w:right w:val="single" w:sz="4" w:space="0" w:color="000000"/>
            </w:tcBorders>
          </w:tcPr>
          <w:p w14:paraId="3927301A" w14:textId="77777777" w:rsidR="00D91BE6" w:rsidRPr="00F22C91" w:rsidRDefault="00D91BE6" w:rsidP="00AA58A5">
            <w:pPr>
              <w:pStyle w:val="TableParagraph"/>
              <w:kinsoku w:val="0"/>
              <w:overflowPunct w:val="0"/>
              <w:ind w:right="3"/>
              <w:jc w:val="center"/>
              <w:rPr>
                <w:rFonts w:asciiTheme="minorHAnsi" w:hAnsiTheme="minorHAnsi"/>
              </w:rPr>
            </w:pPr>
            <w:r w:rsidRPr="00F22C91">
              <w:rPr>
                <w:rFonts w:asciiTheme="minorHAnsi" w:hAnsiTheme="minorHAnsi"/>
                <w:spacing w:val="-6"/>
              </w:rPr>
              <w:t>2°</w:t>
            </w:r>
            <w:r w:rsidRPr="00F22C91">
              <w:rPr>
                <w:rFonts w:asciiTheme="minorHAnsi" w:hAnsiTheme="minorHAnsi"/>
              </w:rPr>
              <w:t>a</w:t>
            </w:r>
          </w:p>
        </w:tc>
        <w:tc>
          <w:tcPr>
            <w:tcW w:w="1239" w:type="dxa"/>
            <w:tcBorders>
              <w:top w:val="single" w:sz="4" w:space="0" w:color="000000"/>
              <w:left w:val="single" w:sz="4" w:space="0" w:color="000000"/>
              <w:bottom w:val="nil"/>
              <w:right w:val="single" w:sz="4" w:space="0" w:color="000000"/>
            </w:tcBorders>
          </w:tcPr>
          <w:p w14:paraId="2F6D15BC" w14:textId="77777777" w:rsidR="00D91BE6" w:rsidRPr="00F22C91" w:rsidRDefault="00D91BE6" w:rsidP="00AA58A5">
            <w:pPr>
              <w:pStyle w:val="TableParagraph"/>
              <w:kinsoku w:val="0"/>
              <w:overflowPunct w:val="0"/>
              <w:ind w:left="363"/>
              <w:rPr>
                <w:rFonts w:asciiTheme="minorHAnsi" w:hAnsiTheme="minorHAnsi"/>
              </w:rPr>
            </w:pPr>
            <w:r w:rsidRPr="00F22C91">
              <w:rPr>
                <w:rFonts w:asciiTheme="minorHAnsi" w:hAnsiTheme="minorHAnsi"/>
                <w:spacing w:val="-5"/>
              </w:rPr>
              <w:t>36,00</w:t>
            </w:r>
          </w:p>
        </w:tc>
        <w:tc>
          <w:tcPr>
            <w:tcW w:w="4130" w:type="dxa"/>
            <w:tcBorders>
              <w:top w:val="single" w:sz="4" w:space="0" w:color="000000"/>
              <w:left w:val="single" w:sz="4" w:space="0" w:color="000000"/>
              <w:bottom w:val="nil"/>
              <w:right w:val="single" w:sz="4" w:space="0" w:color="000000"/>
            </w:tcBorders>
          </w:tcPr>
          <w:p w14:paraId="06E7A14C" w14:textId="77777777" w:rsidR="00D91BE6" w:rsidRPr="00F22C91" w:rsidRDefault="00D91BE6" w:rsidP="00AA58A5">
            <w:pPr>
              <w:pStyle w:val="TableParagraph"/>
              <w:kinsoku w:val="0"/>
              <w:overflowPunct w:val="0"/>
              <w:ind w:left="-1" w:firstLine="3"/>
              <w:rPr>
                <w:rFonts w:asciiTheme="minorHAnsi" w:hAnsiTheme="minorHAnsi"/>
              </w:rPr>
            </w:pPr>
            <w:r w:rsidRPr="00F22C91">
              <w:rPr>
                <w:rFonts w:asciiTheme="minorHAnsi" w:hAnsiTheme="minorHAnsi"/>
                <w:spacing w:val="-6"/>
              </w:rPr>
              <w:t>A</w:t>
            </w:r>
            <w:r w:rsidRPr="00F22C91">
              <w:rPr>
                <w:rFonts w:asciiTheme="minorHAnsi" w:hAnsiTheme="minorHAnsi"/>
                <w:spacing w:val="-5"/>
              </w:rPr>
              <w:t>u</w:t>
            </w:r>
            <w:r w:rsidRPr="00F22C91">
              <w:rPr>
                <w:rFonts w:asciiTheme="minorHAnsi" w:hAnsiTheme="minorHAnsi"/>
              </w:rPr>
              <w:t>t</w:t>
            </w:r>
            <w:r w:rsidRPr="00F22C91">
              <w:rPr>
                <w:rFonts w:asciiTheme="minorHAnsi" w:hAnsiTheme="minorHAnsi"/>
                <w:spacing w:val="-9"/>
              </w:rPr>
              <w:t>i</w:t>
            </w:r>
            <w:r w:rsidRPr="00F22C91">
              <w:rPr>
                <w:rFonts w:asciiTheme="minorHAnsi" w:hAnsiTheme="minorHAnsi"/>
                <w:spacing w:val="-5"/>
              </w:rPr>
              <w:t>s</w:t>
            </w:r>
            <w:r w:rsidRPr="00F22C91">
              <w:rPr>
                <w:rFonts w:asciiTheme="minorHAnsi" w:hAnsiTheme="minorHAnsi"/>
                <w:spacing w:val="-4"/>
              </w:rPr>
              <w:t>t</w:t>
            </w:r>
            <w:r w:rsidRPr="00F22C91">
              <w:rPr>
                <w:rFonts w:asciiTheme="minorHAnsi" w:hAnsiTheme="minorHAnsi"/>
              </w:rPr>
              <w:t>a</w:t>
            </w:r>
            <w:r w:rsidRPr="00F22C91">
              <w:rPr>
                <w:rFonts w:asciiTheme="minorHAnsi" w:hAnsiTheme="minorHAnsi"/>
                <w:spacing w:val="-5"/>
              </w:rPr>
              <w:t xml:space="preserve"> sp</w:t>
            </w:r>
            <w:r w:rsidRPr="00F22C91">
              <w:rPr>
                <w:rFonts w:asciiTheme="minorHAnsi" w:hAnsiTheme="minorHAnsi"/>
                <w:spacing w:val="2"/>
              </w:rPr>
              <w:t>a</w:t>
            </w:r>
            <w:r w:rsidRPr="00F22C91">
              <w:rPr>
                <w:rFonts w:asciiTheme="minorHAnsi" w:hAnsiTheme="minorHAnsi"/>
                <w:spacing w:val="-7"/>
              </w:rPr>
              <w:t>zz</w:t>
            </w:r>
            <w:r w:rsidRPr="00F22C91">
              <w:rPr>
                <w:rFonts w:asciiTheme="minorHAnsi" w:hAnsiTheme="minorHAnsi"/>
                <w:spacing w:val="-2"/>
              </w:rPr>
              <w:t>a</w:t>
            </w:r>
            <w:r w:rsidRPr="00F22C91">
              <w:rPr>
                <w:rFonts w:asciiTheme="minorHAnsi" w:hAnsiTheme="minorHAnsi"/>
                <w:spacing w:val="-4"/>
              </w:rPr>
              <w:t>t</w:t>
            </w:r>
            <w:r w:rsidRPr="00F22C91">
              <w:rPr>
                <w:rFonts w:asciiTheme="minorHAnsi" w:hAnsiTheme="minorHAnsi"/>
                <w:spacing w:val="3"/>
              </w:rPr>
              <w:t>r</w:t>
            </w:r>
            <w:r w:rsidRPr="00F22C91">
              <w:rPr>
                <w:rFonts w:asciiTheme="minorHAnsi" w:hAnsiTheme="minorHAnsi"/>
                <w:spacing w:val="-4"/>
              </w:rPr>
              <w:t>i</w:t>
            </w:r>
            <w:r w:rsidRPr="00F22C91">
              <w:rPr>
                <w:rFonts w:asciiTheme="minorHAnsi" w:hAnsiTheme="minorHAnsi"/>
                <w:spacing w:val="-2"/>
              </w:rPr>
              <w:t>c</w:t>
            </w:r>
            <w:r w:rsidRPr="00F22C91">
              <w:rPr>
                <w:rFonts w:asciiTheme="minorHAnsi" w:hAnsiTheme="minorHAnsi"/>
              </w:rPr>
              <w:t>e</w:t>
            </w:r>
          </w:p>
        </w:tc>
      </w:tr>
      <w:tr w:rsidR="00D91BE6" w:rsidRPr="00304D4B" w14:paraId="2B1EE368" w14:textId="77777777" w:rsidTr="00AA58A5">
        <w:trPr>
          <w:trHeight w:hRule="exact" w:val="1156"/>
        </w:trPr>
        <w:tc>
          <w:tcPr>
            <w:tcW w:w="2031" w:type="dxa"/>
            <w:vMerge/>
            <w:tcBorders>
              <w:top w:val="single" w:sz="4" w:space="0" w:color="000000"/>
              <w:left w:val="single" w:sz="4" w:space="0" w:color="000000"/>
              <w:bottom w:val="single" w:sz="4" w:space="0" w:color="000000"/>
              <w:right w:val="single" w:sz="4" w:space="0" w:color="000000"/>
            </w:tcBorders>
          </w:tcPr>
          <w:p w14:paraId="10C45AE3" w14:textId="77777777" w:rsidR="00D91BE6" w:rsidRPr="00304D4B" w:rsidRDefault="00D91BE6" w:rsidP="00AA58A5">
            <w:pPr>
              <w:rPr>
                <w:rFonts w:asciiTheme="minorHAnsi" w:hAnsiTheme="minorHAnsi"/>
              </w:rPr>
            </w:pPr>
          </w:p>
        </w:tc>
        <w:tc>
          <w:tcPr>
            <w:tcW w:w="1249" w:type="dxa"/>
            <w:tcBorders>
              <w:top w:val="nil"/>
              <w:left w:val="single" w:sz="4" w:space="0" w:color="000000"/>
              <w:bottom w:val="single" w:sz="4" w:space="0" w:color="000000"/>
              <w:right w:val="single" w:sz="4" w:space="0" w:color="000000"/>
            </w:tcBorders>
          </w:tcPr>
          <w:p w14:paraId="57DF678B" w14:textId="77777777" w:rsidR="00D91BE6" w:rsidRPr="00E7636F" w:rsidRDefault="00D91BE6" w:rsidP="00AA58A5">
            <w:pPr>
              <w:pStyle w:val="TableParagraph"/>
              <w:kinsoku w:val="0"/>
              <w:overflowPunct w:val="0"/>
              <w:jc w:val="center"/>
              <w:rPr>
                <w:rFonts w:asciiTheme="minorHAnsi" w:hAnsiTheme="minorHAnsi"/>
              </w:rPr>
            </w:pPr>
            <w:r w:rsidRPr="00F22C91">
              <w:rPr>
                <w:rFonts w:asciiTheme="minorHAnsi" w:hAnsiTheme="minorHAnsi"/>
              </w:rPr>
              <w:t>1</w:t>
            </w:r>
          </w:p>
          <w:p w14:paraId="3094185D" w14:textId="77777777" w:rsidR="00D91BE6" w:rsidRPr="00F22C91" w:rsidRDefault="00D91BE6" w:rsidP="00AA58A5">
            <w:pPr>
              <w:pStyle w:val="TableParagraph"/>
              <w:kinsoku w:val="0"/>
              <w:overflowPunct w:val="0"/>
              <w:ind w:left="488" w:right="484"/>
              <w:jc w:val="center"/>
              <w:rPr>
                <w:rFonts w:asciiTheme="minorHAnsi" w:hAnsiTheme="minorHAnsi"/>
              </w:rPr>
            </w:pPr>
            <w:r w:rsidRPr="00F22C91">
              <w:rPr>
                <w:rFonts w:asciiTheme="minorHAnsi" w:hAnsiTheme="minorHAnsi"/>
                <w:spacing w:val="-5"/>
              </w:rPr>
              <w:t>5</w:t>
            </w:r>
          </w:p>
        </w:tc>
        <w:tc>
          <w:tcPr>
            <w:tcW w:w="1003" w:type="dxa"/>
            <w:tcBorders>
              <w:top w:val="nil"/>
              <w:left w:val="single" w:sz="4" w:space="0" w:color="000000"/>
              <w:bottom w:val="single" w:sz="4" w:space="0" w:color="000000"/>
              <w:right w:val="single" w:sz="4" w:space="0" w:color="000000"/>
            </w:tcBorders>
          </w:tcPr>
          <w:p w14:paraId="3C776B99" w14:textId="77777777" w:rsidR="00D91BE6" w:rsidRDefault="00D91BE6" w:rsidP="00AA58A5">
            <w:pPr>
              <w:pStyle w:val="TableParagraph"/>
              <w:kinsoku w:val="0"/>
              <w:overflowPunct w:val="0"/>
              <w:ind w:right="3"/>
              <w:jc w:val="center"/>
              <w:rPr>
                <w:rFonts w:asciiTheme="minorHAnsi" w:hAnsiTheme="minorHAnsi"/>
                <w:spacing w:val="-5"/>
              </w:rPr>
            </w:pPr>
            <w:r w:rsidRPr="00F22C91">
              <w:rPr>
                <w:rFonts w:asciiTheme="minorHAnsi" w:hAnsiTheme="minorHAnsi"/>
                <w:spacing w:val="-5"/>
              </w:rPr>
              <w:t>2°a</w:t>
            </w:r>
            <w:r>
              <w:rPr>
                <w:rFonts w:asciiTheme="minorHAnsi" w:hAnsiTheme="minorHAnsi"/>
                <w:spacing w:val="-5"/>
              </w:rPr>
              <w:t xml:space="preserve"> </w:t>
            </w:r>
          </w:p>
          <w:p w14:paraId="4C678ED1" w14:textId="77777777" w:rsidR="00D91BE6" w:rsidRPr="00F22C91" w:rsidRDefault="00D91BE6" w:rsidP="00AA58A5">
            <w:pPr>
              <w:pStyle w:val="TableParagraph"/>
              <w:kinsoku w:val="0"/>
              <w:overflowPunct w:val="0"/>
              <w:ind w:right="3"/>
              <w:jc w:val="center"/>
              <w:rPr>
                <w:rFonts w:asciiTheme="minorHAnsi" w:hAnsiTheme="minorHAnsi"/>
              </w:rPr>
            </w:pPr>
            <w:r w:rsidRPr="00F22C91">
              <w:rPr>
                <w:rFonts w:asciiTheme="minorHAnsi" w:hAnsiTheme="minorHAnsi"/>
                <w:spacing w:val="-5"/>
              </w:rPr>
              <w:t>2</w:t>
            </w:r>
            <w:r w:rsidRPr="00F22C91">
              <w:rPr>
                <w:rFonts w:asciiTheme="minorHAnsi" w:hAnsiTheme="minorHAnsi"/>
                <w:spacing w:val="-6"/>
              </w:rPr>
              <w:t>°</w:t>
            </w:r>
            <w:r w:rsidRPr="00F22C91">
              <w:rPr>
                <w:rFonts w:asciiTheme="minorHAnsi" w:hAnsiTheme="minorHAnsi"/>
              </w:rPr>
              <w:t>b</w:t>
            </w:r>
          </w:p>
        </w:tc>
        <w:tc>
          <w:tcPr>
            <w:tcW w:w="1239" w:type="dxa"/>
            <w:tcBorders>
              <w:top w:val="nil"/>
              <w:left w:val="single" w:sz="4" w:space="0" w:color="000000"/>
              <w:bottom w:val="single" w:sz="4" w:space="0" w:color="000000"/>
              <w:right w:val="single" w:sz="4" w:space="0" w:color="000000"/>
            </w:tcBorders>
          </w:tcPr>
          <w:p w14:paraId="3BDED7A5" w14:textId="77777777" w:rsidR="00D91BE6" w:rsidRPr="00F22C91" w:rsidRDefault="00D91BE6" w:rsidP="00AA58A5">
            <w:pPr>
              <w:pStyle w:val="TableParagraph"/>
              <w:kinsoku w:val="0"/>
              <w:overflowPunct w:val="0"/>
              <w:jc w:val="center"/>
              <w:rPr>
                <w:rFonts w:asciiTheme="minorHAnsi" w:hAnsiTheme="minorHAnsi"/>
              </w:rPr>
            </w:pPr>
            <w:r w:rsidRPr="00F22C91">
              <w:rPr>
                <w:rFonts w:asciiTheme="minorHAnsi" w:hAnsiTheme="minorHAnsi"/>
              </w:rPr>
              <w:t>36,00</w:t>
            </w:r>
          </w:p>
          <w:p w14:paraId="6F03A81C" w14:textId="77777777" w:rsidR="00D91BE6" w:rsidRPr="00F22C91" w:rsidRDefault="00D91BE6" w:rsidP="00AA58A5">
            <w:pPr>
              <w:pStyle w:val="TableParagraph"/>
              <w:kinsoku w:val="0"/>
              <w:overflowPunct w:val="0"/>
              <w:rPr>
                <w:rFonts w:asciiTheme="minorHAnsi" w:hAnsiTheme="minorHAnsi"/>
              </w:rPr>
            </w:pPr>
            <w:r w:rsidRPr="00F22C91">
              <w:rPr>
                <w:rFonts w:asciiTheme="minorHAnsi" w:hAnsiTheme="minorHAnsi"/>
              </w:rPr>
              <w:t xml:space="preserve">     120,00</w:t>
            </w:r>
          </w:p>
        </w:tc>
        <w:tc>
          <w:tcPr>
            <w:tcW w:w="4130" w:type="dxa"/>
            <w:tcBorders>
              <w:top w:val="nil"/>
              <w:left w:val="single" w:sz="4" w:space="0" w:color="000000"/>
              <w:bottom w:val="single" w:sz="4" w:space="0" w:color="000000"/>
              <w:right w:val="single" w:sz="4" w:space="0" w:color="000000"/>
            </w:tcBorders>
          </w:tcPr>
          <w:p w14:paraId="7A552BD6" w14:textId="77777777" w:rsidR="00D91BE6" w:rsidRPr="00E7636F" w:rsidRDefault="00D91BE6" w:rsidP="00AA58A5">
            <w:pPr>
              <w:pStyle w:val="TableParagraph"/>
              <w:kinsoku w:val="0"/>
              <w:overflowPunct w:val="0"/>
              <w:ind w:firstLine="3"/>
              <w:rPr>
                <w:rFonts w:asciiTheme="minorHAnsi" w:hAnsiTheme="minorHAnsi"/>
              </w:rPr>
            </w:pPr>
            <w:r w:rsidRPr="00F22C91">
              <w:rPr>
                <w:rFonts w:asciiTheme="minorHAnsi" w:hAnsiTheme="minorHAnsi"/>
              </w:rPr>
              <w:t>Operatore promiscuo</w:t>
            </w:r>
          </w:p>
          <w:p w14:paraId="307F9FB6" w14:textId="77777777" w:rsidR="00D91BE6" w:rsidRPr="00F22C91" w:rsidRDefault="00D91BE6" w:rsidP="00AA58A5">
            <w:pPr>
              <w:pStyle w:val="TableParagraph"/>
              <w:kinsoku w:val="0"/>
              <w:overflowPunct w:val="0"/>
              <w:ind w:left="-1" w:right="646" w:firstLine="3"/>
              <w:rPr>
                <w:rFonts w:asciiTheme="minorHAnsi" w:hAnsiTheme="minorHAnsi"/>
              </w:rPr>
            </w:pPr>
            <w:r w:rsidRPr="00F22C91">
              <w:rPr>
                <w:rFonts w:asciiTheme="minorHAnsi" w:hAnsiTheme="minorHAnsi"/>
                <w:spacing w:val="-6"/>
              </w:rPr>
              <w:t>O</w:t>
            </w:r>
            <w:r w:rsidRPr="00F22C91">
              <w:rPr>
                <w:rFonts w:asciiTheme="minorHAnsi" w:hAnsiTheme="minorHAnsi"/>
              </w:rPr>
              <w:t>p</w:t>
            </w:r>
            <w:r w:rsidRPr="00F22C91">
              <w:rPr>
                <w:rFonts w:asciiTheme="minorHAnsi" w:hAnsiTheme="minorHAnsi"/>
                <w:spacing w:val="-12"/>
              </w:rPr>
              <w:t>e</w:t>
            </w:r>
            <w:r w:rsidRPr="00F22C91">
              <w:rPr>
                <w:rFonts w:asciiTheme="minorHAnsi" w:hAnsiTheme="minorHAnsi"/>
                <w:spacing w:val="-2"/>
              </w:rPr>
              <w:t>ra</w:t>
            </w:r>
            <w:r w:rsidRPr="00F22C91">
              <w:rPr>
                <w:rFonts w:asciiTheme="minorHAnsi" w:hAnsiTheme="minorHAnsi"/>
                <w:spacing w:val="-4"/>
              </w:rPr>
              <w:t>t</w:t>
            </w:r>
            <w:r w:rsidRPr="00F22C91">
              <w:rPr>
                <w:rFonts w:asciiTheme="minorHAnsi" w:hAnsiTheme="minorHAnsi"/>
                <w:spacing w:val="-10"/>
              </w:rPr>
              <w:t>o</w:t>
            </w:r>
            <w:r w:rsidRPr="00F22C91">
              <w:rPr>
                <w:rFonts w:asciiTheme="minorHAnsi" w:hAnsiTheme="minorHAnsi"/>
                <w:spacing w:val="-2"/>
              </w:rPr>
              <w:t>r</w:t>
            </w:r>
            <w:r w:rsidRPr="00F22C91">
              <w:rPr>
                <w:rFonts w:asciiTheme="minorHAnsi" w:hAnsiTheme="minorHAnsi"/>
              </w:rPr>
              <w:t>i</w:t>
            </w:r>
            <w:r w:rsidRPr="00F22C91">
              <w:rPr>
                <w:rFonts w:asciiTheme="minorHAnsi" w:hAnsiTheme="minorHAnsi"/>
                <w:spacing w:val="-11"/>
              </w:rPr>
              <w:t xml:space="preserve"> </w:t>
            </w:r>
            <w:r w:rsidRPr="00F22C91">
              <w:rPr>
                <w:rFonts w:asciiTheme="minorHAnsi" w:hAnsiTheme="minorHAnsi"/>
              </w:rPr>
              <w:t>p</w:t>
            </w:r>
            <w:r w:rsidRPr="00F22C91">
              <w:rPr>
                <w:rFonts w:asciiTheme="minorHAnsi" w:hAnsiTheme="minorHAnsi"/>
                <w:spacing w:val="-12"/>
              </w:rPr>
              <w:t>e</w:t>
            </w:r>
            <w:r w:rsidRPr="00F22C91">
              <w:rPr>
                <w:rFonts w:asciiTheme="minorHAnsi" w:hAnsiTheme="minorHAnsi"/>
              </w:rPr>
              <w:t>r</w:t>
            </w:r>
            <w:r w:rsidRPr="00F22C91">
              <w:rPr>
                <w:rFonts w:asciiTheme="minorHAnsi" w:hAnsiTheme="minorHAnsi"/>
                <w:spacing w:val="-4"/>
              </w:rPr>
              <w:t xml:space="preserve"> </w:t>
            </w:r>
            <w:r w:rsidRPr="00F22C91">
              <w:rPr>
                <w:rFonts w:asciiTheme="minorHAnsi" w:hAnsiTheme="minorHAnsi"/>
                <w:spacing w:val="-5"/>
              </w:rPr>
              <w:t>sp</w:t>
            </w:r>
            <w:r w:rsidRPr="00F22C91">
              <w:rPr>
                <w:rFonts w:asciiTheme="minorHAnsi" w:hAnsiTheme="minorHAnsi"/>
                <w:spacing w:val="-2"/>
              </w:rPr>
              <w:t>a</w:t>
            </w:r>
            <w:r w:rsidRPr="00F22C91">
              <w:rPr>
                <w:rFonts w:asciiTheme="minorHAnsi" w:hAnsiTheme="minorHAnsi"/>
                <w:spacing w:val="-7"/>
              </w:rPr>
              <w:t>zz</w:t>
            </w:r>
            <w:r w:rsidRPr="00F22C91">
              <w:rPr>
                <w:rFonts w:asciiTheme="minorHAnsi" w:hAnsiTheme="minorHAnsi"/>
                <w:spacing w:val="2"/>
              </w:rPr>
              <w:t>a</w:t>
            </w:r>
            <w:r w:rsidRPr="00F22C91">
              <w:rPr>
                <w:rFonts w:asciiTheme="minorHAnsi" w:hAnsiTheme="minorHAnsi"/>
                <w:spacing w:val="-9"/>
              </w:rPr>
              <w:t>m</w:t>
            </w:r>
            <w:r w:rsidRPr="00F22C91">
              <w:rPr>
                <w:rFonts w:asciiTheme="minorHAnsi" w:hAnsiTheme="minorHAnsi"/>
                <w:spacing w:val="-7"/>
              </w:rPr>
              <w:t>e</w:t>
            </w:r>
            <w:r w:rsidRPr="00F22C91">
              <w:rPr>
                <w:rFonts w:asciiTheme="minorHAnsi" w:hAnsiTheme="minorHAnsi"/>
                <w:spacing w:val="-5"/>
              </w:rPr>
              <w:t>n</w:t>
            </w:r>
            <w:r w:rsidRPr="00F22C91">
              <w:rPr>
                <w:rFonts w:asciiTheme="minorHAnsi" w:hAnsiTheme="minorHAnsi"/>
              </w:rPr>
              <w:t>to</w:t>
            </w:r>
            <w:r w:rsidRPr="00F22C91">
              <w:rPr>
                <w:rFonts w:asciiTheme="minorHAnsi" w:hAnsiTheme="minorHAnsi"/>
                <w:spacing w:val="-11"/>
              </w:rPr>
              <w:t xml:space="preserve"> </w:t>
            </w:r>
            <w:r w:rsidRPr="00F22C91">
              <w:rPr>
                <w:rFonts w:asciiTheme="minorHAnsi" w:hAnsiTheme="minorHAnsi"/>
              </w:rPr>
              <w:t>+</w:t>
            </w:r>
            <w:r w:rsidRPr="00F22C91">
              <w:rPr>
                <w:rFonts w:asciiTheme="minorHAnsi" w:hAnsiTheme="minorHAnsi"/>
                <w:spacing w:val="-7"/>
              </w:rPr>
              <w:t xml:space="preserve"> </w:t>
            </w:r>
            <w:r w:rsidRPr="00F22C91">
              <w:rPr>
                <w:rFonts w:asciiTheme="minorHAnsi" w:hAnsiTheme="minorHAnsi"/>
              </w:rPr>
              <w:t>s</w:t>
            </w:r>
            <w:r w:rsidRPr="00F22C91">
              <w:rPr>
                <w:rFonts w:asciiTheme="minorHAnsi" w:hAnsiTheme="minorHAnsi"/>
                <w:spacing w:val="-12"/>
              </w:rPr>
              <w:t>e</w:t>
            </w:r>
            <w:r w:rsidRPr="00F22C91">
              <w:rPr>
                <w:rFonts w:asciiTheme="minorHAnsi" w:hAnsiTheme="minorHAnsi"/>
                <w:spacing w:val="-2"/>
              </w:rPr>
              <w:t>r</w:t>
            </w:r>
            <w:r w:rsidRPr="00F22C91">
              <w:rPr>
                <w:rFonts w:asciiTheme="minorHAnsi" w:hAnsiTheme="minorHAnsi"/>
                <w:spacing w:val="-5"/>
              </w:rPr>
              <w:t>v</w:t>
            </w:r>
            <w:r w:rsidRPr="00F22C91">
              <w:rPr>
                <w:rFonts w:asciiTheme="minorHAnsi" w:hAnsiTheme="minorHAnsi"/>
                <w:spacing w:val="-7"/>
              </w:rPr>
              <w:t>e</w:t>
            </w:r>
            <w:r w:rsidRPr="00F22C91">
              <w:rPr>
                <w:rFonts w:asciiTheme="minorHAnsi" w:hAnsiTheme="minorHAnsi"/>
                <w:spacing w:val="-5"/>
              </w:rPr>
              <w:t>n</w:t>
            </w:r>
            <w:r w:rsidRPr="00F22C91">
              <w:rPr>
                <w:rFonts w:asciiTheme="minorHAnsi" w:hAnsiTheme="minorHAnsi"/>
                <w:spacing w:val="-4"/>
              </w:rPr>
              <w:t>t</w:t>
            </w:r>
            <w:r w:rsidRPr="00F22C91">
              <w:rPr>
                <w:rFonts w:asciiTheme="minorHAnsi" w:hAnsiTheme="minorHAnsi"/>
              </w:rPr>
              <w:t>i</w:t>
            </w:r>
            <w:r w:rsidRPr="00F22C91">
              <w:rPr>
                <w:rFonts w:asciiTheme="minorHAnsi" w:hAnsiTheme="minorHAnsi"/>
                <w:spacing w:val="-11"/>
              </w:rPr>
              <w:t xml:space="preserve"> </w:t>
            </w:r>
            <w:r w:rsidRPr="00F22C91">
              <w:rPr>
                <w:rFonts w:asciiTheme="minorHAnsi" w:hAnsiTheme="minorHAnsi"/>
              </w:rPr>
              <w:t>p</w:t>
            </w:r>
            <w:r w:rsidRPr="00F22C91">
              <w:rPr>
                <w:rFonts w:asciiTheme="minorHAnsi" w:hAnsiTheme="minorHAnsi"/>
                <w:spacing w:val="-12"/>
              </w:rPr>
              <w:t>e</w:t>
            </w:r>
            <w:r w:rsidRPr="00F22C91">
              <w:rPr>
                <w:rFonts w:asciiTheme="minorHAnsi" w:hAnsiTheme="minorHAnsi"/>
              </w:rPr>
              <w:t xml:space="preserve">r </w:t>
            </w:r>
            <w:r w:rsidRPr="00F22C91">
              <w:rPr>
                <w:rFonts w:asciiTheme="minorHAnsi" w:hAnsiTheme="minorHAnsi"/>
                <w:spacing w:val="-5"/>
              </w:rPr>
              <w:t>sp</w:t>
            </w:r>
            <w:r w:rsidRPr="00F22C91">
              <w:rPr>
                <w:rFonts w:asciiTheme="minorHAnsi" w:hAnsiTheme="minorHAnsi"/>
                <w:spacing w:val="-2"/>
              </w:rPr>
              <w:t>a</w:t>
            </w:r>
            <w:r w:rsidRPr="00F22C91">
              <w:rPr>
                <w:rFonts w:asciiTheme="minorHAnsi" w:hAnsiTheme="minorHAnsi"/>
                <w:spacing w:val="-7"/>
              </w:rPr>
              <w:t>zz</w:t>
            </w:r>
            <w:r w:rsidRPr="00F22C91">
              <w:rPr>
                <w:rFonts w:asciiTheme="minorHAnsi" w:hAnsiTheme="minorHAnsi"/>
                <w:spacing w:val="-2"/>
              </w:rPr>
              <w:t>a</w:t>
            </w:r>
            <w:r w:rsidRPr="00F22C91">
              <w:rPr>
                <w:rFonts w:asciiTheme="minorHAnsi" w:hAnsiTheme="minorHAnsi"/>
                <w:spacing w:val="-4"/>
              </w:rPr>
              <w:t>t</w:t>
            </w:r>
            <w:r w:rsidRPr="00F22C91">
              <w:rPr>
                <w:rFonts w:asciiTheme="minorHAnsi" w:hAnsiTheme="minorHAnsi"/>
                <w:spacing w:val="-2"/>
              </w:rPr>
              <w:t>r</w:t>
            </w:r>
            <w:r w:rsidRPr="00F22C91">
              <w:rPr>
                <w:rFonts w:asciiTheme="minorHAnsi" w:hAnsiTheme="minorHAnsi"/>
                <w:spacing w:val="-9"/>
              </w:rPr>
              <w:t>i</w:t>
            </w:r>
            <w:r w:rsidRPr="00F22C91">
              <w:rPr>
                <w:rFonts w:asciiTheme="minorHAnsi" w:hAnsiTheme="minorHAnsi"/>
                <w:spacing w:val="-2"/>
              </w:rPr>
              <w:t>c</w:t>
            </w:r>
            <w:r w:rsidRPr="00F22C91">
              <w:rPr>
                <w:rFonts w:asciiTheme="minorHAnsi" w:hAnsiTheme="minorHAnsi"/>
              </w:rPr>
              <w:t xml:space="preserve">e </w:t>
            </w:r>
            <w:r w:rsidRPr="00F22C91">
              <w:rPr>
                <w:rFonts w:asciiTheme="minorHAnsi" w:hAnsiTheme="minorHAnsi" w:cs="Arial"/>
              </w:rPr>
              <w:t>part- time</w:t>
            </w:r>
          </w:p>
        </w:tc>
      </w:tr>
    </w:tbl>
    <w:p w14:paraId="5B06E1E6" w14:textId="77777777" w:rsidR="00D91BE6" w:rsidRPr="00304D4B" w:rsidRDefault="00D91BE6" w:rsidP="00D91BE6">
      <w:pPr>
        <w:kinsoku w:val="0"/>
        <w:overflowPunct w:val="0"/>
        <w:spacing w:before="10" w:line="140" w:lineRule="exact"/>
        <w:rPr>
          <w:rFonts w:asciiTheme="minorHAnsi" w:hAnsiTheme="minorHAnsi"/>
          <w:sz w:val="14"/>
          <w:szCs w:val="14"/>
        </w:rPr>
      </w:pPr>
    </w:p>
    <w:p w14:paraId="32151B95" w14:textId="77777777" w:rsidR="00D91BE6" w:rsidRPr="00304D4B" w:rsidRDefault="00D91BE6" w:rsidP="00D91BE6">
      <w:pPr>
        <w:kinsoku w:val="0"/>
        <w:overflowPunct w:val="0"/>
        <w:spacing w:line="200" w:lineRule="exact"/>
        <w:rPr>
          <w:rFonts w:asciiTheme="minorHAnsi" w:hAnsiTheme="minorHAnsi"/>
          <w:sz w:val="20"/>
          <w:szCs w:val="20"/>
        </w:rPr>
      </w:pPr>
    </w:p>
    <w:p w14:paraId="6ECFF399" w14:textId="77777777" w:rsidR="00D91BE6" w:rsidRPr="00304D4B"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2031"/>
        <w:gridCol w:w="1249"/>
        <w:gridCol w:w="6372"/>
      </w:tblGrid>
      <w:tr w:rsidR="00D91BE6" w:rsidRPr="00304D4B" w14:paraId="76035787" w14:textId="77777777" w:rsidTr="00AA58A5">
        <w:trPr>
          <w:trHeight w:hRule="exact" w:val="312"/>
        </w:trPr>
        <w:tc>
          <w:tcPr>
            <w:tcW w:w="2031" w:type="dxa"/>
            <w:vMerge w:val="restart"/>
            <w:tcBorders>
              <w:top w:val="single" w:sz="4" w:space="0" w:color="000000"/>
              <w:left w:val="single" w:sz="4" w:space="0" w:color="000000"/>
              <w:bottom w:val="single" w:sz="4" w:space="0" w:color="000000"/>
              <w:right w:val="single" w:sz="4" w:space="0" w:color="000000"/>
            </w:tcBorders>
          </w:tcPr>
          <w:p w14:paraId="3AC137EF"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218B8F56"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0206A2F9" w14:textId="77777777" w:rsidR="00D91BE6" w:rsidRPr="00304D4B" w:rsidRDefault="00D91BE6" w:rsidP="00AA58A5">
            <w:pPr>
              <w:pStyle w:val="TableParagraph"/>
              <w:kinsoku w:val="0"/>
              <w:overflowPunct w:val="0"/>
              <w:ind w:left="37"/>
              <w:jc w:val="center"/>
              <w:rPr>
                <w:rFonts w:asciiTheme="minorHAnsi" w:hAnsiTheme="minorHAnsi"/>
              </w:rPr>
            </w:pPr>
            <w:r w:rsidRPr="00304D4B">
              <w:rPr>
                <w:rFonts w:asciiTheme="minorHAnsi" w:hAnsiTheme="minorHAnsi"/>
                <w:b/>
                <w:bCs/>
                <w:spacing w:val="3"/>
                <w:sz w:val="16"/>
                <w:szCs w:val="16"/>
              </w:rPr>
              <w:t>M</w:t>
            </w:r>
            <w:r w:rsidRPr="00304D4B">
              <w:rPr>
                <w:rFonts w:asciiTheme="minorHAnsi" w:hAnsiTheme="minorHAnsi"/>
                <w:b/>
                <w:bCs/>
                <w:sz w:val="16"/>
                <w:szCs w:val="16"/>
              </w:rPr>
              <w:t>E</w:t>
            </w:r>
            <w:r w:rsidRPr="00304D4B">
              <w:rPr>
                <w:rFonts w:asciiTheme="minorHAnsi" w:hAnsiTheme="minorHAnsi"/>
                <w:b/>
                <w:bCs/>
                <w:spacing w:val="4"/>
                <w:sz w:val="16"/>
                <w:szCs w:val="16"/>
              </w:rPr>
              <w:t>Z</w:t>
            </w:r>
            <w:r w:rsidRPr="00304D4B">
              <w:rPr>
                <w:rFonts w:asciiTheme="minorHAnsi" w:hAnsiTheme="minorHAnsi"/>
                <w:b/>
                <w:bCs/>
                <w:sz w:val="16"/>
                <w:szCs w:val="16"/>
              </w:rPr>
              <w:t>ZI</w:t>
            </w:r>
          </w:p>
        </w:tc>
        <w:tc>
          <w:tcPr>
            <w:tcW w:w="1249" w:type="dxa"/>
            <w:tcBorders>
              <w:top w:val="single" w:sz="4" w:space="0" w:color="000000"/>
              <w:left w:val="single" w:sz="4" w:space="0" w:color="000000"/>
              <w:bottom w:val="single" w:sz="4" w:space="0" w:color="000000"/>
              <w:right w:val="single" w:sz="4" w:space="0" w:color="000000"/>
            </w:tcBorders>
          </w:tcPr>
          <w:p w14:paraId="53A6DDEF" w14:textId="77777777" w:rsidR="00D91BE6" w:rsidRPr="00304D4B" w:rsidRDefault="00D91BE6" w:rsidP="00AA58A5">
            <w:pPr>
              <w:pStyle w:val="TableParagraph"/>
              <w:kinsoku w:val="0"/>
              <w:overflowPunct w:val="0"/>
              <w:spacing w:before="41"/>
              <w:ind w:left="243"/>
              <w:rPr>
                <w:rFonts w:asciiTheme="minorHAnsi" w:hAnsiTheme="minorHAnsi"/>
              </w:rPr>
            </w:pPr>
            <w:r w:rsidRPr="00304D4B">
              <w:rPr>
                <w:rFonts w:asciiTheme="minorHAnsi" w:hAnsiTheme="minorHAnsi"/>
                <w:b/>
                <w:bCs/>
                <w:spacing w:val="5"/>
                <w:sz w:val="16"/>
                <w:szCs w:val="16"/>
              </w:rPr>
              <w:t>N</w:t>
            </w:r>
            <w:r w:rsidRPr="00304D4B">
              <w:rPr>
                <w:rFonts w:asciiTheme="minorHAnsi" w:hAnsiTheme="minorHAnsi"/>
                <w:b/>
                <w:bCs/>
                <w:sz w:val="16"/>
                <w:szCs w:val="16"/>
              </w:rPr>
              <w:t>U</w:t>
            </w:r>
            <w:r w:rsidRPr="00304D4B">
              <w:rPr>
                <w:rFonts w:asciiTheme="minorHAnsi" w:hAnsiTheme="minorHAnsi"/>
                <w:b/>
                <w:bCs/>
                <w:spacing w:val="8"/>
                <w:sz w:val="16"/>
                <w:szCs w:val="16"/>
              </w:rPr>
              <w:t>M</w:t>
            </w:r>
            <w:r w:rsidRPr="00304D4B">
              <w:rPr>
                <w:rFonts w:asciiTheme="minorHAnsi" w:hAnsiTheme="minorHAnsi"/>
                <w:b/>
                <w:bCs/>
                <w:spacing w:val="4"/>
                <w:sz w:val="16"/>
                <w:szCs w:val="16"/>
              </w:rPr>
              <w:t>E</w:t>
            </w:r>
            <w:r w:rsidRPr="00304D4B">
              <w:rPr>
                <w:rFonts w:asciiTheme="minorHAnsi" w:hAnsiTheme="minorHAnsi"/>
                <w:b/>
                <w:bCs/>
                <w:spacing w:val="5"/>
                <w:sz w:val="16"/>
                <w:szCs w:val="16"/>
              </w:rPr>
              <w:t>R</w:t>
            </w:r>
            <w:r w:rsidRPr="00304D4B">
              <w:rPr>
                <w:rFonts w:asciiTheme="minorHAnsi" w:hAnsiTheme="minorHAnsi"/>
                <w:b/>
                <w:bCs/>
                <w:sz w:val="16"/>
                <w:szCs w:val="16"/>
              </w:rPr>
              <w:t>O</w:t>
            </w:r>
          </w:p>
        </w:tc>
        <w:tc>
          <w:tcPr>
            <w:tcW w:w="6372" w:type="dxa"/>
            <w:tcBorders>
              <w:top w:val="single" w:sz="4" w:space="0" w:color="000000"/>
              <w:left w:val="single" w:sz="4" w:space="0" w:color="000000"/>
              <w:bottom w:val="single" w:sz="4" w:space="0" w:color="000000"/>
              <w:right w:val="single" w:sz="4" w:space="0" w:color="000000"/>
            </w:tcBorders>
          </w:tcPr>
          <w:p w14:paraId="439CEB80" w14:textId="77777777" w:rsidR="00D91BE6" w:rsidRPr="00304D4B" w:rsidRDefault="00D91BE6" w:rsidP="00AA58A5">
            <w:pPr>
              <w:pStyle w:val="TableParagraph"/>
              <w:kinsoku w:val="0"/>
              <w:overflowPunct w:val="0"/>
              <w:spacing w:before="37"/>
              <w:ind w:left="2587" w:right="2599"/>
              <w:jc w:val="center"/>
              <w:rPr>
                <w:rFonts w:asciiTheme="minorHAnsi" w:hAnsiTheme="minorHAnsi"/>
              </w:rPr>
            </w:pPr>
            <w:r w:rsidRPr="00304D4B">
              <w:rPr>
                <w:rFonts w:asciiTheme="minorHAnsi" w:hAnsiTheme="minorHAnsi"/>
                <w:b/>
                <w:bCs/>
                <w:sz w:val="16"/>
                <w:szCs w:val="16"/>
              </w:rPr>
              <w:t>DE</w:t>
            </w:r>
            <w:r w:rsidRPr="00304D4B">
              <w:rPr>
                <w:rFonts w:asciiTheme="minorHAnsi" w:hAnsiTheme="minorHAnsi"/>
                <w:b/>
                <w:bCs/>
                <w:spacing w:val="2"/>
                <w:sz w:val="16"/>
                <w:szCs w:val="16"/>
              </w:rPr>
              <w:t>S</w:t>
            </w:r>
            <w:r w:rsidRPr="00304D4B">
              <w:rPr>
                <w:rFonts w:asciiTheme="minorHAnsi" w:hAnsiTheme="minorHAnsi"/>
                <w:b/>
                <w:bCs/>
                <w:sz w:val="16"/>
                <w:szCs w:val="16"/>
              </w:rPr>
              <w:t>CR</w:t>
            </w:r>
            <w:r w:rsidRPr="00304D4B">
              <w:rPr>
                <w:rFonts w:asciiTheme="minorHAnsi" w:hAnsiTheme="minorHAnsi"/>
                <w:b/>
                <w:bCs/>
                <w:spacing w:val="5"/>
                <w:sz w:val="16"/>
                <w:szCs w:val="16"/>
              </w:rPr>
              <w:t>I</w:t>
            </w:r>
            <w:r w:rsidRPr="00304D4B">
              <w:rPr>
                <w:rFonts w:asciiTheme="minorHAnsi" w:hAnsiTheme="minorHAnsi"/>
                <w:b/>
                <w:bCs/>
                <w:sz w:val="16"/>
                <w:szCs w:val="16"/>
              </w:rPr>
              <w:t>ZI</w:t>
            </w:r>
            <w:r w:rsidRPr="00304D4B">
              <w:rPr>
                <w:rFonts w:asciiTheme="minorHAnsi" w:hAnsiTheme="minorHAnsi"/>
                <w:b/>
                <w:bCs/>
                <w:spacing w:val="1"/>
                <w:sz w:val="16"/>
                <w:szCs w:val="16"/>
              </w:rPr>
              <w:t>O</w:t>
            </w:r>
            <w:r w:rsidRPr="00304D4B">
              <w:rPr>
                <w:rFonts w:asciiTheme="minorHAnsi" w:hAnsiTheme="minorHAnsi"/>
                <w:b/>
                <w:bCs/>
                <w:spacing w:val="5"/>
                <w:sz w:val="16"/>
                <w:szCs w:val="16"/>
              </w:rPr>
              <w:t>N</w:t>
            </w:r>
            <w:r w:rsidRPr="00304D4B">
              <w:rPr>
                <w:rFonts w:asciiTheme="minorHAnsi" w:hAnsiTheme="minorHAnsi"/>
                <w:b/>
                <w:bCs/>
                <w:sz w:val="16"/>
                <w:szCs w:val="16"/>
              </w:rPr>
              <w:t>E</w:t>
            </w:r>
          </w:p>
        </w:tc>
      </w:tr>
      <w:tr w:rsidR="00D91BE6" w:rsidRPr="00304D4B" w14:paraId="2A88C5DC" w14:textId="77777777" w:rsidTr="00AA58A5">
        <w:trPr>
          <w:trHeight w:hRule="exact" w:val="972"/>
        </w:trPr>
        <w:tc>
          <w:tcPr>
            <w:tcW w:w="2031" w:type="dxa"/>
            <w:vMerge/>
            <w:tcBorders>
              <w:top w:val="single" w:sz="4" w:space="0" w:color="000000"/>
              <w:left w:val="single" w:sz="4" w:space="0" w:color="000000"/>
              <w:bottom w:val="single" w:sz="4" w:space="0" w:color="000000"/>
              <w:right w:val="single" w:sz="4" w:space="0" w:color="000000"/>
            </w:tcBorders>
          </w:tcPr>
          <w:p w14:paraId="7941C190" w14:textId="77777777" w:rsidR="00D91BE6" w:rsidRPr="00304D4B" w:rsidRDefault="00D91BE6" w:rsidP="00AA58A5">
            <w:pPr>
              <w:pStyle w:val="TableParagraph"/>
              <w:kinsoku w:val="0"/>
              <w:overflowPunct w:val="0"/>
              <w:spacing w:before="37"/>
              <w:ind w:left="2587" w:right="2599"/>
              <w:jc w:val="center"/>
              <w:rPr>
                <w:rFonts w:asciiTheme="minorHAnsi" w:hAnsiTheme="minorHAnsi"/>
              </w:rPr>
            </w:pPr>
          </w:p>
        </w:tc>
        <w:tc>
          <w:tcPr>
            <w:tcW w:w="1249" w:type="dxa"/>
            <w:tcBorders>
              <w:top w:val="single" w:sz="4" w:space="0" w:color="000000"/>
              <w:left w:val="single" w:sz="4" w:space="0" w:color="000000"/>
              <w:bottom w:val="single" w:sz="4" w:space="0" w:color="000000"/>
              <w:right w:val="single" w:sz="4" w:space="0" w:color="000000"/>
            </w:tcBorders>
          </w:tcPr>
          <w:p w14:paraId="6AABA453" w14:textId="77777777" w:rsidR="00D91BE6" w:rsidRPr="00304D4B" w:rsidRDefault="00D91BE6" w:rsidP="00AA58A5">
            <w:pPr>
              <w:pStyle w:val="TableParagraph"/>
              <w:kinsoku w:val="0"/>
              <w:overflowPunct w:val="0"/>
              <w:spacing w:line="241" w:lineRule="exact"/>
              <w:ind w:left="402"/>
              <w:rPr>
                <w:rFonts w:asciiTheme="minorHAnsi" w:hAnsiTheme="minorHAnsi"/>
                <w:sz w:val="23"/>
                <w:szCs w:val="23"/>
              </w:rPr>
            </w:pPr>
            <w:r w:rsidRPr="00304D4B">
              <w:rPr>
                <w:rFonts w:asciiTheme="minorHAnsi" w:hAnsiTheme="minorHAnsi"/>
                <w:sz w:val="23"/>
                <w:szCs w:val="23"/>
              </w:rPr>
              <w:t>1</w:t>
            </w:r>
          </w:p>
          <w:p w14:paraId="55CBFD76" w14:textId="77777777" w:rsidR="00D91BE6" w:rsidRPr="00304D4B" w:rsidRDefault="00D91BE6" w:rsidP="00AA58A5">
            <w:pPr>
              <w:pStyle w:val="TableParagraph"/>
              <w:kinsoku w:val="0"/>
              <w:overflowPunct w:val="0"/>
              <w:ind w:left="402"/>
              <w:rPr>
                <w:rFonts w:asciiTheme="minorHAnsi" w:hAnsiTheme="minorHAnsi"/>
                <w:sz w:val="23"/>
                <w:szCs w:val="23"/>
              </w:rPr>
            </w:pPr>
            <w:r w:rsidRPr="00304D4B">
              <w:rPr>
                <w:rFonts w:asciiTheme="minorHAnsi" w:hAnsiTheme="minorHAnsi"/>
                <w:sz w:val="23"/>
                <w:szCs w:val="23"/>
              </w:rPr>
              <w:t>2</w:t>
            </w:r>
          </w:p>
          <w:p w14:paraId="0DC774A2" w14:textId="77777777" w:rsidR="00D91BE6" w:rsidRPr="00304D4B" w:rsidRDefault="00D91BE6" w:rsidP="00AA58A5">
            <w:pPr>
              <w:pStyle w:val="TableParagraph"/>
              <w:kinsoku w:val="0"/>
              <w:overflowPunct w:val="0"/>
              <w:ind w:left="368"/>
              <w:rPr>
                <w:rFonts w:asciiTheme="minorHAnsi" w:hAnsiTheme="minorHAnsi"/>
              </w:rPr>
            </w:pPr>
            <w:r>
              <w:rPr>
                <w:rFonts w:asciiTheme="minorHAnsi" w:hAnsiTheme="minorHAnsi"/>
                <w:spacing w:val="-5"/>
                <w:sz w:val="23"/>
                <w:szCs w:val="23"/>
              </w:rPr>
              <w:t xml:space="preserve"> </w:t>
            </w:r>
            <w:r w:rsidRPr="00304D4B">
              <w:rPr>
                <w:rFonts w:asciiTheme="minorHAnsi" w:hAnsiTheme="minorHAnsi"/>
                <w:spacing w:val="-5"/>
                <w:sz w:val="23"/>
                <w:szCs w:val="23"/>
              </w:rPr>
              <w:t>3</w:t>
            </w:r>
          </w:p>
        </w:tc>
        <w:tc>
          <w:tcPr>
            <w:tcW w:w="6372" w:type="dxa"/>
            <w:tcBorders>
              <w:top w:val="single" w:sz="4" w:space="0" w:color="000000"/>
              <w:left w:val="single" w:sz="4" w:space="0" w:color="000000"/>
              <w:bottom w:val="single" w:sz="4" w:space="0" w:color="000000"/>
              <w:right w:val="single" w:sz="4" w:space="0" w:color="000000"/>
            </w:tcBorders>
          </w:tcPr>
          <w:p w14:paraId="37D21962" w14:textId="77777777" w:rsidR="00D91BE6" w:rsidRPr="00304D4B" w:rsidRDefault="00D91BE6" w:rsidP="00AA58A5">
            <w:pPr>
              <w:pStyle w:val="TableParagraph"/>
              <w:kinsoku w:val="0"/>
              <w:overflowPunct w:val="0"/>
              <w:spacing w:line="239" w:lineRule="exact"/>
              <w:ind w:left="47"/>
              <w:rPr>
                <w:rFonts w:asciiTheme="minorHAnsi" w:hAnsiTheme="minorHAnsi"/>
              </w:rPr>
            </w:pPr>
            <w:r w:rsidRPr="00304D4B">
              <w:rPr>
                <w:rFonts w:asciiTheme="minorHAnsi" w:hAnsiTheme="minorHAnsi"/>
                <w:spacing w:val="-3"/>
              </w:rPr>
              <w:t>S</w:t>
            </w:r>
            <w:r w:rsidRPr="00304D4B">
              <w:rPr>
                <w:rFonts w:asciiTheme="minorHAnsi" w:hAnsiTheme="minorHAnsi"/>
                <w:spacing w:val="-5"/>
              </w:rPr>
              <w:t>p</w:t>
            </w:r>
            <w:r w:rsidRPr="00304D4B">
              <w:rPr>
                <w:rFonts w:asciiTheme="minorHAnsi" w:hAnsiTheme="minorHAnsi"/>
                <w:spacing w:val="-2"/>
              </w:rPr>
              <w:t>a</w:t>
            </w:r>
            <w:r w:rsidRPr="00304D4B">
              <w:rPr>
                <w:rFonts w:asciiTheme="minorHAnsi" w:hAnsiTheme="minorHAnsi"/>
                <w:spacing w:val="-7"/>
              </w:rPr>
              <w:t>zz</w:t>
            </w:r>
            <w:r w:rsidRPr="00304D4B">
              <w:rPr>
                <w:rFonts w:asciiTheme="minorHAnsi" w:hAnsiTheme="minorHAnsi"/>
                <w:spacing w:val="-2"/>
              </w:rPr>
              <w:t>a</w:t>
            </w:r>
            <w:r w:rsidRPr="00304D4B">
              <w:rPr>
                <w:rFonts w:asciiTheme="minorHAnsi" w:hAnsiTheme="minorHAnsi"/>
                <w:spacing w:val="-4"/>
              </w:rPr>
              <w:t>t</w:t>
            </w:r>
            <w:r w:rsidRPr="00304D4B">
              <w:rPr>
                <w:rFonts w:asciiTheme="minorHAnsi" w:hAnsiTheme="minorHAnsi"/>
                <w:spacing w:val="-2"/>
              </w:rPr>
              <w:t>r</w:t>
            </w:r>
            <w:r w:rsidRPr="00304D4B">
              <w:rPr>
                <w:rFonts w:asciiTheme="minorHAnsi" w:hAnsiTheme="minorHAnsi"/>
                <w:spacing w:val="-9"/>
              </w:rPr>
              <w:t>i</w:t>
            </w:r>
            <w:r w:rsidRPr="00304D4B">
              <w:rPr>
                <w:rFonts w:asciiTheme="minorHAnsi" w:hAnsiTheme="minorHAnsi"/>
                <w:spacing w:val="-7"/>
              </w:rPr>
              <w:t>c</w:t>
            </w:r>
            <w:r w:rsidRPr="00304D4B">
              <w:rPr>
                <w:rFonts w:asciiTheme="minorHAnsi" w:hAnsiTheme="minorHAnsi"/>
              </w:rPr>
              <w:t>i</w:t>
            </w:r>
            <w:r w:rsidRPr="00304D4B">
              <w:rPr>
                <w:rFonts w:asciiTheme="minorHAnsi" w:hAnsiTheme="minorHAnsi"/>
                <w:spacing w:val="-7"/>
              </w:rPr>
              <w:t xml:space="preserve"> </w:t>
            </w:r>
            <w:r w:rsidRPr="00304D4B">
              <w:rPr>
                <w:rFonts w:asciiTheme="minorHAnsi" w:hAnsiTheme="minorHAnsi"/>
                <w:spacing w:val="-10"/>
              </w:rPr>
              <w:t>d</w:t>
            </w:r>
            <w:r w:rsidRPr="00304D4B">
              <w:rPr>
                <w:rFonts w:asciiTheme="minorHAnsi" w:hAnsiTheme="minorHAnsi"/>
              </w:rPr>
              <w:t xml:space="preserve">a </w:t>
            </w:r>
            <w:r w:rsidRPr="00304D4B">
              <w:rPr>
                <w:rFonts w:asciiTheme="minorHAnsi" w:hAnsiTheme="minorHAnsi"/>
                <w:spacing w:val="-9"/>
              </w:rPr>
              <w:t>m</w:t>
            </w:r>
            <w:r w:rsidRPr="00304D4B">
              <w:rPr>
                <w:rFonts w:asciiTheme="minorHAnsi" w:hAnsiTheme="minorHAnsi"/>
              </w:rPr>
              <w:t>c</w:t>
            </w:r>
            <w:r w:rsidRPr="00304D4B">
              <w:rPr>
                <w:rFonts w:asciiTheme="minorHAnsi" w:hAnsiTheme="minorHAnsi"/>
                <w:spacing w:val="-10"/>
              </w:rPr>
              <w:t xml:space="preserve"> </w:t>
            </w:r>
            <w:r w:rsidRPr="00304D4B">
              <w:rPr>
                <w:rFonts w:asciiTheme="minorHAnsi" w:hAnsiTheme="minorHAnsi"/>
                <w:spacing w:val="-4"/>
              </w:rPr>
              <w:t>4</w:t>
            </w:r>
            <w:r w:rsidRPr="00304D4B">
              <w:rPr>
                <w:rFonts w:asciiTheme="minorHAnsi" w:hAnsiTheme="minorHAnsi"/>
                <w:spacing w:val="-7"/>
              </w:rPr>
              <w:t>-</w:t>
            </w:r>
            <w:r w:rsidRPr="00304D4B">
              <w:rPr>
                <w:rFonts w:asciiTheme="minorHAnsi" w:hAnsiTheme="minorHAnsi"/>
              </w:rPr>
              <w:t>5</w:t>
            </w:r>
            <w:r>
              <w:rPr>
                <w:rFonts w:asciiTheme="minorHAnsi" w:hAnsiTheme="minorHAnsi"/>
              </w:rPr>
              <w:t xml:space="preserve">/2 </w:t>
            </w:r>
          </w:p>
          <w:p w14:paraId="122496BA" w14:textId="77777777" w:rsidR="00D91BE6" w:rsidRPr="00304D4B" w:rsidRDefault="00D91BE6" w:rsidP="00AA58A5">
            <w:pPr>
              <w:pStyle w:val="TableParagraph"/>
              <w:kinsoku w:val="0"/>
              <w:overflowPunct w:val="0"/>
              <w:ind w:left="47"/>
              <w:rPr>
                <w:rFonts w:asciiTheme="minorHAnsi" w:hAnsiTheme="minorHAnsi"/>
              </w:rPr>
            </w:pPr>
            <w:r>
              <w:rPr>
                <w:rFonts w:asciiTheme="minorHAnsi" w:hAnsiTheme="minorHAnsi"/>
                <w:spacing w:val="-6"/>
              </w:rPr>
              <w:t>Costipatore</w:t>
            </w:r>
            <w:r w:rsidRPr="00304D4B">
              <w:rPr>
                <w:rFonts w:asciiTheme="minorHAnsi" w:hAnsiTheme="minorHAnsi"/>
                <w:spacing w:val="-10"/>
              </w:rPr>
              <w:t xml:space="preserve"> </w:t>
            </w:r>
            <w:r w:rsidRPr="00304D4B">
              <w:rPr>
                <w:rFonts w:asciiTheme="minorHAnsi" w:hAnsiTheme="minorHAnsi"/>
                <w:spacing w:val="-2"/>
              </w:rPr>
              <w:t>c</w:t>
            </w:r>
            <w:r w:rsidRPr="00304D4B">
              <w:rPr>
                <w:rFonts w:asciiTheme="minorHAnsi" w:hAnsiTheme="minorHAnsi"/>
                <w:spacing w:val="-5"/>
              </w:rPr>
              <w:t>o</w:t>
            </w:r>
            <w:r w:rsidRPr="00304D4B">
              <w:rPr>
                <w:rFonts w:asciiTheme="minorHAnsi" w:hAnsiTheme="minorHAnsi"/>
              </w:rPr>
              <w:t>n</w:t>
            </w:r>
            <w:r w:rsidRPr="00304D4B">
              <w:rPr>
                <w:rFonts w:asciiTheme="minorHAnsi" w:hAnsiTheme="minorHAnsi"/>
                <w:spacing w:val="-12"/>
              </w:rPr>
              <w:t xml:space="preserve"> </w:t>
            </w:r>
            <w:r w:rsidRPr="00304D4B">
              <w:rPr>
                <w:rFonts w:asciiTheme="minorHAnsi" w:hAnsiTheme="minorHAnsi"/>
                <w:spacing w:val="-10"/>
              </w:rPr>
              <w:t>v</w:t>
            </w:r>
            <w:r w:rsidRPr="00304D4B">
              <w:rPr>
                <w:rFonts w:asciiTheme="minorHAnsi" w:hAnsiTheme="minorHAnsi"/>
                <w:spacing w:val="-2"/>
              </w:rPr>
              <w:t>a</w:t>
            </w:r>
            <w:r w:rsidRPr="00304D4B">
              <w:rPr>
                <w:rFonts w:asciiTheme="minorHAnsi" w:hAnsiTheme="minorHAnsi"/>
                <w:spacing w:val="-5"/>
              </w:rPr>
              <w:t>s</w:t>
            </w:r>
            <w:r w:rsidRPr="00304D4B">
              <w:rPr>
                <w:rFonts w:asciiTheme="minorHAnsi" w:hAnsiTheme="minorHAnsi"/>
                <w:spacing w:val="-7"/>
              </w:rPr>
              <w:t>c</w:t>
            </w:r>
            <w:r w:rsidRPr="00304D4B">
              <w:rPr>
                <w:rFonts w:asciiTheme="minorHAnsi" w:hAnsiTheme="minorHAnsi"/>
              </w:rPr>
              <w:t>a</w:t>
            </w:r>
          </w:p>
          <w:p w14:paraId="20B7140C" w14:textId="77777777" w:rsidR="00D91BE6" w:rsidRPr="00304D4B" w:rsidRDefault="00D91BE6" w:rsidP="00AA58A5">
            <w:pPr>
              <w:pStyle w:val="TableParagraph"/>
              <w:kinsoku w:val="0"/>
              <w:overflowPunct w:val="0"/>
              <w:ind w:left="42"/>
              <w:rPr>
                <w:rFonts w:asciiTheme="minorHAnsi" w:hAnsiTheme="minorHAnsi"/>
              </w:rPr>
            </w:pPr>
            <w:r w:rsidRPr="00304D4B">
              <w:rPr>
                <w:rFonts w:asciiTheme="minorHAnsi" w:hAnsiTheme="minorHAnsi"/>
                <w:spacing w:val="1"/>
              </w:rPr>
              <w:t xml:space="preserve">Carretti </w:t>
            </w:r>
            <w:r w:rsidRPr="00304D4B">
              <w:rPr>
                <w:rFonts w:asciiTheme="minorHAnsi" w:hAnsiTheme="minorHAnsi"/>
                <w:spacing w:val="-2"/>
              </w:rPr>
              <w:t>N</w:t>
            </w:r>
            <w:r w:rsidRPr="00304D4B">
              <w:rPr>
                <w:rFonts w:asciiTheme="minorHAnsi" w:hAnsiTheme="minorHAnsi"/>
                <w:spacing w:val="2"/>
              </w:rPr>
              <w:t>.</w:t>
            </w:r>
            <w:r w:rsidRPr="00304D4B">
              <w:rPr>
                <w:rFonts w:asciiTheme="minorHAnsi" w:hAnsiTheme="minorHAnsi"/>
                <w:spacing w:val="-6"/>
              </w:rPr>
              <w:t>U</w:t>
            </w:r>
            <w:r w:rsidRPr="00304D4B">
              <w:rPr>
                <w:rFonts w:asciiTheme="minorHAnsi" w:hAnsiTheme="minorHAnsi"/>
              </w:rPr>
              <w:t>.</w:t>
            </w:r>
            <w:r w:rsidRPr="00304D4B">
              <w:rPr>
                <w:rFonts w:asciiTheme="minorHAnsi" w:hAnsiTheme="minorHAnsi"/>
                <w:spacing w:val="4"/>
              </w:rPr>
              <w:t xml:space="preserve"> </w:t>
            </w:r>
            <w:r w:rsidRPr="00304D4B">
              <w:rPr>
                <w:rFonts w:asciiTheme="minorHAnsi" w:hAnsiTheme="minorHAnsi"/>
                <w:spacing w:val="-2"/>
              </w:rPr>
              <w:t>c</w:t>
            </w:r>
            <w:r w:rsidRPr="00304D4B">
              <w:rPr>
                <w:rFonts w:asciiTheme="minorHAnsi" w:hAnsiTheme="minorHAnsi"/>
              </w:rPr>
              <w:t>o</w:t>
            </w:r>
            <w:r w:rsidRPr="00304D4B">
              <w:rPr>
                <w:rFonts w:asciiTheme="minorHAnsi" w:hAnsiTheme="minorHAnsi"/>
                <w:spacing w:val="-4"/>
              </w:rPr>
              <w:t>m</w:t>
            </w:r>
            <w:r w:rsidRPr="00304D4B">
              <w:rPr>
                <w:rFonts w:asciiTheme="minorHAnsi" w:hAnsiTheme="minorHAnsi"/>
              </w:rPr>
              <w:t>pl</w:t>
            </w:r>
            <w:r w:rsidRPr="00304D4B">
              <w:rPr>
                <w:rFonts w:asciiTheme="minorHAnsi" w:hAnsiTheme="minorHAnsi"/>
                <w:spacing w:val="-7"/>
              </w:rPr>
              <w:t>e</w:t>
            </w:r>
            <w:r w:rsidRPr="00304D4B">
              <w:rPr>
                <w:rFonts w:asciiTheme="minorHAnsi" w:hAnsiTheme="minorHAnsi"/>
                <w:spacing w:val="5"/>
              </w:rPr>
              <w:t>ti</w:t>
            </w:r>
            <w:r w:rsidRPr="00304D4B">
              <w:rPr>
                <w:rFonts w:asciiTheme="minorHAnsi" w:hAnsiTheme="minorHAnsi"/>
                <w:spacing w:val="2"/>
              </w:rPr>
              <w:t xml:space="preserve"> </w:t>
            </w:r>
            <w:r w:rsidRPr="00304D4B">
              <w:rPr>
                <w:rFonts w:asciiTheme="minorHAnsi" w:hAnsiTheme="minorHAnsi"/>
              </w:rPr>
              <w:t>di</w:t>
            </w:r>
            <w:r w:rsidRPr="00304D4B">
              <w:rPr>
                <w:rFonts w:asciiTheme="minorHAnsi" w:hAnsiTheme="minorHAnsi"/>
                <w:spacing w:val="-2"/>
              </w:rPr>
              <w:t xml:space="preserve"> </w:t>
            </w:r>
            <w:r w:rsidRPr="00304D4B">
              <w:rPr>
                <w:rFonts w:asciiTheme="minorHAnsi" w:hAnsiTheme="minorHAnsi"/>
                <w:spacing w:val="-5"/>
              </w:rPr>
              <w:t>n</w:t>
            </w:r>
            <w:r w:rsidRPr="00304D4B">
              <w:rPr>
                <w:rFonts w:asciiTheme="minorHAnsi" w:hAnsiTheme="minorHAnsi"/>
              </w:rPr>
              <w:t>.</w:t>
            </w:r>
            <w:r w:rsidRPr="00304D4B">
              <w:rPr>
                <w:rFonts w:asciiTheme="minorHAnsi" w:hAnsiTheme="minorHAnsi"/>
                <w:spacing w:val="4"/>
              </w:rPr>
              <w:t xml:space="preserve"> </w:t>
            </w:r>
            <w:r w:rsidRPr="00304D4B">
              <w:rPr>
                <w:rFonts w:asciiTheme="minorHAnsi" w:hAnsiTheme="minorHAnsi"/>
              </w:rPr>
              <w:t>2</w:t>
            </w:r>
            <w:r w:rsidRPr="00304D4B">
              <w:rPr>
                <w:rFonts w:asciiTheme="minorHAnsi" w:hAnsiTheme="minorHAnsi"/>
                <w:spacing w:val="2"/>
              </w:rPr>
              <w:t xml:space="preserve"> </w:t>
            </w:r>
            <w:r w:rsidRPr="00304D4B">
              <w:rPr>
                <w:rFonts w:asciiTheme="minorHAnsi" w:hAnsiTheme="minorHAnsi"/>
              </w:rPr>
              <w:t>b</w:t>
            </w:r>
            <w:r w:rsidRPr="00304D4B">
              <w:rPr>
                <w:rFonts w:asciiTheme="minorHAnsi" w:hAnsiTheme="minorHAnsi"/>
                <w:spacing w:val="-4"/>
              </w:rPr>
              <w:t>i</w:t>
            </w:r>
            <w:r w:rsidRPr="00304D4B">
              <w:rPr>
                <w:rFonts w:asciiTheme="minorHAnsi" w:hAnsiTheme="minorHAnsi"/>
              </w:rPr>
              <w:t>do</w:t>
            </w:r>
            <w:r w:rsidRPr="00304D4B">
              <w:rPr>
                <w:rFonts w:asciiTheme="minorHAnsi" w:hAnsiTheme="minorHAnsi"/>
                <w:spacing w:val="-5"/>
              </w:rPr>
              <w:t>n</w:t>
            </w:r>
            <w:r w:rsidRPr="00304D4B">
              <w:rPr>
                <w:rFonts w:asciiTheme="minorHAnsi" w:hAnsiTheme="minorHAnsi"/>
              </w:rPr>
              <w:t>i</w:t>
            </w:r>
            <w:r w:rsidRPr="00304D4B">
              <w:rPr>
                <w:rFonts w:asciiTheme="minorHAnsi" w:hAnsiTheme="minorHAnsi"/>
                <w:spacing w:val="3"/>
              </w:rPr>
              <w:t xml:space="preserve"> </w:t>
            </w:r>
            <w:r w:rsidRPr="00304D4B">
              <w:rPr>
                <w:rFonts w:asciiTheme="minorHAnsi" w:hAnsiTheme="minorHAnsi"/>
                <w:spacing w:val="-5"/>
              </w:rPr>
              <w:t>d</w:t>
            </w:r>
            <w:r w:rsidRPr="00304D4B">
              <w:rPr>
                <w:rFonts w:asciiTheme="minorHAnsi" w:hAnsiTheme="minorHAnsi"/>
              </w:rPr>
              <w:t>a</w:t>
            </w:r>
            <w:r w:rsidRPr="00304D4B">
              <w:rPr>
                <w:rFonts w:asciiTheme="minorHAnsi" w:hAnsiTheme="minorHAnsi"/>
                <w:spacing w:val="5"/>
              </w:rPr>
              <w:t xml:space="preserve"> </w:t>
            </w:r>
            <w:r w:rsidRPr="00304D4B">
              <w:rPr>
                <w:rFonts w:asciiTheme="minorHAnsi" w:hAnsiTheme="minorHAnsi"/>
                <w:spacing w:val="-4"/>
              </w:rPr>
              <w:t>l</w:t>
            </w:r>
            <w:r w:rsidRPr="00304D4B">
              <w:rPr>
                <w:rFonts w:asciiTheme="minorHAnsi" w:hAnsiTheme="minorHAnsi"/>
              </w:rPr>
              <w:t>t</w:t>
            </w:r>
            <w:r w:rsidRPr="00304D4B">
              <w:rPr>
                <w:rFonts w:asciiTheme="minorHAnsi" w:hAnsiTheme="minorHAnsi"/>
                <w:spacing w:val="3"/>
              </w:rPr>
              <w:t xml:space="preserve"> </w:t>
            </w:r>
            <w:r w:rsidRPr="00304D4B">
              <w:rPr>
                <w:rFonts w:asciiTheme="minorHAnsi" w:hAnsiTheme="minorHAnsi"/>
              </w:rPr>
              <w:t>60</w:t>
            </w:r>
          </w:p>
        </w:tc>
      </w:tr>
    </w:tbl>
    <w:p w14:paraId="5C1B56EC" w14:textId="77777777" w:rsidR="00D91BE6" w:rsidRPr="00304D4B" w:rsidRDefault="00D91BE6" w:rsidP="00D91BE6">
      <w:pPr>
        <w:kinsoku w:val="0"/>
        <w:overflowPunct w:val="0"/>
        <w:spacing w:before="12" w:line="240" w:lineRule="exact"/>
        <w:rPr>
          <w:rFonts w:asciiTheme="minorHAnsi" w:hAnsiTheme="minorHAnsi"/>
        </w:rPr>
      </w:pPr>
    </w:p>
    <w:tbl>
      <w:tblPr>
        <w:tblW w:w="0" w:type="auto"/>
        <w:tblInd w:w="168" w:type="dxa"/>
        <w:tblLayout w:type="fixed"/>
        <w:tblCellMar>
          <w:left w:w="0" w:type="dxa"/>
          <w:right w:w="0" w:type="dxa"/>
        </w:tblCellMar>
        <w:tblLook w:val="0000" w:firstRow="0" w:lastRow="0" w:firstColumn="0" w:lastColumn="0" w:noHBand="0" w:noVBand="0"/>
      </w:tblPr>
      <w:tblGrid>
        <w:gridCol w:w="2031"/>
        <w:gridCol w:w="1249"/>
        <w:gridCol w:w="6372"/>
      </w:tblGrid>
      <w:tr w:rsidR="00D91BE6" w:rsidRPr="00304D4B" w14:paraId="33AA4C51" w14:textId="77777777" w:rsidTr="00AA58A5">
        <w:trPr>
          <w:trHeight w:hRule="exact" w:val="456"/>
        </w:trPr>
        <w:tc>
          <w:tcPr>
            <w:tcW w:w="2031" w:type="dxa"/>
            <w:vMerge w:val="restart"/>
            <w:tcBorders>
              <w:top w:val="single" w:sz="4" w:space="0" w:color="000000"/>
              <w:left w:val="single" w:sz="4" w:space="0" w:color="000000"/>
              <w:bottom w:val="single" w:sz="4" w:space="0" w:color="000000"/>
              <w:right w:val="single" w:sz="4" w:space="0" w:color="000000"/>
            </w:tcBorders>
          </w:tcPr>
          <w:p w14:paraId="1FE278F3" w14:textId="77777777" w:rsidR="00D91BE6" w:rsidRPr="00304D4B" w:rsidRDefault="00D91BE6" w:rsidP="00AA58A5">
            <w:pPr>
              <w:pStyle w:val="TableParagraph"/>
              <w:kinsoku w:val="0"/>
              <w:overflowPunct w:val="0"/>
              <w:spacing w:before="19" w:line="200" w:lineRule="exact"/>
              <w:rPr>
                <w:rFonts w:asciiTheme="minorHAnsi" w:hAnsiTheme="minorHAnsi"/>
                <w:sz w:val="20"/>
                <w:szCs w:val="20"/>
              </w:rPr>
            </w:pPr>
          </w:p>
          <w:p w14:paraId="4E46B441" w14:textId="77777777" w:rsidR="00D91BE6" w:rsidRPr="00304D4B" w:rsidRDefault="00D91BE6" w:rsidP="00AA58A5">
            <w:pPr>
              <w:pStyle w:val="TableParagraph"/>
              <w:kinsoku w:val="0"/>
              <w:overflowPunct w:val="0"/>
              <w:ind w:left="80"/>
              <w:rPr>
                <w:rFonts w:asciiTheme="minorHAnsi" w:hAnsiTheme="minorHAnsi"/>
              </w:rPr>
            </w:pPr>
            <w:r w:rsidRPr="00304D4B">
              <w:rPr>
                <w:rFonts w:asciiTheme="minorHAnsi" w:hAnsiTheme="minorHAnsi"/>
                <w:b/>
                <w:bCs/>
                <w:spacing w:val="-15"/>
                <w:sz w:val="16"/>
                <w:szCs w:val="16"/>
              </w:rPr>
              <w:t>A</w:t>
            </w:r>
            <w:r w:rsidRPr="00304D4B">
              <w:rPr>
                <w:rFonts w:asciiTheme="minorHAnsi" w:hAnsiTheme="minorHAnsi"/>
                <w:b/>
                <w:bCs/>
                <w:sz w:val="16"/>
                <w:szCs w:val="16"/>
              </w:rPr>
              <w:t>TTR</w:t>
            </w:r>
            <w:r w:rsidRPr="00304D4B">
              <w:rPr>
                <w:rFonts w:asciiTheme="minorHAnsi" w:hAnsiTheme="minorHAnsi"/>
                <w:b/>
                <w:bCs/>
                <w:spacing w:val="4"/>
                <w:sz w:val="16"/>
                <w:szCs w:val="16"/>
              </w:rPr>
              <w:t>E</w:t>
            </w:r>
            <w:r w:rsidRPr="00304D4B">
              <w:rPr>
                <w:rFonts w:asciiTheme="minorHAnsi" w:hAnsiTheme="minorHAnsi"/>
                <w:b/>
                <w:bCs/>
                <w:sz w:val="16"/>
                <w:szCs w:val="16"/>
              </w:rPr>
              <w:t>ZZ</w:t>
            </w:r>
            <w:r w:rsidRPr="00304D4B">
              <w:rPr>
                <w:rFonts w:asciiTheme="minorHAnsi" w:hAnsiTheme="minorHAnsi"/>
                <w:b/>
                <w:bCs/>
                <w:spacing w:val="-10"/>
                <w:sz w:val="16"/>
                <w:szCs w:val="16"/>
              </w:rPr>
              <w:t>A</w:t>
            </w:r>
            <w:r w:rsidRPr="00304D4B">
              <w:rPr>
                <w:rFonts w:asciiTheme="minorHAnsi" w:hAnsiTheme="minorHAnsi"/>
                <w:b/>
                <w:bCs/>
                <w:sz w:val="16"/>
                <w:szCs w:val="16"/>
              </w:rPr>
              <w:t>TURE</w:t>
            </w:r>
          </w:p>
        </w:tc>
        <w:tc>
          <w:tcPr>
            <w:tcW w:w="1249" w:type="dxa"/>
            <w:tcBorders>
              <w:top w:val="single" w:sz="4" w:space="0" w:color="000000"/>
              <w:left w:val="single" w:sz="4" w:space="0" w:color="000000"/>
              <w:bottom w:val="single" w:sz="4" w:space="0" w:color="000000"/>
              <w:right w:val="single" w:sz="4" w:space="0" w:color="000000"/>
            </w:tcBorders>
          </w:tcPr>
          <w:p w14:paraId="097E0160" w14:textId="77777777" w:rsidR="00D91BE6" w:rsidRPr="00304D4B" w:rsidRDefault="00D91BE6" w:rsidP="00AA58A5">
            <w:pPr>
              <w:pStyle w:val="TableParagraph"/>
              <w:kinsoku w:val="0"/>
              <w:overflowPunct w:val="0"/>
              <w:spacing w:before="41"/>
              <w:ind w:left="243"/>
              <w:rPr>
                <w:rFonts w:asciiTheme="minorHAnsi" w:hAnsiTheme="minorHAnsi"/>
              </w:rPr>
            </w:pPr>
            <w:r w:rsidRPr="00304D4B">
              <w:rPr>
                <w:rFonts w:asciiTheme="minorHAnsi" w:hAnsiTheme="minorHAnsi"/>
                <w:b/>
                <w:bCs/>
                <w:spacing w:val="5"/>
                <w:sz w:val="16"/>
                <w:szCs w:val="16"/>
              </w:rPr>
              <w:t>N</w:t>
            </w:r>
            <w:r w:rsidRPr="00304D4B">
              <w:rPr>
                <w:rFonts w:asciiTheme="minorHAnsi" w:hAnsiTheme="minorHAnsi"/>
                <w:b/>
                <w:bCs/>
                <w:sz w:val="16"/>
                <w:szCs w:val="16"/>
              </w:rPr>
              <w:t>U</w:t>
            </w:r>
            <w:r w:rsidRPr="00304D4B">
              <w:rPr>
                <w:rFonts w:asciiTheme="minorHAnsi" w:hAnsiTheme="minorHAnsi"/>
                <w:b/>
                <w:bCs/>
                <w:spacing w:val="8"/>
                <w:sz w:val="16"/>
                <w:szCs w:val="16"/>
              </w:rPr>
              <w:t>M</w:t>
            </w:r>
            <w:r w:rsidRPr="00304D4B">
              <w:rPr>
                <w:rFonts w:asciiTheme="minorHAnsi" w:hAnsiTheme="minorHAnsi"/>
                <w:b/>
                <w:bCs/>
                <w:spacing w:val="4"/>
                <w:sz w:val="16"/>
                <w:szCs w:val="16"/>
              </w:rPr>
              <w:t>E</w:t>
            </w:r>
            <w:r w:rsidRPr="00304D4B">
              <w:rPr>
                <w:rFonts w:asciiTheme="minorHAnsi" w:hAnsiTheme="minorHAnsi"/>
                <w:b/>
                <w:bCs/>
                <w:spacing w:val="5"/>
                <w:sz w:val="16"/>
                <w:szCs w:val="16"/>
              </w:rPr>
              <w:t>R</w:t>
            </w:r>
            <w:r w:rsidRPr="00304D4B">
              <w:rPr>
                <w:rFonts w:asciiTheme="minorHAnsi" w:hAnsiTheme="minorHAnsi"/>
                <w:b/>
                <w:bCs/>
                <w:sz w:val="16"/>
                <w:szCs w:val="16"/>
              </w:rPr>
              <w:t>O</w:t>
            </w:r>
          </w:p>
        </w:tc>
        <w:tc>
          <w:tcPr>
            <w:tcW w:w="6372" w:type="dxa"/>
            <w:tcBorders>
              <w:top w:val="single" w:sz="4" w:space="0" w:color="000000"/>
              <w:left w:val="single" w:sz="4" w:space="0" w:color="000000"/>
              <w:bottom w:val="single" w:sz="4" w:space="0" w:color="000000"/>
              <w:right w:val="single" w:sz="4" w:space="0" w:color="000000"/>
            </w:tcBorders>
          </w:tcPr>
          <w:p w14:paraId="42077899" w14:textId="77777777" w:rsidR="00D91BE6" w:rsidRPr="00304D4B" w:rsidRDefault="00D91BE6" w:rsidP="00AA58A5">
            <w:pPr>
              <w:pStyle w:val="TableParagraph"/>
              <w:kinsoku w:val="0"/>
              <w:overflowPunct w:val="0"/>
              <w:spacing w:before="37"/>
              <w:ind w:left="2587" w:right="2599"/>
              <w:jc w:val="center"/>
              <w:rPr>
                <w:rFonts w:asciiTheme="minorHAnsi" w:hAnsiTheme="minorHAnsi"/>
              </w:rPr>
            </w:pPr>
            <w:r w:rsidRPr="00304D4B">
              <w:rPr>
                <w:rFonts w:asciiTheme="minorHAnsi" w:hAnsiTheme="minorHAnsi"/>
                <w:b/>
                <w:bCs/>
                <w:sz w:val="16"/>
                <w:szCs w:val="16"/>
              </w:rPr>
              <w:t>DE</w:t>
            </w:r>
            <w:r w:rsidRPr="00304D4B">
              <w:rPr>
                <w:rFonts w:asciiTheme="minorHAnsi" w:hAnsiTheme="minorHAnsi"/>
                <w:b/>
                <w:bCs/>
                <w:spacing w:val="2"/>
                <w:sz w:val="16"/>
                <w:szCs w:val="16"/>
              </w:rPr>
              <w:t>S</w:t>
            </w:r>
            <w:r w:rsidRPr="00304D4B">
              <w:rPr>
                <w:rFonts w:asciiTheme="minorHAnsi" w:hAnsiTheme="minorHAnsi"/>
                <w:b/>
                <w:bCs/>
                <w:sz w:val="16"/>
                <w:szCs w:val="16"/>
              </w:rPr>
              <w:t>CR</w:t>
            </w:r>
            <w:r w:rsidRPr="00304D4B">
              <w:rPr>
                <w:rFonts w:asciiTheme="minorHAnsi" w:hAnsiTheme="minorHAnsi"/>
                <w:b/>
                <w:bCs/>
                <w:spacing w:val="5"/>
                <w:sz w:val="16"/>
                <w:szCs w:val="16"/>
              </w:rPr>
              <w:t>I</w:t>
            </w:r>
            <w:r w:rsidRPr="00304D4B">
              <w:rPr>
                <w:rFonts w:asciiTheme="minorHAnsi" w:hAnsiTheme="minorHAnsi"/>
                <w:b/>
                <w:bCs/>
                <w:sz w:val="16"/>
                <w:szCs w:val="16"/>
              </w:rPr>
              <w:t>ZI</w:t>
            </w:r>
            <w:r w:rsidRPr="00304D4B">
              <w:rPr>
                <w:rFonts w:asciiTheme="minorHAnsi" w:hAnsiTheme="minorHAnsi"/>
                <w:b/>
                <w:bCs/>
                <w:spacing w:val="1"/>
                <w:sz w:val="16"/>
                <w:szCs w:val="16"/>
              </w:rPr>
              <w:t>O</w:t>
            </w:r>
            <w:r w:rsidRPr="00304D4B">
              <w:rPr>
                <w:rFonts w:asciiTheme="minorHAnsi" w:hAnsiTheme="minorHAnsi"/>
                <w:b/>
                <w:bCs/>
                <w:spacing w:val="5"/>
                <w:sz w:val="16"/>
                <w:szCs w:val="16"/>
              </w:rPr>
              <w:t>N</w:t>
            </w:r>
            <w:r w:rsidRPr="00304D4B">
              <w:rPr>
                <w:rFonts w:asciiTheme="minorHAnsi" w:hAnsiTheme="minorHAnsi"/>
                <w:b/>
                <w:bCs/>
                <w:sz w:val="16"/>
                <w:szCs w:val="16"/>
              </w:rPr>
              <w:t>E</w:t>
            </w:r>
          </w:p>
        </w:tc>
      </w:tr>
      <w:tr w:rsidR="00D91BE6" w:rsidRPr="00304D4B" w14:paraId="041A22C8" w14:textId="77777777" w:rsidTr="00AA58A5">
        <w:trPr>
          <w:trHeight w:hRule="exact" w:val="702"/>
        </w:trPr>
        <w:tc>
          <w:tcPr>
            <w:tcW w:w="2031" w:type="dxa"/>
            <w:vMerge/>
            <w:tcBorders>
              <w:top w:val="single" w:sz="4" w:space="0" w:color="000000"/>
              <w:left w:val="single" w:sz="4" w:space="0" w:color="000000"/>
              <w:bottom w:val="single" w:sz="4" w:space="0" w:color="000000"/>
              <w:right w:val="single" w:sz="4" w:space="0" w:color="000000"/>
            </w:tcBorders>
          </w:tcPr>
          <w:p w14:paraId="273E84E3" w14:textId="77777777" w:rsidR="00D91BE6" w:rsidRPr="00304D4B" w:rsidRDefault="00D91BE6" w:rsidP="00AA58A5">
            <w:pPr>
              <w:pStyle w:val="TableParagraph"/>
              <w:kinsoku w:val="0"/>
              <w:overflowPunct w:val="0"/>
              <w:spacing w:before="37"/>
              <w:ind w:left="2587" w:right="2599"/>
              <w:jc w:val="center"/>
              <w:rPr>
                <w:rFonts w:asciiTheme="minorHAnsi" w:hAnsiTheme="minorHAnsi"/>
              </w:rPr>
            </w:pPr>
          </w:p>
        </w:tc>
        <w:tc>
          <w:tcPr>
            <w:tcW w:w="1249" w:type="dxa"/>
            <w:tcBorders>
              <w:top w:val="single" w:sz="4" w:space="0" w:color="000000"/>
              <w:left w:val="single" w:sz="4" w:space="0" w:color="000000"/>
              <w:bottom w:val="single" w:sz="4" w:space="0" w:color="000000"/>
              <w:right w:val="single" w:sz="4" w:space="0" w:color="000000"/>
            </w:tcBorders>
          </w:tcPr>
          <w:p w14:paraId="247CBA8E" w14:textId="77777777" w:rsidR="00D91BE6" w:rsidRPr="00304D4B" w:rsidRDefault="00D91BE6" w:rsidP="00AA58A5">
            <w:pPr>
              <w:rPr>
                <w:rFonts w:asciiTheme="minorHAnsi" w:hAnsiTheme="minorHAnsi"/>
              </w:rPr>
            </w:pPr>
          </w:p>
        </w:tc>
        <w:tc>
          <w:tcPr>
            <w:tcW w:w="6372" w:type="dxa"/>
            <w:tcBorders>
              <w:top w:val="single" w:sz="4" w:space="0" w:color="000000"/>
              <w:left w:val="single" w:sz="4" w:space="0" w:color="000000"/>
              <w:bottom w:val="single" w:sz="4" w:space="0" w:color="000000"/>
              <w:right w:val="single" w:sz="4" w:space="0" w:color="000000"/>
            </w:tcBorders>
          </w:tcPr>
          <w:p w14:paraId="600D9501" w14:textId="77777777" w:rsidR="00D91BE6" w:rsidRPr="00E7636F" w:rsidRDefault="00D91BE6" w:rsidP="00AA58A5">
            <w:pPr>
              <w:pStyle w:val="TableParagraph"/>
              <w:kinsoku w:val="0"/>
              <w:overflowPunct w:val="0"/>
              <w:spacing w:line="241" w:lineRule="exact"/>
              <w:ind w:left="47"/>
              <w:rPr>
                <w:rFonts w:asciiTheme="minorHAnsi" w:hAnsiTheme="minorHAnsi"/>
              </w:rPr>
            </w:pPr>
            <w:r w:rsidRPr="00E7636F">
              <w:rPr>
                <w:rFonts w:asciiTheme="minorHAnsi" w:hAnsiTheme="minorHAnsi"/>
                <w:spacing w:val="1"/>
              </w:rPr>
              <w:t>M</w:t>
            </w:r>
            <w:r w:rsidRPr="00E7636F">
              <w:rPr>
                <w:rFonts w:asciiTheme="minorHAnsi" w:hAnsiTheme="minorHAnsi"/>
                <w:spacing w:val="-2"/>
              </w:rPr>
              <w:t>at</w:t>
            </w:r>
            <w:r w:rsidRPr="00E7636F">
              <w:rPr>
                <w:rFonts w:asciiTheme="minorHAnsi" w:hAnsiTheme="minorHAnsi"/>
                <w:spacing w:val="-7"/>
              </w:rPr>
              <w:t>e</w:t>
            </w:r>
            <w:r w:rsidRPr="00E7636F">
              <w:rPr>
                <w:rFonts w:asciiTheme="minorHAnsi" w:hAnsiTheme="minorHAnsi"/>
              </w:rPr>
              <w:t>r</w:t>
            </w:r>
            <w:r w:rsidRPr="00E7636F">
              <w:rPr>
                <w:rFonts w:asciiTheme="minorHAnsi" w:hAnsiTheme="minorHAnsi"/>
                <w:spacing w:val="-7"/>
              </w:rPr>
              <w:t>i</w:t>
            </w:r>
            <w:r w:rsidRPr="00E7636F">
              <w:rPr>
                <w:rFonts w:asciiTheme="minorHAnsi" w:hAnsiTheme="minorHAnsi"/>
                <w:spacing w:val="-2"/>
              </w:rPr>
              <w:t>al</w:t>
            </w:r>
            <w:r w:rsidRPr="00E7636F">
              <w:rPr>
                <w:rFonts w:asciiTheme="minorHAnsi" w:hAnsiTheme="minorHAnsi"/>
              </w:rPr>
              <w:t>i</w:t>
            </w:r>
            <w:r w:rsidRPr="00E7636F">
              <w:rPr>
                <w:rFonts w:asciiTheme="minorHAnsi" w:hAnsiTheme="minorHAnsi"/>
                <w:spacing w:val="-7"/>
              </w:rPr>
              <w:t xml:space="preserve"> </w:t>
            </w:r>
            <w:r w:rsidRPr="00E7636F">
              <w:rPr>
                <w:rFonts w:asciiTheme="minorHAnsi" w:hAnsiTheme="minorHAnsi"/>
              </w:rPr>
              <w:t>da</w:t>
            </w:r>
            <w:r w:rsidRPr="00E7636F">
              <w:rPr>
                <w:rFonts w:asciiTheme="minorHAnsi" w:hAnsiTheme="minorHAnsi"/>
                <w:spacing w:val="-2"/>
              </w:rPr>
              <w:t xml:space="preserve"> c</w:t>
            </w:r>
            <w:r w:rsidRPr="00E7636F">
              <w:rPr>
                <w:rFonts w:asciiTheme="minorHAnsi" w:hAnsiTheme="minorHAnsi"/>
                <w:spacing w:val="-5"/>
              </w:rPr>
              <w:t>on</w:t>
            </w:r>
            <w:r w:rsidRPr="00E7636F">
              <w:rPr>
                <w:rFonts w:asciiTheme="minorHAnsi" w:hAnsiTheme="minorHAnsi"/>
                <w:spacing w:val="1"/>
              </w:rPr>
              <w:t>s</w:t>
            </w:r>
            <w:r w:rsidRPr="00E7636F">
              <w:rPr>
                <w:rFonts w:asciiTheme="minorHAnsi" w:hAnsiTheme="minorHAnsi"/>
              </w:rPr>
              <w:t>u</w:t>
            </w:r>
            <w:r w:rsidRPr="00E7636F">
              <w:rPr>
                <w:rFonts w:asciiTheme="minorHAnsi" w:hAnsiTheme="minorHAnsi"/>
                <w:spacing w:val="-2"/>
              </w:rPr>
              <w:t>m</w:t>
            </w:r>
            <w:r w:rsidRPr="00E7636F">
              <w:rPr>
                <w:rFonts w:asciiTheme="minorHAnsi" w:hAnsiTheme="minorHAnsi"/>
                <w:spacing w:val="-5"/>
              </w:rPr>
              <w:t>o</w:t>
            </w:r>
            <w:r w:rsidRPr="00E7636F">
              <w:rPr>
                <w:rFonts w:asciiTheme="minorHAnsi" w:hAnsiTheme="minorHAnsi"/>
              </w:rPr>
              <w:t>,</w:t>
            </w:r>
            <w:r w:rsidRPr="00E7636F">
              <w:rPr>
                <w:rFonts w:asciiTheme="minorHAnsi" w:hAnsiTheme="minorHAnsi"/>
                <w:spacing w:val="-5"/>
              </w:rPr>
              <w:t xml:space="preserve"> </w:t>
            </w:r>
            <w:r w:rsidRPr="00E7636F">
              <w:rPr>
                <w:rFonts w:asciiTheme="minorHAnsi" w:hAnsiTheme="minorHAnsi"/>
                <w:spacing w:val="1"/>
              </w:rPr>
              <w:t>s</w:t>
            </w:r>
            <w:r w:rsidRPr="00E7636F">
              <w:rPr>
                <w:rFonts w:asciiTheme="minorHAnsi" w:hAnsiTheme="minorHAnsi"/>
                <w:spacing w:val="-2"/>
              </w:rPr>
              <w:t>c</w:t>
            </w:r>
            <w:r w:rsidRPr="00E7636F">
              <w:rPr>
                <w:rFonts w:asciiTheme="minorHAnsi" w:hAnsiTheme="minorHAnsi"/>
                <w:spacing w:val="-5"/>
              </w:rPr>
              <w:t>o</w:t>
            </w:r>
            <w:r w:rsidRPr="00E7636F">
              <w:rPr>
                <w:rFonts w:asciiTheme="minorHAnsi" w:hAnsiTheme="minorHAnsi"/>
              </w:rPr>
              <w:t>p</w:t>
            </w:r>
            <w:r w:rsidRPr="00E7636F">
              <w:rPr>
                <w:rFonts w:asciiTheme="minorHAnsi" w:hAnsiTheme="minorHAnsi"/>
                <w:spacing w:val="-7"/>
              </w:rPr>
              <w:t>e</w:t>
            </w:r>
            <w:r w:rsidRPr="00E7636F">
              <w:rPr>
                <w:rFonts w:asciiTheme="minorHAnsi" w:hAnsiTheme="minorHAnsi"/>
              </w:rPr>
              <w:t>,</w:t>
            </w:r>
            <w:r w:rsidRPr="00E7636F">
              <w:rPr>
                <w:rFonts w:asciiTheme="minorHAnsi" w:hAnsiTheme="minorHAnsi"/>
                <w:spacing w:val="-5"/>
              </w:rPr>
              <w:t xml:space="preserve"> </w:t>
            </w:r>
            <w:r w:rsidRPr="00E7636F">
              <w:rPr>
                <w:rFonts w:asciiTheme="minorHAnsi" w:hAnsiTheme="minorHAnsi"/>
              </w:rPr>
              <w:t>b</w:t>
            </w:r>
            <w:r w:rsidRPr="00E7636F">
              <w:rPr>
                <w:rFonts w:asciiTheme="minorHAnsi" w:hAnsiTheme="minorHAnsi"/>
                <w:spacing w:val="-5"/>
              </w:rPr>
              <w:t>u</w:t>
            </w:r>
            <w:r w:rsidRPr="00E7636F">
              <w:rPr>
                <w:rFonts w:asciiTheme="minorHAnsi" w:hAnsiTheme="minorHAnsi"/>
                <w:spacing w:val="1"/>
              </w:rPr>
              <w:t>s</w:t>
            </w:r>
            <w:r w:rsidRPr="00E7636F">
              <w:rPr>
                <w:rFonts w:asciiTheme="minorHAnsi" w:hAnsiTheme="minorHAnsi"/>
                <w:spacing w:val="-2"/>
              </w:rPr>
              <w:t>t</w:t>
            </w:r>
            <w:r w:rsidRPr="00E7636F">
              <w:rPr>
                <w:rFonts w:asciiTheme="minorHAnsi" w:hAnsiTheme="minorHAnsi"/>
              </w:rPr>
              <w:t>e</w:t>
            </w:r>
            <w:r w:rsidRPr="00E7636F">
              <w:rPr>
                <w:rFonts w:asciiTheme="minorHAnsi" w:hAnsiTheme="minorHAnsi"/>
                <w:spacing w:val="-7"/>
              </w:rPr>
              <w:t xml:space="preserve"> </w:t>
            </w:r>
            <w:r w:rsidRPr="00E7636F">
              <w:rPr>
                <w:rFonts w:asciiTheme="minorHAnsi" w:hAnsiTheme="minorHAnsi"/>
                <w:spacing w:val="-2"/>
              </w:rPr>
              <w:t>ec</w:t>
            </w:r>
            <w:r w:rsidRPr="00E7636F">
              <w:rPr>
                <w:rFonts w:asciiTheme="minorHAnsi" w:hAnsiTheme="minorHAnsi"/>
                <w:spacing w:val="-7"/>
              </w:rPr>
              <w:t>c</w:t>
            </w:r>
            <w:r w:rsidRPr="00E7636F">
              <w:rPr>
                <w:rFonts w:asciiTheme="minorHAnsi" w:hAnsiTheme="minorHAnsi"/>
              </w:rPr>
              <w:t>…</w:t>
            </w:r>
          </w:p>
        </w:tc>
      </w:tr>
    </w:tbl>
    <w:p w14:paraId="79B4F6D8" w14:textId="77777777" w:rsidR="00D91BE6" w:rsidRPr="00304D4B" w:rsidRDefault="00D91BE6" w:rsidP="00D91BE6">
      <w:pPr>
        <w:kinsoku w:val="0"/>
        <w:overflowPunct w:val="0"/>
        <w:spacing w:line="200" w:lineRule="exact"/>
        <w:rPr>
          <w:rFonts w:asciiTheme="minorHAnsi" w:hAnsiTheme="minorHAnsi"/>
          <w:sz w:val="20"/>
          <w:szCs w:val="20"/>
        </w:rPr>
      </w:pPr>
    </w:p>
    <w:p w14:paraId="2E6EB268" w14:textId="77777777" w:rsidR="00D91BE6" w:rsidRDefault="00D91BE6" w:rsidP="00D91BE6">
      <w:pPr>
        <w:kinsoku w:val="0"/>
        <w:overflowPunct w:val="0"/>
        <w:spacing w:before="5" w:line="280" w:lineRule="exact"/>
        <w:rPr>
          <w:rFonts w:asciiTheme="minorHAnsi" w:hAnsiTheme="minorHAnsi"/>
          <w:sz w:val="28"/>
          <w:szCs w:val="28"/>
        </w:rPr>
      </w:pPr>
    </w:p>
    <w:p w14:paraId="67BF1606" w14:textId="77777777" w:rsidR="00D91BE6" w:rsidRDefault="00D91BE6" w:rsidP="00D91BE6">
      <w:pPr>
        <w:kinsoku w:val="0"/>
        <w:overflowPunct w:val="0"/>
        <w:spacing w:before="5" w:line="280" w:lineRule="exact"/>
        <w:rPr>
          <w:rFonts w:asciiTheme="minorHAnsi" w:hAnsiTheme="minorHAnsi"/>
          <w:sz w:val="28"/>
          <w:szCs w:val="28"/>
        </w:rPr>
      </w:pPr>
    </w:p>
    <w:p w14:paraId="28BCC0A5" w14:textId="77777777" w:rsidR="00D91BE6" w:rsidRDefault="00D91BE6" w:rsidP="00D91BE6">
      <w:pPr>
        <w:kinsoku w:val="0"/>
        <w:overflowPunct w:val="0"/>
        <w:spacing w:before="5" w:line="280" w:lineRule="exact"/>
        <w:rPr>
          <w:rFonts w:asciiTheme="minorHAnsi" w:hAnsiTheme="minorHAnsi"/>
          <w:sz w:val="28"/>
          <w:szCs w:val="28"/>
        </w:rPr>
      </w:pPr>
    </w:p>
    <w:p w14:paraId="6C3732F6" w14:textId="77777777" w:rsidR="00D91BE6" w:rsidRDefault="00D91BE6" w:rsidP="00D91BE6">
      <w:pPr>
        <w:kinsoku w:val="0"/>
        <w:overflowPunct w:val="0"/>
        <w:spacing w:before="5" w:line="280" w:lineRule="exact"/>
        <w:rPr>
          <w:rFonts w:asciiTheme="minorHAnsi" w:hAnsiTheme="minorHAnsi"/>
          <w:sz w:val="28"/>
          <w:szCs w:val="28"/>
        </w:rPr>
      </w:pPr>
    </w:p>
    <w:p w14:paraId="1CAAE9FA" w14:textId="77777777" w:rsidR="00D91BE6" w:rsidRDefault="00D91BE6" w:rsidP="00D91BE6">
      <w:pPr>
        <w:kinsoku w:val="0"/>
        <w:overflowPunct w:val="0"/>
        <w:spacing w:before="5" w:line="280" w:lineRule="exact"/>
        <w:rPr>
          <w:rFonts w:asciiTheme="minorHAnsi" w:hAnsiTheme="minorHAnsi"/>
          <w:sz w:val="28"/>
          <w:szCs w:val="28"/>
        </w:rPr>
      </w:pPr>
    </w:p>
    <w:p w14:paraId="63DED0CB" w14:textId="77777777" w:rsidR="00D91BE6" w:rsidRDefault="00D91BE6" w:rsidP="00D91BE6">
      <w:pPr>
        <w:kinsoku w:val="0"/>
        <w:overflowPunct w:val="0"/>
        <w:spacing w:before="5" w:line="280" w:lineRule="exact"/>
        <w:rPr>
          <w:rFonts w:asciiTheme="minorHAnsi" w:hAnsiTheme="minorHAnsi"/>
          <w:sz w:val="28"/>
          <w:szCs w:val="28"/>
        </w:rPr>
      </w:pPr>
    </w:p>
    <w:p w14:paraId="75FCE5B1" w14:textId="77777777" w:rsidR="00D91BE6" w:rsidRPr="00304D4B" w:rsidRDefault="00D91BE6" w:rsidP="00D91BE6">
      <w:pPr>
        <w:kinsoku w:val="0"/>
        <w:overflowPunct w:val="0"/>
        <w:spacing w:before="5" w:line="280" w:lineRule="exact"/>
        <w:rPr>
          <w:rFonts w:asciiTheme="minorHAnsi" w:hAnsiTheme="minorHAnsi"/>
          <w:sz w:val="28"/>
          <w:szCs w:val="28"/>
        </w:rPr>
      </w:pPr>
    </w:p>
    <w:p w14:paraId="0204B15D" w14:textId="77777777" w:rsidR="00D91BE6" w:rsidRPr="00304D4B" w:rsidRDefault="00D91BE6" w:rsidP="00D91BE6">
      <w:pPr>
        <w:kinsoku w:val="0"/>
        <w:overflowPunct w:val="0"/>
        <w:spacing w:before="7" w:line="170" w:lineRule="exact"/>
        <w:rPr>
          <w:rFonts w:asciiTheme="minorHAnsi" w:hAnsiTheme="minorHAnsi"/>
          <w:sz w:val="17"/>
          <w:szCs w:val="17"/>
        </w:rPr>
      </w:pPr>
    </w:p>
    <w:p w14:paraId="0914EC38" w14:textId="51E6F169" w:rsidR="00D91BE6" w:rsidRPr="00304D4B" w:rsidRDefault="00D91BE6" w:rsidP="00D91BE6">
      <w:pPr>
        <w:kinsoku w:val="0"/>
        <w:overflowPunct w:val="0"/>
        <w:spacing w:before="72"/>
        <w:ind w:left="2699"/>
        <w:rPr>
          <w:rFonts w:asciiTheme="minorHAnsi" w:hAnsiTheme="minorHAnsi"/>
        </w:rPr>
      </w:pPr>
      <w:r>
        <w:rPr>
          <w:noProof/>
        </w:rPr>
        <w:lastRenderedPageBreak/>
        <mc:AlternateContent>
          <mc:Choice Requires="wpg">
            <w:drawing>
              <wp:anchor distT="0" distB="0" distL="114300" distR="114300" simplePos="0" relativeHeight="487660032" behindDoc="1" locked="0" layoutInCell="0" allowOverlap="1" wp14:anchorId="346EF3F9" wp14:editId="0E0F94E0">
                <wp:simplePos x="0" y="0"/>
                <wp:positionH relativeFrom="page">
                  <wp:posOffset>691515</wp:posOffset>
                </wp:positionH>
                <wp:positionV relativeFrom="paragraph">
                  <wp:posOffset>-13970</wp:posOffset>
                </wp:positionV>
                <wp:extent cx="6227445" cy="239395"/>
                <wp:effectExtent l="5715" t="4445" r="5715" b="3810"/>
                <wp:wrapNone/>
                <wp:docPr id="165657698" name="Gruppo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7445" cy="239395"/>
                          <a:chOff x="1089" y="79"/>
                          <a:chExt cx="9807" cy="276"/>
                        </a:xfrm>
                      </wpg:grpSpPr>
                      <wps:wsp>
                        <wps:cNvPr id="411376405" name="Freeform 195"/>
                        <wps:cNvSpPr>
                          <a:spLocks/>
                        </wps:cNvSpPr>
                        <wps:spPr bwMode="auto">
                          <a:xfrm>
                            <a:off x="1094" y="85"/>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3735299" name="Freeform 196"/>
                        <wps:cNvSpPr>
                          <a:spLocks/>
                        </wps:cNvSpPr>
                        <wps:spPr bwMode="auto">
                          <a:xfrm>
                            <a:off x="1094" y="349"/>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8221211" name="Freeform 197"/>
                        <wps:cNvSpPr>
                          <a:spLocks/>
                        </wps:cNvSpPr>
                        <wps:spPr bwMode="auto">
                          <a:xfrm>
                            <a:off x="1099" y="90"/>
                            <a:ext cx="20" cy="254"/>
                          </a:xfrm>
                          <a:custGeom>
                            <a:avLst/>
                            <a:gdLst>
                              <a:gd name="T0" fmla="*/ 0 w 20"/>
                              <a:gd name="T1" fmla="*/ 0 h 254"/>
                              <a:gd name="T2" fmla="*/ 0 w 20"/>
                              <a:gd name="T3" fmla="*/ 254 h 254"/>
                            </a:gdLst>
                            <a:ahLst/>
                            <a:cxnLst>
                              <a:cxn ang="0">
                                <a:pos x="T0" y="T1"/>
                              </a:cxn>
                              <a:cxn ang="0">
                                <a:pos x="T2" y="T3"/>
                              </a:cxn>
                            </a:cxnLst>
                            <a:rect l="0" t="0" r="r" b="b"/>
                            <a:pathLst>
                              <a:path w="20" h="254">
                                <a:moveTo>
                                  <a:pt x="0" y="0"/>
                                </a:moveTo>
                                <a:lnTo>
                                  <a:pt x="0" y="25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0275370" name="Freeform 198"/>
                        <wps:cNvSpPr>
                          <a:spLocks/>
                        </wps:cNvSpPr>
                        <wps:spPr bwMode="auto">
                          <a:xfrm>
                            <a:off x="10885" y="90"/>
                            <a:ext cx="20" cy="254"/>
                          </a:xfrm>
                          <a:custGeom>
                            <a:avLst/>
                            <a:gdLst>
                              <a:gd name="T0" fmla="*/ 0 w 20"/>
                              <a:gd name="T1" fmla="*/ 0 h 254"/>
                              <a:gd name="T2" fmla="*/ 0 w 20"/>
                              <a:gd name="T3" fmla="*/ 254 h 254"/>
                            </a:gdLst>
                            <a:ahLst/>
                            <a:cxnLst>
                              <a:cxn ang="0">
                                <a:pos x="T0" y="T1"/>
                              </a:cxn>
                              <a:cxn ang="0">
                                <a:pos x="T2" y="T3"/>
                              </a:cxn>
                            </a:cxnLst>
                            <a:rect l="0" t="0" r="r" b="b"/>
                            <a:pathLst>
                              <a:path w="20" h="254">
                                <a:moveTo>
                                  <a:pt x="0" y="0"/>
                                </a:moveTo>
                                <a:lnTo>
                                  <a:pt x="0" y="25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32E099" id="Gruppo 44" o:spid="_x0000_s1026" style="position:absolute;margin-left:54.45pt;margin-top:-1.1pt;width:490.35pt;height:18.85pt;z-index:-15656448;mso-position-horizontal-relative:page" coordorigin="1089,79" coordsize="9807,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" o:allowincell="f">
                <v:shape id="Freeform 195" o:spid="_x0000_s1027" style="position:absolute;left:1094;top:85;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" path="m,l9795,e" filled="f" strokeweight=".20458mm">
                  <v:path arrowok="t" o:connecttype="custom" o:connectlocs="0,0;9795,0" o:connectangles="0,0"/>
                </v:shape>
                <v:shape id="Freeform 196" o:spid="_x0000_s1028" style="position:absolute;left:1094;top:349;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" path="m,l9795,e" filled="f" strokeweight=".20458mm">
                  <v:path arrowok="t" o:connecttype="custom" o:connectlocs="0,0;9795,0" o:connectangles="0,0"/>
                </v:shape>
                <v:shape id="Freeform 197" o:spid="_x0000_s1029" style="position:absolute;left:1099;top:90;width:20;height:254;visibility:visible;mso-wrap-style:square;v-text-anchor:top" coordsize="20,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" path="m,l,254e" filled="f" strokeweight=".20458mm">
                  <v:path arrowok="t" o:connecttype="custom" o:connectlocs="0,0;0,254" o:connectangles="0,0"/>
                </v:shape>
                <v:shape id="Freeform 198" o:spid="_x0000_s1030" style="position:absolute;left:10885;top:90;width:20;height:254;visibility:visible;mso-wrap-style:square;v-text-anchor:top" coordsize="20,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" path="m,l,254e" filled="f" strokeweight=".20458mm">
                  <v:path arrowok="t" o:connecttype="custom" o:connectlocs="0,0;0,254" o:connectangles="0,0"/>
                </v:shape>
                <w10:wrap anchorx="page"/>
              </v:group>
            </w:pict>
          </mc:Fallback>
        </mc:AlternateContent>
      </w:r>
      <w:r w:rsidRPr="00304D4B">
        <w:rPr>
          <w:rFonts w:asciiTheme="minorHAnsi" w:hAnsiTheme="minorHAnsi"/>
          <w:b/>
          <w:bCs/>
          <w:spacing w:val="1"/>
        </w:rPr>
        <w:t>S</w:t>
      </w:r>
      <w:r w:rsidRPr="00304D4B">
        <w:rPr>
          <w:rFonts w:asciiTheme="minorHAnsi" w:hAnsiTheme="minorHAnsi"/>
          <w:b/>
          <w:bCs/>
          <w:spacing w:val="-2"/>
        </w:rPr>
        <w:t>C</w:t>
      </w:r>
      <w:r w:rsidRPr="00304D4B">
        <w:rPr>
          <w:rFonts w:asciiTheme="minorHAnsi" w:hAnsiTheme="minorHAnsi"/>
          <w:b/>
          <w:bCs/>
        </w:rPr>
        <w:t>H</w:t>
      </w:r>
      <w:r w:rsidRPr="00304D4B">
        <w:rPr>
          <w:rFonts w:asciiTheme="minorHAnsi" w:hAnsiTheme="minorHAnsi"/>
          <w:b/>
          <w:bCs/>
          <w:spacing w:val="1"/>
        </w:rPr>
        <w:t>E</w:t>
      </w:r>
      <w:r w:rsidRPr="00304D4B">
        <w:rPr>
          <w:rFonts w:asciiTheme="minorHAnsi" w:hAnsiTheme="minorHAnsi"/>
          <w:b/>
          <w:bCs/>
          <w:spacing w:val="-6"/>
        </w:rPr>
        <w:t>D</w:t>
      </w:r>
      <w:r w:rsidRPr="00304D4B">
        <w:rPr>
          <w:rFonts w:asciiTheme="minorHAnsi" w:hAnsiTheme="minorHAnsi"/>
          <w:b/>
          <w:bCs/>
        </w:rPr>
        <w:t>E</w:t>
      </w:r>
      <w:r w:rsidRPr="00304D4B">
        <w:rPr>
          <w:rFonts w:asciiTheme="minorHAnsi" w:hAnsiTheme="minorHAnsi"/>
          <w:b/>
          <w:bCs/>
          <w:spacing w:val="47"/>
        </w:rPr>
        <w:t xml:space="preserve"> </w:t>
      </w:r>
      <w:r w:rsidRPr="00304D4B">
        <w:rPr>
          <w:rFonts w:asciiTheme="minorHAnsi" w:hAnsiTheme="minorHAnsi"/>
          <w:b/>
          <w:bCs/>
          <w:spacing w:val="-2"/>
        </w:rPr>
        <w:t>ANA</w:t>
      </w:r>
      <w:r w:rsidRPr="00304D4B">
        <w:rPr>
          <w:rFonts w:asciiTheme="minorHAnsi" w:hAnsiTheme="minorHAnsi"/>
          <w:b/>
          <w:bCs/>
          <w:spacing w:val="1"/>
        </w:rPr>
        <w:t>L</w:t>
      </w:r>
      <w:r w:rsidRPr="00304D4B">
        <w:rPr>
          <w:rFonts w:asciiTheme="minorHAnsi" w:hAnsiTheme="minorHAnsi"/>
          <w:b/>
          <w:bCs/>
          <w:spacing w:val="-3"/>
        </w:rPr>
        <w:t>I</w:t>
      </w:r>
      <w:r w:rsidRPr="00304D4B">
        <w:rPr>
          <w:rFonts w:asciiTheme="minorHAnsi" w:hAnsiTheme="minorHAnsi"/>
          <w:b/>
          <w:bCs/>
          <w:spacing w:val="1"/>
        </w:rPr>
        <w:t>S</w:t>
      </w:r>
      <w:r w:rsidRPr="00304D4B">
        <w:rPr>
          <w:rFonts w:asciiTheme="minorHAnsi" w:hAnsiTheme="minorHAnsi"/>
          <w:b/>
          <w:bCs/>
        </w:rPr>
        <w:t xml:space="preserve">I </w:t>
      </w:r>
      <w:r w:rsidRPr="00304D4B">
        <w:rPr>
          <w:rFonts w:asciiTheme="minorHAnsi" w:hAnsiTheme="minorHAnsi"/>
          <w:b/>
          <w:bCs/>
          <w:spacing w:val="1"/>
        </w:rPr>
        <w:t xml:space="preserve"> </w:t>
      </w:r>
      <w:r w:rsidRPr="00304D4B">
        <w:rPr>
          <w:rFonts w:asciiTheme="minorHAnsi" w:hAnsiTheme="minorHAnsi"/>
          <w:b/>
          <w:bCs/>
          <w:spacing w:val="-6"/>
        </w:rPr>
        <w:t>C</w:t>
      </w:r>
      <w:r w:rsidRPr="00304D4B">
        <w:rPr>
          <w:rFonts w:asciiTheme="minorHAnsi" w:hAnsiTheme="minorHAnsi"/>
          <w:b/>
          <w:bCs/>
        </w:rPr>
        <w:t>O</w:t>
      </w:r>
      <w:r w:rsidRPr="00304D4B">
        <w:rPr>
          <w:rFonts w:asciiTheme="minorHAnsi" w:hAnsiTheme="minorHAnsi"/>
          <w:b/>
          <w:bCs/>
          <w:spacing w:val="1"/>
        </w:rPr>
        <w:t>S</w:t>
      </w:r>
      <w:r w:rsidRPr="00304D4B">
        <w:rPr>
          <w:rFonts w:asciiTheme="minorHAnsi" w:hAnsiTheme="minorHAnsi"/>
          <w:b/>
          <w:bCs/>
          <w:spacing w:val="-9"/>
        </w:rPr>
        <w:t>T</w:t>
      </w:r>
      <w:r w:rsidRPr="00304D4B">
        <w:rPr>
          <w:rFonts w:asciiTheme="minorHAnsi" w:hAnsiTheme="minorHAnsi"/>
          <w:b/>
          <w:bCs/>
        </w:rPr>
        <w:t>O</w:t>
      </w:r>
      <w:r w:rsidRPr="00304D4B">
        <w:rPr>
          <w:rFonts w:asciiTheme="minorHAnsi" w:hAnsiTheme="minorHAnsi"/>
          <w:b/>
          <w:bCs/>
          <w:spacing w:val="-2"/>
        </w:rPr>
        <w:t xml:space="preserve"> </w:t>
      </w:r>
      <w:r w:rsidRPr="00304D4B">
        <w:rPr>
          <w:rFonts w:asciiTheme="minorHAnsi" w:hAnsiTheme="minorHAnsi"/>
          <w:b/>
          <w:bCs/>
        </w:rPr>
        <w:t>O</w:t>
      </w:r>
      <w:r w:rsidRPr="00304D4B">
        <w:rPr>
          <w:rFonts w:asciiTheme="minorHAnsi" w:hAnsiTheme="minorHAnsi"/>
          <w:b/>
          <w:bCs/>
          <w:spacing w:val="-2"/>
        </w:rPr>
        <w:t>RAR</w:t>
      </w:r>
      <w:r w:rsidRPr="00304D4B">
        <w:rPr>
          <w:rFonts w:asciiTheme="minorHAnsi" w:hAnsiTheme="minorHAnsi"/>
          <w:b/>
          <w:bCs/>
        </w:rPr>
        <w:t>IO</w:t>
      </w:r>
      <w:r w:rsidRPr="00304D4B">
        <w:rPr>
          <w:rFonts w:asciiTheme="minorHAnsi" w:hAnsiTheme="minorHAnsi"/>
          <w:b/>
          <w:bCs/>
          <w:spacing w:val="-11"/>
        </w:rPr>
        <w:t xml:space="preserve"> </w:t>
      </w:r>
      <w:r w:rsidRPr="00304D4B">
        <w:rPr>
          <w:rFonts w:asciiTheme="minorHAnsi" w:hAnsiTheme="minorHAnsi"/>
          <w:b/>
          <w:bCs/>
          <w:spacing w:val="-2"/>
        </w:rPr>
        <w:t>AU</w:t>
      </w:r>
      <w:r w:rsidRPr="00304D4B">
        <w:rPr>
          <w:rFonts w:asciiTheme="minorHAnsi" w:hAnsiTheme="minorHAnsi"/>
          <w:b/>
          <w:bCs/>
          <w:spacing w:val="-4"/>
        </w:rPr>
        <w:t>T</w:t>
      </w:r>
      <w:r w:rsidRPr="00304D4B">
        <w:rPr>
          <w:rFonts w:asciiTheme="minorHAnsi" w:hAnsiTheme="minorHAnsi"/>
          <w:b/>
          <w:bCs/>
        </w:rPr>
        <w:t>O</w:t>
      </w:r>
      <w:r w:rsidRPr="00304D4B">
        <w:rPr>
          <w:rFonts w:asciiTheme="minorHAnsi" w:hAnsiTheme="minorHAnsi"/>
          <w:b/>
          <w:bCs/>
          <w:spacing w:val="-2"/>
        </w:rPr>
        <w:t>M</w:t>
      </w:r>
      <w:r w:rsidRPr="00304D4B">
        <w:rPr>
          <w:rFonts w:asciiTheme="minorHAnsi" w:hAnsiTheme="minorHAnsi"/>
          <w:b/>
          <w:bCs/>
          <w:spacing w:val="-4"/>
        </w:rPr>
        <w:t>EZZ</w:t>
      </w:r>
      <w:r w:rsidRPr="00304D4B">
        <w:rPr>
          <w:rFonts w:asciiTheme="minorHAnsi" w:hAnsiTheme="minorHAnsi"/>
          <w:b/>
          <w:bCs/>
        </w:rPr>
        <w:t>I</w:t>
      </w:r>
    </w:p>
    <w:p w14:paraId="02B6D300" w14:textId="77777777" w:rsidR="00D91BE6" w:rsidRPr="00304D4B" w:rsidRDefault="00D91BE6" w:rsidP="00D91BE6">
      <w:pPr>
        <w:kinsoku w:val="0"/>
        <w:overflowPunct w:val="0"/>
        <w:spacing w:before="10" w:line="100" w:lineRule="exact"/>
        <w:rPr>
          <w:rFonts w:asciiTheme="minorHAnsi" w:hAnsiTheme="minorHAnsi"/>
          <w:sz w:val="10"/>
          <w:szCs w:val="10"/>
        </w:rPr>
      </w:pPr>
    </w:p>
    <w:p w14:paraId="3AC96961" w14:textId="77777777" w:rsidR="00D91BE6" w:rsidRPr="00304D4B" w:rsidRDefault="00D91BE6" w:rsidP="00D91BE6">
      <w:pPr>
        <w:kinsoku w:val="0"/>
        <w:overflowPunct w:val="0"/>
        <w:spacing w:line="200" w:lineRule="exact"/>
        <w:rPr>
          <w:rFonts w:asciiTheme="minorHAnsi" w:hAnsiTheme="minorHAnsi"/>
          <w:sz w:val="20"/>
          <w:szCs w:val="20"/>
        </w:rPr>
      </w:pPr>
    </w:p>
    <w:p w14:paraId="5BDC7646" w14:textId="77777777" w:rsidR="00D91BE6" w:rsidRPr="00304D4B"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3117"/>
        <w:gridCol w:w="2641"/>
        <w:gridCol w:w="1517"/>
        <w:gridCol w:w="1719"/>
        <w:gridCol w:w="865"/>
      </w:tblGrid>
      <w:tr w:rsidR="00D91BE6" w:rsidRPr="00304D4B" w14:paraId="71DCBA22" w14:textId="77777777" w:rsidTr="00AA58A5">
        <w:trPr>
          <w:trHeight w:hRule="exact" w:val="282"/>
        </w:trPr>
        <w:tc>
          <w:tcPr>
            <w:tcW w:w="3117" w:type="dxa"/>
            <w:tcBorders>
              <w:top w:val="single" w:sz="4" w:space="0" w:color="000000"/>
              <w:left w:val="single" w:sz="4" w:space="0" w:color="000000"/>
              <w:bottom w:val="single" w:sz="4" w:space="0" w:color="000000"/>
              <w:right w:val="single" w:sz="4" w:space="0" w:color="000000"/>
            </w:tcBorders>
            <w:shd w:val="clear" w:color="auto" w:fill="C0C0C0"/>
          </w:tcPr>
          <w:p w14:paraId="33B242AF" w14:textId="77777777" w:rsidR="00D91BE6" w:rsidRPr="00304D4B" w:rsidRDefault="00D91BE6" w:rsidP="00AA58A5">
            <w:pPr>
              <w:pStyle w:val="TableParagraph"/>
              <w:kinsoku w:val="0"/>
              <w:overflowPunct w:val="0"/>
              <w:spacing w:before="82"/>
              <w:ind w:left="66"/>
              <w:rPr>
                <w:rFonts w:asciiTheme="minorHAnsi" w:hAnsiTheme="minorHAnsi"/>
              </w:rPr>
            </w:pPr>
            <w:r w:rsidRPr="00304D4B">
              <w:rPr>
                <w:rFonts w:asciiTheme="minorHAnsi" w:hAnsiTheme="minorHAnsi" w:cs="Arial"/>
                <w:spacing w:val="2"/>
                <w:sz w:val="16"/>
                <w:szCs w:val="16"/>
              </w:rPr>
              <w:t>sc</w:t>
            </w:r>
            <w:r w:rsidRPr="00304D4B">
              <w:rPr>
                <w:rFonts w:asciiTheme="minorHAnsi" w:hAnsiTheme="minorHAnsi" w:cs="Arial"/>
                <w:spacing w:val="-3"/>
                <w:sz w:val="16"/>
                <w:szCs w:val="16"/>
              </w:rPr>
              <w:t>he</w:t>
            </w:r>
            <w:r w:rsidRPr="00304D4B">
              <w:rPr>
                <w:rFonts w:asciiTheme="minorHAnsi" w:hAnsiTheme="minorHAnsi" w:cs="Arial"/>
                <w:spacing w:val="3"/>
                <w:sz w:val="16"/>
                <w:szCs w:val="16"/>
              </w:rPr>
              <w:t>d</w:t>
            </w:r>
            <w:r w:rsidRPr="00304D4B">
              <w:rPr>
                <w:rFonts w:asciiTheme="minorHAnsi" w:hAnsiTheme="minorHAnsi" w:cs="Arial"/>
                <w:sz w:val="16"/>
                <w:szCs w:val="16"/>
              </w:rPr>
              <w:t>a</w:t>
            </w:r>
            <w:r w:rsidRPr="00304D4B">
              <w:rPr>
                <w:rFonts w:asciiTheme="minorHAnsi" w:hAnsiTheme="minorHAnsi" w:cs="Arial"/>
                <w:spacing w:val="-20"/>
                <w:sz w:val="16"/>
                <w:szCs w:val="16"/>
              </w:rPr>
              <w:t xml:space="preserve"> </w:t>
            </w:r>
            <w:r w:rsidRPr="00304D4B">
              <w:rPr>
                <w:rFonts w:asciiTheme="minorHAnsi" w:hAnsiTheme="minorHAnsi" w:cs="Arial"/>
                <w:sz w:val="16"/>
                <w:szCs w:val="16"/>
              </w:rPr>
              <w:t>N</w:t>
            </w:r>
            <w:r w:rsidRPr="00304D4B">
              <w:rPr>
                <w:rFonts w:asciiTheme="minorHAnsi" w:hAnsiTheme="minorHAnsi" w:cs="Arial"/>
                <w:spacing w:val="3"/>
                <w:sz w:val="16"/>
                <w:szCs w:val="16"/>
              </w:rPr>
              <w:t>°</w:t>
            </w:r>
            <w:r w:rsidRPr="00304D4B">
              <w:rPr>
                <w:rFonts w:asciiTheme="minorHAnsi" w:hAnsiTheme="minorHAnsi" w:cs="Arial"/>
                <w:spacing w:val="-3"/>
                <w:sz w:val="16"/>
                <w:szCs w:val="16"/>
              </w:rPr>
              <w:t>_</w:t>
            </w:r>
            <w:r w:rsidRPr="00304D4B">
              <w:rPr>
                <w:rFonts w:asciiTheme="minorHAnsi" w:hAnsiTheme="minorHAnsi" w:cs="Arial"/>
                <w:spacing w:val="4"/>
                <w:sz w:val="16"/>
                <w:szCs w:val="16"/>
              </w:rPr>
              <w:t>0</w:t>
            </w:r>
            <w:r w:rsidRPr="00304D4B">
              <w:rPr>
                <w:rFonts w:asciiTheme="minorHAnsi" w:hAnsiTheme="minorHAnsi" w:cs="Arial"/>
                <w:sz w:val="16"/>
                <w:szCs w:val="16"/>
              </w:rPr>
              <w:t>9</w:t>
            </w:r>
          </w:p>
        </w:tc>
        <w:tc>
          <w:tcPr>
            <w:tcW w:w="2641" w:type="dxa"/>
            <w:tcBorders>
              <w:top w:val="single" w:sz="4" w:space="0" w:color="000000"/>
              <w:left w:val="single" w:sz="4" w:space="0" w:color="000000"/>
              <w:bottom w:val="single" w:sz="4" w:space="0" w:color="000000"/>
              <w:right w:val="single" w:sz="4" w:space="0" w:color="000000"/>
            </w:tcBorders>
            <w:shd w:val="clear" w:color="auto" w:fill="C0C0C0"/>
          </w:tcPr>
          <w:p w14:paraId="58B4F296" w14:textId="77777777" w:rsidR="00D91BE6" w:rsidRPr="00304D4B" w:rsidRDefault="00D91BE6" w:rsidP="00AA58A5">
            <w:pPr>
              <w:pStyle w:val="TableParagraph"/>
              <w:kinsoku w:val="0"/>
              <w:overflowPunct w:val="0"/>
              <w:spacing w:before="82"/>
              <w:ind w:left="110"/>
              <w:rPr>
                <w:rFonts w:asciiTheme="minorHAnsi" w:hAnsiTheme="minorHAnsi"/>
              </w:rPr>
            </w:pPr>
            <w:r w:rsidRPr="00304D4B">
              <w:rPr>
                <w:rFonts w:asciiTheme="minorHAnsi" w:hAnsiTheme="minorHAnsi" w:cs="Arial"/>
                <w:sz w:val="16"/>
                <w:szCs w:val="16"/>
              </w:rPr>
              <w:t>A</w:t>
            </w:r>
            <w:r w:rsidRPr="00304D4B">
              <w:rPr>
                <w:rFonts w:asciiTheme="minorHAnsi" w:hAnsiTheme="minorHAnsi" w:cs="Arial"/>
                <w:spacing w:val="-3"/>
                <w:sz w:val="16"/>
                <w:szCs w:val="16"/>
              </w:rPr>
              <w:t>u</w:t>
            </w:r>
            <w:r w:rsidRPr="00304D4B">
              <w:rPr>
                <w:rFonts w:asciiTheme="minorHAnsi" w:hAnsiTheme="minorHAnsi" w:cs="Arial"/>
                <w:spacing w:val="3"/>
                <w:sz w:val="16"/>
                <w:szCs w:val="16"/>
              </w:rPr>
              <w:t>t</w:t>
            </w:r>
            <w:r w:rsidRPr="00304D4B">
              <w:rPr>
                <w:rFonts w:asciiTheme="minorHAnsi" w:hAnsiTheme="minorHAnsi" w:cs="Arial"/>
                <w:spacing w:val="-8"/>
                <w:sz w:val="16"/>
                <w:szCs w:val="16"/>
              </w:rPr>
              <w:t>o</w:t>
            </w:r>
            <w:r w:rsidRPr="00304D4B">
              <w:rPr>
                <w:rFonts w:asciiTheme="minorHAnsi" w:hAnsiTheme="minorHAnsi" w:cs="Arial"/>
                <w:spacing w:val="6"/>
                <w:sz w:val="16"/>
                <w:szCs w:val="16"/>
              </w:rPr>
              <w:t>s</w:t>
            </w:r>
            <w:r w:rsidRPr="00304D4B">
              <w:rPr>
                <w:rFonts w:asciiTheme="minorHAnsi" w:hAnsiTheme="minorHAnsi" w:cs="Arial"/>
                <w:spacing w:val="3"/>
                <w:sz w:val="16"/>
                <w:szCs w:val="16"/>
              </w:rPr>
              <w:t>p</w:t>
            </w:r>
            <w:r w:rsidRPr="00304D4B">
              <w:rPr>
                <w:rFonts w:asciiTheme="minorHAnsi" w:hAnsiTheme="minorHAnsi" w:cs="Arial"/>
                <w:spacing w:val="-3"/>
                <w:sz w:val="16"/>
                <w:szCs w:val="16"/>
              </w:rPr>
              <w:t>a</w:t>
            </w:r>
            <w:r w:rsidRPr="00304D4B">
              <w:rPr>
                <w:rFonts w:asciiTheme="minorHAnsi" w:hAnsiTheme="minorHAnsi" w:cs="Arial"/>
                <w:spacing w:val="2"/>
                <w:sz w:val="16"/>
                <w:szCs w:val="16"/>
              </w:rPr>
              <w:t>zz</w:t>
            </w:r>
            <w:r w:rsidRPr="00304D4B">
              <w:rPr>
                <w:rFonts w:asciiTheme="minorHAnsi" w:hAnsiTheme="minorHAnsi" w:cs="Arial"/>
                <w:spacing w:val="-3"/>
                <w:sz w:val="16"/>
                <w:szCs w:val="16"/>
              </w:rPr>
              <w:t>a</w:t>
            </w:r>
            <w:r w:rsidRPr="00304D4B">
              <w:rPr>
                <w:rFonts w:asciiTheme="minorHAnsi" w:hAnsiTheme="minorHAnsi" w:cs="Arial"/>
                <w:spacing w:val="-1"/>
                <w:sz w:val="16"/>
                <w:szCs w:val="16"/>
              </w:rPr>
              <w:t>t</w:t>
            </w:r>
            <w:r w:rsidRPr="00304D4B">
              <w:rPr>
                <w:rFonts w:asciiTheme="minorHAnsi" w:hAnsiTheme="minorHAnsi" w:cs="Arial"/>
                <w:sz w:val="16"/>
                <w:szCs w:val="16"/>
              </w:rPr>
              <w:t>r</w:t>
            </w:r>
            <w:r w:rsidRPr="00304D4B">
              <w:rPr>
                <w:rFonts w:asciiTheme="minorHAnsi" w:hAnsiTheme="minorHAnsi" w:cs="Arial"/>
                <w:spacing w:val="-3"/>
                <w:sz w:val="16"/>
                <w:szCs w:val="16"/>
              </w:rPr>
              <w:t>i</w:t>
            </w:r>
            <w:r w:rsidRPr="00304D4B">
              <w:rPr>
                <w:rFonts w:asciiTheme="minorHAnsi" w:hAnsiTheme="minorHAnsi" w:cs="Arial"/>
                <w:spacing w:val="6"/>
                <w:sz w:val="16"/>
                <w:szCs w:val="16"/>
              </w:rPr>
              <w:t>c</w:t>
            </w:r>
            <w:r w:rsidRPr="00304D4B">
              <w:rPr>
                <w:rFonts w:asciiTheme="minorHAnsi" w:hAnsiTheme="minorHAnsi" w:cs="Arial"/>
                <w:sz w:val="16"/>
                <w:szCs w:val="16"/>
              </w:rPr>
              <w:t>e</w:t>
            </w:r>
            <w:r w:rsidRPr="00304D4B">
              <w:rPr>
                <w:rFonts w:asciiTheme="minorHAnsi" w:hAnsiTheme="minorHAnsi" w:cs="Arial"/>
                <w:spacing w:val="-9"/>
                <w:sz w:val="16"/>
                <w:szCs w:val="16"/>
              </w:rPr>
              <w:t xml:space="preserve"> </w:t>
            </w:r>
            <w:r w:rsidRPr="00304D4B">
              <w:rPr>
                <w:rFonts w:asciiTheme="minorHAnsi" w:hAnsiTheme="minorHAnsi" w:cs="Arial"/>
                <w:spacing w:val="-8"/>
                <w:sz w:val="16"/>
                <w:szCs w:val="16"/>
              </w:rPr>
              <w:t xml:space="preserve"> </w:t>
            </w:r>
            <w:r w:rsidRPr="00304D4B">
              <w:rPr>
                <w:rFonts w:asciiTheme="minorHAnsi" w:hAnsiTheme="minorHAnsi" w:cs="Arial"/>
                <w:spacing w:val="3"/>
                <w:sz w:val="16"/>
                <w:szCs w:val="16"/>
              </w:rPr>
              <w:t>d</w:t>
            </w:r>
            <w:r w:rsidRPr="00304D4B">
              <w:rPr>
                <w:rFonts w:asciiTheme="minorHAnsi" w:hAnsiTheme="minorHAnsi" w:cs="Arial"/>
                <w:sz w:val="16"/>
                <w:szCs w:val="16"/>
              </w:rPr>
              <w:t>a</w:t>
            </w:r>
            <w:r w:rsidRPr="00304D4B">
              <w:rPr>
                <w:rFonts w:asciiTheme="minorHAnsi" w:hAnsiTheme="minorHAnsi" w:cs="Arial"/>
                <w:spacing w:val="22"/>
                <w:sz w:val="16"/>
                <w:szCs w:val="16"/>
              </w:rPr>
              <w:t xml:space="preserve"> 5/</w:t>
            </w:r>
            <w:r w:rsidRPr="00304D4B">
              <w:rPr>
                <w:rFonts w:asciiTheme="minorHAnsi" w:hAnsiTheme="minorHAnsi" w:cs="Arial"/>
                <w:spacing w:val="3"/>
                <w:sz w:val="16"/>
                <w:szCs w:val="16"/>
              </w:rPr>
              <w:t>6</w:t>
            </w:r>
            <w:r w:rsidRPr="00304D4B">
              <w:rPr>
                <w:rFonts w:asciiTheme="minorHAnsi" w:hAnsiTheme="minorHAnsi" w:cs="Arial"/>
                <w:spacing w:val="-4"/>
                <w:sz w:val="16"/>
                <w:szCs w:val="16"/>
              </w:rPr>
              <w:t>m</w:t>
            </w:r>
            <w:r w:rsidRPr="00304D4B">
              <w:rPr>
                <w:rFonts w:asciiTheme="minorHAnsi" w:hAnsiTheme="minorHAnsi" w:cs="Arial"/>
                <w:sz w:val="16"/>
                <w:szCs w:val="16"/>
              </w:rPr>
              <w:t>c</w:t>
            </w:r>
          </w:p>
        </w:tc>
        <w:tc>
          <w:tcPr>
            <w:tcW w:w="1517" w:type="dxa"/>
            <w:tcBorders>
              <w:top w:val="single" w:sz="4" w:space="0" w:color="000000"/>
              <w:left w:val="single" w:sz="4" w:space="0" w:color="000000"/>
              <w:bottom w:val="single" w:sz="4" w:space="0" w:color="000000"/>
              <w:right w:val="single" w:sz="4" w:space="0" w:color="000000"/>
            </w:tcBorders>
            <w:shd w:val="clear" w:color="auto" w:fill="C0C0C0"/>
          </w:tcPr>
          <w:p w14:paraId="30CB5B7B" w14:textId="77777777" w:rsidR="00D91BE6" w:rsidRPr="00304D4B" w:rsidRDefault="00D91BE6" w:rsidP="00AA58A5">
            <w:pPr>
              <w:rPr>
                <w:rFonts w:asciiTheme="minorHAnsi" w:hAnsiTheme="minorHAnsi"/>
              </w:rPr>
            </w:pP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0481423F" w14:textId="77777777" w:rsidR="00D91BE6" w:rsidRPr="00304D4B" w:rsidRDefault="00D91BE6" w:rsidP="00AA58A5">
            <w:pPr>
              <w:rPr>
                <w:rFonts w:asciiTheme="minorHAnsi" w:hAnsiTheme="minorHAnsi"/>
              </w:rPr>
            </w:pPr>
          </w:p>
        </w:tc>
        <w:tc>
          <w:tcPr>
            <w:tcW w:w="865" w:type="dxa"/>
            <w:tcBorders>
              <w:top w:val="single" w:sz="4" w:space="0" w:color="000000"/>
              <w:left w:val="single" w:sz="4" w:space="0" w:color="000000"/>
              <w:bottom w:val="single" w:sz="4" w:space="0" w:color="000000"/>
              <w:right w:val="single" w:sz="4" w:space="0" w:color="000000"/>
            </w:tcBorders>
          </w:tcPr>
          <w:p w14:paraId="6DD72614" w14:textId="77777777" w:rsidR="00D91BE6" w:rsidRPr="00304D4B" w:rsidRDefault="00D91BE6" w:rsidP="00AA58A5">
            <w:pPr>
              <w:rPr>
                <w:rFonts w:asciiTheme="minorHAnsi" w:hAnsiTheme="minorHAnsi"/>
              </w:rPr>
            </w:pPr>
          </w:p>
        </w:tc>
      </w:tr>
      <w:tr w:rsidR="00D91BE6" w:rsidRPr="00304D4B" w14:paraId="54CA0B64" w14:textId="77777777" w:rsidTr="00AA58A5">
        <w:trPr>
          <w:trHeight w:hRule="exact" w:val="278"/>
        </w:trPr>
        <w:tc>
          <w:tcPr>
            <w:tcW w:w="3117" w:type="dxa"/>
            <w:tcBorders>
              <w:top w:val="single" w:sz="4" w:space="0" w:color="000000"/>
              <w:left w:val="single" w:sz="4" w:space="0" w:color="000000"/>
              <w:bottom w:val="single" w:sz="4" w:space="0" w:color="000000"/>
              <w:right w:val="single" w:sz="4" w:space="0" w:color="000000"/>
            </w:tcBorders>
          </w:tcPr>
          <w:p w14:paraId="3BDDA7B5" w14:textId="77777777" w:rsidR="00D91BE6" w:rsidRPr="00304D4B" w:rsidRDefault="00D91BE6" w:rsidP="00AA58A5">
            <w:pPr>
              <w:rPr>
                <w:rFonts w:asciiTheme="minorHAnsi" w:hAnsiTheme="minorHAnsi"/>
              </w:rPr>
            </w:pPr>
          </w:p>
        </w:tc>
        <w:tc>
          <w:tcPr>
            <w:tcW w:w="2641" w:type="dxa"/>
            <w:tcBorders>
              <w:top w:val="single" w:sz="4" w:space="0" w:color="000000"/>
              <w:left w:val="single" w:sz="4" w:space="0" w:color="000000"/>
              <w:bottom w:val="single" w:sz="4" w:space="0" w:color="000000"/>
              <w:right w:val="single" w:sz="4" w:space="0" w:color="000000"/>
            </w:tcBorders>
          </w:tcPr>
          <w:p w14:paraId="4177A03F" w14:textId="77777777" w:rsidR="00D91BE6" w:rsidRPr="00304D4B" w:rsidRDefault="00D91BE6" w:rsidP="00AA58A5">
            <w:pPr>
              <w:rPr>
                <w:rFonts w:asciiTheme="minorHAnsi" w:hAnsiTheme="minorHAnsi"/>
              </w:rPr>
            </w:pPr>
          </w:p>
        </w:tc>
        <w:tc>
          <w:tcPr>
            <w:tcW w:w="1517" w:type="dxa"/>
            <w:tcBorders>
              <w:top w:val="single" w:sz="4" w:space="0" w:color="000000"/>
              <w:left w:val="single" w:sz="4" w:space="0" w:color="000000"/>
              <w:bottom w:val="single" w:sz="4" w:space="0" w:color="000000"/>
              <w:right w:val="single" w:sz="4" w:space="0" w:color="000000"/>
            </w:tcBorders>
          </w:tcPr>
          <w:p w14:paraId="254B7465" w14:textId="77777777" w:rsidR="00D91BE6" w:rsidRPr="00304D4B" w:rsidRDefault="00D91BE6" w:rsidP="00AA58A5">
            <w:pPr>
              <w:rPr>
                <w:rFonts w:asciiTheme="minorHAnsi" w:hAnsiTheme="minorHAnsi"/>
              </w:rPr>
            </w:pPr>
          </w:p>
        </w:tc>
        <w:tc>
          <w:tcPr>
            <w:tcW w:w="1719" w:type="dxa"/>
            <w:tcBorders>
              <w:top w:val="single" w:sz="4" w:space="0" w:color="000000"/>
              <w:left w:val="single" w:sz="4" w:space="0" w:color="000000"/>
              <w:bottom w:val="single" w:sz="4" w:space="0" w:color="000000"/>
              <w:right w:val="single" w:sz="4" w:space="0" w:color="000000"/>
            </w:tcBorders>
          </w:tcPr>
          <w:p w14:paraId="5ABD028F" w14:textId="77777777" w:rsidR="00D91BE6" w:rsidRPr="00304D4B" w:rsidRDefault="00D91BE6" w:rsidP="00AA58A5">
            <w:pPr>
              <w:rPr>
                <w:rFonts w:asciiTheme="minorHAnsi" w:hAnsiTheme="minorHAnsi"/>
              </w:rPr>
            </w:pPr>
          </w:p>
        </w:tc>
        <w:tc>
          <w:tcPr>
            <w:tcW w:w="865" w:type="dxa"/>
            <w:tcBorders>
              <w:top w:val="single" w:sz="4" w:space="0" w:color="000000"/>
              <w:left w:val="single" w:sz="4" w:space="0" w:color="000000"/>
              <w:bottom w:val="single" w:sz="4" w:space="0" w:color="000000"/>
              <w:right w:val="single" w:sz="4" w:space="0" w:color="000000"/>
            </w:tcBorders>
          </w:tcPr>
          <w:p w14:paraId="201806D0" w14:textId="77777777" w:rsidR="00D91BE6" w:rsidRPr="00304D4B" w:rsidRDefault="00D91BE6" w:rsidP="00AA58A5">
            <w:pPr>
              <w:rPr>
                <w:rFonts w:asciiTheme="minorHAnsi" w:hAnsiTheme="minorHAnsi"/>
              </w:rPr>
            </w:pPr>
          </w:p>
        </w:tc>
      </w:tr>
      <w:tr w:rsidR="00D91BE6" w:rsidRPr="00304D4B" w14:paraId="488FEAD3" w14:textId="77777777" w:rsidTr="00AA58A5">
        <w:trPr>
          <w:trHeight w:hRule="exact" w:val="279"/>
        </w:trPr>
        <w:tc>
          <w:tcPr>
            <w:tcW w:w="3117" w:type="dxa"/>
            <w:tcBorders>
              <w:top w:val="single" w:sz="4" w:space="0" w:color="000000"/>
              <w:left w:val="single" w:sz="4" w:space="0" w:color="000000"/>
              <w:bottom w:val="single" w:sz="4" w:space="0" w:color="000000"/>
              <w:right w:val="single" w:sz="4" w:space="0" w:color="000000"/>
            </w:tcBorders>
          </w:tcPr>
          <w:p w14:paraId="6623CD26" w14:textId="77777777" w:rsidR="00D91BE6" w:rsidRPr="00304D4B" w:rsidRDefault="00D91BE6" w:rsidP="00AA58A5">
            <w:pPr>
              <w:pStyle w:val="TableParagraph"/>
              <w:kinsoku w:val="0"/>
              <w:overflowPunct w:val="0"/>
              <w:spacing w:before="84" w:line="183" w:lineRule="exact"/>
              <w:ind w:right="8"/>
              <w:jc w:val="center"/>
              <w:rPr>
                <w:rFonts w:asciiTheme="minorHAnsi" w:hAnsiTheme="minorHAnsi"/>
              </w:rPr>
            </w:pPr>
            <w:r w:rsidRPr="00304D4B">
              <w:rPr>
                <w:rFonts w:asciiTheme="minorHAnsi" w:hAnsiTheme="minorHAnsi" w:cs="Arial"/>
                <w:b/>
                <w:bCs/>
                <w:spacing w:val="3"/>
                <w:sz w:val="16"/>
                <w:szCs w:val="16"/>
              </w:rPr>
              <w:t>T</w:t>
            </w:r>
            <w:r w:rsidRPr="00304D4B">
              <w:rPr>
                <w:rFonts w:asciiTheme="minorHAnsi" w:hAnsiTheme="minorHAnsi" w:cs="Arial"/>
                <w:b/>
                <w:bCs/>
                <w:spacing w:val="-1"/>
                <w:sz w:val="16"/>
                <w:szCs w:val="16"/>
              </w:rPr>
              <w:t>ipolo</w:t>
            </w:r>
            <w:r w:rsidRPr="00304D4B">
              <w:rPr>
                <w:rFonts w:asciiTheme="minorHAnsi" w:hAnsiTheme="minorHAnsi" w:cs="Arial"/>
                <w:b/>
                <w:bCs/>
                <w:spacing w:val="3"/>
                <w:sz w:val="16"/>
                <w:szCs w:val="16"/>
              </w:rPr>
              <w:t>g</w:t>
            </w:r>
            <w:r w:rsidRPr="00304D4B">
              <w:rPr>
                <w:rFonts w:asciiTheme="minorHAnsi" w:hAnsiTheme="minorHAnsi" w:cs="Arial"/>
                <w:b/>
                <w:bCs/>
                <w:spacing w:val="-1"/>
                <w:sz w:val="16"/>
                <w:szCs w:val="16"/>
              </w:rPr>
              <w:t>i</w:t>
            </w:r>
            <w:r w:rsidRPr="00304D4B">
              <w:rPr>
                <w:rFonts w:asciiTheme="minorHAnsi" w:hAnsiTheme="minorHAnsi" w:cs="Arial"/>
                <w:b/>
                <w:bCs/>
                <w:sz w:val="16"/>
                <w:szCs w:val="16"/>
              </w:rPr>
              <w:t>a</w:t>
            </w:r>
          </w:p>
        </w:tc>
        <w:tc>
          <w:tcPr>
            <w:tcW w:w="2641" w:type="dxa"/>
            <w:tcBorders>
              <w:top w:val="single" w:sz="4" w:space="0" w:color="000000"/>
              <w:left w:val="single" w:sz="4" w:space="0" w:color="000000"/>
              <w:bottom w:val="single" w:sz="4" w:space="0" w:color="000000"/>
              <w:right w:val="single" w:sz="4" w:space="0" w:color="000000"/>
            </w:tcBorders>
          </w:tcPr>
          <w:p w14:paraId="06821222" w14:textId="77777777" w:rsidR="00D91BE6" w:rsidRPr="00304D4B" w:rsidRDefault="00D91BE6" w:rsidP="00AA58A5">
            <w:pPr>
              <w:pStyle w:val="TableParagraph"/>
              <w:kinsoku w:val="0"/>
              <w:overflowPunct w:val="0"/>
              <w:spacing w:before="84" w:line="183" w:lineRule="exact"/>
              <w:ind w:left="858"/>
              <w:rPr>
                <w:rFonts w:asciiTheme="minorHAnsi" w:hAnsiTheme="minorHAnsi"/>
              </w:rPr>
            </w:pPr>
            <w:r w:rsidRPr="00304D4B">
              <w:rPr>
                <w:rFonts w:asciiTheme="minorHAnsi" w:hAnsiTheme="minorHAnsi" w:cs="Arial"/>
                <w:b/>
                <w:bCs/>
                <w:spacing w:val="3"/>
                <w:sz w:val="16"/>
                <w:szCs w:val="16"/>
              </w:rPr>
              <w:t>v</w:t>
            </w:r>
            <w:r w:rsidRPr="00304D4B">
              <w:rPr>
                <w:rFonts w:asciiTheme="minorHAnsi" w:hAnsiTheme="minorHAnsi" w:cs="Arial"/>
                <w:b/>
                <w:bCs/>
                <w:spacing w:val="-2"/>
                <w:sz w:val="16"/>
                <w:szCs w:val="16"/>
              </w:rPr>
              <w:t>a</w:t>
            </w:r>
            <w:r w:rsidRPr="00304D4B">
              <w:rPr>
                <w:rFonts w:asciiTheme="minorHAnsi" w:hAnsiTheme="minorHAnsi" w:cs="Arial"/>
                <w:b/>
                <w:bCs/>
                <w:spacing w:val="-1"/>
                <w:sz w:val="16"/>
                <w:szCs w:val="16"/>
              </w:rPr>
              <w:t>lu</w:t>
            </w:r>
            <w:r w:rsidRPr="00304D4B">
              <w:rPr>
                <w:rFonts w:asciiTheme="minorHAnsi" w:hAnsiTheme="minorHAnsi" w:cs="Arial"/>
                <w:b/>
                <w:bCs/>
                <w:sz w:val="16"/>
                <w:szCs w:val="16"/>
              </w:rPr>
              <w:t>t</w:t>
            </w:r>
            <w:r w:rsidRPr="00304D4B">
              <w:rPr>
                <w:rFonts w:asciiTheme="minorHAnsi" w:hAnsiTheme="minorHAnsi" w:cs="Arial"/>
                <w:b/>
                <w:bCs/>
                <w:spacing w:val="-2"/>
                <w:sz w:val="16"/>
                <w:szCs w:val="16"/>
              </w:rPr>
              <w:t>a</w:t>
            </w:r>
            <w:r w:rsidRPr="00304D4B">
              <w:rPr>
                <w:rFonts w:asciiTheme="minorHAnsi" w:hAnsiTheme="minorHAnsi" w:cs="Arial"/>
                <w:b/>
                <w:bCs/>
                <w:spacing w:val="2"/>
                <w:sz w:val="16"/>
                <w:szCs w:val="16"/>
              </w:rPr>
              <w:t>z</w:t>
            </w:r>
            <w:r w:rsidRPr="00304D4B">
              <w:rPr>
                <w:rFonts w:asciiTheme="minorHAnsi" w:hAnsiTheme="minorHAnsi" w:cs="Arial"/>
                <w:b/>
                <w:bCs/>
                <w:spacing w:val="3"/>
                <w:sz w:val="16"/>
                <w:szCs w:val="16"/>
              </w:rPr>
              <w:t>i</w:t>
            </w:r>
            <w:r w:rsidRPr="00304D4B">
              <w:rPr>
                <w:rFonts w:asciiTheme="minorHAnsi" w:hAnsiTheme="minorHAnsi" w:cs="Arial"/>
                <w:b/>
                <w:bCs/>
                <w:spacing w:val="-1"/>
                <w:sz w:val="16"/>
                <w:szCs w:val="16"/>
              </w:rPr>
              <w:t>on</w:t>
            </w:r>
            <w:r w:rsidRPr="00304D4B">
              <w:rPr>
                <w:rFonts w:asciiTheme="minorHAnsi" w:hAnsiTheme="minorHAnsi" w:cs="Arial"/>
                <w:b/>
                <w:bCs/>
                <w:spacing w:val="3"/>
                <w:sz w:val="16"/>
                <w:szCs w:val="16"/>
              </w:rPr>
              <w:t>e</w:t>
            </w:r>
            <w:r w:rsidRPr="00304D4B">
              <w:rPr>
                <w:rFonts w:asciiTheme="minorHAnsi" w:hAnsiTheme="minorHAnsi" w:cs="Arial"/>
                <w:b/>
                <w:bCs/>
                <w:sz w:val="16"/>
                <w:szCs w:val="16"/>
              </w:rPr>
              <w:t>.</w:t>
            </w:r>
          </w:p>
        </w:tc>
        <w:tc>
          <w:tcPr>
            <w:tcW w:w="1517" w:type="dxa"/>
            <w:tcBorders>
              <w:top w:val="single" w:sz="4" w:space="0" w:color="000000"/>
              <w:left w:val="single" w:sz="4" w:space="0" w:color="000000"/>
              <w:bottom w:val="single" w:sz="4" w:space="0" w:color="000000"/>
              <w:right w:val="single" w:sz="4" w:space="0" w:color="000000"/>
            </w:tcBorders>
          </w:tcPr>
          <w:p w14:paraId="46FE6856" w14:textId="77777777" w:rsidR="00D91BE6" w:rsidRPr="00304D4B" w:rsidRDefault="00D91BE6" w:rsidP="00AA58A5">
            <w:pPr>
              <w:pStyle w:val="TableParagraph"/>
              <w:kinsoku w:val="0"/>
              <w:overflowPunct w:val="0"/>
              <w:spacing w:before="84" w:line="183" w:lineRule="exact"/>
              <w:ind w:right="9"/>
              <w:jc w:val="center"/>
              <w:rPr>
                <w:rFonts w:asciiTheme="minorHAnsi" w:hAnsiTheme="minorHAnsi"/>
              </w:rPr>
            </w:pPr>
            <w:r w:rsidRPr="00304D4B">
              <w:rPr>
                <w:rFonts w:asciiTheme="minorHAnsi" w:hAnsiTheme="minorHAnsi" w:cs="Arial"/>
                <w:b/>
                <w:bCs/>
                <w:spacing w:val="-1"/>
                <w:sz w:val="16"/>
                <w:szCs w:val="16"/>
              </w:rPr>
              <w:t>d</w:t>
            </w:r>
            <w:r w:rsidRPr="00304D4B">
              <w:rPr>
                <w:rFonts w:asciiTheme="minorHAnsi" w:hAnsiTheme="minorHAnsi" w:cs="Arial"/>
                <w:b/>
                <w:bCs/>
                <w:spacing w:val="-2"/>
                <w:sz w:val="16"/>
                <w:szCs w:val="16"/>
              </w:rPr>
              <w:t>a</w:t>
            </w:r>
            <w:r w:rsidRPr="00304D4B">
              <w:rPr>
                <w:rFonts w:asciiTheme="minorHAnsi" w:hAnsiTheme="minorHAnsi" w:cs="Arial"/>
                <w:b/>
                <w:bCs/>
                <w:sz w:val="16"/>
                <w:szCs w:val="16"/>
              </w:rPr>
              <w:t>ti</w:t>
            </w:r>
          </w:p>
        </w:tc>
        <w:tc>
          <w:tcPr>
            <w:tcW w:w="1719" w:type="dxa"/>
            <w:tcBorders>
              <w:top w:val="single" w:sz="4" w:space="0" w:color="000000"/>
              <w:left w:val="single" w:sz="4" w:space="0" w:color="000000"/>
              <w:bottom w:val="single" w:sz="4" w:space="0" w:color="000000"/>
              <w:right w:val="single" w:sz="4" w:space="0" w:color="000000"/>
            </w:tcBorders>
          </w:tcPr>
          <w:p w14:paraId="28F577BF" w14:textId="77777777" w:rsidR="00D91BE6" w:rsidRPr="00304D4B" w:rsidRDefault="00D91BE6" w:rsidP="00AA58A5">
            <w:pPr>
              <w:pStyle w:val="TableParagraph"/>
              <w:kinsoku w:val="0"/>
              <w:overflowPunct w:val="0"/>
              <w:spacing w:before="84" w:line="183" w:lineRule="exact"/>
              <w:jc w:val="center"/>
              <w:rPr>
                <w:rFonts w:asciiTheme="minorHAnsi" w:hAnsiTheme="minorHAnsi"/>
              </w:rPr>
            </w:pP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e</w:t>
            </w:r>
            <w:r w:rsidRPr="00304D4B">
              <w:rPr>
                <w:rFonts w:asciiTheme="minorHAnsi" w:hAnsiTheme="minorHAnsi" w:cs="Arial"/>
                <w:b/>
                <w:bCs/>
                <w:sz w:val="16"/>
                <w:szCs w:val="16"/>
              </w:rPr>
              <w:t>ff.</w:t>
            </w:r>
          </w:p>
        </w:tc>
        <w:tc>
          <w:tcPr>
            <w:tcW w:w="865" w:type="dxa"/>
            <w:tcBorders>
              <w:top w:val="single" w:sz="4" w:space="0" w:color="000000"/>
              <w:left w:val="single" w:sz="4" w:space="0" w:color="000000"/>
              <w:bottom w:val="single" w:sz="4" w:space="0" w:color="000000"/>
              <w:right w:val="single" w:sz="4" w:space="0" w:color="000000"/>
            </w:tcBorders>
          </w:tcPr>
          <w:p w14:paraId="6BFF9F52" w14:textId="77777777" w:rsidR="00D91BE6" w:rsidRPr="00304D4B" w:rsidRDefault="00D91BE6" w:rsidP="00AA58A5">
            <w:pPr>
              <w:rPr>
                <w:rFonts w:asciiTheme="minorHAnsi" w:hAnsiTheme="minorHAnsi"/>
              </w:rPr>
            </w:pPr>
          </w:p>
        </w:tc>
      </w:tr>
      <w:tr w:rsidR="00D91BE6" w:rsidRPr="00304D4B" w14:paraId="7FD8A998" w14:textId="77777777" w:rsidTr="00AA58A5">
        <w:trPr>
          <w:trHeight w:hRule="exact" w:val="269"/>
        </w:trPr>
        <w:tc>
          <w:tcPr>
            <w:tcW w:w="3117" w:type="dxa"/>
            <w:tcBorders>
              <w:top w:val="single" w:sz="4" w:space="0" w:color="000000"/>
              <w:left w:val="single" w:sz="4" w:space="0" w:color="000000"/>
              <w:bottom w:val="single" w:sz="4" w:space="0" w:color="000000"/>
              <w:right w:val="single" w:sz="4" w:space="0" w:color="000000"/>
            </w:tcBorders>
          </w:tcPr>
          <w:p w14:paraId="543078FE" w14:textId="77777777" w:rsidR="00D91BE6" w:rsidRPr="00304D4B" w:rsidRDefault="00D91BE6" w:rsidP="00AA58A5">
            <w:pPr>
              <w:pStyle w:val="TableParagraph"/>
              <w:kinsoku w:val="0"/>
              <w:overflowPunct w:val="0"/>
              <w:spacing w:before="69"/>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8"/>
                <w:sz w:val="16"/>
                <w:szCs w:val="16"/>
              </w:rPr>
              <w:t>o</w:t>
            </w:r>
            <w:r w:rsidRPr="00304D4B">
              <w:rPr>
                <w:rFonts w:asciiTheme="minorHAnsi" w:hAnsiTheme="minorHAnsi" w:cs="Arial"/>
                <w:spacing w:val="2"/>
                <w:sz w:val="16"/>
                <w:szCs w:val="16"/>
              </w:rPr>
              <w:t>s</w:t>
            </w:r>
            <w:r w:rsidRPr="00304D4B">
              <w:rPr>
                <w:rFonts w:asciiTheme="minorHAnsi" w:hAnsiTheme="minorHAnsi" w:cs="Arial"/>
                <w:spacing w:val="3"/>
                <w:sz w:val="16"/>
                <w:szCs w:val="16"/>
              </w:rPr>
              <w:t>t</w:t>
            </w:r>
            <w:r w:rsidRPr="00304D4B">
              <w:rPr>
                <w:rFonts w:asciiTheme="minorHAnsi" w:hAnsiTheme="minorHAnsi" w:cs="Arial"/>
                <w:sz w:val="16"/>
                <w:szCs w:val="16"/>
              </w:rPr>
              <w:t>o</w:t>
            </w:r>
            <w:r w:rsidRPr="00304D4B">
              <w:rPr>
                <w:rFonts w:asciiTheme="minorHAnsi" w:hAnsiTheme="minorHAnsi" w:cs="Arial"/>
                <w:spacing w:val="-10"/>
                <w:sz w:val="16"/>
                <w:szCs w:val="16"/>
              </w:rPr>
              <w:t xml:space="preserve"> </w:t>
            </w:r>
            <w:r w:rsidRPr="00304D4B">
              <w:rPr>
                <w:rFonts w:asciiTheme="minorHAnsi" w:hAnsiTheme="minorHAnsi" w:cs="Arial"/>
                <w:spacing w:val="3"/>
                <w:sz w:val="16"/>
                <w:szCs w:val="16"/>
              </w:rPr>
              <w:t>d</w:t>
            </w:r>
            <w:r w:rsidRPr="00304D4B">
              <w:rPr>
                <w:rFonts w:asciiTheme="minorHAnsi" w:hAnsiTheme="minorHAnsi" w:cs="Arial"/>
                <w:sz w:val="16"/>
                <w:szCs w:val="16"/>
              </w:rPr>
              <w:t>i</w:t>
            </w:r>
            <w:r w:rsidRPr="00304D4B">
              <w:rPr>
                <w:rFonts w:asciiTheme="minorHAnsi" w:hAnsiTheme="minorHAnsi" w:cs="Arial"/>
                <w:spacing w:val="-7"/>
                <w:sz w:val="16"/>
                <w:szCs w:val="16"/>
              </w:rPr>
              <w:t xml:space="preserve"> </w:t>
            </w:r>
            <w:r w:rsidRPr="00304D4B">
              <w:rPr>
                <w:rFonts w:asciiTheme="minorHAnsi" w:hAnsiTheme="minorHAnsi" w:cs="Arial"/>
                <w:spacing w:val="-8"/>
                <w:sz w:val="16"/>
                <w:szCs w:val="16"/>
              </w:rPr>
              <w:t>a</w:t>
            </w:r>
            <w:r w:rsidRPr="00304D4B">
              <w:rPr>
                <w:rFonts w:asciiTheme="minorHAnsi" w:hAnsiTheme="minorHAnsi" w:cs="Arial"/>
                <w:spacing w:val="6"/>
                <w:sz w:val="16"/>
                <w:szCs w:val="16"/>
              </w:rPr>
              <w:t>c</w:t>
            </w:r>
            <w:r w:rsidRPr="00304D4B">
              <w:rPr>
                <w:rFonts w:asciiTheme="minorHAnsi" w:hAnsiTheme="minorHAnsi" w:cs="Arial"/>
                <w:spacing w:val="-3"/>
                <w:sz w:val="16"/>
                <w:szCs w:val="16"/>
              </w:rPr>
              <w:t>q</w:t>
            </w:r>
            <w:r w:rsidRPr="00304D4B">
              <w:rPr>
                <w:rFonts w:asciiTheme="minorHAnsi" w:hAnsiTheme="minorHAnsi" w:cs="Arial"/>
                <w:spacing w:val="3"/>
                <w:sz w:val="16"/>
                <w:szCs w:val="16"/>
              </w:rPr>
              <w:t>u</w:t>
            </w:r>
            <w:r w:rsidRPr="00304D4B">
              <w:rPr>
                <w:rFonts w:asciiTheme="minorHAnsi" w:hAnsiTheme="minorHAnsi" w:cs="Arial"/>
                <w:spacing w:val="-3"/>
                <w:sz w:val="16"/>
                <w:szCs w:val="16"/>
              </w:rPr>
              <w:t>i</w:t>
            </w:r>
            <w:r w:rsidRPr="00304D4B">
              <w:rPr>
                <w:rFonts w:asciiTheme="minorHAnsi" w:hAnsiTheme="minorHAnsi" w:cs="Arial"/>
                <w:spacing w:val="2"/>
                <w:sz w:val="16"/>
                <w:szCs w:val="16"/>
              </w:rPr>
              <w:t>s</w:t>
            </w:r>
            <w:r w:rsidRPr="00304D4B">
              <w:rPr>
                <w:rFonts w:asciiTheme="minorHAnsi" w:hAnsiTheme="minorHAnsi" w:cs="Arial"/>
                <w:spacing w:val="3"/>
                <w:sz w:val="16"/>
                <w:szCs w:val="16"/>
              </w:rPr>
              <w:t>t</w:t>
            </w:r>
            <w:r w:rsidRPr="00304D4B">
              <w:rPr>
                <w:rFonts w:asciiTheme="minorHAnsi" w:hAnsiTheme="minorHAnsi" w:cs="Arial"/>
                <w:sz w:val="16"/>
                <w:szCs w:val="16"/>
              </w:rPr>
              <w:t>o</w:t>
            </w:r>
            <w:r w:rsidRPr="00304D4B">
              <w:rPr>
                <w:rFonts w:asciiTheme="minorHAnsi" w:hAnsiTheme="minorHAnsi" w:cs="Arial"/>
                <w:spacing w:val="-3"/>
                <w:sz w:val="16"/>
                <w:szCs w:val="16"/>
              </w:rPr>
              <w:t xml:space="preserve"> ab</w:t>
            </w:r>
            <w:r w:rsidRPr="00304D4B">
              <w:rPr>
                <w:rFonts w:asciiTheme="minorHAnsi" w:hAnsiTheme="minorHAnsi" w:cs="Arial"/>
                <w:spacing w:val="3"/>
                <w:sz w:val="16"/>
                <w:szCs w:val="16"/>
              </w:rPr>
              <w:t>b</w:t>
            </w:r>
            <w:r w:rsidRPr="00304D4B">
              <w:rPr>
                <w:rFonts w:asciiTheme="minorHAnsi" w:hAnsiTheme="minorHAnsi" w:cs="Arial"/>
                <w:spacing w:val="-3"/>
                <w:sz w:val="16"/>
                <w:szCs w:val="16"/>
              </w:rPr>
              <w:t>a</w:t>
            </w:r>
            <w:r w:rsidRPr="00304D4B">
              <w:rPr>
                <w:rFonts w:asciiTheme="minorHAnsi" w:hAnsiTheme="minorHAnsi" w:cs="Arial"/>
                <w:spacing w:val="-1"/>
                <w:sz w:val="16"/>
                <w:szCs w:val="16"/>
              </w:rPr>
              <w:t>t</w:t>
            </w:r>
            <w:r w:rsidRPr="00304D4B">
              <w:rPr>
                <w:rFonts w:asciiTheme="minorHAnsi" w:hAnsiTheme="minorHAnsi" w:cs="Arial"/>
                <w:spacing w:val="3"/>
                <w:sz w:val="16"/>
                <w:szCs w:val="16"/>
              </w:rPr>
              <w:t>t</w:t>
            </w:r>
            <w:r w:rsidRPr="00304D4B">
              <w:rPr>
                <w:rFonts w:asciiTheme="minorHAnsi" w:hAnsiTheme="minorHAnsi" w:cs="Arial"/>
                <w:spacing w:val="-3"/>
                <w:sz w:val="16"/>
                <w:szCs w:val="16"/>
              </w:rPr>
              <w:t>u</w:t>
            </w:r>
            <w:r w:rsidRPr="00304D4B">
              <w:rPr>
                <w:rFonts w:asciiTheme="minorHAnsi" w:hAnsiTheme="minorHAnsi" w:cs="Arial"/>
                <w:spacing w:val="3"/>
                <w:sz w:val="16"/>
                <w:szCs w:val="16"/>
              </w:rPr>
              <w:t>t</w:t>
            </w:r>
            <w:r w:rsidRPr="00304D4B">
              <w:rPr>
                <w:rFonts w:asciiTheme="minorHAnsi" w:hAnsiTheme="minorHAnsi" w:cs="Arial"/>
                <w:sz w:val="16"/>
                <w:szCs w:val="16"/>
              </w:rPr>
              <w:t>o</w:t>
            </w:r>
            <w:r w:rsidRPr="00304D4B">
              <w:rPr>
                <w:rFonts w:asciiTheme="minorHAnsi" w:hAnsiTheme="minorHAnsi" w:cs="Arial"/>
                <w:spacing w:val="-10"/>
                <w:sz w:val="16"/>
                <w:szCs w:val="16"/>
              </w:rPr>
              <w:t xml:space="preserve"> </w:t>
            </w:r>
            <w:r w:rsidRPr="00304D4B">
              <w:rPr>
                <w:rFonts w:asciiTheme="minorHAnsi" w:hAnsiTheme="minorHAnsi" w:cs="Arial"/>
                <w:spacing w:val="3"/>
                <w:sz w:val="16"/>
                <w:szCs w:val="16"/>
              </w:rPr>
              <w:t>d</w:t>
            </w:r>
            <w:r w:rsidRPr="00304D4B">
              <w:rPr>
                <w:rFonts w:asciiTheme="minorHAnsi" w:hAnsiTheme="minorHAnsi" w:cs="Arial"/>
                <w:spacing w:val="-3"/>
                <w:sz w:val="16"/>
                <w:szCs w:val="16"/>
              </w:rPr>
              <w:t>e</w:t>
            </w:r>
            <w:r w:rsidRPr="00304D4B">
              <w:rPr>
                <w:rFonts w:asciiTheme="minorHAnsi" w:hAnsiTheme="minorHAnsi" w:cs="Arial"/>
                <w:sz w:val="16"/>
                <w:szCs w:val="16"/>
              </w:rPr>
              <w:t>l</w:t>
            </w:r>
            <w:r w:rsidRPr="00304D4B">
              <w:rPr>
                <w:rFonts w:asciiTheme="minorHAnsi" w:hAnsiTheme="minorHAnsi" w:cs="Arial"/>
                <w:spacing w:val="-7"/>
                <w:sz w:val="16"/>
                <w:szCs w:val="16"/>
              </w:rPr>
              <w:t xml:space="preserve"> </w:t>
            </w:r>
            <w:r w:rsidRPr="00304D4B">
              <w:rPr>
                <w:rFonts w:asciiTheme="minorHAnsi" w:hAnsiTheme="minorHAnsi" w:cs="Arial"/>
                <w:spacing w:val="3"/>
                <w:sz w:val="16"/>
                <w:szCs w:val="16"/>
              </w:rPr>
              <w:t>2</w:t>
            </w:r>
            <w:r w:rsidRPr="00304D4B">
              <w:rPr>
                <w:rFonts w:asciiTheme="minorHAnsi" w:hAnsiTheme="minorHAnsi" w:cs="Arial"/>
                <w:spacing w:val="-3"/>
                <w:sz w:val="16"/>
                <w:szCs w:val="16"/>
              </w:rPr>
              <w:t>0</w:t>
            </w:r>
            <w:r w:rsidRPr="00304D4B">
              <w:rPr>
                <w:rFonts w:asciiTheme="minorHAnsi" w:hAnsiTheme="minorHAnsi" w:cs="Arial"/>
                <w:sz w:val="16"/>
                <w:szCs w:val="16"/>
              </w:rPr>
              <w:t>%</w:t>
            </w:r>
          </w:p>
        </w:tc>
        <w:tc>
          <w:tcPr>
            <w:tcW w:w="2641" w:type="dxa"/>
            <w:tcBorders>
              <w:top w:val="single" w:sz="4" w:space="0" w:color="000000"/>
              <w:left w:val="single" w:sz="4" w:space="0" w:color="000000"/>
              <w:bottom w:val="single" w:sz="4" w:space="0" w:color="000000"/>
              <w:right w:val="single" w:sz="4" w:space="0" w:color="000000"/>
            </w:tcBorders>
          </w:tcPr>
          <w:p w14:paraId="629E8808" w14:textId="77777777" w:rsidR="00D91BE6" w:rsidRPr="00304D4B" w:rsidRDefault="00D91BE6" w:rsidP="00AA58A5">
            <w:pPr>
              <w:pStyle w:val="TableParagraph"/>
              <w:kinsoku w:val="0"/>
              <w:overflowPunct w:val="0"/>
              <w:spacing w:before="69"/>
              <w:ind w:left="66"/>
              <w:rPr>
                <w:rFonts w:asciiTheme="minorHAnsi" w:hAnsiTheme="minorHAnsi"/>
              </w:rPr>
            </w:pPr>
            <w:r w:rsidRPr="00304D4B">
              <w:rPr>
                <w:rFonts w:asciiTheme="minorHAnsi" w:hAnsiTheme="minorHAnsi" w:cs="Arial"/>
                <w:sz w:val="16"/>
                <w:szCs w:val="16"/>
              </w:rPr>
              <w:t>€</w:t>
            </w:r>
          </w:p>
        </w:tc>
        <w:tc>
          <w:tcPr>
            <w:tcW w:w="1517" w:type="dxa"/>
            <w:tcBorders>
              <w:top w:val="single" w:sz="4" w:space="0" w:color="000000"/>
              <w:left w:val="single" w:sz="4" w:space="0" w:color="000000"/>
              <w:bottom w:val="single" w:sz="4" w:space="0" w:color="000000"/>
              <w:right w:val="single" w:sz="4" w:space="0" w:color="000000"/>
            </w:tcBorders>
          </w:tcPr>
          <w:p w14:paraId="76D579FD" w14:textId="77777777" w:rsidR="00D91BE6" w:rsidRPr="00304D4B" w:rsidRDefault="00D91BE6" w:rsidP="00AA58A5">
            <w:pPr>
              <w:pStyle w:val="TableParagraph"/>
              <w:kinsoku w:val="0"/>
              <w:overflowPunct w:val="0"/>
              <w:spacing w:before="69"/>
              <w:ind w:left="863"/>
              <w:rPr>
                <w:rFonts w:asciiTheme="minorHAnsi" w:hAnsiTheme="minorHAnsi"/>
              </w:rPr>
            </w:pPr>
            <w:r w:rsidRPr="00304D4B">
              <w:rPr>
                <w:rFonts w:asciiTheme="minorHAnsi" w:hAnsiTheme="minorHAnsi" w:cs="Arial"/>
                <w:sz w:val="16"/>
                <w:szCs w:val="16"/>
              </w:rPr>
              <w:t xml:space="preserve">          0</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76B5CC01" w14:textId="77777777" w:rsidR="00D91BE6" w:rsidRPr="00304D4B" w:rsidRDefault="00D91BE6" w:rsidP="00AA58A5">
            <w:pPr>
              <w:pStyle w:val="TableParagraph"/>
              <w:kinsoku w:val="0"/>
              <w:overflowPunct w:val="0"/>
              <w:spacing w:before="69"/>
              <w:ind w:left="785" w:right="793"/>
              <w:jc w:val="center"/>
              <w:rPr>
                <w:rFonts w:asciiTheme="minorHAnsi" w:hAnsiTheme="minorHAnsi"/>
              </w:rPr>
            </w:pPr>
            <w:r w:rsidRPr="00304D4B">
              <w:rPr>
                <w:rFonts w:asciiTheme="minorHAnsi" w:hAnsiTheme="minorHAnsi" w:cs="Arial"/>
                <w:b/>
                <w:bCs/>
                <w:sz w:val="16"/>
                <w:szCs w:val="16"/>
              </w:rPr>
              <w:t>a</w:t>
            </w:r>
          </w:p>
        </w:tc>
        <w:tc>
          <w:tcPr>
            <w:tcW w:w="865" w:type="dxa"/>
            <w:tcBorders>
              <w:top w:val="single" w:sz="4" w:space="0" w:color="000000"/>
              <w:left w:val="single" w:sz="4" w:space="0" w:color="000000"/>
              <w:bottom w:val="single" w:sz="4" w:space="0" w:color="000000"/>
              <w:right w:val="single" w:sz="4" w:space="0" w:color="000000"/>
            </w:tcBorders>
          </w:tcPr>
          <w:p w14:paraId="37602E30" w14:textId="77777777" w:rsidR="00D91BE6" w:rsidRPr="00304D4B" w:rsidRDefault="00D91BE6" w:rsidP="00AA58A5">
            <w:pPr>
              <w:rPr>
                <w:rFonts w:asciiTheme="minorHAnsi" w:hAnsiTheme="minorHAnsi"/>
              </w:rPr>
            </w:pPr>
          </w:p>
        </w:tc>
      </w:tr>
      <w:tr w:rsidR="00D91BE6" w:rsidRPr="00304D4B" w14:paraId="628F161B"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35EF3B55"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p</w:t>
            </w:r>
            <w:r w:rsidRPr="00304D4B">
              <w:rPr>
                <w:rFonts w:asciiTheme="minorHAnsi" w:hAnsiTheme="minorHAnsi" w:cs="Arial"/>
                <w:spacing w:val="-8"/>
                <w:sz w:val="16"/>
                <w:szCs w:val="16"/>
              </w:rPr>
              <w:t>o</w:t>
            </w:r>
            <w:r w:rsidRPr="00304D4B">
              <w:rPr>
                <w:rFonts w:asciiTheme="minorHAnsi" w:hAnsiTheme="minorHAnsi" w:cs="Arial"/>
                <w:sz w:val="16"/>
                <w:szCs w:val="16"/>
              </w:rPr>
              <w:t>r</w:t>
            </w:r>
            <w:r w:rsidRPr="00304D4B">
              <w:rPr>
                <w:rFonts w:asciiTheme="minorHAnsi" w:hAnsiTheme="minorHAnsi" w:cs="Arial"/>
                <w:spacing w:val="3"/>
                <w:sz w:val="16"/>
                <w:szCs w:val="16"/>
              </w:rPr>
              <w:t>t</w:t>
            </w:r>
            <w:r w:rsidRPr="00304D4B">
              <w:rPr>
                <w:rFonts w:asciiTheme="minorHAnsi" w:hAnsiTheme="minorHAnsi" w:cs="Arial"/>
                <w:spacing w:val="-3"/>
                <w:sz w:val="16"/>
                <w:szCs w:val="16"/>
              </w:rPr>
              <w:t>a</w:t>
            </w:r>
            <w:r w:rsidRPr="00304D4B">
              <w:rPr>
                <w:rFonts w:asciiTheme="minorHAnsi" w:hAnsiTheme="minorHAnsi" w:cs="Arial"/>
                <w:spacing w:val="3"/>
                <w:sz w:val="16"/>
                <w:szCs w:val="16"/>
              </w:rPr>
              <w:t>t</w:t>
            </w:r>
            <w:r w:rsidRPr="00304D4B">
              <w:rPr>
                <w:rFonts w:asciiTheme="minorHAnsi" w:hAnsiTheme="minorHAnsi" w:cs="Arial"/>
                <w:sz w:val="16"/>
                <w:szCs w:val="16"/>
              </w:rPr>
              <w:t>a</w:t>
            </w:r>
          </w:p>
        </w:tc>
        <w:tc>
          <w:tcPr>
            <w:tcW w:w="2641" w:type="dxa"/>
            <w:tcBorders>
              <w:top w:val="single" w:sz="4" w:space="0" w:color="000000"/>
              <w:left w:val="single" w:sz="4" w:space="0" w:color="000000"/>
              <w:bottom w:val="single" w:sz="4" w:space="0" w:color="000000"/>
              <w:right w:val="single" w:sz="4" w:space="0" w:color="000000"/>
            </w:tcBorders>
          </w:tcPr>
          <w:p w14:paraId="35C40352"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q</w:t>
            </w:r>
            <w:r w:rsidRPr="00304D4B">
              <w:rPr>
                <w:rFonts w:asciiTheme="minorHAnsi" w:hAnsiTheme="minorHAnsi" w:cs="Arial"/>
                <w:spacing w:val="-1"/>
                <w:sz w:val="16"/>
                <w:szCs w:val="16"/>
              </w:rPr>
              <w:t>.</w:t>
            </w:r>
            <w:r w:rsidRPr="00304D4B">
              <w:rPr>
                <w:rFonts w:asciiTheme="minorHAnsi" w:hAnsiTheme="minorHAnsi" w:cs="Arial"/>
                <w:spacing w:val="3"/>
                <w:sz w:val="16"/>
                <w:szCs w:val="16"/>
              </w:rPr>
              <w:t>l</w:t>
            </w:r>
            <w:r w:rsidRPr="00304D4B">
              <w:rPr>
                <w:rFonts w:asciiTheme="minorHAnsi" w:hAnsiTheme="minorHAnsi" w:cs="Arial"/>
                <w:sz w:val="16"/>
                <w:szCs w:val="16"/>
              </w:rPr>
              <w:t>i</w:t>
            </w:r>
          </w:p>
        </w:tc>
        <w:tc>
          <w:tcPr>
            <w:tcW w:w="1517" w:type="dxa"/>
            <w:tcBorders>
              <w:top w:val="single" w:sz="4" w:space="0" w:color="000000"/>
              <w:left w:val="single" w:sz="4" w:space="0" w:color="000000"/>
              <w:bottom w:val="single" w:sz="4" w:space="0" w:color="000000"/>
              <w:right w:val="single" w:sz="4" w:space="0" w:color="000000"/>
            </w:tcBorders>
          </w:tcPr>
          <w:p w14:paraId="3BC039A8" w14:textId="77777777" w:rsidR="00D91BE6" w:rsidRPr="00304D4B" w:rsidRDefault="00D91BE6" w:rsidP="00AA58A5">
            <w:pPr>
              <w:pStyle w:val="TableParagraph"/>
              <w:kinsoku w:val="0"/>
              <w:overflowPunct w:val="0"/>
              <w:spacing w:before="69" w:line="183" w:lineRule="exact"/>
              <w:ind w:right="71"/>
              <w:jc w:val="right"/>
              <w:rPr>
                <w:rFonts w:asciiTheme="minorHAnsi" w:hAnsiTheme="minorHAnsi"/>
              </w:rPr>
            </w:pPr>
            <w:r w:rsidRPr="00304D4B">
              <w:rPr>
                <w:rFonts w:asciiTheme="minorHAnsi" w:hAnsiTheme="minorHAnsi" w:cs="Arial"/>
                <w:spacing w:val="-2"/>
                <w:w w:val="95"/>
                <w:sz w:val="16"/>
                <w:szCs w:val="16"/>
              </w:rPr>
              <w:t>10</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5870A5D7" w14:textId="77777777" w:rsidR="00D91BE6" w:rsidRPr="00304D4B" w:rsidRDefault="00D91BE6" w:rsidP="00AA58A5">
            <w:pPr>
              <w:pStyle w:val="TableParagraph"/>
              <w:kinsoku w:val="0"/>
              <w:overflowPunct w:val="0"/>
              <w:spacing w:before="69" w:line="183" w:lineRule="exact"/>
              <w:ind w:left="785" w:right="784"/>
              <w:jc w:val="center"/>
              <w:rPr>
                <w:rFonts w:asciiTheme="minorHAnsi" w:hAnsiTheme="minorHAnsi"/>
              </w:rPr>
            </w:pPr>
            <w:r w:rsidRPr="00304D4B">
              <w:rPr>
                <w:rFonts w:asciiTheme="minorHAnsi" w:hAnsiTheme="minorHAnsi" w:cs="Arial"/>
                <w:b/>
                <w:bCs/>
                <w:sz w:val="16"/>
                <w:szCs w:val="16"/>
              </w:rPr>
              <w:t>b</w:t>
            </w:r>
          </w:p>
        </w:tc>
        <w:tc>
          <w:tcPr>
            <w:tcW w:w="865" w:type="dxa"/>
            <w:tcBorders>
              <w:top w:val="single" w:sz="4" w:space="0" w:color="000000"/>
              <w:left w:val="single" w:sz="4" w:space="0" w:color="000000"/>
              <w:bottom w:val="single" w:sz="4" w:space="0" w:color="000000"/>
              <w:right w:val="single" w:sz="4" w:space="0" w:color="000000"/>
            </w:tcBorders>
          </w:tcPr>
          <w:p w14:paraId="749711B4" w14:textId="77777777" w:rsidR="00D91BE6" w:rsidRPr="00304D4B" w:rsidRDefault="00D91BE6" w:rsidP="00AA58A5">
            <w:pPr>
              <w:rPr>
                <w:rFonts w:asciiTheme="minorHAnsi" w:hAnsiTheme="minorHAnsi"/>
              </w:rPr>
            </w:pPr>
          </w:p>
        </w:tc>
      </w:tr>
      <w:tr w:rsidR="00D91BE6" w:rsidRPr="00304D4B" w14:paraId="4AB26E04"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2650036B"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p</w:t>
            </w:r>
            <w:r w:rsidRPr="00304D4B">
              <w:rPr>
                <w:rFonts w:asciiTheme="minorHAnsi" w:hAnsiTheme="minorHAnsi" w:cs="Arial"/>
                <w:spacing w:val="-8"/>
                <w:sz w:val="16"/>
                <w:szCs w:val="16"/>
              </w:rPr>
              <w:t>e</w:t>
            </w:r>
            <w:r w:rsidRPr="00304D4B">
              <w:rPr>
                <w:rFonts w:asciiTheme="minorHAnsi" w:hAnsiTheme="minorHAnsi" w:cs="Arial"/>
                <w:sz w:val="16"/>
                <w:szCs w:val="16"/>
              </w:rPr>
              <w:t>r</w:t>
            </w:r>
            <w:r w:rsidRPr="00304D4B">
              <w:rPr>
                <w:rFonts w:asciiTheme="minorHAnsi" w:hAnsiTheme="minorHAnsi" w:cs="Arial"/>
                <w:spacing w:val="7"/>
                <w:sz w:val="16"/>
                <w:szCs w:val="16"/>
              </w:rPr>
              <w:t>c</w:t>
            </w:r>
            <w:r w:rsidRPr="00304D4B">
              <w:rPr>
                <w:rFonts w:asciiTheme="minorHAnsi" w:hAnsiTheme="minorHAnsi" w:cs="Arial"/>
                <w:spacing w:val="-8"/>
                <w:sz w:val="16"/>
                <w:szCs w:val="16"/>
              </w:rPr>
              <w:t>o</w:t>
            </w:r>
            <w:r w:rsidRPr="00304D4B">
              <w:rPr>
                <w:rFonts w:asciiTheme="minorHAnsi" w:hAnsiTheme="minorHAnsi" w:cs="Arial"/>
                <w:spacing w:val="4"/>
                <w:sz w:val="16"/>
                <w:szCs w:val="16"/>
              </w:rPr>
              <w:t>rr</w:t>
            </w:r>
            <w:r w:rsidRPr="00304D4B">
              <w:rPr>
                <w:rFonts w:asciiTheme="minorHAnsi" w:hAnsiTheme="minorHAnsi" w:cs="Arial"/>
                <w:spacing w:val="-3"/>
                <w:sz w:val="16"/>
                <w:szCs w:val="16"/>
              </w:rPr>
              <w:t>en</w:t>
            </w:r>
            <w:r w:rsidRPr="00304D4B">
              <w:rPr>
                <w:rFonts w:asciiTheme="minorHAnsi" w:hAnsiTheme="minorHAnsi" w:cs="Arial"/>
                <w:spacing w:val="2"/>
                <w:sz w:val="16"/>
                <w:szCs w:val="16"/>
              </w:rPr>
              <w:t>z</w:t>
            </w:r>
            <w:r w:rsidRPr="00304D4B">
              <w:rPr>
                <w:rFonts w:asciiTheme="minorHAnsi" w:hAnsiTheme="minorHAnsi" w:cs="Arial"/>
                <w:sz w:val="16"/>
                <w:szCs w:val="16"/>
              </w:rPr>
              <w:t>a</w:t>
            </w:r>
            <w:r w:rsidRPr="00304D4B">
              <w:rPr>
                <w:rFonts w:asciiTheme="minorHAnsi" w:hAnsiTheme="minorHAnsi" w:cs="Arial"/>
                <w:spacing w:val="23"/>
                <w:sz w:val="16"/>
                <w:szCs w:val="16"/>
              </w:rPr>
              <w:t xml:space="preserve"> </w:t>
            </w:r>
            <w:r w:rsidRPr="00304D4B">
              <w:rPr>
                <w:rFonts w:asciiTheme="minorHAnsi" w:hAnsiTheme="minorHAnsi" w:cs="Arial"/>
                <w:spacing w:val="2"/>
                <w:sz w:val="16"/>
                <w:szCs w:val="16"/>
              </w:rPr>
              <w:t>m</w:t>
            </w:r>
            <w:r w:rsidRPr="00304D4B">
              <w:rPr>
                <w:rFonts w:asciiTheme="minorHAnsi" w:hAnsiTheme="minorHAnsi" w:cs="Arial"/>
                <w:spacing w:val="-3"/>
                <w:sz w:val="16"/>
                <w:szCs w:val="16"/>
              </w:rPr>
              <w:t>e</w:t>
            </w:r>
            <w:r w:rsidRPr="00304D4B">
              <w:rPr>
                <w:rFonts w:asciiTheme="minorHAnsi" w:hAnsiTheme="minorHAnsi" w:cs="Arial"/>
                <w:spacing w:val="3"/>
                <w:sz w:val="16"/>
                <w:szCs w:val="16"/>
              </w:rPr>
              <w:t>di</w:t>
            </w:r>
            <w:r w:rsidRPr="00304D4B">
              <w:rPr>
                <w:rFonts w:asciiTheme="minorHAnsi" w:hAnsiTheme="minorHAnsi" w:cs="Arial"/>
                <w:sz w:val="16"/>
                <w:szCs w:val="16"/>
              </w:rPr>
              <w:t>a</w:t>
            </w:r>
          </w:p>
        </w:tc>
        <w:tc>
          <w:tcPr>
            <w:tcW w:w="2641" w:type="dxa"/>
            <w:tcBorders>
              <w:top w:val="single" w:sz="4" w:space="0" w:color="000000"/>
              <w:left w:val="single" w:sz="4" w:space="0" w:color="000000"/>
              <w:bottom w:val="single" w:sz="4" w:space="0" w:color="000000"/>
              <w:right w:val="single" w:sz="4" w:space="0" w:color="000000"/>
            </w:tcBorders>
          </w:tcPr>
          <w:p w14:paraId="669FF224"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1"/>
                <w:sz w:val="16"/>
                <w:szCs w:val="16"/>
              </w:rPr>
              <w:t>Km</w:t>
            </w:r>
          </w:p>
        </w:tc>
        <w:tc>
          <w:tcPr>
            <w:tcW w:w="1517" w:type="dxa"/>
            <w:tcBorders>
              <w:top w:val="single" w:sz="4" w:space="0" w:color="000000"/>
              <w:left w:val="single" w:sz="4" w:space="0" w:color="000000"/>
              <w:bottom w:val="single" w:sz="4" w:space="0" w:color="000000"/>
              <w:right w:val="single" w:sz="4" w:space="0" w:color="000000"/>
            </w:tcBorders>
          </w:tcPr>
          <w:p w14:paraId="211939DA" w14:textId="77777777" w:rsidR="00D91BE6" w:rsidRPr="00304D4B" w:rsidRDefault="00D91BE6" w:rsidP="00AA58A5">
            <w:pPr>
              <w:pStyle w:val="TableParagraph"/>
              <w:kinsoku w:val="0"/>
              <w:overflowPunct w:val="0"/>
              <w:spacing w:before="69" w:line="183" w:lineRule="exact"/>
              <w:ind w:left="949"/>
              <w:rPr>
                <w:rFonts w:asciiTheme="minorHAnsi" w:hAnsiTheme="minorHAnsi"/>
              </w:rPr>
            </w:pPr>
            <w:r w:rsidRPr="00304D4B">
              <w:rPr>
                <w:rFonts w:asciiTheme="minorHAnsi" w:hAnsiTheme="minorHAnsi" w:cs="Arial"/>
                <w:spacing w:val="-3"/>
                <w:sz w:val="16"/>
                <w:szCs w:val="16"/>
              </w:rPr>
              <w:t>10</w:t>
            </w:r>
            <w:r w:rsidRPr="00304D4B">
              <w:rPr>
                <w:rFonts w:asciiTheme="minorHAnsi" w:hAnsiTheme="minorHAnsi" w:cs="Arial"/>
                <w:spacing w:val="3"/>
                <w:sz w:val="16"/>
                <w:szCs w:val="16"/>
              </w:rPr>
              <w:t>.</w:t>
            </w:r>
            <w:r w:rsidRPr="00304D4B">
              <w:rPr>
                <w:rFonts w:asciiTheme="minorHAnsi" w:hAnsiTheme="minorHAnsi" w:cs="Arial"/>
                <w:spacing w:val="-3"/>
                <w:sz w:val="16"/>
                <w:szCs w:val="16"/>
              </w:rPr>
              <w:t>0</w:t>
            </w:r>
            <w:r w:rsidRPr="00304D4B">
              <w:rPr>
                <w:rFonts w:asciiTheme="minorHAnsi" w:hAnsiTheme="minorHAnsi" w:cs="Arial"/>
                <w:spacing w:val="3"/>
                <w:sz w:val="16"/>
                <w:szCs w:val="16"/>
              </w:rPr>
              <w:t>0</w:t>
            </w:r>
            <w:r w:rsidRPr="00304D4B">
              <w:rPr>
                <w:rFonts w:asciiTheme="minorHAnsi" w:hAnsiTheme="minorHAnsi" w:cs="Arial"/>
                <w:sz w:val="16"/>
                <w:szCs w:val="16"/>
              </w:rPr>
              <w:t>0</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5FCD33D0" w14:textId="77777777" w:rsidR="00D91BE6" w:rsidRPr="00304D4B" w:rsidRDefault="00D91BE6" w:rsidP="00AA58A5">
            <w:pPr>
              <w:pStyle w:val="TableParagraph"/>
              <w:kinsoku w:val="0"/>
              <w:overflowPunct w:val="0"/>
              <w:spacing w:before="69" w:line="183" w:lineRule="exact"/>
              <w:ind w:left="785" w:right="793"/>
              <w:jc w:val="center"/>
              <w:rPr>
                <w:rFonts w:asciiTheme="minorHAnsi" w:hAnsiTheme="minorHAnsi"/>
              </w:rPr>
            </w:pPr>
            <w:r w:rsidRPr="00304D4B">
              <w:rPr>
                <w:rFonts w:asciiTheme="minorHAnsi" w:hAnsiTheme="minorHAnsi" w:cs="Arial"/>
                <w:b/>
                <w:bCs/>
                <w:sz w:val="16"/>
                <w:szCs w:val="16"/>
              </w:rPr>
              <w:t>c</w:t>
            </w:r>
          </w:p>
        </w:tc>
        <w:tc>
          <w:tcPr>
            <w:tcW w:w="865" w:type="dxa"/>
            <w:tcBorders>
              <w:top w:val="single" w:sz="4" w:space="0" w:color="000000"/>
              <w:left w:val="single" w:sz="4" w:space="0" w:color="000000"/>
              <w:bottom w:val="single" w:sz="4" w:space="0" w:color="000000"/>
              <w:right w:val="single" w:sz="4" w:space="0" w:color="000000"/>
            </w:tcBorders>
          </w:tcPr>
          <w:p w14:paraId="5E49A7AD" w14:textId="77777777" w:rsidR="00D91BE6" w:rsidRPr="00304D4B" w:rsidRDefault="00D91BE6" w:rsidP="00AA58A5">
            <w:pPr>
              <w:rPr>
                <w:rFonts w:asciiTheme="minorHAnsi" w:hAnsiTheme="minorHAnsi"/>
              </w:rPr>
            </w:pPr>
          </w:p>
        </w:tc>
      </w:tr>
      <w:tr w:rsidR="00D91BE6" w:rsidRPr="00304D4B" w14:paraId="35165ADE"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3A3364F2"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3"/>
                <w:sz w:val="16"/>
                <w:szCs w:val="16"/>
              </w:rPr>
              <w:t>on</w:t>
            </w:r>
            <w:r w:rsidRPr="00304D4B">
              <w:rPr>
                <w:rFonts w:asciiTheme="minorHAnsi" w:hAnsiTheme="minorHAnsi" w:cs="Arial"/>
                <w:spacing w:val="2"/>
                <w:sz w:val="16"/>
                <w:szCs w:val="16"/>
              </w:rPr>
              <w:t>s</w:t>
            </w:r>
            <w:r w:rsidRPr="00304D4B">
              <w:rPr>
                <w:rFonts w:asciiTheme="minorHAnsi" w:hAnsiTheme="minorHAnsi" w:cs="Arial"/>
                <w:spacing w:val="3"/>
                <w:sz w:val="16"/>
                <w:szCs w:val="16"/>
              </w:rPr>
              <w:t>u</w:t>
            </w:r>
            <w:r w:rsidRPr="00304D4B">
              <w:rPr>
                <w:rFonts w:asciiTheme="minorHAnsi" w:hAnsiTheme="minorHAnsi" w:cs="Arial"/>
                <w:spacing w:val="2"/>
                <w:sz w:val="16"/>
                <w:szCs w:val="16"/>
              </w:rPr>
              <w:t>m</w:t>
            </w:r>
            <w:r w:rsidRPr="00304D4B">
              <w:rPr>
                <w:rFonts w:asciiTheme="minorHAnsi" w:hAnsiTheme="minorHAnsi" w:cs="Arial"/>
                <w:sz w:val="16"/>
                <w:szCs w:val="16"/>
              </w:rPr>
              <w:t>o</w:t>
            </w:r>
            <w:r w:rsidRPr="00304D4B">
              <w:rPr>
                <w:rFonts w:asciiTheme="minorHAnsi" w:hAnsiTheme="minorHAnsi" w:cs="Arial"/>
                <w:spacing w:val="-31"/>
                <w:sz w:val="16"/>
                <w:szCs w:val="16"/>
              </w:rPr>
              <w:t xml:space="preserve"> </w:t>
            </w:r>
            <w:r w:rsidRPr="00304D4B">
              <w:rPr>
                <w:rFonts w:asciiTheme="minorHAnsi" w:hAnsiTheme="minorHAnsi" w:cs="Arial"/>
                <w:spacing w:val="6"/>
                <w:sz w:val="16"/>
                <w:szCs w:val="16"/>
              </w:rPr>
              <w:t>c</w:t>
            </w:r>
            <w:r w:rsidRPr="00304D4B">
              <w:rPr>
                <w:rFonts w:asciiTheme="minorHAnsi" w:hAnsiTheme="minorHAnsi" w:cs="Arial"/>
                <w:spacing w:val="-3"/>
                <w:sz w:val="16"/>
                <w:szCs w:val="16"/>
              </w:rPr>
              <w:t>a</w:t>
            </w:r>
            <w:r w:rsidRPr="00304D4B">
              <w:rPr>
                <w:rFonts w:asciiTheme="minorHAnsi" w:hAnsiTheme="minorHAnsi" w:cs="Arial"/>
                <w:sz w:val="16"/>
                <w:szCs w:val="16"/>
              </w:rPr>
              <w:t>r</w:t>
            </w:r>
            <w:r w:rsidRPr="00304D4B">
              <w:rPr>
                <w:rFonts w:asciiTheme="minorHAnsi" w:hAnsiTheme="minorHAnsi" w:cs="Arial"/>
                <w:spacing w:val="3"/>
                <w:sz w:val="16"/>
                <w:szCs w:val="16"/>
              </w:rPr>
              <w:t>b</w:t>
            </w:r>
            <w:r w:rsidRPr="00304D4B">
              <w:rPr>
                <w:rFonts w:asciiTheme="minorHAnsi" w:hAnsiTheme="minorHAnsi" w:cs="Arial"/>
                <w:spacing w:val="-3"/>
                <w:sz w:val="16"/>
                <w:szCs w:val="16"/>
              </w:rPr>
              <w:t>u</w:t>
            </w:r>
            <w:r w:rsidRPr="00304D4B">
              <w:rPr>
                <w:rFonts w:asciiTheme="minorHAnsi" w:hAnsiTheme="minorHAnsi" w:cs="Arial"/>
                <w:spacing w:val="4"/>
                <w:sz w:val="16"/>
                <w:szCs w:val="16"/>
              </w:rPr>
              <w:t>r</w:t>
            </w:r>
            <w:r w:rsidRPr="00304D4B">
              <w:rPr>
                <w:rFonts w:asciiTheme="minorHAnsi" w:hAnsiTheme="minorHAnsi" w:cs="Arial"/>
                <w:spacing w:val="-3"/>
                <w:sz w:val="16"/>
                <w:szCs w:val="16"/>
              </w:rPr>
              <w:t>an</w:t>
            </w:r>
            <w:r w:rsidRPr="00304D4B">
              <w:rPr>
                <w:rFonts w:asciiTheme="minorHAnsi" w:hAnsiTheme="minorHAnsi" w:cs="Arial"/>
                <w:spacing w:val="3"/>
                <w:sz w:val="16"/>
                <w:szCs w:val="16"/>
              </w:rPr>
              <w:t>t</w:t>
            </w:r>
            <w:r w:rsidRPr="00304D4B">
              <w:rPr>
                <w:rFonts w:asciiTheme="minorHAnsi" w:hAnsiTheme="minorHAnsi" w:cs="Arial"/>
                <w:sz w:val="16"/>
                <w:szCs w:val="16"/>
              </w:rPr>
              <w:t>e</w:t>
            </w:r>
          </w:p>
        </w:tc>
        <w:tc>
          <w:tcPr>
            <w:tcW w:w="2641" w:type="dxa"/>
            <w:tcBorders>
              <w:top w:val="single" w:sz="4" w:space="0" w:color="000000"/>
              <w:left w:val="single" w:sz="4" w:space="0" w:color="000000"/>
              <w:bottom w:val="single" w:sz="4" w:space="0" w:color="000000"/>
              <w:right w:val="single" w:sz="4" w:space="0" w:color="000000"/>
            </w:tcBorders>
          </w:tcPr>
          <w:p w14:paraId="60B47B6B"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l</w:t>
            </w:r>
            <w:r w:rsidRPr="00304D4B">
              <w:rPr>
                <w:rFonts w:asciiTheme="minorHAnsi" w:hAnsiTheme="minorHAnsi" w:cs="Arial"/>
                <w:spacing w:val="-1"/>
                <w:sz w:val="16"/>
                <w:szCs w:val="16"/>
              </w:rPr>
              <w:t>t</w:t>
            </w:r>
            <w:r w:rsidRPr="00304D4B">
              <w:rPr>
                <w:rFonts w:asciiTheme="minorHAnsi" w:hAnsiTheme="minorHAnsi" w:cs="Arial"/>
                <w:spacing w:val="3"/>
                <w:sz w:val="16"/>
                <w:szCs w:val="16"/>
              </w:rPr>
              <w:t>/</w:t>
            </w:r>
            <w:r w:rsidRPr="00304D4B">
              <w:rPr>
                <w:rFonts w:asciiTheme="minorHAnsi" w:hAnsiTheme="minorHAnsi" w:cs="Arial"/>
                <w:spacing w:val="-4"/>
                <w:sz w:val="16"/>
                <w:szCs w:val="16"/>
              </w:rPr>
              <w:t>k</w:t>
            </w:r>
            <w:r w:rsidRPr="00304D4B">
              <w:rPr>
                <w:rFonts w:asciiTheme="minorHAnsi" w:hAnsiTheme="minorHAnsi" w:cs="Arial"/>
                <w:sz w:val="16"/>
                <w:szCs w:val="16"/>
              </w:rPr>
              <w:t>m</w:t>
            </w:r>
          </w:p>
        </w:tc>
        <w:tc>
          <w:tcPr>
            <w:tcW w:w="1517" w:type="dxa"/>
            <w:tcBorders>
              <w:top w:val="single" w:sz="4" w:space="0" w:color="000000"/>
              <w:left w:val="single" w:sz="4" w:space="0" w:color="000000"/>
              <w:bottom w:val="single" w:sz="4" w:space="0" w:color="000000"/>
              <w:right w:val="single" w:sz="4" w:space="0" w:color="000000"/>
            </w:tcBorders>
          </w:tcPr>
          <w:p w14:paraId="06EF9A1B" w14:textId="77777777" w:rsidR="00D91BE6" w:rsidRPr="00304D4B" w:rsidRDefault="00D91BE6" w:rsidP="00AA58A5">
            <w:pPr>
              <w:pStyle w:val="TableParagraph"/>
              <w:kinsoku w:val="0"/>
              <w:overflowPunct w:val="0"/>
              <w:spacing w:before="69" w:line="183" w:lineRule="exact"/>
              <w:ind w:right="69"/>
              <w:jc w:val="right"/>
              <w:rPr>
                <w:rFonts w:asciiTheme="minorHAnsi" w:hAnsiTheme="minorHAnsi"/>
              </w:rPr>
            </w:pPr>
            <w:r w:rsidRPr="00304D4B">
              <w:rPr>
                <w:rFonts w:asciiTheme="minorHAnsi" w:hAnsiTheme="minorHAnsi" w:cs="Arial"/>
                <w:spacing w:val="-2"/>
                <w:w w:val="95"/>
                <w:sz w:val="16"/>
                <w:szCs w:val="16"/>
              </w:rPr>
              <w:t>0</w:t>
            </w:r>
            <w:r w:rsidRPr="00304D4B">
              <w:rPr>
                <w:rFonts w:asciiTheme="minorHAnsi" w:hAnsiTheme="minorHAnsi" w:cs="Arial"/>
                <w:spacing w:val="-1"/>
                <w:w w:val="95"/>
                <w:sz w:val="16"/>
                <w:szCs w:val="16"/>
              </w:rPr>
              <w:t>,</w:t>
            </w:r>
            <w:r w:rsidRPr="00304D4B">
              <w:rPr>
                <w:rFonts w:asciiTheme="minorHAnsi" w:hAnsiTheme="minorHAnsi" w:cs="Arial"/>
                <w:spacing w:val="2"/>
                <w:w w:val="95"/>
                <w:sz w:val="16"/>
                <w:szCs w:val="16"/>
              </w:rPr>
              <w:t>4</w:t>
            </w:r>
            <w:r w:rsidRPr="00304D4B">
              <w:rPr>
                <w:rFonts w:asciiTheme="minorHAnsi" w:hAnsiTheme="minorHAnsi" w:cs="Arial"/>
                <w:w w:val="95"/>
                <w:sz w:val="16"/>
                <w:szCs w:val="16"/>
              </w:rPr>
              <w:t>8</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30F7B64E" w14:textId="77777777" w:rsidR="00D91BE6" w:rsidRPr="00304D4B" w:rsidRDefault="00D91BE6" w:rsidP="00AA58A5">
            <w:pPr>
              <w:pStyle w:val="TableParagraph"/>
              <w:kinsoku w:val="0"/>
              <w:overflowPunct w:val="0"/>
              <w:spacing w:before="69" w:line="183" w:lineRule="exact"/>
              <w:ind w:left="785" w:right="784"/>
              <w:jc w:val="center"/>
              <w:rPr>
                <w:rFonts w:asciiTheme="minorHAnsi" w:hAnsiTheme="minorHAnsi"/>
              </w:rPr>
            </w:pPr>
            <w:r w:rsidRPr="00304D4B">
              <w:rPr>
                <w:rFonts w:asciiTheme="minorHAnsi" w:hAnsiTheme="minorHAnsi" w:cs="Arial"/>
                <w:b/>
                <w:bCs/>
                <w:sz w:val="16"/>
                <w:szCs w:val="16"/>
              </w:rPr>
              <w:t>d</w:t>
            </w:r>
          </w:p>
        </w:tc>
        <w:tc>
          <w:tcPr>
            <w:tcW w:w="865" w:type="dxa"/>
            <w:tcBorders>
              <w:top w:val="single" w:sz="4" w:space="0" w:color="000000"/>
              <w:left w:val="single" w:sz="4" w:space="0" w:color="000000"/>
              <w:bottom w:val="single" w:sz="4" w:space="0" w:color="000000"/>
              <w:right w:val="single" w:sz="4" w:space="0" w:color="000000"/>
            </w:tcBorders>
          </w:tcPr>
          <w:p w14:paraId="2A19A687" w14:textId="77777777" w:rsidR="00D91BE6" w:rsidRPr="00304D4B" w:rsidRDefault="00D91BE6" w:rsidP="00AA58A5">
            <w:pPr>
              <w:rPr>
                <w:rFonts w:asciiTheme="minorHAnsi" w:hAnsiTheme="minorHAnsi"/>
              </w:rPr>
            </w:pPr>
          </w:p>
        </w:tc>
      </w:tr>
      <w:tr w:rsidR="00D91BE6" w:rsidRPr="00304D4B" w14:paraId="1117FFCB"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35A8B79D"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2"/>
                <w:sz w:val="16"/>
                <w:szCs w:val="16"/>
              </w:rPr>
              <w:t>on</w:t>
            </w:r>
            <w:r w:rsidRPr="00304D4B">
              <w:rPr>
                <w:rFonts w:asciiTheme="minorHAnsi" w:hAnsiTheme="minorHAnsi" w:cs="Arial"/>
                <w:spacing w:val="2"/>
                <w:sz w:val="16"/>
                <w:szCs w:val="16"/>
              </w:rPr>
              <w:t>s</w:t>
            </w:r>
            <w:r w:rsidRPr="00304D4B">
              <w:rPr>
                <w:rFonts w:asciiTheme="minorHAnsi" w:hAnsiTheme="minorHAnsi" w:cs="Arial"/>
                <w:spacing w:val="3"/>
                <w:sz w:val="16"/>
                <w:szCs w:val="16"/>
              </w:rPr>
              <w:t>u</w:t>
            </w:r>
            <w:r w:rsidRPr="00304D4B">
              <w:rPr>
                <w:rFonts w:asciiTheme="minorHAnsi" w:hAnsiTheme="minorHAnsi" w:cs="Arial"/>
                <w:spacing w:val="2"/>
                <w:sz w:val="16"/>
                <w:szCs w:val="16"/>
              </w:rPr>
              <w:t>m</w:t>
            </w:r>
            <w:r w:rsidRPr="00304D4B">
              <w:rPr>
                <w:rFonts w:asciiTheme="minorHAnsi" w:hAnsiTheme="minorHAnsi" w:cs="Arial"/>
                <w:sz w:val="16"/>
                <w:szCs w:val="16"/>
              </w:rPr>
              <w:t>o</w:t>
            </w:r>
            <w:r w:rsidRPr="00304D4B">
              <w:rPr>
                <w:rFonts w:asciiTheme="minorHAnsi" w:hAnsiTheme="minorHAnsi" w:cs="Arial"/>
                <w:spacing w:val="-13"/>
                <w:sz w:val="16"/>
                <w:szCs w:val="16"/>
              </w:rPr>
              <w:t xml:space="preserve"> </w:t>
            </w:r>
            <w:r w:rsidRPr="00304D4B">
              <w:rPr>
                <w:rFonts w:asciiTheme="minorHAnsi" w:hAnsiTheme="minorHAnsi" w:cs="Arial"/>
                <w:spacing w:val="-2"/>
                <w:sz w:val="16"/>
                <w:szCs w:val="16"/>
              </w:rPr>
              <w:t>o</w:t>
            </w:r>
            <w:r w:rsidRPr="00304D4B">
              <w:rPr>
                <w:rFonts w:asciiTheme="minorHAnsi" w:hAnsiTheme="minorHAnsi" w:cs="Arial"/>
                <w:spacing w:val="3"/>
                <w:sz w:val="16"/>
                <w:szCs w:val="16"/>
              </w:rPr>
              <w:t>li</w:t>
            </w:r>
            <w:r w:rsidRPr="00304D4B">
              <w:rPr>
                <w:rFonts w:asciiTheme="minorHAnsi" w:hAnsiTheme="minorHAnsi" w:cs="Arial"/>
                <w:sz w:val="16"/>
                <w:szCs w:val="16"/>
              </w:rPr>
              <w:t>o</w:t>
            </w:r>
          </w:p>
        </w:tc>
        <w:tc>
          <w:tcPr>
            <w:tcW w:w="2641" w:type="dxa"/>
            <w:tcBorders>
              <w:top w:val="single" w:sz="4" w:space="0" w:color="000000"/>
              <w:left w:val="single" w:sz="4" w:space="0" w:color="000000"/>
              <w:bottom w:val="single" w:sz="4" w:space="0" w:color="000000"/>
              <w:right w:val="single" w:sz="4" w:space="0" w:color="000000"/>
            </w:tcBorders>
          </w:tcPr>
          <w:p w14:paraId="2498C805"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k</w:t>
            </w:r>
            <w:r w:rsidRPr="00304D4B">
              <w:rPr>
                <w:rFonts w:asciiTheme="minorHAnsi" w:hAnsiTheme="minorHAnsi" w:cs="Arial"/>
                <w:spacing w:val="-2"/>
                <w:sz w:val="16"/>
                <w:szCs w:val="16"/>
              </w:rPr>
              <w:t>g</w:t>
            </w:r>
            <w:r w:rsidRPr="00304D4B">
              <w:rPr>
                <w:rFonts w:asciiTheme="minorHAnsi" w:hAnsiTheme="minorHAnsi" w:cs="Arial"/>
                <w:spacing w:val="3"/>
                <w:sz w:val="16"/>
                <w:szCs w:val="16"/>
              </w:rPr>
              <w:t>.</w:t>
            </w:r>
            <w:r w:rsidRPr="00304D4B">
              <w:rPr>
                <w:rFonts w:asciiTheme="minorHAnsi" w:hAnsiTheme="minorHAnsi" w:cs="Arial"/>
                <w:spacing w:val="-1"/>
                <w:sz w:val="16"/>
                <w:szCs w:val="16"/>
              </w:rPr>
              <w:t>/</w:t>
            </w:r>
            <w:r w:rsidRPr="00304D4B">
              <w:rPr>
                <w:rFonts w:asciiTheme="minorHAnsi" w:hAnsiTheme="minorHAnsi" w:cs="Arial"/>
                <w:spacing w:val="2"/>
                <w:sz w:val="16"/>
                <w:szCs w:val="16"/>
              </w:rPr>
              <w:t>k</w:t>
            </w:r>
            <w:r w:rsidRPr="00304D4B">
              <w:rPr>
                <w:rFonts w:asciiTheme="minorHAnsi" w:hAnsiTheme="minorHAnsi" w:cs="Arial"/>
                <w:sz w:val="16"/>
                <w:szCs w:val="16"/>
              </w:rPr>
              <w:t>m</w:t>
            </w:r>
          </w:p>
        </w:tc>
        <w:tc>
          <w:tcPr>
            <w:tcW w:w="1517" w:type="dxa"/>
            <w:tcBorders>
              <w:top w:val="single" w:sz="4" w:space="0" w:color="000000"/>
              <w:left w:val="single" w:sz="4" w:space="0" w:color="000000"/>
              <w:bottom w:val="single" w:sz="4" w:space="0" w:color="000000"/>
              <w:right w:val="single" w:sz="4" w:space="0" w:color="000000"/>
            </w:tcBorders>
          </w:tcPr>
          <w:p w14:paraId="143E3452" w14:textId="77777777" w:rsidR="00D91BE6" w:rsidRPr="00304D4B" w:rsidRDefault="00D91BE6" w:rsidP="00AA58A5">
            <w:pPr>
              <w:pStyle w:val="TableParagraph"/>
              <w:kinsoku w:val="0"/>
              <w:overflowPunct w:val="0"/>
              <w:spacing w:before="69" w:line="183" w:lineRule="exact"/>
              <w:ind w:right="69"/>
              <w:jc w:val="right"/>
              <w:rPr>
                <w:rFonts w:asciiTheme="minorHAnsi" w:hAnsiTheme="minorHAnsi"/>
              </w:rPr>
            </w:pPr>
            <w:r w:rsidRPr="00304D4B">
              <w:rPr>
                <w:rFonts w:asciiTheme="minorHAnsi" w:hAnsiTheme="minorHAnsi" w:cs="Arial"/>
                <w:spacing w:val="-2"/>
                <w:w w:val="95"/>
                <w:sz w:val="16"/>
                <w:szCs w:val="16"/>
              </w:rPr>
              <w:t>0</w:t>
            </w:r>
            <w:r w:rsidRPr="00304D4B">
              <w:rPr>
                <w:rFonts w:asciiTheme="minorHAnsi" w:hAnsiTheme="minorHAnsi" w:cs="Arial"/>
                <w:spacing w:val="-1"/>
                <w:w w:val="95"/>
                <w:sz w:val="16"/>
                <w:szCs w:val="16"/>
              </w:rPr>
              <w:t>,</w:t>
            </w:r>
            <w:r w:rsidRPr="00304D4B">
              <w:rPr>
                <w:rFonts w:asciiTheme="minorHAnsi" w:hAnsiTheme="minorHAnsi" w:cs="Arial"/>
                <w:spacing w:val="2"/>
                <w:w w:val="95"/>
                <w:sz w:val="16"/>
                <w:szCs w:val="16"/>
              </w:rPr>
              <w:t>0</w:t>
            </w:r>
            <w:r w:rsidRPr="00304D4B">
              <w:rPr>
                <w:rFonts w:asciiTheme="minorHAnsi" w:hAnsiTheme="minorHAnsi" w:cs="Arial"/>
                <w:spacing w:val="-2"/>
                <w:w w:val="95"/>
                <w:sz w:val="16"/>
                <w:szCs w:val="16"/>
              </w:rPr>
              <w:t>0</w:t>
            </w:r>
            <w:r w:rsidRPr="00304D4B">
              <w:rPr>
                <w:rFonts w:asciiTheme="minorHAnsi" w:hAnsiTheme="minorHAnsi" w:cs="Arial"/>
                <w:w w:val="95"/>
                <w:sz w:val="16"/>
                <w:szCs w:val="16"/>
              </w:rPr>
              <w:t>2</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3169F2B9" w14:textId="77777777" w:rsidR="00D91BE6" w:rsidRPr="00304D4B" w:rsidRDefault="00D91BE6" w:rsidP="00AA58A5">
            <w:pPr>
              <w:pStyle w:val="TableParagraph"/>
              <w:kinsoku w:val="0"/>
              <w:overflowPunct w:val="0"/>
              <w:spacing w:before="69" w:line="183" w:lineRule="exact"/>
              <w:ind w:left="785" w:right="793"/>
              <w:jc w:val="center"/>
              <w:rPr>
                <w:rFonts w:asciiTheme="minorHAnsi" w:hAnsiTheme="minorHAnsi"/>
              </w:rPr>
            </w:pPr>
            <w:r w:rsidRPr="00304D4B">
              <w:rPr>
                <w:rFonts w:asciiTheme="minorHAnsi" w:hAnsiTheme="minorHAnsi" w:cs="Arial"/>
                <w:b/>
                <w:bCs/>
                <w:sz w:val="16"/>
                <w:szCs w:val="16"/>
              </w:rPr>
              <w:t>e</w:t>
            </w:r>
          </w:p>
        </w:tc>
        <w:tc>
          <w:tcPr>
            <w:tcW w:w="865" w:type="dxa"/>
            <w:tcBorders>
              <w:top w:val="single" w:sz="4" w:space="0" w:color="000000"/>
              <w:left w:val="single" w:sz="4" w:space="0" w:color="000000"/>
              <w:bottom w:val="single" w:sz="4" w:space="0" w:color="000000"/>
              <w:right w:val="single" w:sz="4" w:space="0" w:color="000000"/>
            </w:tcBorders>
          </w:tcPr>
          <w:p w14:paraId="4891813E" w14:textId="77777777" w:rsidR="00D91BE6" w:rsidRPr="00304D4B" w:rsidRDefault="00D91BE6" w:rsidP="00AA58A5">
            <w:pPr>
              <w:rPr>
                <w:rFonts w:asciiTheme="minorHAnsi" w:hAnsiTheme="minorHAnsi"/>
              </w:rPr>
            </w:pPr>
          </w:p>
        </w:tc>
      </w:tr>
      <w:tr w:rsidR="00D91BE6" w:rsidRPr="00304D4B" w14:paraId="10E3F716" w14:textId="77777777" w:rsidTr="00AA58A5">
        <w:trPr>
          <w:trHeight w:hRule="exact" w:val="269"/>
        </w:trPr>
        <w:tc>
          <w:tcPr>
            <w:tcW w:w="3117" w:type="dxa"/>
            <w:tcBorders>
              <w:top w:val="single" w:sz="4" w:space="0" w:color="000000"/>
              <w:left w:val="single" w:sz="4" w:space="0" w:color="000000"/>
              <w:bottom w:val="single" w:sz="4" w:space="0" w:color="000000"/>
              <w:right w:val="single" w:sz="4" w:space="0" w:color="000000"/>
            </w:tcBorders>
          </w:tcPr>
          <w:p w14:paraId="60BCC12C" w14:textId="77777777" w:rsidR="00D91BE6" w:rsidRPr="00304D4B" w:rsidRDefault="00D91BE6" w:rsidP="00AA58A5">
            <w:pPr>
              <w:pStyle w:val="TableParagraph"/>
              <w:kinsoku w:val="0"/>
              <w:overflowPunct w:val="0"/>
              <w:spacing w:before="70"/>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3"/>
                <w:sz w:val="16"/>
                <w:szCs w:val="16"/>
              </w:rPr>
              <w:t>o</w:t>
            </w:r>
            <w:r>
              <w:rPr>
                <w:rFonts w:asciiTheme="minorHAnsi" w:hAnsiTheme="minorHAnsi" w:cs="Arial"/>
                <w:spacing w:val="-4"/>
                <w:sz w:val="16"/>
                <w:szCs w:val="16"/>
              </w:rPr>
              <w:t>n</w:t>
            </w:r>
            <w:r w:rsidRPr="00304D4B">
              <w:rPr>
                <w:rFonts w:asciiTheme="minorHAnsi" w:hAnsiTheme="minorHAnsi" w:cs="Arial"/>
                <w:spacing w:val="2"/>
                <w:sz w:val="16"/>
                <w:szCs w:val="16"/>
              </w:rPr>
              <w:t>s</w:t>
            </w:r>
            <w:r w:rsidRPr="00304D4B">
              <w:rPr>
                <w:rFonts w:asciiTheme="minorHAnsi" w:hAnsiTheme="minorHAnsi" w:cs="Arial"/>
                <w:spacing w:val="3"/>
                <w:sz w:val="16"/>
                <w:szCs w:val="16"/>
              </w:rPr>
              <w:t>u</w:t>
            </w:r>
            <w:r w:rsidRPr="00304D4B">
              <w:rPr>
                <w:rFonts w:asciiTheme="minorHAnsi" w:hAnsiTheme="minorHAnsi" w:cs="Arial"/>
                <w:spacing w:val="2"/>
                <w:sz w:val="16"/>
                <w:szCs w:val="16"/>
              </w:rPr>
              <w:t>m</w:t>
            </w:r>
            <w:r w:rsidRPr="00304D4B">
              <w:rPr>
                <w:rFonts w:asciiTheme="minorHAnsi" w:hAnsiTheme="minorHAnsi" w:cs="Arial"/>
                <w:sz w:val="16"/>
                <w:szCs w:val="16"/>
              </w:rPr>
              <w:t>o</w:t>
            </w:r>
            <w:r w:rsidRPr="00304D4B">
              <w:rPr>
                <w:rFonts w:asciiTheme="minorHAnsi" w:hAnsiTheme="minorHAnsi" w:cs="Arial"/>
                <w:spacing w:val="-25"/>
                <w:sz w:val="16"/>
                <w:szCs w:val="16"/>
              </w:rPr>
              <w:t xml:space="preserve"> </w:t>
            </w:r>
            <w:r w:rsidRPr="00304D4B">
              <w:rPr>
                <w:rFonts w:asciiTheme="minorHAnsi" w:hAnsiTheme="minorHAnsi" w:cs="Arial"/>
                <w:spacing w:val="3"/>
                <w:sz w:val="16"/>
                <w:szCs w:val="16"/>
              </w:rPr>
              <w:t>g</w:t>
            </w:r>
            <w:r w:rsidRPr="00304D4B">
              <w:rPr>
                <w:rFonts w:asciiTheme="minorHAnsi" w:hAnsiTheme="minorHAnsi" w:cs="Arial"/>
                <w:spacing w:val="-3"/>
                <w:sz w:val="16"/>
                <w:szCs w:val="16"/>
              </w:rPr>
              <w:t>o</w:t>
            </w:r>
            <w:r w:rsidRPr="00304D4B">
              <w:rPr>
                <w:rFonts w:asciiTheme="minorHAnsi" w:hAnsiTheme="minorHAnsi" w:cs="Arial"/>
                <w:spacing w:val="2"/>
                <w:sz w:val="16"/>
                <w:szCs w:val="16"/>
              </w:rPr>
              <w:t>mm</w:t>
            </w:r>
            <w:r w:rsidRPr="00304D4B">
              <w:rPr>
                <w:rFonts w:asciiTheme="minorHAnsi" w:hAnsiTheme="minorHAnsi" w:cs="Arial"/>
                <w:sz w:val="16"/>
                <w:szCs w:val="16"/>
              </w:rPr>
              <w:t>e</w:t>
            </w:r>
          </w:p>
        </w:tc>
        <w:tc>
          <w:tcPr>
            <w:tcW w:w="2641" w:type="dxa"/>
            <w:tcBorders>
              <w:top w:val="single" w:sz="4" w:space="0" w:color="000000"/>
              <w:left w:val="single" w:sz="4" w:space="0" w:color="000000"/>
              <w:bottom w:val="single" w:sz="4" w:space="0" w:color="000000"/>
              <w:right w:val="single" w:sz="4" w:space="0" w:color="000000"/>
            </w:tcBorders>
          </w:tcPr>
          <w:p w14:paraId="444B9831" w14:textId="77777777" w:rsidR="00D91BE6" w:rsidRPr="00304D4B" w:rsidRDefault="00D91BE6" w:rsidP="00AA58A5">
            <w:pPr>
              <w:pStyle w:val="TableParagraph"/>
              <w:kinsoku w:val="0"/>
              <w:overflowPunct w:val="0"/>
              <w:spacing w:before="70"/>
              <w:ind w:left="66"/>
              <w:rPr>
                <w:rFonts w:asciiTheme="minorHAnsi" w:hAnsiTheme="minorHAnsi"/>
              </w:rPr>
            </w:pPr>
            <w:r w:rsidRPr="00304D4B">
              <w:rPr>
                <w:rFonts w:asciiTheme="minorHAnsi" w:hAnsiTheme="minorHAnsi" w:cs="Arial"/>
                <w:spacing w:val="-3"/>
                <w:sz w:val="16"/>
                <w:szCs w:val="16"/>
              </w:rPr>
              <w:t>n</w:t>
            </w:r>
            <w:r w:rsidRPr="00304D4B">
              <w:rPr>
                <w:rFonts w:asciiTheme="minorHAnsi" w:hAnsiTheme="minorHAnsi" w:cs="Arial"/>
                <w:spacing w:val="-1"/>
                <w:sz w:val="16"/>
                <w:szCs w:val="16"/>
              </w:rPr>
              <w:t>°</w:t>
            </w:r>
            <w:r w:rsidRPr="00304D4B">
              <w:rPr>
                <w:rFonts w:asciiTheme="minorHAnsi" w:hAnsiTheme="minorHAnsi" w:cs="Arial"/>
                <w:spacing w:val="3"/>
                <w:sz w:val="16"/>
                <w:szCs w:val="16"/>
              </w:rPr>
              <w:t>/</w:t>
            </w:r>
            <w:r w:rsidRPr="00304D4B">
              <w:rPr>
                <w:rFonts w:asciiTheme="minorHAnsi" w:hAnsiTheme="minorHAnsi" w:cs="Arial"/>
                <w:spacing w:val="2"/>
                <w:sz w:val="16"/>
                <w:szCs w:val="16"/>
              </w:rPr>
              <w:t>k</w:t>
            </w:r>
            <w:r w:rsidRPr="00304D4B">
              <w:rPr>
                <w:rFonts w:asciiTheme="minorHAnsi" w:hAnsiTheme="minorHAnsi" w:cs="Arial"/>
                <w:sz w:val="16"/>
                <w:szCs w:val="16"/>
              </w:rPr>
              <w:t>m</w:t>
            </w:r>
          </w:p>
        </w:tc>
        <w:tc>
          <w:tcPr>
            <w:tcW w:w="1517" w:type="dxa"/>
            <w:tcBorders>
              <w:top w:val="single" w:sz="4" w:space="0" w:color="000000"/>
              <w:left w:val="single" w:sz="4" w:space="0" w:color="000000"/>
              <w:bottom w:val="single" w:sz="4" w:space="0" w:color="000000"/>
              <w:right w:val="single" w:sz="4" w:space="0" w:color="000000"/>
            </w:tcBorders>
          </w:tcPr>
          <w:p w14:paraId="231A5629" w14:textId="77777777" w:rsidR="00D91BE6" w:rsidRPr="00304D4B" w:rsidRDefault="00D91BE6" w:rsidP="00AA58A5">
            <w:pPr>
              <w:pStyle w:val="TableParagraph"/>
              <w:kinsoku w:val="0"/>
              <w:overflowPunct w:val="0"/>
              <w:spacing w:before="70"/>
              <w:ind w:left="949"/>
              <w:rPr>
                <w:rFonts w:asciiTheme="minorHAnsi" w:hAnsiTheme="minorHAnsi"/>
              </w:rPr>
            </w:pPr>
            <w:r w:rsidRPr="00304D4B">
              <w:rPr>
                <w:rFonts w:asciiTheme="minorHAnsi" w:hAnsiTheme="minorHAnsi" w:cs="Arial"/>
                <w:spacing w:val="-3"/>
                <w:sz w:val="16"/>
                <w:szCs w:val="16"/>
              </w:rPr>
              <w:t>40</w:t>
            </w:r>
            <w:r w:rsidRPr="00304D4B">
              <w:rPr>
                <w:rFonts w:asciiTheme="minorHAnsi" w:hAnsiTheme="minorHAnsi" w:cs="Arial"/>
                <w:spacing w:val="3"/>
                <w:sz w:val="16"/>
                <w:szCs w:val="16"/>
              </w:rPr>
              <w:t>.</w:t>
            </w:r>
            <w:r w:rsidRPr="00304D4B">
              <w:rPr>
                <w:rFonts w:asciiTheme="minorHAnsi" w:hAnsiTheme="minorHAnsi" w:cs="Arial"/>
                <w:spacing w:val="-3"/>
                <w:sz w:val="16"/>
                <w:szCs w:val="16"/>
              </w:rPr>
              <w:t>0</w:t>
            </w:r>
            <w:r w:rsidRPr="00304D4B">
              <w:rPr>
                <w:rFonts w:asciiTheme="minorHAnsi" w:hAnsiTheme="minorHAnsi" w:cs="Arial"/>
                <w:spacing w:val="3"/>
                <w:sz w:val="16"/>
                <w:szCs w:val="16"/>
              </w:rPr>
              <w:t>0</w:t>
            </w:r>
            <w:r w:rsidRPr="00304D4B">
              <w:rPr>
                <w:rFonts w:asciiTheme="minorHAnsi" w:hAnsiTheme="minorHAnsi" w:cs="Arial"/>
                <w:sz w:val="16"/>
                <w:szCs w:val="16"/>
              </w:rPr>
              <w:t>0</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44682BE0" w14:textId="77777777" w:rsidR="00D91BE6" w:rsidRPr="00304D4B" w:rsidRDefault="00D91BE6" w:rsidP="00AA58A5">
            <w:pPr>
              <w:pStyle w:val="TableParagraph"/>
              <w:kinsoku w:val="0"/>
              <w:overflowPunct w:val="0"/>
              <w:spacing w:before="70"/>
              <w:ind w:right="4"/>
              <w:jc w:val="center"/>
              <w:rPr>
                <w:rFonts w:asciiTheme="minorHAnsi" w:hAnsiTheme="minorHAnsi"/>
              </w:rPr>
            </w:pPr>
            <w:r w:rsidRPr="00304D4B">
              <w:rPr>
                <w:rFonts w:asciiTheme="minorHAnsi" w:hAnsiTheme="minorHAnsi" w:cs="Arial"/>
                <w:b/>
                <w:bCs/>
                <w:sz w:val="16"/>
                <w:szCs w:val="16"/>
              </w:rPr>
              <w:t>f</w:t>
            </w:r>
          </w:p>
        </w:tc>
        <w:tc>
          <w:tcPr>
            <w:tcW w:w="865" w:type="dxa"/>
            <w:tcBorders>
              <w:top w:val="single" w:sz="4" w:space="0" w:color="000000"/>
              <w:left w:val="single" w:sz="4" w:space="0" w:color="000000"/>
              <w:bottom w:val="single" w:sz="4" w:space="0" w:color="000000"/>
              <w:right w:val="single" w:sz="4" w:space="0" w:color="000000"/>
            </w:tcBorders>
          </w:tcPr>
          <w:p w14:paraId="6B680711" w14:textId="77777777" w:rsidR="00D91BE6" w:rsidRPr="00304D4B" w:rsidRDefault="00D91BE6" w:rsidP="00AA58A5">
            <w:pPr>
              <w:rPr>
                <w:rFonts w:asciiTheme="minorHAnsi" w:hAnsiTheme="minorHAnsi"/>
              </w:rPr>
            </w:pPr>
          </w:p>
        </w:tc>
      </w:tr>
      <w:tr w:rsidR="00D91BE6" w:rsidRPr="00304D4B" w14:paraId="5E8D9E25"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148ACDA7"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T</w:t>
            </w:r>
            <w:r w:rsidRPr="00304D4B">
              <w:rPr>
                <w:rFonts w:asciiTheme="minorHAnsi" w:hAnsiTheme="minorHAnsi" w:cs="Arial"/>
                <w:spacing w:val="-8"/>
                <w:sz w:val="16"/>
                <w:szCs w:val="16"/>
              </w:rPr>
              <w:t>a</w:t>
            </w:r>
            <w:r w:rsidRPr="00304D4B">
              <w:rPr>
                <w:rFonts w:asciiTheme="minorHAnsi" w:hAnsiTheme="minorHAnsi" w:cs="Arial"/>
                <w:spacing w:val="2"/>
                <w:sz w:val="16"/>
                <w:szCs w:val="16"/>
              </w:rPr>
              <w:t>s</w:t>
            </w:r>
            <w:r w:rsidRPr="00304D4B">
              <w:rPr>
                <w:rFonts w:asciiTheme="minorHAnsi" w:hAnsiTheme="minorHAnsi" w:cs="Arial"/>
                <w:spacing w:val="6"/>
                <w:sz w:val="16"/>
                <w:szCs w:val="16"/>
              </w:rPr>
              <w:t>s</w:t>
            </w:r>
            <w:r w:rsidRPr="00304D4B">
              <w:rPr>
                <w:rFonts w:asciiTheme="minorHAnsi" w:hAnsiTheme="minorHAnsi" w:cs="Arial"/>
                <w:sz w:val="16"/>
                <w:szCs w:val="16"/>
              </w:rPr>
              <w:t>o</w:t>
            </w:r>
          </w:p>
        </w:tc>
        <w:tc>
          <w:tcPr>
            <w:tcW w:w="2641" w:type="dxa"/>
            <w:tcBorders>
              <w:top w:val="single" w:sz="4" w:space="0" w:color="000000"/>
              <w:left w:val="single" w:sz="4" w:space="0" w:color="000000"/>
              <w:bottom w:val="single" w:sz="4" w:space="0" w:color="000000"/>
              <w:right w:val="single" w:sz="4" w:space="0" w:color="000000"/>
            </w:tcBorders>
          </w:tcPr>
          <w:p w14:paraId="2C003E29"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z w:val="16"/>
                <w:szCs w:val="16"/>
              </w:rPr>
              <w:t>%</w:t>
            </w:r>
          </w:p>
        </w:tc>
        <w:tc>
          <w:tcPr>
            <w:tcW w:w="1517" w:type="dxa"/>
            <w:tcBorders>
              <w:top w:val="single" w:sz="4" w:space="0" w:color="000000"/>
              <w:left w:val="single" w:sz="4" w:space="0" w:color="000000"/>
              <w:bottom w:val="single" w:sz="4" w:space="0" w:color="000000"/>
              <w:right w:val="single" w:sz="4" w:space="0" w:color="000000"/>
            </w:tcBorders>
          </w:tcPr>
          <w:p w14:paraId="205D711B" w14:textId="77777777" w:rsidR="00D91BE6" w:rsidRPr="00304D4B" w:rsidRDefault="00D91BE6" w:rsidP="00AA58A5">
            <w:pPr>
              <w:pStyle w:val="TableParagraph"/>
              <w:kinsoku w:val="0"/>
              <w:overflowPunct w:val="0"/>
              <w:spacing w:before="69" w:line="183" w:lineRule="exact"/>
              <w:ind w:right="71"/>
              <w:jc w:val="right"/>
              <w:rPr>
                <w:rFonts w:asciiTheme="minorHAnsi" w:hAnsiTheme="minorHAnsi"/>
              </w:rPr>
            </w:pPr>
            <w:r w:rsidRPr="00304D4B">
              <w:rPr>
                <w:rFonts w:asciiTheme="minorHAnsi" w:hAnsiTheme="minorHAnsi" w:cs="Arial"/>
                <w:spacing w:val="-2"/>
                <w:w w:val="95"/>
                <w:sz w:val="16"/>
                <w:szCs w:val="16"/>
              </w:rPr>
              <w:t>0%</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3BC8D3DA" w14:textId="77777777" w:rsidR="00D91BE6" w:rsidRPr="00304D4B" w:rsidRDefault="00D91BE6" w:rsidP="00AA58A5">
            <w:pPr>
              <w:pStyle w:val="TableParagraph"/>
              <w:kinsoku w:val="0"/>
              <w:overflowPunct w:val="0"/>
              <w:spacing w:before="69" w:line="183" w:lineRule="exact"/>
              <w:ind w:left="785" w:right="784"/>
              <w:jc w:val="center"/>
              <w:rPr>
                <w:rFonts w:asciiTheme="minorHAnsi" w:hAnsiTheme="minorHAnsi"/>
              </w:rPr>
            </w:pPr>
            <w:r w:rsidRPr="00304D4B">
              <w:rPr>
                <w:rFonts w:asciiTheme="minorHAnsi" w:hAnsiTheme="minorHAnsi" w:cs="Arial"/>
                <w:b/>
                <w:bCs/>
                <w:sz w:val="16"/>
                <w:szCs w:val="16"/>
              </w:rPr>
              <w:t>g</w:t>
            </w:r>
          </w:p>
        </w:tc>
        <w:tc>
          <w:tcPr>
            <w:tcW w:w="865" w:type="dxa"/>
            <w:tcBorders>
              <w:top w:val="single" w:sz="4" w:space="0" w:color="000000"/>
              <w:left w:val="single" w:sz="4" w:space="0" w:color="000000"/>
              <w:bottom w:val="single" w:sz="4" w:space="0" w:color="000000"/>
              <w:right w:val="single" w:sz="4" w:space="0" w:color="000000"/>
            </w:tcBorders>
          </w:tcPr>
          <w:p w14:paraId="22743122" w14:textId="77777777" w:rsidR="00D91BE6" w:rsidRPr="00304D4B" w:rsidRDefault="00D91BE6" w:rsidP="00AA58A5">
            <w:pPr>
              <w:rPr>
                <w:rFonts w:asciiTheme="minorHAnsi" w:hAnsiTheme="minorHAnsi"/>
              </w:rPr>
            </w:pPr>
          </w:p>
        </w:tc>
      </w:tr>
      <w:tr w:rsidR="00D91BE6" w:rsidRPr="00304D4B" w14:paraId="6CB87FEA"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79F8E581"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a</w:t>
            </w:r>
            <w:r w:rsidRPr="00304D4B">
              <w:rPr>
                <w:rFonts w:asciiTheme="minorHAnsi" w:hAnsiTheme="minorHAnsi" w:cs="Arial"/>
                <w:spacing w:val="2"/>
                <w:sz w:val="16"/>
                <w:szCs w:val="16"/>
              </w:rPr>
              <w:t>mm</w:t>
            </w:r>
            <w:r w:rsidRPr="00304D4B">
              <w:rPr>
                <w:rFonts w:asciiTheme="minorHAnsi" w:hAnsiTheme="minorHAnsi" w:cs="Arial"/>
                <w:spacing w:val="-3"/>
                <w:sz w:val="16"/>
                <w:szCs w:val="16"/>
              </w:rPr>
              <w:t>o</w:t>
            </w:r>
            <w:r w:rsidRPr="00304D4B">
              <w:rPr>
                <w:rFonts w:asciiTheme="minorHAnsi" w:hAnsiTheme="minorHAnsi" w:cs="Arial"/>
                <w:sz w:val="16"/>
                <w:szCs w:val="16"/>
              </w:rPr>
              <w:t>r</w:t>
            </w:r>
            <w:r w:rsidRPr="00304D4B">
              <w:rPr>
                <w:rFonts w:asciiTheme="minorHAnsi" w:hAnsiTheme="minorHAnsi" w:cs="Arial"/>
                <w:spacing w:val="3"/>
                <w:sz w:val="16"/>
                <w:szCs w:val="16"/>
              </w:rPr>
              <w:t>t</w:t>
            </w:r>
            <w:r w:rsidRPr="00304D4B">
              <w:rPr>
                <w:rFonts w:asciiTheme="minorHAnsi" w:hAnsiTheme="minorHAnsi" w:cs="Arial"/>
                <w:spacing w:val="-3"/>
                <w:sz w:val="16"/>
                <w:szCs w:val="16"/>
              </w:rPr>
              <w:t>a</w:t>
            </w:r>
            <w:r w:rsidRPr="00304D4B">
              <w:rPr>
                <w:rFonts w:asciiTheme="minorHAnsi" w:hAnsiTheme="minorHAnsi" w:cs="Arial"/>
                <w:spacing w:val="2"/>
                <w:sz w:val="16"/>
                <w:szCs w:val="16"/>
              </w:rPr>
              <w:t>m</w:t>
            </w:r>
            <w:r w:rsidRPr="00304D4B">
              <w:rPr>
                <w:rFonts w:asciiTheme="minorHAnsi" w:hAnsiTheme="minorHAnsi" w:cs="Arial"/>
                <w:spacing w:val="-3"/>
                <w:sz w:val="16"/>
                <w:szCs w:val="16"/>
              </w:rPr>
              <w:t>e</w:t>
            </w:r>
            <w:r w:rsidRPr="00304D4B">
              <w:rPr>
                <w:rFonts w:asciiTheme="minorHAnsi" w:hAnsiTheme="minorHAnsi" w:cs="Arial"/>
                <w:spacing w:val="3"/>
                <w:sz w:val="16"/>
                <w:szCs w:val="16"/>
              </w:rPr>
              <w:t>nt</w:t>
            </w:r>
            <w:r w:rsidRPr="00304D4B">
              <w:rPr>
                <w:rFonts w:asciiTheme="minorHAnsi" w:hAnsiTheme="minorHAnsi" w:cs="Arial"/>
                <w:sz w:val="16"/>
                <w:szCs w:val="16"/>
              </w:rPr>
              <w:t>o</w:t>
            </w:r>
          </w:p>
        </w:tc>
        <w:tc>
          <w:tcPr>
            <w:tcW w:w="2641" w:type="dxa"/>
            <w:tcBorders>
              <w:top w:val="single" w:sz="4" w:space="0" w:color="000000"/>
              <w:left w:val="single" w:sz="4" w:space="0" w:color="000000"/>
              <w:bottom w:val="single" w:sz="4" w:space="0" w:color="000000"/>
              <w:right w:val="single" w:sz="4" w:space="0" w:color="000000"/>
            </w:tcBorders>
          </w:tcPr>
          <w:p w14:paraId="5C896D90"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a</w:t>
            </w:r>
            <w:r w:rsidRPr="00304D4B">
              <w:rPr>
                <w:rFonts w:asciiTheme="minorHAnsi" w:hAnsiTheme="minorHAnsi" w:cs="Arial"/>
                <w:spacing w:val="3"/>
                <w:sz w:val="16"/>
                <w:szCs w:val="16"/>
              </w:rPr>
              <w:t>n</w:t>
            </w:r>
            <w:r w:rsidRPr="00304D4B">
              <w:rPr>
                <w:rFonts w:asciiTheme="minorHAnsi" w:hAnsiTheme="minorHAnsi" w:cs="Arial"/>
                <w:spacing w:val="-3"/>
                <w:sz w:val="16"/>
                <w:szCs w:val="16"/>
              </w:rPr>
              <w:t>n</w:t>
            </w:r>
            <w:r w:rsidRPr="00304D4B">
              <w:rPr>
                <w:rFonts w:asciiTheme="minorHAnsi" w:hAnsiTheme="minorHAnsi" w:cs="Arial"/>
                <w:sz w:val="16"/>
                <w:szCs w:val="16"/>
              </w:rPr>
              <w:t>i</w:t>
            </w:r>
          </w:p>
        </w:tc>
        <w:tc>
          <w:tcPr>
            <w:tcW w:w="1517" w:type="dxa"/>
            <w:tcBorders>
              <w:top w:val="single" w:sz="4" w:space="0" w:color="000000"/>
              <w:left w:val="single" w:sz="4" w:space="0" w:color="000000"/>
              <w:bottom w:val="single" w:sz="4" w:space="0" w:color="000000"/>
              <w:right w:val="single" w:sz="4" w:space="0" w:color="000000"/>
            </w:tcBorders>
          </w:tcPr>
          <w:p w14:paraId="1F3D1624" w14:textId="77777777" w:rsidR="00D91BE6" w:rsidRPr="00304D4B" w:rsidRDefault="00D91BE6" w:rsidP="00AA58A5">
            <w:pPr>
              <w:pStyle w:val="TableParagraph"/>
              <w:kinsoku w:val="0"/>
              <w:overflowPunct w:val="0"/>
              <w:spacing w:before="69" w:line="183" w:lineRule="exact"/>
              <w:ind w:right="69"/>
              <w:jc w:val="right"/>
              <w:rPr>
                <w:rFonts w:asciiTheme="minorHAnsi" w:hAnsiTheme="minorHAnsi"/>
              </w:rPr>
            </w:pPr>
            <w:r w:rsidRPr="00304D4B">
              <w:rPr>
                <w:rFonts w:asciiTheme="minorHAnsi" w:hAnsiTheme="minorHAnsi" w:cs="Arial"/>
                <w:w w:val="95"/>
                <w:sz w:val="16"/>
                <w:szCs w:val="16"/>
              </w:rPr>
              <w:t>0</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05871AFB" w14:textId="77777777" w:rsidR="00D91BE6" w:rsidRPr="00304D4B" w:rsidRDefault="00D91BE6" w:rsidP="00AA58A5">
            <w:pPr>
              <w:pStyle w:val="TableParagraph"/>
              <w:kinsoku w:val="0"/>
              <w:overflowPunct w:val="0"/>
              <w:spacing w:before="69" w:line="183" w:lineRule="exact"/>
              <w:ind w:left="785" w:right="784"/>
              <w:jc w:val="center"/>
              <w:rPr>
                <w:rFonts w:asciiTheme="minorHAnsi" w:hAnsiTheme="minorHAnsi"/>
              </w:rPr>
            </w:pPr>
            <w:r w:rsidRPr="00304D4B">
              <w:rPr>
                <w:rFonts w:asciiTheme="minorHAnsi" w:hAnsiTheme="minorHAnsi" w:cs="Arial"/>
                <w:b/>
                <w:bCs/>
                <w:sz w:val="16"/>
                <w:szCs w:val="16"/>
              </w:rPr>
              <w:t>h</w:t>
            </w:r>
          </w:p>
        </w:tc>
        <w:tc>
          <w:tcPr>
            <w:tcW w:w="865" w:type="dxa"/>
            <w:tcBorders>
              <w:top w:val="single" w:sz="4" w:space="0" w:color="000000"/>
              <w:left w:val="single" w:sz="4" w:space="0" w:color="000000"/>
              <w:bottom w:val="single" w:sz="4" w:space="0" w:color="000000"/>
              <w:right w:val="single" w:sz="4" w:space="0" w:color="000000"/>
            </w:tcBorders>
          </w:tcPr>
          <w:p w14:paraId="2B22AFA1" w14:textId="77777777" w:rsidR="00D91BE6" w:rsidRPr="00304D4B" w:rsidRDefault="00D91BE6" w:rsidP="00AA58A5">
            <w:pPr>
              <w:rPr>
                <w:rFonts w:asciiTheme="minorHAnsi" w:hAnsiTheme="minorHAnsi"/>
              </w:rPr>
            </w:pPr>
          </w:p>
        </w:tc>
      </w:tr>
      <w:tr w:rsidR="00D91BE6" w:rsidRPr="00304D4B" w14:paraId="412D4D7B"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shd w:val="clear" w:color="auto" w:fill="C0C0C0"/>
          </w:tcPr>
          <w:p w14:paraId="7D101855"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b/>
                <w:bCs/>
                <w:sz w:val="16"/>
                <w:szCs w:val="16"/>
              </w:rPr>
              <w:t>t</w:t>
            </w:r>
            <w:r w:rsidRPr="00304D4B">
              <w:rPr>
                <w:rFonts w:asciiTheme="minorHAnsi" w:hAnsiTheme="minorHAnsi" w:cs="Arial"/>
                <w:b/>
                <w:bCs/>
                <w:spacing w:val="-1"/>
                <w:sz w:val="16"/>
                <w:szCs w:val="16"/>
              </w:rPr>
              <w:t>ipo</w:t>
            </w:r>
            <w:r w:rsidRPr="00304D4B">
              <w:rPr>
                <w:rFonts w:asciiTheme="minorHAnsi" w:hAnsiTheme="minorHAnsi" w:cs="Arial"/>
                <w:b/>
                <w:bCs/>
                <w:spacing w:val="3"/>
                <w:sz w:val="16"/>
                <w:szCs w:val="16"/>
              </w:rPr>
              <w:t>l</w:t>
            </w:r>
            <w:r w:rsidRPr="00304D4B">
              <w:rPr>
                <w:rFonts w:asciiTheme="minorHAnsi" w:hAnsiTheme="minorHAnsi" w:cs="Arial"/>
                <w:b/>
                <w:bCs/>
                <w:spacing w:val="-1"/>
                <w:sz w:val="16"/>
                <w:szCs w:val="16"/>
              </w:rPr>
              <w:t>og</w:t>
            </w:r>
            <w:r w:rsidRPr="00304D4B">
              <w:rPr>
                <w:rFonts w:asciiTheme="minorHAnsi" w:hAnsiTheme="minorHAnsi" w:cs="Arial"/>
                <w:b/>
                <w:bCs/>
                <w:spacing w:val="3"/>
                <w:sz w:val="16"/>
                <w:szCs w:val="16"/>
              </w:rPr>
              <w:t>i</w:t>
            </w:r>
            <w:r w:rsidRPr="00304D4B">
              <w:rPr>
                <w:rFonts w:asciiTheme="minorHAnsi" w:hAnsiTheme="minorHAnsi" w:cs="Arial"/>
                <w:b/>
                <w:bCs/>
                <w:sz w:val="16"/>
                <w:szCs w:val="16"/>
              </w:rPr>
              <w:t>a</w:t>
            </w:r>
          </w:p>
        </w:tc>
        <w:tc>
          <w:tcPr>
            <w:tcW w:w="4158" w:type="dxa"/>
            <w:gridSpan w:val="2"/>
            <w:tcBorders>
              <w:top w:val="single" w:sz="4" w:space="0" w:color="000000"/>
              <w:left w:val="single" w:sz="4" w:space="0" w:color="000000"/>
              <w:bottom w:val="single" w:sz="4" w:space="0" w:color="000000"/>
              <w:right w:val="single" w:sz="4" w:space="0" w:color="000000"/>
            </w:tcBorders>
            <w:shd w:val="clear" w:color="auto" w:fill="C0C0C0"/>
          </w:tcPr>
          <w:p w14:paraId="6D827D79" w14:textId="77777777" w:rsidR="00D91BE6" w:rsidRPr="00304D4B" w:rsidRDefault="00D91BE6" w:rsidP="00AA58A5">
            <w:pPr>
              <w:pStyle w:val="TableParagraph"/>
              <w:kinsoku w:val="0"/>
              <w:overflowPunct w:val="0"/>
              <w:spacing w:before="69" w:line="183" w:lineRule="exact"/>
              <w:ind w:right="9"/>
              <w:jc w:val="center"/>
              <w:rPr>
                <w:rFonts w:asciiTheme="minorHAnsi" w:hAnsiTheme="minorHAnsi"/>
              </w:rPr>
            </w:pPr>
            <w:r w:rsidRPr="00304D4B">
              <w:rPr>
                <w:rFonts w:asciiTheme="minorHAnsi" w:hAnsiTheme="minorHAnsi" w:cs="Arial"/>
                <w:b/>
                <w:bCs/>
                <w:spacing w:val="-2"/>
                <w:sz w:val="16"/>
                <w:szCs w:val="16"/>
              </w:rPr>
              <w:t>ca</w:t>
            </w:r>
            <w:r w:rsidRPr="00304D4B">
              <w:rPr>
                <w:rFonts w:asciiTheme="minorHAnsi" w:hAnsiTheme="minorHAnsi" w:cs="Arial"/>
                <w:b/>
                <w:bCs/>
                <w:spacing w:val="3"/>
                <w:sz w:val="16"/>
                <w:szCs w:val="16"/>
              </w:rPr>
              <w:t>l</w:t>
            </w: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l</w:t>
            </w:r>
            <w:r w:rsidRPr="00304D4B">
              <w:rPr>
                <w:rFonts w:asciiTheme="minorHAnsi" w:hAnsiTheme="minorHAnsi" w:cs="Arial"/>
                <w:b/>
                <w:bCs/>
                <w:sz w:val="16"/>
                <w:szCs w:val="16"/>
              </w:rPr>
              <w:t>o</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421469E4" w14:textId="77777777" w:rsidR="00D91BE6" w:rsidRPr="00304D4B" w:rsidRDefault="00D91BE6" w:rsidP="00AA58A5">
            <w:pPr>
              <w:pStyle w:val="TableParagraph"/>
              <w:kinsoku w:val="0"/>
              <w:overflowPunct w:val="0"/>
              <w:spacing w:before="69" w:line="183" w:lineRule="exact"/>
              <w:ind w:left="61"/>
              <w:rPr>
                <w:rFonts w:asciiTheme="minorHAnsi" w:hAnsiTheme="minorHAnsi"/>
              </w:rPr>
            </w:pPr>
            <w:r w:rsidRPr="00304D4B">
              <w:rPr>
                <w:rFonts w:asciiTheme="minorHAnsi" w:hAnsiTheme="minorHAnsi" w:cs="Arial"/>
                <w:b/>
                <w:bCs/>
                <w:spacing w:val="3"/>
                <w:sz w:val="16"/>
                <w:szCs w:val="16"/>
              </w:rPr>
              <w:t>v</w:t>
            </w:r>
            <w:r w:rsidRPr="00304D4B">
              <w:rPr>
                <w:rFonts w:asciiTheme="minorHAnsi" w:hAnsiTheme="minorHAnsi" w:cs="Arial"/>
                <w:b/>
                <w:bCs/>
                <w:spacing w:val="-2"/>
                <w:sz w:val="16"/>
                <w:szCs w:val="16"/>
              </w:rPr>
              <w:t>a</w:t>
            </w:r>
            <w:r w:rsidRPr="00304D4B">
              <w:rPr>
                <w:rFonts w:asciiTheme="minorHAnsi" w:hAnsiTheme="minorHAnsi" w:cs="Arial"/>
                <w:b/>
                <w:bCs/>
                <w:spacing w:val="-1"/>
                <w:sz w:val="16"/>
                <w:szCs w:val="16"/>
              </w:rPr>
              <w:t>lo</w:t>
            </w:r>
            <w:r w:rsidRPr="00304D4B">
              <w:rPr>
                <w:rFonts w:asciiTheme="minorHAnsi" w:hAnsiTheme="minorHAnsi" w:cs="Arial"/>
                <w:b/>
                <w:bCs/>
                <w:sz w:val="16"/>
                <w:szCs w:val="16"/>
              </w:rPr>
              <w:t>re</w:t>
            </w:r>
          </w:p>
        </w:tc>
        <w:tc>
          <w:tcPr>
            <w:tcW w:w="865" w:type="dxa"/>
            <w:tcBorders>
              <w:top w:val="single" w:sz="4" w:space="0" w:color="000000"/>
              <w:left w:val="single" w:sz="4" w:space="0" w:color="000000"/>
              <w:bottom w:val="single" w:sz="4" w:space="0" w:color="000000"/>
              <w:right w:val="single" w:sz="4" w:space="0" w:color="000000"/>
            </w:tcBorders>
            <w:shd w:val="clear" w:color="auto" w:fill="C0C0C0"/>
          </w:tcPr>
          <w:p w14:paraId="242F2F10" w14:textId="77777777" w:rsidR="00D91BE6" w:rsidRPr="00304D4B" w:rsidRDefault="00D91BE6" w:rsidP="00AA58A5">
            <w:pPr>
              <w:pStyle w:val="TableParagraph"/>
              <w:kinsoku w:val="0"/>
              <w:overflowPunct w:val="0"/>
              <w:spacing w:before="69" w:line="183" w:lineRule="exact"/>
              <w:ind w:left="210"/>
              <w:rPr>
                <w:rFonts w:asciiTheme="minorHAnsi" w:hAnsiTheme="minorHAnsi"/>
              </w:rPr>
            </w:pP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e</w:t>
            </w:r>
            <w:r w:rsidRPr="00304D4B">
              <w:rPr>
                <w:rFonts w:asciiTheme="minorHAnsi" w:hAnsiTheme="minorHAnsi" w:cs="Arial"/>
                <w:b/>
                <w:bCs/>
                <w:sz w:val="16"/>
                <w:szCs w:val="16"/>
              </w:rPr>
              <w:t>ff.</w:t>
            </w:r>
          </w:p>
        </w:tc>
      </w:tr>
      <w:tr w:rsidR="00D91BE6" w:rsidRPr="00304D4B" w14:paraId="7303FC54"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02024B44" w14:textId="77777777" w:rsidR="00D91BE6" w:rsidRPr="00304D4B" w:rsidRDefault="00D91BE6" w:rsidP="00AA58A5">
            <w:pPr>
              <w:rPr>
                <w:rFonts w:asciiTheme="minorHAnsi" w:hAnsiTheme="minorHAnsi"/>
              </w:rPr>
            </w:pPr>
          </w:p>
        </w:tc>
        <w:tc>
          <w:tcPr>
            <w:tcW w:w="2641" w:type="dxa"/>
            <w:tcBorders>
              <w:top w:val="single" w:sz="4" w:space="0" w:color="000000"/>
              <w:left w:val="single" w:sz="4" w:space="0" w:color="000000"/>
              <w:bottom w:val="single" w:sz="4" w:space="0" w:color="000000"/>
              <w:right w:val="single" w:sz="4" w:space="0" w:color="000000"/>
            </w:tcBorders>
          </w:tcPr>
          <w:p w14:paraId="2D0E328A" w14:textId="77777777" w:rsidR="00D91BE6" w:rsidRPr="00304D4B" w:rsidRDefault="00D91BE6" w:rsidP="00AA58A5">
            <w:pPr>
              <w:rPr>
                <w:rFonts w:asciiTheme="minorHAnsi" w:hAnsiTheme="minorHAnsi"/>
              </w:rPr>
            </w:pPr>
          </w:p>
        </w:tc>
        <w:tc>
          <w:tcPr>
            <w:tcW w:w="1517" w:type="dxa"/>
            <w:tcBorders>
              <w:top w:val="single" w:sz="4" w:space="0" w:color="000000"/>
              <w:left w:val="single" w:sz="4" w:space="0" w:color="000000"/>
              <w:bottom w:val="single" w:sz="4" w:space="0" w:color="000000"/>
              <w:right w:val="single" w:sz="4" w:space="0" w:color="000000"/>
            </w:tcBorders>
          </w:tcPr>
          <w:p w14:paraId="14B5B2E0" w14:textId="77777777" w:rsidR="00D91BE6" w:rsidRPr="00304D4B" w:rsidRDefault="00D91BE6" w:rsidP="00AA58A5">
            <w:pPr>
              <w:rPr>
                <w:rFonts w:asciiTheme="minorHAnsi" w:hAnsiTheme="minorHAnsi"/>
              </w:rPr>
            </w:pPr>
          </w:p>
        </w:tc>
        <w:tc>
          <w:tcPr>
            <w:tcW w:w="1719" w:type="dxa"/>
            <w:tcBorders>
              <w:top w:val="single" w:sz="4" w:space="0" w:color="000000"/>
              <w:left w:val="single" w:sz="4" w:space="0" w:color="000000"/>
              <w:bottom w:val="single" w:sz="4" w:space="0" w:color="000000"/>
              <w:right w:val="single" w:sz="4" w:space="0" w:color="000000"/>
            </w:tcBorders>
          </w:tcPr>
          <w:p w14:paraId="199C0495" w14:textId="77777777" w:rsidR="00D91BE6" w:rsidRPr="00304D4B" w:rsidRDefault="00D91BE6" w:rsidP="00AA58A5">
            <w:pPr>
              <w:rPr>
                <w:rFonts w:asciiTheme="minorHAnsi" w:hAnsiTheme="minorHAnsi"/>
              </w:rPr>
            </w:pPr>
          </w:p>
        </w:tc>
        <w:tc>
          <w:tcPr>
            <w:tcW w:w="865" w:type="dxa"/>
            <w:tcBorders>
              <w:top w:val="single" w:sz="4" w:space="0" w:color="000000"/>
              <w:left w:val="single" w:sz="4" w:space="0" w:color="000000"/>
              <w:bottom w:val="single" w:sz="4" w:space="0" w:color="000000"/>
              <w:right w:val="single" w:sz="4" w:space="0" w:color="000000"/>
            </w:tcBorders>
          </w:tcPr>
          <w:p w14:paraId="11688D5E" w14:textId="77777777" w:rsidR="00D91BE6" w:rsidRPr="00304D4B" w:rsidRDefault="00D91BE6" w:rsidP="00AA58A5">
            <w:pPr>
              <w:rPr>
                <w:rFonts w:asciiTheme="minorHAnsi" w:hAnsiTheme="minorHAnsi"/>
              </w:rPr>
            </w:pPr>
          </w:p>
        </w:tc>
      </w:tr>
      <w:tr w:rsidR="00D91BE6" w:rsidRPr="00304D4B" w14:paraId="661107AB"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7AF410A8"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3"/>
                <w:sz w:val="16"/>
                <w:szCs w:val="16"/>
              </w:rPr>
              <w:t>on</w:t>
            </w:r>
            <w:r w:rsidRPr="00304D4B">
              <w:rPr>
                <w:rFonts w:asciiTheme="minorHAnsi" w:hAnsiTheme="minorHAnsi" w:cs="Arial"/>
                <w:spacing w:val="2"/>
                <w:sz w:val="16"/>
                <w:szCs w:val="16"/>
              </w:rPr>
              <w:t>s</w:t>
            </w:r>
            <w:r w:rsidRPr="00304D4B">
              <w:rPr>
                <w:rFonts w:asciiTheme="minorHAnsi" w:hAnsiTheme="minorHAnsi" w:cs="Arial"/>
                <w:spacing w:val="3"/>
                <w:sz w:val="16"/>
                <w:szCs w:val="16"/>
              </w:rPr>
              <w:t>u</w:t>
            </w:r>
            <w:r w:rsidRPr="00304D4B">
              <w:rPr>
                <w:rFonts w:asciiTheme="minorHAnsi" w:hAnsiTheme="minorHAnsi" w:cs="Arial"/>
                <w:spacing w:val="2"/>
                <w:sz w:val="16"/>
                <w:szCs w:val="16"/>
              </w:rPr>
              <w:t>m</w:t>
            </w:r>
            <w:r w:rsidRPr="00304D4B">
              <w:rPr>
                <w:rFonts w:asciiTheme="minorHAnsi" w:hAnsiTheme="minorHAnsi" w:cs="Arial"/>
                <w:sz w:val="16"/>
                <w:szCs w:val="16"/>
              </w:rPr>
              <w:t>o</w:t>
            </w:r>
            <w:r w:rsidRPr="00304D4B">
              <w:rPr>
                <w:rFonts w:asciiTheme="minorHAnsi" w:hAnsiTheme="minorHAnsi" w:cs="Arial"/>
                <w:spacing w:val="-31"/>
                <w:sz w:val="16"/>
                <w:szCs w:val="16"/>
              </w:rPr>
              <w:t xml:space="preserve"> </w:t>
            </w:r>
            <w:r w:rsidRPr="00304D4B">
              <w:rPr>
                <w:rFonts w:asciiTheme="minorHAnsi" w:hAnsiTheme="minorHAnsi" w:cs="Arial"/>
                <w:spacing w:val="6"/>
                <w:sz w:val="16"/>
                <w:szCs w:val="16"/>
              </w:rPr>
              <w:t>c</w:t>
            </w:r>
            <w:r w:rsidRPr="00304D4B">
              <w:rPr>
                <w:rFonts w:asciiTheme="minorHAnsi" w:hAnsiTheme="minorHAnsi" w:cs="Arial"/>
                <w:spacing w:val="-3"/>
                <w:sz w:val="16"/>
                <w:szCs w:val="16"/>
              </w:rPr>
              <w:t>a</w:t>
            </w:r>
            <w:r w:rsidRPr="00304D4B">
              <w:rPr>
                <w:rFonts w:asciiTheme="minorHAnsi" w:hAnsiTheme="minorHAnsi" w:cs="Arial"/>
                <w:sz w:val="16"/>
                <w:szCs w:val="16"/>
              </w:rPr>
              <w:t>r</w:t>
            </w:r>
            <w:r w:rsidRPr="00304D4B">
              <w:rPr>
                <w:rFonts w:asciiTheme="minorHAnsi" w:hAnsiTheme="minorHAnsi" w:cs="Arial"/>
                <w:spacing w:val="3"/>
                <w:sz w:val="16"/>
                <w:szCs w:val="16"/>
              </w:rPr>
              <w:t>b</w:t>
            </w:r>
            <w:r w:rsidRPr="00304D4B">
              <w:rPr>
                <w:rFonts w:asciiTheme="minorHAnsi" w:hAnsiTheme="minorHAnsi" w:cs="Arial"/>
                <w:spacing w:val="-3"/>
                <w:sz w:val="16"/>
                <w:szCs w:val="16"/>
              </w:rPr>
              <w:t>u</w:t>
            </w:r>
            <w:r w:rsidRPr="00304D4B">
              <w:rPr>
                <w:rFonts w:asciiTheme="minorHAnsi" w:hAnsiTheme="minorHAnsi" w:cs="Arial"/>
                <w:spacing w:val="4"/>
                <w:sz w:val="16"/>
                <w:szCs w:val="16"/>
              </w:rPr>
              <w:t>r</w:t>
            </w:r>
            <w:r w:rsidRPr="00304D4B">
              <w:rPr>
                <w:rFonts w:asciiTheme="minorHAnsi" w:hAnsiTheme="minorHAnsi" w:cs="Arial"/>
                <w:spacing w:val="-3"/>
                <w:sz w:val="16"/>
                <w:szCs w:val="16"/>
              </w:rPr>
              <w:t>an</w:t>
            </w:r>
            <w:r w:rsidRPr="00304D4B">
              <w:rPr>
                <w:rFonts w:asciiTheme="minorHAnsi" w:hAnsiTheme="minorHAnsi" w:cs="Arial"/>
                <w:spacing w:val="3"/>
                <w:sz w:val="16"/>
                <w:szCs w:val="16"/>
              </w:rPr>
              <w:t>t</w:t>
            </w:r>
            <w:r w:rsidRPr="00304D4B">
              <w:rPr>
                <w:rFonts w:asciiTheme="minorHAnsi" w:hAnsiTheme="minorHAnsi" w:cs="Arial"/>
                <w:sz w:val="16"/>
                <w:szCs w:val="16"/>
              </w:rPr>
              <w:t>e</w:t>
            </w:r>
          </w:p>
        </w:tc>
        <w:tc>
          <w:tcPr>
            <w:tcW w:w="4158" w:type="dxa"/>
            <w:gridSpan w:val="2"/>
            <w:tcBorders>
              <w:top w:val="single" w:sz="4" w:space="0" w:color="000000"/>
              <w:left w:val="single" w:sz="4" w:space="0" w:color="000000"/>
              <w:bottom w:val="single" w:sz="4" w:space="0" w:color="000000"/>
              <w:right w:val="single" w:sz="4" w:space="0" w:color="000000"/>
            </w:tcBorders>
          </w:tcPr>
          <w:p w14:paraId="002FFDD6" w14:textId="77777777" w:rsidR="00D91BE6" w:rsidRPr="00304D4B" w:rsidRDefault="00D91BE6" w:rsidP="00AA58A5">
            <w:pPr>
              <w:pStyle w:val="TableParagraph"/>
              <w:kinsoku w:val="0"/>
              <w:overflowPunct w:val="0"/>
              <w:spacing w:before="69" w:line="183" w:lineRule="exact"/>
              <w:ind w:right="10"/>
              <w:jc w:val="center"/>
              <w:rPr>
                <w:rFonts w:asciiTheme="minorHAnsi" w:hAnsiTheme="minorHAnsi"/>
              </w:rPr>
            </w:pPr>
            <w:r w:rsidRPr="00304D4B">
              <w:rPr>
                <w:rFonts w:asciiTheme="minorHAnsi" w:hAnsiTheme="minorHAnsi" w:cs="Arial"/>
                <w:b/>
                <w:bCs/>
                <w:spacing w:val="-3"/>
                <w:sz w:val="16"/>
                <w:szCs w:val="16"/>
              </w:rPr>
              <w:t>1</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40</w:t>
            </w:r>
            <w:r w:rsidRPr="00304D4B">
              <w:rPr>
                <w:rFonts w:asciiTheme="minorHAnsi" w:hAnsiTheme="minorHAnsi" w:cs="Arial"/>
                <w:b/>
                <w:bCs/>
                <w:sz w:val="16"/>
                <w:szCs w:val="16"/>
              </w:rPr>
              <w:t>x</w:t>
            </w:r>
            <w:r w:rsidRPr="00304D4B">
              <w:rPr>
                <w:rFonts w:asciiTheme="minorHAnsi" w:hAnsiTheme="minorHAnsi" w:cs="Arial"/>
                <w:b/>
                <w:bCs/>
                <w:spacing w:val="-15"/>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1"/>
                <w:sz w:val="16"/>
                <w:szCs w:val="16"/>
              </w:rPr>
              <w:t>d</w:t>
            </w:r>
            <w:r w:rsidRPr="00304D4B">
              <w:rPr>
                <w:rFonts w:asciiTheme="minorHAnsi" w:hAnsiTheme="minorHAnsi" w:cs="Arial"/>
                <w:b/>
                <w:bCs/>
                <w:sz w:val="16"/>
                <w:szCs w:val="16"/>
              </w:rPr>
              <w:t>)</w:t>
            </w:r>
            <w:r w:rsidRPr="00304D4B">
              <w:rPr>
                <w:rFonts w:asciiTheme="minorHAnsi" w:hAnsiTheme="minorHAnsi" w:cs="Arial"/>
                <w:b/>
                <w:bCs/>
                <w:spacing w:val="3"/>
                <w:sz w:val="16"/>
                <w:szCs w:val="16"/>
              </w:rPr>
              <w:t>/</w:t>
            </w:r>
            <w:r w:rsidRPr="00304D4B">
              <w:rPr>
                <w:rFonts w:asciiTheme="minorHAnsi" w:hAnsiTheme="minorHAnsi" w:cs="Arial"/>
                <w:b/>
                <w:bCs/>
                <w:sz w:val="16"/>
                <w:szCs w:val="16"/>
              </w:rPr>
              <w:t>(</w:t>
            </w:r>
            <w:r w:rsidRPr="00304D4B">
              <w:rPr>
                <w:rFonts w:asciiTheme="minorHAnsi" w:hAnsiTheme="minorHAnsi" w:cs="Arial"/>
                <w:b/>
                <w:bCs/>
                <w:spacing w:val="-1"/>
                <w:sz w:val="16"/>
                <w:szCs w:val="16"/>
              </w:rPr>
              <w:t>b</w:t>
            </w:r>
            <w:r w:rsidRPr="00304D4B">
              <w:rPr>
                <w:rFonts w:asciiTheme="minorHAnsi" w:hAnsiTheme="minorHAnsi" w:cs="Arial"/>
                <w:b/>
                <w:bCs/>
                <w:sz w:val="16"/>
                <w:szCs w:val="16"/>
              </w:rPr>
              <w:t>)</w:t>
            </w:r>
          </w:p>
        </w:tc>
        <w:tc>
          <w:tcPr>
            <w:tcW w:w="1719" w:type="dxa"/>
            <w:tcBorders>
              <w:top w:val="single" w:sz="4" w:space="0" w:color="000000"/>
              <w:left w:val="single" w:sz="4" w:space="0" w:color="000000"/>
              <w:bottom w:val="single" w:sz="4" w:space="0" w:color="000000"/>
              <w:right w:val="single" w:sz="4" w:space="0" w:color="000000"/>
            </w:tcBorders>
          </w:tcPr>
          <w:p w14:paraId="4C29B782" w14:textId="77777777" w:rsidR="00D91BE6" w:rsidRPr="00304D4B" w:rsidRDefault="00D91BE6" w:rsidP="00AA58A5">
            <w:pPr>
              <w:pStyle w:val="TableParagraph"/>
              <w:kinsoku w:val="0"/>
              <w:overflowPunct w:val="0"/>
              <w:spacing w:before="69" w:line="183" w:lineRule="exact"/>
              <w:ind w:right="64"/>
              <w:jc w:val="right"/>
              <w:rPr>
                <w:rFonts w:asciiTheme="minorHAnsi" w:hAnsiTheme="minorHAnsi"/>
              </w:rPr>
            </w:pPr>
            <w:r w:rsidRPr="00304D4B">
              <w:rPr>
                <w:rFonts w:asciiTheme="minorHAnsi" w:hAnsiTheme="minorHAnsi" w:cs="Arial"/>
                <w:b/>
                <w:bCs/>
                <w:spacing w:val="-2"/>
                <w:w w:val="95"/>
                <w:sz w:val="16"/>
                <w:szCs w:val="16"/>
              </w:rPr>
              <w:t>0</w:t>
            </w:r>
            <w:r w:rsidRPr="00304D4B">
              <w:rPr>
                <w:rFonts w:asciiTheme="minorHAnsi" w:hAnsiTheme="minorHAnsi" w:cs="Arial"/>
                <w:b/>
                <w:bCs/>
                <w:spacing w:val="-1"/>
                <w:w w:val="95"/>
                <w:sz w:val="16"/>
                <w:szCs w:val="16"/>
              </w:rPr>
              <w:t>,</w:t>
            </w:r>
            <w:r w:rsidRPr="00304D4B">
              <w:rPr>
                <w:rFonts w:asciiTheme="minorHAnsi" w:hAnsiTheme="minorHAnsi" w:cs="Arial"/>
                <w:b/>
                <w:bCs/>
                <w:spacing w:val="2"/>
                <w:w w:val="95"/>
                <w:sz w:val="16"/>
                <w:szCs w:val="16"/>
              </w:rPr>
              <w:t>0</w:t>
            </w:r>
            <w:r w:rsidRPr="00304D4B">
              <w:rPr>
                <w:rFonts w:asciiTheme="minorHAnsi" w:hAnsiTheme="minorHAnsi" w:cs="Arial"/>
                <w:b/>
                <w:bCs/>
                <w:spacing w:val="-2"/>
                <w:w w:val="95"/>
                <w:sz w:val="16"/>
                <w:szCs w:val="16"/>
              </w:rPr>
              <w:t>4</w:t>
            </w:r>
            <w:r w:rsidRPr="00304D4B">
              <w:rPr>
                <w:rFonts w:asciiTheme="minorHAnsi" w:hAnsiTheme="minorHAnsi" w:cs="Arial"/>
                <w:b/>
                <w:bCs/>
                <w:spacing w:val="2"/>
                <w:w w:val="95"/>
                <w:sz w:val="16"/>
                <w:szCs w:val="16"/>
              </w:rPr>
              <w:t>4</w:t>
            </w:r>
          </w:p>
        </w:tc>
        <w:tc>
          <w:tcPr>
            <w:tcW w:w="865" w:type="dxa"/>
            <w:tcBorders>
              <w:top w:val="single" w:sz="4" w:space="0" w:color="000000"/>
              <w:left w:val="single" w:sz="4" w:space="0" w:color="000000"/>
              <w:bottom w:val="single" w:sz="4" w:space="0" w:color="000000"/>
              <w:right w:val="single" w:sz="4" w:space="0" w:color="000000"/>
            </w:tcBorders>
          </w:tcPr>
          <w:p w14:paraId="7771DBFA" w14:textId="77777777" w:rsidR="00D91BE6" w:rsidRPr="00304D4B" w:rsidRDefault="00D91BE6" w:rsidP="00AA58A5">
            <w:pPr>
              <w:rPr>
                <w:rFonts w:asciiTheme="minorHAnsi" w:hAnsiTheme="minorHAnsi"/>
              </w:rPr>
            </w:pPr>
          </w:p>
        </w:tc>
      </w:tr>
      <w:tr w:rsidR="00D91BE6" w:rsidRPr="00304D4B" w14:paraId="3DAE4523"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36602315" w14:textId="77777777" w:rsidR="00D91BE6" w:rsidRPr="00304D4B" w:rsidRDefault="00D91BE6" w:rsidP="00AA58A5">
            <w:pPr>
              <w:rPr>
                <w:rFonts w:asciiTheme="minorHAnsi" w:hAnsiTheme="minorHAnsi"/>
              </w:rPr>
            </w:pPr>
          </w:p>
        </w:tc>
        <w:tc>
          <w:tcPr>
            <w:tcW w:w="2641" w:type="dxa"/>
            <w:tcBorders>
              <w:top w:val="single" w:sz="4" w:space="0" w:color="000000"/>
              <w:left w:val="single" w:sz="4" w:space="0" w:color="000000"/>
              <w:bottom w:val="single" w:sz="4" w:space="0" w:color="000000"/>
              <w:right w:val="single" w:sz="4" w:space="0" w:color="000000"/>
            </w:tcBorders>
          </w:tcPr>
          <w:p w14:paraId="212EAF0D" w14:textId="77777777" w:rsidR="00D91BE6" w:rsidRPr="00304D4B" w:rsidRDefault="00D91BE6" w:rsidP="00AA58A5">
            <w:pPr>
              <w:rPr>
                <w:rFonts w:asciiTheme="minorHAnsi" w:hAnsiTheme="minorHAnsi"/>
              </w:rPr>
            </w:pPr>
          </w:p>
        </w:tc>
        <w:tc>
          <w:tcPr>
            <w:tcW w:w="1517" w:type="dxa"/>
            <w:tcBorders>
              <w:top w:val="single" w:sz="4" w:space="0" w:color="000000"/>
              <w:left w:val="single" w:sz="4" w:space="0" w:color="000000"/>
              <w:bottom w:val="single" w:sz="4" w:space="0" w:color="000000"/>
              <w:right w:val="single" w:sz="4" w:space="0" w:color="000000"/>
            </w:tcBorders>
          </w:tcPr>
          <w:p w14:paraId="16FE5812" w14:textId="77777777" w:rsidR="00D91BE6" w:rsidRPr="00304D4B" w:rsidRDefault="00D91BE6" w:rsidP="00AA58A5">
            <w:pPr>
              <w:rPr>
                <w:rFonts w:asciiTheme="minorHAnsi" w:hAnsiTheme="minorHAnsi"/>
              </w:rPr>
            </w:pPr>
          </w:p>
        </w:tc>
        <w:tc>
          <w:tcPr>
            <w:tcW w:w="1719" w:type="dxa"/>
            <w:tcBorders>
              <w:top w:val="single" w:sz="4" w:space="0" w:color="000000"/>
              <w:left w:val="single" w:sz="4" w:space="0" w:color="000000"/>
              <w:bottom w:val="single" w:sz="4" w:space="0" w:color="000000"/>
              <w:right w:val="single" w:sz="4" w:space="0" w:color="000000"/>
            </w:tcBorders>
          </w:tcPr>
          <w:p w14:paraId="368575EB" w14:textId="77777777" w:rsidR="00D91BE6" w:rsidRPr="00304D4B" w:rsidRDefault="00D91BE6" w:rsidP="00AA58A5">
            <w:pPr>
              <w:rPr>
                <w:rFonts w:asciiTheme="minorHAnsi" w:hAnsiTheme="minorHAnsi"/>
              </w:rPr>
            </w:pPr>
          </w:p>
        </w:tc>
        <w:tc>
          <w:tcPr>
            <w:tcW w:w="865" w:type="dxa"/>
            <w:tcBorders>
              <w:top w:val="single" w:sz="4" w:space="0" w:color="000000"/>
              <w:left w:val="single" w:sz="4" w:space="0" w:color="000000"/>
              <w:bottom w:val="single" w:sz="4" w:space="0" w:color="000000"/>
              <w:right w:val="single" w:sz="4" w:space="0" w:color="000000"/>
            </w:tcBorders>
          </w:tcPr>
          <w:p w14:paraId="390987DF" w14:textId="77777777" w:rsidR="00D91BE6" w:rsidRPr="00304D4B" w:rsidRDefault="00D91BE6" w:rsidP="00AA58A5">
            <w:pPr>
              <w:rPr>
                <w:rFonts w:asciiTheme="minorHAnsi" w:hAnsiTheme="minorHAnsi"/>
              </w:rPr>
            </w:pPr>
          </w:p>
        </w:tc>
      </w:tr>
      <w:tr w:rsidR="00D91BE6" w:rsidRPr="00304D4B" w14:paraId="296C9A35"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619F225C"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2"/>
                <w:sz w:val="16"/>
                <w:szCs w:val="16"/>
              </w:rPr>
              <w:t>on</w:t>
            </w:r>
            <w:r w:rsidRPr="00304D4B">
              <w:rPr>
                <w:rFonts w:asciiTheme="minorHAnsi" w:hAnsiTheme="minorHAnsi" w:cs="Arial"/>
                <w:spacing w:val="2"/>
                <w:sz w:val="16"/>
                <w:szCs w:val="16"/>
              </w:rPr>
              <w:t>s</w:t>
            </w:r>
            <w:r w:rsidRPr="00304D4B">
              <w:rPr>
                <w:rFonts w:asciiTheme="minorHAnsi" w:hAnsiTheme="minorHAnsi" w:cs="Arial"/>
                <w:spacing w:val="3"/>
                <w:sz w:val="16"/>
                <w:szCs w:val="16"/>
              </w:rPr>
              <w:t>u</w:t>
            </w:r>
            <w:r w:rsidRPr="00304D4B">
              <w:rPr>
                <w:rFonts w:asciiTheme="minorHAnsi" w:hAnsiTheme="minorHAnsi" w:cs="Arial"/>
                <w:spacing w:val="2"/>
                <w:sz w:val="16"/>
                <w:szCs w:val="16"/>
              </w:rPr>
              <w:t>m</w:t>
            </w:r>
            <w:r w:rsidRPr="00304D4B">
              <w:rPr>
                <w:rFonts w:asciiTheme="minorHAnsi" w:hAnsiTheme="minorHAnsi" w:cs="Arial"/>
                <w:sz w:val="16"/>
                <w:szCs w:val="16"/>
              </w:rPr>
              <w:t>o</w:t>
            </w:r>
            <w:r w:rsidRPr="00304D4B">
              <w:rPr>
                <w:rFonts w:asciiTheme="minorHAnsi" w:hAnsiTheme="minorHAnsi" w:cs="Arial"/>
                <w:spacing w:val="-13"/>
                <w:sz w:val="16"/>
                <w:szCs w:val="16"/>
              </w:rPr>
              <w:t xml:space="preserve"> </w:t>
            </w:r>
            <w:r w:rsidRPr="00304D4B">
              <w:rPr>
                <w:rFonts w:asciiTheme="minorHAnsi" w:hAnsiTheme="minorHAnsi" w:cs="Arial"/>
                <w:spacing w:val="-2"/>
                <w:sz w:val="16"/>
                <w:szCs w:val="16"/>
              </w:rPr>
              <w:t>o</w:t>
            </w:r>
            <w:r w:rsidRPr="00304D4B">
              <w:rPr>
                <w:rFonts w:asciiTheme="minorHAnsi" w:hAnsiTheme="minorHAnsi" w:cs="Arial"/>
                <w:spacing w:val="3"/>
                <w:sz w:val="16"/>
                <w:szCs w:val="16"/>
              </w:rPr>
              <w:t>li</w:t>
            </w:r>
            <w:r w:rsidRPr="00304D4B">
              <w:rPr>
                <w:rFonts w:asciiTheme="minorHAnsi" w:hAnsiTheme="minorHAnsi" w:cs="Arial"/>
                <w:sz w:val="16"/>
                <w:szCs w:val="16"/>
              </w:rPr>
              <w:t>o</w:t>
            </w:r>
          </w:p>
        </w:tc>
        <w:tc>
          <w:tcPr>
            <w:tcW w:w="4158" w:type="dxa"/>
            <w:gridSpan w:val="2"/>
            <w:tcBorders>
              <w:top w:val="single" w:sz="4" w:space="0" w:color="000000"/>
              <w:left w:val="single" w:sz="4" w:space="0" w:color="000000"/>
              <w:bottom w:val="single" w:sz="4" w:space="0" w:color="000000"/>
              <w:right w:val="single" w:sz="4" w:space="0" w:color="000000"/>
            </w:tcBorders>
          </w:tcPr>
          <w:p w14:paraId="30F60AAD" w14:textId="77777777" w:rsidR="00D91BE6" w:rsidRPr="00304D4B" w:rsidRDefault="00D91BE6" w:rsidP="00AA58A5">
            <w:pPr>
              <w:pStyle w:val="TableParagraph"/>
              <w:kinsoku w:val="0"/>
              <w:overflowPunct w:val="0"/>
              <w:spacing w:before="69" w:line="183" w:lineRule="exact"/>
              <w:ind w:right="5"/>
              <w:jc w:val="center"/>
              <w:rPr>
                <w:rFonts w:asciiTheme="minorHAnsi" w:hAnsiTheme="minorHAnsi"/>
              </w:rPr>
            </w:pPr>
            <w:r w:rsidRPr="00304D4B">
              <w:rPr>
                <w:rFonts w:asciiTheme="minorHAnsi" w:hAnsiTheme="minorHAnsi" w:cs="Arial"/>
                <w:b/>
                <w:bCs/>
                <w:spacing w:val="-2"/>
                <w:sz w:val="16"/>
                <w:szCs w:val="16"/>
              </w:rPr>
              <w:t>2</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8</w:t>
            </w:r>
            <w:r w:rsidRPr="00304D4B">
              <w:rPr>
                <w:rFonts w:asciiTheme="minorHAnsi" w:hAnsiTheme="minorHAnsi" w:cs="Arial"/>
                <w:b/>
                <w:bCs/>
                <w:sz w:val="16"/>
                <w:szCs w:val="16"/>
              </w:rPr>
              <w:t>4</w:t>
            </w:r>
            <w:r w:rsidRPr="00304D4B">
              <w:rPr>
                <w:rFonts w:asciiTheme="minorHAnsi" w:hAnsiTheme="minorHAnsi" w:cs="Arial"/>
                <w:b/>
                <w:bCs/>
                <w:spacing w:val="-4"/>
                <w:sz w:val="16"/>
                <w:szCs w:val="16"/>
              </w:rPr>
              <w:t xml:space="preserve"> </w:t>
            </w:r>
            <w:r w:rsidRPr="00304D4B">
              <w:rPr>
                <w:rFonts w:asciiTheme="minorHAnsi" w:hAnsiTheme="minorHAnsi" w:cs="Arial"/>
                <w:b/>
                <w:bCs/>
                <w:sz w:val="16"/>
                <w:szCs w:val="16"/>
              </w:rPr>
              <w:t>x</w:t>
            </w:r>
            <w:r w:rsidRPr="00304D4B">
              <w:rPr>
                <w:rFonts w:asciiTheme="minorHAnsi" w:hAnsiTheme="minorHAnsi" w:cs="Arial"/>
                <w:b/>
                <w:bCs/>
                <w:spacing w:val="-7"/>
                <w:sz w:val="16"/>
                <w:szCs w:val="16"/>
              </w:rPr>
              <w:t xml:space="preserve"> </w:t>
            </w:r>
            <w:r w:rsidRPr="00304D4B">
              <w:rPr>
                <w:rFonts w:asciiTheme="minorHAnsi" w:hAnsiTheme="minorHAnsi" w:cs="Arial"/>
                <w:b/>
                <w:bCs/>
                <w:spacing w:val="4"/>
                <w:sz w:val="16"/>
                <w:szCs w:val="16"/>
              </w:rPr>
              <w:t>(</w:t>
            </w:r>
            <w:r w:rsidRPr="00304D4B">
              <w:rPr>
                <w:rFonts w:asciiTheme="minorHAnsi" w:hAnsiTheme="minorHAnsi" w:cs="Arial"/>
                <w:b/>
                <w:bCs/>
                <w:spacing w:val="-2"/>
                <w:sz w:val="16"/>
                <w:szCs w:val="16"/>
              </w:rPr>
              <w:t>e</w:t>
            </w:r>
            <w:r w:rsidRPr="00304D4B">
              <w:rPr>
                <w:rFonts w:asciiTheme="minorHAnsi" w:hAnsiTheme="minorHAnsi" w:cs="Arial"/>
                <w:b/>
                <w:bCs/>
                <w:sz w:val="16"/>
                <w:szCs w:val="16"/>
              </w:rPr>
              <w:t>)</w:t>
            </w:r>
            <w:r w:rsidRPr="00304D4B">
              <w:rPr>
                <w:rFonts w:asciiTheme="minorHAnsi" w:hAnsiTheme="minorHAnsi" w:cs="Arial"/>
                <w:b/>
                <w:bCs/>
                <w:spacing w:val="-1"/>
                <w:sz w:val="16"/>
                <w:szCs w:val="16"/>
              </w:rPr>
              <w:t>/</w:t>
            </w:r>
            <w:r w:rsidRPr="00304D4B">
              <w:rPr>
                <w:rFonts w:asciiTheme="minorHAnsi" w:hAnsiTheme="minorHAnsi" w:cs="Arial"/>
                <w:b/>
                <w:bCs/>
                <w:sz w:val="16"/>
                <w:szCs w:val="16"/>
              </w:rPr>
              <w:t>(</w:t>
            </w:r>
            <w:r w:rsidRPr="00304D4B">
              <w:rPr>
                <w:rFonts w:asciiTheme="minorHAnsi" w:hAnsiTheme="minorHAnsi" w:cs="Arial"/>
                <w:b/>
                <w:bCs/>
                <w:spacing w:val="-1"/>
                <w:sz w:val="16"/>
                <w:szCs w:val="16"/>
              </w:rPr>
              <w:t>b</w:t>
            </w:r>
            <w:r w:rsidRPr="00304D4B">
              <w:rPr>
                <w:rFonts w:asciiTheme="minorHAnsi" w:hAnsiTheme="minorHAnsi" w:cs="Arial"/>
                <w:b/>
                <w:bCs/>
                <w:sz w:val="16"/>
                <w:szCs w:val="16"/>
              </w:rPr>
              <w:t>)</w:t>
            </w:r>
          </w:p>
        </w:tc>
        <w:tc>
          <w:tcPr>
            <w:tcW w:w="1719" w:type="dxa"/>
            <w:tcBorders>
              <w:top w:val="single" w:sz="4" w:space="0" w:color="000000"/>
              <w:left w:val="single" w:sz="4" w:space="0" w:color="000000"/>
              <w:bottom w:val="single" w:sz="4" w:space="0" w:color="000000"/>
              <w:right w:val="single" w:sz="4" w:space="0" w:color="000000"/>
            </w:tcBorders>
          </w:tcPr>
          <w:p w14:paraId="6A044DDC" w14:textId="77777777" w:rsidR="00D91BE6" w:rsidRPr="00304D4B" w:rsidRDefault="00D91BE6" w:rsidP="00AA58A5">
            <w:pPr>
              <w:pStyle w:val="TableParagraph"/>
              <w:kinsoku w:val="0"/>
              <w:overflowPunct w:val="0"/>
              <w:spacing w:before="69" w:line="183" w:lineRule="exact"/>
              <w:ind w:right="64"/>
              <w:jc w:val="right"/>
              <w:rPr>
                <w:rFonts w:asciiTheme="minorHAnsi" w:hAnsiTheme="minorHAnsi"/>
              </w:rPr>
            </w:pPr>
            <w:r w:rsidRPr="00304D4B">
              <w:rPr>
                <w:rFonts w:asciiTheme="minorHAnsi" w:hAnsiTheme="minorHAnsi" w:cs="Arial"/>
                <w:b/>
                <w:bCs/>
                <w:spacing w:val="-2"/>
                <w:w w:val="95"/>
                <w:sz w:val="16"/>
                <w:szCs w:val="16"/>
              </w:rPr>
              <w:t>0</w:t>
            </w:r>
            <w:r w:rsidRPr="00304D4B">
              <w:rPr>
                <w:rFonts w:asciiTheme="minorHAnsi" w:hAnsiTheme="minorHAnsi" w:cs="Arial"/>
                <w:b/>
                <w:bCs/>
                <w:spacing w:val="-1"/>
                <w:w w:val="95"/>
                <w:sz w:val="16"/>
                <w:szCs w:val="16"/>
              </w:rPr>
              <w:t>,</w:t>
            </w:r>
            <w:r w:rsidRPr="00304D4B">
              <w:rPr>
                <w:rFonts w:asciiTheme="minorHAnsi" w:hAnsiTheme="minorHAnsi" w:cs="Arial"/>
                <w:b/>
                <w:bCs/>
                <w:spacing w:val="2"/>
                <w:w w:val="95"/>
                <w:sz w:val="16"/>
                <w:szCs w:val="16"/>
              </w:rPr>
              <w:t>0</w:t>
            </w:r>
            <w:r w:rsidRPr="00304D4B">
              <w:rPr>
                <w:rFonts w:asciiTheme="minorHAnsi" w:hAnsiTheme="minorHAnsi" w:cs="Arial"/>
                <w:b/>
                <w:bCs/>
                <w:spacing w:val="-2"/>
                <w:w w:val="95"/>
                <w:sz w:val="16"/>
                <w:szCs w:val="16"/>
              </w:rPr>
              <w:t>0</w:t>
            </w:r>
            <w:r w:rsidRPr="00304D4B">
              <w:rPr>
                <w:rFonts w:asciiTheme="minorHAnsi" w:hAnsiTheme="minorHAnsi" w:cs="Arial"/>
                <w:b/>
                <w:bCs/>
                <w:spacing w:val="2"/>
                <w:w w:val="95"/>
                <w:sz w:val="16"/>
                <w:szCs w:val="16"/>
              </w:rPr>
              <w:t>0</w:t>
            </w:r>
            <w:r w:rsidRPr="00304D4B">
              <w:rPr>
                <w:rFonts w:asciiTheme="minorHAnsi" w:hAnsiTheme="minorHAnsi" w:cs="Arial"/>
                <w:b/>
                <w:bCs/>
                <w:w w:val="95"/>
                <w:sz w:val="16"/>
                <w:szCs w:val="16"/>
              </w:rPr>
              <w:t>6</w:t>
            </w:r>
          </w:p>
        </w:tc>
        <w:tc>
          <w:tcPr>
            <w:tcW w:w="865" w:type="dxa"/>
            <w:tcBorders>
              <w:top w:val="single" w:sz="4" w:space="0" w:color="000000"/>
              <w:left w:val="single" w:sz="4" w:space="0" w:color="000000"/>
              <w:bottom w:val="single" w:sz="4" w:space="0" w:color="000000"/>
              <w:right w:val="single" w:sz="4" w:space="0" w:color="000000"/>
            </w:tcBorders>
          </w:tcPr>
          <w:p w14:paraId="422BE7E8" w14:textId="77777777" w:rsidR="00D91BE6" w:rsidRPr="00304D4B" w:rsidRDefault="00D91BE6" w:rsidP="00AA58A5">
            <w:pPr>
              <w:rPr>
                <w:rFonts w:asciiTheme="minorHAnsi" w:hAnsiTheme="minorHAnsi"/>
              </w:rPr>
            </w:pPr>
          </w:p>
        </w:tc>
      </w:tr>
      <w:tr w:rsidR="00D91BE6" w:rsidRPr="00304D4B" w14:paraId="766BBF7C" w14:textId="77777777" w:rsidTr="00AA58A5">
        <w:trPr>
          <w:trHeight w:hRule="exact" w:val="269"/>
        </w:trPr>
        <w:tc>
          <w:tcPr>
            <w:tcW w:w="3117" w:type="dxa"/>
            <w:tcBorders>
              <w:top w:val="single" w:sz="4" w:space="0" w:color="000000"/>
              <w:left w:val="single" w:sz="4" w:space="0" w:color="000000"/>
              <w:bottom w:val="single" w:sz="4" w:space="0" w:color="000000"/>
              <w:right w:val="single" w:sz="4" w:space="0" w:color="000000"/>
            </w:tcBorders>
          </w:tcPr>
          <w:p w14:paraId="46649E72" w14:textId="77777777" w:rsidR="00D91BE6" w:rsidRPr="00304D4B" w:rsidRDefault="00D91BE6" w:rsidP="00AA58A5">
            <w:pPr>
              <w:rPr>
                <w:rFonts w:asciiTheme="minorHAnsi" w:hAnsiTheme="minorHAnsi"/>
              </w:rPr>
            </w:pPr>
          </w:p>
        </w:tc>
        <w:tc>
          <w:tcPr>
            <w:tcW w:w="2641" w:type="dxa"/>
            <w:tcBorders>
              <w:top w:val="single" w:sz="4" w:space="0" w:color="000000"/>
              <w:left w:val="single" w:sz="4" w:space="0" w:color="000000"/>
              <w:bottom w:val="single" w:sz="4" w:space="0" w:color="000000"/>
              <w:right w:val="single" w:sz="4" w:space="0" w:color="000000"/>
            </w:tcBorders>
          </w:tcPr>
          <w:p w14:paraId="1D1F684A" w14:textId="77777777" w:rsidR="00D91BE6" w:rsidRPr="00304D4B" w:rsidRDefault="00D91BE6" w:rsidP="00AA58A5">
            <w:pPr>
              <w:rPr>
                <w:rFonts w:asciiTheme="minorHAnsi" w:hAnsiTheme="minorHAnsi"/>
              </w:rPr>
            </w:pPr>
          </w:p>
        </w:tc>
        <w:tc>
          <w:tcPr>
            <w:tcW w:w="1517" w:type="dxa"/>
            <w:tcBorders>
              <w:top w:val="single" w:sz="4" w:space="0" w:color="000000"/>
              <w:left w:val="single" w:sz="4" w:space="0" w:color="000000"/>
              <w:bottom w:val="single" w:sz="4" w:space="0" w:color="000000"/>
              <w:right w:val="single" w:sz="4" w:space="0" w:color="000000"/>
            </w:tcBorders>
          </w:tcPr>
          <w:p w14:paraId="58F08F6F" w14:textId="77777777" w:rsidR="00D91BE6" w:rsidRPr="00304D4B" w:rsidRDefault="00D91BE6" w:rsidP="00AA58A5">
            <w:pPr>
              <w:rPr>
                <w:rFonts w:asciiTheme="minorHAnsi" w:hAnsiTheme="minorHAnsi"/>
              </w:rPr>
            </w:pPr>
          </w:p>
        </w:tc>
        <w:tc>
          <w:tcPr>
            <w:tcW w:w="1719" w:type="dxa"/>
            <w:tcBorders>
              <w:top w:val="single" w:sz="4" w:space="0" w:color="000000"/>
              <w:left w:val="single" w:sz="4" w:space="0" w:color="000000"/>
              <w:bottom w:val="single" w:sz="4" w:space="0" w:color="000000"/>
              <w:right w:val="single" w:sz="4" w:space="0" w:color="000000"/>
            </w:tcBorders>
          </w:tcPr>
          <w:p w14:paraId="1FBB8A24" w14:textId="77777777" w:rsidR="00D91BE6" w:rsidRPr="00304D4B" w:rsidRDefault="00D91BE6" w:rsidP="00AA58A5">
            <w:pPr>
              <w:rPr>
                <w:rFonts w:asciiTheme="minorHAnsi" w:hAnsiTheme="minorHAnsi"/>
              </w:rPr>
            </w:pPr>
          </w:p>
        </w:tc>
        <w:tc>
          <w:tcPr>
            <w:tcW w:w="865" w:type="dxa"/>
            <w:tcBorders>
              <w:top w:val="single" w:sz="4" w:space="0" w:color="000000"/>
              <w:left w:val="single" w:sz="4" w:space="0" w:color="000000"/>
              <w:bottom w:val="single" w:sz="4" w:space="0" w:color="000000"/>
              <w:right w:val="single" w:sz="4" w:space="0" w:color="000000"/>
            </w:tcBorders>
          </w:tcPr>
          <w:p w14:paraId="78AF415F" w14:textId="77777777" w:rsidR="00D91BE6" w:rsidRPr="00304D4B" w:rsidRDefault="00D91BE6" w:rsidP="00AA58A5">
            <w:pPr>
              <w:rPr>
                <w:rFonts w:asciiTheme="minorHAnsi" w:hAnsiTheme="minorHAnsi"/>
              </w:rPr>
            </w:pPr>
          </w:p>
        </w:tc>
      </w:tr>
      <w:tr w:rsidR="00D91BE6" w:rsidRPr="00304D4B" w14:paraId="329695BE"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1E9E007E" w14:textId="77777777" w:rsidR="00D91BE6" w:rsidRPr="00304D4B" w:rsidRDefault="00D91BE6" w:rsidP="00AA58A5">
            <w:pPr>
              <w:pStyle w:val="TableParagraph"/>
              <w:kinsoku w:val="0"/>
              <w:overflowPunct w:val="0"/>
              <w:spacing w:before="65"/>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3"/>
                <w:sz w:val="16"/>
                <w:szCs w:val="16"/>
              </w:rPr>
              <w:t>on</w:t>
            </w:r>
            <w:r w:rsidRPr="00304D4B">
              <w:rPr>
                <w:rFonts w:asciiTheme="minorHAnsi" w:hAnsiTheme="minorHAnsi" w:cs="Arial"/>
                <w:spacing w:val="2"/>
                <w:sz w:val="16"/>
                <w:szCs w:val="16"/>
              </w:rPr>
              <w:t>s</w:t>
            </w:r>
            <w:r w:rsidRPr="00304D4B">
              <w:rPr>
                <w:rFonts w:asciiTheme="minorHAnsi" w:hAnsiTheme="minorHAnsi" w:cs="Arial"/>
                <w:spacing w:val="3"/>
                <w:sz w:val="16"/>
                <w:szCs w:val="16"/>
              </w:rPr>
              <w:t>u</w:t>
            </w:r>
            <w:r w:rsidRPr="00304D4B">
              <w:rPr>
                <w:rFonts w:asciiTheme="minorHAnsi" w:hAnsiTheme="minorHAnsi" w:cs="Arial"/>
                <w:spacing w:val="2"/>
                <w:sz w:val="16"/>
                <w:szCs w:val="16"/>
              </w:rPr>
              <w:t>m</w:t>
            </w:r>
            <w:r w:rsidRPr="00304D4B">
              <w:rPr>
                <w:rFonts w:asciiTheme="minorHAnsi" w:hAnsiTheme="minorHAnsi" w:cs="Arial"/>
                <w:sz w:val="16"/>
                <w:szCs w:val="16"/>
              </w:rPr>
              <w:t>o</w:t>
            </w:r>
            <w:r w:rsidRPr="00304D4B">
              <w:rPr>
                <w:rFonts w:asciiTheme="minorHAnsi" w:hAnsiTheme="minorHAnsi" w:cs="Arial"/>
                <w:spacing w:val="-25"/>
                <w:sz w:val="16"/>
                <w:szCs w:val="16"/>
              </w:rPr>
              <w:t xml:space="preserve"> </w:t>
            </w:r>
            <w:r w:rsidRPr="00304D4B">
              <w:rPr>
                <w:rFonts w:asciiTheme="minorHAnsi" w:hAnsiTheme="minorHAnsi" w:cs="Arial"/>
                <w:spacing w:val="3"/>
                <w:sz w:val="16"/>
                <w:szCs w:val="16"/>
              </w:rPr>
              <w:t>g</w:t>
            </w:r>
            <w:r w:rsidRPr="00304D4B">
              <w:rPr>
                <w:rFonts w:asciiTheme="minorHAnsi" w:hAnsiTheme="minorHAnsi" w:cs="Arial"/>
                <w:spacing w:val="-3"/>
                <w:sz w:val="16"/>
                <w:szCs w:val="16"/>
              </w:rPr>
              <w:t>o</w:t>
            </w:r>
            <w:r w:rsidRPr="00304D4B">
              <w:rPr>
                <w:rFonts w:asciiTheme="minorHAnsi" w:hAnsiTheme="minorHAnsi" w:cs="Arial"/>
                <w:spacing w:val="2"/>
                <w:sz w:val="16"/>
                <w:szCs w:val="16"/>
              </w:rPr>
              <w:t>mm</w:t>
            </w:r>
            <w:r w:rsidRPr="00304D4B">
              <w:rPr>
                <w:rFonts w:asciiTheme="minorHAnsi" w:hAnsiTheme="minorHAnsi" w:cs="Arial"/>
                <w:sz w:val="16"/>
                <w:szCs w:val="16"/>
              </w:rPr>
              <w:t>e</w:t>
            </w:r>
          </w:p>
        </w:tc>
        <w:tc>
          <w:tcPr>
            <w:tcW w:w="4158" w:type="dxa"/>
            <w:gridSpan w:val="2"/>
            <w:tcBorders>
              <w:top w:val="single" w:sz="4" w:space="0" w:color="000000"/>
              <w:left w:val="single" w:sz="4" w:space="0" w:color="000000"/>
              <w:bottom w:val="single" w:sz="4" w:space="0" w:color="000000"/>
              <w:right w:val="single" w:sz="4" w:space="0" w:color="000000"/>
            </w:tcBorders>
          </w:tcPr>
          <w:p w14:paraId="2E85B2C6" w14:textId="77777777" w:rsidR="00D91BE6" w:rsidRPr="00304D4B" w:rsidRDefault="00D91BE6" w:rsidP="00AA58A5">
            <w:pPr>
              <w:pStyle w:val="TableParagraph"/>
              <w:kinsoku w:val="0"/>
              <w:overflowPunct w:val="0"/>
              <w:spacing w:before="65"/>
              <w:ind w:left="37"/>
              <w:jc w:val="center"/>
              <w:rPr>
                <w:rFonts w:asciiTheme="minorHAnsi" w:hAnsiTheme="minorHAnsi"/>
              </w:rPr>
            </w:pPr>
            <w:r w:rsidRPr="00304D4B">
              <w:rPr>
                <w:rFonts w:asciiTheme="minorHAnsi" w:hAnsiTheme="minorHAnsi" w:cs="Arial"/>
                <w:b/>
                <w:bCs/>
                <w:spacing w:val="-3"/>
                <w:sz w:val="16"/>
                <w:szCs w:val="16"/>
              </w:rPr>
              <w:t>3</w:t>
            </w:r>
            <w:r w:rsidRPr="00304D4B">
              <w:rPr>
                <w:rFonts w:asciiTheme="minorHAnsi" w:hAnsiTheme="minorHAnsi" w:cs="Arial"/>
                <w:b/>
                <w:bCs/>
                <w:spacing w:val="3"/>
                <w:sz w:val="16"/>
                <w:szCs w:val="16"/>
              </w:rPr>
              <w:t>12</w:t>
            </w:r>
            <w:r w:rsidRPr="00304D4B">
              <w:rPr>
                <w:rFonts w:asciiTheme="minorHAnsi" w:hAnsiTheme="minorHAnsi" w:cs="Arial"/>
                <w:b/>
                <w:bCs/>
                <w:sz w:val="16"/>
                <w:szCs w:val="16"/>
              </w:rPr>
              <w:t>*4</w:t>
            </w:r>
            <w:r w:rsidRPr="00304D4B">
              <w:rPr>
                <w:rFonts w:asciiTheme="minorHAnsi" w:hAnsiTheme="minorHAnsi" w:cs="Arial"/>
                <w:b/>
                <w:bCs/>
                <w:spacing w:val="-1"/>
                <w:sz w:val="16"/>
                <w:szCs w:val="16"/>
              </w:rPr>
              <w:t>/</w:t>
            </w:r>
            <w:r w:rsidRPr="00304D4B">
              <w:rPr>
                <w:rFonts w:asciiTheme="minorHAnsi" w:hAnsiTheme="minorHAnsi" w:cs="Arial"/>
                <w:b/>
                <w:bCs/>
                <w:sz w:val="16"/>
                <w:szCs w:val="16"/>
              </w:rPr>
              <w:t>(f)</w:t>
            </w:r>
            <w:r w:rsidRPr="00304D4B">
              <w:rPr>
                <w:rFonts w:asciiTheme="minorHAnsi" w:hAnsiTheme="minorHAnsi" w:cs="Arial"/>
                <w:b/>
                <w:bCs/>
                <w:spacing w:val="3"/>
                <w:sz w:val="16"/>
                <w:szCs w:val="16"/>
              </w:rPr>
              <w:t>x</w:t>
            </w:r>
            <w:r w:rsidRPr="00304D4B">
              <w:rPr>
                <w:rFonts w:asciiTheme="minorHAnsi" w:hAnsiTheme="minorHAnsi" w:cs="Arial"/>
                <w:b/>
                <w:bCs/>
                <w:sz w:val="16"/>
                <w:szCs w:val="16"/>
              </w:rPr>
              <w:t>(</w:t>
            </w:r>
            <w:r w:rsidRPr="00304D4B">
              <w:rPr>
                <w:rFonts w:asciiTheme="minorHAnsi" w:hAnsiTheme="minorHAnsi" w:cs="Arial"/>
                <w:b/>
                <w:bCs/>
                <w:spacing w:val="-1"/>
                <w:sz w:val="16"/>
                <w:szCs w:val="16"/>
              </w:rPr>
              <w:t>b</w:t>
            </w:r>
            <w:r w:rsidRPr="00304D4B">
              <w:rPr>
                <w:rFonts w:asciiTheme="minorHAnsi" w:hAnsiTheme="minorHAnsi" w:cs="Arial"/>
                <w:b/>
                <w:bCs/>
                <w:sz w:val="16"/>
                <w:szCs w:val="16"/>
              </w:rPr>
              <w:t>)</w:t>
            </w:r>
          </w:p>
        </w:tc>
        <w:tc>
          <w:tcPr>
            <w:tcW w:w="1719" w:type="dxa"/>
            <w:tcBorders>
              <w:top w:val="single" w:sz="4" w:space="0" w:color="000000"/>
              <w:left w:val="single" w:sz="4" w:space="0" w:color="000000"/>
              <w:bottom w:val="single" w:sz="4" w:space="0" w:color="000000"/>
              <w:right w:val="single" w:sz="4" w:space="0" w:color="000000"/>
            </w:tcBorders>
          </w:tcPr>
          <w:p w14:paraId="5A2816F7" w14:textId="77777777" w:rsidR="00D91BE6" w:rsidRPr="00304D4B" w:rsidRDefault="00D91BE6" w:rsidP="00AA58A5">
            <w:pPr>
              <w:pStyle w:val="TableParagraph"/>
              <w:kinsoku w:val="0"/>
              <w:overflowPunct w:val="0"/>
              <w:spacing w:before="65"/>
              <w:ind w:right="64"/>
              <w:jc w:val="right"/>
              <w:rPr>
                <w:rFonts w:asciiTheme="minorHAnsi" w:hAnsiTheme="minorHAnsi"/>
              </w:rPr>
            </w:pPr>
            <w:r w:rsidRPr="00304D4B">
              <w:rPr>
                <w:rFonts w:asciiTheme="minorHAnsi" w:hAnsiTheme="minorHAnsi" w:cs="Arial"/>
                <w:b/>
                <w:bCs/>
                <w:spacing w:val="-2"/>
                <w:w w:val="95"/>
                <w:sz w:val="16"/>
                <w:szCs w:val="16"/>
              </w:rPr>
              <w:t>0</w:t>
            </w:r>
            <w:r w:rsidRPr="00304D4B">
              <w:rPr>
                <w:rFonts w:asciiTheme="minorHAnsi" w:hAnsiTheme="minorHAnsi" w:cs="Arial"/>
                <w:b/>
                <w:bCs/>
                <w:spacing w:val="-1"/>
                <w:w w:val="95"/>
                <w:sz w:val="16"/>
                <w:szCs w:val="16"/>
              </w:rPr>
              <w:t>,</w:t>
            </w:r>
            <w:r w:rsidRPr="00304D4B">
              <w:rPr>
                <w:rFonts w:asciiTheme="minorHAnsi" w:hAnsiTheme="minorHAnsi" w:cs="Arial"/>
                <w:b/>
                <w:bCs/>
                <w:spacing w:val="2"/>
                <w:w w:val="95"/>
                <w:sz w:val="16"/>
                <w:szCs w:val="16"/>
              </w:rPr>
              <w:t>0</w:t>
            </w:r>
            <w:r w:rsidRPr="00304D4B">
              <w:rPr>
                <w:rFonts w:asciiTheme="minorHAnsi" w:hAnsiTheme="minorHAnsi" w:cs="Arial"/>
                <w:b/>
                <w:bCs/>
                <w:spacing w:val="-2"/>
                <w:w w:val="95"/>
                <w:sz w:val="16"/>
                <w:szCs w:val="16"/>
              </w:rPr>
              <w:t>0</w:t>
            </w:r>
            <w:r w:rsidRPr="00304D4B">
              <w:rPr>
                <w:rFonts w:asciiTheme="minorHAnsi" w:hAnsiTheme="minorHAnsi" w:cs="Arial"/>
                <w:b/>
                <w:bCs/>
                <w:spacing w:val="2"/>
                <w:w w:val="95"/>
                <w:sz w:val="16"/>
                <w:szCs w:val="16"/>
              </w:rPr>
              <w:t>3</w:t>
            </w:r>
          </w:p>
        </w:tc>
        <w:tc>
          <w:tcPr>
            <w:tcW w:w="865" w:type="dxa"/>
            <w:tcBorders>
              <w:top w:val="single" w:sz="4" w:space="0" w:color="000000"/>
              <w:left w:val="single" w:sz="4" w:space="0" w:color="000000"/>
              <w:bottom w:val="single" w:sz="4" w:space="0" w:color="000000"/>
              <w:right w:val="single" w:sz="4" w:space="0" w:color="000000"/>
            </w:tcBorders>
          </w:tcPr>
          <w:p w14:paraId="4F05F50B" w14:textId="77777777" w:rsidR="00D91BE6" w:rsidRPr="00304D4B" w:rsidRDefault="00D91BE6" w:rsidP="00AA58A5">
            <w:pPr>
              <w:rPr>
                <w:rFonts w:asciiTheme="minorHAnsi" w:hAnsiTheme="minorHAnsi"/>
              </w:rPr>
            </w:pPr>
          </w:p>
        </w:tc>
      </w:tr>
      <w:tr w:rsidR="00D91BE6" w:rsidRPr="00304D4B" w14:paraId="7FFEE83C"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55FB5F55" w14:textId="77777777" w:rsidR="00D91BE6" w:rsidRPr="00304D4B" w:rsidRDefault="00D91BE6" w:rsidP="00AA58A5">
            <w:pPr>
              <w:rPr>
                <w:rFonts w:asciiTheme="minorHAnsi" w:hAnsiTheme="minorHAnsi"/>
              </w:rPr>
            </w:pPr>
          </w:p>
        </w:tc>
        <w:tc>
          <w:tcPr>
            <w:tcW w:w="2641" w:type="dxa"/>
            <w:tcBorders>
              <w:top w:val="single" w:sz="4" w:space="0" w:color="000000"/>
              <w:left w:val="single" w:sz="4" w:space="0" w:color="000000"/>
              <w:bottom w:val="single" w:sz="4" w:space="0" w:color="000000"/>
              <w:right w:val="single" w:sz="4" w:space="0" w:color="000000"/>
            </w:tcBorders>
          </w:tcPr>
          <w:p w14:paraId="27851A65" w14:textId="77777777" w:rsidR="00D91BE6" w:rsidRPr="00304D4B" w:rsidRDefault="00D91BE6" w:rsidP="00AA58A5">
            <w:pPr>
              <w:rPr>
                <w:rFonts w:asciiTheme="minorHAnsi" w:hAnsiTheme="minorHAnsi"/>
              </w:rPr>
            </w:pPr>
          </w:p>
        </w:tc>
        <w:tc>
          <w:tcPr>
            <w:tcW w:w="1517" w:type="dxa"/>
            <w:tcBorders>
              <w:top w:val="single" w:sz="4" w:space="0" w:color="000000"/>
              <w:left w:val="single" w:sz="4" w:space="0" w:color="000000"/>
              <w:bottom w:val="single" w:sz="4" w:space="0" w:color="000000"/>
              <w:right w:val="single" w:sz="4" w:space="0" w:color="000000"/>
            </w:tcBorders>
          </w:tcPr>
          <w:p w14:paraId="3852585A" w14:textId="77777777" w:rsidR="00D91BE6" w:rsidRPr="00304D4B" w:rsidRDefault="00D91BE6" w:rsidP="00AA58A5">
            <w:pPr>
              <w:rPr>
                <w:rFonts w:asciiTheme="minorHAnsi" w:hAnsiTheme="minorHAnsi"/>
              </w:rPr>
            </w:pPr>
          </w:p>
        </w:tc>
        <w:tc>
          <w:tcPr>
            <w:tcW w:w="1719" w:type="dxa"/>
            <w:tcBorders>
              <w:top w:val="single" w:sz="4" w:space="0" w:color="000000"/>
              <w:left w:val="single" w:sz="4" w:space="0" w:color="000000"/>
              <w:bottom w:val="single" w:sz="4" w:space="0" w:color="000000"/>
              <w:right w:val="single" w:sz="4" w:space="0" w:color="000000"/>
            </w:tcBorders>
          </w:tcPr>
          <w:p w14:paraId="4A144F5C" w14:textId="77777777" w:rsidR="00D91BE6" w:rsidRPr="00304D4B" w:rsidRDefault="00D91BE6" w:rsidP="00AA58A5">
            <w:pPr>
              <w:rPr>
                <w:rFonts w:asciiTheme="minorHAnsi" w:hAnsiTheme="minorHAnsi"/>
              </w:rPr>
            </w:pPr>
          </w:p>
        </w:tc>
        <w:tc>
          <w:tcPr>
            <w:tcW w:w="865" w:type="dxa"/>
            <w:tcBorders>
              <w:top w:val="single" w:sz="4" w:space="0" w:color="000000"/>
              <w:left w:val="single" w:sz="4" w:space="0" w:color="000000"/>
              <w:bottom w:val="single" w:sz="4" w:space="0" w:color="000000"/>
              <w:right w:val="single" w:sz="4" w:space="0" w:color="000000"/>
            </w:tcBorders>
          </w:tcPr>
          <w:p w14:paraId="08354E06" w14:textId="77777777" w:rsidR="00D91BE6" w:rsidRPr="00304D4B" w:rsidRDefault="00D91BE6" w:rsidP="00AA58A5">
            <w:pPr>
              <w:rPr>
                <w:rFonts w:asciiTheme="minorHAnsi" w:hAnsiTheme="minorHAnsi"/>
              </w:rPr>
            </w:pPr>
          </w:p>
        </w:tc>
      </w:tr>
      <w:tr w:rsidR="00D91BE6" w:rsidRPr="00304D4B" w14:paraId="1298EDC4"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71203E81"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8"/>
                <w:sz w:val="16"/>
                <w:szCs w:val="16"/>
              </w:rPr>
              <w:t>a</w:t>
            </w:r>
            <w:r w:rsidRPr="00304D4B">
              <w:rPr>
                <w:rFonts w:asciiTheme="minorHAnsi" w:hAnsiTheme="minorHAnsi" w:cs="Arial"/>
                <w:spacing w:val="2"/>
                <w:sz w:val="16"/>
                <w:szCs w:val="16"/>
              </w:rPr>
              <w:t>ss</w:t>
            </w:r>
            <w:r w:rsidRPr="00304D4B">
              <w:rPr>
                <w:rFonts w:asciiTheme="minorHAnsi" w:hAnsiTheme="minorHAnsi" w:cs="Arial"/>
                <w:spacing w:val="-2"/>
                <w:sz w:val="16"/>
                <w:szCs w:val="16"/>
              </w:rPr>
              <w:t>i</w:t>
            </w:r>
            <w:r w:rsidRPr="00304D4B">
              <w:rPr>
                <w:rFonts w:asciiTheme="minorHAnsi" w:hAnsiTheme="minorHAnsi" w:cs="Arial"/>
                <w:spacing w:val="2"/>
                <w:sz w:val="16"/>
                <w:szCs w:val="16"/>
              </w:rPr>
              <w:t>c</w:t>
            </w:r>
            <w:r w:rsidRPr="00304D4B">
              <w:rPr>
                <w:rFonts w:asciiTheme="minorHAnsi" w:hAnsiTheme="minorHAnsi" w:cs="Arial"/>
                <w:spacing w:val="3"/>
                <w:sz w:val="16"/>
                <w:szCs w:val="16"/>
              </w:rPr>
              <w:t>u</w:t>
            </w:r>
            <w:r w:rsidRPr="00304D4B">
              <w:rPr>
                <w:rFonts w:asciiTheme="minorHAnsi" w:hAnsiTheme="minorHAnsi" w:cs="Arial"/>
                <w:spacing w:val="4"/>
                <w:sz w:val="16"/>
                <w:szCs w:val="16"/>
              </w:rPr>
              <w:t>r</w:t>
            </w:r>
            <w:r w:rsidRPr="00304D4B">
              <w:rPr>
                <w:rFonts w:asciiTheme="minorHAnsi" w:hAnsiTheme="minorHAnsi" w:cs="Arial"/>
                <w:spacing w:val="-2"/>
                <w:sz w:val="16"/>
                <w:szCs w:val="16"/>
              </w:rPr>
              <w:t>a</w:t>
            </w:r>
            <w:r w:rsidRPr="00304D4B">
              <w:rPr>
                <w:rFonts w:asciiTheme="minorHAnsi" w:hAnsiTheme="minorHAnsi" w:cs="Arial"/>
                <w:spacing w:val="-3"/>
                <w:sz w:val="16"/>
                <w:szCs w:val="16"/>
              </w:rPr>
              <w:t>z</w:t>
            </w:r>
            <w:r w:rsidRPr="00304D4B">
              <w:rPr>
                <w:rFonts w:asciiTheme="minorHAnsi" w:hAnsiTheme="minorHAnsi" w:cs="Arial"/>
                <w:spacing w:val="3"/>
                <w:sz w:val="16"/>
                <w:szCs w:val="16"/>
              </w:rPr>
              <w:t>i</w:t>
            </w:r>
            <w:r w:rsidRPr="00304D4B">
              <w:rPr>
                <w:rFonts w:asciiTheme="minorHAnsi" w:hAnsiTheme="minorHAnsi" w:cs="Arial"/>
                <w:spacing w:val="-2"/>
                <w:sz w:val="16"/>
                <w:szCs w:val="16"/>
              </w:rPr>
              <w:t>o</w:t>
            </w:r>
            <w:r w:rsidRPr="00304D4B">
              <w:rPr>
                <w:rFonts w:asciiTheme="minorHAnsi" w:hAnsiTheme="minorHAnsi" w:cs="Arial"/>
                <w:spacing w:val="3"/>
                <w:sz w:val="16"/>
                <w:szCs w:val="16"/>
              </w:rPr>
              <w:t>n</w:t>
            </w:r>
            <w:r w:rsidRPr="00304D4B">
              <w:rPr>
                <w:rFonts w:asciiTheme="minorHAnsi" w:hAnsiTheme="minorHAnsi" w:cs="Arial"/>
                <w:sz w:val="16"/>
                <w:szCs w:val="16"/>
              </w:rPr>
              <w:t>e</w:t>
            </w:r>
            <w:r w:rsidRPr="00304D4B">
              <w:rPr>
                <w:rFonts w:asciiTheme="minorHAnsi" w:hAnsiTheme="minorHAnsi" w:cs="Arial"/>
                <w:spacing w:val="-19"/>
                <w:sz w:val="16"/>
                <w:szCs w:val="16"/>
              </w:rPr>
              <w:t xml:space="preserve"> </w:t>
            </w:r>
            <w:r w:rsidRPr="00304D4B">
              <w:rPr>
                <w:rFonts w:asciiTheme="minorHAnsi" w:hAnsiTheme="minorHAnsi" w:cs="Arial"/>
                <w:sz w:val="16"/>
                <w:szCs w:val="16"/>
              </w:rPr>
              <w:t>R</w:t>
            </w:r>
            <w:r w:rsidRPr="00304D4B">
              <w:rPr>
                <w:rFonts w:asciiTheme="minorHAnsi" w:hAnsiTheme="minorHAnsi" w:cs="Arial"/>
                <w:spacing w:val="5"/>
                <w:sz w:val="16"/>
                <w:szCs w:val="16"/>
              </w:rPr>
              <w:t>C</w:t>
            </w:r>
            <w:r w:rsidRPr="00304D4B">
              <w:rPr>
                <w:rFonts w:asciiTheme="minorHAnsi" w:hAnsiTheme="minorHAnsi" w:cs="Arial"/>
                <w:spacing w:val="-2"/>
                <w:sz w:val="16"/>
                <w:szCs w:val="16"/>
              </w:rPr>
              <w:t>+</w:t>
            </w:r>
            <w:r w:rsidRPr="00304D4B">
              <w:rPr>
                <w:rFonts w:asciiTheme="minorHAnsi" w:hAnsiTheme="minorHAnsi" w:cs="Arial"/>
                <w:spacing w:val="4"/>
                <w:sz w:val="16"/>
                <w:szCs w:val="16"/>
              </w:rPr>
              <w:t>B</w:t>
            </w:r>
            <w:r w:rsidRPr="00304D4B">
              <w:rPr>
                <w:rFonts w:asciiTheme="minorHAnsi" w:hAnsiTheme="minorHAnsi" w:cs="Arial"/>
                <w:spacing w:val="-2"/>
                <w:sz w:val="16"/>
                <w:szCs w:val="16"/>
              </w:rPr>
              <w:t>ol</w:t>
            </w:r>
            <w:r w:rsidRPr="00304D4B">
              <w:rPr>
                <w:rFonts w:asciiTheme="minorHAnsi" w:hAnsiTheme="minorHAnsi" w:cs="Arial"/>
                <w:spacing w:val="3"/>
                <w:sz w:val="16"/>
                <w:szCs w:val="16"/>
              </w:rPr>
              <w:t>l</w:t>
            </w:r>
            <w:r w:rsidRPr="00304D4B">
              <w:rPr>
                <w:rFonts w:asciiTheme="minorHAnsi" w:hAnsiTheme="minorHAnsi" w:cs="Arial"/>
                <w:sz w:val="16"/>
                <w:szCs w:val="16"/>
              </w:rPr>
              <w:t>o</w:t>
            </w:r>
          </w:p>
        </w:tc>
        <w:tc>
          <w:tcPr>
            <w:tcW w:w="4158" w:type="dxa"/>
            <w:gridSpan w:val="2"/>
            <w:tcBorders>
              <w:top w:val="single" w:sz="4" w:space="0" w:color="000000"/>
              <w:left w:val="single" w:sz="4" w:space="0" w:color="000000"/>
              <w:bottom w:val="single" w:sz="4" w:space="0" w:color="000000"/>
              <w:right w:val="single" w:sz="4" w:space="0" w:color="000000"/>
            </w:tcBorders>
          </w:tcPr>
          <w:p w14:paraId="7D0ACCAD" w14:textId="77777777" w:rsidR="00D91BE6" w:rsidRPr="00304D4B" w:rsidRDefault="00D91BE6" w:rsidP="00AA58A5">
            <w:pPr>
              <w:pStyle w:val="TableParagraph"/>
              <w:kinsoku w:val="0"/>
              <w:overflowPunct w:val="0"/>
              <w:spacing w:before="69" w:line="183" w:lineRule="exact"/>
              <w:ind w:right="5"/>
              <w:jc w:val="center"/>
              <w:rPr>
                <w:rFonts w:asciiTheme="minorHAnsi" w:hAnsiTheme="minorHAnsi"/>
              </w:rPr>
            </w:pPr>
            <w:r w:rsidRPr="00304D4B">
              <w:rPr>
                <w:rFonts w:asciiTheme="minorHAnsi" w:hAnsiTheme="minorHAnsi" w:cs="Arial"/>
                <w:b/>
                <w:bCs/>
                <w:spacing w:val="-2"/>
                <w:sz w:val="16"/>
                <w:szCs w:val="16"/>
              </w:rPr>
              <w:t>1</w:t>
            </w:r>
            <w:r w:rsidRPr="00304D4B">
              <w:rPr>
                <w:rFonts w:asciiTheme="minorHAnsi" w:hAnsiTheme="minorHAnsi" w:cs="Arial"/>
                <w:b/>
                <w:bCs/>
                <w:spacing w:val="3"/>
                <w:sz w:val="16"/>
                <w:szCs w:val="16"/>
              </w:rPr>
              <w:t>1</w:t>
            </w:r>
            <w:r w:rsidRPr="00304D4B">
              <w:rPr>
                <w:rFonts w:asciiTheme="minorHAnsi" w:hAnsiTheme="minorHAnsi" w:cs="Arial"/>
                <w:b/>
                <w:bCs/>
                <w:spacing w:val="-2"/>
                <w:sz w:val="16"/>
                <w:szCs w:val="16"/>
              </w:rPr>
              <w:t>36</w:t>
            </w:r>
            <w:r w:rsidRPr="00304D4B">
              <w:rPr>
                <w:rFonts w:asciiTheme="minorHAnsi" w:hAnsiTheme="minorHAnsi" w:cs="Arial"/>
                <w:b/>
                <w:bCs/>
                <w:spacing w:val="3"/>
                <w:sz w:val="16"/>
                <w:szCs w:val="16"/>
              </w:rPr>
              <w:t>,</w:t>
            </w:r>
            <w:r w:rsidRPr="00304D4B">
              <w:rPr>
                <w:rFonts w:asciiTheme="minorHAnsi" w:hAnsiTheme="minorHAnsi" w:cs="Arial"/>
                <w:b/>
                <w:bCs/>
                <w:spacing w:val="-2"/>
                <w:sz w:val="16"/>
                <w:szCs w:val="16"/>
              </w:rPr>
              <w:t>2</w:t>
            </w:r>
            <w:r w:rsidRPr="00304D4B">
              <w:rPr>
                <w:rFonts w:asciiTheme="minorHAnsi" w:hAnsiTheme="minorHAnsi" w:cs="Arial"/>
                <w:b/>
                <w:bCs/>
                <w:sz w:val="16"/>
                <w:szCs w:val="16"/>
              </w:rPr>
              <w:t>1</w:t>
            </w:r>
            <w:r w:rsidRPr="00304D4B">
              <w:rPr>
                <w:rFonts w:asciiTheme="minorHAnsi" w:hAnsiTheme="minorHAnsi" w:cs="Arial"/>
                <w:b/>
                <w:bCs/>
                <w:spacing w:val="-1"/>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41"/>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3"/>
                <w:sz w:val="16"/>
                <w:szCs w:val="16"/>
              </w:rPr>
              <w:t xml:space="preserve"> </w:t>
            </w:r>
            <w:r w:rsidRPr="00304D4B">
              <w:rPr>
                <w:rFonts w:asciiTheme="minorHAnsi" w:hAnsiTheme="minorHAnsi" w:cs="Arial"/>
                <w:b/>
                <w:bCs/>
                <w:sz w:val="16"/>
                <w:szCs w:val="16"/>
              </w:rPr>
              <w:t>c</w:t>
            </w:r>
            <w:r w:rsidRPr="00304D4B">
              <w:rPr>
                <w:rFonts w:asciiTheme="minorHAnsi" w:hAnsiTheme="minorHAnsi" w:cs="Arial"/>
                <w:b/>
                <w:bCs/>
                <w:spacing w:val="-1"/>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4"/>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3"/>
                <w:sz w:val="16"/>
                <w:szCs w:val="16"/>
              </w:rPr>
              <w:t>b</w:t>
            </w:r>
            <w:r w:rsidRPr="00304D4B">
              <w:rPr>
                <w:rFonts w:asciiTheme="minorHAnsi" w:hAnsiTheme="minorHAnsi" w:cs="Arial"/>
                <w:b/>
                <w:bCs/>
                <w:sz w:val="16"/>
                <w:szCs w:val="16"/>
              </w:rPr>
              <w:t>)</w:t>
            </w:r>
          </w:p>
        </w:tc>
        <w:tc>
          <w:tcPr>
            <w:tcW w:w="1719" w:type="dxa"/>
            <w:tcBorders>
              <w:top w:val="single" w:sz="4" w:space="0" w:color="000000"/>
              <w:left w:val="single" w:sz="4" w:space="0" w:color="000000"/>
              <w:bottom w:val="single" w:sz="4" w:space="0" w:color="000000"/>
              <w:right w:val="single" w:sz="4" w:space="0" w:color="000000"/>
            </w:tcBorders>
          </w:tcPr>
          <w:p w14:paraId="225B05C1" w14:textId="77777777" w:rsidR="00D91BE6" w:rsidRPr="00304D4B" w:rsidRDefault="00D91BE6" w:rsidP="00AA58A5">
            <w:pPr>
              <w:pStyle w:val="TableParagraph"/>
              <w:kinsoku w:val="0"/>
              <w:overflowPunct w:val="0"/>
              <w:spacing w:before="69" w:line="183" w:lineRule="exact"/>
              <w:ind w:right="64"/>
              <w:jc w:val="right"/>
              <w:rPr>
                <w:rFonts w:asciiTheme="minorHAnsi" w:hAnsiTheme="minorHAnsi"/>
              </w:rPr>
            </w:pPr>
            <w:r w:rsidRPr="00304D4B">
              <w:rPr>
                <w:rFonts w:asciiTheme="minorHAnsi" w:hAnsiTheme="minorHAnsi" w:cs="Arial"/>
                <w:b/>
                <w:bCs/>
                <w:spacing w:val="-2"/>
                <w:w w:val="95"/>
                <w:sz w:val="16"/>
                <w:szCs w:val="16"/>
              </w:rPr>
              <w:t>0</w:t>
            </w:r>
            <w:r w:rsidRPr="00304D4B">
              <w:rPr>
                <w:rFonts w:asciiTheme="minorHAnsi" w:hAnsiTheme="minorHAnsi" w:cs="Arial"/>
                <w:b/>
                <w:bCs/>
                <w:spacing w:val="-1"/>
                <w:w w:val="95"/>
                <w:sz w:val="16"/>
                <w:szCs w:val="16"/>
              </w:rPr>
              <w:t>,</w:t>
            </w:r>
            <w:r w:rsidRPr="00304D4B">
              <w:rPr>
                <w:rFonts w:asciiTheme="minorHAnsi" w:hAnsiTheme="minorHAnsi" w:cs="Arial"/>
                <w:b/>
                <w:bCs/>
                <w:spacing w:val="2"/>
                <w:w w:val="95"/>
                <w:sz w:val="16"/>
                <w:szCs w:val="16"/>
              </w:rPr>
              <w:t>0</w:t>
            </w:r>
            <w:r w:rsidRPr="00304D4B">
              <w:rPr>
                <w:rFonts w:asciiTheme="minorHAnsi" w:hAnsiTheme="minorHAnsi" w:cs="Arial"/>
                <w:b/>
                <w:bCs/>
                <w:spacing w:val="-2"/>
                <w:w w:val="95"/>
                <w:sz w:val="16"/>
                <w:szCs w:val="16"/>
              </w:rPr>
              <w:t>1</w:t>
            </w:r>
            <w:r w:rsidRPr="00304D4B">
              <w:rPr>
                <w:rFonts w:asciiTheme="minorHAnsi" w:hAnsiTheme="minorHAnsi" w:cs="Arial"/>
                <w:b/>
                <w:bCs/>
                <w:spacing w:val="2"/>
                <w:w w:val="95"/>
                <w:sz w:val="16"/>
                <w:szCs w:val="16"/>
              </w:rPr>
              <w:t>1</w:t>
            </w:r>
          </w:p>
        </w:tc>
        <w:tc>
          <w:tcPr>
            <w:tcW w:w="865" w:type="dxa"/>
            <w:tcBorders>
              <w:top w:val="single" w:sz="4" w:space="0" w:color="000000"/>
              <w:left w:val="single" w:sz="4" w:space="0" w:color="000000"/>
              <w:bottom w:val="single" w:sz="4" w:space="0" w:color="000000"/>
              <w:right w:val="single" w:sz="4" w:space="0" w:color="000000"/>
            </w:tcBorders>
          </w:tcPr>
          <w:p w14:paraId="18F88F2A" w14:textId="77777777" w:rsidR="00D91BE6" w:rsidRPr="00304D4B" w:rsidRDefault="00D91BE6" w:rsidP="00AA58A5">
            <w:pPr>
              <w:rPr>
                <w:rFonts w:asciiTheme="minorHAnsi" w:hAnsiTheme="minorHAnsi"/>
              </w:rPr>
            </w:pPr>
          </w:p>
        </w:tc>
      </w:tr>
      <w:tr w:rsidR="00D91BE6" w:rsidRPr="00304D4B" w14:paraId="2C8B9B6C"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0FE631D4" w14:textId="77777777" w:rsidR="00D91BE6" w:rsidRPr="00304D4B" w:rsidRDefault="00D91BE6" w:rsidP="00AA58A5">
            <w:pPr>
              <w:rPr>
                <w:rFonts w:asciiTheme="minorHAnsi" w:hAnsiTheme="minorHAnsi"/>
              </w:rPr>
            </w:pPr>
          </w:p>
        </w:tc>
        <w:tc>
          <w:tcPr>
            <w:tcW w:w="2641" w:type="dxa"/>
            <w:tcBorders>
              <w:top w:val="single" w:sz="4" w:space="0" w:color="000000"/>
              <w:left w:val="single" w:sz="4" w:space="0" w:color="000000"/>
              <w:bottom w:val="single" w:sz="4" w:space="0" w:color="000000"/>
              <w:right w:val="single" w:sz="4" w:space="0" w:color="000000"/>
            </w:tcBorders>
          </w:tcPr>
          <w:p w14:paraId="0D123948" w14:textId="77777777" w:rsidR="00D91BE6" w:rsidRPr="00304D4B" w:rsidRDefault="00D91BE6" w:rsidP="00AA58A5">
            <w:pPr>
              <w:rPr>
                <w:rFonts w:asciiTheme="minorHAnsi" w:hAnsiTheme="minorHAnsi"/>
              </w:rPr>
            </w:pPr>
          </w:p>
        </w:tc>
        <w:tc>
          <w:tcPr>
            <w:tcW w:w="1517" w:type="dxa"/>
            <w:tcBorders>
              <w:top w:val="single" w:sz="4" w:space="0" w:color="000000"/>
              <w:left w:val="single" w:sz="4" w:space="0" w:color="000000"/>
              <w:bottom w:val="single" w:sz="4" w:space="0" w:color="000000"/>
              <w:right w:val="single" w:sz="4" w:space="0" w:color="000000"/>
            </w:tcBorders>
          </w:tcPr>
          <w:p w14:paraId="0F2C3987" w14:textId="77777777" w:rsidR="00D91BE6" w:rsidRPr="00304D4B" w:rsidRDefault="00D91BE6" w:rsidP="00AA58A5">
            <w:pPr>
              <w:rPr>
                <w:rFonts w:asciiTheme="minorHAnsi" w:hAnsiTheme="minorHAnsi"/>
              </w:rPr>
            </w:pPr>
          </w:p>
        </w:tc>
        <w:tc>
          <w:tcPr>
            <w:tcW w:w="1719" w:type="dxa"/>
            <w:tcBorders>
              <w:top w:val="single" w:sz="4" w:space="0" w:color="000000"/>
              <w:left w:val="single" w:sz="4" w:space="0" w:color="000000"/>
              <w:bottom w:val="single" w:sz="4" w:space="0" w:color="000000"/>
              <w:right w:val="single" w:sz="4" w:space="0" w:color="000000"/>
            </w:tcBorders>
          </w:tcPr>
          <w:p w14:paraId="2EA7B6A0" w14:textId="77777777" w:rsidR="00D91BE6" w:rsidRPr="00304D4B" w:rsidRDefault="00D91BE6" w:rsidP="00AA58A5">
            <w:pPr>
              <w:rPr>
                <w:rFonts w:asciiTheme="minorHAnsi" w:hAnsiTheme="minorHAnsi"/>
              </w:rPr>
            </w:pPr>
          </w:p>
        </w:tc>
        <w:tc>
          <w:tcPr>
            <w:tcW w:w="865" w:type="dxa"/>
            <w:tcBorders>
              <w:top w:val="single" w:sz="4" w:space="0" w:color="000000"/>
              <w:left w:val="single" w:sz="4" w:space="0" w:color="000000"/>
              <w:bottom w:val="single" w:sz="4" w:space="0" w:color="000000"/>
              <w:right w:val="single" w:sz="4" w:space="0" w:color="000000"/>
            </w:tcBorders>
          </w:tcPr>
          <w:p w14:paraId="7315F602" w14:textId="77777777" w:rsidR="00D91BE6" w:rsidRPr="00304D4B" w:rsidRDefault="00D91BE6" w:rsidP="00AA58A5">
            <w:pPr>
              <w:rPr>
                <w:rFonts w:asciiTheme="minorHAnsi" w:hAnsiTheme="minorHAnsi"/>
              </w:rPr>
            </w:pPr>
          </w:p>
        </w:tc>
      </w:tr>
      <w:tr w:rsidR="00D91BE6" w:rsidRPr="00304D4B" w14:paraId="2BDE202C" w14:textId="77777777" w:rsidTr="00AA58A5">
        <w:trPr>
          <w:trHeight w:hRule="exact" w:val="509"/>
        </w:trPr>
        <w:tc>
          <w:tcPr>
            <w:tcW w:w="3117" w:type="dxa"/>
            <w:tcBorders>
              <w:top w:val="single" w:sz="4" w:space="0" w:color="000000"/>
              <w:left w:val="single" w:sz="4" w:space="0" w:color="000000"/>
              <w:bottom w:val="single" w:sz="4" w:space="0" w:color="000000"/>
              <w:right w:val="single" w:sz="4" w:space="0" w:color="000000"/>
            </w:tcBorders>
          </w:tcPr>
          <w:p w14:paraId="02D638E8" w14:textId="77777777" w:rsidR="00D91BE6" w:rsidRPr="00304D4B" w:rsidRDefault="00D91BE6" w:rsidP="00AA58A5">
            <w:pPr>
              <w:pStyle w:val="TableParagraph"/>
              <w:kinsoku w:val="0"/>
              <w:overflowPunct w:val="0"/>
              <w:spacing w:before="10" w:line="100" w:lineRule="exact"/>
              <w:rPr>
                <w:rFonts w:asciiTheme="minorHAnsi" w:hAnsiTheme="minorHAnsi"/>
                <w:sz w:val="10"/>
                <w:szCs w:val="10"/>
              </w:rPr>
            </w:pPr>
          </w:p>
          <w:p w14:paraId="6F51D85F"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31E6A848" w14:textId="77777777" w:rsidR="00D91BE6" w:rsidRPr="00304D4B" w:rsidRDefault="00D91BE6" w:rsidP="00AA58A5">
            <w:pPr>
              <w:pStyle w:val="TableParagraph"/>
              <w:kinsoku w:val="0"/>
              <w:overflowPunct w:val="0"/>
              <w:ind w:left="66"/>
              <w:rPr>
                <w:rFonts w:asciiTheme="minorHAnsi" w:hAnsiTheme="minorHAnsi"/>
              </w:rPr>
            </w:pPr>
            <w:r w:rsidRPr="00304D4B">
              <w:rPr>
                <w:rFonts w:asciiTheme="minorHAnsi" w:hAnsiTheme="minorHAnsi" w:cs="Arial"/>
                <w:spacing w:val="3"/>
                <w:sz w:val="16"/>
                <w:szCs w:val="16"/>
              </w:rPr>
              <w:t>l</w:t>
            </w:r>
            <w:r w:rsidRPr="00304D4B">
              <w:rPr>
                <w:rFonts w:asciiTheme="minorHAnsi" w:hAnsiTheme="minorHAnsi" w:cs="Arial"/>
                <w:spacing w:val="-3"/>
                <w:sz w:val="16"/>
                <w:szCs w:val="16"/>
              </w:rPr>
              <w:t>a</w:t>
            </w:r>
            <w:r w:rsidRPr="00304D4B">
              <w:rPr>
                <w:rFonts w:asciiTheme="minorHAnsi" w:hAnsiTheme="minorHAnsi" w:cs="Arial"/>
                <w:spacing w:val="-4"/>
                <w:sz w:val="16"/>
                <w:szCs w:val="16"/>
              </w:rPr>
              <w:t>v</w:t>
            </w:r>
            <w:r w:rsidRPr="00304D4B">
              <w:rPr>
                <w:rFonts w:asciiTheme="minorHAnsi" w:hAnsiTheme="minorHAnsi" w:cs="Arial"/>
                <w:spacing w:val="-3"/>
                <w:sz w:val="16"/>
                <w:szCs w:val="16"/>
              </w:rPr>
              <w:t>a</w:t>
            </w:r>
            <w:r w:rsidRPr="00304D4B">
              <w:rPr>
                <w:rFonts w:asciiTheme="minorHAnsi" w:hAnsiTheme="minorHAnsi" w:cs="Arial"/>
                <w:spacing w:val="3"/>
                <w:sz w:val="16"/>
                <w:szCs w:val="16"/>
              </w:rPr>
              <w:t>ggi</w:t>
            </w:r>
            <w:r w:rsidRPr="00304D4B">
              <w:rPr>
                <w:rFonts w:asciiTheme="minorHAnsi" w:hAnsiTheme="minorHAnsi" w:cs="Arial"/>
                <w:sz w:val="16"/>
                <w:szCs w:val="16"/>
              </w:rPr>
              <w:t>o</w:t>
            </w:r>
            <w:r w:rsidRPr="00304D4B">
              <w:rPr>
                <w:rFonts w:asciiTheme="minorHAnsi" w:hAnsiTheme="minorHAnsi" w:cs="Arial"/>
                <w:spacing w:val="-13"/>
                <w:sz w:val="16"/>
                <w:szCs w:val="16"/>
              </w:rPr>
              <w:t xml:space="preserve"> </w:t>
            </w:r>
            <w:r w:rsidRPr="00304D4B">
              <w:rPr>
                <w:rFonts w:asciiTheme="minorHAnsi" w:hAnsiTheme="minorHAnsi" w:cs="Arial"/>
                <w:sz w:val="16"/>
                <w:szCs w:val="16"/>
              </w:rPr>
              <w:t>r</w:t>
            </w:r>
            <w:r w:rsidRPr="00304D4B">
              <w:rPr>
                <w:rFonts w:asciiTheme="minorHAnsi" w:hAnsiTheme="minorHAnsi" w:cs="Arial"/>
                <w:spacing w:val="-3"/>
                <w:sz w:val="16"/>
                <w:szCs w:val="16"/>
              </w:rPr>
              <w:t>i</w:t>
            </w:r>
            <w:r w:rsidRPr="00304D4B">
              <w:rPr>
                <w:rFonts w:asciiTheme="minorHAnsi" w:hAnsiTheme="minorHAnsi" w:cs="Arial"/>
                <w:sz w:val="16"/>
                <w:szCs w:val="16"/>
              </w:rPr>
              <w:t>p</w:t>
            </w:r>
            <w:r w:rsidRPr="00304D4B">
              <w:rPr>
                <w:rFonts w:asciiTheme="minorHAnsi" w:hAnsiTheme="minorHAnsi" w:cs="Arial"/>
                <w:spacing w:val="-8"/>
                <w:sz w:val="16"/>
                <w:szCs w:val="16"/>
              </w:rPr>
              <w:t xml:space="preserve"> </w:t>
            </w:r>
            <w:r w:rsidRPr="00304D4B">
              <w:rPr>
                <w:rFonts w:asciiTheme="minorHAnsi" w:hAnsiTheme="minorHAnsi" w:cs="Arial"/>
                <w:spacing w:val="2"/>
                <w:sz w:val="16"/>
                <w:szCs w:val="16"/>
              </w:rPr>
              <w:t>m</w:t>
            </w:r>
            <w:r w:rsidRPr="00304D4B">
              <w:rPr>
                <w:rFonts w:asciiTheme="minorHAnsi" w:hAnsiTheme="minorHAnsi" w:cs="Arial"/>
                <w:spacing w:val="-3"/>
                <w:sz w:val="16"/>
                <w:szCs w:val="16"/>
              </w:rPr>
              <w:t>a</w:t>
            </w:r>
            <w:r w:rsidRPr="00304D4B">
              <w:rPr>
                <w:rFonts w:asciiTheme="minorHAnsi" w:hAnsiTheme="minorHAnsi" w:cs="Arial"/>
                <w:spacing w:val="3"/>
                <w:sz w:val="16"/>
                <w:szCs w:val="16"/>
              </w:rPr>
              <w:t>n</w:t>
            </w:r>
            <w:r w:rsidRPr="00304D4B">
              <w:rPr>
                <w:rFonts w:asciiTheme="minorHAnsi" w:hAnsiTheme="minorHAnsi" w:cs="Arial"/>
                <w:spacing w:val="-3"/>
                <w:sz w:val="16"/>
                <w:szCs w:val="16"/>
              </w:rPr>
              <w:t>u</w:t>
            </w:r>
            <w:r w:rsidRPr="00304D4B">
              <w:rPr>
                <w:rFonts w:asciiTheme="minorHAnsi" w:hAnsiTheme="minorHAnsi" w:cs="Arial"/>
                <w:spacing w:val="3"/>
                <w:sz w:val="16"/>
                <w:szCs w:val="16"/>
              </w:rPr>
              <w:t>t</w:t>
            </w:r>
            <w:r w:rsidRPr="00304D4B">
              <w:rPr>
                <w:rFonts w:asciiTheme="minorHAnsi" w:hAnsiTheme="minorHAnsi" w:cs="Arial"/>
                <w:spacing w:val="-3"/>
                <w:sz w:val="16"/>
                <w:szCs w:val="16"/>
              </w:rPr>
              <w:t>e</w:t>
            </w:r>
            <w:r w:rsidRPr="00304D4B">
              <w:rPr>
                <w:rFonts w:asciiTheme="minorHAnsi" w:hAnsiTheme="minorHAnsi" w:cs="Arial"/>
                <w:spacing w:val="3"/>
                <w:sz w:val="16"/>
                <w:szCs w:val="16"/>
              </w:rPr>
              <w:t>n</w:t>
            </w:r>
            <w:r w:rsidRPr="00304D4B">
              <w:rPr>
                <w:rFonts w:asciiTheme="minorHAnsi" w:hAnsiTheme="minorHAnsi" w:cs="Arial"/>
                <w:spacing w:val="-4"/>
                <w:sz w:val="16"/>
                <w:szCs w:val="16"/>
              </w:rPr>
              <w:t>z</w:t>
            </w:r>
            <w:r w:rsidRPr="00304D4B">
              <w:rPr>
                <w:rFonts w:asciiTheme="minorHAnsi" w:hAnsiTheme="minorHAnsi" w:cs="Arial"/>
                <w:spacing w:val="3"/>
                <w:sz w:val="16"/>
                <w:szCs w:val="16"/>
              </w:rPr>
              <w:t>i</w:t>
            </w:r>
            <w:r w:rsidRPr="00304D4B">
              <w:rPr>
                <w:rFonts w:asciiTheme="minorHAnsi" w:hAnsiTheme="minorHAnsi" w:cs="Arial"/>
                <w:spacing w:val="-3"/>
                <w:sz w:val="16"/>
                <w:szCs w:val="16"/>
              </w:rPr>
              <w:t>o</w:t>
            </w:r>
            <w:r w:rsidRPr="00304D4B">
              <w:rPr>
                <w:rFonts w:asciiTheme="minorHAnsi" w:hAnsiTheme="minorHAnsi" w:cs="Arial"/>
                <w:spacing w:val="3"/>
                <w:sz w:val="16"/>
                <w:szCs w:val="16"/>
              </w:rPr>
              <w:t>n</w:t>
            </w:r>
            <w:r w:rsidRPr="00304D4B">
              <w:rPr>
                <w:rFonts w:asciiTheme="minorHAnsi" w:hAnsiTheme="minorHAnsi" w:cs="Arial"/>
                <w:sz w:val="16"/>
                <w:szCs w:val="16"/>
              </w:rPr>
              <w:t>e</w:t>
            </w:r>
            <w:r w:rsidRPr="00304D4B">
              <w:rPr>
                <w:rFonts w:asciiTheme="minorHAnsi" w:hAnsiTheme="minorHAnsi" w:cs="Arial"/>
                <w:spacing w:val="-9"/>
                <w:sz w:val="16"/>
                <w:szCs w:val="16"/>
              </w:rPr>
              <w:t xml:space="preserve"> </w:t>
            </w:r>
            <w:r w:rsidRPr="00304D4B">
              <w:rPr>
                <w:rFonts w:asciiTheme="minorHAnsi" w:hAnsiTheme="minorHAnsi" w:cs="Arial"/>
                <w:sz w:val="16"/>
                <w:szCs w:val="16"/>
              </w:rPr>
              <w:t>e</w:t>
            </w:r>
            <w:r w:rsidRPr="00304D4B">
              <w:rPr>
                <w:rFonts w:asciiTheme="minorHAnsi" w:hAnsiTheme="minorHAnsi" w:cs="Arial"/>
                <w:spacing w:val="-11"/>
                <w:sz w:val="16"/>
                <w:szCs w:val="16"/>
              </w:rPr>
              <w:t xml:space="preserve"> </w:t>
            </w:r>
            <w:r w:rsidRPr="00304D4B">
              <w:rPr>
                <w:rFonts w:asciiTheme="minorHAnsi" w:hAnsiTheme="minorHAnsi" w:cs="Arial"/>
                <w:spacing w:val="4"/>
                <w:sz w:val="16"/>
                <w:szCs w:val="16"/>
              </w:rPr>
              <w:t>r</w:t>
            </w:r>
            <w:r w:rsidRPr="00304D4B">
              <w:rPr>
                <w:rFonts w:asciiTheme="minorHAnsi" w:hAnsiTheme="minorHAnsi" w:cs="Arial"/>
                <w:spacing w:val="-3"/>
                <w:sz w:val="16"/>
                <w:szCs w:val="16"/>
              </w:rPr>
              <w:t>i</w:t>
            </w:r>
            <w:r w:rsidRPr="00304D4B">
              <w:rPr>
                <w:rFonts w:asciiTheme="minorHAnsi" w:hAnsiTheme="minorHAnsi" w:cs="Arial"/>
                <w:spacing w:val="6"/>
                <w:sz w:val="16"/>
                <w:szCs w:val="16"/>
              </w:rPr>
              <w:t>c</w:t>
            </w:r>
            <w:r w:rsidRPr="00304D4B">
              <w:rPr>
                <w:rFonts w:asciiTheme="minorHAnsi" w:hAnsiTheme="minorHAnsi" w:cs="Arial"/>
                <w:spacing w:val="-3"/>
                <w:sz w:val="16"/>
                <w:szCs w:val="16"/>
              </w:rPr>
              <w:t>a</w:t>
            </w:r>
            <w:r w:rsidRPr="00304D4B">
              <w:rPr>
                <w:rFonts w:asciiTheme="minorHAnsi" w:hAnsiTheme="minorHAnsi" w:cs="Arial"/>
                <w:spacing w:val="-4"/>
                <w:sz w:val="16"/>
                <w:szCs w:val="16"/>
              </w:rPr>
              <w:t>m</w:t>
            </w:r>
            <w:r w:rsidRPr="00304D4B">
              <w:rPr>
                <w:rFonts w:asciiTheme="minorHAnsi" w:hAnsiTheme="minorHAnsi" w:cs="Arial"/>
                <w:spacing w:val="3"/>
                <w:sz w:val="16"/>
                <w:szCs w:val="16"/>
              </w:rPr>
              <w:t>b</w:t>
            </w:r>
            <w:r w:rsidRPr="00304D4B">
              <w:rPr>
                <w:rFonts w:asciiTheme="minorHAnsi" w:hAnsiTheme="minorHAnsi" w:cs="Arial"/>
                <w:sz w:val="16"/>
                <w:szCs w:val="16"/>
              </w:rPr>
              <w:t>i</w:t>
            </w:r>
          </w:p>
        </w:tc>
        <w:tc>
          <w:tcPr>
            <w:tcW w:w="4158" w:type="dxa"/>
            <w:gridSpan w:val="2"/>
            <w:tcBorders>
              <w:top w:val="single" w:sz="4" w:space="0" w:color="000000"/>
              <w:left w:val="single" w:sz="4" w:space="0" w:color="000000"/>
              <w:bottom w:val="single" w:sz="4" w:space="0" w:color="000000"/>
              <w:right w:val="single" w:sz="4" w:space="0" w:color="000000"/>
            </w:tcBorders>
          </w:tcPr>
          <w:p w14:paraId="78D28E9F" w14:textId="77777777" w:rsidR="00D91BE6" w:rsidRPr="00304D4B" w:rsidRDefault="00D91BE6" w:rsidP="00AA58A5">
            <w:pPr>
              <w:pStyle w:val="TableParagraph"/>
              <w:kinsoku w:val="0"/>
              <w:overflowPunct w:val="0"/>
              <w:spacing w:before="10" w:line="100" w:lineRule="exact"/>
              <w:rPr>
                <w:rFonts w:asciiTheme="minorHAnsi" w:hAnsiTheme="minorHAnsi"/>
                <w:sz w:val="10"/>
                <w:szCs w:val="10"/>
              </w:rPr>
            </w:pPr>
          </w:p>
          <w:p w14:paraId="40B65A01"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2EA7B61A" w14:textId="77777777" w:rsidR="00D91BE6" w:rsidRPr="00304D4B" w:rsidRDefault="00D91BE6" w:rsidP="00AA58A5">
            <w:pPr>
              <w:pStyle w:val="TableParagraph"/>
              <w:kinsoku w:val="0"/>
              <w:overflowPunct w:val="0"/>
              <w:ind w:left="1353"/>
              <w:rPr>
                <w:rFonts w:asciiTheme="minorHAnsi" w:hAnsiTheme="minorHAnsi"/>
              </w:rPr>
            </w:pPr>
          </w:p>
        </w:tc>
        <w:tc>
          <w:tcPr>
            <w:tcW w:w="1719" w:type="dxa"/>
            <w:tcBorders>
              <w:top w:val="single" w:sz="4" w:space="0" w:color="000000"/>
              <w:left w:val="single" w:sz="4" w:space="0" w:color="000000"/>
              <w:bottom w:val="single" w:sz="4" w:space="0" w:color="000000"/>
              <w:right w:val="single" w:sz="4" w:space="0" w:color="000000"/>
            </w:tcBorders>
          </w:tcPr>
          <w:p w14:paraId="7301BFD6" w14:textId="77777777" w:rsidR="00D91BE6" w:rsidRPr="00304D4B" w:rsidRDefault="00D91BE6" w:rsidP="00AA58A5">
            <w:pPr>
              <w:pStyle w:val="TableParagraph"/>
              <w:kinsoku w:val="0"/>
              <w:overflowPunct w:val="0"/>
              <w:spacing w:before="10" w:line="100" w:lineRule="exact"/>
              <w:rPr>
                <w:rFonts w:asciiTheme="minorHAnsi" w:hAnsiTheme="minorHAnsi"/>
                <w:sz w:val="10"/>
                <w:szCs w:val="10"/>
              </w:rPr>
            </w:pPr>
          </w:p>
          <w:p w14:paraId="25295E05"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3F08A13C" w14:textId="77777777" w:rsidR="00D91BE6" w:rsidRPr="00304D4B" w:rsidRDefault="00D91BE6" w:rsidP="00AA58A5">
            <w:pPr>
              <w:pStyle w:val="TableParagraph"/>
              <w:kinsoku w:val="0"/>
              <w:overflowPunct w:val="0"/>
              <w:ind w:right="64"/>
              <w:jc w:val="right"/>
              <w:rPr>
                <w:rFonts w:asciiTheme="minorHAnsi" w:hAnsiTheme="minorHAnsi"/>
              </w:rPr>
            </w:pPr>
            <w:r w:rsidRPr="00304D4B">
              <w:rPr>
                <w:rFonts w:asciiTheme="minorHAnsi" w:hAnsiTheme="minorHAnsi" w:cs="Arial"/>
                <w:b/>
                <w:bCs/>
                <w:spacing w:val="-2"/>
                <w:w w:val="95"/>
                <w:sz w:val="16"/>
                <w:szCs w:val="16"/>
              </w:rPr>
              <w:t>0</w:t>
            </w:r>
            <w:r w:rsidRPr="00304D4B">
              <w:rPr>
                <w:rFonts w:asciiTheme="minorHAnsi" w:hAnsiTheme="minorHAnsi" w:cs="Arial"/>
                <w:b/>
                <w:bCs/>
                <w:spacing w:val="-1"/>
                <w:w w:val="95"/>
                <w:sz w:val="16"/>
                <w:szCs w:val="16"/>
              </w:rPr>
              <w:t>,</w:t>
            </w:r>
            <w:r w:rsidRPr="00304D4B">
              <w:rPr>
                <w:rFonts w:asciiTheme="minorHAnsi" w:hAnsiTheme="minorHAnsi" w:cs="Arial"/>
                <w:b/>
                <w:bCs/>
                <w:spacing w:val="2"/>
                <w:w w:val="95"/>
                <w:sz w:val="16"/>
                <w:szCs w:val="16"/>
              </w:rPr>
              <w:t>0</w:t>
            </w:r>
            <w:r w:rsidRPr="00304D4B">
              <w:rPr>
                <w:rFonts w:asciiTheme="minorHAnsi" w:hAnsiTheme="minorHAnsi" w:cs="Arial"/>
                <w:b/>
                <w:bCs/>
                <w:spacing w:val="-2"/>
                <w:w w:val="95"/>
                <w:sz w:val="16"/>
                <w:szCs w:val="16"/>
              </w:rPr>
              <w:t>5</w:t>
            </w:r>
            <w:r w:rsidRPr="00304D4B">
              <w:rPr>
                <w:rFonts w:asciiTheme="minorHAnsi" w:hAnsiTheme="minorHAnsi" w:cs="Arial"/>
                <w:b/>
                <w:bCs/>
                <w:w w:val="95"/>
                <w:sz w:val="16"/>
                <w:szCs w:val="16"/>
              </w:rPr>
              <w:t>0</w:t>
            </w:r>
          </w:p>
        </w:tc>
        <w:tc>
          <w:tcPr>
            <w:tcW w:w="865" w:type="dxa"/>
            <w:tcBorders>
              <w:top w:val="single" w:sz="4" w:space="0" w:color="000000"/>
              <w:left w:val="single" w:sz="4" w:space="0" w:color="000000"/>
              <w:bottom w:val="single" w:sz="4" w:space="0" w:color="000000"/>
              <w:right w:val="single" w:sz="4" w:space="0" w:color="000000"/>
            </w:tcBorders>
          </w:tcPr>
          <w:p w14:paraId="491E5636" w14:textId="77777777" w:rsidR="00D91BE6" w:rsidRPr="00304D4B" w:rsidRDefault="00D91BE6" w:rsidP="00AA58A5">
            <w:pPr>
              <w:rPr>
                <w:rFonts w:asciiTheme="minorHAnsi" w:hAnsiTheme="minorHAnsi"/>
              </w:rPr>
            </w:pPr>
          </w:p>
        </w:tc>
      </w:tr>
      <w:tr w:rsidR="00D91BE6" w:rsidRPr="00304D4B" w14:paraId="69F07F68" w14:textId="77777777" w:rsidTr="00AA58A5">
        <w:trPr>
          <w:trHeight w:hRule="exact" w:val="278"/>
        </w:trPr>
        <w:tc>
          <w:tcPr>
            <w:tcW w:w="3117" w:type="dxa"/>
            <w:tcBorders>
              <w:top w:val="single" w:sz="4" w:space="0" w:color="000000"/>
              <w:left w:val="single" w:sz="4" w:space="0" w:color="000000"/>
              <w:bottom w:val="single" w:sz="4" w:space="0" w:color="000000"/>
              <w:right w:val="single" w:sz="4" w:space="0" w:color="000000"/>
            </w:tcBorders>
          </w:tcPr>
          <w:p w14:paraId="03850790" w14:textId="77777777" w:rsidR="00D91BE6" w:rsidRPr="00304D4B" w:rsidRDefault="00D91BE6" w:rsidP="00AA58A5">
            <w:pPr>
              <w:pStyle w:val="TableParagraph"/>
              <w:kinsoku w:val="0"/>
              <w:overflowPunct w:val="0"/>
              <w:spacing w:before="84" w:line="183" w:lineRule="exact"/>
              <w:ind w:left="66"/>
              <w:rPr>
                <w:rFonts w:asciiTheme="minorHAnsi" w:hAnsiTheme="minorHAnsi"/>
              </w:rPr>
            </w:pPr>
            <w:r w:rsidRPr="00304D4B">
              <w:rPr>
                <w:rFonts w:asciiTheme="minorHAnsi" w:hAnsiTheme="minorHAnsi" w:cs="Arial"/>
                <w:spacing w:val="3"/>
                <w:sz w:val="16"/>
                <w:szCs w:val="16"/>
              </w:rPr>
              <w:t>t</w:t>
            </w:r>
            <w:r w:rsidRPr="00304D4B">
              <w:rPr>
                <w:rFonts w:asciiTheme="minorHAnsi" w:hAnsiTheme="minorHAnsi" w:cs="Arial"/>
                <w:spacing w:val="-8"/>
                <w:sz w:val="16"/>
                <w:szCs w:val="16"/>
              </w:rPr>
              <w:t>o</w:t>
            </w:r>
            <w:r w:rsidRPr="00304D4B">
              <w:rPr>
                <w:rFonts w:asciiTheme="minorHAnsi" w:hAnsiTheme="minorHAnsi" w:cs="Arial"/>
                <w:spacing w:val="3"/>
                <w:sz w:val="16"/>
                <w:szCs w:val="16"/>
              </w:rPr>
              <w:t>t</w:t>
            </w:r>
            <w:r w:rsidRPr="00304D4B">
              <w:rPr>
                <w:rFonts w:asciiTheme="minorHAnsi" w:hAnsiTheme="minorHAnsi" w:cs="Arial"/>
                <w:spacing w:val="-3"/>
                <w:sz w:val="16"/>
                <w:szCs w:val="16"/>
              </w:rPr>
              <w:t>a</w:t>
            </w:r>
            <w:r w:rsidRPr="00304D4B">
              <w:rPr>
                <w:rFonts w:asciiTheme="minorHAnsi" w:hAnsiTheme="minorHAnsi" w:cs="Arial"/>
                <w:spacing w:val="3"/>
                <w:sz w:val="16"/>
                <w:szCs w:val="16"/>
              </w:rPr>
              <w:t>l</w:t>
            </w:r>
            <w:r w:rsidRPr="00304D4B">
              <w:rPr>
                <w:rFonts w:asciiTheme="minorHAnsi" w:hAnsiTheme="minorHAnsi" w:cs="Arial"/>
                <w:sz w:val="16"/>
                <w:szCs w:val="16"/>
              </w:rPr>
              <w:t>e</w:t>
            </w:r>
          </w:p>
        </w:tc>
        <w:tc>
          <w:tcPr>
            <w:tcW w:w="4158" w:type="dxa"/>
            <w:gridSpan w:val="2"/>
            <w:tcBorders>
              <w:top w:val="single" w:sz="4" w:space="0" w:color="000000"/>
              <w:left w:val="single" w:sz="4" w:space="0" w:color="000000"/>
              <w:bottom w:val="single" w:sz="4" w:space="0" w:color="000000"/>
              <w:right w:val="single" w:sz="4" w:space="0" w:color="000000"/>
            </w:tcBorders>
          </w:tcPr>
          <w:p w14:paraId="217FCF0B" w14:textId="77777777" w:rsidR="00D91BE6" w:rsidRPr="00304D4B" w:rsidRDefault="00D91BE6" w:rsidP="00AA58A5">
            <w:pPr>
              <w:rPr>
                <w:rFonts w:asciiTheme="minorHAnsi" w:hAnsiTheme="minorHAnsi"/>
              </w:rPr>
            </w:pPr>
          </w:p>
        </w:tc>
        <w:tc>
          <w:tcPr>
            <w:tcW w:w="1719" w:type="dxa"/>
            <w:tcBorders>
              <w:top w:val="single" w:sz="4" w:space="0" w:color="000000"/>
              <w:left w:val="single" w:sz="4" w:space="0" w:color="000000"/>
              <w:bottom w:val="single" w:sz="4" w:space="0" w:color="000000"/>
              <w:right w:val="single" w:sz="4" w:space="0" w:color="000000"/>
            </w:tcBorders>
          </w:tcPr>
          <w:p w14:paraId="3F36A785" w14:textId="77777777" w:rsidR="00D91BE6" w:rsidRPr="00304D4B" w:rsidRDefault="00D91BE6" w:rsidP="00AA58A5">
            <w:pPr>
              <w:pStyle w:val="TableParagraph"/>
              <w:kinsoku w:val="0"/>
              <w:overflowPunct w:val="0"/>
              <w:spacing w:before="84" w:line="183" w:lineRule="exact"/>
              <w:ind w:right="64"/>
              <w:jc w:val="right"/>
              <w:rPr>
                <w:rFonts w:asciiTheme="minorHAnsi" w:hAnsiTheme="minorHAnsi"/>
              </w:rPr>
            </w:pPr>
            <w:r w:rsidRPr="00304D4B">
              <w:rPr>
                <w:rFonts w:asciiTheme="minorHAnsi" w:hAnsiTheme="minorHAnsi" w:cs="Arial"/>
                <w:b/>
                <w:bCs/>
                <w:spacing w:val="-3"/>
                <w:sz w:val="16"/>
                <w:szCs w:val="16"/>
              </w:rPr>
              <w:t>0</w:t>
            </w:r>
            <w:r w:rsidRPr="00304D4B">
              <w:rPr>
                <w:rFonts w:asciiTheme="minorHAnsi" w:hAnsiTheme="minorHAnsi" w:cs="Arial"/>
                <w:b/>
                <w:bCs/>
                <w:sz w:val="16"/>
                <w:szCs w:val="16"/>
              </w:rPr>
              <w:t>,</w:t>
            </w:r>
            <w:r w:rsidRPr="00304D4B">
              <w:rPr>
                <w:rFonts w:asciiTheme="minorHAnsi" w:hAnsiTheme="minorHAnsi" w:cs="Arial"/>
                <w:b/>
                <w:bCs/>
                <w:spacing w:val="-4"/>
                <w:sz w:val="16"/>
                <w:szCs w:val="16"/>
              </w:rPr>
              <w:t xml:space="preserve"> </w:t>
            </w:r>
            <w:r w:rsidRPr="00304D4B">
              <w:rPr>
                <w:rFonts w:asciiTheme="minorHAnsi" w:hAnsiTheme="minorHAnsi" w:cs="Arial"/>
                <w:b/>
                <w:bCs/>
                <w:spacing w:val="-3"/>
                <w:sz w:val="16"/>
                <w:szCs w:val="16"/>
              </w:rPr>
              <w:t>108</w:t>
            </w:r>
          </w:p>
        </w:tc>
        <w:tc>
          <w:tcPr>
            <w:tcW w:w="865" w:type="dxa"/>
            <w:tcBorders>
              <w:top w:val="single" w:sz="4" w:space="0" w:color="000000"/>
              <w:left w:val="single" w:sz="4" w:space="0" w:color="000000"/>
              <w:bottom w:val="single" w:sz="4" w:space="0" w:color="000000"/>
              <w:right w:val="single" w:sz="4" w:space="0" w:color="000000"/>
            </w:tcBorders>
            <w:shd w:val="clear" w:color="auto" w:fill="C0C0C0"/>
          </w:tcPr>
          <w:p w14:paraId="2EC580F2" w14:textId="77777777" w:rsidR="00D91BE6" w:rsidRPr="00304D4B" w:rsidRDefault="00D91BE6" w:rsidP="00AA58A5">
            <w:pPr>
              <w:pStyle w:val="TableParagraph"/>
              <w:kinsoku w:val="0"/>
              <w:overflowPunct w:val="0"/>
              <w:spacing w:before="84" w:line="183" w:lineRule="exact"/>
              <w:ind w:left="383" w:right="386"/>
              <w:jc w:val="center"/>
              <w:rPr>
                <w:rFonts w:asciiTheme="minorHAnsi" w:hAnsiTheme="minorHAnsi"/>
              </w:rPr>
            </w:pPr>
            <w:r w:rsidRPr="00304D4B">
              <w:rPr>
                <w:rFonts w:asciiTheme="minorHAnsi" w:hAnsiTheme="minorHAnsi" w:cs="Arial"/>
                <w:b/>
                <w:bCs/>
                <w:sz w:val="16"/>
                <w:szCs w:val="16"/>
              </w:rPr>
              <w:t>i</w:t>
            </w:r>
          </w:p>
        </w:tc>
      </w:tr>
      <w:tr w:rsidR="00D91BE6" w:rsidRPr="00304D4B" w14:paraId="555DE392"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4A549B29"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d</w:t>
            </w:r>
            <w:r w:rsidRPr="00304D4B">
              <w:rPr>
                <w:rFonts w:asciiTheme="minorHAnsi" w:hAnsiTheme="minorHAnsi" w:cs="Arial"/>
                <w:spacing w:val="-8"/>
                <w:sz w:val="16"/>
                <w:szCs w:val="16"/>
              </w:rPr>
              <w:t>e</w:t>
            </w:r>
            <w:r w:rsidRPr="00304D4B">
              <w:rPr>
                <w:rFonts w:asciiTheme="minorHAnsi" w:hAnsiTheme="minorHAnsi" w:cs="Arial"/>
                <w:spacing w:val="3"/>
                <w:sz w:val="16"/>
                <w:szCs w:val="16"/>
              </w:rPr>
              <w:t>t</w:t>
            </w:r>
            <w:r w:rsidRPr="00304D4B">
              <w:rPr>
                <w:rFonts w:asciiTheme="minorHAnsi" w:hAnsiTheme="minorHAnsi" w:cs="Arial"/>
                <w:spacing w:val="-2"/>
                <w:sz w:val="16"/>
                <w:szCs w:val="16"/>
              </w:rPr>
              <w:t>e</w:t>
            </w:r>
            <w:r w:rsidRPr="00304D4B">
              <w:rPr>
                <w:rFonts w:asciiTheme="minorHAnsi" w:hAnsiTheme="minorHAnsi" w:cs="Arial"/>
                <w:spacing w:val="4"/>
                <w:sz w:val="16"/>
                <w:szCs w:val="16"/>
              </w:rPr>
              <w:t>r</w:t>
            </w:r>
            <w:r w:rsidRPr="00304D4B">
              <w:rPr>
                <w:rFonts w:asciiTheme="minorHAnsi" w:hAnsiTheme="minorHAnsi" w:cs="Arial"/>
                <w:spacing w:val="-3"/>
                <w:sz w:val="16"/>
                <w:szCs w:val="16"/>
              </w:rPr>
              <w:t>m</w:t>
            </w:r>
            <w:r w:rsidRPr="00304D4B">
              <w:rPr>
                <w:rFonts w:asciiTheme="minorHAnsi" w:hAnsiTheme="minorHAnsi" w:cs="Arial"/>
                <w:spacing w:val="3"/>
                <w:sz w:val="16"/>
                <w:szCs w:val="16"/>
              </w:rPr>
              <w:t>in</w:t>
            </w:r>
            <w:r w:rsidRPr="00304D4B">
              <w:rPr>
                <w:rFonts w:asciiTheme="minorHAnsi" w:hAnsiTheme="minorHAnsi" w:cs="Arial"/>
                <w:spacing w:val="-2"/>
                <w:sz w:val="16"/>
                <w:szCs w:val="16"/>
              </w:rPr>
              <w:t>a</w:t>
            </w:r>
            <w:r w:rsidRPr="00304D4B">
              <w:rPr>
                <w:rFonts w:asciiTheme="minorHAnsi" w:hAnsiTheme="minorHAnsi" w:cs="Arial"/>
                <w:spacing w:val="-3"/>
                <w:sz w:val="16"/>
                <w:szCs w:val="16"/>
              </w:rPr>
              <w:t>z</w:t>
            </w:r>
            <w:r w:rsidRPr="00304D4B">
              <w:rPr>
                <w:rFonts w:asciiTheme="minorHAnsi" w:hAnsiTheme="minorHAnsi" w:cs="Arial"/>
                <w:spacing w:val="3"/>
                <w:sz w:val="16"/>
                <w:szCs w:val="16"/>
              </w:rPr>
              <w:t>i</w:t>
            </w:r>
            <w:r w:rsidRPr="00304D4B">
              <w:rPr>
                <w:rFonts w:asciiTheme="minorHAnsi" w:hAnsiTheme="minorHAnsi" w:cs="Arial"/>
                <w:spacing w:val="-2"/>
                <w:sz w:val="16"/>
                <w:szCs w:val="16"/>
              </w:rPr>
              <w:t>o</w:t>
            </w:r>
            <w:r w:rsidRPr="00304D4B">
              <w:rPr>
                <w:rFonts w:asciiTheme="minorHAnsi" w:hAnsiTheme="minorHAnsi" w:cs="Arial"/>
                <w:spacing w:val="3"/>
                <w:sz w:val="16"/>
                <w:szCs w:val="16"/>
              </w:rPr>
              <w:t>n</w:t>
            </w:r>
            <w:r w:rsidRPr="00304D4B">
              <w:rPr>
                <w:rFonts w:asciiTheme="minorHAnsi" w:hAnsiTheme="minorHAnsi" w:cs="Arial"/>
                <w:sz w:val="16"/>
                <w:szCs w:val="16"/>
              </w:rPr>
              <w:t>e</w:t>
            </w:r>
            <w:r w:rsidRPr="00304D4B">
              <w:rPr>
                <w:rFonts w:asciiTheme="minorHAnsi" w:hAnsiTheme="minorHAnsi" w:cs="Arial"/>
                <w:spacing w:val="-9"/>
                <w:sz w:val="16"/>
                <w:szCs w:val="16"/>
              </w:rPr>
              <w:t xml:space="preserve"> </w:t>
            </w:r>
            <w:r w:rsidRPr="00304D4B">
              <w:rPr>
                <w:rFonts w:asciiTheme="minorHAnsi" w:hAnsiTheme="minorHAnsi" w:cs="Arial"/>
                <w:spacing w:val="-2"/>
                <w:sz w:val="16"/>
                <w:szCs w:val="16"/>
              </w:rPr>
              <w:t>o</w:t>
            </w:r>
            <w:r w:rsidRPr="00304D4B">
              <w:rPr>
                <w:rFonts w:asciiTheme="minorHAnsi" w:hAnsiTheme="minorHAnsi" w:cs="Arial"/>
                <w:spacing w:val="3"/>
                <w:sz w:val="16"/>
                <w:szCs w:val="16"/>
              </w:rPr>
              <w:t>n</w:t>
            </w:r>
            <w:r w:rsidRPr="00304D4B">
              <w:rPr>
                <w:rFonts w:asciiTheme="minorHAnsi" w:hAnsiTheme="minorHAnsi" w:cs="Arial"/>
                <w:spacing w:val="-2"/>
                <w:sz w:val="16"/>
                <w:szCs w:val="16"/>
              </w:rPr>
              <w:t>e</w:t>
            </w:r>
            <w:r w:rsidRPr="00304D4B">
              <w:rPr>
                <w:rFonts w:asciiTheme="minorHAnsi" w:hAnsiTheme="minorHAnsi" w:cs="Arial"/>
                <w:spacing w:val="4"/>
                <w:sz w:val="16"/>
                <w:szCs w:val="16"/>
              </w:rPr>
              <w:t>r</w:t>
            </w:r>
            <w:r w:rsidRPr="00304D4B">
              <w:rPr>
                <w:rFonts w:asciiTheme="minorHAnsi" w:hAnsiTheme="minorHAnsi" w:cs="Arial"/>
                <w:sz w:val="16"/>
                <w:szCs w:val="16"/>
              </w:rPr>
              <w:t>e</w:t>
            </w:r>
            <w:r w:rsidRPr="00304D4B">
              <w:rPr>
                <w:rFonts w:asciiTheme="minorHAnsi" w:hAnsiTheme="minorHAnsi" w:cs="Arial"/>
                <w:spacing w:val="-8"/>
                <w:sz w:val="16"/>
                <w:szCs w:val="16"/>
              </w:rPr>
              <w:t xml:space="preserve"> </w:t>
            </w:r>
            <w:r w:rsidRPr="00304D4B">
              <w:rPr>
                <w:rFonts w:asciiTheme="minorHAnsi" w:hAnsiTheme="minorHAnsi" w:cs="Arial"/>
                <w:spacing w:val="-2"/>
                <w:sz w:val="16"/>
                <w:szCs w:val="16"/>
              </w:rPr>
              <w:t>an</w:t>
            </w:r>
            <w:r w:rsidRPr="00304D4B">
              <w:rPr>
                <w:rFonts w:asciiTheme="minorHAnsi" w:hAnsiTheme="minorHAnsi" w:cs="Arial"/>
                <w:spacing w:val="3"/>
                <w:sz w:val="16"/>
                <w:szCs w:val="16"/>
              </w:rPr>
              <w:t>nu</w:t>
            </w:r>
            <w:r w:rsidRPr="00304D4B">
              <w:rPr>
                <w:rFonts w:asciiTheme="minorHAnsi" w:hAnsiTheme="minorHAnsi" w:cs="Arial"/>
                <w:sz w:val="16"/>
                <w:szCs w:val="16"/>
              </w:rPr>
              <w:t>o di gestione</w:t>
            </w:r>
          </w:p>
        </w:tc>
        <w:tc>
          <w:tcPr>
            <w:tcW w:w="4158" w:type="dxa"/>
            <w:gridSpan w:val="2"/>
            <w:tcBorders>
              <w:top w:val="single" w:sz="4" w:space="0" w:color="000000"/>
              <w:left w:val="single" w:sz="4" w:space="0" w:color="000000"/>
              <w:bottom w:val="single" w:sz="4" w:space="0" w:color="000000"/>
              <w:right w:val="single" w:sz="4" w:space="0" w:color="000000"/>
            </w:tcBorders>
          </w:tcPr>
          <w:p w14:paraId="2AD160B1" w14:textId="77777777" w:rsidR="00D91BE6" w:rsidRPr="00304D4B" w:rsidRDefault="00D91BE6" w:rsidP="00AA58A5">
            <w:pPr>
              <w:pStyle w:val="TableParagraph"/>
              <w:kinsoku w:val="0"/>
              <w:overflowPunct w:val="0"/>
              <w:spacing w:before="69" w:line="183" w:lineRule="exact"/>
              <w:ind w:right="5"/>
              <w:jc w:val="center"/>
              <w:rPr>
                <w:rFonts w:asciiTheme="minorHAnsi" w:hAnsiTheme="minorHAnsi"/>
              </w:rPr>
            </w:pPr>
            <w:r w:rsidRPr="00304D4B">
              <w:rPr>
                <w:rFonts w:asciiTheme="minorHAnsi" w:hAnsiTheme="minorHAnsi" w:cs="Arial"/>
                <w:b/>
                <w:bCs/>
                <w:sz w:val="16"/>
                <w:szCs w:val="16"/>
              </w:rPr>
              <w:t>(</w:t>
            </w:r>
            <w:r w:rsidRPr="00304D4B">
              <w:rPr>
                <w:rFonts w:asciiTheme="minorHAnsi" w:hAnsiTheme="minorHAnsi" w:cs="Arial"/>
                <w:b/>
                <w:bCs/>
                <w:spacing w:val="-3"/>
                <w:sz w:val="16"/>
                <w:szCs w:val="16"/>
              </w:rPr>
              <w:t xml:space="preserve"> </w:t>
            </w:r>
            <w:r w:rsidRPr="00304D4B">
              <w:rPr>
                <w:rFonts w:asciiTheme="minorHAnsi" w:hAnsiTheme="minorHAnsi" w:cs="Arial"/>
                <w:b/>
                <w:bCs/>
                <w:spacing w:val="-1"/>
                <w:sz w:val="16"/>
                <w:szCs w:val="16"/>
              </w:rPr>
              <w:t>i</w:t>
            </w:r>
            <w:r w:rsidRPr="00304D4B">
              <w:rPr>
                <w:rFonts w:asciiTheme="minorHAnsi" w:hAnsiTheme="minorHAnsi" w:cs="Arial"/>
                <w:b/>
                <w:bCs/>
                <w:sz w:val="16"/>
                <w:szCs w:val="16"/>
              </w:rPr>
              <w:t xml:space="preserve">)  </w:t>
            </w:r>
            <w:r w:rsidRPr="00304D4B">
              <w:rPr>
                <w:rFonts w:asciiTheme="minorHAnsi" w:hAnsiTheme="minorHAnsi" w:cs="Arial"/>
                <w:b/>
                <w:bCs/>
                <w:spacing w:val="-2"/>
                <w:sz w:val="16"/>
                <w:szCs w:val="16"/>
              </w:rPr>
              <w:t>x</w:t>
            </w:r>
            <w:r w:rsidRPr="00304D4B">
              <w:rPr>
                <w:rFonts w:asciiTheme="minorHAnsi" w:hAnsiTheme="minorHAnsi" w:cs="Arial"/>
                <w:b/>
                <w:bCs/>
                <w:sz w:val="16"/>
                <w:szCs w:val="16"/>
              </w:rPr>
              <w:t>(</w:t>
            </w:r>
            <w:r w:rsidRPr="00304D4B">
              <w:rPr>
                <w:rFonts w:asciiTheme="minorHAnsi" w:hAnsiTheme="minorHAnsi" w:cs="Arial"/>
                <w:b/>
                <w:bCs/>
                <w:spacing w:val="-2"/>
                <w:sz w:val="16"/>
                <w:szCs w:val="16"/>
              </w:rPr>
              <w:t xml:space="preserve"> </w:t>
            </w:r>
            <w:r w:rsidRPr="00304D4B">
              <w:rPr>
                <w:rFonts w:asciiTheme="minorHAnsi" w:hAnsiTheme="minorHAnsi" w:cs="Arial"/>
                <w:b/>
                <w:bCs/>
                <w:sz w:val="16"/>
                <w:szCs w:val="16"/>
              </w:rPr>
              <w:t>b</w:t>
            </w:r>
            <w:r w:rsidRPr="00304D4B">
              <w:rPr>
                <w:rFonts w:asciiTheme="minorHAnsi" w:hAnsiTheme="minorHAnsi" w:cs="Arial"/>
                <w:b/>
                <w:bCs/>
                <w:spacing w:val="1"/>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2"/>
                <w:sz w:val="16"/>
                <w:szCs w:val="16"/>
              </w:rPr>
              <w:t xml:space="preserve"> </w:t>
            </w:r>
            <w:r w:rsidRPr="00304D4B">
              <w:rPr>
                <w:rFonts w:asciiTheme="minorHAnsi" w:hAnsiTheme="minorHAnsi" w:cs="Arial"/>
                <w:b/>
                <w:bCs/>
                <w:sz w:val="16"/>
                <w:szCs w:val="16"/>
              </w:rPr>
              <w:t>x</w:t>
            </w:r>
            <w:r w:rsidRPr="00304D4B">
              <w:rPr>
                <w:rFonts w:asciiTheme="minorHAnsi" w:hAnsiTheme="minorHAnsi" w:cs="Arial"/>
                <w:b/>
                <w:bCs/>
                <w:spacing w:val="-4"/>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3"/>
                <w:sz w:val="16"/>
                <w:szCs w:val="16"/>
              </w:rPr>
              <w:t xml:space="preserve"> </w:t>
            </w:r>
            <w:r w:rsidRPr="00304D4B">
              <w:rPr>
                <w:rFonts w:asciiTheme="minorHAnsi" w:hAnsiTheme="minorHAnsi" w:cs="Arial"/>
                <w:b/>
                <w:bCs/>
                <w:sz w:val="16"/>
                <w:szCs w:val="16"/>
              </w:rPr>
              <w:t>c</w:t>
            </w:r>
            <w:r w:rsidRPr="00304D4B">
              <w:rPr>
                <w:rFonts w:asciiTheme="minorHAnsi" w:hAnsiTheme="minorHAnsi" w:cs="Arial"/>
                <w:b/>
                <w:bCs/>
                <w:spacing w:val="38"/>
                <w:sz w:val="16"/>
                <w:szCs w:val="16"/>
              </w:rPr>
              <w:t xml:space="preserve"> </w:t>
            </w:r>
            <w:r w:rsidRPr="00304D4B">
              <w:rPr>
                <w:rFonts w:asciiTheme="minorHAnsi" w:hAnsiTheme="minorHAnsi" w:cs="Arial"/>
                <w:b/>
                <w:bCs/>
                <w:sz w:val="16"/>
                <w:szCs w:val="16"/>
              </w:rPr>
              <w:t>)</w:t>
            </w:r>
          </w:p>
        </w:tc>
        <w:tc>
          <w:tcPr>
            <w:tcW w:w="1719" w:type="dxa"/>
            <w:tcBorders>
              <w:top w:val="single" w:sz="4" w:space="0" w:color="000000"/>
              <w:left w:val="single" w:sz="4" w:space="0" w:color="000000"/>
              <w:bottom w:val="single" w:sz="4" w:space="0" w:color="000000"/>
              <w:right w:val="single" w:sz="4" w:space="0" w:color="000000"/>
            </w:tcBorders>
          </w:tcPr>
          <w:p w14:paraId="3D773640" w14:textId="77777777" w:rsidR="00D91BE6" w:rsidRPr="00304D4B" w:rsidRDefault="00D91BE6" w:rsidP="00AA58A5">
            <w:pPr>
              <w:pStyle w:val="TableParagraph"/>
              <w:kinsoku w:val="0"/>
              <w:overflowPunct w:val="0"/>
              <w:spacing w:before="69" w:line="183" w:lineRule="exact"/>
              <w:ind w:left="887"/>
              <w:rPr>
                <w:rFonts w:asciiTheme="minorHAnsi" w:hAnsiTheme="minorHAnsi"/>
              </w:rPr>
            </w:pPr>
            <w:r w:rsidRPr="00304D4B">
              <w:rPr>
                <w:rFonts w:asciiTheme="minorHAnsi" w:hAnsiTheme="minorHAnsi" w:cs="Arial"/>
                <w:b/>
                <w:bCs/>
                <w:spacing w:val="-2"/>
                <w:sz w:val="16"/>
                <w:szCs w:val="16"/>
              </w:rPr>
              <w:t xml:space="preserve"> 10800</w:t>
            </w:r>
            <w:r w:rsidRPr="00304D4B">
              <w:rPr>
                <w:rFonts w:asciiTheme="minorHAnsi" w:hAnsiTheme="minorHAnsi" w:cs="Arial"/>
                <w:b/>
                <w:bCs/>
                <w:spacing w:val="3"/>
                <w:sz w:val="16"/>
                <w:szCs w:val="16"/>
              </w:rPr>
              <w:t>,</w:t>
            </w:r>
            <w:r w:rsidRPr="00304D4B">
              <w:rPr>
                <w:rFonts w:asciiTheme="minorHAnsi" w:hAnsiTheme="minorHAnsi" w:cs="Arial"/>
                <w:b/>
                <w:bCs/>
                <w:spacing w:val="-2"/>
                <w:sz w:val="16"/>
                <w:szCs w:val="16"/>
              </w:rPr>
              <w:t>0</w:t>
            </w:r>
            <w:r w:rsidRPr="00304D4B">
              <w:rPr>
                <w:rFonts w:asciiTheme="minorHAnsi" w:hAnsiTheme="minorHAnsi" w:cs="Arial"/>
                <w:b/>
                <w:bCs/>
                <w:sz w:val="16"/>
                <w:szCs w:val="16"/>
              </w:rPr>
              <w:t>0</w:t>
            </w:r>
          </w:p>
        </w:tc>
        <w:tc>
          <w:tcPr>
            <w:tcW w:w="865" w:type="dxa"/>
            <w:tcBorders>
              <w:top w:val="single" w:sz="4" w:space="0" w:color="000000"/>
              <w:left w:val="single" w:sz="4" w:space="0" w:color="000000"/>
              <w:bottom w:val="single" w:sz="4" w:space="0" w:color="000000"/>
              <w:right w:val="single" w:sz="4" w:space="0" w:color="000000"/>
            </w:tcBorders>
            <w:shd w:val="clear" w:color="auto" w:fill="C0C0C0"/>
          </w:tcPr>
          <w:p w14:paraId="216907D3" w14:textId="77777777" w:rsidR="00D91BE6" w:rsidRPr="00304D4B" w:rsidRDefault="00D91BE6" w:rsidP="00AA58A5">
            <w:pPr>
              <w:pStyle w:val="TableParagraph"/>
              <w:kinsoku w:val="0"/>
              <w:overflowPunct w:val="0"/>
              <w:spacing w:before="69" w:line="183" w:lineRule="exact"/>
              <w:ind w:left="383" w:right="386"/>
              <w:jc w:val="center"/>
              <w:rPr>
                <w:rFonts w:asciiTheme="minorHAnsi" w:hAnsiTheme="minorHAnsi"/>
              </w:rPr>
            </w:pPr>
            <w:r w:rsidRPr="00304D4B">
              <w:rPr>
                <w:rFonts w:asciiTheme="minorHAnsi" w:hAnsiTheme="minorHAnsi" w:cs="Arial"/>
                <w:b/>
                <w:bCs/>
                <w:sz w:val="16"/>
                <w:szCs w:val="16"/>
              </w:rPr>
              <w:t>l</w:t>
            </w:r>
          </w:p>
        </w:tc>
      </w:tr>
      <w:tr w:rsidR="00D91BE6" w:rsidRPr="00304D4B" w14:paraId="536E6282" w14:textId="77777777" w:rsidTr="00AA58A5">
        <w:trPr>
          <w:trHeight w:hRule="exact" w:val="264"/>
        </w:trPr>
        <w:tc>
          <w:tcPr>
            <w:tcW w:w="3117" w:type="dxa"/>
            <w:tcBorders>
              <w:top w:val="single" w:sz="4" w:space="0" w:color="000000"/>
              <w:left w:val="single" w:sz="4" w:space="0" w:color="000000"/>
              <w:bottom w:val="single" w:sz="4" w:space="0" w:color="000000"/>
              <w:right w:val="single" w:sz="4" w:space="0" w:color="000000"/>
            </w:tcBorders>
          </w:tcPr>
          <w:p w14:paraId="0DF0418B" w14:textId="77777777" w:rsidR="00D91BE6" w:rsidRPr="00304D4B" w:rsidRDefault="00D91BE6" w:rsidP="00AA58A5">
            <w:pPr>
              <w:pStyle w:val="TableParagraph"/>
              <w:kinsoku w:val="0"/>
              <w:overflowPunct w:val="0"/>
              <w:spacing w:before="65"/>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8"/>
                <w:sz w:val="16"/>
                <w:szCs w:val="16"/>
              </w:rPr>
              <w:t>o</w:t>
            </w:r>
            <w:r w:rsidRPr="00304D4B">
              <w:rPr>
                <w:rFonts w:asciiTheme="minorHAnsi" w:hAnsiTheme="minorHAnsi" w:cs="Arial"/>
                <w:spacing w:val="2"/>
                <w:sz w:val="16"/>
                <w:szCs w:val="16"/>
              </w:rPr>
              <w:t>s</w:t>
            </w:r>
            <w:r w:rsidRPr="00304D4B">
              <w:rPr>
                <w:rFonts w:asciiTheme="minorHAnsi" w:hAnsiTheme="minorHAnsi" w:cs="Arial"/>
                <w:spacing w:val="3"/>
                <w:sz w:val="16"/>
                <w:szCs w:val="16"/>
              </w:rPr>
              <w:t>t</w:t>
            </w:r>
            <w:r w:rsidRPr="00304D4B">
              <w:rPr>
                <w:rFonts w:asciiTheme="minorHAnsi" w:hAnsiTheme="minorHAnsi" w:cs="Arial"/>
                <w:sz w:val="16"/>
                <w:szCs w:val="16"/>
              </w:rPr>
              <w:t>o</w:t>
            </w:r>
            <w:r w:rsidRPr="00304D4B">
              <w:rPr>
                <w:rFonts w:asciiTheme="minorHAnsi" w:hAnsiTheme="minorHAnsi" w:cs="Arial"/>
                <w:spacing w:val="-12"/>
                <w:sz w:val="16"/>
                <w:szCs w:val="16"/>
              </w:rPr>
              <w:t xml:space="preserve"> </w:t>
            </w:r>
            <w:r w:rsidRPr="00304D4B">
              <w:rPr>
                <w:rFonts w:asciiTheme="minorHAnsi" w:hAnsiTheme="minorHAnsi" w:cs="Arial"/>
                <w:spacing w:val="3"/>
                <w:sz w:val="16"/>
                <w:szCs w:val="16"/>
              </w:rPr>
              <w:t>gi</w:t>
            </w:r>
            <w:r w:rsidRPr="00304D4B">
              <w:rPr>
                <w:rFonts w:asciiTheme="minorHAnsi" w:hAnsiTheme="minorHAnsi" w:cs="Arial"/>
                <w:spacing w:val="-8"/>
                <w:sz w:val="16"/>
                <w:szCs w:val="16"/>
              </w:rPr>
              <w:t>o</w:t>
            </w:r>
            <w:r w:rsidRPr="00304D4B">
              <w:rPr>
                <w:rFonts w:asciiTheme="minorHAnsi" w:hAnsiTheme="minorHAnsi" w:cs="Arial"/>
                <w:spacing w:val="4"/>
                <w:sz w:val="16"/>
                <w:szCs w:val="16"/>
              </w:rPr>
              <w:t>r</w:t>
            </w:r>
            <w:r w:rsidRPr="00304D4B">
              <w:rPr>
                <w:rFonts w:asciiTheme="minorHAnsi" w:hAnsiTheme="minorHAnsi" w:cs="Arial"/>
                <w:spacing w:val="3"/>
                <w:sz w:val="16"/>
                <w:szCs w:val="16"/>
              </w:rPr>
              <w:t>n</w:t>
            </w:r>
            <w:r w:rsidRPr="00304D4B">
              <w:rPr>
                <w:rFonts w:asciiTheme="minorHAnsi" w:hAnsiTheme="minorHAnsi" w:cs="Arial"/>
                <w:spacing w:val="-3"/>
                <w:sz w:val="16"/>
                <w:szCs w:val="16"/>
              </w:rPr>
              <w:t>al</w:t>
            </w:r>
            <w:r w:rsidRPr="00304D4B">
              <w:rPr>
                <w:rFonts w:asciiTheme="minorHAnsi" w:hAnsiTheme="minorHAnsi" w:cs="Arial"/>
                <w:spacing w:val="3"/>
                <w:sz w:val="16"/>
                <w:szCs w:val="16"/>
              </w:rPr>
              <w:t>i</w:t>
            </w:r>
            <w:r w:rsidRPr="00304D4B">
              <w:rPr>
                <w:rFonts w:asciiTheme="minorHAnsi" w:hAnsiTheme="minorHAnsi" w:cs="Arial"/>
                <w:spacing w:val="-3"/>
                <w:sz w:val="16"/>
                <w:szCs w:val="16"/>
              </w:rPr>
              <w:t>e</w:t>
            </w:r>
            <w:r w:rsidRPr="00304D4B">
              <w:rPr>
                <w:rFonts w:asciiTheme="minorHAnsi" w:hAnsiTheme="minorHAnsi" w:cs="Arial"/>
                <w:spacing w:val="4"/>
                <w:sz w:val="16"/>
                <w:szCs w:val="16"/>
              </w:rPr>
              <w:t>r</w:t>
            </w:r>
            <w:r w:rsidRPr="00304D4B">
              <w:rPr>
                <w:rFonts w:asciiTheme="minorHAnsi" w:hAnsiTheme="minorHAnsi" w:cs="Arial"/>
                <w:sz w:val="16"/>
                <w:szCs w:val="16"/>
              </w:rPr>
              <w:t>o</w:t>
            </w:r>
            <w:r w:rsidRPr="00304D4B">
              <w:rPr>
                <w:rFonts w:asciiTheme="minorHAnsi" w:hAnsiTheme="minorHAnsi" w:cs="Arial"/>
                <w:spacing w:val="28"/>
                <w:sz w:val="16"/>
                <w:szCs w:val="16"/>
              </w:rPr>
              <w:t xml:space="preserve"> </w:t>
            </w:r>
            <w:r w:rsidRPr="00304D4B">
              <w:rPr>
                <w:rFonts w:asciiTheme="minorHAnsi" w:hAnsiTheme="minorHAnsi" w:cs="Arial"/>
                <w:spacing w:val="-3"/>
                <w:sz w:val="16"/>
                <w:szCs w:val="16"/>
              </w:rPr>
              <w:t>h</w:t>
            </w:r>
            <w:r w:rsidRPr="00304D4B">
              <w:rPr>
                <w:rFonts w:asciiTheme="minorHAnsi" w:hAnsiTheme="minorHAnsi" w:cs="Arial"/>
                <w:spacing w:val="-1"/>
                <w:sz w:val="16"/>
                <w:szCs w:val="16"/>
              </w:rPr>
              <w:t>.</w:t>
            </w:r>
            <w:r w:rsidRPr="00304D4B">
              <w:rPr>
                <w:rFonts w:asciiTheme="minorHAnsi" w:hAnsiTheme="minorHAnsi" w:cs="Arial"/>
                <w:spacing w:val="3"/>
                <w:sz w:val="16"/>
                <w:szCs w:val="16"/>
              </w:rPr>
              <w:t>6</w:t>
            </w:r>
            <w:r w:rsidRPr="00304D4B">
              <w:rPr>
                <w:rFonts w:asciiTheme="minorHAnsi" w:hAnsiTheme="minorHAnsi" w:cs="Arial"/>
                <w:spacing w:val="-1"/>
                <w:sz w:val="16"/>
                <w:szCs w:val="16"/>
              </w:rPr>
              <w:t>,</w:t>
            </w:r>
            <w:r w:rsidRPr="00304D4B">
              <w:rPr>
                <w:rFonts w:asciiTheme="minorHAnsi" w:hAnsiTheme="minorHAnsi" w:cs="Arial"/>
                <w:spacing w:val="3"/>
                <w:sz w:val="16"/>
                <w:szCs w:val="16"/>
              </w:rPr>
              <w:t>0</w:t>
            </w:r>
            <w:r w:rsidRPr="00304D4B">
              <w:rPr>
                <w:rFonts w:asciiTheme="minorHAnsi" w:hAnsiTheme="minorHAnsi" w:cs="Arial"/>
                <w:sz w:val="16"/>
                <w:szCs w:val="16"/>
              </w:rPr>
              <w:t>0</w:t>
            </w:r>
          </w:p>
        </w:tc>
        <w:tc>
          <w:tcPr>
            <w:tcW w:w="4158" w:type="dxa"/>
            <w:gridSpan w:val="2"/>
            <w:tcBorders>
              <w:top w:val="single" w:sz="4" w:space="0" w:color="000000"/>
              <w:left w:val="single" w:sz="4" w:space="0" w:color="000000"/>
              <w:bottom w:val="single" w:sz="4" w:space="0" w:color="000000"/>
              <w:right w:val="single" w:sz="4" w:space="0" w:color="000000"/>
            </w:tcBorders>
          </w:tcPr>
          <w:p w14:paraId="550F1B61" w14:textId="77777777" w:rsidR="00D91BE6" w:rsidRPr="00304D4B" w:rsidRDefault="00D91BE6" w:rsidP="00AA58A5">
            <w:pPr>
              <w:pStyle w:val="TableParagraph"/>
              <w:kinsoku w:val="0"/>
              <w:overflowPunct w:val="0"/>
              <w:spacing w:before="65"/>
              <w:ind w:right="3"/>
              <w:jc w:val="center"/>
              <w:rPr>
                <w:rFonts w:asciiTheme="minorHAnsi" w:hAnsiTheme="minorHAnsi"/>
              </w:rPr>
            </w:pPr>
            <w:r w:rsidRPr="00304D4B">
              <w:rPr>
                <w:rFonts w:asciiTheme="minorHAnsi" w:hAnsiTheme="minorHAnsi" w:cs="Arial"/>
                <w:b/>
                <w:bCs/>
                <w:spacing w:val="-1"/>
                <w:sz w:val="16"/>
                <w:szCs w:val="16"/>
              </w:rPr>
              <w:t>h</w:t>
            </w:r>
            <w:r w:rsidRPr="00304D4B">
              <w:rPr>
                <w:rFonts w:asciiTheme="minorHAnsi" w:hAnsiTheme="minorHAnsi" w:cs="Arial"/>
                <w:b/>
                <w:bCs/>
                <w:spacing w:val="-3"/>
                <w:sz w:val="16"/>
                <w:szCs w:val="16"/>
              </w:rPr>
              <w:t>6</w:t>
            </w:r>
            <w:r w:rsidRPr="00304D4B">
              <w:rPr>
                <w:rFonts w:asciiTheme="minorHAnsi" w:hAnsiTheme="minorHAnsi" w:cs="Arial"/>
                <w:b/>
                <w:bCs/>
                <w:spacing w:val="3"/>
                <w:sz w:val="16"/>
                <w:szCs w:val="16"/>
              </w:rPr>
              <w:t>,</w:t>
            </w:r>
            <w:r w:rsidRPr="00304D4B">
              <w:rPr>
                <w:rFonts w:asciiTheme="minorHAnsi" w:hAnsiTheme="minorHAnsi" w:cs="Arial"/>
                <w:b/>
                <w:bCs/>
                <w:spacing w:val="-3"/>
                <w:sz w:val="16"/>
                <w:szCs w:val="16"/>
              </w:rPr>
              <w:t>0</w:t>
            </w:r>
            <w:r w:rsidRPr="00304D4B">
              <w:rPr>
                <w:rFonts w:asciiTheme="minorHAnsi" w:hAnsiTheme="minorHAnsi" w:cs="Arial"/>
                <w:b/>
                <w:bCs/>
                <w:sz w:val="16"/>
                <w:szCs w:val="16"/>
              </w:rPr>
              <w:t>0</w:t>
            </w:r>
            <w:r w:rsidRPr="00304D4B">
              <w:rPr>
                <w:rFonts w:asciiTheme="minorHAnsi" w:hAnsiTheme="minorHAnsi" w:cs="Arial"/>
                <w:b/>
                <w:bCs/>
                <w:spacing w:val="-5"/>
                <w:sz w:val="16"/>
                <w:szCs w:val="16"/>
              </w:rPr>
              <w:t xml:space="preserve"> </w:t>
            </w:r>
            <w:r w:rsidRPr="00304D4B">
              <w:rPr>
                <w:rFonts w:asciiTheme="minorHAnsi" w:hAnsiTheme="minorHAnsi" w:cs="Arial"/>
                <w:b/>
                <w:bCs/>
                <w:sz w:val="16"/>
                <w:szCs w:val="16"/>
              </w:rPr>
              <w:t>x</w:t>
            </w:r>
            <w:r w:rsidRPr="00304D4B">
              <w:rPr>
                <w:rFonts w:asciiTheme="minorHAnsi" w:hAnsiTheme="minorHAnsi" w:cs="Arial"/>
                <w:b/>
                <w:bCs/>
                <w:spacing w:val="-4"/>
                <w:sz w:val="16"/>
                <w:szCs w:val="16"/>
              </w:rPr>
              <w:t xml:space="preserve"> </w:t>
            </w:r>
            <w:r w:rsidRPr="00304D4B">
              <w:rPr>
                <w:rFonts w:asciiTheme="minorHAnsi" w:hAnsiTheme="minorHAnsi" w:cs="Arial"/>
                <w:b/>
                <w:bCs/>
                <w:sz w:val="16"/>
                <w:szCs w:val="16"/>
              </w:rPr>
              <w:t>m</w:t>
            </w:r>
          </w:p>
        </w:tc>
        <w:tc>
          <w:tcPr>
            <w:tcW w:w="1719" w:type="dxa"/>
            <w:tcBorders>
              <w:top w:val="single" w:sz="4" w:space="0" w:color="000000"/>
              <w:left w:val="single" w:sz="4" w:space="0" w:color="000000"/>
              <w:bottom w:val="single" w:sz="4" w:space="0" w:color="000000"/>
              <w:right w:val="single" w:sz="4" w:space="0" w:color="000000"/>
            </w:tcBorders>
          </w:tcPr>
          <w:p w14:paraId="3F9A46AF" w14:textId="77777777" w:rsidR="00D91BE6" w:rsidRPr="00304D4B" w:rsidRDefault="00D91BE6" w:rsidP="00AA58A5">
            <w:pPr>
              <w:pStyle w:val="TableParagraph"/>
              <w:kinsoku w:val="0"/>
              <w:overflowPunct w:val="0"/>
              <w:spacing w:before="65"/>
              <w:ind w:left="709"/>
              <w:rPr>
                <w:rFonts w:asciiTheme="minorHAnsi" w:hAnsiTheme="minorHAnsi"/>
              </w:rPr>
            </w:pPr>
            <w:r w:rsidRPr="00304D4B">
              <w:rPr>
                <w:rFonts w:asciiTheme="minorHAnsi" w:hAnsiTheme="minorHAnsi" w:cs="Arial"/>
                <w:spacing w:val="-3"/>
                <w:sz w:val="16"/>
                <w:szCs w:val="16"/>
              </w:rPr>
              <w:t xml:space="preserve">             34.56</w:t>
            </w:r>
          </w:p>
        </w:tc>
        <w:tc>
          <w:tcPr>
            <w:tcW w:w="865" w:type="dxa"/>
            <w:tcBorders>
              <w:top w:val="single" w:sz="4" w:space="0" w:color="000000"/>
              <w:left w:val="single" w:sz="4" w:space="0" w:color="000000"/>
              <w:bottom w:val="single" w:sz="4" w:space="0" w:color="000000"/>
              <w:right w:val="single" w:sz="4" w:space="0" w:color="000000"/>
            </w:tcBorders>
          </w:tcPr>
          <w:p w14:paraId="1C967760" w14:textId="77777777" w:rsidR="00D91BE6" w:rsidRPr="00304D4B" w:rsidRDefault="00D91BE6" w:rsidP="00AA58A5">
            <w:pPr>
              <w:rPr>
                <w:rFonts w:asciiTheme="minorHAnsi" w:hAnsiTheme="minorHAnsi"/>
              </w:rPr>
            </w:pPr>
          </w:p>
        </w:tc>
      </w:tr>
      <w:tr w:rsidR="00D91BE6" w:rsidRPr="00304D4B" w14:paraId="0B45667E" w14:textId="77777777" w:rsidTr="00AA58A5">
        <w:trPr>
          <w:trHeight w:hRule="exact" w:val="325"/>
        </w:trPr>
        <w:tc>
          <w:tcPr>
            <w:tcW w:w="3117" w:type="dxa"/>
            <w:tcBorders>
              <w:top w:val="single" w:sz="4" w:space="0" w:color="000000"/>
              <w:left w:val="single" w:sz="4" w:space="0" w:color="000000"/>
              <w:bottom w:val="single" w:sz="4" w:space="0" w:color="000000"/>
              <w:right w:val="single" w:sz="4" w:space="0" w:color="000000"/>
            </w:tcBorders>
            <w:shd w:val="clear" w:color="auto" w:fill="C0C0C0"/>
          </w:tcPr>
          <w:p w14:paraId="4CC5FDC0" w14:textId="77777777" w:rsidR="00D91BE6" w:rsidRPr="00304D4B" w:rsidRDefault="00D91BE6" w:rsidP="00AA58A5">
            <w:pPr>
              <w:pStyle w:val="TableParagraph"/>
              <w:kinsoku w:val="0"/>
              <w:overflowPunct w:val="0"/>
              <w:spacing w:before="7" w:line="120" w:lineRule="exact"/>
              <w:rPr>
                <w:rFonts w:asciiTheme="minorHAnsi" w:hAnsiTheme="minorHAnsi"/>
                <w:sz w:val="12"/>
                <w:szCs w:val="12"/>
              </w:rPr>
            </w:pPr>
          </w:p>
          <w:p w14:paraId="62A4977F" w14:textId="77777777" w:rsidR="00D91BE6" w:rsidRPr="00304D4B" w:rsidRDefault="00D91BE6" w:rsidP="00AA58A5">
            <w:pPr>
              <w:pStyle w:val="TableParagraph"/>
              <w:kinsoku w:val="0"/>
              <w:overflowPunct w:val="0"/>
              <w:ind w:left="66"/>
              <w:rPr>
                <w:rFonts w:asciiTheme="minorHAnsi" w:hAnsiTheme="minorHAnsi"/>
              </w:rPr>
            </w:pP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s</w:t>
            </w:r>
            <w:r w:rsidRPr="00304D4B">
              <w:rPr>
                <w:rFonts w:asciiTheme="minorHAnsi" w:hAnsiTheme="minorHAnsi" w:cs="Arial"/>
                <w:b/>
                <w:bCs/>
                <w:sz w:val="16"/>
                <w:szCs w:val="16"/>
              </w:rPr>
              <w:t>to</w:t>
            </w:r>
            <w:r w:rsidRPr="00304D4B">
              <w:rPr>
                <w:rFonts w:asciiTheme="minorHAnsi" w:hAnsiTheme="minorHAnsi" w:cs="Arial"/>
                <w:b/>
                <w:bCs/>
                <w:spacing w:val="-6"/>
                <w:sz w:val="16"/>
                <w:szCs w:val="16"/>
              </w:rPr>
              <w:t xml:space="preserve"> </w:t>
            </w:r>
            <w:r w:rsidRPr="00304D4B">
              <w:rPr>
                <w:rFonts w:asciiTheme="minorHAnsi" w:hAnsiTheme="minorHAnsi" w:cs="Arial"/>
                <w:b/>
                <w:bCs/>
                <w:spacing w:val="-1"/>
                <w:sz w:val="16"/>
                <w:szCs w:val="16"/>
              </w:rPr>
              <w:t>o</w:t>
            </w:r>
            <w:r w:rsidRPr="00304D4B">
              <w:rPr>
                <w:rFonts w:asciiTheme="minorHAnsi" w:hAnsiTheme="minorHAnsi" w:cs="Arial"/>
                <w:b/>
                <w:bCs/>
                <w:sz w:val="16"/>
                <w:szCs w:val="16"/>
              </w:rPr>
              <w:t>r</w:t>
            </w:r>
            <w:r w:rsidRPr="00304D4B">
              <w:rPr>
                <w:rFonts w:asciiTheme="minorHAnsi" w:hAnsiTheme="minorHAnsi" w:cs="Arial"/>
                <w:b/>
                <w:bCs/>
                <w:spacing w:val="-2"/>
                <w:sz w:val="16"/>
                <w:szCs w:val="16"/>
              </w:rPr>
              <w:t>a</w:t>
            </w:r>
            <w:r w:rsidRPr="00304D4B">
              <w:rPr>
                <w:rFonts w:asciiTheme="minorHAnsi" w:hAnsiTheme="minorHAnsi" w:cs="Arial"/>
                <w:b/>
                <w:bCs/>
                <w:sz w:val="16"/>
                <w:szCs w:val="16"/>
              </w:rPr>
              <w:t>r</w:t>
            </w:r>
            <w:r w:rsidRPr="00304D4B">
              <w:rPr>
                <w:rFonts w:asciiTheme="minorHAnsi" w:hAnsiTheme="minorHAnsi" w:cs="Arial"/>
                <w:b/>
                <w:bCs/>
                <w:spacing w:val="3"/>
                <w:sz w:val="16"/>
                <w:szCs w:val="16"/>
              </w:rPr>
              <w:t>i</w:t>
            </w:r>
            <w:r w:rsidRPr="00304D4B">
              <w:rPr>
                <w:rFonts w:asciiTheme="minorHAnsi" w:hAnsiTheme="minorHAnsi" w:cs="Arial"/>
                <w:b/>
                <w:bCs/>
                <w:sz w:val="16"/>
                <w:szCs w:val="16"/>
              </w:rPr>
              <w:t>o</w:t>
            </w:r>
            <w:r w:rsidRPr="00304D4B">
              <w:rPr>
                <w:rFonts w:asciiTheme="minorHAnsi" w:hAnsiTheme="minorHAnsi" w:cs="Arial"/>
                <w:b/>
                <w:bCs/>
                <w:spacing w:val="28"/>
                <w:sz w:val="16"/>
                <w:szCs w:val="16"/>
              </w:rPr>
              <w:t xml:space="preserve"> </w:t>
            </w:r>
            <w:r w:rsidRPr="00304D4B">
              <w:rPr>
                <w:rFonts w:asciiTheme="minorHAnsi" w:hAnsiTheme="minorHAnsi" w:cs="Arial"/>
                <w:b/>
                <w:bCs/>
                <w:spacing w:val="3"/>
                <w:sz w:val="16"/>
                <w:szCs w:val="16"/>
              </w:rPr>
              <w:t>l</w:t>
            </w:r>
            <w:r w:rsidRPr="00304D4B">
              <w:rPr>
                <w:rFonts w:asciiTheme="minorHAnsi" w:hAnsiTheme="minorHAnsi" w:cs="Arial"/>
                <w:b/>
                <w:bCs/>
                <w:spacing w:val="-1"/>
                <w:sz w:val="16"/>
                <w:szCs w:val="16"/>
              </w:rPr>
              <w:t>/1872 o</w:t>
            </w:r>
            <w:r w:rsidRPr="00304D4B">
              <w:rPr>
                <w:rFonts w:asciiTheme="minorHAnsi" w:hAnsiTheme="minorHAnsi" w:cs="Arial"/>
                <w:b/>
                <w:bCs/>
                <w:spacing w:val="5"/>
                <w:sz w:val="16"/>
                <w:szCs w:val="16"/>
              </w:rPr>
              <w:t>r</w:t>
            </w:r>
            <w:r w:rsidRPr="00304D4B">
              <w:rPr>
                <w:rFonts w:asciiTheme="minorHAnsi" w:hAnsiTheme="minorHAnsi" w:cs="Arial"/>
                <w:b/>
                <w:bCs/>
                <w:spacing w:val="-2"/>
                <w:sz w:val="16"/>
                <w:szCs w:val="16"/>
              </w:rPr>
              <w:t xml:space="preserve">e </w:t>
            </w:r>
            <w:r w:rsidRPr="00304D4B">
              <w:rPr>
                <w:rFonts w:asciiTheme="minorHAnsi" w:hAnsiTheme="minorHAnsi" w:cs="Arial"/>
                <w:b/>
                <w:bCs/>
                <w:spacing w:val="3"/>
                <w:sz w:val="16"/>
                <w:szCs w:val="16"/>
              </w:rPr>
              <w:t>a</w:t>
            </w:r>
            <w:r w:rsidRPr="00304D4B">
              <w:rPr>
                <w:rFonts w:asciiTheme="minorHAnsi" w:hAnsiTheme="minorHAnsi" w:cs="Arial"/>
                <w:b/>
                <w:bCs/>
                <w:spacing w:val="-1"/>
                <w:sz w:val="16"/>
                <w:szCs w:val="16"/>
              </w:rPr>
              <w:t>nn</w:t>
            </w:r>
            <w:r w:rsidRPr="00304D4B">
              <w:rPr>
                <w:rFonts w:asciiTheme="minorHAnsi" w:hAnsiTheme="minorHAnsi" w:cs="Arial"/>
                <w:b/>
                <w:bCs/>
                <w:spacing w:val="3"/>
                <w:sz w:val="16"/>
                <w:szCs w:val="16"/>
              </w:rPr>
              <w:t>u</w:t>
            </w:r>
            <w:r w:rsidRPr="00304D4B">
              <w:rPr>
                <w:rFonts w:asciiTheme="minorHAnsi" w:hAnsiTheme="minorHAnsi" w:cs="Arial"/>
                <w:b/>
                <w:bCs/>
                <w:sz w:val="16"/>
                <w:szCs w:val="16"/>
              </w:rPr>
              <w:t>e</w:t>
            </w:r>
          </w:p>
        </w:tc>
        <w:tc>
          <w:tcPr>
            <w:tcW w:w="4158" w:type="dxa"/>
            <w:gridSpan w:val="2"/>
            <w:tcBorders>
              <w:top w:val="single" w:sz="4" w:space="0" w:color="000000"/>
              <w:left w:val="single" w:sz="4" w:space="0" w:color="000000"/>
              <w:bottom w:val="single" w:sz="4" w:space="0" w:color="000000"/>
              <w:right w:val="single" w:sz="4" w:space="0" w:color="000000"/>
            </w:tcBorders>
            <w:shd w:val="clear" w:color="auto" w:fill="C0C0C0"/>
          </w:tcPr>
          <w:p w14:paraId="5F54E0CA" w14:textId="77777777" w:rsidR="00D91BE6" w:rsidRPr="00304D4B" w:rsidRDefault="00D91BE6" w:rsidP="00AA58A5">
            <w:pPr>
              <w:pStyle w:val="TableParagraph"/>
              <w:kinsoku w:val="0"/>
              <w:overflowPunct w:val="0"/>
              <w:spacing w:before="7" w:line="120" w:lineRule="exact"/>
              <w:rPr>
                <w:rFonts w:asciiTheme="minorHAnsi" w:hAnsiTheme="minorHAnsi"/>
                <w:sz w:val="12"/>
                <w:szCs w:val="12"/>
              </w:rPr>
            </w:pPr>
          </w:p>
          <w:p w14:paraId="564096AC" w14:textId="77777777" w:rsidR="00D91BE6" w:rsidRPr="00304D4B" w:rsidRDefault="00D91BE6" w:rsidP="00AA58A5">
            <w:pPr>
              <w:pStyle w:val="TableParagraph"/>
              <w:kinsoku w:val="0"/>
              <w:overflowPunct w:val="0"/>
              <w:ind w:left="1348"/>
              <w:rPr>
                <w:rFonts w:asciiTheme="minorHAnsi" w:hAnsiTheme="minorHAnsi"/>
              </w:rPr>
            </w:pPr>
            <w:r w:rsidRPr="00304D4B">
              <w:rPr>
                <w:rFonts w:asciiTheme="minorHAnsi" w:hAnsiTheme="minorHAnsi" w:cs="Arial"/>
                <w:b/>
                <w:bCs/>
                <w:sz w:val="16"/>
                <w:szCs w:val="16"/>
              </w:rPr>
              <w:t>(</w:t>
            </w:r>
            <w:r w:rsidRPr="00304D4B">
              <w:rPr>
                <w:rFonts w:asciiTheme="minorHAnsi" w:hAnsiTheme="minorHAnsi" w:cs="Arial"/>
                <w:b/>
                <w:bCs/>
                <w:spacing w:val="-1"/>
                <w:sz w:val="16"/>
                <w:szCs w:val="16"/>
              </w:rPr>
              <w:t>l</w:t>
            </w:r>
            <w:r w:rsidRPr="00304D4B">
              <w:rPr>
                <w:rFonts w:asciiTheme="minorHAnsi" w:hAnsiTheme="minorHAnsi" w:cs="Arial"/>
                <w:b/>
                <w:bCs/>
                <w:sz w:val="16"/>
                <w:szCs w:val="16"/>
              </w:rPr>
              <w:t>)</w:t>
            </w:r>
            <w:r w:rsidRPr="00304D4B">
              <w:rPr>
                <w:rFonts w:asciiTheme="minorHAnsi" w:hAnsiTheme="minorHAnsi" w:cs="Arial"/>
                <w:b/>
                <w:bCs/>
                <w:spacing w:val="-6"/>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1"/>
                <w:sz w:val="16"/>
                <w:szCs w:val="16"/>
              </w:rPr>
              <w:t xml:space="preserve"> </w:t>
            </w:r>
            <w:r w:rsidRPr="00304D4B">
              <w:rPr>
                <w:rFonts w:asciiTheme="minorHAnsi" w:hAnsiTheme="minorHAnsi" w:cs="Arial"/>
                <w:b/>
                <w:bCs/>
                <w:spacing w:val="-2"/>
                <w:sz w:val="16"/>
                <w:szCs w:val="16"/>
              </w:rPr>
              <w:t>1</w:t>
            </w:r>
            <w:r w:rsidRPr="00304D4B">
              <w:rPr>
                <w:rFonts w:asciiTheme="minorHAnsi" w:hAnsiTheme="minorHAnsi" w:cs="Arial"/>
                <w:b/>
                <w:bCs/>
                <w:spacing w:val="3"/>
                <w:sz w:val="16"/>
                <w:szCs w:val="16"/>
              </w:rPr>
              <w:t>872</w:t>
            </w:r>
            <w:r w:rsidRPr="00304D4B">
              <w:rPr>
                <w:rFonts w:asciiTheme="minorHAnsi" w:hAnsiTheme="minorHAnsi" w:cs="Arial"/>
                <w:b/>
                <w:bCs/>
                <w:spacing w:val="-2"/>
                <w:sz w:val="16"/>
                <w:szCs w:val="16"/>
              </w:rPr>
              <w:t xml:space="preserve"> </w:t>
            </w:r>
            <w:r w:rsidRPr="00304D4B">
              <w:rPr>
                <w:rFonts w:asciiTheme="minorHAnsi" w:hAnsiTheme="minorHAnsi" w:cs="Arial"/>
                <w:b/>
                <w:bCs/>
                <w:spacing w:val="-1"/>
                <w:sz w:val="16"/>
                <w:szCs w:val="16"/>
              </w:rPr>
              <w:t>o</w:t>
            </w:r>
            <w:r w:rsidRPr="00304D4B">
              <w:rPr>
                <w:rFonts w:asciiTheme="minorHAnsi" w:hAnsiTheme="minorHAnsi" w:cs="Arial"/>
                <w:b/>
                <w:bCs/>
                <w:spacing w:val="5"/>
                <w:sz w:val="16"/>
                <w:szCs w:val="16"/>
              </w:rPr>
              <w:t>r</w:t>
            </w:r>
            <w:r w:rsidRPr="00304D4B">
              <w:rPr>
                <w:rFonts w:asciiTheme="minorHAnsi" w:hAnsiTheme="minorHAnsi" w:cs="Arial"/>
                <w:b/>
                <w:bCs/>
                <w:sz w:val="16"/>
                <w:szCs w:val="16"/>
              </w:rPr>
              <w:t>e</w:t>
            </w:r>
            <w:r w:rsidRPr="00304D4B">
              <w:rPr>
                <w:rFonts w:asciiTheme="minorHAnsi" w:hAnsiTheme="minorHAnsi" w:cs="Arial"/>
                <w:b/>
                <w:bCs/>
                <w:spacing w:val="-6"/>
                <w:sz w:val="16"/>
                <w:szCs w:val="16"/>
              </w:rPr>
              <w:t xml:space="preserve"> </w:t>
            </w:r>
            <w:r w:rsidRPr="00304D4B">
              <w:rPr>
                <w:rFonts w:asciiTheme="minorHAnsi" w:hAnsiTheme="minorHAnsi" w:cs="Arial"/>
                <w:b/>
                <w:bCs/>
                <w:spacing w:val="3"/>
                <w:sz w:val="16"/>
                <w:szCs w:val="16"/>
              </w:rPr>
              <w:t>a</w:t>
            </w:r>
            <w:r w:rsidRPr="00304D4B">
              <w:rPr>
                <w:rFonts w:asciiTheme="minorHAnsi" w:hAnsiTheme="minorHAnsi" w:cs="Arial"/>
                <w:b/>
                <w:bCs/>
                <w:spacing w:val="-1"/>
                <w:sz w:val="16"/>
                <w:szCs w:val="16"/>
              </w:rPr>
              <w:t>nn</w:t>
            </w:r>
            <w:r w:rsidRPr="00304D4B">
              <w:rPr>
                <w:rFonts w:asciiTheme="minorHAnsi" w:hAnsiTheme="minorHAnsi" w:cs="Arial"/>
                <w:b/>
                <w:bCs/>
                <w:spacing w:val="3"/>
                <w:sz w:val="16"/>
                <w:szCs w:val="16"/>
              </w:rPr>
              <w:t>u</w:t>
            </w:r>
            <w:r w:rsidRPr="00304D4B">
              <w:rPr>
                <w:rFonts w:asciiTheme="minorHAnsi" w:hAnsiTheme="minorHAnsi" w:cs="Arial"/>
                <w:b/>
                <w:bCs/>
                <w:sz w:val="16"/>
                <w:szCs w:val="16"/>
              </w:rPr>
              <w:t>e</w:t>
            </w:r>
          </w:p>
        </w:tc>
        <w:tc>
          <w:tcPr>
            <w:tcW w:w="1719" w:type="dxa"/>
            <w:tcBorders>
              <w:top w:val="single" w:sz="4" w:space="0" w:color="000000"/>
              <w:left w:val="single" w:sz="4" w:space="0" w:color="000000"/>
              <w:bottom w:val="single" w:sz="4" w:space="0" w:color="000000"/>
              <w:right w:val="single" w:sz="4" w:space="0" w:color="000000"/>
            </w:tcBorders>
            <w:shd w:val="clear" w:color="auto" w:fill="C0C0C0"/>
          </w:tcPr>
          <w:p w14:paraId="06E136E7" w14:textId="77777777" w:rsidR="00D91BE6" w:rsidRPr="00304D4B" w:rsidRDefault="00D91BE6" w:rsidP="00AA58A5">
            <w:pPr>
              <w:pStyle w:val="TableParagraph"/>
              <w:kinsoku w:val="0"/>
              <w:overflowPunct w:val="0"/>
              <w:spacing w:before="7" w:line="120" w:lineRule="exact"/>
              <w:rPr>
                <w:rFonts w:asciiTheme="minorHAnsi" w:hAnsiTheme="minorHAnsi"/>
                <w:sz w:val="12"/>
                <w:szCs w:val="12"/>
              </w:rPr>
            </w:pPr>
          </w:p>
          <w:p w14:paraId="0903FD69" w14:textId="77777777" w:rsidR="00D91BE6" w:rsidRPr="00304D4B" w:rsidRDefault="00D91BE6" w:rsidP="00AA58A5">
            <w:pPr>
              <w:pStyle w:val="TableParagraph"/>
              <w:kinsoku w:val="0"/>
              <w:overflowPunct w:val="0"/>
              <w:ind w:right="64"/>
              <w:jc w:val="right"/>
              <w:rPr>
                <w:rFonts w:asciiTheme="minorHAnsi" w:hAnsiTheme="minorHAnsi"/>
              </w:rPr>
            </w:pPr>
            <w:r w:rsidRPr="00304D4B">
              <w:rPr>
                <w:rFonts w:asciiTheme="minorHAnsi" w:hAnsiTheme="minorHAnsi" w:cs="Arial"/>
                <w:b/>
                <w:bCs/>
                <w:spacing w:val="-1"/>
                <w:w w:val="95"/>
                <w:sz w:val="16"/>
                <w:szCs w:val="16"/>
              </w:rPr>
              <w:t>5,</w:t>
            </w:r>
            <w:r w:rsidRPr="00304D4B">
              <w:rPr>
                <w:rFonts w:asciiTheme="minorHAnsi" w:hAnsiTheme="minorHAnsi" w:cs="Arial"/>
                <w:b/>
                <w:bCs/>
                <w:w w:val="95"/>
                <w:sz w:val="16"/>
                <w:szCs w:val="16"/>
              </w:rPr>
              <w:t>76</w:t>
            </w:r>
          </w:p>
        </w:tc>
        <w:tc>
          <w:tcPr>
            <w:tcW w:w="865" w:type="dxa"/>
            <w:tcBorders>
              <w:top w:val="single" w:sz="4" w:space="0" w:color="000000"/>
              <w:left w:val="single" w:sz="4" w:space="0" w:color="000000"/>
              <w:bottom w:val="single" w:sz="4" w:space="0" w:color="000000"/>
              <w:right w:val="single" w:sz="4" w:space="0" w:color="000000"/>
            </w:tcBorders>
            <w:shd w:val="clear" w:color="auto" w:fill="C0C0C0"/>
          </w:tcPr>
          <w:p w14:paraId="791D4F2D" w14:textId="77777777" w:rsidR="00D91BE6" w:rsidRPr="00304D4B" w:rsidRDefault="00D91BE6" w:rsidP="00AA58A5">
            <w:pPr>
              <w:pStyle w:val="TableParagraph"/>
              <w:kinsoku w:val="0"/>
              <w:overflowPunct w:val="0"/>
              <w:spacing w:before="7" w:line="120" w:lineRule="exact"/>
              <w:rPr>
                <w:rFonts w:asciiTheme="minorHAnsi" w:hAnsiTheme="minorHAnsi"/>
                <w:sz w:val="12"/>
                <w:szCs w:val="12"/>
              </w:rPr>
            </w:pPr>
          </w:p>
          <w:p w14:paraId="74736DBA" w14:textId="77777777" w:rsidR="00D91BE6" w:rsidRPr="00304D4B" w:rsidRDefault="00D91BE6" w:rsidP="00AA58A5">
            <w:pPr>
              <w:pStyle w:val="TableParagraph"/>
              <w:kinsoku w:val="0"/>
              <w:overflowPunct w:val="0"/>
              <w:ind w:right="2"/>
              <w:jc w:val="center"/>
              <w:rPr>
                <w:rFonts w:asciiTheme="minorHAnsi" w:hAnsiTheme="minorHAnsi"/>
              </w:rPr>
            </w:pPr>
            <w:r w:rsidRPr="00304D4B">
              <w:rPr>
                <w:rFonts w:asciiTheme="minorHAnsi" w:hAnsiTheme="minorHAnsi" w:cs="Arial"/>
                <w:b/>
                <w:bCs/>
                <w:sz w:val="16"/>
                <w:szCs w:val="16"/>
              </w:rPr>
              <w:t>m</w:t>
            </w:r>
          </w:p>
        </w:tc>
      </w:tr>
    </w:tbl>
    <w:p w14:paraId="0079B53C" w14:textId="77777777" w:rsidR="00D91BE6" w:rsidRPr="00304D4B" w:rsidRDefault="00D91BE6" w:rsidP="00D91BE6">
      <w:pPr>
        <w:rPr>
          <w:rFonts w:asciiTheme="minorHAnsi" w:hAnsiTheme="minorHAnsi"/>
        </w:rPr>
        <w:sectPr w:rsidR="00D91BE6" w:rsidRPr="00304D4B">
          <w:pgSz w:w="11904" w:h="16840"/>
          <w:pgMar w:top="980" w:right="880" w:bottom="1240" w:left="960" w:header="749" w:footer="1045" w:gutter="0"/>
          <w:cols w:space="720" w:equalWidth="0">
            <w:col w:w="10064"/>
          </w:cols>
          <w:noEndnote/>
        </w:sectPr>
      </w:pPr>
    </w:p>
    <w:p w14:paraId="582A80E2" w14:textId="1431B484" w:rsidR="00D91BE6" w:rsidRPr="00304D4B" w:rsidRDefault="00D91BE6" w:rsidP="00D91BE6">
      <w:pPr>
        <w:kinsoku w:val="0"/>
        <w:overflowPunct w:val="0"/>
        <w:spacing w:before="3" w:line="120" w:lineRule="exact"/>
        <w:rPr>
          <w:rFonts w:asciiTheme="minorHAnsi" w:hAnsiTheme="minorHAnsi"/>
          <w:sz w:val="12"/>
          <w:szCs w:val="12"/>
        </w:rPr>
      </w:pPr>
    </w:p>
    <w:p w14:paraId="719F3FE2" w14:textId="77777777" w:rsidR="00D91BE6" w:rsidRPr="00304D4B"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2910"/>
        <w:gridCol w:w="4250"/>
        <w:gridCol w:w="807"/>
        <w:gridCol w:w="1253"/>
        <w:gridCol w:w="562"/>
      </w:tblGrid>
      <w:tr w:rsidR="00D91BE6" w:rsidRPr="00304D4B" w14:paraId="005EB336"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0562A7FB" w14:textId="77777777" w:rsidR="00D91BE6" w:rsidRPr="00304D4B" w:rsidRDefault="00D91BE6" w:rsidP="00AA58A5">
            <w:pPr>
              <w:pStyle w:val="TableParagraph"/>
              <w:kinsoku w:val="0"/>
              <w:overflowPunct w:val="0"/>
              <w:spacing w:before="84" w:line="183" w:lineRule="exact"/>
              <w:ind w:left="66"/>
              <w:rPr>
                <w:rFonts w:asciiTheme="minorHAnsi" w:hAnsiTheme="minorHAnsi"/>
              </w:rPr>
            </w:pPr>
            <w:r w:rsidRPr="00304D4B">
              <w:rPr>
                <w:rFonts w:asciiTheme="minorHAnsi" w:hAnsiTheme="minorHAnsi" w:cs="Arial"/>
                <w:b/>
                <w:bCs/>
                <w:spacing w:val="-3"/>
                <w:sz w:val="16"/>
                <w:szCs w:val="16"/>
              </w:rPr>
              <w:t>sc</w:t>
            </w:r>
            <w:r w:rsidRPr="00304D4B">
              <w:rPr>
                <w:rFonts w:asciiTheme="minorHAnsi" w:hAnsiTheme="minorHAnsi" w:cs="Arial"/>
                <w:b/>
                <w:bCs/>
                <w:spacing w:val="3"/>
                <w:sz w:val="16"/>
                <w:szCs w:val="16"/>
              </w:rPr>
              <w:t>h</w:t>
            </w:r>
            <w:r w:rsidRPr="00304D4B">
              <w:rPr>
                <w:rFonts w:asciiTheme="minorHAnsi" w:hAnsiTheme="minorHAnsi" w:cs="Arial"/>
                <w:b/>
                <w:bCs/>
                <w:spacing w:val="-3"/>
                <w:sz w:val="16"/>
                <w:szCs w:val="16"/>
              </w:rPr>
              <w:t>e</w:t>
            </w:r>
            <w:r w:rsidRPr="00304D4B">
              <w:rPr>
                <w:rFonts w:asciiTheme="minorHAnsi" w:hAnsiTheme="minorHAnsi" w:cs="Arial"/>
                <w:b/>
                <w:bCs/>
                <w:spacing w:val="3"/>
                <w:sz w:val="16"/>
                <w:szCs w:val="16"/>
              </w:rPr>
              <w:t>d</w:t>
            </w:r>
            <w:r w:rsidRPr="00304D4B">
              <w:rPr>
                <w:rFonts w:asciiTheme="minorHAnsi" w:hAnsiTheme="minorHAnsi" w:cs="Arial"/>
                <w:b/>
                <w:bCs/>
                <w:sz w:val="16"/>
                <w:szCs w:val="16"/>
              </w:rPr>
              <w:t>a</w:t>
            </w:r>
            <w:r w:rsidRPr="00304D4B">
              <w:rPr>
                <w:rFonts w:asciiTheme="minorHAnsi" w:hAnsiTheme="minorHAnsi" w:cs="Arial"/>
                <w:b/>
                <w:bCs/>
                <w:spacing w:val="-15"/>
                <w:sz w:val="16"/>
                <w:szCs w:val="16"/>
              </w:rPr>
              <w:t xml:space="preserve"> </w:t>
            </w:r>
            <w:r w:rsidRPr="00304D4B">
              <w:rPr>
                <w:rFonts w:asciiTheme="minorHAnsi" w:hAnsiTheme="minorHAnsi" w:cs="Arial"/>
                <w:b/>
                <w:bCs/>
                <w:sz w:val="16"/>
                <w:szCs w:val="16"/>
              </w:rPr>
              <w:t>N</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_</w:t>
            </w:r>
            <w:r w:rsidRPr="00304D4B">
              <w:rPr>
                <w:rFonts w:asciiTheme="minorHAnsi" w:hAnsiTheme="minorHAnsi" w:cs="Arial"/>
                <w:b/>
                <w:bCs/>
                <w:spacing w:val="-3"/>
                <w:sz w:val="16"/>
                <w:szCs w:val="16"/>
              </w:rPr>
              <w:t>0</w:t>
            </w:r>
            <w:r w:rsidRPr="00304D4B">
              <w:rPr>
                <w:rFonts w:asciiTheme="minorHAnsi" w:hAnsiTheme="minorHAnsi" w:cs="Arial"/>
                <w:b/>
                <w:bCs/>
                <w:sz w:val="16"/>
                <w:szCs w:val="16"/>
              </w:rPr>
              <w:t>9</w:t>
            </w:r>
          </w:p>
        </w:tc>
        <w:tc>
          <w:tcPr>
            <w:tcW w:w="4250" w:type="dxa"/>
            <w:tcBorders>
              <w:top w:val="single" w:sz="4" w:space="0" w:color="000000"/>
              <w:left w:val="single" w:sz="4" w:space="0" w:color="000000"/>
              <w:bottom w:val="single" w:sz="4" w:space="0" w:color="000000"/>
              <w:right w:val="single" w:sz="4" w:space="0" w:color="000000"/>
            </w:tcBorders>
            <w:shd w:val="clear" w:color="auto" w:fill="C0C0C0"/>
          </w:tcPr>
          <w:p w14:paraId="34D30ACC" w14:textId="77777777" w:rsidR="00D91BE6" w:rsidRPr="00304D4B" w:rsidRDefault="00D91BE6" w:rsidP="00AA58A5">
            <w:pPr>
              <w:pStyle w:val="TableParagraph"/>
              <w:kinsoku w:val="0"/>
              <w:overflowPunct w:val="0"/>
              <w:spacing w:before="84" w:line="183" w:lineRule="exact"/>
              <w:ind w:left="109"/>
              <w:rPr>
                <w:rFonts w:asciiTheme="minorHAnsi" w:hAnsiTheme="minorHAnsi"/>
              </w:rPr>
            </w:pPr>
            <w:r>
              <w:rPr>
                <w:rFonts w:asciiTheme="minorHAnsi" w:hAnsiTheme="minorHAnsi" w:cs="Arial"/>
                <w:b/>
                <w:bCs/>
                <w:spacing w:val="-1"/>
                <w:sz w:val="16"/>
                <w:szCs w:val="16"/>
              </w:rPr>
              <w:t>Costipatore</w:t>
            </w:r>
            <w:r w:rsidRPr="00304D4B">
              <w:rPr>
                <w:rFonts w:asciiTheme="minorHAnsi" w:hAnsiTheme="minorHAnsi" w:cs="Arial"/>
                <w:b/>
                <w:bCs/>
                <w:spacing w:val="-11"/>
                <w:sz w:val="16"/>
                <w:szCs w:val="16"/>
              </w:rPr>
              <w:t xml:space="preserve"> </w:t>
            </w:r>
            <w:r w:rsidRPr="00304D4B">
              <w:rPr>
                <w:rFonts w:asciiTheme="minorHAnsi" w:hAnsiTheme="minorHAnsi" w:cs="Arial"/>
                <w:b/>
                <w:bCs/>
                <w:spacing w:val="3"/>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z w:val="16"/>
                <w:szCs w:val="16"/>
              </w:rPr>
              <w:t>n</w:t>
            </w:r>
            <w:r w:rsidRPr="00304D4B">
              <w:rPr>
                <w:rFonts w:asciiTheme="minorHAnsi" w:hAnsiTheme="minorHAnsi" w:cs="Arial"/>
                <w:b/>
                <w:bCs/>
                <w:spacing w:val="-10"/>
                <w:sz w:val="16"/>
                <w:szCs w:val="16"/>
              </w:rPr>
              <w:t xml:space="preserve"> </w:t>
            </w:r>
            <w:r w:rsidRPr="00304D4B">
              <w:rPr>
                <w:rFonts w:asciiTheme="minorHAnsi" w:hAnsiTheme="minorHAnsi" w:cs="Arial"/>
                <w:b/>
                <w:bCs/>
                <w:spacing w:val="3"/>
                <w:sz w:val="16"/>
                <w:szCs w:val="16"/>
              </w:rPr>
              <w:t>va</w:t>
            </w:r>
            <w:r w:rsidRPr="00304D4B">
              <w:rPr>
                <w:rFonts w:asciiTheme="minorHAnsi" w:hAnsiTheme="minorHAnsi" w:cs="Arial"/>
                <w:b/>
                <w:bCs/>
                <w:spacing w:val="-3"/>
                <w:sz w:val="16"/>
                <w:szCs w:val="16"/>
              </w:rPr>
              <w:t>s</w:t>
            </w:r>
            <w:r w:rsidRPr="00304D4B">
              <w:rPr>
                <w:rFonts w:asciiTheme="minorHAnsi" w:hAnsiTheme="minorHAnsi" w:cs="Arial"/>
                <w:b/>
                <w:bCs/>
                <w:spacing w:val="3"/>
                <w:sz w:val="16"/>
                <w:szCs w:val="16"/>
              </w:rPr>
              <w:t>c</w:t>
            </w:r>
            <w:r w:rsidRPr="00304D4B">
              <w:rPr>
                <w:rFonts w:asciiTheme="minorHAnsi" w:hAnsiTheme="minorHAnsi" w:cs="Arial"/>
                <w:b/>
                <w:bCs/>
                <w:sz w:val="16"/>
                <w:szCs w:val="16"/>
              </w:rPr>
              <w:t>a</w:t>
            </w:r>
            <w:r w:rsidRPr="00304D4B">
              <w:rPr>
                <w:rFonts w:asciiTheme="minorHAnsi" w:hAnsiTheme="minorHAnsi" w:cs="Arial"/>
                <w:b/>
                <w:bCs/>
                <w:spacing w:val="-8"/>
                <w:sz w:val="16"/>
                <w:szCs w:val="16"/>
              </w:rPr>
              <w:t xml:space="preserve"> </w:t>
            </w:r>
            <w:r w:rsidRPr="00304D4B">
              <w:rPr>
                <w:rFonts w:asciiTheme="minorHAnsi" w:hAnsiTheme="minorHAnsi" w:cs="Arial"/>
                <w:b/>
                <w:bCs/>
                <w:spacing w:val="-1"/>
                <w:sz w:val="16"/>
                <w:szCs w:val="16"/>
              </w:rPr>
              <w:t>d</w:t>
            </w:r>
            <w:r w:rsidRPr="00304D4B">
              <w:rPr>
                <w:rFonts w:asciiTheme="minorHAnsi" w:hAnsiTheme="minorHAnsi" w:cs="Arial"/>
                <w:b/>
                <w:bCs/>
                <w:sz w:val="16"/>
                <w:szCs w:val="16"/>
              </w:rPr>
              <w:t>a</w:t>
            </w:r>
            <w:r w:rsidRPr="00304D4B">
              <w:rPr>
                <w:rFonts w:asciiTheme="minorHAnsi" w:hAnsiTheme="minorHAnsi" w:cs="Arial"/>
                <w:b/>
                <w:bCs/>
                <w:spacing w:val="-7"/>
                <w:sz w:val="16"/>
                <w:szCs w:val="16"/>
              </w:rPr>
              <w:t xml:space="preserve"> </w:t>
            </w:r>
            <w:r w:rsidRPr="00304D4B">
              <w:rPr>
                <w:rFonts w:asciiTheme="minorHAnsi" w:hAnsiTheme="minorHAnsi" w:cs="Arial"/>
                <w:b/>
                <w:bCs/>
                <w:spacing w:val="-3"/>
                <w:sz w:val="16"/>
                <w:szCs w:val="16"/>
              </w:rPr>
              <w:t>5</w:t>
            </w:r>
            <w:r w:rsidRPr="00304D4B">
              <w:rPr>
                <w:rFonts w:asciiTheme="minorHAnsi" w:hAnsiTheme="minorHAnsi" w:cs="Arial"/>
                <w:b/>
                <w:bCs/>
                <w:spacing w:val="3"/>
                <w:sz w:val="16"/>
                <w:szCs w:val="16"/>
              </w:rPr>
              <w:t>/</w:t>
            </w:r>
            <w:r w:rsidRPr="00304D4B">
              <w:rPr>
                <w:rFonts w:asciiTheme="minorHAnsi" w:hAnsiTheme="minorHAnsi" w:cs="Arial"/>
                <w:b/>
                <w:bCs/>
                <w:sz w:val="16"/>
                <w:szCs w:val="16"/>
              </w:rPr>
              <w:t>6</w:t>
            </w:r>
            <w:r w:rsidRPr="00304D4B">
              <w:rPr>
                <w:rFonts w:asciiTheme="minorHAnsi" w:hAnsiTheme="minorHAnsi" w:cs="Arial"/>
                <w:b/>
                <w:bCs/>
                <w:spacing w:val="-7"/>
                <w:sz w:val="16"/>
                <w:szCs w:val="16"/>
              </w:rPr>
              <w:t xml:space="preserve"> </w:t>
            </w:r>
            <w:r w:rsidRPr="00304D4B">
              <w:rPr>
                <w:rFonts w:asciiTheme="minorHAnsi" w:hAnsiTheme="minorHAnsi" w:cs="Arial"/>
                <w:b/>
                <w:bCs/>
                <w:spacing w:val="-3"/>
                <w:sz w:val="16"/>
                <w:szCs w:val="16"/>
              </w:rPr>
              <w:t>m</w:t>
            </w:r>
            <w:r w:rsidRPr="00304D4B">
              <w:rPr>
                <w:rFonts w:asciiTheme="minorHAnsi" w:hAnsiTheme="minorHAnsi" w:cs="Arial"/>
                <w:b/>
                <w:bCs/>
                <w:sz w:val="16"/>
                <w:szCs w:val="16"/>
              </w:rPr>
              <w:t>c</w:t>
            </w:r>
            <w:r w:rsidRPr="00304D4B">
              <w:rPr>
                <w:rFonts w:asciiTheme="minorHAnsi" w:hAnsiTheme="minorHAnsi" w:cs="Arial"/>
                <w:b/>
                <w:bCs/>
                <w:spacing w:val="28"/>
                <w:sz w:val="16"/>
                <w:szCs w:val="16"/>
              </w:rPr>
              <w:t xml:space="preserve"> </w:t>
            </w:r>
            <w:r w:rsidRPr="00304D4B">
              <w:rPr>
                <w:rFonts w:asciiTheme="minorHAnsi" w:hAnsiTheme="minorHAnsi" w:cs="Arial"/>
                <w:b/>
                <w:bCs/>
                <w:sz w:val="16"/>
                <w:szCs w:val="16"/>
              </w:rPr>
              <w:t>r</w:t>
            </w:r>
            <w:r w:rsidRPr="00304D4B">
              <w:rPr>
                <w:rFonts w:asciiTheme="minorHAnsi" w:hAnsiTheme="minorHAnsi" w:cs="Arial"/>
                <w:b/>
                <w:bCs/>
                <w:spacing w:val="-1"/>
                <w:sz w:val="16"/>
                <w:szCs w:val="16"/>
              </w:rPr>
              <w:t>i</w:t>
            </w:r>
            <w:r w:rsidRPr="00304D4B">
              <w:rPr>
                <w:rFonts w:asciiTheme="minorHAnsi" w:hAnsiTheme="minorHAnsi" w:cs="Arial"/>
                <w:b/>
                <w:bCs/>
                <w:spacing w:val="3"/>
                <w:sz w:val="16"/>
                <w:szCs w:val="16"/>
              </w:rPr>
              <w:t>b</w:t>
            </w:r>
            <w:r w:rsidRPr="00304D4B">
              <w:rPr>
                <w:rFonts w:asciiTheme="minorHAnsi" w:hAnsiTheme="minorHAnsi" w:cs="Arial"/>
                <w:b/>
                <w:bCs/>
                <w:spacing w:val="-3"/>
                <w:sz w:val="16"/>
                <w:szCs w:val="16"/>
              </w:rPr>
              <w:t>a</w:t>
            </w:r>
            <w:r w:rsidRPr="00304D4B">
              <w:rPr>
                <w:rFonts w:asciiTheme="minorHAnsi" w:hAnsiTheme="minorHAnsi" w:cs="Arial"/>
                <w:b/>
                <w:bCs/>
                <w:spacing w:val="-1"/>
                <w:sz w:val="16"/>
                <w:szCs w:val="16"/>
              </w:rPr>
              <w:t>l</w:t>
            </w:r>
            <w:r w:rsidRPr="00304D4B">
              <w:rPr>
                <w:rFonts w:asciiTheme="minorHAnsi" w:hAnsiTheme="minorHAnsi" w:cs="Arial"/>
                <w:b/>
                <w:bCs/>
                <w:spacing w:val="4"/>
                <w:sz w:val="16"/>
                <w:szCs w:val="16"/>
              </w:rPr>
              <w:t>t</w:t>
            </w:r>
            <w:r w:rsidRPr="00304D4B">
              <w:rPr>
                <w:rFonts w:asciiTheme="minorHAnsi" w:hAnsiTheme="minorHAnsi" w:cs="Arial"/>
                <w:b/>
                <w:bCs/>
                <w:spacing w:val="-3"/>
                <w:sz w:val="16"/>
                <w:szCs w:val="16"/>
              </w:rPr>
              <w:t>a</w:t>
            </w:r>
            <w:r w:rsidRPr="00304D4B">
              <w:rPr>
                <w:rFonts w:asciiTheme="minorHAnsi" w:hAnsiTheme="minorHAnsi" w:cs="Arial"/>
                <w:b/>
                <w:bCs/>
                <w:spacing w:val="-1"/>
                <w:sz w:val="16"/>
                <w:szCs w:val="16"/>
              </w:rPr>
              <w:t>b</w:t>
            </w:r>
            <w:r w:rsidRPr="00304D4B">
              <w:rPr>
                <w:rFonts w:asciiTheme="minorHAnsi" w:hAnsiTheme="minorHAnsi" w:cs="Arial"/>
                <w:b/>
                <w:bCs/>
                <w:spacing w:val="3"/>
                <w:sz w:val="16"/>
                <w:szCs w:val="16"/>
              </w:rPr>
              <w:t>i</w:t>
            </w:r>
            <w:r w:rsidRPr="00304D4B">
              <w:rPr>
                <w:rFonts w:asciiTheme="minorHAnsi" w:hAnsiTheme="minorHAnsi" w:cs="Arial"/>
                <w:b/>
                <w:bCs/>
                <w:spacing w:val="-1"/>
                <w:sz w:val="16"/>
                <w:szCs w:val="16"/>
              </w:rPr>
              <w:t>l</w:t>
            </w:r>
            <w:r w:rsidRPr="00304D4B">
              <w:rPr>
                <w:rFonts w:asciiTheme="minorHAnsi" w:hAnsiTheme="minorHAnsi" w:cs="Arial"/>
                <w:b/>
                <w:bCs/>
                <w:sz w:val="16"/>
                <w:szCs w:val="16"/>
              </w:rPr>
              <w:t>e</w:t>
            </w:r>
            <w:r w:rsidRPr="00304D4B">
              <w:rPr>
                <w:rFonts w:asciiTheme="minorHAnsi" w:hAnsiTheme="minorHAnsi" w:cs="Arial"/>
                <w:b/>
                <w:bCs/>
                <w:spacing w:val="-3"/>
                <w:sz w:val="16"/>
                <w:szCs w:val="16"/>
              </w:rPr>
              <w:t xml:space="preserve"> c</w:t>
            </w:r>
            <w:r w:rsidRPr="00304D4B">
              <w:rPr>
                <w:rFonts w:asciiTheme="minorHAnsi" w:hAnsiTheme="minorHAnsi" w:cs="Arial"/>
                <w:b/>
                <w:bCs/>
                <w:spacing w:val="3"/>
                <w:sz w:val="16"/>
                <w:szCs w:val="16"/>
              </w:rPr>
              <w:t>o</w:t>
            </w:r>
            <w:r w:rsidRPr="00304D4B">
              <w:rPr>
                <w:rFonts w:asciiTheme="minorHAnsi" w:hAnsiTheme="minorHAnsi" w:cs="Arial"/>
                <w:b/>
                <w:bCs/>
                <w:spacing w:val="-3"/>
                <w:sz w:val="16"/>
                <w:szCs w:val="16"/>
              </w:rPr>
              <w:t>s</w:t>
            </w:r>
            <w:r w:rsidRPr="00304D4B">
              <w:rPr>
                <w:rFonts w:asciiTheme="minorHAnsi" w:hAnsiTheme="minorHAnsi" w:cs="Arial"/>
                <w:b/>
                <w:bCs/>
                <w:sz w:val="16"/>
                <w:szCs w:val="16"/>
              </w:rPr>
              <w:t>t</w:t>
            </w:r>
            <w:r w:rsidRPr="00304D4B">
              <w:rPr>
                <w:rFonts w:asciiTheme="minorHAnsi" w:hAnsiTheme="minorHAnsi" w:cs="Arial"/>
                <w:b/>
                <w:bCs/>
                <w:spacing w:val="3"/>
                <w:sz w:val="16"/>
                <w:szCs w:val="16"/>
              </w:rPr>
              <w:t>i</w:t>
            </w:r>
            <w:r w:rsidRPr="00304D4B">
              <w:rPr>
                <w:rFonts w:asciiTheme="minorHAnsi" w:hAnsiTheme="minorHAnsi" w:cs="Arial"/>
                <w:b/>
                <w:bCs/>
                <w:spacing w:val="-1"/>
                <w:sz w:val="16"/>
                <w:szCs w:val="16"/>
              </w:rPr>
              <w:t>p</w:t>
            </w:r>
            <w:r w:rsidRPr="00304D4B">
              <w:rPr>
                <w:rFonts w:asciiTheme="minorHAnsi" w:hAnsiTheme="minorHAnsi" w:cs="Arial"/>
                <w:b/>
                <w:bCs/>
                <w:spacing w:val="-3"/>
                <w:sz w:val="16"/>
                <w:szCs w:val="16"/>
              </w:rPr>
              <w:t>a</w:t>
            </w:r>
            <w:r w:rsidRPr="00304D4B">
              <w:rPr>
                <w:rFonts w:asciiTheme="minorHAnsi" w:hAnsiTheme="minorHAnsi" w:cs="Arial"/>
                <w:b/>
                <w:bCs/>
                <w:spacing w:val="4"/>
                <w:sz w:val="16"/>
                <w:szCs w:val="16"/>
              </w:rPr>
              <w:t>t</w:t>
            </w:r>
            <w:r w:rsidRPr="00304D4B">
              <w:rPr>
                <w:rFonts w:asciiTheme="minorHAnsi" w:hAnsiTheme="minorHAnsi" w:cs="Arial"/>
                <w:b/>
                <w:bCs/>
                <w:spacing w:val="-1"/>
                <w:sz w:val="16"/>
                <w:szCs w:val="16"/>
              </w:rPr>
              <w:t>o</w:t>
            </w:r>
            <w:r w:rsidRPr="00304D4B">
              <w:rPr>
                <w:rFonts w:asciiTheme="minorHAnsi" w:hAnsiTheme="minorHAnsi" w:cs="Arial"/>
                <w:b/>
                <w:bCs/>
                <w:sz w:val="16"/>
                <w:szCs w:val="16"/>
              </w:rPr>
              <w:t>re</w:t>
            </w:r>
          </w:p>
        </w:tc>
        <w:tc>
          <w:tcPr>
            <w:tcW w:w="807" w:type="dxa"/>
            <w:tcBorders>
              <w:top w:val="single" w:sz="4" w:space="0" w:color="000000"/>
              <w:left w:val="single" w:sz="4" w:space="0" w:color="000000"/>
              <w:bottom w:val="single" w:sz="4" w:space="0" w:color="000000"/>
              <w:right w:val="single" w:sz="4" w:space="0" w:color="000000"/>
            </w:tcBorders>
            <w:shd w:val="clear" w:color="auto" w:fill="C0C0C0"/>
          </w:tcPr>
          <w:p w14:paraId="1F51F9F2" w14:textId="77777777" w:rsidR="00D91BE6" w:rsidRPr="00304D4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26EE777B" w14:textId="77777777" w:rsidR="00D91BE6" w:rsidRPr="00304D4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56A76DD" w14:textId="77777777" w:rsidR="00D91BE6" w:rsidRPr="00304D4B" w:rsidRDefault="00D91BE6" w:rsidP="00AA58A5">
            <w:pPr>
              <w:rPr>
                <w:rFonts w:asciiTheme="minorHAnsi" w:hAnsiTheme="minorHAnsi"/>
              </w:rPr>
            </w:pPr>
          </w:p>
        </w:tc>
      </w:tr>
      <w:tr w:rsidR="00D91BE6" w:rsidRPr="00304D4B" w14:paraId="6F293031" w14:textId="77777777" w:rsidTr="00AA58A5">
        <w:trPr>
          <w:trHeight w:hRule="exact" w:val="283"/>
        </w:trPr>
        <w:tc>
          <w:tcPr>
            <w:tcW w:w="2910" w:type="dxa"/>
            <w:tcBorders>
              <w:top w:val="single" w:sz="4" w:space="0" w:color="000000"/>
              <w:left w:val="single" w:sz="4" w:space="0" w:color="000000"/>
              <w:bottom w:val="single" w:sz="4" w:space="0" w:color="000000"/>
              <w:right w:val="single" w:sz="4" w:space="0" w:color="000000"/>
            </w:tcBorders>
          </w:tcPr>
          <w:p w14:paraId="4C0DD790" w14:textId="77777777" w:rsidR="00D91BE6" w:rsidRPr="00304D4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A138AF3" w14:textId="77777777" w:rsidR="00D91BE6" w:rsidRPr="00304D4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6AC67A1F" w14:textId="77777777" w:rsidR="00D91BE6" w:rsidRPr="00304D4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B47DC0A" w14:textId="77777777" w:rsidR="00D91BE6" w:rsidRPr="00304D4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6ED1514F" w14:textId="77777777" w:rsidR="00D91BE6" w:rsidRPr="00304D4B" w:rsidRDefault="00D91BE6" w:rsidP="00AA58A5">
            <w:pPr>
              <w:rPr>
                <w:rFonts w:asciiTheme="minorHAnsi" w:hAnsiTheme="minorHAnsi"/>
              </w:rPr>
            </w:pPr>
          </w:p>
        </w:tc>
      </w:tr>
      <w:tr w:rsidR="00D91BE6" w:rsidRPr="00304D4B" w14:paraId="59E59C55"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1A2AC89B" w14:textId="77777777" w:rsidR="00D91BE6" w:rsidRPr="00304D4B" w:rsidRDefault="00D91BE6" w:rsidP="00AA58A5">
            <w:pPr>
              <w:pStyle w:val="TableParagraph"/>
              <w:kinsoku w:val="0"/>
              <w:overflowPunct w:val="0"/>
              <w:spacing w:before="84" w:line="183" w:lineRule="exact"/>
              <w:ind w:right="3"/>
              <w:jc w:val="center"/>
              <w:rPr>
                <w:rFonts w:asciiTheme="minorHAnsi" w:hAnsiTheme="minorHAnsi"/>
              </w:rPr>
            </w:pPr>
            <w:r w:rsidRPr="00304D4B">
              <w:rPr>
                <w:rFonts w:asciiTheme="minorHAnsi" w:hAnsiTheme="minorHAnsi" w:cs="Arial"/>
                <w:b/>
                <w:bCs/>
                <w:spacing w:val="3"/>
                <w:sz w:val="16"/>
                <w:szCs w:val="16"/>
              </w:rPr>
              <w:t>T</w:t>
            </w:r>
            <w:r w:rsidRPr="00304D4B">
              <w:rPr>
                <w:rFonts w:asciiTheme="minorHAnsi" w:hAnsiTheme="minorHAnsi" w:cs="Arial"/>
                <w:b/>
                <w:bCs/>
                <w:spacing w:val="-1"/>
                <w:sz w:val="16"/>
                <w:szCs w:val="16"/>
              </w:rPr>
              <w:t>ipolo</w:t>
            </w:r>
            <w:r w:rsidRPr="00304D4B">
              <w:rPr>
                <w:rFonts w:asciiTheme="minorHAnsi" w:hAnsiTheme="minorHAnsi" w:cs="Arial"/>
                <w:b/>
                <w:bCs/>
                <w:spacing w:val="3"/>
                <w:sz w:val="16"/>
                <w:szCs w:val="16"/>
              </w:rPr>
              <w:t>g</w:t>
            </w:r>
            <w:r w:rsidRPr="00304D4B">
              <w:rPr>
                <w:rFonts w:asciiTheme="minorHAnsi" w:hAnsiTheme="minorHAnsi" w:cs="Arial"/>
                <w:b/>
                <w:bCs/>
                <w:spacing w:val="-1"/>
                <w:sz w:val="16"/>
                <w:szCs w:val="16"/>
              </w:rPr>
              <w:t>i</w:t>
            </w:r>
            <w:r w:rsidRPr="00304D4B">
              <w:rPr>
                <w:rFonts w:asciiTheme="minorHAnsi" w:hAnsiTheme="minorHAnsi" w:cs="Arial"/>
                <w:b/>
                <w:bCs/>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765E9F13" w14:textId="77777777" w:rsidR="00D91BE6" w:rsidRPr="00304D4B" w:rsidRDefault="00D91BE6" w:rsidP="00AA58A5">
            <w:pPr>
              <w:pStyle w:val="TableParagraph"/>
              <w:kinsoku w:val="0"/>
              <w:overflowPunct w:val="0"/>
              <w:spacing w:before="84" w:line="183" w:lineRule="exact"/>
              <w:ind w:right="4"/>
              <w:jc w:val="center"/>
              <w:rPr>
                <w:rFonts w:asciiTheme="minorHAnsi" w:hAnsiTheme="minorHAnsi"/>
              </w:rPr>
            </w:pPr>
            <w:r w:rsidRPr="00304D4B">
              <w:rPr>
                <w:rFonts w:asciiTheme="minorHAnsi" w:hAnsiTheme="minorHAnsi" w:cs="Arial"/>
                <w:b/>
                <w:bCs/>
                <w:spacing w:val="3"/>
                <w:sz w:val="16"/>
                <w:szCs w:val="16"/>
              </w:rPr>
              <w:t>v</w:t>
            </w:r>
            <w:r w:rsidRPr="00304D4B">
              <w:rPr>
                <w:rFonts w:asciiTheme="minorHAnsi" w:hAnsiTheme="minorHAnsi" w:cs="Arial"/>
                <w:b/>
                <w:bCs/>
                <w:spacing w:val="-2"/>
                <w:sz w:val="16"/>
                <w:szCs w:val="16"/>
              </w:rPr>
              <w:t>a</w:t>
            </w:r>
            <w:r w:rsidRPr="00304D4B">
              <w:rPr>
                <w:rFonts w:asciiTheme="minorHAnsi" w:hAnsiTheme="minorHAnsi" w:cs="Arial"/>
                <w:b/>
                <w:bCs/>
                <w:spacing w:val="-1"/>
                <w:sz w:val="16"/>
                <w:szCs w:val="16"/>
              </w:rPr>
              <w:t>lu</w:t>
            </w:r>
            <w:r w:rsidRPr="00304D4B">
              <w:rPr>
                <w:rFonts w:asciiTheme="minorHAnsi" w:hAnsiTheme="minorHAnsi" w:cs="Arial"/>
                <w:b/>
                <w:bCs/>
                <w:sz w:val="16"/>
                <w:szCs w:val="16"/>
              </w:rPr>
              <w:t>t</w:t>
            </w:r>
            <w:r w:rsidRPr="00304D4B">
              <w:rPr>
                <w:rFonts w:asciiTheme="minorHAnsi" w:hAnsiTheme="minorHAnsi" w:cs="Arial"/>
                <w:b/>
                <w:bCs/>
                <w:spacing w:val="-2"/>
                <w:sz w:val="16"/>
                <w:szCs w:val="16"/>
              </w:rPr>
              <w:t>a</w:t>
            </w:r>
            <w:r w:rsidRPr="00304D4B">
              <w:rPr>
                <w:rFonts w:asciiTheme="minorHAnsi" w:hAnsiTheme="minorHAnsi" w:cs="Arial"/>
                <w:b/>
                <w:bCs/>
                <w:spacing w:val="2"/>
                <w:sz w:val="16"/>
                <w:szCs w:val="16"/>
              </w:rPr>
              <w:t>z</w:t>
            </w:r>
            <w:r w:rsidRPr="00304D4B">
              <w:rPr>
                <w:rFonts w:asciiTheme="minorHAnsi" w:hAnsiTheme="minorHAnsi" w:cs="Arial"/>
                <w:b/>
                <w:bCs/>
                <w:spacing w:val="3"/>
                <w:sz w:val="16"/>
                <w:szCs w:val="16"/>
              </w:rPr>
              <w:t>i</w:t>
            </w:r>
            <w:r w:rsidRPr="00304D4B">
              <w:rPr>
                <w:rFonts w:asciiTheme="minorHAnsi" w:hAnsiTheme="minorHAnsi" w:cs="Arial"/>
                <w:b/>
                <w:bCs/>
                <w:spacing w:val="-1"/>
                <w:sz w:val="16"/>
                <w:szCs w:val="16"/>
              </w:rPr>
              <w:t>on</w:t>
            </w:r>
            <w:r w:rsidRPr="00304D4B">
              <w:rPr>
                <w:rFonts w:asciiTheme="minorHAnsi" w:hAnsiTheme="minorHAnsi" w:cs="Arial"/>
                <w:b/>
                <w:bCs/>
                <w:spacing w:val="3"/>
                <w:sz w:val="16"/>
                <w:szCs w:val="16"/>
              </w:rPr>
              <w:t>e</w:t>
            </w:r>
            <w:r w:rsidRPr="00304D4B">
              <w:rPr>
                <w:rFonts w:asciiTheme="minorHAnsi" w:hAnsiTheme="minorHAnsi" w:cs="Arial"/>
                <w:b/>
                <w:bCs/>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270981A8" w14:textId="77777777" w:rsidR="00D91BE6" w:rsidRPr="00304D4B" w:rsidRDefault="00D91BE6" w:rsidP="00AA58A5">
            <w:pPr>
              <w:pStyle w:val="TableParagraph"/>
              <w:kinsoku w:val="0"/>
              <w:overflowPunct w:val="0"/>
              <w:spacing w:before="84" w:line="183" w:lineRule="exact"/>
              <w:ind w:left="258"/>
              <w:rPr>
                <w:rFonts w:asciiTheme="minorHAnsi" w:hAnsiTheme="minorHAnsi"/>
              </w:rPr>
            </w:pPr>
            <w:r w:rsidRPr="00304D4B">
              <w:rPr>
                <w:rFonts w:asciiTheme="minorHAnsi" w:hAnsiTheme="minorHAnsi" w:cs="Arial"/>
                <w:b/>
                <w:bCs/>
                <w:spacing w:val="-1"/>
                <w:sz w:val="16"/>
                <w:szCs w:val="16"/>
              </w:rPr>
              <w:t>D</w:t>
            </w:r>
            <w:r w:rsidRPr="00304D4B">
              <w:rPr>
                <w:rFonts w:asciiTheme="minorHAnsi" w:hAnsiTheme="minorHAnsi" w:cs="Arial"/>
                <w:b/>
                <w:bCs/>
                <w:spacing w:val="-2"/>
                <w:sz w:val="16"/>
                <w:szCs w:val="16"/>
              </w:rPr>
              <w:t>a</w:t>
            </w:r>
            <w:r w:rsidRPr="00304D4B">
              <w:rPr>
                <w:rFonts w:asciiTheme="minorHAnsi" w:hAnsiTheme="minorHAnsi" w:cs="Arial"/>
                <w:b/>
                <w:bCs/>
                <w:sz w:val="16"/>
                <w:szCs w:val="16"/>
              </w:rPr>
              <w:t>ti</w:t>
            </w:r>
          </w:p>
        </w:tc>
        <w:tc>
          <w:tcPr>
            <w:tcW w:w="1253" w:type="dxa"/>
            <w:tcBorders>
              <w:top w:val="single" w:sz="4" w:space="0" w:color="000000"/>
              <w:left w:val="single" w:sz="4" w:space="0" w:color="000000"/>
              <w:bottom w:val="single" w:sz="4" w:space="0" w:color="000000"/>
              <w:right w:val="single" w:sz="4" w:space="0" w:color="000000"/>
            </w:tcBorders>
          </w:tcPr>
          <w:p w14:paraId="32BFD749" w14:textId="77777777" w:rsidR="00D91BE6" w:rsidRPr="00304D4B" w:rsidRDefault="00D91BE6" w:rsidP="00AA58A5">
            <w:pPr>
              <w:pStyle w:val="TableParagraph"/>
              <w:kinsoku w:val="0"/>
              <w:overflowPunct w:val="0"/>
              <w:spacing w:before="84" w:line="183" w:lineRule="exact"/>
              <w:ind w:left="407"/>
              <w:rPr>
                <w:rFonts w:asciiTheme="minorHAnsi" w:hAnsiTheme="minorHAnsi"/>
              </w:rPr>
            </w:pP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e</w:t>
            </w:r>
            <w:r w:rsidRPr="00304D4B">
              <w:rPr>
                <w:rFonts w:asciiTheme="minorHAnsi" w:hAnsiTheme="minorHAnsi" w:cs="Arial"/>
                <w:b/>
                <w:bCs/>
                <w:sz w:val="16"/>
                <w:szCs w:val="16"/>
              </w:rPr>
              <w:t>ff.</w:t>
            </w:r>
          </w:p>
        </w:tc>
        <w:tc>
          <w:tcPr>
            <w:tcW w:w="562" w:type="dxa"/>
            <w:tcBorders>
              <w:top w:val="single" w:sz="4" w:space="0" w:color="000000"/>
              <w:left w:val="single" w:sz="4" w:space="0" w:color="000000"/>
              <w:bottom w:val="single" w:sz="4" w:space="0" w:color="000000"/>
              <w:right w:val="single" w:sz="4" w:space="0" w:color="000000"/>
            </w:tcBorders>
          </w:tcPr>
          <w:p w14:paraId="04B2C96A" w14:textId="77777777" w:rsidR="00D91BE6" w:rsidRPr="00304D4B" w:rsidRDefault="00D91BE6" w:rsidP="00AA58A5">
            <w:pPr>
              <w:rPr>
                <w:rFonts w:asciiTheme="minorHAnsi" w:hAnsiTheme="minorHAnsi"/>
              </w:rPr>
            </w:pPr>
          </w:p>
        </w:tc>
      </w:tr>
      <w:tr w:rsidR="00D91BE6" w:rsidRPr="00304D4B" w14:paraId="7D8D6DA2" w14:textId="77777777" w:rsidTr="00AA58A5">
        <w:trPr>
          <w:trHeight w:hRule="exact" w:val="265"/>
        </w:trPr>
        <w:tc>
          <w:tcPr>
            <w:tcW w:w="2910" w:type="dxa"/>
            <w:tcBorders>
              <w:top w:val="single" w:sz="4" w:space="0" w:color="000000"/>
              <w:left w:val="single" w:sz="4" w:space="0" w:color="000000"/>
              <w:bottom w:val="single" w:sz="4" w:space="0" w:color="000000"/>
              <w:right w:val="single" w:sz="4" w:space="0" w:color="000000"/>
            </w:tcBorders>
          </w:tcPr>
          <w:p w14:paraId="58AB44E4"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8"/>
                <w:sz w:val="16"/>
                <w:szCs w:val="16"/>
              </w:rPr>
              <w:t>o</w:t>
            </w:r>
            <w:r w:rsidRPr="00304D4B">
              <w:rPr>
                <w:rFonts w:asciiTheme="minorHAnsi" w:hAnsiTheme="minorHAnsi" w:cs="Arial"/>
                <w:spacing w:val="2"/>
                <w:sz w:val="16"/>
                <w:szCs w:val="16"/>
              </w:rPr>
              <w:t>s</w:t>
            </w:r>
            <w:r w:rsidRPr="00304D4B">
              <w:rPr>
                <w:rFonts w:asciiTheme="minorHAnsi" w:hAnsiTheme="minorHAnsi" w:cs="Arial"/>
                <w:spacing w:val="3"/>
                <w:sz w:val="16"/>
                <w:szCs w:val="16"/>
              </w:rPr>
              <w:t>t</w:t>
            </w:r>
            <w:r w:rsidRPr="00304D4B">
              <w:rPr>
                <w:rFonts w:asciiTheme="minorHAnsi" w:hAnsiTheme="minorHAnsi" w:cs="Arial"/>
                <w:sz w:val="16"/>
                <w:szCs w:val="16"/>
              </w:rPr>
              <w:t>o</w:t>
            </w:r>
            <w:r w:rsidRPr="00304D4B">
              <w:rPr>
                <w:rFonts w:asciiTheme="minorHAnsi" w:hAnsiTheme="minorHAnsi" w:cs="Arial"/>
                <w:spacing w:val="-7"/>
                <w:sz w:val="16"/>
                <w:szCs w:val="16"/>
              </w:rPr>
              <w:t xml:space="preserve"> </w:t>
            </w:r>
            <w:r w:rsidRPr="00304D4B">
              <w:rPr>
                <w:rFonts w:asciiTheme="minorHAnsi" w:hAnsiTheme="minorHAnsi" w:cs="Arial"/>
                <w:spacing w:val="3"/>
                <w:sz w:val="16"/>
                <w:szCs w:val="16"/>
              </w:rPr>
              <w:t>d</w:t>
            </w:r>
            <w:r w:rsidRPr="00304D4B">
              <w:rPr>
                <w:rFonts w:asciiTheme="minorHAnsi" w:hAnsiTheme="minorHAnsi" w:cs="Arial"/>
                <w:sz w:val="16"/>
                <w:szCs w:val="16"/>
              </w:rPr>
              <w:t>i</w:t>
            </w:r>
            <w:r w:rsidRPr="00304D4B">
              <w:rPr>
                <w:rFonts w:asciiTheme="minorHAnsi" w:hAnsiTheme="minorHAnsi" w:cs="Arial"/>
                <w:spacing w:val="-4"/>
                <w:sz w:val="16"/>
                <w:szCs w:val="16"/>
              </w:rPr>
              <w:t xml:space="preserve"> </w:t>
            </w:r>
            <w:r w:rsidRPr="00304D4B">
              <w:rPr>
                <w:rFonts w:asciiTheme="minorHAnsi" w:hAnsiTheme="minorHAnsi" w:cs="Arial"/>
                <w:spacing w:val="-8"/>
                <w:sz w:val="16"/>
                <w:szCs w:val="16"/>
              </w:rPr>
              <w:t>a</w:t>
            </w:r>
            <w:r w:rsidRPr="00304D4B">
              <w:rPr>
                <w:rFonts w:asciiTheme="minorHAnsi" w:hAnsiTheme="minorHAnsi" w:cs="Arial"/>
                <w:spacing w:val="6"/>
                <w:sz w:val="16"/>
                <w:szCs w:val="16"/>
              </w:rPr>
              <w:t>c</w:t>
            </w:r>
            <w:r w:rsidRPr="00304D4B">
              <w:rPr>
                <w:rFonts w:asciiTheme="minorHAnsi" w:hAnsiTheme="minorHAnsi" w:cs="Arial"/>
                <w:spacing w:val="-2"/>
                <w:sz w:val="16"/>
                <w:szCs w:val="16"/>
              </w:rPr>
              <w:t>q</w:t>
            </w:r>
            <w:r w:rsidRPr="00304D4B">
              <w:rPr>
                <w:rFonts w:asciiTheme="minorHAnsi" w:hAnsiTheme="minorHAnsi" w:cs="Arial"/>
                <w:spacing w:val="3"/>
                <w:sz w:val="16"/>
                <w:szCs w:val="16"/>
              </w:rPr>
              <w:t>u</w:t>
            </w:r>
            <w:r w:rsidRPr="00304D4B">
              <w:rPr>
                <w:rFonts w:asciiTheme="minorHAnsi" w:hAnsiTheme="minorHAnsi" w:cs="Arial"/>
                <w:spacing w:val="-2"/>
                <w:sz w:val="16"/>
                <w:szCs w:val="16"/>
              </w:rPr>
              <w:t>i</w:t>
            </w:r>
            <w:r w:rsidRPr="00304D4B">
              <w:rPr>
                <w:rFonts w:asciiTheme="minorHAnsi" w:hAnsiTheme="minorHAnsi" w:cs="Arial"/>
                <w:spacing w:val="2"/>
                <w:sz w:val="16"/>
                <w:szCs w:val="16"/>
              </w:rPr>
              <w:t>s</w:t>
            </w:r>
            <w:r w:rsidRPr="00304D4B">
              <w:rPr>
                <w:rFonts w:asciiTheme="minorHAnsi" w:hAnsiTheme="minorHAnsi" w:cs="Arial"/>
                <w:spacing w:val="3"/>
                <w:sz w:val="16"/>
                <w:szCs w:val="16"/>
              </w:rPr>
              <w:t>t</w:t>
            </w:r>
            <w:r w:rsidRPr="00304D4B">
              <w:rPr>
                <w:rFonts w:asciiTheme="minorHAnsi" w:hAnsiTheme="minorHAnsi" w:cs="Arial"/>
                <w:sz w:val="16"/>
                <w:szCs w:val="16"/>
              </w:rPr>
              <w:t xml:space="preserve">o </w:t>
            </w:r>
            <w:r w:rsidRPr="00304D4B">
              <w:rPr>
                <w:rFonts w:asciiTheme="minorHAnsi" w:hAnsiTheme="minorHAnsi" w:cs="Arial"/>
                <w:spacing w:val="-2"/>
                <w:sz w:val="16"/>
                <w:szCs w:val="16"/>
              </w:rPr>
              <w:t>ab</w:t>
            </w:r>
            <w:r w:rsidRPr="00304D4B">
              <w:rPr>
                <w:rFonts w:asciiTheme="minorHAnsi" w:hAnsiTheme="minorHAnsi" w:cs="Arial"/>
                <w:spacing w:val="3"/>
                <w:sz w:val="16"/>
                <w:szCs w:val="16"/>
              </w:rPr>
              <w:t>b</w:t>
            </w:r>
            <w:r w:rsidRPr="00304D4B">
              <w:rPr>
                <w:rFonts w:asciiTheme="minorHAnsi" w:hAnsiTheme="minorHAnsi" w:cs="Arial"/>
                <w:spacing w:val="-2"/>
                <w:sz w:val="16"/>
                <w:szCs w:val="16"/>
              </w:rPr>
              <w:t>a</w:t>
            </w:r>
            <w:r w:rsidRPr="00304D4B">
              <w:rPr>
                <w:rFonts w:asciiTheme="minorHAnsi" w:hAnsiTheme="minorHAnsi" w:cs="Arial"/>
                <w:spacing w:val="-1"/>
                <w:sz w:val="16"/>
                <w:szCs w:val="16"/>
              </w:rPr>
              <w:t>t</w:t>
            </w:r>
            <w:r w:rsidRPr="00304D4B">
              <w:rPr>
                <w:rFonts w:asciiTheme="minorHAnsi" w:hAnsiTheme="minorHAnsi" w:cs="Arial"/>
                <w:spacing w:val="3"/>
                <w:sz w:val="16"/>
                <w:szCs w:val="16"/>
              </w:rPr>
              <w:t>t</w:t>
            </w:r>
            <w:r w:rsidRPr="00304D4B">
              <w:rPr>
                <w:rFonts w:asciiTheme="minorHAnsi" w:hAnsiTheme="minorHAnsi" w:cs="Arial"/>
                <w:spacing w:val="-2"/>
                <w:sz w:val="16"/>
                <w:szCs w:val="16"/>
              </w:rPr>
              <w:t>u</w:t>
            </w:r>
            <w:r w:rsidRPr="00304D4B">
              <w:rPr>
                <w:rFonts w:asciiTheme="minorHAnsi" w:hAnsiTheme="minorHAnsi" w:cs="Arial"/>
                <w:spacing w:val="3"/>
                <w:sz w:val="16"/>
                <w:szCs w:val="16"/>
              </w:rPr>
              <w:t>t</w:t>
            </w:r>
            <w:r w:rsidRPr="00304D4B">
              <w:rPr>
                <w:rFonts w:asciiTheme="minorHAnsi" w:hAnsiTheme="minorHAnsi" w:cs="Arial"/>
                <w:sz w:val="16"/>
                <w:szCs w:val="16"/>
              </w:rPr>
              <w:t>o</w:t>
            </w:r>
            <w:r w:rsidRPr="00304D4B">
              <w:rPr>
                <w:rFonts w:asciiTheme="minorHAnsi" w:hAnsiTheme="minorHAnsi" w:cs="Arial"/>
                <w:spacing w:val="-7"/>
                <w:sz w:val="16"/>
                <w:szCs w:val="16"/>
              </w:rPr>
              <w:t xml:space="preserve"> </w:t>
            </w:r>
            <w:r w:rsidRPr="00304D4B">
              <w:rPr>
                <w:rFonts w:asciiTheme="minorHAnsi" w:hAnsiTheme="minorHAnsi" w:cs="Arial"/>
                <w:spacing w:val="3"/>
                <w:sz w:val="16"/>
                <w:szCs w:val="16"/>
              </w:rPr>
              <w:t>d</w:t>
            </w:r>
            <w:r w:rsidRPr="00304D4B">
              <w:rPr>
                <w:rFonts w:asciiTheme="minorHAnsi" w:hAnsiTheme="minorHAnsi" w:cs="Arial"/>
                <w:spacing w:val="-2"/>
                <w:sz w:val="16"/>
                <w:szCs w:val="16"/>
              </w:rPr>
              <w:t>e</w:t>
            </w:r>
            <w:r w:rsidRPr="00304D4B">
              <w:rPr>
                <w:rFonts w:asciiTheme="minorHAnsi" w:hAnsiTheme="minorHAnsi" w:cs="Arial"/>
                <w:sz w:val="16"/>
                <w:szCs w:val="16"/>
              </w:rPr>
              <w:t>l</w:t>
            </w:r>
            <w:r w:rsidRPr="00304D4B">
              <w:rPr>
                <w:rFonts w:asciiTheme="minorHAnsi" w:hAnsiTheme="minorHAnsi" w:cs="Arial"/>
                <w:spacing w:val="-4"/>
                <w:sz w:val="16"/>
                <w:szCs w:val="16"/>
              </w:rPr>
              <w:t xml:space="preserve"> </w:t>
            </w:r>
            <w:r w:rsidRPr="00304D4B">
              <w:rPr>
                <w:rFonts w:asciiTheme="minorHAnsi" w:hAnsiTheme="minorHAnsi" w:cs="Arial"/>
                <w:spacing w:val="3"/>
                <w:sz w:val="16"/>
                <w:szCs w:val="16"/>
              </w:rPr>
              <w:t>2</w:t>
            </w:r>
            <w:r w:rsidRPr="00304D4B">
              <w:rPr>
                <w:rFonts w:asciiTheme="minorHAnsi" w:hAnsiTheme="minorHAnsi" w:cs="Arial"/>
                <w:spacing w:val="-2"/>
                <w:sz w:val="16"/>
                <w:szCs w:val="16"/>
              </w:rPr>
              <w:t>0</w:t>
            </w:r>
            <w:r w:rsidRPr="00304D4B">
              <w:rPr>
                <w:rFonts w:asciiTheme="minorHAnsi" w:hAnsiTheme="minorHAnsi" w:cs="Arial"/>
                <w:sz w:val="16"/>
                <w:szCs w:val="16"/>
              </w:rPr>
              <w:t>%</w:t>
            </w:r>
          </w:p>
        </w:tc>
        <w:tc>
          <w:tcPr>
            <w:tcW w:w="4250" w:type="dxa"/>
            <w:tcBorders>
              <w:top w:val="single" w:sz="4" w:space="0" w:color="000000"/>
              <w:left w:val="single" w:sz="4" w:space="0" w:color="000000"/>
              <w:bottom w:val="single" w:sz="4" w:space="0" w:color="000000"/>
              <w:right w:val="single" w:sz="4" w:space="0" w:color="000000"/>
            </w:tcBorders>
          </w:tcPr>
          <w:p w14:paraId="3D7EBAC4"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41CFC62C" w14:textId="77777777" w:rsidR="00D91BE6" w:rsidRPr="00304D4B" w:rsidRDefault="00D91BE6" w:rsidP="00AA58A5">
            <w:pPr>
              <w:pStyle w:val="TableParagraph"/>
              <w:kinsoku w:val="0"/>
              <w:overflowPunct w:val="0"/>
              <w:spacing w:before="69" w:line="183" w:lineRule="exact"/>
              <w:ind w:left="287"/>
              <w:rPr>
                <w:rFonts w:asciiTheme="minorHAnsi" w:hAnsiTheme="minorHAnsi"/>
              </w:rPr>
            </w:pPr>
            <w:r w:rsidRPr="00304D4B">
              <w:rPr>
                <w:rFonts w:asciiTheme="minorHAnsi" w:hAnsiTheme="minorHAnsi" w:cs="Arial"/>
                <w:sz w:val="16"/>
                <w:szCs w:val="16"/>
              </w:rPr>
              <w:t xml:space="preserve">        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AF25F13" w14:textId="77777777" w:rsidR="00D91BE6" w:rsidRPr="00304D4B" w:rsidRDefault="00D91BE6" w:rsidP="00AA58A5">
            <w:pPr>
              <w:pStyle w:val="TableParagraph"/>
              <w:kinsoku w:val="0"/>
              <w:overflowPunct w:val="0"/>
              <w:spacing w:before="69" w:line="183" w:lineRule="exact"/>
              <w:ind w:left="555" w:right="558"/>
              <w:jc w:val="center"/>
              <w:rPr>
                <w:rFonts w:asciiTheme="minorHAnsi" w:hAnsiTheme="minorHAnsi"/>
              </w:rPr>
            </w:pPr>
            <w:r w:rsidRPr="00304D4B">
              <w:rPr>
                <w:rFonts w:asciiTheme="minorHAnsi" w:hAnsiTheme="minorHAnsi" w:cs="Arial"/>
                <w:sz w:val="16"/>
                <w:szCs w:val="16"/>
              </w:rPr>
              <w:t>a</w:t>
            </w:r>
          </w:p>
        </w:tc>
        <w:tc>
          <w:tcPr>
            <w:tcW w:w="562" w:type="dxa"/>
            <w:tcBorders>
              <w:top w:val="single" w:sz="4" w:space="0" w:color="000000"/>
              <w:left w:val="single" w:sz="4" w:space="0" w:color="000000"/>
              <w:bottom w:val="single" w:sz="4" w:space="0" w:color="000000"/>
              <w:right w:val="single" w:sz="4" w:space="0" w:color="000000"/>
            </w:tcBorders>
          </w:tcPr>
          <w:p w14:paraId="1F36349F" w14:textId="77777777" w:rsidR="00D91BE6" w:rsidRPr="00304D4B" w:rsidRDefault="00D91BE6" w:rsidP="00AA58A5">
            <w:pPr>
              <w:rPr>
                <w:rFonts w:asciiTheme="minorHAnsi" w:hAnsiTheme="minorHAnsi"/>
              </w:rPr>
            </w:pPr>
          </w:p>
        </w:tc>
      </w:tr>
      <w:tr w:rsidR="00D91BE6" w:rsidRPr="00304D4B" w14:paraId="1851A4D5"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35B3D0B2" w14:textId="77777777" w:rsidR="00D91BE6" w:rsidRPr="00304D4B" w:rsidRDefault="00D91BE6" w:rsidP="00AA58A5">
            <w:pPr>
              <w:pStyle w:val="TableParagraph"/>
              <w:kinsoku w:val="0"/>
              <w:overflowPunct w:val="0"/>
              <w:spacing w:before="69"/>
              <w:ind w:left="66"/>
              <w:rPr>
                <w:rFonts w:asciiTheme="minorHAnsi" w:hAnsiTheme="minorHAnsi"/>
              </w:rPr>
            </w:pPr>
            <w:r w:rsidRPr="00304D4B">
              <w:rPr>
                <w:rFonts w:asciiTheme="minorHAnsi" w:hAnsiTheme="minorHAnsi" w:cs="Arial"/>
                <w:spacing w:val="3"/>
                <w:sz w:val="16"/>
                <w:szCs w:val="16"/>
              </w:rPr>
              <w:t>p</w:t>
            </w:r>
            <w:r w:rsidRPr="00304D4B">
              <w:rPr>
                <w:rFonts w:asciiTheme="minorHAnsi" w:hAnsiTheme="minorHAnsi" w:cs="Arial"/>
                <w:spacing w:val="-8"/>
                <w:sz w:val="16"/>
                <w:szCs w:val="16"/>
              </w:rPr>
              <w:t>o</w:t>
            </w:r>
            <w:r w:rsidRPr="00304D4B">
              <w:rPr>
                <w:rFonts w:asciiTheme="minorHAnsi" w:hAnsiTheme="minorHAnsi" w:cs="Arial"/>
                <w:sz w:val="16"/>
                <w:szCs w:val="16"/>
              </w:rPr>
              <w:t>r</w:t>
            </w:r>
            <w:r w:rsidRPr="00304D4B">
              <w:rPr>
                <w:rFonts w:asciiTheme="minorHAnsi" w:hAnsiTheme="minorHAnsi" w:cs="Arial"/>
                <w:spacing w:val="3"/>
                <w:sz w:val="16"/>
                <w:szCs w:val="16"/>
              </w:rPr>
              <w:t>t</w:t>
            </w:r>
            <w:r w:rsidRPr="00304D4B">
              <w:rPr>
                <w:rFonts w:asciiTheme="minorHAnsi" w:hAnsiTheme="minorHAnsi" w:cs="Arial"/>
                <w:spacing w:val="-2"/>
                <w:sz w:val="16"/>
                <w:szCs w:val="16"/>
              </w:rPr>
              <w:t>a</w:t>
            </w:r>
            <w:r w:rsidRPr="00304D4B">
              <w:rPr>
                <w:rFonts w:asciiTheme="minorHAnsi" w:hAnsiTheme="minorHAnsi" w:cs="Arial"/>
                <w:spacing w:val="3"/>
                <w:sz w:val="16"/>
                <w:szCs w:val="16"/>
              </w:rPr>
              <w:t>t</w:t>
            </w:r>
            <w:r w:rsidRPr="00304D4B">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4E5A056B" w14:textId="77777777" w:rsidR="00D91BE6" w:rsidRPr="00304D4B" w:rsidRDefault="00D91BE6" w:rsidP="00AA58A5">
            <w:pPr>
              <w:pStyle w:val="TableParagraph"/>
              <w:kinsoku w:val="0"/>
              <w:overflowPunct w:val="0"/>
              <w:spacing w:before="69"/>
              <w:ind w:left="66"/>
              <w:rPr>
                <w:rFonts w:asciiTheme="minorHAnsi" w:hAnsiTheme="minorHAnsi"/>
              </w:rPr>
            </w:pPr>
            <w:r w:rsidRPr="00304D4B">
              <w:rPr>
                <w:rFonts w:asciiTheme="minorHAnsi" w:hAnsiTheme="minorHAnsi" w:cs="Arial"/>
                <w:spacing w:val="-2"/>
                <w:sz w:val="16"/>
                <w:szCs w:val="16"/>
              </w:rPr>
              <w:t>q</w:t>
            </w:r>
            <w:r w:rsidRPr="00304D4B">
              <w:rPr>
                <w:rFonts w:asciiTheme="minorHAnsi" w:hAnsiTheme="minorHAnsi" w:cs="Arial"/>
                <w:spacing w:val="-1"/>
                <w:sz w:val="16"/>
                <w:szCs w:val="16"/>
              </w:rPr>
              <w:t>.</w:t>
            </w:r>
            <w:r w:rsidRPr="00304D4B">
              <w:rPr>
                <w:rFonts w:asciiTheme="minorHAnsi" w:hAnsiTheme="minorHAnsi" w:cs="Arial"/>
                <w:spacing w:val="3"/>
                <w:sz w:val="16"/>
                <w:szCs w:val="16"/>
              </w:rPr>
              <w:t>l</w:t>
            </w:r>
            <w:r w:rsidRPr="00304D4B">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6E8EC205" w14:textId="77777777" w:rsidR="00D91BE6" w:rsidRPr="00304D4B" w:rsidRDefault="00D91BE6" w:rsidP="00AA58A5">
            <w:pPr>
              <w:pStyle w:val="TableParagraph"/>
              <w:kinsoku w:val="0"/>
              <w:overflowPunct w:val="0"/>
              <w:spacing w:before="69"/>
              <w:ind w:right="64"/>
              <w:jc w:val="right"/>
              <w:rPr>
                <w:rFonts w:asciiTheme="minorHAnsi" w:hAnsiTheme="minorHAnsi"/>
              </w:rPr>
            </w:pPr>
            <w:r w:rsidRPr="00304D4B">
              <w:rPr>
                <w:rFonts w:asciiTheme="minorHAnsi" w:hAnsiTheme="minorHAnsi" w:cs="Arial"/>
                <w:w w:val="95"/>
                <w:sz w:val="16"/>
                <w:szCs w:val="16"/>
              </w:rPr>
              <w:t>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75B62616" w14:textId="77777777" w:rsidR="00D91BE6" w:rsidRPr="00304D4B" w:rsidRDefault="00D91BE6" w:rsidP="00AA58A5">
            <w:pPr>
              <w:pStyle w:val="TableParagraph"/>
              <w:kinsoku w:val="0"/>
              <w:overflowPunct w:val="0"/>
              <w:spacing w:before="69"/>
              <w:ind w:left="555" w:right="558"/>
              <w:jc w:val="center"/>
              <w:rPr>
                <w:rFonts w:asciiTheme="minorHAnsi" w:hAnsiTheme="minorHAnsi"/>
              </w:rPr>
            </w:pPr>
            <w:r w:rsidRPr="00304D4B">
              <w:rPr>
                <w:rFonts w:asciiTheme="minorHAnsi" w:hAnsiTheme="minorHAnsi" w:cs="Arial"/>
                <w:sz w:val="16"/>
                <w:szCs w:val="16"/>
              </w:rPr>
              <w:t>b</w:t>
            </w:r>
          </w:p>
        </w:tc>
        <w:tc>
          <w:tcPr>
            <w:tcW w:w="562" w:type="dxa"/>
            <w:tcBorders>
              <w:top w:val="single" w:sz="4" w:space="0" w:color="000000"/>
              <w:left w:val="single" w:sz="4" w:space="0" w:color="000000"/>
              <w:bottom w:val="single" w:sz="4" w:space="0" w:color="000000"/>
              <w:right w:val="single" w:sz="4" w:space="0" w:color="000000"/>
            </w:tcBorders>
          </w:tcPr>
          <w:p w14:paraId="67E005F6" w14:textId="77777777" w:rsidR="00D91BE6" w:rsidRPr="00304D4B" w:rsidRDefault="00D91BE6" w:rsidP="00AA58A5">
            <w:pPr>
              <w:rPr>
                <w:rFonts w:asciiTheme="minorHAnsi" w:hAnsiTheme="minorHAnsi"/>
              </w:rPr>
            </w:pPr>
          </w:p>
        </w:tc>
      </w:tr>
      <w:tr w:rsidR="00D91BE6" w:rsidRPr="00304D4B" w14:paraId="72F4206C"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F2D3987" w14:textId="77777777" w:rsidR="00D91BE6" w:rsidRPr="00304D4B" w:rsidRDefault="00D91BE6" w:rsidP="00AA58A5">
            <w:pPr>
              <w:pStyle w:val="TableParagraph"/>
              <w:kinsoku w:val="0"/>
              <w:overflowPunct w:val="0"/>
              <w:spacing w:before="65"/>
              <w:ind w:left="66"/>
              <w:rPr>
                <w:rFonts w:asciiTheme="minorHAnsi" w:hAnsiTheme="minorHAnsi"/>
              </w:rPr>
            </w:pPr>
            <w:r w:rsidRPr="00304D4B">
              <w:rPr>
                <w:rFonts w:asciiTheme="minorHAnsi" w:hAnsiTheme="minorHAnsi" w:cs="Arial"/>
                <w:spacing w:val="3"/>
                <w:sz w:val="16"/>
                <w:szCs w:val="16"/>
              </w:rPr>
              <w:t>p</w:t>
            </w:r>
            <w:r w:rsidRPr="00304D4B">
              <w:rPr>
                <w:rFonts w:asciiTheme="minorHAnsi" w:hAnsiTheme="minorHAnsi" w:cs="Arial"/>
                <w:spacing w:val="-8"/>
                <w:sz w:val="16"/>
                <w:szCs w:val="16"/>
              </w:rPr>
              <w:t>e</w:t>
            </w:r>
            <w:r w:rsidRPr="00304D4B">
              <w:rPr>
                <w:rFonts w:asciiTheme="minorHAnsi" w:hAnsiTheme="minorHAnsi" w:cs="Arial"/>
                <w:sz w:val="16"/>
                <w:szCs w:val="16"/>
              </w:rPr>
              <w:t>r</w:t>
            </w:r>
            <w:r w:rsidRPr="00304D4B">
              <w:rPr>
                <w:rFonts w:asciiTheme="minorHAnsi" w:hAnsiTheme="minorHAnsi" w:cs="Arial"/>
                <w:spacing w:val="7"/>
                <w:sz w:val="16"/>
                <w:szCs w:val="16"/>
              </w:rPr>
              <w:t>c</w:t>
            </w:r>
            <w:r w:rsidRPr="00304D4B">
              <w:rPr>
                <w:rFonts w:asciiTheme="minorHAnsi" w:hAnsiTheme="minorHAnsi" w:cs="Arial"/>
                <w:spacing w:val="-8"/>
                <w:sz w:val="16"/>
                <w:szCs w:val="16"/>
              </w:rPr>
              <w:t>o</w:t>
            </w:r>
            <w:r w:rsidRPr="00304D4B">
              <w:rPr>
                <w:rFonts w:asciiTheme="minorHAnsi" w:hAnsiTheme="minorHAnsi" w:cs="Arial"/>
                <w:spacing w:val="4"/>
                <w:sz w:val="16"/>
                <w:szCs w:val="16"/>
              </w:rPr>
              <w:t>rr</w:t>
            </w:r>
            <w:r w:rsidRPr="00304D4B">
              <w:rPr>
                <w:rFonts w:asciiTheme="minorHAnsi" w:hAnsiTheme="minorHAnsi" w:cs="Arial"/>
                <w:spacing w:val="-2"/>
                <w:sz w:val="16"/>
                <w:szCs w:val="16"/>
              </w:rPr>
              <w:t>en</w:t>
            </w:r>
            <w:r w:rsidRPr="00304D4B">
              <w:rPr>
                <w:rFonts w:asciiTheme="minorHAnsi" w:hAnsiTheme="minorHAnsi" w:cs="Arial"/>
                <w:spacing w:val="2"/>
                <w:sz w:val="16"/>
                <w:szCs w:val="16"/>
              </w:rPr>
              <w:t>z</w:t>
            </w:r>
            <w:r w:rsidRPr="00304D4B">
              <w:rPr>
                <w:rFonts w:asciiTheme="minorHAnsi" w:hAnsiTheme="minorHAnsi" w:cs="Arial"/>
                <w:sz w:val="16"/>
                <w:szCs w:val="16"/>
              </w:rPr>
              <w:t>a</w:t>
            </w:r>
            <w:r w:rsidRPr="00304D4B">
              <w:rPr>
                <w:rFonts w:asciiTheme="minorHAnsi" w:hAnsiTheme="minorHAnsi" w:cs="Arial"/>
                <w:spacing w:val="33"/>
                <w:sz w:val="16"/>
                <w:szCs w:val="16"/>
              </w:rPr>
              <w:t xml:space="preserve"> </w:t>
            </w:r>
            <w:r w:rsidRPr="00304D4B">
              <w:rPr>
                <w:rFonts w:asciiTheme="minorHAnsi" w:hAnsiTheme="minorHAnsi" w:cs="Arial"/>
                <w:spacing w:val="2"/>
                <w:sz w:val="16"/>
                <w:szCs w:val="16"/>
              </w:rPr>
              <w:t>m</w:t>
            </w:r>
            <w:r w:rsidRPr="00304D4B">
              <w:rPr>
                <w:rFonts w:asciiTheme="minorHAnsi" w:hAnsiTheme="minorHAnsi" w:cs="Arial"/>
                <w:spacing w:val="-2"/>
                <w:sz w:val="16"/>
                <w:szCs w:val="16"/>
              </w:rPr>
              <w:t>e</w:t>
            </w:r>
            <w:r w:rsidRPr="00304D4B">
              <w:rPr>
                <w:rFonts w:asciiTheme="minorHAnsi" w:hAnsiTheme="minorHAnsi" w:cs="Arial"/>
                <w:spacing w:val="3"/>
                <w:sz w:val="16"/>
                <w:szCs w:val="16"/>
              </w:rPr>
              <w:t>di</w:t>
            </w:r>
            <w:r w:rsidRPr="00304D4B">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5504A1B8" w14:textId="77777777" w:rsidR="00D91BE6" w:rsidRPr="00304D4B" w:rsidRDefault="00D91BE6" w:rsidP="00AA58A5">
            <w:pPr>
              <w:pStyle w:val="TableParagraph"/>
              <w:kinsoku w:val="0"/>
              <w:overflowPunct w:val="0"/>
              <w:spacing w:before="65"/>
              <w:ind w:left="66"/>
              <w:rPr>
                <w:rFonts w:asciiTheme="minorHAnsi" w:hAnsiTheme="minorHAnsi"/>
              </w:rPr>
            </w:pPr>
            <w:r w:rsidRPr="00304D4B">
              <w:rPr>
                <w:rFonts w:asciiTheme="minorHAnsi" w:hAnsiTheme="minorHAnsi" w:cs="Arial"/>
                <w:spacing w:val="-1"/>
                <w:sz w:val="16"/>
                <w:szCs w:val="16"/>
              </w:rPr>
              <w:t>Km</w:t>
            </w:r>
          </w:p>
        </w:tc>
        <w:tc>
          <w:tcPr>
            <w:tcW w:w="807" w:type="dxa"/>
            <w:tcBorders>
              <w:top w:val="single" w:sz="4" w:space="0" w:color="000000"/>
              <w:left w:val="single" w:sz="4" w:space="0" w:color="000000"/>
              <w:bottom w:val="single" w:sz="4" w:space="0" w:color="000000"/>
              <w:right w:val="single" w:sz="4" w:space="0" w:color="000000"/>
            </w:tcBorders>
          </w:tcPr>
          <w:p w14:paraId="2DBCFA18" w14:textId="77777777" w:rsidR="00D91BE6" w:rsidRPr="00304D4B" w:rsidRDefault="00D91BE6" w:rsidP="00AA58A5">
            <w:pPr>
              <w:pStyle w:val="TableParagraph"/>
              <w:kinsoku w:val="0"/>
              <w:overflowPunct w:val="0"/>
              <w:spacing w:before="65"/>
              <w:ind w:left="243"/>
              <w:rPr>
                <w:rFonts w:asciiTheme="minorHAnsi" w:hAnsiTheme="minorHAnsi"/>
              </w:rPr>
            </w:pPr>
            <w:r w:rsidRPr="00304D4B">
              <w:rPr>
                <w:rFonts w:asciiTheme="minorHAnsi" w:hAnsiTheme="minorHAnsi" w:cs="Arial"/>
                <w:spacing w:val="-2"/>
                <w:sz w:val="16"/>
                <w:szCs w:val="16"/>
              </w:rPr>
              <w:t xml:space="preserve">  </w:t>
            </w:r>
            <w:r w:rsidRPr="00963447">
              <w:rPr>
                <w:rFonts w:asciiTheme="minorHAnsi" w:hAnsiTheme="minorHAnsi" w:cs="Arial"/>
                <w:spacing w:val="-2"/>
                <w:sz w:val="16"/>
                <w:szCs w:val="16"/>
              </w:rPr>
              <w:t>6</w:t>
            </w:r>
            <w:r w:rsidRPr="00963447">
              <w:rPr>
                <w:rFonts w:asciiTheme="minorHAnsi" w:hAnsiTheme="minorHAnsi" w:cs="Arial"/>
                <w:spacing w:val="3"/>
                <w:sz w:val="16"/>
                <w:szCs w:val="16"/>
              </w:rPr>
              <w:t>.50</w:t>
            </w:r>
            <w:r w:rsidRPr="00963447">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45D333EC" w14:textId="77777777" w:rsidR="00D91BE6" w:rsidRPr="00304D4B" w:rsidRDefault="00D91BE6" w:rsidP="00AA58A5">
            <w:pPr>
              <w:pStyle w:val="TableParagraph"/>
              <w:kinsoku w:val="0"/>
              <w:overflowPunct w:val="0"/>
              <w:spacing w:before="65"/>
              <w:ind w:right="3"/>
              <w:jc w:val="center"/>
              <w:rPr>
                <w:rFonts w:asciiTheme="minorHAnsi" w:hAnsiTheme="minorHAnsi"/>
              </w:rPr>
            </w:pPr>
            <w:r w:rsidRPr="00304D4B">
              <w:rPr>
                <w:rFonts w:asciiTheme="minorHAnsi" w:hAnsiTheme="minorHAnsi" w:cs="Arial"/>
                <w:sz w:val="16"/>
                <w:szCs w:val="16"/>
              </w:rPr>
              <w:t>c</w:t>
            </w:r>
          </w:p>
        </w:tc>
        <w:tc>
          <w:tcPr>
            <w:tcW w:w="562" w:type="dxa"/>
            <w:tcBorders>
              <w:top w:val="single" w:sz="4" w:space="0" w:color="000000"/>
              <w:left w:val="single" w:sz="4" w:space="0" w:color="000000"/>
              <w:bottom w:val="single" w:sz="4" w:space="0" w:color="000000"/>
              <w:right w:val="single" w:sz="4" w:space="0" w:color="000000"/>
            </w:tcBorders>
          </w:tcPr>
          <w:p w14:paraId="527BD055" w14:textId="77777777" w:rsidR="00D91BE6" w:rsidRPr="00304D4B" w:rsidRDefault="00D91BE6" w:rsidP="00AA58A5">
            <w:pPr>
              <w:rPr>
                <w:rFonts w:asciiTheme="minorHAnsi" w:hAnsiTheme="minorHAnsi"/>
              </w:rPr>
            </w:pPr>
          </w:p>
        </w:tc>
      </w:tr>
      <w:tr w:rsidR="00D91BE6" w:rsidRPr="00304D4B" w14:paraId="2D2AF1FB"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A8CBD62"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2"/>
                <w:sz w:val="16"/>
                <w:szCs w:val="16"/>
              </w:rPr>
              <w:t>on</w:t>
            </w:r>
            <w:r w:rsidRPr="00304D4B">
              <w:rPr>
                <w:rFonts w:asciiTheme="minorHAnsi" w:hAnsiTheme="minorHAnsi" w:cs="Arial"/>
                <w:spacing w:val="2"/>
                <w:sz w:val="16"/>
                <w:szCs w:val="16"/>
              </w:rPr>
              <w:t>s</w:t>
            </w:r>
            <w:r w:rsidRPr="00304D4B">
              <w:rPr>
                <w:rFonts w:asciiTheme="minorHAnsi" w:hAnsiTheme="minorHAnsi" w:cs="Arial"/>
                <w:spacing w:val="3"/>
                <w:sz w:val="16"/>
                <w:szCs w:val="16"/>
              </w:rPr>
              <w:t>u</w:t>
            </w:r>
            <w:r w:rsidRPr="00304D4B">
              <w:rPr>
                <w:rFonts w:asciiTheme="minorHAnsi" w:hAnsiTheme="minorHAnsi" w:cs="Arial"/>
                <w:spacing w:val="2"/>
                <w:sz w:val="16"/>
                <w:szCs w:val="16"/>
              </w:rPr>
              <w:t>m</w:t>
            </w:r>
            <w:r w:rsidRPr="00304D4B">
              <w:rPr>
                <w:rFonts w:asciiTheme="minorHAnsi" w:hAnsiTheme="minorHAnsi" w:cs="Arial"/>
                <w:sz w:val="16"/>
                <w:szCs w:val="16"/>
              </w:rPr>
              <w:t>o</w:t>
            </w:r>
            <w:r w:rsidRPr="00304D4B">
              <w:rPr>
                <w:rFonts w:asciiTheme="minorHAnsi" w:hAnsiTheme="minorHAnsi" w:cs="Arial"/>
                <w:spacing w:val="-23"/>
                <w:sz w:val="16"/>
                <w:szCs w:val="16"/>
              </w:rPr>
              <w:t xml:space="preserve"> </w:t>
            </w:r>
            <w:r w:rsidRPr="00304D4B">
              <w:rPr>
                <w:rFonts w:asciiTheme="minorHAnsi" w:hAnsiTheme="minorHAnsi" w:cs="Arial"/>
                <w:spacing w:val="6"/>
                <w:sz w:val="16"/>
                <w:szCs w:val="16"/>
              </w:rPr>
              <w:t>c</w:t>
            </w:r>
            <w:r w:rsidRPr="00304D4B">
              <w:rPr>
                <w:rFonts w:asciiTheme="minorHAnsi" w:hAnsiTheme="minorHAnsi" w:cs="Arial"/>
                <w:spacing w:val="-2"/>
                <w:sz w:val="16"/>
                <w:szCs w:val="16"/>
              </w:rPr>
              <w:t>a</w:t>
            </w:r>
            <w:r w:rsidRPr="00304D4B">
              <w:rPr>
                <w:rFonts w:asciiTheme="minorHAnsi" w:hAnsiTheme="minorHAnsi" w:cs="Arial"/>
                <w:sz w:val="16"/>
                <w:szCs w:val="16"/>
              </w:rPr>
              <w:t>r</w:t>
            </w:r>
            <w:r w:rsidRPr="00304D4B">
              <w:rPr>
                <w:rFonts w:asciiTheme="minorHAnsi" w:hAnsiTheme="minorHAnsi" w:cs="Arial"/>
                <w:spacing w:val="3"/>
                <w:sz w:val="16"/>
                <w:szCs w:val="16"/>
              </w:rPr>
              <w:t>b</w:t>
            </w:r>
            <w:r w:rsidRPr="00304D4B">
              <w:rPr>
                <w:rFonts w:asciiTheme="minorHAnsi" w:hAnsiTheme="minorHAnsi" w:cs="Arial"/>
                <w:spacing w:val="-2"/>
                <w:sz w:val="16"/>
                <w:szCs w:val="16"/>
              </w:rPr>
              <w:t>u</w:t>
            </w:r>
            <w:r w:rsidRPr="00304D4B">
              <w:rPr>
                <w:rFonts w:asciiTheme="minorHAnsi" w:hAnsiTheme="minorHAnsi" w:cs="Arial"/>
                <w:spacing w:val="4"/>
                <w:sz w:val="16"/>
                <w:szCs w:val="16"/>
              </w:rPr>
              <w:t>r</w:t>
            </w:r>
            <w:r w:rsidRPr="00304D4B">
              <w:rPr>
                <w:rFonts w:asciiTheme="minorHAnsi" w:hAnsiTheme="minorHAnsi" w:cs="Arial"/>
                <w:spacing w:val="-2"/>
                <w:sz w:val="16"/>
                <w:szCs w:val="16"/>
              </w:rPr>
              <w:t>an</w:t>
            </w:r>
            <w:r w:rsidRPr="00304D4B">
              <w:rPr>
                <w:rFonts w:asciiTheme="minorHAnsi" w:hAnsiTheme="minorHAnsi" w:cs="Arial"/>
                <w:spacing w:val="3"/>
                <w:sz w:val="16"/>
                <w:szCs w:val="16"/>
              </w:rPr>
              <w:t>t</w:t>
            </w:r>
            <w:r w:rsidRPr="00304D4B">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244A0CAE"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l</w:t>
            </w:r>
            <w:r w:rsidRPr="00304D4B">
              <w:rPr>
                <w:rFonts w:asciiTheme="minorHAnsi" w:hAnsiTheme="minorHAnsi" w:cs="Arial"/>
                <w:spacing w:val="-1"/>
                <w:sz w:val="16"/>
                <w:szCs w:val="16"/>
              </w:rPr>
              <w:t>t</w:t>
            </w:r>
            <w:r w:rsidRPr="00304D4B">
              <w:rPr>
                <w:rFonts w:asciiTheme="minorHAnsi" w:hAnsiTheme="minorHAnsi" w:cs="Arial"/>
                <w:spacing w:val="3"/>
                <w:sz w:val="16"/>
                <w:szCs w:val="16"/>
              </w:rPr>
              <w:t>/</w:t>
            </w:r>
            <w:r w:rsidRPr="00304D4B">
              <w:rPr>
                <w:rFonts w:asciiTheme="minorHAnsi" w:hAnsiTheme="minorHAnsi" w:cs="Arial"/>
                <w:spacing w:val="-3"/>
                <w:sz w:val="16"/>
                <w:szCs w:val="16"/>
              </w:rPr>
              <w:t>k</w:t>
            </w:r>
            <w:r w:rsidRPr="00304D4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47D52BE7" w14:textId="77777777" w:rsidR="00D91BE6" w:rsidRPr="00304D4B" w:rsidRDefault="00D91BE6" w:rsidP="00AA58A5">
            <w:pPr>
              <w:pStyle w:val="TableParagraph"/>
              <w:kinsoku w:val="0"/>
              <w:overflowPunct w:val="0"/>
              <w:spacing w:before="69" w:line="183" w:lineRule="exact"/>
              <w:ind w:left="421"/>
              <w:rPr>
                <w:rFonts w:asciiTheme="minorHAnsi" w:hAnsiTheme="minorHAnsi"/>
              </w:rPr>
            </w:pPr>
            <w:r w:rsidRPr="00304D4B">
              <w:rPr>
                <w:rFonts w:asciiTheme="minorHAnsi" w:hAnsiTheme="minorHAnsi" w:cs="Arial"/>
                <w:spacing w:val="-2"/>
                <w:sz w:val="16"/>
                <w:szCs w:val="16"/>
              </w:rPr>
              <w:t>0</w:t>
            </w:r>
            <w:r w:rsidRPr="00304D4B">
              <w:rPr>
                <w:rFonts w:asciiTheme="minorHAnsi" w:hAnsiTheme="minorHAnsi" w:cs="Arial"/>
                <w:spacing w:val="-1"/>
                <w:sz w:val="16"/>
                <w:szCs w:val="16"/>
              </w:rPr>
              <w:t>,</w:t>
            </w:r>
            <w:r w:rsidRPr="00304D4B">
              <w:rPr>
                <w:rFonts w:asciiTheme="minorHAnsi" w:hAnsiTheme="minorHAnsi" w:cs="Arial"/>
                <w:spacing w:val="3"/>
                <w:sz w:val="16"/>
                <w:szCs w:val="16"/>
              </w:rPr>
              <w:t>15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8021BB3" w14:textId="77777777" w:rsidR="00D91BE6" w:rsidRPr="00304D4B" w:rsidRDefault="00D91BE6" w:rsidP="00AA58A5">
            <w:pPr>
              <w:pStyle w:val="TableParagraph"/>
              <w:kinsoku w:val="0"/>
              <w:overflowPunct w:val="0"/>
              <w:spacing w:before="69" w:line="183" w:lineRule="exact"/>
              <w:ind w:left="555" w:right="558"/>
              <w:jc w:val="center"/>
              <w:rPr>
                <w:rFonts w:asciiTheme="minorHAnsi" w:hAnsiTheme="minorHAnsi"/>
              </w:rPr>
            </w:pPr>
            <w:r w:rsidRPr="00304D4B">
              <w:rPr>
                <w:rFonts w:asciiTheme="minorHAnsi" w:hAnsiTheme="minorHAnsi" w:cs="Arial"/>
                <w:sz w:val="16"/>
                <w:szCs w:val="16"/>
              </w:rPr>
              <w:t>d</w:t>
            </w:r>
          </w:p>
        </w:tc>
        <w:tc>
          <w:tcPr>
            <w:tcW w:w="562" w:type="dxa"/>
            <w:tcBorders>
              <w:top w:val="single" w:sz="4" w:space="0" w:color="000000"/>
              <w:left w:val="single" w:sz="4" w:space="0" w:color="000000"/>
              <w:bottom w:val="single" w:sz="4" w:space="0" w:color="000000"/>
              <w:right w:val="single" w:sz="4" w:space="0" w:color="000000"/>
            </w:tcBorders>
          </w:tcPr>
          <w:p w14:paraId="63ED999C" w14:textId="77777777" w:rsidR="00D91BE6" w:rsidRPr="00304D4B" w:rsidRDefault="00D91BE6" w:rsidP="00AA58A5">
            <w:pPr>
              <w:rPr>
                <w:rFonts w:asciiTheme="minorHAnsi" w:hAnsiTheme="minorHAnsi"/>
              </w:rPr>
            </w:pPr>
          </w:p>
        </w:tc>
      </w:tr>
      <w:tr w:rsidR="00D91BE6" w:rsidRPr="00304D4B" w14:paraId="39F40317"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391EAC5"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2"/>
                <w:sz w:val="16"/>
                <w:szCs w:val="16"/>
              </w:rPr>
              <w:t>on</w:t>
            </w:r>
            <w:r w:rsidRPr="00304D4B">
              <w:rPr>
                <w:rFonts w:asciiTheme="minorHAnsi" w:hAnsiTheme="minorHAnsi" w:cs="Arial"/>
                <w:spacing w:val="2"/>
                <w:sz w:val="16"/>
                <w:szCs w:val="16"/>
              </w:rPr>
              <w:t>s</w:t>
            </w:r>
            <w:r w:rsidRPr="00304D4B">
              <w:rPr>
                <w:rFonts w:asciiTheme="minorHAnsi" w:hAnsiTheme="minorHAnsi" w:cs="Arial"/>
                <w:spacing w:val="3"/>
                <w:sz w:val="16"/>
                <w:szCs w:val="16"/>
              </w:rPr>
              <w:t>u</w:t>
            </w:r>
            <w:r w:rsidRPr="00304D4B">
              <w:rPr>
                <w:rFonts w:asciiTheme="minorHAnsi" w:hAnsiTheme="minorHAnsi" w:cs="Arial"/>
                <w:spacing w:val="2"/>
                <w:sz w:val="16"/>
                <w:szCs w:val="16"/>
              </w:rPr>
              <w:t>m</w:t>
            </w:r>
            <w:r w:rsidRPr="00304D4B">
              <w:rPr>
                <w:rFonts w:asciiTheme="minorHAnsi" w:hAnsiTheme="minorHAnsi" w:cs="Arial"/>
                <w:sz w:val="16"/>
                <w:szCs w:val="16"/>
              </w:rPr>
              <w:t>o</w:t>
            </w:r>
            <w:r w:rsidRPr="00304D4B">
              <w:rPr>
                <w:rFonts w:asciiTheme="minorHAnsi" w:hAnsiTheme="minorHAnsi" w:cs="Arial"/>
                <w:spacing w:val="-13"/>
                <w:sz w:val="16"/>
                <w:szCs w:val="16"/>
              </w:rPr>
              <w:t xml:space="preserve"> </w:t>
            </w:r>
            <w:r w:rsidRPr="00304D4B">
              <w:rPr>
                <w:rFonts w:asciiTheme="minorHAnsi" w:hAnsiTheme="minorHAnsi" w:cs="Arial"/>
                <w:spacing w:val="-2"/>
                <w:sz w:val="16"/>
                <w:szCs w:val="16"/>
              </w:rPr>
              <w:t>o</w:t>
            </w:r>
            <w:r w:rsidRPr="00304D4B">
              <w:rPr>
                <w:rFonts w:asciiTheme="minorHAnsi" w:hAnsiTheme="minorHAnsi" w:cs="Arial"/>
                <w:spacing w:val="3"/>
                <w:sz w:val="16"/>
                <w:szCs w:val="16"/>
              </w:rPr>
              <w:t>li</w:t>
            </w:r>
            <w:r w:rsidRPr="00304D4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6FE8776F"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k</w:t>
            </w:r>
            <w:r w:rsidRPr="00304D4B">
              <w:rPr>
                <w:rFonts w:asciiTheme="minorHAnsi" w:hAnsiTheme="minorHAnsi" w:cs="Arial"/>
                <w:spacing w:val="-2"/>
                <w:sz w:val="16"/>
                <w:szCs w:val="16"/>
              </w:rPr>
              <w:t>g</w:t>
            </w:r>
            <w:r w:rsidRPr="00304D4B">
              <w:rPr>
                <w:rFonts w:asciiTheme="minorHAnsi" w:hAnsiTheme="minorHAnsi" w:cs="Arial"/>
                <w:spacing w:val="3"/>
                <w:sz w:val="16"/>
                <w:szCs w:val="16"/>
              </w:rPr>
              <w:t>.</w:t>
            </w:r>
            <w:r w:rsidRPr="00304D4B">
              <w:rPr>
                <w:rFonts w:asciiTheme="minorHAnsi" w:hAnsiTheme="minorHAnsi" w:cs="Arial"/>
                <w:spacing w:val="-1"/>
                <w:sz w:val="16"/>
                <w:szCs w:val="16"/>
              </w:rPr>
              <w:t>/</w:t>
            </w:r>
            <w:r w:rsidRPr="00304D4B">
              <w:rPr>
                <w:rFonts w:asciiTheme="minorHAnsi" w:hAnsiTheme="minorHAnsi" w:cs="Arial"/>
                <w:spacing w:val="2"/>
                <w:sz w:val="16"/>
                <w:szCs w:val="16"/>
              </w:rPr>
              <w:t>k</w:t>
            </w:r>
            <w:r w:rsidRPr="00304D4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443ABE6E" w14:textId="77777777" w:rsidR="00D91BE6" w:rsidRPr="00304D4B" w:rsidRDefault="00D91BE6" w:rsidP="00AA58A5">
            <w:pPr>
              <w:pStyle w:val="TableParagraph"/>
              <w:kinsoku w:val="0"/>
              <w:overflowPunct w:val="0"/>
              <w:spacing w:before="69" w:line="183" w:lineRule="exact"/>
              <w:ind w:left="335"/>
              <w:rPr>
                <w:rFonts w:asciiTheme="minorHAnsi" w:hAnsiTheme="minorHAnsi"/>
              </w:rPr>
            </w:pPr>
            <w:r w:rsidRPr="00304D4B">
              <w:rPr>
                <w:rFonts w:asciiTheme="minorHAnsi" w:hAnsiTheme="minorHAnsi" w:cs="Arial"/>
                <w:spacing w:val="-2"/>
                <w:sz w:val="16"/>
                <w:szCs w:val="16"/>
              </w:rPr>
              <w:t>0</w:t>
            </w:r>
            <w:r w:rsidRPr="00304D4B">
              <w:rPr>
                <w:rFonts w:asciiTheme="minorHAnsi" w:hAnsiTheme="minorHAnsi" w:cs="Arial"/>
                <w:spacing w:val="-1"/>
                <w:sz w:val="16"/>
                <w:szCs w:val="16"/>
              </w:rPr>
              <w:t>,</w:t>
            </w:r>
            <w:r w:rsidRPr="00304D4B">
              <w:rPr>
                <w:rFonts w:asciiTheme="minorHAnsi" w:hAnsiTheme="minorHAnsi" w:cs="Arial"/>
                <w:spacing w:val="3"/>
                <w:sz w:val="16"/>
                <w:szCs w:val="16"/>
              </w:rPr>
              <w:t>0</w:t>
            </w:r>
            <w:r w:rsidRPr="00304D4B">
              <w:rPr>
                <w:rFonts w:asciiTheme="minorHAnsi" w:hAnsiTheme="minorHAnsi" w:cs="Arial"/>
                <w:spacing w:val="-2"/>
                <w:sz w:val="16"/>
                <w:szCs w:val="16"/>
              </w:rPr>
              <w:t>0</w:t>
            </w:r>
            <w:r w:rsidRPr="00304D4B">
              <w:rPr>
                <w:rFonts w:asciiTheme="minorHAnsi" w:hAnsiTheme="minorHAnsi" w:cs="Arial"/>
                <w:sz w:val="16"/>
                <w:szCs w:val="16"/>
              </w:rPr>
              <w:t>2</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1CA86B63" w14:textId="77777777" w:rsidR="00D91BE6" w:rsidRPr="00304D4B" w:rsidRDefault="00D91BE6" w:rsidP="00AA58A5">
            <w:pPr>
              <w:pStyle w:val="TableParagraph"/>
              <w:kinsoku w:val="0"/>
              <w:overflowPunct w:val="0"/>
              <w:spacing w:before="69" w:line="183" w:lineRule="exact"/>
              <w:ind w:left="555" w:right="558"/>
              <w:jc w:val="center"/>
              <w:rPr>
                <w:rFonts w:asciiTheme="minorHAnsi" w:hAnsiTheme="minorHAnsi"/>
              </w:rPr>
            </w:pPr>
            <w:r w:rsidRPr="00304D4B">
              <w:rPr>
                <w:rFonts w:asciiTheme="minorHAnsi" w:hAnsiTheme="minorHAnsi" w:cs="Arial"/>
                <w:sz w:val="16"/>
                <w:szCs w:val="16"/>
              </w:rPr>
              <w:t>e</w:t>
            </w:r>
          </w:p>
        </w:tc>
        <w:tc>
          <w:tcPr>
            <w:tcW w:w="562" w:type="dxa"/>
            <w:tcBorders>
              <w:top w:val="single" w:sz="4" w:space="0" w:color="000000"/>
              <w:left w:val="single" w:sz="4" w:space="0" w:color="000000"/>
              <w:bottom w:val="single" w:sz="4" w:space="0" w:color="000000"/>
              <w:right w:val="single" w:sz="4" w:space="0" w:color="000000"/>
            </w:tcBorders>
          </w:tcPr>
          <w:p w14:paraId="042C7E40" w14:textId="77777777" w:rsidR="00D91BE6" w:rsidRPr="00304D4B" w:rsidRDefault="00D91BE6" w:rsidP="00AA58A5">
            <w:pPr>
              <w:rPr>
                <w:rFonts w:asciiTheme="minorHAnsi" w:hAnsiTheme="minorHAnsi"/>
              </w:rPr>
            </w:pPr>
          </w:p>
        </w:tc>
      </w:tr>
      <w:tr w:rsidR="00D91BE6" w:rsidRPr="00304D4B" w14:paraId="0A212E4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12758C7"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c</w:t>
            </w:r>
            <w:r w:rsidRPr="00304D4B">
              <w:rPr>
                <w:rFonts w:asciiTheme="minorHAnsi" w:hAnsiTheme="minorHAnsi" w:cs="Arial"/>
                <w:spacing w:val="-3"/>
                <w:sz w:val="16"/>
                <w:szCs w:val="16"/>
              </w:rPr>
              <w:t>on</w:t>
            </w:r>
            <w:r w:rsidRPr="00304D4B">
              <w:rPr>
                <w:rFonts w:asciiTheme="minorHAnsi" w:hAnsiTheme="minorHAnsi" w:cs="Arial"/>
                <w:spacing w:val="2"/>
                <w:sz w:val="16"/>
                <w:szCs w:val="16"/>
              </w:rPr>
              <w:t>s</w:t>
            </w:r>
            <w:r w:rsidRPr="00304D4B">
              <w:rPr>
                <w:rFonts w:asciiTheme="minorHAnsi" w:hAnsiTheme="minorHAnsi" w:cs="Arial"/>
                <w:spacing w:val="3"/>
                <w:sz w:val="16"/>
                <w:szCs w:val="16"/>
              </w:rPr>
              <w:t>u</w:t>
            </w:r>
            <w:r w:rsidRPr="00304D4B">
              <w:rPr>
                <w:rFonts w:asciiTheme="minorHAnsi" w:hAnsiTheme="minorHAnsi" w:cs="Arial"/>
                <w:spacing w:val="2"/>
                <w:sz w:val="16"/>
                <w:szCs w:val="16"/>
              </w:rPr>
              <w:t>m</w:t>
            </w:r>
            <w:r w:rsidRPr="00304D4B">
              <w:rPr>
                <w:rFonts w:asciiTheme="minorHAnsi" w:hAnsiTheme="minorHAnsi" w:cs="Arial"/>
                <w:sz w:val="16"/>
                <w:szCs w:val="16"/>
              </w:rPr>
              <w:t>o</w:t>
            </w:r>
            <w:r w:rsidRPr="00304D4B">
              <w:rPr>
                <w:rFonts w:asciiTheme="minorHAnsi" w:hAnsiTheme="minorHAnsi" w:cs="Arial"/>
                <w:spacing w:val="-25"/>
                <w:sz w:val="16"/>
                <w:szCs w:val="16"/>
              </w:rPr>
              <w:t xml:space="preserve"> </w:t>
            </w:r>
            <w:r w:rsidRPr="00304D4B">
              <w:rPr>
                <w:rFonts w:asciiTheme="minorHAnsi" w:hAnsiTheme="minorHAnsi" w:cs="Arial"/>
                <w:spacing w:val="3"/>
                <w:sz w:val="16"/>
                <w:szCs w:val="16"/>
              </w:rPr>
              <w:t>g</w:t>
            </w:r>
            <w:r w:rsidRPr="00304D4B">
              <w:rPr>
                <w:rFonts w:asciiTheme="minorHAnsi" w:hAnsiTheme="minorHAnsi" w:cs="Arial"/>
                <w:spacing w:val="-3"/>
                <w:sz w:val="16"/>
                <w:szCs w:val="16"/>
              </w:rPr>
              <w:t>o</w:t>
            </w:r>
            <w:r w:rsidRPr="00304D4B">
              <w:rPr>
                <w:rFonts w:asciiTheme="minorHAnsi" w:hAnsiTheme="minorHAnsi" w:cs="Arial"/>
                <w:spacing w:val="2"/>
                <w:sz w:val="16"/>
                <w:szCs w:val="16"/>
              </w:rPr>
              <w:t>mm</w:t>
            </w:r>
            <w:r w:rsidRPr="00304D4B">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3D85B8D0"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n</w:t>
            </w:r>
            <w:r w:rsidRPr="00304D4B">
              <w:rPr>
                <w:rFonts w:asciiTheme="minorHAnsi" w:hAnsiTheme="minorHAnsi" w:cs="Arial"/>
                <w:spacing w:val="-1"/>
                <w:sz w:val="16"/>
                <w:szCs w:val="16"/>
              </w:rPr>
              <w:t>°</w:t>
            </w:r>
            <w:r w:rsidRPr="00304D4B">
              <w:rPr>
                <w:rFonts w:asciiTheme="minorHAnsi" w:hAnsiTheme="minorHAnsi" w:cs="Arial"/>
                <w:spacing w:val="3"/>
                <w:sz w:val="16"/>
                <w:szCs w:val="16"/>
              </w:rPr>
              <w:t>/</w:t>
            </w:r>
            <w:r w:rsidRPr="00304D4B">
              <w:rPr>
                <w:rFonts w:asciiTheme="minorHAnsi" w:hAnsiTheme="minorHAnsi" w:cs="Arial"/>
                <w:spacing w:val="2"/>
                <w:sz w:val="16"/>
                <w:szCs w:val="16"/>
              </w:rPr>
              <w:t>k</w:t>
            </w:r>
            <w:r w:rsidRPr="00304D4B">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4E0FDA54" w14:textId="77777777" w:rsidR="00D91BE6" w:rsidRPr="00304D4B" w:rsidRDefault="00D91BE6" w:rsidP="00AA58A5">
            <w:pPr>
              <w:pStyle w:val="TableParagraph"/>
              <w:kinsoku w:val="0"/>
              <w:overflowPunct w:val="0"/>
              <w:spacing w:before="69" w:line="183" w:lineRule="exact"/>
              <w:ind w:left="243"/>
              <w:rPr>
                <w:rFonts w:asciiTheme="minorHAnsi" w:hAnsiTheme="minorHAnsi"/>
              </w:rPr>
            </w:pPr>
            <w:r w:rsidRPr="00304D4B">
              <w:rPr>
                <w:rFonts w:asciiTheme="minorHAnsi" w:hAnsiTheme="minorHAnsi" w:cs="Arial"/>
                <w:spacing w:val="-3"/>
                <w:sz w:val="16"/>
                <w:szCs w:val="16"/>
              </w:rPr>
              <w:t>10</w:t>
            </w:r>
            <w:r w:rsidRPr="00304D4B">
              <w:rPr>
                <w:rFonts w:asciiTheme="minorHAnsi" w:hAnsiTheme="minorHAnsi" w:cs="Arial"/>
                <w:spacing w:val="3"/>
                <w:sz w:val="16"/>
                <w:szCs w:val="16"/>
              </w:rPr>
              <w:t>.</w:t>
            </w:r>
            <w:r w:rsidRPr="00304D4B">
              <w:rPr>
                <w:rFonts w:asciiTheme="minorHAnsi" w:hAnsiTheme="minorHAnsi" w:cs="Arial"/>
                <w:spacing w:val="-3"/>
                <w:sz w:val="16"/>
                <w:szCs w:val="16"/>
              </w:rPr>
              <w:t>0</w:t>
            </w:r>
            <w:r w:rsidRPr="00304D4B">
              <w:rPr>
                <w:rFonts w:asciiTheme="minorHAnsi" w:hAnsiTheme="minorHAnsi" w:cs="Arial"/>
                <w:spacing w:val="3"/>
                <w:sz w:val="16"/>
                <w:szCs w:val="16"/>
              </w:rPr>
              <w:t>0</w:t>
            </w:r>
            <w:r w:rsidRPr="00304D4B">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137AF64" w14:textId="77777777" w:rsidR="00D91BE6" w:rsidRPr="00304D4B" w:rsidRDefault="00D91BE6" w:rsidP="00AA58A5">
            <w:pPr>
              <w:pStyle w:val="TableParagraph"/>
              <w:kinsoku w:val="0"/>
              <w:overflowPunct w:val="0"/>
              <w:spacing w:before="69" w:line="183" w:lineRule="exact"/>
              <w:jc w:val="center"/>
              <w:rPr>
                <w:rFonts w:asciiTheme="minorHAnsi" w:hAnsiTheme="minorHAnsi"/>
              </w:rPr>
            </w:pPr>
            <w:r w:rsidRPr="00304D4B">
              <w:rPr>
                <w:rFonts w:asciiTheme="minorHAnsi" w:hAnsiTheme="minorHAnsi" w:cs="Arial"/>
                <w:sz w:val="16"/>
                <w:szCs w:val="16"/>
              </w:rPr>
              <w:t>f</w:t>
            </w:r>
          </w:p>
        </w:tc>
        <w:tc>
          <w:tcPr>
            <w:tcW w:w="562" w:type="dxa"/>
            <w:tcBorders>
              <w:top w:val="single" w:sz="4" w:space="0" w:color="000000"/>
              <w:left w:val="single" w:sz="4" w:space="0" w:color="000000"/>
              <w:bottom w:val="single" w:sz="4" w:space="0" w:color="000000"/>
              <w:right w:val="single" w:sz="4" w:space="0" w:color="000000"/>
            </w:tcBorders>
          </w:tcPr>
          <w:p w14:paraId="6050783A" w14:textId="77777777" w:rsidR="00D91BE6" w:rsidRPr="00304D4B" w:rsidRDefault="00D91BE6" w:rsidP="00AA58A5">
            <w:pPr>
              <w:rPr>
                <w:rFonts w:asciiTheme="minorHAnsi" w:hAnsiTheme="minorHAnsi"/>
              </w:rPr>
            </w:pPr>
          </w:p>
        </w:tc>
      </w:tr>
      <w:tr w:rsidR="00D91BE6" w:rsidRPr="00304D4B" w14:paraId="78CBD879"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35FA02A9" w14:textId="77777777" w:rsidR="00D91BE6" w:rsidRPr="00304D4B" w:rsidRDefault="00D91BE6" w:rsidP="00AA58A5">
            <w:pPr>
              <w:pStyle w:val="TableParagraph"/>
              <w:kinsoku w:val="0"/>
              <w:overflowPunct w:val="0"/>
              <w:spacing w:before="69"/>
              <w:ind w:left="66"/>
              <w:rPr>
                <w:rFonts w:asciiTheme="minorHAnsi" w:hAnsiTheme="minorHAnsi"/>
              </w:rPr>
            </w:pPr>
            <w:r w:rsidRPr="00304D4B">
              <w:rPr>
                <w:rFonts w:asciiTheme="minorHAnsi" w:hAnsiTheme="minorHAnsi" w:cs="Arial"/>
                <w:spacing w:val="3"/>
                <w:sz w:val="16"/>
                <w:szCs w:val="16"/>
              </w:rPr>
              <w:t>T</w:t>
            </w:r>
            <w:r w:rsidRPr="00304D4B">
              <w:rPr>
                <w:rFonts w:asciiTheme="minorHAnsi" w:hAnsiTheme="minorHAnsi" w:cs="Arial"/>
                <w:spacing w:val="-8"/>
                <w:sz w:val="16"/>
                <w:szCs w:val="16"/>
              </w:rPr>
              <w:t>a</w:t>
            </w:r>
            <w:r w:rsidRPr="00304D4B">
              <w:rPr>
                <w:rFonts w:asciiTheme="minorHAnsi" w:hAnsiTheme="minorHAnsi" w:cs="Arial"/>
                <w:spacing w:val="2"/>
                <w:sz w:val="16"/>
                <w:szCs w:val="16"/>
              </w:rPr>
              <w:t>s</w:t>
            </w:r>
            <w:r w:rsidRPr="00304D4B">
              <w:rPr>
                <w:rFonts w:asciiTheme="minorHAnsi" w:hAnsiTheme="minorHAnsi" w:cs="Arial"/>
                <w:spacing w:val="6"/>
                <w:sz w:val="16"/>
                <w:szCs w:val="16"/>
              </w:rPr>
              <w:t>s</w:t>
            </w:r>
            <w:r w:rsidRPr="00304D4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5344DA32" w14:textId="77777777" w:rsidR="00D91BE6" w:rsidRPr="00304D4B" w:rsidRDefault="00D91BE6" w:rsidP="00AA58A5">
            <w:pPr>
              <w:pStyle w:val="TableParagraph"/>
              <w:kinsoku w:val="0"/>
              <w:overflowPunct w:val="0"/>
              <w:spacing w:before="69"/>
              <w:ind w:left="66"/>
              <w:rPr>
                <w:rFonts w:asciiTheme="minorHAnsi" w:hAnsiTheme="minorHAnsi"/>
              </w:rPr>
            </w:pPr>
            <w:r w:rsidRPr="00304D4B">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137390F9" w14:textId="77777777" w:rsidR="00D91BE6" w:rsidRPr="00304D4B" w:rsidRDefault="00D91BE6" w:rsidP="00AA58A5">
            <w:pPr>
              <w:pStyle w:val="TableParagraph"/>
              <w:kinsoku w:val="0"/>
              <w:overflowPunct w:val="0"/>
              <w:spacing w:before="69"/>
              <w:ind w:left="503"/>
              <w:rPr>
                <w:rFonts w:asciiTheme="minorHAnsi" w:hAnsiTheme="minorHAnsi"/>
              </w:rPr>
            </w:pPr>
            <w:r w:rsidRPr="00304D4B">
              <w:rPr>
                <w:rFonts w:asciiTheme="minorHAnsi" w:hAnsiTheme="minorHAnsi" w:cs="Arial"/>
                <w:spacing w:val="-3"/>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38D6E02" w14:textId="77777777" w:rsidR="00D91BE6" w:rsidRPr="00304D4B" w:rsidRDefault="00D91BE6" w:rsidP="00AA58A5">
            <w:pPr>
              <w:pStyle w:val="TableParagraph"/>
              <w:kinsoku w:val="0"/>
              <w:overflowPunct w:val="0"/>
              <w:spacing w:before="69"/>
              <w:ind w:left="555" w:right="558"/>
              <w:jc w:val="center"/>
              <w:rPr>
                <w:rFonts w:asciiTheme="minorHAnsi" w:hAnsiTheme="minorHAnsi"/>
              </w:rPr>
            </w:pPr>
            <w:r w:rsidRPr="00304D4B">
              <w:rPr>
                <w:rFonts w:asciiTheme="minorHAnsi" w:hAnsiTheme="minorHAnsi" w:cs="Arial"/>
                <w:sz w:val="16"/>
                <w:szCs w:val="16"/>
              </w:rPr>
              <w:t>g</w:t>
            </w:r>
          </w:p>
        </w:tc>
        <w:tc>
          <w:tcPr>
            <w:tcW w:w="562" w:type="dxa"/>
            <w:tcBorders>
              <w:top w:val="single" w:sz="4" w:space="0" w:color="000000"/>
              <w:left w:val="single" w:sz="4" w:space="0" w:color="000000"/>
              <w:bottom w:val="single" w:sz="4" w:space="0" w:color="000000"/>
              <w:right w:val="single" w:sz="4" w:space="0" w:color="000000"/>
            </w:tcBorders>
          </w:tcPr>
          <w:p w14:paraId="73C21C7D" w14:textId="77777777" w:rsidR="00D91BE6" w:rsidRPr="00304D4B" w:rsidRDefault="00D91BE6" w:rsidP="00AA58A5">
            <w:pPr>
              <w:rPr>
                <w:rFonts w:asciiTheme="minorHAnsi" w:hAnsiTheme="minorHAnsi"/>
              </w:rPr>
            </w:pPr>
          </w:p>
        </w:tc>
      </w:tr>
      <w:tr w:rsidR="00D91BE6" w:rsidRPr="00304D4B" w14:paraId="4524B1C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3F3C9DE8" w14:textId="77777777" w:rsidR="00D91BE6" w:rsidRPr="00304D4B" w:rsidRDefault="00D91BE6" w:rsidP="00AA58A5">
            <w:pPr>
              <w:pStyle w:val="TableParagraph"/>
              <w:kinsoku w:val="0"/>
              <w:overflowPunct w:val="0"/>
              <w:spacing w:before="65"/>
              <w:ind w:left="66"/>
              <w:rPr>
                <w:rFonts w:asciiTheme="minorHAnsi" w:hAnsiTheme="minorHAnsi"/>
              </w:rPr>
            </w:pPr>
            <w:r w:rsidRPr="00304D4B">
              <w:rPr>
                <w:rFonts w:asciiTheme="minorHAnsi" w:hAnsiTheme="minorHAnsi" w:cs="Arial"/>
                <w:spacing w:val="-2"/>
                <w:sz w:val="16"/>
                <w:szCs w:val="16"/>
              </w:rPr>
              <w:t>a</w:t>
            </w:r>
            <w:r w:rsidRPr="00304D4B">
              <w:rPr>
                <w:rFonts w:asciiTheme="minorHAnsi" w:hAnsiTheme="minorHAnsi" w:cs="Arial"/>
                <w:spacing w:val="2"/>
                <w:sz w:val="16"/>
                <w:szCs w:val="16"/>
              </w:rPr>
              <w:t>mm</w:t>
            </w:r>
            <w:r w:rsidRPr="00304D4B">
              <w:rPr>
                <w:rFonts w:asciiTheme="minorHAnsi" w:hAnsiTheme="minorHAnsi" w:cs="Arial"/>
                <w:spacing w:val="-2"/>
                <w:sz w:val="16"/>
                <w:szCs w:val="16"/>
              </w:rPr>
              <w:t>o</w:t>
            </w:r>
            <w:r w:rsidRPr="00304D4B">
              <w:rPr>
                <w:rFonts w:asciiTheme="minorHAnsi" w:hAnsiTheme="minorHAnsi" w:cs="Arial"/>
                <w:sz w:val="16"/>
                <w:szCs w:val="16"/>
              </w:rPr>
              <w:t>r</w:t>
            </w:r>
            <w:r w:rsidRPr="00304D4B">
              <w:rPr>
                <w:rFonts w:asciiTheme="minorHAnsi" w:hAnsiTheme="minorHAnsi" w:cs="Arial"/>
                <w:spacing w:val="3"/>
                <w:sz w:val="16"/>
                <w:szCs w:val="16"/>
              </w:rPr>
              <w:t>t</w:t>
            </w:r>
            <w:r w:rsidRPr="00304D4B">
              <w:rPr>
                <w:rFonts w:asciiTheme="minorHAnsi" w:hAnsiTheme="minorHAnsi" w:cs="Arial"/>
                <w:spacing w:val="-2"/>
                <w:sz w:val="16"/>
                <w:szCs w:val="16"/>
              </w:rPr>
              <w:t>a</w:t>
            </w:r>
            <w:r w:rsidRPr="00304D4B">
              <w:rPr>
                <w:rFonts w:asciiTheme="minorHAnsi" w:hAnsiTheme="minorHAnsi" w:cs="Arial"/>
                <w:spacing w:val="2"/>
                <w:sz w:val="16"/>
                <w:szCs w:val="16"/>
              </w:rPr>
              <w:t>m</w:t>
            </w:r>
            <w:r w:rsidRPr="00304D4B">
              <w:rPr>
                <w:rFonts w:asciiTheme="minorHAnsi" w:hAnsiTheme="minorHAnsi" w:cs="Arial"/>
                <w:spacing w:val="-2"/>
                <w:sz w:val="16"/>
                <w:szCs w:val="16"/>
              </w:rPr>
              <w:t>e</w:t>
            </w:r>
            <w:r w:rsidRPr="00304D4B">
              <w:rPr>
                <w:rFonts w:asciiTheme="minorHAnsi" w:hAnsiTheme="minorHAnsi" w:cs="Arial"/>
                <w:spacing w:val="3"/>
                <w:sz w:val="16"/>
                <w:szCs w:val="16"/>
              </w:rPr>
              <w:t>nt</w:t>
            </w:r>
            <w:r w:rsidRPr="00304D4B">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1382A22E" w14:textId="77777777" w:rsidR="00D91BE6" w:rsidRPr="00304D4B" w:rsidRDefault="00D91BE6" w:rsidP="00AA58A5">
            <w:pPr>
              <w:pStyle w:val="TableParagraph"/>
              <w:kinsoku w:val="0"/>
              <w:overflowPunct w:val="0"/>
              <w:spacing w:before="65"/>
              <w:ind w:left="66"/>
              <w:rPr>
                <w:rFonts w:asciiTheme="minorHAnsi" w:hAnsiTheme="minorHAnsi"/>
              </w:rPr>
            </w:pPr>
            <w:r w:rsidRPr="00304D4B">
              <w:rPr>
                <w:rFonts w:asciiTheme="minorHAnsi" w:hAnsiTheme="minorHAnsi" w:cs="Arial"/>
                <w:spacing w:val="-2"/>
                <w:sz w:val="16"/>
                <w:szCs w:val="16"/>
              </w:rPr>
              <w:t>a</w:t>
            </w:r>
            <w:r w:rsidRPr="00304D4B">
              <w:rPr>
                <w:rFonts w:asciiTheme="minorHAnsi" w:hAnsiTheme="minorHAnsi" w:cs="Arial"/>
                <w:spacing w:val="3"/>
                <w:sz w:val="16"/>
                <w:szCs w:val="16"/>
              </w:rPr>
              <w:t>n</w:t>
            </w:r>
            <w:r w:rsidRPr="00304D4B">
              <w:rPr>
                <w:rFonts w:asciiTheme="minorHAnsi" w:hAnsiTheme="minorHAnsi" w:cs="Arial"/>
                <w:spacing w:val="-2"/>
                <w:sz w:val="16"/>
                <w:szCs w:val="16"/>
              </w:rPr>
              <w:t>n</w:t>
            </w:r>
            <w:r w:rsidRPr="00304D4B">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15946A79" w14:textId="77777777" w:rsidR="00D91BE6" w:rsidRPr="00304D4B" w:rsidRDefault="00D91BE6" w:rsidP="00AA58A5">
            <w:pPr>
              <w:pStyle w:val="TableParagraph"/>
              <w:kinsoku w:val="0"/>
              <w:overflowPunct w:val="0"/>
              <w:spacing w:before="65"/>
              <w:ind w:right="64"/>
              <w:jc w:val="right"/>
              <w:rPr>
                <w:rFonts w:asciiTheme="minorHAnsi" w:hAnsiTheme="minorHAnsi"/>
              </w:rPr>
            </w:pPr>
            <w:r w:rsidRPr="00304D4B">
              <w:rPr>
                <w:rFonts w:asciiTheme="minorHAnsi" w:hAnsiTheme="minorHAnsi" w:cs="Arial"/>
                <w:w w:val="95"/>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79C55A6D" w14:textId="77777777" w:rsidR="00D91BE6" w:rsidRPr="00304D4B" w:rsidRDefault="00D91BE6" w:rsidP="00AA58A5">
            <w:pPr>
              <w:pStyle w:val="TableParagraph"/>
              <w:kinsoku w:val="0"/>
              <w:overflowPunct w:val="0"/>
              <w:spacing w:before="65"/>
              <w:ind w:left="555" w:right="558"/>
              <w:jc w:val="center"/>
              <w:rPr>
                <w:rFonts w:asciiTheme="minorHAnsi" w:hAnsiTheme="minorHAnsi"/>
              </w:rPr>
            </w:pPr>
            <w:r w:rsidRPr="00304D4B">
              <w:rPr>
                <w:rFonts w:asciiTheme="minorHAnsi" w:hAnsiTheme="minorHAnsi" w:cs="Arial"/>
                <w:sz w:val="16"/>
                <w:szCs w:val="16"/>
              </w:rPr>
              <w:t>h</w:t>
            </w:r>
          </w:p>
        </w:tc>
        <w:tc>
          <w:tcPr>
            <w:tcW w:w="562" w:type="dxa"/>
            <w:tcBorders>
              <w:top w:val="single" w:sz="4" w:space="0" w:color="000000"/>
              <w:left w:val="single" w:sz="4" w:space="0" w:color="000000"/>
              <w:bottom w:val="single" w:sz="4" w:space="0" w:color="000000"/>
              <w:right w:val="single" w:sz="4" w:space="0" w:color="000000"/>
            </w:tcBorders>
          </w:tcPr>
          <w:p w14:paraId="232B09D3" w14:textId="77777777" w:rsidR="00D91BE6" w:rsidRPr="00304D4B" w:rsidRDefault="00D91BE6" w:rsidP="00AA58A5">
            <w:pPr>
              <w:rPr>
                <w:rFonts w:asciiTheme="minorHAnsi" w:hAnsiTheme="minorHAnsi"/>
              </w:rPr>
            </w:pPr>
          </w:p>
        </w:tc>
      </w:tr>
      <w:tr w:rsidR="00D91BE6" w:rsidRPr="00304D4B" w14:paraId="2033B154"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2BC5F09F" w14:textId="77777777" w:rsidR="00D91BE6" w:rsidRPr="00304D4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63ACD3DC" w14:textId="77777777" w:rsidR="00D91BE6" w:rsidRPr="00304D4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8487F6D" w14:textId="77777777" w:rsidR="00D91BE6" w:rsidRPr="00304D4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04D7701" w14:textId="77777777" w:rsidR="00D91BE6" w:rsidRPr="00304D4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6DB2554" w14:textId="77777777" w:rsidR="00D91BE6" w:rsidRPr="00304D4B" w:rsidRDefault="00D91BE6" w:rsidP="00AA58A5">
            <w:pPr>
              <w:rPr>
                <w:rFonts w:asciiTheme="minorHAnsi" w:hAnsiTheme="minorHAnsi"/>
              </w:rPr>
            </w:pPr>
          </w:p>
        </w:tc>
      </w:tr>
      <w:tr w:rsidR="00D91BE6" w:rsidRPr="00304D4B" w14:paraId="620F695F" w14:textId="77777777" w:rsidTr="00AA58A5">
        <w:trPr>
          <w:trHeight w:hRule="exact" w:val="379"/>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7A26A4A0" w14:textId="77777777" w:rsidR="00D91BE6" w:rsidRPr="00304D4B" w:rsidRDefault="00D91BE6" w:rsidP="00AA58A5">
            <w:pPr>
              <w:pStyle w:val="TableParagraph"/>
              <w:kinsoku w:val="0"/>
              <w:overflowPunct w:val="0"/>
              <w:spacing w:before="5" w:line="180" w:lineRule="exact"/>
              <w:rPr>
                <w:rFonts w:asciiTheme="minorHAnsi" w:hAnsiTheme="minorHAnsi"/>
                <w:sz w:val="18"/>
                <w:szCs w:val="18"/>
              </w:rPr>
            </w:pPr>
          </w:p>
          <w:p w14:paraId="37868869" w14:textId="77777777" w:rsidR="00D91BE6" w:rsidRPr="00304D4B" w:rsidRDefault="00D91BE6" w:rsidP="00AA58A5">
            <w:pPr>
              <w:pStyle w:val="TableParagraph"/>
              <w:kinsoku w:val="0"/>
              <w:overflowPunct w:val="0"/>
              <w:spacing w:line="183" w:lineRule="exact"/>
              <w:ind w:left="66"/>
              <w:rPr>
                <w:rFonts w:asciiTheme="minorHAnsi" w:hAnsiTheme="minorHAnsi"/>
              </w:rPr>
            </w:pPr>
            <w:r w:rsidRPr="00304D4B">
              <w:rPr>
                <w:rFonts w:asciiTheme="minorHAnsi" w:hAnsiTheme="minorHAnsi" w:cs="Arial"/>
                <w:b/>
                <w:bCs/>
                <w:sz w:val="16"/>
                <w:szCs w:val="16"/>
              </w:rPr>
              <w:t>t</w:t>
            </w:r>
            <w:r w:rsidRPr="00304D4B">
              <w:rPr>
                <w:rFonts w:asciiTheme="minorHAnsi" w:hAnsiTheme="minorHAnsi" w:cs="Arial"/>
                <w:b/>
                <w:bCs/>
                <w:spacing w:val="-1"/>
                <w:sz w:val="16"/>
                <w:szCs w:val="16"/>
              </w:rPr>
              <w:t>ipo</w:t>
            </w:r>
            <w:r w:rsidRPr="00304D4B">
              <w:rPr>
                <w:rFonts w:asciiTheme="minorHAnsi" w:hAnsiTheme="minorHAnsi" w:cs="Arial"/>
                <w:b/>
                <w:bCs/>
                <w:spacing w:val="3"/>
                <w:sz w:val="16"/>
                <w:szCs w:val="16"/>
              </w:rPr>
              <w:t>l</w:t>
            </w:r>
            <w:r w:rsidRPr="00304D4B">
              <w:rPr>
                <w:rFonts w:asciiTheme="minorHAnsi" w:hAnsiTheme="minorHAnsi" w:cs="Arial"/>
                <w:b/>
                <w:bCs/>
                <w:spacing w:val="-1"/>
                <w:sz w:val="16"/>
                <w:szCs w:val="16"/>
              </w:rPr>
              <w:t>og</w:t>
            </w:r>
            <w:r w:rsidRPr="00304D4B">
              <w:rPr>
                <w:rFonts w:asciiTheme="minorHAnsi" w:hAnsiTheme="minorHAnsi" w:cs="Arial"/>
                <w:b/>
                <w:bCs/>
                <w:spacing w:val="3"/>
                <w:sz w:val="16"/>
                <w:szCs w:val="16"/>
              </w:rPr>
              <w:t>i</w:t>
            </w:r>
            <w:r w:rsidRPr="00304D4B">
              <w:rPr>
                <w:rFonts w:asciiTheme="minorHAnsi" w:hAnsiTheme="minorHAnsi" w:cs="Arial"/>
                <w:b/>
                <w:bCs/>
                <w:sz w:val="16"/>
                <w:szCs w:val="16"/>
              </w:rPr>
              <w:t>a</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3F2BE868" w14:textId="77777777" w:rsidR="00D91BE6" w:rsidRPr="00304D4B" w:rsidRDefault="00D91BE6" w:rsidP="00AA58A5">
            <w:pPr>
              <w:pStyle w:val="TableParagraph"/>
              <w:kinsoku w:val="0"/>
              <w:overflowPunct w:val="0"/>
              <w:spacing w:before="5" w:line="180" w:lineRule="exact"/>
              <w:rPr>
                <w:rFonts w:asciiTheme="minorHAnsi" w:hAnsiTheme="minorHAnsi"/>
                <w:sz w:val="18"/>
                <w:szCs w:val="18"/>
              </w:rPr>
            </w:pPr>
          </w:p>
          <w:p w14:paraId="127FA378" w14:textId="77777777" w:rsidR="00D91BE6" w:rsidRPr="00304D4B" w:rsidRDefault="00D91BE6" w:rsidP="00AA58A5">
            <w:pPr>
              <w:pStyle w:val="TableParagraph"/>
              <w:kinsoku w:val="0"/>
              <w:overflowPunct w:val="0"/>
              <w:spacing w:line="183" w:lineRule="exact"/>
              <w:ind w:right="4"/>
              <w:jc w:val="center"/>
              <w:rPr>
                <w:rFonts w:asciiTheme="minorHAnsi" w:hAnsiTheme="minorHAnsi"/>
              </w:rPr>
            </w:pPr>
            <w:r w:rsidRPr="00304D4B">
              <w:rPr>
                <w:rFonts w:asciiTheme="minorHAnsi" w:hAnsiTheme="minorHAnsi" w:cs="Arial"/>
                <w:b/>
                <w:bCs/>
                <w:spacing w:val="-2"/>
                <w:sz w:val="16"/>
                <w:szCs w:val="16"/>
              </w:rPr>
              <w:t>ca</w:t>
            </w:r>
            <w:r w:rsidRPr="00304D4B">
              <w:rPr>
                <w:rFonts w:asciiTheme="minorHAnsi" w:hAnsiTheme="minorHAnsi" w:cs="Arial"/>
                <w:b/>
                <w:bCs/>
                <w:spacing w:val="3"/>
                <w:sz w:val="16"/>
                <w:szCs w:val="16"/>
              </w:rPr>
              <w:t>l</w:t>
            </w: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l</w:t>
            </w:r>
            <w:r w:rsidRPr="00304D4B">
              <w:rPr>
                <w:rFonts w:asciiTheme="minorHAnsi" w:hAnsiTheme="minorHAnsi" w:cs="Arial"/>
                <w:b/>
                <w:bCs/>
                <w:sz w:val="16"/>
                <w:szCs w:val="16"/>
              </w:rPr>
              <w:t>o</w:t>
            </w:r>
          </w:p>
        </w:tc>
        <w:tc>
          <w:tcPr>
            <w:tcW w:w="1253" w:type="dxa"/>
            <w:tcBorders>
              <w:top w:val="single" w:sz="4" w:space="0" w:color="000000"/>
              <w:left w:val="single" w:sz="4" w:space="0" w:color="000000"/>
              <w:bottom w:val="single" w:sz="4" w:space="0" w:color="000000"/>
              <w:right w:val="single" w:sz="26" w:space="0" w:color="C0C0C0"/>
            </w:tcBorders>
            <w:shd w:val="clear" w:color="auto" w:fill="C0C0C0"/>
          </w:tcPr>
          <w:p w14:paraId="45AEE339" w14:textId="77777777" w:rsidR="00D91BE6" w:rsidRPr="00304D4B" w:rsidRDefault="00D91BE6" w:rsidP="00AA58A5">
            <w:pPr>
              <w:pStyle w:val="TableParagraph"/>
              <w:kinsoku w:val="0"/>
              <w:overflowPunct w:val="0"/>
              <w:spacing w:before="5" w:line="180" w:lineRule="exact"/>
              <w:rPr>
                <w:rFonts w:asciiTheme="minorHAnsi" w:hAnsiTheme="minorHAnsi"/>
                <w:sz w:val="18"/>
                <w:szCs w:val="18"/>
              </w:rPr>
            </w:pPr>
          </w:p>
          <w:p w14:paraId="614FD720" w14:textId="77777777" w:rsidR="00D91BE6" w:rsidRPr="00304D4B" w:rsidRDefault="00D91BE6" w:rsidP="00AA58A5">
            <w:pPr>
              <w:pStyle w:val="TableParagraph"/>
              <w:kinsoku w:val="0"/>
              <w:overflowPunct w:val="0"/>
              <w:spacing w:line="183" w:lineRule="exact"/>
              <w:ind w:left="66"/>
              <w:rPr>
                <w:rFonts w:asciiTheme="minorHAnsi" w:hAnsiTheme="minorHAnsi"/>
              </w:rPr>
            </w:pPr>
            <w:r w:rsidRPr="00304D4B">
              <w:rPr>
                <w:rFonts w:asciiTheme="minorHAnsi" w:hAnsiTheme="minorHAnsi" w:cs="Arial"/>
                <w:b/>
                <w:bCs/>
                <w:spacing w:val="3"/>
                <w:sz w:val="16"/>
                <w:szCs w:val="16"/>
              </w:rPr>
              <w:t>v</w:t>
            </w:r>
            <w:r w:rsidRPr="00304D4B">
              <w:rPr>
                <w:rFonts w:asciiTheme="minorHAnsi" w:hAnsiTheme="minorHAnsi" w:cs="Arial"/>
                <w:b/>
                <w:bCs/>
                <w:spacing w:val="-2"/>
                <w:sz w:val="16"/>
                <w:szCs w:val="16"/>
              </w:rPr>
              <w:t>a</w:t>
            </w:r>
            <w:r w:rsidRPr="00304D4B">
              <w:rPr>
                <w:rFonts w:asciiTheme="minorHAnsi" w:hAnsiTheme="minorHAnsi" w:cs="Arial"/>
                <w:b/>
                <w:bCs/>
                <w:spacing w:val="-1"/>
                <w:sz w:val="16"/>
                <w:szCs w:val="16"/>
              </w:rPr>
              <w:t>lo</w:t>
            </w:r>
            <w:r w:rsidRPr="00304D4B">
              <w:rPr>
                <w:rFonts w:asciiTheme="minorHAnsi" w:hAnsiTheme="minorHAnsi" w:cs="Arial"/>
                <w:b/>
                <w:bCs/>
                <w:sz w:val="16"/>
                <w:szCs w:val="16"/>
              </w:rPr>
              <w:t>re</w:t>
            </w:r>
          </w:p>
        </w:tc>
        <w:tc>
          <w:tcPr>
            <w:tcW w:w="562" w:type="dxa"/>
            <w:tcBorders>
              <w:top w:val="single" w:sz="4" w:space="0" w:color="000000"/>
              <w:left w:val="single" w:sz="26" w:space="0" w:color="C0C0C0"/>
              <w:bottom w:val="single" w:sz="4" w:space="0" w:color="000000"/>
              <w:right w:val="single" w:sz="26" w:space="0" w:color="C0C0C0"/>
            </w:tcBorders>
            <w:shd w:val="clear" w:color="auto" w:fill="C0C0C0"/>
          </w:tcPr>
          <w:p w14:paraId="4EFCC329" w14:textId="77777777" w:rsidR="00D91BE6" w:rsidRPr="00304D4B" w:rsidRDefault="00D91BE6" w:rsidP="00AA58A5">
            <w:pPr>
              <w:pStyle w:val="TableParagraph"/>
              <w:kinsoku w:val="0"/>
              <w:overflowPunct w:val="0"/>
              <w:spacing w:line="182" w:lineRule="exact"/>
              <w:jc w:val="center"/>
              <w:rPr>
                <w:rFonts w:asciiTheme="minorHAnsi" w:hAnsiTheme="minorHAnsi" w:cs="Arial"/>
                <w:sz w:val="16"/>
                <w:szCs w:val="16"/>
              </w:rPr>
            </w:pPr>
            <w:r w:rsidRPr="00304D4B">
              <w:rPr>
                <w:rFonts w:asciiTheme="minorHAnsi" w:hAnsiTheme="minorHAnsi" w:cs="Arial"/>
                <w:b/>
                <w:bCs/>
                <w:spacing w:val="-3"/>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e</w:t>
            </w:r>
            <w:r w:rsidRPr="00304D4B">
              <w:rPr>
                <w:rFonts w:asciiTheme="minorHAnsi" w:hAnsiTheme="minorHAnsi" w:cs="Arial"/>
                <w:b/>
                <w:bCs/>
                <w:sz w:val="16"/>
                <w:szCs w:val="16"/>
              </w:rPr>
              <w:t>ff</w:t>
            </w:r>
          </w:p>
          <w:p w14:paraId="51D7E23F" w14:textId="77777777" w:rsidR="00D91BE6" w:rsidRPr="00304D4B" w:rsidRDefault="00D91BE6" w:rsidP="00AA58A5">
            <w:pPr>
              <w:pStyle w:val="TableParagraph"/>
              <w:kinsoku w:val="0"/>
              <w:overflowPunct w:val="0"/>
              <w:spacing w:before="3" w:line="183" w:lineRule="exact"/>
              <w:jc w:val="center"/>
              <w:rPr>
                <w:rFonts w:asciiTheme="minorHAnsi" w:hAnsiTheme="minorHAnsi"/>
              </w:rPr>
            </w:pPr>
            <w:r w:rsidRPr="00304D4B">
              <w:rPr>
                <w:rFonts w:asciiTheme="minorHAnsi" w:hAnsiTheme="minorHAnsi" w:cs="Arial"/>
                <w:b/>
                <w:bCs/>
                <w:sz w:val="16"/>
                <w:szCs w:val="16"/>
              </w:rPr>
              <w:t>.</w:t>
            </w:r>
          </w:p>
        </w:tc>
      </w:tr>
      <w:tr w:rsidR="00D91BE6" w:rsidRPr="00304D4B" w14:paraId="1CD387F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44A3D3A" w14:textId="77777777" w:rsidR="00D91BE6" w:rsidRPr="00304D4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2F1B9A23" w14:textId="77777777" w:rsidR="00D91BE6" w:rsidRPr="00304D4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50F4EFCE" w14:textId="77777777" w:rsidR="00D91BE6" w:rsidRPr="00304D4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FA0896D" w14:textId="77777777" w:rsidR="00D91BE6" w:rsidRPr="00304D4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CC50167" w14:textId="77777777" w:rsidR="00D91BE6" w:rsidRPr="00304D4B" w:rsidRDefault="00D91BE6" w:rsidP="00AA58A5">
            <w:pPr>
              <w:rPr>
                <w:rFonts w:asciiTheme="minorHAnsi" w:hAnsiTheme="minorHAnsi"/>
              </w:rPr>
            </w:pPr>
          </w:p>
        </w:tc>
      </w:tr>
      <w:tr w:rsidR="00D91BE6" w:rsidRPr="00304D4B" w14:paraId="6B262BCB"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A14B7E5"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b/>
                <w:bCs/>
                <w:spacing w:val="-3"/>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n</w:t>
            </w:r>
            <w:r w:rsidRPr="00304D4B">
              <w:rPr>
                <w:rFonts w:asciiTheme="minorHAnsi" w:hAnsiTheme="minorHAnsi" w:cs="Arial"/>
                <w:b/>
                <w:bCs/>
                <w:spacing w:val="-3"/>
                <w:sz w:val="16"/>
                <w:szCs w:val="16"/>
              </w:rPr>
              <w:t>s</w:t>
            </w:r>
            <w:r w:rsidRPr="00304D4B">
              <w:rPr>
                <w:rFonts w:asciiTheme="minorHAnsi" w:hAnsiTheme="minorHAnsi" w:cs="Arial"/>
                <w:b/>
                <w:bCs/>
                <w:spacing w:val="3"/>
                <w:sz w:val="16"/>
                <w:szCs w:val="16"/>
              </w:rPr>
              <w:t>u</w:t>
            </w:r>
            <w:r w:rsidRPr="00304D4B">
              <w:rPr>
                <w:rFonts w:asciiTheme="minorHAnsi" w:hAnsiTheme="minorHAnsi" w:cs="Arial"/>
                <w:b/>
                <w:bCs/>
                <w:spacing w:val="-3"/>
                <w:sz w:val="16"/>
                <w:szCs w:val="16"/>
              </w:rPr>
              <w:t>m</w:t>
            </w:r>
            <w:r w:rsidRPr="00304D4B">
              <w:rPr>
                <w:rFonts w:asciiTheme="minorHAnsi" w:hAnsiTheme="minorHAnsi" w:cs="Arial"/>
                <w:b/>
                <w:bCs/>
                <w:sz w:val="16"/>
                <w:szCs w:val="16"/>
              </w:rPr>
              <w:t>o</w:t>
            </w:r>
            <w:r w:rsidRPr="00304D4B">
              <w:rPr>
                <w:rFonts w:asciiTheme="minorHAnsi" w:hAnsiTheme="minorHAnsi" w:cs="Arial"/>
                <w:b/>
                <w:bCs/>
                <w:spacing w:val="-23"/>
                <w:sz w:val="16"/>
                <w:szCs w:val="16"/>
              </w:rPr>
              <w:t xml:space="preserve"> </w:t>
            </w:r>
            <w:r w:rsidRPr="00304D4B">
              <w:rPr>
                <w:rFonts w:asciiTheme="minorHAnsi" w:hAnsiTheme="minorHAnsi" w:cs="Arial"/>
                <w:b/>
                <w:bCs/>
                <w:spacing w:val="-3"/>
                <w:sz w:val="16"/>
                <w:szCs w:val="16"/>
              </w:rPr>
              <w:t>ca</w:t>
            </w:r>
            <w:r w:rsidRPr="00304D4B">
              <w:rPr>
                <w:rFonts w:asciiTheme="minorHAnsi" w:hAnsiTheme="minorHAnsi" w:cs="Arial"/>
                <w:b/>
                <w:bCs/>
                <w:spacing w:val="5"/>
                <w:sz w:val="16"/>
                <w:szCs w:val="16"/>
              </w:rPr>
              <w:t>r</w:t>
            </w:r>
            <w:r w:rsidRPr="00304D4B">
              <w:rPr>
                <w:rFonts w:asciiTheme="minorHAnsi" w:hAnsiTheme="minorHAnsi" w:cs="Arial"/>
                <w:b/>
                <w:bCs/>
                <w:spacing w:val="-1"/>
                <w:sz w:val="16"/>
                <w:szCs w:val="16"/>
              </w:rPr>
              <w:t>bu</w:t>
            </w:r>
            <w:r w:rsidRPr="00304D4B">
              <w:rPr>
                <w:rFonts w:asciiTheme="minorHAnsi" w:hAnsiTheme="minorHAnsi" w:cs="Arial"/>
                <w:b/>
                <w:bCs/>
                <w:spacing w:val="5"/>
                <w:sz w:val="16"/>
                <w:szCs w:val="16"/>
              </w:rPr>
              <w:t>r</w:t>
            </w:r>
            <w:r w:rsidRPr="00304D4B">
              <w:rPr>
                <w:rFonts w:asciiTheme="minorHAnsi" w:hAnsiTheme="minorHAnsi" w:cs="Arial"/>
                <w:b/>
                <w:bCs/>
                <w:spacing w:val="-3"/>
                <w:sz w:val="16"/>
                <w:szCs w:val="16"/>
              </w:rPr>
              <w:t>a</w:t>
            </w:r>
            <w:r w:rsidRPr="00304D4B">
              <w:rPr>
                <w:rFonts w:asciiTheme="minorHAnsi" w:hAnsiTheme="minorHAnsi" w:cs="Arial"/>
                <w:b/>
                <w:bCs/>
                <w:spacing w:val="-1"/>
                <w:sz w:val="16"/>
                <w:szCs w:val="16"/>
              </w:rPr>
              <w:t>n</w:t>
            </w:r>
            <w:r w:rsidRPr="00304D4B">
              <w:rPr>
                <w:rFonts w:asciiTheme="minorHAnsi" w:hAnsiTheme="minorHAnsi" w:cs="Arial"/>
                <w:b/>
                <w:bCs/>
                <w:spacing w:val="4"/>
                <w:sz w:val="16"/>
                <w:szCs w:val="16"/>
              </w:rPr>
              <w:t>t</w:t>
            </w:r>
            <w:r w:rsidRPr="00304D4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07DFB4DF" w14:textId="77777777" w:rsidR="00D91BE6" w:rsidRPr="00304D4B" w:rsidRDefault="00D91BE6" w:rsidP="00AA58A5">
            <w:pPr>
              <w:pStyle w:val="TableParagraph"/>
              <w:kinsoku w:val="0"/>
              <w:overflowPunct w:val="0"/>
              <w:spacing w:before="69" w:line="183" w:lineRule="exact"/>
              <w:ind w:right="5"/>
              <w:jc w:val="center"/>
              <w:rPr>
                <w:rFonts w:asciiTheme="minorHAnsi" w:hAnsiTheme="minorHAnsi"/>
              </w:rPr>
            </w:pPr>
            <w:r w:rsidRPr="00304D4B">
              <w:rPr>
                <w:rFonts w:asciiTheme="minorHAnsi" w:hAnsiTheme="minorHAnsi" w:cs="Arial"/>
                <w:b/>
                <w:bCs/>
                <w:spacing w:val="-3"/>
                <w:sz w:val="16"/>
                <w:szCs w:val="16"/>
              </w:rPr>
              <w:t>1</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40</w:t>
            </w:r>
            <w:r w:rsidRPr="00304D4B">
              <w:rPr>
                <w:rFonts w:asciiTheme="minorHAnsi" w:hAnsiTheme="minorHAnsi" w:cs="Arial"/>
                <w:b/>
                <w:bCs/>
                <w:sz w:val="16"/>
                <w:szCs w:val="16"/>
              </w:rPr>
              <w:t>x</w:t>
            </w:r>
            <w:r w:rsidRPr="00304D4B">
              <w:rPr>
                <w:rFonts w:asciiTheme="minorHAnsi" w:hAnsiTheme="minorHAnsi" w:cs="Arial"/>
                <w:b/>
                <w:bCs/>
                <w:spacing w:val="-15"/>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1"/>
                <w:sz w:val="16"/>
                <w:szCs w:val="16"/>
              </w:rPr>
              <w:t>d</w:t>
            </w:r>
            <w:r w:rsidRPr="00304D4B">
              <w:rPr>
                <w:rFonts w:asciiTheme="minorHAnsi" w:hAnsiTheme="minorHAnsi" w:cs="Arial"/>
                <w:b/>
                <w:bCs/>
                <w:sz w:val="16"/>
                <w:szCs w:val="16"/>
              </w:rPr>
              <w:t>)</w:t>
            </w:r>
            <w:r w:rsidRPr="00304D4B">
              <w:rPr>
                <w:rFonts w:asciiTheme="minorHAnsi" w:hAnsiTheme="minorHAnsi" w:cs="Arial"/>
                <w:b/>
                <w:bCs/>
                <w:spacing w:val="3"/>
                <w:sz w:val="16"/>
                <w:szCs w:val="16"/>
              </w:rPr>
              <w:t>/</w:t>
            </w:r>
            <w:r w:rsidRPr="00304D4B">
              <w:rPr>
                <w:rFonts w:asciiTheme="minorHAnsi" w:hAnsiTheme="minorHAnsi" w:cs="Arial"/>
                <w:b/>
                <w:bCs/>
                <w:sz w:val="16"/>
                <w:szCs w:val="16"/>
              </w:rPr>
              <w:t>(</w:t>
            </w:r>
            <w:r w:rsidRPr="00304D4B">
              <w:rPr>
                <w:rFonts w:asciiTheme="minorHAnsi" w:hAnsiTheme="minorHAnsi" w:cs="Arial"/>
                <w:b/>
                <w:bCs/>
                <w:spacing w:val="-1"/>
                <w:sz w:val="16"/>
                <w:szCs w:val="16"/>
              </w:rPr>
              <w:t>b</w:t>
            </w:r>
            <w:r w:rsidRPr="00304D4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2C2A790C" w14:textId="77777777" w:rsidR="00D91BE6" w:rsidRPr="00304D4B" w:rsidRDefault="00D91BE6" w:rsidP="00AA58A5">
            <w:pPr>
              <w:pStyle w:val="TableParagraph"/>
              <w:kinsoku w:val="0"/>
              <w:overflowPunct w:val="0"/>
              <w:spacing w:before="69" w:line="183" w:lineRule="exact"/>
              <w:ind w:left="685"/>
              <w:rPr>
                <w:rFonts w:asciiTheme="minorHAnsi" w:hAnsiTheme="minorHAnsi"/>
              </w:rPr>
            </w:pPr>
            <w:r w:rsidRPr="00304D4B">
              <w:rPr>
                <w:rFonts w:asciiTheme="minorHAnsi" w:hAnsiTheme="minorHAnsi" w:cs="Arial"/>
                <w:b/>
                <w:bCs/>
                <w:spacing w:val="-3"/>
                <w:sz w:val="16"/>
                <w:szCs w:val="16"/>
              </w:rPr>
              <w:t>0</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0</w:t>
            </w:r>
            <w:r w:rsidRPr="00304D4B">
              <w:rPr>
                <w:rFonts w:asciiTheme="minorHAnsi" w:hAnsiTheme="minorHAnsi" w:cs="Arial"/>
                <w:b/>
                <w:bCs/>
                <w:spacing w:val="-3"/>
                <w:sz w:val="16"/>
                <w:szCs w:val="16"/>
              </w:rPr>
              <w:t>420</w:t>
            </w:r>
          </w:p>
        </w:tc>
        <w:tc>
          <w:tcPr>
            <w:tcW w:w="562" w:type="dxa"/>
            <w:tcBorders>
              <w:top w:val="single" w:sz="4" w:space="0" w:color="000000"/>
              <w:left w:val="single" w:sz="4" w:space="0" w:color="000000"/>
              <w:bottom w:val="single" w:sz="4" w:space="0" w:color="000000"/>
              <w:right w:val="single" w:sz="4" w:space="0" w:color="000000"/>
            </w:tcBorders>
          </w:tcPr>
          <w:p w14:paraId="74729760" w14:textId="77777777" w:rsidR="00D91BE6" w:rsidRPr="00304D4B" w:rsidRDefault="00D91BE6" w:rsidP="00AA58A5">
            <w:pPr>
              <w:rPr>
                <w:rFonts w:asciiTheme="minorHAnsi" w:hAnsiTheme="minorHAnsi"/>
              </w:rPr>
            </w:pPr>
          </w:p>
        </w:tc>
      </w:tr>
      <w:tr w:rsidR="00D91BE6" w:rsidRPr="00304D4B" w14:paraId="64A34CC9"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326AF692" w14:textId="77777777" w:rsidR="00D91BE6" w:rsidRPr="00304D4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4C820133" w14:textId="77777777" w:rsidR="00D91BE6" w:rsidRPr="00304D4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3274EA47" w14:textId="77777777" w:rsidR="00D91BE6" w:rsidRPr="00304D4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4A4C7D16" w14:textId="77777777" w:rsidR="00D91BE6" w:rsidRPr="00304D4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73677FEB" w14:textId="77777777" w:rsidR="00D91BE6" w:rsidRPr="00304D4B" w:rsidRDefault="00D91BE6" w:rsidP="00AA58A5">
            <w:pPr>
              <w:rPr>
                <w:rFonts w:asciiTheme="minorHAnsi" w:hAnsiTheme="minorHAnsi"/>
              </w:rPr>
            </w:pPr>
          </w:p>
        </w:tc>
      </w:tr>
      <w:tr w:rsidR="00D91BE6" w:rsidRPr="00304D4B" w14:paraId="5F2583A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7C5A2F1"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b/>
                <w:bCs/>
                <w:spacing w:val="-3"/>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n</w:t>
            </w:r>
            <w:r w:rsidRPr="00304D4B">
              <w:rPr>
                <w:rFonts w:asciiTheme="minorHAnsi" w:hAnsiTheme="minorHAnsi" w:cs="Arial"/>
                <w:b/>
                <w:bCs/>
                <w:spacing w:val="-3"/>
                <w:sz w:val="16"/>
                <w:szCs w:val="16"/>
              </w:rPr>
              <w:t>s</w:t>
            </w:r>
            <w:r w:rsidRPr="00304D4B">
              <w:rPr>
                <w:rFonts w:asciiTheme="minorHAnsi" w:hAnsiTheme="minorHAnsi" w:cs="Arial"/>
                <w:b/>
                <w:bCs/>
                <w:spacing w:val="3"/>
                <w:sz w:val="16"/>
                <w:szCs w:val="16"/>
              </w:rPr>
              <w:t>u</w:t>
            </w:r>
            <w:r w:rsidRPr="00304D4B">
              <w:rPr>
                <w:rFonts w:asciiTheme="minorHAnsi" w:hAnsiTheme="minorHAnsi" w:cs="Arial"/>
                <w:b/>
                <w:bCs/>
                <w:spacing w:val="-3"/>
                <w:sz w:val="16"/>
                <w:szCs w:val="16"/>
              </w:rPr>
              <w:t>m</w:t>
            </w:r>
            <w:r w:rsidRPr="00304D4B">
              <w:rPr>
                <w:rFonts w:asciiTheme="minorHAnsi" w:hAnsiTheme="minorHAnsi" w:cs="Arial"/>
                <w:b/>
                <w:bCs/>
                <w:sz w:val="16"/>
                <w:szCs w:val="16"/>
              </w:rPr>
              <w:t>o</w:t>
            </w:r>
            <w:r w:rsidRPr="00304D4B">
              <w:rPr>
                <w:rFonts w:asciiTheme="minorHAnsi" w:hAnsiTheme="minorHAnsi" w:cs="Arial"/>
                <w:b/>
                <w:bCs/>
                <w:spacing w:val="-15"/>
                <w:sz w:val="16"/>
                <w:szCs w:val="16"/>
              </w:rPr>
              <w:t xml:space="preserve"> </w:t>
            </w:r>
            <w:r w:rsidRPr="00304D4B">
              <w:rPr>
                <w:rFonts w:asciiTheme="minorHAnsi" w:hAnsiTheme="minorHAnsi" w:cs="Arial"/>
                <w:b/>
                <w:bCs/>
                <w:spacing w:val="-1"/>
                <w:sz w:val="16"/>
                <w:szCs w:val="16"/>
              </w:rPr>
              <w:t>ol</w:t>
            </w:r>
            <w:r w:rsidRPr="00304D4B">
              <w:rPr>
                <w:rFonts w:asciiTheme="minorHAnsi" w:hAnsiTheme="minorHAnsi" w:cs="Arial"/>
                <w:b/>
                <w:bCs/>
                <w:spacing w:val="3"/>
                <w:sz w:val="16"/>
                <w:szCs w:val="16"/>
              </w:rPr>
              <w:t>i</w:t>
            </w:r>
            <w:r w:rsidRPr="00304D4B">
              <w:rPr>
                <w:rFonts w:asciiTheme="minorHAnsi" w:hAnsiTheme="minorHAnsi" w:cs="Arial"/>
                <w:b/>
                <w:bCs/>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2408F548" w14:textId="77777777" w:rsidR="00D91BE6" w:rsidRPr="00304D4B" w:rsidRDefault="00D91BE6" w:rsidP="00AA58A5">
            <w:pPr>
              <w:pStyle w:val="TableParagraph"/>
              <w:kinsoku w:val="0"/>
              <w:overflowPunct w:val="0"/>
              <w:spacing w:before="69" w:line="183" w:lineRule="exact"/>
              <w:ind w:right="1"/>
              <w:jc w:val="center"/>
              <w:rPr>
                <w:rFonts w:asciiTheme="minorHAnsi" w:hAnsiTheme="minorHAnsi"/>
              </w:rPr>
            </w:pPr>
            <w:r w:rsidRPr="00304D4B">
              <w:rPr>
                <w:rFonts w:asciiTheme="minorHAnsi" w:hAnsiTheme="minorHAnsi" w:cs="Arial"/>
                <w:b/>
                <w:bCs/>
                <w:spacing w:val="-3"/>
                <w:sz w:val="16"/>
                <w:szCs w:val="16"/>
              </w:rPr>
              <w:t>2</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8</w:t>
            </w:r>
            <w:r w:rsidRPr="00304D4B">
              <w:rPr>
                <w:rFonts w:asciiTheme="minorHAnsi" w:hAnsiTheme="minorHAnsi" w:cs="Arial"/>
                <w:b/>
                <w:bCs/>
                <w:sz w:val="16"/>
                <w:szCs w:val="16"/>
              </w:rPr>
              <w:t>4</w:t>
            </w:r>
            <w:r w:rsidRPr="00304D4B">
              <w:rPr>
                <w:rFonts w:asciiTheme="minorHAnsi" w:hAnsiTheme="minorHAnsi" w:cs="Arial"/>
                <w:b/>
                <w:bCs/>
                <w:spacing w:val="-7"/>
                <w:sz w:val="16"/>
                <w:szCs w:val="16"/>
              </w:rPr>
              <w:t xml:space="preserve"> </w:t>
            </w:r>
            <w:r w:rsidRPr="00304D4B">
              <w:rPr>
                <w:rFonts w:asciiTheme="minorHAnsi" w:hAnsiTheme="minorHAnsi" w:cs="Arial"/>
                <w:b/>
                <w:bCs/>
                <w:sz w:val="16"/>
                <w:szCs w:val="16"/>
              </w:rPr>
              <w:t>x</w:t>
            </w:r>
            <w:r w:rsidRPr="00304D4B">
              <w:rPr>
                <w:rFonts w:asciiTheme="minorHAnsi" w:hAnsiTheme="minorHAnsi" w:cs="Arial"/>
                <w:b/>
                <w:bCs/>
                <w:spacing w:val="-10"/>
                <w:sz w:val="16"/>
                <w:szCs w:val="16"/>
              </w:rPr>
              <w:t xml:space="preserve"> </w:t>
            </w:r>
            <w:r w:rsidRPr="00304D4B">
              <w:rPr>
                <w:rFonts w:asciiTheme="minorHAnsi" w:hAnsiTheme="minorHAnsi" w:cs="Arial"/>
                <w:b/>
                <w:bCs/>
                <w:spacing w:val="4"/>
                <w:sz w:val="16"/>
                <w:szCs w:val="16"/>
              </w:rPr>
              <w:t>(</w:t>
            </w:r>
            <w:r w:rsidRPr="00304D4B">
              <w:rPr>
                <w:rFonts w:asciiTheme="minorHAnsi" w:hAnsiTheme="minorHAnsi" w:cs="Arial"/>
                <w:b/>
                <w:bCs/>
                <w:spacing w:val="-3"/>
                <w:sz w:val="16"/>
                <w:szCs w:val="16"/>
              </w:rPr>
              <w:t>e</w:t>
            </w:r>
            <w:r w:rsidRPr="00304D4B">
              <w:rPr>
                <w:rFonts w:asciiTheme="minorHAnsi" w:hAnsiTheme="minorHAnsi" w:cs="Arial"/>
                <w:b/>
                <w:bCs/>
                <w:sz w:val="16"/>
                <w:szCs w:val="16"/>
              </w:rPr>
              <w:t>)</w:t>
            </w:r>
            <w:r w:rsidRPr="00304D4B">
              <w:rPr>
                <w:rFonts w:asciiTheme="minorHAnsi" w:hAnsiTheme="minorHAnsi" w:cs="Arial"/>
                <w:b/>
                <w:bCs/>
                <w:spacing w:val="-1"/>
                <w:sz w:val="16"/>
                <w:szCs w:val="16"/>
              </w:rPr>
              <w:t>/</w:t>
            </w:r>
            <w:r w:rsidRPr="00304D4B">
              <w:rPr>
                <w:rFonts w:asciiTheme="minorHAnsi" w:hAnsiTheme="minorHAnsi" w:cs="Arial"/>
                <w:b/>
                <w:bCs/>
                <w:sz w:val="16"/>
                <w:szCs w:val="16"/>
              </w:rPr>
              <w:t>(</w:t>
            </w:r>
            <w:r w:rsidRPr="00304D4B">
              <w:rPr>
                <w:rFonts w:asciiTheme="minorHAnsi" w:hAnsiTheme="minorHAnsi" w:cs="Arial"/>
                <w:b/>
                <w:bCs/>
                <w:spacing w:val="-1"/>
                <w:sz w:val="16"/>
                <w:szCs w:val="16"/>
              </w:rPr>
              <w:t>b</w:t>
            </w:r>
            <w:r w:rsidRPr="00304D4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06B69D0F" w14:textId="77777777" w:rsidR="00D91BE6" w:rsidRPr="00304D4B" w:rsidRDefault="00D91BE6" w:rsidP="00AA58A5">
            <w:pPr>
              <w:pStyle w:val="TableParagraph"/>
              <w:kinsoku w:val="0"/>
              <w:overflowPunct w:val="0"/>
              <w:spacing w:before="69" w:line="183" w:lineRule="exact"/>
              <w:ind w:left="685"/>
              <w:rPr>
                <w:rFonts w:asciiTheme="minorHAnsi" w:hAnsiTheme="minorHAnsi"/>
              </w:rPr>
            </w:pPr>
            <w:r w:rsidRPr="00304D4B">
              <w:rPr>
                <w:rFonts w:asciiTheme="minorHAnsi" w:hAnsiTheme="minorHAnsi" w:cs="Arial"/>
                <w:b/>
                <w:bCs/>
                <w:spacing w:val="-3"/>
                <w:sz w:val="16"/>
                <w:szCs w:val="16"/>
              </w:rPr>
              <w:t>0</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0</w:t>
            </w:r>
            <w:r w:rsidRPr="00304D4B">
              <w:rPr>
                <w:rFonts w:asciiTheme="minorHAnsi" w:hAnsiTheme="minorHAnsi" w:cs="Arial"/>
                <w:b/>
                <w:bCs/>
                <w:spacing w:val="-3"/>
                <w:sz w:val="16"/>
                <w:szCs w:val="16"/>
              </w:rPr>
              <w:t>0</w:t>
            </w:r>
            <w:r w:rsidRPr="00304D4B">
              <w:rPr>
                <w:rFonts w:asciiTheme="minorHAnsi" w:hAnsiTheme="minorHAnsi" w:cs="Arial"/>
                <w:b/>
                <w:bCs/>
                <w:spacing w:val="3"/>
                <w:sz w:val="16"/>
                <w:szCs w:val="16"/>
              </w:rPr>
              <w:t>11</w:t>
            </w:r>
          </w:p>
        </w:tc>
        <w:tc>
          <w:tcPr>
            <w:tcW w:w="562" w:type="dxa"/>
            <w:tcBorders>
              <w:top w:val="single" w:sz="4" w:space="0" w:color="000000"/>
              <w:left w:val="single" w:sz="4" w:space="0" w:color="000000"/>
              <w:bottom w:val="single" w:sz="4" w:space="0" w:color="000000"/>
              <w:right w:val="single" w:sz="4" w:space="0" w:color="000000"/>
            </w:tcBorders>
          </w:tcPr>
          <w:p w14:paraId="26B3EA05" w14:textId="77777777" w:rsidR="00D91BE6" w:rsidRPr="00304D4B" w:rsidRDefault="00D91BE6" w:rsidP="00AA58A5">
            <w:pPr>
              <w:rPr>
                <w:rFonts w:asciiTheme="minorHAnsi" w:hAnsiTheme="minorHAnsi"/>
              </w:rPr>
            </w:pPr>
          </w:p>
        </w:tc>
      </w:tr>
      <w:tr w:rsidR="00D91BE6" w:rsidRPr="00304D4B" w14:paraId="694F8A39"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3D397716" w14:textId="77777777" w:rsidR="00D91BE6" w:rsidRPr="00304D4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609A6EC4" w14:textId="77777777" w:rsidR="00D91BE6" w:rsidRPr="00304D4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1F984500" w14:textId="77777777" w:rsidR="00D91BE6" w:rsidRPr="00304D4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2F9BC4C7" w14:textId="77777777" w:rsidR="00D91BE6" w:rsidRPr="00304D4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5D8CD7B" w14:textId="77777777" w:rsidR="00D91BE6" w:rsidRPr="00304D4B" w:rsidRDefault="00D91BE6" w:rsidP="00AA58A5">
            <w:pPr>
              <w:rPr>
                <w:rFonts w:asciiTheme="minorHAnsi" w:hAnsiTheme="minorHAnsi"/>
              </w:rPr>
            </w:pPr>
          </w:p>
        </w:tc>
      </w:tr>
      <w:tr w:rsidR="00D91BE6" w:rsidRPr="00304D4B" w14:paraId="4697B0B8"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B76A2CC"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n</w:t>
            </w:r>
            <w:r w:rsidRPr="00304D4B">
              <w:rPr>
                <w:rFonts w:asciiTheme="minorHAnsi" w:hAnsiTheme="minorHAnsi" w:cs="Arial"/>
                <w:b/>
                <w:bCs/>
                <w:spacing w:val="-2"/>
                <w:sz w:val="16"/>
                <w:szCs w:val="16"/>
              </w:rPr>
              <w:t>s</w:t>
            </w:r>
            <w:r w:rsidRPr="00304D4B">
              <w:rPr>
                <w:rFonts w:asciiTheme="minorHAnsi" w:hAnsiTheme="minorHAnsi" w:cs="Arial"/>
                <w:b/>
                <w:bCs/>
                <w:spacing w:val="3"/>
                <w:sz w:val="16"/>
                <w:szCs w:val="16"/>
              </w:rPr>
              <w:t>u</w:t>
            </w:r>
            <w:r w:rsidRPr="00304D4B">
              <w:rPr>
                <w:rFonts w:asciiTheme="minorHAnsi" w:hAnsiTheme="minorHAnsi" w:cs="Arial"/>
                <w:b/>
                <w:bCs/>
                <w:spacing w:val="-2"/>
                <w:sz w:val="16"/>
                <w:szCs w:val="16"/>
              </w:rPr>
              <w:t>m</w:t>
            </w:r>
            <w:r w:rsidRPr="00304D4B">
              <w:rPr>
                <w:rFonts w:asciiTheme="minorHAnsi" w:hAnsiTheme="minorHAnsi" w:cs="Arial"/>
                <w:b/>
                <w:bCs/>
                <w:sz w:val="16"/>
                <w:szCs w:val="16"/>
              </w:rPr>
              <w:t>o</w:t>
            </w:r>
            <w:r w:rsidRPr="00304D4B">
              <w:rPr>
                <w:rFonts w:asciiTheme="minorHAnsi" w:hAnsiTheme="minorHAnsi" w:cs="Arial"/>
                <w:b/>
                <w:bCs/>
                <w:spacing w:val="-11"/>
                <w:sz w:val="16"/>
                <w:szCs w:val="16"/>
              </w:rPr>
              <w:t xml:space="preserve"> </w:t>
            </w:r>
            <w:r w:rsidRPr="00304D4B">
              <w:rPr>
                <w:rFonts w:asciiTheme="minorHAnsi" w:hAnsiTheme="minorHAnsi" w:cs="Arial"/>
                <w:b/>
                <w:bCs/>
                <w:spacing w:val="-1"/>
                <w:sz w:val="16"/>
                <w:szCs w:val="16"/>
              </w:rPr>
              <w:t>g</w:t>
            </w:r>
            <w:r w:rsidRPr="00304D4B">
              <w:rPr>
                <w:rFonts w:asciiTheme="minorHAnsi" w:hAnsiTheme="minorHAnsi" w:cs="Arial"/>
                <w:b/>
                <w:bCs/>
                <w:spacing w:val="3"/>
                <w:sz w:val="16"/>
                <w:szCs w:val="16"/>
              </w:rPr>
              <w:t>o</w:t>
            </w:r>
            <w:r w:rsidRPr="00304D4B">
              <w:rPr>
                <w:rFonts w:asciiTheme="minorHAnsi" w:hAnsiTheme="minorHAnsi" w:cs="Arial"/>
                <w:b/>
                <w:bCs/>
                <w:spacing w:val="-2"/>
                <w:sz w:val="16"/>
                <w:szCs w:val="16"/>
              </w:rPr>
              <w:t>m</w:t>
            </w:r>
            <w:r w:rsidRPr="00304D4B">
              <w:rPr>
                <w:rFonts w:asciiTheme="minorHAnsi" w:hAnsiTheme="minorHAnsi" w:cs="Arial"/>
                <w:b/>
                <w:bCs/>
                <w:spacing w:val="3"/>
                <w:sz w:val="16"/>
                <w:szCs w:val="16"/>
              </w:rPr>
              <w:t>m</w:t>
            </w:r>
            <w:r w:rsidRPr="00304D4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015029C8" w14:textId="77777777" w:rsidR="00D91BE6" w:rsidRPr="00304D4B" w:rsidRDefault="00D91BE6" w:rsidP="00AA58A5">
            <w:pPr>
              <w:pStyle w:val="TableParagraph"/>
              <w:kinsoku w:val="0"/>
              <w:overflowPunct w:val="0"/>
              <w:spacing w:before="69" w:line="183" w:lineRule="exact"/>
              <w:ind w:right="6"/>
              <w:jc w:val="center"/>
              <w:rPr>
                <w:rFonts w:asciiTheme="minorHAnsi" w:hAnsiTheme="minorHAnsi"/>
              </w:rPr>
            </w:pPr>
            <w:r w:rsidRPr="00304D4B">
              <w:rPr>
                <w:rFonts w:asciiTheme="minorHAnsi" w:hAnsiTheme="minorHAnsi" w:cs="Arial"/>
                <w:b/>
                <w:bCs/>
                <w:spacing w:val="-2"/>
                <w:sz w:val="16"/>
                <w:szCs w:val="16"/>
              </w:rPr>
              <w:t>52</w:t>
            </w:r>
            <w:r w:rsidRPr="00304D4B">
              <w:rPr>
                <w:rFonts w:asciiTheme="minorHAnsi" w:hAnsiTheme="minorHAnsi" w:cs="Arial"/>
                <w:b/>
                <w:bCs/>
                <w:sz w:val="16"/>
                <w:szCs w:val="16"/>
              </w:rPr>
              <w:t>*</w:t>
            </w:r>
            <w:r w:rsidRPr="00304D4B">
              <w:rPr>
                <w:rFonts w:asciiTheme="minorHAnsi" w:hAnsiTheme="minorHAnsi" w:cs="Arial"/>
                <w:b/>
                <w:bCs/>
                <w:spacing w:val="3"/>
                <w:sz w:val="16"/>
                <w:szCs w:val="16"/>
              </w:rPr>
              <w:t>6</w:t>
            </w:r>
            <w:r w:rsidRPr="00304D4B">
              <w:rPr>
                <w:rFonts w:asciiTheme="minorHAnsi" w:hAnsiTheme="minorHAnsi" w:cs="Arial"/>
                <w:b/>
                <w:bCs/>
                <w:spacing w:val="-1"/>
                <w:sz w:val="16"/>
                <w:szCs w:val="16"/>
              </w:rPr>
              <w:t>/</w:t>
            </w:r>
            <w:r w:rsidRPr="00304D4B">
              <w:rPr>
                <w:rFonts w:asciiTheme="minorHAnsi" w:hAnsiTheme="minorHAnsi" w:cs="Arial"/>
                <w:b/>
                <w:bCs/>
                <w:sz w:val="16"/>
                <w:szCs w:val="16"/>
              </w:rPr>
              <w:t>(f</w:t>
            </w:r>
            <w:r w:rsidRPr="00304D4B">
              <w:rPr>
                <w:rFonts w:asciiTheme="minorHAnsi" w:hAnsiTheme="minorHAnsi" w:cs="Arial"/>
                <w:b/>
                <w:bCs/>
                <w:spacing w:val="4"/>
                <w:sz w:val="16"/>
                <w:szCs w:val="16"/>
              </w:rPr>
              <w:t>)</w:t>
            </w:r>
            <w:r w:rsidRPr="00304D4B">
              <w:rPr>
                <w:rFonts w:asciiTheme="minorHAnsi" w:hAnsiTheme="minorHAnsi" w:cs="Arial"/>
                <w:b/>
                <w:bCs/>
                <w:spacing w:val="-2"/>
                <w:sz w:val="16"/>
                <w:szCs w:val="16"/>
              </w:rPr>
              <w:t>x</w:t>
            </w:r>
            <w:r w:rsidRPr="00304D4B">
              <w:rPr>
                <w:rFonts w:asciiTheme="minorHAnsi" w:hAnsiTheme="minorHAnsi" w:cs="Arial"/>
                <w:b/>
                <w:bCs/>
                <w:sz w:val="16"/>
                <w:szCs w:val="16"/>
              </w:rPr>
              <w:t>(</w:t>
            </w:r>
            <w:r w:rsidRPr="00304D4B">
              <w:rPr>
                <w:rFonts w:asciiTheme="minorHAnsi" w:hAnsiTheme="minorHAnsi" w:cs="Arial"/>
                <w:b/>
                <w:bCs/>
                <w:spacing w:val="-1"/>
                <w:sz w:val="16"/>
                <w:szCs w:val="16"/>
              </w:rPr>
              <w:t>b</w:t>
            </w:r>
            <w:r w:rsidRPr="00304D4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7B5F7D93" w14:textId="77777777" w:rsidR="00D91BE6" w:rsidRPr="00304D4B" w:rsidRDefault="00D91BE6" w:rsidP="00AA58A5">
            <w:pPr>
              <w:pStyle w:val="TableParagraph"/>
              <w:kinsoku w:val="0"/>
              <w:overflowPunct w:val="0"/>
              <w:spacing w:before="69" w:line="183" w:lineRule="exact"/>
              <w:ind w:left="685"/>
              <w:rPr>
                <w:rFonts w:asciiTheme="minorHAnsi" w:hAnsiTheme="minorHAnsi"/>
              </w:rPr>
            </w:pPr>
            <w:r w:rsidRPr="00304D4B">
              <w:rPr>
                <w:rFonts w:asciiTheme="minorHAnsi" w:hAnsiTheme="minorHAnsi" w:cs="Arial"/>
                <w:b/>
                <w:bCs/>
                <w:spacing w:val="-2"/>
                <w:sz w:val="16"/>
                <w:szCs w:val="16"/>
              </w:rPr>
              <w:t>0</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0</w:t>
            </w:r>
            <w:r w:rsidRPr="00304D4B">
              <w:rPr>
                <w:rFonts w:asciiTheme="minorHAnsi" w:hAnsiTheme="minorHAnsi" w:cs="Arial"/>
                <w:b/>
                <w:bCs/>
                <w:spacing w:val="-2"/>
                <w:sz w:val="16"/>
                <w:szCs w:val="16"/>
              </w:rPr>
              <w:t>0</w:t>
            </w:r>
            <w:r w:rsidRPr="00304D4B">
              <w:rPr>
                <w:rFonts w:asciiTheme="minorHAnsi" w:hAnsiTheme="minorHAnsi" w:cs="Arial"/>
                <w:b/>
                <w:bCs/>
                <w:spacing w:val="3"/>
                <w:sz w:val="16"/>
                <w:szCs w:val="16"/>
              </w:rPr>
              <w:t>62</w:t>
            </w:r>
          </w:p>
        </w:tc>
        <w:tc>
          <w:tcPr>
            <w:tcW w:w="562" w:type="dxa"/>
            <w:tcBorders>
              <w:top w:val="single" w:sz="4" w:space="0" w:color="000000"/>
              <w:left w:val="single" w:sz="4" w:space="0" w:color="000000"/>
              <w:bottom w:val="single" w:sz="4" w:space="0" w:color="000000"/>
              <w:right w:val="single" w:sz="4" w:space="0" w:color="000000"/>
            </w:tcBorders>
          </w:tcPr>
          <w:p w14:paraId="196158C8" w14:textId="77777777" w:rsidR="00D91BE6" w:rsidRPr="00304D4B" w:rsidRDefault="00D91BE6" w:rsidP="00AA58A5">
            <w:pPr>
              <w:rPr>
                <w:rFonts w:asciiTheme="minorHAnsi" w:hAnsiTheme="minorHAnsi"/>
              </w:rPr>
            </w:pPr>
          </w:p>
        </w:tc>
      </w:tr>
      <w:tr w:rsidR="00D91BE6" w:rsidRPr="00304D4B" w14:paraId="6945C983"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4463684C" w14:textId="77777777" w:rsidR="00D91BE6" w:rsidRPr="00304D4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4A50334" w14:textId="77777777" w:rsidR="00D91BE6" w:rsidRPr="00304D4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3978A254" w14:textId="77777777" w:rsidR="00D91BE6" w:rsidRPr="00304D4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63F85272" w14:textId="77777777" w:rsidR="00D91BE6" w:rsidRPr="00304D4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487FC8C3" w14:textId="77777777" w:rsidR="00D91BE6" w:rsidRPr="00304D4B" w:rsidRDefault="00D91BE6" w:rsidP="00AA58A5">
            <w:pPr>
              <w:rPr>
                <w:rFonts w:asciiTheme="minorHAnsi" w:hAnsiTheme="minorHAnsi"/>
              </w:rPr>
            </w:pPr>
          </w:p>
        </w:tc>
      </w:tr>
      <w:tr w:rsidR="00D91BE6" w:rsidRPr="00304D4B" w14:paraId="17630F63"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35509D47" w14:textId="77777777" w:rsidR="00D91BE6" w:rsidRPr="00304D4B" w:rsidRDefault="00D91BE6" w:rsidP="00AA58A5">
            <w:pPr>
              <w:pStyle w:val="TableParagraph"/>
              <w:kinsoku w:val="0"/>
              <w:overflowPunct w:val="0"/>
              <w:spacing w:before="65"/>
              <w:ind w:left="66"/>
              <w:rPr>
                <w:rFonts w:asciiTheme="minorHAnsi" w:hAnsiTheme="minorHAnsi"/>
              </w:rPr>
            </w:pPr>
            <w:r w:rsidRPr="00304D4B">
              <w:rPr>
                <w:rFonts w:asciiTheme="minorHAnsi" w:hAnsiTheme="minorHAnsi" w:cs="Arial"/>
                <w:b/>
                <w:bCs/>
                <w:spacing w:val="-2"/>
                <w:w w:val="95"/>
                <w:sz w:val="16"/>
                <w:szCs w:val="16"/>
              </w:rPr>
              <w:t>a</w:t>
            </w:r>
            <w:r w:rsidRPr="00304D4B">
              <w:rPr>
                <w:rFonts w:asciiTheme="minorHAnsi" w:hAnsiTheme="minorHAnsi" w:cs="Arial"/>
                <w:b/>
                <w:bCs/>
                <w:spacing w:val="2"/>
                <w:w w:val="95"/>
                <w:sz w:val="16"/>
                <w:szCs w:val="16"/>
              </w:rPr>
              <w:t>s</w:t>
            </w:r>
            <w:r w:rsidRPr="00304D4B">
              <w:rPr>
                <w:rFonts w:asciiTheme="minorHAnsi" w:hAnsiTheme="minorHAnsi" w:cs="Arial"/>
                <w:b/>
                <w:bCs/>
                <w:spacing w:val="-2"/>
                <w:w w:val="95"/>
                <w:sz w:val="16"/>
                <w:szCs w:val="16"/>
              </w:rPr>
              <w:t>s</w:t>
            </w:r>
            <w:r w:rsidRPr="00304D4B">
              <w:rPr>
                <w:rFonts w:asciiTheme="minorHAnsi" w:hAnsiTheme="minorHAnsi" w:cs="Arial"/>
                <w:b/>
                <w:bCs/>
                <w:spacing w:val="-1"/>
                <w:w w:val="95"/>
                <w:sz w:val="16"/>
                <w:szCs w:val="16"/>
              </w:rPr>
              <w:t>i</w:t>
            </w:r>
            <w:r w:rsidRPr="00304D4B">
              <w:rPr>
                <w:rFonts w:asciiTheme="minorHAnsi" w:hAnsiTheme="minorHAnsi" w:cs="Arial"/>
                <w:b/>
                <w:bCs/>
                <w:spacing w:val="2"/>
                <w:w w:val="95"/>
                <w:sz w:val="16"/>
                <w:szCs w:val="16"/>
              </w:rPr>
              <w:t>c</w:t>
            </w:r>
            <w:r w:rsidRPr="00304D4B">
              <w:rPr>
                <w:rFonts w:asciiTheme="minorHAnsi" w:hAnsiTheme="minorHAnsi" w:cs="Arial"/>
                <w:b/>
                <w:bCs/>
                <w:spacing w:val="-1"/>
                <w:w w:val="95"/>
                <w:sz w:val="16"/>
                <w:szCs w:val="16"/>
              </w:rPr>
              <w:t>u</w:t>
            </w:r>
            <w:r w:rsidRPr="00304D4B">
              <w:rPr>
                <w:rFonts w:asciiTheme="minorHAnsi" w:hAnsiTheme="minorHAnsi" w:cs="Arial"/>
                <w:b/>
                <w:bCs/>
                <w:w w:val="95"/>
                <w:sz w:val="16"/>
                <w:szCs w:val="16"/>
              </w:rPr>
              <w:t>r</w:t>
            </w:r>
            <w:r w:rsidRPr="00304D4B">
              <w:rPr>
                <w:rFonts w:asciiTheme="minorHAnsi" w:hAnsiTheme="minorHAnsi" w:cs="Arial"/>
                <w:b/>
                <w:bCs/>
                <w:spacing w:val="-2"/>
                <w:w w:val="95"/>
                <w:sz w:val="16"/>
                <w:szCs w:val="16"/>
              </w:rPr>
              <w:t>a</w:t>
            </w:r>
            <w:r w:rsidRPr="00304D4B">
              <w:rPr>
                <w:rFonts w:asciiTheme="minorHAnsi" w:hAnsiTheme="minorHAnsi" w:cs="Arial"/>
                <w:b/>
                <w:bCs/>
                <w:spacing w:val="1"/>
                <w:w w:val="95"/>
                <w:sz w:val="16"/>
                <w:szCs w:val="16"/>
              </w:rPr>
              <w:t>z</w:t>
            </w:r>
            <w:r w:rsidRPr="00304D4B">
              <w:rPr>
                <w:rFonts w:asciiTheme="minorHAnsi" w:hAnsiTheme="minorHAnsi" w:cs="Arial"/>
                <w:b/>
                <w:bCs/>
                <w:spacing w:val="2"/>
                <w:w w:val="95"/>
                <w:sz w:val="16"/>
                <w:szCs w:val="16"/>
              </w:rPr>
              <w:t>i</w:t>
            </w:r>
            <w:r w:rsidRPr="00304D4B">
              <w:rPr>
                <w:rFonts w:asciiTheme="minorHAnsi" w:hAnsiTheme="minorHAnsi" w:cs="Arial"/>
                <w:b/>
                <w:bCs/>
                <w:spacing w:val="-1"/>
                <w:w w:val="95"/>
                <w:sz w:val="16"/>
                <w:szCs w:val="16"/>
              </w:rPr>
              <w:t>on</w:t>
            </w:r>
            <w:r w:rsidRPr="00304D4B">
              <w:rPr>
                <w:rFonts w:asciiTheme="minorHAnsi" w:hAnsiTheme="minorHAnsi" w:cs="Arial"/>
                <w:b/>
                <w:bCs/>
                <w:w w:val="95"/>
                <w:sz w:val="16"/>
                <w:szCs w:val="16"/>
              </w:rPr>
              <w:t xml:space="preserve">e </w:t>
            </w:r>
            <w:r w:rsidRPr="00304D4B">
              <w:rPr>
                <w:rFonts w:asciiTheme="minorHAnsi" w:hAnsiTheme="minorHAnsi" w:cs="Arial"/>
                <w:b/>
                <w:bCs/>
                <w:spacing w:val="20"/>
                <w:w w:val="95"/>
                <w:sz w:val="16"/>
                <w:szCs w:val="16"/>
              </w:rPr>
              <w:t xml:space="preserve"> </w:t>
            </w:r>
            <w:r w:rsidRPr="00304D4B">
              <w:rPr>
                <w:rFonts w:asciiTheme="minorHAnsi" w:hAnsiTheme="minorHAnsi" w:cs="Arial"/>
                <w:b/>
                <w:bCs/>
                <w:w w:val="95"/>
                <w:sz w:val="16"/>
                <w:szCs w:val="16"/>
              </w:rPr>
              <w:t>RC</w:t>
            </w:r>
            <w:r w:rsidRPr="00304D4B">
              <w:rPr>
                <w:rFonts w:asciiTheme="minorHAnsi" w:hAnsiTheme="minorHAnsi" w:cs="Arial"/>
                <w:b/>
                <w:bCs/>
                <w:spacing w:val="2"/>
                <w:w w:val="95"/>
                <w:sz w:val="16"/>
                <w:szCs w:val="16"/>
              </w:rPr>
              <w:t>+</w:t>
            </w:r>
            <w:r w:rsidRPr="00304D4B">
              <w:rPr>
                <w:rFonts w:asciiTheme="minorHAnsi" w:hAnsiTheme="minorHAnsi" w:cs="Arial"/>
                <w:b/>
                <w:bCs/>
                <w:w w:val="95"/>
                <w:sz w:val="16"/>
                <w:szCs w:val="16"/>
              </w:rPr>
              <w:t>B</w:t>
            </w:r>
            <w:r w:rsidRPr="00304D4B">
              <w:rPr>
                <w:rFonts w:asciiTheme="minorHAnsi" w:hAnsiTheme="minorHAnsi" w:cs="Arial"/>
                <w:b/>
                <w:bCs/>
                <w:spacing w:val="-1"/>
                <w:w w:val="95"/>
                <w:sz w:val="16"/>
                <w:szCs w:val="16"/>
              </w:rPr>
              <w:t>ol</w:t>
            </w:r>
            <w:r w:rsidRPr="00304D4B">
              <w:rPr>
                <w:rFonts w:asciiTheme="minorHAnsi" w:hAnsiTheme="minorHAnsi" w:cs="Arial"/>
                <w:b/>
                <w:bCs/>
                <w:spacing w:val="2"/>
                <w:w w:val="95"/>
                <w:sz w:val="16"/>
                <w:szCs w:val="16"/>
              </w:rPr>
              <w:t>l</w:t>
            </w:r>
            <w:r w:rsidRPr="00304D4B">
              <w:rPr>
                <w:rFonts w:asciiTheme="minorHAnsi" w:hAnsiTheme="minorHAnsi" w:cs="Arial"/>
                <w:b/>
                <w:bCs/>
                <w:w w:val="95"/>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70AE7BD7" w14:textId="77777777" w:rsidR="00D91BE6" w:rsidRPr="00304D4B" w:rsidRDefault="00D91BE6" w:rsidP="00AA58A5">
            <w:pPr>
              <w:pStyle w:val="TableParagraph"/>
              <w:kinsoku w:val="0"/>
              <w:overflowPunct w:val="0"/>
              <w:spacing w:before="65"/>
              <w:ind w:right="1"/>
              <w:jc w:val="center"/>
              <w:rPr>
                <w:rFonts w:asciiTheme="minorHAnsi" w:hAnsiTheme="minorHAnsi"/>
              </w:rPr>
            </w:pPr>
            <w:r w:rsidRPr="00304D4B">
              <w:rPr>
                <w:rFonts w:asciiTheme="minorHAnsi" w:hAnsiTheme="minorHAnsi" w:cs="Arial"/>
                <w:b/>
                <w:bCs/>
                <w:spacing w:val="-3"/>
                <w:sz w:val="16"/>
                <w:szCs w:val="16"/>
              </w:rPr>
              <w:t>1</w:t>
            </w:r>
            <w:r w:rsidRPr="00304D4B">
              <w:rPr>
                <w:rFonts w:asciiTheme="minorHAnsi" w:hAnsiTheme="minorHAnsi" w:cs="Arial"/>
                <w:b/>
                <w:bCs/>
                <w:spacing w:val="3"/>
                <w:sz w:val="16"/>
                <w:szCs w:val="16"/>
              </w:rPr>
              <w:t>1</w:t>
            </w:r>
            <w:r w:rsidRPr="00304D4B">
              <w:rPr>
                <w:rFonts w:asciiTheme="minorHAnsi" w:hAnsiTheme="minorHAnsi" w:cs="Arial"/>
                <w:b/>
                <w:bCs/>
                <w:spacing w:val="-3"/>
                <w:sz w:val="16"/>
                <w:szCs w:val="16"/>
              </w:rPr>
              <w:t>36</w:t>
            </w:r>
            <w:r w:rsidRPr="00304D4B">
              <w:rPr>
                <w:rFonts w:asciiTheme="minorHAnsi" w:hAnsiTheme="minorHAnsi" w:cs="Arial"/>
                <w:b/>
                <w:bCs/>
                <w:spacing w:val="3"/>
                <w:sz w:val="16"/>
                <w:szCs w:val="16"/>
              </w:rPr>
              <w:t>,</w:t>
            </w:r>
            <w:r w:rsidRPr="00304D4B">
              <w:rPr>
                <w:rFonts w:asciiTheme="minorHAnsi" w:hAnsiTheme="minorHAnsi" w:cs="Arial"/>
                <w:b/>
                <w:bCs/>
                <w:spacing w:val="-3"/>
                <w:sz w:val="16"/>
                <w:szCs w:val="16"/>
              </w:rPr>
              <w:t>2</w:t>
            </w:r>
            <w:r w:rsidRPr="00304D4B">
              <w:rPr>
                <w:rFonts w:asciiTheme="minorHAnsi" w:hAnsiTheme="minorHAnsi" w:cs="Arial"/>
                <w:b/>
                <w:bCs/>
                <w:sz w:val="16"/>
                <w:szCs w:val="16"/>
              </w:rPr>
              <w:t>1</w:t>
            </w:r>
            <w:r w:rsidRPr="00304D4B">
              <w:rPr>
                <w:rFonts w:asciiTheme="minorHAnsi" w:hAnsiTheme="minorHAnsi" w:cs="Arial"/>
                <w:b/>
                <w:bCs/>
                <w:spacing w:val="-3"/>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40"/>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5"/>
                <w:sz w:val="16"/>
                <w:szCs w:val="16"/>
              </w:rPr>
              <w:t xml:space="preserve"> </w:t>
            </w:r>
            <w:r w:rsidRPr="00304D4B">
              <w:rPr>
                <w:rFonts w:asciiTheme="minorHAnsi" w:hAnsiTheme="minorHAnsi" w:cs="Arial"/>
                <w:b/>
                <w:bCs/>
                <w:sz w:val="16"/>
                <w:szCs w:val="16"/>
              </w:rPr>
              <w:t>c</w:t>
            </w:r>
            <w:r w:rsidRPr="00304D4B">
              <w:rPr>
                <w:rFonts w:asciiTheme="minorHAnsi" w:hAnsiTheme="minorHAnsi" w:cs="Arial"/>
                <w:b/>
                <w:bCs/>
                <w:spacing w:val="-2"/>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5"/>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3"/>
                <w:sz w:val="16"/>
                <w:szCs w:val="16"/>
              </w:rPr>
              <w:t>b</w:t>
            </w:r>
            <w:r w:rsidRPr="00304D4B">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70D1D925" w14:textId="77777777" w:rsidR="00D91BE6" w:rsidRPr="00304D4B" w:rsidRDefault="00D91BE6" w:rsidP="00AA58A5">
            <w:pPr>
              <w:pStyle w:val="TableParagraph"/>
              <w:kinsoku w:val="0"/>
              <w:overflowPunct w:val="0"/>
              <w:spacing w:before="65"/>
              <w:ind w:left="685"/>
              <w:rPr>
                <w:rFonts w:asciiTheme="minorHAnsi" w:hAnsiTheme="minorHAnsi"/>
              </w:rPr>
            </w:pPr>
            <w:r w:rsidRPr="00304D4B">
              <w:rPr>
                <w:rFonts w:asciiTheme="minorHAnsi" w:hAnsiTheme="minorHAnsi" w:cs="Arial"/>
                <w:b/>
                <w:bCs/>
                <w:spacing w:val="-3"/>
                <w:sz w:val="16"/>
                <w:szCs w:val="16"/>
              </w:rPr>
              <w:t>0</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0</w:t>
            </w:r>
            <w:r w:rsidRPr="00304D4B">
              <w:rPr>
                <w:rFonts w:asciiTheme="minorHAnsi" w:hAnsiTheme="minorHAnsi" w:cs="Arial"/>
                <w:b/>
                <w:bCs/>
                <w:spacing w:val="-3"/>
                <w:sz w:val="16"/>
                <w:szCs w:val="16"/>
              </w:rPr>
              <w:t>0</w:t>
            </w:r>
            <w:r w:rsidRPr="00304D4B">
              <w:rPr>
                <w:rFonts w:asciiTheme="minorHAnsi" w:hAnsiTheme="minorHAnsi" w:cs="Arial"/>
                <w:b/>
                <w:bCs/>
                <w:spacing w:val="3"/>
                <w:sz w:val="16"/>
                <w:szCs w:val="16"/>
              </w:rPr>
              <w:t>8</w:t>
            </w:r>
            <w:r w:rsidRPr="00304D4B">
              <w:rPr>
                <w:rFonts w:asciiTheme="minorHAnsi" w:hAnsiTheme="minorHAnsi" w:cs="Arial"/>
                <w:b/>
                <w:bCs/>
                <w:sz w:val="16"/>
                <w:szCs w:val="16"/>
              </w:rPr>
              <w:t>4</w:t>
            </w:r>
          </w:p>
        </w:tc>
        <w:tc>
          <w:tcPr>
            <w:tcW w:w="562" w:type="dxa"/>
            <w:tcBorders>
              <w:top w:val="single" w:sz="4" w:space="0" w:color="000000"/>
              <w:left w:val="single" w:sz="4" w:space="0" w:color="000000"/>
              <w:bottom w:val="single" w:sz="4" w:space="0" w:color="000000"/>
              <w:right w:val="single" w:sz="4" w:space="0" w:color="000000"/>
            </w:tcBorders>
          </w:tcPr>
          <w:p w14:paraId="3D844BF7" w14:textId="77777777" w:rsidR="00D91BE6" w:rsidRPr="00304D4B" w:rsidRDefault="00D91BE6" w:rsidP="00AA58A5">
            <w:pPr>
              <w:rPr>
                <w:rFonts w:asciiTheme="minorHAnsi" w:hAnsiTheme="minorHAnsi"/>
              </w:rPr>
            </w:pPr>
          </w:p>
        </w:tc>
      </w:tr>
      <w:tr w:rsidR="00D91BE6" w:rsidRPr="00304D4B" w14:paraId="0D4D5753"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E51F579" w14:textId="77777777" w:rsidR="00D91BE6" w:rsidRPr="00304D4B"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942F8C0" w14:textId="77777777" w:rsidR="00D91BE6" w:rsidRPr="00304D4B"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594DB6C3" w14:textId="77777777" w:rsidR="00D91BE6" w:rsidRPr="00304D4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5694EF4" w14:textId="77777777" w:rsidR="00D91BE6" w:rsidRPr="00304D4B"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0406A0A4" w14:textId="77777777" w:rsidR="00D91BE6" w:rsidRPr="00304D4B" w:rsidRDefault="00D91BE6" w:rsidP="00AA58A5">
            <w:pPr>
              <w:rPr>
                <w:rFonts w:asciiTheme="minorHAnsi" w:hAnsiTheme="minorHAnsi"/>
              </w:rPr>
            </w:pPr>
          </w:p>
        </w:tc>
      </w:tr>
      <w:tr w:rsidR="00D91BE6" w:rsidRPr="00304D4B" w14:paraId="7063F3B9" w14:textId="77777777" w:rsidTr="00AA58A5">
        <w:trPr>
          <w:trHeight w:hRule="exact" w:val="504"/>
        </w:trPr>
        <w:tc>
          <w:tcPr>
            <w:tcW w:w="2910" w:type="dxa"/>
            <w:tcBorders>
              <w:top w:val="single" w:sz="4" w:space="0" w:color="000000"/>
              <w:left w:val="single" w:sz="4" w:space="0" w:color="000000"/>
              <w:bottom w:val="single" w:sz="4" w:space="0" w:color="000000"/>
              <w:right w:val="single" w:sz="4" w:space="0" w:color="000000"/>
            </w:tcBorders>
          </w:tcPr>
          <w:p w14:paraId="6B1BB0EA" w14:textId="77777777" w:rsidR="00D91BE6" w:rsidRPr="00304D4B" w:rsidRDefault="00D91BE6" w:rsidP="00AA58A5">
            <w:pPr>
              <w:pStyle w:val="TableParagraph"/>
              <w:kinsoku w:val="0"/>
              <w:overflowPunct w:val="0"/>
              <w:spacing w:before="10" w:line="100" w:lineRule="exact"/>
              <w:rPr>
                <w:rFonts w:asciiTheme="minorHAnsi" w:hAnsiTheme="minorHAnsi"/>
                <w:sz w:val="10"/>
                <w:szCs w:val="10"/>
              </w:rPr>
            </w:pPr>
          </w:p>
          <w:p w14:paraId="205EEFD4"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7523645D" w14:textId="77777777" w:rsidR="00D91BE6" w:rsidRPr="00304D4B" w:rsidRDefault="00D91BE6" w:rsidP="00AA58A5">
            <w:pPr>
              <w:pStyle w:val="TableParagraph"/>
              <w:kinsoku w:val="0"/>
              <w:overflowPunct w:val="0"/>
              <w:spacing w:line="183" w:lineRule="exact"/>
              <w:ind w:left="66"/>
              <w:rPr>
                <w:rFonts w:asciiTheme="minorHAnsi" w:hAnsiTheme="minorHAnsi"/>
              </w:rPr>
            </w:pPr>
            <w:r w:rsidRPr="00304D4B">
              <w:rPr>
                <w:rFonts w:asciiTheme="minorHAnsi" w:hAnsiTheme="minorHAnsi" w:cs="Arial"/>
                <w:b/>
                <w:bCs/>
                <w:spacing w:val="-1"/>
                <w:sz w:val="16"/>
                <w:szCs w:val="16"/>
              </w:rPr>
              <w:t>l</w:t>
            </w:r>
            <w:r w:rsidRPr="00304D4B">
              <w:rPr>
                <w:rFonts w:asciiTheme="minorHAnsi" w:hAnsiTheme="minorHAnsi" w:cs="Arial"/>
                <w:b/>
                <w:bCs/>
                <w:spacing w:val="-3"/>
                <w:sz w:val="16"/>
                <w:szCs w:val="16"/>
              </w:rPr>
              <w:t>a</w:t>
            </w:r>
            <w:r w:rsidRPr="00304D4B">
              <w:rPr>
                <w:rFonts w:asciiTheme="minorHAnsi" w:hAnsiTheme="minorHAnsi" w:cs="Arial"/>
                <w:b/>
                <w:bCs/>
                <w:spacing w:val="3"/>
                <w:sz w:val="16"/>
                <w:szCs w:val="16"/>
              </w:rPr>
              <w:t>v</w:t>
            </w:r>
            <w:r w:rsidRPr="00304D4B">
              <w:rPr>
                <w:rFonts w:asciiTheme="minorHAnsi" w:hAnsiTheme="minorHAnsi" w:cs="Arial"/>
                <w:b/>
                <w:bCs/>
                <w:spacing w:val="-3"/>
                <w:sz w:val="16"/>
                <w:szCs w:val="16"/>
              </w:rPr>
              <w:t>a</w:t>
            </w:r>
            <w:r w:rsidRPr="00304D4B">
              <w:rPr>
                <w:rFonts w:asciiTheme="minorHAnsi" w:hAnsiTheme="minorHAnsi" w:cs="Arial"/>
                <w:b/>
                <w:bCs/>
                <w:spacing w:val="3"/>
                <w:sz w:val="16"/>
                <w:szCs w:val="16"/>
              </w:rPr>
              <w:t>g</w:t>
            </w:r>
            <w:r w:rsidRPr="00304D4B">
              <w:rPr>
                <w:rFonts w:asciiTheme="minorHAnsi" w:hAnsiTheme="minorHAnsi" w:cs="Arial"/>
                <w:b/>
                <w:bCs/>
                <w:spacing w:val="-1"/>
                <w:sz w:val="16"/>
                <w:szCs w:val="16"/>
              </w:rPr>
              <w:t>gi</w:t>
            </w:r>
            <w:r w:rsidRPr="00304D4B">
              <w:rPr>
                <w:rFonts w:asciiTheme="minorHAnsi" w:hAnsiTheme="minorHAnsi" w:cs="Arial"/>
                <w:b/>
                <w:bCs/>
                <w:sz w:val="16"/>
                <w:szCs w:val="16"/>
              </w:rPr>
              <w:t>o</w:t>
            </w:r>
            <w:r w:rsidRPr="00304D4B">
              <w:rPr>
                <w:rFonts w:asciiTheme="minorHAnsi" w:hAnsiTheme="minorHAnsi" w:cs="Arial"/>
                <w:b/>
                <w:bCs/>
                <w:spacing w:val="-15"/>
                <w:sz w:val="16"/>
                <w:szCs w:val="16"/>
              </w:rPr>
              <w:t xml:space="preserve"> </w:t>
            </w:r>
            <w:r w:rsidRPr="00304D4B">
              <w:rPr>
                <w:rFonts w:asciiTheme="minorHAnsi" w:hAnsiTheme="minorHAnsi" w:cs="Arial"/>
                <w:b/>
                <w:bCs/>
                <w:spacing w:val="5"/>
                <w:sz w:val="16"/>
                <w:szCs w:val="16"/>
              </w:rPr>
              <w:t>r</w:t>
            </w:r>
            <w:r w:rsidRPr="00304D4B">
              <w:rPr>
                <w:rFonts w:asciiTheme="minorHAnsi" w:hAnsiTheme="minorHAnsi" w:cs="Arial"/>
                <w:b/>
                <w:bCs/>
                <w:spacing w:val="-1"/>
                <w:sz w:val="16"/>
                <w:szCs w:val="16"/>
              </w:rPr>
              <w:t>i</w:t>
            </w:r>
            <w:r w:rsidRPr="00304D4B">
              <w:rPr>
                <w:rFonts w:asciiTheme="minorHAnsi" w:hAnsiTheme="minorHAnsi" w:cs="Arial"/>
                <w:b/>
                <w:bCs/>
                <w:sz w:val="16"/>
                <w:szCs w:val="16"/>
              </w:rPr>
              <w:t>p</w:t>
            </w:r>
            <w:r w:rsidRPr="00304D4B">
              <w:rPr>
                <w:rFonts w:asciiTheme="minorHAnsi" w:hAnsiTheme="minorHAnsi" w:cs="Arial"/>
                <w:b/>
                <w:bCs/>
                <w:spacing w:val="-10"/>
                <w:sz w:val="16"/>
                <w:szCs w:val="16"/>
              </w:rPr>
              <w:t xml:space="preserve"> </w:t>
            </w:r>
            <w:r w:rsidRPr="00304D4B">
              <w:rPr>
                <w:rFonts w:asciiTheme="minorHAnsi" w:hAnsiTheme="minorHAnsi" w:cs="Arial"/>
                <w:b/>
                <w:bCs/>
                <w:spacing w:val="-3"/>
                <w:sz w:val="16"/>
                <w:szCs w:val="16"/>
              </w:rPr>
              <w:t>m</w:t>
            </w:r>
            <w:r w:rsidRPr="00304D4B">
              <w:rPr>
                <w:rFonts w:asciiTheme="minorHAnsi" w:hAnsiTheme="minorHAnsi" w:cs="Arial"/>
                <w:b/>
                <w:bCs/>
                <w:spacing w:val="3"/>
                <w:sz w:val="16"/>
                <w:szCs w:val="16"/>
              </w:rPr>
              <w:t>a</w:t>
            </w:r>
            <w:r w:rsidRPr="00304D4B">
              <w:rPr>
                <w:rFonts w:asciiTheme="minorHAnsi" w:hAnsiTheme="minorHAnsi" w:cs="Arial"/>
                <w:b/>
                <w:bCs/>
                <w:spacing w:val="-1"/>
                <w:sz w:val="16"/>
                <w:szCs w:val="16"/>
              </w:rPr>
              <w:t>nu</w:t>
            </w:r>
            <w:r w:rsidRPr="00304D4B">
              <w:rPr>
                <w:rFonts w:asciiTheme="minorHAnsi" w:hAnsiTheme="minorHAnsi" w:cs="Arial"/>
                <w:b/>
                <w:bCs/>
                <w:spacing w:val="4"/>
                <w:sz w:val="16"/>
                <w:szCs w:val="16"/>
              </w:rPr>
              <w:t>t</w:t>
            </w:r>
            <w:r w:rsidRPr="00304D4B">
              <w:rPr>
                <w:rFonts w:asciiTheme="minorHAnsi" w:hAnsiTheme="minorHAnsi" w:cs="Arial"/>
                <w:b/>
                <w:bCs/>
                <w:spacing w:val="-3"/>
                <w:sz w:val="16"/>
                <w:szCs w:val="16"/>
              </w:rPr>
              <w:t>e</w:t>
            </w:r>
            <w:r w:rsidRPr="00304D4B">
              <w:rPr>
                <w:rFonts w:asciiTheme="minorHAnsi" w:hAnsiTheme="minorHAnsi" w:cs="Arial"/>
                <w:b/>
                <w:bCs/>
                <w:spacing w:val="-1"/>
                <w:sz w:val="16"/>
                <w:szCs w:val="16"/>
              </w:rPr>
              <w:t>n</w:t>
            </w:r>
            <w:r w:rsidRPr="00304D4B">
              <w:rPr>
                <w:rFonts w:asciiTheme="minorHAnsi" w:hAnsiTheme="minorHAnsi" w:cs="Arial"/>
                <w:b/>
                <w:bCs/>
                <w:spacing w:val="2"/>
                <w:sz w:val="16"/>
                <w:szCs w:val="16"/>
              </w:rPr>
              <w:t>z</w:t>
            </w:r>
            <w:r w:rsidRPr="00304D4B">
              <w:rPr>
                <w:rFonts w:asciiTheme="minorHAnsi" w:hAnsiTheme="minorHAnsi" w:cs="Arial"/>
                <w:b/>
                <w:bCs/>
                <w:spacing w:val="-1"/>
                <w:sz w:val="16"/>
                <w:szCs w:val="16"/>
              </w:rPr>
              <w:t>i</w:t>
            </w:r>
            <w:r w:rsidRPr="00304D4B">
              <w:rPr>
                <w:rFonts w:asciiTheme="minorHAnsi" w:hAnsiTheme="minorHAnsi" w:cs="Arial"/>
                <w:b/>
                <w:bCs/>
                <w:spacing w:val="3"/>
                <w:sz w:val="16"/>
                <w:szCs w:val="16"/>
              </w:rPr>
              <w:t>o</w:t>
            </w:r>
            <w:r w:rsidRPr="00304D4B">
              <w:rPr>
                <w:rFonts w:asciiTheme="minorHAnsi" w:hAnsiTheme="minorHAnsi" w:cs="Arial"/>
                <w:b/>
                <w:bCs/>
                <w:spacing w:val="-1"/>
                <w:sz w:val="16"/>
                <w:szCs w:val="16"/>
              </w:rPr>
              <w:t>n</w:t>
            </w:r>
            <w:r w:rsidRPr="00304D4B">
              <w:rPr>
                <w:rFonts w:asciiTheme="minorHAnsi" w:hAnsiTheme="minorHAnsi" w:cs="Arial"/>
                <w:b/>
                <w:bCs/>
                <w:sz w:val="16"/>
                <w:szCs w:val="16"/>
              </w:rPr>
              <w:t>e</w:t>
            </w:r>
            <w:r w:rsidRPr="00304D4B">
              <w:rPr>
                <w:rFonts w:asciiTheme="minorHAnsi" w:hAnsiTheme="minorHAnsi" w:cs="Arial"/>
                <w:b/>
                <w:bCs/>
                <w:spacing w:val="-11"/>
                <w:sz w:val="16"/>
                <w:szCs w:val="16"/>
              </w:rPr>
              <w:t xml:space="preserve"> </w:t>
            </w:r>
            <w:r w:rsidRPr="00304D4B">
              <w:rPr>
                <w:rFonts w:asciiTheme="minorHAnsi" w:hAnsiTheme="minorHAnsi" w:cs="Arial"/>
                <w:b/>
                <w:bCs/>
                <w:sz w:val="16"/>
                <w:szCs w:val="16"/>
              </w:rPr>
              <w:t>e</w:t>
            </w:r>
            <w:r w:rsidRPr="00304D4B">
              <w:rPr>
                <w:rFonts w:asciiTheme="minorHAnsi" w:hAnsiTheme="minorHAnsi" w:cs="Arial"/>
                <w:b/>
                <w:bCs/>
                <w:spacing w:val="-14"/>
                <w:sz w:val="16"/>
                <w:szCs w:val="16"/>
              </w:rPr>
              <w:t xml:space="preserve"> </w:t>
            </w:r>
            <w:r w:rsidRPr="00304D4B">
              <w:rPr>
                <w:rFonts w:asciiTheme="minorHAnsi" w:hAnsiTheme="minorHAnsi" w:cs="Arial"/>
                <w:b/>
                <w:bCs/>
                <w:spacing w:val="5"/>
                <w:sz w:val="16"/>
                <w:szCs w:val="16"/>
              </w:rPr>
              <w:t>r</w:t>
            </w:r>
            <w:r w:rsidRPr="00304D4B">
              <w:rPr>
                <w:rFonts w:asciiTheme="minorHAnsi" w:hAnsiTheme="minorHAnsi" w:cs="Arial"/>
                <w:b/>
                <w:bCs/>
                <w:spacing w:val="-1"/>
                <w:sz w:val="16"/>
                <w:szCs w:val="16"/>
              </w:rPr>
              <w:t>i</w:t>
            </w:r>
            <w:r w:rsidRPr="00304D4B">
              <w:rPr>
                <w:rFonts w:asciiTheme="minorHAnsi" w:hAnsiTheme="minorHAnsi" w:cs="Arial"/>
                <w:b/>
                <w:bCs/>
                <w:spacing w:val="3"/>
                <w:sz w:val="16"/>
                <w:szCs w:val="16"/>
              </w:rPr>
              <w:t>c</w:t>
            </w:r>
            <w:r w:rsidRPr="00304D4B">
              <w:rPr>
                <w:rFonts w:asciiTheme="minorHAnsi" w:hAnsiTheme="minorHAnsi" w:cs="Arial"/>
                <w:b/>
                <w:bCs/>
                <w:spacing w:val="-3"/>
                <w:sz w:val="16"/>
                <w:szCs w:val="16"/>
              </w:rPr>
              <w:t>a</w:t>
            </w:r>
            <w:r w:rsidRPr="00304D4B">
              <w:rPr>
                <w:rFonts w:asciiTheme="minorHAnsi" w:hAnsiTheme="minorHAnsi" w:cs="Arial"/>
                <w:b/>
                <w:bCs/>
                <w:spacing w:val="3"/>
                <w:sz w:val="16"/>
                <w:szCs w:val="16"/>
              </w:rPr>
              <w:t>m</w:t>
            </w:r>
            <w:r w:rsidRPr="00304D4B">
              <w:rPr>
                <w:rFonts w:asciiTheme="minorHAnsi" w:hAnsiTheme="minorHAnsi" w:cs="Arial"/>
                <w:b/>
                <w:bCs/>
                <w:spacing w:val="-1"/>
                <w:sz w:val="16"/>
                <w:szCs w:val="16"/>
              </w:rPr>
              <w:t>b</w:t>
            </w:r>
            <w:r w:rsidRPr="00304D4B">
              <w:rPr>
                <w:rFonts w:asciiTheme="minorHAnsi" w:hAnsiTheme="minorHAnsi" w:cs="Arial"/>
                <w:b/>
                <w:bCs/>
                <w:sz w:val="16"/>
                <w:szCs w:val="16"/>
              </w:rPr>
              <w:t>i</w:t>
            </w:r>
          </w:p>
        </w:tc>
        <w:tc>
          <w:tcPr>
            <w:tcW w:w="5057" w:type="dxa"/>
            <w:gridSpan w:val="2"/>
            <w:tcBorders>
              <w:top w:val="single" w:sz="4" w:space="0" w:color="000000"/>
              <w:left w:val="single" w:sz="4" w:space="0" w:color="000000"/>
              <w:bottom w:val="single" w:sz="4" w:space="0" w:color="000000"/>
              <w:right w:val="single" w:sz="4" w:space="0" w:color="000000"/>
            </w:tcBorders>
          </w:tcPr>
          <w:p w14:paraId="69CE4782" w14:textId="77777777" w:rsidR="00D91BE6" w:rsidRPr="00304D4B" w:rsidRDefault="00D91BE6" w:rsidP="00AA58A5">
            <w:pPr>
              <w:pStyle w:val="TableParagraph"/>
              <w:kinsoku w:val="0"/>
              <w:overflowPunct w:val="0"/>
              <w:spacing w:before="10" w:line="100" w:lineRule="exact"/>
              <w:rPr>
                <w:rFonts w:asciiTheme="minorHAnsi" w:hAnsiTheme="minorHAnsi"/>
                <w:sz w:val="10"/>
                <w:szCs w:val="10"/>
              </w:rPr>
            </w:pPr>
          </w:p>
          <w:p w14:paraId="299A2CA8"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1AAFE820" w14:textId="77777777" w:rsidR="00D91BE6" w:rsidRPr="00304D4B" w:rsidRDefault="00D91BE6" w:rsidP="00AA58A5">
            <w:pPr>
              <w:pStyle w:val="TableParagraph"/>
              <w:kinsoku w:val="0"/>
              <w:overflowPunct w:val="0"/>
              <w:spacing w:line="183" w:lineRule="exact"/>
              <w:ind w:right="1"/>
              <w:jc w:val="cente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6968C4DA" w14:textId="77777777" w:rsidR="00D91BE6" w:rsidRPr="00304D4B" w:rsidRDefault="00D91BE6" w:rsidP="00AA58A5">
            <w:pPr>
              <w:pStyle w:val="TableParagraph"/>
              <w:kinsoku w:val="0"/>
              <w:overflowPunct w:val="0"/>
              <w:spacing w:before="10" w:line="100" w:lineRule="exact"/>
              <w:rPr>
                <w:rFonts w:asciiTheme="minorHAnsi" w:hAnsiTheme="minorHAnsi"/>
                <w:sz w:val="10"/>
                <w:szCs w:val="10"/>
              </w:rPr>
            </w:pPr>
          </w:p>
          <w:p w14:paraId="7354C5FE"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163CA992" w14:textId="77777777" w:rsidR="00D91BE6" w:rsidRPr="00304D4B" w:rsidRDefault="00D91BE6" w:rsidP="00AA58A5">
            <w:pPr>
              <w:pStyle w:val="TableParagraph"/>
              <w:kinsoku w:val="0"/>
              <w:overflowPunct w:val="0"/>
              <w:spacing w:line="183" w:lineRule="exact"/>
              <w:ind w:left="776"/>
              <w:rPr>
                <w:rFonts w:asciiTheme="minorHAnsi" w:hAnsiTheme="minorHAnsi"/>
              </w:rPr>
            </w:pPr>
            <w:r w:rsidRPr="00304D4B">
              <w:rPr>
                <w:rFonts w:asciiTheme="minorHAnsi" w:hAnsiTheme="minorHAnsi" w:cs="Arial"/>
                <w:b/>
                <w:bCs/>
                <w:spacing w:val="-3"/>
                <w:sz w:val="16"/>
                <w:szCs w:val="16"/>
              </w:rPr>
              <w:t>0</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00</w:t>
            </w:r>
            <w:r w:rsidRPr="00304D4B">
              <w:rPr>
                <w:rFonts w:asciiTheme="minorHAnsi" w:hAnsiTheme="minorHAnsi" w:cs="Arial"/>
                <w:b/>
                <w:bCs/>
                <w:sz w:val="16"/>
                <w:szCs w:val="16"/>
              </w:rPr>
              <w:t>9</w:t>
            </w:r>
          </w:p>
        </w:tc>
        <w:tc>
          <w:tcPr>
            <w:tcW w:w="562" w:type="dxa"/>
            <w:tcBorders>
              <w:top w:val="single" w:sz="4" w:space="0" w:color="000000"/>
              <w:left w:val="single" w:sz="4" w:space="0" w:color="000000"/>
              <w:bottom w:val="single" w:sz="4" w:space="0" w:color="000000"/>
              <w:right w:val="single" w:sz="4" w:space="0" w:color="000000"/>
            </w:tcBorders>
          </w:tcPr>
          <w:p w14:paraId="3042091A" w14:textId="77777777" w:rsidR="00D91BE6" w:rsidRPr="00304D4B" w:rsidRDefault="00D91BE6" w:rsidP="00AA58A5">
            <w:pPr>
              <w:rPr>
                <w:rFonts w:asciiTheme="minorHAnsi" w:hAnsiTheme="minorHAnsi"/>
              </w:rPr>
            </w:pPr>
          </w:p>
        </w:tc>
      </w:tr>
      <w:tr w:rsidR="00D91BE6" w:rsidRPr="00304D4B" w14:paraId="52BC1677"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4589F2C6" w14:textId="77777777" w:rsidR="00D91BE6" w:rsidRPr="00304D4B" w:rsidRDefault="00D91BE6" w:rsidP="00AA58A5">
            <w:pPr>
              <w:pStyle w:val="TableParagraph"/>
              <w:kinsoku w:val="0"/>
              <w:overflowPunct w:val="0"/>
              <w:spacing w:before="84" w:line="183" w:lineRule="exact"/>
              <w:ind w:left="66"/>
              <w:rPr>
                <w:rFonts w:asciiTheme="minorHAnsi" w:hAnsiTheme="minorHAnsi"/>
              </w:rPr>
            </w:pPr>
            <w:r w:rsidRPr="00304D4B">
              <w:rPr>
                <w:rFonts w:asciiTheme="minorHAnsi" w:hAnsiTheme="minorHAnsi" w:cs="Arial"/>
                <w:b/>
                <w:bCs/>
                <w:sz w:val="16"/>
                <w:szCs w:val="16"/>
              </w:rPr>
              <w:t>t</w:t>
            </w:r>
            <w:r w:rsidRPr="00304D4B">
              <w:rPr>
                <w:rFonts w:asciiTheme="minorHAnsi" w:hAnsiTheme="minorHAnsi" w:cs="Arial"/>
                <w:b/>
                <w:bCs/>
                <w:spacing w:val="-1"/>
                <w:sz w:val="16"/>
                <w:szCs w:val="16"/>
              </w:rPr>
              <w:t>o</w:t>
            </w:r>
            <w:r w:rsidRPr="00304D4B">
              <w:rPr>
                <w:rFonts w:asciiTheme="minorHAnsi" w:hAnsiTheme="minorHAnsi" w:cs="Arial"/>
                <w:b/>
                <w:bCs/>
                <w:sz w:val="16"/>
                <w:szCs w:val="16"/>
              </w:rPr>
              <w:t>t</w:t>
            </w:r>
            <w:r w:rsidRPr="00304D4B">
              <w:rPr>
                <w:rFonts w:asciiTheme="minorHAnsi" w:hAnsiTheme="minorHAnsi" w:cs="Arial"/>
                <w:b/>
                <w:bCs/>
                <w:spacing w:val="-2"/>
                <w:sz w:val="16"/>
                <w:szCs w:val="16"/>
              </w:rPr>
              <w:t>a</w:t>
            </w:r>
            <w:r w:rsidRPr="00304D4B">
              <w:rPr>
                <w:rFonts w:asciiTheme="minorHAnsi" w:hAnsiTheme="minorHAnsi" w:cs="Arial"/>
                <w:b/>
                <w:bCs/>
                <w:spacing w:val="3"/>
                <w:sz w:val="16"/>
                <w:szCs w:val="16"/>
              </w:rPr>
              <w:t>l</w:t>
            </w:r>
            <w:r w:rsidRPr="00304D4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5833656D" w14:textId="77777777" w:rsidR="00D91BE6" w:rsidRPr="00304D4B"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46C6FC16" w14:textId="77777777" w:rsidR="00D91BE6" w:rsidRPr="00304D4B" w:rsidRDefault="00D91BE6" w:rsidP="00AA58A5">
            <w:pPr>
              <w:pStyle w:val="TableParagraph"/>
              <w:kinsoku w:val="0"/>
              <w:overflowPunct w:val="0"/>
              <w:spacing w:before="84" w:line="183" w:lineRule="exact"/>
              <w:ind w:left="776"/>
              <w:rPr>
                <w:rFonts w:asciiTheme="minorHAnsi" w:hAnsiTheme="minorHAnsi"/>
              </w:rPr>
            </w:pPr>
            <w:r w:rsidRPr="00304D4B">
              <w:rPr>
                <w:rFonts w:asciiTheme="minorHAnsi" w:hAnsiTheme="minorHAnsi" w:cs="Arial"/>
                <w:b/>
                <w:bCs/>
                <w:spacing w:val="-2"/>
                <w:sz w:val="16"/>
                <w:szCs w:val="16"/>
              </w:rPr>
              <w:t>0</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066</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5AC1AAA3" w14:textId="77777777" w:rsidR="00D91BE6" w:rsidRPr="00304D4B" w:rsidRDefault="00D91BE6" w:rsidP="00AA58A5">
            <w:pPr>
              <w:pStyle w:val="TableParagraph"/>
              <w:kinsoku w:val="0"/>
              <w:overflowPunct w:val="0"/>
              <w:spacing w:before="84" w:line="183" w:lineRule="exact"/>
              <w:ind w:left="233" w:right="232"/>
              <w:jc w:val="center"/>
              <w:rPr>
                <w:rFonts w:asciiTheme="minorHAnsi" w:hAnsiTheme="minorHAnsi"/>
              </w:rPr>
            </w:pPr>
            <w:r w:rsidRPr="00304D4B">
              <w:rPr>
                <w:rFonts w:asciiTheme="minorHAnsi" w:hAnsiTheme="minorHAnsi" w:cs="Arial"/>
                <w:b/>
                <w:bCs/>
                <w:sz w:val="16"/>
                <w:szCs w:val="16"/>
              </w:rPr>
              <w:t>i</w:t>
            </w:r>
          </w:p>
        </w:tc>
      </w:tr>
      <w:tr w:rsidR="00D91BE6" w:rsidRPr="00304D4B" w14:paraId="611B6737" w14:textId="77777777" w:rsidTr="00AA58A5">
        <w:trPr>
          <w:trHeight w:hRule="exact" w:val="524"/>
        </w:trPr>
        <w:tc>
          <w:tcPr>
            <w:tcW w:w="2910" w:type="dxa"/>
            <w:tcBorders>
              <w:top w:val="single" w:sz="4" w:space="0" w:color="000000"/>
              <w:left w:val="single" w:sz="4" w:space="0" w:color="000000"/>
              <w:bottom w:val="single" w:sz="4" w:space="0" w:color="000000"/>
              <w:right w:val="single" w:sz="4" w:space="0" w:color="000000"/>
            </w:tcBorders>
          </w:tcPr>
          <w:p w14:paraId="14B6B89D" w14:textId="77777777" w:rsidR="00D91BE6" w:rsidRPr="00304D4B" w:rsidRDefault="00D91BE6" w:rsidP="00AA58A5">
            <w:pPr>
              <w:pStyle w:val="TableParagraph"/>
              <w:kinsoku w:val="0"/>
              <w:overflowPunct w:val="0"/>
              <w:spacing w:before="69"/>
              <w:ind w:left="66"/>
              <w:rPr>
                <w:rFonts w:asciiTheme="minorHAnsi" w:hAnsiTheme="minorHAnsi"/>
              </w:rPr>
            </w:pPr>
            <w:r w:rsidRPr="00304D4B">
              <w:rPr>
                <w:rFonts w:asciiTheme="minorHAnsi" w:hAnsiTheme="minorHAnsi" w:cs="Arial"/>
                <w:b/>
                <w:bCs/>
                <w:spacing w:val="-1"/>
                <w:sz w:val="16"/>
                <w:szCs w:val="16"/>
              </w:rPr>
              <w:t>d</w:t>
            </w:r>
            <w:r w:rsidRPr="00304D4B">
              <w:rPr>
                <w:rFonts w:asciiTheme="minorHAnsi" w:hAnsiTheme="minorHAnsi" w:cs="Arial"/>
                <w:b/>
                <w:bCs/>
                <w:spacing w:val="-3"/>
                <w:sz w:val="16"/>
                <w:szCs w:val="16"/>
              </w:rPr>
              <w:t>e</w:t>
            </w:r>
            <w:r w:rsidRPr="00304D4B">
              <w:rPr>
                <w:rFonts w:asciiTheme="minorHAnsi" w:hAnsiTheme="minorHAnsi" w:cs="Arial"/>
                <w:b/>
                <w:bCs/>
                <w:spacing w:val="4"/>
                <w:sz w:val="16"/>
                <w:szCs w:val="16"/>
              </w:rPr>
              <w:t>t</w:t>
            </w:r>
            <w:r w:rsidRPr="00304D4B">
              <w:rPr>
                <w:rFonts w:asciiTheme="minorHAnsi" w:hAnsiTheme="minorHAnsi" w:cs="Arial"/>
                <w:b/>
                <w:bCs/>
                <w:spacing w:val="-3"/>
                <w:sz w:val="16"/>
                <w:szCs w:val="16"/>
              </w:rPr>
              <w:t>e</w:t>
            </w:r>
            <w:r w:rsidRPr="00304D4B">
              <w:rPr>
                <w:rFonts w:asciiTheme="minorHAnsi" w:hAnsiTheme="minorHAnsi" w:cs="Arial"/>
                <w:b/>
                <w:bCs/>
                <w:sz w:val="16"/>
                <w:szCs w:val="16"/>
              </w:rPr>
              <w:t>r</w:t>
            </w:r>
            <w:r w:rsidRPr="00304D4B">
              <w:rPr>
                <w:rFonts w:asciiTheme="minorHAnsi" w:hAnsiTheme="minorHAnsi" w:cs="Arial"/>
                <w:b/>
                <w:bCs/>
                <w:spacing w:val="-3"/>
                <w:sz w:val="16"/>
                <w:szCs w:val="16"/>
              </w:rPr>
              <w:t>m</w:t>
            </w:r>
            <w:r w:rsidRPr="00304D4B">
              <w:rPr>
                <w:rFonts w:asciiTheme="minorHAnsi" w:hAnsiTheme="minorHAnsi" w:cs="Arial"/>
                <w:b/>
                <w:bCs/>
                <w:spacing w:val="3"/>
                <w:sz w:val="16"/>
                <w:szCs w:val="16"/>
              </w:rPr>
              <w:t>i</w:t>
            </w:r>
            <w:r w:rsidRPr="00304D4B">
              <w:rPr>
                <w:rFonts w:asciiTheme="minorHAnsi" w:hAnsiTheme="minorHAnsi" w:cs="Arial"/>
                <w:b/>
                <w:bCs/>
                <w:spacing w:val="-1"/>
                <w:sz w:val="16"/>
                <w:szCs w:val="16"/>
              </w:rPr>
              <w:t>n</w:t>
            </w:r>
            <w:r w:rsidRPr="00304D4B">
              <w:rPr>
                <w:rFonts w:asciiTheme="minorHAnsi" w:hAnsiTheme="minorHAnsi" w:cs="Arial"/>
                <w:b/>
                <w:bCs/>
                <w:spacing w:val="-3"/>
                <w:sz w:val="16"/>
                <w:szCs w:val="16"/>
              </w:rPr>
              <w:t>a</w:t>
            </w:r>
            <w:r w:rsidRPr="00304D4B">
              <w:rPr>
                <w:rFonts w:asciiTheme="minorHAnsi" w:hAnsiTheme="minorHAnsi" w:cs="Arial"/>
                <w:b/>
                <w:bCs/>
                <w:spacing w:val="2"/>
                <w:sz w:val="16"/>
                <w:szCs w:val="16"/>
              </w:rPr>
              <w:t>z</w:t>
            </w:r>
            <w:r w:rsidRPr="00304D4B">
              <w:rPr>
                <w:rFonts w:asciiTheme="minorHAnsi" w:hAnsiTheme="minorHAnsi" w:cs="Arial"/>
                <w:b/>
                <w:bCs/>
                <w:spacing w:val="3"/>
                <w:sz w:val="16"/>
                <w:szCs w:val="16"/>
              </w:rPr>
              <w:t>i</w:t>
            </w:r>
            <w:r w:rsidRPr="00304D4B">
              <w:rPr>
                <w:rFonts w:asciiTheme="minorHAnsi" w:hAnsiTheme="minorHAnsi" w:cs="Arial"/>
                <w:b/>
                <w:bCs/>
                <w:spacing w:val="-1"/>
                <w:sz w:val="16"/>
                <w:szCs w:val="16"/>
              </w:rPr>
              <w:t>on</w:t>
            </w:r>
            <w:r w:rsidRPr="00304D4B">
              <w:rPr>
                <w:rFonts w:asciiTheme="minorHAnsi" w:hAnsiTheme="minorHAnsi" w:cs="Arial"/>
                <w:b/>
                <w:bCs/>
                <w:sz w:val="16"/>
                <w:szCs w:val="16"/>
              </w:rPr>
              <w:t>e</w:t>
            </w:r>
            <w:r w:rsidRPr="00304D4B">
              <w:rPr>
                <w:rFonts w:asciiTheme="minorHAnsi" w:hAnsiTheme="minorHAnsi" w:cs="Arial"/>
                <w:b/>
                <w:bCs/>
                <w:spacing w:val="-18"/>
                <w:sz w:val="16"/>
                <w:szCs w:val="16"/>
              </w:rPr>
              <w:t xml:space="preserve"> </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n</w:t>
            </w:r>
            <w:r w:rsidRPr="00304D4B">
              <w:rPr>
                <w:rFonts w:asciiTheme="minorHAnsi" w:hAnsiTheme="minorHAnsi" w:cs="Arial"/>
                <w:b/>
                <w:bCs/>
                <w:spacing w:val="-3"/>
                <w:sz w:val="16"/>
                <w:szCs w:val="16"/>
              </w:rPr>
              <w:t>e</w:t>
            </w:r>
            <w:r w:rsidRPr="00304D4B">
              <w:rPr>
                <w:rFonts w:asciiTheme="minorHAnsi" w:hAnsiTheme="minorHAnsi" w:cs="Arial"/>
                <w:b/>
                <w:bCs/>
                <w:sz w:val="16"/>
                <w:szCs w:val="16"/>
              </w:rPr>
              <w:t>re</w:t>
            </w:r>
            <w:r w:rsidRPr="00304D4B">
              <w:rPr>
                <w:rFonts w:asciiTheme="minorHAnsi" w:hAnsiTheme="minorHAnsi" w:cs="Arial"/>
                <w:b/>
                <w:bCs/>
                <w:spacing w:val="-17"/>
                <w:sz w:val="16"/>
                <w:szCs w:val="16"/>
              </w:rPr>
              <w:t xml:space="preserve"> </w:t>
            </w:r>
            <w:r w:rsidRPr="00304D4B">
              <w:rPr>
                <w:rFonts w:asciiTheme="minorHAnsi" w:hAnsiTheme="minorHAnsi" w:cs="Arial"/>
                <w:b/>
                <w:bCs/>
                <w:spacing w:val="3"/>
                <w:sz w:val="16"/>
                <w:szCs w:val="16"/>
              </w:rPr>
              <w:t>a</w:t>
            </w:r>
            <w:r w:rsidRPr="00304D4B">
              <w:rPr>
                <w:rFonts w:asciiTheme="minorHAnsi" w:hAnsiTheme="minorHAnsi" w:cs="Arial"/>
                <w:b/>
                <w:bCs/>
                <w:spacing w:val="-1"/>
                <w:sz w:val="16"/>
                <w:szCs w:val="16"/>
              </w:rPr>
              <w:t>nn</w:t>
            </w:r>
            <w:r w:rsidRPr="00304D4B">
              <w:rPr>
                <w:rFonts w:asciiTheme="minorHAnsi" w:hAnsiTheme="minorHAnsi" w:cs="Arial"/>
                <w:b/>
                <w:bCs/>
                <w:spacing w:val="3"/>
                <w:sz w:val="16"/>
                <w:szCs w:val="16"/>
              </w:rPr>
              <w:t>u</w:t>
            </w:r>
            <w:r w:rsidRPr="00304D4B">
              <w:rPr>
                <w:rFonts w:asciiTheme="minorHAnsi" w:hAnsiTheme="minorHAnsi" w:cs="Arial"/>
                <w:b/>
                <w:bCs/>
                <w:sz w:val="16"/>
                <w:szCs w:val="16"/>
              </w:rPr>
              <w:t>o di gestione</w:t>
            </w:r>
          </w:p>
        </w:tc>
        <w:tc>
          <w:tcPr>
            <w:tcW w:w="5057" w:type="dxa"/>
            <w:gridSpan w:val="2"/>
            <w:tcBorders>
              <w:top w:val="single" w:sz="4" w:space="0" w:color="000000"/>
              <w:left w:val="single" w:sz="4" w:space="0" w:color="000000"/>
              <w:bottom w:val="single" w:sz="4" w:space="0" w:color="000000"/>
              <w:right w:val="single" w:sz="4" w:space="0" w:color="000000"/>
            </w:tcBorders>
          </w:tcPr>
          <w:p w14:paraId="40D5094C" w14:textId="77777777" w:rsidR="00D91BE6" w:rsidRPr="00304D4B" w:rsidRDefault="00D91BE6" w:rsidP="00AA58A5">
            <w:pPr>
              <w:pStyle w:val="TableParagraph"/>
              <w:kinsoku w:val="0"/>
              <w:overflowPunct w:val="0"/>
              <w:spacing w:before="69"/>
              <w:jc w:val="center"/>
              <w:rPr>
                <w:rFonts w:asciiTheme="minorHAnsi" w:hAnsiTheme="minorHAnsi"/>
              </w:rPr>
            </w:pPr>
            <w:r w:rsidRPr="00304D4B">
              <w:rPr>
                <w:rFonts w:asciiTheme="minorHAnsi" w:hAnsiTheme="minorHAnsi" w:cs="Arial"/>
                <w:b/>
                <w:bCs/>
                <w:sz w:val="16"/>
                <w:szCs w:val="16"/>
              </w:rPr>
              <w:t>(</w:t>
            </w:r>
            <w:r w:rsidRPr="00304D4B">
              <w:rPr>
                <w:rFonts w:asciiTheme="minorHAnsi" w:hAnsiTheme="minorHAnsi" w:cs="Arial"/>
                <w:b/>
                <w:bCs/>
                <w:spacing w:val="-4"/>
                <w:sz w:val="16"/>
                <w:szCs w:val="16"/>
              </w:rPr>
              <w:t xml:space="preserve"> </w:t>
            </w:r>
            <w:r w:rsidRPr="00304D4B">
              <w:rPr>
                <w:rFonts w:asciiTheme="minorHAnsi" w:hAnsiTheme="minorHAnsi" w:cs="Arial"/>
                <w:b/>
                <w:bCs/>
                <w:spacing w:val="-1"/>
                <w:sz w:val="16"/>
                <w:szCs w:val="16"/>
              </w:rPr>
              <w:t>i</w:t>
            </w:r>
            <w:r w:rsidRPr="00304D4B">
              <w:rPr>
                <w:rFonts w:asciiTheme="minorHAnsi" w:hAnsiTheme="minorHAnsi" w:cs="Arial"/>
                <w:b/>
                <w:bCs/>
                <w:sz w:val="16"/>
                <w:szCs w:val="16"/>
              </w:rPr>
              <w:t>)</w:t>
            </w:r>
            <w:r w:rsidRPr="00304D4B">
              <w:rPr>
                <w:rFonts w:asciiTheme="minorHAnsi" w:hAnsiTheme="minorHAnsi" w:cs="Arial"/>
                <w:b/>
                <w:bCs/>
                <w:spacing w:val="44"/>
                <w:sz w:val="16"/>
                <w:szCs w:val="16"/>
              </w:rPr>
              <w:t xml:space="preserve"> </w:t>
            </w:r>
            <w:r w:rsidRPr="00304D4B">
              <w:rPr>
                <w:rFonts w:asciiTheme="minorHAnsi" w:hAnsiTheme="minorHAnsi" w:cs="Arial"/>
                <w:b/>
                <w:bCs/>
                <w:spacing w:val="-3"/>
                <w:sz w:val="16"/>
                <w:szCs w:val="16"/>
              </w:rPr>
              <w:t>x</w:t>
            </w:r>
            <w:r w:rsidRPr="00304D4B">
              <w:rPr>
                <w:rFonts w:asciiTheme="minorHAnsi" w:hAnsiTheme="minorHAnsi" w:cs="Arial"/>
                <w:b/>
                <w:bCs/>
                <w:sz w:val="16"/>
                <w:szCs w:val="16"/>
              </w:rPr>
              <w:t>(</w:t>
            </w:r>
            <w:r w:rsidRPr="00304D4B">
              <w:rPr>
                <w:rFonts w:asciiTheme="minorHAnsi" w:hAnsiTheme="minorHAnsi" w:cs="Arial"/>
                <w:b/>
                <w:bCs/>
                <w:spacing w:val="-3"/>
                <w:sz w:val="16"/>
                <w:szCs w:val="16"/>
              </w:rPr>
              <w:t xml:space="preserve"> </w:t>
            </w:r>
            <w:r w:rsidRPr="00304D4B">
              <w:rPr>
                <w:rFonts w:asciiTheme="minorHAnsi" w:hAnsiTheme="minorHAnsi" w:cs="Arial"/>
                <w:b/>
                <w:bCs/>
                <w:sz w:val="16"/>
                <w:szCs w:val="16"/>
              </w:rPr>
              <w:t>b )</w:t>
            </w:r>
            <w:r w:rsidRPr="00304D4B">
              <w:rPr>
                <w:rFonts w:asciiTheme="minorHAnsi" w:hAnsiTheme="minorHAnsi" w:cs="Arial"/>
                <w:b/>
                <w:bCs/>
                <w:spacing w:val="2"/>
                <w:sz w:val="16"/>
                <w:szCs w:val="16"/>
              </w:rPr>
              <w:t xml:space="preserve"> </w:t>
            </w:r>
            <w:r w:rsidRPr="00304D4B">
              <w:rPr>
                <w:rFonts w:asciiTheme="minorHAnsi" w:hAnsiTheme="minorHAnsi" w:cs="Arial"/>
                <w:b/>
                <w:bCs/>
                <w:sz w:val="16"/>
                <w:szCs w:val="16"/>
              </w:rPr>
              <w:t>x</w:t>
            </w:r>
            <w:r w:rsidRPr="00304D4B">
              <w:rPr>
                <w:rFonts w:asciiTheme="minorHAnsi" w:hAnsiTheme="minorHAnsi" w:cs="Arial"/>
                <w:b/>
                <w:bCs/>
                <w:spacing w:val="-4"/>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2"/>
                <w:sz w:val="16"/>
                <w:szCs w:val="16"/>
              </w:rPr>
              <w:t xml:space="preserve"> </w:t>
            </w:r>
            <w:r w:rsidRPr="00304D4B">
              <w:rPr>
                <w:rFonts w:asciiTheme="minorHAnsi" w:hAnsiTheme="minorHAnsi" w:cs="Arial"/>
                <w:b/>
                <w:bCs/>
                <w:sz w:val="16"/>
                <w:szCs w:val="16"/>
              </w:rPr>
              <w:t>c</w:t>
            </w:r>
            <w:r w:rsidRPr="00304D4B">
              <w:rPr>
                <w:rFonts w:asciiTheme="minorHAnsi" w:hAnsiTheme="minorHAnsi" w:cs="Arial"/>
                <w:b/>
                <w:bCs/>
                <w:spacing w:val="37"/>
                <w:sz w:val="16"/>
                <w:szCs w:val="16"/>
              </w:rPr>
              <w:t xml:space="preserve"> </w:t>
            </w:r>
            <w:r w:rsidRPr="00304D4B">
              <w:rPr>
                <w:rFonts w:asciiTheme="minorHAnsi" w:hAnsiTheme="minorHAnsi" w:cs="Arial"/>
                <w:b/>
                <w:bCs/>
                <w:sz w:val="16"/>
                <w:szCs w:val="16"/>
              </w:rPr>
              <w:t xml:space="preserve">) </w:t>
            </w:r>
          </w:p>
        </w:tc>
        <w:tc>
          <w:tcPr>
            <w:tcW w:w="1253" w:type="dxa"/>
            <w:tcBorders>
              <w:top w:val="single" w:sz="4" w:space="0" w:color="000000"/>
              <w:left w:val="single" w:sz="4" w:space="0" w:color="000000"/>
              <w:bottom w:val="single" w:sz="4" w:space="0" w:color="000000"/>
              <w:right w:val="single" w:sz="4" w:space="0" w:color="000000"/>
            </w:tcBorders>
          </w:tcPr>
          <w:p w14:paraId="47D26D2B" w14:textId="77777777" w:rsidR="00D91BE6" w:rsidRPr="00304D4B" w:rsidRDefault="00D91BE6" w:rsidP="00AA58A5">
            <w:pPr>
              <w:pStyle w:val="TableParagraph"/>
              <w:kinsoku w:val="0"/>
              <w:overflowPunct w:val="0"/>
              <w:spacing w:before="69"/>
              <w:ind w:left="416"/>
              <w:rPr>
                <w:rFonts w:asciiTheme="minorHAnsi" w:hAnsiTheme="minorHAnsi"/>
              </w:rPr>
            </w:pPr>
            <w:r w:rsidRPr="00304D4B">
              <w:rPr>
                <w:rFonts w:asciiTheme="minorHAnsi" w:hAnsiTheme="minorHAnsi" w:cs="Arial"/>
                <w:b/>
                <w:bCs/>
                <w:spacing w:val="-3"/>
                <w:sz w:val="16"/>
                <w:szCs w:val="16"/>
              </w:rPr>
              <w:t xml:space="preserve">     2145</w:t>
            </w:r>
            <w:r w:rsidRPr="00304D4B">
              <w:rPr>
                <w:rFonts w:asciiTheme="minorHAnsi" w:hAnsiTheme="minorHAnsi" w:cs="Arial"/>
                <w:b/>
                <w:bCs/>
                <w:spacing w:val="-1"/>
                <w:sz w:val="16"/>
                <w:szCs w:val="16"/>
              </w:rPr>
              <w:t>,00</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6EB2EC2D" w14:textId="77777777" w:rsidR="00D91BE6" w:rsidRPr="00304D4B" w:rsidRDefault="00D91BE6" w:rsidP="00AA58A5">
            <w:pPr>
              <w:pStyle w:val="TableParagraph"/>
              <w:kinsoku w:val="0"/>
              <w:overflowPunct w:val="0"/>
              <w:spacing w:before="69"/>
              <w:ind w:left="233" w:right="232"/>
              <w:jc w:val="center"/>
              <w:rPr>
                <w:rFonts w:asciiTheme="minorHAnsi" w:hAnsiTheme="minorHAnsi"/>
              </w:rPr>
            </w:pPr>
            <w:r w:rsidRPr="00304D4B">
              <w:rPr>
                <w:rFonts w:asciiTheme="minorHAnsi" w:hAnsiTheme="minorHAnsi" w:cs="Arial"/>
                <w:b/>
                <w:bCs/>
                <w:sz w:val="16"/>
                <w:szCs w:val="16"/>
              </w:rPr>
              <w:t>l</w:t>
            </w:r>
          </w:p>
        </w:tc>
      </w:tr>
      <w:tr w:rsidR="00D91BE6" w:rsidRPr="00304D4B" w14:paraId="1A363EFF"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353A655" w14:textId="77777777" w:rsidR="00D91BE6" w:rsidRPr="00304D4B" w:rsidRDefault="00D91BE6" w:rsidP="00AA58A5">
            <w:pPr>
              <w:pStyle w:val="TableParagraph"/>
              <w:kinsoku w:val="0"/>
              <w:overflowPunct w:val="0"/>
              <w:spacing w:before="70" w:line="183" w:lineRule="exact"/>
              <w:ind w:left="66"/>
              <w:rPr>
                <w:rFonts w:asciiTheme="minorHAnsi" w:hAnsiTheme="minorHAnsi"/>
              </w:rPr>
            </w:pP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s</w:t>
            </w:r>
            <w:r w:rsidRPr="00304D4B">
              <w:rPr>
                <w:rFonts w:asciiTheme="minorHAnsi" w:hAnsiTheme="minorHAnsi" w:cs="Arial"/>
                <w:b/>
                <w:bCs/>
                <w:sz w:val="16"/>
                <w:szCs w:val="16"/>
              </w:rPr>
              <w:t>to</w:t>
            </w:r>
            <w:r w:rsidRPr="00304D4B">
              <w:rPr>
                <w:rFonts w:asciiTheme="minorHAnsi" w:hAnsiTheme="minorHAnsi" w:cs="Arial"/>
                <w:b/>
                <w:bCs/>
                <w:spacing w:val="-4"/>
                <w:sz w:val="16"/>
                <w:szCs w:val="16"/>
              </w:rPr>
              <w:t xml:space="preserve"> </w:t>
            </w:r>
            <w:r w:rsidRPr="00304D4B">
              <w:rPr>
                <w:rFonts w:asciiTheme="minorHAnsi" w:hAnsiTheme="minorHAnsi" w:cs="Arial"/>
                <w:b/>
                <w:bCs/>
                <w:spacing w:val="-1"/>
                <w:sz w:val="16"/>
                <w:szCs w:val="16"/>
              </w:rPr>
              <w:t>gio</w:t>
            </w:r>
            <w:r w:rsidRPr="00304D4B">
              <w:rPr>
                <w:rFonts w:asciiTheme="minorHAnsi" w:hAnsiTheme="minorHAnsi" w:cs="Arial"/>
                <w:b/>
                <w:bCs/>
                <w:sz w:val="16"/>
                <w:szCs w:val="16"/>
              </w:rPr>
              <w:t>r</w:t>
            </w:r>
            <w:r w:rsidRPr="00304D4B">
              <w:rPr>
                <w:rFonts w:asciiTheme="minorHAnsi" w:hAnsiTheme="minorHAnsi" w:cs="Arial"/>
                <w:b/>
                <w:bCs/>
                <w:spacing w:val="3"/>
                <w:sz w:val="16"/>
                <w:szCs w:val="16"/>
              </w:rPr>
              <w:t>n</w:t>
            </w:r>
            <w:r w:rsidRPr="00304D4B">
              <w:rPr>
                <w:rFonts w:asciiTheme="minorHAnsi" w:hAnsiTheme="minorHAnsi" w:cs="Arial"/>
                <w:b/>
                <w:bCs/>
                <w:spacing w:val="-2"/>
                <w:sz w:val="16"/>
                <w:szCs w:val="16"/>
              </w:rPr>
              <w:t>a</w:t>
            </w:r>
            <w:r w:rsidRPr="00304D4B">
              <w:rPr>
                <w:rFonts w:asciiTheme="minorHAnsi" w:hAnsiTheme="minorHAnsi" w:cs="Arial"/>
                <w:b/>
                <w:bCs/>
                <w:spacing w:val="3"/>
                <w:sz w:val="16"/>
                <w:szCs w:val="16"/>
              </w:rPr>
              <w:t>l</w:t>
            </w:r>
            <w:r w:rsidRPr="00304D4B">
              <w:rPr>
                <w:rFonts w:asciiTheme="minorHAnsi" w:hAnsiTheme="minorHAnsi" w:cs="Arial"/>
                <w:b/>
                <w:bCs/>
                <w:spacing w:val="-1"/>
                <w:sz w:val="16"/>
                <w:szCs w:val="16"/>
              </w:rPr>
              <w:t>i</w:t>
            </w:r>
            <w:r w:rsidRPr="00304D4B">
              <w:rPr>
                <w:rFonts w:asciiTheme="minorHAnsi" w:hAnsiTheme="minorHAnsi" w:cs="Arial"/>
                <w:b/>
                <w:bCs/>
                <w:spacing w:val="-2"/>
                <w:sz w:val="16"/>
                <w:szCs w:val="16"/>
              </w:rPr>
              <w:t>e</w:t>
            </w:r>
            <w:r w:rsidRPr="00304D4B">
              <w:rPr>
                <w:rFonts w:asciiTheme="minorHAnsi" w:hAnsiTheme="minorHAnsi" w:cs="Arial"/>
                <w:b/>
                <w:bCs/>
                <w:sz w:val="16"/>
                <w:szCs w:val="16"/>
              </w:rPr>
              <w:t>ro</w:t>
            </w:r>
            <w:r w:rsidRPr="00304D4B">
              <w:rPr>
                <w:rFonts w:asciiTheme="minorHAnsi" w:hAnsiTheme="minorHAnsi" w:cs="Arial"/>
                <w:b/>
                <w:bCs/>
                <w:spacing w:val="34"/>
                <w:sz w:val="16"/>
                <w:szCs w:val="16"/>
              </w:rPr>
              <w:t xml:space="preserve"> </w:t>
            </w:r>
            <w:r w:rsidRPr="00304D4B">
              <w:rPr>
                <w:rFonts w:asciiTheme="minorHAnsi" w:hAnsiTheme="minorHAnsi" w:cs="Arial"/>
                <w:b/>
                <w:bCs/>
                <w:spacing w:val="3"/>
                <w:sz w:val="16"/>
                <w:szCs w:val="16"/>
              </w:rPr>
              <w:t>h</w:t>
            </w:r>
            <w:r w:rsidRPr="00304D4B">
              <w:rPr>
                <w:rFonts w:asciiTheme="minorHAnsi" w:hAnsiTheme="minorHAnsi" w:cs="Arial"/>
                <w:b/>
                <w:bCs/>
                <w:spacing w:val="-1"/>
                <w:sz w:val="16"/>
                <w:szCs w:val="16"/>
              </w:rPr>
              <w:t>.</w:t>
            </w:r>
            <w:r w:rsidRPr="00304D4B">
              <w:rPr>
                <w:rFonts w:asciiTheme="minorHAnsi" w:hAnsiTheme="minorHAnsi" w:cs="Arial"/>
                <w:b/>
                <w:bCs/>
                <w:spacing w:val="-2"/>
                <w:sz w:val="16"/>
                <w:szCs w:val="16"/>
              </w:rPr>
              <w:t>6</w:t>
            </w:r>
            <w:r w:rsidRPr="00304D4B">
              <w:rPr>
                <w:rFonts w:asciiTheme="minorHAnsi" w:hAnsiTheme="minorHAnsi" w:cs="Arial"/>
                <w:b/>
                <w:bCs/>
                <w:spacing w:val="3"/>
                <w:sz w:val="16"/>
                <w:szCs w:val="16"/>
              </w:rPr>
              <w:t>,</w:t>
            </w:r>
            <w:r w:rsidRPr="00304D4B">
              <w:rPr>
                <w:rFonts w:asciiTheme="minorHAnsi" w:hAnsiTheme="minorHAnsi" w:cs="Arial"/>
                <w:b/>
                <w:bCs/>
                <w:spacing w:val="-2"/>
                <w:sz w:val="16"/>
                <w:szCs w:val="16"/>
              </w:rPr>
              <w:t>0</w:t>
            </w:r>
            <w:r w:rsidRPr="00304D4B">
              <w:rPr>
                <w:rFonts w:asciiTheme="minorHAnsi" w:hAnsiTheme="minorHAnsi" w:cs="Arial"/>
                <w:b/>
                <w:bCs/>
                <w:sz w:val="16"/>
                <w:szCs w:val="16"/>
              </w:rPr>
              <w:t>0</w:t>
            </w:r>
          </w:p>
        </w:tc>
        <w:tc>
          <w:tcPr>
            <w:tcW w:w="5057" w:type="dxa"/>
            <w:gridSpan w:val="2"/>
            <w:tcBorders>
              <w:top w:val="single" w:sz="4" w:space="0" w:color="000000"/>
              <w:left w:val="single" w:sz="4" w:space="0" w:color="000000"/>
              <w:bottom w:val="single" w:sz="4" w:space="0" w:color="000000"/>
              <w:right w:val="single" w:sz="4" w:space="0" w:color="000000"/>
            </w:tcBorders>
          </w:tcPr>
          <w:p w14:paraId="6B2106A8" w14:textId="77777777" w:rsidR="00D91BE6" w:rsidRPr="00304D4B" w:rsidRDefault="00D91BE6" w:rsidP="00AA58A5">
            <w:pPr>
              <w:pStyle w:val="TableParagraph"/>
              <w:kinsoku w:val="0"/>
              <w:overflowPunct w:val="0"/>
              <w:spacing w:before="70" w:line="183" w:lineRule="exact"/>
              <w:jc w:val="center"/>
              <w:rPr>
                <w:rFonts w:asciiTheme="minorHAnsi" w:hAnsiTheme="minorHAnsi"/>
              </w:rPr>
            </w:pPr>
            <w:r w:rsidRPr="00304D4B">
              <w:rPr>
                <w:rFonts w:asciiTheme="minorHAnsi" w:hAnsiTheme="minorHAnsi" w:cs="Arial"/>
                <w:b/>
                <w:bCs/>
                <w:spacing w:val="-1"/>
                <w:sz w:val="16"/>
                <w:szCs w:val="16"/>
              </w:rPr>
              <w:t>h</w:t>
            </w:r>
            <w:r w:rsidRPr="00304D4B">
              <w:rPr>
                <w:rFonts w:asciiTheme="minorHAnsi" w:hAnsiTheme="minorHAnsi" w:cs="Arial"/>
                <w:b/>
                <w:bCs/>
                <w:spacing w:val="-2"/>
                <w:sz w:val="16"/>
                <w:szCs w:val="16"/>
              </w:rPr>
              <w:t>6</w:t>
            </w:r>
            <w:r w:rsidRPr="00304D4B">
              <w:rPr>
                <w:rFonts w:asciiTheme="minorHAnsi" w:hAnsiTheme="minorHAnsi" w:cs="Arial"/>
                <w:b/>
                <w:bCs/>
                <w:spacing w:val="3"/>
                <w:sz w:val="16"/>
                <w:szCs w:val="16"/>
              </w:rPr>
              <w:t>,0</w:t>
            </w:r>
            <w:r w:rsidRPr="00304D4B">
              <w:rPr>
                <w:rFonts w:asciiTheme="minorHAnsi" w:hAnsiTheme="minorHAnsi" w:cs="Arial"/>
                <w:b/>
                <w:bCs/>
                <w:sz w:val="16"/>
                <w:szCs w:val="16"/>
              </w:rPr>
              <w:t>0</w:t>
            </w:r>
            <w:r w:rsidRPr="00304D4B">
              <w:rPr>
                <w:rFonts w:asciiTheme="minorHAnsi" w:hAnsiTheme="minorHAnsi" w:cs="Arial"/>
                <w:b/>
                <w:bCs/>
                <w:spacing w:val="-3"/>
                <w:sz w:val="16"/>
                <w:szCs w:val="16"/>
              </w:rPr>
              <w:t xml:space="preserve"> </w:t>
            </w:r>
            <w:r w:rsidRPr="00304D4B">
              <w:rPr>
                <w:rFonts w:asciiTheme="minorHAnsi" w:hAnsiTheme="minorHAnsi" w:cs="Arial"/>
                <w:b/>
                <w:bCs/>
                <w:sz w:val="16"/>
                <w:szCs w:val="16"/>
              </w:rPr>
              <w:t>x</w:t>
            </w:r>
            <w:r w:rsidRPr="00304D4B">
              <w:rPr>
                <w:rFonts w:asciiTheme="minorHAnsi" w:hAnsiTheme="minorHAnsi" w:cs="Arial"/>
                <w:b/>
                <w:bCs/>
                <w:spacing w:val="-2"/>
                <w:sz w:val="16"/>
                <w:szCs w:val="16"/>
              </w:rPr>
              <w:t xml:space="preserve"> </w:t>
            </w:r>
            <w:r w:rsidRPr="00304D4B">
              <w:rPr>
                <w:rFonts w:asciiTheme="minorHAnsi" w:hAnsiTheme="minorHAnsi" w:cs="Arial"/>
                <w:b/>
                <w:bCs/>
                <w:sz w:val="16"/>
                <w:szCs w:val="16"/>
              </w:rPr>
              <w:t>m</w:t>
            </w:r>
          </w:p>
        </w:tc>
        <w:tc>
          <w:tcPr>
            <w:tcW w:w="1253" w:type="dxa"/>
            <w:tcBorders>
              <w:top w:val="single" w:sz="4" w:space="0" w:color="000000"/>
              <w:left w:val="single" w:sz="4" w:space="0" w:color="000000"/>
              <w:bottom w:val="single" w:sz="4" w:space="0" w:color="000000"/>
              <w:right w:val="single" w:sz="4" w:space="0" w:color="000000"/>
            </w:tcBorders>
          </w:tcPr>
          <w:p w14:paraId="6D095DEE" w14:textId="77777777" w:rsidR="00D91BE6" w:rsidRPr="00304D4B" w:rsidRDefault="00D91BE6" w:rsidP="00AA58A5">
            <w:pPr>
              <w:pStyle w:val="TableParagraph"/>
              <w:kinsoku w:val="0"/>
              <w:overflowPunct w:val="0"/>
              <w:spacing w:before="70" w:line="183" w:lineRule="exact"/>
              <w:ind w:left="685"/>
              <w:rPr>
                <w:rFonts w:asciiTheme="minorHAnsi" w:hAnsiTheme="minorHAnsi"/>
              </w:rPr>
            </w:pPr>
            <w:r w:rsidRPr="00304D4B">
              <w:rPr>
                <w:rFonts w:asciiTheme="minorHAnsi" w:hAnsiTheme="minorHAnsi" w:cs="Arial"/>
                <w:b/>
                <w:bCs/>
                <w:spacing w:val="-2"/>
                <w:sz w:val="16"/>
                <w:szCs w:val="16"/>
              </w:rPr>
              <w:t xml:space="preserve">    6</w:t>
            </w:r>
            <w:r w:rsidRPr="00304D4B">
              <w:rPr>
                <w:rFonts w:asciiTheme="minorHAnsi" w:hAnsiTheme="minorHAnsi" w:cs="Arial"/>
                <w:b/>
                <w:bCs/>
                <w:spacing w:val="-1"/>
                <w:sz w:val="16"/>
                <w:szCs w:val="16"/>
              </w:rPr>
              <w:t>,84</w:t>
            </w:r>
          </w:p>
        </w:tc>
        <w:tc>
          <w:tcPr>
            <w:tcW w:w="562" w:type="dxa"/>
            <w:tcBorders>
              <w:top w:val="single" w:sz="4" w:space="0" w:color="000000"/>
              <w:left w:val="single" w:sz="4" w:space="0" w:color="000000"/>
              <w:bottom w:val="single" w:sz="4" w:space="0" w:color="000000"/>
              <w:right w:val="single" w:sz="4" w:space="0" w:color="000000"/>
            </w:tcBorders>
          </w:tcPr>
          <w:p w14:paraId="1B6559E4" w14:textId="77777777" w:rsidR="00D91BE6" w:rsidRPr="00304D4B" w:rsidRDefault="00D91BE6" w:rsidP="00AA58A5">
            <w:pPr>
              <w:rPr>
                <w:rFonts w:asciiTheme="minorHAnsi" w:hAnsiTheme="minorHAnsi"/>
              </w:rPr>
            </w:pPr>
          </w:p>
        </w:tc>
      </w:tr>
      <w:tr w:rsidR="00D91BE6" w:rsidRPr="00304D4B" w14:paraId="0FD64BEE" w14:textId="77777777" w:rsidTr="00AA58A5">
        <w:trPr>
          <w:trHeight w:hRule="exact" w:val="326"/>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2E1B74D6" w14:textId="77777777" w:rsidR="00D91BE6" w:rsidRPr="00304D4B" w:rsidRDefault="00D91BE6" w:rsidP="00AA58A5">
            <w:pPr>
              <w:pStyle w:val="TableParagraph"/>
              <w:kinsoku w:val="0"/>
              <w:overflowPunct w:val="0"/>
              <w:spacing w:before="2" w:line="130" w:lineRule="exact"/>
              <w:rPr>
                <w:rFonts w:asciiTheme="minorHAnsi" w:hAnsiTheme="minorHAnsi"/>
                <w:sz w:val="13"/>
                <w:szCs w:val="13"/>
              </w:rPr>
            </w:pPr>
          </w:p>
          <w:p w14:paraId="6E5DF20F" w14:textId="77777777" w:rsidR="00D91BE6" w:rsidRPr="00304D4B" w:rsidRDefault="00D91BE6" w:rsidP="00AA58A5">
            <w:pPr>
              <w:pStyle w:val="TableParagraph"/>
              <w:kinsoku w:val="0"/>
              <w:overflowPunct w:val="0"/>
              <w:spacing w:line="183" w:lineRule="exact"/>
              <w:ind w:left="66"/>
              <w:rPr>
                <w:rFonts w:asciiTheme="minorHAnsi" w:hAnsiTheme="minorHAnsi"/>
              </w:rPr>
            </w:pPr>
            <w:r w:rsidRPr="00304D4B">
              <w:rPr>
                <w:rFonts w:asciiTheme="minorHAnsi" w:hAnsiTheme="minorHAnsi" w:cs="Arial"/>
                <w:b/>
                <w:bCs/>
                <w:spacing w:val="-3"/>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s</w:t>
            </w:r>
            <w:r w:rsidRPr="00304D4B">
              <w:rPr>
                <w:rFonts w:asciiTheme="minorHAnsi" w:hAnsiTheme="minorHAnsi" w:cs="Arial"/>
                <w:b/>
                <w:bCs/>
                <w:sz w:val="16"/>
                <w:szCs w:val="16"/>
              </w:rPr>
              <w:t>to</w:t>
            </w:r>
            <w:r w:rsidRPr="00304D4B">
              <w:rPr>
                <w:rFonts w:asciiTheme="minorHAnsi" w:hAnsiTheme="minorHAnsi" w:cs="Arial"/>
                <w:b/>
                <w:bCs/>
                <w:spacing w:val="-11"/>
                <w:sz w:val="16"/>
                <w:szCs w:val="16"/>
              </w:rPr>
              <w:t xml:space="preserve"> </w:t>
            </w:r>
            <w:r w:rsidRPr="00304D4B">
              <w:rPr>
                <w:rFonts w:asciiTheme="minorHAnsi" w:hAnsiTheme="minorHAnsi" w:cs="Arial"/>
                <w:b/>
                <w:bCs/>
                <w:spacing w:val="-1"/>
                <w:sz w:val="16"/>
                <w:szCs w:val="16"/>
              </w:rPr>
              <w:t>o</w:t>
            </w:r>
            <w:r w:rsidRPr="00304D4B">
              <w:rPr>
                <w:rFonts w:asciiTheme="minorHAnsi" w:hAnsiTheme="minorHAnsi" w:cs="Arial"/>
                <w:b/>
                <w:bCs/>
                <w:sz w:val="16"/>
                <w:szCs w:val="16"/>
              </w:rPr>
              <w:t>r</w:t>
            </w:r>
            <w:r w:rsidRPr="00304D4B">
              <w:rPr>
                <w:rFonts w:asciiTheme="minorHAnsi" w:hAnsiTheme="minorHAnsi" w:cs="Arial"/>
                <w:b/>
                <w:bCs/>
                <w:spacing w:val="-3"/>
                <w:sz w:val="16"/>
                <w:szCs w:val="16"/>
              </w:rPr>
              <w:t>a</w:t>
            </w:r>
            <w:r w:rsidRPr="00304D4B">
              <w:rPr>
                <w:rFonts w:asciiTheme="minorHAnsi" w:hAnsiTheme="minorHAnsi" w:cs="Arial"/>
                <w:b/>
                <w:bCs/>
                <w:sz w:val="16"/>
                <w:szCs w:val="16"/>
              </w:rPr>
              <w:t>r</w:t>
            </w:r>
            <w:r w:rsidRPr="00304D4B">
              <w:rPr>
                <w:rFonts w:asciiTheme="minorHAnsi" w:hAnsiTheme="minorHAnsi" w:cs="Arial"/>
                <w:b/>
                <w:bCs/>
                <w:spacing w:val="3"/>
                <w:sz w:val="16"/>
                <w:szCs w:val="16"/>
              </w:rPr>
              <w:t>i</w:t>
            </w:r>
            <w:r w:rsidRPr="00304D4B">
              <w:rPr>
                <w:rFonts w:asciiTheme="minorHAnsi" w:hAnsiTheme="minorHAnsi" w:cs="Arial"/>
                <w:b/>
                <w:bCs/>
                <w:sz w:val="16"/>
                <w:szCs w:val="16"/>
              </w:rPr>
              <w:t>o</w:t>
            </w:r>
            <w:r w:rsidRPr="00304D4B">
              <w:rPr>
                <w:rFonts w:asciiTheme="minorHAnsi" w:hAnsiTheme="minorHAnsi" w:cs="Arial"/>
                <w:b/>
                <w:bCs/>
                <w:spacing w:val="17"/>
                <w:sz w:val="16"/>
                <w:szCs w:val="16"/>
              </w:rPr>
              <w:t xml:space="preserve"> </w:t>
            </w:r>
            <w:r w:rsidRPr="00304D4B">
              <w:rPr>
                <w:rFonts w:asciiTheme="minorHAnsi" w:hAnsiTheme="minorHAnsi" w:cs="Arial"/>
                <w:b/>
                <w:bCs/>
                <w:spacing w:val="3"/>
                <w:sz w:val="16"/>
                <w:szCs w:val="16"/>
              </w:rPr>
              <w:t>l</w:t>
            </w:r>
            <w:r w:rsidRPr="00304D4B">
              <w:rPr>
                <w:rFonts w:asciiTheme="minorHAnsi" w:hAnsiTheme="minorHAnsi" w:cs="Arial"/>
                <w:b/>
                <w:bCs/>
                <w:spacing w:val="-1"/>
                <w:sz w:val="16"/>
                <w:szCs w:val="16"/>
              </w:rPr>
              <w:t>/</w:t>
            </w:r>
            <w:r w:rsidRPr="00304D4B">
              <w:rPr>
                <w:rFonts w:asciiTheme="minorHAnsi" w:hAnsiTheme="minorHAnsi" w:cs="Arial"/>
                <w:b/>
                <w:bCs/>
                <w:spacing w:val="3"/>
                <w:sz w:val="16"/>
                <w:szCs w:val="16"/>
              </w:rPr>
              <w:t xml:space="preserve">1872 </w:t>
            </w:r>
            <w:r w:rsidRPr="00304D4B">
              <w:rPr>
                <w:rFonts w:asciiTheme="minorHAnsi" w:hAnsiTheme="minorHAnsi" w:cs="Arial"/>
                <w:b/>
                <w:bCs/>
                <w:spacing w:val="-1"/>
                <w:sz w:val="16"/>
                <w:szCs w:val="16"/>
              </w:rPr>
              <w:t>o</w:t>
            </w:r>
            <w:r w:rsidRPr="00304D4B">
              <w:rPr>
                <w:rFonts w:asciiTheme="minorHAnsi" w:hAnsiTheme="minorHAnsi" w:cs="Arial"/>
                <w:b/>
                <w:bCs/>
                <w:spacing w:val="5"/>
                <w:sz w:val="16"/>
                <w:szCs w:val="16"/>
              </w:rPr>
              <w:t>r</w:t>
            </w:r>
            <w:r w:rsidRPr="00304D4B">
              <w:rPr>
                <w:rFonts w:asciiTheme="minorHAnsi" w:hAnsiTheme="minorHAnsi" w:cs="Arial"/>
                <w:b/>
                <w:bCs/>
                <w:spacing w:val="-3"/>
                <w:sz w:val="16"/>
                <w:szCs w:val="16"/>
              </w:rPr>
              <w:t xml:space="preserve">e </w:t>
            </w:r>
            <w:r w:rsidRPr="00304D4B">
              <w:rPr>
                <w:rFonts w:asciiTheme="minorHAnsi" w:hAnsiTheme="minorHAnsi" w:cs="Arial"/>
                <w:b/>
                <w:bCs/>
                <w:spacing w:val="3"/>
                <w:sz w:val="16"/>
                <w:szCs w:val="16"/>
              </w:rPr>
              <w:t>a</w:t>
            </w:r>
            <w:r w:rsidRPr="00304D4B">
              <w:rPr>
                <w:rFonts w:asciiTheme="minorHAnsi" w:hAnsiTheme="minorHAnsi" w:cs="Arial"/>
                <w:b/>
                <w:bCs/>
                <w:spacing w:val="-1"/>
                <w:sz w:val="16"/>
                <w:szCs w:val="16"/>
              </w:rPr>
              <w:t>nn</w:t>
            </w:r>
            <w:r w:rsidRPr="00304D4B">
              <w:rPr>
                <w:rFonts w:asciiTheme="minorHAnsi" w:hAnsiTheme="minorHAnsi" w:cs="Arial"/>
                <w:b/>
                <w:bCs/>
                <w:spacing w:val="3"/>
                <w:sz w:val="16"/>
                <w:szCs w:val="16"/>
              </w:rPr>
              <w:t>u</w:t>
            </w:r>
            <w:r w:rsidRPr="00304D4B">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251C0BC2" w14:textId="77777777" w:rsidR="00D91BE6" w:rsidRPr="00304D4B" w:rsidRDefault="00D91BE6" w:rsidP="00AA58A5">
            <w:pPr>
              <w:pStyle w:val="TableParagraph"/>
              <w:kinsoku w:val="0"/>
              <w:overflowPunct w:val="0"/>
              <w:spacing w:before="2" w:line="130" w:lineRule="exact"/>
              <w:rPr>
                <w:rFonts w:asciiTheme="minorHAnsi" w:hAnsiTheme="minorHAnsi"/>
                <w:sz w:val="13"/>
                <w:szCs w:val="13"/>
              </w:rPr>
            </w:pPr>
          </w:p>
          <w:p w14:paraId="3FFBD0F1" w14:textId="77777777" w:rsidR="00D91BE6" w:rsidRPr="00304D4B" w:rsidRDefault="00D91BE6" w:rsidP="00AA58A5">
            <w:pPr>
              <w:pStyle w:val="TableParagraph"/>
              <w:kinsoku w:val="0"/>
              <w:overflowPunct w:val="0"/>
              <w:spacing w:line="183" w:lineRule="exact"/>
              <w:jc w:val="center"/>
              <w:rPr>
                <w:rFonts w:asciiTheme="minorHAnsi" w:hAnsiTheme="minorHAnsi"/>
              </w:rPr>
            </w:pPr>
            <w:r w:rsidRPr="00304D4B">
              <w:rPr>
                <w:rFonts w:asciiTheme="minorHAnsi" w:hAnsiTheme="minorHAnsi" w:cs="Arial"/>
                <w:b/>
                <w:bCs/>
                <w:sz w:val="16"/>
                <w:szCs w:val="16"/>
              </w:rPr>
              <w:t>(</w:t>
            </w:r>
            <w:r w:rsidRPr="00304D4B">
              <w:rPr>
                <w:rFonts w:asciiTheme="minorHAnsi" w:hAnsiTheme="minorHAnsi" w:cs="Arial"/>
                <w:b/>
                <w:bCs/>
                <w:spacing w:val="-1"/>
                <w:sz w:val="16"/>
                <w:szCs w:val="16"/>
              </w:rPr>
              <w:t>l</w:t>
            </w:r>
            <w:r w:rsidRPr="00304D4B">
              <w:rPr>
                <w:rFonts w:asciiTheme="minorHAnsi" w:hAnsiTheme="minorHAnsi" w:cs="Arial"/>
                <w:b/>
                <w:bCs/>
                <w:sz w:val="16"/>
                <w:szCs w:val="16"/>
              </w:rPr>
              <w:t>)</w:t>
            </w:r>
            <w:r w:rsidRPr="00304D4B">
              <w:rPr>
                <w:rFonts w:asciiTheme="minorHAnsi" w:hAnsiTheme="minorHAnsi" w:cs="Arial"/>
                <w:b/>
                <w:bCs/>
                <w:spacing w:val="-8"/>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4"/>
                <w:sz w:val="16"/>
                <w:szCs w:val="16"/>
              </w:rPr>
              <w:t xml:space="preserve"> </w:t>
            </w:r>
            <w:r w:rsidRPr="00304D4B">
              <w:rPr>
                <w:rFonts w:asciiTheme="minorHAnsi" w:hAnsiTheme="minorHAnsi" w:cs="Arial"/>
                <w:b/>
                <w:bCs/>
                <w:spacing w:val="-3"/>
                <w:sz w:val="16"/>
                <w:szCs w:val="16"/>
              </w:rPr>
              <w:t>1872</w:t>
            </w:r>
            <w:r w:rsidRPr="00304D4B">
              <w:rPr>
                <w:rFonts w:asciiTheme="minorHAnsi" w:hAnsiTheme="minorHAnsi" w:cs="Arial"/>
                <w:b/>
                <w:bCs/>
                <w:spacing w:val="-5"/>
                <w:sz w:val="16"/>
                <w:szCs w:val="16"/>
              </w:rPr>
              <w:t xml:space="preserve"> </w:t>
            </w:r>
            <w:r w:rsidRPr="00304D4B">
              <w:rPr>
                <w:rFonts w:asciiTheme="minorHAnsi" w:hAnsiTheme="minorHAnsi" w:cs="Arial"/>
                <w:b/>
                <w:bCs/>
                <w:spacing w:val="-1"/>
                <w:sz w:val="16"/>
                <w:szCs w:val="16"/>
              </w:rPr>
              <w:t>o</w:t>
            </w:r>
            <w:r w:rsidRPr="00304D4B">
              <w:rPr>
                <w:rFonts w:asciiTheme="minorHAnsi" w:hAnsiTheme="minorHAnsi" w:cs="Arial"/>
                <w:b/>
                <w:bCs/>
                <w:spacing w:val="5"/>
                <w:sz w:val="16"/>
                <w:szCs w:val="16"/>
              </w:rPr>
              <w:t>r</w:t>
            </w:r>
            <w:r w:rsidRPr="00304D4B">
              <w:rPr>
                <w:rFonts w:asciiTheme="minorHAnsi" w:hAnsiTheme="minorHAnsi" w:cs="Arial"/>
                <w:b/>
                <w:bCs/>
                <w:sz w:val="16"/>
                <w:szCs w:val="16"/>
              </w:rPr>
              <w:t>e</w:t>
            </w:r>
            <w:r w:rsidRPr="00304D4B">
              <w:rPr>
                <w:rFonts w:asciiTheme="minorHAnsi" w:hAnsiTheme="minorHAnsi" w:cs="Arial"/>
                <w:b/>
                <w:bCs/>
                <w:spacing w:val="-9"/>
                <w:sz w:val="16"/>
                <w:szCs w:val="16"/>
              </w:rPr>
              <w:t xml:space="preserve"> </w:t>
            </w:r>
            <w:r w:rsidRPr="00304D4B">
              <w:rPr>
                <w:rFonts w:asciiTheme="minorHAnsi" w:hAnsiTheme="minorHAnsi" w:cs="Arial"/>
                <w:b/>
                <w:bCs/>
                <w:spacing w:val="3"/>
                <w:sz w:val="16"/>
                <w:szCs w:val="16"/>
              </w:rPr>
              <w:t>a</w:t>
            </w:r>
            <w:r w:rsidRPr="00304D4B">
              <w:rPr>
                <w:rFonts w:asciiTheme="minorHAnsi" w:hAnsiTheme="minorHAnsi" w:cs="Arial"/>
                <w:b/>
                <w:bCs/>
                <w:spacing w:val="-1"/>
                <w:sz w:val="16"/>
                <w:szCs w:val="16"/>
              </w:rPr>
              <w:t>nn</w:t>
            </w:r>
            <w:r w:rsidRPr="00304D4B">
              <w:rPr>
                <w:rFonts w:asciiTheme="minorHAnsi" w:hAnsiTheme="minorHAnsi" w:cs="Arial"/>
                <w:b/>
                <w:bCs/>
                <w:spacing w:val="3"/>
                <w:sz w:val="16"/>
                <w:szCs w:val="16"/>
              </w:rPr>
              <w:t>u</w:t>
            </w:r>
            <w:r w:rsidRPr="00304D4B">
              <w:rPr>
                <w:rFonts w:asciiTheme="minorHAnsi" w:hAnsiTheme="minorHAnsi" w:cs="Arial"/>
                <w:b/>
                <w:bCs/>
                <w:sz w:val="16"/>
                <w:szCs w:val="16"/>
              </w:rPr>
              <w:t>e</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3A8B819F" w14:textId="77777777" w:rsidR="00D91BE6" w:rsidRPr="00304D4B" w:rsidRDefault="00D91BE6" w:rsidP="00AA58A5">
            <w:pPr>
              <w:pStyle w:val="TableParagraph"/>
              <w:kinsoku w:val="0"/>
              <w:overflowPunct w:val="0"/>
              <w:spacing w:before="2" w:line="130" w:lineRule="exact"/>
              <w:rPr>
                <w:rFonts w:asciiTheme="minorHAnsi" w:hAnsiTheme="minorHAnsi"/>
                <w:sz w:val="13"/>
                <w:szCs w:val="13"/>
              </w:rPr>
            </w:pPr>
          </w:p>
          <w:p w14:paraId="14F882F6" w14:textId="77777777" w:rsidR="00D91BE6" w:rsidRPr="00304D4B" w:rsidRDefault="00D91BE6" w:rsidP="00AA58A5">
            <w:pPr>
              <w:pStyle w:val="TableParagraph"/>
              <w:kinsoku w:val="0"/>
              <w:overflowPunct w:val="0"/>
              <w:spacing w:line="183" w:lineRule="exact"/>
              <w:ind w:right="65"/>
              <w:jc w:val="right"/>
              <w:rPr>
                <w:rFonts w:asciiTheme="minorHAnsi" w:hAnsiTheme="minorHAnsi"/>
              </w:rPr>
            </w:pPr>
            <w:r w:rsidRPr="00304D4B">
              <w:rPr>
                <w:rFonts w:asciiTheme="minorHAnsi" w:hAnsiTheme="minorHAnsi" w:cs="Arial"/>
                <w:b/>
                <w:bCs/>
                <w:spacing w:val="-2"/>
                <w:w w:val="95"/>
                <w:sz w:val="16"/>
                <w:szCs w:val="16"/>
              </w:rPr>
              <w:t>1</w:t>
            </w:r>
            <w:r w:rsidRPr="00304D4B">
              <w:rPr>
                <w:rFonts w:asciiTheme="minorHAnsi" w:hAnsiTheme="minorHAnsi" w:cs="Arial"/>
                <w:b/>
                <w:bCs/>
                <w:spacing w:val="-1"/>
                <w:w w:val="95"/>
                <w:sz w:val="16"/>
                <w:szCs w:val="16"/>
              </w:rPr>
              <w:t>,14</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1CC4D4D0" w14:textId="77777777" w:rsidR="00D91BE6" w:rsidRPr="00304D4B" w:rsidRDefault="00D91BE6" w:rsidP="00AA58A5">
            <w:pPr>
              <w:pStyle w:val="TableParagraph"/>
              <w:kinsoku w:val="0"/>
              <w:overflowPunct w:val="0"/>
              <w:spacing w:before="2" w:line="130" w:lineRule="exact"/>
              <w:rPr>
                <w:rFonts w:asciiTheme="minorHAnsi" w:hAnsiTheme="minorHAnsi"/>
                <w:sz w:val="13"/>
                <w:szCs w:val="13"/>
              </w:rPr>
            </w:pPr>
          </w:p>
          <w:p w14:paraId="4624E0F1" w14:textId="77777777" w:rsidR="00D91BE6" w:rsidRPr="00304D4B" w:rsidRDefault="00D91BE6" w:rsidP="00AA58A5">
            <w:pPr>
              <w:pStyle w:val="TableParagraph"/>
              <w:kinsoku w:val="0"/>
              <w:overflowPunct w:val="0"/>
              <w:spacing w:line="183" w:lineRule="exact"/>
              <w:ind w:left="1"/>
              <w:jc w:val="center"/>
              <w:rPr>
                <w:rFonts w:asciiTheme="minorHAnsi" w:hAnsiTheme="minorHAnsi"/>
              </w:rPr>
            </w:pPr>
            <w:r w:rsidRPr="00304D4B">
              <w:rPr>
                <w:rFonts w:asciiTheme="minorHAnsi" w:hAnsiTheme="minorHAnsi" w:cs="Arial"/>
                <w:b/>
                <w:bCs/>
                <w:sz w:val="16"/>
                <w:szCs w:val="16"/>
              </w:rPr>
              <w:t>m</w:t>
            </w:r>
          </w:p>
        </w:tc>
      </w:tr>
    </w:tbl>
    <w:p w14:paraId="2B2B9CCA" w14:textId="77777777" w:rsidR="00D91BE6" w:rsidRPr="00304D4B" w:rsidRDefault="00D91BE6" w:rsidP="00D91BE6">
      <w:pPr>
        <w:rPr>
          <w:rFonts w:asciiTheme="minorHAnsi" w:hAnsiTheme="minorHAnsi"/>
        </w:rPr>
      </w:pPr>
    </w:p>
    <w:p w14:paraId="432AB51E" w14:textId="77777777" w:rsidR="00D91BE6" w:rsidRPr="00304D4B" w:rsidRDefault="00D91BE6" w:rsidP="00D91BE6">
      <w:pPr>
        <w:rPr>
          <w:rFonts w:asciiTheme="minorHAnsi" w:hAnsiTheme="minorHAnsi"/>
        </w:rPr>
      </w:pPr>
    </w:p>
    <w:p w14:paraId="58732187" w14:textId="2A1B3C66" w:rsidR="00D91BE6" w:rsidRPr="00304D4B" w:rsidRDefault="00D91BE6" w:rsidP="00D91BE6">
      <w:pPr>
        <w:kinsoku w:val="0"/>
        <w:overflowPunct w:val="0"/>
        <w:spacing w:before="1" w:line="180" w:lineRule="exact"/>
        <w:rPr>
          <w:rFonts w:asciiTheme="minorHAnsi" w:hAnsiTheme="minorHAnsi"/>
          <w:sz w:val="18"/>
          <w:szCs w:val="18"/>
        </w:rPr>
      </w:pPr>
    </w:p>
    <w:p w14:paraId="53DA2BE2" w14:textId="71E8DB43" w:rsidR="00D91BE6" w:rsidRPr="00304D4B" w:rsidRDefault="00AA38BB" w:rsidP="00D91BE6">
      <w:pPr>
        <w:kinsoku w:val="0"/>
        <w:overflowPunct w:val="0"/>
        <w:spacing w:before="69"/>
        <w:ind w:left="1407"/>
        <w:rPr>
          <w:rFonts w:asciiTheme="minorHAnsi" w:hAnsiTheme="minorHAnsi"/>
        </w:rPr>
      </w:pPr>
      <w:r>
        <w:rPr>
          <w:noProof/>
        </w:rPr>
        <mc:AlternateContent>
          <mc:Choice Requires="wpg">
            <w:drawing>
              <wp:anchor distT="0" distB="0" distL="114300" distR="114300" simplePos="0" relativeHeight="487663104" behindDoc="1" locked="0" layoutInCell="0" allowOverlap="1" wp14:anchorId="3729B4CD" wp14:editId="70C637AA">
                <wp:simplePos x="0" y="0"/>
                <wp:positionH relativeFrom="page">
                  <wp:posOffset>645073</wp:posOffset>
                </wp:positionH>
                <wp:positionV relativeFrom="paragraph">
                  <wp:posOffset>45382</wp:posOffset>
                </wp:positionV>
                <wp:extent cx="6473011" cy="302895"/>
                <wp:effectExtent l="0" t="0" r="23495" b="20955"/>
                <wp:wrapNone/>
                <wp:docPr id="450100363" name="Gruppo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3011" cy="302895"/>
                          <a:chOff x="1012" y="71"/>
                          <a:chExt cx="9865" cy="304"/>
                        </a:xfrm>
                      </wpg:grpSpPr>
                      <wps:wsp>
                        <wps:cNvPr id="1221450862" name="Freeform 202"/>
                        <wps:cNvSpPr>
                          <a:spLocks/>
                        </wps:cNvSpPr>
                        <wps:spPr bwMode="auto">
                          <a:xfrm>
                            <a:off x="1018" y="77"/>
                            <a:ext cx="9853" cy="20"/>
                          </a:xfrm>
                          <a:custGeom>
                            <a:avLst/>
                            <a:gdLst>
                              <a:gd name="T0" fmla="*/ 0 w 9853"/>
                              <a:gd name="T1" fmla="*/ 0 h 20"/>
                              <a:gd name="T2" fmla="*/ 9853 w 9853"/>
                              <a:gd name="T3" fmla="*/ 0 h 20"/>
                            </a:gdLst>
                            <a:ahLst/>
                            <a:cxnLst>
                              <a:cxn ang="0">
                                <a:pos x="T0" y="T1"/>
                              </a:cxn>
                              <a:cxn ang="0">
                                <a:pos x="T2" y="T3"/>
                              </a:cxn>
                            </a:cxnLst>
                            <a:rect l="0" t="0" r="r" b="b"/>
                            <a:pathLst>
                              <a:path w="9853" h="20">
                                <a:moveTo>
                                  <a:pt x="0" y="0"/>
                                </a:moveTo>
                                <a:lnTo>
                                  <a:pt x="985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5570480" name="Freeform 203"/>
                        <wps:cNvSpPr>
                          <a:spLocks/>
                        </wps:cNvSpPr>
                        <wps:spPr bwMode="auto">
                          <a:xfrm>
                            <a:off x="1018" y="369"/>
                            <a:ext cx="9853" cy="20"/>
                          </a:xfrm>
                          <a:custGeom>
                            <a:avLst/>
                            <a:gdLst>
                              <a:gd name="T0" fmla="*/ 0 w 9853"/>
                              <a:gd name="T1" fmla="*/ 0 h 20"/>
                              <a:gd name="T2" fmla="*/ 9853 w 9853"/>
                              <a:gd name="T3" fmla="*/ 0 h 20"/>
                            </a:gdLst>
                            <a:ahLst/>
                            <a:cxnLst>
                              <a:cxn ang="0">
                                <a:pos x="T0" y="T1"/>
                              </a:cxn>
                              <a:cxn ang="0">
                                <a:pos x="T2" y="T3"/>
                              </a:cxn>
                            </a:cxnLst>
                            <a:rect l="0" t="0" r="r" b="b"/>
                            <a:pathLst>
                              <a:path w="9853" h="20">
                                <a:moveTo>
                                  <a:pt x="0" y="0"/>
                                </a:moveTo>
                                <a:lnTo>
                                  <a:pt x="985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290629" name="Freeform 204"/>
                        <wps:cNvSpPr>
                          <a:spLocks/>
                        </wps:cNvSpPr>
                        <wps:spPr bwMode="auto">
                          <a:xfrm>
                            <a:off x="1022"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1926887" name="Freeform 205"/>
                        <wps:cNvSpPr>
                          <a:spLocks/>
                        </wps:cNvSpPr>
                        <wps:spPr bwMode="auto">
                          <a:xfrm>
                            <a:off x="10866"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7AFC8C" id="Gruppo 41" o:spid="_x0000_s1026" style="position:absolute;margin-left:50.8pt;margin-top:3.55pt;width:509.7pt;height:23.85pt;z-index:-15653376;mso-position-horizontal-relative:page" coordorigin="1012,71" coordsize="9865,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" o:allowincell="f">
                <v:shape id="Freeform 202" o:spid="_x0000_s1027" style="position:absolute;left:1018;top:77;width:9853;height:20;visibility:visible;mso-wrap-style:square;v-text-anchor:top" coordsize="98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" path="m,l9853,e" filled="f" strokeweight=".20458mm">
                  <v:path arrowok="t" o:connecttype="custom" o:connectlocs="0,0;9853,0" o:connectangles="0,0"/>
                </v:shape>
                <v:shape id="Freeform 203" o:spid="_x0000_s1028" style="position:absolute;left:1018;top:369;width:9853;height:20;visibility:visible;mso-wrap-style:square;v-text-anchor:top" coordsize="985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" path="m,l9853,e" filled="f" strokeweight=".20458mm">
                  <v:path arrowok="t" o:connecttype="custom" o:connectlocs="0,0;9853,0" o:connectangles="0,0"/>
                </v:shape>
                <v:shape id="Freeform 204" o:spid="_x0000_s1029" style="position:absolute;left:1022;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" path="m,l,283e" filled="f" strokeweight=".20458mm">
                  <v:path arrowok="t" o:connecttype="custom" o:connectlocs="0,0;0,283" o:connectangles="0,0"/>
                </v:shape>
                <v:shape id="Freeform 205" o:spid="_x0000_s1030" style="position:absolute;left:10866;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" path="m,l,283e" filled="f" strokeweight=".20458mm">
                  <v:path arrowok="t" o:connecttype="custom" o:connectlocs="0,0;0,283" o:connectangles="0,0"/>
                </v:shape>
                <w10:wrap anchorx="page"/>
              </v:group>
            </w:pict>
          </mc:Fallback>
        </mc:AlternateContent>
      </w:r>
      <w:r w:rsidR="00D91BE6" w:rsidRPr="00304D4B">
        <w:rPr>
          <w:rFonts w:asciiTheme="minorHAnsi" w:hAnsiTheme="minorHAnsi"/>
          <w:b/>
          <w:bCs/>
        </w:rPr>
        <w:t>S</w:t>
      </w:r>
      <w:r w:rsidR="00D91BE6" w:rsidRPr="00304D4B">
        <w:rPr>
          <w:rFonts w:asciiTheme="minorHAnsi" w:hAnsiTheme="minorHAnsi"/>
          <w:b/>
          <w:bCs/>
          <w:spacing w:val="-1"/>
        </w:rPr>
        <w:t>c</w:t>
      </w:r>
      <w:r w:rsidR="00D91BE6" w:rsidRPr="00304D4B">
        <w:rPr>
          <w:rFonts w:asciiTheme="minorHAnsi" w:hAnsiTheme="minorHAnsi"/>
          <w:b/>
          <w:bCs/>
        </w:rPr>
        <w:t>h</w:t>
      </w:r>
      <w:r w:rsidR="00D91BE6" w:rsidRPr="00304D4B">
        <w:rPr>
          <w:rFonts w:asciiTheme="minorHAnsi" w:hAnsiTheme="minorHAnsi"/>
          <w:b/>
          <w:bCs/>
          <w:spacing w:val="-1"/>
        </w:rPr>
        <w:t>e</w:t>
      </w:r>
      <w:r w:rsidR="00D91BE6" w:rsidRPr="00304D4B">
        <w:rPr>
          <w:rFonts w:asciiTheme="minorHAnsi" w:hAnsiTheme="minorHAnsi"/>
          <w:b/>
          <w:bCs/>
        </w:rPr>
        <w:t xml:space="preserve">da </w:t>
      </w:r>
      <w:r w:rsidR="00D91BE6" w:rsidRPr="00304D4B">
        <w:rPr>
          <w:rFonts w:asciiTheme="minorHAnsi" w:hAnsiTheme="minorHAnsi"/>
          <w:b/>
          <w:bCs/>
          <w:spacing w:val="4"/>
        </w:rPr>
        <w:t xml:space="preserve"> </w:t>
      </w:r>
      <w:r w:rsidR="00D91BE6" w:rsidRPr="00304D4B">
        <w:rPr>
          <w:rFonts w:asciiTheme="minorHAnsi" w:hAnsiTheme="minorHAnsi"/>
          <w:b/>
          <w:bCs/>
          <w:spacing w:val="-6"/>
        </w:rPr>
        <w:t>r</w:t>
      </w:r>
      <w:r w:rsidR="00D91BE6" w:rsidRPr="00304D4B">
        <w:rPr>
          <w:rFonts w:asciiTheme="minorHAnsi" w:hAnsiTheme="minorHAnsi"/>
          <w:b/>
          <w:bCs/>
        </w:rPr>
        <w:t>iepi</w:t>
      </w:r>
      <w:r w:rsidR="00D91BE6" w:rsidRPr="00304D4B">
        <w:rPr>
          <w:rFonts w:asciiTheme="minorHAnsi" w:hAnsiTheme="minorHAnsi"/>
          <w:b/>
          <w:bCs/>
          <w:spacing w:val="-5"/>
        </w:rPr>
        <w:t>l</w:t>
      </w:r>
      <w:r w:rsidR="00D91BE6" w:rsidRPr="00304D4B">
        <w:rPr>
          <w:rFonts w:asciiTheme="minorHAnsi" w:hAnsiTheme="minorHAnsi"/>
          <w:b/>
          <w:bCs/>
        </w:rPr>
        <w:t>oga</w:t>
      </w:r>
      <w:r w:rsidR="00D91BE6" w:rsidRPr="00304D4B">
        <w:rPr>
          <w:rFonts w:asciiTheme="minorHAnsi" w:hAnsiTheme="minorHAnsi"/>
          <w:b/>
          <w:bCs/>
          <w:spacing w:val="1"/>
        </w:rPr>
        <w:t>t</w:t>
      </w:r>
      <w:r w:rsidR="00D91BE6" w:rsidRPr="00304D4B">
        <w:rPr>
          <w:rFonts w:asciiTheme="minorHAnsi" w:hAnsiTheme="minorHAnsi"/>
          <w:b/>
          <w:bCs/>
        </w:rPr>
        <w:t xml:space="preserve">iva </w:t>
      </w:r>
      <w:r w:rsidR="00D91BE6" w:rsidRPr="00304D4B">
        <w:rPr>
          <w:rFonts w:asciiTheme="minorHAnsi" w:hAnsiTheme="minorHAnsi"/>
          <w:b/>
          <w:bCs/>
          <w:spacing w:val="4"/>
        </w:rPr>
        <w:t xml:space="preserve"> </w:t>
      </w:r>
      <w:r w:rsidR="00D91BE6" w:rsidRPr="00304D4B">
        <w:rPr>
          <w:rFonts w:asciiTheme="minorHAnsi" w:hAnsiTheme="minorHAnsi"/>
          <w:b/>
          <w:bCs/>
          <w:spacing w:val="-1"/>
        </w:rPr>
        <w:t>c</w:t>
      </w:r>
      <w:r w:rsidR="00D91BE6" w:rsidRPr="00304D4B">
        <w:rPr>
          <w:rFonts w:asciiTheme="minorHAnsi" w:hAnsiTheme="minorHAnsi"/>
          <w:b/>
          <w:bCs/>
        </w:rPr>
        <w:t>o</w:t>
      </w:r>
      <w:r w:rsidR="00D91BE6" w:rsidRPr="00304D4B">
        <w:rPr>
          <w:rFonts w:asciiTheme="minorHAnsi" w:hAnsiTheme="minorHAnsi"/>
          <w:b/>
          <w:bCs/>
          <w:spacing w:val="-3"/>
        </w:rPr>
        <w:t>s</w:t>
      </w:r>
      <w:r w:rsidR="00D91BE6" w:rsidRPr="00304D4B">
        <w:rPr>
          <w:rFonts w:asciiTheme="minorHAnsi" w:hAnsiTheme="minorHAnsi"/>
          <w:b/>
          <w:bCs/>
          <w:spacing w:val="1"/>
        </w:rPr>
        <w:t>t</w:t>
      </w:r>
      <w:r w:rsidR="00D91BE6" w:rsidRPr="00304D4B">
        <w:rPr>
          <w:rFonts w:asciiTheme="minorHAnsi" w:hAnsiTheme="minorHAnsi"/>
          <w:b/>
          <w:bCs/>
        </w:rPr>
        <w:t>o</w:t>
      </w:r>
      <w:r w:rsidR="00D91BE6" w:rsidRPr="00304D4B">
        <w:rPr>
          <w:rFonts w:asciiTheme="minorHAnsi" w:hAnsiTheme="minorHAnsi"/>
          <w:b/>
          <w:bCs/>
          <w:spacing w:val="2"/>
        </w:rPr>
        <w:t xml:space="preserve"> </w:t>
      </w:r>
      <w:r w:rsidR="00D91BE6" w:rsidRPr="00304D4B">
        <w:rPr>
          <w:rFonts w:asciiTheme="minorHAnsi" w:hAnsiTheme="minorHAnsi"/>
          <w:b/>
          <w:bCs/>
        </w:rPr>
        <w:t>p</w:t>
      </w:r>
      <w:r w:rsidR="00D91BE6" w:rsidRPr="00304D4B">
        <w:rPr>
          <w:rFonts w:asciiTheme="minorHAnsi" w:hAnsiTheme="minorHAnsi"/>
          <w:b/>
          <w:bCs/>
          <w:spacing w:val="-1"/>
        </w:rPr>
        <w:t>e</w:t>
      </w:r>
      <w:r w:rsidR="00D91BE6" w:rsidRPr="00304D4B">
        <w:rPr>
          <w:rFonts w:asciiTheme="minorHAnsi" w:hAnsiTheme="minorHAnsi"/>
          <w:b/>
          <w:bCs/>
          <w:spacing w:val="-6"/>
        </w:rPr>
        <w:t>r</w:t>
      </w:r>
      <w:r w:rsidR="00D91BE6" w:rsidRPr="00304D4B">
        <w:rPr>
          <w:rFonts w:asciiTheme="minorHAnsi" w:hAnsiTheme="minorHAnsi"/>
          <w:b/>
          <w:bCs/>
          <w:spacing w:val="-3"/>
        </w:rPr>
        <w:t>s</w:t>
      </w:r>
      <w:r w:rsidR="00D91BE6" w:rsidRPr="00304D4B">
        <w:rPr>
          <w:rFonts w:asciiTheme="minorHAnsi" w:hAnsiTheme="minorHAnsi"/>
          <w:b/>
          <w:bCs/>
        </w:rPr>
        <w:t>ona</w:t>
      </w:r>
      <w:r w:rsidR="00D91BE6" w:rsidRPr="00304D4B">
        <w:rPr>
          <w:rFonts w:asciiTheme="minorHAnsi" w:hAnsiTheme="minorHAnsi"/>
          <w:b/>
          <w:bCs/>
          <w:spacing w:val="-5"/>
        </w:rPr>
        <w:t>l</w:t>
      </w:r>
      <w:r w:rsidR="00D91BE6" w:rsidRPr="00304D4B">
        <w:rPr>
          <w:rFonts w:asciiTheme="minorHAnsi" w:hAnsiTheme="minorHAnsi"/>
          <w:b/>
          <w:bCs/>
        </w:rPr>
        <w:t xml:space="preserve">e </w:t>
      </w:r>
      <w:r w:rsidR="00D91BE6" w:rsidRPr="00304D4B">
        <w:rPr>
          <w:rFonts w:asciiTheme="minorHAnsi" w:hAnsiTheme="minorHAnsi"/>
          <w:b/>
          <w:bCs/>
          <w:spacing w:val="3"/>
        </w:rPr>
        <w:t xml:space="preserve"> </w:t>
      </w:r>
      <w:r w:rsidR="00D91BE6" w:rsidRPr="00304D4B">
        <w:rPr>
          <w:rFonts w:asciiTheme="minorHAnsi" w:hAnsiTheme="minorHAnsi"/>
          <w:b/>
          <w:bCs/>
        </w:rPr>
        <w:t>e</w:t>
      </w:r>
      <w:r w:rsidR="00D91BE6" w:rsidRPr="00304D4B">
        <w:rPr>
          <w:rFonts w:asciiTheme="minorHAnsi" w:hAnsiTheme="minorHAnsi"/>
          <w:b/>
          <w:bCs/>
          <w:spacing w:val="1"/>
        </w:rPr>
        <w:t xml:space="preserve"> </w:t>
      </w:r>
      <w:r w:rsidR="00D91BE6" w:rsidRPr="00304D4B">
        <w:rPr>
          <w:rFonts w:asciiTheme="minorHAnsi" w:hAnsiTheme="minorHAnsi"/>
          <w:b/>
          <w:bCs/>
          <w:spacing w:val="-4"/>
        </w:rPr>
        <w:t>m</w:t>
      </w:r>
      <w:r w:rsidR="00D91BE6" w:rsidRPr="00304D4B">
        <w:rPr>
          <w:rFonts w:asciiTheme="minorHAnsi" w:hAnsiTheme="minorHAnsi"/>
          <w:b/>
          <w:bCs/>
          <w:spacing w:val="3"/>
        </w:rPr>
        <w:t>e</w:t>
      </w:r>
      <w:r w:rsidR="00D91BE6" w:rsidRPr="00304D4B">
        <w:rPr>
          <w:rFonts w:asciiTheme="minorHAnsi" w:hAnsiTheme="minorHAnsi"/>
          <w:b/>
          <w:bCs/>
          <w:spacing w:val="-1"/>
        </w:rPr>
        <w:t>z</w:t>
      </w:r>
      <w:r w:rsidR="00D91BE6" w:rsidRPr="00304D4B">
        <w:rPr>
          <w:rFonts w:asciiTheme="minorHAnsi" w:hAnsiTheme="minorHAnsi"/>
          <w:b/>
          <w:bCs/>
          <w:spacing w:val="-6"/>
        </w:rPr>
        <w:t>z</w:t>
      </w:r>
      <w:r w:rsidR="00D91BE6" w:rsidRPr="00304D4B">
        <w:rPr>
          <w:rFonts w:asciiTheme="minorHAnsi" w:hAnsiTheme="minorHAnsi"/>
          <w:b/>
          <w:bCs/>
        </w:rPr>
        <w:t xml:space="preserve">i  </w:t>
      </w:r>
      <w:r w:rsidR="00D91BE6" w:rsidRPr="00304D4B">
        <w:rPr>
          <w:rFonts w:asciiTheme="minorHAnsi" w:hAnsiTheme="minorHAnsi"/>
          <w:b/>
          <w:bCs/>
          <w:spacing w:val="6"/>
        </w:rPr>
        <w:t xml:space="preserve"> </w:t>
      </w:r>
      <w:r w:rsidR="00D91BE6" w:rsidRPr="00304D4B">
        <w:rPr>
          <w:rFonts w:asciiTheme="minorHAnsi" w:hAnsiTheme="minorHAnsi"/>
          <w:b/>
          <w:bCs/>
        </w:rPr>
        <w:t>i</w:t>
      </w:r>
      <w:r w:rsidR="00D91BE6" w:rsidRPr="00304D4B">
        <w:rPr>
          <w:rFonts w:asciiTheme="minorHAnsi" w:hAnsiTheme="minorHAnsi"/>
          <w:b/>
          <w:bCs/>
          <w:spacing w:val="-3"/>
        </w:rPr>
        <w:t>m</w:t>
      </w:r>
      <w:r w:rsidR="00D91BE6" w:rsidRPr="00304D4B">
        <w:rPr>
          <w:rFonts w:asciiTheme="minorHAnsi" w:hAnsiTheme="minorHAnsi"/>
          <w:b/>
          <w:bCs/>
        </w:rPr>
        <w:t>piegati</w:t>
      </w:r>
      <w:r w:rsidR="00D91BE6" w:rsidRPr="00304D4B">
        <w:rPr>
          <w:rFonts w:asciiTheme="minorHAnsi" w:hAnsiTheme="minorHAnsi"/>
          <w:b/>
          <w:bCs/>
          <w:spacing w:val="2"/>
        </w:rPr>
        <w:t xml:space="preserve"> </w:t>
      </w:r>
      <w:r w:rsidR="00D91BE6" w:rsidRPr="00304D4B">
        <w:rPr>
          <w:rFonts w:asciiTheme="minorHAnsi" w:hAnsiTheme="minorHAnsi"/>
          <w:b/>
          <w:bCs/>
        </w:rPr>
        <w:t>p</w:t>
      </w:r>
      <w:r w:rsidR="00D91BE6" w:rsidRPr="00304D4B">
        <w:rPr>
          <w:rFonts w:asciiTheme="minorHAnsi" w:hAnsiTheme="minorHAnsi"/>
          <w:b/>
          <w:bCs/>
          <w:spacing w:val="-1"/>
        </w:rPr>
        <w:t>e</w:t>
      </w:r>
      <w:r w:rsidR="00D91BE6" w:rsidRPr="00304D4B">
        <w:rPr>
          <w:rFonts w:asciiTheme="minorHAnsi" w:hAnsiTheme="minorHAnsi"/>
          <w:b/>
          <w:bCs/>
        </w:rPr>
        <w:t>r</w:t>
      </w:r>
      <w:r w:rsidR="00D91BE6" w:rsidRPr="00304D4B">
        <w:rPr>
          <w:rFonts w:asciiTheme="minorHAnsi" w:hAnsiTheme="minorHAnsi"/>
          <w:b/>
          <w:bCs/>
          <w:spacing w:val="-9"/>
        </w:rPr>
        <w:t xml:space="preserve"> </w:t>
      </w:r>
      <w:r w:rsidR="00D91BE6" w:rsidRPr="00304D4B">
        <w:rPr>
          <w:rFonts w:asciiTheme="minorHAnsi" w:hAnsiTheme="minorHAnsi"/>
          <w:b/>
          <w:bCs/>
        </w:rPr>
        <w:t>il</w:t>
      </w:r>
      <w:r w:rsidR="00D91BE6" w:rsidRPr="00304D4B">
        <w:rPr>
          <w:rFonts w:asciiTheme="minorHAnsi" w:hAnsiTheme="minorHAnsi"/>
          <w:b/>
          <w:bCs/>
          <w:spacing w:val="-2"/>
        </w:rPr>
        <w:t xml:space="preserve"> </w:t>
      </w:r>
      <w:r w:rsidR="00D91BE6" w:rsidRPr="00304D4B">
        <w:rPr>
          <w:rFonts w:asciiTheme="minorHAnsi" w:hAnsiTheme="minorHAnsi"/>
          <w:b/>
          <w:bCs/>
          <w:spacing w:val="-3"/>
        </w:rPr>
        <w:t>s</w:t>
      </w:r>
      <w:r w:rsidR="00D91BE6" w:rsidRPr="00304D4B">
        <w:rPr>
          <w:rFonts w:asciiTheme="minorHAnsi" w:hAnsiTheme="minorHAnsi"/>
          <w:b/>
          <w:bCs/>
          <w:spacing w:val="3"/>
        </w:rPr>
        <w:t>e</w:t>
      </w:r>
      <w:r w:rsidR="00D91BE6" w:rsidRPr="00304D4B">
        <w:rPr>
          <w:rFonts w:asciiTheme="minorHAnsi" w:hAnsiTheme="minorHAnsi"/>
          <w:b/>
          <w:bCs/>
          <w:spacing w:val="-6"/>
        </w:rPr>
        <w:t>r</w:t>
      </w:r>
      <w:r w:rsidR="00D91BE6" w:rsidRPr="00304D4B">
        <w:rPr>
          <w:rFonts w:asciiTheme="minorHAnsi" w:hAnsiTheme="minorHAnsi"/>
          <w:b/>
          <w:bCs/>
        </w:rPr>
        <w:t>v</w:t>
      </w:r>
      <w:r w:rsidR="00D91BE6" w:rsidRPr="00304D4B">
        <w:rPr>
          <w:rFonts w:asciiTheme="minorHAnsi" w:hAnsiTheme="minorHAnsi"/>
          <w:b/>
          <w:bCs/>
          <w:spacing w:val="5"/>
        </w:rPr>
        <w:t>i</w:t>
      </w:r>
      <w:r w:rsidR="00D91BE6" w:rsidRPr="00304D4B">
        <w:rPr>
          <w:rFonts w:asciiTheme="minorHAnsi" w:hAnsiTheme="minorHAnsi"/>
          <w:b/>
          <w:bCs/>
          <w:spacing w:val="-6"/>
        </w:rPr>
        <w:t>z</w:t>
      </w:r>
      <w:r w:rsidR="00D91BE6" w:rsidRPr="00304D4B">
        <w:rPr>
          <w:rFonts w:asciiTheme="minorHAnsi" w:hAnsiTheme="minorHAnsi"/>
          <w:b/>
          <w:bCs/>
        </w:rPr>
        <w:t>i</w:t>
      </w:r>
    </w:p>
    <w:p w14:paraId="73D24FE5" w14:textId="77777777" w:rsidR="00D91BE6" w:rsidRPr="00304D4B" w:rsidRDefault="00D91BE6" w:rsidP="00D91BE6">
      <w:pPr>
        <w:kinsoku w:val="0"/>
        <w:overflowPunct w:val="0"/>
        <w:spacing w:before="7" w:line="110" w:lineRule="exact"/>
        <w:rPr>
          <w:rFonts w:asciiTheme="minorHAnsi" w:hAnsiTheme="minorHAnsi"/>
          <w:sz w:val="11"/>
          <w:szCs w:val="11"/>
        </w:rPr>
      </w:pPr>
    </w:p>
    <w:p w14:paraId="664FF961" w14:textId="77777777" w:rsidR="00D91BE6" w:rsidRPr="00304D4B" w:rsidRDefault="00D91BE6" w:rsidP="00D91BE6">
      <w:pPr>
        <w:kinsoku w:val="0"/>
        <w:overflowPunct w:val="0"/>
        <w:spacing w:line="200" w:lineRule="exact"/>
        <w:rPr>
          <w:rFonts w:asciiTheme="minorHAnsi" w:hAnsiTheme="minorHAnsi"/>
          <w:sz w:val="20"/>
          <w:szCs w:val="20"/>
        </w:rPr>
      </w:pPr>
    </w:p>
    <w:tbl>
      <w:tblPr>
        <w:tblW w:w="10142" w:type="dxa"/>
        <w:tblInd w:w="100" w:type="dxa"/>
        <w:tblLayout w:type="fixed"/>
        <w:tblCellMar>
          <w:left w:w="0" w:type="dxa"/>
          <w:right w:w="0" w:type="dxa"/>
        </w:tblCellMar>
        <w:tblLook w:val="0000" w:firstRow="0" w:lastRow="0" w:firstColumn="0" w:lastColumn="0" w:noHBand="0" w:noVBand="0"/>
      </w:tblPr>
      <w:tblGrid>
        <w:gridCol w:w="2867"/>
        <w:gridCol w:w="15"/>
        <w:gridCol w:w="302"/>
        <w:gridCol w:w="389"/>
        <w:gridCol w:w="504"/>
        <w:gridCol w:w="898"/>
        <w:gridCol w:w="889"/>
        <w:gridCol w:w="879"/>
        <w:gridCol w:w="907"/>
        <w:gridCol w:w="230"/>
        <w:gridCol w:w="1133"/>
        <w:gridCol w:w="1129"/>
      </w:tblGrid>
      <w:tr w:rsidR="00D91BE6" w:rsidRPr="00304D4B" w14:paraId="2BD2C340" w14:textId="77777777" w:rsidTr="00AA58A5">
        <w:trPr>
          <w:trHeight w:hRule="exact" w:val="264"/>
        </w:trPr>
        <w:tc>
          <w:tcPr>
            <w:tcW w:w="10142" w:type="dxa"/>
            <w:gridSpan w:val="12"/>
            <w:tcBorders>
              <w:top w:val="single" w:sz="4" w:space="0" w:color="000000"/>
              <w:left w:val="single" w:sz="4" w:space="0" w:color="000000"/>
              <w:bottom w:val="single" w:sz="4" w:space="0" w:color="000000"/>
              <w:right w:val="single" w:sz="4" w:space="0" w:color="000000"/>
            </w:tcBorders>
            <w:shd w:val="clear" w:color="auto" w:fill="C0C0C0"/>
          </w:tcPr>
          <w:p w14:paraId="251EDB60" w14:textId="77777777" w:rsidR="00D91BE6" w:rsidRPr="00304D4B" w:rsidRDefault="00D91BE6" w:rsidP="00AA58A5">
            <w:pPr>
              <w:pStyle w:val="TableParagraph"/>
              <w:kinsoku w:val="0"/>
              <w:overflowPunct w:val="0"/>
              <w:spacing w:before="65"/>
              <w:ind w:left="3269"/>
              <w:rPr>
                <w:rFonts w:asciiTheme="minorHAnsi" w:hAnsiTheme="minorHAnsi"/>
              </w:rPr>
            </w:pPr>
            <w:r w:rsidRPr="00304D4B">
              <w:rPr>
                <w:rFonts w:asciiTheme="minorHAnsi" w:hAnsiTheme="minorHAnsi" w:cs="Arial"/>
                <w:b/>
                <w:bCs/>
                <w:sz w:val="16"/>
                <w:szCs w:val="16"/>
              </w:rPr>
              <w:t>SCH</w:t>
            </w:r>
            <w:r w:rsidRPr="00304D4B">
              <w:rPr>
                <w:rFonts w:asciiTheme="minorHAnsi" w:hAnsiTheme="minorHAnsi" w:cs="Arial"/>
                <w:b/>
                <w:bCs/>
                <w:spacing w:val="4"/>
                <w:sz w:val="16"/>
                <w:szCs w:val="16"/>
              </w:rPr>
              <w:t>E</w:t>
            </w:r>
            <w:r w:rsidRPr="00304D4B">
              <w:rPr>
                <w:rFonts w:asciiTheme="minorHAnsi" w:hAnsiTheme="minorHAnsi" w:cs="Arial"/>
                <w:b/>
                <w:bCs/>
                <w:sz w:val="16"/>
                <w:szCs w:val="16"/>
              </w:rPr>
              <w:t>DA</w:t>
            </w:r>
            <w:r w:rsidRPr="00304D4B">
              <w:rPr>
                <w:rFonts w:asciiTheme="minorHAnsi" w:hAnsiTheme="minorHAnsi" w:cs="Arial"/>
                <w:b/>
                <w:bCs/>
                <w:spacing w:val="-8"/>
                <w:sz w:val="16"/>
                <w:szCs w:val="16"/>
              </w:rPr>
              <w:t xml:space="preserve"> </w:t>
            </w:r>
            <w:r w:rsidRPr="00304D4B">
              <w:rPr>
                <w:rFonts w:asciiTheme="minorHAnsi" w:hAnsiTheme="minorHAnsi" w:cs="Arial"/>
                <w:b/>
                <w:bCs/>
                <w:spacing w:val="-5"/>
                <w:sz w:val="16"/>
                <w:szCs w:val="16"/>
              </w:rPr>
              <w:t>N</w:t>
            </w:r>
            <w:r w:rsidRPr="00304D4B">
              <w:rPr>
                <w:rFonts w:asciiTheme="minorHAnsi" w:hAnsiTheme="minorHAnsi" w:cs="Arial"/>
                <w:b/>
                <w:bCs/>
                <w:sz w:val="16"/>
                <w:szCs w:val="16"/>
              </w:rPr>
              <w:t>°</w:t>
            </w:r>
            <w:r w:rsidRPr="00304D4B">
              <w:rPr>
                <w:rFonts w:asciiTheme="minorHAnsi" w:hAnsiTheme="minorHAnsi" w:cs="Arial"/>
                <w:b/>
                <w:bCs/>
                <w:spacing w:val="-4"/>
                <w:sz w:val="16"/>
                <w:szCs w:val="16"/>
              </w:rPr>
              <w:t xml:space="preserve"> </w:t>
            </w:r>
            <w:r w:rsidRPr="00304D4B">
              <w:rPr>
                <w:rFonts w:asciiTheme="minorHAnsi" w:hAnsiTheme="minorHAnsi" w:cs="Arial"/>
                <w:b/>
                <w:bCs/>
                <w:spacing w:val="3"/>
                <w:sz w:val="16"/>
                <w:szCs w:val="16"/>
              </w:rPr>
              <w:t>0</w:t>
            </w:r>
            <w:r w:rsidRPr="00304D4B">
              <w:rPr>
                <w:rFonts w:asciiTheme="minorHAnsi" w:hAnsiTheme="minorHAnsi" w:cs="Arial"/>
                <w:b/>
                <w:bCs/>
                <w:sz w:val="16"/>
                <w:szCs w:val="16"/>
              </w:rPr>
              <w:t>9</w:t>
            </w:r>
            <w:r w:rsidRPr="00304D4B">
              <w:rPr>
                <w:rFonts w:asciiTheme="minorHAnsi" w:hAnsiTheme="minorHAnsi" w:cs="Arial"/>
                <w:b/>
                <w:bCs/>
                <w:spacing w:val="-9"/>
                <w:sz w:val="16"/>
                <w:szCs w:val="16"/>
              </w:rPr>
              <w:t xml:space="preserve"> </w:t>
            </w:r>
            <w:r w:rsidRPr="00304D4B">
              <w:rPr>
                <w:rFonts w:asciiTheme="minorHAnsi" w:hAnsiTheme="minorHAnsi" w:cs="Arial"/>
                <w:b/>
                <w:bCs/>
                <w:sz w:val="16"/>
                <w:szCs w:val="16"/>
              </w:rPr>
              <w:t>-</w:t>
            </w:r>
            <w:r w:rsidRPr="00304D4B">
              <w:rPr>
                <w:rFonts w:asciiTheme="minorHAnsi" w:hAnsiTheme="minorHAnsi" w:cs="Arial"/>
                <w:b/>
                <w:bCs/>
                <w:spacing w:val="34"/>
                <w:sz w:val="16"/>
                <w:szCs w:val="16"/>
              </w:rPr>
              <w:t xml:space="preserve"> </w:t>
            </w:r>
            <w:r w:rsidRPr="00304D4B">
              <w:rPr>
                <w:rFonts w:asciiTheme="minorHAnsi" w:hAnsiTheme="minorHAnsi" w:cs="Arial"/>
                <w:b/>
                <w:bCs/>
                <w:spacing w:val="-3"/>
                <w:sz w:val="16"/>
                <w:szCs w:val="16"/>
              </w:rPr>
              <w:t>s</w:t>
            </w:r>
            <w:r w:rsidRPr="00304D4B">
              <w:rPr>
                <w:rFonts w:asciiTheme="minorHAnsi" w:hAnsiTheme="minorHAnsi" w:cs="Arial"/>
                <w:b/>
                <w:bCs/>
                <w:spacing w:val="3"/>
                <w:sz w:val="16"/>
                <w:szCs w:val="16"/>
              </w:rPr>
              <w:t>p</w:t>
            </w:r>
            <w:r w:rsidRPr="00304D4B">
              <w:rPr>
                <w:rFonts w:asciiTheme="minorHAnsi" w:hAnsiTheme="minorHAnsi" w:cs="Arial"/>
                <w:b/>
                <w:bCs/>
                <w:spacing w:val="-3"/>
                <w:sz w:val="16"/>
                <w:szCs w:val="16"/>
              </w:rPr>
              <w:t>a</w:t>
            </w:r>
            <w:r w:rsidRPr="00304D4B">
              <w:rPr>
                <w:rFonts w:asciiTheme="minorHAnsi" w:hAnsiTheme="minorHAnsi" w:cs="Arial"/>
                <w:b/>
                <w:bCs/>
                <w:spacing w:val="2"/>
                <w:sz w:val="16"/>
                <w:szCs w:val="16"/>
              </w:rPr>
              <w:t>zz</w:t>
            </w:r>
            <w:r w:rsidRPr="00304D4B">
              <w:rPr>
                <w:rFonts w:asciiTheme="minorHAnsi" w:hAnsiTheme="minorHAnsi" w:cs="Arial"/>
                <w:b/>
                <w:bCs/>
                <w:spacing w:val="3"/>
                <w:sz w:val="16"/>
                <w:szCs w:val="16"/>
              </w:rPr>
              <w:t>a</w:t>
            </w:r>
            <w:r w:rsidRPr="00304D4B">
              <w:rPr>
                <w:rFonts w:asciiTheme="minorHAnsi" w:hAnsiTheme="minorHAnsi" w:cs="Arial"/>
                <w:b/>
                <w:bCs/>
                <w:spacing w:val="-3"/>
                <w:sz w:val="16"/>
                <w:szCs w:val="16"/>
              </w:rPr>
              <w:t>me</w:t>
            </w:r>
            <w:r w:rsidRPr="00304D4B">
              <w:rPr>
                <w:rFonts w:asciiTheme="minorHAnsi" w:hAnsiTheme="minorHAnsi" w:cs="Arial"/>
                <w:b/>
                <w:bCs/>
                <w:spacing w:val="3"/>
                <w:sz w:val="16"/>
                <w:szCs w:val="16"/>
              </w:rPr>
              <w:t>n</w:t>
            </w:r>
            <w:r w:rsidRPr="00304D4B">
              <w:rPr>
                <w:rFonts w:asciiTheme="minorHAnsi" w:hAnsiTheme="minorHAnsi" w:cs="Arial"/>
                <w:b/>
                <w:bCs/>
                <w:sz w:val="16"/>
                <w:szCs w:val="16"/>
              </w:rPr>
              <w:t>to</w:t>
            </w:r>
            <w:r w:rsidRPr="00304D4B">
              <w:rPr>
                <w:rFonts w:asciiTheme="minorHAnsi" w:hAnsiTheme="minorHAnsi" w:cs="Arial"/>
                <w:b/>
                <w:bCs/>
                <w:spacing w:val="-3"/>
                <w:sz w:val="16"/>
                <w:szCs w:val="16"/>
              </w:rPr>
              <w:t xml:space="preserve"> </w:t>
            </w:r>
            <w:r w:rsidRPr="00304D4B">
              <w:rPr>
                <w:rFonts w:asciiTheme="minorHAnsi" w:hAnsiTheme="minorHAnsi" w:cs="Arial"/>
                <w:b/>
                <w:bCs/>
                <w:sz w:val="16"/>
                <w:szCs w:val="16"/>
              </w:rPr>
              <w:t>e</w:t>
            </w:r>
            <w:r w:rsidRPr="00304D4B">
              <w:rPr>
                <w:rFonts w:asciiTheme="minorHAnsi" w:hAnsiTheme="minorHAnsi" w:cs="Arial"/>
                <w:b/>
                <w:bCs/>
                <w:spacing w:val="-10"/>
                <w:sz w:val="16"/>
                <w:szCs w:val="16"/>
              </w:rPr>
              <w:t xml:space="preserve"> </w:t>
            </w:r>
            <w:r w:rsidRPr="00304D4B">
              <w:rPr>
                <w:rFonts w:asciiTheme="minorHAnsi" w:hAnsiTheme="minorHAnsi" w:cs="Arial"/>
                <w:b/>
                <w:bCs/>
                <w:sz w:val="16"/>
                <w:szCs w:val="16"/>
              </w:rPr>
              <w:t>r</w:t>
            </w:r>
            <w:r w:rsidRPr="00304D4B">
              <w:rPr>
                <w:rFonts w:asciiTheme="minorHAnsi" w:hAnsiTheme="minorHAnsi" w:cs="Arial"/>
                <w:b/>
                <w:bCs/>
                <w:spacing w:val="3"/>
                <w:sz w:val="16"/>
                <w:szCs w:val="16"/>
              </w:rPr>
              <w:t>ac</w:t>
            </w:r>
            <w:r w:rsidRPr="00304D4B">
              <w:rPr>
                <w:rFonts w:asciiTheme="minorHAnsi" w:hAnsiTheme="minorHAnsi" w:cs="Arial"/>
                <w:b/>
                <w:bCs/>
                <w:spacing w:val="-3"/>
                <w:sz w:val="16"/>
                <w:szCs w:val="16"/>
              </w:rPr>
              <w:t>c</w:t>
            </w:r>
            <w:r w:rsidRPr="00304D4B">
              <w:rPr>
                <w:rFonts w:asciiTheme="minorHAnsi" w:hAnsiTheme="minorHAnsi" w:cs="Arial"/>
                <w:b/>
                <w:bCs/>
                <w:spacing w:val="-1"/>
                <w:sz w:val="16"/>
                <w:szCs w:val="16"/>
              </w:rPr>
              <w:t>ol</w:t>
            </w:r>
            <w:r w:rsidRPr="00304D4B">
              <w:rPr>
                <w:rFonts w:asciiTheme="minorHAnsi" w:hAnsiTheme="minorHAnsi" w:cs="Arial"/>
                <w:b/>
                <w:bCs/>
                <w:spacing w:val="4"/>
                <w:sz w:val="16"/>
                <w:szCs w:val="16"/>
              </w:rPr>
              <w:t>t</w:t>
            </w:r>
            <w:r w:rsidRPr="00304D4B">
              <w:rPr>
                <w:rFonts w:asciiTheme="minorHAnsi" w:hAnsiTheme="minorHAnsi" w:cs="Arial"/>
                <w:b/>
                <w:bCs/>
                <w:sz w:val="16"/>
                <w:szCs w:val="16"/>
              </w:rPr>
              <w:t>a</w:t>
            </w:r>
            <w:r w:rsidRPr="00304D4B">
              <w:rPr>
                <w:rFonts w:asciiTheme="minorHAnsi" w:hAnsiTheme="minorHAnsi" w:cs="Arial"/>
                <w:b/>
                <w:bCs/>
                <w:spacing w:val="29"/>
                <w:sz w:val="16"/>
                <w:szCs w:val="16"/>
              </w:rPr>
              <w:t xml:space="preserve"> </w:t>
            </w:r>
            <w:r w:rsidRPr="00304D4B">
              <w:rPr>
                <w:rFonts w:asciiTheme="minorHAnsi" w:hAnsiTheme="minorHAnsi" w:cs="Arial"/>
                <w:b/>
                <w:bCs/>
                <w:spacing w:val="5"/>
                <w:sz w:val="16"/>
                <w:szCs w:val="16"/>
              </w:rPr>
              <w:t>r</w:t>
            </w:r>
            <w:r w:rsidRPr="00304D4B">
              <w:rPr>
                <w:rFonts w:asciiTheme="minorHAnsi" w:hAnsiTheme="minorHAnsi" w:cs="Arial"/>
                <w:b/>
                <w:bCs/>
                <w:spacing w:val="-1"/>
                <w:sz w:val="16"/>
                <w:szCs w:val="16"/>
              </w:rPr>
              <w:t>i</w:t>
            </w:r>
            <w:r w:rsidRPr="00304D4B">
              <w:rPr>
                <w:rFonts w:asciiTheme="minorHAnsi" w:hAnsiTheme="minorHAnsi" w:cs="Arial"/>
                <w:b/>
                <w:bCs/>
                <w:sz w:val="16"/>
                <w:szCs w:val="16"/>
              </w:rPr>
              <w:t>f</w:t>
            </w:r>
            <w:r w:rsidRPr="00304D4B">
              <w:rPr>
                <w:rFonts w:asciiTheme="minorHAnsi" w:hAnsiTheme="minorHAnsi" w:cs="Arial"/>
                <w:b/>
                <w:bCs/>
                <w:spacing w:val="-1"/>
                <w:sz w:val="16"/>
                <w:szCs w:val="16"/>
              </w:rPr>
              <w:t>iu</w:t>
            </w:r>
            <w:r w:rsidRPr="00304D4B">
              <w:rPr>
                <w:rFonts w:asciiTheme="minorHAnsi" w:hAnsiTheme="minorHAnsi" w:cs="Arial"/>
                <w:b/>
                <w:bCs/>
                <w:spacing w:val="4"/>
                <w:sz w:val="16"/>
                <w:szCs w:val="16"/>
              </w:rPr>
              <w:t>t</w:t>
            </w:r>
            <w:r w:rsidRPr="00304D4B">
              <w:rPr>
                <w:rFonts w:asciiTheme="minorHAnsi" w:hAnsiTheme="minorHAnsi" w:cs="Arial"/>
                <w:b/>
                <w:bCs/>
                <w:sz w:val="16"/>
                <w:szCs w:val="16"/>
              </w:rPr>
              <w:t>i</w:t>
            </w:r>
          </w:p>
        </w:tc>
      </w:tr>
      <w:tr w:rsidR="00D91BE6" w:rsidRPr="00304D4B" w14:paraId="44908D49" w14:textId="77777777" w:rsidTr="00AA58A5">
        <w:trPr>
          <w:trHeight w:hRule="exact" w:val="379"/>
        </w:trPr>
        <w:tc>
          <w:tcPr>
            <w:tcW w:w="2882" w:type="dxa"/>
            <w:gridSpan w:val="2"/>
            <w:tcBorders>
              <w:top w:val="single" w:sz="4" w:space="0" w:color="000000"/>
              <w:left w:val="single" w:sz="4" w:space="0" w:color="000000"/>
              <w:bottom w:val="single" w:sz="4" w:space="0" w:color="000000"/>
              <w:right w:val="single" w:sz="4" w:space="0" w:color="000000"/>
            </w:tcBorders>
          </w:tcPr>
          <w:p w14:paraId="4F992BC4" w14:textId="77777777" w:rsidR="00D91BE6" w:rsidRPr="00304D4B" w:rsidRDefault="00D91BE6" w:rsidP="00AA58A5">
            <w:pPr>
              <w:pStyle w:val="TableParagraph"/>
              <w:kinsoku w:val="0"/>
              <w:overflowPunct w:val="0"/>
              <w:spacing w:line="180" w:lineRule="exact"/>
              <w:rPr>
                <w:rFonts w:asciiTheme="minorHAnsi" w:hAnsiTheme="minorHAnsi"/>
                <w:sz w:val="18"/>
                <w:szCs w:val="18"/>
              </w:rPr>
            </w:pPr>
          </w:p>
          <w:p w14:paraId="4230DCEA" w14:textId="77777777" w:rsidR="00D91BE6" w:rsidRPr="00304D4B" w:rsidRDefault="00D91BE6" w:rsidP="00AA58A5">
            <w:pPr>
              <w:pStyle w:val="TableParagraph"/>
              <w:kinsoku w:val="0"/>
              <w:overflowPunct w:val="0"/>
              <w:ind w:left="66"/>
              <w:rPr>
                <w:rFonts w:asciiTheme="minorHAnsi" w:hAnsiTheme="minorHAnsi"/>
              </w:rPr>
            </w:pPr>
            <w:r w:rsidRPr="00304D4B">
              <w:rPr>
                <w:rFonts w:asciiTheme="minorHAnsi" w:hAnsiTheme="minorHAnsi" w:cs="Arial"/>
                <w:b/>
                <w:bCs/>
                <w:i/>
                <w:iCs/>
                <w:sz w:val="16"/>
                <w:szCs w:val="16"/>
              </w:rPr>
              <w:t>P</w:t>
            </w:r>
            <w:r w:rsidRPr="00304D4B">
              <w:rPr>
                <w:rFonts w:asciiTheme="minorHAnsi" w:hAnsiTheme="minorHAnsi" w:cs="Arial"/>
                <w:b/>
                <w:bCs/>
                <w:i/>
                <w:iCs/>
                <w:spacing w:val="-2"/>
                <w:sz w:val="16"/>
                <w:szCs w:val="16"/>
              </w:rPr>
              <w:t>e</w:t>
            </w:r>
            <w:r w:rsidRPr="00304D4B">
              <w:rPr>
                <w:rFonts w:asciiTheme="minorHAnsi" w:hAnsiTheme="minorHAnsi" w:cs="Arial"/>
                <w:b/>
                <w:bCs/>
                <w:i/>
                <w:iCs/>
                <w:sz w:val="16"/>
                <w:szCs w:val="16"/>
              </w:rPr>
              <w:t>r</w:t>
            </w:r>
            <w:r w:rsidRPr="00304D4B">
              <w:rPr>
                <w:rFonts w:asciiTheme="minorHAnsi" w:hAnsiTheme="minorHAnsi" w:cs="Arial"/>
                <w:b/>
                <w:bCs/>
                <w:i/>
                <w:iCs/>
                <w:spacing w:val="3"/>
                <w:sz w:val="16"/>
                <w:szCs w:val="16"/>
              </w:rPr>
              <w:t>s</w:t>
            </w:r>
            <w:r w:rsidRPr="00304D4B">
              <w:rPr>
                <w:rFonts w:asciiTheme="minorHAnsi" w:hAnsiTheme="minorHAnsi" w:cs="Arial"/>
                <w:b/>
                <w:bCs/>
                <w:i/>
                <w:iCs/>
                <w:spacing w:val="-1"/>
                <w:sz w:val="16"/>
                <w:szCs w:val="16"/>
              </w:rPr>
              <w:t>o</w:t>
            </w:r>
            <w:r w:rsidRPr="00304D4B">
              <w:rPr>
                <w:rFonts w:asciiTheme="minorHAnsi" w:hAnsiTheme="minorHAnsi" w:cs="Arial"/>
                <w:b/>
                <w:bCs/>
                <w:i/>
                <w:iCs/>
                <w:spacing w:val="3"/>
                <w:sz w:val="16"/>
                <w:szCs w:val="16"/>
              </w:rPr>
              <w:t>n</w:t>
            </w:r>
            <w:r w:rsidRPr="00304D4B">
              <w:rPr>
                <w:rFonts w:asciiTheme="minorHAnsi" w:hAnsiTheme="minorHAnsi" w:cs="Arial"/>
                <w:b/>
                <w:bCs/>
                <w:i/>
                <w:iCs/>
                <w:spacing w:val="-2"/>
                <w:sz w:val="16"/>
                <w:szCs w:val="16"/>
              </w:rPr>
              <w:t>a</w:t>
            </w:r>
            <w:r w:rsidRPr="00304D4B">
              <w:rPr>
                <w:rFonts w:asciiTheme="minorHAnsi" w:hAnsiTheme="minorHAnsi" w:cs="Arial"/>
                <w:b/>
                <w:bCs/>
                <w:i/>
                <w:iCs/>
                <w:spacing w:val="-1"/>
                <w:sz w:val="16"/>
                <w:szCs w:val="16"/>
              </w:rPr>
              <w:t>l</w:t>
            </w:r>
            <w:r w:rsidRPr="00304D4B">
              <w:rPr>
                <w:rFonts w:asciiTheme="minorHAnsi" w:hAnsiTheme="minorHAnsi" w:cs="Arial"/>
                <w:b/>
                <w:bCs/>
                <w:i/>
                <w:iCs/>
                <w:sz w:val="16"/>
                <w:szCs w:val="16"/>
              </w:rPr>
              <w:t>e</w:t>
            </w:r>
            <w:r w:rsidRPr="00304D4B">
              <w:rPr>
                <w:rFonts w:asciiTheme="minorHAnsi" w:hAnsiTheme="minorHAnsi" w:cs="Arial"/>
                <w:b/>
                <w:bCs/>
                <w:i/>
                <w:iCs/>
                <w:spacing w:val="37"/>
                <w:sz w:val="16"/>
                <w:szCs w:val="16"/>
              </w:rPr>
              <w:t xml:space="preserve"> </w:t>
            </w:r>
            <w:r w:rsidRPr="00304D4B">
              <w:rPr>
                <w:rFonts w:asciiTheme="minorHAnsi" w:hAnsiTheme="minorHAnsi" w:cs="Arial"/>
                <w:b/>
                <w:bCs/>
                <w:spacing w:val="3"/>
                <w:sz w:val="16"/>
                <w:szCs w:val="16"/>
              </w:rPr>
              <w:t>i</w:t>
            </w:r>
            <w:r w:rsidRPr="00304D4B">
              <w:rPr>
                <w:rFonts w:asciiTheme="minorHAnsi" w:hAnsiTheme="minorHAnsi" w:cs="Arial"/>
                <w:b/>
                <w:bCs/>
                <w:spacing w:val="-2"/>
                <w:sz w:val="16"/>
                <w:szCs w:val="16"/>
              </w:rPr>
              <w:t>m</w:t>
            </w:r>
            <w:r w:rsidRPr="00304D4B">
              <w:rPr>
                <w:rFonts w:asciiTheme="minorHAnsi" w:hAnsiTheme="minorHAnsi" w:cs="Arial"/>
                <w:b/>
                <w:bCs/>
                <w:spacing w:val="-1"/>
                <w:sz w:val="16"/>
                <w:szCs w:val="16"/>
              </w:rPr>
              <w:t>p</w:t>
            </w:r>
            <w:r w:rsidRPr="00304D4B">
              <w:rPr>
                <w:rFonts w:asciiTheme="minorHAnsi" w:hAnsiTheme="minorHAnsi" w:cs="Arial"/>
                <w:b/>
                <w:bCs/>
                <w:spacing w:val="3"/>
                <w:sz w:val="16"/>
                <w:szCs w:val="16"/>
              </w:rPr>
              <w:t>i</w:t>
            </w:r>
            <w:r w:rsidRPr="00304D4B">
              <w:rPr>
                <w:rFonts w:asciiTheme="minorHAnsi" w:hAnsiTheme="minorHAnsi" w:cs="Arial"/>
                <w:b/>
                <w:bCs/>
                <w:spacing w:val="-2"/>
                <w:sz w:val="16"/>
                <w:szCs w:val="16"/>
              </w:rPr>
              <w:t>e</w:t>
            </w:r>
            <w:r w:rsidRPr="00304D4B">
              <w:rPr>
                <w:rFonts w:asciiTheme="minorHAnsi" w:hAnsiTheme="minorHAnsi" w:cs="Arial"/>
                <w:b/>
                <w:bCs/>
                <w:spacing w:val="3"/>
                <w:sz w:val="16"/>
                <w:szCs w:val="16"/>
              </w:rPr>
              <w:t>g</w:t>
            </w:r>
            <w:r w:rsidRPr="00304D4B">
              <w:rPr>
                <w:rFonts w:asciiTheme="minorHAnsi" w:hAnsiTheme="minorHAnsi" w:cs="Arial"/>
                <w:b/>
                <w:bCs/>
                <w:spacing w:val="-2"/>
                <w:sz w:val="16"/>
                <w:szCs w:val="16"/>
              </w:rPr>
              <w:t>a</w:t>
            </w:r>
            <w:r w:rsidRPr="00304D4B">
              <w:rPr>
                <w:rFonts w:asciiTheme="minorHAnsi" w:hAnsiTheme="minorHAnsi" w:cs="Arial"/>
                <w:b/>
                <w:bCs/>
                <w:sz w:val="16"/>
                <w:szCs w:val="16"/>
              </w:rPr>
              <w:t>to</w:t>
            </w:r>
            <w:r w:rsidRPr="00304D4B">
              <w:rPr>
                <w:rFonts w:asciiTheme="minorHAnsi" w:hAnsiTheme="minorHAnsi" w:cs="Arial"/>
                <w:b/>
                <w:bCs/>
                <w:spacing w:val="37"/>
                <w:sz w:val="16"/>
                <w:szCs w:val="16"/>
              </w:rPr>
              <w:t xml:space="preserve"> </w:t>
            </w:r>
            <w:r w:rsidRPr="00304D4B">
              <w:rPr>
                <w:rFonts w:asciiTheme="minorHAnsi" w:hAnsiTheme="minorHAnsi" w:cs="Arial"/>
                <w:b/>
                <w:bCs/>
                <w:spacing w:val="3"/>
                <w:sz w:val="16"/>
                <w:szCs w:val="16"/>
              </w:rPr>
              <w:t>p</w:t>
            </w:r>
            <w:r w:rsidRPr="00304D4B">
              <w:rPr>
                <w:rFonts w:asciiTheme="minorHAnsi" w:hAnsiTheme="minorHAnsi" w:cs="Arial"/>
                <w:b/>
                <w:bCs/>
                <w:spacing w:val="-2"/>
                <w:sz w:val="16"/>
                <w:szCs w:val="16"/>
              </w:rPr>
              <w:t>e</w:t>
            </w:r>
            <w:r w:rsidRPr="00304D4B">
              <w:rPr>
                <w:rFonts w:asciiTheme="minorHAnsi" w:hAnsiTheme="minorHAnsi" w:cs="Arial"/>
                <w:b/>
                <w:bCs/>
                <w:sz w:val="16"/>
                <w:szCs w:val="16"/>
              </w:rPr>
              <w:t>r</w:t>
            </w:r>
            <w:r w:rsidRPr="00304D4B">
              <w:rPr>
                <w:rFonts w:asciiTheme="minorHAnsi" w:hAnsiTheme="minorHAnsi" w:cs="Arial"/>
                <w:b/>
                <w:bCs/>
                <w:spacing w:val="-5"/>
                <w:sz w:val="16"/>
                <w:szCs w:val="16"/>
              </w:rPr>
              <w:t xml:space="preserve"> </w:t>
            </w:r>
            <w:r w:rsidRPr="00304D4B">
              <w:rPr>
                <w:rFonts w:asciiTheme="minorHAnsi" w:hAnsiTheme="minorHAnsi" w:cs="Arial"/>
                <w:b/>
                <w:bCs/>
                <w:spacing w:val="-1"/>
                <w:sz w:val="16"/>
                <w:szCs w:val="16"/>
              </w:rPr>
              <w:t>i</w:t>
            </w:r>
            <w:r w:rsidRPr="00304D4B">
              <w:rPr>
                <w:rFonts w:asciiTheme="minorHAnsi" w:hAnsiTheme="minorHAnsi" w:cs="Arial"/>
                <w:b/>
                <w:bCs/>
                <w:sz w:val="16"/>
                <w:szCs w:val="16"/>
              </w:rPr>
              <w:t>l</w:t>
            </w:r>
            <w:r w:rsidRPr="00304D4B">
              <w:rPr>
                <w:rFonts w:asciiTheme="minorHAnsi" w:hAnsiTheme="minorHAnsi" w:cs="Arial"/>
                <w:b/>
                <w:bCs/>
                <w:spacing w:val="-2"/>
                <w:sz w:val="16"/>
                <w:szCs w:val="16"/>
              </w:rPr>
              <w:t xml:space="preserve"> </w:t>
            </w:r>
            <w:r w:rsidRPr="00304D4B">
              <w:rPr>
                <w:rFonts w:asciiTheme="minorHAnsi" w:hAnsiTheme="minorHAnsi" w:cs="Arial"/>
                <w:b/>
                <w:bCs/>
                <w:spacing w:val="3"/>
                <w:sz w:val="16"/>
                <w:szCs w:val="16"/>
              </w:rPr>
              <w:t>s</w:t>
            </w:r>
            <w:r w:rsidRPr="00304D4B">
              <w:rPr>
                <w:rFonts w:asciiTheme="minorHAnsi" w:hAnsiTheme="minorHAnsi" w:cs="Arial"/>
                <w:b/>
                <w:bCs/>
                <w:spacing w:val="-2"/>
                <w:sz w:val="16"/>
                <w:szCs w:val="16"/>
              </w:rPr>
              <w:t>e</w:t>
            </w:r>
            <w:r w:rsidRPr="00304D4B">
              <w:rPr>
                <w:rFonts w:asciiTheme="minorHAnsi" w:hAnsiTheme="minorHAnsi" w:cs="Arial"/>
                <w:b/>
                <w:bCs/>
                <w:sz w:val="16"/>
                <w:szCs w:val="16"/>
              </w:rPr>
              <w:t>r</w:t>
            </w:r>
            <w:r w:rsidRPr="00304D4B">
              <w:rPr>
                <w:rFonts w:asciiTheme="minorHAnsi" w:hAnsiTheme="minorHAnsi" w:cs="Arial"/>
                <w:b/>
                <w:bCs/>
                <w:spacing w:val="3"/>
                <w:sz w:val="16"/>
                <w:szCs w:val="16"/>
              </w:rPr>
              <w:t>v</w:t>
            </w:r>
            <w:r w:rsidRPr="00304D4B">
              <w:rPr>
                <w:rFonts w:asciiTheme="minorHAnsi" w:hAnsiTheme="minorHAnsi" w:cs="Arial"/>
                <w:b/>
                <w:bCs/>
                <w:spacing w:val="-1"/>
                <w:sz w:val="16"/>
                <w:szCs w:val="16"/>
              </w:rPr>
              <w:t>i</w:t>
            </w:r>
            <w:r w:rsidRPr="00304D4B">
              <w:rPr>
                <w:rFonts w:asciiTheme="minorHAnsi" w:hAnsiTheme="minorHAnsi" w:cs="Arial"/>
                <w:b/>
                <w:bCs/>
                <w:spacing w:val="2"/>
                <w:sz w:val="16"/>
                <w:szCs w:val="16"/>
              </w:rPr>
              <w:t>z</w:t>
            </w:r>
            <w:r w:rsidRPr="00304D4B">
              <w:rPr>
                <w:rFonts w:asciiTheme="minorHAnsi" w:hAnsiTheme="minorHAnsi" w:cs="Arial"/>
                <w:b/>
                <w:bCs/>
                <w:spacing w:val="-1"/>
                <w:sz w:val="16"/>
                <w:szCs w:val="16"/>
              </w:rPr>
              <w:t>i</w:t>
            </w:r>
            <w:r w:rsidRPr="00304D4B">
              <w:rPr>
                <w:rFonts w:asciiTheme="minorHAnsi" w:hAnsiTheme="minorHAnsi" w:cs="Arial"/>
                <w:b/>
                <w:bCs/>
                <w:sz w:val="16"/>
                <w:szCs w:val="16"/>
              </w:rPr>
              <w:t>o</w:t>
            </w:r>
          </w:p>
        </w:tc>
        <w:tc>
          <w:tcPr>
            <w:tcW w:w="302" w:type="dxa"/>
            <w:tcBorders>
              <w:top w:val="single" w:sz="4" w:space="0" w:color="000000"/>
              <w:left w:val="single" w:sz="4" w:space="0" w:color="000000"/>
              <w:bottom w:val="single" w:sz="4" w:space="0" w:color="000000"/>
              <w:right w:val="single" w:sz="4" w:space="0" w:color="000000"/>
            </w:tcBorders>
          </w:tcPr>
          <w:p w14:paraId="6797C742" w14:textId="77777777" w:rsidR="00D91BE6" w:rsidRPr="00304D4B" w:rsidRDefault="00D91BE6" w:rsidP="00AA58A5">
            <w:pPr>
              <w:pStyle w:val="TableParagraph"/>
              <w:kinsoku w:val="0"/>
              <w:overflowPunct w:val="0"/>
              <w:spacing w:line="180" w:lineRule="exact"/>
              <w:rPr>
                <w:rFonts w:asciiTheme="minorHAnsi" w:hAnsiTheme="minorHAnsi"/>
                <w:sz w:val="18"/>
                <w:szCs w:val="18"/>
              </w:rPr>
            </w:pPr>
          </w:p>
          <w:p w14:paraId="44C42F67" w14:textId="77777777" w:rsidR="00D91BE6" w:rsidRPr="00304D4B" w:rsidRDefault="00D91BE6" w:rsidP="00AA58A5">
            <w:pPr>
              <w:pStyle w:val="TableParagraph"/>
              <w:kinsoku w:val="0"/>
              <w:overflowPunct w:val="0"/>
              <w:ind w:left="66"/>
              <w:rPr>
                <w:rFonts w:asciiTheme="minorHAnsi" w:hAnsiTheme="minorHAnsi"/>
              </w:rPr>
            </w:pPr>
            <w:r w:rsidRPr="00304D4B">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355B68FF" w14:textId="77777777" w:rsidR="00D91BE6" w:rsidRPr="00304D4B" w:rsidRDefault="00D91BE6" w:rsidP="00AA58A5">
            <w:pPr>
              <w:pStyle w:val="TableParagraph"/>
              <w:kinsoku w:val="0"/>
              <w:overflowPunct w:val="0"/>
              <w:spacing w:before="2" w:line="182" w:lineRule="exact"/>
              <w:ind w:left="66" w:right="85"/>
              <w:rPr>
                <w:rFonts w:asciiTheme="minorHAnsi" w:hAnsiTheme="minorHAnsi"/>
              </w:rPr>
            </w:pPr>
            <w:r w:rsidRPr="00304D4B">
              <w:rPr>
                <w:rFonts w:asciiTheme="minorHAnsi" w:hAnsiTheme="minorHAnsi" w:cs="Arial"/>
                <w:b/>
                <w:bCs/>
                <w:spacing w:val="-1"/>
                <w:sz w:val="16"/>
                <w:szCs w:val="16"/>
              </w:rPr>
              <w:t>or</w:t>
            </w:r>
            <w:r w:rsidRPr="00304D4B">
              <w:rPr>
                <w:rFonts w:asciiTheme="minorHAnsi" w:hAnsiTheme="minorHAnsi" w:cs="Arial"/>
                <w:b/>
                <w:bCs/>
                <w:spacing w:val="-1"/>
                <w:w w:val="99"/>
                <w:sz w:val="16"/>
                <w:szCs w:val="16"/>
              </w:rPr>
              <w:t xml:space="preserve"> </w:t>
            </w:r>
            <w:r w:rsidRPr="00304D4B">
              <w:rPr>
                <w:rFonts w:asciiTheme="minorHAnsi" w:hAnsiTheme="minorHAnsi" w:cs="Arial"/>
                <w:b/>
                <w:bCs/>
                <w:sz w:val="16"/>
                <w:szCs w:val="16"/>
              </w:rPr>
              <w:t>e</w:t>
            </w:r>
          </w:p>
        </w:tc>
        <w:tc>
          <w:tcPr>
            <w:tcW w:w="504" w:type="dxa"/>
            <w:tcBorders>
              <w:top w:val="single" w:sz="4" w:space="0" w:color="000000"/>
              <w:left w:val="single" w:sz="4" w:space="0" w:color="000000"/>
              <w:bottom w:val="single" w:sz="4" w:space="0" w:color="000000"/>
              <w:right w:val="single" w:sz="4" w:space="0" w:color="000000"/>
            </w:tcBorders>
          </w:tcPr>
          <w:p w14:paraId="0ED7CBAB" w14:textId="77777777" w:rsidR="00D91BE6" w:rsidRPr="00304D4B" w:rsidRDefault="00D91BE6" w:rsidP="00AA58A5">
            <w:pPr>
              <w:pStyle w:val="TableParagraph"/>
              <w:kinsoku w:val="0"/>
              <w:overflowPunct w:val="0"/>
              <w:spacing w:line="180" w:lineRule="exact"/>
              <w:rPr>
                <w:rFonts w:asciiTheme="minorHAnsi" w:hAnsiTheme="minorHAnsi"/>
                <w:sz w:val="18"/>
                <w:szCs w:val="18"/>
              </w:rPr>
            </w:pPr>
          </w:p>
          <w:p w14:paraId="07AD081C" w14:textId="77777777" w:rsidR="00D91BE6" w:rsidRPr="00304D4B" w:rsidRDefault="00D91BE6" w:rsidP="00AA58A5">
            <w:pPr>
              <w:pStyle w:val="TableParagraph"/>
              <w:kinsoku w:val="0"/>
              <w:overflowPunct w:val="0"/>
              <w:ind w:left="66"/>
              <w:rPr>
                <w:rFonts w:asciiTheme="minorHAnsi" w:hAnsiTheme="minorHAnsi"/>
              </w:rPr>
            </w:pPr>
            <w:r w:rsidRPr="00304D4B">
              <w:rPr>
                <w:rFonts w:asciiTheme="minorHAnsi" w:hAnsiTheme="minorHAnsi" w:cs="Arial"/>
                <w:b/>
                <w:bCs/>
                <w:spacing w:val="2"/>
                <w:sz w:val="16"/>
                <w:szCs w:val="16"/>
              </w:rPr>
              <w:t>z</w:t>
            </w:r>
            <w:r w:rsidRPr="00304D4B">
              <w:rPr>
                <w:rFonts w:asciiTheme="minorHAnsi" w:hAnsiTheme="minorHAnsi" w:cs="Arial"/>
                <w:b/>
                <w:bCs/>
                <w:spacing w:val="-1"/>
                <w:sz w:val="16"/>
                <w:szCs w:val="16"/>
              </w:rPr>
              <w:t>on</w:t>
            </w:r>
            <w:r w:rsidRPr="00304D4B">
              <w:rPr>
                <w:rFonts w:asciiTheme="minorHAnsi" w:hAnsiTheme="minorHAnsi" w:cs="Arial"/>
                <w:b/>
                <w:bCs/>
                <w:sz w:val="16"/>
                <w:szCs w:val="16"/>
              </w:rPr>
              <w:t>e</w:t>
            </w:r>
          </w:p>
        </w:tc>
        <w:tc>
          <w:tcPr>
            <w:tcW w:w="898" w:type="dxa"/>
            <w:tcBorders>
              <w:top w:val="single" w:sz="4" w:space="0" w:color="000000"/>
              <w:left w:val="single" w:sz="4" w:space="0" w:color="000000"/>
              <w:bottom w:val="single" w:sz="4" w:space="0" w:color="000000"/>
              <w:right w:val="single" w:sz="4" w:space="0" w:color="000000"/>
            </w:tcBorders>
          </w:tcPr>
          <w:p w14:paraId="141CDB5D" w14:textId="77777777" w:rsidR="00D91BE6" w:rsidRPr="00304D4B" w:rsidRDefault="00D91BE6" w:rsidP="00AA58A5">
            <w:pPr>
              <w:pStyle w:val="TableParagraph"/>
              <w:kinsoku w:val="0"/>
              <w:overflowPunct w:val="0"/>
              <w:spacing w:line="180" w:lineRule="exact"/>
              <w:rPr>
                <w:rFonts w:asciiTheme="minorHAnsi" w:hAnsiTheme="minorHAnsi"/>
                <w:sz w:val="18"/>
                <w:szCs w:val="18"/>
              </w:rPr>
            </w:pPr>
          </w:p>
          <w:p w14:paraId="32183350" w14:textId="77777777" w:rsidR="00D91BE6" w:rsidRPr="00304D4B" w:rsidRDefault="00D91BE6" w:rsidP="00AA58A5">
            <w:pPr>
              <w:pStyle w:val="TableParagraph"/>
              <w:kinsoku w:val="0"/>
              <w:overflowPunct w:val="0"/>
              <w:ind w:left="66"/>
              <w:rPr>
                <w:rFonts w:asciiTheme="minorHAnsi" w:hAnsiTheme="minorHAnsi"/>
              </w:rPr>
            </w:pPr>
            <w:r w:rsidRPr="00304D4B">
              <w:rPr>
                <w:rFonts w:asciiTheme="minorHAnsi" w:hAnsiTheme="minorHAnsi" w:cs="Arial"/>
                <w:b/>
                <w:bCs/>
                <w:sz w:val="16"/>
                <w:szCs w:val="16"/>
              </w:rPr>
              <w:t>fr</w:t>
            </w:r>
            <w:r w:rsidRPr="00304D4B">
              <w:rPr>
                <w:rFonts w:asciiTheme="minorHAnsi" w:hAnsiTheme="minorHAnsi" w:cs="Arial"/>
                <w:b/>
                <w:bCs/>
                <w:spacing w:val="-2"/>
                <w:sz w:val="16"/>
                <w:szCs w:val="16"/>
              </w:rPr>
              <w:t>e</w:t>
            </w:r>
            <w:r w:rsidRPr="00304D4B">
              <w:rPr>
                <w:rFonts w:asciiTheme="minorHAnsi" w:hAnsiTheme="minorHAnsi" w:cs="Arial"/>
                <w:b/>
                <w:bCs/>
                <w:spacing w:val="-1"/>
                <w:sz w:val="16"/>
                <w:szCs w:val="16"/>
              </w:rPr>
              <w:t>q</w:t>
            </w:r>
            <w:r w:rsidRPr="00304D4B">
              <w:rPr>
                <w:rFonts w:asciiTheme="minorHAnsi" w:hAnsiTheme="minorHAnsi" w:cs="Arial"/>
                <w:b/>
                <w:bCs/>
                <w:spacing w:val="3"/>
                <w:sz w:val="16"/>
                <w:szCs w:val="16"/>
              </w:rPr>
              <w:t>u</w:t>
            </w:r>
            <w:r w:rsidRPr="00304D4B">
              <w:rPr>
                <w:rFonts w:asciiTheme="minorHAnsi" w:hAnsiTheme="minorHAnsi" w:cs="Arial"/>
                <w:b/>
                <w:bCs/>
                <w:spacing w:val="-2"/>
                <w:sz w:val="16"/>
                <w:szCs w:val="16"/>
              </w:rPr>
              <w:t>e</w:t>
            </w:r>
            <w:r w:rsidRPr="00304D4B">
              <w:rPr>
                <w:rFonts w:asciiTheme="minorHAnsi" w:hAnsiTheme="minorHAnsi" w:cs="Arial"/>
                <w:b/>
                <w:bCs/>
                <w:spacing w:val="-1"/>
                <w:sz w:val="16"/>
                <w:szCs w:val="16"/>
              </w:rPr>
              <w:t>n</w:t>
            </w:r>
            <w:r w:rsidRPr="00304D4B">
              <w:rPr>
                <w:rFonts w:asciiTheme="minorHAnsi" w:hAnsiTheme="minorHAnsi" w:cs="Arial"/>
                <w:b/>
                <w:bCs/>
                <w:spacing w:val="2"/>
                <w:sz w:val="16"/>
                <w:szCs w:val="16"/>
              </w:rPr>
              <w:t>z</w:t>
            </w:r>
            <w:r w:rsidRPr="00304D4B">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65754433" w14:textId="77777777" w:rsidR="00D91BE6" w:rsidRPr="00304D4B" w:rsidRDefault="00D91BE6" w:rsidP="00AA58A5">
            <w:pPr>
              <w:pStyle w:val="TableParagraph"/>
              <w:kinsoku w:val="0"/>
              <w:overflowPunct w:val="0"/>
              <w:spacing w:line="180" w:lineRule="exact"/>
              <w:rPr>
                <w:rFonts w:asciiTheme="minorHAnsi" w:hAnsiTheme="minorHAnsi"/>
                <w:sz w:val="18"/>
                <w:szCs w:val="18"/>
              </w:rPr>
            </w:pPr>
          </w:p>
          <w:p w14:paraId="5EC644F2" w14:textId="77777777" w:rsidR="00D91BE6" w:rsidRPr="00304D4B" w:rsidRDefault="00D91BE6" w:rsidP="00AA58A5">
            <w:pPr>
              <w:pStyle w:val="TableParagraph"/>
              <w:kinsoku w:val="0"/>
              <w:overflowPunct w:val="0"/>
              <w:ind w:left="66"/>
              <w:rPr>
                <w:rFonts w:asciiTheme="minorHAnsi" w:hAnsiTheme="minorHAnsi"/>
              </w:rPr>
            </w:pPr>
            <w:r w:rsidRPr="00304D4B">
              <w:rPr>
                <w:rFonts w:asciiTheme="minorHAnsi" w:hAnsiTheme="minorHAnsi" w:cs="Arial"/>
                <w:b/>
                <w:bCs/>
                <w:spacing w:val="-2"/>
                <w:sz w:val="16"/>
                <w:szCs w:val="16"/>
              </w:rPr>
              <w:t>se</w:t>
            </w:r>
            <w:r w:rsidRPr="00304D4B">
              <w:rPr>
                <w:rFonts w:asciiTheme="minorHAnsi" w:hAnsiTheme="minorHAnsi" w:cs="Arial"/>
                <w:b/>
                <w:bCs/>
                <w:sz w:val="16"/>
                <w:szCs w:val="16"/>
              </w:rPr>
              <w:t>t</w:t>
            </w:r>
            <w:r w:rsidRPr="00304D4B">
              <w:rPr>
                <w:rFonts w:asciiTheme="minorHAnsi" w:hAnsiTheme="minorHAnsi" w:cs="Arial"/>
                <w:b/>
                <w:bCs/>
                <w:spacing w:val="4"/>
                <w:sz w:val="16"/>
                <w:szCs w:val="16"/>
              </w:rPr>
              <w:t>t</w:t>
            </w:r>
            <w:r w:rsidRPr="00304D4B">
              <w:rPr>
                <w:rFonts w:asciiTheme="minorHAnsi" w:hAnsiTheme="minorHAnsi" w:cs="Arial"/>
                <w:b/>
                <w:bCs/>
                <w:spacing w:val="-1"/>
                <w:sz w:val="16"/>
                <w:szCs w:val="16"/>
              </w:rPr>
              <w:t>i</w:t>
            </w:r>
            <w:r w:rsidRPr="00304D4B">
              <w:rPr>
                <w:rFonts w:asciiTheme="minorHAnsi" w:hAnsiTheme="minorHAnsi" w:cs="Arial"/>
                <w:b/>
                <w:bCs/>
                <w:spacing w:val="3"/>
                <w:sz w:val="16"/>
                <w:szCs w:val="16"/>
              </w:rPr>
              <w:t>m</w:t>
            </w:r>
            <w:r w:rsidRPr="00304D4B">
              <w:rPr>
                <w:rFonts w:asciiTheme="minorHAnsi" w:hAnsiTheme="minorHAnsi" w:cs="Arial"/>
                <w:b/>
                <w:bCs/>
                <w:spacing w:val="-2"/>
                <w:sz w:val="16"/>
                <w:szCs w:val="16"/>
              </w:rPr>
              <w:t>a</w:t>
            </w:r>
            <w:r w:rsidRPr="00304D4B">
              <w:rPr>
                <w:rFonts w:asciiTheme="minorHAnsi" w:hAnsiTheme="minorHAnsi" w:cs="Arial"/>
                <w:b/>
                <w:bCs/>
                <w:spacing w:val="3"/>
                <w:sz w:val="16"/>
                <w:szCs w:val="16"/>
              </w:rPr>
              <w:t>n</w:t>
            </w:r>
            <w:r w:rsidRPr="00304D4B">
              <w:rPr>
                <w:rFonts w:asciiTheme="minorHAnsi" w:hAnsiTheme="minorHAnsi" w:cs="Arial"/>
                <w:b/>
                <w:bCs/>
                <w:sz w:val="16"/>
                <w:szCs w:val="16"/>
              </w:rPr>
              <w:t>e</w:t>
            </w:r>
          </w:p>
        </w:tc>
        <w:tc>
          <w:tcPr>
            <w:tcW w:w="879" w:type="dxa"/>
            <w:tcBorders>
              <w:top w:val="single" w:sz="4" w:space="0" w:color="000000"/>
              <w:left w:val="single" w:sz="4" w:space="0" w:color="000000"/>
              <w:bottom w:val="single" w:sz="4" w:space="0" w:color="000000"/>
              <w:right w:val="single" w:sz="4" w:space="0" w:color="000000"/>
            </w:tcBorders>
          </w:tcPr>
          <w:p w14:paraId="774FF1BF" w14:textId="77777777" w:rsidR="00D91BE6" w:rsidRPr="00304D4B" w:rsidRDefault="00D91BE6" w:rsidP="00AA58A5">
            <w:pPr>
              <w:pStyle w:val="TableParagraph"/>
              <w:kinsoku w:val="0"/>
              <w:overflowPunct w:val="0"/>
              <w:spacing w:line="180" w:lineRule="exact"/>
              <w:rPr>
                <w:rFonts w:asciiTheme="minorHAnsi" w:hAnsiTheme="minorHAnsi"/>
                <w:sz w:val="18"/>
                <w:szCs w:val="18"/>
              </w:rPr>
            </w:pPr>
          </w:p>
          <w:p w14:paraId="50FA1390" w14:textId="77777777" w:rsidR="00D91BE6" w:rsidRPr="00304D4B" w:rsidRDefault="00D91BE6" w:rsidP="00AA58A5">
            <w:pPr>
              <w:pStyle w:val="TableParagraph"/>
              <w:kinsoku w:val="0"/>
              <w:overflowPunct w:val="0"/>
              <w:ind w:left="66"/>
              <w:rPr>
                <w:rFonts w:asciiTheme="minorHAnsi" w:hAnsiTheme="minorHAnsi"/>
              </w:rPr>
            </w:pPr>
            <w:r w:rsidRPr="00304D4B">
              <w:rPr>
                <w:rFonts w:asciiTheme="minorHAnsi" w:hAnsiTheme="minorHAnsi" w:cs="Arial"/>
                <w:b/>
                <w:bCs/>
                <w:sz w:val="16"/>
                <w:szCs w:val="16"/>
              </w:rPr>
              <w:t>t</w:t>
            </w:r>
            <w:r w:rsidRPr="00304D4B">
              <w:rPr>
                <w:rFonts w:asciiTheme="minorHAnsi" w:hAnsiTheme="minorHAnsi" w:cs="Arial"/>
                <w:b/>
                <w:bCs/>
                <w:spacing w:val="-1"/>
                <w:sz w:val="16"/>
                <w:szCs w:val="16"/>
              </w:rPr>
              <w:t>o</w:t>
            </w:r>
            <w:r w:rsidRPr="00304D4B">
              <w:rPr>
                <w:rFonts w:asciiTheme="minorHAnsi" w:hAnsiTheme="minorHAnsi" w:cs="Arial"/>
                <w:b/>
                <w:bCs/>
                <w:sz w:val="16"/>
                <w:szCs w:val="16"/>
              </w:rPr>
              <w:t>t</w:t>
            </w:r>
            <w:r w:rsidRPr="00304D4B">
              <w:rPr>
                <w:rFonts w:asciiTheme="minorHAnsi" w:hAnsiTheme="minorHAnsi" w:cs="Arial"/>
                <w:b/>
                <w:bCs/>
                <w:spacing w:val="-1"/>
                <w:sz w:val="16"/>
                <w:szCs w:val="16"/>
              </w:rPr>
              <w:t>.o</w:t>
            </w:r>
            <w:r w:rsidRPr="00304D4B">
              <w:rPr>
                <w:rFonts w:asciiTheme="minorHAnsi" w:hAnsiTheme="minorHAnsi" w:cs="Arial"/>
                <w:b/>
                <w:bCs/>
                <w:spacing w:val="5"/>
                <w:sz w:val="16"/>
                <w:szCs w:val="16"/>
              </w:rPr>
              <w:t>r</w:t>
            </w:r>
            <w:r w:rsidRPr="00304D4B">
              <w:rPr>
                <w:rFonts w:asciiTheme="minorHAnsi" w:hAnsiTheme="minorHAnsi" w:cs="Arial"/>
                <w:b/>
                <w:bCs/>
                <w:sz w:val="16"/>
                <w:szCs w:val="16"/>
              </w:rPr>
              <w:t>e</w:t>
            </w:r>
          </w:p>
        </w:tc>
        <w:tc>
          <w:tcPr>
            <w:tcW w:w="907" w:type="dxa"/>
            <w:tcBorders>
              <w:top w:val="single" w:sz="4" w:space="0" w:color="000000"/>
              <w:left w:val="single" w:sz="4" w:space="0" w:color="000000"/>
              <w:bottom w:val="single" w:sz="4" w:space="0" w:color="000000"/>
              <w:right w:val="single" w:sz="4" w:space="0" w:color="000000"/>
            </w:tcBorders>
          </w:tcPr>
          <w:p w14:paraId="24CD59CD" w14:textId="77777777" w:rsidR="00D91BE6" w:rsidRPr="00304D4B" w:rsidRDefault="00D91BE6" w:rsidP="00AA58A5">
            <w:pPr>
              <w:pStyle w:val="TableParagraph"/>
              <w:kinsoku w:val="0"/>
              <w:overflowPunct w:val="0"/>
              <w:spacing w:before="2" w:line="182" w:lineRule="exact"/>
              <w:ind w:left="66" w:right="382"/>
              <w:rPr>
                <w:rFonts w:asciiTheme="minorHAnsi" w:hAnsiTheme="minorHAnsi"/>
              </w:rPr>
            </w:pP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s</w:t>
            </w:r>
            <w:r w:rsidRPr="00304D4B">
              <w:rPr>
                <w:rFonts w:asciiTheme="minorHAnsi" w:hAnsiTheme="minorHAnsi" w:cs="Arial"/>
                <w:b/>
                <w:bCs/>
                <w:sz w:val="16"/>
                <w:szCs w:val="16"/>
              </w:rPr>
              <w:t>to</w:t>
            </w:r>
            <w:r w:rsidRPr="00304D4B">
              <w:rPr>
                <w:rFonts w:asciiTheme="minorHAnsi" w:hAnsiTheme="minorHAnsi" w:cs="Arial"/>
                <w:b/>
                <w:bCs/>
                <w:w w:val="99"/>
                <w:sz w:val="16"/>
                <w:szCs w:val="16"/>
              </w:rPr>
              <w:t xml:space="preserve"> </w:t>
            </w:r>
            <w:r w:rsidRPr="00304D4B">
              <w:rPr>
                <w:rFonts w:asciiTheme="minorHAnsi" w:hAnsiTheme="minorHAnsi" w:cs="Arial"/>
                <w:b/>
                <w:bCs/>
                <w:spacing w:val="-1"/>
                <w:w w:val="95"/>
                <w:sz w:val="16"/>
                <w:szCs w:val="16"/>
              </w:rPr>
              <w:t>o</w:t>
            </w:r>
            <w:r w:rsidRPr="00304D4B">
              <w:rPr>
                <w:rFonts w:asciiTheme="minorHAnsi" w:hAnsiTheme="minorHAnsi" w:cs="Arial"/>
                <w:b/>
                <w:bCs/>
                <w:w w:val="95"/>
                <w:sz w:val="16"/>
                <w:szCs w:val="16"/>
              </w:rPr>
              <w:t>r</w:t>
            </w:r>
            <w:r w:rsidRPr="00304D4B">
              <w:rPr>
                <w:rFonts w:asciiTheme="minorHAnsi" w:hAnsiTheme="minorHAnsi" w:cs="Arial"/>
                <w:b/>
                <w:bCs/>
                <w:spacing w:val="-2"/>
                <w:w w:val="95"/>
                <w:sz w:val="16"/>
                <w:szCs w:val="16"/>
              </w:rPr>
              <w:t>a</w:t>
            </w:r>
            <w:r w:rsidRPr="00304D4B">
              <w:rPr>
                <w:rFonts w:asciiTheme="minorHAnsi" w:hAnsiTheme="minorHAnsi" w:cs="Arial"/>
                <w:b/>
                <w:bCs/>
                <w:w w:val="95"/>
                <w:sz w:val="16"/>
                <w:szCs w:val="16"/>
              </w:rPr>
              <w:t>r</w:t>
            </w:r>
            <w:r w:rsidRPr="00304D4B">
              <w:rPr>
                <w:rFonts w:asciiTheme="minorHAnsi" w:hAnsiTheme="minorHAnsi" w:cs="Arial"/>
                <w:b/>
                <w:bCs/>
                <w:spacing w:val="-1"/>
                <w:w w:val="95"/>
                <w:sz w:val="16"/>
                <w:szCs w:val="16"/>
              </w:rPr>
              <w:t>i</w:t>
            </w:r>
            <w:r w:rsidRPr="00304D4B">
              <w:rPr>
                <w:rFonts w:asciiTheme="minorHAnsi" w:hAnsiTheme="minorHAnsi" w:cs="Arial"/>
                <w:b/>
                <w:bCs/>
                <w:w w:val="95"/>
                <w:sz w:val="16"/>
                <w:szCs w:val="16"/>
              </w:rPr>
              <w:t>o</w:t>
            </w:r>
          </w:p>
        </w:tc>
        <w:tc>
          <w:tcPr>
            <w:tcW w:w="1363" w:type="dxa"/>
            <w:gridSpan w:val="2"/>
            <w:tcBorders>
              <w:top w:val="single" w:sz="4" w:space="0" w:color="000000"/>
              <w:left w:val="single" w:sz="4" w:space="0" w:color="000000"/>
              <w:bottom w:val="single" w:sz="4" w:space="0" w:color="000000"/>
              <w:right w:val="single" w:sz="4" w:space="0" w:color="000000"/>
            </w:tcBorders>
          </w:tcPr>
          <w:p w14:paraId="74FAC2D2" w14:textId="77777777" w:rsidR="00D91BE6" w:rsidRPr="00304D4B" w:rsidRDefault="00D91BE6" w:rsidP="00AA58A5">
            <w:pPr>
              <w:pStyle w:val="TableParagraph"/>
              <w:kinsoku w:val="0"/>
              <w:overflowPunct w:val="0"/>
              <w:spacing w:line="180" w:lineRule="exact"/>
              <w:rPr>
                <w:rFonts w:asciiTheme="minorHAnsi" w:hAnsiTheme="minorHAnsi"/>
                <w:sz w:val="18"/>
                <w:szCs w:val="18"/>
              </w:rPr>
            </w:pPr>
          </w:p>
          <w:p w14:paraId="5310D8B7" w14:textId="77777777" w:rsidR="00D91BE6" w:rsidRPr="00304D4B" w:rsidRDefault="00D91BE6" w:rsidP="00AA58A5">
            <w:pPr>
              <w:pStyle w:val="TableParagraph"/>
              <w:kinsoku w:val="0"/>
              <w:overflowPunct w:val="0"/>
              <w:ind w:left="61"/>
              <w:rPr>
                <w:rFonts w:asciiTheme="minorHAnsi" w:hAnsiTheme="minorHAnsi"/>
              </w:rPr>
            </w:pPr>
            <w:r w:rsidRPr="00304D4B">
              <w:rPr>
                <w:rFonts w:asciiTheme="minorHAnsi" w:hAnsiTheme="minorHAnsi" w:cs="Arial"/>
                <w:b/>
                <w:bCs/>
                <w:spacing w:val="-2"/>
                <w:sz w:val="16"/>
                <w:szCs w:val="16"/>
              </w:rPr>
              <w:t>c</w:t>
            </w:r>
            <w:r w:rsidRPr="00304D4B">
              <w:rPr>
                <w:rFonts w:asciiTheme="minorHAnsi" w:hAnsiTheme="minorHAnsi" w:cs="Arial"/>
                <w:b/>
                <w:bCs/>
                <w:spacing w:val="-1"/>
                <w:sz w:val="16"/>
                <w:szCs w:val="16"/>
              </w:rPr>
              <w:t>o</w:t>
            </w:r>
            <w:r w:rsidRPr="00304D4B">
              <w:rPr>
                <w:rFonts w:asciiTheme="minorHAnsi" w:hAnsiTheme="minorHAnsi" w:cs="Arial"/>
                <w:b/>
                <w:bCs/>
                <w:spacing w:val="3"/>
                <w:sz w:val="16"/>
                <w:szCs w:val="16"/>
              </w:rPr>
              <w:t>s</w:t>
            </w:r>
            <w:r w:rsidRPr="00304D4B">
              <w:rPr>
                <w:rFonts w:asciiTheme="minorHAnsi" w:hAnsiTheme="minorHAnsi" w:cs="Arial"/>
                <w:b/>
                <w:bCs/>
                <w:sz w:val="16"/>
                <w:szCs w:val="16"/>
              </w:rPr>
              <w:t>to</w:t>
            </w:r>
            <w:r w:rsidRPr="00304D4B">
              <w:rPr>
                <w:rFonts w:asciiTheme="minorHAnsi" w:hAnsiTheme="minorHAnsi" w:cs="Arial"/>
                <w:b/>
                <w:bCs/>
                <w:spacing w:val="-9"/>
                <w:sz w:val="16"/>
                <w:szCs w:val="16"/>
              </w:rPr>
              <w:t xml:space="preserve"> </w:t>
            </w:r>
            <w:r w:rsidRPr="00304D4B">
              <w:rPr>
                <w:rFonts w:asciiTheme="minorHAnsi" w:hAnsiTheme="minorHAnsi" w:cs="Arial"/>
                <w:b/>
                <w:bCs/>
                <w:spacing w:val="-2"/>
                <w:sz w:val="16"/>
                <w:szCs w:val="16"/>
              </w:rPr>
              <w:t>a</w:t>
            </w:r>
            <w:r w:rsidRPr="00304D4B">
              <w:rPr>
                <w:rFonts w:asciiTheme="minorHAnsi" w:hAnsiTheme="minorHAnsi" w:cs="Arial"/>
                <w:b/>
                <w:bCs/>
                <w:spacing w:val="3"/>
                <w:sz w:val="16"/>
                <w:szCs w:val="16"/>
              </w:rPr>
              <w:t>n</w:t>
            </w:r>
            <w:r w:rsidRPr="00304D4B">
              <w:rPr>
                <w:rFonts w:asciiTheme="minorHAnsi" w:hAnsiTheme="minorHAnsi" w:cs="Arial"/>
                <w:b/>
                <w:bCs/>
                <w:spacing w:val="-2"/>
                <w:sz w:val="16"/>
                <w:szCs w:val="16"/>
              </w:rPr>
              <w:t>a</w:t>
            </w:r>
            <w:r w:rsidRPr="00304D4B">
              <w:rPr>
                <w:rFonts w:asciiTheme="minorHAnsi" w:hAnsiTheme="minorHAnsi" w:cs="Arial"/>
                <w:b/>
                <w:bCs/>
                <w:spacing w:val="-1"/>
                <w:sz w:val="16"/>
                <w:szCs w:val="16"/>
              </w:rPr>
              <w:t>li</w:t>
            </w:r>
            <w:r w:rsidRPr="00304D4B">
              <w:rPr>
                <w:rFonts w:asciiTheme="minorHAnsi" w:hAnsiTheme="minorHAnsi" w:cs="Arial"/>
                <w:b/>
                <w:bCs/>
                <w:sz w:val="16"/>
                <w:szCs w:val="16"/>
              </w:rPr>
              <w:t>t</w:t>
            </w:r>
            <w:r w:rsidRPr="00304D4B">
              <w:rPr>
                <w:rFonts w:asciiTheme="minorHAnsi" w:hAnsiTheme="minorHAnsi" w:cs="Arial"/>
                <w:b/>
                <w:bCs/>
                <w:spacing w:val="3"/>
                <w:sz w:val="16"/>
                <w:szCs w:val="16"/>
              </w:rPr>
              <w:t>i</w:t>
            </w:r>
            <w:r w:rsidRPr="00304D4B">
              <w:rPr>
                <w:rFonts w:asciiTheme="minorHAnsi" w:hAnsiTheme="minorHAnsi" w:cs="Arial"/>
                <w:b/>
                <w:bCs/>
                <w:spacing w:val="-2"/>
                <w:sz w:val="16"/>
                <w:szCs w:val="16"/>
              </w:rPr>
              <w:t>c</w:t>
            </w:r>
            <w:r w:rsidRPr="00304D4B">
              <w:rPr>
                <w:rFonts w:asciiTheme="minorHAnsi" w:hAnsiTheme="minorHAnsi" w:cs="Arial"/>
                <w:b/>
                <w:bCs/>
                <w:sz w:val="16"/>
                <w:szCs w:val="16"/>
              </w:rPr>
              <w:t>o</w:t>
            </w:r>
          </w:p>
        </w:tc>
        <w:tc>
          <w:tcPr>
            <w:tcW w:w="1129" w:type="dxa"/>
            <w:tcBorders>
              <w:top w:val="single" w:sz="4" w:space="0" w:color="000000"/>
              <w:left w:val="single" w:sz="4" w:space="0" w:color="000000"/>
              <w:bottom w:val="single" w:sz="4" w:space="0" w:color="000000"/>
              <w:right w:val="single" w:sz="4" w:space="0" w:color="000000"/>
            </w:tcBorders>
          </w:tcPr>
          <w:p w14:paraId="4856CA02" w14:textId="77777777" w:rsidR="00D91BE6" w:rsidRPr="00304D4B" w:rsidRDefault="00D91BE6" w:rsidP="00AA58A5">
            <w:pPr>
              <w:pStyle w:val="TableParagraph"/>
              <w:kinsoku w:val="0"/>
              <w:overflowPunct w:val="0"/>
              <w:spacing w:before="2" w:line="182" w:lineRule="exact"/>
              <w:ind w:left="66" w:right="460"/>
              <w:rPr>
                <w:rFonts w:asciiTheme="minorHAnsi" w:hAnsiTheme="minorHAnsi"/>
              </w:rPr>
            </w:pPr>
            <w:r w:rsidRPr="00304D4B">
              <w:rPr>
                <w:rFonts w:asciiTheme="minorHAnsi" w:hAnsiTheme="minorHAnsi" w:cs="Arial"/>
                <w:b/>
                <w:bCs/>
                <w:sz w:val="16"/>
                <w:szCs w:val="16"/>
              </w:rPr>
              <w:t>t</w:t>
            </w:r>
            <w:r w:rsidRPr="00304D4B">
              <w:rPr>
                <w:rFonts w:asciiTheme="minorHAnsi" w:hAnsiTheme="minorHAnsi" w:cs="Arial"/>
                <w:b/>
                <w:bCs/>
                <w:spacing w:val="-1"/>
                <w:sz w:val="16"/>
                <w:szCs w:val="16"/>
              </w:rPr>
              <w:t>o</w:t>
            </w:r>
            <w:r w:rsidRPr="00304D4B">
              <w:rPr>
                <w:rFonts w:asciiTheme="minorHAnsi" w:hAnsiTheme="minorHAnsi" w:cs="Arial"/>
                <w:b/>
                <w:bCs/>
                <w:sz w:val="16"/>
                <w:szCs w:val="16"/>
              </w:rPr>
              <w:t>t</w:t>
            </w:r>
            <w:r w:rsidRPr="00304D4B">
              <w:rPr>
                <w:rFonts w:asciiTheme="minorHAnsi" w:hAnsiTheme="minorHAnsi" w:cs="Arial"/>
                <w:b/>
                <w:bCs/>
                <w:spacing w:val="-2"/>
                <w:sz w:val="16"/>
                <w:szCs w:val="16"/>
              </w:rPr>
              <w:t>a</w:t>
            </w:r>
            <w:r w:rsidRPr="00304D4B">
              <w:rPr>
                <w:rFonts w:asciiTheme="minorHAnsi" w:hAnsiTheme="minorHAnsi" w:cs="Arial"/>
                <w:b/>
                <w:bCs/>
                <w:spacing w:val="3"/>
                <w:sz w:val="16"/>
                <w:szCs w:val="16"/>
              </w:rPr>
              <w:t>l</w:t>
            </w:r>
            <w:r w:rsidRPr="00304D4B">
              <w:rPr>
                <w:rFonts w:asciiTheme="minorHAnsi" w:hAnsiTheme="minorHAnsi" w:cs="Arial"/>
                <w:b/>
                <w:bCs/>
                <w:sz w:val="16"/>
                <w:szCs w:val="16"/>
              </w:rPr>
              <w:t>e</w:t>
            </w:r>
            <w:r w:rsidRPr="00304D4B">
              <w:rPr>
                <w:rFonts w:asciiTheme="minorHAnsi" w:hAnsiTheme="minorHAnsi" w:cs="Arial"/>
                <w:b/>
                <w:bCs/>
                <w:w w:val="99"/>
                <w:sz w:val="16"/>
                <w:szCs w:val="16"/>
              </w:rPr>
              <w:t xml:space="preserve"> </w:t>
            </w:r>
            <w:r w:rsidRPr="00304D4B">
              <w:rPr>
                <w:rFonts w:asciiTheme="minorHAnsi" w:hAnsiTheme="minorHAnsi" w:cs="Arial"/>
                <w:b/>
                <w:bCs/>
                <w:spacing w:val="-2"/>
                <w:w w:val="95"/>
                <w:sz w:val="16"/>
                <w:szCs w:val="16"/>
              </w:rPr>
              <w:t>se</w:t>
            </w:r>
            <w:r w:rsidRPr="00304D4B">
              <w:rPr>
                <w:rFonts w:asciiTheme="minorHAnsi" w:hAnsiTheme="minorHAnsi" w:cs="Arial"/>
                <w:b/>
                <w:bCs/>
                <w:w w:val="95"/>
                <w:sz w:val="16"/>
                <w:szCs w:val="16"/>
              </w:rPr>
              <w:t>r</w:t>
            </w:r>
            <w:r w:rsidRPr="00304D4B">
              <w:rPr>
                <w:rFonts w:asciiTheme="minorHAnsi" w:hAnsiTheme="minorHAnsi" w:cs="Arial"/>
                <w:b/>
                <w:bCs/>
                <w:spacing w:val="2"/>
                <w:w w:val="95"/>
                <w:sz w:val="16"/>
                <w:szCs w:val="16"/>
              </w:rPr>
              <w:t>v</w:t>
            </w:r>
            <w:r w:rsidRPr="00304D4B">
              <w:rPr>
                <w:rFonts w:asciiTheme="minorHAnsi" w:hAnsiTheme="minorHAnsi" w:cs="Arial"/>
                <w:b/>
                <w:bCs/>
                <w:spacing w:val="-1"/>
                <w:w w:val="95"/>
                <w:sz w:val="16"/>
                <w:szCs w:val="16"/>
              </w:rPr>
              <w:t>i</w:t>
            </w:r>
            <w:r w:rsidRPr="00304D4B">
              <w:rPr>
                <w:rFonts w:asciiTheme="minorHAnsi" w:hAnsiTheme="minorHAnsi" w:cs="Arial"/>
                <w:b/>
                <w:bCs/>
                <w:spacing w:val="1"/>
                <w:w w:val="95"/>
                <w:sz w:val="16"/>
                <w:szCs w:val="16"/>
              </w:rPr>
              <w:t>z</w:t>
            </w:r>
            <w:r w:rsidRPr="00304D4B">
              <w:rPr>
                <w:rFonts w:asciiTheme="minorHAnsi" w:hAnsiTheme="minorHAnsi" w:cs="Arial"/>
                <w:b/>
                <w:bCs/>
                <w:spacing w:val="-1"/>
                <w:w w:val="95"/>
                <w:sz w:val="16"/>
                <w:szCs w:val="16"/>
              </w:rPr>
              <w:t>i</w:t>
            </w:r>
            <w:r w:rsidRPr="00304D4B">
              <w:rPr>
                <w:rFonts w:asciiTheme="minorHAnsi" w:hAnsiTheme="minorHAnsi" w:cs="Arial"/>
                <w:b/>
                <w:bCs/>
                <w:w w:val="95"/>
                <w:sz w:val="16"/>
                <w:szCs w:val="16"/>
              </w:rPr>
              <w:t>o</w:t>
            </w:r>
          </w:p>
        </w:tc>
      </w:tr>
      <w:tr w:rsidR="00D91BE6" w:rsidRPr="00304D4B" w14:paraId="2F51064C" w14:textId="77777777" w:rsidTr="00AA58A5">
        <w:trPr>
          <w:trHeight w:hRule="exact" w:val="264"/>
        </w:trPr>
        <w:tc>
          <w:tcPr>
            <w:tcW w:w="2882" w:type="dxa"/>
            <w:gridSpan w:val="2"/>
            <w:tcBorders>
              <w:top w:val="single" w:sz="4" w:space="0" w:color="000000"/>
              <w:left w:val="single" w:sz="4" w:space="0" w:color="000000"/>
              <w:bottom w:val="single" w:sz="4" w:space="0" w:color="000000"/>
              <w:right w:val="single" w:sz="4" w:space="0" w:color="000000"/>
            </w:tcBorders>
          </w:tcPr>
          <w:p w14:paraId="78890C32"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3"/>
                <w:sz w:val="16"/>
                <w:szCs w:val="16"/>
              </w:rPr>
              <w:t>au</w:t>
            </w:r>
            <w:r w:rsidRPr="00304D4B">
              <w:rPr>
                <w:rFonts w:asciiTheme="minorHAnsi" w:hAnsiTheme="minorHAnsi" w:cs="Arial"/>
                <w:spacing w:val="3"/>
                <w:sz w:val="16"/>
                <w:szCs w:val="16"/>
              </w:rPr>
              <w:t>t</w:t>
            </w:r>
            <w:r w:rsidRPr="00304D4B">
              <w:rPr>
                <w:rFonts w:asciiTheme="minorHAnsi" w:hAnsiTheme="minorHAnsi" w:cs="Arial"/>
                <w:spacing w:val="-3"/>
                <w:sz w:val="16"/>
                <w:szCs w:val="16"/>
              </w:rPr>
              <w:t>i</w:t>
            </w:r>
            <w:r w:rsidRPr="00304D4B">
              <w:rPr>
                <w:rFonts w:asciiTheme="minorHAnsi" w:hAnsiTheme="minorHAnsi" w:cs="Arial"/>
                <w:spacing w:val="2"/>
                <w:sz w:val="16"/>
                <w:szCs w:val="16"/>
              </w:rPr>
              <w:t>s</w:t>
            </w:r>
            <w:r w:rsidRPr="00304D4B">
              <w:rPr>
                <w:rFonts w:asciiTheme="minorHAnsi" w:hAnsiTheme="minorHAnsi" w:cs="Arial"/>
                <w:spacing w:val="3"/>
                <w:sz w:val="16"/>
                <w:szCs w:val="16"/>
              </w:rPr>
              <w:t>t</w:t>
            </w:r>
            <w:r w:rsidRPr="00304D4B">
              <w:rPr>
                <w:rFonts w:asciiTheme="minorHAnsi" w:hAnsiTheme="minorHAnsi" w:cs="Arial"/>
                <w:sz w:val="16"/>
                <w:szCs w:val="16"/>
              </w:rPr>
              <w:t>a</w:t>
            </w:r>
            <w:r w:rsidRPr="00304D4B">
              <w:rPr>
                <w:rFonts w:asciiTheme="minorHAnsi" w:hAnsiTheme="minorHAnsi" w:cs="Arial"/>
                <w:spacing w:val="-14"/>
                <w:sz w:val="16"/>
                <w:szCs w:val="16"/>
              </w:rPr>
              <w:t xml:space="preserve"> 2</w:t>
            </w:r>
            <w:r w:rsidRPr="00304D4B">
              <w:rPr>
                <w:rFonts w:asciiTheme="minorHAnsi" w:hAnsiTheme="minorHAnsi" w:cs="Arial"/>
                <w:sz w:val="16"/>
                <w:szCs w:val="16"/>
              </w:rPr>
              <w:t>A</w:t>
            </w:r>
          </w:p>
        </w:tc>
        <w:tc>
          <w:tcPr>
            <w:tcW w:w="302" w:type="dxa"/>
            <w:tcBorders>
              <w:top w:val="single" w:sz="4" w:space="0" w:color="000000"/>
              <w:left w:val="single" w:sz="4" w:space="0" w:color="000000"/>
              <w:bottom w:val="single" w:sz="4" w:space="0" w:color="000000"/>
              <w:right w:val="single" w:sz="4" w:space="0" w:color="000000"/>
            </w:tcBorders>
          </w:tcPr>
          <w:p w14:paraId="3CA5E2D5" w14:textId="77777777" w:rsidR="00D91BE6" w:rsidRPr="00304D4B" w:rsidRDefault="00D91BE6" w:rsidP="00AA58A5">
            <w:pPr>
              <w:pStyle w:val="TableParagraph"/>
              <w:kinsoku w:val="0"/>
              <w:overflowPunct w:val="0"/>
              <w:spacing w:before="69" w:line="183" w:lineRule="exact"/>
              <w:ind w:left="157"/>
              <w:rPr>
                <w:rFonts w:asciiTheme="minorHAnsi" w:hAnsiTheme="minorHAnsi"/>
              </w:rPr>
            </w:pPr>
            <w:r w:rsidRPr="00304D4B">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42FBEB35" w14:textId="77777777" w:rsidR="00D91BE6" w:rsidRPr="00304D4B" w:rsidRDefault="00D91BE6" w:rsidP="00AA58A5">
            <w:pPr>
              <w:pStyle w:val="TableParagraph"/>
              <w:kinsoku w:val="0"/>
              <w:overflowPunct w:val="0"/>
              <w:spacing w:before="69" w:line="183" w:lineRule="exact"/>
              <w:ind w:left="90"/>
              <w:rPr>
                <w:rFonts w:asciiTheme="minorHAnsi" w:hAnsiTheme="minorHAnsi"/>
              </w:rPr>
            </w:pPr>
            <w:r w:rsidRPr="00304D4B">
              <w:rPr>
                <w:rFonts w:asciiTheme="minorHAnsi" w:hAnsiTheme="minorHAnsi" w:cs="Arial"/>
                <w:spacing w:val="-3"/>
                <w:sz w:val="16"/>
                <w:szCs w:val="16"/>
              </w:rPr>
              <w:t>6</w:t>
            </w:r>
            <w:r w:rsidRPr="00304D4B">
              <w:rPr>
                <w:rFonts w:asciiTheme="minorHAnsi" w:hAnsiTheme="minorHAnsi" w:cs="Arial"/>
                <w:spacing w:val="-1"/>
                <w:sz w:val="16"/>
                <w:szCs w:val="16"/>
              </w:rPr>
              <w:t>,</w:t>
            </w:r>
            <w:r w:rsidRPr="00304D4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557B2453" w14:textId="77777777" w:rsidR="00D91BE6" w:rsidRPr="00304D4B" w:rsidRDefault="00D91BE6" w:rsidP="00AA58A5">
            <w:pPr>
              <w:pStyle w:val="TableParagraph"/>
              <w:kinsoku w:val="0"/>
              <w:overflowPunct w:val="0"/>
              <w:spacing w:before="69" w:line="183" w:lineRule="exact"/>
              <w:ind w:right="64"/>
              <w:jc w:val="right"/>
              <w:rPr>
                <w:rFonts w:asciiTheme="minorHAnsi" w:hAnsiTheme="minorHAnsi"/>
              </w:rPr>
            </w:pPr>
            <w:r w:rsidRPr="00304D4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702D5659" w14:textId="77777777" w:rsidR="00D91BE6" w:rsidRPr="00304D4B" w:rsidRDefault="00D91BE6" w:rsidP="00AA58A5">
            <w:pPr>
              <w:pStyle w:val="TableParagraph"/>
              <w:kinsoku w:val="0"/>
              <w:overflowPunct w:val="0"/>
              <w:spacing w:before="69" w:line="183" w:lineRule="exact"/>
              <w:ind w:right="64"/>
              <w:jc w:val="right"/>
              <w:rPr>
                <w:rFonts w:asciiTheme="minorHAnsi" w:hAnsiTheme="minorHAnsi"/>
              </w:rPr>
            </w:pPr>
            <w:r w:rsidRPr="00304D4B">
              <w:rPr>
                <w:rFonts w:asciiTheme="minorHAnsi" w:hAnsiTheme="minorHAnsi" w:cs="Arial"/>
                <w:w w:val="95"/>
                <w:sz w:val="16"/>
                <w:szCs w:val="16"/>
              </w:rPr>
              <w:t>6</w:t>
            </w:r>
          </w:p>
        </w:tc>
        <w:tc>
          <w:tcPr>
            <w:tcW w:w="889" w:type="dxa"/>
            <w:tcBorders>
              <w:top w:val="single" w:sz="4" w:space="0" w:color="000000"/>
              <w:left w:val="single" w:sz="4" w:space="0" w:color="000000"/>
              <w:bottom w:val="single" w:sz="4" w:space="0" w:color="000000"/>
              <w:right w:val="single" w:sz="4" w:space="0" w:color="000000"/>
            </w:tcBorders>
          </w:tcPr>
          <w:p w14:paraId="16567824" w14:textId="77777777" w:rsidR="00D91BE6" w:rsidRPr="00304D4B" w:rsidRDefault="00D91BE6" w:rsidP="00AA58A5">
            <w:pPr>
              <w:pStyle w:val="TableParagraph"/>
              <w:kinsoku w:val="0"/>
              <w:overflowPunct w:val="0"/>
              <w:spacing w:before="69" w:line="183" w:lineRule="exact"/>
              <w:ind w:right="66"/>
              <w:jc w:val="right"/>
              <w:rPr>
                <w:rFonts w:asciiTheme="minorHAnsi" w:hAnsiTheme="minorHAnsi"/>
              </w:rPr>
            </w:pPr>
            <w:r w:rsidRPr="00304D4B">
              <w:rPr>
                <w:rFonts w:asciiTheme="minorHAnsi" w:hAnsiTheme="minorHAnsi" w:cs="Arial"/>
                <w:spacing w:val="-2"/>
                <w:w w:val="95"/>
                <w:sz w:val="16"/>
                <w:szCs w:val="16"/>
              </w:rPr>
              <w:t>52</w:t>
            </w:r>
          </w:p>
        </w:tc>
        <w:tc>
          <w:tcPr>
            <w:tcW w:w="879" w:type="dxa"/>
            <w:tcBorders>
              <w:top w:val="single" w:sz="4" w:space="0" w:color="000000"/>
              <w:left w:val="single" w:sz="4" w:space="0" w:color="000000"/>
              <w:bottom w:val="single" w:sz="4" w:space="0" w:color="000000"/>
              <w:right w:val="single" w:sz="4" w:space="0" w:color="000000"/>
            </w:tcBorders>
          </w:tcPr>
          <w:p w14:paraId="0E4BAE76" w14:textId="77777777" w:rsidR="00D91BE6" w:rsidRPr="00304D4B" w:rsidRDefault="00D91BE6" w:rsidP="00AA58A5">
            <w:pPr>
              <w:pStyle w:val="TableParagraph"/>
              <w:kinsoku w:val="0"/>
              <w:overflowPunct w:val="0"/>
              <w:spacing w:before="69" w:line="183" w:lineRule="exact"/>
              <w:ind w:left="229"/>
              <w:rPr>
                <w:rFonts w:asciiTheme="minorHAnsi" w:hAnsiTheme="minorHAnsi"/>
              </w:rPr>
            </w:pPr>
            <w:r w:rsidRPr="00304D4B">
              <w:rPr>
                <w:rFonts w:asciiTheme="minorHAnsi" w:hAnsiTheme="minorHAnsi" w:cs="Arial"/>
                <w:spacing w:val="-3"/>
                <w:sz w:val="16"/>
                <w:szCs w:val="16"/>
              </w:rPr>
              <w:t>1872,0</w:t>
            </w:r>
            <w:r w:rsidRPr="00304D4B">
              <w:rPr>
                <w:rFonts w:asciiTheme="minorHAnsi" w:hAnsiTheme="minorHAnsi" w:cs="Arial"/>
                <w:sz w:val="16"/>
                <w:szCs w:val="16"/>
              </w:rPr>
              <w:t>0</w:t>
            </w:r>
          </w:p>
        </w:tc>
        <w:tc>
          <w:tcPr>
            <w:tcW w:w="907" w:type="dxa"/>
            <w:tcBorders>
              <w:top w:val="single" w:sz="4" w:space="0" w:color="000000"/>
              <w:left w:val="single" w:sz="4" w:space="0" w:color="000000"/>
              <w:bottom w:val="single" w:sz="4" w:space="0" w:color="000000"/>
              <w:right w:val="single" w:sz="4" w:space="0" w:color="000000"/>
            </w:tcBorders>
          </w:tcPr>
          <w:p w14:paraId="08708CE2" w14:textId="77777777" w:rsidR="00D91BE6" w:rsidRPr="00304D4B" w:rsidRDefault="00D91BE6" w:rsidP="00AA58A5">
            <w:pPr>
              <w:pStyle w:val="TableParagraph"/>
              <w:kinsoku w:val="0"/>
              <w:overflowPunct w:val="0"/>
              <w:spacing w:before="69" w:line="183" w:lineRule="exact"/>
              <w:ind w:left="431"/>
              <w:rPr>
                <w:rFonts w:asciiTheme="minorHAnsi" w:hAnsiTheme="minorHAnsi"/>
              </w:rPr>
            </w:pPr>
            <w:r w:rsidRPr="00304D4B">
              <w:rPr>
                <w:rFonts w:asciiTheme="minorHAnsi" w:hAnsiTheme="minorHAnsi" w:cs="Arial"/>
                <w:spacing w:val="-3"/>
                <w:sz w:val="16"/>
                <w:szCs w:val="16"/>
              </w:rPr>
              <w:t>2</w:t>
            </w:r>
            <w:r>
              <w:rPr>
                <w:rFonts w:asciiTheme="minorHAnsi" w:hAnsiTheme="minorHAnsi" w:cs="Arial"/>
                <w:spacing w:val="-3"/>
                <w:sz w:val="16"/>
                <w:szCs w:val="16"/>
              </w:rPr>
              <w:t>5</w:t>
            </w:r>
            <w:r w:rsidRPr="00304D4B">
              <w:rPr>
                <w:rFonts w:asciiTheme="minorHAnsi" w:hAnsiTheme="minorHAnsi" w:cs="Arial"/>
                <w:spacing w:val="3"/>
                <w:sz w:val="16"/>
                <w:szCs w:val="16"/>
              </w:rPr>
              <w:t>,8</w:t>
            </w:r>
            <w:r>
              <w:rPr>
                <w:rFonts w:asciiTheme="minorHAnsi" w:hAnsiTheme="minorHAnsi" w:cs="Arial"/>
                <w:spacing w:val="3"/>
                <w:sz w:val="16"/>
                <w:szCs w:val="16"/>
              </w:rPr>
              <w:t>5</w:t>
            </w:r>
          </w:p>
        </w:tc>
        <w:tc>
          <w:tcPr>
            <w:tcW w:w="1363" w:type="dxa"/>
            <w:gridSpan w:val="2"/>
            <w:tcBorders>
              <w:top w:val="single" w:sz="4" w:space="0" w:color="000000"/>
              <w:left w:val="single" w:sz="4" w:space="0" w:color="000000"/>
              <w:bottom w:val="single" w:sz="4" w:space="0" w:color="000000"/>
              <w:right w:val="single" w:sz="4" w:space="0" w:color="000000"/>
            </w:tcBorders>
          </w:tcPr>
          <w:p w14:paraId="60D96D6D" w14:textId="77777777" w:rsidR="00D91BE6" w:rsidRPr="00304D4B" w:rsidRDefault="00D91BE6" w:rsidP="00AA58A5">
            <w:pPr>
              <w:pStyle w:val="TableParagraph"/>
              <w:kinsoku w:val="0"/>
              <w:overflowPunct w:val="0"/>
              <w:spacing w:before="69" w:line="183" w:lineRule="exact"/>
              <w:ind w:left="618"/>
              <w:rPr>
                <w:rFonts w:asciiTheme="minorHAnsi" w:hAnsiTheme="minorHAnsi"/>
              </w:rPr>
            </w:pPr>
            <w:r w:rsidRPr="00304D4B">
              <w:rPr>
                <w:rFonts w:asciiTheme="minorHAnsi" w:hAnsiTheme="minorHAnsi" w:cs="Arial"/>
                <w:spacing w:val="-3"/>
                <w:sz w:val="16"/>
                <w:szCs w:val="16"/>
              </w:rPr>
              <w:t>4</w:t>
            </w:r>
            <w:r>
              <w:rPr>
                <w:rFonts w:asciiTheme="minorHAnsi" w:hAnsiTheme="minorHAnsi" w:cs="Arial"/>
                <w:spacing w:val="-3"/>
                <w:sz w:val="16"/>
                <w:szCs w:val="16"/>
              </w:rPr>
              <w:t>8391</w:t>
            </w:r>
            <w:r w:rsidRPr="00304D4B">
              <w:rPr>
                <w:rFonts w:asciiTheme="minorHAnsi" w:hAnsiTheme="minorHAnsi" w:cs="Arial"/>
                <w:spacing w:val="-1"/>
                <w:sz w:val="16"/>
                <w:szCs w:val="16"/>
              </w:rPr>
              <w:t>,</w:t>
            </w:r>
            <w:r>
              <w:rPr>
                <w:rFonts w:asciiTheme="minorHAnsi" w:hAnsiTheme="minorHAnsi" w:cs="Arial"/>
                <w:spacing w:val="-1"/>
                <w:sz w:val="16"/>
                <w:szCs w:val="16"/>
              </w:rPr>
              <w:t>20</w:t>
            </w:r>
          </w:p>
        </w:tc>
        <w:tc>
          <w:tcPr>
            <w:tcW w:w="1129" w:type="dxa"/>
            <w:tcBorders>
              <w:top w:val="single" w:sz="4" w:space="0" w:color="000000"/>
              <w:left w:val="single" w:sz="4" w:space="0" w:color="000000"/>
              <w:bottom w:val="single" w:sz="4" w:space="0" w:color="000000"/>
              <w:right w:val="single" w:sz="4" w:space="0" w:color="000000"/>
            </w:tcBorders>
          </w:tcPr>
          <w:p w14:paraId="1047D8B3" w14:textId="77777777" w:rsidR="00D91BE6" w:rsidRPr="00304D4B" w:rsidRDefault="00D91BE6" w:rsidP="00AA58A5">
            <w:pPr>
              <w:rPr>
                <w:rFonts w:asciiTheme="minorHAnsi" w:hAnsiTheme="minorHAnsi"/>
              </w:rPr>
            </w:pPr>
          </w:p>
        </w:tc>
      </w:tr>
      <w:tr w:rsidR="00D91BE6" w:rsidRPr="00304D4B" w14:paraId="5EE02811" w14:textId="77777777" w:rsidTr="00AA58A5">
        <w:trPr>
          <w:trHeight w:hRule="exact" w:val="264"/>
        </w:trPr>
        <w:tc>
          <w:tcPr>
            <w:tcW w:w="2882" w:type="dxa"/>
            <w:gridSpan w:val="2"/>
            <w:tcBorders>
              <w:top w:val="single" w:sz="4" w:space="0" w:color="000000"/>
              <w:left w:val="single" w:sz="4" w:space="0" w:color="000000"/>
              <w:bottom w:val="single" w:sz="4" w:space="0" w:color="000000"/>
              <w:right w:val="single" w:sz="4" w:space="0" w:color="000000"/>
            </w:tcBorders>
          </w:tcPr>
          <w:p w14:paraId="526B5F16" w14:textId="77777777" w:rsidR="00D91BE6" w:rsidRPr="00304D4B" w:rsidRDefault="00D91BE6" w:rsidP="00AA58A5">
            <w:pPr>
              <w:pStyle w:val="TableParagraph"/>
              <w:kinsoku w:val="0"/>
              <w:overflowPunct w:val="0"/>
              <w:spacing w:before="69" w:line="183" w:lineRule="exact"/>
              <w:ind w:left="66"/>
              <w:rPr>
                <w:rFonts w:asciiTheme="minorHAnsi" w:hAnsiTheme="minorHAnsi" w:cs="Arial"/>
                <w:spacing w:val="-3"/>
                <w:sz w:val="16"/>
                <w:szCs w:val="16"/>
              </w:rPr>
            </w:pPr>
            <w:r w:rsidRPr="00304D4B">
              <w:rPr>
                <w:rFonts w:asciiTheme="minorHAnsi" w:hAnsiTheme="minorHAnsi" w:cs="Arial"/>
                <w:spacing w:val="-3"/>
                <w:sz w:val="16"/>
                <w:szCs w:val="16"/>
              </w:rPr>
              <w:t>Operatore promiscuo</w:t>
            </w:r>
          </w:p>
        </w:tc>
        <w:tc>
          <w:tcPr>
            <w:tcW w:w="302" w:type="dxa"/>
            <w:tcBorders>
              <w:top w:val="single" w:sz="4" w:space="0" w:color="000000"/>
              <w:left w:val="single" w:sz="4" w:space="0" w:color="000000"/>
              <w:bottom w:val="single" w:sz="4" w:space="0" w:color="000000"/>
              <w:right w:val="single" w:sz="4" w:space="0" w:color="000000"/>
            </w:tcBorders>
          </w:tcPr>
          <w:p w14:paraId="7C2BA1C9" w14:textId="77777777" w:rsidR="00D91BE6" w:rsidRPr="00304D4B" w:rsidRDefault="00D91BE6" w:rsidP="00AA58A5">
            <w:pPr>
              <w:pStyle w:val="TableParagraph"/>
              <w:kinsoku w:val="0"/>
              <w:overflowPunct w:val="0"/>
              <w:spacing w:before="69" w:line="183" w:lineRule="exact"/>
              <w:ind w:left="157"/>
              <w:rPr>
                <w:rFonts w:asciiTheme="minorHAnsi" w:hAnsiTheme="minorHAnsi" w:cs="Arial"/>
                <w:sz w:val="16"/>
                <w:szCs w:val="16"/>
              </w:rPr>
            </w:pPr>
            <w:r w:rsidRPr="00304D4B">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30EA9135" w14:textId="77777777" w:rsidR="00D91BE6" w:rsidRPr="00304D4B" w:rsidRDefault="00D91BE6" w:rsidP="00AA58A5">
            <w:pPr>
              <w:pStyle w:val="TableParagraph"/>
              <w:kinsoku w:val="0"/>
              <w:overflowPunct w:val="0"/>
              <w:spacing w:before="69" w:line="183" w:lineRule="exact"/>
              <w:ind w:left="90"/>
              <w:rPr>
                <w:rFonts w:asciiTheme="minorHAnsi" w:hAnsiTheme="minorHAnsi" w:cs="Arial"/>
                <w:spacing w:val="-3"/>
                <w:sz w:val="16"/>
                <w:szCs w:val="16"/>
              </w:rPr>
            </w:pPr>
            <w:r w:rsidRPr="00304D4B">
              <w:rPr>
                <w:rFonts w:asciiTheme="minorHAnsi" w:hAnsiTheme="minorHAnsi" w:cs="Arial"/>
                <w:spacing w:val="-3"/>
                <w:sz w:val="16"/>
                <w:szCs w:val="16"/>
              </w:rPr>
              <w:t>6,0</w:t>
            </w:r>
          </w:p>
        </w:tc>
        <w:tc>
          <w:tcPr>
            <w:tcW w:w="504" w:type="dxa"/>
            <w:tcBorders>
              <w:top w:val="single" w:sz="4" w:space="0" w:color="000000"/>
              <w:left w:val="single" w:sz="4" w:space="0" w:color="000000"/>
              <w:bottom w:val="single" w:sz="4" w:space="0" w:color="000000"/>
              <w:right w:val="single" w:sz="4" w:space="0" w:color="000000"/>
            </w:tcBorders>
          </w:tcPr>
          <w:p w14:paraId="31D17B64" w14:textId="77777777" w:rsidR="00D91BE6" w:rsidRPr="00304D4B" w:rsidRDefault="00D91BE6" w:rsidP="00AA58A5">
            <w:pPr>
              <w:pStyle w:val="TableParagraph"/>
              <w:kinsoku w:val="0"/>
              <w:overflowPunct w:val="0"/>
              <w:spacing w:before="69" w:line="183" w:lineRule="exact"/>
              <w:ind w:right="64"/>
              <w:jc w:val="right"/>
              <w:rPr>
                <w:rFonts w:asciiTheme="minorHAnsi" w:hAnsiTheme="minorHAnsi" w:cs="Arial"/>
                <w:w w:val="95"/>
                <w:sz w:val="16"/>
                <w:szCs w:val="16"/>
              </w:rPr>
            </w:pPr>
            <w:r w:rsidRPr="00304D4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4C777CB3" w14:textId="77777777" w:rsidR="00D91BE6" w:rsidRPr="00304D4B" w:rsidRDefault="00D91BE6" w:rsidP="00AA58A5">
            <w:pPr>
              <w:pStyle w:val="TableParagraph"/>
              <w:kinsoku w:val="0"/>
              <w:overflowPunct w:val="0"/>
              <w:spacing w:before="69" w:line="183" w:lineRule="exact"/>
              <w:ind w:right="64"/>
              <w:jc w:val="right"/>
              <w:rPr>
                <w:rFonts w:asciiTheme="minorHAnsi" w:hAnsiTheme="minorHAnsi" w:cs="Arial"/>
                <w:w w:val="95"/>
                <w:sz w:val="16"/>
                <w:szCs w:val="16"/>
              </w:rPr>
            </w:pPr>
            <w:r w:rsidRPr="00304D4B">
              <w:rPr>
                <w:rFonts w:asciiTheme="minorHAnsi" w:hAnsiTheme="minorHAnsi" w:cs="Arial"/>
                <w:w w:val="95"/>
                <w:sz w:val="16"/>
                <w:szCs w:val="16"/>
              </w:rPr>
              <w:t>6</w:t>
            </w:r>
          </w:p>
        </w:tc>
        <w:tc>
          <w:tcPr>
            <w:tcW w:w="889" w:type="dxa"/>
            <w:tcBorders>
              <w:top w:val="single" w:sz="4" w:space="0" w:color="000000"/>
              <w:left w:val="single" w:sz="4" w:space="0" w:color="000000"/>
              <w:bottom w:val="single" w:sz="4" w:space="0" w:color="000000"/>
              <w:right w:val="single" w:sz="4" w:space="0" w:color="000000"/>
            </w:tcBorders>
          </w:tcPr>
          <w:p w14:paraId="1EF7C2E9" w14:textId="77777777" w:rsidR="00D91BE6" w:rsidRPr="00304D4B" w:rsidRDefault="00D91BE6" w:rsidP="00AA58A5">
            <w:pPr>
              <w:pStyle w:val="TableParagraph"/>
              <w:kinsoku w:val="0"/>
              <w:overflowPunct w:val="0"/>
              <w:spacing w:before="69" w:line="183" w:lineRule="exact"/>
              <w:ind w:right="66"/>
              <w:jc w:val="right"/>
              <w:rPr>
                <w:rFonts w:asciiTheme="minorHAnsi" w:hAnsiTheme="minorHAnsi" w:cs="Arial"/>
                <w:spacing w:val="-2"/>
                <w:w w:val="95"/>
                <w:sz w:val="16"/>
                <w:szCs w:val="16"/>
              </w:rPr>
            </w:pPr>
            <w:r w:rsidRPr="00304D4B">
              <w:rPr>
                <w:rFonts w:asciiTheme="minorHAnsi" w:hAnsiTheme="minorHAnsi" w:cs="Arial"/>
                <w:spacing w:val="-2"/>
                <w:w w:val="95"/>
                <w:sz w:val="16"/>
                <w:szCs w:val="16"/>
              </w:rPr>
              <w:t>52</w:t>
            </w:r>
          </w:p>
        </w:tc>
        <w:tc>
          <w:tcPr>
            <w:tcW w:w="879" w:type="dxa"/>
            <w:tcBorders>
              <w:top w:val="single" w:sz="4" w:space="0" w:color="000000"/>
              <w:left w:val="single" w:sz="4" w:space="0" w:color="000000"/>
              <w:bottom w:val="single" w:sz="4" w:space="0" w:color="000000"/>
              <w:right w:val="single" w:sz="4" w:space="0" w:color="000000"/>
            </w:tcBorders>
          </w:tcPr>
          <w:p w14:paraId="21FD1CFE" w14:textId="77777777" w:rsidR="00D91BE6" w:rsidRPr="00304D4B" w:rsidRDefault="00D91BE6" w:rsidP="00AA58A5">
            <w:pPr>
              <w:pStyle w:val="TableParagraph"/>
              <w:kinsoku w:val="0"/>
              <w:overflowPunct w:val="0"/>
              <w:spacing w:before="69" w:line="183" w:lineRule="exact"/>
              <w:ind w:left="229"/>
              <w:rPr>
                <w:rFonts w:asciiTheme="minorHAnsi" w:hAnsiTheme="minorHAnsi" w:cs="Arial"/>
                <w:spacing w:val="-3"/>
                <w:sz w:val="16"/>
                <w:szCs w:val="16"/>
              </w:rPr>
            </w:pPr>
            <w:r w:rsidRPr="00304D4B">
              <w:rPr>
                <w:rFonts w:asciiTheme="minorHAnsi" w:hAnsiTheme="minorHAnsi" w:cs="Arial"/>
                <w:spacing w:val="-3"/>
                <w:sz w:val="16"/>
                <w:szCs w:val="16"/>
              </w:rPr>
              <w:t>1872,00</w:t>
            </w:r>
          </w:p>
        </w:tc>
        <w:tc>
          <w:tcPr>
            <w:tcW w:w="907" w:type="dxa"/>
            <w:tcBorders>
              <w:top w:val="single" w:sz="4" w:space="0" w:color="000000"/>
              <w:left w:val="single" w:sz="4" w:space="0" w:color="000000"/>
              <w:bottom w:val="single" w:sz="4" w:space="0" w:color="000000"/>
              <w:right w:val="single" w:sz="4" w:space="0" w:color="000000"/>
            </w:tcBorders>
          </w:tcPr>
          <w:p w14:paraId="064E0688" w14:textId="77777777" w:rsidR="00D91BE6" w:rsidRPr="00304D4B" w:rsidRDefault="00D91BE6" w:rsidP="00AA58A5">
            <w:pPr>
              <w:pStyle w:val="TableParagraph"/>
              <w:kinsoku w:val="0"/>
              <w:overflowPunct w:val="0"/>
              <w:spacing w:before="69" w:line="183" w:lineRule="exact"/>
              <w:ind w:left="431"/>
              <w:rPr>
                <w:rFonts w:asciiTheme="minorHAnsi" w:hAnsiTheme="minorHAnsi" w:cs="Arial"/>
                <w:spacing w:val="-3"/>
                <w:sz w:val="16"/>
                <w:szCs w:val="16"/>
              </w:rPr>
            </w:pPr>
            <w:r w:rsidRPr="00304D4B">
              <w:rPr>
                <w:rFonts w:asciiTheme="minorHAnsi" w:hAnsiTheme="minorHAnsi" w:cs="Arial"/>
                <w:spacing w:val="-3"/>
                <w:sz w:val="16"/>
                <w:szCs w:val="16"/>
              </w:rPr>
              <w:t>2</w:t>
            </w:r>
            <w:r>
              <w:rPr>
                <w:rFonts w:asciiTheme="minorHAnsi" w:hAnsiTheme="minorHAnsi" w:cs="Arial"/>
                <w:spacing w:val="-3"/>
                <w:sz w:val="16"/>
                <w:szCs w:val="16"/>
              </w:rPr>
              <w:t>5</w:t>
            </w:r>
            <w:r w:rsidRPr="00304D4B">
              <w:rPr>
                <w:rFonts w:asciiTheme="minorHAnsi" w:hAnsiTheme="minorHAnsi" w:cs="Arial"/>
                <w:spacing w:val="-3"/>
                <w:sz w:val="16"/>
                <w:szCs w:val="16"/>
              </w:rPr>
              <w:t>,8</w:t>
            </w:r>
            <w:r>
              <w:rPr>
                <w:rFonts w:asciiTheme="minorHAnsi" w:hAnsiTheme="minorHAnsi" w:cs="Arial"/>
                <w:spacing w:val="-3"/>
                <w:sz w:val="16"/>
                <w:szCs w:val="16"/>
              </w:rPr>
              <w:t>5</w:t>
            </w:r>
          </w:p>
        </w:tc>
        <w:tc>
          <w:tcPr>
            <w:tcW w:w="1363" w:type="dxa"/>
            <w:gridSpan w:val="2"/>
            <w:tcBorders>
              <w:top w:val="single" w:sz="4" w:space="0" w:color="000000"/>
              <w:left w:val="single" w:sz="4" w:space="0" w:color="000000"/>
              <w:bottom w:val="single" w:sz="4" w:space="0" w:color="000000"/>
              <w:right w:val="single" w:sz="4" w:space="0" w:color="000000"/>
            </w:tcBorders>
          </w:tcPr>
          <w:p w14:paraId="7A5D431B" w14:textId="77777777" w:rsidR="00D91BE6" w:rsidRPr="00304D4B" w:rsidRDefault="00D91BE6" w:rsidP="00AA58A5">
            <w:pPr>
              <w:pStyle w:val="TableParagraph"/>
              <w:kinsoku w:val="0"/>
              <w:overflowPunct w:val="0"/>
              <w:spacing w:before="69" w:line="183" w:lineRule="exact"/>
              <w:ind w:left="618"/>
              <w:rPr>
                <w:rFonts w:asciiTheme="minorHAnsi" w:hAnsiTheme="minorHAnsi" w:cs="Arial"/>
                <w:spacing w:val="-3"/>
                <w:sz w:val="16"/>
                <w:szCs w:val="16"/>
              </w:rPr>
            </w:pPr>
            <w:r w:rsidRPr="00304D4B">
              <w:rPr>
                <w:rFonts w:asciiTheme="minorHAnsi" w:hAnsiTheme="minorHAnsi" w:cs="Arial"/>
                <w:spacing w:val="-3"/>
                <w:sz w:val="16"/>
                <w:szCs w:val="16"/>
              </w:rPr>
              <w:t>4</w:t>
            </w:r>
            <w:r>
              <w:rPr>
                <w:rFonts w:asciiTheme="minorHAnsi" w:hAnsiTheme="minorHAnsi" w:cs="Arial"/>
                <w:spacing w:val="-3"/>
                <w:sz w:val="16"/>
                <w:szCs w:val="16"/>
              </w:rPr>
              <w:t>8391</w:t>
            </w:r>
            <w:r w:rsidRPr="00304D4B">
              <w:rPr>
                <w:rFonts w:asciiTheme="minorHAnsi" w:hAnsiTheme="minorHAnsi" w:cs="Arial"/>
                <w:spacing w:val="-3"/>
                <w:sz w:val="16"/>
                <w:szCs w:val="16"/>
              </w:rPr>
              <w:t>,</w:t>
            </w:r>
            <w:r>
              <w:rPr>
                <w:rFonts w:asciiTheme="minorHAnsi" w:hAnsiTheme="minorHAnsi" w:cs="Arial"/>
                <w:spacing w:val="-3"/>
                <w:sz w:val="16"/>
                <w:szCs w:val="16"/>
              </w:rPr>
              <w:t>20</w:t>
            </w:r>
          </w:p>
        </w:tc>
        <w:tc>
          <w:tcPr>
            <w:tcW w:w="1129" w:type="dxa"/>
            <w:tcBorders>
              <w:top w:val="single" w:sz="4" w:space="0" w:color="000000"/>
              <w:left w:val="single" w:sz="4" w:space="0" w:color="000000"/>
              <w:bottom w:val="single" w:sz="4" w:space="0" w:color="000000"/>
              <w:right w:val="single" w:sz="4" w:space="0" w:color="000000"/>
            </w:tcBorders>
          </w:tcPr>
          <w:p w14:paraId="66E44962" w14:textId="77777777" w:rsidR="00D91BE6" w:rsidRPr="00304D4B" w:rsidRDefault="00D91BE6" w:rsidP="00AA58A5">
            <w:pPr>
              <w:rPr>
                <w:rFonts w:asciiTheme="minorHAnsi" w:hAnsiTheme="minorHAnsi"/>
              </w:rPr>
            </w:pPr>
          </w:p>
        </w:tc>
      </w:tr>
      <w:tr w:rsidR="00D91BE6" w:rsidRPr="00304D4B" w14:paraId="008786D7" w14:textId="77777777" w:rsidTr="00AA58A5">
        <w:trPr>
          <w:trHeight w:hRule="exact" w:val="278"/>
        </w:trPr>
        <w:tc>
          <w:tcPr>
            <w:tcW w:w="2882" w:type="dxa"/>
            <w:gridSpan w:val="2"/>
            <w:tcBorders>
              <w:top w:val="single" w:sz="4" w:space="0" w:color="000000"/>
              <w:left w:val="single" w:sz="4" w:space="0" w:color="000000"/>
              <w:bottom w:val="single" w:sz="4" w:space="0" w:color="000000"/>
              <w:right w:val="single" w:sz="4" w:space="0" w:color="000000"/>
            </w:tcBorders>
          </w:tcPr>
          <w:p w14:paraId="586DEA7E" w14:textId="77777777" w:rsidR="00D91BE6" w:rsidRPr="00304D4B" w:rsidRDefault="00D91BE6" w:rsidP="00AA58A5">
            <w:pPr>
              <w:pStyle w:val="TableParagraph"/>
              <w:kinsoku w:val="0"/>
              <w:overflowPunct w:val="0"/>
              <w:spacing w:before="84" w:line="183" w:lineRule="exact"/>
              <w:ind w:left="66"/>
              <w:rPr>
                <w:rFonts w:asciiTheme="minorHAnsi" w:hAnsiTheme="minorHAnsi"/>
              </w:rPr>
            </w:pPr>
            <w:r w:rsidRPr="00304D4B">
              <w:rPr>
                <w:rFonts w:asciiTheme="minorHAnsi" w:hAnsiTheme="minorHAnsi" w:cs="Arial"/>
                <w:spacing w:val="4"/>
                <w:sz w:val="16"/>
                <w:szCs w:val="16"/>
              </w:rPr>
              <w:t>r</w:t>
            </w:r>
            <w:r w:rsidRPr="00304D4B">
              <w:rPr>
                <w:rFonts w:asciiTheme="minorHAnsi" w:hAnsiTheme="minorHAnsi" w:cs="Arial"/>
                <w:spacing w:val="-8"/>
                <w:sz w:val="16"/>
                <w:szCs w:val="16"/>
              </w:rPr>
              <w:t>a</w:t>
            </w:r>
            <w:r w:rsidRPr="00304D4B">
              <w:rPr>
                <w:rFonts w:asciiTheme="minorHAnsi" w:hAnsiTheme="minorHAnsi" w:cs="Arial"/>
                <w:spacing w:val="2"/>
                <w:sz w:val="16"/>
                <w:szCs w:val="16"/>
              </w:rPr>
              <w:t>cc</w:t>
            </w:r>
            <w:r w:rsidRPr="00304D4B">
              <w:rPr>
                <w:rFonts w:asciiTheme="minorHAnsi" w:hAnsiTheme="minorHAnsi" w:cs="Arial"/>
                <w:spacing w:val="-3"/>
                <w:sz w:val="16"/>
                <w:szCs w:val="16"/>
              </w:rPr>
              <w:t>og</w:t>
            </w:r>
            <w:r w:rsidRPr="00304D4B">
              <w:rPr>
                <w:rFonts w:asciiTheme="minorHAnsi" w:hAnsiTheme="minorHAnsi" w:cs="Arial"/>
                <w:spacing w:val="3"/>
                <w:sz w:val="16"/>
                <w:szCs w:val="16"/>
              </w:rPr>
              <w:t>l</w:t>
            </w:r>
            <w:r w:rsidRPr="00304D4B">
              <w:rPr>
                <w:rFonts w:asciiTheme="minorHAnsi" w:hAnsiTheme="minorHAnsi" w:cs="Arial"/>
                <w:spacing w:val="-3"/>
                <w:sz w:val="16"/>
                <w:szCs w:val="16"/>
              </w:rPr>
              <w:t>i</w:t>
            </w:r>
            <w:r w:rsidRPr="00304D4B">
              <w:rPr>
                <w:rFonts w:asciiTheme="minorHAnsi" w:hAnsiTheme="minorHAnsi" w:cs="Arial"/>
                <w:spacing w:val="3"/>
                <w:sz w:val="16"/>
                <w:szCs w:val="16"/>
              </w:rPr>
              <w:t>t</w:t>
            </w:r>
            <w:r w:rsidRPr="00304D4B">
              <w:rPr>
                <w:rFonts w:asciiTheme="minorHAnsi" w:hAnsiTheme="minorHAnsi" w:cs="Arial"/>
                <w:spacing w:val="-3"/>
                <w:sz w:val="16"/>
                <w:szCs w:val="16"/>
              </w:rPr>
              <w:t>o</w:t>
            </w:r>
            <w:r w:rsidRPr="00304D4B">
              <w:rPr>
                <w:rFonts w:asciiTheme="minorHAnsi" w:hAnsiTheme="minorHAnsi" w:cs="Arial"/>
                <w:sz w:val="16"/>
                <w:szCs w:val="16"/>
              </w:rPr>
              <w:t>ri</w:t>
            </w:r>
            <w:r w:rsidRPr="00304D4B">
              <w:rPr>
                <w:rFonts w:asciiTheme="minorHAnsi" w:hAnsiTheme="minorHAnsi" w:cs="Arial"/>
                <w:spacing w:val="-7"/>
                <w:sz w:val="16"/>
                <w:szCs w:val="16"/>
              </w:rPr>
              <w:t xml:space="preserve"> </w:t>
            </w:r>
            <w:r w:rsidRPr="00304D4B">
              <w:rPr>
                <w:rFonts w:asciiTheme="minorHAnsi" w:hAnsiTheme="minorHAnsi" w:cs="Arial"/>
                <w:spacing w:val="-3"/>
                <w:sz w:val="16"/>
                <w:szCs w:val="16"/>
              </w:rPr>
              <w:t>d</w:t>
            </w:r>
            <w:r w:rsidRPr="00304D4B">
              <w:rPr>
                <w:rFonts w:asciiTheme="minorHAnsi" w:hAnsiTheme="minorHAnsi" w:cs="Arial"/>
                <w:sz w:val="16"/>
                <w:szCs w:val="16"/>
              </w:rPr>
              <w:t>i</w:t>
            </w:r>
            <w:r w:rsidRPr="00304D4B">
              <w:rPr>
                <w:rFonts w:asciiTheme="minorHAnsi" w:hAnsiTheme="minorHAnsi" w:cs="Arial"/>
                <w:spacing w:val="-7"/>
                <w:sz w:val="16"/>
                <w:szCs w:val="16"/>
              </w:rPr>
              <w:t xml:space="preserve"> </w:t>
            </w:r>
            <w:r w:rsidRPr="00304D4B">
              <w:rPr>
                <w:rFonts w:asciiTheme="minorHAnsi" w:hAnsiTheme="minorHAnsi" w:cs="Arial"/>
                <w:spacing w:val="3"/>
                <w:sz w:val="16"/>
                <w:szCs w:val="16"/>
              </w:rPr>
              <w:t>2</w:t>
            </w:r>
            <w:r w:rsidRPr="00304D4B">
              <w:rPr>
                <w:rFonts w:asciiTheme="minorHAnsi" w:hAnsiTheme="minorHAnsi" w:cs="Arial"/>
                <w:sz w:val="16"/>
                <w:szCs w:val="16"/>
              </w:rPr>
              <w:t>°b part- time</w:t>
            </w:r>
          </w:p>
        </w:tc>
        <w:tc>
          <w:tcPr>
            <w:tcW w:w="302" w:type="dxa"/>
            <w:tcBorders>
              <w:top w:val="single" w:sz="4" w:space="0" w:color="000000"/>
              <w:left w:val="single" w:sz="4" w:space="0" w:color="000000"/>
              <w:bottom w:val="single" w:sz="4" w:space="0" w:color="000000"/>
              <w:right w:val="single" w:sz="4" w:space="0" w:color="000000"/>
            </w:tcBorders>
          </w:tcPr>
          <w:p w14:paraId="0BC9C735" w14:textId="77777777" w:rsidR="00D91BE6" w:rsidRPr="00304D4B" w:rsidRDefault="00D91BE6" w:rsidP="00AA58A5">
            <w:pPr>
              <w:pStyle w:val="TableParagraph"/>
              <w:kinsoku w:val="0"/>
              <w:overflowPunct w:val="0"/>
              <w:spacing w:before="84" w:line="183" w:lineRule="exact"/>
              <w:ind w:left="71"/>
              <w:rPr>
                <w:rFonts w:asciiTheme="minorHAnsi" w:hAnsiTheme="minorHAnsi"/>
              </w:rPr>
            </w:pPr>
            <w:r w:rsidRPr="00304D4B">
              <w:rPr>
                <w:rFonts w:asciiTheme="minorHAnsi" w:hAnsiTheme="minorHAnsi" w:cs="Arial"/>
                <w:spacing w:val="-3"/>
                <w:sz w:val="16"/>
                <w:szCs w:val="16"/>
              </w:rPr>
              <w:t xml:space="preserve"> </w:t>
            </w:r>
            <w:r>
              <w:rPr>
                <w:rFonts w:asciiTheme="minorHAnsi" w:hAnsiTheme="minorHAnsi" w:cs="Arial"/>
                <w:spacing w:val="-3"/>
                <w:sz w:val="16"/>
                <w:szCs w:val="16"/>
              </w:rPr>
              <w:t xml:space="preserve"> </w:t>
            </w:r>
            <w:r w:rsidRPr="00304D4B">
              <w:rPr>
                <w:rFonts w:asciiTheme="minorHAnsi" w:hAnsiTheme="minorHAnsi" w:cs="Arial"/>
                <w:spacing w:val="-3"/>
                <w:sz w:val="16"/>
                <w:szCs w:val="16"/>
              </w:rPr>
              <w:t>5</w:t>
            </w:r>
          </w:p>
        </w:tc>
        <w:tc>
          <w:tcPr>
            <w:tcW w:w="389" w:type="dxa"/>
            <w:tcBorders>
              <w:top w:val="single" w:sz="4" w:space="0" w:color="000000"/>
              <w:left w:val="single" w:sz="4" w:space="0" w:color="000000"/>
              <w:bottom w:val="single" w:sz="4" w:space="0" w:color="000000"/>
              <w:right w:val="single" w:sz="4" w:space="0" w:color="000000"/>
            </w:tcBorders>
          </w:tcPr>
          <w:p w14:paraId="56EBF127" w14:textId="77777777" w:rsidR="00D91BE6" w:rsidRPr="00304D4B" w:rsidRDefault="00D91BE6" w:rsidP="00AA58A5">
            <w:pPr>
              <w:pStyle w:val="TableParagraph"/>
              <w:kinsoku w:val="0"/>
              <w:overflowPunct w:val="0"/>
              <w:spacing w:before="84" w:line="183" w:lineRule="exact"/>
              <w:ind w:left="90"/>
              <w:rPr>
                <w:rFonts w:asciiTheme="minorHAnsi" w:hAnsiTheme="minorHAnsi"/>
              </w:rPr>
            </w:pPr>
            <w:r w:rsidRPr="00304D4B">
              <w:rPr>
                <w:rFonts w:asciiTheme="minorHAnsi" w:hAnsiTheme="minorHAnsi" w:cs="Arial"/>
                <w:spacing w:val="-1"/>
                <w:sz w:val="16"/>
                <w:szCs w:val="16"/>
              </w:rPr>
              <w:t>4,</w:t>
            </w:r>
            <w:r w:rsidRPr="00304D4B">
              <w:rPr>
                <w:rFonts w:asciiTheme="minorHAnsi" w:hAnsiTheme="minorHAnsi" w:cs="Arial"/>
                <w:sz w:val="16"/>
                <w:szCs w:val="16"/>
              </w:rPr>
              <w:t>02</w:t>
            </w:r>
          </w:p>
        </w:tc>
        <w:tc>
          <w:tcPr>
            <w:tcW w:w="504" w:type="dxa"/>
            <w:tcBorders>
              <w:top w:val="single" w:sz="4" w:space="0" w:color="000000"/>
              <w:left w:val="single" w:sz="4" w:space="0" w:color="000000"/>
              <w:bottom w:val="single" w:sz="4" w:space="0" w:color="000000"/>
              <w:right w:val="single" w:sz="4" w:space="0" w:color="000000"/>
            </w:tcBorders>
          </w:tcPr>
          <w:p w14:paraId="348F4826" w14:textId="77777777" w:rsidR="00D91BE6" w:rsidRPr="00304D4B" w:rsidRDefault="00D91BE6" w:rsidP="00AA58A5">
            <w:pPr>
              <w:pStyle w:val="TableParagraph"/>
              <w:kinsoku w:val="0"/>
              <w:overflowPunct w:val="0"/>
              <w:spacing w:before="84" w:line="183" w:lineRule="exact"/>
              <w:ind w:right="64"/>
              <w:jc w:val="right"/>
              <w:rPr>
                <w:rFonts w:asciiTheme="minorHAnsi" w:hAnsiTheme="minorHAnsi"/>
              </w:rPr>
            </w:pPr>
            <w:r w:rsidRPr="00304D4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77CFB19E" w14:textId="77777777" w:rsidR="00D91BE6" w:rsidRPr="00304D4B" w:rsidRDefault="00D91BE6" w:rsidP="00AA58A5">
            <w:pPr>
              <w:pStyle w:val="TableParagraph"/>
              <w:kinsoku w:val="0"/>
              <w:overflowPunct w:val="0"/>
              <w:spacing w:before="84" w:line="183" w:lineRule="exact"/>
              <w:ind w:right="64"/>
              <w:jc w:val="right"/>
              <w:rPr>
                <w:rFonts w:asciiTheme="minorHAnsi" w:hAnsiTheme="minorHAnsi"/>
              </w:rPr>
            </w:pPr>
            <w:r w:rsidRPr="00304D4B">
              <w:rPr>
                <w:rFonts w:asciiTheme="minorHAnsi" w:hAnsiTheme="minorHAnsi" w:cs="Arial"/>
                <w:w w:val="95"/>
                <w:sz w:val="16"/>
                <w:szCs w:val="16"/>
              </w:rPr>
              <w:t>6</w:t>
            </w:r>
          </w:p>
        </w:tc>
        <w:tc>
          <w:tcPr>
            <w:tcW w:w="889" w:type="dxa"/>
            <w:tcBorders>
              <w:top w:val="single" w:sz="4" w:space="0" w:color="000000"/>
              <w:left w:val="single" w:sz="4" w:space="0" w:color="000000"/>
              <w:bottom w:val="single" w:sz="4" w:space="0" w:color="000000"/>
              <w:right w:val="single" w:sz="4" w:space="0" w:color="000000"/>
            </w:tcBorders>
          </w:tcPr>
          <w:p w14:paraId="75DDF61A" w14:textId="77777777" w:rsidR="00D91BE6" w:rsidRPr="00304D4B" w:rsidRDefault="00D91BE6" w:rsidP="00AA58A5">
            <w:pPr>
              <w:pStyle w:val="TableParagraph"/>
              <w:kinsoku w:val="0"/>
              <w:overflowPunct w:val="0"/>
              <w:spacing w:before="84" w:line="183" w:lineRule="exact"/>
              <w:ind w:right="66"/>
              <w:jc w:val="right"/>
              <w:rPr>
                <w:rFonts w:asciiTheme="minorHAnsi" w:hAnsiTheme="minorHAnsi"/>
              </w:rPr>
            </w:pPr>
            <w:r w:rsidRPr="00304D4B">
              <w:rPr>
                <w:rFonts w:asciiTheme="minorHAnsi" w:hAnsiTheme="minorHAnsi" w:cs="Arial"/>
                <w:spacing w:val="-2"/>
                <w:w w:val="95"/>
                <w:sz w:val="16"/>
                <w:szCs w:val="16"/>
              </w:rPr>
              <w:t>52</w:t>
            </w:r>
          </w:p>
        </w:tc>
        <w:tc>
          <w:tcPr>
            <w:tcW w:w="879" w:type="dxa"/>
            <w:tcBorders>
              <w:top w:val="single" w:sz="4" w:space="0" w:color="000000"/>
              <w:left w:val="single" w:sz="4" w:space="0" w:color="000000"/>
              <w:bottom w:val="single" w:sz="4" w:space="0" w:color="000000"/>
              <w:right w:val="single" w:sz="4" w:space="0" w:color="000000"/>
            </w:tcBorders>
          </w:tcPr>
          <w:p w14:paraId="5F373F73" w14:textId="77777777" w:rsidR="00D91BE6" w:rsidRPr="00304D4B" w:rsidRDefault="00D91BE6" w:rsidP="00AA58A5">
            <w:pPr>
              <w:pStyle w:val="TableParagraph"/>
              <w:kinsoku w:val="0"/>
              <w:overflowPunct w:val="0"/>
              <w:spacing w:before="84" w:line="183" w:lineRule="exact"/>
              <w:ind w:left="138"/>
              <w:rPr>
                <w:rFonts w:asciiTheme="minorHAnsi" w:hAnsiTheme="minorHAnsi"/>
              </w:rPr>
            </w:pPr>
            <w:r w:rsidRPr="00304D4B">
              <w:rPr>
                <w:rFonts w:asciiTheme="minorHAnsi" w:hAnsiTheme="minorHAnsi" w:cs="Arial"/>
                <w:spacing w:val="-3"/>
                <w:sz w:val="16"/>
                <w:szCs w:val="16"/>
              </w:rPr>
              <w:t xml:space="preserve">  6240</w:t>
            </w:r>
            <w:r w:rsidRPr="00304D4B">
              <w:rPr>
                <w:rFonts w:asciiTheme="minorHAnsi" w:hAnsiTheme="minorHAnsi" w:cs="Arial"/>
                <w:spacing w:val="-1"/>
                <w:sz w:val="16"/>
                <w:szCs w:val="16"/>
              </w:rPr>
              <w:t>,0</w:t>
            </w:r>
            <w:r w:rsidRPr="00304D4B">
              <w:rPr>
                <w:rFonts w:asciiTheme="minorHAnsi" w:hAnsiTheme="minorHAnsi" w:cs="Arial"/>
                <w:sz w:val="16"/>
                <w:szCs w:val="16"/>
              </w:rPr>
              <w:t>0</w:t>
            </w:r>
          </w:p>
        </w:tc>
        <w:tc>
          <w:tcPr>
            <w:tcW w:w="907" w:type="dxa"/>
            <w:tcBorders>
              <w:top w:val="single" w:sz="4" w:space="0" w:color="000000"/>
              <w:left w:val="single" w:sz="4" w:space="0" w:color="000000"/>
              <w:bottom w:val="single" w:sz="4" w:space="0" w:color="000000"/>
              <w:right w:val="single" w:sz="4" w:space="0" w:color="000000"/>
            </w:tcBorders>
          </w:tcPr>
          <w:p w14:paraId="658A104B" w14:textId="77777777" w:rsidR="00D91BE6" w:rsidRPr="00304D4B" w:rsidRDefault="00D91BE6" w:rsidP="00AA58A5">
            <w:pPr>
              <w:pStyle w:val="TableParagraph"/>
              <w:kinsoku w:val="0"/>
              <w:overflowPunct w:val="0"/>
              <w:spacing w:before="84" w:line="183" w:lineRule="exact"/>
              <w:ind w:left="431"/>
              <w:rPr>
                <w:rFonts w:asciiTheme="minorHAnsi" w:hAnsiTheme="minorHAnsi"/>
              </w:rPr>
            </w:pPr>
            <w:r w:rsidRPr="00304D4B">
              <w:rPr>
                <w:rFonts w:asciiTheme="minorHAnsi" w:hAnsiTheme="minorHAnsi" w:cs="Arial"/>
                <w:spacing w:val="-3"/>
                <w:sz w:val="16"/>
                <w:szCs w:val="16"/>
              </w:rPr>
              <w:t>23</w:t>
            </w:r>
            <w:r w:rsidRPr="00304D4B">
              <w:rPr>
                <w:rFonts w:asciiTheme="minorHAnsi" w:hAnsiTheme="minorHAnsi" w:cs="Arial"/>
                <w:spacing w:val="3"/>
                <w:sz w:val="16"/>
                <w:szCs w:val="16"/>
              </w:rPr>
              <w:t>,</w:t>
            </w:r>
            <w:r w:rsidRPr="00304D4B">
              <w:rPr>
                <w:rFonts w:asciiTheme="minorHAnsi" w:hAnsiTheme="minorHAnsi" w:cs="Arial"/>
                <w:spacing w:val="-3"/>
                <w:sz w:val="16"/>
                <w:szCs w:val="16"/>
              </w:rPr>
              <w:t>5</w:t>
            </w:r>
            <w:r>
              <w:rPr>
                <w:rFonts w:asciiTheme="minorHAnsi" w:hAnsiTheme="minorHAnsi" w:cs="Arial"/>
                <w:spacing w:val="-3"/>
                <w:sz w:val="16"/>
                <w:szCs w:val="16"/>
              </w:rPr>
              <w:t>6</w:t>
            </w:r>
          </w:p>
        </w:tc>
        <w:tc>
          <w:tcPr>
            <w:tcW w:w="1363" w:type="dxa"/>
            <w:gridSpan w:val="2"/>
            <w:tcBorders>
              <w:top w:val="single" w:sz="4" w:space="0" w:color="000000"/>
              <w:left w:val="single" w:sz="4" w:space="0" w:color="000000"/>
              <w:bottom w:val="single" w:sz="4" w:space="0" w:color="000000"/>
              <w:right w:val="single" w:sz="4" w:space="0" w:color="000000"/>
            </w:tcBorders>
          </w:tcPr>
          <w:p w14:paraId="7C9FEE33" w14:textId="77777777" w:rsidR="00D91BE6" w:rsidRPr="00304D4B" w:rsidRDefault="00D91BE6" w:rsidP="00AA58A5">
            <w:pPr>
              <w:pStyle w:val="TableParagraph"/>
              <w:kinsoku w:val="0"/>
              <w:overflowPunct w:val="0"/>
              <w:spacing w:before="84" w:line="183" w:lineRule="exact"/>
              <w:ind w:left="527"/>
              <w:rPr>
                <w:rFonts w:asciiTheme="minorHAnsi" w:hAnsiTheme="minorHAnsi"/>
              </w:rPr>
            </w:pPr>
            <w:r w:rsidRPr="00304D4B">
              <w:rPr>
                <w:rFonts w:asciiTheme="minorHAnsi" w:hAnsiTheme="minorHAnsi" w:cs="Arial"/>
                <w:spacing w:val="-3"/>
                <w:sz w:val="16"/>
                <w:szCs w:val="16"/>
              </w:rPr>
              <w:t>14</w:t>
            </w:r>
            <w:r>
              <w:rPr>
                <w:rFonts w:asciiTheme="minorHAnsi" w:hAnsiTheme="minorHAnsi" w:cs="Arial"/>
                <w:spacing w:val="-3"/>
                <w:sz w:val="16"/>
                <w:szCs w:val="16"/>
              </w:rPr>
              <w:t>7014</w:t>
            </w:r>
            <w:r w:rsidRPr="00304D4B">
              <w:rPr>
                <w:rFonts w:asciiTheme="minorHAnsi" w:hAnsiTheme="minorHAnsi" w:cs="Arial"/>
                <w:spacing w:val="3"/>
                <w:sz w:val="16"/>
                <w:szCs w:val="16"/>
              </w:rPr>
              <w:t>,</w:t>
            </w:r>
            <w:r>
              <w:rPr>
                <w:rFonts w:asciiTheme="minorHAnsi" w:hAnsiTheme="minorHAnsi" w:cs="Arial"/>
                <w:spacing w:val="3"/>
                <w:sz w:val="16"/>
                <w:szCs w:val="16"/>
              </w:rPr>
              <w:t>4</w:t>
            </w:r>
            <w:r w:rsidRPr="00304D4B">
              <w:rPr>
                <w:rFonts w:asciiTheme="minorHAnsi" w:hAnsiTheme="minorHAnsi" w:cs="Arial"/>
                <w:spacing w:val="3"/>
                <w:sz w:val="16"/>
                <w:szCs w:val="16"/>
              </w:rPr>
              <w:t>0</w:t>
            </w:r>
          </w:p>
        </w:tc>
        <w:tc>
          <w:tcPr>
            <w:tcW w:w="1129" w:type="dxa"/>
            <w:tcBorders>
              <w:top w:val="single" w:sz="4" w:space="0" w:color="000000"/>
              <w:left w:val="single" w:sz="4" w:space="0" w:color="000000"/>
              <w:bottom w:val="single" w:sz="4" w:space="0" w:color="000000"/>
              <w:right w:val="single" w:sz="4" w:space="0" w:color="000000"/>
            </w:tcBorders>
          </w:tcPr>
          <w:p w14:paraId="1E821C61" w14:textId="77777777" w:rsidR="00D91BE6" w:rsidRPr="00304D4B" w:rsidRDefault="00D91BE6" w:rsidP="00AA58A5">
            <w:pPr>
              <w:rPr>
                <w:rFonts w:asciiTheme="minorHAnsi" w:hAnsiTheme="minorHAnsi"/>
              </w:rPr>
            </w:pPr>
          </w:p>
        </w:tc>
      </w:tr>
      <w:tr w:rsidR="00D91BE6" w:rsidRPr="00304D4B" w14:paraId="2D9A7FF6" w14:textId="77777777" w:rsidTr="00AA58A5">
        <w:trPr>
          <w:trHeight w:hRule="exact" w:val="571"/>
        </w:trPr>
        <w:tc>
          <w:tcPr>
            <w:tcW w:w="9013" w:type="dxa"/>
            <w:gridSpan w:val="11"/>
            <w:tcBorders>
              <w:top w:val="single" w:sz="4" w:space="0" w:color="000000"/>
              <w:left w:val="single" w:sz="4" w:space="0" w:color="000000"/>
              <w:bottom w:val="single" w:sz="4" w:space="0" w:color="000000"/>
              <w:right w:val="single" w:sz="4" w:space="0" w:color="000000"/>
            </w:tcBorders>
          </w:tcPr>
          <w:p w14:paraId="6A4C9229" w14:textId="77777777" w:rsidR="00D91BE6" w:rsidRPr="00304D4B" w:rsidRDefault="00D91BE6" w:rsidP="00AA58A5">
            <w:pPr>
              <w:pStyle w:val="TableParagraph"/>
              <w:kinsoku w:val="0"/>
              <w:overflowPunct w:val="0"/>
              <w:spacing w:before="7" w:line="170" w:lineRule="exact"/>
              <w:rPr>
                <w:rFonts w:asciiTheme="minorHAnsi" w:hAnsiTheme="minorHAnsi"/>
                <w:sz w:val="17"/>
                <w:szCs w:val="17"/>
              </w:rPr>
            </w:pPr>
          </w:p>
          <w:p w14:paraId="1690279C"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334C3C27" w14:textId="77777777" w:rsidR="00D91BE6" w:rsidRPr="00304D4B" w:rsidRDefault="00D91BE6" w:rsidP="00AA58A5">
            <w:pPr>
              <w:pStyle w:val="TableParagraph"/>
              <w:kinsoku w:val="0"/>
              <w:overflowPunct w:val="0"/>
              <w:spacing w:line="183" w:lineRule="exact"/>
              <w:ind w:left="66"/>
              <w:rPr>
                <w:rFonts w:asciiTheme="minorHAnsi" w:hAnsiTheme="minorHAnsi"/>
              </w:rPr>
            </w:pPr>
            <w:r w:rsidRPr="00304D4B">
              <w:rPr>
                <w:rFonts w:asciiTheme="minorHAnsi" w:hAnsiTheme="minorHAnsi" w:cs="Arial"/>
                <w:b/>
                <w:bCs/>
                <w:sz w:val="16"/>
                <w:szCs w:val="16"/>
              </w:rPr>
              <w:t>t</w:t>
            </w:r>
            <w:r w:rsidRPr="00304D4B">
              <w:rPr>
                <w:rFonts w:asciiTheme="minorHAnsi" w:hAnsiTheme="minorHAnsi" w:cs="Arial"/>
                <w:b/>
                <w:bCs/>
                <w:spacing w:val="-1"/>
                <w:sz w:val="16"/>
                <w:szCs w:val="16"/>
              </w:rPr>
              <w:t>o</w:t>
            </w:r>
            <w:r w:rsidRPr="00304D4B">
              <w:rPr>
                <w:rFonts w:asciiTheme="minorHAnsi" w:hAnsiTheme="minorHAnsi" w:cs="Arial"/>
                <w:b/>
                <w:bCs/>
                <w:sz w:val="16"/>
                <w:szCs w:val="16"/>
              </w:rPr>
              <w:t>t</w:t>
            </w:r>
            <w:r w:rsidRPr="00304D4B">
              <w:rPr>
                <w:rFonts w:asciiTheme="minorHAnsi" w:hAnsiTheme="minorHAnsi" w:cs="Arial"/>
                <w:b/>
                <w:bCs/>
                <w:spacing w:val="-3"/>
                <w:sz w:val="16"/>
                <w:szCs w:val="16"/>
              </w:rPr>
              <w:t>a</w:t>
            </w:r>
            <w:r w:rsidRPr="00304D4B">
              <w:rPr>
                <w:rFonts w:asciiTheme="minorHAnsi" w:hAnsiTheme="minorHAnsi" w:cs="Arial"/>
                <w:b/>
                <w:bCs/>
                <w:spacing w:val="3"/>
                <w:sz w:val="16"/>
                <w:szCs w:val="16"/>
              </w:rPr>
              <w:t>l</w:t>
            </w:r>
            <w:r w:rsidRPr="00304D4B">
              <w:rPr>
                <w:rFonts w:asciiTheme="minorHAnsi" w:hAnsiTheme="minorHAnsi" w:cs="Arial"/>
                <w:b/>
                <w:bCs/>
                <w:sz w:val="16"/>
                <w:szCs w:val="16"/>
              </w:rPr>
              <w:t>e</w:t>
            </w:r>
          </w:p>
        </w:tc>
        <w:tc>
          <w:tcPr>
            <w:tcW w:w="1129" w:type="dxa"/>
            <w:tcBorders>
              <w:top w:val="single" w:sz="4" w:space="0" w:color="000000"/>
              <w:left w:val="single" w:sz="4" w:space="0" w:color="000000"/>
              <w:bottom w:val="single" w:sz="4" w:space="0" w:color="000000"/>
              <w:right w:val="single" w:sz="4" w:space="0" w:color="000000"/>
            </w:tcBorders>
          </w:tcPr>
          <w:p w14:paraId="0EAC6BA7"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07AAA416"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38659F3C" w14:textId="485065F5" w:rsidR="00D91BE6" w:rsidRPr="0020188B" w:rsidRDefault="00D91BE6" w:rsidP="00AA58A5">
            <w:pPr>
              <w:pStyle w:val="TableParagraph"/>
              <w:kinsoku w:val="0"/>
              <w:overflowPunct w:val="0"/>
              <w:spacing w:line="183" w:lineRule="exact"/>
              <w:ind w:left="297"/>
              <w:rPr>
                <w:rFonts w:asciiTheme="minorHAnsi" w:hAnsiTheme="minorHAnsi"/>
                <w:b/>
                <w:bCs/>
              </w:rPr>
            </w:pPr>
            <w:r w:rsidRPr="0020188B">
              <w:rPr>
                <w:rFonts w:asciiTheme="minorHAnsi" w:hAnsiTheme="minorHAnsi" w:cs="Arial"/>
                <w:b/>
                <w:bCs/>
                <w:spacing w:val="-3"/>
                <w:sz w:val="16"/>
                <w:szCs w:val="16"/>
              </w:rPr>
              <w:t>243</w:t>
            </w:r>
            <w:r w:rsidR="0020188B">
              <w:rPr>
                <w:rFonts w:asciiTheme="minorHAnsi" w:hAnsiTheme="minorHAnsi" w:cs="Arial"/>
                <w:b/>
                <w:bCs/>
                <w:spacing w:val="-3"/>
                <w:sz w:val="16"/>
                <w:szCs w:val="16"/>
              </w:rPr>
              <w:t>.</w:t>
            </w:r>
            <w:r w:rsidRPr="0020188B">
              <w:rPr>
                <w:rFonts w:asciiTheme="minorHAnsi" w:hAnsiTheme="minorHAnsi" w:cs="Arial"/>
                <w:b/>
                <w:bCs/>
                <w:spacing w:val="-3"/>
                <w:sz w:val="16"/>
                <w:szCs w:val="16"/>
              </w:rPr>
              <w:t>796,80</w:t>
            </w:r>
          </w:p>
        </w:tc>
      </w:tr>
      <w:tr w:rsidR="00D91BE6" w:rsidRPr="00304D4B" w14:paraId="407BD855" w14:textId="77777777" w:rsidTr="00AA58A5">
        <w:trPr>
          <w:trHeight w:hRule="exact" w:val="269"/>
        </w:trPr>
        <w:tc>
          <w:tcPr>
            <w:tcW w:w="2867" w:type="dxa"/>
            <w:tcBorders>
              <w:top w:val="single" w:sz="4" w:space="0" w:color="000000"/>
              <w:left w:val="single" w:sz="4" w:space="0" w:color="000000"/>
              <w:bottom w:val="single" w:sz="4" w:space="0" w:color="000000"/>
              <w:right w:val="single" w:sz="4" w:space="0" w:color="000000"/>
            </w:tcBorders>
            <w:shd w:val="clear" w:color="auto" w:fill="C0C0C0"/>
          </w:tcPr>
          <w:p w14:paraId="1B2BDEEE" w14:textId="77777777" w:rsidR="00D91BE6" w:rsidRPr="00304D4B" w:rsidRDefault="00D91BE6" w:rsidP="00AA58A5">
            <w:pPr>
              <w:pStyle w:val="TableParagraph"/>
              <w:kinsoku w:val="0"/>
              <w:overflowPunct w:val="0"/>
              <w:spacing w:before="69"/>
              <w:ind w:left="66"/>
              <w:rPr>
                <w:rFonts w:asciiTheme="minorHAnsi" w:hAnsiTheme="minorHAnsi"/>
              </w:rPr>
            </w:pPr>
            <w:r w:rsidRPr="00304D4B">
              <w:rPr>
                <w:rFonts w:asciiTheme="minorHAnsi" w:hAnsiTheme="minorHAnsi" w:cs="Arial"/>
                <w:b/>
                <w:bCs/>
                <w:i/>
                <w:iCs/>
                <w:sz w:val="16"/>
                <w:szCs w:val="16"/>
              </w:rPr>
              <w:t>A</w:t>
            </w:r>
            <w:r w:rsidRPr="00304D4B">
              <w:rPr>
                <w:rFonts w:asciiTheme="minorHAnsi" w:hAnsiTheme="minorHAnsi" w:cs="Arial"/>
                <w:b/>
                <w:bCs/>
                <w:i/>
                <w:iCs/>
                <w:spacing w:val="-1"/>
                <w:sz w:val="16"/>
                <w:szCs w:val="16"/>
              </w:rPr>
              <w:t>u</w:t>
            </w:r>
            <w:r w:rsidRPr="00304D4B">
              <w:rPr>
                <w:rFonts w:asciiTheme="minorHAnsi" w:hAnsiTheme="minorHAnsi" w:cs="Arial"/>
                <w:b/>
                <w:bCs/>
                <w:i/>
                <w:iCs/>
                <w:sz w:val="16"/>
                <w:szCs w:val="16"/>
              </w:rPr>
              <w:t>t</w:t>
            </w:r>
            <w:r w:rsidRPr="00304D4B">
              <w:rPr>
                <w:rFonts w:asciiTheme="minorHAnsi" w:hAnsiTheme="minorHAnsi" w:cs="Arial"/>
                <w:b/>
                <w:bCs/>
                <w:i/>
                <w:iCs/>
                <w:spacing w:val="3"/>
                <w:sz w:val="16"/>
                <w:szCs w:val="16"/>
              </w:rPr>
              <w:t>o</w:t>
            </w:r>
            <w:r w:rsidRPr="00304D4B">
              <w:rPr>
                <w:rFonts w:asciiTheme="minorHAnsi" w:hAnsiTheme="minorHAnsi" w:cs="Arial"/>
                <w:b/>
                <w:bCs/>
                <w:i/>
                <w:iCs/>
                <w:spacing w:val="-3"/>
                <w:sz w:val="16"/>
                <w:szCs w:val="16"/>
              </w:rPr>
              <w:t>me</w:t>
            </w:r>
            <w:r w:rsidRPr="00304D4B">
              <w:rPr>
                <w:rFonts w:asciiTheme="minorHAnsi" w:hAnsiTheme="minorHAnsi" w:cs="Arial"/>
                <w:b/>
                <w:bCs/>
                <w:i/>
                <w:iCs/>
                <w:spacing w:val="2"/>
                <w:sz w:val="16"/>
                <w:szCs w:val="16"/>
              </w:rPr>
              <w:t>zz</w:t>
            </w:r>
            <w:r w:rsidRPr="00304D4B">
              <w:rPr>
                <w:rFonts w:asciiTheme="minorHAnsi" w:hAnsiTheme="minorHAnsi" w:cs="Arial"/>
                <w:b/>
                <w:bCs/>
                <w:i/>
                <w:iCs/>
                <w:sz w:val="16"/>
                <w:szCs w:val="16"/>
              </w:rPr>
              <w:t>i</w:t>
            </w:r>
            <w:r w:rsidRPr="00304D4B">
              <w:rPr>
                <w:rFonts w:asciiTheme="minorHAnsi" w:hAnsiTheme="minorHAnsi" w:cs="Arial"/>
                <w:b/>
                <w:bCs/>
                <w:i/>
                <w:iCs/>
                <w:spacing w:val="-10"/>
                <w:sz w:val="16"/>
                <w:szCs w:val="16"/>
              </w:rPr>
              <w:t xml:space="preserve"> </w:t>
            </w:r>
            <w:r w:rsidRPr="00304D4B">
              <w:rPr>
                <w:rFonts w:asciiTheme="minorHAnsi" w:hAnsiTheme="minorHAnsi" w:cs="Arial"/>
                <w:b/>
                <w:bCs/>
                <w:i/>
                <w:iCs/>
                <w:spacing w:val="3"/>
                <w:sz w:val="16"/>
                <w:szCs w:val="16"/>
              </w:rPr>
              <w:t>i</w:t>
            </w:r>
            <w:r w:rsidRPr="00304D4B">
              <w:rPr>
                <w:rFonts w:asciiTheme="minorHAnsi" w:hAnsiTheme="minorHAnsi" w:cs="Arial"/>
                <w:b/>
                <w:bCs/>
                <w:i/>
                <w:iCs/>
                <w:spacing w:val="-3"/>
                <w:sz w:val="16"/>
                <w:szCs w:val="16"/>
              </w:rPr>
              <w:t>m</w:t>
            </w:r>
            <w:r w:rsidRPr="00304D4B">
              <w:rPr>
                <w:rFonts w:asciiTheme="minorHAnsi" w:hAnsiTheme="minorHAnsi" w:cs="Arial"/>
                <w:b/>
                <w:bCs/>
                <w:i/>
                <w:iCs/>
                <w:spacing w:val="-1"/>
                <w:sz w:val="16"/>
                <w:szCs w:val="16"/>
              </w:rPr>
              <w:t>p</w:t>
            </w:r>
            <w:r w:rsidRPr="00304D4B">
              <w:rPr>
                <w:rFonts w:asciiTheme="minorHAnsi" w:hAnsiTheme="minorHAnsi" w:cs="Arial"/>
                <w:b/>
                <w:bCs/>
                <w:i/>
                <w:iCs/>
                <w:spacing w:val="3"/>
                <w:sz w:val="16"/>
                <w:szCs w:val="16"/>
              </w:rPr>
              <w:t>i</w:t>
            </w:r>
            <w:r w:rsidRPr="00304D4B">
              <w:rPr>
                <w:rFonts w:asciiTheme="minorHAnsi" w:hAnsiTheme="minorHAnsi" w:cs="Arial"/>
                <w:b/>
                <w:bCs/>
                <w:i/>
                <w:iCs/>
                <w:spacing w:val="-3"/>
                <w:sz w:val="16"/>
                <w:szCs w:val="16"/>
              </w:rPr>
              <w:t>e</w:t>
            </w:r>
            <w:r w:rsidRPr="00304D4B">
              <w:rPr>
                <w:rFonts w:asciiTheme="minorHAnsi" w:hAnsiTheme="minorHAnsi" w:cs="Arial"/>
                <w:b/>
                <w:bCs/>
                <w:i/>
                <w:iCs/>
                <w:spacing w:val="3"/>
                <w:sz w:val="16"/>
                <w:szCs w:val="16"/>
              </w:rPr>
              <w:t>g</w:t>
            </w:r>
            <w:r w:rsidRPr="00304D4B">
              <w:rPr>
                <w:rFonts w:asciiTheme="minorHAnsi" w:hAnsiTheme="minorHAnsi" w:cs="Arial"/>
                <w:b/>
                <w:bCs/>
                <w:i/>
                <w:iCs/>
                <w:spacing w:val="-3"/>
                <w:sz w:val="16"/>
                <w:szCs w:val="16"/>
              </w:rPr>
              <w:t>a</w:t>
            </w:r>
            <w:r w:rsidRPr="00304D4B">
              <w:rPr>
                <w:rFonts w:asciiTheme="minorHAnsi" w:hAnsiTheme="minorHAnsi" w:cs="Arial"/>
                <w:b/>
                <w:bCs/>
                <w:i/>
                <w:iCs/>
                <w:sz w:val="16"/>
                <w:szCs w:val="16"/>
              </w:rPr>
              <w:t>ti</w:t>
            </w:r>
            <w:r w:rsidRPr="00304D4B">
              <w:rPr>
                <w:rFonts w:asciiTheme="minorHAnsi" w:hAnsiTheme="minorHAnsi" w:cs="Arial"/>
                <w:b/>
                <w:bCs/>
                <w:i/>
                <w:iCs/>
                <w:spacing w:val="31"/>
                <w:sz w:val="16"/>
                <w:szCs w:val="16"/>
              </w:rPr>
              <w:t xml:space="preserve"> </w:t>
            </w:r>
            <w:r w:rsidRPr="00304D4B">
              <w:rPr>
                <w:rFonts w:asciiTheme="minorHAnsi" w:hAnsiTheme="minorHAnsi" w:cs="Arial"/>
                <w:b/>
                <w:bCs/>
                <w:i/>
                <w:iCs/>
                <w:spacing w:val="3"/>
                <w:sz w:val="16"/>
                <w:szCs w:val="16"/>
              </w:rPr>
              <w:t>p</w:t>
            </w:r>
            <w:r w:rsidRPr="00304D4B">
              <w:rPr>
                <w:rFonts w:asciiTheme="minorHAnsi" w:hAnsiTheme="minorHAnsi" w:cs="Arial"/>
                <w:b/>
                <w:bCs/>
                <w:i/>
                <w:iCs/>
                <w:spacing w:val="-3"/>
                <w:sz w:val="16"/>
                <w:szCs w:val="16"/>
              </w:rPr>
              <w:t>e</w:t>
            </w:r>
            <w:r w:rsidRPr="00304D4B">
              <w:rPr>
                <w:rFonts w:asciiTheme="minorHAnsi" w:hAnsiTheme="minorHAnsi" w:cs="Arial"/>
                <w:b/>
                <w:bCs/>
                <w:i/>
                <w:iCs/>
                <w:sz w:val="16"/>
                <w:szCs w:val="16"/>
              </w:rPr>
              <w:t>r</w:t>
            </w:r>
            <w:r w:rsidRPr="00304D4B">
              <w:rPr>
                <w:rFonts w:asciiTheme="minorHAnsi" w:hAnsiTheme="minorHAnsi" w:cs="Arial"/>
                <w:b/>
                <w:bCs/>
                <w:i/>
                <w:iCs/>
                <w:spacing w:val="28"/>
                <w:sz w:val="16"/>
                <w:szCs w:val="16"/>
              </w:rPr>
              <w:t xml:space="preserve"> </w:t>
            </w:r>
            <w:r w:rsidRPr="00304D4B">
              <w:rPr>
                <w:rFonts w:asciiTheme="minorHAnsi" w:hAnsiTheme="minorHAnsi" w:cs="Arial"/>
                <w:b/>
                <w:bCs/>
                <w:i/>
                <w:iCs/>
                <w:spacing w:val="3"/>
                <w:sz w:val="16"/>
                <w:szCs w:val="16"/>
              </w:rPr>
              <w:t>i</w:t>
            </w:r>
            <w:r w:rsidRPr="00304D4B">
              <w:rPr>
                <w:rFonts w:asciiTheme="minorHAnsi" w:hAnsiTheme="minorHAnsi" w:cs="Arial"/>
                <w:b/>
                <w:bCs/>
                <w:i/>
                <w:iCs/>
                <w:sz w:val="16"/>
                <w:szCs w:val="16"/>
              </w:rPr>
              <w:t>l</w:t>
            </w:r>
            <w:r w:rsidRPr="00304D4B">
              <w:rPr>
                <w:rFonts w:asciiTheme="minorHAnsi" w:hAnsiTheme="minorHAnsi" w:cs="Arial"/>
                <w:b/>
                <w:bCs/>
                <w:i/>
                <w:iCs/>
                <w:spacing w:val="-9"/>
                <w:sz w:val="16"/>
                <w:szCs w:val="16"/>
              </w:rPr>
              <w:t xml:space="preserve"> </w:t>
            </w:r>
            <w:r w:rsidRPr="00304D4B">
              <w:rPr>
                <w:rFonts w:asciiTheme="minorHAnsi" w:hAnsiTheme="minorHAnsi" w:cs="Arial"/>
                <w:b/>
                <w:bCs/>
                <w:i/>
                <w:iCs/>
                <w:spacing w:val="3"/>
                <w:sz w:val="16"/>
                <w:szCs w:val="16"/>
              </w:rPr>
              <w:t>s</w:t>
            </w:r>
            <w:r w:rsidRPr="00304D4B">
              <w:rPr>
                <w:rFonts w:asciiTheme="minorHAnsi" w:hAnsiTheme="minorHAnsi" w:cs="Arial"/>
                <w:b/>
                <w:bCs/>
                <w:i/>
                <w:iCs/>
                <w:spacing w:val="-3"/>
                <w:sz w:val="16"/>
                <w:szCs w:val="16"/>
              </w:rPr>
              <w:t>e</w:t>
            </w:r>
            <w:r w:rsidRPr="00304D4B">
              <w:rPr>
                <w:rFonts w:asciiTheme="minorHAnsi" w:hAnsiTheme="minorHAnsi" w:cs="Arial"/>
                <w:b/>
                <w:bCs/>
                <w:i/>
                <w:iCs/>
                <w:sz w:val="16"/>
                <w:szCs w:val="16"/>
              </w:rPr>
              <w:t>r</w:t>
            </w:r>
            <w:r w:rsidRPr="00304D4B">
              <w:rPr>
                <w:rFonts w:asciiTheme="minorHAnsi" w:hAnsiTheme="minorHAnsi" w:cs="Arial"/>
                <w:b/>
                <w:bCs/>
                <w:i/>
                <w:iCs/>
                <w:spacing w:val="3"/>
                <w:sz w:val="16"/>
                <w:szCs w:val="16"/>
              </w:rPr>
              <w:t>v</w:t>
            </w:r>
            <w:r w:rsidRPr="00304D4B">
              <w:rPr>
                <w:rFonts w:asciiTheme="minorHAnsi" w:hAnsiTheme="minorHAnsi" w:cs="Arial"/>
                <w:b/>
                <w:bCs/>
                <w:i/>
                <w:iCs/>
                <w:spacing w:val="-1"/>
                <w:sz w:val="16"/>
                <w:szCs w:val="16"/>
              </w:rPr>
              <w:t>i</w:t>
            </w:r>
            <w:r w:rsidRPr="00304D4B">
              <w:rPr>
                <w:rFonts w:asciiTheme="minorHAnsi" w:hAnsiTheme="minorHAnsi" w:cs="Arial"/>
                <w:b/>
                <w:bCs/>
                <w:i/>
                <w:iCs/>
                <w:spacing w:val="2"/>
                <w:sz w:val="16"/>
                <w:szCs w:val="16"/>
              </w:rPr>
              <w:t>z</w:t>
            </w:r>
            <w:r w:rsidRPr="00304D4B">
              <w:rPr>
                <w:rFonts w:asciiTheme="minorHAnsi" w:hAnsiTheme="minorHAnsi" w:cs="Arial"/>
                <w:b/>
                <w:bCs/>
                <w:i/>
                <w:iCs/>
                <w:spacing w:val="-1"/>
                <w:sz w:val="16"/>
                <w:szCs w:val="16"/>
              </w:rPr>
              <w:t>i</w:t>
            </w:r>
            <w:r w:rsidRPr="00304D4B">
              <w:rPr>
                <w:rFonts w:asciiTheme="minorHAnsi" w:hAnsiTheme="minorHAnsi" w:cs="Arial"/>
                <w:b/>
                <w:bCs/>
                <w:i/>
                <w:iCs/>
                <w:sz w:val="16"/>
                <w:szCs w:val="16"/>
              </w:rPr>
              <w:t>o</w:t>
            </w:r>
          </w:p>
        </w:tc>
        <w:tc>
          <w:tcPr>
            <w:tcW w:w="317" w:type="dxa"/>
            <w:gridSpan w:val="2"/>
            <w:tcBorders>
              <w:top w:val="single" w:sz="4" w:space="0" w:color="000000"/>
              <w:left w:val="single" w:sz="4" w:space="0" w:color="000000"/>
              <w:bottom w:val="single" w:sz="4" w:space="0" w:color="000000"/>
              <w:right w:val="single" w:sz="4" w:space="0" w:color="000000"/>
            </w:tcBorders>
          </w:tcPr>
          <w:p w14:paraId="7D140CC6" w14:textId="77777777" w:rsidR="00D91BE6" w:rsidRPr="00304D4B"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053B109A" w14:textId="77777777" w:rsidR="00D91BE6" w:rsidRPr="00304D4B"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45F8A369" w14:textId="77777777" w:rsidR="00D91BE6" w:rsidRPr="00304D4B"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6EA1C736" w14:textId="77777777" w:rsidR="00D91BE6" w:rsidRPr="00304D4B"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4F645B2D" w14:textId="77777777" w:rsidR="00D91BE6" w:rsidRPr="00304D4B" w:rsidRDefault="00D91BE6" w:rsidP="00AA58A5">
            <w:pPr>
              <w:rPr>
                <w:rFonts w:asciiTheme="minorHAnsi" w:hAnsiTheme="minorHAnsi"/>
              </w:rPr>
            </w:pPr>
          </w:p>
        </w:tc>
        <w:tc>
          <w:tcPr>
            <w:tcW w:w="879" w:type="dxa"/>
            <w:tcBorders>
              <w:top w:val="single" w:sz="4" w:space="0" w:color="000000"/>
              <w:left w:val="single" w:sz="4" w:space="0" w:color="000000"/>
              <w:bottom w:val="single" w:sz="4" w:space="0" w:color="000000"/>
              <w:right w:val="single" w:sz="4" w:space="0" w:color="000000"/>
            </w:tcBorders>
          </w:tcPr>
          <w:p w14:paraId="580AB13A" w14:textId="77777777" w:rsidR="00D91BE6" w:rsidRPr="00304D4B" w:rsidRDefault="00D91BE6" w:rsidP="00AA58A5">
            <w:pPr>
              <w:rPr>
                <w:rFonts w:asciiTheme="minorHAnsi" w:hAnsiTheme="minorHAnsi"/>
              </w:rPr>
            </w:pPr>
          </w:p>
        </w:tc>
        <w:tc>
          <w:tcPr>
            <w:tcW w:w="1137" w:type="dxa"/>
            <w:gridSpan w:val="2"/>
            <w:tcBorders>
              <w:top w:val="single" w:sz="4" w:space="0" w:color="000000"/>
              <w:left w:val="single" w:sz="4" w:space="0" w:color="000000"/>
              <w:bottom w:val="single" w:sz="4" w:space="0" w:color="000000"/>
              <w:right w:val="single" w:sz="4" w:space="0" w:color="000000"/>
            </w:tcBorders>
          </w:tcPr>
          <w:p w14:paraId="2D3DDCC8" w14:textId="77777777" w:rsidR="00D91BE6" w:rsidRPr="00304D4B" w:rsidRDefault="00D91BE6" w:rsidP="00AA58A5">
            <w:pPr>
              <w:rPr>
                <w:rFonts w:asciiTheme="minorHAnsi" w:hAnsiTheme="minorHAnsi"/>
              </w:rPr>
            </w:pPr>
          </w:p>
        </w:tc>
        <w:tc>
          <w:tcPr>
            <w:tcW w:w="1133" w:type="dxa"/>
            <w:tcBorders>
              <w:top w:val="single" w:sz="4" w:space="0" w:color="000000"/>
              <w:left w:val="single" w:sz="4" w:space="0" w:color="000000"/>
              <w:bottom w:val="single" w:sz="4" w:space="0" w:color="000000"/>
              <w:right w:val="single" w:sz="4" w:space="0" w:color="000000"/>
            </w:tcBorders>
          </w:tcPr>
          <w:p w14:paraId="394BAEE9" w14:textId="77777777" w:rsidR="00D91BE6" w:rsidRPr="00304D4B" w:rsidRDefault="00D91BE6" w:rsidP="00AA58A5">
            <w:pPr>
              <w:rPr>
                <w:rFonts w:asciiTheme="minorHAnsi" w:hAnsiTheme="minorHAnsi"/>
              </w:rPr>
            </w:pPr>
          </w:p>
        </w:tc>
        <w:tc>
          <w:tcPr>
            <w:tcW w:w="1129" w:type="dxa"/>
            <w:tcBorders>
              <w:top w:val="single" w:sz="4" w:space="0" w:color="000000"/>
              <w:left w:val="single" w:sz="4" w:space="0" w:color="000000"/>
              <w:bottom w:val="single" w:sz="4" w:space="0" w:color="000000"/>
              <w:right w:val="single" w:sz="4" w:space="0" w:color="000000"/>
            </w:tcBorders>
          </w:tcPr>
          <w:p w14:paraId="2781FAB6" w14:textId="77777777" w:rsidR="00D91BE6" w:rsidRPr="0020188B" w:rsidRDefault="00D91BE6" w:rsidP="00AA58A5">
            <w:pPr>
              <w:rPr>
                <w:rFonts w:asciiTheme="minorHAnsi" w:hAnsiTheme="minorHAnsi"/>
                <w:b/>
                <w:bCs/>
              </w:rPr>
            </w:pPr>
          </w:p>
        </w:tc>
      </w:tr>
      <w:tr w:rsidR="00D91BE6" w:rsidRPr="00304D4B" w14:paraId="692EE529" w14:textId="77777777" w:rsidTr="00AA58A5">
        <w:trPr>
          <w:trHeight w:hRule="exact" w:val="264"/>
        </w:trPr>
        <w:tc>
          <w:tcPr>
            <w:tcW w:w="2867" w:type="dxa"/>
            <w:tcBorders>
              <w:top w:val="single" w:sz="4" w:space="0" w:color="000000"/>
              <w:left w:val="single" w:sz="4" w:space="0" w:color="000000"/>
              <w:bottom w:val="single" w:sz="4" w:space="0" w:color="000000"/>
              <w:right w:val="single" w:sz="4" w:space="0" w:color="000000"/>
            </w:tcBorders>
            <w:shd w:val="clear" w:color="auto" w:fill="C0C0C0"/>
          </w:tcPr>
          <w:p w14:paraId="6A2701E7" w14:textId="77777777" w:rsidR="00D91BE6" w:rsidRPr="00304D4B" w:rsidRDefault="00D91BE6" w:rsidP="00AA58A5">
            <w:pPr>
              <w:pStyle w:val="TableParagraph"/>
              <w:kinsoku w:val="0"/>
              <w:overflowPunct w:val="0"/>
              <w:spacing w:before="70" w:line="183" w:lineRule="exact"/>
              <w:ind w:left="66"/>
              <w:rPr>
                <w:rFonts w:asciiTheme="minorHAnsi" w:hAnsiTheme="minorHAnsi"/>
              </w:rPr>
            </w:pPr>
            <w:r>
              <w:rPr>
                <w:rFonts w:asciiTheme="minorHAnsi" w:hAnsiTheme="minorHAnsi" w:cs="Arial"/>
                <w:spacing w:val="3"/>
                <w:sz w:val="16"/>
                <w:szCs w:val="16"/>
              </w:rPr>
              <w:t>Costipatore</w:t>
            </w:r>
          </w:p>
        </w:tc>
        <w:tc>
          <w:tcPr>
            <w:tcW w:w="317" w:type="dxa"/>
            <w:gridSpan w:val="2"/>
            <w:tcBorders>
              <w:top w:val="single" w:sz="4" w:space="0" w:color="000000"/>
              <w:left w:val="single" w:sz="4" w:space="0" w:color="000000"/>
              <w:bottom w:val="single" w:sz="4" w:space="0" w:color="000000"/>
              <w:right w:val="single" w:sz="4" w:space="0" w:color="000000"/>
            </w:tcBorders>
          </w:tcPr>
          <w:p w14:paraId="7580F0A1" w14:textId="77777777" w:rsidR="00D91BE6" w:rsidRPr="00304D4B" w:rsidRDefault="00D91BE6" w:rsidP="00AA58A5">
            <w:pPr>
              <w:pStyle w:val="TableParagraph"/>
              <w:kinsoku w:val="0"/>
              <w:overflowPunct w:val="0"/>
              <w:spacing w:before="70" w:line="183" w:lineRule="exact"/>
              <w:ind w:left="157"/>
              <w:rPr>
                <w:rFonts w:asciiTheme="minorHAnsi" w:hAnsiTheme="minorHAnsi"/>
              </w:rPr>
            </w:pPr>
            <w:r w:rsidRPr="00304D4B">
              <w:rPr>
                <w:rFonts w:asciiTheme="minorHAnsi" w:hAnsiTheme="minorHAnsi" w:cs="Arial"/>
                <w:sz w:val="16"/>
                <w:szCs w:val="16"/>
              </w:rPr>
              <w:t>2</w:t>
            </w:r>
          </w:p>
        </w:tc>
        <w:tc>
          <w:tcPr>
            <w:tcW w:w="389" w:type="dxa"/>
            <w:tcBorders>
              <w:top w:val="single" w:sz="4" w:space="0" w:color="000000"/>
              <w:left w:val="single" w:sz="4" w:space="0" w:color="000000"/>
              <w:bottom w:val="single" w:sz="4" w:space="0" w:color="000000"/>
              <w:right w:val="single" w:sz="4" w:space="0" w:color="000000"/>
            </w:tcBorders>
          </w:tcPr>
          <w:p w14:paraId="6E9C3809" w14:textId="77777777" w:rsidR="00D91BE6" w:rsidRPr="00304D4B" w:rsidRDefault="00D91BE6" w:rsidP="00AA58A5">
            <w:pPr>
              <w:pStyle w:val="TableParagraph"/>
              <w:kinsoku w:val="0"/>
              <w:overflowPunct w:val="0"/>
              <w:spacing w:before="70" w:line="183" w:lineRule="exact"/>
              <w:ind w:left="90"/>
              <w:rPr>
                <w:rFonts w:asciiTheme="minorHAnsi" w:hAnsiTheme="minorHAnsi"/>
              </w:rPr>
            </w:pPr>
            <w:r w:rsidRPr="00304D4B">
              <w:rPr>
                <w:rFonts w:asciiTheme="minorHAnsi" w:hAnsiTheme="minorHAnsi" w:cs="Arial"/>
                <w:spacing w:val="-2"/>
                <w:sz w:val="16"/>
                <w:szCs w:val="16"/>
              </w:rPr>
              <w:t>6</w:t>
            </w:r>
            <w:r w:rsidRPr="00304D4B">
              <w:rPr>
                <w:rFonts w:asciiTheme="minorHAnsi" w:hAnsiTheme="minorHAnsi" w:cs="Arial"/>
                <w:spacing w:val="-1"/>
                <w:sz w:val="16"/>
                <w:szCs w:val="16"/>
              </w:rPr>
              <w:t>,</w:t>
            </w:r>
            <w:r w:rsidRPr="00304D4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7A1EB2AB" w14:textId="77777777" w:rsidR="00D91BE6" w:rsidRPr="00304D4B" w:rsidRDefault="00D91BE6" w:rsidP="00AA58A5">
            <w:pPr>
              <w:pStyle w:val="TableParagraph"/>
              <w:kinsoku w:val="0"/>
              <w:overflowPunct w:val="0"/>
              <w:spacing w:before="70" w:line="183" w:lineRule="exact"/>
              <w:ind w:right="64"/>
              <w:jc w:val="right"/>
              <w:rPr>
                <w:rFonts w:asciiTheme="minorHAnsi" w:hAnsiTheme="minorHAnsi"/>
              </w:rPr>
            </w:pPr>
            <w:r w:rsidRPr="00304D4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06B93EA3" w14:textId="77777777" w:rsidR="00D91BE6" w:rsidRPr="00304D4B" w:rsidRDefault="00D91BE6" w:rsidP="00AA58A5">
            <w:pPr>
              <w:pStyle w:val="TableParagraph"/>
              <w:kinsoku w:val="0"/>
              <w:overflowPunct w:val="0"/>
              <w:spacing w:before="70" w:line="183" w:lineRule="exact"/>
              <w:ind w:right="64"/>
              <w:jc w:val="right"/>
              <w:rPr>
                <w:rFonts w:asciiTheme="minorHAnsi" w:hAnsiTheme="minorHAnsi"/>
              </w:rPr>
            </w:pPr>
            <w:r w:rsidRPr="00304D4B">
              <w:rPr>
                <w:rFonts w:asciiTheme="minorHAnsi" w:hAnsiTheme="minorHAnsi" w:cs="Arial"/>
                <w:w w:val="95"/>
                <w:sz w:val="16"/>
                <w:szCs w:val="16"/>
              </w:rPr>
              <w:t>6</w:t>
            </w:r>
          </w:p>
        </w:tc>
        <w:tc>
          <w:tcPr>
            <w:tcW w:w="889" w:type="dxa"/>
            <w:tcBorders>
              <w:top w:val="single" w:sz="4" w:space="0" w:color="000000"/>
              <w:left w:val="single" w:sz="4" w:space="0" w:color="000000"/>
              <w:bottom w:val="single" w:sz="4" w:space="0" w:color="000000"/>
              <w:right w:val="single" w:sz="4" w:space="0" w:color="000000"/>
            </w:tcBorders>
          </w:tcPr>
          <w:p w14:paraId="0BA4B814" w14:textId="77777777" w:rsidR="00D91BE6" w:rsidRPr="00304D4B" w:rsidRDefault="00D91BE6" w:rsidP="00AA58A5">
            <w:pPr>
              <w:pStyle w:val="TableParagraph"/>
              <w:kinsoku w:val="0"/>
              <w:overflowPunct w:val="0"/>
              <w:spacing w:before="70" w:line="183" w:lineRule="exact"/>
              <w:ind w:right="66"/>
              <w:jc w:val="right"/>
              <w:rPr>
                <w:rFonts w:asciiTheme="minorHAnsi" w:hAnsiTheme="minorHAnsi"/>
              </w:rPr>
            </w:pPr>
            <w:r w:rsidRPr="00304D4B">
              <w:rPr>
                <w:rFonts w:asciiTheme="minorHAnsi" w:hAnsiTheme="minorHAnsi" w:cs="Arial"/>
                <w:spacing w:val="-2"/>
                <w:w w:val="95"/>
                <w:sz w:val="16"/>
                <w:szCs w:val="16"/>
              </w:rPr>
              <w:t>52</w:t>
            </w:r>
          </w:p>
        </w:tc>
        <w:tc>
          <w:tcPr>
            <w:tcW w:w="879" w:type="dxa"/>
            <w:tcBorders>
              <w:top w:val="single" w:sz="4" w:space="0" w:color="000000"/>
              <w:left w:val="single" w:sz="4" w:space="0" w:color="000000"/>
              <w:bottom w:val="single" w:sz="4" w:space="0" w:color="000000"/>
              <w:right w:val="single" w:sz="4" w:space="0" w:color="000000"/>
            </w:tcBorders>
          </w:tcPr>
          <w:p w14:paraId="493687F8" w14:textId="77777777" w:rsidR="00D91BE6" w:rsidRPr="00304D4B" w:rsidRDefault="00D91BE6" w:rsidP="00AA58A5">
            <w:pPr>
              <w:pStyle w:val="TableParagraph"/>
              <w:kinsoku w:val="0"/>
              <w:overflowPunct w:val="0"/>
              <w:spacing w:before="70" w:line="183" w:lineRule="exact"/>
              <w:ind w:left="229"/>
              <w:rPr>
                <w:rFonts w:asciiTheme="minorHAnsi" w:hAnsiTheme="minorHAnsi"/>
              </w:rPr>
            </w:pPr>
            <w:r w:rsidRPr="00304D4B">
              <w:rPr>
                <w:rFonts w:asciiTheme="minorHAnsi" w:hAnsiTheme="minorHAnsi" w:cs="Arial"/>
                <w:spacing w:val="-2"/>
                <w:sz w:val="16"/>
                <w:szCs w:val="16"/>
              </w:rPr>
              <w:t>3744</w:t>
            </w:r>
            <w:r w:rsidRPr="00304D4B">
              <w:rPr>
                <w:rFonts w:asciiTheme="minorHAnsi" w:hAnsiTheme="minorHAnsi" w:cs="Arial"/>
                <w:spacing w:val="3"/>
                <w:sz w:val="16"/>
                <w:szCs w:val="16"/>
              </w:rPr>
              <w:t>,00</w:t>
            </w:r>
          </w:p>
        </w:tc>
        <w:tc>
          <w:tcPr>
            <w:tcW w:w="1137" w:type="dxa"/>
            <w:gridSpan w:val="2"/>
            <w:tcBorders>
              <w:top w:val="single" w:sz="4" w:space="0" w:color="000000"/>
              <w:left w:val="single" w:sz="4" w:space="0" w:color="000000"/>
              <w:bottom w:val="single" w:sz="4" w:space="0" w:color="000000"/>
              <w:right w:val="single" w:sz="4" w:space="0" w:color="000000"/>
            </w:tcBorders>
            <w:shd w:val="clear" w:color="auto" w:fill="C0C0C0"/>
          </w:tcPr>
          <w:p w14:paraId="4C0B117B" w14:textId="77777777" w:rsidR="00D91BE6" w:rsidRPr="00304D4B" w:rsidRDefault="00D91BE6" w:rsidP="00AA58A5">
            <w:pPr>
              <w:pStyle w:val="TableParagraph"/>
              <w:kinsoku w:val="0"/>
              <w:overflowPunct w:val="0"/>
              <w:spacing w:before="70" w:line="183" w:lineRule="exact"/>
              <w:ind w:right="64"/>
              <w:jc w:val="right"/>
              <w:rPr>
                <w:rFonts w:asciiTheme="minorHAnsi" w:hAnsiTheme="minorHAnsi"/>
              </w:rPr>
            </w:pPr>
            <w:r w:rsidRPr="00304D4B">
              <w:rPr>
                <w:rFonts w:asciiTheme="minorHAnsi" w:hAnsiTheme="minorHAnsi" w:cs="Arial"/>
                <w:spacing w:val="-2"/>
                <w:w w:val="95"/>
                <w:sz w:val="16"/>
                <w:szCs w:val="16"/>
              </w:rPr>
              <w:t>1</w:t>
            </w:r>
            <w:r w:rsidRPr="00304D4B">
              <w:rPr>
                <w:rFonts w:asciiTheme="minorHAnsi" w:hAnsiTheme="minorHAnsi" w:cs="Arial"/>
                <w:spacing w:val="-1"/>
                <w:w w:val="95"/>
                <w:sz w:val="16"/>
                <w:szCs w:val="16"/>
              </w:rPr>
              <w:t>,14</w:t>
            </w:r>
          </w:p>
        </w:tc>
        <w:tc>
          <w:tcPr>
            <w:tcW w:w="1133" w:type="dxa"/>
            <w:tcBorders>
              <w:top w:val="single" w:sz="4" w:space="0" w:color="000000"/>
              <w:left w:val="single" w:sz="4" w:space="0" w:color="000000"/>
              <w:bottom w:val="single" w:sz="4" w:space="0" w:color="000000"/>
              <w:right w:val="single" w:sz="4" w:space="0" w:color="000000"/>
            </w:tcBorders>
          </w:tcPr>
          <w:p w14:paraId="5FAA7419" w14:textId="77777777" w:rsidR="00D91BE6" w:rsidRPr="00304D4B" w:rsidRDefault="00D91BE6" w:rsidP="00AA58A5">
            <w:pPr>
              <w:pStyle w:val="TableParagraph"/>
              <w:kinsoku w:val="0"/>
              <w:overflowPunct w:val="0"/>
              <w:spacing w:before="70" w:line="183" w:lineRule="exact"/>
              <w:ind w:left="349"/>
              <w:rPr>
                <w:rFonts w:asciiTheme="minorHAnsi" w:hAnsiTheme="minorHAnsi"/>
              </w:rPr>
            </w:pPr>
            <w:r w:rsidRPr="00304D4B">
              <w:rPr>
                <w:rFonts w:asciiTheme="minorHAnsi" w:hAnsiTheme="minorHAnsi" w:cs="Arial"/>
                <w:spacing w:val="-2"/>
                <w:sz w:val="16"/>
                <w:szCs w:val="16"/>
              </w:rPr>
              <w:t xml:space="preserve">   4268,16</w:t>
            </w:r>
          </w:p>
        </w:tc>
        <w:tc>
          <w:tcPr>
            <w:tcW w:w="1129" w:type="dxa"/>
            <w:tcBorders>
              <w:top w:val="single" w:sz="4" w:space="0" w:color="000000"/>
              <w:left w:val="single" w:sz="4" w:space="0" w:color="000000"/>
              <w:bottom w:val="single" w:sz="4" w:space="0" w:color="000000"/>
              <w:right w:val="single" w:sz="4" w:space="0" w:color="000000"/>
            </w:tcBorders>
          </w:tcPr>
          <w:p w14:paraId="2934C9CF" w14:textId="77777777" w:rsidR="00D91BE6" w:rsidRPr="0020188B" w:rsidRDefault="00D91BE6" w:rsidP="00AA58A5">
            <w:pPr>
              <w:rPr>
                <w:rFonts w:asciiTheme="minorHAnsi" w:hAnsiTheme="minorHAnsi"/>
                <w:b/>
                <w:bCs/>
              </w:rPr>
            </w:pPr>
          </w:p>
        </w:tc>
      </w:tr>
      <w:tr w:rsidR="00D91BE6" w:rsidRPr="00304D4B" w14:paraId="186A3E57" w14:textId="77777777" w:rsidTr="00AA58A5">
        <w:trPr>
          <w:trHeight w:hRule="exact" w:val="264"/>
        </w:trPr>
        <w:tc>
          <w:tcPr>
            <w:tcW w:w="2867" w:type="dxa"/>
            <w:tcBorders>
              <w:top w:val="single" w:sz="4" w:space="0" w:color="000000"/>
              <w:left w:val="single" w:sz="4" w:space="0" w:color="000000"/>
              <w:bottom w:val="single" w:sz="4" w:space="0" w:color="000000"/>
              <w:right w:val="single" w:sz="4" w:space="0" w:color="000000"/>
            </w:tcBorders>
            <w:shd w:val="clear" w:color="auto" w:fill="C0C0C0"/>
          </w:tcPr>
          <w:p w14:paraId="471A435D" w14:textId="77777777" w:rsidR="00D91BE6" w:rsidRPr="00304D4B" w:rsidRDefault="00D91BE6" w:rsidP="00AA58A5">
            <w:pPr>
              <w:pStyle w:val="TableParagraph"/>
              <w:kinsoku w:val="0"/>
              <w:overflowPunct w:val="0"/>
              <w:spacing w:before="69" w:line="183" w:lineRule="exact"/>
              <w:ind w:left="66"/>
              <w:rPr>
                <w:rFonts w:asciiTheme="minorHAnsi" w:hAnsiTheme="minorHAnsi"/>
              </w:rPr>
            </w:pPr>
            <w:r w:rsidRPr="00304D4B">
              <w:rPr>
                <w:rFonts w:asciiTheme="minorHAnsi" w:hAnsiTheme="minorHAnsi" w:cs="Arial"/>
                <w:spacing w:val="2"/>
                <w:sz w:val="16"/>
                <w:szCs w:val="16"/>
              </w:rPr>
              <w:t>S</w:t>
            </w:r>
            <w:r w:rsidRPr="00304D4B">
              <w:rPr>
                <w:rFonts w:asciiTheme="minorHAnsi" w:hAnsiTheme="minorHAnsi" w:cs="Arial"/>
                <w:spacing w:val="3"/>
                <w:sz w:val="16"/>
                <w:szCs w:val="16"/>
              </w:rPr>
              <w:t>p</w:t>
            </w:r>
            <w:r w:rsidRPr="00304D4B">
              <w:rPr>
                <w:rFonts w:asciiTheme="minorHAnsi" w:hAnsiTheme="minorHAnsi" w:cs="Arial"/>
                <w:spacing w:val="-8"/>
                <w:sz w:val="16"/>
                <w:szCs w:val="16"/>
              </w:rPr>
              <w:t>a</w:t>
            </w:r>
            <w:r w:rsidRPr="00304D4B">
              <w:rPr>
                <w:rFonts w:asciiTheme="minorHAnsi" w:hAnsiTheme="minorHAnsi" w:cs="Arial"/>
                <w:spacing w:val="2"/>
                <w:sz w:val="16"/>
                <w:szCs w:val="16"/>
              </w:rPr>
              <w:t>zz</w:t>
            </w:r>
            <w:r w:rsidRPr="00304D4B">
              <w:rPr>
                <w:rFonts w:asciiTheme="minorHAnsi" w:hAnsiTheme="minorHAnsi" w:cs="Arial"/>
                <w:spacing w:val="-3"/>
                <w:sz w:val="16"/>
                <w:szCs w:val="16"/>
              </w:rPr>
              <w:t>a</w:t>
            </w:r>
            <w:r w:rsidRPr="00304D4B">
              <w:rPr>
                <w:rFonts w:asciiTheme="minorHAnsi" w:hAnsiTheme="minorHAnsi" w:cs="Arial"/>
                <w:spacing w:val="-1"/>
                <w:sz w:val="16"/>
                <w:szCs w:val="16"/>
              </w:rPr>
              <w:t>t</w:t>
            </w:r>
            <w:r w:rsidRPr="00304D4B">
              <w:rPr>
                <w:rFonts w:asciiTheme="minorHAnsi" w:hAnsiTheme="minorHAnsi" w:cs="Arial"/>
                <w:sz w:val="16"/>
                <w:szCs w:val="16"/>
              </w:rPr>
              <w:t>r</w:t>
            </w:r>
            <w:r w:rsidRPr="00304D4B">
              <w:rPr>
                <w:rFonts w:asciiTheme="minorHAnsi" w:hAnsiTheme="minorHAnsi" w:cs="Arial"/>
                <w:spacing w:val="-3"/>
                <w:sz w:val="16"/>
                <w:szCs w:val="16"/>
              </w:rPr>
              <w:t>i</w:t>
            </w:r>
            <w:r w:rsidRPr="00304D4B">
              <w:rPr>
                <w:rFonts w:asciiTheme="minorHAnsi" w:hAnsiTheme="minorHAnsi" w:cs="Arial"/>
                <w:spacing w:val="6"/>
                <w:sz w:val="16"/>
                <w:szCs w:val="16"/>
              </w:rPr>
              <w:t>c</w:t>
            </w:r>
            <w:r w:rsidRPr="00304D4B">
              <w:rPr>
                <w:rFonts w:asciiTheme="minorHAnsi" w:hAnsiTheme="minorHAnsi" w:cs="Arial"/>
                <w:sz w:val="16"/>
                <w:szCs w:val="16"/>
              </w:rPr>
              <w:t>e</w:t>
            </w:r>
          </w:p>
        </w:tc>
        <w:tc>
          <w:tcPr>
            <w:tcW w:w="317" w:type="dxa"/>
            <w:gridSpan w:val="2"/>
            <w:tcBorders>
              <w:top w:val="single" w:sz="4" w:space="0" w:color="000000"/>
              <w:left w:val="single" w:sz="4" w:space="0" w:color="000000"/>
              <w:bottom w:val="single" w:sz="4" w:space="0" w:color="000000"/>
              <w:right w:val="single" w:sz="4" w:space="0" w:color="000000"/>
            </w:tcBorders>
          </w:tcPr>
          <w:p w14:paraId="55972F16" w14:textId="77777777" w:rsidR="00D91BE6" w:rsidRPr="00304D4B" w:rsidRDefault="00D91BE6" w:rsidP="00AA58A5">
            <w:pPr>
              <w:pStyle w:val="TableParagraph"/>
              <w:kinsoku w:val="0"/>
              <w:overflowPunct w:val="0"/>
              <w:spacing w:before="69" w:line="183" w:lineRule="exact"/>
              <w:ind w:left="157"/>
              <w:rPr>
                <w:rFonts w:asciiTheme="minorHAnsi" w:hAnsiTheme="minorHAnsi"/>
              </w:rPr>
            </w:pPr>
            <w:r w:rsidRPr="00304D4B">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23F632D7" w14:textId="77777777" w:rsidR="00D91BE6" w:rsidRPr="00304D4B" w:rsidRDefault="00D91BE6" w:rsidP="00AA58A5">
            <w:pPr>
              <w:pStyle w:val="TableParagraph"/>
              <w:kinsoku w:val="0"/>
              <w:overflowPunct w:val="0"/>
              <w:spacing w:before="69" w:line="183" w:lineRule="exact"/>
              <w:ind w:left="90"/>
              <w:rPr>
                <w:rFonts w:asciiTheme="minorHAnsi" w:hAnsiTheme="minorHAnsi"/>
              </w:rPr>
            </w:pPr>
            <w:r w:rsidRPr="00304D4B">
              <w:rPr>
                <w:rFonts w:asciiTheme="minorHAnsi" w:hAnsiTheme="minorHAnsi" w:cs="Arial"/>
                <w:spacing w:val="-3"/>
                <w:sz w:val="16"/>
                <w:szCs w:val="16"/>
              </w:rPr>
              <w:t>6</w:t>
            </w:r>
            <w:r w:rsidRPr="00304D4B">
              <w:rPr>
                <w:rFonts w:asciiTheme="minorHAnsi" w:hAnsiTheme="minorHAnsi" w:cs="Arial"/>
                <w:spacing w:val="-1"/>
                <w:sz w:val="16"/>
                <w:szCs w:val="16"/>
              </w:rPr>
              <w:t>,</w:t>
            </w:r>
            <w:r w:rsidRPr="00304D4B">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37091F66" w14:textId="77777777" w:rsidR="00D91BE6" w:rsidRPr="00304D4B" w:rsidRDefault="00D91BE6" w:rsidP="00AA58A5">
            <w:pPr>
              <w:pStyle w:val="TableParagraph"/>
              <w:kinsoku w:val="0"/>
              <w:overflowPunct w:val="0"/>
              <w:spacing w:before="69" w:line="183" w:lineRule="exact"/>
              <w:ind w:right="64"/>
              <w:jc w:val="right"/>
              <w:rPr>
                <w:rFonts w:asciiTheme="minorHAnsi" w:hAnsiTheme="minorHAnsi"/>
              </w:rPr>
            </w:pPr>
            <w:r w:rsidRPr="00304D4B">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740655DB" w14:textId="77777777" w:rsidR="00D91BE6" w:rsidRPr="00304D4B" w:rsidRDefault="00D91BE6" w:rsidP="00AA58A5">
            <w:pPr>
              <w:pStyle w:val="TableParagraph"/>
              <w:kinsoku w:val="0"/>
              <w:overflowPunct w:val="0"/>
              <w:spacing w:before="69" w:line="183" w:lineRule="exact"/>
              <w:ind w:right="64"/>
              <w:jc w:val="right"/>
              <w:rPr>
                <w:rFonts w:asciiTheme="minorHAnsi" w:hAnsiTheme="minorHAnsi"/>
              </w:rPr>
            </w:pPr>
            <w:r w:rsidRPr="00304D4B">
              <w:rPr>
                <w:rFonts w:asciiTheme="minorHAnsi" w:hAnsiTheme="minorHAnsi" w:cs="Arial"/>
                <w:w w:val="95"/>
                <w:sz w:val="16"/>
                <w:szCs w:val="16"/>
              </w:rPr>
              <w:t>6</w:t>
            </w:r>
          </w:p>
        </w:tc>
        <w:tc>
          <w:tcPr>
            <w:tcW w:w="889" w:type="dxa"/>
            <w:tcBorders>
              <w:top w:val="single" w:sz="4" w:space="0" w:color="000000"/>
              <w:left w:val="single" w:sz="4" w:space="0" w:color="000000"/>
              <w:bottom w:val="single" w:sz="4" w:space="0" w:color="000000"/>
              <w:right w:val="single" w:sz="4" w:space="0" w:color="000000"/>
            </w:tcBorders>
          </w:tcPr>
          <w:p w14:paraId="3218AF8A" w14:textId="77777777" w:rsidR="00D91BE6" w:rsidRPr="00304D4B" w:rsidRDefault="00D91BE6" w:rsidP="00AA58A5">
            <w:pPr>
              <w:pStyle w:val="TableParagraph"/>
              <w:kinsoku w:val="0"/>
              <w:overflowPunct w:val="0"/>
              <w:spacing w:before="69" w:line="183" w:lineRule="exact"/>
              <w:ind w:right="66"/>
              <w:jc w:val="right"/>
              <w:rPr>
                <w:rFonts w:asciiTheme="minorHAnsi" w:hAnsiTheme="minorHAnsi"/>
              </w:rPr>
            </w:pPr>
            <w:r w:rsidRPr="00304D4B">
              <w:rPr>
                <w:rFonts w:asciiTheme="minorHAnsi" w:hAnsiTheme="minorHAnsi" w:cs="Arial"/>
                <w:spacing w:val="-2"/>
                <w:w w:val="95"/>
                <w:sz w:val="16"/>
                <w:szCs w:val="16"/>
              </w:rPr>
              <w:t>52</w:t>
            </w:r>
          </w:p>
        </w:tc>
        <w:tc>
          <w:tcPr>
            <w:tcW w:w="879" w:type="dxa"/>
            <w:tcBorders>
              <w:top w:val="single" w:sz="4" w:space="0" w:color="000000"/>
              <w:left w:val="single" w:sz="4" w:space="0" w:color="000000"/>
              <w:bottom w:val="single" w:sz="4" w:space="0" w:color="000000"/>
              <w:right w:val="single" w:sz="4" w:space="0" w:color="000000"/>
            </w:tcBorders>
          </w:tcPr>
          <w:p w14:paraId="78131A12" w14:textId="77777777" w:rsidR="00D91BE6" w:rsidRPr="00304D4B" w:rsidRDefault="00D91BE6" w:rsidP="00AA58A5">
            <w:pPr>
              <w:pStyle w:val="TableParagraph"/>
              <w:kinsoku w:val="0"/>
              <w:overflowPunct w:val="0"/>
              <w:spacing w:before="69" w:line="183" w:lineRule="exact"/>
              <w:ind w:left="229"/>
              <w:rPr>
                <w:rFonts w:asciiTheme="minorHAnsi" w:hAnsiTheme="minorHAnsi"/>
              </w:rPr>
            </w:pPr>
            <w:r w:rsidRPr="00304D4B">
              <w:rPr>
                <w:rFonts w:asciiTheme="minorHAnsi" w:hAnsiTheme="minorHAnsi" w:cs="Arial"/>
                <w:spacing w:val="-2"/>
                <w:sz w:val="16"/>
                <w:szCs w:val="16"/>
              </w:rPr>
              <w:t>1872</w:t>
            </w:r>
            <w:r w:rsidRPr="00304D4B">
              <w:rPr>
                <w:rFonts w:asciiTheme="minorHAnsi" w:hAnsiTheme="minorHAnsi" w:cs="Arial"/>
                <w:spacing w:val="3"/>
                <w:sz w:val="16"/>
                <w:szCs w:val="16"/>
              </w:rPr>
              <w:t>,00</w:t>
            </w:r>
          </w:p>
        </w:tc>
        <w:tc>
          <w:tcPr>
            <w:tcW w:w="1137" w:type="dxa"/>
            <w:gridSpan w:val="2"/>
            <w:tcBorders>
              <w:top w:val="single" w:sz="4" w:space="0" w:color="000000"/>
              <w:left w:val="single" w:sz="4" w:space="0" w:color="000000"/>
              <w:bottom w:val="single" w:sz="4" w:space="0" w:color="000000"/>
              <w:right w:val="single" w:sz="4" w:space="0" w:color="000000"/>
            </w:tcBorders>
            <w:shd w:val="clear" w:color="auto" w:fill="C0C0C0"/>
          </w:tcPr>
          <w:p w14:paraId="0FDC15AF" w14:textId="77777777" w:rsidR="00D91BE6" w:rsidRPr="00304D4B" w:rsidRDefault="00D91BE6" w:rsidP="00AA58A5">
            <w:pPr>
              <w:pStyle w:val="TableParagraph"/>
              <w:kinsoku w:val="0"/>
              <w:overflowPunct w:val="0"/>
              <w:spacing w:before="69" w:line="183" w:lineRule="exact"/>
              <w:ind w:left="666"/>
              <w:rPr>
                <w:rFonts w:asciiTheme="minorHAnsi" w:hAnsiTheme="minorHAnsi"/>
              </w:rPr>
            </w:pPr>
            <w:r>
              <w:rPr>
                <w:rFonts w:asciiTheme="minorHAnsi" w:hAnsiTheme="minorHAnsi" w:cs="Arial"/>
                <w:spacing w:val="-3"/>
                <w:sz w:val="16"/>
                <w:szCs w:val="16"/>
              </w:rPr>
              <w:t xml:space="preserve"> </w:t>
            </w:r>
            <w:r w:rsidRPr="00304D4B">
              <w:rPr>
                <w:rFonts w:asciiTheme="minorHAnsi" w:hAnsiTheme="minorHAnsi" w:cs="Arial"/>
                <w:spacing w:val="-3"/>
                <w:sz w:val="16"/>
                <w:szCs w:val="16"/>
              </w:rPr>
              <w:t xml:space="preserve">  5</w:t>
            </w:r>
            <w:r w:rsidRPr="00304D4B">
              <w:rPr>
                <w:rFonts w:asciiTheme="minorHAnsi" w:hAnsiTheme="minorHAnsi" w:cs="Arial"/>
                <w:spacing w:val="3"/>
                <w:sz w:val="16"/>
                <w:szCs w:val="16"/>
              </w:rPr>
              <w:t>,</w:t>
            </w:r>
            <w:r w:rsidRPr="00304D4B">
              <w:rPr>
                <w:rFonts w:asciiTheme="minorHAnsi" w:hAnsiTheme="minorHAnsi" w:cs="Arial"/>
                <w:sz w:val="16"/>
                <w:szCs w:val="16"/>
              </w:rPr>
              <w:t>76</w:t>
            </w:r>
          </w:p>
        </w:tc>
        <w:tc>
          <w:tcPr>
            <w:tcW w:w="1133" w:type="dxa"/>
            <w:tcBorders>
              <w:top w:val="single" w:sz="4" w:space="0" w:color="000000"/>
              <w:left w:val="single" w:sz="4" w:space="0" w:color="000000"/>
              <w:bottom w:val="single" w:sz="4" w:space="0" w:color="000000"/>
              <w:right w:val="single" w:sz="4" w:space="0" w:color="000000"/>
            </w:tcBorders>
          </w:tcPr>
          <w:p w14:paraId="093898D8" w14:textId="77777777" w:rsidR="00D91BE6" w:rsidRPr="00304D4B" w:rsidRDefault="00D91BE6" w:rsidP="00AA58A5">
            <w:pPr>
              <w:pStyle w:val="TableParagraph"/>
              <w:kinsoku w:val="0"/>
              <w:overflowPunct w:val="0"/>
              <w:spacing w:before="69" w:line="183" w:lineRule="exact"/>
              <w:ind w:left="393"/>
              <w:rPr>
                <w:rFonts w:asciiTheme="minorHAnsi" w:hAnsiTheme="minorHAnsi"/>
              </w:rPr>
            </w:pPr>
            <w:r w:rsidRPr="00304D4B">
              <w:rPr>
                <w:rFonts w:asciiTheme="minorHAnsi" w:hAnsiTheme="minorHAnsi" w:cs="Arial"/>
                <w:spacing w:val="-3"/>
                <w:sz w:val="16"/>
                <w:szCs w:val="16"/>
              </w:rPr>
              <w:t>10800,00</w:t>
            </w:r>
          </w:p>
        </w:tc>
        <w:tc>
          <w:tcPr>
            <w:tcW w:w="1129" w:type="dxa"/>
            <w:tcBorders>
              <w:top w:val="single" w:sz="4" w:space="0" w:color="000000"/>
              <w:left w:val="single" w:sz="4" w:space="0" w:color="000000"/>
              <w:bottom w:val="single" w:sz="4" w:space="0" w:color="000000"/>
              <w:right w:val="single" w:sz="4" w:space="0" w:color="000000"/>
            </w:tcBorders>
          </w:tcPr>
          <w:p w14:paraId="5B4C47C5" w14:textId="77777777" w:rsidR="00D91BE6" w:rsidRPr="0020188B" w:rsidRDefault="00D91BE6" w:rsidP="00AA58A5">
            <w:pPr>
              <w:rPr>
                <w:rFonts w:asciiTheme="minorHAnsi" w:hAnsiTheme="minorHAnsi"/>
                <w:b/>
                <w:bCs/>
              </w:rPr>
            </w:pPr>
          </w:p>
        </w:tc>
      </w:tr>
      <w:tr w:rsidR="00D91BE6" w:rsidRPr="00304D4B" w14:paraId="027D670F" w14:textId="77777777" w:rsidTr="00AA58A5">
        <w:trPr>
          <w:trHeight w:hRule="exact" w:val="283"/>
        </w:trPr>
        <w:tc>
          <w:tcPr>
            <w:tcW w:w="2867" w:type="dxa"/>
            <w:tcBorders>
              <w:top w:val="single" w:sz="4" w:space="0" w:color="000000"/>
              <w:left w:val="single" w:sz="4" w:space="0" w:color="000000"/>
              <w:bottom w:val="single" w:sz="4" w:space="0" w:color="000000"/>
              <w:right w:val="single" w:sz="4" w:space="0" w:color="000000"/>
            </w:tcBorders>
            <w:shd w:val="clear" w:color="auto" w:fill="C0C0C0"/>
          </w:tcPr>
          <w:p w14:paraId="3EE6470E" w14:textId="77777777" w:rsidR="00D91BE6" w:rsidRPr="00304D4B" w:rsidRDefault="00D91BE6" w:rsidP="00AA58A5">
            <w:pPr>
              <w:rPr>
                <w:rFonts w:asciiTheme="minorHAnsi" w:hAnsiTheme="minorHAnsi"/>
              </w:rPr>
            </w:pPr>
          </w:p>
        </w:tc>
        <w:tc>
          <w:tcPr>
            <w:tcW w:w="317" w:type="dxa"/>
            <w:gridSpan w:val="2"/>
            <w:tcBorders>
              <w:top w:val="single" w:sz="4" w:space="0" w:color="000000"/>
              <w:left w:val="single" w:sz="4" w:space="0" w:color="000000"/>
              <w:bottom w:val="single" w:sz="4" w:space="0" w:color="000000"/>
              <w:right w:val="single" w:sz="4" w:space="0" w:color="000000"/>
            </w:tcBorders>
          </w:tcPr>
          <w:p w14:paraId="2340A773" w14:textId="77777777" w:rsidR="00D91BE6" w:rsidRPr="00304D4B"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0264A592" w14:textId="77777777" w:rsidR="00D91BE6" w:rsidRPr="00304D4B"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6A308DC1" w14:textId="77777777" w:rsidR="00D91BE6" w:rsidRPr="00304D4B"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63BB1C66" w14:textId="77777777" w:rsidR="00D91BE6" w:rsidRPr="00304D4B"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1C3D6C7E" w14:textId="77777777" w:rsidR="00D91BE6" w:rsidRPr="00304D4B" w:rsidRDefault="00D91BE6" w:rsidP="00AA58A5">
            <w:pPr>
              <w:rPr>
                <w:rFonts w:asciiTheme="minorHAnsi" w:hAnsiTheme="minorHAnsi"/>
              </w:rPr>
            </w:pPr>
          </w:p>
        </w:tc>
        <w:tc>
          <w:tcPr>
            <w:tcW w:w="879" w:type="dxa"/>
            <w:tcBorders>
              <w:top w:val="single" w:sz="4" w:space="0" w:color="000000"/>
              <w:left w:val="single" w:sz="4" w:space="0" w:color="000000"/>
              <w:bottom w:val="single" w:sz="4" w:space="0" w:color="000000"/>
              <w:right w:val="single" w:sz="4" w:space="0" w:color="000000"/>
            </w:tcBorders>
          </w:tcPr>
          <w:p w14:paraId="7B77E5C7" w14:textId="77777777" w:rsidR="00D91BE6" w:rsidRPr="00304D4B" w:rsidRDefault="00D91BE6" w:rsidP="00AA58A5">
            <w:pPr>
              <w:rPr>
                <w:rFonts w:asciiTheme="minorHAnsi" w:hAnsiTheme="minorHAnsi"/>
              </w:rPr>
            </w:pPr>
          </w:p>
        </w:tc>
        <w:tc>
          <w:tcPr>
            <w:tcW w:w="1137" w:type="dxa"/>
            <w:gridSpan w:val="2"/>
            <w:tcBorders>
              <w:top w:val="single" w:sz="4" w:space="0" w:color="000000"/>
              <w:left w:val="single" w:sz="4" w:space="0" w:color="000000"/>
              <w:bottom w:val="single" w:sz="4" w:space="0" w:color="000000"/>
              <w:right w:val="single" w:sz="4" w:space="0" w:color="000000"/>
            </w:tcBorders>
            <w:shd w:val="clear" w:color="auto" w:fill="C0C0C0"/>
          </w:tcPr>
          <w:p w14:paraId="41B6F27D" w14:textId="77777777" w:rsidR="00D91BE6" w:rsidRPr="00304D4B" w:rsidRDefault="00D91BE6" w:rsidP="00AA58A5">
            <w:pPr>
              <w:rPr>
                <w:rFonts w:asciiTheme="minorHAnsi" w:hAnsiTheme="minorHAnsi"/>
              </w:rPr>
            </w:pPr>
          </w:p>
        </w:tc>
        <w:tc>
          <w:tcPr>
            <w:tcW w:w="1133" w:type="dxa"/>
            <w:tcBorders>
              <w:top w:val="single" w:sz="4" w:space="0" w:color="000000"/>
              <w:left w:val="single" w:sz="4" w:space="0" w:color="000000"/>
              <w:bottom w:val="single" w:sz="4" w:space="0" w:color="000000"/>
              <w:right w:val="single" w:sz="4" w:space="0" w:color="000000"/>
            </w:tcBorders>
          </w:tcPr>
          <w:p w14:paraId="22816E2B" w14:textId="77777777" w:rsidR="00D91BE6" w:rsidRPr="00304D4B" w:rsidRDefault="00D91BE6" w:rsidP="00AA58A5">
            <w:pPr>
              <w:rPr>
                <w:rFonts w:asciiTheme="minorHAnsi" w:hAnsiTheme="minorHAnsi"/>
              </w:rPr>
            </w:pPr>
          </w:p>
        </w:tc>
        <w:tc>
          <w:tcPr>
            <w:tcW w:w="1129" w:type="dxa"/>
            <w:tcBorders>
              <w:top w:val="single" w:sz="4" w:space="0" w:color="000000"/>
              <w:left w:val="single" w:sz="4" w:space="0" w:color="000000"/>
              <w:bottom w:val="single" w:sz="4" w:space="0" w:color="000000"/>
              <w:right w:val="single" w:sz="4" w:space="0" w:color="000000"/>
            </w:tcBorders>
          </w:tcPr>
          <w:p w14:paraId="5A6C2968" w14:textId="77777777" w:rsidR="00D91BE6" w:rsidRPr="0020188B" w:rsidRDefault="00D91BE6" w:rsidP="00AA58A5">
            <w:pPr>
              <w:rPr>
                <w:rFonts w:asciiTheme="minorHAnsi" w:hAnsiTheme="minorHAnsi"/>
                <w:b/>
                <w:bCs/>
              </w:rPr>
            </w:pPr>
          </w:p>
        </w:tc>
      </w:tr>
      <w:tr w:rsidR="00D91BE6" w:rsidRPr="00304D4B" w14:paraId="15C7A0D1" w14:textId="77777777" w:rsidTr="00AA58A5">
        <w:trPr>
          <w:trHeight w:hRule="exact" w:val="571"/>
        </w:trPr>
        <w:tc>
          <w:tcPr>
            <w:tcW w:w="9013" w:type="dxa"/>
            <w:gridSpan w:val="11"/>
            <w:tcBorders>
              <w:top w:val="single" w:sz="4" w:space="0" w:color="000000"/>
              <w:left w:val="single" w:sz="4" w:space="0" w:color="000000"/>
              <w:bottom w:val="single" w:sz="4" w:space="0" w:color="000000"/>
              <w:right w:val="single" w:sz="4" w:space="0" w:color="000000"/>
            </w:tcBorders>
          </w:tcPr>
          <w:p w14:paraId="1FE7499F" w14:textId="77777777" w:rsidR="00D91BE6" w:rsidRPr="00304D4B" w:rsidRDefault="00D91BE6" w:rsidP="00AA58A5">
            <w:pPr>
              <w:pStyle w:val="TableParagraph"/>
              <w:kinsoku w:val="0"/>
              <w:overflowPunct w:val="0"/>
              <w:spacing w:before="2" w:line="170" w:lineRule="exact"/>
              <w:rPr>
                <w:rFonts w:asciiTheme="minorHAnsi" w:hAnsiTheme="minorHAnsi"/>
                <w:sz w:val="17"/>
                <w:szCs w:val="17"/>
              </w:rPr>
            </w:pPr>
          </w:p>
          <w:p w14:paraId="070021D3" w14:textId="77777777" w:rsidR="00D91BE6" w:rsidRPr="00304D4B" w:rsidRDefault="00D91BE6" w:rsidP="00AA58A5">
            <w:pPr>
              <w:pStyle w:val="TableParagraph"/>
              <w:kinsoku w:val="0"/>
              <w:overflowPunct w:val="0"/>
              <w:spacing w:line="200" w:lineRule="exact"/>
              <w:rPr>
                <w:rFonts w:asciiTheme="minorHAnsi" w:hAnsiTheme="minorHAnsi"/>
                <w:sz w:val="20"/>
                <w:szCs w:val="20"/>
              </w:rPr>
            </w:pPr>
          </w:p>
          <w:p w14:paraId="2B1E4397" w14:textId="77777777" w:rsidR="00D91BE6" w:rsidRPr="00304D4B" w:rsidRDefault="00D91BE6" w:rsidP="00AA58A5">
            <w:pPr>
              <w:pStyle w:val="TableParagraph"/>
              <w:kinsoku w:val="0"/>
              <w:overflowPunct w:val="0"/>
              <w:ind w:left="66"/>
              <w:rPr>
                <w:rFonts w:asciiTheme="minorHAnsi" w:hAnsiTheme="minorHAnsi"/>
              </w:rPr>
            </w:pPr>
            <w:r w:rsidRPr="00304D4B">
              <w:rPr>
                <w:rFonts w:asciiTheme="minorHAnsi" w:hAnsiTheme="minorHAnsi" w:cs="Arial"/>
                <w:b/>
                <w:bCs/>
                <w:sz w:val="16"/>
                <w:szCs w:val="16"/>
              </w:rPr>
              <w:t>t</w:t>
            </w:r>
            <w:r w:rsidRPr="00304D4B">
              <w:rPr>
                <w:rFonts w:asciiTheme="minorHAnsi" w:hAnsiTheme="minorHAnsi" w:cs="Arial"/>
                <w:b/>
                <w:bCs/>
                <w:spacing w:val="-1"/>
                <w:sz w:val="16"/>
                <w:szCs w:val="16"/>
              </w:rPr>
              <w:t>o</w:t>
            </w:r>
            <w:r w:rsidRPr="00304D4B">
              <w:rPr>
                <w:rFonts w:asciiTheme="minorHAnsi" w:hAnsiTheme="minorHAnsi" w:cs="Arial"/>
                <w:b/>
                <w:bCs/>
                <w:sz w:val="16"/>
                <w:szCs w:val="16"/>
              </w:rPr>
              <w:t>t</w:t>
            </w:r>
            <w:r w:rsidRPr="00304D4B">
              <w:rPr>
                <w:rFonts w:asciiTheme="minorHAnsi" w:hAnsiTheme="minorHAnsi" w:cs="Arial"/>
                <w:b/>
                <w:bCs/>
                <w:spacing w:val="-2"/>
                <w:sz w:val="16"/>
                <w:szCs w:val="16"/>
              </w:rPr>
              <w:t>a</w:t>
            </w:r>
            <w:r w:rsidRPr="00304D4B">
              <w:rPr>
                <w:rFonts w:asciiTheme="minorHAnsi" w:hAnsiTheme="minorHAnsi" w:cs="Arial"/>
                <w:b/>
                <w:bCs/>
                <w:spacing w:val="3"/>
                <w:sz w:val="16"/>
                <w:szCs w:val="16"/>
              </w:rPr>
              <w:t>l</w:t>
            </w:r>
            <w:r w:rsidRPr="00304D4B">
              <w:rPr>
                <w:rFonts w:asciiTheme="minorHAnsi" w:hAnsiTheme="minorHAnsi" w:cs="Arial"/>
                <w:b/>
                <w:bCs/>
                <w:sz w:val="16"/>
                <w:szCs w:val="16"/>
              </w:rPr>
              <w:t>e</w:t>
            </w:r>
          </w:p>
        </w:tc>
        <w:tc>
          <w:tcPr>
            <w:tcW w:w="1129" w:type="dxa"/>
            <w:tcBorders>
              <w:top w:val="single" w:sz="4" w:space="0" w:color="000000"/>
              <w:left w:val="single" w:sz="4" w:space="0" w:color="000000"/>
              <w:bottom w:val="single" w:sz="4" w:space="0" w:color="000000"/>
              <w:right w:val="single" w:sz="4" w:space="0" w:color="000000"/>
            </w:tcBorders>
          </w:tcPr>
          <w:p w14:paraId="4313CA94" w14:textId="77777777" w:rsidR="00D91BE6" w:rsidRPr="0020188B" w:rsidRDefault="00D91BE6" w:rsidP="00AA58A5">
            <w:pPr>
              <w:pStyle w:val="TableParagraph"/>
              <w:kinsoku w:val="0"/>
              <w:overflowPunct w:val="0"/>
              <w:spacing w:before="2" w:line="170" w:lineRule="exact"/>
              <w:rPr>
                <w:rFonts w:asciiTheme="minorHAnsi" w:hAnsiTheme="minorHAnsi"/>
                <w:b/>
                <w:bCs/>
                <w:sz w:val="17"/>
                <w:szCs w:val="17"/>
              </w:rPr>
            </w:pPr>
          </w:p>
          <w:p w14:paraId="694F579F"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23E15005" w14:textId="4F64345B" w:rsidR="00D91BE6" w:rsidRPr="0020188B" w:rsidRDefault="00D91BE6" w:rsidP="00AA58A5">
            <w:pPr>
              <w:pStyle w:val="TableParagraph"/>
              <w:kinsoku w:val="0"/>
              <w:overflowPunct w:val="0"/>
              <w:ind w:left="297"/>
              <w:rPr>
                <w:rFonts w:asciiTheme="minorHAnsi" w:hAnsiTheme="minorHAnsi"/>
                <w:b/>
                <w:bCs/>
              </w:rPr>
            </w:pPr>
            <w:r w:rsidRPr="0020188B">
              <w:rPr>
                <w:rFonts w:asciiTheme="minorHAnsi" w:hAnsiTheme="minorHAnsi" w:cs="Arial"/>
                <w:b/>
                <w:bCs/>
                <w:spacing w:val="-2"/>
                <w:sz w:val="16"/>
                <w:szCs w:val="16"/>
              </w:rPr>
              <w:t xml:space="preserve">   15</w:t>
            </w:r>
            <w:r w:rsidR="0020188B">
              <w:rPr>
                <w:rFonts w:asciiTheme="minorHAnsi" w:hAnsiTheme="minorHAnsi" w:cs="Arial"/>
                <w:b/>
                <w:bCs/>
                <w:spacing w:val="-2"/>
                <w:sz w:val="16"/>
                <w:szCs w:val="16"/>
              </w:rPr>
              <w:t>.</w:t>
            </w:r>
            <w:r w:rsidRPr="0020188B">
              <w:rPr>
                <w:rFonts w:asciiTheme="minorHAnsi" w:hAnsiTheme="minorHAnsi" w:cs="Arial"/>
                <w:b/>
                <w:bCs/>
                <w:spacing w:val="-2"/>
                <w:sz w:val="16"/>
                <w:szCs w:val="16"/>
              </w:rPr>
              <w:t>068</w:t>
            </w:r>
            <w:r w:rsidRPr="0020188B">
              <w:rPr>
                <w:rFonts w:asciiTheme="minorHAnsi" w:hAnsiTheme="minorHAnsi" w:cs="Arial"/>
                <w:b/>
                <w:bCs/>
                <w:spacing w:val="3"/>
                <w:sz w:val="16"/>
                <w:szCs w:val="16"/>
              </w:rPr>
              <w:t>,00</w:t>
            </w:r>
          </w:p>
        </w:tc>
      </w:tr>
      <w:tr w:rsidR="00D91BE6" w:rsidRPr="00304D4B" w14:paraId="40D88EA7" w14:textId="77777777" w:rsidTr="00AA58A5">
        <w:trPr>
          <w:trHeight w:hRule="exact" w:val="337"/>
        </w:trPr>
        <w:tc>
          <w:tcPr>
            <w:tcW w:w="9013" w:type="dxa"/>
            <w:gridSpan w:val="11"/>
            <w:tcBorders>
              <w:top w:val="single" w:sz="4" w:space="0" w:color="000000"/>
              <w:left w:val="single" w:sz="4" w:space="0" w:color="000000"/>
              <w:bottom w:val="single" w:sz="4" w:space="0" w:color="000000"/>
              <w:right w:val="single" w:sz="4" w:space="0" w:color="000000"/>
            </w:tcBorders>
          </w:tcPr>
          <w:p w14:paraId="267132F7" w14:textId="77777777" w:rsidR="00D91BE6" w:rsidRPr="00304D4B" w:rsidRDefault="00D91BE6" w:rsidP="00AA58A5">
            <w:pPr>
              <w:pStyle w:val="TableParagraph"/>
              <w:kinsoku w:val="0"/>
              <w:overflowPunct w:val="0"/>
              <w:spacing w:before="8" w:line="130" w:lineRule="exact"/>
              <w:rPr>
                <w:rFonts w:asciiTheme="minorHAnsi" w:hAnsiTheme="minorHAnsi"/>
                <w:sz w:val="13"/>
                <w:szCs w:val="13"/>
              </w:rPr>
            </w:pPr>
          </w:p>
          <w:p w14:paraId="5FBCFAAE" w14:textId="77777777" w:rsidR="00D91BE6" w:rsidRPr="00304D4B" w:rsidRDefault="00D91BE6" w:rsidP="00AA58A5">
            <w:pPr>
              <w:pStyle w:val="TableParagraph"/>
              <w:kinsoku w:val="0"/>
              <w:overflowPunct w:val="0"/>
              <w:ind w:right="65"/>
              <w:jc w:val="right"/>
              <w:rPr>
                <w:rFonts w:asciiTheme="minorHAnsi" w:hAnsiTheme="minorHAnsi"/>
              </w:rPr>
            </w:pPr>
            <w:r w:rsidRPr="00304D4B">
              <w:rPr>
                <w:rFonts w:asciiTheme="minorHAnsi" w:hAnsiTheme="minorHAnsi" w:cs="Arial"/>
                <w:spacing w:val="3"/>
                <w:sz w:val="16"/>
                <w:szCs w:val="16"/>
              </w:rPr>
              <w:t>t</w:t>
            </w:r>
            <w:r w:rsidRPr="00304D4B">
              <w:rPr>
                <w:rFonts w:asciiTheme="minorHAnsi" w:hAnsiTheme="minorHAnsi" w:cs="Arial"/>
                <w:spacing w:val="-8"/>
                <w:sz w:val="16"/>
                <w:szCs w:val="16"/>
              </w:rPr>
              <w:t>o</w:t>
            </w:r>
            <w:r w:rsidRPr="00304D4B">
              <w:rPr>
                <w:rFonts w:asciiTheme="minorHAnsi" w:hAnsiTheme="minorHAnsi" w:cs="Arial"/>
                <w:spacing w:val="3"/>
                <w:sz w:val="16"/>
                <w:szCs w:val="16"/>
              </w:rPr>
              <w:t>t</w:t>
            </w:r>
            <w:r w:rsidRPr="00304D4B">
              <w:rPr>
                <w:rFonts w:asciiTheme="minorHAnsi" w:hAnsiTheme="minorHAnsi" w:cs="Arial"/>
                <w:spacing w:val="-2"/>
                <w:sz w:val="16"/>
                <w:szCs w:val="16"/>
              </w:rPr>
              <w:t>a</w:t>
            </w:r>
            <w:r w:rsidRPr="00304D4B">
              <w:rPr>
                <w:rFonts w:asciiTheme="minorHAnsi" w:hAnsiTheme="minorHAnsi" w:cs="Arial"/>
                <w:spacing w:val="3"/>
                <w:sz w:val="16"/>
                <w:szCs w:val="16"/>
              </w:rPr>
              <w:t>l</w:t>
            </w:r>
            <w:r w:rsidRPr="00304D4B">
              <w:rPr>
                <w:rFonts w:asciiTheme="minorHAnsi" w:hAnsiTheme="minorHAnsi" w:cs="Arial"/>
                <w:sz w:val="16"/>
                <w:szCs w:val="16"/>
              </w:rPr>
              <w:t>e</w:t>
            </w:r>
            <w:r w:rsidRPr="00304D4B">
              <w:rPr>
                <w:rFonts w:asciiTheme="minorHAnsi" w:hAnsiTheme="minorHAnsi" w:cs="Arial"/>
                <w:spacing w:val="-11"/>
                <w:sz w:val="16"/>
                <w:szCs w:val="16"/>
              </w:rPr>
              <w:t xml:space="preserve"> </w:t>
            </w:r>
            <w:r w:rsidRPr="00304D4B">
              <w:rPr>
                <w:rFonts w:asciiTheme="minorHAnsi" w:hAnsiTheme="minorHAnsi" w:cs="Arial"/>
                <w:spacing w:val="6"/>
                <w:sz w:val="16"/>
                <w:szCs w:val="16"/>
              </w:rPr>
              <w:t>s</w:t>
            </w:r>
            <w:r w:rsidRPr="00304D4B">
              <w:rPr>
                <w:rFonts w:asciiTheme="minorHAnsi" w:hAnsiTheme="minorHAnsi" w:cs="Arial"/>
                <w:spacing w:val="-8"/>
                <w:sz w:val="16"/>
                <w:szCs w:val="16"/>
              </w:rPr>
              <w:t>e</w:t>
            </w:r>
            <w:r w:rsidRPr="00304D4B">
              <w:rPr>
                <w:rFonts w:asciiTheme="minorHAnsi" w:hAnsiTheme="minorHAnsi" w:cs="Arial"/>
                <w:spacing w:val="4"/>
                <w:sz w:val="16"/>
                <w:szCs w:val="16"/>
              </w:rPr>
              <w:t>r</w:t>
            </w:r>
            <w:r w:rsidRPr="00304D4B">
              <w:rPr>
                <w:rFonts w:asciiTheme="minorHAnsi" w:hAnsiTheme="minorHAnsi" w:cs="Arial"/>
                <w:spacing w:val="-3"/>
                <w:sz w:val="16"/>
                <w:szCs w:val="16"/>
              </w:rPr>
              <w:t>v</w:t>
            </w:r>
            <w:r w:rsidRPr="00304D4B">
              <w:rPr>
                <w:rFonts w:asciiTheme="minorHAnsi" w:hAnsiTheme="minorHAnsi" w:cs="Arial"/>
                <w:spacing w:val="3"/>
                <w:sz w:val="16"/>
                <w:szCs w:val="16"/>
              </w:rPr>
              <w:t>i</w:t>
            </w:r>
            <w:r w:rsidRPr="00304D4B">
              <w:rPr>
                <w:rFonts w:asciiTheme="minorHAnsi" w:hAnsiTheme="minorHAnsi" w:cs="Arial"/>
                <w:spacing w:val="-3"/>
                <w:sz w:val="16"/>
                <w:szCs w:val="16"/>
              </w:rPr>
              <w:t>z</w:t>
            </w:r>
            <w:r w:rsidRPr="00304D4B">
              <w:rPr>
                <w:rFonts w:asciiTheme="minorHAnsi" w:hAnsiTheme="minorHAnsi" w:cs="Arial"/>
                <w:spacing w:val="3"/>
                <w:sz w:val="16"/>
                <w:szCs w:val="16"/>
              </w:rPr>
              <w:t>i</w:t>
            </w:r>
            <w:r w:rsidRPr="00304D4B">
              <w:rPr>
                <w:rFonts w:asciiTheme="minorHAnsi" w:hAnsiTheme="minorHAnsi" w:cs="Arial"/>
                <w:sz w:val="16"/>
                <w:szCs w:val="16"/>
              </w:rPr>
              <w:t>o</w:t>
            </w:r>
          </w:p>
        </w:tc>
        <w:tc>
          <w:tcPr>
            <w:tcW w:w="1129" w:type="dxa"/>
            <w:tcBorders>
              <w:top w:val="single" w:sz="4" w:space="0" w:color="000000"/>
              <w:left w:val="single" w:sz="4" w:space="0" w:color="000000"/>
              <w:bottom w:val="single" w:sz="4" w:space="0" w:color="000000"/>
              <w:right w:val="single" w:sz="4" w:space="0" w:color="000000"/>
            </w:tcBorders>
            <w:shd w:val="clear" w:color="auto" w:fill="C0C0C0"/>
          </w:tcPr>
          <w:p w14:paraId="6FE9D3F4" w14:textId="77777777" w:rsidR="00D91BE6" w:rsidRPr="0020188B" w:rsidRDefault="00D91BE6" w:rsidP="00AA58A5">
            <w:pPr>
              <w:pStyle w:val="TableParagraph"/>
              <w:kinsoku w:val="0"/>
              <w:overflowPunct w:val="0"/>
              <w:spacing w:before="8" w:line="130" w:lineRule="exact"/>
              <w:rPr>
                <w:rFonts w:asciiTheme="minorHAnsi" w:hAnsiTheme="minorHAnsi"/>
                <w:b/>
                <w:bCs/>
                <w:sz w:val="13"/>
                <w:szCs w:val="13"/>
              </w:rPr>
            </w:pPr>
          </w:p>
          <w:p w14:paraId="7875234F" w14:textId="7ECE4325" w:rsidR="00D91BE6" w:rsidRPr="0020188B" w:rsidRDefault="00D91BE6" w:rsidP="00AA58A5">
            <w:pPr>
              <w:pStyle w:val="TableParagraph"/>
              <w:kinsoku w:val="0"/>
              <w:overflowPunct w:val="0"/>
              <w:ind w:left="297"/>
              <w:rPr>
                <w:rFonts w:asciiTheme="minorHAnsi" w:hAnsiTheme="minorHAnsi"/>
                <w:b/>
                <w:bCs/>
              </w:rPr>
            </w:pPr>
            <w:r w:rsidRPr="0020188B">
              <w:rPr>
                <w:rFonts w:asciiTheme="minorHAnsi" w:hAnsiTheme="minorHAnsi" w:cs="Arial"/>
                <w:b/>
                <w:bCs/>
                <w:spacing w:val="-2"/>
                <w:sz w:val="16"/>
                <w:szCs w:val="16"/>
              </w:rPr>
              <w:t>258</w:t>
            </w:r>
            <w:r w:rsidR="0020188B">
              <w:rPr>
                <w:rFonts w:asciiTheme="minorHAnsi" w:hAnsiTheme="minorHAnsi" w:cs="Arial"/>
                <w:b/>
                <w:bCs/>
                <w:spacing w:val="3"/>
                <w:sz w:val="16"/>
                <w:szCs w:val="16"/>
              </w:rPr>
              <w:t>.</w:t>
            </w:r>
            <w:r w:rsidRPr="0020188B">
              <w:rPr>
                <w:rFonts w:asciiTheme="minorHAnsi" w:hAnsiTheme="minorHAnsi" w:cs="Arial"/>
                <w:b/>
                <w:bCs/>
                <w:spacing w:val="3"/>
                <w:sz w:val="16"/>
                <w:szCs w:val="16"/>
              </w:rPr>
              <w:t>864,80</w:t>
            </w:r>
          </w:p>
        </w:tc>
      </w:tr>
    </w:tbl>
    <w:p w14:paraId="4EE5675F" w14:textId="77777777" w:rsidR="00D91BE6" w:rsidRDefault="00D91BE6" w:rsidP="00D91BE6">
      <w:pPr>
        <w:kinsoku w:val="0"/>
        <w:overflowPunct w:val="0"/>
        <w:spacing w:line="200" w:lineRule="exact"/>
        <w:rPr>
          <w:sz w:val="20"/>
          <w:szCs w:val="20"/>
        </w:rPr>
      </w:pPr>
    </w:p>
    <w:p w14:paraId="51BB8505" w14:textId="77777777" w:rsidR="00D91BE6" w:rsidRDefault="00D91BE6" w:rsidP="00D91BE6">
      <w:pPr>
        <w:kinsoku w:val="0"/>
        <w:overflowPunct w:val="0"/>
        <w:spacing w:line="200" w:lineRule="exact"/>
        <w:rPr>
          <w:sz w:val="20"/>
          <w:szCs w:val="20"/>
        </w:rPr>
      </w:pPr>
    </w:p>
    <w:p w14:paraId="21EB0508" w14:textId="77777777" w:rsidR="00D91BE6" w:rsidRDefault="00D91BE6" w:rsidP="00D91BE6">
      <w:pPr>
        <w:kinsoku w:val="0"/>
        <w:overflowPunct w:val="0"/>
        <w:spacing w:before="3" w:line="160" w:lineRule="exact"/>
        <w:rPr>
          <w:sz w:val="16"/>
          <w:szCs w:val="16"/>
        </w:rPr>
      </w:pPr>
    </w:p>
    <w:p w14:paraId="0F5BFBF1" w14:textId="77777777" w:rsidR="0020188B" w:rsidRDefault="0020188B" w:rsidP="0020188B">
      <w:pPr>
        <w:tabs>
          <w:tab w:val="left" w:pos="2415"/>
        </w:tabs>
        <w:kinsoku w:val="0"/>
        <w:overflowPunct w:val="0"/>
        <w:adjustRightInd w:val="0"/>
        <w:spacing w:before="72"/>
        <w:rPr>
          <w:rFonts w:asciiTheme="minorHAnsi" w:hAnsiTheme="minorHAnsi"/>
          <w:b/>
          <w:bCs/>
          <w:i/>
          <w:iCs/>
          <w:spacing w:val="-4"/>
        </w:rPr>
      </w:pPr>
    </w:p>
    <w:p w14:paraId="78EF0BD9" w14:textId="77777777" w:rsidR="0020188B" w:rsidRDefault="0020188B" w:rsidP="0020188B">
      <w:pPr>
        <w:tabs>
          <w:tab w:val="left" w:pos="2415"/>
        </w:tabs>
        <w:kinsoku w:val="0"/>
        <w:overflowPunct w:val="0"/>
        <w:adjustRightInd w:val="0"/>
        <w:spacing w:before="72"/>
        <w:rPr>
          <w:rFonts w:asciiTheme="minorHAnsi" w:hAnsiTheme="minorHAnsi"/>
          <w:b/>
          <w:bCs/>
          <w:i/>
          <w:iCs/>
          <w:spacing w:val="-4"/>
        </w:rPr>
      </w:pPr>
    </w:p>
    <w:p w14:paraId="502CD32E" w14:textId="56DD0AAA" w:rsidR="00D91BE6" w:rsidRPr="0020188B" w:rsidRDefault="00D91BE6" w:rsidP="0020188B">
      <w:pPr>
        <w:tabs>
          <w:tab w:val="left" w:pos="2415"/>
        </w:tabs>
        <w:kinsoku w:val="0"/>
        <w:overflowPunct w:val="0"/>
        <w:adjustRightInd w:val="0"/>
        <w:spacing w:before="72"/>
        <w:jc w:val="center"/>
        <w:rPr>
          <w:rFonts w:asciiTheme="minorHAnsi" w:hAnsiTheme="minorHAnsi"/>
          <w:u w:val="single"/>
        </w:rPr>
      </w:pPr>
      <w:r w:rsidRPr="0020188B">
        <w:rPr>
          <w:rFonts w:asciiTheme="minorHAnsi" w:hAnsiTheme="minorHAnsi"/>
          <w:b/>
          <w:bCs/>
          <w:i/>
          <w:iCs/>
          <w:spacing w:val="-4"/>
          <w:u w:val="single"/>
        </w:rPr>
        <w:lastRenderedPageBreak/>
        <w:t>R</w:t>
      </w:r>
      <w:r w:rsidRPr="0020188B">
        <w:rPr>
          <w:rFonts w:asciiTheme="minorHAnsi" w:hAnsiTheme="minorHAnsi"/>
          <w:b/>
          <w:bCs/>
          <w:i/>
          <w:iCs/>
          <w:spacing w:val="1"/>
          <w:u w:val="single"/>
        </w:rPr>
        <w:t>ACC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11"/>
          <w:u w:val="single"/>
        </w:rPr>
        <w:t xml:space="preserve"> </w:t>
      </w:r>
      <w:r w:rsidRPr="0020188B">
        <w:rPr>
          <w:rFonts w:asciiTheme="minorHAnsi" w:hAnsiTheme="minorHAnsi"/>
          <w:b/>
          <w:bCs/>
          <w:i/>
          <w:iCs/>
          <w:u w:val="single"/>
        </w:rPr>
        <w:t>IN</w:t>
      </w:r>
      <w:r w:rsidRPr="0020188B">
        <w:rPr>
          <w:rFonts w:asciiTheme="minorHAnsi" w:hAnsiTheme="minorHAnsi"/>
          <w:b/>
          <w:bCs/>
          <w:i/>
          <w:iCs/>
          <w:spacing w:val="-2"/>
          <w:u w:val="single"/>
        </w:rPr>
        <w:t>GO</w:t>
      </w:r>
      <w:r w:rsidRPr="0020188B">
        <w:rPr>
          <w:rFonts w:asciiTheme="minorHAnsi" w:hAnsiTheme="minorHAnsi"/>
          <w:b/>
          <w:bCs/>
          <w:i/>
          <w:iCs/>
          <w:u w:val="single"/>
        </w:rPr>
        <w:t>M</w:t>
      </w:r>
      <w:r w:rsidRPr="0020188B">
        <w:rPr>
          <w:rFonts w:asciiTheme="minorHAnsi" w:hAnsiTheme="minorHAnsi"/>
          <w:b/>
          <w:bCs/>
          <w:i/>
          <w:iCs/>
          <w:spacing w:val="1"/>
          <w:u w:val="single"/>
        </w:rPr>
        <w:t>BRA</w:t>
      </w:r>
      <w:r w:rsidRPr="0020188B">
        <w:rPr>
          <w:rFonts w:asciiTheme="minorHAnsi" w:hAnsiTheme="minorHAnsi"/>
          <w:b/>
          <w:bCs/>
          <w:i/>
          <w:iCs/>
          <w:spacing w:val="-2"/>
          <w:u w:val="single"/>
        </w:rPr>
        <w:t>N</w:t>
      </w:r>
      <w:r w:rsidRPr="0020188B">
        <w:rPr>
          <w:rFonts w:asciiTheme="minorHAnsi" w:hAnsiTheme="minorHAnsi"/>
          <w:b/>
          <w:bCs/>
          <w:i/>
          <w:iCs/>
          <w:u w:val="single"/>
        </w:rPr>
        <w:t>TI</w:t>
      </w:r>
      <w:r w:rsidRPr="0020188B">
        <w:rPr>
          <w:rFonts w:asciiTheme="minorHAnsi" w:hAnsiTheme="minorHAnsi"/>
          <w:b/>
          <w:bCs/>
          <w:i/>
          <w:iCs/>
          <w:spacing w:val="5"/>
          <w:u w:val="single"/>
        </w:rPr>
        <w:t xml:space="preserve"> </w:t>
      </w:r>
      <w:r w:rsidRPr="0020188B">
        <w:rPr>
          <w:rFonts w:asciiTheme="minorHAnsi" w:hAnsiTheme="minorHAnsi"/>
          <w:b/>
          <w:bCs/>
          <w:i/>
          <w:iCs/>
          <w:u w:val="single"/>
        </w:rPr>
        <w:t>E</w:t>
      </w:r>
      <w:r w:rsidRPr="0020188B">
        <w:rPr>
          <w:rFonts w:asciiTheme="minorHAnsi" w:hAnsiTheme="minorHAnsi"/>
          <w:b/>
          <w:bCs/>
          <w:i/>
          <w:iCs/>
          <w:spacing w:val="3"/>
          <w:u w:val="single"/>
        </w:rPr>
        <w:t xml:space="preserve"> </w:t>
      </w:r>
      <w:r w:rsidRPr="0020188B">
        <w:rPr>
          <w:rFonts w:asciiTheme="minorHAnsi" w:hAnsiTheme="minorHAnsi"/>
          <w:b/>
          <w:bCs/>
          <w:i/>
          <w:iCs/>
          <w:spacing w:val="1"/>
          <w:u w:val="single"/>
        </w:rPr>
        <w:t>R</w:t>
      </w:r>
      <w:r w:rsidRPr="0020188B">
        <w:rPr>
          <w:rFonts w:asciiTheme="minorHAnsi" w:hAnsiTheme="minorHAnsi"/>
          <w:b/>
          <w:bCs/>
          <w:i/>
          <w:iCs/>
          <w:spacing w:val="2"/>
          <w:u w:val="single"/>
        </w:rPr>
        <w:t>.</w:t>
      </w:r>
      <w:r w:rsidRPr="0020188B">
        <w:rPr>
          <w:rFonts w:asciiTheme="minorHAnsi" w:hAnsiTheme="minorHAnsi"/>
          <w:b/>
          <w:bCs/>
          <w:i/>
          <w:iCs/>
          <w:spacing w:val="1"/>
          <w:u w:val="single"/>
        </w:rPr>
        <w:t>A</w:t>
      </w:r>
      <w:r w:rsidRPr="0020188B">
        <w:rPr>
          <w:rFonts w:asciiTheme="minorHAnsi" w:hAnsiTheme="minorHAnsi"/>
          <w:b/>
          <w:bCs/>
          <w:i/>
          <w:iCs/>
          <w:spacing w:val="2"/>
          <w:u w:val="single"/>
        </w:rPr>
        <w:t>.</w:t>
      </w:r>
      <w:r w:rsidRPr="0020188B">
        <w:rPr>
          <w:rFonts w:asciiTheme="minorHAnsi" w:hAnsiTheme="minorHAnsi"/>
          <w:b/>
          <w:bCs/>
          <w:i/>
          <w:iCs/>
          <w:spacing w:val="-4"/>
          <w:u w:val="single"/>
        </w:rPr>
        <w:t>E</w:t>
      </w:r>
      <w:r w:rsidRPr="0020188B">
        <w:rPr>
          <w:rFonts w:asciiTheme="minorHAnsi" w:hAnsiTheme="minorHAnsi"/>
          <w:b/>
          <w:bCs/>
          <w:i/>
          <w:iCs/>
          <w:spacing w:val="2"/>
          <w:u w:val="single"/>
        </w:rPr>
        <w:t>.</w:t>
      </w:r>
      <w:r w:rsidRPr="0020188B">
        <w:rPr>
          <w:rFonts w:asciiTheme="minorHAnsi" w:hAnsiTheme="minorHAnsi"/>
          <w:b/>
          <w:bCs/>
          <w:i/>
          <w:iCs/>
          <w:spacing w:val="1"/>
          <w:u w:val="single"/>
        </w:rPr>
        <w:t>E</w:t>
      </w:r>
      <w:r w:rsidRPr="0020188B">
        <w:rPr>
          <w:rFonts w:asciiTheme="minorHAnsi" w:hAnsiTheme="minorHAnsi"/>
          <w:b/>
          <w:bCs/>
          <w:i/>
          <w:iCs/>
          <w:u w:val="single"/>
        </w:rPr>
        <w:t>.</w:t>
      </w:r>
      <w:r w:rsidRPr="0020188B">
        <w:rPr>
          <w:rFonts w:asciiTheme="minorHAnsi" w:hAnsiTheme="minorHAnsi"/>
          <w:b/>
          <w:bCs/>
          <w:i/>
          <w:iCs/>
          <w:spacing w:val="7"/>
          <w:u w:val="single"/>
        </w:rPr>
        <w:t xml:space="preserve"> </w:t>
      </w:r>
      <w:r w:rsidRPr="0020188B">
        <w:rPr>
          <w:rFonts w:asciiTheme="minorHAnsi" w:hAnsiTheme="minorHAnsi"/>
          <w:b/>
          <w:bCs/>
          <w:i/>
          <w:iCs/>
          <w:u w:val="single"/>
        </w:rPr>
        <w:t>P</w:t>
      </w:r>
      <w:r w:rsidRPr="0020188B">
        <w:rPr>
          <w:rFonts w:asciiTheme="minorHAnsi" w:hAnsiTheme="minorHAnsi"/>
          <w:b/>
          <w:bCs/>
          <w:i/>
          <w:iCs/>
          <w:spacing w:val="-2"/>
          <w:u w:val="single"/>
        </w:rPr>
        <w:t>O</w:t>
      </w:r>
      <w:r w:rsidRPr="0020188B">
        <w:rPr>
          <w:rFonts w:asciiTheme="minorHAnsi" w:hAnsiTheme="minorHAnsi"/>
          <w:b/>
          <w:bCs/>
          <w:i/>
          <w:iCs/>
          <w:spacing w:val="-4"/>
          <w:u w:val="single"/>
        </w:rPr>
        <w:t>R</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20"/>
          <w:u w:val="single"/>
        </w:rPr>
        <w:t xml:space="preserve"> </w:t>
      </w:r>
      <w:r w:rsidRPr="0020188B">
        <w:rPr>
          <w:rFonts w:asciiTheme="minorHAnsi" w:hAnsiTheme="minorHAnsi"/>
          <w:b/>
          <w:bCs/>
          <w:i/>
          <w:iCs/>
          <w:u w:val="single"/>
        </w:rPr>
        <w:t>A</w:t>
      </w:r>
      <w:r w:rsidRPr="0020188B">
        <w:rPr>
          <w:rFonts w:asciiTheme="minorHAnsi" w:hAnsiTheme="minorHAnsi"/>
          <w:b/>
          <w:bCs/>
          <w:i/>
          <w:iCs/>
          <w:spacing w:val="-11"/>
          <w:u w:val="single"/>
        </w:rPr>
        <w:t xml:space="preserve"> </w:t>
      </w:r>
      <w:r w:rsidRPr="0020188B">
        <w:rPr>
          <w:rFonts w:asciiTheme="minorHAnsi" w:hAnsiTheme="minorHAnsi"/>
          <w:b/>
          <w:bCs/>
          <w:i/>
          <w:iCs/>
          <w:u w:val="single"/>
        </w:rPr>
        <w:t>P</w:t>
      </w:r>
      <w:r w:rsidRPr="0020188B">
        <w:rPr>
          <w:rFonts w:asciiTheme="minorHAnsi" w:hAnsiTheme="minorHAnsi"/>
          <w:b/>
          <w:bCs/>
          <w:i/>
          <w:iCs/>
          <w:spacing w:val="-2"/>
          <w:u w:val="single"/>
        </w:rPr>
        <w:t>O</w:t>
      </w:r>
      <w:r w:rsidRPr="0020188B">
        <w:rPr>
          <w:rFonts w:asciiTheme="minorHAnsi" w:hAnsiTheme="minorHAnsi"/>
          <w:b/>
          <w:bCs/>
          <w:i/>
          <w:iCs/>
          <w:spacing w:val="6"/>
          <w:u w:val="single"/>
        </w:rPr>
        <w:t>R</w:t>
      </w:r>
      <w:r w:rsidRPr="0020188B">
        <w:rPr>
          <w:rFonts w:asciiTheme="minorHAnsi" w:hAnsiTheme="minorHAnsi"/>
          <w:b/>
          <w:bCs/>
          <w:i/>
          <w:iCs/>
          <w:spacing w:val="-15"/>
          <w:u w:val="single"/>
        </w:rPr>
        <w:t>T</w:t>
      </w:r>
      <w:r w:rsidRPr="0020188B">
        <w:rPr>
          <w:rFonts w:asciiTheme="minorHAnsi" w:hAnsiTheme="minorHAnsi"/>
          <w:b/>
          <w:bCs/>
          <w:i/>
          <w:iCs/>
          <w:u w:val="single"/>
        </w:rPr>
        <w:t>A</w:t>
      </w:r>
    </w:p>
    <w:p w14:paraId="62AE6C4B" w14:textId="77777777" w:rsidR="00D91BE6" w:rsidRPr="00F842FA" w:rsidRDefault="00D91BE6" w:rsidP="00D91BE6">
      <w:pPr>
        <w:kinsoku w:val="0"/>
        <w:overflowPunct w:val="0"/>
        <w:spacing w:before="5" w:line="110" w:lineRule="exact"/>
        <w:rPr>
          <w:rFonts w:asciiTheme="minorHAnsi" w:hAnsiTheme="minorHAnsi"/>
          <w:sz w:val="11"/>
          <w:szCs w:val="11"/>
        </w:rPr>
      </w:pPr>
    </w:p>
    <w:p w14:paraId="587D5841" w14:textId="77777777" w:rsidR="00D91BE6" w:rsidRPr="00F842FA" w:rsidRDefault="00D91BE6" w:rsidP="00D91BE6">
      <w:pPr>
        <w:kinsoku w:val="0"/>
        <w:overflowPunct w:val="0"/>
        <w:spacing w:line="200" w:lineRule="exact"/>
        <w:rPr>
          <w:rFonts w:asciiTheme="minorHAnsi" w:hAnsiTheme="minorHAnsi"/>
          <w:sz w:val="20"/>
          <w:szCs w:val="20"/>
        </w:rPr>
      </w:pPr>
    </w:p>
    <w:p w14:paraId="5BAF9BBD" w14:textId="77777777" w:rsidR="00D91BE6" w:rsidRPr="00F842FA" w:rsidRDefault="00D91BE6" w:rsidP="00D91BE6">
      <w:pPr>
        <w:kinsoku w:val="0"/>
        <w:overflowPunct w:val="0"/>
        <w:spacing w:line="200" w:lineRule="exact"/>
        <w:rPr>
          <w:rFonts w:asciiTheme="minorHAnsi" w:hAnsiTheme="minorHAnsi"/>
          <w:sz w:val="20"/>
          <w:szCs w:val="20"/>
        </w:rPr>
      </w:pPr>
    </w:p>
    <w:p w14:paraId="7AF6919A" w14:textId="77777777" w:rsidR="00D91BE6" w:rsidRPr="00F842FA" w:rsidRDefault="00D91BE6" w:rsidP="00D91BE6">
      <w:pPr>
        <w:numPr>
          <w:ilvl w:val="2"/>
          <w:numId w:val="35"/>
        </w:numPr>
        <w:kinsoku w:val="0"/>
        <w:overflowPunct w:val="0"/>
        <w:adjustRightInd w:val="0"/>
        <w:ind w:right="7" w:hanging="1058"/>
        <w:rPr>
          <w:rFonts w:asciiTheme="minorHAnsi" w:hAnsiTheme="minorHAnsi"/>
        </w:rPr>
      </w:pPr>
      <w:r>
        <w:rPr>
          <w:rFonts w:asciiTheme="minorHAnsi" w:hAnsiTheme="minorHAnsi"/>
          <w:b/>
          <w:bCs/>
          <w:i/>
          <w:iCs/>
          <w:spacing w:val="-2"/>
        </w:rPr>
        <w:t xml:space="preserve">  </w:t>
      </w:r>
      <w:r w:rsidRPr="00F842FA">
        <w:rPr>
          <w:rFonts w:asciiTheme="minorHAnsi" w:hAnsiTheme="minorHAnsi"/>
          <w:b/>
          <w:bCs/>
          <w:i/>
          <w:iCs/>
          <w:spacing w:val="-2"/>
        </w:rPr>
        <w:t>Ge</w:t>
      </w:r>
      <w:r w:rsidRPr="00F842FA">
        <w:rPr>
          <w:rFonts w:asciiTheme="minorHAnsi" w:hAnsiTheme="minorHAnsi"/>
          <w:b/>
          <w:bCs/>
          <w:i/>
          <w:iCs/>
          <w:spacing w:val="-3"/>
        </w:rPr>
        <w:t>n</w:t>
      </w:r>
      <w:r w:rsidRPr="00F842FA">
        <w:rPr>
          <w:rFonts w:asciiTheme="minorHAnsi" w:hAnsiTheme="minorHAnsi"/>
          <w:b/>
          <w:bCs/>
          <w:i/>
          <w:iCs/>
          <w:spacing w:val="-2"/>
        </w:rPr>
        <w:t>e</w:t>
      </w:r>
      <w:r w:rsidRPr="00F842FA">
        <w:rPr>
          <w:rFonts w:asciiTheme="minorHAnsi" w:hAnsiTheme="minorHAnsi"/>
          <w:b/>
          <w:bCs/>
          <w:i/>
          <w:iCs/>
        </w:rPr>
        <w:t>ra</w:t>
      </w:r>
      <w:r w:rsidRPr="00F842FA">
        <w:rPr>
          <w:rFonts w:asciiTheme="minorHAnsi" w:hAnsiTheme="minorHAnsi"/>
          <w:b/>
          <w:bCs/>
          <w:i/>
          <w:iCs/>
          <w:spacing w:val="1"/>
        </w:rPr>
        <w:t>l</w:t>
      </w:r>
      <w:r w:rsidRPr="00F842FA">
        <w:rPr>
          <w:rFonts w:asciiTheme="minorHAnsi" w:hAnsiTheme="minorHAnsi"/>
          <w:b/>
          <w:bCs/>
          <w:i/>
          <w:iCs/>
        </w:rPr>
        <w:t>ità</w:t>
      </w:r>
      <w:r w:rsidRPr="00F842FA">
        <w:rPr>
          <w:rFonts w:asciiTheme="minorHAnsi" w:hAnsiTheme="minorHAnsi"/>
          <w:b/>
          <w:bCs/>
          <w:i/>
          <w:iCs/>
          <w:spacing w:val="2"/>
        </w:rPr>
        <w:t xml:space="preserve"> </w:t>
      </w:r>
      <w:r w:rsidRPr="00F842FA">
        <w:rPr>
          <w:rFonts w:asciiTheme="minorHAnsi" w:hAnsiTheme="minorHAnsi"/>
          <w:b/>
          <w:bCs/>
          <w:i/>
          <w:iCs/>
          <w:spacing w:val="4"/>
        </w:rPr>
        <w:t>d</w:t>
      </w:r>
      <w:r w:rsidRPr="00F842FA">
        <w:rPr>
          <w:rFonts w:asciiTheme="minorHAnsi" w:hAnsiTheme="minorHAnsi"/>
          <w:b/>
          <w:bCs/>
          <w:i/>
          <w:iCs/>
          <w:spacing w:val="-2"/>
        </w:rPr>
        <w:t>e</w:t>
      </w:r>
      <w:r w:rsidRPr="00F842FA">
        <w:rPr>
          <w:rFonts w:asciiTheme="minorHAnsi" w:hAnsiTheme="minorHAnsi"/>
          <w:b/>
          <w:bCs/>
          <w:i/>
          <w:iCs/>
        </w:rPr>
        <w:t>l</w:t>
      </w:r>
      <w:r w:rsidRPr="00F842FA">
        <w:rPr>
          <w:rFonts w:asciiTheme="minorHAnsi" w:hAnsiTheme="minorHAnsi"/>
          <w:b/>
          <w:bCs/>
          <w:i/>
          <w:iCs/>
          <w:spacing w:val="3"/>
        </w:rPr>
        <w:t xml:space="preserve"> </w:t>
      </w:r>
      <w:r w:rsidRPr="00F842FA">
        <w:rPr>
          <w:rFonts w:asciiTheme="minorHAnsi" w:hAnsiTheme="minorHAnsi"/>
          <w:b/>
          <w:bCs/>
          <w:i/>
          <w:iCs/>
        </w:rPr>
        <w:t>s</w:t>
      </w:r>
      <w:r w:rsidRPr="00F842FA">
        <w:rPr>
          <w:rFonts w:asciiTheme="minorHAnsi" w:hAnsiTheme="minorHAnsi"/>
          <w:b/>
          <w:bCs/>
          <w:i/>
          <w:iCs/>
          <w:spacing w:val="-2"/>
        </w:rPr>
        <w:t>e</w:t>
      </w:r>
      <w:r w:rsidRPr="00F842FA">
        <w:rPr>
          <w:rFonts w:asciiTheme="minorHAnsi" w:hAnsiTheme="minorHAnsi"/>
          <w:b/>
          <w:bCs/>
          <w:i/>
          <w:iCs/>
        </w:rPr>
        <w:t>r</w:t>
      </w:r>
      <w:r w:rsidRPr="00F842FA">
        <w:rPr>
          <w:rFonts w:asciiTheme="minorHAnsi" w:hAnsiTheme="minorHAnsi"/>
          <w:b/>
          <w:bCs/>
          <w:i/>
          <w:iCs/>
          <w:spacing w:val="-2"/>
        </w:rPr>
        <w:t>v</w:t>
      </w:r>
      <w:r w:rsidRPr="00F842FA">
        <w:rPr>
          <w:rFonts w:asciiTheme="minorHAnsi" w:hAnsiTheme="minorHAnsi"/>
          <w:b/>
          <w:bCs/>
          <w:i/>
          <w:iCs/>
        </w:rPr>
        <w:t>iz</w:t>
      </w:r>
      <w:r w:rsidRPr="00F842FA">
        <w:rPr>
          <w:rFonts w:asciiTheme="minorHAnsi" w:hAnsiTheme="minorHAnsi"/>
          <w:b/>
          <w:bCs/>
          <w:i/>
          <w:iCs/>
          <w:spacing w:val="1"/>
        </w:rPr>
        <w:t>i</w:t>
      </w:r>
      <w:r w:rsidRPr="00F842FA">
        <w:rPr>
          <w:rFonts w:asciiTheme="minorHAnsi" w:hAnsiTheme="minorHAnsi"/>
          <w:b/>
          <w:bCs/>
          <w:i/>
          <w:iCs/>
        </w:rPr>
        <w:t>o</w:t>
      </w:r>
    </w:p>
    <w:p w14:paraId="603CA905" w14:textId="77777777" w:rsidR="00D91BE6" w:rsidRPr="00F842FA" w:rsidRDefault="00D91BE6" w:rsidP="00D91BE6">
      <w:pPr>
        <w:kinsoku w:val="0"/>
        <w:overflowPunct w:val="0"/>
        <w:spacing w:before="3" w:line="130" w:lineRule="exact"/>
        <w:ind w:hanging="1058"/>
        <w:rPr>
          <w:rFonts w:asciiTheme="minorHAnsi" w:hAnsiTheme="minorHAnsi"/>
          <w:sz w:val="13"/>
          <w:szCs w:val="13"/>
        </w:rPr>
      </w:pPr>
    </w:p>
    <w:p w14:paraId="122D0A33" w14:textId="77777777" w:rsidR="00D91BE6" w:rsidRPr="00F842FA" w:rsidRDefault="00D91BE6" w:rsidP="00D91BE6">
      <w:pPr>
        <w:kinsoku w:val="0"/>
        <w:overflowPunct w:val="0"/>
        <w:spacing w:line="200" w:lineRule="exact"/>
        <w:ind w:hanging="1058"/>
        <w:rPr>
          <w:rFonts w:asciiTheme="minorHAnsi" w:hAnsiTheme="minorHAnsi"/>
          <w:sz w:val="20"/>
          <w:szCs w:val="20"/>
        </w:rPr>
      </w:pPr>
    </w:p>
    <w:p w14:paraId="64ECF0C9" w14:textId="77777777" w:rsidR="00D91BE6" w:rsidRPr="00F842FA"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3745"/>
        <w:gridCol w:w="5907"/>
      </w:tblGrid>
      <w:tr w:rsidR="00D91BE6" w:rsidRPr="00F842FA" w14:paraId="77475CD4" w14:textId="77777777" w:rsidTr="00AA58A5">
        <w:trPr>
          <w:trHeight w:hRule="exact" w:val="518"/>
        </w:trPr>
        <w:tc>
          <w:tcPr>
            <w:tcW w:w="3745" w:type="dxa"/>
            <w:tcBorders>
              <w:top w:val="single" w:sz="4" w:space="0" w:color="000000"/>
              <w:left w:val="single" w:sz="4" w:space="0" w:color="000000"/>
              <w:bottom w:val="single" w:sz="4" w:space="0" w:color="000000"/>
              <w:right w:val="single" w:sz="4" w:space="0" w:color="000000"/>
            </w:tcBorders>
          </w:tcPr>
          <w:p w14:paraId="70DE39F1"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b/>
                <w:bCs/>
                <w:spacing w:val="1"/>
              </w:rPr>
              <w:t>T</w:t>
            </w:r>
            <w:r w:rsidRPr="00F842FA">
              <w:rPr>
                <w:rFonts w:asciiTheme="minorHAnsi" w:hAnsiTheme="minorHAnsi"/>
                <w:b/>
                <w:bCs/>
              </w:rPr>
              <w:t>I</w:t>
            </w:r>
            <w:r w:rsidRPr="00F842FA">
              <w:rPr>
                <w:rFonts w:asciiTheme="minorHAnsi" w:hAnsiTheme="minorHAnsi"/>
                <w:b/>
                <w:bCs/>
                <w:spacing w:val="-5"/>
              </w:rPr>
              <w:t>P</w:t>
            </w:r>
            <w:r w:rsidRPr="00F842FA">
              <w:rPr>
                <w:rFonts w:asciiTheme="minorHAnsi" w:hAnsiTheme="minorHAnsi"/>
                <w:b/>
                <w:bCs/>
              </w:rPr>
              <w:t>O</w:t>
            </w:r>
            <w:r w:rsidRPr="00F842FA">
              <w:rPr>
                <w:rFonts w:asciiTheme="minorHAnsi" w:hAnsiTheme="minorHAnsi"/>
                <w:b/>
                <w:bCs/>
                <w:spacing w:val="3"/>
              </w:rPr>
              <w:t xml:space="preserve"> </w:t>
            </w:r>
            <w:r w:rsidRPr="00F842FA">
              <w:rPr>
                <w:rFonts w:asciiTheme="minorHAnsi" w:hAnsiTheme="minorHAnsi"/>
                <w:b/>
                <w:bCs/>
                <w:spacing w:val="-2"/>
              </w:rPr>
              <w:t>D</w:t>
            </w:r>
            <w:r w:rsidRPr="00F842FA">
              <w:rPr>
                <w:rFonts w:asciiTheme="minorHAnsi" w:hAnsiTheme="minorHAnsi"/>
                <w:b/>
                <w:bCs/>
              </w:rPr>
              <w:t>I</w:t>
            </w:r>
            <w:r w:rsidRPr="00F842FA">
              <w:rPr>
                <w:rFonts w:asciiTheme="minorHAnsi" w:hAnsiTheme="minorHAnsi"/>
                <w:b/>
                <w:bCs/>
                <w:spacing w:val="-2"/>
              </w:rPr>
              <w:t xml:space="preserve"> </w:t>
            </w:r>
            <w:r w:rsidRPr="00F842FA">
              <w:rPr>
                <w:rFonts w:asciiTheme="minorHAnsi" w:hAnsiTheme="minorHAnsi"/>
                <w:b/>
                <w:bCs/>
                <w:spacing w:val="1"/>
              </w:rPr>
              <w:t>SE</w:t>
            </w:r>
            <w:r w:rsidRPr="00F842FA">
              <w:rPr>
                <w:rFonts w:asciiTheme="minorHAnsi" w:hAnsiTheme="minorHAnsi"/>
                <w:b/>
                <w:bCs/>
                <w:spacing w:val="-11"/>
              </w:rPr>
              <w:t>R</w:t>
            </w:r>
            <w:r w:rsidRPr="00F842FA">
              <w:rPr>
                <w:rFonts w:asciiTheme="minorHAnsi" w:hAnsiTheme="minorHAnsi"/>
                <w:b/>
                <w:bCs/>
                <w:spacing w:val="-2"/>
              </w:rPr>
              <w:t>V</w:t>
            </w:r>
            <w:r w:rsidRPr="00F842FA">
              <w:rPr>
                <w:rFonts w:asciiTheme="minorHAnsi" w:hAnsiTheme="minorHAnsi"/>
                <w:b/>
                <w:bCs/>
              </w:rPr>
              <w:t>I</w:t>
            </w:r>
            <w:r w:rsidRPr="00F842FA">
              <w:rPr>
                <w:rFonts w:asciiTheme="minorHAnsi" w:hAnsiTheme="minorHAnsi"/>
                <w:b/>
                <w:bCs/>
                <w:spacing w:val="-3"/>
              </w:rPr>
              <w:t>Z</w:t>
            </w:r>
            <w:r w:rsidRPr="00F842FA">
              <w:rPr>
                <w:rFonts w:asciiTheme="minorHAnsi" w:hAnsiTheme="minorHAnsi"/>
                <w:b/>
                <w:bCs/>
              </w:rPr>
              <w:t>IO</w:t>
            </w:r>
          </w:p>
        </w:tc>
        <w:tc>
          <w:tcPr>
            <w:tcW w:w="5907" w:type="dxa"/>
            <w:tcBorders>
              <w:top w:val="single" w:sz="4" w:space="0" w:color="000000"/>
              <w:left w:val="single" w:sz="4" w:space="0" w:color="000000"/>
              <w:bottom w:val="single" w:sz="4" w:space="0" w:color="000000"/>
              <w:right w:val="single" w:sz="4" w:space="0" w:color="000000"/>
            </w:tcBorders>
          </w:tcPr>
          <w:p w14:paraId="1861B41C" w14:textId="77777777" w:rsidR="00D91BE6" w:rsidRPr="00F842FA" w:rsidRDefault="00D91BE6" w:rsidP="00AA58A5">
            <w:pPr>
              <w:pStyle w:val="TableParagraph"/>
              <w:kinsoku w:val="0"/>
              <w:overflowPunct w:val="0"/>
              <w:spacing w:line="234" w:lineRule="exact"/>
              <w:ind w:left="47"/>
              <w:rPr>
                <w:rFonts w:asciiTheme="minorHAnsi" w:hAnsiTheme="minorHAnsi"/>
              </w:rPr>
            </w:pPr>
            <w:r w:rsidRPr="00F842FA">
              <w:rPr>
                <w:rFonts w:asciiTheme="minorHAnsi" w:hAnsiTheme="minorHAnsi"/>
                <w:b/>
                <w:bCs/>
                <w:spacing w:val="-2"/>
              </w:rPr>
              <w:t>RACC</w:t>
            </w:r>
            <w:r w:rsidRPr="00F842FA">
              <w:rPr>
                <w:rFonts w:asciiTheme="minorHAnsi" w:hAnsiTheme="minorHAnsi"/>
                <w:b/>
                <w:bCs/>
              </w:rPr>
              <w:t>O</w:t>
            </w:r>
            <w:r w:rsidRPr="00F842FA">
              <w:rPr>
                <w:rFonts w:asciiTheme="minorHAnsi" w:hAnsiTheme="minorHAnsi"/>
                <w:b/>
                <w:bCs/>
                <w:spacing w:val="-18"/>
              </w:rPr>
              <w:t>L</w:t>
            </w:r>
            <w:r w:rsidRPr="00F842FA">
              <w:rPr>
                <w:rFonts w:asciiTheme="minorHAnsi" w:hAnsiTheme="minorHAnsi"/>
                <w:b/>
                <w:bCs/>
                <w:spacing w:val="-13"/>
              </w:rPr>
              <w:t>T</w:t>
            </w:r>
            <w:r w:rsidRPr="00F842FA">
              <w:rPr>
                <w:rFonts w:asciiTheme="minorHAnsi" w:hAnsiTheme="minorHAnsi"/>
                <w:b/>
                <w:bCs/>
              </w:rPr>
              <w:t>A</w:t>
            </w:r>
            <w:r w:rsidRPr="00F842FA">
              <w:rPr>
                <w:rFonts w:asciiTheme="minorHAnsi" w:hAnsiTheme="minorHAnsi"/>
                <w:b/>
                <w:bCs/>
                <w:spacing w:val="-12"/>
              </w:rPr>
              <w:t xml:space="preserve"> </w:t>
            </w:r>
            <w:r w:rsidRPr="00F842FA">
              <w:rPr>
                <w:rFonts w:asciiTheme="minorHAnsi" w:hAnsiTheme="minorHAnsi"/>
                <w:b/>
                <w:bCs/>
                <w:spacing w:val="-6"/>
              </w:rPr>
              <w:t>R</w:t>
            </w:r>
            <w:r w:rsidRPr="00F842FA">
              <w:rPr>
                <w:rFonts w:asciiTheme="minorHAnsi" w:hAnsiTheme="minorHAnsi"/>
                <w:b/>
                <w:bCs/>
              </w:rPr>
              <w:t>I</w:t>
            </w:r>
            <w:r w:rsidRPr="00F842FA">
              <w:rPr>
                <w:rFonts w:asciiTheme="minorHAnsi" w:hAnsiTheme="minorHAnsi"/>
                <w:b/>
                <w:bCs/>
                <w:spacing w:val="-5"/>
              </w:rPr>
              <w:t>F</w:t>
            </w:r>
            <w:r w:rsidRPr="00F842FA">
              <w:rPr>
                <w:rFonts w:asciiTheme="minorHAnsi" w:hAnsiTheme="minorHAnsi"/>
                <w:b/>
                <w:bCs/>
              </w:rPr>
              <w:t>IUTI</w:t>
            </w:r>
            <w:r w:rsidRPr="00F842FA">
              <w:rPr>
                <w:rFonts w:asciiTheme="minorHAnsi" w:hAnsiTheme="minorHAnsi"/>
                <w:b/>
                <w:bCs/>
                <w:spacing w:val="2"/>
              </w:rPr>
              <w:t xml:space="preserve"> </w:t>
            </w:r>
            <w:r w:rsidRPr="00F842FA">
              <w:rPr>
                <w:rFonts w:asciiTheme="minorHAnsi" w:hAnsiTheme="minorHAnsi"/>
                <w:b/>
                <w:bCs/>
              </w:rPr>
              <w:t>IN</w:t>
            </w:r>
            <w:r w:rsidRPr="00F842FA">
              <w:rPr>
                <w:rFonts w:asciiTheme="minorHAnsi" w:hAnsiTheme="minorHAnsi"/>
                <w:b/>
                <w:bCs/>
                <w:spacing w:val="-5"/>
              </w:rPr>
              <w:t>G</w:t>
            </w:r>
            <w:r w:rsidRPr="00F842FA">
              <w:rPr>
                <w:rFonts w:asciiTheme="minorHAnsi" w:hAnsiTheme="minorHAnsi"/>
                <w:b/>
                <w:bCs/>
              </w:rPr>
              <w:t>O</w:t>
            </w:r>
            <w:r w:rsidRPr="00F842FA">
              <w:rPr>
                <w:rFonts w:asciiTheme="minorHAnsi" w:hAnsiTheme="minorHAnsi"/>
                <w:b/>
                <w:bCs/>
                <w:spacing w:val="-2"/>
              </w:rPr>
              <w:t>M</w:t>
            </w:r>
            <w:r w:rsidRPr="00F842FA">
              <w:rPr>
                <w:rFonts w:asciiTheme="minorHAnsi" w:hAnsiTheme="minorHAnsi"/>
                <w:b/>
                <w:bCs/>
                <w:spacing w:val="1"/>
              </w:rPr>
              <w:t>B</w:t>
            </w:r>
            <w:r w:rsidRPr="00F842FA">
              <w:rPr>
                <w:rFonts w:asciiTheme="minorHAnsi" w:hAnsiTheme="minorHAnsi"/>
                <w:b/>
                <w:bCs/>
                <w:spacing w:val="-2"/>
              </w:rPr>
              <w:t>RAN</w:t>
            </w:r>
            <w:r w:rsidRPr="00F842FA">
              <w:rPr>
                <w:rFonts w:asciiTheme="minorHAnsi" w:hAnsiTheme="minorHAnsi"/>
                <w:b/>
                <w:bCs/>
                <w:spacing w:val="1"/>
              </w:rPr>
              <w:t>T</w:t>
            </w:r>
            <w:r w:rsidRPr="00F842FA">
              <w:rPr>
                <w:rFonts w:asciiTheme="minorHAnsi" w:hAnsiTheme="minorHAnsi"/>
                <w:b/>
                <w:bCs/>
              </w:rPr>
              <w:t xml:space="preserve">I e </w:t>
            </w:r>
            <w:r w:rsidRPr="00F842FA">
              <w:rPr>
                <w:rFonts w:asciiTheme="minorHAnsi" w:hAnsiTheme="minorHAnsi"/>
                <w:b/>
                <w:bCs/>
                <w:spacing w:val="-2"/>
              </w:rPr>
              <w:t>R</w:t>
            </w:r>
            <w:r w:rsidRPr="00F842FA">
              <w:rPr>
                <w:rFonts w:asciiTheme="minorHAnsi" w:hAnsiTheme="minorHAnsi"/>
                <w:b/>
                <w:bCs/>
                <w:spacing w:val="2"/>
              </w:rPr>
              <w:t>.</w:t>
            </w:r>
            <w:r w:rsidRPr="00F842FA">
              <w:rPr>
                <w:rFonts w:asciiTheme="minorHAnsi" w:hAnsiTheme="minorHAnsi"/>
                <w:b/>
                <w:bCs/>
                <w:spacing w:val="-6"/>
              </w:rPr>
              <w:t>A</w:t>
            </w:r>
            <w:r w:rsidRPr="00F842FA">
              <w:rPr>
                <w:rFonts w:asciiTheme="minorHAnsi" w:hAnsiTheme="minorHAnsi"/>
                <w:b/>
                <w:bCs/>
                <w:spacing w:val="2"/>
              </w:rPr>
              <w:t>.</w:t>
            </w:r>
            <w:r w:rsidRPr="00F842FA">
              <w:rPr>
                <w:rFonts w:asciiTheme="minorHAnsi" w:hAnsiTheme="minorHAnsi"/>
                <w:b/>
                <w:bCs/>
                <w:spacing w:val="-4"/>
              </w:rPr>
              <w:t>E</w:t>
            </w:r>
            <w:r w:rsidRPr="00F842FA">
              <w:rPr>
                <w:rFonts w:asciiTheme="minorHAnsi" w:hAnsiTheme="minorHAnsi"/>
                <w:b/>
                <w:bCs/>
                <w:spacing w:val="2"/>
              </w:rPr>
              <w:t>.</w:t>
            </w:r>
            <w:r w:rsidRPr="00F842FA">
              <w:rPr>
                <w:rFonts w:asciiTheme="minorHAnsi" w:hAnsiTheme="minorHAnsi"/>
                <w:b/>
                <w:bCs/>
                <w:spacing w:val="-4"/>
              </w:rPr>
              <w:t>E</w:t>
            </w:r>
            <w:r w:rsidRPr="00F842FA">
              <w:rPr>
                <w:rFonts w:asciiTheme="minorHAnsi" w:hAnsiTheme="minorHAnsi"/>
                <w:b/>
                <w:bCs/>
              </w:rPr>
              <w:t>.</w:t>
            </w:r>
          </w:p>
        </w:tc>
      </w:tr>
      <w:tr w:rsidR="00D91BE6" w:rsidRPr="00F842FA" w14:paraId="46209423" w14:textId="77777777" w:rsidTr="00AA58A5">
        <w:trPr>
          <w:trHeight w:hRule="exact" w:val="1191"/>
        </w:trPr>
        <w:tc>
          <w:tcPr>
            <w:tcW w:w="3745" w:type="dxa"/>
            <w:tcBorders>
              <w:top w:val="single" w:sz="4" w:space="0" w:color="000000"/>
              <w:left w:val="single" w:sz="4" w:space="0" w:color="000000"/>
              <w:bottom w:val="single" w:sz="4" w:space="0" w:color="000000"/>
              <w:right w:val="single" w:sz="4" w:space="0" w:color="000000"/>
            </w:tcBorders>
          </w:tcPr>
          <w:p w14:paraId="07C115DF"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spacing w:val="1"/>
              </w:rPr>
              <w:t>R</w:t>
            </w:r>
            <w:r w:rsidRPr="00F842FA">
              <w:rPr>
                <w:rFonts w:asciiTheme="minorHAnsi" w:hAnsiTheme="minorHAnsi"/>
                <w:spacing w:val="-4"/>
              </w:rPr>
              <w:t>i</w:t>
            </w:r>
            <w:r w:rsidRPr="00F842FA">
              <w:rPr>
                <w:rFonts w:asciiTheme="minorHAnsi" w:hAnsiTheme="minorHAnsi"/>
                <w:spacing w:val="-2"/>
              </w:rPr>
              <w:t>f</w:t>
            </w:r>
            <w:r w:rsidRPr="00F842FA">
              <w:rPr>
                <w:rFonts w:asciiTheme="minorHAnsi" w:hAnsiTheme="minorHAnsi"/>
                <w:spacing w:val="-4"/>
              </w:rPr>
              <w:t>i</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rPr>
              <w:t>o</w:t>
            </w:r>
          </w:p>
        </w:tc>
        <w:tc>
          <w:tcPr>
            <w:tcW w:w="5907" w:type="dxa"/>
            <w:tcBorders>
              <w:top w:val="single" w:sz="4" w:space="0" w:color="000000"/>
              <w:left w:val="single" w:sz="4" w:space="0" w:color="000000"/>
              <w:bottom w:val="single" w:sz="4" w:space="0" w:color="000000"/>
              <w:right w:val="single" w:sz="4" w:space="0" w:color="000000"/>
            </w:tcBorders>
          </w:tcPr>
          <w:p w14:paraId="1570D25F" w14:textId="77777777" w:rsidR="00D91BE6" w:rsidRPr="00F842FA" w:rsidRDefault="00D91BE6" w:rsidP="00AA58A5">
            <w:pPr>
              <w:pStyle w:val="TableParagraph"/>
              <w:kinsoku w:val="0"/>
              <w:overflowPunct w:val="0"/>
              <w:spacing w:line="243" w:lineRule="exact"/>
              <w:ind w:left="47"/>
              <w:rPr>
                <w:rFonts w:asciiTheme="minorHAnsi" w:hAnsiTheme="minorHAnsi"/>
              </w:rPr>
            </w:pPr>
            <w:r w:rsidRPr="00F842FA">
              <w:rPr>
                <w:rFonts w:asciiTheme="minorHAnsi" w:hAnsiTheme="minorHAnsi"/>
                <w:spacing w:val="1"/>
              </w:rPr>
              <w:t>R</w:t>
            </w:r>
            <w:r w:rsidRPr="00F842FA">
              <w:rPr>
                <w:rFonts w:asciiTheme="minorHAnsi" w:hAnsiTheme="minorHAnsi"/>
                <w:spacing w:val="-4"/>
              </w:rPr>
              <w:t>i</w:t>
            </w:r>
            <w:r w:rsidRPr="00F842FA">
              <w:rPr>
                <w:rFonts w:asciiTheme="minorHAnsi" w:hAnsiTheme="minorHAnsi"/>
                <w:spacing w:val="-2"/>
              </w:rPr>
              <w:t>f</w:t>
            </w:r>
            <w:r w:rsidRPr="00F842FA">
              <w:rPr>
                <w:rFonts w:asciiTheme="minorHAnsi" w:hAnsiTheme="minorHAnsi"/>
                <w:spacing w:val="-4"/>
              </w:rPr>
              <w:t>i</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rPr>
              <w:t>i</w:t>
            </w:r>
            <w:r w:rsidRPr="00F842FA">
              <w:rPr>
                <w:rFonts w:asciiTheme="minorHAnsi" w:hAnsiTheme="minorHAnsi"/>
                <w:spacing w:val="-2"/>
              </w:rPr>
              <w:t xml:space="preserve"> </w:t>
            </w:r>
            <w:r w:rsidRPr="00F842FA">
              <w:rPr>
                <w:rFonts w:asciiTheme="minorHAnsi" w:hAnsiTheme="minorHAnsi"/>
              </w:rPr>
              <w:t>u</w:t>
            </w:r>
            <w:r w:rsidRPr="00F842FA">
              <w:rPr>
                <w:rFonts w:asciiTheme="minorHAnsi" w:hAnsiTheme="minorHAnsi"/>
                <w:spacing w:val="3"/>
              </w:rPr>
              <w:t>r</w:t>
            </w:r>
            <w:r w:rsidRPr="00F842FA">
              <w:rPr>
                <w:rFonts w:asciiTheme="minorHAnsi" w:hAnsiTheme="minorHAnsi"/>
              </w:rPr>
              <w:t>b</w:t>
            </w:r>
            <w:r w:rsidRPr="00F842FA">
              <w:rPr>
                <w:rFonts w:asciiTheme="minorHAnsi" w:hAnsiTheme="minorHAnsi"/>
                <w:spacing w:val="2"/>
              </w:rPr>
              <w:t>a</w:t>
            </w:r>
            <w:r w:rsidRPr="00F842FA">
              <w:rPr>
                <w:rFonts w:asciiTheme="minorHAnsi" w:hAnsiTheme="minorHAnsi"/>
                <w:spacing w:val="-5"/>
              </w:rPr>
              <w:t>n</w:t>
            </w:r>
            <w:r w:rsidRPr="00F842FA">
              <w:rPr>
                <w:rFonts w:asciiTheme="minorHAnsi" w:hAnsiTheme="minorHAnsi"/>
              </w:rPr>
              <w:t>i</w:t>
            </w:r>
            <w:r w:rsidRPr="00F842FA">
              <w:rPr>
                <w:rFonts w:asciiTheme="minorHAnsi" w:hAnsiTheme="minorHAnsi"/>
                <w:spacing w:val="-2"/>
              </w:rPr>
              <w:t xml:space="preserve"> </w:t>
            </w:r>
            <w:r w:rsidRPr="00F842FA">
              <w:rPr>
                <w:rFonts w:asciiTheme="minorHAnsi" w:hAnsiTheme="minorHAnsi"/>
                <w:spacing w:val="-4"/>
              </w:rPr>
              <w:t>i</w:t>
            </w:r>
            <w:r w:rsidRPr="00F842FA">
              <w:rPr>
                <w:rFonts w:asciiTheme="minorHAnsi" w:hAnsiTheme="minorHAnsi"/>
              </w:rPr>
              <w:t>ngo</w:t>
            </w:r>
            <w:r w:rsidRPr="00F842FA">
              <w:rPr>
                <w:rFonts w:asciiTheme="minorHAnsi" w:hAnsiTheme="minorHAnsi"/>
                <w:spacing w:val="-4"/>
              </w:rPr>
              <w:t>m</w:t>
            </w:r>
            <w:r w:rsidRPr="00F842FA">
              <w:rPr>
                <w:rFonts w:asciiTheme="minorHAnsi" w:hAnsiTheme="minorHAnsi"/>
              </w:rPr>
              <w:t>b</w:t>
            </w:r>
            <w:r w:rsidRPr="00F842FA">
              <w:rPr>
                <w:rFonts w:asciiTheme="minorHAnsi" w:hAnsiTheme="minorHAnsi"/>
                <w:spacing w:val="3"/>
              </w:rPr>
              <w:t>r</w:t>
            </w:r>
            <w:r w:rsidRPr="00F842FA">
              <w:rPr>
                <w:rFonts w:asciiTheme="minorHAnsi" w:hAnsiTheme="minorHAnsi"/>
                <w:spacing w:val="2"/>
              </w:rPr>
              <w:t>a</w:t>
            </w:r>
            <w:r w:rsidRPr="00F842FA">
              <w:rPr>
                <w:rFonts w:asciiTheme="minorHAnsi" w:hAnsiTheme="minorHAnsi"/>
                <w:spacing w:val="-5"/>
              </w:rPr>
              <w:t>n</w:t>
            </w:r>
            <w:r w:rsidRPr="00F842FA">
              <w:rPr>
                <w:rFonts w:asciiTheme="minorHAnsi" w:hAnsiTheme="minorHAnsi"/>
              </w:rPr>
              <w:t>ti</w:t>
            </w:r>
            <w:r w:rsidRPr="00F842FA">
              <w:rPr>
                <w:rFonts w:asciiTheme="minorHAnsi" w:hAnsiTheme="minorHAnsi"/>
                <w:spacing w:val="-2"/>
              </w:rPr>
              <w:t xml:space="preserve"> (</w:t>
            </w:r>
            <w:r w:rsidRPr="00F842FA">
              <w:rPr>
                <w:rFonts w:asciiTheme="minorHAnsi" w:hAnsiTheme="minorHAnsi"/>
                <w:spacing w:val="3"/>
              </w:rPr>
              <w:t>r</w:t>
            </w:r>
            <w:r w:rsidRPr="00F842FA">
              <w:rPr>
                <w:rFonts w:asciiTheme="minorHAnsi" w:hAnsiTheme="minorHAnsi"/>
                <w:spacing w:val="-5"/>
              </w:rPr>
              <w:t>o</w:t>
            </w:r>
            <w:r w:rsidRPr="00F842FA">
              <w:rPr>
                <w:rFonts w:asciiTheme="minorHAnsi" w:hAnsiTheme="minorHAnsi"/>
              </w:rPr>
              <w:t>tt</w:t>
            </w:r>
            <w:r w:rsidRPr="00F842FA">
              <w:rPr>
                <w:rFonts w:asciiTheme="minorHAnsi" w:hAnsiTheme="minorHAnsi"/>
                <w:spacing w:val="2"/>
              </w:rPr>
              <w:t>a</w:t>
            </w:r>
            <w:r w:rsidRPr="00F842FA">
              <w:rPr>
                <w:rFonts w:asciiTheme="minorHAnsi" w:hAnsiTheme="minorHAnsi"/>
                <w:spacing w:val="-4"/>
              </w:rPr>
              <w:t>m</w:t>
            </w:r>
            <w:r w:rsidRPr="00F842FA">
              <w:rPr>
                <w:rFonts w:asciiTheme="minorHAnsi" w:hAnsiTheme="minorHAnsi"/>
              </w:rPr>
              <w:t>i</w:t>
            </w:r>
            <w:r w:rsidRPr="00F842FA">
              <w:rPr>
                <w:rFonts w:asciiTheme="minorHAnsi" w:hAnsiTheme="minorHAnsi"/>
                <w:spacing w:val="3"/>
              </w:rPr>
              <w:t xml:space="preserve"> </w:t>
            </w:r>
            <w:r w:rsidRPr="00F842FA">
              <w:rPr>
                <w:rFonts w:asciiTheme="minorHAnsi" w:hAnsiTheme="minorHAnsi"/>
                <w:spacing w:val="-4"/>
              </w:rPr>
              <w:t>m</w:t>
            </w:r>
            <w:r w:rsidRPr="00F842FA">
              <w:rPr>
                <w:rFonts w:asciiTheme="minorHAnsi" w:hAnsiTheme="minorHAnsi"/>
                <w:spacing w:val="-7"/>
              </w:rPr>
              <w:t>e</w:t>
            </w:r>
            <w:r w:rsidRPr="00F842FA">
              <w:rPr>
                <w:rFonts w:asciiTheme="minorHAnsi" w:hAnsiTheme="minorHAnsi"/>
              </w:rPr>
              <w:t>t</w:t>
            </w:r>
            <w:r w:rsidRPr="00F842FA">
              <w:rPr>
                <w:rFonts w:asciiTheme="minorHAnsi" w:hAnsiTheme="minorHAnsi"/>
                <w:spacing w:val="2"/>
              </w:rPr>
              <w:t>a</w:t>
            </w:r>
            <w:r w:rsidRPr="00F842FA">
              <w:rPr>
                <w:rFonts w:asciiTheme="minorHAnsi" w:hAnsiTheme="minorHAnsi"/>
              </w:rPr>
              <w:t>l</w:t>
            </w:r>
            <w:r w:rsidRPr="00F842FA">
              <w:rPr>
                <w:rFonts w:asciiTheme="minorHAnsi" w:hAnsiTheme="minorHAnsi"/>
                <w:spacing w:val="-4"/>
              </w:rPr>
              <w:t>l</w:t>
            </w:r>
            <w:r w:rsidRPr="00F842FA">
              <w:rPr>
                <w:rFonts w:asciiTheme="minorHAnsi" w:hAnsiTheme="minorHAnsi"/>
              </w:rPr>
              <w:t>i</w:t>
            </w:r>
            <w:r w:rsidRPr="00F842FA">
              <w:rPr>
                <w:rFonts w:asciiTheme="minorHAnsi" w:hAnsiTheme="minorHAnsi"/>
                <w:spacing w:val="2"/>
              </w:rPr>
              <w:t>c</w:t>
            </w:r>
            <w:r w:rsidRPr="00F842FA">
              <w:rPr>
                <w:rFonts w:asciiTheme="minorHAnsi" w:hAnsiTheme="minorHAnsi"/>
                <w:spacing w:val="-4"/>
              </w:rPr>
              <w:t>i</w:t>
            </w:r>
            <w:r w:rsidRPr="00F842FA">
              <w:rPr>
                <w:rFonts w:asciiTheme="minorHAnsi" w:hAnsiTheme="minorHAnsi"/>
                <w:spacing w:val="2"/>
              </w:rPr>
              <w:t>,</w:t>
            </w:r>
            <w:r w:rsidRPr="00F842FA">
              <w:rPr>
                <w:rFonts w:asciiTheme="minorHAnsi" w:hAnsiTheme="minorHAnsi"/>
              </w:rPr>
              <w:t>l</w:t>
            </w:r>
            <w:r w:rsidRPr="00F842FA">
              <w:rPr>
                <w:rFonts w:asciiTheme="minorHAnsi" w:hAnsiTheme="minorHAnsi"/>
                <w:spacing w:val="-2"/>
              </w:rPr>
              <w:t>e</w:t>
            </w:r>
            <w:r w:rsidRPr="00F842FA">
              <w:rPr>
                <w:rFonts w:asciiTheme="minorHAnsi" w:hAnsiTheme="minorHAnsi"/>
              </w:rPr>
              <w:t>g</w:t>
            </w:r>
            <w:r w:rsidRPr="00F842FA">
              <w:rPr>
                <w:rFonts w:asciiTheme="minorHAnsi" w:hAnsiTheme="minorHAnsi"/>
                <w:spacing w:val="-5"/>
              </w:rPr>
              <w:t>n</w:t>
            </w:r>
            <w:r w:rsidRPr="00F842FA">
              <w:rPr>
                <w:rFonts w:asciiTheme="minorHAnsi" w:hAnsiTheme="minorHAnsi"/>
                <w:spacing w:val="7"/>
              </w:rPr>
              <w:t>a</w:t>
            </w:r>
            <w:r w:rsidRPr="00F842FA">
              <w:rPr>
                <w:rFonts w:asciiTheme="minorHAnsi" w:hAnsiTheme="minorHAnsi"/>
                <w:spacing w:val="-4"/>
              </w:rPr>
              <w:t>m</w:t>
            </w:r>
            <w:r w:rsidRPr="00F842FA">
              <w:rPr>
                <w:rFonts w:asciiTheme="minorHAnsi" w:hAnsiTheme="minorHAnsi"/>
                <w:spacing w:val="-7"/>
              </w:rPr>
              <w:t>e</w:t>
            </w:r>
            <w:r w:rsidRPr="00F842FA">
              <w:rPr>
                <w:rFonts w:asciiTheme="minorHAnsi" w:hAnsiTheme="minorHAnsi"/>
              </w:rPr>
              <w:t>,</w:t>
            </w:r>
            <w:r w:rsidRPr="00F842FA">
              <w:rPr>
                <w:rFonts w:asciiTheme="minorHAnsi" w:hAnsiTheme="minorHAnsi"/>
                <w:spacing w:val="4"/>
              </w:rPr>
              <w:t xml:space="preserve"> </w:t>
            </w:r>
            <w:r w:rsidRPr="00F842FA">
              <w:rPr>
                <w:rFonts w:asciiTheme="minorHAnsi" w:hAnsiTheme="minorHAnsi"/>
                <w:spacing w:val="-4"/>
              </w:rPr>
              <w:t>m</w:t>
            </w:r>
            <w:r w:rsidRPr="00F842FA">
              <w:rPr>
                <w:rFonts w:asciiTheme="minorHAnsi" w:hAnsiTheme="minorHAnsi"/>
                <w:spacing w:val="-5"/>
              </w:rPr>
              <w:t>o</w:t>
            </w:r>
            <w:r w:rsidRPr="00F842FA">
              <w:rPr>
                <w:rFonts w:asciiTheme="minorHAnsi" w:hAnsiTheme="minorHAnsi"/>
                <w:spacing w:val="4"/>
              </w:rPr>
              <w:t>b</w:t>
            </w:r>
            <w:r w:rsidRPr="00F842FA">
              <w:rPr>
                <w:rFonts w:asciiTheme="minorHAnsi" w:hAnsiTheme="minorHAnsi"/>
              </w:rPr>
              <w:t>ilio</w:t>
            </w:r>
            <w:r w:rsidRPr="00F842FA">
              <w:rPr>
                <w:rFonts w:asciiTheme="minorHAnsi" w:hAnsiTheme="minorHAnsi"/>
                <w:spacing w:val="-3"/>
              </w:rPr>
              <w:t xml:space="preserve"> </w:t>
            </w:r>
            <w:r w:rsidRPr="00F842FA">
              <w:rPr>
                <w:rFonts w:asciiTheme="minorHAnsi" w:hAnsiTheme="minorHAnsi"/>
              </w:rPr>
              <w:t>e</w:t>
            </w:r>
          </w:p>
          <w:p w14:paraId="24434F7E" w14:textId="77777777" w:rsidR="00D91BE6" w:rsidRPr="00F842FA" w:rsidRDefault="00D91BE6" w:rsidP="00AA58A5">
            <w:pPr>
              <w:pStyle w:val="TableParagraph"/>
              <w:kinsoku w:val="0"/>
              <w:overflowPunct w:val="0"/>
              <w:spacing w:line="250" w:lineRule="exact"/>
              <w:ind w:left="47"/>
              <w:rPr>
                <w:rFonts w:asciiTheme="minorHAnsi" w:hAnsiTheme="minorHAnsi"/>
              </w:rPr>
            </w:pPr>
            <w:r w:rsidRPr="00F842FA">
              <w:rPr>
                <w:rFonts w:asciiTheme="minorHAnsi" w:hAnsiTheme="minorHAnsi"/>
                <w:spacing w:val="-9"/>
              </w:rPr>
              <w:t>m</w:t>
            </w:r>
            <w:r w:rsidRPr="00F842FA">
              <w:rPr>
                <w:rFonts w:asciiTheme="minorHAnsi" w:hAnsiTheme="minorHAnsi"/>
                <w:spacing w:val="7"/>
              </w:rPr>
              <w:t>a</w:t>
            </w:r>
            <w:r w:rsidRPr="00F842FA">
              <w:rPr>
                <w:rFonts w:asciiTheme="minorHAnsi" w:hAnsiTheme="minorHAnsi"/>
              </w:rPr>
              <w:t>nu</w:t>
            </w:r>
            <w:r w:rsidRPr="00F842FA">
              <w:rPr>
                <w:rFonts w:asciiTheme="minorHAnsi" w:hAnsiTheme="minorHAnsi"/>
                <w:spacing w:val="-2"/>
              </w:rPr>
              <w:t>f</w:t>
            </w:r>
            <w:r w:rsidRPr="00F842FA">
              <w:rPr>
                <w:rFonts w:asciiTheme="minorHAnsi" w:hAnsiTheme="minorHAnsi"/>
                <w:spacing w:val="2"/>
              </w:rPr>
              <w:t>a</w:t>
            </w:r>
            <w:r w:rsidRPr="00F842FA">
              <w:rPr>
                <w:rFonts w:asciiTheme="minorHAnsi" w:hAnsiTheme="minorHAnsi"/>
              </w:rPr>
              <w:t>tti</w:t>
            </w:r>
            <w:r w:rsidRPr="00F842FA">
              <w:rPr>
                <w:rFonts w:asciiTheme="minorHAnsi" w:hAnsiTheme="minorHAnsi"/>
                <w:spacing w:val="4"/>
              </w:rPr>
              <w:t xml:space="preserve"> </w:t>
            </w:r>
            <w:r w:rsidRPr="00F842FA">
              <w:rPr>
                <w:rFonts w:asciiTheme="minorHAnsi" w:hAnsiTheme="minorHAnsi"/>
              </w:rPr>
              <w:t>in</w:t>
            </w:r>
            <w:r w:rsidRPr="00F842FA">
              <w:rPr>
                <w:rFonts w:asciiTheme="minorHAnsi" w:hAnsiTheme="minorHAnsi"/>
                <w:spacing w:val="2"/>
              </w:rPr>
              <w:t xml:space="preserve"> </w:t>
            </w:r>
            <w:r w:rsidRPr="00F842FA">
              <w:rPr>
                <w:rFonts w:asciiTheme="minorHAnsi" w:hAnsiTheme="minorHAnsi"/>
              </w:rPr>
              <w:t>l</w:t>
            </w:r>
            <w:r w:rsidRPr="00F842FA">
              <w:rPr>
                <w:rFonts w:asciiTheme="minorHAnsi" w:hAnsiTheme="minorHAnsi"/>
                <w:spacing w:val="-7"/>
              </w:rPr>
              <w:t>e</w:t>
            </w:r>
            <w:r w:rsidRPr="00F842FA">
              <w:rPr>
                <w:rFonts w:asciiTheme="minorHAnsi" w:hAnsiTheme="minorHAnsi"/>
              </w:rPr>
              <w:t>g</w:t>
            </w:r>
            <w:r w:rsidRPr="00F842FA">
              <w:rPr>
                <w:rFonts w:asciiTheme="minorHAnsi" w:hAnsiTheme="minorHAnsi"/>
                <w:spacing w:val="-5"/>
              </w:rPr>
              <w:t>no</w:t>
            </w:r>
            <w:r w:rsidRPr="00F842FA">
              <w:rPr>
                <w:rFonts w:asciiTheme="minorHAnsi" w:hAnsiTheme="minorHAnsi"/>
              </w:rPr>
              <w:t>,</w:t>
            </w:r>
          </w:p>
          <w:p w14:paraId="454D6B77" w14:textId="77777777" w:rsidR="00D91BE6" w:rsidRPr="00F842FA" w:rsidRDefault="00D91BE6" w:rsidP="00AA58A5">
            <w:pPr>
              <w:pStyle w:val="TableParagraph"/>
              <w:kinsoku w:val="0"/>
              <w:overflowPunct w:val="0"/>
              <w:spacing w:before="1"/>
              <w:ind w:left="47"/>
              <w:rPr>
                <w:rFonts w:asciiTheme="minorHAnsi" w:hAnsiTheme="minorHAnsi"/>
              </w:rPr>
            </w:pPr>
            <w:r w:rsidRPr="00F842FA">
              <w:rPr>
                <w:rFonts w:asciiTheme="minorHAnsi" w:hAnsiTheme="minorHAnsi"/>
                <w:spacing w:val="-4"/>
              </w:rPr>
              <w:t>R</w:t>
            </w:r>
            <w:r w:rsidRPr="00F842FA">
              <w:rPr>
                <w:rFonts w:asciiTheme="minorHAnsi" w:hAnsiTheme="minorHAnsi"/>
                <w:spacing w:val="-3"/>
              </w:rPr>
              <w:t>.</w:t>
            </w:r>
            <w:r w:rsidRPr="00F842FA">
              <w:rPr>
                <w:rFonts w:asciiTheme="minorHAnsi" w:hAnsiTheme="minorHAnsi"/>
                <w:spacing w:val="-11"/>
              </w:rPr>
              <w:t>A</w:t>
            </w:r>
            <w:r w:rsidRPr="00F842FA">
              <w:rPr>
                <w:rFonts w:asciiTheme="minorHAnsi" w:hAnsiTheme="minorHAnsi"/>
                <w:spacing w:val="-3"/>
              </w:rPr>
              <w:t>.</w:t>
            </w:r>
            <w:r w:rsidRPr="00F842FA">
              <w:rPr>
                <w:rFonts w:asciiTheme="minorHAnsi" w:hAnsiTheme="minorHAnsi"/>
                <w:spacing w:val="-6"/>
              </w:rPr>
              <w:t>E</w:t>
            </w:r>
            <w:r w:rsidRPr="00F842FA">
              <w:rPr>
                <w:rFonts w:asciiTheme="minorHAnsi" w:hAnsiTheme="minorHAnsi"/>
                <w:spacing w:val="2"/>
              </w:rPr>
              <w:t>.</w:t>
            </w:r>
            <w:r w:rsidRPr="00F842FA">
              <w:rPr>
                <w:rFonts w:asciiTheme="minorHAnsi" w:hAnsiTheme="minorHAnsi"/>
                <w:spacing w:val="-6"/>
              </w:rPr>
              <w:t>E</w:t>
            </w:r>
            <w:r w:rsidRPr="00F842FA">
              <w:rPr>
                <w:rFonts w:asciiTheme="minorHAnsi" w:hAnsiTheme="minorHAnsi"/>
              </w:rPr>
              <w:t>.</w:t>
            </w:r>
            <w:r w:rsidRPr="00F842FA">
              <w:rPr>
                <w:rFonts w:asciiTheme="minorHAnsi" w:hAnsiTheme="minorHAnsi"/>
                <w:spacing w:val="-5"/>
              </w:rPr>
              <w:t xml:space="preserve"> </w:t>
            </w:r>
            <w:r w:rsidRPr="00F842FA">
              <w:rPr>
                <w:rFonts w:asciiTheme="minorHAnsi" w:hAnsiTheme="minorHAnsi"/>
                <w:spacing w:val="-1"/>
              </w:rPr>
              <w:t>(</w:t>
            </w:r>
            <w:r w:rsidRPr="00F842FA">
              <w:rPr>
                <w:rFonts w:asciiTheme="minorHAnsi" w:hAnsiTheme="minorHAnsi"/>
                <w:spacing w:val="-7"/>
              </w:rPr>
              <w:t>e</w:t>
            </w:r>
            <w:r w:rsidRPr="00F842FA">
              <w:rPr>
                <w:rFonts w:asciiTheme="minorHAnsi" w:hAnsiTheme="minorHAnsi"/>
                <w:spacing w:val="-4"/>
              </w:rPr>
              <w:t>l</w:t>
            </w:r>
            <w:r w:rsidRPr="00F842FA">
              <w:rPr>
                <w:rFonts w:asciiTheme="minorHAnsi" w:hAnsiTheme="minorHAnsi"/>
                <w:spacing w:val="-7"/>
              </w:rPr>
              <w:t>e</w:t>
            </w:r>
            <w:r w:rsidRPr="00F842FA">
              <w:rPr>
                <w:rFonts w:asciiTheme="minorHAnsi" w:hAnsiTheme="minorHAnsi"/>
              </w:rPr>
              <w:t>t</w:t>
            </w:r>
            <w:r w:rsidRPr="00F842FA">
              <w:rPr>
                <w:rFonts w:asciiTheme="minorHAnsi" w:hAnsiTheme="minorHAnsi"/>
                <w:spacing w:val="-4"/>
              </w:rPr>
              <w:t>t</w:t>
            </w:r>
            <w:r w:rsidRPr="00F842FA">
              <w:rPr>
                <w:rFonts w:asciiTheme="minorHAnsi" w:hAnsiTheme="minorHAnsi"/>
                <w:spacing w:val="3"/>
              </w:rPr>
              <w:t>r</w:t>
            </w:r>
            <w:r w:rsidRPr="00F842FA">
              <w:rPr>
                <w:rFonts w:asciiTheme="minorHAnsi" w:hAnsiTheme="minorHAnsi"/>
                <w:spacing w:val="-5"/>
              </w:rPr>
              <w:t>odo</w:t>
            </w:r>
            <w:r w:rsidRPr="00F842FA">
              <w:rPr>
                <w:rFonts w:asciiTheme="minorHAnsi" w:hAnsiTheme="minorHAnsi"/>
                <w:spacing w:val="-4"/>
              </w:rPr>
              <w:t>m</w:t>
            </w:r>
            <w:r w:rsidRPr="00F842FA">
              <w:rPr>
                <w:rFonts w:asciiTheme="minorHAnsi" w:hAnsiTheme="minorHAnsi"/>
                <w:spacing w:val="-7"/>
              </w:rPr>
              <w:t>e</w:t>
            </w:r>
            <w:r w:rsidRPr="00F842FA">
              <w:rPr>
                <w:rFonts w:asciiTheme="minorHAnsi" w:hAnsiTheme="minorHAnsi"/>
                <w:spacing w:val="-5"/>
              </w:rPr>
              <w:t>s</w:t>
            </w:r>
            <w:r w:rsidRPr="00F842FA">
              <w:rPr>
                <w:rFonts w:asciiTheme="minorHAnsi" w:hAnsiTheme="minorHAnsi"/>
              </w:rPr>
              <w:t>t</w:t>
            </w:r>
            <w:r w:rsidRPr="00F842FA">
              <w:rPr>
                <w:rFonts w:asciiTheme="minorHAnsi" w:hAnsiTheme="minorHAnsi"/>
                <w:spacing w:val="-4"/>
              </w:rPr>
              <w:t>i</w:t>
            </w:r>
            <w:r w:rsidRPr="00F842FA">
              <w:rPr>
                <w:rFonts w:asciiTheme="minorHAnsi" w:hAnsiTheme="minorHAnsi"/>
                <w:spacing w:val="-2"/>
              </w:rPr>
              <w:t>c</w:t>
            </w:r>
            <w:r w:rsidRPr="00F842FA">
              <w:rPr>
                <w:rFonts w:asciiTheme="minorHAnsi" w:hAnsiTheme="minorHAnsi"/>
                <w:spacing w:val="-9"/>
              </w:rPr>
              <w:t>i</w:t>
            </w:r>
            <w:r w:rsidRPr="00F842FA">
              <w:rPr>
                <w:rFonts w:asciiTheme="minorHAnsi" w:hAnsiTheme="minorHAnsi"/>
              </w:rPr>
              <w:t>,</w:t>
            </w:r>
            <w:r w:rsidRPr="00F842FA">
              <w:rPr>
                <w:rFonts w:asciiTheme="minorHAnsi" w:hAnsiTheme="minorHAnsi"/>
                <w:spacing w:val="-4"/>
              </w:rPr>
              <w:t xml:space="preserve"> </w:t>
            </w:r>
            <w:r w:rsidRPr="00F842FA">
              <w:rPr>
                <w:rFonts w:asciiTheme="minorHAnsi" w:hAnsiTheme="minorHAnsi"/>
                <w:spacing w:val="-7"/>
              </w:rPr>
              <w:t>f</w:t>
            </w:r>
            <w:r w:rsidRPr="00F842FA">
              <w:rPr>
                <w:rFonts w:asciiTheme="minorHAnsi" w:hAnsiTheme="minorHAnsi"/>
                <w:spacing w:val="3"/>
              </w:rPr>
              <w:t>r</w:t>
            </w:r>
            <w:r w:rsidRPr="00F842FA">
              <w:rPr>
                <w:rFonts w:asciiTheme="minorHAnsi" w:hAnsiTheme="minorHAnsi"/>
                <w:spacing w:val="-4"/>
              </w:rPr>
              <w:t>i</w:t>
            </w:r>
            <w:r w:rsidRPr="00F842FA">
              <w:rPr>
                <w:rFonts w:asciiTheme="minorHAnsi" w:hAnsiTheme="minorHAnsi"/>
                <w:spacing w:val="-5"/>
              </w:rPr>
              <w:t>g</w:t>
            </w:r>
            <w:r w:rsidRPr="00F842FA">
              <w:rPr>
                <w:rFonts w:asciiTheme="minorHAnsi" w:hAnsiTheme="minorHAnsi"/>
                <w:spacing w:val="-10"/>
              </w:rPr>
              <w:t>o</w:t>
            </w:r>
            <w:r w:rsidRPr="00F842FA">
              <w:rPr>
                <w:rFonts w:asciiTheme="minorHAnsi" w:hAnsiTheme="minorHAnsi"/>
                <w:spacing w:val="3"/>
              </w:rPr>
              <w:t>r</w:t>
            </w:r>
            <w:r w:rsidRPr="00F842FA">
              <w:rPr>
                <w:rFonts w:asciiTheme="minorHAnsi" w:hAnsiTheme="minorHAnsi"/>
                <w:spacing w:val="-4"/>
              </w:rPr>
              <w:t>i</w:t>
            </w:r>
            <w:r w:rsidRPr="00F842FA">
              <w:rPr>
                <w:rFonts w:asciiTheme="minorHAnsi" w:hAnsiTheme="minorHAnsi"/>
                <w:spacing w:val="-2"/>
              </w:rPr>
              <w:t>f</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spacing w:val="-9"/>
              </w:rPr>
              <w:t>i</w:t>
            </w:r>
            <w:r w:rsidRPr="00F842FA">
              <w:rPr>
                <w:rFonts w:asciiTheme="minorHAnsi" w:hAnsiTheme="minorHAnsi"/>
              </w:rPr>
              <w:t>,</w:t>
            </w:r>
            <w:r w:rsidRPr="00F842FA">
              <w:rPr>
                <w:rFonts w:asciiTheme="minorHAnsi" w:hAnsiTheme="minorHAnsi"/>
                <w:spacing w:val="-5"/>
              </w:rPr>
              <w:t xml:space="preserve"> </w:t>
            </w:r>
            <w:r w:rsidRPr="00F842FA">
              <w:rPr>
                <w:rFonts w:asciiTheme="minorHAnsi" w:hAnsiTheme="minorHAnsi"/>
              </w:rPr>
              <w:t>t</w:t>
            </w:r>
            <w:r w:rsidRPr="00F842FA">
              <w:rPr>
                <w:rFonts w:asciiTheme="minorHAnsi" w:hAnsiTheme="minorHAnsi"/>
                <w:spacing w:val="-7"/>
              </w:rPr>
              <w:t>e</w:t>
            </w:r>
            <w:r w:rsidRPr="00F842FA">
              <w:rPr>
                <w:rFonts w:asciiTheme="minorHAnsi" w:hAnsiTheme="minorHAnsi"/>
                <w:spacing w:val="-4"/>
              </w:rPr>
              <w:t>l</w:t>
            </w:r>
            <w:r w:rsidRPr="00F842FA">
              <w:rPr>
                <w:rFonts w:asciiTheme="minorHAnsi" w:hAnsiTheme="minorHAnsi"/>
                <w:spacing w:val="-7"/>
              </w:rPr>
              <w:t>e</w:t>
            </w:r>
            <w:r w:rsidRPr="00F842FA">
              <w:rPr>
                <w:rFonts w:asciiTheme="minorHAnsi" w:hAnsiTheme="minorHAnsi"/>
                <w:spacing w:val="-5"/>
              </w:rPr>
              <w:t>v</w:t>
            </w:r>
            <w:r w:rsidRPr="00F842FA">
              <w:rPr>
                <w:rFonts w:asciiTheme="minorHAnsi" w:hAnsiTheme="minorHAnsi"/>
                <w:spacing w:val="-4"/>
              </w:rPr>
              <w:t>i</w:t>
            </w:r>
            <w:r w:rsidRPr="00F842FA">
              <w:rPr>
                <w:rFonts w:asciiTheme="minorHAnsi" w:hAnsiTheme="minorHAnsi"/>
              </w:rPr>
              <w:t>s</w:t>
            </w:r>
            <w:r w:rsidRPr="00F842FA">
              <w:rPr>
                <w:rFonts w:asciiTheme="minorHAnsi" w:hAnsiTheme="minorHAnsi"/>
                <w:spacing w:val="-4"/>
              </w:rPr>
              <w:t>i</w:t>
            </w:r>
            <w:r w:rsidRPr="00F842FA">
              <w:rPr>
                <w:rFonts w:asciiTheme="minorHAnsi" w:hAnsiTheme="minorHAnsi"/>
                <w:spacing w:val="-5"/>
              </w:rPr>
              <w:t>on</w:t>
            </w:r>
            <w:r w:rsidRPr="00F842FA">
              <w:rPr>
                <w:rFonts w:asciiTheme="minorHAnsi" w:hAnsiTheme="minorHAnsi"/>
              </w:rPr>
              <w:t xml:space="preserve">i </w:t>
            </w:r>
            <w:r w:rsidRPr="00F842FA">
              <w:rPr>
                <w:rFonts w:asciiTheme="minorHAnsi" w:hAnsiTheme="minorHAnsi"/>
                <w:spacing w:val="-7"/>
              </w:rPr>
              <w:t>e</w:t>
            </w:r>
            <w:r w:rsidRPr="00F842FA">
              <w:rPr>
                <w:rFonts w:asciiTheme="minorHAnsi" w:hAnsiTheme="minorHAnsi"/>
                <w:spacing w:val="-2"/>
              </w:rPr>
              <w:t>c</w:t>
            </w:r>
            <w:r w:rsidRPr="00F842FA">
              <w:rPr>
                <w:rFonts w:asciiTheme="minorHAnsi" w:hAnsiTheme="minorHAnsi"/>
                <w:spacing w:val="-7"/>
              </w:rPr>
              <w:t>c</w:t>
            </w:r>
            <w:r w:rsidRPr="00F842FA">
              <w:rPr>
                <w:rFonts w:asciiTheme="minorHAnsi" w:hAnsiTheme="minorHAnsi"/>
                <w:spacing w:val="2"/>
              </w:rPr>
              <w:t>.</w:t>
            </w:r>
            <w:r w:rsidRPr="00F842FA">
              <w:rPr>
                <w:rFonts w:asciiTheme="minorHAnsi" w:hAnsiTheme="minorHAnsi"/>
              </w:rPr>
              <w:t>)</w:t>
            </w:r>
          </w:p>
        </w:tc>
      </w:tr>
      <w:tr w:rsidR="00D91BE6" w:rsidRPr="00F842FA" w14:paraId="1FC97287" w14:textId="77777777" w:rsidTr="00AA58A5">
        <w:trPr>
          <w:trHeight w:hRule="exact" w:val="408"/>
        </w:trPr>
        <w:tc>
          <w:tcPr>
            <w:tcW w:w="3745" w:type="dxa"/>
            <w:tcBorders>
              <w:top w:val="single" w:sz="4" w:space="0" w:color="000000"/>
              <w:left w:val="single" w:sz="4" w:space="0" w:color="000000"/>
              <w:bottom w:val="single" w:sz="4" w:space="0" w:color="000000"/>
              <w:right w:val="single" w:sz="4" w:space="0" w:color="000000"/>
            </w:tcBorders>
          </w:tcPr>
          <w:p w14:paraId="6ADFEFBC"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spacing w:val="-6"/>
              </w:rPr>
              <w:t>U</w:t>
            </w:r>
            <w:r w:rsidRPr="00F842FA">
              <w:rPr>
                <w:rFonts w:asciiTheme="minorHAnsi" w:hAnsiTheme="minorHAnsi"/>
                <w:spacing w:val="5"/>
              </w:rPr>
              <w:t>t</w:t>
            </w:r>
            <w:r w:rsidRPr="00F842FA">
              <w:rPr>
                <w:rFonts w:asciiTheme="minorHAnsi" w:hAnsiTheme="minorHAnsi"/>
                <w:spacing w:val="-2"/>
              </w:rPr>
              <w:t>e</w:t>
            </w:r>
            <w:r w:rsidRPr="00F842FA">
              <w:rPr>
                <w:rFonts w:asciiTheme="minorHAnsi" w:hAnsiTheme="minorHAnsi"/>
                <w:spacing w:val="-5"/>
              </w:rPr>
              <w:t>n</w:t>
            </w:r>
            <w:r w:rsidRPr="00F842FA">
              <w:rPr>
                <w:rFonts w:asciiTheme="minorHAnsi" w:hAnsiTheme="minorHAnsi"/>
                <w:spacing w:val="-2"/>
              </w:rPr>
              <w:t>z</w:t>
            </w:r>
            <w:r w:rsidRPr="00F842FA">
              <w:rPr>
                <w:rFonts w:asciiTheme="minorHAnsi" w:hAnsiTheme="minorHAnsi"/>
              </w:rPr>
              <w:t>a</w:t>
            </w:r>
          </w:p>
        </w:tc>
        <w:tc>
          <w:tcPr>
            <w:tcW w:w="5907" w:type="dxa"/>
            <w:tcBorders>
              <w:top w:val="single" w:sz="4" w:space="0" w:color="000000"/>
              <w:left w:val="single" w:sz="4" w:space="0" w:color="000000"/>
              <w:bottom w:val="single" w:sz="4" w:space="0" w:color="000000"/>
              <w:right w:val="single" w:sz="4" w:space="0" w:color="000000"/>
            </w:tcBorders>
          </w:tcPr>
          <w:p w14:paraId="2BFCE427" w14:textId="77777777" w:rsidR="00D91BE6" w:rsidRPr="00F842FA" w:rsidRDefault="00D91BE6" w:rsidP="00AA58A5">
            <w:pPr>
              <w:pStyle w:val="TableParagraph"/>
              <w:kinsoku w:val="0"/>
              <w:overflowPunct w:val="0"/>
              <w:spacing w:line="234" w:lineRule="exact"/>
              <w:ind w:left="47"/>
              <w:rPr>
                <w:rFonts w:asciiTheme="minorHAnsi" w:hAnsiTheme="minorHAnsi"/>
              </w:rPr>
            </w:pPr>
            <w:r w:rsidRPr="00F842FA">
              <w:rPr>
                <w:rFonts w:asciiTheme="minorHAnsi" w:hAnsiTheme="minorHAnsi"/>
                <w:spacing w:val="-2"/>
              </w:rPr>
              <w:t>D</w:t>
            </w:r>
            <w:r w:rsidRPr="00F842FA">
              <w:rPr>
                <w:rFonts w:asciiTheme="minorHAnsi" w:hAnsiTheme="minorHAnsi"/>
              </w:rPr>
              <w:t>o</w:t>
            </w:r>
            <w:r w:rsidRPr="00F842FA">
              <w:rPr>
                <w:rFonts w:asciiTheme="minorHAnsi" w:hAnsiTheme="minorHAnsi"/>
                <w:spacing w:val="-4"/>
              </w:rPr>
              <w:t>m</w:t>
            </w:r>
            <w:r w:rsidRPr="00F842FA">
              <w:rPr>
                <w:rFonts w:asciiTheme="minorHAnsi" w:hAnsiTheme="minorHAnsi"/>
                <w:spacing w:val="-2"/>
              </w:rPr>
              <w:t>e</w:t>
            </w:r>
            <w:r w:rsidRPr="00F842FA">
              <w:rPr>
                <w:rFonts w:asciiTheme="minorHAnsi" w:hAnsiTheme="minorHAnsi"/>
              </w:rPr>
              <w:t>s</w:t>
            </w:r>
            <w:r w:rsidRPr="00F842FA">
              <w:rPr>
                <w:rFonts w:asciiTheme="minorHAnsi" w:hAnsiTheme="minorHAnsi"/>
                <w:spacing w:val="1"/>
              </w:rPr>
              <w:t>t</w:t>
            </w:r>
            <w:r w:rsidRPr="00F842FA">
              <w:rPr>
                <w:rFonts w:asciiTheme="minorHAnsi" w:hAnsiTheme="minorHAnsi"/>
              </w:rPr>
              <w:t>i</w:t>
            </w:r>
            <w:r w:rsidRPr="00F842FA">
              <w:rPr>
                <w:rFonts w:asciiTheme="minorHAnsi" w:hAnsiTheme="minorHAnsi"/>
                <w:spacing w:val="-2"/>
              </w:rPr>
              <w:t>c</w:t>
            </w:r>
            <w:r w:rsidRPr="00F842FA">
              <w:rPr>
                <w:rFonts w:asciiTheme="minorHAnsi" w:hAnsiTheme="minorHAnsi"/>
              </w:rPr>
              <w:t>a</w:t>
            </w:r>
          </w:p>
        </w:tc>
      </w:tr>
      <w:tr w:rsidR="00D91BE6" w:rsidRPr="00701472" w14:paraId="58D6892E" w14:textId="77777777" w:rsidTr="00AA58A5">
        <w:trPr>
          <w:trHeight w:hRule="exact" w:val="674"/>
        </w:trPr>
        <w:tc>
          <w:tcPr>
            <w:tcW w:w="3745" w:type="dxa"/>
            <w:tcBorders>
              <w:top w:val="single" w:sz="4" w:space="0" w:color="000000"/>
              <w:left w:val="single" w:sz="4" w:space="0" w:color="000000"/>
              <w:bottom w:val="single" w:sz="4" w:space="0" w:color="000000"/>
              <w:right w:val="single" w:sz="4" w:space="0" w:color="000000"/>
            </w:tcBorders>
          </w:tcPr>
          <w:p w14:paraId="0E3B6E07" w14:textId="77777777" w:rsidR="00D91BE6" w:rsidRPr="00701472" w:rsidRDefault="00D91BE6" w:rsidP="00AA58A5">
            <w:pPr>
              <w:pStyle w:val="TableParagraph"/>
              <w:kinsoku w:val="0"/>
              <w:overflowPunct w:val="0"/>
              <w:ind w:left="51"/>
              <w:rPr>
                <w:bCs/>
                <w:spacing w:val="-3"/>
              </w:rPr>
            </w:pPr>
            <w:r w:rsidRPr="00701472">
              <w:rPr>
                <w:bCs/>
              </w:rPr>
              <w:t>P</w:t>
            </w:r>
            <w:r w:rsidRPr="00701472">
              <w:rPr>
                <w:bCs/>
                <w:spacing w:val="-8"/>
              </w:rPr>
              <w:t>r</w:t>
            </w:r>
            <w:r w:rsidRPr="00701472">
              <w:rPr>
                <w:bCs/>
              </w:rPr>
              <w:t>o</w:t>
            </w:r>
            <w:r w:rsidRPr="00701472">
              <w:rPr>
                <w:bCs/>
                <w:spacing w:val="1"/>
              </w:rPr>
              <w:t>d</w:t>
            </w:r>
            <w:r w:rsidRPr="00701472">
              <w:rPr>
                <w:bCs/>
                <w:spacing w:val="-3"/>
              </w:rPr>
              <w:t>u</w:t>
            </w:r>
            <w:r w:rsidRPr="00701472">
              <w:rPr>
                <w:bCs/>
                <w:spacing w:val="-2"/>
              </w:rPr>
              <w:t>t</w:t>
            </w:r>
            <w:r w:rsidRPr="00701472">
              <w:rPr>
                <w:bCs/>
                <w:spacing w:val="3"/>
              </w:rPr>
              <w:t>t</w:t>
            </w:r>
            <w:r w:rsidRPr="00701472">
              <w:rPr>
                <w:bCs/>
                <w:spacing w:val="-4"/>
              </w:rPr>
              <w:t>i</w:t>
            </w:r>
            <w:r w:rsidRPr="00701472">
              <w:rPr>
                <w:bCs/>
              </w:rPr>
              <w:t>vi</w:t>
            </w:r>
            <w:r w:rsidRPr="00701472">
              <w:rPr>
                <w:bCs/>
                <w:spacing w:val="-2"/>
              </w:rPr>
              <w:t>t</w:t>
            </w:r>
            <w:r w:rsidRPr="00701472">
              <w:rPr>
                <w:bCs/>
              </w:rPr>
              <w:t>à</w:t>
            </w:r>
            <w:r w:rsidRPr="00701472">
              <w:rPr>
                <w:bCs/>
                <w:spacing w:val="2"/>
              </w:rPr>
              <w:t xml:space="preserve"> </w:t>
            </w:r>
            <w:r w:rsidRPr="00701472">
              <w:rPr>
                <w:bCs/>
                <w:spacing w:val="-7"/>
              </w:rPr>
              <w:t>m</w:t>
            </w:r>
            <w:r w:rsidRPr="00701472">
              <w:rPr>
                <w:bCs/>
                <w:spacing w:val="2"/>
              </w:rPr>
              <w:t>e</w:t>
            </w:r>
            <w:r w:rsidRPr="00701472">
              <w:rPr>
                <w:bCs/>
                <w:spacing w:val="1"/>
              </w:rPr>
              <w:t>d</w:t>
            </w:r>
            <w:r w:rsidRPr="00701472">
              <w:rPr>
                <w:bCs/>
              </w:rPr>
              <w:t>ia</w:t>
            </w:r>
            <w:r w:rsidRPr="00701472">
              <w:rPr>
                <w:bCs/>
                <w:spacing w:val="-3"/>
              </w:rPr>
              <w:t xml:space="preserve"> </w:t>
            </w:r>
          </w:p>
          <w:p w14:paraId="18F8B2E0" w14:textId="77777777" w:rsidR="00D91BE6" w:rsidRPr="00701472" w:rsidRDefault="00D91BE6" w:rsidP="00AA58A5">
            <w:pPr>
              <w:pStyle w:val="TableParagraph"/>
              <w:kinsoku w:val="0"/>
              <w:overflowPunct w:val="0"/>
              <w:ind w:left="51"/>
            </w:pPr>
            <w:r w:rsidRPr="00701472">
              <w:rPr>
                <w:bCs/>
              </w:rPr>
              <w:t>g</w:t>
            </w:r>
            <w:r w:rsidRPr="00701472">
              <w:rPr>
                <w:bCs/>
                <w:spacing w:val="-4"/>
              </w:rPr>
              <w:t>i</w:t>
            </w:r>
            <w:r w:rsidRPr="00701472">
              <w:rPr>
                <w:bCs/>
              </w:rPr>
              <w:t>o</w:t>
            </w:r>
            <w:r w:rsidRPr="00701472">
              <w:rPr>
                <w:bCs/>
                <w:spacing w:val="2"/>
              </w:rPr>
              <w:t>r</w:t>
            </w:r>
            <w:r w:rsidRPr="00701472">
              <w:rPr>
                <w:bCs/>
                <w:spacing w:val="-3"/>
              </w:rPr>
              <w:t>n</w:t>
            </w:r>
            <w:r w:rsidRPr="00701472">
              <w:rPr>
                <w:bCs/>
              </w:rPr>
              <w:t>al</w:t>
            </w:r>
            <w:r w:rsidRPr="00701472">
              <w:rPr>
                <w:bCs/>
                <w:spacing w:val="-4"/>
              </w:rPr>
              <w:t>i</w:t>
            </w:r>
            <w:r w:rsidRPr="00701472">
              <w:rPr>
                <w:bCs/>
                <w:spacing w:val="-2"/>
              </w:rPr>
              <w:t>e</w:t>
            </w:r>
            <w:r w:rsidRPr="00701472">
              <w:rPr>
                <w:bCs/>
                <w:spacing w:val="2"/>
              </w:rPr>
              <w:t>r</w:t>
            </w:r>
            <w:r w:rsidRPr="00701472">
              <w:rPr>
                <w:bCs/>
              </w:rPr>
              <w:t>a</w:t>
            </w:r>
          </w:p>
        </w:tc>
        <w:tc>
          <w:tcPr>
            <w:tcW w:w="5907" w:type="dxa"/>
            <w:tcBorders>
              <w:top w:val="single" w:sz="4" w:space="0" w:color="000000"/>
              <w:left w:val="single" w:sz="4" w:space="0" w:color="000000"/>
              <w:bottom w:val="single" w:sz="4" w:space="0" w:color="000000"/>
              <w:right w:val="single" w:sz="4" w:space="0" w:color="000000"/>
            </w:tcBorders>
          </w:tcPr>
          <w:p w14:paraId="17F2F4EC" w14:textId="77777777" w:rsidR="00D91BE6" w:rsidRPr="00701472" w:rsidRDefault="00D91BE6" w:rsidP="00AA58A5">
            <w:pPr>
              <w:pStyle w:val="TableParagraph"/>
              <w:kinsoku w:val="0"/>
              <w:overflowPunct w:val="0"/>
              <w:spacing w:before="4" w:line="170" w:lineRule="exact"/>
              <w:rPr>
                <w:sz w:val="17"/>
                <w:szCs w:val="17"/>
              </w:rPr>
            </w:pPr>
          </w:p>
          <w:p w14:paraId="5EAAC864" w14:textId="77777777" w:rsidR="00D91BE6" w:rsidRPr="00701472" w:rsidRDefault="00D91BE6" w:rsidP="00AA58A5">
            <w:pPr>
              <w:pStyle w:val="TableParagraph"/>
              <w:kinsoku w:val="0"/>
              <w:overflowPunct w:val="0"/>
              <w:ind w:left="-1"/>
            </w:pPr>
            <w:r>
              <w:rPr>
                <w:bCs/>
              </w:rPr>
              <w:t xml:space="preserve"> </w:t>
            </w:r>
            <w:r w:rsidRPr="00701472">
              <w:rPr>
                <w:bCs/>
              </w:rPr>
              <w:t>0</w:t>
            </w:r>
            <w:r w:rsidRPr="00701472">
              <w:rPr>
                <w:bCs/>
                <w:spacing w:val="2"/>
              </w:rPr>
              <w:t>,</w:t>
            </w:r>
            <w:r w:rsidRPr="00701472">
              <w:rPr>
                <w:bCs/>
              </w:rPr>
              <w:t>0</w:t>
            </w:r>
            <w:r>
              <w:rPr>
                <w:bCs/>
              </w:rPr>
              <w:t>48</w:t>
            </w:r>
            <w:r w:rsidRPr="00701472">
              <w:rPr>
                <w:bCs/>
                <w:spacing w:val="-2"/>
              </w:rPr>
              <w:t xml:space="preserve"> </w:t>
            </w:r>
            <w:r w:rsidRPr="00701472">
              <w:rPr>
                <w:bCs/>
              </w:rPr>
              <w:t>Kg/</w:t>
            </w:r>
            <w:r w:rsidRPr="00701472">
              <w:rPr>
                <w:bCs/>
                <w:spacing w:val="-5"/>
              </w:rPr>
              <w:t>a</w:t>
            </w:r>
            <w:r w:rsidRPr="00701472">
              <w:rPr>
                <w:bCs/>
                <w:spacing w:val="-3"/>
              </w:rPr>
              <w:t>b</w:t>
            </w:r>
            <w:r w:rsidRPr="00701472">
              <w:rPr>
                <w:bCs/>
              </w:rPr>
              <w:t>/g</w:t>
            </w:r>
            <w:r w:rsidRPr="00701472">
              <w:rPr>
                <w:bCs/>
                <w:spacing w:val="-4"/>
              </w:rPr>
              <w:t>i</w:t>
            </w:r>
            <w:r w:rsidRPr="00701472">
              <w:rPr>
                <w:bCs/>
              </w:rPr>
              <w:t>o</w:t>
            </w:r>
            <w:r w:rsidRPr="00701472">
              <w:rPr>
                <w:bCs/>
                <w:spacing w:val="2"/>
              </w:rPr>
              <w:t>r</w:t>
            </w:r>
            <w:r w:rsidRPr="00701472">
              <w:rPr>
                <w:bCs/>
                <w:spacing w:val="-3"/>
              </w:rPr>
              <w:t>n</w:t>
            </w:r>
            <w:r w:rsidRPr="00701472">
              <w:rPr>
                <w:bCs/>
              </w:rPr>
              <w:t>al</w:t>
            </w:r>
            <w:r w:rsidRPr="00701472">
              <w:rPr>
                <w:bCs/>
                <w:spacing w:val="-4"/>
              </w:rPr>
              <w:t>i</w:t>
            </w:r>
            <w:r w:rsidRPr="00701472">
              <w:rPr>
                <w:bCs/>
                <w:spacing w:val="-2"/>
              </w:rPr>
              <w:t>e</w:t>
            </w:r>
            <w:r w:rsidRPr="00701472">
              <w:rPr>
                <w:bCs/>
                <w:spacing w:val="2"/>
              </w:rPr>
              <w:t>r</w:t>
            </w:r>
            <w:r w:rsidRPr="00701472">
              <w:rPr>
                <w:bCs/>
              </w:rPr>
              <w:t>a</w:t>
            </w:r>
          </w:p>
        </w:tc>
      </w:tr>
      <w:tr w:rsidR="00D91BE6" w:rsidRPr="00F842FA" w14:paraId="0B325840" w14:textId="77777777" w:rsidTr="00AA58A5">
        <w:trPr>
          <w:trHeight w:hRule="exact" w:val="499"/>
        </w:trPr>
        <w:tc>
          <w:tcPr>
            <w:tcW w:w="3745" w:type="dxa"/>
            <w:tcBorders>
              <w:top w:val="single" w:sz="4" w:space="0" w:color="000000"/>
              <w:left w:val="single" w:sz="4" w:space="0" w:color="000000"/>
              <w:bottom w:val="single" w:sz="4" w:space="0" w:color="000000"/>
              <w:right w:val="single" w:sz="4" w:space="0" w:color="000000"/>
            </w:tcBorders>
          </w:tcPr>
          <w:p w14:paraId="39599648"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rPr>
              <w:t>Zo</w:t>
            </w:r>
            <w:r w:rsidRPr="00F842FA">
              <w:rPr>
                <w:rFonts w:asciiTheme="minorHAnsi" w:hAnsiTheme="minorHAnsi"/>
                <w:spacing w:val="-6"/>
              </w:rPr>
              <w:t>n</w:t>
            </w:r>
            <w:r w:rsidRPr="00F842FA">
              <w:rPr>
                <w:rFonts w:asciiTheme="minorHAnsi" w:hAnsiTheme="minorHAnsi"/>
              </w:rPr>
              <w:t>a</w:t>
            </w:r>
            <w:r w:rsidRPr="00F842FA">
              <w:rPr>
                <w:rFonts w:asciiTheme="minorHAnsi" w:hAnsiTheme="minorHAnsi"/>
                <w:spacing w:val="9"/>
              </w:rPr>
              <w:t xml:space="preserve"> </w:t>
            </w:r>
            <w:r w:rsidRPr="00F842FA">
              <w:rPr>
                <w:rFonts w:asciiTheme="minorHAnsi" w:hAnsiTheme="minorHAnsi"/>
                <w:spacing w:val="-5"/>
              </w:rPr>
              <w:t>d</w:t>
            </w:r>
            <w:r w:rsidRPr="00F842FA">
              <w:rPr>
                <w:rFonts w:asciiTheme="minorHAnsi" w:hAnsiTheme="minorHAnsi"/>
                <w:spacing w:val="3"/>
              </w:rPr>
              <w:t>'I</w:t>
            </w:r>
            <w:r w:rsidRPr="00F842FA">
              <w:rPr>
                <w:rFonts w:asciiTheme="minorHAnsi" w:hAnsiTheme="minorHAnsi"/>
                <w:spacing w:val="-5"/>
              </w:rPr>
              <w:t>n</w:t>
            </w:r>
            <w:r w:rsidRPr="00F842FA">
              <w:rPr>
                <w:rFonts w:asciiTheme="minorHAnsi" w:hAnsiTheme="minorHAnsi"/>
                <w:spacing w:val="5"/>
              </w:rPr>
              <w:t>t</w:t>
            </w:r>
            <w:r w:rsidRPr="00F842FA">
              <w:rPr>
                <w:rFonts w:asciiTheme="minorHAnsi" w:hAnsiTheme="minorHAnsi"/>
                <w:spacing w:val="-7"/>
              </w:rPr>
              <w:t>e</w:t>
            </w:r>
            <w:r w:rsidRPr="00F842FA">
              <w:rPr>
                <w:rFonts w:asciiTheme="minorHAnsi" w:hAnsiTheme="minorHAnsi"/>
                <w:spacing w:val="7"/>
              </w:rPr>
              <w:t>r</w:t>
            </w:r>
            <w:r w:rsidRPr="00F842FA">
              <w:rPr>
                <w:rFonts w:asciiTheme="minorHAnsi" w:hAnsiTheme="minorHAnsi"/>
              </w:rPr>
              <w:t>v</w:t>
            </w:r>
            <w:r w:rsidRPr="00F842FA">
              <w:rPr>
                <w:rFonts w:asciiTheme="minorHAnsi" w:hAnsiTheme="minorHAnsi"/>
                <w:spacing w:val="-2"/>
              </w:rPr>
              <w:t>e</w:t>
            </w:r>
            <w:r w:rsidRPr="00F842FA">
              <w:rPr>
                <w:rFonts w:asciiTheme="minorHAnsi" w:hAnsiTheme="minorHAnsi"/>
              </w:rPr>
              <w:t>n</w:t>
            </w:r>
            <w:r w:rsidRPr="00F842FA">
              <w:rPr>
                <w:rFonts w:asciiTheme="minorHAnsi" w:hAnsiTheme="minorHAnsi"/>
                <w:spacing w:val="5"/>
              </w:rPr>
              <w:t>t</w:t>
            </w:r>
            <w:r w:rsidRPr="00F842FA">
              <w:rPr>
                <w:rFonts w:asciiTheme="minorHAnsi" w:hAnsiTheme="minorHAnsi"/>
              </w:rPr>
              <w:t>o</w:t>
            </w:r>
          </w:p>
        </w:tc>
        <w:tc>
          <w:tcPr>
            <w:tcW w:w="5907" w:type="dxa"/>
            <w:tcBorders>
              <w:top w:val="single" w:sz="4" w:space="0" w:color="000000"/>
              <w:left w:val="single" w:sz="4" w:space="0" w:color="000000"/>
              <w:bottom w:val="single" w:sz="4" w:space="0" w:color="000000"/>
              <w:right w:val="single" w:sz="4" w:space="0" w:color="000000"/>
            </w:tcBorders>
          </w:tcPr>
          <w:p w14:paraId="3CE72990" w14:textId="77777777" w:rsidR="00D91BE6" w:rsidRPr="00F842FA" w:rsidRDefault="00D91BE6" w:rsidP="00AA58A5">
            <w:pPr>
              <w:pStyle w:val="TableParagraph"/>
              <w:kinsoku w:val="0"/>
              <w:overflowPunct w:val="0"/>
              <w:spacing w:line="234" w:lineRule="exact"/>
              <w:ind w:left="47"/>
              <w:rPr>
                <w:rFonts w:asciiTheme="minorHAnsi" w:hAnsiTheme="minorHAnsi"/>
              </w:rPr>
            </w:pPr>
            <w:r w:rsidRPr="00F842FA">
              <w:rPr>
                <w:rFonts w:asciiTheme="minorHAnsi" w:hAnsiTheme="minorHAnsi"/>
                <w:spacing w:val="-6"/>
              </w:rPr>
              <w:t>T</w:t>
            </w:r>
            <w:r w:rsidRPr="00F842FA">
              <w:rPr>
                <w:rFonts w:asciiTheme="minorHAnsi" w:hAnsiTheme="minorHAnsi"/>
              </w:rPr>
              <w:t>utto</w:t>
            </w:r>
            <w:r w:rsidRPr="00F842FA">
              <w:rPr>
                <w:rFonts w:asciiTheme="minorHAnsi" w:hAnsiTheme="minorHAnsi"/>
                <w:spacing w:val="-3"/>
              </w:rPr>
              <w:t xml:space="preserve"> </w:t>
            </w:r>
            <w:r w:rsidRPr="00F842FA">
              <w:rPr>
                <w:rFonts w:asciiTheme="minorHAnsi" w:hAnsiTheme="minorHAnsi"/>
                <w:spacing w:val="-4"/>
              </w:rPr>
              <w:t>i</w:t>
            </w:r>
            <w:r w:rsidRPr="00F842FA">
              <w:rPr>
                <w:rFonts w:asciiTheme="minorHAnsi" w:hAnsiTheme="minorHAnsi"/>
              </w:rPr>
              <w:t>l</w:t>
            </w:r>
            <w:r w:rsidRPr="00F842FA">
              <w:rPr>
                <w:rFonts w:asciiTheme="minorHAnsi" w:hAnsiTheme="minorHAnsi"/>
                <w:spacing w:val="-2"/>
              </w:rPr>
              <w:t xml:space="preserve"> </w:t>
            </w:r>
            <w:r w:rsidRPr="00F842FA">
              <w:rPr>
                <w:rFonts w:asciiTheme="minorHAnsi" w:hAnsiTheme="minorHAnsi"/>
              </w:rPr>
              <w:t>t</w:t>
            </w:r>
            <w:r w:rsidRPr="00F842FA">
              <w:rPr>
                <w:rFonts w:asciiTheme="minorHAnsi" w:hAnsiTheme="minorHAnsi"/>
                <w:spacing w:val="-7"/>
              </w:rPr>
              <w:t>e</w:t>
            </w:r>
            <w:r w:rsidRPr="00F842FA">
              <w:rPr>
                <w:rFonts w:asciiTheme="minorHAnsi" w:hAnsiTheme="minorHAnsi"/>
                <w:spacing w:val="3"/>
              </w:rPr>
              <w:t>rr</w:t>
            </w:r>
            <w:r w:rsidRPr="00F842FA">
              <w:rPr>
                <w:rFonts w:asciiTheme="minorHAnsi" w:hAnsiTheme="minorHAnsi"/>
                <w:spacing w:val="-4"/>
              </w:rPr>
              <w:t>i</w:t>
            </w:r>
            <w:r w:rsidRPr="00F842FA">
              <w:rPr>
                <w:rFonts w:asciiTheme="minorHAnsi" w:hAnsiTheme="minorHAnsi"/>
              </w:rPr>
              <w:t>t</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rPr>
              <w:t>io</w:t>
            </w:r>
            <w:r w:rsidRPr="00F842FA">
              <w:rPr>
                <w:rFonts w:asciiTheme="minorHAnsi" w:hAnsiTheme="minorHAnsi"/>
                <w:spacing w:val="-3"/>
              </w:rPr>
              <w:t xml:space="preserve"> </w:t>
            </w:r>
            <w:r w:rsidRPr="00F842FA">
              <w:rPr>
                <w:rFonts w:asciiTheme="minorHAnsi" w:hAnsiTheme="minorHAnsi"/>
                <w:spacing w:val="2"/>
              </w:rPr>
              <w:t>c</w:t>
            </w:r>
            <w:r w:rsidRPr="00F842FA">
              <w:rPr>
                <w:rFonts w:asciiTheme="minorHAnsi" w:hAnsiTheme="minorHAnsi"/>
              </w:rPr>
              <w:t>o</w:t>
            </w:r>
            <w:r w:rsidRPr="00F842FA">
              <w:rPr>
                <w:rFonts w:asciiTheme="minorHAnsi" w:hAnsiTheme="minorHAnsi"/>
                <w:spacing w:val="-9"/>
              </w:rPr>
              <w:t>m</w:t>
            </w:r>
            <w:r w:rsidRPr="00F842FA">
              <w:rPr>
                <w:rFonts w:asciiTheme="minorHAnsi" w:hAnsiTheme="minorHAnsi"/>
                <w:spacing w:val="4"/>
              </w:rPr>
              <w:t>u</w:t>
            </w:r>
            <w:r w:rsidRPr="00F842FA">
              <w:rPr>
                <w:rFonts w:asciiTheme="minorHAnsi" w:hAnsiTheme="minorHAnsi"/>
                <w:spacing w:val="-5"/>
              </w:rPr>
              <w:t>n</w:t>
            </w:r>
            <w:r w:rsidRPr="00F842FA">
              <w:rPr>
                <w:rFonts w:asciiTheme="minorHAnsi" w:hAnsiTheme="minorHAnsi"/>
                <w:spacing w:val="2"/>
              </w:rPr>
              <w:t>a</w:t>
            </w:r>
            <w:r w:rsidRPr="00F842FA">
              <w:rPr>
                <w:rFonts w:asciiTheme="minorHAnsi" w:hAnsiTheme="minorHAnsi"/>
              </w:rPr>
              <w:t>le</w:t>
            </w:r>
          </w:p>
        </w:tc>
      </w:tr>
    </w:tbl>
    <w:p w14:paraId="2570480C" w14:textId="77777777" w:rsidR="00D91BE6" w:rsidRPr="00F842FA" w:rsidRDefault="00D91BE6" w:rsidP="00D91BE6">
      <w:pPr>
        <w:kinsoku w:val="0"/>
        <w:overflowPunct w:val="0"/>
        <w:spacing w:before="9" w:line="180" w:lineRule="exact"/>
        <w:rPr>
          <w:rFonts w:asciiTheme="minorHAnsi" w:hAnsiTheme="minorHAnsi"/>
          <w:sz w:val="18"/>
          <w:szCs w:val="18"/>
        </w:rPr>
      </w:pPr>
    </w:p>
    <w:p w14:paraId="5F88C20F" w14:textId="77777777" w:rsidR="00D91BE6" w:rsidRPr="00F842FA" w:rsidRDefault="00D91BE6" w:rsidP="00D91BE6">
      <w:pPr>
        <w:kinsoku w:val="0"/>
        <w:overflowPunct w:val="0"/>
        <w:spacing w:line="200" w:lineRule="exact"/>
        <w:rPr>
          <w:rFonts w:asciiTheme="minorHAnsi" w:hAnsiTheme="minorHAnsi"/>
          <w:sz w:val="20"/>
          <w:szCs w:val="20"/>
        </w:rPr>
      </w:pPr>
    </w:p>
    <w:p w14:paraId="1C89A127" w14:textId="77777777" w:rsidR="00D91BE6" w:rsidRPr="00F842FA" w:rsidRDefault="00D91BE6" w:rsidP="00D91BE6">
      <w:pPr>
        <w:numPr>
          <w:ilvl w:val="2"/>
          <w:numId w:val="35"/>
        </w:numPr>
        <w:tabs>
          <w:tab w:val="left" w:pos="993"/>
        </w:tabs>
        <w:kinsoku w:val="0"/>
        <w:overflowPunct w:val="0"/>
        <w:adjustRightInd w:val="0"/>
        <w:spacing w:before="72"/>
        <w:ind w:left="851" w:right="7" w:hanging="709"/>
        <w:rPr>
          <w:rFonts w:asciiTheme="minorHAnsi" w:hAnsiTheme="minorHAnsi"/>
        </w:rPr>
      </w:pPr>
      <w:r w:rsidRPr="00F842FA">
        <w:rPr>
          <w:rFonts w:asciiTheme="minorHAnsi" w:hAnsiTheme="minorHAnsi"/>
          <w:b/>
          <w:bCs/>
          <w:i/>
          <w:iCs/>
        </w:rPr>
        <w:t>Moda</w:t>
      </w:r>
      <w:r w:rsidRPr="00F842FA">
        <w:rPr>
          <w:rFonts w:asciiTheme="minorHAnsi" w:hAnsiTheme="minorHAnsi"/>
          <w:b/>
          <w:bCs/>
          <w:i/>
          <w:iCs/>
          <w:spacing w:val="1"/>
        </w:rPr>
        <w:t>l</w:t>
      </w:r>
      <w:r w:rsidRPr="00F842FA">
        <w:rPr>
          <w:rFonts w:asciiTheme="minorHAnsi" w:hAnsiTheme="minorHAnsi"/>
          <w:b/>
          <w:bCs/>
          <w:i/>
          <w:iCs/>
        </w:rPr>
        <w:t>ità</w:t>
      </w:r>
      <w:r w:rsidRPr="00F842FA">
        <w:rPr>
          <w:rFonts w:asciiTheme="minorHAnsi" w:hAnsiTheme="minorHAnsi"/>
          <w:b/>
          <w:bCs/>
          <w:i/>
          <w:iCs/>
          <w:spacing w:val="2"/>
        </w:rPr>
        <w:t xml:space="preserve"> </w:t>
      </w:r>
      <w:r w:rsidRPr="00F842FA">
        <w:rPr>
          <w:rFonts w:asciiTheme="minorHAnsi" w:hAnsiTheme="minorHAnsi"/>
          <w:b/>
          <w:bCs/>
          <w:i/>
          <w:iCs/>
        </w:rPr>
        <w:t>d</w:t>
      </w:r>
      <w:r w:rsidRPr="00F842FA">
        <w:rPr>
          <w:rFonts w:asciiTheme="minorHAnsi" w:hAnsiTheme="minorHAnsi"/>
          <w:b/>
          <w:bCs/>
          <w:i/>
          <w:iCs/>
          <w:spacing w:val="-2"/>
        </w:rPr>
        <w:t>e</w:t>
      </w:r>
      <w:r w:rsidRPr="00F842FA">
        <w:rPr>
          <w:rFonts w:asciiTheme="minorHAnsi" w:hAnsiTheme="minorHAnsi"/>
          <w:b/>
          <w:bCs/>
          <w:i/>
          <w:iCs/>
        </w:rPr>
        <w:t>l</w:t>
      </w:r>
      <w:r w:rsidRPr="00F842FA">
        <w:rPr>
          <w:rFonts w:asciiTheme="minorHAnsi" w:hAnsiTheme="minorHAnsi"/>
          <w:b/>
          <w:bCs/>
          <w:i/>
          <w:iCs/>
          <w:spacing w:val="3"/>
        </w:rPr>
        <w:t xml:space="preserve"> </w:t>
      </w:r>
      <w:r w:rsidRPr="00F842FA">
        <w:rPr>
          <w:rFonts w:asciiTheme="minorHAnsi" w:hAnsiTheme="minorHAnsi"/>
          <w:b/>
          <w:bCs/>
          <w:i/>
          <w:iCs/>
        </w:rPr>
        <w:t>s</w:t>
      </w:r>
      <w:r w:rsidRPr="00F842FA">
        <w:rPr>
          <w:rFonts w:asciiTheme="minorHAnsi" w:hAnsiTheme="minorHAnsi"/>
          <w:b/>
          <w:bCs/>
          <w:i/>
          <w:iCs/>
          <w:spacing w:val="-2"/>
        </w:rPr>
        <w:t>e</w:t>
      </w:r>
      <w:r w:rsidRPr="00F842FA">
        <w:rPr>
          <w:rFonts w:asciiTheme="minorHAnsi" w:hAnsiTheme="minorHAnsi"/>
          <w:b/>
          <w:bCs/>
          <w:i/>
          <w:iCs/>
        </w:rPr>
        <w:t>r</w:t>
      </w:r>
      <w:r w:rsidRPr="00F842FA">
        <w:rPr>
          <w:rFonts w:asciiTheme="minorHAnsi" w:hAnsiTheme="minorHAnsi"/>
          <w:b/>
          <w:bCs/>
          <w:i/>
          <w:iCs/>
          <w:spacing w:val="-2"/>
        </w:rPr>
        <w:t>v</w:t>
      </w:r>
      <w:r w:rsidRPr="00F842FA">
        <w:rPr>
          <w:rFonts w:asciiTheme="minorHAnsi" w:hAnsiTheme="minorHAnsi"/>
          <w:b/>
          <w:bCs/>
          <w:i/>
          <w:iCs/>
        </w:rPr>
        <w:t>iz</w:t>
      </w:r>
      <w:r w:rsidRPr="00F842FA">
        <w:rPr>
          <w:rFonts w:asciiTheme="minorHAnsi" w:hAnsiTheme="minorHAnsi"/>
          <w:b/>
          <w:bCs/>
          <w:i/>
          <w:iCs/>
          <w:spacing w:val="1"/>
        </w:rPr>
        <w:t>i</w:t>
      </w:r>
      <w:r w:rsidRPr="00F842FA">
        <w:rPr>
          <w:rFonts w:asciiTheme="minorHAnsi" w:hAnsiTheme="minorHAnsi"/>
          <w:b/>
          <w:bCs/>
          <w:i/>
          <w:iCs/>
        </w:rPr>
        <w:t>o</w:t>
      </w:r>
    </w:p>
    <w:p w14:paraId="66F817A1" w14:textId="77777777" w:rsidR="00D91BE6" w:rsidRPr="00F842FA" w:rsidRDefault="00D91BE6" w:rsidP="00D91BE6">
      <w:pPr>
        <w:kinsoku w:val="0"/>
        <w:overflowPunct w:val="0"/>
        <w:spacing w:before="20" w:line="260" w:lineRule="exact"/>
        <w:rPr>
          <w:rFonts w:asciiTheme="minorHAnsi" w:hAnsiTheme="minorHAnsi"/>
          <w:sz w:val="26"/>
          <w:szCs w:val="26"/>
        </w:rPr>
      </w:pPr>
    </w:p>
    <w:p w14:paraId="56AF59BF" w14:textId="77777777" w:rsidR="00D91BE6" w:rsidRPr="00F842FA" w:rsidRDefault="00D91BE6" w:rsidP="00D91BE6">
      <w:pPr>
        <w:pStyle w:val="Corpotesto"/>
        <w:numPr>
          <w:ilvl w:val="1"/>
          <w:numId w:val="45"/>
        </w:numPr>
        <w:tabs>
          <w:tab w:val="left" w:pos="1418"/>
        </w:tabs>
        <w:kinsoku w:val="0"/>
        <w:overflowPunct w:val="0"/>
        <w:adjustRightInd w:val="0"/>
        <w:rPr>
          <w:rFonts w:asciiTheme="minorHAnsi" w:hAnsiTheme="minorHAnsi"/>
        </w:rPr>
      </w:pPr>
      <w:r w:rsidRPr="00F842FA">
        <w:rPr>
          <w:rFonts w:asciiTheme="minorHAnsi" w:hAnsiTheme="minorHAnsi"/>
          <w:spacing w:val="1"/>
        </w:rPr>
        <w:t>S</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spacing w:val="-5"/>
        </w:rPr>
        <w:t>v</w:t>
      </w:r>
      <w:r w:rsidRPr="00F842FA">
        <w:rPr>
          <w:rFonts w:asciiTheme="minorHAnsi" w:hAnsiTheme="minorHAnsi"/>
        </w:rPr>
        <w:t>i</w:t>
      </w:r>
      <w:r w:rsidRPr="00F842FA">
        <w:rPr>
          <w:rFonts w:asciiTheme="minorHAnsi" w:hAnsiTheme="minorHAnsi"/>
          <w:spacing w:val="2"/>
        </w:rPr>
        <w:t>z</w:t>
      </w:r>
      <w:r w:rsidRPr="00F842FA">
        <w:rPr>
          <w:rFonts w:asciiTheme="minorHAnsi" w:hAnsiTheme="minorHAnsi"/>
          <w:spacing w:val="-4"/>
        </w:rPr>
        <w:t>i</w:t>
      </w:r>
      <w:r w:rsidRPr="00F842FA">
        <w:rPr>
          <w:rFonts w:asciiTheme="minorHAnsi" w:hAnsiTheme="minorHAnsi"/>
        </w:rPr>
        <w:t>o</w:t>
      </w:r>
      <w:r w:rsidRPr="00F842FA">
        <w:rPr>
          <w:rFonts w:asciiTheme="minorHAnsi" w:hAnsiTheme="minorHAnsi"/>
          <w:spacing w:val="2"/>
        </w:rPr>
        <w:t xml:space="preserve"> </w:t>
      </w:r>
      <w:r w:rsidRPr="00F842FA">
        <w:rPr>
          <w:rFonts w:asciiTheme="minorHAnsi" w:hAnsiTheme="minorHAnsi"/>
        </w:rPr>
        <w:t>do</w:t>
      </w:r>
      <w:r w:rsidRPr="00F842FA">
        <w:rPr>
          <w:rFonts w:asciiTheme="minorHAnsi" w:hAnsiTheme="minorHAnsi"/>
          <w:spacing w:val="-4"/>
        </w:rPr>
        <w:t>mi</w:t>
      </w:r>
      <w:r w:rsidRPr="00F842FA">
        <w:rPr>
          <w:rFonts w:asciiTheme="minorHAnsi" w:hAnsiTheme="minorHAnsi"/>
          <w:spacing w:val="2"/>
        </w:rPr>
        <w:t>c</w:t>
      </w:r>
      <w:r w:rsidRPr="00F842FA">
        <w:rPr>
          <w:rFonts w:asciiTheme="minorHAnsi" w:hAnsiTheme="minorHAnsi"/>
        </w:rPr>
        <w:t>il</w:t>
      </w:r>
      <w:r w:rsidRPr="00F842FA">
        <w:rPr>
          <w:rFonts w:asciiTheme="minorHAnsi" w:hAnsiTheme="minorHAnsi"/>
          <w:spacing w:val="-4"/>
        </w:rPr>
        <w:t>i</w:t>
      </w:r>
      <w:r w:rsidRPr="00F842FA">
        <w:rPr>
          <w:rFonts w:asciiTheme="minorHAnsi" w:hAnsiTheme="minorHAnsi"/>
          <w:spacing w:val="2"/>
        </w:rPr>
        <w:t>a</w:t>
      </w:r>
      <w:r w:rsidRPr="00F842FA">
        <w:rPr>
          <w:rFonts w:asciiTheme="minorHAnsi" w:hAnsiTheme="minorHAnsi"/>
          <w:spacing w:val="3"/>
        </w:rPr>
        <w:t>r</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spacing w:val="-4"/>
        </w:rPr>
        <w:t>"</w:t>
      </w:r>
      <w:r w:rsidRPr="00F842FA">
        <w:rPr>
          <w:rFonts w:asciiTheme="minorHAnsi" w:hAnsiTheme="minorHAnsi"/>
        </w:rPr>
        <w:t>su</w:t>
      </w:r>
      <w:r w:rsidRPr="00F842FA">
        <w:rPr>
          <w:rFonts w:asciiTheme="minorHAnsi" w:hAnsiTheme="minorHAnsi"/>
          <w:spacing w:val="2"/>
        </w:rPr>
        <w:t xml:space="preserve"> a</w:t>
      </w:r>
      <w:r w:rsidRPr="00F842FA">
        <w:rPr>
          <w:rFonts w:asciiTheme="minorHAnsi" w:hAnsiTheme="minorHAnsi"/>
        </w:rPr>
        <w:t>ppu</w:t>
      </w:r>
      <w:r w:rsidRPr="00F842FA">
        <w:rPr>
          <w:rFonts w:asciiTheme="minorHAnsi" w:hAnsiTheme="minorHAnsi"/>
          <w:spacing w:val="-5"/>
        </w:rPr>
        <w:t>n</w:t>
      </w:r>
      <w:r w:rsidRPr="00F842FA">
        <w:rPr>
          <w:rFonts w:asciiTheme="minorHAnsi" w:hAnsiTheme="minorHAnsi"/>
        </w:rPr>
        <w:t>t</w:t>
      </w:r>
      <w:r w:rsidRPr="00F842FA">
        <w:rPr>
          <w:rFonts w:asciiTheme="minorHAnsi" w:hAnsiTheme="minorHAnsi"/>
          <w:spacing w:val="2"/>
        </w:rPr>
        <w:t>a</w:t>
      </w:r>
      <w:r w:rsidRPr="00F842FA">
        <w:rPr>
          <w:rFonts w:asciiTheme="minorHAnsi" w:hAnsiTheme="minorHAnsi"/>
          <w:spacing w:val="-4"/>
        </w:rPr>
        <w:t>m</w:t>
      </w:r>
      <w:r w:rsidRPr="00F842FA">
        <w:rPr>
          <w:rFonts w:asciiTheme="minorHAnsi" w:hAnsiTheme="minorHAnsi"/>
          <w:spacing w:val="-2"/>
        </w:rPr>
        <w:t>e</w:t>
      </w:r>
      <w:r w:rsidRPr="00F842FA">
        <w:rPr>
          <w:rFonts w:asciiTheme="minorHAnsi" w:hAnsiTheme="minorHAnsi"/>
          <w:spacing w:val="-5"/>
        </w:rPr>
        <w:t>n</w:t>
      </w:r>
      <w:r w:rsidRPr="00F842FA">
        <w:rPr>
          <w:rFonts w:asciiTheme="minorHAnsi" w:hAnsiTheme="minorHAnsi"/>
          <w:spacing w:val="5"/>
        </w:rPr>
        <w:t>t</w:t>
      </w:r>
      <w:r w:rsidRPr="00F842FA">
        <w:rPr>
          <w:rFonts w:asciiTheme="minorHAnsi" w:hAnsiTheme="minorHAnsi"/>
          <w:spacing w:val="-5"/>
        </w:rPr>
        <w:t>o</w:t>
      </w:r>
      <w:r w:rsidRPr="00F842FA">
        <w:rPr>
          <w:rFonts w:asciiTheme="minorHAnsi" w:hAnsiTheme="minorHAnsi"/>
          <w:spacing w:val="-4"/>
        </w:rPr>
        <w:t>"</w:t>
      </w:r>
      <w:r w:rsidRPr="00F842FA">
        <w:rPr>
          <w:rFonts w:asciiTheme="minorHAnsi" w:hAnsiTheme="minorHAnsi"/>
        </w:rPr>
        <w:t>.</w:t>
      </w:r>
    </w:p>
    <w:p w14:paraId="2012E18F" w14:textId="77777777" w:rsidR="00D91BE6" w:rsidRPr="00F842FA" w:rsidRDefault="00D91BE6" w:rsidP="00D91BE6">
      <w:pPr>
        <w:pStyle w:val="Corpotesto"/>
        <w:numPr>
          <w:ilvl w:val="1"/>
          <w:numId w:val="45"/>
        </w:numPr>
        <w:tabs>
          <w:tab w:val="left" w:pos="1166"/>
        </w:tabs>
        <w:kinsoku w:val="0"/>
        <w:overflowPunct w:val="0"/>
        <w:adjustRightInd w:val="0"/>
        <w:spacing w:line="240" w:lineRule="exact"/>
        <w:rPr>
          <w:rFonts w:asciiTheme="minorHAnsi" w:hAnsiTheme="minorHAnsi"/>
        </w:rPr>
      </w:pPr>
      <w:r w:rsidRPr="00F842FA">
        <w:rPr>
          <w:rFonts w:asciiTheme="minorHAnsi" w:hAnsiTheme="minorHAnsi"/>
          <w:spacing w:val="1"/>
        </w:rPr>
        <w:t>C</w:t>
      </w:r>
      <w:r w:rsidRPr="00F842FA">
        <w:rPr>
          <w:rFonts w:asciiTheme="minorHAnsi" w:hAnsiTheme="minorHAnsi"/>
          <w:spacing w:val="-5"/>
        </w:rPr>
        <w:t>h</w:t>
      </w:r>
      <w:r w:rsidRPr="00F842FA">
        <w:rPr>
          <w:rFonts w:asciiTheme="minorHAnsi" w:hAnsiTheme="minorHAnsi"/>
          <w:spacing w:val="-4"/>
        </w:rPr>
        <w:t>i</w:t>
      </w:r>
      <w:r w:rsidRPr="00F842FA">
        <w:rPr>
          <w:rFonts w:asciiTheme="minorHAnsi" w:hAnsiTheme="minorHAnsi"/>
          <w:spacing w:val="2"/>
        </w:rPr>
        <w:t>a</w:t>
      </w:r>
      <w:r w:rsidRPr="00F842FA">
        <w:rPr>
          <w:rFonts w:asciiTheme="minorHAnsi" w:hAnsiTheme="minorHAnsi"/>
          <w:spacing w:val="-9"/>
        </w:rPr>
        <w:t>m</w:t>
      </w:r>
      <w:r w:rsidRPr="00F842FA">
        <w:rPr>
          <w:rFonts w:asciiTheme="minorHAnsi" w:hAnsiTheme="minorHAnsi"/>
          <w:spacing w:val="2"/>
        </w:rPr>
        <w:t>a</w:t>
      </w:r>
      <w:r w:rsidRPr="00F842FA">
        <w:rPr>
          <w:rFonts w:asciiTheme="minorHAnsi" w:hAnsiTheme="minorHAnsi"/>
        </w:rPr>
        <w:t>ta</w:t>
      </w:r>
      <w:r w:rsidRPr="00F842FA">
        <w:rPr>
          <w:rFonts w:asciiTheme="minorHAnsi" w:hAnsiTheme="minorHAnsi"/>
          <w:spacing w:val="5"/>
        </w:rPr>
        <w:t xml:space="preserve"> </w:t>
      </w:r>
      <w:r w:rsidRPr="00F842FA">
        <w:rPr>
          <w:rFonts w:asciiTheme="minorHAnsi" w:hAnsiTheme="minorHAnsi"/>
          <w:spacing w:val="-5"/>
        </w:rPr>
        <w:t>d</w:t>
      </w:r>
      <w:r w:rsidRPr="00F842FA">
        <w:rPr>
          <w:rFonts w:asciiTheme="minorHAnsi" w:hAnsiTheme="minorHAnsi"/>
          <w:spacing w:val="-2"/>
        </w:rPr>
        <w:t>e</w:t>
      </w:r>
      <w:r w:rsidRPr="00F842FA">
        <w:rPr>
          <w:rFonts w:asciiTheme="minorHAnsi" w:hAnsiTheme="minorHAnsi"/>
        </w:rPr>
        <w:t>l</w:t>
      </w:r>
      <w:r w:rsidRPr="00F842FA">
        <w:rPr>
          <w:rFonts w:asciiTheme="minorHAnsi" w:hAnsiTheme="minorHAnsi"/>
          <w:spacing w:val="-4"/>
        </w:rPr>
        <w:t>l</w:t>
      </w:r>
      <w:r w:rsidRPr="00F842FA">
        <w:rPr>
          <w:rFonts w:asciiTheme="minorHAnsi" w:hAnsiTheme="minorHAnsi"/>
          <w:spacing w:val="-2"/>
        </w:rPr>
        <w:t>'</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spacing w:val="-2"/>
        </w:rPr>
        <w:t>e</w:t>
      </w:r>
      <w:r w:rsidRPr="00F842FA">
        <w:rPr>
          <w:rFonts w:asciiTheme="minorHAnsi" w:hAnsiTheme="minorHAnsi"/>
          <w:spacing w:val="-5"/>
        </w:rPr>
        <w:t>n</w:t>
      </w:r>
      <w:r w:rsidRPr="00F842FA">
        <w:rPr>
          <w:rFonts w:asciiTheme="minorHAnsi" w:hAnsiTheme="minorHAnsi"/>
          <w:spacing w:val="5"/>
        </w:rPr>
        <w:t>t</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spacing w:val="2"/>
        </w:rPr>
        <w:t>a</w:t>
      </w:r>
      <w:r w:rsidRPr="00F842FA">
        <w:rPr>
          <w:rFonts w:asciiTheme="minorHAnsi" w:hAnsiTheme="minorHAnsi"/>
        </w:rPr>
        <w:t>l</w:t>
      </w:r>
      <w:r w:rsidRPr="00F842FA">
        <w:rPr>
          <w:rFonts w:asciiTheme="minorHAnsi" w:hAnsiTheme="minorHAnsi"/>
          <w:spacing w:val="-2"/>
        </w:rPr>
        <w:t xml:space="preserve"> N</w:t>
      </w:r>
      <w:r w:rsidRPr="00F842FA">
        <w:rPr>
          <w:rFonts w:asciiTheme="minorHAnsi" w:hAnsiTheme="minorHAnsi"/>
          <w:spacing w:val="4"/>
        </w:rPr>
        <w:t>u</w:t>
      </w:r>
      <w:r w:rsidRPr="00F842FA">
        <w:rPr>
          <w:rFonts w:asciiTheme="minorHAnsi" w:hAnsiTheme="minorHAnsi"/>
          <w:spacing w:val="-4"/>
        </w:rPr>
        <w:t>m</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spacing w:val="-25"/>
        </w:rPr>
        <w:t>V</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d</w:t>
      </w:r>
      <w:r w:rsidRPr="00F842FA">
        <w:rPr>
          <w:rFonts w:asciiTheme="minorHAnsi" w:hAnsiTheme="minorHAnsi"/>
          <w:spacing w:val="-7"/>
        </w:rPr>
        <w:t>e</w:t>
      </w:r>
      <w:r w:rsidRPr="00F842FA">
        <w:rPr>
          <w:rFonts w:asciiTheme="minorHAnsi" w:hAnsiTheme="minorHAnsi"/>
        </w:rPr>
        <w:t>.</w:t>
      </w:r>
    </w:p>
    <w:p w14:paraId="0F63F761" w14:textId="77777777" w:rsidR="00D91BE6" w:rsidRPr="00F842FA" w:rsidRDefault="00D91BE6" w:rsidP="00D91BE6">
      <w:pPr>
        <w:pStyle w:val="Corpotesto"/>
        <w:numPr>
          <w:ilvl w:val="1"/>
          <w:numId w:val="45"/>
        </w:numPr>
        <w:tabs>
          <w:tab w:val="left" w:pos="1147"/>
        </w:tabs>
        <w:kinsoku w:val="0"/>
        <w:overflowPunct w:val="0"/>
        <w:adjustRightInd w:val="0"/>
        <w:spacing w:line="240" w:lineRule="exact"/>
        <w:rPr>
          <w:rFonts w:asciiTheme="minorHAnsi" w:hAnsiTheme="minorHAnsi"/>
        </w:rPr>
      </w:pPr>
      <w:r w:rsidRPr="00F842FA">
        <w:rPr>
          <w:rFonts w:asciiTheme="minorHAnsi" w:hAnsiTheme="minorHAnsi"/>
          <w:spacing w:val="-2"/>
        </w:rPr>
        <w:t>D</w:t>
      </w:r>
      <w:r w:rsidRPr="00F842FA">
        <w:rPr>
          <w:rFonts w:asciiTheme="minorHAnsi" w:hAnsiTheme="minorHAnsi"/>
        </w:rPr>
        <w:t>ue</w:t>
      </w:r>
      <w:r w:rsidRPr="00F842FA">
        <w:rPr>
          <w:rFonts w:asciiTheme="minorHAnsi" w:hAnsiTheme="minorHAnsi"/>
          <w:spacing w:val="-5"/>
        </w:rPr>
        <w:t xml:space="preserve"> </w:t>
      </w:r>
      <w:r w:rsidRPr="00F842FA">
        <w:rPr>
          <w:rFonts w:asciiTheme="minorHAnsi" w:hAnsiTheme="minorHAnsi"/>
        </w:rPr>
        <w:t>gi</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rPr>
        <w:t>ni</w:t>
      </w:r>
      <w:r w:rsidRPr="00F842FA">
        <w:rPr>
          <w:rFonts w:asciiTheme="minorHAnsi" w:hAnsiTheme="minorHAnsi"/>
          <w:spacing w:val="-2"/>
        </w:rPr>
        <w:t xml:space="preserve"> </w:t>
      </w:r>
      <w:r w:rsidRPr="00F842FA">
        <w:rPr>
          <w:rFonts w:asciiTheme="minorHAnsi" w:hAnsiTheme="minorHAnsi"/>
          <w:spacing w:val="2"/>
        </w:rPr>
        <w:t>a</w:t>
      </w:r>
      <w:r w:rsidRPr="00F842FA">
        <w:rPr>
          <w:rFonts w:asciiTheme="minorHAnsi" w:hAnsiTheme="minorHAnsi"/>
          <w:spacing w:val="-4"/>
        </w:rPr>
        <w:t>ll</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rPr>
        <w:t>s</w:t>
      </w:r>
      <w:r w:rsidRPr="00F842FA">
        <w:rPr>
          <w:rFonts w:asciiTheme="minorHAnsi" w:hAnsiTheme="minorHAnsi"/>
          <w:spacing w:val="-7"/>
        </w:rPr>
        <w:t>e</w:t>
      </w:r>
      <w:r w:rsidRPr="00F842FA">
        <w:rPr>
          <w:rFonts w:asciiTheme="minorHAnsi" w:hAnsiTheme="minorHAnsi"/>
        </w:rPr>
        <w:t>tti</w:t>
      </w:r>
      <w:r w:rsidRPr="00F842FA">
        <w:rPr>
          <w:rFonts w:asciiTheme="minorHAnsi" w:hAnsiTheme="minorHAnsi"/>
          <w:spacing w:val="-9"/>
        </w:rPr>
        <w:t>m</w:t>
      </w:r>
      <w:r w:rsidRPr="00F842FA">
        <w:rPr>
          <w:rFonts w:asciiTheme="minorHAnsi" w:hAnsiTheme="minorHAnsi"/>
          <w:spacing w:val="7"/>
        </w:rPr>
        <w:t>a</w:t>
      </w:r>
      <w:r w:rsidRPr="00F842FA">
        <w:rPr>
          <w:rFonts w:asciiTheme="minorHAnsi" w:hAnsiTheme="minorHAnsi"/>
          <w:spacing w:val="-5"/>
        </w:rPr>
        <w:t>n</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rPr>
        <w:t>p</w:t>
      </w:r>
      <w:r w:rsidRPr="00F842FA">
        <w:rPr>
          <w:rFonts w:asciiTheme="minorHAnsi" w:hAnsiTheme="minorHAnsi"/>
          <w:spacing w:val="-7"/>
        </w:rPr>
        <w:t>e</w:t>
      </w:r>
      <w:r w:rsidRPr="00F842FA">
        <w:rPr>
          <w:rFonts w:asciiTheme="minorHAnsi" w:hAnsiTheme="minorHAnsi"/>
        </w:rPr>
        <w:t>r</w:t>
      </w:r>
      <w:r w:rsidRPr="00F842FA">
        <w:rPr>
          <w:rFonts w:asciiTheme="minorHAnsi" w:hAnsiTheme="minorHAnsi"/>
          <w:spacing w:val="5"/>
        </w:rPr>
        <w:t xml:space="preserve"> </w:t>
      </w:r>
      <w:r w:rsidRPr="00F842FA">
        <w:rPr>
          <w:rFonts w:asciiTheme="minorHAnsi" w:hAnsiTheme="minorHAnsi"/>
          <w:spacing w:val="-2"/>
        </w:rPr>
        <w:t>f</w:t>
      </w:r>
      <w:r w:rsidRPr="00F842FA">
        <w:rPr>
          <w:rFonts w:asciiTheme="minorHAnsi" w:hAnsiTheme="minorHAnsi"/>
          <w:spacing w:val="2"/>
        </w:rPr>
        <w:t>a</w:t>
      </w:r>
      <w:r w:rsidRPr="00F842FA">
        <w:rPr>
          <w:rFonts w:asciiTheme="minorHAnsi" w:hAnsiTheme="minorHAnsi"/>
        </w:rPr>
        <w:t xml:space="preserve">r </w:t>
      </w:r>
      <w:r w:rsidRPr="00F842FA">
        <w:rPr>
          <w:rFonts w:asciiTheme="minorHAnsi" w:hAnsiTheme="minorHAnsi"/>
          <w:spacing w:val="-2"/>
        </w:rPr>
        <w:t>f</w:t>
      </w:r>
      <w:r w:rsidRPr="00F842FA">
        <w:rPr>
          <w:rFonts w:asciiTheme="minorHAnsi" w:hAnsiTheme="minorHAnsi"/>
          <w:spacing w:val="3"/>
        </w:rPr>
        <w:t>r</w:t>
      </w:r>
      <w:r w:rsidRPr="00F842FA">
        <w:rPr>
          <w:rFonts w:asciiTheme="minorHAnsi" w:hAnsiTheme="minorHAnsi"/>
          <w:spacing w:val="-5"/>
        </w:rPr>
        <w:t>on</w:t>
      </w:r>
      <w:r w:rsidRPr="00F842FA">
        <w:rPr>
          <w:rFonts w:asciiTheme="minorHAnsi" w:hAnsiTheme="minorHAnsi"/>
          <w:spacing w:val="5"/>
        </w:rPr>
        <w:t>t</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rPr>
        <w:t>t</w:t>
      </w:r>
      <w:r w:rsidRPr="00F842FA">
        <w:rPr>
          <w:rFonts w:asciiTheme="minorHAnsi" w:hAnsiTheme="minorHAnsi"/>
          <w:spacing w:val="-5"/>
        </w:rPr>
        <w:t>u</w:t>
      </w:r>
      <w:r w:rsidRPr="00F842FA">
        <w:rPr>
          <w:rFonts w:asciiTheme="minorHAnsi" w:hAnsiTheme="minorHAnsi"/>
        </w:rPr>
        <w:t>tte</w:t>
      </w:r>
      <w:r w:rsidRPr="00F842FA">
        <w:rPr>
          <w:rFonts w:asciiTheme="minorHAnsi" w:hAnsiTheme="minorHAnsi"/>
          <w:spacing w:val="-5"/>
        </w:rPr>
        <w:t xml:space="preserve"> </w:t>
      </w:r>
      <w:r w:rsidRPr="00F842FA">
        <w:rPr>
          <w:rFonts w:asciiTheme="minorHAnsi" w:hAnsiTheme="minorHAnsi"/>
        </w:rPr>
        <w:t>le</w:t>
      </w:r>
      <w:r w:rsidRPr="00F842FA">
        <w:rPr>
          <w:rFonts w:asciiTheme="minorHAnsi" w:hAnsiTheme="minorHAnsi"/>
          <w:spacing w:val="-5"/>
        </w:rPr>
        <w:t xml:space="preserve"> </w:t>
      </w:r>
      <w:r w:rsidRPr="00F842FA">
        <w:rPr>
          <w:rFonts w:asciiTheme="minorHAnsi" w:hAnsiTheme="minorHAnsi"/>
          <w:spacing w:val="2"/>
        </w:rPr>
        <w:t>c</w:t>
      </w:r>
      <w:r w:rsidRPr="00F842FA">
        <w:rPr>
          <w:rFonts w:asciiTheme="minorHAnsi" w:hAnsiTheme="minorHAnsi"/>
          <w:spacing w:val="-5"/>
        </w:rPr>
        <w:t>h</w:t>
      </w:r>
      <w:r w:rsidRPr="00F842FA">
        <w:rPr>
          <w:rFonts w:asciiTheme="minorHAnsi" w:hAnsiTheme="minorHAnsi"/>
          <w:spacing w:val="-4"/>
        </w:rPr>
        <w:t>i</w:t>
      </w:r>
      <w:r w:rsidRPr="00F842FA">
        <w:rPr>
          <w:rFonts w:asciiTheme="minorHAnsi" w:hAnsiTheme="minorHAnsi"/>
          <w:spacing w:val="7"/>
        </w:rPr>
        <w:t>a</w:t>
      </w:r>
      <w:r w:rsidRPr="00F842FA">
        <w:rPr>
          <w:rFonts w:asciiTheme="minorHAnsi" w:hAnsiTheme="minorHAnsi"/>
          <w:spacing w:val="-9"/>
        </w:rPr>
        <w:t>m</w:t>
      </w:r>
      <w:r w:rsidRPr="00F842FA">
        <w:rPr>
          <w:rFonts w:asciiTheme="minorHAnsi" w:hAnsiTheme="minorHAnsi"/>
          <w:spacing w:val="2"/>
        </w:rPr>
        <w:t>a</w:t>
      </w:r>
      <w:r w:rsidRPr="00F842FA">
        <w:rPr>
          <w:rFonts w:asciiTheme="minorHAnsi" w:hAnsiTheme="minorHAnsi"/>
        </w:rPr>
        <w:t>t</w:t>
      </w:r>
      <w:r w:rsidRPr="00F842FA">
        <w:rPr>
          <w:rFonts w:asciiTheme="minorHAnsi" w:hAnsiTheme="minorHAnsi"/>
          <w:spacing w:val="2"/>
        </w:rPr>
        <w:t>a</w:t>
      </w:r>
      <w:r w:rsidRPr="00F842FA">
        <w:rPr>
          <w:rFonts w:asciiTheme="minorHAnsi" w:hAnsiTheme="minorHAnsi"/>
        </w:rPr>
        <w:t>.</w:t>
      </w:r>
    </w:p>
    <w:p w14:paraId="09160235" w14:textId="77777777" w:rsidR="00D91BE6" w:rsidRPr="00F842FA" w:rsidRDefault="00D91BE6" w:rsidP="00D91BE6">
      <w:pPr>
        <w:pStyle w:val="Corpotesto"/>
        <w:numPr>
          <w:ilvl w:val="1"/>
          <w:numId w:val="45"/>
        </w:numPr>
        <w:tabs>
          <w:tab w:val="left" w:pos="1147"/>
        </w:tabs>
        <w:kinsoku w:val="0"/>
        <w:overflowPunct w:val="0"/>
        <w:adjustRightInd w:val="0"/>
        <w:spacing w:line="240" w:lineRule="exact"/>
        <w:rPr>
          <w:rFonts w:asciiTheme="minorHAnsi" w:hAnsiTheme="minorHAnsi"/>
        </w:rPr>
      </w:pPr>
      <w:r w:rsidRPr="00F842FA">
        <w:rPr>
          <w:rFonts w:asciiTheme="minorHAnsi" w:hAnsiTheme="minorHAnsi"/>
          <w:spacing w:val="1"/>
        </w:rPr>
        <w:t>C</w:t>
      </w:r>
      <w:r w:rsidRPr="00F842FA">
        <w:rPr>
          <w:rFonts w:asciiTheme="minorHAnsi" w:hAnsiTheme="minorHAnsi"/>
          <w:spacing w:val="-5"/>
        </w:rPr>
        <w:t>on</w:t>
      </w:r>
      <w:r w:rsidRPr="00F842FA">
        <w:rPr>
          <w:rFonts w:asciiTheme="minorHAnsi" w:hAnsiTheme="minorHAnsi"/>
          <w:spacing w:val="3"/>
        </w:rPr>
        <w:t>f</w:t>
      </w:r>
      <w:r w:rsidRPr="00F842FA">
        <w:rPr>
          <w:rFonts w:asciiTheme="minorHAnsi" w:hAnsiTheme="minorHAnsi"/>
          <w:spacing w:val="-7"/>
        </w:rPr>
        <w:t>e</w:t>
      </w:r>
      <w:r w:rsidRPr="00F842FA">
        <w:rPr>
          <w:rFonts w:asciiTheme="minorHAnsi" w:hAnsiTheme="minorHAnsi"/>
          <w:spacing w:val="7"/>
        </w:rPr>
        <w:t>r</w:t>
      </w:r>
      <w:r w:rsidRPr="00F842FA">
        <w:rPr>
          <w:rFonts w:asciiTheme="minorHAnsi" w:hAnsiTheme="minorHAnsi"/>
        </w:rPr>
        <w:t>i</w:t>
      </w:r>
      <w:r w:rsidRPr="00F842FA">
        <w:rPr>
          <w:rFonts w:asciiTheme="minorHAnsi" w:hAnsiTheme="minorHAnsi"/>
          <w:spacing w:val="-4"/>
        </w:rPr>
        <w:t>m</w:t>
      </w:r>
      <w:r w:rsidRPr="00F842FA">
        <w:rPr>
          <w:rFonts w:asciiTheme="minorHAnsi" w:hAnsiTheme="minorHAnsi"/>
          <w:spacing w:val="-2"/>
        </w:rPr>
        <w:t>e</w:t>
      </w:r>
      <w:r w:rsidRPr="00F842FA">
        <w:rPr>
          <w:rFonts w:asciiTheme="minorHAnsi" w:hAnsiTheme="minorHAnsi"/>
          <w:spacing w:val="-5"/>
        </w:rPr>
        <w:t>n</w:t>
      </w:r>
      <w:r w:rsidRPr="00F842FA">
        <w:rPr>
          <w:rFonts w:asciiTheme="minorHAnsi" w:hAnsiTheme="minorHAnsi"/>
          <w:spacing w:val="5"/>
        </w:rPr>
        <w:t>t</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rPr>
        <w:t>p</w:t>
      </w:r>
      <w:r w:rsidRPr="00F842FA">
        <w:rPr>
          <w:rFonts w:asciiTheme="minorHAnsi" w:hAnsiTheme="minorHAnsi"/>
          <w:spacing w:val="-4"/>
        </w:rPr>
        <w:t>i</w:t>
      </w:r>
      <w:r w:rsidRPr="00F842FA">
        <w:rPr>
          <w:rFonts w:asciiTheme="minorHAnsi" w:hAnsiTheme="minorHAnsi"/>
          <w:spacing w:val="2"/>
        </w:rPr>
        <w:t>a</w:t>
      </w:r>
      <w:r w:rsidRPr="00F842FA">
        <w:rPr>
          <w:rFonts w:asciiTheme="minorHAnsi" w:hAnsiTheme="minorHAnsi"/>
          <w:spacing w:val="-5"/>
        </w:rPr>
        <w:t>n</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rPr>
        <w:t>s</w:t>
      </w:r>
      <w:r w:rsidRPr="00F842FA">
        <w:rPr>
          <w:rFonts w:asciiTheme="minorHAnsi" w:hAnsiTheme="minorHAnsi"/>
          <w:spacing w:val="1"/>
        </w:rPr>
        <w:t>t</w:t>
      </w:r>
      <w:r w:rsidRPr="00F842FA">
        <w:rPr>
          <w:rFonts w:asciiTheme="minorHAnsi" w:hAnsiTheme="minorHAnsi"/>
          <w:spacing w:val="3"/>
        </w:rPr>
        <w:t>r</w:t>
      </w:r>
      <w:r w:rsidRPr="00F842FA">
        <w:rPr>
          <w:rFonts w:asciiTheme="minorHAnsi" w:hAnsiTheme="minorHAnsi"/>
          <w:spacing w:val="2"/>
        </w:rPr>
        <w:t>a</w:t>
      </w:r>
      <w:r w:rsidRPr="00F842FA">
        <w:rPr>
          <w:rFonts w:asciiTheme="minorHAnsi" w:hAnsiTheme="minorHAnsi"/>
          <w:spacing w:val="-5"/>
        </w:rPr>
        <w:t>d</w:t>
      </w:r>
      <w:r w:rsidRPr="00F842FA">
        <w:rPr>
          <w:rFonts w:asciiTheme="minorHAnsi" w:hAnsiTheme="minorHAnsi"/>
        </w:rPr>
        <w:t xml:space="preserve">a a </w:t>
      </w:r>
      <w:r w:rsidRPr="00F842FA">
        <w:rPr>
          <w:rFonts w:asciiTheme="minorHAnsi" w:hAnsiTheme="minorHAnsi"/>
          <w:spacing w:val="-2"/>
        </w:rPr>
        <w:t>c</w:t>
      </w:r>
      <w:r w:rsidRPr="00F842FA">
        <w:rPr>
          <w:rFonts w:asciiTheme="minorHAnsi" w:hAnsiTheme="minorHAnsi"/>
        </w:rPr>
        <w:t>u</w:t>
      </w:r>
      <w:r w:rsidRPr="00F842FA">
        <w:rPr>
          <w:rFonts w:asciiTheme="minorHAnsi" w:hAnsiTheme="minorHAnsi"/>
          <w:spacing w:val="-2"/>
        </w:rPr>
        <w:t>r</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spacing w:val="-5"/>
        </w:rPr>
        <w:t>d</w:t>
      </w:r>
      <w:r w:rsidRPr="00F842FA">
        <w:rPr>
          <w:rFonts w:asciiTheme="minorHAnsi" w:hAnsiTheme="minorHAnsi"/>
          <w:spacing w:val="-2"/>
        </w:rPr>
        <w:t>e</w:t>
      </w:r>
      <w:r w:rsidRPr="00F842FA">
        <w:rPr>
          <w:rFonts w:asciiTheme="minorHAnsi" w:hAnsiTheme="minorHAnsi"/>
        </w:rPr>
        <w:t>g</w:t>
      </w:r>
      <w:r w:rsidRPr="00F842FA">
        <w:rPr>
          <w:rFonts w:asciiTheme="minorHAnsi" w:hAnsiTheme="minorHAnsi"/>
          <w:spacing w:val="-4"/>
        </w:rPr>
        <w:t>l</w:t>
      </w:r>
      <w:r w:rsidRPr="00F842FA">
        <w:rPr>
          <w:rFonts w:asciiTheme="minorHAnsi" w:hAnsiTheme="minorHAnsi"/>
        </w:rPr>
        <w:t>i</w:t>
      </w:r>
      <w:r w:rsidRPr="00F842FA">
        <w:rPr>
          <w:rFonts w:asciiTheme="minorHAnsi" w:hAnsiTheme="minorHAnsi"/>
          <w:spacing w:val="-2"/>
        </w:rPr>
        <w:t xml:space="preserve"> </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spacing w:val="-2"/>
        </w:rPr>
        <w:t>e</w:t>
      </w:r>
      <w:r w:rsidRPr="00F842FA">
        <w:rPr>
          <w:rFonts w:asciiTheme="minorHAnsi" w:hAnsiTheme="minorHAnsi"/>
          <w:spacing w:val="-5"/>
        </w:rPr>
        <w:t>n</w:t>
      </w:r>
      <w:r w:rsidRPr="00F842FA">
        <w:rPr>
          <w:rFonts w:asciiTheme="minorHAnsi" w:hAnsiTheme="minorHAnsi"/>
        </w:rPr>
        <w:t>t</w:t>
      </w:r>
      <w:r w:rsidRPr="00F842FA">
        <w:rPr>
          <w:rFonts w:asciiTheme="minorHAnsi" w:hAnsiTheme="minorHAnsi"/>
          <w:spacing w:val="-4"/>
        </w:rPr>
        <w:t>i</w:t>
      </w:r>
      <w:r w:rsidRPr="00F842FA">
        <w:rPr>
          <w:rFonts w:asciiTheme="minorHAnsi" w:hAnsiTheme="minorHAnsi"/>
        </w:rPr>
        <w:t>.</w:t>
      </w:r>
    </w:p>
    <w:p w14:paraId="2C5F670C" w14:textId="77777777" w:rsidR="00D91BE6" w:rsidRPr="00F842FA" w:rsidRDefault="00D91BE6" w:rsidP="00D91BE6">
      <w:pPr>
        <w:pStyle w:val="Corpotesto"/>
        <w:numPr>
          <w:ilvl w:val="1"/>
          <w:numId w:val="45"/>
        </w:numPr>
        <w:tabs>
          <w:tab w:val="left" w:pos="1147"/>
        </w:tabs>
        <w:kinsoku w:val="0"/>
        <w:overflowPunct w:val="0"/>
        <w:adjustRightInd w:val="0"/>
        <w:spacing w:line="240" w:lineRule="exact"/>
        <w:rPr>
          <w:rFonts w:asciiTheme="minorHAnsi" w:hAnsiTheme="minorHAnsi"/>
        </w:rPr>
      </w:pPr>
      <w:r w:rsidRPr="00F842FA">
        <w:rPr>
          <w:rFonts w:asciiTheme="minorHAnsi" w:hAnsiTheme="minorHAnsi"/>
          <w:spacing w:val="1"/>
        </w:rPr>
        <w:t>R</w:t>
      </w:r>
      <w:r w:rsidRPr="00F842FA">
        <w:rPr>
          <w:rFonts w:asciiTheme="minorHAnsi" w:hAnsiTheme="minorHAnsi"/>
          <w:spacing w:val="-4"/>
        </w:rPr>
        <w:t>i</w:t>
      </w:r>
      <w:r w:rsidRPr="00F842FA">
        <w:rPr>
          <w:rFonts w:asciiTheme="minorHAnsi" w:hAnsiTheme="minorHAnsi"/>
        </w:rPr>
        <w:t>t</w:t>
      </w:r>
      <w:r w:rsidRPr="00F842FA">
        <w:rPr>
          <w:rFonts w:asciiTheme="minorHAnsi" w:hAnsiTheme="minorHAnsi"/>
          <w:spacing w:val="-4"/>
        </w:rPr>
        <w:t>i</w:t>
      </w:r>
      <w:r w:rsidRPr="00F842FA">
        <w:rPr>
          <w:rFonts w:asciiTheme="minorHAnsi" w:hAnsiTheme="minorHAnsi"/>
          <w:spacing w:val="3"/>
        </w:rPr>
        <w:t>r</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spacing w:val="-5"/>
        </w:rPr>
        <w:t>d</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rPr>
        <w:t>p</w:t>
      </w:r>
      <w:r w:rsidRPr="00F842FA">
        <w:rPr>
          <w:rFonts w:asciiTheme="minorHAnsi" w:hAnsiTheme="minorHAnsi"/>
          <w:spacing w:val="-2"/>
        </w:rPr>
        <w:t>a</w:t>
      </w:r>
      <w:r w:rsidRPr="00F842FA">
        <w:rPr>
          <w:rFonts w:asciiTheme="minorHAnsi" w:hAnsiTheme="minorHAnsi"/>
          <w:spacing w:val="4"/>
        </w:rPr>
        <w:t>r</w:t>
      </w:r>
      <w:r w:rsidRPr="00F842FA">
        <w:rPr>
          <w:rFonts w:asciiTheme="minorHAnsi" w:hAnsiTheme="minorHAnsi"/>
        </w:rPr>
        <w:t>te</w:t>
      </w:r>
      <w:r w:rsidRPr="00F842FA">
        <w:rPr>
          <w:rFonts w:asciiTheme="minorHAnsi" w:hAnsiTheme="minorHAnsi"/>
          <w:spacing w:val="-5"/>
        </w:rPr>
        <w:t xml:space="preserve"> </w:t>
      </w:r>
      <w:r w:rsidRPr="00F842FA">
        <w:rPr>
          <w:rFonts w:asciiTheme="minorHAnsi" w:hAnsiTheme="minorHAnsi"/>
        </w:rPr>
        <w:t>di</w:t>
      </w:r>
      <w:r w:rsidRPr="00F842FA">
        <w:rPr>
          <w:rFonts w:asciiTheme="minorHAnsi" w:hAnsiTheme="minorHAnsi"/>
          <w:spacing w:val="-2"/>
        </w:rPr>
        <w:t xml:space="preserve"> </w:t>
      </w:r>
      <w:r w:rsidRPr="00F842FA">
        <w:rPr>
          <w:rFonts w:asciiTheme="minorHAnsi" w:hAnsiTheme="minorHAnsi"/>
        </w:rPr>
        <w:t>p</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so</w:t>
      </w:r>
      <w:r w:rsidRPr="00F842FA">
        <w:rPr>
          <w:rFonts w:asciiTheme="minorHAnsi" w:hAnsiTheme="minorHAnsi"/>
          <w:spacing w:val="-5"/>
        </w:rPr>
        <w:t>n</w:t>
      </w:r>
      <w:r w:rsidRPr="00F842FA">
        <w:rPr>
          <w:rFonts w:asciiTheme="minorHAnsi" w:hAnsiTheme="minorHAnsi"/>
          <w:spacing w:val="2"/>
        </w:rPr>
        <w:t>a</w:t>
      </w:r>
      <w:r w:rsidRPr="00F842FA">
        <w:rPr>
          <w:rFonts w:asciiTheme="minorHAnsi" w:hAnsiTheme="minorHAnsi"/>
        </w:rPr>
        <w:t xml:space="preserve">le </w:t>
      </w:r>
      <w:r w:rsidRPr="00F842FA">
        <w:rPr>
          <w:rFonts w:asciiTheme="minorHAnsi" w:hAnsiTheme="minorHAnsi"/>
          <w:spacing w:val="-5"/>
        </w:rPr>
        <w:t>q</w:t>
      </w:r>
      <w:r w:rsidRPr="00F842FA">
        <w:rPr>
          <w:rFonts w:asciiTheme="minorHAnsi" w:hAnsiTheme="minorHAnsi"/>
        </w:rPr>
        <w:t>u</w:t>
      </w:r>
      <w:r w:rsidRPr="00F842FA">
        <w:rPr>
          <w:rFonts w:asciiTheme="minorHAnsi" w:hAnsiTheme="minorHAnsi"/>
          <w:spacing w:val="2"/>
        </w:rPr>
        <w:t>a</w:t>
      </w:r>
      <w:r w:rsidRPr="00F842FA">
        <w:rPr>
          <w:rFonts w:asciiTheme="minorHAnsi" w:hAnsiTheme="minorHAnsi"/>
        </w:rPr>
        <w:t>l</w:t>
      </w:r>
      <w:r w:rsidRPr="00F842FA">
        <w:rPr>
          <w:rFonts w:asciiTheme="minorHAnsi" w:hAnsiTheme="minorHAnsi"/>
          <w:spacing w:val="-4"/>
        </w:rPr>
        <w:t>i</w:t>
      </w:r>
      <w:r w:rsidRPr="00F842FA">
        <w:rPr>
          <w:rFonts w:asciiTheme="minorHAnsi" w:hAnsiTheme="minorHAnsi"/>
          <w:spacing w:val="3"/>
        </w:rPr>
        <w:t>f</w:t>
      </w:r>
      <w:r w:rsidRPr="00F842FA">
        <w:rPr>
          <w:rFonts w:asciiTheme="minorHAnsi" w:hAnsiTheme="minorHAnsi"/>
          <w:spacing w:val="-4"/>
        </w:rPr>
        <w:t>i</w:t>
      </w:r>
      <w:r w:rsidRPr="00F842FA">
        <w:rPr>
          <w:rFonts w:asciiTheme="minorHAnsi" w:hAnsiTheme="minorHAnsi"/>
          <w:spacing w:val="-2"/>
        </w:rPr>
        <w:t>c</w:t>
      </w:r>
      <w:r w:rsidRPr="00F842FA">
        <w:rPr>
          <w:rFonts w:asciiTheme="minorHAnsi" w:hAnsiTheme="minorHAnsi"/>
          <w:spacing w:val="2"/>
        </w:rPr>
        <w:t>a</w:t>
      </w:r>
      <w:r w:rsidRPr="00F842FA">
        <w:rPr>
          <w:rFonts w:asciiTheme="minorHAnsi" w:hAnsiTheme="minorHAnsi"/>
        </w:rPr>
        <w:t>t</w:t>
      </w:r>
      <w:r w:rsidRPr="00F842FA">
        <w:rPr>
          <w:rFonts w:asciiTheme="minorHAnsi" w:hAnsiTheme="minorHAnsi"/>
          <w:spacing w:val="-5"/>
        </w:rPr>
        <w:t>o</w:t>
      </w:r>
      <w:r w:rsidRPr="00F842FA">
        <w:rPr>
          <w:rFonts w:asciiTheme="minorHAnsi" w:hAnsiTheme="minorHAnsi"/>
        </w:rPr>
        <w:t>.</w:t>
      </w:r>
    </w:p>
    <w:p w14:paraId="63010F40" w14:textId="77777777" w:rsidR="00D91BE6" w:rsidRDefault="00D91BE6" w:rsidP="00D91BE6">
      <w:pPr>
        <w:pStyle w:val="Corpotesto"/>
        <w:kinsoku w:val="0"/>
        <w:overflowPunct w:val="0"/>
        <w:spacing w:line="240" w:lineRule="exact"/>
        <w:ind w:right="137"/>
        <w:jc w:val="center"/>
        <w:rPr>
          <w:rFonts w:asciiTheme="minorHAnsi" w:hAnsiTheme="minorHAnsi"/>
          <w:spacing w:val="1"/>
        </w:rPr>
      </w:pPr>
    </w:p>
    <w:p w14:paraId="3AB2E690" w14:textId="77777777" w:rsidR="00D91BE6" w:rsidRPr="00F842FA" w:rsidRDefault="00D91BE6" w:rsidP="00D91BE6">
      <w:pPr>
        <w:pStyle w:val="Corpotesto"/>
        <w:kinsoku w:val="0"/>
        <w:overflowPunct w:val="0"/>
        <w:spacing w:line="240" w:lineRule="exact"/>
        <w:ind w:right="137"/>
        <w:jc w:val="center"/>
        <w:rPr>
          <w:rFonts w:asciiTheme="minorHAnsi" w:hAnsiTheme="minorHAnsi"/>
        </w:rPr>
      </w:pPr>
      <w:r w:rsidRPr="00F842FA">
        <w:rPr>
          <w:rFonts w:asciiTheme="minorHAnsi" w:hAnsiTheme="minorHAnsi"/>
          <w:spacing w:val="1"/>
        </w:rPr>
        <w:t>P</w:t>
      </w:r>
      <w:r w:rsidRPr="00F842FA">
        <w:rPr>
          <w:rFonts w:asciiTheme="minorHAnsi" w:hAnsiTheme="minorHAnsi"/>
          <w:spacing w:val="-7"/>
        </w:rPr>
        <w:t>e</w:t>
      </w:r>
      <w:r w:rsidRPr="00F842FA">
        <w:rPr>
          <w:rFonts w:asciiTheme="minorHAnsi" w:hAnsiTheme="minorHAnsi"/>
        </w:rPr>
        <w:t>r</w:t>
      </w:r>
      <w:r w:rsidRPr="00F842FA">
        <w:rPr>
          <w:rFonts w:asciiTheme="minorHAnsi" w:hAnsiTheme="minorHAnsi"/>
          <w:spacing w:val="5"/>
        </w:rPr>
        <w:t xml:space="preserve"> </w:t>
      </w:r>
      <w:r w:rsidRPr="00F842FA">
        <w:rPr>
          <w:rFonts w:asciiTheme="minorHAnsi" w:hAnsiTheme="minorHAnsi"/>
          <w:spacing w:val="-4"/>
        </w:rPr>
        <w:t>l</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spacing w:val="-7"/>
        </w:rPr>
        <w:t>e</w:t>
      </w:r>
      <w:r w:rsidRPr="00F842FA">
        <w:rPr>
          <w:rFonts w:asciiTheme="minorHAnsi" w:hAnsiTheme="minorHAnsi"/>
        </w:rPr>
        <w:t>n</w:t>
      </w:r>
      <w:r w:rsidRPr="00F842FA">
        <w:rPr>
          <w:rFonts w:asciiTheme="minorHAnsi" w:hAnsiTheme="minorHAnsi"/>
          <w:spacing w:val="2"/>
        </w:rPr>
        <w:t>z</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rPr>
        <w:t>s</w:t>
      </w:r>
      <w:r w:rsidRPr="00F842FA">
        <w:rPr>
          <w:rFonts w:asciiTheme="minorHAnsi" w:hAnsiTheme="minorHAnsi"/>
          <w:spacing w:val="-5"/>
        </w:rPr>
        <w:t>v</w:t>
      </w:r>
      <w:r w:rsidRPr="00F842FA">
        <w:rPr>
          <w:rFonts w:asciiTheme="minorHAnsi" w:hAnsiTheme="minorHAnsi"/>
          <w:spacing w:val="7"/>
        </w:rPr>
        <w:t>a</w:t>
      </w:r>
      <w:r w:rsidRPr="00F842FA">
        <w:rPr>
          <w:rFonts w:asciiTheme="minorHAnsi" w:hAnsiTheme="minorHAnsi"/>
          <w:spacing w:val="-5"/>
        </w:rPr>
        <w:t>n</w:t>
      </w:r>
      <w:r w:rsidRPr="00F842FA">
        <w:rPr>
          <w:rFonts w:asciiTheme="minorHAnsi" w:hAnsiTheme="minorHAnsi"/>
        </w:rPr>
        <w:t>t</w:t>
      </w:r>
      <w:r w:rsidRPr="00F842FA">
        <w:rPr>
          <w:rFonts w:asciiTheme="minorHAnsi" w:hAnsiTheme="minorHAnsi"/>
          <w:spacing w:val="2"/>
        </w:rPr>
        <w:t>a</w:t>
      </w:r>
      <w:r w:rsidRPr="00F842FA">
        <w:rPr>
          <w:rFonts w:asciiTheme="minorHAnsi" w:hAnsiTheme="minorHAnsi"/>
          <w:spacing w:val="-5"/>
        </w:rPr>
        <w:t>g</w:t>
      </w:r>
      <w:r w:rsidRPr="00F842FA">
        <w:rPr>
          <w:rFonts w:asciiTheme="minorHAnsi" w:hAnsiTheme="minorHAnsi"/>
        </w:rPr>
        <w:t>g</w:t>
      </w:r>
      <w:r w:rsidRPr="00F842FA">
        <w:rPr>
          <w:rFonts w:asciiTheme="minorHAnsi" w:hAnsiTheme="minorHAnsi"/>
          <w:spacing w:val="-4"/>
        </w:rPr>
        <w:t>i</w:t>
      </w:r>
      <w:r w:rsidRPr="00F842FA">
        <w:rPr>
          <w:rFonts w:asciiTheme="minorHAnsi" w:hAnsiTheme="minorHAnsi"/>
          <w:spacing w:val="2"/>
        </w:rPr>
        <w:t>a</w:t>
      </w:r>
      <w:r w:rsidRPr="00F842FA">
        <w:rPr>
          <w:rFonts w:asciiTheme="minorHAnsi" w:hAnsiTheme="minorHAnsi"/>
          <w:spacing w:val="5"/>
        </w:rPr>
        <w:t>t</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spacing w:val="-2"/>
        </w:rPr>
        <w:t>(</w:t>
      </w:r>
      <w:r w:rsidRPr="00F842FA">
        <w:rPr>
          <w:rFonts w:asciiTheme="minorHAnsi" w:hAnsiTheme="minorHAnsi"/>
          <w:spacing w:val="2"/>
        </w:rPr>
        <w:t>a</w:t>
      </w:r>
      <w:r w:rsidRPr="00F842FA">
        <w:rPr>
          <w:rFonts w:asciiTheme="minorHAnsi" w:hAnsiTheme="minorHAnsi"/>
          <w:spacing w:val="-5"/>
        </w:rPr>
        <w:t>n</w:t>
      </w:r>
      <w:r w:rsidRPr="00F842FA">
        <w:rPr>
          <w:rFonts w:asciiTheme="minorHAnsi" w:hAnsiTheme="minorHAnsi"/>
          <w:spacing w:val="2"/>
        </w:rPr>
        <w:t>z</w:t>
      </w:r>
      <w:r w:rsidRPr="00F842FA">
        <w:rPr>
          <w:rFonts w:asciiTheme="minorHAnsi" w:hAnsiTheme="minorHAnsi"/>
          <w:spacing w:val="-4"/>
        </w:rPr>
        <w:t>i</w:t>
      </w:r>
      <w:r w:rsidRPr="00F842FA">
        <w:rPr>
          <w:rFonts w:asciiTheme="minorHAnsi" w:hAnsiTheme="minorHAnsi"/>
          <w:spacing w:val="2"/>
        </w:rPr>
        <w:t>a</w:t>
      </w:r>
      <w:r w:rsidRPr="00F842FA">
        <w:rPr>
          <w:rFonts w:asciiTheme="minorHAnsi" w:hAnsiTheme="minorHAnsi"/>
        </w:rPr>
        <w:t>ni</w:t>
      </w:r>
      <w:r w:rsidRPr="00F842FA">
        <w:rPr>
          <w:rFonts w:asciiTheme="minorHAnsi" w:hAnsiTheme="minorHAnsi"/>
          <w:spacing w:val="-2"/>
        </w:rPr>
        <w:t xml:space="preserve"> </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spacing w:val="4"/>
        </w:rPr>
        <w:t>p</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rPr>
        <w:t>t</w:t>
      </w:r>
      <w:r w:rsidRPr="00F842FA">
        <w:rPr>
          <w:rFonts w:asciiTheme="minorHAnsi" w:hAnsiTheme="minorHAnsi"/>
          <w:spacing w:val="2"/>
        </w:rPr>
        <w:t>a</w:t>
      </w:r>
      <w:r w:rsidRPr="00F842FA">
        <w:rPr>
          <w:rFonts w:asciiTheme="minorHAnsi" w:hAnsiTheme="minorHAnsi"/>
        </w:rPr>
        <w:t>t</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rPr>
        <w:t>i</w:t>
      </w:r>
      <w:r w:rsidRPr="00F842FA">
        <w:rPr>
          <w:rFonts w:asciiTheme="minorHAnsi" w:hAnsiTheme="minorHAnsi"/>
          <w:spacing w:val="-2"/>
        </w:rPr>
        <w:t xml:space="preserve"> </w:t>
      </w:r>
      <w:r w:rsidRPr="00F842FA">
        <w:rPr>
          <w:rFonts w:asciiTheme="minorHAnsi" w:hAnsiTheme="minorHAnsi"/>
          <w:spacing w:val="-5"/>
        </w:rPr>
        <w:t>d</w:t>
      </w:r>
      <w:r w:rsidRPr="00F842FA">
        <w:rPr>
          <w:rFonts w:asciiTheme="minorHAnsi" w:hAnsiTheme="minorHAnsi"/>
        </w:rPr>
        <w:t>i</w:t>
      </w:r>
      <w:r w:rsidRPr="00F842FA">
        <w:rPr>
          <w:rFonts w:asciiTheme="minorHAnsi" w:hAnsiTheme="minorHAnsi"/>
          <w:spacing w:val="-2"/>
        </w:rPr>
        <w:t xml:space="preserve"> </w:t>
      </w:r>
      <w:r w:rsidRPr="00F842FA">
        <w:rPr>
          <w:rFonts w:asciiTheme="minorHAnsi" w:hAnsiTheme="minorHAnsi"/>
          <w:spacing w:val="-5"/>
        </w:rPr>
        <w:t>h</w:t>
      </w:r>
      <w:r w:rsidRPr="00F842FA">
        <w:rPr>
          <w:rFonts w:asciiTheme="minorHAnsi" w:hAnsiTheme="minorHAnsi"/>
          <w:spacing w:val="2"/>
        </w:rPr>
        <w:t>a</w:t>
      </w:r>
      <w:r w:rsidRPr="00F842FA">
        <w:rPr>
          <w:rFonts w:asciiTheme="minorHAnsi" w:hAnsiTheme="minorHAnsi"/>
        </w:rPr>
        <w:t>ndi</w:t>
      </w:r>
      <w:r w:rsidRPr="00F842FA">
        <w:rPr>
          <w:rFonts w:asciiTheme="minorHAnsi" w:hAnsiTheme="minorHAnsi"/>
          <w:spacing w:val="-2"/>
        </w:rPr>
        <w:t>c</w:t>
      </w:r>
      <w:r w:rsidRPr="00F842FA">
        <w:rPr>
          <w:rFonts w:asciiTheme="minorHAnsi" w:hAnsiTheme="minorHAnsi"/>
          <w:spacing w:val="2"/>
        </w:rPr>
        <w:t>a</w:t>
      </w:r>
      <w:r w:rsidRPr="00F842FA">
        <w:rPr>
          <w:rFonts w:asciiTheme="minorHAnsi" w:hAnsiTheme="minorHAnsi"/>
        </w:rPr>
        <w:t xml:space="preserve">p) </w:t>
      </w:r>
      <w:r w:rsidRPr="00F842FA">
        <w:rPr>
          <w:rFonts w:asciiTheme="minorHAnsi" w:hAnsiTheme="minorHAnsi"/>
          <w:spacing w:val="-4"/>
        </w:rPr>
        <w:t>i</w:t>
      </w:r>
      <w:r w:rsidRPr="00F842FA">
        <w:rPr>
          <w:rFonts w:asciiTheme="minorHAnsi" w:hAnsiTheme="minorHAnsi"/>
        </w:rPr>
        <w:t>l</w:t>
      </w:r>
      <w:r w:rsidRPr="00F842FA">
        <w:rPr>
          <w:rFonts w:asciiTheme="minorHAnsi" w:hAnsiTheme="minorHAnsi"/>
          <w:spacing w:val="-2"/>
        </w:rPr>
        <w:t xml:space="preserve"> </w:t>
      </w:r>
      <w:r w:rsidRPr="00F842FA">
        <w:rPr>
          <w:rFonts w:asciiTheme="minorHAnsi" w:hAnsiTheme="minorHAnsi"/>
        </w:rPr>
        <w:t>s</w:t>
      </w:r>
      <w:r w:rsidRPr="00F842FA">
        <w:rPr>
          <w:rFonts w:asciiTheme="minorHAnsi" w:hAnsiTheme="minorHAnsi"/>
          <w:spacing w:val="-7"/>
        </w:rPr>
        <w:t>e</w:t>
      </w:r>
      <w:r w:rsidRPr="00F842FA">
        <w:rPr>
          <w:rFonts w:asciiTheme="minorHAnsi" w:hAnsiTheme="minorHAnsi"/>
          <w:spacing w:val="7"/>
        </w:rPr>
        <w:t>r</w:t>
      </w:r>
      <w:r w:rsidRPr="00F842FA">
        <w:rPr>
          <w:rFonts w:asciiTheme="minorHAnsi" w:hAnsiTheme="minorHAnsi"/>
          <w:spacing w:val="3"/>
        </w:rPr>
        <w:t>v</w:t>
      </w:r>
      <w:r w:rsidRPr="00F842FA">
        <w:rPr>
          <w:rFonts w:asciiTheme="minorHAnsi" w:hAnsiTheme="minorHAnsi"/>
        </w:rPr>
        <w:t>i</w:t>
      </w:r>
      <w:r w:rsidRPr="00F842FA">
        <w:rPr>
          <w:rFonts w:asciiTheme="minorHAnsi" w:hAnsiTheme="minorHAnsi"/>
          <w:spacing w:val="-2"/>
        </w:rPr>
        <w:t>z</w:t>
      </w:r>
      <w:r w:rsidRPr="00F842FA">
        <w:rPr>
          <w:rFonts w:asciiTheme="minorHAnsi" w:hAnsiTheme="minorHAnsi"/>
        </w:rPr>
        <w:t>io</w:t>
      </w:r>
      <w:r w:rsidRPr="00F842FA">
        <w:rPr>
          <w:rFonts w:asciiTheme="minorHAnsi" w:hAnsiTheme="minorHAnsi"/>
          <w:spacing w:val="-3"/>
        </w:rPr>
        <w:t xml:space="preserve"> </w:t>
      </w:r>
      <w:r w:rsidRPr="00F842FA">
        <w:rPr>
          <w:rFonts w:asciiTheme="minorHAnsi" w:hAnsiTheme="minorHAnsi"/>
        </w:rPr>
        <w:t>s</w:t>
      </w:r>
      <w:r w:rsidRPr="00F842FA">
        <w:rPr>
          <w:rFonts w:asciiTheme="minorHAnsi" w:hAnsiTheme="minorHAnsi"/>
          <w:spacing w:val="3"/>
        </w:rPr>
        <w:t>ar</w:t>
      </w:r>
      <w:r w:rsidRPr="00F842FA">
        <w:rPr>
          <w:rFonts w:asciiTheme="minorHAnsi" w:hAnsiTheme="minorHAnsi"/>
        </w:rPr>
        <w:t xml:space="preserve">à </w:t>
      </w:r>
      <w:r w:rsidRPr="00F842FA">
        <w:rPr>
          <w:rFonts w:asciiTheme="minorHAnsi" w:hAnsiTheme="minorHAnsi"/>
          <w:spacing w:val="-5"/>
        </w:rPr>
        <w:t>d</w:t>
      </w:r>
      <w:r w:rsidRPr="00F842FA">
        <w:rPr>
          <w:rFonts w:asciiTheme="minorHAnsi" w:hAnsiTheme="minorHAnsi"/>
          <w:spacing w:val="-4"/>
        </w:rPr>
        <w:t>i</w:t>
      </w:r>
      <w:r w:rsidRPr="00F842FA">
        <w:rPr>
          <w:rFonts w:asciiTheme="minorHAnsi" w:hAnsiTheme="minorHAnsi"/>
          <w:spacing w:val="3"/>
        </w:rPr>
        <w:t>r</w:t>
      </w:r>
      <w:r w:rsidRPr="00F842FA">
        <w:rPr>
          <w:rFonts w:asciiTheme="minorHAnsi" w:hAnsiTheme="minorHAnsi"/>
          <w:spacing w:val="-7"/>
        </w:rPr>
        <w:t>e</w:t>
      </w:r>
      <w:r w:rsidRPr="00F842FA">
        <w:rPr>
          <w:rFonts w:asciiTheme="minorHAnsi" w:hAnsiTheme="minorHAnsi"/>
        </w:rPr>
        <w:t>tt</w:t>
      </w:r>
      <w:r w:rsidRPr="00F842FA">
        <w:rPr>
          <w:rFonts w:asciiTheme="minorHAnsi" w:hAnsiTheme="minorHAnsi"/>
          <w:spacing w:val="7"/>
        </w:rPr>
        <w:t>a</w:t>
      </w:r>
      <w:r w:rsidRPr="00F842FA">
        <w:rPr>
          <w:rFonts w:asciiTheme="minorHAnsi" w:hAnsiTheme="minorHAnsi"/>
          <w:spacing w:val="-4"/>
        </w:rPr>
        <w:t>m</w:t>
      </w:r>
      <w:r w:rsidRPr="00F842FA">
        <w:rPr>
          <w:rFonts w:asciiTheme="minorHAnsi" w:hAnsiTheme="minorHAnsi"/>
          <w:spacing w:val="-2"/>
        </w:rPr>
        <w:t>e</w:t>
      </w:r>
      <w:r w:rsidRPr="00F842FA">
        <w:rPr>
          <w:rFonts w:asciiTheme="minorHAnsi" w:hAnsiTheme="minorHAnsi"/>
          <w:spacing w:val="-5"/>
        </w:rPr>
        <w:t>n</w:t>
      </w:r>
      <w:r w:rsidRPr="00F842FA">
        <w:rPr>
          <w:rFonts w:asciiTheme="minorHAnsi" w:hAnsiTheme="minorHAnsi"/>
          <w:spacing w:val="5"/>
        </w:rPr>
        <w:t>t</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rPr>
        <w:t>p</w:t>
      </w:r>
      <w:r w:rsidRPr="00F842FA">
        <w:rPr>
          <w:rFonts w:asciiTheme="minorHAnsi" w:hAnsiTheme="minorHAnsi"/>
          <w:spacing w:val="3"/>
        </w:rPr>
        <w:t>r</w:t>
      </w:r>
      <w:r w:rsidRPr="00F842FA">
        <w:rPr>
          <w:rFonts w:asciiTheme="minorHAnsi" w:hAnsiTheme="minorHAnsi"/>
          <w:spacing w:val="-7"/>
        </w:rPr>
        <w:t>e</w:t>
      </w:r>
      <w:r w:rsidRPr="00F842FA">
        <w:rPr>
          <w:rFonts w:asciiTheme="minorHAnsi" w:hAnsiTheme="minorHAnsi"/>
        </w:rPr>
        <w:t>s</w:t>
      </w:r>
      <w:r w:rsidRPr="00F842FA">
        <w:rPr>
          <w:rFonts w:asciiTheme="minorHAnsi" w:hAnsiTheme="minorHAnsi"/>
          <w:spacing w:val="5"/>
        </w:rPr>
        <w:t>s</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rPr>
        <w:t>l</w:t>
      </w:r>
      <w:r w:rsidRPr="00F842FA">
        <w:rPr>
          <w:rFonts w:asciiTheme="minorHAnsi" w:hAnsiTheme="minorHAnsi"/>
          <w:spacing w:val="-2"/>
        </w:rPr>
        <w:t>'</w:t>
      </w:r>
      <w:r w:rsidRPr="00F842FA">
        <w:rPr>
          <w:rFonts w:asciiTheme="minorHAnsi" w:hAnsiTheme="minorHAnsi"/>
          <w:spacing w:val="2"/>
        </w:rPr>
        <w:t>a</w:t>
      </w:r>
      <w:r w:rsidRPr="00F842FA">
        <w:rPr>
          <w:rFonts w:asciiTheme="minorHAnsi" w:hAnsiTheme="minorHAnsi"/>
        </w:rPr>
        <w:t>b</w:t>
      </w:r>
      <w:r w:rsidRPr="00F842FA">
        <w:rPr>
          <w:rFonts w:asciiTheme="minorHAnsi" w:hAnsiTheme="minorHAnsi"/>
          <w:spacing w:val="-4"/>
        </w:rPr>
        <w:t>i</w:t>
      </w:r>
      <w:r w:rsidRPr="00F842FA">
        <w:rPr>
          <w:rFonts w:asciiTheme="minorHAnsi" w:hAnsiTheme="minorHAnsi"/>
        </w:rPr>
        <w:t>t</w:t>
      </w:r>
      <w:r w:rsidRPr="00F842FA">
        <w:rPr>
          <w:rFonts w:asciiTheme="minorHAnsi" w:hAnsiTheme="minorHAnsi"/>
          <w:spacing w:val="2"/>
        </w:rPr>
        <w:t>a</w:t>
      </w:r>
      <w:r w:rsidRPr="00F842FA">
        <w:rPr>
          <w:rFonts w:asciiTheme="minorHAnsi" w:hAnsiTheme="minorHAnsi"/>
          <w:spacing w:val="-2"/>
        </w:rPr>
        <w:t>z</w:t>
      </w:r>
      <w:r w:rsidRPr="00F842FA">
        <w:rPr>
          <w:rFonts w:asciiTheme="minorHAnsi" w:hAnsiTheme="minorHAnsi"/>
        </w:rPr>
        <w:t>ion</w:t>
      </w:r>
      <w:r w:rsidRPr="00F842FA">
        <w:rPr>
          <w:rFonts w:asciiTheme="minorHAnsi" w:hAnsiTheme="minorHAnsi"/>
          <w:spacing w:val="-7"/>
        </w:rPr>
        <w:t>e</w:t>
      </w:r>
      <w:r w:rsidRPr="00F842FA">
        <w:rPr>
          <w:rFonts w:asciiTheme="minorHAnsi" w:hAnsiTheme="minorHAnsi"/>
        </w:rPr>
        <w:t>.</w:t>
      </w:r>
    </w:p>
    <w:p w14:paraId="7C43F3C2" w14:textId="77777777" w:rsidR="00D91BE6" w:rsidRPr="00F842FA" w:rsidRDefault="00D91BE6" w:rsidP="00D91BE6">
      <w:pPr>
        <w:kinsoku w:val="0"/>
        <w:overflowPunct w:val="0"/>
        <w:spacing w:before="2" w:line="220" w:lineRule="exact"/>
        <w:rPr>
          <w:rFonts w:asciiTheme="minorHAnsi" w:hAnsiTheme="minorHAnsi"/>
        </w:rPr>
      </w:pPr>
    </w:p>
    <w:p w14:paraId="55EB4453" w14:textId="77777777" w:rsidR="00D91BE6" w:rsidRPr="00F842FA" w:rsidRDefault="00D91BE6" w:rsidP="00D91BE6">
      <w:pPr>
        <w:numPr>
          <w:ilvl w:val="2"/>
          <w:numId w:val="35"/>
        </w:numPr>
        <w:kinsoku w:val="0"/>
        <w:overflowPunct w:val="0"/>
        <w:adjustRightInd w:val="0"/>
        <w:ind w:right="2" w:hanging="1058"/>
        <w:rPr>
          <w:rFonts w:asciiTheme="minorHAnsi" w:hAnsiTheme="minorHAnsi"/>
        </w:rPr>
      </w:pPr>
      <w:r>
        <w:rPr>
          <w:rFonts w:asciiTheme="minorHAnsi" w:hAnsiTheme="minorHAnsi"/>
          <w:b/>
          <w:bCs/>
          <w:i/>
          <w:iCs/>
          <w:spacing w:val="1"/>
        </w:rPr>
        <w:t xml:space="preserve">  </w:t>
      </w:r>
      <w:r w:rsidRPr="00F842FA">
        <w:rPr>
          <w:rFonts w:asciiTheme="minorHAnsi" w:hAnsiTheme="minorHAnsi"/>
          <w:b/>
          <w:bCs/>
          <w:i/>
          <w:iCs/>
          <w:spacing w:val="1"/>
        </w:rPr>
        <w:t>F</w:t>
      </w:r>
      <w:r w:rsidRPr="00F842FA">
        <w:rPr>
          <w:rFonts w:asciiTheme="minorHAnsi" w:hAnsiTheme="minorHAnsi"/>
          <w:b/>
          <w:bCs/>
          <w:i/>
          <w:iCs/>
        </w:rPr>
        <w:t>r</w:t>
      </w:r>
      <w:r w:rsidRPr="00F842FA">
        <w:rPr>
          <w:rFonts w:asciiTheme="minorHAnsi" w:hAnsiTheme="minorHAnsi"/>
          <w:b/>
          <w:bCs/>
          <w:i/>
          <w:iCs/>
          <w:spacing w:val="-2"/>
        </w:rPr>
        <w:t>e</w:t>
      </w:r>
      <w:r w:rsidRPr="00F842FA">
        <w:rPr>
          <w:rFonts w:asciiTheme="minorHAnsi" w:hAnsiTheme="minorHAnsi"/>
          <w:b/>
          <w:bCs/>
          <w:i/>
          <w:iCs/>
        </w:rPr>
        <w:t>q</w:t>
      </w:r>
      <w:r w:rsidRPr="00F842FA">
        <w:rPr>
          <w:rFonts w:asciiTheme="minorHAnsi" w:hAnsiTheme="minorHAnsi"/>
          <w:b/>
          <w:bCs/>
          <w:i/>
          <w:iCs/>
          <w:spacing w:val="1"/>
        </w:rPr>
        <w:t>u</w:t>
      </w:r>
      <w:r w:rsidRPr="00F842FA">
        <w:rPr>
          <w:rFonts w:asciiTheme="minorHAnsi" w:hAnsiTheme="minorHAnsi"/>
          <w:b/>
          <w:bCs/>
          <w:i/>
          <w:iCs/>
          <w:spacing w:val="-2"/>
        </w:rPr>
        <w:t>e</w:t>
      </w:r>
      <w:r w:rsidRPr="00F842FA">
        <w:rPr>
          <w:rFonts w:asciiTheme="minorHAnsi" w:hAnsiTheme="minorHAnsi"/>
          <w:b/>
          <w:bCs/>
          <w:i/>
          <w:iCs/>
          <w:spacing w:val="-3"/>
        </w:rPr>
        <w:t>n</w:t>
      </w:r>
      <w:r w:rsidRPr="00F842FA">
        <w:rPr>
          <w:rFonts w:asciiTheme="minorHAnsi" w:hAnsiTheme="minorHAnsi"/>
          <w:b/>
          <w:bCs/>
          <w:i/>
          <w:iCs/>
        </w:rPr>
        <w:t>za</w:t>
      </w:r>
      <w:r w:rsidRPr="00F842FA">
        <w:rPr>
          <w:rFonts w:asciiTheme="minorHAnsi" w:hAnsiTheme="minorHAnsi"/>
          <w:b/>
          <w:bCs/>
          <w:i/>
          <w:iCs/>
          <w:spacing w:val="2"/>
        </w:rPr>
        <w:t xml:space="preserve"> </w:t>
      </w:r>
      <w:r w:rsidRPr="00F842FA">
        <w:rPr>
          <w:rFonts w:asciiTheme="minorHAnsi" w:hAnsiTheme="minorHAnsi"/>
          <w:b/>
          <w:bCs/>
          <w:i/>
          <w:iCs/>
        </w:rPr>
        <w:t>d</w:t>
      </w:r>
      <w:r w:rsidRPr="00F842FA">
        <w:rPr>
          <w:rFonts w:asciiTheme="minorHAnsi" w:hAnsiTheme="minorHAnsi"/>
          <w:b/>
          <w:bCs/>
          <w:i/>
          <w:iCs/>
          <w:spacing w:val="-2"/>
        </w:rPr>
        <w:t>e</w:t>
      </w:r>
      <w:r w:rsidRPr="00F842FA">
        <w:rPr>
          <w:rFonts w:asciiTheme="minorHAnsi" w:hAnsiTheme="minorHAnsi"/>
          <w:b/>
          <w:bCs/>
          <w:i/>
          <w:iCs/>
        </w:rPr>
        <w:t>l</w:t>
      </w:r>
      <w:r w:rsidRPr="00F842FA">
        <w:rPr>
          <w:rFonts w:asciiTheme="minorHAnsi" w:hAnsiTheme="minorHAnsi"/>
          <w:b/>
          <w:bCs/>
          <w:i/>
          <w:iCs/>
          <w:spacing w:val="3"/>
        </w:rPr>
        <w:t xml:space="preserve"> </w:t>
      </w:r>
      <w:r w:rsidRPr="00F842FA">
        <w:rPr>
          <w:rFonts w:asciiTheme="minorHAnsi" w:hAnsiTheme="minorHAnsi"/>
          <w:b/>
          <w:bCs/>
          <w:i/>
          <w:iCs/>
        </w:rPr>
        <w:t>s</w:t>
      </w:r>
      <w:r w:rsidRPr="00F842FA">
        <w:rPr>
          <w:rFonts w:asciiTheme="minorHAnsi" w:hAnsiTheme="minorHAnsi"/>
          <w:b/>
          <w:bCs/>
          <w:i/>
          <w:iCs/>
          <w:spacing w:val="-2"/>
        </w:rPr>
        <w:t>e</w:t>
      </w:r>
      <w:r w:rsidRPr="00F842FA">
        <w:rPr>
          <w:rFonts w:asciiTheme="minorHAnsi" w:hAnsiTheme="minorHAnsi"/>
          <w:b/>
          <w:bCs/>
          <w:i/>
          <w:iCs/>
          <w:spacing w:val="5"/>
        </w:rPr>
        <w:t>r</w:t>
      </w:r>
      <w:r w:rsidRPr="00F842FA">
        <w:rPr>
          <w:rFonts w:asciiTheme="minorHAnsi" w:hAnsiTheme="minorHAnsi"/>
          <w:b/>
          <w:bCs/>
          <w:i/>
          <w:iCs/>
          <w:spacing w:val="-2"/>
        </w:rPr>
        <w:t>v</w:t>
      </w:r>
      <w:r w:rsidRPr="00F842FA">
        <w:rPr>
          <w:rFonts w:asciiTheme="minorHAnsi" w:hAnsiTheme="minorHAnsi"/>
          <w:b/>
          <w:bCs/>
          <w:i/>
          <w:iCs/>
        </w:rPr>
        <w:t>iz</w:t>
      </w:r>
      <w:r w:rsidRPr="00F842FA">
        <w:rPr>
          <w:rFonts w:asciiTheme="minorHAnsi" w:hAnsiTheme="minorHAnsi"/>
          <w:b/>
          <w:bCs/>
          <w:i/>
          <w:iCs/>
          <w:spacing w:val="1"/>
        </w:rPr>
        <w:t>i</w:t>
      </w:r>
      <w:r w:rsidRPr="00F842FA">
        <w:rPr>
          <w:rFonts w:asciiTheme="minorHAnsi" w:hAnsiTheme="minorHAnsi"/>
          <w:b/>
          <w:bCs/>
          <w:i/>
          <w:iCs/>
        </w:rPr>
        <w:t>o</w:t>
      </w:r>
    </w:p>
    <w:p w14:paraId="3DA8FEE4" w14:textId="77777777" w:rsidR="00D91BE6" w:rsidRPr="00F842FA" w:rsidRDefault="00D91BE6" w:rsidP="00D91BE6">
      <w:pPr>
        <w:kinsoku w:val="0"/>
        <w:overflowPunct w:val="0"/>
        <w:spacing w:before="15" w:line="260" w:lineRule="exact"/>
        <w:rPr>
          <w:rFonts w:asciiTheme="minorHAnsi" w:hAnsiTheme="minorHAnsi"/>
          <w:sz w:val="26"/>
          <w:szCs w:val="26"/>
        </w:rPr>
      </w:pPr>
    </w:p>
    <w:p w14:paraId="17474965" w14:textId="77777777" w:rsidR="00D91BE6" w:rsidRPr="00F842FA" w:rsidRDefault="00D91BE6" w:rsidP="00D91BE6">
      <w:pPr>
        <w:pStyle w:val="Corpotesto"/>
        <w:kinsoku w:val="0"/>
        <w:overflowPunct w:val="0"/>
        <w:ind w:left="153"/>
        <w:rPr>
          <w:rFonts w:asciiTheme="minorHAnsi" w:hAnsiTheme="minorHAnsi"/>
        </w:rPr>
      </w:pPr>
      <w:r w:rsidRPr="00F842FA">
        <w:rPr>
          <w:rFonts w:asciiTheme="minorHAnsi" w:hAnsiTheme="minorHAnsi"/>
        </w:rPr>
        <w:t>E' p</w:t>
      </w:r>
      <w:r w:rsidRPr="00F842FA">
        <w:rPr>
          <w:rFonts w:asciiTheme="minorHAnsi" w:hAnsiTheme="minorHAnsi"/>
          <w:spacing w:val="3"/>
        </w:rPr>
        <w:t>r</w:t>
      </w:r>
      <w:r w:rsidRPr="00F842FA">
        <w:rPr>
          <w:rFonts w:asciiTheme="minorHAnsi" w:hAnsiTheme="minorHAnsi"/>
          <w:spacing w:val="-7"/>
        </w:rPr>
        <w:t>e</w:t>
      </w:r>
      <w:r w:rsidRPr="00F842FA">
        <w:rPr>
          <w:rFonts w:asciiTheme="minorHAnsi" w:hAnsiTheme="minorHAnsi"/>
        </w:rPr>
        <w:t>v</w:t>
      </w:r>
      <w:r w:rsidRPr="00F842FA">
        <w:rPr>
          <w:rFonts w:asciiTheme="minorHAnsi" w:hAnsiTheme="minorHAnsi"/>
          <w:spacing w:val="-4"/>
        </w:rPr>
        <w:t>i</w:t>
      </w:r>
      <w:r w:rsidRPr="00F842FA">
        <w:rPr>
          <w:rFonts w:asciiTheme="minorHAnsi" w:hAnsiTheme="minorHAnsi"/>
        </w:rPr>
        <w:t>s</w:t>
      </w:r>
      <w:r w:rsidRPr="00F842FA">
        <w:rPr>
          <w:rFonts w:asciiTheme="minorHAnsi" w:hAnsiTheme="minorHAnsi"/>
          <w:spacing w:val="1"/>
        </w:rPr>
        <w:t>t</w:t>
      </w:r>
      <w:r w:rsidRPr="00F842FA">
        <w:rPr>
          <w:rFonts w:asciiTheme="minorHAnsi" w:hAnsiTheme="minorHAnsi"/>
        </w:rPr>
        <w:t>o</w:t>
      </w:r>
      <w:r w:rsidRPr="00F842FA">
        <w:rPr>
          <w:rFonts w:asciiTheme="minorHAnsi" w:hAnsiTheme="minorHAnsi"/>
          <w:spacing w:val="-3"/>
        </w:rPr>
        <w:t xml:space="preserve"> </w:t>
      </w:r>
      <w:r>
        <w:rPr>
          <w:rFonts w:asciiTheme="minorHAnsi" w:hAnsiTheme="minorHAnsi"/>
        </w:rPr>
        <w:t xml:space="preserve">2 </w:t>
      </w:r>
      <w:r w:rsidRPr="00F842FA">
        <w:rPr>
          <w:rFonts w:asciiTheme="minorHAnsi" w:hAnsiTheme="minorHAnsi"/>
        </w:rPr>
        <w:t>vo</w:t>
      </w:r>
      <w:r w:rsidRPr="00F842FA">
        <w:rPr>
          <w:rFonts w:asciiTheme="minorHAnsi" w:hAnsiTheme="minorHAnsi"/>
          <w:spacing w:val="-4"/>
        </w:rPr>
        <w:t>l</w:t>
      </w:r>
      <w:r w:rsidRPr="00F842FA">
        <w:rPr>
          <w:rFonts w:asciiTheme="minorHAnsi" w:hAnsiTheme="minorHAnsi"/>
          <w:spacing w:val="5"/>
        </w:rPr>
        <w:t>t</w:t>
      </w:r>
      <w:r w:rsidRPr="00F842FA">
        <w:rPr>
          <w:rFonts w:asciiTheme="minorHAnsi" w:hAnsiTheme="minorHAnsi"/>
        </w:rPr>
        <w:t>a</w:t>
      </w:r>
      <w:r w:rsidRPr="00F842FA">
        <w:rPr>
          <w:rFonts w:asciiTheme="minorHAnsi" w:hAnsiTheme="minorHAnsi"/>
          <w:spacing w:val="-3"/>
        </w:rPr>
        <w:t xml:space="preserve"> </w:t>
      </w:r>
      <w:r w:rsidRPr="00F842FA">
        <w:rPr>
          <w:rFonts w:asciiTheme="minorHAnsi" w:hAnsiTheme="minorHAnsi"/>
        </w:rPr>
        <w:t>ogni</w:t>
      </w:r>
      <w:r w:rsidRPr="00F842FA">
        <w:rPr>
          <w:rFonts w:asciiTheme="minorHAnsi" w:hAnsiTheme="minorHAnsi"/>
          <w:spacing w:val="-2"/>
        </w:rPr>
        <w:t xml:space="preserve"> </w:t>
      </w:r>
      <w:r w:rsidRPr="00F842FA">
        <w:rPr>
          <w:rFonts w:asciiTheme="minorHAnsi" w:hAnsiTheme="minorHAnsi"/>
        </w:rPr>
        <w:t>s</w:t>
      </w:r>
      <w:r w:rsidRPr="00F842FA">
        <w:rPr>
          <w:rFonts w:asciiTheme="minorHAnsi" w:hAnsiTheme="minorHAnsi"/>
          <w:spacing w:val="-7"/>
        </w:rPr>
        <w:t>e</w:t>
      </w:r>
      <w:r w:rsidRPr="00F842FA">
        <w:rPr>
          <w:rFonts w:asciiTheme="minorHAnsi" w:hAnsiTheme="minorHAnsi"/>
        </w:rPr>
        <w:t>t</w:t>
      </w:r>
      <w:r w:rsidRPr="00F842FA">
        <w:rPr>
          <w:rFonts w:asciiTheme="minorHAnsi" w:hAnsiTheme="minorHAnsi"/>
          <w:spacing w:val="5"/>
        </w:rPr>
        <w:t>t</w:t>
      </w:r>
      <w:r w:rsidRPr="00F842FA">
        <w:rPr>
          <w:rFonts w:asciiTheme="minorHAnsi" w:hAnsiTheme="minorHAnsi"/>
        </w:rPr>
        <w:t>i</w:t>
      </w:r>
      <w:r w:rsidRPr="00F842FA">
        <w:rPr>
          <w:rFonts w:asciiTheme="minorHAnsi" w:hAnsiTheme="minorHAnsi"/>
          <w:spacing w:val="-9"/>
        </w:rPr>
        <w:t>m</w:t>
      </w:r>
      <w:r w:rsidRPr="00F842FA">
        <w:rPr>
          <w:rFonts w:asciiTheme="minorHAnsi" w:hAnsiTheme="minorHAnsi"/>
          <w:spacing w:val="2"/>
        </w:rPr>
        <w:t>a</w:t>
      </w:r>
      <w:r w:rsidRPr="00F842FA">
        <w:rPr>
          <w:rFonts w:asciiTheme="minorHAnsi" w:hAnsiTheme="minorHAnsi"/>
          <w:spacing w:val="-5"/>
        </w:rPr>
        <w:t>n</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rPr>
        <w:t>in</w:t>
      </w:r>
      <w:r w:rsidRPr="00F842FA">
        <w:rPr>
          <w:rFonts w:asciiTheme="minorHAnsi" w:hAnsiTheme="minorHAnsi"/>
          <w:spacing w:val="-3"/>
        </w:rPr>
        <w:t xml:space="preserve"> </w:t>
      </w:r>
      <w:r w:rsidRPr="00F842FA">
        <w:rPr>
          <w:rFonts w:asciiTheme="minorHAnsi" w:hAnsiTheme="minorHAnsi"/>
        </w:rPr>
        <w:t>tutto</w:t>
      </w:r>
      <w:r w:rsidRPr="00F842FA">
        <w:rPr>
          <w:rFonts w:asciiTheme="minorHAnsi" w:hAnsiTheme="minorHAnsi"/>
          <w:spacing w:val="-3"/>
        </w:rPr>
        <w:t xml:space="preserve"> </w:t>
      </w:r>
      <w:r w:rsidRPr="00F842FA">
        <w:rPr>
          <w:rFonts w:asciiTheme="minorHAnsi" w:hAnsiTheme="minorHAnsi"/>
          <w:spacing w:val="-4"/>
        </w:rPr>
        <w:t>l</w:t>
      </w:r>
      <w:r w:rsidRPr="00F842FA">
        <w:rPr>
          <w:rFonts w:asciiTheme="minorHAnsi" w:hAnsiTheme="minorHAnsi"/>
          <w:spacing w:val="-2"/>
        </w:rPr>
        <w:t>'</w:t>
      </w:r>
      <w:r w:rsidRPr="00F842FA">
        <w:rPr>
          <w:rFonts w:asciiTheme="minorHAnsi" w:hAnsiTheme="minorHAnsi"/>
          <w:spacing w:val="2"/>
        </w:rPr>
        <w:t>a</w:t>
      </w:r>
      <w:r w:rsidRPr="00F842FA">
        <w:rPr>
          <w:rFonts w:asciiTheme="minorHAnsi" w:hAnsiTheme="minorHAnsi"/>
          <w:spacing w:val="3"/>
        </w:rPr>
        <w:t>r</w:t>
      </w:r>
      <w:r w:rsidRPr="00F842FA">
        <w:rPr>
          <w:rFonts w:asciiTheme="minorHAnsi" w:hAnsiTheme="minorHAnsi"/>
          <w:spacing w:val="-2"/>
        </w:rPr>
        <w:t>c</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rPr>
        <w:t>d</w:t>
      </w:r>
      <w:r w:rsidRPr="00F842FA">
        <w:rPr>
          <w:rFonts w:asciiTheme="minorHAnsi" w:hAnsiTheme="minorHAnsi"/>
          <w:spacing w:val="-2"/>
        </w:rPr>
        <w:t>e</w:t>
      </w:r>
      <w:r w:rsidRPr="00F842FA">
        <w:rPr>
          <w:rFonts w:asciiTheme="minorHAnsi" w:hAnsiTheme="minorHAnsi"/>
        </w:rPr>
        <w:t>l</w:t>
      </w:r>
      <w:r w:rsidRPr="00F842FA">
        <w:rPr>
          <w:rFonts w:asciiTheme="minorHAnsi" w:hAnsiTheme="minorHAnsi"/>
          <w:spacing w:val="-4"/>
        </w:rPr>
        <w:t>l</w:t>
      </w:r>
      <w:r w:rsidRPr="00F842FA">
        <w:rPr>
          <w:rFonts w:asciiTheme="minorHAnsi" w:hAnsiTheme="minorHAnsi"/>
          <w:spacing w:val="-2"/>
        </w:rPr>
        <w:t>'</w:t>
      </w:r>
      <w:r w:rsidRPr="00F842FA">
        <w:rPr>
          <w:rFonts w:asciiTheme="minorHAnsi" w:hAnsiTheme="minorHAnsi"/>
          <w:spacing w:val="2"/>
        </w:rPr>
        <w:t>a</w:t>
      </w:r>
      <w:r w:rsidRPr="00F842FA">
        <w:rPr>
          <w:rFonts w:asciiTheme="minorHAnsi" w:hAnsiTheme="minorHAnsi"/>
        </w:rPr>
        <w:t>nn</w:t>
      </w:r>
      <w:r w:rsidRPr="00F842FA">
        <w:rPr>
          <w:rFonts w:asciiTheme="minorHAnsi" w:hAnsiTheme="minorHAnsi"/>
          <w:spacing w:val="-5"/>
        </w:rPr>
        <w:t>o</w:t>
      </w:r>
      <w:r w:rsidRPr="00F842FA">
        <w:rPr>
          <w:rFonts w:asciiTheme="minorHAnsi" w:hAnsiTheme="minorHAnsi"/>
        </w:rPr>
        <w:t>.</w:t>
      </w:r>
    </w:p>
    <w:p w14:paraId="24D775FE" w14:textId="77777777" w:rsidR="00D91BE6" w:rsidRPr="00F842FA" w:rsidRDefault="00D91BE6" w:rsidP="00D91BE6">
      <w:pPr>
        <w:kinsoku w:val="0"/>
        <w:overflowPunct w:val="0"/>
        <w:spacing w:before="15" w:line="260" w:lineRule="exact"/>
        <w:rPr>
          <w:rFonts w:asciiTheme="minorHAnsi" w:hAnsiTheme="minorHAnsi"/>
          <w:sz w:val="26"/>
          <w:szCs w:val="26"/>
        </w:rPr>
      </w:pPr>
    </w:p>
    <w:p w14:paraId="78D663FE" w14:textId="77777777" w:rsidR="00D91BE6" w:rsidRPr="00F842FA" w:rsidRDefault="00D91BE6" w:rsidP="00D91BE6">
      <w:pPr>
        <w:numPr>
          <w:ilvl w:val="2"/>
          <w:numId w:val="35"/>
        </w:numPr>
        <w:tabs>
          <w:tab w:val="left" w:pos="851"/>
        </w:tabs>
        <w:kinsoku w:val="0"/>
        <w:overflowPunct w:val="0"/>
        <w:adjustRightInd w:val="0"/>
        <w:ind w:hanging="1058"/>
        <w:rPr>
          <w:rFonts w:asciiTheme="minorHAnsi" w:hAnsiTheme="minorHAnsi"/>
        </w:rPr>
      </w:pPr>
      <w:r w:rsidRPr="00F842FA">
        <w:rPr>
          <w:rFonts w:asciiTheme="minorHAnsi" w:hAnsiTheme="minorHAnsi"/>
          <w:b/>
          <w:bCs/>
          <w:i/>
          <w:iCs/>
        </w:rPr>
        <w:t>Pia</w:t>
      </w:r>
      <w:r w:rsidRPr="00F842FA">
        <w:rPr>
          <w:rFonts w:asciiTheme="minorHAnsi" w:hAnsiTheme="minorHAnsi"/>
          <w:b/>
          <w:bCs/>
          <w:i/>
          <w:iCs/>
          <w:spacing w:val="-3"/>
        </w:rPr>
        <w:t>n</w:t>
      </w:r>
      <w:r w:rsidRPr="00F842FA">
        <w:rPr>
          <w:rFonts w:asciiTheme="minorHAnsi" w:hAnsiTheme="minorHAnsi"/>
          <w:b/>
          <w:bCs/>
          <w:i/>
          <w:iCs/>
        </w:rPr>
        <w:t>o</w:t>
      </w:r>
      <w:r w:rsidRPr="00F842FA">
        <w:rPr>
          <w:rFonts w:asciiTheme="minorHAnsi" w:hAnsiTheme="minorHAnsi"/>
          <w:b/>
          <w:bCs/>
          <w:i/>
          <w:iCs/>
          <w:spacing w:val="2"/>
        </w:rPr>
        <w:t xml:space="preserve"> </w:t>
      </w:r>
      <w:r w:rsidRPr="00F842FA">
        <w:rPr>
          <w:rFonts w:asciiTheme="minorHAnsi" w:hAnsiTheme="minorHAnsi"/>
          <w:b/>
          <w:bCs/>
          <w:i/>
          <w:iCs/>
        </w:rPr>
        <w:t>di</w:t>
      </w:r>
      <w:r w:rsidRPr="00F842FA">
        <w:rPr>
          <w:rFonts w:asciiTheme="minorHAnsi" w:hAnsiTheme="minorHAnsi"/>
          <w:b/>
          <w:bCs/>
          <w:i/>
          <w:iCs/>
          <w:spacing w:val="3"/>
        </w:rPr>
        <w:t xml:space="preserve"> </w:t>
      </w:r>
      <w:r w:rsidRPr="00F842FA">
        <w:rPr>
          <w:rFonts w:asciiTheme="minorHAnsi" w:hAnsiTheme="minorHAnsi"/>
          <w:b/>
          <w:bCs/>
          <w:i/>
          <w:iCs/>
        </w:rPr>
        <w:t>la</w:t>
      </w:r>
      <w:r w:rsidRPr="00F842FA">
        <w:rPr>
          <w:rFonts w:asciiTheme="minorHAnsi" w:hAnsiTheme="minorHAnsi"/>
          <w:b/>
          <w:bCs/>
          <w:i/>
          <w:iCs/>
          <w:spacing w:val="-2"/>
        </w:rPr>
        <w:t>v</w:t>
      </w:r>
      <w:r w:rsidRPr="00F842FA">
        <w:rPr>
          <w:rFonts w:asciiTheme="minorHAnsi" w:hAnsiTheme="minorHAnsi"/>
          <w:b/>
          <w:bCs/>
          <w:i/>
          <w:iCs/>
        </w:rPr>
        <w:t>o</w:t>
      </w:r>
      <w:r w:rsidRPr="00F842FA">
        <w:rPr>
          <w:rFonts w:asciiTheme="minorHAnsi" w:hAnsiTheme="minorHAnsi"/>
          <w:b/>
          <w:bCs/>
          <w:i/>
          <w:iCs/>
          <w:spacing w:val="1"/>
        </w:rPr>
        <w:t>r</w:t>
      </w:r>
      <w:r w:rsidRPr="00F842FA">
        <w:rPr>
          <w:rFonts w:asciiTheme="minorHAnsi" w:hAnsiTheme="minorHAnsi"/>
          <w:b/>
          <w:bCs/>
          <w:i/>
          <w:iCs/>
        </w:rPr>
        <w:t>o</w:t>
      </w:r>
    </w:p>
    <w:p w14:paraId="53C6F57E" w14:textId="77777777" w:rsidR="00D91BE6" w:rsidRPr="00F842FA" w:rsidRDefault="00D91BE6" w:rsidP="00D91BE6">
      <w:pPr>
        <w:kinsoku w:val="0"/>
        <w:overflowPunct w:val="0"/>
        <w:spacing w:line="120" w:lineRule="exact"/>
        <w:rPr>
          <w:rFonts w:asciiTheme="minorHAnsi" w:hAnsiTheme="minorHAnsi"/>
          <w:sz w:val="12"/>
          <w:szCs w:val="12"/>
        </w:rPr>
      </w:pPr>
    </w:p>
    <w:p w14:paraId="12C4C41C" w14:textId="77777777" w:rsidR="00D91BE6" w:rsidRPr="00F842FA" w:rsidRDefault="00D91BE6" w:rsidP="00D91BE6">
      <w:pPr>
        <w:kinsoku w:val="0"/>
        <w:overflowPunct w:val="0"/>
        <w:spacing w:line="200" w:lineRule="exact"/>
        <w:rPr>
          <w:rFonts w:asciiTheme="minorHAnsi" w:hAnsiTheme="minorHAnsi"/>
          <w:sz w:val="20"/>
          <w:szCs w:val="20"/>
        </w:rPr>
      </w:pPr>
    </w:p>
    <w:p w14:paraId="21A417C7" w14:textId="5372E968" w:rsidR="00D91BE6" w:rsidRPr="009B7D29" w:rsidRDefault="00D91BE6" w:rsidP="00D91BE6">
      <w:pPr>
        <w:pStyle w:val="Corpotesto"/>
        <w:kinsoku w:val="0"/>
        <w:overflowPunct w:val="0"/>
        <w:ind w:left="542"/>
        <w:rPr>
          <w:rFonts w:asciiTheme="minorHAnsi" w:hAnsiTheme="minorHAnsi"/>
        </w:rPr>
      </w:pPr>
      <w:r>
        <w:rPr>
          <w:noProof/>
        </w:rPr>
        <mc:AlternateContent>
          <mc:Choice Requires="wpg">
            <w:drawing>
              <wp:anchor distT="0" distB="0" distL="114300" distR="114300" simplePos="0" relativeHeight="487665152" behindDoc="1" locked="0" layoutInCell="0" allowOverlap="1" wp14:anchorId="10BF90E2" wp14:editId="4AB66CA6">
                <wp:simplePos x="0" y="0"/>
                <wp:positionH relativeFrom="page">
                  <wp:posOffset>2906395</wp:posOffset>
                </wp:positionH>
                <wp:positionV relativeFrom="paragraph">
                  <wp:posOffset>461645</wp:posOffset>
                </wp:positionV>
                <wp:extent cx="1671955" cy="297180"/>
                <wp:effectExtent l="10795" t="12065" r="3175" b="5080"/>
                <wp:wrapNone/>
                <wp:docPr id="1941003673" name="Gruppo 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297180"/>
                          <a:chOff x="4577" y="727"/>
                          <a:chExt cx="2633" cy="468"/>
                        </a:xfrm>
                      </wpg:grpSpPr>
                      <wps:wsp>
                        <wps:cNvPr id="327674208" name="Freeform 208"/>
                        <wps:cNvSpPr>
                          <a:spLocks/>
                        </wps:cNvSpPr>
                        <wps:spPr bwMode="auto">
                          <a:xfrm>
                            <a:off x="4581" y="735"/>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4445508" name="Freeform 209"/>
                        <wps:cNvSpPr>
                          <a:spLocks/>
                        </wps:cNvSpPr>
                        <wps:spPr bwMode="auto">
                          <a:xfrm>
                            <a:off x="4583" y="730"/>
                            <a:ext cx="20" cy="459"/>
                          </a:xfrm>
                          <a:custGeom>
                            <a:avLst/>
                            <a:gdLst>
                              <a:gd name="T0" fmla="*/ 0 w 20"/>
                              <a:gd name="T1" fmla="*/ 0 h 459"/>
                              <a:gd name="T2" fmla="*/ 0 w 20"/>
                              <a:gd name="T3" fmla="*/ 458 h 459"/>
                            </a:gdLst>
                            <a:ahLst/>
                            <a:cxnLst>
                              <a:cxn ang="0">
                                <a:pos x="T0" y="T1"/>
                              </a:cxn>
                              <a:cxn ang="0">
                                <a:pos x="T2" y="T3"/>
                              </a:cxn>
                            </a:cxnLst>
                            <a:rect l="0" t="0" r="r" b="b"/>
                            <a:pathLst>
                              <a:path w="20" h="459">
                                <a:moveTo>
                                  <a:pt x="0" y="0"/>
                                </a:moveTo>
                                <a:lnTo>
                                  <a:pt x="0" y="458"/>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9638707" name="Freeform 210"/>
                        <wps:cNvSpPr>
                          <a:spLocks/>
                        </wps:cNvSpPr>
                        <wps:spPr bwMode="auto">
                          <a:xfrm>
                            <a:off x="4581" y="1191"/>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6193620" name="Freeform 211"/>
                        <wps:cNvSpPr>
                          <a:spLocks/>
                        </wps:cNvSpPr>
                        <wps:spPr bwMode="auto">
                          <a:xfrm>
                            <a:off x="5942" y="735"/>
                            <a:ext cx="20" cy="454"/>
                          </a:xfrm>
                          <a:custGeom>
                            <a:avLst/>
                            <a:gdLst>
                              <a:gd name="T0" fmla="*/ 0 w 20"/>
                              <a:gd name="T1" fmla="*/ 0 h 454"/>
                              <a:gd name="T2" fmla="*/ 0 w 20"/>
                              <a:gd name="T3" fmla="*/ 453 h 454"/>
                            </a:gdLst>
                            <a:ahLst/>
                            <a:cxnLst>
                              <a:cxn ang="0">
                                <a:pos x="T0" y="T1"/>
                              </a:cxn>
                              <a:cxn ang="0">
                                <a:pos x="T2" y="T3"/>
                              </a:cxn>
                            </a:cxnLst>
                            <a:rect l="0" t="0" r="r" b="b"/>
                            <a:pathLst>
                              <a:path w="20" h="454">
                                <a:moveTo>
                                  <a:pt x="0" y="0"/>
                                </a:moveTo>
                                <a:lnTo>
                                  <a:pt x="0" y="453"/>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4331812" name="Freeform 212"/>
                        <wps:cNvSpPr>
                          <a:spLocks/>
                        </wps:cNvSpPr>
                        <wps:spPr bwMode="auto">
                          <a:xfrm>
                            <a:off x="7205" y="730"/>
                            <a:ext cx="20" cy="459"/>
                          </a:xfrm>
                          <a:custGeom>
                            <a:avLst/>
                            <a:gdLst>
                              <a:gd name="T0" fmla="*/ 0 w 20"/>
                              <a:gd name="T1" fmla="*/ 0 h 459"/>
                              <a:gd name="T2" fmla="*/ 0 w 20"/>
                              <a:gd name="T3" fmla="*/ 458 h 459"/>
                            </a:gdLst>
                            <a:ahLst/>
                            <a:cxnLst>
                              <a:cxn ang="0">
                                <a:pos x="T0" y="T1"/>
                              </a:cxn>
                              <a:cxn ang="0">
                                <a:pos x="T2" y="T3"/>
                              </a:cxn>
                            </a:cxnLst>
                            <a:rect l="0" t="0" r="r" b="b"/>
                            <a:pathLst>
                              <a:path w="20" h="459">
                                <a:moveTo>
                                  <a:pt x="0" y="0"/>
                                </a:moveTo>
                                <a:lnTo>
                                  <a:pt x="0" y="458"/>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00209D" id="Gruppo 38" o:spid="_x0000_s1026" style="position:absolute;margin-left:228.85pt;margin-top:36.35pt;width:131.65pt;height:23.4pt;z-index:-15651328;mso-position-horizontal-relative:page" coordorigin="4577,727" coordsize="2633,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" o:allowincell="f">
                <v:shape id="Freeform 208" o:spid="_x0000_s1027" style="position:absolute;left:4581;top:735;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" path="m,l2626,e" filled="f" strokeweight=".1199mm">
                  <v:path arrowok="t" o:connecttype="custom" o:connectlocs="0,0;2626,0" o:connectangles="0,0"/>
                </v:shape>
                <v:shape id="Freeform 209" o:spid="_x0000_s1028" style="position:absolute;left:4583;top:730;width:20;height:459;visibility:visible;mso-wrap-style:square;v-text-anchor:top" coordsize="2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" path="m,l,458e" filled="f" strokeweight=".34pt">
                  <v:path arrowok="t" o:connecttype="custom" o:connectlocs="0,0;0,458" o:connectangles="0,0"/>
                </v:shape>
                <v:shape id="Freeform 210" o:spid="_x0000_s1029" style="position:absolute;left:4581;top:1191;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" path="m,l2626,e" filled="f" strokeweight=".1199mm">
                  <v:path arrowok="t" o:connecttype="custom" o:connectlocs="0,0;2626,0" o:connectangles="0,0"/>
                </v:shape>
                <v:shape id="Freeform 211" o:spid="_x0000_s1030" style="position:absolute;left:5942;top:73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" path="m,l,453e" filled="f" strokeweight=".1199mm">
                  <v:path arrowok="t" o:connecttype="custom" o:connectlocs="0,0;0,453" o:connectangles="0,0"/>
                </v:shape>
                <v:shape id="Freeform 212" o:spid="_x0000_s1031" style="position:absolute;left:7205;top:730;width:20;height:459;visibility:visible;mso-wrap-style:square;v-text-anchor:top" coordsize="2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" path="m,l,458e" filled="f" strokeweight=".1199mm">
                  <v:path arrowok="t" o:connecttype="custom" o:connectlocs="0,0;0,458" o:connectangles="0,0"/>
                </v:shape>
                <w10:wrap anchorx="page"/>
              </v:group>
            </w:pict>
          </mc:Fallback>
        </mc:AlternateContent>
      </w:r>
      <w:r w:rsidRPr="00F842FA">
        <w:rPr>
          <w:rFonts w:asciiTheme="minorHAnsi" w:hAnsiTheme="minorHAnsi"/>
          <w:spacing w:val="-2"/>
        </w:rPr>
        <w:t>Ora</w:t>
      </w:r>
      <w:r w:rsidRPr="00F842FA">
        <w:rPr>
          <w:rFonts w:asciiTheme="minorHAnsi" w:hAnsiTheme="minorHAnsi"/>
          <w:spacing w:val="3"/>
        </w:rPr>
        <w:t>r</w:t>
      </w:r>
      <w:r w:rsidRPr="00F842FA">
        <w:rPr>
          <w:rFonts w:asciiTheme="minorHAnsi" w:hAnsiTheme="minorHAnsi"/>
          <w:spacing w:val="-4"/>
        </w:rPr>
        <w:t>i</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rPr>
        <w:t>gi</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spacing w:val="-5"/>
        </w:rPr>
        <w:t>n</w:t>
      </w:r>
      <w:r w:rsidRPr="00F842FA">
        <w:rPr>
          <w:rFonts w:asciiTheme="minorHAnsi" w:hAnsiTheme="minorHAnsi"/>
          <w:spacing w:val="2"/>
        </w:rPr>
        <w:t>a</w:t>
      </w:r>
      <w:r w:rsidRPr="00F842FA">
        <w:rPr>
          <w:rFonts w:asciiTheme="minorHAnsi" w:hAnsiTheme="minorHAnsi"/>
        </w:rPr>
        <w:t>li</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o</w:t>
      </w:r>
    </w:p>
    <w:p w14:paraId="2F30EA36" w14:textId="77777777" w:rsidR="00D91BE6" w:rsidRPr="00F842FA" w:rsidRDefault="00D91BE6" w:rsidP="00D91BE6">
      <w:pPr>
        <w:kinsoku w:val="0"/>
        <w:overflowPunct w:val="0"/>
        <w:spacing w:line="200" w:lineRule="exact"/>
        <w:rPr>
          <w:rFonts w:asciiTheme="minorHAnsi" w:hAnsiTheme="minorHAnsi"/>
          <w:sz w:val="20"/>
          <w:szCs w:val="20"/>
        </w:rPr>
      </w:pPr>
    </w:p>
    <w:p w14:paraId="0295E6F2" w14:textId="77777777" w:rsidR="00D91BE6" w:rsidRPr="00F842FA" w:rsidRDefault="00D91BE6" w:rsidP="00D91BE6">
      <w:pPr>
        <w:kinsoku w:val="0"/>
        <w:overflowPunct w:val="0"/>
        <w:spacing w:line="200" w:lineRule="exact"/>
        <w:rPr>
          <w:rFonts w:asciiTheme="minorHAnsi" w:hAnsiTheme="minorHAnsi"/>
          <w:sz w:val="20"/>
          <w:szCs w:val="20"/>
        </w:rPr>
      </w:pPr>
    </w:p>
    <w:p w14:paraId="4BC996C6" w14:textId="77777777" w:rsidR="00D91BE6" w:rsidRDefault="00D91BE6" w:rsidP="00D91BE6">
      <w:pPr>
        <w:pStyle w:val="Titolo5"/>
        <w:tabs>
          <w:tab w:val="left" w:pos="1301"/>
        </w:tabs>
        <w:kinsoku w:val="0"/>
        <w:overflowPunct w:val="0"/>
        <w:spacing w:before="0"/>
        <w:ind w:right="64"/>
        <w:jc w:val="center"/>
        <w:rPr>
          <w:rFonts w:asciiTheme="minorHAnsi" w:hAnsiTheme="minorHAnsi"/>
          <w:spacing w:val="1"/>
        </w:rPr>
      </w:pPr>
    </w:p>
    <w:p w14:paraId="0FAA0101" w14:textId="77777777" w:rsidR="00D91BE6" w:rsidRPr="00F842FA" w:rsidRDefault="00D91BE6" w:rsidP="00D91BE6">
      <w:pPr>
        <w:pStyle w:val="Titolo5"/>
        <w:tabs>
          <w:tab w:val="left" w:pos="1301"/>
        </w:tabs>
        <w:kinsoku w:val="0"/>
        <w:overflowPunct w:val="0"/>
        <w:spacing w:before="0"/>
        <w:ind w:right="64"/>
        <w:jc w:val="center"/>
        <w:rPr>
          <w:rFonts w:asciiTheme="minorHAnsi" w:hAnsiTheme="minorHAnsi"/>
          <w:b/>
          <w:bCs/>
        </w:rPr>
      </w:pPr>
      <w:r w:rsidRPr="00F842FA">
        <w:rPr>
          <w:rFonts w:asciiTheme="minorHAnsi" w:hAnsiTheme="minorHAnsi"/>
          <w:spacing w:val="1"/>
        </w:rPr>
        <w:t>d</w:t>
      </w:r>
      <w:r w:rsidRPr="00F842FA">
        <w:rPr>
          <w:rFonts w:asciiTheme="minorHAnsi" w:hAnsiTheme="minorHAnsi"/>
        </w:rPr>
        <w:t>alle 7</w:t>
      </w:r>
      <w:r w:rsidRPr="00F842FA">
        <w:rPr>
          <w:rFonts w:asciiTheme="minorHAnsi" w:hAnsiTheme="minorHAnsi"/>
          <w:spacing w:val="7"/>
        </w:rPr>
        <w:t>.</w:t>
      </w:r>
      <w:r w:rsidRPr="00F842FA">
        <w:rPr>
          <w:rFonts w:asciiTheme="minorHAnsi" w:hAnsiTheme="minorHAnsi"/>
        </w:rPr>
        <w:t>00</w:t>
      </w:r>
      <w:r w:rsidRPr="00F842FA">
        <w:rPr>
          <w:rFonts w:asciiTheme="minorHAnsi" w:hAnsiTheme="minorHAnsi"/>
        </w:rPr>
        <w:tab/>
      </w:r>
      <w:r w:rsidRPr="00F842FA">
        <w:rPr>
          <w:rFonts w:asciiTheme="minorHAnsi" w:hAnsiTheme="minorHAnsi"/>
          <w:spacing w:val="4"/>
        </w:rPr>
        <w:t>a</w:t>
      </w:r>
      <w:r w:rsidRPr="00F842FA">
        <w:rPr>
          <w:rFonts w:asciiTheme="minorHAnsi" w:hAnsiTheme="minorHAnsi"/>
          <w:spacing w:val="5"/>
        </w:rPr>
        <w:t>l</w:t>
      </w:r>
      <w:r w:rsidRPr="00F842FA">
        <w:rPr>
          <w:rFonts w:asciiTheme="minorHAnsi" w:hAnsiTheme="minorHAnsi"/>
        </w:rPr>
        <w:t>le</w:t>
      </w:r>
      <w:r w:rsidRPr="00F842FA">
        <w:rPr>
          <w:rFonts w:asciiTheme="minorHAnsi" w:hAnsiTheme="minorHAnsi"/>
          <w:spacing w:val="9"/>
        </w:rPr>
        <w:t xml:space="preserve"> </w:t>
      </w:r>
      <w:r w:rsidRPr="00F842FA">
        <w:rPr>
          <w:rFonts w:asciiTheme="minorHAnsi" w:hAnsiTheme="minorHAnsi"/>
          <w:spacing w:val="4"/>
        </w:rPr>
        <w:t>13</w:t>
      </w:r>
      <w:r w:rsidRPr="00F842FA">
        <w:rPr>
          <w:rFonts w:asciiTheme="minorHAnsi" w:hAnsiTheme="minorHAnsi"/>
          <w:spacing w:val="7"/>
        </w:rPr>
        <w:t>.</w:t>
      </w:r>
      <w:r w:rsidRPr="00F842FA">
        <w:rPr>
          <w:rFonts w:asciiTheme="minorHAnsi" w:hAnsiTheme="minorHAnsi"/>
          <w:spacing w:val="4"/>
        </w:rPr>
        <w:t>0</w:t>
      </w:r>
      <w:r w:rsidRPr="00F842FA">
        <w:rPr>
          <w:rFonts w:asciiTheme="minorHAnsi" w:hAnsiTheme="minorHAnsi"/>
        </w:rPr>
        <w:t>0</w:t>
      </w:r>
    </w:p>
    <w:p w14:paraId="07F52A08" w14:textId="77777777" w:rsidR="00D91BE6" w:rsidRPr="00F842FA" w:rsidRDefault="00D91BE6" w:rsidP="00D91BE6">
      <w:pPr>
        <w:kinsoku w:val="0"/>
        <w:overflowPunct w:val="0"/>
        <w:spacing w:line="200" w:lineRule="exact"/>
        <w:rPr>
          <w:rFonts w:asciiTheme="minorHAnsi" w:hAnsiTheme="minorHAnsi"/>
          <w:sz w:val="20"/>
          <w:szCs w:val="20"/>
        </w:rPr>
      </w:pPr>
    </w:p>
    <w:p w14:paraId="635A1DE4" w14:textId="77777777" w:rsidR="00D91BE6" w:rsidRPr="00F842FA" w:rsidRDefault="00D91BE6" w:rsidP="00D91BE6">
      <w:pPr>
        <w:kinsoku w:val="0"/>
        <w:overflowPunct w:val="0"/>
        <w:spacing w:line="200" w:lineRule="exact"/>
        <w:rPr>
          <w:rFonts w:asciiTheme="minorHAnsi" w:hAnsiTheme="minorHAnsi"/>
          <w:sz w:val="20"/>
          <w:szCs w:val="20"/>
        </w:rPr>
      </w:pPr>
    </w:p>
    <w:p w14:paraId="13399B62" w14:textId="77777777" w:rsidR="00D91BE6" w:rsidRPr="00F842FA" w:rsidRDefault="00D91BE6" w:rsidP="00D91BE6">
      <w:pPr>
        <w:kinsoku w:val="0"/>
        <w:overflowPunct w:val="0"/>
        <w:spacing w:before="7" w:line="200" w:lineRule="exact"/>
        <w:rPr>
          <w:rFonts w:asciiTheme="minorHAnsi" w:hAnsiTheme="minorHAnsi"/>
          <w:sz w:val="20"/>
          <w:szCs w:val="20"/>
        </w:rPr>
      </w:pPr>
    </w:p>
    <w:p w14:paraId="240AB321" w14:textId="77777777" w:rsidR="00D91BE6" w:rsidRPr="00F842FA" w:rsidRDefault="00D91BE6" w:rsidP="00D91BE6">
      <w:pPr>
        <w:numPr>
          <w:ilvl w:val="2"/>
          <w:numId w:val="35"/>
        </w:numPr>
        <w:kinsoku w:val="0"/>
        <w:overflowPunct w:val="0"/>
        <w:adjustRightInd w:val="0"/>
        <w:spacing w:before="72"/>
        <w:ind w:right="6" w:hanging="1058"/>
        <w:rPr>
          <w:rFonts w:asciiTheme="minorHAnsi" w:hAnsiTheme="minorHAnsi"/>
        </w:rPr>
      </w:pPr>
      <w:r>
        <w:rPr>
          <w:rFonts w:asciiTheme="minorHAnsi" w:hAnsiTheme="minorHAnsi"/>
          <w:b/>
          <w:bCs/>
          <w:i/>
          <w:iCs/>
          <w:spacing w:val="1"/>
        </w:rPr>
        <w:t xml:space="preserve"> </w:t>
      </w:r>
      <w:r w:rsidRPr="00F842FA">
        <w:rPr>
          <w:rFonts w:asciiTheme="minorHAnsi" w:hAnsiTheme="minorHAnsi"/>
          <w:b/>
          <w:bCs/>
          <w:i/>
          <w:iCs/>
          <w:spacing w:val="1"/>
        </w:rPr>
        <w:t>C</w:t>
      </w:r>
      <w:r w:rsidRPr="00F842FA">
        <w:rPr>
          <w:rFonts w:asciiTheme="minorHAnsi" w:hAnsiTheme="minorHAnsi"/>
          <w:b/>
          <w:bCs/>
          <w:i/>
          <w:iCs/>
        </w:rPr>
        <w:t>ar</w:t>
      </w:r>
      <w:r w:rsidRPr="00F842FA">
        <w:rPr>
          <w:rFonts w:asciiTheme="minorHAnsi" w:hAnsiTheme="minorHAnsi"/>
          <w:b/>
          <w:bCs/>
          <w:i/>
          <w:iCs/>
          <w:spacing w:val="1"/>
        </w:rPr>
        <w:t>i</w:t>
      </w:r>
      <w:r w:rsidRPr="00F842FA">
        <w:rPr>
          <w:rFonts w:asciiTheme="minorHAnsi" w:hAnsiTheme="minorHAnsi"/>
          <w:b/>
          <w:bCs/>
          <w:i/>
          <w:iCs/>
          <w:spacing w:val="-2"/>
        </w:rPr>
        <w:t>c</w:t>
      </w:r>
      <w:r w:rsidRPr="00F842FA">
        <w:rPr>
          <w:rFonts w:asciiTheme="minorHAnsi" w:hAnsiTheme="minorHAnsi"/>
          <w:b/>
          <w:bCs/>
          <w:i/>
          <w:iCs/>
          <w:spacing w:val="-3"/>
        </w:rPr>
        <w:t>h</w:t>
      </w:r>
      <w:r w:rsidRPr="00F842FA">
        <w:rPr>
          <w:rFonts w:asciiTheme="minorHAnsi" w:hAnsiTheme="minorHAnsi"/>
          <w:b/>
          <w:bCs/>
          <w:i/>
          <w:iCs/>
        </w:rPr>
        <w:t>i</w:t>
      </w:r>
      <w:r w:rsidRPr="00F842FA">
        <w:rPr>
          <w:rFonts w:asciiTheme="minorHAnsi" w:hAnsiTheme="minorHAnsi"/>
          <w:b/>
          <w:bCs/>
          <w:i/>
          <w:iCs/>
          <w:spacing w:val="3"/>
        </w:rPr>
        <w:t xml:space="preserve"> </w:t>
      </w:r>
      <w:r w:rsidRPr="00F842FA">
        <w:rPr>
          <w:rFonts w:asciiTheme="minorHAnsi" w:hAnsiTheme="minorHAnsi"/>
          <w:b/>
          <w:bCs/>
          <w:i/>
          <w:iCs/>
        </w:rPr>
        <w:t>di</w:t>
      </w:r>
      <w:r w:rsidRPr="00F842FA">
        <w:rPr>
          <w:rFonts w:asciiTheme="minorHAnsi" w:hAnsiTheme="minorHAnsi"/>
          <w:b/>
          <w:bCs/>
          <w:i/>
          <w:iCs/>
          <w:spacing w:val="3"/>
        </w:rPr>
        <w:t xml:space="preserve"> </w:t>
      </w:r>
      <w:r w:rsidRPr="00F842FA">
        <w:rPr>
          <w:rFonts w:asciiTheme="minorHAnsi" w:hAnsiTheme="minorHAnsi"/>
          <w:b/>
          <w:bCs/>
          <w:i/>
          <w:iCs/>
        </w:rPr>
        <w:t>la</w:t>
      </w:r>
      <w:r w:rsidRPr="00F842FA">
        <w:rPr>
          <w:rFonts w:asciiTheme="minorHAnsi" w:hAnsiTheme="minorHAnsi"/>
          <w:b/>
          <w:bCs/>
          <w:i/>
          <w:iCs/>
          <w:spacing w:val="-2"/>
        </w:rPr>
        <w:t>v</w:t>
      </w:r>
      <w:r w:rsidRPr="00F842FA">
        <w:rPr>
          <w:rFonts w:asciiTheme="minorHAnsi" w:hAnsiTheme="minorHAnsi"/>
          <w:b/>
          <w:bCs/>
          <w:i/>
          <w:iCs/>
        </w:rPr>
        <w:t>oro</w:t>
      </w:r>
    </w:p>
    <w:p w14:paraId="4986B920" w14:textId="77777777" w:rsidR="00D91BE6" w:rsidRPr="00F842FA" w:rsidRDefault="00D91BE6" w:rsidP="00D91BE6">
      <w:pPr>
        <w:kinsoku w:val="0"/>
        <w:overflowPunct w:val="0"/>
        <w:spacing w:before="12"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4802"/>
        <w:gridCol w:w="4850"/>
      </w:tblGrid>
      <w:tr w:rsidR="00D91BE6" w:rsidRPr="00F842FA" w14:paraId="4A2AB8D4" w14:textId="77777777" w:rsidTr="00AA58A5">
        <w:trPr>
          <w:trHeight w:hRule="exact" w:val="374"/>
        </w:trPr>
        <w:tc>
          <w:tcPr>
            <w:tcW w:w="9652" w:type="dxa"/>
            <w:gridSpan w:val="2"/>
            <w:tcBorders>
              <w:top w:val="single" w:sz="4" w:space="0" w:color="000000"/>
              <w:left w:val="single" w:sz="4" w:space="0" w:color="000000"/>
              <w:bottom w:val="single" w:sz="4" w:space="0" w:color="000000"/>
              <w:right w:val="single" w:sz="4" w:space="0" w:color="000000"/>
            </w:tcBorders>
          </w:tcPr>
          <w:p w14:paraId="5078ED0C" w14:textId="77777777" w:rsidR="00D91BE6" w:rsidRPr="00F842FA" w:rsidRDefault="00D91BE6" w:rsidP="00AA58A5">
            <w:pPr>
              <w:pStyle w:val="TableParagraph"/>
              <w:kinsoku w:val="0"/>
              <w:overflowPunct w:val="0"/>
              <w:spacing w:line="238" w:lineRule="exact"/>
              <w:ind w:left="45"/>
              <w:jc w:val="center"/>
              <w:rPr>
                <w:rFonts w:asciiTheme="minorHAnsi" w:hAnsiTheme="minorHAnsi"/>
              </w:rPr>
            </w:pPr>
            <w:r w:rsidRPr="00F842FA">
              <w:rPr>
                <w:rFonts w:asciiTheme="minorHAnsi" w:hAnsiTheme="minorHAnsi"/>
                <w:b/>
                <w:bCs/>
              </w:rPr>
              <w:t>Squad</w:t>
            </w:r>
            <w:r w:rsidRPr="00F842FA">
              <w:rPr>
                <w:rFonts w:asciiTheme="minorHAnsi" w:hAnsiTheme="minorHAnsi"/>
                <w:b/>
                <w:bCs/>
                <w:spacing w:val="-6"/>
              </w:rPr>
              <w:t>r</w:t>
            </w:r>
            <w:r w:rsidRPr="00F842FA">
              <w:rPr>
                <w:rFonts w:asciiTheme="minorHAnsi" w:hAnsiTheme="minorHAnsi"/>
                <w:b/>
                <w:bCs/>
              </w:rPr>
              <w:t>a</w:t>
            </w:r>
            <w:r w:rsidRPr="00F842FA">
              <w:rPr>
                <w:rFonts w:asciiTheme="minorHAnsi" w:hAnsiTheme="minorHAnsi"/>
                <w:b/>
                <w:bCs/>
                <w:spacing w:val="2"/>
              </w:rPr>
              <w:t xml:space="preserve"> </w:t>
            </w:r>
            <w:r w:rsidRPr="00F842FA">
              <w:rPr>
                <w:rFonts w:asciiTheme="minorHAnsi" w:hAnsiTheme="minorHAnsi"/>
                <w:b/>
                <w:bCs/>
                <w:spacing w:val="1"/>
              </w:rPr>
              <w:t>t</w:t>
            </w:r>
            <w:r w:rsidRPr="00F842FA">
              <w:rPr>
                <w:rFonts w:asciiTheme="minorHAnsi" w:hAnsiTheme="minorHAnsi"/>
                <w:b/>
                <w:bCs/>
              </w:rPr>
              <w:t>i</w:t>
            </w:r>
            <w:r w:rsidRPr="00F842FA">
              <w:rPr>
                <w:rFonts w:asciiTheme="minorHAnsi" w:hAnsiTheme="minorHAnsi"/>
                <w:b/>
                <w:bCs/>
                <w:spacing w:val="1"/>
              </w:rPr>
              <w:t>p</w:t>
            </w:r>
            <w:r w:rsidRPr="00F842FA">
              <w:rPr>
                <w:rFonts w:asciiTheme="minorHAnsi" w:hAnsiTheme="minorHAnsi"/>
                <w:b/>
                <w:bCs/>
              </w:rPr>
              <w:t>o</w:t>
            </w:r>
          </w:p>
        </w:tc>
      </w:tr>
      <w:tr w:rsidR="00D91BE6" w:rsidRPr="00F842FA" w14:paraId="11152E5D" w14:textId="77777777" w:rsidTr="00AA58A5">
        <w:trPr>
          <w:trHeight w:hRule="exact" w:val="552"/>
        </w:trPr>
        <w:tc>
          <w:tcPr>
            <w:tcW w:w="4802" w:type="dxa"/>
            <w:tcBorders>
              <w:top w:val="single" w:sz="4" w:space="0" w:color="000000"/>
              <w:left w:val="single" w:sz="4" w:space="0" w:color="000000"/>
              <w:bottom w:val="single" w:sz="4" w:space="0" w:color="000000"/>
              <w:right w:val="single" w:sz="4" w:space="0" w:color="000000"/>
            </w:tcBorders>
          </w:tcPr>
          <w:p w14:paraId="64018431"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spacing w:val="-6"/>
              </w:rPr>
              <w:t>A</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rPr>
              <w:t>o</w:t>
            </w:r>
            <w:r w:rsidRPr="00F842FA">
              <w:rPr>
                <w:rFonts w:asciiTheme="minorHAnsi" w:hAnsiTheme="minorHAnsi"/>
                <w:spacing w:val="-4"/>
              </w:rPr>
              <w:t>m</w:t>
            </w:r>
            <w:r w:rsidRPr="00F842FA">
              <w:rPr>
                <w:rFonts w:asciiTheme="minorHAnsi" w:hAnsiTheme="minorHAnsi"/>
                <w:spacing w:val="-2"/>
              </w:rPr>
              <w:t>ez</w:t>
            </w:r>
            <w:r w:rsidRPr="00F842FA">
              <w:rPr>
                <w:rFonts w:asciiTheme="minorHAnsi" w:hAnsiTheme="minorHAnsi"/>
                <w:spacing w:val="2"/>
              </w:rPr>
              <w:t>z</w:t>
            </w:r>
            <w:r w:rsidRPr="00F842FA">
              <w:rPr>
                <w:rFonts w:asciiTheme="minorHAnsi" w:hAnsiTheme="minorHAnsi"/>
              </w:rPr>
              <w:t>o</w:t>
            </w:r>
          </w:p>
        </w:tc>
        <w:tc>
          <w:tcPr>
            <w:tcW w:w="4850" w:type="dxa"/>
            <w:tcBorders>
              <w:top w:val="single" w:sz="4" w:space="0" w:color="000000"/>
              <w:left w:val="single" w:sz="4" w:space="0" w:color="000000"/>
              <w:bottom w:val="single" w:sz="4" w:space="0" w:color="000000"/>
              <w:right w:val="single" w:sz="4" w:space="0" w:color="000000"/>
            </w:tcBorders>
          </w:tcPr>
          <w:p w14:paraId="29392A36" w14:textId="77777777" w:rsidR="00D91BE6" w:rsidRPr="00F842FA" w:rsidRDefault="00D91BE6" w:rsidP="00AA58A5">
            <w:pPr>
              <w:pStyle w:val="TableParagraph"/>
              <w:kinsoku w:val="0"/>
              <w:overflowPunct w:val="0"/>
              <w:spacing w:before="2" w:line="236" w:lineRule="exact"/>
              <w:ind w:left="42" w:right="84"/>
              <w:rPr>
                <w:rFonts w:asciiTheme="minorHAnsi" w:hAnsiTheme="minorHAnsi"/>
              </w:rPr>
            </w:pPr>
            <w:r w:rsidRPr="00F842FA">
              <w:rPr>
                <w:rFonts w:asciiTheme="minorHAnsi" w:hAnsiTheme="minorHAnsi"/>
                <w:spacing w:val="-6"/>
              </w:rPr>
              <w:t>A</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rPr>
              <w:t>o</w:t>
            </w:r>
            <w:r w:rsidRPr="00F842FA">
              <w:rPr>
                <w:rFonts w:asciiTheme="minorHAnsi" w:hAnsiTheme="minorHAnsi"/>
                <w:spacing w:val="-4"/>
              </w:rPr>
              <w:t>m</w:t>
            </w:r>
            <w:r w:rsidRPr="00F842FA">
              <w:rPr>
                <w:rFonts w:asciiTheme="minorHAnsi" w:hAnsiTheme="minorHAnsi"/>
                <w:spacing w:val="-2"/>
              </w:rPr>
              <w:t>ez</w:t>
            </w:r>
            <w:r w:rsidRPr="00F842FA">
              <w:rPr>
                <w:rFonts w:asciiTheme="minorHAnsi" w:hAnsiTheme="minorHAnsi"/>
                <w:spacing w:val="2"/>
              </w:rPr>
              <w:t>z</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spacing w:val="2"/>
              </w:rPr>
              <w:t>c</w:t>
            </w:r>
            <w:r w:rsidRPr="00F842FA">
              <w:rPr>
                <w:rFonts w:asciiTheme="minorHAnsi" w:hAnsiTheme="minorHAnsi"/>
              </w:rPr>
              <w:t>on</w:t>
            </w:r>
            <w:r w:rsidRPr="00F842FA">
              <w:rPr>
                <w:rFonts w:asciiTheme="minorHAnsi" w:hAnsiTheme="minorHAnsi"/>
                <w:spacing w:val="-3"/>
              </w:rPr>
              <w:t xml:space="preserve"> </w:t>
            </w:r>
            <w:r w:rsidRPr="00F842FA">
              <w:rPr>
                <w:rFonts w:asciiTheme="minorHAnsi" w:hAnsiTheme="minorHAnsi"/>
                <w:spacing w:val="-2"/>
              </w:rPr>
              <w:t>c</w:t>
            </w:r>
            <w:r w:rsidRPr="00F842FA">
              <w:rPr>
                <w:rFonts w:asciiTheme="minorHAnsi" w:hAnsiTheme="minorHAnsi"/>
                <w:spacing w:val="2"/>
              </w:rPr>
              <w:t>a</w:t>
            </w:r>
            <w:r w:rsidRPr="00F842FA">
              <w:rPr>
                <w:rFonts w:asciiTheme="minorHAnsi" w:hAnsiTheme="minorHAnsi"/>
              </w:rPr>
              <w:t>ss</w:t>
            </w:r>
            <w:r w:rsidRPr="00F842FA">
              <w:rPr>
                <w:rFonts w:asciiTheme="minorHAnsi" w:hAnsiTheme="minorHAnsi"/>
                <w:spacing w:val="-5"/>
              </w:rPr>
              <w:t>o</w:t>
            </w:r>
            <w:r w:rsidRPr="00F842FA">
              <w:rPr>
                <w:rFonts w:asciiTheme="minorHAnsi" w:hAnsiTheme="minorHAnsi"/>
              </w:rPr>
              <w:t>ne</w:t>
            </w:r>
            <w:r w:rsidRPr="00F842FA">
              <w:rPr>
                <w:rFonts w:asciiTheme="minorHAnsi" w:hAnsiTheme="minorHAnsi"/>
                <w:spacing w:val="-5"/>
              </w:rPr>
              <w:t xml:space="preserve"> </w:t>
            </w:r>
            <w:r w:rsidRPr="00F842FA">
              <w:rPr>
                <w:rFonts w:asciiTheme="minorHAnsi" w:hAnsiTheme="minorHAnsi"/>
                <w:spacing w:val="2"/>
              </w:rPr>
              <w:t>a</w:t>
            </w:r>
            <w:r w:rsidRPr="00F842FA">
              <w:rPr>
                <w:rFonts w:asciiTheme="minorHAnsi" w:hAnsiTheme="minorHAnsi"/>
                <w:spacing w:val="4"/>
              </w:rPr>
              <w:t>p</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to</w:t>
            </w:r>
            <w:r w:rsidRPr="00F842FA">
              <w:rPr>
                <w:rFonts w:asciiTheme="minorHAnsi" w:hAnsiTheme="minorHAnsi"/>
                <w:spacing w:val="-3"/>
              </w:rPr>
              <w:t xml:space="preserve"> </w:t>
            </w:r>
            <w:r w:rsidRPr="00F842FA">
              <w:rPr>
                <w:rFonts w:asciiTheme="minorHAnsi" w:hAnsiTheme="minorHAnsi"/>
                <w:spacing w:val="-2"/>
              </w:rPr>
              <w:t>c</w:t>
            </w:r>
            <w:r w:rsidRPr="00F842FA">
              <w:rPr>
                <w:rFonts w:asciiTheme="minorHAnsi" w:hAnsiTheme="minorHAnsi"/>
              </w:rPr>
              <w:t>on</w:t>
            </w:r>
            <w:r w:rsidRPr="00F842FA">
              <w:rPr>
                <w:rFonts w:asciiTheme="minorHAnsi" w:hAnsiTheme="minorHAnsi"/>
                <w:spacing w:val="-3"/>
              </w:rPr>
              <w:t xml:space="preserve"> </w:t>
            </w:r>
            <w:r w:rsidRPr="00F842FA">
              <w:rPr>
                <w:rFonts w:asciiTheme="minorHAnsi" w:hAnsiTheme="minorHAnsi"/>
                <w:spacing w:val="4"/>
              </w:rPr>
              <w:t>p</w:t>
            </w:r>
            <w:r w:rsidRPr="00F842FA">
              <w:rPr>
                <w:rFonts w:asciiTheme="minorHAnsi" w:hAnsiTheme="minorHAnsi"/>
                <w:spacing w:val="-2"/>
              </w:rPr>
              <w:t>e</w:t>
            </w:r>
            <w:r w:rsidRPr="00F842FA">
              <w:rPr>
                <w:rFonts w:asciiTheme="minorHAnsi" w:hAnsiTheme="minorHAnsi"/>
                <w:spacing w:val="-5"/>
              </w:rPr>
              <w:t>d</w:t>
            </w:r>
            <w:r w:rsidRPr="00F842FA">
              <w:rPr>
                <w:rFonts w:asciiTheme="minorHAnsi" w:hAnsiTheme="minorHAnsi"/>
                <w:spacing w:val="2"/>
              </w:rPr>
              <w:t>a</w:t>
            </w:r>
            <w:r w:rsidRPr="00F842FA">
              <w:rPr>
                <w:rFonts w:asciiTheme="minorHAnsi" w:hAnsiTheme="minorHAnsi"/>
                <w:spacing w:val="-5"/>
              </w:rPr>
              <w:t>n</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rPr>
              <w:t>p</w:t>
            </w:r>
            <w:r w:rsidRPr="00F842FA">
              <w:rPr>
                <w:rFonts w:asciiTheme="minorHAnsi" w:hAnsiTheme="minorHAnsi"/>
                <w:spacing w:val="-5"/>
              </w:rPr>
              <w:t>o</w:t>
            </w:r>
            <w:r w:rsidRPr="00F842FA">
              <w:rPr>
                <w:rFonts w:asciiTheme="minorHAnsi" w:hAnsiTheme="minorHAnsi"/>
              </w:rPr>
              <w:t>s</w:t>
            </w:r>
            <w:r w:rsidRPr="00F842FA">
              <w:rPr>
                <w:rFonts w:asciiTheme="minorHAnsi" w:hAnsiTheme="minorHAnsi"/>
                <w:spacing w:val="6"/>
              </w:rPr>
              <w:t>t</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i</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rPr>
              <w:t xml:space="preserve">e </w:t>
            </w:r>
            <w:r w:rsidRPr="00F842FA">
              <w:rPr>
                <w:rFonts w:asciiTheme="minorHAnsi" w:hAnsiTheme="minorHAnsi"/>
                <w:spacing w:val="2"/>
              </w:rPr>
              <w:t>a</w:t>
            </w:r>
            <w:r w:rsidRPr="00F842FA">
              <w:rPr>
                <w:rFonts w:asciiTheme="minorHAnsi" w:hAnsiTheme="minorHAnsi"/>
              </w:rPr>
              <w:t>bb</w:t>
            </w:r>
            <w:r w:rsidRPr="00F842FA">
              <w:rPr>
                <w:rFonts w:asciiTheme="minorHAnsi" w:hAnsiTheme="minorHAnsi"/>
                <w:spacing w:val="-2"/>
              </w:rPr>
              <w:t>a</w:t>
            </w:r>
            <w:r w:rsidRPr="00F842FA">
              <w:rPr>
                <w:rFonts w:asciiTheme="minorHAnsi" w:hAnsiTheme="minorHAnsi"/>
              </w:rPr>
              <w:t>ss</w:t>
            </w:r>
            <w:r w:rsidRPr="00F842FA">
              <w:rPr>
                <w:rFonts w:asciiTheme="minorHAnsi" w:hAnsiTheme="minorHAnsi"/>
                <w:spacing w:val="-2"/>
              </w:rPr>
              <w:t>a</w:t>
            </w:r>
            <w:r w:rsidRPr="00F842FA">
              <w:rPr>
                <w:rFonts w:asciiTheme="minorHAnsi" w:hAnsiTheme="minorHAnsi"/>
              </w:rPr>
              <w:t>b</w:t>
            </w:r>
            <w:r w:rsidRPr="00F842FA">
              <w:rPr>
                <w:rFonts w:asciiTheme="minorHAnsi" w:hAnsiTheme="minorHAnsi"/>
                <w:spacing w:val="-4"/>
              </w:rPr>
              <w:t>i</w:t>
            </w:r>
            <w:r w:rsidRPr="00F842FA">
              <w:rPr>
                <w:rFonts w:asciiTheme="minorHAnsi" w:hAnsiTheme="minorHAnsi"/>
              </w:rPr>
              <w:t>le</w:t>
            </w:r>
          </w:p>
        </w:tc>
      </w:tr>
      <w:tr w:rsidR="00D91BE6" w:rsidRPr="00F842FA" w14:paraId="78C10EFE" w14:textId="77777777" w:rsidTr="00AA58A5">
        <w:trPr>
          <w:trHeight w:hRule="exact" w:val="701"/>
        </w:trPr>
        <w:tc>
          <w:tcPr>
            <w:tcW w:w="4802" w:type="dxa"/>
            <w:tcBorders>
              <w:top w:val="single" w:sz="4" w:space="0" w:color="000000"/>
              <w:left w:val="single" w:sz="4" w:space="0" w:color="000000"/>
              <w:bottom w:val="single" w:sz="4" w:space="0" w:color="000000"/>
              <w:right w:val="single" w:sz="4" w:space="0" w:color="000000"/>
            </w:tcBorders>
          </w:tcPr>
          <w:p w14:paraId="74A069F8"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spacing w:val="-2"/>
              </w:rPr>
              <w:t>O</w:t>
            </w:r>
            <w:r w:rsidRPr="00F842FA">
              <w:rPr>
                <w:rFonts w:asciiTheme="minorHAnsi" w:hAnsiTheme="minorHAnsi"/>
              </w:rPr>
              <w:t>p</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spacing w:val="2"/>
              </w:rPr>
              <w:t>a</w:t>
            </w:r>
            <w:r w:rsidRPr="00F842FA">
              <w:rPr>
                <w:rFonts w:asciiTheme="minorHAnsi" w:hAnsiTheme="minorHAnsi"/>
              </w:rPr>
              <w:t>t</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rPr>
              <w:t>i</w:t>
            </w:r>
          </w:p>
        </w:tc>
        <w:tc>
          <w:tcPr>
            <w:tcW w:w="4850" w:type="dxa"/>
            <w:tcBorders>
              <w:top w:val="single" w:sz="4" w:space="0" w:color="000000"/>
              <w:left w:val="single" w:sz="4" w:space="0" w:color="000000"/>
              <w:bottom w:val="single" w:sz="4" w:space="0" w:color="000000"/>
              <w:right w:val="single" w:sz="4" w:space="0" w:color="000000"/>
            </w:tcBorders>
          </w:tcPr>
          <w:p w14:paraId="490E342C" w14:textId="77777777" w:rsidR="00D91BE6" w:rsidRPr="00F842FA" w:rsidRDefault="00D91BE6" w:rsidP="00AA58A5">
            <w:pPr>
              <w:pStyle w:val="TableParagraph"/>
              <w:kinsoku w:val="0"/>
              <w:overflowPunct w:val="0"/>
              <w:spacing w:line="234" w:lineRule="exact"/>
              <w:ind w:left="42"/>
              <w:rPr>
                <w:rFonts w:asciiTheme="minorHAnsi" w:hAnsiTheme="minorHAnsi"/>
              </w:rPr>
            </w:pPr>
            <w:r w:rsidRPr="00F842FA">
              <w:rPr>
                <w:rFonts w:asciiTheme="minorHAnsi" w:hAnsiTheme="minorHAnsi"/>
                <w:spacing w:val="-5"/>
              </w:rPr>
              <w:t>n</w:t>
            </w:r>
            <w:r w:rsidRPr="00F842FA">
              <w:rPr>
                <w:rFonts w:asciiTheme="minorHAnsi" w:hAnsiTheme="minorHAnsi"/>
                <w:spacing w:val="2"/>
              </w:rPr>
              <w:t>.</w:t>
            </w:r>
            <w:r w:rsidRPr="00F842FA">
              <w:rPr>
                <w:rFonts w:asciiTheme="minorHAnsi" w:hAnsiTheme="minorHAnsi"/>
              </w:rPr>
              <w:t>1</w:t>
            </w:r>
            <w:r w:rsidRPr="00F842FA">
              <w:rPr>
                <w:rFonts w:asciiTheme="minorHAnsi" w:hAnsiTheme="minorHAnsi"/>
                <w:spacing w:val="2"/>
              </w:rPr>
              <w:t xml:space="preserve"> a</w:t>
            </w:r>
            <w:r w:rsidRPr="00F842FA">
              <w:rPr>
                <w:rFonts w:asciiTheme="minorHAnsi" w:hAnsiTheme="minorHAnsi"/>
              </w:rPr>
              <w:t>ut</w:t>
            </w:r>
            <w:r w:rsidRPr="00F842FA">
              <w:rPr>
                <w:rFonts w:asciiTheme="minorHAnsi" w:hAnsiTheme="minorHAnsi"/>
                <w:spacing w:val="-4"/>
              </w:rPr>
              <w:t>i</w:t>
            </w:r>
            <w:r w:rsidRPr="00F842FA">
              <w:rPr>
                <w:rFonts w:asciiTheme="minorHAnsi" w:hAnsiTheme="minorHAnsi"/>
              </w:rPr>
              <w:t>s</w:t>
            </w:r>
            <w:r w:rsidRPr="00F842FA">
              <w:rPr>
                <w:rFonts w:asciiTheme="minorHAnsi" w:hAnsiTheme="minorHAnsi"/>
                <w:spacing w:val="-4"/>
              </w:rPr>
              <w:t>t</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spacing w:val="-4"/>
              </w:rPr>
              <w:t>li</w:t>
            </w:r>
            <w:r w:rsidRPr="00F842FA">
              <w:rPr>
                <w:rFonts w:asciiTheme="minorHAnsi" w:hAnsiTheme="minorHAnsi"/>
                <w:spacing w:val="-20"/>
              </w:rPr>
              <w:t>v</w:t>
            </w:r>
            <w:r w:rsidRPr="00F842FA">
              <w:rPr>
                <w:rFonts w:asciiTheme="minorHAnsi" w:hAnsiTheme="minorHAnsi"/>
                <w:spacing w:val="2"/>
              </w:rPr>
              <w:t>.</w:t>
            </w:r>
            <w:r w:rsidRPr="00F842FA">
              <w:rPr>
                <w:rFonts w:asciiTheme="minorHAnsi" w:hAnsiTheme="minorHAnsi"/>
              </w:rPr>
              <w:t>3</w:t>
            </w:r>
            <w:r w:rsidRPr="00F842FA">
              <w:rPr>
                <w:rFonts w:asciiTheme="minorHAnsi" w:hAnsiTheme="minorHAnsi"/>
                <w:spacing w:val="-2"/>
              </w:rPr>
              <w:t>°</w:t>
            </w:r>
            <w:r w:rsidRPr="00F842FA">
              <w:rPr>
                <w:rFonts w:asciiTheme="minorHAnsi" w:hAnsiTheme="minorHAnsi"/>
              </w:rPr>
              <w:t>b</w:t>
            </w:r>
          </w:p>
          <w:p w14:paraId="40F4572C" w14:textId="77777777" w:rsidR="00D91BE6" w:rsidRPr="00F842FA" w:rsidRDefault="00D91BE6" w:rsidP="00AA58A5">
            <w:pPr>
              <w:pStyle w:val="TableParagraph"/>
              <w:kinsoku w:val="0"/>
              <w:overflowPunct w:val="0"/>
              <w:spacing w:before="97"/>
              <w:ind w:left="42"/>
              <w:rPr>
                <w:rFonts w:asciiTheme="minorHAnsi" w:hAnsiTheme="minorHAnsi"/>
              </w:rPr>
            </w:pPr>
            <w:r w:rsidRPr="00F842FA">
              <w:rPr>
                <w:rFonts w:asciiTheme="minorHAnsi" w:hAnsiTheme="minorHAnsi"/>
                <w:spacing w:val="-5"/>
              </w:rPr>
              <w:t>n</w:t>
            </w:r>
            <w:r w:rsidRPr="00F842FA">
              <w:rPr>
                <w:rFonts w:asciiTheme="minorHAnsi" w:hAnsiTheme="minorHAnsi"/>
              </w:rPr>
              <w:t>.</w:t>
            </w:r>
            <w:r w:rsidRPr="00F842FA">
              <w:rPr>
                <w:rFonts w:asciiTheme="minorHAnsi" w:hAnsiTheme="minorHAnsi"/>
                <w:spacing w:val="4"/>
              </w:rPr>
              <w:t xml:space="preserve"> </w:t>
            </w:r>
            <w:r w:rsidRPr="00F842FA">
              <w:rPr>
                <w:rFonts w:asciiTheme="minorHAnsi" w:hAnsiTheme="minorHAnsi"/>
              </w:rPr>
              <w:t>1</w:t>
            </w:r>
            <w:r w:rsidRPr="00F842FA">
              <w:rPr>
                <w:rFonts w:asciiTheme="minorHAnsi" w:hAnsiTheme="minorHAnsi"/>
                <w:spacing w:val="-3"/>
              </w:rPr>
              <w:t xml:space="preserve"> </w:t>
            </w:r>
            <w:r w:rsidRPr="00F842FA">
              <w:rPr>
                <w:rFonts w:asciiTheme="minorHAnsi" w:hAnsiTheme="minorHAnsi"/>
                <w:spacing w:val="3"/>
              </w:rPr>
              <w:t>r</w:t>
            </w:r>
            <w:r w:rsidRPr="00F842FA">
              <w:rPr>
                <w:rFonts w:asciiTheme="minorHAnsi" w:hAnsiTheme="minorHAnsi"/>
                <w:spacing w:val="2"/>
              </w:rPr>
              <w:t>a</w:t>
            </w:r>
            <w:r w:rsidRPr="00F842FA">
              <w:rPr>
                <w:rFonts w:asciiTheme="minorHAnsi" w:hAnsiTheme="minorHAnsi"/>
                <w:spacing w:val="-2"/>
              </w:rPr>
              <w:t>cc</w:t>
            </w:r>
            <w:r w:rsidRPr="00F842FA">
              <w:rPr>
                <w:rFonts w:asciiTheme="minorHAnsi" w:hAnsiTheme="minorHAnsi"/>
                <w:spacing w:val="-5"/>
              </w:rPr>
              <w:t>o</w:t>
            </w:r>
            <w:r w:rsidRPr="00F842FA">
              <w:rPr>
                <w:rFonts w:asciiTheme="minorHAnsi" w:hAnsiTheme="minorHAnsi"/>
              </w:rPr>
              <w:t>gl</w:t>
            </w:r>
            <w:r w:rsidRPr="00F842FA">
              <w:rPr>
                <w:rFonts w:asciiTheme="minorHAnsi" w:hAnsiTheme="minorHAnsi"/>
                <w:spacing w:val="-4"/>
              </w:rPr>
              <w:t>i</w:t>
            </w:r>
            <w:r w:rsidRPr="00F842FA">
              <w:rPr>
                <w:rFonts w:asciiTheme="minorHAnsi" w:hAnsiTheme="minorHAnsi"/>
              </w:rPr>
              <w:t>t</w:t>
            </w:r>
            <w:r w:rsidRPr="00F842FA">
              <w:rPr>
                <w:rFonts w:asciiTheme="minorHAnsi" w:hAnsiTheme="minorHAnsi"/>
                <w:spacing w:val="-5"/>
              </w:rPr>
              <w:t>o</w:t>
            </w:r>
            <w:r w:rsidRPr="00F842FA">
              <w:rPr>
                <w:rFonts w:asciiTheme="minorHAnsi" w:hAnsiTheme="minorHAnsi"/>
                <w:spacing w:val="3"/>
              </w:rPr>
              <w:t xml:space="preserve">re </w:t>
            </w:r>
            <w:r w:rsidRPr="00F842FA">
              <w:rPr>
                <w:rFonts w:asciiTheme="minorHAnsi" w:hAnsiTheme="minorHAnsi"/>
                <w:spacing w:val="-4"/>
              </w:rPr>
              <w:t>l</w:t>
            </w:r>
            <w:r w:rsidRPr="00F842FA">
              <w:rPr>
                <w:rFonts w:asciiTheme="minorHAnsi" w:hAnsiTheme="minorHAnsi"/>
              </w:rPr>
              <w:t>i</w:t>
            </w:r>
            <w:r w:rsidRPr="00F842FA">
              <w:rPr>
                <w:rFonts w:asciiTheme="minorHAnsi" w:hAnsiTheme="minorHAnsi"/>
                <w:spacing w:val="-20"/>
              </w:rPr>
              <w:t>v</w:t>
            </w:r>
            <w:r w:rsidRPr="00F842FA">
              <w:rPr>
                <w:rFonts w:asciiTheme="minorHAnsi" w:hAnsiTheme="minorHAnsi"/>
              </w:rPr>
              <w:t>.</w:t>
            </w:r>
            <w:r w:rsidRPr="00F842FA">
              <w:rPr>
                <w:rFonts w:asciiTheme="minorHAnsi" w:hAnsiTheme="minorHAnsi"/>
                <w:spacing w:val="4"/>
              </w:rPr>
              <w:t xml:space="preserve"> </w:t>
            </w:r>
            <w:r w:rsidRPr="00F842FA">
              <w:rPr>
                <w:rFonts w:asciiTheme="minorHAnsi" w:hAnsiTheme="minorHAnsi"/>
              </w:rPr>
              <w:t>2</w:t>
            </w:r>
            <w:r w:rsidRPr="00F842FA">
              <w:rPr>
                <w:rFonts w:asciiTheme="minorHAnsi" w:hAnsiTheme="minorHAnsi"/>
                <w:spacing w:val="-2"/>
              </w:rPr>
              <w:t>°</w:t>
            </w:r>
            <w:r w:rsidRPr="00F842FA">
              <w:rPr>
                <w:rFonts w:asciiTheme="minorHAnsi" w:hAnsiTheme="minorHAnsi"/>
              </w:rPr>
              <w:t>b</w:t>
            </w:r>
          </w:p>
        </w:tc>
      </w:tr>
      <w:tr w:rsidR="00D91BE6" w:rsidRPr="00F842FA" w14:paraId="59884979" w14:textId="77777777" w:rsidTr="00AA58A5">
        <w:trPr>
          <w:trHeight w:hRule="exact" w:val="398"/>
        </w:trPr>
        <w:tc>
          <w:tcPr>
            <w:tcW w:w="4802" w:type="dxa"/>
            <w:tcBorders>
              <w:top w:val="single" w:sz="4" w:space="0" w:color="000000"/>
              <w:left w:val="single" w:sz="4" w:space="0" w:color="000000"/>
              <w:bottom w:val="single" w:sz="4" w:space="0" w:color="000000"/>
              <w:right w:val="single" w:sz="4" w:space="0" w:color="000000"/>
            </w:tcBorders>
          </w:tcPr>
          <w:p w14:paraId="21692893"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spacing w:val="-6"/>
              </w:rPr>
              <w:t>U</w:t>
            </w:r>
            <w:r w:rsidRPr="00F842FA">
              <w:rPr>
                <w:rFonts w:asciiTheme="minorHAnsi" w:hAnsiTheme="minorHAnsi"/>
                <w:spacing w:val="5"/>
              </w:rPr>
              <w:t>t</w:t>
            </w:r>
            <w:r w:rsidRPr="00F842FA">
              <w:rPr>
                <w:rFonts w:asciiTheme="minorHAnsi" w:hAnsiTheme="minorHAnsi"/>
                <w:spacing w:val="-2"/>
              </w:rPr>
              <w:t>e</w:t>
            </w:r>
            <w:r w:rsidRPr="00F842FA">
              <w:rPr>
                <w:rFonts w:asciiTheme="minorHAnsi" w:hAnsiTheme="minorHAnsi"/>
                <w:spacing w:val="-5"/>
              </w:rPr>
              <w:t>n</w:t>
            </w:r>
            <w:r w:rsidRPr="00F842FA">
              <w:rPr>
                <w:rFonts w:asciiTheme="minorHAnsi" w:hAnsiTheme="minorHAnsi"/>
                <w:spacing w:val="2"/>
              </w:rPr>
              <w:t>z</w:t>
            </w:r>
            <w:r w:rsidRPr="00F842FA">
              <w:rPr>
                <w:rFonts w:asciiTheme="minorHAnsi" w:hAnsiTheme="minorHAnsi"/>
              </w:rPr>
              <w:t>e</w:t>
            </w:r>
          </w:p>
        </w:tc>
        <w:tc>
          <w:tcPr>
            <w:tcW w:w="4850" w:type="dxa"/>
            <w:tcBorders>
              <w:top w:val="single" w:sz="4" w:space="0" w:color="000000"/>
              <w:left w:val="single" w:sz="4" w:space="0" w:color="000000"/>
              <w:bottom w:val="single" w:sz="4" w:space="0" w:color="000000"/>
              <w:right w:val="single" w:sz="4" w:space="0" w:color="000000"/>
            </w:tcBorders>
          </w:tcPr>
          <w:p w14:paraId="5A466472" w14:textId="77777777" w:rsidR="00D91BE6" w:rsidRPr="00F842FA" w:rsidRDefault="00D91BE6" w:rsidP="00AA58A5">
            <w:pPr>
              <w:pStyle w:val="TableParagraph"/>
              <w:kinsoku w:val="0"/>
              <w:overflowPunct w:val="0"/>
              <w:spacing w:line="234" w:lineRule="exact"/>
              <w:ind w:left="42"/>
              <w:rPr>
                <w:rFonts w:asciiTheme="minorHAnsi" w:hAnsiTheme="minorHAnsi"/>
              </w:rPr>
            </w:pPr>
            <w:r w:rsidRPr="00F842FA">
              <w:rPr>
                <w:rFonts w:asciiTheme="minorHAnsi" w:hAnsiTheme="minorHAnsi"/>
                <w:spacing w:val="1"/>
              </w:rPr>
              <w:t>S</w:t>
            </w:r>
            <w:r w:rsidRPr="00F842FA">
              <w:rPr>
                <w:rFonts w:asciiTheme="minorHAnsi" w:hAnsiTheme="minorHAnsi"/>
                <w:spacing w:val="-7"/>
              </w:rPr>
              <w:t>e</w:t>
            </w:r>
            <w:r w:rsidRPr="00F842FA">
              <w:rPr>
                <w:rFonts w:asciiTheme="minorHAnsi" w:hAnsiTheme="minorHAnsi"/>
                <w:spacing w:val="2"/>
              </w:rPr>
              <w:t>c</w:t>
            </w:r>
            <w:r w:rsidRPr="00F842FA">
              <w:rPr>
                <w:rFonts w:asciiTheme="minorHAnsi" w:hAnsiTheme="minorHAnsi"/>
              </w:rPr>
              <w:t>ondo</w:t>
            </w:r>
            <w:r w:rsidRPr="00F842FA">
              <w:rPr>
                <w:rFonts w:asciiTheme="minorHAnsi" w:hAnsiTheme="minorHAnsi"/>
                <w:spacing w:val="-3"/>
              </w:rPr>
              <w:t xml:space="preserve"> </w:t>
            </w:r>
            <w:r w:rsidRPr="00F842FA">
              <w:rPr>
                <w:rFonts w:asciiTheme="minorHAnsi" w:hAnsiTheme="minorHAnsi"/>
                <w:spacing w:val="-4"/>
              </w:rPr>
              <w:t>l</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spacing w:val="3"/>
              </w:rPr>
              <w:t>r</w:t>
            </w:r>
            <w:r w:rsidRPr="00F842FA">
              <w:rPr>
                <w:rFonts w:asciiTheme="minorHAnsi" w:hAnsiTheme="minorHAnsi"/>
                <w:spacing w:val="-4"/>
              </w:rPr>
              <w:t>i</w:t>
            </w:r>
            <w:r w:rsidRPr="00F842FA">
              <w:rPr>
                <w:rFonts w:asciiTheme="minorHAnsi" w:hAnsiTheme="minorHAnsi"/>
                <w:spacing w:val="-2"/>
              </w:rPr>
              <w:t>c</w:t>
            </w:r>
            <w:r w:rsidRPr="00F842FA">
              <w:rPr>
                <w:rFonts w:asciiTheme="minorHAnsi" w:hAnsiTheme="minorHAnsi"/>
              </w:rPr>
              <w:t>hi</w:t>
            </w:r>
            <w:r w:rsidRPr="00F842FA">
              <w:rPr>
                <w:rFonts w:asciiTheme="minorHAnsi" w:hAnsiTheme="minorHAnsi"/>
                <w:spacing w:val="-7"/>
              </w:rPr>
              <w:t>e</w:t>
            </w:r>
            <w:r w:rsidRPr="00F842FA">
              <w:rPr>
                <w:rFonts w:asciiTheme="minorHAnsi" w:hAnsiTheme="minorHAnsi"/>
              </w:rPr>
              <w:t>s</w:t>
            </w:r>
            <w:r w:rsidRPr="00F842FA">
              <w:rPr>
                <w:rFonts w:asciiTheme="minorHAnsi" w:hAnsiTheme="minorHAnsi"/>
                <w:spacing w:val="1"/>
              </w:rPr>
              <w:t>t</w:t>
            </w:r>
            <w:r w:rsidRPr="00F842FA">
              <w:rPr>
                <w:rFonts w:asciiTheme="minorHAnsi" w:hAnsiTheme="minorHAnsi"/>
              </w:rPr>
              <w:t>a</w:t>
            </w:r>
          </w:p>
        </w:tc>
      </w:tr>
    </w:tbl>
    <w:p w14:paraId="5C777B8D" w14:textId="77777777" w:rsidR="00D91BE6" w:rsidRPr="00F842FA" w:rsidRDefault="00D91BE6" w:rsidP="00D91BE6">
      <w:pPr>
        <w:rPr>
          <w:rFonts w:asciiTheme="minorHAnsi" w:hAnsiTheme="minorHAnsi"/>
        </w:rPr>
        <w:sectPr w:rsidR="00D91BE6" w:rsidRPr="00F842FA" w:rsidSect="00E7636F">
          <w:pgSz w:w="11904" w:h="16840"/>
          <w:pgMar w:top="709" w:right="980" w:bottom="1240" w:left="980" w:header="749" w:footer="1045" w:gutter="0"/>
          <w:cols w:space="720" w:equalWidth="0">
            <w:col w:w="9944"/>
          </w:cols>
          <w:noEndnote/>
        </w:sectPr>
      </w:pPr>
    </w:p>
    <w:p w14:paraId="6ECBACD5" w14:textId="77777777" w:rsidR="00D91BE6" w:rsidRPr="00F842FA" w:rsidRDefault="00D91BE6" w:rsidP="00D91BE6">
      <w:pPr>
        <w:kinsoku w:val="0"/>
        <w:overflowPunct w:val="0"/>
        <w:spacing w:before="3" w:line="160" w:lineRule="exact"/>
        <w:rPr>
          <w:rFonts w:asciiTheme="minorHAnsi" w:hAnsiTheme="minorHAnsi"/>
          <w:sz w:val="16"/>
          <w:szCs w:val="16"/>
        </w:rPr>
      </w:pPr>
    </w:p>
    <w:p w14:paraId="16B254B4" w14:textId="77777777" w:rsidR="00D91BE6" w:rsidRPr="00F842FA" w:rsidRDefault="00D91BE6" w:rsidP="00D91BE6">
      <w:pPr>
        <w:numPr>
          <w:ilvl w:val="2"/>
          <w:numId w:val="35"/>
        </w:numPr>
        <w:tabs>
          <w:tab w:val="left" w:pos="1134"/>
        </w:tabs>
        <w:kinsoku w:val="0"/>
        <w:overflowPunct w:val="0"/>
        <w:adjustRightInd w:val="0"/>
        <w:spacing w:before="72"/>
        <w:ind w:right="5" w:hanging="916"/>
        <w:rPr>
          <w:rFonts w:asciiTheme="minorHAnsi" w:hAnsiTheme="minorHAnsi"/>
        </w:rPr>
      </w:pPr>
      <w:r w:rsidRPr="00F842FA">
        <w:rPr>
          <w:rFonts w:asciiTheme="minorHAnsi" w:hAnsiTheme="minorHAnsi"/>
          <w:b/>
          <w:bCs/>
          <w:i/>
          <w:iCs/>
          <w:spacing w:val="1"/>
        </w:rPr>
        <w:t>R</w:t>
      </w:r>
      <w:r w:rsidRPr="00F842FA">
        <w:rPr>
          <w:rFonts w:asciiTheme="minorHAnsi" w:hAnsiTheme="minorHAnsi"/>
          <w:b/>
          <w:bCs/>
          <w:i/>
          <w:iCs/>
        </w:rPr>
        <w:t>i</w:t>
      </w:r>
      <w:r w:rsidRPr="00F842FA">
        <w:rPr>
          <w:rFonts w:asciiTheme="minorHAnsi" w:hAnsiTheme="minorHAnsi"/>
          <w:b/>
          <w:bCs/>
          <w:i/>
          <w:iCs/>
          <w:spacing w:val="-2"/>
        </w:rPr>
        <w:t>e</w:t>
      </w:r>
      <w:r w:rsidRPr="00F842FA">
        <w:rPr>
          <w:rFonts w:asciiTheme="minorHAnsi" w:hAnsiTheme="minorHAnsi"/>
          <w:b/>
          <w:bCs/>
          <w:i/>
          <w:iCs/>
        </w:rPr>
        <w:t>pilogo</w:t>
      </w:r>
      <w:r w:rsidRPr="00F842FA">
        <w:rPr>
          <w:rFonts w:asciiTheme="minorHAnsi" w:hAnsiTheme="minorHAnsi"/>
          <w:b/>
          <w:bCs/>
          <w:i/>
          <w:iCs/>
          <w:spacing w:val="2"/>
        </w:rPr>
        <w:t xml:space="preserve"> </w:t>
      </w:r>
      <w:r w:rsidRPr="00F842FA">
        <w:rPr>
          <w:rFonts w:asciiTheme="minorHAnsi" w:hAnsiTheme="minorHAnsi"/>
          <w:b/>
          <w:bCs/>
          <w:i/>
          <w:iCs/>
        </w:rPr>
        <w:t>i</w:t>
      </w:r>
      <w:r w:rsidRPr="00F842FA">
        <w:rPr>
          <w:rFonts w:asciiTheme="minorHAnsi" w:hAnsiTheme="minorHAnsi"/>
          <w:b/>
          <w:bCs/>
          <w:i/>
          <w:iCs/>
          <w:spacing w:val="-4"/>
        </w:rPr>
        <w:t>m</w:t>
      </w:r>
      <w:r w:rsidRPr="00F842FA">
        <w:rPr>
          <w:rFonts w:asciiTheme="minorHAnsi" w:hAnsiTheme="minorHAnsi"/>
          <w:b/>
          <w:bCs/>
          <w:i/>
          <w:iCs/>
        </w:rPr>
        <w:t>pi</w:t>
      </w:r>
      <w:r w:rsidRPr="00F842FA">
        <w:rPr>
          <w:rFonts w:asciiTheme="minorHAnsi" w:hAnsiTheme="minorHAnsi"/>
          <w:b/>
          <w:bCs/>
          <w:i/>
          <w:iCs/>
          <w:spacing w:val="-2"/>
        </w:rPr>
        <w:t>e</w:t>
      </w:r>
      <w:r w:rsidRPr="00F842FA">
        <w:rPr>
          <w:rFonts w:asciiTheme="minorHAnsi" w:hAnsiTheme="minorHAnsi"/>
          <w:b/>
          <w:bCs/>
          <w:i/>
          <w:iCs/>
        </w:rPr>
        <w:t>go</w:t>
      </w:r>
      <w:r w:rsidRPr="00F842FA">
        <w:rPr>
          <w:rFonts w:asciiTheme="minorHAnsi" w:hAnsiTheme="minorHAnsi"/>
          <w:b/>
          <w:bCs/>
          <w:i/>
          <w:iCs/>
          <w:spacing w:val="2"/>
        </w:rPr>
        <w:t xml:space="preserve"> </w:t>
      </w:r>
      <w:r w:rsidRPr="00F842FA">
        <w:rPr>
          <w:rFonts w:asciiTheme="minorHAnsi" w:hAnsiTheme="minorHAnsi"/>
          <w:b/>
          <w:bCs/>
          <w:i/>
          <w:iCs/>
        </w:rPr>
        <w:t>r</w:t>
      </w:r>
      <w:r w:rsidRPr="00F842FA">
        <w:rPr>
          <w:rFonts w:asciiTheme="minorHAnsi" w:hAnsiTheme="minorHAnsi"/>
          <w:b/>
          <w:bCs/>
          <w:i/>
          <w:iCs/>
          <w:spacing w:val="1"/>
        </w:rPr>
        <w:t>i</w:t>
      </w:r>
      <w:r w:rsidRPr="00F842FA">
        <w:rPr>
          <w:rFonts w:asciiTheme="minorHAnsi" w:hAnsiTheme="minorHAnsi"/>
          <w:b/>
          <w:bCs/>
          <w:i/>
          <w:iCs/>
        </w:rPr>
        <w:t>sor</w:t>
      </w:r>
      <w:r w:rsidRPr="00F842FA">
        <w:rPr>
          <w:rFonts w:asciiTheme="minorHAnsi" w:hAnsiTheme="minorHAnsi"/>
          <w:b/>
          <w:bCs/>
          <w:i/>
          <w:iCs/>
          <w:spacing w:val="5"/>
        </w:rPr>
        <w:t>s</w:t>
      </w:r>
      <w:r w:rsidRPr="00F842FA">
        <w:rPr>
          <w:rFonts w:asciiTheme="minorHAnsi" w:hAnsiTheme="minorHAnsi"/>
          <w:b/>
          <w:bCs/>
          <w:i/>
          <w:iCs/>
        </w:rPr>
        <w:t>e</w:t>
      </w:r>
    </w:p>
    <w:p w14:paraId="52683177" w14:textId="77777777" w:rsidR="00D91BE6" w:rsidRPr="00F842FA" w:rsidRDefault="00D91BE6" w:rsidP="00D91BE6">
      <w:pPr>
        <w:kinsoku w:val="0"/>
        <w:overflowPunct w:val="0"/>
        <w:spacing w:before="2" w:line="130" w:lineRule="exact"/>
        <w:rPr>
          <w:rFonts w:asciiTheme="minorHAnsi" w:hAnsiTheme="minorHAnsi"/>
          <w:sz w:val="13"/>
          <w:szCs w:val="13"/>
        </w:rPr>
      </w:pPr>
    </w:p>
    <w:p w14:paraId="023E854A" w14:textId="77777777" w:rsidR="00D91BE6" w:rsidRPr="00F842FA" w:rsidRDefault="00D91BE6" w:rsidP="00D91BE6">
      <w:pPr>
        <w:kinsoku w:val="0"/>
        <w:overflowPunct w:val="0"/>
        <w:spacing w:line="200" w:lineRule="exact"/>
        <w:rPr>
          <w:rFonts w:asciiTheme="minorHAnsi" w:hAnsiTheme="minorHAnsi"/>
          <w:sz w:val="20"/>
          <w:szCs w:val="20"/>
        </w:rPr>
      </w:pPr>
    </w:p>
    <w:p w14:paraId="338C204E" w14:textId="77777777" w:rsidR="00D91BE6" w:rsidRPr="00F842FA" w:rsidRDefault="00D91BE6" w:rsidP="00D91BE6">
      <w:pPr>
        <w:kinsoku w:val="0"/>
        <w:overflowPunct w:val="0"/>
        <w:spacing w:line="200" w:lineRule="exact"/>
        <w:rPr>
          <w:rFonts w:asciiTheme="minorHAnsi" w:hAnsiTheme="minorHAnsi"/>
          <w:sz w:val="20"/>
          <w:szCs w:val="20"/>
        </w:rPr>
      </w:pPr>
    </w:p>
    <w:tbl>
      <w:tblPr>
        <w:tblW w:w="0" w:type="auto"/>
        <w:tblInd w:w="168" w:type="dxa"/>
        <w:tblLayout w:type="fixed"/>
        <w:tblCellMar>
          <w:left w:w="0" w:type="dxa"/>
          <w:right w:w="0" w:type="dxa"/>
        </w:tblCellMar>
        <w:tblLook w:val="0000" w:firstRow="0" w:lastRow="0" w:firstColumn="0" w:lastColumn="0" w:noHBand="0" w:noVBand="0"/>
      </w:tblPr>
      <w:tblGrid>
        <w:gridCol w:w="1800"/>
        <w:gridCol w:w="1292"/>
        <w:gridCol w:w="1268"/>
        <w:gridCol w:w="1354"/>
        <w:gridCol w:w="3938"/>
      </w:tblGrid>
      <w:tr w:rsidR="00D91BE6" w:rsidRPr="00F842FA" w14:paraId="190F475D" w14:textId="77777777" w:rsidTr="00AA58A5">
        <w:trPr>
          <w:trHeight w:hRule="exact" w:val="360"/>
        </w:trPr>
        <w:tc>
          <w:tcPr>
            <w:tcW w:w="1800" w:type="dxa"/>
            <w:vMerge w:val="restart"/>
            <w:tcBorders>
              <w:top w:val="single" w:sz="4" w:space="0" w:color="000000"/>
              <w:left w:val="single" w:sz="4" w:space="0" w:color="000000"/>
              <w:bottom w:val="single" w:sz="4" w:space="0" w:color="000000"/>
              <w:right w:val="single" w:sz="4" w:space="0" w:color="000000"/>
            </w:tcBorders>
          </w:tcPr>
          <w:p w14:paraId="21C02190" w14:textId="77777777" w:rsidR="00D91BE6" w:rsidRPr="00F842FA" w:rsidRDefault="00D91BE6" w:rsidP="00AA58A5">
            <w:pPr>
              <w:pStyle w:val="TableParagraph"/>
              <w:kinsoku w:val="0"/>
              <w:overflowPunct w:val="0"/>
              <w:spacing w:before="2" w:line="160" w:lineRule="exact"/>
              <w:rPr>
                <w:rFonts w:asciiTheme="minorHAnsi" w:hAnsiTheme="minorHAnsi"/>
                <w:sz w:val="16"/>
                <w:szCs w:val="16"/>
              </w:rPr>
            </w:pPr>
          </w:p>
          <w:p w14:paraId="62D457E5"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073CCA15" w14:textId="77777777" w:rsidR="00D91BE6" w:rsidRPr="00F842FA" w:rsidRDefault="00D91BE6" w:rsidP="00AA58A5">
            <w:pPr>
              <w:pStyle w:val="TableParagraph"/>
              <w:kinsoku w:val="0"/>
              <w:overflowPunct w:val="0"/>
              <w:ind w:left="-1"/>
              <w:rPr>
                <w:rFonts w:asciiTheme="minorHAnsi" w:hAnsiTheme="minorHAnsi"/>
              </w:rPr>
            </w:pPr>
            <w:r>
              <w:rPr>
                <w:rFonts w:asciiTheme="minorHAnsi" w:hAnsiTheme="minorHAnsi"/>
                <w:b/>
                <w:bCs/>
                <w:spacing w:val="-1"/>
                <w:sz w:val="16"/>
                <w:szCs w:val="16"/>
              </w:rPr>
              <w:t xml:space="preserve"> </w:t>
            </w:r>
            <w:r w:rsidRPr="00F842FA">
              <w:rPr>
                <w:rFonts w:asciiTheme="minorHAnsi" w:hAnsiTheme="minorHAnsi"/>
                <w:b/>
                <w:bCs/>
                <w:spacing w:val="-1"/>
                <w:sz w:val="16"/>
                <w:szCs w:val="16"/>
              </w:rPr>
              <w:t>P</w:t>
            </w:r>
            <w:r w:rsidRPr="00F842FA">
              <w:rPr>
                <w:rFonts w:asciiTheme="minorHAnsi" w:hAnsiTheme="minorHAnsi"/>
                <w:b/>
                <w:bCs/>
                <w:sz w:val="16"/>
                <w:szCs w:val="16"/>
              </w:rPr>
              <w:t>ER</w:t>
            </w:r>
            <w:r w:rsidRPr="00F842FA">
              <w:rPr>
                <w:rFonts w:asciiTheme="minorHAnsi" w:hAnsiTheme="minorHAnsi"/>
                <w:b/>
                <w:bCs/>
                <w:spacing w:val="-2"/>
                <w:sz w:val="16"/>
                <w:szCs w:val="16"/>
              </w:rPr>
              <w:t>S</w:t>
            </w:r>
            <w:r w:rsidRPr="00F842FA">
              <w:rPr>
                <w:rFonts w:asciiTheme="minorHAnsi" w:hAnsiTheme="minorHAnsi"/>
                <w:b/>
                <w:bCs/>
                <w:spacing w:val="1"/>
                <w:sz w:val="16"/>
                <w:szCs w:val="16"/>
              </w:rPr>
              <w:t>O</w:t>
            </w:r>
            <w:r w:rsidRPr="00F842FA">
              <w:rPr>
                <w:rFonts w:asciiTheme="minorHAnsi" w:hAnsiTheme="minorHAnsi"/>
                <w:b/>
                <w:bCs/>
                <w:spacing w:val="5"/>
                <w:sz w:val="16"/>
                <w:szCs w:val="16"/>
              </w:rPr>
              <w:t>N</w:t>
            </w:r>
            <w:r w:rsidRPr="00F842FA">
              <w:rPr>
                <w:rFonts w:asciiTheme="minorHAnsi" w:hAnsiTheme="minorHAnsi"/>
                <w:b/>
                <w:bCs/>
                <w:spacing w:val="-5"/>
                <w:sz w:val="16"/>
                <w:szCs w:val="16"/>
              </w:rPr>
              <w:t>A</w:t>
            </w:r>
            <w:r w:rsidRPr="00F842FA">
              <w:rPr>
                <w:rFonts w:asciiTheme="minorHAnsi" w:hAnsiTheme="minorHAnsi"/>
                <w:b/>
                <w:bCs/>
                <w:spacing w:val="4"/>
                <w:sz w:val="16"/>
                <w:szCs w:val="16"/>
              </w:rPr>
              <w:t>L</w:t>
            </w:r>
            <w:r w:rsidRPr="00F842FA">
              <w:rPr>
                <w:rFonts w:asciiTheme="minorHAnsi" w:hAnsiTheme="minorHAnsi"/>
                <w:b/>
                <w:bCs/>
                <w:sz w:val="16"/>
                <w:szCs w:val="16"/>
              </w:rPr>
              <w:t>E</w:t>
            </w:r>
          </w:p>
        </w:tc>
        <w:tc>
          <w:tcPr>
            <w:tcW w:w="1292" w:type="dxa"/>
            <w:tcBorders>
              <w:top w:val="single" w:sz="4" w:space="0" w:color="000000"/>
              <w:left w:val="single" w:sz="4" w:space="0" w:color="000000"/>
              <w:bottom w:val="single" w:sz="4" w:space="0" w:color="000000"/>
              <w:right w:val="single" w:sz="4" w:space="0" w:color="000000"/>
            </w:tcBorders>
          </w:tcPr>
          <w:p w14:paraId="42212B98" w14:textId="77777777" w:rsidR="00D91BE6" w:rsidRPr="00F842FA" w:rsidRDefault="00D91BE6" w:rsidP="00AA58A5">
            <w:pPr>
              <w:pStyle w:val="TableParagraph"/>
              <w:kinsoku w:val="0"/>
              <w:overflowPunct w:val="0"/>
              <w:spacing w:before="41"/>
              <w:ind w:left="263"/>
              <w:rPr>
                <w:rFonts w:asciiTheme="minorHAnsi" w:hAnsiTheme="minorHAnsi"/>
              </w:rPr>
            </w:pPr>
            <w:r w:rsidRPr="00F842FA">
              <w:rPr>
                <w:rFonts w:asciiTheme="minorHAnsi" w:hAnsiTheme="minorHAnsi"/>
                <w:b/>
                <w:bCs/>
                <w:spacing w:val="5"/>
                <w:sz w:val="16"/>
                <w:szCs w:val="16"/>
              </w:rPr>
              <w:t>NU</w:t>
            </w:r>
            <w:r w:rsidRPr="00F842FA">
              <w:rPr>
                <w:rFonts w:asciiTheme="minorHAnsi" w:hAnsiTheme="minorHAnsi"/>
                <w:b/>
                <w:bCs/>
                <w:spacing w:val="8"/>
                <w:sz w:val="16"/>
                <w:szCs w:val="16"/>
              </w:rPr>
              <w:t>M</w:t>
            </w:r>
            <w:r w:rsidRPr="00F842FA">
              <w:rPr>
                <w:rFonts w:asciiTheme="minorHAnsi" w:hAnsiTheme="minorHAnsi"/>
                <w:b/>
                <w:bCs/>
                <w:spacing w:val="4"/>
                <w:sz w:val="16"/>
                <w:szCs w:val="16"/>
              </w:rPr>
              <w:t>E</w:t>
            </w:r>
            <w:r w:rsidRPr="00F842FA">
              <w:rPr>
                <w:rFonts w:asciiTheme="minorHAnsi" w:hAnsiTheme="minorHAnsi"/>
                <w:b/>
                <w:bCs/>
                <w:spacing w:val="5"/>
                <w:sz w:val="16"/>
                <w:szCs w:val="16"/>
              </w:rPr>
              <w:t>R</w:t>
            </w:r>
            <w:r w:rsidRPr="00F842FA">
              <w:rPr>
                <w:rFonts w:asciiTheme="minorHAnsi" w:hAnsiTheme="minorHAnsi"/>
                <w:b/>
                <w:bCs/>
                <w:sz w:val="16"/>
                <w:szCs w:val="16"/>
              </w:rPr>
              <w:t>O</w:t>
            </w:r>
          </w:p>
        </w:tc>
        <w:tc>
          <w:tcPr>
            <w:tcW w:w="1268" w:type="dxa"/>
            <w:tcBorders>
              <w:top w:val="single" w:sz="4" w:space="0" w:color="000000"/>
              <w:left w:val="single" w:sz="4" w:space="0" w:color="000000"/>
              <w:bottom w:val="single" w:sz="4" w:space="0" w:color="000000"/>
              <w:right w:val="single" w:sz="4" w:space="0" w:color="000000"/>
            </w:tcBorders>
          </w:tcPr>
          <w:p w14:paraId="0D924741" w14:textId="77777777" w:rsidR="00D91BE6" w:rsidRPr="00F842FA" w:rsidRDefault="00D91BE6" w:rsidP="00AA58A5">
            <w:pPr>
              <w:pStyle w:val="TableParagraph"/>
              <w:kinsoku w:val="0"/>
              <w:overflowPunct w:val="0"/>
              <w:spacing w:before="41"/>
              <w:ind w:left="339"/>
              <w:rPr>
                <w:rFonts w:asciiTheme="minorHAnsi" w:hAnsiTheme="minorHAnsi"/>
              </w:rPr>
            </w:pPr>
            <w:r w:rsidRPr="00F842FA">
              <w:rPr>
                <w:rFonts w:asciiTheme="minorHAnsi" w:hAnsiTheme="minorHAnsi"/>
                <w:b/>
                <w:bCs/>
                <w:spacing w:val="4"/>
                <w:sz w:val="16"/>
                <w:szCs w:val="16"/>
              </w:rPr>
              <w:t>L</w:t>
            </w:r>
            <w:r w:rsidRPr="00F842FA">
              <w:rPr>
                <w:rFonts w:asciiTheme="minorHAnsi" w:hAnsiTheme="minorHAnsi"/>
                <w:b/>
                <w:bCs/>
                <w:spacing w:val="10"/>
                <w:sz w:val="16"/>
                <w:szCs w:val="16"/>
              </w:rPr>
              <w:t>I</w:t>
            </w:r>
            <w:r w:rsidRPr="00F842FA">
              <w:rPr>
                <w:rFonts w:asciiTheme="minorHAnsi" w:hAnsiTheme="minorHAnsi"/>
                <w:b/>
                <w:bCs/>
                <w:sz w:val="16"/>
                <w:szCs w:val="16"/>
              </w:rPr>
              <w:t>V</w:t>
            </w:r>
            <w:r w:rsidRPr="00F842FA">
              <w:rPr>
                <w:rFonts w:asciiTheme="minorHAnsi" w:hAnsiTheme="minorHAnsi"/>
                <w:b/>
                <w:bCs/>
                <w:spacing w:val="9"/>
                <w:sz w:val="16"/>
                <w:szCs w:val="16"/>
              </w:rPr>
              <w:t>E</w:t>
            </w:r>
            <w:r w:rsidRPr="00F842FA">
              <w:rPr>
                <w:rFonts w:asciiTheme="minorHAnsi" w:hAnsiTheme="minorHAnsi"/>
                <w:b/>
                <w:bCs/>
                <w:spacing w:val="4"/>
                <w:sz w:val="16"/>
                <w:szCs w:val="16"/>
              </w:rPr>
              <w:t>L</w:t>
            </w:r>
            <w:r w:rsidRPr="00F842FA">
              <w:rPr>
                <w:rFonts w:asciiTheme="minorHAnsi" w:hAnsiTheme="minorHAnsi"/>
                <w:b/>
                <w:bCs/>
                <w:spacing w:val="9"/>
                <w:sz w:val="16"/>
                <w:szCs w:val="16"/>
              </w:rPr>
              <w:t>L</w:t>
            </w:r>
            <w:r w:rsidRPr="00F842FA">
              <w:rPr>
                <w:rFonts w:asciiTheme="minorHAnsi" w:hAnsiTheme="minorHAnsi"/>
                <w:b/>
                <w:bCs/>
                <w:sz w:val="16"/>
                <w:szCs w:val="16"/>
              </w:rPr>
              <w:t>O</w:t>
            </w:r>
          </w:p>
        </w:tc>
        <w:tc>
          <w:tcPr>
            <w:tcW w:w="1354" w:type="dxa"/>
            <w:tcBorders>
              <w:top w:val="single" w:sz="4" w:space="0" w:color="000000"/>
              <w:left w:val="single" w:sz="4" w:space="0" w:color="000000"/>
              <w:bottom w:val="single" w:sz="4" w:space="0" w:color="000000"/>
              <w:right w:val="single" w:sz="4" w:space="0" w:color="000000"/>
            </w:tcBorders>
          </w:tcPr>
          <w:p w14:paraId="3FC444B5" w14:textId="77777777" w:rsidR="00D91BE6" w:rsidRPr="00F842FA" w:rsidRDefault="00D91BE6" w:rsidP="00AA58A5">
            <w:pPr>
              <w:pStyle w:val="TableParagraph"/>
              <w:kinsoku w:val="0"/>
              <w:overflowPunct w:val="0"/>
              <w:spacing w:before="41"/>
              <w:ind w:left="267"/>
              <w:rPr>
                <w:rFonts w:asciiTheme="minorHAnsi" w:hAnsiTheme="minorHAnsi"/>
              </w:rPr>
            </w:pPr>
            <w:r w:rsidRPr="00F842FA">
              <w:rPr>
                <w:rFonts w:asciiTheme="minorHAnsi" w:hAnsiTheme="minorHAnsi"/>
                <w:b/>
                <w:bCs/>
                <w:spacing w:val="1"/>
                <w:sz w:val="16"/>
                <w:szCs w:val="16"/>
              </w:rPr>
              <w:t>O</w:t>
            </w:r>
            <w:r w:rsidRPr="00F842FA">
              <w:rPr>
                <w:rFonts w:asciiTheme="minorHAnsi" w:hAnsiTheme="minorHAnsi"/>
                <w:b/>
                <w:bCs/>
                <w:sz w:val="16"/>
                <w:szCs w:val="16"/>
              </w:rPr>
              <w:t>RE</w:t>
            </w:r>
            <w:r w:rsidRPr="00F842FA">
              <w:rPr>
                <w:rFonts w:asciiTheme="minorHAnsi" w:hAnsiTheme="minorHAnsi"/>
                <w:b/>
                <w:bCs/>
                <w:spacing w:val="3"/>
                <w:sz w:val="16"/>
                <w:szCs w:val="16"/>
              </w:rPr>
              <w:t>/</w:t>
            </w:r>
            <w:r w:rsidRPr="00F842FA">
              <w:rPr>
                <w:rFonts w:asciiTheme="minorHAnsi" w:hAnsiTheme="minorHAnsi"/>
                <w:b/>
                <w:bCs/>
                <w:spacing w:val="-3"/>
                <w:sz w:val="16"/>
                <w:szCs w:val="16"/>
              </w:rPr>
              <w:t>S</w:t>
            </w:r>
            <w:r w:rsidRPr="00F842FA">
              <w:rPr>
                <w:rFonts w:asciiTheme="minorHAnsi" w:hAnsiTheme="minorHAnsi"/>
                <w:b/>
                <w:bCs/>
                <w:spacing w:val="4"/>
                <w:sz w:val="16"/>
                <w:szCs w:val="16"/>
              </w:rPr>
              <w:t>E</w:t>
            </w:r>
            <w:r w:rsidRPr="00F842FA">
              <w:rPr>
                <w:rFonts w:asciiTheme="minorHAnsi" w:hAnsiTheme="minorHAnsi"/>
                <w:b/>
                <w:bCs/>
                <w:sz w:val="16"/>
                <w:szCs w:val="16"/>
              </w:rPr>
              <w:t>TT</w:t>
            </w:r>
          </w:p>
        </w:tc>
        <w:tc>
          <w:tcPr>
            <w:tcW w:w="3938" w:type="dxa"/>
            <w:tcBorders>
              <w:top w:val="single" w:sz="4" w:space="0" w:color="000000"/>
              <w:left w:val="single" w:sz="4" w:space="0" w:color="000000"/>
              <w:bottom w:val="single" w:sz="4" w:space="0" w:color="000000"/>
              <w:right w:val="single" w:sz="4" w:space="0" w:color="000000"/>
            </w:tcBorders>
          </w:tcPr>
          <w:p w14:paraId="678CA127" w14:textId="77777777" w:rsidR="00D91BE6" w:rsidRPr="00F842FA" w:rsidRDefault="00D91BE6" w:rsidP="00AA58A5">
            <w:pPr>
              <w:pStyle w:val="TableParagraph"/>
              <w:kinsoku w:val="0"/>
              <w:overflowPunct w:val="0"/>
              <w:spacing w:before="41"/>
              <w:ind w:left="840"/>
              <w:jc w:val="center"/>
              <w:rPr>
                <w:rFonts w:asciiTheme="minorHAnsi" w:hAnsiTheme="minorHAnsi"/>
              </w:rPr>
            </w:pPr>
            <w:r w:rsidRPr="00F842FA">
              <w:rPr>
                <w:rFonts w:asciiTheme="minorHAnsi" w:hAnsiTheme="minorHAnsi"/>
                <w:b/>
                <w:bCs/>
                <w:spacing w:val="5"/>
                <w:sz w:val="16"/>
                <w:szCs w:val="16"/>
              </w:rPr>
              <w:t>N</w:t>
            </w:r>
            <w:r w:rsidRPr="00F842FA">
              <w:rPr>
                <w:rFonts w:asciiTheme="minorHAnsi" w:hAnsiTheme="minorHAnsi"/>
                <w:b/>
                <w:bCs/>
                <w:spacing w:val="6"/>
                <w:sz w:val="16"/>
                <w:szCs w:val="16"/>
              </w:rPr>
              <w:t>O</w:t>
            </w:r>
            <w:r w:rsidRPr="00F842FA">
              <w:rPr>
                <w:rFonts w:asciiTheme="minorHAnsi" w:hAnsiTheme="minorHAnsi"/>
                <w:b/>
                <w:bCs/>
                <w:spacing w:val="4"/>
                <w:sz w:val="16"/>
                <w:szCs w:val="16"/>
              </w:rPr>
              <w:t>T</w:t>
            </w:r>
            <w:r w:rsidRPr="00F842FA">
              <w:rPr>
                <w:rFonts w:asciiTheme="minorHAnsi" w:hAnsiTheme="minorHAnsi"/>
                <w:b/>
                <w:bCs/>
                <w:sz w:val="16"/>
                <w:szCs w:val="16"/>
              </w:rPr>
              <w:t>E</w:t>
            </w:r>
          </w:p>
        </w:tc>
      </w:tr>
      <w:tr w:rsidR="00D91BE6" w:rsidRPr="00F842FA" w14:paraId="3EFBD180" w14:textId="77777777" w:rsidTr="00AA58A5">
        <w:trPr>
          <w:trHeight w:hRule="exact" w:val="570"/>
        </w:trPr>
        <w:tc>
          <w:tcPr>
            <w:tcW w:w="1800" w:type="dxa"/>
            <w:vMerge/>
            <w:tcBorders>
              <w:top w:val="single" w:sz="4" w:space="0" w:color="000000"/>
              <w:left w:val="single" w:sz="4" w:space="0" w:color="000000"/>
              <w:bottom w:val="single" w:sz="4" w:space="0" w:color="000000"/>
              <w:right w:val="single" w:sz="4" w:space="0" w:color="000000"/>
            </w:tcBorders>
          </w:tcPr>
          <w:p w14:paraId="7A31675D" w14:textId="77777777" w:rsidR="00D91BE6" w:rsidRPr="00F842FA" w:rsidRDefault="00D91BE6" w:rsidP="00AA58A5">
            <w:pPr>
              <w:pStyle w:val="TableParagraph"/>
              <w:kinsoku w:val="0"/>
              <w:overflowPunct w:val="0"/>
              <w:spacing w:before="41"/>
              <w:ind w:left="840"/>
              <w:jc w:val="center"/>
              <w:rPr>
                <w:rFonts w:asciiTheme="minorHAnsi" w:hAnsiTheme="minorHAnsi"/>
              </w:rPr>
            </w:pPr>
          </w:p>
        </w:tc>
        <w:tc>
          <w:tcPr>
            <w:tcW w:w="1292" w:type="dxa"/>
            <w:tcBorders>
              <w:top w:val="single" w:sz="4" w:space="0" w:color="000000"/>
              <w:left w:val="single" w:sz="4" w:space="0" w:color="000000"/>
              <w:bottom w:val="single" w:sz="4" w:space="0" w:color="000000"/>
              <w:right w:val="single" w:sz="4" w:space="0" w:color="000000"/>
            </w:tcBorders>
          </w:tcPr>
          <w:p w14:paraId="54575DE9" w14:textId="77777777" w:rsidR="00D91BE6" w:rsidRPr="00F842FA" w:rsidRDefault="00D91BE6" w:rsidP="00AA58A5">
            <w:pPr>
              <w:pStyle w:val="TableParagraph"/>
              <w:kinsoku w:val="0"/>
              <w:overflowPunct w:val="0"/>
              <w:spacing w:line="235" w:lineRule="exact"/>
              <w:ind w:left="556" w:right="556"/>
              <w:jc w:val="center"/>
              <w:rPr>
                <w:rFonts w:asciiTheme="minorHAnsi" w:hAnsiTheme="minorHAnsi"/>
              </w:rPr>
            </w:pPr>
            <w:r w:rsidRPr="00F842FA">
              <w:rPr>
                <w:rFonts w:asciiTheme="minorHAnsi" w:hAnsiTheme="minorHAnsi"/>
              </w:rPr>
              <w:t>1</w:t>
            </w:r>
          </w:p>
          <w:p w14:paraId="36BA88B0" w14:textId="77777777" w:rsidR="00D91BE6" w:rsidRPr="00F842FA" w:rsidRDefault="00D91BE6" w:rsidP="00AA58A5">
            <w:pPr>
              <w:pStyle w:val="TableParagraph"/>
              <w:kinsoku w:val="0"/>
              <w:overflowPunct w:val="0"/>
              <w:spacing w:line="253" w:lineRule="exact"/>
              <w:ind w:left="556" w:right="556"/>
              <w:jc w:val="center"/>
              <w:rPr>
                <w:rFonts w:asciiTheme="minorHAnsi" w:hAnsiTheme="minorHAnsi"/>
              </w:rPr>
            </w:pPr>
            <w:r w:rsidRPr="00F842FA">
              <w:rPr>
                <w:rFonts w:asciiTheme="minorHAnsi" w:hAnsiTheme="minorHAnsi"/>
              </w:rPr>
              <w:t>1</w:t>
            </w:r>
          </w:p>
        </w:tc>
        <w:tc>
          <w:tcPr>
            <w:tcW w:w="1268" w:type="dxa"/>
            <w:tcBorders>
              <w:top w:val="single" w:sz="4" w:space="0" w:color="000000"/>
              <w:left w:val="single" w:sz="4" w:space="0" w:color="000000"/>
              <w:bottom w:val="single" w:sz="4" w:space="0" w:color="000000"/>
              <w:right w:val="single" w:sz="4" w:space="0" w:color="000000"/>
            </w:tcBorders>
          </w:tcPr>
          <w:p w14:paraId="2D1AA7FF" w14:textId="77777777" w:rsidR="00D91BE6" w:rsidRPr="00F842FA" w:rsidRDefault="00D91BE6" w:rsidP="00AA58A5">
            <w:pPr>
              <w:pStyle w:val="TableParagraph"/>
              <w:kinsoku w:val="0"/>
              <w:overflowPunct w:val="0"/>
              <w:spacing w:line="235" w:lineRule="exact"/>
              <w:ind w:left="488"/>
              <w:rPr>
                <w:rFonts w:asciiTheme="minorHAnsi" w:hAnsiTheme="minorHAnsi"/>
              </w:rPr>
            </w:pPr>
            <w:r>
              <w:rPr>
                <w:rFonts w:asciiTheme="minorHAnsi" w:hAnsiTheme="minorHAnsi"/>
              </w:rPr>
              <w:t xml:space="preserve"> </w:t>
            </w:r>
            <w:r w:rsidRPr="00F842FA">
              <w:rPr>
                <w:rFonts w:asciiTheme="minorHAnsi" w:hAnsiTheme="minorHAnsi"/>
              </w:rPr>
              <w:t>3</w:t>
            </w:r>
            <w:r w:rsidRPr="00F842FA">
              <w:rPr>
                <w:rFonts w:asciiTheme="minorHAnsi" w:hAnsiTheme="minorHAnsi"/>
                <w:spacing w:val="1"/>
              </w:rPr>
              <w:t>°</w:t>
            </w:r>
            <w:r>
              <w:rPr>
                <w:rFonts w:asciiTheme="minorHAnsi" w:hAnsiTheme="minorHAnsi"/>
              </w:rPr>
              <w:t>a</w:t>
            </w:r>
          </w:p>
          <w:p w14:paraId="72ABB63A" w14:textId="77777777" w:rsidR="00D91BE6" w:rsidRPr="00F842FA" w:rsidRDefault="00D91BE6" w:rsidP="00AA58A5">
            <w:pPr>
              <w:pStyle w:val="TableParagraph"/>
              <w:kinsoku w:val="0"/>
              <w:overflowPunct w:val="0"/>
              <w:spacing w:line="253" w:lineRule="exact"/>
              <w:ind w:left="503"/>
              <w:rPr>
                <w:rFonts w:asciiTheme="minorHAnsi" w:hAnsiTheme="minorHAnsi"/>
              </w:rPr>
            </w:pPr>
            <w:r w:rsidRPr="00F842FA">
              <w:rPr>
                <w:rFonts w:asciiTheme="minorHAnsi" w:hAnsiTheme="minorHAnsi"/>
              </w:rPr>
              <w:t>2</w:t>
            </w:r>
            <w:r w:rsidRPr="00F842FA">
              <w:rPr>
                <w:rFonts w:asciiTheme="minorHAnsi" w:hAnsiTheme="minorHAnsi"/>
                <w:spacing w:val="1"/>
              </w:rPr>
              <w:t>°b</w:t>
            </w:r>
          </w:p>
        </w:tc>
        <w:tc>
          <w:tcPr>
            <w:tcW w:w="1354" w:type="dxa"/>
            <w:tcBorders>
              <w:top w:val="single" w:sz="4" w:space="0" w:color="000000"/>
              <w:left w:val="single" w:sz="4" w:space="0" w:color="000000"/>
              <w:bottom w:val="single" w:sz="4" w:space="0" w:color="000000"/>
              <w:right w:val="single" w:sz="4" w:space="0" w:color="000000"/>
            </w:tcBorders>
          </w:tcPr>
          <w:p w14:paraId="407AD20C" w14:textId="77777777" w:rsidR="00D91BE6" w:rsidRPr="00F842FA" w:rsidRDefault="00D91BE6" w:rsidP="00AA58A5">
            <w:pPr>
              <w:pStyle w:val="TableParagraph"/>
              <w:kinsoku w:val="0"/>
              <w:overflowPunct w:val="0"/>
              <w:spacing w:line="235" w:lineRule="exact"/>
              <w:ind w:left="378"/>
              <w:rPr>
                <w:rFonts w:asciiTheme="minorHAnsi" w:hAnsiTheme="minorHAnsi"/>
              </w:rPr>
            </w:pPr>
            <w:r w:rsidRPr="00F842FA">
              <w:rPr>
                <w:rFonts w:asciiTheme="minorHAnsi" w:hAnsiTheme="minorHAnsi"/>
              </w:rPr>
              <w:t>6</w:t>
            </w:r>
            <w:r w:rsidRPr="00F842FA">
              <w:rPr>
                <w:rFonts w:asciiTheme="minorHAnsi" w:hAnsiTheme="minorHAnsi"/>
                <w:spacing w:val="2"/>
              </w:rPr>
              <w:t>,</w:t>
            </w:r>
            <w:r w:rsidRPr="00F842FA">
              <w:rPr>
                <w:rFonts w:asciiTheme="minorHAnsi" w:hAnsiTheme="minorHAnsi"/>
              </w:rPr>
              <w:t>00</w:t>
            </w:r>
          </w:p>
          <w:p w14:paraId="42D8DD51" w14:textId="77777777" w:rsidR="00D91BE6" w:rsidRPr="00F842FA" w:rsidRDefault="00D91BE6" w:rsidP="00AA58A5">
            <w:pPr>
              <w:pStyle w:val="TableParagraph"/>
              <w:kinsoku w:val="0"/>
              <w:overflowPunct w:val="0"/>
              <w:spacing w:line="253" w:lineRule="exact"/>
              <w:ind w:left="378"/>
              <w:rPr>
                <w:rFonts w:asciiTheme="minorHAnsi" w:hAnsiTheme="minorHAnsi"/>
              </w:rPr>
            </w:pPr>
            <w:r w:rsidRPr="00F842FA">
              <w:rPr>
                <w:rFonts w:asciiTheme="minorHAnsi" w:hAnsiTheme="minorHAnsi"/>
              </w:rPr>
              <w:t>6</w:t>
            </w:r>
            <w:r w:rsidRPr="00F842FA">
              <w:rPr>
                <w:rFonts w:asciiTheme="minorHAnsi" w:hAnsiTheme="minorHAnsi"/>
                <w:spacing w:val="2"/>
              </w:rPr>
              <w:t>.</w:t>
            </w:r>
            <w:r w:rsidRPr="00F842FA">
              <w:rPr>
                <w:rFonts w:asciiTheme="minorHAnsi" w:hAnsiTheme="minorHAnsi"/>
              </w:rPr>
              <w:t>00</w:t>
            </w:r>
          </w:p>
        </w:tc>
        <w:tc>
          <w:tcPr>
            <w:tcW w:w="3938" w:type="dxa"/>
            <w:tcBorders>
              <w:top w:val="single" w:sz="4" w:space="0" w:color="000000"/>
              <w:left w:val="single" w:sz="4" w:space="0" w:color="000000"/>
              <w:bottom w:val="single" w:sz="4" w:space="0" w:color="000000"/>
              <w:right w:val="single" w:sz="4" w:space="0" w:color="000000"/>
            </w:tcBorders>
          </w:tcPr>
          <w:p w14:paraId="14AF46CB" w14:textId="77777777" w:rsidR="00D91BE6" w:rsidRPr="00F842FA" w:rsidRDefault="00D91BE6" w:rsidP="00AA58A5">
            <w:pPr>
              <w:pStyle w:val="TableParagraph"/>
              <w:kinsoku w:val="0"/>
              <w:overflowPunct w:val="0"/>
              <w:spacing w:line="235" w:lineRule="exact"/>
              <w:ind w:left="-1"/>
              <w:rPr>
                <w:rFonts w:asciiTheme="minorHAnsi" w:hAnsiTheme="minorHAnsi"/>
              </w:rPr>
            </w:pPr>
            <w:r w:rsidRPr="00F842FA">
              <w:rPr>
                <w:rFonts w:asciiTheme="minorHAnsi" w:hAnsiTheme="minorHAnsi"/>
                <w:spacing w:val="-6"/>
              </w:rPr>
              <w:t>A</w:t>
            </w:r>
            <w:r w:rsidRPr="00F842FA">
              <w:rPr>
                <w:rFonts w:asciiTheme="minorHAnsi" w:hAnsiTheme="minorHAnsi"/>
              </w:rPr>
              <w:t>utista</w:t>
            </w:r>
          </w:p>
          <w:p w14:paraId="233B8F79" w14:textId="77777777" w:rsidR="00D91BE6" w:rsidRPr="00F842FA" w:rsidRDefault="00D91BE6" w:rsidP="00AA58A5">
            <w:pPr>
              <w:pStyle w:val="TableParagraph"/>
              <w:kinsoku w:val="0"/>
              <w:overflowPunct w:val="0"/>
              <w:spacing w:line="253" w:lineRule="exact"/>
              <w:ind w:left="-1"/>
              <w:rPr>
                <w:rFonts w:asciiTheme="minorHAnsi" w:hAnsiTheme="minorHAnsi"/>
              </w:rPr>
            </w:pPr>
            <w:r w:rsidRPr="00F842FA">
              <w:rPr>
                <w:rFonts w:asciiTheme="minorHAnsi" w:hAnsiTheme="minorHAnsi"/>
              </w:rPr>
              <w:t>Operatore</w:t>
            </w:r>
            <w:r w:rsidRPr="00F842FA">
              <w:rPr>
                <w:rFonts w:asciiTheme="minorHAnsi" w:hAnsiTheme="minorHAnsi"/>
                <w:spacing w:val="-20"/>
              </w:rPr>
              <w:t xml:space="preserve"> </w:t>
            </w:r>
            <w:r w:rsidRPr="00F842FA">
              <w:rPr>
                <w:rFonts w:asciiTheme="minorHAnsi" w:hAnsiTheme="minorHAnsi"/>
              </w:rPr>
              <w:t>racco</w:t>
            </w:r>
            <w:r w:rsidRPr="00F842FA">
              <w:rPr>
                <w:rFonts w:asciiTheme="minorHAnsi" w:hAnsiTheme="minorHAnsi"/>
                <w:spacing w:val="-6"/>
              </w:rPr>
              <w:t>g</w:t>
            </w:r>
            <w:r w:rsidRPr="00F842FA">
              <w:rPr>
                <w:rFonts w:asciiTheme="minorHAnsi" w:hAnsiTheme="minorHAnsi"/>
              </w:rPr>
              <w:t>li</w:t>
            </w:r>
            <w:r w:rsidRPr="00F842FA">
              <w:rPr>
                <w:rFonts w:asciiTheme="minorHAnsi" w:hAnsiTheme="minorHAnsi"/>
                <w:spacing w:val="4"/>
              </w:rPr>
              <w:t>t</w:t>
            </w:r>
            <w:r w:rsidRPr="00F842FA">
              <w:rPr>
                <w:rFonts w:asciiTheme="minorHAnsi" w:hAnsiTheme="minorHAnsi"/>
              </w:rPr>
              <w:t>ore</w:t>
            </w:r>
          </w:p>
        </w:tc>
      </w:tr>
    </w:tbl>
    <w:p w14:paraId="5DA0EC59" w14:textId="77777777" w:rsidR="00D91BE6" w:rsidRPr="00F842FA" w:rsidRDefault="00D91BE6" w:rsidP="00D91BE6">
      <w:pPr>
        <w:kinsoku w:val="0"/>
        <w:overflowPunct w:val="0"/>
        <w:spacing w:before="16" w:line="260" w:lineRule="exact"/>
        <w:rPr>
          <w:rFonts w:asciiTheme="minorHAnsi" w:hAnsiTheme="minorHAnsi"/>
          <w:sz w:val="26"/>
          <w:szCs w:val="26"/>
        </w:rPr>
      </w:pPr>
    </w:p>
    <w:tbl>
      <w:tblPr>
        <w:tblW w:w="0" w:type="auto"/>
        <w:tblInd w:w="168" w:type="dxa"/>
        <w:tblLayout w:type="fixed"/>
        <w:tblCellMar>
          <w:left w:w="0" w:type="dxa"/>
          <w:right w:w="0" w:type="dxa"/>
        </w:tblCellMar>
        <w:tblLook w:val="0000" w:firstRow="0" w:lastRow="0" w:firstColumn="0" w:lastColumn="0" w:noHBand="0" w:noVBand="0"/>
      </w:tblPr>
      <w:tblGrid>
        <w:gridCol w:w="1800"/>
        <w:gridCol w:w="1288"/>
        <w:gridCol w:w="6564"/>
      </w:tblGrid>
      <w:tr w:rsidR="00D91BE6" w:rsidRPr="00F842FA" w14:paraId="179D06CC" w14:textId="77777777" w:rsidTr="00AA58A5">
        <w:trPr>
          <w:trHeight w:hRule="exact" w:val="308"/>
        </w:trPr>
        <w:tc>
          <w:tcPr>
            <w:tcW w:w="1800" w:type="dxa"/>
            <w:vMerge w:val="restart"/>
            <w:tcBorders>
              <w:top w:val="single" w:sz="4" w:space="0" w:color="000000"/>
              <w:left w:val="single" w:sz="4" w:space="0" w:color="000000"/>
              <w:bottom w:val="single" w:sz="4" w:space="0" w:color="000000"/>
              <w:right w:val="single" w:sz="4" w:space="0" w:color="000000"/>
            </w:tcBorders>
          </w:tcPr>
          <w:p w14:paraId="0197EBCD" w14:textId="77777777" w:rsidR="00D91BE6" w:rsidRPr="00F842FA" w:rsidRDefault="00D91BE6" w:rsidP="00AA58A5">
            <w:pPr>
              <w:pStyle w:val="TableParagraph"/>
              <w:kinsoku w:val="0"/>
              <w:overflowPunct w:val="0"/>
              <w:spacing w:before="2" w:line="280" w:lineRule="exact"/>
              <w:rPr>
                <w:rFonts w:asciiTheme="minorHAnsi" w:hAnsiTheme="minorHAnsi"/>
                <w:sz w:val="28"/>
                <w:szCs w:val="28"/>
              </w:rPr>
            </w:pPr>
          </w:p>
          <w:p w14:paraId="3C3DC64E" w14:textId="77777777" w:rsidR="00D91BE6" w:rsidRDefault="00D91BE6" w:rsidP="00AA58A5">
            <w:pPr>
              <w:pStyle w:val="TableParagraph"/>
              <w:kinsoku w:val="0"/>
              <w:overflowPunct w:val="0"/>
              <w:ind w:left="-1"/>
              <w:rPr>
                <w:rFonts w:asciiTheme="minorHAnsi" w:hAnsiTheme="minorHAnsi"/>
                <w:b/>
                <w:bCs/>
                <w:spacing w:val="3"/>
                <w:sz w:val="16"/>
                <w:szCs w:val="16"/>
              </w:rPr>
            </w:pPr>
          </w:p>
          <w:p w14:paraId="28ED65F8" w14:textId="77777777" w:rsidR="00D91BE6" w:rsidRDefault="00D91BE6" w:rsidP="00AA58A5">
            <w:pPr>
              <w:pStyle w:val="TableParagraph"/>
              <w:kinsoku w:val="0"/>
              <w:overflowPunct w:val="0"/>
              <w:ind w:left="-1"/>
              <w:rPr>
                <w:rFonts w:asciiTheme="minorHAnsi" w:hAnsiTheme="minorHAnsi"/>
                <w:b/>
                <w:bCs/>
                <w:spacing w:val="3"/>
                <w:sz w:val="16"/>
                <w:szCs w:val="16"/>
              </w:rPr>
            </w:pPr>
          </w:p>
          <w:p w14:paraId="366DB2E9" w14:textId="77777777" w:rsidR="00D91BE6" w:rsidRPr="00F842FA" w:rsidRDefault="00D91BE6" w:rsidP="00AA58A5">
            <w:pPr>
              <w:pStyle w:val="TableParagraph"/>
              <w:kinsoku w:val="0"/>
              <w:overflowPunct w:val="0"/>
              <w:ind w:left="-1"/>
              <w:jc w:val="center"/>
              <w:rPr>
                <w:rFonts w:asciiTheme="minorHAnsi" w:hAnsiTheme="minorHAnsi"/>
              </w:rPr>
            </w:pPr>
            <w:r w:rsidRPr="00F842FA">
              <w:rPr>
                <w:rFonts w:asciiTheme="minorHAnsi" w:hAnsiTheme="minorHAnsi"/>
                <w:b/>
                <w:bCs/>
                <w:spacing w:val="3"/>
                <w:sz w:val="16"/>
                <w:szCs w:val="16"/>
              </w:rPr>
              <w:t>M</w:t>
            </w:r>
            <w:r w:rsidRPr="00F842FA">
              <w:rPr>
                <w:rFonts w:asciiTheme="minorHAnsi" w:hAnsiTheme="minorHAnsi"/>
                <w:b/>
                <w:bCs/>
                <w:sz w:val="16"/>
                <w:szCs w:val="16"/>
              </w:rPr>
              <w:t>E</w:t>
            </w:r>
            <w:r w:rsidRPr="00F842FA">
              <w:rPr>
                <w:rFonts w:asciiTheme="minorHAnsi" w:hAnsiTheme="minorHAnsi"/>
                <w:b/>
                <w:bCs/>
                <w:spacing w:val="4"/>
                <w:sz w:val="16"/>
                <w:szCs w:val="16"/>
              </w:rPr>
              <w:t>Z</w:t>
            </w:r>
            <w:r w:rsidRPr="00F842FA">
              <w:rPr>
                <w:rFonts w:asciiTheme="minorHAnsi" w:hAnsiTheme="minorHAnsi"/>
                <w:b/>
                <w:bCs/>
                <w:sz w:val="16"/>
                <w:szCs w:val="16"/>
              </w:rPr>
              <w:t>ZI</w:t>
            </w:r>
          </w:p>
        </w:tc>
        <w:tc>
          <w:tcPr>
            <w:tcW w:w="1288" w:type="dxa"/>
            <w:tcBorders>
              <w:top w:val="single" w:sz="4" w:space="0" w:color="000000"/>
              <w:left w:val="single" w:sz="4" w:space="0" w:color="000000"/>
              <w:bottom w:val="single" w:sz="4" w:space="0" w:color="000000"/>
              <w:right w:val="single" w:sz="4" w:space="0" w:color="000000"/>
            </w:tcBorders>
          </w:tcPr>
          <w:p w14:paraId="297569FD" w14:textId="77777777" w:rsidR="00D91BE6" w:rsidRPr="00F842FA" w:rsidRDefault="00D91BE6" w:rsidP="00AA58A5">
            <w:pPr>
              <w:pStyle w:val="TableParagraph"/>
              <w:kinsoku w:val="0"/>
              <w:overflowPunct w:val="0"/>
              <w:spacing w:before="41"/>
              <w:ind w:left="263"/>
              <w:rPr>
                <w:rFonts w:asciiTheme="minorHAnsi" w:hAnsiTheme="minorHAnsi"/>
              </w:rPr>
            </w:pPr>
            <w:r w:rsidRPr="00F842FA">
              <w:rPr>
                <w:rFonts w:asciiTheme="minorHAnsi" w:hAnsiTheme="minorHAnsi"/>
                <w:b/>
                <w:bCs/>
                <w:spacing w:val="5"/>
                <w:sz w:val="16"/>
                <w:szCs w:val="16"/>
              </w:rPr>
              <w:t>N</w:t>
            </w:r>
            <w:r w:rsidRPr="00F842FA">
              <w:rPr>
                <w:rFonts w:asciiTheme="minorHAnsi" w:hAnsiTheme="minorHAnsi"/>
                <w:b/>
                <w:bCs/>
                <w:sz w:val="16"/>
                <w:szCs w:val="16"/>
              </w:rPr>
              <w:t>U</w:t>
            </w:r>
            <w:r w:rsidRPr="00F842FA">
              <w:rPr>
                <w:rFonts w:asciiTheme="minorHAnsi" w:hAnsiTheme="minorHAnsi"/>
                <w:b/>
                <w:bCs/>
                <w:spacing w:val="8"/>
                <w:sz w:val="16"/>
                <w:szCs w:val="16"/>
              </w:rPr>
              <w:t>M</w:t>
            </w:r>
            <w:r w:rsidRPr="00F842FA">
              <w:rPr>
                <w:rFonts w:asciiTheme="minorHAnsi" w:hAnsiTheme="minorHAnsi"/>
                <w:b/>
                <w:bCs/>
                <w:spacing w:val="4"/>
                <w:sz w:val="16"/>
                <w:szCs w:val="16"/>
              </w:rPr>
              <w:t>E</w:t>
            </w:r>
            <w:r w:rsidRPr="00F842FA">
              <w:rPr>
                <w:rFonts w:asciiTheme="minorHAnsi" w:hAnsiTheme="minorHAnsi"/>
                <w:b/>
                <w:bCs/>
                <w:spacing w:val="5"/>
                <w:sz w:val="16"/>
                <w:szCs w:val="16"/>
              </w:rPr>
              <w:t>R</w:t>
            </w:r>
            <w:r w:rsidRPr="00F842FA">
              <w:rPr>
                <w:rFonts w:asciiTheme="minorHAnsi" w:hAnsiTheme="minorHAnsi"/>
                <w:b/>
                <w:bCs/>
                <w:sz w:val="16"/>
                <w:szCs w:val="16"/>
              </w:rPr>
              <w:t>O</w:t>
            </w:r>
          </w:p>
        </w:tc>
        <w:tc>
          <w:tcPr>
            <w:tcW w:w="6564" w:type="dxa"/>
            <w:tcBorders>
              <w:top w:val="single" w:sz="4" w:space="0" w:color="000000"/>
              <w:left w:val="single" w:sz="4" w:space="0" w:color="000000"/>
              <w:bottom w:val="single" w:sz="4" w:space="0" w:color="000000"/>
              <w:right w:val="single" w:sz="4" w:space="0" w:color="000000"/>
            </w:tcBorders>
          </w:tcPr>
          <w:p w14:paraId="186FE47B" w14:textId="77777777" w:rsidR="00D91BE6" w:rsidRPr="00F842FA" w:rsidRDefault="00D91BE6" w:rsidP="00AA58A5">
            <w:pPr>
              <w:pStyle w:val="TableParagraph"/>
              <w:kinsoku w:val="0"/>
              <w:overflowPunct w:val="0"/>
              <w:spacing w:before="41"/>
              <w:ind w:left="3374"/>
              <w:rPr>
                <w:rFonts w:asciiTheme="minorHAnsi" w:hAnsiTheme="minorHAnsi"/>
              </w:rPr>
            </w:pPr>
            <w:r w:rsidRPr="00F842FA">
              <w:rPr>
                <w:rFonts w:asciiTheme="minorHAnsi" w:hAnsiTheme="minorHAnsi"/>
                <w:b/>
                <w:bCs/>
                <w:sz w:val="16"/>
                <w:szCs w:val="16"/>
              </w:rPr>
              <w:t>DE</w:t>
            </w:r>
            <w:r w:rsidRPr="00F842FA">
              <w:rPr>
                <w:rFonts w:asciiTheme="minorHAnsi" w:hAnsiTheme="minorHAnsi"/>
                <w:b/>
                <w:bCs/>
                <w:spacing w:val="2"/>
                <w:sz w:val="16"/>
                <w:szCs w:val="16"/>
              </w:rPr>
              <w:t>S</w:t>
            </w:r>
            <w:r w:rsidRPr="00F842FA">
              <w:rPr>
                <w:rFonts w:asciiTheme="minorHAnsi" w:hAnsiTheme="minorHAnsi"/>
                <w:b/>
                <w:bCs/>
                <w:sz w:val="16"/>
                <w:szCs w:val="16"/>
              </w:rPr>
              <w:t>CR</w:t>
            </w:r>
            <w:r w:rsidRPr="00F842FA">
              <w:rPr>
                <w:rFonts w:asciiTheme="minorHAnsi" w:hAnsiTheme="minorHAnsi"/>
                <w:b/>
                <w:bCs/>
                <w:spacing w:val="5"/>
                <w:sz w:val="16"/>
                <w:szCs w:val="16"/>
              </w:rPr>
              <w:t>I</w:t>
            </w:r>
            <w:r w:rsidRPr="00F842FA">
              <w:rPr>
                <w:rFonts w:asciiTheme="minorHAnsi" w:hAnsiTheme="minorHAnsi"/>
                <w:b/>
                <w:bCs/>
                <w:sz w:val="16"/>
                <w:szCs w:val="16"/>
              </w:rPr>
              <w:t>ZI</w:t>
            </w:r>
            <w:r w:rsidRPr="00F842FA">
              <w:rPr>
                <w:rFonts w:asciiTheme="minorHAnsi" w:hAnsiTheme="minorHAnsi"/>
                <w:b/>
                <w:bCs/>
                <w:spacing w:val="1"/>
                <w:sz w:val="16"/>
                <w:szCs w:val="16"/>
              </w:rPr>
              <w:t>O</w:t>
            </w:r>
            <w:r w:rsidRPr="00F842FA">
              <w:rPr>
                <w:rFonts w:asciiTheme="minorHAnsi" w:hAnsiTheme="minorHAnsi"/>
                <w:b/>
                <w:bCs/>
                <w:spacing w:val="5"/>
                <w:sz w:val="16"/>
                <w:szCs w:val="16"/>
              </w:rPr>
              <w:t>N</w:t>
            </w:r>
            <w:r w:rsidRPr="00F842FA">
              <w:rPr>
                <w:rFonts w:asciiTheme="minorHAnsi" w:hAnsiTheme="minorHAnsi"/>
                <w:b/>
                <w:bCs/>
                <w:sz w:val="16"/>
                <w:szCs w:val="16"/>
              </w:rPr>
              <w:t>E</w:t>
            </w:r>
          </w:p>
        </w:tc>
      </w:tr>
      <w:tr w:rsidR="00D91BE6" w:rsidRPr="00F842FA" w14:paraId="19F3FFFF" w14:textId="77777777" w:rsidTr="00AA58A5">
        <w:trPr>
          <w:trHeight w:hRule="exact" w:val="955"/>
        </w:trPr>
        <w:tc>
          <w:tcPr>
            <w:tcW w:w="1800" w:type="dxa"/>
            <w:vMerge/>
            <w:tcBorders>
              <w:top w:val="single" w:sz="4" w:space="0" w:color="000000"/>
              <w:left w:val="single" w:sz="4" w:space="0" w:color="000000"/>
              <w:bottom w:val="single" w:sz="4" w:space="0" w:color="000000"/>
              <w:right w:val="single" w:sz="4" w:space="0" w:color="000000"/>
            </w:tcBorders>
          </w:tcPr>
          <w:p w14:paraId="7E1A77DA" w14:textId="77777777" w:rsidR="00D91BE6" w:rsidRPr="00F842FA" w:rsidRDefault="00D91BE6" w:rsidP="00AA58A5">
            <w:pPr>
              <w:pStyle w:val="TableParagraph"/>
              <w:kinsoku w:val="0"/>
              <w:overflowPunct w:val="0"/>
              <w:spacing w:before="41"/>
              <w:ind w:left="3374"/>
              <w:rPr>
                <w:rFonts w:asciiTheme="minorHAnsi" w:hAnsiTheme="minorHAnsi"/>
              </w:rPr>
            </w:pPr>
          </w:p>
        </w:tc>
        <w:tc>
          <w:tcPr>
            <w:tcW w:w="1288" w:type="dxa"/>
            <w:tcBorders>
              <w:top w:val="single" w:sz="4" w:space="0" w:color="000000"/>
              <w:left w:val="single" w:sz="4" w:space="0" w:color="000000"/>
              <w:bottom w:val="single" w:sz="4" w:space="0" w:color="000000"/>
              <w:right w:val="single" w:sz="4" w:space="0" w:color="000000"/>
            </w:tcBorders>
          </w:tcPr>
          <w:p w14:paraId="5874EBCB" w14:textId="77777777" w:rsidR="00D91BE6" w:rsidRDefault="00D91BE6" w:rsidP="00AA58A5">
            <w:pPr>
              <w:pStyle w:val="TableParagraph"/>
              <w:kinsoku w:val="0"/>
              <w:overflowPunct w:val="0"/>
              <w:spacing w:line="242" w:lineRule="exact"/>
              <w:ind w:right="5"/>
              <w:jc w:val="center"/>
              <w:rPr>
                <w:rFonts w:asciiTheme="minorHAnsi" w:hAnsiTheme="minorHAnsi"/>
                <w:sz w:val="26"/>
                <w:szCs w:val="26"/>
              </w:rPr>
            </w:pPr>
          </w:p>
          <w:p w14:paraId="18869F7E" w14:textId="77777777" w:rsidR="00D91BE6" w:rsidRDefault="00D91BE6" w:rsidP="00AA58A5">
            <w:pPr>
              <w:pStyle w:val="TableParagraph"/>
              <w:kinsoku w:val="0"/>
              <w:overflowPunct w:val="0"/>
              <w:spacing w:line="242" w:lineRule="exact"/>
              <w:ind w:right="5"/>
              <w:jc w:val="center"/>
              <w:rPr>
                <w:rFonts w:asciiTheme="minorHAnsi" w:hAnsiTheme="minorHAnsi"/>
                <w:sz w:val="26"/>
                <w:szCs w:val="26"/>
              </w:rPr>
            </w:pPr>
          </w:p>
          <w:p w14:paraId="7FA168F4" w14:textId="77777777" w:rsidR="00D91BE6" w:rsidRPr="008F5971" w:rsidRDefault="00D91BE6" w:rsidP="00AA58A5">
            <w:pPr>
              <w:pStyle w:val="TableParagraph"/>
              <w:kinsoku w:val="0"/>
              <w:overflowPunct w:val="0"/>
              <w:spacing w:line="242" w:lineRule="exact"/>
              <w:ind w:right="5"/>
              <w:jc w:val="center"/>
              <w:rPr>
                <w:rFonts w:asciiTheme="minorHAnsi" w:hAnsiTheme="minorHAnsi"/>
              </w:rPr>
            </w:pPr>
            <w:r w:rsidRPr="008F5971">
              <w:rPr>
                <w:rFonts w:asciiTheme="minorHAnsi" w:hAnsiTheme="minorHAnsi"/>
              </w:rPr>
              <w:t>1</w:t>
            </w:r>
          </w:p>
        </w:tc>
        <w:tc>
          <w:tcPr>
            <w:tcW w:w="6564" w:type="dxa"/>
            <w:tcBorders>
              <w:top w:val="single" w:sz="4" w:space="0" w:color="000000"/>
              <w:left w:val="single" w:sz="4" w:space="0" w:color="000000"/>
              <w:bottom w:val="single" w:sz="4" w:space="0" w:color="000000"/>
              <w:right w:val="single" w:sz="4" w:space="0" w:color="000000"/>
            </w:tcBorders>
          </w:tcPr>
          <w:p w14:paraId="6E446414" w14:textId="77777777" w:rsidR="00D91BE6" w:rsidRDefault="00D91BE6" w:rsidP="00AA58A5">
            <w:pPr>
              <w:pStyle w:val="TableParagraph"/>
              <w:kinsoku w:val="0"/>
              <w:overflowPunct w:val="0"/>
              <w:spacing w:line="234" w:lineRule="exact"/>
              <w:ind w:left="56"/>
              <w:rPr>
                <w:rFonts w:asciiTheme="minorHAnsi" w:hAnsiTheme="minorHAnsi"/>
                <w:spacing w:val="-6"/>
              </w:rPr>
            </w:pPr>
          </w:p>
          <w:p w14:paraId="50C054D1" w14:textId="77777777" w:rsidR="00D91BE6" w:rsidRDefault="00D91BE6" w:rsidP="00AA58A5">
            <w:pPr>
              <w:pStyle w:val="TableParagraph"/>
              <w:kinsoku w:val="0"/>
              <w:overflowPunct w:val="0"/>
              <w:spacing w:line="234" w:lineRule="exact"/>
              <w:ind w:left="56"/>
              <w:rPr>
                <w:rFonts w:asciiTheme="minorHAnsi" w:hAnsiTheme="minorHAnsi"/>
                <w:spacing w:val="-6"/>
              </w:rPr>
            </w:pPr>
          </w:p>
          <w:p w14:paraId="7D82B202" w14:textId="77777777" w:rsidR="00D91BE6" w:rsidRPr="00F842FA" w:rsidRDefault="00D91BE6" w:rsidP="00AA58A5">
            <w:pPr>
              <w:pStyle w:val="TableParagraph"/>
              <w:kinsoku w:val="0"/>
              <w:overflowPunct w:val="0"/>
              <w:spacing w:line="234" w:lineRule="exact"/>
              <w:ind w:left="56"/>
              <w:rPr>
                <w:rFonts w:asciiTheme="minorHAnsi" w:hAnsiTheme="minorHAnsi"/>
              </w:rPr>
            </w:pPr>
            <w:r w:rsidRPr="00F842FA">
              <w:rPr>
                <w:rFonts w:asciiTheme="minorHAnsi" w:hAnsiTheme="minorHAnsi"/>
                <w:spacing w:val="-6"/>
              </w:rPr>
              <w:t>A</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rPr>
              <w:t>o</w:t>
            </w:r>
            <w:r w:rsidRPr="00F842FA">
              <w:rPr>
                <w:rFonts w:asciiTheme="minorHAnsi" w:hAnsiTheme="minorHAnsi"/>
                <w:spacing w:val="-4"/>
              </w:rPr>
              <w:t>m</w:t>
            </w:r>
            <w:r w:rsidRPr="00F842FA">
              <w:rPr>
                <w:rFonts w:asciiTheme="minorHAnsi" w:hAnsiTheme="minorHAnsi"/>
                <w:spacing w:val="-2"/>
              </w:rPr>
              <w:t>ez</w:t>
            </w:r>
            <w:r w:rsidRPr="00F842FA">
              <w:rPr>
                <w:rFonts w:asciiTheme="minorHAnsi" w:hAnsiTheme="minorHAnsi"/>
                <w:spacing w:val="2"/>
              </w:rPr>
              <w:t>z</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spacing w:val="2"/>
              </w:rPr>
              <w:t>c</w:t>
            </w:r>
            <w:r w:rsidRPr="00F842FA">
              <w:rPr>
                <w:rFonts w:asciiTheme="minorHAnsi" w:hAnsiTheme="minorHAnsi"/>
              </w:rPr>
              <w:t>on</w:t>
            </w:r>
            <w:r w:rsidRPr="00F842FA">
              <w:rPr>
                <w:rFonts w:asciiTheme="minorHAnsi" w:hAnsiTheme="minorHAnsi"/>
                <w:spacing w:val="-2"/>
              </w:rPr>
              <w:t xml:space="preserve"> c</w:t>
            </w:r>
            <w:r w:rsidRPr="00F842FA">
              <w:rPr>
                <w:rFonts w:asciiTheme="minorHAnsi" w:hAnsiTheme="minorHAnsi"/>
                <w:spacing w:val="2"/>
              </w:rPr>
              <w:t>a</w:t>
            </w:r>
            <w:r w:rsidRPr="00F842FA">
              <w:rPr>
                <w:rFonts w:asciiTheme="minorHAnsi" w:hAnsiTheme="minorHAnsi"/>
              </w:rPr>
              <w:t>ss</w:t>
            </w:r>
            <w:r w:rsidRPr="00F842FA">
              <w:rPr>
                <w:rFonts w:asciiTheme="minorHAnsi" w:hAnsiTheme="minorHAnsi"/>
                <w:spacing w:val="-5"/>
              </w:rPr>
              <w:t>o</w:t>
            </w:r>
            <w:r w:rsidRPr="00F842FA">
              <w:rPr>
                <w:rFonts w:asciiTheme="minorHAnsi" w:hAnsiTheme="minorHAnsi"/>
              </w:rPr>
              <w:t>ne</w:t>
            </w:r>
            <w:r w:rsidRPr="00F842FA">
              <w:rPr>
                <w:rFonts w:asciiTheme="minorHAnsi" w:hAnsiTheme="minorHAnsi"/>
                <w:spacing w:val="-5"/>
              </w:rPr>
              <w:t xml:space="preserve"> </w:t>
            </w:r>
            <w:r w:rsidRPr="00F842FA">
              <w:rPr>
                <w:rFonts w:asciiTheme="minorHAnsi" w:hAnsiTheme="minorHAnsi"/>
                <w:spacing w:val="2"/>
              </w:rPr>
              <w:t>a</w:t>
            </w:r>
            <w:r w:rsidRPr="00F842FA">
              <w:rPr>
                <w:rFonts w:asciiTheme="minorHAnsi" w:hAnsiTheme="minorHAnsi"/>
                <w:spacing w:val="4"/>
              </w:rPr>
              <w:t>p</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to</w:t>
            </w:r>
            <w:r w:rsidRPr="00F842FA">
              <w:rPr>
                <w:rFonts w:asciiTheme="minorHAnsi" w:hAnsiTheme="minorHAnsi"/>
                <w:spacing w:val="-3"/>
              </w:rPr>
              <w:t xml:space="preserve"> </w:t>
            </w:r>
            <w:r w:rsidRPr="00F842FA">
              <w:rPr>
                <w:rFonts w:asciiTheme="minorHAnsi" w:hAnsiTheme="minorHAnsi"/>
                <w:spacing w:val="-2"/>
              </w:rPr>
              <w:t>c</w:t>
            </w:r>
            <w:r w:rsidRPr="00F842FA">
              <w:rPr>
                <w:rFonts w:asciiTheme="minorHAnsi" w:hAnsiTheme="minorHAnsi"/>
              </w:rPr>
              <w:t>on</w:t>
            </w:r>
            <w:r w:rsidRPr="00F842FA">
              <w:rPr>
                <w:rFonts w:asciiTheme="minorHAnsi" w:hAnsiTheme="minorHAnsi"/>
                <w:spacing w:val="-3"/>
              </w:rPr>
              <w:t xml:space="preserve"> </w:t>
            </w:r>
            <w:r w:rsidRPr="00F842FA">
              <w:rPr>
                <w:rFonts w:asciiTheme="minorHAnsi" w:hAnsiTheme="minorHAnsi"/>
                <w:spacing w:val="4"/>
              </w:rPr>
              <w:t>p</w:t>
            </w:r>
            <w:r w:rsidRPr="00F842FA">
              <w:rPr>
                <w:rFonts w:asciiTheme="minorHAnsi" w:hAnsiTheme="minorHAnsi"/>
                <w:spacing w:val="-2"/>
              </w:rPr>
              <w:t>e</w:t>
            </w:r>
            <w:r w:rsidRPr="00F842FA">
              <w:rPr>
                <w:rFonts w:asciiTheme="minorHAnsi" w:hAnsiTheme="minorHAnsi"/>
                <w:spacing w:val="-5"/>
              </w:rPr>
              <w:t>d</w:t>
            </w:r>
            <w:r w:rsidRPr="00F842FA">
              <w:rPr>
                <w:rFonts w:asciiTheme="minorHAnsi" w:hAnsiTheme="minorHAnsi"/>
                <w:spacing w:val="2"/>
              </w:rPr>
              <w:t>a</w:t>
            </w:r>
            <w:r w:rsidRPr="00F842FA">
              <w:rPr>
                <w:rFonts w:asciiTheme="minorHAnsi" w:hAnsiTheme="minorHAnsi"/>
                <w:spacing w:val="-5"/>
              </w:rPr>
              <w:t>n</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rPr>
              <w:t>p</w:t>
            </w:r>
            <w:r w:rsidRPr="00F842FA">
              <w:rPr>
                <w:rFonts w:asciiTheme="minorHAnsi" w:hAnsiTheme="minorHAnsi"/>
                <w:spacing w:val="-5"/>
              </w:rPr>
              <w:t>o</w:t>
            </w:r>
            <w:r w:rsidRPr="00F842FA">
              <w:rPr>
                <w:rFonts w:asciiTheme="minorHAnsi" w:hAnsiTheme="minorHAnsi"/>
              </w:rPr>
              <w:t>s</w:t>
            </w:r>
            <w:r w:rsidRPr="00F842FA">
              <w:rPr>
                <w:rFonts w:asciiTheme="minorHAnsi" w:hAnsiTheme="minorHAnsi"/>
                <w:spacing w:val="6"/>
              </w:rPr>
              <w:t>t</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i</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spacing w:val="2"/>
              </w:rPr>
              <w:t>a</w:t>
            </w:r>
            <w:r w:rsidRPr="00F842FA">
              <w:rPr>
                <w:rFonts w:asciiTheme="minorHAnsi" w:hAnsiTheme="minorHAnsi"/>
              </w:rPr>
              <w:t>bb</w:t>
            </w:r>
            <w:r w:rsidRPr="00F842FA">
              <w:rPr>
                <w:rFonts w:asciiTheme="minorHAnsi" w:hAnsiTheme="minorHAnsi"/>
                <w:spacing w:val="2"/>
              </w:rPr>
              <w:t>a</w:t>
            </w:r>
            <w:r w:rsidRPr="00F842FA">
              <w:rPr>
                <w:rFonts w:asciiTheme="minorHAnsi" w:hAnsiTheme="minorHAnsi"/>
              </w:rPr>
              <w:t>s</w:t>
            </w:r>
            <w:r w:rsidRPr="00F842FA">
              <w:rPr>
                <w:rFonts w:asciiTheme="minorHAnsi" w:hAnsiTheme="minorHAnsi"/>
                <w:spacing w:val="-4"/>
              </w:rPr>
              <w:t>s</w:t>
            </w:r>
            <w:r w:rsidRPr="00F842FA">
              <w:rPr>
                <w:rFonts w:asciiTheme="minorHAnsi" w:hAnsiTheme="minorHAnsi"/>
                <w:spacing w:val="2"/>
              </w:rPr>
              <w:t>a</w:t>
            </w:r>
            <w:r w:rsidRPr="00F842FA">
              <w:rPr>
                <w:rFonts w:asciiTheme="minorHAnsi" w:hAnsiTheme="minorHAnsi"/>
              </w:rPr>
              <w:t>b</w:t>
            </w:r>
            <w:r w:rsidRPr="00F842FA">
              <w:rPr>
                <w:rFonts w:asciiTheme="minorHAnsi" w:hAnsiTheme="minorHAnsi"/>
                <w:spacing w:val="-4"/>
              </w:rPr>
              <w:t>i</w:t>
            </w:r>
            <w:r w:rsidRPr="00F842FA">
              <w:rPr>
                <w:rFonts w:asciiTheme="minorHAnsi" w:hAnsiTheme="minorHAnsi"/>
              </w:rPr>
              <w:t>le</w:t>
            </w:r>
          </w:p>
        </w:tc>
      </w:tr>
    </w:tbl>
    <w:p w14:paraId="40B0AA7C" w14:textId="77777777" w:rsidR="00D91BE6" w:rsidRPr="00F842FA" w:rsidRDefault="00D91BE6" w:rsidP="00D91BE6">
      <w:pPr>
        <w:kinsoku w:val="0"/>
        <w:overflowPunct w:val="0"/>
        <w:spacing w:line="200" w:lineRule="exact"/>
        <w:rPr>
          <w:rFonts w:asciiTheme="minorHAnsi" w:hAnsiTheme="minorHAnsi"/>
          <w:sz w:val="20"/>
          <w:szCs w:val="20"/>
        </w:rPr>
      </w:pPr>
    </w:p>
    <w:p w14:paraId="54893083" w14:textId="6C454029" w:rsidR="00D91BE6" w:rsidRPr="00F842FA" w:rsidRDefault="00D91BE6" w:rsidP="00D91BE6">
      <w:pPr>
        <w:kinsoku w:val="0"/>
        <w:overflowPunct w:val="0"/>
        <w:spacing w:before="5" w:line="280" w:lineRule="exact"/>
        <w:rPr>
          <w:rFonts w:asciiTheme="minorHAnsi" w:hAnsiTheme="minorHAnsi"/>
          <w:sz w:val="28"/>
          <w:szCs w:val="28"/>
        </w:rPr>
      </w:pPr>
    </w:p>
    <w:p w14:paraId="2E16E6C9" w14:textId="45593425" w:rsidR="00D91BE6" w:rsidRPr="00F842FA" w:rsidRDefault="00D91BE6" w:rsidP="00D91BE6">
      <w:pPr>
        <w:kinsoku w:val="0"/>
        <w:overflowPunct w:val="0"/>
        <w:spacing w:before="72"/>
        <w:ind w:left="2699"/>
        <w:rPr>
          <w:rFonts w:asciiTheme="minorHAnsi" w:hAnsiTheme="minorHAnsi"/>
        </w:rPr>
      </w:pPr>
      <w:r>
        <w:rPr>
          <w:noProof/>
        </w:rPr>
        <mc:AlternateContent>
          <mc:Choice Requires="wpg">
            <w:drawing>
              <wp:anchor distT="0" distB="0" distL="114300" distR="114300" simplePos="0" relativeHeight="487666176" behindDoc="1" locked="0" layoutInCell="0" allowOverlap="1" wp14:anchorId="68CFF67C" wp14:editId="5EF0577D">
                <wp:simplePos x="0" y="0"/>
                <wp:positionH relativeFrom="page">
                  <wp:posOffset>691515</wp:posOffset>
                </wp:positionH>
                <wp:positionV relativeFrom="paragraph">
                  <wp:posOffset>50165</wp:posOffset>
                </wp:positionV>
                <wp:extent cx="6227445" cy="175260"/>
                <wp:effectExtent l="5715" t="1905" r="5715" b="3810"/>
                <wp:wrapNone/>
                <wp:docPr id="1750407744" name="Gruppo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7445" cy="175260"/>
                          <a:chOff x="1089" y="79"/>
                          <a:chExt cx="9807" cy="276"/>
                        </a:xfrm>
                      </wpg:grpSpPr>
                      <wps:wsp>
                        <wps:cNvPr id="1760507732" name="Freeform 214"/>
                        <wps:cNvSpPr>
                          <a:spLocks/>
                        </wps:cNvSpPr>
                        <wps:spPr bwMode="auto">
                          <a:xfrm>
                            <a:off x="1094" y="85"/>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0671938" name="Freeform 215"/>
                        <wps:cNvSpPr>
                          <a:spLocks/>
                        </wps:cNvSpPr>
                        <wps:spPr bwMode="auto">
                          <a:xfrm>
                            <a:off x="1094" y="349"/>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751678" name="Freeform 216"/>
                        <wps:cNvSpPr>
                          <a:spLocks/>
                        </wps:cNvSpPr>
                        <wps:spPr bwMode="auto">
                          <a:xfrm>
                            <a:off x="1099" y="90"/>
                            <a:ext cx="20" cy="254"/>
                          </a:xfrm>
                          <a:custGeom>
                            <a:avLst/>
                            <a:gdLst>
                              <a:gd name="T0" fmla="*/ 0 w 20"/>
                              <a:gd name="T1" fmla="*/ 0 h 254"/>
                              <a:gd name="T2" fmla="*/ 0 w 20"/>
                              <a:gd name="T3" fmla="*/ 254 h 254"/>
                            </a:gdLst>
                            <a:ahLst/>
                            <a:cxnLst>
                              <a:cxn ang="0">
                                <a:pos x="T0" y="T1"/>
                              </a:cxn>
                              <a:cxn ang="0">
                                <a:pos x="T2" y="T3"/>
                              </a:cxn>
                            </a:cxnLst>
                            <a:rect l="0" t="0" r="r" b="b"/>
                            <a:pathLst>
                              <a:path w="20" h="254">
                                <a:moveTo>
                                  <a:pt x="0" y="0"/>
                                </a:moveTo>
                                <a:lnTo>
                                  <a:pt x="0" y="25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5785701" name="Freeform 217"/>
                        <wps:cNvSpPr>
                          <a:spLocks/>
                        </wps:cNvSpPr>
                        <wps:spPr bwMode="auto">
                          <a:xfrm>
                            <a:off x="10886" y="90"/>
                            <a:ext cx="20" cy="254"/>
                          </a:xfrm>
                          <a:custGeom>
                            <a:avLst/>
                            <a:gdLst>
                              <a:gd name="T0" fmla="*/ 0 w 20"/>
                              <a:gd name="T1" fmla="*/ 0 h 254"/>
                              <a:gd name="T2" fmla="*/ 0 w 20"/>
                              <a:gd name="T3" fmla="*/ 254 h 254"/>
                            </a:gdLst>
                            <a:ahLst/>
                            <a:cxnLst>
                              <a:cxn ang="0">
                                <a:pos x="T0" y="T1"/>
                              </a:cxn>
                              <a:cxn ang="0">
                                <a:pos x="T2" y="T3"/>
                              </a:cxn>
                            </a:cxnLst>
                            <a:rect l="0" t="0" r="r" b="b"/>
                            <a:pathLst>
                              <a:path w="20" h="254">
                                <a:moveTo>
                                  <a:pt x="0" y="0"/>
                                </a:moveTo>
                                <a:lnTo>
                                  <a:pt x="0" y="254"/>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31EC01" id="Gruppo 36" o:spid="_x0000_s1026" style="position:absolute;margin-left:54.45pt;margin-top:3.95pt;width:490.35pt;height:13.8pt;z-index:-15650304;mso-position-horizontal-relative:page" coordorigin="1089,79" coordsize="9807,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" o:allowincell="f">
                <v:shape id="Freeform 214" o:spid="_x0000_s1027" style="position:absolute;left:1094;top:85;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" path="m,l9795,e" filled="f" strokeweight=".20458mm">
                  <v:path arrowok="t" o:connecttype="custom" o:connectlocs="0,0;9795,0" o:connectangles="0,0"/>
                </v:shape>
                <v:shape id="Freeform 215" o:spid="_x0000_s1028" style="position:absolute;left:1094;top:349;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" path="m,l9795,e" filled="f" strokeweight=".58pt">
                  <v:path arrowok="t" o:connecttype="custom" o:connectlocs="0,0;9795,0" o:connectangles="0,0"/>
                </v:shape>
                <v:shape id="Freeform 216" o:spid="_x0000_s1029" style="position:absolute;left:1099;top:90;width:20;height:254;visibility:visible;mso-wrap-style:square;v-text-anchor:top" coordsize="20,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" path="m,l,254e" filled="f" strokeweight=".20458mm">
                  <v:path arrowok="t" o:connecttype="custom" o:connectlocs="0,0;0,254" o:connectangles="0,0"/>
                </v:shape>
                <v:shape id="Freeform 217" o:spid="_x0000_s1030" style="position:absolute;left:10886;top:90;width:20;height:254;visibility:visible;mso-wrap-style:square;v-text-anchor:top" coordsize="20,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" path="m,l,254e" filled="f" strokeweight=".20458mm">
                  <v:path arrowok="t" o:connecttype="custom" o:connectlocs="0,0;0,254" o:connectangles="0,0"/>
                </v:shape>
                <w10:wrap anchorx="page"/>
              </v:group>
            </w:pict>
          </mc:Fallback>
        </mc:AlternateContent>
      </w:r>
      <w:r w:rsidRPr="00F842FA">
        <w:rPr>
          <w:rFonts w:asciiTheme="minorHAnsi" w:hAnsiTheme="minorHAnsi"/>
          <w:b/>
          <w:bCs/>
          <w:spacing w:val="1"/>
        </w:rPr>
        <w:t>S</w:t>
      </w:r>
      <w:r w:rsidRPr="00F842FA">
        <w:rPr>
          <w:rFonts w:asciiTheme="minorHAnsi" w:hAnsiTheme="minorHAnsi"/>
          <w:b/>
          <w:bCs/>
          <w:spacing w:val="-2"/>
        </w:rPr>
        <w:t>C</w:t>
      </w:r>
      <w:r w:rsidRPr="00F842FA">
        <w:rPr>
          <w:rFonts w:asciiTheme="minorHAnsi" w:hAnsiTheme="minorHAnsi"/>
          <w:b/>
          <w:bCs/>
        </w:rPr>
        <w:t>H</w:t>
      </w:r>
      <w:r w:rsidRPr="00F842FA">
        <w:rPr>
          <w:rFonts w:asciiTheme="minorHAnsi" w:hAnsiTheme="minorHAnsi"/>
          <w:b/>
          <w:bCs/>
          <w:spacing w:val="1"/>
        </w:rPr>
        <w:t>E</w:t>
      </w:r>
      <w:r w:rsidRPr="00F842FA">
        <w:rPr>
          <w:rFonts w:asciiTheme="minorHAnsi" w:hAnsiTheme="minorHAnsi"/>
          <w:b/>
          <w:bCs/>
          <w:spacing w:val="-6"/>
        </w:rPr>
        <w:t>D</w:t>
      </w:r>
      <w:r w:rsidRPr="00F842FA">
        <w:rPr>
          <w:rFonts w:asciiTheme="minorHAnsi" w:hAnsiTheme="minorHAnsi"/>
          <w:b/>
          <w:bCs/>
        </w:rPr>
        <w:t>E</w:t>
      </w:r>
      <w:r w:rsidRPr="00F842FA">
        <w:rPr>
          <w:rFonts w:asciiTheme="minorHAnsi" w:hAnsiTheme="minorHAnsi"/>
          <w:b/>
          <w:bCs/>
          <w:spacing w:val="47"/>
        </w:rPr>
        <w:t xml:space="preserve"> </w:t>
      </w:r>
      <w:r w:rsidRPr="00F842FA">
        <w:rPr>
          <w:rFonts w:asciiTheme="minorHAnsi" w:hAnsiTheme="minorHAnsi"/>
          <w:b/>
          <w:bCs/>
          <w:spacing w:val="-2"/>
        </w:rPr>
        <w:t>ANA</w:t>
      </w:r>
      <w:r w:rsidRPr="00F842FA">
        <w:rPr>
          <w:rFonts w:asciiTheme="minorHAnsi" w:hAnsiTheme="minorHAnsi"/>
          <w:b/>
          <w:bCs/>
          <w:spacing w:val="1"/>
        </w:rPr>
        <w:t>L</w:t>
      </w:r>
      <w:r w:rsidRPr="00F842FA">
        <w:rPr>
          <w:rFonts w:asciiTheme="minorHAnsi" w:hAnsiTheme="minorHAnsi"/>
          <w:b/>
          <w:bCs/>
          <w:spacing w:val="-3"/>
        </w:rPr>
        <w:t>I</w:t>
      </w:r>
      <w:r w:rsidRPr="00F842FA">
        <w:rPr>
          <w:rFonts w:asciiTheme="minorHAnsi" w:hAnsiTheme="minorHAnsi"/>
          <w:b/>
          <w:bCs/>
          <w:spacing w:val="1"/>
        </w:rPr>
        <w:t>S</w:t>
      </w:r>
      <w:r w:rsidRPr="00F842FA">
        <w:rPr>
          <w:rFonts w:asciiTheme="minorHAnsi" w:hAnsiTheme="minorHAnsi"/>
          <w:b/>
          <w:bCs/>
        </w:rPr>
        <w:t xml:space="preserve">I </w:t>
      </w:r>
      <w:r w:rsidRPr="00F842FA">
        <w:rPr>
          <w:rFonts w:asciiTheme="minorHAnsi" w:hAnsiTheme="minorHAnsi"/>
          <w:b/>
          <w:bCs/>
          <w:spacing w:val="1"/>
        </w:rPr>
        <w:t xml:space="preserve"> </w:t>
      </w:r>
      <w:r w:rsidRPr="00F842FA">
        <w:rPr>
          <w:rFonts w:asciiTheme="minorHAnsi" w:hAnsiTheme="minorHAnsi"/>
          <w:b/>
          <w:bCs/>
          <w:spacing w:val="-6"/>
        </w:rPr>
        <w:t>C</w:t>
      </w:r>
      <w:r w:rsidRPr="00F842FA">
        <w:rPr>
          <w:rFonts w:asciiTheme="minorHAnsi" w:hAnsiTheme="minorHAnsi"/>
          <w:b/>
          <w:bCs/>
        </w:rPr>
        <w:t>O</w:t>
      </w:r>
      <w:r w:rsidRPr="00F842FA">
        <w:rPr>
          <w:rFonts w:asciiTheme="minorHAnsi" w:hAnsiTheme="minorHAnsi"/>
          <w:b/>
          <w:bCs/>
          <w:spacing w:val="1"/>
        </w:rPr>
        <w:t>S</w:t>
      </w:r>
      <w:r w:rsidRPr="00F842FA">
        <w:rPr>
          <w:rFonts w:asciiTheme="minorHAnsi" w:hAnsiTheme="minorHAnsi"/>
          <w:b/>
          <w:bCs/>
          <w:spacing w:val="-9"/>
        </w:rPr>
        <w:t>T</w:t>
      </w:r>
      <w:r w:rsidRPr="00F842FA">
        <w:rPr>
          <w:rFonts w:asciiTheme="minorHAnsi" w:hAnsiTheme="minorHAnsi"/>
          <w:b/>
          <w:bCs/>
        </w:rPr>
        <w:t>O</w:t>
      </w:r>
      <w:r w:rsidRPr="00F842FA">
        <w:rPr>
          <w:rFonts w:asciiTheme="minorHAnsi" w:hAnsiTheme="minorHAnsi"/>
          <w:b/>
          <w:bCs/>
          <w:spacing w:val="-2"/>
        </w:rPr>
        <w:t xml:space="preserve"> </w:t>
      </w:r>
      <w:r w:rsidRPr="00F842FA">
        <w:rPr>
          <w:rFonts w:asciiTheme="minorHAnsi" w:hAnsiTheme="minorHAnsi"/>
          <w:b/>
          <w:bCs/>
        </w:rPr>
        <w:t>O</w:t>
      </w:r>
      <w:r w:rsidRPr="00F842FA">
        <w:rPr>
          <w:rFonts w:asciiTheme="minorHAnsi" w:hAnsiTheme="minorHAnsi"/>
          <w:b/>
          <w:bCs/>
          <w:spacing w:val="-2"/>
        </w:rPr>
        <w:t>RAR</w:t>
      </w:r>
      <w:r w:rsidRPr="00F842FA">
        <w:rPr>
          <w:rFonts w:asciiTheme="minorHAnsi" w:hAnsiTheme="minorHAnsi"/>
          <w:b/>
          <w:bCs/>
        </w:rPr>
        <w:t>IO</w:t>
      </w:r>
      <w:r w:rsidRPr="00F842FA">
        <w:rPr>
          <w:rFonts w:asciiTheme="minorHAnsi" w:hAnsiTheme="minorHAnsi"/>
          <w:b/>
          <w:bCs/>
          <w:spacing w:val="-11"/>
        </w:rPr>
        <w:t xml:space="preserve"> </w:t>
      </w:r>
      <w:r w:rsidRPr="00F842FA">
        <w:rPr>
          <w:rFonts w:asciiTheme="minorHAnsi" w:hAnsiTheme="minorHAnsi"/>
          <w:b/>
          <w:bCs/>
          <w:spacing w:val="-2"/>
        </w:rPr>
        <w:t>AU</w:t>
      </w:r>
      <w:r w:rsidRPr="00F842FA">
        <w:rPr>
          <w:rFonts w:asciiTheme="minorHAnsi" w:hAnsiTheme="minorHAnsi"/>
          <w:b/>
          <w:bCs/>
          <w:spacing w:val="-4"/>
        </w:rPr>
        <w:t>T</w:t>
      </w:r>
      <w:r w:rsidRPr="00F842FA">
        <w:rPr>
          <w:rFonts w:asciiTheme="minorHAnsi" w:hAnsiTheme="minorHAnsi"/>
          <w:b/>
          <w:bCs/>
        </w:rPr>
        <w:t>O</w:t>
      </w:r>
      <w:r w:rsidRPr="00F842FA">
        <w:rPr>
          <w:rFonts w:asciiTheme="minorHAnsi" w:hAnsiTheme="minorHAnsi"/>
          <w:b/>
          <w:bCs/>
          <w:spacing w:val="-2"/>
        </w:rPr>
        <w:t>M</w:t>
      </w:r>
      <w:r w:rsidRPr="00F842FA">
        <w:rPr>
          <w:rFonts w:asciiTheme="minorHAnsi" w:hAnsiTheme="minorHAnsi"/>
          <w:b/>
          <w:bCs/>
          <w:spacing w:val="-4"/>
        </w:rPr>
        <w:t>EZZ</w:t>
      </w:r>
      <w:r w:rsidRPr="00F842FA">
        <w:rPr>
          <w:rFonts w:asciiTheme="minorHAnsi" w:hAnsiTheme="minorHAnsi"/>
          <w:b/>
          <w:bCs/>
        </w:rPr>
        <w:t>I</w:t>
      </w:r>
    </w:p>
    <w:p w14:paraId="3FA074A7" w14:textId="77777777" w:rsidR="00D91BE6" w:rsidRPr="00F842FA" w:rsidRDefault="00D91BE6" w:rsidP="00D91BE6">
      <w:pPr>
        <w:kinsoku w:val="0"/>
        <w:overflowPunct w:val="0"/>
        <w:spacing w:before="10" w:line="260" w:lineRule="exact"/>
        <w:rPr>
          <w:rFonts w:asciiTheme="minorHAnsi" w:hAnsiTheme="minorHAnsi"/>
          <w:sz w:val="26"/>
          <w:szCs w:val="26"/>
        </w:rPr>
      </w:pPr>
    </w:p>
    <w:tbl>
      <w:tblPr>
        <w:tblW w:w="0" w:type="auto"/>
        <w:tblInd w:w="100" w:type="dxa"/>
        <w:tblLayout w:type="fixed"/>
        <w:tblCellMar>
          <w:left w:w="0" w:type="dxa"/>
          <w:right w:w="0" w:type="dxa"/>
        </w:tblCellMar>
        <w:tblLook w:val="0000" w:firstRow="0" w:lastRow="0" w:firstColumn="0" w:lastColumn="0" w:noHBand="0" w:noVBand="0"/>
      </w:tblPr>
      <w:tblGrid>
        <w:gridCol w:w="3463"/>
        <w:gridCol w:w="2055"/>
        <w:gridCol w:w="1128"/>
        <w:gridCol w:w="2099"/>
        <w:gridCol w:w="1037"/>
      </w:tblGrid>
      <w:tr w:rsidR="00D91BE6" w:rsidRPr="00F842FA" w14:paraId="47787DA4" w14:textId="77777777" w:rsidTr="00AA58A5">
        <w:trPr>
          <w:trHeight w:hRule="exact" w:val="282"/>
        </w:trPr>
        <w:tc>
          <w:tcPr>
            <w:tcW w:w="3463" w:type="dxa"/>
            <w:tcBorders>
              <w:top w:val="single" w:sz="4" w:space="0" w:color="000000"/>
              <w:left w:val="single" w:sz="4" w:space="0" w:color="000000"/>
              <w:bottom w:val="single" w:sz="4" w:space="0" w:color="000000"/>
              <w:right w:val="single" w:sz="4" w:space="0" w:color="000000"/>
            </w:tcBorders>
            <w:shd w:val="clear" w:color="auto" w:fill="C0C0C0"/>
          </w:tcPr>
          <w:p w14:paraId="09A7F706" w14:textId="77777777" w:rsidR="00D91BE6" w:rsidRPr="00F842FA" w:rsidRDefault="00D91BE6" w:rsidP="00AA58A5">
            <w:pPr>
              <w:pStyle w:val="TableParagraph"/>
              <w:kinsoku w:val="0"/>
              <w:overflowPunct w:val="0"/>
              <w:spacing w:before="82"/>
              <w:ind w:left="66"/>
              <w:rPr>
                <w:rFonts w:asciiTheme="minorHAnsi" w:hAnsiTheme="minorHAnsi"/>
              </w:rPr>
            </w:pPr>
            <w:r w:rsidRPr="00F842FA">
              <w:rPr>
                <w:rFonts w:asciiTheme="minorHAnsi" w:hAnsiTheme="minorHAnsi" w:cs="Arial"/>
                <w:spacing w:val="2"/>
                <w:sz w:val="16"/>
                <w:szCs w:val="16"/>
              </w:rPr>
              <w:t>sc</w:t>
            </w:r>
            <w:r w:rsidRPr="00F842FA">
              <w:rPr>
                <w:rFonts w:asciiTheme="minorHAnsi" w:hAnsiTheme="minorHAnsi" w:cs="Arial"/>
                <w:spacing w:val="-2"/>
                <w:sz w:val="16"/>
                <w:szCs w:val="16"/>
              </w:rPr>
              <w:t>he</w:t>
            </w:r>
            <w:r w:rsidRPr="00F842FA">
              <w:rPr>
                <w:rFonts w:asciiTheme="minorHAnsi" w:hAnsiTheme="minorHAnsi" w:cs="Arial"/>
                <w:spacing w:val="3"/>
                <w:sz w:val="16"/>
                <w:szCs w:val="16"/>
              </w:rPr>
              <w:t>d</w:t>
            </w:r>
            <w:r w:rsidRPr="00F842FA">
              <w:rPr>
                <w:rFonts w:asciiTheme="minorHAnsi" w:hAnsiTheme="minorHAnsi" w:cs="Arial"/>
                <w:sz w:val="16"/>
                <w:szCs w:val="16"/>
              </w:rPr>
              <w:t>a</w:t>
            </w:r>
            <w:r w:rsidRPr="00F842FA">
              <w:rPr>
                <w:rFonts w:asciiTheme="minorHAnsi" w:hAnsiTheme="minorHAnsi" w:cs="Arial"/>
                <w:spacing w:val="-13"/>
                <w:sz w:val="16"/>
                <w:szCs w:val="16"/>
              </w:rPr>
              <w:t xml:space="preserve"> </w:t>
            </w:r>
            <w:r w:rsidRPr="00F842FA">
              <w:rPr>
                <w:rFonts w:asciiTheme="minorHAnsi" w:hAnsiTheme="minorHAnsi" w:cs="Arial"/>
                <w:sz w:val="16"/>
                <w:szCs w:val="16"/>
              </w:rPr>
              <w:t>N</w:t>
            </w:r>
            <w:r w:rsidRPr="00F842FA">
              <w:rPr>
                <w:rFonts w:asciiTheme="minorHAnsi" w:hAnsiTheme="minorHAnsi" w:cs="Arial"/>
                <w:spacing w:val="3"/>
                <w:sz w:val="16"/>
                <w:szCs w:val="16"/>
              </w:rPr>
              <w:t>°</w:t>
            </w:r>
            <w:r w:rsidRPr="00F842FA">
              <w:rPr>
                <w:rFonts w:asciiTheme="minorHAnsi" w:hAnsiTheme="minorHAnsi" w:cs="Arial"/>
                <w:spacing w:val="-1"/>
                <w:sz w:val="16"/>
                <w:szCs w:val="16"/>
              </w:rPr>
              <w:t>_</w:t>
            </w:r>
            <w:r w:rsidRPr="00F842FA">
              <w:rPr>
                <w:rFonts w:asciiTheme="minorHAnsi" w:hAnsiTheme="minorHAnsi" w:cs="Arial"/>
                <w:spacing w:val="3"/>
                <w:sz w:val="16"/>
                <w:szCs w:val="16"/>
              </w:rPr>
              <w:t>10</w:t>
            </w:r>
          </w:p>
        </w:tc>
        <w:tc>
          <w:tcPr>
            <w:tcW w:w="5282" w:type="dxa"/>
            <w:gridSpan w:val="3"/>
            <w:tcBorders>
              <w:top w:val="single" w:sz="4" w:space="0" w:color="000000"/>
              <w:left w:val="single" w:sz="4" w:space="0" w:color="000000"/>
              <w:bottom w:val="single" w:sz="4" w:space="0" w:color="000000"/>
              <w:right w:val="single" w:sz="4" w:space="0" w:color="000000"/>
            </w:tcBorders>
            <w:shd w:val="clear" w:color="auto" w:fill="C0C0C0"/>
          </w:tcPr>
          <w:p w14:paraId="0BBC582E" w14:textId="77777777" w:rsidR="00D91BE6" w:rsidRPr="00F842FA" w:rsidRDefault="00D91BE6" w:rsidP="00AA58A5">
            <w:pPr>
              <w:pStyle w:val="TableParagraph"/>
              <w:kinsoku w:val="0"/>
              <w:overflowPunct w:val="0"/>
              <w:spacing w:before="82"/>
              <w:ind w:left="109"/>
              <w:rPr>
                <w:rFonts w:asciiTheme="minorHAnsi" w:hAnsiTheme="minorHAnsi"/>
              </w:rPr>
            </w:pPr>
            <w:r w:rsidRPr="00F842FA">
              <w:rPr>
                <w:rFonts w:asciiTheme="minorHAnsi" w:hAnsiTheme="minorHAnsi" w:cs="Arial"/>
                <w:b/>
                <w:bCs/>
                <w:sz w:val="16"/>
                <w:szCs w:val="16"/>
              </w:rPr>
              <w:t>D</w:t>
            </w:r>
            <w:r w:rsidRPr="00F842FA">
              <w:rPr>
                <w:rFonts w:asciiTheme="minorHAnsi" w:hAnsiTheme="minorHAnsi" w:cs="Arial"/>
                <w:b/>
                <w:bCs/>
                <w:spacing w:val="-5"/>
                <w:sz w:val="16"/>
                <w:szCs w:val="16"/>
              </w:rPr>
              <w:t>A</w:t>
            </w:r>
            <w:r>
              <w:rPr>
                <w:rFonts w:asciiTheme="minorHAnsi" w:hAnsiTheme="minorHAnsi" w:cs="Arial"/>
                <w:b/>
                <w:bCs/>
                <w:spacing w:val="4"/>
                <w:sz w:val="16"/>
                <w:szCs w:val="16"/>
              </w:rPr>
              <w:t>I</w:t>
            </w:r>
            <w:r w:rsidRPr="00F842FA">
              <w:rPr>
                <w:rFonts w:asciiTheme="minorHAnsi" w:hAnsiTheme="minorHAnsi" w:cs="Arial"/>
                <w:b/>
                <w:bCs/>
                <w:spacing w:val="-1"/>
                <w:sz w:val="16"/>
                <w:szCs w:val="16"/>
              </w:rPr>
              <w:t>L</w:t>
            </w:r>
            <w:r>
              <w:rPr>
                <w:rFonts w:asciiTheme="minorHAnsi" w:hAnsiTheme="minorHAnsi" w:cs="Arial"/>
                <w:b/>
                <w:bCs/>
                <w:spacing w:val="-1"/>
                <w:sz w:val="16"/>
                <w:szCs w:val="16"/>
              </w:rPr>
              <w:t>Y</w:t>
            </w:r>
            <w:r w:rsidRPr="00F842FA">
              <w:rPr>
                <w:rFonts w:asciiTheme="minorHAnsi" w:hAnsiTheme="minorHAnsi" w:cs="Arial"/>
                <w:b/>
                <w:bCs/>
                <w:spacing w:val="39"/>
                <w:sz w:val="16"/>
                <w:szCs w:val="16"/>
              </w:rPr>
              <w:t xml:space="preserve"> </w:t>
            </w: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z w:val="16"/>
                <w:szCs w:val="16"/>
              </w:rPr>
              <w:t>n</w:t>
            </w:r>
            <w:r w:rsidRPr="00F842FA">
              <w:rPr>
                <w:rFonts w:asciiTheme="minorHAnsi" w:hAnsiTheme="minorHAnsi" w:cs="Arial"/>
                <w:b/>
                <w:bCs/>
                <w:spacing w:val="-2"/>
                <w:sz w:val="16"/>
                <w:szCs w:val="16"/>
              </w:rPr>
              <w:t xml:space="preserve"> </w:t>
            </w:r>
            <w:r w:rsidRPr="00F842FA">
              <w:rPr>
                <w:rFonts w:asciiTheme="minorHAnsi" w:hAnsiTheme="minorHAnsi" w:cs="Arial"/>
                <w:b/>
                <w:bCs/>
                <w:spacing w:val="-1"/>
                <w:sz w:val="16"/>
                <w:szCs w:val="16"/>
              </w:rPr>
              <w:t>pi</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n</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l</w:t>
            </w:r>
            <w:r w:rsidRPr="00F842FA">
              <w:rPr>
                <w:rFonts w:asciiTheme="minorHAnsi" w:hAnsiTheme="minorHAnsi" w:cs="Arial"/>
                <w:b/>
                <w:bCs/>
                <w:sz w:val="16"/>
                <w:szCs w:val="16"/>
              </w:rPr>
              <w:t>e</w:t>
            </w:r>
            <w:r w:rsidRPr="00F842FA">
              <w:rPr>
                <w:rFonts w:asciiTheme="minorHAnsi" w:hAnsiTheme="minorHAnsi" w:cs="Arial"/>
                <w:b/>
                <w:bCs/>
                <w:spacing w:val="38"/>
                <w:sz w:val="16"/>
                <w:szCs w:val="16"/>
              </w:rPr>
              <w:t xml:space="preserve"> </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bb</w:t>
            </w:r>
            <w:r w:rsidRPr="00F842FA">
              <w:rPr>
                <w:rFonts w:asciiTheme="minorHAnsi" w:hAnsiTheme="minorHAnsi" w:cs="Arial"/>
                <w:b/>
                <w:bCs/>
                <w:spacing w:val="3"/>
                <w:sz w:val="16"/>
                <w:szCs w:val="16"/>
              </w:rPr>
              <w:t>a</w:t>
            </w:r>
            <w:r w:rsidRPr="00F842FA">
              <w:rPr>
                <w:rFonts w:asciiTheme="minorHAnsi" w:hAnsiTheme="minorHAnsi" w:cs="Arial"/>
                <w:b/>
                <w:bCs/>
                <w:sz w:val="16"/>
                <w:szCs w:val="16"/>
              </w:rPr>
              <w:t>ssabile</w:t>
            </w:r>
            <w:r>
              <w:rPr>
                <w:rFonts w:asciiTheme="minorHAnsi" w:hAnsiTheme="minorHAnsi" w:cs="Arial"/>
                <w:b/>
                <w:bCs/>
                <w:sz w:val="16"/>
                <w:szCs w:val="16"/>
              </w:rPr>
              <w:t xml:space="preserve"> </w:t>
            </w:r>
            <w:r w:rsidRPr="00F842FA">
              <w:rPr>
                <w:rFonts w:asciiTheme="minorHAnsi" w:hAnsiTheme="minorHAnsi" w:cs="Arial"/>
                <w:b/>
                <w:bCs/>
                <w:spacing w:val="3"/>
                <w:sz w:val="16"/>
                <w:szCs w:val="16"/>
              </w:rPr>
              <w:t>p</w:t>
            </w:r>
            <w:r w:rsidRPr="00F842FA">
              <w:rPr>
                <w:rFonts w:asciiTheme="minorHAnsi" w:hAnsiTheme="minorHAnsi" w:cs="Arial"/>
                <w:b/>
                <w:bCs/>
                <w:spacing w:val="-2"/>
                <w:sz w:val="16"/>
                <w:szCs w:val="16"/>
              </w:rPr>
              <w:t>e</w:t>
            </w:r>
            <w:r w:rsidRPr="00F842FA">
              <w:rPr>
                <w:rFonts w:asciiTheme="minorHAnsi" w:hAnsiTheme="minorHAnsi" w:cs="Arial"/>
                <w:b/>
                <w:bCs/>
                <w:sz w:val="16"/>
                <w:szCs w:val="16"/>
              </w:rPr>
              <w:t>r</w:t>
            </w:r>
            <w:r w:rsidRPr="00F842FA">
              <w:rPr>
                <w:rFonts w:asciiTheme="minorHAnsi" w:hAnsiTheme="minorHAnsi" w:cs="Arial"/>
                <w:b/>
                <w:bCs/>
                <w:spacing w:val="-5"/>
                <w:sz w:val="16"/>
                <w:szCs w:val="16"/>
              </w:rPr>
              <w:t xml:space="preserve"> </w:t>
            </w:r>
            <w:r w:rsidRPr="00F842FA">
              <w:rPr>
                <w:rFonts w:asciiTheme="minorHAnsi" w:hAnsiTheme="minorHAnsi" w:cs="Arial"/>
                <w:b/>
                <w:bCs/>
                <w:spacing w:val="-1"/>
                <w:sz w:val="16"/>
                <w:szCs w:val="16"/>
              </w:rPr>
              <w:t>i</w:t>
            </w:r>
            <w:r w:rsidRPr="00F842FA">
              <w:rPr>
                <w:rFonts w:asciiTheme="minorHAnsi" w:hAnsiTheme="minorHAnsi" w:cs="Arial"/>
                <w:b/>
                <w:bCs/>
                <w:spacing w:val="3"/>
                <w:sz w:val="16"/>
                <w:szCs w:val="16"/>
              </w:rPr>
              <w:t>n</w:t>
            </w:r>
            <w:r w:rsidRPr="00F842FA">
              <w:rPr>
                <w:rFonts w:asciiTheme="minorHAnsi" w:hAnsiTheme="minorHAnsi" w:cs="Arial"/>
                <w:b/>
                <w:bCs/>
                <w:spacing w:val="-1"/>
                <w:sz w:val="16"/>
                <w:szCs w:val="16"/>
              </w:rPr>
              <w:t>g</w:t>
            </w:r>
            <w:r w:rsidRPr="00F842FA">
              <w:rPr>
                <w:rFonts w:asciiTheme="minorHAnsi" w:hAnsiTheme="minorHAnsi" w:cs="Arial"/>
                <w:b/>
                <w:bCs/>
                <w:spacing w:val="3"/>
                <w:sz w:val="16"/>
                <w:szCs w:val="16"/>
              </w:rPr>
              <w:t>o</w:t>
            </w:r>
            <w:r w:rsidRPr="00F842FA">
              <w:rPr>
                <w:rFonts w:asciiTheme="minorHAnsi" w:hAnsiTheme="minorHAnsi" w:cs="Arial"/>
                <w:b/>
                <w:bCs/>
                <w:spacing w:val="-2"/>
                <w:sz w:val="16"/>
                <w:szCs w:val="16"/>
              </w:rPr>
              <w:t>m</w:t>
            </w:r>
            <w:r w:rsidRPr="00F842FA">
              <w:rPr>
                <w:rFonts w:asciiTheme="minorHAnsi" w:hAnsiTheme="minorHAnsi" w:cs="Arial"/>
                <w:b/>
                <w:bCs/>
                <w:spacing w:val="-1"/>
                <w:sz w:val="16"/>
                <w:szCs w:val="16"/>
              </w:rPr>
              <w:t>b</w:t>
            </w:r>
            <w:r w:rsidRPr="00F842FA">
              <w:rPr>
                <w:rFonts w:asciiTheme="minorHAnsi" w:hAnsiTheme="minorHAnsi" w:cs="Arial"/>
                <w:b/>
                <w:bCs/>
                <w:spacing w:val="5"/>
                <w:sz w:val="16"/>
                <w:szCs w:val="16"/>
              </w:rPr>
              <w:t>r</w:t>
            </w:r>
            <w:r w:rsidRPr="00F842FA">
              <w:rPr>
                <w:rFonts w:asciiTheme="minorHAnsi" w:hAnsiTheme="minorHAnsi" w:cs="Arial"/>
                <w:b/>
                <w:bCs/>
                <w:spacing w:val="-2"/>
                <w:sz w:val="16"/>
                <w:szCs w:val="16"/>
              </w:rPr>
              <w:t>a</w:t>
            </w:r>
            <w:r w:rsidRPr="00F842FA">
              <w:rPr>
                <w:rFonts w:asciiTheme="minorHAnsi" w:hAnsiTheme="minorHAnsi" w:cs="Arial"/>
                <w:b/>
                <w:bCs/>
                <w:spacing w:val="-1"/>
                <w:sz w:val="16"/>
                <w:szCs w:val="16"/>
              </w:rPr>
              <w:t>n</w:t>
            </w:r>
            <w:r w:rsidRPr="00F842FA">
              <w:rPr>
                <w:rFonts w:asciiTheme="minorHAnsi" w:hAnsiTheme="minorHAnsi" w:cs="Arial"/>
                <w:b/>
                <w:bCs/>
                <w:sz w:val="16"/>
                <w:szCs w:val="16"/>
              </w:rPr>
              <w:t>ti</w:t>
            </w:r>
          </w:p>
        </w:tc>
        <w:tc>
          <w:tcPr>
            <w:tcW w:w="1037" w:type="dxa"/>
            <w:tcBorders>
              <w:top w:val="single" w:sz="4" w:space="0" w:color="000000"/>
              <w:left w:val="single" w:sz="4" w:space="0" w:color="000000"/>
              <w:bottom w:val="single" w:sz="4" w:space="0" w:color="000000"/>
              <w:right w:val="single" w:sz="4" w:space="0" w:color="000000"/>
            </w:tcBorders>
          </w:tcPr>
          <w:p w14:paraId="538F9CA0" w14:textId="77777777" w:rsidR="00D91BE6" w:rsidRPr="00F842FA" w:rsidRDefault="00D91BE6" w:rsidP="00AA58A5">
            <w:pPr>
              <w:rPr>
                <w:rFonts w:asciiTheme="minorHAnsi" w:hAnsiTheme="minorHAnsi"/>
              </w:rPr>
            </w:pPr>
          </w:p>
        </w:tc>
      </w:tr>
      <w:tr w:rsidR="00D91BE6" w:rsidRPr="00F842FA" w14:paraId="7CF892FB" w14:textId="77777777" w:rsidTr="00AA58A5">
        <w:trPr>
          <w:trHeight w:hRule="exact" w:val="278"/>
        </w:trPr>
        <w:tc>
          <w:tcPr>
            <w:tcW w:w="3463" w:type="dxa"/>
            <w:tcBorders>
              <w:top w:val="single" w:sz="4" w:space="0" w:color="000000"/>
              <w:left w:val="single" w:sz="4" w:space="0" w:color="000000"/>
              <w:bottom w:val="single" w:sz="4" w:space="0" w:color="000000"/>
              <w:right w:val="single" w:sz="4" w:space="0" w:color="000000"/>
            </w:tcBorders>
          </w:tcPr>
          <w:p w14:paraId="7478DC69" w14:textId="77777777" w:rsidR="00D91BE6" w:rsidRPr="00F842FA" w:rsidRDefault="00D91BE6" w:rsidP="00AA58A5">
            <w:pPr>
              <w:rPr>
                <w:rFonts w:asciiTheme="minorHAnsi" w:hAnsiTheme="minorHAnsi"/>
              </w:rPr>
            </w:pPr>
          </w:p>
        </w:tc>
        <w:tc>
          <w:tcPr>
            <w:tcW w:w="2055" w:type="dxa"/>
            <w:tcBorders>
              <w:top w:val="single" w:sz="4" w:space="0" w:color="000000"/>
              <w:left w:val="single" w:sz="4" w:space="0" w:color="000000"/>
              <w:bottom w:val="single" w:sz="4" w:space="0" w:color="000000"/>
              <w:right w:val="single" w:sz="4" w:space="0" w:color="000000"/>
            </w:tcBorders>
          </w:tcPr>
          <w:p w14:paraId="5BAC8E32" w14:textId="77777777" w:rsidR="00D91BE6" w:rsidRPr="00F842FA" w:rsidRDefault="00D91BE6" w:rsidP="00AA58A5">
            <w:pPr>
              <w:pStyle w:val="TableParagraph"/>
              <w:kinsoku w:val="0"/>
              <w:overflowPunct w:val="0"/>
              <w:spacing w:before="84" w:line="183" w:lineRule="exact"/>
              <w:ind w:left="66"/>
              <w:rPr>
                <w:rFonts w:asciiTheme="minorHAnsi" w:hAnsiTheme="minorHAnsi"/>
              </w:rPr>
            </w:pPr>
            <w:r w:rsidRPr="00F842FA">
              <w:rPr>
                <w:rFonts w:asciiTheme="minorHAnsi" w:hAnsiTheme="minorHAnsi" w:cs="Arial"/>
                <w:sz w:val="16"/>
                <w:szCs w:val="16"/>
              </w:rPr>
              <w:t>.</w:t>
            </w:r>
          </w:p>
        </w:tc>
        <w:tc>
          <w:tcPr>
            <w:tcW w:w="1128" w:type="dxa"/>
            <w:tcBorders>
              <w:top w:val="single" w:sz="4" w:space="0" w:color="000000"/>
              <w:left w:val="single" w:sz="4" w:space="0" w:color="000000"/>
              <w:bottom w:val="single" w:sz="4" w:space="0" w:color="000000"/>
              <w:right w:val="single" w:sz="4" w:space="0" w:color="000000"/>
            </w:tcBorders>
          </w:tcPr>
          <w:p w14:paraId="05D7FD4B" w14:textId="77777777" w:rsidR="00D91BE6" w:rsidRPr="00F842FA" w:rsidRDefault="00D91BE6" w:rsidP="00AA58A5">
            <w:pPr>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4A1CD3A7" w14:textId="77777777" w:rsidR="00D91BE6" w:rsidRPr="00F842FA" w:rsidRDefault="00D91BE6" w:rsidP="00AA58A5">
            <w:pPr>
              <w:rPr>
                <w:rFonts w:asciiTheme="minorHAnsi" w:hAnsiTheme="minorHAnsi"/>
              </w:rPr>
            </w:pPr>
          </w:p>
        </w:tc>
        <w:tc>
          <w:tcPr>
            <w:tcW w:w="1037" w:type="dxa"/>
            <w:tcBorders>
              <w:top w:val="single" w:sz="4" w:space="0" w:color="000000"/>
              <w:left w:val="single" w:sz="4" w:space="0" w:color="000000"/>
              <w:bottom w:val="single" w:sz="4" w:space="0" w:color="000000"/>
              <w:right w:val="single" w:sz="4" w:space="0" w:color="000000"/>
            </w:tcBorders>
          </w:tcPr>
          <w:p w14:paraId="4EF08A5B" w14:textId="77777777" w:rsidR="00D91BE6" w:rsidRPr="00F842FA" w:rsidRDefault="00D91BE6" w:rsidP="00AA58A5">
            <w:pPr>
              <w:rPr>
                <w:rFonts w:asciiTheme="minorHAnsi" w:hAnsiTheme="minorHAnsi"/>
              </w:rPr>
            </w:pPr>
          </w:p>
        </w:tc>
      </w:tr>
      <w:tr w:rsidR="00D91BE6" w:rsidRPr="00F842FA" w14:paraId="4B70EB84" w14:textId="77777777" w:rsidTr="00AA58A5">
        <w:trPr>
          <w:trHeight w:hRule="exact" w:val="278"/>
        </w:trPr>
        <w:tc>
          <w:tcPr>
            <w:tcW w:w="3463" w:type="dxa"/>
            <w:tcBorders>
              <w:top w:val="single" w:sz="4" w:space="0" w:color="000000"/>
              <w:left w:val="single" w:sz="4" w:space="0" w:color="000000"/>
              <w:bottom w:val="single" w:sz="4" w:space="0" w:color="000000"/>
              <w:right w:val="single" w:sz="4" w:space="0" w:color="000000"/>
            </w:tcBorders>
          </w:tcPr>
          <w:p w14:paraId="672BA3CA" w14:textId="77777777" w:rsidR="00D91BE6" w:rsidRPr="00F842FA" w:rsidRDefault="00D91BE6" w:rsidP="00AA58A5">
            <w:pPr>
              <w:pStyle w:val="TableParagraph"/>
              <w:kinsoku w:val="0"/>
              <w:overflowPunct w:val="0"/>
              <w:spacing w:before="84" w:line="183" w:lineRule="exact"/>
              <w:ind w:left="1345" w:right="1354"/>
              <w:jc w:val="center"/>
              <w:rPr>
                <w:rFonts w:asciiTheme="minorHAnsi" w:hAnsiTheme="minorHAnsi"/>
              </w:rPr>
            </w:pPr>
            <w:r w:rsidRPr="00F842FA">
              <w:rPr>
                <w:rFonts w:asciiTheme="minorHAnsi" w:hAnsiTheme="minorHAnsi" w:cs="Arial"/>
                <w:b/>
                <w:bCs/>
                <w:spacing w:val="3"/>
                <w:sz w:val="16"/>
                <w:szCs w:val="16"/>
              </w:rPr>
              <w:t>T</w:t>
            </w:r>
            <w:r w:rsidRPr="00F842FA">
              <w:rPr>
                <w:rFonts w:asciiTheme="minorHAnsi" w:hAnsiTheme="minorHAnsi" w:cs="Arial"/>
                <w:b/>
                <w:bCs/>
                <w:spacing w:val="-1"/>
                <w:sz w:val="16"/>
                <w:szCs w:val="16"/>
              </w:rPr>
              <w:t>ipolo</w:t>
            </w:r>
            <w:r w:rsidRPr="00F842FA">
              <w:rPr>
                <w:rFonts w:asciiTheme="minorHAnsi" w:hAnsiTheme="minorHAnsi" w:cs="Arial"/>
                <w:b/>
                <w:bCs/>
                <w:spacing w:val="3"/>
                <w:sz w:val="16"/>
                <w:szCs w:val="16"/>
              </w:rPr>
              <w:t>g</w:t>
            </w:r>
            <w:r w:rsidRPr="00F842FA">
              <w:rPr>
                <w:rFonts w:asciiTheme="minorHAnsi" w:hAnsiTheme="minorHAnsi" w:cs="Arial"/>
                <w:b/>
                <w:bCs/>
                <w:spacing w:val="-1"/>
                <w:sz w:val="16"/>
                <w:szCs w:val="16"/>
              </w:rPr>
              <w:t>i</w:t>
            </w:r>
            <w:r w:rsidRPr="00F842FA">
              <w:rPr>
                <w:rFonts w:asciiTheme="minorHAnsi" w:hAnsiTheme="minorHAnsi" w:cs="Arial"/>
                <w:b/>
                <w:bCs/>
                <w:sz w:val="16"/>
                <w:szCs w:val="16"/>
              </w:rPr>
              <w:t>a</w:t>
            </w:r>
          </w:p>
        </w:tc>
        <w:tc>
          <w:tcPr>
            <w:tcW w:w="2055" w:type="dxa"/>
            <w:tcBorders>
              <w:top w:val="single" w:sz="4" w:space="0" w:color="000000"/>
              <w:left w:val="single" w:sz="4" w:space="0" w:color="000000"/>
              <w:bottom w:val="single" w:sz="4" w:space="0" w:color="000000"/>
              <w:right w:val="single" w:sz="4" w:space="0" w:color="000000"/>
            </w:tcBorders>
          </w:tcPr>
          <w:p w14:paraId="103758EC" w14:textId="77777777" w:rsidR="00D91BE6" w:rsidRPr="00F842FA" w:rsidRDefault="00D91BE6" w:rsidP="00AA58A5">
            <w:pPr>
              <w:pStyle w:val="TableParagraph"/>
              <w:kinsoku w:val="0"/>
              <w:overflowPunct w:val="0"/>
              <w:spacing w:before="84" w:line="183" w:lineRule="exact"/>
              <w:ind w:left="565"/>
              <w:rPr>
                <w:rFonts w:asciiTheme="minorHAnsi" w:hAnsiTheme="minorHAnsi"/>
              </w:rPr>
            </w:pPr>
            <w:r w:rsidRPr="00F842FA">
              <w:rPr>
                <w:rFonts w:asciiTheme="minorHAnsi" w:hAnsiTheme="minorHAnsi" w:cs="Arial"/>
                <w:b/>
                <w:bCs/>
                <w:spacing w:val="3"/>
                <w:sz w:val="16"/>
                <w:szCs w:val="16"/>
              </w:rPr>
              <w:t>v</w:t>
            </w:r>
            <w:r w:rsidRPr="00F842FA">
              <w:rPr>
                <w:rFonts w:asciiTheme="minorHAnsi" w:hAnsiTheme="minorHAnsi" w:cs="Arial"/>
                <w:b/>
                <w:bCs/>
                <w:spacing w:val="-2"/>
                <w:sz w:val="16"/>
                <w:szCs w:val="16"/>
              </w:rPr>
              <w:t>a</w:t>
            </w:r>
            <w:r w:rsidRPr="00F842FA">
              <w:rPr>
                <w:rFonts w:asciiTheme="minorHAnsi" w:hAnsiTheme="minorHAnsi" w:cs="Arial"/>
                <w:b/>
                <w:bCs/>
                <w:spacing w:val="-1"/>
                <w:sz w:val="16"/>
                <w:szCs w:val="16"/>
              </w:rPr>
              <w:t>lu</w:t>
            </w:r>
            <w:r w:rsidRPr="00F842FA">
              <w:rPr>
                <w:rFonts w:asciiTheme="minorHAnsi" w:hAnsiTheme="minorHAnsi" w:cs="Arial"/>
                <w:b/>
                <w:bCs/>
                <w:sz w:val="16"/>
                <w:szCs w:val="16"/>
              </w:rPr>
              <w:t>t</w:t>
            </w:r>
            <w:r w:rsidRPr="00F842FA">
              <w:rPr>
                <w:rFonts w:asciiTheme="minorHAnsi" w:hAnsiTheme="minorHAnsi" w:cs="Arial"/>
                <w:b/>
                <w:bCs/>
                <w:spacing w:val="-2"/>
                <w:sz w:val="16"/>
                <w:szCs w:val="16"/>
              </w:rPr>
              <w:t>a</w:t>
            </w:r>
            <w:r w:rsidRPr="00F842FA">
              <w:rPr>
                <w:rFonts w:asciiTheme="minorHAnsi" w:hAnsiTheme="minorHAnsi" w:cs="Arial"/>
                <w:b/>
                <w:bCs/>
                <w:spacing w:val="2"/>
                <w:sz w:val="16"/>
                <w:szCs w:val="16"/>
              </w:rPr>
              <w:t>z</w:t>
            </w:r>
            <w:r w:rsidRPr="00F842FA">
              <w:rPr>
                <w:rFonts w:asciiTheme="minorHAnsi" w:hAnsiTheme="minorHAnsi" w:cs="Arial"/>
                <w:b/>
                <w:bCs/>
                <w:spacing w:val="3"/>
                <w:sz w:val="16"/>
                <w:szCs w:val="16"/>
              </w:rPr>
              <w:t>i</w:t>
            </w:r>
            <w:r w:rsidRPr="00F842FA">
              <w:rPr>
                <w:rFonts w:asciiTheme="minorHAnsi" w:hAnsiTheme="minorHAnsi" w:cs="Arial"/>
                <w:b/>
                <w:bCs/>
                <w:spacing w:val="-1"/>
                <w:sz w:val="16"/>
                <w:szCs w:val="16"/>
              </w:rPr>
              <w:t>on</w:t>
            </w:r>
            <w:r w:rsidRPr="00F842FA">
              <w:rPr>
                <w:rFonts w:asciiTheme="minorHAnsi" w:hAnsiTheme="minorHAnsi" w:cs="Arial"/>
                <w:b/>
                <w:bCs/>
                <w:spacing w:val="3"/>
                <w:sz w:val="16"/>
                <w:szCs w:val="16"/>
              </w:rPr>
              <w:t>e</w:t>
            </w:r>
            <w:r w:rsidRPr="00F842FA">
              <w:rPr>
                <w:rFonts w:asciiTheme="minorHAnsi" w:hAnsiTheme="minorHAnsi" w:cs="Arial"/>
                <w:b/>
                <w:bCs/>
                <w:sz w:val="16"/>
                <w:szCs w:val="16"/>
              </w:rPr>
              <w:t>.</w:t>
            </w:r>
          </w:p>
        </w:tc>
        <w:tc>
          <w:tcPr>
            <w:tcW w:w="1128" w:type="dxa"/>
            <w:tcBorders>
              <w:top w:val="single" w:sz="4" w:space="0" w:color="000000"/>
              <w:left w:val="single" w:sz="4" w:space="0" w:color="000000"/>
              <w:bottom w:val="single" w:sz="4" w:space="0" w:color="000000"/>
              <w:right w:val="single" w:sz="4" w:space="0" w:color="000000"/>
            </w:tcBorders>
          </w:tcPr>
          <w:p w14:paraId="365B15B9" w14:textId="77777777" w:rsidR="00D91BE6" w:rsidRPr="00F842FA" w:rsidRDefault="00D91BE6" w:rsidP="00AA58A5">
            <w:pPr>
              <w:pStyle w:val="TableParagraph"/>
              <w:kinsoku w:val="0"/>
              <w:overflowPunct w:val="0"/>
              <w:spacing w:before="84" w:line="183" w:lineRule="exact"/>
              <w:ind w:left="396" w:right="399"/>
              <w:jc w:val="center"/>
              <w:rPr>
                <w:rFonts w:asciiTheme="minorHAnsi" w:hAnsiTheme="minorHAnsi"/>
              </w:rPr>
            </w:pPr>
            <w:r w:rsidRPr="00F842FA">
              <w:rPr>
                <w:rFonts w:asciiTheme="minorHAnsi" w:hAnsiTheme="minorHAnsi" w:cs="Arial"/>
                <w:b/>
                <w:bCs/>
                <w:spacing w:val="-1"/>
                <w:sz w:val="16"/>
                <w:szCs w:val="16"/>
              </w:rPr>
              <w:t>d</w:t>
            </w:r>
            <w:r w:rsidRPr="00F842FA">
              <w:rPr>
                <w:rFonts w:asciiTheme="minorHAnsi" w:hAnsiTheme="minorHAnsi" w:cs="Arial"/>
                <w:b/>
                <w:bCs/>
                <w:spacing w:val="-2"/>
                <w:sz w:val="16"/>
                <w:szCs w:val="16"/>
              </w:rPr>
              <w:t>a</w:t>
            </w:r>
            <w:r w:rsidRPr="00F842FA">
              <w:rPr>
                <w:rFonts w:asciiTheme="minorHAnsi" w:hAnsiTheme="minorHAnsi" w:cs="Arial"/>
                <w:b/>
                <w:bCs/>
                <w:sz w:val="16"/>
                <w:szCs w:val="16"/>
              </w:rPr>
              <w:t>ti</w:t>
            </w:r>
          </w:p>
        </w:tc>
        <w:tc>
          <w:tcPr>
            <w:tcW w:w="2099" w:type="dxa"/>
            <w:tcBorders>
              <w:top w:val="single" w:sz="4" w:space="0" w:color="000000"/>
              <w:left w:val="single" w:sz="4" w:space="0" w:color="000000"/>
              <w:bottom w:val="single" w:sz="4" w:space="0" w:color="000000"/>
              <w:right w:val="single" w:sz="4" w:space="0" w:color="000000"/>
            </w:tcBorders>
          </w:tcPr>
          <w:p w14:paraId="5F5D38B1" w14:textId="77777777" w:rsidR="00D91BE6" w:rsidRPr="00F842FA" w:rsidRDefault="00D91BE6" w:rsidP="00AA58A5">
            <w:pPr>
              <w:pStyle w:val="TableParagraph"/>
              <w:kinsoku w:val="0"/>
              <w:overflowPunct w:val="0"/>
              <w:spacing w:before="84" w:line="183" w:lineRule="exact"/>
              <w:ind w:left="808" w:right="812"/>
              <w:jc w:val="center"/>
              <w:rPr>
                <w:rFonts w:asciiTheme="minorHAnsi" w:hAnsiTheme="minorHAnsi"/>
              </w:rPr>
            </w:pPr>
            <w:r w:rsidRPr="00F842FA">
              <w:rPr>
                <w:rFonts w:asciiTheme="minorHAnsi" w:hAnsiTheme="minorHAnsi" w:cs="Arial"/>
                <w:b/>
                <w:bCs/>
                <w:spacing w:val="-2"/>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e</w:t>
            </w:r>
            <w:r w:rsidRPr="00F842FA">
              <w:rPr>
                <w:rFonts w:asciiTheme="minorHAnsi" w:hAnsiTheme="minorHAnsi" w:cs="Arial"/>
                <w:b/>
                <w:bCs/>
                <w:sz w:val="16"/>
                <w:szCs w:val="16"/>
              </w:rPr>
              <w:t>ff.</w:t>
            </w:r>
          </w:p>
        </w:tc>
        <w:tc>
          <w:tcPr>
            <w:tcW w:w="1037" w:type="dxa"/>
            <w:tcBorders>
              <w:top w:val="single" w:sz="4" w:space="0" w:color="000000"/>
              <w:left w:val="single" w:sz="4" w:space="0" w:color="000000"/>
              <w:bottom w:val="single" w:sz="4" w:space="0" w:color="000000"/>
              <w:right w:val="single" w:sz="4" w:space="0" w:color="000000"/>
            </w:tcBorders>
          </w:tcPr>
          <w:p w14:paraId="1654BA04" w14:textId="77777777" w:rsidR="00D91BE6" w:rsidRPr="00F842FA" w:rsidRDefault="00D91BE6" w:rsidP="00AA58A5">
            <w:pPr>
              <w:rPr>
                <w:rFonts w:asciiTheme="minorHAnsi" w:hAnsiTheme="minorHAnsi"/>
              </w:rPr>
            </w:pPr>
          </w:p>
        </w:tc>
      </w:tr>
      <w:tr w:rsidR="00D91BE6" w:rsidRPr="00F842FA" w14:paraId="7E3E476F"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46080C68" w14:textId="77777777" w:rsidR="00D91BE6" w:rsidRPr="00F842FA" w:rsidRDefault="00D91BE6" w:rsidP="00AA58A5">
            <w:pPr>
              <w:pStyle w:val="TableParagraph"/>
              <w:kinsoku w:val="0"/>
              <w:overflowPunct w:val="0"/>
              <w:spacing w:before="70"/>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8"/>
                <w:sz w:val="16"/>
                <w:szCs w:val="16"/>
              </w:rPr>
              <w:t>o</w:t>
            </w:r>
            <w:r w:rsidRPr="00F842FA">
              <w:rPr>
                <w:rFonts w:asciiTheme="minorHAnsi" w:hAnsiTheme="minorHAnsi" w:cs="Arial"/>
                <w:spacing w:val="2"/>
                <w:sz w:val="16"/>
                <w:szCs w:val="16"/>
              </w:rPr>
              <w:t>s</w:t>
            </w:r>
            <w:r w:rsidRPr="00F842FA">
              <w:rPr>
                <w:rFonts w:asciiTheme="minorHAnsi" w:hAnsiTheme="minorHAnsi" w:cs="Arial"/>
                <w:spacing w:val="3"/>
                <w:sz w:val="16"/>
                <w:szCs w:val="16"/>
              </w:rPr>
              <w:t>t</w:t>
            </w:r>
            <w:r w:rsidRPr="00F842FA">
              <w:rPr>
                <w:rFonts w:asciiTheme="minorHAnsi" w:hAnsiTheme="minorHAnsi" w:cs="Arial"/>
                <w:sz w:val="16"/>
                <w:szCs w:val="16"/>
              </w:rPr>
              <w:t>o</w:t>
            </w:r>
            <w:r w:rsidRPr="00F842FA">
              <w:rPr>
                <w:rFonts w:asciiTheme="minorHAnsi" w:hAnsiTheme="minorHAnsi" w:cs="Arial"/>
                <w:spacing w:val="-7"/>
                <w:sz w:val="16"/>
                <w:szCs w:val="16"/>
              </w:rPr>
              <w:t xml:space="preserve"> </w:t>
            </w:r>
            <w:r w:rsidRPr="00F842FA">
              <w:rPr>
                <w:rFonts w:asciiTheme="minorHAnsi" w:hAnsiTheme="minorHAnsi" w:cs="Arial"/>
                <w:spacing w:val="3"/>
                <w:sz w:val="16"/>
                <w:szCs w:val="16"/>
              </w:rPr>
              <w:t>d</w:t>
            </w:r>
            <w:r w:rsidRPr="00F842FA">
              <w:rPr>
                <w:rFonts w:asciiTheme="minorHAnsi" w:hAnsiTheme="minorHAnsi" w:cs="Arial"/>
                <w:sz w:val="16"/>
                <w:szCs w:val="16"/>
              </w:rPr>
              <w:t>i</w:t>
            </w:r>
            <w:r w:rsidRPr="00F842FA">
              <w:rPr>
                <w:rFonts w:asciiTheme="minorHAnsi" w:hAnsiTheme="minorHAnsi" w:cs="Arial"/>
                <w:spacing w:val="-4"/>
                <w:sz w:val="16"/>
                <w:szCs w:val="16"/>
              </w:rPr>
              <w:t xml:space="preserve"> </w:t>
            </w:r>
            <w:r w:rsidRPr="00F842FA">
              <w:rPr>
                <w:rFonts w:asciiTheme="minorHAnsi" w:hAnsiTheme="minorHAnsi" w:cs="Arial"/>
                <w:spacing w:val="-8"/>
                <w:sz w:val="16"/>
                <w:szCs w:val="16"/>
              </w:rPr>
              <w:t>a</w:t>
            </w:r>
            <w:r w:rsidRPr="00F842FA">
              <w:rPr>
                <w:rFonts w:asciiTheme="minorHAnsi" w:hAnsiTheme="minorHAnsi" w:cs="Arial"/>
                <w:spacing w:val="6"/>
                <w:sz w:val="16"/>
                <w:szCs w:val="16"/>
              </w:rPr>
              <w:t>c</w:t>
            </w:r>
            <w:r w:rsidRPr="00F842FA">
              <w:rPr>
                <w:rFonts w:asciiTheme="minorHAnsi" w:hAnsiTheme="minorHAnsi" w:cs="Arial"/>
                <w:spacing w:val="-2"/>
                <w:sz w:val="16"/>
                <w:szCs w:val="16"/>
              </w:rPr>
              <w:t>q</w:t>
            </w:r>
            <w:r w:rsidRPr="00F842FA">
              <w:rPr>
                <w:rFonts w:asciiTheme="minorHAnsi" w:hAnsiTheme="minorHAnsi" w:cs="Arial"/>
                <w:spacing w:val="3"/>
                <w:sz w:val="16"/>
                <w:szCs w:val="16"/>
              </w:rPr>
              <w:t>u</w:t>
            </w:r>
            <w:r w:rsidRPr="00F842FA">
              <w:rPr>
                <w:rFonts w:asciiTheme="minorHAnsi" w:hAnsiTheme="minorHAnsi" w:cs="Arial"/>
                <w:spacing w:val="-2"/>
                <w:sz w:val="16"/>
                <w:szCs w:val="16"/>
              </w:rPr>
              <w:t>i</w:t>
            </w:r>
            <w:r w:rsidRPr="00F842FA">
              <w:rPr>
                <w:rFonts w:asciiTheme="minorHAnsi" w:hAnsiTheme="minorHAnsi" w:cs="Arial"/>
                <w:spacing w:val="2"/>
                <w:sz w:val="16"/>
                <w:szCs w:val="16"/>
              </w:rPr>
              <w:t>s</w:t>
            </w:r>
            <w:r w:rsidRPr="00F842FA">
              <w:rPr>
                <w:rFonts w:asciiTheme="minorHAnsi" w:hAnsiTheme="minorHAnsi" w:cs="Arial"/>
                <w:spacing w:val="3"/>
                <w:sz w:val="16"/>
                <w:szCs w:val="16"/>
              </w:rPr>
              <w:t>t</w:t>
            </w:r>
            <w:r w:rsidRPr="00F842FA">
              <w:rPr>
                <w:rFonts w:asciiTheme="minorHAnsi" w:hAnsiTheme="minorHAnsi" w:cs="Arial"/>
                <w:sz w:val="16"/>
                <w:szCs w:val="16"/>
              </w:rPr>
              <w:t xml:space="preserve">o </w:t>
            </w:r>
            <w:r w:rsidRPr="00F842FA">
              <w:rPr>
                <w:rFonts w:asciiTheme="minorHAnsi" w:hAnsiTheme="minorHAnsi" w:cs="Arial"/>
                <w:spacing w:val="-2"/>
                <w:sz w:val="16"/>
                <w:szCs w:val="16"/>
              </w:rPr>
              <w:t>ab</w:t>
            </w:r>
            <w:r w:rsidRPr="00F842FA">
              <w:rPr>
                <w:rFonts w:asciiTheme="minorHAnsi" w:hAnsiTheme="minorHAnsi" w:cs="Arial"/>
                <w:spacing w:val="3"/>
                <w:sz w:val="16"/>
                <w:szCs w:val="16"/>
              </w:rPr>
              <w:t>b</w:t>
            </w:r>
            <w:r w:rsidRPr="00F842FA">
              <w:rPr>
                <w:rFonts w:asciiTheme="minorHAnsi" w:hAnsiTheme="minorHAnsi" w:cs="Arial"/>
                <w:spacing w:val="-2"/>
                <w:sz w:val="16"/>
                <w:szCs w:val="16"/>
              </w:rPr>
              <w:t>a</w:t>
            </w:r>
            <w:r w:rsidRPr="00F842FA">
              <w:rPr>
                <w:rFonts w:asciiTheme="minorHAnsi" w:hAnsiTheme="minorHAnsi" w:cs="Arial"/>
                <w:spacing w:val="-1"/>
                <w:sz w:val="16"/>
                <w:szCs w:val="16"/>
              </w:rPr>
              <w:t>t</w:t>
            </w:r>
            <w:r w:rsidRPr="00F842FA">
              <w:rPr>
                <w:rFonts w:asciiTheme="minorHAnsi" w:hAnsiTheme="minorHAnsi" w:cs="Arial"/>
                <w:spacing w:val="3"/>
                <w:sz w:val="16"/>
                <w:szCs w:val="16"/>
              </w:rPr>
              <w:t>t</w:t>
            </w:r>
            <w:r w:rsidRPr="00F842FA">
              <w:rPr>
                <w:rFonts w:asciiTheme="minorHAnsi" w:hAnsiTheme="minorHAnsi" w:cs="Arial"/>
                <w:spacing w:val="-2"/>
                <w:sz w:val="16"/>
                <w:szCs w:val="16"/>
              </w:rPr>
              <w:t>u</w:t>
            </w:r>
            <w:r w:rsidRPr="00F842FA">
              <w:rPr>
                <w:rFonts w:asciiTheme="minorHAnsi" w:hAnsiTheme="minorHAnsi" w:cs="Arial"/>
                <w:spacing w:val="3"/>
                <w:sz w:val="16"/>
                <w:szCs w:val="16"/>
              </w:rPr>
              <w:t>t</w:t>
            </w:r>
            <w:r w:rsidRPr="00F842FA">
              <w:rPr>
                <w:rFonts w:asciiTheme="minorHAnsi" w:hAnsiTheme="minorHAnsi" w:cs="Arial"/>
                <w:sz w:val="16"/>
                <w:szCs w:val="16"/>
              </w:rPr>
              <w:t>o</w:t>
            </w:r>
            <w:r w:rsidRPr="00F842FA">
              <w:rPr>
                <w:rFonts w:asciiTheme="minorHAnsi" w:hAnsiTheme="minorHAnsi" w:cs="Arial"/>
                <w:spacing w:val="-7"/>
                <w:sz w:val="16"/>
                <w:szCs w:val="16"/>
              </w:rPr>
              <w:t xml:space="preserve"> </w:t>
            </w:r>
            <w:r w:rsidRPr="00F842FA">
              <w:rPr>
                <w:rFonts w:asciiTheme="minorHAnsi" w:hAnsiTheme="minorHAnsi" w:cs="Arial"/>
                <w:spacing w:val="3"/>
                <w:sz w:val="16"/>
                <w:szCs w:val="16"/>
              </w:rPr>
              <w:t>d</w:t>
            </w:r>
            <w:r w:rsidRPr="00F842FA">
              <w:rPr>
                <w:rFonts w:asciiTheme="minorHAnsi" w:hAnsiTheme="minorHAnsi" w:cs="Arial"/>
                <w:spacing w:val="-2"/>
                <w:sz w:val="16"/>
                <w:szCs w:val="16"/>
              </w:rPr>
              <w:t>e</w:t>
            </w:r>
            <w:r w:rsidRPr="00F842FA">
              <w:rPr>
                <w:rFonts w:asciiTheme="minorHAnsi" w:hAnsiTheme="minorHAnsi" w:cs="Arial"/>
                <w:sz w:val="16"/>
                <w:szCs w:val="16"/>
              </w:rPr>
              <w:t>l</w:t>
            </w:r>
            <w:r w:rsidRPr="00F842FA">
              <w:rPr>
                <w:rFonts w:asciiTheme="minorHAnsi" w:hAnsiTheme="minorHAnsi" w:cs="Arial"/>
                <w:spacing w:val="-4"/>
                <w:sz w:val="16"/>
                <w:szCs w:val="16"/>
              </w:rPr>
              <w:t xml:space="preserve"> </w:t>
            </w:r>
            <w:r w:rsidRPr="00F842FA">
              <w:rPr>
                <w:rFonts w:asciiTheme="minorHAnsi" w:hAnsiTheme="minorHAnsi" w:cs="Arial"/>
                <w:spacing w:val="3"/>
                <w:sz w:val="16"/>
                <w:szCs w:val="16"/>
              </w:rPr>
              <w:t>2</w:t>
            </w:r>
            <w:r w:rsidRPr="00F842FA">
              <w:rPr>
                <w:rFonts w:asciiTheme="minorHAnsi" w:hAnsiTheme="minorHAnsi" w:cs="Arial"/>
                <w:spacing w:val="-2"/>
                <w:sz w:val="16"/>
                <w:szCs w:val="16"/>
              </w:rPr>
              <w:t>0</w:t>
            </w:r>
            <w:r w:rsidRPr="00F842FA">
              <w:rPr>
                <w:rFonts w:asciiTheme="minorHAnsi" w:hAnsiTheme="minorHAnsi" w:cs="Arial"/>
                <w:sz w:val="16"/>
                <w:szCs w:val="16"/>
              </w:rPr>
              <w:t>%</w:t>
            </w:r>
          </w:p>
        </w:tc>
        <w:tc>
          <w:tcPr>
            <w:tcW w:w="2055" w:type="dxa"/>
            <w:tcBorders>
              <w:top w:val="single" w:sz="4" w:space="0" w:color="000000"/>
              <w:left w:val="single" w:sz="4" w:space="0" w:color="000000"/>
              <w:bottom w:val="single" w:sz="4" w:space="0" w:color="000000"/>
              <w:right w:val="single" w:sz="4" w:space="0" w:color="000000"/>
            </w:tcBorders>
          </w:tcPr>
          <w:p w14:paraId="3DD0C95F" w14:textId="77777777" w:rsidR="00D91BE6" w:rsidRPr="00F842FA" w:rsidRDefault="00D91BE6" w:rsidP="00AA58A5">
            <w:pPr>
              <w:pStyle w:val="TableParagraph"/>
              <w:kinsoku w:val="0"/>
              <w:overflowPunct w:val="0"/>
              <w:spacing w:before="70"/>
              <w:ind w:left="66"/>
              <w:rPr>
                <w:rFonts w:asciiTheme="minorHAnsi" w:hAnsiTheme="minorHAnsi"/>
              </w:rPr>
            </w:pPr>
            <w:r w:rsidRPr="00F842FA">
              <w:rPr>
                <w:rFonts w:asciiTheme="minorHAnsi" w:hAnsiTheme="minorHAnsi" w:cs="Arial"/>
                <w:sz w:val="16"/>
                <w:szCs w:val="16"/>
              </w:rPr>
              <w:t>€</w:t>
            </w:r>
          </w:p>
        </w:tc>
        <w:tc>
          <w:tcPr>
            <w:tcW w:w="1128" w:type="dxa"/>
            <w:tcBorders>
              <w:top w:val="single" w:sz="4" w:space="0" w:color="000000"/>
              <w:left w:val="single" w:sz="4" w:space="0" w:color="000000"/>
              <w:bottom w:val="single" w:sz="4" w:space="0" w:color="000000"/>
              <w:right w:val="single" w:sz="4" w:space="0" w:color="000000"/>
            </w:tcBorders>
          </w:tcPr>
          <w:p w14:paraId="0DCA2851" w14:textId="77777777" w:rsidR="00D91BE6" w:rsidRPr="00F842FA" w:rsidRDefault="00D91BE6" w:rsidP="00AA58A5">
            <w:pPr>
              <w:pStyle w:val="TableParagraph"/>
              <w:kinsoku w:val="0"/>
              <w:overflowPunct w:val="0"/>
              <w:spacing w:before="70"/>
              <w:ind w:left="561"/>
              <w:rPr>
                <w:rFonts w:asciiTheme="minorHAnsi" w:hAnsiTheme="minorHAnsi"/>
              </w:rPr>
            </w:pPr>
            <w:r w:rsidRPr="00F842FA">
              <w:rPr>
                <w:rFonts w:asciiTheme="minorHAnsi" w:hAnsiTheme="minorHAnsi" w:cs="Arial"/>
                <w:spacing w:val="-2"/>
                <w:sz w:val="16"/>
                <w:szCs w:val="16"/>
              </w:rPr>
              <w:t xml:space="preserve">          </w:t>
            </w:r>
            <w:r w:rsidRPr="00F842FA">
              <w:rPr>
                <w:rFonts w:asciiTheme="minorHAnsi" w:hAnsiTheme="minorHAnsi" w:cs="Arial"/>
                <w:sz w:val="16"/>
                <w:szCs w:val="16"/>
              </w:rPr>
              <w:t>0</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1F7966FF" w14:textId="77777777" w:rsidR="00D91BE6" w:rsidRPr="00F842FA" w:rsidRDefault="00D91BE6" w:rsidP="00AA58A5">
            <w:pPr>
              <w:pStyle w:val="TableParagraph"/>
              <w:kinsoku w:val="0"/>
              <w:overflowPunct w:val="0"/>
              <w:spacing w:before="70"/>
              <w:ind w:left="973" w:right="986"/>
              <w:jc w:val="center"/>
              <w:rPr>
                <w:rFonts w:asciiTheme="minorHAnsi" w:hAnsiTheme="minorHAnsi"/>
              </w:rPr>
            </w:pPr>
            <w:r w:rsidRPr="00F842FA">
              <w:rPr>
                <w:rFonts w:asciiTheme="minorHAnsi" w:hAnsiTheme="minorHAnsi" w:cs="Arial"/>
                <w:b/>
                <w:bCs/>
                <w:sz w:val="16"/>
                <w:szCs w:val="16"/>
              </w:rPr>
              <w:t>a</w:t>
            </w:r>
          </w:p>
        </w:tc>
        <w:tc>
          <w:tcPr>
            <w:tcW w:w="1037" w:type="dxa"/>
            <w:tcBorders>
              <w:top w:val="single" w:sz="4" w:space="0" w:color="000000"/>
              <w:left w:val="single" w:sz="4" w:space="0" w:color="000000"/>
              <w:bottom w:val="single" w:sz="4" w:space="0" w:color="000000"/>
              <w:right w:val="single" w:sz="4" w:space="0" w:color="000000"/>
            </w:tcBorders>
          </w:tcPr>
          <w:p w14:paraId="0F7107A0" w14:textId="77777777" w:rsidR="00D91BE6" w:rsidRPr="00F842FA" w:rsidRDefault="00D91BE6" w:rsidP="00AA58A5">
            <w:pPr>
              <w:rPr>
                <w:rFonts w:asciiTheme="minorHAnsi" w:hAnsiTheme="minorHAnsi"/>
              </w:rPr>
            </w:pPr>
          </w:p>
        </w:tc>
      </w:tr>
      <w:tr w:rsidR="00D91BE6" w:rsidRPr="00F842FA" w14:paraId="3C7F21A6"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36476403"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p</w:t>
            </w:r>
            <w:r w:rsidRPr="00F842FA">
              <w:rPr>
                <w:rFonts w:asciiTheme="minorHAnsi" w:hAnsiTheme="minorHAnsi" w:cs="Arial"/>
                <w:spacing w:val="-8"/>
                <w:sz w:val="16"/>
                <w:szCs w:val="16"/>
              </w:rPr>
              <w:t>o</w:t>
            </w:r>
            <w:r w:rsidRPr="00F842FA">
              <w:rPr>
                <w:rFonts w:asciiTheme="minorHAnsi" w:hAnsiTheme="minorHAnsi" w:cs="Arial"/>
                <w:sz w:val="16"/>
                <w:szCs w:val="16"/>
              </w:rPr>
              <w:t>r</w:t>
            </w:r>
            <w:r w:rsidRPr="00F842FA">
              <w:rPr>
                <w:rFonts w:asciiTheme="minorHAnsi" w:hAnsiTheme="minorHAnsi" w:cs="Arial"/>
                <w:spacing w:val="3"/>
                <w:sz w:val="16"/>
                <w:szCs w:val="16"/>
              </w:rPr>
              <w:t>t</w:t>
            </w:r>
            <w:r w:rsidRPr="00F842FA">
              <w:rPr>
                <w:rFonts w:asciiTheme="minorHAnsi" w:hAnsiTheme="minorHAnsi" w:cs="Arial"/>
                <w:spacing w:val="-2"/>
                <w:sz w:val="16"/>
                <w:szCs w:val="16"/>
              </w:rPr>
              <w:t>a</w:t>
            </w:r>
            <w:r w:rsidRPr="00F842FA">
              <w:rPr>
                <w:rFonts w:asciiTheme="minorHAnsi" w:hAnsiTheme="minorHAnsi" w:cs="Arial"/>
                <w:spacing w:val="3"/>
                <w:sz w:val="16"/>
                <w:szCs w:val="16"/>
              </w:rPr>
              <w:t>t</w:t>
            </w:r>
            <w:r w:rsidRPr="00F842FA">
              <w:rPr>
                <w:rFonts w:asciiTheme="minorHAnsi" w:hAnsiTheme="minorHAnsi" w:cs="Arial"/>
                <w:sz w:val="16"/>
                <w:szCs w:val="16"/>
              </w:rPr>
              <w:t>a</w:t>
            </w:r>
          </w:p>
        </w:tc>
        <w:tc>
          <w:tcPr>
            <w:tcW w:w="2055" w:type="dxa"/>
            <w:tcBorders>
              <w:top w:val="single" w:sz="4" w:space="0" w:color="000000"/>
              <w:left w:val="single" w:sz="4" w:space="0" w:color="000000"/>
              <w:bottom w:val="single" w:sz="4" w:space="0" w:color="000000"/>
              <w:right w:val="single" w:sz="4" w:space="0" w:color="000000"/>
            </w:tcBorders>
          </w:tcPr>
          <w:p w14:paraId="6BD49623"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q</w:t>
            </w:r>
            <w:r w:rsidRPr="00F842FA">
              <w:rPr>
                <w:rFonts w:asciiTheme="minorHAnsi" w:hAnsiTheme="minorHAnsi" w:cs="Arial"/>
                <w:spacing w:val="-1"/>
                <w:sz w:val="16"/>
                <w:szCs w:val="16"/>
              </w:rPr>
              <w:t>.</w:t>
            </w:r>
            <w:r w:rsidRPr="00F842FA">
              <w:rPr>
                <w:rFonts w:asciiTheme="minorHAnsi" w:hAnsiTheme="minorHAnsi" w:cs="Arial"/>
                <w:spacing w:val="3"/>
                <w:sz w:val="16"/>
                <w:szCs w:val="16"/>
              </w:rPr>
              <w:t>l</w:t>
            </w:r>
            <w:r w:rsidRPr="00F842FA">
              <w:rPr>
                <w:rFonts w:asciiTheme="minorHAnsi" w:hAnsiTheme="minorHAnsi" w:cs="Arial"/>
                <w:sz w:val="16"/>
                <w:szCs w:val="16"/>
              </w:rPr>
              <w:t>i</w:t>
            </w:r>
          </w:p>
        </w:tc>
        <w:tc>
          <w:tcPr>
            <w:tcW w:w="1128" w:type="dxa"/>
            <w:tcBorders>
              <w:top w:val="single" w:sz="4" w:space="0" w:color="000000"/>
              <w:left w:val="single" w:sz="4" w:space="0" w:color="000000"/>
              <w:bottom w:val="single" w:sz="4" w:space="0" w:color="000000"/>
              <w:right w:val="single" w:sz="4" w:space="0" w:color="000000"/>
            </w:tcBorders>
          </w:tcPr>
          <w:p w14:paraId="5590AEC1" w14:textId="77777777" w:rsidR="00D91BE6" w:rsidRPr="00F842FA" w:rsidRDefault="00D91BE6" w:rsidP="00AA58A5">
            <w:pPr>
              <w:pStyle w:val="TableParagraph"/>
              <w:kinsoku w:val="0"/>
              <w:overflowPunct w:val="0"/>
              <w:spacing w:before="69" w:line="183" w:lineRule="exact"/>
              <w:ind w:right="71"/>
              <w:jc w:val="right"/>
              <w:rPr>
                <w:rFonts w:asciiTheme="minorHAnsi" w:hAnsiTheme="minorHAnsi"/>
              </w:rPr>
            </w:pPr>
            <w:r w:rsidRPr="00F842FA">
              <w:rPr>
                <w:rFonts w:asciiTheme="minorHAnsi" w:hAnsiTheme="minorHAnsi" w:cs="Arial"/>
                <w:spacing w:val="-2"/>
                <w:w w:val="95"/>
                <w:sz w:val="16"/>
                <w:szCs w:val="16"/>
              </w:rPr>
              <w:t>28</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2A8D0DA3" w14:textId="77777777" w:rsidR="00D91BE6" w:rsidRPr="00F842FA" w:rsidRDefault="00D91BE6" w:rsidP="00AA58A5">
            <w:pPr>
              <w:pStyle w:val="TableParagraph"/>
              <w:kinsoku w:val="0"/>
              <w:overflowPunct w:val="0"/>
              <w:spacing w:before="69" w:line="183" w:lineRule="exact"/>
              <w:ind w:left="973" w:right="976"/>
              <w:jc w:val="center"/>
              <w:rPr>
                <w:rFonts w:asciiTheme="minorHAnsi" w:hAnsiTheme="minorHAnsi"/>
              </w:rPr>
            </w:pPr>
            <w:r w:rsidRPr="00F842FA">
              <w:rPr>
                <w:rFonts w:asciiTheme="minorHAnsi" w:hAnsiTheme="minorHAnsi" w:cs="Arial"/>
                <w:b/>
                <w:bCs/>
                <w:sz w:val="16"/>
                <w:szCs w:val="16"/>
              </w:rPr>
              <w:t>b</w:t>
            </w:r>
          </w:p>
        </w:tc>
        <w:tc>
          <w:tcPr>
            <w:tcW w:w="1037" w:type="dxa"/>
            <w:tcBorders>
              <w:top w:val="single" w:sz="4" w:space="0" w:color="000000"/>
              <w:left w:val="single" w:sz="4" w:space="0" w:color="000000"/>
              <w:bottom w:val="single" w:sz="4" w:space="0" w:color="000000"/>
              <w:right w:val="single" w:sz="4" w:space="0" w:color="000000"/>
            </w:tcBorders>
          </w:tcPr>
          <w:p w14:paraId="0050F2CC" w14:textId="77777777" w:rsidR="00D91BE6" w:rsidRPr="00F842FA" w:rsidRDefault="00D91BE6" w:rsidP="00AA58A5">
            <w:pPr>
              <w:rPr>
                <w:rFonts w:asciiTheme="minorHAnsi" w:hAnsiTheme="minorHAnsi"/>
              </w:rPr>
            </w:pPr>
          </w:p>
        </w:tc>
      </w:tr>
      <w:tr w:rsidR="00D91BE6" w:rsidRPr="00F842FA" w14:paraId="3AB0C837"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43AB738"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p</w:t>
            </w:r>
            <w:r w:rsidRPr="00F842FA">
              <w:rPr>
                <w:rFonts w:asciiTheme="minorHAnsi" w:hAnsiTheme="minorHAnsi" w:cs="Arial"/>
                <w:spacing w:val="-8"/>
                <w:sz w:val="16"/>
                <w:szCs w:val="16"/>
              </w:rPr>
              <w:t>e</w:t>
            </w:r>
            <w:r w:rsidRPr="00F842FA">
              <w:rPr>
                <w:rFonts w:asciiTheme="minorHAnsi" w:hAnsiTheme="minorHAnsi" w:cs="Arial"/>
                <w:sz w:val="16"/>
                <w:szCs w:val="16"/>
              </w:rPr>
              <w:t>r</w:t>
            </w:r>
            <w:r w:rsidRPr="00F842FA">
              <w:rPr>
                <w:rFonts w:asciiTheme="minorHAnsi" w:hAnsiTheme="minorHAnsi" w:cs="Arial"/>
                <w:spacing w:val="7"/>
                <w:sz w:val="16"/>
                <w:szCs w:val="16"/>
              </w:rPr>
              <w:t>c</w:t>
            </w:r>
            <w:r w:rsidRPr="00F842FA">
              <w:rPr>
                <w:rFonts w:asciiTheme="minorHAnsi" w:hAnsiTheme="minorHAnsi" w:cs="Arial"/>
                <w:spacing w:val="-8"/>
                <w:sz w:val="16"/>
                <w:szCs w:val="16"/>
              </w:rPr>
              <w:t>o</w:t>
            </w:r>
            <w:r w:rsidRPr="00F842FA">
              <w:rPr>
                <w:rFonts w:asciiTheme="minorHAnsi" w:hAnsiTheme="minorHAnsi" w:cs="Arial"/>
                <w:spacing w:val="4"/>
                <w:sz w:val="16"/>
                <w:szCs w:val="16"/>
              </w:rPr>
              <w:t>rr</w:t>
            </w:r>
            <w:r w:rsidRPr="00F842FA">
              <w:rPr>
                <w:rFonts w:asciiTheme="minorHAnsi" w:hAnsiTheme="minorHAnsi" w:cs="Arial"/>
                <w:spacing w:val="-3"/>
                <w:sz w:val="16"/>
                <w:szCs w:val="16"/>
              </w:rPr>
              <w:t>en</w:t>
            </w:r>
            <w:r w:rsidRPr="00F842FA">
              <w:rPr>
                <w:rFonts w:asciiTheme="minorHAnsi" w:hAnsiTheme="minorHAnsi" w:cs="Arial"/>
                <w:spacing w:val="2"/>
                <w:sz w:val="16"/>
                <w:szCs w:val="16"/>
              </w:rPr>
              <w:t>z</w:t>
            </w:r>
            <w:r w:rsidRPr="00F842FA">
              <w:rPr>
                <w:rFonts w:asciiTheme="minorHAnsi" w:hAnsiTheme="minorHAnsi" w:cs="Arial"/>
                <w:sz w:val="16"/>
                <w:szCs w:val="16"/>
              </w:rPr>
              <w:t>a</w:t>
            </w:r>
            <w:r w:rsidRPr="00F842FA">
              <w:rPr>
                <w:rFonts w:asciiTheme="minorHAnsi" w:hAnsiTheme="minorHAnsi" w:cs="Arial"/>
                <w:spacing w:val="23"/>
                <w:sz w:val="16"/>
                <w:szCs w:val="16"/>
              </w:rPr>
              <w:t xml:space="preserve"> </w:t>
            </w:r>
            <w:r w:rsidRPr="00F842FA">
              <w:rPr>
                <w:rFonts w:asciiTheme="minorHAnsi" w:hAnsiTheme="minorHAnsi" w:cs="Arial"/>
                <w:spacing w:val="2"/>
                <w:sz w:val="16"/>
                <w:szCs w:val="16"/>
              </w:rPr>
              <w:t>m</w:t>
            </w:r>
            <w:r w:rsidRPr="00F842FA">
              <w:rPr>
                <w:rFonts w:asciiTheme="minorHAnsi" w:hAnsiTheme="minorHAnsi" w:cs="Arial"/>
                <w:spacing w:val="-3"/>
                <w:sz w:val="16"/>
                <w:szCs w:val="16"/>
              </w:rPr>
              <w:t>e</w:t>
            </w:r>
            <w:r w:rsidRPr="00F842FA">
              <w:rPr>
                <w:rFonts w:asciiTheme="minorHAnsi" w:hAnsiTheme="minorHAnsi" w:cs="Arial"/>
                <w:spacing w:val="3"/>
                <w:sz w:val="16"/>
                <w:szCs w:val="16"/>
              </w:rPr>
              <w:t>di</w:t>
            </w:r>
            <w:r w:rsidRPr="00F842FA">
              <w:rPr>
                <w:rFonts w:asciiTheme="minorHAnsi" w:hAnsiTheme="minorHAnsi" w:cs="Arial"/>
                <w:sz w:val="16"/>
                <w:szCs w:val="16"/>
              </w:rPr>
              <w:t>a</w:t>
            </w:r>
          </w:p>
        </w:tc>
        <w:tc>
          <w:tcPr>
            <w:tcW w:w="2055" w:type="dxa"/>
            <w:tcBorders>
              <w:top w:val="single" w:sz="4" w:space="0" w:color="000000"/>
              <w:left w:val="single" w:sz="4" w:space="0" w:color="000000"/>
              <w:bottom w:val="single" w:sz="4" w:space="0" w:color="000000"/>
              <w:right w:val="single" w:sz="4" w:space="0" w:color="000000"/>
            </w:tcBorders>
          </w:tcPr>
          <w:p w14:paraId="0B93C660"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1"/>
                <w:sz w:val="16"/>
                <w:szCs w:val="16"/>
              </w:rPr>
              <w:t>Km</w:t>
            </w:r>
          </w:p>
        </w:tc>
        <w:tc>
          <w:tcPr>
            <w:tcW w:w="1128" w:type="dxa"/>
            <w:tcBorders>
              <w:top w:val="single" w:sz="4" w:space="0" w:color="000000"/>
              <w:left w:val="single" w:sz="4" w:space="0" w:color="000000"/>
              <w:bottom w:val="single" w:sz="4" w:space="0" w:color="000000"/>
              <w:right w:val="single" w:sz="4" w:space="0" w:color="000000"/>
            </w:tcBorders>
          </w:tcPr>
          <w:p w14:paraId="3F2DFB0F" w14:textId="77777777" w:rsidR="00D91BE6" w:rsidRPr="00F842FA" w:rsidRDefault="00D91BE6" w:rsidP="00AA58A5">
            <w:pPr>
              <w:pStyle w:val="TableParagraph"/>
              <w:kinsoku w:val="0"/>
              <w:overflowPunct w:val="0"/>
              <w:spacing w:before="69" w:line="183" w:lineRule="exact"/>
              <w:ind w:left="561"/>
              <w:rPr>
                <w:rFonts w:asciiTheme="minorHAnsi" w:hAnsiTheme="minorHAnsi"/>
              </w:rPr>
            </w:pPr>
            <w:r w:rsidRPr="00F842FA">
              <w:rPr>
                <w:rFonts w:asciiTheme="minorHAnsi" w:hAnsiTheme="minorHAnsi" w:cs="Arial"/>
                <w:spacing w:val="-3"/>
                <w:sz w:val="16"/>
                <w:szCs w:val="16"/>
              </w:rPr>
              <w:t>10</w:t>
            </w:r>
            <w:r w:rsidRPr="00F842FA">
              <w:rPr>
                <w:rFonts w:asciiTheme="minorHAnsi" w:hAnsiTheme="minorHAnsi" w:cs="Arial"/>
                <w:spacing w:val="3"/>
                <w:sz w:val="16"/>
                <w:szCs w:val="16"/>
              </w:rPr>
              <w:t>.</w:t>
            </w:r>
            <w:r w:rsidRPr="00F842FA">
              <w:rPr>
                <w:rFonts w:asciiTheme="minorHAnsi" w:hAnsiTheme="minorHAnsi" w:cs="Arial"/>
                <w:spacing w:val="-3"/>
                <w:sz w:val="16"/>
                <w:szCs w:val="16"/>
              </w:rPr>
              <w:t>0</w:t>
            </w:r>
            <w:r w:rsidRPr="00F842FA">
              <w:rPr>
                <w:rFonts w:asciiTheme="minorHAnsi" w:hAnsiTheme="minorHAnsi" w:cs="Arial"/>
                <w:spacing w:val="3"/>
                <w:sz w:val="16"/>
                <w:szCs w:val="16"/>
              </w:rPr>
              <w:t>0</w:t>
            </w:r>
            <w:r w:rsidRPr="00F842FA">
              <w:rPr>
                <w:rFonts w:asciiTheme="minorHAnsi" w:hAnsiTheme="minorHAnsi" w:cs="Arial"/>
                <w:sz w:val="16"/>
                <w:szCs w:val="16"/>
              </w:rPr>
              <w:t>0</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62055267" w14:textId="77777777" w:rsidR="00D91BE6" w:rsidRPr="00F842FA" w:rsidRDefault="00D91BE6" w:rsidP="00AA58A5">
            <w:pPr>
              <w:pStyle w:val="TableParagraph"/>
              <w:kinsoku w:val="0"/>
              <w:overflowPunct w:val="0"/>
              <w:spacing w:before="69" w:line="183" w:lineRule="exact"/>
              <w:ind w:left="973" w:right="986"/>
              <w:jc w:val="center"/>
              <w:rPr>
                <w:rFonts w:asciiTheme="minorHAnsi" w:hAnsiTheme="minorHAnsi"/>
              </w:rPr>
            </w:pPr>
            <w:r w:rsidRPr="00F842FA">
              <w:rPr>
                <w:rFonts w:asciiTheme="minorHAnsi" w:hAnsiTheme="minorHAnsi" w:cs="Arial"/>
                <w:b/>
                <w:bCs/>
                <w:sz w:val="16"/>
                <w:szCs w:val="16"/>
              </w:rPr>
              <w:t>c</w:t>
            </w:r>
          </w:p>
        </w:tc>
        <w:tc>
          <w:tcPr>
            <w:tcW w:w="1037" w:type="dxa"/>
            <w:tcBorders>
              <w:top w:val="single" w:sz="4" w:space="0" w:color="000000"/>
              <w:left w:val="single" w:sz="4" w:space="0" w:color="000000"/>
              <w:bottom w:val="single" w:sz="4" w:space="0" w:color="000000"/>
              <w:right w:val="single" w:sz="4" w:space="0" w:color="000000"/>
            </w:tcBorders>
          </w:tcPr>
          <w:p w14:paraId="01371F1A" w14:textId="77777777" w:rsidR="00D91BE6" w:rsidRPr="00F842FA" w:rsidRDefault="00D91BE6" w:rsidP="00AA58A5">
            <w:pPr>
              <w:rPr>
                <w:rFonts w:asciiTheme="minorHAnsi" w:hAnsiTheme="minorHAnsi"/>
              </w:rPr>
            </w:pPr>
          </w:p>
        </w:tc>
      </w:tr>
      <w:tr w:rsidR="00D91BE6" w:rsidRPr="00F842FA" w14:paraId="6F339120"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2AFDC06C"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3"/>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31"/>
                <w:sz w:val="16"/>
                <w:szCs w:val="16"/>
              </w:rPr>
              <w:t xml:space="preserve"> </w:t>
            </w:r>
            <w:r w:rsidRPr="00F842FA">
              <w:rPr>
                <w:rFonts w:asciiTheme="minorHAnsi" w:hAnsiTheme="minorHAnsi" w:cs="Arial"/>
                <w:spacing w:val="6"/>
                <w:sz w:val="16"/>
                <w:szCs w:val="16"/>
              </w:rPr>
              <w:t>c</w:t>
            </w:r>
            <w:r w:rsidRPr="00F842FA">
              <w:rPr>
                <w:rFonts w:asciiTheme="minorHAnsi" w:hAnsiTheme="minorHAnsi" w:cs="Arial"/>
                <w:spacing w:val="-3"/>
                <w:sz w:val="16"/>
                <w:szCs w:val="16"/>
              </w:rPr>
              <w:t>a</w:t>
            </w:r>
            <w:r w:rsidRPr="00F842FA">
              <w:rPr>
                <w:rFonts w:asciiTheme="minorHAnsi" w:hAnsiTheme="minorHAnsi" w:cs="Arial"/>
                <w:sz w:val="16"/>
                <w:szCs w:val="16"/>
              </w:rPr>
              <w:t>r</w:t>
            </w:r>
            <w:r w:rsidRPr="00F842FA">
              <w:rPr>
                <w:rFonts w:asciiTheme="minorHAnsi" w:hAnsiTheme="minorHAnsi" w:cs="Arial"/>
                <w:spacing w:val="3"/>
                <w:sz w:val="16"/>
                <w:szCs w:val="16"/>
              </w:rPr>
              <w:t>b</w:t>
            </w:r>
            <w:r w:rsidRPr="00F842FA">
              <w:rPr>
                <w:rFonts w:asciiTheme="minorHAnsi" w:hAnsiTheme="minorHAnsi" w:cs="Arial"/>
                <w:spacing w:val="-3"/>
                <w:sz w:val="16"/>
                <w:szCs w:val="16"/>
              </w:rPr>
              <w:t>u</w:t>
            </w:r>
            <w:r w:rsidRPr="00F842FA">
              <w:rPr>
                <w:rFonts w:asciiTheme="minorHAnsi" w:hAnsiTheme="minorHAnsi" w:cs="Arial"/>
                <w:spacing w:val="4"/>
                <w:sz w:val="16"/>
                <w:szCs w:val="16"/>
              </w:rPr>
              <w:t>r</w:t>
            </w:r>
            <w:r w:rsidRPr="00F842FA">
              <w:rPr>
                <w:rFonts w:asciiTheme="minorHAnsi" w:hAnsiTheme="minorHAnsi" w:cs="Arial"/>
                <w:spacing w:val="-3"/>
                <w:sz w:val="16"/>
                <w:szCs w:val="16"/>
              </w:rPr>
              <w:t>an</w:t>
            </w:r>
            <w:r w:rsidRPr="00F842FA">
              <w:rPr>
                <w:rFonts w:asciiTheme="minorHAnsi" w:hAnsiTheme="minorHAnsi" w:cs="Arial"/>
                <w:spacing w:val="3"/>
                <w:sz w:val="16"/>
                <w:szCs w:val="16"/>
              </w:rPr>
              <w:t>t</w:t>
            </w:r>
            <w:r w:rsidRPr="00F842FA">
              <w:rPr>
                <w:rFonts w:asciiTheme="minorHAnsi" w:hAnsiTheme="minorHAnsi" w:cs="Arial"/>
                <w:sz w:val="16"/>
                <w:szCs w:val="16"/>
              </w:rPr>
              <w:t>e</w:t>
            </w:r>
          </w:p>
        </w:tc>
        <w:tc>
          <w:tcPr>
            <w:tcW w:w="2055" w:type="dxa"/>
            <w:tcBorders>
              <w:top w:val="single" w:sz="4" w:space="0" w:color="000000"/>
              <w:left w:val="single" w:sz="4" w:space="0" w:color="000000"/>
              <w:bottom w:val="single" w:sz="4" w:space="0" w:color="000000"/>
              <w:right w:val="single" w:sz="4" w:space="0" w:color="000000"/>
            </w:tcBorders>
          </w:tcPr>
          <w:p w14:paraId="63CBB763"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l</w:t>
            </w:r>
            <w:r w:rsidRPr="00F842FA">
              <w:rPr>
                <w:rFonts w:asciiTheme="minorHAnsi" w:hAnsiTheme="minorHAnsi" w:cs="Arial"/>
                <w:spacing w:val="-1"/>
                <w:sz w:val="16"/>
                <w:szCs w:val="16"/>
              </w:rPr>
              <w:t>t</w:t>
            </w:r>
            <w:r w:rsidRPr="00F842FA">
              <w:rPr>
                <w:rFonts w:asciiTheme="minorHAnsi" w:hAnsiTheme="minorHAnsi" w:cs="Arial"/>
                <w:spacing w:val="3"/>
                <w:sz w:val="16"/>
                <w:szCs w:val="16"/>
              </w:rPr>
              <w:t>/</w:t>
            </w:r>
            <w:r w:rsidRPr="00F842FA">
              <w:rPr>
                <w:rFonts w:asciiTheme="minorHAnsi" w:hAnsiTheme="minorHAnsi" w:cs="Arial"/>
                <w:spacing w:val="-4"/>
                <w:sz w:val="16"/>
                <w:szCs w:val="16"/>
              </w:rPr>
              <w:t>k</w:t>
            </w:r>
            <w:r w:rsidRPr="00F842FA">
              <w:rPr>
                <w:rFonts w:asciiTheme="minorHAnsi" w:hAnsiTheme="minorHAnsi" w:cs="Arial"/>
                <w:sz w:val="16"/>
                <w:szCs w:val="16"/>
              </w:rPr>
              <w:t>m</w:t>
            </w:r>
          </w:p>
        </w:tc>
        <w:tc>
          <w:tcPr>
            <w:tcW w:w="1128" w:type="dxa"/>
            <w:tcBorders>
              <w:top w:val="single" w:sz="4" w:space="0" w:color="000000"/>
              <w:left w:val="single" w:sz="4" w:space="0" w:color="000000"/>
              <w:bottom w:val="single" w:sz="4" w:space="0" w:color="000000"/>
              <w:right w:val="single" w:sz="4" w:space="0" w:color="000000"/>
            </w:tcBorders>
          </w:tcPr>
          <w:p w14:paraId="19474E19" w14:textId="77777777" w:rsidR="00D91BE6" w:rsidRPr="00F842FA" w:rsidRDefault="00D91BE6" w:rsidP="00AA58A5">
            <w:pPr>
              <w:pStyle w:val="TableParagraph"/>
              <w:kinsoku w:val="0"/>
              <w:overflowPunct w:val="0"/>
              <w:spacing w:before="69" w:line="183" w:lineRule="exact"/>
              <w:ind w:left="738"/>
              <w:rPr>
                <w:rFonts w:asciiTheme="minorHAnsi" w:hAnsiTheme="minorHAnsi"/>
              </w:rPr>
            </w:pPr>
            <w:r w:rsidRPr="00F842FA">
              <w:rPr>
                <w:rFonts w:asciiTheme="minorHAnsi" w:hAnsiTheme="minorHAnsi" w:cs="Arial"/>
                <w:spacing w:val="-3"/>
                <w:sz w:val="16"/>
                <w:szCs w:val="16"/>
              </w:rPr>
              <w:t>0</w:t>
            </w:r>
            <w:r w:rsidRPr="00F842FA">
              <w:rPr>
                <w:rFonts w:asciiTheme="minorHAnsi" w:hAnsiTheme="minorHAnsi" w:cs="Arial"/>
                <w:spacing w:val="-1"/>
                <w:sz w:val="16"/>
                <w:szCs w:val="16"/>
              </w:rPr>
              <w:t>,</w:t>
            </w:r>
            <w:r w:rsidRPr="00F842FA">
              <w:rPr>
                <w:rFonts w:asciiTheme="minorHAnsi" w:hAnsiTheme="minorHAnsi" w:cs="Arial"/>
                <w:spacing w:val="3"/>
                <w:sz w:val="16"/>
                <w:szCs w:val="16"/>
              </w:rPr>
              <w:t>30</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5F8BD598" w14:textId="77777777" w:rsidR="00D91BE6" w:rsidRPr="00F842FA" w:rsidRDefault="00D91BE6" w:rsidP="00AA58A5">
            <w:pPr>
              <w:pStyle w:val="TableParagraph"/>
              <w:kinsoku w:val="0"/>
              <w:overflowPunct w:val="0"/>
              <w:spacing w:before="69" w:line="183" w:lineRule="exact"/>
              <w:ind w:left="973" w:right="976"/>
              <w:jc w:val="center"/>
              <w:rPr>
                <w:rFonts w:asciiTheme="minorHAnsi" w:hAnsiTheme="minorHAnsi"/>
              </w:rPr>
            </w:pPr>
            <w:r w:rsidRPr="00F842FA">
              <w:rPr>
                <w:rFonts w:asciiTheme="minorHAnsi" w:hAnsiTheme="minorHAnsi" w:cs="Arial"/>
                <w:b/>
                <w:bCs/>
                <w:sz w:val="16"/>
                <w:szCs w:val="16"/>
              </w:rPr>
              <w:t>d</w:t>
            </w:r>
          </w:p>
        </w:tc>
        <w:tc>
          <w:tcPr>
            <w:tcW w:w="1037" w:type="dxa"/>
            <w:tcBorders>
              <w:top w:val="single" w:sz="4" w:space="0" w:color="000000"/>
              <w:left w:val="single" w:sz="4" w:space="0" w:color="000000"/>
              <w:bottom w:val="single" w:sz="4" w:space="0" w:color="000000"/>
              <w:right w:val="single" w:sz="4" w:space="0" w:color="000000"/>
            </w:tcBorders>
          </w:tcPr>
          <w:p w14:paraId="128E111F" w14:textId="77777777" w:rsidR="00D91BE6" w:rsidRPr="00F842FA" w:rsidRDefault="00D91BE6" w:rsidP="00AA58A5">
            <w:pPr>
              <w:rPr>
                <w:rFonts w:asciiTheme="minorHAnsi" w:hAnsiTheme="minorHAnsi"/>
              </w:rPr>
            </w:pPr>
          </w:p>
        </w:tc>
      </w:tr>
      <w:tr w:rsidR="00D91BE6" w:rsidRPr="00F842FA" w14:paraId="1D496DEC"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285361AD"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2"/>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13"/>
                <w:sz w:val="16"/>
                <w:szCs w:val="16"/>
              </w:rPr>
              <w:t xml:space="preserve"> </w:t>
            </w:r>
            <w:r w:rsidRPr="00F842FA">
              <w:rPr>
                <w:rFonts w:asciiTheme="minorHAnsi" w:hAnsiTheme="minorHAnsi" w:cs="Arial"/>
                <w:spacing w:val="-2"/>
                <w:sz w:val="16"/>
                <w:szCs w:val="16"/>
              </w:rPr>
              <w:t>o</w:t>
            </w:r>
            <w:r w:rsidRPr="00F842FA">
              <w:rPr>
                <w:rFonts w:asciiTheme="minorHAnsi" w:hAnsiTheme="minorHAnsi" w:cs="Arial"/>
                <w:spacing w:val="3"/>
                <w:sz w:val="16"/>
                <w:szCs w:val="16"/>
              </w:rPr>
              <w:t>li</w:t>
            </w:r>
            <w:r w:rsidRPr="00F842FA">
              <w:rPr>
                <w:rFonts w:asciiTheme="minorHAnsi" w:hAnsiTheme="minorHAnsi" w:cs="Arial"/>
                <w:sz w:val="16"/>
                <w:szCs w:val="16"/>
              </w:rPr>
              <w:t>o</w:t>
            </w:r>
          </w:p>
        </w:tc>
        <w:tc>
          <w:tcPr>
            <w:tcW w:w="2055" w:type="dxa"/>
            <w:tcBorders>
              <w:top w:val="single" w:sz="4" w:space="0" w:color="000000"/>
              <w:left w:val="single" w:sz="4" w:space="0" w:color="000000"/>
              <w:bottom w:val="single" w:sz="4" w:space="0" w:color="000000"/>
              <w:right w:val="single" w:sz="4" w:space="0" w:color="000000"/>
            </w:tcBorders>
          </w:tcPr>
          <w:p w14:paraId="21D6F6CD"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k</w:t>
            </w:r>
            <w:r w:rsidRPr="00F842FA">
              <w:rPr>
                <w:rFonts w:asciiTheme="minorHAnsi" w:hAnsiTheme="minorHAnsi" w:cs="Arial"/>
                <w:spacing w:val="-2"/>
                <w:sz w:val="16"/>
                <w:szCs w:val="16"/>
              </w:rPr>
              <w:t>g</w:t>
            </w:r>
            <w:r w:rsidRPr="00F842FA">
              <w:rPr>
                <w:rFonts w:asciiTheme="minorHAnsi" w:hAnsiTheme="minorHAnsi" w:cs="Arial"/>
                <w:spacing w:val="3"/>
                <w:sz w:val="16"/>
                <w:szCs w:val="16"/>
              </w:rPr>
              <w:t>.</w:t>
            </w:r>
            <w:r w:rsidRPr="00F842FA">
              <w:rPr>
                <w:rFonts w:asciiTheme="minorHAnsi" w:hAnsiTheme="minorHAnsi" w:cs="Arial"/>
                <w:spacing w:val="-1"/>
                <w:sz w:val="16"/>
                <w:szCs w:val="16"/>
              </w:rPr>
              <w:t>/</w:t>
            </w:r>
            <w:r w:rsidRPr="00F842FA">
              <w:rPr>
                <w:rFonts w:asciiTheme="minorHAnsi" w:hAnsiTheme="minorHAnsi" w:cs="Arial"/>
                <w:spacing w:val="2"/>
                <w:sz w:val="16"/>
                <w:szCs w:val="16"/>
              </w:rPr>
              <w:t>k</w:t>
            </w:r>
            <w:r w:rsidRPr="00F842FA">
              <w:rPr>
                <w:rFonts w:asciiTheme="minorHAnsi" w:hAnsiTheme="minorHAnsi" w:cs="Arial"/>
                <w:sz w:val="16"/>
                <w:szCs w:val="16"/>
              </w:rPr>
              <w:t>m</w:t>
            </w:r>
          </w:p>
        </w:tc>
        <w:tc>
          <w:tcPr>
            <w:tcW w:w="1128" w:type="dxa"/>
            <w:tcBorders>
              <w:top w:val="single" w:sz="4" w:space="0" w:color="000000"/>
              <w:left w:val="single" w:sz="4" w:space="0" w:color="000000"/>
              <w:bottom w:val="single" w:sz="4" w:space="0" w:color="000000"/>
              <w:right w:val="single" w:sz="4" w:space="0" w:color="000000"/>
            </w:tcBorders>
          </w:tcPr>
          <w:p w14:paraId="4EC6DEDA" w14:textId="77777777" w:rsidR="00D91BE6" w:rsidRPr="00F842FA" w:rsidRDefault="00D91BE6" w:rsidP="00AA58A5">
            <w:pPr>
              <w:pStyle w:val="TableParagraph"/>
              <w:kinsoku w:val="0"/>
              <w:overflowPunct w:val="0"/>
              <w:spacing w:before="69" w:line="183" w:lineRule="exact"/>
              <w:ind w:left="652"/>
              <w:rPr>
                <w:rFonts w:asciiTheme="minorHAnsi" w:hAnsiTheme="minorHAnsi"/>
              </w:rPr>
            </w:pPr>
            <w:r w:rsidRPr="00F842FA">
              <w:rPr>
                <w:rFonts w:asciiTheme="minorHAnsi" w:hAnsiTheme="minorHAnsi" w:cs="Arial"/>
                <w:spacing w:val="-2"/>
                <w:sz w:val="16"/>
                <w:szCs w:val="16"/>
              </w:rPr>
              <w:t>0</w:t>
            </w:r>
            <w:r w:rsidRPr="00F842FA">
              <w:rPr>
                <w:rFonts w:asciiTheme="minorHAnsi" w:hAnsiTheme="minorHAnsi" w:cs="Arial"/>
                <w:spacing w:val="-1"/>
                <w:sz w:val="16"/>
                <w:szCs w:val="16"/>
              </w:rPr>
              <w:t>,</w:t>
            </w:r>
            <w:r w:rsidRPr="00F842FA">
              <w:rPr>
                <w:rFonts w:asciiTheme="minorHAnsi" w:hAnsiTheme="minorHAnsi" w:cs="Arial"/>
                <w:spacing w:val="3"/>
                <w:sz w:val="16"/>
                <w:szCs w:val="16"/>
              </w:rPr>
              <w:t>0</w:t>
            </w:r>
            <w:r w:rsidRPr="00F842FA">
              <w:rPr>
                <w:rFonts w:asciiTheme="minorHAnsi" w:hAnsiTheme="minorHAnsi" w:cs="Arial"/>
                <w:spacing w:val="-2"/>
                <w:sz w:val="16"/>
                <w:szCs w:val="16"/>
              </w:rPr>
              <w:t>0</w:t>
            </w:r>
            <w:r w:rsidRPr="00F842FA">
              <w:rPr>
                <w:rFonts w:asciiTheme="minorHAnsi" w:hAnsiTheme="minorHAnsi" w:cs="Arial"/>
                <w:sz w:val="16"/>
                <w:szCs w:val="16"/>
              </w:rPr>
              <w:t>2</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3E603CDE" w14:textId="77777777" w:rsidR="00D91BE6" w:rsidRPr="00F842FA" w:rsidRDefault="00D91BE6" w:rsidP="00AA58A5">
            <w:pPr>
              <w:pStyle w:val="TableParagraph"/>
              <w:kinsoku w:val="0"/>
              <w:overflowPunct w:val="0"/>
              <w:spacing w:before="69" w:line="183" w:lineRule="exact"/>
              <w:ind w:left="973" w:right="986"/>
              <w:jc w:val="center"/>
              <w:rPr>
                <w:rFonts w:asciiTheme="minorHAnsi" w:hAnsiTheme="minorHAnsi"/>
              </w:rPr>
            </w:pPr>
            <w:r w:rsidRPr="00F842FA">
              <w:rPr>
                <w:rFonts w:asciiTheme="minorHAnsi" w:hAnsiTheme="minorHAnsi" w:cs="Arial"/>
                <w:b/>
                <w:bCs/>
                <w:sz w:val="16"/>
                <w:szCs w:val="16"/>
              </w:rPr>
              <w:t>e</w:t>
            </w:r>
          </w:p>
        </w:tc>
        <w:tc>
          <w:tcPr>
            <w:tcW w:w="1037" w:type="dxa"/>
            <w:tcBorders>
              <w:top w:val="single" w:sz="4" w:space="0" w:color="000000"/>
              <w:left w:val="single" w:sz="4" w:space="0" w:color="000000"/>
              <w:bottom w:val="single" w:sz="4" w:space="0" w:color="000000"/>
              <w:right w:val="single" w:sz="4" w:space="0" w:color="000000"/>
            </w:tcBorders>
          </w:tcPr>
          <w:p w14:paraId="0D0BEB2A" w14:textId="77777777" w:rsidR="00D91BE6" w:rsidRPr="00F842FA" w:rsidRDefault="00D91BE6" w:rsidP="00AA58A5">
            <w:pPr>
              <w:rPr>
                <w:rFonts w:asciiTheme="minorHAnsi" w:hAnsiTheme="minorHAnsi"/>
              </w:rPr>
            </w:pPr>
          </w:p>
        </w:tc>
      </w:tr>
      <w:tr w:rsidR="00D91BE6" w:rsidRPr="00F842FA" w14:paraId="005410F9"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250AAB09"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3"/>
                <w:sz w:val="16"/>
                <w:szCs w:val="16"/>
              </w:rPr>
              <w:t>o</w:t>
            </w:r>
            <w:r w:rsidRPr="00F842FA">
              <w:rPr>
                <w:rFonts w:asciiTheme="minorHAnsi" w:hAnsiTheme="minorHAnsi" w:cs="Arial"/>
                <w:spacing w:val="-4"/>
                <w:sz w:val="16"/>
                <w:szCs w:val="16"/>
              </w:rPr>
              <w:t>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 xml:space="preserve">o </w:t>
            </w:r>
            <w:r w:rsidRPr="00F842FA">
              <w:rPr>
                <w:rFonts w:asciiTheme="minorHAnsi" w:hAnsiTheme="minorHAnsi" w:cs="Arial"/>
                <w:spacing w:val="-25"/>
                <w:sz w:val="16"/>
                <w:szCs w:val="16"/>
              </w:rPr>
              <w:t xml:space="preserve"> </w:t>
            </w:r>
            <w:r w:rsidRPr="00F842FA">
              <w:rPr>
                <w:rFonts w:asciiTheme="minorHAnsi" w:hAnsiTheme="minorHAnsi" w:cs="Arial"/>
                <w:spacing w:val="3"/>
                <w:sz w:val="16"/>
                <w:szCs w:val="16"/>
              </w:rPr>
              <w:t>g</w:t>
            </w:r>
            <w:r w:rsidRPr="00F842FA">
              <w:rPr>
                <w:rFonts w:asciiTheme="minorHAnsi" w:hAnsiTheme="minorHAnsi" w:cs="Arial"/>
                <w:spacing w:val="-3"/>
                <w:sz w:val="16"/>
                <w:szCs w:val="16"/>
              </w:rPr>
              <w:t>o</w:t>
            </w:r>
            <w:r w:rsidRPr="00F842FA">
              <w:rPr>
                <w:rFonts w:asciiTheme="minorHAnsi" w:hAnsiTheme="minorHAnsi" w:cs="Arial"/>
                <w:spacing w:val="2"/>
                <w:sz w:val="16"/>
                <w:szCs w:val="16"/>
              </w:rPr>
              <w:t>mm</w:t>
            </w:r>
            <w:r w:rsidRPr="00F842FA">
              <w:rPr>
                <w:rFonts w:asciiTheme="minorHAnsi" w:hAnsiTheme="minorHAnsi" w:cs="Arial"/>
                <w:sz w:val="16"/>
                <w:szCs w:val="16"/>
              </w:rPr>
              <w:t>e</w:t>
            </w:r>
          </w:p>
        </w:tc>
        <w:tc>
          <w:tcPr>
            <w:tcW w:w="2055" w:type="dxa"/>
            <w:tcBorders>
              <w:top w:val="single" w:sz="4" w:space="0" w:color="000000"/>
              <w:left w:val="single" w:sz="4" w:space="0" w:color="000000"/>
              <w:bottom w:val="single" w:sz="4" w:space="0" w:color="000000"/>
              <w:right w:val="single" w:sz="4" w:space="0" w:color="000000"/>
            </w:tcBorders>
          </w:tcPr>
          <w:p w14:paraId="255049DE"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spacing w:val="-3"/>
                <w:sz w:val="16"/>
                <w:szCs w:val="16"/>
              </w:rPr>
              <w:t>n</w:t>
            </w:r>
            <w:r w:rsidRPr="00F842FA">
              <w:rPr>
                <w:rFonts w:asciiTheme="minorHAnsi" w:hAnsiTheme="minorHAnsi" w:cs="Arial"/>
                <w:spacing w:val="-1"/>
                <w:sz w:val="16"/>
                <w:szCs w:val="16"/>
              </w:rPr>
              <w:t>°</w:t>
            </w:r>
            <w:r w:rsidRPr="00F842FA">
              <w:rPr>
                <w:rFonts w:asciiTheme="minorHAnsi" w:hAnsiTheme="minorHAnsi" w:cs="Arial"/>
                <w:spacing w:val="3"/>
                <w:sz w:val="16"/>
                <w:szCs w:val="16"/>
              </w:rPr>
              <w:t>/</w:t>
            </w:r>
            <w:r w:rsidRPr="00F842FA">
              <w:rPr>
                <w:rFonts w:asciiTheme="minorHAnsi" w:hAnsiTheme="minorHAnsi" w:cs="Arial"/>
                <w:spacing w:val="2"/>
                <w:sz w:val="16"/>
                <w:szCs w:val="16"/>
              </w:rPr>
              <w:t>k</w:t>
            </w:r>
            <w:r w:rsidRPr="00F842FA">
              <w:rPr>
                <w:rFonts w:asciiTheme="minorHAnsi" w:hAnsiTheme="minorHAnsi" w:cs="Arial"/>
                <w:sz w:val="16"/>
                <w:szCs w:val="16"/>
              </w:rPr>
              <w:t>m</w:t>
            </w:r>
          </w:p>
        </w:tc>
        <w:tc>
          <w:tcPr>
            <w:tcW w:w="1128" w:type="dxa"/>
            <w:tcBorders>
              <w:top w:val="single" w:sz="4" w:space="0" w:color="000000"/>
              <w:left w:val="single" w:sz="4" w:space="0" w:color="000000"/>
              <w:bottom w:val="single" w:sz="4" w:space="0" w:color="000000"/>
              <w:right w:val="single" w:sz="4" w:space="0" w:color="000000"/>
            </w:tcBorders>
          </w:tcPr>
          <w:p w14:paraId="142E9C13" w14:textId="77777777" w:rsidR="00D91BE6" w:rsidRPr="00F842FA" w:rsidRDefault="00D91BE6" w:rsidP="00AA58A5">
            <w:pPr>
              <w:pStyle w:val="TableParagraph"/>
              <w:kinsoku w:val="0"/>
              <w:overflowPunct w:val="0"/>
              <w:spacing w:before="69"/>
              <w:ind w:left="561"/>
              <w:rPr>
                <w:rFonts w:asciiTheme="minorHAnsi" w:hAnsiTheme="minorHAnsi"/>
              </w:rPr>
            </w:pPr>
            <w:r w:rsidRPr="00F842FA">
              <w:rPr>
                <w:rFonts w:asciiTheme="minorHAnsi" w:hAnsiTheme="minorHAnsi" w:cs="Arial"/>
                <w:spacing w:val="-3"/>
                <w:sz w:val="16"/>
                <w:szCs w:val="16"/>
              </w:rPr>
              <w:t>40</w:t>
            </w:r>
            <w:r w:rsidRPr="00F842FA">
              <w:rPr>
                <w:rFonts w:asciiTheme="minorHAnsi" w:hAnsiTheme="minorHAnsi" w:cs="Arial"/>
                <w:spacing w:val="3"/>
                <w:sz w:val="16"/>
                <w:szCs w:val="16"/>
              </w:rPr>
              <w:t>.</w:t>
            </w:r>
            <w:r w:rsidRPr="00F842FA">
              <w:rPr>
                <w:rFonts w:asciiTheme="minorHAnsi" w:hAnsiTheme="minorHAnsi" w:cs="Arial"/>
                <w:spacing w:val="-3"/>
                <w:sz w:val="16"/>
                <w:szCs w:val="16"/>
              </w:rPr>
              <w:t>0</w:t>
            </w:r>
            <w:r w:rsidRPr="00F842FA">
              <w:rPr>
                <w:rFonts w:asciiTheme="minorHAnsi" w:hAnsiTheme="minorHAnsi" w:cs="Arial"/>
                <w:spacing w:val="3"/>
                <w:sz w:val="16"/>
                <w:szCs w:val="16"/>
              </w:rPr>
              <w:t>0</w:t>
            </w:r>
            <w:r w:rsidRPr="00F842FA">
              <w:rPr>
                <w:rFonts w:asciiTheme="minorHAnsi" w:hAnsiTheme="minorHAnsi" w:cs="Arial"/>
                <w:sz w:val="16"/>
                <w:szCs w:val="16"/>
              </w:rPr>
              <w:t>0</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5B2630E2" w14:textId="77777777" w:rsidR="00D91BE6" w:rsidRPr="00F842FA" w:rsidRDefault="00D91BE6" w:rsidP="00AA58A5">
            <w:pPr>
              <w:pStyle w:val="TableParagraph"/>
              <w:kinsoku w:val="0"/>
              <w:overflowPunct w:val="0"/>
              <w:spacing w:before="69"/>
              <w:ind w:right="9"/>
              <w:jc w:val="center"/>
              <w:rPr>
                <w:rFonts w:asciiTheme="minorHAnsi" w:hAnsiTheme="minorHAnsi"/>
              </w:rPr>
            </w:pPr>
            <w:r w:rsidRPr="00F842FA">
              <w:rPr>
                <w:rFonts w:asciiTheme="minorHAnsi" w:hAnsiTheme="minorHAnsi" w:cs="Arial"/>
                <w:b/>
                <w:bCs/>
                <w:sz w:val="16"/>
                <w:szCs w:val="16"/>
              </w:rPr>
              <w:t>f</w:t>
            </w:r>
          </w:p>
        </w:tc>
        <w:tc>
          <w:tcPr>
            <w:tcW w:w="1037" w:type="dxa"/>
            <w:tcBorders>
              <w:top w:val="single" w:sz="4" w:space="0" w:color="000000"/>
              <w:left w:val="single" w:sz="4" w:space="0" w:color="000000"/>
              <w:bottom w:val="single" w:sz="4" w:space="0" w:color="000000"/>
              <w:right w:val="single" w:sz="4" w:space="0" w:color="000000"/>
            </w:tcBorders>
          </w:tcPr>
          <w:p w14:paraId="632E3FD7" w14:textId="77777777" w:rsidR="00D91BE6" w:rsidRPr="00F842FA" w:rsidRDefault="00D91BE6" w:rsidP="00AA58A5">
            <w:pPr>
              <w:rPr>
                <w:rFonts w:asciiTheme="minorHAnsi" w:hAnsiTheme="minorHAnsi"/>
              </w:rPr>
            </w:pPr>
          </w:p>
        </w:tc>
      </w:tr>
      <w:tr w:rsidR="00D91BE6" w:rsidRPr="00F842FA" w14:paraId="4E545472"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341BC938" w14:textId="77777777" w:rsidR="00D91BE6" w:rsidRPr="00F842FA" w:rsidRDefault="00D91BE6" w:rsidP="00AA58A5">
            <w:pPr>
              <w:pStyle w:val="TableParagraph"/>
              <w:kinsoku w:val="0"/>
              <w:overflowPunct w:val="0"/>
              <w:spacing w:before="70" w:line="183" w:lineRule="exact"/>
              <w:ind w:left="66"/>
              <w:rPr>
                <w:rFonts w:asciiTheme="minorHAnsi" w:hAnsiTheme="minorHAnsi"/>
              </w:rPr>
            </w:pPr>
            <w:r w:rsidRPr="00F842FA">
              <w:rPr>
                <w:rFonts w:asciiTheme="minorHAnsi" w:hAnsiTheme="minorHAnsi" w:cs="Arial"/>
                <w:spacing w:val="3"/>
                <w:sz w:val="16"/>
                <w:szCs w:val="16"/>
              </w:rPr>
              <w:t>T</w:t>
            </w:r>
            <w:r w:rsidRPr="00F842FA">
              <w:rPr>
                <w:rFonts w:asciiTheme="minorHAnsi" w:hAnsiTheme="minorHAnsi" w:cs="Arial"/>
                <w:spacing w:val="-8"/>
                <w:sz w:val="16"/>
                <w:szCs w:val="16"/>
              </w:rPr>
              <w:t>a</w:t>
            </w:r>
            <w:r w:rsidRPr="00F842FA">
              <w:rPr>
                <w:rFonts w:asciiTheme="minorHAnsi" w:hAnsiTheme="minorHAnsi" w:cs="Arial"/>
                <w:spacing w:val="2"/>
                <w:sz w:val="16"/>
                <w:szCs w:val="16"/>
              </w:rPr>
              <w:t>s</w:t>
            </w:r>
            <w:r w:rsidRPr="00F842FA">
              <w:rPr>
                <w:rFonts w:asciiTheme="minorHAnsi" w:hAnsiTheme="minorHAnsi" w:cs="Arial"/>
                <w:spacing w:val="6"/>
                <w:sz w:val="16"/>
                <w:szCs w:val="16"/>
              </w:rPr>
              <w:t>s</w:t>
            </w:r>
            <w:r w:rsidRPr="00F842FA">
              <w:rPr>
                <w:rFonts w:asciiTheme="minorHAnsi" w:hAnsiTheme="minorHAnsi" w:cs="Arial"/>
                <w:sz w:val="16"/>
                <w:szCs w:val="16"/>
              </w:rPr>
              <w:t>o</w:t>
            </w:r>
          </w:p>
        </w:tc>
        <w:tc>
          <w:tcPr>
            <w:tcW w:w="2055" w:type="dxa"/>
            <w:tcBorders>
              <w:top w:val="single" w:sz="4" w:space="0" w:color="000000"/>
              <w:left w:val="single" w:sz="4" w:space="0" w:color="000000"/>
              <w:bottom w:val="single" w:sz="4" w:space="0" w:color="000000"/>
              <w:right w:val="single" w:sz="4" w:space="0" w:color="000000"/>
            </w:tcBorders>
          </w:tcPr>
          <w:p w14:paraId="29033BFE" w14:textId="77777777" w:rsidR="00D91BE6" w:rsidRPr="00F842FA" w:rsidRDefault="00D91BE6" w:rsidP="00AA58A5">
            <w:pPr>
              <w:pStyle w:val="TableParagraph"/>
              <w:kinsoku w:val="0"/>
              <w:overflowPunct w:val="0"/>
              <w:spacing w:before="70" w:line="183" w:lineRule="exact"/>
              <w:ind w:left="66"/>
              <w:rPr>
                <w:rFonts w:asciiTheme="minorHAnsi" w:hAnsiTheme="minorHAnsi"/>
              </w:rPr>
            </w:pPr>
            <w:r w:rsidRPr="00F842FA">
              <w:rPr>
                <w:rFonts w:asciiTheme="minorHAnsi" w:hAnsiTheme="minorHAnsi" w:cs="Arial"/>
                <w:sz w:val="16"/>
                <w:szCs w:val="16"/>
              </w:rPr>
              <w:t>%</w:t>
            </w:r>
          </w:p>
        </w:tc>
        <w:tc>
          <w:tcPr>
            <w:tcW w:w="1128" w:type="dxa"/>
            <w:tcBorders>
              <w:top w:val="single" w:sz="4" w:space="0" w:color="000000"/>
              <w:left w:val="single" w:sz="4" w:space="0" w:color="000000"/>
              <w:bottom w:val="single" w:sz="4" w:space="0" w:color="000000"/>
              <w:right w:val="single" w:sz="4" w:space="0" w:color="000000"/>
            </w:tcBorders>
          </w:tcPr>
          <w:p w14:paraId="7C214E8B" w14:textId="77777777" w:rsidR="00D91BE6" w:rsidRPr="00F842FA" w:rsidRDefault="00D91BE6" w:rsidP="00AA58A5">
            <w:pPr>
              <w:pStyle w:val="TableParagraph"/>
              <w:kinsoku w:val="0"/>
              <w:overflowPunct w:val="0"/>
              <w:spacing w:before="70" w:line="183" w:lineRule="exact"/>
              <w:ind w:right="71"/>
              <w:jc w:val="right"/>
              <w:rPr>
                <w:rFonts w:asciiTheme="minorHAnsi" w:hAnsiTheme="minorHAnsi"/>
              </w:rPr>
            </w:pPr>
            <w:r w:rsidRPr="00F842FA">
              <w:rPr>
                <w:rFonts w:asciiTheme="minorHAnsi" w:hAnsiTheme="minorHAnsi" w:cs="Arial"/>
                <w:spacing w:val="-2"/>
                <w:w w:val="95"/>
                <w:sz w:val="16"/>
                <w:szCs w:val="16"/>
              </w:rPr>
              <w:t>0%</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24CF3172" w14:textId="77777777" w:rsidR="00D91BE6" w:rsidRPr="00F842FA" w:rsidRDefault="00D91BE6" w:rsidP="00AA58A5">
            <w:pPr>
              <w:pStyle w:val="TableParagraph"/>
              <w:kinsoku w:val="0"/>
              <w:overflowPunct w:val="0"/>
              <w:spacing w:before="70" w:line="183" w:lineRule="exact"/>
              <w:ind w:left="973" w:right="976"/>
              <w:jc w:val="center"/>
              <w:rPr>
                <w:rFonts w:asciiTheme="minorHAnsi" w:hAnsiTheme="minorHAnsi"/>
              </w:rPr>
            </w:pPr>
            <w:r w:rsidRPr="00F842FA">
              <w:rPr>
                <w:rFonts w:asciiTheme="minorHAnsi" w:hAnsiTheme="minorHAnsi" w:cs="Arial"/>
                <w:b/>
                <w:bCs/>
                <w:sz w:val="16"/>
                <w:szCs w:val="16"/>
              </w:rPr>
              <w:t>g</w:t>
            </w:r>
          </w:p>
        </w:tc>
        <w:tc>
          <w:tcPr>
            <w:tcW w:w="1037" w:type="dxa"/>
            <w:tcBorders>
              <w:top w:val="single" w:sz="4" w:space="0" w:color="000000"/>
              <w:left w:val="single" w:sz="4" w:space="0" w:color="000000"/>
              <w:bottom w:val="single" w:sz="4" w:space="0" w:color="000000"/>
              <w:right w:val="single" w:sz="4" w:space="0" w:color="000000"/>
            </w:tcBorders>
          </w:tcPr>
          <w:p w14:paraId="3BA89B23" w14:textId="77777777" w:rsidR="00D91BE6" w:rsidRPr="00F842FA" w:rsidRDefault="00D91BE6" w:rsidP="00AA58A5">
            <w:pPr>
              <w:rPr>
                <w:rFonts w:asciiTheme="minorHAnsi" w:hAnsiTheme="minorHAnsi"/>
              </w:rPr>
            </w:pPr>
          </w:p>
        </w:tc>
      </w:tr>
      <w:tr w:rsidR="00D91BE6" w:rsidRPr="00F842FA" w14:paraId="414F1DCD"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1438853D"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a</w:t>
            </w:r>
            <w:r w:rsidRPr="00F842FA">
              <w:rPr>
                <w:rFonts w:asciiTheme="minorHAnsi" w:hAnsiTheme="minorHAnsi" w:cs="Arial"/>
                <w:spacing w:val="2"/>
                <w:sz w:val="16"/>
                <w:szCs w:val="16"/>
              </w:rPr>
              <w:t>mm</w:t>
            </w:r>
            <w:r w:rsidRPr="00F842FA">
              <w:rPr>
                <w:rFonts w:asciiTheme="minorHAnsi" w:hAnsiTheme="minorHAnsi" w:cs="Arial"/>
                <w:spacing w:val="-3"/>
                <w:sz w:val="16"/>
                <w:szCs w:val="16"/>
              </w:rPr>
              <w:t>o</w:t>
            </w:r>
            <w:r w:rsidRPr="00F842FA">
              <w:rPr>
                <w:rFonts w:asciiTheme="minorHAnsi" w:hAnsiTheme="minorHAnsi" w:cs="Arial"/>
                <w:sz w:val="16"/>
                <w:szCs w:val="16"/>
              </w:rPr>
              <w:t>r</w:t>
            </w:r>
            <w:r w:rsidRPr="00F842FA">
              <w:rPr>
                <w:rFonts w:asciiTheme="minorHAnsi" w:hAnsiTheme="minorHAnsi" w:cs="Arial"/>
                <w:spacing w:val="3"/>
                <w:sz w:val="16"/>
                <w:szCs w:val="16"/>
              </w:rPr>
              <w:t>t</w:t>
            </w:r>
            <w:r w:rsidRPr="00F842FA">
              <w:rPr>
                <w:rFonts w:asciiTheme="minorHAnsi" w:hAnsiTheme="minorHAnsi" w:cs="Arial"/>
                <w:spacing w:val="-3"/>
                <w:sz w:val="16"/>
                <w:szCs w:val="16"/>
              </w:rPr>
              <w:t>a</w:t>
            </w:r>
            <w:r w:rsidRPr="00F842FA">
              <w:rPr>
                <w:rFonts w:asciiTheme="minorHAnsi" w:hAnsiTheme="minorHAnsi" w:cs="Arial"/>
                <w:spacing w:val="2"/>
                <w:sz w:val="16"/>
                <w:szCs w:val="16"/>
              </w:rPr>
              <w:t>m</w:t>
            </w:r>
            <w:r w:rsidRPr="00F842FA">
              <w:rPr>
                <w:rFonts w:asciiTheme="minorHAnsi" w:hAnsiTheme="minorHAnsi" w:cs="Arial"/>
                <w:spacing w:val="-3"/>
                <w:sz w:val="16"/>
                <w:szCs w:val="16"/>
              </w:rPr>
              <w:t>e</w:t>
            </w:r>
            <w:r w:rsidRPr="00F842FA">
              <w:rPr>
                <w:rFonts w:asciiTheme="minorHAnsi" w:hAnsiTheme="minorHAnsi" w:cs="Arial"/>
                <w:spacing w:val="3"/>
                <w:sz w:val="16"/>
                <w:szCs w:val="16"/>
              </w:rPr>
              <w:t>nt</w:t>
            </w:r>
            <w:r w:rsidRPr="00F842FA">
              <w:rPr>
                <w:rFonts w:asciiTheme="minorHAnsi" w:hAnsiTheme="minorHAnsi" w:cs="Arial"/>
                <w:sz w:val="16"/>
                <w:szCs w:val="16"/>
              </w:rPr>
              <w:t>o</w:t>
            </w:r>
          </w:p>
        </w:tc>
        <w:tc>
          <w:tcPr>
            <w:tcW w:w="2055" w:type="dxa"/>
            <w:tcBorders>
              <w:top w:val="single" w:sz="4" w:space="0" w:color="000000"/>
              <w:left w:val="single" w:sz="4" w:space="0" w:color="000000"/>
              <w:bottom w:val="single" w:sz="4" w:space="0" w:color="000000"/>
              <w:right w:val="single" w:sz="4" w:space="0" w:color="000000"/>
            </w:tcBorders>
          </w:tcPr>
          <w:p w14:paraId="575C373F"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a</w:t>
            </w:r>
            <w:r w:rsidRPr="00F842FA">
              <w:rPr>
                <w:rFonts w:asciiTheme="minorHAnsi" w:hAnsiTheme="minorHAnsi" w:cs="Arial"/>
                <w:spacing w:val="3"/>
                <w:sz w:val="16"/>
                <w:szCs w:val="16"/>
              </w:rPr>
              <w:t>n</w:t>
            </w:r>
            <w:r w:rsidRPr="00F842FA">
              <w:rPr>
                <w:rFonts w:asciiTheme="minorHAnsi" w:hAnsiTheme="minorHAnsi" w:cs="Arial"/>
                <w:spacing w:val="-3"/>
                <w:sz w:val="16"/>
                <w:szCs w:val="16"/>
              </w:rPr>
              <w:t>n</w:t>
            </w:r>
            <w:r w:rsidRPr="00F842FA">
              <w:rPr>
                <w:rFonts w:asciiTheme="minorHAnsi" w:hAnsiTheme="minorHAnsi" w:cs="Arial"/>
                <w:sz w:val="16"/>
                <w:szCs w:val="16"/>
              </w:rPr>
              <w:t>i</w:t>
            </w:r>
          </w:p>
        </w:tc>
        <w:tc>
          <w:tcPr>
            <w:tcW w:w="1128" w:type="dxa"/>
            <w:tcBorders>
              <w:top w:val="single" w:sz="4" w:space="0" w:color="000000"/>
              <w:left w:val="single" w:sz="4" w:space="0" w:color="000000"/>
              <w:bottom w:val="single" w:sz="4" w:space="0" w:color="000000"/>
              <w:right w:val="single" w:sz="4" w:space="0" w:color="000000"/>
            </w:tcBorders>
          </w:tcPr>
          <w:p w14:paraId="07C04DAC" w14:textId="77777777" w:rsidR="00D91BE6" w:rsidRPr="00F842FA" w:rsidRDefault="00D91BE6" w:rsidP="00AA58A5">
            <w:pPr>
              <w:pStyle w:val="TableParagraph"/>
              <w:kinsoku w:val="0"/>
              <w:overflowPunct w:val="0"/>
              <w:spacing w:before="69" w:line="183" w:lineRule="exact"/>
              <w:ind w:right="69"/>
              <w:jc w:val="right"/>
              <w:rPr>
                <w:rFonts w:asciiTheme="minorHAnsi" w:hAnsiTheme="minorHAnsi"/>
              </w:rPr>
            </w:pPr>
            <w:r w:rsidRPr="00F842FA">
              <w:rPr>
                <w:rFonts w:asciiTheme="minorHAnsi" w:hAnsiTheme="minorHAnsi" w:cs="Arial"/>
                <w:w w:val="95"/>
                <w:sz w:val="16"/>
                <w:szCs w:val="16"/>
              </w:rPr>
              <w:t>0</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77707488" w14:textId="77777777" w:rsidR="00D91BE6" w:rsidRPr="00F842FA" w:rsidRDefault="00D91BE6" w:rsidP="00AA58A5">
            <w:pPr>
              <w:pStyle w:val="TableParagraph"/>
              <w:kinsoku w:val="0"/>
              <w:overflowPunct w:val="0"/>
              <w:spacing w:before="69" w:line="183" w:lineRule="exact"/>
              <w:ind w:left="973" w:right="976"/>
              <w:jc w:val="center"/>
              <w:rPr>
                <w:rFonts w:asciiTheme="minorHAnsi" w:hAnsiTheme="minorHAnsi"/>
              </w:rPr>
            </w:pPr>
            <w:r w:rsidRPr="00F842FA">
              <w:rPr>
                <w:rFonts w:asciiTheme="minorHAnsi" w:hAnsiTheme="minorHAnsi" w:cs="Arial"/>
                <w:b/>
                <w:bCs/>
                <w:sz w:val="16"/>
                <w:szCs w:val="16"/>
              </w:rPr>
              <w:t>h</w:t>
            </w:r>
          </w:p>
        </w:tc>
        <w:tc>
          <w:tcPr>
            <w:tcW w:w="1037" w:type="dxa"/>
            <w:tcBorders>
              <w:top w:val="single" w:sz="4" w:space="0" w:color="000000"/>
              <w:left w:val="single" w:sz="4" w:space="0" w:color="000000"/>
              <w:bottom w:val="single" w:sz="4" w:space="0" w:color="000000"/>
              <w:right w:val="single" w:sz="4" w:space="0" w:color="000000"/>
            </w:tcBorders>
          </w:tcPr>
          <w:p w14:paraId="30337653" w14:textId="77777777" w:rsidR="00D91BE6" w:rsidRPr="00F842FA" w:rsidRDefault="00D91BE6" w:rsidP="00AA58A5">
            <w:pPr>
              <w:rPr>
                <w:rFonts w:asciiTheme="minorHAnsi" w:hAnsiTheme="minorHAnsi"/>
              </w:rPr>
            </w:pPr>
          </w:p>
        </w:tc>
      </w:tr>
      <w:tr w:rsidR="00D91BE6" w:rsidRPr="00F842FA" w14:paraId="28FC3B0C" w14:textId="77777777" w:rsidTr="00AA58A5">
        <w:trPr>
          <w:trHeight w:hRule="exact" w:val="278"/>
        </w:trPr>
        <w:tc>
          <w:tcPr>
            <w:tcW w:w="3463" w:type="dxa"/>
            <w:tcBorders>
              <w:top w:val="single" w:sz="4" w:space="0" w:color="000000"/>
              <w:left w:val="single" w:sz="4" w:space="0" w:color="000000"/>
              <w:bottom w:val="single" w:sz="4" w:space="0" w:color="000000"/>
              <w:right w:val="single" w:sz="4" w:space="0" w:color="000000"/>
            </w:tcBorders>
          </w:tcPr>
          <w:p w14:paraId="13371E89" w14:textId="77777777" w:rsidR="00D91BE6" w:rsidRPr="00F842FA" w:rsidRDefault="00D91BE6" w:rsidP="00AA58A5">
            <w:pPr>
              <w:rPr>
                <w:rFonts w:asciiTheme="minorHAnsi" w:hAnsiTheme="minorHAnsi"/>
              </w:rPr>
            </w:pPr>
          </w:p>
        </w:tc>
        <w:tc>
          <w:tcPr>
            <w:tcW w:w="2055" w:type="dxa"/>
            <w:tcBorders>
              <w:top w:val="single" w:sz="4" w:space="0" w:color="000000"/>
              <w:left w:val="single" w:sz="4" w:space="0" w:color="000000"/>
              <w:bottom w:val="single" w:sz="4" w:space="0" w:color="000000"/>
              <w:right w:val="single" w:sz="4" w:space="0" w:color="000000"/>
            </w:tcBorders>
          </w:tcPr>
          <w:p w14:paraId="449B382C" w14:textId="77777777" w:rsidR="00D91BE6" w:rsidRPr="00F842FA" w:rsidRDefault="00D91BE6" w:rsidP="00AA58A5">
            <w:pPr>
              <w:rPr>
                <w:rFonts w:asciiTheme="minorHAnsi" w:hAnsiTheme="minorHAnsi"/>
              </w:rPr>
            </w:pPr>
          </w:p>
        </w:tc>
        <w:tc>
          <w:tcPr>
            <w:tcW w:w="1128" w:type="dxa"/>
            <w:tcBorders>
              <w:top w:val="single" w:sz="4" w:space="0" w:color="000000"/>
              <w:left w:val="single" w:sz="4" w:space="0" w:color="000000"/>
              <w:bottom w:val="single" w:sz="4" w:space="0" w:color="000000"/>
              <w:right w:val="single" w:sz="4" w:space="0" w:color="000000"/>
            </w:tcBorders>
          </w:tcPr>
          <w:p w14:paraId="11C6D7FD" w14:textId="77777777" w:rsidR="00D91BE6" w:rsidRPr="00F842FA" w:rsidRDefault="00D91BE6" w:rsidP="00AA58A5">
            <w:pPr>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1458BCE2" w14:textId="77777777" w:rsidR="00D91BE6" w:rsidRPr="00F842FA" w:rsidRDefault="00D91BE6" w:rsidP="00AA58A5">
            <w:pPr>
              <w:rPr>
                <w:rFonts w:asciiTheme="minorHAnsi" w:hAnsiTheme="minorHAnsi"/>
              </w:rPr>
            </w:pPr>
          </w:p>
        </w:tc>
        <w:tc>
          <w:tcPr>
            <w:tcW w:w="1037" w:type="dxa"/>
            <w:tcBorders>
              <w:top w:val="single" w:sz="4" w:space="0" w:color="000000"/>
              <w:left w:val="single" w:sz="4" w:space="0" w:color="000000"/>
              <w:bottom w:val="single" w:sz="4" w:space="0" w:color="000000"/>
              <w:right w:val="single" w:sz="4" w:space="0" w:color="000000"/>
            </w:tcBorders>
          </w:tcPr>
          <w:p w14:paraId="2B52F7E1" w14:textId="77777777" w:rsidR="00D91BE6" w:rsidRPr="00F842FA" w:rsidRDefault="00D91BE6" w:rsidP="00AA58A5">
            <w:pPr>
              <w:rPr>
                <w:rFonts w:asciiTheme="minorHAnsi" w:hAnsiTheme="minorHAnsi"/>
              </w:rPr>
            </w:pPr>
          </w:p>
        </w:tc>
      </w:tr>
      <w:tr w:rsidR="00D91BE6" w:rsidRPr="00F842FA" w14:paraId="6959E70E"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6F71F9B2" w14:textId="77777777" w:rsidR="00D91BE6" w:rsidRPr="00F842FA" w:rsidRDefault="00D91BE6" w:rsidP="00AA58A5">
            <w:pPr>
              <w:rPr>
                <w:rFonts w:asciiTheme="minorHAnsi" w:hAnsiTheme="minorHAnsi"/>
              </w:rPr>
            </w:pPr>
          </w:p>
        </w:tc>
        <w:tc>
          <w:tcPr>
            <w:tcW w:w="2055" w:type="dxa"/>
            <w:tcBorders>
              <w:top w:val="single" w:sz="4" w:space="0" w:color="000000"/>
              <w:left w:val="single" w:sz="4" w:space="0" w:color="000000"/>
              <w:bottom w:val="single" w:sz="4" w:space="0" w:color="000000"/>
              <w:right w:val="single" w:sz="4" w:space="0" w:color="000000"/>
            </w:tcBorders>
          </w:tcPr>
          <w:p w14:paraId="028526AA" w14:textId="77777777" w:rsidR="00D91BE6" w:rsidRPr="00F842FA" w:rsidRDefault="00D91BE6" w:rsidP="00AA58A5">
            <w:pPr>
              <w:rPr>
                <w:rFonts w:asciiTheme="minorHAnsi" w:hAnsiTheme="minorHAnsi"/>
              </w:rPr>
            </w:pPr>
          </w:p>
        </w:tc>
        <w:tc>
          <w:tcPr>
            <w:tcW w:w="1128" w:type="dxa"/>
            <w:tcBorders>
              <w:top w:val="single" w:sz="4" w:space="0" w:color="000000"/>
              <w:left w:val="single" w:sz="4" w:space="0" w:color="000000"/>
              <w:bottom w:val="single" w:sz="4" w:space="0" w:color="000000"/>
              <w:right w:val="single" w:sz="4" w:space="0" w:color="000000"/>
            </w:tcBorders>
          </w:tcPr>
          <w:p w14:paraId="49290B1E" w14:textId="77777777" w:rsidR="00D91BE6" w:rsidRPr="00F842FA" w:rsidRDefault="00D91BE6" w:rsidP="00AA58A5">
            <w:pPr>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469C630E" w14:textId="77777777" w:rsidR="00D91BE6" w:rsidRPr="00F842FA" w:rsidRDefault="00D91BE6" w:rsidP="00AA58A5">
            <w:pPr>
              <w:rPr>
                <w:rFonts w:asciiTheme="minorHAnsi" w:hAnsiTheme="minorHAnsi"/>
              </w:rPr>
            </w:pPr>
          </w:p>
        </w:tc>
        <w:tc>
          <w:tcPr>
            <w:tcW w:w="1037" w:type="dxa"/>
            <w:tcBorders>
              <w:top w:val="single" w:sz="4" w:space="0" w:color="000000"/>
              <w:left w:val="single" w:sz="4" w:space="0" w:color="000000"/>
              <w:bottom w:val="single" w:sz="4" w:space="0" w:color="000000"/>
              <w:right w:val="single" w:sz="4" w:space="0" w:color="000000"/>
            </w:tcBorders>
          </w:tcPr>
          <w:p w14:paraId="7890E2CE" w14:textId="77777777" w:rsidR="00D91BE6" w:rsidRPr="00F842FA" w:rsidRDefault="00D91BE6" w:rsidP="00AA58A5">
            <w:pPr>
              <w:rPr>
                <w:rFonts w:asciiTheme="minorHAnsi" w:hAnsiTheme="minorHAnsi"/>
              </w:rPr>
            </w:pPr>
          </w:p>
        </w:tc>
      </w:tr>
      <w:tr w:rsidR="00D91BE6" w:rsidRPr="00F842FA" w14:paraId="6E18F915"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shd w:val="clear" w:color="auto" w:fill="C0C0C0"/>
          </w:tcPr>
          <w:p w14:paraId="3901E56B"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ipo</w:t>
            </w:r>
            <w:r w:rsidRPr="00F842FA">
              <w:rPr>
                <w:rFonts w:asciiTheme="minorHAnsi" w:hAnsiTheme="minorHAnsi" w:cs="Arial"/>
                <w:b/>
                <w:bCs/>
                <w:spacing w:val="3"/>
                <w:sz w:val="16"/>
                <w:szCs w:val="16"/>
              </w:rPr>
              <w:t>l</w:t>
            </w:r>
            <w:r w:rsidRPr="00F842FA">
              <w:rPr>
                <w:rFonts w:asciiTheme="minorHAnsi" w:hAnsiTheme="minorHAnsi" w:cs="Arial"/>
                <w:b/>
                <w:bCs/>
                <w:spacing w:val="-1"/>
                <w:sz w:val="16"/>
                <w:szCs w:val="16"/>
              </w:rPr>
              <w:t>og</w:t>
            </w:r>
            <w:r w:rsidRPr="00F842FA">
              <w:rPr>
                <w:rFonts w:asciiTheme="minorHAnsi" w:hAnsiTheme="minorHAnsi" w:cs="Arial"/>
                <w:b/>
                <w:bCs/>
                <w:spacing w:val="3"/>
                <w:sz w:val="16"/>
                <w:szCs w:val="16"/>
              </w:rPr>
              <w:t>i</w:t>
            </w:r>
            <w:r w:rsidRPr="00F842FA">
              <w:rPr>
                <w:rFonts w:asciiTheme="minorHAnsi" w:hAnsiTheme="minorHAnsi" w:cs="Arial"/>
                <w:b/>
                <w:bCs/>
                <w:sz w:val="16"/>
                <w:szCs w:val="16"/>
              </w:rPr>
              <w:t>a</w:t>
            </w:r>
          </w:p>
        </w:tc>
        <w:tc>
          <w:tcPr>
            <w:tcW w:w="3183" w:type="dxa"/>
            <w:gridSpan w:val="2"/>
            <w:tcBorders>
              <w:top w:val="single" w:sz="4" w:space="0" w:color="000000"/>
              <w:left w:val="single" w:sz="4" w:space="0" w:color="000000"/>
              <w:bottom w:val="single" w:sz="4" w:space="0" w:color="000000"/>
              <w:right w:val="single" w:sz="4" w:space="0" w:color="000000"/>
            </w:tcBorders>
            <w:shd w:val="clear" w:color="auto" w:fill="C0C0C0"/>
          </w:tcPr>
          <w:p w14:paraId="18CB11D7" w14:textId="77777777" w:rsidR="00D91BE6" w:rsidRPr="00F842FA" w:rsidRDefault="00D91BE6" w:rsidP="00AA58A5">
            <w:pPr>
              <w:pStyle w:val="TableParagraph"/>
              <w:kinsoku w:val="0"/>
              <w:overflowPunct w:val="0"/>
              <w:spacing w:before="69" w:line="183" w:lineRule="exact"/>
              <w:ind w:right="4"/>
              <w:jc w:val="center"/>
              <w:rPr>
                <w:rFonts w:asciiTheme="minorHAnsi" w:hAnsiTheme="minorHAnsi"/>
              </w:rPr>
            </w:pPr>
            <w:r w:rsidRPr="00F842FA">
              <w:rPr>
                <w:rFonts w:asciiTheme="minorHAnsi" w:hAnsiTheme="minorHAnsi" w:cs="Arial"/>
                <w:b/>
                <w:bCs/>
                <w:spacing w:val="-3"/>
                <w:sz w:val="16"/>
                <w:szCs w:val="16"/>
              </w:rPr>
              <w:t>ca</w:t>
            </w:r>
            <w:r w:rsidRPr="00F842FA">
              <w:rPr>
                <w:rFonts w:asciiTheme="minorHAnsi" w:hAnsiTheme="minorHAnsi" w:cs="Arial"/>
                <w:b/>
                <w:bCs/>
                <w:spacing w:val="3"/>
                <w:sz w:val="16"/>
                <w:szCs w:val="16"/>
              </w:rPr>
              <w:t>l</w:t>
            </w: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l</w:t>
            </w:r>
            <w:r w:rsidRPr="00F842FA">
              <w:rPr>
                <w:rFonts w:asciiTheme="minorHAnsi" w:hAnsiTheme="minorHAnsi" w:cs="Arial"/>
                <w:b/>
                <w:bCs/>
                <w:sz w:val="16"/>
                <w:szCs w:val="16"/>
              </w:rPr>
              <w:t>o</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41782206" w14:textId="77777777" w:rsidR="00D91BE6" w:rsidRPr="00F842FA" w:rsidRDefault="00D91BE6" w:rsidP="00AA58A5">
            <w:pPr>
              <w:pStyle w:val="TableParagraph"/>
              <w:kinsoku w:val="0"/>
              <w:overflowPunct w:val="0"/>
              <w:spacing w:before="69" w:line="183" w:lineRule="exact"/>
              <w:ind w:left="61"/>
              <w:rPr>
                <w:rFonts w:asciiTheme="minorHAnsi" w:hAnsiTheme="minorHAnsi"/>
              </w:rPr>
            </w:pPr>
            <w:r w:rsidRPr="00F842FA">
              <w:rPr>
                <w:rFonts w:asciiTheme="minorHAnsi" w:hAnsiTheme="minorHAnsi" w:cs="Arial"/>
                <w:b/>
                <w:bCs/>
                <w:spacing w:val="3"/>
                <w:sz w:val="16"/>
                <w:szCs w:val="16"/>
              </w:rPr>
              <w:t>v</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lo</w:t>
            </w:r>
            <w:r w:rsidRPr="00F842FA">
              <w:rPr>
                <w:rFonts w:asciiTheme="minorHAnsi" w:hAnsiTheme="minorHAnsi" w:cs="Arial"/>
                <w:b/>
                <w:bCs/>
                <w:sz w:val="16"/>
                <w:szCs w:val="16"/>
              </w:rPr>
              <w:t>re</w:t>
            </w:r>
          </w:p>
        </w:tc>
        <w:tc>
          <w:tcPr>
            <w:tcW w:w="1037" w:type="dxa"/>
            <w:tcBorders>
              <w:top w:val="single" w:sz="4" w:space="0" w:color="000000"/>
              <w:left w:val="single" w:sz="4" w:space="0" w:color="000000"/>
              <w:bottom w:val="single" w:sz="4" w:space="0" w:color="000000"/>
              <w:right w:val="single" w:sz="4" w:space="0" w:color="000000"/>
            </w:tcBorders>
            <w:shd w:val="clear" w:color="auto" w:fill="C0C0C0"/>
          </w:tcPr>
          <w:p w14:paraId="38BE0D82" w14:textId="77777777" w:rsidR="00D91BE6" w:rsidRPr="00F842FA" w:rsidRDefault="00D91BE6" w:rsidP="00AA58A5">
            <w:pPr>
              <w:pStyle w:val="TableParagraph"/>
              <w:kinsoku w:val="0"/>
              <w:overflowPunct w:val="0"/>
              <w:spacing w:before="69" w:line="183" w:lineRule="exact"/>
              <w:ind w:left="296"/>
              <w:rPr>
                <w:rFonts w:asciiTheme="minorHAnsi" w:hAnsiTheme="minorHAnsi"/>
              </w:rPr>
            </w:pP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e</w:t>
            </w:r>
            <w:r w:rsidRPr="00F842FA">
              <w:rPr>
                <w:rFonts w:asciiTheme="minorHAnsi" w:hAnsiTheme="minorHAnsi" w:cs="Arial"/>
                <w:b/>
                <w:bCs/>
                <w:sz w:val="16"/>
                <w:szCs w:val="16"/>
              </w:rPr>
              <w:t>ff.</w:t>
            </w:r>
          </w:p>
        </w:tc>
      </w:tr>
      <w:tr w:rsidR="00D91BE6" w:rsidRPr="00F842FA" w14:paraId="6DA48F2D"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4F18980F" w14:textId="77777777" w:rsidR="00D91BE6" w:rsidRPr="00F842FA" w:rsidRDefault="00D91BE6" w:rsidP="00AA58A5">
            <w:pPr>
              <w:rPr>
                <w:rFonts w:asciiTheme="minorHAnsi" w:hAnsiTheme="minorHAnsi"/>
              </w:rPr>
            </w:pPr>
          </w:p>
        </w:tc>
        <w:tc>
          <w:tcPr>
            <w:tcW w:w="2055" w:type="dxa"/>
            <w:tcBorders>
              <w:top w:val="single" w:sz="4" w:space="0" w:color="000000"/>
              <w:left w:val="single" w:sz="4" w:space="0" w:color="000000"/>
              <w:bottom w:val="single" w:sz="4" w:space="0" w:color="000000"/>
              <w:right w:val="single" w:sz="4" w:space="0" w:color="000000"/>
            </w:tcBorders>
          </w:tcPr>
          <w:p w14:paraId="7D8E53FB" w14:textId="77777777" w:rsidR="00D91BE6" w:rsidRPr="00F842FA" w:rsidRDefault="00D91BE6" w:rsidP="00AA58A5">
            <w:pPr>
              <w:rPr>
                <w:rFonts w:asciiTheme="minorHAnsi" w:hAnsiTheme="minorHAnsi"/>
              </w:rPr>
            </w:pPr>
          </w:p>
        </w:tc>
        <w:tc>
          <w:tcPr>
            <w:tcW w:w="1128" w:type="dxa"/>
            <w:tcBorders>
              <w:top w:val="single" w:sz="4" w:space="0" w:color="000000"/>
              <w:left w:val="single" w:sz="4" w:space="0" w:color="000000"/>
              <w:bottom w:val="single" w:sz="4" w:space="0" w:color="000000"/>
              <w:right w:val="single" w:sz="4" w:space="0" w:color="000000"/>
            </w:tcBorders>
          </w:tcPr>
          <w:p w14:paraId="5838D0E6" w14:textId="77777777" w:rsidR="00D91BE6" w:rsidRPr="00F842FA" w:rsidRDefault="00D91BE6" w:rsidP="00AA58A5">
            <w:pPr>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16B2E631" w14:textId="77777777" w:rsidR="00D91BE6" w:rsidRPr="00F842FA" w:rsidRDefault="00D91BE6" w:rsidP="00AA58A5">
            <w:pPr>
              <w:rPr>
                <w:rFonts w:asciiTheme="minorHAnsi" w:hAnsiTheme="minorHAnsi"/>
              </w:rPr>
            </w:pPr>
          </w:p>
        </w:tc>
        <w:tc>
          <w:tcPr>
            <w:tcW w:w="1037" w:type="dxa"/>
            <w:tcBorders>
              <w:top w:val="single" w:sz="4" w:space="0" w:color="000000"/>
              <w:left w:val="single" w:sz="4" w:space="0" w:color="000000"/>
              <w:bottom w:val="single" w:sz="4" w:space="0" w:color="000000"/>
              <w:right w:val="single" w:sz="4" w:space="0" w:color="000000"/>
            </w:tcBorders>
          </w:tcPr>
          <w:p w14:paraId="6835A916" w14:textId="77777777" w:rsidR="00D91BE6" w:rsidRPr="00F842FA" w:rsidRDefault="00D91BE6" w:rsidP="00AA58A5">
            <w:pPr>
              <w:rPr>
                <w:rFonts w:asciiTheme="minorHAnsi" w:hAnsiTheme="minorHAnsi"/>
              </w:rPr>
            </w:pPr>
          </w:p>
        </w:tc>
      </w:tr>
      <w:tr w:rsidR="00D91BE6" w:rsidRPr="00F842FA" w14:paraId="0D9610C6"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5D15978C"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2"/>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23"/>
                <w:sz w:val="16"/>
                <w:szCs w:val="16"/>
              </w:rPr>
              <w:t xml:space="preserve"> </w:t>
            </w:r>
            <w:r w:rsidRPr="00F842FA">
              <w:rPr>
                <w:rFonts w:asciiTheme="minorHAnsi" w:hAnsiTheme="minorHAnsi" w:cs="Arial"/>
                <w:spacing w:val="6"/>
                <w:sz w:val="16"/>
                <w:szCs w:val="16"/>
              </w:rPr>
              <w:t>c</w:t>
            </w:r>
            <w:r w:rsidRPr="00F842FA">
              <w:rPr>
                <w:rFonts w:asciiTheme="minorHAnsi" w:hAnsiTheme="minorHAnsi" w:cs="Arial"/>
                <w:spacing w:val="-2"/>
                <w:sz w:val="16"/>
                <w:szCs w:val="16"/>
              </w:rPr>
              <w:t>a</w:t>
            </w:r>
            <w:r w:rsidRPr="00F842FA">
              <w:rPr>
                <w:rFonts w:asciiTheme="minorHAnsi" w:hAnsiTheme="minorHAnsi" w:cs="Arial"/>
                <w:sz w:val="16"/>
                <w:szCs w:val="16"/>
              </w:rPr>
              <w:t>r</w:t>
            </w:r>
            <w:r w:rsidRPr="00F842FA">
              <w:rPr>
                <w:rFonts w:asciiTheme="minorHAnsi" w:hAnsiTheme="minorHAnsi" w:cs="Arial"/>
                <w:spacing w:val="3"/>
                <w:sz w:val="16"/>
                <w:szCs w:val="16"/>
              </w:rPr>
              <w:t>b</w:t>
            </w:r>
            <w:r w:rsidRPr="00F842FA">
              <w:rPr>
                <w:rFonts w:asciiTheme="minorHAnsi" w:hAnsiTheme="minorHAnsi" w:cs="Arial"/>
                <w:spacing w:val="-2"/>
                <w:sz w:val="16"/>
                <w:szCs w:val="16"/>
              </w:rPr>
              <w:t>u</w:t>
            </w:r>
            <w:r w:rsidRPr="00F842FA">
              <w:rPr>
                <w:rFonts w:asciiTheme="minorHAnsi" w:hAnsiTheme="minorHAnsi" w:cs="Arial"/>
                <w:spacing w:val="4"/>
                <w:sz w:val="16"/>
                <w:szCs w:val="16"/>
              </w:rPr>
              <w:t>r</w:t>
            </w:r>
            <w:r w:rsidRPr="00F842FA">
              <w:rPr>
                <w:rFonts w:asciiTheme="minorHAnsi" w:hAnsiTheme="minorHAnsi" w:cs="Arial"/>
                <w:spacing w:val="-2"/>
                <w:sz w:val="16"/>
                <w:szCs w:val="16"/>
              </w:rPr>
              <w:t>an</w:t>
            </w:r>
            <w:r w:rsidRPr="00F842FA">
              <w:rPr>
                <w:rFonts w:asciiTheme="minorHAnsi" w:hAnsiTheme="minorHAnsi" w:cs="Arial"/>
                <w:spacing w:val="3"/>
                <w:sz w:val="16"/>
                <w:szCs w:val="16"/>
              </w:rPr>
              <w:t>t</w:t>
            </w:r>
            <w:r w:rsidRPr="00F842FA">
              <w:rPr>
                <w:rFonts w:asciiTheme="minorHAnsi" w:hAnsiTheme="minorHAnsi" w:cs="Arial"/>
                <w:sz w:val="16"/>
                <w:szCs w:val="16"/>
              </w:rPr>
              <w:t>e</w:t>
            </w:r>
          </w:p>
        </w:tc>
        <w:tc>
          <w:tcPr>
            <w:tcW w:w="3183" w:type="dxa"/>
            <w:gridSpan w:val="2"/>
            <w:tcBorders>
              <w:top w:val="single" w:sz="4" w:space="0" w:color="000000"/>
              <w:left w:val="single" w:sz="4" w:space="0" w:color="000000"/>
              <w:bottom w:val="single" w:sz="4" w:space="0" w:color="000000"/>
              <w:right w:val="single" w:sz="4" w:space="0" w:color="000000"/>
            </w:tcBorders>
          </w:tcPr>
          <w:p w14:paraId="2063CCC6" w14:textId="77777777" w:rsidR="00D91BE6" w:rsidRPr="00F842FA" w:rsidRDefault="00D91BE6" w:rsidP="00AA58A5">
            <w:pPr>
              <w:pStyle w:val="TableParagraph"/>
              <w:kinsoku w:val="0"/>
              <w:overflowPunct w:val="0"/>
              <w:spacing w:before="69"/>
              <w:ind w:left="1119" w:right="1124"/>
              <w:jc w:val="center"/>
              <w:rPr>
                <w:rFonts w:asciiTheme="minorHAnsi" w:hAnsiTheme="minorHAnsi"/>
              </w:rPr>
            </w:pPr>
            <w:r w:rsidRPr="00F842FA">
              <w:rPr>
                <w:rFonts w:asciiTheme="minorHAnsi" w:hAnsiTheme="minorHAnsi" w:cs="Arial"/>
                <w:b/>
                <w:bCs/>
                <w:spacing w:val="-2"/>
                <w:sz w:val="16"/>
                <w:szCs w:val="16"/>
              </w:rPr>
              <w:t>1</w:t>
            </w:r>
            <w:r w:rsidRPr="00F842FA">
              <w:rPr>
                <w:rFonts w:asciiTheme="minorHAnsi" w:hAnsiTheme="minorHAnsi" w:cs="Arial"/>
                <w:b/>
                <w:bCs/>
                <w:spacing w:val="-1"/>
                <w:sz w:val="16"/>
                <w:szCs w:val="16"/>
              </w:rPr>
              <w:t>,</w:t>
            </w:r>
            <w:r w:rsidRPr="00F842FA">
              <w:rPr>
                <w:rFonts w:asciiTheme="minorHAnsi" w:hAnsiTheme="minorHAnsi" w:cs="Arial"/>
                <w:b/>
                <w:bCs/>
                <w:spacing w:val="3"/>
                <w:sz w:val="16"/>
                <w:szCs w:val="16"/>
              </w:rPr>
              <w:t>40</w:t>
            </w:r>
            <w:r w:rsidRPr="00F842FA">
              <w:rPr>
                <w:rFonts w:asciiTheme="minorHAnsi" w:hAnsiTheme="minorHAnsi" w:cs="Arial"/>
                <w:b/>
                <w:bCs/>
                <w:sz w:val="16"/>
                <w:szCs w:val="16"/>
              </w:rPr>
              <w:t>x</w:t>
            </w:r>
            <w:r w:rsidRPr="00F842FA">
              <w:rPr>
                <w:rFonts w:asciiTheme="minorHAnsi" w:hAnsiTheme="minorHAnsi" w:cs="Arial"/>
                <w:b/>
                <w:bCs/>
                <w:spacing w:val="-8"/>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1"/>
                <w:sz w:val="16"/>
                <w:szCs w:val="16"/>
              </w:rPr>
              <w:t>d</w:t>
            </w:r>
            <w:r w:rsidRPr="00F842FA">
              <w:rPr>
                <w:rFonts w:asciiTheme="minorHAnsi" w:hAnsiTheme="minorHAnsi" w:cs="Arial"/>
                <w:b/>
                <w:bCs/>
                <w:sz w:val="16"/>
                <w:szCs w:val="16"/>
              </w:rPr>
              <w:t>)</w:t>
            </w:r>
            <w:r w:rsidRPr="00F842FA">
              <w:rPr>
                <w:rFonts w:asciiTheme="minorHAnsi" w:hAnsiTheme="minorHAnsi" w:cs="Arial"/>
                <w:b/>
                <w:bCs/>
                <w:spacing w:val="3"/>
                <w:sz w:val="16"/>
                <w:szCs w:val="16"/>
              </w:rPr>
              <w:t>/</w:t>
            </w:r>
            <w:r w:rsidRPr="00F842FA">
              <w:rPr>
                <w:rFonts w:asciiTheme="minorHAnsi" w:hAnsiTheme="minorHAnsi" w:cs="Arial"/>
                <w:b/>
                <w:bCs/>
                <w:sz w:val="16"/>
                <w:szCs w:val="16"/>
              </w:rPr>
              <w:t>(</w:t>
            </w:r>
            <w:r w:rsidRPr="00F842FA">
              <w:rPr>
                <w:rFonts w:asciiTheme="minorHAnsi" w:hAnsiTheme="minorHAnsi" w:cs="Arial"/>
                <w:b/>
                <w:bCs/>
                <w:spacing w:val="-1"/>
                <w:sz w:val="16"/>
                <w:szCs w:val="16"/>
              </w:rPr>
              <w:t>b</w:t>
            </w:r>
            <w:r w:rsidRPr="00F842FA">
              <w:rPr>
                <w:rFonts w:asciiTheme="minorHAnsi" w:hAnsiTheme="minorHAnsi" w:cs="Arial"/>
                <w:b/>
                <w:bCs/>
                <w:sz w:val="16"/>
                <w:szCs w:val="16"/>
              </w:rPr>
              <w:t>)</w:t>
            </w:r>
          </w:p>
        </w:tc>
        <w:tc>
          <w:tcPr>
            <w:tcW w:w="2099" w:type="dxa"/>
            <w:tcBorders>
              <w:top w:val="single" w:sz="4" w:space="0" w:color="000000"/>
              <w:left w:val="single" w:sz="4" w:space="0" w:color="000000"/>
              <w:bottom w:val="single" w:sz="4" w:space="0" w:color="000000"/>
              <w:right w:val="single" w:sz="4" w:space="0" w:color="000000"/>
            </w:tcBorders>
          </w:tcPr>
          <w:p w14:paraId="2FB38586" w14:textId="77777777" w:rsidR="00D91BE6" w:rsidRPr="00F842FA" w:rsidRDefault="00D91BE6" w:rsidP="00AA58A5">
            <w:pPr>
              <w:pStyle w:val="TableParagraph"/>
              <w:kinsoku w:val="0"/>
              <w:overflowPunct w:val="0"/>
              <w:spacing w:before="69"/>
              <w:ind w:right="69"/>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015</w:t>
            </w:r>
          </w:p>
        </w:tc>
        <w:tc>
          <w:tcPr>
            <w:tcW w:w="1037" w:type="dxa"/>
            <w:tcBorders>
              <w:top w:val="single" w:sz="4" w:space="0" w:color="000000"/>
              <w:left w:val="single" w:sz="4" w:space="0" w:color="000000"/>
              <w:bottom w:val="single" w:sz="4" w:space="0" w:color="000000"/>
              <w:right w:val="single" w:sz="4" w:space="0" w:color="000000"/>
            </w:tcBorders>
          </w:tcPr>
          <w:p w14:paraId="151624FF" w14:textId="77777777" w:rsidR="00D91BE6" w:rsidRPr="00F842FA" w:rsidRDefault="00D91BE6" w:rsidP="00AA58A5">
            <w:pPr>
              <w:rPr>
                <w:rFonts w:asciiTheme="minorHAnsi" w:hAnsiTheme="minorHAnsi"/>
              </w:rPr>
            </w:pPr>
          </w:p>
        </w:tc>
      </w:tr>
      <w:tr w:rsidR="00D91BE6" w:rsidRPr="00F842FA" w14:paraId="36304F8A"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510E3001" w14:textId="77777777" w:rsidR="00D91BE6" w:rsidRPr="00F842FA" w:rsidRDefault="00D91BE6" w:rsidP="00AA58A5">
            <w:pPr>
              <w:rPr>
                <w:rFonts w:asciiTheme="minorHAnsi" w:hAnsiTheme="minorHAnsi"/>
              </w:rPr>
            </w:pPr>
          </w:p>
        </w:tc>
        <w:tc>
          <w:tcPr>
            <w:tcW w:w="2055" w:type="dxa"/>
            <w:tcBorders>
              <w:top w:val="single" w:sz="4" w:space="0" w:color="000000"/>
              <w:left w:val="single" w:sz="4" w:space="0" w:color="000000"/>
              <w:bottom w:val="single" w:sz="4" w:space="0" w:color="000000"/>
              <w:right w:val="single" w:sz="4" w:space="0" w:color="000000"/>
            </w:tcBorders>
          </w:tcPr>
          <w:p w14:paraId="2854796C" w14:textId="77777777" w:rsidR="00D91BE6" w:rsidRPr="00F842FA" w:rsidRDefault="00D91BE6" w:rsidP="00AA58A5">
            <w:pPr>
              <w:rPr>
                <w:rFonts w:asciiTheme="minorHAnsi" w:hAnsiTheme="minorHAnsi"/>
              </w:rPr>
            </w:pPr>
          </w:p>
        </w:tc>
        <w:tc>
          <w:tcPr>
            <w:tcW w:w="1128" w:type="dxa"/>
            <w:tcBorders>
              <w:top w:val="single" w:sz="4" w:space="0" w:color="000000"/>
              <w:left w:val="single" w:sz="4" w:space="0" w:color="000000"/>
              <w:bottom w:val="single" w:sz="4" w:space="0" w:color="000000"/>
              <w:right w:val="single" w:sz="4" w:space="0" w:color="000000"/>
            </w:tcBorders>
          </w:tcPr>
          <w:p w14:paraId="4BC2DCA8" w14:textId="77777777" w:rsidR="00D91BE6" w:rsidRPr="00F842FA" w:rsidRDefault="00D91BE6" w:rsidP="00AA58A5">
            <w:pPr>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0D97EA42" w14:textId="77777777" w:rsidR="00D91BE6" w:rsidRPr="00F842FA" w:rsidRDefault="00D91BE6" w:rsidP="00AA58A5">
            <w:pPr>
              <w:rPr>
                <w:rFonts w:asciiTheme="minorHAnsi" w:hAnsiTheme="minorHAnsi"/>
              </w:rPr>
            </w:pPr>
          </w:p>
        </w:tc>
        <w:tc>
          <w:tcPr>
            <w:tcW w:w="1037" w:type="dxa"/>
            <w:tcBorders>
              <w:top w:val="single" w:sz="4" w:space="0" w:color="000000"/>
              <w:left w:val="single" w:sz="4" w:space="0" w:color="000000"/>
              <w:bottom w:val="single" w:sz="4" w:space="0" w:color="000000"/>
              <w:right w:val="single" w:sz="4" w:space="0" w:color="000000"/>
            </w:tcBorders>
          </w:tcPr>
          <w:p w14:paraId="1802958F" w14:textId="77777777" w:rsidR="00D91BE6" w:rsidRPr="00F842FA" w:rsidRDefault="00D91BE6" w:rsidP="00AA58A5">
            <w:pPr>
              <w:rPr>
                <w:rFonts w:asciiTheme="minorHAnsi" w:hAnsiTheme="minorHAnsi"/>
              </w:rPr>
            </w:pPr>
          </w:p>
        </w:tc>
      </w:tr>
      <w:tr w:rsidR="00D91BE6" w:rsidRPr="00F842FA" w14:paraId="49CF3C8B"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6682AA2"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3"/>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19"/>
                <w:sz w:val="16"/>
                <w:szCs w:val="16"/>
              </w:rPr>
              <w:t xml:space="preserve"> </w:t>
            </w:r>
            <w:r w:rsidRPr="00F842FA">
              <w:rPr>
                <w:rFonts w:asciiTheme="minorHAnsi" w:hAnsiTheme="minorHAnsi" w:cs="Arial"/>
                <w:spacing w:val="-3"/>
                <w:sz w:val="16"/>
                <w:szCs w:val="16"/>
              </w:rPr>
              <w:t>o</w:t>
            </w:r>
            <w:r w:rsidRPr="00F842FA">
              <w:rPr>
                <w:rFonts w:asciiTheme="minorHAnsi" w:hAnsiTheme="minorHAnsi" w:cs="Arial"/>
                <w:spacing w:val="3"/>
                <w:sz w:val="16"/>
                <w:szCs w:val="16"/>
              </w:rPr>
              <w:t>li</w:t>
            </w:r>
            <w:r w:rsidRPr="00F842FA">
              <w:rPr>
                <w:rFonts w:asciiTheme="minorHAnsi" w:hAnsiTheme="minorHAnsi" w:cs="Arial"/>
                <w:sz w:val="16"/>
                <w:szCs w:val="16"/>
              </w:rPr>
              <w:t>o</w:t>
            </w:r>
          </w:p>
        </w:tc>
        <w:tc>
          <w:tcPr>
            <w:tcW w:w="3183" w:type="dxa"/>
            <w:gridSpan w:val="2"/>
            <w:tcBorders>
              <w:top w:val="single" w:sz="4" w:space="0" w:color="000000"/>
              <w:left w:val="single" w:sz="4" w:space="0" w:color="000000"/>
              <w:bottom w:val="single" w:sz="4" w:space="0" w:color="000000"/>
              <w:right w:val="single" w:sz="4" w:space="0" w:color="000000"/>
            </w:tcBorders>
          </w:tcPr>
          <w:p w14:paraId="15389053" w14:textId="77777777" w:rsidR="00D91BE6" w:rsidRPr="00F842FA" w:rsidRDefault="00D91BE6" w:rsidP="00AA58A5">
            <w:pPr>
              <w:pStyle w:val="TableParagraph"/>
              <w:kinsoku w:val="0"/>
              <w:overflowPunct w:val="0"/>
              <w:spacing w:before="69" w:line="183" w:lineRule="exact"/>
              <w:ind w:left="1104" w:right="1105"/>
              <w:jc w:val="center"/>
              <w:rPr>
                <w:rFonts w:asciiTheme="minorHAnsi" w:hAnsiTheme="minorHAnsi"/>
              </w:rPr>
            </w:pPr>
            <w:r w:rsidRPr="00F842FA">
              <w:rPr>
                <w:rFonts w:asciiTheme="minorHAnsi" w:hAnsiTheme="minorHAnsi" w:cs="Arial"/>
                <w:b/>
                <w:bCs/>
                <w:spacing w:val="-3"/>
                <w:sz w:val="16"/>
                <w:szCs w:val="16"/>
              </w:rPr>
              <w:t>2</w:t>
            </w:r>
            <w:r w:rsidRPr="00F842FA">
              <w:rPr>
                <w:rFonts w:asciiTheme="minorHAnsi" w:hAnsiTheme="minorHAnsi" w:cs="Arial"/>
                <w:b/>
                <w:bCs/>
                <w:spacing w:val="-1"/>
                <w:sz w:val="16"/>
                <w:szCs w:val="16"/>
              </w:rPr>
              <w:t>,</w:t>
            </w:r>
            <w:r w:rsidRPr="00F842FA">
              <w:rPr>
                <w:rFonts w:asciiTheme="minorHAnsi" w:hAnsiTheme="minorHAnsi" w:cs="Arial"/>
                <w:b/>
                <w:bCs/>
                <w:spacing w:val="3"/>
                <w:sz w:val="16"/>
                <w:szCs w:val="16"/>
              </w:rPr>
              <w:t>8</w:t>
            </w:r>
            <w:r w:rsidRPr="00F842FA">
              <w:rPr>
                <w:rFonts w:asciiTheme="minorHAnsi" w:hAnsiTheme="minorHAnsi" w:cs="Arial"/>
                <w:b/>
                <w:bCs/>
                <w:sz w:val="16"/>
                <w:szCs w:val="16"/>
              </w:rPr>
              <w:t>4</w:t>
            </w:r>
            <w:r w:rsidRPr="00F842FA">
              <w:rPr>
                <w:rFonts w:asciiTheme="minorHAnsi" w:hAnsiTheme="minorHAnsi" w:cs="Arial"/>
                <w:b/>
                <w:bCs/>
                <w:spacing w:val="-7"/>
                <w:sz w:val="16"/>
                <w:szCs w:val="16"/>
              </w:rPr>
              <w:t xml:space="preserve"> </w:t>
            </w:r>
            <w:r w:rsidRPr="00F842FA">
              <w:rPr>
                <w:rFonts w:asciiTheme="minorHAnsi" w:hAnsiTheme="minorHAnsi" w:cs="Arial"/>
                <w:b/>
                <w:bCs/>
                <w:sz w:val="16"/>
                <w:szCs w:val="16"/>
              </w:rPr>
              <w:t>x</w:t>
            </w:r>
            <w:r w:rsidRPr="00F842FA">
              <w:rPr>
                <w:rFonts w:asciiTheme="minorHAnsi" w:hAnsiTheme="minorHAnsi" w:cs="Arial"/>
                <w:b/>
                <w:bCs/>
                <w:spacing w:val="-10"/>
                <w:sz w:val="16"/>
                <w:szCs w:val="16"/>
              </w:rPr>
              <w:t xml:space="preserve"> </w:t>
            </w:r>
            <w:r w:rsidRPr="00F842FA">
              <w:rPr>
                <w:rFonts w:asciiTheme="minorHAnsi" w:hAnsiTheme="minorHAnsi" w:cs="Arial"/>
                <w:b/>
                <w:bCs/>
                <w:spacing w:val="4"/>
                <w:sz w:val="16"/>
                <w:szCs w:val="16"/>
              </w:rPr>
              <w:t>(</w:t>
            </w:r>
            <w:r w:rsidRPr="00F842FA">
              <w:rPr>
                <w:rFonts w:asciiTheme="minorHAnsi" w:hAnsiTheme="minorHAnsi" w:cs="Arial"/>
                <w:b/>
                <w:bCs/>
                <w:spacing w:val="-3"/>
                <w:sz w:val="16"/>
                <w:szCs w:val="16"/>
              </w:rPr>
              <w:t>e</w:t>
            </w:r>
            <w:r w:rsidRPr="00F842FA">
              <w:rPr>
                <w:rFonts w:asciiTheme="minorHAnsi" w:hAnsiTheme="minorHAnsi" w:cs="Arial"/>
                <w:b/>
                <w:bCs/>
                <w:sz w:val="16"/>
                <w:szCs w:val="16"/>
              </w:rPr>
              <w:t>)</w:t>
            </w:r>
            <w:r w:rsidRPr="00F842FA">
              <w:rPr>
                <w:rFonts w:asciiTheme="minorHAnsi" w:hAnsiTheme="minorHAnsi" w:cs="Arial"/>
                <w:b/>
                <w:bCs/>
                <w:spacing w:val="-1"/>
                <w:sz w:val="16"/>
                <w:szCs w:val="16"/>
              </w:rPr>
              <w:t>/</w:t>
            </w:r>
            <w:r w:rsidRPr="00F842FA">
              <w:rPr>
                <w:rFonts w:asciiTheme="minorHAnsi" w:hAnsiTheme="minorHAnsi" w:cs="Arial"/>
                <w:b/>
                <w:bCs/>
                <w:sz w:val="16"/>
                <w:szCs w:val="16"/>
              </w:rPr>
              <w:t>(</w:t>
            </w:r>
            <w:r w:rsidRPr="00F842FA">
              <w:rPr>
                <w:rFonts w:asciiTheme="minorHAnsi" w:hAnsiTheme="minorHAnsi" w:cs="Arial"/>
                <w:b/>
                <w:bCs/>
                <w:spacing w:val="-1"/>
                <w:sz w:val="16"/>
                <w:szCs w:val="16"/>
              </w:rPr>
              <w:t>b</w:t>
            </w:r>
            <w:r w:rsidRPr="00F842FA">
              <w:rPr>
                <w:rFonts w:asciiTheme="minorHAnsi" w:hAnsiTheme="minorHAnsi" w:cs="Arial"/>
                <w:b/>
                <w:bCs/>
                <w:sz w:val="16"/>
                <w:szCs w:val="16"/>
              </w:rPr>
              <w:t>)</w:t>
            </w:r>
          </w:p>
        </w:tc>
        <w:tc>
          <w:tcPr>
            <w:tcW w:w="2099" w:type="dxa"/>
            <w:tcBorders>
              <w:top w:val="single" w:sz="4" w:space="0" w:color="000000"/>
              <w:left w:val="single" w:sz="4" w:space="0" w:color="000000"/>
              <w:bottom w:val="single" w:sz="4" w:space="0" w:color="000000"/>
              <w:right w:val="single" w:sz="4" w:space="0" w:color="000000"/>
            </w:tcBorders>
          </w:tcPr>
          <w:p w14:paraId="36058337" w14:textId="77777777" w:rsidR="00D91BE6" w:rsidRPr="00F842FA" w:rsidRDefault="00D91BE6" w:rsidP="00AA58A5">
            <w:pPr>
              <w:pStyle w:val="TableParagraph"/>
              <w:kinsoku w:val="0"/>
              <w:overflowPunct w:val="0"/>
              <w:spacing w:before="69" w:line="183" w:lineRule="exact"/>
              <w:ind w:right="69"/>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0</w:t>
            </w:r>
            <w:r w:rsidRPr="00F842FA">
              <w:rPr>
                <w:rFonts w:asciiTheme="minorHAnsi" w:hAnsiTheme="minorHAnsi" w:cs="Arial"/>
                <w:b/>
                <w:bCs/>
                <w:w w:val="95"/>
                <w:sz w:val="16"/>
                <w:szCs w:val="16"/>
              </w:rPr>
              <w:t>2</w:t>
            </w:r>
          </w:p>
        </w:tc>
        <w:tc>
          <w:tcPr>
            <w:tcW w:w="1037" w:type="dxa"/>
            <w:tcBorders>
              <w:top w:val="single" w:sz="4" w:space="0" w:color="000000"/>
              <w:left w:val="single" w:sz="4" w:space="0" w:color="000000"/>
              <w:bottom w:val="single" w:sz="4" w:space="0" w:color="000000"/>
              <w:right w:val="single" w:sz="4" w:space="0" w:color="000000"/>
            </w:tcBorders>
          </w:tcPr>
          <w:p w14:paraId="0C879E44" w14:textId="77777777" w:rsidR="00D91BE6" w:rsidRPr="00F842FA" w:rsidRDefault="00D91BE6" w:rsidP="00AA58A5">
            <w:pPr>
              <w:rPr>
                <w:rFonts w:asciiTheme="minorHAnsi" w:hAnsiTheme="minorHAnsi"/>
              </w:rPr>
            </w:pPr>
          </w:p>
        </w:tc>
      </w:tr>
      <w:tr w:rsidR="00D91BE6" w:rsidRPr="00F842FA" w14:paraId="7E7C0AA0"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2E526FEC" w14:textId="77777777" w:rsidR="00D91BE6" w:rsidRPr="00F842FA" w:rsidRDefault="00D91BE6" w:rsidP="00AA58A5">
            <w:pPr>
              <w:rPr>
                <w:rFonts w:asciiTheme="minorHAnsi" w:hAnsiTheme="minorHAnsi"/>
              </w:rPr>
            </w:pPr>
          </w:p>
        </w:tc>
        <w:tc>
          <w:tcPr>
            <w:tcW w:w="2055" w:type="dxa"/>
            <w:tcBorders>
              <w:top w:val="single" w:sz="4" w:space="0" w:color="000000"/>
              <w:left w:val="single" w:sz="4" w:space="0" w:color="000000"/>
              <w:bottom w:val="single" w:sz="4" w:space="0" w:color="000000"/>
              <w:right w:val="single" w:sz="4" w:space="0" w:color="000000"/>
            </w:tcBorders>
          </w:tcPr>
          <w:p w14:paraId="2B9C78E4" w14:textId="77777777" w:rsidR="00D91BE6" w:rsidRPr="00F842FA" w:rsidRDefault="00D91BE6" w:rsidP="00AA58A5">
            <w:pPr>
              <w:rPr>
                <w:rFonts w:asciiTheme="minorHAnsi" w:hAnsiTheme="minorHAnsi"/>
              </w:rPr>
            </w:pPr>
          </w:p>
        </w:tc>
        <w:tc>
          <w:tcPr>
            <w:tcW w:w="1128" w:type="dxa"/>
            <w:tcBorders>
              <w:top w:val="single" w:sz="4" w:space="0" w:color="000000"/>
              <w:left w:val="single" w:sz="4" w:space="0" w:color="000000"/>
              <w:bottom w:val="single" w:sz="4" w:space="0" w:color="000000"/>
              <w:right w:val="single" w:sz="4" w:space="0" w:color="000000"/>
            </w:tcBorders>
          </w:tcPr>
          <w:p w14:paraId="2CD69999" w14:textId="77777777" w:rsidR="00D91BE6" w:rsidRPr="00F842FA" w:rsidRDefault="00D91BE6" w:rsidP="00AA58A5">
            <w:pPr>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3FCF4318" w14:textId="77777777" w:rsidR="00D91BE6" w:rsidRPr="00F842FA" w:rsidRDefault="00D91BE6" w:rsidP="00AA58A5">
            <w:pPr>
              <w:rPr>
                <w:rFonts w:asciiTheme="minorHAnsi" w:hAnsiTheme="minorHAnsi"/>
              </w:rPr>
            </w:pPr>
          </w:p>
        </w:tc>
        <w:tc>
          <w:tcPr>
            <w:tcW w:w="1037" w:type="dxa"/>
            <w:tcBorders>
              <w:top w:val="single" w:sz="4" w:space="0" w:color="000000"/>
              <w:left w:val="single" w:sz="4" w:space="0" w:color="000000"/>
              <w:bottom w:val="single" w:sz="4" w:space="0" w:color="000000"/>
              <w:right w:val="single" w:sz="4" w:space="0" w:color="000000"/>
            </w:tcBorders>
          </w:tcPr>
          <w:p w14:paraId="0D4DD89F" w14:textId="77777777" w:rsidR="00D91BE6" w:rsidRPr="00F842FA" w:rsidRDefault="00D91BE6" w:rsidP="00AA58A5">
            <w:pPr>
              <w:rPr>
                <w:rFonts w:asciiTheme="minorHAnsi" w:hAnsiTheme="minorHAnsi"/>
              </w:rPr>
            </w:pPr>
          </w:p>
        </w:tc>
      </w:tr>
      <w:tr w:rsidR="00D91BE6" w:rsidRPr="00F842FA" w14:paraId="6FA4D08D"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7B0852C"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2"/>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16"/>
                <w:sz w:val="16"/>
                <w:szCs w:val="16"/>
              </w:rPr>
              <w:t xml:space="preserve"> </w:t>
            </w:r>
            <w:r w:rsidRPr="00F842FA">
              <w:rPr>
                <w:rFonts w:asciiTheme="minorHAnsi" w:hAnsiTheme="minorHAnsi" w:cs="Arial"/>
                <w:spacing w:val="3"/>
                <w:sz w:val="16"/>
                <w:szCs w:val="16"/>
              </w:rPr>
              <w:t>g</w:t>
            </w:r>
            <w:r w:rsidRPr="00F842FA">
              <w:rPr>
                <w:rFonts w:asciiTheme="minorHAnsi" w:hAnsiTheme="minorHAnsi" w:cs="Arial"/>
                <w:spacing w:val="-2"/>
                <w:sz w:val="16"/>
                <w:szCs w:val="16"/>
              </w:rPr>
              <w:t>o</w:t>
            </w:r>
            <w:r w:rsidRPr="00F842FA">
              <w:rPr>
                <w:rFonts w:asciiTheme="minorHAnsi" w:hAnsiTheme="minorHAnsi" w:cs="Arial"/>
                <w:spacing w:val="2"/>
                <w:sz w:val="16"/>
                <w:szCs w:val="16"/>
              </w:rPr>
              <w:t>mm</w:t>
            </w:r>
            <w:r w:rsidRPr="00F842FA">
              <w:rPr>
                <w:rFonts w:asciiTheme="minorHAnsi" w:hAnsiTheme="minorHAnsi" w:cs="Arial"/>
                <w:sz w:val="16"/>
                <w:szCs w:val="16"/>
              </w:rPr>
              <w:t>e</w:t>
            </w:r>
          </w:p>
        </w:tc>
        <w:tc>
          <w:tcPr>
            <w:tcW w:w="3183" w:type="dxa"/>
            <w:gridSpan w:val="2"/>
            <w:tcBorders>
              <w:top w:val="single" w:sz="4" w:space="0" w:color="000000"/>
              <w:left w:val="single" w:sz="4" w:space="0" w:color="000000"/>
              <w:bottom w:val="single" w:sz="4" w:space="0" w:color="000000"/>
              <w:right w:val="single" w:sz="4" w:space="0" w:color="000000"/>
            </w:tcBorders>
          </w:tcPr>
          <w:p w14:paraId="49F1DC4C" w14:textId="77777777" w:rsidR="00D91BE6" w:rsidRPr="00F842FA" w:rsidRDefault="00D91BE6" w:rsidP="00AA58A5">
            <w:pPr>
              <w:pStyle w:val="TableParagraph"/>
              <w:kinsoku w:val="0"/>
              <w:overflowPunct w:val="0"/>
              <w:spacing w:before="69" w:line="183" w:lineRule="exact"/>
              <w:ind w:left="1017"/>
              <w:rPr>
                <w:rFonts w:asciiTheme="minorHAnsi" w:hAnsiTheme="minorHAnsi"/>
              </w:rPr>
            </w:pPr>
            <w:r w:rsidRPr="00F842FA">
              <w:rPr>
                <w:rFonts w:asciiTheme="minorHAnsi" w:hAnsiTheme="minorHAnsi" w:cs="Arial"/>
                <w:b/>
                <w:bCs/>
                <w:spacing w:val="-2"/>
                <w:sz w:val="16"/>
                <w:szCs w:val="16"/>
              </w:rPr>
              <w:t>104</w:t>
            </w:r>
            <w:r w:rsidRPr="00F842FA">
              <w:rPr>
                <w:rFonts w:asciiTheme="minorHAnsi" w:hAnsiTheme="minorHAnsi" w:cs="Arial"/>
                <w:b/>
                <w:bCs/>
                <w:sz w:val="16"/>
                <w:szCs w:val="16"/>
              </w:rPr>
              <w:t>*4</w:t>
            </w:r>
            <w:r w:rsidRPr="00F842FA">
              <w:rPr>
                <w:rFonts w:asciiTheme="minorHAnsi" w:hAnsiTheme="minorHAnsi" w:cs="Arial"/>
                <w:b/>
                <w:bCs/>
                <w:spacing w:val="-1"/>
                <w:sz w:val="16"/>
                <w:szCs w:val="16"/>
              </w:rPr>
              <w:t>/</w:t>
            </w:r>
            <w:r w:rsidRPr="00F842FA">
              <w:rPr>
                <w:rFonts w:asciiTheme="minorHAnsi" w:hAnsiTheme="minorHAnsi" w:cs="Arial"/>
                <w:b/>
                <w:bCs/>
                <w:sz w:val="16"/>
                <w:szCs w:val="16"/>
              </w:rPr>
              <w:t>(f</w:t>
            </w:r>
            <w:r w:rsidRPr="00F842FA">
              <w:rPr>
                <w:rFonts w:asciiTheme="minorHAnsi" w:hAnsiTheme="minorHAnsi" w:cs="Arial"/>
                <w:b/>
                <w:bCs/>
                <w:spacing w:val="4"/>
                <w:sz w:val="16"/>
                <w:szCs w:val="16"/>
              </w:rPr>
              <w:t>)</w:t>
            </w:r>
            <w:r w:rsidRPr="00F842FA">
              <w:rPr>
                <w:rFonts w:asciiTheme="minorHAnsi" w:hAnsiTheme="minorHAnsi" w:cs="Arial"/>
                <w:b/>
                <w:bCs/>
                <w:spacing w:val="-2"/>
                <w:sz w:val="16"/>
                <w:szCs w:val="16"/>
              </w:rPr>
              <w:t>x</w:t>
            </w:r>
            <w:r w:rsidRPr="00F842FA">
              <w:rPr>
                <w:rFonts w:asciiTheme="minorHAnsi" w:hAnsiTheme="minorHAnsi" w:cs="Arial"/>
                <w:b/>
                <w:bCs/>
                <w:sz w:val="16"/>
                <w:szCs w:val="16"/>
              </w:rPr>
              <w:t>(</w:t>
            </w:r>
            <w:r w:rsidRPr="00F842FA">
              <w:rPr>
                <w:rFonts w:asciiTheme="minorHAnsi" w:hAnsiTheme="minorHAnsi" w:cs="Arial"/>
                <w:b/>
                <w:bCs/>
                <w:spacing w:val="-1"/>
                <w:sz w:val="16"/>
                <w:szCs w:val="16"/>
              </w:rPr>
              <w:t>b</w:t>
            </w:r>
            <w:r w:rsidRPr="00F842FA">
              <w:rPr>
                <w:rFonts w:asciiTheme="minorHAnsi" w:hAnsiTheme="minorHAnsi" w:cs="Arial"/>
                <w:b/>
                <w:bCs/>
                <w:sz w:val="16"/>
                <w:szCs w:val="16"/>
              </w:rPr>
              <w:t>)</w:t>
            </w:r>
          </w:p>
        </w:tc>
        <w:tc>
          <w:tcPr>
            <w:tcW w:w="2099" w:type="dxa"/>
            <w:tcBorders>
              <w:top w:val="single" w:sz="4" w:space="0" w:color="000000"/>
              <w:left w:val="single" w:sz="4" w:space="0" w:color="000000"/>
              <w:bottom w:val="single" w:sz="4" w:space="0" w:color="000000"/>
              <w:right w:val="single" w:sz="4" w:space="0" w:color="000000"/>
            </w:tcBorders>
          </w:tcPr>
          <w:p w14:paraId="5E9D3E6D" w14:textId="77777777" w:rsidR="00D91BE6" w:rsidRPr="00F842FA" w:rsidRDefault="00D91BE6" w:rsidP="00AA58A5">
            <w:pPr>
              <w:pStyle w:val="TableParagraph"/>
              <w:kinsoku w:val="0"/>
              <w:overflowPunct w:val="0"/>
              <w:spacing w:before="69" w:line="183" w:lineRule="exact"/>
              <w:ind w:right="69"/>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37</w:t>
            </w:r>
          </w:p>
        </w:tc>
        <w:tc>
          <w:tcPr>
            <w:tcW w:w="1037" w:type="dxa"/>
            <w:tcBorders>
              <w:top w:val="single" w:sz="4" w:space="0" w:color="000000"/>
              <w:left w:val="single" w:sz="4" w:space="0" w:color="000000"/>
              <w:bottom w:val="single" w:sz="4" w:space="0" w:color="000000"/>
              <w:right w:val="single" w:sz="4" w:space="0" w:color="000000"/>
            </w:tcBorders>
          </w:tcPr>
          <w:p w14:paraId="5170CE3D" w14:textId="77777777" w:rsidR="00D91BE6" w:rsidRPr="00F842FA" w:rsidRDefault="00D91BE6" w:rsidP="00AA58A5">
            <w:pPr>
              <w:rPr>
                <w:rFonts w:asciiTheme="minorHAnsi" w:hAnsiTheme="minorHAnsi"/>
              </w:rPr>
            </w:pPr>
          </w:p>
        </w:tc>
      </w:tr>
      <w:tr w:rsidR="00D91BE6" w:rsidRPr="00F842FA" w14:paraId="05741504"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20E19BA0" w14:textId="77777777" w:rsidR="00D91BE6" w:rsidRPr="00F842FA" w:rsidRDefault="00D91BE6" w:rsidP="00AA58A5">
            <w:pPr>
              <w:rPr>
                <w:rFonts w:asciiTheme="minorHAnsi" w:hAnsiTheme="minorHAnsi"/>
              </w:rPr>
            </w:pPr>
          </w:p>
        </w:tc>
        <w:tc>
          <w:tcPr>
            <w:tcW w:w="2055" w:type="dxa"/>
            <w:tcBorders>
              <w:top w:val="single" w:sz="4" w:space="0" w:color="000000"/>
              <w:left w:val="single" w:sz="4" w:space="0" w:color="000000"/>
              <w:bottom w:val="single" w:sz="4" w:space="0" w:color="000000"/>
              <w:right w:val="single" w:sz="4" w:space="0" w:color="000000"/>
            </w:tcBorders>
          </w:tcPr>
          <w:p w14:paraId="0A1BF9E8" w14:textId="77777777" w:rsidR="00D91BE6" w:rsidRPr="00F842FA" w:rsidRDefault="00D91BE6" w:rsidP="00AA58A5">
            <w:pPr>
              <w:rPr>
                <w:rFonts w:asciiTheme="minorHAnsi" w:hAnsiTheme="minorHAnsi"/>
              </w:rPr>
            </w:pPr>
          </w:p>
        </w:tc>
        <w:tc>
          <w:tcPr>
            <w:tcW w:w="1128" w:type="dxa"/>
            <w:tcBorders>
              <w:top w:val="single" w:sz="4" w:space="0" w:color="000000"/>
              <w:left w:val="single" w:sz="4" w:space="0" w:color="000000"/>
              <w:bottom w:val="single" w:sz="4" w:space="0" w:color="000000"/>
              <w:right w:val="single" w:sz="4" w:space="0" w:color="000000"/>
            </w:tcBorders>
          </w:tcPr>
          <w:p w14:paraId="6E4EF645" w14:textId="77777777" w:rsidR="00D91BE6" w:rsidRPr="00F842FA" w:rsidRDefault="00D91BE6" w:rsidP="00AA58A5">
            <w:pPr>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664AAFB9" w14:textId="77777777" w:rsidR="00D91BE6" w:rsidRPr="00F842FA" w:rsidRDefault="00D91BE6" w:rsidP="00AA58A5">
            <w:pPr>
              <w:rPr>
                <w:rFonts w:asciiTheme="minorHAnsi" w:hAnsiTheme="minorHAnsi"/>
              </w:rPr>
            </w:pPr>
          </w:p>
        </w:tc>
        <w:tc>
          <w:tcPr>
            <w:tcW w:w="1037" w:type="dxa"/>
            <w:tcBorders>
              <w:top w:val="single" w:sz="4" w:space="0" w:color="000000"/>
              <w:left w:val="single" w:sz="4" w:space="0" w:color="000000"/>
              <w:bottom w:val="single" w:sz="4" w:space="0" w:color="000000"/>
              <w:right w:val="single" w:sz="4" w:space="0" w:color="000000"/>
            </w:tcBorders>
          </w:tcPr>
          <w:p w14:paraId="5A443362" w14:textId="77777777" w:rsidR="00D91BE6" w:rsidRPr="00F842FA" w:rsidRDefault="00D91BE6" w:rsidP="00AA58A5">
            <w:pPr>
              <w:rPr>
                <w:rFonts w:asciiTheme="minorHAnsi" w:hAnsiTheme="minorHAnsi"/>
              </w:rPr>
            </w:pPr>
          </w:p>
        </w:tc>
      </w:tr>
      <w:tr w:rsidR="00D91BE6" w:rsidRPr="00F842FA" w14:paraId="440E1AE9"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5156E8D5" w14:textId="77777777" w:rsidR="00D91BE6" w:rsidRPr="00F842FA" w:rsidRDefault="00D91BE6" w:rsidP="00AA58A5">
            <w:pPr>
              <w:pStyle w:val="TableParagraph"/>
              <w:kinsoku w:val="0"/>
              <w:overflowPunct w:val="0"/>
              <w:spacing w:before="65"/>
              <w:ind w:left="66"/>
              <w:rPr>
                <w:rFonts w:asciiTheme="minorHAnsi" w:hAnsiTheme="minorHAnsi"/>
              </w:rPr>
            </w:pPr>
            <w:r w:rsidRPr="00F842FA">
              <w:rPr>
                <w:rFonts w:asciiTheme="minorHAnsi" w:hAnsiTheme="minorHAnsi" w:cs="Arial"/>
                <w:spacing w:val="-8"/>
                <w:sz w:val="16"/>
                <w:szCs w:val="16"/>
              </w:rPr>
              <w:t>a</w:t>
            </w:r>
            <w:r w:rsidRPr="00F842FA">
              <w:rPr>
                <w:rFonts w:asciiTheme="minorHAnsi" w:hAnsiTheme="minorHAnsi" w:cs="Arial"/>
                <w:spacing w:val="2"/>
                <w:sz w:val="16"/>
                <w:szCs w:val="16"/>
              </w:rPr>
              <w:t>ss</w:t>
            </w:r>
            <w:r w:rsidRPr="00F842FA">
              <w:rPr>
                <w:rFonts w:asciiTheme="minorHAnsi" w:hAnsiTheme="minorHAnsi" w:cs="Arial"/>
                <w:spacing w:val="-2"/>
                <w:sz w:val="16"/>
                <w:szCs w:val="16"/>
              </w:rPr>
              <w:t>i</w:t>
            </w:r>
            <w:r w:rsidRPr="00F842FA">
              <w:rPr>
                <w:rFonts w:asciiTheme="minorHAnsi" w:hAnsiTheme="minorHAnsi" w:cs="Arial"/>
                <w:spacing w:val="2"/>
                <w:sz w:val="16"/>
                <w:szCs w:val="16"/>
              </w:rPr>
              <w:t>c</w:t>
            </w:r>
            <w:r w:rsidRPr="00F842FA">
              <w:rPr>
                <w:rFonts w:asciiTheme="minorHAnsi" w:hAnsiTheme="minorHAnsi" w:cs="Arial"/>
                <w:spacing w:val="3"/>
                <w:sz w:val="16"/>
                <w:szCs w:val="16"/>
              </w:rPr>
              <w:t>u</w:t>
            </w:r>
            <w:r w:rsidRPr="00F842FA">
              <w:rPr>
                <w:rFonts w:asciiTheme="minorHAnsi" w:hAnsiTheme="minorHAnsi" w:cs="Arial"/>
                <w:spacing w:val="4"/>
                <w:sz w:val="16"/>
                <w:szCs w:val="16"/>
              </w:rPr>
              <w:t>r</w:t>
            </w:r>
            <w:r w:rsidRPr="00F842FA">
              <w:rPr>
                <w:rFonts w:asciiTheme="minorHAnsi" w:hAnsiTheme="minorHAnsi" w:cs="Arial"/>
                <w:spacing w:val="-2"/>
                <w:sz w:val="16"/>
                <w:szCs w:val="16"/>
              </w:rPr>
              <w:t>a</w:t>
            </w:r>
            <w:r w:rsidRPr="00F842FA">
              <w:rPr>
                <w:rFonts w:asciiTheme="minorHAnsi" w:hAnsiTheme="minorHAnsi" w:cs="Arial"/>
                <w:spacing w:val="-3"/>
                <w:sz w:val="16"/>
                <w:szCs w:val="16"/>
              </w:rPr>
              <w:t>z</w:t>
            </w:r>
            <w:r w:rsidRPr="00F842FA">
              <w:rPr>
                <w:rFonts w:asciiTheme="minorHAnsi" w:hAnsiTheme="minorHAnsi" w:cs="Arial"/>
                <w:spacing w:val="3"/>
                <w:sz w:val="16"/>
                <w:szCs w:val="16"/>
              </w:rPr>
              <w:t>i</w:t>
            </w:r>
            <w:r w:rsidRPr="00F842FA">
              <w:rPr>
                <w:rFonts w:asciiTheme="minorHAnsi" w:hAnsiTheme="minorHAnsi" w:cs="Arial"/>
                <w:spacing w:val="-2"/>
                <w:sz w:val="16"/>
                <w:szCs w:val="16"/>
              </w:rPr>
              <w:t>o</w:t>
            </w:r>
            <w:r w:rsidRPr="00F842FA">
              <w:rPr>
                <w:rFonts w:asciiTheme="minorHAnsi" w:hAnsiTheme="minorHAnsi" w:cs="Arial"/>
                <w:spacing w:val="3"/>
                <w:sz w:val="16"/>
                <w:szCs w:val="16"/>
              </w:rPr>
              <w:t>n</w:t>
            </w:r>
            <w:r w:rsidRPr="00F842FA">
              <w:rPr>
                <w:rFonts w:asciiTheme="minorHAnsi" w:hAnsiTheme="minorHAnsi" w:cs="Arial"/>
                <w:sz w:val="16"/>
                <w:szCs w:val="16"/>
              </w:rPr>
              <w:t>e</w:t>
            </w:r>
            <w:r w:rsidRPr="00F842FA">
              <w:rPr>
                <w:rFonts w:asciiTheme="minorHAnsi" w:hAnsiTheme="minorHAnsi" w:cs="Arial"/>
                <w:spacing w:val="-18"/>
                <w:sz w:val="16"/>
                <w:szCs w:val="16"/>
              </w:rPr>
              <w:t xml:space="preserve"> </w:t>
            </w:r>
            <w:r w:rsidRPr="00F842FA">
              <w:rPr>
                <w:rFonts w:asciiTheme="minorHAnsi" w:hAnsiTheme="minorHAnsi" w:cs="Arial"/>
                <w:sz w:val="16"/>
                <w:szCs w:val="16"/>
              </w:rPr>
              <w:t>R</w:t>
            </w:r>
            <w:r w:rsidRPr="00F842FA">
              <w:rPr>
                <w:rFonts w:asciiTheme="minorHAnsi" w:hAnsiTheme="minorHAnsi" w:cs="Arial"/>
                <w:spacing w:val="5"/>
                <w:sz w:val="16"/>
                <w:szCs w:val="16"/>
              </w:rPr>
              <w:t>C</w:t>
            </w:r>
            <w:r w:rsidRPr="00F842FA">
              <w:rPr>
                <w:rFonts w:asciiTheme="minorHAnsi" w:hAnsiTheme="minorHAnsi" w:cs="Arial"/>
                <w:spacing w:val="-2"/>
                <w:sz w:val="16"/>
                <w:szCs w:val="16"/>
              </w:rPr>
              <w:t>+</w:t>
            </w:r>
            <w:r w:rsidRPr="00F842FA">
              <w:rPr>
                <w:rFonts w:asciiTheme="minorHAnsi" w:hAnsiTheme="minorHAnsi" w:cs="Arial"/>
                <w:spacing w:val="4"/>
                <w:sz w:val="16"/>
                <w:szCs w:val="16"/>
              </w:rPr>
              <w:t>B</w:t>
            </w:r>
            <w:r w:rsidRPr="00F842FA">
              <w:rPr>
                <w:rFonts w:asciiTheme="minorHAnsi" w:hAnsiTheme="minorHAnsi" w:cs="Arial"/>
                <w:spacing w:val="-2"/>
                <w:sz w:val="16"/>
                <w:szCs w:val="16"/>
              </w:rPr>
              <w:t>ol</w:t>
            </w:r>
            <w:r w:rsidRPr="00F842FA">
              <w:rPr>
                <w:rFonts w:asciiTheme="minorHAnsi" w:hAnsiTheme="minorHAnsi" w:cs="Arial"/>
                <w:spacing w:val="3"/>
                <w:sz w:val="16"/>
                <w:szCs w:val="16"/>
              </w:rPr>
              <w:t>l</w:t>
            </w:r>
            <w:r w:rsidRPr="00F842FA">
              <w:rPr>
                <w:rFonts w:asciiTheme="minorHAnsi" w:hAnsiTheme="minorHAnsi" w:cs="Arial"/>
                <w:sz w:val="16"/>
                <w:szCs w:val="16"/>
              </w:rPr>
              <w:t>o</w:t>
            </w:r>
          </w:p>
        </w:tc>
        <w:tc>
          <w:tcPr>
            <w:tcW w:w="3183" w:type="dxa"/>
            <w:gridSpan w:val="2"/>
            <w:tcBorders>
              <w:top w:val="single" w:sz="4" w:space="0" w:color="000000"/>
              <w:left w:val="single" w:sz="4" w:space="0" w:color="000000"/>
              <w:bottom w:val="single" w:sz="4" w:space="0" w:color="000000"/>
              <w:right w:val="single" w:sz="4" w:space="0" w:color="000000"/>
            </w:tcBorders>
          </w:tcPr>
          <w:p w14:paraId="0E2F1DEE" w14:textId="77777777" w:rsidR="00D91BE6" w:rsidRPr="00F842FA" w:rsidRDefault="00D91BE6" w:rsidP="00AA58A5">
            <w:pPr>
              <w:pStyle w:val="TableParagraph"/>
              <w:kinsoku w:val="0"/>
              <w:overflowPunct w:val="0"/>
              <w:spacing w:before="65"/>
              <w:ind w:left="911"/>
              <w:rPr>
                <w:rFonts w:asciiTheme="minorHAnsi" w:hAnsiTheme="minorHAnsi"/>
              </w:rPr>
            </w:pPr>
            <w:r w:rsidRPr="00F842FA">
              <w:rPr>
                <w:rFonts w:asciiTheme="minorHAnsi" w:hAnsiTheme="minorHAnsi" w:cs="Arial"/>
                <w:b/>
                <w:bCs/>
                <w:spacing w:val="-2"/>
                <w:sz w:val="16"/>
                <w:szCs w:val="16"/>
              </w:rPr>
              <w:t>1</w:t>
            </w:r>
            <w:r w:rsidRPr="00F842FA">
              <w:rPr>
                <w:rFonts w:asciiTheme="minorHAnsi" w:hAnsiTheme="minorHAnsi" w:cs="Arial"/>
                <w:b/>
                <w:bCs/>
                <w:spacing w:val="3"/>
                <w:sz w:val="16"/>
                <w:szCs w:val="16"/>
              </w:rPr>
              <w:t>1</w:t>
            </w:r>
            <w:r w:rsidRPr="00F842FA">
              <w:rPr>
                <w:rFonts w:asciiTheme="minorHAnsi" w:hAnsiTheme="minorHAnsi" w:cs="Arial"/>
                <w:b/>
                <w:bCs/>
                <w:spacing w:val="-2"/>
                <w:sz w:val="16"/>
                <w:szCs w:val="16"/>
              </w:rPr>
              <w:t>36</w:t>
            </w:r>
            <w:r w:rsidRPr="00F842FA">
              <w:rPr>
                <w:rFonts w:asciiTheme="minorHAnsi" w:hAnsiTheme="minorHAnsi" w:cs="Arial"/>
                <w:b/>
                <w:bCs/>
                <w:spacing w:val="3"/>
                <w:sz w:val="16"/>
                <w:szCs w:val="16"/>
              </w:rPr>
              <w:t>,</w:t>
            </w:r>
            <w:r w:rsidRPr="00F842FA">
              <w:rPr>
                <w:rFonts w:asciiTheme="minorHAnsi" w:hAnsiTheme="minorHAnsi" w:cs="Arial"/>
                <w:b/>
                <w:bCs/>
                <w:spacing w:val="-2"/>
                <w:sz w:val="16"/>
                <w:szCs w:val="16"/>
              </w:rPr>
              <w:t>2</w:t>
            </w:r>
            <w:r w:rsidRPr="00F842FA">
              <w:rPr>
                <w:rFonts w:asciiTheme="minorHAnsi" w:hAnsiTheme="minorHAnsi" w:cs="Arial"/>
                <w:b/>
                <w:bCs/>
                <w:sz w:val="16"/>
                <w:szCs w:val="16"/>
              </w:rPr>
              <w:t>1</w:t>
            </w:r>
            <w:r w:rsidRPr="00F842FA">
              <w:rPr>
                <w:rFonts w:asciiTheme="minorHAnsi" w:hAnsiTheme="minorHAnsi" w:cs="Arial"/>
                <w:b/>
                <w:bCs/>
                <w:spacing w:val="-1"/>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41"/>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3"/>
                <w:sz w:val="16"/>
                <w:szCs w:val="16"/>
              </w:rPr>
              <w:t xml:space="preserve"> </w:t>
            </w:r>
            <w:r w:rsidRPr="00F842FA">
              <w:rPr>
                <w:rFonts w:asciiTheme="minorHAnsi" w:hAnsiTheme="minorHAnsi" w:cs="Arial"/>
                <w:b/>
                <w:bCs/>
                <w:sz w:val="16"/>
                <w:szCs w:val="16"/>
              </w:rPr>
              <w:t>c</w:t>
            </w:r>
            <w:r w:rsidRPr="00F842FA">
              <w:rPr>
                <w:rFonts w:asciiTheme="minorHAnsi" w:hAnsiTheme="minorHAnsi" w:cs="Arial"/>
                <w:b/>
                <w:bCs/>
                <w:spacing w:val="-1"/>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4"/>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3"/>
                <w:sz w:val="16"/>
                <w:szCs w:val="16"/>
              </w:rPr>
              <w:t>b</w:t>
            </w:r>
            <w:r w:rsidRPr="00F842FA">
              <w:rPr>
                <w:rFonts w:asciiTheme="minorHAnsi" w:hAnsiTheme="minorHAnsi" w:cs="Arial"/>
                <w:b/>
                <w:bCs/>
                <w:sz w:val="16"/>
                <w:szCs w:val="16"/>
              </w:rPr>
              <w:t>)</w:t>
            </w:r>
          </w:p>
        </w:tc>
        <w:tc>
          <w:tcPr>
            <w:tcW w:w="2099" w:type="dxa"/>
            <w:tcBorders>
              <w:top w:val="single" w:sz="4" w:space="0" w:color="000000"/>
              <w:left w:val="single" w:sz="4" w:space="0" w:color="000000"/>
              <w:bottom w:val="single" w:sz="4" w:space="0" w:color="000000"/>
              <w:right w:val="single" w:sz="4" w:space="0" w:color="000000"/>
            </w:tcBorders>
          </w:tcPr>
          <w:p w14:paraId="409BF22D" w14:textId="77777777" w:rsidR="00D91BE6" w:rsidRPr="00F842FA" w:rsidRDefault="00D91BE6" w:rsidP="00AA58A5">
            <w:pPr>
              <w:pStyle w:val="TableParagraph"/>
              <w:kinsoku w:val="0"/>
              <w:overflowPunct w:val="0"/>
              <w:spacing w:before="65"/>
              <w:ind w:right="69"/>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4</w:t>
            </w:r>
            <w:r w:rsidRPr="00F842FA">
              <w:rPr>
                <w:rFonts w:asciiTheme="minorHAnsi" w:hAnsiTheme="minorHAnsi" w:cs="Arial"/>
                <w:b/>
                <w:bCs/>
                <w:w w:val="95"/>
                <w:sz w:val="16"/>
                <w:szCs w:val="16"/>
              </w:rPr>
              <w:t>1</w:t>
            </w:r>
          </w:p>
        </w:tc>
        <w:tc>
          <w:tcPr>
            <w:tcW w:w="1037" w:type="dxa"/>
            <w:tcBorders>
              <w:top w:val="single" w:sz="4" w:space="0" w:color="000000"/>
              <w:left w:val="single" w:sz="4" w:space="0" w:color="000000"/>
              <w:bottom w:val="single" w:sz="4" w:space="0" w:color="000000"/>
              <w:right w:val="single" w:sz="4" w:space="0" w:color="000000"/>
            </w:tcBorders>
          </w:tcPr>
          <w:p w14:paraId="39A68376" w14:textId="77777777" w:rsidR="00D91BE6" w:rsidRPr="00F842FA" w:rsidRDefault="00D91BE6" w:rsidP="00AA58A5">
            <w:pPr>
              <w:rPr>
                <w:rFonts w:asciiTheme="minorHAnsi" w:hAnsiTheme="minorHAnsi"/>
              </w:rPr>
            </w:pPr>
          </w:p>
        </w:tc>
      </w:tr>
      <w:tr w:rsidR="00D91BE6" w:rsidRPr="00F842FA" w14:paraId="3E1C7750"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6C2B3CB3" w14:textId="77777777" w:rsidR="00D91BE6" w:rsidRPr="00F842FA" w:rsidRDefault="00D91BE6" w:rsidP="00AA58A5">
            <w:pPr>
              <w:rPr>
                <w:rFonts w:asciiTheme="minorHAnsi" w:hAnsiTheme="minorHAnsi"/>
              </w:rPr>
            </w:pPr>
          </w:p>
        </w:tc>
        <w:tc>
          <w:tcPr>
            <w:tcW w:w="2055" w:type="dxa"/>
            <w:tcBorders>
              <w:top w:val="single" w:sz="4" w:space="0" w:color="000000"/>
              <w:left w:val="single" w:sz="4" w:space="0" w:color="000000"/>
              <w:bottom w:val="single" w:sz="4" w:space="0" w:color="000000"/>
              <w:right w:val="single" w:sz="4" w:space="0" w:color="000000"/>
            </w:tcBorders>
          </w:tcPr>
          <w:p w14:paraId="51C499FC" w14:textId="77777777" w:rsidR="00D91BE6" w:rsidRPr="00F842FA" w:rsidRDefault="00D91BE6" w:rsidP="00AA58A5">
            <w:pPr>
              <w:rPr>
                <w:rFonts w:asciiTheme="minorHAnsi" w:hAnsiTheme="minorHAnsi"/>
              </w:rPr>
            </w:pPr>
          </w:p>
        </w:tc>
        <w:tc>
          <w:tcPr>
            <w:tcW w:w="1128" w:type="dxa"/>
            <w:tcBorders>
              <w:top w:val="single" w:sz="4" w:space="0" w:color="000000"/>
              <w:left w:val="single" w:sz="4" w:space="0" w:color="000000"/>
              <w:bottom w:val="single" w:sz="4" w:space="0" w:color="000000"/>
              <w:right w:val="single" w:sz="4" w:space="0" w:color="000000"/>
            </w:tcBorders>
          </w:tcPr>
          <w:p w14:paraId="7E54353B" w14:textId="77777777" w:rsidR="00D91BE6" w:rsidRPr="00F842FA" w:rsidRDefault="00D91BE6" w:rsidP="00AA58A5">
            <w:pPr>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7F8B0CB8" w14:textId="77777777" w:rsidR="00D91BE6" w:rsidRPr="00F842FA" w:rsidRDefault="00D91BE6" w:rsidP="00AA58A5">
            <w:pPr>
              <w:rPr>
                <w:rFonts w:asciiTheme="minorHAnsi" w:hAnsiTheme="minorHAnsi"/>
              </w:rPr>
            </w:pPr>
          </w:p>
        </w:tc>
        <w:tc>
          <w:tcPr>
            <w:tcW w:w="1037" w:type="dxa"/>
            <w:tcBorders>
              <w:top w:val="single" w:sz="4" w:space="0" w:color="000000"/>
              <w:left w:val="single" w:sz="4" w:space="0" w:color="000000"/>
              <w:bottom w:val="single" w:sz="4" w:space="0" w:color="000000"/>
              <w:right w:val="single" w:sz="4" w:space="0" w:color="000000"/>
            </w:tcBorders>
          </w:tcPr>
          <w:p w14:paraId="1473EB74" w14:textId="77777777" w:rsidR="00D91BE6" w:rsidRPr="00F842FA" w:rsidRDefault="00D91BE6" w:rsidP="00AA58A5">
            <w:pPr>
              <w:rPr>
                <w:rFonts w:asciiTheme="minorHAnsi" w:hAnsiTheme="minorHAnsi"/>
              </w:rPr>
            </w:pPr>
          </w:p>
        </w:tc>
      </w:tr>
      <w:tr w:rsidR="00D91BE6" w:rsidRPr="00F842FA" w14:paraId="67F9F79B" w14:textId="77777777" w:rsidTr="00AA58A5">
        <w:trPr>
          <w:trHeight w:hRule="exact" w:val="505"/>
        </w:trPr>
        <w:tc>
          <w:tcPr>
            <w:tcW w:w="3463" w:type="dxa"/>
            <w:tcBorders>
              <w:top w:val="single" w:sz="4" w:space="0" w:color="000000"/>
              <w:left w:val="single" w:sz="4" w:space="0" w:color="000000"/>
              <w:bottom w:val="single" w:sz="4" w:space="0" w:color="000000"/>
              <w:right w:val="single" w:sz="4" w:space="0" w:color="000000"/>
            </w:tcBorders>
          </w:tcPr>
          <w:p w14:paraId="651A1E6A" w14:textId="77777777" w:rsidR="00D91BE6" w:rsidRPr="00F842FA" w:rsidRDefault="00D91BE6" w:rsidP="00AA58A5">
            <w:pPr>
              <w:pStyle w:val="TableParagraph"/>
              <w:kinsoku w:val="0"/>
              <w:overflowPunct w:val="0"/>
              <w:spacing w:line="110" w:lineRule="exact"/>
              <w:rPr>
                <w:rFonts w:asciiTheme="minorHAnsi" w:hAnsiTheme="minorHAnsi"/>
                <w:sz w:val="11"/>
                <w:szCs w:val="11"/>
              </w:rPr>
            </w:pPr>
          </w:p>
          <w:p w14:paraId="360DA6FE"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44CC39FC" w14:textId="77777777" w:rsidR="00D91BE6" w:rsidRPr="00F842FA" w:rsidRDefault="00D91BE6" w:rsidP="00AA58A5">
            <w:pPr>
              <w:pStyle w:val="TableParagraph"/>
              <w:kinsoku w:val="0"/>
              <w:overflowPunct w:val="0"/>
              <w:spacing w:line="183" w:lineRule="exact"/>
              <w:ind w:left="66"/>
              <w:rPr>
                <w:rFonts w:asciiTheme="minorHAnsi" w:hAnsiTheme="minorHAnsi"/>
              </w:rPr>
            </w:pPr>
            <w:r w:rsidRPr="00F842FA">
              <w:rPr>
                <w:rFonts w:asciiTheme="minorHAnsi" w:hAnsiTheme="minorHAnsi" w:cs="Arial"/>
                <w:spacing w:val="3"/>
                <w:sz w:val="16"/>
                <w:szCs w:val="16"/>
              </w:rPr>
              <w:t>l</w:t>
            </w:r>
            <w:r w:rsidRPr="00F842FA">
              <w:rPr>
                <w:rFonts w:asciiTheme="minorHAnsi" w:hAnsiTheme="minorHAnsi" w:cs="Arial"/>
                <w:spacing w:val="-2"/>
                <w:sz w:val="16"/>
                <w:szCs w:val="16"/>
              </w:rPr>
              <w:t>a</w:t>
            </w:r>
            <w:r w:rsidRPr="00F842FA">
              <w:rPr>
                <w:rFonts w:asciiTheme="minorHAnsi" w:hAnsiTheme="minorHAnsi" w:cs="Arial"/>
                <w:spacing w:val="-3"/>
                <w:sz w:val="16"/>
                <w:szCs w:val="16"/>
              </w:rPr>
              <w:t>v</w:t>
            </w:r>
            <w:r w:rsidRPr="00F842FA">
              <w:rPr>
                <w:rFonts w:asciiTheme="minorHAnsi" w:hAnsiTheme="minorHAnsi" w:cs="Arial"/>
                <w:spacing w:val="-2"/>
                <w:sz w:val="16"/>
                <w:szCs w:val="16"/>
              </w:rPr>
              <w:t>a</w:t>
            </w:r>
            <w:r w:rsidRPr="00F842FA">
              <w:rPr>
                <w:rFonts w:asciiTheme="minorHAnsi" w:hAnsiTheme="minorHAnsi" w:cs="Arial"/>
                <w:spacing w:val="3"/>
                <w:sz w:val="16"/>
                <w:szCs w:val="16"/>
              </w:rPr>
              <w:t>ggi</w:t>
            </w:r>
            <w:r w:rsidRPr="00F842FA">
              <w:rPr>
                <w:rFonts w:asciiTheme="minorHAnsi" w:hAnsiTheme="minorHAnsi" w:cs="Arial"/>
                <w:sz w:val="16"/>
                <w:szCs w:val="16"/>
              </w:rPr>
              <w:t>o</w:t>
            </w:r>
            <w:r w:rsidRPr="00F842FA">
              <w:rPr>
                <w:rFonts w:asciiTheme="minorHAnsi" w:hAnsiTheme="minorHAnsi" w:cs="Arial"/>
                <w:spacing w:val="-10"/>
                <w:sz w:val="16"/>
                <w:szCs w:val="16"/>
              </w:rPr>
              <w:t xml:space="preserve"> </w:t>
            </w:r>
            <w:r w:rsidRPr="00F842FA">
              <w:rPr>
                <w:rFonts w:asciiTheme="minorHAnsi" w:hAnsiTheme="minorHAnsi" w:cs="Arial"/>
                <w:sz w:val="16"/>
                <w:szCs w:val="16"/>
              </w:rPr>
              <w:t>r</w:t>
            </w:r>
            <w:r w:rsidRPr="00F842FA">
              <w:rPr>
                <w:rFonts w:asciiTheme="minorHAnsi" w:hAnsiTheme="minorHAnsi" w:cs="Arial"/>
                <w:spacing w:val="-2"/>
                <w:sz w:val="16"/>
                <w:szCs w:val="16"/>
              </w:rPr>
              <w:t>i</w:t>
            </w:r>
            <w:r w:rsidRPr="00F842FA">
              <w:rPr>
                <w:rFonts w:asciiTheme="minorHAnsi" w:hAnsiTheme="minorHAnsi" w:cs="Arial"/>
                <w:sz w:val="16"/>
                <w:szCs w:val="16"/>
              </w:rPr>
              <w:t>p</w:t>
            </w:r>
            <w:r w:rsidRPr="00F842FA">
              <w:rPr>
                <w:rFonts w:asciiTheme="minorHAnsi" w:hAnsiTheme="minorHAnsi" w:cs="Arial"/>
                <w:spacing w:val="-5"/>
                <w:sz w:val="16"/>
                <w:szCs w:val="16"/>
              </w:rPr>
              <w:t xml:space="preserve"> </w:t>
            </w:r>
            <w:r w:rsidRPr="00F842FA">
              <w:rPr>
                <w:rFonts w:asciiTheme="minorHAnsi" w:hAnsiTheme="minorHAnsi" w:cs="Arial"/>
                <w:spacing w:val="2"/>
                <w:sz w:val="16"/>
                <w:szCs w:val="16"/>
              </w:rPr>
              <w:t>m</w:t>
            </w:r>
            <w:r w:rsidRPr="00F842FA">
              <w:rPr>
                <w:rFonts w:asciiTheme="minorHAnsi" w:hAnsiTheme="minorHAnsi" w:cs="Arial"/>
                <w:spacing w:val="-2"/>
                <w:sz w:val="16"/>
                <w:szCs w:val="16"/>
              </w:rPr>
              <w:t>a</w:t>
            </w:r>
            <w:r w:rsidRPr="00F842FA">
              <w:rPr>
                <w:rFonts w:asciiTheme="minorHAnsi" w:hAnsiTheme="minorHAnsi" w:cs="Arial"/>
                <w:spacing w:val="3"/>
                <w:sz w:val="16"/>
                <w:szCs w:val="16"/>
              </w:rPr>
              <w:t>n</w:t>
            </w:r>
            <w:r w:rsidRPr="00F842FA">
              <w:rPr>
                <w:rFonts w:asciiTheme="minorHAnsi" w:hAnsiTheme="minorHAnsi" w:cs="Arial"/>
                <w:spacing w:val="-2"/>
                <w:sz w:val="16"/>
                <w:szCs w:val="16"/>
              </w:rPr>
              <w:t>u</w:t>
            </w:r>
            <w:r w:rsidRPr="00F842FA">
              <w:rPr>
                <w:rFonts w:asciiTheme="minorHAnsi" w:hAnsiTheme="minorHAnsi" w:cs="Arial"/>
                <w:spacing w:val="3"/>
                <w:sz w:val="16"/>
                <w:szCs w:val="16"/>
              </w:rPr>
              <w:t>t</w:t>
            </w:r>
            <w:r w:rsidRPr="00F842FA">
              <w:rPr>
                <w:rFonts w:asciiTheme="minorHAnsi" w:hAnsiTheme="minorHAnsi" w:cs="Arial"/>
                <w:spacing w:val="-2"/>
                <w:sz w:val="16"/>
                <w:szCs w:val="16"/>
              </w:rPr>
              <w:t>e</w:t>
            </w:r>
            <w:r w:rsidRPr="00F842FA">
              <w:rPr>
                <w:rFonts w:asciiTheme="minorHAnsi" w:hAnsiTheme="minorHAnsi" w:cs="Arial"/>
                <w:spacing w:val="3"/>
                <w:sz w:val="16"/>
                <w:szCs w:val="16"/>
              </w:rPr>
              <w:t>n</w:t>
            </w:r>
            <w:r w:rsidRPr="00F842FA">
              <w:rPr>
                <w:rFonts w:asciiTheme="minorHAnsi" w:hAnsiTheme="minorHAnsi" w:cs="Arial"/>
                <w:spacing w:val="-3"/>
                <w:sz w:val="16"/>
                <w:szCs w:val="16"/>
              </w:rPr>
              <w:t>z</w:t>
            </w:r>
            <w:r w:rsidRPr="00F842FA">
              <w:rPr>
                <w:rFonts w:asciiTheme="minorHAnsi" w:hAnsiTheme="minorHAnsi" w:cs="Arial"/>
                <w:spacing w:val="3"/>
                <w:sz w:val="16"/>
                <w:szCs w:val="16"/>
              </w:rPr>
              <w:t>i</w:t>
            </w:r>
            <w:r w:rsidRPr="00F842FA">
              <w:rPr>
                <w:rFonts w:asciiTheme="minorHAnsi" w:hAnsiTheme="minorHAnsi" w:cs="Arial"/>
                <w:spacing w:val="-2"/>
                <w:sz w:val="16"/>
                <w:szCs w:val="16"/>
              </w:rPr>
              <w:t>o</w:t>
            </w:r>
            <w:r w:rsidRPr="00F842FA">
              <w:rPr>
                <w:rFonts w:asciiTheme="minorHAnsi" w:hAnsiTheme="minorHAnsi" w:cs="Arial"/>
                <w:spacing w:val="3"/>
                <w:sz w:val="16"/>
                <w:szCs w:val="16"/>
              </w:rPr>
              <w:t>n</w:t>
            </w:r>
            <w:r w:rsidRPr="00F842FA">
              <w:rPr>
                <w:rFonts w:asciiTheme="minorHAnsi" w:hAnsiTheme="minorHAnsi" w:cs="Arial"/>
                <w:sz w:val="16"/>
                <w:szCs w:val="16"/>
              </w:rPr>
              <w:t>e</w:t>
            </w:r>
            <w:r w:rsidRPr="00F842FA">
              <w:rPr>
                <w:rFonts w:asciiTheme="minorHAnsi" w:hAnsiTheme="minorHAnsi" w:cs="Arial"/>
                <w:spacing w:val="-6"/>
                <w:sz w:val="16"/>
                <w:szCs w:val="16"/>
              </w:rPr>
              <w:t xml:space="preserve"> </w:t>
            </w:r>
            <w:r w:rsidRPr="00F842FA">
              <w:rPr>
                <w:rFonts w:asciiTheme="minorHAnsi" w:hAnsiTheme="minorHAnsi" w:cs="Arial"/>
                <w:sz w:val="16"/>
                <w:szCs w:val="16"/>
              </w:rPr>
              <w:t>e</w:t>
            </w:r>
            <w:r w:rsidRPr="00F842FA">
              <w:rPr>
                <w:rFonts w:asciiTheme="minorHAnsi" w:hAnsiTheme="minorHAnsi" w:cs="Arial"/>
                <w:spacing w:val="-8"/>
                <w:sz w:val="16"/>
                <w:szCs w:val="16"/>
              </w:rPr>
              <w:t xml:space="preserve"> </w:t>
            </w:r>
            <w:r w:rsidRPr="00F842FA">
              <w:rPr>
                <w:rFonts w:asciiTheme="minorHAnsi" w:hAnsiTheme="minorHAnsi" w:cs="Arial"/>
                <w:spacing w:val="4"/>
                <w:sz w:val="16"/>
                <w:szCs w:val="16"/>
              </w:rPr>
              <w:t>r</w:t>
            </w:r>
            <w:r w:rsidRPr="00F842FA">
              <w:rPr>
                <w:rFonts w:asciiTheme="minorHAnsi" w:hAnsiTheme="minorHAnsi" w:cs="Arial"/>
                <w:spacing w:val="-2"/>
                <w:sz w:val="16"/>
                <w:szCs w:val="16"/>
              </w:rPr>
              <w:t>i</w:t>
            </w:r>
            <w:r w:rsidRPr="00F842FA">
              <w:rPr>
                <w:rFonts w:asciiTheme="minorHAnsi" w:hAnsiTheme="minorHAnsi" w:cs="Arial"/>
                <w:spacing w:val="6"/>
                <w:sz w:val="16"/>
                <w:szCs w:val="16"/>
              </w:rPr>
              <w:t>c</w:t>
            </w:r>
            <w:r w:rsidRPr="00F842FA">
              <w:rPr>
                <w:rFonts w:asciiTheme="minorHAnsi" w:hAnsiTheme="minorHAnsi" w:cs="Arial"/>
                <w:spacing w:val="-2"/>
                <w:sz w:val="16"/>
                <w:szCs w:val="16"/>
              </w:rPr>
              <w:t>a</w:t>
            </w:r>
            <w:r w:rsidRPr="00F842FA">
              <w:rPr>
                <w:rFonts w:asciiTheme="minorHAnsi" w:hAnsiTheme="minorHAnsi" w:cs="Arial"/>
                <w:spacing w:val="-3"/>
                <w:sz w:val="16"/>
                <w:szCs w:val="16"/>
              </w:rPr>
              <w:t>m</w:t>
            </w:r>
            <w:r w:rsidRPr="00F842FA">
              <w:rPr>
                <w:rFonts w:asciiTheme="minorHAnsi" w:hAnsiTheme="minorHAnsi" w:cs="Arial"/>
                <w:spacing w:val="3"/>
                <w:sz w:val="16"/>
                <w:szCs w:val="16"/>
              </w:rPr>
              <w:t>b</w:t>
            </w:r>
            <w:r w:rsidRPr="00F842FA">
              <w:rPr>
                <w:rFonts w:asciiTheme="minorHAnsi" w:hAnsiTheme="minorHAnsi" w:cs="Arial"/>
                <w:sz w:val="16"/>
                <w:szCs w:val="16"/>
              </w:rPr>
              <w:t>i</w:t>
            </w:r>
          </w:p>
        </w:tc>
        <w:tc>
          <w:tcPr>
            <w:tcW w:w="3183" w:type="dxa"/>
            <w:gridSpan w:val="2"/>
            <w:tcBorders>
              <w:top w:val="single" w:sz="4" w:space="0" w:color="000000"/>
              <w:left w:val="single" w:sz="4" w:space="0" w:color="000000"/>
              <w:bottom w:val="single" w:sz="4" w:space="0" w:color="000000"/>
              <w:right w:val="single" w:sz="4" w:space="0" w:color="000000"/>
            </w:tcBorders>
          </w:tcPr>
          <w:p w14:paraId="69D95EF9" w14:textId="77777777" w:rsidR="00D91BE6" w:rsidRPr="00F842FA" w:rsidRDefault="00D91BE6" w:rsidP="00AA58A5">
            <w:pPr>
              <w:pStyle w:val="TableParagraph"/>
              <w:kinsoku w:val="0"/>
              <w:overflowPunct w:val="0"/>
              <w:spacing w:line="110" w:lineRule="exact"/>
              <w:rPr>
                <w:rFonts w:asciiTheme="minorHAnsi" w:hAnsiTheme="minorHAnsi"/>
                <w:sz w:val="11"/>
                <w:szCs w:val="11"/>
              </w:rPr>
            </w:pPr>
          </w:p>
          <w:p w14:paraId="531D5BE9"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285BD13D" w14:textId="77777777" w:rsidR="00D91BE6" w:rsidRPr="00F842FA" w:rsidRDefault="00D91BE6" w:rsidP="00AA58A5">
            <w:pPr>
              <w:pStyle w:val="TableParagraph"/>
              <w:kinsoku w:val="0"/>
              <w:overflowPunct w:val="0"/>
              <w:spacing w:line="183" w:lineRule="exact"/>
              <w:ind w:left="868"/>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6576D199" w14:textId="77777777" w:rsidR="00D91BE6" w:rsidRPr="00F842FA" w:rsidRDefault="00D91BE6" w:rsidP="00AA58A5">
            <w:pPr>
              <w:pStyle w:val="TableParagraph"/>
              <w:kinsoku w:val="0"/>
              <w:overflowPunct w:val="0"/>
              <w:spacing w:line="110" w:lineRule="exact"/>
              <w:rPr>
                <w:rFonts w:asciiTheme="minorHAnsi" w:hAnsiTheme="minorHAnsi"/>
                <w:sz w:val="11"/>
                <w:szCs w:val="11"/>
              </w:rPr>
            </w:pPr>
          </w:p>
          <w:p w14:paraId="1A53BC84"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1973D6F1" w14:textId="77777777" w:rsidR="00D91BE6" w:rsidRPr="00F842FA" w:rsidRDefault="00D91BE6" w:rsidP="00AA58A5">
            <w:pPr>
              <w:pStyle w:val="TableParagraph"/>
              <w:kinsoku w:val="0"/>
              <w:overflowPunct w:val="0"/>
              <w:spacing w:line="183" w:lineRule="exact"/>
              <w:ind w:right="69"/>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w:t>
            </w:r>
            <w:r w:rsidRPr="00F842FA">
              <w:rPr>
                <w:rFonts w:asciiTheme="minorHAnsi" w:hAnsiTheme="minorHAnsi" w:cs="Arial"/>
                <w:b/>
                <w:bCs/>
                <w:w w:val="95"/>
                <w:sz w:val="16"/>
                <w:szCs w:val="16"/>
              </w:rPr>
              <w:t>02</w:t>
            </w:r>
          </w:p>
        </w:tc>
        <w:tc>
          <w:tcPr>
            <w:tcW w:w="1037" w:type="dxa"/>
            <w:tcBorders>
              <w:top w:val="single" w:sz="4" w:space="0" w:color="000000"/>
              <w:left w:val="single" w:sz="4" w:space="0" w:color="000000"/>
              <w:bottom w:val="single" w:sz="4" w:space="0" w:color="000000"/>
              <w:right w:val="single" w:sz="4" w:space="0" w:color="000000"/>
            </w:tcBorders>
          </w:tcPr>
          <w:p w14:paraId="0C099DDE" w14:textId="77777777" w:rsidR="00D91BE6" w:rsidRPr="00F842FA" w:rsidRDefault="00D91BE6" w:rsidP="00AA58A5">
            <w:pPr>
              <w:rPr>
                <w:rFonts w:asciiTheme="minorHAnsi" w:hAnsiTheme="minorHAnsi"/>
              </w:rPr>
            </w:pPr>
          </w:p>
        </w:tc>
      </w:tr>
      <w:tr w:rsidR="00D91BE6" w:rsidRPr="00F842FA" w14:paraId="0E342272" w14:textId="77777777" w:rsidTr="00AA58A5">
        <w:trPr>
          <w:trHeight w:hRule="exact" w:val="283"/>
        </w:trPr>
        <w:tc>
          <w:tcPr>
            <w:tcW w:w="3463" w:type="dxa"/>
            <w:tcBorders>
              <w:top w:val="single" w:sz="4" w:space="0" w:color="000000"/>
              <w:left w:val="single" w:sz="4" w:space="0" w:color="000000"/>
              <w:bottom w:val="single" w:sz="4" w:space="0" w:color="000000"/>
              <w:right w:val="single" w:sz="4" w:space="0" w:color="000000"/>
            </w:tcBorders>
          </w:tcPr>
          <w:p w14:paraId="7B9CEAB8" w14:textId="77777777" w:rsidR="00D91BE6" w:rsidRPr="00F842FA" w:rsidRDefault="00D91BE6" w:rsidP="00AA58A5">
            <w:pPr>
              <w:pStyle w:val="TableParagraph"/>
              <w:kinsoku w:val="0"/>
              <w:overflowPunct w:val="0"/>
              <w:spacing w:before="84"/>
              <w:ind w:left="66"/>
              <w:rPr>
                <w:rFonts w:asciiTheme="minorHAnsi" w:hAnsiTheme="minorHAnsi"/>
              </w:rPr>
            </w:pPr>
            <w:r w:rsidRPr="00F842FA">
              <w:rPr>
                <w:rFonts w:asciiTheme="minorHAnsi" w:hAnsiTheme="minorHAnsi" w:cs="Arial"/>
                <w:spacing w:val="3"/>
                <w:sz w:val="16"/>
                <w:szCs w:val="16"/>
              </w:rPr>
              <w:t>t</w:t>
            </w:r>
            <w:r w:rsidRPr="00F842FA">
              <w:rPr>
                <w:rFonts w:asciiTheme="minorHAnsi" w:hAnsiTheme="minorHAnsi" w:cs="Arial"/>
                <w:spacing w:val="-8"/>
                <w:sz w:val="16"/>
                <w:szCs w:val="16"/>
              </w:rPr>
              <w:t>o</w:t>
            </w:r>
            <w:r w:rsidRPr="00F842FA">
              <w:rPr>
                <w:rFonts w:asciiTheme="minorHAnsi" w:hAnsiTheme="minorHAnsi" w:cs="Arial"/>
                <w:spacing w:val="3"/>
                <w:sz w:val="16"/>
                <w:szCs w:val="16"/>
              </w:rPr>
              <w:t>t</w:t>
            </w:r>
            <w:r w:rsidRPr="00F842FA">
              <w:rPr>
                <w:rFonts w:asciiTheme="minorHAnsi" w:hAnsiTheme="minorHAnsi" w:cs="Arial"/>
                <w:spacing w:val="-2"/>
                <w:sz w:val="16"/>
                <w:szCs w:val="16"/>
              </w:rPr>
              <w:t>a</w:t>
            </w:r>
            <w:r w:rsidRPr="00F842FA">
              <w:rPr>
                <w:rFonts w:asciiTheme="minorHAnsi" w:hAnsiTheme="minorHAnsi" w:cs="Arial"/>
                <w:spacing w:val="3"/>
                <w:sz w:val="16"/>
                <w:szCs w:val="16"/>
              </w:rPr>
              <w:t>l</w:t>
            </w:r>
            <w:r w:rsidRPr="00F842FA">
              <w:rPr>
                <w:rFonts w:asciiTheme="minorHAnsi" w:hAnsiTheme="minorHAnsi" w:cs="Arial"/>
                <w:sz w:val="16"/>
                <w:szCs w:val="16"/>
              </w:rPr>
              <w:t>e</w:t>
            </w:r>
          </w:p>
        </w:tc>
        <w:tc>
          <w:tcPr>
            <w:tcW w:w="3183" w:type="dxa"/>
            <w:gridSpan w:val="2"/>
            <w:tcBorders>
              <w:top w:val="single" w:sz="4" w:space="0" w:color="000000"/>
              <w:left w:val="single" w:sz="4" w:space="0" w:color="000000"/>
              <w:bottom w:val="single" w:sz="4" w:space="0" w:color="000000"/>
              <w:right w:val="single" w:sz="4" w:space="0" w:color="000000"/>
            </w:tcBorders>
          </w:tcPr>
          <w:p w14:paraId="4DE586E2" w14:textId="77777777" w:rsidR="00D91BE6" w:rsidRPr="00F842FA" w:rsidRDefault="00D91BE6" w:rsidP="00AA58A5">
            <w:pPr>
              <w:rPr>
                <w:rFonts w:asciiTheme="minorHAnsi" w:hAnsiTheme="minorHAnsi"/>
              </w:rPr>
            </w:pPr>
          </w:p>
        </w:tc>
        <w:tc>
          <w:tcPr>
            <w:tcW w:w="2099" w:type="dxa"/>
            <w:tcBorders>
              <w:top w:val="single" w:sz="4" w:space="0" w:color="000000"/>
              <w:left w:val="single" w:sz="4" w:space="0" w:color="000000"/>
              <w:bottom w:val="single" w:sz="4" w:space="0" w:color="000000"/>
              <w:right w:val="single" w:sz="4" w:space="0" w:color="000000"/>
            </w:tcBorders>
          </w:tcPr>
          <w:p w14:paraId="7974779F" w14:textId="77777777" w:rsidR="00D91BE6" w:rsidRPr="00F842FA" w:rsidRDefault="00D91BE6" w:rsidP="00AA58A5">
            <w:pPr>
              <w:pStyle w:val="TableParagraph"/>
              <w:kinsoku w:val="0"/>
              <w:overflowPunct w:val="0"/>
              <w:spacing w:before="84"/>
              <w:ind w:right="66"/>
              <w:jc w:val="right"/>
              <w:rPr>
                <w:rFonts w:asciiTheme="minorHAnsi" w:hAnsiTheme="minorHAnsi"/>
              </w:rPr>
            </w:pPr>
            <w:r w:rsidRPr="00F842FA">
              <w:rPr>
                <w:rFonts w:asciiTheme="minorHAnsi" w:hAnsiTheme="minorHAnsi" w:cs="Arial"/>
                <w:b/>
                <w:bCs/>
                <w:spacing w:val="-2"/>
                <w:sz w:val="16"/>
                <w:szCs w:val="16"/>
              </w:rPr>
              <w:t>0</w:t>
            </w:r>
            <w:r w:rsidRPr="00F842FA">
              <w:rPr>
                <w:rFonts w:asciiTheme="minorHAnsi" w:hAnsiTheme="minorHAnsi" w:cs="Arial"/>
                <w:b/>
                <w:bCs/>
                <w:spacing w:val="-1"/>
                <w:sz w:val="16"/>
                <w:szCs w:val="16"/>
              </w:rPr>
              <w:t>,</w:t>
            </w:r>
            <w:r w:rsidRPr="00F842FA">
              <w:rPr>
                <w:rFonts w:asciiTheme="minorHAnsi" w:hAnsiTheme="minorHAnsi" w:cs="Arial"/>
                <w:b/>
                <w:bCs/>
                <w:sz w:val="16"/>
                <w:szCs w:val="16"/>
              </w:rPr>
              <w:t>0</w:t>
            </w:r>
            <w:r w:rsidRPr="00F842FA">
              <w:rPr>
                <w:rFonts w:asciiTheme="minorHAnsi" w:hAnsiTheme="minorHAnsi" w:cs="Arial"/>
                <w:b/>
                <w:bCs/>
                <w:spacing w:val="3"/>
                <w:sz w:val="16"/>
                <w:szCs w:val="16"/>
              </w:rPr>
              <w:t>58</w:t>
            </w:r>
          </w:p>
        </w:tc>
        <w:tc>
          <w:tcPr>
            <w:tcW w:w="1037" w:type="dxa"/>
            <w:tcBorders>
              <w:top w:val="single" w:sz="4" w:space="0" w:color="000000"/>
              <w:left w:val="single" w:sz="4" w:space="0" w:color="000000"/>
              <w:bottom w:val="single" w:sz="4" w:space="0" w:color="000000"/>
              <w:right w:val="single" w:sz="4" w:space="0" w:color="000000"/>
            </w:tcBorders>
            <w:shd w:val="clear" w:color="auto" w:fill="C0C0C0"/>
          </w:tcPr>
          <w:p w14:paraId="041E01B5" w14:textId="77777777" w:rsidR="00D91BE6" w:rsidRPr="00F842FA" w:rsidRDefault="00D91BE6" w:rsidP="00AA58A5">
            <w:pPr>
              <w:pStyle w:val="TableParagraph"/>
              <w:kinsoku w:val="0"/>
              <w:overflowPunct w:val="0"/>
              <w:spacing w:before="84"/>
              <w:ind w:left="469" w:right="472"/>
              <w:jc w:val="center"/>
              <w:rPr>
                <w:rFonts w:asciiTheme="minorHAnsi" w:hAnsiTheme="minorHAnsi"/>
              </w:rPr>
            </w:pPr>
            <w:r w:rsidRPr="00F842FA">
              <w:rPr>
                <w:rFonts w:asciiTheme="minorHAnsi" w:hAnsiTheme="minorHAnsi" w:cs="Arial"/>
                <w:b/>
                <w:bCs/>
                <w:sz w:val="16"/>
                <w:szCs w:val="16"/>
              </w:rPr>
              <w:t>i</w:t>
            </w:r>
          </w:p>
        </w:tc>
      </w:tr>
      <w:tr w:rsidR="00D91BE6" w:rsidRPr="00F842FA" w14:paraId="1269A50F"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011A30E8"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d</w:t>
            </w:r>
            <w:r w:rsidRPr="00F842FA">
              <w:rPr>
                <w:rFonts w:asciiTheme="minorHAnsi" w:hAnsiTheme="minorHAnsi" w:cs="Arial"/>
                <w:spacing w:val="-8"/>
                <w:sz w:val="16"/>
                <w:szCs w:val="16"/>
              </w:rPr>
              <w:t>e</w:t>
            </w:r>
            <w:r w:rsidRPr="00F842FA">
              <w:rPr>
                <w:rFonts w:asciiTheme="minorHAnsi" w:hAnsiTheme="minorHAnsi" w:cs="Arial"/>
                <w:spacing w:val="3"/>
                <w:sz w:val="16"/>
                <w:szCs w:val="16"/>
              </w:rPr>
              <w:t>t</w:t>
            </w:r>
            <w:r w:rsidRPr="00F842FA">
              <w:rPr>
                <w:rFonts w:asciiTheme="minorHAnsi" w:hAnsiTheme="minorHAnsi" w:cs="Arial"/>
                <w:spacing w:val="-2"/>
                <w:sz w:val="16"/>
                <w:szCs w:val="16"/>
              </w:rPr>
              <w:t>e</w:t>
            </w:r>
            <w:r w:rsidRPr="00F842FA">
              <w:rPr>
                <w:rFonts w:asciiTheme="minorHAnsi" w:hAnsiTheme="minorHAnsi" w:cs="Arial"/>
                <w:spacing w:val="4"/>
                <w:sz w:val="16"/>
                <w:szCs w:val="16"/>
              </w:rPr>
              <w:t>r</w:t>
            </w:r>
            <w:r w:rsidRPr="00F842FA">
              <w:rPr>
                <w:rFonts w:asciiTheme="minorHAnsi" w:hAnsiTheme="minorHAnsi" w:cs="Arial"/>
                <w:spacing w:val="-3"/>
                <w:sz w:val="16"/>
                <w:szCs w:val="16"/>
              </w:rPr>
              <w:t>m</w:t>
            </w:r>
            <w:r w:rsidRPr="00F842FA">
              <w:rPr>
                <w:rFonts w:asciiTheme="minorHAnsi" w:hAnsiTheme="minorHAnsi" w:cs="Arial"/>
                <w:spacing w:val="3"/>
                <w:sz w:val="16"/>
                <w:szCs w:val="16"/>
              </w:rPr>
              <w:t>in</w:t>
            </w:r>
            <w:r w:rsidRPr="00F842FA">
              <w:rPr>
                <w:rFonts w:asciiTheme="minorHAnsi" w:hAnsiTheme="minorHAnsi" w:cs="Arial"/>
                <w:spacing w:val="-2"/>
                <w:sz w:val="16"/>
                <w:szCs w:val="16"/>
              </w:rPr>
              <w:t>a</w:t>
            </w:r>
            <w:r w:rsidRPr="00F842FA">
              <w:rPr>
                <w:rFonts w:asciiTheme="minorHAnsi" w:hAnsiTheme="minorHAnsi" w:cs="Arial"/>
                <w:spacing w:val="-3"/>
                <w:sz w:val="16"/>
                <w:szCs w:val="16"/>
              </w:rPr>
              <w:t>z</w:t>
            </w:r>
            <w:r w:rsidRPr="00F842FA">
              <w:rPr>
                <w:rFonts w:asciiTheme="minorHAnsi" w:hAnsiTheme="minorHAnsi" w:cs="Arial"/>
                <w:spacing w:val="3"/>
                <w:sz w:val="16"/>
                <w:szCs w:val="16"/>
              </w:rPr>
              <w:t>i</w:t>
            </w:r>
            <w:r w:rsidRPr="00F842FA">
              <w:rPr>
                <w:rFonts w:asciiTheme="minorHAnsi" w:hAnsiTheme="minorHAnsi" w:cs="Arial"/>
                <w:spacing w:val="-2"/>
                <w:sz w:val="16"/>
                <w:szCs w:val="16"/>
              </w:rPr>
              <w:t>o</w:t>
            </w:r>
            <w:r w:rsidRPr="00F842FA">
              <w:rPr>
                <w:rFonts w:asciiTheme="minorHAnsi" w:hAnsiTheme="minorHAnsi" w:cs="Arial"/>
                <w:spacing w:val="3"/>
                <w:sz w:val="16"/>
                <w:szCs w:val="16"/>
              </w:rPr>
              <w:t>n</w:t>
            </w:r>
            <w:r w:rsidRPr="00F842FA">
              <w:rPr>
                <w:rFonts w:asciiTheme="minorHAnsi" w:hAnsiTheme="minorHAnsi" w:cs="Arial"/>
                <w:sz w:val="16"/>
                <w:szCs w:val="16"/>
              </w:rPr>
              <w:t>e</w:t>
            </w:r>
            <w:r w:rsidRPr="00F842FA">
              <w:rPr>
                <w:rFonts w:asciiTheme="minorHAnsi" w:hAnsiTheme="minorHAnsi" w:cs="Arial"/>
                <w:spacing w:val="-9"/>
                <w:sz w:val="16"/>
                <w:szCs w:val="16"/>
              </w:rPr>
              <w:t xml:space="preserve"> </w:t>
            </w:r>
            <w:r w:rsidRPr="00F842FA">
              <w:rPr>
                <w:rFonts w:asciiTheme="minorHAnsi" w:hAnsiTheme="minorHAnsi" w:cs="Arial"/>
                <w:spacing w:val="-2"/>
                <w:sz w:val="16"/>
                <w:szCs w:val="16"/>
              </w:rPr>
              <w:t>o</w:t>
            </w:r>
            <w:r w:rsidRPr="00F842FA">
              <w:rPr>
                <w:rFonts w:asciiTheme="minorHAnsi" w:hAnsiTheme="minorHAnsi" w:cs="Arial"/>
                <w:spacing w:val="3"/>
                <w:sz w:val="16"/>
                <w:szCs w:val="16"/>
              </w:rPr>
              <w:t>n</w:t>
            </w:r>
            <w:r w:rsidRPr="00F842FA">
              <w:rPr>
                <w:rFonts w:asciiTheme="minorHAnsi" w:hAnsiTheme="minorHAnsi" w:cs="Arial"/>
                <w:spacing w:val="-2"/>
                <w:sz w:val="16"/>
                <w:szCs w:val="16"/>
              </w:rPr>
              <w:t>e</w:t>
            </w:r>
            <w:r w:rsidRPr="00F842FA">
              <w:rPr>
                <w:rFonts w:asciiTheme="minorHAnsi" w:hAnsiTheme="minorHAnsi" w:cs="Arial"/>
                <w:spacing w:val="4"/>
                <w:sz w:val="16"/>
                <w:szCs w:val="16"/>
              </w:rPr>
              <w:t>r</w:t>
            </w:r>
            <w:r w:rsidRPr="00F842FA">
              <w:rPr>
                <w:rFonts w:asciiTheme="minorHAnsi" w:hAnsiTheme="minorHAnsi" w:cs="Arial"/>
                <w:sz w:val="16"/>
                <w:szCs w:val="16"/>
              </w:rPr>
              <w:t>e</w:t>
            </w:r>
            <w:r w:rsidRPr="00F842FA">
              <w:rPr>
                <w:rFonts w:asciiTheme="minorHAnsi" w:hAnsiTheme="minorHAnsi" w:cs="Arial"/>
                <w:spacing w:val="-8"/>
                <w:sz w:val="16"/>
                <w:szCs w:val="16"/>
              </w:rPr>
              <w:t xml:space="preserve"> </w:t>
            </w:r>
            <w:r w:rsidRPr="00F842FA">
              <w:rPr>
                <w:rFonts w:asciiTheme="minorHAnsi" w:hAnsiTheme="minorHAnsi" w:cs="Arial"/>
                <w:spacing w:val="-2"/>
                <w:sz w:val="16"/>
                <w:szCs w:val="16"/>
              </w:rPr>
              <w:t>an</w:t>
            </w:r>
            <w:r w:rsidRPr="00F842FA">
              <w:rPr>
                <w:rFonts w:asciiTheme="minorHAnsi" w:hAnsiTheme="minorHAnsi" w:cs="Arial"/>
                <w:spacing w:val="3"/>
                <w:sz w:val="16"/>
                <w:szCs w:val="16"/>
              </w:rPr>
              <w:t>nu</w:t>
            </w:r>
            <w:r w:rsidRPr="00F842FA">
              <w:rPr>
                <w:rFonts w:asciiTheme="minorHAnsi" w:hAnsiTheme="minorHAnsi" w:cs="Arial"/>
                <w:sz w:val="16"/>
                <w:szCs w:val="16"/>
              </w:rPr>
              <w:t>o di gestione</w:t>
            </w:r>
          </w:p>
        </w:tc>
        <w:tc>
          <w:tcPr>
            <w:tcW w:w="3183" w:type="dxa"/>
            <w:gridSpan w:val="2"/>
            <w:tcBorders>
              <w:top w:val="single" w:sz="4" w:space="0" w:color="000000"/>
              <w:left w:val="single" w:sz="4" w:space="0" w:color="000000"/>
              <w:bottom w:val="single" w:sz="4" w:space="0" w:color="000000"/>
              <w:right w:val="single" w:sz="4" w:space="0" w:color="000000"/>
            </w:tcBorders>
          </w:tcPr>
          <w:p w14:paraId="64D2DE50" w14:textId="77777777" w:rsidR="00D91BE6" w:rsidRPr="00F842FA" w:rsidRDefault="00D91BE6" w:rsidP="00AA58A5">
            <w:pPr>
              <w:pStyle w:val="TableParagraph"/>
              <w:kinsoku w:val="0"/>
              <w:overflowPunct w:val="0"/>
              <w:spacing w:before="69" w:line="183" w:lineRule="exact"/>
              <w:ind w:left="1002"/>
              <w:rPr>
                <w:rFonts w:asciiTheme="minorHAnsi" w:hAnsiTheme="minorHAnsi"/>
              </w:rPr>
            </w:pPr>
            <w:r w:rsidRPr="00F842FA">
              <w:rPr>
                <w:rFonts w:asciiTheme="minorHAnsi" w:hAnsiTheme="minorHAnsi" w:cs="Arial"/>
                <w:b/>
                <w:bCs/>
                <w:sz w:val="16"/>
                <w:szCs w:val="16"/>
              </w:rPr>
              <w:t>(</w:t>
            </w:r>
            <w:r w:rsidRPr="00F842FA">
              <w:rPr>
                <w:rFonts w:asciiTheme="minorHAnsi" w:hAnsiTheme="minorHAnsi" w:cs="Arial"/>
                <w:b/>
                <w:bCs/>
                <w:spacing w:val="-3"/>
                <w:sz w:val="16"/>
                <w:szCs w:val="16"/>
              </w:rPr>
              <w:t xml:space="preserve"> </w:t>
            </w:r>
            <w:r w:rsidRPr="00F842FA">
              <w:rPr>
                <w:rFonts w:asciiTheme="minorHAnsi" w:hAnsiTheme="minorHAnsi" w:cs="Arial"/>
                <w:b/>
                <w:bCs/>
                <w:spacing w:val="-1"/>
                <w:sz w:val="16"/>
                <w:szCs w:val="16"/>
              </w:rPr>
              <w:t>i</w:t>
            </w:r>
            <w:r w:rsidRPr="00F842FA">
              <w:rPr>
                <w:rFonts w:asciiTheme="minorHAnsi" w:hAnsiTheme="minorHAnsi" w:cs="Arial"/>
                <w:b/>
                <w:bCs/>
                <w:sz w:val="16"/>
                <w:szCs w:val="16"/>
              </w:rPr>
              <w:t xml:space="preserve">)  </w:t>
            </w:r>
            <w:r w:rsidRPr="00F842FA">
              <w:rPr>
                <w:rFonts w:asciiTheme="minorHAnsi" w:hAnsiTheme="minorHAnsi" w:cs="Arial"/>
                <w:b/>
                <w:bCs/>
                <w:spacing w:val="-2"/>
                <w:sz w:val="16"/>
                <w:szCs w:val="16"/>
              </w:rPr>
              <w:t>x</w:t>
            </w:r>
            <w:r w:rsidRPr="00F842FA">
              <w:rPr>
                <w:rFonts w:asciiTheme="minorHAnsi" w:hAnsiTheme="minorHAnsi" w:cs="Arial"/>
                <w:b/>
                <w:bCs/>
                <w:sz w:val="16"/>
                <w:szCs w:val="16"/>
              </w:rPr>
              <w:t>(</w:t>
            </w:r>
            <w:r w:rsidRPr="00F842FA">
              <w:rPr>
                <w:rFonts w:asciiTheme="minorHAnsi" w:hAnsiTheme="minorHAnsi" w:cs="Arial"/>
                <w:b/>
                <w:bCs/>
                <w:spacing w:val="-2"/>
                <w:sz w:val="16"/>
                <w:szCs w:val="16"/>
              </w:rPr>
              <w:t xml:space="preserve"> </w:t>
            </w:r>
            <w:r w:rsidRPr="00F842FA">
              <w:rPr>
                <w:rFonts w:asciiTheme="minorHAnsi" w:hAnsiTheme="minorHAnsi" w:cs="Arial"/>
                <w:b/>
                <w:bCs/>
                <w:sz w:val="16"/>
                <w:szCs w:val="16"/>
              </w:rPr>
              <w:t>b</w:t>
            </w:r>
            <w:r w:rsidRPr="00F842FA">
              <w:rPr>
                <w:rFonts w:asciiTheme="minorHAnsi" w:hAnsiTheme="minorHAnsi" w:cs="Arial"/>
                <w:b/>
                <w:bCs/>
                <w:spacing w:val="1"/>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2"/>
                <w:sz w:val="16"/>
                <w:szCs w:val="16"/>
              </w:rPr>
              <w:t xml:space="preserve"> </w:t>
            </w:r>
            <w:r w:rsidRPr="00F842FA">
              <w:rPr>
                <w:rFonts w:asciiTheme="minorHAnsi" w:hAnsiTheme="minorHAnsi" w:cs="Arial"/>
                <w:b/>
                <w:bCs/>
                <w:sz w:val="16"/>
                <w:szCs w:val="16"/>
              </w:rPr>
              <w:t>x</w:t>
            </w:r>
            <w:r w:rsidRPr="00F842FA">
              <w:rPr>
                <w:rFonts w:asciiTheme="minorHAnsi" w:hAnsiTheme="minorHAnsi" w:cs="Arial"/>
                <w:b/>
                <w:bCs/>
                <w:spacing w:val="-4"/>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3"/>
                <w:sz w:val="16"/>
                <w:szCs w:val="16"/>
              </w:rPr>
              <w:t xml:space="preserve"> </w:t>
            </w:r>
            <w:r w:rsidRPr="00F842FA">
              <w:rPr>
                <w:rFonts w:asciiTheme="minorHAnsi" w:hAnsiTheme="minorHAnsi" w:cs="Arial"/>
                <w:b/>
                <w:bCs/>
                <w:sz w:val="16"/>
                <w:szCs w:val="16"/>
              </w:rPr>
              <w:t>c</w:t>
            </w:r>
            <w:r w:rsidRPr="00F842FA">
              <w:rPr>
                <w:rFonts w:asciiTheme="minorHAnsi" w:hAnsiTheme="minorHAnsi" w:cs="Arial"/>
                <w:b/>
                <w:bCs/>
                <w:spacing w:val="38"/>
                <w:sz w:val="16"/>
                <w:szCs w:val="16"/>
              </w:rPr>
              <w:t xml:space="preserve"> </w:t>
            </w:r>
            <w:r w:rsidRPr="00F842FA">
              <w:rPr>
                <w:rFonts w:asciiTheme="minorHAnsi" w:hAnsiTheme="minorHAnsi" w:cs="Arial"/>
                <w:b/>
                <w:bCs/>
                <w:sz w:val="16"/>
                <w:szCs w:val="16"/>
              </w:rPr>
              <w:t>)</w:t>
            </w:r>
          </w:p>
        </w:tc>
        <w:tc>
          <w:tcPr>
            <w:tcW w:w="2099" w:type="dxa"/>
            <w:tcBorders>
              <w:top w:val="single" w:sz="4" w:space="0" w:color="000000"/>
              <w:left w:val="single" w:sz="4" w:space="0" w:color="000000"/>
              <w:bottom w:val="single" w:sz="4" w:space="0" w:color="000000"/>
              <w:right w:val="single" w:sz="4" w:space="0" w:color="000000"/>
            </w:tcBorders>
          </w:tcPr>
          <w:p w14:paraId="08A79F73" w14:textId="77777777" w:rsidR="00D91BE6" w:rsidRPr="00F842FA" w:rsidRDefault="00D91BE6" w:rsidP="00AA58A5">
            <w:pPr>
              <w:pStyle w:val="TableParagraph"/>
              <w:kinsoku w:val="0"/>
              <w:overflowPunct w:val="0"/>
              <w:spacing w:before="69" w:line="183" w:lineRule="exact"/>
              <w:ind w:left="1262"/>
              <w:rPr>
                <w:rFonts w:asciiTheme="minorHAnsi" w:hAnsiTheme="minorHAnsi"/>
              </w:rPr>
            </w:pPr>
            <w:r w:rsidRPr="00F842FA">
              <w:rPr>
                <w:rFonts w:asciiTheme="minorHAnsi" w:hAnsiTheme="minorHAnsi" w:cs="Arial"/>
                <w:b/>
                <w:bCs/>
                <w:spacing w:val="-2"/>
                <w:sz w:val="16"/>
                <w:szCs w:val="16"/>
              </w:rPr>
              <w:t xml:space="preserve">  16240</w:t>
            </w:r>
            <w:r w:rsidRPr="00F842FA">
              <w:rPr>
                <w:rFonts w:asciiTheme="minorHAnsi" w:hAnsiTheme="minorHAnsi" w:cs="Arial"/>
                <w:b/>
                <w:bCs/>
                <w:spacing w:val="3"/>
                <w:sz w:val="16"/>
                <w:szCs w:val="16"/>
              </w:rPr>
              <w:t>,00</w:t>
            </w:r>
          </w:p>
        </w:tc>
        <w:tc>
          <w:tcPr>
            <w:tcW w:w="1037" w:type="dxa"/>
            <w:tcBorders>
              <w:top w:val="single" w:sz="4" w:space="0" w:color="000000"/>
              <w:left w:val="single" w:sz="4" w:space="0" w:color="000000"/>
              <w:bottom w:val="single" w:sz="4" w:space="0" w:color="000000"/>
              <w:right w:val="single" w:sz="4" w:space="0" w:color="000000"/>
            </w:tcBorders>
            <w:shd w:val="clear" w:color="auto" w:fill="C0C0C0"/>
          </w:tcPr>
          <w:p w14:paraId="219CAB70" w14:textId="77777777" w:rsidR="00D91BE6" w:rsidRPr="00F842FA" w:rsidRDefault="00D91BE6" w:rsidP="00AA58A5">
            <w:pPr>
              <w:pStyle w:val="TableParagraph"/>
              <w:kinsoku w:val="0"/>
              <w:overflowPunct w:val="0"/>
              <w:spacing w:before="69" w:line="183" w:lineRule="exact"/>
              <w:ind w:left="469" w:right="472"/>
              <w:jc w:val="center"/>
              <w:rPr>
                <w:rFonts w:asciiTheme="minorHAnsi" w:hAnsiTheme="minorHAnsi"/>
              </w:rPr>
            </w:pPr>
            <w:r w:rsidRPr="00F842FA">
              <w:rPr>
                <w:rFonts w:asciiTheme="minorHAnsi" w:hAnsiTheme="minorHAnsi" w:cs="Arial"/>
                <w:b/>
                <w:bCs/>
                <w:sz w:val="16"/>
                <w:szCs w:val="16"/>
              </w:rPr>
              <w:t>l</w:t>
            </w:r>
          </w:p>
        </w:tc>
      </w:tr>
      <w:tr w:rsidR="00D91BE6" w:rsidRPr="00F842FA" w14:paraId="5AA05C6D"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9EDDADB"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8"/>
                <w:sz w:val="16"/>
                <w:szCs w:val="16"/>
              </w:rPr>
              <w:t>o</w:t>
            </w:r>
            <w:r w:rsidRPr="00F842FA">
              <w:rPr>
                <w:rFonts w:asciiTheme="minorHAnsi" w:hAnsiTheme="minorHAnsi" w:cs="Arial"/>
                <w:spacing w:val="2"/>
                <w:sz w:val="16"/>
                <w:szCs w:val="16"/>
              </w:rPr>
              <w:t>s</w:t>
            </w:r>
            <w:r w:rsidRPr="00F842FA">
              <w:rPr>
                <w:rFonts w:asciiTheme="minorHAnsi" w:hAnsiTheme="minorHAnsi" w:cs="Arial"/>
                <w:spacing w:val="3"/>
                <w:sz w:val="16"/>
                <w:szCs w:val="16"/>
              </w:rPr>
              <w:t>t</w:t>
            </w:r>
            <w:r w:rsidRPr="00F842FA">
              <w:rPr>
                <w:rFonts w:asciiTheme="minorHAnsi" w:hAnsiTheme="minorHAnsi" w:cs="Arial"/>
                <w:sz w:val="16"/>
                <w:szCs w:val="16"/>
              </w:rPr>
              <w:t>o</w:t>
            </w:r>
            <w:r w:rsidRPr="00F842FA">
              <w:rPr>
                <w:rFonts w:asciiTheme="minorHAnsi" w:hAnsiTheme="minorHAnsi" w:cs="Arial"/>
                <w:spacing w:val="-12"/>
                <w:sz w:val="16"/>
                <w:szCs w:val="16"/>
              </w:rPr>
              <w:t xml:space="preserve"> </w:t>
            </w:r>
            <w:r w:rsidRPr="00F842FA">
              <w:rPr>
                <w:rFonts w:asciiTheme="minorHAnsi" w:hAnsiTheme="minorHAnsi" w:cs="Arial"/>
                <w:spacing w:val="3"/>
                <w:sz w:val="16"/>
                <w:szCs w:val="16"/>
              </w:rPr>
              <w:t>gi</w:t>
            </w:r>
            <w:r w:rsidRPr="00F842FA">
              <w:rPr>
                <w:rFonts w:asciiTheme="minorHAnsi" w:hAnsiTheme="minorHAnsi" w:cs="Arial"/>
                <w:spacing w:val="-8"/>
                <w:sz w:val="16"/>
                <w:szCs w:val="16"/>
              </w:rPr>
              <w:t>o</w:t>
            </w:r>
            <w:r w:rsidRPr="00F842FA">
              <w:rPr>
                <w:rFonts w:asciiTheme="minorHAnsi" w:hAnsiTheme="minorHAnsi" w:cs="Arial"/>
                <w:spacing w:val="4"/>
                <w:sz w:val="16"/>
                <w:szCs w:val="16"/>
              </w:rPr>
              <w:t>r</w:t>
            </w:r>
            <w:r w:rsidRPr="00F842FA">
              <w:rPr>
                <w:rFonts w:asciiTheme="minorHAnsi" w:hAnsiTheme="minorHAnsi" w:cs="Arial"/>
                <w:spacing w:val="3"/>
                <w:sz w:val="16"/>
                <w:szCs w:val="16"/>
              </w:rPr>
              <w:t>n</w:t>
            </w:r>
            <w:r w:rsidRPr="00F842FA">
              <w:rPr>
                <w:rFonts w:asciiTheme="minorHAnsi" w:hAnsiTheme="minorHAnsi" w:cs="Arial"/>
                <w:spacing w:val="-3"/>
                <w:sz w:val="16"/>
                <w:szCs w:val="16"/>
              </w:rPr>
              <w:t>al</w:t>
            </w:r>
            <w:r w:rsidRPr="00F842FA">
              <w:rPr>
                <w:rFonts w:asciiTheme="minorHAnsi" w:hAnsiTheme="minorHAnsi" w:cs="Arial"/>
                <w:spacing w:val="3"/>
                <w:sz w:val="16"/>
                <w:szCs w:val="16"/>
              </w:rPr>
              <w:t>i</w:t>
            </w:r>
            <w:r w:rsidRPr="00F842FA">
              <w:rPr>
                <w:rFonts w:asciiTheme="minorHAnsi" w:hAnsiTheme="minorHAnsi" w:cs="Arial"/>
                <w:spacing w:val="-3"/>
                <w:sz w:val="16"/>
                <w:szCs w:val="16"/>
              </w:rPr>
              <w:t>e</w:t>
            </w:r>
            <w:r w:rsidRPr="00F842FA">
              <w:rPr>
                <w:rFonts w:asciiTheme="minorHAnsi" w:hAnsiTheme="minorHAnsi" w:cs="Arial"/>
                <w:spacing w:val="4"/>
                <w:sz w:val="16"/>
                <w:szCs w:val="16"/>
              </w:rPr>
              <w:t>r</w:t>
            </w:r>
            <w:r w:rsidRPr="00F842FA">
              <w:rPr>
                <w:rFonts w:asciiTheme="minorHAnsi" w:hAnsiTheme="minorHAnsi" w:cs="Arial"/>
                <w:sz w:val="16"/>
                <w:szCs w:val="16"/>
              </w:rPr>
              <w:t>o</w:t>
            </w:r>
            <w:r w:rsidRPr="00F842FA">
              <w:rPr>
                <w:rFonts w:asciiTheme="minorHAnsi" w:hAnsiTheme="minorHAnsi" w:cs="Arial"/>
                <w:spacing w:val="28"/>
                <w:sz w:val="16"/>
                <w:szCs w:val="16"/>
              </w:rPr>
              <w:t xml:space="preserve"> </w:t>
            </w:r>
            <w:r w:rsidRPr="00F842FA">
              <w:rPr>
                <w:rFonts w:asciiTheme="minorHAnsi" w:hAnsiTheme="minorHAnsi" w:cs="Arial"/>
                <w:spacing w:val="-3"/>
                <w:sz w:val="16"/>
                <w:szCs w:val="16"/>
              </w:rPr>
              <w:t>h</w:t>
            </w:r>
            <w:r w:rsidRPr="00F842FA">
              <w:rPr>
                <w:rFonts w:asciiTheme="minorHAnsi" w:hAnsiTheme="minorHAnsi" w:cs="Arial"/>
                <w:spacing w:val="-1"/>
                <w:sz w:val="16"/>
                <w:szCs w:val="16"/>
              </w:rPr>
              <w:t>.</w:t>
            </w:r>
            <w:r w:rsidRPr="00F842FA">
              <w:rPr>
                <w:rFonts w:asciiTheme="minorHAnsi" w:hAnsiTheme="minorHAnsi" w:cs="Arial"/>
                <w:spacing w:val="3"/>
                <w:sz w:val="16"/>
                <w:szCs w:val="16"/>
              </w:rPr>
              <w:t>6</w:t>
            </w:r>
            <w:r w:rsidRPr="00F842FA">
              <w:rPr>
                <w:rFonts w:asciiTheme="minorHAnsi" w:hAnsiTheme="minorHAnsi" w:cs="Arial"/>
                <w:spacing w:val="-1"/>
                <w:sz w:val="16"/>
                <w:szCs w:val="16"/>
              </w:rPr>
              <w:t>,</w:t>
            </w:r>
            <w:r w:rsidRPr="00F842FA">
              <w:rPr>
                <w:rFonts w:asciiTheme="minorHAnsi" w:hAnsiTheme="minorHAnsi" w:cs="Arial"/>
                <w:spacing w:val="3"/>
                <w:sz w:val="16"/>
                <w:szCs w:val="16"/>
              </w:rPr>
              <w:t>0</w:t>
            </w:r>
            <w:r w:rsidRPr="00F842FA">
              <w:rPr>
                <w:rFonts w:asciiTheme="minorHAnsi" w:hAnsiTheme="minorHAnsi" w:cs="Arial"/>
                <w:sz w:val="16"/>
                <w:szCs w:val="16"/>
              </w:rPr>
              <w:t>0</w:t>
            </w:r>
          </w:p>
        </w:tc>
        <w:tc>
          <w:tcPr>
            <w:tcW w:w="3183" w:type="dxa"/>
            <w:gridSpan w:val="2"/>
            <w:tcBorders>
              <w:top w:val="single" w:sz="4" w:space="0" w:color="000000"/>
              <w:left w:val="single" w:sz="4" w:space="0" w:color="000000"/>
              <w:bottom w:val="single" w:sz="4" w:space="0" w:color="000000"/>
              <w:right w:val="single" w:sz="4" w:space="0" w:color="000000"/>
            </w:tcBorders>
          </w:tcPr>
          <w:p w14:paraId="34F1FC6B" w14:textId="77777777" w:rsidR="00D91BE6" w:rsidRPr="00F842FA" w:rsidRDefault="00D91BE6" w:rsidP="00AA58A5">
            <w:pPr>
              <w:pStyle w:val="TableParagraph"/>
              <w:kinsoku w:val="0"/>
              <w:overflowPunct w:val="0"/>
              <w:spacing w:before="69" w:line="183" w:lineRule="exact"/>
              <w:ind w:left="1208" w:right="1207"/>
              <w:jc w:val="center"/>
              <w:rPr>
                <w:rFonts w:asciiTheme="minorHAnsi" w:hAnsiTheme="minorHAnsi"/>
              </w:rPr>
            </w:pPr>
            <w:r w:rsidRPr="00F842FA">
              <w:rPr>
                <w:rFonts w:asciiTheme="minorHAnsi" w:hAnsiTheme="minorHAnsi" w:cs="Arial"/>
                <w:b/>
                <w:bCs/>
                <w:spacing w:val="-1"/>
                <w:sz w:val="16"/>
                <w:szCs w:val="16"/>
              </w:rPr>
              <w:t>h</w:t>
            </w:r>
            <w:r w:rsidRPr="00F842FA">
              <w:rPr>
                <w:rFonts w:asciiTheme="minorHAnsi" w:hAnsiTheme="minorHAnsi" w:cs="Arial"/>
                <w:b/>
                <w:bCs/>
                <w:spacing w:val="-3"/>
                <w:sz w:val="16"/>
                <w:szCs w:val="16"/>
              </w:rPr>
              <w:t>6</w:t>
            </w:r>
            <w:r w:rsidRPr="00F842FA">
              <w:rPr>
                <w:rFonts w:asciiTheme="minorHAnsi" w:hAnsiTheme="minorHAnsi" w:cs="Arial"/>
                <w:b/>
                <w:bCs/>
                <w:spacing w:val="3"/>
                <w:sz w:val="16"/>
                <w:szCs w:val="16"/>
              </w:rPr>
              <w:t>,</w:t>
            </w:r>
            <w:r w:rsidRPr="00F842FA">
              <w:rPr>
                <w:rFonts w:asciiTheme="minorHAnsi" w:hAnsiTheme="minorHAnsi" w:cs="Arial"/>
                <w:b/>
                <w:bCs/>
                <w:spacing w:val="-3"/>
                <w:sz w:val="16"/>
                <w:szCs w:val="16"/>
              </w:rPr>
              <w:t>0</w:t>
            </w:r>
            <w:r w:rsidRPr="00F842FA">
              <w:rPr>
                <w:rFonts w:asciiTheme="minorHAnsi" w:hAnsiTheme="minorHAnsi" w:cs="Arial"/>
                <w:b/>
                <w:bCs/>
                <w:sz w:val="16"/>
                <w:szCs w:val="16"/>
              </w:rPr>
              <w:t>0</w:t>
            </w:r>
            <w:r w:rsidRPr="00F842FA">
              <w:rPr>
                <w:rFonts w:asciiTheme="minorHAnsi" w:hAnsiTheme="minorHAnsi" w:cs="Arial"/>
                <w:b/>
                <w:bCs/>
                <w:spacing w:val="-5"/>
                <w:sz w:val="16"/>
                <w:szCs w:val="16"/>
              </w:rPr>
              <w:t xml:space="preserve"> </w:t>
            </w:r>
            <w:r w:rsidRPr="00F842FA">
              <w:rPr>
                <w:rFonts w:asciiTheme="minorHAnsi" w:hAnsiTheme="minorHAnsi" w:cs="Arial"/>
                <w:b/>
                <w:bCs/>
                <w:sz w:val="16"/>
                <w:szCs w:val="16"/>
              </w:rPr>
              <w:t>x</w:t>
            </w:r>
            <w:r w:rsidRPr="00F842FA">
              <w:rPr>
                <w:rFonts w:asciiTheme="minorHAnsi" w:hAnsiTheme="minorHAnsi" w:cs="Arial"/>
                <w:b/>
                <w:bCs/>
                <w:spacing w:val="-4"/>
                <w:sz w:val="16"/>
                <w:szCs w:val="16"/>
              </w:rPr>
              <w:t xml:space="preserve"> </w:t>
            </w:r>
            <w:r w:rsidRPr="00F842FA">
              <w:rPr>
                <w:rFonts w:asciiTheme="minorHAnsi" w:hAnsiTheme="minorHAnsi" w:cs="Arial"/>
                <w:b/>
                <w:bCs/>
                <w:sz w:val="16"/>
                <w:szCs w:val="16"/>
              </w:rPr>
              <w:t>m</w:t>
            </w:r>
          </w:p>
        </w:tc>
        <w:tc>
          <w:tcPr>
            <w:tcW w:w="2099" w:type="dxa"/>
            <w:tcBorders>
              <w:top w:val="single" w:sz="4" w:space="0" w:color="000000"/>
              <w:left w:val="single" w:sz="4" w:space="0" w:color="000000"/>
              <w:bottom w:val="single" w:sz="4" w:space="0" w:color="000000"/>
              <w:right w:val="single" w:sz="4" w:space="0" w:color="000000"/>
            </w:tcBorders>
          </w:tcPr>
          <w:p w14:paraId="426D6E43" w14:textId="77777777" w:rsidR="00D91BE6" w:rsidRPr="00F842FA" w:rsidRDefault="00D91BE6" w:rsidP="00AA58A5">
            <w:pPr>
              <w:pStyle w:val="TableParagraph"/>
              <w:kinsoku w:val="0"/>
              <w:overflowPunct w:val="0"/>
              <w:spacing w:before="69" w:line="183" w:lineRule="exact"/>
              <w:ind w:left="1084"/>
              <w:rPr>
                <w:rFonts w:asciiTheme="minorHAnsi" w:hAnsiTheme="minorHAnsi"/>
              </w:rPr>
            </w:pPr>
            <w:r w:rsidRPr="00F842FA">
              <w:rPr>
                <w:rFonts w:asciiTheme="minorHAnsi" w:hAnsiTheme="minorHAnsi" w:cs="Arial"/>
                <w:spacing w:val="-3"/>
                <w:sz w:val="16"/>
                <w:szCs w:val="16"/>
              </w:rPr>
              <w:t xml:space="preserve">              52,02</w:t>
            </w:r>
          </w:p>
        </w:tc>
        <w:tc>
          <w:tcPr>
            <w:tcW w:w="1037" w:type="dxa"/>
            <w:tcBorders>
              <w:top w:val="single" w:sz="4" w:space="0" w:color="000000"/>
              <w:left w:val="single" w:sz="4" w:space="0" w:color="000000"/>
              <w:bottom w:val="single" w:sz="4" w:space="0" w:color="000000"/>
              <w:right w:val="single" w:sz="4" w:space="0" w:color="000000"/>
            </w:tcBorders>
          </w:tcPr>
          <w:p w14:paraId="7B2BCE90" w14:textId="77777777" w:rsidR="00D91BE6" w:rsidRPr="00F842FA" w:rsidRDefault="00D91BE6" w:rsidP="00AA58A5">
            <w:pPr>
              <w:rPr>
                <w:rFonts w:asciiTheme="minorHAnsi" w:hAnsiTheme="minorHAnsi"/>
              </w:rPr>
            </w:pPr>
          </w:p>
        </w:tc>
      </w:tr>
      <w:tr w:rsidR="00D91BE6" w:rsidRPr="00F842FA" w14:paraId="1A568DFA" w14:textId="77777777" w:rsidTr="00AA58A5">
        <w:trPr>
          <w:trHeight w:hRule="exact" w:val="327"/>
        </w:trPr>
        <w:tc>
          <w:tcPr>
            <w:tcW w:w="3463" w:type="dxa"/>
            <w:tcBorders>
              <w:top w:val="single" w:sz="4" w:space="0" w:color="000000"/>
              <w:left w:val="single" w:sz="4" w:space="0" w:color="000000"/>
              <w:bottom w:val="single" w:sz="4" w:space="0" w:color="000000"/>
              <w:right w:val="single" w:sz="4" w:space="0" w:color="000000"/>
            </w:tcBorders>
            <w:shd w:val="clear" w:color="auto" w:fill="C0C0C0"/>
          </w:tcPr>
          <w:p w14:paraId="5506B403" w14:textId="77777777" w:rsidR="00D91BE6" w:rsidRPr="00F842FA" w:rsidRDefault="00D91BE6" w:rsidP="00AA58A5">
            <w:pPr>
              <w:pStyle w:val="TableParagraph"/>
              <w:kinsoku w:val="0"/>
              <w:overflowPunct w:val="0"/>
              <w:spacing w:before="8" w:line="120" w:lineRule="exact"/>
              <w:rPr>
                <w:rFonts w:asciiTheme="minorHAnsi" w:hAnsiTheme="minorHAnsi"/>
                <w:sz w:val="12"/>
                <w:szCs w:val="12"/>
              </w:rPr>
            </w:pPr>
          </w:p>
          <w:p w14:paraId="7D34BEF0" w14:textId="77777777" w:rsidR="00D91BE6" w:rsidRPr="00F842FA" w:rsidRDefault="00D91BE6" w:rsidP="00AA58A5">
            <w:pPr>
              <w:pStyle w:val="TableParagraph"/>
              <w:kinsoku w:val="0"/>
              <w:overflowPunct w:val="0"/>
              <w:ind w:left="66"/>
              <w:rPr>
                <w:rFonts w:asciiTheme="minorHAnsi" w:hAnsiTheme="minorHAnsi"/>
              </w:rPr>
            </w:pP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s</w:t>
            </w:r>
            <w:r w:rsidRPr="00F842FA">
              <w:rPr>
                <w:rFonts w:asciiTheme="minorHAnsi" w:hAnsiTheme="minorHAnsi" w:cs="Arial"/>
                <w:b/>
                <w:bCs/>
                <w:sz w:val="16"/>
                <w:szCs w:val="16"/>
              </w:rPr>
              <w:t>to</w:t>
            </w:r>
            <w:r w:rsidRPr="00F842FA">
              <w:rPr>
                <w:rFonts w:asciiTheme="minorHAnsi" w:hAnsiTheme="minorHAnsi" w:cs="Arial"/>
                <w:b/>
                <w:bCs/>
                <w:spacing w:val="-11"/>
                <w:sz w:val="16"/>
                <w:szCs w:val="16"/>
              </w:rPr>
              <w:t xml:space="preserve"> </w:t>
            </w:r>
            <w:r w:rsidRPr="00F842FA">
              <w:rPr>
                <w:rFonts w:asciiTheme="minorHAnsi" w:hAnsiTheme="minorHAnsi" w:cs="Arial"/>
                <w:b/>
                <w:bCs/>
                <w:spacing w:val="-1"/>
                <w:sz w:val="16"/>
                <w:szCs w:val="16"/>
              </w:rPr>
              <w:t>o</w:t>
            </w:r>
            <w:r w:rsidRPr="00F842FA">
              <w:rPr>
                <w:rFonts w:asciiTheme="minorHAnsi" w:hAnsiTheme="minorHAnsi" w:cs="Arial"/>
                <w:b/>
                <w:bCs/>
                <w:sz w:val="16"/>
                <w:szCs w:val="16"/>
              </w:rPr>
              <w:t>r</w:t>
            </w:r>
            <w:r w:rsidRPr="00F842FA">
              <w:rPr>
                <w:rFonts w:asciiTheme="minorHAnsi" w:hAnsiTheme="minorHAnsi" w:cs="Arial"/>
                <w:b/>
                <w:bCs/>
                <w:spacing w:val="-3"/>
                <w:sz w:val="16"/>
                <w:szCs w:val="16"/>
              </w:rPr>
              <w:t>a</w:t>
            </w:r>
            <w:r w:rsidRPr="00F842FA">
              <w:rPr>
                <w:rFonts w:asciiTheme="minorHAnsi" w:hAnsiTheme="minorHAnsi" w:cs="Arial"/>
                <w:b/>
                <w:bCs/>
                <w:sz w:val="16"/>
                <w:szCs w:val="16"/>
              </w:rPr>
              <w:t>r</w:t>
            </w:r>
            <w:r w:rsidRPr="00F842FA">
              <w:rPr>
                <w:rFonts w:asciiTheme="minorHAnsi" w:hAnsiTheme="minorHAnsi" w:cs="Arial"/>
                <w:b/>
                <w:bCs/>
                <w:spacing w:val="3"/>
                <w:sz w:val="16"/>
                <w:szCs w:val="16"/>
              </w:rPr>
              <w:t>i</w:t>
            </w:r>
            <w:r w:rsidRPr="00F842FA">
              <w:rPr>
                <w:rFonts w:asciiTheme="minorHAnsi" w:hAnsiTheme="minorHAnsi" w:cs="Arial"/>
                <w:b/>
                <w:bCs/>
                <w:sz w:val="16"/>
                <w:szCs w:val="16"/>
              </w:rPr>
              <w:t>o</w:t>
            </w:r>
            <w:r w:rsidRPr="00F842FA">
              <w:rPr>
                <w:rFonts w:asciiTheme="minorHAnsi" w:hAnsiTheme="minorHAnsi" w:cs="Arial"/>
                <w:b/>
                <w:bCs/>
                <w:spacing w:val="17"/>
                <w:sz w:val="16"/>
                <w:szCs w:val="16"/>
              </w:rPr>
              <w:t xml:space="preserve"> </w:t>
            </w:r>
            <w:r w:rsidRPr="00F842FA">
              <w:rPr>
                <w:rFonts w:asciiTheme="minorHAnsi" w:hAnsiTheme="minorHAnsi" w:cs="Arial"/>
                <w:b/>
                <w:bCs/>
                <w:spacing w:val="3"/>
                <w:sz w:val="16"/>
                <w:szCs w:val="16"/>
              </w:rPr>
              <w:t>l</w:t>
            </w:r>
            <w:r w:rsidRPr="00F842FA">
              <w:rPr>
                <w:rFonts w:asciiTheme="minorHAnsi" w:hAnsiTheme="minorHAnsi" w:cs="Arial"/>
                <w:b/>
                <w:bCs/>
                <w:spacing w:val="-1"/>
                <w:sz w:val="16"/>
                <w:szCs w:val="16"/>
              </w:rPr>
              <w:t>/</w:t>
            </w:r>
            <w:r w:rsidRPr="00F842FA">
              <w:rPr>
                <w:rFonts w:asciiTheme="minorHAnsi" w:hAnsiTheme="minorHAnsi" w:cs="Arial"/>
                <w:b/>
                <w:bCs/>
                <w:spacing w:val="3"/>
                <w:sz w:val="16"/>
                <w:szCs w:val="16"/>
              </w:rPr>
              <w:t>1872</w:t>
            </w:r>
            <w:r w:rsidRPr="00F842FA">
              <w:rPr>
                <w:rFonts w:asciiTheme="minorHAnsi" w:hAnsiTheme="minorHAnsi" w:cs="Arial"/>
                <w:b/>
                <w:bCs/>
                <w:spacing w:val="-3"/>
                <w:sz w:val="16"/>
                <w:szCs w:val="16"/>
              </w:rPr>
              <w:t xml:space="preserve"> </w:t>
            </w:r>
            <w:r w:rsidRPr="00F842FA">
              <w:rPr>
                <w:rFonts w:asciiTheme="minorHAnsi" w:hAnsiTheme="minorHAnsi" w:cs="Arial"/>
                <w:b/>
                <w:bCs/>
                <w:spacing w:val="-1"/>
                <w:sz w:val="16"/>
                <w:szCs w:val="16"/>
              </w:rPr>
              <w:t>o</w:t>
            </w:r>
            <w:r w:rsidRPr="00F842FA">
              <w:rPr>
                <w:rFonts w:asciiTheme="minorHAnsi" w:hAnsiTheme="minorHAnsi" w:cs="Arial"/>
                <w:b/>
                <w:bCs/>
                <w:spacing w:val="5"/>
                <w:sz w:val="16"/>
                <w:szCs w:val="16"/>
              </w:rPr>
              <w:t>r</w:t>
            </w:r>
            <w:r w:rsidRPr="00F842FA">
              <w:rPr>
                <w:rFonts w:asciiTheme="minorHAnsi" w:hAnsiTheme="minorHAnsi" w:cs="Arial"/>
                <w:b/>
                <w:bCs/>
                <w:spacing w:val="-3"/>
                <w:sz w:val="16"/>
                <w:szCs w:val="16"/>
              </w:rPr>
              <w:t xml:space="preserve">e </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nn</w:t>
            </w:r>
            <w:r w:rsidRPr="00F842FA">
              <w:rPr>
                <w:rFonts w:asciiTheme="minorHAnsi" w:hAnsiTheme="minorHAnsi" w:cs="Arial"/>
                <w:b/>
                <w:bCs/>
                <w:spacing w:val="3"/>
                <w:sz w:val="16"/>
                <w:szCs w:val="16"/>
              </w:rPr>
              <w:t>u</w:t>
            </w:r>
            <w:r w:rsidRPr="00F842FA">
              <w:rPr>
                <w:rFonts w:asciiTheme="minorHAnsi" w:hAnsiTheme="minorHAnsi" w:cs="Arial"/>
                <w:b/>
                <w:bCs/>
                <w:sz w:val="16"/>
                <w:szCs w:val="16"/>
              </w:rPr>
              <w:t>e</w:t>
            </w:r>
          </w:p>
        </w:tc>
        <w:tc>
          <w:tcPr>
            <w:tcW w:w="3183" w:type="dxa"/>
            <w:gridSpan w:val="2"/>
            <w:tcBorders>
              <w:top w:val="single" w:sz="4" w:space="0" w:color="000000"/>
              <w:left w:val="single" w:sz="4" w:space="0" w:color="000000"/>
              <w:bottom w:val="single" w:sz="4" w:space="0" w:color="000000"/>
              <w:right w:val="single" w:sz="4" w:space="0" w:color="000000"/>
            </w:tcBorders>
            <w:shd w:val="clear" w:color="auto" w:fill="C0C0C0"/>
          </w:tcPr>
          <w:p w14:paraId="6B8DF3F2" w14:textId="77777777" w:rsidR="00D91BE6" w:rsidRPr="00F842FA" w:rsidRDefault="00D91BE6" w:rsidP="00AA58A5">
            <w:pPr>
              <w:pStyle w:val="TableParagraph"/>
              <w:kinsoku w:val="0"/>
              <w:overflowPunct w:val="0"/>
              <w:spacing w:before="8" w:line="120" w:lineRule="exact"/>
              <w:rPr>
                <w:rFonts w:asciiTheme="minorHAnsi" w:hAnsiTheme="minorHAnsi"/>
                <w:sz w:val="12"/>
                <w:szCs w:val="12"/>
              </w:rPr>
            </w:pPr>
          </w:p>
          <w:p w14:paraId="3FD4875F" w14:textId="77777777" w:rsidR="00D91BE6" w:rsidRPr="00F842FA" w:rsidRDefault="00D91BE6" w:rsidP="00AA58A5">
            <w:pPr>
              <w:pStyle w:val="TableParagraph"/>
              <w:kinsoku w:val="0"/>
              <w:overflowPunct w:val="0"/>
              <w:ind w:left="863"/>
              <w:rPr>
                <w:rFonts w:asciiTheme="minorHAnsi" w:hAnsiTheme="minorHAnsi"/>
              </w:rPr>
            </w:pPr>
            <w:r w:rsidRPr="00F842FA">
              <w:rPr>
                <w:rFonts w:asciiTheme="minorHAnsi" w:hAnsiTheme="minorHAnsi" w:cs="Arial"/>
                <w:b/>
                <w:bCs/>
                <w:sz w:val="16"/>
                <w:szCs w:val="16"/>
              </w:rPr>
              <w:t>(</w:t>
            </w:r>
            <w:r w:rsidRPr="00F842FA">
              <w:rPr>
                <w:rFonts w:asciiTheme="minorHAnsi" w:hAnsiTheme="minorHAnsi" w:cs="Arial"/>
                <w:b/>
                <w:bCs/>
                <w:spacing w:val="-1"/>
                <w:sz w:val="16"/>
                <w:szCs w:val="16"/>
              </w:rPr>
              <w:t>l</w:t>
            </w:r>
            <w:r w:rsidRPr="00F842FA">
              <w:rPr>
                <w:rFonts w:asciiTheme="minorHAnsi" w:hAnsiTheme="minorHAnsi" w:cs="Arial"/>
                <w:b/>
                <w:bCs/>
                <w:sz w:val="16"/>
                <w:szCs w:val="16"/>
              </w:rPr>
              <w:t>)</w:t>
            </w:r>
            <w:r w:rsidRPr="00F842FA">
              <w:rPr>
                <w:rFonts w:asciiTheme="minorHAnsi" w:hAnsiTheme="minorHAnsi" w:cs="Arial"/>
                <w:b/>
                <w:bCs/>
                <w:spacing w:val="-8"/>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4"/>
                <w:sz w:val="16"/>
                <w:szCs w:val="16"/>
              </w:rPr>
              <w:t xml:space="preserve"> </w:t>
            </w:r>
            <w:r w:rsidRPr="00F842FA">
              <w:rPr>
                <w:rFonts w:asciiTheme="minorHAnsi" w:hAnsiTheme="minorHAnsi" w:cs="Arial"/>
                <w:b/>
                <w:bCs/>
                <w:spacing w:val="-3"/>
                <w:sz w:val="16"/>
                <w:szCs w:val="16"/>
              </w:rPr>
              <w:t>1872</w:t>
            </w:r>
            <w:r w:rsidRPr="00F842FA">
              <w:rPr>
                <w:rFonts w:asciiTheme="minorHAnsi" w:hAnsiTheme="minorHAnsi" w:cs="Arial"/>
                <w:b/>
                <w:bCs/>
                <w:spacing w:val="-5"/>
                <w:sz w:val="16"/>
                <w:szCs w:val="16"/>
              </w:rPr>
              <w:t xml:space="preserve"> </w:t>
            </w:r>
            <w:r w:rsidRPr="00F842FA">
              <w:rPr>
                <w:rFonts w:asciiTheme="minorHAnsi" w:hAnsiTheme="minorHAnsi" w:cs="Arial"/>
                <w:b/>
                <w:bCs/>
                <w:spacing w:val="-1"/>
                <w:sz w:val="16"/>
                <w:szCs w:val="16"/>
              </w:rPr>
              <w:t>o</w:t>
            </w:r>
            <w:r w:rsidRPr="00F842FA">
              <w:rPr>
                <w:rFonts w:asciiTheme="minorHAnsi" w:hAnsiTheme="minorHAnsi" w:cs="Arial"/>
                <w:b/>
                <w:bCs/>
                <w:spacing w:val="5"/>
                <w:sz w:val="16"/>
                <w:szCs w:val="16"/>
              </w:rPr>
              <w:t>r</w:t>
            </w:r>
            <w:r w:rsidRPr="00F842FA">
              <w:rPr>
                <w:rFonts w:asciiTheme="minorHAnsi" w:hAnsiTheme="minorHAnsi" w:cs="Arial"/>
                <w:b/>
                <w:bCs/>
                <w:sz w:val="16"/>
                <w:szCs w:val="16"/>
              </w:rPr>
              <w:t>e</w:t>
            </w:r>
            <w:r w:rsidRPr="00F842FA">
              <w:rPr>
                <w:rFonts w:asciiTheme="minorHAnsi" w:hAnsiTheme="minorHAnsi" w:cs="Arial"/>
                <w:b/>
                <w:bCs/>
                <w:spacing w:val="-9"/>
                <w:sz w:val="16"/>
                <w:szCs w:val="16"/>
              </w:rPr>
              <w:t xml:space="preserve"> </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nn</w:t>
            </w:r>
            <w:r w:rsidRPr="00F842FA">
              <w:rPr>
                <w:rFonts w:asciiTheme="minorHAnsi" w:hAnsiTheme="minorHAnsi" w:cs="Arial"/>
                <w:b/>
                <w:bCs/>
                <w:spacing w:val="3"/>
                <w:sz w:val="16"/>
                <w:szCs w:val="16"/>
              </w:rPr>
              <w:t>u</w:t>
            </w:r>
            <w:r w:rsidRPr="00F842FA">
              <w:rPr>
                <w:rFonts w:asciiTheme="minorHAnsi" w:hAnsiTheme="minorHAnsi" w:cs="Arial"/>
                <w:b/>
                <w:bCs/>
                <w:sz w:val="16"/>
                <w:szCs w:val="16"/>
              </w:rPr>
              <w:t>e</w:t>
            </w:r>
          </w:p>
        </w:tc>
        <w:tc>
          <w:tcPr>
            <w:tcW w:w="2099" w:type="dxa"/>
            <w:tcBorders>
              <w:top w:val="single" w:sz="4" w:space="0" w:color="000000"/>
              <w:left w:val="single" w:sz="4" w:space="0" w:color="000000"/>
              <w:bottom w:val="single" w:sz="4" w:space="0" w:color="000000"/>
              <w:right w:val="single" w:sz="4" w:space="0" w:color="000000"/>
            </w:tcBorders>
            <w:shd w:val="clear" w:color="auto" w:fill="C0C0C0"/>
          </w:tcPr>
          <w:p w14:paraId="575A161C" w14:textId="77777777" w:rsidR="00D91BE6" w:rsidRPr="00F842FA" w:rsidRDefault="00D91BE6" w:rsidP="00AA58A5">
            <w:pPr>
              <w:pStyle w:val="TableParagraph"/>
              <w:kinsoku w:val="0"/>
              <w:overflowPunct w:val="0"/>
              <w:spacing w:before="8" w:line="120" w:lineRule="exact"/>
              <w:rPr>
                <w:rFonts w:asciiTheme="minorHAnsi" w:hAnsiTheme="minorHAnsi"/>
                <w:sz w:val="12"/>
                <w:szCs w:val="12"/>
              </w:rPr>
            </w:pPr>
          </w:p>
          <w:p w14:paraId="360F1EC4" w14:textId="77777777" w:rsidR="00D91BE6" w:rsidRPr="00F842FA" w:rsidRDefault="00D91BE6" w:rsidP="00AA58A5">
            <w:pPr>
              <w:pStyle w:val="TableParagraph"/>
              <w:kinsoku w:val="0"/>
              <w:overflowPunct w:val="0"/>
              <w:ind w:right="69"/>
              <w:jc w:val="right"/>
              <w:rPr>
                <w:rFonts w:asciiTheme="minorHAnsi" w:hAnsiTheme="minorHAnsi"/>
              </w:rPr>
            </w:pPr>
            <w:r w:rsidRPr="00F842FA">
              <w:rPr>
                <w:rFonts w:asciiTheme="minorHAnsi" w:hAnsiTheme="minorHAnsi" w:cs="Arial"/>
                <w:b/>
                <w:bCs/>
                <w:spacing w:val="-2"/>
                <w:w w:val="95"/>
                <w:sz w:val="16"/>
                <w:szCs w:val="16"/>
              </w:rPr>
              <w:t>8,67</w:t>
            </w:r>
          </w:p>
        </w:tc>
        <w:tc>
          <w:tcPr>
            <w:tcW w:w="1037" w:type="dxa"/>
            <w:tcBorders>
              <w:top w:val="single" w:sz="4" w:space="0" w:color="000000"/>
              <w:left w:val="single" w:sz="4" w:space="0" w:color="000000"/>
              <w:bottom w:val="single" w:sz="4" w:space="0" w:color="000000"/>
              <w:right w:val="single" w:sz="4" w:space="0" w:color="000000"/>
            </w:tcBorders>
            <w:shd w:val="clear" w:color="auto" w:fill="C0C0C0"/>
          </w:tcPr>
          <w:p w14:paraId="7D1C22EF" w14:textId="77777777" w:rsidR="00D91BE6" w:rsidRPr="00F842FA" w:rsidRDefault="00D91BE6" w:rsidP="00AA58A5">
            <w:pPr>
              <w:pStyle w:val="TableParagraph"/>
              <w:kinsoku w:val="0"/>
              <w:overflowPunct w:val="0"/>
              <w:spacing w:before="8" w:line="120" w:lineRule="exact"/>
              <w:rPr>
                <w:rFonts w:asciiTheme="minorHAnsi" w:hAnsiTheme="minorHAnsi"/>
                <w:sz w:val="12"/>
                <w:szCs w:val="12"/>
              </w:rPr>
            </w:pPr>
          </w:p>
          <w:p w14:paraId="3B7533F2" w14:textId="77777777" w:rsidR="00D91BE6" w:rsidRPr="00F842FA" w:rsidRDefault="00D91BE6" w:rsidP="00AA58A5">
            <w:pPr>
              <w:pStyle w:val="TableParagraph"/>
              <w:kinsoku w:val="0"/>
              <w:overflowPunct w:val="0"/>
              <w:ind w:right="2"/>
              <w:jc w:val="center"/>
              <w:rPr>
                <w:rFonts w:asciiTheme="minorHAnsi" w:hAnsiTheme="minorHAnsi"/>
              </w:rPr>
            </w:pPr>
            <w:r w:rsidRPr="00F842FA">
              <w:rPr>
                <w:rFonts w:asciiTheme="minorHAnsi" w:hAnsiTheme="minorHAnsi" w:cs="Arial"/>
                <w:b/>
                <w:bCs/>
                <w:sz w:val="16"/>
                <w:szCs w:val="16"/>
              </w:rPr>
              <w:t>m</w:t>
            </w:r>
          </w:p>
        </w:tc>
      </w:tr>
    </w:tbl>
    <w:p w14:paraId="0591791B" w14:textId="77777777" w:rsidR="00D91BE6" w:rsidRPr="00F842FA" w:rsidRDefault="00D91BE6" w:rsidP="00D91BE6">
      <w:pPr>
        <w:kinsoku w:val="0"/>
        <w:overflowPunct w:val="0"/>
        <w:spacing w:line="200" w:lineRule="exact"/>
        <w:rPr>
          <w:rFonts w:asciiTheme="minorHAnsi" w:hAnsiTheme="minorHAnsi"/>
          <w:sz w:val="20"/>
          <w:szCs w:val="20"/>
        </w:rPr>
      </w:pPr>
    </w:p>
    <w:p w14:paraId="38DFA6A6" w14:textId="77777777" w:rsidR="00D91BE6" w:rsidRPr="00F842FA" w:rsidRDefault="00D91BE6" w:rsidP="00D91BE6">
      <w:pPr>
        <w:kinsoku w:val="0"/>
        <w:overflowPunct w:val="0"/>
        <w:spacing w:line="200" w:lineRule="exact"/>
        <w:rPr>
          <w:rFonts w:asciiTheme="minorHAnsi" w:hAnsiTheme="minorHAnsi"/>
          <w:sz w:val="20"/>
          <w:szCs w:val="20"/>
        </w:rPr>
      </w:pPr>
    </w:p>
    <w:p w14:paraId="7708FDBA" w14:textId="77777777" w:rsidR="00D91BE6" w:rsidRPr="00F842FA" w:rsidRDefault="00D91BE6" w:rsidP="00D91BE6">
      <w:pPr>
        <w:kinsoku w:val="0"/>
        <w:overflowPunct w:val="0"/>
        <w:spacing w:line="200" w:lineRule="exact"/>
        <w:rPr>
          <w:rFonts w:asciiTheme="minorHAnsi" w:hAnsiTheme="minorHAnsi"/>
          <w:sz w:val="20"/>
          <w:szCs w:val="20"/>
        </w:rPr>
      </w:pPr>
    </w:p>
    <w:p w14:paraId="2EFAB717" w14:textId="77777777" w:rsidR="00D91BE6" w:rsidRPr="00F842FA" w:rsidRDefault="00D91BE6" w:rsidP="00D91BE6">
      <w:pPr>
        <w:kinsoku w:val="0"/>
        <w:overflowPunct w:val="0"/>
        <w:spacing w:line="200" w:lineRule="exact"/>
        <w:rPr>
          <w:rFonts w:asciiTheme="minorHAnsi" w:hAnsiTheme="minorHAnsi"/>
          <w:sz w:val="20"/>
          <w:szCs w:val="20"/>
        </w:rPr>
      </w:pPr>
    </w:p>
    <w:p w14:paraId="634EC432" w14:textId="77777777" w:rsidR="00D91BE6" w:rsidRPr="00F842FA" w:rsidRDefault="00D91BE6" w:rsidP="00D91BE6">
      <w:pPr>
        <w:kinsoku w:val="0"/>
        <w:overflowPunct w:val="0"/>
        <w:spacing w:line="200" w:lineRule="exact"/>
        <w:rPr>
          <w:rFonts w:asciiTheme="minorHAnsi" w:hAnsiTheme="minorHAnsi"/>
          <w:sz w:val="20"/>
          <w:szCs w:val="20"/>
        </w:rPr>
      </w:pPr>
    </w:p>
    <w:p w14:paraId="5FC9A002" w14:textId="77777777" w:rsidR="00D91BE6" w:rsidRPr="00F842FA" w:rsidRDefault="00D91BE6" w:rsidP="00D91BE6">
      <w:pPr>
        <w:kinsoku w:val="0"/>
        <w:overflowPunct w:val="0"/>
        <w:spacing w:line="200" w:lineRule="exact"/>
        <w:rPr>
          <w:rFonts w:asciiTheme="minorHAnsi" w:hAnsiTheme="minorHAnsi"/>
          <w:sz w:val="20"/>
          <w:szCs w:val="20"/>
        </w:rPr>
      </w:pPr>
    </w:p>
    <w:p w14:paraId="550C5181" w14:textId="77777777" w:rsidR="00D91BE6" w:rsidRDefault="00D91BE6" w:rsidP="00D91BE6">
      <w:pPr>
        <w:kinsoku w:val="0"/>
        <w:overflowPunct w:val="0"/>
        <w:spacing w:line="200" w:lineRule="exact"/>
        <w:rPr>
          <w:rFonts w:asciiTheme="minorHAnsi" w:hAnsiTheme="minorHAnsi"/>
          <w:sz w:val="20"/>
          <w:szCs w:val="20"/>
        </w:rPr>
      </w:pPr>
    </w:p>
    <w:p w14:paraId="549FA777" w14:textId="77777777" w:rsidR="00D91BE6" w:rsidRDefault="00D91BE6" w:rsidP="00D91BE6">
      <w:pPr>
        <w:kinsoku w:val="0"/>
        <w:overflowPunct w:val="0"/>
        <w:spacing w:line="200" w:lineRule="exact"/>
        <w:rPr>
          <w:rFonts w:asciiTheme="minorHAnsi" w:hAnsiTheme="minorHAnsi"/>
          <w:sz w:val="20"/>
          <w:szCs w:val="20"/>
        </w:rPr>
      </w:pPr>
    </w:p>
    <w:p w14:paraId="0BE865C3" w14:textId="77777777" w:rsidR="00D91BE6" w:rsidRPr="00F842FA" w:rsidRDefault="00D91BE6" w:rsidP="00D91BE6">
      <w:pPr>
        <w:kinsoku w:val="0"/>
        <w:overflowPunct w:val="0"/>
        <w:spacing w:line="200" w:lineRule="exact"/>
        <w:rPr>
          <w:rFonts w:asciiTheme="minorHAnsi" w:hAnsiTheme="minorHAnsi"/>
          <w:sz w:val="20"/>
          <w:szCs w:val="20"/>
        </w:rPr>
      </w:pPr>
    </w:p>
    <w:p w14:paraId="6D94A209" w14:textId="77777777" w:rsidR="00D91BE6" w:rsidRPr="00F842FA" w:rsidRDefault="00D91BE6" w:rsidP="00D91BE6">
      <w:pPr>
        <w:kinsoku w:val="0"/>
        <w:overflowPunct w:val="0"/>
        <w:spacing w:line="200" w:lineRule="exact"/>
        <w:rPr>
          <w:rFonts w:asciiTheme="minorHAnsi" w:hAnsiTheme="minorHAnsi"/>
          <w:sz w:val="20"/>
          <w:szCs w:val="20"/>
        </w:rPr>
      </w:pPr>
    </w:p>
    <w:p w14:paraId="7A1915F2" w14:textId="77777777" w:rsidR="00D91BE6" w:rsidRDefault="00D91BE6" w:rsidP="00D91BE6">
      <w:pPr>
        <w:kinsoku w:val="0"/>
        <w:overflowPunct w:val="0"/>
        <w:spacing w:before="69"/>
        <w:ind w:left="1407"/>
        <w:rPr>
          <w:rFonts w:asciiTheme="minorHAnsi" w:hAnsiTheme="minorHAnsi"/>
          <w:b/>
          <w:bCs/>
        </w:rPr>
      </w:pPr>
    </w:p>
    <w:p w14:paraId="2F6BEDA9" w14:textId="54E99F9A" w:rsidR="00D91BE6" w:rsidRPr="00F842FA" w:rsidRDefault="00D91BE6" w:rsidP="00D91BE6">
      <w:pPr>
        <w:kinsoku w:val="0"/>
        <w:overflowPunct w:val="0"/>
        <w:spacing w:before="69"/>
        <w:ind w:left="1407"/>
        <w:rPr>
          <w:rFonts w:asciiTheme="minorHAnsi" w:hAnsiTheme="minorHAnsi"/>
        </w:rPr>
      </w:pPr>
      <w:r>
        <w:rPr>
          <w:noProof/>
        </w:rPr>
        <mc:AlternateContent>
          <mc:Choice Requires="wpg">
            <w:drawing>
              <wp:anchor distT="0" distB="0" distL="114300" distR="114300" simplePos="0" relativeHeight="487667200" behindDoc="1" locked="0" layoutInCell="0" allowOverlap="1" wp14:anchorId="0D2FF50D" wp14:editId="3D393D41">
                <wp:simplePos x="0" y="0"/>
                <wp:positionH relativeFrom="page">
                  <wp:posOffset>645073</wp:posOffset>
                </wp:positionH>
                <wp:positionV relativeFrom="paragraph">
                  <wp:posOffset>47408</wp:posOffset>
                </wp:positionV>
                <wp:extent cx="6473011" cy="189865"/>
                <wp:effectExtent l="0" t="0" r="23495" b="19685"/>
                <wp:wrapNone/>
                <wp:docPr id="1333504233" name="Gruppo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3011" cy="189865"/>
                          <a:chOff x="1012" y="71"/>
                          <a:chExt cx="9985" cy="299"/>
                        </a:xfrm>
                      </wpg:grpSpPr>
                      <wps:wsp>
                        <wps:cNvPr id="312034773" name="Freeform 219"/>
                        <wps:cNvSpPr>
                          <a:spLocks/>
                        </wps:cNvSpPr>
                        <wps:spPr bwMode="auto">
                          <a:xfrm>
                            <a:off x="1018" y="77"/>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4062087" name="Freeform 220"/>
                        <wps:cNvSpPr>
                          <a:spLocks/>
                        </wps:cNvSpPr>
                        <wps:spPr bwMode="auto">
                          <a:xfrm>
                            <a:off x="1018" y="365"/>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916759" name="Freeform 221"/>
                        <wps:cNvSpPr>
                          <a:spLocks/>
                        </wps:cNvSpPr>
                        <wps:spPr bwMode="auto">
                          <a:xfrm>
                            <a:off x="1022"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7622866" name="Freeform 222"/>
                        <wps:cNvSpPr>
                          <a:spLocks/>
                        </wps:cNvSpPr>
                        <wps:spPr bwMode="auto">
                          <a:xfrm>
                            <a:off x="10986"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E3FEE0" id="Gruppo 35" o:spid="_x0000_s1026" style="position:absolute;margin-left:50.8pt;margin-top:3.75pt;width:509.7pt;height:14.95pt;z-index:-15649280;mso-position-horizontal-relative:page" coordorigin="1012,71" coordsize="9985,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" o:allowincell="f">
                <v:shape id="Freeform 219" o:spid="_x0000_s1027" style="position:absolute;left:1018;top:77;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" path="m,l9973,e" filled="f" strokeweight=".58pt">
                  <v:path arrowok="t" o:connecttype="custom" o:connectlocs="0,0;9973,0" o:connectangles="0,0"/>
                </v:shape>
                <v:shape id="Freeform 220" o:spid="_x0000_s1028" style="position:absolute;left:1018;top:365;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" path="m,l9973,e" filled="f" strokeweight=".20458mm">
                  <v:path arrowok="t" o:connecttype="custom" o:connectlocs="0,0;9973,0" o:connectangles="0,0"/>
                </v:shape>
                <v:shape id="Freeform 221" o:spid="_x0000_s1029" style="position:absolute;left:1022;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" path="m,l,278e" filled="f" strokeweight=".20458mm">
                  <v:path arrowok="t" o:connecttype="custom" o:connectlocs="0,0;0,278" o:connectangles="0,0"/>
                </v:shape>
                <v:shape id="Freeform 222" o:spid="_x0000_s1030" style="position:absolute;left:10986;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" path="m,l,278e" filled="f" strokeweight=".20458mm">
                  <v:path arrowok="t" o:connecttype="custom" o:connectlocs="0,0;0,278" o:connectangles="0,0"/>
                </v:shape>
                <w10:wrap anchorx="page"/>
              </v:group>
            </w:pict>
          </mc:Fallback>
        </mc:AlternateContent>
      </w:r>
      <w:r w:rsidRPr="00F842FA">
        <w:rPr>
          <w:rFonts w:asciiTheme="minorHAnsi" w:hAnsiTheme="minorHAnsi"/>
          <w:b/>
          <w:bCs/>
        </w:rPr>
        <w:t>S</w:t>
      </w:r>
      <w:r w:rsidRPr="00F842FA">
        <w:rPr>
          <w:rFonts w:asciiTheme="minorHAnsi" w:hAnsiTheme="minorHAnsi"/>
          <w:b/>
          <w:bCs/>
          <w:spacing w:val="-1"/>
        </w:rPr>
        <w:t>c</w:t>
      </w:r>
      <w:r w:rsidRPr="00F842FA">
        <w:rPr>
          <w:rFonts w:asciiTheme="minorHAnsi" w:hAnsiTheme="minorHAnsi"/>
          <w:b/>
          <w:bCs/>
        </w:rPr>
        <w:t>h</w:t>
      </w:r>
      <w:r w:rsidRPr="00F842FA">
        <w:rPr>
          <w:rFonts w:asciiTheme="minorHAnsi" w:hAnsiTheme="minorHAnsi"/>
          <w:b/>
          <w:bCs/>
          <w:spacing w:val="-1"/>
        </w:rPr>
        <w:t>e</w:t>
      </w:r>
      <w:r w:rsidRPr="00F842FA">
        <w:rPr>
          <w:rFonts w:asciiTheme="minorHAnsi" w:hAnsiTheme="minorHAnsi"/>
          <w:b/>
          <w:bCs/>
        </w:rPr>
        <w:t xml:space="preserve">da </w:t>
      </w:r>
      <w:r w:rsidRPr="00F842FA">
        <w:rPr>
          <w:rFonts w:asciiTheme="minorHAnsi" w:hAnsiTheme="minorHAnsi"/>
          <w:b/>
          <w:bCs/>
          <w:spacing w:val="4"/>
        </w:rPr>
        <w:t xml:space="preserve"> </w:t>
      </w:r>
      <w:r w:rsidRPr="00F842FA">
        <w:rPr>
          <w:rFonts w:asciiTheme="minorHAnsi" w:hAnsiTheme="minorHAnsi"/>
          <w:b/>
          <w:bCs/>
          <w:spacing w:val="-6"/>
        </w:rPr>
        <w:t>r</w:t>
      </w:r>
      <w:r w:rsidRPr="00F842FA">
        <w:rPr>
          <w:rFonts w:asciiTheme="minorHAnsi" w:hAnsiTheme="minorHAnsi"/>
          <w:b/>
          <w:bCs/>
        </w:rPr>
        <w:t>iepi</w:t>
      </w:r>
      <w:r w:rsidRPr="00F842FA">
        <w:rPr>
          <w:rFonts w:asciiTheme="minorHAnsi" w:hAnsiTheme="minorHAnsi"/>
          <w:b/>
          <w:bCs/>
          <w:spacing w:val="-5"/>
        </w:rPr>
        <w:t>l</w:t>
      </w:r>
      <w:r w:rsidRPr="00F842FA">
        <w:rPr>
          <w:rFonts w:asciiTheme="minorHAnsi" w:hAnsiTheme="minorHAnsi"/>
          <w:b/>
          <w:bCs/>
        </w:rPr>
        <w:t>oga</w:t>
      </w:r>
      <w:r w:rsidRPr="00F842FA">
        <w:rPr>
          <w:rFonts w:asciiTheme="minorHAnsi" w:hAnsiTheme="minorHAnsi"/>
          <w:b/>
          <w:bCs/>
          <w:spacing w:val="1"/>
        </w:rPr>
        <w:t>t</w:t>
      </w:r>
      <w:r w:rsidRPr="00F842FA">
        <w:rPr>
          <w:rFonts w:asciiTheme="minorHAnsi" w:hAnsiTheme="minorHAnsi"/>
          <w:b/>
          <w:bCs/>
        </w:rPr>
        <w:t xml:space="preserve">iva </w:t>
      </w:r>
      <w:r w:rsidRPr="00F842FA">
        <w:rPr>
          <w:rFonts w:asciiTheme="minorHAnsi" w:hAnsiTheme="minorHAnsi"/>
          <w:b/>
          <w:bCs/>
          <w:spacing w:val="4"/>
        </w:rPr>
        <w:t xml:space="preserve"> </w:t>
      </w:r>
      <w:r w:rsidRPr="00F842FA">
        <w:rPr>
          <w:rFonts w:asciiTheme="minorHAnsi" w:hAnsiTheme="minorHAnsi"/>
          <w:b/>
          <w:bCs/>
          <w:spacing w:val="-1"/>
        </w:rPr>
        <w:t>c</w:t>
      </w:r>
      <w:r w:rsidRPr="00F842FA">
        <w:rPr>
          <w:rFonts w:asciiTheme="minorHAnsi" w:hAnsiTheme="minorHAnsi"/>
          <w:b/>
          <w:bCs/>
        </w:rPr>
        <w:t>o</w:t>
      </w:r>
      <w:r w:rsidRPr="00F842FA">
        <w:rPr>
          <w:rFonts w:asciiTheme="minorHAnsi" w:hAnsiTheme="minorHAnsi"/>
          <w:b/>
          <w:bCs/>
          <w:spacing w:val="-3"/>
        </w:rPr>
        <w:t>s</w:t>
      </w:r>
      <w:r w:rsidRPr="00F842FA">
        <w:rPr>
          <w:rFonts w:asciiTheme="minorHAnsi" w:hAnsiTheme="minorHAnsi"/>
          <w:b/>
          <w:bCs/>
          <w:spacing w:val="1"/>
        </w:rPr>
        <w:t>t</w:t>
      </w:r>
      <w:r w:rsidRPr="00F842FA">
        <w:rPr>
          <w:rFonts w:asciiTheme="minorHAnsi" w:hAnsiTheme="minorHAnsi"/>
          <w:b/>
          <w:bCs/>
        </w:rPr>
        <w:t>o</w:t>
      </w:r>
      <w:r w:rsidRPr="00F842FA">
        <w:rPr>
          <w:rFonts w:asciiTheme="minorHAnsi" w:hAnsiTheme="minorHAnsi"/>
          <w:b/>
          <w:bCs/>
          <w:spacing w:val="2"/>
        </w:rPr>
        <w:t xml:space="preserve"> </w:t>
      </w:r>
      <w:r w:rsidRPr="00F842FA">
        <w:rPr>
          <w:rFonts w:asciiTheme="minorHAnsi" w:hAnsiTheme="minorHAnsi"/>
          <w:b/>
          <w:bCs/>
        </w:rPr>
        <w:t>p</w:t>
      </w:r>
      <w:r w:rsidRPr="00F842FA">
        <w:rPr>
          <w:rFonts w:asciiTheme="minorHAnsi" w:hAnsiTheme="minorHAnsi"/>
          <w:b/>
          <w:bCs/>
          <w:spacing w:val="-1"/>
        </w:rPr>
        <w:t>e</w:t>
      </w:r>
      <w:r w:rsidRPr="00F842FA">
        <w:rPr>
          <w:rFonts w:asciiTheme="minorHAnsi" w:hAnsiTheme="minorHAnsi"/>
          <w:b/>
          <w:bCs/>
          <w:spacing w:val="-6"/>
        </w:rPr>
        <w:t>r</w:t>
      </w:r>
      <w:r w:rsidRPr="00F842FA">
        <w:rPr>
          <w:rFonts w:asciiTheme="minorHAnsi" w:hAnsiTheme="minorHAnsi"/>
          <w:b/>
          <w:bCs/>
          <w:spacing w:val="-3"/>
        </w:rPr>
        <w:t>s</w:t>
      </w:r>
      <w:r w:rsidRPr="00F842FA">
        <w:rPr>
          <w:rFonts w:asciiTheme="minorHAnsi" w:hAnsiTheme="minorHAnsi"/>
          <w:b/>
          <w:bCs/>
        </w:rPr>
        <w:t>ona</w:t>
      </w:r>
      <w:r w:rsidRPr="00F842FA">
        <w:rPr>
          <w:rFonts w:asciiTheme="minorHAnsi" w:hAnsiTheme="minorHAnsi"/>
          <w:b/>
          <w:bCs/>
          <w:spacing w:val="-5"/>
        </w:rPr>
        <w:t>l</w:t>
      </w:r>
      <w:r w:rsidRPr="00F842FA">
        <w:rPr>
          <w:rFonts w:asciiTheme="minorHAnsi" w:hAnsiTheme="minorHAnsi"/>
          <w:b/>
          <w:bCs/>
        </w:rPr>
        <w:t xml:space="preserve">e </w:t>
      </w:r>
      <w:r w:rsidRPr="00F842FA">
        <w:rPr>
          <w:rFonts w:asciiTheme="minorHAnsi" w:hAnsiTheme="minorHAnsi"/>
          <w:b/>
          <w:bCs/>
          <w:spacing w:val="3"/>
        </w:rPr>
        <w:t xml:space="preserve"> </w:t>
      </w:r>
      <w:r w:rsidRPr="00F842FA">
        <w:rPr>
          <w:rFonts w:asciiTheme="minorHAnsi" w:hAnsiTheme="minorHAnsi"/>
          <w:b/>
          <w:bCs/>
        </w:rPr>
        <w:t>e</w:t>
      </w:r>
      <w:r w:rsidRPr="00F842FA">
        <w:rPr>
          <w:rFonts w:asciiTheme="minorHAnsi" w:hAnsiTheme="minorHAnsi"/>
          <w:b/>
          <w:bCs/>
          <w:spacing w:val="1"/>
        </w:rPr>
        <w:t xml:space="preserve"> </w:t>
      </w:r>
      <w:r w:rsidRPr="00F842FA">
        <w:rPr>
          <w:rFonts w:asciiTheme="minorHAnsi" w:hAnsiTheme="minorHAnsi"/>
          <w:b/>
          <w:bCs/>
          <w:spacing w:val="-4"/>
        </w:rPr>
        <w:t>m</w:t>
      </w:r>
      <w:r w:rsidRPr="00F842FA">
        <w:rPr>
          <w:rFonts w:asciiTheme="minorHAnsi" w:hAnsiTheme="minorHAnsi"/>
          <w:b/>
          <w:bCs/>
          <w:spacing w:val="3"/>
        </w:rPr>
        <w:t>e</w:t>
      </w:r>
      <w:r w:rsidRPr="00F842FA">
        <w:rPr>
          <w:rFonts w:asciiTheme="minorHAnsi" w:hAnsiTheme="minorHAnsi"/>
          <w:b/>
          <w:bCs/>
          <w:spacing w:val="-1"/>
        </w:rPr>
        <w:t>z</w:t>
      </w:r>
      <w:r w:rsidRPr="00F842FA">
        <w:rPr>
          <w:rFonts w:asciiTheme="minorHAnsi" w:hAnsiTheme="minorHAnsi"/>
          <w:b/>
          <w:bCs/>
          <w:spacing w:val="-6"/>
        </w:rPr>
        <w:t>z</w:t>
      </w:r>
      <w:r w:rsidRPr="00F842FA">
        <w:rPr>
          <w:rFonts w:asciiTheme="minorHAnsi" w:hAnsiTheme="minorHAnsi"/>
          <w:b/>
          <w:bCs/>
        </w:rPr>
        <w:t xml:space="preserve">i  </w:t>
      </w:r>
      <w:r w:rsidRPr="00F842FA">
        <w:rPr>
          <w:rFonts w:asciiTheme="minorHAnsi" w:hAnsiTheme="minorHAnsi"/>
          <w:b/>
          <w:bCs/>
          <w:spacing w:val="6"/>
        </w:rPr>
        <w:t xml:space="preserve"> </w:t>
      </w:r>
      <w:r w:rsidRPr="00F842FA">
        <w:rPr>
          <w:rFonts w:asciiTheme="minorHAnsi" w:hAnsiTheme="minorHAnsi"/>
          <w:b/>
          <w:bCs/>
        </w:rPr>
        <w:t>i</w:t>
      </w:r>
      <w:r w:rsidRPr="00F842FA">
        <w:rPr>
          <w:rFonts w:asciiTheme="minorHAnsi" w:hAnsiTheme="minorHAnsi"/>
          <w:b/>
          <w:bCs/>
          <w:spacing w:val="-3"/>
        </w:rPr>
        <w:t>m</w:t>
      </w:r>
      <w:r w:rsidRPr="00F842FA">
        <w:rPr>
          <w:rFonts w:asciiTheme="minorHAnsi" w:hAnsiTheme="minorHAnsi"/>
          <w:b/>
          <w:bCs/>
        </w:rPr>
        <w:t>piegati</w:t>
      </w:r>
      <w:r w:rsidRPr="00F842FA">
        <w:rPr>
          <w:rFonts w:asciiTheme="minorHAnsi" w:hAnsiTheme="minorHAnsi"/>
          <w:b/>
          <w:bCs/>
          <w:spacing w:val="2"/>
        </w:rPr>
        <w:t xml:space="preserve"> </w:t>
      </w:r>
      <w:r w:rsidRPr="00F842FA">
        <w:rPr>
          <w:rFonts w:asciiTheme="minorHAnsi" w:hAnsiTheme="minorHAnsi"/>
          <w:b/>
          <w:bCs/>
        </w:rPr>
        <w:t>p</w:t>
      </w:r>
      <w:r w:rsidRPr="00F842FA">
        <w:rPr>
          <w:rFonts w:asciiTheme="minorHAnsi" w:hAnsiTheme="minorHAnsi"/>
          <w:b/>
          <w:bCs/>
          <w:spacing w:val="-1"/>
        </w:rPr>
        <w:t>e</w:t>
      </w:r>
      <w:r w:rsidRPr="00F842FA">
        <w:rPr>
          <w:rFonts w:asciiTheme="minorHAnsi" w:hAnsiTheme="minorHAnsi"/>
          <w:b/>
          <w:bCs/>
        </w:rPr>
        <w:t>r</w:t>
      </w:r>
      <w:r w:rsidRPr="00F842FA">
        <w:rPr>
          <w:rFonts w:asciiTheme="minorHAnsi" w:hAnsiTheme="minorHAnsi"/>
          <w:b/>
          <w:bCs/>
          <w:spacing w:val="-9"/>
        </w:rPr>
        <w:t xml:space="preserve"> </w:t>
      </w:r>
      <w:r w:rsidRPr="00F842FA">
        <w:rPr>
          <w:rFonts w:asciiTheme="minorHAnsi" w:hAnsiTheme="minorHAnsi"/>
          <w:b/>
          <w:bCs/>
        </w:rPr>
        <w:t>il</w:t>
      </w:r>
      <w:r w:rsidRPr="00F842FA">
        <w:rPr>
          <w:rFonts w:asciiTheme="minorHAnsi" w:hAnsiTheme="minorHAnsi"/>
          <w:b/>
          <w:bCs/>
          <w:spacing w:val="-2"/>
        </w:rPr>
        <w:t xml:space="preserve"> </w:t>
      </w:r>
      <w:r w:rsidRPr="00F842FA">
        <w:rPr>
          <w:rFonts w:asciiTheme="minorHAnsi" w:hAnsiTheme="minorHAnsi"/>
          <w:b/>
          <w:bCs/>
          <w:spacing w:val="-3"/>
        </w:rPr>
        <w:t>s</w:t>
      </w:r>
      <w:r w:rsidRPr="00F842FA">
        <w:rPr>
          <w:rFonts w:asciiTheme="minorHAnsi" w:hAnsiTheme="minorHAnsi"/>
          <w:b/>
          <w:bCs/>
          <w:spacing w:val="3"/>
        </w:rPr>
        <w:t>e</w:t>
      </w:r>
      <w:r w:rsidRPr="00F842FA">
        <w:rPr>
          <w:rFonts w:asciiTheme="minorHAnsi" w:hAnsiTheme="minorHAnsi"/>
          <w:b/>
          <w:bCs/>
          <w:spacing w:val="-6"/>
        </w:rPr>
        <w:t>r</w:t>
      </w:r>
      <w:r w:rsidRPr="00F842FA">
        <w:rPr>
          <w:rFonts w:asciiTheme="minorHAnsi" w:hAnsiTheme="minorHAnsi"/>
          <w:b/>
          <w:bCs/>
        </w:rPr>
        <w:t>v</w:t>
      </w:r>
      <w:r w:rsidRPr="00F842FA">
        <w:rPr>
          <w:rFonts w:asciiTheme="minorHAnsi" w:hAnsiTheme="minorHAnsi"/>
          <w:b/>
          <w:bCs/>
          <w:spacing w:val="5"/>
        </w:rPr>
        <w:t>i</w:t>
      </w:r>
      <w:r w:rsidRPr="00F842FA">
        <w:rPr>
          <w:rFonts w:asciiTheme="minorHAnsi" w:hAnsiTheme="minorHAnsi"/>
          <w:b/>
          <w:bCs/>
          <w:spacing w:val="-6"/>
        </w:rPr>
        <w:t>z</w:t>
      </w:r>
      <w:r w:rsidRPr="00F842FA">
        <w:rPr>
          <w:rFonts w:asciiTheme="minorHAnsi" w:hAnsiTheme="minorHAnsi"/>
          <w:b/>
          <w:bCs/>
        </w:rPr>
        <w:t>i</w:t>
      </w:r>
    </w:p>
    <w:p w14:paraId="5A8932E7" w14:textId="77777777" w:rsidR="00D91BE6" w:rsidRPr="00F842FA" w:rsidRDefault="00D91BE6" w:rsidP="00D91BE6">
      <w:pPr>
        <w:kinsoku w:val="0"/>
        <w:overflowPunct w:val="0"/>
        <w:spacing w:before="2" w:line="150" w:lineRule="exact"/>
        <w:rPr>
          <w:rFonts w:asciiTheme="minorHAnsi" w:hAnsiTheme="minorHAnsi"/>
          <w:sz w:val="15"/>
          <w:szCs w:val="15"/>
        </w:rPr>
      </w:pPr>
    </w:p>
    <w:p w14:paraId="34444631" w14:textId="77777777" w:rsidR="00D91BE6" w:rsidRPr="00F842FA"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2862"/>
        <w:gridCol w:w="322"/>
        <w:gridCol w:w="389"/>
        <w:gridCol w:w="504"/>
        <w:gridCol w:w="898"/>
        <w:gridCol w:w="889"/>
        <w:gridCol w:w="720"/>
        <w:gridCol w:w="1066"/>
        <w:gridCol w:w="1258"/>
        <w:gridCol w:w="1210"/>
      </w:tblGrid>
      <w:tr w:rsidR="00D91BE6" w:rsidRPr="00F842FA" w14:paraId="1D0FBC7C" w14:textId="77777777" w:rsidTr="00AA58A5">
        <w:trPr>
          <w:trHeight w:hRule="exact" w:val="264"/>
        </w:trPr>
        <w:tc>
          <w:tcPr>
            <w:tcW w:w="10118" w:type="dxa"/>
            <w:gridSpan w:val="10"/>
            <w:tcBorders>
              <w:top w:val="single" w:sz="4" w:space="0" w:color="000000"/>
              <w:left w:val="single" w:sz="4" w:space="0" w:color="000000"/>
              <w:bottom w:val="single" w:sz="4" w:space="0" w:color="000000"/>
              <w:right w:val="single" w:sz="4" w:space="0" w:color="000000"/>
            </w:tcBorders>
            <w:shd w:val="clear" w:color="auto" w:fill="C0C0C0"/>
          </w:tcPr>
          <w:p w14:paraId="3A45A675" w14:textId="77777777" w:rsidR="00D91BE6" w:rsidRPr="00F842FA" w:rsidRDefault="00D91BE6" w:rsidP="00AA58A5">
            <w:pPr>
              <w:pStyle w:val="TableParagraph"/>
              <w:kinsoku w:val="0"/>
              <w:overflowPunct w:val="0"/>
              <w:spacing w:before="70" w:line="183" w:lineRule="exact"/>
              <w:ind w:left="3187"/>
              <w:rPr>
                <w:rFonts w:asciiTheme="minorHAnsi" w:hAnsiTheme="minorHAnsi"/>
              </w:rPr>
            </w:pPr>
            <w:r w:rsidRPr="00F842FA">
              <w:rPr>
                <w:rFonts w:asciiTheme="minorHAnsi" w:hAnsiTheme="minorHAnsi" w:cs="Arial"/>
                <w:b/>
                <w:bCs/>
                <w:sz w:val="16"/>
                <w:szCs w:val="16"/>
              </w:rPr>
              <w:t>SCH</w:t>
            </w:r>
            <w:r w:rsidRPr="00F842FA">
              <w:rPr>
                <w:rFonts w:asciiTheme="minorHAnsi" w:hAnsiTheme="minorHAnsi" w:cs="Arial"/>
                <w:b/>
                <w:bCs/>
                <w:spacing w:val="4"/>
                <w:sz w:val="16"/>
                <w:szCs w:val="16"/>
              </w:rPr>
              <w:t>E</w:t>
            </w:r>
            <w:r w:rsidRPr="00F842FA">
              <w:rPr>
                <w:rFonts w:asciiTheme="minorHAnsi" w:hAnsiTheme="minorHAnsi" w:cs="Arial"/>
                <w:b/>
                <w:bCs/>
                <w:sz w:val="16"/>
                <w:szCs w:val="16"/>
              </w:rPr>
              <w:t>DA</w:t>
            </w:r>
            <w:r w:rsidRPr="00F842FA">
              <w:rPr>
                <w:rFonts w:asciiTheme="minorHAnsi" w:hAnsiTheme="minorHAnsi" w:cs="Arial"/>
                <w:b/>
                <w:bCs/>
                <w:spacing w:val="-5"/>
                <w:sz w:val="16"/>
                <w:szCs w:val="16"/>
              </w:rPr>
              <w:t xml:space="preserve"> N</w:t>
            </w:r>
            <w:r w:rsidRPr="00F842FA">
              <w:rPr>
                <w:rFonts w:asciiTheme="minorHAnsi" w:hAnsiTheme="minorHAnsi" w:cs="Arial"/>
                <w:b/>
                <w:bCs/>
                <w:sz w:val="16"/>
                <w:szCs w:val="16"/>
              </w:rPr>
              <w:t>°</w:t>
            </w:r>
            <w:r w:rsidRPr="00F842FA">
              <w:rPr>
                <w:rFonts w:asciiTheme="minorHAnsi" w:hAnsiTheme="minorHAnsi" w:cs="Arial"/>
                <w:b/>
                <w:bCs/>
                <w:spacing w:val="40"/>
                <w:sz w:val="16"/>
                <w:szCs w:val="16"/>
              </w:rPr>
              <w:t xml:space="preserve"> </w:t>
            </w:r>
            <w:r w:rsidRPr="00F842FA">
              <w:rPr>
                <w:rFonts w:asciiTheme="minorHAnsi" w:hAnsiTheme="minorHAnsi" w:cs="Arial"/>
                <w:b/>
                <w:bCs/>
                <w:spacing w:val="3"/>
                <w:sz w:val="16"/>
                <w:szCs w:val="16"/>
              </w:rPr>
              <w:t>1</w:t>
            </w:r>
            <w:r w:rsidRPr="00F842FA">
              <w:rPr>
                <w:rFonts w:asciiTheme="minorHAnsi" w:hAnsiTheme="minorHAnsi" w:cs="Arial"/>
                <w:b/>
                <w:bCs/>
                <w:sz w:val="16"/>
                <w:szCs w:val="16"/>
              </w:rPr>
              <w:t>0</w:t>
            </w:r>
            <w:r w:rsidRPr="00F842FA">
              <w:rPr>
                <w:rFonts w:asciiTheme="minorHAnsi" w:hAnsiTheme="minorHAnsi" w:cs="Arial"/>
                <w:b/>
                <w:bCs/>
                <w:spacing w:val="37"/>
                <w:sz w:val="16"/>
                <w:szCs w:val="16"/>
              </w:rPr>
              <w:t xml:space="preserve"> </w:t>
            </w:r>
            <w:r w:rsidRPr="00F842FA">
              <w:rPr>
                <w:rFonts w:asciiTheme="minorHAnsi" w:hAnsiTheme="minorHAnsi" w:cs="Arial"/>
                <w:b/>
                <w:bCs/>
                <w:sz w:val="16"/>
                <w:szCs w:val="16"/>
              </w:rPr>
              <w:t>-r</w:t>
            </w:r>
            <w:r w:rsidRPr="00F842FA">
              <w:rPr>
                <w:rFonts w:asciiTheme="minorHAnsi" w:hAnsiTheme="minorHAnsi" w:cs="Arial"/>
                <w:b/>
                <w:bCs/>
                <w:spacing w:val="3"/>
                <w:sz w:val="16"/>
                <w:szCs w:val="16"/>
              </w:rPr>
              <w:t>a</w:t>
            </w:r>
            <w:r w:rsidRPr="00F842FA">
              <w:rPr>
                <w:rFonts w:asciiTheme="minorHAnsi" w:hAnsiTheme="minorHAnsi" w:cs="Arial"/>
                <w:b/>
                <w:bCs/>
                <w:spacing w:val="-2"/>
                <w:sz w:val="16"/>
                <w:szCs w:val="16"/>
              </w:rPr>
              <w:t>c</w:t>
            </w: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ol</w:t>
            </w:r>
            <w:r w:rsidRPr="00F842FA">
              <w:rPr>
                <w:rFonts w:asciiTheme="minorHAnsi" w:hAnsiTheme="minorHAnsi" w:cs="Arial"/>
                <w:b/>
                <w:bCs/>
                <w:sz w:val="16"/>
                <w:szCs w:val="16"/>
              </w:rPr>
              <w:t>ta</w:t>
            </w:r>
            <w:r w:rsidRPr="00F842FA">
              <w:rPr>
                <w:rFonts w:asciiTheme="minorHAnsi" w:hAnsiTheme="minorHAnsi" w:cs="Arial"/>
                <w:b/>
                <w:bCs/>
                <w:spacing w:val="38"/>
                <w:sz w:val="16"/>
                <w:szCs w:val="16"/>
              </w:rPr>
              <w:t xml:space="preserve"> </w:t>
            </w:r>
            <w:r w:rsidRPr="00F842FA">
              <w:rPr>
                <w:rFonts w:asciiTheme="minorHAnsi" w:hAnsiTheme="minorHAnsi" w:cs="Arial"/>
                <w:b/>
                <w:bCs/>
                <w:spacing w:val="3"/>
                <w:sz w:val="16"/>
                <w:szCs w:val="16"/>
              </w:rPr>
              <w:t>i</w:t>
            </w:r>
            <w:r w:rsidRPr="00F842FA">
              <w:rPr>
                <w:rFonts w:asciiTheme="minorHAnsi" w:hAnsiTheme="minorHAnsi" w:cs="Arial"/>
                <w:b/>
                <w:bCs/>
                <w:spacing w:val="-1"/>
                <w:sz w:val="16"/>
                <w:szCs w:val="16"/>
              </w:rPr>
              <w:t>ng</w:t>
            </w:r>
            <w:r w:rsidRPr="00F842FA">
              <w:rPr>
                <w:rFonts w:asciiTheme="minorHAnsi" w:hAnsiTheme="minorHAnsi" w:cs="Arial"/>
                <w:b/>
                <w:bCs/>
                <w:spacing w:val="3"/>
                <w:sz w:val="16"/>
                <w:szCs w:val="16"/>
              </w:rPr>
              <w:t>o</w:t>
            </w:r>
            <w:r w:rsidRPr="00F842FA">
              <w:rPr>
                <w:rFonts w:asciiTheme="minorHAnsi" w:hAnsiTheme="minorHAnsi" w:cs="Arial"/>
                <w:b/>
                <w:bCs/>
                <w:spacing w:val="-2"/>
                <w:sz w:val="16"/>
                <w:szCs w:val="16"/>
              </w:rPr>
              <w:t>m</w:t>
            </w:r>
            <w:r w:rsidRPr="00F842FA">
              <w:rPr>
                <w:rFonts w:asciiTheme="minorHAnsi" w:hAnsiTheme="minorHAnsi" w:cs="Arial"/>
                <w:b/>
                <w:bCs/>
                <w:spacing w:val="-1"/>
                <w:sz w:val="16"/>
                <w:szCs w:val="16"/>
              </w:rPr>
              <w:t>b</w:t>
            </w:r>
            <w:r w:rsidRPr="00F842FA">
              <w:rPr>
                <w:rFonts w:asciiTheme="minorHAnsi" w:hAnsiTheme="minorHAnsi" w:cs="Arial"/>
                <w:b/>
                <w:bCs/>
                <w:spacing w:val="5"/>
                <w:sz w:val="16"/>
                <w:szCs w:val="16"/>
              </w:rPr>
              <w:t>r</w:t>
            </w:r>
            <w:r w:rsidRPr="00F842FA">
              <w:rPr>
                <w:rFonts w:asciiTheme="minorHAnsi" w:hAnsiTheme="minorHAnsi" w:cs="Arial"/>
                <w:b/>
                <w:bCs/>
                <w:spacing w:val="-2"/>
                <w:sz w:val="16"/>
                <w:szCs w:val="16"/>
              </w:rPr>
              <w:t>a</w:t>
            </w:r>
            <w:r w:rsidRPr="00F842FA">
              <w:rPr>
                <w:rFonts w:asciiTheme="minorHAnsi" w:hAnsiTheme="minorHAnsi" w:cs="Arial"/>
                <w:b/>
                <w:bCs/>
                <w:spacing w:val="-1"/>
                <w:sz w:val="16"/>
                <w:szCs w:val="16"/>
              </w:rPr>
              <w:t>n</w:t>
            </w:r>
            <w:r w:rsidRPr="00F842FA">
              <w:rPr>
                <w:rFonts w:asciiTheme="minorHAnsi" w:hAnsiTheme="minorHAnsi" w:cs="Arial"/>
                <w:b/>
                <w:bCs/>
                <w:sz w:val="16"/>
                <w:szCs w:val="16"/>
              </w:rPr>
              <w:t>ti –</w:t>
            </w:r>
            <w:r w:rsidRPr="00F842FA">
              <w:rPr>
                <w:rFonts w:asciiTheme="minorHAnsi" w:hAnsiTheme="minorHAnsi" w:cs="Arial"/>
                <w:b/>
                <w:bCs/>
                <w:spacing w:val="-2"/>
                <w:sz w:val="16"/>
                <w:szCs w:val="16"/>
              </w:rPr>
              <w:t xml:space="preserve"> </w:t>
            </w:r>
            <w:r w:rsidRPr="00F842FA">
              <w:rPr>
                <w:rFonts w:asciiTheme="minorHAnsi" w:hAnsiTheme="minorHAnsi" w:cs="Arial"/>
                <w:b/>
                <w:bCs/>
                <w:sz w:val="16"/>
                <w:szCs w:val="16"/>
              </w:rPr>
              <w:t>R</w:t>
            </w:r>
            <w:r w:rsidRPr="00F842FA">
              <w:rPr>
                <w:rFonts w:asciiTheme="minorHAnsi" w:hAnsiTheme="minorHAnsi" w:cs="Arial"/>
                <w:b/>
                <w:bCs/>
                <w:spacing w:val="3"/>
                <w:sz w:val="16"/>
                <w:szCs w:val="16"/>
              </w:rPr>
              <w:t>.</w:t>
            </w:r>
            <w:r w:rsidRPr="00F842FA">
              <w:rPr>
                <w:rFonts w:asciiTheme="minorHAnsi" w:hAnsiTheme="minorHAnsi" w:cs="Arial"/>
                <w:b/>
                <w:bCs/>
                <w:spacing w:val="-5"/>
                <w:sz w:val="16"/>
                <w:szCs w:val="16"/>
              </w:rPr>
              <w:t>A</w:t>
            </w:r>
            <w:r w:rsidRPr="00F842FA">
              <w:rPr>
                <w:rFonts w:asciiTheme="minorHAnsi" w:hAnsiTheme="minorHAnsi" w:cs="Arial"/>
                <w:b/>
                <w:bCs/>
                <w:spacing w:val="-1"/>
                <w:sz w:val="16"/>
                <w:szCs w:val="16"/>
              </w:rPr>
              <w:t>.</w:t>
            </w:r>
            <w:r w:rsidRPr="00F842FA">
              <w:rPr>
                <w:rFonts w:asciiTheme="minorHAnsi" w:hAnsiTheme="minorHAnsi" w:cs="Arial"/>
                <w:b/>
                <w:bCs/>
                <w:spacing w:val="4"/>
                <w:sz w:val="16"/>
                <w:szCs w:val="16"/>
              </w:rPr>
              <w:t>E</w:t>
            </w:r>
            <w:r w:rsidRPr="00F842FA">
              <w:rPr>
                <w:rFonts w:asciiTheme="minorHAnsi" w:hAnsiTheme="minorHAnsi" w:cs="Arial"/>
                <w:b/>
                <w:bCs/>
                <w:spacing w:val="-1"/>
                <w:sz w:val="16"/>
                <w:szCs w:val="16"/>
              </w:rPr>
              <w:t>.</w:t>
            </w:r>
            <w:r w:rsidRPr="00F842FA">
              <w:rPr>
                <w:rFonts w:asciiTheme="minorHAnsi" w:hAnsiTheme="minorHAnsi" w:cs="Arial"/>
                <w:b/>
                <w:bCs/>
                <w:sz w:val="16"/>
                <w:szCs w:val="16"/>
              </w:rPr>
              <w:t>E.</w:t>
            </w:r>
          </w:p>
        </w:tc>
      </w:tr>
      <w:tr w:rsidR="00D91BE6" w:rsidRPr="00F842FA" w14:paraId="6B933343" w14:textId="77777777" w:rsidTr="00AA58A5">
        <w:trPr>
          <w:trHeight w:hRule="exact" w:val="269"/>
        </w:trPr>
        <w:tc>
          <w:tcPr>
            <w:tcW w:w="2862" w:type="dxa"/>
            <w:tcBorders>
              <w:top w:val="single" w:sz="4" w:space="0" w:color="000000"/>
              <w:left w:val="single" w:sz="4" w:space="0" w:color="000000"/>
              <w:bottom w:val="single" w:sz="4" w:space="0" w:color="000000"/>
              <w:right w:val="single" w:sz="4" w:space="0" w:color="000000"/>
            </w:tcBorders>
          </w:tcPr>
          <w:p w14:paraId="7FBE9CB0"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b/>
                <w:bCs/>
                <w:i/>
                <w:iCs/>
                <w:sz w:val="16"/>
                <w:szCs w:val="16"/>
              </w:rPr>
              <w:t>P</w:t>
            </w:r>
            <w:r w:rsidRPr="00F842FA">
              <w:rPr>
                <w:rFonts w:asciiTheme="minorHAnsi" w:hAnsiTheme="minorHAnsi" w:cs="Arial"/>
                <w:b/>
                <w:bCs/>
                <w:i/>
                <w:iCs/>
                <w:spacing w:val="-2"/>
                <w:sz w:val="16"/>
                <w:szCs w:val="16"/>
              </w:rPr>
              <w:t>e</w:t>
            </w:r>
            <w:r w:rsidRPr="00F842FA">
              <w:rPr>
                <w:rFonts w:asciiTheme="minorHAnsi" w:hAnsiTheme="minorHAnsi" w:cs="Arial"/>
                <w:b/>
                <w:bCs/>
                <w:i/>
                <w:iCs/>
                <w:sz w:val="16"/>
                <w:szCs w:val="16"/>
              </w:rPr>
              <w:t>r</w:t>
            </w:r>
            <w:r w:rsidRPr="00F842FA">
              <w:rPr>
                <w:rFonts w:asciiTheme="minorHAnsi" w:hAnsiTheme="minorHAnsi" w:cs="Arial"/>
                <w:b/>
                <w:bCs/>
                <w:i/>
                <w:iCs/>
                <w:spacing w:val="3"/>
                <w:sz w:val="16"/>
                <w:szCs w:val="16"/>
              </w:rPr>
              <w:t>s</w:t>
            </w:r>
            <w:r w:rsidRPr="00F842FA">
              <w:rPr>
                <w:rFonts w:asciiTheme="minorHAnsi" w:hAnsiTheme="minorHAnsi" w:cs="Arial"/>
                <w:b/>
                <w:bCs/>
                <w:i/>
                <w:iCs/>
                <w:spacing w:val="-1"/>
                <w:sz w:val="16"/>
                <w:szCs w:val="16"/>
              </w:rPr>
              <w:t>o</w:t>
            </w:r>
            <w:r w:rsidRPr="00F842FA">
              <w:rPr>
                <w:rFonts w:asciiTheme="minorHAnsi" w:hAnsiTheme="minorHAnsi" w:cs="Arial"/>
                <w:b/>
                <w:bCs/>
                <w:i/>
                <w:iCs/>
                <w:spacing w:val="3"/>
                <w:sz w:val="16"/>
                <w:szCs w:val="16"/>
              </w:rPr>
              <w:t>n</w:t>
            </w:r>
            <w:r w:rsidRPr="00F842FA">
              <w:rPr>
                <w:rFonts w:asciiTheme="minorHAnsi" w:hAnsiTheme="minorHAnsi" w:cs="Arial"/>
                <w:b/>
                <w:bCs/>
                <w:i/>
                <w:iCs/>
                <w:spacing w:val="-2"/>
                <w:sz w:val="16"/>
                <w:szCs w:val="16"/>
              </w:rPr>
              <w:t>a</w:t>
            </w:r>
            <w:r w:rsidRPr="00F842FA">
              <w:rPr>
                <w:rFonts w:asciiTheme="minorHAnsi" w:hAnsiTheme="minorHAnsi" w:cs="Arial"/>
                <w:b/>
                <w:bCs/>
                <w:i/>
                <w:iCs/>
                <w:spacing w:val="-1"/>
                <w:sz w:val="16"/>
                <w:szCs w:val="16"/>
              </w:rPr>
              <w:t>l</w:t>
            </w:r>
            <w:r w:rsidRPr="00F842FA">
              <w:rPr>
                <w:rFonts w:asciiTheme="minorHAnsi" w:hAnsiTheme="minorHAnsi" w:cs="Arial"/>
                <w:b/>
                <w:bCs/>
                <w:i/>
                <w:iCs/>
                <w:sz w:val="16"/>
                <w:szCs w:val="16"/>
              </w:rPr>
              <w:t>e</w:t>
            </w:r>
            <w:r w:rsidRPr="00F842FA">
              <w:rPr>
                <w:rFonts w:asciiTheme="minorHAnsi" w:hAnsiTheme="minorHAnsi" w:cs="Arial"/>
                <w:b/>
                <w:bCs/>
                <w:i/>
                <w:iCs/>
                <w:spacing w:val="37"/>
                <w:sz w:val="16"/>
                <w:szCs w:val="16"/>
              </w:rPr>
              <w:t xml:space="preserve"> </w:t>
            </w:r>
            <w:r w:rsidRPr="00F842FA">
              <w:rPr>
                <w:rFonts w:asciiTheme="minorHAnsi" w:hAnsiTheme="minorHAnsi" w:cs="Arial"/>
                <w:b/>
                <w:bCs/>
                <w:spacing w:val="3"/>
                <w:sz w:val="16"/>
                <w:szCs w:val="16"/>
              </w:rPr>
              <w:t>i</w:t>
            </w:r>
            <w:r w:rsidRPr="00F842FA">
              <w:rPr>
                <w:rFonts w:asciiTheme="minorHAnsi" w:hAnsiTheme="minorHAnsi" w:cs="Arial"/>
                <w:b/>
                <w:bCs/>
                <w:spacing w:val="-2"/>
                <w:sz w:val="16"/>
                <w:szCs w:val="16"/>
              </w:rPr>
              <w:t>m</w:t>
            </w:r>
            <w:r w:rsidRPr="00F842FA">
              <w:rPr>
                <w:rFonts w:asciiTheme="minorHAnsi" w:hAnsiTheme="minorHAnsi" w:cs="Arial"/>
                <w:b/>
                <w:bCs/>
                <w:spacing w:val="-1"/>
                <w:sz w:val="16"/>
                <w:szCs w:val="16"/>
              </w:rPr>
              <w:t>p</w:t>
            </w:r>
            <w:r w:rsidRPr="00F842FA">
              <w:rPr>
                <w:rFonts w:asciiTheme="minorHAnsi" w:hAnsiTheme="minorHAnsi" w:cs="Arial"/>
                <w:b/>
                <w:bCs/>
                <w:spacing w:val="3"/>
                <w:sz w:val="16"/>
                <w:szCs w:val="16"/>
              </w:rPr>
              <w:t>i</w:t>
            </w:r>
            <w:r w:rsidRPr="00F842FA">
              <w:rPr>
                <w:rFonts w:asciiTheme="minorHAnsi" w:hAnsiTheme="minorHAnsi" w:cs="Arial"/>
                <w:b/>
                <w:bCs/>
                <w:spacing w:val="-2"/>
                <w:sz w:val="16"/>
                <w:szCs w:val="16"/>
              </w:rPr>
              <w:t>e</w:t>
            </w:r>
            <w:r w:rsidRPr="00F842FA">
              <w:rPr>
                <w:rFonts w:asciiTheme="minorHAnsi" w:hAnsiTheme="minorHAnsi" w:cs="Arial"/>
                <w:b/>
                <w:bCs/>
                <w:spacing w:val="3"/>
                <w:sz w:val="16"/>
                <w:szCs w:val="16"/>
              </w:rPr>
              <w:t>g</w:t>
            </w:r>
            <w:r w:rsidRPr="00F842FA">
              <w:rPr>
                <w:rFonts w:asciiTheme="minorHAnsi" w:hAnsiTheme="minorHAnsi" w:cs="Arial"/>
                <w:b/>
                <w:bCs/>
                <w:spacing w:val="-2"/>
                <w:sz w:val="16"/>
                <w:szCs w:val="16"/>
              </w:rPr>
              <w:t>a</w:t>
            </w:r>
            <w:r w:rsidRPr="00F842FA">
              <w:rPr>
                <w:rFonts w:asciiTheme="minorHAnsi" w:hAnsiTheme="minorHAnsi" w:cs="Arial"/>
                <w:b/>
                <w:bCs/>
                <w:sz w:val="16"/>
                <w:szCs w:val="16"/>
              </w:rPr>
              <w:t>to</w:t>
            </w:r>
            <w:r w:rsidRPr="00F842FA">
              <w:rPr>
                <w:rFonts w:asciiTheme="minorHAnsi" w:hAnsiTheme="minorHAnsi" w:cs="Arial"/>
                <w:b/>
                <w:bCs/>
                <w:spacing w:val="37"/>
                <w:sz w:val="16"/>
                <w:szCs w:val="16"/>
              </w:rPr>
              <w:t xml:space="preserve"> </w:t>
            </w:r>
            <w:r w:rsidRPr="00F842FA">
              <w:rPr>
                <w:rFonts w:asciiTheme="minorHAnsi" w:hAnsiTheme="minorHAnsi" w:cs="Arial"/>
                <w:b/>
                <w:bCs/>
                <w:spacing w:val="3"/>
                <w:sz w:val="16"/>
                <w:szCs w:val="16"/>
              </w:rPr>
              <w:t>p</w:t>
            </w:r>
            <w:r w:rsidRPr="00F842FA">
              <w:rPr>
                <w:rFonts w:asciiTheme="minorHAnsi" w:hAnsiTheme="minorHAnsi" w:cs="Arial"/>
                <w:b/>
                <w:bCs/>
                <w:spacing w:val="-2"/>
                <w:sz w:val="16"/>
                <w:szCs w:val="16"/>
              </w:rPr>
              <w:t>e</w:t>
            </w:r>
            <w:r w:rsidRPr="00F842FA">
              <w:rPr>
                <w:rFonts w:asciiTheme="minorHAnsi" w:hAnsiTheme="minorHAnsi" w:cs="Arial"/>
                <w:b/>
                <w:bCs/>
                <w:sz w:val="16"/>
                <w:szCs w:val="16"/>
              </w:rPr>
              <w:t>r</w:t>
            </w:r>
            <w:r w:rsidRPr="00F842FA">
              <w:rPr>
                <w:rFonts w:asciiTheme="minorHAnsi" w:hAnsiTheme="minorHAnsi" w:cs="Arial"/>
                <w:b/>
                <w:bCs/>
                <w:spacing w:val="-5"/>
                <w:sz w:val="16"/>
                <w:szCs w:val="16"/>
              </w:rPr>
              <w:t xml:space="preserve"> </w:t>
            </w:r>
            <w:r w:rsidRPr="00F842FA">
              <w:rPr>
                <w:rFonts w:asciiTheme="minorHAnsi" w:hAnsiTheme="minorHAnsi" w:cs="Arial"/>
                <w:b/>
                <w:bCs/>
                <w:spacing w:val="-1"/>
                <w:sz w:val="16"/>
                <w:szCs w:val="16"/>
              </w:rPr>
              <w:t>i</w:t>
            </w:r>
            <w:r w:rsidRPr="00F842FA">
              <w:rPr>
                <w:rFonts w:asciiTheme="minorHAnsi" w:hAnsiTheme="minorHAnsi" w:cs="Arial"/>
                <w:b/>
                <w:bCs/>
                <w:sz w:val="16"/>
                <w:szCs w:val="16"/>
              </w:rPr>
              <w:t>l</w:t>
            </w:r>
            <w:r w:rsidRPr="00F842FA">
              <w:rPr>
                <w:rFonts w:asciiTheme="minorHAnsi" w:hAnsiTheme="minorHAnsi" w:cs="Arial"/>
                <w:b/>
                <w:bCs/>
                <w:spacing w:val="-2"/>
                <w:sz w:val="16"/>
                <w:szCs w:val="16"/>
              </w:rPr>
              <w:t xml:space="preserve"> </w:t>
            </w:r>
            <w:r w:rsidRPr="00F842FA">
              <w:rPr>
                <w:rFonts w:asciiTheme="minorHAnsi" w:hAnsiTheme="minorHAnsi" w:cs="Arial"/>
                <w:b/>
                <w:bCs/>
                <w:spacing w:val="3"/>
                <w:sz w:val="16"/>
                <w:szCs w:val="16"/>
              </w:rPr>
              <w:t>s</w:t>
            </w:r>
            <w:r w:rsidRPr="00F842FA">
              <w:rPr>
                <w:rFonts w:asciiTheme="minorHAnsi" w:hAnsiTheme="minorHAnsi" w:cs="Arial"/>
                <w:b/>
                <w:bCs/>
                <w:spacing w:val="-2"/>
                <w:sz w:val="16"/>
                <w:szCs w:val="16"/>
              </w:rPr>
              <w:t>e</w:t>
            </w:r>
            <w:r w:rsidRPr="00F842FA">
              <w:rPr>
                <w:rFonts w:asciiTheme="minorHAnsi" w:hAnsiTheme="minorHAnsi" w:cs="Arial"/>
                <w:b/>
                <w:bCs/>
                <w:sz w:val="16"/>
                <w:szCs w:val="16"/>
              </w:rPr>
              <w:t>r</w:t>
            </w:r>
            <w:r w:rsidRPr="00F842FA">
              <w:rPr>
                <w:rFonts w:asciiTheme="minorHAnsi" w:hAnsiTheme="minorHAnsi" w:cs="Arial"/>
                <w:b/>
                <w:bCs/>
                <w:spacing w:val="3"/>
                <w:sz w:val="16"/>
                <w:szCs w:val="16"/>
              </w:rPr>
              <w:t>v</w:t>
            </w:r>
            <w:r w:rsidRPr="00F842FA">
              <w:rPr>
                <w:rFonts w:asciiTheme="minorHAnsi" w:hAnsiTheme="minorHAnsi" w:cs="Arial"/>
                <w:b/>
                <w:bCs/>
                <w:spacing w:val="-1"/>
                <w:sz w:val="16"/>
                <w:szCs w:val="16"/>
              </w:rPr>
              <w:t>i</w:t>
            </w:r>
            <w:r w:rsidRPr="00F842FA">
              <w:rPr>
                <w:rFonts w:asciiTheme="minorHAnsi" w:hAnsiTheme="minorHAnsi" w:cs="Arial"/>
                <w:b/>
                <w:bCs/>
                <w:spacing w:val="2"/>
                <w:sz w:val="16"/>
                <w:szCs w:val="16"/>
              </w:rPr>
              <w:t>z</w:t>
            </w:r>
            <w:r w:rsidRPr="00F842FA">
              <w:rPr>
                <w:rFonts w:asciiTheme="minorHAnsi" w:hAnsiTheme="minorHAnsi" w:cs="Arial"/>
                <w:b/>
                <w:bCs/>
                <w:spacing w:val="-1"/>
                <w:sz w:val="16"/>
                <w:szCs w:val="16"/>
              </w:rPr>
              <w:t>i</w:t>
            </w:r>
            <w:r w:rsidRPr="00F842FA">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4E8DFC41"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38132E3E"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b/>
                <w:bCs/>
                <w:spacing w:val="-1"/>
                <w:sz w:val="16"/>
                <w:szCs w:val="16"/>
              </w:rPr>
              <w:t>o</w:t>
            </w:r>
            <w:r w:rsidRPr="00F842FA">
              <w:rPr>
                <w:rFonts w:asciiTheme="minorHAnsi" w:hAnsiTheme="minorHAnsi" w:cs="Arial"/>
                <w:b/>
                <w:bCs/>
                <w:sz w:val="16"/>
                <w:szCs w:val="16"/>
              </w:rPr>
              <w:t>re</w:t>
            </w:r>
          </w:p>
        </w:tc>
        <w:tc>
          <w:tcPr>
            <w:tcW w:w="504" w:type="dxa"/>
            <w:tcBorders>
              <w:top w:val="single" w:sz="4" w:space="0" w:color="000000"/>
              <w:left w:val="single" w:sz="4" w:space="0" w:color="000000"/>
              <w:bottom w:val="single" w:sz="4" w:space="0" w:color="000000"/>
              <w:right w:val="single" w:sz="4" w:space="0" w:color="000000"/>
            </w:tcBorders>
          </w:tcPr>
          <w:p w14:paraId="52E1D830"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b/>
                <w:bCs/>
                <w:spacing w:val="2"/>
                <w:sz w:val="16"/>
                <w:szCs w:val="16"/>
              </w:rPr>
              <w:t>z</w:t>
            </w:r>
            <w:r w:rsidRPr="00F842FA">
              <w:rPr>
                <w:rFonts w:asciiTheme="minorHAnsi" w:hAnsiTheme="minorHAnsi" w:cs="Arial"/>
                <w:b/>
                <w:bCs/>
                <w:spacing w:val="-1"/>
                <w:sz w:val="16"/>
                <w:szCs w:val="16"/>
              </w:rPr>
              <w:t>on</w:t>
            </w:r>
            <w:r w:rsidRPr="00F842FA">
              <w:rPr>
                <w:rFonts w:asciiTheme="minorHAnsi" w:hAnsiTheme="minorHAnsi" w:cs="Arial"/>
                <w:b/>
                <w:bCs/>
                <w:sz w:val="16"/>
                <w:szCs w:val="16"/>
              </w:rPr>
              <w:t>e</w:t>
            </w:r>
          </w:p>
        </w:tc>
        <w:tc>
          <w:tcPr>
            <w:tcW w:w="898" w:type="dxa"/>
            <w:tcBorders>
              <w:top w:val="single" w:sz="4" w:space="0" w:color="000000"/>
              <w:left w:val="single" w:sz="4" w:space="0" w:color="000000"/>
              <w:bottom w:val="single" w:sz="4" w:space="0" w:color="000000"/>
              <w:right w:val="single" w:sz="4" w:space="0" w:color="000000"/>
            </w:tcBorders>
          </w:tcPr>
          <w:p w14:paraId="3D2F9735"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b/>
                <w:bCs/>
                <w:sz w:val="16"/>
                <w:szCs w:val="16"/>
              </w:rPr>
              <w:t>fr</w:t>
            </w:r>
            <w:r w:rsidRPr="00F842FA">
              <w:rPr>
                <w:rFonts w:asciiTheme="minorHAnsi" w:hAnsiTheme="minorHAnsi" w:cs="Arial"/>
                <w:b/>
                <w:bCs/>
                <w:spacing w:val="-2"/>
                <w:sz w:val="16"/>
                <w:szCs w:val="16"/>
              </w:rPr>
              <w:t>e</w:t>
            </w:r>
            <w:r w:rsidRPr="00F842FA">
              <w:rPr>
                <w:rFonts w:asciiTheme="minorHAnsi" w:hAnsiTheme="minorHAnsi" w:cs="Arial"/>
                <w:b/>
                <w:bCs/>
                <w:spacing w:val="-1"/>
                <w:sz w:val="16"/>
                <w:szCs w:val="16"/>
              </w:rPr>
              <w:t>q</w:t>
            </w:r>
            <w:r w:rsidRPr="00F842FA">
              <w:rPr>
                <w:rFonts w:asciiTheme="minorHAnsi" w:hAnsiTheme="minorHAnsi" w:cs="Arial"/>
                <w:b/>
                <w:bCs/>
                <w:spacing w:val="3"/>
                <w:sz w:val="16"/>
                <w:szCs w:val="16"/>
              </w:rPr>
              <w:t>u</w:t>
            </w:r>
            <w:r w:rsidRPr="00F842FA">
              <w:rPr>
                <w:rFonts w:asciiTheme="minorHAnsi" w:hAnsiTheme="minorHAnsi" w:cs="Arial"/>
                <w:b/>
                <w:bCs/>
                <w:spacing w:val="-2"/>
                <w:sz w:val="16"/>
                <w:szCs w:val="16"/>
              </w:rPr>
              <w:t>e</w:t>
            </w:r>
            <w:r w:rsidRPr="00F842FA">
              <w:rPr>
                <w:rFonts w:asciiTheme="minorHAnsi" w:hAnsiTheme="minorHAnsi" w:cs="Arial"/>
                <w:b/>
                <w:bCs/>
                <w:spacing w:val="-1"/>
                <w:sz w:val="16"/>
                <w:szCs w:val="16"/>
              </w:rPr>
              <w:t>n</w:t>
            </w:r>
            <w:r w:rsidRPr="00F842FA">
              <w:rPr>
                <w:rFonts w:asciiTheme="minorHAnsi" w:hAnsiTheme="minorHAnsi" w:cs="Arial"/>
                <w:b/>
                <w:bCs/>
                <w:spacing w:val="2"/>
                <w:sz w:val="16"/>
                <w:szCs w:val="16"/>
              </w:rPr>
              <w:t>z</w:t>
            </w:r>
            <w:r w:rsidRPr="00F842FA">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65C8AA10"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b/>
                <w:bCs/>
                <w:spacing w:val="-2"/>
                <w:sz w:val="16"/>
                <w:szCs w:val="16"/>
              </w:rPr>
              <w:t>se</w:t>
            </w:r>
            <w:r w:rsidRPr="00F842FA">
              <w:rPr>
                <w:rFonts w:asciiTheme="minorHAnsi" w:hAnsiTheme="minorHAnsi" w:cs="Arial"/>
                <w:b/>
                <w:bCs/>
                <w:sz w:val="16"/>
                <w:szCs w:val="16"/>
              </w:rPr>
              <w:t>t</w:t>
            </w:r>
            <w:r w:rsidRPr="00F842FA">
              <w:rPr>
                <w:rFonts w:asciiTheme="minorHAnsi" w:hAnsiTheme="minorHAnsi" w:cs="Arial"/>
                <w:b/>
                <w:bCs/>
                <w:spacing w:val="4"/>
                <w:sz w:val="16"/>
                <w:szCs w:val="16"/>
              </w:rPr>
              <w:t>t</w:t>
            </w:r>
            <w:r w:rsidRPr="00F842FA">
              <w:rPr>
                <w:rFonts w:asciiTheme="minorHAnsi" w:hAnsiTheme="minorHAnsi" w:cs="Arial"/>
                <w:b/>
                <w:bCs/>
                <w:spacing w:val="-1"/>
                <w:sz w:val="16"/>
                <w:szCs w:val="16"/>
              </w:rPr>
              <w:t>i</w:t>
            </w:r>
            <w:r w:rsidRPr="00F842FA">
              <w:rPr>
                <w:rFonts w:asciiTheme="minorHAnsi" w:hAnsiTheme="minorHAnsi" w:cs="Arial"/>
                <w:b/>
                <w:bCs/>
                <w:spacing w:val="3"/>
                <w:sz w:val="16"/>
                <w:szCs w:val="16"/>
              </w:rPr>
              <w:t>m</w:t>
            </w:r>
            <w:r w:rsidRPr="00F842FA">
              <w:rPr>
                <w:rFonts w:asciiTheme="minorHAnsi" w:hAnsiTheme="minorHAnsi" w:cs="Arial"/>
                <w:b/>
                <w:bCs/>
                <w:spacing w:val="-2"/>
                <w:sz w:val="16"/>
                <w:szCs w:val="16"/>
              </w:rPr>
              <w:t>a</w:t>
            </w:r>
            <w:r w:rsidRPr="00F842FA">
              <w:rPr>
                <w:rFonts w:asciiTheme="minorHAnsi" w:hAnsiTheme="minorHAnsi" w:cs="Arial"/>
                <w:b/>
                <w:bCs/>
                <w:spacing w:val="3"/>
                <w:sz w:val="16"/>
                <w:szCs w:val="16"/>
              </w:rPr>
              <w:t>n</w:t>
            </w:r>
            <w:r w:rsidRPr="00F842FA">
              <w:rPr>
                <w:rFonts w:asciiTheme="minorHAnsi" w:hAnsiTheme="minorHAnsi" w:cs="Arial"/>
                <w:b/>
                <w:bCs/>
                <w:sz w:val="16"/>
                <w:szCs w:val="16"/>
              </w:rPr>
              <w:t>e</w:t>
            </w:r>
          </w:p>
        </w:tc>
        <w:tc>
          <w:tcPr>
            <w:tcW w:w="720" w:type="dxa"/>
            <w:tcBorders>
              <w:top w:val="single" w:sz="4" w:space="0" w:color="000000"/>
              <w:left w:val="single" w:sz="4" w:space="0" w:color="000000"/>
              <w:bottom w:val="single" w:sz="4" w:space="0" w:color="000000"/>
              <w:right w:val="single" w:sz="4" w:space="0" w:color="000000"/>
            </w:tcBorders>
          </w:tcPr>
          <w:p w14:paraId="5E311189"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pacing w:val="5"/>
                <w:sz w:val="16"/>
                <w:szCs w:val="16"/>
              </w:rPr>
              <w:t>r</w:t>
            </w:r>
            <w:r w:rsidRPr="00F842FA">
              <w:rPr>
                <w:rFonts w:asciiTheme="minorHAnsi" w:hAnsiTheme="minorHAnsi" w:cs="Arial"/>
                <w:b/>
                <w:bCs/>
                <w:sz w:val="16"/>
                <w:szCs w:val="16"/>
              </w:rPr>
              <w:t>e</w:t>
            </w:r>
          </w:p>
        </w:tc>
        <w:tc>
          <w:tcPr>
            <w:tcW w:w="1066" w:type="dxa"/>
            <w:tcBorders>
              <w:top w:val="single" w:sz="4" w:space="0" w:color="000000"/>
              <w:left w:val="single" w:sz="4" w:space="0" w:color="000000"/>
              <w:bottom w:val="single" w:sz="4" w:space="0" w:color="000000"/>
              <w:right w:val="single" w:sz="4" w:space="0" w:color="000000"/>
            </w:tcBorders>
          </w:tcPr>
          <w:p w14:paraId="1B7A99ED" w14:textId="77777777" w:rsidR="00D91BE6" w:rsidRPr="00F842FA" w:rsidRDefault="00D91BE6" w:rsidP="00AA58A5">
            <w:pPr>
              <w:pStyle w:val="TableParagraph"/>
              <w:kinsoku w:val="0"/>
              <w:overflowPunct w:val="0"/>
              <w:spacing w:before="69"/>
              <w:ind w:left="61"/>
              <w:rPr>
                <w:rFonts w:asciiTheme="minorHAnsi" w:hAnsiTheme="minorHAnsi"/>
              </w:rPr>
            </w:pPr>
            <w:r w:rsidRPr="00F842FA">
              <w:rPr>
                <w:rFonts w:asciiTheme="minorHAnsi" w:hAnsiTheme="minorHAnsi" w:cs="Arial"/>
                <w:b/>
                <w:bCs/>
                <w:spacing w:val="-2"/>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s</w:t>
            </w:r>
            <w:r w:rsidRPr="00F842FA">
              <w:rPr>
                <w:rFonts w:asciiTheme="minorHAnsi" w:hAnsiTheme="minorHAnsi" w:cs="Arial"/>
                <w:b/>
                <w:bCs/>
                <w:sz w:val="16"/>
                <w:szCs w:val="16"/>
              </w:rPr>
              <w:t>to</w:t>
            </w:r>
            <w:r w:rsidRPr="00F842FA">
              <w:rPr>
                <w:rFonts w:asciiTheme="minorHAnsi" w:hAnsiTheme="minorHAnsi" w:cs="Arial"/>
                <w:b/>
                <w:bCs/>
                <w:spacing w:val="-7"/>
                <w:sz w:val="16"/>
                <w:szCs w:val="16"/>
              </w:rPr>
              <w:t xml:space="preserve"> </w:t>
            </w:r>
            <w:r w:rsidRPr="00F842FA">
              <w:rPr>
                <w:rFonts w:asciiTheme="minorHAnsi" w:hAnsiTheme="minorHAnsi" w:cs="Arial"/>
                <w:b/>
                <w:bCs/>
                <w:spacing w:val="-1"/>
                <w:sz w:val="16"/>
                <w:szCs w:val="16"/>
              </w:rPr>
              <w:t>o</w:t>
            </w:r>
            <w:r w:rsidRPr="00F842FA">
              <w:rPr>
                <w:rFonts w:asciiTheme="minorHAnsi" w:hAnsiTheme="minorHAnsi" w:cs="Arial"/>
                <w:b/>
                <w:bCs/>
                <w:sz w:val="16"/>
                <w:szCs w:val="16"/>
              </w:rPr>
              <w:t>r</w:t>
            </w:r>
            <w:r w:rsidRPr="00F842FA">
              <w:rPr>
                <w:rFonts w:asciiTheme="minorHAnsi" w:hAnsiTheme="minorHAnsi" w:cs="Arial"/>
                <w:b/>
                <w:bCs/>
                <w:spacing w:val="-2"/>
                <w:sz w:val="16"/>
                <w:szCs w:val="16"/>
              </w:rPr>
              <w:t>a</w:t>
            </w:r>
            <w:r w:rsidRPr="00F842FA">
              <w:rPr>
                <w:rFonts w:asciiTheme="minorHAnsi" w:hAnsiTheme="minorHAnsi" w:cs="Arial"/>
                <w:b/>
                <w:bCs/>
                <w:sz w:val="16"/>
                <w:szCs w:val="16"/>
              </w:rPr>
              <w:t>r</w:t>
            </w:r>
            <w:r w:rsidRPr="00F842FA">
              <w:rPr>
                <w:rFonts w:asciiTheme="minorHAnsi" w:hAnsiTheme="minorHAnsi" w:cs="Arial"/>
                <w:b/>
                <w:bCs/>
                <w:spacing w:val="3"/>
                <w:sz w:val="16"/>
                <w:szCs w:val="16"/>
              </w:rPr>
              <w:t>i</w:t>
            </w:r>
            <w:r w:rsidRPr="00F842FA">
              <w:rPr>
                <w:rFonts w:asciiTheme="minorHAnsi" w:hAnsiTheme="minorHAnsi" w:cs="Arial"/>
                <w:b/>
                <w:bCs/>
                <w:sz w:val="16"/>
                <w:szCs w:val="16"/>
              </w:rPr>
              <w:t>o</w:t>
            </w:r>
          </w:p>
        </w:tc>
        <w:tc>
          <w:tcPr>
            <w:tcW w:w="1258" w:type="dxa"/>
            <w:tcBorders>
              <w:top w:val="single" w:sz="4" w:space="0" w:color="000000"/>
              <w:left w:val="single" w:sz="4" w:space="0" w:color="000000"/>
              <w:bottom w:val="single" w:sz="4" w:space="0" w:color="000000"/>
              <w:right w:val="single" w:sz="4" w:space="0" w:color="000000"/>
            </w:tcBorders>
          </w:tcPr>
          <w:p w14:paraId="496FD4D1" w14:textId="77777777" w:rsidR="00D91BE6" w:rsidRPr="00F842FA" w:rsidRDefault="00D91BE6" w:rsidP="00AA58A5">
            <w:pPr>
              <w:pStyle w:val="TableParagraph"/>
              <w:kinsoku w:val="0"/>
              <w:overflowPunct w:val="0"/>
              <w:spacing w:before="69"/>
              <w:ind w:left="61"/>
              <w:rPr>
                <w:rFonts w:asciiTheme="minorHAnsi" w:hAnsiTheme="minorHAnsi"/>
              </w:rPr>
            </w:pPr>
            <w:r w:rsidRPr="00F842FA">
              <w:rPr>
                <w:rFonts w:asciiTheme="minorHAnsi" w:hAnsiTheme="minorHAnsi" w:cs="Arial"/>
                <w:b/>
                <w:bCs/>
                <w:spacing w:val="-2"/>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s</w:t>
            </w:r>
            <w:r w:rsidRPr="00F842FA">
              <w:rPr>
                <w:rFonts w:asciiTheme="minorHAnsi" w:hAnsiTheme="minorHAnsi" w:cs="Arial"/>
                <w:b/>
                <w:bCs/>
                <w:sz w:val="16"/>
                <w:szCs w:val="16"/>
              </w:rPr>
              <w:t>to</w:t>
            </w:r>
            <w:r w:rsidRPr="00F842FA">
              <w:rPr>
                <w:rFonts w:asciiTheme="minorHAnsi" w:hAnsiTheme="minorHAnsi" w:cs="Arial"/>
                <w:b/>
                <w:bCs/>
                <w:spacing w:val="-9"/>
                <w:sz w:val="16"/>
                <w:szCs w:val="16"/>
              </w:rPr>
              <w:t xml:space="preserve"> </w:t>
            </w:r>
            <w:r w:rsidRPr="00F842FA">
              <w:rPr>
                <w:rFonts w:asciiTheme="minorHAnsi" w:hAnsiTheme="minorHAnsi" w:cs="Arial"/>
                <w:b/>
                <w:bCs/>
                <w:spacing w:val="-2"/>
                <w:sz w:val="16"/>
                <w:szCs w:val="16"/>
              </w:rPr>
              <w:t>a</w:t>
            </w:r>
            <w:r w:rsidRPr="00F842FA">
              <w:rPr>
                <w:rFonts w:asciiTheme="minorHAnsi" w:hAnsiTheme="minorHAnsi" w:cs="Arial"/>
                <w:b/>
                <w:bCs/>
                <w:spacing w:val="3"/>
                <w:sz w:val="16"/>
                <w:szCs w:val="16"/>
              </w:rPr>
              <w:t>n</w:t>
            </w:r>
            <w:r w:rsidRPr="00F842FA">
              <w:rPr>
                <w:rFonts w:asciiTheme="minorHAnsi" w:hAnsiTheme="minorHAnsi" w:cs="Arial"/>
                <w:b/>
                <w:bCs/>
                <w:spacing w:val="-2"/>
                <w:sz w:val="16"/>
                <w:szCs w:val="16"/>
              </w:rPr>
              <w:t>a</w:t>
            </w:r>
            <w:r w:rsidRPr="00F842FA">
              <w:rPr>
                <w:rFonts w:asciiTheme="minorHAnsi" w:hAnsiTheme="minorHAnsi" w:cs="Arial"/>
                <w:b/>
                <w:bCs/>
                <w:spacing w:val="-1"/>
                <w:sz w:val="16"/>
                <w:szCs w:val="16"/>
              </w:rPr>
              <w:t>li</w:t>
            </w:r>
            <w:r w:rsidRPr="00F842FA">
              <w:rPr>
                <w:rFonts w:asciiTheme="minorHAnsi" w:hAnsiTheme="minorHAnsi" w:cs="Arial"/>
                <w:b/>
                <w:bCs/>
                <w:sz w:val="16"/>
                <w:szCs w:val="16"/>
              </w:rPr>
              <w:t>t</w:t>
            </w:r>
            <w:r w:rsidRPr="00F842FA">
              <w:rPr>
                <w:rFonts w:asciiTheme="minorHAnsi" w:hAnsiTheme="minorHAnsi" w:cs="Arial"/>
                <w:b/>
                <w:bCs/>
                <w:spacing w:val="3"/>
                <w:sz w:val="16"/>
                <w:szCs w:val="16"/>
              </w:rPr>
              <w:t>i</w:t>
            </w:r>
            <w:r w:rsidRPr="00F842FA">
              <w:rPr>
                <w:rFonts w:asciiTheme="minorHAnsi" w:hAnsiTheme="minorHAnsi" w:cs="Arial"/>
                <w:b/>
                <w:bCs/>
                <w:spacing w:val="-2"/>
                <w:sz w:val="16"/>
                <w:szCs w:val="16"/>
              </w:rPr>
              <w:t>c</w:t>
            </w:r>
            <w:r w:rsidRPr="00F842FA">
              <w:rPr>
                <w:rFonts w:asciiTheme="minorHAnsi" w:hAnsiTheme="minorHAnsi" w:cs="Arial"/>
                <w:b/>
                <w:bCs/>
                <w:sz w:val="16"/>
                <w:szCs w:val="16"/>
              </w:rPr>
              <w:t>o</w:t>
            </w:r>
          </w:p>
        </w:tc>
        <w:tc>
          <w:tcPr>
            <w:tcW w:w="1210" w:type="dxa"/>
            <w:tcBorders>
              <w:top w:val="single" w:sz="4" w:space="0" w:color="000000"/>
              <w:left w:val="single" w:sz="4" w:space="0" w:color="000000"/>
              <w:bottom w:val="single" w:sz="4" w:space="0" w:color="000000"/>
              <w:right w:val="single" w:sz="4" w:space="0" w:color="000000"/>
            </w:tcBorders>
          </w:tcPr>
          <w:p w14:paraId="624426D9"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z w:val="16"/>
                <w:szCs w:val="16"/>
              </w:rPr>
              <w:t>t</w:t>
            </w:r>
            <w:r w:rsidRPr="00F842FA">
              <w:rPr>
                <w:rFonts w:asciiTheme="minorHAnsi" w:hAnsiTheme="minorHAnsi" w:cs="Arial"/>
                <w:b/>
                <w:bCs/>
                <w:spacing w:val="-2"/>
                <w:sz w:val="16"/>
                <w:szCs w:val="16"/>
              </w:rPr>
              <w:t>a</w:t>
            </w:r>
            <w:r w:rsidRPr="00F842FA">
              <w:rPr>
                <w:rFonts w:asciiTheme="minorHAnsi" w:hAnsiTheme="minorHAnsi" w:cs="Arial"/>
                <w:b/>
                <w:bCs/>
                <w:spacing w:val="3"/>
                <w:sz w:val="16"/>
                <w:szCs w:val="16"/>
              </w:rPr>
              <w:t>l</w:t>
            </w:r>
            <w:r w:rsidRPr="00F842FA">
              <w:rPr>
                <w:rFonts w:asciiTheme="minorHAnsi" w:hAnsiTheme="minorHAnsi" w:cs="Arial"/>
                <w:b/>
                <w:bCs/>
                <w:sz w:val="16"/>
                <w:szCs w:val="16"/>
              </w:rPr>
              <w:t>e</w:t>
            </w:r>
            <w:r w:rsidRPr="00F842FA">
              <w:rPr>
                <w:rFonts w:asciiTheme="minorHAnsi" w:hAnsiTheme="minorHAnsi" w:cs="Arial"/>
                <w:b/>
                <w:bCs/>
                <w:spacing w:val="-10"/>
                <w:sz w:val="16"/>
                <w:szCs w:val="16"/>
              </w:rPr>
              <w:t xml:space="preserve"> </w:t>
            </w:r>
            <w:r w:rsidRPr="00F842FA">
              <w:rPr>
                <w:rFonts w:asciiTheme="minorHAnsi" w:hAnsiTheme="minorHAnsi" w:cs="Arial"/>
                <w:b/>
                <w:bCs/>
                <w:spacing w:val="-2"/>
                <w:sz w:val="16"/>
                <w:szCs w:val="16"/>
              </w:rPr>
              <w:t>se</w:t>
            </w:r>
            <w:r w:rsidRPr="00F842FA">
              <w:rPr>
                <w:rFonts w:asciiTheme="minorHAnsi" w:hAnsiTheme="minorHAnsi" w:cs="Arial"/>
                <w:b/>
                <w:bCs/>
                <w:sz w:val="16"/>
                <w:szCs w:val="16"/>
              </w:rPr>
              <w:t>r</w:t>
            </w:r>
            <w:r w:rsidRPr="00F842FA">
              <w:rPr>
                <w:rFonts w:asciiTheme="minorHAnsi" w:hAnsiTheme="minorHAnsi" w:cs="Arial"/>
                <w:b/>
                <w:bCs/>
                <w:spacing w:val="3"/>
                <w:sz w:val="16"/>
                <w:szCs w:val="16"/>
              </w:rPr>
              <w:t>v</w:t>
            </w:r>
            <w:r w:rsidRPr="00F842FA">
              <w:rPr>
                <w:rFonts w:asciiTheme="minorHAnsi" w:hAnsiTheme="minorHAnsi" w:cs="Arial"/>
                <w:b/>
                <w:bCs/>
                <w:spacing w:val="-1"/>
                <w:sz w:val="16"/>
                <w:szCs w:val="16"/>
              </w:rPr>
              <w:t>i</w:t>
            </w:r>
            <w:r w:rsidRPr="00F842FA">
              <w:rPr>
                <w:rFonts w:asciiTheme="minorHAnsi" w:hAnsiTheme="minorHAnsi" w:cs="Arial"/>
                <w:b/>
                <w:bCs/>
                <w:spacing w:val="2"/>
                <w:sz w:val="16"/>
                <w:szCs w:val="16"/>
              </w:rPr>
              <w:t>z</w:t>
            </w:r>
            <w:r w:rsidRPr="00F842FA">
              <w:rPr>
                <w:rFonts w:asciiTheme="minorHAnsi" w:hAnsiTheme="minorHAnsi" w:cs="Arial"/>
                <w:b/>
                <w:bCs/>
                <w:spacing w:val="-1"/>
                <w:sz w:val="16"/>
                <w:szCs w:val="16"/>
              </w:rPr>
              <w:t>i</w:t>
            </w:r>
            <w:r w:rsidRPr="00F842FA">
              <w:rPr>
                <w:rFonts w:asciiTheme="minorHAnsi" w:hAnsiTheme="minorHAnsi" w:cs="Arial"/>
                <w:b/>
                <w:bCs/>
                <w:sz w:val="16"/>
                <w:szCs w:val="16"/>
              </w:rPr>
              <w:t>o</w:t>
            </w:r>
          </w:p>
        </w:tc>
      </w:tr>
      <w:tr w:rsidR="00D91BE6" w:rsidRPr="00F842FA" w14:paraId="0BD7791C"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092288C7" w14:textId="77777777" w:rsidR="00D91BE6" w:rsidRPr="00F842FA" w:rsidRDefault="00D91BE6" w:rsidP="00AA58A5">
            <w:pPr>
              <w:rPr>
                <w:rFonts w:asciiTheme="minorHAnsi" w:hAnsiTheme="minorHAnsi"/>
              </w:rPr>
            </w:pPr>
          </w:p>
        </w:tc>
        <w:tc>
          <w:tcPr>
            <w:tcW w:w="322" w:type="dxa"/>
            <w:tcBorders>
              <w:top w:val="single" w:sz="4" w:space="0" w:color="000000"/>
              <w:left w:val="single" w:sz="4" w:space="0" w:color="000000"/>
              <w:bottom w:val="single" w:sz="4" w:space="0" w:color="000000"/>
              <w:right w:val="single" w:sz="4" w:space="0" w:color="000000"/>
            </w:tcBorders>
          </w:tcPr>
          <w:p w14:paraId="0CE60274" w14:textId="77777777" w:rsidR="00D91BE6" w:rsidRPr="00F842FA"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6EF8CC8B" w14:textId="77777777" w:rsidR="00D91BE6" w:rsidRPr="00F842FA"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59CBD75F" w14:textId="77777777" w:rsidR="00D91BE6" w:rsidRPr="00F842FA"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7C12407C" w14:textId="77777777" w:rsidR="00D91BE6" w:rsidRPr="00F842FA"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6340C13E" w14:textId="77777777" w:rsidR="00D91BE6" w:rsidRPr="00F842FA" w:rsidRDefault="00D91BE6" w:rsidP="00AA58A5">
            <w:pPr>
              <w:rPr>
                <w:rFonts w:asciiTheme="minorHAnsi" w:hAnsiTheme="minorHAnsi"/>
              </w:rPr>
            </w:pPr>
          </w:p>
        </w:tc>
        <w:tc>
          <w:tcPr>
            <w:tcW w:w="720" w:type="dxa"/>
            <w:tcBorders>
              <w:top w:val="single" w:sz="4" w:space="0" w:color="000000"/>
              <w:left w:val="single" w:sz="4" w:space="0" w:color="000000"/>
              <w:bottom w:val="single" w:sz="4" w:space="0" w:color="000000"/>
              <w:right w:val="single" w:sz="4" w:space="0" w:color="000000"/>
            </w:tcBorders>
          </w:tcPr>
          <w:p w14:paraId="46424C74" w14:textId="77777777" w:rsidR="00D91BE6" w:rsidRPr="00F842FA"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787BCB50" w14:textId="77777777" w:rsidR="00D91BE6" w:rsidRPr="00F842FA" w:rsidRDefault="00D91BE6" w:rsidP="00AA58A5">
            <w:pPr>
              <w:rPr>
                <w:rFonts w:asciiTheme="minorHAnsi" w:hAnsiTheme="minorHAnsi"/>
              </w:rPr>
            </w:pPr>
          </w:p>
        </w:tc>
        <w:tc>
          <w:tcPr>
            <w:tcW w:w="1258" w:type="dxa"/>
            <w:tcBorders>
              <w:top w:val="single" w:sz="4" w:space="0" w:color="000000"/>
              <w:left w:val="single" w:sz="4" w:space="0" w:color="000000"/>
              <w:bottom w:val="single" w:sz="4" w:space="0" w:color="000000"/>
              <w:right w:val="single" w:sz="4" w:space="0" w:color="000000"/>
            </w:tcBorders>
          </w:tcPr>
          <w:p w14:paraId="4033BFB6" w14:textId="77777777" w:rsidR="00D91BE6" w:rsidRPr="00F842FA" w:rsidRDefault="00D91BE6" w:rsidP="00AA58A5">
            <w:pPr>
              <w:rPr>
                <w:rFonts w:asciiTheme="minorHAnsi" w:hAnsiTheme="minorHAnsi"/>
              </w:rPr>
            </w:pPr>
          </w:p>
        </w:tc>
        <w:tc>
          <w:tcPr>
            <w:tcW w:w="1210" w:type="dxa"/>
            <w:tcBorders>
              <w:top w:val="single" w:sz="4" w:space="0" w:color="000000"/>
              <w:left w:val="single" w:sz="4" w:space="0" w:color="000000"/>
              <w:bottom w:val="single" w:sz="4" w:space="0" w:color="000000"/>
              <w:right w:val="single" w:sz="4" w:space="0" w:color="000000"/>
            </w:tcBorders>
          </w:tcPr>
          <w:p w14:paraId="1C4E8881" w14:textId="77777777" w:rsidR="00D91BE6" w:rsidRPr="00F842FA" w:rsidRDefault="00D91BE6" w:rsidP="00AA58A5">
            <w:pPr>
              <w:rPr>
                <w:rFonts w:asciiTheme="minorHAnsi" w:hAnsiTheme="minorHAnsi"/>
              </w:rPr>
            </w:pPr>
          </w:p>
        </w:tc>
      </w:tr>
      <w:tr w:rsidR="00D91BE6" w:rsidRPr="00F842FA" w14:paraId="73B07F0B"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644DDC25"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au</w:t>
            </w:r>
            <w:r w:rsidRPr="00F842FA">
              <w:rPr>
                <w:rFonts w:asciiTheme="minorHAnsi" w:hAnsiTheme="minorHAnsi" w:cs="Arial"/>
                <w:spacing w:val="3"/>
                <w:sz w:val="16"/>
                <w:szCs w:val="16"/>
              </w:rPr>
              <w:t>t</w:t>
            </w:r>
            <w:r w:rsidRPr="00F842FA">
              <w:rPr>
                <w:rFonts w:asciiTheme="minorHAnsi" w:hAnsiTheme="minorHAnsi" w:cs="Arial"/>
                <w:spacing w:val="-2"/>
                <w:sz w:val="16"/>
                <w:szCs w:val="16"/>
              </w:rPr>
              <w:t>i</w:t>
            </w:r>
            <w:r w:rsidRPr="00F842FA">
              <w:rPr>
                <w:rFonts w:asciiTheme="minorHAnsi" w:hAnsiTheme="minorHAnsi" w:cs="Arial"/>
                <w:spacing w:val="2"/>
                <w:sz w:val="16"/>
                <w:szCs w:val="16"/>
              </w:rPr>
              <w:t>s</w:t>
            </w:r>
            <w:r w:rsidRPr="00F842FA">
              <w:rPr>
                <w:rFonts w:asciiTheme="minorHAnsi" w:hAnsiTheme="minorHAnsi" w:cs="Arial"/>
                <w:spacing w:val="3"/>
                <w:sz w:val="16"/>
                <w:szCs w:val="16"/>
              </w:rPr>
              <w:t>t</w:t>
            </w:r>
            <w:r w:rsidRPr="00F842FA">
              <w:rPr>
                <w:rFonts w:asciiTheme="minorHAnsi" w:hAnsiTheme="minorHAnsi" w:cs="Arial"/>
                <w:sz w:val="16"/>
                <w:szCs w:val="16"/>
              </w:rPr>
              <w:t>a</w:t>
            </w:r>
            <w:r w:rsidRPr="00F842FA">
              <w:rPr>
                <w:rFonts w:asciiTheme="minorHAnsi" w:hAnsiTheme="minorHAnsi" w:cs="Arial"/>
                <w:spacing w:val="-11"/>
                <w:sz w:val="16"/>
                <w:szCs w:val="16"/>
              </w:rPr>
              <w:t xml:space="preserve"> </w:t>
            </w:r>
            <w:r w:rsidRPr="00F842FA">
              <w:rPr>
                <w:rFonts w:asciiTheme="minorHAnsi" w:hAnsiTheme="minorHAnsi" w:cs="Arial"/>
                <w:spacing w:val="3"/>
                <w:sz w:val="16"/>
                <w:szCs w:val="16"/>
              </w:rPr>
              <w:t>3</w:t>
            </w:r>
            <w:r>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1A036165" w14:textId="77777777" w:rsidR="00D91BE6" w:rsidRPr="00F842FA" w:rsidRDefault="00D91BE6" w:rsidP="00AA58A5">
            <w:pPr>
              <w:pStyle w:val="TableParagraph"/>
              <w:kinsoku w:val="0"/>
              <w:overflowPunct w:val="0"/>
              <w:spacing w:before="69" w:line="183" w:lineRule="exact"/>
              <w:ind w:left="157"/>
              <w:rPr>
                <w:rFonts w:asciiTheme="minorHAnsi" w:hAnsiTheme="minorHAnsi"/>
              </w:rPr>
            </w:pPr>
            <w:r w:rsidRPr="00F842FA">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0EBC0D07" w14:textId="77777777" w:rsidR="00D91BE6" w:rsidRPr="00F842FA" w:rsidRDefault="00D91BE6" w:rsidP="00AA58A5">
            <w:pPr>
              <w:pStyle w:val="TableParagraph"/>
              <w:kinsoku w:val="0"/>
              <w:overflowPunct w:val="0"/>
              <w:spacing w:before="69" w:line="183" w:lineRule="exact"/>
              <w:ind w:left="95"/>
              <w:rPr>
                <w:rFonts w:asciiTheme="minorHAnsi" w:hAnsiTheme="minorHAnsi"/>
              </w:rPr>
            </w:pPr>
            <w:r w:rsidRPr="00F842FA">
              <w:rPr>
                <w:rFonts w:asciiTheme="minorHAnsi" w:hAnsiTheme="minorHAnsi" w:cs="Arial"/>
                <w:spacing w:val="-2"/>
                <w:sz w:val="16"/>
                <w:szCs w:val="16"/>
              </w:rPr>
              <w:t>6</w:t>
            </w:r>
            <w:r w:rsidRPr="00F842FA">
              <w:rPr>
                <w:rFonts w:asciiTheme="minorHAnsi" w:hAnsiTheme="minorHAnsi" w:cs="Arial"/>
                <w:spacing w:val="-1"/>
                <w:sz w:val="16"/>
                <w:szCs w:val="16"/>
              </w:rPr>
              <w:t>,</w:t>
            </w:r>
            <w:r w:rsidRPr="00F842FA">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5F4C74E5" w14:textId="77777777" w:rsidR="00D91BE6" w:rsidRPr="00F842FA" w:rsidRDefault="00D91BE6" w:rsidP="00AA58A5">
            <w:pPr>
              <w:pStyle w:val="TableParagraph"/>
              <w:kinsoku w:val="0"/>
              <w:overflowPunct w:val="0"/>
              <w:spacing w:before="69" w:line="183" w:lineRule="exact"/>
              <w:ind w:right="64"/>
              <w:jc w:val="right"/>
              <w:rPr>
                <w:rFonts w:asciiTheme="minorHAnsi" w:hAnsiTheme="minorHAnsi"/>
              </w:rPr>
            </w:pPr>
            <w:r w:rsidRPr="00F842FA">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132D6D9B" w14:textId="77777777" w:rsidR="00D91BE6" w:rsidRPr="00F842FA" w:rsidRDefault="00D91BE6" w:rsidP="00AA58A5">
            <w:pPr>
              <w:pStyle w:val="TableParagraph"/>
              <w:kinsoku w:val="0"/>
              <w:overflowPunct w:val="0"/>
              <w:spacing w:before="69" w:line="183" w:lineRule="exact"/>
              <w:ind w:right="64"/>
              <w:jc w:val="right"/>
              <w:rPr>
                <w:rFonts w:asciiTheme="minorHAnsi" w:hAnsiTheme="minorHAnsi"/>
              </w:rPr>
            </w:pPr>
            <w:r w:rsidRPr="00F842FA">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50D282D0" w14:textId="77777777" w:rsidR="00D91BE6" w:rsidRPr="00F842FA" w:rsidRDefault="00D91BE6" w:rsidP="00AA58A5">
            <w:pPr>
              <w:pStyle w:val="TableParagraph"/>
              <w:kinsoku w:val="0"/>
              <w:overflowPunct w:val="0"/>
              <w:spacing w:before="69" w:line="183" w:lineRule="exact"/>
              <w:ind w:right="66"/>
              <w:jc w:val="right"/>
              <w:rPr>
                <w:rFonts w:asciiTheme="minorHAnsi" w:hAnsiTheme="minorHAnsi"/>
              </w:rPr>
            </w:pPr>
            <w:r w:rsidRPr="00F842FA">
              <w:rPr>
                <w:rFonts w:asciiTheme="minorHAnsi" w:hAnsiTheme="minorHAnsi" w:cs="Arial"/>
                <w:spacing w:val="-2"/>
                <w:w w:val="95"/>
                <w:sz w:val="16"/>
                <w:szCs w:val="16"/>
              </w:rPr>
              <w:t>52</w:t>
            </w:r>
          </w:p>
        </w:tc>
        <w:tc>
          <w:tcPr>
            <w:tcW w:w="720" w:type="dxa"/>
            <w:tcBorders>
              <w:top w:val="single" w:sz="4" w:space="0" w:color="000000"/>
              <w:left w:val="single" w:sz="4" w:space="0" w:color="000000"/>
              <w:bottom w:val="single" w:sz="4" w:space="0" w:color="000000"/>
              <w:right w:val="single" w:sz="4" w:space="0" w:color="000000"/>
            </w:tcBorders>
          </w:tcPr>
          <w:p w14:paraId="36F1458C" w14:textId="77777777" w:rsidR="00D91BE6" w:rsidRPr="00F842FA" w:rsidRDefault="00D91BE6" w:rsidP="00AA58A5">
            <w:pPr>
              <w:pStyle w:val="TableParagraph"/>
              <w:kinsoku w:val="0"/>
              <w:overflowPunct w:val="0"/>
              <w:spacing w:before="69" w:line="183" w:lineRule="exact"/>
              <w:ind w:left="157"/>
              <w:rPr>
                <w:rFonts w:asciiTheme="minorHAnsi" w:hAnsiTheme="minorHAnsi"/>
              </w:rPr>
            </w:pPr>
            <w:r w:rsidRPr="00F842FA">
              <w:rPr>
                <w:rFonts w:asciiTheme="minorHAnsi" w:hAnsiTheme="minorHAnsi" w:cs="Arial"/>
                <w:spacing w:val="-2"/>
                <w:sz w:val="16"/>
                <w:szCs w:val="16"/>
              </w:rPr>
              <w:t>312</w:t>
            </w:r>
          </w:p>
        </w:tc>
        <w:tc>
          <w:tcPr>
            <w:tcW w:w="1066" w:type="dxa"/>
            <w:tcBorders>
              <w:top w:val="single" w:sz="4" w:space="0" w:color="000000"/>
              <w:left w:val="single" w:sz="4" w:space="0" w:color="000000"/>
              <w:bottom w:val="single" w:sz="4" w:space="0" w:color="000000"/>
              <w:right w:val="single" w:sz="4" w:space="0" w:color="000000"/>
            </w:tcBorders>
          </w:tcPr>
          <w:p w14:paraId="6105D97C" w14:textId="77777777" w:rsidR="00D91BE6" w:rsidRPr="00F842FA" w:rsidRDefault="00D91BE6" w:rsidP="00AA58A5">
            <w:pPr>
              <w:pStyle w:val="TableParagraph"/>
              <w:kinsoku w:val="0"/>
              <w:overflowPunct w:val="0"/>
              <w:spacing w:before="69" w:line="183" w:lineRule="exact"/>
              <w:ind w:left="590"/>
              <w:rPr>
                <w:rFonts w:asciiTheme="minorHAnsi" w:hAnsiTheme="minorHAnsi"/>
              </w:rPr>
            </w:pPr>
            <w:r w:rsidRPr="00F842FA">
              <w:rPr>
                <w:rFonts w:asciiTheme="minorHAnsi" w:hAnsiTheme="minorHAnsi" w:cs="Arial"/>
                <w:spacing w:val="-2"/>
                <w:sz w:val="16"/>
                <w:szCs w:val="16"/>
              </w:rPr>
              <w:t>2</w:t>
            </w:r>
            <w:r>
              <w:rPr>
                <w:rFonts w:asciiTheme="minorHAnsi" w:hAnsiTheme="minorHAnsi" w:cs="Arial"/>
                <w:spacing w:val="-2"/>
                <w:sz w:val="16"/>
                <w:szCs w:val="16"/>
              </w:rPr>
              <w:t>7</w:t>
            </w:r>
            <w:r w:rsidRPr="00F842FA">
              <w:rPr>
                <w:rFonts w:asciiTheme="minorHAnsi" w:hAnsiTheme="minorHAnsi" w:cs="Arial"/>
                <w:spacing w:val="3"/>
                <w:sz w:val="16"/>
                <w:szCs w:val="16"/>
              </w:rPr>
              <w:t>,</w:t>
            </w:r>
            <w:r>
              <w:rPr>
                <w:rFonts w:asciiTheme="minorHAnsi" w:hAnsiTheme="minorHAnsi" w:cs="Arial"/>
                <w:spacing w:val="3"/>
                <w:sz w:val="16"/>
                <w:szCs w:val="16"/>
              </w:rPr>
              <w:t>37</w:t>
            </w:r>
          </w:p>
        </w:tc>
        <w:tc>
          <w:tcPr>
            <w:tcW w:w="1258" w:type="dxa"/>
            <w:tcBorders>
              <w:top w:val="single" w:sz="4" w:space="0" w:color="000000"/>
              <w:left w:val="single" w:sz="4" w:space="0" w:color="000000"/>
              <w:bottom w:val="single" w:sz="4" w:space="0" w:color="000000"/>
              <w:right w:val="single" w:sz="4" w:space="0" w:color="000000"/>
            </w:tcBorders>
          </w:tcPr>
          <w:p w14:paraId="38754AC8" w14:textId="77777777" w:rsidR="00D91BE6" w:rsidRPr="00F842FA" w:rsidRDefault="00D91BE6" w:rsidP="00AA58A5">
            <w:pPr>
              <w:pStyle w:val="TableParagraph"/>
              <w:kinsoku w:val="0"/>
              <w:overflowPunct w:val="0"/>
              <w:spacing w:before="69" w:line="183" w:lineRule="exact"/>
              <w:ind w:left="517"/>
              <w:rPr>
                <w:rFonts w:asciiTheme="minorHAnsi" w:hAnsiTheme="minorHAnsi"/>
              </w:rPr>
            </w:pPr>
            <w:r>
              <w:rPr>
                <w:rFonts w:asciiTheme="minorHAnsi" w:hAnsiTheme="minorHAnsi" w:cs="Arial"/>
                <w:spacing w:val="-1"/>
                <w:sz w:val="16"/>
                <w:szCs w:val="16"/>
              </w:rPr>
              <w:t>8539</w:t>
            </w:r>
            <w:r w:rsidRPr="00F842FA">
              <w:rPr>
                <w:rFonts w:asciiTheme="minorHAnsi" w:hAnsiTheme="minorHAnsi" w:cs="Arial"/>
                <w:spacing w:val="-1"/>
                <w:sz w:val="16"/>
                <w:szCs w:val="16"/>
              </w:rPr>
              <w:t>,</w:t>
            </w:r>
            <w:r>
              <w:rPr>
                <w:rFonts w:asciiTheme="minorHAnsi" w:hAnsiTheme="minorHAnsi" w:cs="Arial"/>
                <w:spacing w:val="-1"/>
                <w:sz w:val="16"/>
                <w:szCs w:val="16"/>
              </w:rPr>
              <w:t>44</w:t>
            </w:r>
          </w:p>
        </w:tc>
        <w:tc>
          <w:tcPr>
            <w:tcW w:w="1210" w:type="dxa"/>
            <w:tcBorders>
              <w:top w:val="single" w:sz="4" w:space="0" w:color="000000"/>
              <w:left w:val="single" w:sz="4" w:space="0" w:color="000000"/>
              <w:bottom w:val="single" w:sz="4" w:space="0" w:color="000000"/>
              <w:right w:val="single" w:sz="4" w:space="0" w:color="000000"/>
            </w:tcBorders>
          </w:tcPr>
          <w:p w14:paraId="06C2A13E" w14:textId="77777777" w:rsidR="00D91BE6" w:rsidRPr="00F842FA" w:rsidRDefault="00D91BE6" w:rsidP="00AA58A5">
            <w:pPr>
              <w:rPr>
                <w:rFonts w:asciiTheme="minorHAnsi" w:hAnsiTheme="minorHAnsi"/>
              </w:rPr>
            </w:pPr>
          </w:p>
        </w:tc>
      </w:tr>
      <w:tr w:rsidR="00D91BE6" w:rsidRPr="00F842FA" w14:paraId="02EA72B4"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tcPr>
          <w:p w14:paraId="5506B9B0" w14:textId="77777777" w:rsidR="00D91BE6" w:rsidRPr="00F842FA" w:rsidRDefault="00D91BE6" w:rsidP="00AA58A5">
            <w:pPr>
              <w:pStyle w:val="TableParagraph"/>
              <w:kinsoku w:val="0"/>
              <w:overflowPunct w:val="0"/>
              <w:spacing w:before="84" w:line="183" w:lineRule="exact"/>
              <w:ind w:left="66"/>
              <w:rPr>
                <w:rFonts w:asciiTheme="minorHAnsi" w:hAnsiTheme="minorHAnsi"/>
              </w:rPr>
            </w:pPr>
            <w:r w:rsidRPr="00F842FA">
              <w:rPr>
                <w:rFonts w:asciiTheme="minorHAnsi" w:hAnsiTheme="minorHAnsi" w:cs="Arial"/>
                <w:spacing w:val="4"/>
                <w:sz w:val="16"/>
                <w:szCs w:val="16"/>
              </w:rPr>
              <w:t>r</w:t>
            </w:r>
            <w:r w:rsidRPr="00F842FA">
              <w:rPr>
                <w:rFonts w:asciiTheme="minorHAnsi" w:hAnsiTheme="minorHAnsi" w:cs="Arial"/>
                <w:spacing w:val="-8"/>
                <w:sz w:val="16"/>
                <w:szCs w:val="16"/>
              </w:rPr>
              <w:t>a</w:t>
            </w:r>
            <w:r w:rsidRPr="00F842FA">
              <w:rPr>
                <w:rFonts w:asciiTheme="minorHAnsi" w:hAnsiTheme="minorHAnsi" w:cs="Arial"/>
                <w:spacing w:val="2"/>
                <w:sz w:val="16"/>
                <w:szCs w:val="16"/>
              </w:rPr>
              <w:t>cc</w:t>
            </w:r>
            <w:r w:rsidRPr="00F842FA">
              <w:rPr>
                <w:rFonts w:asciiTheme="minorHAnsi" w:hAnsiTheme="minorHAnsi" w:cs="Arial"/>
                <w:spacing w:val="-2"/>
                <w:sz w:val="16"/>
                <w:szCs w:val="16"/>
              </w:rPr>
              <w:t>og</w:t>
            </w:r>
            <w:r w:rsidRPr="00F842FA">
              <w:rPr>
                <w:rFonts w:asciiTheme="minorHAnsi" w:hAnsiTheme="minorHAnsi" w:cs="Arial"/>
                <w:spacing w:val="3"/>
                <w:sz w:val="16"/>
                <w:szCs w:val="16"/>
              </w:rPr>
              <w:t>l</w:t>
            </w:r>
            <w:r w:rsidRPr="00F842FA">
              <w:rPr>
                <w:rFonts w:asciiTheme="minorHAnsi" w:hAnsiTheme="minorHAnsi" w:cs="Arial"/>
                <w:spacing w:val="-2"/>
                <w:sz w:val="16"/>
                <w:szCs w:val="16"/>
              </w:rPr>
              <w:t>i</w:t>
            </w:r>
            <w:r w:rsidRPr="00F842FA">
              <w:rPr>
                <w:rFonts w:asciiTheme="minorHAnsi" w:hAnsiTheme="minorHAnsi" w:cs="Arial"/>
                <w:spacing w:val="3"/>
                <w:sz w:val="16"/>
                <w:szCs w:val="16"/>
              </w:rPr>
              <w:t>t</w:t>
            </w:r>
            <w:r w:rsidRPr="00F842FA">
              <w:rPr>
                <w:rFonts w:asciiTheme="minorHAnsi" w:hAnsiTheme="minorHAnsi" w:cs="Arial"/>
                <w:spacing w:val="-2"/>
                <w:sz w:val="16"/>
                <w:szCs w:val="16"/>
              </w:rPr>
              <w:t>o</w:t>
            </w:r>
            <w:r w:rsidRPr="00F842FA">
              <w:rPr>
                <w:rFonts w:asciiTheme="minorHAnsi" w:hAnsiTheme="minorHAnsi" w:cs="Arial"/>
                <w:sz w:val="16"/>
                <w:szCs w:val="16"/>
              </w:rPr>
              <w:t>ri</w:t>
            </w:r>
            <w:r w:rsidRPr="00F842FA">
              <w:rPr>
                <w:rFonts w:asciiTheme="minorHAnsi" w:hAnsiTheme="minorHAnsi" w:cs="Arial"/>
                <w:spacing w:val="-2"/>
                <w:sz w:val="16"/>
                <w:szCs w:val="16"/>
              </w:rPr>
              <w:t xml:space="preserve"> d</w:t>
            </w:r>
            <w:r w:rsidRPr="00F842FA">
              <w:rPr>
                <w:rFonts w:asciiTheme="minorHAnsi" w:hAnsiTheme="minorHAnsi" w:cs="Arial"/>
                <w:sz w:val="16"/>
                <w:szCs w:val="16"/>
              </w:rPr>
              <w:t>i</w:t>
            </w:r>
            <w:r w:rsidRPr="00F842FA">
              <w:rPr>
                <w:rFonts w:asciiTheme="minorHAnsi" w:hAnsiTheme="minorHAnsi" w:cs="Arial"/>
                <w:spacing w:val="-4"/>
                <w:sz w:val="16"/>
                <w:szCs w:val="16"/>
              </w:rPr>
              <w:t xml:space="preserve"> </w:t>
            </w:r>
            <w:r w:rsidRPr="00F842FA">
              <w:rPr>
                <w:rFonts w:asciiTheme="minorHAnsi" w:hAnsiTheme="minorHAnsi" w:cs="Arial"/>
                <w:spacing w:val="3"/>
                <w:sz w:val="16"/>
                <w:szCs w:val="16"/>
              </w:rPr>
              <w:t>2</w:t>
            </w:r>
            <w:r w:rsidRPr="00F842FA">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7E0E75F7" w14:textId="77777777" w:rsidR="00D91BE6" w:rsidRPr="00F842FA" w:rsidRDefault="00D91BE6" w:rsidP="00AA58A5">
            <w:pPr>
              <w:pStyle w:val="TableParagraph"/>
              <w:kinsoku w:val="0"/>
              <w:overflowPunct w:val="0"/>
              <w:spacing w:before="84" w:line="183" w:lineRule="exact"/>
              <w:ind w:left="157"/>
              <w:rPr>
                <w:rFonts w:asciiTheme="minorHAnsi" w:hAnsiTheme="minorHAnsi"/>
              </w:rPr>
            </w:pPr>
            <w:r w:rsidRPr="00F842FA">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0BD08D8E" w14:textId="77777777" w:rsidR="00D91BE6" w:rsidRPr="00F842FA" w:rsidRDefault="00D91BE6" w:rsidP="00AA58A5">
            <w:pPr>
              <w:pStyle w:val="TableParagraph"/>
              <w:kinsoku w:val="0"/>
              <w:overflowPunct w:val="0"/>
              <w:spacing w:before="84" w:line="183" w:lineRule="exact"/>
              <w:ind w:left="95"/>
              <w:rPr>
                <w:rFonts w:asciiTheme="minorHAnsi" w:hAnsiTheme="minorHAnsi"/>
              </w:rPr>
            </w:pPr>
            <w:r w:rsidRPr="00F842FA">
              <w:rPr>
                <w:rFonts w:asciiTheme="minorHAnsi" w:hAnsiTheme="minorHAnsi" w:cs="Arial"/>
                <w:spacing w:val="-2"/>
                <w:sz w:val="16"/>
                <w:szCs w:val="16"/>
              </w:rPr>
              <w:t>6</w:t>
            </w:r>
            <w:r w:rsidRPr="00F842FA">
              <w:rPr>
                <w:rFonts w:asciiTheme="minorHAnsi" w:hAnsiTheme="minorHAnsi" w:cs="Arial"/>
                <w:spacing w:val="-1"/>
                <w:sz w:val="16"/>
                <w:szCs w:val="16"/>
              </w:rPr>
              <w:t>,</w:t>
            </w:r>
            <w:r w:rsidRPr="00F842FA">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5AD327C6" w14:textId="77777777" w:rsidR="00D91BE6" w:rsidRPr="00F842FA" w:rsidRDefault="00D91BE6" w:rsidP="00AA58A5">
            <w:pPr>
              <w:pStyle w:val="TableParagraph"/>
              <w:kinsoku w:val="0"/>
              <w:overflowPunct w:val="0"/>
              <w:spacing w:before="84" w:line="183" w:lineRule="exact"/>
              <w:ind w:right="64"/>
              <w:jc w:val="right"/>
              <w:rPr>
                <w:rFonts w:asciiTheme="minorHAnsi" w:hAnsiTheme="minorHAnsi"/>
              </w:rPr>
            </w:pPr>
            <w:r w:rsidRPr="00F842FA">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71A9B0B1" w14:textId="77777777" w:rsidR="00D91BE6" w:rsidRPr="00F842FA" w:rsidRDefault="00D91BE6" w:rsidP="00AA58A5">
            <w:pPr>
              <w:pStyle w:val="TableParagraph"/>
              <w:kinsoku w:val="0"/>
              <w:overflowPunct w:val="0"/>
              <w:spacing w:before="84" w:line="183" w:lineRule="exact"/>
              <w:ind w:right="64"/>
              <w:jc w:val="right"/>
              <w:rPr>
                <w:rFonts w:asciiTheme="minorHAnsi" w:hAnsiTheme="minorHAnsi"/>
              </w:rPr>
            </w:pPr>
            <w:r w:rsidRPr="00F842FA">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15EC675F" w14:textId="77777777" w:rsidR="00D91BE6" w:rsidRPr="00F842FA" w:rsidRDefault="00D91BE6" w:rsidP="00AA58A5">
            <w:pPr>
              <w:pStyle w:val="TableParagraph"/>
              <w:kinsoku w:val="0"/>
              <w:overflowPunct w:val="0"/>
              <w:spacing w:before="84" w:line="183" w:lineRule="exact"/>
              <w:ind w:right="66"/>
              <w:jc w:val="right"/>
              <w:rPr>
                <w:rFonts w:asciiTheme="minorHAnsi" w:hAnsiTheme="minorHAnsi"/>
              </w:rPr>
            </w:pPr>
            <w:r w:rsidRPr="00F842FA">
              <w:rPr>
                <w:rFonts w:asciiTheme="minorHAnsi" w:hAnsiTheme="minorHAnsi" w:cs="Arial"/>
                <w:spacing w:val="-2"/>
                <w:w w:val="95"/>
                <w:sz w:val="16"/>
                <w:szCs w:val="16"/>
              </w:rPr>
              <w:t>52</w:t>
            </w:r>
          </w:p>
        </w:tc>
        <w:tc>
          <w:tcPr>
            <w:tcW w:w="720" w:type="dxa"/>
            <w:tcBorders>
              <w:top w:val="single" w:sz="4" w:space="0" w:color="000000"/>
              <w:left w:val="single" w:sz="4" w:space="0" w:color="000000"/>
              <w:bottom w:val="single" w:sz="4" w:space="0" w:color="000000"/>
              <w:right w:val="single" w:sz="4" w:space="0" w:color="000000"/>
            </w:tcBorders>
          </w:tcPr>
          <w:p w14:paraId="29465EBC" w14:textId="77777777" w:rsidR="00D91BE6" w:rsidRPr="00F842FA" w:rsidRDefault="00D91BE6" w:rsidP="00AA58A5">
            <w:pPr>
              <w:pStyle w:val="TableParagraph"/>
              <w:kinsoku w:val="0"/>
              <w:overflowPunct w:val="0"/>
              <w:spacing w:before="84" w:line="183" w:lineRule="exact"/>
              <w:ind w:left="71"/>
              <w:rPr>
                <w:rFonts w:asciiTheme="minorHAnsi" w:hAnsiTheme="minorHAnsi"/>
              </w:rPr>
            </w:pPr>
            <w:r w:rsidRPr="00F842FA">
              <w:rPr>
                <w:rFonts w:asciiTheme="minorHAnsi" w:hAnsiTheme="minorHAnsi" w:cs="Arial"/>
                <w:spacing w:val="-2"/>
                <w:sz w:val="16"/>
                <w:szCs w:val="16"/>
              </w:rPr>
              <w:t xml:space="preserve">  312</w:t>
            </w:r>
          </w:p>
        </w:tc>
        <w:tc>
          <w:tcPr>
            <w:tcW w:w="1066" w:type="dxa"/>
            <w:tcBorders>
              <w:top w:val="single" w:sz="4" w:space="0" w:color="000000"/>
              <w:left w:val="single" w:sz="4" w:space="0" w:color="000000"/>
              <w:bottom w:val="single" w:sz="4" w:space="0" w:color="000000"/>
              <w:right w:val="single" w:sz="4" w:space="0" w:color="000000"/>
            </w:tcBorders>
          </w:tcPr>
          <w:p w14:paraId="0BAD271F" w14:textId="77777777" w:rsidR="00D91BE6" w:rsidRPr="00F842FA" w:rsidRDefault="00D91BE6" w:rsidP="00AA58A5">
            <w:pPr>
              <w:pStyle w:val="TableParagraph"/>
              <w:kinsoku w:val="0"/>
              <w:overflowPunct w:val="0"/>
              <w:spacing w:before="84" w:line="183" w:lineRule="exact"/>
              <w:ind w:left="590"/>
              <w:rPr>
                <w:rFonts w:asciiTheme="minorHAnsi" w:hAnsiTheme="minorHAnsi"/>
              </w:rPr>
            </w:pPr>
            <w:r w:rsidRPr="00F842FA">
              <w:rPr>
                <w:rFonts w:asciiTheme="minorHAnsi" w:hAnsiTheme="minorHAnsi" w:cs="Arial"/>
                <w:spacing w:val="-2"/>
                <w:sz w:val="16"/>
                <w:szCs w:val="16"/>
              </w:rPr>
              <w:t>2</w:t>
            </w:r>
            <w:r>
              <w:rPr>
                <w:rFonts w:asciiTheme="minorHAnsi" w:hAnsiTheme="minorHAnsi" w:cs="Arial"/>
                <w:spacing w:val="-2"/>
                <w:sz w:val="16"/>
                <w:szCs w:val="16"/>
              </w:rPr>
              <w:t>5</w:t>
            </w:r>
            <w:r w:rsidRPr="00F842FA">
              <w:rPr>
                <w:rFonts w:asciiTheme="minorHAnsi" w:hAnsiTheme="minorHAnsi" w:cs="Arial"/>
                <w:spacing w:val="3"/>
                <w:sz w:val="16"/>
                <w:szCs w:val="16"/>
              </w:rPr>
              <w:t>,</w:t>
            </w:r>
            <w:r w:rsidRPr="00F842FA">
              <w:rPr>
                <w:rFonts w:asciiTheme="minorHAnsi" w:hAnsiTheme="minorHAnsi" w:cs="Arial"/>
                <w:spacing w:val="-2"/>
                <w:sz w:val="16"/>
                <w:szCs w:val="16"/>
              </w:rPr>
              <w:t>8</w:t>
            </w:r>
            <w:r>
              <w:rPr>
                <w:rFonts w:asciiTheme="minorHAnsi" w:hAnsiTheme="minorHAnsi" w:cs="Arial"/>
                <w:spacing w:val="-2"/>
                <w:sz w:val="16"/>
                <w:szCs w:val="16"/>
              </w:rPr>
              <w:t>5</w:t>
            </w:r>
          </w:p>
        </w:tc>
        <w:tc>
          <w:tcPr>
            <w:tcW w:w="1258" w:type="dxa"/>
            <w:tcBorders>
              <w:top w:val="single" w:sz="4" w:space="0" w:color="000000"/>
              <w:left w:val="single" w:sz="4" w:space="0" w:color="000000"/>
              <w:bottom w:val="single" w:sz="4" w:space="0" w:color="000000"/>
              <w:right w:val="single" w:sz="4" w:space="0" w:color="000000"/>
            </w:tcBorders>
          </w:tcPr>
          <w:p w14:paraId="0CC2750E" w14:textId="77777777" w:rsidR="00D91BE6" w:rsidRPr="00F842FA" w:rsidRDefault="00D91BE6" w:rsidP="00AA58A5">
            <w:pPr>
              <w:pStyle w:val="TableParagraph"/>
              <w:kinsoku w:val="0"/>
              <w:overflowPunct w:val="0"/>
              <w:spacing w:before="84" w:line="183" w:lineRule="exact"/>
              <w:ind w:left="517"/>
              <w:rPr>
                <w:rFonts w:asciiTheme="minorHAnsi" w:hAnsiTheme="minorHAnsi"/>
              </w:rPr>
            </w:pPr>
            <w:r>
              <w:rPr>
                <w:rFonts w:asciiTheme="minorHAnsi" w:hAnsiTheme="minorHAnsi" w:cs="Arial"/>
                <w:spacing w:val="-2"/>
                <w:sz w:val="16"/>
                <w:szCs w:val="16"/>
              </w:rPr>
              <w:t>8065</w:t>
            </w:r>
            <w:r w:rsidRPr="00F842FA">
              <w:rPr>
                <w:rFonts w:asciiTheme="minorHAnsi" w:hAnsiTheme="minorHAnsi" w:cs="Arial"/>
                <w:spacing w:val="-1"/>
                <w:sz w:val="16"/>
                <w:szCs w:val="16"/>
              </w:rPr>
              <w:t>,</w:t>
            </w:r>
            <w:r>
              <w:rPr>
                <w:rFonts w:asciiTheme="minorHAnsi" w:hAnsiTheme="minorHAnsi" w:cs="Arial"/>
                <w:spacing w:val="-1"/>
                <w:sz w:val="16"/>
                <w:szCs w:val="16"/>
              </w:rPr>
              <w:t>20</w:t>
            </w:r>
          </w:p>
        </w:tc>
        <w:tc>
          <w:tcPr>
            <w:tcW w:w="1210" w:type="dxa"/>
            <w:tcBorders>
              <w:top w:val="single" w:sz="4" w:space="0" w:color="000000"/>
              <w:left w:val="single" w:sz="4" w:space="0" w:color="000000"/>
              <w:bottom w:val="single" w:sz="4" w:space="0" w:color="000000"/>
              <w:right w:val="single" w:sz="4" w:space="0" w:color="000000"/>
            </w:tcBorders>
          </w:tcPr>
          <w:p w14:paraId="1B1154AF" w14:textId="77777777" w:rsidR="00D91BE6" w:rsidRPr="00F842FA" w:rsidRDefault="00D91BE6" w:rsidP="00AA58A5">
            <w:pPr>
              <w:rPr>
                <w:rFonts w:asciiTheme="minorHAnsi" w:hAnsiTheme="minorHAnsi"/>
              </w:rPr>
            </w:pPr>
          </w:p>
        </w:tc>
      </w:tr>
      <w:tr w:rsidR="00D91BE6" w:rsidRPr="00F842FA" w14:paraId="71C9990F" w14:textId="77777777" w:rsidTr="00AA58A5">
        <w:trPr>
          <w:trHeight w:hRule="exact" w:val="577"/>
        </w:trPr>
        <w:tc>
          <w:tcPr>
            <w:tcW w:w="8908" w:type="dxa"/>
            <w:gridSpan w:val="9"/>
            <w:tcBorders>
              <w:top w:val="single" w:sz="4" w:space="0" w:color="000000"/>
              <w:left w:val="single" w:sz="4" w:space="0" w:color="000000"/>
              <w:bottom w:val="single" w:sz="4" w:space="0" w:color="000000"/>
              <w:right w:val="single" w:sz="4" w:space="0" w:color="000000"/>
            </w:tcBorders>
          </w:tcPr>
          <w:p w14:paraId="773F0E8C" w14:textId="77777777" w:rsidR="00D91BE6" w:rsidRPr="00F842FA" w:rsidRDefault="00D91BE6" w:rsidP="00AA58A5">
            <w:pPr>
              <w:pStyle w:val="TableParagraph"/>
              <w:kinsoku w:val="0"/>
              <w:overflowPunct w:val="0"/>
              <w:spacing w:before="8" w:line="170" w:lineRule="exact"/>
              <w:rPr>
                <w:rFonts w:asciiTheme="minorHAnsi" w:hAnsiTheme="minorHAnsi"/>
                <w:sz w:val="17"/>
                <w:szCs w:val="17"/>
              </w:rPr>
            </w:pPr>
          </w:p>
          <w:p w14:paraId="491E02AD"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1F599452" w14:textId="77777777" w:rsidR="00D91BE6" w:rsidRPr="00F842FA" w:rsidRDefault="00D91BE6" w:rsidP="00AA58A5">
            <w:pPr>
              <w:pStyle w:val="TableParagraph"/>
              <w:kinsoku w:val="0"/>
              <w:overflowPunct w:val="0"/>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z w:val="16"/>
                <w:szCs w:val="16"/>
              </w:rPr>
              <w:t>t</w:t>
            </w:r>
            <w:r w:rsidRPr="00F842FA">
              <w:rPr>
                <w:rFonts w:asciiTheme="minorHAnsi" w:hAnsiTheme="minorHAnsi" w:cs="Arial"/>
                <w:b/>
                <w:bCs/>
                <w:spacing w:val="-3"/>
                <w:sz w:val="16"/>
                <w:szCs w:val="16"/>
              </w:rPr>
              <w:t>a</w:t>
            </w:r>
            <w:r w:rsidRPr="00F842FA">
              <w:rPr>
                <w:rFonts w:asciiTheme="minorHAnsi" w:hAnsiTheme="minorHAnsi" w:cs="Arial"/>
                <w:b/>
                <w:bCs/>
                <w:spacing w:val="3"/>
                <w:sz w:val="16"/>
                <w:szCs w:val="16"/>
              </w:rPr>
              <w:t>l</w:t>
            </w:r>
            <w:r w:rsidRPr="00F842FA">
              <w:rPr>
                <w:rFonts w:asciiTheme="minorHAnsi" w:hAnsiTheme="minorHAnsi" w:cs="Arial"/>
                <w:b/>
                <w:bCs/>
                <w:sz w:val="16"/>
                <w:szCs w:val="16"/>
              </w:rPr>
              <w:t>e</w:t>
            </w:r>
          </w:p>
        </w:tc>
        <w:tc>
          <w:tcPr>
            <w:tcW w:w="1210" w:type="dxa"/>
            <w:tcBorders>
              <w:top w:val="single" w:sz="4" w:space="0" w:color="000000"/>
              <w:left w:val="single" w:sz="4" w:space="0" w:color="000000"/>
              <w:bottom w:val="single" w:sz="4" w:space="0" w:color="000000"/>
              <w:right w:val="single" w:sz="4" w:space="0" w:color="000000"/>
            </w:tcBorders>
          </w:tcPr>
          <w:p w14:paraId="4A9BCFBA" w14:textId="77777777" w:rsidR="00D91BE6" w:rsidRPr="0020188B" w:rsidRDefault="00D91BE6" w:rsidP="00AA58A5">
            <w:pPr>
              <w:pStyle w:val="TableParagraph"/>
              <w:kinsoku w:val="0"/>
              <w:overflowPunct w:val="0"/>
              <w:spacing w:before="8" w:line="170" w:lineRule="exact"/>
              <w:rPr>
                <w:rFonts w:asciiTheme="minorHAnsi" w:hAnsiTheme="minorHAnsi"/>
                <w:b/>
                <w:bCs/>
                <w:sz w:val="17"/>
                <w:szCs w:val="17"/>
              </w:rPr>
            </w:pPr>
          </w:p>
          <w:p w14:paraId="567CE66A"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10A0542A" w14:textId="05A679D9" w:rsidR="00D91BE6" w:rsidRPr="0020188B" w:rsidRDefault="00D91BE6" w:rsidP="00AA58A5">
            <w:pPr>
              <w:pStyle w:val="TableParagraph"/>
              <w:kinsoku w:val="0"/>
              <w:overflowPunct w:val="0"/>
              <w:ind w:left="465"/>
              <w:rPr>
                <w:rFonts w:asciiTheme="minorHAnsi" w:hAnsiTheme="minorHAnsi"/>
                <w:b/>
                <w:bCs/>
              </w:rPr>
            </w:pPr>
            <w:r w:rsidRPr="0020188B">
              <w:rPr>
                <w:rFonts w:asciiTheme="minorHAnsi" w:hAnsiTheme="minorHAnsi" w:cs="Arial"/>
                <w:b/>
                <w:bCs/>
                <w:spacing w:val="-3"/>
                <w:sz w:val="16"/>
                <w:szCs w:val="16"/>
              </w:rPr>
              <w:t>16</w:t>
            </w:r>
            <w:r w:rsidR="0020188B">
              <w:rPr>
                <w:rFonts w:asciiTheme="minorHAnsi" w:hAnsiTheme="minorHAnsi" w:cs="Arial"/>
                <w:b/>
                <w:bCs/>
                <w:spacing w:val="-3"/>
                <w:sz w:val="16"/>
                <w:szCs w:val="16"/>
              </w:rPr>
              <w:t>.</w:t>
            </w:r>
            <w:r w:rsidRPr="0020188B">
              <w:rPr>
                <w:rFonts w:asciiTheme="minorHAnsi" w:hAnsiTheme="minorHAnsi" w:cs="Arial"/>
                <w:b/>
                <w:bCs/>
                <w:spacing w:val="-3"/>
                <w:sz w:val="16"/>
                <w:szCs w:val="16"/>
              </w:rPr>
              <w:t>604</w:t>
            </w:r>
            <w:r w:rsidRPr="0020188B">
              <w:rPr>
                <w:rFonts w:asciiTheme="minorHAnsi" w:hAnsiTheme="minorHAnsi" w:cs="Arial"/>
                <w:b/>
                <w:bCs/>
                <w:spacing w:val="-1"/>
                <w:sz w:val="16"/>
                <w:szCs w:val="16"/>
              </w:rPr>
              <w:t>,64</w:t>
            </w:r>
          </w:p>
        </w:tc>
      </w:tr>
      <w:tr w:rsidR="00D91BE6" w:rsidRPr="00F842FA" w14:paraId="36C61512"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5E01D16E" w14:textId="77777777" w:rsidR="00D91BE6" w:rsidRPr="00F842FA" w:rsidRDefault="00D91BE6" w:rsidP="00AA58A5">
            <w:pPr>
              <w:pStyle w:val="TableParagraph"/>
              <w:kinsoku w:val="0"/>
              <w:overflowPunct w:val="0"/>
              <w:spacing w:before="65"/>
              <w:ind w:left="66"/>
              <w:rPr>
                <w:rFonts w:asciiTheme="minorHAnsi" w:hAnsiTheme="minorHAnsi"/>
              </w:rPr>
            </w:pPr>
            <w:r w:rsidRPr="00F842FA">
              <w:rPr>
                <w:rFonts w:asciiTheme="minorHAnsi" w:hAnsiTheme="minorHAnsi" w:cs="Arial"/>
                <w:b/>
                <w:bCs/>
                <w:i/>
                <w:iCs/>
                <w:sz w:val="16"/>
                <w:szCs w:val="16"/>
              </w:rPr>
              <w:t>A</w:t>
            </w:r>
            <w:r w:rsidRPr="00F842FA">
              <w:rPr>
                <w:rFonts w:asciiTheme="minorHAnsi" w:hAnsiTheme="minorHAnsi" w:cs="Arial"/>
                <w:b/>
                <w:bCs/>
                <w:i/>
                <w:iCs/>
                <w:spacing w:val="-1"/>
                <w:sz w:val="16"/>
                <w:szCs w:val="16"/>
              </w:rPr>
              <w:t>u</w:t>
            </w:r>
            <w:r w:rsidRPr="00F842FA">
              <w:rPr>
                <w:rFonts w:asciiTheme="minorHAnsi" w:hAnsiTheme="minorHAnsi" w:cs="Arial"/>
                <w:b/>
                <w:bCs/>
                <w:i/>
                <w:iCs/>
                <w:sz w:val="16"/>
                <w:szCs w:val="16"/>
              </w:rPr>
              <w:t>t</w:t>
            </w:r>
            <w:r w:rsidRPr="00F842FA">
              <w:rPr>
                <w:rFonts w:asciiTheme="minorHAnsi" w:hAnsiTheme="minorHAnsi" w:cs="Arial"/>
                <w:b/>
                <w:bCs/>
                <w:i/>
                <w:iCs/>
                <w:spacing w:val="3"/>
                <w:sz w:val="16"/>
                <w:szCs w:val="16"/>
              </w:rPr>
              <w:t>o</w:t>
            </w:r>
            <w:r w:rsidRPr="00F842FA">
              <w:rPr>
                <w:rFonts w:asciiTheme="minorHAnsi" w:hAnsiTheme="minorHAnsi" w:cs="Arial"/>
                <w:b/>
                <w:bCs/>
                <w:i/>
                <w:iCs/>
                <w:spacing w:val="-3"/>
                <w:sz w:val="16"/>
                <w:szCs w:val="16"/>
              </w:rPr>
              <w:t>me</w:t>
            </w:r>
            <w:r w:rsidRPr="00F842FA">
              <w:rPr>
                <w:rFonts w:asciiTheme="minorHAnsi" w:hAnsiTheme="minorHAnsi" w:cs="Arial"/>
                <w:b/>
                <w:bCs/>
                <w:i/>
                <w:iCs/>
                <w:spacing w:val="2"/>
                <w:sz w:val="16"/>
                <w:szCs w:val="16"/>
              </w:rPr>
              <w:t>zz</w:t>
            </w:r>
            <w:r w:rsidRPr="00F842FA">
              <w:rPr>
                <w:rFonts w:asciiTheme="minorHAnsi" w:hAnsiTheme="minorHAnsi" w:cs="Arial"/>
                <w:b/>
                <w:bCs/>
                <w:i/>
                <w:iCs/>
                <w:sz w:val="16"/>
                <w:szCs w:val="16"/>
              </w:rPr>
              <w:t>i</w:t>
            </w:r>
            <w:r w:rsidRPr="00F842FA">
              <w:rPr>
                <w:rFonts w:asciiTheme="minorHAnsi" w:hAnsiTheme="minorHAnsi" w:cs="Arial"/>
                <w:b/>
                <w:bCs/>
                <w:i/>
                <w:iCs/>
                <w:spacing w:val="-10"/>
                <w:sz w:val="16"/>
                <w:szCs w:val="16"/>
              </w:rPr>
              <w:t xml:space="preserve"> </w:t>
            </w:r>
            <w:r w:rsidRPr="00F842FA">
              <w:rPr>
                <w:rFonts w:asciiTheme="minorHAnsi" w:hAnsiTheme="minorHAnsi" w:cs="Arial"/>
                <w:b/>
                <w:bCs/>
                <w:i/>
                <w:iCs/>
                <w:spacing w:val="3"/>
                <w:sz w:val="16"/>
                <w:szCs w:val="16"/>
              </w:rPr>
              <w:t>i</w:t>
            </w:r>
            <w:r w:rsidRPr="00F842FA">
              <w:rPr>
                <w:rFonts w:asciiTheme="minorHAnsi" w:hAnsiTheme="minorHAnsi" w:cs="Arial"/>
                <w:b/>
                <w:bCs/>
                <w:i/>
                <w:iCs/>
                <w:spacing w:val="-3"/>
                <w:sz w:val="16"/>
                <w:szCs w:val="16"/>
              </w:rPr>
              <w:t>m</w:t>
            </w:r>
            <w:r w:rsidRPr="00F842FA">
              <w:rPr>
                <w:rFonts w:asciiTheme="minorHAnsi" w:hAnsiTheme="minorHAnsi" w:cs="Arial"/>
                <w:b/>
                <w:bCs/>
                <w:i/>
                <w:iCs/>
                <w:spacing w:val="-1"/>
                <w:sz w:val="16"/>
                <w:szCs w:val="16"/>
              </w:rPr>
              <w:t>p</w:t>
            </w:r>
            <w:r w:rsidRPr="00F842FA">
              <w:rPr>
                <w:rFonts w:asciiTheme="minorHAnsi" w:hAnsiTheme="minorHAnsi" w:cs="Arial"/>
                <w:b/>
                <w:bCs/>
                <w:i/>
                <w:iCs/>
                <w:spacing w:val="3"/>
                <w:sz w:val="16"/>
                <w:szCs w:val="16"/>
              </w:rPr>
              <w:t>i</w:t>
            </w:r>
            <w:r w:rsidRPr="00F842FA">
              <w:rPr>
                <w:rFonts w:asciiTheme="minorHAnsi" w:hAnsiTheme="minorHAnsi" w:cs="Arial"/>
                <w:b/>
                <w:bCs/>
                <w:i/>
                <w:iCs/>
                <w:spacing w:val="-3"/>
                <w:sz w:val="16"/>
                <w:szCs w:val="16"/>
              </w:rPr>
              <w:t>e</w:t>
            </w:r>
            <w:r w:rsidRPr="00F842FA">
              <w:rPr>
                <w:rFonts w:asciiTheme="minorHAnsi" w:hAnsiTheme="minorHAnsi" w:cs="Arial"/>
                <w:b/>
                <w:bCs/>
                <w:i/>
                <w:iCs/>
                <w:spacing w:val="3"/>
                <w:sz w:val="16"/>
                <w:szCs w:val="16"/>
              </w:rPr>
              <w:t>g</w:t>
            </w:r>
            <w:r w:rsidRPr="00F842FA">
              <w:rPr>
                <w:rFonts w:asciiTheme="minorHAnsi" w:hAnsiTheme="minorHAnsi" w:cs="Arial"/>
                <w:b/>
                <w:bCs/>
                <w:i/>
                <w:iCs/>
                <w:spacing w:val="-3"/>
                <w:sz w:val="16"/>
                <w:szCs w:val="16"/>
              </w:rPr>
              <w:t>a</w:t>
            </w:r>
            <w:r w:rsidRPr="00F842FA">
              <w:rPr>
                <w:rFonts w:asciiTheme="minorHAnsi" w:hAnsiTheme="minorHAnsi" w:cs="Arial"/>
                <w:b/>
                <w:bCs/>
                <w:i/>
                <w:iCs/>
                <w:sz w:val="16"/>
                <w:szCs w:val="16"/>
              </w:rPr>
              <w:t>ti</w:t>
            </w:r>
            <w:r w:rsidRPr="00F842FA">
              <w:rPr>
                <w:rFonts w:asciiTheme="minorHAnsi" w:hAnsiTheme="minorHAnsi" w:cs="Arial"/>
                <w:b/>
                <w:bCs/>
                <w:i/>
                <w:iCs/>
                <w:spacing w:val="31"/>
                <w:sz w:val="16"/>
                <w:szCs w:val="16"/>
              </w:rPr>
              <w:t xml:space="preserve"> </w:t>
            </w:r>
            <w:r w:rsidRPr="00F842FA">
              <w:rPr>
                <w:rFonts w:asciiTheme="minorHAnsi" w:hAnsiTheme="minorHAnsi" w:cs="Arial"/>
                <w:b/>
                <w:bCs/>
                <w:i/>
                <w:iCs/>
                <w:spacing w:val="3"/>
                <w:sz w:val="16"/>
                <w:szCs w:val="16"/>
              </w:rPr>
              <w:t>p</w:t>
            </w:r>
            <w:r w:rsidRPr="00F842FA">
              <w:rPr>
                <w:rFonts w:asciiTheme="minorHAnsi" w:hAnsiTheme="minorHAnsi" w:cs="Arial"/>
                <w:b/>
                <w:bCs/>
                <w:i/>
                <w:iCs/>
                <w:spacing w:val="-3"/>
                <w:sz w:val="16"/>
                <w:szCs w:val="16"/>
              </w:rPr>
              <w:t>e</w:t>
            </w:r>
            <w:r w:rsidRPr="00F842FA">
              <w:rPr>
                <w:rFonts w:asciiTheme="minorHAnsi" w:hAnsiTheme="minorHAnsi" w:cs="Arial"/>
                <w:b/>
                <w:bCs/>
                <w:i/>
                <w:iCs/>
                <w:sz w:val="16"/>
                <w:szCs w:val="16"/>
              </w:rPr>
              <w:t>r</w:t>
            </w:r>
            <w:r w:rsidRPr="00F842FA">
              <w:rPr>
                <w:rFonts w:asciiTheme="minorHAnsi" w:hAnsiTheme="minorHAnsi" w:cs="Arial"/>
                <w:b/>
                <w:bCs/>
                <w:i/>
                <w:iCs/>
                <w:spacing w:val="28"/>
                <w:sz w:val="16"/>
                <w:szCs w:val="16"/>
              </w:rPr>
              <w:t xml:space="preserve"> </w:t>
            </w:r>
            <w:r w:rsidRPr="00F842FA">
              <w:rPr>
                <w:rFonts w:asciiTheme="minorHAnsi" w:hAnsiTheme="minorHAnsi" w:cs="Arial"/>
                <w:b/>
                <w:bCs/>
                <w:i/>
                <w:iCs/>
                <w:spacing w:val="3"/>
                <w:sz w:val="16"/>
                <w:szCs w:val="16"/>
              </w:rPr>
              <w:t>i</w:t>
            </w:r>
            <w:r w:rsidRPr="00F842FA">
              <w:rPr>
                <w:rFonts w:asciiTheme="minorHAnsi" w:hAnsiTheme="minorHAnsi" w:cs="Arial"/>
                <w:b/>
                <w:bCs/>
                <w:i/>
                <w:iCs/>
                <w:sz w:val="16"/>
                <w:szCs w:val="16"/>
              </w:rPr>
              <w:t>l</w:t>
            </w:r>
            <w:r w:rsidRPr="00F842FA">
              <w:rPr>
                <w:rFonts w:asciiTheme="minorHAnsi" w:hAnsiTheme="minorHAnsi" w:cs="Arial"/>
                <w:b/>
                <w:bCs/>
                <w:i/>
                <w:iCs/>
                <w:spacing w:val="-9"/>
                <w:sz w:val="16"/>
                <w:szCs w:val="16"/>
              </w:rPr>
              <w:t xml:space="preserve"> </w:t>
            </w:r>
            <w:r w:rsidRPr="00F842FA">
              <w:rPr>
                <w:rFonts w:asciiTheme="minorHAnsi" w:hAnsiTheme="minorHAnsi" w:cs="Arial"/>
                <w:b/>
                <w:bCs/>
                <w:i/>
                <w:iCs/>
                <w:spacing w:val="3"/>
                <w:sz w:val="16"/>
                <w:szCs w:val="16"/>
              </w:rPr>
              <w:t>s</w:t>
            </w:r>
            <w:r w:rsidRPr="00F842FA">
              <w:rPr>
                <w:rFonts w:asciiTheme="minorHAnsi" w:hAnsiTheme="minorHAnsi" w:cs="Arial"/>
                <w:b/>
                <w:bCs/>
                <w:i/>
                <w:iCs/>
                <w:spacing w:val="-3"/>
                <w:sz w:val="16"/>
                <w:szCs w:val="16"/>
              </w:rPr>
              <w:t>e</w:t>
            </w:r>
            <w:r w:rsidRPr="00F842FA">
              <w:rPr>
                <w:rFonts w:asciiTheme="minorHAnsi" w:hAnsiTheme="minorHAnsi" w:cs="Arial"/>
                <w:b/>
                <w:bCs/>
                <w:i/>
                <w:iCs/>
                <w:sz w:val="16"/>
                <w:szCs w:val="16"/>
              </w:rPr>
              <w:t>r</w:t>
            </w:r>
            <w:r w:rsidRPr="00F842FA">
              <w:rPr>
                <w:rFonts w:asciiTheme="minorHAnsi" w:hAnsiTheme="minorHAnsi" w:cs="Arial"/>
                <w:b/>
                <w:bCs/>
                <w:i/>
                <w:iCs/>
                <w:spacing w:val="3"/>
                <w:sz w:val="16"/>
                <w:szCs w:val="16"/>
              </w:rPr>
              <w:t>v</w:t>
            </w:r>
            <w:r w:rsidRPr="00F842FA">
              <w:rPr>
                <w:rFonts w:asciiTheme="minorHAnsi" w:hAnsiTheme="minorHAnsi" w:cs="Arial"/>
                <w:b/>
                <w:bCs/>
                <w:i/>
                <w:iCs/>
                <w:spacing w:val="-1"/>
                <w:sz w:val="16"/>
                <w:szCs w:val="16"/>
              </w:rPr>
              <w:t>i</w:t>
            </w:r>
            <w:r w:rsidRPr="00F842FA">
              <w:rPr>
                <w:rFonts w:asciiTheme="minorHAnsi" w:hAnsiTheme="minorHAnsi" w:cs="Arial"/>
                <w:b/>
                <w:bCs/>
                <w:i/>
                <w:iCs/>
                <w:spacing w:val="2"/>
                <w:sz w:val="16"/>
                <w:szCs w:val="16"/>
              </w:rPr>
              <w:t>z</w:t>
            </w:r>
            <w:r w:rsidRPr="00F842FA">
              <w:rPr>
                <w:rFonts w:asciiTheme="minorHAnsi" w:hAnsiTheme="minorHAnsi" w:cs="Arial"/>
                <w:b/>
                <w:bCs/>
                <w:i/>
                <w:iCs/>
                <w:spacing w:val="-1"/>
                <w:sz w:val="16"/>
                <w:szCs w:val="16"/>
              </w:rPr>
              <w:t>i</w:t>
            </w:r>
            <w:r w:rsidRPr="00F842FA">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06CC41E8" w14:textId="77777777" w:rsidR="00D91BE6" w:rsidRPr="00F842FA"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650905B2" w14:textId="77777777" w:rsidR="00D91BE6" w:rsidRPr="00F842FA"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262C6225" w14:textId="77777777" w:rsidR="00D91BE6" w:rsidRPr="00F842FA"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0FBDEF2D" w14:textId="77777777" w:rsidR="00D91BE6" w:rsidRPr="00F842FA"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048D3AA3" w14:textId="77777777" w:rsidR="00D91BE6" w:rsidRPr="00F842FA" w:rsidRDefault="00D91BE6" w:rsidP="00AA58A5">
            <w:pPr>
              <w:rPr>
                <w:rFonts w:asciiTheme="minorHAnsi" w:hAnsiTheme="minorHAnsi"/>
              </w:rPr>
            </w:pPr>
          </w:p>
        </w:tc>
        <w:tc>
          <w:tcPr>
            <w:tcW w:w="720" w:type="dxa"/>
            <w:tcBorders>
              <w:top w:val="single" w:sz="4" w:space="0" w:color="000000"/>
              <w:left w:val="single" w:sz="4" w:space="0" w:color="000000"/>
              <w:bottom w:val="single" w:sz="4" w:space="0" w:color="000000"/>
              <w:right w:val="single" w:sz="4" w:space="0" w:color="000000"/>
            </w:tcBorders>
          </w:tcPr>
          <w:p w14:paraId="390F35EA" w14:textId="77777777" w:rsidR="00D91BE6" w:rsidRPr="00F842FA"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17941C6A" w14:textId="77777777" w:rsidR="00D91BE6" w:rsidRPr="00F842FA" w:rsidRDefault="00D91BE6" w:rsidP="00AA58A5">
            <w:pPr>
              <w:rPr>
                <w:rFonts w:asciiTheme="minorHAnsi" w:hAnsiTheme="minorHAnsi"/>
              </w:rPr>
            </w:pPr>
          </w:p>
        </w:tc>
        <w:tc>
          <w:tcPr>
            <w:tcW w:w="1258" w:type="dxa"/>
            <w:tcBorders>
              <w:top w:val="single" w:sz="4" w:space="0" w:color="000000"/>
              <w:left w:val="single" w:sz="4" w:space="0" w:color="000000"/>
              <w:bottom w:val="single" w:sz="4" w:space="0" w:color="000000"/>
              <w:right w:val="single" w:sz="4" w:space="0" w:color="000000"/>
            </w:tcBorders>
          </w:tcPr>
          <w:p w14:paraId="2812D026" w14:textId="77777777" w:rsidR="00D91BE6" w:rsidRPr="00F842FA" w:rsidRDefault="00D91BE6" w:rsidP="00AA58A5">
            <w:pPr>
              <w:rPr>
                <w:rFonts w:asciiTheme="minorHAnsi" w:hAnsiTheme="minorHAnsi"/>
              </w:rPr>
            </w:pPr>
          </w:p>
        </w:tc>
        <w:tc>
          <w:tcPr>
            <w:tcW w:w="1210" w:type="dxa"/>
            <w:tcBorders>
              <w:top w:val="single" w:sz="4" w:space="0" w:color="000000"/>
              <w:left w:val="single" w:sz="4" w:space="0" w:color="000000"/>
              <w:bottom w:val="single" w:sz="4" w:space="0" w:color="000000"/>
              <w:right w:val="single" w:sz="4" w:space="0" w:color="000000"/>
            </w:tcBorders>
          </w:tcPr>
          <w:p w14:paraId="74C7F9C6" w14:textId="77777777" w:rsidR="00D91BE6" w:rsidRPr="0020188B" w:rsidRDefault="00D91BE6" w:rsidP="00AA58A5">
            <w:pPr>
              <w:rPr>
                <w:rFonts w:asciiTheme="minorHAnsi" w:hAnsiTheme="minorHAnsi"/>
                <w:b/>
                <w:bCs/>
              </w:rPr>
            </w:pPr>
          </w:p>
        </w:tc>
      </w:tr>
      <w:tr w:rsidR="00D91BE6" w:rsidRPr="00F842FA" w14:paraId="3C7FA166"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68231BFE"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D</w:t>
            </w:r>
            <w:r w:rsidRPr="00F842FA">
              <w:rPr>
                <w:rFonts w:asciiTheme="minorHAnsi" w:hAnsiTheme="minorHAnsi" w:cs="Arial"/>
                <w:spacing w:val="-3"/>
                <w:sz w:val="16"/>
                <w:szCs w:val="16"/>
              </w:rPr>
              <w:t>a</w:t>
            </w:r>
            <w:r w:rsidRPr="00F842FA">
              <w:rPr>
                <w:rFonts w:asciiTheme="minorHAnsi" w:hAnsiTheme="minorHAnsi" w:cs="Arial"/>
                <w:spacing w:val="-4"/>
                <w:sz w:val="16"/>
                <w:szCs w:val="16"/>
              </w:rPr>
              <w:t xml:space="preserve">ily </w:t>
            </w:r>
            <w:r w:rsidRPr="00F842FA">
              <w:rPr>
                <w:rFonts w:asciiTheme="minorHAnsi" w:hAnsiTheme="minorHAnsi" w:cs="Arial"/>
                <w:spacing w:val="-9"/>
                <w:sz w:val="16"/>
                <w:szCs w:val="16"/>
              </w:rPr>
              <w:t xml:space="preserve"> </w:t>
            </w:r>
            <w:r w:rsidRPr="00F842FA">
              <w:rPr>
                <w:rFonts w:asciiTheme="minorHAnsi" w:hAnsiTheme="minorHAnsi" w:cs="Arial"/>
                <w:spacing w:val="6"/>
                <w:sz w:val="16"/>
                <w:szCs w:val="16"/>
              </w:rPr>
              <w:t>c</w:t>
            </w:r>
            <w:r w:rsidRPr="00F842FA">
              <w:rPr>
                <w:rFonts w:asciiTheme="minorHAnsi" w:hAnsiTheme="minorHAnsi" w:cs="Arial"/>
                <w:spacing w:val="-3"/>
                <w:sz w:val="16"/>
                <w:szCs w:val="16"/>
              </w:rPr>
              <w:t>o</w:t>
            </w:r>
            <w:r w:rsidRPr="00F842FA">
              <w:rPr>
                <w:rFonts w:asciiTheme="minorHAnsi" w:hAnsiTheme="minorHAnsi" w:cs="Arial"/>
                <w:sz w:val="16"/>
                <w:szCs w:val="16"/>
              </w:rPr>
              <w:t>n</w:t>
            </w:r>
            <w:r w:rsidRPr="00F842FA">
              <w:rPr>
                <w:rFonts w:asciiTheme="minorHAnsi" w:hAnsiTheme="minorHAnsi" w:cs="Arial"/>
                <w:spacing w:val="33"/>
                <w:sz w:val="16"/>
                <w:szCs w:val="16"/>
              </w:rPr>
              <w:t xml:space="preserve"> </w:t>
            </w:r>
            <w:r w:rsidRPr="00F842FA">
              <w:rPr>
                <w:rFonts w:asciiTheme="minorHAnsi" w:hAnsiTheme="minorHAnsi" w:cs="Arial"/>
                <w:spacing w:val="-3"/>
                <w:sz w:val="16"/>
                <w:szCs w:val="16"/>
              </w:rPr>
              <w:t>p</w:t>
            </w:r>
            <w:r w:rsidRPr="00F842FA">
              <w:rPr>
                <w:rFonts w:asciiTheme="minorHAnsi" w:hAnsiTheme="minorHAnsi" w:cs="Arial"/>
                <w:spacing w:val="3"/>
                <w:sz w:val="16"/>
                <w:szCs w:val="16"/>
              </w:rPr>
              <w:t>i</w:t>
            </w:r>
            <w:r w:rsidRPr="00F842FA">
              <w:rPr>
                <w:rFonts w:asciiTheme="minorHAnsi" w:hAnsiTheme="minorHAnsi" w:cs="Arial"/>
                <w:spacing w:val="-3"/>
                <w:sz w:val="16"/>
                <w:szCs w:val="16"/>
              </w:rPr>
              <w:t>a</w:t>
            </w:r>
            <w:r w:rsidRPr="00F842FA">
              <w:rPr>
                <w:rFonts w:asciiTheme="minorHAnsi" w:hAnsiTheme="minorHAnsi" w:cs="Arial"/>
                <w:spacing w:val="3"/>
                <w:sz w:val="16"/>
                <w:szCs w:val="16"/>
              </w:rPr>
              <w:t>n</w:t>
            </w:r>
            <w:r w:rsidRPr="00F842FA">
              <w:rPr>
                <w:rFonts w:asciiTheme="minorHAnsi" w:hAnsiTheme="minorHAnsi" w:cs="Arial"/>
                <w:spacing w:val="-3"/>
                <w:sz w:val="16"/>
                <w:szCs w:val="16"/>
              </w:rPr>
              <w:t>a</w:t>
            </w:r>
            <w:r w:rsidRPr="00F842FA">
              <w:rPr>
                <w:rFonts w:asciiTheme="minorHAnsi" w:hAnsiTheme="minorHAnsi" w:cs="Arial"/>
                <w:spacing w:val="3"/>
                <w:sz w:val="16"/>
                <w:szCs w:val="16"/>
              </w:rPr>
              <w:t>l</w:t>
            </w:r>
            <w:r w:rsidRPr="00F842FA">
              <w:rPr>
                <w:rFonts w:asciiTheme="minorHAnsi" w:hAnsiTheme="minorHAnsi" w:cs="Arial"/>
                <w:sz w:val="16"/>
                <w:szCs w:val="16"/>
              </w:rPr>
              <w:t>e</w:t>
            </w:r>
            <w:r w:rsidRPr="00F842FA">
              <w:rPr>
                <w:rFonts w:asciiTheme="minorHAnsi" w:hAnsiTheme="minorHAnsi" w:cs="Arial"/>
                <w:spacing w:val="33"/>
                <w:sz w:val="16"/>
                <w:szCs w:val="16"/>
              </w:rPr>
              <w:t xml:space="preserve"> </w:t>
            </w:r>
            <w:r w:rsidRPr="00F842FA">
              <w:rPr>
                <w:rFonts w:asciiTheme="minorHAnsi" w:hAnsiTheme="minorHAnsi" w:cs="Arial"/>
                <w:spacing w:val="-3"/>
                <w:sz w:val="16"/>
                <w:szCs w:val="16"/>
              </w:rPr>
              <w:t>a</w:t>
            </w:r>
            <w:r w:rsidRPr="00F842FA">
              <w:rPr>
                <w:rFonts w:asciiTheme="minorHAnsi" w:hAnsiTheme="minorHAnsi" w:cs="Arial"/>
                <w:spacing w:val="3"/>
                <w:sz w:val="16"/>
                <w:szCs w:val="16"/>
              </w:rPr>
              <w:t>bb</w:t>
            </w:r>
            <w:r w:rsidRPr="00F842FA">
              <w:rPr>
                <w:rFonts w:asciiTheme="minorHAnsi" w:hAnsiTheme="minorHAnsi" w:cs="Arial"/>
                <w:spacing w:val="-8"/>
                <w:sz w:val="16"/>
                <w:szCs w:val="16"/>
              </w:rPr>
              <w:t>a</w:t>
            </w:r>
            <w:r w:rsidRPr="00F842FA">
              <w:rPr>
                <w:rFonts w:asciiTheme="minorHAnsi" w:hAnsiTheme="minorHAnsi" w:cs="Arial"/>
                <w:spacing w:val="2"/>
                <w:sz w:val="16"/>
                <w:szCs w:val="16"/>
              </w:rPr>
              <w:t>s</w:t>
            </w:r>
            <w:r w:rsidRPr="00F842FA">
              <w:rPr>
                <w:rFonts w:asciiTheme="minorHAnsi" w:hAnsiTheme="minorHAnsi" w:cs="Arial"/>
                <w:spacing w:val="6"/>
                <w:sz w:val="16"/>
                <w:szCs w:val="16"/>
              </w:rPr>
              <w:t>s</w:t>
            </w:r>
            <w:r w:rsidRPr="00F842FA">
              <w:rPr>
                <w:rFonts w:asciiTheme="minorHAnsi" w:hAnsiTheme="minorHAnsi" w:cs="Arial"/>
                <w:spacing w:val="-3"/>
                <w:sz w:val="16"/>
                <w:szCs w:val="16"/>
              </w:rPr>
              <w:t>an</w:t>
            </w:r>
            <w:r w:rsidRPr="00F842FA">
              <w:rPr>
                <w:rFonts w:asciiTheme="minorHAnsi" w:hAnsiTheme="minorHAnsi" w:cs="Arial"/>
                <w:spacing w:val="3"/>
                <w:sz w:val="16"/>
                <w:szCs w:val="16"/>
              </w:rPr>
              <w:t>t</w:t>
            </w:r>
            <w:r w:rsidRPr="00F842FA">
              <w:rPr>
                <w:rFonts w:asciiTheme="minorHAnsi" w:hAnsiTheme="minorHAnsi" w:cs="Arial"/>
                <w:sz w:val="16"/>
                <w:szCs w:val="16"/>
              </w:rPr>
              <w:t>e</w:t>
            </w:r>
          </w:p>
        </w:tc>
        <w:tc>
          <w:tcPr>
            <w:tcW w:w="322" w:type="dxa"/>
            <w:tcBorders>
              <w:top w:val="single" w:sz="4" w:space="0" w:color="000000"/>
              <w:left w:val="single" w:sz="4" w:space="0" w:color="000000"/>
              <w:bottom w:val="single" w:sz="4" w:space="0" w:color="000000"/>
              <w:right w:val="single" w:sz="4" w:space="0" w:color="000000"/>
            </w:tcBorders>
          </w:tcPr>
          <w:p w14:paraId="25F5D1EA" w14:textId="77777777" w:rsidR="00D91BE6" w:rsidRPr="00F842FA" w:rsidRDefault="00D91BE6" w:rsidP="00AA58A5">
            <w:pPr>
              <w:pStyle w:val="TableParagraph"/>
              <w:kinsoku w:val="0"/>
              <w:overflowPunct w:val="0"/>
              <w:spacing w:before="69" w:line="183" w:lineRule="exact"/>
              <w:ind w:left="157"/>
              <w:rPr>
                <w:rFonts w:asciiTheme="minorHAnsi" w:hAnsiTheme="minorHAnsi"/>
              </w:rPr>
            </w:pPr>
            <w:r w:rsidRPr="00F842FA">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6282D466" w14:textId="77777777" w:rsidR="00D91BE6" w:rsidRPr="00F842FA" w:rsidRDefault="00D91BE6" w:rsidP="00AA58A5">
            <w:pPr>
              <w:pStyle w:val="TableParagraph"/>
              <w:kinsoku w:val="0"/>
              <w:overflowPunct w:val="0"/>
              <w:spacing w:before="69" w:line="183" w:lineRule="exact"/>
              <w:ind w:left="95"/>
              <w:rPr>
                <w:rFonts w:asciiTheme="minorHAnsi" w:hAnsiTheme="minorHAnsi"/>
              </w:rPr>
            </w:pPr>
            <w:r w:rsidRPr="00F842FA">
              <w:rPr>
                <w:rFonts w:asciiTheme="minorHAnsi" w:hAnsiTheme="minorHAnsi" w:cs="Arial"/>
                <w:spacing w:val="-3"/>
                <w:sz w:val="16"/>
                <w:szCs w:val="16"/>
              </w:rPr>
              <w:t>6</w:t>
            </w:r>
            <w:r w:rsidRPr="00F842FA">
              <w:rPr>
                <w:rFonts w:asciiTheme="minorHAnsi" w:hAnsiTheme="minorHAnsi" w:cs="Arial"/>
                <w:spacing w:val="-1"/>
                <w:sz w:val="16"/>
                <w:szCs w:val="16"/>
              </w:rPr>
              <w:t>,</w:t>
            </w:r>
            <w:r w:rsidRPr="00F842FA">
              <w:rPr>
                <w:rFonts w:asciiTheme="minorHAnsi" w:hAnsiTheme="minorHAnsi" w:cs="Arial"/>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501B3774" w14:textId="77777777" w:rsidR="00D91BE6" w:rsidRPr="00F842FA" w:rsidRDefault="00D91BE6" w:rsidP="00AA58A5">
            <w:pPr>
              <w:pStyle w:val="TableParagraph"/>
              <w:kinsoku w:val="0"/>
              <w:overflowPunct w:val="0"/>
              <w:spacing w:before="69" w:line="183" w:lineRule="exact"/>
              <w:ind w:right="64"/>
              <w:jc w:val="right"/>
              <w:rPr>
                <w:rFonts w:asciiTheme="minorHAnsi" w:hAnsiTheme="minorHAnsi"/>
              </w:rPr>
            </w:pPr>
            <w:r w:rsidRPr="00F842FA">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3F2B3448" w14:textId="77777777" w:rsidR="00D91BE6" w:rsidRPr="00F842FA" w:rsidRDefault="00D91BE6" w:rsidP="00AA58A5">
            <w:pPr>
              <w:pStyle w:val="TableParagraph"/>
              <w:kinsoku w:val="0"/>
              <w:overflowPunct w:val="0"/>
              <w:spacing w:before="69" w:line="183" w:lineRule="exact"/>
              <w:ind w:right="64"/>
              <w:jc w:val="right"/>
              <w:rPr>
                <w:rFonts w:asciiTheme="minorHAnsi" w:hAnsiTheme="minorHAnsi"/>
              </w:rPr>
            </w:pPr>
            <w:r w:rsidRPr="00F842FA">
              <w:rPr>
                <w:rFonts w:asciiTheme="minorHAnsi" w:hAnsiTheme="minorHAnsi" w:cs="Arial"/>
                <w:w w:val="95"/>
                <w:sz w:val="16"/>
                <w:szCs w:val="16"/>
              </w:rPr>
              <w:t>1</w:t>
            </w:r>
          </w:p>
        </w:tc>
        <w:tc>
          <w:tcPr>
            <w:tcW w:w="889" w:type="dxa"/>
            <w:tcBorders>
              <w:top w:val="single" w:sz="4" w:space="0" w:color="000000"/>
              <w:left w:val="single" w:sz="4" w:space="0" w:color="000000"/>
              <w:bottom w:val="single" w:sz="4" w:space="0" w:color="000000"/>
              <w:right w:val="single" w:sz="4" w:space="0" w:color="000000"/>
            </w:tcBorders>
          </w:tcPr>
          <w:p w14:paraId="77819182" w14:textId="77777777" w:rsidR="00D91BE6" w:rsidRPr="00F842FA" w:rsidRDefault="00D91BE6" w:rsidP="00AA58A5">
            <w:pPr>
              <w:pStyle w:val="TableParagraph"/>
              <w:kinsoku w:val="0"/>
              <w:overflowPunct w:val="0"/>
              <w:spacing w:before="69" w:line="183" w:lineRule="exact"/>
              <w:ind w:right="64"/>
              <w:jc w:val="right"/>
              <w:rPr>
                <w:rFonts w:asciiTheme="minorHAnsi" w:hAnsiTheme="minorHAnsi"/>
              </w:rPr>
            </w:pPr>
            <w:r w:rsidRPr="00F842FA">
              <w:rPr>
                <w:rFonts w:asciiTheme="minorHAnsi" w:hAnsiTheme="minorHAnsi" w:cs="Arial"/>
                <w:spacing w:val="-2"/>
                <w:w w:val="95"/>
                <w:sz w:val="16"/>
                <w:szCs w:val="16"/>
              </w:rPr>
              <w:t>5</w:t>
            </w:r>
            <w:r w:rsidRPr="00F842FA">
              <w:rPr>
                <w:rFonts w:asciiTheme="minorHAnsi" w:hAnsiTheme="minorHAnsi" w:cs="Arial"/>
                <w:w w:val="95"/>
                <w:sz w:val="16"/>
                <w:szCs w:val="16"/>
              </w:rPr>
              <w:t>2</w:t>
            </w:r>
          </w:p>
        </w:tc>
        <w:tc>
          <w:tcPr>
            <w:tcW w:w="720" w:type="dxa"/>
            <w:tcBorders>
              <w:top w:val="single" w:sz="4" w:space="0" w:color="000000"/>
              <w:left w:val="single" w:sz="4" w:space="0" w:color="000000"/>
              <w:bottom w:val="single" w:sz="4" w:space="0" w:color="000000"/>
              <w:right w:val="single" w:sz="4" w:space="0" w:color="000000"/>
            </w:tcBorders>
          </w:tcPr>
          <w:p w14:paraId="40B822E2" w14:textId="77777777" w:rsidR="00D91BE6" w:rsidRPr="00F842FA" w:rsidRDefault="00D91BE6" w:rsidP="00AA58A5">
            <w:pPr>
              <w:pStyle w:val="TableParagraph"/>
              <w:kinsoku w:val="0"/>
              <w:overflowPunct w:val="0"/>
              <w:spacing w:before="69" w:line="183" w:lineRule="exact"/>
              <w:ind w:left="157"/>
              <w:rPr>
                <w:rFonts w:asciiTheme="minorHAnsi" w:hAnsiTheme="minorHAnsi"/>
              </w:rPr>
            </w:pPr>
            <w:r w:rsidRPr="00F842FA">
              <w:rPr>
                <w:rFonts w:asciiTheme="minorHAnsi" w:hAnsiTheme="minorHAnsi" w:cs="Arial"/>
                <w:spacing w:val="-3"/>
                <w:sz w:val="16"/>
                <w:szCs w:val="16"/>
              </w:rPr>
              <w:t>312</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731F1F46" w14:textId="77777777" w:rsidR="00D91BE6" w:rsidRPr="00F842FA" w:rsidRDefault="00D91BE6" w:rsidP="00AA58A5">
            <w:pPr>
              <w:pStyle w:val="TableParagraph"/>
              <w:kinsoku w:val="0"/>
              <w:overflowPunct w:val="0"/>
              <w:spacing w:before="69" w:line="183" w:lineRule="exact"/>
              <w:ind w:left="590"/>
              <w:rPr>
                <w:rFonts w:asciiTheme="minorHAnsi" w:hAnsiTheme="minorHAnsi"/>
              </w:rPr>
            </w:pPr>
            <w:r w:rsidRPr="00F842FA">
              <w:rPr>
                <w:rFonts w:asciiTheme="minorHAnsi" w:hAnsiTheme="minorHAnsi" w:cs="Arial"/>
                <w:spacing w:val="-3"/>
                <w:sz w:val="16"/>
                <w:szCs w:val="16"/>
              </w:rPr>
              <w:t xml:space="preserve">  8</w:t>
            </w:r>
            <w:r w:rsidRPr="00F842FA">
              <w:rPr>
                <w:rFonts w:asciiTheme="minorHAnsi" w:hAnsiTheme="minorHAnsi" w:cs="Arial"/>
                <w:spacing w:val="3"/>
                <w:sz w:val="16"/>
                <w:szCs w:val="16"/>
              </w:rPr>
              <w:t>,67</w:t>
            </w:r>
          </w:p>
        </w:tc>
        <w:tc>
          <w:tcPr>
            <w:tcW w:w="1258" w:type="dxa"/>
            <w:tcBorders>
              <w:top w:val="single" w:sz="4" w:space="0" w:color="000000"/>
              <w:left w:val="single" w:sz="4" w:space="0" w:color="000000"/>
              <w:bottom w:val="single" w:sz="4" w:space="0" w:color="000000"/>
              <w:right w:val="single" w:sz="4" w:space="0" w:color="000000"/>
            </w:tcBorders>
          </w:tcPr>
          <w:p w14:paraId="0BFFC535" w14:textId="77777777" w:rsidR="00D91BE6" w:rsidRPr="00F842FA" w:rsidRDefault="00D91BE6" w:rsidP="00AA58A5">
            <w:pPr>
              <w:pStyle w:val="TableParagraph"/>
              <w:kinsoku w:val="0"/>
              <w:overflowPunct w:val="0"/>
              <w:spacing w:before="69" w:line="183" w:lineRule="exact"/>
              <w:ind w:left="609"/>
              <w:rPr>
                <w:rFonts w:asciiTheme="minorHAnsi" w:hAnsiTheme="minorHAnsi"/>
              </w:rPr>
            </w:pPr>
            <w:r w:rsidRPr="00F842FA">
              <w:rPr>
                <w:rFonts w:asciiTheme="minorHAnsi" w:hAnsiTheme="minorHAnsi" w:cs="Arial"/>
                <w:spacing w:val="-3"/>
                <w:sz w:val="16"/>
                <w:szCs w:val="16"/>
              </w:rPr>
              <w:t>5410</w:t>
            </w:r>
            <w:r w:rsidRPr="00F842FA">
              <w:rPr>
                <w:rFonts w:asciiTheme="minorHAnsi" w:hAnsiTheme="minorHAnsi" w:cs="Arial"/>
                <w:spacing w:val="3"/>
                <w:sz w:val="16"/>
                <w:szCs w:val="16"/>
              </w:rPr>
              <w:t>,08</w:t>
            </w:r>
          </w:p>
        </w:tc>
        <w:tc>
          <w:tcPr>
            <w:tcW w:w="1210" w:type="dxa"/>
            <w:tcBorders>
              <w:top w:val="single" w:sz="4" w:space="0" w:color="000000"/>
              <w:left w:val="single" w:sz="4" w:space="0" w:color="000000"/>
              <w:bottom w:val="single" w:sz="4" w:space="0" w:color="000000"/>
              <w:right w:val="single" w:sz="4" w:space="0" w:color="000000"/>
            </w:tcBorders>
          </w:tcPr>
          <w:p w14:paraId="6E3D30A2" w14:textId="77777777" w:rsidR="00D91BE6" w:rsidRPr="0020188B" w:rsidRDefault="00D91BE6" w:rsidP="00AA58A5">
            <w:pPr>
              <w:rPr>
                <w:rFonts w:asciiTheme="minorHAnsi" w:hAnsiTheme="minorHAnsi"/>
                <w:b/>
                <w:bCs/>
              </w:rPr>
            </w:pPr>
          </w:p>
        </w:tc>
      </w:tr>
      <w:tr w:rsidR="00D91BE6" w:rsidRPr="00F842FA" w14:paraId="573B84C6" w14:textId="77777777" w:rsidTr="00AA58A5">
        <w:trPr>
          <w:trHeight w:hRule="exact" w:val="283"/>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075FAB49" w14:textId="77777777" w:rsidR="00D91BE6" w:rsidRPr="00F842FA" w:rsidRDefault="00D91BE6" w:rsidP="00AA58A5">
            <w:pPr>
              <w:rPr>
                <w:rFonts w:asciiTheme="minorHAnsi" w:hAnsiTheme="minorHAnsi"/>
              </w:rPr>
            </w:pPr>
          </w:p>
        </w:tc>
        <w:tc>
          <w:tcPr>
            <w:tcW w:w="322" w:type="dxa"/>
            <w:tcBorders>
              <w:top w:val="single" w:sz="4" w:space="0" w:color="000000"/>
              <w:left w:val="single" w:sz="4" w:space="0" w:color="000000"/>
              <w:bottom w:val="single" w:sz="4" w:space="0" w:color="000000"/>
              <w:right w:val="single" w:sz="4" w:space="0" w:color="000000"/>
            </w:tcBorders>
          </w:tcPr>
          <w:p w14:paraId="7C3AD234" w14:textId="77777777" w:rsidR="00D91BE6" w:rsidRPr="00F842FA"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779F080D" w14:textId="77777777" w:rsidR="00D91BE6" w:rsidRPr="00F842FA"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2B04E1F8" w14:textId="77777777" w:rsidR="00D91BE6" w:rsidRPr="00F842FA"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755DBBAF" w14:textId="77777777" w:rsidR="00D91BE6" w:rsidRPr="00F842FA"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27F62B8D" w14:textId="77777777" w:rsidR="00D91BE6" w:rsidRPr="00F842FA" w:rsidRDefault="00D91BE6" w:rsidP="00AA58A5">
            <w:pPr>
              <w:rPr>
                <w:rFonts w:asciiTheme="minorHAnsi" w:hAnsiTheme="minorHAnsi"/>
              </w:rPr>
            </w:pPr>
          </w:p>
        </w:tc>
        <w:tc>
          <w:tcPr>
            <w:tcW w:w="720" w:type="dxa"/>
            <w:tcBorders>
              <w:top w:val="single" w:sz="4" w:space="0" w:color="000000"/>
              <w:left w:val="single" w:sz="4" w:space="0" w:color="000000"/>
              <w:bottom w:val="single" w:sz="4" w:space="0" w:color="000000"/>
              <w:right w:val="single" w:sz="4" w:space="0" w:color="000000"/>
            </w:tcBorders>
          </w:tcPr>
          <w:p w14:paraId="29F1872E" w14:textId="77777777" w:rsidR="00D91BE6" w:rsidRPr="00F842FA"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31DBCA13" w14:textId="77777777" w:rsidR="00D91BE6" w:rsidRPr="00F842FA" w:rsidRDefault="00D91BE6" w:rsidP="00AA58A5">
            <w:pPr>
              <w:rPr>
                <w:rFonts w:asciiTheme="minorHAnsi" w:hAnsiTheme="minorHAnsi"/>
              </w:rPr>
            </w:pPr>
          </w:p>
        </w:tc>
        <w:tc>
          <w:tcPr>
            <w:tcW w:w="1258" w:type="dxa"/>
            <w:tcBorders>
              <w:top w:val="single" w:sz="4" w:space="0" w:color="000000"/>
              <w:left w:val="single" w:sz="4" w:space="0" w:color="000000"/>
              <w:bottom w:val="single" w:sz="4" w:space="0" w:color="000000"/>
              <w:right w:val="single" w:sz="4" w:space="0" w:color="000000"/>
            </w:tcBorders>
          </w:tcPr>
          <w:p w14:paraId="57E416FD" w14:textId="77777777" w:rsidR="00D91BE6" w:rsidRPr="00F842FA" w:rsidRDefault="00D91BE6" w:rsidP="00AA58A5">
            <w:pPr>
              <w:rPr>
                <w:rFonts w:asciiTheme="minorHAnsi" w:hAnsiTheme="minorHAnsi"/>
              </w:rPr>
            </w:pPr>
          </w:p>
        </w:tc>
        <w:tc>
          <w:tcPr>
            <w:tcW w:w="1210" w:type="dxa"/>
            <w:tcBorders>
              <w:top w:val="single" w:sz="4" w:space="0" w:color="000000"/>
              <w:left w:val="single" w:sz="4" w:space="0" w:color="000000"/>
              <w:bottom w:val="single" w:sz="4" w:space="0" w:color="000000"/>
              <w:right w:val="single" w:sz="4" w:space="0" w:color="000000"/>
            </w:tcBorders>
          </w:tcPr>
          <w:p w14:paraId="6452CAD0" w14:textId="77777777" w:rsidR="00D91BE6" w:rsidRPr="0020188B" w:rsidRDefault="00D91BE6" w:rsidP="00AA58A5">
            <w:pPr>
              <w:rPr>
                <w:rFonts w:asciiTheme="minorHAnsi" w:hAnsiTheme="minorHAnsi"/>
                <w:b/>
                <w:bCs/>
              </w:rPr>
            </w:pPr>
          </w:p>
        </w:tc>
      </w:tr>
      <w:tr w:rsidR="00D91BE6" w:rsidRPr="00F842FA" w14:paraId="79393BB5" w14:textId="77777777" w:rsidTr="00AA58A5">
        <w:trPr>
          <w:trHeight w:hRule="exact" w:val="571"/>
        </w:trPr>
        <w:tc>
          <w:tcPr>
            <w:tcW w:w="8908" w:type="dxa"/>
            <w:gridSpan w:val="9"/>
            <w:tcBorders>
              <w:top w:val="single" w:sz="4" w:space="0" w:color="000000"/>
              <w:left w:val="single" w:sz="4" w:space="0" w:color="000000"/>
              <w:bottom w:val="single" w:sz="4" w:space="0" w:color="000000"/>
              <w:right w:val="single" w:sz="4" w:space="0" w:color="000000"/>
            </w:tcBorders>
          </w:tcPr>
          <w:p w14:paraId="21617965" w14:textId="77777777" w:rsidR="00D91BE6" w:rsidRPr="00F842FA" w:rsidRDefault="00D91BE6" w:rsidP="00AA58A5">
            <w:pPr>
              <w:pStyle w:val="TableParagraph"/>
              <w:kinsoku w:val="0"/>
              <w:overflowPunct w:val="0"/>
              <w:spacing w:before="2" w:line="170" w:lineRule="exact"/>
              <w:rPr>
                <w:rFonts w:asciiTheme="minorHAnsi" w:hAnsiTheme="minorHAnsi"/>
                <w:sz w:val="17"/>
                <w:szCs w:val="17"/>
              </w:rPr>
            </w:pPr>
          </w:p>
          <w:p w14:paraId="337AECE3"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0DDE881A" w14:textId="77777777" w:rsidR="00D91BE6" w:rsidRPr="00F842FA" w:rsidRDefault="00D91BE6" w:rsidP="00AA58A5">
            <w:pPr>
              <w:pStyle w:val="TableParagraph"/>
              <w:kinsoku w:val="0"/>
              <w:overflowPunct w:val="0"/>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z w:val="16"/>
                <w:szCs w:val="16"/>
              </w:rPr>
              <w:t>t</w:t>
            </w:r>
            <w:r w:rsidRPr="00F842FA">
              <w:rPr>
                <w:rFonts w:asciiTheme="minorHAnsi" w:hAnsiTheme="minorHAnsi" w:cs="Arial"/>
                <w:b/>
                <w:bCs/>
                <w:spacing w:val="-3"/>
                <w:sz w:val="16"/>
                <w:szCs w:val="16"/>
              </w:rPr>
              <w:t>a</w:t>
            </w:r>
            <w:r w:rsidRPr="00F842FA">
              <w:rPr>
                <w:rFonts w:asciiTheme="minorHAnsi" w:hAnsiTheme="minorHAnsi" w:cs="Arial"/>
                <w:b/>
                <w:bCs/>
                <w:spacing w:val="3"/>
                <w:sz w:val="16"/>
                <w:szCs w:val="16"/>
              </w:rPr>
              <w:t>l</w:t>
            </w:r>
            <w:r w:rsidRPr="00F842FA">
              <w:rPr>
                <w:rFonts w:asciiTheme="minorHAnsi" w:hAnsiTheme="minorHAnsi" w:cs="Arial"/>
                <w:b/>
                <w:bCs/>
                <w:sz w:val="16"/>
                <w:szCs w:val="16"/>
              </w:rPr>
              <w:t>e</w:t>
            </w:r>
          </w:p>
        </w:tc>
        <w:tc>
          <w:tcPr>
            <w:tcW w:w="1210" w:type="dxa"/>
            <w:tcBorders>
              <w:top w:val="single" w:sz="4" w:space="0" w:color="000000"/>
              <w:left w:val="single" w:sz="4" w:space="0" w:color="000000"/>
              <w:bottom w:val="single" w:sz="4" w:space="0" w:color="000000"/>
              <w:right w:val="single" w:sz="4" w:space="0" w:color="000000"/>
            </w:tcBorders>
          </w:tcPr>
          <w:p w14:paraId="2D17F36F" w14:textId="77777777" w:rsidR="00D91BE6" w:rsidRPr="0020188B" w:rsidRDefault="00D91BE6" w:rsidP="00AA58A5">
            <w:pPr>
              <w:pStyle w:val="TableParagraph"/>
              <w:kinsoku w:val="0"/>
              <w:overflowPunct w:val="0"/>
              <w:spacing w:before="2" w:line="170" w:lineRule="exact"/>
              <w:rPr>
                <w:rFonts w:asciiTheme="minorHAnsi" w:hAnsiTheme="minorHAnsi"/>
                <w:b/>
                <w:bCs/>
                <w:sz w:val="17"/>
                <w:szCs w:val="17"/>
              </w:rPr>
            </w:pPr>
          </w:p>
          <w:p w14:paraId="0AE2C6B0"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38ED0DDA" w14:textId="5E9D309A" w:rsidR="00D91BE6" w:rsidRPr="0020188B" w:rsidRDefault="00D91BE6" w:rsidP="00AA58A5">
            <w:pPr>
              <w:pStyle w:val="TableParagraph"/>
              <w:kinsoku w:val="0"/>
              <w:overflowPunct w:val="0"/>
              <w:ind w:left="556"/>
              <w:rPr>
                <w:rFonts w:asciiTheme="minorHAnsi" w:hAnsiTheme="minorHAnsi"/>
                <w:b/>
                <w:bCs/>
              </w:rPr>
            </w:pPr>
            <w:r w:rsidRPr="0020188B">
              <w:rPr>
                <w:rFonts w:asciiTheme="minorHAnsi" w:hAnsiTheme="minorHAnsi" w:cs="Arial"/>
                <w:b/>
                <w:bCs/>
                <w:spacing w:val="-3"/>
                <w:sz w:val="16"/>
                <w:szCs w:val="16"/>
              </w:rPr>
              <w:t>2</w:t>
            </w:r>
            <w:r w:rsidR="0020188B">
              <w:rPr>
                <w:rFonts w:asciiTheme="minorHAnsi" w:hAnsiTheme="minorHAnsi" w:cs="Arial"/>
                <w:b/>
                <w:bCs/>
                <w:spacing w:val="-3"/>
                <w:sz w:val="16"/>
                <w:szCs w:val="16"/>
              </w:rPr>
              <w:t>.</w:t>
            </w:r>
            <w:r w:rsidRPr="0020188B">
              <w:rPr>
                <w:rFonts w:asciiTheme="minorHAnsi" w:hAnsiTheme="minorHAnsi" w:cs="Arial"/>
                <w:b/>
                <w:bCs/>
                <w:spacing w:val="-3"/>
                <w:sz w:val="16"/>
                <w:szCs w:val="16"/>
              </w:rPr>
              <w:t>7</w:t>
            </w:r>
            <w:r w:rsidRPr="0020188B">
              <w:rPr>
                <w:rFonts w:asciiTheme="minorHAnsi" w:hAnsiTheme="minorHAnsi" w:cs="Arial"/>
                <w:b/>
                <w:bCs/>
                <w:spacing w:val="3"/>
                <w:sz w:val="16"/>
                <w:szCs w:val="16"/>
              </w:rPr>
              <w:t>05,04</w:t>
            </w:r>
          </w:p>
        </w:tc>
      </w:tr>
      <w:tr w:rsidR="00D91BE6" w:rsidRPr="00F842FA" w14:paraId="13F2A35D" w14:textId="77777777" w:rsidTr="00AA58A5">
        <w:trPr>
          <w:trHeight w:hRule="exact" w:val="264"/>
        </w:trPr>
        <w:tc>
          <w:tcPr>
            <w:tcW w:w="8908" w:type="dxa"/>
            <w:gridSpan w:val="9"/>
            <w:tcBorders>
              <w:top w:val="single" w:sz="4" w:space="0" w:color="000000"/>
              <w:left w:val="single" w:sz="4" w:space="0" w:color="000000"/>
              <w:bottom w:val="single" w:sz="4" w:space="0" w:color="000000"/>
              <w:right w:val="single" w:sz="4" w:space="0" w:color="000000"/>
            </w:tcBorders>
          </w:tcPr>
          <w:p w14:paraId="23B494F4"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t</w:t>
            </w:r>
            <w:r w:rsidRPr="00F842FA">
              <w:rPr>
                <w:rFonts w:asciiTheme="minorHAnsi" w:hAnsiTheme="minorHAnsi" w:cs="Arial"/>
                <w:spacing w:val="-8"/>
                <w:sz w:val="16"/>
                <w:szCs w:val="16"/>
              </w:rPr>
              <w:t>o</w:t>
            </w:r>
            <w:r w:rsidRPr="00F842FA">
              <w:rPr>
                <w:rFonts w:asciiTheme="minorHAnsi" w:hAnsiTheme="minorHAnsi" w:cs="Arial"/>
                <w:spacing w:val="3"/>
                <w:sz w:val="16"/>
                <w:szCs w:val="16"/>
              </w:rPr>
              <w:t>t</w:t>
            </w:r>
            <w:r w:rsidRPr="00F842FA">
              <w:rPr>
                <w:rFonts w:asciiTheme="minorHAnsi" w:hAnsiTheme="minorHAnsi" w:cs="Arial"/>
                <w:spacing w:val="-2"/>
                <w:sz w:val="16"/>
                <w:szCs w:val="16"/>
              </w:rPr>
              <w:t>a</w:t>
            </w:r>
            <w:r w:rsidRPr="00F842FA">
              <w:rPr>
                <w:rFonts w:asciiTheme="minorHAnsi" w:hAnsiTheme="minorHAnsi" w:cs="Arial"/>
                <w:spacing w:val="3"/>
                <w:sz w:val="16"/>
                <w:szCs w:val="16"/>
              </w:rPr>
              <w:t>l</w:t>
            </w:r>
            <w:r w:rsidRPr="00F842FA">
              <w:rPr>
                <w:rFonts w:asciiTheme="minorHAnsi" w:hAnsiTheme="minorHAnsi" w:cs="Arial"/>
                <w:sz w:val="16"/>
                <w:szCs w:val="16"/>
              </w:rPr>
              <w:t>e</w:t>
            </w:r>
            <w:r w:rsidRPr="00F842FA">
              <w:rPr>
                <w:rFonts w:asciiTheme="minorHAnsi" w:hAnsiTheme="minorHAnsi" w:cs="Arial"/>
                <w:spacing w:val="-11"/>
                <w:sz w:val="16"/>
                <w:szCs w:val="16"/>
              </w:rPr>
              <w:t xml:space="preserve"> </w:t>
            </w:r>
            <w:r w:rsidRPr="00F842FA">
              <w:rPr>
                <w:rFonts w:asciiTheme="minorHAnsi" w:hAnsiTheme="minorHAnsi" w:cs="Arial"/>
                <w:spacing w:val="6"/>
                <w:sz w:val="16"/>
                <w:szCs w:val="16"/>
              </w:rPr>
              <w:t>s</w:t>
            </w:r>
            <w:r w:rsidRPr="00F842FA">
              <w:rPr>
                <w:rFonts w:asciiTheme="minorHAnsi" w:hAnsiTheme="minorHAnsi" w:cs="Arial"/>
                <w:spacing w:val="-8"/>
                <w:sz w:val="16"/>
                <w:szCs w:val="16"/>
              </w:rPr>
              <w:t>e</w:t>
            </w:r>
            <w:r w:rsidRPr="00F842FA">
              <w:rPr>
                <w:rFonts w:asciiTheme="minorHAnsi" w:hAnsiTheme="minorHAnsi" w:cs="Arial"/>
                <w:spacing w:val="4"/>
                <w:sz w:val="16"/>
                <w:szCs w:val="16"/>
              </w:rPr>
              <w:t>r</w:t>
            </w:r>
            <w:r w:rsidRPr="00F842FA">
              <w:rPr>
                <w:rFonts w:asciiTheme="minorHAnsi" w:hAnsiTheme="minorHAnsi" w:cs="Arial"/>
                <w:spacing w:val="-3"/>
                <w:sz w:val="16"/>
                <w:szCs w:val="16"/>
              </w:rPr>
              <w:t>v</w:t>
            </w:r>
            <w:r w:rsidRPr="00F842FA">
              <w:rPr>
                <w:rFonts w:asciiTheme="minorHAnsi" w:hAnsiTheme="minorHAnsi" w:cs="Arial"/>
                <w:spacing w:val="3"/>
                <w:sz w:val="16"/>
                <w:szCs w:val="16"/>
              </w:rPr>
              <w:t>i</w:t>
            </w:r>
            <w:r w:rsidRPr="00F842FA">
              <w:rPr>
                <w:rFonts w:asciiTheme="minorHAnsi" w:hAnsiTheme="minorHAnsi" w:cs="Arial"/>
                <w:spacing w:val="-3"/>
                <w:sz w:val="16"/>
                <w:szCs w:val="16"/>
              </w:rPr>
              <w:t>z</w:t>
            </w:r>
            <w:r w:rsidRPr="00F842FA">
              <w:rPr>
                <w:rFonts w:asciiTheme="minorHAnsi" w:hAnsiTheme="minorHAnsi" w:cs="Arial"/>
                <w:spacing w:val="3"/>
                <w:sz w:val="16"/>
                <w:szCs w:val="16"/>
              </w:rPr>
              <w:t>i</w:t>
            </w:r>
            <w:r w:rsidRPr="00F842FA">
              <w:rPr>
                <w:rFonts w:asciiTheme="minorHAnsi" w:hAnsiTheme="minorHAnsi" w:cs="Arial"/>
                <w:sz w:val="16"/>
                <w:szCs w:val="16"/>
              </w:rPr>
              <w:t>o</w:t>
            </w:r>
          </w:p>
        </w:tc>
        <w:tc>
          <w:tcPr>
            <w:tcW w:w="1210" w:type="dxa"/>
            <w:tcBorders>
              <w:top w:val="single" w:sz="4" w:space="0" w:color="000000"/>
              <w:left w:val="single" w:sz="4" w:space="0" w:color="000000"/>
              <w:bottom w:val="single" w:sz="4" w:space="0" w:color="000000"/>
              <w:right w:val="single" w:sz="4" w:space="0" w:color="000000"/>
            </w:tcBorders>
            <w:shd w:val="clear" w:color="auto" w:fill="C0C0C0"/>
          </w:tcPr>
          <w:p w14:paraId="61C31467" w14:textId="77777777" w:rsidR="00D91BE6" w:rsidRPr="0020188B" w:rsidRDefault="00D91BE6" w:rsidP="00AA58A5">
            <w:pPr>
              <w:pStyle w:val="TableParagraph"/>
              <w:kinsoku w:val="0"/>
              <w:overflowPunct w:val="0"/>
              <w:spacing w:before="69" w:line="183" w:lineRule="exact"/>
              <w:ind w:left="465"/>
              <w:rPr>
                <w:rFonts w:asciiTheme="minorHAnsi" w:hAnsiTheme="minorHAnsi"/>
                <w:b/>
                <w:bCs/>
              </w:rPr>
            </w:pPr>
            <w:r w:rsidRPr="0020188B">
              <w:rPr>
                <w:rFonts w:asciiTheme="minorHAnsi" w:hAnsiTheme="minorHAnsi" w:cs="Arial"/>
                <w:b/>
                <w:bCs/>
                <w:spacing w:val="-2"/>
                <w:sz w:val="16"/>
                <w:szCs w:val="16"/>
              </w:rPr>
              <w:t>19.309</w:t>
            </w:r>
            <w:r w:rsidRPr="0020188B">
              <w:rPr>
                <w:rFonts w:asciiTheme="minorHAnsi" w:hAnsiTheme="minorHAnsi" w:cs="Arial"/>
                <w:b/>
                <w:bCs/>
                <w:spacing w:val="-1"/>
                <w:sz w:val="16"/>
                <w:szCs w:val="16"/>
              </w:rPr>
              <w:t>,68</w:t>
            </w:r>
          </w:p>
        </w:tc>
      </w:tr>
    </w:tbl>
    <w:p w14:paraId="5E71E87F" w14:textId="77777777" w:rsidR="00D91BE6" w:rsidRDefault="00D91BE6" w:rsidP="00D91BE6">
      <w:pPr>
        <w:kinsoku w:val="0"/>
        <w:overflowPunct w:val="0"/>
        <w:spacing w:line="200" w:lineRule="exact"/>
        <w:rPr>
          <w:sz w:val="20"/>
          <w:szCs w:val="20"/>
        </w:rPr>
      </w:pPr>
    </w:p>
    <w:p w14:paraId="52F13570" w14:textId="77777777" w:rsidR="00D91BE6" w:rsidRDefault="00D91BE6" w:rsidP="00D91BE6">
      <w:pPr>
        <w:kinsoku w:val="0"/>
        <w:overflowPunct w:val="0"/>
        <w:spacing w:before="17" w:line="220" w:lineRule="exact"/>
      </w:pPr>
    </w:p>
    <w:p w14:paraId="04F722C3"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67CAA243"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52FA6251"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46428D8A"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72282694"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4FD95ABB"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595C88EB"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1386D71B"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39A7B718"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7FC604A5"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10B3547C"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4966522F"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425B1390"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175D403D"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217E0DFE"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14BE9C2F"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4633F672"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6D7875A9"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5293A324"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1BB3429A"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1D69AF09"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37DF6A07"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656B4419"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792D5D9F"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73F20410"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66D76A68"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102E1AB3" w14:textId="77777777" w:rsidR="0020188B" w:rsidRDefault="0020188B" w:rsidP="0020188B">
      <w:pPr>
        <w:tabs>
          <w:tab w:val="left" w:pos="3402"/>
        </w:tabs>
        <w:kinsoku w:val="0"/>
        <w:overflowPunct w:val="0"/>
        <w:adjustRightInd w:val="0"/>
        <w:spacing w:before="72"/>
        <w:rPr>
          <w:rFonts w:asciiTheme="minorHAnsi" w:hAnsiTheme="minorHAnsi"/>
          <w:b/>
          <w:bCs/>
          <w:i/>
          <w:iCs/>
        </w:rPr>
      </w:pPr>
    </w:p>
    <w:p w14:paraId="0A9BF9B5" w14:textId="53C2ECAA" w:rsidR="00D91BE6" w:rsidRPr="0020188B" w:rsidRDefault="00D91BE6" w:rsidP="0020188B">
      <w:pPr>
        <w:tabs>
          <w:tab w:val="left" w:pos="3402"/>
        </w:tabs>
        <w:kinsoku w:val="0"/>
        <w:overflowPunct w:val="0"/>
        <w:adjustRightInd w:val="0"/>
        <w:spacing w:before="72"/>
        <w:jc w:val="center"/>
        <w:rPr>
          <w:rFonts w:asciiTheme="minorHAnsi" w:hAnsiTheme="minorHAnsi"/>
          <w:u w:val="single"/>
        </w:rPr>
      </w:pPr>
      <w:r w:rsidRPr="0020188B">
        <w:rPr>
          <w:rFonts w:asciiTheme="minorHAnsi" w:hAnsiTheme="minorHAnsi"/>
          <w:b/>
          <w:bCs/>
          <w:i/>
          <w:iCs/>
          <w:u w:val="single"/>
        </w:rPr>
        <w:t>P</w:t>
      </w:r>
      <w:r w:rsidRPr="0020188B">
        <w:rPr>
          <w:rFonts w:asciiTheme="minorHAnsi" w:hAnsiTheme="minorHAnsi"/>
          <w:b/>
          <w:bCs/>
          <w:i/>
          <w:iCs/>
          <w:spacing w:val="-2"/>
          <w:u w:val="single"/>
        </w:rPr>
        <w:t>U</w:t>
      </w:r>
      <w:r w:rsidRPr="0020188B">
        <w:rPr>
          <w:rFonts w:asciiTheme="minorHAnsi" w:hAnsiTheme="minorHAnsi"/>
          <w:b/>
          <w:bCs/>
          <w:i/>
          <w:iCs/>
          <w:u w:val="single"/>
        </w:rPr>
        <w:t>LIZIA</w:t>
      </w:r>
      <w:r w:rsidRPr="0020188B">
        <w:rPr>
          <w:rFonts w:asciiTheme="minorHAnsi" w:hAnsiTheme="minorHAnsi"/>
          <w:b/>
          <w:bCs/>
          <w:i/>
          <w:iCs/>
          <w:spacing w:val="-11"/>
          <w:u w:val="single"/>
        </w:rPr>
        <w:t xml:space="preserve"> </w:t>
      </w:r>
      <w:r w:rsidRPr="0020188B">
        <w:rPr>
          <w:rFonts w:asciiTheme="minorHAnsi" w:hAnsiTheme="minorHAnsi"/>
          <w:b/>
          <w:bCs/>
          <w:i/>
          <w:iCs/>
          <w:spacing w:val="1"/>
          <w:u w:val="single"/>
        </w:rPr>
        <w:t>R</w:t>
      </w:r>
      <w:r w:rsidRPr="0020188B">
        <w:rPr>
          <w:rFonts w:asciiTheme="minorHAnsi" w:hAnsiTheme="minorHAnsi"/>
          <w:b/>
          <w:bCs/>
          <w:i/>
          <w:iCs/>
          <w:u w:val="single"/>
        </w:rPr>
        <w:t>I</w:t>
      </w:r>
      <w:r w:rsidRPr="0020188B">
        <w:rPr>
          <w:rFonts w:asciiTheme="minorHAnsi" w:hAnsiTheme="minorHAnsi"/>
          <w:b/>
          <w:bCs/>
          <w:i/>
          <w:iCs/>
          <w:spacing w:val="1"/>
          <w:u w:val="single"/>
        </w:rPr>
        <w:t>F</w:t>
      </w:r>
      <w:r w:rsidRPr="0020188B">
        <w:rPr>
          <w:rFonts w:asciiTheme="minorHAnsi" w:hAnsiTheme="minorHAnsi"/>
          <w:b/>
          <w:bCs/>
          <w:i/>
          <w:iCs/>
          <w:u w:val="single"/>
        </w:rPr>
        <w:t>IU</w:t>
      </w:r>
      <w:r w:rsidRPr="0020188B">
        <w:rPr>
          <w:rFonts w:asciiTheme="minorHAnsi" w:hAnsiTheme="minorHAnsi"/>
          <w:b/>
          <w:bCs/>
          <w:i/>
          <w:iCs/>
          <w:spacing w:val="-2"/>
          <w:u w:val="single"/>
        </w:rPr>
        <w:t>T</w:t>
      </w:r>
      <w:r w:rsidRPr="0020188B">
        <w:rPr>
          <w:rFonts w:asciiTheme="minorHAnsi" w:hAnsiTheme="minorHAnsi"/>
          <w:b/>
          <w:bCs/>
          <w:i/>
          <w:iCs/>
          <w:u w:val="single"/>
        </w:rPr>
        <w:t>I</w:t>
      </w:r>
      <w:r w:rsidRPr="0020188B">
        <w:rPr>
          <w:rFonts w:asciiTheme="minorHAnsi" w:hAnsiTheme="minorHAnsi"/>
          <w:b/>
          <w:bCs/>
          <w:i/>
          <w:iCs/>
          <w:spacing w:val="52"/>
          <w:u w:val="single"/>
        </w:rPr>
        <w:t xml:space="preserve"> </w:t>
      </w:r>
      <w:r w:rsidRPr="0020188B">
        <w:rPr>
          <w:rFonts w:asciiTheme="minorHAnsi" w:hAnsiTheme="minorHAnsi"/>
          <w:b/>
          <w:bCs/>
          <w:i/>
          <w:iCs/>
          <w:spacing w:val="1"/>
          <w:u w:val="single"/>
        </w:rPr>
        <w:t>AB</w:t>
      </w:r>
      <w:r w:rsidRPr="0020188B">
        <w:rPr>
          <w:rFonts w:asciiTheme="minorHAnsi" w:hAnsiTheme="minorHAnsi"/>
          <w:b/>
          <w:bCs/>
          <w:i/>
          <w:iCs/>
          <w:spacing w:val="-4"/>
          <w:u w:val="single"/>
        </w:rPr>
        <w:t>B</w:t>
      </w:r>
      <w:r w:rsidRPr="0020188B">
        <w:rPr>
          <w:rFonts w:asciiTheme="minorHAnsi" w:hAnsiTheme="minorHAnsi"/>
          <w:b/>
          <w:bCs/>
          <w:i/>
          <w:iCs/>
          <w:spacing w:val="1"/>
          <w:u w:val="single"/>
        </w:rPr>
        <w:t>A</w:t>
      </w:r>
      <w:r w:rsidRPr="0020188B">
        <w:rPr>
          <w:rFonts w:asciiTheme="minorHAnsi" w:hAnsiTheme="minorHAnsi"/>
          <w:b/>
          <w:bCs/>
          <w:i/>
          <w:iCs/>
          <w:spacing w:val="-2"/>
          <w:u w:val="single"/>
        </w:rPr>
        <w:t>NDON</w:t>
      </w:r>
      <w:r w:rsidRPr="0020188B">
        <w:rPr>
          <w:rFonts w:asciiTheme="minorHAnsi" w:hAnsiTheme="minorHAnsi"/>
          <w:b/>
          <w:bCs/>
          <w:i/>
          <w:iCs/>
          <w:spacing w:val="-13"/>
          <w:u w:val="single"/>
        </w:rPr>
        <w:t>A</w:t>
      </w:r>
      <w:r w:rsidRPr="0020188B">
        <w:rPr>
          <w:rFonts w:asciiTheme="minorHAnsi" w:hAnsiTheme="minorHAnsi"/>
          <w:b/>
          <w:bCs/>
          <w:i/>
          <w:iCs/>
          <w:u w:val="single"/>
        </w:rPr>
        <w:t>TI</w:t>
      </w:r>
    </w:p>
    <w:p w14:paraId="1CC75D70" w14:textId="77777777" w:rsidR="00D91BE6" w:rsidRPr="00F842FA" w:rsidRDefault="00D91BE6" w:rsidP="00D91BE6">
      <w:pPr>
        <w:kinsoku w:val="0"/>
        <w:overflowPunct w:val="0"/>
        <w:spacing w:before="15" w:line="260" w:lineRule="exact"/>
        <w:rPr>
          <w:rFonts w:asciiTheme="minorHAnsi" w:hAnsiTheme="minorHAnsi"/>
          <w:sz w:val="26"/>
          <w:szCs w:val="26"/>
        </w:rPr>
      </w:pPr>
    </w:p>
    <w:p w14:paraId="27584C82" w14:textId="77777777" w:rsidR="00D91BE6" w:rsidRPr="00F842FA" w:rsidRDefault="00D91BE6" w:rsidP="00D91BE6">
      <w:pPr>
        <w:numPr>
          <w:ilvl w:val="2"/>
          <w:numId w:val="35"/>
        </w:numPr>
        <w:tabs>
          <w:tab w:val="left" w:pos="1134"/>
        </w:tabs>
        <w:kinsoku w:val="0"/>
        <w:overflowPunct w:val="0"/>
        <w:adjustRightInd w:val="0"/>
        <w:ind w:right="347" w:hanging="916"/>
        <w:rPr>
          <w:rFonts w:asciiTheme="minorHAnsi" w:hAnsiTheme="minorHAnsi"/>
        </w:rPr>
      </w:pPr>
      <w:r w:rsidRPr="00F842FA">
        <w:rPr>
          <w:rFonts w:asciiTheme="minorHAnsi" w:hAnsiTheme="minorHAnsi"/>
          <w:b/>
          <w:bCs/>
          <w:i/>
          <w:iCs/>
          <w:spacing w:val="-2"/>
        </w:rPr>
        <w:t>Ge</w:t>
      </w:r>
      <w:r w:rsidRPr="00F842FA">
        <w:rPr>
          <w:rFonts w:asciiTheme="minorHAnsi" w:hAnsiTheme="minorHAnsi"/>
          <w:b/>
          <w:bCs/>
          <w:i/>
          <w:iCs/>
          <w:spacing w:val="1"/>
        </w:rPr>
        <w:t>n</w:t>
      </w:r>
      <w:r w:rsidRPr="00F842FA">
        <w:rPr>
          <w:rFonts w:asciiTheme="minorHAnsi" w:hAnsiTheme="minorHAnsi"/>
          <w:b/>
          <w:bCs/>
          <w:i/>
          <w:iCs/>
          <w:spacing w:val="-2"/>
        </w:rPr>
        <w:t>e</w:t>
      </w:r>
      <w:r w:rsidRPr="00F842FA">
        <w:rPr>
          <w:rFonts w:asciiTheme="minorHAnsi" w:hAnsiTheme="minorHAnsi"/>
          <w:b/>
          <w:bCs/>
          <w:i/>
          <w:iCs/>
        </w:rPr>
        <w:t>ra</w:t>
      </w:r>
      <w:r w:rsidRPr="00F842FA">
        <w:rPr>
          <w:rFonts w:asciiTheme="minorHAnsi" w:hAnsiTheme="minorHAnsi"/>
          <w:b/>
          <w:bCs/>
          <w:i/>
          <w:iCs/>
          <w:spacing w:val="1"/>
        </w:rPr>
        <w:t>l</w:t>
      </w:r>
      <w:r w:rsidRPr="00F842FA">
        <w:rPr>
          <w:rFonts w:asciiTheme="minorHAnsi" w:hAnsiTheme="minorHAnsi"/>
          <w:b/>
          <w:bCs/>
          <w:i/>
          <w:iCs/>
        </w:rPr>
        <w:t>ità</w:t>
      </w:r>
      <w:r w:rsidRPr="00F842FA">
        <w:rPr>
          <w:rFonts w:asciiTheme="minorHAnsi" w:hAnsiTheme="minorHAnsi"/>
          <w:b/>
          <w:bCs/>
          <w:i/>
          <w:iCs/>
          <w:spacing w:val="2"/>
        </w:rPr>
        <w:t xml:space="preserve"> </w:t>
      </w:r>
      <w:r w:rsidRPr="00F842FA">
        <w:rPr>
          <w:rFonts w:asciiTheme="minorHAnsi" w:hAnsiTheme="minorHAnsi"/>
          <w:b/>
          <w:bCs/>
          <w:i/>
          <w:iCs/>
        </w:rPr>
        <w:t>d</w:t>
      </w:r>
      <w:r w:rsidRPr="00F842FA">
        <w:rPr>
          <w:rFonts w:asciiTheme="minorHAnsi" w:hAnsiTheme="minorHAnsi"/>
          <w:b/>
          <w:bCs/>
          <w:i/>
          <w:iCs/>
          <w:spacing w:val="-2"/>
        </w:rPr>
        <w:t>e</w:t>
      </w:r>
      <w:r w:rsidRPr="00F842FA">
        <w:rPr>
          <w:rFonts w:asciiTheme="minorHAnsi" w:hAnsiTheme="minorHAnsi"/>
          <w:b/>
          <w:bCs/>
          <w:i/>
          <w:iCs/>
        </w:rPr>
        <w:t>l</w:t>
      </w:r>
      <w:r w:rsidRPr="00F842FA">
        <w:rPr>
          <w:rFonts w:asciiTheme="minorHAnsi" w:hAnsiTheme="minorHAnsi"/>
          <w:b/>
          <w:bCs/>
          <w:i/>
          <w:iCs/>
          <w:spacing w:val="3"/>
        </w:rPr>
        <w:t xml:space="preserve"> </w:t>
      </w:r>
      <w:r w:rsidRPr="00F842FA">
        <w:rPr>
          <w:rFonts w:asciiTheme="minorHAnsi" w:hAnsiTheme="minorHAnsi"/>
          <w:b/>
          <w:bCs/>
          <w:i/>
          <w:iCs/>
        </w:rPr>
        <w:t>s</w:t>
      </w:r>
      <w:r w:rsidRPr="00F842FA">
        <w:rPr>
          <w:rFonts w:asciiTheme="minorHAnsi" w:hAnsiTheme="minorHAnsi"/>
          <w:b/>
          <w:bCs/>
          <w:i/>
          <w:iCs/>
          <w:spacing w:val="-2"/>
        </w:rPr>
        <w:t>e</w:t>
      </w:r>
      <w:r w:rsidRPr="00F842FA">
        <w:rPr>
          <w:rFonts w:asciiTheme="minorHAnsi" w:hAnsiTheme="minorHAnsi"/>
          <w:b/>
          <w:bCs/>
          <w:i/>
          <w:iCs/>
          <w:spacing w:val="5"/>
        </w:rPr>
        <w:t>r</w:t>
      </w:r>
      <w:r w:rsidRPr="00F842FA">
        <w:rPr>
          <w:rFonts w:asciiTheme="minorHAnsi" w:hAnsiTheme="minorHAnsi"/>
          <w:b/>
          <w:bCs/>
          <w:i/>
          <w:iCs/>
          <w:spacing w:val="-2"/>
        </w:rPr>
        <w:t>v</w:t>
      </w:r>
      <w:r w:rsidRPr="00F842FA">
        <w:rPr>
          <w:rFonts w:asciiTheme="minorHAnsi" w:hAnsiTheme="minorHAnsi"/>
          <w:b/>
          <w:bCs/>
          <w:i/>
          <w:iCs/>
        </w:rPr>
        <w:t>iz</w:t>
      </w:r>
      <w:r w:rsidRPr="00F842FA">
        <w:rPr>
          <w:rFonts w:asciiTheme="minorHAnsi" w:hAnsiTheme="minorHAnsi"/>
          <w:b/>
          <w:bCs/>
          <w:i/>
          <w:iCs/>
          <w:spacing w:val="1"/>
        </w:rPr>
        <w:t>i</w:t>
      </w:r>
      <w:r w:rsidRPr="00F842FA">
        <w:rPr>
          <w:rFonts w:asciiTheme="minorHAnsi" w:hAnsiTheme="minorHAnsi"/>
          <w:b/>
          <w:bCs/>
          <w:i/>
          <w:iCs/>
        </w:rPr>
        <w:t>o</w:t>
      </w:r>
    </w:p>
    <w:p w14:paraId="017BE143" w14:textId="77777777" w:rsidR="00D91BE6" w:rsidRPr="00F842FA" w:rsidRDefault="00D91BE6" w:rsidP="00D91BE6">
      <w:pPr>
        <w:kinsoku w:val="0"/>
        <w:overflowPunct w:val="0"/>
        <w:spacing w:before="3" w:line="130" w:lineRule="exact"/>
        <w:rPr>
          <w:rFonts w:asciiTheme="minorHAnsi" w:hAnsiTheme="minorHAnsi"/>
          <w:sz w:val="13"/>
          <w:szCs w:val="13"/>
        </w:rPr>
      </w:pPr>
    </w:p>
    <w:p w14:paraId="087D6624" w14:textId="77777777" w:rsidR="00D91BE6" w:rsidRPr="00F842FA" w:rsidRDefault="00D91BE6" w:rsidP="00D91BE6">
      <w:pPr>
        <w:kinsoku w:val="0"/>
        <w:overflowPunct w:val="0"/>
        <w:spacing w:line="200" w:lineRule="exact"/>
        <w:rPr>
          <w:rFonts w:asciiTheme="minorHAnsi" w:hAnsiTheme="minorHAnsi"/>
          <w:sz w:val="20"/>
          <w:szCs w:val="20"/>
        </w:rPr>
      </w:pPr>
    </w:p>
    <w:p w14:paraId="4DC4194B" w14:textId="77777777" w:rsidR="00D91BE6" w:rsidRPr="00F842FA" w:rsidRDefault="00D91BE6" w:rsidP="00D91BE6">
      <w:pPr>
        <w:kinsoku w:val="0"/>
        <w:overflowPunct w:val="0"/>
        <w:spacing w:line="200" w:lineRule="exact"/>
        <w:rPr>
          <w:rFonts w:asciiTheme="minorHAnsi" w:hAnsiTheme="minorHAnsi"/>
          <w:sz w:val="20"/>
          <w:szCs w:val="20"/>
        </w:rPr>
      </w:pPr>
    </w:p>
    <w:tbl>
      <w:tblPr>
        <w:tblW w:w="0" w:type="auto"/>
        <w:tblInd w:w="168" w:type="dxa"/>
        <w:tblLayout w:type="fixed"/>
        <w:tblCellMar>
          <w:left w:w="0" w:type="dxa"/>
          <w:right w:w="0" w:type="dxa"/>
        </w:tblCellMar>
        <w:tblLook w:val="0000" w:firstRow="0" w:lastRow="0" w:firstColumn="0" w:lastColumn="0" w:noHBand="0" w:noVBand="0"/>
      </w:tblPr>
      <w:tblGrid>
        <w:gridCol w:w="3745"/>
        <w:gridCol w:w="5907"/>
      </w:tblGrid>
      <w:tr w:rsidR="00D91BE6" w:rsidRPr="00F842FA" w14:paraId="5FA166A2" w14:textId="77777777" w:rsidTr="00AA58A5">
        <w:trPr>
          <w:trHeight w:hRule="exact" w:val="499"/>
        </w:trPr>
        <w:tc>
          <w:tcPr>
            <w:tcW w:w="3745" w:type="dxa"/>
            <w:tcBorders>
              <w:top w:val="single" w:sz="4" w:space="0" w:color="000000"/>
              <w:left w:val="single" w:sz="4" w:space="0" w:color="000000"/>
              <w:bottom w:val="single" w:sz="4" w:space="0" w:color="000000"/>
              <w:right w:val="single" w:sz="4" w:space="0" w:color="000000"/>
            </w:tcBorders>
          </w:tcPr>
          <w:p w14:paraId="770B29A6"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spacing w:val="-6"/>
              </w:rPr>
              <w:t>T</w:t>
            </w:r>
            <w:r w:rsidRPr="00F842FA">
              <w:rPr>
                <w:rFonts w:asciiTheme="minorHAnsi" w:hAnsiTheme="minorHAnsi"/>
                <w:spacing w:val="-4"/>
              </w:rPr>
              <w:t>i</w:t>
            </w:r>
            <w:r w:rsidRPr="00F842FA">
              <w:rPr>
                <w:rFonts w:asciiTheme="minorHAnsi" w:hAnsiTheme="minorHAnsi"/>
              </w:rPr>
              <w:t>po</w:t>
            </w:r>
            <w:r w:rsidRPr="00F842FA">
              <w:rPr>
                <w:rFonts w:asciiTheme="minorHAnsi" w:hAnsiTheme="minorHAnsi"/>
                <w:spacing w:val="-3"/>
              </w:rPr>
              <w:t xml:space="preserve"> </w:t>
            </w:r>
            <w:r w:rsidRPr="00F842FA">
              <w:rPr>
                <w:rFonts w:asciiTheme="minorHAnsi" w:hAnsiTheme="minorHAnsi"/>
              </w:rPr>
              <w:t>di</w:t>
            </w:r>
            <w:r w:rsidRPr="00F842FA">
              <w:rPr>
                <w:rFonts w:asciiTheme="minorHAnsi" w:hAnsiTheme="minorHAnsi"/>
                <w:spacing w:val="-2"/>
              </w:rPr>
              <w:t xml:space="preserve"> </w:t>
            </w:r>
            <w:r w:rsidRPr="00F842FA">
              <w:rPr>
                <w:rFonts w:asciiTheme="minorHAnsi" w:hAnsiTheme="minorHAnsi"/>
                <w:spacing w:val="5"/>
              </w:rPr>
              <w:t>s</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v</w:t>
            </w:r>
            <w:r w:rsidRPr="00F842FA">
              <w:rPr>
                <w:rFonts w:asciiTheme="minorHAnsi" w:hAnsiTheme="minorHAnsi"/>
                <w:spacing w:val="-4"/>
              </w:rPr>
              <w:t>i</w:t>
            </w:r>
            <w:r w:rsidRPr="00F842FA">
              <w:rPr>
                <w:rFonts w:asciiTheme="minorHAnsi" w:hAnsiTheme="minorHAnsi"/>
                <w:spacing w:val="2"/>
              </w:rPr>
              <w:t>z</w:t>
            </w:r>
            <w:r w:rsidRPr="00F842FA">
              <w:rPr>
                <w:rFonts w:asciiTheme="minorHAnsi" w:hAnsiTheme="minorHAnsi"/>
              </w:rPr>
              <w:t>io</w:t>
            </w:r>
          </w:p>
        </w:tc>
        <w:tc>
          <w:tcPr>
            <w:tcW w:w="5907" w:type="dxa"/>
            <w:tcBorders>
              <w:top w:val="single" w:sz="4" w:space="0" w:color="000000"/>
              <w:left w:val="single" w:sz="4" w:space="0" w:color="000000"/>
              <w:bottom w:val="single" w:sz="4" w:space="0" w:color="000000"/>
              <w:right w:val="single" w:sz="4" w:space="0" w:color="000000"/>
            </w:tcBorders>
          </w:tcPr>
          <w:p w14:paraId="0249ADE9" w14:textId="77777777" w:rsidR="00D91BE6" w:rsidRPr="00F842FA" w:rsidRDefault="00D91BE6" w:rsidP="00AA58A5">
            <w:pPr>
              <w:pStyle w:val="TableParagraph"/>
              <w:kinsoku w:val="0"/>
              <w:overflowPunct w:val="0"/>
              <w:spacing w:line="234" w:lineRule="exact"/>
              <w:ind w:left="47"/>
              <w:rPr>
                <w:rFonts w:asciiTheme="minorHAnsi" w:hAnsiTheme="minorHAnsi"/>
              </w:rPr>
            </w:pPr>
            <w:r w:rsidRPr="00F842FA">
              <w:rPr>
                <w:rFonts w:asciiTheme="minorHAnsi" w:hAnsiTheme="minorHAnsi"/>
                <w:spacing w:val="1"/>
              </w:rPr>
              <w:t>P</w:t>
            </w:r>
            <w:r w:rsidRPr="00F842FA">
              <w:rPr>
                <w:rFonts w:asciiTheme="minorHAnsi" w:hAnsiTheme="minorHAnsi"/>
              </w:rPr>
              <w:t>u</w:t>
            </w:r>
            <w:r w:rsidRPr="00F842FA">
              <w:rPr>
                <w:rFonts w:asciiTheme="minorHAnsi" w:hAnsiTheme="minorHAnsi"/>
                <w:spacing w:val="-4"/>
              </w:rPr>
              <w:t>li</w:t>
            </w:r>
            <w:r w:rsidRPr="00F842FA">
              <w:rPr>
                <w:rFonts w:asciiTheme="minorHAnsi" w:hAnsiTheme="minorHAnsi"/>
                <w:spacing w:val="2"/>
              </w:rPr>
              <w:t>z</w:t>
            </w:r>
            <w:r w:rsidRPr="00F842FA">
              <w:rPr>
                <w:rFonts w:asciiTheme="minorHAnsi" w:hAnsiTheme="minorHAnsi"/>
                <w:spacing w:val="-4"/>
              </w:rPr>
              <w:t>i</w:t>
            </w:r>
            <w:r w:rsidRPr="00F842FA">
              <w:rPr>
                <w:rFonts w:asciiTheme="minorHAnsi" w:hAnsiTheme="minorHAnsi"/>
              </w:rPr>
              <w:t>a</w:t>
            </w:r>
            <w:r w:rsidRPr="00F842FA">
              <w:rPr>
                <w:rFonts w:asciiTheme="minorHAnsi" w:hAnsiTheme="minorHAnsi"/>
                <w:spacing w:val="5"/>
              </w:rPr>
              <w:t xml:space="preserve"> </w:t>
            </w:r>
            <w:r w:rsidRPr="00F842FA">
              <w:rPr>
                <w:rFonts w:asciiTheme="minorHAnsi" w:hAnsiTheme="minorHAnsi"/>
                <w:spacing w:val="-4"/>
              </w:rPr>
              <w:t>m</w:t>
            </w:r>
            <w:r w:rsidRPr="00F842FA">
              <w:rPr>
                <w:rFonts w:asciiTheme="minorHAnsi" w:hAnsiTheme="minorHAnsi"/>
                <w:spacing w:val="-2"/>
              </w:rPr>
              <w:t>ecc</w:t>
            </w:r>
            <w:r w:rsidRPr="00F842FA">
              <w:rPr>
                <w:rFonts w:asciiTheme="minorHAnsi" w:hAnsiTheme="minorHAnsi"/>
                <w:spacing w:val="7"/>
              </w:rPr>
              <w:t>a</w:t>
            </w:r>
            <w:r w:rsidRPr="00F842FA">
              <w:rPr>
                <w:rFonts w:asciiTheme="minorHAnsi" w:hAnsiTheme="minorHAnsi"/>
                <w:spacing w:val="-5"/>
              </w:rPr>
              <w:t>n</w:t>
            </w:r>
            <w:r w:rsidRPr="00F842FA">
              <w:rPr>
                <w:rFonts w:asciiTheme="minorHAnsi" w:hAnsiTheme="minorHAnsi"/>
              </w:rPr>
              <w:t>i</w:t>
            </w:r>
            <w:r w:rsidRPr="00F842FA">
              <w:rPr>
                <w:rFonts w:asciiTheme="minorHAnsi" w:hAnsiTheme="minorHAnsi"/>
                <w:spacing w:val="-2"/>
              </w:rPr>
              <w:t>zz</w:t>
            </w:r>
            <w:r w:rsidRPr="00F842FA">
              <w:rPr>
                <w:rFonts w:asciiTheme="minorHAnsi" w:hAnsiTheme="minorHAnsi"/>
                <w:spacing w:val="2"/>
              </w:rPr>
              <w:t>a</w:t>
            </w:r>
            <w:r w:rsidRPr="00F842FA">
              <w:rPr>
                <w:rFonts w:asciiTheme="minorHAnsi" w:hAnsiTheme="minorHAnsi"/>
              </w:rPr>
              <w:t>ta</w:t>
            </w:r>
            <w:r w:rsidRPr="00F842FA">
              <w:rPr>
                <w:rFonts w:asciiTheme="minorHAnsi" w:hAnsiTheme="minorHAnsi"/>
                <w:spacing w:val="5"/>
              </w:rPr>
              <w:t xml:space="preserve"> </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spacing w:val="-9"/>
              </w:rPr>
              <w:t>m</w:t>
            </w:r>
            <w:r w:rsidRPr="00F842FA">
              <w:rPr>
                <w:rFonts w:asciiTheme="minorHAnsi" w:hAnsiTheme="minorHAnsi"/>
                <w:spacing w:val="7"/>
              </w:rPr>
              <w:t>a</w:t>
            </w:r>
            <w:r w:rsidRPr="00F842FA">
              <w:rPr>
                <w:rFonts w:asciiTheme="minorHAnsi" w:hAnsiTheme="minorHAnsi"/>
                <w:spacing w:val="-5"/>
              </w:rPr>
              <w:t>n</w:t>
            </w:r>
            <w:r w:rsidRPr="00F842FA">
              <w:rPr>
                <w:rFonts w:asciiTheme="minorHAnsi" w:hAnsiTheme="minorHAnsi"/>
              </w:rPr>
              <w:t>u</w:t>
            </w:r>
            <w:r w:rsidRPr="00F842FA">
              <w:rPr>
                <w:rFonts w:asciiTheme="minorHAnsi" w:hAnsiTheme="minorHAnsi"/>
                <w:spacing w:val="2"/>
              </w:rPr>
              <w:t>a</w:t>
            </w:r>
            <w:r w:rsidRPr="00F842FA">
              <w:rPr>
                <w:rFonts w:asciiTheme="minorHAnsi" w:hAnsiTheme="minorHAnsi"/>
              </w:rPr>
              <w:t>le</w:t>
            </w:r>
          </w:p>
        </w:tc>
      </w:tr>
      <w:tr w:rsidR="00D91BE6" w:rsidRPr="00F842FA" w14:paraId="29CF52E5" w14:textId="77777777" w:rsidTr="00AA58A5">
        <w:trPr>
          <w:trHeight w:hRule="exact" w:val="802"/>
        </w:trPr>
        <w:tc>
          <w:tcPr>
            <w:tcW w:w="3745" w:type="dxa"/>
            <w:tcBorders>
              <w:top w:val="single" w:sz="4" w:space="0" w:color="000000"/>
              <w:left w:val="single" w:sz="4" w:space="0" w:color="000000"/>
              <w:bottom w:val="single" w:sz="4" w:space="0" w:color="000000"/>
              <w:right w:val="single" w:sz="4" w:space="0" w:color="000000"/>
            </w:tcBorders>
          </w:tcPr>
          <w:p w14:paraId="4DEB4E63"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spacing w:val="-2"/>
              </w:rPr>
              <w:t>O</w:t>
            </w:r>
            <w:r w:rsidRPr="00F842FA">
              <w:rPr>
                <w:rFonts w:asciiTheme="minorHAnsi" w:hAnsiTheme="minorHAnsi"/>
              </w:rPr>
              <w:t>gg</w:t>
            </w:r>
            <w:r w:rsidRPr="00F842FA">
              <w:rPr>
                <w:rFonts w:asciiTheme="minorHAnsi" w:hAnsiTheme="minorHAnsi"/>
                <w:spacing w:val="-7"/>
              </w:rPr>
              <w:t>e</w:t>
            </w:r>
            <w:r w:rsidRPr="00F842FA">
              <w:rPr>
                <w:rFonts w:asciiTheme="minorHAnsi" w:hAnsiTheme="minorHAnsi"/>
              </w:rPr>
              <w:t>t</w:t>
            </w:r>
            <w:r w:rsidRPr="00F842FA">
              <w:rPr>
                <w:rFonts w:asciiTheme="minorHAnsi" w:hAnsiTheme="minorHAnsi"/>
                <w:spacing w:val="5"/>
              </w:rPr>
              <w:t>t</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rPr>
              <w:t>d</w:t>
            </w:r>
            <w:r w:rsidRPr="00F842FA">
              <w:rPr>
                <w:rFonts w:asciiTheme="minorHAnsi" w:hAnsiTheme="minorHAnsi"/>
                <w:spacing w:val="-2"/>
              </w:rPr>
              <w:t>e</w:t>
            </w:r>
            <w:r w:rsidRPr="00F842FA">
              <w:rPr>
                <w:rFonts w:asciiTheme="minorHAnsi" w:hAnsiTheme="minorHAnsi"/>
              </w:rPr>
              <w:t>l</w:t>
            </w:r>
            <w:r w:rsidRPr="00F842FA">
              <w:rPr>
                <w:rFonts w:asciiTheme="minorHAnsi" w:hAnsiTheme="minorHAnsi"/>
                <w:spacing w:val="-2"/>
              </w:rPr>
              <w:t xml:space="preserve"> </w:t>
            </w:r>
            <w:r w:rsidRPr="00F842FA">
              <w:rPr>
                <w:rFonts w:asciiTheme="minorHAnsi" w:hAnsiTheme="minorHAnsi"/>
                <w:spacing w:val="5"/>
              </w:rPr>
              <w:t>s</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rPr>
              <w:t>v</w:t>
            </w:r>
            <w:r w:rsidRPr="00F842FA">
              <w:rPr>
                <w:rFonts w:asciiTheme="minorHAnsi" w:hAnsiTheme="minorHAnsi"/>
                <w:spacing w:val="-4"/>
              </w:rPr>
              <w:t>i</w:t>
            </w:r>
            <w:r w:rsidRPr="00F842FA">
              <w:rPr>
                <w:rFonts w:asciiTheme="minorHAnsi" w:hAnsiTheme="minorHAnsi"/>
                <w:spacing w:val="2"/>
              </w:rPr>
              <w:t>z</w:t>
            </w:r>
            <w:r w:rsidRPr="00F842FA">
              <w:rPr>
                <w:rFonts w:asciiTheme="minorHAnsi" w:hAnsiTheme="minorHAnsi"/>
              </w:rPr>
              <w:t>io</w:t>
            </w:r>
          </w:p>
        </w:tc>
        <w:tc>
          <w:tcPr>
            <w:tcW w:w="5907" w:type="dxa"/>
            <w:tcBorders>
              <w:top w:val="single" w:sz="4" w:space="0" w:color="000000"/>
              <w:left w:val="single" w:sz="4" w:space="0" w:color="000000"/>
              <w:bottom w:val="single" w:sz="4" w:space="0" w:color="000000"/>
              <w:right w:val="single" w:sz="4" w:space="0" w:color="000000"/>
            </w:tcBorders>
          </w:tcPr>
          <w:p w14:paraId="572B0E45" w14:textId="77777777" w:rsidR="00D91BE6" w:rsidRPr="00F842FA" w:rsidRDefault="00D91BE6" w:rsidP="00AA58A5">
            <w:pPr>
              <w:pStyle w:val="TableParagraph"/>
              <w:kinsoku w:val="0"/>
              <w:overflowPunct w:val="0"/>
              <w:spacing w:before="2" w:line="236" w:lineRule="exact"/>
              <w:ind w:left="47" w:right="1859"/>
              <w:rPr>
                <w:rFonts w:asciiTheme="minorHAnsi" w:hAnsiTheme="minorHAnsi"/>
              </w:rPr>
            </w:pPr>
            <w:r w:rsidRPr="00F842FA">
              <w:rPr>
                <w:rFonts w:asciiTheme="minorHAnsi" w:hAnsiTheme="minorHAnsi"/>
                <w:spacing w:val="1"/>
              </w:rPr>
              <w:t>S</w:t>
            </w:r>
            <w:r w:rsidRPr="00F842FA">
              <w:rPr>
                <w:rFonts w:asciiTheme="minorHAnsi" w:hAnsiTheme="minorHAnsi"/>
                <w:spacing w:val="-4"/>
              </w:rPr>
              <w:t>t</w:t>
            </w:r>
            <w:r w:rsidRPr="00F842FA">
              <w:rPr>
                <w:rFonts w:asciiTheme="minorHAnsi" w:hAnsiTheme="minorHAnsi"/>
                <w:spacing w:val="3"/>
              </w:rPr>
              <w:t>r</w:t>
            </w:r>
            <w:r w:rsidRPr="00F842FA">
              <w:rPr>
                <w:rFonts w:asciiTheme="minorHAnsi" w:hAnsiTheme="minorHAnsi"/>
                <w:spacing w:val="2"/>
              </w:rPr>
              <w:t>a</w:t>
            </w:r>
            <w:r w:rsidRPr="00F842FA">
              <w:rPr>
                <w:rFonts w:asciiTheme="minorHAnsi" w:hAnsiTheme="minorHAnsi"/>
                <w:spacing w:val="-5"/>
              </w:rPr>
              <w:t>d</w:t>
            </w:r>
            <w:r w:rsidRPr="00F842FA">
              <w:rPr>
                <w:rFonts w:asciiTheme="minorHAnsi" w:hAnsiTheme="minorHAnsi"/>
                <w:spacing w:val="-7"/>
              </w:rPr>
              <w:t>e</w:t>
            </w:r>
            <w:r w:rsidRPr="00F842FA">
              <w:rPr>
                <w:rFonts w:asciiTheme="minorHAnsi" w:hAnsiTheme="minorHAnsi"/>
              </w:rPr>
              <w:t>,</w:t>
            </w:r>
            <w:r w:rsidRPr="00F842FA">
              <w:rPr>
                <w:rFonts w:asciiTheme="minorHAnsi" w:hAnsiTheme="minorHAnsi"/>
                <w:spacing w:val="4"/>
              </w:rPr>
              <w:t xml:space="preserve"> </w:t>
            </w:r>
            <w:r w:rsidRPr="00F842FA">
              <w:rPr>
                <w:rFonts w:asciiTheme="minorHAnsi" w:hAnsiTheme="minorHAnsi"/>
              </w:rPr>
              <w:t>sp</w:t>
            </w:r>
            <w:r w:rsidRPr="00F842FA">
              <w:rPr>
                <w:rFonts w:asciiTheme="minorHAnsi" w:hAnsiTheme="minorHAnsi"/>
                <w:spacing w:val="3"/>
              </w:rPr>
              <w:t>a</w:t>
            </w:r>
            <w:r w:rsidRPr="00F842FA">
              <w:rPr>
                <w:rFonts w:asciiTheme="minorHAnsi" w:hAnsiTheme="minorHAnsi"/>
                <w:spacing w:val="-2"/>
              </w:rPr>
              <w:t>z</w:t>
            </w:r>
            <w:r w:rsidRPr="00F842FA">
              <w:rPr>
                <w:rFonts w:asciiTheme="minorHAnsi" w:hAnsiTheme="minorHAnsi"/>
              </w:rPr>
              <w:t>i</w:t>
            </w:r>
            <w:r w:rsidRPr="00F842FA">
              <w:rPr>
                <w:rFonts w:asciiTheme="minorHAnsi" w:hAnsiTheme="minorHAnsi"/>
                <w:spacing w:val="-2"/>
              </w:rPr>
              <w:t xml:space="preserve"> </w:t>
            </w:r>
            <w:r w:rsidRPr="00F842FA">
              <w:rPr>
                <w:rFonts w:asciiTheme="minorHAnsi" w:hAnsiTheme="minorHAnsi"/>
              </w:rPr>
              <w:t>pubb</w:t>
            </w:r>
            <w:r w:rsidRPr="00F842FA">
              <w:rPr>
                <w:rFonts w:asciiTheme="minorHAnsi" w:hAnsiTheme="minorHAnsi"/>
                <w:spacing w:val="-4"/>
              </w:rPr>
              <w:t>li</w:t>
            </w:r>
            <w:r w:rsidRPr="00F842FA">
              <w:rPr>
                <w:rFonts w:asciiTheme="minorHAnsi" w:hAnsiTheme="minorHAnsi"/>
                <w:spacing w:val="2"/>
              </w:rPr>
              <w:t>c</w:t>
            </w:r>
            <w:r w:rsidRPr="00F842FA">
              <w:rPr>
                <w:rFonts w:asciiTheme="minorHAnsi" w:hAnsiTheme="minorHAnsi"/>
              </w:rPr>
              <w:t>i</w:t>
            </w:r>
            <w:r w:rsidRPr="00F842FA">
              <w:rPr>
                <w:rFonts w:asciiTheme="minorHAnsi" w:hAnsiTheme="minorHAnsi"/>
                <w:spacing w:val="-2"/>
              </w:rPr>
              <w:t xml:space="preserve"> </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spacing w:val="2"/>
              </w:rPr>
              <w:t>a</w:t>
            </w:r>
            <w:r w:rsidRPr="00F842FA">
              <w:rPr>
                <w:rFonts w:asciiTheme="minorHAnsi" w:hAnsiTheme="minorHAnsi"/>
              </w:rPr>
              <w:t>d</w:t>
            </w:r>
            <w:r w:rsidRPr="00F842FA">
              <w:rPr>
                <w:rFonts w:asciiTheme="minorHAnsi" w:hAnsiTheme="minorHAnsi"/>
                <w:spacing w:val="-3"/>
              </w:rPr>
              <w:t xml:space="preserve"> </w:t>
            </w:r>
            <w:r w:rsidRPr="00F842FA">
              <w:rPr>
                <w:rFonts w:asciiTheme="minorHAnsi" w:hAnsiTheme="minorHAnsi"/>
              </w:rPr>
              <w:t>uso</w:t>
            </w:r>
            <w:r w:rsidRPr="00F842FA">
              <w:rPr>
                <w:rFonts w:asciiTheme="minorHAnsi" w:hAnsiTheme="minorHAnsi"/>
                <w:spacing w:val="-2"/>
              </w:rPr>
              <w:t xml:space="preserve"> </w:t>
            </w:r>
            <w:r w:rsidRPr="00F842FA">
              <w:rPr>
                <w:rFonts w:asciiTheme="minorHAnsi" w:hAnsiTheme="minorHAnsi"/>
              </w:rPr>
              <w:t>pubbl</w:t>
            </w:r>
            <w:r w:rsidRPr="00F842FA">
              <w:rPr>
                <w:rFonts w:asciiTheme="minorHAnsi" w:hAnsiTheme="minorHAnsi"/>
                <w:spacing w:val="-4"/>
              </w:rPr>
              <w:t>i</w:t>
            </w:r>
            <w:r w:rsidRPr="00F842FA">
              <w:rPr>
                <w:rFonts w:asciiTheme="minorHAnsi" w:hAnsiTheme="minorHAnsi"/>
                <w:spacing w:val="2"/>
              </w:rPr>
              <w:t>c</w:t>
            </w:r>
            <w:r w:rsidRPr="00F842FA">
              <w:rPr>
                <w:rFonts w:asciiTheme="minorHAnsi" w:hAnsiTheme="minorHAnsi"/>
                <w:spacing w:val="-5"/>
              </w:rPr>
              <w:t>o</w:t>
            </w:r>
            <w:r w:rsidRPr="00F842FA">
              <w:rPr>
                <w:rFonts w:asciiTheme="minorHAnsi" w:hAnsiTheme="minorHAnsi"/>
              </w:rPr>
              <w:t>,</w:t>
            </w:r>
            <w:r w:rsidRPr="00F842FA">
              <w:rPr>
                <w:rFonts w:asciiTheme="minorHAnsi" w:hAnsiTheme="minorHAnsi"/>
                <w:spacing w:val="4"/>
              </w:rPr>
              <w:t xml:space="preserve"> </w:t>
            </w:r>
            <w:r w:rsidRPr="00F842FA">
              <w:rPr>
                <w:rFonts w:asciiTheme="minorHAnsi" w:hAnsiTheme="minorHAnsi"/>
                <w:spacing w:val="-2"/>
              </w:rPr>
              <w:t>a</w:t>
            </w:r>
            <w:r w:rsidRPr="00F842FA">
              <w:rPr>
                <w:rFonts w:asciiTheme="minorHAnsi" w:hAnsiTheme="minorHAnsi"/>
                <w:spacing w:val="3"/>
              </w:rPr>
              <w:t>r</w:t>
            </w:r>
            <w:r w:rsidRPr="00F842FA">
              <w:rPr>
                <w:rFonts w:asciiTheme="minorHAnsi" w:hAnsiTheme="minorHAnsi"/>
                <w:spacing w:val="-2"/>
              </w:rPr>
              <w:t>e</w:t>
            </w:r>
            <w:r w:rsidRPr="00F842FA">
              <w:rPr>
                <w:rFonts w:asciiTheme="minorHAnsi" w:hAnsiTheme="minorHAnsi"/>
              </w:rPr>
              <w:t xml:space="preserve">e </w:t>
            </w:r>
            <w:r w:rsidRPr="00F842FA">
              <w:rPr>
                <w:rFonts w:asciiTheme="minorHAnsi" w:hAnsiTheme="minorHAnsi"/>
                <w:spacing w:val="-5"/>
              </w:rPr>
              <w:t>v</w:t>
            </w:r>
            <w:r w:rsidRPr="00F842FA">
              <w:rPr>
                <w:rFonts w:asciiTheme="minorHAnsi" w:hAnsiTheme="minorHAnsi"/>
                <w:spacing w:val="-12"/>
              </w:rPr>
              <w:t>e</w:t>
            </w:r>
            <w:r w:rsidRPr="00F842FA">
              <w:rPr>
                <w:rFonts w:asciiTheme="minorHAnsi" w:hAnsiTheme="minorHAnsi"/>
                <w:spacing w:val="-2"/>
              </w:rPr>
              <w:t>r</w:t>
            </w:r>
            <w:r w:rsidRPr="00F842FA">
              <w:rPr>
                <w:rFonts w:asciiTheme="minorHAnsi" w:hAnsiTheme="minorHAnsi"/>
                <w:spacing w:val="-10"/>
              </w:rPr>
              <w:t>d</w:t>
            </w:r>
            <w:r w:rsidRPr="00F842FA">
              <w:rPr>
                <w:rFonts w:asciiTheme="minorHAnsi" w:hAnsiTheme="minorHAnsi"/>
                <w:spacing w:val="-9"/>
              </w:rPr>
              <w:t>i</w:t>
            </w:r>
            <w:r w:rsidRPr="00F842FA">
              <w:rPr>
                <w:rFonts w:asciiTheme="minorHAnsi" w:hAnsiTheme="minorHAnsi"/>
              </w:rPr>
              <w:t>,</w:t>
            </w:r>
            <w:r w:rsidRPr="00F842FA">
              <w:rPr>
                <w:rFonts w:asciiTheme="minorHAnsi" w:hAnsiTheme="minorHAnsi"/>
                <w:spacing w:val="-5"/>
              </w:rPr>
              <w:t xml:space="preserve"> </w:t>
            </w:r>
            <w:r w:rsidRPr="00F842FA">
              <w:rPr>
                <w:rFonts w:asciiTheme="minorHAnsi" w:hAnsiTheme="minorHAnsi"/>
                <w:spacing w:val="-9"/>
              </w:rPr>
              <w:t>i</w:t>
            </w:r>
            <w:r w:rsidRPr="00F842FA">
              <w:rPr>
                <w:rFonts w:asciiTheme="minorHAnsi" w:hAnsiTheme="minorHAnsi"/>
                <w:spacing w:val="-5"/>
              </w:rPr>
              <w:t>s</w:t>
            </w:r>
            <w:r w:rsidRPr="00F842FA">
              <w:rPr>
                <w:rFonts w:asciiTheme="minorHAnsi" w:hAnsiTheme="minorHAnsi"/>
                <w:spacing w:val="-10"/>
              </w:rPr>
              <w:t>o</w:t>
            </w:r>
            <w:r w:rsidRPr="00F842FA">
              <w:rPr>
                <w:rFonts w:asciiTheme="minorHAnsi" w:hAnsiTheme="minorHAnsi"/>
                <w:spacing w:val="-4"/>
              </w:rPr>
              <w:t>l</w:t>
            </w:r>
            <w:r w:rsidRPr="00F842FA">
              <w:rPr>
                <w:rFonts w:asciiTheme="minorHAnsi" w:hAnsiTheme="minorHAnsi"/>
              </w:rPr>
              <w:t>e</w:t>
            </w:r>
          </w:p>
        </w:tc>
      </w:tr>
      <w:tr w:rsidR="00D91BE6" w:rsidRPr="00F842FA" w14:paraId="7788FE92" w14:textId="77777777" w:rsidTr="00AA58A5">
        <w:trPr>
          <w:trHeight w:hRule="exact" w:val="485"/>
        </w:trPr>
        <w:tc>
          <w:tcPr>
            <w:tcW w:w="3745" w:type="dxa"/>
            <w:tcBorders>
              <w:top w:val="single" w:sz="4" w:space="0" w:color="000000"/>
              <w:left w:val="single" w:sz="4" w:space="0" w:color="000000"/>
              <w:bottom w:val="single" w:sz="4" w:space="0" w:color="000000"/>
              <w:right w:val="single" w:sz="4" w:space="0" w:color="000000"/>
            </w:tcBorders>
          </w:tcPr>
          <w:p w14:paraId="11ABEF44" w14:textId="77777777" w:rsidR="00D91BE6" w:rsidRPr="00F842FA" w:rsidRDefault="00D91BE6" w:rsidP="00AA58A5">
            <w:pPr>
              <w:pStyle w:val="TableParagraph"/>
              <w:kinsoku w:val="0"/>
              <w:overflowPunct w:val="0"/>
              <w:spacing w:line="239" w:lineRule="exact"/>
              <w:ind w:left="51"/>
              <w:rPr>
                <w:rFonts w:asciiTheme="minorHAnsi" w:hAnsiTheme="minorHAnsi"/>
              </w:rPr>
            </w:pPr>
            <w:r w:rsidRPr="00F842FA">
              <w:rPr>
                <w:rFonts w:asciiTheme="minorHAnsi" w:hAnsiTheme="minorHAnsi"/>
              </w:rPr>
              <w:t>Zo</w:t>
            </w:r>
            <w:r w:rsidRPr="00F842FA">
              <w:rPr>
                <w:rFonts w:asciiTheme="minorHAnsi" w:hAnsiTheme="minorHAnsi"/>
                <w:spacing w:val="-6"/>
              </w:rPr>
              <w:t>n</w:t>
            </w:r>
            <w:r w:rsidRPr="00F842FA">
              <w:rPr>
                <w:rFonts w:asciiTheme="minorHAnsi" w:hAnsiTheme="minorHAnsi"/>
              </w:rPr>
              <w:t>a</w:t>
            </w:r>
            <w:r w:rsidRPr="00F842FA">
              <w:rPr>
                <w:rFonts w:asciiTheme="minorHAnsi" w:hAnsiTheme="minorHAnsi"/>
                <w:spacing w:val="10"/>
              </w:rPr>
              <w:t xml:space="preserve"> </w:t>
            </w:r>
            <w:r w:rsidRPr="00F842FA">
              <w:rPr>
                <w:rFonts w:asciiTheme="minorHAnsi" w:hAnsiTheme="minorHAnsi"/>
                <w:spacing w:val="-5"/>
              </w:rPr>
              <w:t>d</w:t>
            </w:r>
            <w:r w:rsidRPr="00F842FA">
              <w:rPr>
                <w:rFonts w:asciiTheme="minorHAnsi" w:hAnsiTheme="minorHAnsi"/>
                <w:spacing w:val="3"/>
              </w:rPr>
              <w:t>'I</w:t>
            </w:r>
            <w:r w:rsidRPr="00F842FA">
              <w:rPr>
                <w:rFonts w:asciiTheme="minorHAnsi" w:hAnsiTheme="minorHAnsi"/>
                <w:spacing w:val="-5"/>
              </w:rPr>
              <w:t>n</w:t>
            </w:r>
            <w:r w:rsidRPr="00F842FA">
              <w:rPr>
                <w:rFonts w:asciiTheme="minorHAnsi" w:hAnsiTheme="minorHAnsi"/>
                <w:spacing w:val="5"/>
              </w:rPr>
              <w:t>t</w:t>
            </w:r>
            <w:r w:rsidRPr="00F842FA">
              <w:rPr>
                <w:rFonts w:asciiTheme="minorHAnsi" w:hAnsiTheme="minorHAnsi"/>
                <w:spacing w:val="-7"/>
              </w:rPr>
              <w:t>e</w:t>
            </w:r>
            <w:r w:rsidRPr="00F842FA">
              <w:rPr>
                <w:rFonts w:asciiTheme="minorHAnsi" w:hAnsiTheme="minorHAnsi"/>
                <w:spacing w:val="7"/>
              </w:rPr>
              <w:t>r</w:t>
            </w:r>
            <w:r w:rsidRPr="00F842FA">
              <w:rPr>
                <w:rFonts w:asciiTheme="minorHAnsi" w:hAnsiTheme="minorHAnsi"/>
              </w:rPr>
              <w:t>v</w:t>
            </w:r>
            <w:r w:rsidRPr="00F842FA">
              <w:rPr>
                <w:rFonts w:asciiTheme="minorHAnsi" w:hAnsiTheme="minorHAnsi"/>
                <w:spacing w:val="-2"/>
              </w:rPr>
              <w:t>e</w:t>
            </w:r>
            <w:r w:rsidRPr="00F842FA">
              <w:rPr>
                <w:rFonts w:asciiTheme="minorHAnsi" w:hAnsiTheme="minorHAnsi"/>
              </w:rPr>
              <w:t>n</w:t>
            </w:r>
            <w:r w:rsidRPr="00F842FA">
              <w:rPr>
                <w:rFonts w:asciiTheme="minorHAnsi" w:hAnsiTheme="minorHAnsi"/>
                <w:spacing w:val="5"/>
              </w:rPr>
              <w:t>t</w:t>
            </w:r>
            <w:r w:rsidRPr="00F842FA">
              <w:rPr>
                <w:rFonts w:asciiTheme="minorHAnsi" w:hAnsiTheme="minorHAnsi"/>
              </w:rPr>
              <w:t>o</w:t>
            </w:r>
          </w:p>
        </w:tc>
        <w:tc>
          <w:tcPr>
            <w:tcW w:w="5907" w:type="dxa"/>
            <w:tcBorders>
              <w:top w:val="single" w:sz="4" w:space="0" w:color="000000"/>
              <w:left w:val="single" w:sz="4" w:space="0" w:color="000000"/>
              <w:bottom w:val="single" w:sz="4" w:space="0" w:color="000000"/>
              <w:right w:val="single" w:sz="4" w:space="0" w:color="000000"/>
            </w:tcBorders>
          </w:tcPr>
          <w:p w14:paraId="0C06AF8A" w14:textId="77777777" w:rsidR="00D91BE6" w:rsidRPr="00F842FA" w:rsidRDefault="00D91BE6" w:rsidP="00AA58A5">
            <w:pPr>
              <w:pStyle w:val="TableParagraph"/>
              <w:kinsoku w:val="0"/>
              <w:overflowPunct w:val="0"/>
              <w:spacing w:line="239" w:lineRule="exact"/>
              <w:ind w:left="47"/>
              <w:rPr>
                <w:rFonts w:asciiTheme="minorHAnsi" w:hAnsiTheme="minorHAnsi"/>
              </w:rPr>
            </w:pPr>
            <w:r w:rsidRPr="00F842FA">
              <w:rPr>
                <w:rFonts w:asciiTheme="minorHAnsi" w:hAnsiTheme="minorHAnsi"/>
                <w:spacing w:val="1"/>
              </w:rPr>
              <w:t>S</w:t>
            </w:r>
            <w:r w:rsidRPr="00F842FA">
              <w:rPr>
                <w:rFonts w:asciiTheme="minorHAnsi" w:hAnsiTheme="minorHAnsi"/>
                <w:spacing w:val="-7"/>
              </w:rPr>
              <w:t>e</w:t>
            </w:r>
            <w:r w:rsidRPr="00F842FA">
              <w:rPr>
                <w:rFonts w:asciiTheme="minorHAnsi" w:hAnsiTheme="minorHAnsi"/>
                <w:spacing w:val="2"/>
              </w:rPr>
              <w:t>c</w:t>
            </w:r>
            <w:r w:rsidRPr="00F842FA">
              <w:rPr>
                <w:rFonts w:asciiTheme="minorHAnsi" w:hAnsiTheme="minorHAnsi"/>
              </w:rPr>
              <w:t>ondo</w:t>
            </w:r>
            <w:r w:rsidRPr="00F842FA">
              <w:rPr>
                <w:rFonts w:asciiTheme="minorHAnsi" w:hAnsiTheme="minorHAnsi"/>
                <w:spacing w:val="-3"/>
              </w:rPr>
              <w:t xml:space="preserve"> </w:t>
            </w:r>
            <w:r w:rsidRPr="00F842FA">
              <w:rPr>
                <w:rFonts w:asciiTheme="minorHAnsi" w:hAnsiTheme="minorHAnsi"/>
              </w:rPr>
              <w:t>s</w:t>
            </w:r>
            <w:r w:rsidRPr="00F842FA">
              <w:rPr>
                <w:rFonts w:asciiTheme="minorHAnsi" w:hAnsiTheme="minorHAnsi"/>
                <w:spacing w:val="-2"/>
              </w:rPr>
              <w:t>e</w:t>
            </w:r>
            <w:r w:rsidRPr="00F842FA">
              <w:rPr>
                <w:rFonts w:asciiTheme="minorHAnsi" w:hAnsiTheme="minorHAnsi"/>
              </w:rPr>
              <w:t>g</w:t>
            </w:r>
            <w:r w:rsidRPr="00F842FA">
              <w:rPr>
                <w:rFonts w:asciiTheme="minorHAnsi" w:hAnsiTheme="minorHAnsi"/>
                <w:spacing w:val="-5"/>
              </w:rPr>
              <w:t>n</w:t>
            </w:r>
            <w:r w:rsidRPr="00F842FA">
              <w:rPr>
                <w:rFonts w:asciiTheme="minorHAnsi" w:hAnsiTheme="minorHAnsi"/>
                <w:spacing w:val="2"/>
              </w:rPr>
              <w:t>a</w:t>
            </w:r>
            <w:r w:rsidRPr="00F842FA">
              <w:rPr>
                <w:rFonts w:asciiTheme="minorHAnsi" w:hAnsiTheme="minorHAnsi"/>
                <w:spacing w:val="-4"/>
              </w:rPr>
              <w:t>l</w:t>
            </w:r>
            <w:r w:rsidRPr="00F842FA">
              <w:rPr>
                <w:rFonts w:asciiTheme="minorHAnsi" w:hAnsiTheme="minorHAnsi"/>
                <w:spacing w:val="2"/>
              </w:rPr>
              <w:t>az</w:t>
            </w:r>
            <w:r w:rsidRPr="00F842FA">
              <w:rPr>
                <w:rFonts w:asciiTheme="minorHAnsi" w:hAnsiTheme="minorHAnsi"/>
              </w:rPr>
              <w:t>ione</w:t>
            </w:r>
            <w:r w:rsidRPr="00F842FA">
              <w:rPr>
                <w:rFonts w:asciiTheme="minorHAnsi" w:hAnsiTheme="minorHAnsi"/>
                <w:spacing w:val="-5"/>
              </w:rPr>
              <w:t xml:space="preserve"> </w:t>
            </w:r>
            <w:r w:rsidRPr="00F842FA">
              <w:rPr>
                <w:rFonts w:asciiTheme="minorHAnsi" w:hAnsiTheme="minorHAnsi"/>
                <w:spacing w:val="-2"/>
              </w:rPr>
              <w:t>U</w:t>
            </w:r>
            <w:r w:rsidRPr="00F842FA">
              <w:rPr>
                <w:rFonts w:asciiTheme="minorHAnsi" w:hAnsiTheme="minorHAnsi"/>
                <w:spacing w:val="-7"/>
              </w:rPr>
              <w:t>f</w:t>
            </w:r>
            <w:r w:rsidRPr="00F842FA">
              <w:rPr>
                <w:rFonts w:asciiTheme="minorHAnsi" w:hAnsiTheme="minorHAnsi"/>
                <w:spacing w:val="3"/>
              </w:rPr>
              <w:t>f</w:t>
            </w:r>
            <w:r w:rsidRPr="00F842FA">
              <w:rPr>
                <w:rFonts w:asciiTheme="minorHAnsi" w:hAnsiTheme="minorHAnsi"/>
                <w:spacing w:val="-4"/>
              </w:rPr>
              <w:t>i</w:t>
            </w:r>
            <w:r w:rsidRPr="00F842FA">
              <w:rPr>
                <w:rFonts w:asciiTheme="minorHAnsi" w:hAnsiTheme="minorHAnsi"/>
                <w:spacing w:val="2"/>
              </w:rPr>
              <w:t>c</w:t>
            </w:r>
            <w:r w:rsidRPr="00F842FA">
              <w:rPr>
                <w:rFonts w:asciiTheme="minorHAnsi" w:hAnsiTheme="minorHAnsi"/>
              </w:rPr>
              <w:t>i</w:t>
            </w:r>
            <w:r w:rsidRPr="00F842FA">
              <w:rPr>
                <w:rFonts w:asciiTheme="minorHAnsi" w:hAnsiTheme="minorHAnsi"/>
                <w:spacing w:val="-2"/>
              </w:rPr>
              <w:t xml:space="preserve"> </w:t>
            </w:r>
            <w:r w:rsidRPr="00F842FA">
              <w:rPr>
                <w:rFonts w:asciiTheme="minorHAnsi" w:hAnsiTheme="minorHAnsi"/>
                <w:spacing w:val="2"/>
              </w:rPr>
              <w:t>c</w:t>
            </w:r>
            <w:r w:rsidRPr="00F842FA">
              <w:rPr>
                <w:rFonts w:asciiTheme="minorHAnsi" w:hAnsiTheme="minorHAnsi"/>
              </w:rPr>
              <w:t>o</w:t>
            </w:r>
            <w:r w:rsidRPr="00F842FA">
              <w:rPr>
                <w:rFonts w:asciiTheme="minorHAnsi" w:hAnsiTheme="minorHAnsi"/>
                <w:spacing w:val="-9"/>
              </w:rPr>
              <w:t>m</w:t>
            </w:r>
            <w:r w:rsidRPr="00F842FA">
              <w:rPr>
                <w:rFonts w:asciiTheme="minorHAnsi" w:hAnsiTheme="minorHAnsi"/>
                <w:spacing w:val="4"/>
              </w:rPr>
              <w:t>u</w:t>
            </w:r>
            <w:r w:rsidRPr="00F842FA">
              <w:rPr>
                <w:rFonts w:asciiTheme="minorHAnsi" w:hAnsiTheme="minorHAnsi"/>
                <w:spacing w:val="-5"/>
              </w:rPr>
              <w:t>n</w:t>
            </w:r>
            <w:r w:rsidRPr="00F842FA">
              <w:rPr>
                <w:rFonts w:asciiTheme="minorHAnsi" w:hAnsiTheme="minorHAnsi"/>
                <w:spacing w:val="2"/>
              </w:rPr>
              <w:t>a</w:t>
            </w:r>
            <w:r w:rsidRPr="00F842FA">
              <w:rPr>
                <w:rFonts w:asciiTheme="minorHAnsi" w:hAnsiTheme="minorHAnsi"/>
              </w:rPr>
              <w:t>li</w:t>
            </w:r>
          </w:p>
        </w:tc>
      </w:tr>
    </w:tbl>
    <w:p w14:paraId="5D9B2524" w14:textId="77777777" w:rsidR="00D91BE6" w:rsidRPr="00F842FA" w:rsidRDefault="00D91BE6" w:rsidP="00D91BE6">
      <w:pPr>
        <w:kinsoku w:val="0"/>
        <w:overflowPunct w:val="0"/>
        <w:spacing w:line="200" w:lineRule="exact"/>
        <w:rPr>
          <w:rFonts w:asciiTheme="minorHAnsi" w:hAnsiTheme="minorHAnsi"/>
          <w:sz w:val="20"/>
          <w:szCs w:val="20"/>
        </w:rPr>
      </w:pPr>
    </w:p>
    <w:p w14:paraId="23ECCAE5" w14:textId="77777777" w:rsidR="00D91BE6" w:rsidRPr="00F842FA" w:rsidRDefault="00D91BE6" w:rsidP="00D91BE6">
      <w:pPr>
        <w:kinsoku w:val="0"/>
        <w:overflowPunct w:val="0"/>
        <w:spacing w:line="200" w:lineRule="exact"/>
        <w:rPr>
          <w:rFonts w:asciiTheme="minorHAnsi" w:hAnsiTheme="minorHAnsi"/>
          <w:sz w:val="20"/>
          <w:szCs w:val="20"/>
        </w:rPr>
      </w:pPr>
    </w:p>
    <w:p w14:paraId="4E306D7C" w14:textId="77777777" w:rsidR="00D91BE6" w:rsidRPr="00F842FA" w:rsidRDefault="00D91BE6" w:rsidP="00D91BE6">
      <w:pPr>
        <w:kinsoku w:val="0"/>
        <w:overflowPunct w:val="0"/>
        <w:spacing w:before="9" w:line="220" w:lineRule="exact"/>
        <w:rPr>
          <w:rFonts w:asciiTheme="minorHAnsi" w:hAnsiTheme="minorHAnsi"/>
        </w:rPr>
      </w:pPr>
    </w:p>
    <w:p w14:paraId="32E51407" w14:textId="77777777" w:rsidR="00D91BE6" w:rsidRPr="00F842FA" w:rsidRDefault="00D91BE6" w:rsidP="00D91BE6">
      <w:pPr>
        <w:numPr>
          <w:ilvl w:val="2"/>
          <w:numId w:val="35"/>
        </w:numPr>
        <w:tabs>
          <w:tab w:val="left" w:pos="1134"/>
        </w:tabs>
        <w:kinsoku w:val="0"/>
        <w:overflowPunct w:val="0"/>
        <w:adjustRightInd w:val="0"/>
        <w:spacing w:before="72"/>
        <w:ind w:right="341" w:hanging="916"/>
        <w:rPr>
          <w:rFonts w:asciiTheme="minorHAnsi" w:hAnsiTheme="minorHAnsi"/>
        </w:rPr>
      </w:pPr>
      <w:r w:rsidRPr="00F842FA">
        <w:rPr>
          <w:rFonts w:asciiTheme="minorHAnsi" w:hAnsiTheme="minorHAnsi"/>
          <w:b/>
          <w:bCs/>
          <w:i/>
          <w:iCs/>
        </w:rPr>
        <w:t>Moda</w:t>
      </w:r>
      <w:r w:rsidRPr="00F842FA">
        <w:rPr>
          <w:rFonts w:asciiTheme="minorHAnsi" w:hAnsiTheme="minorHAnsi"/>
          <w:b/>
          <w:bCs/>
          <w:i/>
          <w:iCs/>
          <w:spacing w:val="1"/>
        </w:rPr>
        <w:t>l</w:t>
      </w:r>
      <w:r w:rsidRPr="00F842FA">
        <w:rPr>
          <w:rFonts w:asciiTheme="minorHAnsi" w:hAnsiTheme="minorHAnsi"/>
          <w:b/>
          <w:bCs/>
          <w:i/>
          <w:iCs/>
        </w:rPr>
        <w:t>i</w:t>
      </w:r>
      <w:r w:rsidRPr="00F842FA">
        <w:rPr>
          <w:rFonts w:asciiTheme="minorHAnsi" w:hAnsiTheme="minorHAnsi"/>
          <w:b/>
          <w:bCs/>
          <w:i/>
          <w:iCs/>
          <w:spacing w:val="2"/>
        </w:rPr>
        <w:t>t</w:t>
      </w:r>
      <w:r w:rsidRPr="00F842FA">
        <w:rPr>
          <w:rFonts w:asciiTheme="minorHAnsi" w:hAnsiTheme="minorHAnsi"/>
          <w:b/>
          <w:bCs/>
          <w:i/>
          <w:iCs/>
        </w:rPr>
        <w:t>à</w:t>
      </w:r>
      <w:r w:rsidRPr="00F842FA">
        <w:rPr>
          <w:rFonts w:asciiTheme="minorHAnsi" w:hAnsiTheme="minorHAnsi"/>
          <w:b/>
          <w:bCs/>
          <w:i/>
          <w:iCs/>
          <w:spacing w:val="2"/>
        </w:rPr>
        <w:t xml:space="preserve"> </w:t>
      </w:r>
      <w:r w:rsidRPr="00F842FA">
        <w:rPr>
          <w:rFonts w:asciiTheme="minorHAnsi" w:hAnsiTheme="minorHAnsi"/>
          <w:b/>
          <w:bCs/>
          <w:i/>
          <w:iCs/>
        </w:rPr>
        <w:t>d</w:t>
      </w:r>
      <w:r w:rsidRPr="00F842FA">
        <w:rPr>
          <w:rFonts w:asciiTheme="minorHAnsi" w:hAnsiTheme="minorHAnsi"/>
          <w:b/>
          <w:bCs/>
          <w:i/>
          <w:iCs/>
          <w:spacing w:val="-2"/>
        </w:rPr>
        <w:t>e</w:t>
      </w:r>
      <w:r w:rsidRPr="00F842FA">
        <w:rPr>
          <w:rFonts w:asciiTheme="minorHAnsi" w:hAnsiTheme="minorHAnsi"/>
          <w:b/>
          <w:bCs/>
          <w:i/>
          <w:iCs/>
        </w:rPr>
        <w:t>l</w:t>
      </w:r>
      <w:r w:rsidRPr="00F842FA">
        <w:rPr>
          <w:rFonts w:asciiTheme="minorHAnsi" w:hAnsiTheme="minorHAnsi"/>
          <w:b/>
          <w:bCs/>
          <w:i/>
          <w:iCs/>
          <w:spacing w:val="3"/>
        </w:rPr>
        <w:t xml:space="preserve"> </w:t>
      </w:r>
      <w:r w:rsidRPr="00F842FA">
        <w:rPr>
          <w:rFonts w:asciiTheme="minorHAnsi" w:hAnsiTheme="minorHAnsi"/>
          <w:b/>
          <w:bCs/>
          <w:i/>
          <w:iCs/>
        </w:rPr>
        <w:t>s</w:t>
      </w:r>
      <w:r w:rsidRPr="00F842FA">
        <w:rPr>
          <w:rFonts w:asciiTheme="minorHAnsi" w:hAnsiTheme="minorHAnsi"/>
          <w:b/>
          <w:bCs/>
          <w:i/>
          <w:iCs/>
          <w:spacing w:val="-2"/>
        </w:rPr>
        <w:t>e</w:t>
      </w:r>
      <w:r w:rsidRPr="00F842FA">
        <w:rPr>
          <w:rFonts w:asciiTheme="minorHAnsi" w:hAnsiTheme="minorHAnsi"/>
          <w:b/>
          <w:bCs/>
          <w:i/>
          <w:iCs/>
        </w:rPr>
        <w:t>r</w:t>
      </w:r>
      <w:r w:rsidRPr="00F842FA">
        <w:rPr>
          <w:rFonts w:asciiTheme="minorHAnsi" w:hAnsiTheme="minorHAnsi"/>
          <w:b/>
          <w:bCs/>
          <w:i/>
          <w:iCs/>
          <w:spacing w:val="-2"/>
        </w:rPr>
        <w:t>v</w:t>
      </w:r>
      <w:r w:rsidRPr="00F842FA">
        <w:rPr>
          <w:rFonts w:asciiTheme="minorHAnsi" w:hAnsiTheme="minorHAnsi"/>
          <w:b/>
          <w:bCs/>
          <w:i/>
          <w:iCs/>
        </w:rPr>
        <w:t>iz</w:t>
      </w:r>
      <w:r w:rsidRPr="00F842FA">
        <w:rPr>
          <w:rFonts w:asciiTheme="minorHAnsi" w:hAnsiTheme="minorHAnsi"/>
          <w:b/>
          <w:bCs/>
          <w:i/>
          <w:iCs/>
          <w:spacing w:val="1"/>
        </w:rPr>
        <w:t>i</w:t>
      </w:r>
      <w:r w:rsidRPr="00F842FA">
        <w:rPr>
          <w:rFonts w:asciiTheme="minorHAnsi" w:hAnsiTheme="minorHAnsi"/>
          <w:b/>
          <w:bCs/>
          <w:i/>
          <w:iCs/>
        </w:rPr>
        <w:t>o</w:t>
      </w:r>
    </w:p>
    <w:p w14:paraId="193E0C30" w14:textId="77777777" w:rsidR="00D91BE6" w:rsidRPr="00F842FA" w:rsidRDefault="00D91BE6" w:rsidP="00D91BE6">
      <w:pPr>
        <w:kinsoku w:val="0"/>
        <w:overflowPunct w:val="0"/>
        <w:spacing w:before="2" w:line="100" w:lineRule="exact"/>
        <w:rPr>
          <w:rFonts w:asciiTheme="minorHAnsi" w:hAnsiTheme="minorHAnsi"/>
          <w:sz w:val="10"/>
          <w:szCs w:val="10"/>
        </w:rPr>
      </w:pPr>
    </w:p>
    <w:p w14:paraId="7C665763" w14:textId="77777777" w:rsidR="00D91BE6" w:rsidRPr="00F842FA" w:rsidRDefault="00D91BE6" w:rsidP="00D91BE6">
      <w:pPr>
        <w:kinsoku w:val="0"/>
        <w:overflowPunct w:val="0"/>
        <w:spacing w:line="200" w:lineRule="exact"/>
        <w:rPr>
          <w:rFonts w:asciiTheme="minorHAnsi" w:hAnsiTheme="minorHAnsi"/>
          <w:sz w:val="20"/>
          <w:szCs w:val="20"/>
        </w:rPr>
      </w:pPr>
    </w:p>
    <w:p w14:paraId="7D337BE1" w14:textId="77777777" w:rsidR="00D91BE6" w:rsidRPr="00F22C91" w:rsidRDefault="00D91BE6" w:rsidP="00D91BE6">
      <w:pPr>
        <w:numPr>
          <w:ilvl w:val="1"/>
          <w:numId w:val="46"/>
        </w:numPr>
        <w:tabs>
          <w:tab w:val="left" w:pos="1676"/>
        </w:tabs>
        <w:kinsoku w:val="0"/>
        <w:overflowPunct w:val="0"/>
        <w:adjustRightInd w:val="0"/>
        <w:spacing w:line="276" w:lineRule="auto"/>
        <w:jc w:val="both"/>
        <w:rPr>
          <w:rFonts w:asciiTheme="minorHAnsi" w:hAnsiTheme="minorHAnsi"/>
        </w:rPr>
      </w:pPr>
      <w:r w:rsidRPr="00F22C91">
        <w:rPr>
          <w:rFonts w:asciiTheme="minorHAnsi" w:hAnsiTheme="minorHAnsi"/>
          <w:spacing w:val="-7"/>
        </w:rPr>
        <w:t>C</w:t>
      </w:r>
      <w:r w:rsidRPr="00F22C91">
        <w:rPr>
          <w:rFonts w:asciiTheme="minorHAnsi" w:hAnsiTheme="minorHAnsi"/>
          <w:spacing w:val="4"/>
        </w:rPr>
        <w:t>o</w:t>
      </w:r>
      <w:r w:rsidRPr="00F22C91">
        <w:rPr>
          <w:rFonts w:asciiTheme="minorHAnsi" w:hAnsiTheme="minorHAnsi"/>
          <w:spacing w:val="-3"/>
        </w:rPr>
        <w:t>s</w:t>
      </w:r>
      <w:r w:rsidRPr="00F22C91">
        <w:rPr>
          <w:rFonts w:asciiTheme="minorHAnsi" w:hAnsiTheme="minorHAnsi"/>
          <w:spacing w:val="5"/>
        </w:rPr>
        <w:t>t</w:t>
      </w:r>
      <w:r w:rsidRPr="00F22C91">
        <w:rPr>
          <w:rFonts w:asciiTheme="minorHAnsi" w:hAnsiTheme="minorHAnsi"/>
          <w:spacing w:val="-1"/>
        </w:rPr>
        <w:t>a</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rPr>
        <w:t>pu</w:t>
      </w:r>
      <w:r w:rsidRPr="00F22C91">
        <w:rPr>
          <w:rFonts w:asciiTheme="minorHAnsi" w:hAnsiTheme="minorHAnsi"/>
          <w:spacing w:val="-5"/>
        </w:rPr>
        <w:t>li</w:t>
      </w:r>
      <w:r w:rsidRPr="00F22C91">
        <w:rPr>
          <w:rFonts w:asciiTheme="minorHAnsi" w:hAnsiTheme="minorHAnsi"/>
          <w:spacing w:val="3"/>
        </w:rPr>
        <w:t>z</w:t>
      </w:r>
      <w:r w:rsidRPr="00F22C91">
        <w:rPr>
          <w:rFonts w:asciiTheme="minorHAnsi" w:hAnsiTheme="minorHAnsi"/>
          <w:spacing w:val="-5"/>
        </w:rPr>
        <w:t>i</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4"/>
        </w:rPr>
        <w:t>d</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5"/>
        </w:rPr>
        <w:t>t</w:t>
      </w:r>
      <w:r w:rsidRPr="00F22C91">
        <w:rPr>
          <w:rFonts w:asciiTheme="minorHAnsi" w:hAnsiTheme="minorHAnsi"/>
          <w:spacing w:val="-5"/>
        </w:rPr>
        <w:t>u</w:t>
      </w:r>
      <w:r w:rsidRPr="00F22C91">
        <w:rPr>
          <w:rFonts w:asciiTheme="minorHAnsi" w:hAnsiTheme="minorHAnsi"/>
        </w:rPr>
        <w:t>t</w:t>
      </w:r>
      <w:r w:rsidRPr="00F22C91">
        <w:rPr>
          <w:rFonts w:asciiTheme="minorHAnsi" w:hAnsiTheme="minorHAnsi"/>
          <w:spacing w:val="5"/>
        </w:rPr>
        <w:t>t</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spacing w:val="-10"/>
        </w:rPr>
        <w:t>l</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spacing w:val="-1"/>
        </w:rPr>
        <w:t>z</w:t>
      </w:r>
      <w:r w:rsidRPr="00F22C91">
        <w:rPr>
          <w:rFonts w:asciiTheme="minorHAnsi" w:hAnsiTheme="minorHAnsi"/>
          <w:spacing w:val="4"/>
        </w:rPr>
        <w:t>o</w:t>
      </w:r>
      <w:r w:rsidRPr="00F22C91">
        <w:rPr>
          <w:rFonts w:asciiTheme="minorHAnsi" w:hAnsiTheme="minorHAnsi"/>
          <w:spacing w:val="-5"/>
        </w:rPr>
        <w:t>n</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spacing w:val="-3"/>
        </w:rPr>
        <w:t>s</w:t>
      </w:r>
      <w:r w:rsidRPr="00F22C91">
        <w:rPr>
          <w:rFonts w:asciiTheme="minorHAnsi" w:hAnsiTheme="minorHAnsi"/>
          <w:spacing w:val="4"/>
        </w:rPr>
        <w:t>o</w:t>
      </w:r>
      <w:r w:rsidRPr="00F22C91">
        <w:rPr>
          <w:rFonts w:asciiTheme="minorHAnsi" w:hAnsiTheme="minorHAnsi"/>
        </w:rPr>
        <w:t>gg</w:t>
      </w:r>
      <w:r w:rsidRPr="00F22C91">
        <w:rPr>
          <w:rFonts w:asciiTheme="minorHAnsi" w:hAnsiTheme="minorHAnsi"/>
          <w:spacing w:val="-1"/>
        </w:rPr>
        <w:t>e</w:t>
      </w:r>
      <w:r w:rsidRPr="00F22C91">
        <w:rPr>
          <w:rFonts w:asciiTheme="minorHAnsi" w:hAnsiTheme="minorHAnsi"/>
        </w:rPr>
        <w:t>t</w:t>
      </w:r>
      <w:r w:rsidRPr="00F22C91">
        <w:rPr>
          <w:rFonts w:asciiTheme="minorHAnsi" w:hAnsiTheme="minorHAnsi"/>
          <w:spacing w:val="5"/>
        </w:rPr>
        <w:t>t</w:t>
      </w:r>
      <w:r w:rsidRPr="00F22C91">
        <w:rPr>
          <w:rFonts w:asciiTheme="minorHAnsi" w:hAnsiTheme="minorHAnsi"/>
        </w:rPr>
        <w:t>e</w:t>
      </w:r>
      <w:r w:rsidRPr="00F22C91">
        <w:rPr>
          <w:rFonts w:asciiTheme="minorHAnsi" w:hAnsiTheme="minorHAnsi"/>
          <w:spacing w:val="-4"/>
        </w:rPr>
        <w:t xml:space="preserve"> </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8"/>
        </w:rPr>
        <w:t>f</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9"/>
        </w:rPr>
        <w:t>o</w:t>
      </w:r>
      <w:r w:rsidRPr="00F22C91">
        <w:rPr>
          <w:rFonts w:asciiTheme="minorHAnsi" w:hAnsiTheme="minorHAnsi"/>
          <w:spacing w:val="-5"/>
        </w:rPr>
        <w:t>m</w:t>
      </w:r>
      <w:r w:rsidRPr="00F22C91">
        <w:rPr>
          <w:rFonts w:asciiTheme="minorHAnsi" w:hAnsiTheme="minorHAnsi"/>
          <w:spacing w:val="-1"/>
        </w:rPr>
        <w:t>e</w:t>
      </w:r>
      <w:r w:rsidRPr="00F22C91">
        <w:rPr>
          <w:rFonts w:asciiTheme="minorHAnsi" w:hAnsiTheme="minorHAnsi"/>
        </w:rPr>
        <w:t>ni</w:t>
      </w:r>
      <w:r w:rsidRPr="00F22C91">
        <w:rPr>
          <w:rFonts w:asciiTheme="minorHAnsi" w:hAnsiTheme="minorHAnsi"/>
          <w:spacing w:val="-3"/>
        </w:rPr>
        <w:t xml:space="preserve"> </w:t>
      </w:r>
      <w:r w:rsidRPr="00F22C91">
        <w:rPr>
          <w:rFonts w:asciiTheme="minorHAnsi" w:hAnsiTheme="minorHAnsi"/>
          <w:spacing w:val="4"/>
        </w:rPr>
        <w:t>d</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3"/>
        </w:rPr>
        <w:t>a</w:t>
      </w:r>
      <w:r w:rsidRPr="00F22C91">
        <w:rPr>
          <w:rFonts w:asciiTheme="minorHAnsi" w:hAnsiTheme="minorHAnsi"/>
        </w:rPr>
        <w:t>b</w:t>
      </w:r>
      <w:r w:rsidRPr="00F22C91">
        <w:rPr>
          <w:rFonts w:asciiTheme="minorHAnsi" w:hAnsiTheme="minorHAnsi"/>
          <w:spacing w:val="-5"/>
        </w:rPr>
        <w:t>b</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rPr>
        <w:t>d</w:t>
      </w:r>
      <w:r w:rsidRPr="00F22C91">
        <w:rPr>
          <w:rFonts w:asciiTheme="minorHAnsi" w:hAnsiTheme="minorHAnsi"/>
          <w:spacing w:val="4"/>
        </w:rPr>
        <w:t>o</w:t>
      </w:r>
      <w:r w:rsidRPr="00F22C91">
        <w:rPr>
          <w:rFonts w:asciiTheme="minorHAnsi" w:hAnsiTheme="minorHAnsi"/>
          <w:spacing w:val="-5"/>
        </w:rPr>
        <w:t>n</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spacing w:val="1"/>
        </w:rPr>
        <w:t>r</w:t>
      </w:r>
      <w:r w:rsidRPr="00F22C91">
        <w:rPr>
          <w:rFonts w:asciiTheme="minorHAnsi" w:hAnsiTheme="minorHAnsi"/>
          <w:spacing w:val="-5"/>
        </w:rPr>
        <w:t>i</w:t>
      </w:r>
      <w:r w:rsidRPr="00F22C91">
        <w:rPr>
          <w:rFonts w:asciiTheme="minorHAnsi" w:hAnsiTheme="minorHAnsi"/>
          <w:spacing w:val="1"/>
        </w:rPr>
        <w:t>f</w:t>
      </w:r>
      <w:r w:rsidRPr="00F22C91">
        <w:rPr>
          <w:rFonts w:asciiTheme="minorHAnsi" w:hAnsiTheme="minorHAnsi"/>
          <w:spacing w:val="-5"/>
        </w:rPr>
        <w:t>i</w:t>
      </w:r>
      <w:r w:rsidRPr="00F22C91">
        <w:rPr>
          <w:rFonts w:asciiTheme="minorHAnsi" w:hAnsiTheme="minorHAnsi"/>
        </w:rPr>
        <w:t>u</w:t>
      </w:r>
      <w:r w:rsidRPr="00F22C91">
        <w:rPr>
          <w:rFonts w:asciiTheme="minorHAnsi" w:hAnsiTheme="minorHAnsi"/>
          <w:spacing w:val="9"/>
        </w:rPr>
        <w:t>t</w:t>
      </w:r>
      <w:r w:rsidRPr="00F22C91">
        <w:rPr>
          <w:rFonts w:asciiTheme="minorHAnsi" w:hAnsiTheme="minorHAnsi"/>
          <w:spacing w:val="-10"/>
        </w:rPr>
        <w:t>i</w:t>
      </w:r>
      <w:r w:rsidRPr="00F22C91">
        <w:rPr>
          <w:rFonts w:asciiTheme="minorHAnsi" w:hAnsiTheme="minorHAnsi"/>
        </w:rPr>
        <w:t>.</w:t>
      </w:r>
    </w:p>
    <w:p w14:paraId="3B245DF3" w14:textId="77777777" w:rsidR="00D91BE6" w:rsidRPr="00F22C91" w:rsidRDefault="00D91BE6" w:rsidP="00D91BE6">
      <w:pPr>
        <w:numPr>
          <w:ilvl w:val="1"/>
          <w:numId w:val="46"/>
        </w:numPr>
        <w:tabs>
          <w:tab w:val="left" w:pos="1661"/>
        </w:tabs>
        <w:kinsoku w:val="0"/>
        <w:overflowPunct w:val="0"/>
        <w:adjustRightInd w:val="0"/>
        <w:spacing w:line="276" w:lineRule="auto"/>
        <w:jc w:val="both"/>
        <w:rPr>
          <w:rFonts w:asciiTheme="minorHAnsi" w:hAnsiTheme="minorHAnsi"/>
        </w:rPr>
      </w:pPr>
      <w:r w:rsidRPr="00F22C91">
        <w:rPr>
          <w:rFonts w:asciiTheme="minorHAnsi" w:hAnsiTheme="minorHAnsi"/>
        </w:rPr>
        <w:t>Al</w:t>
      </w:r>
      <w:r w:rsidRPr="00F22C91">
        <w:rPr>
          <w:rFonts w:asciiTheme="minorHAnsi" w:hAnsiTheme="minorHAnsi"/>
          <w:spacing w:val="-8"/>
        </w:rPr>
        <w:t xml:space="preserve"> </w:t>
      </w:r>
      <w:r w:rsidRPr="00F22C91">
        <w:rPr>
          <w:rFonts w:asciiTheme="minorHAnsi" w:hAnsiTheme="minorHAnsi"/>
          <w:spacing w:val="5"/>
        </w:rPr>
        <w:t>t</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5"/>
        </w:rPr>
        <w:t>mi</w:t>
      </w:r>
      <w:r w:rsidRPr="00F22C91">
        <w:rPr>
          <w:rFonts w:asciiTheme="minorHAnsi" w:hAnsiTheme="minorHAnsi"/>
        </w:rPr>
        <w:t>ne</w:t>
      </w:r>
      <w:r w:rsidRPr="00F22C91">
        <w:rPr>
          <w:rFonts w:asciiTheme="minorHAnsi" w:hAnsiTheme="minorHAnsi"/>
          <w:spacing w:val="1"/>
        </w:rPr>
        <w:t xml:space="preserve"> </w:t>
      </w:r>
      <w:r w:rsidRPr="00F22C91">
        <w:rPr>
          <w:rFonts w:asciiTheme="minorHAnsi" w:hAnsiTheme="minorHAnsi"/>
        </w:rPr>
        <w:t>d</w:t>
      </w:r>
      <w:r w:rsidRPr="00F22C91">
        <w:rPr>
          <w:rFonts w:asciiTheme="minorHAnsi" w:hAnsiTheme="minorHAnsi"/>
          <w:spacing w:val="-1"/>
        </w:rPr>
        <w:t>e</w:t>
      </w:r>
      <w:r w:rsidRPr="00F22C91">
        <w:rPr>
          <w:rFonts w:asciiTheme="minorHAnsi" w:hAnsiTheme="minorHAnsi"/>
          <w:spacing w:val="4"/>
        </w:rPr>
        <w:t>g</w:t>
      </w:r>
      <w:r w:rsidRPr="00F22C91">
        <w:rPr>
          <w:rFonts w:asciiTheme="minorHAnsi" w:hAnsiTheme="minorHAnsi"/>
        </w:rPr>
        <w:t>li</w:t>
      </w:r>
      <w:r w:rsidRPr="00F22C91">
        <w:rPr>
          <w:rFonts w:asciiTheme="minorHAnsi" w:hAnsiTheme="minorHAnsi"/>
          <w:spacing w:val="3"/>
        </w:rPr>
        <w:t xml:space="preserve"> </w:t>
      </w:r>
      <w:r w:rsidRPr="00F22C91">
        <w:rPr>
          <w:rFonts w:asciiTheme="minorHAnsi" w:hAnsiTheme="minorHAnsi"/>
          <w:spacing w:val="-5"/>
        </w:rPr>
        <w:t>in</w:t>
      </w:r>
      <w:r w:rsidRPr="00F22C91">
        <w:rPr>
          <w:rFonts w:asciiTheme="minorHAnsi" w:hAnsiTheme="minorHAnsi"/>
          <w:spacing w:val="5"/>
        </w:rPr>
        <w:t>t</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5"/>
        </w:rPr>
        <w:t>v</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3"/>
        </w:rPr>
        <w:t xml:space="preserve"> </w:t>
      </w:r>
      <w:r w:rsidRPr="00F22C91">
        <w:rPr>
          <w:rFonts w:asciiTheme="minorHAnsi" w:hAnsiTheme="minorHAnsi"/>
        </w:rPr>
        <w:t>i</w:t>
      </w:r>
      <w:r w:rsidRPr="00F22C91">
        <w:rPr>
          <w:rFonts w:asciiTheme="minorHAnsi" w:hAnsiTheme="minorHAnsi"/>
          <w:spacing w:val="-3"/>
        </w:rPr>
        <w:t xml:space="preserve"> </w:t>
      </w:r>
      <w:r w:rsidRPr="00F22C91">
        <w:rPr>
          <w:rFonts w:asciiTheme="minorHAnsi" w:hAnsiTheme="minorHAnsi"/>
          <w:spacing w:val="-5"/>
        </w:rPr>
        <w:t>l</w:t>
      </w:r>
      <w:r w:rsidRPr="00F22C91">
        <w:rPr>
          <w:rFonts w:asciiTheme="minorHAnsi" w:hAnsiTheme="minorHAnsi"/>
        </w:rPr>
        <w:t>u</w:t>
      </w:r>
      <w:r w:rsidRPr="00F22C91">
        <w:rPr>
          <w:rFonts w:asciiTheme="minorHAnsi" w:hAnsiTheme="minorHAnsi"/>
          <w:spacing w:val="4"/>
        </w:rPr>
        <w:t>o</w:t>
      </w:r>
      <w:r w:rsidRPr="00F22C91">
        <w:rPr>
          <w:rFonts w:asciiTheme="minorHAnsi" w:hAnsiTheme="minorHAnsi"/>
        </w:rPr>
        <w:t>ghi</w:t>
      </w:r>
      <w:r w:rsidRPr="00F22C91">
        <w:rPr>
          <w:rFonts w:asciiTheme="minorHAnsi" w:hAnsiTheme="minorHAnsi"/>
          <w:spacing w:val="-3"/>
        </w:rPr>
        <w:t xml:space="preserve"> </w:t>
      </w:r>
      <w:r w:rsidRPr="00F22C91">
        <w:rPr>
          <w:rFonts w:asciiTheme="minorHAnsi" w:hAnsiTheme="minorHAnsi"/>
          <w:spacing w:val="-5"/>
        </w:rPr>
        <w:t>in</w:t>
      </w:r>
      <w:r w:rsidRPr="00F22C91">
        <w:rPr>
          <w:rFonts w:asciiTheme="minorHAnsi" w:hAnsiTheme="minorHAnsi"/>
          <w:spacing w:val="5"/>
        </w:rPr>
        <w:t>t</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1"/>
        </w:rPr>
        <w:t>e</w:t>
      </w:r>
      <w:r w:rsidRPr="00F22C91">
        <w:rPr>
          <w:rFonts w:asciiTheme="minorHAnsi" w:hAnsiTheme="minorHAnsi"/>
          <w:spacing w:val="2"/>
        </w:rPr>
        <w:t>s</w:t>
      </w:r>
      <w:r w:rsidRPr="00F22C91">
        <w:rPr>
          <w:rFonts w:asciiTheme="minorHAnsi" w:hAnsiTheme="minorHAnsi"/>
          <w:spacing w:val="-3"/>
        </w:rPr>
        <w:t>s</w:t>
      </w:r>
      <w:r w:rsidRPr="00F22C91">
        <w:rPr>
          <w:rFonts w:asciiTheme="minorHAnsi" w:hAnsiTheme="minorHAnsi"/>
          <w:spacing w:val="-1"/>
        </w:rPr>
        <w:t>a</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3"/>
        </w:rPr>
        <w:t>s</w:t>
      </w:r>
      <w:r w:rsidRPr="00F22C91">
        <w:rPr>
          <w:rFonts w:asciiTheme="minorHAnsi" w:hAnsiTheme="minorHAnsi"/>
          <w:spacing w:val="-1"/>
        </w:rPr>
        <w:t>a</w:t>
      </w:r>
      <w:r w:rsidRPr="00F22C91">
        <w:rPr>
          <w:rFonts w:asciiTheme="minorHAnsi" w:hAnsiTheme="minorHAnsi"/>
          <w:spacing w:val="6"/>
        </w:rPr>
        <w:t>r</w:t>
      </w:r>
      <w:r w:rsidRPr="00F22C91">
        <w:rPr>
          <w:rFonts w:asciiTheme="minorHAnsi" w:hAnsiTheme="minorHAnsi"/>
          <w:spacing w:val="-1"/>
        </w:rPr>
        <w:t>a</w:t>
      </w:r>
      <w:r w:rsidRPr="00F22C91">
        <w:rPr>
          <w:rFonts w:asciiTheme="minorHAnsi" w:hAnsiTheme="minorHAnsi"/>
        </w:rPr>
        <w:t>n</w:t>
      </w:r>
      <w:r w:rsidRPr="00F22C91">
        <w:rPr>
          <w:rFonts w:asciiTheme="minorHAnsi" w:hAnsiTheme="minorHAnsi"/>
          <w:spacing w:val="-5"/>
        </w:rPr>
        <w:t>n</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spacing w:val="-3"/>
        </w:rPr>
        <w:t>s</w:t>
      </w:r>
      <w:r w:rsidRPr="00F22C91">
        <w:rPr>
          <w:rFonts w:asciiTheme="minorHAnsi" w:hAnsiTheme="minorHAnsi"/>
        </w:rPr>
        <w:t>g</w:t>
      </w:r>
      <w:r w:rsidRPr="00F22C91">
        <w:rPr>
          <w:rFonts w:asciiTheme="minorHAnsi" w:hAnsiTheme="minorHAnsi"/>
          <w:spacing w:val="4"/>
        </w:rPr>
        <w:t>o</w:t>
      </w:r>
      <w:r w:rsidRPr="00F22C91">
        <w:rPr>
          <w:rFonts w:asciiTheme="minorHAnsi" w:hAnsiTheme="minorHAnsi"/>
          <w:spacing w:val="-5"/>
        </w:rPr>
        <w:t>mb</w:t>
      </w:r>
      <w:r w:rsidRPr="00F22C91">
        <w:rPr>
          <w:rFonts w:asciiTheme="minorHAnsi" w:hAnsiTheme="minorHAnsi"/>
          <w:spacing w:val="6"/>
        </w:rPr>
        <w:t>r</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rPr>
        <w:t>da</w:t>
      </w:r>
      <w:r w:rsidRPr="00F22C91">
        <w:rPr>
          <w:rFonts w:asciiTheme="minorHAnsi" w:hAnsiTheme="minorHAnsi"/>
          <w:spacing w:val="1"/>
        </w:rPr>
        <w:t xml:space="preserve"> </w:t>
      </w:r>
      <w:r w:rsidRPr="00F22C91">
        <w:rPr>
          <w:rFonts w:asciiTheme="minorHAnsi" w:hAnsiTheme="minorHAnsi"/>
          <w:spacing w:val="6"/>
        </w:rPr>
        <w:t>r</w:t>
      </w:r>
      <w:r w:rsidRPr="00F22C91">
        <w:rPr>
          <w:rFonts w:asciiTheme="minorHAnsi" w:hAnsiTheme="minorHAnsi"/>
          <w:spacing w:val="-5"/>
        </w:rPr>
        <w:t>i</w:t>
      </w:r>
      <w:r w:rsidRPr="00F22C91">
        <w:rPr>
          <w:rFonts w:asciiTheme="minorHAnsi" w:hAnsiTheme="minorHAnsi"/>
          <w:spacing w:val="1"/>
        </w:rPr>
        <w:t>f</w:t>
      </w:r>
      <w:r w:rsidRPr="00F22C91">
        <w:rPr>
          <w:rFonts w:asciiTheme="minorHAnsi" w:hAnsiTheme="minorHAnsi"/>
          <w:spacing w:val="-5"/>
        </w:rPr>
        <w:t>i</w:t>
      </w:r>
      <w:r w:rsidRPr="00F22C91">
        <w:rPr>
          <w:rFonts w:asciiTheme="minorHAnsi" w:hAnsiTheme="minorHAnsi"/>
        </w:rPr>
        <w:t>u</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4"/>
        </w:rPr>
        <w:t>d</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rPr>
        <w:t>qu</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spacing w:val="2"/>
        </w:rPr>
        <w:t>s</w:t>
      </w:r>
      <w:r w:rsidRPr="00F22C91">
        <w:rPr>
          <w:rFonts w:asciiTheme="minorHAnsi" w:hAnsiTheme="minorHAnsi"/>
          <w:spacing w:val="-5"/>
        </w:rPr>
        <w:t>i</w:t>
      </w:r>
      <w:r w:rsidRPr="00F22C91">
        <w:rPr>
          <w:rFonts w:asciiTheme="minorHAnsi" w:hAnsiTheme="minorHAnsi"/>
          <w:spacing w:val="3"/>
        </w:rPr>
        <w:t>a</w:t>
      </w:r>
      <w:r w:rsidRPr="00F22C91">
        <w:rPr>
          <w:rFonts w:asciiTheme="minorHAnsi" w:hAnsiTheme="minorHAnsi"/>
          <w:spacing w:val="2"/>
        </w:rPr>
        <w:t>s</w:t>
      </w:r>
      <w:r w:rsidRPr="00F22C91">
        <w:rPr>
          <w:rFonts w:asciiTheme="minorHAnsi" w:hAnsiTheme="minorHAnsi"/>
        </w:rPr>
        <w:t>i</w:t>
      </w:r>
    </w:p>
    <w:p w14:paraId="7D350CD0" w14:textId="77777777" w:rsidR="00D91BE6" w:rsidRPr="00F22C91" w:rsidRDefault="00D91BE6" w:rsidP="00D91BE6">
      <w:pPr>
        <w:kinsoku w:val="0"/>
        <w:overflowPunct w:val="0"/>
        <w:spacing w:line="276" w:lineRule="auto"/>
        <w:ind w:left="2127"/>
        <w:jc w:val="both"/>
        <w:rPr>
          <w:rFonts w:asciiTheme="minorHAnsi" w:hAnsiTheme="minorHAnsi"/>
        </w:rPr>
      </w:pPr>
      <w:r w:rsidRPr="00F22C91">
        <w:rPr>
          <w:rFonts w:asciiTheme="minorHAnsi" w:hAnsiTheme="minorHAnsi"/>
        </w:rPr>
        <w:t>g</w:t>
      </w:r>
      <w:r w:rsidRPr="00F22C91">
        <w:rPr>
          <w:rFonts w:asciiTheme="minorHAnsi" w:hAnsiTheme="minorHAnsi"/>
          <w:spacing w:val="-1"/>
        </w:rPr>
        <w:t>e</w:t>
      </w:r>
      <w:r w:rsidRPr="00F22C91">
        <w:rPr>
          <w:rFonts w:asciiTheme="minorHAnsi" w:hAnsiTheme="minorHAnsi"/>
          <w:spacing w:val="-5"/>
        </w:rPr>
        <w:t>n</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1"/>
        </w:rPr>
        <w:t>e</w:t>
      </w:r>
      <w:r w:rsidRPr="00F22C91">
        <w:rPr>
          <w:rFonts w:asciiTheme="minorHAnsi" w:hAnsiTheme="minorHAnsi"/>
        </w:rPr>
        <w:t>,</w:t>
      </w:r>
      <w:r w:rsidRPr="00F22C91">
        <w:rPr>
          <w:rFonts w:asciiTheme="minorHAnsi" w:hAnsiTheme="minorHAnsi"/>
          <w:spacing w:val="4"/>
        </w:rPr>
        <w:t xml:space="preserve"> </w:t>
      </w:r>
      <w:r w:rsidRPr="00F22C91">
        <w:rPr>
          <w:rFonts w:asciiTheme="minorHAnsi" w:hAnsiTheme="minorHAnsi"/>
          <w:spacing w:val="-1"/>
        </w:rPr>
        <w:t>a</w:t>
      </w:r>
      <w:r w:rsidRPr="00F22C91">
        <w:rPr>
          <w:rFonts w:asciiTheme="minorHAnsi" w:hAnsiTheme="minorHAnsi"/>
        </w:rPr>
        <w:t>n</w:t>
      </w:r>
      <w:r w:rsidRPr="00F22C91">
        <w:rPr>
          <w:rFonts w:asciiTheme="minorHAnsi" w:hAnsiTheme="minorHAnsi"/>
          <w:spacing w:val="3"/>
        </w:rPr>
        <w:t>c</w:t>
      </w:r>
      <w:r w:rsidRPr="00F22C91">
        <w:rPr>
          <w:rFonts w:asciiTheme="minorHAnsi" w:hAnsiTheme="minorHAnsi"/>
          <w:spacing w:val="-5"/>
        </w:rPr>
        <w:t>h</w:t>
      </w:r>
      <w:r w:rsidRPr="00F22C91">
        <w:rPr>
          <w:rFonts w:asciiTheme="minorHAnsi" w:hAnsiTheme="minorHAnsi"/>
        </w:rPr>
        <w:t>e</w:t>
      </w:r>
      <w:r w:rsidRPr="00F22C91">
        <w:rPr>
          <w:rFonts w:asciiTheme="minorHAnsi" w:hAnsiTheme="minorHAnsi"/>
          <w:spacing w:val="6"/>
        </w:rPr>
        <w:t xml:space="preserve"> </w:t>
      </w:r>
      <w:r w:rsidRPr="00F22C91">
        <w:rPr>
          <w:rFonts w:asciiTheme="minorHAnsi" w:hAnsiTheme="minorHAnsi"/>
          <w:spacing w:val="-5"/>
        </w:rPr>
        <w:t>in</w:t>
      </w:r>
      <w:r w:rsidRPr="00F22C91">
        <w:rPr>
          <w:rFonts w:asciiTheme="minorHAnsi" w:hAnsiTheme="minorHAnsi"/>
        </w:rPr>
        <w:t>g</w:t>
      </w:r>
      <w:r w:rsidRPr="00F22C91">
        <w:rPr>
          <w:rFonts w:asciiTheme="minorHAnsi" w:hAnsiTheme="minorHAnsi"/>
          <w:spacing w:val="9"/>
        </w:rPr>
        <w:t>o</w:t>
      </w:r>
      <w:r w:rsidRPr="00F22C91">
        <w:rPr>
          <w:rFonts w:asciiTheme="minorHAnsi" w:hAnsiTheme="minorHAnsi"/>
          <w:spacing w:val="-5"/>
        </w:rPr>
        <w:t>mb</w:t>
      </w:r>
      <w:r w:rsidRPr="00F22C91">
        <w:rPr>
          <w:rFonts w:asciiTheme="minorHAnsi" w:hAnsiTheme="minorHAnsi"/>
          <w:spacing w:val="1"/>
        </w:rPr>
        <w:t>r</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1"/>
        </w:rPr>
        <w:t>e</w:t>
      </w:r>
      <w:r w:rsidRPr="00F22C91">
        <w:rPr>
          <w:rFonts w:asciiTheme="minorHAnsi" w:hAnsiTheme="minorHAnsi"/>
        </w:rPr>
        <w:t>/o</w:t>
      </w:r>
      <w:r w:rsidRPr="00F22C91">
        <w:rPr>
          <w:rFonts w:asciiTheme="minorHAnsi" w:hAnsiTheme="minorHAnsi"/>
          <w:spacing w:val="7"/>
        </w:rPr>
        <w:t xml:space="preserve"> </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10"/>
        </w:rPr>
        <w:t>i</w:t>
      </w:r>
      <w:r w:rsidRPr="00F22C91">
        <w:rPr>
          <w:rFonts w:asciiTheme="minorHAnsi" w:hAnsiTheme="minorHAnsi"/>
          <w:spacing w:val="-1"/>
        </w:rPr>
        <w:t>c</w:t>
      </w:r>
      <w:r w:rsidRPr="00F22C91">
        <w:rPr>
          <w:rFonts w:asciiTheme="minorHAnsi" w:hAnsiTheme="minorHAnsi"/>
          <w:spacing w:val="4"/>
        </w:rPr>
        <w:t>o</w:t>
      </w:r>
      <w:r w:rsidRPr="00F22C91">
        <w:rPr>
          <w:rFonts w:asciiTheme="minorHAnsi" w:hAnsiTheme="minorHAnsi"/>
          <w:spacing w:val="-10"/>
        </w:rPr>
        <w:t>l</w:t>
      </w:r>
      <w:r w:rsidRPr="00F22C91">
        <w:rPr>
          <w:rFonts w:asciiTheme="minorHAnsi" w:hAnsiTheme="minorHAnsi"/>
          <w:spacing w:val="4"/>
        </w:rPr>
        <w:t>o</w:t>
      </w:r>
      <w:r w:rsidRPr="00F22C91">
        <w:rPr>
          <w:rFonts w:asciiTheme="minorHAnsi" w:hAnsiTheme="minorHAnsi"/>
          <w:spacing w:val="2"/>
        </w:rPr>
        <w:t>s</w:t>
      </w:r>
      <w:r w:rsidRPr="00F22C91">
        <w:rPr>
          <w:rFonts w:asciiTheme="minorHAnsi" w:hAnsiTheme="minorHAnsi"/>
          <w:spacing w:val="-10"/>
        </w:rPr>
        <w:t>i</w:t>
      </w:r>
      <w:r w:rsidRPr="00F22C91">
        <w:rPr>
          <w:rFonts w:asciiTheme="minorHAnsi" w:hAnsiTheme="minorHAnsi"/>
        </w:rPr>
        <w:t>.</w:t>
      </w:r>
    </w:p>
    <w:p w14:paraId="77398A16" w14:textId="77777777" w:rsidR="00D91BE6" w:rsidRPr="00F22C91" w:rsidRDefault="00D91BE6" w:rsidP="00D91BE6">
      <w:pPr>
        <w:numPr>
          <w:ilvl w:val="1"/>
          <w:numId w:val="46"/>
        </w:numPr>
        <w:tabs>
          <w:tab w:val="left" w:pos="1676"/>
        </w:tabs>
        <w:kinsoku w:val="0"/>
        <w:overflowPunct w:val="0"/>
        <w:adjustRightInd w:val="0"/>
        <w:spacing w:line="276" w:lineRule="auto"/>
        <w:jc w:val="both"/>
        <w:rPr>
          <w:rFonts w:asciiTheme="minorHAnsi" w:hAnsiTheme="minorHAnsi"/>
        </w:rPr>
      </w:pPr>
      <w:r w:rsidRPr="00F22C91">
        <w:rPr>
          <w:rFonts w:asciiTheme="minorHAnsi" w:hAnsiTheme="minorHAnsi"/>
        </w:rPr>
        <w:t>I</w:t>
      </w:r>
      <w:r w:rsidRPr="00F22C91">
        <w:rPr>
          <w:rFonts w:asciiTheme="minorHAnsi" w:hAnsiTheme="minorHAnsi"/>
          <w:spacing w:val="-1"/>
        </w:rPr>
        <w:t xml:space="preserve"> </w:t>
      </w:r>
      <w:r w:rsidRPr="00F22C91">
        <w:rPr>
          <w:rFonts w:asciiTheme="minorHAnsi" w:hAnsiTheme="minorHAnsi"/>
          <w:spacing w:val="1"/>
        </w:rPr>
        <w:t>r</w:t>
      </w:r>
      <w:r w:rsidRPr="00F22C91">
        <w:rPr>
          <w:rFonts w:asciiTheme="minorHAnsi" w:hAnsiTheme="minorHAnsi"/>
          <w:spacing w:val="-5"/>
        </w:rPr>
        <w:t>i</w:t>
      </w:r>
      <w:r w:rsidRPr="00F22C91">
        <w:rPr>
          <w:rFonts w:asciiTheme="minorHAnsi" w:hAnsiTheme="minorHAnsi"/>
          <w:spacing w:val="-4"/>
        </w:rPr>
        <w:t>f</w:t>
      </w:r>
      <w:r w:rsidRPr="00F22C91">
        <w:rPr>
          <w:rFonts w:asciiTheme="minorHAnsi" w:hAnsiTheme="minorHAnsi"/>
          <w:spacing w:val="-5"/>
        </w:rPr>
        <w:t>i</w:t>
      </w:r>
      <w:r w:rsidRPr="00F22C91">
        <w:rPr>
          <w:rFonts w:asciiTheme="minorHAnsi" w:hAnsiTheme="minorHAnsi"/>
        </w:rPr>
        <w:t>u</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1"/>
        </w:rPr>
        <w:t>r</w:t>
      </w:r>
      <w:r w:rsidRPr="00F22C91">
        <w:rPr>
          <w:rFonts w:asciiTheme="minorHAnsi" w:hAnsiTheme="minorHAnsi"/>
          <w:spacing w:val="-1"/>
        </w:rPr>
        <w:t>acc</w:t>
      </w:r>
      <w:r w:rsidRPr="00F22C91">
        <w:rPr>
          <w:rFonts w:asciiTheme="minorHAnsi" w:hAnsiTheme="minorHAnsi"/>
          <w:spacing w:val="9"/>
        </w:rPr>
        <w:t>o</w:t>
      </w:r>
      <w:r w:rsidRPr="00F22C91">
        <w:rPr>
          <w:rFonts w:asciiTheme="minorHAnsi" w:hAnsiTheme="minorHAnsi"/>
          <w:spacing w:val="-10"/>
        </w:rPr>
        <w:t>l</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3"/>
        </w:rPr>
        <w:t>s</w:t>
      </w:r>
      <w:r w:rsidRPr="00F22C91">
        <w:rPr>
          <w:rFonts w:asciiTheme="minorHAnsi" w:hAnsiTheme="minorHAnsi"/>
          <w:spacing w:val="-1"/>
        </w:rPr>
        <w:t>a</w:t>
      </w:r>
      <w:r w:rsidRPr="00F22C91">
        <w:rPr>
          <w:rFonts w:asciiTheme="minorHAnsi" w:hAnsiTheme="minorHAnsi"/>
          <w:spacing w:val="1"/>
        </w:rPr>
        <w:t>r</w:t>
      </w:r>
      <w:r w:rsidRPr="00F22C91">
        <w:rPr>
          <w:rFonts w:asciiTheme="minorHAnsi" w:hAnsiTheme="minorHAnsi"/>
          <w:spacing w:val="-1"/>
        </w:rPr>
        <w:t>a</w:t>
      </w:r>
      <w:r w:rsidRPr="00F22C91">
        <w:rPr>
          <w:rFonts w:asciiTheme="minorHAnsi" w:hAnsiTheme="minorHAnsi"/>
        </w:rPr>
        <w:t>n</w:t>
      </w:r>
      <w:r w:rsidRPr="00F22C91">
        <w:rPr>
          <w:rFonts w:asciiTheme="minorHAnsi" w:hAnsiTheme="minorHAnsi"/>
          <w:spacing w:val="-5"/>
        </w:rPr>
        <w:t>n</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spacing w:val="-1"/>
        </w:rPr>
        <w:t>c</w:t>
      </w:r>
      <w:r w:rsidRPr="00F22C91">
        <w:rPr>
          <w:rFonts w:asciiTheme="minorHAnsi" w:hAnsiTheme="minorHAnsi"/>
          <w:spacing w:val="4"/>
        </w:rPr>
        <w:t>o</w:t>
      </w:r>
      <w:r w:rsidRPr="00F22C91">
        <w:rPr>
          <w:rFonts w:asciiTheme="minorHAnsi" w:hAnsiTheme="minorHAnsi"/>
        </w:rPr>
        <w:t>n</w:t>
      </w:r>
      <w:r w:rsidRPr="00F22C91">
        <w:rPr>
          <w:rFonts w:asciiTheme="minorHAnsi" w:hAnsiTheme="minorHAnsi"/>
          <w:spacing w:val="-8"/>
        </w:rPr>
        <w:t>f</w:t>
      </w:r>
      <w:r w:rsidRPr="00F22C91">
        <w:rPr>
          <w:rFonts w:asciiTheme="minorHAnsi" w:hAnsiTheme="minorHAnsi"/>
          <w:spacing w:val="-1"/>
        </w:rPr>
        <w:t>e</w:t>
      </w:r>
      <w:r w:rsidRPr="00F22C91">
        <w:rPr>
          <w:rFonts w:asciiTheme="minorHAnsi" w:hAnsiTheme="minorHAnsi"/>
          <w:spacing w:val="6"/>
        </w:rPr>
        <w:t>r</w:t>
      </w:r>
      <w:r w:rsidRPr="00F22C91">
        <w:rPr>
          <w:rFonts w:asciiTheme="minorHAnsi" w:hAnsiTheme="minorHAnsi"/>
          <w:spacing w:val="-10"/>
        </w:rPr>
        <w:t>i</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rPr>
        <w:t>p</w:t>
      </w:r>
      <w:r w:rsidRPr="00F22C91">
        <w:rPr>
          <w:rFonts w:asciiTheme="minorHAnsi" w:hAnsiTheme="minorHAnsi"/>
          <w:spacing w:val="1"/>
        </w:rPr>
        <w:t>r</w:t>
      </w:r>
      <w:r w:rsidRPr="00F22C91">
        <w:rPr>
          <w:rFonts w:asciiTheme="minorHAnsi" w:hAnsiTheme="minorHAnsi"/>
          <w:spacing w:val="-1"/>
        </w:rPr>
        <w:t>e</w:t>
      </w:r>
      <w:r w:rsidRPr="00F22C91">
        <w:rPr>
          <w:rFonts w:asciiTheme="minorHAnsi" w:hAnsiTheme="minorHAnsi"/>
          <w:spacing w:val="2"/>
        </w:rPr>
        <w:t>s</w:t>
      </w:r>
      <w:r w:rsidRPr="00F22C91">
        <w:rPr>
          <w:rFonts w:asciiTheme="minorHAnsi" w:hAnsiTheme="minorHAnsi"/>
          <w:spacing w:val="-3"/>
        </w:rPr>
        <w:t>s</w:t>
      </w:r>
      <w:r w:rsidRPr="00F22C91">
        <w:rPr>
          <w:rFonts w:asciiTheme="minorHAnsi" w:hAnsiTheme="minorHAnsi"/>
        </w:rPr>
        <w:t>o</w:t>
      </w:r>
      <w:r w:rsidRPr="00F22C91">
        <w:rPr>
          <w:rFonts w:asciiTheme="minorHAnsi" w:hAnsiTheme="minorHAnsi"/>
          <w:spacing w:val="6"/>
        </w:rPr>
        <w:t xml:space="preserve"> </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rPr>
        <w:t>v</w:t>
      </w:r>
      <w:r w:rsidRPr="00F22C91">
        <w:rPr>
          <w:rFonts w:asciiTheme="minorHAnsi" w:hAnsiTheme="minorHAnsi"/>
          <w:spacing w:val="-1"/>
        </w:rPr>
        <w:t>a</w:t>
      </w:r>
      <w:r w:rsidRPr="00F22C91">
        <w:rPr>
          <w:rFonts w:asciiTheme="minorHAnsi" w:hAnsiTheme="minorHAnsi"/>
          <w:spacing w:val="6"/>
        </w:rPr>
        <w:t>r</w:t>
      </w:r>
      <w:r w:rsidRPr="00F22C91">
        <w:rPr>
          <w:rFonts w:asciiTheme="minorHAnsi" w:hAnsiTheme="minorHAnsi"/>
        </w:rPr>
        <w:t>i</w:t>
      </w:r>
      <w:r w:rsidRPr="00F22C91">
        <w:rPr>
          <w:rFonts w:asciiTheme="minorHAnsi" w:hAnsiTheme="minorHAnsi"/>
          <w:spacing w:val="-3"/>
        </w:rPr>
        <w:t xml:space="preserve"> </w:t>
      </w:r>
      <w:r w:rsidRPr="00F22C91">
        <w:rPr>
          <w:rFonts w:asciiTheme="minorHAnsi" w:hAnsiTheme="minorHAnsi"/>
          <w:spacing w:val="-5"/>
        </w:rPr>
        <w:t>i</w:t>
      </w:r>
      <w:r w:rsidRPr="00F22C91">
        <w:rPr>
          <w:rFonts w:asciiTheme="minorHAnsi" w:hAnsiTheme="minorHAnsi"/>
        </w:rPr>
        <w:t>m</w:t>
      </w:r>
      <w:r w:rsidRPr="00F22C91">
        <w:rPr>
          <w:rFonts w:asciiTheme="minorHAnsi" w:hAnsiTheme="minorHAnsi"/>
          <w:spacing w:val="5"/>
        </w:rPr>
        <w:t>p</w:t>
      </w:r>
      <w:r w:rsidRPr="00F22C91">
        <w:rPr>
          <w:rFonts w:asciiTheme="minorHAnsi" w:hAnsiTheme="minorHAnsi"/>
          <w:spacing w:val="-10"/>
        </w:rPr>
        <w:t>i</w:t>
      </w:r>
      <w:r w:rsidRPr="00F22C91">
        <w:rPr>
          <w:rFonts w:asciiTheme="minorHAnsi" w:hAnsiTheme="minorHAnsi"/>
          <w:spacing w:val="3"/>
        </w:rPr>
        <w:t>a</w:t>
      </w:r>
      <w:r w:rsidRPr="00F22C91">
        <w:rPr>
          <w:rFonts w:asciiTheme="minorHAnsi" w:hAnsiTheme="minorHAnsi"/>
          <w:spacing w:val="-5"/>
        </w:rPr>
        <w:t>n</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4"/>
        </w:rPr>
        <w:t>d</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spacing w:val="2"/>
        </w:rPr>
        <w:t>s</w:t>
      </w:r>
      <w:r w:rsidRPr="00F22C91">
        <w:rPr>
          <w:rFonts w:asciiTheme="minorHAnsi" w:hAnsiTheme="minorHAnsi"/>
          <w:spacing w:val="-5"/>
        </w:rPr>
        <w:t>m</w:t>
      </w:r>
      <w:r w:rsidRPr="00F22C91">
        <w:rPr>
          <w:rFonts w:asciiTheme="minorHAnsi" w:hAnsiTheme="minorHAnsi"/>
          <w:spacing w:val="3"/>
        </w:rPr>
        <w:t>a</w:t>
      </w:r>
      <w:r w:rsidRPr="00F22C91">
        <w:rPr>
          <w:rFonts w:asciiTheme="minorHAnsi" w:hAnsiTheme="minorHAnsi"/>
          <w:spacing w:val="-10"/>
        </w:rPr>
        <w:t>l</w:t>
      </w:r>
      <w:r w:rsidRPr="00F22C91">
        <w:rPr>
          <w:rFonts w:asciiTheme="minorHAnsi" w:hAnsiTheme="minorHAnsi"/>
          <w:spacing w:val="9"/>
        </w:rPr>
        <w:t>t</w:t>
      </w:r>
      <w:r w:rsidRPr="00F22C91">
        <w:rPr>
          <w:rFonts w:asciiTheme="minorHAnsi" w:hAnsiTheme="minorHAnsi"/>
        </w:rPr>
        <w:t>i</w:t>
      </w:r>
      <w:r w:rsidRPr="00F22C91">
        <w:rPr>
          <w:rFonts w:asciiTheme="minorHAnsi" w:hAnsiTheme="minorHAnsi"/>
          <w:spacing w:val="-4"/>
        </w:rPr>
        <w:t>m</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5"/>
        </w:rPr>
        <w:t>t</w:t>
      </w:r>
      <w:r w:rsidRPr="00F22C91">
        <w:rPr>
          <w:rFonts w:asciiTheme="minorHAnsi" w:hAnsiTheme="minorHAnsi"/>
        </w:rPr>
        <w:t>o.</w:t>
      </w:r>
    </w:p>
    <w:p w14:paraId="75735803" w14:textId="77777777" w:rsidR="00D91BE6" w:rsidRPr="00F22C91" w:rsidRDefault="00D91BE6" w:rsidP="00D91BE6">
      <w:pPr>
        <w:numPr>
          <w:ilvl w:val="1"/>
          <w:numId w:val="46"/>
        </w:numPr>
        <w:tabs>
          <w:tab w:val="left" w:pos="1676"/>
        </w:tabs>
        <w:kinsoku w:val="0"/>
        <w:overflowPunct w:val="0"/>
        <w:adjustRightInd w:val="0"/>
        <w:spacing w:line="276" w:lineRule="auto"/>
        <w:jc w:val="both"/>
        <w:rPr>
          <w:rFonts w:asciiTheme="minorHAnsi" w:hAnsiTheme="minorHAnsi"/>
        </w:rPr>
      </w:pPr>
      <w:r w:rsidRPr="00F22C91">
        <w:rPr>
          <w:rFonts w:asciiTheme="minorHAnsi" w:hAnsiTheme="minorHAnsi"/>
          <w:spacing w:val="-3"/>
        </w:rPr>
        <w:t>M</w:t>
      </w:r>
      <w:r w:rsidRPr="00F22C91">
        <w:rPr>
          <w:rFonts w:asciiTheme="minorHAnsi" w:hAnsiTheme="minorHAnsi"/>
          <w:spacing w:val="-1"/>
        </w:rPr>
        <w:t>e</w:t>
      </w:r>
      <w:r w:rsidRPr="00F22C91">
        <w:rPr>
          <w:rFonts w:asciiTheme="minorHAnsi" w:hAnsiTheme="minorHAnsi"/>
          <w:spacing w:val="-3"/>
        </w:rPr>
        <w:t>ss</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spacing w:val="4"/>
        </w:rPr>
        <w:t>d</w:t>
      </w:r>
      <w:r w:rsidRPr="00F22C91">
        <w:rPr>
          <w:rFonts w:asciiTheme="minorHAnsi" w:hAnsiTheme="minorHAnsi"/>
          <w:spacing w:val="-10"/>
        </w:rPr>
        <w:t>i</w:t>
      </w: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4"/>
        </w:rPr>
        <w:t>o</w:t>
      </w:r>
      <w:r w:rsidRPr="00F22C91">
        <w:rPr>
          <w:rFonts w:asciiTheme="minorHAnsi" w:hAnsiTheme="minorHAnsi"/>
          <w:spacing w:val="2"/>
        </w:rPr>
        <w:t>s</w:t>
      </w:r>
      <w:r w:rsidRPr="00F22C91">
        <w:rPr>
          <w:rFonts w:asciiTheme="minorHAnsi" w:hAnsiTheme="minorHAnsi"/>
          <w:spacing w:val="-5"/>
        </w:rPr>
        <w:t>i</w:t>
      </w:r>
      <w:r w:rsidRPr="00F22C91">
        <w:rPr>
          <w:rFonts w:asciiTheme="minorHAnsi" w:hAnsiTheme="minorHAnsi"/>
          <w:spacing w:val="3"/>
        </w:rPr>
        <w:t>z</w:t>
      </w:r>
      <w:r w:rsidRPr="00F22C91">
        <w:rPr>
          <w:rFonts w:asciiTheme="minorHAnsi" w:hAnsiTheme="minorHAnsi"/>
          <w:spacing w:val="-10"/>
        </w:rPr>
        <w:t>i</w:t>
      </w:r>
      <w:r w:rsidRPr="00F22C91">
        <w:rPr>
          <w:rFonts w:asciiTheme="minorHAnsi" w:hAnsiTheme="minorHAnsi"/>
          <w:spacing w:val="9"/>
        </w:rPr>
        <w:t>o</w:t>
      </w:r>
      <w:r w:rsidRPr="00F22C91">
        <w:rPr>
          <w:rFonts w:asciiTheme="minorHAnsi" w:hAnsiTheme="minorHAnsi"/>
          <w:spacing w:val="-5"/>
        </w:rPr>
        <w:t>n</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rPr>
        <w:t>d</w:t>
      </w:r>
      <w:r w:rsidRPr="00F22C91">
        <w:rPr>
          <w:rFonts w:asciiTheme="minorHAnsi" w:hAnsiTheme="minorHAnsi"/>
          <w:spacing w:val="3"/>
        </w:rPr>
        <w:t>e</w:t>
      </w:r>
      <w:r w:rsidRPr="00F22C91">
        <w:rPr>
          <w:rFonts w:asciiTheme="minorHAnsi" w:hAnsiTheme="minorHAnsi"/>
          <w:spacing w:val="-5"/>
        </w:rPr>
        <w:t>ll</w:t>
      </w:r>
      <w:r w:rsidRPr="00F22C91">
        <w:rPr>
          <w:rFonts w:asciiTheme="minorHAnsi" w:hAnsiTheme="minorHAnsi"/>
        </w:rPr>
        <w:t>a</w:t>
      </w:r>
      <w:r w:rsidRPr="00F22C91">
        <w:rPr>
          <w:rFonts w:asciiTheme="minorHAnsi" w:hAnsiTheme="minorHAnsi"/>
          <w:spacing w:val="6"/>
        </w:rPr>
        <w:t xml:space="preserve"> </w:t>
      </w:r>
      <w:r w:rsidRPr="00F22C91">
        <w:rPr>
          <w:rFonts w:asciiTheme="minorHAnsi" w:hAnsiTheme="minorHAnsi"/>
          <w:spacing w:val="-3"/>
        </w:rPr>
        <w:t>s</w:t>
      </w:r>
      <w:r w:rsidRPr="00F22C91">
        <w:rPr>
          <w:rFonts w:asciiTheme="minorHAnsi" w:hAnsiTheme="minorHAnsi"/>
        </w:rPr>
        <w:t>qu</w:t>
      </w:r>
      <w:r w:rsidRPr="00F22C91">
        <w:rPr>
          <w:rFonts w:asciiTheme="minorHAnsi" w:hAnsiTheme="minorHAnsi"/>
          <w:spacing w:val="-1"/>
        </w:rPr>
        <w:t>a</w:t>
      </w:r>
      <w:r w:rsidRPr="00F22C91">
        <w:rPr>
          <w:rFonts w:asciiTheme="minorHAnsi" w:hAnsiTheme="minorHAnsi"/>
        </w:rPr>
        <w:t>d</w:t>
      </w:r>
      <w:r w:rsidRPr="00F22C91">
        <w:rPr>
          <w:rFonts w:asciiTheme="minorHAnsi" w:hAnsiTheme="minorHAnsi"/>
          <w:spacing w:val="1"/>
        </w:rPr>
        <w:t>r</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rPr>
        <w:t>r</w:t>
      </w:r>
      <w:r w:rsidRPr="00F22C91">
        <w:rPr>
          <w:rFonts w:asciiTheme="minorHAnsi" w:hAnsiTheme="minorHAnsi"/>
          <w:spacing w:val="3"/>
        </w:rPr>
        <w:t xml:space="preserve"> </w:t>
      </w:r>
      <w:r w:rsidRPr="00F22C91">
        <w:rPr>
          <w:rFonts w:asciiTheme="minorHAnsi" w:hAnsiTheme="minorHAnsi"/>
          <w:spacing w:val="-5"/>
        </w:rPr>
        <w:t>l</w:t>
      </w:r>
      <w:r w:rsidRPr="00F22C91">
        <w:rPr>
          <w:rFonts w:asciiTheme="minorHAnsi" w:hAnsiTheme="minorHAnsi"/>
        </w:rPr>
        <w:t>a</w:t>
      </w:r>
      <w:r w:rsidRPr="00F22C91">
        <w:rPr>
          <w:rFonts w:asciiTheme="minorHAnsi" w:hAnsiTheme="minorHAnsi"/>
          <w:spacing w:val="1"/>
        </w:rPr>
        <w:t xml:space="preserve"> </w:t>
      </w:r>
      <w:r w:rsidRPr="00F22C91">
        <w:rPr>
          <w:rFonts w:asciiTheme="minorHAnsi" w:hAnsiTheme="minorHAnsi"/>
        </w:rPr>
        <w:t>p</w:t>
      </w:r>
      <w:r w:rsidRPr="00F22C91">
        <w:rPr>
          <w:rFonts w:asciiTheme="minorHAnsi" w:hAnsiTheme="minorHAnsi"/>
          <w:spacing w:val="4"/>
        </w:rPr>
        <w:t>u</w:t>
      </w:r>
      <w:r w:rsidRPr="00F22C91">
        <w:rPr>
          <w:rFonts w:asciiTheme="minorHAnsi" w:hAnsiTheme="minorHAnsi"/>
          <w:spacing w:val="-5"/>
        </w:rPr>
        <w:t>li</w:t>
      </w:r>
      <w:r w:rsidRPr="00F22C91">
        <w:rPr>
          <w:rFonts w:asciiTheme="minorHAnsi" w:hAnsiTheme="minorHAnsi"/>
          <w:spacing w:val="3"/>
        </w:rPr>
        <w:t>z</w:t>
      </w:r>
      <w:r w:rsidRPr="00F22C91">
        <w:rPr>
          <w:rFonts w:asciiTheme="minorHAnsi" w:hAnsiTheme="minorHAnsi"/>
          <w:spacing w:val="-5"/>
        </w:rPr>
        <w:t>i</w:t>
      </w:r>
      <w:r w:rsidRPr="00F22C91">
        <w:rPr>
          <w:rFonts w:asciiTheme="minorHAnsi" w:hAnsiTheme="minorHAnsi"/>
        </w:rPr>
        <w:t>a</w:t>
      </w:r>
      <w:r w:rsidRPr="00F22C91">
        <w:rPr>
          <w:rFonts w:asciiTheme="minorHAnsi" w:hAnsiTheme="minorHAnsi"/>
          <w:spacing w:val="6"/>
        </w:rPr>
        <w:t xml:space="preserve"> </w:t>
      </w:r>
      <w:r w:rsidRPr="00F22C91">
        <w:rPr>
          <w:rFonts w:asciiTheme="minorHAnsi" w:hAnsiTheme="minorHAnsi"/>
          <w:spacing w:val="-5"/>
        </w:rPr>
        <w:t>i</w:t>
      </w:r>
      <w:r w:rsidRPr="00F22C91">
        <w:rPr>
          <w:rFonts w:asciiTheme="minorHAnsi" w:hAnsiTheme="minorHAnsi"/>
        </w:rPr>
        <w:t>n</w:t>
      </w:r>
      <w:r w:rsidRPr="00F22C91">
        <w:rPr>
          <w:rFonts w:asciiTheme="minorHAnsi" w:hAnsiTheme="minorHAnsi"/>
          <w:spacing w:val="-3"/>
        </w:rPr>
        <w:t xml:space="preserve"> </w:t>
      </w:r>
      <w:r w:rsidRPr="00F22C91">
        <w:rPr>
          <w:rFonts w:asciiTheme="minorHAnsi" w:hAnsiTheme="minorHAnsi"/>
          <w:spacing w:val="4"/>
        </w:rPr>
        <w:t>o</w:t>
      </w:r>
      <w:r w:rsidRPr="00F22C91">
        <w:rPr>
          <w:rFonts w:asciiTheme="minorHAnsi" w:hAnsiTheme="minorHAnsi"/>
          <w:spacing w:val="-1"/>
        </w:rPr>
        <w:t>cca</w:t>
      </w:r>
      <w:r w:rsidRPr="00F22C91">
        <w:rPr>
          <w:rFonts w:asciiTheme="minorHAnsi" w:hAnsiTheme="minorHAnsi"/>
          <w:spacing w:val="2"/>
        </w:rPr>
        <w:t>s</w:t>
      </w:r>
      <w:r w:rsidRPr="00F22C91">
        <w:rPr>
          <w:rFonts w:asciiTheme="minorHAnsi" w:hAnsiTheme="minorHAnsi"/>
          <w:spacing w:val="-10"/>
        </w:rPr>
        <w:t>i</w:t>
      </w:r>
      <w:r w:rsidRPr="00F22C91">
        <w:rPr>
          <w:rFonts w:asciiTheme="minorHAnsi" w:hAnsiTheme="minorHAnsi"/>
          <w:spacing w:val="9"/>
        </w:rPr>
        <w:t>o</w:t>
      </w:r>
      <w:r w:rsidRPr="00F22C91">
        <w:rPr>
          <w:rFonts w:asciiTheme="minorHAnsi" w:hAnsiTheme="minorHAnsi"/>
          <w:spacing w:val="-5"/>
        </w:rPr>
        <w:t>n</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spacing w:val="4"/>
        </w:rPr>
        <w:t>d</w:t>
      </w:r>
      <w:r w:rsidRPr="00F22C91">
        <w:rPr>
          <w:rFonts w:asciiTheme="minorHAnsi" w:hAnsiTheme="minorHAnsi"/>
        </w:rPr>
        <w:t>i</w:t>
      </w:r>
      <w:r w:rsidRPr="00F22C91">
        <w:rPr>
          <w:rFonts w:asciiTheme="minorHAnsi" w:hAnsiTheme="minorHAnsi"/>
          <w:spacing w:val="-3"/>
        </w:rPr>
        <w:t xml:space="preserve"> </w:t>
      </w:r>
      <w:r w:rsidRPr="00F22C91">
        <w:rPr>
          <w:rFonts w:asciiTheme="minorHAnsi" w:hAnsiTheme="minorHAnsi"/>
          <w:spacing w:val="-4"/>
        </w:rPr>
        <w:t>f</w:t>
      </w:r>
      <w:r w:rsidRPr="00F22C91">
        <w:rPr>
          <w:rFonts w:asciiTheme="minorHAnsi" w:hAnsiTheme="minorHAnsi"/>
          <w:spacing w:val="3"/>
        </w:rPr>
        <w:t>e</w:t>
      </w:r>
      <w:r w:rsidRPr="00F22C91">
        <w:rPr>
          <w:rFonts w:asciiTheme="minorHAnsi" w:hAnsiTheme="minorHAnsi"/>
          <w:spacing w:val="-3"/>
        </w:rPr>
        <w:t>s</w:t>
      </w:r>
      <w:r w:rsidRPr="00F22C91">
        <w:rPr>
          <w:rFonts w:asciiTheme="minorHAnsi" w:hAnsiTheme="minorHAnsi"/>
          <w:spacing w:val="5"/>
        </w:rPr>
        <w:t>t</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rPr>
        <w:t>p</w:t>
      </w:r>
      <w:r w:rsidRPr="00F22C91">
        <w:rPr>
          <w:rFonts w:asciiTheme="minorHAnsi" w:hAnsiTheme="minorHAnsi"/>
          <w:spacing w:val="-6"/>
        </w:rPr>
        <w:t>a</w:t>
      </w:r>
      <w:r w:rsidRPr="00F22C91">
        <w:rPr>
          <w:rFonts w:asciiTheme="minorHAnsi" w:hAnsiTheme="minorHAnsi"/>
          <w:spacing w:val="5"/>
        </w:rPr>
        <w:t>t</w:t>
      </w:r>
      <w:r w:rsidRPr="00F22C91">
        <w:rPr>
          <w:rFonts w:asciiTheme="minorHAnsi" w:hAnsiTheme="minorHAnsi"/>
          <w:spacing w:val="-4"/>
        </w:rPr>
        <w:t>r</w:t>
      </w:r>
      <w:r w:rsidRPr="00F22C91">
        <w:rPr>
          <w:rFonts w:asciiTheme="minorHAnsi" w:hAnsiTheme="minorHAnsi"/>
          <w:spacing w:val="4"/>
        </w:rPr>
        <w:t>o</w:t>
      </w:r>
      <w:r w:rsidRPr="00F22C91">
        <w:rPr>
          <w:rFonts w:asciiTheme="minorHAnsi" w:hAnsiTheme="minorHAnsi"/>
          <w:spacing w:val="-5"/>
        </w:rPr>
        <w:t>n</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spacing w:val="-10"/>
        </w:rPr>
        <w:t>i</w:t>
      </w:r>
      <w:r w:rsidRPr="00F22C91">
        <w:rPr>
          <w:rFonts w:asciiTheme="minorHAnsi" w:hAnsiTheme="minorHAnsi"/>
        </w:rPr>
        <w:t>,</w:t>
      </w:r>
    </w:p>
    <w:p w14:paraId="65046C30" w14:textId="77777777" w:rsidR="00D91BE6" w:rsidRPr="00F22C91" w:rsidRDefault="00D91BE6" w:rsidP="00D91BE6">
      <w:pPr>
        <w:kinsoku w:val="0"/>
        <w:overflowPunct w:val="0"/>
        <w:spacing w:line="276" w:lineRule="auto"/>
        <w:ind w:firstLine="2127"/>
        <w:jc w:val="both"/>
        <w:rPr>
          <w:rFonts w:asciiTheme="minorHAnsi" w:hAnsiTheme="minorHAnsi"/>
        </w:rPr>
      </w:pPr>
      <w:r w:rsidRPr="00F22C91">
        <w:rPr>
          <w:rFonts w:asciiTheme="minorHAnsi" w:hAnsiTheme="minorHAnsi"/>
          <w:spacing w:val="6"/>
        </w:rPr>
        <w:t>r</w:t>
      </w:r>
      <w:r w:rsidRPr="00F22C91">
        <w:rPr>
          <w:rFonts w:asciiTheme="minorHAnsi" w:hAnsiTheme="minorHAnsi"/>
          <w:spacing w:val="-10"/>
        </w:rPr>
        <w:t>i</w:t>
      </w:r>
      <w:r w:rsidRPr="00F22C91">
        <w:rPr>
          <w:rFonts w:asciiTheme="minorHAnsi" w:hAnsiTheme="minorHAnsi"/>
          <w:spacing w:val="4"/>
        </w:rPr>
        <w:t>o</w:t>
      </w:r>
      <w:r w:rsidRPr="00F22C91">
        <w:rPr>
          <w:rFonts w:asciiTheme="minorHAnsi" w:hAnsiTheme="minorHAnsi"/>
          <w:spacing w:val="-5"/>
        </w:rPr>
        <w:t>n</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rPr>
        <w:t>i</w:t>
      </w:r>
      <w:r w:rsidRPr="00F22C91">
        <w:rPr>
          <w:rFonts w:asciiTheme="minorHAnsi" w:hAnsiTheme="minorHAnsi"/>
          <w:spacing w:val="-3"/>
        </w:rPr>
        <w:t xml:space="preserve"> </w:t>
      </w:r>
      <w:r w:rsidRPr="00F22C91">
        <w:rPr>
          <w:rFonts w:asciiTheme="minorHAnsi" w:hAnsiTheme="minorHAnsi"/>
          <w:spacing w:val="-1"/>
        </w:rPr>
        <w:t>e</w:t>
      </w:r>
      <w:r w:rsidRPr="00F22C91">
        <w:rPr>
          <w:rFonts w:asciiTheme="minorHAnsi" w:hAnsiTheme="minorHAnsi"/>
          <w:spacing w:val="3"/>
        </w:rPr>
        <w:t>c</w:t>
      </w:r>
      <w:r w:rsidRPr="00F22C91">
        <w:rPr>
          <w:rFonts w:asciiTheme="minorHAnsi" w:hAnsiTheme="minorHAnsi"/>
          <w:spacing w:val="-1"/>
        </w:rPr>
        <w:t>c</w:t>
      </w:r>
      <w:r w:rsidRPr="00F22C91">
        <w:rPr>
          <w:rFonts w:asciiTheme="minorHAnsi" w:hAnsiTheme="minorHAnsi"/>
        </w:rPr>
        <w:t>,</w:t>
      </w:r>
      <w:r w:rsidRPr="00F22C91">
        <w:rPr>
          <w:rFonts w:asciiTheme="minorHAnsi" w:hAnsiTheme="minorHAnsi"/>
          <w:spacing w:val="4"/>
        </w:rPr>
        <w:t xml:space="preserve"> </w:t>
      </w:r>
      <w:r w:rsidRPr="00F22C91">
        <w:rPr>
          <w:rFonts w:asciiTheme="minorHAnsi" w:hAnsiTheme="minorHAnsi"/>
          <w:spacing w:val="-1"/>
        </w:rPr>
        <w:t>c</w:t>
      </w:r>
      <w:r w:rsidRPr="00F22C91">
        <w:rPr>
          <w:rFonts w:asciiTheme="minorHAnsi" w:hAnsiTheme="minorHAnsi"/>
          <w:spacing w:val="4"/>
        </w:rPr>
        <w:t>o</w:t>
      </w:r>
      <w:r w:rsidRPr="00F22C91">
        <w:rPr>
          <w:rFonts w:asciiTheme="minorHAnsi" w:hAnsiTheme="minorHAnsi"/>
        </w:rPr>
        <w:t>n</w:t>
      </w:r>
      <w:r w:rsidRPr="00F22C91">
        <w:rPr>
          <w:rFonts w:asciiTheme="minorHAnsi" w:hAnsiTheme="minorHAnsi"/>
          <w:spacing w:val="-3"/>
        </w:rPr>
        <w:t xml:space="preserve"> </w:t>
      </w:r>
      <w:r w:rsidRPr="00F22C91">
        <w:rPr>
          <w:rFonts w:asciiTheme="minorHAnsi" w:hAnsiTheme="minorHAnsi"/>
          <w:spacing w:val="1"/>
        </w:rPr>
        <w:t>r</w:t>
      </w:r>
      <w:r w:rsidRPr="00F22C91">
        <w:rPr>
          <w:rFonts w:asciiTheme="minorHAnsi" w:hAnsiTheme="minorHAnsi"/>
          <w:spacing w:val="-1"/>
        </w:rPr>
        <w:t>e</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spacing w:val="1"/>
        </w:rPr>
        <w:t>r</w:t>
      </w:r>
      <w:r w:rsidRPr="00F22C91">
        <w:rPr>
          <w:rFonts w:asciiTheme="minorHAnsi" w:hAnsiTheme="minorHAnsi"/>
          <w:spacing w:val="-5"/>
        </w:rPr>
        <w:t>i</w:t>
      </w:r>
      <w:r w:rsidRPr="00F22C91">
        <w:rPr>
          <w:rFonts w:asciiTheme="minorHAnsi" w:hAnsiTheme="minorHAnsi"/>
        </w:rPr>
        <w:t>bi</w:t>
      </w:r>
      <w:r w:rsidRPr="00F22C91">
        <w:rPr>
          <w:rFonts w:asciiTheme="minorHAnsi" w:hAnsiTheme="minorHAnsi"/>
          <w:spacing w:val="-4"/>
        </w:rPr>
        <w:t>l</w:t>
      </w:r>
      <w:r w:rsidRPr="00F22C91">
        <w:rPr>
          <w:rFonts w:asciiTheme="minorHAnsi" w:hAnsiTheme="minorHAnsi"/>
          <w:spacing w:val="-10"/>
        </w:rPr>
        <w:t>i</w:t>
      </w:r>
      <w:r w:rsidRPr="00F22C91">
        <w:rPr>
          <w:rFonts w:asciiTheme="minorHAnsi" w:hAnsiTheme="minorHAnsi"/>
          <w:spacing w:val="9"/>
        </w:rPr>
        <w:t>t</w:t>
      </w:r>
      <w:r w:rsidRPr="00F22C91">
        <w:rPr>
          <w:rFonts w:asciiTheme="minorHAnsi" w:hAnsiTheme="minorHAnsi"/>
        </w:rPr>
        <w:t>à</w:t>
      </w:r>
      <w:r w:rsidRPr="00F22C91">
        <w:rPr>
          <w:rFonts w:asciiTheme="minorHAnsi" w:hAnsiTheme="minorHAnsi"/>
          <w:spacing w:val="1"/>
        </w:rPr>
        <w:t xml:space="preserve"> </w:t>
      </w:r>
      <w:r w:rsidRPr="00F22C91">
        <w:rPr>
          <w:rFonts w:asciiTheme="minorHAnsi" w:hAnsiTheme="minorHAnsi"/>
          <w:spacing w:val="-1"/>
        </w:rPr>
        <w:t>a</w:t>
      </w:r>
      <w:r w:rsidRPr="00F22C91">
        <w:rPr>
          <w:rFonts w:asciiTheme="minorHAnsi" w:hAnsiTheme="minorHAnsi"/>
          <w:spacing w:val="-5"/>
        </w:rPr>
        <w:t>n</w:t>
      </w:r>
      <w:r w:rsidRPr="00F22C91">
        <w:rPr>
          <w:rFonts w:asciiTheme="minorHAnsi" w:hAnsiTheme="minorHAnsi"/>
          <w:spacing w:val="3"/>
        </w:rPr>
        <w:t>c</w:t>
      </w:r>
      <w:r w:rsidRPr="00F22C91">
        <w:rPr>
          <w:rFonts w:asciiTheme="minorHAnsi" w:hAnsiTheme="minorHAnsi"/>
        </w:rPr>
        <w:t>he</w:t>
      </w:r>
      <w:r w:rsidRPr="00F22C91">
        <w:rPr>
          <w:rFonts w:asciiTheme="minorHAnsi" w:hAnsiTheme="minorHAnsi"/>
          <w:spacing w:val="6"/>
        </w:rPr>
        <w:t xml:space="preserve"> </w:t>
      </w:r>
      <w:r w:rsidRPr="00F22C91">
        <w:rPr>
          <w:rFonts w:asciiTheme="minorHAnsi" w:hAnsiTheme="minorHAnsi"/>
          <w:spacing w:val="-5"/>
        </w:rPr>
        <w:t>i</w:t>
      </w:r>
      <w:r w:rsidRPr="00F22C91">
        <w:rPr>
          <w:rFonts w:asciiTheme="minorHAnsi" w:hAnsiTheme="minorHAnsi"/>
        </w:rPr>
        <w:t>n</w:t>
      </w:r>
      <w:r w:rsidRPr="00F22C91">
        <w:rPr>
          <w:rFonts w:asciiTheme="minorHAnsi" w:hAnsiTheme="minorHAnsi"/>
          <w:spacing w:val="-3"/>
        </w:rPr>
        <w:t xml:space="preserve"> </w:t>
      </w:r>
      <w:r w:rsidRPr="00F22C91">
        <w:rPr>
          <w:rFonts w:asciiTheme="minorHAnsi" w:hAnsiTheme="minorHAnsi"/>
          <w:spacing w:val="4"/>
        </w:rPr>
        <w:t>o</w:t>
      </w:r>
      <w:r w:rsidRPr="00F22C91">
        <w:rPr>
          <w:rFonts w:asciiTheme="minorHAnsi" w:hAnsiTheme="minorHAnsi"/>
          <w:spacing w:val="1"/>
        </w:rPr>
        <w:t>r</w:t>
      </w:r>
      <w:r w:rsidRPr="00F22C91">
        <w:rPr>
          <w:rFonts w:asciiTheme="minorHAnsi" w:hAnsiTheme="minorHAnsi"/>
          <w:spacing w:val="-1"/>
        </w:rPr>
        <w:t>a</w:t>
      </w:r>
      <w:r w:rsidRPr="00F22C91">
        <w:rPr>
          <w:rFonts w:asciiTheme="minorHAnsi" w:hAnsiTheme="minorHAnsi"/>
          <w:spacing w:val="1"/>
        </w:rPr>
        <w:t>r</w:t>
      </w:r>
      <w:r w:rsidRPr="00F22C91">
        <w:rPr>
          <w:rFonts w:asciiTheme="minorHAnsi" w:hAnsiTheme="minorHAnsi"/>
        </w:rPr>
        <w:t>i</w:t>
      </w:r>
      <w:r w:rsidRPr="00F22C91">
        <w:rPr>
          <w:rFonts w:asciiTheme="minorHAnsi" w:hAnsiTheme="minorHAnsi"/>
          <w:spacing w:val="-7"/>
        </w:rPr>
        <w:t xml:space="preserve"> </w:t>
      </w:r>
      <w:r w:rsidRPr="00F22C91">
        <w:rPr>
          <w:rFonts w:asciiTheme="minorHAnsi" w:hAnsiTheme="minorHAnsi"/>
        </w:rPr>
        <w:t>p</w:t>
      </w:r>
      <w:r w:rsidRPr="00F22C91">
        <w:rPr>
          <w:rFonts w:asciiTheme="minorHAnsi" w:hAnsiTheme="minorHAnsi"/>
          <w:spacing w:val="4"/>
        </w:rPr>
        <w:t>o</w:t>
      </w:r>
      <w:r w:rsidRPr="00F22C91">
        <w:rPr>
          <w:rFonts w:asciiTheme="minorHAnsi" w:hAnsiTheme="minorHAnsi"/>
          <w:spacing w:val="-10"/>
        </w:rPr>
        <w:t>m</w:t>
      </w:r>
      <w:r w:rsidRPr="00F22C91">
        <w:rPr>
          <w:rFonts w:asciiTheme="minorHAnsi" w:hAnsiTheme="minorHAnsi"/>
          <w:spacing w:val="-1"/>
        </w:rPr>
        <w:t>e</w:t>
      </w:r>
      <w:r w:rsidRPr="00F22C91">
        <w:rPr>
          <w:rFonts w:asciiTheme="minorHAnsi" w:hAnsiTheme="minorHAnsi"/>
          <w:spacing w:val="6"/>
        </w:rPr>
        <w:t>r</w:t>
      </w:r>
      <w:r w:rsidRPr="00F22C91">
        <w:rPr>
          <w:rFonts w:asciiTheme="minorHAnsi" w:hAnsiTheme="minorHAnsi"/>
          <w:spacing w:val="2"/>
        </w:rPr>
        <w:t>i</w:t>
      </w:r>
      <w:r w:rsidRPr="00F22C91">
        <w:rPr>
          <w:rFonts w:asciiTheme="minorHAnsi" w:hAnsiTheme="minorHAnsi"/>
          <w:spacing w:val="4"/>
        </w:rPr>
        <w:t>d</w:t>
      </w:r>
      <w:r w:rsidRPr="00F22C91">
        <w:rPr>
          <w:rFonts w:asciiTheme="minorHAnsi" w:hAnsiTheme="minorHAnsi"/>
        </w:rPr>
        <w:t>iani</w:t>
      </w:r>
      <w:r w:rsidRPr="00F22C91">
        <w:rPr>
          <w:rFonts w:asciiTheme="minorHAnsi" w:hAnsiTheme="minorHAnsi"/>
          <w:spacing w:val="-3"/>
        </w:rPr>
        <w:t xml:space="preserve"> </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rPr>
        <w:t>r</w:t>
      </w:r>
      <w:r w:rsidRPr="00F22C91">
        <w:rPr>
          <w:rFonts w:asciiTheme="minorHAnsi" w:hAnsiTheme="minorHAnsi"/>
          <w:spacing w:val="3"/>
        </w:rPr>
        <w:t xml:space="preserve"> </w:t>
      </w:r>
      <w:r w:rsidRPr="00F22C91">
        <w:rPr>
          <w:rFonts w:asciiTheme="minorHAnsi" w:hAnsiTheme="minorHAnsi"/>
          <w:spacing w:val="-1"/>
        </w:rPr>
        <w:t>e</w:t>
      </w:r>
      <w:r w:rsidRPr="00F22C91">
        <w:rPr>
          <w:rFonts w:asciiTheme="minorHAnsi" w:hAnsiTheme="minorHAnsi"/>
          <w:spacing w:val="2"/>
        </w:rPr>
        <w:t>s</w:t>
      </w:r>
      <w:r w:rsidRPr="00F22C91">
        <w:rPr>
          <w:rFonts w:asciiTheme="minorHAnsi" w:hAnsiTheme="minorHAnsi"/>
          <w:spacing w:val="-10"/>
        </w:rPr>
        <w:t>i</w:t>
      </w:r>
      <w:r w:rsidRPr="00F22C91">
        <w:rPr>
          <w:rFonts w:asciiTheme="minorHAnsi" w:hAnsiTheme="minorHAnsi"/>
          <w:spacing w:val="4"/>
        </w:rPr>
        <w:t>g</w:t>
      </w:r>
      <w:r w:rsidRPr="00F22C91">
        <w:rPr>
          <w:rFonts w:asciiTheme="minorHAnsi" w:hAnsiTheme="minorHAnsi"/>
          <w:spacing w:val="3"/>
        </w:rPr>
        <w:t>e</w:t>
      </w:r>
      <w:r w:rsidRPr="00F22C91">
        <w:rPr>
          <w:rFonts w:asciiTheme="minorHAnsi" w:hAnsiTheme="minorHAnsi"/>
          <w:spacing w:val="-5"/>
        </w:rPr>
        <w:t>n</w:t>
      </w:r>
      <w:r w:rsidRPr="00F22C91">
        <w:rPr>
          <w:rFonts w:asciiTheme="minorHAnsi" w:hAnsiTheme="minorHAnsi"/>
          <w:spacing w:val="-1"/>
        </w:rPr>
        <w:t>z</w:t>
      </w:r>
      <w:r w:rsidRPr="00F22C91">
        <w:rPr>
          <w:rFonts w:asciiTheme="minorHAnsi" w:hAnsiTheme="minorHAnsi"/>
        </w:rPr>
        <w:t>e</w:t>
      </w:r>
      <w:r w:rsidRPr="00F22C91">
        <w:rPr>
          <w:rFonts w:asciiTheme="minorHAnsi" w:hAnsiTheme="minorHAnsi"/>
          <w:spacing w:val="1"/>
        </w:rPr>
        <w:t xml:space="preserve"> </w:t>
      </w:r>
      <w:r w:rsidRPr="00F22C91">
        <w:rPr>
          <w:rFonts w:asciiTheme="minorHAnsi" w:hAnsiTheme="minorHAnsi"/>
          <w:spacing w:val="4"/>
        </w:rPr>
        <w:t>o</w:t>
      </w:r>
      <w:r w:rsidRPr="00F22C91">
        <w:rPr>
          <w:rFonts w:asciiTheme="minorHAnsi" w:hAnsiTheme="minorHAnsi"/>
          <w:spacing w:val="-1"/>
        </w:rPr>
        <w:t>cca</w:t>
      </w:r>
      <w:r w:rsidRPr="00F22C91">
        <w:rPr>
          <w:rFonts w:asciiTheme="minorHAnsi" w:hAnsiTheme="minorHAnsi"/>
          <w:spacing w:val="2"/>
        </w:rPr>
        <w:t>s</w:t>
      </w:r>
      <w:r w:rsidRPr="00F22C91">
        <w:rPr>
          <w:rFonts w:asciiTheme="minorHAnsi" w:hAnsiTheme="minorHAnsi"/>
          <w:spacing w:val="-10"/>
        </w:rPr>
        <w:t>i</w:t>
      </w:r>
      <w:r w:rsidRPr="00F22C91">
        <w:rPr>
          <w:rFonts w:asciiTheme="minorHAnsi" w:hAnsiTheme="minorHAnsi"/>
          <w:spacing w:val="4"/>
        </w:rPr>
        <w:t>o</w:t>
      </w:r>
      <w:r w:rsidRPr="00F22C91">
        <w:rPr>
          <w:rFonts w:asciiTheme="minorHAnsi" w:hAnsiTheme="minorHAnsi"/>
        </w:rPr>
        <w:t>n</w:t>
      </w:r>
      <w:r w:rsidRPr="00F22C91">
        <w:rPr>
          <w:rFonts w:asciiTheme="minorHAnsi" w:hAnsiTheme="minorHAnsi"/>
          <w:spacing w:val="3"/>
        </w:rPr>
        <w:t>a</w:t>
      </w:r>
      <w:r w:rsidRPr="00F22C91">
        <w:rPr>
          <w:rFonts w:asciiTheme="minorHAnsi" w:hAnsiTheme="minorHAnsi"/>
          <w:spacing w:val="-5"/>
        </w:rPr>
        <w:t>l</w:t>
      </w:r>
      <w:r w:rsidRPr="00F22C91">
        <w:rPr>
          <w:rFonts w:asciiTheme="minorHAnsi" w:hAnsiTheme="minorHAnsi"/>
        </w:rPr>
        <w:t>i</w:t>
      </w:r>
    </w:p>
    <w:p w14:paraId="75B76C70" w14:textId="77777777" w:rsidR="00D91BE6" w:rsidRPr="00F842FA" w:rsidRDefault="00D91BE6" w:rsidP="00D91BE6">
      <w:pPr>
        <w:kinsoku w:val="0"/>
        <w:overflowPunct w:val="0"/>
        <w:spacing w:line="276" w:lineRule="auto"/>
        <w:ind w:left="2127"/>
        <w:jc w:val="both"/>
        <w:rPr>
          <w:rFonts w:asciiTheme="minorHAnsi" w:hAnsiTheme="minorHAnsi"/>
        </w:rPr>
      </w:pPr>
      <w:r w:rsidRPr="00F22C91">
        <w:rPr>
          <w:rFonts w:asciiTheme="minorHAnsi" w:hAnsiTheme="minorHAnsi"/>
          <w:spacing w:val="-3"/>
        </w:rPr>
        <w:t>s</w:t>
      </w:r>
      <w:r w:rsidRPr="00F22C91">
        <w:rPr>
          <w:rFonts w:asciiTheme="minorHAnsi" w:hAnsiTheme="minorHAnsi"/>
        </w:rPr>
        <w:t>p</w:t>
      </w:r>
      <w:r w:rsidRPr="00F22C91">
        <w:rPr>
          <w:rFonts w:asciiTheme="minorHAnsi" w:hAnsiTheme="minorHAnsi"/>
          <w:spacing w:val="-1"/>
        </w:rPr>
        <w:t>e</w:t>
      </w:r>
      <w:r w:rsidRPr="00F22C91">
        <w:rPr>
          <w:rFonts w:asciiTheme="minorHAnsi" w:hAnsiTheme="minorHAnsi"/>
          <w:spacing w:val="3"/>
        </w:rPr>
        <w:t>c</w:t>
      </w:r>
      <w:r w:rsidRPr="00F22C91">
        <w:rPr>
          <w:rFonts w:asciiTheme="minorHAnsi" w:hAnsiTheme="minorHAnsi"/>
          <w:spacing w:val="-5"/>
        </w:rPr>
        <w:t>i</w:t>
      </w:r>
      <w:r w:rsidRPr="00F22C91">
        <w:rPr>
          <w:rFonts w:asciiTheme="minorHAnsi" w:hAnsiTheme="minorHAnsi"/>
          <w:spacing w:val="1"/>
        </w:rPr>
        <w:t>f</w:t>
      </w:r>
      <w:r w:rsidRPr="00F22C91">
        <w:rPr>
          <w:rFonts w:asciiTheme="minorHAnsi" w:hAnsiTheme="minorHAnsi"/>
          <w:spacing w:val="-5"/>
        </w:rPr>
        <w:t>i</w:t>
      </w:r>
      <w:r w:rsidRPr="00F22C91">
        <w:rPr>
          <w:rFonts w:asciiTheme="minorHAnsi" w:hAnsiTheme="minorHAnsi"/>
          <w:spacing w:val="3"/>
        </w:rPr>
        <w:t>c</w:t>
      </w:r>
      <w:r w:rsidRPr="00F22C91">
        <w:rPr>
          <w:rFonts w:asciiTheme="minorHAnsi" w:hAnsiTheme="minorHAnsi"/>
        </w:rPr>
        <w:t>h</w:t>
      </w:r>
      <w:r w:rsidRPr="00F22C91">
        <w:rPr>
          <w:rFonts w:asciiTheme="minorHAnsi" w:hAnsiTheme="minorHAnsi"/>
          <w:spacing w:val="-1"/>
        </w:rPr>
        <w:t>e</w:t>
      </w:r>
      <w:r w:rsidRPr="00F842FA">
        <w:rPr>
          <w:rFonts w:asciiTheme="minorHAnsi" w:hAnsiTheme="minorHAnsi"/>
        </w:rPr>
        <w:t>.</w:t>
      </w:r>
    </w:p>
    <w:p w14:paraId="4BC1188A" w14:textId="77777777" w:rsidR="00D91BE6" w:rsidRPr="00F842FA" w:rsidRDefault="00D91BE6" w:rsidP="00D91BE6">
      <w:pPr>
        <w:kinsoku w:val="0"/>
        <w:overflowPunct w:val="0"/>
        <w:spacing w:before="3" w:line="160" w:lineRule="exact"/>
        <w:rPr>
          <w:rFonts w:asciiTheme="minorHAnsi" w:hAnsiTheme="minorHAnsi"/>
          <w:sz w:val="16"/>
          <w:szCs w:val="16"/>
        </w:rPr>
      </w:pPr>
    </w:p>
    <w:p w14:paraId="49D73C4D" w14:textId="44FB003F" w:rsidR="00D91BE6" w:rsidRPr="00F842FA" w:rsidRDefault="00D91BE6" w:rsidP="00D91BE6">
      <w:pPr>
        <w:numPr>
          <w:ilvl w:val="2"/>
          <w:numId w:val="35"/>
        </w:numPr>
        <w:tabs>
          <w:tab w:val="left" w:pos="993"/>
        </w:tabs>
        <w:kinsoku w:val="0"/>
        <w:overflowPunct w:val="0"/>
        <w:adjustRightInd w:val="0"/>
        <w:spacing w:before="72"/>
        <w:ind w:right="7" w:hanging="1058"/>
        <w:rPr>
          <w:rFonts w:asciiTheme="minorHAnsi" w:hAnsiTheme="minorHAnsi"/>
        </w:rPr>
      </w:pPr>
      <w:r w:rsidRPr="00F842FA">
        <w:rPr>
          <w:rFonts w:asciiTheme="minorHAnsi" w:hAnsiTheme="minorHAnsi"/>
          <w:b/>
          <w:bCs/>
          <w:i/>
          <w:iCs/>
          <w:spacing w:val="1"/>
        </w:rPr>
        <w:t>F</w:t>
      </w:r>
      <w:r w:rsidRPr="00F842FA">
        <w:rPr>
          <w:rFonts w:asciiTheme="minorHAnsi" w:hAnsiTheme="minorHAnsi"/>
          <w:b/>
          <w:bCs/>
          <w:i/>
          <w:iCs/>
        </w:rPr>
        <w:t>r</w:t>
      </w:r>
      <w:r w:rsidRPr="00F842FA">
        <w:rPr>
          <w:rFonts w:asciiTheme="minorHAnsi" w:hAnsiTheme="minorHAnsi"/>
          <w:b/>
          <w:bCs/>
          <w:i/>
          <w:iCs/>
          <w:spacing w:val="-2"/>
        </w:rPr>
        <w:t>e</w:t>
      </w:r>
      <w:r w:rsidRPr="00F842FA">
        <w:rPr>
          <w:rFonts w:asciiTheme="minorHAnsi" w:hAnsiTheme="minorHAnsi"/>
          <w:b/>
          <w:bCs/>
          <w:i/>
          <w:iCs/>
        </w:rPr>
        <w:t>q</w:t>
      </w:r>
      <w:r w:rsidRPr="00F842FA">
        <w:rPr>
          <w:rFonts w:asciiTheme="minorHAnsi" w:hAnsiTheme="minorHAnsi"/>
          <w:b/>
          <w:bCs/>
          <w:i/>
          <w:iCs/>
          <w:spacing w:val="1"/>
        </w:rPr>
        <w:t>u</w:t>
      </w:r>
      <w:r w:rsidRPr="00F842FA">
        <w:rPr>
          <w:rFonts w:asciiTheme="minorHAnsi" w:hAnsiTheme="minorHAnsi"/>
          <w:b/>
          <w:bCs/>
          <w:i/>
          <w:iCs/>
          <w:spacing w:val="-2"/>
        </w:rPr>
        <w:t>e</w:t>
      </w:r>
      <w:r w:rsidRPr="00F842FA">
        <w:rPr>
          <w:rFonts w:asciiTheme="minorHAnsi" w:hAnsiTheme="minorHAnsi"/>
          <w:b/>
          <w:bCs/>
          <w:i/>
          <w:iCs/>
          <w:spacing w:val="-3"/>
        </w:rPr>
        <w:t>n</w:t>
      </w:r>
      <w:r w:rsidRPr="00F842FA">
        <w:rPr>
          <w:rFonts w:asciiTheme="minorHAnsi" w:hAnsiTheme="minorHAnsi"/>
          <w:b/>
          <w:bCs/>
          <w:i/>
          <w:iCs/>
        </w:rPr>
        <w:t>za</w:t>
      </w:r>
      <w:r w:rsidRPr="00F842FA">
        <w:rPr>
          <w:rFonts w:asciiTheme="minorHAnsi" w:hAnsiTheme="minorHAnsi"/>
          <w:b/>
          <w:bCs/>
          <w:i/>
          <w:iCs/>
          <w:spacing w:val="2"/>
        </w:rPr>
        <w:t xml:space="preserve"> </w:t>
      </w:r>
      <w:r w:rsidRPr="00F842FA">
        <w:rPr>
          <w:rFonts w:asciiTheme="minorHAnsi" w:hAnsiTheme="minorHAnsi"/>
          <w:b/>
          <w:bCs/>
          <w:i/>
          <w:iCs/>
        </w:rPr>
        <w:t>d</w:t>
      </w:r>
      <w:r w:rsidRPr="00F842FA">
        <w:rPr>
          <w:rFonts w:asciiTheme="minorHAnsi" w:hAnsiTheme="minorHAnsi"/>
          <w:b/>
          <w:bCs/>
          <w:i/>
          <w:iCs/>
          <w:spacing w:val="-2"/>
        </w:rPr>
        <w:t>e</w:t>
      </w:r>
      <w:r w:rsidRPr="00F842FA">
        <w:rPr>
          <w:rFonts w:asciiTheme="minorHAnsi" w:hAnsiTheme="minorHAnsi"/>
          <w:b/>
          <w:bCs/>
          <w:i/>
          <w:iCs/>
        </w:rPr>
        <w:t>l</w:t>
      </w:r>
      <w:r w:rsidRPr="00F842FA">
        <w:rPr>
          <w:rFonts w:asciiTheme="minorHAnsi" w:hAnsiTheme="minorHAnsi"/>
          <w:b/>
          <w:bCs/>
          <w:i/>
          <w:iCs/>
          <w:spacing w:val="3"/>
        </w:rPr>
        <w:t xml:space="preserve"> </w:t>
      </w:r>
      <w:r w:rsidRPr="00F842FA">
        <w:rPr>
          <w:rFonts w:asciiTheme="minorHAnsi" w:hAnsiTheme="minorHAnsi"/>
          <w:b/>
          <w:bCs/>
          <w:i/>
          <w:iCs/>
          <w:spacing w:val="5"/>
        </w:rPr>
        <w:t>s</w:t>
      </w:r>
      <w:r w:rsidRPr="00F842FA">
        <w:rPr>
          <w:rFonts w:asciiTheme="minorHAnsi" w:hAnsiTheme="minorHAnsi"/>
          <w:b/>
          <w:bCs/>
          <w:i/>
          <w:iCs/>
          <w:spacing w:val="-2"/>
        </w:rPr>
        <w:t>e</w:t>
      </w:r>
      <w:r w:rsidRPr="00F842FA">
        <w:rPr>
          <w:rFonts w:asciiTheme="minorHAnsi" w:hAnsiTheme="minorHAnsi"/>
          <w:b/>
          <w:bCs/>
          <w:i/>
          <w:iCs/>
        </w:rPr>
        <w:t>r</w:t>
      </w:r>
      <w:r w:rsidRPr="00F842FA">
        <w:rPr>
          <w:rFonts w:asciiTheme="minorHAnsi" w:hAnsiTheme="minorHAnsi"/>
          <w:b/>
          <w:bCs/>
          <w:i/>
          <w:iCs/>
          <w:spacing w:val="-2"/>
        </w:rPr>
        <w:t>v</w:t>
      </w:r>
      <w:r w:rsidRPr="00F842FA">
        <w:rPr>
          <w:rFonts w:asciiTheme="minorHAnsi" w:hAnsiTheme="minorHAnsi"/>
          <w:b/>
          <w:bCs/>
          <w:i/>
          <w:iCs/>
        </w:rPr>
        <w:t>iz</w:t>
      </w:r>
      <w:r w:rsidRPr="00F842FA">
        <w:rPr>
          <w:rFonts w:asciiTheme="minorHAnsi" w:hAnsiTheme="minorHAnsi"/>
          <w:b/>
          <w:bCs/>
          <w:i/>
          <w:iCs/>
          <w:spacing w:val="1"/>
        </w:rPr>
        <w:t>i</w:t>
      </w:r>
      <w:r w:rsidRPr="00F842FA">
        <w:rPr>
          <w:rFonts w:asciiTheme="minorHAnsi" w:hAnsiTheme="minorHAnsi"/>
          <w:b/>
          <w:bCs/>
          <w:i/>
          <w:iCs/>
        </w:rPr>
        <w:t>o</w:t>
      </w:r>
    </w:p>
    <w:p w14:paraId="61312B77" w14:textId="77777777" w:rsidR="00D91BE6" w:rsidRPr="00F842FA" w:rsidRDefault="00D91BE6" w:rsidP="00D91BE6">
      <w:pPr>
        <w:kinsoku w:val="0"/>
        <w:overflowPunct w:val="0"/>
        <w:spacing w:before="3" w:line="110" w:lineRule="exact"/>
        <w:rPr>
          <w:rFonts w:asciiTheme="minorHAnsi" w:hAnsiTheme="minorHAnsi"/>
          <w:sz w:val="11"/>
          <w:szCs w:val="11"/>
        </w:rPr>
      </w:pPr>
    </w:p>
    <w:p w14:paraId="365D57BC" w14:textId="77777777" w:rsidR="00D91BE6" w:rsidRPr="00F842FA" w:rsidRDefault="00D91BE6" w:rsidP="00D91BE6">
      <w:pPr>
        <w:kinsoku w:val="0"/>
        <w:overflowPunct w:val="0"/>
        <w:spacing w:line="200" w:lineRule="exact"/>
        <w:rPr>
          <w:rFonts w:asciiTheme="minorHAnsi" w:hAnsiTheme="minorHAnsi"/>
          <w:sz w:val="20"/>
          <w:szCs w:val="20"/>
        </w:rPr>
      </w:pPr>
    </w:p>
    <w:p w14:paraId="35FBA987" w14:textId="77777777" w:rsidR="00D91BE6" w:rsidRPr="00F842FA" w:rsidRDefault="00D91BE6" w:rsidP="00D91BE6">
      <w:pPr>
        <w:pStyle w:val="Corpotesto"/>
        <w:kinsoku w:val="0"/>
        <w:overflowPunct w:val="0"/>
        <w:ind w:left="729"/>
        <w:rPr>
          <w:rFonts w:asciiTheme="minorHAnsi" w:hAnsiTheme="minorHAnsi"/>
        </w:rPr>
      </w:pPr>
      <w:r w:rsidRPr="00F842FA">
        <w:rPr>
          <w:rFonts w:asciiTheme="minorHAnsi" w:hAnsiTheme="minorHAnsi"/>
        </w:rPr>
        <w:t>E' p</w:t>
      </w:r>
      <w:r w:rsidRPr="00F842FA">
        <w:rPr>
          <w:rFonts w:asciiTheme="minorHAnsi" w:hAnsiTheme="minorHAnsi"/>
          <w:spacing w:val="3"/>
        </w:rPr>
        <w:t>r</w:t>
      </w:r>
      <w:r w:rsidRPr="00F842FA">
        <w:rPr>
          <w:rFonts w:asciiTheme="minorHAnsi" w:hAnsiTheme="minorHAnsi"/>
          <w:spacing w:val="-7"/>
        </w:rPr>
        <w:t>e</w:t>
      </w:r>
      <w:r w:rsidRPr="00F842FA">
        <w:rPr>
          <w:rFonts w:asciiTheme="minorHAnsi" w:hAnsiTheme="minorHAnsi"/>
        </w:rPr>
        <w:t>v</w:t>
      </w:r>
      <w:r w:rsidRPr="00F842FA">
        <w:rPr>
          <w:rFonts w:asciiTheme="minorHAnsi" w:hAnsiTheme="minorHAnsi"/>
          <w:spacing w:val="-4"/>
        </w:rPr>
        <w:t>i</w:t>
      </w:r>
      <w:r w:rsidRPr="00F842FA">
        <w:rPr>
          <w:rFonts w:asciiTheme="minorHAnsi" w:hAnsiTheme="minorHAnsi"/>
        </w:rPr>
        <w:t>s</w:t>
      </w:r>
      <w:r w:rsidRPr="00F842FA">
        <w:rPr>
          <w:rFonts w:asciiTheme="minorHAnsi" w:hAnsiTheme="minorHAnsi"/>
          <w:spacing w:val="1"/>
        </w:rPr>
        <w:t>t</w:t>
      </w:r>
      <w:r w:rsidRPr="00F842FA">
        <w:rPr>
          <w:rFonts w:asciiTheme="minorHAnsi" w:hAnsiTheme="minorHAnsi"/>
        </w:rPr>
        <w:t>o</w:t>
      </w:r>
      <w:r w:rsidRPr="00F842FA">
        <w:rPr>
          <w:rFonts w:asciiTheme="minorHAnsi" w:hAnsiTheme="minorHAnsi"/>
          <w:spacing w:val="2"/>
        </w:rPr>
        <w:t xml:space="preserve"> </w:t>
      </w:r>
      <w:r w:rsidRPr="00F842FA">
        <w:rPr>
          <w:rFonts w:asciiTheme="minorHAnsi" w:hAnsiTheme="minorHAnsi"/>
        </w:rPr>
        <w:t>og</w:t>
      </w:r>
      <w:r w:rsidRPr="00F842FA">
        <w:rPr>
          <w:rFonts w:asciiTheme="minorHAnsi" w:hAnsiTheme="minorHAnsi"/>
          <w:spacing w:val="-5"/>
        </w:rPr>
        <w:t>n</w:t>
      </w:r>
      <w:r w:rsidRPr="00F842FA">
        <w:rPr>
          <w:rFonts w:asciiTheme="minorHAnsi" w:hAnsiTheme="minorHAnsi"/>
        </w:rPr>
        <w:t>i</w:t>
      </w:r>
      <w:r w:rsidRPr="00F842FA">
        <w:rPr>
          <w:rFonts w:asciiTheme="minorHAnsi" w:hAnsiTheme="minorHAnsi"/>
          <w:spacing w:val="3"/>
        </w:rPr>
        <w:t xml:space="preserve"> </w:t>
      </w:r>
      <w:r w:rsidRPr="00F842FA">
        <w:rPr>
          <w:rFonts w:asciiTheme="minorHAnsi" w:hAnsiTheme="minorHAnsi"/>
          <w:spacing w:val="-5"/>
        </w:rPr>
        <w:t>q</w:t>
      </w:r>
      <w:r w:rsidRPr="00F842FA">
        <w:rPr>
          <w:rFonts w:asciiTheme="minorHAnsi" w:hAnsiTheme="minorHAnsi"/>
        </w:rPr>
        <w:t>u</w:t>
      </w:r>
      <w:r w:rsidRPr="00F842FA">
        <w:rPr>
          <w:rFonts w:asciiTheme="minorHAnsi" w:hAnsiTheme="minorHAnsi"/>
          <w:spacing w:val="2"/>
        </w:rPr>
        <w:t>a</w:t>
      </w:r>
      <w:r w:rsidRPr="00F842FA">
        <w:rPr>
          <w:rFonts w:asciiTheme="minorHAnsi" w:hAnsiTheme="minorHAnsi"/>
        </w:rPr>
        <w:t>l</w:t>
      </w:r>
      <w:r w:rsidRPr="00F842FA">
        <w:rPr>
          <w:rFonts w:asciiTheme="minorHAnsi" w:hAnsiTheme="minorHAnsi"/>
          <w:spacing w:val="-5"/>
        </w:rPr>
        <w:t>v</w:t>
      </w:r>
      <w:r w:rsidRPr="00F842FA">
        <w:rPr>
          <w:rFonts w:asciiTheme="minorHAnsi" w:hAnsiTheme="minorHAnsi"/>
        </w:rPr>
        <w:t>o</w:t>
      </w:r>
      <w:r w:rsidRPr="00F842FA">
        <w:rPr>
          <w:rFonts w:asciiTheme="minorHAnsi" w:hAnsiTheme="minorHAnsi"/>
          <w:spacing w:val="-4"/>
        </w:rPr>
        <w:t>l</w:t>
      </w:r>
      <w:r w:rsidRPr="00F842FA">
        <w:rPr>
          <w:rFonts w:asciiTheme="minorHAnsi" w:hAnsiTheme="minorHAnsi"/>
        </w:rPr>
        <w:t>ta</w:t>
      </w:r>
      <w:r w:rsidRPr="00F842FA">
        <w:rPr>
          <w:rFonts w:asciiTheme="minorHAnsi" w:hAnsiTheme="minorHAnsi"/>
          <w:spacing w:val="5"/>
        </w:rPr>
        <w:t xml:space="preserve"> </w:t>
      </w:r>
      <w:r w:rsidRPr="00F842FA">
        <w:rPr>
          <w:rFonts w:asciiTheme="minorHAnsi" w:hAnsiTheme="minorHAnsi"/>
          <w:spacing w:val="-2"/>
        </w:rPr>
        <w:t>c</w:t>
      </w:r>
      <w:r w:rsidRPr="00F842FA">
        <w:rPr>
          <w:rFonts w:asciiTheme="minorHAnsi" w:hAnsiTheme="minorHAnsi"/>
        </w:rPr>
        <w:t>he</w:t>
      </w:r>
      <w:r w:rsidRPr="00F842FA">
        <w:rPr>
          <w:rFonts w:asciiTheme="minorHAnsi" w:hAnsiTheme="minorHAnsi"/>
          <w:spacing w:val="-5"/>
        </w:rPr>
        <w:t xml:space="preserve"> </w:t>
      </w:r>
      <w:r w:rsidRPr="00F842FA">
        <w:rPr>
          <w:rFonts w:asciiTheme="minorHAnsi" w:hAnsiTheme="minorHAnsi"/>
        </w:rPr>
        <w:t>si</w:t>
      </w:r>
      <w:r w:rsidRPr="00F842FA">
        <w:rPr>
          <w:rFonts w:asciiTheme="minorHAnsi" w:hAnsiTheme="minorHAnsi"/>
          <w:spacing w:val="-1"/>
        </w:rPr>
        <w:t xml:space="preserve"> </w:t>
      </w:r>
      <w:r w:rsidRPr="00F842FA">
        <w:rPr>
          <w:rFonts w:asciiTheme="minorHAnsi" w:hAnsiTheme="minorHAnsi"/>
        </w:rPr>
        <w:t>p</w:t>
      </w:r>
      <w:r w:rsidRPr="00F842FA">
        <w:rPr>
          <w:rFonts w:asciiTheme="minorHAnsi" w:hAnsiTheme="minorHAnsi"/>
          <w:spacing w:val="3"/>
        </w:rPr>
        <w:t>r</w:t>
      </w:r>
      <w:r w:rsidRPr="00F842FA">
        <w:rPr>
          <w:rFonts w:asciiTheme="minorHAnsi" w:hAnsiTheme="minorHAnsi"/>
          <w:spacing w:val="-7"/>
        </w:rPr>
        <w:t>e</w:t>
      </w:r>
      <w:r w:rsidRPr="00F842FA">
        <w:rPr>
          <w:rFonts w:asciiTheme="minorHAnsi" w:hAnsiTheme="minorHAnsi"/>
          <w:spacing w:val="5"/>
        </w:rPr>
        <w:t>s</w:t>
      </w:r>
      <w:r w:rsidRPr="00F842FA">
        <w:rPr>
          <w:rFonts w:asciiTheme="minorHAnsi" w:hAnsiTheme="minorHAnsi"/>
          <w:spacing w:val="-2"/>
        </w:rPr>
        <w:t>e</w:t>
      </w:r>
      <w:r w:rsidRPr="00F842FA">
        <w:rPr>
          <w:rFonts w:asciiTheme="minorHAnsi" w:hAnsiTheme="minorHAnsi"/>
          <w:spacing w:val="-5"/>
        </w:rPr>
        <w:t>n</w:t>
      </w:r>
      <w:r w:rsidRPr="00F842FA">
        <w:rPr>
          <w:rFonts w:asciiTheme="minorHAnsi" w:hAnsiTheme="minorHAnsi"/>
        </w:rPr>
        <w:t>ta</w:t>
      </w:r>
      <w:r w:rsidRPr="00F842FA">
        <w:rPr>
          <w:rFonts w:asciiTheme="minorHAnsi" w:hAnsiTheme="minorHAnsi"/>
          <w:spacing w:val="5"/>
        </w:rPr>
        <w:t xml:space="preserve"> </w:t>
      </w:r>
      <w:r w:rsidRPr="00F842FA">
        <w:rPr>
          <w:rFonts w:asciiTheme="minorHAnsi" w:hAnsiTheme="minorHAnsi"/>
        </w:rPr>
        <w:t>un</w:t>
      </w:r>
      <w:r w:rsidRPr="00F842FA">
        <w:rPr>
          <w:rFonts w:asciiTheme="minorHAnsi" w:hAnsiTheme="minorHAnsi"/>
          <w:spacing w:val="-3"/>
        </w:rPr>
        <w:t xml:space="preserve"> </w:t>
      </w:r>
      <w:r w:rsidRPr="00F842FA">
        <w:rPr>
          <w:rFonts w:asciiTheme="minorHAnsi" w:hAnsiTheme="minorHAnsi"/>
          <w:spacing w:val="3"/>
        </w:rPr>
        <w:t>f</w:t>
      </w:r>
      <w:r w:rsidRPr="00F842FA">
        <w:rPr>
          <w:rFonts w:asciiTheme="minorHAnsi" w:hAnsiTheme="minorHAnsi"/>
          <w:spacing w:val="-2"/>
        </w:rPr>
        <w:t>e</w:t>
      </w:r>
      <w:r w:rsidRPr="00F842FA">
        <w:rPr>
          <w:rFonts w:asciiTheme="minorHAnsi" w:hAnsiTheme="minorHAnsi"/>
        </w:rPr>
        <w:t>no</w:t>
      </w:r>
      <w:r w:rsidRPr="00F842FA">
        <w:rPr>
          <w:rFonts w:asciiTheme="minorHAnsi" w:hAnsiTheme="minorHAnsi"/>
          <w:spacing w:val="-4"/>
        </w:rPr>
        <w:t>m</w:t>
      </w:r>
      <w:r w:rsidRPr="00F842FA">
        <w:rPr>
          <w:rFonts w:asciiTheme="minorHAnsi" w:hAnsiTheme="minorHAnsi"/>
          <w:spacing w:val="-2"/>
        </w:rPr>
        <w:t>e</w:t>
      </w:r>
      <w:r w:rsidRPr="00F842FA">
        <w:rPr>
          <w:rFonts w:asciiTheme="minorHAnsi" w:hAnsiTheme="minorHAnsi"/>
        </w:rPr>
        <w:t>no</w:t>
      </w:r>
      <w:r w:rsidRPr="00F842FA">
        <w:rPr>
          <w:rFonts w:asciiTheme="minorHAnsi" w:hAnsiTheme="minorHAnsi"/>
          <w:spacing w:val="2"/>
        </w:rPr>
        <w:t xml:space="preserve"> </w:t>
      </w:r>
      <w:r w:rsidRPr="00F842FA">
        <w:rPr>
          <w:rFonts w:asciiTheme="minorHAnsi" w:hAnsiTheme="minorHAnsi"/>
        </w:rPr>
        <w:t>di</w:t>
      </w:r>
      <w:r w:rsidRPr="00F842FA">
        <w:rPr>
          <w:rFonts w:asciiTheme="minorHAnsi" w:hAnsiTheme="minorHAnsi"/>
          <w:spacing w:val="-2"/>
        </w:rPr>
        <w:t xml:space="preserve"> </w:t>
      </w:r>
      <w:r w:rsidRPr="00F842FA">
        <w:rPr>
          <w:rFonts w:asciiTheme="minorHAnsi" w:hAnsiTheme="minorHAnsi"/>
          <w:spacing w:val="2"/>
        </w:rPr>
        <w:t>a</w:t>
      </w:r>
      <w:r w:rsidRPr="00F842FA">
        <w:rPr>
          <w:rFonts w:asciiTheme="minorHAnsi" w:hAnsiTheme="minorHAnsi"/>
        </w:rPr>
        <w:t>bb</w:t>
      </w:r>
      <w:r w:rsidRPr="00F842FA">
        <w:rPr>
          <w:rFonts w:asciiTheme="minorHAnsi" w:hAnsiTheme="minorHAnsi"/>
          <w:spacing w:val="2"/>
        </w:rPr>
        <w:t>a</w:t>
      </w:r>
      <w:r w:rsidRPr="00F842FA">
        <w:rPr>
          <w:rFonts w:asciiTheme="minorHAnsi" w:hAnsiTheme="minorHAnsi"/>
          <w:spacing w:val="-5"/>
        </w:rPr>
        <w:t>nd</w:t>
      </w:r>
      <w:r w:rsidRPr="00F842FA">
        <w:rPr>
          <w:rFonts w:asciiTheme="minorHAnsi" w:hAnsiTheme="minorHAnsi"/>
        </w:rPr>
        <w:t>ono</w:t>
      </w:r>
      <w:r w:rsidRPr="00F842FA">
        <w:rPr>
          <w:rFonts w:asciiTheme="minorHAnsi" w:hAnsiTheme="minorHAnsi"/>
          <w:spacing w:val="2"/>
        </w:rPr>
        <w:t xml:space="preserve"> </w:t>
      </w:r>
      <w:r w:rsidRPr="00F842FA">
        <w:rPr>
          <w:rFonts w:asciiTheme="minorHAnsi" w:hAnsiTheme="minorHAnsi"/>
          <w:spacing w:val="-5"/>
        </w:rPr>
        <w:t>d</w:t>
      </w:r>
      <w:r w:rsidRPr="00F842FA">
        <w:rPr>
          <w:rFonts w:asciiTheme="minorHAnsi" w:hAnsiTheme="minorHAnsi"/>
        </w:rPr>
        <w:t>i</w:t>
      </w:r>
      <w:r w:rsidRPr="00F842FA">
        <w:rPr>
          <w:rFonts w:asciiTheme="minorHAnsi" w:hAnsiTheme="minorHAnsi"/>
          <w:spacing w:val="-2"/>
        </w:rPr>
        <w:t xml:space="preserve"> </w:t>
      </w:r>
      <w:r w:rsidRPr="00F842FA">
        <w:rPr>
          <w:rFonts w:asciiTheme="minorHAnsi" w:hAnsiTheme="minorHAnsi"/>
          <w:spacing w:val="3"/>
        </w:rPr>
        <w:t>r</w:t>
      </w:r>
      <w:r w:rsidRPr="00F842FA">
        <w:rPr>
          <w:rFonts w:asciiTheme="minorHAnsi" w:hAnsiTheme="minorHAnsi"/>
          <w:spacing w:val="-4"/>
        </w:rPr>
        <w:t>i</w:t>
      </w:r>
      <w:r w:rsidRPr="00F842FA">
        <w:rPr>
          <w:rFonts w:asciiTheme="minorHAnsi" w:hAnsiTheme="minorHAnsi"/>
          <w:spacing w:val="3"/>
        </w:rPr>
        <w:t>f</w:t>
      </w:r>
      <w:r w:rsidRPr="00F842FA">
        <w:rPr>
          <w:rFonts w:asciiTheme="minorHAnsi" w:hAnsiTheme="minorHAnsi"/>
          <w:spacing w:val="-4"/>
        </w:rPr>
        <w:t>i</w:t>
      </w:r>
      <w:r w:rsidRPr="00F842FA">
        <w:rPr>
          <w:rFonts w:asciiTheme="minorHAnsi" w:hAnsiTheme="minorHAnsi"/>
        </w:rPr>
        <w:t>ut</w:t>
      </w:r>
      <w:r w:rsidRPr="00F842FA">
        <w:rPr>
          <w:rFonts w:asciiTheme="minorHAnsi" w:hAnsiTheme="minorHAnsi"/>
          <w:spacing w:val="-4"/>
        </w:rPr>
        <w:t>i</w:t>
      </w:r>
      <w:r w:rsidRPr="00F842FA">
        <w:rPr>
          <w:rFonts w:asciiTheme="minorHAnsi" w:hAnsiTheme="minorHAnsi"/>
        </w:rPr>
        <w:t>.</w:t>
      </w:r>
    </w:p>
    <w:p w14:paraId="12A37EE8" w14:textId="77777777" w:rsidR="00D91BE6" w:rsidRPr="00F842FA" w:rsidRDefault="00D91BE6" w:rsidP="00D91BE6">
      <w:pPr>
        <w:kinsoku w:val="0"/>
        <w:overflowPunct w:val="0"/>
        <w:spacing w:before="9" w:line="140" w:lineRule="exact"/>
        <w:rPr>
          <w:rFonts w:asciiTheme="minorHAnsi" w:hAnsiTheme="minorHAnsi"/>
          <w:sz w:val="14"/>
          <w:szCs w:val="14"/>
        </w:rPr>
      </w:pPr>
    </w:p>
    <w:p w14:paraId="25483C1C" w14:textId="77777777" w:rsidR="00D91BE6" w:rsidRPr="00F842FA" w:rsidRDefault="00D91BE6" w:rsidP="00D91BE6">
      <w:pPr>
        <w:kinsoku w:val="0"/>
        <w:overflowPunct w:val="0"/>
        <w:spacing w:line="200" w:lineRule="exact"/>
        <w:rPr>
          <w:rFonts w:asciiTheme="minorHAnsi" w:hAnsiTheme="minorHAnsi"/>
          <w:sz w:val="20"/>
          <w:szCs w:val="20"/>
        </w:rPr>
      </w:pPr>
    </w:p>
    <w:p w14:paraId="5F36CFFE" w14:textId="77777777" w:rsidR="00D91BE6" w:rsidRPr="00F842FA" w:rsidRDefault="00D91BE6" w:rsidP="00D91BE6">
      <w:pPr>
        <w:kinsoku w:val="0"/>
        <w:overflowPunct w:val="0"/>
        <w:spacing w:line="200" w:lineRule="exact"/>
        <w:rPr>
          <w:rFonts w:asciiTheme="minorHAnsi" w:hAnsiTheme="minorHAnsi"/>
          <w:sz w:val="20"/>
          <w:szCs w:val="20"/>
        </w:rPr>
      </w:pPr>
    </w:p>
    <w:p w14:paraId="54D62A99" w14:textId="77777777" w:rsidR="00D91BE6" w:rsidRPr="00F842FA" w:rsidRDefault="00D91BE6" w:rsidP="00D91BE6">
      <w:pPr>
        <w:numPr>
          <w:ilvl w:val="2"/>
          <w:numId w:val="35"/>
        </w:numPr>
        <w:kinsoku w:val="0"/>
        <w:overflowPunct w:val="0"/>
        <w:adjustRightInd w:val="0"/>
        <w:ind w:right="7" w:hanging="1058"/>
        <w:rPr>
          <w:rFonts w:asciiTheme="minorHAnsi" w:hAnsiTheme="minorHAnsi"/>
        </w:rPr>
      </w:pPr>
      <w:r>
        <w:rPr>
          <w:rFonts w:asciiTheme="minorHAnsi" w:hAnsiTheme="minorHAnsi"/>
          <w:b/>
          <w:bCs/>
          <w:i/>
          <w:iCs/>
        </w:rPr>
        <w:t xml:space="preserve">  </w:t>
      </w:r>
      <w:r w:rsidRPr="00F842FA">
        <w:rPr>
          <w:rFonts w:asciiTheme="minorHAnsi" w:hAnsiTheme="minorHAnsi"/>
          <w:b/>
          <w:bCs/>
          <w:i/>
          <w:iCs/>
        </w:rPr>
        <w:t>Pia</w:t>
      </w:r>
      <w:r w:rsidRPr="00F842FA">
        <w:rPr>
          <w:rFonts w:asciiTheme="minorHAnsi" w:hAnsiTheme="minorHAnsi"/>
          <w:b/>
          <w:bCs/>
          <w:i/>
          <w:iCs/>
          <w:spacing w:val="-3"/>
        </w:rPr>
        <w:t>n</w:t>
      </w:r>
      <w:r w:rsidRPr="00F842FA">
        <w:rPr>
          <w:rFonts w:asciiTheme="minorHAnsi" w:hAnsiTheme="minorHAnsi"/>
          <w:b/>
          <w:bCs/>
          <w:i/>
          <w:iCs/>
        </w:rPr>
        <w:t>o</w:t>
      </w:r>
      <w:r w:rsidRPr="00F842FA">
        <w:rPr>
          <w:rFonts w:asciiTheme="minorHAnsi" w:hAnsiTheme="minorHAnsi"/>
          <w:b/>
          <w:bCs/>
          <w:i/>
          <w:iCs/>
          <w:spacing w:val="2"/>
        </w:rPr>
        <w:t xml:space="preserve"> </w:t>
      </w:r>
      <w:r w:rsidRPr="00F842FA">
        <w:rPr>
          <w:rFonts w:asciiTheme="minorHAnsi" w:hAnsiTheme="minorHAnsi"/>
          <w:b/>
          <w:bCs/>
          <w:i/>
          <w:iCs/>
        </w:rPr>
        <w:t>dì</w:t>
      </w:r>
      <w:r w:rsidRPr="00F842FA">
        <w:rPr>
          <w:rFonts w:asciiTheme="minorHAnsi" w:hAnsiTheme="minorHAnsi"/>
          <w:b/>
          <w:bCs/>
          <w:i/>
          <w:iCs/>
          <w:spacing w:val="3"/>
        </w:rPr>
        <w:t xml:space="preserve"> </w:t>
      </w:r>
      <w:r w:rsidRPr="00F842FA">
        <w:rPr>
          <w:rFonts w:asciiTheme="minorHAnsi" w:hAnsiTheme="minorHAnsi"/>
          <w:b/>
          <w:bCs/>
          <w:i/>
          <w:iCs/>
        </w:rPr>
        <w:t>la</w:t>
      </w:r>
      <w:r w:rsidRPr="00F842FA">
        <w:rPr>
          <w:rFonts w:asciiTheme="minorHAnsi" w:hAnsiTheme="minorHAnsi"/>
          <w:b/>
          <w:bCs/>
          <w:i/>
          <w:iCs/>
          <w:spacing w:val="-2"/>
        </w:rPr>
        <w:t>v</w:t>
      </w:r>
      <w:r w:rsidRPr="00F842FA">
        <w:rPr>
          <w:rFonts w:asciiTheme="minorHAnsi" w:hAnsiTheme="minorHAnsi"/>
          <w:b/>
          <w:bCs/>
          <w:i/>
          <w:iCs/>
        </w:rPr>
        <w:t>oro</w:t>
      </w:r>
    </w:p>
    <w:p w14:paraId="372D1BEE" w14:textId="77777777" w:rsidR="00D91BE6" w:rsidRPr="00F842FA" w:rsidRDefault="00D91BE6" w:rsidP="00D91BE6">
      <w:pPr>
        <w:kinsoku w:val="0"/>
        <w:overflowPunct w:val="0"/>
        <w:spacing w:before="15" w:line="260" w:lineRule="exact"/>
        <w:rPr>
          <w:rFonts w:asciiTheme="minorHAnsi" w:hAnsiTheme="minorHAnsi"/>
          <w:sz w:val="26"/>
          <w:szCs w:val="26"/>
        </w:rPr>
      </w:pPr>
    </w:p>
    <w:p w14:paraId="589545F6" w14:textId="4FB79F7E" w:rsidR="00D91BE6" w:rsidRPr="00F842FA" w:rsidRDefault="00D91BE6" w:rsidP="00D91BE6">
      <w:pPr>
        <w:pStyle w:val="Corpotesto"/>
        <w:kinsoku w:val="0"/>
        <w:overflowPunct w:val="0"/>
        <w:spacing w:line="468" w:lineRule="auto"/>
        <w:ind w:left="278" w:right="7220" w:firstLine="451"/>
        <w:rPr>
          <w:rFonts w:asciiTheme="minorHAnsi" w:hAnsiTheme="minorHAnsi"/>
        </w:rPr>
      </w:pPr>
      <w:r>
        <w:rPr>
          <w:noProof/>
        </w:rPr>
        <mc:AlternateContent>
          <mc:Choice Requires="wpg">
            <w:drawing>
              <wp:anchor distT="0" distB="0" distL="114300" distR="114300" simplePos="0" relativeHeight="487669248" behindDoc="1" locked="0" layoutInCell="0" allowOverlap="1" wp14:anchorId="2A6AB780" wp14:editId="75D03614">
                <wp:simplePos x="0" y="0"/>
                <wp:positionH relativeFrom="page">
                  <wp:posOffset>2906395</wp:posOffset>
                </wp:positionH>
                <wp:positionV relativeFrom="paragraph">
                  <wp:posOffset>763905</wp:posOffset>
                </wp:positionV>
                <wp:extent cx="1671955" cy="296545"/>
                <wp:effectExtent l="10795" t="9525" r="3175" b="8255"/>
                <wp:wrapNone/>
                <wp:docPr id="438819118" name="Gruppo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71955" cy="296545"/>
                          <a:chOff x="4577" y="1203"/>
                          <a:chExt cx="2633" cy="467"/>
                        </a:xfrm>
                      </wpg:grpSpPr>
                      <wps:wsp>
                        <wps:cNvPr id="331250481" name="Freeform 225"/>
                        <wps:cNvSpPr>
                          <a:spLocks/>
                        </wps:cNvSpPr>
                        <wps:spPr bwMode="auto">
                          <a:xfrm>
                            <a:off x="4581" y="1211"/>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970756" name="Freeform 226"/>
                        <wps:cNvSpPr>
                          <a:spLocks/>
                        </wps:cNvSpPr>
                        <wps:spPr bwMode="auto">
                          <a:xfrm>
                            <a:off x="4583" y="1206"/>
                            <a:ext cx="20" cy="458"/>
                          </a:xfrm>
                          <a:custGeom>
                            <a:avLst/>
                            <a:gdLst>
                              <a:gd name="T0" fmla="*/ 0 w 20"/>
                              <a:gd name="T1" fmla="*/ 0 h 458"/>
                              <a:gd name="T2" fmla="*/ 0 w 20"/>
                              <a:gd name="T3" fmla="*/ 458 h 458"/>
                            </a:gdLst>
                            <a:ahLst/>
                            <a:cxnLst>
                              <a:cxn ang="0">
                                <a:pos x="T0" y="T1"/>
                              </a:cxn>
                              <a:cxn ang="0">
                                <a:pos x="T2" y="T3"/>
                              </a:cxn>
                            </a:cxnLst>
                            <a:rect l="0" t="0" r="r" b="b"/>
                            <a:pathLst>
                              <a:path w="20" h="458">
                                <a:moveTo>
                                  <a:pt x="0" y="0"/>
                                </a:moveTo>
                                <a:lnTo>
                                  <a:pt x="0" y="458"/>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4668316" name="Freeform 227"/>
                        <wps:cNvSpPr>
                          <a:spLocks/>
                        </wps:cNvSpPr>
                        <wps:spPr bwMode="auto">
                          <a:xfrm>
                            <a:off x="4581" y="1667"/>
                            <a:ext cx="2626" cy="20"/>
                          </a:xfrm>
                          <a:custGeom>
                            <a:avLst/>
                            <a:gdLst>
                              <a:gd name="T0" fmla="*/ 0 w 2626"/>
                              <a:gd name="T1" fmla="*/ 0 h 20"/>
                              <a:gd name="T2" fmla="*/ 2626 w 2626"/>
                              <a:gd name="T3" fmla="*/ 0 h 20"/>
                            </a:gdLst>
                            <a:ahLst/>
                            <a:cxnLst>
                              <a:cxn ang="0">
                                <a:pos x="T0" y="T1"/>
                              </a:cxn>
                              <a:cxn ang="0">
                                <a:pos x="T2" y="T3"/>
                              </a:cxn>
                            </a:cxnLst>
                            <a:rect l="0" t="0" r="r" b="b"/>
                            <a:pathLst>
                              <a:path w="2626" h="20">
                                <a:moveTo>
                                  <a:pt x="0" y="0"/>
                                </a:moveTo>
                                <a:lnTo>
                                  <a:pt x="2626" y="0"/>
                                </a:lnTo>
                              </a:path>
                            </a:pathLst>
                          </a:custGeom>
                          <a:noFill/>
                          <a:ln w="431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385950" name="Freeform 228"/>
                        <wps:cNvSpPr>
                          <a:spLocks/>
                        </wps:cNvSpPr>
                        <wps:spPr bwMode="auto">
                          <a:xfrm>
                            <a:off x="5942" y="1211"/>
                            <a:ext cx="20" cy="453"/>
                          </a:xfrm>
                          <a:custGeom>
                            <a:avLst/>
                            <a:gdLst>
                              <a:gd name="T0" fmla="*/ 0 w 20"/>
                              <a:gd name="T1" fmla="*/ 0 h 453"/>
                              <a:gd name="T2" fmla="*/ 0 w 20"/>
                              <a:gd name="T3" fmla="*/ 453 h 453"/>
                            </a:gdLst>
                            <a:ahLst/>
                            <a:cxnLst>
                              <a:cxn ang="0">
                                <a:pos x="T0" y="T1"/>
                              </a:cxn>
                              <a:cxn ang="0">
                                <a:pos x="T2" y="T3"/>
                              </a:cxn>
                            </a:cxnLst>
                            <a:rect l="0" t="0" r="r" b="b"/>
                            <a:pathLst>
                              <a:path w="20" h="453">
                                <a:moveTo>
                                  <a:pt x="0" y="0"/>
                                </a:moveTo>
                                <a:lnTo>
                                  <a:pt x="0" y="453"/>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4126467" name="Freeform 229"/>
                        <wps:cNvSpPr>
                          <a:spLocks/>
                        </wps:cNvSpPr>
                        <wps:spPr bwMode="auto">
                          <a:xfrm>
                            <a:off x="7205" y="1206"/>
                            <a:ext cx="20" cy="458"/>
                          </a:xfrm>
                          <a:custGeom>
                            <a:avLst/>
                            <a:gdLst>
                              <a:gd name="T0" fmla="*/ 0 w 20"/>
                              <a:gd name="T1" fmla="*/ 0 h 458"/>
                              <a:gd name="T2" fmla="*/ 0 w 20"/>
                              <a:gd name="T3" fmla="*/ 458 h 458"/>
                            </a:gdLst>
                            <a:ahLst/>
                            <a:cxnLst>
                              <a:cxn ang="0">
                                <a:pos x="T0" y="T1"/>
                              </a:cxn>
                              <a:cxn ang="0">
                                <a:pos x="T2" y="T3"/>
                              </a:cxn>
                            </a:cxnLst>
                            <a:rect l="0" t="0" r="r" b="b"/>
                            <a:pathLst>
                              <a:path w="20" h="458">
                                <a:moveTo>
                                  <a:pt x="0" y="0"/>
                                </a:moveTo>
                                <a:lnTo>
                                  <a:pt x="0" y="458"/>
                                </a:lnTo>
                              </a:path>
                            </a:pathLst>
                          </a:custGeom>
                          <a:noFill/>
                          <a:ln w="431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394E3B" id="Gruppo 33" o:spid="_x0000_s1026" style="position:absolute;margin-left:228.85pt;margin-top:60.15pt;width:131.65pt;height:23.35pt;z-index:-15647232;mso-position-horizontal-relative:page" coordorigin="4577,1203" coordsize="2633,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" o:allowincell="f">
                <v:shape id="Freeform 225" o:spid="_x0000_s1027" style="position:absolute;left:4581;top:1211;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" path="m,l2626,e" filled="f" strokeweight=".1199mm">
                  <v:path arrowok="t" o:connecttype="custom" o:connectlocs="0,0;2626,0" o:connectangles="0,0"/>
                </v:shape>
                <v:shape id="Freeform 226" o:spid="_x0000_s1028" style="position:absolute;left:4583;top:1206;width:20;height:458;visibility:visible;mso-wrap-style:square;v-text-anchor:top" coordsize="20,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" path="m,l,458e" filled="f" strokeweight=".34pt">
                  <v:path arrowok="t" o:connecttype="custom" o:connectlocs="0,0;0,458" o:connectangles="0,0"/>
                </v:shape>
                <v:shape id="Freeform 227" o:spid="_x0000_s1029" style="position:absolute;left:4581;top:1667;width:2626;height:20;visibility:visible;mso-wrap-style:square;v-text-anchor:top" coordsize="26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" path="m,l2626,e" filled="f" strokeweight=".34pt">
                  <v:path arrowok="t" o:connecttype="custom" o:connectlocs="0,0;2626,0" o:connectangles="0,0"/>
                </v:shape>
                <v:shape id="Freeform 228" o:spid="_x0000_s1030" style="position:absolute;left:5942;top:1211;width:20;height:453;visibility:visible;mso-wrap-style:square;v-text-anchor:top" coordsize="20,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" path="m,l,453e" filled="f" strokeweight=".1199mm">
                  <v:path arrowok="t" o:connecttype="custom" o:connectlocs="0,0;0,453" o:connectangles="0,0"/>
                </v:shape>
                <v:shape id="Freeform 229" o:spid="_x0000_s1031" style="position:absolute;left:7205;top:1206;width:20;height:458;visibility:visible;mso-wrap-style:square;v-text-anchor:top" coordsize="20,4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" path="m,l,458e" filled="f" strokeweight=".1199mm">
                  <v:path arrowok="t" o:connecttype="custom" o:connectlocs="0,0;0,458" o:connectangles="0,0"/>
                </v:shape>
                <w10:wrap anchorx="page"/>
              </v:group>
            </w:pict>
          </mc:Fallback>
        </mc:AlternateContent>
      </w:r>
      <w:r w:rsidRPr="00F842FA">
        <w:rPr>
          <w:rFonts w:asciiTheme="minorHAnsi" w:hAnsiTheme="minorHAnsi"/>
          <w:spacing w:val="-2"/>
        </w:rPr>
        <w:t>D</w:t>
      </w:r>
      <w:r w:rsidRPr="00F842FA">
        <w:rPr>
          <w:rFonts w:asciiTheme="minorHAnsi" w:hAnsiTheme="minorHAnsi"/>
          <w:spacing w:val="-4"/>
        </w:rPr>
        <w:t>i</w:t>
      </w:r>
      <w:r w:rsidRPr="00F842FA">
        <w:rPr>
          <w:rFonts w:asciiTheme="minorHAnsi" w:hAnsiTheme="minorHAnsi"/>
        </w:rPr>
        <w:t>s</w:t>
      </w:r>
      <w:r w:rsidRPr="00F842FA">
        <w:rPr>
          <w:rFonts w:asciiTheme="minorHAnsi" w:hAnsiTheme="minorHAnsi"/>
          <w:spacing w:val="1"/>
        </w:rPr>
        <w:t>t</w:t>
      </w:r>
      <w:r w:rsidRPr="00F842FA">
        <w:rPr>
          <w:rFonts w:asciiTheme="minorHAnsi" w:hAnsiTheme="minorHAnsi"/>
          <w:spacing w:val="3"/>
        </w:rPr>
        <w:t>r</w:t>
      </w:r>
      <w:r w:rsidRPr="00F842FA">
        <w:rPr>
          <w:rFonts w:asciiTheme="minorHAnsi" w:hAnsiTheme="minorHAnsi"/>
          <w:spacing w:val="-4"/>
        </w:rPr>
        <w:t>i</w:t>
      </w:r>
      <w:r w:rsidRPr="00F842FA">
        <w:rPr>
          <w:rFonts w:asciiTheme="minorHAnsi" w:hAnsiTheme="minorHAnsi"/>
        </w:rPr>
        <w:t>bu</w:t>
      </w:r>
      <w:r w:rsidRPr="00F842FA">
        <w:rPr>
          <w:rFonts w:asciiTheme="minorHAnsi" w:hAnsiTheme="minorHAnsi"/>
          <w:spacing w:val="-2"/>
        </w:rPr>
        <w:t>z</w:t>
      </w:r>
      <w:r w:rsidRPr="00F842FA">
        <w:rPr>
          <w:rFonts w:asciiTheme="minorHAnsi" w:hAnsiTheme="minorHAnsi"/>
        </w:rPr>
        <w:t>ione</w:t>
      </w:r>
      <w:r w:rsidRPr="00F842FA">
        <w:rPr>
          <w:rFonts w:asciiTheme="minorHAnsi" w:hAnsiTheme="minorHAnsi"/>
          <w:spacing w:val="-5"/>
        </w:rPr>
        <w:t xml:space="preserve"> </w:t>
      </w:r>
      <w:r w:rsidRPr="00F842FA">
        <w:rPr>
          <w:rFonts w:asciiTheme="minorHAnsi" w:hAnsiTheme="minorHAnsi"/>
          <w:spacing w:val="2"/>
        </w:rPr>
        <w:t>a</w:t>
      </w:r>
      <w:r w:rsidRPr="00F842FA">
        <w:rPr>
          <w:rFonts w:asciiTheme="minorHAnsi" w:hAnsiTheme="minorHAnsi"/>
        </w:rPr>
        <w:t>n</w:t>
      </w:r>
      <w:r w:rsidRPr="00F842FA">
        <w:rPr>
          <w:rFonts w:asciiTheme="minorHAnsi" w:hAnsiTheme="minorHAnsi"/>
          <w:spacing w:val="-5"/>
        </w:rPr>
        <w:t>n</w:t>
      </w:r>
      <w:r w:rsidRPr="00F842FA">
        <w:rPr>
          <w:rFonts w:asciiTheme="minorHAnsi" w:hAnsiTheme="minorHAnsi"/>
        </w:rPr>
        <w:t>u</w:t>
      </w:r>
      <w:r w:rsidRPr="00F842FA">
        <w:rPr>
          <w:rFonts w:asciiTheme="minorHAnsi" w:hAnsiTheme="minorHAnsi"/>
          <w:spacing w:val="2"/>
        </w:rPr>
        <w:t>a</w:t>
      </w:r>
      <w:r w:rsidRPr="00F842FA">
        <w:rPr>
          <w:rFonts w:asciiTheme="minorHAnsi" w:hAnsiTheme="minorHAnsi"/>
        </w:rPr>
        <w:t>l</w:t>
      </w:r>
      <w:r w:rsidRPr="00F842FA">
        <w:rPr>
          <w:rFonts w:asciiTheme="minorHAnsi" w:hAnsiTheme="minorHAnsi"/>
          <w:spacing w:val="-2"/>
        </w:rPr>
        <w:t>e</w:t>
      </w:r>
      <w:r w:rsidRPr="00F842FA">
        <w:rPr>
          <w:rFonts w:asciiTheme="minorHAnsi" w:hAnsiTheme="minorHAnsi"/>
        </w:rPr>
        <w:t xml:space="preserve">: </w:t>
      </w:r>
      <w:r w:rsidRPr="00F842FA">
        <w:rPr>
          <w:rFonts w:asciiTheme="minorHAnsi" w:hAnsiTheme="minorHAnsi"/>
          <w:spacing w:val="-6"/>
        </w:rPr>
        <w:t>O</w:t>
      </w:r>
      <w:r w:rsidRPr="00F842FA">
        <w:rPr>
          <w:rFonts w:asciiTheme="minorHAnsi" w:hAnsiTheme="minorHAnsi"/>
          <w:spacing w:val="3"/>
        </w:rPr>
        <w:t>r</w:t>
      </w:r>
      <w:r w:rsidRPr="00F842FA">
        <w:rPr>
          <w:rFonts w:asciiTheme="minorHAnsi" w:hAnsiTheme="minorHAnsi"/>
          <w:spacing w:val="-2"/>
        </w:rPr>
        <w:t>a</w:t>
      </w:r>
      <w:r w:rsidRPr="00F842FA">
        <w:rPr>
          <w:rFonts w:asciiTheme="minorHAnsi" w:hAnsiTheme="minorHAnsi"/>
          <w:spacing w:val="3"/>
        </w:rPr>
        <w:t>r</w:t>
      </w:r>
      <w:r w:rsidRPr="00F842FA">
        <w:rPr>
          <w:rFonts w:asciiTheme="minorHAnsi" w:hAnsiTheme="minorHAnsi"/>
          <w:spacing w:val="-4"/>
        </w:rPr>
        <w:t>i</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rPr>
        <w:t>gi</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spacing w:val="-5"/>
        </w:rPr>
        <w:t>n</w:t>
      </w:r>
      <w:r w:rsidRPr="00F842FA">
        <w:rPr>
          <w:rFonts w:asciiTheme="minorHAnsi" w:hAnsiTheme="minorHAnsi"/>
          <w:spacing w:val="2"/>
        </w:rPr>
        <w:t>a</w:t>
      </w:r>
      <w:r w:rsidRPr="00F842FA">
        <w:rPr>
          <w:rFonts w:asciiTheme="minorHAnsi" w:hAnsiTheme="minorHAnsi"/>
        </w:rPr>
        <w:t>li</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spacing w:val="2"/>
        </w:rPr>
        <w:t>o</w:t>
      </w:r>
      <w:r w:rsidRPr="00F842FA">
        <w:rPr>
          <w:rFonts w:asciiTheme="minorHAnsi" w:hAnsiTheme="minorHAnsi"/>
        </w:rPr>
        <w:t>:</w:t>
      </w:r>
    </w:p>
    <w:p w14:paraId="71A9D9A9" w14:textId="77777777" w:rsidR="00D91BE6" w:rsidRPr="00F842FA" w:rsidRDefault="00D91BE6" w:rsidP="00D91BE6">
      <w:pPr>
        <w:kinsoku w:val="0"/>
        <w:overflowPunct w:val="0"/>
        <w:spacing w:before="4" w:line="260" w:lineRule="exact"/>
        <w:rPr>
          <w:rFonts w:asciiTheme="minorHAnsi" w:hAnsiTheme="minorHAnsi"/>
          <w:sz w:val="26"/>
          <w:szCs w:val="26"/>
        </w:rPr>
      </w:pPr>
    </w:p>
    <w:p w14:paraId="1C102CCC" w14:textId="77777777" w:rsidR="00D91BE6" w:rsidRPr="00F842FA" w:rsidRDefault="00D91BE6" w:rsidP="00D91BE6">
      <w:pPr>
        <w:pStyle w:val="Titolo5"/>
        <w:tabs>
          <w:tab w:val="left" w:pos="1301"/>
        </w:tabs>
        <w:kinsoku w:val="0"/>
        <w:overflowPunct w:val="0"/>
        <w:spacing w:before="0"/>
        <w:ind w:right="62"/>
        <w:jc w:val="center"/>
        <w:rPr>
          <w:rFonts w:asciiTheme="minorHAnsi" w:hAnsiTheme="minorHAnsi"/>
          <w:b/>
          <w:bCs/>
        </w:rPr>
      </w:pPr>
      <w:r w:rsidRPr="00F842FA">
        <w:rPr>
          <w:rFonts w:asciiTheme="minorHAnsi" w:hAnsiTheme="minorHAnsi"/>
          <w:spacing w:val="1"/>
        </w:rPr>
        <w:t>dalle 05.00</w:t>
      </w:r>
      <w:r w:rsidRPr="00F842FA">
        <w:rPr>
          <w:rFonts w:asciiTheme="minorHAnsi" w:hAnsiTheme="minorHAnsi"/>
        </w:rPr>
        <w:tab/>
      </w:r>
      <w:r w:rsidRPr="00F842FA">
        <w:rPr>
          <w:rFonts w:asciiTheme="minorHAnsi" w:hAnsiTheme="minorHAnsi"/>
          <w:spacing w:val="4"/>
        </w:rPr>
        <w:t>alle 11.00</w:t>
      </w:r>
    </w:p>
    <w:p w14:paraId="33934016" w14:textId="77777777" w:rsidR="00D91BE6" w:rsidRPr="00F842FA" w:rsidRDefault="00D91BE6" w:rsidP="00D91BE6">
      <w:pPr>
        <w:kinsoku w:val="0"/>
        <w:overflowPunct w:val="0"/>
        <w:spacing w:before="1" w:line="170" w:lineRule="exact"/>
        <w:rPr>
          <w:rFonts w:asciiTheme="minorHAnsi" w:hAnsiTheme="minorHAnsi"/>
          <w:sz w:val="17"/>
          <w:szCs w:val="17"/>
        </w:rPr>
      </w:pPr>
    </w:p>
    <w:p w14:paraId="330E6BC0" w14:textId="77777777" w:rsidR="00D91BE6" w:rsidRPr="00F842FA" w:rsidRDefault="00D91BE6" w:rsidP="00D91BE6">
      <w:pPr>
        <w:kinsoku w:val="0"/>
        <w:overflowPunct w:val="0"/>
        <w:spacing w:line="200" w:lineRule="exact"/>
        <w:rPr>
          <w:rFonts w:asciiTheme="minorHAnsi" w:hAnsiTheme="minorHAnsi"/>
          <w:sz w:val="20"/>
          <w:szCs w:val="20"/>
        </w:rPr>
      </w:pPr>
    </w:p>
    <w:p w14:paraId="4B4883D5" w14:textId="77777777" w:rsidR="00D91BE6" w:rsidRPr="00F842FA" w:rsidRDefault="00D91BE6" w:rsidP="00D91BE6">
      <w:pPr>
        <w:kinsoku w:val="0"/>
        <w:overflowPunct w:val="0"/>
        <w:spacing w:line="200" w:lineRule="exact"/>
        <w:rPr>
          <w:rFonts w:asciiTheme="minorHAnsi" w:hAnsiTheme="minorHAnsi"/>
          <w:sz w:val="20"/>
          <w:szCs w:val="20"/>
        </w:rPr>
      </w:pPr>
    </w:p>
    <w:p w14:paraId="37F66F7A" w14:textId="77777777" w:rsidR="00D91BE6" w:rsidRPr="00F842FA" w:rsidRDefault="00D91BE6" w:rsidP="00D91BE6">
      <w:pPr>
        <w:kinsoku w:val="0"/>
        <w:overflowPunct w:val="0"/>
        <w:spacing w:before="72"/>
        <w:ind w:left="142" w:right="2"/>
        <w:rPr>
          <w:rFonts w:asciiTheme="minorHAnsi" w:hAnsiTheme="minorHAnsi"/>
        </w:rPr>
      </w:pPr>
      <w:r w:rsidRPr="00F842FA">
        <w:rPr>
          <w:rFonts w:asciiTheme="minorHAnsi" w:hAnsiTheme="minorHAnsi"/>
          <w:b/>
          <w:bCs/>
          <w:i/>
          <w:iCs/>
        </w:rPr>
        <w:t>2</w:t>
      </w:r>
      <w:r w:rsidRPr="00F842FA">
        <w:rPr>
          <w:rFonts w:asciiTheme="minorHAnsi" w:hAnsiTheme="minorHAnsi"/>
          <w:b/>
          <w:bCs/>
          <w:i/>
          <w:iCs/>
          <w:spacing w:val="2"/>
        </w:rPr>
        <w:t>.</w:t>
      </w:r>
      <w:r w:rsidRPr="00F842FA">
        <w:rPr>
          <w:rFonts w:asciiTheme="minorHAnsi" w:hAnsiTheme="minorHAnsi"/>
          <w:b/>
          <w:bCs/>
          <w:i/>
          <w:iCs/>
        </w:rPr>
        <w:t>10</w:t>
      </w:r>
      <w:r w:rsidRPr="00F842FA">
        <w:rPr>
          <w:rFonts w:asciiTheme="minorHAnsi" w:hAnsiTheme="minorHAnsi"/>
          <w:b/>
          <w:bCs/>
          <w:i/>
          <w:iCs/>
          <w:spacing w:val="2"/>
        </w:rPr>
        <w:t>..</w:t>
      </w:r>
      <w:r w:rsidRPr="00F842FA">
        <w:rPr>
          <w:rFonts w:asciiTheme="minorHAnsi" w:hAnsiTheme="minorHAnsi"/>
          <w:b/>
          <w:bCs/>
          <w:i/>
          <w:iCs/>
        </w:rPr>
        <w:t>5</w:t>
      </w:r>
      <w:r w:rsidRPr="00F842FA">
        <w:rPr>
          <w:rFonts w:asciiTheme="minorHAnsi" w:hAnsiTheme="minorHAnsi"/>
          <w:b/>
          <w:bCs/>
          <w:i/>
          <w:iCs/>
          <w:spacing w:val="2"/>
        </w:rPr>
        <w:t xml:space="preserve"> </w:t>
      </w:r>
      <w:r w:rsidRPr="00F842FA">
        <w:rPr>
          <w:rFonts w:asciiTheme="minorHAnsi" w:hAnsiTheme="minorHAnsi"/>
          <w:b/>
          <w:bCs/>
          <w:i/>
          <w:iCs/>
          <w:spacing w:val="1"/>
        </w:rPr>
        <w:t>C</w:t>
      </w:r>
      <w:r w:rsidRPr="00F842FA">
        <w:rPr>
          <w:rFonts w:asciiTheme="minorHAnsi" w:hAnsiTheme="minorHAnsi"/>
          <w:b/>
          <w:bCs/>
          <w:i/>
          <w:iCs/>
        </w:rPr>
        <w:t>ar</w:t>
      </w:r>
      <w:r w:rsidRPr="00F842FA">
        <w:rPr>
          <w:rFonts w:asciiTheme="minorHAnsi" w:hAnsiTheme="minorHAnsi"/>
          <w:b/>
          <w:bCs/>
          <w:i/>
          <w:iCs/>
          <w:spacing w:val="1"/>
        </w:rPr>
        <w:t>i</w:t>
      </w:r>
      <w:r w:rsidRPr="00F842FA">
        <w:rPr>
          <w:rFonts w:asciiTheme="minorHAnsi" w:hAnsiTheme="minorHAnsi"/>
          <w:b/>
          <w:bCs/>
          <w:i/>
          <w:iCs/>
          <w:spacing w:val="-2"/>
        </w:rPr>
        <w:t>c</w:t>
      </w:r>
      <w:r w:rsidRPr="00F842FA">
        <w:rPr>
          <w:rFonts w:asciiTheme="minorHAnsi" w:hAnsiTheme="minorHAnsi"/>
          <w:b/>
          <w:bCs/>
          <w:i/>
          <w:iCs/>
          <w:spacing w:val="-3"/>
        </w:rPr>
        <w:t>h</w:t>
      </w:r>
      <w:r w:rsidRPr="00F842FA">
        <w:rPr>
          <w:rFonts w:asciiTheme="minorHAnsi" w:hAnsiTheme="minorHAnsi"/>
          <w:b/>
          <w:bCs/>
          <w:i/>
          <w:iCs/>
        </w:rPr>
        <w:t>i</w:t>
      </w:r>
      <w:r w:rsidRPr="00F842FA">
        <w:rPr>
          <w:rFonts w:asciiTheme="minorHAnsi" w:hAnsiTheme="minorHAnsi"/>
          <w:b/>
          <w:bCs/>
          <w:i/>
          <w:iCs/>
          <w:spacing w:val="3"/>
        </w:rPr>
        <w:t xml:space="preserve"> </w:t>
      </w:r>
      <w:r w:rsidRPr="00F842FA">
        <w:rPr>
          <w:rFonts w:asciiTheme="minorHAnsi" w:hAnsiTheme="minorHAnsi"/>
          <w:b/>
          <w:bCs/>
          <w:i/>
          <w:iCs/>
        </w:rPr>
        <w:t>di</w:t>
      </w:r>
      <w:r w:rsidRPr="00F842FA">
        <w:rPr>
          <w:rFonts w:asciiTheme="minorHAnsi" w:hAnsiTheme="minorHAnsi"/>
          <w:b/>
          <w:bCs/>
          <w:i/>
          <w:iCs/>
          <w:spacing w:val="3"/>
        </w:rPr>
        <w:t xml:space="preserve"> </w:t>
      </w:r>
      <w:r w:rsidRPr="00F842FA">
        <w:rPr>
          <w:rFonts w:asciiTheme="minorHAnsi" w:hAnsiTheme="minorHAnsi"/>
          <w:b/>
          <w:bCs/>
          <w:i/>
          <w:iCs/>
        </w:rPr>
        <w:t>la</w:t>
      </w:r>
      <w:r w:rsidRPr="00F842FA">
        <w:rPr>
          <w:rFonts w:asciiTheme="minorHAnsi" w:hAnsiTheme="minorHAnsi"/>
          <w:b/>
          <w:bCs/>
          <w:i/>
          <w:iCs/>
          <w:spacing w:val="-2"/>
        </w:rPr>
        <w:t>v</w:t>
      </w:r>
      <w:r w:rsidRPr="00F842FA">
        <w:rPr>
          <w:rFonts w:asciiTheme="minorHAnsi" w:hAnsiTheme="minorHAnsi"/>
          <w:b/>
          <w:bCs/>
          <w:i/>
          <w:iCs/>
        </w:rPr>
        <w:t>oro</w:t>
      </w:r>
    </w:p>
    <w:p w14:paraId="041F60C8" w14:textId="77777777" w:rsidR="00D91BE6" w:rsidRPr="00F842FA" w:rsidRDefault="00D91BE6" w:rsidP="00D91BE6">
      <w:pPr>
        <w:kinsoku w:val="0"/>
        <w:overflowPunct w:val="0"/>
        <w:spacing w:before="13" w:line="280" w:lineRule="exact"/>
        <w:rPr>
          <w:rFonts w:asciiTheme="minorHAnsi" w:hAnsiTheme="minorHAnsi"/>
          <w:sz w:val="28"/>
          <w:szCs w:val="28"/>
        </w:rPr>
      </w:pPr>
    </w:p>
    <w:tbl>
      <w:tblPr>
        <w:tblW w:w="0" w:type="auto"/>
        <w:tblInd w:w="148" w:type="dxa"/>
        <w:tblLayout w:type="fixed"/>
        <w:tblCellMar>
          <w:left w:w="0" w:type="dxa"/>
          <w:right w:w="0" w:type="dxa"/>
        </w:tblCellMar>
        <w:tblLook w:val="0000" w:firstRow="0" w:lastRow="0" w:firstColumn="0" w:lastColumn="0" w:noHBand="0" w:noVBand="0"/>
      </w:tblPr>
      <w:tblGrid>
        <w:gridCol w:w="4754"/>
        <w:gridCol w:w="4898"/>
      </w:tblGrid>
      <w:tr w:rsidR="00D91BE6" w:rsidRPr="00F842FA" w14:paraId="7A08563F" w14:textId="77777777" w:rsidTr="00AA58A5">
        <w:trPr>
          <w:trHeight w:hRule="exact" w:val="403"/>
        </w:trPr>
        <w:tc>
          <w:tcPr>
            <w:tcW w:w="4754" w:type="dxa"/>
            <w:tcBorders>
              <w:top w:val="single" w:sz="4" w:space="0" w:color="000000"/>
              <w:left w:val="single" w:sz="4" w:space="0" w:color="000000"/>
              <w:bottom w:val="single" w:sz="4" w:space="0" w:color="000000"/>
              <w:right w:val="single" w:sz="4" w:space="0" w:color="000000"/>
            </w:tcBorders>
          </w:tcPr>
          <w:p w14:paraId="42D09ABE"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b/>
                <w:bCs/>
                <w:spacing w:val="1"/>
              </w:rPr>
              <w:t>S</w:t>
            </w:r>
            <w:r w:rsidRPr="00F842FA">
              <w:rPr>
                <w:rFonts w:asciiTheme="minorHAnsi" w:hAnsiTheme="minorHAnsi"/>
                <w:b/>
                <w:bCs/>
                <w:spacing w:val="-3"/>
              </w:rPr>
              <w:t>qu</w:t>
            </w:r>
            <w:r w:rsidRPr="00F842FA">
              <w:rPr>
                <w:rFonts w:asciiTheme="minorHAnsi" w:hAnsiTheme="minorHAnsi"/>
                <w:b/>
                <w:bCs/>
              </w:rPr>
              <w:t>a</w:t>
            </w:r>
            <w:r w:rsidRPr="00F842FA">
              <w:rPr>
                <w:rFonts w:asciiTheme="minorHAnsi" w:hAnsiTheme="minorHAnsi"/>
                <w:b/>
                <w:bCs/>
                <w:spacing w:val="-3"/>
              </w:rPr>
              <w:t>d</w:t>
            </w:r>
            <w:r w:rsidRPr="00F842FA">
              <w:rPr>
                <w:rFonts w:asciiTheme="minorHAnsi" w:hAnsiTheme="minorHAnsi"/>
                <w:b/>
                <w:bCs/>
                <w:spacing w:val="2"/>
              </w:rPr>
              <w:t>r</w:t>
            </w:r>
            <w:r w:rsidRPr="00F842FA">
              <w:rPr>
                <w:rFonts w:asciiTheme="minorHAnsi" w:hAnsiTheme="minorHAnsi"/>
                <w:b/>
                <w:bCs/>
              </w:rPr>
              <w:t>a</w:t>
            </w:r>
            <w:r w:rsidRPr="00F842FA">
              <w:rPr>
                <w:rFonts w:asciiTheme="minorHAnsi" w:hAnsiTheme="minorHAnsi"/>
                <w:b/>
                <w:bCs/>
                <w:spacing w:val="-3"/>
              </w:rPr>
              <w:t xml:space="preserve"> </w:t>
            </w:r>
            <w:r w:rsidRPr="00F842FA">
              <w:rPr>
                <w:rFonts w:asciiTheme="minorHAnsi" w:hAnsiTheme="minorHAnsi"/>
                <w:b/>
                <w:bCs/>
                <w:spacing w:val="3"/>
              </w:rPr>
              <w:t>t</w:t>
            </w:r>
            <w:r w:rsidRPr="00F842FA">
              <w:rPr>
                <w:rFonts w:asciiTheme="minorHAnsi" w:hAnsiTheme="minorHAnsi"/>
                <w:b/>
                <w:bCs/>
                <w:spacing w:val="-4"/>
              </w:rPr>
              <w:t>i</w:t>
            </w:r>
            <w:r w:rsidRPr="00F842FA">
              <w:rPr>
                <w:rFonts w:asciiTheme="minorHAnsi" w:hAnsiTheme="minorHAnsi"/>
                <w:b/>
                <w:bCs/>
                <w:spacing w:val="-3"/>
              </w:rPr>
              <w:t>p</w:t>
            </w:r>
            <w:r w:rsidRPr="00F842FA">
              <w:rPr>
                <w:rFonts w:asciiTheme="minorHAnsi" w:hAnsiTheme="minorHAnsi"/>
                <w:b/>
                <w:bCs/>
              </w:rPr>
              <w:t>o</w:t>
            </w:r>
          </w:p>
        </w:tc>
        <w:tc>
          <w:tcPr>
            <w:tcW w:w="4898" w:type="dxa"/>
            <w:tcBorders>
              <w:top w:val="single" w:sz="4" w:space="0" w:color="000000"/>
              <w:left w:val="single" w:sz="4" w:space="0" w:color="000000"/>
              <w:bottom w:val="single" w:sz="4" w:space="0" w:color="000000"/>
              <w:right w:val="single" w:sz="4" w:space="0" w:color="000000"/>
            </w:tcBorders>
          </w:tcPr>
          <w:p w14:paraId="57CD4CCE" w14:textId="77777777" w:rsidR="00D91BE6" w:rsidRPr="00F842FA" w:rsidRDefault="00D91BE6" w:rsidP="00AA58A5">
            <w:pPr>
              <w:rPr>
                <w:rFonts w:asciiTheme="minorHAnsi" w:hAnsiTheme="minorHAnsi"/>
              </w:rPr>
            </w:pPr>
          </w:p>
        </w:tc>
      </w:tr>
      <w:tr w:rsidR="00D91BE6" w:rsidRPr="00F842FA" w14:paraId="38CB1F94" w14:textId="77777777" w:rsidTr="00AA58A5">
        <w:trPr>
          <w:trHeight w:hRule="exact" w:val="472"/>
        </w:trPr>
        <w:tc>
          <w:tcPr>
            <w:tcW w:w="4754" w:type="dxa"/>
            <w:tcBorders>
              <w:top w:val="single" w:sz="4" w:space="0" w:color="000000"/>
              <w:left w:val="single" w:sz="4" w:space="0" w:color="000000"/>
              <w:bottom w:val="single" w:sz="4" w:space="0" w:color="000000"/>
              <w:right w:val="single" w:sz="4" w:space="0" w:color="000000"/>
            </w:tcBorders>
          </w:tcPr>
          <w:p w14:paraId="2CE19FCE" w14:textId="77777777" w:rsidR="00D91BE6" w:rsidRPr="00F842FA" w:rsidRDefault="00D91BE6" w:rsidP="00AA58A5">
            <w:pPr>
              <w:pStyle w:val="TableParagraph"/>
              <w:kinsoku w:val="0"/>
              <w:overflowPunct w:val="0"/>
              <w:spacing w:line="234" w:lineRule="exact"/>
              <w:ind w:left="51"/>
              <w:rPr>
                <w:rFonts w:asciiTheme="minorHAnsi" w:hAnsiTheme="minorHAnsi"/>
              </w:rPr>
            </w:pPr>
            <w:r w:rsidRPr="00F842FA">
              <w:rPr>
                <w:rFonts w:asciiTheme="minorHAnsi" w:hAnsiTheme="minorHAnsi"/>
                <w:spacing w:val="-6"/>
              </w:rPr>
              <w:t>A</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rPr>
              <w:t>o</w:t>
            </w:r>
            <w:r w:rsidRPr="00F842FA">
              <w:rPr>
                <w:rFonts w:asciiTheme="minorHAnsi" w:hAnsiTheme="minorHAnsi"/>
                <w:spacing w:val="-4"/>
              </w:rPr>
              <w:t>m</w:t>
            </w:r>
            <w:r w:rsidRPr="00F842FA">
              <w:rPr>
                <w:rFonts w:asciiTheme="minorHAnsi" w:hAnsiTheme="minorHAnsi"/>
                <w:spacing w:val="-2"/>
              </w:rPr>
              <w:t>ez</w:t>
            </w:r>
            <w:r w:rsidRPr="00F842FA">
              <w:rPr>
                <w:rFonts w:asciiTheme="minorHAnsi" w:hAnsiTheme="minorHAnsi"/>
                <w:spacing w:val="2"/>
              </w:rPr>
              <w:t>z</w:t>
            </w:r>
            <w:r w:rsidRPr="00F842FA">
              <w:rPr>
                <w:rFonts w:asciiTheme="minorHAnsi" w:hAnsiTheme="minorHAnsi"/>
              </w:rPr>
              <w:t>i</w:t>
            </w:r>
          </w:p>
        </w:tc>
        <w:tc>
          <w:tcPr>
            <w:tcW w:w="4898" w:type="dxa"/>
            <w:tcBorders>
              <w:top w:val="single" w:sz="4" w:space="0" w:color="000000"/>
              <w:left w:val="single" w:sz="4" w:space="0" w:color="000000"/>
              <w:bottom w:val="single" w:sz="4" w:space="0" w:color="000000"/>
              <w:right w:val="single" w:sz="4" w:space="0" w:color="000000"/>
            </w:tcBorders>
          </w:tcPr>
          <w:p w14:paraId="66BC717C" w14:textId="77777777" w:rsidR="00D91BE6" w:rsidRPr="00F842FA" w:rsidRDefault="00D91BE6" w:rsidP="00AA58A5">
            <w:pPr>
              <w:pStyle w:val="TableParagraph"/>
              <w:kinsoku w:val="0"/>
              <w:overflowPunct w:val="0"/>
              <w:spacing w:line="234" w:lineRule="exact"/>
              <w:ind w:left="42"/>
              <w:rPr>
                <w:rFonts w:asciiTheme="minorHAnsi" w:hAnsiTheme="minorHAnsi"/>
              </w:rPr>
            </w:pPr>
            <w:r w:rsidRPr="00F842FA">
              <w:rPr>
                <w:rFonts w:asciiTheme="minorHAnsi" w:hAnsiTheme="minorHAnsi"/>
                <w:spacing w:val="-6"/>
              </w:rPr>
              <w:t>A</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spacing w:val="-5"/>
              </w:rPr>
              <w:t>o</w:t>
            </w:r>
            <w:r w:rsidRPr="00F842FA">
              <w:rPr>
                <w:rFonts w:asciiTheme="minorHAnsi" w:hAnsiTheme="minorHAnsi"/>
                <w:spacing w:val="-2"/>
              </w:rPr>
              <w:t>c</w:t>
            </w:r>
            <w:r w:rsidRPr="00F842FA">
              <w:rPr>
                <w:rFonts w:asciiTheme="minorHAnsi" w:hAnsiTheme="minorHAnsi"/>
                <w:spacing w:val="2"/>
              </w:rPr>
              <w:t>a</w:t>
            </w:r>
            <w:r w:rsidRPr="00F842FA">
              <w:rPr>
                <w:rFonts w:asciiTheme="minorHAnsi" w:hAnsiTheme="minorHAnsi"/>
                <w:spacing w:val="3"/>
              </w:rPr>
              <w:t>rr</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spacing w:val="-2"/>
              </w:rPr>
              <w:t>c</w:t>
            </w:r>
            <w:r w:rsidRPr="00F842FA">
              <w:rPr>
                <w:rFonts w:asciiTheme="minorHAnsi" w:hAnsiTheme="minorHAnsi"/>
                <w:spacing w:val="-5"/>
              </w:rPr>
              <w:t>o</w:t>
            </w:r>
            <w:r w:rsidRPr="00F842FA">
              <w:rPr>
                <w:rFonts w:asciiTheme="minorHAnsi" w:hAnsiTheme="minorHAnsi"/>
              </w:rPr>
              <w:t>n</w:t>
            </w:r>
            <w:r w:rsidRPr="00F842FA">
              <w:rPr>
                <w:rFonts w:asciiTheme="minorHAnsi" w:hAnsiTheme="minorHAnsi"/>
                <w:spacing w:val="2"/>
              </w:rPr>
              <w:t xml:space="preserve"> </w:t>
            </w:r>
            <w:r w:rsidRPr="00F842FA">
              <w:rPr>
                <w:rFonts w:asciiTheme="minorHAnsi" w:hAnsiTheme="minorHAnsi"/>
                <w:spacing w:val="-5"/>
              </w:rPr>
              <w:t>g</w:t>
            </w:r>
            <w:r w:rsidRPr="00F842FA">
              <w:rPr>
                <w:rFonts w:asciiTheme="minorHAnsi" w:hAnsiTheme="minorHAnsi"/>
                <w:spacing w:val="3"/>
              </w:rPr>
              <w:t>r</w:t>
            </w:r>
            <w:r w:rsidRPr="00F842FA">
              <w:rPr>
                <w:rFonts w:asciiTheme="minorHAnsi" w:hAnsiTheme="minorHAnsi"/>
              </w:rPr>
              <w:t>u</w:t>
            </w:r>
          </w:p>
          <w:p w14:paraId="665A7F1B" w14:textId="77777777" w:rsidR="00D91BE6" w:rsidRPr="00F842FA" w:rsidRDefault="00D91BE6" w:rsidP="00AA58A5">
            <w:pPr>
              <w:pStyle w:val="TableParagraph"/>
              <w:kinsoku w:val="0"/>
              <w:overflowPunct w:val="0"/>
              <w:spacing w:before="92"/>
              <w:ind w:left="42"/>
              <w:rPr>
                <w:rFonts w:asciiTheme="minorHAnsi" w:hAnsiTheme="minorHAnsi"/>
              </w:rPr>
            </w:pPr>
          </w:p>
        </w:tc>
      </w:tr>
      <w:tr w:rsidR="00D91BE6" w:rsidRPr="00F842FA" w14:paraId="12929723" w14:textId="77777777" w:rsidTr="00AA58A5">
        <w:trPr>
          <w:trHeight w:hRule="exact" w:val="695"/>
        </w:trPr>
        <w:tc>
          <w:tcPr>
            <w:tcW w:w="4754" w:type="dxa"/>
            <w:tcBorders>
              <w:top w:val="single" w:sz="4" w:space="0" w:color="000000"/>
              <w:left w:val="single" w:sz="4" w:space="0" w:color="000000"/>
              <w:bottom w:val="single" w:sz="4" w:space="0" w:color="000000"/>
              <w:right w:val="single" w:sz="4" w:space="0" w:color="000000"/>
            </w:tcBorders>
          </w:tcPr>
          <w:p w14:paraId="63873267" w14:textId="77777777" w:rsidR="00D91BE6" w:rsidRPr="00F842FA" w:rsidRDefault="00D91BE6" w:rsidP="00AA58A5">
            <w:pPr>
              <w:pStyle w:val="TableParagraph"/>
              <w:kinsoku w:val="0"/>
              <w:overflowPunct w:val="0"/>
              <w:spacing w:line="234" w:lineRule="exact"/>
              <w:ind w:left="-1"/>
              <w:rPr>
                <w:rFonts w:asciiTheme="minorHAnsi" w:hAnsiTheme="minorHAnsi"/>
              </w:rPr>
            </w:pPr>
            <w:r w:rsidRPr="00F842FA">
              <w:rPr>
                <w:rFonts w:asciiTheme="minorHAnsi" w:hAnsiTheme="minorHAnsi"/>
                <w:spacing w:val="-2"/>
              </w:rPr>
              <w:t>O</w:t>
            </w:r>
            <w:r w:rsidRPr="00F842FA">
              <w:rPr>
                <w:rFonts w:asciiTheme="minorHAnsi" w:hAnsiTheme="minorHAnsi"/>
                <w:spacing w:val="4"/>
              </w:rPr>
              <w:t>p</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spacing w:val="2"/>
              </w:rPr>
              <w:t>a</w:t>
            </w:r>
            <w:r w:rsidRPr="00F842FA">
              <w:rPr>
                <w:rFonts w:asciiTheme="minorHAnsi" w:hAnsiTheme="minorHAnsi"/>
                <w:spacing w:val="5"/>
              </w:rPr>
              <w:t>t</w:t>
            </w:r>
            <w:r w:rsidRPr="00F842FA">
              <w:rPr>
                <w:rFonts w:asciiTheme="minorHAnsi" w:hAnsiTheme="minorHAnsi"/>
                <w:spacing w:val="-5"/>
              </w:rPr>
              <w:t>o</w:t>
            </w:r>
            <w:r w:rsidRPr="00F842FA">
              <w:rPr>
                <w:rFonts w:asciiTheme="minorHAnsi" w:hAnsiTheme="minorHAnsi"/>
                <w:spacing w:val="7"/>
              </w:rPr>
              <w:t>r</w:t>
            </w:r>
            <w:r w:rsidRPr="00F842FA">
              <w:rPr>
                <w:rFonts w:asciiTheme="minorHAnsi" w:hAnsiTheme="minorHAnsi"/>
              </w:rPr>
              <w:t>i</w:t>
            </w:r>
          </w:p>
        </w:tc>
        <w:tc>
          <w:tcPr>
            <w:tcW w:w="4898" w:type="dxa"/>
            <w:tcBorders>
              <w:top w:val="single" w:sz="4" w:space="0" w:color="000000"/>
              <w:left w:val="single" w:sz="4" w:space="0" w:color="000000"/>
              <w:bottom w:val="single" w:sz="4" w:space="0" w:color="000000"/>
              <w:right w:val="single" w:sz="4" w:space="0" w:color="000000"/>
            </w:tcBorders>
          </w:tcPr>
          <w:p w14:paraId="54A577C0" w14:textId="77777777" w:rsidR="00D91BE6" w:rsidRPr="00F842FA" w:rsidRDefault="00D91BE6" w:rsidP="00AA58A5">
            <w:pPr>
              <w:pStyle w:val="TableParagraph"/>
              <w:kinsoku w:val="0"/>
              <w:overflowPunct w:val="0"/>
              <w:spacing w:line="234" w:lineRule="exact"/>
              <w:ind w:left="-1"/>
              <w:rPr>
                <w:rFonts w:asciiTheme="minorHAnsi" w:hAnsiTheme="minorHAnsi"/>
              </w:rPr>
            </w:pPr>
            <w:r w:rsidRPr="00F842FA">
              <w:rPr>
                <w:rFonts w:asciiTheme="minorHAnsi" w:hAnsiTheme="minorHAnsi"/>
                <w:spacing w:val="-5"/>
              </w:rPr>
              <w:t>n</w:t>
            </w:r>
            <w:r w:rsidRPr="00F842FA">
              <w:rPr>
                <w:rFonts w:asciiTheme="minorHAnsi" w:hAnsiTheme="minorHAnsi"/>
              </w:rPr>
              <w:t>.</w:t>
            </w:r>
            <w:r w:rsidRPr="00F842FA">
              <w:rPr>
                <w:rFonts w:asciiTheme="minorHAnsi" w:hAnsiTheme="minorHAnsi"/>
                <w:spacing w:val="4"/>
              </w:rPr>
              <w:t xml:space="preserve"> </w:t>
            </w:r>
            <w:r w:rsidRPr="00F842FA">
              <w:rPr>
                <w:rFonts w:asciiTheme="minorHAnsi" w:hAnsiTheme="minorHAnsi"/>
              </w:rPr>
              <w:t>1</w:t>
            </w:r>
            <w:r w:rsidRPr="00F842FA">
              <w:rPr>
                <w:rFonts w:asciiTheme="minorHAnsi" w:hAnsiTheme="minorHAnsi"/>
                <w:spacing w:val="2"/>
              </w:rPr>
              <w:t xml:space="preserve"> a</w:t>
            </w:r>
            <w:r w:rsidRPr="00F842FA">
              <w:rPr>
                <w:rFonts w:asciiTheme="minorHAnsi" w:hAnsiTheme="minorHAnsi"/>
                <w:spacing w:val="4"/>
              </w:rPr>
              <w:t>u</w:t>
            </w:r>
            <w:r w:rsidRPr="00F842FA">
              <w:rPr>
                <w:rFonts w:asciiTheme="minorHAnsi" w:hAnsiTheme="minorHAnsi"/>
                <w:spacing w:val="5"/>
              </w:rPr>
              <w:t>t</w:t>
            </w:r>
            <w:r w:rsidRPr="00F842FA">
              <w:rPr>
                <w:rFonts w:asciiTheme="minorHAnsi" w:hAnsiTheme="minorHAnsi"/>
                <w:spacing w:val="-4"/>
              </w:rPr>
              <w:t>i</w:t>
            </w:r>
            <w:r w:rsidRPr="00F842FA">
              <w:rPr>
                <w:rFonts w:asciiTheme="minorHAnsi" w:hAnsiTheme="minorHAnsi"/>
              </w:rPr>
              <w:t>s</w:t>
            </w:r>
            <w:r w:rsidRPr="00F842FA">
              <w:rPr>
                <w:rFonts w:asciiTheme="minorHAnsi" w:hAnsiTheme="minorHAnsi"/>
                <w:spacing w:val="1"/>
              </w:rPr>
              <w:t>t</w:t>
            </w:r>
            <w:r w:rsidRPr="00F842FA">
              <w:rPr>
                <w:rFonts w:asciiTheme="minorHAnsi" w:hAnsiTheme="minorHAnsi"/>
              </w:rPr>
              <w:t>a</w:t>
            </w:r>
            <w:r w:rsidRPr="00F842FA">
              <w:rPr>
                <w:rFonts w:asciiTheme="minorHAnsi" w:hAnsiTheme="minorHAnsi"/>
                <w:spacing w:val="9"/>
              </w:rPr>
              <w:t xml:space="preserve"> </w:t>
            </w:r>
            <w:r w:rsidRPr="00F842FA">
              <w:rPr>
                <w:rFonts w:asciiTheme="minorHAnsi" w:hAnsiTheme="minorHAnsi"/>
              </w:rPr>
              <w:t>li</w:t>
            </w:r>
            <w:r w:rsidRPr="00F842FA">
              <w:rPr>
                <w:rFonts w:asciiTheme="minorHAnsi" w:hAnsiTheme="minorHAnsi"/>
                <w:spacing w:val="-20"/>
              </w:rPr>
              <w:t>v</w:t>
            </w:r>
            <w:r w:rsidRPr="00F842FA">
              <w:rPr>
                <w:rFonts w:asciiTheme="minorHAnsi" w:hAnsiTheme="minorHAnsi"/>
                <w:spacing w:val="7"/>
              </w:rPr>
              <w:t>.</w:t>
            </w:r>
            <w:r w:rsidRPr="00F842FA">
              <w:rPr>
                <w:rFonts w:asciiTheme="minorHAnsi" w:hAnsiTheme="minorHAnsi"/>
              </w:rPr>
              <w:t>3°</w:t>
            </w:r>
          </w:p>
          <w:p w14:paraId="6AEFF4E3" w14:textId="77777777" w:rsidR="00D91BE6" w:rsidRPr="00F842FA" w:rsidRDefault="00D91BE6" w:rsidP="00AA58A5">
            <w:pPr>
              <w:pStyle w:val="TableParagraph"/>
              <w:kinsoku w:val="0"/>
              <w:overflowPunct w:val="0"/>
              <w:spacing w:before="92"/>
              <w:ind w:left="-1"/>
              <w:rPr>
                <w:rFonts w:asciiTheme="minorHAnsi" w:hAnsiTheme="minorHAnsi"/>
              </w:rPr>
            </w:pPr>
            <w:r w:rsidRPr="00F842FA">
              <w:rPr>
                <w:rFonts w:asciiTheme="minorHAnsi" w:hAnsiTheme="minorHAnsi"/>
                <w:spacing w:val="-5"/>
              </w:rPr>
              <w:t>n</w:t>
            </w:r>
            <w:r w:rsidRPr="00F842FA">
              <w:rPr>
                <w:rFonts w:asciiTheme="minorHAnsi" w:hAnsiTheme="minorHAnsi"/>
              </w:rPr>
              <w:t>.</w:t>
            </w:r>
            <w:r w:rsidRPr="00F842FA">
              <w:rPr>
                <w:rFonts w:asciiTheme="minorHAnsi" w:hAnsiTheme="minorHAnsi"/>
                <w:spacing w:val="4"/>
              </w:rPr>
              <w:t xml:space="preserve"> </w:t>
            </w:r>
            <w:r w:rsidRPr="00F842FA">
              <w:rPr>
                <w:rFonts w:asciiTheme="minorHAnsi" w:hAnsiTheme="minorHAnsi"/>
              </w:rPr>
              <w:t>1</w:t>
            </w:r>
            <w:r w:rsidRPr="00F842FA">
              <w:rPr>
                <w:rFonts w:asciiTheme="minorHAnsi" w:hAnsiTheme="minorHAnsi"/>
                <w:spacing w:val="2"/>
              </w:rPr>
              <w:t xml:space="preserve"> </w:t>
            </w:r>
            <w:r w:rsidRPr="00F842FA">
              <w:rPr>
                <w:rFonts w:asciiTheme="minorHAnsi" w:hAnsiTheme="minorHAnsi"/>
                <w:spacing w:val="3"/>
              </w:rPr>
              <w:t>r</w:t>
            </w:r>
            <w:r w:rsidRPr="00F842FA">
              <w:rPr>
                <w:rFonts w:asciiTheme="minorHAnsi" w:hAnsiTheme="minorHAnsi"/>
                <w:spacing w:val="2"/>
              </w:rPr>
              <w:t>acc</w:t>
            </w:r>
            <w:r w:rsidRPr="00F842FA">
              <w:rPr>
                <w:rFonts w:asciiTheme="minorHAnsi" w:hAnsiTheme="minorHAnsi"/>
              </w:rPr>
              <w:t>ogli</w:t>
            </w:r>
            <w:r w:rsidRPr="00F842FA">
              <w:rPr>
                <w:rFonts w:asciiTheme="minorHAnsi" w:hAnsiTheme="minorHAnsi"/>
                <w:spacing w:val="5"/>
              </w:rPr>
              <w:t>t</w:t>
            </w:r>
            <w:r w:rsidRPr="00F842FA">
              <w:rPr>
                <w:rFonts w:asciiTheme="minorHAnsi" w:hAnsiTheme="minorHAnsi"/>
                <w:spacing w:val="-5"/>
              </w:rPr>
              <w:t>o</w:t>
            </w:r>
            <w:r w:rsidRPr="00F842FA">
              <w:rPr>
                <w:rFonts w:asciiTheme="minorHAnsi" w:hAnsiTheme="minorHAnsi"/>
                <w:spacing w:val="7"/>
              </w:rPr>
              <w:t>r</w:t>
            </w:r>
            <w:r w:rsidRPr="00F842FA">
              <w:rPr>
                <w:rFonts w:asciiTheme="minorHAnsi" w:hAnsiTheme="minorHAnsi"/>
              </w:rPr>
              <w:t>i</w:t>
            </w:r>
            <w:r w:rsidRPr="00F842FA">
              <w:rPr>
                <w:rFonts w:asciiTheme="minorHAnsi" w:hAnsiTheme="minorHAnsi"/>
                <w:spacing w:val="3"/>
              </w:rPr>
              <w:t xml:space="preserve"> </w:t>
            </w:r>
            <w:r w:rsidRPr="00F842FA">
              <w:rPr>
                <w:rFonts w:asciiTheme="minorHAnsi" w:hAnsiTheme="minorHAnsi"/>
              </w:rPr>
              <w:t>li</w:t>
            </w:r>
            <w:r w:rsidRPr="00F842FA">
              <w:rPr>
                <w:rFonts w:asciiTheme="minorHAnsi" w:hAnsiTheme="minorHAnsi"/>
                <w:spacing w:val="-15"/>
              </w:rPr>
              <w:t>v</w:t>
            </w:r>
            <w:r w:rsidRPr="00F842FA">
              <w:rPr>
                <w:rFonts w:asciiTheme="minorHAnsi" w:hAnsiTheme="minorHAnsi"/>
              </w:rPr>
              <w:t>.</w:t>
            </w:r>
            <w:r w:rsidRPr="00F842FA">
              <w:rPr>
                <w:rFonts w:asciiTheme="minorHAnsi" w:hAnsiTheme="minorHAnsi"/>
                <w:spacing w:val="4"/>
              </w:rPr>
              <w:t xml:space="preserve"> 2</w:t>
            </w:r>
            <w:r w:rsidRPr="00F842FA">
              <w:rPr>
                <w:rFonts w:asciiTheme="minorHAnsi" w:hAnsiTheme="minorHAnsi"/>
                <w:spacing w:val="-2"/>
              </w:rPr>
              <w:t>°</w:t>
            </w:r>
            <w:r w:rsidRPr="00F842FA">
              <w:rPr>
                <w:rFonts w:asciiTheme="minorHAnsi" w:hAnsiTheme="minorHAnsi"/>
              </w:rPr>
              <w:t>a</w:t>
            </w:r>
          </w:p>
        </w:tc>
      </w:tr>
      <w:tr w:rsidR="00D91BE6" w:rsidRPr="00F842FA" w14:paraId="3A463962" w14:textId="77777777" w:rsidTr="00AA58A5">
        <w:trPr>
          <w:trHeight w:hRule="exact" w:val="408"/>
        </w:trPr>
        <w:tc>
          <w:tcPr>
            <w:tcW w:w="4754" w:type="dxa"/>
            <w:tcBorders>
              <w:top w:val="single" w:sz="4" w:space="0" w:color="000000"/>
              <w:left w:val="single" w:sz="4" w:space="0" w:color="000000"/>
              <w:bottom w:val="single" w:sz="4" w:space="0" w:color="000000"/>
              <w:right w:val="single" w:sz="4" w:space="0" w:color="000000"/>
            </w:tcBorders>
          </w:tcPr>
          <w:p w14:paraId="1CBCD822" w14:textId="77777777" w:rsidR="00D91BE6" w:rsidRPr="00F842FA" w:rsidRDefault="00D91BE6" w:rsidP="00AA58A5">
            <w:pPr>
              <w:pStyle w:val="TableParagraph"/>
              <w:kinsoku w:val="0"/>
              <w:overflowPunct w:val="0"/>
              <w:spacing w:line="239" w:lineRule="exact"/>
              <w:ind w:left="51"/>
              <w:rPr>
                <w:rFonts w:asciiTheme="minorHAnsi" w:hAnsiTheme="minorHAnsi"/>
              </w:rPr>
            </w:pPr>
            <w:r w:rsidRPr="00F842FA">
              <w:rPr>
                <w:rFonts w:asciiTheme="minorHAnsi" w:hAnsiTheme="minorHAnsi"/>
              </w:rPr>
              <w:t>Zo</w:t>
            </w:r>
            <w:r w:rsidRPr="00F842FA">
              <w:rPr>
                <w:rFonts w:asciiTheme="minorHAnsi" w:hAnsiTheme="minorHAnsi"/>
                <w:spacing w:val="-6"/>
              </w:rPr>
              <w:t>n</w:t>
            </w:r>
            <w:r w:rsidRPr="00F842FA">
              <w:rPr>
                <w:rFonts w:asciiTheme="minorHAnsi" w:hAnsiTheme="minorHAnsi"/>
              </w:rPr>
              <w:t>a</w:t>
            </w:r>
            <w:r w:rsidRPr="00F842FA">
              <w:rPr>
                <w:rFonts w:asciiTheme="minorHAnsi" w:hAnsiTheme="minorHAnsi"/>
                <w:spacing w:val="9"/>
              </w:rPr>
              <w:t xml:space="preserve"> </w:t>
            </w:r>
            <w:r w:rsidRPr="00F842FA">
              <w:rPr>
                <w:rFonts w:asciiTheme="minorHAnsi" w:hAnsiTheme="minorHAnsi"/>
                <w:spacing w:val="-5"/>
              </w:rPr>
              <w:t>d</w:t>
            </w:r>
            <w:r w:rsidRPr="00F842FA">
              <w:rPr>
                <w:rFonts w:asciiTheme="minorHAnsi" w:hAnsiTheme="minorHAnsi"/>
                <w:spacing w:val="3"/>
              </w:rPr>
              <w:t>’</w:t>
            </w:r>
            <w:r w:rsidRPr="00F842FA">
              <w:rPr>
                <w:rFonts w:asciiTheme="minorHAnsi" w:hAnsiTheme="minorHAnsi"/>
              </w:rPr>
              <w:t>i</w:t>
            </w:r>
            <w:r w:rsidRPr="00F842FA">
              <w:rPr>
                <w:rFonts w:asciiTheme="minorHAnsi" w:hAnsiTheme="minorHAnsi"/>
                <w:spacing w:val="-5"/>
              </w:rPr>
              <w:t>n</w:t>
            </w:r>
            <w:r w:rsidRPr="00F842FA">
              <w:rPr>
                <w:rFonts w:asciiTheme="minorHAnsi" w:hAnsiTheme="minorHAnsi"/>
                <w:spacing w:val="5"/>
              </w:rPr>
              <w:t>t</w:t>
            </w:r>
            <w:r w:rsidRPr="00F842FA">
              <w:rPr>
                <w:rFonts w:asciiTheme="minorHAnsi" w:hAnsiTheme="minorHAnsi"/>
                <w:spacing w:val="-7"/>
              </w:rPr>
              <w:t>e</w:t>
            </w:r>
            <w:r w:rsidRPr="00F842FA">
              <w:rPr>
                <w:rFonts w:asciiTheme="minorHAnsi" w:hAnsiTheme="minorHAnsi"/>
                <w:spacing w:val="7"/>
              </w:rPr>
              <w:t>r</w:t>
            </w:r>
            <w:r w:rsidRPr="00F842FA">
              <w:rPr>
                <w:rFonts w:asciiTheme="minorHAnsi" w:hAnsiTheme="minorHAnsi"/>
              </w:rPr>
              <w:t>v</w:t>
            </w:r>
            <w:r w:rsidRPr="00F842FA">
              <w:rPr>
                <w:rFonts w:asciiTheme="minorHAnsi" w:hAnsiTheme="minorHAnsi"/>
                <w:spacing w:val="-2"/>
              </w:rPr>
              <w:t>e</w:t>
            </w:r>
            <w:r w:rsidRPr="00F842FA">
              <w:rPr>
                <w:rFonts w:asciiTheme="minorHAnsi" w:hAnsiTheme="minorHAnsi"/>
              </w:rPr>
              <w:t>n</w:t>
            </w:r>
            <w:r w:rsidRPr="00F842FA">
              <w:rPr>
                <w:rFonts w:asciiTheme="minorHAnsi" w:hAnsiTheme="minorHAnsi"/>
                <w:spacing w:val="5"/>
              </w:rPr>
              <w:t>t</w:t>
            </w:r>
            <w:r w:rsidRPr="00F842FA">
              <w:rPr>
                <w:rFonts w:asciiTheme="minorHAnsi" w:hAnsiTheme="minorHAnsi"/>
              </w:rPr>
              <w:t>o</w:t>
            </w:r>
          </w:p>
        </w:tc>
        <w:tc>
          <w:tcPr>
            <w:tcW w:w="4898" w:type="dxa"/>
            <w:tcBorders>
              <w:top w:val="single" w:sz="4" w:space="0" w:color="000000"/>
              <w:left w:val="single" w:sz="4" w:space="0" w:color="000000"/>
              <w:bottom w:val="single" w:sz="4" w:space="0" w:color="000000"/>
              <w:right w:val="single" w:sz="4" w:space="0" w:color="000000"/>
            </w:tcBorders>
          </w:tcPr>
          <w:p w14:paraId="13BC4F98" w14:textId="77777777" w:rsidR="00D91BE6" w:rsidRPr="00F842FA" w:rsidRDefault="00D91BE6" w:rsidP="00AA58A5">
            <w:pPr>
              <w:pStyle w:val="TableParagraph"/>
              <w:kinsoku w:val="0"/>
              <w:overflowPunct w:val="0"/>
              <w:spacing w:line="239" w:lineRule="exact"/>
              <w:ind w:left="42"/>
              <w:rPr>
                <w:rFonts w:asciiTheme="minorHAnsi" w:hAnsiTheme="minorHAnsi"/>
              </w:rPr>
            </w:pPr>
            <w:r w:rsidRPr="00F842FA">
              <w:rPr>
                <w:rFonts w:asciiTheme="minorHAnsi" w:hAnsiTheme="minorHAnsi"/>
                <w:spacing w:val="-11"/>
              </w:rPr>
              <w:t>T</w:t>
            </w:r>
            <w:r w:rsidRPr="00F842FA">
              <w:rPr>
                <w:rFonts w:asciiTheme="minorHAnsi" w:hAnsiTheme="minorHAnsi"/>
                <w:spacing w:val="-7"/>
              </w:rPr>
              <w:t>e</w:t>
            </w:r>
            <w:r w:rsidRPr="00F842FA">
              <w:rPr>
                <w:rFonts w:asciiTheme="minorHAnsi" w:hAnsiTheme="minorHAnsi"/>
                <w:spacing w:val="3"/>
              </w:rPr>
              <w:t>rr</w:t>
            </w:r>
            <w:r w:rsidRPr="00F842FA">
              <w:rPr>
                <w:rFonts w:asciiTheme="minorHAnsi" w:hAnsiTheme="minorHAnsi"/>
                <w:spacing w:val="-4"/>
              </w:rPr>
              <w:t>i</w:t>
            </w:r>
            <w:r w:rsidRPr="00F842FA">
              <w:rPr>
                <w:rFonts w:asciiTheme="minorHAnsi" w:hAnsiTheme="minorHAnsi"/>
              </w:rPr>
              <w:t>t</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spacing w:val="-4"/>
              </w:rPr>
              <w:t>i</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spacing w:val="1"/>
              </w:rPr>
              <w:t>C</w:t>
            </w:r>
            <w:r w:rsidRPr="00F842FA">
              <w:rPr>
                <w:rFonts w:asciiTheme="minorHAnsi" w:hAnsiTheme="minorHAnsi"/>
              </w:rPr>
              <w:t>o</w:t>
            </w:r>
            <w:r w:rsidRPr="00F842FA">
              <w:rPr>
                <w:rFonts w:asciiTheme="minorHAnsi" w:hAnsiTheme="minorHAnsi"/>
                <w:spacing w:val="-9"/>
              </w:rPr>
              <w:t>m</w:t>
            </w:r>
            <w:r w:rsidRPr="00F842FA">
              <w:rPr>
                <w:rFonts w:asciiTheme="minorHAnsi" w:hAnsiTheme="minorHAnsi"/>
                <w:spacing w:val="4"/>
              </w:rPr>
              <w:t>u</w:t>
            </w:r>
            <w:r w:rsidRPr="00F842FA">
              <w:rPr>
                <w:rFonts w:asciiTheme="minorHAnsi" w:hAnsiTheme="minorHAnsi"/>
                <w:spacing w:val="-5"/>
              </w:rPr>
              <w:t>n</w:t>
            </w:r>
            <w:r w:rsidRPr="00F842FA">
              <w:rPr>
                <w:rFonts w:asciiTheme="minorHAnsi" w:hAnsiTheme="minorHAnsi"/>
                <w:spacing w:val="2"/>
              </w:rPr>
              <w:t>a</w:t>
            </w:r>
            <w:r w:rsidRPr="00F842FA">
              <w:rPr>
                <w:rFonts w:asciiTheme="minorHAnsi" w:hAnsiTheme="minorHAnsi"/>
              </w:rPr>
              <w:t>le</w:t>
            </w:r>
          </w:p>
        </w:tc>
      </w:tr>
    </w:tbl>
    <w:p w14:paraId="3314432A" w14:textId="77777777" w:rsidR="00D91BE6" w:rsidRPr="00F842FA" w:rsidRDefault="00D91BE6" w:rsidP="00D91BE6">
      <w:pPr>
        <w:kinsoku w:val="0"/>
        <w:overflowPunct w:val="0"/>
        <w:spacing w:before="10" w:line="130" w:lineRule="exact"/>
        <w:rPr>
          <w:rFonts w:asciiTheme="minorHAnsi" w:hAnsiTheme="minorHAnsi"/>
          <w:sz w:val="13"/>
          <w:szCs w:val="13"/>
        </w:rPr>
      </w:pPr>
    </w:p>
    <w:p w14:paraId="2B615E94" w14:textId="77777777" w:rsidR="00D91BE6" w:rsidRPr="00F842FA" w:rsidRDefault="00D91BE6" w:rsidP="00D91BE6">
      <w:pPr>
        <w:kinsoku w:val="0"/>
        <w:overflowPunct w:val="0"/>
        <w:spacing w:line="200" w:lineRule="exact"/>
        <w:rPr>
          <w:rFonts w:asciiTheme="minorHAnsi" w:hAnsiTheme="minorHAnsi"/>
          <w:sz w:val="20"/>
          <w:szCs w:val="20"/>
        </w:rPr>
      </w:pPr>
    </w:p>
    <w:p w14:paraId="51760FB5" w14:textId="77777777" w:rsidR="00D91BE6" w:rsidRPr="00F844D2" w:rsidRDefault="00D91BE6" w:rsidP="00D91BE6">
      <w:pPr>
        <w:kinsoku w:val="0"/>
        <w:overflowPunct w:val="0"/>
        <w:spacing w:before="69"/>
        <w:ind w:left="851" w:hanging="709"/>
        <w:rPr>
          <w:rFonts w:asciiTheme="minorHAnsi" w:hAnsiTheme="minorHAnsi"/>
          <w:b/>
          <w:bCs/>
          <w:i/>
          <w:iCs/>
          <w:spacing w:val="1"/>
        </w:rPr>
      </w:pPr>
      <w:r w:rsidRPr="00F844D2">
        <w:rPr>
          <w:rFonts w:asciiTheme="minorHAnsi" w:hAnsiTheme="minorHAnsi"/>
          <w:b/>
          <w:bCs/>
        </w:rPr>
        <w:t>2</w:t>
      </w:r>
      <w:r w:rsidRPr="00F844D2">
        <w:rPr>
          <w:rFonts w:asciiTheme="minorHAnsi" w:hAnsiTheme="minorHAnsi"/>
          <w:b/>
          <w:bCs/>
          <w:i/>
          <w:iCs/>
          <w:spacing w:val="2"/>
        </w:rPr>
        <w:t>.</w:t>
      </w:r>
      <w:r w:rsidRPr="00F844D2">
        <w:rPr>
          <w:rFonts w:asciiTheme="minorHAnsi" w:hAnsiTheme="minorHAnsi"/>
          <w:b/>
          <w:bCs/>
          <w:i/>
          <w:iCs/>
        </w:rPr>
        <w:t>10</w:t>
      </w:r>
      <w:r w:rsidRPr="00F844D2">
        <w:rPr>
          <w:rFonts w:asciiTheme="minorHAnsi" w:hAnsiTheme="minorHAnsi"/>
          <w:b/>
          <w:bCs/>
          <w:i/>
          <w:iCs/>
          <w:spacing w:val="2"/>
        </w:rPr>
        <w:t>.</w:t>
      </w:r>
      <w:r w:rsidRPr="00F844D2">
        <w:rPr>
          <w:rFonts w:asciiTheme="minorHAnsi" w:hAnsiTheme="minorHAnsi"/>
          <w:b/>
          <w:bCs/>
          <w:i/>
          <w:iCs/>
        </w:rPr>
        <w:t>6</w:t>
      </w:r>
      <w:r w:rsidRPr="00F844D2">
        <w:rPr>
          <w:rFonts w:asciiTheme="minorHAnsi" w:hAnsiTheme="minorHAnsi"/>
          <w:b/>
          <w:bCs/>
          <w:i/>
          <w:iCs/>
          <w:spacing w:val="1"/>
        </w:rPr>
        <w:t xml:space="preserve"> </w:t>
      </w:r>
      <w:r>
        <w:rPr>
          <w:rFonts w:asciiTheme="minorHAnsi" w:hAnsiTheme="minorHAnsi"/>
          <w:b/>
          <w:bCs/>
          <w:i/>
          <w:iCs/>
          <w:spacing w:val="1"/>
        </w:rPr>
        <w:t xml:space="preserve">   </w:t>
      </w:r>
      <w:r w:rsidRPr="00F842FA">
        <w:rPr>
          <w:rFonts w:asciiTheme="minorHAnsi" w:hAnsiTheme="minorHAnsi"/>
          <w:b/>
          <w:bCs/>
          <w:i/>
          <w:iCs/>
          <w:spacing w:val="1"/>
        </w:rPr>
        <w:t>R</w:t>
      </w:r>
      <w:r w:rsidRPr="00F842FA">
        <w:rPr>
          <w:rFonts w:asciiTheme="minorHAnsi" w:hAnsiTheme="minorHAnsi"/>
          <w:b/>
          <w:bCs/>
          <w:i/>
          <w:iCs/>
        </w:rPr>
        <w:t>i</w:t>
      </w:r>
      <w:r w:rsidRPr="00F842FA">
        <w:rPr>
          <w:rFonts w:asciiTheme="minorHAnsi" w:hAnsiTheme="minorHAnsi"/>
          <w:b/>
          <w:bCs/>
          <w:i/>
          <w:iCs/>
          <w:spacing w:val="-2"/>
        </w:rPr>
        <w:t>e</w:t>
      </w:r>
      <w:r w:rsidRPr="00F842FA">
        <w:rPr>
          <w:rFonts w:asciiTheme="minorHAnsi" w:hAnsiTheme="minorHAnsi"/>
          <w:b/>
          <w:bCs/>
          <w:i/>
          <w:iCs/>
        </w:rPr>
        <w:t>pilogo</w:t>
      </w:r>
      <w:r w:rsidRPr="00F842FA">
        <w:rPr>
          <w:rFonts w:asciiTheme="minorHAnsi" w:hAnsiTheme="minorHAnsi"/>
          <w:b/>
          <w:bCs/>
          <w:i/>
          <w:iCs/>
          <w:spacing w:val="2"/>
        </w:rPr>
        <w:t xml:space="preserve"> </w:t>
      </w:r>
      <w:r w:rsidRPr="00F842FA">
        <w:rPr>
          <w:rFonts w:asciiTheme="minorHAnsi" w:hAnsiTheme="minorHAnsi"/>
          <w:b/>
          <w:bCs/>
          <w:i/>
          <w:iCs/>
        </w:rPr>
        <w:t>i</w:t>
      </w:r>
      <w:r w:rsidRPr="00F842FA">
        <w:rPr>
          <w:rFonts w:asciiTheme="minorHAnsi" w:hAnsiTheme="minorHAnsi"/>
          <w:b/>
          <w:bCs/>
          <w:i/>
          <w:iCs/>
          <w:spacing w:val="-4"/>
        </w:rPr>
        <w:t>m</w:t>
      </w:r>
      <w:r w:rsidRPr="00F842FA">
        <w:rPr>
          <w:rFonts w:asciiTheme="minorHAnsi" w:hAnsiTheme="minorHAnsi"/>
          <w:b/>
          <w:bCs/>
          <w:i/>
          <w:iCs/>
        </w:rPr>
        <w:t>pi</w:t>
      </w:r>
      <w:r w:rsidRPr="00F842FA">
        <w:rPr>
          <w:rFonts w:asciiTheme="minorHAnsi" w:hAnsiTheme="minorHAnsi"/>
          <w:b/>
          <w:bCs/>
          <w:i/>
          <w:iCs/>
          <w:spacing w:val="-2"/>
        </w:rPr>
        <w:t>e</w:t>
      </w:r>
      <w:r w:rsidRPr="00F842FA">
        <w:rPr>
          <w:rFonts w:asciiTheme="minorHAnsi" w:hAnsiTheme="minorHAnsi"/>
          <w:b/>
          <w:bCs/>
          <w:i/>
          <w:iCs/>
        </w:rPr>
        <w:t>go</w:t>
      </w:r>
      <w:r w:rsidRPr="00F842FA">
        <w:rPr>
          <w:rFonts w:asciiTheme="minorHAnsi" w:hAnsiTheme="minorHAnsi"/>
          <w:b/>
          <w:bCs/>
          <w:i/>
          <w:iCs/>
          <w:spacing w:val="2"/>
        </w:rPr>
        <w:t xml:space="preserve"> </w:t>
      </w:r>
      <w:r w:rsidRPr="00F842FA">
        <w:rPr>
          <w:rFonts w:asciiTheme="minorHAnsi" w:hAnsiTheme="minorHAnsi"/>
          <w:b/>
          <w:bCs/>
          <w:i/>
          <w:iCs/>
        </w:rPr>
        <w:t>r</w:t>
      </w:r>
      <w:r w:rsidRPr="00F842FA">
        <w:rPr>
          <w:rFonts w:asciiTheme="minorHAnsi" w:hAnsiTheme="minorHAnsi"/>
          <w:b/>
          <w:bCs/>
          <w:i/>
          <w:iCs/>
          <w:spacing w:val="1"/>
        </w:rPr>
        <w:t>i</w:t>
      </w:r>
      <w:r w:rsidRPr="00F842FA">
        <w:rPr>
          <w:rFonts w:asciiTheme="minorHAnsi" w:hAnsiTheme="minorHAnsi"/>
          <w:b/>
          <w:bCs/>
          <w:i/>
          <w:iCs/>
        </w:rPr>
        <w:t>sor</w:t>
      </w:r>
      <w:r w:rsidRPr="00F842FA">
        <w:rPr>
          <w:rFonts w:asciiTheme="minorHAnsi" w:hAnsiTheme="minorHAnsi"/>
          <w:b/>
          <w:bCs/>
          <w:i/>
          <w:iCs/>
          <w:spacing w:val="7"/>
        </w:rPr>
        <w:t>s</w:t>
      </w:r>
      <w:r w:rsidRPr="00F842FA">
        <w:rPr>
          <w:rFonts w:asciiTheme="minorHAnsi" w:hAnsiTheme="minorHAnsi"/>
          <w:b/>
          <w:bCs/>
          <w:i/>
          <w:iCs/>
        </w:rPr>
        <w:t>e</w:t>
      </w:r>
    </w:p>
    <w:p w14:paraId="39457895" w14:textId="77777777" w:rsidR="00D91BE6" w:rsidRPr="00F842FA" w:rsidRDefault="00D91BE6" w:rsidP="00D91BE6">
      <w:pPr>
        <w:kinsoku w:val="0"/>
        <w:overflowPunct w:val="0"/>
        <w:spacing w:line="200" w:lineRule="exact"/>
        <w:ind w:hanging="1559"/>
        <w:rPr>
          <w:rFonts w:asciiTheme="minorHAnsi" w:hAnsiTheme="minorHAnsi"/>
          <w:sz w:val="20"/>
          <w:szCs w:val="20"/>
        </w:rPr>
      </w:pPr>
    </w:p>
    <w:p w14:paraId="392FC033" w14:textId="77777777" w:rsidR="00D91BE6" w:rsidRPr="00F842FA" w:rsidRDefault="00D91BE6" w:rsidP="00D91BE6">
      <w:pPr>
        <w:kinsoku w:val="0"/>
        <w:overflowPunct w:val="0"/>
        <w:spacing w:before="16"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1795"/>
        <w:gridCol w:w="1283"/>
        <w:gridCol w:w="1272"/>
        <w:gridCol w:w="1345"/>
        <w:gridCol w:w="3957"/>
      </w:tblGrid>
      <w:tr w:rsidR="00D91BE6" w:rsidRPr="00F842FA" w14:paraId="6288BE29" w14:textId="77777777" w:rsidTr="00AA58A5">
        <w:trPr>
          <w:trHeight w:hRule="exact" w:val="298"/>
        </w:trPr>
        <w:tc>
          <w:tcPr>
            <w:tcW w:w="1795" w:type="dxa"/>
            <w:vMerge w:val="restart"/>
            <w:tcBorders>
              <w:top w:val="single" w:sz="4" w:space="0" w:color="000000"/>
              <w:left w:val="single" w:sz="4" w:space="0" w:color="000000"/>
              <w:bottom w:val="single" w:sz="4" w:space="0" w:color="000000"/>
              <w:right w:val="single" w:sz="4" w:space="0" w:color="000000"/>
            </w:tcBorders>
          </w:tcPr>
          <w:p w14:paraId="77ED36B8" w14:textId="77777777" w:rsidR="00D91BE6" w:rsidRPr="00F842FA" w:rsidRDefault="00D91BE6" w:rsidP="00AA58A5">
            <w:pPr>
              <w:pStyle w:val="TableParagraph"/>
              <w:kinsoku w:val="0"/>
              <w:overflowPunct w:val="0"/>
              <w:spacing w:before="2" w:line="120" w:lineRule="exact"/>
              <w:rPr>
                <w:rFonts w:asciiTheme="minorHAnsi" w:hAnsiTheme="minorHAnsi"/>
                <w:sz w:val="12"/>
                <w:szCs w:val="12"/>
              </w:rPr>
            </w:pPr>
          </w:p>
          <w:p w14:paraId="62593B02"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1439B9D5"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059AEEC2" w14:textId="77777777" w:rsidR="00D91BE6" w:rsidRPr="00F842FA" w:rsidRDefault="00D91BE6" w:rsidP="00AA58A5">
            <w:pPr>
              <w:pStyle w:val="TableParagraph"/>
              <w:kinsoku w:val="0"/>
              <w:overflowPunct w:val="0"/>
              <w:ind w:left="402"/>
              <w:rPr>
                <w:rFonts w:asciiTheme="minorHAnsi" w:hAnsiTheme="minorHAnsi"/>
              </w:rPr>
            </w:pPr>
            <w:r w:rsidRPr="00F842FA">
              <w:rPr>
                <w:rFonts w:asciiTheme="minorHAnsi" w:hAnsiTheme="minorHAnsi"/>
                <w:b/>
                <w:bCs/>
                <w:spacing w:val="-1"/>
                <w:sz w:val="16"/>
                <w:szCs w:val="16"/>
              </w:rPr>
              <w:t>P</w:t>
            </w:r>
            <w:r w:rsidRPr="00F842FA">
              <w:rPr>
                <w:rFonts w:asciiTheme="minorHAnsi" w:hAnsiTheme="minorHAnsi"/>
                <w:b/>
                <w:bCs/>
                <w:sz w:val="16"/>
                <w:szCs w:val="16"/>
              </w:rPr>
              <w:t>ER</w:t>
            </w:r>
            <w:r w:rsidRPr="00F842FA">
              <w:rPr>
                <w:rFonts w:asciiTheme="minorHAnsi" w:hAnsiTheme="minorHAnsi"/>
                <w:b/>
                <w:bCs/>
                <w:spacing w:val="-3"/>
                <w:sz w:val="16"/>
                <w:szCs w:val="16"/>
              </w:rPr>
              <w:t>S</w:t>
            </w:r>
            <w:r w:rsidRPr="00F842FA">
              <w:rPr>
                <w:rFonts w:asciiTheme="minorHAnsi" w:hAnsiTheme="minorHAnsi"/>
                <w:b/>
                <w:bCs/>
                <w:spacing w:val="1"/>
                <w:sz w:val="16"/>
                <w:szCs w:val="16"/>
              </w:rPr>
              <w:t>O</w:t>
            </w:r>
            <w:r w:rsidRPr="00F842FA">
              <w:rPr>
                <w:rFonts w:asciiTheme="minorHAnsi" w:hAnsiTheme="minorHAnsi"/>
                <w:b/>
                <w:bCs/>
                <w:spacing w:val="5"/>
                <w:sz w:val="16"/>
                <w:szCs w:val="16"/>
              </w:rPr>
              <w:t>N</w:t>
            </w:r>
            <w:r w:rsidRPr="00F842FA">
              <w:rPr>
                <w:rFonts w:asciiTheme="minorHAnsi" w:hAnsiTheme="minorHAnsi"/>
                <w:b/>
                <w:bCs/>
                <w:spacing w:val="-5"/>
                <w:sz w:val="16"/>
                <w:szCs w:val="16"/>
              </w:rPr>
              <w:t>A</w:t>
            </w:r>
            <w:r w:rsidRPr="00F842FA">
              <w:rPr>
                <w:rFonts w:asciiTheme="minorHAnsi" w:hAnsiTheme="minorHAnsi"/>
                <w:b/>
                <w:bCs/>
                <w:spacing w:val="4"/>
                <w:sz w:val="16"/>
                <w:szCs w:val="16"/>
              </w:rPr>
              <w:t>L</w:t>
            </w:r>
            <w:r w:rsidRPr="00F842FA">
              <w:rPr>
                <w:rFonts w:asciiTheme="minorHAnsi" w:hAnsiTheme="minorHAnsi"/>
                <w:b/>
                <w:bCs/>
                <w:sz w:val="16"/>
                <w:szCs w:val="16"/>
              </w:rPr>
              <w:t>E</w:t>
            </w:r>
          </w:p>
        </w:tc>
        <w:tc>
          <w:tcPr>
            <w:tcW w:w="1283" w:type="dxa"/>
            <w:tcBorders>
              <w:top w:val="single" w:sz="4" w:space="0" w:color="000000"/>
              <w:left w:val="single" w:sz="4" w:space="0" w:color="000000"/>
              <w:bottom w:val="single" w:sz="4" w:space="0" w:color="000000"/>
              <w:right w:val="single" w:sz="4" w:space="0" w:color="000000"/>
            </w:tcBorders>
          </w:tcPr>
          <w:p w14:paraId="23C63BCE" w14:textId="77777777" w:rsidR="00D91BE6" w:rsidRPr="00F842FA" w:rsidRDefault="00D91BE6" w:rsidP="00AA58A5">
            <w:pPr>
              <w:pStyle w:val="TableParagraph"/>
              <w:kinsoku w:val="0"/>
              <w:overflowPunct w:val="0"/>
              <w:spacing w:before="41"/>
              <w:ind w:left="258"/>
              <w:rPr>
                <w:rFonts w:asciiTheme="minorHAnsi" w:hAnsiTheme="minorHAnsi"/>
              </w:rPr>
            </w:pPr>
            <w:r w:rsidRPr="00F842FA">
              <w:rPr>
                <w:rFonts w:asciiTheme="minorHAnsi" w:hAnsiTheme="minorHAnsi"/>
                <w:b/>
                <w:bCs/>
                <w:spacing w:val="5"/>
                <w:sz w:val="16"/>
                <w:szCs w:val="16"/>
              </w:rPr>
              <w:t>NU</w:t>
            </w:r>
            <w:r w:rsidRPr="00F842FA">
              <w:rPr>
                <w:rFonts w:asciiTheme="minorHAnsi" w:hAnsiTheme="minorHAnsi"/>
                <w:b/>
                <w:bCs/>
                <w:spacing w:val="8"/>
                <w:sz w:val="16"/>
                <w:szCs w:val="16"/>
              </w:rPr>
              <w:t>M</w:t>
            </w:r>
            <w:r w:rsidRPr="00F842FA">
              <w:rPr>
                <w:rFonts w:asciiTheme="minorHAnsi" w:hAnsiTheme="minorHAnsi"/>
                <w:b/>
                <w:bCs/>
                <w:spacing w:val="4"/>
                <w:sz w:val="16"/>
                <w:szCs w:val="16"/>
              </w:rPr>
              <w:t>E</w:t>
            </w:r>
            <w:r w:rsidRPr="00F842FA">
              <w:rPr>
                <w:rFonts w:asciiTheme="minorHAnsi" w:hAnsiTheme="minorHAnsi"/>
                <w:b/>
                <w:bCs/>
                <w:spacing w:val="5"/>
                <w:sz w:val="16"/>
                <w:szCs w:val="16"/>
              </w:rPr>
              <w:t>R</w:t>
            </w:r>
            <w:r w:rsidRPr="00F842FA">
              <w:rPr>
                <w:rFonts w:asciiTheme="minorHAnsi" w:hAnsiTheme="minorHAnsi"/>
                <w:b/>
                <w:bCs/>
                <w:sz w:val="16"/>
                <w:szCs w:val="16"/>
              </w:rPr>
              <w:t>O</w:t>
            </w:r>
          </w:p>
        </w:tc>
        <w:tc>
          <w:tcPr>
            <w:tcW w:w="1272" w:type="dxa"/>
            <w:tcBorders>
              <w:top w:val="single" w:sz="4" w:space="0" w:color="000000"/>
              <w:left w:val="single" w:sz="4" w:space="0" w:color="000000"/>
              <w:bottom w:val="single" w:sz="4" w:space="0" w:color="000000"/>
              <w:right w:val="single" w:sz="4" w:space="0" w:color="000000"/>
            </w:tcBorders>
          </w:tcPr>
          <w:p w14:paraId="06F11193" w14:textId="77777777" w:rsidR="00D91BE6" w:rsidRPr="00F842FA" w:rsidRDefault="00D91BE6" w:rsidP="00AA58A5">
            <w:pPr>
              <w:pStyle w:val="TableParagraph"/>
              <w:kinsoku w:val="0"/>
              <w:overflowPunct w:val="0"/>
              <w:spacing w:before="41"/>
              <w:ind w:left="359"/>
              <w:rPr>
                <w:rFonts w:asciiTheme="minorHAnsi" w:hAnsiTheme="minorHAnsi"/>
              </w:rPr>
            </w:pPr>
            <w:r w:rsidRPr="00F842FA">
              <w:rPr>
                <w:rFonts w:asciiTheme="minorHAnsi" w:hAnsiTheme="minorHAnsi"/>
                <w:b/>
                <w:bCs/>
                <w:sz w:val="16"/>
                <w:szCs w:val="16"/>
              </w:rPr>
              <w:t>L</w:t>
            </w:r>
            <w:r w:rsidRPr="00F842FA">
              <w:rPr>
                <w:rFonts w:asciiTheme="minorHAnsi" w:hAnsiTheme="minorHAnsi"/>
                <w:b/>
                <w:bCs/>
                <w:spacing w:val="5"/>
                <w:sz w:val="16"/>
                <w:szCs w:val="16"/>
              </w:rPr>
              <w:t>I</w:t>
            </w:r>
            <w:r w:rsidRPr="00F842FA">
              <w:rPr>
                <w:rFonts w:asciiTheme="minorHAnsi" w:hAnsiTheme="minorHAnsi"/>
                <w:b/>
                <w:bCs/>
                <w:sz w:val="16"/>
                <w:szCs w:val="16"/>
              </w:rPr>
              <w:t>V</w:t>
            </w:r>
            <w:r w:rsidRPr="00F842FA">
              <w:rPr>
                <w:rFonts w:asciiTheme="minorHAnsi" w:hAnsiTheme="minorHAnsi"/>
                <w:b/>
                <w:bCs/>
                <w:spacing w:val="4"/>
                <w:sz w:val="16"/>
                <w:szCs w:val="16"/>
              </w:rPr>
              <w:t>E</w:t>
            </w:r>
            <w:r w:rsidRPr="00F842FA">
              <w:rPr>
                <w:rFonts w:asciiTheme="minorHAnsi" w:hAnsiTheme="minorHAnsi"/>
                <w:b/>
                <w:bCs/>
                <w:sz w:val="16"/>
                <w:szCs w:val="16"/>
              </w:rPr>
              <w:t>L</w:t>
            </w:r>
            <w:r w:rsidRPr="00F842FA">
              <w:rPr>
                <w:rFonts w:asciiTheme="minorHAnsi" w:hAnsiTheme="minorHAnsi"/>
                <w:b/>
                <w:bCs/>
                <w:spacing w:val="4"/>
                <w:sz w:val="16"/>
                <w:szCs w:val="16"/>
              </w:rPr>
              <w:t>L</w:t>
            </w:r>
            <w:r w:rsidRPr="00F842FA">
              <w:rPr>
                <w:rFonts w:asciiTheme="minorHAnsi" w:hAnsiTheme="minorHAnsi"/>
                <w:b/>
                <w:bCs/>
                <w:sz w:val="16"/>
                <w:szCs w:val="16"/>
              </w:rPr>
              <w:t>O</w:t>
            </w:r>
          </w:p>
        </w:tc>
        <w:tc>
          <w:tcPr>
            <w:tcW w:w="1345" w:type="dxa"/>
            <w:tcBorders>
              <w:top w:val="single" w:sz="4" w:space="0" w:color="000000"/>
              <w:left w:val="single" w:sz="4" w:space="0" w:color="000000"/>
              <w:bottom w:val="single" w:sz="4" w:space="0" w:color="000000"/>
              <w:right w:val="single" w:sz="4" w:space="0" w:color="000000"/>
            </w:tcBorders>
          </w:tcPr>
          <w:p w14:paraId="693BEFAB" w14:textId="77777777" w:rsidR="00D91BE6" w:rsidRPr="00F842FA" w:rsidRDefault="00D91BE6" w:rsidP="00AA58A5">
            <w:pPr>
              <w:pStyle w:val="TableParagraph"/>
              <w:kinsoku w:val="0"/>
              <w:overflowPunct w:val="0"/>
              <w:spacing w:before="41"/>
              <w:ind w:left="263"/>
              <w:rPr>
                <w:rFonts w:asciiTheme="minorHAnsi" w:hAnsiTheme="minorHAnsi"/>
              </w:rPr>
            </w:pPr>
            <w:r w:rsidRPr="00F842FA">
              <w:rPr>
                <w:rFonts w:asciiTheme="minorHAnsi" w:hAnsiTheme="minorHAnsi"/>
                <w:b/>
                <w:bCs/>
                <w:spacing w:val="1"/>
                <w:sz w:val="16"/>
                <w:szCs w:val="16"/>
              </w:rPr>
              <w:t>O</w:t>
            </w:r>
            <w:r w:rsidRPr="00F842FA">
              <w:rPr>
                <w:rFonts w:asciiTheme="minorHAnsi" w:hAnsiTheme="minorHAnsi"/>
                <w:b/>
                <w:bCs/>
                <w:sz w:val="16"/>
                <w:szCs w:val="16"/>
              </w:rPr>
              <w:t>RE</w:t>
            </w:r>
            <w:r w:rsidRPr="00F842FA">
              <w:rPr>
                <w:rFonts w:asciiTheme="minorHAnsi" w:hAnsiTheme="minorHAnsi"/>
                <w:b/>
                <w:bCs/>
                <w:spacing w:val="3"/>
                <w:sz w:val="16"/>
                <w:szCs w:val="16"/>
              </w:rPr>
              <w:t>/</w:t>
            </w:r>
            <w:r w:rsidRPr="00F842FA">
              <w:rPr>
                <w:rFonts w:asciiTheme="minorHAnsi" w:hAnsiTheme="minorHAnsi"/>
                <w:b/>
                <w:bCs/>
                <w:spacing w:val="-3"/>
                <w:sz w:val="16"/>
                <w:szCs w:val="16"/>
              </w:rPr>
              <w:t>S</w:t>
            </w:r>
            <w:r w:rsidRPr="00F842FA">
              <w:rPr>
                <w:rFonts w:asciiTheme="minorHAnsi" w:hAnsiTheme="minorHAnsi"/>
                <w:b/>
                <w:bCs/>
                <w:spacing w:val="4"/>
                <w:sz w:val="16"/>
                <w:szCs w:val="16"/>
              </w:rPr>
              <w:t>E</w:t>
            </w:r>
            <w:r w:rsidRPr="00F842FA">
              <w:rPr>
                <w:rFonts w:asciiTheme="minorHAnsi" w:hAnsiTheme="minorHAnsi"/>
                <w:b/>
                <w:bCs/>
                <w:sz w:val="16"/>
                <w:szCs w:val="16"/>
              </w:rPr>
              <w:t>TT</w:t>
            </w:r>
          </w:p>
        </w:tc>
        <w:tc>
          <w:tcPr>
            <w:tcW w:w="3957" w:type="dxa"/>
            <w:tcBorders>
              <w:top w:val="single" w:sz="4" w:space="0" w:color="000000"/>
              <w:left w:val="single" w:sz="4" w:space="0" w:color="000000"/>
              <w:bottom w:val="single" w:sz="4" w:space="0" w:color="000000"/>
              <w:right w:val="single" w:sz="4" w:space="0" w:color="000000"/>
            </w:tcBorders>
          </w:tcPr>
          <w:p w14:paraId="3B6666F6" w14:textId="77777777" w:rsidR="00D91BE6" w:rsidRPr="00F842FA" w:rsidRDefault="00D91BE6" w:rsidP="00AA58A5">
            <w:pPr>
              <w:pStyle w:val="TableParagraph"/>
              <w:kinsoku w:val="0"/>
              <w:overflowPunct w:val="0"/>
              <w:spacing w:before="41"/>
              <w:ind w:left="800"/>
              <w:jc w:val="center"/>
              <w:rPr>
                <w:rFonts w:asciiTheme="minorHAnsi" w:hAnsiTheme="minorHAnsi"/>
              </w:rPr>
            </w:pPr>
            <w:r w:rsidRPr="00F842FA">
              <w:rPr>
                <w:rFonts w:asciiTheme="minorHAnsi" w:hAnsiTheme="minorHAnsi"/>
                <w:b/>
                <w:bCs/>
                <w:spacing w:val="5"/>
                <w:sz w:val="16"/>
                <w:szCs w:val="16"/>
              </w:rPr>
              <w:t>N</w:t>
            </w:r>
            <w:r w:rsidRPr="00F842FA">
              <w:rPr>
                <w:rFonts w:asciiTheme="minorHAnsi" w:hAnsiTheme="minorHAnsi"/>
                <w:b/>
                <w:bCs/>
                <w:spacing w:val="6"/>
                <w:sz w:val="16"/>
                <w:szCs w:val="16"/>
              </w:rPr>
              <w:t>O</w:t>
            </w:r>
            <w:r w:rsidRPr="00F842FA">
              <w:rPr>
                <w:rFonts w:asciiTheme="minorHAnsi" w:hAnsiTheme="minorHAnsi"/>
                <w:b/>
                <w:bCs/>
                <w:spacing w:val="4"/>
                <w:sz w:val="16"/>
                <w:szCs w:val="16"/>
              </w:rPr>
              <w:t>T</w:t>
            </w:r>
            <w:r w:rsidRPr="00F842FA">
              <w:rPr>
                <w:rFonts w:asciiTheme="minorHAnsi" w:hAnsiTheme="minorHAnsi"/>
                <w:b/>
                <w:bCs/>
                <w:sz w:val="16"/>
                <w:szCs w:val="16"/>
              </w:rPr>
              <w:t>E</w:t>
            </w:r>
          </w:p>
        </w:tc>
      </w:tr>
      <w:tr w:rsidR="00D91BE6" w:rsidRPr="00F842FA" w14:paraId="6A56ABC5" w14:textId="77777777" w:rsidTr="00AA58A5">
        <w:trPr>
          <w:trHeight w:hRule="exact" w:val="546"/>
        </w:trPr>
        <w:tc>
          <w:tcPr>
            <w:tcW w:w="1795" w:type="dxa"/>
            <w:vMerge/>
            <w:tcBorders>
              <w:top w:val="single" w:sz="4" w:space="0" w:color="000000"/>
              <w:left w:val="single" w:sz="4" w:space="0" w:color="000000"/>
              <w:bottom w:val="single" w:sz="4" w:space="0" w:color="000000"/>
              <w:right w:val="single" w:sz="4" w:space="0" w:color="000000"/>
            </w:tcBorders>
          </w:tcPr>
          <w:p w14:paraId="32F42015" w14:textId="77777777" w:rsidR="00D91BE6" w:rsidRPr="00F842FA" w:rsidRDefault="00D91BE6" w:rsidP="00AA58A5">
            <w:pPr>
              <w:pStyle w:val="TableParagraph"/>
              <w:kinsoku w:val="0"/>
              <w:overflowPunct w:val="0"/>
              <w:ind w:left="800"/>
              <w:jc w:val="center"/>
              <w:rPr>
                <w:rFonts w:asciiTheme="minorHAnsi" w:hAnsiTheme="minorHAnsi"/>
              </w:rPr>
            </w:pPr>
          </w:p>
        </w:tc>
        <w:tc>
          <w:tcPr>
            <w:tcW w:w="1283" w:type="dxa"/>
            <w:tcBorders>
              <w:top w:val="single" w:sz="4" w:space="0" w:color="000000"/>
              <w:left w:val="single" w:sz="4" w:space="0" w:color="000000"/>
              <w:bottom w:val="nil"/>
              <w:right w:val="single" w:sz="4" w:space="0" w:color="000000"/>
            </w:tcBorders>
          </w:tcPr>
          <w:p w14:paraId="5A7FA2C3" w14:textId="77777777" w:rsidR="00D91BE6" w:rsidRPr="00F842FA" w:rsidRDefault="00D91BE6" w:rsidP="00AA58A5">
            <w:pPr>
              <w:pStyle w:val="TableParagraph"/>
              <w:kinsoku w:val="0"/>
              <w:overflowPunct w:val="0"/>
              <w:ind w:left="560" w:right="560"/>
              <w:jc w:val="center"/>
              <w:rPr>
                <w:rFonts w:asciiTheme="minorHAnsi" w:hAnsiTheme="minorHAnsi"/>
              </w:rPr>
            </w:pPr>
            <w:r w:rsidRPr="00F842FA">
              <w:rPr>
                <w:rFonts w:asciiTheme="minorHAnsi" w:hAnsiTheme="minorHAnsi"/>
              </w:rPr>
              <w:t>1</w:t>
            </w:r>
          </w:p>
        </w:tc>
        <w:tc>
          <w:tcPr>
            <w:tcW w:w="1272" w:type="dxa"/>
            <w:tcBorders>
              <w:top w:val="single" w:sz="4" w:space="0" w:color="000000"/>
              <w:left w:val="single" w:sz="4" w:space="0" w:color="000000"/>
              <w:bottom w:val="nil"/>
              <w:right w:val="single" w:sz="4" w:space="0" w:color="000000"/>
            </w:tcBorders>
          </w:tcPr>
          <w:p w14:paraId="6D940A93" w14:textId="77777777" w:rsidR="00D91BE6" w:rsidRPr="00F842FA" w:rsidRDefault="00D91BE6" w:rsidP="00AA58A5">
            <w:pPr>
              <w:pStyle w:val="TableParagraph"/>
              <w:kinsoku w:val="0"/>
              <w:overflowPunct w:val="0"/>
              <w:ind w:left="339"/>
              <w:rPr>
                <w:rFonts w:asciiTheme="minorHAnsi" w:hAnsiTheme="minorHAnsi"/>
              </w:rPr>
            </w:pPr>
            <w:r>
              <w:rPr>
                <w:rFonts w:asciiTheme="minorHAnsi" w:hAnsiTheme="minorHAnsi"/>
              </w:rPr>
              <w:t xml:space="preserve"> </w:t>
            </w:r>
            <w:r w:rsidRPr="00F842FA">
              <w:rPr>
                <w:rFonts w:asciiTheme="minorHAnsi" w:hAnsiTheme="minorHAnsi"/>
              </w:rPr>
              <w:t>3°a</w:t>
            </w:r>
          </w:p>
        </w:tc>
        <w:tc>
          <w:tcPr>
            <w:tcW w:w="1345" w:type="dxa"/>
            <w:vMerge w:val="restart"/>
            <w:tcBorders>
              <w:top w:val="single" w:sz="4" w:space="0" w:color="000000"/>
              <w:left w:val="single" w:sz="4" w:space="0" w:color="000000"/>
              <w:bottom w:val="single" w:sz="4" w:space="0" w:color="000000"/>
              <w:right w:val="single" w:sz="4" w:space="0" w:color="000000"/>
            </w:tcBorders>
          </w:tcPr>
          <w:p w14:paraId="63668D48" w14:textId="77777777" w:rsidR="00D91BE6" w:rsidRPr="00F842FA" w:rsidRDefault="00D91BE6" w:rsidP="00AA58A5">
            <w:pPr>
              <w:rPr>
                <w:rFonts w:asciiTheme="minorHAnsi" w:hAnsiTheme="minorHAnsi"/>
              </w:rPr>
            </w:pPr>
          </w:p>
        </w:tc>
        <w:tc>
          <w:tcPr>
            <w:tcW w:w="3957" w:type="dxa"/>
            <w:tcBorders>
              <w:top w:val="single" w:sz="4" w:space="0" w:color="000000"/>
              <w:left w:val="single" w:sz="4" w:space="0" w:color="000000"/>
              <w:bottom w:val="nil"/>
              <w:right w:val="single" w:sz="4" w:space="0" w:color="000000"/>
            </w:tcBorders>
          </w:tcPr>
          <w:p w14:paraId="7046E1F0" w14:textId="77777777" w:rsidR="00D91BE6" w:rsidRPr="00F842FA" w:rsidRDefault="00D91BE6" w:rsidP="00AA58A5">
            <w:pPr>
              <w:pStyle w:val="TableParagraph"/>
              <w:kinsoku w:val="0"/>
              <w:overflowPunct w:val="0"/>
              <w:ind w:left="42"/>
              <w:rPr>
                <w:rFonts w:asciiTheme="minorHAnsi" w:hAnsiTheme="minorHAnsi"/>
              </w:rPr>
            </w:pPr>
            <w:r w:rsidRPr="00F842FA">
              <w:rPr>
                <w:rFonts w:asciiTheme="minorHAnsi" w:hAnsiTheme="minorHAnsi"/>
                <w:spacing w:val="-6"/>
              </w:rPr>
              <w:t>A</w:t>
            </w:r>
            <w:r w:rsidRPr="00F842FA">
              <w:rPr>
                <w:rFonts w:asciiTheme="minorHAnsi" w:hAnsiTheme="minorHAnsi"/>
              </w:rPr>
              <w:t>u</w:t>
            </w:r>
            <w:r w:rsidRPr="00F842FA">
              <w:rPr>
                <w:rFonts w:asciiTheme="minorHAnsi" w:hAnsiTheme="minorHAnsi"/>
                <w:spacing w:val="5"/>
              </w:rPr>
              <w:t>t</w:t>
            </w:r>
            <w:r w:rsidRPr="00F842FA">
              <w:rPr>
                <w:rFonts w:asciiTheme="minorHAnsi" w:hAnsiTheme="minorHAnsi"/>
                <w:spacing w:val="-4"/>
              </w:rPr>
              <w:t>i</w:t>
            </w:r>
            <w:r w:rsidRPr="00F842FA">
              <w:rPr>
                <w:rFonts w:asciiTheme="minorHAnsi" w:hAnsiTheme="minorHAnsi"/>
              </w:rPr>
              <w:t>s</w:t>
            </w:r>
            <w:r w:rsidRPr="00F842FA">
              <w:rPr>
                <w:rFonts w:asciiTheme="minorHAnsi" w:hAnsiTheme="minorHAnsi"/>
                <w:spacing w:val="6"/>
              </w:rPr>
              <w:t>t</w:t>
            </w:r>
            <w:r w:rsidRPr="00F842FA">
              <w:rPr>
                <w:rFonts w:asciiTheme="minorHAnsi" w:hAnsiTheme="minorHAnsi"/>
              </w:rPr>
              <w:t>i</w:t>
            </w:r>
          </w:p>
        </w:tc>
      </w:tr>
      <w:tr w:rsidR="00D91BE6" w:rsidRPr="00F842FA" w14:paraId="1E7D9453" w14:textId="77777777" w:rsidTr="00AA58A5">
        <w:trPr>
          <w:trHeight w:hRule="exact" w:val="426"/>
        </w:trPr>
        <w:tc>
          <w:tcPr>
            <w:tcW w:w="1795" w:type="dxa"/>
            <w:vMerge/>
            <w:tcBorders>
              <w:top w:val="single" w:sz="4" w:space="0" w:color="000000"/>
              <w:left w:val="single" w:sz="4" w:space="0" w:color="000000"/>
              <w:bottom w:val="single" w:sz="4" w:space="0" w:color="000000"/>
              <w:right w:val="single" w:sz="4" w:space="0" w:color="000000"/>
            </w:tcBorders>
          </w:tcPr>
          <w:p w14:paraId="1A08A0E0" w14:textId="77777777" w:rsidR="00D91BE6" w:rsidRPr="00F842FA" w:rsidRDefault="00D91BE6" w:rsidP="00AA58A5">
            <w:pPr>
              <w:pStyle w:val="TableParagraph"/>
              <w:kinsoku w:val="0"/>
              <w:overflowPunct w:val="0"/>
              <w:spacing w:line="239" w:lineRule="exact"/>
              <w:ind w:left="42"/>
              <w:rPr>
                <w:rFonts w:asciiTheme="minorHAnsi" w:hAnsiTheme="minorHAnsi"/>
              </w:rPr>
            </w:pPr>
          </w:p>
        </w:tc>
        <w:tc>
          <w:tcPr>
            <w:tcW w:w="1283" w:type="dxa"/>
            <w:tcBorders>
              <w:top w:val="nil"/>
              <w:left w:val="single" w:sz="4" w:space="0" w:color="000000"/>
              <w:bottom w:val="nil"/>
              <w:right w:val="single" w:sz="4" w:space="0" w:color="000000"/>
            </w:tcBorders>
          </w:tcPr>
          <w:p w14:paraId="581071F6" w14:textId="77777777" w:rsidR="00D91BE6" w:rsidRPr="00F842FA" w:rsidRDefault="00D91BE6" w:rsidP="00AA58A5">
            <w:pPr>
              <w:pStyle w:val="TableParagraph"/>
              <w:kinsoku w:val="0"/>
              <w:overflowPunct w:val="0"/>
              <w:spacing w:line="232" w:lineRule="exact"/>
              <w:ind w:right="560"/>
              <w:rPr>
                <w:rFonts w:asciiTheme="minorHAnsi" w:hAnsiTheme="minorHAnsi"/>
              </w:rPr>
            </w:pPr>
            <w:r>
              <w:rPr>
                <w:rFonts w:asciiTheme="minorHAnsi" w:hAnsiTheme="minorHAnsi"/>
              </w:rPr>
              <w:t xml:space="preserve">            </w:t>
            </w:r>
            <w:r w:rsidRPr="00F842FA">
              <w:rPr>
                <w:rFonts w:asciiTheme="minorHAnsi" w:hAnsiTheme="minorHAnsi"/>
              </w:rPr>
              <w:t>1</w:t>
            </w:r>
          </w:p>
        </w:tc>
        <w:tc>
          <w:tcPr>
            <w:tcW w:w="1272" w:type="dxa"/>
            <w:tcBorders>
              <w:top w:val="nil"/>
              <w:left w:val="single" w:sz="4" w:space="0" w:color="000000"/>
              <w:bottom w:val="nil"/>
              <w:right w:val="single" w:sz="4" w:space="0" w:color="000000"/>
            </w:tcBorders>
          </w:tcPr>
          <w:p w14:paraId="09F0DA3D" w14:textId="77777777" w:rsidR="00D91BE6" w:rsidRPr="00F842FA" w:rsidRDefault="00D91BE6" w:rsidP="00AA58A5">
            <w:pPr>
              <w:pStyle w:val="TableParagraph"/>
              <w:kinsoku w:val="0"/>
              <w:overflowPunct w:val="0"/>
              <w:spacing w:line="232" w:lineRule="exact"/>
              <w:ind w:left="411"/>
              <w:rPr>
                <w:rFonts w:asciiTheme="minorHAnsi" w:hAnsiTheme="minorHAnsi"/>
              </w:rPr>
            </w:pPr>
            <w:r w:rsidRPr="00F842FA">
              <w:rPr>
                <w:rFonts w:asciiTheme="minorHAnsi" w:hAnsiTheme="minorHAnsi"/>
              </w:rPr>
              <w:t>2</w:t>
            </w:r>
            <w:r w:rsidRPr="00F842FA">
              <w:rPr>
                <w:rFonts w:asciiTheme="minorHAnsi" w:hAnsiTheme="minorHAnsi"/>
                <w:spacing w:val="-2"/>
              </w:rPr>
              <w:t>°a</w:t>
            </w:r>
          </w:p>
        </w:tc>
        <w:tc>
          <w:tcPr>
            <w:tcW w:w="1345" w:type="dxa"/>
            <w:vMerge/>
            <w:tcBorders>
              <w:top w:val="single" w:sz="4" w:space="0" w:color="000000"/>
              <w:left w:val="single" w:sz="4" w:space="0" w:color="000000"/>
              <w:bottom w:val="single" w:sz="4" w:space="0" w:color="000000"/>
              <w:right w:val="single" w:sz="4" w:space="0" w:color="000000"/>
            </w:tcBorders>
          </w:tcPr>
          <w:p w14:paraId="77F110E7" w14:textId="77777777" w:rsidR="00D91BE6" w:rsidRPr="00F842FA" w:rsidRDefault="00D91BE6" w:rsidP="00AA58A5">
            <w:pPr>
              <w:pStyle w:val="TableParagraph"/>
              <w:kinsoku w:val="0"/>
              <w:overflowPunct w:val="0"/>
              <w:spacing w:line="232" w:lineRule="exact"/>
              <w:ind w:left="411"/>
              <w:rPr>
                <w:rFonts w:asciiTheme="minorHAnsi" w:hAnsiTheme="minorHAnsi"/>
              </w:rPr>
            </w:pPr>
          </w:p>
        </w:tc>
        <w:tc>
          <w:tcPr>
            <w:tcW w:w="3957" w:type="dxa"/>
            <w:tcBorders>
              <w:top w:val="nil"/>
              <w:left w:val="single" w:sz="4" w:space="0" w:color="000000"/>
              <w:bottom w:val="nil"/>
              <w:right w:val="single" w:sz="4" w:space="0" w:color="000000"/>
            </w:tcBorders>
          </w:tcPr>
          <w:p w14:paraId="76225757" w14:textId="77777777" w:rsidR="00D91BE6" w:rsidRPr="00F842FA" w:rsidRDefault="00D91BE6" w:rsidP="00AA58A5">
            <w:pPr>
              <w:pStyle w:val="TableParagraph"/>
              <w:kinsoku w:val="0"/>
              <w:overflowPunct w:val="0"/>
              <w:ind w:left="42"/>
              <w:rPr>
                <w:rFonts w:asciiTheme="minorHAnsi" w:hAnsiTheme="minorHAnsi"/>
              </w:rPr>
            </w:pPr>
            <w:r w:rsidRPr="00F842FA">
              <w:rPr>
                <w:rFonts w:asciiTheme="minorHAnsi" w:hAnsiTheme="minorHAnsi"/>
                <w:spacing w:val="-2"/>
              </w:rPr>
              <w:t>O</w:t>
            </w:r>
            <w:r w:rsidRPr="00F842FA">
              <w:rPr>
                <w:rFonts w:asciiTheme="minorHAnsi" w:hAnsiTheme="minorHAnsi"/>
              </w:rPr>
              <w:t>p</w:t>
            </w:r>
            <w:r w:rsidRPr="00F842FA">
              <w:rPr>
                <w:rFonts w:asciiTheme="minorHAnsi" w:hAnsiTheme="minorHAnsi"/>
                <w:spacing w:val="-7"/>
              </w:rPr>
              <w:t>e</w:t>
            </w:r>
            <w:r w:rsidRPr="00F842FA">
              <w:rPr>
                <w:rFonts w:asciiTheme="minorHAnsi" w:hAnsiTheme="minorHAnsi"/>
                <w:spacing w:val="3"/>
              </w:rPr>
              <w:t>r</w:t>
            </w:r>
            <w:r w:rsidRPr="00F842FA">
              <w:rPr>
                <w:rFonts w:asciiTheme="minorHAnsi" w:hAnsiTheme="minorHAnsi"/>
                <w:spacing w:val="2"/>
              </w:rPr>
              <w:t>a</w:t>
            </w:r>
            <w:r w:rsidRPr="00F842FA">
              <w:rPr>
                <w:rFonts w:asciiTheme="minorHAnsi" w:hAnsiTheme="minorHAnsi"/>
              </w:rPr>
              <w:t>t</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rPr>
              <w:t>e</w:t>
            </w:r>
            <w:r w:rsidRPr="00F842FA">
              <w:rPr>
                <w:rFonts w:asciiTheme="minorHAnsi" w:hAnsiTheme="minorHAnsi"/>
                <w:spacing w:val="-5"/>
              </w:rPr>
              <w:t xml:space="preserve"> </w:t>
            </w:r>
            <w:r w:rsidRPr="00F842FA">
              <w:rPr>
                <w:rFonts w:asciiTheme="minorHAnsi" w:hAnsiTheme="minorHAnsi"/>
                <w:spacing w:val="3"/>
              </w:rPr>
              <w:t>r</w:t>
            </w:r>
            <w:r w:rsidRPr="00F842FA">
              <w:rPr>
                <w:rFonts w:asciiTheme="minorHAnsi" w:hAnsiTheme="minorHAnsi"/>
                <w:spacing w:val="2"/>
              </w:rPr>
              <w:t>a</w:t>
            </w:r>
            <w:r w:rsidRPr="00F842FA">
              <w:rPr>
                <w:rFonts w:asciiTheme="minorHAnsi" w:hAnsiTheme="minorHAnsi"/>
                <w:spacing w:val="-2"/>
              </w:rPr>
              <w:t>cc</w:t>
            </w:r>
            <w:r w:rsidRPr="00F842FA">
              <w:rPr>
                <w:rFonts w:asciiTheme="minorHAnsi" w:hAnsiTheme="minorHAnsi"/>
              </w:rPr>
              <w:t>o</w:t>
            </w:r>
            <w:r w:rsidRPr="00F842FA">
              <w:rPr>
                <w:rFonts w:asciiTheme="minorHAnsi" w:hAnsiTheme="minorHAnsi"/>
                <w:spacing w:val="-5"/>
              </w:rPr>
              <w:t>g</w:t>
            </w:r>
            <w:r w:rsidRPr="00F842FA">
              <w:rPr>
                <w:rFonts w:asciiTheme="minorHAnsi" w:hAnsiTheme="minorHAnsi"/>
              </w:rPr>
              <w:t>l</w:t>
            </w:r>
            <w:r w:rsidRPr="00F842FA">
              <w:rPr>
                <w:rFonts w:asciiTheme="minorHAnsi" w:hAnsiTheme="minorHAnsi"/>
                <w:spacing w:val="-4"/>
              </w:rPr>
              <w:t>i</w:t>
            </w:r>
            <w:r w:rsidRPr="00F842FA">
              <w:rPr>
                <w:rFonts w:asciiTheme="minorHAnsi" w:hAnsiTheme="minorHAnsi"/>
                <w:spacing w:val="5"/>
              </w:rPr>
              <w:t>t</w:t>
            </w:r>
            <w:r w:rsidRPr="00F842FA">
              <w:rPr>
                <w:rFonts w:asciiTheme="minorHAnsi" w:hAnsiTheme="minorHAnsi"/>
                <w:spacing w:val="-5"/>
              </w:rPr>
              <w:t>o</w:t>
            </w:r>
            <w:r w:rsidRPr="00F842FA">
              <w:rPr>
                <w:rFonts w:asciiTheme="minorHAnsi" w:hAnsiTheme="minorHAnsi"/>
                <w:spacing w:val="3"/>
              </w:rPr>
              <w:t>r</w:t>
            </w:r>
            <w:r w:rsidRPr="00F842FA">
              <w:rPr>
                <w:rFonts w:asciiTheme="minorHAnsi" w:hAnsiTheme="minorHAnsi"/>
              </w:rPr>
              <w:t>e</w:t>
            </w:r>
          </w:p>
        </w:tc>
      </w:tr>
      <w:tr w:rsidR="00D91BE6" w:rsidRPr="00F842FA" w14:paraId="521C7163" w14:textId="77777777" w:rsidTr="00AA58A5">
        <w:trPr>
          <w:trHeight w:hRule="exact" w:val="80"/>
        </w:trPr>
        <w:tc>
          <w:tcPr>
            <w:tcW w:w="1795" w:type="dxa"/>
            <w:vMerge/>
            <w:tcBorders>
              <w:top w:val="single" w:sz="4" w:space="0" w:color="000000"/>
              <w:left w:val="single" w:sz="4" w:space="0" w:color="000000"/>
              <w:bottom w:val="single" w:sz="4" w:space="0" w:color="000000"/>
              <w:right w:val="single" w:sz="4" w:space="0" w:color="000000"/>
            </w:tcBorders>
          </w:tcPr>
          <w:p w14:paraId="52B00766" w14:textId="77777777" w:rsidR="00D91BE6" w:rsidRPr="00F842FA" w:rsidRDefault="00D91BE6" w:rsidP="00AA58A5">
            <w:pPr>
              <w:pStyle w:val="TableParagraph"/>
              <w:kinsoku w:val="0"/>
              <w:overflowPunct w:val="0"/>
              <w:spacing w:line="232" w:lineRule="exact"/>
              <w:ind w:left="42"/>
              <w:rPr>
                <w:rFonts w:asciiTheme="minorHAnsi" w:hAnsiTheme="minorHAnsi"/>
              </w:rPr>
            </w:pPr>
          </w:p>
        </w:tc>
        <w:tc>
          <w:tcPr>
            <w:tcW w:w="1283" w:type="dxa"/>
            <w:tcBorders>
              <w:top w:val="nil"/>
              <w:left w:val="single" w:sz="4" w:space="0" w:color="000000"/>
              <w:bottom w:val="single" w:sz="4" w:space="0" w:color="000000"/>
              <w:right w:val="single" w:sz="4" w:space="0" w:color="000000"/>
            </w:tcBorders>
          </w:tcPr>
          <w:p w14:paraId="4618A653" w14:textId="77777777" w:rsidR="00D91BE6" w:rsidRPr="00F842FA" w:rsidRDefault="00D91BE6" w:rsidP="00AA58A5">
            <w:pPr>
              <w:pStyle w:val="TableParagraph"/>
              <w:kinsoku w:val="0"/>
              <w:overflowPunct w:val="0"/>
              <w:ind w:left="560" w:right="560"/>
              <w:jc w:val="center"/>
              <w:rPr>
                <w:rFonts w:asciiTheme="minorHAnsi" w:hAnsiTheme="minorHAnsi"/>
              </w:rPr>
            </w:pPr>
          </w:p>
        </w:tc>
        <w:tc>
          <w:tcPr>
            <w:tcW w:w="1272" w:type="dxa"/>
            <w:tcBorders>
              <w:top w:val="nil"/>
              <w:left w:val="single" w:sz="4" w:space="0" w:color="000000"/>
              <w:bottom w:val="single" w:sz="4" w:space="0" w:color="000000"/>
              <w:right w:val="single" w:sz="4" w:space="0" w:color="000000"/>
            </w:tcBorders>
          </w:tcPr>
          <w:p w14:paraId="3AB1A8ED" w14:textId="77777777" w:rsidR="00D91BE6" w:rsidRPr="00F842FA" w:rsidRDefault="00D91BE6" w:rsidP="00AA58A5">
            <w:pPr>
              <w:pStyle w:val="TableParagraph"/>
              <w:kinsoku w:val="0"/>
              <w:overflowPunct w:val="0"/>
              <w:ind w:left="277"/>
              <w:rPr>
                <w:rFonts w:asciiTheme="minorHAnsi" w:hAnsiTheme="minorHAnsi"/>
              </w:rPr>
            </w:pPr>
          </w:p>
        </w:tc>
        <w:tc>
          <w:tcPr>
            <w:tcW w:w="1345" w:type="dxa"/>
            <w:vMerge/>
            <w:tcBorders>
              <w:top w:val="single" w:sz="4" w:space="0" w:color="000000"/>
              <w:left w:val="single" w:sz="4" w:space="0" w:color="000000"/>
              <w:bottom w:val="single" w:sz="4" w:space="0" w:color="000000"/>
              <w:right w:val="single" w:sz="4" w:space="0" w:color="000000"/>
            </w:tcBorders>
          </w:tcPr>
          <w:p w14:paraId="4CAA5FB8" w14:textId="77777777" w:rsidR="00D91BE6" w:rsidRPr="00F842FA" w:rsidRDefault="00D91BE6" w:rsidP="00AA58A5">
            <w:pPr>
              <w:pStyle w:val="TableParagraph"/>
              <w:kinsoku w:val="0"/>
              <w:overflowPunct w:val="0"/>
              <w:ind w:left="277"/>
              <w:rPr>
                <w:rFonts w:asciiTheme="minorHAnsi" w:hAnsiTheme="minorHAnsi"/>
              </w:rPr>
            </w:pPr>
          </w:p>
        </w:tc>
        <w:tc>
          <w:tcPr>
            <w:tcW w:w="3957" w:type="dxa"/>
            <w:tcBorders>
              <w:top w:val="nil"/>
              <w:left w:val="single" w:sz="4" w:space="0" w:color="000000"/>
              <w:bottom w:val="single" w:sz="4" w:space="0" w:color="000000"/>
              <w:right w:val="single" w:sz="4" w:space="0" w:color="000000"/>
            </w:tcBorders>
          </w:tcPr>
          <w:p w14:paraId="3F26E498" w14:textId="77777777" w:rsidR="00D91BE6" w:rsidRPr="00F842FA" w:rsidRDefault="00D91BE6" w:rsidP="00AA58A5">
            <w:pPr>
              <w:pStyle w:val="TableParagraph"/>
              <w:kinsoku w:val="0"/>
              <w:overflowPunct w:val="0"/>
              <w:ind w:left="42"/>
              <w:rPr>
                <w:rFonts w:asciiTheme="minorHAnsi" w:hAnsiTheme="minorHAnsi"/>
              </w:rPr>
            </w:pPr>
          </w:p>
        </w:tc>
      </w:tr>
    </w:tbl>
    <w:p w14:paraId="2836B876" w14:textId="77777777" w:rsidR="00D91BE6" w:rsidRPr="00F842FA" w:rsidRDefault="00D91BE6" w:rsidP="00D91BE6">
      <w:pPr>
        <w:kinsoku w:val="0"/>
        <w:overflowPunct w:val="0"/>
        <w:spacing w:before="16" w:line="260" w:lineRule="exact"/>
        <w:rPr>
          <w:rFonts w:asciiTheme="minorHAnsi" w:hAnsiTheme="minorHAnsi"/>
          <w:sz w:val="26"/>
          <w:szCs w:val="26"/>
        </w:rPr>
      </w:pPr>
    </w:p>
    <w:tbl>
      <w:tblPr>
        <w:tblW w:w="0" w:type="auto"/>
        <w:tblInd w:w="148" w:type="dxa"/>
        <w:tblLayout w:type="fixed"/>
        <w:tblCellMar>
          <w:left w:w="0" w:type="dxa"/>
          <w:right w:w="0" w:type="dxa"/>
        </w:tblCellMar>
        <w:tblLook w:val="0000" w:firstRow="0" w:lastRow="0" w:firstColumn="0" w:lastColumn="0" w:noHBand="0" w:noVBand="0"/>
      </w:tblPr>
      <w:tblGrid>
        <w:gridCol w:w="1795"/>
        <w:gridCol w:w="1283"/>
        <w:gridCol w:w="6574"/>
      </w:tblGrid>
      <w:tr w:rsidR="00D91BE6" w:rsidRPr="00F842FA" w14:paraId="6E240EC3" w14:textId="77777777" w:rsidTr="00AA58A5">
        <w:trPr>
          <w:trHeight w:hRule="exact" w:val="307"/>
        </w:trPr>
        <w:tc>
          <w:tcPr>
            <w:tcW w:w="1795" w:type="dxa"/>
            <w:vMerge w:val="restart"/>
            <w:tcBorders>
              <w:top w:val="single" w:sz="4" w:space="0" w:color="000000"/>
              <w:left w:val="single" w:sz="4" w:space="0" w:color="000000"/>
              <w:bottom w:val="single" w:sz="4" w:space="0" w:color="000000"/>
              <w:right w:val="single" w:sz="4" w:space="0" w:color="000000"/>
            </w:tcBorders>
          </w:tcPr>
          <w:p w14:paraId="564F4402" w14:textId="77777777" w:rsidR="00D91BE6" w:rsidRPr="00F842FA" w:rsidRDefault="00D91BE6" w:rsidP="00AA58A5">
            <w:pPr>
              <w:pStyle w:val="TableParagraph"/>
              <w:kinsoku w:val="0"/>
              <w:overflowPunct w:val="0"/>
              <w:spacing w:before="2" w:line="120" w:lineRule="exact"/>
              <w:rPr>
                <w:rFonts w:asciiTheme="minorHAnsi" w:hAnsiTheme="minorHAnsi"/>
                <w:sz w:val="12"/>
                <w:szCs w:val="12"/>
              </w:rPr>
            </w:pPr>
          </w:p>
          <w:p w14:paraId="39F0E2F5"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693FAFDC"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4B4A897A" w14:textId="77777777" w:rsidR="00D91BE6" w:rsidRPr="00F842FA" w:rsidRDefault="00D91BE6" w:rsidP="00AA58A5">
            <w:pPr>
              <w:pStyle w:val="TableParagraph"/>
              <w:kinsoku w:val="0"/>
              <w:overflowPunct w:val="0"/>
              <w:ind w:right="1"/>
              <w:jc w:val="center"/>
              <w:rPr>
                <w:rFonts w:asciiTheme="minorHAnsi" w:hAnsiTheme="minorHAnsi"/>
              </w:rPr>
            </w:pPr>
            <w:r w:rsidRPr="00F842FA">
              <w:rPr>
                <w:rFonts w:asciiTheme="minorHAnsi" w:hAnsiTheme="minorHAnsi"/>
                <w:b/>
                <w:bCs/>
                <w:spacing w:val="8"/>
                <w:sz w:val="16"/>
                <w:szCs w:val="16"/>
              </w:rPr>
              <w:t>M</w:t>
            </w:r>
            <w:r w:rsidRPr="00F842FA">
              <w:rPr>
                <w:rFonts w:asciiTheme="minorHAnsi" w:hAnsiTheme="minorHAnsi"/>
                <w:b/>
                <w:bCs/>
                <w:spacing w:val="4"/>
                <w:sz w:val="16"/>
                <w:szCs w:val="16"/>
              </w:rPr>
              <w:t>EZ</w:t>
            </w:r>
            <w:r w:rsidRPr="00F842FA">
              <w:rPr>
                <w:rFonts w:asciiTheme="minorHAnsi" w:hAnsiTheme="minorHAnsi"/>
                <w:b/>
                <w:bCs/>
                <w:sz w:val="16"/>
                <w:szCs w:val="16"/>
              </w:rPr>
              <w:t>ZI</w:t>
            </w:r>
          </w:p>
        </w:tc>
        <w:tc>
          <w:tcPr>
            <w:tcW w:w="1283" w:type="dxa"/>
            <w:tcBorders>
              <w:top w:val="single" w:sz="4" w:space="0" w:color="000000"/>
              <w:left w:val="single" w:sz="4" w:space="0" w:color="000000"/>
              <w:bottom w:val="single" w:sz="4" w:space="0" w:color="000000"/>
              <w:right w:val="single" w:sz="4" w:space="0" w:color="000000"/>
            </w:tcBorders>
          </w:tcPr>
          <w:p w14:paraId="0588DF25" w14:textId="77777777" w:rsidR="00D91BE6" w:rsidRPr="00F842FA" w:rsidRDefault="00D91BE6" w:rsidP="00AA58A5">
            <w:pPr>
              <w:pStyle w:val="TableParagraph"/>
              <w:kinsoku w:val="0"/>
              <w:overflowPunct w:val="0"/>
              <w:spacing w:before="41"/>
              <w:ind w:left="258"/>
              <w:rPr>
                <w:rFonts w:asciiTheme="minorHAnsi" w:hAnsiTheme="minorHAnsi"/>
              </w:rPr>
            </w:pPr>
            <w:r w:rsidRPr="00F842FA">
              <w:rPr>
                <w:rFonts w:asciiTheme="minorHAnsi" w:hAnsiTheme="minorHAnsi"/>
                <w:b/>
                <w:bCs/>
                <w:spacing w:val="5"/>
                <w:sz w:val="16"/>
                <w:szCs w:val="16"/>
              </w:rPr>
              <w:t>NU</w:t>
            </w:r>
            <w:r w:rsidRPr="00F842FA">
              <w:rPr>
                <w:rFonts w:asciiTheme="minorHAnsi" w:hAnsiTheme="minorHAnsi"/>
                <w:b/>
                <w:bCs/>
                <w:spacing w:val="8"/>
                <w:sz w:val="16"/>
                <w:szCs w:val="16"/>
              </w:rPr>
              <w:t>M</w:t>
            </w:r>
            <w:r w:rsidRPr="00F842FA">
              <w:rPr>
                <w:rFonts w:asciiTheme="minorHAnsi" w:hAnsiTheme="minorHAnsi"/>
                <w:b/>
                <w:bCs/>
                <w:spacing w:val="4"/>
                <w:sz w:val="16"/>
                <w:szCs w:val="16"/>
              </w:rPr>
              <w:t>E</w:t>
            </w:r>
            <w:r w:rsidRPr="00F842FA">
              <w:rPr>
                <w:rFonts w:asciiTheme="minorHAnsi" w:hAnsiTheme="minorHAnsi"/>
                <w:b/>
                <w:bCs/>
                <w:spacing w:val="5"/>
                <w:sz w:val="16"/>
                <w:szCs w:val="16"/>
              </w:rPr>
              <w:t>R</w:t>
            </w:r>
            <w:r w:rsidRPr="00F842FA">
              <w:rPr>
                <w:rFonts w:asciiTheme="minorHAnsi" w:hAnsiTheme="minorHAnsi"/>
                <w:b/>
                <w:bCs/>
                <w:sz w:val="16"/>
                <w:szCs w:val="16"/>
              </w:rPr>
              <w:t>O</w:t>
            </w:r>
          </w:p>
        </w:tc>
        <w:tc>
          <w:tcPr>
            <w:tcW w:w="6574" w:type="dxa"/>
            <w:tcBorders>
              <w:top w:val="single" w:sz="4" w:space="0" w:color="000000"/>
              <w:left w:val="single" w:sz="4" w:space="0" w:color="000000"/>
              <w:bottom w:val="single" w:sz="4" w:space="0" w:color="000000"/>
              <w:right w:val="single" w:sz="4" w:space="0" w:color="000000"/>
            </w:tcBorders>
          </w:tcPr>
          <w:p w14:paraId="6EE54F67" w14:textId="77777777" w:rsidR="00D91BE6" w:rsidRPr="00F842FA" w:rsidRDefault="00D91BE6" w:rsidP="00AA58A5">
            <w:pPr>
              <w:pStyle w:val="TableParagraph"/>
              <w:kinsoku w:val="0"/>
              <w:overflowPunct w:val="0"/>
              <w:spacing w:before="41"/>
              <w:ind w:left="3292"/>
              <w:rPr>
                <w:rFonts w:asciiTheme="minorHAnsi" w:hAnsiTheme="minorHAnsi"/>
              </w:rPr>
            </w:pPr>
            <w:r w:rsidRPr="00F842FA">
              <w:rPr>
                <w:rFonts w:asciiTheme="minorHAnsi" w:hAnsiTheme="minorHAnsi"/>
                <w:b/>
                <w:bCs/>
                <w:sz w:val="16"/>
                <w:szCs w:val="16"/>
              </w:rPr>
              <w:t>DE</w:t>
            </w:r>
            <w:r w:rsidRPr="00F842FA">
              <w:rPr>
                <w:rFonts w:asciiTheme="minorHAnsi" w:hAnsiTheme="minorHAnsi"/>
                <w:b/>
                <w:bCs/>
                <w:spacing w:val="2"/>
                <w:sz w:val="16"/>
                <w:szCs w:val="16"/>
              </w:rPr>
              <w:t>S</w:t>
            </w:r>
            <w:r w:rsidRPr="00F842FA">
              <w:rPr>
                <w:rFonts w:asciiTheme="minorHAnsi" w:hAnsiTheme="minorHAnsi"/>
                <w:b/>
                <w:bCs/>
                <w:sz w:val="16"/>
                <w:szCs w:val="16"/>
              </w:rPr>
              <w:t>CR</w:t>
            </w:r>
            <w:r w:rsidRPr="00F842FA">
              <w:rPr>
                <w:rFonts w:asciiTheme="minorHAnsi" w:hAnsiTheme="minorHAnsi"/>
                <w:b/>
                <w:bCs/>
                <w:spacing w:val="5"/>
                <w:sz w:val="16"/>
                <w:szCs w:val="16"/>
              </w:rPr>
              <w:t>I</w:t>
            </w:r>
            <w:r w:rsidRPr="00F842FA">
              <w:rPr>
                <w:rFonts w:asciiTheme="minorHAnsi" w:hAnsiTheme="minorHAnsi"/>
                <w:b/>
                <w:bCs/>
                <w:sz w:val="16"/>
                <w:szCs w:val="16"/>
              </w:rPr>
              <w:t>ZI</w:t>
            </w:r>
            <w:r w:rsidRPr="00F842FA">
              <w:rPr>
                <w:rFonts w:asciiTheme="minorHAnsi" w:hAnsiTheme="minorHAnsi"/>
                <w:b/>
                <w:bCs/>
                <w:spacing w:val="1"/>
                <w:sz w:val="16"/>
                <w:szCs w:val="16"/>
              </w:rPr>
              <w:t>O</w:t>
            </w:r>
            <w:r w:rsidRPr="00F842FA">
              <w:rPr>
                <w:rFonts w:asciiTheme="minorHAnsi" w:hAnsiTheme="minorHAnsi"/>
                <w:b/>
                <w:bCs/>
                <w:spacing w:val="5"/>
                <w:sz w:val="16"/>
                <w:szCs w:val="16"/>
              </w:rPr>
              <w:t>N</w:t>
            </w:r>
            <w:r w:rsidRPr="00F842FA">
              <w:rPr>
                <w:rFonts w:asciiTheme="minorHAnsi" w:hAnsiTheme="minorHAnsi"/>
                <w:b/>
                <w:bCs/>
                <w:sz w:val="16"/>
                <w:szCs w:val="16"/>
              </w:rPr>
              <w:t>E</w:t>
            </w:r>
          </w:p>
        </w:tc>
      </w:tr>
      <w:tr w:rsidR="00D91BE6" w:rsidRPr="00F842FA" w14:paraId="2C555E3A" w14:textId="77777777" w:rsidTr="00AA58A5">
        <w:trPr>
          <w:trHeight w:hRule="exact" w:val="676"/>
        </w:trPr>
        <w:tc>
          <w:tcPr>
            <w:tcW w:w="1795" w:type="dxa"/>
            <w:vMerge/>
            <w:tcBorders>
              <w:top w:val="single" w:sz="4" w:space="0" w:color="000000"/>
              <w:left w:val="single" w:sz="4" w:space="0" w:color="000000"/>
              <w:bottom w:val="single" w:sz="4" w:space="0" w:color="000000"/>
              <w:right w:val="single" w:sz="4" w:space="0" w:color="000000"/>
            </w:tcBorders>
          </w:tcPr>
          <w:p w14:paraId="785741DA" w14:textId="77777777" w:rsidR="00D91BE6" w:rsidRPr="00F842FA" w:rsidRDefault="00D91BE6" w:rsidP="00AA58A5">
            <w:pPr>
              <w:pStyle w:val="TableParagraph"/>
              <w:kinsoku w:val="0"/>
              <w:overflowPunct w:val="0"/>
              <w:spacing w:before="41"/>
              <w:ind w:left="3292"/>
              <w:rPr>
                <w:rFonts w:asciiTheme="minorHAnsi" w:hAnsiTheme="minorHAnsi"/>
              </w:rPr>
            </w:pPr>
          </w:p>
        </w:tc>
        <w:tc>
          <w:tcPr>
            <w:tcW w:w="1283" w:type="dxa"/>
            <w:tcBorders>
              <w:top w:val="single" w:sz="4" w:space="0" w:color="000000"/>
              <w:left w:val="single" w:sz="4" w:space="0" w:color="000000"/>
              <w:bottom w:val="single" w:sz="4" w:space="0" w:color="000000"/>
              <w:right w:val="single" w:sz="4" w:space="0" w:color="000000"/>
            </w:tcBorders>
          </w:tcPr>
          <w:p w14:paraId="46864181" w14:textId="77777777" w:rsidR="00D91BE6" w:rsidRPr="00F842FA" w:rsidRDefault="00D91BE6" w:rsidP="00AA58A5">
            <w:pPr>
              <w:pStyle w:val="TableParagraph"/>
              <w:kinsoku w:val="0"/>
              <w:overflowPunct w:val="0"/>
              <w:spacing w:line="239" w:lineRule="exact"/>
              <w:ind w:left="560" w:right="560"/>
              <w:jc w:val="center"/>
              <w:rPr>
                <w:rFonts w:asciiTheme="minorHAnsi" w:hAnsiTheme="minorHAnsi"/>
              </w:rPr>
            </w:pPr>
            <w:r w:rsidRPr="00F842FA">
              <w:rPr>
                <w:rFonts w:asciiTheme="minorHAnsi" w:hAnsiTheme="minorHAnsi"/>
              </w:rPr>
              <w:t>1</w:t>
            </w:r>
          </w:p>
          <w:p w14:paraId="278BCEB4" w14:textId="77777777" w:rsidR="00D91BE6" w:rsidRPr="00F842FA" w:rsidRDefault="00D91BE6" w:rsidP="00AA58A5">
            <w:pPr>
              <w:pStyle w:val="TableParagraph"/>
              <w:kinsoku w:val="0"/>
              <w:overflowPunct w:val="0"/>
              <w:spacing w:line="240" w:lineRule="exact"/>
              <w:ind w:left="560" w:right="560"/>
              <w:jc w:val="center"/>
              <w:rPr>
                <w:rFonts w:asciiTheme="minorHAnsi" w:hAnsiTheme="minorHAnsi"/>
              </w:rPr>
            </w:pPr>
          </w:p>
        </w:tc>
        <w:tc>
          <w:tcPr>
            <w:tcW w:w="6574" w:type="dxa"/>
            <w:tcBorders>
              <w:top w:val="single" w:sz="4" w:space="0" w:color="000000"/>
              <w:left w:val="single" w:sz="4" w:space="0" w:color="000000"/>
              <w:bottom w:val="single" w:sz="4" w:space="0" w:color="000000"/>
              <w:right w:val="single" w:sz="4" w:space="0" w:color="000000"/>
            </w:tcBorders>
          </w:tcPr>
          <w:p w14:paraId="398584E4" w14:textId="77777777" w:rsidR="00D91BE6" w:rsidRPr="00F842FA" w:rsidRDefault="00D91BE6" w:rsidP="00AA58A5">
            <w:pPr>
              <w:pStyle w:val="TableParagraph"/>
              <w:tabs>
                <w:tab w:val="left" w:pos="2166"/>
              </w:tabs>
              <w:kinsoku w:val="0"/>
              <w:overflowPunct w:val="0"/>
              <w:spacing w:before="47" w:line="168" w:lineRule="auto"/>
              <w:ind w:left="66" w:right="4125"/>
              <w:rPr>
                <w:rFonts w:asciiTheme="minorHAnsi" w:hAnsiTheme="minorHAnsi"/>
              </w:rPr>
            </w:pPr>
            <w:r w:rsidRPr="00F842FA">
              <w:rPr>
                <w:rFonts w:asciiTheme="minorHAnsi" w:hAnsiTheme="minorHAnsi"/>
                <w:spacing w:val="2"/>
              </w:rPr>
              <w:t>A</w:t>
            </w:r>
            <w:r w:rsidRPr="00F842FA">
              <w:rPr>
                <w:rFonts w:asciiTheme="minorHAnsi" w:hAnsiTheme="minorHAnsi"/>
              </w:rPr>
              <w:t>ut</w:t>
            </w:r>
            <w:r w:rsidRPr="00F842FA">
              <w:rPr>
                <w:rFonts w:asciiTheme="minorHAnsi" w:hAnsiTheme="minorHAnsi"/>
                <w:spacing w:val="-5"/>
              </w:rPr>
              <w:t>o</w:t>
            </w:r>
            <w:r w:rsidRPr="00F842FA">
              <w:rPr>
                <w:rFonts w:asciiTheme="minorHAnsi" w:hAnsiTheme="minorHAnsi"/>
                <w:spacing w:val="-2"/>
              </w:rPr>
              <w:t>c</w:t>
            </w:r>
            <w:r w:rsidRPr="00F842FA">
              <w:rPr>
                <w:rFonts w:asciiTheme="minorHAnsi" w:hAnsiTheme="minorHAnsi"/>
                <w:spacing w:val="2"/>
              </w:rPr>
              <w:t>a</w:t>
            </w:r>
            <w:r w:rsidRPr="00F842FA">
              <w:rPr>
                <w:rFonts w:asciiTheme="minorHAnsi" w:hAnsiTheme="minorHAnsi"/>
                <w:spacing w:val="-2"/>
              </w:rPr>
              <w:t>r</w:t>
            </w:r>
            <w:r w:rsidRPr="00F842FA">
              <w:rPr>
                <w:rFonts w:asciiTheme="minorHAnsi" w:hAnsiTheme="minorHAnsi"/>
                <w:spacing w:val="3"/>
              </w:rPr>
              <w:t>r</w:t>
            </w:r>
            <w:r w:rsidRPr="00F842FA">
              <w:rPr>
                <w:rFonts w:asciiTheme="minorHAnsi" w:hAnsiTheme="minorHAnsi"/>
              </w:rPr>
              <w:t>o</w:t>
            </w:r>
            <w:r w:rsidRPr="00F842FA">
              <w:rPr>
                <w:rFonts w:asciiTheme="minorHAnsi" w:hAnsiTheme="minorHAnsi"/>
                <w:spacing w:val="-3"/>
              </w:rPr>
              <w:t xml:space="preserve"> </w:t>
            </w:r>
            <w:r w:rsidRPr="00F842FA">
              <w:rPr>
                <w:rFonts w:asciiTheme="minorHAnsi" w:hAnsiTheme="minorHAnsi"/>
                <w:spacing w:val="-2"/>
              </w:rPr>
              <w:t>c</w:t>
            </w:r>
            <w:r w:rsidRPr="00F842FA">
              <w:rPr>
                <w:rFonts w:asciiTheme="minorHAnsi" w:hAnsiTheme="minorHAnsi"/>
              </w:rPr>
              <w:t>on</w:t>
            </w:r>
            <w:r>
              <w:rPr>
                <w:rFonts w:asciiTheme="minorHAnsi" w:hAnsiTheme="minorHAnsi"/>
                <w:spacing w:val="-3"/>
              </w:rPr>
              <w:t xml:space="preserve"> g</w:t>
            </w:r>
            <w:r w:rsidRPr="00F842FA">
              <w:rPr>
                <w:rFonts w:asciiTheme="minorHAnsi" w:hAnsiTheme="minorHAnsi"/>
                <w:spacing w:val="3"/>
              </w:rPr>
              <w:t>r</w:t>
            </w:r>
            <w:r w:rsidRPr="00F842FA">
              <w:rPr>
                <w:rFonts w:asciiTheme="minorHAnsi" w:hAnsiTheme="minorHAnsi"/>
              </w:rPr>
              <w:t xml:space="preserve">u </w:t>
            </w:r>
          </w:p>
          <w:p w14:paraId="5247ECD4" w14:textId="77777777" w:rsidR="00D91BE6" w:rsidRPr="00F842FA" w:rsidRDefault="00D91BE6" w:rsidP="00AA58A5">
            <w:pPr>
              <w:pStyle w:val="TableParagraph"/>
              <w:kinsoku w:val="0"/>
              <w:overflowPunct w:val="0"/>
              <w:spacing w:before="47" w:line="168" w:lineRule="auto"/>
              <w:ind w:left="66" w:right="4946"/>
              <w:rPr>
                <w:rFonts w:asciiTheme="minorHAnsi" w:hAnsiTheme="minorHAnsi"/>
              </w:rPr>
            </w:pPr>
          </w:p>
        </w:tc>
      </w:tr>
    </w:tbl>
    <w:p w14:paraId="620CAF69" w14:textId="77777777" w:rsidR="00D91BE6" w:rsidRPr="00F842FA" w:rsidRDefault="00D91BE6" w:rsidP="00D91BE6">
      <w:pPr>
        <w:rPr>
          <w:rFonts w:asciiTheme="minorHAnsi" w:hAnsiTheme="minorHAnsi"/>
        </w:rPr>
        <w:sectPr w:rsidR="00D91BE6" w:rsidRPr="00F842FA">
          <w:pgSz w:w="11904" w:h="16840"/>
          <w:pgMar w:top="980" w:right="980" w:bottom="1240" w:left="980" w:header="749" w:footer="1045" w:gutter="0"/>
          <w:cols w:space="720" w:equalWidth="0">
            <w:col w:w="9944"/>
          </w:cols>
          <w:noEndnote/>
        </w:sectPr>
      </w:pPr>
    </w:p>
    <w:p w14:paraId="1BB22EE8" w14:textId="4C3C6BA9" w:rsidR="00D91BE6" w:rsidRPr="00F842FA" w:rsidRDefault="00D91BE6" w:rsidP="00D91BE6">
      <w:pPr>
        <w:kinsoku w:val="0"/>
        <w:overflowPunct w:val="0"/>
        <w:spacing w:before="12" w:line="240" w:lineRule="exact"/>
        <w:rPr>
          <w:rFonts w:asciiTheme="minorHAnsi" w:hAnsiTheme="minorHAnsi"/>
        </w:rPr>
      </w:pPr>
    </w:p>
    <w:tbl>
      <w:tblPr>
        <w:tblW w:w="0" w:type="auto"/>
        <w:tblInd w:w="100" w:type="dxa"/>
        <w:tblLayout w:type="fixed"/>
        <w:tblCellMar>
          <w:left w:w="0" w:type="dxa"/>
          <w:right w:w="0" w:type="dxa"/>
        </w:tblCellMar>
        <w:tblLook w:val="0000" w:firstRow="0" w:lastRow="0" w:firstColumn="0" w:lastColumn="0" w:noHBand="0" w:noVBand="0"/>
      </w:tblPr>
      <w:tblGrid>
        <w:gridCol w:w="3463"/>
        <w:gridCol w:w="1469"/>
        <w:gridCol w:w="1801"/>
        <w:gridCol w:w="2012"/>
        <w:gridCol w:w="1114"/>
      </w:tblGrid>
      <w:tr w:rsidR="00D91BE6" w:rsidRPr="00F842FA" w14:paraId="24B77419" w14:textId="77777777" w:rsidTr="00AA58A5">
        <w:trPr>
          <w:trHeight w:hRule="exact" w:val="298"/>
        </w:trPr>
        <w:tc>
          <w:tcPr>
            <w:tcW w:w="9859" w:type="dxa"/>
            <w:gridSpan w:val="5"/>
            <w:tcBorders>
              <w:top w:val="single" w:sz="4" w:space="0" w:color="000000"/>
              <w:left w:val="single" w:sz="4" w:space="0" w:color="000000"/>
              <w:bottom w:val="single" w:sz="4" w:space="0" w:color="000000"/>
              <w:right w:val="single" w:sz="4" w:space="0" w:color="000000"/>
            </w:tcBorders>
          </w:tcPr>
          <w:p w14:paraId="1DBE3301" w14:textId="77777777" w:rsidR="00D91BE6" w:rsidRPr="00F842FA" w:rsidRDefault="00D91BE6" w:rsidP="00AA58A5">
            <w:pPr>
              <w:pStyle w:val="TableParagraph"/>
              <w:kinsoku w:val="0"/>
              <w:overflowPunct w:val="0"/>
              <w:spacing w:before="5"/>
              <w:ind w:left="2591"/>
              <w:rPr>
                <w:rFonts w:asciiTheme="minorHAnsi" w:hAnsiTheme="minorHAnsi"/>
              </w:rPr>
            </w:pPr>
            <w:r w:rsidRPr="00F842FA">
              <w:rPr>
                <w:rFonts w:asciiTheme="minorHAnsi" w:hAnsiTheme="minorHAnsi"/>
                <w:b/>
                <w:bCs/>
                <w:spacing w:val="1"/>
              </w:rPr>
              <w:t>S</w:t>
            </w:r>
            <w:r w:rsidRPr="00F842FA">
              <w:rPr>
                <w:rFonts w:asciiTheme="minorHAnsi" w:hAnsiTheme="minorHAnsi"/>
                <w:b/>
                <w:bCs/>
                <w:spacing w:val="-2"/>
              </w:rPr>
              <w:t>C</w:t>
            </w:r>
            <w:r w:rsidRPr="00F842FA">
              <w:rPr>
                <w:rFonts w:asciiTheme="minorHAnsi" w:hAnsiTheme="minorHAnsi"/>
                <w:b/>
                <w:bCs/>
              </w:rPr>
              <w:t>H</w:t>
            </w:r>
            <w:r w:rsidRPr="00F842FA">
              <w:rPr>
                <w:rFonts w:asciiTheme="minorHAnsi" w:hAnsiTheme="minorHAnsi"/>
                <w:b/>
                <w:bCs/>
                <w:spacing w:val="1"/>
              </w:rPr>
              <w:t>E</w:t>
            </w:r>
            <w:r w:rsidRPr="00F842FA">
              <w:rPr>
                <w:rFonts w:asciiTheme="minorHAnsi" w:hAnsiTheme="minorHAnsi"/>
                <w:b/>
                <w:bCs/>
                <w:spacing w:val="-6"/>
              </w:rPr>
              <w:t>D</w:t>
            </w:r>
            <w:r w:rsidRPr="00F842FA">
              <w:rPr>
                <w:rFonts w:asciiTheme="minorHAnsi" w:hAnsiTheme="minorHAnsi"/>
                <w:b/>
                <w:bCs/>
              </w:rPr>
              <w:t>E</w:t>
            </w:r>
            <w:r w:rsidRPr="00F842FA">
              <w:rPr>
                <w:rFonts w:asciiTheme="minorHAnsi" w:hAnsiTheme="minorHAnsi"/>
                <w:b/>
                <w:bCs/>
                <w:spacing w:val="47"/>
              </w:rPr>
              <w:t xml:space="preserve"> </w:t>
            </w:r>
            <w:r w:rsidRPr="00F842FA">
              <w:rPr>
                <w:rFonts w:asciiTheme="minorHAnsi" w:hAnsiTheme="minorHAnsi"/>
                <w:b/>
                <w:bCs/>
                <w:spacing w:val="-2"/>
              </w:rPr>
              <w:t>ANA</w:t>
            </w:r>
            <w:r w:rsidRPr="00F842FA">
              <w:rPr>
                <w:rFonts w:asciiTheme="minorHAnsi" w:hAnsiTheme="minorHAnsi"/>
                <w:b/>
                <w:bCs/>
                <w:spacing w:val="1"/>
              </w:rPr>
              <w:t>L</w:t>
            </w:r>
            <w:r w:rsidRPr="00F842FA">
              <w:rPr>
                <w:rFonts w:asciiTheme="minorHAnsi" w:hAnsiTheme="minorHAnsi"/>
                <w:b/>
                <w:bCs/>
                <w:spacing w:val="-3"/>
              </w:rPr>
              <w:t>I</w:t>
            </w:r>
            <w:r w:rsidRPr="00F842FA">
              <w:rPr>
                <w:rFonts w:asciiTheme="minorHAnsi" w:hAnsiTheme="minorHAnsi"/>
                <w:b/>
                <w:bCs/>
                <w:spacing w:val="1"/>
              </w:rPr>
              <w:t>S</w:t>
            </w:r>
            <w:r w:rsidRPr="00F842FA">
              <w:rPr>
                <w:rFonts w:asciiTheme="minorHAnsi" w:hAnsiTheme="minorHAnsi"/>
                <w:b/>
                <w:bCs/>
              </w:rPr>
              <w:t xml:space="preserve">I </w:t>
            </w:r>
            <w:r w:rsidRPr="00F842FA">
              <w:rPr>
                <w:rFonts w:asciiTheme="minorHAnsi" w:hAnsiTheme="minorHAnsi"/>
                <w:b/>
                <w:bCs/>
                <w:spacing w:val="1"/>
              </w:rPr>
              <w:t xml:space="preserve"> </w:t>
            </w:r>
            <w:r w:rsidRPr="00F842FA">
              <w:rPr>
                <w:rFonts w:asciiTheme="minorHAnsi" w:hAnsiTheme="minorHAnsi"/>
                <w:b/>
                <w:bCs/>
                <w:spacing w:val="-6"/>
              </w:rPr>
              <w:t>C</w:t>
            </w:r>
            <w:r w:rsidRPr="00F842FA">
              <w:rPr>
                <w:rFonts w:asciiTheme="minorHAnsi" w:hAnsiTheme="minorHAnsi"/>
                <w:b/>
                <w:bCs/>
              </w:rPr>
              <w:t>O</w:t>
            </w:r>
            <w:r w:rsidRPr="00F842FA">
              <w:rPr>
                <w:rFonts w:asciiTheme="minorHAnsi" w:hAnsiTheme="minorHAnsi"/>
                <w:b/>
                <w:bCs/>
                <w:spacing w:val="1"/>
              </w:rPr>
              <w:t>S</w:t>
            </w:r>
            <w:r w:rsidRPr="00F842FA">
              <w:rPr>
                <w:rFonts w:asciiTheme="minorHAnsi" w:hAnsiTheme="minorHAnsi"/>
                <w:b/>
                <w:bCs/>
                <w:spacing w:val="-9"/>
              </w:rPr>
              <w:t>T</w:t>
            </w:r>
            <w:r w:rsidRPr="00F842FA">
              <w:rPr>
                <w:rFonts w:asciiTheme="minorHAnsi" w:hAnsiTheme="minorHAnsi"/>
                <w:b/>
                <w:bCs/>
              </w:rPr>
              <w:t>O</w:t>
            </w:r>
            <w:r w:rsidRPr="00F842FA">
              <w:rPr>
                <w:rFonts w:asciiTheme="minorHAnsi" w:hAnsiTheme="minorHAnsi"/>
                <w:b/>
                <w:bCs/>
                <w:spacing w:val="-2"/>
              </w:rPr>
              <w:t xml:space="preserve"> </w:t>
            </w:r>
            <w:r w:rsidRPr="00F842FA">
              <w:rPr>
                <w:rFonts w:asciiTheme="minorHAnsi" w:hAnsiTheme="minorHAnsi"/>
                <w:b/>
                <w:bCs/>
              </w:rPr>
              <w:t>O</w:t>
            </w:r>
            <w:r w:rsidRPr="00F842FA">
              <w:rPr>
                <w:rFonts w:asciiTheme="minorHAnsi" w:hAnsiTheme="minorHAnsi"/>
                <w:b/>
                <w:bCs/>
                <w:spacing w:val="-2"/>
              </w:rPr>
              <w:t>RAR</w:t>
            </w:r>
            <w:r w:rsidRPr="00F842FA">
              <w:rPr>
                <w:rFonts w:asciiTheme="minorHAnsi" w:hAnsiTheme="minorHAnsi"/>
                <w:b/>
                <w:bCs/>
              </w:rPr>
              <w:t>IO</w:t>
            </w:r>
            <w:r w:rsidRPr="00F842FA">
              <w:rPr>
                <w:rFonts w:asciiTheme="minorHAnsi" w:hAnsiTheme="minorHAnsi"/>
                <w:b/>
                <w:bCs/>
                <w:spacing w:val="-11"/>
              </w:rPr>
              <w:t xml:space="preserve"> </w:t>
            </w:r>
            <w:r w:rsidRPr="00F842FA">
              <w:rPr>
                <w:rFonts w:asciiTheme="minorHAnsi" w:hAnsiTheme="minorHAnsi"/>
                <w:b/>
                <w:bCs/>
                <w:spacing w:val="-2"/>
              </w:rPr>
              <w:t>AU</w:t>
            </w:r>
            <w:r w:rsidRPr="00F842FA">
              <w:rPr>
                <w:rFonts w:asciiTheme="minorHAnsi" w:hAnsiTheme="minorHAnsi"/>
                <w:b/>
                <w:bCs/>
                <w:spacing w:val="-4"/>
              </w:rPr>
              <w:t>T</w:t>
            </w:r>
            <w:r w:rsidRPr="00F842FA">
              <w:rPr>
                <w:rFonts w:asciiTheme="minorHAnsi" w:hAnsiTheme="minorHAnsi"/>
                <w:b/>
                <w:bCs/>
              </w:rPr>
              <w:t>O</w:t>
            </w:r>
            <w:r w:rsidRPr="00F842FA">
              <w:rPr>
                <w:rFonts w:asciiTheme="minorHAnsi" w:hAnsiTheme="minorHAnsi"/>
                <w:b/>
                <w:bCs/>
                <w:spacing w:val="-2"/>
              </w:rPr>
              <w:t>M</w:t>
            </w:r>
            <w:r w:rsidRPr="00F842FA">
              <w:rPr>
                <w:rFonts w:asciiTheme="minorHAnsi" w:hAnsiTheme="minorHAnsi"/>
                <w:b/>
                <w:bCs/>
                <w:spacing w:val="-4"/>
              </w:rPr>
              <w:t>EZZ</w:t>
            </w:r>
            <w:r w:rsidRPr="00F842FA">
              <w:rPr>
                <w:rFonts w:asciiTheme="minorHAnsi" w:hAnsiTheme="minorHAnsi"/>
                <w:b/>
                <w:bCs/>
              </w:rPr>
              <w:t>I</w:t>
            </w:r>
          </w:p>
        </w:tc>
      </w:tr>
      <w:tr w:rsidR="00D91BE6" w:rsidRPr="00F842FA" w14:paraId="73F214EF" w14:textId="77777777" w:rsidTr="00AA58A5">
        <w:trPr>
          <w:trHeight w:hRule="exact" w:val="283"/>
        </w:trPr>
        <w:tc>
          <w:tcPr>
            <w:tcW w:w="3463" w:type="dxa"/>
            <w:tcBorders>
              <w:top w:val="single" w:sz="4" w:space="0" w:color="000000"/>
              <w:left w:val="single" w:sz="4" w:space="0" w:color="000000"/>
              <w:bottom w:val="single" w:sz="4" w:space="0" w:color="000000"/>
              <w:right w:val="single" w:sz="4" w:space="0" w:color="000000"/>
            </w:tcBorders>
          </w:tcPr>
          <w:p w14:paraId="2CEDA88B" w14:textId="77777777" w:rsidR="00D91BE6" w:rsidRPr="00F842FA"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34679E95" w14:textId="77777777" w:rsidR="00D91BE6" w:rsidRPr="00F842FA"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063B9BEA" w14:textId="77777777" w:rsidR="00D91BE6" w:rsidRPr="00F842FA"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37D9150F" w14:textId="77777777" w:rsidR="00D91BE6" w:rsidRPr="00F842FA"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1E09AB01" w14:textId="77777777" w:rsidR="00D91BE6" w:rsidRPr="00F842FA" w:rsidRDefault="00D91BE6" w:rsidP="00AA58A5">
            <w:pPr>
              <w:rPr>
                <w:rFonts w:asciiTheme="minorHAnsi" w:hAnsiTheme="minorHAnsi"/>
              </w:rPr>
            </w:pPr>
          </w:p>
        </w:tc>
      </w:tr>
      <w:tr w:rsidR="00D91BE6" w:rsidRPr="00F842FA" w14:paraId="7640DC7C" w14:textId="77777777" w:rsidTr="00AA58A5">
        <w:trPr>
          <w:trHeight w:hRule="exact" w:val="278"/>
        </w:trPr>
        <w:tc>
          <w:tcPr>
            <w:tcW w:w="3463" w:type="dxa"/>
            <w:tcBorders>
              <w:top w:val="single" w:sz="4" w:space="0" w:color="000000"/>
              <w:left w:val="single" w:sz="4" w:space="0" w:color="000000"/>
              <w:bottom w:val="single" w:sz="4" w:space="0" w:color="000000"/>
              <w:right w:val="single" w:sz="4" w:space="0" w:color="000000"/>
            </w:tcBorders>
            <w:shd w:val="clear" w:color="auto" w:fill="C0C0C0"/>
          </w:tcPr>
          <w:p w14:paraId="291A1148" w14:textId="77777777" w:rsidR="00D91BE6" w:rsidRPr="00F842FA" w:rsidRDefault="00D91BE6" w:rsidP="00AA58A5">
            <w:pPr>
              <w:pStyle w:val="TableParagraph"/>
              <w:kinsoku w:val="0"/>
              <w:overflowPunct w:val="0"/>
              <w:spacing w:before="84" w:line="183" w:lineRule="exact"/>
              <w:ind w:left="66"/>
              <w:rPr>
                <w:rFonts w:asciiTheme="minorHAnsi" w:hAnsiTheme="minorHAnsi"/>
              </w:rPr>
            </w:pPr>
            <w:r w:rsidRPr="00F842FA">
              <w:rPr>
                <w:rFonts w:asciiTheme="minorHAnsi" w:hAnsiTheme="minorHAnsi" w:cs="Arial"/>
                <w:spacing w:val="2"/>
                <w:sz w:val="16"/>
                <w:szCs w:val="16"/>
              </w:rPr>
              <w:t>sc</w:t>
            </w:r>
            <w:r w:rsidRPr="00F842FA">
              <w:rPr>
                <w:rFonts w:asciiTheme="minorHAnsi" w:hAnsiTheme="minorHAnsi" w:cs="Arial"/>
                <w:spacing w:val="-2"/>
                <w:sz w:val="16"/>
                <w:szCs w:val="16"/>
              </w:rPr>
              <w:t>he</w:t>
            </w:r>
            <w:r w:rsidRPr="00F842FA">
              <w:rPr>
                <w:rFonts w:asciiTheme="minorHAnsi" w:hAnsiTheme="minorHAnsi" w:cs="Arial"/>
                <w:spacing w:val="3"/>
                <w:sz w:val="16"/>
                <w:szCs w:val="16"/>
              </w:rPr>
              <w:t>d</w:t>
            </w:r>
            <w:r w:rsidRPr="00F842FA">
              <w:rPr>
                <w:rFonts w:asciiTheme="minorHAnsi" w:hAnsiTheme="minorHAnsi" w:cs="Arial"/>
                <w:sz w:val="16"/>
                <w:szCs w:val="16"/>
              </w:rPr>
              <w:t>a</w:t>
            </w:r>
            <w:r w:rsidRPr="00F842FA">
              <w:rPr>
                <w:rFonts w:asciiTheme="minorHAnsi" w:hAnsiTheme="minorHAnsi" w:cs="Arial"/>
                <w:spacing w:val="-13"/>
                <w:sz w:val="16"/>
                <w:szCs w:val="16"/>
              </w:rPr>
              <w:t xml:space="preserve"> </w:t>
            </w:r>
            <w:r w:rsidRPr="00F842FA">
              <w:rPr>
                <w:rFonts w:asciiTheme="minorHAnsi" w:hAnsiTheme="minorHAnsi" w:cs="Arial"/>
                <w:sz w:val="16"/>
                <w:szCs w:val="16"/>
              </w:rPr>
              <w:t>N</w:t>
            </w:r>
            <w:r w:rsidRPr="00F842FA">
              <w:rPr>
                <w:rFonts w:asciiTheme="minorHAnsi" w:hAnsiTheme="minorHAnsi" w:cs="Arial"/>
                <w:spacing w:val="3"/>
                <w:sz w:val="16"/>
                <w:szCs w:val="16"/>
              </w:rPr>
              <w:t>°</w:t>
            </w:r>
            <w:r w:rsidRPr="00F842FA">
              <w:rPr>
                <w:rFonts w:asciiTheme="minorHAnsi" w:hAnsiTheme="minorHAnsi" w:cs="Arial"/>
                <w:spacing w:val="-1"/>
                <w:sz w:val="16"/>
                <w:szCs w:val="16"/>
              </w:rPr>
              <w:t>_</w:t>
            </w:r>
            <w:r w:rsidRPr="00F842FA">
              <w:rPr>
                <w:rFonts w:asciiTheme="minorHAnsi" w:hAnsiTheme="minorHAnsi" w:cs="Arial"/>
                <w:spacing w:val="3"/>
                <w:sz w:val="16"/>
                <w:szCs w:val="16"/>
              </w:rPr>
              <w:t>11</w:t>
            </w:r>
          </w:p>
        </w:tc>
        <w:tc>
          <w:tcPr>
            <w:tcW w:w="5282" w:type="dxa"/>
            <w:gridSpan w:val="3"/>
            <w:tcBorders>
              <w:top w:val="single" w:sz="4" w:space="0" w:color="000000"/>
              <w:left w:val="single" w:sz="4" w:space="0" w:color="000000"/>
              <w:bottom w:val="single" w:sz="4" w:space="0" w:color="000000"/>
              <w:right w:val="single" w:sz="4" w:space="0" w:color="000000"/>
            </w:tcBorders>
            <w:shd w:val="clear" w:color="auto" w:fill="C0C0C0"/>
          </w:tcPr>
          <w:p w14:paraId="6815C5C1" w14:textId="77777777" w:rsidR="00D91BE6" w:rsidRPr="00F842FA" w:rsidRDefault="00D91BE6" w:rsidP="00AA58A5">
            <w:pPr>
              <w:pStyle w:val="TableParagraph"/>
              <w:kinsoku w:val="0"/>
              <w:overflowPunct w:val="0"/>
              <w:spacing w:before="84" w:line="183" w:lineRule="exact"/>
              <w:ind w:left="61"/>
              <w:rPr>
                <w:rFonts w:asciiTheme="minorHAnsi" w:hAnsiTheme="minorHAnsi"/>
              </w:rPr>
            </w:pPr>
            <w:r w:rsidRPr="00F842FA">
              <w:rPr>
                <w:rFonts w:asciiTheme="minorHAnsi" w:hAnsiTheme="minorHAnsi" w:cs="Arial"/>
                <w:b/>
                <w:bCs/>
                <w:spacing w:val="-2"/>
                <w:sz w:val="16"/>
                <w:szCs w:val="16"/>
              </w:rPr>
              <w:t xml:space="preserve">Autocarro con </w:t>
            </w:r>
            <w:r w:rsidRPr="00F842FA">
              <w:rPr>
                <w:rFonts w:asciiTheme="minorHAnsi" w:hAnsiTheme="minorHAnsi" w:cs="Arial"/>
                <w:b/>
                <w:bCs/>
                <w:spacing w:val="-4"/>
                <w:sz w:val="16"/>
                <w:szCs w:val="16"/>
              </w:rPr>
              <w:t xml:space="preserve"> </w:t>
            </w:r>
            <w:r w:rsidRPr="00F842FA">
              <w:rPr>
                <w:rFonts w:asciiTheme="minorHAnsi" w:hAnsiTheme="minorHAnsi" w:cs="Arial"/>
                <w:b/>
                <w:bCs/>
                <w:spacing w:val="-1"/>
                <w:sz w:val="16"/>
                <w:szCs w:val="16"/>
              </w:rPr>
              <w:t>g</w:t>
            </w:r>
            <w:r w:rsidRPr="00F842FA">
              <w:rPr>
                <w:rFonts w:asciiTheme="minorHAnsi" w:hAnsiTheme="minorHAnsi" w:cs="Arial"/>
                <w:b/>
                <w:bCs/>
                <w:sz w:val="16"/>
                <w:szCs w:val="16"/>
              </w:rPr>
              <w:t>ru</w:t>
            </w:r>
          </w:p>
        </w:tc>
        <w:tc>
          <w:tcPr>
            <w:tcW w:w="1114" w:type="dxa"/>
            <w:tcBorders>
              <w:top w:val="single" w:sz="4" w:space="0" w:color="000000"/>
              <w:left w:val="single" w:sz="4" w:space="0" w:color="000000"/>
              <w:bottom w:val="single" w:sz="4" w:space="0" w:color="000000"/>
              <w:right w:val="single" w:sz="4" w:space="0" w:color="000000"/>
            </w:tcBorders>
          </w:tcPr>
          <w:p w14:paraId="26506BB6" w14:textId="77777777" w:rsidR="00D91BE6" w:rsidRPr="00F842FA" w:rsidRDefault="00D91BE6" w:rsidP="00AA58A5">
            <w:pPr>
              <w:rPr>
                <w:rFonts w:asciiTheme="minorHAnsi" w:hAnsiTheme="minorHAnsi"/>
              </w:rPr>
            </w:pPr>
          </w:p>
        </w:tc>
      </w:tr>
      <w:tr w:rsidR="00D91BE6" w:rsidRPr="00F842FA" w14:paraId="1C9465DD" w14:textId="77777777" w:rsidTr="00AA58A5">
        <w:trPr>
          <w:trHeight w:hRule="exact" w:val="283"/>
        </w:trPr>
        <w:tc>
          <w:tcPr>
            <w:tcW w:w="3463" w:type="dxa"/>
            <w:tcBorders>
              <w:top w:val="single" w:sz="4" w:space="0" w:color="000000"/>
              <w:left w:val="single" w:sz="4" w:space="0" w:color="000000"/>
              <w:bottom w:val="single" w:sz="4" w:space="0" w:color="000000"/>
              <w:right w:val="single" w:sz="4" w:space="0" w:color="000000"/>
            </w:tcBorders>
          </w:tcPr>
          <w:p w14:paraId="31578A2B" w14:textId="77777777" w:rsidR="00D91BE6" w:rsidRPr="00F842FA"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065C56B0" w14:textId="77777777" w:rsidR="00D91BE6" w:rsidRPr="00F842FA"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1F7640DB" w14:textId="77777777" w:rsidR="00D91BE6" w:rsidRPr="00F842FA"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16A2DDC3" w14:textId="77777777" w:rsidR="00D91BE6" w:rsidRPr="00F842FA"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01225145" w14:textId="77777777" w:rsidR="00D91BE6" w:rsidRPr="00F842FA" w:rsidRDefault="00D91BE6" w:rsidP="00AA58A5">
            <w:pPr>
              <w:rPr>
                <w:rFonts w:asciiTheme="minorHAnsi" w:hAnsiTheme="minorHAnsi"/>
              </w:rPr>
            </w:pPr>
          </w:p>
        </w:tc>
      </w:tr>
      <w:tr w:rsidR="00D91BE6" w:rsidRPr="00F842FA" w14:paraId="78FC1397" w14:textId="77777777" w:rsidTr="00AA58A5">
        <w:trPr>
          <w:trHeight w:hRule="exact" w:val="279"/>
        </w:trPr>
        <w:tc>
          <w:tcPr>
            <w:tcW w:w="3463" w:type="dxa"/>
            <w:tcBorders>
              <w:top w:val="single" w:sz="4" w:space="0" w:color="000000"/>
              <w:left w:val="single" w:sz="4" w:space="0" w:color="000000"/>
              <w:bottom w:val="single" w:sz="4" w:space="0" w:color="000000"/>
              <w:right w:val="single" w:sz="4" w:space="0" w:color="000000"/>
            </w:tcBorders>
          </w:tcPr>
          <w:p w14:paraId="04147FB2" w14:textId="77777777" w:rsidR="00D91BE6" w:rsidRPr="00F842FA" w:rsidRDefault="00D91BE6" w:rsidP="00AA58A5">
            <w:pPr>
              <w:pStyle w:val="TableParagraph"/>
              <w:kinsoku w:val="0"/>
              <w:overflowPunct w:val="0"/>
              <w:spacing w:before="84" w:line="183" w:lineRule="exact"/>
              <w:ind w:left="1345" w:right="1354"/>
              <w:jc w:val="center"/>
              <w:rPr>
                <w:rFonts w:asciiTheme="minorHAnsi" w:hAnsiTheme="minorHAnsi"/>
              </w:rPr>
            </w:pPr>
            <w:r w:rsidRPr="00F842FA">
              <w:rPr>
                <w:rFonts w:asciiTheme="minorHAnsi" w:hAnsiTheme="minorHAnsi" w:cs="Arial"/>
                <w:b/>
                <w:bCs/>
                <w:spacing w:val="3"/>
                <w:sz w:val="16"/>
                <w:szCs w:val="16"/>
              </w:rPr>
              <w:t>T</w:t>
            </w:r>
            <w:r w:rsidRPr="00F842FA">
              <w:rPr>
                <w:rFonts w:asciiTheme="minorHAnsi" w:hAnsiTheme="minorHAnsi" w:cs="Arial"/>
                <w:b/>
                <w:bCs/>
                <w:spacing w:val="-1"/>
                <w:sz w:val="16"/>
                <w:szCs w:val="16"/>
              </w:rPr>
              <w:t>ipolo</w:t>
            </w:r>
            <w:r w:rsidRPr="00F842FA">
              <w:rPr>
                <w:rFonts w:asciiTheme="minorHAnsi" w:hAnsiTheme="minorHAnsi" w:cs="Arial"/>
                <w:b/>
                <w:bCs/>
                <w:spacing w:val="3"/>
                <w:sz w:val="16"/>
                <w:szCs w:val="16"/>
              </w:rPr>
              <w:t>g</w:t>
            </w:r>
            <w:r w:rsidRPr="00F842FA">
              <w:rPr>
                <w:rFonts w:asciiTheme="minorHAnsi" w:hAnsiTheme="minorHAnsi" w:cs="Arial"/>
                <w:b/>
                <w:bCs/>
                <w:spacing w:val="-1"/>
                <w:sz w:val="16"/>
                <w:szCs w:val="16"/>
              </w:rPr>
              <w:t>i</w:t>
            </w:r>
            <w:r w:rsidRPr="00F842FA">
              <w:rPr>
                <w:rFonts w:asciiTheme="minorHAnsi" w:hAnsiTheme="minorHAnsi" w:cs="Arial"/>
                <w:b/>
                <w:bCs/>
                <w:sz w:val="16"/>
                <w:szCs w:val="16"/>
              </w:rPr>
              <w:t>a</w:t>
            </w:r>
          </w:p>
        </w:tc>
        <w:tc>
          <w:tcPr>
            <w:tcW w:w="1469" w:type="dxa"/>
            <w:tcBorders>
              <w:top w:val="single" w:sz="4" w:space="0" w:color="000000"/>
              <w:left w:val="single" w:sz="4" w:space="0" w:color="000000"/>
              <w:bottom w:val="single" w:sz="4" w:space="0" w:color="000000"/>
              <w:right w:val="single" w:sz="4" w:space="0" w:color="000000"/>
            </w:tcBorders>
          </w:tcPr>
          <w:p w14:paraId="21737551" w14:textId="77777777" w:rsidR="00D91BE6" w:rsidRPr="00F842FA" w:rsidRDefault="00D91BE6" w:rsidP="00AA58A5">
            <w:pPr>
              <w:pStyle w:val="TableParagraph"/>
              <w:kinsoku w:val="0"/>
              <w:overflowPunct w:val="0"/>
              <w:spacing w:before="84" w:line="183" w:lineRule="exact"/>
              <w:ind w:left="267"/>
              <w:rPr>
                <w:rFonts w:asciiTheme="minorHAnsi" w:hAnsiTheme="minorHAnsi"/>
              </w:rPr>
            </w:pPr>
            <w:r w:rsidRPr="00F842FA">
              <w:rPr>
                <w:rFonts w:asciiTheme="minorHAnsi" w:hAnsiTheme="minorHAnsi" w:cs="Arial"/>
                <w:b/>
                <w:bCs/>
                <w:spacing w:val="3"/>
                <w:sz w:val="16"/>
                <w:szCs w:val="16"/>
              </w:rPr>
              <w:t>v</w:t>
            </w:r>
            <w:r w:rsidRPr="00F842FA">
              <w:rPr>
                <w:rFonts w:asciiTheme="minorHAnsi" w:hAnsiTheme="minorHAnsi" w:cs="Arial"/>
                <w:b/>
                <w:bCs/>
                <w:spacing w:val="-2"/>
                <w:sz w:val="16"/>
                <w:szCs w:val="16"/>
              </w:rPr>
              <w:t>a</w:t>
            </w:r>
            <w:r w:rsidRPr="00F842FA">
              <w:rPr>
                <w:rFonts w:asciiTheme="minorHAnsi" w:hAnsiTheme="minorHAnsi" w:cs="Arial"/>
                <w:b/>
                <w:bCs/>
                <w:spacing w:val="-1"/>
                <w:sz w:val="16"/>
                <w:szCs w:val="16"/>
              </w:rPr>
              <w:t>lu</w:t>
            </w:r>
            <w:r w:rsidRPr="00F842FA">
              <w:rPr>
                <w:rFonts w:asciiTheme="minorHAnsi" w:hAnsiTheme="minorHAnsi" w:cs="Arial"/>
                <w:b/>
                <w:bCs/>
                <w:sz w:val="16"/>
                <w:szCs w:val="16"/>
              </w:rPr>
              <w:t>t</w:t>
            </w:r>
            <w:r w:rsidRPr="00F842FA">
              <w:rPr>
                <w:rFonts w:asciiTheme="minorHAnsi" w:hAnsiTheme="minorHAnsi" w:cs="Arial"/>
                <w:b/>
                <w:bCs/>
                <w:spacing w:val="-2"/>
                <w:sz w:val="16"/>
                <w:szCs w:val="16"/>
              </w:rPr>
              <w:t>a</w:t>
            </w:r>
            <w:r w:rsidRPr="00F842FA">
              <w:rPr>
                <w:rFonts w:asciiTheme="minorHAnsi" w:hAnsiTheme="minorHAnsi" w:cs="Arial"/>
                <w:b/>
                <w:bCs/>
                <w:spacing w:val="2"/>
                <w:sz w:val="16"/>
                <w:szCs w:val="16"/>
              </w:rPr>
              <w:t>z</w:t>
            </w:r>
            <w:r w:rsidRPr="00F842FA">
              <w:rPr>
                <w:rFonts w:asciiTheme="minorHAnsi" w:hAnsiTheme="minorHAnsi" w:cs="Arial"/>
                <w:b/>
                <w:bCs/>
                <w:spacing w:val="3"/>
                <w:sz w:val="16"/>
                <w:szCs w:val="16"/>
              </w:rPr>
              <w:t>i</w:t>
            </w:r>
            <w:r w:rsidRPr="00F842FA">
              <w:rPr>
                <w:rFonts w:asciiTheme="minorHAnsi" w:hAnsiTheme="minorHAnsi" w:cs="Arial"/>
                <w:b/>
                <w:bCs/>
                <w:spacing w:val="-1"/>
                <w:sz w:val="16"/>
                <w:szCs w:val="16"/>
              </w:rPr>
              <w:t>on</w:t>
            </w:r>
            <w:r w:rsidRPr="00F842FA">
              <w:rPr>
                <w:rFonts w:asciiTheme="minorHAnsi" w:hAnsiTheme="minorHAnsi" w:cs="Arial"/>
                <w:b/>
                <w:bCs/>
                <w:spacing w:val="3"/>
                <w:sz w:val="16"/>
                <w:szCs w:val="16"/>
              </w:rPr>
              <w:t>e</w:t>
            </w:r>
            <w:r w:rsidRPr="00F842FA">
              <w:rPr>
                <w:rFonts w:asciiTheme="minorHAnsi" w:hAnsiTheme="minorHAnsi" w:cs="Arial"/>
                <w:b/>
                <w:bCs/>
                <w:sz w:val="16"/>
                <w:szCs w:val="16"/>
              </w:rPr>
              <w:t>.</w:t>
            </w:r>
          </w:p>
        </w:tc>
        <w:tc>
          <w:tcPr>
            <w:tcW w:w="1801" w:type="dxa"/>
            <w:tcBorders>
              <w:top w:val="single" w:sz="4" w:space="0" w:color="000000"/>
              <w:left w:val="single" w:sz="4" w:space="0" w:color="000000"/>
              <w:bottom w:val="single" w:sz="4" w:space="0" w:color="000000"/>
              <w:right w:val="single" w:sz="4" w:space="0" w:color="000000"/>
            </w:tcBorders>
          </w:tcPr>
          <w:p w14:paraId="6568759C" w14:textId="77777777" w:rsidR="00D91BE6" w:rsidRPr="00F842FA" w:rsidRDefault="00D91BE6" w:rsidP="00AA58A5">
            <w:pPr>
              <w:pStyle w:val="TableParagraph"/>
              <w:kinsoku w:val="0"/>
              <w:overflowPunct w:val="0"/>
              <w:spacing w:before="84" w:line="183" w:lineRule="exact"/>
              <w:ind w:left="732" w:right="736"/>
              <w:jc w:val="center"/>
              <w:rPr>
                <w:rFonts w:asciiTheme="minorHAnsi" w:hAnsiTheme="minorHAnsi"/>
              </w:rPr>
            </w:pPr>
            <w:r w:rsidRPr="00F842FA">
              <w:rPr>
                <w:rFonts w:asciiTheme="minorHAnsi" w:hAnsiTheme="minorHAnsi" w:cs="Arial"/>
                <w:b/>
                <w:bCs/>
                <w:spacing w:val="-1"/>
                <w:sz w:val="16"/>
                <w:szCs w:val="16"/>
              </w:rPr>
              <w:t>d</w:t>
            </w:r>
            <w:r w:rsidRPr="00F842FA">
              <w:rPr>
                <w:rFonts w:asciiTheme="minorHAnsi" w:hAnsiTheme="minorHAnsi" w:cs="Arial"/>
                <w:b/>
                <w:bCs/>
                <w:spacing w:val="-2"/>
                <w:sz w:val="16"/>
                <w:szCs w:val="16"/>
              </w:rPr>
              <w:t>a</w:t>
            </w:r>
            <w:r w:rsidRPr="00F842FA">
              <w:rPr>
                <w:rFonts w:asciiTheme="minorHAnsi" w:hAnsiTheme="minorHAnsi" w:cs="Arial"/>
                <w:b/>
                <w:bCs/>
                <w:sz w:val="16"/>
                <w:szCs w:val="16"/>
              </w:rPr>
              <w:t>ti</w:t>
            </w:r>
          </w:p>
        </w:tc>
        <w:tc>
          <w:tcPr>
            <w:tcW w:w="2012" w:type="dxa"/>
            <w:tcBorders>
              <w:top w:val="single" w:sz="4" w:space="0" w:color="000000"/>
              <w:left w:val="single" w:sz="4" w:space="0" w:color="000000"/>
              <w:bottom w:val="single" w:sz="4" w:space="0" w:color="000000"/>
              <w:right w:val="single" w:sz="4" w:space="0" w:color="000000"/>
            </w:tcBorders>
          </w:tcPr>
          <w:p w14:paraId="7374C74F" w14:textId="77777777" w:rsidR="00D91BE6" w:rsidRPr="00F842FA" w:rsidRDefault="00D91BE6" w:rsidP="00AA58A5">
            <w:pPr>
              <w:pStyle w:val="TableParagraph"/>
              <w:kinsoku w:val="0"/>
              <w:overflowPunct w:val="0"/>
              <w:spacing w:before="84" w:line="183" w:lineRule="exact"/>
              <w:ind w:left="769" w:right="764"/>
              <w:jc w:val="center"/>
              <w:rPr>
                <w:rFonts w:asciiTheme="minorHAnsi" w:hAnsiTheme="minorHAnsi"/>
              </w:rPr>
            </w:pPr>
            <w:r w:rsidRPr="00F842FA">
              <w:rPr>
                <w:rFonts w:asciiTheme="minorHAnsi" w:hAnsiTheme="minorHAnsi" w:cs="Arial"/>
                <w:b/>
                <w:bCs/>
                <w:spacing w:val="-2"/>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e</w:t>
            </w:r>
            <w:r w:rsidRPr="00F842FA">
              <w:rPr>
                <w:rFonts w:asciiTheme="minorHAnsi" w:hAnsiTheme="minorHAnsi" w:cs="Arial"/>
                <w:b/>
                <w:bCs/>
                <w:sz w:val="16"/>
                <w:szCs w:val="16"/>
              </w:rPr>
              <w:t>ff.</w:t>
            </w:r>
          </w:p>
        </w:tc>
        <w:tc>
          <w:tcPr>
            <w:tcW w:w="1114" w:type="dxa"/>
            <w:tcBorders>
              <w:top w:val="single" w:sz="4" w:space="0" w:color="000000"/>
              <w:left w:val="single" w:sz="4" w:space="0" w:color="000000"/>
              <w:bottom w:val="single" w:sz="4" w:space="0" w:color="000000"/>
              <w:right w:val="single" w:sz="4" w:space="0" w:color="000000"/>
            </w:tcBorders>
          </w:tcPr>
          <w:p w14:paraId="620F1DEE" w14:textId="77777777" w:rsidR="00D91BE6" w:rsidRPr="00F842FA" w:rsidRDefault="00D91BE6" w:rsidP="00AA58A5">
            <w:pPr>
              <w:rPr>
                <w:rFonts w:asciiTheme="minorHAnsi" w:hAnsiTheme="minorHAnsi"/>
              </w:rPr>
            </w:pPr>
          </w:p>
        </w:tc>
      </w:tr>
      <w:tr w:rsidR="00D91BE6" w:rsidRPr="00F842FA" w14:paraId="7F9CF0AD"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98889C7"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8"/>
                <w:sz w:val="16"/>
                <w:szCs w:val="16"/>
              </w:rPr>
              <w:t>o</w:t>
            </w:r>
            <w:r w:rsidRPr="00F842FA">
              <w:rPr>
                <w:rFonts w:asciiTheme="minorHAnsi" w:hAnsiTheme="minorHAnsi" w:cs="Arial"/>
                <w:spacing w:val="2"/>
                <w:sz w:val="16"/>
                <w:szCs w:val="16"/>
              </w:rPr>
              <w:t>s</w:t>
            </w:r>
            <w:r w:rsidRPr="00F842FA">
              <w:rPr>
                <w:rFonts w:asciiTheme="minorHAnsi" w:hAnsiTheme="minorHAnsi" w:cs="Arial"/>
                <w:spacing w:val="3"/>
                <w:sz w:val="16"/>
                <w:szCs w:val="16"/>
              </w:rPr>
              <w:t>t</w:t>
            </w:r>
            <w:r w:rsidRPr="00F842FA">
              <w:rPr>
                <w:rFonts w:asciiTheme="minorHAnsi" w:hAnsiTheme="minorHAnsi" w:cs="Arial"/>
                <w:sz w:val="16"/>
                <w:szCs w:val="16"/>
              </w:rPr>
              <w:t>o</w:t>
            </w:r>
            <w:r w:rsidRPr="00F842FA">
              <w:rPr>
                <w:rFonts w:asciiTheme="minorHAnsi" w:hAnsiTheme="minorHAnsi" w:cs="Arial"/>
                <w:spacing w:val="-7"/>
                <w:sz w:val="16"/>
                <w:szCs w:val="16"/>
              </w:rPr>
              <w:t xml:space="preserve"> </w:t>
            </w:r>
            <w:r w:rsidRPr="00F842FA">
              <w:rPr>
                <w:rFonts w:asciiTheme="minorHAnsi" w:hAnsiTheme="minorHAnsi" w:cs="Arial"/>
                <w:spacing w:val="3"/>
                <w:sz w:val="16"/>
                <w:szCs w:val="16"/>
              </w:rPr>
              <w:t>d</w:t>
            </w:r>
            <w:r w:rsidRPr="00F842FA">
              <w:rPr>
                <w:rFonts w:asciiTheme="minorHAnsi" w:hAnsiTheme="minorHAnsi" w:cs="Arial"/>
                <w:sz w:val="16"/>
                <w:szCs w:val="16"/>
              </w:rPr>
              <w:t>i</w:t>
            </w:r>
            <w:r w:rsidRPr="00F842FA">
              <w:rPr>
                <w:rFonts w:asciiTheme="minorHAnsi" w:hAnsiTheme="minorHAnsi" w:cs="Arial"/>
                <w:spacing w:val="-4"/>
                <w:sz w:val="16"/>
                <w:szCs w:val="16"/>
              </w:rPr>
              <w:t xml:space="preserve"> </w:t>
            </w:r>
            <w:r w:rsidRPr="00F842FA">
              <w:rPr>
                <w:rFonts w:asciiTheme="minorHAnsi" w:hAnsiTheme="minorHAnsi" w:cs="Arial"/>
                <w:spacing w:val="-8"/>
                <w:sz w:val="16"/>
                <w:szCs w:val="16"/>
              </w:rPr>
              <w:t>a</w:t>
            </w:r>
            <w:r w:rsidRPr="00F842FA">
              <w:rPr>
                <w:rFonts w:asciiTheme="minorHAnsi" w:hAnsiTheme="minorHAnsi" w:cs="Arial"/>
                <w:spacing w:val="6"/>
                <w:sz w:val="16"/>
                <w:szCs w:val="16"/>
              </w:rPr>
              <w:t>c</w:t>
            </w:r>
            <w:r w:rsidRPr="00F842FA">
              <w:rPr>
                <w:rFonts w:asciiTheme="minorHAnsi" w:hAnsiTheme="minorHAnsi" w:cs="Arial"/>
                <w:spacing w:val="-2"/>
                <w:sz w:val="16"/>
                <w:szCs w:val="16"/>
              </w:rPr>
              <w:t>q</w:t>
            </w:r>
            <w:r w:rsidRPr="00F842FA">
              <w:rPr>
                <w:rFonts w:asciiTheme="minorHAnsi" w:hAnsiTheme="minorHAnsi" w:cs="Arial"/>
                <w:spacing w:val="3"/>
                <w:sz w:val="16"/>
                <w:szCs w:val="16"/>
              </w:rPr>
              <w:t>u</w:t>
            </w:r>
            <w:r w:rsidRPr="00F842FA">
              <w:rPr>
                <w:rFonts w:asciiTheme="minorHAnsi" w:hAnsiTheme="minorHAnsi" w:cs="Arial"/>
                <w:spacing w:val="-2"/>
                <w:sz w:val="16"/>
                <w:szCs w:val="16"/>
              </w:rPr>
              <w:t>i</w:t>
            </w:r>
            <w:r w:rsidRPr="00F842FA">
              <w:rPr>
                <w:rFonts w:asciiTheme="minorHAnsi" w:hAnsiTheme="minorHAnsi" w:cs="Arial"/>
                <w:spacing w:val="2"/>
                <w:sz w:val="16"/>
                <w:szCs w:val="16"/>
              </w:rPr>
              <w:t>s</w:t>
            </w:r>
            <w:r w:rsidRPr="00F842FA">
              <w:rPr>
                <w:rFonts w:asciiTheme="minorHAnsi" w:hAnsiTheme="minorHAnsi" w:cs="Arial"/>
                <w:spacing w:val="3"/>
                <w:sz w:val="16"/>
                <w:szCs w:val="16"/>
              </w:rPr>
              <w:t>t</w:t>
            </w:r>
            <w:r w:rsidRPr="00F842FA">
              <w:rPr>
                <w:rFonts w:asciiTheme="minorHAnsi" w:hAnsiTheme="minorHAnsi" w:cs="Arial"/>
                <w:sz w:val="16"/>
                <w:szCs w:val="16"/>
              </w:rPr>
              <w:t xml:space="preserve">o </w:t>
            </w:r>
            <w:r w:rsidRPr="00F842FA">
              <w:rPr>
                <w:rFonts w:asciiTheme="minorHAnsi" w:hAnsiTheme="minorHAnsi" w:cs="Arial"/>
                <w:spacing w:val="-2"/>
                <w:sz w:val="16"/>
                <w:szCs w:val="16"/>
              </w:rPr>
              <w:t>ab</w:t>
            </w:r>
            <w:r w:rsidRPr="00F842FA">
              <w:rPr>
                <w:rFonts w:asciiTheme="minorHAnsi" w:hAnsiTheme="minorHAnsi" w:cs="Arial"/>
                <w:spacing w:val="3"/>
                <w:sz w:val="16"/>
                <w:szCs w:val="16"/>
              </w:rPr>
              <w:t>b</w:t>
            </w:r>
            <w:r w:rsidRPr="00F842FA">
              <w:rPr>
                <w:rFonts w:asciiTheme="minorHAnsi" w:hAnsiTheme="minorHAnsi" w:cs="Arial"/>
                <w:spacing w:val="-2"/>
                <w:sz w:val="16"/>
                <w:szCs w:val="16"/>
              </w:rPr>
              <w:t>a</w:t>
            </w:r>
            <w:r w:rsidRPr="00F842FA">
              <w:rPr>
                <w:rFonts w:asciiTheme="minorHAnsi" w:hAnsiTheme="minorHAnsi" w:cs="Arial"/>
                <w:spacing w:val="-1"/>
                <w:sz w:val="16"/>
                <w:szCs w:val="16"/>
              </w:rPr>
              <w:t>t</w:t>
            </w:r>
            <w:r w:rsidRPr="00F842FA">
              <w:rPr>
                <w:rFonts w:asciiTheme="minorHAnsi" w:hAnsiTheme="minorHAnsi" w:cs="Arial"/>
                <w:spacing w:val="3"/>
                <w:sz w:val="16"/>
                <w:szCs w:val="16"/>
              </w:rPr>
              <w:t>t</w:t>
            </w:r>
            <w:r w:rsidRPr="00F842FA">
              <w:rPr>
                <w:rFonts w:asciiTheme="minorHAnsi" w:hAnsiTheme="minorHAnsi" w:cs="Arial"/>
                <w:spacing w:val="-2"/>
                <w:sz w:val="16"/>
                <w:szCs w:val="16"/>
              </w:rPr>
              <w:t>u</w:t>
            </w:r>
            <w:r w:rsidRPr="00F842FA">
              <w:rPr>
                <w:rFonts w:asciiTheme="minorHAnsi" w:hAnsiTheme="minorHAnsi" w:cs="Arial"/>
                <w:spacing w:val="3"/>
                <w:sz w:val="16"/>
                <w:szCs w:val="16"/>
              </w:rPr>
              <w:t>t</w:t>
            </w:r>
            <w:r w:rsidRPr="00F842FA">
              <w:rPr>
                <w:rFonts w:asciiTheme="minorHAnsi" w:hAnsiTheme="minorHAnsi" w:cs="Arial"/>
                <w:sz w:val="16"/>
                <w:szCs w:val="16"/>
              </w:rPr>
              <w:t>o</w:t>
            </w:r>
            <w:r w:rsidRPr="00F842FA">
              <w:rPr>
                <w:rFonts w:asciiTheme="minorHAnsi" w:hAnsiTheme="minorHAnsi" w:cs="Arial"/>
                <w:spacing w:val="-7"/>
                <w:sz w:val="16"/>
                <w:szCs w:val="16"/>
              </w:rPr>
              <w:t xml:space="preserve"> </w:t>
            </w:r>
            <w:r w:rsidRPr="00F842FA">
              <w:rPr>
                <w:rFonts w:asciiTheme="minorHAnsi" w:hAnsiTheme="minorHAnsi" w:cs="Arial"/>
                <w:spacing w:val="3"/>
                <w:sz w:val="16"/>
                <w:szCs w:val="16"/>
              </w:rPr>
              <w:t>d</w:t>
            </w:r>
            <w:r w:rsidRPr="00F842FA">
              <w:rPr>
                <w:rFonts w:asciiTheme="minorHAnsi" w:hAnsiTheme="minorHAnsi" w:cs="Arial"/>
                <w:spacing w:val="-2"/>
                <w:sz w:val="16"/>
                <w:szCs w:val="16"/>
              </w:rPr>
              <w:t>e</w:t>
            </w:r>
            <w:r w:rsidRPr="00F842FA">
              <w:rPr>
                <w:rFonts w:asciiTheme="minorHAnsi" w:hAnsiTheme="minorHAnsi" w:cs="Arial"/>
                <w:sz w:val="16"/>
                <w:szCs w:val="16"/>
              </w:rPr>
              <w:t>l</w:t>
            </w:r>
            <w:r w:rsidRPr="00F842FA">
              <w:rPr>
                <w:rFonts w:asciiTheme="minorHAnsi" w:hAnsiTheme="minorHAnsi" w:cs="Arial"/>
                <w:spacing w:val="-4"/>
                <w:sz w:val="16"/>
                <w:szCs w:val="16"/>
              </w:rPr>
              <w:t xml:space="preserve"> </w:t>
            </w:r>
            <w:r w:rsidRPr="00F842FA">
              <w:rPr>
                <w:rFonts w:asciiTheme="minorHAnsi" w:hAnsiTheme="minorHAnsi" w:cs="Arial"/>
                <w:spacing w:val="3"/>
                <w:sz w:val="16"/>
                <w:szCs w:val="16"/>
              </w:rPr>
              <w:t>2</w:t>
            </w:r>
            <w:r w:rsidRPr="00F842FA">
              <w:rPr>
                <w:rFonts w:asciiTheme="minorHAnsi" w:hAnsiTheme="minorHAnsi" w:cs="Arial"/>
                <w:spacing w:val="-2"/>
                <w:sz w:val="16"/>
                <w:szCs w:val="16"/>
              </w:rPr>
              <w:t>0</w:t>
            </w:r>
            <w:r w:rsidRPr="00F842FA">
              <w:rPr>
                <w:rFonts w:asciiTheme="minorHAnsi" w:hAnsiTheme="minorHAnsi" w:cs="Arial"/>
                <w:sz w:val="16"/>
                <w:szCs w:val="16"/>
              </w:rPr>
              <w:t>%</w:t>
            </w:r>
          </w:p>
        </w:tc>
        <w:tc>
          <w:tcPr>
            <w:tcW w:w="1469" w:type="dxa"/>
            <w:tcBorders>
              <w:top w:val="single" w:sz="4" w:space="0" w:color="000000"/>
              <w:left w:val="single" w:sz="4" w:space="0" w:color="000000"/>
              <w:bottom w:val="single" w:sz="4" w:space="0" w:color="000000"/>
              <w:right w:val="single" w:sz="4" w:space="0" w:color="000000"/>
            </w:tcBorders>
          </w:tcPr>
          <w:p w14:paraId="061A964D" w14:textId="77777777" w:rsidR="00D91BE6" w:rsidRPr="00F842FA" w:rsidRDefault="00D91BE6" w:rsidP="00AA58A5">
            <w:pPr>
              <w:pStyle w:val="TableParagraph"/>
              <w:kinsoku w:val="0"/>
              <w:overflowPunct w:val="0"/>
              <w:spacing w:before="69" w:line="183" w:lineRule="exact"/>
              <w:ind w:left="61"/>
              <w:rPr>
                <w:rFonts w:asciiTheme="minorHAnsi" w:hAnsiTheme="minorHAnsi"/>
              </w:rPr>
            </w:pPr>
            <w:r w:rsidRPr="00F842FA">
              <w:rPr>
                <w:rFonts w:asciiTheme="minorHAnsi" w:hAnsiTheme="minorHAnsi" w:cs="Arial"/>
                <w:sz w:val="16"/>
                <w:szCs w:val="16"/>
              </w:rPr>
              <w:t>€</w:t>
            </w:r>
          </w:p>
        </w:tc>
        <w:tc>
          <w:tcPr>
            <w:tcW w:w="1801" w:type="dxa"/>
            <w:tcBorders>
              <w:top w:val="single" w:sz="4" w:space="0" w:color="000000"/>
              <w:left w:val="single" w:sz="4" w:space="0" w:color="000000"/>
              <w:bottom w:val="single" w:sz="4" w:space="0" w:color="000000"/>
              <w:right w:val="single" w:sz="4" w:space="0" w:color="000000"/>
            </w:tcBorders>
          </w:tcPr>
          <w:p w14:paraId="4504B6F4" w14:textId="77777777" w:rsidR="00D91BE6" w:rsidRPr="00F842FA" w:rsidRDefault="00D91BE6" w:rsidP="00AA58A5">
            <w:pPr>
              <w:pStyle w:val="TableParagraph"/>
              <w:kinsoku w:val="0"/>
              <w:overflowPunct w:val="0"/>
              <w:spacing w:before="69" w:line="183" w:lineRule="exact"/>
              <w:ind w:left="1151"/>
              <w:rPr>
                <w:rFonts w:asciiTheme="minorHAnsi" w:hAnsiTheme="minorHAnsi"/>
              </w:rPr>
            </w:pPr>
            <w:r w:rsidRPr="00F842FA">
              <w:rPr>
                <w:rFonts w:asciiTheme="minorHAnsi" w:hAnsiTheme="minorHAnsi" w:cs="Arial"/>
                <w:spacing w:val="-2"/>
                <w:sz w:val="16"/>
                <w:szCs w:val="16"/>
              </w:rPr>
              <w:t xml:space="preserve">           </w:t>
            </w:r>
            <w:r w:rsidRPr="00F842FA">
              <w:rPr>
                <w:rFonts w:asciiTheme="minorHAnsi" w:hAnsiTheme="minorHAnsi" w:cs="Arial"/>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60EB8435" w14:textId="77777777" w:rsidR="00D91BE6" w:rsidRPr="00F842FA" w:rsidRDefault="00D91BE6" w:rsidP="00AA58A5">
            <w:pPr>
              <w:pStyle w:val="TableParagraph"/>
              <w:kinsoku w:val="0"/>
              <w:overflowPunct w:val="0"/>
              <w:spacing w:before="69" w:line="183" w:lineRule="exact"/>
              <w:ind w:left="934" w:right="938"/>
              <w:jc w:val="center"/>
              <w:rPr>
                <w:rFonts w:asciiTheme="minorHAnsi" w:hAnsiTheme="minorHAnsi"/>
              </w:rPr>
            </w:pPr>
            <w:r w:rsidRPr="00F842FA">
              <w:rPr>
                <w:rFonts w:asciiTheme="minorHAnsi" w:hAnsiTheme="minorHAnsi" w:cs="Arial"/>
                <w:b/>
                <w:bCs/>
                <w:sz w:val="16"/>
                <w:szCs w:val="16"/>
              </w:rPr>
              <w:t>a</w:t>
            </w:r>
          </w:p>
        </w:tc>
        <w:tc>
          <w:tcPr>
            <w:tcW w:w="1114" w:type="dxa"/>
            <w:tcBorders>
              <w:top w:val="single" w:sz="4" w:space="0" w:color="000000"/>
              <w:left w:val="single" w:sz="4" w:space="0" w:color="000000"/>
              <w:bottom w:val="single" w:sz="4" w:space="0" w:color="000000"/>
              <w:right w:val="single" w:sz="4" w:space="0" w:color="000000"/>
            </w:tcBorders>
          </w:tcPr>
          <w:p w14:paraId="463BCFBA" w14:textId="77777777" w:rsidR="00D91BE6" w:rsidRPr="00F842FA" w:rsidRDefault="00D91BE6" w:rsidP="00AA58A5">
            <w:pPr>
              <w:rPr>
                <w:rFonts w:asciiTheme="minorHAnsi" w:hAnsiTheme="minorHAnsi"/>
              </w:rPr>
            </w:pPr>
          </w:p>
        </w:tc>
      </w:tr>
      <w:tr w:rsidR="00D91BE6" w:rsidRPr="00F842FA" w14:paraId="0F0AEE9F"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42CA2272"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p</w:t>
            </w:r>
            <w:r w:rsidRPr="00F842FA">
              <w:rPr>
                <w:rFonts w:asciiTheme="minorHAnsi" w:hAnsiTheme="minorHAnsi" w:cs="Arial"/>
                <w:spacing w:val="-8"/>
                <w:sz w:val="16"/>
                <w:szCs w:val="16"/>
              </w:rPr>
              <w:t>o</w:t>
            </w:r>
            <w:r w:rsidRPr="00F842FA">
              <w:rPr>
                <w:rFonts w:asciiTheme="minorHAnsi" w:hAnsiTheme="minorHAnsi" w:cs="Arial"/>
                <w:sz w:val="16"/>
                <w:szCs w:val="16"/>
              </w:rPr>
              <w:t>r</w:t>
            </w:r>
            <w:r w:rsidRPr="00F842FA">
              <w:rPr>
                <w:rFonts w:asciiTheme="minorHAnsi" w:hAnsiTheme="minorHAnsi" w:cs="Arial"/>
                <w:spacing w:val="3"/>
                <w:sz w:val="16"/>
                <w:szCs w:val="16"/>
              </w:rPr>
              <w:t>t</w:t>
            </w:r>
            <w:r w:rsidRPr="00F842FA">
              <w:rPr>
                <w:rFonts w:asciiTheme="minorHAnsi" w:hAnsiTheme="minorHAnsi" w:cs="Arial"/>
                <w:spacing w:val="-3"/>
                <w:sz w:val="16"/>
                <w:szCs w:val="16"/>
              </w:rPr>
              <w:t>a</w:t>
            </w:r>
            <w:r w:rsidRPr="00F842FA">
              <w:rPr>
                <w:rFonts w:asciiTheme="minorHAnsi" w:hAnsiTheme="minorHAnsi" w:cs="Arial"/>
                <w:spacing w:val="3"/>
                <w:sz w:val="16"/>
                <w:szCs w:val="16"/>
              </w:rPr>
              <w:t>t</w:t>
            </w:r>
            <w:r w:rsidRPr="00F842FA">
              <w:rPr>
                <w:rFonts w:asciiTheme="minorHAnsi" w:hAnsiTheme="minorHAnsi" w:cs="Arial"/>
                <w:sz w:val="16"/>
                <w:szCs w:val="16"/>
              </w:rPr>
              <w:t>a</w:t>
            </w:r>
          </w:p>
        </w:tc>
        <w:tc>
          <w:tcPr>
            <w:tcW w:w="1469" w:type="dxa"/>
            <w:tcBorders>
              <w:top w:val="single" w:sz="4" w:space="0" w:color="000000"/>
              <w:left w:val="single" w:sz="4" w:space="0" w:color="000000"/>
              <w:bottom w:val="single" w:sz="4" w:space="0" w:color="000000"/>
              <w:right w:val="single" w:sz="4" w:space="0" w:color="000000"/>
            </w:tcBorders>
          </w:tcPr>
          <w:p w14:paraId="5F984428" w14:textId="77777777" w:rsidR="00D91BE6" w:rsidRPr="00F842FA" w:rsidRDefault="00D91BE6" w:rsidP="00AA58A5">
            <w:pPr>
              <w:pStyle w:val="TableParagraph"/>
              <w:kinsoku w:val="0"/>
              <w:overflowPunct w:val="0"/>
              <w:spacing w:before="69" w:line="183" w:lineRule="exact"/>
              <w:ind w:left="61"/>
              <w:rPr>
                <w:rFonts w:asciiTheme="minorHAnsi" w:hAnsiTheme="minorHAnsi"/>
              </w:rPr>
            </w:pPr>
            <w:r w:rsidRPr="00F842FA">
              <w:rPr>
                <w:rFonts w:asciiTheme="minorHAnsi" w:hAnsiTheme="minorHAnsi" w:cs="Arial"/>
                <w:spacing w:val="-3"/>
                <w:sz w:val="16"/>
                <w:szCs w:val="16"/>
              </w:rPr>
              <w:t>q</w:t>
            </w:r>
            <w:r w:rsidRPr="00F842FA">
              <w:rPr>
                <w:rFonts w:asciiTheme="minorHAnsi" w:hAnsiTheme="minorHAnsi" w:cs="Arial"/>
                <w:spacing w:val="-1"/>
                <w:sz w:val="16"/>
                <w:szCs w:val="16"/>
              </w:rPr>
              <w:t>.</w:t>
            </w:r>
            <w:r w:rsidRPr="00F842FA">
              <w:rPr>
                <w:rFonts w:asciiTheme="minorHAnsi" w:hAnsiTheme="minorHAnsi" w:cs="Arial"/>
                <w:spacing w:val="3"/>
                <w:sz w:val="16"/>
                <w:szCs w:val="16"/>
              </w:rPr>
              <w:t>l</w:t>
            </w:r>
            <w:r w:rsidRPr="00F842FA">
              <w:rPr>
                <w:rFonts w:asciiTheme="minorHAnsi" w:hAnsiTheme="minorHAnsi" w:cs="Arial"/>
                <w:sz w:val="16"/>
                <w:szCs w:val="16"/>
              </w:rPr>
              <w:t>i</w:t>
            </w:r>
          </w:p>
        </w:tc>
        <w:tc>
          <w:tcPr>
            <w:tcW w:w="1801" w:type="dxa"/>
            <w:tcBorders>
              <w:top w:val="single" w:sz="4" w:space="0" w:color="000000"/>
              <w:left w:val="single" w:sz="4" w:space="0" w:color="000000"/>
              <w:bottom w:val="single" w:sz="4" w:space="0" w:color="000000"/>
              <w:right w:val="single" w:sz="4" w:space="0" w:color="000000"/>
            </w:tcBorders>
          </w:tcPr>
          <w:p w14:paraId="6F7B9D14" w14:textId="77777777" w:rsidR="00D91BE6" w:rsidRPr="00F842FA" w:rsidRDefault="00D91BE6" w:rsidP="00AA58A5">
            <w:pPr>
              <w:pStyle w:val="TableParagraph"/>
              <w:kinsoku w:val="0"/>
              <w:overflowPunct w:val="0"/>
              <w:spacing w:before="69" w:line="183" w:lineRule="exact"/>
              <w:ind w:right="66"/>
              <w:jc w:val="right"/>
              <w:rPr>
                <w:rFonts w:asciiTheme="minorHAnsi" w:hAnsiTheme="minorHAnsi"/>
              </w:rPr>
            </w:pPr>
            <w:r w:rsidRPr="00F842FA">
              <w:rPr>
                <w:rFonts w:asciiTheme="minorHAnsi" w:hAnsiTheme="minorHAnsi" w:cs="Arial"/>
                <w:spacing w:val="-2"/>
                <w:w w:val="95"/>
                <w:sz w:val="16"/>
                <w:szCs w:val="16"/>
              </w:rPr>
              <w:t>80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7445ED57" w14:textId="77777777" w:rsidR="00D91BE6" w:rsidRPr="00F842FA" w:rsidRDefault="00D91BE6" w:rsidP="00AA58A5">
            <w:pPr>
              <w:pStyle w:val="TableParagraph"/>
              <w:kinsoku w:val="0"/>
              <w:overflowPunct w:val="0"/>
              <w:spacing w:before="69" w:line="183" w:lineRule="exact"/>
              <w:ind w:left="934" w:right="929"/>
              <w:jc w:val="center"/>
              <w:rPr>
                <w:rFonts w:asciiTheme="minorHAnsi" w:hAnsiTheme="minorHAnsi"/>
              </w:rPr>
            </w:pPr>
            <w:r w:rsidRPr="00F842FA">
              <w:rPr>
                <w:rFonts w:asciiTheme="minorHAnsi" w:hAnsiTheme="minorHAnsi" w:cs="Arial"/>
                <w:b/>
                <w:bCs/>
                <w:sz w:val="16"/>
                <w:szCs w:val="16"/>
              </w:rPr>
              <w:t>b</w:t>
            </w:r>
          </w:p>
        </w:tc>
        <w:tc>
          <w:tcPr>
            <w:tcW w:w="1114" w:type="dxa"/>
            <w:tcBorders>
              <w:top w:val="single" w:sz="4" w:space="0" w:color="000000"/>
              <w:left w:val="single" w:sz="4" w:space="0" w:color="000000"/>
              <w:bottom w:val="single" w:sz="4" w:space="0" w:color="000000"/>
              <w:right w:val="single" w:sz="4" w:space="0" w:color="000000"/>
            </w:tcBorders>
          </w:tcPr>
          <w:p w14:paraId="39AF2428" w14:textId="77777777" w:rsidR="00D91BE6" w:rsidRPr="00F842FA" w:rsidRDefault="00D91BE6" w:rsidP="00AA58A5">
            <w:pPr>
              <w:rPr>
                <w:rFonts w:asciiTheme="minorHAnsi" w:hAnsiTheme="minorHAnsi"/>
              </w:rPr>
            </w:pPr>
          </w:p>
        </w:tc>
      </w:tr>
      <w:tr w:rsidR="00D91BE6" w:rsidRPr="00F842FA" w14:paraId="71BAD227"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3171064E"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spacing w:val="3"/>
                <w:sz w:val="16"/>
                <w:szCs w:val="16"/>
              </w:rPr>
              <w:t>p</w:t>
            </w:r>
            <w:r w:rsidRPr="00F842FA">
              <w:rPr>
                <w:rFonts w:asciiTheme="minorHAnsi" w:hAnsiTheme="minorHAnsi" w:cs="Arial"/>
                <w:spacing w:val="-8"/>
                <w:sz w:val="16"/>
                <w:szCs w:val="16"/>
              </w:rPr>
              <w:t>e</w:t>
            </w:r>
            <w:r w:rsidRPr="00F842FA">
              <w:rPr>
                <w:rFonts w:asciiTheme="minorHAnsi" w:hAnsiTheme="minorHAnsi" w:cs="Arial"/>
                <w:sz w:val="16"/>
                <w:szCs w:val="16"/>
              </w:rPr>
              <w:t>r</w:t>
            </w:r>
            <w:r w:rsidRPr="00F842FA">
              <w:rPr>
                <w:rFonts w:asciiTheme="minorHAnsi" w:hAnsiTheme="minorHAnsi" w:cs="Arial"/>
                <w:spacing w:val="7"/>
                <w:sz w:val="16"/>
                <w:szCs w:val="16"/>
              </w:rPr>
              <w:t>c</w:t>
            </w:r>
            <w:r w:rsidRPr="00F842FA">
              <w:rPr>
                <w:rFonts w:asciiTheme="minorHAnsi" w:hAnsiTheme="minorHAnsi" w:cs="Arial"/>
                <w:spacing w:val="-8"/>
                <w:sz w:val="16"/>
                <w:szCs w:val="16"/>
              </w:rPr>
              <w:t>o</w:t>
            </w:r>
            <w:r w:rsidRPr="00F842FA">
              <w:rPr>
                <w:rFonts w:asciiTheme="minorHAnsi" w:hAnsiTheme="minorHAnsi" w:cs="Arial"/>
                <w:spacing w:val="4"/>
                <w:sz w:val="16"/>
                <w:szCs w:val="16"/>
              </w:rPr>
              <w:t>rr</w:t>
            </w:r>
            <w:r w:rsidRPr="00F842FA">
              <w:rPr>
                <w:rFonts w:asciiTheme="minorHAnsi" w:hAnsiTheme="minorHAnsi" w:cs="Arial"/>
                <w:spacing w:val="-3"/>
                <w:sz w:val="16"/>
                <w:szCs w:val="16"/>
              </w:rPr>
              <w:t>en</w:t>
            </w:r>
            <w:r w:rsidRPr="00F842FA">
              <w:rPr>
                <w:rFonts w:asciiTheme="minorHAnsi" w:hAnsiTheme="minorHAnsi" w:cs="Arial"/>
                <w:spacing w:val="2"/>
                <w:sz w:val="16"/>
                <w:szCs w:val="16"/>
              </w:rPr>
              <w:t>z</w:t>
            </w:r>
            <w:r w:rsidRPr="00F842FA">
              <w:rPr>
                <w:rFonts w:asciiTheme="minorHAnsi" w:hAnsiTheme="minorHAnsi" w:cs="Arial"/>
                <w:sz w:val="16"/>
                <w:szCs w:val="16"/>
              </w:rPr>
              <w:t>a</w:t>
            </w:r>
            <w:r w:rsidRPr="00F842FA">
              <w:rPr>
                <w:rFonts w:asciiTheme="minorHAnsi" w:hAnsiTheme="minorHAnsi" w:cs="Arial"/>
                <w:spacing w:val="23"/>
                <w:sz w:val="16"/>
                <w:szCs w:val="16"/>
              </w:rPr>
              <w:t xml:space="preserve"> </w:t>
            </w:r>
            <w:r w:rsidRPr="00F842FA">
              <w:rPr>
                <w:rFonts w:asciiTheme="minorHAnsi" w:hAnsiTheme="minorHAnsi" w:cs="Arial"/>
                <w:spacing w:val="2"/>
                <w:sz w:val="16"/>
                <w:szCs w:val="16"/>
              </w:rPr>
              <w:t>m</w:t>
            </w:r>
            <w:r w:rsidRPr="00F842FA">
              <w:rPr>
                <w:rFonts w:asciiTheme="minorHAnsi" w:hAnsiTheme="minorHAnsi" w:cs="Arial"/>
                <w:spacing w:val="-3"/>
                <w:sz w:val="16"/>
                <w:szCs w:val="16"/>
              </w:rPr>
              <w:t>e</w:t>
            </w:r>
            <w:r w:rsidRPr="00F842FA">
              <w:rPr>
                <w:rFonts w:asciiTheme="minorHAnsi" w:hAnsiTheme="minorHAnsi" w:cs="Arial"/>
                <w:spacing w:val="3"/>
                <w:sz w:val="16"/>
                <w:szCs w:val="16"/>
              </w:rPr>
              <w:t>di</w:t>
            </w:r>
            <w:r w:rsidRPr="00F842FA">
              <w:rPr>
                <w:rFonts w:asciiTheme="minorHAnsi" w:hAnsiTheme="minorHAnsi" w:cs="Arial"/>
                <w:sz w:val="16"/>
                <w:szCs w:val="16"/>
              </w:rPr>
              <w:t>a</w:t>
            </w:r>
          </w:p>
        </w:tc>
        <w:tc>
          <w:tcPr>
            <w:tcW w:w="1469" w:type="dxa"/>
            <w:tcBorders>
              <w:top w:val="single" w:sz="4" w:space="0" w:color="000000"/>
              <w:left w:val="single" w:sz="4" w:space="0" w:color="000000"/>
              <w:bottom w:val="single" w:sz="4" w:space="0" w:color="000000"/>
              <w:right w:val="single" w:sz="4" w:space="0" w:color="000000"/>
            </w:tcBorders>
          </w:tcPr>
          <w:p w14:paraId="580BAF2F" w14:textId="77777777" w:rsidR="00D91BE6" w:rsidRPr="00F842FA" w:rsidRDefault="00D91BE6" w:rsidP="00AA58A5">
            <w:pPr>
              <w:pStyle w:val="TableParagraph"/>
              <w:kinsoku w:val="0"/>
              <w:overflowPunct w:val="0"/>
              <w:spacing w:before="69"/>
              <w:ind w:left="61"/>
              <w:rPr>
                <w:rFonts w:asciiTheme="minorHAnsi" w:hAnsiTheme="minorHAnsi"/>
              </w:rPr>
            </w:pPr>
            <w:r w:rsidRPr="00F842FA">
              <w:rPr>
                <w:rFonts w:asciiTheme="minorHAnsi" w:hAnsiTheme="minorHAnsi" w:cs="Arial"/>
                <w:spacing w:val="-1"/>
                <w:sz w:val="16"/>
                <w:szCs w:val="16"/>
              </w:rPr>
              <w:t>Km</w:t>
            </w:r>
          </w:p>
        </w:tc>
        <w:tc>
          <w:tcPr>
            <w:tcW w:w="1801" w:type="dxa"/>
            <w:tcBorders>
              <w:top w:val="single" w:sz="4" w:space="0" w:color="000000"/>
              <w:left w:val="single" w:sz="4" w:space="0" w:color="000000"/>
              <w:bottom w:val="single" w:sz="4" w:space="0" w:color="000000"/>
              <w:right w:val="single" w:sz="4" w:space="0" w:color="000000"/>
            </w:tcBorders>
          </w:tcPr>
          <w:p w14:paraId="534C778A" w14:textId="77777777" w:rsidR="00D91BE6" w:rsidRPr="00F842FA" w:rsidRDefault="00D91BE6" w:rsidP="00AA58A5">
            <w:pPr>
              <w:pStyle w:val="TableParagraph"/>
              <w:kinsoku w:val="0"/>
              <w:overflowPunct w:val="0"/>
              <w:spacing w:before="69"/>
              <w:ind w:right="65"/>
              <w:jc w:val="right"/>
              <w:rPr>
                <w:rFonts w:asciiTheme="minorHAnsi" w:hAnsiTheme="minorHAnsi"/>
              </w:rPr>
            </w:pPr>
            <w:r w:rsidRPr="00F842FA">
              <w:rPr>
                <w:rFonts w:asciiTheme="minorHAnsi" w:hAnsiTheme="minorHAnsi" w:cs="Arial"/>
                <w:spacing w:val="-2"/>
                <w:w w:val="95"/>
                <w:sz w:val="16"/>
                <w:szCs w:val="16"/>
              </w:rPr>
              <w:t>5</w:t>
            </w:r>
            <w:r w:rsidRPr="00F842FA">
              <w:rPr>
                <w:rFonts w:asciiTheme="minorHAnsi" w:hAnsiTheme="minorHAnsi" w:cs="Arial"/>
                <w:spacing w:val="-1"/>
                <w:w w:val="95"/>
                <w:sz w:val="16"/>
                <w:szCs w:val="16"/>
              </w:rPr>
              <w:t>.</w:t>
            </w:r>
            <w:r w:rsidRPr="00F842FA">
              <w:rPr>
                <w:rFonts w:asciiTheme="minorHAnsi" w:hAnsiTheme="minorHAnsi" w:cs="Arial"/>
                <w:spacing w:val="2"/>
                <w:w w:val="95"/>
                <w:sz w:val="16"/>
                <w:szCs w:val="16"/>
              </w:rPr>
              <w:t>0</w:t>
            </w:r>
            <w:r w:rsidRPr="00F842FA">
              <w:rPr>
                <w:rFonts w:asciiTheme="minorHAnsi" w:hAnsiTheme="minorHAnsi" w:cs="Arial"/>
                <w:spacing w:val="-2"/>
                <w:w w:val="95"/>
                <w:sz w:val="16"/>
                <w:szCs w:val="16"/>
              </w:rPr>
              <w:t>0</w:t>
            </w:r>
            <w:r w:rsidRPr="00F842FA">
              <w:rPr>
                <w:rFonts w:asciiTheme="minorHAnsi" w:hAnsiTheme="minorHAnsi" w:cs="Arial"/>
                <w:w w:val="95"/>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3792BE54" w14:textId="77777777" w:rsidR="00D91BE6" w:rsidRPr="00F842FA" w:rsidRDefault="00D91BE6" w:rsidP="00AA58A5">
            <w:pPr>
              <w:pStyle w:val="TableParagraph"/>
              <w:kinsoku w:val="0"/>
              <w:overflowPunct w:val="0"/>
              <w:spacing w:before="69"/>
              <w:ind w:left="934" w:right="938"/>
              <w:jc w:val="center"/>
              <w:rPr>
                <w:rFonts w:asciiTheme="minorHAnsi" w:hAnsiTheme="minorHAnsi"/>
              </w:rPr>
            </w:pPr>
            <w:r w:rsidRPr="00F842FA">
              <w:rPr>
                <w:rFonts w:asciiTheme="minorHAnsi" w:hAnsiTheme="minorHAnsi" w:cs="Arial"/>
                <w:b/>
                <w:bCs/>
                <w:sz w:val="16"/>
                <w:szCs w:val="16"/>
              </w:rPr>
              <w:t>c</w:t>
            </w:r>
          </w:p>
        </w:tc>
        <w:tc>
          <w:tcPr>
            <w:tcW w:w="1114" w:type="dxa"/>
            <w:tcBorders>
              <w:top w:val="single" w:sz="4" w:space="0" w:color="000000"/>
              <w:left w:val="single" w:sz="4" w:space="0" w:color="000000"/>
              <w:bottom w:val="single" w:sz="4" w:space="0" w:color="000000"/>
              <w:right w:val="single" w:sz="4" w:space="0" w:color="000000"/>
            </w:tcBorders>
          </w:tcPr>
          <w:p w14:paraId="139C6426" w14:textId="77777777" w:rsidR="00D91BE6" w:rsidRPr="00F842FA" w:rsidRDefault="00D91BE6" w:rsidP="00AA58A5">
            <w:pPr>
              <w:rPr>
                <w:rFonts w:asciiTheme="minorHAnsi" w:hAnsiTheme="minorHAnsi"/>
              </w:rPr>
            </w:pPr>
          </w:p>
        </w:tc>
      </w:tr>
      <w:tr w:rsidR="00D91BE6" w:rsidRPr="00F842FA" w14:paraId="4C2C824B"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271D25E5" w14:textId="77777777" w:rsidR="00D91BE6" w:rsidRPr="00F842FA" w:rsidRDefault="00D91BE6" w:rsidP="00AA58A5">
            <w:pPr>
              <w:pStyle w:val="TableParagraph"/>
              <w:kinsoku w:val="0"/>
              <w:overflowPunct w:val="0"/>
              <w:spacing w:before="65"/>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2"/>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23"/>
                <w:sz w:val="16"/>
                <w:szCs w:val="16"/>
              </w:rPr>
              <w:t xml:space="preserve"> </w:t>
            </w:r>
            <w:r w:rsidRPr="00F842FA">
              <w:rPr>
                <w:rFonts w:asciiTheme="minorHAnsi" w:hAnsiTheme="minorHAnsi" w:cs="Arial"/>
                <w:spacing w:val="6"/>
                <w:sz w:val="16"/>
                <w:szCs w:val="16"/>
              </w:rPr>
              <w:t>c</w:t>
            </w:r>
            <w:r w:rsidRPr="00F842FA">
              <w:rPr>
                <w:rFonts w:asciiTheme="minorHAnsi" w:hAnsiTheme="minorHAnsi" w:cs="Arial"/>
                <w:spacing w:val="-2"/>
                <w:sz w:val="16"/>
                <w:szCs w:val="16"/>
              </w:rPr>
              <w:t>a</w:t>
            </w:r>
            <w:r w:rsidRPr="00F842FA">
              <w:rPr>
                <w:rFonts w:asciiTheme="minorHAnsi" w:hAnsiTheme="minorHAnsi" w:cs="Arial"/>
                <w:sz w:val="16"/>
                <w:szCs w:val="16"/>
              </w:rPr>
              <w:t>r</w:t>
            </w:r>
            <w:r w:rsidRPr="00F842FA">
              <w:rPr>
                <w:rFonts w:asciiTheme="minorHAnsi" w:hAnsiTheme="minorHAnsi" w:cs="Arial"/>
                <w:spacing w:val="3"/>
                <w:sz w:val="16"/>
                <w:szCs w:val="16"/>
              </w:rPr>
              <w:t>b</w:t>
            </w:r>
            <w:r w:rsidRPr="00F842FA">
              <w:rPr>
                <w:rFonts w:asciiTheme="minorHAnsi" w:hAnsiTheme="minorHAnsi" w:cs="Arial"/>
                <w:spacing w:val="-2"/>
                <w:sz w:val="16"/>
                <w:szCs w:val="16"/>
              </w:rPr>
              <w:t>u</w:t>
            </w:r>
            <w:r w:rsidRPr="00F842FA">
              <w:rPr>
                <w:rFonts w:asciiTheme="minorHAnsi" w:hAnsiTheme="minorHAnsi" w:cs="Arial"/>
                <w:spacing w:val="4"/>
                <w:sz w:val="16"/>
                <w:szCs w:val="16"/>
              </w:rPr>
              <w:t>r</w:t>
            </w:r>
            <w:r w:rsidRPr="00F842FA">
              <w:rPr>
                <w:rFonts w:asciiTheme="minorHAnsi" w:hAnsiTheme="minorHAnsi" w:cs="Arial"/>
                <w:spacing w:val="-2"/>
                <w:sz w:val="16"/>
                <w:szCs w:val="16"/>
              </w:rPr>
              <w:t>an</w:t>
            </w:r>
            <w:r w:rsidRPr="00F842FA">
              <w:rPr>
                <w:rFonts w:asciiTheme="minorHAnsi" w:hAnsiTheme="minorHAnsi" w:cs="Arial"/>
                <w:spacing w:val="3"/>
                <w:sz w:val="16"/>
                <w:szCs w:val="16"/>
              </w:rPr>
              <w:t>t</w:t>
            </w:r>
            <w:r w:rsidRPr="00F842FA">
              <w:rPr>
                <w:rFonts w:asciiTheme="minorHAnsi" w:hAnsiTheme="minorHAnsi" w:cs="Arial"/>
                <w:sz w:val="16"/>
                <w:szCs w:val="16"/>
              </w:rPr>
              <w:t>e</w:t>
            </w:r>
          </w:p>
        </w:tc>
        <w:tc>
          <w:tcPr>
            <w:tcW w:w="1469" w:type="dxa"/>
            <w:tcBorders>
              <w:top w:val="single" w:sz="4" w:space="0" w:color="000000"/>
              <w:left w:val="single" w:sz="4" w:space="0" w:color="000000"/>
              <w:bottom w:val="single" w:sz="4" w:space="0" w:color="000000"/>
              <w:right w:val="single" w:sz="4" w:space="0" w:color="000000"/>
            </w:tcBorders>
          </w:tcPr>
          <w:p w14:paraId="24438242" w14:textId="77777777" w:rsidR="00D91BE6" w:rsidRPr="00F842FA" w:rsidRDefault="00D91BE6" w:rsidP="00AA58A5">
            <w:pPr>
              <w:pStyle w:val="TableParagraph"/>
              <w:kinsoku w:val="0"/>
              <w:overflowPunct w:val="0"/>
              <w:spacing w:before="65"/>
              <w:ind w:left="61"/>
              <w:rPr>
                <w:rFonts w:asciiTheme="minorHAnsi" w:hAnsiTheme="minorHAnsi"/>
              </w:rPr>
            </w:pPr>
            <w:r w:rsidRPr="00F842FA">
              <w:rPr>
                <w:rFonts w:asciiTheme="minorHAnsi" w:hAnsiTheme="minorHAnsi" w:cs="Arial"/>
                <w:spacing w:val="-2"/>
                <w:sz w:val="16"/>
                <w:szCs w:val="16"/>
              </w:rPr>
              <w:t>l</w:t>
            </w:r>
            <w:r w:rsidRPr="00F842FA">
              <w:rPr>
                <w:rFonts w:asciiTheme="minorHAnsi" w:hAnsiTheme="minorHAnsi" w:cs="Arial"/>
                <w:spacing w:val="-1"/>
                <w:sz w:val="16"/>
                <w:szCs w:val="16"/>
              </w:rPr>
              <w:t>t</w:t>
            </w:r>
            <w:r w:rsidRPr="00F842FA">
              <w:rPr>
                <w:rFonts w:asciiTheme="minorHAnsi" w:hAnsiTheme="minorHAnsi" w:cs="Arial"/>
                <w:spacing w:val="3"/>
                <w:sz w:val="16"/>
                <w:szCs w:val="16"/>
              </w:rPr>
              <w:t>/</w:t>
            </w:r>
            <w:r w:rsidRPr="00F842FA">
              <w:rPr>
                <w:rFonts w:asciiTheme="minorHAnsi" w:hAnsiTheme="minorHAnsi" w:cs="Arial"/>
                <w:spacing w:val="-3"/>
                <w:sz w:val="16"/>
                <w:szCs w:val="16"/>
              </w:rPr>
              <w:t>k</w:t>
            </w:r>
            <w:r w:rsidRPr="00F842FA">
              <w:rPr>
                <w:rFonts w:asciiTheme="minorHAnsi" w:hAnsiTheme="minorHAnsi" w:cs="Arial"/>
                <w:sz w:val="16"/>
                <w:szCs w:val="16"/>
              </w:rPr>
              <w:t>m</w:t>
            </w:r>
          </w:p>
        </w:tc>
        <w:tc>
          <w:tcPr>
            <w:tcW w:w="1801" w:type="dxa"/>
            <w:tcBorders>
              <w:top w:val="single" w:sz="4" w:space="0" w:color="000000"/>
              <w:left w:val="single" w:sz="4" w:space="0" w:color="000000"/>
              <w:bottom w:val="single" w:sz="4" w:space="0" w:color="000000"/>
              <w:right w:val="single" w:sz="4" w:space="0" w:color="000000"/>
            </w:tcBorders>
          </w:tcPr>
          <w:p w14:paraId="4CE8DD11" w14:textId="77777777" w:rsidR="00D91BE6" w:rsidRPr="00F842FA" w:rsidRDefault="00D91BE6" w:rsidP="00AA58A5">
            <w:pPr>
              <w:pStyle w:val="TableParagraph"/>
              <w:kinsoku w:val="0"/>
              <w:overflowPunct w:val="0"/>
              <w:spacing w:before="65"/>
              <w:ind w:right="65"/>
              <w:jc w:val="right"/>
              <w:rPr>
                <w:rFonts w:asciiTheme="minorHAnsi" w:hAnsiTheme="minorHAnsi"/>
              </w:rPr>
            </w:pPr>
            <w:r w:rsidRPr="00F842FA">
              <w:rPr>
                <w:rFonts w:asciiTheme="minorHAnsi" w:hAnsiTheme="minorHAnsi" w:cs="Arial"/>
                <w:spacing w:val="-2"/>
                <w:w w:val="95"/>
                <w:sz w:val="16"/>
                <w:szCs w:val="16"/>
              </w:rPr>
              <w:t>0</w:t>
            </w:r>
            <w:r w:rsidRPr="00F842FA">
              <w:rPr>
                <w:rFonts w:asciiTheme="minorHAnsi" w:hAnsiTheme="minorHAnsi" w:cs="Arial"/>
                <w:spacing w:val="-1"/>
                <w:w w:val="95"/>
                <w:sz w:val="16"/>
                <w:szCs w:val="16"/>
              </w:rPr>
              <w:t>,30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1C75ACC5" w14:textId="77777777" w:rsidR="00D91BE6" w:rsidRPr="00F842FA" w:rsidRDefault="00D91BE6" w:rsidP="00AA58A5">
            <w:pPr>
              <w:pStyle w:val="TableParagraph"/>
              <w:kinsoku w:val="0"/>
              <w:overflowPunct w:val="0"/>
              <w:spacing w:before="65"/>
              <w:ind w:left="934" w:right="929"/>
              <w:jc w:val="center"/>
              <w:rPr>
                <w:rFonts w:asciiTheme="minorHAnsi" w:hAnsiTheme="minorHAnsi"/>
              </w:rPr>
            </w:pPr>
            <w:r w:rsidRPr="00F842FA">
              <w:rPr>
                <w:rFonts w:asciiTheme="minorHAnsi" w:hAnsiTheme="minorHAnsi" w:cs="Arial"/>
                <w:b/>
                <w:bCs/>
                <w:sz w:val="16"/>
                <w:szCs w:val="16"/>
              </w:rPr>
              <w:t>d</w:t>
            </w:r>
          </w:p>
        </w:tc>
        <w:tc>
          <w:tcPr>
            <w:tcW w:w="1114" w:type="dxa"/>
            <w:tcBorders>
              <w:top w:val="single" w:sz="4" w:space="0" w:color="000000"/>
              <w:left w:val="single" w:sz="4" w:space="0" w:color="000000"/>
              <w:bottom w:val="single" w:sz="4" w:space="0" w:color="000000"/>
              <w:right w:val="single" w:sz="4" w:space="0" w:color="000000"/>
            </w:tcBorders>
          </w:tcPr>
          <w:p w14:paraId="6971C201" w14:textId="77777777" w:rsidR="00D91BE6" w:rsidRPr="00F842FA" w:rsidRDefault="00D91BE6" w:rsidP="00AA58A5">
            <w:pPr>
              <w:rPr>
                <w:rFonts w:asciiTheme="minorHAnsi" w:hAnsiTheme="minorHAnsi"/>
              </w:rPr>
            </w:pPr>
          </w:p>
        </w:tc>
      </w:tr>
      <w:tr w:rsidR="00D91BE6" w:rsidRPr="00F842FA" w14:paraId="193A4802"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628F6098"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2"/>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13"/>
                <w:sz w:val="16"/>
                <w:szCs w:val="16"/>
              </w:rPr>
              <w:t xml:space="preserve"> </w:t>
            </w:r>
            <w:r w:rsidRPr="00F842FA">
              <w:rPr>
                <w:rFonts w:asciiTheme="minorHAnsi" w:hAnsiTheme="minorHAnsi" w:cs="Arial"/>
                <w:spacing w:val="-2"/>
                <w:sz w:val="16"/>
                <w:szCs w:val="16"/>
              </w:rPr>
              <w:t>o</w:t>
            </w:r>
            <w:r w:rsidRPr="00F842FA">
              <w:rPr>
                <w:rFonts w:asciiTheme="minorHAnsi" w:hAnsiTheme="minorHAnsi" w:cs="Arial"/>
                <w:spacing w:val="3"/>
                <w:sz w:val="16"/>
                <w:szCs w:val="16"/>
              </w:rPr>
              <w:t>li</w:t>
            </w:r>
            <w:r w:rsidRPr="00F842FA">
              <w:rPr>
                <w:rFonts w:asciiTheme="minorHAnsi" w:hAnsiTheme="minorHAnsi" w:cs="Arial"/>
                <w:sz w:val="16"/>
                <w:szCs w:val="16"/>
              </w:rPr>
              <w:t>o</w:t>
            </w:r>
          </w:p>
        </w:tc>
        <w:tc>
          <w:tcPr>
            <w:tcW w:w="1469" w:type="dxa"/>
            <w:tcBorders>
              <w:top w:val="single" w:sz="4" w:space="0" w:color="000000"/>
              <w:left w:val="single" w:sz="4" w:space="0" w:color="000000"/>
              <w:bottom w:val="single" w:sz="4" w:space="0" w:color="000000"/>
              <w:right w:val="single" w:sz="4" w:space="0" w:color="000000"/>
            </w:tcBorders>
          </w:tcPr>
          <w:p w14:paraId="31798FE5" w14:textId="77777777" w:rsidR="00D91BE6" w:rsidRPr="00F842FA" w:rsidRDefault="00D91BE6" w:rsidP="00AA58A5">
            <w:pPr>
              <w:pStyle w:val="TableParagraph"/>
              <w:kinsoku w:val="0"/>
              <w:overflowPunct w:val="0"/>
              <w:spacing w:before="69" w:line="183" w:lineRule="exact"/>
              <w:ind w:left="61"/>
              <w:rPr>
                <w:rFonts w:asciiTheme="minorHAnsi" w:hAnsiTheme="minorHAnsi"/>
              </w:rPr>
            </w:pPr>
            <w:r w:rsidRPr="00F842FA">
              <w:rPr>
                <w:rFonts w:asciiTheme="minorHAnsi" w:hAnsiTheme="minorHAnsi" w:cs="Arial"/>
                <w:spacing w:val="-3"/>
                <w:sz w:val="16"/>
                <w:szCs w:val="16"/>
              </w:rPr>
              <w:t>k</w:t>
            </w:r>
            <w:r w:rsidRPr="00F842FA">
              <w:rPr>
                <w:rFonts w:asciiTheme="minorHAnsi" w:hAnsiTheme="minorHAnsi" w:cs="Arial"/>
                <w:spacing w:val="-2"/>
                <w:sz w:val="16"/>
                <w:szCs w:val="16"/>
              </w:rPr>
              <w:t>g</w:t>
            </w:r>
            <w:r w:rsidRPr="00F842FA">
              <w:rPr>
                <w:rFonts w:asciiTheme="minorHAnsi" w:hAnsiTheme="minorHAnsi" w:cs="Arial"/>
                <w:spacing w:val="3"/>
                <w:sz w:val="16"/>
                <w:szCs w:val="16"/>
              </w:rPr>
              <w:t>.</w:t>
            </w:r>
            <w:r w:rsidRPr="00F842FA">
              <w:rPr>
                <w:rFonts w:asciiTheme="minorHAnsi" w:hAnsiTheme="minorHAnsi" w:cs="Arial"/>
                <w:spacing w:val="-1"/>
                <w:sz w:val="16"/>
                <w:szCs w:val="16"/>
              </w:rPr>
              <w:t>/</w:t>
            </w:r>
            <w:r w:rsidRPr="00F842FA">
              <w:rPr>
                <w:rFonts w:asciiTheme="minorHAnsi" w:hAnsiTheme="minorHAnsi" w:cs="Arial"/>
                <w:spacing w:val="2"/>
                <w:sz w:val="16"/>
                <w:szCs w:val="16"/>
              </w:rPr>
              <w:t>k</w:t>
            </w:r>
            <w:r w:rsidRPr="00F842FA">
              <w:rPr>
                <w:rFonts w:asciiTheme="minorHAnsi" w:hAnsiTheme="minorHAnsi" w:cs="Arial"/>
                <w:sz w:val="16"/>
                <w:szCs w:val="16"/>
              </w:rPr>
              <w:t>m</w:t>
            </w:r>
          </w:p>
        </w:tc>
        <w:tc>
          <w:tcPr>
            <w:tcW w:w="1801" w:type="dxa"/>
            <w:tcBorders>
              <w:top w:val="single" w:sz="4" w:space="0" w:color="000000"/>
              <w:left w:val="single" w:sz="4" w:space="0" w:color="000000"/>
              <w:bottom w:val="single" w:sz="4" w:space="0" w:color="000000"/>
              <w:right w:val="single" w:sz="4" w:space="0" w:color="000000"/>
            </w:tcBorders>
          </w:tcPr>
          <w:p w14:paraId="1F921484" w14:textId="77777777" w:rsidR="00D91BE6" w:rsidRPr="00F842FA" w:rsidRDefault="00D91BE6" w:rsidP="00AA58A5">
            <w:pPr>
              <w:pStyle w:val="TableParagraph"/>
              <w:kinsoku w:val="0"/>
              <w:overflowPunct w:val="0"/>
              <w:spacing w:before="69" w:line="183" w:lineRule="exact"/>
              <w:ind w:right="65"/>
              <w:jc w:val="right"/>
              <w:rPr>
                <w:rFonts w:asciiTheme="minorHAnsi" w:hAnsiTheme="minorHAnsi"/>
              </w:rPr>
            </w:pPr>
            <w:r w:rsidRPr="00F842FA">
              <w:rPr>
                <w:rFonts w:asciiTheme="minorHAnsi" w:hAnsiTheme="minorHAnsi" w:cs="Arial"/>
                <w:spacing w:val="-2"/>
                <w:w w:val="95"/>
                <w:sz w:val="16"/>
                <w:szCs w:val="16"/>
              </w:rPr>
              <w:t>0</w:t>
            </w:r>
            <w:r w:rsidRPr="00F842FA">
              <w:rPr>
                <w:rFonts w:asciiTheme="minorHAnsi" w:hAnsiTheme="minorHAnsi" w:cs="Arial"/>
                <w:spacing w:val="-1"/>
                <w:w w:val="95"/>
                <w:sz w:val="16"/>
                <w:szCs w:val="16"/>
              </w:rPr>
              <w:t>,</w:t>
            </w:r>
            <w:r w:rsidRPr="00F842FA">
              <w:rPr>
                <w:rFonts w:asciiTheme="minorHAnsi" w:hAnsiTheme="minorHAnsi" w:cs="Arial"/>
                <w:spacing w:val="2"/>
                <w:w w:val="95"/>
                <w:sz w:val="16"/>
                <w:szCs w:val="16"/>
              </w:rPr>
              <w:t>0</w:t>
            </w:r>
            <w:r w:rsidRPr="00F842FA">
              <w:rPr>
                <w:rFonts w:asciiTheme="minorHAnsi" w:hAnsiTheme="minorHAnsi" w:cs="Arial"/>
                <w:spacing w:val="-2"/>
                <w:w w:val="95"/>
                <w:sz w:val="16"/>
                <w:szCs w:val="16"/>
              </w:rPr>
              <w:t>0</w:t>
            </w:r>
            <w:r w:rsidRPr="00F842FA">
              <w:rPr>
                <w:rFonts w:asciiTheme="minorHAnsi" w:hAnsiTheme="minorHAnsi" w:cs="Arial"/>
                <w:w w:val="95"/>
                <w:sz w:val="16"/>
                <w:szCs w:val="16"/>
              </w:rPr>
              <w:t>2</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4229DB01" w14:textId="77777777" w:rsidR="00D91BE6" w:rsidRPr="00F842FA" w:rsidRDefault="00D91BE6" w:rsidP="00AA58A5">
            <w:pPr>
              <w:pStyle w:val="TableParagraph"/>
              <w:kinsoku w:val="0"/>
              <w:overflowPunct w:val="0"/>
              <w:spacing w:before="69" w:line="183" w:lineRule="exact"/>
              <w:ind w:left="934" w:right="938"/>
              <w:jc w:val="center"/>
              <w:rPr>
                <w:rFonts w:asciiTheme="minorHAnsi" w:hAnsiTheme="minorHAnsi"/>
              </w:rPr>
            </w:pPr>
            <w:r w:rsidRPr="00F842FA">
              <w:rPr>
                <w:rFonts w:asciiTheme="minorHAnsi" w:hAnsiTheme="minorHAnsi" w:cs="Arial"/>
                <w:b/>
                <w:bCs/>
                <w:sz w:val="16"/>
                <w:szCs w:val="16"/>
              </w:rPr>
              <w:t>e</w:t>
            </w:r>
          </w:p>
        </w:tc>
        <w:tc>
          <w:tcPr>
            <w:tcW w:w="1114" w:type="dxa"/>
            <w:tcBorders>
              <w:top w:val="single" w:sz="4" w:space="0" w:color="000000"/>
              <w:left w:val="single" w:sz="4" w:space="0" w:color="000000"/>
              <w:bottom w:val="single" w:sz="4" w:space="0" w:color="000000"/>
              <w:right w:val="single" w:sz="4" w:space="0" w:color="000000"/>
            </w:tcBorders>
          </w:tcPr>
          <w:p w14:paraId="5AC3810A" w14:textId="77777777" w:rsidR="00D91BE6" w:rsidRPr="00F842FA" w:rsidRDefault="00D91BE6" w:rsidP="00AA58A5">
            <w:pPr>
              <w:rPr>
                <w:rFonts w:asciiTheme="minorHAnsi" w:hAnsiTheme="minorHAnsi"/>
              </w:rPr>
            </w:pPr>
          </w:p>
        </w:tc>
      </w:tr>
      <w:tr w:rsidR="00D91BE6" w:rsidRPr="00F842FA" w14:paraId="1A2C084D"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6BE9335D"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2"/>
                <w:sz w:val="16"/>
                <w:szCs w:val="16"/>
              </w:rPr>
              <w:t>o</w:t>
            </w:r>
            <w:r w:rsidRPr="00F842FA">
              <w:rPr>
                <w:rFonts w:asciiTheme="minorHAnsi" w:hAnsiTheme="minorHAnsi" w:cs="Arial"/>
                <w:spacing w:val="-3"/>
                <w:sz w:val="16"/>
                <w:szCs w:val="16"/>
              </w:rPr>
              <w:t>m</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16"/>
                <w:sz w:val="16"/>
                <w:szCs w:val="16"/>
              </w:rPr>
              <w:t xml:space="preserve"> </w:t>
            </w:r>
            <w:r w:rsidRPr="00F842FA">
              <w:rPr>
                <w:rFonts w:asciiTheme="minorHAnsi" w:hAnsiTheme="minorHAnsi" w:cs="Arial"/>
                <w:spacing w:val="3"/>
                <w:sz w:val="16"/>
                <w:szCs w:val="16"/>
              </w:rPr>
              <w:t>g</w:t>
            </w:r>
            <w:r w:rsidRPr="00F842FA">
              <w:rPr>
                <w:rFonts w:asciiTheme="minorHAnsi" w:hAnsiTheme="minorHAnsi" w:cs="Arial"/>
                <w:spacing w:val="-2"/>
                <w:sz w:val="16"/>
                <w:szCs w:val="16"/>
              </w:rPr>
              <w:t>o</w:t>
            </w:r>
            <w:r w:rsidRPr="00F842FA">
              <w:rPr>
                <w:rFonts w:asciiTheme="minorHAnsi" w:hAnsiTheme="minorHAnsi" w:cs="Arial"/>
                <w:spacing w:val="2"/>
                <w:sz w:val="16"/>
                <w:szCs w:val="16"/>
              </w:rPr>
              <w:t>mm</w:t>
            </w:r>
            <w:r w:rsidRPr="00F842FA">
              <w:rPr>
                <w:rFonts w:asciiTheme="minorHAnsi" w:hAnsiTheme="minorHAnsi" w:cs="Arial"/>
                <w:sz w:val="16"/>
                <w:szCs w:val="16"/>
              </w:rPr>
              <w:t>e</w:t>
            </w:r>
          </w:p>
        </w:tc>
        <w:tc>
          <w:tcPr>
            <w:tcW w:w="1469" w:type="dxa"/>
            <w:tcBorders>
              <w:top w:val="single" w:sz="4" w:space="0" w:color="000000"/>
              <w:left w:val="single" w:sz="4" w:space="0" w:color="000000"/>
              <w:bottom w:val="single" w:sz="4" w:space="0" w:color="000000"/>
              <w:right w:val="single" w:sz="4" w:space="0" w:color="000000"/>
            </w:tcBorders>
          </w:tcPr>
          <w:p w14:paraId="6C64714A" w14:textId="77777777" w:rsidR="00D91BE6" w:rsidRPr="00F842FA" w:rsidRDefault="00D91BE6" w:rsidP="00AA58A5">
            <w:pPr>
              <w:pStyle w:val="TableParagraph"/>
              <w:kinsoku w:val="0"/>
              <w:overflowPunct w:val="0"/>
              <w:spacing w:before="69" w:line="183" w:lineRule="exact"/>
              <w:ind w:left="61"/>
              <w:rPr>
                <w:rFonts w:asciiTheme="minorHAnsi" w:hAnsiTheme="minorHAnsi"/>
              </w:rPr>
            </w:pPr>
            <w:r w:rsidRPr="00F842FA">
              <w:rPr>
                <w:rFonts w:asciiTheme="minorHAnsi" w:hAnsiTheme="minorHAnsi" w:cs="Arial"/>
                <w:spacing w:val="-2"/>
                <w:sz w:val="16"/>
                <w:szCs w:val="16"/>
              </w:rPr>
              <w:t>n</w:t>
            </w:r>
            <w:r w:rsidRPr="00F842FA">
              <w:rPr>
                <w:rFonts w:asciiTheme="minorHAnsi" w:hAnsiTheme="minorHAnsi" w:cs="Arial"/>
                <w:spacing w:val="-1"/>
                <w:sz w:val="16"/>
                <w:szCs w:val="16"/>
              </w:rPr>
              <w:t>°</w:t>
            </w:r>
            <w:r w:rsidRPr="00F842FA">
              <w:rPr>
                <w:rFonts w:asciiTheme="minorHAnsi" w:hAnsiTheme="minorHAnsi" w:cs="Arial"/>
                <w:spacing w:val="3"/>
                <w:sz w:val="16"/>
                <w:szCs w:val="16"/>
              </w:rPr>
              <w:t>/</w:t>
            </w:r>
            <w:r w:rsidRPr="00F842FA">
              <w:rPr>
                <w:rFonts w:asciiTheme="minorHAnsi" w:hAnsiTheme="minorHAnsi" w:cs="Arial"/>
                <w:spacing w:val="2"/>
                <w:sz w:val="16"/>
                <w:szCs w:val="16"/>
              </w:rPr>
              <w:t>k</w:t>
            </w:r>
            <w:r w:rsidRPr="00F842FA">
              <w:rPr>
                <w:rFonts w:asciiTheme="minorHAnsi" w:hAnsiTheme="minorHAnsi" w:cs="Arial"/>
                <w:sz w:val="16"/>
                <w:szCs w:val="16"/>
              </w:rPr>
              <w:t>m</w:t>
            </w:r>
          </w:p>
        </w:tc>
        <w:tc>
          <w:tcPr>
            <w:tcW w:w="1801" w:type="dxa"/>
            <w:tcBorders>
              <w:top w:val="single" w:sz="4" w:space="0" w:color="000000"/>
              <w:left w:val="single" w:sz="4" w:space="0" w:color="000000"/>
              <w:bottom w:val="single" w:sz="4" w:space="0" w:color="000000"/>
              <w:right w:val="single" w:sz="4" w:space="0" w:color="000000"/>
            </w:tcBorders>
          </w:tcPr>
          <w:p w14:paraId="645B237C" w14:textId="77777777" w:rsidR="00D91BE6" w:rsidRPr="00F842FA" w:rsidRDefault="00D91BE6" w:rsidP="00AA58A5">
            <w:pPr>
              <w:pStyle w:val="TableParagraph"/>
              <w:kinsoku w:val="0"/>
              <w:overflowPunct w:val="0"/>
              <w:spacing w:before="69" w:line="183" w:lineRule="exact"/>
              <w:ind w:right="65"/>
              <w:jc w:val="right"/>
              <w:rPr>
                <w:rFonts w:asciiTheme="minorHAnsi" w:hAnsiTheme="minorHAnsi"/>
              </w:rPr>
            </w:pPr>
            <w:r w:rsidRPr="00F842FA">
              <w:rPr>
                <w:rFonts w:asciiTheme="minorHAnsi" w:hAnsiTheme="minorHAnsi" w:cs="Arial"/>
                <w:spacing w:val="-2"/>
                <w:w w:val="95"/>
                <w:sz w:val="16"/>
                <w:szCs w:val="16"/>
              </w:rPr>
              <w:t>20</w:t>
            </w:r>
            <w:r w:rsidRPr="00F842FA">
              <w:rPr>
                <w:rFonts w:asciiTheme="minorHAnsi" w:hAnsiTheme="minorHAnsi" w:cs="Arial"/>
                <w:spacing w:val="2"/>
                <w:w w:val="95"/>
                <w:sz w:val="16"/>
                <w:szCs w:val="16"/>
              </w:rPr>
              <w:t>.</w:t>
            </w:r>
            <w:r w:rsidRPr="00F842FA">
              <w:rPr>
                <w:rFonts w:asciiTheme="minorHAnsi" w:hAnsiTheme="minorHAnsi" w:cs="Arial"/>
                <w:spacing w:val="-2"/>
                <w:w w:val="95"/>
                <w:sz w:val="16"/>
                <w:szCs w:val="16"/>
              </w:rPr>
              <w:t>0</w:t>
            </w:r>
            <w:r w:rsidRPr="00F842FA">
              <w:rPr>
                <w:rFonts w:asciiTheme="minorHAnsi" w:hAnsiTheme="minorHAnsi" w:cs="Arial"/>
                <w:spacing w:val="2"/>
                <w:w w:val="95"/>
                <w:sz w:val="16"/>
                <w:szCs w:val="16"/>
              </w:rPr>
              <w:t>0</w:t>
            </w:r>
            <w:r w:rsidRPr="00F842FA">
              <w:rPr>
                <w:rFonts w:asciiTheme="minorHAnsi" w:hAnsiTheme="minorHAnsi" w:cs="Arial"/>
                <w:w w:val="95"/>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176D32C7" w14:textId="77777777" w:rsidR="00D91BE6" w:rsidRPr="00F842FA" w:rsidRDefault="00D91BE6" w:rsidP="00AA58A5">
            <w:pPr>
              <w:pStyle w:val="TableParagraph"/>
              <w:kinsoku w:val="0"/>
              <w:overflowPunct w:val="0"/>
              <w:spacing w:before="69" w:line="183" w:lineRule="exact"/>
              <w:ind w:left="953" w:right="954"/>
              <w:jc w:val="center"/>
              <w:rPr>
                <w:rFonts w:asciiTheme="minorHAnsi" w:hAnsiTheme="minorHAnsi"/>
              </w:rPr>
            </w:pPr>
            <w:r w:rsidRPr="00F842FA">
              <w:rPr>
                <w:rFonts w:asciiTheme="minorHAnsi" w:hAnsiTheme="minorHAnsi" w:cs="Arial"/>
                <w:b/>
                <w:bCs/>
                <w:sz w:val="16"/>
                <w:szCs w:val="16"/>
              </w:rPr>
              <w:t>f</w:t>
            </w:r>
          </w:p>
        </w:tc>
        <w:tc>
          <w:tcPr>
            <w:tcW w:w="1114" w:type="dxa"/>
            <w:tcBorders>
              <w:top w:val="single" w:sz="4" w:space="0" w:color="000000"/>
              <w:left w:val="single" w:sz="4" w:space="0" w:color="000000"/>
              <w:bottom w:val="single" w:sz="4" w:space="0" w:color="000000"/>
              <w:right w:val="single" w:sz="4" w:space="0" w:color="000000"/>
            </w:tcBorders>
          </w:tcPr>
          <w:p w14:paraId="5341B0E4" w14:textId="77777777" w:rsidR="00D91BE6" w:rsidRPr="00F842FA" w:rsidRDefault="00D91BE6" w:rsidP="00AA58A5">
            <w:pPr>
              <w:rPr>
                <w:rFonts w:asciiTheme="minorHAnsi" w:hAnsiTheme="minorHAnsi"/>
              </w:rPr>
            </w:pPr>
          </w:p>
        </w:tc>
      </w:tr>
      <w:tr w:rsidR="00D91BE6" w:rsidRPr="00F842FA" w14:paraId="48FC856A"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264733E9" w14:textId="77777777" w:rsidR="00D91BE6" w:rsidRPr="00F842FA" w:rsidRDefault="00D91BE6" w:rsidP="00AA58A5">
            <w:pPr>
              <w:pStyle w:val="TableParagraph"/>
              <w:kinsoku w:val="0"/>
              <w:overflowPunct w:val="0"/>
              <w:spacing w:before="70" w:line="183" w:lineRule="exact"/>
              <w:ind w:left="66"/>
              <w:rPr>
                <w:rFonts w:asciiTheme="minorHAnsi" w:hAnsiTheme="minorHAnsi"/>
              </w:rPr>
            </w:pPr>
            <w:r w:rsidRPr="00F842FA">
              <w:rPr>
                <w:rFonts w:asciiTheme="minorHAnsi" w:hAnsiTheme="minorHAnsi" w:cs="Arial"/>
                <w:spacing w:val="3"/>
                <w:sz w:val="16"/>
                <w:szCs w:val="16"/>
              </w:rPr>
              <w:t>T</w:t>
            </w:r>
            <w:r w:rsidRPr="00F842FA">
              <w:rPr>
                <w:rFonts w:asciiTheme="minorHAnsi" w:hAnsiTheme="minorHAnsi" w:cs="Arial"/>
                <w:spacing w:val="-8"/>
                <w:sz w:val="16"/>
                <w:szCs w:val="16"/>
              </w:rPr>
              <w:t>a</w:t>
            </w:r>
            <w:r w:rsidRPr="00F842FA">
              <w:rPr>
                <w:rFonts w:asciiTheme="minorHAnsi" w:hAnsiTheme="minorHAnsi" w:cs="Arial"/>
                <w:spacing w:val="2"/>
                <w:sz w:val="16"/>
                <w:szCs w:val="16"/>
              </w:rPr>
              <w:t>s</w:t>
            </w:r>
            <w:r w:rsidRPr="00F842FA">
              <w:rPr>
                <w:rFonts w:asciiTheme="minorHAnsi" w:hAnsiTheme="minorHAnsi" w:cs="Arial"/>
                <w:spacing w:val="6"/>
                <w:sz w:val="16"/>
                <w:szCs w:val="16"/>
              </w:rPr>
              <w:t>s</w:t>
            </w:r>
            <w:r w:rsidRPr="00F842FA">
              <w:rPr>
                <w:rFonts w:asciiTheme="minorHAnsi" w:hAnsiTheme="minorHAnsi" w:cs="Arial"/>
                <w:sz w:val="16"/>
                <w:szCs w:val="16"/>
              </w:rPr>
              <w:t>o</w:t>
            </w:r>
          </w:p>
        </w:tc>
        <w:tc>
          <w:tcPr>
            <w:tcW w:w="1469" w:type="dxa"/>
            <w:tcBorders>
              <w:top w:val="single" w:sz="4" w:space="0" w:color="000000"/>
              <w:left w:val="single" w:sz="4" w:space="0" w:color="000000"/>
              <w:bottom w:val="single" w:sz="4" w:space="0" w:color="000000"/>
              <w:right w:val="single" w:sz="4" w:space="0" w:color="000000"/>
            </w:tcBorders>
          </w:tcPr>
          <w:p w14:paraId="149F457E" w14:textId="77777777" w:rsidR="00D91BE6" w:rsidRPr="00F842FA" w:rsidRDefault="00D91BE6" w:rsidP="00AA58A5">
            <w:pPr>
              <w:pStyle w:val="TableParagraph"/>
              <w:kinsoku w:val="0"/>
              <w:overflowPunct w:val="0"/>
              <w:spacing w:before="70" w:line="183" w:lineRule="exact"/>
              <w:ind w:left="61"/>
              <w:rPr>
                <w:rFonts w:asciiTheme="minorHAnsi" w:hAnsiTheme="minorHAnsi"/>
              </w:rPr>
            </w:pPr>
            <w:r w:rsidRPr="00F842FA">
              <w:rPr>
                <w:rFonts w:asciiTheme="minorHAnsi" w:hAnsiTheme="minorHAnsi" w:cs="Arial"/>
                <w:sz w:val="16"/>
                <w:szCs w:val="16"/>
              </w:rPr>
              <w:t>%</w:t>
            </w:r>
          </w:p>
        </w:tc>
        <w:tc>
          <w:tcPr>
            <w:tcW w:w="1801" w:type="dxa"/>
            <w:tcBorders>
              <w:top w:val="single" w:sz="4" w:space="0" w:color="000000"/>
              <w:left w:val="single" w:sz="4" w:space="0" w:color="000000"/>
              <w:bottom w:val="single" w:sz="4" w:space="0" w:color="000000"/>
              <w:right w:val="single" w:sz="4" w:space="0" w:color="000000"/>
            </w:tcBorders>
          </w:tcPr>
          <w:p w14:paraId="3D39B011" w14:textId="77777777" w:rsidR="00D91BE6" w:rsidRPr="00F842FA" w:rsidRDefault="00D91BE6" w:rsidP="00AA58A5">
            <w:pPr>
              <w:pStyle w:val="TableParagraph"/>
              <w:kinsoku w:val="0"/>
              <w:overflowPunct w:val="0"/>
              <w:spacing w:before="70" w:line="183" w:lineRule="exact"/>
              <w:ind w:right="66"/>
              <w:jc w:val="right"/>
              <w:rPr>
                <w:rFonts w:asciiTheme="minorHAnsi" w:hAnsiTheme="minorHAnsi"/>
              </w:rPr>
            </w:pPr>
            <w:r w:rsidRPr="00F842FA">
              <w:rPr>
                <w:rFonts w:asciiTheme="minorHAnsi" w:hAnsiTheme="minorHAnsi" w:cs="Arial"/>
                <w:spacing w:val="-2"/>
                <w:w w:val="95"/>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692445FA" w14:textId="77777777" w:rsidR="00D91BE6" w:rsidRPr="00F842FA" w:rsidRDefault="00D91BE6" w:rsidP="00AA58A5">
            <w:pPr>
              <w:pStyle w:val="TableParagraph"/>
              <w:kinsoku w:val="0"/>
              <w:overflowPunct w:val="0"/>
              <w:spacing w:before="70" w:line="183" w:lineRule="exact"/>
              <w:ind w:left="934" w:right="929"/>
              <w:jc w:val="center"/>
              <w:rPr>
                <w:rFonts w:asciiTheme="minorHAnsi" w:hAnsiTheme="minorHAnsi"/>
              </w:rPr>
            </w:pPr>
            <w:r w:rsidRPr="00F842FA">
              <w:rPr>
                <w:rFonts w:asciiTheme="minorHAnsi" w:hAnsiTheme="minorHAnsi" w:cs="Arial"/>
                <w:b/>
                <w:bCs/>
                <w:sz w:val="16"/>
                <w:szCs w:val="16"/>
              </w:rPr>
              <w:t>g</w:t>
            </w:r>
          </w:p>
        </w:tc>
        <w:tc>
          <w:tcPr>
            <w:tcW w:w="1114" w:type="dxa"/>
            <w:tcBorders>
              <w:top w:val="single" w:sz="4" w:space="0" w:color="000000"/>
              <w:left w:val="single" w:sz="4" w:space="0" w:color="000000"/>
              <w:bottom w:val="single" w:sz="4" w:space="0" w:color="000000"/>
              <w:right w:val="single" w:sz="4" w:space="0" w:color="000000"/>
            </w:tcBorders>
          </w:tcPr>
          <w:p w14:paraId="2F9D84CD" w14:textId="77777777" w:rsidR="00D91BE6" w:rsidRPr="00F842FA" w:rsidRDefault="00D91BE6" w:rsidP="00AA58A5">
            <w:pPr>
              <w:rPr>
                <w:rFonts w:asciiTheme="minorHAnsi" w:hAnsiTheme="minorHAnsi"/>
              </w:rPr>
            </w:pPr>
          </w:p>
        </w:tc>
      </w:tr>
      <w:tr w:rsidR="00D91BE6" w:rsidRPr="00F842FA" w14:paraId="3C34245B"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1A96FE4A"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spacing w:val="-2"/>
                <w:sz w:val="16"/>
                <w:szCs w:val="16"/>
              </w:rPr>
              <w:t>a</w:t>
            </w:r>
            <w:r w:rsidRPr="00F842FA">
              <w:rPr>
                <w:rFonts w:asciiTheme="minorHAnsi" w:hAnsiTheme="minorHAnsi" w:cs="Arial"/>
                <w:spacing w:val="2"/>
                <w:sz w:val="16"/>
                <w:szCs w:val="16"/>
              </w:rPr>
              <w:t>mm</w:t>
            </w:r>
            <w:r w:rsidRPr="00F842FA">
              <w:rPr>
                <w:rFonts w:asciiTheme="minorHAnsi" w:hAnsiTheme="minorHAnsi" w:cs="Arial"/>
                <w:spacing w:val="-2"/>
                <w:sz w:val="16"/>
                <w:szCs w:val="16"/>
              </w:rPr>
              <w:t>o</w:t>
            </w:r>
            <w:r w:rsidRPr="00F842FA">
              <w:rPr>
                <w:rFonts w:asciiTheme="minorHAnsi" w:hAnsiTheme="minorHAnsi" w:cs="Arial"/>
                <w:sz w:val="16"/>
                <w:szCs w:val="16"/>
              </w:rPr>
              <w:t>r</w:t>
            </w:r>
            <w:r w:rsidRPr="00F842FA">
              <w:rPr>
                <w:rFonts w:asciiTheme="minorHAnsi" w:hAnsiTheme="minorHAnsi" w:cs="Arial"/>
                <w:spacing w:val="3"/>
                <w:sz w:val="16"/>
                <w:szCs w:val="16"/>
              </w:rPr>
              <w:t>t</w:t>
            </w:r>
            <w:r w:rsidRPr="00F842FA">
              <w:rPr>
                <w:rFonts w:asciiTheme="minorHAnsi" w:hAnsiTheme="minorHAnsi" w:cs="Arial"/>
                <w:spacing w:val="-2"/>
                <w:sz w:val="16"/>
                <w:szCs w:val="16"/>
              </w:rPr>
              <w:t>a</w:t>
            </w:r>
            <w:r w:rsidRPr="00F842FA">
              <w:rPr>
                <w:rFonts w:asciiTheme="minorHAnsi" w:hAnsiTheme="minorHAnsi" w:cs="Arial"/>
                <w:spacing w:val="2"/>
                <w:sz w:val="16"/>
                <w:szCs w:val="16"/>
              </w:rPr>
              <w:t>m</w:t>
            </w:r>
            <w:r w:rsidRPr="00F842FA">
              <w:rPr>
                <w:rFonts w:asciiTheme="minorHAnsi" w:hAnsiTheme="minorHAnsi" w:cs="Arial"/>
                <w:spacing w:val="-2"/>
                <w:sz w:val="16"/>
                <w:szCs w:val="16"/>
              </w:rPr>
              <w:t>e</w:t>
            </w:r>
            <w:r w:rsidRPr="00F842FA">
              <w:rPr>
                <w:rFonts w:asciiTheme="minorHAnsi" w:hAnsiTheme="minorHAnsi" w:cs="Arial"/>
                <w:spacing w:val="3"/>
                <w:sz w:val="16"/>
                <w:szCs w:val="16"/>
              </w:rPr>
              <w:t>nt</w:t>
            </w:r>
            <w:r w:rsidRPr="00F842FA">
              <w:rPr>
                <w:rFonts w:asciiTheme="minorHAnsi" w:hAnsiTheme="minorHAnsi" w:cs="Arial"/>
                <w:sz w:val="16"/>
                <w:szCs w:val="16"/>
              </w:rPr>
              <w:t>o</w:t>
            </w:r>
          </w:p>
        </w:tc>
        <w:tc>
          <w:tcPr>
            <w:tcW w:w="1469" w:type="dxa"/>
            <w:tcBorders>
              <w:top w:val="single" w:sz="4" w:space="0" w:color="000000"/>
              <w:left w:val="single" w:sz="4" w:space="0" w:color="000000"/>
              <w:bottom w:val="single" w:sz="4" w:space="0" w:color="000000"/>
              <w:right w:val="single" w:sz="4" w:space="0" w:color="000000"/>
            </w:tcBorders>
          </w:tcPr>
          <w:p w14:paraId="2DA61B00" w14:textId="77777777" w:rsidR="00D91BE6" w:rsidRPr="00F842FA" w:rsidRDefault="00D91BE6" w:rsidP="00AA58A5">
            <w:pPr>
              <w:pStyle w:val="TableParagraph"/>
              <w:kinsoku w:val="0"/>
              <w:overflowPunct w:val="0"/>
              <w:spacing w:before="69"/>
              <w:ind w:left="61"/>
              <w:rPr>
                <w:rFonts w:asciiTheme="minorHAnsi" w:hAnsiTheme="minorHAnsi"/>
              </w:rPr>
            </w:pPr>
            <w:r w:rsidRPr="00F842FA">
              <w:rPr>
                <w:rFonts w:asciiTheme="minorHAnsi" w:hAnsiTheme="minorHAnsi" w:cs="Arial"/>
                <w:spacing w:val="-2"/>
                <w:sz w:val="16"/>
                <w:szCs w:val="16"/>
              </w:rPr>
              <w:t>a</w:t>
            </w:r>
            <w:r w:rsidRPr="00F842FA">
              <w:rPr>
                <w:rFonts w:asciiTheme="minorHAnsi" w:hAnsiTheme="minorHAnsi" w:cs="Arial"/>
                <w:spacing w:val="3"/>
                <w:sz w:val="16"/>
                <w:szCs w:val="16"/>
              </w:rPr>
              <w:t>n</w:t>
            </w:r>
            <w:r w:rsidRPr="00F842FA">
              <w:rPr>
                <w:rFonts w:asciiTheme="minorHAnsi" w:hAnsiTheme="minorHAnsi" w:cs="Arial"/>
                <w:spacing w:val="-2"/>
                <w:sz w:val="16"/>
                <w:szCs w:val="16"/>
              </w:rPr>
              <w:t>n</w:t>
            </w:r>
            <w:r w:rsidRPr="00F842FA">
              <w:rPr>
                <w:rFonts w:asciiTheme="minorHAnsi" w:hAnsiTheme="minorHAnsi" w:cs="Arial"/>
                <w:sz w:val="16"/>
                <w:szCs w:val="16"/>
              </w:rPr>
              <w:t>i</w:t>
            </w:r>
          </w:p>
        </w:tc>
        <w:tc>
          <w:tcPr>
            <w:tcW w:w="1801" w:type="dxa"/>
            <w:tcBorders>
              <w:top w:val="single" w:sz="4" w:space="0" w:color="000000"/>
              <w:left w:val="single" w:sz="4" w:space="0" w:color="000000"/>
              <w:bottom w:val="single" w:sz="4" w:space="0" w:color="000000"/>
              <w:right w:val="single" w:sz="4" w:space="0" w:color="000000"/>
            </w:tcBorders>
          </w:tcPr>
          <w:p w14:paraId="586698BA" w14:textId="77777777" w:rsidR="00D91BE6" w:rsidRPr="00F842FA" w:rsidRDefault="00D91BE6" w:rsidP="00AA58A5">
            <w:pPr>
              <w:pStyle w:val="TableParagraph"/>
              <w:kinsoku w:val="0"/>
              <w:overflowPunct w:val="0"/>
              <w:spacing w:before="69"/>
              <w:ind w:right="65"/>
              <w:jc w:val="right"/>
              <w:rPr>
                <w:rFonts w:asciiTheme="minorHAnsi" w:hAnsiTheme="minorHAnsi"/>
              </w:rPr>
            </w:pPr>
            <w:r w:rsidRPr="00F842FA">
              <w:rPr>
                <w:rFonts w:asciiTheme="minorHAnsi" w:hAnsiTheme="minorHAnsi" w:cs="Arial"/>
                <w:w w:val="95"/>
                <w:sz w:val="16"/>
                <w:szCs w:val="16"/>
              </w:rPr>
              <w:t>0</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72FE0D94" w14:textId="77777777" w:rsidR="00D91BE6" w:rsidRPr="00F842FA" w:rsidRDefault="00D91BE6" w:rsidP="00AA58A5">
            <w:pPr>
              <w:pStyle w:val="TableParagraph"/>
              <w:kinsoku w:val="0"/>
              <w:overflowPunct w:val="0"/>
              <w:spacing w:before="69"/>
              <w:ind w:left="934" w:right="929"/>
              <w:jc w:val="center"/>
              <w:rPr>
                <w:rFonts w:asciiTheme="minorHAnsi" w:hAnsiTheme="minorHAnsi"/>
              </w:rPr>
            </w:pPr>
            <w:r w:rsidRPr="00F842FA">
              <w:rPr>
                <w:rFonts w:asciiTheme="minorHAnsi" w:hAnsiTheme="minorHAnsi" w:cs="Arial"/>
                <w:b/>
                <w:bCs/>
                <w:sz w:val="16"/>
                <w:szCs w:val="16"/>
              </w:rPr>
              <w:t>h</w:t>
            </w:r>
          </w:p>
        </w:tc>
        <w:tc>
          <w:tcPr>
            <w:tcW w:w="1114" w:type="dxa"/>
            <w:tcBorders>
              <w:top w:val="single" w:sz="4" w:space="0" w:color="000000"/>
              <w:left w:val="single" w:sz="4" w:space="0" w:color="000000"/>
              <w:bottom w:val="single" w:sz="4" w:space="0" w:color="000000"/>
              <w:right w:val="single" w:sz="4" w:space="0" w:color="000000"/>
            </w:tcBorders>
          </w:tcPr>
          <w:p w14:paraId="175BEA31" w14:textId="77777777" w:rsidR="00D91BE6" w:rsidRPr="00F842FA" w:rsidRDefault="00D91BE6" w:rsidP="00AA58A5">
            <w:pPr>
              <w:rPr>
                <w:rFonts w:asciiTheme="minorHAnsi" w:hAnsiTheme="minorHAnsi"/>
              </w:rPr>
            </w:pPr>
          </w:p>
        </w:tc>
      </w:tr>
      <w:tr w:rsidR="00D91BE6" w:rsidRPr="00F842FA" w14:paraId="68B6FACA" w14:textId="77777777" w:rsidTr="00AA58A5">
        <w:trPr>
          <w:trHeight w:hRule="exact" w:val="278"/>
        </w:trPr>
        <w:tc>
          <w:tcPr>
            <w:tcW w:w="3463" w:type="dxa"/>
            <w:tcBorders>
              <w:top w:val="single" w:sz="4" w:space="0" w:color="000000"/>
              <w:left w:val="single" w:sz="4" w:space="0" w:color="000000"/>
              <w:bottom w:val="single" w:sz="4" w:space="0" w:color="000000"/>
              <w:right w:val="single" w:sz="4" w:space="0" w:color="000000"/>
            </w:tcBorders>
          </w:tcPr>
          <w:p w14:paraId="376386A2" w14:textId="77777777" w:rsidR="00D91BE6" w:rsidRPr="00F842FA"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0030CAF3" w14:textId="77777777" w:rsidR="00D91BE6" w:rsidRPr="00F842FA"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6AE67470" w14:textId="77777777" w:rsidR="00D91BE6" w:rsidRPr="00F842FA"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260DD451" w14:textId="77777777" w:rsidR="00D91BE6" w:rsidRPr="00F842FA"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7B96F160" w14:textId="77777777" w:rsidR="00D91BE6" w:rsidRPr="00F842FA" w:rsidRDefault="00D91BE6" w:rsidP="00AA58A5">
            <w:pPr>
              <w:rPr>
                <w:rFonts w:asciiTheme="minorHAnsi" w:hAnsiTheme="minorHAnsi"/>
              </w:rPr>
            </w:pPr>
          </w:p>
        </w:tc>
      </w:tr>
      <w:tr w:rsidR="00D91BE6" w:rsidRPr="00F842FA" w14:paraId="66FFF5E1"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shd w:val="clear" w:color="auto" w:fill="C0C0C0"/>
          </w:tcPr>
          <w:p w14:paraId="4EC00E98"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ipo</w:t>
            </w:r>
            <w:r w:rsidRPr="00F842FA">
              <w:rPr>
                <w:rFonts w:asciiTheme="minorHAnsi" w:hAnsiTheme="minorHAnsi" w:cs="Arial"/>
                <w:b/>
                <w:bCs/>
                <w:spacing w:val="3"/>
                <w:sz w:val="16"/>
                <w:szCs w:val="16"/>
              </w:rPr>
              <w:t>l</w:t>
            </w:r>
            <w:r w:rsidRPr="00F842FA">
              <w:rPr>
                <w:rFonts w:asciiTheme="minorHAnsi" w:hAnsiTheme="minorHAnsi" w:cs="Arial"/>
                <w:b/>
                <w:bCs/>
                <w:spacing w:val="-1"/>
                <w:sz w:val="16"/>
                <w:szCs w:val="16"/>
              </w:rPr>
              <w:t>og</w:t>
            </w:r>
            <w:r w:rsidRPr="00F842FA">
              <w:rPr>
                <w:rFonts w:asciiTheme="minorHAnsi" w:hAnsiTheme="minorHAnsi" w:cs="Arial"/>
                <w:b/>
                <w:bCs/>
                <w:spacing w:val="3"/>
                <w:sz w:val="16"/>
                <w:szCs w:val="16"/>
              </w:rPr>
              <w:t>i</w:t>
            </w:r>
            <w:r w:rsidRPr="00F842FA">
              <w:rPr>
                <w:rFonts w:asciiTheme="minorHAnsi" w:hAnsiTheme="minorHAnsi" w:cs="Arial"/>
                <w:b/>
                <w:bCs/>
                <w:sz w:val="16"/>
                <w:szCs w:val="16"/>
              </w:rPr>
              <w:t>a</w:t>
            </w:r>
          </w:p>
        </w:tc>
        <w:tc>
          <w:tcPr>
            <w:tcW w:w="3270" w:type="dxa"/>
            <w:gridSpan w:val="2"/>
            <w:tcBorders>
              <w:top w:val="single" w:sz="4" w:space="0" w:color="000000"/>
              <w:left w:val="single" w:sz="4" w:space="0" w:color="000000"/>
              <w:bottom w:val="single" w:sz="4" w:space="0" w:color="000000"/>
              <w:right w:val="single" w:sz="4" w:space="0" w:color="000000"/>
            </w:tcBorders>
            <w:shd w:val="clear" w:color="auto" w:fill="C0C0C0"/>
          </w:tcPr>
          <w:p w14:paraId="38FCB6AF" w14:textId="77777777" w:rsidR="00D91BE6" w:rsidRPr="00F842FA" w:rsidRDefault="00D91BE6" w:rsidP="00AA58A5">
            <w:pPr>
              <w:pStyle w:val="TableParagraph"/>
              <w:kinsoku w:val="0"/>
              <w:overflowPunct w:val="0"/>
              <w:spacing w:before="69" w:line="183" w:lineRule="exact"/>
              <w:ind w:left="1328" w:right="1343"/>
              <w:jc w:val="center"/>
              <w:rPr>
                <w:rFonts w:asciiTheme="minorHAnsi" w:hAnsiTheme="minorHAnsi"/>
              </w:rPr>
            </w:pPr>
            <w:r w:rsidRPr="00F842FA">
              <w:rPr>
                <w:rFonts w:asciiTheme="minorHAnsi" w:hAnsiTheme="minorHAnsi" w:cs="Arial"/>
                <w:b/>
                <w:bCs/>
                <w:spacing w:val="-3"/>
                <w:sz w:val="16"/>
                <w:szCs w:val="16"/>
              </w:rPr>
              <w:t>ca</w:t>
            </w:r>
            <w:r w:rsidRPr="00F842FA">
              <w:rPr>
                <w:rFonts w:asciiTheme="minorHAnsi" w:hAnsiTheme="minorHAnsi" w:cs="Arial"/>
                <w:b/>
                <w:bCs/>
                <w:spacing w:val="3"/>
                <w:sz w:val="16"/>
                <w:szCs w:val="16"/>
              </w:rPr>
              <w:t>l</w:t>
            </w: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l</w:t>
            </w:r>
            <w:r w:rsidRPr="00F842FA">
              <w:rPr>
                <w:rFonts w:asciiTheme="minorHAnsi" w:hAnsiTheme="minorHAnsi" w:cs="Arial"/>
                <w:b/>
                <w:bCs/>
                <w:sz w:val="16"/>
                <w:szCs w:val="16"/>
              </w:rPr>
              <w:t>o</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51F92CC4"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pacing w:val="3"/>
                <w:sz w:val="16"/>
                <w:szCs w:val="16"/>
              </w:rPr>
              <w:t>v</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lo</w:t>
            </w:r>
            <w:r w:rsidRPr="00F842FA">
              <w:rPr>
                <w:rFonts w:asciiTheme="minorHAnsi" w:hAnsiTheme="minorHAnsi" w:cs="Arial"/>
                <w:b/>
                <w:bCs/>
                <w:sz w:val="16"/>
                <w:szCs w:val="16"/>
              </w:rPr>
              <w:t>re</w:t>
            </w:r>
          </w:p>
        </w:tc>
        <w:tc>
          <w:tcPr>
            <w:tcW w:w="1114" w:type="dxa"/>
            <w:tcBorders>
              <w:top w:val="single" w:sz="4" w:space="0" w:color="000000"/>
              <w:left w:val="single" w:sz="4" w:space="0" w:color="000000"/>
              <w:bottom w:val="single" w:sz="4" w:space="0" w:color="000000"/>
              <w:right w:val="single" w:sz="4" w:space="0" w:color="000000"/>
            </w:tcBorders>
            <w:shd w:val="clear" w:color="auto" w:fill="C0C0C0"/>
          </w:tcPr>
          <w:p w14:paraId="5F374932" w14:textId="77777777" w:rsidR="00D91BE6" w:rsidRPr="00F842FA" w:rsidRDefault="00D91BE6" w:rsidP="00AA58A5">
            <w:pPr>
              <w:pStyle w:val="TableParagraph"/>
              <w:kinsoku w:val="0"/>
              <w:overflowPunct w:val="0"/>
              <w:spacing w:before="69" w:line="183" w:lineRule="exact"/>
              <w:ind w:left="339"/>
              <w:rPr>
                <w:rFonts w:asciiTheme="minorHAnsi" w:hAnsiTheme="minorHAnsi"/>
              </w:rPr>
            </w:pP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e</w:t>
            </w:r>
            <w:r w:rsidRPr="00F842FA">
              <w:rPr>
                <w:rFonts w:asciiTheme="minorHAnsi" w:hAnsiTheme="minorHAnsi" w:cs="Arial"/>
                <w:b/>
                <w:bCs/>
                <w:sz w:val="16"/>
                <w:szCs w:val="16"/>
              </w:rPr>
              <w:t>ff.</w:t>
            </w:r>
          </w:p>
        </w:tc>
      </w:tr>
      <w:tr w:rsidR="00D91BE6" w:rsidRPr="00F842FA" w14:paraId="5ACEA0C6"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0488961A" w14:textId="77777777" w:rsidR="00D91BE6" w:rsidRPr="00F842FA"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06F3235D" w14:textId="77777777" w:rsidR="00D91BE6" w:rsidRPr="00F842FA"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38A057F0" w14:textId="77777777" w:rsidR="00D91BE6" w:rsidRPr="00F842FA"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7A5A7204" w14:textId="77777777" w:rsidR="00D91BE6" w:rsidRPr="00F842FA"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7AD50FDE" w14:textId="77777777" w:rsidR="00D91BE6" w:rsidRPr="00F842FA" w:rsidRDefault="00D91BE6" w:rsidP="00AA58A5">
            <w:pPr>
              <w:rPr>
                <w:rFonts w:asciiTheme="minorHAnsi" w:hAnsiTheme="minorHAnsi"/>
              </w:rPr>
            </w:pPr>
          </w:p>
        </w:tc>
      </w:tr>
      <w:tr w:rsidR="00D91BE6" w:rsidRPr="00F842FA" w14:paraId="7984A579" w14:textId="77777777" w:rsidTr="00AA58A5">
        <w:trPr>
          <w:trHeight w:hRule="exact" w:val="265"/>
        </w:trPr>
        <w:tc>
          <w:tcPr>
            <w:tcW w:w="3463" w:type="dxa"/>
            <w:tcBorders>
              <w:top w:val="single" w:sz="4" w:space="0" w:color="000000"/>
              <w:left w:val="single" w:sz="4" w:space="0" w:color="000000"/>
              <w:bottom w:val="single" w:sz="4" w:space="0" w:color="000000"/>
              <w:right w:val="single" w:sz="4" w:space="0" w:color="000000"/>
            </w:tcBorders>
          </w:tcPr>
          <w:p w14:paraId="43FA9FC6" w14:textId="77777777" w:rsidR="00D91BE6" w:rsidRPr="00F842FA" w:rsidRDefault="00D91BE6" w:rsidP="00AA58A5">
            <w:pPr>
              <w:pStyle w:val="TableParagraph"/>
              <w:kinsoku w:val="0"/>
              <w:overflowPunct w:val="0"/>
              <w:spacing w:before="65"/>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3"/>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31"/>
                <w:sz w:val="16"/>
                <w:szCs w:val="16"/>
              </w:rPr>
              <w:t xml:space="preserve"> </w:t>
            </w:r>
            <w:r w:rsidRPr="00F842FA">
              <w:rPr>
                <w:rFonts w:asciiTheme="minorHAnsi" w:hAnsiTheme="minorHAnsi" w:cs="Arial"/>
                <w:spacing w:val="6"/>
                <w:sz w:val="16"/>
                <w:szCs w:val="16"/>
              </w:rPr>
              <w:t>c</w:t>
            </w:r>
            <w:r w:rsidRPr="00F842FA">
              <w:rPr>
                <w:rFonts w:asciiTheme="minorHAnsi" w:hAnsiTheme="minorHAnsi" w:cs="Arial"/>
                <w:spacing w:val="-3"/>
                <w:sz w:val="16"/>
                <w:szCs w:val="16"/>
              </w:rPr>
              <w:t>a</w:t>
            </w:r>
            <w:r w:rsidRPr="00F842FA">
              <w:rPr>
                <w:rFonts w:asciiTheme="minorHAnsi" w:hAnsiTheme="minorHAnsi" w:cs="Arial"/>
                <w:sz w:val="16"/>
                <w:szCs w:val="16"/>
              </w:rPr>
              <w:t>r</w:t>
            </w:r>
            <w:r w:rsidRPr="00F842FA">
              <w:rPr>
                <w:rFonts w:asciiTheme="minorHAnsi" w:hAnsiTheme="minorHAnsi" w:cs="Arial"/>
                <w:spacing w:val="3"/>
                <w:sz w:val="16"/>
                <w:szCs w:val="16"/>
              </w:rPr>
              <w:t>b</w:t>
            </w:r>
            <w:r w:rsidRPr="00F842FA">
              <w:rPr>
                <w:rFonts w:asciiTheme="minorHAnsi" w:hAnsiTheme="minorHAnsi" w:cs="Arial"/>
                <w:spacing w:val="-3"/>
                <w:sz w:val="16"/>
                <w:szCs w:val="16"/>
              </w:rPr>
              <w:t>u</w:t>
            </w:r>
            <w:r w:rsidRPr="00F842FA">
              <w:rPr>
                <w:rFonts w:asciiTheme="minorHAnsi" w:hAnsiTheme="minorHAnsi" w:cs="Arial"/>
                <w:spacing w:val="4"/>
                <w:sz w:val="16"/>
                <w:szCs w:val="16"/>
              </w:rPr>
              <w:t>r</w:t>
            </w:r>
            <w:r w:rsidRPr="00F842FA">
              <w:rPr>
                <w:rFonts w:asciiTheme="minorHAnsi" w:hAnsiTheme="minorHAnsi" w:cs="Arial"/>
                <w:spacing w:val="-3"/>
                <w:sz w:val="16"/>
                <w:szCs w:val="16"/>
              </w:rPr>
              <w:t>an</w:t>
            </w:r>
            <w:r w:rsidRPr="00F842FA">
              <w:rPr>
                <w:rFonts w:asciiTheme="minorHAnsi" w:hAnsiTheme="minorHAnsi" w:cs="Arial"/>
                <w:spacing w:val="3"/>
                <w:sz w:val="16"/>
                <w:szCs w:val="16"/>
              </w:rPr>
              <w:t>t</w:t>
            </w:r>
            <w:r w:rsidRPr="00F842FA">
              <w:rPr>
                <w:rFonts w:asciiTheme="minorHAnsi" w:hAnsiTheme="minorHAnsi" w:cs="Arial"/>
                <w:sz w:val="16"/>
                <w:szCs w:val="16"/>
              </w:rPr>
              <w:t>e</w:t>
            </w:r>
          </w:p>
        </w:tc>
        <w:tc>
          <w:tcPr>
            <w:tcW w:w="3270" w:type="dxa"/>
            <w:gridSpan w:val="2"/>
            <w:tcBorders>
              <w:top w:val="single" w:sz="4" w:space="0" w:color="000000"/>
              <w:left w:val="single" w:sz="4" w:space="0" w:color="000000"/>
              <w:bottom w:val="single" w:sz="4" w:space="0" w:color="000000"/>
              <w:right w:val="single" w:sz="4" w:space="0" w:color="000000"/>
            </w:tcBorders>
          </w:tcPr>
          <w:p w14:paraId="00D05297" w14:textId="77777777" w:rsidR="00D91BE6" w:rsidRPr="00F842FA" w:rsidRDefault="00D91BE6" w:rsidP="00AA58A5">
            <w:pPr>
              <w:pStyle w:val="TableParagraph"/>
              <w:kinsoku w:val="0"/>
              <w:overflowPunct w:val="0"/>
              <w:spacing w:before="65"/>
              <w:ind w:left="1162" w:right="1177"/>
              <w:jc w:val="center"/>
              <w:rPr>
                <w:rFonts w:asciiTheme="minorHAnsi" w:hAnsiTheme="minorHAnsi"/>
              </w:rPr>
            </w:pPr>
            <w:r w:rsidRPr="00F842FA">
              <w:rPr>
                <w:rFonts w:asciiTheme="minorHAnsi" w:hAnsiTheme="minorHAnsi" w:cs="Arial"/>
                <w:b/>
                <w:bCs/>
                <w:spacing w:val="-3"/>
                <w:sz w:val="16"/>
                <w:szCs w:val="16"/>
              </w:rPr>
              <w:t>1</w:t>
            </w:r>
            <w:r w:rsidRPr="00F842FA">
              <w:rPr>
                <w:rFonts w:asciiTheme="minorHAnsi" w:hAnsiTheme="minorHAnsi" w:cs="Arial"/>
                <w:b/>
                <w:bCs/>
                <w:spacing w:val="-1"/>
                <w:sz w:val="16"/>
                <w:szCs w:val="16"/>
              </w:rPr>
              <w:t>,</w:t>
            </w:r>
            <w:r w:rsidRPr="00F842FA">
              <w:rPr>
                <w:rFonts w:asciiTheme="minorHAnsi" w:hAnsiTheme="minorHAnsi" w:cs="Arial"/>
                <w:b/>
                <w:bCs/>
                <w:spacing w:val="3"/>
                <w:sz w:val="16"/>
                <w:szCs w:val="16"/>
              </w:rPr>
              <w:t>40</w:t>
            </w:r>
            <w:r w:rsidRPr="00F842FA">
              <w:rPr>
                <w:rFonts w:asciiTheme="minorHAnsi" w:hAnsiTheme="minorHAnsi" w:cs="Arial"/>
                <w:b/>
                <w:bCs/>
                <w:sz w:val="16"/>
                <w:szCs w:val="16"/>
              </w:rPr>
              <w:t>x</w:t>
            </w:r>
            <w:r w:rsidRPr="00F842FA">
              <w:rPr>
                <w:rFonts w:asciiTheme="minorHAnsi" w:hAnsiTheme="minorHAnsi" w:cs="Arial"/>
                <w:b/>
                <w:bCs/>
                <w:spacing w:val="-15"/>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1"/>
                <w:sz w:val="16"/>
                <w:szCs w:val="16"/>
              </w:rPr>
              <w:t>d</w:t>
            </w:r>
            <w:r w:rsidRPr="00F842FA">
              <w:rPr>
                <w:rFonts w:asciiTheme="minorHAnsi" w:hAnsiTheme="minorHAnsi" w:cs="Arial"/>
                <w:b/>
                <w:bCs/>
                <w:sz w:val="16"/>
                <w:szCs w:val="16"/>
              </w:rPr>
              <w:t>)</w:t>
            </w:r>
            <w:r w:rsidRPr="00F842FA">
              <w:rPr>
                <w:rFonts w:asciiTheme="minorHAnsi" w:hAnsiTheme="minorHAnsi" w:cs="Arial"/>
                <w:b/>
                <w:bCs/>
                <w:spacing w:val="3"/>
                <w:sz w:val="16"/>
                <w:szCs w:val="16"/>
              </w:rPr>
              <w:t>/</w:t>
            </w:r>
            <w:r w:rsidRPr="00F842FA">
              <w:rPr>
                <w:rFonts w:asciiTheme="minorHAnsi" w:hAnsiTheme="minorHAnsi" w:cs="Arial"/>
                <w:b/>
                <w:bCs/>
                <w:sz w:val="16"/>
                <w:szCs w:val="16"/>
              </w:rPr>
              <w:t>(</w:t>
            </w:r>
            <w:r w:rsidRPr="00F842FA">
              <w:rPr>
                <w:rFonts w:asciiTheme="minorHAnsi" w:hAnsiTheme="minorHAnsi" w:cs="Arial"/>
                <w:b/>
                <w:bCs/>
                <w:spacing w:val="-1"/>
                <w:sz w:val="16"/>
                <w:szCs w:val="16"/>
              </w:rPr>
              <w:t>b</w:t>
            </w:r>
            <w:r w:rsidRPr="00F842FA">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52FD0E4C" w14:textId="77777777" w:rsidR="00D91BE6" w:rsidRPr="00F842FA" w:rsidRDefault="00D91BE6" w:rsidP="00AA58A5">
            <w:pPr>
              <w:pStyle w:val="TableParagraph"/>
              <w:kinsoku w:val="0"/>
              <w:overflowPunct w:val="0"/>
              <w:spacing w:before="65"/>
              <w:ind w:right="64"/>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5</w:t>
            </w:r>
          </w:p>
        </w:tc>
        <w:tc>
          <w:tcPr>
            <w:tcW w:w="1114" w:type="dxa"/>
            <w:tcBorders>
              <w:top w:val="single" w:sz="4" w:space="0" w:color="000000"/>
              <w:left w:val="single" w:sz="4" w:space="0" w:color="000000"/>
              <w:bottom w:val="single" w:sz="4" w:space="0" w:color="000000"/>
              <w:right w:val="single" w:sz="4" w:space="0" w:color="000000"/>
            </w:tcBorders>
          </w:tcPr>
          <w:p w14:paraId="511A503A" w14:textId="77777777" w:rsidR="00D91BE6" w:rsidRPr="00F842FA" w:rsidRDefault="00D91BE6" w:rsidP="00AA58A5">
            <w:pPr>
              <w:rPr>
                <w:rFonts w:asciiTheme="minorHAnsi" w:hAnsiTheme="minorHAnsi"/>
              </w:rPr>
            </w:pPr>
          </w:p>
        </w:tc>
      </w:tr>
      <w:tr w:rsidR="00D91BE6" w:rsidRPr="00F842FA" w14:paraId="467DEEA6"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0CCFC14" w14:textId="77777777" w:rsidR="00D91BE6" w:rsidRPr="00F842FA"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02EF857A" w14:textId="77777777" w:rsidR="00D91BE6" w:rsidRPr="00F842FA"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39E056B0" w14:textId="77777777" w:rsidR="00D91BE6" w:rsidRPr="00F842FA"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6E6A6EB6" w14:textId="77777777" w:rsidR="00D91BE6" w:rsidRPr="00F842FA"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0426259F" w14:textId="77777777" w:rsidR="00D91BE6" w:rsidRPr="00F842FA" w:rsidRDefault="00D91BE6" w:rsidP="00AA58A5">
            <w:pPr>
              <w:rPr>
                <w:rFonts w:asciiTheme="minorHAnsi" w:hAnsiTheme="minorHAnsi"/>
              </w:rPr>
            </w:pPr>
          </w:p>
        </w:tc>
      </w:tr>
      <w:tr w:rsidR="00D91BE6" w:rsidRPr="00F842FA" w14:paraId="259C1D88"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68391E62"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2"/>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13"/>
                <w:sz w:val="16"/>
                <w:szCs w:val="16"/>
              </w:rPr>
              <w:t xml:space="preserve"> </w:t>
            </w:r>
            <w:r w:rsidRPr="00F842FA">
              <w:rPr>
                <w:rFonts w:asciiTheme="minorHAnsi" w:hAnsiTheme="minorHAnsi" w:cs="Arial"/>
                <w:spacing w:val="-2"/>
                <w:sz w:val="16"/>
                <w:szCs w:val="16"/>
              </w:rPr>
              <w:t>o</w:t>
            </w:r>
            <w:r w:rsidRPr="00F842FA">
              <w:rPr>
                <w:rFonts w:asciiTheme="minorHAnsi" w:hAnsiTheme="minorHAnsi" w:cs="Arial"/>
                <w:spacing w:val="3"/>
                <w:sz w:val="16"/>
                <w:szCs w:val="16"/>
              </w:rPr>
              <w:t>li</w:t>
            </w:r>
            <w:r w:rsidRPr="00F842FA">
              <w:rPr>
                <w:rFonts w:asciiTheme="minorHAnsi" w:hAnsiTheme="minorHAnsi" w:cs="Arial"/>
                <w:sz w:val="16"/>
                <w:szCs w:val="16"/>
              </w:rPr>
              <w:t>o</w:t>
            </w:r>
          </w:p>
        </w:tc>
        <w:tc>
          <w:tcPr>
            <w:tcW w:w="3270" w:type="dxa"/>
            <w:gridSpan w:val="2"/>
            <w:tcBorders>
              <w:top w:val="single" w:sz="4" w:space="0" w:color="000000"/>
              <w:left w:val="single" w:sz="4" w:space="0" w:color="000000"/>
              <w:bottom w:val="single" w:sz="4" w:space="0" w:color="000000"/>
              <w:right w:val="single" w:sz="4" w:space="0" w:color="000000"/>
            </w:tcBorders>
          </w:tcPr>
          <w:p w14:paraId="724F8BC3" w14:textId="77777777" w:rsidR="00D91BE6" w:rsidRPr="00F842FA" w:rsidRDefault="00D91BE6" w:rsidP="00AA58A5">
            <w:pPr>
              <w:pStyle w:val="TableParagraph"/>
              <w:kinsoku w:val="0"/>
              <w:overflowPunct w:val="0"/>
              <w:spacing w:before="69" w:line="183" w:lineRule="exact"/>
              <w:ind w:left="1143" w:right="1154"/>
              <w:jc w:val="center"/>
              <w:rPr>
                <w:rFonts w:asciiTheme="minorHAnsi" w:hAnsiTheme="minorHAnsi"/>
              </w:rPr>
            </w:pPr>
            <w:r w:rsidRPr="00F842FA">
              <w:rPr>
                <w:rFonts w:asciiTheme="minorHAnsi" w:hAnsiTheme="minorHAnsi" w:cs="Arial"/>
                <w:b/>
                <w:bCs/>
                <w:spacing w:val="-2"/>
                <w:sz w:val="16"/>
                <w:szCs w:val="16"/>
              </w:rPr>
              <w:t>2</w:t>
            </w:r>
            <w:r w:rsidRPr="00F842FA">
              <w:rPr>
                <w:rFonts w:asciiTheme="minorHAnsi" w:hAnsiTheme="minorHAnsi" w:cs="Arial"/>
                <w:b/>
                <w:bCs/>
                <w:spacing w:val="-1"/>
                <w:sz w:val="16"/>
                <w:szCs w:val="16"/>
              </w:rPr>
              <w:t>,</w:t>
            </w:r>
            <w:r w:rsidRPr="00F842FA">
              <w:rPr>
                <w:rFonts w:asciiTheme="minorHAnsi" w:hAnsiTheme="minorHAnsi" w:cs="Arial"/>
                <w:b/>
                <w:bCs/>
                <w:spacing w:val="3"/>
                <w:sz w:val="16"/>
                <w:szCs w:val="16"/>
              </w:rPr>
              <w:t>8</w:t>
            </w:r>
            <w:r w:rsidRPr="00F842FA">
              <w:rPr>
                <w:rFonts w:asciiTheme="minorHAnsi" w:hAnsiTheme="minorHAnsi" w:cs="Arial"/>
                <w:b/>
                <w:bCs/>
                <w:sz w:val="16"/>
                <w:szCs w:val="16"/>
              </w:rPr>
              <w:t>4</w:t>
            </w:r>
            <w:r w:rsidRPr="00F842FA">
              <w:rPr>
                <w:rFonts w:asciiTheme="minorHAnsi" w:hAnsiTheme="minorHAnsi" w:cs="Arial"/>
                <w:b/>
                <w:bCs/>
                <w:spacing w:val="-4"/>
                <w:sz w:val="16"/>
                <w:szCs w:val="16"/>
              </w:rPr>
              <w:t xml:space="preserve"> </w:t>
            </w:r>
            <w:r w:rsidRPr="00F842FA">
              <w:rPr>
                <w:rFonts w:asciiTheme="minorHAnsi" w:hAnsiTheme="minorHAnsi" w:cs="Arial"/>
                <w:b/>
                <w:bCs/>
                <w:sz w:val="16"/>
                <w:szCs w:val="16"/>
              </w:rPr>
              <w:t>x</w:t>
            </w:r>
            <w:r w:rsidRPr="00F842FA">
              <w:rPr>
                <w:rFonts w:asciiTheme="minorHAnsi" w:hAnsiTheme="minorHAnsi" w:cs="Arial"/>
                <w:b/>
                <w:bCs/>
                <w:spacing w:val="-7"/>
                <w:sz w:val="16"/>
                <w:szCs w:val="16"/>
              </w:rPr>
              <w:t xml:space="preserve"> </w:t>
            </w:r>
            <w:r w:rsidRPr="00F842FA">
              <w:rPr>
                <w:rFonts w:asciiTheme="minorHAnsi" w:hAnsiTheme="minorHAnsi" w:cs="Arial"/>
                <w:b/>
                <w:bCs/>
                <w:spacing w:val="4"/>
                <w:sz w:val="16"/>
                <w:szCs w:val="16"/>
              </w:rPr>
              <w:t>(</w:t>
            </w:r>
            <w:r w:rsidRPr="00F842FA">
              <w:rPr>
                <w:rFonts w:asciiTheme="minorHAnsi" w:hAnsiTheme="minorHAnsi" w:cs="Arial"/>
                <w:b/>
                <w:bCs/>
                <w:spacing w:val="-2"/>
                <w:sz w:val="16"/>
                <w:szCs w:val="16"/>
              </w:rPr>
              <w:t>e</w:t>
            </w:r>
            <w:r w:rsidRPr="00F842FA">
              <w:rPr>
                <w:rFonts w:asciiTheme="minorHAnsi" w:hAnsiTheme="minorHAnsi" w:cs="Arial"/>
                <w:b/>
                <w:bCs/>
                <w:sz w:val="16"/>
                <w:szCs w:val="16"/>
              </w:rPr>
              <w:t>)</w:t>
            </w:r>
            <w:r w:rsidRPr="00F842FA">
              <w:rPr>
                <w:rFonts w:asciiTheme="minorHAnsi" w:hAnsiTheme="minorHAnsi" w:cs="Arial"/>
                <w:b/>
                <w:bCs/>
                <w:spacing w:val="-1"/>
                <w:sz w:val="16"/>
                <w:szCs w:val="16"/>
              </w:rPr>
              <w:t>/</w:t>
            </w:r>
            <w:r w:rsidRPr="00F842FA">
              <w:rPr>
                <w:rFonts w:asciiTheme="minorHAnsi" w:hAnsiTheme="minorHAnsi" w:cs="Arial"/>
                <w:b/>
                <w:bCs/>
                <w:sz w:val="16"/>
                <w:szCs w:val="16"/>
              </w:rPr>
              <w:t>(</w:t>
            </w:r>
            <w:r w:rsidRPr="00F842FA">
              <w:rPr>
                <w:rFonts w:asciiTheme="minorHAnsi" w:hAnsiTheme="minorHAnsi" w:cs="Arial"/>
                <w:b/>
                <w:bCs/>
                <w:spacing w:val="-1"/>
                <w:sz w:val="16"/>
                <w:szCs w:val="16"/>
              </w:rPr>
              <w:t>b</w:t>
            </w:r>
            <w:r w:rsidRPr="00F842FA">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70B1A2D6" w14:textId="77777777" w:rsidR="00D91BE6" w:rsidRPr="00F842FA" w:rsidRDefault="00D91BE6" w:rsidP="00AA58A5">
            <w:pPr>
              <w:pStyle w:val="TableParagraph"/>
              <w:kinsoku w:val="0"/>
              <w:overflowPunct w:val="0"/>
              <w:spacing w:before="69" w:line="183" w:lineRule="exact"/>
              <w:ind w:right="64"/>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0</w:t>
            </w:r>
            <w:r w:rsidRPr="00F842FA">
              <w:rPr>
                <w:rFonts w:asciiTheme="minorHAnsi" w:hAnsiTheme="minorHAnsi" w:cs="Arial"/>
                <w:b/>
                <w:bCs/>
                <w:w w:val="95"/>
                <w:sz w:val="16"/>
                <w:szCs w:val="16"/>
              </w:rPr>
              <w:t>1</w:t>
            </w:r>
          </w:p>
        </w:tc>
        <w:tc>
          <w:tcPr>
            <w:tcW w:w="1114" w:type="dxa"/>
            <w:tcBorders>
              <w:top w:val="single" w:sz="4" w:space="0" w:color="000000"/>
              <w:left w:val="single" w:sz="4" w:space="0" w:color="000000"/>
              <w:bottom w:val="single" w:sz="4" w:space="0" w:color="000000"/>
              <w:right w:val="single" w:sz="4" w:space="0" w:color="000000"/>
            </w:tcBorders>
          </w:tcPr>
          <w:p w14:paraId="69C0D444" w14:textId="77777777" w:rsidR="00D91BE6" w:rsidRPr="00F842FA" w:rsidRDefault="00D91BE6" w:rsidP="00AA58A5">
            <w:pPr>
              <w:rPr>
                <w:rFonts w:asciiTheme="minorHAnsi" w:hAnsiTheme="minorHAnsi"/>
              </w:rPr>
            </w:pPr>
          </w:p>
        </w:tc>
      </w:tr>
      <w:tr w:rsidR="00D91BE6" w:rsidRPr="00F842FA" w14:paraId="219AD2FE"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7125A24D" w14:textId="77777777" w:rsidR="00D91BE6" w:rsidRPr="00F842FA"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4BD05125" w14:textId="77777777" w:rsidR="00D91BE6" w:rsidRPr="00F842FA"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11C5C4F2" w14:textId="77777777" w:rsidR="00D91BE6" w:rsidRPr="00F842FA"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6B213CD9" w14:textId="77777777" w:rsidR="00D91BE6" w:rsidRPr="00F842FA"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75282EDD" w14:textId="77777777" w:rsidR="00D91BE6" w:rsidRPr="00F842FA" w:rsidRDefault="00D91BE6" w:rsidP="00AA58A5">
            <w:pPr>
              <w:rPr>
                <w:rFonts w:asciiTheme="minorHAnsi" w:hAnsiTheme="minorHAnsi"/>
              </w:rPr>
            </w:pPr>
          </w:p>
        </w:tc>
      </w:tr>
      <w:tr w:rsidR="00D91BE6" w:rsidRPr="00F842FA" w14:paraId="365815F8"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4B9D13BE"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3"/>
                <w:sz w:val="16"/>
                <w:szCs w:val="16"/>
              </w:rPr>
              <w:t>on</w:t>
            </w:r>
            <w:r w:rsidRPr="00F842FA">
              <w:rPr>
                <w:rFonts w:asciiTheme="minorHAnsi" w:hAnsiTheme="minorHAnsi" w:cs="Arial"/>
                <w:spacing w:val="2"/>
                <w:sz w:val="16"/>
                <w:szCs w:val="16"/>
              </w:rPr>
              <w:t>s</w:t>
            </w:r>
            <w:r w:rsidRPr="00F842FA">
              <w:rPr>
                <w:rFonts w:asciiTheme="minorHAnsi" w:hAnsiTheme="minorHAnsi" w:cs="Arial"/>
                <w:spacing w:val="3"/>
                <w:sz w:val="16"/>
                <w:szCs w:val="16"/>
              </w:rPr>
              <w:t>u</w:t>
            </w:r>
            <w:r w:rsidRPr="00F842FA">
              <w:rPr>
                <w:rFonts w:asciiTheme="minorHAnsi" w:hAnsiTheme="minorHAnsi" w:cs="Arial"/>
                <w:spacing w:val="2"/>
                <w:sz w:val="16"/>
                <w:szCs w:val="16"/>
              </w:rPr>
              <w:t>m</w:t>
            </w:r>
            <w:r w:rsidRPr="00F842FA">
              <w:rPr>
                <w:rFonts w:asciiTheme="minorHAnsi" w:hAnsiTheme="minorHAnsi" w:cs="Arial"/>
                <w:sz w:val="16"/>
                <w:szCs w:val="16"/>
              </w:rPr>
              <w:t>o</w:t>
            </w:r>
            <w:r w:rsidRPr="00F842FA">
              <w:rPr>
                <w:rFonts w:asciiTheme="minorHAnsi" w:hAnsiTheme="minorHAnsi" w:cs="Arial"/>
                <w:spacing w:val="-25"/>
                <w:sz w:val="16"/>
                <w:szCs w:val="16"/>
              </w:rPr>
              <w:t xml:space="preserve"> </w:t>
            </w:r>
            <w:r w:rsidRPr="00F842FA">
              <w:rPr>
                <w:rFonts w:asciiTheme="minorHAnsi" w:hAnsiTheme="minorHAnsi" w:cs="Arial"/>
                <w:spacing w:val="3"/>
                <w:sz w:val="16"/>
                <w:szCs w:val="16"/>
              </w:rPr>
              <w:t>g</w:t>
            </w:r>
            <w:r w:rsidRPr="00F842FA">
              <w:rPr>
                <w:rFonts w:asciiTheme="minorHAnsi" w:hAnsiTheme="minorHAnsi" w:cs="Arial"/>
                <w:spacing w:val="-3"/>
                <w:sz w:val="16"/>
                <w:szCs w:val="16"/>
              </w:rPr>
              <w:t>o</w:t>
            </w:r>
            <w:r w:rsidRPr="00F842FA">
              <w:rPr>
                <w:rFonts w:asciiTheme="minorHAnsi" w:hAnsiTheme="minorHAnsi" w:cs="Arial"/>
                <w:spacing w:val="2"/>
                <w:sz w:val="16"/>
                <w:szCs w:val="16"/>
              </w:rPr>
              <w:t>mm</w:t>
            </w:r>
            <w:r w:rsidRPr="00F842FA">
              <w:rPr>
                <w:rFonts w:asciiTheme="minorHAnsi" w:hAnsiTheme="minorHAnsi" w:cs="Arial"/>
                <w:sz w:val="16"/>
                <w:szCs w:val="16"/>
              </w:rPr>
              <w:t>e</w:t>
            </w:r>
          </w:p>
        </w:tc>
        <w:tc>
          <w:tcPr>
            <w:tcW w:w="3270" w:type="dxa"/>
            <w:gridSpan w:val="2"/>
            <w:tcBorders>
              <w:top w:val="single" w:sz="4" w:space="0" w:color="000000"/>
              <w:left w:val="single" w:sz="4" w:space="0" w:color="000000"/>
              <w:bottom w:val="single" w:sz="4" w:space="0" w:color="000000"/>
              <w:right w:val="single" w:sz="4" w:space="0" w:color="000000"/>
            </w:tcBorders>
          </w:tcPr>
          <w:p w14:paraId="640B4613" w14:textId="77777777" w:rsidR="00D91BE6" w:rsidRPr="00F842FA" w:rsidRDefault="00D91BE6" w:rsidP="00AA58A5">
            <w:pPr>
              <w:pStyle w:val="TableParagraph"/>
              <w:kinsoku w:val="0"/>
              <w:overflowPunct w:val="0"/>
              <w:spacing w:before="69"/>
              <w:ind w:left="1167" w:right="1135"/>
              <w:jc w:val="center"/>
              <w:rPr>
                <w:rFonts w:asciiTheme="minorHAnsi" w:hAnsiTheme="minorHAnsi"/>
              </w:rPr>
            </w:pPr>
            <w:r w:rsidRPr="00F842FA">
              <w:rPr>
                <w:rFonts w:asciiTheme="minorHAnsi" w:hAnsiTheme="minorHAnsi" w:cs="Arial"/>
                <w:b/>
                <w:bCs/>
                <w:spacing w:val="-3"/>
                <w:sz w:val="16"/>
                <w:szCs w:val="16"/>
              </w:rPr>
              <w:t>3</w:t>
            </w:r>
            <w:r w:rsidRPr="00F842FA">
              <w:rPr>
                <w:rFonts w:asciiTheme="minorHAnsi" w:hAnsiTheme="minorHAnsi" w:cs="Arial"/>
                <w:b/>
                <w:bCs/>
                <w:spacing w:val="3"/>
                <w:sz w:val="16"/>
                <w:szCs w:val="16"/>
              </w:rPr>
              <w:t>0</w:t>
            </w:r>
            <w:r w:rsidRPr="00F842FA">
              <w:rPr>
                <w:rFonts w:asciiTheme="minorHAnsi" w:hAnsiTheme="minorHAnsi" w:cs="Arial"/>
                <w:b/>
                <w:bCs/>
                <w:spacing w:val="-3"/>
                <w:sz w:val="16"/>
                <w:szCs w:val="16"/>
              </w:rPr>
              <w:t>0</w:t>
            </w:r>
            <w:r w:rsidRPr="00F842FA">
              <w:rPr>
                <w:rFonts w:asciiTheme="minorHAnsi" w:hAnsiTheme="minorHAnsi" w:cs="Arial"/>
                <w:b/>
                <w:bCs/>
                <w:sz w:val="16"/>
                <w:szCs w:val="16"/>
              </w:rPr>
              <w:t>*</w:t>
            </w:r>
            <w:r w:rsidRPr="00F842FA">
              <w:rPr>
                <w:rFonts w:asciiTheme="minorHAnsi" w:hAnsiTheme="minorHAnsi" w:cs="Arial"/>
                <w:b/>
                <w:bCs/>
                <w:spacing w:val="3"/>
                <w:sz w:val="16"/>
                <w:szCs w:val="16"/>
              </w:rPr>
              <w:t>6</w:t>
            </w:r>
            <w:r w:rsidRPr="00F842FA">
              <w:rPr>
                <w:rFonts w:asciiTheme="minorHAnsi" w:hAnsiTheme="minorHAnsi" w:cs="Arial"/>
                <w:b/>
                <w:bCs/>
                <w:spacing w:val="-1"/>
                <w:sz w:val="16"/>
                <w:szCs w:val="16"/>
              </w:rPr>
              <w:t>/</w:t>
            </w:r>
            <w:r w:rsidRPr="00F842FA">
              <w:rPr>
                <w:rFonts w:asciiTheme="minorHAnsi" w:hAnsiTheme="minorHAnsi" w:cs="Arial"/>
                <w:b/>
                <w:bCs/>
                <w:sz w:val="16"/>
                <w:szCs w:val="16"/>
              </w:rPr>
              <w:t>(f)</w:t>
            </w:r>
            <w:r w:rsidRPr="00F842FA">
              <w:rPr>
                <w:rFonts w:asciiTheme="minorHAnsi" w:hAnsiTheme="minorHAnsi" w:cs="Arial"/>
                <w:b/>
                <w:bCs/>
                <w:spacing w:val="3"/>
                <w:sz w:val="16"/>
                <w:szCs w:val="16"/>
              </w:rPr>
              <w:t>x</w:t>
            </w:r>
            <w:r w:rsidRPr="00F842FA">
              <w:rPr>
                <w:rFonts w:asciiTheme="minorHAnsi" w:hAnsiTheme="minorHAnsi" w:cs="Arial"/>
                <w:b/>
                <w:bCs/>
                <w:sz w:val="16"/>
                <w:szCs w:val="16"/>
              </w:rPr>
              <w:t>(</w:t>
            </w:r>
            <w:r w:rsidRPr="00F842FA">
              <w:rPr>
                <w:rFonts w:asciiTheme="minorHAnsi" w:hAnsiTheme="minorHAnsi" w:cs="Arial"/>
                <w:b/>
                <w:bCs/>
                <w:spacing w:val="-1"/>
                <w:sz w:val="16"/>
                <w:szCs w:val="16"/>
              </w:rPr>
              <w:t>b</w:t>
            </w:r>
            <w:r w:rsidRPr="00F842FA">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1F8C2FE1" w14:textId="77777777" w:rsidR="00D91BE6" w:rsidRPr="00F842FA" w:rsidRDefault="00D91BE6" w:rsidP="00AA58A5">
            <w:pPr>
              <w:pStyle w:val="TableParagraph"/>
              <w:kinsoku w:val="0"/>
              <w:overflowPunct w:val="0"/>
              <w:spacing w:before="69"/>
              <w:ind w:right="64"/>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1</w:t>
            </w:r>
            <w:r w:rsidRPr="00F842FA">
              <w:rPr>
                <w:rFonts w:asciiTheme="minorHAnsi" w:hAnsiTheme="minorHAnsi" w:cs="Arial"/>
                <w:b/>
                <w:bCs/>
                <w:w w:val="95"/>
                <w:sz w:val="16"/>
                <w:szCs w:val="16"/>
              </w:rPr>
              <w:t>1</w:t>
            </w:r>
          </w:p>
        </w:tc>
        <w:tc>
          <w:tcPr>
            <w:tcW w:w="1114" w:type="dxa"/>
            <w:tcBorders>
              <w:top w:val="single" w:sz="4" w:space="0" w:color="000000"/>
              <w:left w:val="single" w:sz="4" w:space="0" w:color="000000"/>
              <w:bottom w:val="single" w:sz="4" w:space="0" w:color="000000"/>
              <w:right w:val="single" w:sz="4" w:space="0" w:color="000000"/>
            </w:tcBorders>
          </w:tcPr>
          <w:p w14:paraId="60159092" w14:textId="77777777" w:rsidR="00D91BE6" w:rsidRPr="00F842FA" w:rsidRDefault="00D91BE6" w:rsidP="00AA58A5">
            <w:pPr>
              <w:rPr>
                <w:rFonts w:asciiTheme="minorHAnsi" w:hAnsiTheme="minorHAnsi"/>
              </w:rPr>
            </w:pPr>
          </w:p>
        </w:tc>
      </w:tr>
      <w:tr w:rsidR="00D91BE6" w:rsidRPr="00F842FA" w14:paraId="21734F48"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6C4F9844" w14:textId="77777777" w:rsidR="00D91BE6" w:rsidRPr="00F842FA"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44916C5A" w14:textId="77777777" w:rsidR="00D91BE6" w:rsidRPr="00F842FA"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19F69815" w14:textId="77777777" w:rsidR="00D91BE6" w:rsidRPr="00F842FA"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243519E0" w14:textId="77777777" w:rsidR="00D91BE6" w:rsidRPr="00F842FA"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242E5B5A" w14:textId="77777777" w:rsidR="00D91BE6" w:rsidRPr="00F842FA" w:rsidRDefault="00D91BE6" w:rsidP="00AA58A5">
            <w:pPr>
              <w:rPr>
                <w:rFonts w:asciiTheme="minorHAnsi" w:hAnsiTheme="minorHAnsi"/>
              </w:rPr>
            </w:pPr>
          </w:p>
        </w:tc>
      </w:tr>
      <w:tr w:rsidR="00D91BE6" w:rsidRPr="00F842FA" w14:paraId="613BF1C6"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5FB550D9"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8"/>
                <w:sz w:val="16"/>
                <w:szCs w:val="16"/>
              </w:rPr>
              <w:t>a</w:t>
            </w:r>
            <w:r w:rsidRPr="00F842FA">
              <w:rPr>
                <w:rFonts w:asciiTheme="minorHAnsi" w:hAnsiTheme="minorHAnsi" w:cs="Arial"/>
                <w:spacing w:val="2"/>
                <w:sz w:val="16"/>
                <w:szCs w:val="16"/>
              </w:rPr>
              <w:t>ss</w:t>
            </w:r>
            <w:r w:rsidRPr="00F842FA">
              <w:rPr>
                <w:rFonts w:asciiTheme="minorHAnsi" w:hAnsiTheme="minorHAnsi" w:cs="Arial"/>
                <w:spacing w:val="-2"/>
                <w:sz w:val="16"/>
                <w:szCs w:val="16"/>
              </w:rPr>
              <w:t>i</w:t>
            </w:r>
            <w:r w:rsidRPr="00F842FA">
              <w:rPr>
                <w:rFonts w:asciiTheme="minorHAnsi" w:hAnsiTheme="minorHAnsi" w:cs="Arial"/>
                <w:spacing w:val="2"/>
                <w:sz w:val="16"/>
                <w:szCs w:val="16"/>
              </w:rPr>
              <w:t>c</w:t>
            </w:r>
            <w:r w:rsidRPr="00F842FA">
              <w:rPr>
                <w:rFonts w:asciiTheme="minorHAnsi" w:hAnsiTheme="minorHAnsi" w:cs="Arial"/>
                <w:spacing w:val="3"/>
                <w:sz w:val="16"/>
                <w:szCs w:val="16"/>
              </w:rPr>
              <w:t>u</w:t>
            </w:r>
            <w:r w:rsidRPr="00F842FA">
              <w:rPr>
                <w:rFonts w:asciiTheme="minorHAnsi" w:hAnsiTheme="minorHAnsi" w:cs="Arial"/>
                <w:spacing w:val="4"/>
                <w:sz w:val="16"/>
                <w:szCs w:val="16"/>
              </w:rPr>
              <w:t>r</w:t>
            </w:r>
            <w:r w:rsidRPr="00F842FA">
              <w:rPr>
                <w:rFonts w:asciiTheme="minorHAnsi" w:hAnsiTheme="minorHAnsi" w:cs="Arial"/>
                <w:spacing w:val="-2"/>
                <w:sz w:val="16"/>
                <w:szCs w:val="16"/>
              </w:rPr>
              <w:t>a</w:t>
            </w:r>
            <w:r w:rsidRPr="00F842FA">
              <w:rPr>
                <w:rFonts w:asciiTheme="minorHAnsi" w:hAnsiTheme="minorHAnsi" w:cs="Arial"/>
                <w:spacing w:val="-3"/>
                <w:sz w:val="16"/>
                <w:szCs w:val="16"/>
              </w:rPr>
              <w:t>z</w:t>
            </w:r>
            <w:r w:rsidRPr="00F842FA">
              <w:rPr>
                <w:rFonts w:asciiTheme="minorHAnsi" w:hAnsiTheme="minorHAnsi" w:cs="Arial"/>
                <w:spacing w:val="3"/>
                <w:sz w:val="16"/>
                <w:szCs w:val="16"/>
              </w:rPr>
              <w:t>i</w:t>
            </w:r>
            <w:r w:rsidRPr="00F842FA">
              <w:rPr>
                <w:rFonts w:asciiTheme="minorHAnsi" w:hAnsiTheme="minorHAnsi" w:cs="Arial"/>
                <w:spacing w:val="-2"/>
                <w:sz w:val="16"/>
                <w:szCs w:val="16"/>
              </w:rPr>
              <w:t>o</w:t>
            </w:r>
            <w:r w:rsidRPr="00F842FA">
              <w:rPr>
                <w:rFonts w:asciiTheme="minorHAnsi" w:hAnsiTheme="minorHAnsi" w:cs="Arial"/>
                <w:spacing w:val="3"/>
                <w:sz w:val="16"/>
                <w:szCs w:val="16"/>
              </w:rPr>
              <w:t>n</w:t>
            </w:r>
            <w:r w:rsidRPr="00F842FA">
              <w:rPr>
                <w:rFonts w:asciiTheme="minorHAnsi" w:hAnsiTheme="minorHAnsi" w:cs="Arial"/>
                <w:sz w:val="16"/>
                <w:szCs w:val="16"/>
              </w:rPr>
              <w:t>e</w:t>
            </w:r>
            <w:r w:rsidRPr="00F842FA">
              <w:rPr>
                <w:rFonts w:asciiTheme="minorHAnsi" w:hAnsiTheme="minorHAnsi" w:cs="Arial"/>
                <w:spacing w:val="-19"/>
                <w:sz w:val="16"/>
                <w:szCs w:val="16"/>
              </w:rPr>
              <w:t xml:space="preserve"> </w:t>
            </w:r>
            <w:r w:rsidRPr="00F842FA">
              <w:rPr>
                <w:rFonts w:asciiTheme="minorHAnsi" w:hAnsiTheme="minorHAnsi" w:cs="Arial"/>
                <w:sz w:val="16"/>
                <w:szCs w:val="16"/>
              </w:rPr>
              <w:t>R</w:t>
            </w:r>
            <w:r w:rsidRPr="00F842FA">
              <w:rPr>
                <w:rFonts w:asciiTheme="minorHAnsi" w:hAnsiTheme="minorHAnsi" w:cs="Arial"/>
                <w:spacing w:val="5"/>
                <w:sz w:val="16"/>
                <w:szCs w:val="16"/>
              </w:rPr>
              <w:t>C</w:t>
            </w:r>
            <w:r w:rsidRPr="00F842FA">
              <w:rPr>
                <w:rFonts w:asciiTheme="minorHAnsi" w:hAnsiTheme="minorHAnsi" w:cs="Arial"/>
                <w:spacing w:val="-2"/>
                <w:sz w:val="16"/>
                <w:szCs w:val="16"/>
              </w:rPr>
              <w:t>+</w:t>
            </w:r>
            <w:r w:rsidRPr="00F842FA">
              <w:rPr>
                <w:rFonts w:asciiTheme="minorHAnsi" w:hAnsiTheme="minorHAnsi" w:cs="Arial"/>
                <w:spacing w:val="4"/>
                <w:sz w:val="16"/>
                <w:szCs w:val="16"/>
              </w:rPr>
              <w:t>B</w:t>
            </w:r>
            <w:r w:rsidRPr="00F842FA">
              <w:rPr>
                <w:rFonts w:asciiTheme="minorHAnsi" w:hAnsiTheme="minorHAnsi" w:cs="Arial"/>
                <w:spacing w:val="-2"/>
                <w:sz w:val="16"/>
                <w:szCs w:val="16"/>
              </w:rPr>
              <w:t>ol</w:t>
            </w:r>
            <w:r w:rsidRPr="00F842FA">
              <w:rPr>
                <w:rFonts w:asciiTheme="minorHAnsi" w:hAnsiTheme="minorHAnsi" w:cs="Arial"/>
                <w:spacing w:val="3"/>
                <w:sz w:val="16"/>
                <w:szCs w:val="16"/>
              </w:rPr>
              <w:t>l</w:t>
            </w:r>
            <w:r w:rsidRPr="00F842FA">
              <w:rPr>
                <w:rFonts w:asciiTheme="minorHAnsi" w:hAnsiTheme="minorHAnsi" w:cs="Arial"/>
                <w:sz w:val="16"/>
                <w:szCs w:val="16"/>
              </w:rPr>
              <w:t>o</w:t>
            </w:r>
          </w:p>
        </w:tc>
        <w:tc>
          <w:tcPr>
            <w:tcW w:w="3270" w:type="dxa"/>
            <w:gridSpan w:val="2"/>
            <w:tcBorders>
              <w:top w:val="single" w:sz="4" w:space="0" w:color="000000"/>
              <w:left w:val="single" w:sz="4" w:space="0" w:color="000000"/>
              <w:bottom w:val="single" w:sz="4" w:space="0" w:color="000000"/>
              <w:right w:val="single" w:sz="4" w:space="0" w:color="000000"/>
            </w:tcBorders>
          </w:tcPr>
          <w:p w14:paraId="49EB90EA" w14:textId="77777777" w:rsidR="00D91BE6" w:rsidRPr="00F842FA" w:rsidRDefault="00D91BE6" w:rsidP="00AA58A5">
            <w:pPr>
              <w:pStyle w:val="TableParagraph"/>
              <w:kinsoku w:val="0"/>
              <w:overflowPunct w:val="0"/>
              <w:spacing w:before="69" w:line="183" w:lineRule="exact"/>
              <w:ind w:left="949"/>
              <w:rPr>
                <w:rFonts w:asciiTheme="minorHAnsi" w:hAnsiTheme="minorHAnsi"/>
              </w:rPr>
            </w:pPr>
            <w:r w:rsidRPr="00F842FA">
              <w:rPr>
                <w:rFonts w:asciiTheme="minorHAnsi" w:hAnsiTheme="minorHAnsi" w:cs="Arial"/>
                <w:b/>
                <w:bCs/>
                <w:spacing w:val="-2"/>
                <w:sz w:val="16"/>
                <w:szCs w:val="16"/>
              </w:rPr>
              <w:t>1</w:t>
            </w:r>
            <w:r w:rsidRPr="00F842FA">
              <w:rPr>
                <w:rFonts w:asciiTheme="minorHAnsi" w:hAnsiTheme="minorHAnsi" w:cs="Arial"/>
                <w:b/>
                <w:bCs/>
                <w:spacing w:val="3"/>
                <w:sz w:val="16"/>
                <w:szCs w:val="16"/>
              </w:rPr>
              <w:t>1</w:t>
            </w:r>
            <w:r w:rsidRPr="00F842FA">
              <w:rPr>
                <w:rFonts w:asciiTheme="minorHAnsi" w:hAnsiTheme="minorHAnsi" w:cs="Arial"/>
                <w:b/>
                <w:bCs/>
                <w:spacing w:val="-2"/>
                <w:sz w:val="16"/>
                <w:szCs w:val="16"/>
              </w:rPr>
              <w:t>36</w:t>
            </w:r>
            <w:r w:rsidRPr="00F842FA">
              <w:rPr>
                <w:rFonts w:asciiTheme="minorHAnsi" w:hAnsiTheme="minorHAnsi" w:cs="Arial"/>
                <w:b/>
                <w:bCs/>
                <w:spacing w:val="3"/>
                <w:sz w:val="16"/>
                <w:szCs w:val="16"/>
              </w:rPr>
              <w:t>,</w:t>
            </w:r>
            <w:r w:rsidRPr="00F842FA">
              <w:rPr>
                <w:rFonts w:asciiTheme="minorHAnsi" w:hAnsiTheme="minorHAnsi" w:cs="Arial"/>
                <w:b/>
                <w:bCs/>
                <w:spacing w:val="-2"/>
                <w:sz w:val="16"/>
                <w:szCs w:val="16"/>
              </w:rPr>
              <w:t>2</w:t>
            </w:r>
            <w:r w:rsidRPr="00F842FA">
              <w:rPr>
                <w:rFonts w:asciiTheme="minorHAnsi" w:hAnsiTheme="minorHAnsi" w:cs="Arial"/>
                <w:b/>
                <w:bCs/>
                <w:sz w:val="16"/>
                <w:szCs w:val="16"/>
              </w:rPr>
              <w:t>1</w:t>
            </w:r>
            <w:r w:rsidRPr="00F842FA">
              <w:rPr>
                <w:rFonts w:asciiTheme="minorHAnsi" w:hAnsiTheme="minorHAnsi" w:cs="Arial"/>
                <w:b/>
                <w:bCs/>
                <w:spacing w:val="-1"/>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41"/>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3"/>
                <w:sz w:val="16"/>
                <w:szCs w:val="16"/>
              </w:rPr>
              <w:t xml:space="preserve"> </w:t>
            </w:r>
            <w:r w:rsidRPr="00F842FA">
              <w:rPr>
                <w:rFonts w:asciiTheme="minorHAnsi" w:hAnsiTheme="minorHAnsi" w:cs="Arial"/>
                <w:b/>
                <w:bCs/>
                <w:sz w:val="16"/>
                <w:szCs w:val="16"/>
              </w:rPr>
              <w:t>c</w:t>
            </w:r>
            <w:r w:rsidRPr="00F842FA">
              <w:rPr>
                <w:rFonts w:asciiTheme="minorHAnsi" w:hAnsiTheme="minorHAnsi" w:cs="Arial"/>
                <w:b/>
                <w:bCs/>
                <w:spacing w:val="-1"/>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4"/>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3"/>
                <w:sz w:val="16"/>
                <w:szCs w:val="16"/>
              </w:rPr>
              <w:t>b</w:t>
            </w:r>
            <w:r w:rsidRPr="00F842FA">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6D23330D" w14:textId="77777777" w:rsidR="00D91BE6" w:rsidRPr="00F842FA" w:rsidRDefault="00D91BE6" w:rsidP="00AA58A5">
            <w:pPr>
              <w:pStyle w:val="TableParagraph"/>
              <w:kinsoku w:val="0"/>
              <w:overflowPunct w:val="0"/>
              <w:spacing w:before="69" w:line="183" w:lineRule="exact"/>
              <w:ind w:right="64"/>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2</w:t>
            </w:r>
            <w:r w:rsidRPr="00F842FA">
              <w:rPr>
                <w:rFonts w:asciiTheme="minorHAnsi" w:hAnsiTheme="minorHAnsi" w:cs="Arial"/>
                <w:b/>
                <w:bCs/>
                <w:w w:val="95"/>
                <w:sz w:val="16"/>
                <w:szCs w:val="16"/>
              </w:rPr>
              <w:t>8</w:t>
            </w:r>
          </w:p>
        </w:tc>
        <w:tc>
          <w:tcPr>
            <w:tcW w:w="1114" w:type="dxa"/>
            <w:tcBorders>
              <w:top w:val="single" w:sz="4" w:space="0" w:color="000000"/>
              <w:left w:val="single" w:sz="4" w:space="0" w:color="000000"/>
              <w:bottom w:val="single" w:sz="4" w:space="0" w:color="000000"/>
              <w:right w:val="single" w:sz="4" w:space="0" w:color="000000"/>
            </w:tcBorders>
          </w:tcPr>
          <w:p w14:paraId="7A6A75F3" w14:textId="77777777" w:rsidR="00D91BE6" w:rsidRPr="00F842FA" w:rsidRDefault="00D91BE6" w:rsidP="00AA58A5">
            <w:pPr>
              <w:rPr>
                <w:rFonts w:asciiTheme="minorHAnsi" w:hAnsiTheme="minorHAnsi"/>
              </w:rPr>
            </w:pPr>
          </w:p>
        </w:tc>
      </w:tr>
      <w:tr w:rsidR="00D91BE6" w:rsidRPr="00F842FA" w14:paraId="601D4724"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53B71491" w14:textId="77777777" w:rsidR="00D91BE6" w:rsidRPr="00F842FA" w:rsidRDefault="00D91BE6" w:rsidP="00AA58A5">
            <w:pPr>
              <w:rPr>
                <w:rFonts w:asciiTheme="minorHAnsi" w:hAnsiTheme="minorHAnsi"/>
              </w:rPr>
            </w:pPr>
          </w:p>
        </w:tc>
        <w:tc>
          <w:tcPr>
            <w:tcW w:w="1469" w:type="dxa"/>
            <w:tcBorders>
              <w:top w:val="single" w:sz="4" w:space="0" w:color="000000"/>
              <w:left w:val="single" w:sz="4" w:space="0" w:color="000000"/>
              <w:bottom w:val="single" w:sz="4" w:space="0" w:color="000000"/>
              <w:right w:val="single" w:sz="4" w:space="0" w:color="000000"/>
            </w:tcBorders>
          </w:tcPr>
          <w:p w14:paraId="319CDE23" w14:textId="77777777" w:rsidR="00D91BE6" w:rsidRPr="00F842FA" w:rsidRDefault="00D91BE6" w:rsidP="00AA58A5">
            <w:pPr>
              <w:rPr>
                <w:rFonts w:asciiTheme="minorHAnsi" w:hAnsiTheme="minorHAnsi"/>
              </w:rPr>
            </w:pPr>
          </w:p>
        </w:tc>
        <w:tc>
          <w:tcPr>
            <w:tcW w:w="1801" w:type="dxa"/>
            <w:tcBorders>
              <w:top w:val="single" w:sz="4" w:space="0" w:color="000000"/>
              <w:left w:val="single" w:sz="4" w:space="0" w:color="000000"/>
              <w:bottom w:val="single" w:sz="4" w:space="0" w:color="000000"/>
              <w:right w:val="single" w:sz="4" w:space="0" w:color="000000"/>
            </w:tcBorders>
          </w:tcPr>
          <w:p w14:paraId="6A02A7EC" w14:textId="77777777" w:rsidR="00D91BE6" w:rsidRPr="00F842FA"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02F10651" w14:textId="77777777" w:rsidR="00D91BE6" w:rsidRPr="00F842FA" w:rsidRDefault="00D91BE6" w:rsidP="00AA58A5">
            <w:pPr>
              <w:rPr>
                <w:rFonts w:asciiTheme="minorHAnsi" w:hAnsiTheme="minorHAnsi"/>
              </w:rPr>
            </w:pPr>
          </w:p>
        </w:tc>
        <w:tc>
          <w:tcPr>
            <w:tcW w:w="1114" w:type="dxa"/>
            <w:tcBorders>
              <w:top w:val="single" w:sz="4" w:space="0" w:color="000000"/>
              <w:left w:val="single" w:sz="4" w:space="0" w:color="000000"/>
              <w:bottom w:val="single" w:sz="4" w:space="0" w:color="000000"/>
              <w:right w:val="single" w:sz="4" w:space="0" w:color="000000"/>
            </w:tcBorders>
          </w:tcPr>
          <w:p w14:paraId="738C1562" w14:textId="77777777" w:rsidR="00D91BE6" w:rsidRPr="00F842FA" w:rsidRDefault="00D91BE6" w:rsidP="00AA58A5">
            <w:pPr>
              <w:rPr>
                <w:rFonts w:asciiTheme="minorHAnsi" w:hAnsiTheme="minorHAnsi"/>
              </w:rPr>
            </w:pPr>
          </w:p>
        </w:tc>
      </w:tr>
      <w:tr w:rsidR="00D91BE6" w:rsidRPr="00F842FA" w14:paraId="39939ADF" w14:textId="77777777" w:rsidTr="00AA58A5">
        <w:trPr>
          <w:trHeight w:hRule="exact" w:val="504"/>
        </w:trPr>
        <w:tc>
          <w:tcPr>
            <w:tcW w:w="3463" w:type="dxa"/>
            <w:tcBorders>
              <w:top w:val="single" w:sz="4" w:space="0" w:color="000000"/>
              <w:left w:val="single" w:sz="4" w:space="0" w:color="000000"/>
              <w:bottom w:val="single" w:sz="4" w:space="0" w:color="000000"/>
              <w:right w:val="single" w:sz="4" w:space="0" w:color="000000"/>
            </w:tcBorders>
          </w:tcPr>
          <w:p w14:paraId="5E3F0844" w14:textId="77777777" w:rsidR="00D91BE6" w:rsidRPr="00F842FA" w:rsidRDefault="00D91BE6" w:rsidP="00AA58A5">
            <w:pPr>
              <w:pStyle w:val="TableParagraph"/>
              <w:kinsoku w:val="0"/>
              <w:overflowPunct w:val="0"/>
              <w:spacing w:before="10" w:line="100" w:lineRule="exact"/>
              <w:rPr>
                <w:rFonts w:asciiTheme="minorHAnsi" w:hAnsiTheme="minorHAnsi"/>
                <w:sz w:val="10"/>
                <w:szCs w:val="10"/>
              </w:rPr>
            </w:pPr>
          </w:p>
          <w:p w14:paraId="332D10E4"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62EDBBCA" w14:textId="77777777" w:rsidR="00D91BE6" w:rsidRPr="00F842FA" w:rsidRDefault="00D91BE6" w:rsidP="00AA58A5">
            <w:pPr>
              <w:pStyle w:val="TableParagraph"/>
              <w:kinsoku w:val="0"/>
              <w:overflowPunct w:val="0"/>
              <w:spacing w:line="183" w:lineRule="exact"/>
              <w:ind w:left="66"/>
              <w:rPr>
                <w:rFonts w:asciiTheme="minorHAnsi" w:hAnsiTheme="minorHAnsi"/>
              </w:rPr>
            </w:pPr>
            <w:r w:rsidRPr="00F842FA">
              <w:rPr>
                <w:rFonts w:asciiTheme="minorHAnsi" w:hAnsiTheme="minorHAnsi" w:cs="Arial"/>
                <w:spacing w:val="3"/>
                <w:sz w:val="16"/>
                <w:szCs w:val="16"/>
              </w:rPr>
              <w:t>l</w:t>
            </w:r>
            <w:r w:rsidRPr="00F842FA">
              <w:rPr>
                <w:rFonts w:asciiTheme="minorHAnsi" w:hAnsiTheme="minorHAnsi" w:cs="Arial"/>
                <w:spacing w:val="-3"/>
                <w:sz w:val="16"/>
                <w:szCs w:val="16"/>
              </w:rPr>
              <w:t>a</w:t>
            </w:r>
            <w:r w:rsidRPr="00F842FA">
              <w:rPr>
                <w:rFonts w:asciiTheme="minorHAnsi" w:hAnsiTheme="minorHAnsi" w:cs="Arial"/>
                <w:spacing w:val="-4"/>
                <w:sz w:val="16"/>
                <w:szCs w:val="16"/>
              </w:rPr>
              <w:t>v</w:t>
            </w:r>
            <w:r w:rsidRPr="00F842FA">
              <w:rPr>
                <w:rFonts w:asciiTheme="minorHAnsi" w:hAnsiTheme="minorHAnsi" w:cs="Arial"/>
                <w:spacing w:val="-3"/>
                <w:sz w:val="16"/>
                <w:szCs w:val="16"/>
              </w:rPr>
              <w:t>a</w:t>
            </w:r>
            <w:r w:rsidRPr="00F842FA">
              <w:rPr>
                <w:rFonts w:asciiTheme="minorHAnsi" w:hAnsiTheme="minorHAnsi" w:cs="Arial"/>
                <w:spacing w:val="3"/>
                <w:sz w:val="16"/>
                <w:szCs w:val="16"/>
              </w:rPr>
              <w:t>ggi</w:t>
            </w:r>
            <w:r w:rsidRPr="00F842FA">
              <w:rPr>
                <w:rFonts w:asciiTheme="minorHAnsi" w:hAnsiTheme="minorHAnsi" w:cs="Arial"/>
                <w:sz w:val="16"/>
                <w:szCs w:val="16"/>
              </w:rPr>
              <w:t>o</w:t>
            </w:r>
            <w:r w:rsidRPr="00F842FA">
              <w:rPr>
                <w:rFonts w:asciiTheme="minorHAnsi" w:hAnsiTheme="minorHAnsi" w:cs="Arial"/>
                <w:spacing w:val="-13"/>
                <w:sz w:val="16"/>
                <w:szCs w:val="16"/>
              </w:rPr>
              <w:t xml:space="preserve"> </w:t>
            </w:r>
            <w:r w:rsidRPr="00F842FA">
              <w:rPr>
                <w:rFonts w:asciiTheme="minorHAnsi" w:hAnsiTheme="minorHAnsi" w:cs="Arial"/>
                <w:sz w:val="16"/>
                <w:szCs w:val="16"/>
              </w:rPr>
              <w:t>r</w:t>
            </w:r>
            <w:r w:rsidRPr="00F842FA">
              <w:rPr>
                <w:rFonts w:asciiTheme="minorHAnsi" w:hAnsiTheme="minorHAnsi" w:cs="Arial"/>
                <w:spacing w:val="-3"/>
                <w:sz w:val="16"/>
                <w:szCs w:val="16"/>
              </w:rPr>
              <w:t>i</w:t>
            </w:r>
            <w:r w:rsidRPr="00F842FA">
              <w:rPr>
                <w:rFonts w:asciiTheme="minorHAnsi" w:hAnsiTheme="minorHAnsi" w:cs="Arial"/>
                <w:sz w:val="16"/>
                <w:szCs w:val="16"/>
              </w:rPr>
              <w:t>p</w:t>
            </w:r>
            <w:r w:rsidRPr="00F842FA">
              <w:rPr>
                <w:rFonts w:asciiTheme="minorHAnsi" w:hAnsiTheme="minorHAnsi" w:cs="Arial"/>
                <w:spacing w:val="-8"/>
                <w:sz w:val="16"/>
                <w:szCs w:val="16"/>
              </w:rPr>
              <w:t xml:space="preserve"> </w:t>
            </w:r>
            <w:r w:rsidRPr="00F842FA">
              <w:rPr>
                <w:rFonts w:asciiTheme="minorHAnsi" w:hAnsiTheme="minorHAnsi" w:cs="Arial"/>
                <w:spacing w:val="2"/>
                <w:sz w:val="16"/>
                <w:szCs w:val="16"/>
              </w:rPr>
              <w:t>m</w:t>
            </w:r>
            <w:r w:rsidRPr="00F842FA">
              <w:rPr>
                <w:rFonts w:asciiTheme="minorHAnsi" w:hAnsiTheme="minorHAnsi" w:cs="Arial"/>
                <w:spacing w:val="-3"/>
                <w:sz w:val="16"/>
                <w:szCs w:val="16"/>
              </w:rPr>
              <w:t>a</w:t>
            </w:r>
            <w:r w:rsidRPr="00F842FA">
              <w:rPr>
                <w:rFonts w:asciiTheme="minorHAnsi" w:hAnsiTheme="minorHAnsi" w:cs="Arial"/>
                <w:spacing w:val="3"/>
                <w:sz w:val="16"/>
                <w:szCs w:val="16"/>
              </w:rPr>
              <w:t>n</w:t>
            </w:r>
            <w:r w:rsidRPr="00F842FA">
              <w:rPr>
                <w:rFonts w:asciiTheme="minorHAnsi" w:hAnsiTheme="minorHAnsi" w:cs="Arial"/>
                <w:spacing w:val="-3"/>
                <w:sz w:val="16"/>
                <w:szCs w:val="16"/>
              </w:rPr>
              <w:t>u</w:t>
            </w:r>
            <w:r w:rsidRPr="00F842FA">
              <w:rPr>
                <w:rFonts w:asciiTheme="minorHAnsi" w:hAnsiTheme="minorHAnsi" w:cs="Arial"/>
                <w:spacing w:val="3"/>
                <w:sz w:val="16"/>
                <w:szCs w:val="16"/>
              </w:rPr>
              <w:t>t</w:t>
            </w:r>
            <w:r w:rsidRPr="00F842FA">
              <w:rPr>
                <w:rFonts w:asciiTheme="minorHAnsi" w:hAnsiTheme="minorHAnsi" w:cs="Arial"/>
                <w:spacing w:val="-3"/>
                <w:sz w:val="16"/>
                <w:szCs w:val="16"/>
              </w:rPr>
              <w:t>e</w:t>
            </w:r>
            <w:r w:rsidRPr="00F842FA">
              <w:rPr>
                <w:rFonts w:asciiTheme="minorHAnsi" w:hAnsiTheme="minorHAnsi" w:cs="Arial"/>
                <w:spacing w:val="3"/>
                <w:sz w:val="16"/>
                <w:szCs w:val="16"/>
              </w:rPr>
              <w:t>n</w:t>
            </w:r>
            <w:r w:rsidRPr="00F842FA">
              <w:rPr>
                <w:rFonts w:asciiTheme="minorHAnsi" w:hAnsiTheme="minorHAnsi" w:cs="Arial"/>
                <w:spacing w:val="-4"/>
                <w:sz w:val="16"/>
                <w:szCs w:val="16"/>
              </w:rPr>
              <w:t>z</w:t>
            </w:r>
            <w:r w:rsidRPr="00F842FA">
              <w:rPr>
                <w:rFonts w:asciiTheme="minorHAnsi" w:hAnsiTheme="minorHAnsi" w:cs="Arial"/>
                <w:spacing w:val="3"/>
                <w:sz w:val="16"/>
                <w:szCs w:val="16"/>
              </w:rPr>
              <w:t>i</w:t>
            </w:r>
            <w:r w:rsidRPr="00F842FA">
              <w:rPr>
                <w:rFonts w:asciiTheme="minorHAnsi" w:hAnsiTheme="minorHAnsi" w:cs="Arial"/>
                <w:spacing w:val="-3"/>
                <w:sz w:val="16"/>
                <w:szCs w:val="16"/>
              </w:rPr>
              <w:t>o</w:t>
            </w:r>
            <w:r w:rsidRPr="00F842FA">
              <w:rPr>
                <w:rFonts w:asciiTheme="minorHAnsi" w:hAnsiTheme="minorHAnsi" w:cs="Arial"/>
                <w:spacing w:val="3"/>
                <w:sz w:val="16"/>
                <w:szCs w:val="16"/>
              </w:rPr>
              <w:t>n</w:t>
            </w:r>
            <w:r w:rsidRPr="00F842FA">
              <w:rPr>
                <w:rFonts w:asciiTheme="minorHAnsi" w:hAnsiTheme="minorHAnsi" w:cs="Arial"/>
                <w:sz w:val="16"/>
                <w:szCs w:val="16"/>
              </w:rPr>
              <w:t>e</w:t>
            </w:r>
            <w:r w:rsidRPr="00F842FA">
              <w:rPr>
                <w:rFonts w:asciiTheme="minorHAnsi" w:hAnsiTheme="minorHAnsi" w:cs="Arial"/>
                <w:spacing w:val="-9"/>
                <w:sz w:val="16"/>
                <w:szCs w:val="16"/>
              </w:rPr>
              <w:t xml:space="preserve"> </w:t>
            </w:r>
            <w:r w:rsidRPr="00F842FA">
              <w:rPr>
                <w:rFonts w:asciiTheme="minorHAnsi" w:hAnsiTheme="minorHAnsi" w:cs="Arial"/>
                <w:sz w:val="16"/>
                <w:szCs w:val="16"/>
              </w:rPr>
              <w:t>e</w:t>
            </w:r>
            <w:r w:rsidRPr="00F842FA">
              <w:rPr>
                <w:rFonts w:asciiTheme="minorHAnsi" w:hAnsiTheme="minorHAnsi" w:cs="Arial"/>
                <w:spacing w:val="-11"/>
                <w:sz w:val="16"/>
                <w:szCs w:val="16"/>
              </w:rPr>
              <w:t xml:space="preserve"> </w:t>
            </w:r>
            <w:r w:rsidRPr="00F842FA">
              <w:rPr>
                <w:rFonts w:asciiTheme="minorHAnsi" w:hAnsiTheme="minorHAnsi" w:cs="Arial"/>
                <w:spacing w:val="4"/>
                <w:sz w:val="16"/>
                <w:szCs w:val="16"/>
              </w:rPr>
              <w:t>r</w:t>
            </w:r>
            <w:r w:rsidRPr="00F842FA">
              <w:rPr>
                <w:rFonts w:asciiTheme="minorHAnsi" w:hAnsiTheme="minorHAnsi" w:cs="Arial"/>
                <w:spacing w:val="-3"/>
                <w:sz w:val="16"/>
                <w:szCs w:val="16"/>
              </w:rPr>
              <w:t>i</w:t>
            </w:r>
            <w:r w:rsidRPr="00F842FA">
              <w:rPr>
                <w:rFonts w:asciiTheme="minorHAnsi" w:hAnsiTheme="minorHAnsi" w:cs="Arial"/>
                <w:spacing w:val="6"/>
                <w:sz w:val="16"/>
                <w:szCs w:val="16"/>
              </w:rPr>
              <w:t>c</w:t>
            </w:r>
            <w:r w:rsidRPr="00F842FA">
              <w:rPr>
                <w:rFonts w:asciiTheme="minorHAnsi" w:hAnsiTheme="minorHAnsi" w:cs="Arial"/>
                <w:spacing w:val="-3"/>
                <w:sz w:val="16"/>
                <w:szCs w:val="16"/>
              </w:rPr>
              <w:t>a</w:t>
            </w:r>
            <w:r w:rsidRPr="00F842FA">
              <w:rPr>
                <w:rFonts w:asciiTheme="minorHAnsi" w:hAnsiTheme="minorHAnsi" w:cs="Arial"/>
                <w:spacing w:val="-4"/>
                <w:sz w:val="16"/>
                <w:szCs w:val="16"/>
              </w:rPr>
              <w:t>m</w:t>
            </w:r>
            <w:r w:rsidRPr="00F842FA">
              <w:rPr>
                <w:rFonts w:asciiTheme="minorHAnsi" w:hAnsiTheme="minorHAnsi" w:cs="Arial"/>
                <w:spacing w:val="3"/>
                <w:sz w:val="16"/>
                <w:szCs w:val="16"/>
              </w:rPr>
              <w:t>b</w:t>
            </w:r>
            <w:r w:rsidRPr="00F842FA">
              <w:rPr>
                <w:rFonts w:asciiTheme="minorHAnsi" w:hAnsiTheme="minorHAnsi" w:cs="Arial"/>
                <w:sz w:val="16"/>
                <w:szCs w:val="16"/>
              </w:rPr>
              <w:t>i</w:t>
            </w:r>
          </w:p>
        </w:tc>
        <w:tc>
          <w:tcPr>
            <w:tcW w:w="3270" w:type="dxa"/>
            <w:gridSpan w:val="2"/>
            <w:tcBorders>
              <w:top w:val="single" w:sz="4" w:space="0" w:color="000000"/>
              <w:left w:val="single" w:sz="4" w:space="0" w:color="000000"/>
              <w:bottom w:val="single" w:sz="4" w:space="0" w:color="000000"/>
              <w:right w:val="single" w:sz="4" w:space="0" w:color="000000"/>
            </w:tcBorders>
          </w:tcPr>
          <w:p w14:paraId="554A20BA" w14:textId="77777777" w:rsidR="00D91BE6" w:rsidRPr="00F842FA" w:rsidRDefault="00D91BE6" w:rsidP="00AA58A5">
            <w:pPr>
              <w:pStyle w:val="TableParagraph"/>
              <w:kinsoku w:val="0"/>
              <w:overflowPunct w:val="0"/>
              <w:spacing w:before="10" w:line="100" w:lineRule="exact"/>
              <w:rPr>
                <w:rFonts w:asciiTheme="minorHAnsi" w:hAnsiTheme="minorHAnsi"/>
                <w:sz w:val="10"/>
                <w:szCs w:val="10"/>
              </w:rPr>
            </w:pPr>
          </w:p>
          <w:p w14:paraId="17D67270"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18F0F7A0" w14:textId="77777777" w:rsidR="00D91BE6" w:rsidRPr="00F842FA" w:rsidRDefault="00D91BE6" w:rsidP="00AA58A5">
            <w:pPr>
              <w:pStyle w:val="TableParagraph"/>
              <w:kinsoku w:val="0"/>
              <w:overflowPunct w:val="0"/>
              <w:spacing w:line="183" w:lineRule="exact"/>
              <w:ind w:left="906"/>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6F586CCB" w14:textId="77777777" w:rsidR="00D91BE6" w:rsidRPr="00F842FA" w:rsidRDefault="00D91BE6" w:rsidP="00AA58A5">
            <w:pPr>
              <w:pStyle w:val="TableParagraph"/>
              <w:kinsoku w:val="0"/>
              <w:overflowPunct w:val="0"/>
              <w:spacing w:before="10" w:line="100" w:lineRule="exact"/>
              <w:rPr>
                <w:rFonts w:asciiTheme="minorHAnsi" w:hAnsiTheme="minorHAnsi"/>
                <w:sz w:val="10"/>
                <w:szCs w:val="10"/>
              </w:rPr>
            </w:pPr>
          </w:p>
          <w:p w14:paraId="2E52A660"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33C589D1" w14:textId="77777777" w:rsidR="00D91BE6" w:rsidRPr="00F842FA" w:rsidRDefault="00D91BE6" w:rsidP="00AA58A5">
            <w:pPr>
              <w:pStyle w:val="TableParagraph"/>
              <w:kinsoku w:val="0"/>
              <w:overflowPunct w:val="0"/>
              <w:spacing w:line="183" w:lineRule="exact"/>
              <w:ind w:right="64"/>
              <w:jc w:val="right"/>
              <w:rPr>
                <w:rFonts w:asciiTheme="minorHAnsi" w:hAnsiTheme="minorHAnsi"/>
              </w:rPr>
            </w:pPr>
            <w:r w:rsidRPr="00F842FA">
              <w:rPr>
                <w:rFonts w:asciiTheme="minorHAnsi" w:hAnsiTheme="minorHAnsi" w:cs="Arial"/>
                <w:b/>
                <w:bCs/>
                <w:spacing w:val="-2"/>
                <w:w w:val="95"/>
                <w:sz w:val="16"/>
                <w:szCs w:val="16"/>
              </w:rPr>
              <w:t>0</w:t>
            </w:r>
            <w:r w:rsidRPr="00F842FA">
              <w:rPr>
                <w:rFonts w:asciiTheme="minorHAnsi" w:hAnsiTheme="minorHAnsi" w:cs="Arial"/>
                <w:b/>
                <w:bCs/>
                <w:spacing w:val="-1"/>
                <w:w w:val="95"/>
                <w:sz w:val="16"/>
                <w:szCs w:val="16"/>
              </w:rPr>
              <w:t>,</w:t>
            </w:r>
            <w:r w:rsidRPr="00F842FA">
              <w:rPr>
                <w:rFonts w:asciiTheme="minorHAnsi" w:hAnsiTheme="minorHAnsi" w:cs="Arial"/>
                <w:b/>
                <w:bCs/>
                <w:spacing w:val="2"/>
                <w:w w:val="95"/>
                <w:sz w:val="16"/>
                <w:szCs w:val="16"/>
              </w:rPr>
              <w:t>0</w:t>
            </w:r>
            <w:r w:rsidRPr="00F842FA">
              <w:rPr>
                <w:rFonts w:asciiTheme="minorHAnsi" w:hAnsiTheme="minorHAnsi" w:cs="Arial"/>
                <w:b/>
                <w:bCs/>
                <w:spacing w:val="-2"/>
                <w:w w:val="95"/>
                <w:sz w:val="16"/>
                <w:szCs w:val="16"/>
              </w:rPr>
              <w:t>8</w:t>
            </w:r>
            <w:r w:rsidRPr="00F842FA">
              <w:rPr>
                <w:rFonts w:asciiTheme="minorHAnsi" w:hAnsiTheme="minorHAnsi" w:cs="Arial"/>
                <w:b/>
                <w:bCs/>
                <w:w w:val="95"/>
                <w:sz w:val="16"/>
                <w:szCs w:val="16"/>
              </w:rPr>
              <w:t>2</w:t>
            </w:r>
          </w:p>
        </w:tc>
        <w:tc>
          <w:tcPr>
            <w:tcW w:w="1114" w:type="dxa"/>
            <w:tcBorders>
              <w:top w:val="single" w:sz="4" w:space="0" w:color="000000"/>
              <w:left w:val="single" w:sz="4" w:space="0" w:color="000000"/>
              <w:bottom w:val="single" w:sz="4" w:space="0" w:color="000000"/>
              <w:right w:val="single" w:sz="4" w:space="0" w:color="000000"/>
            </w:tcBorders>
          </w:tcPr>
          <w:p w14:paraId="3C44E1B4" w14:textId="77777777" w:rsidR="00D91BE6" w:rsidRPr="00F842FA" w:rsidRDefault="00D91BE6" w:rsidP="00AA58A5">
            <w:pPr>
              <w:rPr>
                <w:rFonts w:asciiTheme="minorHAnsi" w:hAnsiTheme="minorHAnsi"/>
              </w:rPr>
            </w:pPr>
          </w:p>
        </w:tc>
      </w:tr>
      <w:tr w:rsidR="00D91BE6" w:rsidRPr="00F842FA" w14:paraId="22FD563C" w14:textId="77777777" w:rsidTr="00AA58A5">
        <w:trPr>
          <w:trHeight w:hRule="exact" w:val="283"/>
        </w:trPr>
        <w:tc>
          <w:tcPr>
            <w:tcW w:w="3463" w:type="dxa"/>
            <w:tcBorders>
              <w:top w:val="single" w:sz="4" w:space="0" w:color="000000"/>
              <w:left w:val="single" w:sz="4" w:space="0" w:color="000000"/>
              <w:bottom w:val="single" w:sz="4" w:space="0" w:color="000000"/>
              <w:right w:val="single" w:sz="4" w:space="0" w:color="000000"/>
            </w:tcBorders>
          </w:tcPr>
          <w:p w14:paraId="6EA926BD" w14:textId="77777777" w:rsidR="00D91BE6" w:rsidRPr="00F842FA" w:rsidRDefault="00D91BE6" w:rsidP="00AA58A5">
            <w:pPr>
              <w:pStyle w:val="TableParagraph"/>
              <w:kinsoku w:val="0"/>
              <w:overflowPunct w:val="0"/>
              <w:spacing w:before="84"/>
              <w:ind w:left="66"/>
              <w:rPr>
                <w:rFonts w:asciiTheme="minorHAnsi" w:hAnsiTheme="minorHAnsi"/>
              </w:rPr>
            </w:pPr>
            <w:r w:rsidRPr="00F842FA">
              <w:rPr>
                <w:rFonts w:asciiTheme="minorHAnsi" w:hAnsiTheme="minorHAnsi" w:cs="Arial"/>
                <w:spacing w:val="3"/>
                <w:sz w:val="16"/>
                <w:szCs w:val="16"/>
              </w:rPr>
              <w:t>t</w:t>
            </w:r>
            <w:r w:rsidRPr="00F842FA">
              <w:rPr>
                <w:rFonts w:asciiTheme="minorHAnsi" w:hAnsiTheme="minorHAnsi" w:cs="Arial"/>
                <w:spacing w:val="-8"/>
                <w:sz w:val="16"/>
                <w:szCs w:val="16"/>
              </w:rPr>
              <w:t>o</w:t>
            </w:r>
            <w:r w:rsidRPr="00F842FA">
              <w:rPr>
                <w:rFonts w:asciiTheme="minorHAnsi" w:hAnsiTheme="minorHAnsi" w:cs="Arial"/>
                <w:spacing w:val="3"/>
                <w:sz w:val="16"/>
                <w:szCs w:val="16"/>
              </w:rPr>
              <w:t>t</w:t>
            </w:r>
            <w:r w:rsidRPr="00F842FA">
              <w:rPr>
                <w:rFonts w:asciiTheme="minorHAnsi" w:hAnsiTheme="minorHAnsi" w:cs="Arial"/>
                <w:spacing w:val="-2"/>
                <w:sz w:val="16"/>
                <w:szCs w:val="16"/>
              </w:rPr>
              <w:t>a</w:t>
            </w:r>
            <w:r w:rsidRPr="00F842FA">
              <w:rPr>
                <w:rFonts w:asciiTheme="minorHAnsi" w:hAnsiTheme="minorHAnsi" w:cs="Arial"/>
                <w:spacing w:val="3"/>
                <w:sz w:val="16"/>
                <w:szCs w:val="16"/>
              </w:rPr>
              <w:t>l</w:t>
            </w:r>
            <w:r w:rsidRPr="00F842FA">
              <w:rPr>
                <w:rFonts w:asciiTheme="minorHAnsi" w:hAnsiTheme="minorHAnsi" w:cs="Arial"/>
                <w:sz w:val="16"/>
                <w:szCs w:val="16"/>
              </w:rPr>
              <w:t>e</w:t>
            </w:r>
          </w:p>
        </w:tc>
        <w:tc>
          <w:tcPr>
            <w:tcW w:w="3270" w:type="dxa"/>
            <w:gridSpan w:val="2"/>
            <w:tcBorders>
              <w:top w:val="single" w:sz="4" w:space="0" w:color="000000"/>
              <w:left w:val="single" w:sz="4" w:space="0" w:color="000000"/>
              <w:bottom w:val="single" w:sz="4" w:space="0" w:color="000000"/>
              <w:right w:val="single" w:sz="4" w:space="0" w:color="000000"/>
            </w:tcBorders>
          </w:tcPr>
          <w:p w14:paraId="6A4016AC" w14:textId="77777777" w:rsidR="00D91BE6" w:rsidRPr="00F842FA" w:rsidRDefault="00D91BE6" w:rsidP="00AA58A5">
            <w:pPr>
              <w:rPr>
                <w:rFonts w:asciiTheme="minorHAnsi" w:hAnsiTheme="minorHAnsi"/>
              </w:rPr>
            </w:pPr>
          </w:p>
        </w:tc>
        <w:tc>
          <w:tcPr>
            <w:tcW w:w="2012" w:type="dxa"/>
            <w:tcBorders>
              <w:top w:val="single" w:sz="4" w:space="0" w:color="000000"/>
              <w:left w:val="single" w:sz="4" w:space="0" w:color="000000"/>
              <w:bottom w:val="single" w:sz="4" w:space="0" w:color="000000"/>
              <w:right w:val="single" w:sz="4" w:space="0" w:color="000000"/>
            </w:tcBorders>
          </w:tcPr>
          <w:p w14:paraId="37B2A19F" w14:textId="77777777" w:rsidR="00D91BE6" w:rsidRPr="00F842FA" w:rsidRDefault="00D91BE6" w:rsidP="00AA58A5">
            <w:pPr>
              <w:pStyle w:val="TableParagraph"/>
              <w:kinsoku w:val="0"/>
              <w:overflowPunct w:val="0"/>
              <w:spacing w:before="84"/>
              <w:ind w:right="64"/>
              <w:jc w:val="right"/>
              <w:rPr>
                <w:rFonts w:asciiTheme="minorHAnsi" w:hAnsiTheme="minorHAnsi"/>
              </w:rPr>
            </w:pPr>
            <w:r w:rsidRPr="00F842FA">
              <w:rPr>
                <w:rFonts w:asciiTheme="minorHAnsi" w:hAnsiTheme="minorHAnsi" w:cs="Arial"/>
                <w:b/>
                <w:bCs/>
                <w:spacing w:val="-2"/>
                <w:sz w:val="16"/>
                <w:szCs w:val="16"/>
              </w:rPr>
              <w:t>0</w:t>
            </w:r>
            <w:r w:rsidRPr="00F842FA">
              <w:rPr>
                <w:rFonts w:asciiTheme="minorHAnsi" w:hAnsiTheme="minorHAnsi" w:cs="Arial"/>
                <w:b/>
                <w:bCs/>
                <w:sz w:val="16"/>
                <w:szCs w:val="16"/>
              </w:rPr>
              <w:t>,</w:t>
            </w:r>
            <w:r w:rsidRPr="00F842FA">
              <w:rPr>
                <w:rFonts w:asciiTheme="minorHAnsi" w:hAnsiTheme="minorHAnsi" w:cs="Arial"/>
                <w:b/>
                <w:bCs/>
                <w:spacing w:val="-2"/>
                <w:sz w:val="16"/>
                <w:szCs w:val="16"/>
              </w:rPr>
              <w:t xml:space="preserve"> 091</w:t>
            </w:r>
          </w:p>
        </w:tc>
        <w:tc>
          <w:tcPr>
            <w:tcW w:w="1114" w:type="dxa"/>
            <w:tcBorders>
              <w:top w:val="single" w:sz="4" w:space="0" w:color="000000"/>
              <w:left w:val="single" w:sz="4" w:space="0" w:color="000000"/>
              <w:bottom w:val="single" w:sz="4" w:space="0" w:color="000000"/>
              <w:right w:val="single" w:sz="4" w:space="0" w:color="000000"/>
            </w:tcBorders>
            <w:shd w:val="clear" w:color="auto" w:fill="C0C0C0"/>
          </w:tcPr>
          <w:p w14:paraId="5AEF2222" w14:textId="77777777" w:rsidR="00D91BE6" w:rsidRPr="00F842FA" w:rsidRDefault="00D91BE6" w:rsidP="00AA58A5">
            <w:pPr>
              <w:pStyle w:val="TableParagraph"/>
              <w:kinsoku w:val="0"/>
              <w:overflowPunct w:val="0"/>
              <w:spacing w:before="84"/>
              <w:ind w:left="512" w:right="506"/>
              <w:jc w:val="center"/>
              <w:rPr>
                <w:rFonts w:asciiTheme="minorHAnsi" w:hAnsiTheme="minorHAnsi"/>
              </w:rPr>
            </w:pPr>
            <w:r w:rsidRPr="00F842FA">
              <w:rPr>
                <w:rFonts w:asciiTheme="minorHAnsi" w:hAnsiTheme="minorHAnsi" w:cs="Arial"/>
                <w:b/>
                <w:bCs/>
                <w:sz w:val="16"/>
                <w:szCs w:val="16"/>
              </w:rPr>
              <w:t>i</w:t>
            </w:r>
          </w:p>
        </w:tc>
      </w:tr>
      <w:tr w:rsidR="00D91BE6" w:rsidRPr="00F842FA" w14:paraId="53EAE9B9" w14:textId="77777777" w:rsidTr="00AA58A5">
        <w:trPr>
          <w:trHeight w:hRule="exact" w:val="264"/>
        </w:trPr>
        <w:tc>
          <w:tcPr>
            <w:tcW w:w="3463" w:type="dxa"/>
            <w:tcBorders>
              <w:top w:val="single" w:sz="4" w:space="0" w:color="000000"/>
              <w:left w:val="single" w:sz="4" w:space="0" w:color="000000"/>
              <w:bottom w:val="single" w:sz="4" w:space="0" w:color="000000"/>
              <w:right w:val="single" w:sz="4" w:space="0" w:color="000000"/>
            </w:tcBorders>
          </w:tcPr>
          <w:p w14:paraId="6BE1F424"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d</w:t>
            </w:r>
            <w:r w:rsidRPr="00F842FA">
              <w:rPr>
                <w:rFonts w:asciiTheme="minorHAnsi" w:hAnsiTheme="minorHAnsi" w:cs="Arial"/>
                <w:spacing w:val="-8"/>
                <w:sz w:val="16"/>
                <w:szCs w:val="16"/>
              </w:rPr>
              <w:t>e</w:t>
            </w:r>
            <w:r w:rsidRPr="00F842FA">
              <w:rPr>
                <w:rFonts w:asciiTheme="minorHAnsi" w:hAnsiTheme="minorHAnsi" w:cs="Arial"/>
                <w:spacing w:val="3"/>
                <w:sz w:val="16"/>
                <w:szCs w:val="16"/>
              </w:rPr>
              <w:t>t</w:t>
            </w:r>
            <w:r w:rsidRPr="00F842FA">
              <w:rPr>
                <w:rFonts w:asciiTheme="minorHAnsi" w:hAnsiTheme="minorHAnsi" w:cs="Arial"/>
                <w:spacing w:val="-2"/>
                <w:sz w:val="16"/>
                <w:szCs w:val="16"/>
              </w:rPr>
              <w:t>e</w:t>
            </w:r>
            <w:r w:rsidRPr="00F842FA">
              <w:rPr>
                <w:rFonts w:asciiTheme="minorHAnsi" w:hAnsiTheme="minorHAnsi" w:cs="Arial"/>
                <w:spacing w:val="4"/>
                <w:sz w:val="16"/>
                <w:szCs w:val="16"/>
              </w:rPr>
              <w:t>r</w:t>
            </w:r>
            <w:r w:rsidRPr="00F842FA">
              <w:rPr>
                <w:rFonts w:asciiTheme="minorHAnsi" w:hAnsiTheme="minorHAnsi" w:cs="Arial"/>
                <w:spacing w:val="-3"/>
                <w:sz w:val="16"/>
                <w:szCs w:val="16"/>
              </w:rPr>
              <w:t>m</w:t>
            </w:r>
            <w:r w:rsidRPr="00F842FA">
              <w:rPr>
                <w:rFonts w:asciiTheme="minorHAnsi" w:hAnsiTheme="minorHAnsi" w:cs="Arial"/>
                <w:spacing w:val="3"/>
                <w:sz w:val="16"/>
                <w:szCs w:val="16"/>
              </w:rPr>
              <w:t>in</w:t>
            </w:r>
            <w:r w:rsidRPr="00F842FA">
              <w:rPr>
                <w:rFonts w:asciiTheme="minorHAnsi" w:hAnsiTheme="minorHAnsi" w:cs="Arial"/>
                <w:spacing w:val="-2"/>
                <w:sz w:val="16"/>
                <w:szCs w:val="16"/>
              </w:rPr>
              <w:t>a</w:t>
            </w:r>
            <w:r w:rsidRPr="00F842FA">
              <w:rPr>
                <w:rFonts w:asciiTheme="minorHAnsi" w:hAnsiTheme="minorHAnsi" w:cs="Arial"/>
                <w:spacing w:val="-3"/>
                <w:sz w:val="16"/>
                <w:szCs w:val="16"/>
              </w:rPr>
              <w:t>z</w:t>
            </w:r>
            <w:r w:rsidRPr="00F842FA">
              <w:rPr>
                <w:rFonts w:asciiTheme="minorHAnsi" w:hAnsiTheme="minorHAnsi" w:cs="Arial"/>
                <w:spacing w:val="3"/>
                <w:sz w:val="16"/>
                <w:szCs w:val="16"/>
              </w:rPr>
              <w:t>i</w:t>
            </w:r>
            <w:r w:rsidRPr="00F842FA">
              <w:rPr>
                <w:rFonts w:asciiTheme="minorHAnsi" w:hAnsiTheme="minorHAnsi" w:cs="Arial"/>
                <w:spacing w:val="-2"/>
                <w:sz w:val="16"/>
                <w:szCs w:val="16"/>
              </w:rPr>
              <w:t>o</w:t>
            </w:r>
            <w:r w:rsidRPr="00F842FA">
              <w:rPr>
                <w:rFonts w:asciiTheme="minorHAnsi" w:hAnsiTheme="minorHAnsi" w:cs="Arial"/>
                <w:spacing w:val="3"/>
                <w:sz w:val="16"/>
                <w:szCs w:val="16"/>
              </w:rPr>
              <w:t>n</w:t>
            </w:r>
            <w:r w:rsidRPr="00F842FA">
              <w:rPr>
                <w:rFonts w:asciiTheme="minorHAnsi" w:hAnsiTheme="minorHAnsi" w:cs="Arial"/>
                <w:sz w:val="16"/>
                <w:szCs w:val="16"/>
              </w:rPr>
              <w:t>e</w:t>
            </w:r>
            <w:r w:rsidRPr="00F842FA">
              <w:rPr>
                <w:rFonts w:asciiTheme="minorHAnsi" w:hAnsiTheme="minorHAnsi" w:cs="Arial"/>
                <w:spacing w:val="-9"/>
                <w:sz w:val="16"/>
                <w:szCs w:val="16"/>
              </w:rPr>
              <w:t xml:space="preserve"> </w:t>
            </w:r>
            <w:r w:rsidRPr="00F842FA">
              <w:rPr>
                <w:rFonts w:asciiTheme="minorHAnsi" w:hAnsiTheme="minorHAnsi" w:cs="Arial"/>
                <w:spacing w:val="-2"/>
                <w:sz w:val="16"/>
                <w:szCs w:val="16"/>
              </w:rPr>
              <w:t>o</w:t>
            </w:r>
            <w:r w:rsidRPr="00F842FA">
              <w:rPr>
                <w:rFonts w:asciiTheme="minorHAnsi" w:hAnsiTheme="minorHAnsi" w:cs="Arial"/>
                <w:spacing w:val="3"/>
                <w:sz w:val="16"/>
                <w:szCs w:val="16"/>
              </w:rPr>
              <w:t>n</w:t>
            </w:r>
            <w:r w:rsidRPr="00F842FA">
              <w:rPr>
                <w:rFonts w:asciiTheme="minorHAnsi" w:hAnsiTheme="minorHAnsi" w:cs="Arial"/>
                <w:spacing w:val="-2"/>
                <w:sz w:val="16"/>
                <w:szCs w:val="16"/>
              </w:rPr>
              <w:t>e</w:t>
            </w:r>
            <w:r w:rsidRPr="00F842FA">
              <w:rPr>
                <w:rFonts w:asciiTheme="minorHAnsi" w:hAnsiTheme="minorHAnsi" w:cs="Arial"/>
                <w:spacing w:val="4"/>
                <w:sz w:val="16"/>
                <w:szCs w:val="16"/>
              </w:rPr>
              <w:t>r</w:t>
            </w:r>
            <w:r w:rsidRPr="00F842FA">
              <w:rPr>
                <w:rFonts w:asciiTheme="minorHAnsi" w:hAnsiTheme="minorHAnsi" w:cs="Arial"/>
                <w:sz w:val="16"/>
                <w:szCs w:val="16"/>
              </w:rPr>
              <w:t>e</w:t>
            </w:r>
            <w:r w:rsidRPr="00F842FA">
              <w:rPr>
                <w:rFonts w:asciiTheme="minorHAnsi" w:hAnsiTheme="minorHAnsi" w:cs="Arial"/>
                <w:spacing w:val="-8"/>
                <w:sz w:val="16"/>
                <w:szCs w:val="16"/>
              </w:rPr>
              <w:t xml:space="preserve"> </w:t>
            </w:r>
            <w:r w:rsidRPr="00F842FA">
              <w:rPr>
                <w:rFonts w:asciiTheme="minorHAnsi" w:hAnsiTheme="minorHAnsi" w:cs="Arial"/>
                <w:spacing w:val="-2"/>
                <w:sz w:val="16"/>
                <w:szCs w:val="16"/>
              </w:rPr>
              <w:t>an</w:t>
            </w:r>
            <w:r w:rsidRPr="00F842FA">
              <w:rPr>
                <w:rFonts w:asciiTheme="minorHAnsi" w:hAnsiTheme="minorHAnsi" w:cs="Arial"/>
                <w:spacing w:val="3"/>
                <w:sz w:val="16"/>
                <w:szCs w:val="16"/>
              </w:rPr>
              <w:t>nu</w:t>
            </w:r>
            <w:r w:rsidRPr="00F842FA">
              <w:rPr>
                <w:rFonts w:asciiTheme="minorHAnsi" w:hAnsiTheme="minorHAnsi" w:cs="Arial"/>
                <w:sz w:val="16"/>
                <w:szCs w:val="16"/>
              </w:rPr>
              <w:t>o di gestione</w:t>
            </w:r>
          </w:p>
        </w:tc>
        <w:tc>
          <w:tcPr>
            <w:tcW w:w="3270" w:type="dxa"/>
            <w:gridSpan w:val="2"/>
            <w:tcBorders>
              <w:top w:val="single" w:sz="4" w:space="0" w:color="000000"/>
              <w:left w:val="single" w:sz="4" w:space="0" w:color="000000"/>
              <w:bottom w:val="single" w:sz="4" w:space="0" w:color="000000"/>
              <w:right w:val="single" w:sz="4" w:space="0" w:color="000000"/>
            </w:tcBorders>
          </w:tcPr>
          <w:p w14:paraId="565FF9B2" w14:textId="77777777" w:rsidR="00D91BE6" w:rsidRPr="00F842FA" w:rsidRDefault="00D91BE6" w:rsidP="00AA58A5">
            <w:pPr>
              <w:pStyle w:val="TableParagraph"/>
              <w:kinsoku w:val="0"/>
              <w:overflowPunct w:val="0"/>
              <w:spacing w:before="69" w:line="183" w:lineRule="exact"/>
              <w:ind w:left="1041"/>
              <w:rPr>
                <w:rFonts w:asciiTheme="minorHAnsi" w:hAnsiTheme="minorHAnsi"/>
              </w:rPr>
            </w:pPr>
            <w:r w:rsidRPr="00F842FA">
              <w:rPr>
                <w:rFonts w:asciiTheme="minorHAnsi" w:hAnsiTheme="minorHAnsi" w:cs="Arial"/>
                <w:b/>
                <w:bCs/>
                <w:sz w:val="16"/>
                <w:szCs w:val="16"/>
              </w:rPr>
              <w:t>(</w:t>
            </w:r>
            <w:r w:rsidRPr="00F842FA">
              <w:rPr>
                <w:rFonts w:asciiTheme="minorHAnsi" w:hAnsiTheme="minorHAnsi" w:cs="Arial"/>
                <w:b/>
                <w:bCs/>
                <w:spacing w:val="-3"/>
                <w:sz w:val="16"/>
                <w:szCs w:val="16"/>
              </w:rPr>
              <w:t xml:space="preserve"> </w:t>
            </w:r>
            <w:r w:rsidRPr="00F842FA">
              <w:rPr>
                <w:rFonts w:asciiTheme="minorHAnsi" w:hAnsiTheme="minorHAnsi" w:cs="Arial"/>
                <w:b/>
                <w:bCs/>
                <w:spacing w:val="-1"/>
                <w:sz w:val="16"/>
                <w:szCs w:val="16"/>
              </w:rPr>
              <w:t>i</w:t>
            </w:r>
            <w:r w:rsidRPr="00F842FA">
              <w:rPr>
                <w:rFonts w:asciiTheme="minorHAnsi" w:hAnsiTheme="minorHAnsi" w:cs="Arial"/>
                <w:b/>
                <w:bCs/>
                <w:sz w:val="16"/>
                <w:szCs w:val="16"/>
              </w:rPr>
              <w:t xml:space="preserve">)  </w:t>
            </w:r>
            <w:r w:rsidRPr="00F842FA">
              <w:rPr>
                <w:rFonts w:asciiTheme="minorHAnsi" w:hAnsiTheme="minorHAnsi" w:cs="Arial"/>
                <w:b/>
                <w:bCs/>
                <w:spacing w:val="-2"/>
                <w:sz w:val="16"/>
                <w:szCs w:val="16"/>
              </w:rPr>
              <w:t>x</w:t>
            </w:r>
            <w:r w:rsidRPr="00F842FA">
              <w:rPr>
                <w:rFonts w:asciiTheme="minorHAnsi" w:hAnsiTheme="minorHAnsi" w:cs="Arial"/>
                <w:b/>
                <w:bCs/>
                <w:sz w:val="16"/>
                <w:szCs w:val="16"/>
              </w:rPr>
              <w:t>(</w:t>
            </w:r>
            <w:r w:rsidRPr="00F842FA">
              <w:rPr>
                <w:rFonts w:asciiTheme="minorHAnsi" w:hAnsiTheme="minorHAnsi" w:cs="Arial"/>
                <w:b/>
                <w:bCs/>
                <w:spacing w:val="-2"/>
                <w:sz w:val="16"/>
                <w:szCs w:val="16"/>
              </w:rPr>
              <w:t xml:space="preserve"> </w:t>
            </w:r>
            <w:r w:rsidRPr="00F842FA">
              <w:rPr>
                <w:rFonts w:asciiTheme="minorHAnsi" w:hAnsiTheme="minorHAnsi" w:cs="Arial"/>
                <w:b/>
                <w:bCs/>
                <w:sz w:val="16"/>
                <w:szCs w:val="16"/>
              </w:rPr>
              <w:t>b</w:t>
            </w:r>
            <w:r w:rsidRPr="00F842FA">
              <w:rPr>
                <w:rFonts w:asciiTheme="minorHAnsi" w:hAnsiTheme="minorHAnsi" w:cs="Arial"/>
                <w:b/>
                <w:bCs/>
                <w:spacing w:val="1"/>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2"/>
                <w:sz w:val="16"/>
                <w:szCs w:val="16"/>
              </w:rPr>
              <w:t xml:space="preserve"> </w:t>
            </w:r>
            <w:r w:rsidRPr="00F842FA">
              <w:rPr>
                <w:rFonts w:asciiTheme="minorHAnsi" w:hAnsiTheme="minorHAnsi" w:cs="Arial"/>
                <w:b/>
                <w:bCs/>
                <w:sz w:val="16"/>
                <w:szCs w:val="16"/>
              </w:rPr>
              <w:t>x</w:t>
            </w:r>
            <w:r w:rsidRPr="00F842FA">
              <w:rPr>
                <w:rFonts w:asciiTheme="minorHAnsi" w:hAnsiTheme="minorHAnsi" w:cs="Arial"/>
                <w:b/>
                <w:bCs/>
                <w:spacing w:val="-4"/>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3"/>
                <w:sz w:val="16"/>
                <w:szCs w:val="16"/>
              </w:rPr>
              <w:t xml:space="preserve"> </w:t>
            </w:r>
            <w:r w:rsidRPr="00F842FA">
              <w:rPr>
                <w:rFonts w:asciiTheme="minorHAnsi" w:hAnsiTheme="minorHAnsi" w:cs="Arial"/>
                <w:b/>
                <w:bCs/>
                <w:sz w:val="16"/>
                <w:szCs w:val="16"/>
              </w:rPr>
              <w:t>c</w:t>
            </w:r>
            <w:r w:rsidRPr="00F842FA">
              <w:rPr>
                <w:rFonts w:asciiTheme="minorHAnsi" w:hAnsiTheme="minorHAnsi" w:cs="Arial"/>
                <w:b/>
                <w:bCs/>
                <w:spacing w:val="38"/>
                <w:sz w:val="16"/>
                <w:szCs w:val="16"/>
              </w:rPr>
              <w:t xml:space="preserve"> </w:t>
            </w:r>
            <w:r w:rsidRPr="00F842FA">
              <w:rPr>
                <w:rFonts w:asciiTheme="minorHAnsi" w:hAnsiTheme="minorHAnsi" w:cs="Arial"/>
                <w:b/>
                <w:bCs/>
                <w:sz w:val="16"/>
                <w:szCs w:val="16"/>
              </w:rPr>
              <w:t>)</w:t>
            </w:r>
          </w:p>
        </w:tc>
        <w:tc>
          <w:tcPr>
            <w:tcW w:w="2012" w:type="dxa"/>
            <w:tcBorders>
              <w:top w:val="single" w:sz="4" w:space="0" w:color="000000"/>
              <w:left w:val="single" w:sz="4" w:space="0" w:color="000000"/>
              <w:bottom w:val="single" w:sz="4" w:space="0" w:color="000000"/>
              <w:right w:val="single" w:sz="4" w:space="0" w:color="000000"/>
            </w:tcBorders>
          </w:tcPr>
          <w:p w14:paraId="3AFAFBCE" w14:textId="77777777" w:rsidR="00D91BE6" w:rsidRPr="00F842FA" w:rsidRDefault="00D91BE6" w:rsidP="00AA58A5">
            <w:pPr>
              <w:pStyle w:val="TableParagraph"/>
              <w:kinsoku w:val="0"/>
              <w:overflowPunct w:val="0"/>
              <w:spacing w:before="69" w:line="183" w:lineRule="exact"/>
              <w:ind w:left="1179"/>
              <w:rPr>
                <w:rFonts w:asciiTheme="minorHAnsi" w:hAnsiTheme="minorHAnsi"/>
              </w:rPr>
            </w:pPr>
            <w:r w:rsidRPr="00F842FA">
              <w:rPr>
                <w:rFonts w:asciiTheme="minorHAnsi" w:hAnsiTheme="minorHAnsi" w:cs="Arial"/>
                <w:b/>
                <w:bCs/>
                <w:spacing w:val="-2"/>
                <w:sz w:val="16"/>
                <w:szCs w:val="16"/>
              </w:rPr>
              <w:t>36400</w:t>
            </w:r>
            <w:r w:rsidRPr="00F842FA">
              <w:rPr>
                <w:rFonts w:asciiTheme="minorHAnsi" w:hAnsiTheme="minorHAnsi" w:cs="Arial"/>
                <w:b/>
                <w:bCs/>
                <w:spacing w:val="-1"/>
                <w:sz w:val="16"/>
                <w:szCs w:val="16"/>
              </w:rPr>
              <w:t>,00</w:t>
            </w:r>
            <w:r w:rsidRPr="00F842FA">
              <w:rPr>
                <w:rFonts w:asciiTheme="minorHAnsi" w:hAnsiTheme="minorHAnsi" w:cs="Arial"/>
                <w:b/>
                <w:bCs/>
                <w:sz w:val="16"/>
                <w:szCs w:val="16"/>
              </w:rPr>
              <w:t>0</w:t>
            </w:r>
          </w:p>
        </w:tc>
        <w:tc>
          <w:tcPr>
            <w:tcW w:w="1114" w:type="dxa"/>
            <w:tcBorders>
              <w:top w:val="single" w:sz="4" w:space="0" w:color="000000"/>
              <w:left w:val="single" w:sz="4" w:space="0" w:color="000000"/>
              <w:bottom w:val="single" w:sz="4" w:space="0" w:color="000000"/>
              <w:right w:val="single" w:sz="4" w:space="0" w:color="000000"/>
            </w:tcBorders>
            <w:shd w:val="clear" w:color="auto" w:fill="C0C0C0"/>
          </w:tcPr>
          <w:p w14:paraId="499AD504" w14:textId="77777777" w:rsidR="00D91BE6" w:rsidRPr="00F842FA" w:rsidRDefault="00D91BE6" w:rsidP="00AA58A5">
            <w:pPr>
              <w:pStyle w:val="TableParagraph"/>
              <w:kinsoku w:val="0"/>
              <w:overflowPunct w:val="0"/>
              <w:spacing w:before="69" w:line="183" w:lineRule="exact"/>
              <w:ind w:left="512" w:right="506"/>
              <w:jc w:val="center"/>
              <w:rPr>
                <w:rFonts w:asciiTheme="minorHAnsi" w:hAnsiTheme="minorHAnsi"/>
              </w:rPr>
            </w:pPr>
            <w:r w:rsidRPr="00F842FA">
              <w:rPr>
                <w:rFonts w:asciiTheme="minorHAnsi" w:hAnsiTheme="minorHAnsi" w:cs="Arial"/>
                <w:b/>
                <w:bCs/>
                <w:sz w:val="16"/>
                <w:szCs w:val="16"/>
              </w:rPr>
              <w:t>l</w:t>
            </w:r>
          </w:p>
        </w:tc>
      </w:tr>
      <w:tr w:rsidR="00D91BE6" w:rsidRPr="00F842FA" w14:paraId="2828BB93" w14:textId="77777777" w:rsidTr="00AA58A5">
        <w:trPr>
          <w:trHeight w:hRule="exact" w:val="269"/>
        </w:trPr>
        <w:tc>
          <w:tcPr>
            <w:tcW w:w="3463" w:type="dxa"/>
            <w:tcBorders>
              <w:top w:val="single" w:sz="4" w:space="0" w:color="000000"/>
              <w:left w:val="single" w:sz="4" w:space="0" w:color="000000"/>
              <w:bottom w:val="single" w:sz="4" w:space="0" w:color="000000"/>
              <w:right w:val="single" w:sz="4" w:space="0" w:color="000000"/>
            </w:tcBorders>
          </w:tcPr>
          <w:p w14:paraId="76152DEE" w14:textId="77777777" w:rsidR="00D91BE6" w:rsidRPr="00F842FA" w:rsidRDefault="00D91BE6" w:rsidP="00AA58A5">
            <w:pPr>
              <w:pStyle w:val="TableParagraph"/>
              <w:kinsoku w:val="0"/>
              <w:overflowPunct w:val="0"/>
              <w:spacing w:before="69"/>
              <w:ind w:left="66"/>
              <w:rPr>
                <w:rFonts w:asciiTheme="minorHAnsi" w:hAnsiTheme="minorHAnsi"/>
              </w:rPr>
            </w:pPr>
            <w:r w:rsidRPr="00F842FA">
              <w:rPr>
                <w:rFonts w:asciiTheme="minorHAnsi" w:hAnsiTheme="minorHAnsi" w:cs="Arial"/>
                <w:spacing w:val="2"/>
                <w:sz w:val="16"/>
                <w:szCs w:val="16"/>
              </w:rPr>
              <w:t>c</w:t>
            </w:r>
            <w:r w:rsidRPr="00F842FA">
              <w:rPr>
                <w:rFonts w:asciiTheme="minorHAnsi" w:hAnsiTheme="minorHAnsi" w:cs="Arial"/>
                <w:spacing w:val="-8"/>
                <w:sz w:val="16"/>
                <w:szCs w:val="16"/>
              </w:rPr>
              <w:t>o</w:t>
            </w:r>
            <w:r w:rsidRPr="00F842FA">
              <w:rPr>
                <w:rFonts w:asciiTheme="minorHAnsi" w:hAnsiTheme="minorHAnsi" w:cs="Arial"/>
                <w:spacing w:val="2"/>
                <w:sz w:val="16"/>
                <w:szCs w:val="16"/>
              </w:rPr>
              <w:t>s</w:t>
            </w:r>
            <w:r w:rsidRPr="00F842FA">
              <w:rPr>
                <w:rFonts w:asciiTheme="minorHAnsi" w:hAnsiTheme="minorHAnsi" w:cs="Arial"/>
                <w:spacing w:val="3"/>
                <w:sz w:val="16"/>
                <w:szCs w:val="16"/>
              </w:rPr>
              <w:t>t</w:t>
            </w:r>
            <w:r w:rsidRPr="00F842FA">
              <w:rPr>
                <w:rFonts w:asciiTheme="minorHAnsi" w:hAnsiTheme="minorHAnsi" w:cs="Arial"/>
                <w:sz w:val="16"/>
                <w:szCs w:val="16"/>
              </w:rPr>
              <w:t>o</w:t>
            </w:r>
            <w:r w:rsidRPr="00F842FA">
              <w:rPr>
                <w:rFonts w:asciiTheme="minorHAnsi" w:hAnsiTheme="minorHAnsi" w:cs="Arial"/>
                <w:spacing w:val="-8"/>
                <w:sz w:val="16"/>
                <w:szCs w:val="16"/>
              </w:rPr>
              <w:t xml:space="preserve"> </w:t>
            </w:r>
            <w:r w:rsidRPr="00F842FA">
              <w:rPr>
                <w:rFonts w:asciiTheme="minorHAnsi" w:hAnsiTheme="minorHAnsi" w:cs="Arial"/>
                <w:spacing w:val="3"/>
                <w:sz w:val="16"/>
                <w:szCs w:val="16"/>
              </w:rPr>
              <w:t>gi</w:t>
            </w:r>
            <w:r w:rsidRPr="00F842FA">
              <w:rPr>
                <w:rFonts w:asciiTheme="minorHAnsi" w:hAnsiTheme="minorHAnsi" w:cs="Arial"/>
                <w:spacing w:val="-8"/>
                <w:sz w:val="16"/>
                <w:szCs w:val="16"/>
              </w:rPr>
              <w:t>o</w:t>
            </w:r>
            <w:r w:rsidRPr="00F842FA">
              <w:rPr>
                <w:rFonts w:asciiTheme="minorHAnsi" w:hAnsiTheme="minorHAnsi" w:cs="Arial"/>
                <w:spacing w:val="4"/>
                <w:sz w:val="16"/>
                <w:szCs w:val="16"/>
              </w:rPr>
              <w:t>r</w:t>
            </w:r>
            <w:r w:rsidRPr="00F842FA">
              <w:rPr>
                <w:rFonts w:asciiTheme="minorHAnsi" w:hAnsiTheme="minorHAnsi" w:cs="Arial"/>
                <w:spacing w:val="3"/>
                <w:sz w:val="16"/>
                <w:szCs w:val="16"/>
              </w:rPr>
              <w:t>n</w:t>
            </w:r>
            <w:r w:rsidRPr="00F842FA">
              <w:rPr>
                <w:rFonts w:asciiTheme="minorHAnsi" w:hAnsiTheme="minorHAnsi" w:cs="Arial"/>
                <w:spacing w:val="-2"/>
                <w:sz w:val="16"/>
                <w:szCs w:val="16"/>
              </w:rPr>
              <w:t>al</w:t>
            </w:r>
            <w:r w:rsidRPr="00F842FA">
              <w:rPr>
                <w:rFonts w:asciiTheme="minorHAnsi" w:hAnsiTheme="minorHAnsi" w:cs="Arial"/>
                <w:spacing w:val="3"/>
                <w:sz w:val="16"/>
                <w:szCs w:val="16"/>
              </w:rPr>
              <w:t>i</w:t>
            </w:r>
            <w:r w:rsidRPr="00F842FA">
              <w:rPr>
                <w:rFonts w:asciiTheme="minorHAnsi" w:hAnsiTheme="minorHAnsi" w:cs="Arial"/>
                <w:spacing w:val="-2"/>
                <w:sz w:val="16"/>
                <w:szCs w:val="16"/>
              </w:rPr>
              <w:t>e</w:t>
            </w:r>
            <w:r w:rsidRPr="00F842FA">
              <w:rPr>
                <w:rFonts w:asciiTheme="minorHAnsi" w:hAnsiTheme="minorHAnsi" w:cs="Arial"/>
                <w:spacing w:val="4"/>
                <w:sz w:val="16"/>
                <w:szCs w:val="16"/>
              </w:rPr>
              <w:t>r</w:t>
            </w:r>
            <w:r w:rsidRPr="00F842FA">
              <w:rPr>
                <w:rFonts w:asciiTheme="minorHAnsi" w:hAnsiTheme="minorHAnsi" w:cs="Arial"/>
                <w:sz w:val="16"/>
                <w:szCs w:val="16"/>
              </w:rPr>
              <w:t>o</w:t>
            </w:r>
            <w:r w:rsidRPr="00F842FA">
              <w:rPr>
                <w:rFonts w:asciiTheme="minorHAnsi" w:hAnsiTheme="minorHAnsi" w:cs="Arial"/>
                <w:spacing w:val="35"/>
                <w:sz w:val="16"/>
                <w:szCs w:val="16"/>
              </w:rPr>
              <w:t xml:space="preserve"> </w:t>
            </w:r>
            <w:r w:rsidRPr="00F842FA">
              <w:rPr>
                <w:rFonts w:asciiTheme="minorHAnsi" w:hAnsiTheme="minorHAnsi" w:cs="Arial"/>
                <w:spacing w:val="-2"/>
                <w:sz w:val="16"/>
                <w:szCs w:val="16"/>
              </w:rPr>
              <w:t>h</w:t>
            </w:r>
            <w:r w:rsidRPr="00F842FA">
              <w:rPr>
                <w:rFonts w:asciiTheme="minorHAnsi" w:hAnsiTheme="minorHAnsi" w:cs="Arial"/>
                <w:spacing w:val="-1"/>
                <w:sz w:val="16"/>
                <w:szCs w:val="16"/>
              </w:rPr>
              <w:t>.</w:t>
            </w:r>
            <w:r w:rsidRPr="00F842FA">
              <w:rPr>
                <w:rFonts w:asciiTheme="minorHAnsi" w:hAnsiTheme="minorHAnsi" w:cs="Arial"/>
                <w:spacing w:val="3"/>
                <w:sz w:val="16"/>
                <w:szCs w:val="16"/>
              </w:rPr>
              <w:t>6</w:t>
            </w:r>
            <w:r w:rsidRPr="00F842FA">
              <w:rPr>
                <w:rFonts w:asciiTheme="minorHAnsi" w:hAnsiTheme="minorHAnsi" w:cs="Arial"/>
                <w:spacing w:val="-1"/>
                <w:sz w:val="16"/>
                <w:szCs w:val="16"/>
              </w:rPr>
              <w:t>,0</w:t>
            </w:r>
            <w:r w:rsidRPr="00F842FA">
              <w:rPr>
                <w:rFonts w:asciiTheme="minorHAnsi" w:hAnsiTheme="minorHAnsi" w:cs="Arial"/>
                <w:sz w:val="16"/>
                <w:szCs w:val="16"/>
              </w:rPr>
              <w:t>0</w:t>
            </w:r>
          </w:p>
        </w:tc>
        <w:tc>
          <w:tcPr>
            <w:tcW w:w="3270" w:type="dxa"/>
            <w:gridSpan w:val="2"/>
            <w:tcBorders>
              <w:top w:val="single" w:sz="4" w:space="0" w:color="000000"/>
              <w:left w:val="single" w:sz="4" w:space="0" w:color="000000"/>
              <w:bottom w:val="single" w:sz="4" w:space="0" w:color="000000"/>
              <w:right w:val="single" w:sz="4" w:space="0" w:color="000000"/>
            </w:tcBorders>
          </w:tcPr>
          <w:p w14:paraId="258FE77E" w14:textId="77777777" w:rsidR="00D91BE6" w:rsidRPr="00F842FA" w:rsidRDefault="00D91BE6" w:rsidP="00AA58A5">
            <w:pPr>
              <w:pStyle w:val="TableParagraph"/>
              <w:kinsoku w:val="0"/>
              <w:overflowPunct w:val="0"/>
              <w:spacing w:before="69"/>
              <w:ind w:left="1243" w:right="1253"/>
              <w:jc w:val="center"/>
              <w:rPr>
                <w:rFonts w:asciiTheme="minorHAnsi" w:hAnsiTheme="minorHAnsi"/>
              </w:rPr>
            </w:pPr>
            <w:r w:rsidRPr="00F842FA">
              <w:rPr>
                <w:rFonts w:asciiTheme="minorHAnsi" w:hAnsiTheme="minorHAnsi" w:cs="Arial"/>
                <w:b/>
                <w:bCs/>
                <w:spacing w:val="-1"/>
                <w:sz w:val="16"/>
                <w:szCs w:val="16"/>
              </w:rPr>
              <w:t>h</w:t>
            </w:r>
            <w:r w:rsidRPr="00F842FA">
              <w:rPr>
                <w:rFonts w:asciiTheme="minorHAnsi" w:hAnsiTheme="minorHAnsi" w:cs="Arial"/>
                <w:b/>
                <w:bCs/>
                <w:spacing w:val="-2"/>
                <w:sz w:val="16"/>
                <w:szCs w:val="16"/>
              </w:rPr>
              <w:t>6</w:t>
            </w:r>
            <w:r w:rsidRPr="00F842FA">
              <w:rPr>
                <w:rFonts w:asciiTheme="minorHAnsi" w:hAnsiTheme="minorHAnsi" w:cs="Arial"/>
                <w:b/>
                <w:bCs/>
                <w:spacing w:val="3"/>
                <w:sz w:val="16"/>
                <w:szCs w:val="16"/>
              </w:rPr>
              <w:t>,</w:t>
            </w:r>
            <w:r w:rsidRPr="00F842FA">
              <w:rPr>
                <w:rFonts w:asciiTheme="minorHAnsi" w:hAnsiTheme="minorHAnsi" w:cs="Arial"/>
                <w:b/>
                <w:bCs/>
                <w:spacing w:val="-2"/>
                <w:sz w:val="16"/>
                <w:szCs w:val="16"/>
              </w:rPr>
              <w:t>0</w:t>
            </w:r>
            <w:r w:rsidRPr="00F842FA">
              <w:rPr>
                <w:rFonts w:asciiTheme="minorHAnsi" w:hAnsiTheme="minorHAnsi" w:cs="Arial"/>
                <w:b/>
                <w:bCs/>
                <w:sz w:val="16"/>
                <w:szCs w:val="16"/>
              </w:rPr>
              <w:t>0</w:t>
            </w:r>
            <w:r w:rsidRPr="00F842FA">
              <w:rPr>
                <w:rFonts w:asciiTheme="minorHAnsi" w:hAnsiTheme="minorHAnsi" w:cs="Arial"/>
                <w:b/>
                <w:bCs/>
                <w:spacing w:val="-3"/>
                <w:sz w:val="16"/>
                <w:szCs w:val="16"/>
              </w:rPr>
              <w:t xml:space="preserve"> </w:t>
            </w:r>
            <w:r w:rsidRPr="00F842FA">
              <w:rPr>
                <w:rFonts w:asciiTheme="minorHAnsi" w:hAnsiTheme="minorHAnsi" w:cs="Arial"/>
                <w:b/>
                <w:bCs/>
                <w:sz w:val="16"/>
                <w:szCs w:val="16"/>
              </w:rPr>
              <w:t>x</w:t>
            </w:r>
            <w:r w:rsidRPr="00F842FA">
              <w:rPr>
                <w:rFonts w:asciiTheme="minorHAnsi" w:hAnsiTheme="minorHAnsi" w:cs="Arial"/>
                <w:b/>
                <w:bCs/>
                <w:spacing w:val="-2"/>
                <w:sz w:val="16"/>
                <w:szCs w:val="16"/>
              </w:rPr>
              <w:t xml:space="preserve"> </w:t>
            </w:r>
            <w:r w:rsidRPr="00F842FA">
              <w:rPr>
                <w:rFonts w:asciiTheme="minorHAnsi" w:hAnsiTheme="minorHAnsi" w:cs="Arial"/>
                <w:b/>
                <w:bCs/>
                <w:sz w:val="16"/>
                <w:szCs w:val="16"/>
              </w:rPr>
              <w:t>m</w:t>
            </w:r>
          </w:p>
        </w:tc>
        <w:tc>
          <w:tcPr>
            <w:tcW w:w="2012" w:type="dxa"/>
            <w:tcBorders>
              <w:top w:val="single" w:sz="4" w:space="0" w:color="000000"/>
              <w:left w:val="single" w:sz="4" w:space="0" w:color="000000"/>
              <w:bottom w:val="single" w:sz="4" w:space="0" w:color="000000"/>
              <w:right w:val="single" w:sz="4" w:space="0" w:color="000000"/>
            </w:tcBorders>
          </w:tcPr>
          <w:p w14:paraId="1CB09322" w14:textId="77777777" w:rsidR="00D91BE6" w:rsidRPr="00F842FA" w:rsidRDefault="00D91BE6" w:rsidP="00AA58A5">
            <w:pPr>
              <w:pStyle w:val="TableParagraph"/>
              <w:kinsoku w:val="0"/>
              <w:overflowPunct w:val="0"/>
              <w:spacing w:before="69"/>
              <w:ind w:left="1002"/>
              <w:rPr>
                <w:rFonts w:asciiTheme="minorHAnsi" w:hAnsiTheme="minorHAnsi"/>
              </w:rPr>
            </w:pPr>
            <w:r w:rsidRPr="00F842FA">
              <w:rPr>
                <w:rFonts w:asciiTheme="minorHAnsi" w:hAnsiTheme="minorHAnsi" w:cs="Arial"/>
                <w:spacing w:val="-2"/>
                <w:sz w:val="16"/>
                <w:szCs w:val="16"/>
              </w:rPr>
              <w:t xml:space="preserve">           1</w:t>
            </w:r>
            <w:r w:rsidRPr="00F842FA">
              <w:rPr>
                <w:rFonts w:asciiTheme="minorHAnsi" w:hAnsiTheme="minorHAnsi" w:cs="Arial"/>
                <w:spacing w:val="3"/>
                <w:sz w:val="16"/>
                <w:szCs w:val="16"/>
              </w:rPr>
              <w:t>16,64</w:t>
            </w:r>
          </w:p>
        </w:tc>
        <w:tc>
          <w:tcPr>
            <w:tcW w:w="1114" w:type="dxa"/>
            <w:tcBorders>
              <w:top w:val="single" w:sz="4" w:space="0" w:color="000000"/>
              <w:left w:val="single" w:sz="4" w:space="0" w:color="000000"/>
              <w:bottom w:val="single" w:sz="4" w:space="0" w:color="000000"/>
              <w:right w:val="single" w:sz="4" w:space="0" w:color="000000"/>
            </w:tcBorders>
          </w:tcPr>
          <w:p w14:paraId="3D094855" w14:textId="77777777" w:rsidR="00D91BE6" w:rsidRPr="00F842FA" w:rsidRDefault="00D91BE6" w:rsidP="00AA58A5">
            <w:pPr>
              <w:rPr>
                <w:rFonts w:asciiTheme="minorHAnsi" w:hAnsiTheme="minorHAnsi"/>
              </w:rPr>
            </w:pPr>
          </w:p>
        </w:tc>
      </w:tr>
      <w:tr w:rsidR="00D91BE6" w:rsidRPr="00F842FA" w14:paraId="3B5F9272" w14:textId="77777777" w:rsidTr="00AA58A5">
        <w:trPr>
          <w:trHeight w:hRule="exact" w:val="322"/>
        </w:trPr>
        <w:tc>
          <w:tcPr>
            <w:tcW w:w="3463" w:type="dxa"/>
            <w:tcBorders>
              <w:top w:val="single" w:sz="4" w:space="0" w:color="000000"/>
              <w:left w:val="single" w:sz="4" w:space="0" w:color="000000"/>
              <w:bottom w:val="single" w:sz="4" w:space="0" w:color="000000"/>
              <w:right w:val="single" w:sz="4" w:space="0" w:color="000000"/>
            </w:tcBorders>
            <w:shd w:val="clear" w:color="auto" w:fill="C0C0C0"/>
          </w:tcPr>
          <w:p w14:paraId="3DB0AFF3" w14:textId="77777777" w:rsidR="00D91BE6" w:rsidRPr="00F842FA" w:rsidRDefault="00D91BE6" w:rsidP="00AA58A5">
            <w:pPr>
              <w:pStyle w:val="TableParagraph"/>
              <w:kinsoku w:val="0"/>
              <w:overflowPunct w:val="0"/>
              <w:spacing w:before="7" w:line="120" w:lineRule="exact"/>
              <w:rPr>
                <w:rFonts w:asciiTheme="minorHAnsi" w:hAnsiTheme="minorHAnsi"/>
                <w:sz w:val="12"/>
                <w:szCs w:val="12"/>
              </w:rPr>
            </w:pPr>
          </w:p>
          <w:p w14:paraId="3E5AC3EF" w14:textId="77777777" w:rsidR="00D91BE6" w:rsidRPr="00F842FA" w:rsidRDefault="00D91BE6" w:rsidP="00AA58A5">
            <w:pPr>
              <w:pStyle w:val="TableParagraph"/>
              <w:kinsoku w:val="0"/>
              <w:overflowPunct w:val="0"/>
              <w:spacing w:line="183" w:lineRule="exact"/>
              <w:ind w:left="66"/>
              <w:rPr>
                <w:rFonts w:asciiTheme="minorHAnsi" w:hAnsiTheme="minorHAnsi"/>
              </w:rPr>
            </w:pPr>
            <w:r w:rsidRPr="00F842FA">
              <w:rPr>
                <w:rFonts w:asciiTheme="minorHAnsi" w:hAnsiTheme="minorHAnsi" w:cs="Arial"/>
                <w:b/>
                <w:bCs/>
                <w:spacing w:val="-2"/>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s</w:t>
            </w:r>
            <w:r w:rsidRPr="00F842FA">
              <w:rPr>
                <w:rFonts w:asciiTheme="minorHAnsi" w:hAnsiTheme="minorHAnsi" w:cs="Arial"/>
                <w:b/>
                <w:bCs/>
                <w:sz w:val="16"/>
                <w:szCs w:val="16"/>
              </w:rPr>
              <w:t>to</w:t>
            </w:r>
            <w:r w:rsidRPr="00F842FA">
              <w:rPr>
                <w:rFonts w:asciiTheme="minorHAnsi" w:hAnsiTheme="minorHAnsi" w:cs="Arial"/>
                <w:b/>
                <w:bCs/>
                <w:spacing w:val="-6"/>
                <w:sz w:val="16"/>
                <w:szCs w:val="16"/>
              </w:rPr>
              <w:t xml:space="preserve"> </w:t>
            </w:r>
            <w:r w:rsidRPr="00F842FA">
              <w:rPr>
                <w:rFonts w:asciiTheme="minorHAnsi" w:hAnsiTheme="minorHAnsi" w:cs="Arial"/>
                <w:b/>
                <w:bCs/>
                <w:spacing w:val="-1"/>
                <w:sz w:val="16"/>
                <w:szCs w:val="16"/>
              </w:rPr>
              <w:t>o</w:t>
            </w:r>
            <w:r w:rsidRPr="00F842FA">
              <w:rPr>
                <w:rFonts w:asciiTheme="minorHAnsi" w:hAnsiTheme="minorHAnsi" w:cs="Arial"/>
                <w:b/>
                <w:bCs/>
                <w:sz w:val="16"/>
                <w:szCs w:val="16"/>
              </w:rPr>
              <w:t>r</w:t>
            </w:r>
            <w:r w:rsidRPr="00F842FA">
              <w:rPr>
                <w:rFonts w:asciiTheme="minorHAnsi" w:hAnsiTheme="minorHAnsi" w:cs="Arial"/>
                <w:b/>
                <w:bCs/>
                <w:spacing w:val="-2"/>
                <w:sz w:val="16"/>
                <w:szCs w:val="16"/>
              </w:rPr>
              <w:t>a</w:t>
            </w:r>
            <w:r w:rsidRPr="00F842FA">
              <w:rPr>
                <w:rFonts w:asciiTheme="minorHAnsi" w:hAnsiTheme="minorHAnsi" w:cs="Arial"/>
                <w:b/>
                <w:bCs/>
                <w:sz w:val="16"/>
                <w:szCs w:val="16"/>
              </w:rPr>
              <w:t>r</w:t>
            </w:r>
            <w:r w:rsidRPr="00F842FA">
              <w:rPr>
                <w:rFonts w:asciiTheme="minorHAnsi" w:hAnsiTheme="minorHAnsi" w:cs="Arial"/>
                <w:b/>
                <w:bCs/>
                <w:spacing w:val="3"/>
                <w:sz w:val="16"/>
                <w:szCs w:val="16"/>
              </w:rPr>
              <w:t>i</w:t>
            </w:r>
            <w:r w:rsidRPr="00F842FA">
              <w:rPr>
                <w:rFonts w:asciiTheme="minorHAnsi" w:hAnsiTheme="minorHAnsi" w:cs="Arial"/>
                <w:b/>
                <w:bCs/>
                <w:sz w:val="16"/>
                <w:szCs w:val="16"/>
              </w:rPr>
              <w:t>o</w:t>
            </w:r>
            <w:r w:rsidRPr="00F842FA">
              <w:rPr>
                <w:rFonts w:asciiTheme="minorHAnsi" w:hAnsiTheme="minorHAnsi" w:cs="Arial"/>
                <w:b/>
                <w:bCs/>
                <w:spacing w:val="30"/>
                <w:sz w:val="16"/>
                <w:szCs w:val="16"/>
              </w:rPr>
              <w:t xml:space="preserve"> </w:t>
            </w:r>
            <w:r w:rsidRPr="00F842FA">
              <w:rPr>
                <w:rFonts w:asciiTheme="minorHAnsi" w:hAnsiTheme="minorHAnsi" w:cs="Arial"/>
                <w:b/>
                <w:bCs/>
                <w:spacing w:val="3"/>
                <w:sz w:val="16"/>
                <w:szCs w:val="16"/>
              </w:rPr>
              <w:t>l</w:t>
            </w:r>
            <w:r w:rsidRPr="00F842FA">
              <w:rPr>
                <w:rFonts w:asciiTheme="minorHAnsi" w:hAnsiTheme="minorHAnsi" w:cs="Arial"/>
                <w:b/>
                <w:bCs/>
                <w:spacing w:val="-1"/>
                <w:sz w:val="16"/>
                <w:szCs w:val="16"/>
              </w:rPr>
              <w:t>/</w:t>
            </w:r>
            <w:r w:rsidRPr="00F842FA">
              <w:rPr>
                <w:rFonts w:asciiTheme="minorHAnsi" w:hAnsiTheme="minorHAnsi" w:cs="Arial"/>
                <w:b/>
                <w:bCs/>
                <w:spacing w:val="3"/>
                <w:sz w:val="16"/>
                <w:szCs w:val="16"/>
              </w:rPr>
              <w:t xml:space="preserve">1872 </w:t>
            </w:r>
            <w:r w:rsidRPr="00F842FA">
              <w:rPr>
                <w:rFonts w:asciiTheme="minorHAnsi" w:hAnsiTheme="minorHAnsi" w:cs="Arial"/>
                <w:b/>
                <w:bCs/>
                <w:spacing w:val="-1"/>
                <w:sz w:val="16"/>
                <w:szCs w:val="16"/>
              </w:rPr>
              <w:t>o</w:t>
            </w:r>
            <w:r w:rsidRPr="00F842FA">
              <w:rPr>
                <w:rFonts w:asciiTheme="minorHAnsi" w:hAnsiTheme="minorHAnsi" w:cs="Arial"/>
                <w:b/>
                <w:bCs/>
                <w:spacing w:val="5"/>
                <w:sz w:val="16"/>
                <w:szCs w:val="16"/>
              </w:rPr>
              <w:t>r</w:t>
            </w:r>
            <w:r w:rsidRPr="00F842FA">
              <w:rPr>
                <w:rFonts w:asciiTheme="minorHAnsi" w:hAnsiTheme="minorHAnsi" w:cs="Arial"/>
                <w:b/>
                <w:bCs/>
                <w:spacing w:val="-2"/>
                <w:sz w:val="16"/>
                <w:szCs w:val="16"/>
              </w:rPr>
              <w:t xml:space="preserve">e </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nn</w:t>
            </w:r>
            <w:r w:rsidRPr="00F842FA">
              <w:rPr>
                <w:rFonts w:asciiTheme="minorHAnsi" w:hAnsiTheme="minorHAnsi" w:cs="Arial"/>
                <w:b/>
                <w:bCs/>
                <w:spacing w:val="3"/>
                <w:sz w:val="16"/>
                <w:szCs w:val="16"/>
              </w:rPr>
              <w:t>u</w:t>
            </w:r>
            <w:r w:rsidRPr="00F842FA">
              <w:rPr>
                <w:rFonts w:asciiTheme="minorHAnsi" w:hAnsiTheme="minorHAnsi" w:cs="Arial"/>
                <w:b/>
                <w:bCs/>
                <w:sz w:val="16"/>
                <w:szCs w:val="16"/>
              </w:rPr>
              <w:t>e</w:t>
            </w:r>
          </w:p>
        </w:tc>
        <w:tc>
          <w:tcPr>
            <w:tcW w:w="3270" w:type="dxa"/>
            <w:gridSpan w:val="2"/>
            <w:tcBorders>
              <w:top w:val="single" w:sz="4" w:space="0" w:color="000000"/>
              <w:left w:val="single" w:sz="4" w:space="0" w:color="000000"/>
              <w:bottom w:val="single" w:sz="4" w:space="0" w:color="000000"/>
              <w:right w:val="single" w:sz="4" w:space="0" w:color="000000"/>
            </w:tcBorders>
            <w:shd w:val="clear" w:color="auto" w:fill="C0C0C0"/>
          </w:tcPr>
          <w:p w14:paraId="3B1B8CAE" w14:textId="77777777" w:rsidR="00D91BE6" w:rsidRPr="00F842FA" w:rsidRDefault="00D91BE6" w:rsidP="00AA58A5">
            <w:pPr>
              <w:pStyle w:val="TableParagraph"/>
              <w:kinsoku w:val="0"/>
              <w:overflowPunct w:val="0"/>
              <w:spacing w:before="7" w:line="120" w:lineRule="exact"/>
              <w:rPr>
                <w:rFonts w:asciiTheme="minorHAnsi" w:hAnsiTheme="minorHAnsi"/>
                <w:sz w:val="12"/>
                <w:szCs w:val="12"/>
              </w:rPr>
            </w:pPr>
          </w:p>
          <w:p w14:paraId="2AF0B56C" w14:textId="77777777" w:rsidR="00D91BE6" w:rsidRPr="00F842FA" w:rsidRDefault="00D91BE6" w:rsidP="00AA58A5">
            <w:pPr>
              <w:pStyle w:val="TableParagraph"/>
              <w:kinsoku w:val="0"/>
              <w:overflowPunct w:val="0"/>
              <w:spacing w:line="183" w:lineRule="exact"/>
              <w:ind w:left="901"/>
              <w:rPr>
                <w:rFonts w:asciiTheme="minorHAnsi" w:hAnsiTheme="minorHAnsi"/>
              </w:rPr>
            </w:pPr>
            <w:r w:rsidRPr="00F842FA">
              <w:rPr>
                <w:rFonts w:asciiTheme="minorHAnsi" w:hAnsiTheme="minorHAnsi" w:cs="Arial"/>
                <w:b/>
                <w:bCs/>
                <w:sz w:val="16"/>
                <w:szCs w:val="16"/>
              </w:rPr>
              <w:t>(</w:t>
            </w:r>
            <w:r w:rsidRPr="00F842FA">
              <w:rPr>
                <w:rFonts w:asciiTheme="minorHAnsi" w:hAnsiTheme="minorHAnsi" w:cs="Arial"/>
                <w:b/>
                <w:bCs/>
                <w:spacing w:val="-1"/>
                <w:sz w:val="16"/>
                <w:szCs w:val="16"/>
              </w:rPr>
              <w:t>l</w:t>
            </w:r>
            <w:r w:rsidRPr="00F842FA">
              <w:rPr>
                <w:rFonts w:asciiTheme="minorHAnsi" w:hAnsiTheme="minorHAnsi" w:cs="Arial"/>
                <w:b/>
                <w:bCs/>
                <w:sz w:val="16"/>
                <w:szCs w:val="16"/>
              </w:rPr>
              <w:t>)</w:t>
            </w:r>
            <w:r w:rsidRPr="00F842FA">
              <w:rPr>
                <w:rFonts w:asciiTheme="minorHAnsi" w:hAnsiTheme="minorHAnsi" w:cs="Arial"/>
                <w:b/>
                <w:bCs/>
                <w:spacing w:val="-6"/>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1"/>
                <w:sz w:val="16"/>
                <w:szCs w:val="16"/>
              </w:rPr>
              <w:t xml:space="preserve"> </w:t>
            </w:r>
            <w:r w:rsidRPr="00F842FA">
              <w:rPr>
                <w:rFonts w:asciiTheme="minorHAnsi" w:hAnsiTheme="minorHAnsi" w:cs="Arial"/>
                <w:b/>
                <w:bCs/>
                <w:spacing w:val="-2"/>
                <w:sz w:val="16"/>
                <w:szCs w:val="16"/>
              </w:rPr>
              <w:t>1</w:t>
            </w:r>
            <w:r w:rsidRPr="00F842FA">
              <w:rPr>
                <w:rFonts w:asciiTheme="minorHAnsi" w:hAnsiTheme="minorHAnsi" w:cs="Arial"/>
                <w:b/>
                <w:bCs/>
                <w:spacing w:val="3"/>
                <w:sz w:val="16"/>
                <w:szCs w:val="16"/>
              </w:rPr>
              <w:t>872</w:t>
            </w:r>
            <w:r w:rsidRPr="00F842FA">
              <w:rPr>
                <w:rFonts w:asciiTheme="minorHAnsi" w:hAnsiTheme="minorHAnsi" w:cs="Arial"/>
                <w:b/>
                <w:bCs/>
                <w:spacing w:val="-2"/>
                <w:sz w:val="16"/>
                <w:szCs w:val="16"/>
              </w:rPr>
              <w:t xml:space="preserve"> </w:t>
            </w:r>
            <w:r w:rsidRPr="00F842FA">
              <w:rPr>
                <w:rFonts w:asciiTheme="minorHAnsi" w:hAnsiTheme="minorHAnsi" w:cs="Arial"/>
                <w:b/>
                <w:bCs/>
                <w:spacing w:val="-1"/>
                <w:sz w:val="16"/>
                <w:szCs w:val="16"/>
              </w:rPr>
              <w:t>o</w:t>
            </w:r>
            <w:r w:rsidRPr="00F842FA">
              <w:rPr>
                <w:rFonts w:asciiTheme="minorHAnsi" w:hAnsiTheme="minorHAnsi" w:cs="Arial"/>
                <w:b/>
                <w:bCs/>
                <w:spacing w:val="5"/>
                <w:sz w:val="16"/>
                <w:szCs w:val="16"/>
              </w:rPr>
              <w:t>r</w:t>
            </w:r>
            <w:r w:rsidRPr="00F842FA">
              <w:rPr>
                <w:rFonts w:asciiTheme="minorHAnsi" w:hAnsiTheme="minorHAnsi" w:cs="Arial"/>
                <w:b/>
                <w:bCs/>
                <w:sz w:val="16"/>
                <w:szCs w:val="16"/>
              </w:rPr>
              <w:t>e</w:t>
            </w:r>
            <w:r w:rsidRPr="00F842FA">
              <w:rPr>
                <w:rFonts w:asciiTheme="minorHAnsi" w:hAnsiTheme="minorHAnsi" w:cs="Arial"/>
                <w:b/>
                <w:bCs/>
                <w:spacing w:val="-6"/>
                <w:sz w:val="16"/>
                <w:szCs w:val="16"/>
              </w:rPr>
              <w:t xml:space="preserve"> </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nn</w:t>
            </w:r>
            <w:r w:rsidRPr="00F842FA">
              <w:rPr>
                <w:rFonts w:asciiTheme="minorHAnsi" w:hAnsiTheme="minorHAnsi" w:cs="Arial"/>
                <w:b/>
                <w:bCs/>
                <w:spacing w:val="3"/>
                <w:sz w:val="16"/>
                <w:szCs w:val="16"/>
              </w:rPr>
              <w:t>u</w:t>
            </w:r>
            <w:r w:rsidRPr="00F842FA">
              <w:rPr>
                <w:rFonts w:asciiTheme="minorHAnsi" w:hAnsiTheme="minorHAnsi" w:cs="Arial"/>
                <w:b/>
                <w:bCs/>
                <w:sz w:val="16"/>
                <w:szCs w:val="16"/>
              </w:rPr>
              <w:t>e</w:t>
            </w:r>
          </w:p>
        </w:tc>
        <w:tc>
          <w:tcPr>
            <w:tcW w:w="2012" w:type="dxa"/>
            <w:tcBorders>
              <w:top w:val="single" w:sz="4" w:space="0" w:color="000000"/>
              <w:left w:val="single" w:sz="4" w:space="0" w:color="000000"/>
              <w:bottom w:val="single" w:sz="4" w:space="0" w:color="000000"/>
              <w:right w:val="single" w:sz="4" w:space="0" w:color="000000"/>
            </w:tcBorders>
            <w:shd w:val="clear" w:color="auto" w:fill="C0C0C0"/>
          </w:tcPr>
          <w:p w14:paraId="6F6CAB46" w14:textId="77777777" w:rsidR="00D91BE6" w:rsidRPr="00F842FA" w:rsidRDefault="00D91BE6" w:rsidP="00AA58A5">
            <w:pPr>
              <w:pStyle w:val="TableParagraph"/>
              <w:kinsoku w:val="0"/>
              <w:overflowPunct w:val="0"/>
              <w:spacing w:before="7" w:line="120" w:lineRule="exact"/>
              <w:rPr>
                <w:rFonts w:asciiTheme="minorHAnsi" w:hAnsiTheme="minorHAnsi"/>
                <w:sz w:val="12"/>
                <w:szCs w:val="12"/>
              </w:rPr>
            </w:pPr>
          </w:p>
          <w:p w14:paraId="36F3A1BA" w14:textId="77777777" w:rsidR="00D91BE6" w:rsidRPr="00F842FA" w:rsidRDefault="00D91BE6" w:rsidP="00AA58A5">
            <w:pPr>
              <w:pStyle w:val="TableParagraph"/>
              <w:kinsoku w:val="0"/>
              <w:overflowPunct w:val="0"/>
              <w:spacing w:line="183" w:lineRule="exact"/>
              <w:ind w:right="64"/>
              <w:jc w:val="right"/>
              <w:rPr>
                <w:rFonts w:asciiTheme="minorHAnsi" w:hAnsiTheme="minorHAnsi"/>
              </w:rPr>
            </w:pPr>
            <w:r w:rsidRPr="00F842FA">
              <w:rPr>
                <w:rFonts w:asciiTheme="minorHAnsi" w:hAnsiTheme="minorHAnsi" w:cs="Arial"/>
                <w:b/>
                <w:bCs/>
                <w:spacing w:val="-2"/>
                <w:w w:val="95"/>
                <w:sz w:val="16"/>
                <w:szCs w:val="16"/>
              </w:rPr>
              <w:t>19.44</w:t>
            </w:r>
          </w:p>
        </w:tc>
        <w:tc>
          <w:tcPr>
            <w:tcW w:w="1114" w:type="dxa"/>
            <w:tcBorders>
              <w:top w:val="single" w:sz="4" w:space="0" w:color="000000"/>
              <w:left w:val="single" w:sz="4" w:space="0" w:color="000000"/>
              <w:bottom w:val="single" w:sz="4" w:space="0" w:color="000000"/>
              <w:right w:val="single" w:sz="4" w:space="0" w:color="000000"/>
            </w:tcBorders>
            <w:shd w:val="clear" w:color="auto" w:fill="C0C0C0"/>
          </w:tcPr>
          <w:p w14:paraId="3B903BCE" w14:textId="77777777" w:rsidR="00D91BE6" w:rsidRPr="00F842FA" w:rsidRDefault="00D91BE6" w:rsidP="00AA58A5">
            <w:pPr>
              <w:pStyle w:val="TableParagraph"/>
              <w:kinsoku w:val="0"/>
              <w:overflowPunct w:val="0"/>
              <w:spacing w:before="7" w:line="120" w:lineRule="exact"/>
              <w:rPr>
                <w:rFonts w:asciiTheme="minorHAnsi" w:hAnsiTheme="minorHAnsi"/>
                <w:sz w:val="12"/>
                <w:szCs w:val="12"/>
              </w:rPr>
            </w:pPr>
          </w:p>
          <w:p w14:paraId="27532282" w14:textId="77777777" w:rsidR="00D91BE6" w:rsidRPr="00F842FA" w:rsidRDefault="00D91BE6" w:rsidP="00AA58A5">
            <w:pPr>
              <w:pStyle w:val="TableParagraph"/>
              <w:kinsoku w:val="0"/>
              <w:overflowPunct w:val="0"/>
              <w:spacing w:line="183" w:lineRule="exact"/>
              <w:ind w:left="459" w:right="461"/>
              <w:jc w:val="center"/>
              <w:rPr>
                <w:rFonts w:asciiTheme="minorHAnsi" w:hAnsiTheme="minorHAnsi"/>
              </w:rPr>
            </w:pPr>
            <w:r w:rsidRPr="00F842FA">
              <w:rPr>
                <w:rFonts w:asciiTheme="minorHAnsi" w:hAnsiTheme="minorHAnsi" w:cs="Arial"/>
                <w:b/>
                <w:bCs/>
                <w:sz w:val="16"/>
                <w:szCs w:val="16"/>
              </w:rPr>
              <w:t>m</w:t>
            </w:r>
          </w:p>
        </w:tc>
      </w:tr>
    </w:tbl>
    <w:p w14:paraId="5C81E240" w14:textId="77777777" w:rsidR="00D91BE6" w:rsidRPr="00F842FA" w:rsidRDefault="00D91BE6" w:rsidP="00D91BE6">
      <w:pPr>
        <w:rPr>
          <w:rFonts w:asciiTheme="minorHAnsi" w:hAnsiTheme="minorHAnsi"/>
        </w:rPr>
        <w:sectPr w:rsidR="00D91BE6" w:rsidRPr="00F842FA">
          <w:pgSz w:w="11904" w:h="16840"/>
          <w:pgMar w:top="980" w:right="880" w:bottom="1240" w:left="960" w:header="749" w:footer="1045" w:gutter="0"/>
          <w:cols w:space="720" w:equalWidth="0">
            <w:col w:w="10064"/>
          </w:cols>
          <w:noEndnote/>
        </w:sectPr>
      </w:pPr>
    </w:p>
    <w:p w14:paraId="7DD18BFC" w14:textId="08CF90C7" w:rsidR="00D91BE6" w:rsidRPr="00F842FA" w:rsidRDefault="00D91BE6" w:rsidP="00D91BE6">
      <w:pPr>
        <w:kinsoku w:val="0"/>
        <w:overflowPunct w:val="0"/>
        <w:spacing w:line="200" w:lineRule="exact"/>
        <w:rPr>
          <w:rFonts w:asciiTheme="minorHAnsi" w:hAnsiTheme="minorHAnsi"/>
          <w:sz w:val="28"/>
          <w:szCs w:val="28"/>
        </w:rPr>
      </w:pPr>
    </w:p>
    <w:p w14:paraId="6AF44179" w14:textId="77777777" w:rsidR="00D91BE6" w:rsidRPr="00F842FA" w:rsidRDefault="00D91BE6" w:rsidP="00D91BE6">
      <w:pPr>
        <w:kinsoku w:val="0"/>
        <w:overflowPunct w:val="0"/>
        <w:spacing w:before="1" w:line="180" w:lineRule="exact"/>
        <w:rPr>
          <w:rFonts w:asciiTheme="minorHAnsi" w:hAnsiTheme="minorHAnsi"/>
          <w:sz w:val="18"/>
          <w:szCs w:val="18"/>
        </w:rPr>
      </w:pPr>
    </w:p>
    <w:p w14:paraId="3780B3C5" w14:textId="1DF1D5B2" w:rsidR="00D91BE6" w:rsidRPr="00F842FA" w:rsidRDefault="00D91BE6" w:rsidP="00D91BE6">
      <w:pPr>
        <w:kinsoku w:val="0"/>
        <w:overflowPunct w:val="0"/>
        <w:spacing w:before="69"/>
        <w:ind w:left="1407"/>
        <w:rPr>
          <w:rFonts w:asciiTheme="minorHAnsi" w:hAnsiTheme="minorHAnsi"/>
        </w:rPr>
      </w:pPr>
      <w:r>
        <w:rPr>
          <w:noProof/>
        </w:rPr>
        <mc:AlternateContent>
          <mc:Choice Requires="wpg">
            <w:drawing>
              <wp:anchor distT="0" distB="0" distL="114300" distR="114300" simplePos="0" relativeHeight="487673344" behindDoc="1" locked="0" layoutInCell="0" allowOverlap="1" wp14:anchorId="5557CD34" wp14:editId="619FD85E">
                <wp:simplePos x="0" y="0"/>
                <wp:positionH relativeFrom="page">
                  <wp:posOffset>642620</wp:posOffset>
                </wp:positionH>
                <wp:positionV relativeFrom="paragraph">
                  <wp:posOffset>45085</wp:posOffset>
                </wp:positionV>
                <wp:extent cx="6340475" cy="193040"/>
                <wp:effectExtent l="4445" t="6985" r="8255" b="9525"/>
                <wp:wrapNone/>
                <wp:docPr id="1788292008" name="Gruppo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0475" cy="193040"/>
                          <a:chOff x="1012" y="71"/>
                          <a:chExt cx="9985" cy="304"/>
                        </a:xfrm>
                      </wpg:grpSpPr>
                      <wps:wsp>
                        <wps:cNvPr id="771333004" name="Freeform 234"/>
                        <wps:cNvSpPr>
                          <a:spLocks/>
                        </wps:cNvSpPr>
                        <wps:spPr bwMode="auto">
                          <a:xfrm>
                            <a:off x="1018" y="77"/>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7471807" name="Freeform 235"/>
                        <wps:cNvSpPr>
                          <a:spLocks/>
                        </wps:cNvSpPr>
                        <wps:spPr bwMode="auto">
                          <a:xfrm>
                            <a:off x="1018" y="369"/>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8965680" name="Freeform 236"/>
                        <wps:cNvSpPr>
                          <a:spLocks/>
                        </wps:cNvSpPr>
                        <wps:spPr bwMode="auto">
                          <a:xfrm>
                            <a:off x="1022"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832929" name="Freeform 237"/>
                        <wps:cNvSpPr>
                          <a:spLocks/>
                        </wps:cNvSpPr>
                        <wps:spPr bwMode="auto">
                          <a:xfrm>
                            <a:off x="10986" y="81"/>
                            <a:ext cx="20" cy="284"/>
                          </a:xfrm>
                          <a:custGeom>
                            <a:avLst/>
                            <a:gdLst>
                              <a:gd name="T0" fmla="*/ 0 w 20"/>
                              <a:gd name="T1" fmla="*/ 0 h 284"/>
                              <a:gd name="T2" fmla="*/ 0 w 20"/>
                              <a:gd name="T3" fmla="*/ 283 h 284"/>
                            </a:gdLst>
                            <a:ahLst/>
                            <a:cxnLst>
                              <a:cxn ang="0">
                                <a:pos x="T0" y="T1"/>
                              </a:cxn>
                              <a:cxn ang="0">
                                <a:pos x="T2" y="T3"/>
                              </a:cxn>
                            </a:cxnLst>
                            <a:rect l="0" t="0" r="r" b="b"/>
                            <a:pathLst>
                              <a:path w="20" h="284">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C56254" id="Gruppo 29" o:spid="_x0000_s1026" style="position:absolute;margin-left:50.6pt;margin-top:3.55pt;width:499.25pt;height:15.2pt;z-index:-15643136;mso-position-horizontal-relative:page" coordorigin="1012,71" coordsize="9985,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" o:allowincell="f">
                <v:shape id="Freeform 234" o:spid="_x0000_s1027" style="position:absolute;left:1018;top:77;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" path="m,l9973,e" filled="f" strokeweight=".20458mm">
                  <v:path arrowok="t" o:connecttype="custom" o:connectlocs="0,0;9973,0" o:connectangles="0,0"/>
                </v:shape>
                <v:shape id="Freeform 235" o:spid="_x0000_s1028" style="position:absolute;left:1018;top:369;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" path="m,l9973,e" filled="f" strokeweight=".20458mm">
                  <v:path arrowok="t" o:connecttype="custom" o:connectlocs="0,0;9973,0" o:connectangles="0,0"/>
                </v:shape>
                <v:shape id="Freeform 236" o:spid="_x0000_s1029" style="position:absolute;left:1022;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" path="m,l,283e" filled="f" strokeweight=".20458mm">
                  <v:path arrowok="t" o:connecttype="custom" o:connectlocs="0,0;0,283" o:connectangles="0,0"/>
                </v:shape>
                <v:shape id="Freeform 237" o:spid="_x0000_s1030" style="position:absolute;left:10986;top:81;width:20;height:284;visibility:visible;mso-wrap-style:square;v-text-anchor:top" coordsize="2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" path="m,l,283e" filled="f" strokeweight=".20458mm">
                  <v:path arrowok="t" o:connecttype="custom" o:connectlocs="0,0;0,283" o:connectangles="0,0"/>
                </v:shape>
                <w10:wrap anchorx="page"/>
              </v:group>
            </w:pict>
          </mc:Fallback>
        </mc:AlternateContent>
      </w:r>
      <w:r w:rsidRPr="00F842FA">
        <w:rPr>
          <w:rFonts w:asciiTheme="minorHAnsi" w:hAnsiTheme="minorHAnsi"/>
          <w:b/>
          <w:bCs/>
        </w:rPr>
        <w:t>S</w:t>
      </w:r>
      <w:r w:rsidRPr="00F842FA">
        <w:rPr>
          <w:rFonts w:asciiTheme="minorHAnsi" w:hAnsiTheme="minorHAnsi"/>
          <w:b/>
          <w:bCs/>
          <w:spacing w:val="-1"/>
        </w:rPr>
        <w:t>c</w:t>
      </w:r>
      <w:r w:rsidRPr="00F842FA">
        <w:rPr>
          <w:rFonts w:asciiTheme="minorHAnsi" w:hAnsiTheme="minorHAnsi"/>
          <w:b/>
          <w:bCs/>
        </w:rPr>
        <w:t>h</w:t>
      </w:r>
      <w:r w:rsidRPr="00F842FA">
        <w:rPr>
          <w:rFonts w:asciiTheme="minorHAnsi" w:hAnsiTheme="minorHAnsi"/>
          <w:b/>
          <w:bCs/>
          <w:spacing w:val="-1"/>
        </w:rPr>
        <w:t>e</w:t>
      </w:r>
      <w:r w:rsidRPr="00F842FA">
        <w:rPr>
          <w:rFonts w:asciiTheme="minorHAnsi" w:hAnsiTheme="minorHAnsi"/>
          <w:b/>
          <w:bCs/>
        </w:rPr>
        <w:t xml:space="preserve">da </w:t>
      </w:r>
      <w:r w:rsidRPr="00F842FA">
        <w:rPr>
          <w:rFonts w:asciiTheme="minorHAnsi" w:hAnsiTheme="minorHAnsi"/>
          <w:b/>
          <w:bCs/>
          <w:spacing w:val="4"/>
        </w:rPr>
        <w:t xml:space="preserve"> </w:t>
      </w:r>
      <w:r w:rsidRPr="00F842FA">
        <w:rPr>
          <w:rFonts w:asciiTheme="minorHAnsi" w:hAnsiTheme="minorHAnsi"/>
          <w:b/>
          <w:bCs/>
          <w:spacing w:val="-6"/>
        </w:rPr>
        <w:t>r</w:t>
      </w:r>
      <w:r w:rsidRPr="00F842FA">
        <w:rPr>
          <w:rFonts w:asciiTheme="minorHAnsi" w:hAnsiTheme="minorHAnsi"/>
          <w:b/>
          <w:bCs/>
        </w:rPr>
        <w:t>iepi</w:t>
      </w:r>
      <w:r w:rsidRPr="00F842FA">
        <w:rPr>
          <w:rFonts w:asciiTheme="minorHAnsi" w:hAnsiTheme="minorHAnsi"/>
          <w:b/>
          <w:bCs/>
          <w:spacing w:val="-5"/>
        </w:rPr>
        <w:t>l</w:t>
      </w:r>
      <w:r w:rsidRPr="00F842FA">
        <w:rPr>
          <w:rFonts w:asciiTheme="minorHAnsi" w:hAnsiTheme="minorHAnsi"/>
          <w:b/>
          <w:bCs/>
        </w:rPr>
        <w:t>oga</w:t>
      </w:r>
      <w:r w:rsidRPr="00F842FA">
        <w:rPr>
          <w:rFonts w:asciiTheme="minorHAnsi" w:hAnsiTheme="minorHAnsi"/>
          <w:b/>
          <w:bCs/>
          <w:spacing w:val="1"/>
        </w:rPr>
        <w:t>t</w:t>
      </w:r>
      <w:r w:rsidRPr="00F842FA">
        <w:rPr>
          <w:rFonts w:asciiTheme="minorHAnsi" w:hAnsiTheme="minorHAnsi"/>
          <w:b/>
          <w:bCs/>
        </w:rPr>
        <w:t xml:space="preserve">iva </w:t>
      </w:r>
      <w:r w:rsidRPr="00F842FA">
        <w:rPr>
          <w:rFonts w:asciiTheme="minorHAnsi" w:hAnsiTheme="minorHAnsi"/>
          <w:b/>
          <w:bCs/>
          <w:spacing w:val="4"/>
        </w:rPr>
        <w:t xml:space="preserve"> </w:t>
      </w:r>
      <w:r w:rsidRPr="00F842FA">
        <w:rPr>
          <w:rFonts w:asciiTheme="minorHAnsi" w:hAnsiTheme="minorHAnsi"/>
          <w:b/>
          <w:bCs/>
          <w:spacing w:val="-1"/>
        </w:rPr>
        <w:t>c</w:t>
      </w:r>
      <w:r w:rsidRPr="00F842FA">
        <w:rPr>
          <w:rFonts w:asciiTheme="minorHAnsi" w:hAnsiTheme="minorHAnsi"/>
          <w:b/>
          <w:bCs/>
        </w:rPr>
        <w:t>o</w:t>
      </w:r>
      <w:r w:rsidRPr="00F842FA">
        <w:rPr>
          <w:rFonts w:asciiTheme="minorHAnsi" w:hAnsiTheme="minorHAnsi"/>
          <w:b/>
          <w:bCs/>
          <w:spacing w:val="-3"/>
        </w:rPr>
        <w:t>s</w:t>
      </w:r>
      <w:r w:rsidRPr="00F842FA">
        <w:rPr>
          <w:rFonts w:asciiTheme="minorHAnsi" w:hAnsiTheme="minorHAnsi"/>
          <w:b/>
          <w:bCs/>
          <w:spacing w:val="1"/>
        </w:rPr>
        <w:t>t</w:t>
      </w:r>
      <w:r w:rsidRPr="00F842FA">
        <w:rPr>
          <w:rFonts w:asciiTheme="minorHAnsi" w:hAnsiTheme="minorHAnsi"/>
          <w:b/>
          <w:bCs/>
        </w:rPr>
        <w:t>o</w:t>
      </w:r>
      <w:r w:rsidRPr="00F842FA">
        <w:rPr>
          <w:rFonts w:asciiTheme="minorHAnsi" w:hAnsiTheme="minorHAnsi"/>
          <w:b/>
          <w:bCs/>
          <w:spacing w:val="2"/>
        </w:rPr>
        <w:t xml:space="preserve"> </w:t>
      </w:r>
      <w:r w:rsidRPr="00F842FA">
        <w:rPr>
          <w:rFonts w:asciiTheme="minorHAnsi" w:hAnsiTheme="minorHAnsi"/>
          <w:b/>
          <w:bCs/>
        </w:rPr>
        <w:t>p</w:t>
      </w:r>
      <w:r w:rsidRPr="00F842FA">
        <w:rPr>
          <w:rFonts w:asciiTheme="minorHAnsi" w:hAnsiTheme="minorHAnsi"/>
          <w:b/>
          <w:bCs/>
          <w:spacing w:val="-1"/>
        </w:rPr>
        <w:t>e</w:t>
      </w:r>
      <w:r w:rsidRPr="00F842FA">
        <w:rPr>
          <w:rFonts w:asciiTheme="minorHAnsi" w:hAnsiTheme="minorHAnsi"/>
          <w:b/>
          <w:bCs/>
          <w:spacing w:val="-6"/>
        </w:rPr>
        <w:t>r</w:t>
      </w:r>
      <w:r w:rsidRPr="00F842FA">
        <w:rPr>
          <w:rFonts w:asciiTheme="minorHAnsi" w:hAnsiTheme="minorHAnsi"/>
          <w:b/>
          <w:bCs/>
          <w:spacing w:val="-3"/>
        </w:rPr>
        <w:t>s</w:t>
      </w:r>
      <w:r w:rsidRPr="00F842FA">
        <w:rPr>
          <w:rFonts w:asciiTheme="minorHAnsi" w:hAnsiTheme="minorHAnsi"/>
          <w:b/>
          <w:bCs/>
        </w:rPr>
        <w:t>ona</w:t>
      </w:r>
      <w:r w:rsidRPr="00F842FA">
        <w:rPr>
          <w:rFonts w:asciiTheme="minorHAnsi" w:hAnsiTheme="minorHAnsi"/>
          <w:b/>
          <w:bCs/>
          <w:spacing w:val="-5"/>
        </w:rPr>
        <w:t>l</w:t>
      </w:r>
      <w:r w:rsidRPr="00F842FA">
        <w:rPr>
          <w:rFonts w:asciiTheme="minorHAnsi" w:hAnsiTheme="minorHAnsi"/>
          <w:b/>
          <w:bCs/>
        </w:rPr>
        <w:t xml:space="preserve">e </w:t>
      </w:r>
      <w:r w:rsidRPr="00F842FA">
        <w:rPr>
          <w:rFonts w:asciiTheme="minorHAnsi" w:hAnsiTheme="minorHAnsi"/>
          <w:b/>
          <w:bCs/>
          <w:spacing w:val="3"/>
        </w:rPr>
        <w:t xml:space="preserve"> </w:t>
      </w:r>
      <w:r w:rsidRPr="00F842FA">
        <w:rPr>
          <w:rFonts w:asciiTheme="minorHAnsi" w:hAnsiTheme="minorHAnsi"/>
          <w:b/>
          <w:bCs/>
        </w:rPr>
        <w:t>e</w:t>
      </w:r>
      <w:r w:rsidRPr="00F842FA">
        <w:rPr>
          <w:rFonts w:asciiTheme="minorHAnsi" w:hAnsiTheme="minorHAnsi"/>
          <w:b/>
          <w:bCs/>
          <w:spacing w:val="1"/>
        </w:rPr>
        <w:t xml:space="preserve"> </w:t>
      </w:r>
      <w:r w:rsidRPr="00F842FA">
        <w:rPr>
          <w:rFonts w:asciiTheme="minorHAnsi" w:hAnsiTheme="minorHAnsi"/>
          <w:b/>
          <w:bCs/>
          <w:spacing w:val="-4"/>
        </w:rPr>
        <w:t>m</w:t>
      </w:r>
      <w:r w:rsidRPr="00F842FA">
        <w:rPr>
          <w:rFonts w:asciiTheme="minorHAnsi" w:hAnsiTheme="minorHAnsi"/>
          <w:b/>
          <w:bCs/>
          <w:spacing w:val="3"/>
        </w:rPr>
        <w:t>e</w:t>
      </w:r>
      <w:r w:rsidRPr="00F842FA">
        <w:rPr>
          <w:rFonts w:asciiTheme="minorHAnsi" w:hAnsiTheme="minorHAnsi"/>
          <w:b/>
          <w:bCs/>
          <w:spacing w:val="-1"/>
        </w:rPr>
        <w:t>z</w:t>
      </w:r>
      <w:r w:rsidRPr="00F842FA">
        <w:rPr>
          <w:rFonts w:asciiTheme="minorHAnsi" w:hAnsiTheme="minorHAnsi"/>
          <w:b/>
          <w:bCs/>
          <w:spacing w:val="-6"/>
        </w:rPr>
        <w:t>z</w:t>
      </w:r>
      <w:r w:rsidRPr="00F842FA">
        <w:rPr>
          <w:rFonts w:asciiTheme="minorHAnsi" w:hAnsiTheme="minorHAnsi"/>
          <w:b/>
          <w:bCs/>
        </w:rPr>
        <w:t xml:space="preserve">i  </w:t>
      </w:r>
      <w:r w:rsidRPr="00F842FA">
        <w:rPr>
          <w:rFonts w:asciiTheme="minorHAnsi" w:hAnsiTheme="minorHAnsi"/>
          <w:b/>
          <w:bCs/>
          <w:spacing w:val="6"/>
        </w:rPr>
        <w:t xml:space="preserve"> </w:t>
      </w:r>
      <w:r w:rsidRPr="00F842FA">
        <w:rPr>
          <w:rFonts w:asciiTheme="minorHAnsi" w:hAnsiTheme="minorHAnsi"/>
          <w:b/>
          <w:bCs/>
        </w:rPr>
        <w:t>i</w:t>
      </w:r>
      <w:r w:rsidRPr="00F842FA">
        <w:rPr>
          <w:rFonts w:asciiTheme="minorHAnsi" w:hAnsiTheme="minorHAnsi"/>
          <w:b/>
          <w:bCs/>
          <w:spacing w:val="-3"/>
        </w:rPr>
        <w:t>m</w:t>
      </w:r>
      <w:r w:rsidRPr="00F842FA">
        <w:rPr>
          <w:rFonts w:asciiTheme="minorHAnsi" w:hAnsiTheme="minorHAnsi"/>
          <w:b/>
          <w:bCs/>
        </w:rPr>
        <w:t>piegati</w:t>
      </w:r>
      <w:r w:rsidRPr="00F842FA">
        <w:rPr>
          <w:rFonts w:asciiTheme="minorHAnsi" w:hAnsiTheme="minorHAnsi"/>
          <w:b/>
          <w:bCs/>
          <w:spacing w:val="2"/>
        </w:rPr>
        <w:t xml:space="preserve"> </w:t>
      </w:r>
      <w:r w:rsidRPr="00F842FA">
        <w:rPr>
          <w:rFonts w:asciiTheme="minorHAnsi" w:hAnsiTheme="minorHAnsi"/>
          <w:b/>
          <w:bCs/>
        </w:rPr>
        <w:t>p</w:t>
      </w:r>
      <w:r w:rsidRPr="00F842FA">
        <w:rPr>
          <w:rFonts w:asciiTheme="minorHAnsi" w:hAnsiTheme="minorHAnsi"/>
          <w:b/>
          <w:bCs/>
          <w:spacing w:val="-1"/>
        </w:rPr>
        <w:t>e</w:t>
      </w:r>
      <w:r w:rsidRPr="00F842FA">
        <w:rPr>
          <w:rFonts w:asciiTheme="minorHAnsi" w:hAnsiTheme="minorHAnsi"/>
          <w:b/>
          <w:bCs/>
        </w:rPr>
        <w:t>r</w:t>
      </w:r>
      <w:r w:rsidRPr="00F842FA">
        <w:rPr>
          <w:rFonts w:asciiTheme="minorHAnsi" w:hAnsiTheme="minorHAnsi"/>
          <w:b/>
          <w:bCs/>
          <w:spacing w:val="-9"/>
        </w:rPr>
        <w:t xml:space="preserve"> </w:t>
      </w:r>
      <w:r w:rsidRPr="00F842FA">
        <w:rPr>
          <w:rFonts w:asciiTheme="minorHAnsi" w:hAnsiTheme="minorHAnsi"/>
          <w:b/>
          <w:bCs/>
        </w:rPr>
        <w:t>il</w:t>
      </w:r>
      <w:r w:rsidRPr="00F842FA">
        <w:rPr>
          <w:rFonts w:asciiTheme="minorHAnsi" w:hAnsiTheme="minorHAnsi"/>
          <w:b/>
          <w:bCs/>
          <w:spacing w:val="-2"/>
        </w:rPr>
        <w:t xml:space="preserve"> </w:t>
      </w:r>
      <w:r w:rsidRPr="00F842FA">
        <w:rPr>
          <w:rFonts w:asciiTheme="minorHAnsi" w:hAnsiTheme="minorHAnsi"/>
          <w:b/>
          <w:bCs/>
          <w:spacing w:val="-3"/>
        </w:rPr>
        <w:t>s</w:t>
      </w:r>
      <w:r w:rsidRPr="00F842FA">
        <w:rPr>
          <w:rFonts w:asciiTheme="minorHAnsi" w:hAnsiTheme="minorHAnsi"/>
          <w:b/>
          <w:bCs/>
          <w:spacing w:val="3"/>
        </w:rPr>
        <w:t>e</w:t>
      </w:r>
      <w:r w:rsidRPr="00F842FA">
        <w:rPr>
          <w:rFonts w:asciiTheme="minorHAnsi" w:hAnsiTheme="minorHAnsi"/>
          <w:b/>
          <w:bCs/>
          <w:spacing w:val="-6"/>
        </w:rPr>
        <w:t>r</w:t>
      </w:r>
      <w:r w:rsidRPr="00F842FA">
        <w:rPr>
          <w:rFonts w:asciiTheme="minorHAnsi" w:hAnsiTheme="minorHAnsi"/>
          <w:b/>
          <w:bCs/>
        </w:rPr>
        <w:t>v</w:t>
      </w:r>
      <w:r w:rsidRPr="00F842FA">
        <w:rPr>
          <w:rFonts w:asciiTheme="minorHAnsi" w:hAnsiTheme="minorHAnsi"/>
          <w:b/>
          <w:bCs/>
          <w:spacing w:val="5"/>
        </w:rPr>
        <w:t>i</w:t>
      </w:r>
      <w:r w:rsidRPr="00F842FA">
        <w:rPr>
          <w:rFonts w:asciiTheme="minorHAnsi" w:hAnsiTheme="minorHAnsi"/>
          <w:b/>
          <w:bCs/>
          <w:spacing w:val="-6"/>
        </w:rPr>
        <w:t>z</w:t>
      </w:r>
      <w:r w:rsidRPr="00F842FA">
        <w:rPr>
          <w:rFonts w:asciiTheme="minorHAnsi" w:hAnsiTheme="minorHAnsi"/>
          <w:b/>
          <w:bCs/>
        </w:rPr>
        <w:t>i</w:t>
      </w:r>
    </w:p>
    <w:p w14:paraId="5F7D6D4C" w14:textId="77777777" w:rsidR="00D91BE6" w:rsidRPr="00F842FA" w:rsidRDefault="00D91BE6" w:rsidP="00D91BE6">
      <w:pPr>
        <w:kinsoku w:val="0"/>
        <w:overflowPunct w:val="0"/>
        <w:spacing w:before="7" w:line="110" w:lineRule="exact"/>
        <w:rPr>
          <w:rFonts w:asciiTheme="minorHAnsi" w:hAnsiTheme="minorHAnsi"/>
          <w:sz w:val="11"/>
          <w:szCs w:val="11"/>
        </w:rPr>
      </w:pPr>
    </w:p>
    <w:p w14:paraId="69D6E98E" w14:textId="77777777" w:rsidR="00D91BE6" w:rsidRPr="00F842FA"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2862"/>
        <w:gridCol w:w="322"/>
        <w:gridCol w:w="389"/>
        <w:gridCol w:w="504"/>
        <w:gridCol w:w="898"/>
        <w:gridCol w:w="889"/>
        <w:gridCol w:w="638"/>
        <w:gridCol w:w="1066"/>
        <w:gridCol w:w="1258"/>
        <w:gridCol w:w="1210"/>
      </w:tblGrid>
      <w:tr w:rsidR="00D91BE6" w:rsidRPr="00F842FA" w14:paraId="22C64E4A" w14:textId="77777777" w:rsidTr="00AA58A5">
        <w:trPr>
          <w:trHeight w:hRule="exact" w:val="264"/>
        </w:trPr>
        <w:tc>
          <w:tcPr>
            <w:tcW w:w="10036" w:type="dxa"/>
            <w:gridSpan w:val="10"/>
            <w:tcBorders>
              <w:top w:val="single" w:sz="4" w:space="0" w:color="000000"/>
              <w:left w:val="single" w:sz="4" w:space="0" w:color="000000"/>
              <w:bottom w:val="single" w:sz="4" w:space="0" w:color="000000"/>
              <w:right w:val="single" w:sz="4" w:space="0" w:color="000000"/>
            </w:tcBorders>
            <w:shd w:val="clear" w:color="auto" w:fill="C0C0C0"/>
          </w:tcPr>
          <w:p w14:paraId="74CACA78" w14:textId="77777777" w:rsidR="00D91BE6" w:rsidRPr="00F842FA" w:rsidRDefault="00D91BE6" w:rsidP="00AA58A5">
            <w:pPr>
              <w:pStyle w:val="TableParagraph"/>
              <w:kinsoku w:val="0"/>
              <w:overflowPunct w:val="0"/>
              <w:spacing w:before="65"/>
              <w:ind w:left="2846"/>
              <w:rPr>
                <w:rFonts w:asciiTheme="minorHAnsi" w:hAnsiTheme="minorHAnsi"/>
              </w:rPr>
            </w:pPr>
            <w:r w:rsidRPr="00F842FA">
              <w:rPr>
                <w:rFonts w:asciiTheme="minorHAnsi" w:hAnsiTheme="minorHAnsi" w:cs="Arial"/>
                <w:b/>
                <w:bCs/>
                <w:sz w:val="16"/>
                <w:szCs w:val="16"/>
              </w:rPr>
              <w:t>SCH</w:t>
            </w:r>
            <w:r w:rsidRPr="00F842FA">
              <w:rPr>
                <w:rFonts w:asciiTheme="minorHAnsi" w:hAnsiTheme="minorHAnsi" w:cs="Arial"/>
                <w:b/>
                <w:bCs/>
                <w:spacing w:val="4"/>
                <w:sz w:val="16"/>
                <w:szCs w:val="16"/>
              </w:rPr>
              <w:t>E</w:t>
            </w:r>
            <w:r w:rsidRPr="00F842FA">
              <w:rPr>
                <w:rFonts w:asciiTheme="minorHAnsi" w:hAnsiTheme="minorHAnsi" w:cs="Arial"/>
                <w:b/>
                <w:bCs/>
                <w:sz w:val="16"/>
                <w:szCs w:val="16"/>
              </w:rPr>
              <w:t>DA</w:t>
            </w:r>
            <w:r w:rsidRPr="00F842FA">
              <w:rPr>
                <w:rFonts w:asciiTheme="minorHAnsi" w:hAnsiTheme="minorHAnsi" w:cs="Arial"/>
                <w:b/>
                <w:bCs/>
                <w:spacing w:val="29"/>
                <w:sz w:val="16"/>
                <w:szCs w:val="16"/>
              </w:rPr>
              <w:t xml:space="preserve"> </w:t>
            </w:r>
            <w:r w:rsidRPr="00F842FA">
              <w:rPr>
                <w:rFonts w:asciiTheme="minorHAnsi" w:hAnsiTheme="minorHAnsi" w:cs="Arial"/>
                <w:b/>
                <w:bCs/>
                <w:sz w:val="16"/>
                <w:szCs w:val="16"/>
              </w:rPr>
              <w:t>N°</w:t>
            </w:r>
            <w:r w:rsidRPr="00F842FA">
              <w:rPr>
                <w:rFonts w:asciiTheme="minorHAnsi" w:hAnsiTheme="minorHAnsi" w:cs="Arial"/>
                <w:b/>
                <w:bCs/>
                <w:spacing w:val="-9"/>
                <w:sz w:val="16"/>
                <w:szCs w:val="16"/>
              </w:rPr>
              <w:t xml:space="preserve"> </w:t>
            </w:r>
            <w:r w:rsidRPr="00F842FA">
              <w:rPr>
                <w:rFonts w:asciiTheme="minorHAnsi" w:hAnsiTheme="minorHAnsi" w:cs="Arial"/>
                <w:b/>
                <w:bCs/>
                <w:spacing w:val="4"/>
                <w:sz w:val="16"/>
                <w:szCs w:val="16"/>
              </w:rPr>
              <w:t>1</w:t>
            </w:r>
            <w:r w:rsidRPr="00F842FA">
              <w:rPr>
                <w:rFonts w:asciiTheme="minorHAnsi" w:hAnsiTheme="minorHAnsi" w:cs="Arial"/>
                <w:b/>
                <w:bCs/>
                <w:sz w:val="16"/>
                <w:szCs w:val="16"/>
              </w:rPr>
              <w:t>1</w:t>
            </w:r>
            <w:r w:rsidRPr="00F842FA">
              <w:rPr>
                <w:rFonts w:asciiTheme="minorHAnsi" w:hAnsiTheme="minorHAnsi" w:cs="Arial"/>
                <w:b/>
                <w:bCs/>
                <w:spacing w:val="-9"/>
                <w:sz w:val="16"/>
                <w:szCs w:val="16"/>
              </w:rPr>
              <w:t xml:space="preserve"> </w:t>
            </w:r>
            <w:r w:rsidRPr="00F842FA">
              <w:rPr>
                <w:rFonts w:asciiTheme="minorHAnsi" w:hAnsiTheme="minorHAnsi" w:cs="Arial"/>
                <w:b/>
                <w:bCs/>
                <w:sz w:val="16"/>
                <w:szCs w:val="16"/>
              </w:rPr>
              <w:t>-</w:t>
            </w:r>
            <w:r w:rsidRPr="00F842FA">
              <w:rPr>
                <w:rFonts w:asciiTheme="minorHAnsi" w:hAnsiTheme="minorHAnsi" w:cs="Arial"/>
                <w:b/>
                <w:bCs/>
                <w:spacing w:val="-4"/>
                <w:sz w:val="16"/>
                <w:szCs w:val="16"/>
              </w:rPr>
              <w:t xml:space="preserve"> </w:t>
            </w:r>
            <w:r w:rsidRPr="00F842FA">
              <w:rPr>
                <w:rFonts w:asciiTheme="minorHAnsi" w:hAnsiTheme="minorHAnsi" w:cs="Arial"/>
                <w:b/>
                <w:bCs/>
                <w:sz w:val="16"/>
                <w:szCs w:val="16"/>
              </w:rPr>
              <w:t>r</w:t>
            </w:r>
            <w:r w:rsidRPr="00F842FA">
              <w:rPr>
                <w:rFonts w:asciiTheme="minorHAnsi" w:hAnsiTheme="minorHAnsi" w:cs="Arial"/>
                <w:b/>
                <w:bCs/>
                <w:spacing w:val="3"/>
                <w:sz w:val="16"/>
                <w:szCs w:val="16"/>
              </w:rPr>
              <w:t>a</w:t>
            </w:r>
            <w:r w:rsidRPr="00F842FA">
              <w:rPr>
                <w:rFonts w:asciiTheme="minorHAnsi" w:hAnsiTheme="minorHAnsi" w:cs="Arial"/>
                <w:b/>
                <w:bCs/>
                <w:spacing w:val="-3"/>
                <w:sz w:val="16"/>
                <w:szCs w:val="16"/>
              </w:rPr>
              <w:t>c</w:t>
            </w: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ol</w:t>
            </w:r>
            <w:r w:rsidRPr="00F842FA">
              <w:rPr>
                <w:rFonts w:asciiTheme="minorHAnsi" w:hAnsiTheme="minorHAnsi" w:cs="Arial"/>
                <w:b/>
                <w:bCs/>
                <w:sz w:val="16"/>
                <w:szCs w:val="16"/>
              </w:rPr>
              <w:t xml:space="preserve">ta </w:t>
            </w:r>
            <w:r w:rsidRPr="00F842FA">
              <w:rPr>
                <w:rFonts w:asciiTheme="minorHAnsi" w:hAnsiTheme="minorHAnsi" w:cs="Arial"/>
                <w:b/>
                <w:bCs/>
                <w:spacing w:val="28"/>
                <w:sz w:val="16"/>
                <w:szCs w:val="16"/>
              </w:rPr>
              <w:t xml:space="preserve"> </w:t>
            </w:r>
            <w:r w:rsidRPr="00F842FA">
              <w:rPr>
                <w:rFonts w:asciiTheme="minorHAnsi" w:hAnsiTheme="minorHAnsi" w:cs="Arial"/>
                <w:b/>
                <w:bCs/>
                <w:sz w:val="16"/>
                <w:szCs w:val="16"/>
              </w:rPr>
              <w:t>e</w:t>
            </w:r>
            <w:r w:rsidRPr="00F842FA">
              <w:rPr>
                <w:rFonts w:asciiTheme="minorHAnsi" w:hAnsiTheme="minorHAnsi" w:cs="Arial"/>
                <w:b/>
                <w:bCs/>
                <w:spacing w:val="-9"/>
                <w:sz w:val="16"/>
                <w:szCs w:val="16"/>
              </w:rPr>
              <w:t xml:space="preserve"> </w:t>
            </w:r>
            <w:r w:rsidRPr="00F842FA">
              <w:rPr>
                <w:rFonts w:asciiTheme="minorHAnsi" w:hAnsiTheme="minorHAnsi" w:cs="Arial"/>
                <w:b/>
                <w:bCs/>
                <w:sz w:val="16"/>
                <w:szCs w:val="16"/>
              </w:rPr>
              <w:t>t</w:t>
            </w:r>
            <w:r w:rsidRPr="00F842FA">
              <w:rPr>
                <w:rFonts w:asciiTheme="minorHAnsi" w:hAnsiTheme="minorHAnsi" w:cs="Arial"/>
                <w:b/>
                <w:bCs/>
                <w:spacing w:val="5"/>
                <w:sz w:val="16"/>
                <w:szCs w:val="16"/>
              </w:rPr>
              <w:t>r</w:t>
            </w:r>
            <w:r w:rsidRPr="00F842FA">
              <w:rPr>
                <w:rFonts w:asciiTheme="minorHAnsi" w:hAnsiTheme="minorHAnsi" w:cs="Arial"/>
                <w:b/>
                <w:bCs/>
                <w:spacing w:val="-3"/>
                <w:sz w:val="16"/>
                <w:szCs w:val="16"/>
              </w:rPr>
              <w:t>as</w:t>
            </w:r>
            <w:r w:rsidRPr="00F842FA">
              <w:rPr>
                <w:rFonts w:asciiTheme="minorHAnsi" w:hAnsiTheme="minorHAnsi" w:cs="Arial"/>
                <w:b/>
                <w:bCs/>
                <w:spacing w:val="3"/>
                <w:sz w:val="16"/>
                <w:szCs w:val="16"/>
              </w:rPr>
              <w:t>p</w:t>
            </w:r>
            <w:r w:rsidRPr="00F842FA">
              <w:rPr>
                <w:rFonts w:asciiTheme="minorHAnsi" w:hAnsiTheme="minorHAnsi" w:cs="Arial"/>
                <w:b/>
                <w:bCs/>
                <w:spacing w:val="-1"/>
                <w:sz w:val="16"/>
                <w:szCs w:val="16"/>
              </w:rPr>
              <w:t>o</w:t>
            </w:r>
            <w:r w:rsidRPr="00F842FA">
              <w:rPr>
                <w:rFonts w:asciiTheme="minorHAnsi" w:hAnsiTheme="minorHAnsi" w:cs="Arial"/>
                <w:b/>
                <w:bCs/>
                <w:sz w:val="16"/>
                <w:szCs w:val="16"/>
              </w:rPr>
              <w:t>rto</w:t>
            </w:r>
            <w:r w:rsidRPr="00F842FA">
              <w:rPr>
                <w:rFonts w:asciiTheme="minorHAnsi" w:hAnsiTheme="minorHAnsi" w:cs="Arial"/>
                <w:b/>
                <w:bCs/>
                <w:spacing w:val="-5"/>
                <w:sz w:val="16"/>
                <w:szCs w:val="16"/>
              </w:rPr>
              <w:t xml:space="preserve"> </w:t>
            </w:r>
            <w:r w:rsidRPr="00F842FA">
              <w:rPr>
                <w:rFonts w:asciiTheme="minorHAnsi" w:hAnsiTheme="minorHAnsi" w:cs="Arial"/>
                <w:b/>
                <w:bCs/>
                <w:sz w:val="16"/>
                <w:szCs w:val="16"/>
              </w:rPr>
              <w:t>r</w:t>
            </w:r>
            <w:r w:rsidRPr="00F842FA">
              <w:rPr>
                <w:rFonts w:asciiTheme="minorHAnsi" w:hAnsiTheme="minorHAnsi" w:cs="Arial"/>
                <w:b/>
                <w:bCs/>
                <w:spacing w:val="-1"/>
                <w:sz w:val="16"/>
                <w:szCs w:val="16"/>
              </w:rPr>
              <w:t>i</w:t>
            </w:r>
            <w:r w:rsidRPr="00F842FA">
              <w:rPr>
                <w:rFonts w:asciiTheme="minorHAnsi" w:hAnsiTheme="minorHAnsi" w:cs="Arial"/>
                <w:b/>
                <w:bCs/>
                <w:sz w:val="16"/>
                <w:szCs w:val="16"/>
              </w:rPr>
              <w:t>f</w:t>
            </w:r>
            <w:r w:rsidRPr="00F842FA">
              <w:rPr>
                <w:rFonts w:asciiTheme="minorHAnsi" w:hAnsiTheme="minorHAnsi" w:cs="Arial"/>
                <w:b/>
                <w:bCs/>
                <w:spacing w:val="-1"/>
                <w:sz w:val="16"/>
                <w:szCs w:val="16"/>
              </w:rPr>
              <w:t>i</w:t>
            </w:r>
            <w:r w:rsidRPr="00F842FA">
              <w:rPr>
                <w:rFonts w:asciiTheme="minorHAnsi" w:hAnsiTheme="minorHAnsi" w:cs="Arial"/>
                <w:b/>
                <w:bCs/>
                <w:spacing w:val="3"/>
                <w:sz w:val="16"/>
                <w:szCs w:val="16"/>
              </w:rPr>
              <w:t>u</w:t>
            </w:r>
            <w:r w:rsidRPr="00F842FA">
              <w:rPr>
                <w:rFonts w:asciiTheme="minorHAnsi" w:hAnsiTheme="minorHAnsi" w:cs="Arial"/>
                <w:b/>
                <w:bCs/>
                <w:sz w:val="16"/>
                <w:szCs w:val="16"/>
              </w:rPr>
              <w:t>ti</w:t>
            </w:r>
            <w:r w:rsidRPr="00F842FA">
              <w:rPr>
                <w:rFonts w:asciiTheme="minorHAnsi" w:hAnsiTheme="minorHAnsi" w:cs="Arial"/>
                <w:b/>
                <w:bCs/>
                <w:spacing w:val="-4"/>
                <w:sz w:val="16"/>
                <w:szCs w:val="16"/>
              </w:rPr>
              <w:t xml:space="preserve"> </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b</w:t>
            </w:r>
            <w:r w:rsidRPr="00F842FA">
              <w:rPr>
                <w:rFonts w:asciiTheme="minorHAnsi" w:hAnsiTheme="minorHAnsi" w:cs="Arial"/>
                <w:b/>
                <w:bCs/>
                <w:spacing w:val="3"/>
                <w:sz w:val="16"/>
                <w:szCs w:val="16"/>
              </w:rPr>
              <w:t>b</w:t>
            </w:r>
            <w:r w:rsidRPr="00F842FA">
              <w:rPr>
                <w:rFonts w:asciiTheme="minorHAnsi" w:hAnsiTheme="minorHAnsi" w:cs="Arial"/>
                <w:b/>
                <w:bCs/>
                <w:spacing w:val="-3"/>
                <w:sz w:val="16"/>
                <w:szCs w:val="16"/>
              </w:rPr>
              <w:t>a</w:t>
            </w:r>
            <w:r w:rsidRPr="00F842FA">
              <w:rPr>
                <w:rFonts w:asciiTheme="minorHAnsi" w:hAnsiTheme="minorHAnsi" w:cs="Arial"/>
                <w:b/>
                <w:bCs/>
                <w:spacing w:val="3"/>
                <w:sz w:val="16"/>
                <w:szCs w:val="16"/>
              </w:rPr>
              <w:t>n</w:t>
            </w:r>
            <w:r w:rsidRPr="00F842FA">
              <w:rPr>
                <w:rFonts w:asciiTheme="minorHAnsi" w:hAnsiTheme="minorHAnsi" w:cs="Arial"/>
                <w:b/>
                <w:bCs/>
                <w:spacing w:val="-1"/>
                <w:sz w:val="16"/>
                <w:szCs w:val="16"/>
              </w:rPr>
              <w:t>do</w:t>
            </w:r>
            <w:r w:rsidRPr="00F842FA">
              <w:rPr>
                <w:rFonts w:asciiTheme="minorHAnsi" w:hAnsiTheme="minorHAnsi" w:cs="Arial"/>
                <w:b/>
                <w:bCs/>
                <w:spacing w:val="3"/>
                <w:sz w:val="16"/>
                <w:szCs w:val="16"/>
              </w:rPr>
              <w:t>n</w:t>
            </w:r>
            <w:r w:rsidRPr="00F842FA">
              <w:rPr>
                <w:rFonts w:asciiTheme="minorHAnsi" w:hAnsiTheme="minorHAnsi" w:cs="Arial"/>
                <w:b/>
                <w:bCs/>
                <w:spacing w:val="-3"/>
                <w:sz w:val="16"/>
                <w:szCs w:val="16"/>
              </w:rPr>
              <w:t>a</w:t>
            </w:r>
            <w:r w:rsidRPr="00F842FA">
              <w:rPr>
                <w:rFonts w:asciiTheme="minorHAnsi" w:hAnsiTheme="minorHAnsi" w:cs="Arial"/>
                <w:b/>
                <w:bCs/>
                <w:sz w:val="16"/>
                <w:szCs w:val="16"/>
              </w:rPr>
              <w:t>ti</w:t>
            </w:r>
          </w:p>
        </w:tc>
      </w:tr>
      <w:tr w:rsidR="00D91BE6" w:rsidRPr="00F842FA" w14:paraId="00604199"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2CB6278E"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i/>
                <w:iCs/>
                <w:sz w:val="16"/>
                <w:szCs w:val="16"/>
              </w:rPr>
              <w:t>P</w:t>
            </w:r>
            <w:r w:rsidRPr="00F842FA">
              <w:rPr>
                <w:rFonts w:asciiTheme="minorHAnsi" w:hAnsiTheme="minorHAnsi" w:cs="Arial"/>
                <w:b/>
                <w:bCs/>
                <w:i/>
                <w:iCs/>
                <w:spacing w:val="-3"/>
                <w:sz w:val="16"/>
                <w:szCs w:val="16"/>
              </w:rPr>
              <w:t>e</w:t>
            </w:r>
            <w:r w:rsidRPr="00F842FA">
              <w:rPr>
                <w:rFonts w:asciiTheme="minorHAnsi" w:hAnsiTheme="minorHAnsi" w:cs="Arial"/>
                <w:b/>
                <w:bCs/>
                <w:i/>
                <w:iCs/>
                <w:sz w:val="16"/>
                <w:szCs w:val="16"/>
              </w:rPr>
              <w:t>r</w:t>
            </w:r>
            <w:r w:rsidRPr="00F842FA">
              <w:rPr>
                <w:rFonts w:asciiTheme="minorHAnsi" w:hAnsiTheme="minorHAnsi" w:cs="Arial"/>
                <w:b/>
                <w:bCs/>
                <w:i/>
                <w:iCs/>
                <w:spacing w:val="3"/>
                <w:sz w:val="16"/>
                <w:szCs w:val="16"/>
              </w:rPr>
              <w:t>s</w:t>
            </w:r>
            <w:r w:rsidRPr="00F842FA">
              <w:rPr>
                <w:rFonts w:asciiTheme="minorHAnsi" w:hAnsiTheme="minorHAnsi" w:cs="Arial"/>
                <w:b/>
                <w:bCs/>
                <w:i/>
                <w:iCs/>
                <w:spacing w:val="-1"/>
                <w:sz w:val="16"/>
                <w:szCs w:val="16"/>
              </w:rPr>
              <w:t>o</w:t>
            </w:r>
            <w:r w:rsidRPr="00F842FA">
              <w:rPr>
                <w:rFonts w:asciiTheme="minorHAnsi" w:hAnsiTheme="minorHAnsi" w:cs="Arial"/>
                <w:b/>
                <w:bCs/>
                <w:i/>
                <w:iCs/>
                <w:spacing w:val="3"/>
                <w:sz w:val="16"/>
                <w:szCs w:val="16"/>
              </w:rPr>
              <w:t>n</w:t>
            </w:r>
            <w:r w:rsidRPr="00F842FA">
              <w:rPr>
                <w:rFonts w:asciiTheme="minorHAnsi" w:hAnsiTheme="minorHAnsi" w:cs="Arial"/>
                <w:b/>
                <w:bCs/>
                <w:i/>
                <w:iCs/>
                <w:spacing w:val="-3"/>
                <w:sz w:val="16"/>
                <w:szCs w:val="16"/>
              </w:rPr>
              <w:t>a</w:t>
            </w:r>
            <w:r w:rsidRPr="00F842FA">
              <w:rPr>
                <w:rFonts w:asciiTheme="minorHAnsi" w:hAnsiTheme="minorHAnsi" w:cs="Arial"/>
                <w:b/>
                <w:bCs/>
                <w:i/>
                <w:iCs/>
                <w:spacing w:val="-1"/>
                <w:sz w:val="16"/>
                <w:szCs w:val="16"/>
              </w:rPr>
              <w:t>l</w:t>
            </w:r>
            <w:r w:rsidRPr="00F842FA">
              <w:rPr>
                <w:rFonts w:asciiTheme="minorHAnsi" w:hAnsiTheme="minorHAnsi" w:cs="Arial"/>
                <w:b/>
                <w:bCs/>
                <w:i/>
                <w:iCs/>
                <w:sz w:val="16"/>
                <w:szCs w:val="16"/>
              </w:rPr>
              <w:t>e</w:t>
            </w:r>
            <w:r w:rsidRPr="00F842FA">
              <w:rPr>
                <w:rFonts w:asciiTheme="minorHAnsi" w:hAnsiTheme="minorHAnsi" w:cs="Arial"/>
                <w:b/>
                <w:bCs/>
                <w:i/>
                <w:iCs/>
                <w:spacing w:val="31"/>
                <w:sz w:val="16"/>
                <w:szCs w:val="16"/>
              </w:rPr>
              <w:t xml:space="preserve"> </w:t>
            </w:r>
            <w:r w:rsidRPr="00F842FA">
              <w:rPr>
                <w:rFonts w:asciiTheme="minorHAnsi" w:hAnsiTheme="minorHAnsi" w:cs="Arial"/>
                <w:b/>
                <w:bCs/>
                <w:spacing w:val="3"/>
                <w:sz w:val="16"/>
                <w:szCs w:val="16"/>
              </w:rPr>
              <w:t>i</w:t>
            </w:r>
            <w:r w:rsidRPr="00F842FA">
              <w:rPr>
                <w:rFonts w:asciiTheme="minorHAnsi" w:hAnsiTheme="minorHAnsi" w:cs="Arial"/>
                <w:b/>
                <w:bCs/>
                <w:spacing w:val="-3"/>
                <w:sz w:val="16"/>
                <w:szCs w:val="16"/>
              </w:rPr>
              <w:t>m</w:t>
            </w:r>
            <w:r w:rsidRPr="00F842FA">
              <w:rPr>
                <w:rFonts w:asciiTheme="minorHAnsi" w:hAnsiTheme="minorHAnsi" w:cs="Arial"/>
                <w:b/>
                <w:bCs/>
                <w:spacing w:val="-1"/>
                <w:sz w:val="16"/>
                <w:szCs w:val="16"/>
              </w:rPr>
              <w:t>p</w:t>
            </w:r>
            <w:r w:rsidRPr="00F842FA">
              <w:rPr>
                <w:rFonts w:asciiTheme="minorHAnsi" w:hAnsiTheme="minorHAnsi" w:cs="Arial"/>
                <w:b/>
                <w:bCs/>
                <w:spacing w:val="3"/>
                <w:sz w:val="16"/>
                <w:szCs w:val="16"/>
              </w:rPr>
              <w:t>i</w:t>
            </w:r>
            <w:r w:rsidRPr="00F842FA">
              <w:rPr>
                <w:rFonts w:asciiTheme="minorHAnsi" w:hAnsiTheme="minorHAnsi" w:cs="Arial"/>
                <w:b/>
                <w:bCs/>
                <w:spacing w:val="-3"/>
                <w:sz w:val="16"/>
                <w:szCs w:val="16"/>
              </w:rPr>
              <w:t>e</w:t>
            </w:r>
            <w:r w:rsidRPr="00F842FA">
              <w:rPr>
                <w:rFonts w:asciiTheme="minorHAnsi" w:hAnsiTheme="minorHAnsi" w:cs="Arial"/>
                <w:b/>
                <w:bCs/>
                <w:spacing w:val="3"/>
                <w:sz w:val="16"/>
                <w:szCs w:val="16"/>
              </w:rPr>
              <w:t>g</w:t>
            </w:r>
            <w:r w:rsidRPr="00F842FA">
              <w:rPr>
                <w:rFonts w:asciiTheme="minorHAnsi" w:hAnsiTheme="minorHAnsi" w:cs="Arial"/>
                <w:b/>
                <w:bCs/>
                <w:spacing w:val="-3"/>
                <w:sz w:val="16"/>
                <w:szCs w:val="16"/>
              </w:rPr>
              <w:t>a</w:t>
            </w:r>
            <w:r w:rsidRPr="00F842FA">
              <w:rPr>
                <w:rFonts w:asciiTheme="minorHAnsi" w:hAnsiTheme="minorHAnsi" w:cs="Arial"/>
                <w:b/>
                <w:bCs/>
                <w:sz w:val="16"/>
                <w:szCs w:val="16"/>
              </w:rPr>
              <w:t>to</w:t>
            </w:r>
            <w:r w:rsidRPr="00F842FA">
              <w:rPr>
                <w:rFonts w:asciiTheme="minorHAnsi" w:hAnsiTheme="minorHAnsi" w:cs="Arial"/>
                <w:b/>
                <w:bCs/>
                <w:spacing w:val="31"/>
                <w:sz w:val="16"/>
                <w:szCs w:val="16"/>
              </w:rPr>
              <w:t xml:space="preserve"> </w:t>
            </w:r>
            <w:r w:rsidRPr="00F842FA">
              <w:rPr>
                <w:rFonts w:asciiTheme="minorHAnsi" w:hAnsiTheme="minorHAnsi" w:cs="Arial"/>
                <w:b/>
                <w:bCs/>
                <w:spacing w:val="3"/>
                <w:sz w:val="16"/>
                <w:szCs w:val="16"/>
              </w:rPr>
              <w:t>p</w:t>
            </w:r>
            <w:r w:rsidRPr="00F842FA">
              <w:rPr>
                <w:rFonts w:asciiTheme="minorHAnsi" w:hAnsiTheme="minorHAnsi" w:cs="Arial"/>
                <w:b/>
                <w:bCs/>
                <w:spacing w:val="-3"/>
                <w:sz w:val="16"/>
                <w:szCs w:val="16"/>
              </w:rPr>
              <w:t>e</w:t>
            </w:r>
            <w:r w:rsidRPr="00F842FA">
              <w:rPr>
                <w:rFonts w:asciiTheme="minorHAnsi" w:hAnsiTheme="minorHAnsi" w:cs="Arial"/>
                <w:b/>
                <w:bCs/>
                <w:sz w:val="16"/>
                <w:szCs w:val="16"/>
              </w:rPr>
              <w:t>r</w:t>
            </w:r>
            <w:r w:rsidRPr="00F842FA">
              <w:rPr>
                <w:rFonts w:asciiTheme="minorHAnsi" w:hAnsiTheme="minorHAnsi" w:cs="Arial"/>
                <w:b/>
                <w:bCs/>
                <w:spacing w:val="-7"/>
                <w:sz w:val="16"/>
                <w:szCs w:val="16"/>
              </w:rPr>
              <w:t xml:space="preserve"> </w:t>
            </w:r>
            <w:r w:rsidRPr="00F842FA">
              <w:rPr>
                <w:rFonts w:asciiTheme="minorHAnsi" w:hAnsiTheme="minorHAnsi" w:cs="Arial"/>
                <w:b/>
                <w:bCs/>
                <w:spacing w:val="-1"/>
                <w:sz w:val="16"/>
                <w:szCs w:val="16"/>
              </w:rPr>
              <w:t>i</w:t>
            </w:r>
            <w:r w:rsidRPr="00F842FA">
              <w:rPr>
                <w:rFonts w:asciiTheme="minorHAnsi" w:hAnsiTheme="minorHAnsi" w:cs="Arial"/>
                <w:b/>
                <w:bCs/>
                <w:sz w:val="16"/>
                <w:szCs w:val="16"/>
              </w:rPr>
              <w:t>l</w:t>
            </w:r>
            <w:r w:rsidRPr="00F842FA">
              <w:rPr>
                <w:rFonts w:asciiTheme="minorHAnsi" w:hAnsiTheme="minorHAnsi" w:cs="Arial"/>
                <w:b/>
                <w:bCs/>
                <w:spacing w:val="-6"/>
                <w:sz w:val="16"/>
                <w:szCs w:val="16"/>
              </w:rPr>
              <w:t xml:space="preserve"> </w:t>
            </w:r>
            <w:r w:rsidRPr="00F842FA">
              <w:rPr>
                <w:rFonts w:asciiTheme="minorHAnsi" w:hAnsiTheme="minorHAnsi" w:cs="Arial"/>
                <w:b/>
                <w:bCs/>
                <w:spacing w:val="3"/>
                <w:sz w:val="16"/>
                <w:szCs w:val="16"/>
              </w:rPr>
              <w:t>s</w:t>
            </w:r>
            <w:r w:rsidRPr="00F842FA">
              <w:rPr>
                <w:rFonts w:asciiTheme="minorHAnsi" w:hAnsiTheme="minorHAnsi" w:cs="Arial"/>
                <w:b/>
                <w:bCs/>
                <w:spacing w:val="-3"/>
                <w:sz w:val="16"/>
                <w:szCs w:val="16"/>
              </w:rPr>
              <w:t>e</w:t>
            </w:r>
            <w:r w:rsidRPr="00F842FA">
              <w:rPr>
                <w:rFonts w:asciiTheme="minorHAnsi" w:hAnsiTheme="minorHAnsi" w:cs="Arial"/>
                <w:b/>
                <w:bCs/>
                <w:sz w:val="16"/>
                <w:szCs w:val="16"/>
              </w:rPr>
              <w:t>r</w:t>
            </w:r>
            <w:r w:rsidRPr="00F842FA">
              <w:rPr>
                <w:rFonts w:asciiTheme="minorHAnsi" w:hAnsiTheme="minorHAnsi" w:cs="Arial"/>
                <w:b/>
                <w:bCs/>
                <w:spacing w:val="3"/>
                <w:sz w:val="16"/>
                <w:szCs w:val="16"/>
              </w:rPr>
              <w:t>v</w:t>
            </w:r>
            <w:r w:rsidRPr="00F842FA">
              <w:rPr>
                <w:rFonts w:asciiTheme="minorHAnsi" w:hAnsiTheme="minorHAnsi" w:cs="Arial"/>
                <w:b/>
                <w:bCs/>
                <w:spacing w:val="-1"/>
                <w:sz w:val="16"/>
                <w:szCs w:val="16"/>
              </w:rPr>
              <w:t>i</w:t>
            </w:r>
            <w:r w:rsidRPr="00F842FA">
              <w:rPr>
                <w:rFonts w:asciiTheme="minorHAnsi" w:hAnsiTheme="minorHAnsi" w:cs="Arial"/>
                <w:b/>
                <w:bCs/>
                <w:spacing w:val="2"/>
                <w:sz w:val="16"/>
                <w:szCs w:val="16"/>
              </w:rPr>
              <w:t>z</w:t>
            </w:r>
            <w:r w:rsidRPr="00F842FA">
              <w:rPr>
                <w:rFonts w:asciiTheme="minorHAnsi" w:hAnsiTheme="minorHAnsi" w:cs="Arial"/>
                <w:b/>
                <w:bCs/>
                <w:spacing w:val="-1"/>
                <w:sz w:val="16"/>
                <w:szCs w:val="16"/>
              </w:rPr>
              <w:t>i</w:t>
            </w:r>
            <w:r w:rsidRPr="00F842FA">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63182EAD"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31C3969D"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pacing w:val="-1"/>
                <w:sz w:val="16"/>
                <w:szCs w:val="16"/>
              </w:rPr>
              <w:t>o</w:t>
            </w:r>
            <w:r w:rsidRPr="00F842FA">
              <w:rPr>
                <w:rFonts w:asciiTheme="minorHAnsi" w:hAnsiTheme="minorHAnsi" w:cs="Arial"/>
                <w:b/>
                <w:bCs/>
                <w:sz w:val="16"/>
                <w:szCs w:val="16"/>
              </w:rPr>
              <w:t>re</w:t>
            </w:r>
          </w:p>
        </w:tc>
        <w:tc>
          <w:tcPr>
            <w:tcW w:w="504" w:type="dxa"/>
            <w:tcBorders>
              <w:top w:val="single" w:sz="4" w:space="0" w:color="000000"/>
              <w:left w:val="single" w:sz="4" w:space="0" w:color="000000"/>
              <w:bottom w:val="single" w:sz="4" w:space="0" w:color="000000"/>
              <w:right w:val="single" w:sz="4" w:space="0" w:color="000000"/>
            </w:tcBorders>
          </w:tcPr>
          <w:p w14:paraId="3775D0DD"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pacing w:val="2"/>
                <w:sz w:val="16"/>
                <w:szCs w:val="16"/>
              </w:rPr>
              <w:t>z</w:t>
            </w:r>
            <w:r w:rsidRPr="00F842FA">
              <w:rPr>
                <w:rFonts w:asciiTheme="minorHAnsi" w:hAnsiTheme="minorHAnsi" w:cs="Arial"/>
                <w:b/>
                <w:bCs/>
                <w:spacing w:val="-1"/>
                <w:sz w:val="16"/>
                <w:szCs w:val="16"/>
              </w:rPr>
              <w:t>on</w:t>
            </w:r>
            <w:r w:rsidRPr="00F842FA">
              <w:rPr>
                <w:rFonts w:asciiTheme="minorHAnsi" w:hAnsiTheme="minorHAnsi" w:cs="Arial"/>
                <w:b/>
                <w:bCs/>
                <w:sz w:val="16"/>
                <w:szCs w:val="16"/>
              </w:rPr>
              <w:t>e</w:t>
            </w:r>
          </w:p>
        </w:tc>
        <w:tc>
          <w:tcPr>
            <w:tcW w:w="898" w:type="dxa"/>
            <w:tcBorders>
              <w:top w:val="single" w:sz="4" w:space="0" w:color="000000"/>
              <w:left w:val="single" w:sz="4" w:space="0" w:color="000000"/>
              <w:bottom w:val="single" w:sz="4" w:space="0" w:color="000000"/>
              <w:right w:val="single" w:sz="4" w:space="0" w:color="000000"/>
            </w:tcBorders>
          </w:tcPr>
          <w:p w14:paraId="3DDA813B"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z w:val="16"/>
                <w:szCs w:val="16"/>
              </w:rPr>
              <w:t>fr</w:t>
            </w:r>
            <w:r w:rsidRPr="00F842FA">
              <w:rPr>
                <w:rFonts w:asciiTheme="minorHAnsi" w:hAnsiTheme="minorHAnsi" w:cs="Arial"/>
                <w:b/>
                <w:bCs/>
                <w:spacing w:val="-3"/>
                <w:sz w:val="16"/>
                <w:szCs w:val="16"/>
              </w:rPr>
              <w:t>e</w:t>
            </w:r>
            <w:r w:rsidRPr="00F842FA">
              <w:rPr>
                <w:rFonts w:asciiTheme="minorHAnsi" w:hAnsiTheme="minorHAnsi" w:cs="Arial"/>
                <w:b/>
                <w:bCs/>
                <w:spacing w:val="-1"/>
                <w:sz w:val="16"/>
                <w:szCs w:val="16"/>
              </w:rPr>
              <w:t>q</w:t>
            </w:r>
            <w:r w:rsidRPr="00F842FA">
              <w:rPr>
                <w:rFonts w:asciiTheme="minorHAnsi" w:hAnsiTheme="minorHAnsi" w:cs="Arial"/>
                <w:b/>
                <w:bCs/>
                <w:spacing w:val="3"/>
                <w:sz w:val="16"/>
                <w:szCs w:val="16"/>
              </w:rPr>
              <w:t>u</w:t>
            </w:r>
            <w:r w:rsidRPr="00F842FA">
              <w:rPr>
                <w:rFonts w:asciiTheme="minorHAnsi" w:hAnsiTheme="minorHAnsi" w:cs="Arial"/>
                <w:b/>
                <w:bCs/>
                <w:spacing w:val="-3"/>
                <w:sz w:val="16"/>
                <w:szCs w:val="16"/>
              </w:rPr>
              <w:t>e</w:t>
            </w:r>
            <w:r w:rsidRPr="00F842FA">
              <w:rPr>
                <w:rFonts w:asciiTheme="minorHAnsi" w:hAnsiTheme="minorHAnsi" w:cs="Arial"/>
                <w:b/>
                <w:bCs/>
                <w:spacing w:val="-1"/>
                <w:sz w:val="16"/>
                <w:szCs w:val="16"/>
              </w:rPr>
              <w:t>n</w:t>
            </w:r>
            <w:r w:rsidRPr="00F842FA">
              <w:rPr>
                <w:rFonts w:asciiTheme="minorHAnsi" w:hAnsiTheme="minorHAnsi" w:cs="Arial"/>
                <w:b/>
                <w:bCs/>
                <w:spacing w:val="2"/>
                <w:sz w:val="16"/>
                <w:szCs w:val="16"/>
              </w:rPr>
              <w:t>z</w:t>
            </w:r>
            <w:r w:rsidRPr="00F842FA">
              <w:rPr>
                <w:rFonts w:asciiTheme="minorHAnsi" w:hAnsiTheme="minorHAnsi" w:cs="Arial"/>
                <w:b/>
                <w:bCs/>
                <w:sz w:val="16"/>
                <w:szCs w:val="16"/>
              </w:rPr>
              <w:t>a</w:t>
            </w:r>
          </w:p>
        </w:tc>
        <w:tc>
          <w:tcPr>
            <w:tcW w:w="889" w:type="dxa"/>
            <w:tcBorders>
              <w:top w:val="single" w:sz="4" w:space="0" w:color="000000"/>
              <w:left w:val="single" w:sz="4" w:space="0" w:color="000000"/>
              <w:bottom w:val="single" w:sz="4" w:space="0" w:color="000000"/>
              <w:right w:val="single" w:sz="4" w:space="0" w:color="000000"/>
            </w:tcBorders>
          </w:tcPr>
          <w:p w14:paraId="029C9133"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pacing w:val="-3"/>
                <w:sz w:val="16"/>
                <w:szCs w:val="16"/>
              </w:rPr>
              <w:t>se</w:t>
            </w:r>
            <w:r w:rsidRPr="00F842FA">
              <w:rPr>
                <w:rFonts w:asciiTheme="minorHAnsi" w:hAnsiTheme="minorHAnsi" w:cs="Arial"/>
                <w:b/>
                <w:bCs/>
                <w:sz w:val="16"/>
                <w:szCs w:val="16"/>
              </w:rPr>
              <w:t>t</w:t>
            </w:r>
            <w:r w:rsidRPr="00F842FA">
              <w:rPr>
                <w:rFonts w:asciiTheme="minorHAnsi" w:hAnsiTheme="minorHAnsi" w:cs="Arial"/>
                <w:b/>
                <w:bCs/>
                <w:spacing w:val="4"/>
                <w:sz w:val="16"/>
                <w:szCs w:val="16"/>
              </w:rPr>
              <w:t>t</w:t>
            </w:r>
            <w:r w:rsidRPr="00F842FA">
              <w:rPr>
                <w:rFonts w:asciiTheme="minorHAnsi" w:hAnsiTheme="minorHAnsi" w:cs="Arial"/>
                <w:b/>
                <w:bCs/>
                <w:spacing w:val="-1"/>
                <w:sz w:val="16"/>
                <w:szCs w:val="16"/>
              </w:rPr>
              <w:t>i</w:t>
            </w:r>
            <w:r w:rsidRPr="00F842FA">
              <w:rPr>
                <w:rFonts w:asciiTheme="minorHAnsi" w:hAnsiTheme="minorHAnsi" w:cs="Arial"/>
                <w:b/>
                <w:bCs/>
                <w:spacing w:val="3"/>
                <w:sz w:val="16"/>
                <w:szCs w:val="16"/>
              </w:rPr>
              <w:t>m</w:t>
            </w:r>
            <w:r w:rsidRPr="00F842FA">
              <w:rPr>
                <w:rFonts w:asciiTheme="minorHAnsi" w:hAnsiTheme="minorHAnsi" w:cs="Arial"/>
                <w:b/>
                <w:bCs/>
                <w:spacing w:val="-3"/>
                <w:sz w:val="16"/>
                <w:szCs w:val="16"/>
              </w:rPr>
              <w:t>a</w:t>
            </w:r>
            <w:r w:rsidRPr="00F842FA">
              <w:rPr>
                <w:rFonts w:asciiTheme="minorHAnsi" w:hAnsiTheme="minorHAnsi" w:cs="Arial"/>
                <w:b/>
                <w:bCs/>
                <w:spacing w:val="3"/>
                <w:sz w:val="16"/>
                <w:szCs w:val="16"/>
              </w:rPr>
              <w:t>n</w:t>
            </w:r>
            <w:r w:rsidRPr="00F842FA">
              <w:rPr>
                <w:rFonts w:asciiTheme="minorHAnsi" w:hAnsiTheme="minorHAnsi" w:cs="Arial"/>
                <w:b/>
                <w:bCs/>
                <w:sz w:val="16"/>
                <w:szCs w:val="16"/>
              </w:rPr>
              <w:t>e</w:t>
            </w:r>
          </w:p>
        </w:tc>
        <w:tc>
          <w:tcPr>
            <w:tcW w:w="638" w:type="dxa"/>
            <w:tcBorders>
              <w:top w:val="single" w:sz="4" w:space="0" w:color="000000"/>
              <w:left w:val="single" w:sz="4" w:space="0" w:color="000000"/>
              <w:bottom w:val="single" w:sz="4" w:space="0" w:color="000000"/>
              <w:right w:val="single" w:sz="4" w:space="0" w:color="000000"/>
            </w:tcBorders>
          </w:tcPr>
          <w:p w14:paraId="4B7B000F"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pacing w:val="5"/>
                <w:sz w:val="16"/>
                <w:szCs w:val="16"/>
              </w:rPr>
              <w:t>r</w:t>
            </w:r>
            <w:r w:rsidRPr="00F842FA">
              <w:rPr>
                <w:rFonts w:asciiTheme="minorHAnsi" w:hAnsiTheme="minorHAnsi" w:cs="Arial"/>
                <w:b/>
                <w:bCs/>
                <w:sz w:val="16"/>
                <w:szCs w:val="16"/>
              </w:rPr>
              <w:t>e</w:t>
            </w:r>
          </w:p>
        </w:tc>
        <w:tc>
          <w:tcPr>
            <w:tcW w:w="1066" w:type="dxa"/>
            <w:tcBorders>
              <w:top w:val="single" w:sz="4" w:space="0" w:color="000000"/>
              <w:left w:val="single" w:sz="4" w:space="0" w:color="000000"/>
              <w:bottom w:val="single" w:sz="4" w:space="0" w:color="000000"/>
              <w:right w:val="single" w:sz="4" w:space="0" w:color="000000"/>
            </w:tcBorders>
          </w:tcPr>
          <w:p w14:paraId="48BE1193"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s</w:t>
            </w:r>
            <w:r w:rsidRPr="00F842FA">
              <w:rPr>
                <w:rFonts w:asciiTheme="minorHAnsi" w:hAnsiTheme="minorHAnsi" w:cs="Arial"/>
                <w:b/>
                <w:bCs/>
                <w:sz w:val="16"/>
                <w:szCs w:val="16"/>
              </w:rPr>
              <w:t>to</w:t>
            </w:r>
            <w:r w:rsidRPr="00F842FA">
              <w:rPr>
                <w:rFonts w:asciiTheme="minorHAnsi" w:hAnsiTheme="minorHAnsi" w:cs="Arial"/>
                <w:b/>
                <w:bCs/>
                <w:spacing w:val="-14"/>
                <w:sz w:val="16"/>
                <w:szCs w:val="16"/>
              </w:rPr>
              <w:t xml:space="preserve"> </w:t>
            </w:r>
            <w:r w:rsidRPr="00F842FA">
              <w:rPr>
                <w:rFonts w:asciiTheme="minorHAnsi" w:hAnsiTheme="minorHAnsi" w:cs="Arial"/>
                <w:b/>
                <w:bCs/>
                <w:spacing w:val="-1"/>
                <w:sz w:val="16"/>
                <w:szCs w:val="16"/>
              </w:rPr>
              <w:t>o</w:t>
            </w:r>
            <w:r w:rsidRPr="00F842FA">
              <w:rPr>
                <w:rFonts w:asciiTheme="minorHAnsi" w:hAnsiTheme="minorHAnsi" w:cs="Arial"/>
                <w:b/>
                <w:bCs/>
                <w:sz w:val="16"/>
                <w:szCs w:val="16"/>
              </w:rPr>
              <w:t>r</w:t>
            </w:r>
            <w:r w:rsidRPr="00F842FA">
              <w:rPr>
                <w:rFonts w:asciiTheme="minorHAnsi" w:hAnsiTheme="minorHAnsi" w:cs="Arial"/>
                <w:b/>
                <w:bCs/>
                <w:spacing w:val="-3"/>
                <w:sz w:val="16"/>
                <w:szCs w:val="16"/>
              </w:rPr>
              <w:t>a</w:t>
            </w:r>
            <w:r w:rsidRPr="00F842FA">
              <w:rPr>
                <w:rFonts w:asciiTheme="minorHAnsi" w:hAnsiTheme="minorHAnsi" w:cs="Arial"/>
                <w:b/>
                <w:bCs/>
                <w:sz w:val="16"/>
                <w:szCs w:val="16"/>
              </w:rPr>
              <w:t>r</w:t>
            </w:r>
            <w:r w:rsidRPr="00F842FA">
              <w:rPr>
                <w:rFonts w:asciiTheme="minorHAnsi" w:hAnsiTheme="minorHAnsi" w:cs="Arial"/>
                <w:b/>
                <w:bCs/>
                <w:spacing w:val="3"/>
                <w:sz w:val="16"/>
                <w:szCs w:val="16"/>
              </w:rPr>
              <w:t>i</w:t>
            </w:r>
            <w:r w:rsidRPr="00F842FA">
              <w:rPr>
                <w:rFonts w:asciiTheme="minorHAnsi" w:hAnsiTheme="minorHAnsi" w:cs="Arial"/>
                <w:b/>
                <w:bCs/>
                <w:sz w:val="16"/>
                <w:szCs w:val="16"/>
              </w:rPr>
              <w:t>o</w:t>
            </w:r>
          </w:p>
        </w:tc>
        <w:tc>
          <w:tcPr>
            <w:tcW w:w="1258" w:type="dxa"/>
            <w:tcBorders>
              <w:top w:val="single" w:sz="4" w:space="0" w:color="000000"/>
              <w:left w:val="single" w:sz="4" w:space="0" w:color="000000"/>
              <w:bottom w:val="single" w:sz="4" w:space="0" w:color="000000"/>
              <w:right w:val="single" w:sz="4" w:space="0" w:color="000000"/>
            </w:tcBorders>
          </w:tcPr>
          <w:p w14:paraId="3EB501E1" w14:textId="77777777" w:rsidR="00D91BE6" w:rsidRPr="00F842FA" w:rsidRDefault="00D91BE6" w:rsidP="00AA58A5">
            <w:pPr>
              <w:pStyle w:val="TableParagraph"/>
              <w:kinsoku w:val="0"/>
              <w:overflowPunct w:val="0"/>
              <w:spacing w:before="69" w:line="183" w:lineRule="exact"/>
              <w:ind w:left="61"/>
              <w:rPr>
                <w:rFonts w:asciiTheme="minorHAnsi" w:hAnsiTheme="minorHAnsi"/>
              </w:rPr>
            </w:pPr>
            <w:r w:rsidRPr="00F842FA">
              <w:rPr>
                <w:rFonts w:asciiTheme="minorHAnsi" w:hAnsiTheme="minorHAnsi" w:cs="Arial"/>
                <w:b/>
                <w:bCs/>
                <w:spacing w:val="-3"/>
                <w:sz w:val="16"/>
                <w:szCs w:val="16"/>
              </w:rPr>
              <w:t>c</w:t>
            </w:r>
            <w:r w:rsidRPr="00F842FA">
              <w:rPr>
                <w:rFonts w:asciiTheme="minorHAnsi" w:hAnsiTheme="minorHAnsi" w:cs="Arial"/>
                <w:b/>
                <w:bCs/>
                <w:spacing w:val="-1"/>
                <w:sz w:val="16"/>
                <w:szCs w:val="16"/>
              </w:rPr>
              <w:t>o</w:t>
            </w:r>
            <w:r w:rsidRPr="00F842FA">
              <w:rPr>
                <w:rFonts w:asciiTheme="minorHAnsi" w:hAnsiTheme="minorHAnsi" w:cs="Arial"/>
                <w:b/>
                <w:bCs/>
                <w:spacing w:val="3"/>
                <w:sz w:val="16"/>
                <w:szCs w:val="16"/>
              </w:rPr>
              <w:t>s</w:t>
            </w:r>
            <w:r w:rsidRPr="00F842FA">
              <w:rPr>
                <w:rFonts w:asciiTheme="minorHAnsi" w:hAnsiTheme="minorHAnsi" w:cs="Arial"/>
                <w:b/>
                <w:bCs/>
                <w:sz w:val="16"/>
                <w:szCs w:val="16"/>
              </w:rPr>
              <w:t>to</w:t>
            </w:r>
            <w:r w:rsidRPr="00F842FA">
              <w:rPr>
                <w:rFonts w:asciiTheme="minorHAnsi" w:hAnsiTheme="minorHAnsi" w:cs="Arial"/>
                <w:b/>
                <w:bCs/>
                <w:spacing w:val="-16"/>
                <w:sz w:val="16"/>
                <w:szCs w:val="16"/>
              </w:rPr>
              <w:t xml:space="preserve"> </w:t>
            </w:r>
            <w:r w:rsidRPr="00F842FA">
              <w:rPr>
                <w:rFonts w:asciiTheme="minorHAnsi" w:hAnsiTheme="minorHAnsi" w:cs="Arial"/>
                <w:b/>
                <w:bCs/>
                <w:spacing w:val="-3"/>
                <w:sz w:val="16"/>
                <w:szCs w:val="16"/>
              </w:rPr>
              <w:t>a</w:t>
            </w:r>
            <w:r w:rsidRPr="00F842FA">
              <w:rPr>
                <w:rFonts w:asciiTheme="minorHAnsi" w:hAnsiTheme="minorHAnsi" w:cs="Arial"/>
                <w:b/>
                <w:bCs/>
                <w:spacing w:val="3"/>
                <w:sz w:val="16"/>
                <w:szCs w:val="16"/>
              </w:rPr>
              <w:t>n</w:t>
            </w:r>
            <w:r w:rsidRPr="00F842FA">
              <w:rPr>
                <w:rFonts w:asciiTheme="minorHAnsi" w:hAnsiTheme="minorHAnsi" w:cs="Arial"/>
                <w:b/>
                <w:bCs/>
                <w:spacing w:val="-3"/>
                <w:sz w:val="16"/>
                <w:szCs w:val="16"/>
              </w:rPr>
              <w:t>a</w:t>
            </w:r>
            <w:r w:rsidRPr="00F842FA">
              <w:rPr>
                <w:rFonts w:asciiTheme="minorHAnsi" w:hAnsiTheme="minorHAnsi" w:cs="Arial"/>
                <w:b/>
                <w:bCs/>
                <w:spacing w:val="-1"/>
                <w:sz w:val="16"/>
                <w:szCs w:val="16"/>
              </w:rPr>
              <w:t>li</w:t>
            </w:r>
            <w:r w:rsidRPr="00F842FA">
              <w:rPr>
                <w:rFonts w:asciiTheme="minorHAnsi" w:hAnsiTheme="minorHAnsi" w:cs="Arial"/>
                <w:b/>
                <w:bCs/>
                <w:sz w:val="16"/>
                <w:szCs w:val="16"/>
              </w:rPr>
              <w:t>t</w:t>
            </w:r>
            <w:r w:rsidRPr="00F842FA">
              <w:rPr>
                <w:rFonts w:asciiTheme="minorHAnsi" w:hAnsiTheme="minorHAnsi" w:cs="Arial"/>
                <w:b/>
                <w:bCs/>
                <w:spacing w:val="3"/>
                <w:sz w:val="16"/>
                <w:szCs w:val="16"/>
              </w:rPr>
              <w:t>i</w:t>
            </w:r>
            <w:r w:rsidRPr="00F842FA">
              <w:rPr>
                <w:rFonts w:asciiTheme="minorHAnsi" w:hAnsiTheme="minorHAnsi" w:cs="Arial"/>
                <w:b/>
                <w:bCs/>
                <w:spacing w:val="-3"/>
                <w:sz w:val="16"/>
                <w:szCs w:val="16"/>
              </w:rPr>
              <w:t>c</w:t>
            </w:r>
            <w:r w:rsidRPr="00F842FA">
              <w:rPr>
                <w:rFonts w:asciiTheme="minorHAnsi" w:hAnsiTheme="minorHAnsi" w:cs="Arial"/>
                <w:b/>
                <w:bCs/>
                <w:sz w:val="16"/>
                <w:szCs w:val="16"/>
              </w:rPr>
              <w:t>o</w:t>
            </w:r>
          </w:p>
        </w:tc>
        <w:tc>
          <w:tcPr>
            <w:tcW w:w="1210" w:type="dxa"/>
            <w:tcBorders>
              <w:top w:val="single" w:sz="4" w:space="0" w:color="000000"/>
              <w:left w:val="single" w:sz="4" w:space="0" w:color="000000"/>
              <w:bottom w:val="single" w:sz="4" w:space="0" w:color="000000"/>
              <w:right w:val="single" w:sz="4" w:space="0" w:color="000000"/>
            </w:tcBorders>
          </w:tcPr>
          <w:p w14:paraId="4115E789"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z w:val="16"/>
                <w:szCs w:val="16"/>
              </w:rPr>
              <w:t>t</w:t>
            </w:r>
            <w:r w:rsidRPr="00F842FA">
              <w:rPr>
                <w:rFonts w:asciiTheme="minorHAnsi" w:hAnsiTheme="minorHAnsi" w:cs="Arial"/>
                <w:b/>
                <w:bCs/>
                <w:spacing w:val="-3"/>
                <w:sz w:val="16"/>
                <w:szCs w:val="16"/>
              </w:rPr>
              <w:t>a</w:t>
            </w:r>
            <w:r w:rsidRPr="00F842FA">
              <w:rPr>
                <w:rFonts w:asciiTheme="minorHAnsi" w:hAnsiTheme="minorHAnsi" w:cs="Arial"/>
                <w:b/>
                <w:bCs/>
                <w:spacing w:val="3"/>
                <w:sz w:val="16"/>
                <w:szCs w:val="16"/>
              </w:rPr>
              <w:t>l</w:t>
            </w:r>
            <w:r w:rsidRPr="00F842FA">
              <w:rPr>
                <w:rFonts w:asciiTheme="minorHAnsi" w:hAnsiTheme="minorHAnsi" w:cs="Arial"/>
                <w:b/>
                <w:bCs/>
                <w:sz w:val="16"/>
                <w:szCs w:val="16"/>
              </w:rPr>
              <w:t>e</w:t>
            </w:r>
            <w:r w:rsidRPr="00F842FA">
              <w:rPr>
                <w:rFonts w:asciiTheme="minorHAnsi" w:hAnsiTheme="minorHAnsi" w:cs="Arial"/>
                <w:b/>
                <w:bCs/>
                <w:spacing w:val="-17"/>
                <w:sz w:val="16"/>
                <w:szCs w:val="16"/>
              </w:rPr>
              <w:t xml:space="preserve"> </w:t>
            </w:r>
            <w:r w:rsidRPr="00F842FA">
              <w:rPr>
                <w:rFonts w:asciiTheme="minorHAnsi" w:hAnsiTheme="minorHAnsi" w:cs="Arial"/>
                <w:b/>
                <w:bCs/>
                <w:spacing w:val="-3"/>
                <w:sz w:val="16"/>
                <w:szCs w:val="16"/>
              </w:rPr>
              <w:t>se</w:t>
            </w:r>
            <w:r w:rsidRPr="00F842FA">
              <w:rPr>
                <w:rFonts w:asciiTheme="minorHAnsi" w:hAnsiTheme="minorHAnsi" w:cs="Arial"/>
                <w:b/>
                <w:bCs/>
                <w:sz w:val="16"/>
                <w:szCs w:val="16"/>
              </w:rPr>
              <w:t>r</w:t>
            </w:r>
            <w:r w:rsidRPr="00F842FA">
              <w:rPr>
                <w:rFonts w:asciiTheme="minorHAnsi" w:hAnsiTheme="minorHAnsi" w:cs="Arial"/>
                <w:b/>
                <w:bCs/>
                <w:spacing w:val="3"/>
                <w:sz w:val="16"/>
                <w:szCs w:val="16"/>
              </w:rPr>
              <w:t>v</w:t>
            </w:r>
            <w:r w:rsidRPr="00F842FA">
              <w:rPr>
                <w:rFonts w:asciiTheme="minorHAnsi" w:hAnsiTheme="minorHAnsi" w:cs="Arial"/>
                <w:b/>
                <w:bCs/>
                <w:spacing w:val="-1"/>
                <w:sz w:val="16"/>
                <w:szCs w:val="16"/>
              </w:rPr>
              <w:t>i</w:t>
            </w:r>
            <w:r w:rsidRPr="00F842FA">
              <w:rPr>
                <w:rFonts w:asciiTheme="minorHAnsi" w:hAnsiTheme="minorHAnsi" w:cs="Arial"/>
                <w:b/>
                <w:bCs/>
                <w:spacing w:val="2"/>
                <w:sz w:val="16"/>
                <w:szCs w:val="16"/>
              </w:rPr>
              <w:t>z</w:t>
            </w:r>
            <w:r w:rsidRPr="00F842FA">
              <w:rPr>
                <w:rFonts w:asciiTheme="minorHAnsi" w:hAnsiTheme="minorHAnsi" w:cs="Arial"/>
                <w:b/>
                <w:bCs/>
                <w:spacing w:val="-1"/>
                <w:sz w:val="16"/>
                <w:szCs w:val="16"/>
              </w:rPr>
              <w:t>i</w:t>
            </w:r>
            <w:r w:rsidRPr="00F842FA">
              <w:rPr>
                <w:rFonts w:asciiTheme="minorHAnsi" w:hAnsiTheme="minorHAnsi" w:cs="Arial"/>
                <w:b/>
                <w:bCs/>
                <w:sz w:val="16"/>
                <w:szCs w:val="16"/>
              </w:rPr>
              <w:t>o</w:t>
            </w:r>
          </w:p>
        </w:tc>
      </w:tr>
      <w:tr w:rsidR="00D91BE6" w:rsidRPr="00F842FA" w14:paraId="3F58D8E1"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tcPr>
          <w:p w14:paraId="07C1415C"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3"/>
                <w:sz w:val="16"/>
                <w:szCs w:val="16"/>
              </w:rPr>
              <w:t>au</w:t>
            </w:r>
            <w:r w:rsidRPr="00F842FA">
              <w:rPr>
                <w:rFonts w:asciiTheme="minorHAnsi" w:hAnsiTheme="minorHAnsi" w:cs="Arial"/>
                <w:spacing w:val="3"/>
                <w:sz w:val="16"/>
                <w:szCs w:val="16"/>
              </w:rPr>
              <w:t>t</w:t>
            </w:r>
            <w:r w:rsidRPr="00F842FA">
              <w:rPr>
                <w:rFonts w:asciiTheme="minorHAnsi" w:hAnsiTheme="minorHAnsi" w:cs="Arial"/>
                <w:spacing w:val="-3"/>
                <w:sz w:val="16"/>
                <w:szCs w:val="16"/>
              </w:rPr>
              <w:t>i</w:t>
            </w:r>
            <w:r w:rsidRPr="00F842FA">
              <w:rPr>
                <w:rFonts w:asciiTheme="minorHAnsi" w:hAnsiTheme="minorHAnsi" w:cs="Arial"/>
                <w:spacing w:val="2"/>
                <w:sz w:val="16"/>
                <w:szCs w:val="16"/>
              </w:rPr>
              <w:t>s</w:t>
            </w:r>
            <w:r w:rsidRPr="00F842FA">
              <w:rPr>
                <w:rFonts w:asciiTheme="minorHAnsi" w:hAnsiTheme="minorHAnsi" w:cs="Arial"/>
                <w:spacing w:val="3"/>
                <w:sz w:val="16"/>
                <w:szCs w:val="16"/>
              </w:rPr>
              <w:t>t</w:t>
            </w:r>
            <w:r w:rsidRPr="00F842FA">
              <w:rPr>
                <w:rFonts w:asciiTheme="minorHAnsi" w:hAnsiTheme="minorHAnsi" w:cs="Arial"/>
                <w:sz w:val="16"/>
                <w:szCs w:val="16"/>
              </w:rPr>
              <w:t>a</w:t>
            </w:r>
            <w:r w:rsidRPr="00F842FA">
              <w:rPr>
                <w:rFonts w:asciiTheme="minorHAnsi" w:hAnsiTheme="minorHAnsi" w:cs="Arial"/>
                <w:spacing w:val="-14"/>
                <w:sz w:val="16"/>
                <w:szCs w:val="16"/>
              </w:rPr>
              <w:t xml:space="preserve"> </w:t>
            </w:r>
            <w:r w:rsidRPr="00F842FA">
              <w:rPr>
                <w:rFonts w:asciiTheme="minorHAnsi" w:hAnsiTheme="minorHAnsi" w:cs="Arial"/>
                <w:spacing w:val="-3"/>
                <w:sz w:val="16"/>
                <w:szCs w:val="16"/>
              </w:rPr>
              <w:t>3</w:t>
            </w:r>
            <w:r w:rsidRPr="00F842FA">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1BF5116F" w14:textId="77777777" w:rsidR="00D91BE6" w:rsidRPr="00F842FA" w:rsidRDefault="00D91BE6" w:rsidP="00AA58A5">
            <w:pPr>
              <w:pStyle w:val="TableParagraph"/>
              <w:kinsoku w:val="0"/>
              <w:overflowPunct w:val="0"/>
              <w:spacing w:before="69" w:line="183" w:lineRule="exact"/>
              <w:ind w:left="157"/>
              <w:rPr>
                <w:rFonts w:asciiTheme="minorHAnsi" w:hAnsiTheme="minorHAnsi"/>
              </w:rPr>
            </w:pPr>
            <w:r w:rsidRPr="00F842FA">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23AA9B38" w14:textId="77777777" w:rsidR="00D91BE6" w:rsidRPr="00F842FA" w:rsidRDefault="00D91BE6" w:rsidP="00AA58A5">
            <w:pPr>
              <w:pStyle w:val="TableParagraph"/>
              <w:kinsoku w:val="0"/>
              <w:overflowPunct w:val="0"/>
              <w:spacing w:before="69" w:line="183" w:lineRule="exact"/>
              <w:ind w:left="95"/>
              <w:rPr>
                <w:rFonts w:asciiTheme="minorHAnsi" w:hAnsiTheme="minorHAnsi"/>
              </w:rPr>
            </w:pPr>
            <w:r w:rsidRPr="00F842FA">
              <w:rPr>
                <w:rFonts w:asciiTheme="minorHAnsi" w:hAnsiTheme="minorHAnsi" w:cs="Arial"/>
                <w:spacing w:val="-3"/>
                <w:sz w:val="16"/>
                <w:szCs w:val="16"/>
              </w:rPr>
              <w:t>6</w:t>
            </w:r>
            <w:r w:rsidRPr="00F842FA">
              <w:rPr>
                <w:rFonts w:asciiTheme="minorHAnsi" w:hAnsiTheme="minorHAnsi" w:cs="Arial"/>
                <w:spacing w:val="-1"/>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63117E02" w14:textId="77777777" w:rsidR="00D91BE6" w:rsidRPr="00F842FA" w:rsidRDefault="00D91BE6" w:rsidP="00AA58A5">
            <w:pPr>
              <w:pStyle w:val="TableParagraph"/>
              <w:kinsoku w:val="0"/>
              <w:overflowPunct w:val="0"/>
              <w:spacing w:before="69" w:line="183" w:lineRule="exact"/>
              <w:ind w:right="64"/>
              <w:jc w:val="right"/>
              <w:rPr>
                <w:rFonts w:asciiTheme="minorHAnsi" w:hAnsiTheme="minorHAnsi"/>
              </w:rPr>
            </w:pPr>
            <w:r w:rsidRPr="00F842FA">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311BFFF0" w14:textId="77777777" w:rsidR="00D91BE6" w:rsidRPr="00F842FA" w:rsidRDefault="00D91BE6" w:rsidP="00AA58A5">
            <w:pPr>
              <w:pStyle w:val="TableParagraph"/>
              <w:kinsoku w:val="0"/>
              <w:overflowPunct w:val="0"/>
              <w:spacing w:before="69" w:line="183" w:lineRule="exact"/>
              <w:ind w:left="513"/>
              <w:rPr>
                <w:rFonts w:asciiTheme="minorHAnsi" w:hAnsiTheme="minorHAnsi"/>
              </w:rPr>
            </w:pPr>
            <w:r w:rsidRPr="00F842FA">
              <w:rPr>
                <w:rFonts w:asciiTheme="minorHAnsi" w:hAnsiTheme="minorHAnsi" w:cs="Arial"/>
                <w:spacing w:val="-3"/>
                <w:sz w:val="16"/>
                <w:szCs w:val="16"/>
              </w:rPr>
              <w:t>0</w:t>
            </w:r>
            <w:r w:rsidRPr="00F842FA">
              <w:rPr>
                <w:rFonts w:asciiTheme="minorHAnsi" w:hAnsiTheme="minorHAnsi" w:cs="Arial"/>
                <w:spacing w:val="-1"/>
                <w:sz w:val="16"/>
                <w:szCs w:val="16"/>
              </w:rPr>
              <w:t>,</w:t>
            </w:r>
            <w:r w:rsidRPr="00F842FA">
              <w:rPr>
                <w:rFonts w:asciiTheme="minorHAnsi" w:hAnsiTheme="minorHAnsi" w:cs="Arial"/>
                <w:spacing w:val="3"/>
                <w:sz w:val="16"/>
                <w:szCs w:val="16"/>
              </w:rPr>
              <w:t>2</w:t>
            </w:r>
            <w:r w:rsidRPr="00F842FA">
              <w:rPr>
                <w:rFonts w:asciiTheme="minorHAnsi" w:hAnsiTheme="minorHAnsi" w:cs="Arial"/>
                <w:sz w:val="16"/>
                <w:szCs w:val="16"/>
              </w:rPr>
              <w:t>5</w:t>
            </w:r>
          </w:p>
        </w:tc>
        <w:tc>
          <w:tcPr>
            <w:tcW w:w="889" w:type="dxa"/>
            <w:tcBorders>
              <w:top w:val="single" w:sz="4" w:space="0" w:color="000000"/>
              <w:left w:val="single" w:sz="4" w:space="0" w:color="000000"/>
              <w:bottom w:val="single" w:sz="4" w:space="0" w:color="000000"/>
              <w:right w:val="single" w:sz="4" w:space="0" w:color="000000"/>
            </w:tcBorders>
          </w:tcPr>
          <w:p w14:paraId="1A3656E2" w14:textId="77777777" w:rsidR="00D91BE6" w:rsidRPr="00F842FA" w:rsidRDefault="00D91BE6" w:rsidP="00AA58A5">
            <w:pPr>
              <w:pStyle w:val="TableParagraph"/>
              <w:kinsoku w:val="0"/>
              <w:overflowPunct w:val="0"/>
              <w:spacing w:before="69" w:line="183" w:lineRule="exact"/>
              <w:ind w:right="66"/>
              <w:jc w:val="right"/>
              <w:rPr>
                <w:rFonts w:asciiTheme="minorHAnsi" w:hAnsiTheme="minorHAnsi"/>
              </w:rPr>
            </w:pPr>
            <w:r w:rsidRPr="00F842FA">
              <w:rPr>
                <w:rFonts w:asciiTheme="minorHAnsi" w:hAnsiTheme="minorHAnsi" w:cs="Arial"/>
                <w:spacing w:val="-2"/>
                <w:w w:val="95"/>
                <w:sz w:val="16"/>
                <w:szCs w:val="16"/>
              </w:rPr>
              <w:t>52</w:t>
            </w:r>
          </w:p>
        </w:tc>
        <w:tc>
          <w:tcPr>
            <w:tcW w:w="638" w:type="dxa"/>
            <w:tcBorders>
              <w:top w:val="single" w:sz="4" w:space="0" w:color="000000"/>
              <w:left w:val="single" w:sz="4" w:space="0" w:color="000000"/>
              <w:bottom w:val="single" w:sz="4" w:space="0" w:color="000000"/>
              <w:right w:val="single" w:sz="4" w:space="0" w:color="000000"/>
            </w:tcBorders>
          </w:tcPr>
          <w:p w14:paraId="31AFD486" w14:textId="77777777" w:rsidR="00D91BE6" w:rsidRPr="00F842FA" w:rsidRDefault="00D91BE6" w:rsidP="00AA58A5">
            <w:pPr>
              <w:pStyle w:val="TableParagraph"/>
              <w:kinsoku w:val="0"/>
              <w:overflowPunct w:val="0"/>
              <w:spacing w:before="69" w:line="183" w:lineRule="exact"/>
              <w:ind w:left="167"/>
              <w:rPr>
                <w:rFonts w:asciiTheme="minorHAnsi" w:hAnsiTheme="minorHAnsi"/>
              </w:rPr>
            </w:pPr>
            <w:r w:rsidRPr="00F842FA">
              <w:rPr>
                <w:rFonts w:asciiTheme="minorHAnsi" w:hAnsiTheme="minorHAnsi" w:cs="Arial"/>
                <w:spacing w:val="-3"/>
                <w:sz w:val="16"/>
                <w:szCs w:val="16"/>
              </w:rPr>
              <w:t>78</w:t>
            </w:r>
          </w:p>
        </w:tc>
        <w:tc>
          <w:tcPr>
            <w:tcW w:w="1066" w:type="dxa"/>
            <w:tcBorders>
              <w:top w:val="single" w:sz="4" w:space="0" w:color="000000"/>
              <w:left w:val="single" w:sz="4" w:space="0" w:color="000000"/>
              <w:bottom w:val="single" w:sz="4" w:space="0" w:color="000000"/>
              <w:right w:val="single" w:sz="4" w:space="0" w:color="000000"/>
            </w:tcBorders>
          </w:tcPr>
          <w:p w14:paraId="4178E9E7" w14:textId="77777777" w:rsidR="00D91BE6" w:rsidRPr="00F842FA" w:rsidRDefault="00D91BE6" w:rsidP="00AA58A5">
            <w:pPr>
              <w:pStyle w:val="TableParagraph"/>
              <w:kinsoku w:val="0"/>
              <w:overflowPunct w:val="0"/>
              <w:spacing w:before="69" w:line="183" w:lineRule="exact"/>
              <w:ind w:left="594"/>
              <w:rPr>
                <w:rFonts w:asciiTheme="minorHAnsi" w:hAnsiTheme="minorHAnsi"/>
              </w:rPr>
            </w:pPr>
            <w:r w:rsidRPr="00F842FA">
              <w:rPr>
                <w:rFonts w:asciiTheme="minorHAnsi" w:hAnsiTheme="minorHAnsi" w:cs="Arial"/>
                <w:spacing w:val="-3"/>
                <w:sz w:val="16"/>
                <w:szCs w:val="16"/>
              </w:rPr>
              <w:t>2</w:t>
            </w:r>
            <w:r>
              <w:rPr>
                <w:rFonts w:asciiTheme="minorHAnsi" w:hAnsiTheme="minorHAnsi" w:cs="Arial"/>
                <w:spacing w:val="-3"/>
                <w:sz w:val="16"/>
                <w:szCs w:val="16"/>
              </w:rPr>
              <w:t>7</w:t>
            </w:r>
            <w:r w:rsidRPr="00F842FA">
              <w:rPr>
                <w:rFonts w:asciiTheme="minorHAnsi" w:hAnsiTheme="minorHAnsi" w:cs="Arial"/>
                <w:spacing w:val="3"/>
                <w:sz w:val="16"/>
                <w:szCs w:val="16"/>
              </w:rPr>
              <w:t>,</w:t>
            </w:r>
            <w:r>
              <w:rPr>
                <w:rFonts w:asciiTheme="minorHAnsi" w:hAnsiTheme="minorHAnsi" w:cs="Arial"/>
                <w:spacing w:val="3"/>
                <w:sz w:val="16"/>
                <w:szCs w:val="16"/>
              </w:rPr>
              <w:t>37</w:t>
            </w:r>
          </w:p>
        </w:tc>
        <w:tc>
          <w:tcPr>
            <w:tcW w:w="1258" w:type="dxa"/>
            <w:tcBorders>
              <w:top w:val="single" w:sz="4" w:space="0" w:color="000000"/>
              <w:left w:val="single" w:sz="4" w:space="0" w:color="000000"/>
              <w:bottom w:val="single" w:sz="4" w:space="0" w:color="000000"/>
              <w:right w:val="single" w:sz="4" w:space="0" w:color="000000"/>
            </w:tcBorders>
          </w:tcPr>
          <w:p w14:paraId="56B218DC" w14:textId="77777777" w:rsidR="00D91BE6" w:rsidRPr="00F842FA" w:rsidRDefault="00D91BE6" w:rsidP="00AA58A5">
            <w:pPr>
              <w:pStyle w:val="TableParagraph"/>
              <w:kinsoku w:val="0"/>
              <w:overflowPunct w:val="0"/>
              <w:spacing w:before="69" w:line="183" w:lineRule="exact"/>
              <w:ind w:left="517"/>
              <w:rPr>
                <w:rFonts w:asciiTheme="minorHAnsi" w:hAnsiTheme="minorHAnsi"/>
              </w:rPr>
            </w:pPr>
            <w:r w:rsidRPr="00F842FA">
              <w:rPr>
                <w:rFonts w:asciiTheme="minorHAnsi" w:hAnsiTheme="minorHAnsi" w:cs="Arial"/>
                <w:spacing w:val="-3"/>
                <w:sz w:val="16"/>
                <w:szCs w:val="16"/>
              </w:rPr>
              <w:t>2</w:t>
            </w:r>
            <w:r>
              <w:rPr>
                <w:rFonts w:asciiTheme="minorHAnsi" w:hAnsiTheme="minorHAnsi" w:cs="Arial"/>
                <w:spacing w:val="-3"/>
                <w:sz w:val="16"/>
                <w:szCs w:val="16"/>
              </w:rPr>
              <w:t>1</w:t>
            </w:r>
            <w:r w:rsidRPr="00F842FA">
              <w:rPr>
                <w:rFonts w:asciiTheme="minorHAnsi" w:hAnsiTheme="minorHAnsi" w:cs="Arial"/>
                <w:spacing w:val="-3"/>
                <w:sz w:val="16"/>
                <w:szCs w:val="16"/>
              </w:rPr>
              <w:t>3</w:t>
            </w:r>
            <w:r>
              <w:rPr>
                <w:rFonts w:asciiTheme="minorHAnsi" w:hAnsiTheme="minorHAnsi" w:cs="Arial"/>
                <w:spacing w:val="-3"/>
                <w:sz w:val="16"/>
                <w:szCs w:val="16"/>
              </w:rPr>
              <w:t>4</w:t>
            </w:r>
            <w:r w:rsidRPr="00F842FA">
              <w:rPr>
                <w:rFonts w:asciiTheme="minorHAnsi" w:hAnsiTheme="minorHAnsi" w:cs="Arial"/>
                <w:spacing w:val="3"/>
                <w:sz w:val="16"/>
                <w:szCs w:val="16"/>
              </w:rPr>
              <w:t>,</w:t>
            </w:r>
            <w:r>
              <w:rPr>
                <w:rFonts w:asciiTheme="minorHAnsi" w:hAnsiTheme="minorHAnsi" w:cs="Arial"/>
                <w:spacing w:val="3"/>
                <w:sz w:val="16"/>
                <w:szCs w:val="16"/>
              </w:rPr>
              <w:t>8</w:t>
            </w:r>
            <w:r w:rsidRPr="00F842FA">
              <w:rPr>
                <w:rFonts w:asciiTheme="minorHAnsi" w:hAnsiTheme="minorHAnsi" w:cs="Arial"/>
                <w:sz w:val="16"/>
                <w:szCs w:val="16"/>
              </w:rPr>
              <w:t>6</w:t>
            </w:r>
          </w:p>
        </w:tc>
        <w:tc>
          <w:tcPr>
            <w:tcW w:w="1210" w:type="dxa"/>
            <w:tcBorders>
              <w:top w:val="single" w:sz="4" w:space="0" w:color="000000"/>
              <w:left w:val="single" w:sz="4" w:space="0" w:color="000000"/>
              <w:bottom w:val="single" w:sz="4" w:space="0" w:color="000000"/>
              <w:right w:val="single" w:sz="4" w:space="0" w:color="000000"/>
            </w:tcBorders>
          </w:tcPr>
          <w:p w14:paraId="097096E1" w14:textId="77777777" w:rsidR="00D91BE6" w:rsidRPr="00F842FA" w:rsidRDefault="00D91BE6" w:rsidP="00AA58A5">
            <w:pPr>
              <w:rPr>
                <w:rFonts w:asciiTheme="minorHAnsi" w:hAnsiTheme="minorHAnsi"/>
              </w:rPr>
            </w:pPr>
          </w:p>
        </w:tc>
      </w:tr>
      <w:tr w:rsidR="00D91BE6" w:rsidRPr="00F842FA" w14:paraId="1DE6D807" w14:textId="77777777" w:rsidTr="00AA58A5">
        <w:trPr>
          <w:trHeight w:hRule="exact" w:val="283"/>
        </w:trPr>
        <w:tc>
          <w:tcPr>
            <w:tcW w:w="2862" w:type="dxa"/>
            <w:tcBorders>
              <w:top w:val="single" w:sz="4" w:space="0" w:color="000000"/>
              <w:left w:val="single" w:sz="4" w:space="0" w:color="000000"/>
              <w:bottom w:val="single" w:sz="4" w:space="0" w:color="000000"/>
              <w:right w:val="single" w:sz="4" w:space="0" w:color="000000"/>
            </w:tcBorders>
          </w:tcPr>
          <w:p w14:paraId="4E8510D8" w14:textId="77777777" w:rsidR="00D91BE6" w:rsidRPr="00F842FA" w:rsidRDefault="00D91BE6" w:rsidP="00AA58A5">
            <w:pPr>
              <w:pStyle w:val="TableParagraph"/>
              <w:kinsoku w:val="0"/>
              <w:overflowPunct w:val="0"/>
              <w:spacing w:before="84"/>
              <w:ind w:left="66"/>
              <w:rPr>
                <w:rFonts w:asciiTheme="minorHAnsi" w:hAnsiTheme="minorHAnsi"/>
              </w:rPr>
            </w:pPr>
            <w:r w:rsidRPr="00F842FA">
              <w:rPr>
                <w:rFonts w:asciiTheme="minorHAnsi" w:hAnsiTheme="minorHAnsi" w:cs="Arial"/>
                <w:spacing w:val="4"/>
                <w:sz w:val="16"/>
                <w:szCs w:val="16"/>
              </w:rPr>
              <w:t>r</w:t>
            </w:r>
            <w:r w:rsidRPr="00F842FA">
              <w:rPr>
                <w:rFonts w:asciiTheme="minorHAnsi" w:hAnsiTheme="minorHAnsi" w:cs="Arial"/>
                <w:spacing w:val="-8"/>
                <w:sz w:val="16"/>
                <w:szCs w:val="16"/>
              </w:rPr>
              <w:t>a</w:t>
            </w:r>
            <w:r w:rsidRPr="00F842FA">
              <w:rPr>
                <w:rFonts w:asciiTheme="minorHAnsi" w:hAnsiTheme="minorHAnsi" w:cs="Arial"/>
                <w:spacing w:val="2"/>
                <w:sz w:val="16"/>
                <w:szCs w:val="16"/>
              </w:rPr>
              <w:t>cc</w:t>
            </w:r>
            <w:r w:rsidRPr="00F842FA">
              <w:rPr>
                <w:rFonts w:asciiTheme="minorHAnsi" w:hAnsiTheme="minorHAnsi" w:cs="Arial"/>
                <w:spacing w:val="-2"/>
                <w:sz w:val="16"/>
                <w:szCs w:val="16"/>
              </w:rPr>
              <w:t>og</w:t>
            </w:r>
            <w:r w:rsidRPr="00F842FA">
              <w:rPr>
                <w:rFonts w:asciiTheme="minorHAnsi" w:hAnsiTheme="minorHAnsi" w:cs="Arial"/>
                <w:spacing w:val="3"/>
                <w:sz w:val="16"/>
                <w:szCs w:val="16"/>
              </w:rPr>
              <w:t>l</w:t>
            </w:r>
            <w:r w:rsidRPr="00F842FA">
              <w:rPr>
                <w:rFonts w:asciiTheme="minorHAnsi" w:hAnsiTheme="minorHAnsi" w:cs="Arial"/>
                <w:spacing w:val="-2"/>
                <w:sz w:val="16"/>
                <w:szCs w:val="16"/>
              </w:rPr>
              <w:t>i</w:t>
            </w:r>
            <w:r w:rsidRPr="00F842FA">
              <w:rPr>
                <w:rFonts w:asciiTheme="minorHAnsi" w:hAnsiTheme="minorHAnsi" w:cs="Arial"/>
                <w:spacing w:val="3"/>
                <w:sz w:val="16"/>
                <w:szCs w:val="16"/>
              </w:rPr>
              <w:t>t</w:t>
            </w:r>
            <w:r w:rsidRPr="00F842FA">
              <w:rPr>
                <w:rFonts w:asciiTheme="minorHAnsi" w:hAnsiTheme="minorHAnsi" w:cs="Arial"/>
                <w:spacing w:val="-2"/>
                <w:sz w:val="16"/>
                <w:szCs w:val="16"/>
              </w:rPr>
              <w:t>o</w:t>
            </w:r>
            <w:r w:rsidRPr="00F842FA">
              <w:rPr>
                <w:rFonts w:asciiTheme="minorHAnsi" w:hAnsiTheme="minorHAnsi" w:cs="Arial"/>
                <w:spacing w:val="4"/>
                <w:sz w:val="16"/>
                <w:szCs w:val="16"/>
              </w:rPr>
              <w:t>r</w:t>
            </w:r>
            <w:r w:rsidRPr="00F842FA">
              <w:rPr>
                <w:rFonts w:asciiTheme="minorHAnsi" w:hAnsiTheme="minorHAnsi" w:cs="Arial"/>
                <w:sz w:val="16"/>
                <w:szCs w:val="16"/>
              </w:rPr>
              <w:t>e</w:t>
            </w:r>
            <w:r w:rsidRPr="00F842FA">
              <w:rPr>
                <w:rFonts w:asciiTheme="minorHAnsi" w:hAnsiTheme="minorHAnsi" w:cs="Arial"/>
                <w:spacing w:val="-13"/>
                <w:sz w:val="16"/>
                <w:szCs w:val="16"/>
              </w:rPr>
              <w:t xml:space="preserve"> </w:t>
            </w:r>
            <w:r w:rsidRPr="00F842FA">
              <w:rPr>
                <w:rFonts w:asciiTheme="minorHAnsi" w:hAnsiTheme="minorHAnsi" w:cs="Arial"/>
                <w:spacing w:val="-2"/>
                <w:sz w:val="16"/>
                <w:szCs w:val="16"/>
              </w:rPr>
              <w:t>2</w:t>
            </w:r>
            <w:r w:rsidRPr="00F842FA">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61E417E4" w14:textId="77777777" w:rsidR="00D91BE6" w:rsidRPr="00F842FA" w:rsidRDefault="00D91BE6" w:rsidP="00AA58A5">
            <w:pPr>
              <w:pStyle w:val="TableParagraph"/>
              <w:kinsoku w:val="0"/>
              <w:overflowPunct w:val="0"/>
              <w:spacing w:before="84"/>
              <w:ind w:left="157"/>
              <w:rPr>
                <w:rFonts w:asciiTheme="minorHAnsi" w:hAnsiTheme="minorHAnsi"/>
              </w:rPr>
            </w:pPr>
            <w:r w:rsidRPr="00F842FA">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0675757A" w14:textId="77777777" w:rsidR="00D91BE6" w:rsidRPr="00F842FA" w:rsidRDefault="00D91BE6" w:rsidP="00AA58A5">
            <w:pPr>
              <w:pStyle w:val="TableParagraph"/>
              <w:kinsoku w:val="0"/>
              <w:overflowPunct w:val="0"/>
              <w:spacing w:before="84"/>
              <w:ind w:left="95"/>
              <w:rPr>
                <w:rFonts w:asciiTheme="minorHAnsi" w:hAnsiTheme="minorHAnsi"/>
              </w:rPr>
            </w:pPr>
            <w:r w:rsidRPr="00F842FA">
              <w:rPr>
                <w:rFonts w:asciiTheme="minorHAnsi" w:hAnsiTheme="minorHAnsi" w:cs="Arial"/>
                <w:spacing w:val="-2"/>
                <w:sz w:val="16"/>
                <w:szCs w:val="16"/>
              </w:rPr>
              <w:t>6</w:t>
            </w:r>
            <w:r w:rsidRPr="00F842FA">
              <w:rPr>
                <w:rFonts w:asciiTheme="minorHAnsi" w:hAnsiTheme="minorHAnsi" w:cs="Arial"/>
                <w:spacing w:val="-1"/>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63286F28" w14:textId="77777777" w:rsidR="00D91BE6" w:rsidRPr="00F842FA" w:rsidRDefault="00D91BE6" w:rsidP="00AA58A5">
            <w:pPr>
              <w:pStyle w:val="TableParagraph"/>
              <w:kinsoku w:val="0"/>
              <w:overflowPunct w:val="0"/>
              <w:spacing w:before="84"/>
              <w:ind w:right="64"/>
              <w:jc w:val="right"/>
              <w:rPr>
                <w:rFonts w:asciiTheme="minorHAnsi" w:hAnsiTheme="minorHAnsi"/>
              </w:rPr>
            </w:pPr>
            <w:r w:rsidRPr="00F842FA">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213D4752" w14:textId="77777777" w:rsidR="00D91BE6" w:rsidRPr="00F842FA" w:rsidRDefault="00D91BE6" w:rsidP="00AA58A5">
            <w:pPr>
              <w:pStyle w:val="TableParagraph"/>
              <w:kinsoku w:val="0"/>
              <w:overflowPunct w:val="0"/>
              <w:spacing w:before="84"/>
              <w:ind w:left="513"/>
              <w:rPr>
                <w:rFonts w:asciiTheme="minorHAnsi" w:hAnsiTheme="minorHAnsi"/>
              </w:rPr>
            </w:pPr>
            <w:r w:rsidRPr="00F842FA">
              <w:rPr>
                <w:rFonts w:asciiTheme="minorHAnsi" w:hAnsiTheme="minorHAnsi" w:cs="Arial"/>
                <w:spacing w:val="-2"/>
                <w:sz w:val="16"/>
                <w:szCs w:val="16"/>
              </w:rPr>
              <w:t>0</w:t>
            </w:r>
            <w:r w:rsidRPr="00F842FA">
              <w:rPr>
                <w:rFonts w:asciiTheme="minorHAnsi" w:hAnsiTheme="minorHAnsi" w:cs="Arial"/>
                <w:spacing w:val="-1"/>
                <w:sz w:val="16"/>
                <w:szCs w:val="16"/>
              </w:rPr>
              <w:t>,</w:t>
            </w:r>
            <w:r w:rsidRPr="00F842FA">
              <w:rPr>
                <w:rFonts w:asciiTheme="minorHAnsi" w:hAnsiTheme="minorHAnsi" w:cs="Arial"/>
                <w:spacing w:val="3"/>
                <w:sz w:val="16"/>
                <w:szCs w:val="16"/>
              </w:rPr>
              <w:t>2</w:t>
            </w:r>
            <w:r w:rsidRPr="00F842FA">
              <w:rPr>
                <w:rFonts w:asciiTheme="minorHAnsi" w:hAnsiTheme="minorHAnsi" w:cs="Arial"/>
                <w:sz w:val="16"/>
                <w:szCs w:val="16"/>
              </w:rPr>
              <w:t>5</w:t>
            </w:r>
          </w:p>
        </w:tc>
        <w:tc>
          <w:tcPr>
            <w:tcW w:w="889" w:type="dxa"/>
            <w:tcBorders>
              <w:top w:val="single" w:sz="4" w:space="0" w:color="000000"/>
              <w:left w:val="single" w:sz="4" w:space="0" w:color="000000"/>
              <w:bottom w:val="single" w:sz="4" w:space="0" w:color="000000"/>
              <w:right w:val="single" w:sz="4" w:space="0" w:color="000000"/>
            </w:tcBorders>
          </w:tcPr>
          <w:p w14:paraId="46E5DCF2" w14:textId="77777777" w:rsidR="00D91BE6" w:rsidRPr="00F842FA" w:rsidRDefault="00D91BE6" w:rsidP="00AA58A5">
            <w:pPr>
              <w:pStyle w:val="TableParagraph"/>
              <w:kinsoku w:val="0"/>
              <w:overflowPunct w:val="0"/>
              <w:spacing w:before="84"/>
              <w:ind w:right="66"/>
              <w:jc w:val="right"/>
              <w:rPr>
                <w:rFonts w:asciiTheme="minorHAnsi" w:hAnsiTheme="minorHAnsi"/>
              </w:rPr>
            </w:pPr>
            <w:r w:rsidRPr="00F842FA">
              <w:rPr>
                <w:rFonts w:asciiTheme="minorHAnsi" w:hAnsiTheme="minorHAnsi" w:cs="Arial"/>
                <w:spacing w:val="-2"/>
                <w:w w:val="95"/>
                <w:sz w:val="16"/>
                <w:szCs w:val="16"/>
              </w:rPr>
              <w:t>52</w:t>
            </w:r>
          </w:p>
        </w:tc>
        <w:tc>
          <w:tcPr>
            <w:tcW w:w="638" w:type="dxa"/>
            <w:tcBorders>
              <w:top w:val="single" w:sz="4" w:space="0" w:color="000000"/>
              <w:left w:val="single" w:sz="4" w:space="0" w:color="000000"/>
              <w:bottom w:val="single" w:sz="4" w:space="0" w:color="000000"/>
              <w:right w:val="single" w:sz="4" w:space="0" w:color="000000"/>
            </w:tcBorders>
          </w:tcPr>
          <w:p w14:paraId="7B5A06AD" w14:textId="77777777" w:rsidR="00D91BE6" w:rsidRPr="00F842FA" w:rsidRDefault="00D91BE6" w:rsidP="00AA58A5">
            <w:pPr>
              <w:pStyle w:val="TableParagraph"/>
              <w:kinsoku w:val="0"/>
              <w:overflowPunct w:val="0"/>
              <w:spacing w:before="84"/>
              <w:ind w:left="167"/>
              <w:rPr>
                <w:rFonts w:asciiTheme="minorHAnsi" w:hAnsiTheme="minorHAnsi"/>
              </w:rPr>
            </w:pPr>
            <w:r w:rsidRPr="00F842FA">
              <w:rPr>
                <w:rFonts w:asciiTheme="minorHAnsi" w:hAnsiTheme="minorHAnsi" w:cs="Arial"/>
                <w:spacing w:val="-2"/>
                <w:sz w:val="16"/>
                <w:szCs w:val="16"/>
              </w:rPr>
              <w:t>78</w:t>
            </w:r>
          </w:p>
        </w:tc>
        <w:tc>
          <w:tcPr>
            <w:tcW w:w="1066" w:type="dxa"/>
            <w:tcBorders>
              <w:top w:val="single" w:sz="4" w:space="0" w:color="000000"/>
              <w:left w:val="single" w:sz="4" w:space="0" w:color="000000"/>
              <w:bottom w:val="single" w:sz="4" w:space="0" w:color="000000"/>
              <w:right w:val="single" w:sz="4" w:space="0" w:color="000000"/>
            </w:tcBorders>
          </w:tcPr>
          <w:p w14:paraId="47BF2816" w14:textId="77777777" w:rsidR="00D91BE6" w:rsidRPr="00F842FA" w:rsidRDefault="00D91BE6" w:rsidP="00AA58A5">
            <w:pPr>
              <w:pStyle w:val="TableParagraph"/>
              <w:kinsoku w:val="0"/>
              <w:overflowPunct w:val="0"/>
              <w:spacing w:before="84"/>
              <w:ind w:left="594"/>
              <w:rPr>
                <w:rFonts w:asciiTheme="minorHAnsi" w:hAnsiTheme="minorHAnsi"/>
              </w:rPr>
            </w:pPr>
            <w:r w:rsidRPr="00F842FA">
              <w:rPr>
                <w:rFonts w:asciiTheme="minorHAnsi" w:hAnsiTheme="minorHAnsi" w:cs="Arial"/>
                <w:spacing w:val="-2"/>
                <w:sz w:val="16"/>
                <w:szCs w:val="16"/>
              </w:rPr>
              <w:t>2</w:t>
            </w:r>
            <w:r>
              <w:rPr>
                <w:rFonts w:asciiTheme="minorHAnsi" w:hAnsiTheme="minorHAnsi" w:cs="Arial"/>
                <w:spacing w:val="-2"/>
                <w:sz w:val="16"/>
                <w:szCs w:val="16"/>
              </w:rPr>
              <w:t>5</w:t>
            </w:r>
            <w:r w:rsidRPr="00F842FA">
              <w:rPr>
                <w:rFonts w:asciiTheme="minorHAnsi" w:hAnsiTheme="minorHAnsi" w:cs="Arial"/>
                <w:spacing w:val="3"/>
                <w:sz w:val="16"/>
                <w:szCs w:val="16"/>
              </w:rPr>
              <w:t>,8</w:t>
            </w:r>
            <w:r>
              <w:rPr>
                <w:rFonts w:asciiTheme="minorHAnsi" w:hAnsiTheme="minorHAnsi" w:cs="Arial"/>
                <w:spacing w:val="3"/>
                <w:sz w:val="16"/>
                <w:szCs w:val="16"/>
              </w:rPr>
              <w:t>5</w:t>
            </w:r>
          </w:p>
        </w:tc>
        <w:tc>
          <w:tcPr>
            <w:tcW w:w="1258" w:type="dxa"/>
            <w:tcBorders>
              <w:top w:val="single" w:sz="4" w:space="0" w:color="000000"/>
              <w:left w:val="single" w:sz="4" w:space="0" w:color="000000"/>
              <w:bottom w:val="single" w:sz="4" w:space="0" w:color="000000"/>
              <w:right w:val="single" w:sz="4" w:space="0" w:color="000000"/>
            </w:tcBorders>
          </w:tcPr>
          <w:p w14:paraId="0B71BCF8" w14:textId="77777777" w:rsidR="00D91BE6" w:rsidRPr="00F842FA" w:rsidRDefault="00D91BE6" w:rsidP="00AA58A5">
            <w:pPr>
              <w:pStyle w:val="TableParagraph"/>
              <w:kinsoku w:val="0"/>
              <w:overflowPunct w:val="0"/>
              <w:spacing w:before="84"/>
              <w:ind w:left="517"/>
              <w:rPr>
                <w:rFonts w:asciiTheme="minorHAnsi" w:hAnsiTheme="minorHAnsi"/>
              </w:rPr>
            </w:pPr>
            <w:r>
              <w:rPr>
                <w:rFonts w:asciiTheme="minorHAnsi" w:hAnsiTheme="minorHAnsi" w:cs="Arial"/>
                <w:spacing w:val="-2"/>
                <w:sz w:val="16"/>
                <w:szCs w:val="16"/>
              </w:rPr>
              <w:t>2016</w:t>
            </w:r>
            <w:r w:rsidRPr="00F842FA">
              <w:rPr>
                <w:rFonts w:asciiTheme="minorHAnsi" w:hAnsiTheme="minorHAnsi" w:cs="Arial"/>
                <w:spacing w:val="3"/>
                <w:sz w:val="16"/>
                <w:szCs w:val="16"/>
              </w:rPr>
              <w:t>,</w:t>
            </w:r>
            <w:r>
              <w:rPr>
                <w:rFonts w:asciiTheme="minorHAnsi" w:hAnsiTheme="minorHAnsi" w:cs="Arial"/>
                <w:spacing w:val="3"/>
                <w:sz w:val="16"/>
                <w:szCs w:val="16"/>
              </w:rPr>
              <w:t>30</w:t>
            </w:r>
          </w:p>
        </w:tc>
        <w:tc>
          <w:tcPr>
            <w:tcW w:w="1210" w:type="dxa"/>
            <w:tcBorders>
              <w:top w:val="single" w:sz="4" w:space="0" w:color="000000"/>
              <w:left w:val="single" w:sz="4" w:space="0" w:color="000000"/>
              <w:bottom w:val="single" w:sz="4" w:space="0" w:color="000000"/>
              <w:right w:val="single" w:sz="4" w:space="0" w:color="000000"/>
            </w:tcBorders>
          </w:tcPr>
          <w:p w14:paraId="256B3BEE" w14:textId="77777777" w:rsidR="00D91BE6" w:rsidRPr="00F842FA" w:rsidRDefault="00D91BE6" w:rsidP="00AA58A5">
            <w:pPr>
              <w:rPr>
                <w:rFonts w:asciiTheme="minorHAnsi" w:hAnsiTheme="minorHAnsi"/>
              </w:rPr>
            </w:pPr>
          </w:p>
        </w:tc>
      </w:tr>
      <w:tr w:rsidR="00D91BE6" w:rsidRPr="00F842FA" w14:paraId="542D05B6" w14:textId="77777777" w:rsidTr="00AA58A5">
        <w:trPr>
          <w:trHeight w:hRule="exact" w:val="571"/>
        </w:trPr>
        <w:tc>
          <w:tcPr>
            <w:tcW w:w="8826" w:type="dxa"/>
            <w:gridSpan w:val="9"/>
            <w:tcBorders>
              <w:top w:val="single" w:sz="4" w:space="0" w:color="000000"/>
              <w:left w:val="single" w:sz="4" w:space="0" w:color="000000"/>
              <w:bottom w:val="single" w:sz="4" w:space="0" w:color="000000"/>
              <w:right w:val="single" w:sz="4" w:space="0" w:color="000000"/>
            </w:tcBorders>
          </w:tcPr>
          <w:p w14:paraId="3BFA51B8" w14:textId="77777777" w:rsidR="00D91BE6" w:rsidRPr="00F842FA" w:rsidRDefault="00D91BE6" w:rsidP="00AA58A5">
            <w:pPr>
              <w:pStyle w:val="TableParagraph"/>
              <w:kinsoku w:val="0"/>
              <w:overflowPunct w:val="0"/>
              <w:spacing w:before="7" w:line="170" w:lineRule="exact"/>
              <w:rPr>
                <w:rFonts w:asciiTheme="minorHAnsi" w:hAnsiTheme="minorHAnsi"/>
                <w:sz w:val="17"/>
                <w:szCs w:val="17"/>
              </w:rPr>
            </w:pPr>
          </w:p>
          <w:p w14:paraId="0D1DDD22"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4DB91A4C" w14:textId="77777777" w:rsidR="00D91BE6" w:rsidRPr="00F842FA" w:rsidRDefault="00D91BE6" w:rsidP="00AA58A5">
            <w:pPr>
              <w:pStyle w:val="TableParagraph"/>
              <w:kinsoku w:val="0"/>
              <w:overflowPunct w:val="0"/>
              <w:spacing w:line="183" w:lineRule="exact"/>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z w:val="16"/>
                <w:szCs w:val="16"/>
              </w:rPr>
              <w:t>t</w:t>
            </w:r>
            <w:r w:rsidRPr="00F842FA">
              <w:rPr>
                <w:rFonts w:asciiTheme="minorHAnsi" w:hAnsiTheme="minorHAnsi" w:cs="Arial"/>
                <w:b/>
                <w:bCs/>
                <w:spacing w:val="-2"/>
                <w:sz w:val="16"/>
                <w:szCs w:val="16"/>
              </w:rPr>
              <w:t>a</w:t>
            </w:r>
            <w:r w:rsidRPr="00F842FA">
              <w:rPr>
                <w:rFonts w:asciiTheme="minorHAnsi" w:hAnsiTheme="minorHAnsi" w:cs="Arial"/>
                <w:b/>
                <w:bCs/>
                <w:spacing w:val="3"/>
                <w:sz w:val="16"/>
                <w:szCs w:val="16"/>
              </w:rPr>
              <w:t>l</w:t>
            </w:r>
            <w:r w:rsidRPr="00F842FA">
              <w:rPr>
                <w:rFonts w:asciiTheme="minorHAnsi" w:hAnsiTheme="minorHAnsi" w:cs="Arial"/>
                <w:b/>
                <w:bCs/>
                <w:sz w:val="16"/>
                <w:szCs w:val="16"/>
              </w:rPr>
              <w:t>e</w:t>
            </w:r>
          </w:p>
        </w:tc>
        <w:tc>
          <w:tcPr>
            <w:tcW w:w="1210" w:type="dxa"/>
            <w:tcBorders>
              <w:top w:val="single" w:sz="4" w:space="0" w:color="000000"/>
              <w:left w:val="single" w:sz="4" w:space="0" w:color="000000"/>
              <w:bottom w:val="single" w:sz="4" w:space="0" w:color="000000"/>
              <w:right w:val="single" w:sz="4" w:space="0" w:color="000000"/>
            </w:tcBorders>
          </w:tcPr>
          <w:p w14:paraId="5132B13F"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20C69D59"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7E8F228A" w14:textId="692A8C6F" w:rsidR="00D91BE6" w:rsidRPr="0020188B" w:rsidRDefault="00D91BE6" w:rsidP="00AA58A5">
            <w:pPr>
              <w:pStyle w:val="TableParagraph"/>
              <w:kinsoku w:val="0"/>
              <w:overflowPunct w:val="0"/>
              <w:spacing w:line="183" w:lineRule="exact"/>
              <w:ind w:left="556"/>
              <w:rPr>
                <w:rFonts w:asciiTheme="minorHAnsi" w:hAnsiTheme="minorHAnsi"/>
                <w:b/>
                <w:bCs/>
              </w:rPr>
            </w:pPr>
            <w:r w:rsidRPr="0020188B">
              <w:rPr>
                <w:rFonts w:asciiTheme="minorHAnsi" w:hAnsiTheme="minorHAnsi" w:cs="Arial"/>
                <w:b/>
                <w:bCs/>
                <w:spacing w:val="-2"/>
                <w:sz w:val="16"/>
                <w:szCs w:val="16"/>
              </w:rPr>
              <w:t>4</w:t>
            </w:r>
            <w:r w:rsidR="0020188B">
              <w:rPr>
                <w:rFonts w:asciiTheme="minorHAnsi" w:hAnsiTheme="minorHAnsi" w:cs="Arial"/>
                <w:b/>
                <w:bCs/>
                <w:spacing w:val="-2"/>
                <w:sz w:val="16"/>
                <w:szCs w:val="16"/>
              </w:rPr>
              <w:t>.</w:t>
            </w:r>
            <w:r w:rsidRPr="0020188B">
              <w:rPr>
                <w:rFonts w:asciiTheme="minorHAnsi" w:hAnsiTheme="minorHAnsi" w:cs="Arial"/>
                <w:b/>
                <w:bCs/>
                <w:spacing w:val="-2"/>
                <w:sz w:val="16"/>
                <w:szCs w:val="16"/>
              </w:rPr>
              <w:t>151</w:t>
            </w:r>
            <w:r w:rsidRPr="0020188B">
              <w:rPr>
                <w:rFonts w:asciiTheme="minorHAnsi" w:hAnsiTheme="minorHAnsi" w:cs="Arial"/>
                <w:b/>
                <w:bCs/>
                <w:spacing w:val="3"/>
                <w:sz w:val="16"/>
                <w:szCs w:val="16"/>
              </w:rPr>
              <w:t>,16</w:t>
            </w:r>
          </w:p>
        </w:tc>
      </w:tr>
      <w:tr w:rsidR="00D91BE6" w:rsidRPr="00F842FA" w14:paraId="6394002B"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5E410170"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b/>
                <w:bCs/>
                <w:i/>
                <w:iCs/>
                <w:sz w:val="16"/>
                <w:szCs w:val="16"/>
              </w:rPr>
              <w:t>A</w:t>
            </w:r>
            <w:r w:rsidRPr="00F842FA">
              <w:rPr>
                <w:rFonts w:asciiTheme="minorHAnsi" w:hAnsiTheme="minorHAnsi" w:cs="Arial"/>
                <w:b/>
                <w:bCs/>
                <w:i/>
                <w:iCs/>
                <w:spacing w:val="-1"/>
                <w:sz w:val="16"/>
                <w:szCs w:val="16"/>
              </w:rPr>
              <w:t>u</w:t>
            </w:r>
            <w:r w:rsidRPr="00F842FA">
              <w:rPr>
                <w:rFonts w:asciiTheme="minorHAnsi" w:hAnsiTheme="minorHAnsi" w:cs="Arial"/>
                <w:b/>
                <w:bCs/>
                <w:i/>
                <w:iCs/>
                <w:sz w:val="16"/>
                <w:szCs w:val="16"/>
              </w:rPr>
              <w:t>t</w:t>
            </w:r>
            <w:r w:rsidRPr="00F842FA">
              <w:rPr>
                <w:rFonts w:asciiTheme="minorHAnsi" w:hAnsiTheme="minorHAnsi" w:cs="Arial"/>
                <w:b/>
                <w:bCs/>
                <w:i/>
                <w:iCs/>
                <w:spacing w:val="3"/>
                <w:sz w:val="16"/>
                <w:szCs w:val="16"/>
              </w:rPr>
              <w:t>o</w:t>
            </w:r>
            <w:r w:rsidRPr="00F842FA">
              <w:rPr>
                <w:rFonts w:asciiTheme="minorHAnsi" w:hAnsiTheme="minorHAnsi" w:cs="Arial"/>
                <w:b/>
                <w:bCs/>
                <w:i/>
                <w:iCs/>
                <w:spacing w:val="-2"/>
                <w:sz w:val="16"/>
                <w:szCs w:val="16"/>
              </w:rPr>
              <w:t>me</w:t>
            </w:r>
            <w:r w:rsidRPr="00F842FA">
              <w:rPr>
                <w:rFonts w:asciiTheme="minorHAnsi" w:hAnsiTheme="minorHAnsi" w:cs="Arial"/>
                <w:b/>
                <w:bCs/>
                <w:i/>
                <w:iCs/>
                <w:spacing w:val="2"/>
                <w:sz w:val="16"/>
                <w:szCs w:val="16"/>
              </w:rPr>
              <w:t>zz</w:t>
            </w:r>
            <w:r w:rsidRPr="00F842FA">
              <w:rPr>
                <w:rFonts w:asciiTheme="minorHAnsi" w:hAnsiTheme="minorHAnsi" w:cs="Arial"/>
                <w:b/>
                <w:bCs/>
                <w:i/>
                <w:iCs/>
                <w:sz w:val="16"/>
                <w:szCs w:val="16"/>
              </w:rPr>
              <w:t>i</w:t>
            </w:r>
            <w:r w:rsidRPr="00F842FA">
              <w:rPr>
                <w:rFonts w:asciiTheme="minorHAnsi" w:hAnsiTheme="minorHAnsi" w:cs="Arial"/>
                <w:b/>
                <w:bCs/>
                <w:i/>
                <w:iCs/>
                <w:spacing w:val="-7"/>
                <w:sz w:val="16"/>
                <w:szCs w:val="16"/>
              </w:rPr>
              <w:t xml:space="preserve"> </w:t>
            </w:r>
            <w:r w:rsidRPr="00F842FA">
              <w:rPr>
                <w:rFonts w:asciiTheme="minorHAnsi" w:hAnsiTheme="minorHAnsi" w:cs="Arial"/>
                <w:b/>
                <w:bCs/>
                <w:i/>
                <w:iCs/>
                <w:spacing w:val="3"/>
                <w:sz w:val="16"/>
                <w:szCs w:val="16"/>
              </w:rPr>
              <w:t>i</w:t>
            </w:r>
            <w:r w:rsidRPr="00F842FA">
              <w:rPr>
                <w:rFonts w:asciiTheme="minorHAnsi" w:hAnsiTheme="minorHAnsi" w:cs="Arial"/>
                <w:b/>
                <w:bCs/>
                <w:i/>
                <w:iCs/>
                <w:spacing w:val="-2"/>
                <w:sz w:val="16"/>
                <w:szCs w:val="16"/>
              </w:rPr>
              <w:t>m</w:t>
            </w:r>
            <w:r w:rsidRPr="00F842FA">
              <w:rPr>
                <w:rFonts w:asciiTheme="minorHAnsi" w:hAnsiTheme="minorHAnsi" w:cs="Arial"/>
                <w:b/>
                <w:bCs/>
                <w:i/>
                <w:iCs/>
                <w:spacing w:val="-1"/>
                <w:sz w:val="16"/>
                <w:szCs w:val="16"/>
              </w:rPr>
              <w:t>p</w:t>
            </w:r>
            <w:r w:rsidRPr="00F842FA">
              <w:rPr>
                <w:rFonts w:asciiTheme="minorHAnsi" w:hAnsiTheme="minorHAnsi" w:cs="Arial"/>
                <w:b/>
                <w:bCs/>
                <w:i/>
                <w:iCs/>
                <w:spacing w:val="3"/>
                <w:sz w:val="16"/>
                <w:szCs w:val="16"/>
              </w:rPr>
              <w:t>i</w:t>
            </w:r>
            <w:r w:rsidRPr="00F842FA">
              <w:rPr>
                <w:rFonts w:asciiTheme="minorHAnsi" w:hAnsiTheme="minorHAnsi" w:cs="Arial"/>
                <w:b/>
                <w:bCs/>
                <w:i/>
                <w:iCs/>
                <w:spacing w:val="-2"/>
                <w:sz w:val="16"/>
                <w:szCs w:val="16"/>
              </w:rPr>
              <w:t>e</w:t>
            </w:r>
            <w:r w:rsidRPr="00F842FA">
              <w:rPr>
                <w:rFonts w:asciiTheme="minorHAnsi" w:hAnsiTheme="minorHAnsi" w:cs="Arial"/>
                <w:b/>
                <w:bCs/>
                <w:i/>
                <w:iCs/>
                <w:spacing w:val="3"/>
                <w:sz w:val="16"/>
                <w:szCs w:val="16"/>
              </w:rPr>
              <w:t>g</w:t>
            </w:r>
            <w:r w:rsidRPr="00F842FA">
              <w:rPr>
                <w:rFonts w:asciiTheme="minorHAnsi" w:hAnsiTheme="minorHAnsi" w:cs="Arial"/>
                <w:b/>
                <w:bCs/>
                <w:i/>
                <w:iCs/>
                <w:spacing w:val="-2"/>
                <w:sz w:val="16"/>
                <w:szCs w:val="16"/>
              </w:rPr>
              <w:t>a</w:t>
            </w:r>
            <w:r w:rsidRPr="00F842FA">
              <w:rPr>
                <w:rFonts w:asciiTheme="minorHAnsi" w:hAnsiTheme="minorHAnsi" w:cs="Arial"/>
                <w:b/>
                <w:bCs/>
                <w:i/>
                <w:iCs/>
                <w:sz w:val="16"/>
                <w:szCs w:val="16"/>
              </w:rPr>
              <w:t>ti</w:t>
            </w:r>
            <w:r w:rsidRPr="00F842FA">
              <w:rPr>
                <w:rFonts w:asciiTheme="minorHAnsi" w:hAnsiTheme="minorHAnsi" w:cs="Arial"/>
                <w:b/>
                <w:bCs/>
                <w:i/>
                <w:iCs/>
                <w:spacing w:val="37"/>
                <w:sz w:val="16"/>
                <w:szCs w:val="16"/>
              </w:rPr>
              <w:t xml:space="preserve"> </w:t>
            </w:r>
            <w:r w:rsidRPr="00F842FA">
              <w:rPr>
                <w:rFonts w:asciiTheme="minorHAnsi" w:hAnsiTheme="minorHAnsi" w:cs="Arial"/>
                <w:b/>
                <w:bCs/>
                <w:i/>
                <w:iCs/>
                <w:spacing w:val="3"/>
                <w:sz w:val="16"/>
                <w:szCs w:val="16"/>
              </w:rPr>
              <w:t>p</w:t>
            </w:r>
            <w:r w:rsidRPr="00F842FA">
              <w:rPr>
                <w:rFonts w:asciiTheme="minorHAnsi" w:hAnsiTheme="minorHAnsi" w:cs="Arial"/>
                <w:b/>
                <w:bCs/>
                <w:i/>
                <w:iCs/>
                <w:spacing w:val="-2"/>
                <w:sz w:val="16"/>
                <w:szCs w:val="16"/>
              </w:rPr>
              <w:t>e</w:t>
            </w:r>
            <w:r w:rsidRPr="00F842FA">
              <w:rPr>
                <w:rFonts w:asciiTheme="minorHAnsi" w:hAnsiTheme="minorHAnsi" w:cs="Arial"/>
                <w:b/>
                <w:bCs/>
                <w:i/>
                <w:iCs/>
                <w:sz w:val="16"/>
                <w:szCs w:val="16"/>
              </w:rPr>
              <w:t>r</w:t>
            </w:r>
            <w:r w:rsidRPr="00F842FA">
              <w:rPr>
                <w:rFonts w:asciiTheme="minorHAnsi" w:hAnsiTheme="minorHAnsi" w:cs="Arial"/>
                <w:b/>
                <w:bCs/>
                <w:i/>
                <w:iCs/>
                <w:spacing w:val="34"/>
                <w:sz w:val="16"/>
                <w:szCs w:val="16"/>
              </w:rPr>
              <w:t xml:space="preserve"> </w:t>
            </w:r>
            <w:r w:rsidRPr="00F842FA">
              <w:rPr>
                <w:rFonts w:asciiTheme="minorHAnsi" w:hAnsiTheme="minorHAnsi" w:cs="Arial"/>
                <w:b/>
                <w:bCs/>
                <w:i/>
                <w:iCs/>
                <w:spacing w:val="3"/>
                <w:sz w:val="16"/>
                <w:szCs w:val="16"/>
              </w:rPr>
              <w:t>i</w:t>
            </w:r>
            <w:r w:rsidRPr="00F842FA">
              <w:rPr>
                <w:rFonts w:asciiTheme="minorHAnsi" w:hAnsiTheme="minorHAnsi" w:cs="Arial"/>
                <w:b/>
                <w:bCs/>
                <w:i/>
                <w:iCs/>
                <w:sz w:val="16"/>
                <w:szCs w:val="16"/>
              </w:rPr>
              <w:t>l</w:t>
            </w:r>
            <w:r w:rsidRPr="00F842FA">
              <w:rPr>
                <w:rFonts w:asciiTheme="minorHAnsi" w:hAnsiTheme="minorHAnsi" w:cs="Arial"/>
                <w:b/>
                <w:bCs/>
                <w:i/>
                <w:iCs/>
                <w:spacing w:val="-7"/>
                <w:sz w:val="16"/>
                <w:szCs w:val="16"/>
              </w:rPr>
              <w:t xml:space="preserve"> </w:t>
            </w:r>
            <w:r w:rsidRPr="00F842FA">
              <w:rPr>
                <w:rFonts w:asciiTheme="minorHAnsi" w:hAnsiTheme="minorHAnsi" w:cs="Arial"/>
                <w:b/>
                <w:bCs/>
                <w:i/>
                <w:iCs/>
                <w:spacing w:val="3"/>
                <w:sz w:val="16"/>
                <w:szCs w:val="16"/>
              </w:rPr>
              <w:t>s</w:t>
            </w:r>
            <w:r w:rsidRPr="00F842FA">
              <w:rPr>
                <w:rFonts w:asciiTheme="minorHAnsi" w:hAnsiTheme="minorHAnsi" w:cs="Arial"/>
                <w:b/>
                <w:bCs/>
                <w:i/>
                <w:iCs/>
                <w:spacing w:val="-2"/>
                <w:sz w:val="16"/>
                <w:szCs w:val="16"/>
              </w:rPr>
              <w:t>e</w:t>
            </w:r>
            <w:r w:rsidRPr="00F842FA">
              <w:rPr>
                <w:rFonts w:asciiTheme="minorHAnsi" w:hAnsiTheme="minorHAnsi" w:cs="Arial"/>
                <w:b/>
                <w:bCs/>
                <w:i/>
                <w:iCs/>
                <w:sz w:val="16"/>
                <w:szCs w:val="16"/>
              </w:rPr>
              <w:t>r</w:t>
            </w:r>
            <w:r w:rsidRPr="00F842FA">
              <w:rPr>
                <w:rFonts w:asciiTheme="minorHAnsi" w:hAnsiTheme="minorHAnsi" w:cs="Arial"/>
                <w:b/>
                <w:bCs/>
                <w:i/>
                <w:iCs/>
                <w:spacing w:val="3"/>
                <w:sz w:val="16"/>
                <w:szCs w:val="16"/>
              </w:rPr>
              <w:t>v</w:t>
            </w:r>
            <w:r w:rsidRPr="00F842FA">
              <w:rPr>
                <w:rFonts w:asciiTheme="minorHAnsi" w:hAnsiTheme="minorHAnsi" w:cs="Arial"/>
                <w:b/>
                <w:bCs/>
                <w:i/>
                <w:iCs/>
                <w:spacing w:val="-1"/>
                <w:sz w:val="16"/>
                <w:szCs w:val="16"/>
              </w:rPr>
              <w:t>i</w:t>
            </w:r>
            <w:r w:rsidRPr="00F842FA">
              <w:rPr>
                <w:rFonts w:asciiTheme="minorHAnsi" w:hAnsiTheme="minorHAnsi" w:cs="Arial"/>
                <w:b/>
                <w:bCs/>
                <w:i/>
                <w:iCs/>
                <w:spacing w:val="2"/>
                <w:sz w:val="16"/>
                <w:szCs w:val="16"/>
              </w:rPr>
              <w:t>z</w:t>
            </w:r>
            <w:r w:rsidRPr="00F842FA">
              <w:rPr>
                <w:rFonts w:asciiTheme="minorHAnsi" w:hAnsiTheme="minorHAnsi" w:cs="Arial"/>
                <w:b/>
                <w:bCs/>
                <w:i/>
                <w:iCs/>
                <w:spacing w:val="-1"/>
                <w:sz w:val="16"/>
                <w:szCs w:val="16"/>
              </w:rPr>
              <w:t>i</w:t>
            </w:r>
            <w:r w:rsidRPr="00F842FA">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7EE11C38" w14:textId="77777777" w:rsidR="00D91BE6" w:rsidRPr="00F842FA"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1D049E2F" w14:textId="77777777" w:rsidR="00D91BE6" w:rsidRPr="00F842FA"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55354511" w14:textId="77777777" w:rsidR="00D91BE6" w:rsidRPr="00F842FA"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77A78EC4" w14:textId="77777777" w:rsidR="00D91BE6" w:rsidRPr="00F842FA"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721CDD20" w14:textId="77777777" w:rsidR="00D91BE6" w:rsidRPr="00F842FA" w:rsidRDefault="00D91BE6" w:rsidP="00AA58A5">
            <w:pPr>
              <w:rPr>
                <w:rFonts w:asciiTheme="minorHAnsi" w:hAnsiTheme="minorHAnsi"/>
              </w:rPr>
            </w:pPr>
          </w:p>
        </w:tc>
        <w:tc>
          <w:tcPr>
            <w:tcW w:w="638" w:type="dxa"/>
            <w:tcBorders>
              <w:top w:val="single" w:sz="4" w:space="0" w:color="000000"/>
              <w:left w:val="single" w:sz="4" w:space="0" w:color="000000"/>
              <w:bottom w:val="single" w:sz="4" w:space="0" w:color="000000"/>
              <w:right w:val="single" w:sz="4" w:space="0" w:color="000000"/>
            </w:tcBorders>
          </w:tcPr>
          <w:p w14:paraId="585C126E" w14:textId="77777777" w:rsidR="00D91BE6" w:rsidRPr="00F842FA"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5F3BDEE6" w14:textId="77777777" w:rsidR="00D91BE6" w:rsidRPr="00F842FA" w:rsidRDefault="00D91BE6" w:rsidP="00AA58A5">
            <w:pPr>
              <w:rPr>
                <w:rFonts w:asciiTheme="minorHAnsi" w:hAnsiTheme="minorHAnsi"/>
              </w:rPr>
            </w:pPr>
          </w:p>
        </w:tc>
        <w:tc>
          <w:tcPr>
            <w:tcW w:w="1258" w:type="dxa"/>
            <w:tcBorders>
              <w:top w:val="single" w:sz="4" w:space="0" w:color="000000"/>
              <w:left w:val="single" w:sz="4" w:space="0" w:color="000000"/>
              <w:bottom w:val="single" w:sz="4" w:space="0" w:color="000000"/>
              <w:right w:val="single" w:sz="4" w:space="0" w:color="000000"/>
            </w:tcBorders>
          </w:tcPr>
          <w:p w14:paraId="16E30EB3" w14:textId="77777777" w:rsidR="00D91BE6" w:rsidRPr="00F842FA" w:rsidRDefault="00D91BE6" w:rsidP="00AA58A5">
            <w:pPr>
              <w:rPr>
                <w:rFonts w:asciiTheme="minorHAnsi" w:hAnsiTheme="minorHAnsi"/>
              </w:rPr>
            </w:pPr>
          </w:p>
        </w:tc>
        <w:tc>
          <w:tcPr>
            <w:tcW w:w="1210" w:type="dxa"/>
            <w:tcBorders>
              <w:top w:val="single" w:sz="4" w:space="0" w:color="000000"/>
              <w:left w:val="single" w:sz="4" w:space="0" w:color="000000"/>
              <w:bottom w:val="single" w:sz="4" w:space="0" w:color="000000"/>
              <w:right w:val="single" w:sz="4" w:space="0" w:color="000000"/>
            </w:tcBorders>
          </w:tcPr>
          <w:p w14:paraId="1FB7A725" w14:textId="77777777" w:rsidR="00D91BE6" w:rsidRPr="0020188B" w:rsidRDefault="00D91BE6" w:rsidP="00AA58A5">
            <w:pPr>
              <w:rPr>
                <w:rFonts w:asciiTheme="minorHAnsi" w:hAnsiTheme="minorHAnsi"/>
                <w:b/>
                <w:bCs/>
              </w:rPr>
            </w:pPr>
          </w:p>
        </w:tc>
      </w:tr>
      <w:tr w:rsidR="00D91BE6" w:rsidRPr="00F842FA" w14:paraId="240CFA8C" w14:textId="77777777" w:rsidTr="00AA58A5">
        <w:trPr>
          <w:trHeight w:hRule="exact" w:val="264"/>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3FD767A2" w14:textId="77777777" w:rsidR="00D91BE6" w:rsidRPr="00F842FA" w:rsidRDefault="00D91BE6" w:rsidP="00AA58A5">
            <w:pPr>
              <w:pStyle w:val="TableParagraph"/>
              <w:kinsoku w:val="0"/>
              <w:overflowPunct w:val="0"/>
              <w:spacing w:before="69" w:line="183" w:lineRule="exact"/>
              <w:ind w:left="66"/>
              <w:rPr>
                <w:rFonts w:asciiTheme="minorHAnsi" w:hAnsiTheme="minorHAnsi"/>
              </w:rPr>
            </w:pPr>
            <w:r w:rsidRPr="00F842FA">
              <w:rPr>
                <w:rFonts w:asciiTheme="minorHAnsi" w:hAnsiTheme="minorHAnsi" w:cs="Arial"/>
                <w:spacing w:val="2"/>
                <w:sz w:val="16"/>
                <w:szCs w:val="16"/>
              </w:rPr>
              <w:t>sc</w:t>
            </w:r>
            <w:r w:rsidRPr="00F842FA">
              <w:rPr>
                <w:rFonts w:asciiTheme="minorHAnsi" w:hAnsiTheme="minorHAnsi" w:cs="Arial"/>
                <w:spacing w:val="-8"/>
                <w:sz w:val="16"/>
                <w:szCs w:val="16"/>
              </w:rPr>
              <w:t>a</w:t>
            </w:r>
            <w:r w:rsidRPr="00F842FA">
              <w:rPr>
                <w:rFonts w:asciiTheme="minorHAnsi" w:hAnsiTheme="minorHAnsi" w:cs="Arial"/>
                <w:sz w:val="16"/>
                <w:szCs w:val="16"/>
              </w:rPr>
              <w:t>r</w:t>
            </w:r>
            <w:r w:rsidRPr="00F842FA">
              <w:rPr>
                <w:rFonts w:asciiTheme="minorHAnsi" w:hAnsiTheme="minorHAnsi" w:cs="Arial"/>
                <w:spacing w:val="4"/>
                <w:sz w:val="16"/>
                <w:szCs w:val="16"/>
              </w:rPr>
              <w:t>r</w:t>
            </w:r>
            <w:r w:rsidRPr="00F842FA">
              <w:rPr>
                <w:rFonts w:asciiTheme="minorHAnsi" w:hAnsiTheme="minorHAnsi" w:cs="Arial"/>
                <w:spacing w:val="-3"/>
                <w:sz w:val="16"/>
                <w:szCs w:val="16"/>
              </w:rPr>
              <w:t>a</w:t>
            </w:r>
            <w:r w:rsidRPr="00F842FA">
              <w:rPr>
                <w:rFonts w:asciiTheme="minorHAnsi" w:hAnsiTheme="minorHAnsi" w:cs="Arial"/>
                <w:spacing w:val="3"/>
                <w:sz w:val="16"/>
                <w:szCs w:val="16"/>
              </w:rPr>
              <w:t>b</w:t>
            </w:r>
            <w:r w:rsidRPr="00F842FA">
              <w:rPr>
                <w:rFonts w:asciiTheme="minorHAnsi" w:hAnsiTheme="minorHAnsi" w:cs="Arial"/>
                <w:spacing w:val="-3"/>
                <w:sz w:val="16"/>
                <w:szCs w:val="16"/>
              </w:rPr>
              <w:t>i</w:t>
            </w:r>
            <w:r w:rsidRPr="00F842FA">
              <w:rPr>
                <w:rFonts w:asciiTheme="minorHAnsi" w:hAnsiTheme="minorHAnsi" w:cs="Arial"/>
                <w:spacing w:val="3"/>
                <w:sz w:val="16"/>
                <w:szCs w:val="16"/>
              </w:rPr>
              <w:t>l</w:t>
            </w:r>
            <w:r w:rsidRPr="00F842FA">
              <w:rPr>
                <w:rFonts w:asciiTheme="minorHAnsi" w:hAnsiTheme="minorHAnsi" w:cs="Arial"/>
                <w:sz w:val="16"/>
                <w:szCs w:val="16"/>
              </w:rPr>
              <w:t>e</w:t>
            </w:r>
            <w:r w:rsidRPr="00F842FA">
              <w:rPr>
                <w:rFonts w:asciiTheme="minorHAnsi" w:hAnsiTheme="minorHAnsi" w:cs="Arial"/>
                <w:spacing w:val="-15"/>
                <w:sz w:val="16"/>
                <w:szCs w:val="16"/>
              </w:rPr>
              <w:t xml:space="preserve"> </w:t>
            </w:r>
            <w:r w:rsidRPr="00F842FA">
              <w:rPr>
                <w:rFonts w:asciiTheme="minorHAnsi" w:hAnsiTheme="minorHAnsi" w:cs="Arial"/>
                <w:spacing w:val="6"/>
                <w:sz w:val="16"/>
                <w:szCs w:val="16"/>
              </w:rPr>
              <w:t>c</w:t>
            </w:r>
            <w:r w:rsidRPr="00F842FA">
              <w:rPr>
                <w:rFonts w:asciiTheme="minorHAnsi" w:hAnsiTheme="minorHAnsi" w:cs="Arial"/>
                <w:spacing w:val="-8"/>
                <w:sz w:val="16"/>
                <w:szCs w:val="16"/>
              </w:rPr>
              <w:t>o</w:t>
            </w:r>
            <w:r w:rsidRPr="00F842FA">
              <w:rPr>
                <w:rFonts w:asciiTheme="minorHAnsi" w:hAnsiTheme="minorHAnsi" w:cs="Arial"/>
                <w:sz w:val="16"/>
                <w:szCs w:val="16"/>
              </w:rPr>
              <w:t>n</w:t>
            </w:r>
            <w:r w:rsidRPr="00F842FA">
              <w:rPr>
                <w:rFonts w:asciiTheme="minorHAnsi" w:hAnsiTheme="minorHAnsi" w:cs="Arial"/>
                <w:spacing w:val="-12"/>
                <w:sz w:val="16"/>
                <w:szCs w:val="16"/>
              </w:rPr>
              <w:t xml:space="preserve"> </w:t>
            </w:r>
            <w:r w:rsidRPr="00F842FA">
              <w:rPr>
                <w:rFonts w:asciiTheme="minorHAnsi" w:hAnsiTheme="minorHAnsi" w:cs="Arial"/>
                <w:spacing w:val="6"/>
                <w:sz w:val="16"/>
                <w:szCs w:val="16"/>
              </w:rPr>
              <w:t>c</w:t>
            </w:r>
            <w:r w:rsidRPr="00F842FA">
              <w:rPr>
                <w:rFonts w:asciiTheme="minorHAnsi" w:hAnsiTheme="minorHAnsi" w:cs="Arial"/>
                <w:spacing w:val="-8"/>
                <w:sz w:val="16"/>
                <w:szCs w:val="16"/>
              </w:rPr>
              <w:t>a</w:t>
            </w:r>
            <w:r w:rsidRPr="00F842FA">
              <w:rPr>
                <w:rFonts w:asciiTheme="minorHAnsi" w:hAnsiTheme="minorHAnsi" w:cs="Arial"/>
                <w:spacing w:val="2"/>
                <w:sz w:val="16"/>
                <w:szCs w:val="16"/>
              </w:rPr>
              <w:t>s</w:t>
            </w:r>
            <w:r w:rsidRPr="00F842FA">
              <w:rPr>
                <w:rFonts w:asciiTheme="minorHAnsi" w:hAnsiTheme="minorHAnsi" w:cs="Arial"/>
                <w:spacing w:val="6"/>
                <w:sz w:val="16"/>
                <w:szCs w:val="16"/>
              </w:rPr>
              <w:t>s</w:t>
            </w:r>
            <w:r w:rsidRPr="00F842FA">
              <w:rPr>
                <w:rFonts w:asciiTheme="minorHAnsi" w:hAnsiTheme="minorHAnsi" w:cs="Arial"/>
                <w:spacing w:val="-8"/>
                <w:sz w:val="16"/>
                <w:szCs w:val="16"/>
              </w:rPr>
              <w:t>o</w:t>
            </w:r>
            <w:r w:rsidRPr="00F842FA">
              <w:rPr>
                <w:rFonts w:asciiTheme="minorHAnsi" w:hAnsiTheme="minorHAnsi" w:cs="Arial"/>
                <w:spacing w:val="3"/>
                <w:sz w:val="16"/>
                <w:szCs w:val="16"/>
              </w:rPr>
              <w:t>n</w:t>
            </w:r>
            <w:r w:rsidRPr="00F842FA">
              <w:rPr>
                <w:rFonts w:asciiTheme="minorHAnsi" w:hAnsiTheme="minorHAnsi" w:cs="Arial"/>
                <w:sz w:val="16"/>
                <w:szCs w:val="16"/>
              </w:rPr>
              <w:t>e</w:t>
            </w:r>
          </w:p>
        </w:tc>
        <w:tc>
          <w:tcPr>
            <w:tcW w:w="322" w:type="dxa"/>
            <w:tcBorders>
              <w:top w:val="single" w:sz="4" w:space="0" w:color="000000"/>
              <w:left w:val="single" w:sz="4" w:space="0" w:color="000000"/>
              <w:bottom w:val="single" w:sz="4" w:space="0" w:color="000000"/>
              <w:right w:val="single" w:sz="4" w:space="0" w:color="000000"/>
            </w:tcBorders>
          </w:tcPr>
          <w:p w14:paraId="45AF8EEA" w14:textId="77777777" w:rsidR="00D91BE6" w:rsidRPr="00F842FA" w:rsidRDefault="00D91BE6" w:rsidP="00AA58A5">
            <w:pPr>
              <w:pStyle w:val="TableParagraph"/>
              <w:kinsoku w:val="0"/>
              <w:overflowPunct w:val="0"/>
              <w:spacing w:before="69" w:line="183" w:lineRule="exact"/>
              <w:ind w:left="157"/>
              <w:rPr>
                <w:rFonts w:asciiTheme="minorHAnsi" w:hAnsiTheme="minorHAnsi"/>
              </w:rPr>
            </w:pPr>
            <w:r w:rsidRPr="00F842FA">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7B0A7169" w14:textId="77777777" w:rsidR="00D91BE6" w:rsidRPr="00F842FA" w:rsidRDefault="00D91BE6" w:rsidP="00AA58A5">
            <w:pPr>
              <w:pStyle w:val="TableParagraph"/>
              <w:kinsoku w:val="0"/>
              <w:overflowPunct w:val="0"/>
              <w:spacing w:before="69" w:line="183" w:lineRule="exact"/>
              <w:ind w:left="95"/>
              <w:rPr>
                <w:rFonts w:asciiTheme="minorHAnsi" w:hAnsiTheme="minorHAnsi"/>
              </w:rPr>
            </w:pPr>
            <w:r w:rsidRPr="00F842FA">
              <w:rPr>
                <w:rFonts w:asciiTheme="minorHAnsi" w:hAnsiTheme="minorHAnsi" w:cs="Arial"/>
                <w:spacing w:val="-3"/>
                <w:sz w:val="16"/>
                <w:szCs w:val="16"/>
              </w:rPr>
              <w:t>6</w:t>
            </w:r>
            <w:r w:rsidRPr="00F842FA">
              <w:rPr>
                <w:rFonts w:asciiTheme="minorHAnsi" w:hAnsiTheme="minorHAnsi" w:cs="Arial"/>
                <w:spacing w:val="-1"/>
                <w:sz w:val="16"/>
                <w:szCs w:val="16"/>
              </w:rPr>
              <w:t>,0</w:t>
            </w:r>
          </w:p>
        </w:tc>
        <w:tc>
          <w:tcPr>
            <w:tcW w:w="504" w:type="dxa"/>
            <w:tcBorders>
              <w:top w:val="single" w:sz="4" w:space="0" w:color="000000"/>
              <w:left w:val="single" w:sz="4" w:space="0" w:color="000000"/>
              <w:bottom w:val="single" w:sz="4" w:space="0" w:color="000000"/>
              <w:right w:val="single" w:sz="4" w:space="0" w:color="000000"/>
            </w:tcBorders>
          </w:tcPr>
          <w:p w14:paraId="5AADB125" w14:textId="77777777" w:rsidR="00D91BE6" w:rsidRPr="00F842FA" w:rsidRDefault="00D91BE6" w:rsidP="00AA58A5">
            <w:pPr>
              <w:pStyle w:val="TableParagraph"/>
              <w:kinsoku w:val="0"/>
              <w:overflowPunct w:val="0"/>
              <w:spacing w:before="69" w:line="183" w:lineRule="exact"/>
              <w:ind w:right="64"/>
              <w:jc w:val="right"/>
              <w:rPr>
                <w:rFonts w:asciiTheme="minorHAnsi" w:hAnsiTheme="minorHAnsi"/>
              </w:rPr>
            </w:pPr>
            <w:r w:rsidRPr="00F842FA">
              <w:rPr>
                <w:rFonts w:asciiTheme="minorHAnsi" w:hAnsiTheme="minorHAnsi" w:cs="Arial"/>
                <w:w w:val="95"/>
                <w:sz w:val="16"/>
                <w:szCs w:val="16"/>
              </w:rPr>
              <w:t>1</w:t>
            </w:r>
          </w:p>
        </w:tc>
        <w:tc>
          <w:tcPr>
            <w:tcW w:w="898" w:type="dxa"/>
            <w:tcBorders>
              <w:top w:val="single" w:sz="4" w:space="0" w:color="000000"/>
              <w:left w:val="single" w:sz="4" w:space="0" w:color="000000"/>
              <w:bottom w:val="single" w:sz="4" w:space="0" w:color="000000"/>
              <w:right w:val="single" w:sz="4" w:space="0" w:color="000000"/>
            </w:tcBorders>
          </w:tcPr>
          <w:p w14:paraId="5471B6C6" w14:textId="77777777" w:rsidR="00D91BE6" w:rsidRPr="00F842FA" w:rsidRDefault="00D91BE6" w:rsidP="00AA58A5">
            <w:pPr>
              <w:pStyle w:val="TableParagraph"/>
              <w:kinsoku w:val="0"/>
              <w:overflowPunct w:val="0"/>
              <w:spacing w:before="69" w:line="183" w:lineRule="exact"/>
              <w:ind w:left="513"/>
              <w:rPr>
                <w:rFonts w:asciiTheme="minorHAnsi" w:hAnsiTheme="minorHAnsi"/>
              </w:rPr>
            </w:pPr>
            <w:r w:rsidRPr="00F842FA">
              <w:rPr>
                <w:rFonts w:asciiTheme="minorHAnsi" w:hAnsiTheme="minorHAnsi" w:cs="Arial"/>
                <w:spacing w:val="-3"/>
                <w:sz w:val="16"/>
                <w:szCs w:val="16"/>
              </w:rPr>
              <w:t>0</w:t>
            </w:r>
            <w:r w:rsidRPr="00F842FA">
              <w:rPr>
                <w:rFonts w:asciiTheme="minorHAnsi" w:hAnsiTheme="minorHAnsi" w:cs="Arial"/>
                <w:spacing w:val="-1"/>
                <w:sz w:val="16"/>
                <w:szCs w:val="16"/>
              </w:rPr>
              <w:t>,</w:t>
            </w:r>
            <w:r w:rsidRPr="00F842FA">
              <w:rPr>
                <w:rFonts w:asciiTheme="minorHAnsi" w:hAnsiTheme="minorHAnsi" w:cs="Arial"/>
                <w:spacing w:val="3"/>
                <w:sz w:val="16"/>
                <w:szCs w:val="16"/>
              </w:rPr>
              <w:t>2</w:t>
            </w:r>
            <w:r w:rsidRPr="00F842FA">
              <w:rPr>
                <w:rFonts w:asciiTheme="minorHAnsi" w:hAnsiTheme="minorHAnsi" w:cs="Arial"/>
                <w:sz w:val="16"/>
                <w:szCs w:val="16"/>
              </w:rPr>
              <w:t>5</w:t>
            </w:r>
          </w:p>
        </w:tc>
        <w:tc>
          <w:tcPr>
            <w:tcW w:w="889" w:type="dxa"/>
            <w:tcBorders>
              <w:top w:val="single" w:sz="4" w:space="0" w:color="000000"/>
              <w:left w:val="single" w:sz="4" w:space="0" w:color="000000"/>
              <w:bottom w:val="single" w:sz="4" w:space="0" w:color="000000"/>
              <w:right w:val="single" w:sz="4" w:space="0" w:color="000000"/>
            </w:tcBorders>
          </w:tcPr>
          <w:p w14:paraId="297DBE12" w14:textId="77777777" w:rsidR="00D91BE6" w:rsidRPr="00F842FA" w:rsidRDefault="00D91BE6" w:rsidP="00AA58A5">
            <w:pPr>
              <w:pStyle w:val="TableParagraph"/>
              <w:kinsoku w:val="0"/>
              <w:overflowPunct w:val="0"/>
              <w:spacing w:before="69" w:line="183" w:lineRule="exact"/>
              <w:ind w:right="66"/>
              <w:jc w:val="right"/>
              <w:rPr>
                <w:rFonts w:asciiTheme="minorHAnsi" w:hAnsiTheme="minorHAnsi"/>
              </w:rPr>
            </w:pPr>
            <w:r w:rsidRPr="00F842FA">
              <w:rPr>
                <w:rFonts w:asciiTheme="minorHAnsi" w:hAnsiTheme="minorHAnsi" w:cs="Arial"/>
                <w:spacing w:val="-2"/>
                <w:w w:val="95"/>
                <w:sz w:val="16"/>
                <w:szCs w:val="16"/>
              </w:rPr>
              <w:t>52</w:t>
            </w:r>
          </w:p>
        </w:tc>
        <w:tc>
          <w:tcPr>
            <w:tcW w:w="638" w:type="dxa"/>
            <w:tcBorders>
              <w:top w:val="single" w:sz="4" w:space="0" w:color="000000"/>
              <w:left w:val="single" w:sz="4" w:space="0" w:color="000000"/>
              <w:bottom w:val="single" w:sz="4" w:space="0" w:color="000000"/>
              <w:right w:val="single" w:sz="4" w:space="0" w:color="000000"/>
            </w:tcBorders>
          </w:tcPr>
          <w:p w14:paraId="57F180D8" w14:textId="77777777" w:rsidR="00D91BE6" w:rsidRPr="00F842FA" w:rsidRDefault="00D91BE6" w:rsidP="00AA58A5">
            <w:pPr>
              <w:pStyle w:val="TableParagraph"/>
              <w:kinsoku w:val="0"/>
              <w:overflowPunct w:val="0"/>
              <w:spacing w:before="69" w:line="183" w:lineRule="exact"/>
              <w:ind w:left="167"/>
              <w:rPr>
                <w:rFonts w:asciiTheme="minorHAnsi" w:hAnsiTheme="minorHAnsi"/>
              </w:rPr>
            </w:pPr>
            <w:r w:rsidRPr="00F842FA">
              <w:rPr>
                <w:rFonts w:asciiTheme="minorHAnsi" w:hAnsiTheme="minorHAnsi" w:cs="Arial"/>
                <w:spacing w:val="-3"/>
                <w:sz w:val="16"/>
                <w:szCs w:val="16"/>
              </w:rPr>
              <w:t>78</w:t>
            </w:r>
          </w:p>
        </w:tc>
        <w:tc>
          <w:tcPr>
            <w:tcW w:w="1066" w:type="dxa"/>
            <w:tcBorders>
              <w:top w:val="single" w:sz="4" w:space="0" w:color="000000"/>
              <w:left w:val="single" w:sz="4" w:space="0" w:color="000000"/>
              <w:bottom w:val="single" w:sz="4" w:space="0" w:color="000000"/>
              <w:right w:val="single" w:sz="4" w:space="0" w:color="000000"/>
            </w:tcBorders>
            <w:shd w:val="clear" w:color="auto" w:fill="C0C0C0"/>
          </w:tcPr>
          <w:p w14:paraId="66E8C32C" w14:textId="77777777" w:rsidR="00D91BE6" w:rsidRPr="00F842FA" w:rsidRDefault="00D91BE6" w:rsidP="00AA58A5">
            <w:pPr>
              <w:pStyle w:val="TableParagraph"/>
              <w:kinsoku w:val="0"/>
              <w:overflowPunct w:val="0"/>
              <w:spacing w:before="69" w:line="183" w:lineRule="exact"/>
              <w:ind w:left="594"/>
              <w:rPr>
                <w:rFonts w:asciiTheme="minorHAnsi" w:hAnsiTheme="minorHAnsi"/>
              </w:rPr>
            </w:pPr>
            <w:r w:rsidRPr="00F842FA">
              <w:rPr>
                <w:rFonts w:asciiTheme="minorHAnsi" w:hAnsiTheme="minorHAnsi" w:cs="Arial"/>
                <w:spacing w:val="-3"/>
                <w:sz w:val="16"/>
                <w:szCs w:val="16"/>
              </w:rPr>
              <w:t>19.44</w:t>
            </w:r>
          </w:p>
        </w:tc>
        <w:tc>
          <w:tcPr>
            <w:tcW w:w="1258" w:type="dxa"/>
            <w:tcBorders>
              <w:top w:val="single" w:sz="4" w:space="0" w:color="000000"/>
              <w:left w:val="single" w:sz="4" w:space="0" w:color="000000"/>
              <w:bottom w:val="single" w:sz="4" w:space="0" w:color="000000"/>
              <w:right w:val="single" w:sz="4" w:space="0" w:color="000000"/>
            </w:tcBorders>
          </w:tcPr>
          <w:p w14:paraId="0A944D9F" w14:textId="77777777" w:rsidR="00D91BE6" w:rsidRPr="00F842FA" w:rsidRDefault="00D91BE6" w:rsidP="00AA58A5">
            <w:pPr>
              <w:pStyle w:val="TableParagraph"/>
              <w:kinsoku w:val="0"/>
              <w:overflowPunct w:val="0"/>
              <w:spacing w:before="69" w:line="183" w:lineRule="exact"/>
              <w:ind w:left="517"/>
              <w:rPr>
                <w:rFonts w:asciiTheme="minorHAnsi" w:hAnsiTheme="minorHAnsi"/>
              </w:rPr>
            </w:pPr>
            <w:r w:rsidRPr="00F842FA">
              <w:rPr>
                <w:rFonts w:asciiTheme="minorHAnsi" w:hAnsiTheme="minorHAnsi" w:cs="Arial"/>
                <w:spacing w:val="-3"/>
                <w:sz w:val="16"/>
                <w:szCs w:val="16"/>
              </w:rPr>
              <w:t xml:space="preserve">  1516,32</w:t>
            </w:r>
          </w:p>
        </w:tc>
        <w:tc>
          <w:tcPr>
            <w:tcW w:w="1210" w:type="dxa"/>
            <w:tcBorders>
              <w:top w:val="single" w:sz="4" w:space="0" w:color="000000"/>
              <w:left w:val="single" w:sz="4" w:space="0" w:color="000000"/>
              <w:bottom w:val="single" w:sz="4" w:space="0" w:color="000000"/>
              <w:right w:val="single" w:sz="4" w:space="0" w:color="000000"/>
            </w:tcBorders>
          </w:tcPr>
          <w:p w14:paraId="7672900B" w14:textId="77777777" w:rsidR="00D91BE6" w:rsidRPr="0020188B" w:rsidRDefault="00D91BE6" w:rsidP="00AA58A5">
            <w:pPr>
              <w:rPr>
                <w:rFonts w:asciiTheme="minorHAnsi" w:hAnsiTheme="minorHAnsi"/>
                <w:b/>
                <w:bCs/>
              </w:rPr>
            </w:pPr>
          </w:p>
        </w:tc>
      </w:tr>
      <w:tr w:rsidR="00D91BE6" w:rsidRPr="00F842FA" w14:paraId="616CB19B" w14:textId="77777777" w:rsidTr="00AA58A5">
        <w:trPr>
          <w:trHeight w:hRule="exact" w:val="278"/>
        </w:trPr>
        <w:tc>
          <w:tcPr>
            <w:tcW w:w="2862" w:type="dxa"/>
            <w:tcBorders>
              <w:top w:val="single" w:sz="4" w:space="0" w:color="000000"/>
              <w:left w:val="single" w:sz="4" w:space="0" w:color="000000"/>
              <w:bottom w:val="single" w:sz="4" w:space="0" w:color="000000"/>
              <w:right w:val="single" w:sz="4" w:space="0" w:color="000000"/>
            </w:tcBorders>
            <w:shd w:val="clear" w:color="auto" w:fill="C0C0C0"/>
          </w:tcPr>
          <w:p w14:paraId="20F48CC7" w14:textId="77777777" w:rsidR="00D91BE6" w:rsidRPr="00F842FA" w:rsidRDefault="00D91BE6" w:rsidP="00AA58A5">
            <w:pPr>
              <w:rPr>
                <w:rFonts w:asciiTheme="minorHAnsi" w:hAnsiTheme="minorHAnsi"/>
              </w:rPr>
            </w:pPr>
          </w:p>
        </w:tc>
        <w:tc>
          <w:tcPr>
            <w:tcW w:w="322" w:type="dxa"/>
            <w:tcBorders>
              <w:top w:val="single" w:sz="4" w:space="0" w:color="000000"/>
              <w:left w:val="single" w:sz="4" w:space="0" w:color="000000"/>
              <w:bottom w:val="single" w:sz="4" w:space="0" w:color="000000"/>
              <w:right w:val="single" w:sz="4" w:space="0" w:color="000000"/>
            </w:tcBorders>
          </w:tcPr>
          <w:p w14:paraId="60C95F72" w14:textId="77777777" w:rsidR="00D91BE6" w:rsidRPr="00F842FA"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285F7840" w14:textId="77777777" w:rsidR="00D91BE6" w:rsidRPr="00F842FA" w:rsidRDefault="00D91BE6" w:rsidP="00AA58A5">
            <w:pPr>
              <w:rPr>
                <w:rFonts w:asciiTheme="minorHAnsi" w:hAnsiTheme="minorHAnsi"/>
              </w:rPr>
            </w:pPr>
          </w:p>
        </w:tc>
        <w:tc>
          <w:tcPr>
            <w:tcW w:w="504" w:type="dxa"/>
            <w:tcBorders>
              <w:top w:val="single" w:sz="4" w:space="0" w:color="000000"/>
              <w:left w:val="single" w:sz="4" w:space="0" w:color="000000"/>
              <w:bottom w:val="single" w:sz="4" w:space="0" w:color="000000"/>
              <w:right w:val="single" w:sz="4" w:space="0" w:color="000000"/>
            </w:tcBorders>
          </w:tcPr>
          <w:p w14:paraId="7194EEF0" w14:textId="77777777" w:rsidR="00D91BE6" w:rsidRPr="00F842FA" w:rsidRDefault="00D91BE6" w:rsidP="00AA58A5">
            <w:pPr>
              <w:rPr>
                <w:rFonts w:asciiTheme="minorHAnsi" w:hAnsiTheme="minorHAnsi"/>
              </w:rPr>
            </w:pPr>
          </w:p>
        </w:tc>
        <w:tc>
          <w:tcPr>
            <w:tcW w:w="898" w:type="dxa"/>
            <w:tcBorders>
              <w:top w:val="single" w:sz="4" w:space="0" w:color="000000"/>
              <w:left w:val="single" w:sz="4" w:space="0" w:color="000000"/>
              <w:bottom w:val="single" w:sz="4" w:space="0" w:color="000000"/>
              <w:right w:val="single" w:sz="4" w:space="0" w:color="000000"/>
            </w:tcBorders>
          </w:tcPr>
          <w:p w14:paraId="799F5629" w14:textId="77777777" w:rsidR="00D91BE6" w:rsidRPr="00F842FA" w:rsidRDefault="00D91BE6" w:rsidP="00AA58A5">
            <w:pPr>
              <w:rPr>
                <w:rFonts w:asciiTheme="minorHAnsi" w:hAnsiTheme="minorHAnsi"/>
              </w:rPr>
            </w:pPr>
          </w:p>
        </w:tc>
        <w:tc>
          <w:tcPr>
            <w:tcW w:w="889" w:type="dxa"/>
            <w:tcBorders>
              <w:top w:val="single" w:sz="4" w:space="0" w:color="000000"/>
              <w:left w:val="single" w:sz="4" w:space="0" w:color="000000"/>
              <w:bottom w:val="single" w:sz="4" w:space="0" w:color="000000"/>
              <w:right w:val="single" w:sz="4" w:space="0" w:color="000000"/>
            </w:tcBorders>
          </w:tcPr>
          <w:p w14:paraId="70B94F2A" w14:textId="77777777" w:rsidR="00D91BE6" w:rsidRPr="00F842FA" w:rsidRDefault="00D91BE6" w:rsidP="00AA58A5">
            <w:pPr>
              <w:rPr>
                <w:rFonts w:asciiTheme="minorHAnsi" w:hAnsiTheme="minorHAnsi"/>
              </w:rPr>
            </w:pPr>
          </w:p>
        </w:tc>
        <w:tc>
          <w:tcPr>
            <w:tcW w:w="638" w:type="dxa"/>
            <w:tcBorders>
              <w:top w:val="single" w:sz="4" w:space="0" w:color="000000"/>
              <w:left w:val="single" w:sz="4" w:space="0" w:color="000000"/>
              <w:bottom w:val="single" w:sz="4" w:space="0" w:color="000000"/>
              <w:right w:val="single" w:sz="4" w:space="0" w:color="000000"/>
            </w:tcBorders>
          </w:tcPr>
          <w:p w14:paraId="101EEA3C" w14:textId="77777777" w:rsidR="00D91BE6" w:rsidRPr="00F842FA" w:rsidRDefault="00D91BE6" w:rsidP="00AA58A5">
            <w:pPr>
              <w:rPr>
                <w:rFonts w:asciiTheme="minorHAnsi" w:hAnsiTheme="minorHAnsi"/>
              </w:rPr>
            </w:pPr>
          </w:p>
        </w:tc>
        <w:tc>
          <w:tcPr>
            <w:tcW w:w="1066" w:type="dxa"/>
            <w:tcBorders>
              <w:top w:val="single" w:sz="4" w:space="0" w:color="000000"/>
              <w:left w:val="single" w:sz="4" w:space="0" w:color="000000"/>
              <w:bottom w:val="single" w:sz="4" w:space="0" w:color="000000"/>
              <w:right w:val="single" w:sz="4" w:space="0" w:color="000000"/>
            </w:tcBorders>
          </w:tcPr>
          <w:p w14:paraId="0D0CA989" w14:textId="77777777" w:rsidR="00D91BE6" w:rsidRPr="00F842FA" w:rsidRDefault="00D91BE6" w:rsidP="00AA58A5">
            <w:pPr>
              <w:rPr>
                <w:rFonts w:asciiTheme="minorHAnsi" w:hAnsiTheme="minorHAnsi"/>
              </w:rPr>
            </w:pPr>
          </w:p>
        </w:tc>
        <w:tc>
          <w:tcPr>
            <w:tcW w:w="1258" w:type="dxa"/>
            <w:tcBorders>
              <w:top w:val="single" w:sz="4" w:space="0" w:color="000000"/>
              <w:left w:val="single" w:sz="4" w:space="0" w:color="000000"/>
              <w:bottom w:val="single" w:sz="4" w:space="0" w:color="000000"/>
              <w:right w:val="single" w:sz="4" w:space="0" w:color="000000"/>
            </w:tcBorders>
          </w:tcPr>
          <w:p w14:paraId="39D0A6EA" w14:textId="77777777" w:rsidR="00D91BE6" w:rsidRPr="00F842FA" w:rsidRDefault="00D91BE6" w:rsidP="00AA58A5">
            <w:pPr>
              <w:rPr>
                <w:rFonts w:asciiTheme="minorHAnsi" w:hAnsiTheme="minorHAnsi"/>
              </w:rPr>
            </w:pPr>
          </w:p>
        </w:tc>
        <w:tc>
          <w:tcPr>
            <w:tcW w:w="1210" w:type="dxa"/>
            <w:tcBorders>
              <w:top w:val="single" w:sz="4" w:space="0" w:color="000000"/>
              <w:left w:val="single" w:sz="4" w:space="0" w:color="000000"/>
              <w:bottom w:val="single" w:sz="4" w:space="0" w:color="000000"/>
              <w:right w:val="single" w:sz="4" w:space="0" w:color="000000"/>
            </w:tcBorders>
          </w:tcPr>
          <w:p w14:paraId="14A0370D" w14:textId="77777777" w:rsidR="00D91BE6" w:rsidRPr="0020188B" w:rsidRDefault="00D91BE6" w:rsidP="00AA58A5">
            <w:pPr>
              <w:rPr>
                <w:rFonts w:asciiTheme="minorHAnsi" w:hAnsiTheme="minorHAnsi"/>
                <w:b/>
                <w:bCs/>
              </w:rPr>
            </w:pPr>
          </w:p>
        </w:tc>
      </w:tr>
      <w:tr w:rsidR="00D91BE6" w:rsidRPr="00F842FA" w14:paraId="588111BF" w14:textId="77777777" w:rsidTr="00AA58A5">
        <w:trPr>
          <w:trHeight w:hRule="exact" w:val="581"/>
        </w:trPr>
        <w:tc>
          <w:tcPr>
            <w:tcW w:w="8826" w:type="dxa"/>
            <w:gridSpan w:val="9"/>
            <w:tcBorders>
              <w:top w:val="single" w:sz="4" w:space="0" w:color="000000"/>
              <w:left w:val="single" w:sz="4" w:space="0" w:color="000000"/>
              <w:bottom w:val="single" w:sz="4" w:space="0" w:color="000000"/>
              <w:right w:val="single" w:sz="4" w:space="0" w:color="000000"/>
            </w:tcBorders>
          </w:tcPr>
          <w:p w14:paraId="21E676E1" w14:textId="77777777" w:rsidR="00D91BE6" w:rsidRPr="00F842FA" w:rsidRDefault="00D91BE6" w:rsidP="00AA58A5">
            <w:pPr>
              <w:pStyle w:val="TableParagraph"/>
              <w:kinsoku w:val="0"/>
              <w:overflowPunct w:val="0"/>
              <w:spacing w:before="7" w:line="180" w:lineRule="exact"/>
              <w:rPr>
                <w:rFonts w:asciiTheme="minorHAnsi" w:hAnsiTheme="minorHAnsi"/>
                <w:sz w:val="18"/>
                <w:szCs w:val="18"/>
              </w:rPr>
            </w:pPr>
          </w:p>
          <w:p w14:paraId="216B5AF9" w14:textId="77777777" w:rsidR="00D91BE6" w:rsidRPr="00F842FA" w:rsidRDefault="00D91BE6" w:rsidP="00AA58A5">
            <w:pPr>
              <w:pStyle w:val="TableParagraph"/>
              <w:kinsoku w:val="0"/>
              <w:overflowPunct w:val="0"/>
              <w:spacing w:line="200" w:lineRule="exact"/>
              <w:rPr>
                <w:rFonts w:asciiTheme="minorHAnsi" w:hAnsiTheme="minorHAnsi"/>
                <w:sz w:val="20"/>
                <w:szCs w:val="20"/>
              </w:rPr>
            </w:pPr>
          </w:p>
          <w:p w14:paraId="2E8DD601" w14:textId="77777777" w:rsidR="00D91BE6" w:rsidRPr="00F842FA" w:rsidRDefault="00D91BE6" w:rsidP="00AA58A5">
            <w:pPr>
              <w:pStyle w:val="TableParagraph"/>
              <w:kinsoku w:val="0"/>
              <w:overflowPunct w:val="0"/>
              <w:spacing w:line="183" w:lineRule="exact"/>
              <w:ind w:left="66"/>
              <w:rPr>
                <w:rFonts w:asciiTheme="minorHAnsi" w:hAnsiTheme="minorHAnsi"/>
              </w:rPr>
            </w:pPr>
            <w:r w:rsidRPr="00F842FA">
              <w:rPr>
                <w:rFonts w:asciiTheme="minorHAnsi" w:hAnsiTheme="minorHAnsi" w:cs="Arial"/>
                <w:b/>
                <w:bCs/>
                <w:sz w:val="16"/>
                <w:szCs w:val="16"/>
              </w:rPr>
              <w:t>t</w:t>
            </w:r>
            <w:r w:rsidRPr="00F842FA">
              <w:rPr>
                <w:rFonts w:asciiTheme="minorHAnsi" w:hAnsiTheme="minorHAnsi" w:cs="Arial"/>
                <w:b/>
                <w:bCs/>
                <w:spacing w:val="-1"/>
                <w:sz w:val="16"/>
                <w:szCs w:val="16"/>
              </w:rPr>
              <w:t>o</w:t>
            </w:r>
            <w:r w:rsidRPr="00F842FA">
              <w:rPr>
                <w:rFonts w:asciiTheme="minorHAnsi" w:hAnsiTheme="minorHAnsi" w:cs="Arial"/>
                <w:b/>
                <w:bCs/>
                <w:sz w:val="16"/>
                <w:szCs w:val="16"/>
              </w:rPr>
              <w:t>t</w:t>
            </w:r>
            <w:r w:rsidRPr="00F842FA">
              <w:rPr>
                <w:rFonts w:asciiTheme="minorHAnsi" w:hAnsiTheme="minorHAnsi" w:cs="Arial"/>
                <w:b/>
                <w:bCs/>
                <w:spacing w:val="-2"/>
                <w:sz w:val="16"/>
                <w:szCs w:val="16"/>
              </w:rPr>
              <w:t>a</w:t>
            </w:r>
            <w:r w:rsidRPr="00F842FA">
              <w:rPr>
                <w:rFonts w:asciiTheme="minorHAnsi" w:hAnsiTheme="minorHAnsi" w:cs="Arial"/>
                <w:b/>
                <w:bCs/>
                <w:spacing w:val="3"/>
                <w:sz w:val="16"/>
                <w:szCs w:val="16"/>
              </w:rPr>
              <w:t>l</w:t>
            </w:r>
            <w:r w:rsidRPr="00F842FA">
              <w:rPr>
                <w:rFonts w:asciiTheme="minorHAnsi" w:hAnsiTheme="minorHAnsi" w:cs="Arial"/>
                <w:b/>
                <w:bCs/>
                <w:sz w:val="16"/>
                <w:szCs w:val="16"/>
              </w:rPr>
              <w:t>e</w:t>
            </w:r>
          </w:p>
        </w:tc>
        <w:tc>
          <w:tcPr>
            <w:tcW w:w="1210" w:type="dxa"/>
            <w:tcBorders>
              <w:top w:val="single" w:sz="4" w:space="0" w:color="000000"/>
              <w:left w:val="single" w:sz="4" w:space="0" w:color="000000"/>
              <w:bottom w:val="single" w:sz="4" w:space="0" w:color="000000"/>
              <w:right w:val="single" w:sz="4" w:space="0" w:color="000000"/>
            </w:tcBorders>
          </w:tcPr>
          <w:p w14:paraId="1257AC26" w14:textId="77777777" w:rsidR="00D91BE6" w:rsidRPr="0020188B" w:rsidRDefault="00D91BE6" w:rsidP="00AA58A5">
            <w:pPr>
              <w:pStyle w:val="TableParagraph"/>
              <w:kinsoku w:val="0"/>
              <w:overflowPunct w:val="0"/>
              <w:spacing w:before="7" w:line="180" w:lineRule="exact"/>
              <w:rPr>
                <w:rFonts w:asciiTheme="minorHAnsi" w:hAnsiTheme="minorHAnsi"/>
                <w:b/>
                <w:bCs/>
                <w:sz w:val="18"/>
                <w:szCs w:val="18"/>
              </w:rPr>
            </w:pPr>
          </w:p>
          <w:p w14:paraId="4873E1BB"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20A7980E" w14:textId="205A5E29" w:rsidR="00D91BE6" w:rsidRPr="0020188B" w:rsidRDefault="00D91BE6" w:rsidP="00AA58A5">
            <w:pPr>
              <w:pStyle w:val="TableParagraph"/>
              <w:kinsoku w:val="0"/>
              <w:overflowPunct w:val="0"/>
              <w:spacing w:line="183" w:lineRule="exact"/>
              <w:rPr>
                <w:rFonts w:asciiTheme="minorHAnsi" w:hAnsiTheme="minorHAnsi"/>
                <w:b/>
                <w:bCs/>
              </w:rPr>
            </w:pPr>
            <w:r w:rsidRPr="0020188B">
              <w:rPr>
                <w:rFonts w:asciiTheme="minorHAnsi" w:hAnsiTheme="minorHAnsi" w:cs="Arial"/>
                <w:b/>
                <w:bCs/>
                <w:spacing w:val="-2"/>
                <w:sz w:val="16"/>
                <w:szCs w:val="16"/>
              </w:rPr>
              <w:t xml:space="preserve">             1</w:t>
            </w:r>
            <w:r w:rsidR="0020188B">
              <w:rPr>
                <w:rFonts w:asciiTheme="minorHAnsi" w:hAnsiTheme="minorHAnsi" w:cs="Arial"/>
                <w:b/>
                <w:bCs/>
                <w:spacing w:val="-2"/>
                <w:sz w:val="16"/>
                <w:szCs w:val="16"/>
              </w:rPr>
              <w:t>.</w:t>
            </w:r>
            <w:r w:rsidRPr="0020188B">
              <w:rPr>
                <w:rFonts w:asciiTheme="minorHAnsi" w:hAnsiTheme="minorHAnsi" w:cs="Arial"/>
                <w:b/>
                <w:bCs/>
                <w:spacing w:val="-2"/>
                <w:sz w:val="16"/>
                <w:szCs w:val="16"/>
              </w:rPr>
              <w:t>516,32</w:t>
            </w:r>
          </w:p>
        </w:tc>
      </w:tr>
      <w:tr w:rsidR="00D91BE6" w:rsidRPr="00F842FA" w14:paraId="2369F61A" w14:textId="77777777" w:rsidTr="00AA58A5">
        <w:trPr>
          <w:trHeight w:hRule="exact" w:val="264"/>
        </w:trPr>
        <w:tc>
          <w:tcPr>
            <w:tcW w:w="8826" w:type="dxa"/>
            <w:gridSpan w:val="9"/>
            <w:tcBorders>
              <w:top w:val="single" w:sz="4" w:space="0" w:color="000000"/>
              <w:left w:val="single" w:sz="4" w:space="0" w:color="000000"/>
              <w:bottom w:val="single" w:sz="4" w:space="0" w:color="000000"/>
              <w:right w:val="single" w:sz="4" w:space="0" w:color="000000"/>
            </w:tcBorders>
          </w:tcPr>
          <w:p w14:paraId="6A92C339" w14:textId="77777777" w:rsidR="00D91BE6" w:rsidRPr="00F842FA" w:rsidRDefault="00D91BE6" w:rsidP="00AA58A5">
            <w:pPr>
              <w:pStyle w:val="TableParagraph"/>
              <w:kinsoku w:val="0"/>
              <w:overflowPunct w:val="0"/>
              <w:spacing w:before="13"/>
              <w:ind w:left="66"/>
              <w:rPr>
                <w:rFonts w:asciiTheme="minorHAnsi" w:hAnsiTheme="minorHAnsi"/>
              </w:rPr>
            </w:pPr>
            <w:r w:rsidRPr="00F842FA">
              <w:rPr>
                <w:rFonts w:asciiTheme="minorHAnsi" w:hAnsiTheme="minorHAnsi" w:cs="Arial"/>
                <w:b/>
                <w:bCs/>
                <w:sz w:val="20"/>
                <w:szCs w:val="20"/>
              </w:rPr>
              <w:t>t</w:t>
            </w:r>
            <w:r w:rsidRPr="00F842FA">
              <w:rPr>
                <w:rFonts w:asciiTheme="minorHAnsi" w:hAnsiTheme="minorHAnsi" w:cs="Arial"/>
                <w:b/>
                <w:bCs/>
                <w:spacing w:val="1"/>
                <w:sz w:val="20"/>
                <w:szCs w:val="20"/>
              </w:rPr>
              <w:t>o</w:t>
            </w:r>
            <w:r w:rsidRPr="00F842FA">
              <w:rPr>
                <w:rFonts w:asciiTheme="minorHAnsi" w:hAnsiTheme="minorHAnsi" w:cs="Arial"/>
                <w:b/>
                <w:bCs/>
                <w:sz w:val="20"/>
                <w:szCs w:val="20"/>
              </w:rPr>
              <w:t>t</w:t>
            </w:r>
            <w:r w:rsidRPr="00F842FA">
              <w:rPr>
                <w:rFonts w:asciiTheme="minorHAnsi" w:hAnsiTheme="minorHAnsi" w:cs="Arial"/>
                <w:b/>
                <w:bCs/>
                <w:spacing w:val="-2"/>
                <w:sz w:val="20"/>
                <w:szCs w:val="20"/>
              </w:rPr>
              <w:t>a</w:t>
            </w:r>
            <w:r w:rsidRPr="00F842FA">
              <w:rPr>
                <w:rFonts w:asciiTheme="minorHAnsi" w:hAnsiTheme="minorHAnsi" w:cs="Arial"/>
                <w:b/>
                <w:bCs/>
                <w:spacing w:val="1"/>
                <w:sz w:val="20"/>
                <w:szCs w:val="20"/>
              </w:rPr>
              <w:t>l</w:t>
            </w:r>
            <w:r w:rsidRPr="00F842FA">
              <w:rPr>
                <w:rFonts w:asciiTheme="minorHAnsi" w:hAnsiTheme="minorHAnsi" w:cs="Arial"/>
                <w:b/>
                <w:bCs/>
                <w:sz w:val="20"/>
                <w:szCs w:val="20"/>
              </w:rPr>
              <w:t xml:space="preserve">e </w:t>
            </w:r>
            <w:r w:rsidRPr="00F842FA">
              <w:rPr>
                <w:rFonts w:asciiTheme="minorHAnsi" w:hAnsiTheme="minorHAnsi" w:cs="Arial"/>
                <w:b/>
                <w:bCs/>
                <w:spacing w:val="-2"/>
                <w:sz w:val="20"/>
                <w:szCs w:val="20"/>
              </w:rPr>
              <w:t>serv</w:t>
            </w:r>
            <w:r w:rsidRPr="00F842FA">
              <w:rPr>
                <w:rFonts w:asciiTheme="minorHAnsi" w:hAnsiTheme="minorHAnsi" w:cs="Arial"/>
                <w:b/>
                <w:bCs/>
                <w:spacing w:val="1"/>
                <w:sz w:val="20"/>
                <w:szCs w:val="20"/>
              </w:rPr>
              <w:t>i</w:t>
            </w:r>
            <w:r w:rsidRPr="00F842FA">
              <w:rPr>
                <w:rFonts w:asciiTheme="minorHAnsi" w:hAnsiTheme="minorHAnsi" w:cs="Arial"/>
                <w:b/>
                <w:bCs/>
                <w:spacing w:val="-5"/>
                <w:sz w:val="20"/>
                <w:szCs w:val="20"/>
              </w:rPr>
              <w:t>z</w:t>
            </w:r>
            <w:r w:rsidRPr="00F842FA">
              <w:rPr>
                <w:rFonts w:asciiTheme="minorHAnsi" w:hAnsiTheme="minorHAnsi" w:cs="Arial"/>
                <w:b/>
                <w:bCs/>
                <w:spacing w:val="1"/>
                <w:sz w:val="20"/>
                <w:szCs w:val="20"/>
              </w:rPr>
              <w:t>i</w:t>
            </w:r>
            <w:r w:rsidRPr="00F842FA">
              <w:rPr>
                <w:rFonts w:asciiTheme="minorHAnsi" w:hAnsiTheme="minorHAnsi" w:cs="Arial"/>
                <w:b/>
                <w:bCs/>
                <w:sz w:val="20"/>
                <w:szCs w:val="20"/>
              </w:rPr>
              <w:t>o</w:t>
            </w:r>
          </w:p>
        </w:tc>
        <w:tc>
          <w:tcPr>
            <w:tcW w:w="1210" w:type="dxa"/>
            <w:tcBorders>
              <w:top w:val="single" w:sz="4" w:space="0" w:color="000000"/>
              <w:left w:val="single" w:sz="4" w:space="0" w:color="000000"/>
              <w:bottom w:val="single" w:sz="4" w:space="0" w:color="000000"/>
              <w:right w:val="single" w:sz="4" w:space="0" w:color="000000"/>
            </w:tcBorders>
          </w:tcPr>
          <w:p w14:paraId="1B583EB2" w14:textId="77777777" w:rsidR="00D91BE6" w:rsidRPr="0020188B" w:rsidRDefault="00D91BE6" w:rsidP="00AA58A5">
            <w:pPr>
              <w:pStyle w:val="TableParagraph"/>
              <w:kinsoku w:val="0"/>
              <w:overflowPunct w:val="0"/>
              <w:spacing w:before="41"/>
              <w:rPr>
                <w:rFonts w:asciiTheme="minorHAnsi" w:hAnsiTheme="minorHAnsi"/>
                <w:b/>
                <w:bCs/>
              </w:rPr>
            </w:pPr>
            <w:r w:rsidRPr="0020188B">
              <w:rPr>
                <w:rFonts w:asciiTheme="minorHAnsi" w:hAnsiTheme="minorHAnsi" w:cs="Arial"/>
                <w:b/>
                <w:bCs/>
                <w:spacing w:val="-1"/>
                <w:sz w:val="18"/>
                <w:szCs w:val="18"/>
              </w:rPr>
              <w:t xml:space="preserve">       5.667</w:t>
            </w:r>
            <w:r w:rsidRPr="0020188B">
              <w:rPr>
                <w:rFonts w:asciiTheme="minorHAnsi" w:hAnsiTheme="minorHAnsi" w:cs="Arial"/>
                <w:b/>
                <w:bCs/>
                <w:spacing w:val="1"/>
                <w:sz w:val="18"/>
                <w:szCs w:val="18"/>
              </w:rPr>
              <w:t>,48</w:t>
            </w:r>
          </w:p>
        </w:tc>
      </w:tr>
    </w:tbl>
    <w:p w14:paraId="33130934" w14:textId="77777777" w:rsidR="00D91BE6" w:rsidRPr="00F842FA" w:rsidRDefault="00D91BE6" w:rsidP="00D91BE6">
      <w:pPr>
        <w:kinsoku w:val="0"/>
        <w:overflowPunct w:val="0"/>
        <w:spacing w:line="200" w:lineRule="exact"/>
        <w:rPr>
          <w:rFonts w:asciiTheme="minorHAnsi" w:hAnsiTheme="minorHAnsi"/>
          <w:sz w:val="20"/>
          <w:szCs w:val="20"/>
        </w:rPr>
      </w:pPr>
    </w:p>
    <w:p w14:paraId="7C54EDD9" w14:textId="77777777" w:rsidR="00D91BE6" w:rsidRPr="00F842FA" w:rsidRDefault="00D91BE6" w:rsidP="00D91BE6">
      <w:pPr>
        <w:kinsoku w:val="0"/>
        <w:overflowPunct w:val="0"/>
        <w:spacing w:line="200" w:lineRule="exact"/>
        <w:rPr>
          <w:rFonts w:asciiTheme="minorHAnsi" w:hAnsiTheme="minorHAnsi"/>
          <w:sz w:val="20"/>
          <w:szCs w:val="20"/>
        </w:rPr>
      </w:pPr>
    </w:p>
    <w:p w14:paraId="6135957E" w14:textId="77777777" w:rsidR="00D91BE6" w:rsidRDefault="00D91BE6" w:rsidP="00D91BE6">
      <w:pPr>
        <w:kinsoku w:val="0"/>
        <w:overflowPunct w:val="0"/>
        <w:spacing w:before="12" w:line="280" w:lineRule="exact"/>
        <w:rPr>
          <w:sz w:val="28"/>
          <w:szCs w:val="28"/>
        </w:rPr>
      </w:pPr>
    </w:p>
    <w:p w14:paraId="7F31DF1A" w14:textId="77777777" w:rsidR="0020188B" w:rsidRDefault="0020188B" w:rsidP="00D91BE6">
      <w:pPr>
        <w:kinsoku w:val="0"/>
        <w:overflowPunct w:val="0"/>
        <w:spacing w:before="12" w:line="280" w:lineRule="exact"/>
        <w:rPr>
          <w:sz w:val="28"/>
          <w:szCs w:val="28"/>
        </w:rPr>
      </w:pPr>
    </w:p>
    <w:p w14:paraId="00127C83" w14:textId="77777777" w:rsidR="0020188B" w:rsidRDefault="0020188B" w:rsidP="00D91BE6">
      <w:pPr>
        <w:kinsoku w:val="0"/>
        <w:overflowPunct w:val="0"/>
        <w:spacing w:before="12" w:line="280" w:lineRule="exact"/>
        <w:rPr>
          <w:sz w:val="28"/>
          <w:szCs w:val="28"/>
        </w:rPr>
      </w:pPr>
    </w:p>
    <w:p w14:paraId="7895D0B4" w14:textId="77777777" w:rsidR="0020188B" w:rsidRDefault="0020188B" w:rsidP="00D91BE6">
      <w:pPr>
        <w:kinsoku w:val="0"/>
        <w:overflowPunct w:val="0"/>
        <w:spacing w:before="12" w:line="280" w:lineRule="exact"/>
        <w:rPr>
          <w:sz w:val="28"/>
          <w:szCs w:val="28"/>
        </w:rPr>
      </w:pPr>
    </w:p>
    <w:p w14:paraId="5CEC9F47" w14:textId="77777777" w:rsidR="0020188B" w:rsidRDefault="0020188B" w:rsidP="00D91BE6">
      <w:pPr>
        <w:kinsoku w:val="0"/>
        <w:overflowPunct w:val="0"/>
        <w:spacing w:before="12" w:line="280" w:lineRule="exact"/>
        <w:rPr>
          <w:sz w:val="28"/>
          <w:szCs w:val="28"/>
        </w:rPr>
      </w:pPr>
    </w:p>
    <w:p w14:paraId="372AFB3D" w14:textId="77777777" w:rsidR="0020188B" w:rsidRDefault="0020188B" w:rsidP="00D91BE6">
      <w:pPr>
        <w:kinsoku w:val="0"/>
        <w:overflowPunct w:val="0"/>
        <w:spacing w:before="12" w:line="280" w:lineRule="exact"/>
        <w:rPr>
          <w:sz w:val="28"/>
          <w:szCs w:val="28"/>
        </w:rPr>
      </w:pPr>
    </w:p>
    <w:p w14:paraId="08365A61" w14:textId="77777777" w:rsidR="0020188B" w:rsidRDefault="0020188B" w:rsidP="00D91BE6">
      <w:pPr>
        <w:kinsoku w:val="0"/>
        <w:overflowPunct w:val="0"/>
        <w:spacing w:before="12" w:line="280" w:lineRule="exact"/>
        <w:rPr>
          <w:sz w:val="28"/>
          <w:szCs w:val="28"/>
        </w:rPr>
      </w:pPr>
    </w:p>
    <w:p w14:paraId="3AAE9626" w14:textId="77777777" w:rsidR="0020188B" w:rsidRDefault="0020188B" w:rsidP="00D91BE6">
      <w:pPr>
        <w:kinsoku w:val="0"/>
        <w:overflowPunct w:val="0"/>
        <w:spacing w:before="12" w:line="280" w:lineRule="exact"/>
        <w:rPr>
          <w:sz w:val="28"/>
          <w:szCs w:val="28"/>
        </w:rPr>
      </w:pPr>
    </w:p>
    <w:p w14:paraId="13B78C38" w14:textId="77777777" w:rsidR="0020188B" w:rsidRDefault="0020188B" w:rsidP="00D91BE6">
      <w:pPr>
        <w:kinsoku w:val="0"/>
        <w:overflowPunct w:val="0"/>
        <w:spacing w:before="12" w:line="280" w:lineRule="exact"/>
        <w:rPr>
          <w:sz w:val="28"/>
          <w:szCs w:val="28"/>
        </w:rPr>
      </w:pPr>
    </w:p>
    <w:p w14:paraId="06A6FAB8" w14:textId="77777777" w:rsidR="0020188B" w:rsidRDefault="0020188B" w:rsidP="00D91BE6">
      <w:pPr>
        <w:kinsoku w:val="0"/>
        <w:overflowPunct w:val="0"/>
        <w:spacing w:before="12" w:line="280" w:lineRule="exact"/>
        <w:rPr>
          <w:sz w:val="28"/>
          <w:szCs w:val="28"/>
        </w:rPr>
      </w:pPr>
    </w:p>
    <w:p w14:paraId="7BBBF193" w14:textId="77777777" w:rsidR="0020188B" w:rsidRDefault="0020188B" w:rsidP="00D91BE6">
      <w:pPr>
        <w:kinsoku w:val="0"/>
        <w:overflowPunct w:val="0"/>
        <w:spacing w:before="12" w:line="280" w:lineRule="exact"/>
        <w:rPr>
          <w:sz w:val="28"/>
          <w:szCs w:val="28"/>
        </w:rPr>
      </w:pPr>
    </w:p>
    <w:p w14:paraId="5F7EDA66" w14:textId="77777777" w:rsidR="0020188B" w:rsidRDefault="0020188B" w:rsidP="00D91BE6">
      <w:pPr>
        <w:kinsoku w:val="0"/>
        <w:overflowPunct w:val="0"/>
        <w:spacing w:before="12" w:line="280" w:lineRule="exact"/>
        <w:rPr>
          <w:sz w:val="28"/>
          <w:szCs w:val="28"/>
        </w:rPr>
      </w:pPr>
    </w:p>
    <w:p w14:paraId="6D65742A" w14:textId="77777777" w:rsidR="0020188B" w:rsidRDefault="0020188B" w:rsidP="00D91BE6">
      <w:pPr>
        <w:kinsoku w:val="0"/>
        <w:overflowPunct w:val="0"/>
        <w:spacing w:before="12" w:line="280" w:lineRule="exact"/>
        <w:rPr>
          <w:sz w:val="28"/>
          <w:szCs w:val="28"/>
        </w:rPr>
      </w:pPr>
    </w:p>
    <w:p w14:paraId="24DC9BA2" w14:textId="77777777" w:rsidR="0020188B" w:rsidRDefault="0020188B" w:rsidP="00D91BE6">
      <w:pPr>
        <w:kinsoku w:val="0"/>
        <w:overflowPunct w:val="0"/>
        <w:spacing w:before="12" w:line="280" w:lineRule="exact"/>
        <w:rPr>
          <w:sz w:val="28"/>
          <w:szCs w:val="28"/>
        </w:rPr>
      </w:pPr>
    </w:p>
    <w:p w14:paraId="6E0E9639" w14:textId="77777777" w:rsidR="0020188B" w:rsidRDefault="0020188B" w:rsidP="00D91BE6">
      <w:pPr>
        <w:kinsoku w:val="0"/>
        <w:overflowPunct w:val="0"/>
        <w:spacing w:before="12" w:line="280" w:lineRule="exact"/>
        <w:rPr>
          <w:sz w:val="28"/>
          <w:szCs w:val="28"/>
        </w:rPr>
      </w:pPr>
    </w:p>
    <w:p w14:paraId="38DC7091" w14:textId="77777777" w:rsidR="0020188B" w:rsidRDefault="0020188B" w:rsidP="00D91BE6">
      <w:pPr>
        <w:kinsoku w:val="0"/>
        <w:overflowPunct w:val="0"/>
        <w:spacing w:before="12" w:line="280" w:lineRule="exact"/>
        <w:rPr>
          <w:sz w:val="28"/>
          <w:szCs w:val="28"/>
        </w:rPr>
      </w:pPr>
    </w:p>
    <w:p w14:paraId="0C526ECB" w14:textId="77777777" w:rsidR="0020188B" w:rsidRDefault="0020188B" w:rsidP="00D91BE6">
      <w:pPr>
        <w:kinsoku w:val="0"/>
        <w:overflowPunct w:val="0"/>
        <w:spacing w:before="12" w:line="280" w:lineRule="exact"/>
        <w:rPr>
          <w:sz w:val="28"/>
          <w:szCs w:val="28"/>
        </w:rPr>
      </w:pPr>
    </w:p>
    <w:p w14:paraId="7A08C039" w14:textId="77777777" w:rsidR="0020188B" w:rsidRDefault="0020188B" w:rsidP="00D91BE6">
      <w:pPr>
        <w:kinsoku w:val="0"/>
        <w:overflowPunct w:val="0"/>
        <w:spacing w:before="12" w:line="280" w:lineRule="exact"/>
        <w:rPr>
          <w:sz w:val="28"/>
          <w:szCs w:val="28"/>
        </w:rPr>
      </w:pPr>
    </w:p>
    <w:p w14:paraId="27634954" w14:textId="77777777" w:rsidR="0020188B" w:rsidRDefault="0020188B" w:rsidP="00D91BE6">
      <w:pPr>
        <w:kinsoku w:val="0"/>
        <w:overflowPunct w:val="0"/>
        <w:spacing w:before="12" w:line="280" w:lineRule="exact"/>
        <w:rPr>
          <w:sz w:val="28"/>
          <w:szCs w:val="28"/>
        </w:rPr>
      </w:pPr>
    </w:p>
    <w:p w14:paraId="69DD20B9" w14:textId="77777777" w:rsidR="0020188B" w:rsidRDefault="0020188B" w:rsidP="00D91BE6">
      <w:pPr>
        <w:kinsoku w:val="0"/>
        <w:overflowPunct w:val="0"/>
        <w:spacing w:before="12" w:line="280" w:lineRule="exact"/>
        <w:rPr>
          <w:sz w:val="28"/>
          <w:szCs w:val="28"/>
        </w:rPr>
      </w:pPr>
    </w:p>
    <w:p w14:paraId="3E8B7D25" w14:textId="77777777" w:rsidR="0020188B" w:rsidRDefault="0020188B" w:rsidP="00D91BE6">
      <w:pPr>
        <w:kinsoku w:val="0"/>
        <w:overflowPunct w:val="0"/>
        <w:spacing w:before="12" w:line="280" w:lineRule="exact"/>
        <w:rPr>
          <w:sz w:val="28"/>
          <w:szCs w:val="28"/>
        </w:rPr>
      </w:pPr>
    </w:p>
    <w:p w14:paraId="0253B735" w14:textId="77777777" w:rsidR="0020188B" w:rsidRDefault="0020188B" w:rsidP="00D91BE6">
      <w:pPr>
        <w:kinsoku w:val="0"/>
        <w:overflowPunct w:val="0"/>
        <w:spacing w:before="12" w:line="280" w:lineRule="exact"/>
        <w:rPr>
          <w:sz w:val="28"/>
          <w:szCs w:val="28"/>
        </w:rPr>
      </w:pPr>
    </w:p>
    <w:p w14:paraId="2D06F869" w14:textId="77777777" w:rsidR="0020188B" w:rsidRDefault="0020188B" w:rsidP="00D91BE6">
      <w:pPr>
        <w:kinsoku w:val="0"/>
        <w:overflowPunct w:val="0"/>
        <w:spacing w:before="12" w:line="280" w:lineRule="exact"/>
        <w:rPr>
          <w:sz w:val="28"/>
          <w:szCs w:val="28"/>
        </w:rPr>
      </w:pPr>
    </w:p>
    <w:p w14:paraId="38E4BDFF" w14:textId="77777777" w:rsidR="0020188B" w:rsidRDefault="0020188B" w:rsidP="00D91BE6">
      <w:pPr>
        <w:kinsoku w:val="0"/>
        <w:overflowPunct w:val="0"/>
        <w:spacing w:before="12" w:line="280" w:lineRule="exact"/>
        <w:rPr>
          <w:sz w:val="28"/>
          <w:szCs w:val="28"/>
        </w:rPr>
      </w:pPr>
    </w:p>
    <w:p w14:paraId="1FB748C9" w14:textId="77777777" w:rsidR="0020188B" w:rsidRDefault="0020188B" w:rsidP="00D91BE6">
      <w:pPr>
        <w:kinsoku w:val="0"/>
        <w:overflowPunct w:val="0"/>
        <w:spacing w:before="12" w:line="280" w:lineRule="exact"/>
        <w:rPr>
          <w:sz w:val="28"/>
          <w:szCs w:val="28"/>
        </w:rPr>
      </w:pPr>
    </w:p>
    <w:p w14:paraId="48B234B7" w14:textId="77777777" w:rsidR="0020188B" w:rsidRDefault="0020188B" w:rsidP="00D91BE6">
      <w:pPr>
        <w:kinsoku w:val="0"/>
        <w:overflowPunct w:val="0"/>
        <w:spacing w:before="12" w:line="280" w:lineRule="exact"/>
        <w:rPr>
          <w:sz w:val="28"/>
          <w:szCs w:val="28"/>
        </w:rPr>
      </w:pPr>
    </w:p>
    <w:p w14:paraId="64BACE75" w14:textId="77777777" w:rsidR="0020188B" w:rsidRDefault="0020188B" w:rsidP="00D91BE6">
      <w:pPr>
        <w:kinsoku w:val="0"/>
        <w:overflowPunct w:val="0"/>
        <w:spacing w:before="12" w:line="280" w:lineRule="exact"/>
        <w:rPr>
          <w:sz w:val="28"/>
          <w:szCs w:val="28"/>
        </w:rPr>
      </w:pPr>
    </w:p>
    <w:p w14:paraId="2D7F3677" w14:textId="77777777" w:rsidR="0020188B" w:rsidRDefault="0020188B" w:rsidP="00D91BE6">
      <w:pPr>
        <w:kinsoku w:val="0"/>
        <w:overflowPunct w:val="0"/>
        <w:spacing w:before="12" w:line="280" w:lineRule="exact"/>
        <w:rPr>
          <w:sz w:val="28"/>
          <w:szCs w:val="28"/>
        </w:rPr>
      </w:pPr>
    </w:p>
    <w:p w14:paraId="6FA10C36" w14:textId="77777777" w:rsidR="0020188B" w:rsidRDefault="0020188B" w:rsidP="00D91BE6">
      <w:pPr>
        <w:kinsoku w:val="0"/>
        <w:overflowPunct w:val="0"/>
        <w:spacing w:before="12" w:line="280" w:lineRule="exact"/>
        <w:rPr>
          <w:sz w:val="28"/>
          <w:szCs w:val="28"/>
        </w:rPr>
      </w:pPr>
    </w:p>
    <w:p w14:paraId="0F637582" w14:textId="77777777" w:rsidR="0020188B" w:rsidRDefault="0020188B" w:rsidP="00D91BE6">
      <w:pPr>
        <w:kinsoku w:val="0"/>
        <w:overflowPunct w:val="0"/>
        <w:spacing w:before="12" w:line="280" w:lineRule="exact"/>
        <w:rPr>
          <w:sz w:val="28"/>
          <w:szCs w:val="28"/>
        </w:rPr>
      </w:pPr>
    </w:p>
    <w:p w14:paraId="0CCD9F6A" w14:textId="77777777" w:rsidR="0020188B" w:rsidRDefault="0020188B" w:rsidP="00D91BE6">
      <w:pPr>
        <w:kinsoku w:val="0"/>
        <w:overflowPunct w:val="0"/>
        <w:spacing w:before="12" w:line="280" w:lineRule="exact"/>
        <w:rPr>
          <w:sz w:val="28"/>
          <w:szCs w:val="28"/>
        </w:rPr>
      </w:pPr>
    </w:p>
    <w:p w14:paraId="32956A0B" w14:textId="77777777" w:rsidR="0020188B" w:rsidRDefault="0020188B" w:rsidP="00D91BE6">
      <w:pPr>
        <w:kinsoku w:val="0"/>
        <w:overflowPunct w:val="0"/>
        <w:spacing w:before="12" w:line="280" w:lineRule="exact"/>
        <w:rPr>
          <w:sz w:val="28"/>
          <w:szCs w:val="28"/>
        </w:rPr>
      </w:pPr>
    </w:p>
    <w:p w14:paraId="318A0FAD" w14:textId="77777777" w:rsidR="0020188B" w:rsidRDefault="0020188B" w:rsidP="00D91BE6">
      <w:pPr>
        <w:kinsoku w:val="0"/>
        <w:overflowPunct w:val="0"/>
        <w:spacing w:before="12" w:line="280" w:lineRule="exact"/>
        <w:rPr>
          <w:sz w:val="28"/>
          <w:szCs w:val="28"/>
        </w:rPr>
      </w:pPr>
    </w:p>
    <w:p w14:paraId="5FB4DFC2" w14:textId="77777777" w:rsidR="00D91BE6" w:rsidRPr="0020188B" w:rsidRDefault="00D91BE6" w:rsidP="0020188B">
      <w:pPr>
        <w:tabs>
          <w:tab w:val="left" w:pos="3294"/>
        </w:tabs>
        <w:kinsoku w:val="0"/>
        <w:overflowPunct w:val="0"/>
        <w:adjustRightInd w:val="0"/>
        <w:spacing w:before="72"/>
        <w:ind w:right="261"/>
        <w:jc w:val="center"/>
        <w:rPr>
          <w:rFonts w:asciiTheme="minorHAnsi" w:hAnsiTheme="minorHAnsi"/>
          <w:u w:val="single"/>
        </w:rPr>
      </w:pPr>
      <w:r w:rsidRPr="0020188B">
        <w:rPr>
          <w:rFonts w:asciiTheme="minorHAnsi" w:hAnsiTheme="minorHAnsi"/>
          <w:b/>
          <w:bCs/>
          <w:i/>
          <w:iCs/>
          <w:u w:val="single"/>
        </w:rPr>
        <w:lastRenderedPageBreak/>
        <w:t>L</w:t>
      </w:r>
      <w:r w:rsidRPr="0020188B">
        <w:rPr>
          <w:rFonts w:asciiTheme="minorHAnsi" w:hAnsiTheme="minorHAnsi"/>
          <w:b/>
          <w:bCs/>
          <w:i/>
          <w:iCs/>
          <w:spacing w:val="-14"/>
          <w:u w:val="single"/>
        </w:rPr>
        <w:t>A</w:t>
      </w:r>
      <w:r w:rsidRPr="0020188B">
        <w:rPr>
          <w:rFonts w:asciiTheme="minorHAnsi" w:hAnsiTheme="minorHAnsi"/>
          <w:b/>
          <w:bCs/>
          <w:i/>
          <w:iCs/>
          <w:spacing w:val="-23"/>
          <w:u w:val="single"/>
        </w:rPr>
        <w:t>V</w:t>
      </w:r>
      <w:r w:rsidRPr="0020188B">
        <w:rPr>
          <w:rFonts w:asciiTheme="minorHAnsi" w:hAnsiTheme="minorHAnsi"/>
          <w:b/>
          <w:bCs/>
          <w:i/>
          <w:iCs/>
          <w:spacing w:val="1"/>
          <w:u w:val="single"/>
        </w:rPr>
        <w:t>A</w:t>
      </w:r>
      <w:r w:rsidRPr="0020188B">
        <w:rPr>
          <w:rFonts w:asciiTheme="minorHAnsi" w:hAnsiTheme="minorHAnsi"/>
          <w:b/>
          <w:bCs/>
          <w:i/>
          <w:iCs/>
          <w:spacing w:val="-2"/>
          <w:u w:val="single"/>
        </w:rPr>
        <w:t>GG</w:t>
      </w:r>
      <w:r w:rsidRPr="0020188B">
        <w:rPr>
          <w:rFonts w:asciiTheme="minorHAnsi" w:hAnsiTheme="minorHAnsi"/>
          <w:b/>
          <w:bCs/>
          <w:i/>
          <w:iCs/>
          <w:spacing w:val="5"/>
          <w:u w:val="single"/>
        </w:rPr>
        <w:t>I</w:t>
      </w:r>
      <w:r w:rsidRPr="0020188B">
        <w:rPr>
          <w:rFonts w:asciiTheme="minorHAnsi" w:hAnsiTheme="minorHAnsi"/>
          <w:b/>
          <w:bCs/>
          <w:i/>
          <w:iCs/>
          <w:u w:val="single"/>
        </w:rPr>
        <w:t>O</w:t>
      </w:r>
      <w:r w:rsidRPr="0020188B">
        <w:rPr>
          <w:rFonts w:asciiTheme="minorHAnsi" w:hAnsiTheme="minorHAnsi"/>
          <w:b/>
          <w:bCs/>
          <w:i/>
          <w:iCs/>
          <w:spacing w:val="1"/>
          <w:u w:val="single"/>
        </w:rPr>
        <w:t xml:space="preserve"> CARRELLAT</w:t>
      </w:r>
      <w:r w:rsidRPr="0020188B">
        <w:rPr>
          <w:rFonts w:asciiTheme="minorHAnsi" w:hAnsiTheme="minorHAnsi"/>
          <w:b/>
          <w:bCs/>
          <w:i/>
          <w:iCs/>
          <w:u w:val="single"/>
        </w:rPr>
        <w:t>I</w:t>
      </w:r>
      <w:r w:rsidRPr="0020188B">
        <w:rPr>
          <w:rFonts w:asciiTheme="minorHAnsi" w:hAnsiTheme="minorHAnsi"/>
          <w:b/>
          <w:bCs/>
          <w:i/>
          <w:iCs/>
          <w:spacing w:val="2"/>
          <w:u w:val="single"/>
        </w:rPr>
        <w:t xml:space="preserve"> </w:t>
      </w:r>
      <w:r w:rsidRPr="0020188B">
        <w:rPr>
          <w:rFonts w:asciiTheme="minorHAnsi" w:hAnsiTheme="minorHAnsi"/>
          <w:b/>
          <w:bCs/>
          <w:i/>
          <w:iCs/>
          <w:u w:val="single"/>
        </w:rPr>
        <w:t>E</w:t>
      </w:r>
      <w:r w:rsidRPr="0020188B">
        <w:rPr>
          <w:rFonts w:asciiTheme="minorHAnsi" w:hAnsiTheme="minorHAnsi"/>
          <w:b/>
          <w:bCs/>
          <w:i/>
          <w:iCs/>
          <w:spacing w:val="3"/>
          <w:u w:val="single"/>
        </w:rPr>
        <w:t xml:space="preserve"> </w:t>
      </w:r>
      <w:r w:rsidRPr="0020188B">
        <w:rPr>
          <w:rFonts w:asciiTheme="minorHAnsi" w:hAnsiTheme="minorHAnsi"/>
          <w:b/>
          <w:bCs/>
          <w:i/>
          <w:iCs/>
          <w:spacing w:val="1"/>
          <w:u w:val="single"/>
        </w:rPr>
        <w:t>S</w:t>
      </w:r>
      <w:r w:rsidRPr="0020188B">
        <w:rPr>
          <w:rFonts w:asciiTheme="minorHAnsi" w:hAnsiTheme="minorHAnsi"/>
          <w:b/>
          <w:bCs/>
          <w:i/>
          <w:iCs/>
          <w:u w:val="single"/>
        </w:rPr>
        <w:t>TR</w:t>
      </w:r>
      <w:r w:rsidRPr="0020188B">
        <w:rPr>
          <w:rFonts w:asciiTheme="minorHAnsi" w:hAnsiTheme="minorHAnsi"/>
          <w:b/>
          <w:bCs/>
          <w:i/>
          <w:iCs/>
          <w:spacing w:val="1"/>
          <w:u w:val="single"/>
        </w:rPr>
        <w:t>A</w:t>
      </w:r>
      <w:r w:rsidRPr="0020188B">
        <w:rPr>
          <w:rFonts w:asciiTheme="minorHAnsi" w:hAnsiTheme="minorHAnsi"/>
          <w:b/>
          <w:bCs/>
          <w:i/>
          <w:iCs/>
          <w:spacing w:val="-2"/>
          <w:u w:val="single"/>
        </w:rPr>
        <w:t>D</w:t>
      </w:r>
      <w:r w:rsidRPr="0020188B">
        <w:rPr>
          <w:rFonts w:asciiTheme="minorHAnsi" w:hAnsiTheme="minorHAnsi"/>
          <w:b/>
          <w:bCs/>
          <w:i/>
          <w:iCs/>
          <w:u w:val="single"/>
        </w:rPr>
        <w:t>E</w:t>
      </w:r>
    </w:p>
    <w:p w14:paraId="38F8FF47" w14:textId="77777777" w:rsidR="00D91BE6" w:rsidRPr="009137E5" w:rsidRDefault="00D91BE6" w:rsidP="00D91BE6">
      <w:pPr>
        <w:kinsoku w:val="0"/>
        <w:overflowPunct w:val="0"/>
        <w:spacing w:line="200" w:lineRule="exact"/>
        <w:rPr>
          <w:rFonts w:asciiTheme="minorHAnsi" w:hAnsiTheme="minorHAnsi"/>
          <w:sz w:val="20"/>
          <w:szCs w:val="20"/>
        </w:rPr>
      </w:pPr>
    </w:p>
    <w:p w14:paraId="43660C8D" w14:textId="77777777" w:rsidR="00D91BE6" w:rsidRPr="009137E5" w:rsidRDefault="00D91BE6" w:rsidP="00D91BE6">
      <w:pPr>
        <w:kinsoku w:val="0"/>
        <w:overflowPunct w:val="0"/>
        <w:spacing w:line="200" w:lineRule="exact"/>
        <w:rPr>
          <w:rFonts w:asciiTheme="minorHAnsi" w:hAnsiTheme="minorHAnsi"/>
          <w:sz w:val="20"/>
          <w:szCs w:val="20"/>
        </w:rPr>
      </w:pPr>
    </w:p>
    <w:p w14:paraId="3CFC5B2F" w14:textId="77777777" w:rsidR="00D91BE6" w:rsidRPr="009137E5" w:rsidRDefault="00D91BE6" w:rsidP="00D91BE6">
      <w:pPr>
        <w:numPr>
          <w:ilvl w:val="2"/>
          <w:numId w:val="35"/>
        </w:numPr>
        <w:tabs>
          <w:tab w:val="left" w:pos="993"/>
        </w:tabs>
        <w:kinsoku w:val="0"/>
        <w:overflowPunct w:val="0"/>
        <w:adjustRightInd w:val="0"/>
        <w:ind w:right="262" w:hanging="1058"/>
        <w:rPr>
          <w:rFonts w:asciiTheme="minorHAnsi" w:hAnsiTheme="minorHAnsi"/>
        </w:rPr>
      </w:pPr>
      <w:r w:rsidRPr="009137E5">
        <w:rPr>
          <w:rFonts w:asciiTheme="minorHAnsi" w:hAnsiTheme="minorHAnsi"/>
          <w:b/>
          <w:bCs/>
          <w:i/>
          <w:iCs/>
          <w:spacing w:val="-2"/>
        </w:rPr>
        <w:t>Ge</w:t>
      </w:r>
      <w:r w:rsidRPr="009137E5">
        <w:rPr>
          <w:rFonts w:asciiTheme="minorHAnsi" w:hAnsiTheme="minorHAnsi"/>
          <w:b/>
          <w:bCs/>
          <w:i/>
          <w:iCs/>
          <w:spacing w:val="1"/>
        </w:rPr>
        <w:t>n</w:t>
      </w:r>
      <w:r w:rsidRPr="009137E5">
        <w:rPr>
          <w:rFonts w:asciiTheme="minorHAnsi" w:hAnsiTheme="minorHAnsi"/>
          <w:b/>
          <w:bCs/>
          <w:i/>
          <w:iCs/>
          <w:spacing w:val="-2"/>
        </w:rPr>
        <w:t>e</w:t>
      </w:r>
      <w:r w:rsidRPr="009137E5">
        <w:rPr>
          <w:rFonts w:asciiTheme="minorHAnsi" w:hAnsiTheme="minorHAnsi"/>
          <w:b/>
          <w:bCs/>
          <w:i/>
          <w:iCs/>
        </w:rPr>
        <w:t>ra</w:t>
      </w:r>
      <w:r w:rsidRPr="009137E5">
        <w:rPr>
          <w:rFonts w:asciiTheme="minorHAnsi" w:hAnsiTheme="minorHAnsi"/>
          <w:b/>
          <w:bCs/>
          <w:i/>
          <w:iCs/>
          <w:spacing w:val="1"/>
        </w:rPr>
        <w:t>l</w:t>
      </w:r>
      <w:r w:rsidRPr="009137E5">
        <w:rPr>
          <w:rFonts w:asciiTheme="minorHAnsi" w:hAnsiTheme="minorHAnsi"/>
          <w:b/>
          <w:bCs/>
          <w:i/>
          <w:iCs/>
        </w:rPr>
        <w:t>ità</w:t>
      </w:r>
      <w:r w:rsidRPr="009137E5">
        <w:rPr>
          <w:rFonts w:asciiTheme="minorHAnsi" w:hAnsiTheme="minorHAnsi"/>
          <w:b/>
          <w:bCs/>
          <w:i/>
          <w:iCs/>
          <w:spacing w:val="2"/>
        </w:rPr>
        <w:t xml:space="preserve"> </w:t>
      </w:r>
      <w:r w:rsidRPr="009137E5">
        <w:rPr>
          <w:rFonts w:asciiTheme="minorHAnsi" w:hAnsiTheme="minorHAnsi"/>
          <w:b/>
          <w:bCs/>
          <w:i/>
          <w:iCs/>
        </w:rPr>
        <w:t>d</w:t>
      </w:r>
      <w:r w:rsidRPr="009137E5">
        <w:rPr>
          <w:rFonts w:asciiTheme="minorHAnsi" w:hAnsiTheme="minorHAnsi"/>
          <w:b/>
          <w:bCs/>
          <w:i/>
          <w:iCs/>
          <w:spacing w:val="-2"/>
        </w:rPr>
        <w:t>e</w:t>
      </w:r>
      <w:r w:rsidRPr="009137E5">
        <w:rPr>
          <w:rFonts w:asciiTheme="minorHAnsi" w:hAnsiTheme="minorHAnsi"/>
          <w:b/>
          <w:bCs/>
          <w:i/>
          <w:iCs/>
        </w:rPr>
        <w:t>l</w:t>
      </w:r>
      <w:r w:rsidRPr="009137E5">
        <w:rPr>
          <w:rFonts w:asciiTheme="minorHAnsi" w:hAnsiTheme="minorHAnsi"/>
          <w:b/>
          <w:bCs/>
          <w:i/>
          <w:iCs/>
          <w:spacing w:val="3"/>
        </w:rPr>
        <w:t xml:space="preserve"> </w:t>
      </w:r>
      <w:r w:rsidRPr="009137E5">
        <w:rPr>
          <w:rFonts w:asciiTheme="minorHAnsi" w:hAnsiTheme="minorHAnsi"/>
          <w:b/>
          <w:bCs/>
          <w:i/>
          <w:iCs/>
          <w:spacing w:val="5"/>
        </w:rPr>
        <w:t>s</w:t>
      </w:r>
      <w:r w:rsidRPr="009137E5">
        <w:rPr>
          <w:rFonts w:asciiTheme="minorHAnsi" w:hAnsiTheme="minorHAnsi"/>
          <w:b/>
          <w:bCs/>
          <w:i/>
          <w:iCs/>
          <w:spacing w:val="-2"/>
        </w:rPr>
        <w:t>e</w:t>
      </w:r>
      <w:r w:rsidRPr="009137E5">
        <w:rPr>
          <w:rFonts w:asciiTheme="minorHAnsi" w:hAnsiTheme="minorHAnsi"/>
          <w:b/>
          <w:bCs/>
          <w:i/>
          <w:iCs/>
        </w:rPr>
        <w:t>r</w:t>
      </w:r>
      <w:r w:rsidRPr="009137E5">
        <w:rPr>
          <w:rFonts w:asciiTheme="minorHAnsi" w:hAnsiTheme="minorHAnsi"/>
          <w:b/>
          <w:bCs/>
          <w:i/>
          <w:iCs/>
          <w:spacing w:val="-2"/>
        </w:rPr>
        <w:t>v</w:t>
      </w:r>
      <w:r w:rsidRPr="009137E5">
        <w:rPr>
          <w:rFonts w:asciiTheme="minorHAnsi" w:hAnsiTheme="minorHAnsi"/>
          <w:b/>
          <w:bCs/>
          <w:i/>
          <w:iCs/>
        </w:rPr>
        <w:t>iz</w:t>
      </w:r>
      <w:r w:rsidRPr="009137E5">
        <w:rPr>
          <w:rFonts w:asciiTheme="minorHAnsi" w:hAnsiTheme="minorHAnsi"/>
          <w:b/>
          <w:bCs/>
          <w:i/>
          <w:iCs/>
          <w:spacing w:val="1"/>
        </w:rPr>
        <w:t>i</w:t>
      </w:r>
      <w:r w:rsidRPr="009137E5">
        <w:rPr>
          <w:rFonts w:asciiTheme="minorHAnsi" w:hAnsiTheme="minorHAnsi"/>
          <w:b/>
          <w:bCs/>
          <w:i/>
          <w:iCs/>
        </w:rPr>
        <w:t>o</w:t>
      </w:r>
    </w:p>
    <w:p w14:paraId="3842EB5F" w14:textId="77777777" w:rsidR="00D91BE6" w:rsidRPr="009137E5" w:rsidRDefault="00D91BE6" w:rsidP="00D91BE6">
      <w:pPr>
        <w:kinsoku w:val="0"/>
        <w:overflowPunct w:val="0"/>
        <w:spacing w:line="200" w:lineRule="exact"/>
        <w:rPr>
          <w:rFonts w:asciiTheme="minorHAnsi" w:hAnsiTheme="minorHAnsi"/>
          <w:sz w:val="20"/>
          <w:szCs w:val="20"/>
        </w:rPr>
      </w:pPr>
    </w:p>
    <w:p w14:paraId="7A4C786B" w14:textId="77777777" w:rsidR="00D91BE6" w:rsidRPr="009137E5" w:rsidRDefault="00D91BE6" w:rsidP="00D91BE6">
      <w:pPr>
        <w:kinsoku w:val="0"/>
        <w:overflowPunct w:val="0"/>
        <w:spacing w:before="1" w:line="220" w:lineRule="exact"/>
        <w:rPr>
          <w:rFonts w:asciiTheme="minorHAnsi" w:hAnsiTheme="minorHAnsi"/>
        </w:rPr>
      </w:pPr>
    </w:p>
    <w:tbl>
      <w:tblPr>
        <w:tblW w:w="0" w:type="auto"/>
        <w:tblInd w:w="168" w:type="dxa"/>
        <w:tblLayout w:type="fixed"/>
        <w:tblCellMar>
          <w:left w:w="0" w:type="dxa"/>
          <w:right w:w="0" w:type="dxa"/>
        </w:tblCellMar>
        <w:tblLook w:val="0000" w:firstRow="0" w:lastRow="0" w:firstColumn="0" w:lastColumn="0" w:noHBand="0" w:noVBand="0"/>
      </w:tblPr>
      <w:tblGrid>
        <w:gridCol w:w="4144"/>
        <w:gridCol w:w="5508"/>
      </w:tblGrid>
      <w:tr w:rsidR="00D91BE6" w:rsidRPr="009137E5" w14:paraId="6DC38E8A" w14:textId="77777777" w:rsidTr="00AA58A5">
        <w:trPr>
          <w:trHeight w:hRule="exact" w:val="518"/>
        </w:trPr>
        <w:tc>
          <w:tcPr>
            <w:tcW w:w="4144" w:type="dxa"/>
            <w:tcBorders>
              <w:top w:val="single" w:sz="4" w:space="0" w:color="000000"/>
              <w:left w:val="single" w:sz="4" w:space="0" w:color="000000"/>
              <w:bottom w:val="single" w:sz="4" w:space="0" w:color="000000"/>
              <w:right w:val="single" w:sz="4" w:space="0" w:color="000000"/>
            </w:tcBorders>
          </w:tcPr>
          <w:p w14:paraId="62B4AA10"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b/>
                <w:bCs/>
                <w:spacing w:val="-4"/>
              </w:rPr>
              <w:t>T</w:t>
            </w:r>
            <w:r w:rsidRPr="009137E5">
              <w:rPr>
                <w:rFonts w:asciiTheme="minorHAnsi" w:hAnsiTheme="minorHAnsi"/>
                <w:b/>
                <w:bCs/>
              </w:rPr>
              <w:t>i</w:t>
            </w:r>
            <w:r w:rsidRPr="009137E5">
              <w:rPr>
                <w:rFonts w:asciiTheme="minorHAnsi" w:hAnsiTheme="minorHAnsi"/>
                <w:b/>
                <w:bCs/>
                <w:spacing w:val="-3"/>
              </w:rPr>
              <w:t>p</w:t>
            </w:r>
            <w:r w:rsidRPr="009137E5">
              <w:rPr>
                <w:rFonts w:asciiTheme="minorHAnsi" w:hAnsiTheme="minorHAnsi"/>
                <w:b/>
                <w:bCs/>
              </w:rPr>
              <w:t>o</w:t>
            </w:r>
            <w:r w:rsidRPr="009137E5">
              <w:rPr>
                <w:rFonts w:asciiTheme="minorHAnsi" w:hAnsiTheme="minorHAnsi"/>
                <w:b/>
                <w:bCs/>
                <w:spacing w:val="2"/>
              </w:rPr>
              <w:t xml:space="preserve"> </w:t>
            </w:r>
            <w:r w:rsidRPr="009137E5">
              <w:rPr>
                <w:rFonts w:asciiTheme="minorHAnsi" w:hAnsiTheme="minorHAnsi"/>
                <w:b/>
                <w:bCs/>
                <w:spacing w:val="1"/>
              </w:rPr>
              <w:t>d</w:t>
            </w:r>
            <w:r w:rsidRPr="009137E5">
              <w:rPr>
                <w:rFonts w:asciiTheme="minorHAnsi" w:hAnsiTheme="minorHAnsi"/>
                <w:b/>
                <w:bCs/>
              </w:rPr>
              <w:t>i</w:t>
            </w:r>
            <w:r w:rsidRPr="009137E5">
              <w:rPr>
                <w:rFonts w:asciiTheme="minorHAnsi" w:hAnsiTheme="minorHAnsi"/>
                <w:b/>
                <w:bCs/>
                <w:spacing w:val="-2"/>
              </w:rPr>
              <w:t xml:space="preserve"> </w:t>
            </w:r>
            <w:r w:rsidRPr="009137E5">
              <w:rPr>
                <w:rFonts w:asciiTheme="minorHAnsi" w:hAnsiTheme="minorHAnsi"/>
                <w:b/>
                <w:bCs/>
              </w:rPr>
              <w:t>s</w:t>
            </w:r>
            <w:r w:rsidRPr="009137E5">
              <w:rPr>
                <w:rFonts w:asciiTheme="minorHAnsi" w:hAnsiTheme="minorHAnsi"/>
                <w:b/>
                <w:bCs/>
                <w:spacing w:val="3"/>
              </w:rPr>
              <w:t>e</w:t>
            </w:r>
            <w:r w:rsidRPr="009137E5">
              <w:rPr>
                <w:rFonts w:asciiTheme="minorHAnsi" w:hAnsiTheme="minorHAnsi"/>
                <w:b/>
                <w:bCs/>
                <w:spacing w:val="-2"/>
              </w:rPr>
              <w:t>r</w:t>
            </w:r>
            <w:r w:rsidRPr="009137E5">
              <w:rPr>
                <w:rFonts w:asciiTheme="minorHAnsi" w:hAnsiTheme="minorHAnsi"/>
                <w:b/>
                <w:bCs/>
                <w:spacing w:val="4"/>
              </w:rPr>
              <w:t>v</w:t>
            </w:r>
            <w:r w:rsidRPr="009137E5">
              <w:rPr>
                <w:rFonts w:asciiTheme="minorHAnsi" w:hAnsiTheme="minorHAnsi"/>
                <w:b/>
                <w:bCs/>
              </w:rPr>
              <w:t>i</w:t>
            </w:r>
            <w:r w:rsidRPr="009137E5">
              <w:rPr>
                <w:rFonts w:asciiTheme="minorHAnsi" w:hAnsiTheme="minorHAnsi"/>
                <w:b/>
                <w:bCs/>
                <w:spacing w:val="-2"/>
              </w:rPr>
              <w:t>z</w:t>
            </w:r>
            <w:r w:rsidRPr="009137E5">
              <w:rPr>
                <w:rFonts w:asciiTheme="minorHAnsi" w:hAnsiTheme="minorHAnsi"/>
                <w:b/>
                <w:bCs/>
                <w:spacing w:val="-4"/>
              </w:rPr>
              <w:t>i</w:t>
            </w:r>
            <w:r w:rsidRPr="009137E5">
              <w:rPr>
                <w:rFonts w:asciiTheme="minorHAnsi" w:hAnsiTheme="minorHAnsi"/>
                <w:b/>
                <w:bCs/>
              </w:rPr>
              <w:t>o</w:t>
            </w:r>
          </w:p>
        </w:tc>
        <w:tc>
          <w:tcPr>
            <w:tcW w:w="5508" w:type="dxa"/>
            <w:tcBorders>
              <w:top w:val="single" w:sz="4" w:space="0" w:color="000000"/>
              <w:left w:val="single" w:sz="4" w:space="0" w:color="000000"/>
              <w:bottom w:val="single" w:sz="4" w:space="0" w:color="000000"/>
              <w:right w:val="single" w:sz="4" w:space="0" w:color="000000"/>
            </w:tcBorders>
          </w:tcPr>
          <w:p w14:paraId="47ED1821" w14:textId="77777777" w:rsidR="00D91BE6" w:rsidRPr="009137E5" w:rsidRDefault="00D91BE6" w:rsidP="00AA58A5">
            <w:pPr>
              <w:pStyle w:val="TableParagraph"/>
              <w:kinsoku w:val="0"/>
              <w:overflowPunct w:val="0"/>
              <w:spacing w:line="234" w:lineRule="exact"/>
              <w:ind w:left="143"/>
              <w:rPr>
                <w:rFonts w:asciiTheme="minorHAnsi" w:hAnsiTheme="minorHAnsi"/>
              </w:rPr>
            </w:pPr>
            <w:r w:rsidRPr="009137E5">
              <w:rPr>
                <w:rFonts w:asciiTheme="minorHAnsi" w:hAnsiTheme="minorHAnsi"/>
                <w:b/>
                <w:bCs/>
                <w:spacing w:val="-4"/>
              </w:rPr>
              <w:t>L</w:t>
            </w:r>
            <w:r w:rsidRPr="009137E5">
              <w:rPr>
                <w:rFonts w:asciiTheme="minorHAnsi" w:hAnsiTheme="minorHAnsi"/>
                <w:b/>
                <w:bCs/>
                <w:spacing w:val="-10"/>
              </w:rPr>
              <w:t>a</w:t>
            </w:r>
            <w:r w:rsidRPr="009137E5">
              <w:rPr>
                <w:rFonts w:asciiTheme="minorHAnsi" w:hAnsiTheme="minorHAnsi"/>
                <w:b/>
                <w:bCs/>
                <w:spacing w:val="-5"/>
              </w:rPr>
              <w:t>v</w:t>
            </w:r>
            <w:r w:rsidRPr="009137E5">
              <w:rPr>
                <w:rFonts w:asciiTheme="minorHAnsi" w:hAnsiTheme="minorHAnsi"/>
                <w:b/>
                <w:bCs/>
                <w:spacing w:val="-10"/>
              </w:rPr>
              <w:t>a</w:t>
            </w:r>
            <w:r w:rsidRPr="009137E5">
              <w:rPr>
                <w:rFonts w:asciiTheme="minorHAnsi" w:hAnsiTheme="minorHAnsi"/>
                <w:b/>
                <w:bCs/>
                <w:spacing w:val="-5"/>
              </w:rPr>
              <w:t>gg</w:t>
            </w:r>
            <w:r w:rsidRPr="009137E5">
              <w:rPr>
                <w:rFonts w:asciiTheme="minorHAnsi" w:hAnsiTheme="minorHAnsi"/>
                <w:b/>
                <w:bCs/>
                <w:spacing w:val="-9"/>
              </w:rPr>
              <w:t>i</w:t>
            </w:r>
            <w:r w:rsidRPr="009137E5">
              <w:rPr>
                <w:rFonts w:asciiTheme="minorHAnsi" w:hAnsiTheme="minorHAnsi"/>
                <w:b/>
                <w:bCs/>
              </w:rPr>
              <w:t>o</w:t>
            </w:r>
            <w:r w:rsidRPr="009137E5">
              <w:rPr>
                <w:rFonts w:asciiTheme="minorHAnsi" w:hAnsiTheme="minorHAnsi"/>
                <w:b/>
                <w:bCs/>
                <w:spacing w:val="-12"/>
              </w:rPr>
              <w:t xml:space="preserve"> </w:t>
            </w:r>
            <w:r w:rsidRPr="009137E5">
              <w:rPr>
                <w:rFonts w:asciiTheme="minorHAnsi" w:hAnsiTheme="minorHAnsi"/>
                <w:b/>
                <w:bCs/>
                <w:spacing w:val="-7"/>
              </w:rPr>
              <w:t>c</w:t>
            </w:r>
            <w:r w:rsidRPr="009137E5">
              <w:rPr>
                <w:rFonts w:asciiTheme="minorHAnsi" w:hAnsiTheme="minorHAnsi"/>
                <w:b/>
                <w:bCs/>
                <w:spacing w:val="-10"/>
              </w:rPr>
              <w:t>a</w:t>
            </w:r>
            <w:r w:rsidRPr="009137E5">
              <w:rPr>
                <w:rFonts w:asciiTheme="minorHAnsi" w:hAnsiTheme="minorHAnsi"/>
                <w:b/>
                <w:bCs/>
                <w:spacing w:val="-5"/>
              </w:rPr>
              <w:t>sso</w:t>
            </w:r>
            <w:r w:rsidRPr="009137E5">
              <w:rPr>
                <w:rFonts w:asciiTheme="minorHAnsi" w:hAnsiTheme="minorHAnsi"/>
                <w:b/>
                <w:bCs/>
                <w:spacing w:val="-13"/>
              </w:rPr>
              <w:t>n</w:t>
            </w:r>
            <w:r w:rsidRPr="009137E5">
              <w:rPr>
                <w:rFonts w:asciiTheme="minorHAnsi" w:hAnsiTheme="minorHAnsi"/>
                <w:b/>
                <w:bCs/>
                <w:spacing w:val="-7"/>
              </w:rPr>
              <w:t>ett</w:t>
            </w:r>
            <w:r w:rsidRPr="009137E5">
              <w:rPr>
                <w:rFonts w:asciiTheme="minorHAnsi" w:hAnsiTheme="minorHAnsi"/>
                <w:b/>
                <w:bCs/>
              </w:rPr>
              <w:t>i</w:t>
            </w:r>
            <w:r w:rsidRPr="009137E5">
              <w:rPr>
                <w:rFonts w:asciiTheme="minorHAnsi" w:hAnsiTheme="minorHAnsi"/>
                <w:b/>
                <w:bCs/>
                <w:spacing w:val="-11"/>
              </w:rPr>
              <w:t xml:space="preserve"> </w:t>
            </w:r>
            <w:r w:rsidRPr="009137E5">
              <w:rPr>
                <w:rFonts w:asciiTheme="minorHAnsi" w:hAnsiTheme="minorHAnsi"/>
                <w:b/>
                <w:bCs/>
              </w:rPr>
              <w:t>e</w:t>
            </w:r>
            <w:r w:rsidRPr="009137E5">
              <w:rPr>
                <w:rFonts w:asciiTheme="minorHAnsi" w:hAnsiTheme="minorHAnsi"/>
                <w:b/>
                <w:bCs/>
                <w:spacing w:val="-10"/>
              </w:rPr>
              <w:t xml:space="preserve"> </w:t>
            </w:r>
            <w:r w:rsidRPr="009137E5">
              <w:rPr>
                <w:rFonts w:asciiTheme="minorHAnsi" w:hAnsiTheme="minorHAnsi"/>
                <w:b/>
                <w:bCs/>
                <w:spacing w:val="-5"/>
              </w:rPr>
              <w:t>s</w:t>
            </w:r>
            <w:r w:rsidRPr="009137E5">
              <w:rPr>
                <w:rFonts w:asciiTheme="minorHAnsi" w:hAnsiTheme="minorHAnsi"/>
                <w:b/>
                <w:bCs/>
                <w:spacing w:val="-7"/>
              </w:rPr>
              <w:t>tr</w:t>
            </w:r>
            <w:r w:rsidRPr="009137E5">
              <w:rPr>
                <w:rFonts w:asciiTheme="minorHAnsi" w:hAnsiTheme="minorHAnsi"/>
                <w:b/>
                <w:bCs/>
                <w:spacing w:val="-10"/>
              </w:rPr>
              <w:t>a</w:t>
            </w:r>
            <w:r w:rsidRPr="009137E5">
              <w:rPr>
                <w:rFonts w:asciiTheme="minorHAnsi" w:hAnsiTheme="minorHAnsi"/>
                <w:b/>
                <w:bCs/>
                <w:spacing w:val="-8"/>
              </w:rPr>
              <w:t>d</w:t>
            </w:r>
            <w:r w:rsidRPr="009137E5">
              <w:rPr>
                <w:rFonts w:asciiTheme="minorHAnsi" w:hAnsiTheme="minorHAnsi"/>
                <w:b/>
                <w:bCs/>
              </w:rPr>
              <w:t>e</w:t>
            </w:r>
          </w:p>
        </w:tc>
      </w:tr>
      <w:tr w:rsidR="00D91BE6" w:rsidRPr="009137E5" w14:paraId="295C1B9C" w14:textId="77777777" w:rsidTr="00AA58A5">
        <w:trPr>
          <w:trHeight w:hRule="exact" w:val="495"/>
        </w:trPr>
        <w:tc>
          <w:tcPr>
            <w:tcW w:w="4144" w:type="dxa"/>
            <w:tcBorders>
              <w:top w:val="single" w:sz="4" w:space="0" w:color="000000"/>
              <w:left w:val="single" w:sz="4" w:space="0" w:color="000000"/>
              <w:bottom w:val="single" w:sz="4" w:space="0" w:color="000000"/>
              <w:right w:val="single" w:sz="4" w:space="0" w:color="000000"/>
            </w:tcBorders>
          </w:tcPr>
          <w:p w14:paraId="02403B33"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spacing w:val="3"/>
              </w:rPr>
              <w:t>Z</w:t>
            </w:r>
            <w:r w:rsidRPr="009137E5">
              <w:rPr>
                <w:rFonts w:asciiTheme="minorHAnsi" w:hAnsiTheme="minorHAnsi"/>
              </w:rPr>
              <w:t>o</w:t>
            </w:r>
            <w:r w:rsidRPr="009137E5">
              <w:rPr>
                <w:rFonts w:asciiTheme="minorHAnsi" w:hAnsiTheme="minorHAnsi"/>
                <w:spacing w:val="-5"/>
              </w:rPr>
              <w:t>n</w:t>
            </w:r>
            <w:r w:rsidRPr="009137E5">
              <w:rPr>
                <w:rFonts w:asciiTheme="minorHAnsi" w:hAnsiTheme="minorHAnsi"/>
              </w:rPr>
              <w:t>a</w:t>
            </w:r>
            <w:r w:rsidRPr="009137E5">
              <w:rPr>
                <w:rFonts w:asciiTheme="minorHAnsi" w:hAnsiTheme="minorHAnsi"/>
                <w:spacing w:val="9"/>
              </w:rPr>
              <w:t xml:space="preserve"> </w:t>
            </w:r>
            <w:r w:rsidRPr="009137E5">
              <w:rPr>
                <w:rFonts w:asciiTheme="minorHAnsi" w:hAnsiTheme="minorHAnsi"/>
              </w:rPr>
              <w:t>d</w:t>
            </w:r>
            <w:r w:rsidRPr="009137E5">
              <w:rPr>
                <w:rFonts w:asciiTheme="minorHAnsi" w:hAnsiTheme="minorHAnsi"/>
                <w:spacing w:val="3"/>
              </w:rPr>
              <w:t>'</w:t>
            </w:r>
            <w:r w:rsidRPr="009137E5">
              <w:rPr>
                <w:rFonts w:asciiTheme="minorHAnsi" w:hAnsiTheme="minorHAnsi"/>
              </w:rPr>
              <w:t>i</w:t>
            </w:r>
            <w:r w:rsidRPr="009137E5">
              <w:rPr>
                <w:rFonts w:asciiTheme="minorHAnsi" w:hAnsiTheme="minorHAnsi"/>
                <w:spacing w:val="-5"/>
              </w:rPr>
              <w:t>n</w:t>
            </w:r>
            <w:r w:rsidRPr="009137E5">
              <w:rPr>
                <w:rFonts w:asciiTheme="minorHAnsi" w:hAnsiTheme="minorHAnsi"/>
                <w:spacing w:val="5"/>
              </w:rPr>
              <w:t>t</w:t>
            </w:r>
            <w:r w:rsidRPr="009137E5">
              <w:rPr>
                <w:rFonts w:asciiTheme="minorHAnsi" w:hAnsiTheme="minorHAnsi"/>
                <w:spacing w:val="-2"/>
              </w:rPr>
              <w:t>e</w:t>
            </w:r>
            <w:r w:rsidRPr="009137E5">
              <w:rPr>
                <w:rFonts w:asciiTheme="minorHAnsi" w:hAnsiTheme="minorHAnsi"/>
                <w:spacing w:val="7"/>
              </w:rPr>
              <w:t>r</w:t>
            </w:r>
            <w:r w:rsidRPr="009137E5">
              <w:rPr>
                <w:rFonts w:asciiTheme="minorHAnsi" w:hAnsiTheme="minorHAnsi"/>
              </w:rPr>
              <w:t>v</w:t>
            </w:r>
            <w:r w:rsidRPr="009137E5">
              <w:rPr>
                <w:rFonts w:asciiTheme="minorHAnsi" w:hAnsiTheme="minorHAnsi"/>
                <w:spacing w:val="-2"/>
              </w:rPr>
              <w:t>e</w:t>
            </w:r>
            <w:r w:rsidRPr="009137E5">
              <w:rPr>
                <w:rFonts w:asciiTheme="minorHAnsi" w:hAnsiTheme="minorHAnsi"/>
              </w:rPr>
              <w:t>n</w:t>
            </w:r>
            <w:r w:rsidRPr="009137E5">
              <w:rPr>
                <w:rFonts w:asciiTheme="minorHAnsi" w:hAnsiTheme="minorHAnsi"/>
                <w:spacing w:val="5"/>
              </w:rPr>
              <w:t>t</w:t>
            </w:r>
            <w:r w:rsidRPr="009137E5">
              <w:rPr>
                <w:rFonts w:asciiTheme="minorHAnsi" w:hAnsiTheme="minorHAnsi"/>
              </w:rPr>
              <w:t>o</w:t>
            </w:r>
          </w:p>
        </w:tc>
        <w:tc>
          <w:tcPr>
            <w:tcW w:w="5508" w:type="dxa"/>
            <w:tcBorders>
              <w:top w:val="single" w:sz="4" w:space="0" w:color="000000"/>
              <w:left w:val="single" w:sz="4" w:space="0" w:color="000000"/>
              <w:bottom w:val="single" w:sz="4" w:space="0" w:color="000000"/>
              <w:right w:val="single" w:sz="4" w:space="0" w:color="000000"/>
            </w:tcBorders>
          </w:tcPr>
          <w:p w14:paraId="752BB8C4" w14:textId="77777777" w:rsidR="00D91BE6" w:rsidRPr="009137E5" w:rsidRDefault="00D91BE6" w:rsidP="00AA58A5">
            <w:pPr>
              <w:pStyle w:val="TableParagraph"/>
              <w:kinsoku w:val="0"/>
              <w:overflowPunct w:val="0"/>
              <w:spacing w:line="234" w:lineRule="exact"/>
              <w:ind w:left="143"/>
              <w:rPr>
                <w:rFonts w:asciiTheme="minorHAnsi" w:hAnsiTheme="minorHAnsi"/>
              </w:rPr>
            </w:pPr>
            <w:r w:rsidRPr="009137E5">
              <w:rPr>
                <w:rFonts w:asciiTheme="minorHAnsi" w:hAnsiTheme="minorHAnsi"/>
                <w:spacing w:val="-4"/>
              </w:rPr>
              <w:t>C</w:t>
            </w:r>
            <w:r w:rsidRPr="009137E5">
              <w:rPr>
                <w:rFonts w:asciiTheme="minorHAnsi" w:hAnsiTheme="minorHAnsi"/>
                <w:spacing w:val="-7"/>
              </w:rPr>
              <w:t>e</w:t>
            </w:r>
            <w:r w:rsidRPr="009137E5">
              <w:rPr>
                <w:rFonts w:asciiTheme="minorHAnsi" w:hAnsiTheme="minorHAnsi"/>
                <w:spacing w:val="-10"/>
              </w:rPr>
              <w:t>n</w:t>
            </w:r>
            <w:r w:rsidRPr="009137E5">
              <w:rPr>
                <w:rFonts w:asciiTheme="minorHAnsi" w:hAnsiTheme="minorHAnsi"/>
                <w:spacing w:val="-4"/>
              </w:rPr>
              <w:t>t</w:t>
            </w:r>
            <w:r w:rsidRPr="009137E5">
              <w:rPr>
                <w:rFonts w:asciiTheme="minorHAnsi" w:hAnsiTheme="minorHAnsi"/>
                <w:spacing w:val="-2"/>
              </w:rPr>
              <w:t>r</w:t>
            </w:r>
            <w:r w:rsidRPr="009137E5">
              <w:rPr>
                <w:rFonts w:asciiTheme="minorHAnsi" w:hAnsiTheme="minorHAnsi"/>
              </w:rPr>
              <w:t>o</w:t>
            </w:r>
            <w:r w:rsidRPr="009137E5">
              <w:rPr>
                <w:rFonts w:asciiTheme="minorHAnsi" w:hAnsiTheme="minorHAnsi"/>
                <w:spacing w:val="-12"/>
              </w:rPr>
              <w:t xml:space="preserve"> </w:t>
            </w:r>
            <w:r w:rsidRPr="009137E5">
              <w:rPr>
                <w:rFonts w:asciiTheme="minorHAnsi" w:hAnsiTheme="minorHAnsi"/>
                <w:spacing w:val="-2"/>
              </w:rPr>
              <w:t>a</w:t>
            </w:r>
            <w:r w:rsidRPr="009137E5">
              <w:rPr>
                <w:rFonts w:asciiTheme="minorHAnsi" w:hAnsiTheme="minorHAnsi"/>
                <w:spacing w:val="-5"/>
              </w:rPr>
              <w:t>b</w:t>
            </w:r>
            <w:r w:rsidRPr="009137E5">
              <w:rPr>
                <w:rFonts w:asciiTheme="minorHAnsi" w:hAnsiTheme="minorHAnsi"/>
                <w:spacing w:val="-9"/>
              </w:rPr>
              <w:t>i</w:t>
            </w:r>
            <w:r w:rsidRPr="009137E5">
              <w:rPr>
                <w:rFonts w:asciiTheme="minorHAnsi" w:hAnsiTheme="minorHAnsi"/>
                <w:spacing w:val="-4"/>
              </w:rPr>
              <w:t>t</w:t>
            </w:r>
            <w:r w:rsidRPr="009137E5">
              <w:rPr>
                <w:rFonts w:asciiTheme="minorHAnsi" w:hAnsiTheme="minorHAnsi"/>
                <w:spacing w:val="-7"/>
              </w:rPr>
              <w:t>a</w:t>
            </w:r>
            <w:r w:rsidRPr="009137E5">
              <w:rPr>
                <w:rFonts w:asciiTheme="minorHAnsi" w:hAnsiTheme="minorHAnsi"/>
                <w:spacing w:val="-4"/>
              </w:rPr>
              <w:t>t</w:t>
            </w:r>
            <w:r w:rsidRPr="009137E5">
              <w:rPr>
                <w:rFonts w:asciiTheme="minorHAnsi" w:hAnsiTheme="minorHAnsi"/>
              </w:rPr>
              <w:t>o</w:t>
            </w:r>
          </w:p>
        </w:tc>
      </w:tr>
    </w:tbl>
    <w:p w14:paraId="4D9C0983" w14:textId="77777777" w:rsidR="00D91BE6" w:rsidRPr="009137E5" w:rsidRDefault="00D91BE6" w:rsidP="00D91BE6">
      <w:pPr>
        <w:kinsoku w:val="0"/>
        <w:overflowPunct w:val="0"/>
        <w:spacing w:before="9" w:line="180" w:lineRule="exact"/>
        <w:rPr>
          <w:rFonts w:asciiTheme="minorHAnsi" w:hAnsiTheme="minorHAnsi"/>
          <w:sz w:val="18"/>
          <w:szCs w:val="18"/>
        </w:rPr>
      </w:pPr>
    </w:p>
    <w:p w14:paraId="7625B842" w14:textId="77777777" w:rsidR="00D91BE6" w:rsidRPr="009137E5" w:rsidRDefault="00D91BE6" w:rsidP="00D91BE6">
      <w:pPr>
        <w:kinsoku w:val="0"/>
        <w:overflowPunct w:val="0"/>
        <w:spacing w:line="200" w:lineRule="exact"/>
        <w:rPr>
          <w:rFonts w:asciiTheme="minorHAnsi" w:hAnsiTheme="minorHAnsi"/>
          <w:sz w:val="20"/>
          <w:szCs w:val="20"/>
        </w:rPr>
      </w:pPr>
    </w:p>
    <w:p w14:paraId="201ABBBB" w14:textId="77777777" w:rsidR="00D91BE6" w:rsidRPr="009137E5" w:rsidRDefault="00D91BE6" w:rsidP="00D91BE6">
      <w:pPr>
        <w:numPr>
          <w:ilvl w:val="2"/>
          <w:numId w:val="35"/>
        </w:numPr>
        <w:tabs>
          <w:tab w:val="left" w:pos="993"/>
        </w:tabs>
        <w:kinsoku w:val="0"/>
        <w:overflowPunct w:val="0"/>
        <w:adjustRightInd w:val="0"/>
        <w:spacing w:before="72"/>
        <w:ind w:right="266" w:hanging="1058"/>
        <w:rPr>
          <w:rFonts w:asciiTheme="minorHAnsi" w:hAnsiTheme="minorHAnsi"/>
        </w:rPr>
      </w:pPr>
      <w:r w:rsidRPr="009137E5">
        <w:rPr>
          <w:rFonts w:asciiTheme="minorHAnsi" w:hAnsiTheme="minorHAnsi"/>
          <w:b/>
          <w:bCs/>
          <w:i/>
          <w:iCs/>
        </w:rPr>
        <w:t>Moda</w:t>
      </w:r>
      <w:r w:rsidRPr="009137E5">
        <w:rPr>
          <w:rFonts w:asciiTheme="minorHAnsi" w:hAnsiTheme="minorHAnsi"/>
          <w:b/>
          <w:bCs/>
          <w:i/>
          <w:iCs/>
          <w:spacing w:val="1"/>
        </w:rPr>
        <w:t>l</w:t>
      </w:r>
      <w:r w:rsidRPr="009137E5">
        <w:rPr>
          <w:rFonts w:asciiTheme="minorHAnsi" w:hAnsiTheme="minorHAnsi"/>
          <w:b/>
          <w:bCs/>
          <w:i/>
          <w:iCs/>
        </w:rPr>
        <w:t>ità</w:t>
      </w:r>
      <w:r w:rsidRPr="009137E5">
        <w:rPr>
          <w:rFonts w:asciiTheme="minorHAnsi" w:hAnsiTheme="minorHAnsi"/>
          <w:b/>
          <w:bCs/>
          <w:i/>
          <w:iCs/>
          <w:spacing w:val="2"/>
        </w:rPr>
        <w:t xml:space="preserve"> </w:t>
      </w:r>
      <w:r w:rsidRPr="009137E5">
        <w:rPr>
          <w:rFonts w:asciiTheme="minorHAnsi" w:hAnsiTheme="minorHAnsi"/>
          <w:b/>
          <w:bCs/>
          <w:i/>
          <w:iCs/>
        </w:rPr>
        <w:t>d</w:t>
      </w:r>
      <w:r w:rsidRPr="009137E5">
        <w:rPr>
          <w:rFonts w:asciiTheme="minorHAnsi" w:hAnsiTheme="minorHAnsi"/>
          <w:b/>
          <w:bCs/>
          <w:i/>
          <w:iCs/>
          <w:spacing w:val="-2"/>
        </w:rPr>
        <w:t>e</w:t>
      </w:r>
      <w:r w:rsidRPr="009137E5">
        <w:rPr>
          <w:rFonts w:asciiTheme="minorHAnsi" w:hAnsiTheme="minorHAnsi"/>
          <w:b/>
          <w:bCs/>
          <w:i/>
          <w:iCs/>
        </w:rPr>
        <w:t>l</w:t>
      </w:r>
      <w:r w:rsidRPr="009137E5">
        <w:rPr>
          <w:rFonts w:asciiTheme="minorHAnsi" w:hAnsiTheme="minorHAnsi"/>
          <w:b/>
          <w:bCs/>
          <w:i/>
          <w:iCs/>
          <w:spacing w:val="3"/>
        </w:rPr>
        <w:t xml:space="preserve"> </w:t>
      </w:r>
      <w:r w:rsidRPr="009137E5">
        <w:rPr>
          <w:rFonts w:asciiTheme="minorHAnsi" w:hAnsiTheme="minorHAnsi"/>
          <w:b/>
          <w:bCs/>
          <w:i/>
          <w:iCs/>
        </w:rPr>
        <w:t>s</w:t>
      </w:r>
      <w:r w:rsidRPr="009137E5">
        <w:rPr>
          <w:rFonts w:asciiTheme="minorHAnsi" w:hAnsiTheme="minorHAnsi"/>
          <w:b/>
          <w:bCs/>
          <w:i/>
          <w:iCs/>
          <w:spacing w:val="-2"/>
        </w:rPr>
        <w:t>e</w:t>
      </w:r>
      <w:r w:rsidRPr="009137E5">
        <w:rPr>
          <w:rFonts w:asciiTheme="minorHAnsi" w:hAnsiTheme="minorHAnsi"/>
          <w:b/>
          <w:bCs/>
          <w:i/>
          <w:iCs/>
        </w:rPr>
        <w:t>r</w:t>
      </w:r>
      <w:r w:rsidRPr="009137E5">
        <w:rPr>
          <w:rFonts w:asciiTheme="minorHAnsi" w:hAnsiTheme="minorHAnsi"/>
          <w:b/>
          <w:bCs/>
          <w:i/>
          <w:iCs/>
          <w:spacing w:val="-2"/>
        </w:rPr>
        <w:t>v</w:t>
      </w:r>
      <w:r w:rsidRPr="009137E5">
        <w:rPr>
          <w:rFonts w:asciiTheme="minorHAnsi" w:hAnsiTheme="minorHAnsi"/>
          <w:b/>
          <w:bCs/>
          <w:i/>
          <w:iCs/>
        </w:rPr>
        <w:t>iz</w:t>
      </w:r>
      <w:r w:rsidRPr="009137E5">
        <w:rPr>
          <w:rFonts w:asciiTheme="minorHAnsi" w:hAnsiTheme="minorHAnsi"/>
          <w:b/>
          <w:bCs/>
          <w:i/>
          <w:iCs/>
          <w:spacing w:val="1"/>
        </w:rPr>
        <w:t>i</w:t>
      </w:r>
      <w:r w:rsidRPr="009137E5">
        <w:rPr>
          <w:rFonts w:asciiTheme="minorHAnsi" w:hAnsiTheme="minorHAnsi"/>
          <w:b/>
          <w:bCs/>
          <w:i/>
          <w:iCs/>
        </w:rPr>
        <w:t>o</w:t>
      </w:r>
    </w:p>
    <w:p w14:paraId="3CA0C33C" w14:textId="77777777" w:rsidR="00D91BE6" w:rsidRPr="009137E5" w:rsidRDefault="00D91BE6" w:rsidP="00D91BE6">
      <w:pPr>
        <w:kinsoku w:val="0"/>
        <w:overflowPunct w:val="0"/>
        <w:spacing w:before="1" w:line="100" w:lineRule="exact"/>
        <w:rPr>
          <w:rFonts w:asciiTheme="minorHAnsi" w:hAnsiTheme="minorHAnsi"/>
          <w:sz w:val="10"/>
          <w:szCs w:val="10"/>
        </w:rPr>
      </w:pPr>
    </w:p>
    <w:p w14:paraId="7E6EA784" w14:textId="77777777" w:rsidR="00D91BE6" w:rsidRPr="009137E5" w:rsidRDefault="00D91BE6" w:rsidP="00D91BE6">
      <w:pPr>
        <w:kinsoku w:val="0"/>
        <w:overflowPunct w:val="0"/>
        <w:spacing w:line="200" w:lineRule="exact"/>
        <w:rPr>
          <w:rFonts w:asciiTheme="minorHAnsi" w:hAnsiTheme="minorHAnsi"/>
          <w:sz w:val="20"/>
          <w:szCs w:val="20"/>
        </w:rPr>
      </w:pPr>
    </w:p>
    <w:p w14:paraId="761D612B" w14:textId="77777777" w:rsidR="00D91BE6" w:rsidRPr="009137E5" w:rsidRDefault="00D91BE6" w:rsidP="00D91BE6">
      <w:pPr>
        <w:kinsoku w:val="0"/>
        <w:overflowPunct w:val="0"/>
        <w:spacing w:line="274" w:lineRule="exact"/>
        <w:rPr>
          <w:rFonts w:asciiTheme="minorHAnsi" w:hAnsiTheme="minorHAnsi"/>
        </w:rPr>
      </w:pPr>
    </w:p>
    <w:p w14:paraId="6025B651" w14:textId="77777777" w:rsidR="00D91BE6" w:rsidRPr="00F844D2" w:rsidRDefault="00D91BE6" w:rsidP="00D91BE6">
      <w:pPr>
        <w:numPr>
          <w:ilvl w:val="2"/>
          <w:numId w:val="23"/>
        </w:numPr>
        <w:tabs>
          <w:tab w:val="left" w:pos="2324"/>
        </w:tabs>
        <w:kinsoku w:val="0"/>
        <w:overflowPunct w:val="0"/>
        <w:adjustRightInd w:val="0"/>
        <w:spacing w:line="276" w:lineRule="auto"/>
        <w:ind w:left="2324"/>
        <w:rPr>
          <w:rFonts w:asciiTheme="minorHAnsi" w:hAnsiTheme="minorHAnsi"/>
        </w:rPr>
      </w:pPr>
      <w:r w:rsidRPr="00F844D2">
        <w:rPr>
          <w:rFonts w:asciiTheme="minorHAnsi" w:hAnsiTheme="minorHAnsi"/>
          <w:spacing w:val="-5"/>
        </w:rPr>
        <w:t>l</w:t>
      </w:r>
      <w:r w:rsidRPr="00F844D2">
        <w:rPr>
          <w:rFonts w:asciiTheme="minorHAnsi" w:hAnsiTheme="minorHAnsi"/>
          <w:spacing w:val="3"/>
        </w:rPr>
        <w:t>a</w:t>
      </w:r>
      <w:r w:rsidRPr="00F844D2">
        <w:rPr>
          <w:rFonts w:asciiTheme="minorHAnsi" w:hAnsiTheme="minorHAnsi"/>
          <w:spacing w:val="-5"/>
        </w:rPr>
        <w:t>v</w:t>
      </w:r>
      <w:r w:rsidRPr="00F844D2">
        <w:rPr>
          <w:rFonts w:asciiTheme="minorHAnsi" w:hAnsiTheme="minorHAnsi"/>
          <w:spacing w:val="-1"/>
        </w:rPr>
        <w:t>a</w:t>
      </w:r>
      <w:r w:rsidRPr="00F844D2">
        <w:rPr>
          <w:rFonts w:asciiTheme="minorHAnsi" w:hAnsiTheme="minorHAnsi"/>
        </w:rPr>
        <w:t>g</w:t>
      </w:r>
      <w:r w:rsidRPr="00F844D2">
        <w:rPr>
          <w:rFonts w:asciiTheme="minorHAnsi" w:hAnsiTheme="minorHAnsi"/>
          <w:spacing w:val="4"/>
        </w:rPr>
        <w:t>g</w:t>
      </w:r>
      <w:r w:rsidRPr="00F844D2">
        <w:rPr>
          <w:rFonts w:asciiTheme="minorHAnsi" w:hAnsiTheme="minorHAnsi"/>
          <w:spacing w:val="-10"/>
        </w:rPr>
        <w:t>i</w:t>
      </w:r>
      <w:r w:rsidRPr="00F844D2">
        <w:rPr>
          <w:rFonts w:asciiTheme="minorHAnsi" w:hAnsiTheme="minorHAnsi"/>
        </w:rPr>
        <w:t xml:space="preserve">o </w:t>
      </w:r>
      <w:r w:rsidRPr="00F844D2">
        <w:rPr>
          <w:rFonts w:asciiTheme="minorHAnsi" w:hAnsiTheme="minorHAnsi"/>
          <w:spacing w:val="8"/>
        </w:rPr>
        <w:t xml:space="preserve"> </w:t>
      </w:r>
      <w:r w:rsidRPr="00F844D2">
        <w:rPr>
          <w:rFonts w:asciiTheme="minorHAnsi" w:hAnsiTheme="minorHAnsi"/>
          <w:spacing w:val="-1"/>
        </w:rPr>
        <w:t>c</w:t>
      </w:r>
      <w:r w:rsidRPr="00F844D2">
        <w:rPr>
          <w:rFonts w:asciiTheme="minorHAnsi" w:hAnsiTheme="minorHAnsi"/>
          <w:spacing w:val="4"/>
        </w:rPr>
        <w:t>o</w:t>
      </w:r>
      <w:r w:rsidRPr="00F844D2">
        <w:rPr>
          <w:rFonts w:asciiTheme="minorHAnsi" w:hAnsiTheme="minorHAnsi"/>
          <w:spacing w:val="-5"/>
        </w:rPr>
        <w:t>n</w:t>
      </w:r>
      <w:r w:rsidRPr="00F844D2">
        <w:rPr>
          <w:rFonts w:asciiTheme="minorHAnsi" w:hAnsiTheme="minorHAnsi"/>
          <w:spacing w:val="5"/>
        </w:rPr>
        <w:t>t</w:t>
      </w:r>
      <w:r w:rsidRPr="00F844D2">
        <w:rPr>
          <w:rFonts w:asciiTheme="minorHAnsi" w:hAnsiTheme="minorHAnsi"/>
          <w:spacing w:val="-1"/>
        </w:rPr>
        <w:t>e</w:t>
      </w:r>
      <w:r w:rsidRPr="00F844D2">
        <w:rPr>
          <w:rFonts w:asciiTheme="minorHAnsi" w:hAnsiTheme="minorHAnsi"/>
        </w:rPr>
        <w:t>n</w:t>
      </w:r>
      <w:r w:rsidRPr="00F844D2">
        <w:rPr>
          <w:rFonts w:asciiTheme="minorHAnsi" w:hAnsiTheme="minorHAnsi"/>
          <w:spacing w:val="-10"/>
        </w:rPr>
        <w:t>i</w:t>
      </w:r>
      <w:r w:rsidRPr="00F844D2">
        <w:rPr>
          <w:rFonts w:asciiTheme="minorHAnsi" w:hAnsiTheme="minorHAnsi"/>
          <w:spacing w:val="5"/>
        </w:rPr>
        <w:t>t</w:t>
      </w:r>
      <w:r w:rsidRPr="00F844D2">
        <w:rPr>
          <w:rFonts w:asciiTheme="minorHAnsi" w:hAnsiTheme="minorHAnsi"/>
          <w:spacing w:val="4"/>
        </w:rPr>
        <w:t>o</w:t>
      </w:r>
      <w:r w:rsidRPr="00F844D2">
        <w:rPr>
          <w:rFonts w:asciiTheme="minorHAnsi" w:hAnsiTheme="minorHAnsi"/>
          <w:spacing w:val="1"/>
        </w:rPr>
        <w:t>r</w:t>
      </w:r>
      <w:r w:rsidRPr="00F844D2">
        <w:rPr>
          <w:rFonts w:asciiTheme="minorHAnsi" w:hAnsiTheme="minorHAnsi"/>
        </w:rPr>
        <w:t>i</w:t>
      </w:r>
      <w:r w:rsidRPr="00F844D2">
        <w:rPr>
          <w:rFonts w:asciiTheme="minorHAnsi" w:hAnsiTheme="minorHAnsi"/>
          <w:spacing w:val="-7"/>
        </w:rPr>
        <w:t xml:space="preserve"> </w:t>
      </w:r>
      <w:r w:rsidRPr="00F844D2">
        <w:rPr>
          <w:rFonts w:asciiTheme="minorHAnsi" w:hAnsiTheme="minorHAnsi"/>
        </w:rPr>
        <w:t>d</w:t>
      </w:r>
      <w:r w:rsidRPr="00F844D2">
        <w:rPr>
          <w:rFonts w:asciiTheme="minorHAnsi" w:hAnsiTheme="minorHAnsi"/>
          <w:spacing w:val="3"/>
        </w:rPr>
        <w:t>e</w:t>
      </w:r>
      <w:r w:rsidRPr="00F844D2">
        <w:rPr>
          <w:rFonts w:asciiTheme="minorHAnsi" w:hAnsiTheme="minorHAnsi"/>
          <w:spacing w:val="-5"/>
        </w:rPr>
        <w:t>ll</w:t>
      </w:r>
      <w:r w:rsidRPr="00F844D2">
        <w:rPr>
          <w:rFonts w:asciiTheme="minorHAnsi" w:hAnsiTheme="minorHAnsi"/>
          <w:spacing w:val="1"/>
        </w:rPr>
        <w:t>’</w:t>
      </w:r>
      <w:r w:rsidRPr="00F844D2">
        <w:rPr>
          <w:rFonts w:asciiTheme="minorHAnsi" w:hAnsiTheme="minorHAnsi"/>
          <w:spacing w:val="4"/>
        </w:rPr>
        <w:t>u</w:t>
      </w:r>
      <w:r w:rsidRPr="00F844D2">
        <w:rPr>
          <w:rFonts w:asciiTheme="minorHAnsi" w:hAnsiTheme="minorHAnsi"/>
        </w:rPr>
        <w:t>m</w:t>
      </w:r>
      <w:r w:rsidRPr="00F844D2">
        <w:rPr>
          <w:rFonts w:asciiTheme="minorHAnsi" w:hAnsiTheme="minorHAnsi"/>
          <w:spacing w:val="-4"/>
        </w:rPr>
        <w:t>i</w:t>
      </w:r>
      <w:r w:rsidRPr="00F844D2">
        <w:rPr>
          <w:rFonts w:asciiTheme="minorHAnsi" w:hAnsiTheme="minorHAnsi"/>
        </w:rPr>
        <w:t>do</w:t>
      </w:r>
    </w:p>
    <w:p w14:paraId="21D01978" w14:textId="77777777" w:rsidR="00D91BE6" w:rsidRPr="00F844D2" w:rsidRDefault="00D91BE6" w:rsidP="00D91BE6">
      <w:pPr>
        <w:numPr>
          <w:ilvl w:val="2"/>
          <w:numId w:val="23"/>
        </w:numPr>
        <w:tabs>
          <w:tab w:val="left" w:pos="2324"/>
        </w:tabs>
        <w:kinsoku w:val="0"/>
        <w:overflowPunct w:val="0"/>
        <w:adjustRightInd w:val="0"/>
        <w:spacing w:line="276" w:lineRule="auto"/>
        <w:ind w:left="2324"/>
        <w:rPr>
          <w:rFonts w:asciiTheme="minorHAnsi" w:hAnsiTheme="minorHAnsi"/>
        </w:rPr>
      </w:pPr>
      <w:r w:rsidRPr="00F844D2">
        <w:rPr>
          <w:rFonts w:asciiTheme="minorHAnsi" w:hAnsiTheme="minorHAnsi"/>
          <w:spacing w:val="-5"/>
        </w:rPr>
        <w:t>l</w:t>
      </w:r>
      <w:r w:rsidRPr="00F844D2">
        <w:rPr>
          <w:rFonts w:asciiTheme="minorHAnsi" w:hAnsiTheme="minorHAnsi"/>
          <w:spacing w:val="3"/>
        </w:rPr>
        <w:t>a</w:t>
      </w:r>
      <w:r w:rsidRPr="00F844D2">
        <w:rPr>
          <w:rFonts w:asciiTheme="minorHAnsi" w:hAnsiTheme="minorHAnsi"/>
          <w:spacing w:val="-5"/>
        </w:rPr>
        <w:t>v</w:t>
      </w:r>
      <w:r w:rsidRPr="00F844D2">
        <w:rPr>
          <w:rFonts w:asciiTheme="minorHAnsi" w:hAnsiTheme="minorHAnsi"/>
          <w:spacing w:val="-1"/>
        </w:rPr>
        <w:t>a</w:t>
      </w:r>
      <w:r w:rsidRPr="00F844D2">
        <w:rPr>
          <w:rFonts w:asciiTheme="minorHAnsi" w:hAnsiTheme="minorHAnsi"/>
        </w:rPr>
        <w:t>g</w:t>
      </w:r>
      <w:r w:rsidRPr="00F844D2">
        <w:rPr>
          <w:rFonts w:asciiTheme="minorHAnsi" w:hAnsiTheme="minorHAnsi"/>
          <w:spacing w:val="4"/>
        </w:rPr>
        <w:t>g</w:t>
      </w:r>
      <w:r w:rsidRPr="00F844D2">
        <w:rPr>
          <w:rFonts w:asciiTheme="minorHAnsi" w:hAnsiTheme="minorHAnsi"/>
          <w:spacing w:val="-10"/>
        </w:rPr>
        <w:t>i</w:t>
      </w:r>
      <w:r w:rsidRPr="00F844D2">
        <w:rPr>
          <w:rFonts w:asciiTheme="minorHAnsi" w:hAnsiTheme="minorHAnsi"/>
        </w:rPr>
        <w:t>o</w:t>
      </w:r>
      <w:r w:rsidRPr="00F844D2">
        <w:rPr>
          <w:rFonts w:asciiTheme="minorHAnsi" w:hAnsiTheme="minorHAnsi"/>
          <w:spacing w:val="6"/>
        </w:rPr>
        <w:t xml:space="preserve"> </w:t>
      </w:r>
      <w:r w:rsidRPr="00F844D2">
        <w:rPr>
          <w:rFonts w:asciiTheme="minorHAnsi" w:hAnsiTheme="minorHAnsi"/>
          <w:spacing w:val="-3"/>
        </w:rPr>
        <w:t>s</w:t>
      </w:r>
      <w:r w:rsidRPr="00F844D2">
        <w:rPr>
          <w:rFonts w:asciiTheme="minorHAnsi" w:hAnsiTheme="minorHAnsi"/>
          <w:spacing w:val="5"/>
        </w:rPr>
        <w:t>t</w:t>
      </w:r>
      <w:r w:rsidRPr="00F844D2">
        <w:rPr>
          <w:rFonts w:asciiTheme="minorHAnsi" w:hAnsiTheme="minorHAnsi"/>
          <w:spacing w:val="1"/>
        </w:rPr>
        <w:t>r</w:t>
      </w:r>
      <w:r w:rsidRPr="00F844D2">
        <w:rPr>
          <w:rFonts w:asciiTheme="minorHAnsi" w:hAnsiTheme="minorHAnsi"/>
          <w:spacing w:val="-1"/>
        </w:rPr>
        <w:t>a</w:t>
      </w:r>
      <w:r w:rsidRPr="00F844D2">
        <w:rPr>
          <w:rFonts w:asciiTheme="minorHAnsi" w:hAnsiTheme="minorHAnsi"/>
        </w:rPr>
        <w:t>de</w:t>
      </w:r>
    </w:p>
    <w:p w14:paraId="476DD47B" w14:textId="77777777" w:rsidR="00D91BE6" w:rsidRPr="009137E5" w:rsidRDefault="00D91BE6" w:rsidP="00D91BE6">
      <w:pPr>
        <w:kinsoku w:val="0"/>
        <w:overflowPunct w:val="0"/>
        <w:spacing w:line="200" w:lineRule="exact"/>
        <w:rPr>
          <w:rFonts w:asciiTheme="minorHAnsi" w:hAnsiTheme="minorHAnsi"/>
          <w:sz w:val="20"/>
          <w:szCs w:val="20"/>
        </w:rPr>
      </w:pPr>
    </w:p>
    <w:p w14:paraId="5B7D3BE3" w14:textId="77777777" w:rsidR="00D91BE6" w:rsidRPr="009137E5" w:rsidRDefault="00D91BE6" w:rsidP="00D91BE6">
      <w:pPr>
        <w:kinsoku w:val="0"/>
        <w:overflowPunct w:val="0"/>
        <w:spacing w:line="200" w:lineRule="exact"/>
        <w:rPr>
          <w:rFonts w:asciiTheme="minorHAnsi" w:hAnsiTheme="minorHAnsi"/>
          <w:sz w:val="20"/>
          <w:szCs w:val="20"/>
        </w:rPr>
      </w:pPr>
    </w:p>
    <w:p w14:paraId="6E6F5F0F" w14:textId="2B696459" w:rsidR="00D91BE6" w:rsidRPr="007C6143" w:rsidRDefault="00D91BE6" w:rsidP="00D91BE6">
      <w:pPr>
        <w:numPr>
          <w:ilvl w:val="2"/>
          <w:numId w:val="35"/>
        </w:numPr>
        <w:kinsoku w:val="0"/>
        <w:overflowPunct w:val="0"/>
        <w:adjustRightInd w:val="0"/>
        <w:ind w:left="284" w:right="262" w:hanging="142"/>
        <w:rPr>
          <w:rFonts w:asciiTheme="minorHAnsi" w:hAnsiTheme="minorHAnsi"/>
        </w:rPr>
      </w:pPr>
      <w:r>
        <w:rPr>
          <w:noProof/>
        </w:rPr>
        <mc:AlternateContent>
          <mc:Choice Requires="wpg">
            <w:drawing>
              <wp:anchor distT="0" distB="0" distL="114300" distR="114300" simplePos="0" relativeHeight="487674368" behindDoc="1" locked="0" layoutInCell="0" allowOverlap="1" wp14:anchorId="246817D0" wp14:editId="0670AB54">
                <wp:simplePos x="0" y="0"/>
                <wp:positionH relativeFrom="page">
                  <wp:posOffset>678815</wp:posOffset>
                </wp:positionH>
                <wp:positionV relativeFrom="paragraph">
                  <wp:posOffset>492125</wp:posOffset>
                </wp:positionV>
                <wp:extent cx="6203950" cy="763270"/>
                <wp:effectExtent l="2540" t="4445" r="3810" b="3810"/>
                <wp:wrapNone/>
                <wp:docPr id="1086948023" name="Gruppo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950" cy="763270"/>
                          <a:chOff x="1069" y="775"/>
                          <a:chExt cx="9770" cy="1202"/>
                        </a:xfrm>
                      </wpg:grpSpPr>
                      <wps:wsp>
                        <wps:cNvPr id="1832981526" name="Freeform 239"/>
                        <wps:cNvSpPr>
                          <a:spLocks/>
                        </wps:cNvSpPr>
                        <wps:spPr bwMode="auto">
                          <a:xfrm>
                            <a:off x="1075" y="791"/>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755232" name="Freeform 240"/>
                        <wps:cNvSpPr>
                          <a:spLocks/>
                        </wps:cNvSpPr>
                        <wps:spPr bwMode="auto">
                          <a:xfrm>
                            <a:off x="1080" y="781"/>
                            <a:ext cx="20" cy="1186"/>
                          </a:xfrm>
                          <a:custGeom>
                            <a:avLst/>
                            <a:gdLst>
                              <a:gd name="T0" fmla="*/ 0 w 20"/>
                              <a:gd name="T1" fmla="*/ 0 h 1186"/>
                              <a:gd name="T2" fmla="*/ 0 w 20"/>
                              <a:gd name="T3" fmla="*/ 1185 h 1186"/>
                            </a:gdLst>
                            <a:ahLst/>
                            <a:cxnLst>
                              <a:cxn ang="0">
                                <a:pos x="T0" y="T1"/>
                              </a:cxn>
                              <a:cxn ang="0">
                                <a:pos x="T2" y="T3"/>
                              </a:cxn>
                            </a:cxnLst>
                            <a:rect l="0" t="0" r="r" b="b"/>
                            <a:pathLst>
                              <a:path w="20" h="1186">
                                <a:moveTo>
                                  <a:pt x="0" y="0"/>
                                </a:moveTo>
                                <a:lnTo>
                                  <a:pt x="0" y="118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5518117" name="Freeform 241"/>
                        <wps:cNvSpPr>
                          <a:spLocks/>
                        </wps:cNvSpPr>
                        <wps:spPr bwMode="auto">
                          <a:xfrm>
                            <a:off x="1075" y="1972"/>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8493918" name="Freeform 242"/>
                        <wps:cNvSpPr>
                          <a:spLocks/>
                        </wps:cNvSpPr>
                        <wps:spPr bwMode="auto">
                          <a:xfrm>
                            <a:off x="6031" y="791"/>
                            <a:ext cx="20" cy="1176"/>
                          </a:xfrm>
                          <a:custGeom>
                            <a:avLst/>
                            <a:gdLst>
                              <a:gd name="T0" fmla="*/ 0 w 20"/>
                              <a:gd name="T1" fmla="*/ 0 h 1176"/>
                              <a:gd name="T2" fmla="*/ 0 w 20"/>
                              <a:gd name="T3" fmla="*/ 1175 h 1176"/>
                            </a:gdLst>
                            <a:ahLst/>
                            <a:cxnLst>
                              <a:cxn ang="0">
                                <a:pos x="T0" y="T1"/>
                              </a:cxn>
                              <a:cxn ang="0">
                                <a:pos x="T2" y="T3"/>
                              </a:cxn>
                            </a:cxnLst>
                            <a:rect l="0" t="0" r="r" b="b"/>
                            <a:pathLst>
                              <a:path w="20" h="1176">
                                <a:moveTo>
                                  <a:pt x="0" y="0"/>
                                </a:moveTo>
                                <a:lnTo>
                                  <a:pt x="0" y="117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1854114" name="Freeform 243"/>
                        <wps:cNvSpPr>
                          <a:spLocks/>
                        </wps:cNvSpPr>
                        <wps:spPr bwMode="auto">
                          <a:xfrm>
                            <a:off x="10828" y="781"/>
                            <a:ext cx="20" cy="1186"/>
                          </a:xfrm>
                          <a:custGeom>
                            <a:avLst/>
                            <a:gdLst>
                              <a:gd name="T0" fmla="*/ 0 w 20"/>
                              <a:gd name="T1" fmla="*/ 0 h 1186"/>
                              <a:gd name="T2" fmla="*/ 0 w 20"/>
                              <a:gd name="T3" fmla="*/ 1185 h 1186"/>
                            </a:gdLst>
                            <a:ahLst/>
                            <a:cxnLst>
                              <a:cxn ang="0">
                                <a:pos x="T0" y="T1"/>
                              </a:cxn>
                              <a:cxn ang="0">
                                <a:pos x="T2" y="T3"/>
                              </a:cxn>
                            </a:cxnLst>
                            <a:rect l="0" t="0" r="r" b="b"/>
                            <a:pathLst>
                              <a:path w="20" h="1186">
                                <a:moveTo>
                                  <a:pt x="0" y="0"/>
                                </a:moveTo>
                                <a:lnTo>
                                  <a:pt x="0" y="1185"/>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278574" id="Gruppo 28" o:spid="_x0000_s1026" style="position:absolute;margin-left:53.45pt;margin-top:38.75pt;width:488.5pt;height:60.1pt;z-index:-15642112;mso-position-horizontal-relative:page" coordorigin="1069,775" coordsize="9770,1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" o:allowincell="f">
                <v:shape id="Freeform 239" o:spid="_x0000_s1027" style="position:absolute;left:1075;top:791;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" path="m,l9757,e" filled="f" strokeweight=".58pt">
                  <v:path arrowok="t" o:connecttype="custom" o:connectlocs="0,0;9757,0" o:connectangles="0,0"/>
                </v:shape>
                <v:shape id="Freeform 240" o:spid="_x0000_s1028" style="position:absolute;left:1080;top:781;width:20;height:1186;visibility:visible;mso-wrap-style:square;v-text-anchor:top" coordsize="20,1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" path="m,l,1185e" filled="f" strokeweight=".20458mm">
                  <v:path arrowok="t" o:connecttype="custom" o:connectlocs="0,0;0,1185" o:connectangles="0,0"/>
                </v:shape>
                <v:shape id="Freeform 241" o:spid="_x0000_s1029" style="position:absolute;left:1075;top:1972;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" path="m,l9757,e" filled="f" strokeweight=".20458mm">
                  <v:path arrowok="t" o:connecttype="custom" o:connectlocs="0,0;9757,0" o:connectangles="0,0"/>
                </v:shape>
                <v:shape id="Freeform 242" o:spid="_x0000_s1030" style="position:absolute;left:6031;top:791;width:20;height:1176;visibility:visible;mso-wrap-style:square;v-text-anchor:top" coordsize="20,1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" path="m,l,1175e" filled="f" strokeweight=".20458mm">
                  <v:path arrowok="t" o:connecttype="custom" o:connectlocs="0,0;0,1175" o:connectangles="0,0"/>
                </v:shape>
                <v:shape id="Freeform 243" o:spid="_x0000_s1031" style="position:absolute;left:10828;top:781;width:20;height:1186;visibility:visible;mso-wrap-style:square;v-text-anchor:top" coordsize="20,1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" path="m,l,1185e" filled="f" strokeweight=".20458mm">
                  <v:path arrowok="t" o:connecttype="custom" o:connectlocs="0,0;0,1185" o:connectangles="0,0"/>
                </v:shape>
                <w10:wrap anchorx="page"/>
              </v:group>
            </w:pict>
          </mc:Fallback>
        </mc:AlternateContent>
      </w:r>
      <w:r>
        <w:rPr>
          <w:rFonts w:asciiTheme="minorHAnsi" w:hAnsiTheme="minorHAnsi"/>
          <w:b/>
          <w:bCs/>
          <w:i/>
          <w:iCs/>
          <w:spacing w:val="-11"/>
        </w:rPr>
        <w:t xml:space="preserve">      </w:t>
      </w:r>
      <w:r w:rsidRPr="007C6143">
        <w:rPr>
          <w:rFonts w:asciiTheme="minorHAnsi" w:hAnsiTheme="minorHAnsi"/>
          <w:b/>
          <w:bCs/>
          <w:i/>
          <w:iCs/>
          <w:spacing w:val="-11"/>
        </w:rPr>
        <w:t>T</w:t>
      </w:r>
      <w:r w:rsidRPr="007C6143">
        <w:rPr>
          <w:rFonts w:asciiTheme="minorHAnsi" w:hAnsiTheme="minorHAnsi"/>
          <w:b/>
          <w:bCs/>
          <w:i/>
          <w:iCs/>
        </w:rPr>
        <w:t>ipo</w:t>
      </w:r>
      <w:r w:rsidRPr="007C6143">
        <w:rPr>
          <w:rFonts w:asciiTheme="minorHAnsi" w:hAnsiTheme="minorHAnsi"/>
          <w:b/>
          <w:bCs/>
          <w:i/>
          <w:iCs/>
          <w:spacing w:val="2"/>
        </w:rPr>
        <w:t xml:space="preserve"> </w:t>
      </w:r>
      <w:r w:rsidRPr="007C6143">
        <w:rPr>
          <w:rFonts w:asciiTheme="minorHAnsi" w:hAnsiTheme="minorHAnsi"/>
          <w:b/>
          <w:bCs/>
          <w:i/>
          <w:iCs/>
        </w:rPr>
        <w:t>di</w:t>
      </w:r>
      <w:r w:rsidRPr="007C6143">
        <w:rPr>
          <w:rFonts w:asciiTheme="minorHAnsi" w:hAnsiTheme="minorHAnsi"/>
          <w:b/>
          <w:bCs/>
          <w:i/>
          <w:iCs/>
          <w:spacing w:val="3"/>
        </w:rPr>
        <w:t xml:space="preserve"> </w:t>
      </w:r>
      <w:r w:rsidRPr="007C6143">
        <w:rPr>
          <w:rFonts w:asciiTheme="minorHAnsi" w:hAnsiTheme="minorHAnsi"/>
          <w:b/>
          <w:bCs/>
          <w:i/>
          <w:iCs/>
        </w:rPr>
        <w:t>a</w:t>
      </w:r>
      <w:r w:rsidRPr="007C6143">
        <w:rPr>
          <w:rFonts w:asciiTheme="minorHAnsi" w:hAnsiTheme="minorHAnsi"/>
          <w:b/>
          <w:bCs/>
          <w:i/>
          <w:iCs/>
          <w:spacing w:val="1"/>
        </w:rPr>
        <w:t>u</w:t>
      </w:r>
      <w:r w:rsidRPr="007C6143">
        <w:rPr>
          <w:rFonts w:asciiTheme="minorHAnsi" w:hAnsiTheme="minorHAnsi"/>
          <w:b/>
          <w:bCs/>
          <w:i/>
          <w:iCs/>
        </w:rPr>
        <w:t>to</w:t>
      </w:r>
      <w:r w:rsidRPr="007C6143">
        <w:rPr>
          <w:rFonts w:asciiTheme="minorHAnsi" w:hAnsiTheme="minorHAnsi"/>
          <w:b/>
          <w:bCs/>
          <w:i/>
          <w:iCs/>
          <w:spacing w:val="-4"/>
        </w:rPr>
        <w:t>m</w:t>
      </w:r>
      <w:r w:rsidRPr="007C6143">
        <w:rPr>
          <w:rFonts w:asciiTheme="minorHAnsi" w:hAnsiTheme="minorHAnsi"/>
          <w:b/>
          <w:bCs/>
          <w:i/>
          <w:iCs/>
          <w:spacing w:val="-2"/>
        </w:rPr>
        <w:t>e</w:t>
      </w:r>
      <w:r w:rsidRPr="007C6143">
        <w:rPr>
          <w:rFonts w:asciiTheme="minorHAnsi" w:hAnsiTheme="minorHAnsi"/>
          <w:b/>
          <w:bCs/>
          <w:i/>
          <w:iCs/>
        </w:rPr>
        <w:t>zzi</w:t>
      </w:r>
    </w:p>
    <w:p w14:paraId="419EBC5C" w14:textId="77777777" w:rsidR="00D91BE6" w:rsidRPr="009137E5" w:rsidRDefault="00D91BE6" w:rsidP="00D91BE6">
      <w:pPr>
        <w:kinsoku w:val="0"/>
        <w:overflowPunct w:val="0"/>
        <w:spacing w:before="3" w:line="180" w:lineRule="exact"/>
        <w:rPr>
          <w:rFonts w:asciiTheme="minorHAnsi" w:hAnsiTheme="minorHAnsi"/>
          <w:sz w:val="18"/>
          <w:szCs w:val="18"/>
        </w:rPr>
      </w:pPr>
    </w:p>
    <w:p w14:paraId="01ACDD48" w14:textId="77777777" w:rsidR="00D91BE6" w:rsidRPr="009137E5" w:rsidRDefault="00D91BE6" w:rsidP="00D91BE6">
      <w:pPr>
        <w:kinsoku w:val="0"/>
        <w:overflowPunct w:val="0"/>
        <w:spacing w:line="200" w:lineRule="exact"/>
        <w:rPr>
          <w:rFonts w:asciiTheme="minorHAnsi" w:hAnsiTheme="minorHAnsi"/>
          <w:sz w:val="20"/>
          <w:szCs w:val="20"/>
        </w:rPr>
      </w:pPr>
    </w:p>
    <w:p w14:paraId="5FB1CE0C" w14:textId="77777777" w:rsidR="00D91BE6" w:rsidRPr="009137E5" w:rsidRDefault="00D91BE6" w:rsidP="00D91BE6">
      <w:pPr>
        <w:kinsoku w:val="0"/>
        <w:overflowPunct w:val="0"/>
        <w:spacing w:line="200" w:lineRule="exact"/>
        <w:rPr>
          <w:rFonts w:asciiTheme="minorHAnsi" w:hAnsiTheme="minorHAnsi"/>
          <w:sz w:val="20"/>
          <w:szCs w:val="20"/>
        </w:rPr>
      </w:pPr>
    </w:p>
    <w:p w14:paraId="433A99B9" w14:textId="77777777" w:rsidR="00D91BE6" w:rsidRPr="00F844D2" w:rsidRDefault="00D91BE6" w:rsidP="00D91BE6">
      <w:pPr>
        <w:pStyle w:val="Corpotesto"/>
        <w:kinsoku w:val="0"/>
        <w:overflowPunct w:val="0"/>
        <w:rPr>
          <w:rFonts w:asciiTheme="minorHAnsi" w:hAnsiTheme="minorHAnsi"/>
        </w:rPr>
      </w:pPr>
      <w:r>
        <w:rPr>
          <w:rFonts w:asciiTheme="minorHAnsi" w:hAnsiTheme="minorHAnsi"/>
        </w:rPr>
        <w:t xml:space="preserve">           </w:t>
      </w:r>
      <w:r w:rsidRPr="009137E5">
        <w:rPr>
          <w:rFonts w:asciiTheme="minorHAnsi" w:hAnsiTheme="minorHAnsi"/>
        </w:rPr>
        <w:t>L</w:t>
      </w:r>
      <w:r w:rsidRPr="009137E5">
        <w:rPr>
          <w:rFonts w:asciiTheme="minorHAnsi" w:hAnsiTheme="minorHAnsi"/>
          <w:spacing w:val="2"/>
        </w:rPr>
        <w:t>a</w:t>
      </w:r>
      <w:r w:rsidRPr="009137E5">
        <w:rPr>
          <w:rFonts w:asciiTheme="minorHAnsi" w:hAnsiTheme="minorHAnsi"/>
          <w:spacing w:val="-5"/>
        </w:rPr>
        <w:t>v</w:t>
      </w:r>
      <w:r w:rsidRPr="009137E5">
        <w:rPr>
          <w:rFonts w:asciiTheme="minorHAnsi" w:hAnsiTheme="minorHAnsi"/>
          <w:spacing w:val="2"/>
        </w:rPr>
        <w:t>a</w:t>
      </w:r>
      <w:r w:rsidRPr="009137E5">
        <w:rPr>
          <w:rFonts w:asciiTheme="minorHAnsi" w:hAnsiTheme="minorHAnsi"/>
          <w:spacing w:val="-5"/>
        </w:rPr>
        <w:t>g</w:t>
      </w:r>
      <w:r w:rsidRPr="009137E5">
        <w:rPr>
          <w:rFonts w:asciiTheme="minorHAnsi" w:hAnsiTheme="minorHAnsi"/>
        </w:rPr>
        <w:t>gio</w:t>
      </w:r>
      <w:r w:rsidRPr="009137E5">
        <w:rPr>
          <w:rFonts w:asciiTheme="minorHAnsi" w:hAnsiTheme="minorHAnsi"/>
          <w:spacing w:val="-3"/>
        </w:rPr>
        <w:t xml:space="preserve"> </w:t>
      </w:r>
      <w:r w:rsidRPr="009137E5">
        <w:rPr>
          <w:rFonts w:asciiTheme="minorHAnsi" w:hAnsiTheme="minorHAnsi"/>
          <w:spacing w:val="-2"/>
        </w:rPr>
        <w:t>c</w:t>
      </w:r>
      <w:r w:rsidRPr="009137E5">
        <w:rPr>
          <w:rFonts w:asciiTheme="minorHAnsi" w:hAnsiTheme="minorHAnsi"/>
          <w:spacing w:val="2"/>
        </w:rPr>
        <w:t>a</w:t>
      </w:r>
      <w:r w:rsidRPr="009137E5">
        <w:rPr>
          <w:rFonts w:asciiTheme="minorHAnsi" w:hAnsiTheme="minorHAnsi"/>
        </w:rPr>
        <w:t>rrella</w:t>
      </w:r>
      <w:r w:rsidRPr="009137E5">
        <w:rPr>
          <w:rFonts w:asciiTheme="minorHAnsi" w:hAnsiTheme="minorHAnsi"/>
          <w:spacing w:val="5"/>
        </w:rPr>
        <w:t>t</w:t>
      </w:r>
      <w:r w:rsidRPr="009137E5">
        <w:rPr>
          <w:rFonts w:asciiTheme="minorHAnsi" w:hAnsiTheme="minorHAnsi"/>
        </w:rPr>
        <w:t>i</w:t>
      </w:r>
    </w:p>
    <w:p w14:paraId="3A282640" w14:textId="77777777" w:rsidR="00D91BE6" w:rsidRPr="009137E5" w:rsidRDefault="00D91BE6" w:rsidP="00D91BE6">
      <w:pPr>
        <w:pStyle w:val="Corpotesto"/>
        <w:tabs>
          <w:tab w:val="left" w:pos="5488"/>
        </w:tabs>
        <w:kinsoku w:val="0"/>
        <w:overflowPunct w:val="0"/>
        <w:ind w:left="533"/>
        <w:rPr>
          <w:rFonts w:asciiTheme="minorHAnsi" w:hAnsiTheme="minorHAnsi"/>
        </w:rPr>
      </w:pPr>
      <w:r w:rsidRPr="009137E5">
        <w:rPr>
          <w:rFonts w:asciiTheme="minorHAnsi" w:hAnsiTheme="minorHAnsi"/>
        </w:rPr>
        <w:t>L</w:t>
      </w:r>
      <w:r w:rsidRPr="009137E5">
        <w:rPr>
          <w:rFonts w:asciiTheme="minorHAnsi" w:hAnsiTheme="minorHAnsi"/>
          <w:spacing w:val="2"/>
        </w:rPr>
        <w:t>a</w:t>
      </w:r>
      <w:r w:rsidRPr="009137E5">
        <w:rPr>
          <w:rFonts w:asciiTheme="minorHAnsi" w:hAnsiTheme="minorHAnsi"/>
          <w:spacing w:val="-5"/>
        </w:rPr>
        <w:t>v</w:t>
      </w:r>
      <w:r w:rsidRPr="009137E5">
        <w:rPr>
          <w:rFonts w:asciiTheme="minorHAnsi" w:hAnsiTheme="minorHAnsi"/>
          <w:spacing w:val="2"/>
        </w:rPr>
        <w:t>a</w:t>
      </w:r>
      <w:r w:rsidRPr="009137E5">
        <w:rPr>
          <w:rFonts w:asciiTheme="minorHAnsi" w:hAnsiTheme="minorHAnsi"/>
          <w:spacing w:val="-5"/>
        </w:rPr>
        <w:t>g</w:t>
      </w:r>
      <w:r w:rsidRPr="009137E5">
        <w:rPr>
          <w:rFonts w:asciiTheme="minorHAnsi" w:hAnsiTheme="minorHAnsi"/>
        </w:rPr>
        <w:t>gio</w:t>
      </w:r>
      <w:r w:rsidRPr="009137E5">
        <w:rPr>
          <w:rFonts w:asciiTheme="minorHAnsi" w:hAnsiTheme="minorHAnsi"/>
          <w:spacing w:val="-3"/>
        </w:rPr>
        <w:t xml:space="preserve"> </w:t>
      </w:r>
      <w:r w:rsidRPr="009137E5">
        <w:rPr>
          <w:rFonts w:asciiTheme="minorHAnsi" w:hAnsiTheme="minorHAnsi"/>
        </w:rPr>
        <w:t>s</w:t>
      </w:r>
      <w:r w:rsidRPr="009137E5">
        <w:rPr>
          <w:rFonts w:asciiTheme="minorHAnsi" w:hAnsiTheme="minorHAnsi"/>
          <w:spacing w:val="1"/>
        </w:rPr>
        <w:t>t</w:t>
      </w:r>
      <w:r w:rsidRPr="009137E5">
        <w:rPr>
          <w:rFonts w:asciiTheme="minorHAnsi" w:hAnsiTheme="minorHAnsi"/>
          <w:spacing w:val="3"/>
        </w:rPr>
        <w:t>r</w:t>
      </w:r>
      <w:r w:rsidRPr="009137E5">
        <w:rPr>
          <w:rFonts w:asciiTheme="minorHAnsi" w:hAnsiTheme="minorHAnsi"/>
          <w:spacing w:val="2"/>
        </w:rPr>
        <w:t>a</w:t>
      </w:r>
      <w:r w:rsidRPr="009137E5">
        <w:rPr>
          <w:rFonts w:asciiTheme="minorHAnsi" w:hAnsiTheme="minorHAnsi"/>
          <w:spacing w:val="-5"/>
        </w:rPr>
        <w:t>d</w:t>
      </w:r>
      <w:r w:rsidRPr="009137E5">
        <w:rPr>
          <w:rFonts w:asciiTheme="minorHAnsi" w:hAnsiTheme="minorHAnsi"/>
        </w:rPr>
        <w:t>e</w:t>
      </w:r>
      <w:r w:rsidRPr="009137E5">
        <w:rPr>
          <w:rFonts w:asciiTheme="minorHAnsi" w:hAnsiTheme="minorHAnsi"/>
        </w:rPr>
        <w:tab/>
      </w:r>
      <w:r w:rsidRPr="009137E5">
        <w:rPr>
          <w:rFonts w:asciiTheme="minorHAnsi" w:hAnsiTheme="minorHAnsi"/>
          <w:spacing w:val="-1"/>
        </w:rPr>
        <w:t>L</w:t>
      </w:r>
      <w:r w:rsidRPr="009137E5">
        <w:rPr>
          <w:rFonts w:asciiTheme="minorHAnsi" w:hAnsiTheme="minorHAnsi"/>
          <w:spacing w:val="3"/>
        </w:rPr>
        <w:t>a</w:t>
      </w:r>
      <w:r w:rsidRPr="009137E5">
        <w:rPr>
          <w:rFonts w:asciiTheme="minorHAnsi" w:hAnsiTheme="minorHAnsi"/>
          <w:spacing w:val="-5"/>
        </w:rPr>
        <w:t>v</w:t>
      </w:r>
      <w:r w:rsidRPr="009137E5">
        <w:rPr>
          <w:rFonts w:asciiTheme="minorHAnsi" w:hAnsiTheme="minorHAnsi"/>
          <w:spacing w:val="2"/>
        </w:rPr>
        <w:t>a</w:t>
      </w:r>
      <w:r w:rsidRPr="009137E5">
        <w:rPr>
          <w:rFonts w:asciiTheme="minorHAnsi" w:hAnsiTheme="minorHAnsi"/>
        </w:rPr>
        <w:t xml:space="preserve"> </w:t>
      </w:r>
      <w:r w:rsidRPr="009137E5">
        <w:rPr>
          <w:rFonts w:asciiTheme="minorHAnsi" w:hAnsiTheme="minorHAnsi"/>
          <w:spacing w:val="-4"/>
        </w:rPr>
        <w:t>s</w:t>
      </w:r>
      <w:r w:rsidRPr="009137E5">
        <w:rPr>
          <w:rFonts w:asciiTheme="minorHAnsi" w:hAnsiTheme="minorHAnsi"/>
          <w:spacing w:val="3"/>
        </w:rPr>
        <w:t>t</w:t>
      </w:r>
      <w:r w:rsidRPr="009137E5">
        <w:rPr>
          <w:rFonts w:asciiTheme="minorHAnsi" w:hAnsiTheme="minorHAnsi"/>
          <w:spacing w:val="2"/>
        </w:rPr>
        <w:t>r</w:t>
      </w:r>
      <w:r w:rsidRPr="009137E5">
        <w:rPr>
          <w:rFonts w:asciiTheme="minorHAnsi" w:hAnsiTheme="minorHAnsi"/>
          <w:spacing w:val="-5"/>
        </w:rPr>
        <w:t>a</w:t>
      </w:r>
      <w:r w:rsidRPr="009137E5">
        <w:rPr>
          <w:rFonts w:asciiTheme="minorHAnsi" w:hAnsiTheme="minorHAnsi"/>
        </w:rPr>
        <w:t xml:space="preserve">de </w:t>
      </w:r>
      <w:r w:rsidRPr="009137E5">
        <w:rPr>
          <w:rFonts w:asciiTheme="minorHAnsi" w:hAnsiTheme="minorHAnsi"/>
          <w:spacing w:val="-4"/>
        </w:rPr>
        <w:t xml:space="preserve"> </w:t>
      </w:r>
      <w:r w:rsidRPr="009137E5">
        <w:rPr>
          <w:rFonts w:asciiTheme="minorHAnsi" w:hAnsiTheme="minorHAnsi"/>
        </w:rPr>
        <w:t xml:space="preserve">– </w:t>
      </w:r>
      <w:r w:rsidRPr="009137E5">
        <w:rPr>
          <w:rFonts w:asciiTheme="minorHAnsi" w:hAnsiTheme="minorHAnsi"/>
          <w:spacing w:val="-2"/>
        </w:rPr>
        <w:t>c</w:t>
      </w:r>
      <w:r w:rsidRPr="009137E5">
        <w:rPr>
          <w:rFonts w:asciiTheme="minorHAnsi" w:hAnsiTheme="minorHAnsi"/>
          <w:spacing w:val="2"/>
        </w:rPr>
        <w:t>a</w:t>
      </w:r>
      <w:r w:rsidRPr="009137E5">
        <w:rPr>
          <w:rFonts w:asciiTheme="minorHAnsi" w:hAnsiTheme="minorHAnsi"/>
        </w:rPr>
        <w:t>sson</w:t>
      </w:r>
      <w:r w:rsidRPr="009137E5">
        <w:rPr>
          <w:rFonts w:asciiTheme="minorHAnsi" w:hAnsiTheme="minorHAnsi"/>
          <w:spacing w:val="-7"/>
        </w:rPr>
        <w:t>e</w:t>
      </w:r>
      <w:r w:rsidRPr="009137E5">
        <w:rPr>
          <w:rFonts w:asciiTheme="minorHAnsi" w:hAnsiTheme="minorHAnsi"/>
        </w:rPr>
        <w:t>tti</w:t>
      </w:r>
    </w:p>
    <w:p w14:paraId="31502923" w14:textId="77777777" w:rsidR="00D91BE6" w:rsidRPr="009137E5" w:rsidRDefault="00D91BE6" w:rsidP="00D91BE6">
      <w:pPr>
        <w:pStyle w:val="Corpotesto"/>
        <w:tabs>
          <w:tab w:val="left" w:pos="5488"/>
        </w:tabs>
        <w:kinsoku w:val="0"/>
        <w:overflowPunct w:val="0"/>
        <w:ind w:left="533"/>
        <w:rPr>
          <w:rFonts w:asciiTheme="minorHAnsi" w:hAnsiTheme="minorHAnsi"/>
        </w:rPr>
        <w:sectPr w:rsidR="00D91BE6" w:rsidRPr="009137E5">
          <w:pgSz w:w="11904" w:h="16840"/>
          <w:pgMar w:top="980" w:right="700" w:bottom="1240" w:left="960" w:header="749" w:footer="1045" w:gutter="0"/>
          <w:cols w:space="720" w:equalWidth="0">
            <w:col w:w="10244"/>
          </w:cols>
          <w:noEndnote/>
        </w:sectPr>
      </w:pPr>
    </w:p>
    <w:p w14:paraId="6B46ECEB" w14:textId="77777777" w:rsidR="00D91BE6" w:rsidRPr="009137E5" w:rsidRDefault="00D91BE6" w:rsidP="00D91BE6">
      <w:pPr>
        <w:kinsoku w:val="0"/>
        <w:overflowPunct w:val="0"/>
        <w:spacing w:line="200" w:lineRule="exact"/>
        <w:rPr>
          <w:rFonts w:asciiTheme="minorHAnsi" w:hAnsiTheme="minorHAnsi"/>
          <w:sz w:val="20"/>
          <w:szCs w:val="20"/>
        </w:rPr>
      </w:pPr>
    </w:p>
    <w:p w14:paraId="1AFBDEF9" w14:textId="77777777" w:rsidR="00D91BE6" w:rsidRPr="009137E5" w:rsidRDefault="00D91BE6" w:rsidP="00D91BE6">
      <w:pPr>
        <w:kinsoku w:val="0"/>
        <w:overflowPunct w:val="0"/>
        <w:spacing w:before="3" w:line="200" w:lineRule="exact"/>
        <w:rPr>
          <w:rFonts w:asciiTheme="minorHAnsi" w:hAnsiTheme="minorHAnsi"/>
          <w:sz w:val="20"/>
          <w:szCs w:val="20"/>
        </w:rPr>
      </w:pPr>
    </w:p>
    <w:p w14:paraId="4BA5A3A3" w14:textId="3E060A8D" w:rsidR="00D91BE6" w:rsidRPr="009137E5" w:rsidRDefault="00D91BE6" w:rsidP="00D91BE6">
      <w:pPr>
        <w:numPr>
          <w:ilvl w:val="2"/>
          <w:numId w:val="35"/>
        </w:numPr>
        <w:tabs>
          <w:tab w:val="left" w:pos="993"/>
        </w:tabs>
        <w:kinsoku w:val="0"/>
        <w:overflowPunct w:val="0"/>
        <w:adjustRightInd w:val="0"/>
        <w:spacing w:before="72"/>
        <w:ind w:right="7" w:hanging="916"/>
        <w:rPr>
          <w:rFonts w:asciiTheme="minorHAnsi" w:hAnsiTheme="minorHAnsi"/>
        </w:rPr>
      </w:pPr>
      <w:r w:rsidRPr="009137E5">
        <w:rPr>
          <w:rFonts w:asciiTheme="minorHAnsi" w:hAnsiTheme="minorHAnsi"/>
          <w:b/>
          <w:bCs/>
          <w:i/>
          <w:iCs/>
          <w:spacing w:val="1"/>
        </w:rPr>
        <w:t>F</w:t>
      </w:r>
      <w:r w:rsidRPr="009137E5">
        <w:rPr>
          <w:rFonts w:asciiTheme="minorHAnsi" w:hAnsiTheme="minorHAnsi"/>
          <w:b/>
          <w:bCs/>
          <w:i/>
          <w:iCs/>
        </w:rPr>
        <w:t>r</w:t>
      </w:r>
      <w:r w:rsidRPr="009137E5">
        <w:rPr>
          <w:rFonts w:asciiTheme="minorHAnsi" w:hAnsiTheme="minorHAnsi"/>
          <w:b/>
          <w:bCs/>
          <w:i/>
          <w:iCs/>
          <w:spacing w:val="-2"/>
        </w:rPr>
        <w:t>e</w:t>
      </w:r>
      <w:r w:rsidRPr="009137E5">
        <w:rPr>
          <w:rFonts w:asciiTheme="minorHAnsi" w:hAnsiTheme="minorHAnsi"/>
          <w:b/>
          <w:bCs/>
          <w:i/>
          <w:iCs/>
        </w:rPr>
        <w:t>q</w:t>
      </w:r>
      <w:r w:rsidRPr="009137E5">
        <w:rPr>
          <w:rFonts w:asciiTheme="minorHAnsi" w:hAnsiTheme="minorHAnsi"/>
          <w:b/>
          <w:bCs/>
          <w:i/>
          <w:iCs/>
          <w:spacing w:val="1"/>
        </w:rPr>
        <w:t>u</w:t>
      </w:r>
      <w:r w:rsidRPr="009137E5">
        <w:rPr>
          <w:rFonts w:asciiTheme="minorHAnsi" w:hAnsiTheme="minorHAnsi"/>
          <w:b/>
          <w:bCs/>
          <w:i/>
          <w:iCs/>
          <w:spacing w:val="-2"/>
        </w:rPr>
        <w:t>e</w:t>
      </w:r>
      <w:r w:rsidRPr="009137E5">
        <w:rPr>
          <w:rFonts w:asciiTheme="minorHAnsi" w:hAnsiTheme="minorHAnsi"/>
          <w:b/>
          <w:bCs/>
          <w:i/>
          <w:iCs/>
          <w:spacing w:val="-3"/>
        </w:rPr>
        <w:t>n</w:t>
      </w:r>
      <w:r w:rsidRPr="009137E5">
        <w:rPr>
          <w:rFonts w:asciiTheme="minorHAnsi" w:hAnsiTheme="minorHAnsi"/>
          <w:b/>
          <w:bCs/>
          <w:i/>
          <w:iCs/>
          <w:spacing w:val="5"/>
        </w:rPr>
        <w:t>z</w:t>
      </w:r>
      <w:r w:rsidRPr="009137E5">
        <w:rPr>
          <w:rFonts w:asciiTheme="minorHAnsi" w:hAnsiTheme="minorHAnsi"/>
          <w:b/>
          <w:bCs/>
          <w:i/>
          <w:iCs/>
        </w:rPr>
        <w:t>a</w:t>
      </w:r>
      <w:r w:rsidRPr="009137E5">
        <w:rPr>
          <w:rFonts w:asciiTheme="minorHAnsi" w:hAnsiTheme="minorHAnsi"/>
          <w:b/>
          <w:bCs/>
          <w:i/>
          <w:iCs/>
          <w:spacing w:val="2"/>
        </w:rPr>
        <w:t xml:space="preserve"> </w:t>
      </w:r>
      <w:r w:rsidRPr="009137E5">
        <w:rPr>
          <w:rFonts w:asciiTheme="minorHAnsi" w:hAnsiTheme="minorHAnsi"/>
          <w:b/>
          <w:bCs/>
          <w:i/>
          <w:iCs/>
        </w:rPr>
        <w:t>d</w:t>
      </w:r>
      <w:r w:rsidRPr="009137E5">
        <w:rPr>
          <w:rFonts w:asciiTheme="minorHAnsi" w:hAnsiTheme="minorHAnsi"/>
          <w:b/>
          <w:bCs/>
          <w:i/>
          <w:iCs/>
          <w:spacing w:val="-2"/>
        </w:rPr>
        <w:t>e</w:t>
      </w:r>
      <w:r w:rsidRPr="009137E5">
        <w:rPr>
          <w:rFonts w:asciiTheme="minorHAnsi" w:hAnsiTheme="minorHAnsi"/>
          <w:b/>
          <w:bCs/>
          <w:i/>
          <w:iCs/>
        </w:rPr>
        <w:t>l</w:t>
      </w:r>
      <w:r w:rsidRPr="009137E5">
        <w:rPr>
          <w:rFonts w:asciiTheme="minorHAnsi" w:hAnsiTheme="minorHAnsi"/>
          <w:b/>
          <w:bCs/>
          <w:i/>
          <w:iCs/>
          <w:spacing w:val="3"/>
        </w:rPr>
        <w:t xml:space="preserve"> </w:t>
      </w:r>
      <w:r w:rsidRPr="009137E5">
        <w:rPr>
          <w:rFonts w:asciiTheme="minorHAnsi" w:hAnsiTheme="minorHAnsi"/>
          <w:b/>
          <w:bCs/>
          <w:i/>
          <w:iCs/>
        </w:rPr>
        <w:t>s</w:t>
      </w:r>
      <w:r w:rsidRPr="009137E5">
        <w:rPr>
          <w:rFonts w:asciiTheme="minorHAnsi" w:hAnsiTheme="minorHAnsi"/>
          <w:b/>
          <w:bCs/>
          <w:i/>
          <w:iCs/>
          <w:spacing w:val="-2"/>
        </w:rPr>
        <w:t>e</w:t>
      </w:r>
      <w:r w:rsidRPr="009137E5">
        <w:rPr>
          <w:rFonts w:asciiTheme="minorHAnsi" w:hAnsiTheme="minorHAnsi"/>
          <w:b/>
          <w:bCs/>
          <w:i/>
          <w:iCs/>
          <w:spacing w:val="5"/>
        </w:rPr>
        <w:t>r</w:t>
      </w:r>
      <w:r w:rsidRPr="009137E5">
        <w:rPr>
          <w:rFonts w:asciiTheme="minorHAnsi" w:hAnsiTheme="minorHAnsi"/>
          <w:b/>
          <w:bCs/>
          <w:i/>
          <w:iCs/>
          <w:spacing w:val="-2"/>
        </w:rPr>
        <w:t>v</w:t>
      </w:r>
      <w:r w:rsidRPr="009137E5">
        <w:rPr>
          <w:rFonts w:asciiTheme="minorHAnsi" w:hAnsiTheme="minorHAnsi"/>
          <w:b/>
          <w:bCs/>
          <w:i/>
          <w:iCs/>
        </w:rPr>
        <w:t>iz</w:t>
      </w:r>
      <w:r w:rsidRPr="009137E5">
        <w:rPr>
          <w:rFonts w:asciiTheme="minorHAnsi" w:hAnsiTheme="minorHAnsi"/>
          <w:b/>
          <w:bCs/>
          <w:i/>
          <w:iCs/>
          <w:spacing w:val="1"/>
        </w:rPr>
        <w:t>i</w:t>
      </w:r>
      <w:r w:rsidRPr="009137E5">
        <w:rPr>
          <w:rFonts w:asciiTheme="minorHAnsi" w:hAnsiTheme="minorHAnsi"/>
          <w:b/>
          <w:bCs/>
          <w:i/>
          <w:iCs/>
        </w:rPr>
        <w:t>o</w:t>
      </w:r>
    </w:p>
    <w:p w14:paraId="2C83925C" w14:textId="77777777" w:rsidR="00D91BE6" w:rsidRPr="009137E5" w:rsidRDefault="00D91BE6" w:rsidP="00D91BE6">
      <w:pPr>
        <w:kinsoku w:val="0"/>
        <w:overflowPunct w:val="0"/>
        <w:spacing w:before="3" w:line="110" w:lineRule="exact"/>
        <w:rPr>
          <w:rFonts w:asciiTheme="minorHAnsi" w:hAnsiTheme="minorHAnsi"/>
          <w:sz w:val="11"/>
          <w:szCs w:val="11"/>
        </w:rPr>
      </w:pPr>
    </w:p>
    <w:p w14:paraId="4E92ADB6" w14:textId="77777777" w:rsidR="00D91BE6" w:rsidRPr="009137E5" w:rsidRDefault="00D91BE6" w:rsidP="00D91BE6">
      <w:pPr>
        <w:kinsoku w:val="0"/>
        <w:overflowPunct w:val="0"/>
        <w:spacing w:line="200" w:lineRule="exact"/>
        <w:rPr>
          <w:rFonts w:asciiTheme="minorHAnsi" w:hAnsiTheme="minorHAnsi"/>
          <w:sz w:val="20"/>
          <w:szCs w:val="20"/>
        </w:rPr>
      </w:pPr>
    </w:p>
    <w:p w14:paraId="6C1EF43C" w14:textId="77777777" w:rsidR="00D91BE6" w:rsidRDefault="00D91BE6" w:rsidP="00D91BE6">
      <w:pPr>
        <w:pStyle w:val="Corpotesto"/>
        <w:numPr>
          <w:ilvl w:val="0"/>
          <w:numId w:val="47"/>
        </w:numPr>
        <w:tabs>
          <w:tab w:val="left" w:pos="936"/>
        </w:tabs>
        <w:kinsoku w:val="0"/>
        <w:overflowPunct w:val="0"/>
        <w:adjustRightInd w:val="0"/>
        <w:ind w:left="1305"/>
        <w:rPr>
          <w:rFonts w:asciiTheme="minorHAnsi" w:hAnsiTheme="minorHAnsi"/>
        </w:rPr>
      </w:pPr>
      <w:r w:rsidRPr="009137E5">
        <w:rPr>
          <w:rFonts w:asciiTheme="minorHAnsi" w:hAnsiTheme="minorHAnsi"/>
        </w:rPr>
        <w:t>L</w:t>
      </w:r>
      <w:r w:rsidRPr="009137E5">
        <w:rPr>
          <w:rFonts w:asciiTheme="minorHAnsi" w:hAnsiTheme="minorHAnsi"/>
          <w:spacing w:val="2"/>
        </w:rPr>
        <w:t>a</w:t>
      </w:r>
      <w:r w:rsidRPr="009137E5">
        <w:rPr>
          <w:rFonts w:asciiTheme="minorHAnsi" w:hAnsiTheme="minorHAnsi"/>
          <w:spacing w:val="-5"/>
        </w:rPr>
        <w:t>v</w:t>
      </w:r>
      <w:r w:rsidRPr="009137E5">
        <w:rPr>
          <w:rFonts w:asciiTheme="minorHAnsi" w:hAnsiTheme="minorHAnsi"/>
          <w:spacing w:val="2"/>
        </w:rPr>
        <w:t>a</w:t>
      </w:r>
      <w:r w:rsidRPr="009137E5">
        <w:rPr>
          <w:rFonts w:asciiTheme="minorHAnsi" w:hAnsiTheme="minorHAnsi"/>
          <w:spacing w:val="-5"/>
        </w:rPr>
        <w:t>gg</w:t>
      </w:r>
      <w:r w:rsidRPr="009137E5">
        <w:rPr>
          <w:rFonts w:asciiTheme="minorHAnsi" w:hAnsiTheme="minorHAnsi"/>
        </w:rPr>
        <w:t>io</w:t>
      </w:r>
      <w:r w:rsidRPr="009137E5">
        <w:rPr>
          <w:rFonts w:asciiTheme="minorHAnsi" w:hAnsiTheme="minorHAnsi"/>
          <w:spacing w:val="-3"/>
        </w:rPr>
        <w:t xml:space="preserve"> </w:t>
      </w:r>
      <w:r w:rsidRPr="009137E5">
        <w:rPr>
          <w:rFonts w:asciiTheme="minorHAnsi" w:hAnsiTheme="minorHAnsi"/>
        </w:rPr>
        <w:t>s</w:t>
      </w:r>
      <w:r w:rsidRPr="009137E5">
        <w:rPr>
          <w:rFonts w:asciiTheme="minorHAnsi" w:hAnsiTheme="minorHAnsi"/>
          <w:spacing w:val="1"/>
        </w:rPr>
        <w:t>t</w:t>
      </w:r>
      <w:r w:rsidRPr="009137E5">
        <w:rPr>
          <w:rFonts w:asciiTheme="minorHAnsi" w:hAnsiTheme="minorHAnsi"/>
          <w:spacing w:val="3"/>
        </w:rPr>
        <w:t>r</w:t>
      </w:r>
      <w:r w:rsidRPr="009137E5">
        <w:rPr>
          <w:rFonts w:asciiTheme="minorHAnsi" w:hAnsiTheme="minorHAnsi"/>
          <w:spacing w:val="2"/>
        </w:rPr>
        <w:t>a</w:t>
      </w:r>
      <w:r w:rsidRPr="009137E5">
        <w:rPr>
          <w:rFonts w:asciiTheme="minorHAnsi" w:hAnsiTheme="minorHAnsi"/>
          <w:spacing w:val="-5"/>
        </w:rPr>
        <w:t>d</w:t>
      </w:r>
      <w:r w:rsidRPr="009137E5">
        <w:rPr>
          <w:rFonts w:asciiTheme="minorHAnsi" w:hAnsiTheme="minorHAnsi"/>
        </w:rPr>
        <w:t xml:space="preserve">e  - </w:t>
      </w:r>
      <w:r w:rsidRPr="009137E5">
        <w:rPr>
          <w:rFonts w:asciiTheme="minorHAnsi" w:hAnsiTheme="minorHAnsi"/>
          <w:spacing w:val="3"/>
        </w:rPr>
        <w:t xml:space="preserve"> </w:t>
      </w:r>
      <w:r w:rsidRPr="009137E5">
        <w:rPr>
          <w:rFonts w:asciiTheme="minorHAnsi" w:hAnsiTheme="minorHAnsi"/>
          <w:spacing w:val="-2"/>
        </w:rPr>
        <w:t>c</w:t>
      </w:r>
      <w:r w:rsidRPr="009137E5">
        <w:rPr>
          <w:rFonts w:asciiTheme="minorHAnsi" w:hAnsiTheme="minorHAnsi"/>
          <w:spacing w:val="-5"/>
        </w:rPr>
        <w:t>o</w:t>
      </w:r>
      <w:r w:rsidRPr="009137E5">
        <w:rPr>
          <w:rFonts w:asciiTheme="minorHAnsi" w:hAnsiTheme="minorHAnsi"/>
        </w:rPr>
        <w:t>n</w:t>
      </w:r>
      <w:r w:rsidRPr="009137E5">
        <w:rPr>
          <w:rFonts w:asciiTheme="minorHAnsi" w:hAnsiTheme="minorHAnsi"/>
          <w:spacing w:val="-3"/>
        </w:rPr>
        <w:t xml:space="preserve"> </w:t>
      </w:r>
      <w:r w:rsidRPr="009137E5">
        <w:rPr>
          <w:rFonts w:asciiTheme="minorHAnsi" w:hAnsiTheme="minorHAnsi"/>
          <w:spacing w:val="-2"/>
        </w:rPr>
        <w:t>c</w:t>
      </w:r>
      <w:r w:rsidRPr="009137E5">
        <w:rPr>
          <w:rFonts w:asciiTheme="minorHAnsi" w:hAnsiTheme="minorHAnsi"/>
          <w:spacing w:val="2"/>
        </w:rPr>
        <w:t>a</w:t>
      </w:r>
      <w:r w:rsidRPr="009137E5">
        <w:rPr>
          <w:rFonts w:asciiTheme="minorHAnsi" w:hAnsiTheme="minorHAnsi"/>
        </w:rPr>
        <w:t>d</w:t>
      </w:r>
      <w:r w:rsidRPr="009137E5">
        <w:rPr>
          <w:rFonts w:asciiTheme="minorHAnsi" w:hAnsiTheme="minorHAnsi"/>
          <w:spacing w:val="-2"/>
        </w:rPr>
        <w:t>e</w:t>
      </w:r>
      <w:r w:rsidRPr="009137E5">
        <w:rPr>
          <w:rFonts w:asciiTheme="minorHAnsi" w:hAnsiTheme="minorHAnsi"/>
          <w:spacing w:val="-5"/>
        </w:rPr>
        <w:t>n</w:t>
      </w:r>
      <w:r w:rsidRPr="009137E5">
        <w:rPr>
          <w:rFonts w:asciiTheme="minorHAnsi" w:hAnsiTheme="minorHAnsi"/>
          <w:spacing w:val="-2"/>
        </w:rPr>
        <w:t>z</w:t>
      </w:r>
      <w:r w:rsidRPr="009137E5">
        <w:rPr>
          <w:rFonts w:asciiTheme="minorHAnsi" w:hAnsiTheme="minorHAnsi"/>
        </w:rPr>
        <w:t xml:space="preserve">a </w:t>
      </w:r>
      <w:r w:rsidRPr="009137E5">
        <w:rPr>
          <w:rFonts w:asciiTheme="minorHAnsi" w:hAnsiTheme="minorHAnsi"/>
          <w:spacing w:val="8"/>
        </w:rPr>
        <w:t xml:space="preserve"> </w:t>
      </w:r>
      <w:r w:rsidRPr="009137E5">
        <w:rPr>
          <w:rFonts w:asciiTheme="minorHAnsi" w:hAnsiTheme="minorHAnsi"/>
          <w:spacing w:val="-5"/>
        </w:rPr>
        <w:t>q</w:t>
      </w:r>
      <w:r w:rsidRPr="009137E5">
        <w:rPr>
          <w:rFonts w:asciiTheme="minorHAnsi" w:hAnsiTheme="minorHAnsi"/>
        </w:rPr>
        <w:t>uind</w:t>
      </w:r>
      <w:r w:rsidRPr="009137E5">
        <w:rPr>
          <w:rFonts w:asciiTheme="minorHAnsi" w:hAnsiTheme="minorHAnsi"/>
          <w:spacing w:val="-4"/>
        </w:rPr>
        <w:t>i</w:t>
      </w:r>
      <w:r w:rsidRPr="009137E5">
        <w:rPr>
          <w:rFonts w:asciiTheme="minorHAnsi" w:hAnsiTheme="minorHAnsi"/>
          <w:spacing w:val="2"/>
        </w:rPr>
        <w:t>c</w:t>
      </w:r>
      <w:r w:rsidRPr="009137E5">
        <w:rPr>
          <w:rFonts w:asciiTheme="minorHAnsi" w:hAnsiTheme="minorHAnsi"/>
          <w:spacing w:val="1"/>
        </w:rPr>
        <w:t>i</w:t>
      </w:r>
      <w:r w:rsidRPr="009137E5">
        <w:rPr>
          <w:rFonts w:asciiTheme="minorHAnsi" w:hAnsiTheme="minorHAnsi"/>
          <w:spacing w:val="-5"/>
        </w:rPr>
        <w:t>n</w:t>
      </w:r>
      <w:r w:rsidRPr="009137E5">
        <w:rPr>
          <w:rFonts w:asciiTheme="minorHAnsi" w:hAnsiTheme="minorHAnsi"/>
          <w:spacing w:val="2"/>
        </w:rPr>
        <w:t>a</w:t>
      </w:r>
      <w:r w:rsidRPr="009137E5">
        <w:rPr>
          <w:rFonts w:asciiTheme="minorHAnsi" w:hAnsiTheme="minorHAnsi"/>
        </w:rPr>
        <w:t xml:space="preserve">le  </w:t>
      </w:r>
      <w:r w:rsidRPr="009137E5">
        <w:rPr>
          <w:rFonts w:asciiTheme="minorHAnsi" w:hAnsiTheme="minorHAnsi"/>
          <w:spacing w:val="-5"/>
        </w:rPr>
        <w:t>d</w:t>
      </w:r>
      <w:r w:rsidRPr="009137E5">
        <w:rPr>
          <w:rFonts w:asciiTheme="minorHAnsi" w:hAnsiTheme="minorHAnsi"/>
        </w:rPr>
        <w:t xml:space="preserve">a </w:t>
      </w:r>
      <w:r w:rsidRPr="009137E5">
        <w:rPr>
          <w:rFonts w:asciiTheme="minorHAnsi" w:hAnsiTheme="minorHAnsi"/>
          <w:spacing w:val="7"/>
        </w:rPr>
        <w:t xml:space="preserve"> </w:t>
      </w:r>
      <w:r w:rsidRPr="009137E5">
        <w:rPr>
          <w:rFonts w:asciiTheme="minorHAnsi" w:hAnsiTheme="minorHAnsi"/>
          <w:spacing w:val="-9"/>
        </w:rPr>
        <w:t>m</w:t>
      </w:r>
      <w:r w:rsidRPr="009137E5">
        <w:rPr>
          <w:rFonts w:asciiTheme="minorHAnsi" w:hAnsiTheme="minorHAnsi"/>
          <w:spacing w:val="2"/>
        </w:rPr>
        <w:t>a</w:t>
      </w:r>
      <w:r w:rsidRPr="009137E5">
        <w:rPr>
          <w:rFonts w:asciiTheme="minorHAnsi" w:hAnsiTheme="minorHAnsi"/>
          <w:spacing w:val="-5"/>
        </w:rPr>
        <w:t>g</w:t>
      </w:r>
      <w:r w:rsidRPr="009137E5">
        <w:rPr>
          <w:rFonts w:asciiTheme="minorHAnsi" w:hAnsiTheme="minorHAnsi"/>
        </w:rPr>
        <w:t>gio</w:t>
      </w:r>
      <w:r w:rsidRPr="009137E5">
        <w:rPr>
          <w:rFonts w:asciiTheme="minorHAnsi" w:hAnsiTheme="minorHAnsi"/>
          <w:spacing w:val="-3"/>
        </w:rPr>
        <w:t xml:space="preserve"> </w:t>
      </w:r>
      <w:r w:rsidRPr="009137E5">
        <w:rPr>
          <w:rFonts w:asciiTheme="minorHAnsi" w:hAnsiTheme="minorHAnsi"/>
          <w:spacing w:val="2"/>
        </w:rPr>
        <w:t>a</w:t>
      </w:r>
      <w:r w:rsidRPr="009137E5">
        <w:rPr>
          <w:rFonts w:asciiTheme="minorHAnsi" w:hAnsiTheme="minorHAnsi"/>
        </w:rPr>
        <w:t>d</w:t>
      </w:r>
      <w:r w:rsidRPr="009137E5">
        <w:rPr>
          <w:rFonts w:asciiTheme="minorHAnsi" w:hAnsiTheme="minorHAnsi"/>
          <w:spacing w:val="-3"/>
        </w:rPr>
        <w:t xml:space="preserve"> </w:t>
      </w:r>
      <w:r w:rsidRPr="009137E5">
        <w:rPr>
          <w:rFonts w:asciiTheme="minorHAnsi" w:hAnsiTheme="minorHAnsi"/>
          <w:spacing w:val="-5"/>
        </w:rPr>
        <w:t>o</w:t>
      </w:r>
      <w:r w:rsidRPr="009137E5">
        <w:rPr>
          <w:rFonts w:asciiTheme="minorHAnsi" w:hAnsiTheme="minorHAnsi"/>
        </w:rPr>
        <w:t>tt</w:t>
      </w:r>
      <w:r w:rsidRPr="009137E5">
        <w:rPr>
          <w:rFonts w:asciiTheme="minorHAnsi" w:hAnsiTheme="minorHAnsi"/>
          <w:spacing w:val="-5"/>
        </w:rPr>
        <w:t>o</w:t>
      </w:r>
      <w:r w:rsidRPr="009137E5">
        <w:rPr>
          <w:rFonts w:asciiTheme="minorHAnsi" w:hAnsiTheme="minorHAnsi"/>
        </w:rPr>
        <w:t>b</w:t>
      </w:r>
      <w:r w:rsidRPr="009137E5">
        <w:rPr>
          <w:rFonts w:asciiTheme="minorHAnsi" w:hAnsiTheme="minorHAnsi"/>
          <w:spacing w:val="7"/>
        </w:rPr>
        <w:t>r</w:t>
      </w:r>
      <w:r w:rsidRPr="009137E5">
        <w:rPr>
          <w:rFonts w:asciiTheme="minorHAnsi" w:hAnsiTheme="minorHAnsi"/>
        </w:rPr>
        <w:t>e</w:t>
      </w:r>
      <w:r>
        <w:rPr>
          <w:rFonts w:asciiTheme="minorHAnsi" w:hAnsiTheme="minorHAnsi"/>
        </w:rPr>
        <w:t xml:space="preserve"> e mensile i restanti mesi</w:t>
      </w:r>
    </w:p>
    <w:p w14:paraId="7A8C88D2" w14:textId="77777777" w:rsidR="00D91BE6" w:rsidRPr="002E5A87" w:rsidRDefault="00D91BE6" w:rsidP="00D91BE6">
      <w:pPr>
        <w:pStyle w:val="Corpotesto"/>
        <w:numPr>
          <w:ilvl w:val="0"/>
          <w:numId w:val="47"/>
        </w:numPr>
        <w:tabs>
          <w:tab w:val="left" w:pos="936"/>
        </w:tabs>
        <w:kinsoku w:val="0"/>
        <w:overflowPunct w:val="0"/>
        <w:adjustRightInd w:val="0"/>
        <w:ind w:left="1305"/>
        <w:rPr>
          <w:rFonts w:asciiTheme="minorHAnsi" w:hAnsiTheme="minorHAnsi"/>
        </w:rPr>
      </w:pPr>
      <w:r w:rsidRPr="002E5A87">
        <w:rPr>
          <w:rFonts w:asciiTheme="minorHAnsi" w:hAnsiTheme="minorHAnsi"/>
          <w:spacing w:val="-4"/>
        </w:rPr>
        <w:t>L</w:t>
      </w:r>
      <w:r w:rsidRPr="002E5A87">
        <w:rPr>
          <w:rFonts w:asciiTheme="minorHAnsi" w:hAnsiTheme="minorHAnsi"/>
          <w:spacing w:val="2"/>
        </w:rPr>
        <w:t>a</w:t>
      </w:r>
      <w:r w:rsidRPr="002E5A87">
        <w:rPr>
          <w:rFonts w:asciiTheme="minorHAnsi" w:hAnsiTheme="minorHAnsi"/>
          <w:spacing w:val="-5"/>
        </w:rPr>
        <w:t>v</w:t>
      </w:r>
      <w:r w:rsidRPr="002E5A87">
        <w:rPr>
          <w:rFonts w:asciiTheme="minorHAnsi" w:hAnsiTheme="minorHAnsi"/>
          <w:spacing w:val="2"/>
        </w:rPr>
        <w:t>a</w:t>
      </w:r>
      <w:r w:rsidRPr="002E5A87">
        <w:rPr>
          <w:rFonts w:asciiTheme="minorHAnsi" w:hAnsiTheme="minorHAnsi"/>
        </w:rPr>
        <w:t>ggio</w:t>
      </w:r>
      <w:r w:rsidRPr="002E5A87">
        <w:rPr>
          <w:rFonts w:asciiTheme="minorHAnsi" w:hAnsiTheme="minorHAnsi"/>
          <w:spacing w:val="-3"/>
        </w:rPr>
        <w:t xml:space="preserve"> </w:t>
      </w:r>
      <w:r w:rsidRPr="002E5A87">
        <w:rPr>
          <w:rFonts w:asciiTheme="minorHAnsi" w:hAnsiTheme="minorHAnsi"/>
          <w:spacing w:val="-2"/>
        </w:rPr>
        <w:t>c</w:t>
      </w:r>
      <w:r w:rsidRPr="002E5A87">
        <w:rPr>
          <w:rFonts w:asciiTheme="minorHAnsi" w:hAnsiTheme="minorHAnsi"/>
          <w:spacing w:val="2"/>
        </w:rPr>
        <w:t>a</w:t>
      </w:r>
      <w:r w:rsidRPr="002E5A87">
        <w:rPr>
          <w:rFonts w:asciiTheme="minorHAnsi" w:hAnsiTheme="minorHAnsi"/>
        </w:rPr>
        <w:t>ss</w:t>
      </w:r>
      <w:r w:rsidRPr="002E5A87">
        <w:rPr>
          <w:rFonts w:asciiTheme="minorHAnsi" w:hAnsiTheme="minorHAnsi"/>
          <w:spacing w:val="-5"/>
        </w:rPr>
        <w:t>o</w:t>
      </w:r>
      <w:r w:rsidRPr="002E5A87">
        <w:rPr>
          <w:rFonts w:asciiTheme="minorHAnsi" w:hAnsiTheme="minorHAnsi"/>
        </w:rPr>
        <w:t>n</w:t>
      </w:r>
      <w:r w:rsidRPr="002E5A87">
        <w:rPr>
          <w:rFonts w:asciiTheme="minorHAnsi" w:hAnsiTheme="minorHAnsi"/>
          <w:spacing w:val="-7"/>
        </w:rPr>
        <w:t>e</w:t>
      </w:r>
      <w:r w:rsidRPr="002E5A87">
        <w:rPr>
          <w:rFonts w:asciiTheme="minorHAnsi" w:hAnsiTheme="minorHAnsi"/>
        </w:rPr>
        <w:t>t</w:t>
      </w:r>
      <w:r w:rsidRPr="002E5A87">
        <w:rPr>
          <w:rFonts w:asciiTheme="minorHAnsi" w:hAnsiTheme="minorHAnsi"/>
          <w:spacing w:val="5"/>
        </w:rPr>
        <w:t>t</w:t>
      </w:r>
      <w:r w:rsidRPr="002E5A87">
        <w:rPr>
          <w:rFonts w:asciiTheme="minorHAnsi" w:hAnsiTheme="minorHAnsi"/>
        </w:rPr>
        <w:t xml:space="preserve">i  </w:t>
      </w:r>
      <w:r w:rsidRPr="002E5A87">
        <w:rPr>
          <w:rFonts w:asciiTheme="minorHAnsi" w:hAnsiTheme="minorHAnsi"/>
          <w:spacing w:val="3"/>
        </w:rPr>
        <w:t xml:space="preserve"> </w:t>
      </w:r>
      <w:r w:rsidRPr="002E5A87">
        <w:rPr>
          <w:rFonts w:asciiTheme="minorHAnsi" w:hAnsiTheme="minorHAnsi"/>
          <w:spacing w:val="-2"/>
        </w:rPr>
        <w:t>c</w:t>
      </w:r>
      <w:r w:rsidRPr="002E5A87">
        <w:rPr>
          <w:rFonts w:asciiTheme="minorHAnsi" w:hAnsiTheme="minorHAnsi"/>
          <w:spacing w:val="-5"/>
        </w:rPr>
        <w:t>o</w:t>
      </w:r>
      <w:r w:rsidRPr="002E5A87">
        <w:rPr>
          <w:rFonts w:asciiTheme="minorHAnsi" w:hAnsiTheme="minorHAnsi"/>
        </w:rPr>
        <w:t>n</w:t>
      </w:r>
      <w:r w:rsidRPr="002E5A87">
        <w:rPr>
          <w:rFonts w:asciiTheme="minorHAnsi" w:hAnsiTheme="minorHAnsi"/>
          <w:spacing w:val="-3"/>
        </w:rPr>
        <w:t xml:space="preserve"> </w:t>
      </w:r>
      <w:r w:rsidRPr="002E5A87">
        <w:rPr>
          <w:rFonts w:asciiTheme="minorHAnsi" w:hAnsiTheme="minorHAnsi"/>
          <w:spacing w:val="-2"/>
        </w:rPr>
        <w:t>c</w:t>
      </w:r>
      <w:r w:rsidRPr="002E5A87">
        <w:rPr>
          <w:rFonts w:asciiTheme="minorHAnsi" w:hAnsiTheme="minorHAnsi"/>
          <w:spacing w:val="2"/>
        </w:rPr>
        <w:t>a</w:t>
      </w:r>
      <w:r w:rsidRPr="002E5A87">
        <w:rPr>
          <w:rFonts w:asciiTheme="minorHAnsi" w:hAnsiTheme="minorHAnsi"/>
        </w:rPr>
        <w:t>d</w:t>
      </w:r>
      <w:r w:rsidRPr="002E5A87">
        <w:rPr>
          <w:rFonts w:asciiTheme="minorHAnsi" w:hAnsiTheme="minorHAnsi"/>
          <w:spacing w:val="-2"/>
        </w:rPr>
        <w:t>e</w:t>
      </w:r>
      <w:r w:rsidRPr="002E5A87">
        <w:rPr>
          <w:rFonts w:asciiTheme="minorHAnsi" w:hAnsiTheme="minorHAnsi"/>
        </w:rPr>
        <w:t>n</w:t>
      </w:r>
      <w:r w:rsidRPr="002E5A87">
        <w:rPr>
          <w:rFonts w:asciiTheme="minorHAnsi" w:hAnsiTheme="minorHAnsi"/>
          <w:spacing w:val="-2"/>
        </w:rPr>
        <w:t>z</w:t>
      </w:r>
      <w:r w:rsidRPr="002E5A87">
        <w:rPr>
          <w:rFonts w:asciiTheme="minorHAnsi" w:hAnsiTheme="minorHAnsi"/>
        </w:rPr>
        <w:t>a</w:t>
      </w:r>
      <w:r w:rsidRPr="002E5A87">
        <w:rPr>
          <w:rFonts w:asciiTheme="minorHAnsi" w:hAnsiTheme="minorHAnsi"/>
          <w:spacing w:val="5"/>
        </w:rPr>
        <w:t xml:space="preserve"> </w:t>
      </w:r>
      <w:r w:rsidRPr="002E5A87">
        <w:rPr>
          <w:rFonts w:asciiTheme="minorHAnsi" w:hAnsiTheme="minorHAnsi"/>
          <w:spacing w:val="-5"/>
        </w:rPr>
        <w:t>q</w:t>
      </w:r>
      <w:r w:rsidRPr="002E5A87">
        <w:rPr>
          <w:rFonts w:asciiTheme="minorHAnsi" w:hAnsiTheme="minorHAnsi"/>
        </w:rPr>
        <w:t>uind</w:t>
      </w:r>
      <w:r w:rsidRPr="002E5A87">
        <w:rPr>
          <w:rFonts w:asciiTheme="minorHAnsi" w:hAnsiTheme="minorHAnsi"/>
          <w:spacing w:val="-4"/>
        </w:rPr>
        <w:t>i</w:t>
      </w:r>
      <w:r w:rsidRPr="002E5A87">
        <w:rPr>
          <w:rFonts w:asciiTheme="minorHAnsi" w:hAnsiTheme="minorHAnsi"/>
          <w:spacing w:val="2"/>
        </w:rPr>
        <w:t>c</w:t>
      </w:r>
      <w:r w:rsidRPr="002E5A87">
        <w:rPr>
          <w:rFonts w:asciiTheme="minorHAnsi" w:hAnsiTheme="minorHAnsi"/>
        </w:rPr>
        <w:t>i</w:t>
      </w:r>
      <w:r w:rsidRPr="002E5A87">
        <w:rPr>
          <w:rFonts w:asciiTheme="minorHAnsi" w:hAnsiTheme="minorHAnsi"/>
          <w:spacing w:val="-5"/>
        </w:rPr>
        <w:t>n</w:t>
      </w:r>
      <w:r w:rsidRPr="002E5A87">
        <w:rPr>
          <w:rFonts w:asciiTheme="minorHAnsi" w:hAnsiTheme="minorHAnsi"/>
          <w:spacing w:val="2"/>
        </w:rPr>
        <w:t>a</w:t>
      </w:r>
      <w:r w:rsidRPr="002E5A87">
        <w:rPr>
          <w:rFonts w:asciiTheme="minorHAnsi" w:hAnsiTheme="minorHAnsi"/>
        </w:rPr>
        <w:t>le</w:t>
      </w:r>
      <w:r w:rsidRPr="002E5A87">
        <w:rPr>
          <w:rFonts w:asciiTheme="minorHAnsi" w:hAnsiTheme="minorHAnsi"/>
          <w:spacing w:val="-9"/>
        </w:rPr>
        <w:t xml:space="preserve"> </w:t>
      </w:r>
      <w:r w:rsidRPr="002E5A87">
        <w:rPr>
          <w:spacing w:val="-9"/>
        </w:rPr>
        <w:t>m</w:t>
      </w:r>
      <w:r w:rsidRPr="002E5A87">
        <w:rPr>
          <w:spacing w:val="2"/>
        </w:rPr>
        <w:t>a</w:t>
      </w:r>
      <w:r w:rsidRPr="002E5A87">
        <w:rPr>
          <w:spacing w:val="-5"/>
        </w:rPr>
        <w:t>g</w:t>
      </w:r>
      <w:r w:rsidRPr="002E5A87">
        <w:t>gio</w:t>
      </w:r>
      <w:r w:rsidRPr="002E5A87">
        <w:rPr>
          <w:spacing w:val="-3"/>
        </w:rPr>
        <w:t xml:space="preserve"> </w:t>
      </w:r>
      <w:r w:rsidRPr="002E5A87">
        <w:rPr>
          <w:spacing w:val="2"/>
        </w:rPr>
        <w:t>a</w:t>
      </w:r>
      <w:r w:rsidRPr="002E5A87">
        <w:t>d</w:t>
      </w:r>
      <w:r w:rsidRPr="002E5A87">
        <w:rPr>
          <w:spacing w:val="-3"/>
        </w:rPr>
        <w:t xml:space="preserve"> </w:t>
      </w:r>
      <w:r w:rsidRPr="002E5A87">
        <w:rPr>
          <w:spacing w:val="-5"/>
        </w:rPr>
        <w:t>o</w:t>
      </w:r>
      <w:r w:rsidRPr="002E5A87">
        <w:t>tt</w:t>
      </w:r>
      <w:r w:rsidRPr="002E5A87">
        <w:rPr>
          <w:spacing w:val="-5"/>
        </w:rPr>
        <w:t>o</w:t>
      </w:r>
      <w:r w:rsidRPr="002E5A87">
        <w:t>b</w:t>
      </w:r>
      <w:r w:rsidRPr="002E5A87">
        <w:rPr>
          <w:spacing w:val="7"/>
        </w:rPr>
        <w:t>r</w:t>
      </w:r>
      <w:r w:rsidRPr="002E5A87">
        <w:t>e e mensile i restanti mesi</w:t>
      </w:r>
    </w:p>
    <w:p w14:paraId="7C69D732" w14:textId="77777777" w:rsidR="00D91BE6" w:rsidRPr="009137E5" w:rsidRDefault="00D91BE6" w:rsidP="00D91BE6">
      <w:pPr>
        <w:kinsoku w:val="0"/>
        <w:overflowPunct w:val="0"/>
        <w:spacing w:line="150" w:lineRule="exact"/>
        <w:ind w:firstLine="255"/>
        <w:rPr>
          <w:rFonts w:asciiTheme="minorHAnsi" w:hAnsiTheme="minorHAnsi"/>
          <w:sz w:val="15"/>
          <w:szCs w:val="15"/>
        </w:rPr>
      </w:pPr>
    </w:p>
    <w:p w14:paraId="0371A390" w14:textId="77777777" w:rsidR="00D91BE6" w:rsidRPr="009137E5" w:rsidRDefault="00D91BE6" w:rsidP="00D91BE6">
      <w:pPr>
        <w:kinsoku w:val="0"/>
        <w:overflowPunct w:val="0"/>
        <w:spacing w:line="200" w:lineRule="exact"/>
        <w:rPr>
          <w:rFonts w:asciiTheme="minorHAnsi" w:hAnsiTheme="minorHAnsi"/>
          <w:sz w:val="20"/>
          <w:szCs w:val="20"/>
        </w:rPr>
      </w:pPr>
    </w:p>
    <w:p w14:paraId="399C6B4F" w14:textId="77777777" w:rsidR="00D91BE6" w:rsidRPr="009137E5" w:rsidRDefault="00D91BE6" w:rsidP="00D91BE6">
      <w:pPr>
        <w:kinsoku w:val="0"/>
        <w:overflowPunct w:val="0"/>
        <w:ind w:left="284" w:right="6"/>
        <w:rPr>
          <w:rFonts w:asciiTheme="minorHAnsi" w:hAnsiTheme="minorHAnsi"/>
        </w:rPr>
      </w:pPr>
      <w:r w:rsidRPr="009137E5">
        <w:rPr>
          <w:rFonts w:asciiTheme="minorHAnsi" w:hAnsiTheme="minorHAnsi"/>
          <w:b/>
          <w:bCs/>
          <w:i/>
          <w:iCs/>
          <w:spacing w:val="1"/>
        </w:rPr>
        <w:t>2.12.5</w:t>
      </w:r>
      <w:r>
        <w:rPr>
          <w:rFonts w:asciiTheme="minorHAnsi" w:hAnsiTheme="minorHAnsi"/>
          <w:b/>
          <w:bCs/>
          <w:i/>
          <w:iCs/>
          <w:spacing w:val="1"/>
        </w:rPr>
        <w:t xml:space="preserve">  </w:t>
      </w:r>
      <w:r w:rsidRPr="009137E5">
        <w:rPr>
          <w:rFonts w:asciiTheme="minorHAnsi" w:hAnsiTheme="minorHAnsi"/>
          <w:b/>
          <w:bCs/>
          <w:i/>
          <w:iCs/>
          <w:spacing w:val="1"/>
        </w:rPr>
        <w:t>C</w:t>
      </w:r>
      <w:r w:rsidRPr="009137E5">
        <w:rPr>
          <w:rFonts w:asciiTheme="minorHAnsi" w:hAnsiTheme="minorHAnsi"/>
          <w:b/>
          <w:bCs/>
          <w:i/>
          <w:iCs/>
        </w:rPr>
        <w:t>ar</w:t>
      </w:r>
      <w:r w:rsidRPr="009137E5">
        <w:rPr>
          <w:rFonts w:asciiTheme="minorHAnsi" w:hAnsiTheme="minorHAnsi"/>
          <w:b/>
          <w:bCs/>
          <w:i/>
          <w:iCs/>
          <w:spacing w:val="1"/>
        </w:rPr>
        <w:t>i</w:t>
      </w:r>
      <w:r w:rsidRPr="009137E5">
        <w:rPr>
          <w:rFonts w:asciiTheme="minorHAnsi" w:hAnsiTheme="minorHAnsi"/>
          <w:b/>
          <w:bCs/>
          <w:i/>
          <w:iCs/>
          <w:spacing w:val="-2"/>
        </w:rPr>
        <w:t>c</w:t>
      </w:r>
      <w:r w:rsidRPr="009137E5">
        <w:rPr>
          <w:rFonts w:asciiTheme="minorHAnsi" w:hAnsiTheme="minorHAnsi"/>
          <w:b/>
          <w:bCs/>
          <w:i/>
          <w:iCs/>
          <w:spacing w:val="-3"/>
        </w:rPr>
        <w:t>h</w:t>
      </w:r>
      <w:r w:rsidRPr="009137E5">
        <w:rPr>
          <w:rFonts w:asciiTheme="minorHAnsi" w:hAnsiTheme="minorHAnsi"/>
          <w:b/>
          <w:bCs/>
          <w:i/>
          <w:iCs/>
        </w:rPr>
        <w:t>i</w:t>
      </w:r>
      <w:r w:rsidRPr="009137E5">
        <w:rPr>
          <w:rFonts w:asciiTheme="minorHAnsi" w:hAnsiTheme="minorHAnsi"/>
          <w:b/>
          <w:bCs/>
          <w:i/>
          <w:iCs/>
          <w:spacing w:val="3"/>
        </w:rPr>
        <w:t xml:space="preserve"> </w:t>
      </w:r>
      <w:r w:rsidRPr="009137E5">
        <w:rPr>
          <w:rFonts w:asciiTheme="minorHAnsi" w:hAnsiTheme="minorHAnsi"/>
          <w:b/>
          <w:bCs/>
          <w:i/>
          <w:iCs/>
        </w:rPr>
        <w:t>di</w:t>
      </w:r>
      <w:r w:rsidRPr="009137E5">
        <w:rPr>
          <w:rFonts w:asciiTheme="minorHAnsi" w:hAnsiTheme="minorHAnsi"/>
          <w:b/>
          <w:bCs/>
          <w:i/>
          <w:iCs/>
          <w:spacing w:val="3"/>
        </w:rPr>
        <w:t xml:space="preserve"> </w:t>
      </w:r>
      <w:r w:rsidRPr="009137E5">
        <w:rPr>
          <w:rFonts w:asciiTheme="minorHAnsi" w:hAnsiTheme="minorHAnsi"/>
          <w:b/>
          <w:bCs/>
          <w:i/>
          <w:iCs/>
        </w:rPr>
        <w:t>la</w:t>
      </w:r>
      <w:r w:rsidRPr="009137E5">
        <w:rPr>
          <w:rFonts w:asciiTheme="minorHAnsi" w:hAnsiTheme="minorHAnsi"/>
          <w:b/>
          <w:bCs/>
          <w:i/>
          <w:iCs/>
          <w:spacing w:val="-2"/>
        </w:rPr>
        <w:t>v</w:t>
      </w:r>
      <w:r w:rsidRPr="009137E5">
        <w:rPr>
          <w:rFonts w:asciiTheme="minorHAnsi" w:hAnsiTheme="minorHAnsi"/>
          <w:b/>
          <w:bCs/>
          <w:i/>
          <w:iCs/>
        </w:rPr>
        <w:t>oro</w:t>
      </w:r>
    </w:p>
    <w:p w14:paraId="40CD7EAE" w14:textId="77777777" w:rsidR="00D91BE6" w:rsidRPr="009137E5" w:rsidRDefault="00D91BE6" w:rsidP="00D91BE6">
      <w:pPr>
        <w:kinsoku w:val="0"/>
        <w:overflowPunct w:val="0"/>
        <w:spacing w:before="3" w:line="130" w:lineRule="exact"/>
        <w:rPr>
          <w:rFonts w:asciiTheme="minorHAnsi" w:hAnsiTheme="minorHAnsi"/>
          <w:sz w:val="13"/>
          <w:szCs w:val="13"/>
        </w:rPr>
      </w:pPr>
    </w:p>
    <w:p w14:paraId="2681AFE8" w14:textId="77777777" w:rsidR="00D91BE6" w:rsidRPr="009137E5" w:rsidRDefault="00D91BE6" w:rsidP="00D91BE6">
      <w:pPr>
        <w:kinsoku w:val="0"/>
        <w:overflowPunct w:val="0"/>
        <w:spacing w:line="200" w:lineRule="exact"/>
        <w:rPr>
          <w:rFonts w:asciiTheme="minorHAnsi" w:hAnsiTheme="minorHAnsi"/>
          <w:sz w:val="20"/>
          <w:szCs w:val="20"/>
        </w:rPr>
      </w:pPr>
    </w:p>
    <w:p w14:paraId="584610D3"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168" w:type="dxa"/>
        <w:tblLayout w:type="fixed"/>
        <w:tblCellMar>
          <w:left w:w="0" w:type="dxa"/>
          <w:right w:w="0" w:type="dxa"/>
        </w:tblCellMar>
        <w:tblLook w:val="0000" w:firstRow="0" w:lastRow="0" w:firstColumn="0" w:lastColumn="0" w:noHBand="0" w:noVBand="0"/>
      </w:tblPr>
      <w:tblGrid>
        <w:gridCol w:w="4802"/>
        <w:gridCol w:w="4850"/>
      </w:tblGrid>
      <w:tr w:rsidR="00D91BE6" w:rsidRPr="009137E5" w14:paraId="0FC9BA57" w14:textId="77777777" w:rsidTr="00AA58A5">
        <w:trPr>
          <w:trHeight w:hRule="exact" w:val="514"/>
        </w:trPr>
        <w:tc>
          <w:tcPr>
            <w:tcW w:w="9652" w:type="dxa"/>
            <w:gridSpan w:val="2"/>
            <w:tcBorders>
              <w:top w:val="single" w:sz="4" w:space="0" w:color="000000"/>
              <w:left w:val="single" w:sz="4" w:space="0" w:color="000000"/>
              <w:bottom w:val="single" w:sz="4" w:space="0" w:color="000000"/>
              <w:right w:val="single" w:sz="4" w:space="0" w:color="000000"/>
            </w:tcBorders>
          </w:tcPr>
          <w:p w14:paraId="13005BAD" w14:textId="77777777" w:rsidR="00D91BE6" w:rsidRPr="009137E5" w:rsidRDefault="00D91BE6" w:rsidP="00AA58A5">
            <w:pPr>
              <w:pStyle w:val="TableParagraph"/>
              <w:kinsoku w:val="0"/>
              <w:overflowPunct w:val="0"/>
              <w:spacing w:line="234" w:lineRule="exact"/>
              <w:ind w:left="4161" w:right="4230"/>
              <w:jc w:val="center"/>
              <w:rPr>
                <w:rFonts w:asciiTheme="minorHAnsi" w:hAnsiTheme="minorHAnsi"/>
              </w:rPr>
            </w:pPr>
            <w:r w:rsidRPr="009137E5">
              <w:rPr>
                <w:rFonts w:asciiTheme="minorHAnsi" w:hAnsiTheme="minorHAnsi"/>
                <w:b/>
                <w:bCs/>
                <w:spacing w:val="1"/>
              </w:rPr>
              <w:t>S</w:t>
            </w:r>
            <w:r w:rsidRPr="009137E5">
              <w:rPr>
                <w:rFonts w:asciiTheme="minorHAnsi" w:hAnsiTheme="minorHAnsi"/>
                <w:b/>
                <w:bCs/>
                <w:spacing w:val="-3"/>
              </w:rPr>
              <w:t>qu</w:t>
            </w:r>
            <w:r w:rsidRPr="009137E5">
              <w:rPr>
                <w:rFonts w:asciiTheme="minorHAnsi" w:hAnsiTheme="minorHAnsi"/>
                <w:b/>
                <w:bCs/>
                <w:spacing w:val="-5"/>
              </w:rPr>
              <w:t>a</w:t>
            </w:r>
            <w:r w:rsidRPr="009137E5">
              <w:rPr>
                <w:rFonts w:asciiTheme="minorHAnsi" w:hAnsiTheme="minorHAnsi"/>
                <w:b/>
                <w:bCs/>
                <w:spacing w:val="-3"/>
              </w:rPr>
              <w:t>d</w:t>
            </w:r>
            <w:r w:rsidRPr="009137E5">
              <w:rPr>
                <w:rFonts w:asciiTheme="minorHAnsi" w:hAnsiTheme="minorHAnsi"/>
                <w:b/>
                <w:bCs/>
                <w:spacing w:val="2"/>
              </w:rPr>
              <w:t>r</w:t>
            </w:r>
            <w:r w:rsidRPr="009137E5">
              <w:rPr>
                <w:rFonts w:asciiTheme="minorHAnsi" w:hAnsiTheme="minorHAnsi"/>
                <w:b/>
                <w:bCs/>
              </w:rPr>
              <w:t>a</w:t>
            </w:r>
            <w:r w:rsidRPr="009137E5">
              <w:rPr>
                <w:rFonts w:asciiTheme="minorHAnsi" w:hAnsiTheme="minorHAnsi"/>
                <w:b/>
                <w:bCs/>
                <w:spacing w:val="-3"/>
              </w:rPr>
              <w:t xml:space="preserve"> </w:t>
            </w:r>
            <w:r w:rsidRPr="009137E5">
              <w:rPr>
                <w:rFonts w:asciiTheme="minorHAnsi" w:hAnsiTheme="minorHAnsi"/>
                <w:b/>
                <w:bCs/>
                <w:spacing w:val="-2"/>
              </w:rPr>
              <w:t>t</w:t>
            </w:r>
            <w:r w:rsidRPr="009137E5">
              <w:rPr>
                <w:rFonts w:asciiTheme="minorHAnsi" w:hAnsiTheme="minorHAnsi"/>
                <w:b/>
                <w:bCs/>
              </w:rPr>
              <w:t>i</w:t>
            </w:r>
            <w:r w:rsidRPr="009137E5">
              <w:rPr>
                <w:rFonts w:asciiTheme="minorHAnsi" w:hAnsiTheme="minorHAnsi"/>
                <w:b/>
                <w:bCs/>
                <w:spacing w:val="-3"/>
              </w:rPr>
              <w:t>p</w:t>
            </w:r>
            <w:r w:rsidRPr="009137E5">
              <w:rPr>
                <w:rFonts w:asciiTheme="minorHAnsi" w:hAnsiTheme="minorHAnsi"/>
                <w:b/>
                <w:bCs/>
              </w:rPr>
              <w:t>o</w:t>
            </w:r>
          </w:p>
        </w:tc>
      </w:tr>
      <w:tr w:rsidR="00D91BE6" w:rsidRPr="009137E5" w14:paraId="00518E08" w14:textId="77777777" w:rsidTr="00AA58A5">
        <w:trPr>
          <w:trHeight w:hRule="exact" w:val="619"/>
        </w:trPr>
        <w:tc>
          <w:tcPr>
            <w:tcW w:w="4802" w:type="dxa"/>
            <w:tcBorders>
              <w:top w:val="single" w:sz="4" w:space="0" w:color="000000"/>
              <w:left w:val="single" w:sz="4" w:space="0" w:color="000000"/>
              <w:bottom w:val="single" w:sz="4" w:space="0" w:color="000000"/>
              <w:right w:val="single" w:sz="4" w:space="0" w:color="000000"/>
            </w:tcBorders>
          </w:tcPr>
          <w:p w14:paraId="48FE61D0"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spacing w:val="-6"/>
              </w:rPr>
              <w:t>A</w:t>
            </w:r>
            <w:r w:rsidRPr="009137E5">
              <w:rPr>
                <w:rFonts w:asciiTheme="minorHAnsi" w:hAnsiTheme="minorHAnsi"/>
              </w:rPr>
              <w:t>u</w:t>
            </w:r>
            <w:r w:rsidRPr="009137E5">
              <w:rPr>
                <w:rFonts w:asciiTheme="minorHAnsi" w:hAnsiTheme="minorHAnsi"/>
                <w:spacing w:val="5"/>
              </w:rPr>
              <w:t>t</w:t>
            </w:r>
            <w:r w:rsidRPr="009137E5">
              <w:rPr>
                <w:rFonts w:asciiTheme="minorHAnsi" w:hAnsiTheme="minorHAnsi"/>
              </w:rPr>
              <w:t>o</w:t>
            </w:r>
            <w:r w:rsidRPr="009137E5">
              <w:rPr>
                <w:rFonts w:asciiTheme="minorHAnsi" w:hAnsiTheme="minorHAnsi"/>
                <w:spacing w:val="-4"/>
              </w:rPr>
              <w:t>m</w:t>
            </w:r>
            <w:r w:rsidRPr="009137E5">
              <w:rPr>
                <w:rFonts w:asciiTheme="minorHAnsi" w:hAnsiTheme="minorHAnsi"/>
                <w:spacing w:val="-2"/>
              </w:rPr>
              <w:t>ez</w:t>
            </w:r>
            <w:r w:rsidRPr="009137E5">
              <w:rPr>
                <w:rFonts w:asciiTheme="minorHAnsi" w:hAnsiTheme="minorHAnsi"/>
                <w:spacing w:val="2"/>
              </w:rPr>
              <w:t>z</w:t>
            </w:r>
            <w:r w:rsidRPr="009137E5">
              <w:rPr>
                <w:rFonts w:asciiTheme="minorHAnsi" w:hAnsiTheme="minorHAnsi"/>
              </w:rPr>
              <w:t>i</w:t>
            </w:r>
          </w:p>
        </w:tc>
        <w:tc>
          <w:tcPr>
            <w:tcW w:w="4850" w:type="dxa"/>
            <w:tcBorders>
              <w:top w:val="single" w:sz="4" w:space="0" w:color="000000"/>
              <w:left w:val="single" w:sz="4" w:space="0" w:color="000000"/>
              <w:bottom w:val="single" w:sz="4" w:space="0" w:color="000000"/>
              <w:right w:val="single" w:sz="4" w:space="0" w:color="000000"/>
            </w:tcBorders>
          </w:tcPr>
          <w:p w14:paraId="61FB49F8" w14:textId="77777777" w:rsidR="00D91BE6" w:rsidRPr="00F22C91" w:rsidRDefault="00D91BE6" w:rsidP="00AA58A5">
            <w:pPr>
              <w:rPr>
                <w:rFonts w:asciiTheme="minorHAnsi" w:hAnsiTheme="minorHAnsi"/>
              </w:rPr>
            </w:pPr>
            <w:r w:rsidRPr="00F22C91">
              <w:rPr>
                <w:rFonts w:asciiTheme="minorHAnsi" w:hAnsiTheme="minorHAnsi"/>
              </w:rPr>
              <w:t xml:space="preserve"> - lavastrade -cassonetti</w:t>
            </w:r>
          </w:p>
        </w:tc>
      </w:tr>
      <w:tr w:rsidR="00D91BE6" w:rsidRPr="009137E5" w14:paraId="733E5F14" w14:textId="77777777" w:rsidTr="00AA58A5">
        <w:trPr>
          <w:trHeight w:hRule="exact" w:val="595"/>
        </w:trPr>
        <w:tc>
          <w:tcPr>
            <w:tcW w:w="4802" w:type="dxa"/>
            <w:tcBorders>
              <w:top w:val="single" w:sz="4" w:space="0" w:color="000000"/>
              <w:left w:val="single" w:sz="4" w:space="0" w:color="000000"/>
              <w:bottom w:val="single" w:sz="4" w:space="0" w:color="000000"/>
              <w:right w:val="single" w:sz="4" w:space="0" w:color="000000"/>
            </w:tcBorders>
          </w:tcPr>
          <w:p w14:paraId="53C281B3"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spacing w:val="-2"/>
              </w:rPr>
              <w:t>O</w:t>
            </w:r>
            <w:r w:rsidRPr="009137E5">
              <w:rPr>
                <w:rFonts w:asciiTheme="minorHAnsi" w:hAnsiTheme="minorHAnsi"/>
              </w:rPr>
              <w:t>p</w:t>
            </w:r>
            <w:r w:rsidRPr="009137E5">
              <w:rPr>
                <w:rFonts w:asciiTheme="minorHAnsi" w:hAnsiTheme="minorHAnsi"/>
                <w:spacing w:val="-7"/>
              </w:rPr>
              <w:t>e</w:t>
            </w:r>
            <w:r w:rsidRPr="009137E5">
              <w:rPr>
                <w:rFonts w:asciiTheme="minorHAnsi" w:hAnsiTheme="minorHAnsi"/>
                <w:spacing w:val="3"/>
              </w:rPr>
              <w:t>r</w:t>
            </w:r>
            <w:r w:rsidRPr="009137E5">
              <w:rPr>
                <w:rFonts w:asciiTheme="minorHAnsi" w:hAnsiTheme="minorHAnsi"/>
                <w:spacing w:val="2"/>
              </w:rPr>
              <w:t>a</w:t>
            </w:r>
            <w:r w:rsidRPr="009137E5">
              <w:rPr>
                <w:rFonts w:asciiTheme="minorHAnsi" w:hAnsiTheme="minorHAnsi"/>
              </w:rPr>
              <w:t>t</w:t>
            </w:r>
            <w:r w:rsidRPr="009137E5">
              <w:rPr>
                <w:rFonts w:asciiTheme="minorHAnsi" w:hAnsiTheme="minorHAnsi"/>
                <w:spacing w:val="-5"/>
              </w:rPr>
              <w:t>o</w:t>
            </w:r>
            <w:r w:rsidRPr="009137E5">
              <w:rPr>
                <w:rFonts w:asciiTheme="minorHAnsi" w:hAnsiTheme="minorHAnsi"/>
                <w:spacing w:val="3"/>
              </w:rPr>
              <w:t>r</w:t>
            </w:r>
            <w:r w:rsidRPr="009137E5">
              <w:rPr>
                <w:rFonts w:asciiTheme="minorHAnsi" w:hAnsiTheme="minorHAnsi"/>
              </w:rPr>
              <w:t>i</w:t>
            </w:r>
          </w:p>
        </w:tc>
        <w:tc>
          <w:tcPr>
            <w:tcW w:w="4850" w:type="dxa"/>
            <w:tcBorders>
              <w:top w:val="single" w:sz="4" w:space="0" w:color="000000"/>
              <w:left w:val="single" w:sz="4" w:space="0" w:color="000000"/>
              <w:bottom w:val="single" w:sz="4" w:space="0" w:color="000000"/>
              <w:right w:val="single" w:sz="4" w:space="0" w:color="000000"/>
            </w:tcBorders>
          </w:tcPr>
          <w:p w14:paraId="67F6A417" w14:textId="77777777" w:rsidR="00D91BE6" w:rsidRPr="009137E5" w:rsidRDefault="00D91BE6" w:rsidP="00AA58A5">
            <w:pPr>
              <w:pStyle w:val="TableParagraph"/>
              <w:kinsoku w:val="0"/>
              <w:overflowPunct w:val="0"/>
              <w:spacing w:line="234" w:lineRule="exact"/>
              <w:ind w:left="47"/>
              <w:rPr>
                <w:rFonts w:asciiTheme="minorHAnsi" w:hAnsiTheme="minorHAnsi"/>
              </w:rPr>
            </w:pPr>
            <w:r w:rsidRPr="009137E5">
              <w:rPr>
                <w:rFonts w:asciiTheme="minorHAnsi" w:hAnsiTheme="minorHAnsi"/>
                <w:spacing w:val="-5"/>
              </w:rPr>
              <w:t>n</w:t>
            </w:r>
            <w:r w:rsidRPr="009137E5">
              <w:rPr>
                <w:rFonts w:asciiTheme="minorHAnsi" w:hAnsiTheme="minorHAnsi"/>
              </w:rPr>
              <w:t>.</w:t>
            </w:r>
            <w:r w:rsidRPr="009137E5">
              <w:rPr>
                <w:rFonts w:asciiTheme="minorHAnsi" w:hAnsiTheme="minorHAnsi"/>
                <w:spacing w:val="4"/>
              </w:rPr>
              <w:t xml:space="preserve"> </w:t>
            </w:r>
            <w:r w:rsidRPr="009137E5">
              <w:rPr>
                <w:rFonts w:asciiTheme="minorHAnsi" w:hAnsiTheme="minorHAnsi"/>
              </w:rPr>
              <w:t>1</w:t>
            </w:r>
            <w:r w:rsidRPr="009137E5">
              <w:rPr>
                <w:rFonts w:asciiTheme="minorHAnsi" w:hAnsiTheme="minorHAnsi"/>
                <w:spacing w:val="2"/>
              </w:rPr>
              <w:t>a</w:t>
            </w:r>
            <w:r w:rsidRPr="009137E5">
              <w:rPr>
                <w:rFonts w:asciiTheme="minorHAnsi" w:hAnsiTheme="minorHAnsi"/>
              </w:rPr>
              <w:t>ut</w:t>
            </w:r>
            <w:r w:rsidRPr="009137E5">
              <w:rPr>
                <w:rFonts w:asciiTheme="minorHAnsi" w:hAnsiTheme="minorHAnsi"/>
                <w:spacing w:val="-4"/>
              </w:rPr>
              <w:t>i</w:t>
            </w:r>
            <w:r w:rsidRPr="009137E5">
              <w:rPr>
                <w:rFonts w:asciiTheme="minorHAnsi" w:hAnsiTheme="minorHAnsi"/>
              </w:rPr>
              <w:t>s</w:t>
            </w:r>
            <w:r w:rsidRPr="009137E5">
              <w:rPr>
                <w:rFonts w:asciiTheme="minorHAnsi" w:hAnsiTheme="minorHAnsi"/>
                <w:spacing w:val="-4"/>
              </w:rPr>
              <w:t>t</w:t>
            </w:r>
            <w:r w:rsidRPr="009137E5">
              <w:rPr>
                <w:rFonts w:asciiTheme="minorHAnsi" w:hAnsiTheme="minorHAnsi"/>
              </w:rPr>
              <w:t>a</w:t>
            </w:r>
            <w:r w:rsidRPr="009137E5">
              <w:rPr>
                <w:rFonts w:asciiTheme="minorHAnsi" w:hAnsiTheme="minorHAnsi"/>
                <w:spacing w:val="5"/>
              </w:rPr>
              <w:t xml:space="preserve"> </w:t>
            </w:r>
            <w:r w:rsidRPr="009137E5">
              <w:rPr>
                <w:rFonts w:asciiTheme="minorHAnsi" w:hAnsiTheme="minorHAnsi"/>
                <w:spacing w:val="-4"/>
              </w:rPr>
              <w:t>li</w:t>
            </w:r>
            <w:r w:rsidRPr="009137E5">
              <w:rPr>
                <w:rFonts w:asciiTheme="minorHAnsi" w:hAnsiTheme="minorHAnsi"/>
                <w:spacing w:val="-20"/>
              </w:rPr>
              <w:t>v</w:t>
            </w:r>
            <w:r w:rsidRPr="009137E5">
              <w:rPr>
                <w:rFonts w:asciiTheme="minorHAnsi" w:hAnsiTheme="minorHAnsi"/>
              </w:rPr>
              <w:t>.</w:t>
            </w:r>
            <w:r w:rsidRPr="009137E5">
              <w:rPr>
                <w:rFonts w:asciiTheme="minorHAnsi" w:hAnsiTheme="minorHAnsi"/>
                <w:spacing w:val="4"/>
              </w:rPr>
              <w:t xml:space="preserve"> </w:t>
            </w:r>
            <w:r w:rsidRPr="009137E5">
              <w:rPr>
                <w:rFonts w:asciiTheme="minorHAnsi" w:hAnsiTheme="minorHAnsi"/>
              </w:rPr>
              <w:t>3°a</w:t>
            </w:r>
          </w:p>
          <w:p w14:paraId="7C01FC70" w14:textId="77777777" w:rsidR="00D91BE6" w:rsidRPr="009137E5" w:rsidRDefault="00D91BE6" w:rsidP="00AA58A5">
            <w:pPr>
              <w:pStyle w:val="TableParagraph"/>
              <w:kinsoku w:val="0"/>
              <w:overflowPunct w:val="0"/>
              <w:spacing w:before="98"/>
              <w:ind w:left="47"/>
              <w:rPr>
                <w:rFonts w:asciiTheme="minorHAnsi" w:hAnsiTheme="minorHAnsi"/>
              </w:rPr>
            </w:pPr>
            <w:r w:rsidRPr="009137E5">
              <w:rPr>
                <w:rFonts w:asciiTheme="minorHAnsi" w:hAnsiTheme="minorHAnsi"/>
                <w:spacing w:val="-5"/>
              </w:rPr>
              <w:t>n</w:t>
            </w:r>
            <w:r w:rsidRPr="009137E5">
              <w:rPr>
                <w:rFonts w:asciiTheme="minorHAnsi" w:hAnsiTheme="minorHAnsi"/>
              </w:rPr>
              <w:t>.</w:t>
            </w:r>
            <w:r w:rsidRPr="009137E5">
              <w:rPr>
                <w:rFonts w:asciiTheme="minorHAnsi" w:hAnsiTheme="minorHAnsi"/>
                <w:spacing w:val="4"/>
              </w:rPr>
              <w:t xml:space="preserve"> </w:t>
            </w:r>
            <w:r w:rsidRPr="009137E5">
              <w:rPr>
                <w:rFonts w:asciiTheme="minorHAnsi" w:hAnsiTheme="minorHAnsi"/>
              </w:rPr>
              <w:t>1</w:t>
            </w:r>
            <w:r w:rsidRPr="009137E5">
              <w:rPr>
                <w:rFonts w:asciiTheme="minorHAnsi" w:hAnsiTheme="minorHAnsi"/>
                <w:spacing w:val="2"/>
              </w:rPr>
              <w:t xml:space="preserve"> </w:t>
            </w:r>
            <w:r w:rsidRPr="009137E5">
              <w:rPr>
                <w:rFonts w:asciiTheme="minorHAnsi" w:hAnsiTheme="minorHAnsi"/>
                <w:spacing w:val="-5"/>
              </w:rPr>
              <w:t>o</w:t>
            </w:r>
            <w:r w:rsidRPr="009137E5">
              <w:rPr>
                <w:rFonts w:asciiTheme="minorHAnsi" w:hAnsiTheme="minorHAnsi"/>
              </w:rPr>
              <w:t>p</w:t>
            </w:r>
            <w:r w:rsidRPr="009137E5">
              <w:rPr>
                <w:rFonts w:asciiTheme="minorHAnsi" w:hAnsiTheme="minorHAnsi"/>
                <w:spacing w:val="-7"/>
              </w:rPr>
              <w:t>e</w:t>
            </w:r>
            <w:r w:rsidRPr="009137E5">
              <w:rPr>
                <w:rFonts w:asciiTheme="minorHAnsi" w:hAnsiTheme="minorHAnsi"/>
                <w:spacing w:val="3"/>
              </w:rPr>
              <w:t>r</w:t>
            </w:r>
            <w:r w:rsidRPr="009137E5">
              <w:rPr>
                <w:rFonts w:asciiTheme="minorHAnsi" w:hAnsiTheme="minorHAnsi"/>
                <w:spacing w:val="2"/>
              </w:rPr>
              <w:t>a</w:t>
            </w:r>
            <w:r w:rsidRPr="009137E5">
              <w:rPr>
                <w:rFonts w:asciiTheme="minorHAnsi" w:hAnsiTheme="minorHAnsi"/>
              </w:rPr>
              <w:t>t</w:t>
            </w:r>
            <w:r w:rsidRPr="009137E5">
              <w:rPr>
                <w:rFonts w:asciiTheme="minorHAnsi" w:hAnsiTheme="minorHAnsi"/>
                <w:spacing w:val="-5"/>
              </w:rPr>
              <w:t>o</w:t>
            </w:r>
            <w:r w:rsidRPr="009137E5">
              <w:rPr>
                <w:rFonts w:asciiTheme="minorHAnsi" w:hAnsiTheme="minorHAnsi"/>
                <w:spacing w:val="3"/>
              </w:rPr>
              <w:t>r</w:t>
            </w:r>
            <w:r w:rsidRPr="009137E5">
              <w:rPr>
                <w:rFonts w:asciiTheme="minorHAnsi" w:hAnsiTheme="minorHAnsi"/>
              </w:rPr>
              <w:t>e  li</w:t>
            </w:r>
            <w:r w:rsidRPr="009137E5">
              <w:rPr>
                <w:rFonts w:asciiTheme="minorHAnsi" w:hAnsiTheme="minorHAnsi"/>
                <w:spacing w:val="-20"/>
              </w:rPr>
              <w:t>v</w:t>
            </w:r>
            <w:r w:rsidRPr="009137E5">
              <w:rPr>
                <w:rFonts w:asciiTheme="minorHAnsi" w:hAnsiTheme="minorHAnsi"/>
              </w:rPr>
              <w:t>.</w:t>
            </w:r>
            <w:r w:rsidRPr="009137E5">
              <w:rPr>
                <w:rFonts w:asciiTheme="minorHAnsi" w:hAnsiTheme="minorHAnsi"/>
                <w:spacing w:val="4"/>
              </w:rPr>
              <w:t xml:space="preserve"> </w:t>
            </w:r>
            <w:r w:rsidRPr="009137E5">
              <w:rPr>
                <w:rFonts w:asciiTheme="minorHAnsi" w:hAnsiTheme="minorHAnsi"/>
              </w:rPr>
              <w:t>2</w:t>
            </w:r>
            <w:r w:rsidRPr="009137E5">
              <w:rPr>
                <w:rFonts w:asciiTheme="minorHAnsi" w:hAnsiTheme="minorHAnsi"/>
                <w:spacing w:val="-2"/>
              </w:rPr>
              <w:t>°</w:t>
            </w:r>
            <w:r w:rsidRPr="009137E5">
              <w:rPr>
                <w:rFonts w:asciiTheme="minorHAnsi" w:hAnsiTheme="minorHAnsi"/>
              </w:rPr>
              <w:t>a</w:t>
            </w:r>
          </w:p>
        </w:tc>
      </w:tr>
    </w:tbl>
    <w:p w14:paraId="3AD26EFD" w14:textId="77777777" w:rsidR="00D91BE6" w:rsidRPr="009137E5" w:rsidRDefault="00D91BE6" w:rsidP="00D91BE6">
      <w:pPr>
        <w:kinsoku w:val="0"/>
        <w:overflowPunct w:val="0"/>
        <w:spacing w:line="150" w:lineRule="exact"/>
        <w:rPr>
          <w:rFonts w:asciiTheme="minorHAnsi" w:hAnsiTheme="minorHAnsi"/>
          <w:sz w:val="15"/>
          <w:szCs w:val="15"/>
        </w:rPr>
      </w:pPr>
    </w:p>
    <w:p w14:paraId="35F8A8F7" w14:textId="77777777" w:rsidR="00D91BE6" w:rsidRPr="009137E5" w:rsidRDefault="00D91BE6" w:rsidP="00D91BE6">
      <w:pPr>
        <w:kinsoku w:val="0"/>
        <w:overflowPunct w:val="0"/>
        <w:spacing w:line="200" w:lineRule="exact"/>
        <w:rPr>
          <w:rFonts w:asciiTheme="minorHAnsi" w:hAnsiTheme="minorHAnsi"/>
          <w:sz w:val="20"/>
          <w:szCs w:val="20"/>
        </w:rPr>
      </w:pPr>
    </w:p>
    <w:p w14:paraId="1F76E965" w14:textId="77777777" w:rsidR="00D91BE6" w:rsidRPr="009137E5" w:rsidRDefault="00D91BE6" w:rsidP="00D91BE6">
      <w:pPr>
        <w:kinsoku w:val="0"/>
        <w:overflowPunct w:val="0"/>
        <w:spacing w:before="72"/>
        <w:ind w:left="2694" w:right="5" w:hanging="2410"/>
        <w:rPr>
          <w:rFonts w:asciiTheme="minorHAnsi" w:hAnsiTheme="minorHAnsi"/>
        </w:rPr>
      </w:pPr>
      <w:r w:rsidRPr="009137E5">
        <w:rPr>
          <w:rFonts w:asciiTheme="minorHAnsi" w:hAnsiTheme="minorHAnsi"/>
          <w:b/>
          <w:bCs/>
          <w:i/>
          <w:iCs/>
          <w:spacing w:val="1"/>
        </w:rPr>
        <w:t>2.12.6</w:t>
      </w:r>
      <w:r>
        <w:rPr>
          <w:rFonts w:asciiTheme="minorHAnsi" w:hAnsiTheme="minorHAnsi"/>
          <w:b/>
          <w:bCs/>
          <w:i/>
          <w:iCs/>
          <w:spacing w:val="1"/>
        </w:rPr>
        <w:t xml:space="preserve">  </w:t>
      </w:r>
      <w:r w:rsidRPr="009137E5">
        <w:rPr>
          <w:rFonts w:asciiTheme="minorHAnsi" w:hAnsiTheme="minorHAnsi"/>
          <w:b/>
          <w:bCs/>
          <w:i/>
          <w:iCs/>
          <w:spacing w:val="1"/>
        </w:rPr>
        <w:t>R</w:t>
      </w:r>
      <w:r w:rsidRPr="009137E5">
        <w:rPr>
          <w:rFonts w:asciiTheme="minorHAnsi" w:hAnsiTheme="minorHAnsi"/>
          <w:b/>
          <w:bCs/>
          <w:i/>
          <w:iCs/>
        </w:rPr>
        <w:t>i</w:t>
      </w:r>
      <w:r w:rsidRPr="009137E5">
        <w:rPr>
          <w:rFonts w:asciiTheme="minorHAnsi" w:hAnsiTheme="minorHAnsi"/>
          <w:b/>
          <w:bCs/>
          <w:i/>
          <w:iCs/>
          <w:spacing w:val="-2"/>
        </w:rPr>
        <w:t>e</w:t>
      </w:r>
      <w:r w:rsidRPr="009137E5">
        <w:rPr>
          <w:rFonts w:asciiTheme="minorHAnsi" w:hAnsiTheme="minorHAnsi"/>
          <w:b/>
          <w:bCs/>
          <w:i/>
          <w:iCs/>
        </w:rPr>
        <w:t>pilogo</w:t>
      </w:r>
      <w:r w:rsidRPr="009137E5">
        <w:rPr>
          <w:rFonts w:asciiTheme="minorHAnsi" w:hAnsiTheme="minorHAnsi"/>
          <w:b/>
          <w:bCs/>
          <w:i/>
          <w:iCs/>
          <w:spacing w:val="2"/>
        </w:rPr>
        <w:t xml:space="preserve"> </w:t>
      </w:r>
      <w:r w:rsidRPr="009137E5">
        <w:rPr>
          <w:rFonts w:asciiTheme="minorHAnsi" w:hAnsiTheme="minorHAnsi"/>
          <w:b/>
          <w:bCs/>
          <w:i/>
          <w:iCs/>
        </w:rPr>
        <w:t>i</w:t>
      </w:r>
      <w:r w:rsidRPr="009137E5">
        <w:rPr>
          <w:rFonts w:asciiTheme="minorHAnsi" w:hAnsiTheme="minorHAnsi"/>
          <w:b/>
          <w:bCs/>
          <w:i/>
          <w:iCs/>
          <w:spacing w:val="-4"/>
        </w:rPr>
        <w:t>m</w:t>
      </w:r>
      <w:r w:rsidRPr="009137E5">
        <w:rPr>
          <w:rFonts w:asciiTheme="minorHAnsi" w:hAnsiTheme="minorHAnsi"/>
          <w:b/>
          <w:bCs/>
          <w:i/>
          <w:iCs/>
        </w:rPr>
        <w:t>p</w:t>
      </w:r>
      <w:r w:rsidRPr="009137E5">
        <w:rPr>
          <w:rFonts w:asciiTheme="minorHAnsi" w:hAnsiTheme="minorHAnsi"/>
          <w:b/>
          <w:bCs/>
          <w:i/>
          <w:iCs/>
          <w:spacing w:val="5"/>
        </w:rPr>
        <w:t>i</w:t>
      </w:r>
      <w:r w:rsidRPr="009137E5">
        <w:rPr>
          <w:rFonts w:asciiTheme="minorHAnsi" w:hAnsiTheme="minorHAnsi"/>
          <w:b/>
          <w:bCs/>
          <w:i/>
          <w:iCs/>
          <w:spacing w:val="-2"/>
        </w:rPr>
        <w:t>e</w:t>
      </w:r>
      <w:r w:rsidRPr="009137E5">
        <w:rPr>
          <w:rFonts w:asciiTheme="minorHAnsi" w:hAnsiTheme="minorHAnsi"/>
          <w:b/>
          <w:bCs/>
          <w:i/>
          <w:iCs/>
        </w:rPr>
        <w:t>go</w:t>
      </w:r>
      <w:r w:rsidRPr="009137E5">
        <w:rPr>
          <w:rFonts w:asciiTheme="minorHAnsi" w:hAnsiTheme="minorHAnsi"/>
          <w:b/>
          <w:bCs/>
          <w:i/>
          <w:iCs/>
          <w:spacing w:val="2"/>
        </w:rPr>
        <w:t xml:space="preserve"> </w:t>
      </w:r>
      <w:r w:rsidRPr="009137E5">
        <w:rPr>
          <w:rFonts w:asciiTheme="minorHAnsi" w:hAnsiTheme="minorHAnsi"/>
          <w:b/>
          <w:bCs/>
          <w:i/>
          <w:iCs/>
        </w:rPr>
        <w:t>r</w:t>
      </w:r>
      <w:r w:rsidRPr="009137E5">
        <w:rPr>
          <w:rFonts w:asciiTheme="minorHAnsi" w:hAnsiTheme="minorHAnsi"/>
          <w:b/>
          <w:bCs/>
          <w:i/>
          <w:iCs/>
          <w:spacing w:val="1"/>
        </w:rPr>
        <w:t>i</w:t>
      </w:r>
      <w:r w:rsidRPr="009137E5">
        <w:rPr>
          <w:rFonts w:asciiTheme="minorHAnsi" w:hAnsiTheme="minorHAnsi"/>
          <w:b/>
          <w:bCs/>
          <w:i/>
          <w:iCs/>
        </w:rPr>
        <w:t>sorse</w:t>
      </w:r>
    </w:p>
    <w:p w14:paraId="2FE47D1E" w14:textId="77777777" w:rsidR="00D91BE6" w:rsidRPr="009137E5" w:rsidRDefault="00D91BE6" w:rsidP="00D91BE6">
      <w:pPr>
        <w:kinsoku w:val="0"/>
        <w:overflowPunct w:val="0"/>
        <w:spacing w:line="200" w:lineRule="exact"/>
        <w:ind w:left="4125" w:hanging="3841"/>
        <w:rPr>
          <w:rFonts w:asciiTheme="minorHAnsi" w:hAnsiTheme="minorHAnsi"/>
          <w:sz w:val="20"/>
          <w:szCs w:val="20"/>
        </w:rPr>
      </w:pPr>
    </w:p>
    <w:p w14:paraId="6BA0AEEE" w14:textId="77777777" w:rsidR="00D91BE6" w:rsidRPr="009137E5" w:rsidRDefault="00D91BE6" w:rsidP="00D91BE6">
      <w:pPr>
        <w:kinsoku w:val="0"/>
        <w:overflowPunct w:val="0"/>
        <w:spacing w:before="5" w:line="240" w:lineRule="exact"/>
        <w:rPr>
          <w:rFonts w:asciiTheme="minorHAnsi" w:hAnsiTheme="minorHAnsi"/>
        </w:rPr>
      </w:pPr>
    </w:p>
    <w:tbl>
      <w:tblPr>
        <w:tblW w:w="0" w:type="auto"/>
        <w:tblInd w:w="168" w:type="dxa"/>
        <w:tblLayout w:type="fixed"/>
        <w:tblCellMar>
          <w:left w:w="0" w:type="dxa"/>
          <w:right w:w="0" w:type="dxa"/>
        </w:tblCellMar>
        <w:tblLook w:val="0000" w:firstRow="0" w:lastRow="0" w:firstColumn="0" w:lastColumn="0" w:noHBand="0" w:noVBand="0"/>
      </w:tblPr>
      <w:tblGrid>
        <w:gridCol w:w="1882"/>
        <w:gridCol w:w="1542"/>
        <w:gridCol w:w="1282"/>
        <w:gridCol w:w="1459"/>
        <w:gridCol w:w="3487"/>
      </w:tblGrid>
      <w:tr w:rsidR="00D91BE6" w:rsidRPr="009137E5" w14:paraId="6868F44D" w14:textId="77777777" w:rsidTr="00AA58A5">
        <w:trPr>
          <w:trHeight w:hRule="exact" w:val="302"/>
        </w:trPr>
        <w:tc>
          <w:tcPr>
            <w:tcW w:w="1882" w:type="dxa"/>
            <w:tcBorders>
              <w:top w:val="single" w:sz="4" w:space="0" w:color="000000"/>
              <w:left w:val="single" w:sz="4" w:space="0" w:color="000000"/>
              <w:bottom w:val="single" w:sz="4" w:space="0" w:color="000000"/>
              <w:right w:val="single" w:sz="4" w:space="0" w:color="000000"/>
            </w:tcBorders>
          </w:tcPr>
          <w:p w14:paraId="0E63C1CC" w14:textId="77777777" w:rsidR="00D91BE6" w:rsidRPr="009137E5" w:rsidRDefault="00D91BE6" w:rsidP="00AA58A5">
            <w:pPr>
              <w:rPr>
                <w:rFonts w:asciiTheme="minorHAnsi" w:hAnsiTheme="minorHAnsi"/>
              </w:rPr>
            </w:pPr>
          </w:p>
        </w:tc>
        <w:tc>
          <w:tcPr>
            <w:tcW w:w="1542" w:type="dxa"/>
            <w:tcBorders>
              <w:top w:val="single" w:sz="4" w:space="0" w:color="000000"/>
              <w:left w:val="single" w:sz="4" w:space="0" w:color="000000"/>
              <w:bottom w:val="single" w:sz="4" w:space="0" w:color="000000"/>
              <w:right w:val="single" w:sz="4" w:space="0" w:color="000000"/>
            </w:tcBorders>
          </w:tcPr>
          <w:p w14:paraId="240E60CA" w14:textId="77777777" w:rsidR="00D91BE6" w:rsidRPr="009137E5" w:rsidRDefault="00D91BE6" w:rsidP="00AA58A5">
            <w:pPr>
              <w:pStyle w:val="TableParagraph"/>
              <w:kinsoku w:val="0"/>
              <w:overflowPunct w:val="0"/>
              <w:spacing w:before="41"/>
              <w:ind w:left="392"/>
              <w:rPr>
                <w:rFonts w:asciiTheme="minorHAnsi" w:hAnsiTheme="minorHAnsi"/>
              </w:rPr>
            </w:pPr>
            <w:r w:rsidRPr="009137E5">
              <w:rPr>
                <w:rFonts w:asciiTheme="minorHAnsi" w:hAnsiTheme="minorHAnsi"/>
                <w:b/>
                <w:bCs/>
                <w:spacing w:val="5"/>
                <w:sz w:val="16"/>
                <w:szCs w:val="16"/>
              </w:rPr>
              <w:t>N</w:t>
            </w:r>
            <w:r w:rsidRPr="009137E5">
              <w:rPr>
                <w:rFonts w:asciiTheme="minorHAnsi" w:hAnsiTheme="minorHAnsi"/>
                <w:b/>
                <w:bCs/>
                <w:sz w:val="16"/>
                <w:szCs w:val="16"/>
              </w:rPr>
              <w:t>U</w:t>
            </w:r>
            <w:r w:rsidRPr="009137E5">
              <w:rPr>
                <w:rFonts w:asciiTheme="minorHAnsi" w:hAnsiTheme="minorHAnsi"/>
                <w:b/>
                <w:bCs/>
                <w:spacing w:val="8"/>
                <w:sz w:val="16"/>
                <w:szCs w:val="16"/>
              </w:rPr>
              <w:t>M</w:t>
            </w:r>
            <w:r w:rsidRPr="009137E5">
              <w:rPr>
                <w:rFonts w:asciiTheme="minorHAnsi" w:hAnsiTheme="minorHAnsi"/>
                <w:b/>
                <w:bCs/>
                <w:spacing w:val="4"/>
                <w:sz w:val="16"/>
                <w:szCs w:val="16"/>
              </w:rPr>
              <w:t>E</w:t>
            </w:r>
            <w:r w:rsidRPr="009137E5">
              <w:rPr>
                <w:rFonts w:asciiTheme="minorHAnsi" w:hAnsiTheme="minorHAnsi"/>
                <w:b/>
                <w:bCs/>
                <w:spacing w:val="5"/>
                <w:sz w:val="16"/>
                <w:szCs w:val="16"/>
              </w:rPr>
              <w:t>R</w:t>
            </w:r>
            <w:r w:rsidRPr="009137E5">
              <w:rPr>
                <w:rFonts w:asciiTheme="minorHAnsi" w:hAnsiTheme="minorHAnsi"/>
                <w:b/>
                <w:bCs/>
                <w:sz w:val="16"/>
                <w:szCs w:val="16"/>
              </w:rPr>
              <w:t>O</w:t>
            </w:r>
          </w:p>
        </w:tc>
        <w:tc>
          <w:tcPr>
            <w:tcW w:w="1282" w:type="dxa"/>
            <w:tcBorders>
              <w:top w:val="single" w:sz="4" w:space="0" w:color="000000"/>
              <w:left w:val="single" w:sz="4" w:space="0" w:color="000000"/>
              <w:bottom w:val="single" w:sz="4" w:space="0" w:color="000000"/>
              <w:right w:val="single" w:sz="4" w:space="0" w:color="000000"/>
            </w:tcBorders>
          </w:tcPr>
          <w:p w14:paraId="56A3E944" w14:textId="77777777" w:rsidR="00D91BE6" w:rsidRPr="009137E5" w:rsidRDefault="00D91BE6" w:rsidP="00AA58A5">
            <w:pPr>
              <w:pStyle w:val="TableParagraph"/>
              <w:kinsoku w:val="0"/>
              <w:overflowPunct w:val="0"/>
              <w:spacing w:before="41"/>
              <w:ind w:left="47"/>
              <w:rPr>
                <w:rFonts w:asciiTheme="minorHAnsi" w:hAnsiTheme="minorHAnsi"/>
              </w:rPr>
            </w:pPr>
            <w:r w:rsidRPr="009137E5">
              <w:rPr>
                <w:rFonts w:asciiTheme="minorHAnsi" w:hAnsiTheme="minorHAnsi"/>
                <w:b/>
                <w:bCs/>
                <w:spacing w:val="4"/>
                <w:sz w:val="16"/>
                <w:szCs w:val="16"/>
              </w:rPr>
              <w:t>L</w:t>
            </w:r>
            <w:r w:rsidRPr="009137E5">
              <w:rPr>
                <w:rFonts w:asciiTheme="minorHAnsi" w:hAnsiTheme="minorHAnsi"/>
                <w:b/>
                <w:bCs/>
                <w:spacing w:val="10"/>
                <w:sz w:val="16"/>
                <w:szCs w:val="16"/>
              </w:rPr>
              <w:t>I</w:t>
            </w:r>
            <w:r w:rsidRPr="009137E5">
              <w:rPr>
                <w:rFonts w:asciiTheme="minorHAnsi" w:hAnsiTheme="minorHAnsi"/>
                <w:b/>
                <w:bCs/>
                <w:sz w:val="16"/>
                <w:szCs w:val="16"/>
              </w:rPr>
              <w:t>V</w:t>
            </w:r>
            <w:r w:rsidRPr="009137E5">
              <w:rPr>
                <w:rFonts w:asciiTheme="minorHAnsi" w:hAnsiTheme="minorHAnsi"/>
                <w:b/>
                <w:bCs/>
                <w:spacing w:val="9"/>
                <w:sz w:val="16"/>
                <w:szCs w:val="16"/>
              </w:rPr>
              <w:t>E</w:t>
            </w:r>
            <w:r w:rsidRPr="009137E5">
              <w:rPr>
                <w:rFonts w:asciiTheme="minorHAnsi" w:hAnsiTheme="minorHAnsi"/>
                <w:b/>
                <w:bCs/>
                <w:spacing w:val="4"/>
                <w:sz w:val="16"/>
                <w:szCs w:val="16"/>
              </w:rPr>
              <w:t>L</w:t>
            </w:r>
            <w:r w:rsidRPr="009137E5">
              <w:rPr>
                <w:rFonts w:asciiTheme="minorHAnsi" w:hAnsiTheme="minorHAnsi"/>
                <w:b/>
                <w:bCs/>
                <w:spacing w:val="9"/>
                <w:sz w:val="16"/>
                <w:szCs w:val="16"/>
              </w:rPr>
              <w:t>L</w:t>
            </w:r>
            <w:r w:rsidRPr="009137E5">
              <w:rPr>
                <w:rFonts w:asciiTheme="minorHAnsi" w:hAnsiTheme="minorHAnsi"/>
                <w:b/>
                <w:bCs/>
                <w:sz w:val="16"/>
                <w:szCs w:val="16"/>
              </w:rPr>
              <w:t>O</w:t>
            </w:r>
          </w:p>
        </w:tc>
        <w:tc>
          <w:tcPr>
            <w:tcW w:w="1459" w:type="dxa"/>
            <w:tcBorders>
              <w:top w:val="single" w:sz="4" w:space="0" w:color="000000"/>
              <w:left w:val="single" w:sz="4" w:space="0" w:color="000000"/>
              <w:bottom w:val="single" w:sz="4" w:space="0" w:color="000000"/>
              <w:right w:val="single" w:sz="4" w:space="0" w:color="000000"/>
            </w:tcBorders>
          </w:tcPr>
          <w:p w14:paraId="6938C545" w14:textId="77777777" w:rsidR="00D91BE6" w:rsidRPr="009137E5" w:rsidRDefault="00D91BE6" w:rsidP="00AA58A5">
            <w:pPr>
              <w:pStyle w:val="TableParagraph"/>
              <w:kinsoku w:val="0"/>
              <w:overflowPunct w:val="0"/>
              <w:spacing w:before="41"/>
              <w:ind w:left="320"/>
              <w:rPr>
                <w:rFonts w:asciiTheme="minorHAnsi" w:hAnsiTheme="minorHAnsi"/>
              </w:rPr>
            </w:pPr>
            <w:r w:rsidRPr="009137E5">
              <w:rPr>
                <w:rFonts w:asciiTheme="minorHAnsi" w:hAnsiTheme="minorHAnsi"/>
                <w:b/>
                <w:bCs/>
                <w:spacing w:val="1"/>
                <w:sz w:val="16"/>
                <w:szCs w:val="16"/>
              </w:rPr>
              <w:t>O</w:t>
            </w:r>
            <w:r w:rsidRPr="009137E5">
              <w:rPr>
                <w:rFonts w:asciiTheme="minorHAnsi" w:hAnsiTheme="minorHAnsi"/>
                <w:b/>
                <w:bCs/>
                <w:sz w:val="16"/>
                <w:szCs w:val="16"/>
              </w:rPr>
              <w:t>RE</w:t>
            </w:r>
            <w:r w:rsidRPr="009137E5">
              <w:rPr>
                <w:rFonts w:asciiTheme="minorHAnsi" w:hAnsiTheme="minorHAnsi"/>
                <w:b/>
                <w:bCs/>
                <w:spacing w:val="-1"/>
                <w:sz w:val="16"/>
                <w:szCs w:val="16"/>
              </w:rPr>
              <w:t>/</w:t>
            </w:r>
            <w:r w:rsidRPr="009137E5">
              <w:rPr>
                <w:rFonts w:asciiTheme="minorHAnsi" w:hAnsiTheme="minorHAnsi"/>
                <w:b/>
                <w:bCs/>
                <w:spacing w:val="-3"/>
                <w:sz w:val="16"/>
                <w:szCs w:val="16"/>
              </w:rPr>
              <w:t>S</w:t>
            </w:r>
            <w:r w:rsidRPr="009137E5">
              <w:rPr>
                <w:rFonts w:asciiTheme="minorHAnsi" w:hAnsiTheme="minorHAnsi"/>
                <w:b/>
                <w:bCs/>
                <w:sz w:val="16"/>
                <w:szCs w:val="16"/>
              </w:rPr>
              <w:t>E</w:t>
            </w:r>
            <w:r w:rsidRPr="009137E5">
              <w:rPr>
                <w:rFonts w:asciiTheme="minorHAnsi" w:hAnsiTheme="minorHAnsi"/>
                <w:b/>
                <w:bCs/>
                <w:spacing w:val="4"/>
                <w:sz w:val="16"/>
                <w:szCs w:val="16"/>
              </w:rPr>
              <w:t>T</w:t>
            </w:r>
            <w:r w:rsidRPr="009137E5">
              <w:rPr>
                <w:rFonts w:asciiTheme="minorHAnsi" w:hAnsiTheme="minorHAnsi"/>
                <w:b/>
                <w:bCs/>
                <w:sz w:val="16"/>
                <w:szCs w:val="16"/>
              </w:rPr>
              <w:t>T</w:t>
            </w:r>
          </w:p>
        </w:tc>
        <w:tc>
          <w:tcPr>
            <w:tcW w:w="3487" w:type="dxa"/>
            <w:tcBorders>
              <w:top w:val="single" w:sz="4" w:space="0" w:color="000000"/>
              <w:left w:val="single" w:sz="4" w:space="0" w:color="000000"/>
              <w:bottom w:val="single" w:sz="4" w:space="0" w:color="000000"/>
              <w:right w:val="single" w:sz="4" w:space="0" w:color="000000"/>
            </w:tcBorders>
          </w:tcPr>
          <w:p w14:paraId="41F4D3AA" w14:textId="77777777" w:rsidR="00D91BE6" w:rsidRPr="009137E5" w:rsidRDefault="00D91BE6" w:rsidP="00AA58A5">
            <w:pPr>
              <w:pStyle w:val="TableParagraph"/>
              <w:kinsoku w:val="0"/>
              <w:overflowPunct w:val="0"/>
              <w:spacing w:before="41"/>
              <w:ind w:left="1929"/>
              <w:rPr>
                <w:rFonts w:asciiTheme="minorHAnsi" w:hAnsiTheme="minorHAnsi"/>
              </w:rPr>
            </w:pPr>
            <w:r w:rsidRPr="009137E5">
              <w:rPr>
                <w:rFonts w:asciiTheme="minorHAnsi" w:hAnsiTheme="minorHAnsi"/>
                <w:b/>
                <w:bCs/>
                <w:spacing w:val="5"/>
                <w:sz w:val="16"/>
                <w:szCs w:val="16"/>
              </w:rPr>
              <w:t>N</w:t>
            </w:r>
            <w:r w:rsidRPr="009137E5">
              <w:rPr>
                <w:rFonts w:asciiTheme="minorHAnsi" w:hAnsiTheme="minorHAnsi"/>
                <w:b/>
                <w:bCs/>
                <w:spacing w:val="6"/>
                <w:sz w:val="16"/>
                <w:szCs w:val="16"/>
              </w:rPr>
              <w:t>O</w:t>
            </w:r>
            <w:r w:rsidRPr="009137E5">
              <w:rPr>
                <w:rFonts w:asciiTheme="minorHAnsi" w:hAnsiTheme="minorHAnsi"/>
                <w:b/>
                <w:bCs/>
                <w:spacing w:val="4"/>
                <w:sz w:val="16"/>
                <w:szCs w:val="16"/>
              </w:rPr>
              <w:t>T</w:t>
            </w:r>
            <w:r w:rsidRPr="009137E5">
              <w:rPr>
                <w:rFonts w:asciiTheme="minorHAnsi" w:hAnsiTheme="minorHAnsi"/>
                <w:b/>
                <w:bCs/>
                <w:sz w:val="16"/>
                <w:szCs w:val="16"/>
              </w:rPr>
              <w:t>E</w:t>
            </w:r>
          </w:p>
        </w:tc>
      </w:tr>
      <w:tr w:rsidR="00D91BE6" w:rsidRPr="009137E5" w14:paraId="7B8B91B4" w14:textId="77777777" w:rsidTr="00AA58A5">
        <w:trPr>
          <w:trHeight w:hRule="exact" w:val="747"/>
        </w:trPr>
        <w:tc>
          <w:tcPr>
            <w:tcW w:w="1882" w:type="dxa"/>
            <w:tcBorders>
              <w:top w:val="single" w:sz="4" w:space="0" w:color="000000"/>
              <w:left w:val="single" w:sz="4" w:space="0" w:color="000000"/>
              <w:bottom w:val="single" w:sz="4" w:space="0" w:color="000000"/>
              <w:right w:val="single" w:sz="4" w:space="0" w:color="000000"/>
            </w:tcBorders>
          </w:tcPr>
          <w:p w14:paraId="1D711C1F"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17508531" w14:textId="77777777" w:rsidR="00D91BE6" w:rsidRPr="009137E5" w:rsidRDefault="00D91BE6" w:rsidP="00AA58A5">
            <w:pPr>
              <w:pStyle w:val="TableParagraph"/>
              <w:kinsoku w:val="0"/>
              <w:overflowPunct w:val="0"/>
              <w:ind w:left="234"/>
              <w:rPr>
                <w:rFonts w:asciiTheme="minorHAnsi" w:hAnsiTheme="minorHAnsi"/>
              </w:rPr>
            </w:pPr>
            <w:r w:rsidRPr="009137E5">
              <w:rPr>
                <w:rFonts w:asciiTheme="minorHAnsi" w:hAnsiTheme="minorHAnsi"/>
                <w:b/>
                <w:bCs/>
                <w:spacing w:val="3"/>
                <w:sz w:val="16"/>
                <w:szCs w:val="16"/>
              </w:rPr>
              <w:t>P</w:t>
            </w:r>
            <w:r w:rsidRPr="009137E5">
              <w:rPr>
                <w:rFonts w:asciiTheme="minorHAnsi" w:hAnsiTheme="minorHAnsi"/>
                <w:b/>
                <w:bCs/>
                <w:sz w:val="16"/>
                <w:szCs w:val="16"/>
              </w:rPr>
              <w:t>ER</w:t>
            </w:r>
            <w:r w:rsidRPr="009137E5">
              <w:rPr>
                <w:rFonts w:asciiTheme="minorHAnsi" w:hAnsiTheme="minorHAnsi"/>
                <w:b/>
                <w:bCs/>
                <w:spacing w:val="-2"/>
                <w:sz w:val="16"/>
                <w:szCs w:val="16"/>
              </w:rPr>
              <w:t>S</w:t>
            </w:r>
            <w:r w:rsidRPr="009137E5">
              <w:rPr>
                <w:rFonts w:asciiTheme="minorHAnsi" w:hAnsiTheme="minorHAnsi"/>
                <w:b/>
                <w:bCs/>
                <w:spacing w:val="1"/>
                <w:sz w:val="16"/>
                <w:szCs w:val="16"/>
              </w:rPr>
              <w:t>O</w:t>
            </w:r>
            <w:r w:rsidRPr="009137E5">
              <w:rPr>
                <w:rFonts w:asciiTheme="minorHAnsi" w:hAnsiTheme="minorHAnsi"/>
                <w:b/>
                <w:bCs/>
                <w:spacing w:val="5"/>
                <w:sz w:val="16"/>
                <w:szCs w:val="16"/>
              </w:rPr>
              <w:t>N</w:t>
            </w:r>
            <w:r w:rsidRPr="009137E5">
              <w:rPr>
                <w:rFonts w:asciiTheme="minorHAnsi" w:hAnsiTheme="minorHAnsi"/>
                <w:b/>
                <w:bCs/>
                <w:spacing w:val="-5"/>
                <w:sz w:val="16"/>
                <w:szCs w:val="16"/>
              </w:rPr>
              <w:t>A</w:t>
            </w:r>
            <w:r w:rsidRPr="009137E5">
              <w:rPr>
                <w:rFonts w:asciiTheme="minorHAnsi" w:hAnsiTheme="minorHAnsi"/>
                <w:b/>
                <w:bCs/>
                <w:spacing w:val="4"/>
                <w:sz w:val="16"/>
                <w:szCs w:val="16"/>
              </w:rPr>
              <w:t>L</w:t>
            </w:r>
            <w:r w:rsidRPr="009137E5">
              <w:rPr>
                <w:rFonts w:asciiTheme="minorHAnsi" w:hAnsiTheme="minorHAnsi"/>
                <w:b/>
                <w:bCs/>
                <w:sz w:val="16"/>
                <w:szCs w:val="16"/>
              </w:rPr>
              <w:t>E</w:t>
            </w:r>
          </w:p>
        </w:tc>
        <w:tc>
          <w:tcPr>
            <w:tcW w:w="1542" w:type="dxa"/>
            <w:tcBorders>
              <w:top w:val="single" w:sz="4" w:space="0" w:color="000000"/>
              <w:left w:val="single" w:sz="4" w:space="0" w:color="000000"/>
              <w:bottom w:val="single" w:sz="4" w:space="0" w:color="000000"/>
              <w:right w:val="single" w:sz="4" w:space="0" w:color="000000"/>
            </w:tcBorders>
          </w:tcPr>
          <w:p w14:paraId="0712578F" w14:textId="77777777" w:rsidR="00D91BE6" w:rsidRPr="009137E5" w:rsidRDefault="00D91BE6" w:rsidP="00AA58A5">
            <w:pPr>
              <w:pStyle w:val="TableParagraph"/>
              <w:kinsoku w:val="0"/>
              <w:overflowPunct w:val="0"/>
              <w:spacing w:line="239" w:lineRule="exact"/>
              <w:ind w:left="695" w:right="686"/>
              <w:jc w:val="center"/>
              <w:rPr>
                <w:rFonts w:asciiTheme="minorHAnsi" w:hAnsiTheme="minorHAnsi"/>
              </w:rPr>
            </w:pPr>
            <w:r w:rsidRPr="009137E5">
              <w:rPr>
                <w:rFonts w:asciiTheme="minorHAnsi" w:hAnsiTheme="minorHAnsi"/>
              </w:rPr>
              <w:t>1</w:t>
            </w:r>
          </w:p>
          <w:p w14:paraId="65B5C99C" w14:textId="77777777" w:rsidR="00D91BE6" w:rsidRPr="009137E5" w:rsidRDefault="00D91BE6" w:rsidP="00AA58A5">
            <w:pPr>
              <w:pStyle w:val="TableParagraph"/>
              <w:kinsoku w:val="0"/>
              <w:overflowPunct w:val="0"/>
              <w:spacing w:line="240" w:lineRule="exact"/>
              <w:ind w:left="695" w:right="686"/>
              <w:jc w:val="center"/>
              <w:rPr>
                <w:rFonts w:asciiTheme="minorHAnsi" w:hAnsiTheme="minorHAnsi"/>
              </w:rPr>
            </w:pPr>
            <w:r w:rsidRPr="009137E5">
              <w:rPr>
                <w:rFonts w:asciiTheme="minorHAnsi" w:hAnsiTheme="minorHAnsi"/>
              </w:rPr>
              <w:t>1</w:t>
            </w:r>
          </w:p>
        </w:tc>
        <w:tc>
          <w:tcPr>
            <w:tcW w:w="1282" w:type="dxa"/>
            <w:tcBorders>
              <w:top w:val="single" w:sz="4" w:space="0" w:color="000000"/>
              <w:left w:val="single" w:sz="4" w:space="0" w:color="000000"/>
              <w:bottom w:val="single" w:sz="4" w:space="0" w:color="000000"/>
              <w:right w:val="single" w:sz="4" w:space="0" w:color="000000"/>
            </w:tcBorders>
          </w:tcPr>
          <w:p w14:paraId="0A045C83" w14:textId="77777777" w:rsidR="00D91BE6" w:rsidRPr="009137E5" w:rsidRDefault="00D91BE6" w:rsidP="00AA58A5">
            <w:pPr>
              <w:pStyle w:val="TableParagraph"/>
              <w:kinsoku w:val="0"/>
              <w:overflowPunct w:val="0"/>
              <w:spacing w:line="238" w:lineRule="exact"/>
              <w:ind w:left="397"/>
              <w:rPr>
                <w:rFonts w:asciiTheme="minorHAnsi" w:hAnsiTheme="minorHAnsi"/>
              </w:rPr>
            </w:pPr>
            <w:r w:rsidRPr="009137E5">
              <w:rPr>
                <w:rFonts w:asciiTheme="minorHAnsi" w:hAnsiTheme="minorHAnsi"/>
              </w:rPr>
              <w:t>3</w:t>
            </w:r>
            <w:r w:rsidRPr="009137E5">
              <w:rPr>
                <w:rFonts w:asciiTheme="minorHAnsi" w:hAnsiTheme="minorHAnsi"/>
                <w:spacing w:val="-7"/>
              </w:rPr>
              <w:t>°</w:t>
            </w:r>
            <w:r w:rsidRPr="009137E5">
              <w:rPr>
                <w:rFonts w:asciiTheme="minorHAnsi" w:hAnsiTheme="minorHAnsi"/>
              </w:rPr>
              <w:t>a</w:t>
            </w:r>
          </w:p>
          <w:p w14:paraId="645DC436" w14:textId="77777777" w:rsidR="00D91BE6" w:rsidRPr="009137E5" w:rsidRDefault="00D91BE6" w:rsidP="00AA58A5">
            <w:pPr>
              <w:pStyle w:val="TableParagraph"/>
              <w:kinsoku w:val="0"/>
              <w:overflowPunct w:val="0"/>
              <w:spacing w:line="245" w:lineRule="exact"/>
              <w:ind w:left="363"/>
              <w:rPr>
                <w:rFonts w:asciiTheme="minorHAnsi" w:hAnsiTheme="minorHAnsi"/>
              </w:rPr>
            </w:pPr>
            <w:r>
              <w:rPr>
                <w:rFonts w:asciiTheme="minorHAnsi" w:hAnsiTheme="minorHAnsi"/>
              </w:rPr>
              <w:t xml:space="preserve"> </w:t>
            </w:r>
            <w:r w:rsidRPr="009137E5">
              <w:rPr>
                <w:rFonts w:asciiTheme="minorHAnsi" w:hAnsiTheme="minorHAnsi"/>
              </w:rPr>
              <w:t>2</w:t>
            </w:r>
            <w:r>
              <w:rPr>
                <w:rFonts w:asciiTheme="minorHAnsi" w:hAnsiTheme="minorHAnsi"/>
                <w:spacing w:val="59"/>
              </w:rPr>
              <w:t>°</w:t>
            </w:r>
            <w:r w:rsidRPr="009137E5">
              <w:rPr>
                <w:rFonts w:asciiTheme="minorHAnsi" w:hAnsiTheme="minorHAnsi"/>
              </w:rPr>
              <w:t>a</w:t>
            </w:r>
          </w:p>
        </w:tc>
        <w:tc>
          <w:tcPr>
            <w:tcW w:w="1459" w:type="dxa"/>
            <w:tcBorders>
              <w:top w:val="single" w:sz="4" w:space="0" w:color="000000"/>
              <w:left w:val="single" w:sz="4" w:space="0" w:color="000000"/>
              <w:bottom w:val="single" w:sz="4" w:space="0" w:color="000000"/>
              <w:right w:val="single" w:sz="4" w:space="0" w:color="000000"/>
            </w:tcBorders>
          </w:tcPr>
          <w:p w14:paraId="7C3D356A" w14:textId="77777777" w:rsidR="00D91BE6" w:rsidRPr="009137E5" w:rsidRDefault="00D91BE6" w:rsidP="00AA58A5">
            <w:pPr>
              <w:pStyle w:val="TableParagraph"/>
              <w:kinsoku w:val="0"/>
              <w:overflowPunct w:val="0"/>
              <w:spacing w:line="239" w:lineRule="exact"/>
              <w:ind w:left="513" w:right="513"/>
              <w:jc w:val="center"/>
              <w:rPr>
                <w:rFonts w:asciiTheme="minorHAnsi" w:hAnsiTheme="minorHAnsi"/>
              </w:rPr>
            </w:pPr>
            <w:r w:rsidRPr="009137E5">
              <w:rPr>
                <w:rFonts w:asciiTheme="minorHAnsi" w:hAnsiTheme="minorHAnsi"/>
              </w:rPr>
              <w:t>3</w:t>
            </w:r>
            <w:r w:rsidRPr="009137E5">
              <w:rPr>
                <w:rFonts w:asciiTheme="minorHAnsi" w:hAnsiTheme="minorHAnsi"/>
                <w:spacing w:val="-3"/>
              </w:rPr>
              <w:t>,</w:t>
            </w:r>
            <w:r w:rsidRPr="009137E5">
              <w:rPr>
                <w:rFonts w:asciiTheme="minorHAnsi" w:hAnsiTheme="minorHAnsi"/>
              </w:rPr>
              <w:t>00</w:t>
            </w:r>
          </w:p>
          <w:p w14:paraId="53370FA1" w14:textId="77777777" w:rsidR="00D91BE6" w:rsidRPr="009137E5" w:rsidRDefault="00D91BE6" w:rsidP="00AA58A5">
            <w:pPr>
              <w:pStyle w:val="TableParagraph"/>
              <w:kinsoku w:val="0"/>
              <w:overflowPunct w:val="0"/>
              <w:spacing w:line="240" w:lineRule="exact"/>
              <w:ind w:left="513" w:right="513"/>
              <w:jc w:val="center"/>
              <w:rPr>
                <w:rFonts w:asciiTheme="minorHAnsi" w:hAnsiTheme="minorHAnsi"/>
              </w:rPr>
            </w:pPr>
            <w:r w:rsidRPr="009137E5">
              <w:rPr>
                <w:rFonts w:asciiTheme="minorHAnsi" w:hAnsiTheme="minorHAnsi"/>
              </w:rPr>
              <w:t>3</w:t>
            </w:r>
            <w:r w:rsidRPr="009137E5">
              <w:rPr>
                <w:rFonts w:asciiTheme="minorHAnsi" w:hAnsiTheme="minorHAnsi"/>
                <w:spacing w:val="-3"/>
              </w:rPr>
              <w:t>,</w:t>
            </w:r>
            <w:r w:rsidRPr="009137E5">
              <w:rPr>
                <w:rFonts w:asciiTheme="minorHAnsi" w:hAnsiTheme="minorHAnsi"/>
              </w:rPr>
              <w:t>00</w:t>
            </w:r>
          </w:p>
        </w:tc>
        <w:tc>
          <w:tcPr>
            <w:tcW w:w="3487" w:type="dxa"/>
            <w:tcBorders>
              <w:top w:val="single" w:sz="4" w:space="0" w:color="000000"/>
              <w:left w:val="single" w:sz="4" w:space="0" w:color="000000"/>
              <w:bottom w:val="single" w:sz="4" w:space="0" w:color="000000"/>
              <w:right w:val="single" w:sz="4" w:space="0" w:color="000000"/>
            </w:tcBorders>
          </w:tcPr>
          <w:p w14:paraId="025F7187" w14:textId="77777777" w:rsidR="00D91BE6" w:rsidRDefault="00D91BE6" w:rsidP="00AA58A5">
            <w:pPr>
              <w:pStyle w:val="TableParagraph"/>
              <w:kinsoku w:val="0"/>
              <w:overflowPunct w:val="0"/>
              <w:spacing w:line="234" w:lineRule="exact"/>
              <w:ind w:left="47"/>
              <w:rPr>
                <w:rFonts w:asciiTheme="minorHAnsi" w:hAnsiTheme="minorHAnsi"/>
              </w:rPr>
            </w:pPr>
            <w:r w:rsidRPr="009137E5">
              <w:rPr>
                <w:rFonts w:asciiTheme="minorHAnsi" w:hAnsiTheme="minorHAnsi"/>
                <w:spacing w:val="2"/>
              </w:rPr>
              <w:t>A</w:t>
            </w:r>
            <w:r w:rsidRPr="009137E5">
              <w:rPr>
                <w:rFonts w:asciiTheme="minorHAnsi" w:hAnsiTheme="minorHAnsi"/>
              </w:rPr>
              <w:t>ut</w:t>
            </w:r>
            <w:r w:rsidRPr="009137E5">
              <w:rPr>
                <w:rFonts w:asciiTheme="minorHAnsi" w:hAnsiTheme="minorHAnsi"/>
                <w:spacing w:val="-4"/>
              </w:rPr>
              <w:t>i</w:t>
            </w:r>
            <w:r w:rsidRPr="009137E5">
              <w:rPr>
                <w:rFonts w:asciiTheme="minorHAnsi" w:hAnsiTheme="minorHAnsi"/>
              </w:rPr>
              <w:t>s</w:t>
            </w:r>
            <w:r w:rsidRPr="009137E5">
              <w:rPr>
                <w:rFonts w:asciiTheme="minorHAnsi" w:hAnsiTheme="minorHAnsi"/>
                <w:spacing w:val="1"/>
              </w:rPr>
              <w:t>t</w:t>
            </w:r>
            <w:r w:rsidRPr="009137E5">
              <w:rPr>
                <w:rFonts w:asciiTheme="minorHAnsi" w:hAnsiTheme="minorHAnsi"/>
              </w:rPr>
              <w:t>a</w:t>
            </w:r>
          </w:p>
          <w:p w14:paraId="2292F9F3" w14:textId="77777777" w:rsidR="00D91BE6" w:rsidRPr="009137E5" w:rsidRDefault="00D91BE6" w:rsidP="00AA58A5">
            <w:pPr>
              <w:pStyle w:val="TableParagraph"/>
              <w:kinsoku w:val="0"/>
              <w:overflowPunct w:val="0"/>
              <w:spacing w:line="234" w:lineRule="exact"/>
              <w:ind w:left="47"/>
              <w:rPr>
                <w:rFonts w:asciiTheme="minorHAnsi" w:hAnsiTheme="minorHAnsi"/>
              </w:rPr>
            </w:pPr>
            <w:r w:rsidRPr="009137E5">
              <w:rPr>
                <w:rFonts w:asciiTheme="minorHAnsi" w:hAnsiTheme="minorHAnsi"/>
                <w:spacing w:val="-2"/>
              </w:rPr>
              <w:t>ra</w:t>
            </w:r>
            <w:r w:rsidRPr="009137E5">
              <w:rPr>
                <w:rFonts w:asciiTheme="minorHAnsi" w:hAnsiTheme="minorHAnsi"/>
                <w:spacing w:val="-7"/>
              </w:rPr>
              <w:t>cc</w:t>
            </w:r>
            <w:r w:rsidRPr="009137E5">
              <w:rPr>
                <w:rFonts w:asciiTheme="minorHAnsi" w:hAnsiTheme="minorHAnsi"/>
                <w:spacing w:val="-5"/>
              </w:rPr>
              <w:t>og</w:t>
            </w:r>
            <w:r w:rsidRPr="009137E5">
              <w:rPr>
                <w:rFonts w:asciiTheme="minorHAnsi" w:hAnsiTheme="minorHAnsi"/>
                <w:spacing w:val="-4"/>
              </w:rPr>
              <w:t>l</w:t>
            </w:r>
            <w:r w:rsidRPr="009137E5">
              <w:rPr>
                <w:rFonts w:asciiTheme="minorHAnsi" w:hAnsiTheme="minorHAnsi"/>
                <w:spacing w:val="-9"/>
              </w:rPr>
              <w:t>i</w:t>
            </w:r>
            <w:r w:rsidRPr="009137E5">
              <w:rPr>
                <w:rFonts w:asciiTheme="minorHAnsi" w:hAnsiTheme="minorHAnsi"/>
              </w:rPr>
              <w:t>t</w:t>
            </w:r>
            <w:r w:rsidRPr="009137E5">
              <w:rPr>
                <w:rFonts w:asciiTheme="minorHAnsi" w:hAnsiTheme="minorHAnsi"/>
                <w:spacing w:val="-10"/>
              </w:rPr>
              <w:t>o</w:t>
            </w:r>
            <w:r w:rsidRPr="009137E5">
              <w:rPr>
                <w:rFonts w:asciiTheme="minorHAnsi" w:hAnsiTheme="minorHAnsi"/>
                <w:spacing w:val="3"/>
              </w:rPr>
              <w:t>r</w:t>
            </w:r>
            <w:r w:rsidRPr="009137E5">
              <w:rPr>
                <w:rFonts w:asciiTheme="minorHAnsi" w:hAnsiTheme="minorHAnsi"/>
              </w:rPr>
              <w:t>e</w:t>
            </w:r>
          </w:p>
        </w:tc>
      </w:tr>
    </w:tbl>
    <w:p w14:paraId="3461A09A" w14:textId="77777777" w:rsidR="00D91BE6" w:rsidRPr="009137E5" w:rsidRDefault="00D91BE6" w:rsidP="00D91BE6">
      <w:pPr>
        <w:kinsoku w:val="0"/>
        <w:overflowPunct w:val="0"/>
        <w:spacing w:before="10" w:line="140" w:lineRule="exact"/>
        <w:rPr>
          <w:rFonts w:asciiTheme="minorHAnsi" w:hAnsiTheme="minorHAnsi"/>
          <w:sz w:val="14"/>
          <w:szCs w:val="14"/>
        </w:rPr>
      </w:pPr>
    </w:p>
    <w:p w14:paraId="205AF150" w14:textId="77777777" w:rsidR="00D91BE6" w:rsidRPr="009137E5" w:rsidRDefault="00D91BE6" w:rsidP="00D91BE6">
      <w:pPr>
        <w:kinsoku w:val="0"/>
        <w:overflowPunct w:val="0"/>
        <w:spacing w:line="200" w:lineRule="exact"/>
        <w:rPr>
          <w:rFonts w:asciiTheme="minorHAnsi" w:hAnsiTheme="minorHAnsi"/>
          <w:sz w:val="20"/>
          <w:szCs w:val="20"/>
        </w:rPr>
      </w:pPr>
    </w:p>
    <w:p w14:paraId="5BE85AD5"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168" w:type="dxa"/>
        <w:tblLayout w:type="fixed"/>
        <w:tblCellMar>
          <w:left w:w="0" w:type="dxa"/>
          <w:right w:w="0" w:type="dxa"/>
        </w:tblCellMar>
        <w:tblLook w:val="0000" w:firstRow="0" w:lastRow="0" w:firstColumn="0" w:lastColumn="0" w:noHBand="0" w:noVBand="0"/>
      </w:tblPr>
      <w:tblGrid>
        <w:gridCol w:w="1882"/>
        <w:gridCol w:w="1542"/>
        <w:gridCol w:w="6228"/>
      </w:tblGrid>
      <w:tr w:rsidR="00D91BE6" w:rsidRPr="009137E5" w14:paraId="728D560C" w14:textId="77777777" w:rsidTr="00AA58A5">
        <w:trPr>
          <w:trHeight w:hRule="exact" w:val="307"/>
        </w:trPr>
        <w:tc>
          <w:tcPr>
            <w:tcW w:w="1882" w:type="dxa"/>
            <w:vMerge w:val="restart"/>
            <w:tcBorders>
              <w:top w:val="single" w:sz="4" w:space="0" w:color="000000"/>
              <w:left w:val="single" w:sz="4" w:space="0" w:color="000000"/>
              <w:bottom w:val="single" w:sz="4" w:space="0" w:color="000000"/>
              <w:right w:val="single" w:sz="4" w:space="0" w:color="000000"/>
            </w:tcBorders>
          </w:tcPr>
          <w:p w14:paraId="7BF1963C" w14:textId="77777777" w:rsidR="00D91BE6" w:rsidRPr="009137E5" w:rsidRDefault="00D91BE6" w:rsidP="00AA58A5">
            <w:pPr>
              <w:pStyle w:val="TableParagraph"/>
              <w:kinsoku w:val="0"/>
              <w:overflowPunct w:val="0"/>
              <w:spacing w:before="2" w:line="280" w:lineRule="exact"/>
              <w:rPr>
                <w:rFonts w:asciiTheme="minorHAnsi" w:hAnsiTheme="minorHAnsi"/>
                <w:sz w:val="28"/>
                <w:szCs w:val="28"/>
              </w:rPr>
            </w:pPr>
          </w:p>
          <w:p w14:paraId="7E1D7B79" w14:textId="77777777" w:rsidR="00D91BE6" w:rsidRPr="009137E5" w:rsidRDefault="00D91BE6" w:rsidP="00AA58A5">
            <w:pPr>
              <w:pStyle w:val="TableParagraph"/>
              <w:kinsoku w:val="0"/>
              <w:overflowPunct w:val="0"/>
              <w:ind w:left="527"/>
              <w:rPr>
                <w:rFonts w:asciiTheme="minorHAnsi" w:hAnsiTheme="minorHAnsi"/>
              </w:rPr>
            </w:pPr>
            <w:r w:rsidRPr="009137E5">
              <w:rPr>
                <w:rFonts w:asciiTheme="minorHAnsi" w:hAnsiTheme="minorHAnsi"/>
                <w:b/>
                <w:bCs/>
                <w:spacing w:val="3"/>
                <w:sz w:val="16"/>
                <w:szCs w:val="16"/>
              </w:rPr>
              <w:t>M</w:t>
            </w:r>
            <w:r w:rsidRPr="009137E5">
              <w:rPr>
                <w:rFonts w:asciiTheme="minorHAnsi" w:hAnsiTheme="minorHAnsi"/>
                <w:b/>
                <w:bCs/>
                <w:spacing w:val="4"/>
                <w:sz w:val="16"/>
                <w:szCs w:val="16"/>
              </w:rPr>
              <w:t>E</w:t>
            </w:r>
            <w:r w:rsidRPr="009137E5">
              <w:rPr>
                <w:rFonts w:asciiTheme="minorHAnsi" w:hAnsiTheme="minorHAnsi"/>
                <w:b/>
                <w:bCs/>
                <w:sz w:val="16"/>
                <w:szCs w:val="16"/>
              </w:rPr>
              <w:t>ZZI</w:t>
            </w:r>
          </w:p>
        </w:tc>
        <w:tc>
          <w:tcPr>
            <w:tcW w:w="1542" w:type="dxa"/>
            <w:tcBorders>
              <w:top w:val="single" w:sz="4" w:space="0" w:color="000000"/>
              <w:left w:val="single" w:sz="4" w:space="0" w:color="000000"/>
              <w:bottom w:val="single" w:sz="4" w:space="0" w:color="000000"/>
              <w:right w:val="single" w:sz="4" w:space="0" w:color="000000"/>
            </w:tcBorders>
          </w:tcPr>
          <w:p w14:paraId="4C16BE94" w14:textId="77777777" w:rsidR="00D91BE6" w:rsidRPr="009137E5" w:rsidRDefault="00D91BE6" w:rsidP="00AA58A5">
            <w:pPr>
              <w:pStyle w:val="TableParagraph"/>
              <w:kinsoku w:val="0"/>
              <w:overflowPunct w:val="0"/>
              <w:spacing w:before="41"/>
              <w:ind w:left="392"/>
              <w:rPr>
                <w:rFonts w:asciiTheme="minorHAnsi" w:hAnsiTheme="minorHAnsi"/>
              </w:rPr>
            </w:pPr>
            <w:r w:rsidRPr="009137E5">
              <w:rPr>
                <w:rFonts w:asciiTheme="minorHAnsi" w:hAnsiTheme="minorHAnsi"/>
                <w:b/>
                <w:bCs/>
                <w:spacing w:val="5"/>
                <w:sz w:val="16"/>
                <w:szCs w:val="16"/>
              </w:rPr>
              <w:t>N</w:t>
            </w:r>
            <w:r w:rsidRPr="009137E5">
              <w:rPr>
                <w:rFonts w:asciiTheme="minorHAnsi" w:hAnsiTheme="minorHAnsi"/>
                <w:b/>
                <w:bCs/>
                <w:sz w:val="16"/>
                <w:szCs w:val="16"/>
              </w:rPr>
              <w:t>U</w:t>
            </w:r>
            <w:r w:rsidRPr="009137E5">
              <w:rPr>
                <w:rFonts w:asciiTheme="minorHAnsi" w:hAnsiTheme="minorHAnsi"/>
                <w:b/>
                <w:bCs/>
                <w:spacing w:val="8"/>
                <w:sz w:val="16"/>
                <w:szCs w:val="16"/>
              </w:rPr>
              <w:t>M</w:t>
            </w:r>
            <w:r w:rsidRPr="009137E5">
              <w:rPr>
                <w:rFonts w:asciiTheme="minorHAnsi" w:hAnsiTheme="minorHAnsi"/>
                <w:b/>
                <w:bCs/>
                <w:spacing w:val="4"/>
                <w:sz w:val="16"/>
                <w:szCs w:val="16"/>
              </w:rPr>
              <w:t>E</w:t>
            </w:r>
            <w:r w:rsidRPr="009137E5">
              <w:rPr>
                <w:rFonts w:asciiTheme="minorHAnsi" w:hAnsiTheme="minorHAnsi"/>
                <w:b/>
                <w:bCs/>
                <w:spacing w:val="5"/>
                <w:sz w:val="16"/>
                <w:szCs w:val="16"/>
              </w:rPr>
              <w:t>R</w:t>
            </w:r>
            <w:r w:rsidRPr="009137E5">
              <w:rPr>
                <w:rFonts w:asciiTheme="minorHAnsi" w:hAnsiTheme="minorHAnsi"/>
                <w:b/>
                <w:bCs/>
                <w:sz w:val="16"/>
                <w:szCs w:val="16"/>
              </w:rPr>
              <w:t>O</w:t>
            </w:r>
          </w:p>
        </w:tc>
        <w:tc>
          <w:tcPr>
            <w:tcW w:w="6228" w:type="dxa"/>
            <w:tcBorders>
              <w:top w:val="single" w:sz="4" w:space="0" w:color="000000"/>
              <w:left w:val="single" w:sz="4" w:space="0" w:color="000000"/>
              <w:bottom w:val="single" w:sz="4" w:space="0" w:color="000000"/>
              <w:right w:val="single" w:sz="4" w:space="0" w:color="000000"/>
            </w:tcBorders>
          </w:tcPr>
          <w:p w14:paraId="1F9A03B7" w14:textId="77777777" w:rsidR="00D91BE6" w:rsidRPr="009137E5" w:rsidRDefault="00D91BE6" w:rsidP="00AA58A5">
            <w:pPr>
              <w:pStyle w:val="TableParagraph"/>
              <w:kinsoku w:val="0"/>
              <w:overflowPunct w:val="0"/>
              <w:spacing w:before="41"/>
              <w:ind w:left="1756"/>
              <w:rPr>
                <w:rFonts w:asciiTheme="minorHAnsi" w:hAnsiTheme="minorHAnsi"/>
              </w:rPr>
            </w:pPr>
            <w:r w:rsidRPr="009137E5">
              <w:rPr>
                <w:rFonts w:asciiTheme="minorHAnsi" w:hAnsiTheme="minorHAnsi"/>
                <w:b/>
                <w:bCs/>
                <w:sz w:val="16"/>
                <w:szCs w:val="16"/>
              </w:rPr>
              <w:t>DE</w:t>
            </w:r>
            <w:r w:rsidRPr="009137E5">
              <w:rPr>
                <w:rFonts w:asciiTheme="minorHAnsi" w:hAnsiTheme="minorHAnsi"/>
                <w:b/>
                <w:bCs/>
                <w:spacing w:val="2"/>
                <w:sz w:val="16"/>
                <w:szCs w:val="16"/>
              </w:rPr>
              <w:t>S</w:t>
            </w:r>
            <w:r w:rsidRPr="009137E5">
              <w:rPr>
                <w:rFonts w:asciiTheme="minorHAnsi" w:hAnsiTheme="minorHAnsi"/>
                <w:b/>
                <w:bCs/>
                <w:sz w:val="16"/>
                <w:szCs w:val="16"/>
              </w:rPr>
              <w:t>CR</w:t>
            </w:r>
            <w:r w:rsidRPr="009137E5">
              <w:rPr>
                <w:rFonts w:asciiTheme="minorHAnsi" w:hAnsiTheme="minorHAnsi"/>
                <w:b/>
                <w:bCs/>
                <w:spacing w:val="5"/>
                <w:sz w:val="16"/>
                <w:szCs w:val="16"/>
              </w:rPr>
              <w:t>I</w:t>
            </w:r>
            <w:r w:rsidRPr="009137E5">
              <w:rPr>
                <w:rFonts w:asciiTheme="minorHAnsi" w:hAnsiTheme="minorHAnsi"/>
                <w:b/>
                <w:bCs/>
                <w:sz w:val="16"/>
                <w:szCs w:val="16"/>
              </w:rPr>
              <w:t>ZI</w:t>
            </w:r>
            <w:r w:rsidRPr="009137E5">
              <w:rPr>
                <w:rFonts w:asciiTheme="minorHAnsi" w:hAnsiTheme="minorHAnsi"/>
                <w:b/>
                <w:bCs/>
                <w:spacing w:val="1"/>
                <w:sz w:val="16"/>
                <w:szCs w:val="16"/>
              </w:rPr>
              <w:t>O</w:t>
            </w:r>
            <w:r w:rsidRPr="009137E5">
              <w:rPr>
                <w:rFonts w:asciiTheme="minorHAnsi" w:hAnsiTheme="minorHAnsi"/>
                <w:b/>
                <w:bCs/>
                <w:spacing w:val="5"/>
                <w:sz w:val="16"/>
                <w:szCs w:val="16"/>
              </w:rPr>
              <w:t>N</w:t>
            </w:r>
            <w:r w:rsidRPr="009137E5">
              <w:rPr>
                <w:rFonts w:asciiTheme="minorHAnsi" w:hAnsiTheme="minorHAnsi"/>
                <w:b/>
                <w:bCs/>
                <w:sz w:val="16"/>
                <w:szCs w:val="16"/>
              </w:rPr>
              <w:t>E</w:t>
            </w:r>
          </w:p>
        </w:tc>
      </w:tr>
      <w:tr w:rsidR="00D91BE6" w:rsidRPr="009137E5" w14:paraId="74DE4BBD" w14:textId="77777777" w:rsidTr="00AA58A5">
        <w:trPr>
          <w:trHeight w:hRule="exact" w:val="600"/>
        </w:trPr>
        <w:tc>
          <w:tcPr>
            <w:tcW w:w="1882" w:type="dxa"/>
            <w:vMerge/>
            <w:tcBorders>
              <w:top w:val="single" w:sz="4" w:space="0" w:color="000000"/>
              <w:left w:val="single" w:sz="4" w:space="0" w:color="000000"/>
              <w:bottom w:val="single" w:sz="4" w:space="0" w:color="000000"/>
              <w:right w:val="single" w:sz="4" w:space="0" w:color="000000"/>
            </w:tcBorders>
          </w:tcPr>
          <w:p w14:paraId="332B1102" w14:textId="77777777" w:rsidR="00D91BE6" w:rsidRPr="009137E5" w:rsidRDefault="00D91BE6" w:rsidP="00AA58A5">
            <w:pPr>
              <w:pStyle w:val="TableParagraph"/>
              <w:kinsoku w:val="0"/>
              <w:overflowPunct w:val="0"/>
              <w:spacing w:before="41"/>
              <w:ind w:left="1756"/>
              <w:rPr>
                <w:rFonts w:asciiTheme="minorHAnsi" w:hAnsiTheme="minorHAnsi"/>
              </w:rPr>
            </w:pPr>
          </w:p>
        </w:tc>
        <w:tc>
          <w:tcPr>
            <w:tcW w:w="1542" w:type="dxa"/>
            <w:tcBorders>
              <w:top w:val="single" w:sz="4" w:space="0" w:color="000000"/>
              <w:left w:val="single" w:sz="4" w:space="0" w:color="000000"/>
              <w:bottom w:val="single" w:sz="4" w:space="0" w:color="000000"/>
              <w:right w:val="single" w:sz="4" w:space="0" w:color="000000"/>
            </w:tcBorders>
          </w:tcPr>
          <w:p w14:paraId="16383CF1" w14:textId="77777777" w:rsidR="00D91BE6" w:rsidRPr="00F844D2" w:rsidRDefault="00D91BE6" w:rsidP="00AA58A5">
            <w:pPr>
              <w:pStyle w:val="TableParagraph"/>
              <w:kinsoku w:val="0"/>
              <w:overflowPunct w:val="0"/>
              <w:spacing w:line="243" w:lineRule="exact"/>
              <w:ind w:left="685" w:right="685"/>
              <w:jc w:val="center"/>
              <w:rPr>
                <w:rFonts w:asciiTheme="minorHAnsi" w:hAnsiTheme="minorHAnsi"/>
              </w:rPr>
            </w:pPr>
            <w:r w:rsidRPr="00F844D2">
              <w:rPr>
                <w:rFonts w:asciiTheme="minorHAnsi" w:hAnsiTheme="minorHAnsi"/>
              </w:rPr>
              <w:t>1</w:t>
            </w:r>
          </w:p>
        </w:tc>
        <w:tc>
          <w:tcPr>
            <w:tcW w:w="6228" w:type="dxa"/>
            <w:tcBorders>
              <w:top w:val="single" w:sz="4" w:space="0" w:color="000000"/>
              <w:left w:val="single" w:sz="4" w:space="0" w:color="000000"/>
              <w:bottom w:val="single" w:sz="4" w:space="0" w:color="000000"/>
              <w:right w:val="single" w:sz="4" w:space="0" w:color="000000"/>
            </w:tcBorders>
          </w:tcPr>
          <w:p w14:paraId="06869A68" w14:textId="77777777" w:rsidR="00D91BE6" w:rsidRPr="009137E5" w:rsidRDefault="00D91BE6" w:rsidP="00AA58A5">
            <w:pPr>
              <w:pStyle w:val="TableParagraph"/>
              <w:kinsoku w:val="0"/>
              <w:overflowPunct w:val="0"/>
              <w:spacing w:line="239" w:lineRule="exact"/>
              <w:ind w:left="61"/>
              <w:rPr>
                <w:rFonts w:asciiTheme="minorHAnsi" w:hAnsiTheme="minorHAnsi"/>
              </w:rPr>
            </w:pPr>
            <w:r w:rsidRPr="009137E5">
              <w:rPr>
                <w:rFonts w:asciiTheme="minorHAnsi" w:hAnsiTheme="minorHAnsi"/>
                <w:spacing w:val="-4"/>
              </w:rPr>
              <w:t>L</w:t>
            </w:r>
            <w:r w:rsidRPr="009137E5">
              <w:rPr>
                <w:rFonts w:asciiTheme="minorHAnsi" w:hAnsiTheme="minorHAnsi"/>
                <w:spacing w:val="2"/>
              </w:rPr>
              <w:t>a</w:t>
            </w:r>
            <w:r w:rsidRPr="009137E5">
              <w:rPr>
                <w:rFonts w:asciiTheme="minorHAnsi" w:hAnsiTheme="minorHAnsi"/>
                <w:spacing w:val="-5"/>
              </w:rPr>
              <w:t>v</w:t>
            </w:r>
            <w:r w:rsidRPr="009137E5">
              <w:rPr>
                <w:rFonts w:asciiTheme="minorHAnsi" w:hAnsiTheme="minorHAnsi"/>
                <w:spacing w:val="2"/>
              </w:rPr>
              <w:t>a</w:t>
            </w:r>
            <w:r>
              <w:rPr>
                <w:rFonts w:asciiTheme="minorHAnsi" w:hAnsiTheme="minorHAnsi"/>
                <w:spacing w:val="2"/>
              </w:rPr>
              <w:t xml:space="preserve"> </w:t>
            </w:r>
            <w:r w:rsidRPr="009137E5">
              <w:rPr>
                <w:rFonts w:asciiTheme="minorHAnsi" w:hAnsiTheme="minorHAnsi"/>
              </w:rPr>
              <w:t>s</w:t>
            </w:r>
            <w:r w:rsidRPr="009137E5">
              <w:rPr>
                <w:rFonts w:asciiTheme="minorHAnsi" w:hAnsiTheme="minorHAnsi"/>
                <w:spacing w:val="1"/>
              </w:rPr>
              <w:t>t</w:t>
            </w:r>
            <w:r w:rsidRPr="009137E5">
              <w:rPr>
                <w:rFonts w:asciiTheme="minorHAnsi" w:hAnsiTheme="minorHAnsi"/>
                <w:spacing w:val="3"/>
              </w:rPr>
              <w:t>r</w:t>
            </w:r>
            <w:r w:rsidRPr="009137E5">
              <w:rPr>
                <w:rFonts w:asciiTheme="minorHAnsi" w:hAnsiTheme="minorHAnsi"/>
                <w:spacing w:val="2"/>
              </w:rPr>
              <w:t>a</w:t>
            </w:r>
            <w:r w:rsidRPr="009137E5">
              <w:rPr>
                <w:rFonts w:asciiTheme="minorHAnsi" w:hAnsiTheme="minorHAnsi"/>
                <w:spacing w:val="-5"/>
              </w:rPr>
              <w:t>d</w:t>
            </w:r>
            <w:r w:rsidRPr="009137E5">
              <w:rPr>
                <w:rFonts w:asciiTheme="minorHAnsi" w:hAnsiTheme="minorHAnsi"/>
              </w:rPr>
              <w:t>e</w:t>
            </w:r>
            <w:r w:rsidRPr="009137E5">
              <w:rPr>
                <w:rFonts w:asciiTheme="minorHAnsi" w:hAnsiTheme="minorHAnsi"/>
                <w:spacing w:val="-4"/>
              </w:rPr>
              <w:t xml:space="preserve"> </w:t>
            </w:r>
            <w:r w:rsidRPr="009137E5">
              <w:rPr>
                <w:rFonts w:asciiTheme="minorHAnsi" w:hAnsiTheme="minorHAnsi"/>
                <w:spacing w:val="-2"/>
              </w:rPr>
              <w:t>-c</w:t>
            </w:r>
            <w:r w:rsidRPr="009137E5">
              <w:rPr>
                <w:rFonts w:asciiTheme="minorHAnsi" w:hAnsiTheme="minorHAnsi"/>
                <w:spacing w:val="2"/>
              </w:rPr>
              <w:t>a</w:t>
            </w:r>
            <w:r w:rsidRPr="009137E5">
              <w:rPr>
                <w:rFonts w:asciiTheme="minorHAnsi" w:hAnsiTheme="minorHAnsi"/>
              </w:rPr>
              <w:t>sson</w:t>
            </w:r>
            <w:r w:rsidRPr="009137E5">
              <w:rPr>
                <w:rFonts w:asciiTheme="minorHAnsi" w:hAnsiTheme="minorHAnsi"/>
                <w:spacing w:val="-7"/>
              </w:rPr>
              <w:t>e</w:t>
            </w:r>
            <w:r w:rsidRPr="009137E5">
              <w:rPr>
                <w:rFonts w:asciiTheme="minorHAnsi" w:hAnsiTheme="minorHAnsi"/>
              </w:rPr>
              <w:t>tti</w:t>
            </w:r>
          </w:p>
        </w:tc>
      </w:tr>
    </w:tbl>
    <w:p w14:paraId="0F0C8833" w14:textId="77777777" w:rsidR="00D91BE6" w:rsidRPr="009137E5" w:rsidRDefault="00D91BE6" w:rsidP="00D91BE6">
      <w:pPr>
        <w:kinsoku w:val="0"/>
        <w:overflowPunct w:val="0"/>
        <w:spacing w:before="9" w:line="140" w:lineRule="exact"/>
        <w:rPr>
          <w:rFonts w:asciiTheme="minorHAnsi" w:hAnsiTheme="minorHAnsi"/>
          <w:sz w:val="14"/>
          <w:szCs w:val="14"/>
        </w:rPr>
      </w:pPr>
    </w:p>
    <w:p w14:paraId="6ED1CDCA" w14:textId="77777777" w:rsidR="00D91BE6" w:rsidRPr="009137E5" w:rsidRDefault="00D91BE6" w:rsidP="00D91BE6">
      <w:pPr>
        <w:kinsoku w:val="0"/>
        <w:overflowPunct w:val="0"/>
        <w:spacing w:line="200" w:lineRule="exact"/>
        <w:rPr>
          <w:rFonts w:asciiTheme="minorHAnsi" w:hAnsiTheme="minorHAnsi"/>
          <w:sz w:val="20"/>
          <w:szCs w:val="20"/>
        </w:rPr>
      </w:pPr>
    </w:p>
    <w:p w14:paraId="01D0A03E" w14:textId="77777777" w:rsidR="00D91BE6" w:rsidRPr="009137E5" w:rsidRDefault="00D91BE6" w:rsidP="00D91BE6">
      <w:pPr>
        <w:kinsoku w:val="0"/>
        <w:overflowPunct w:val="0"/>
        <w:spacing w:line="200" w:lineRule="exact"/>
        <w:rPr>
          <w:rFonts w:asciiTheme="minorHAnsi" w:hAnsiTheme="minorHAnsi"/>
          <w:sz w:val="20"/>
          <w:szCs w:val="20"/>
        </w:rPr>
      </w:pPr>
    </w:p>
    <w:p w14:paraId="3BA026B1" w14:textId="77777777" w:rsidR="00D91BE6" w:rsidRPr="009137E5" w:rsidRDefault="00D91BE6" w:rsidP="00D91BE6">
      <w:pPr>
        <w:kinsoku w:val="0"/>
        <w:overflowPunct w:val="0"/>
        <w:spacing w:line="200" w:lineRule="exact"/>
        <w:rPr>
          <w:rFonts w:asciiTheme="minorHAnsi" w:hAnsiTheme="minorHAnsi"/>
          <w:sz w:val="20"/>
          <w:szCs w:val="20"/>
        </w:rPr>
      </w:pPr>
    </w:p>
    <w:p w14:paraId="09F928AD" w14:textId="77777777" w:rsidR="00D91BE6" w:rsidRPr="009137E5" w:rsidRDefault="00D91BE6" w:rsidP="00D91BE6">
      <w:pPr>
        <w:kinsoku w:val="0"/>
        <w:overflowPunct w:val="0"/>
        <w:spacing w:line="200" w:lineRule="exact"/>
        <w:rPr>
          <w:rFonts w:asciiTheme="minorHAnsi" w:hAnsiTheme="minorHAnsi"/>
          <w:sz w:val="20"/>
          <w:szCs w:val="20"/>
        </w:rPr>
      </w:pPr>
    </w:p>
    <w:p w14:paraId="369A2D32" w14:textId="77777777" w:rsidR="00D91BE6" w:rsidRPr="009137E5" w:rsidRDefault="00D91BE6" w:rsidP="00D91BE6">
      <w:pPr>
        <w:kinsoku w:val="0"/>
        <w:overflowPunct w:val="0"/>
        <w:spacing w:line="200" w:lineRule="exact"/>
        <w:rPr>
          <w:rFonts w:asciiTheme="minorHAnsi" w:hAnsiTheme="minorHAnsi"/>
          <w:sz w:val="20"/>
          <w:szCs w:val="20"/>
        </w:rPr>
      </w:pPr>
    </w:p>
    <w:p w14:paraId="53C4A16B" w14:textId="77777777" w:rsidR="00D91BE6" w:rsidRPr="009137E5" w:rsidRDefault="00D91BE6" w:rsidP="00D91BE6">
      <w:pPr>
        <w:kinsoku w:val="0"/>
        <w:overflowPunct w:val="0"/>
        <w:spacing w:line="200" w:lineRule="exact"/>
        <w:rPr>
          <w:rFonts w:asciiTheme="minorHAnsi" w:hAnsiTheme="minorHAnsi"/>
          <w:sz w:val="20"/>
          <w:szCs w:val="20"/>
        </w:rPr>
      </w:pPr>
    </w:p>
    <w:p w14:paraId="39715FF0" w14:textId="77777777" w:rsidR="00D91BE6" w:rsidRPr="009137E5" w:rsidRDefault="00D91BE6" w:rsidP="00D91BE6">
      <w:pPr>
        <w:kinsoku w:val="0"/>
        <w:overflowPunct w:val="0"/>
        <w:spacing w:line="200" w:lineRule="exact"/>
        <w:rPr>
          <w:rFonts w:asciiTheme="minorHAnsi" w:hAnsiTheme="minorHAnsi"/>
          <w:sz w:val="20"/>
          <w:szCs w:val="20"/>
        </w:rPr>
      </w:pPr>
    </w:p>
    <w:p w14:paraId="4D7A3A67" w14:textId="77777777" w:rsidR="00D91BE6" w:rsidRPr="009137E5" w:rsidRDefault="00D91BE6" w:rsidP="00D91BE6">
      <w:pPr>
        <w:kinsoku w:val="0"/>
        <w:overflowPunct w:val="0"/>
        <w:spacing w:line="200" w:lineRule="exact"/>
        <w:rPr>
          <w:rFonts w:asciiTheme="minorHAnsi" w:hAnsiTheme="minorHAnsi"/>
          <w:sz w:val="20"/>
          <w:szCs w:val="20"/>
        </w:rPr>
      </w:pPr>
    </w:p>
    <w:p w14:paraId="651F4E71" w14:textId="77777777" w:rsidR="00D91BE6" w:rsidRPr="009137E5" w:rsidRDefault="00D91BE6" w:rsidP="00D91BE6">
      <w:pPr>
        <w:kinsoku w:val="0"/>
        <w:overflowPunct w:val="0"/>
        <w:spacing w:line="200" w:lineRule="exact"/>
        <w:rPr>
          <w:rFonts w:asciiTheme="minorHAnsi" w:hAnsiTheme="minorHAnsi"/>
          <w:sz w:val="20"/>
          <w:szCs w:val="20"/>
        </w:rPr>
      </w:pPr>
    </w:p>
    <w:p w14:paraId="7D113AC2" w14:textId="77777777" w:rsidR="00D91BE6" w:rsidRPr="009137E5" w:rsidRDefault="00D91BE6" w:rsidP="00D91BE6">
      <w:pPr>
        <w:kinsoku w:val="0"/>
        <w:overflowPunct w:val="0"/>
        <w:spacing w:line="200" w:lineRule="exact"/>
        <w:rPr>
          <w:rFonts w:asciiTheme="minorHAnsi" w:hAnsiTheme="minorHAnsi"/>
          <w:sz w:val="20"/>
          <w:szCs w:val="20"/>
        </w:rPr>
      </w:pPr>
    </w:p>
    <w:p w14:paraId="19083265" w14:textId="77777777" w:rsidR="00D91BE6" w:rsidRPr="009137E5" w:rsidRDefault="00D91BE6" w:rsidP="00D91BE6">
      <w:pPr>
        <w:kinsoku w:val="0"/>
        <w:overflowPunct w:val="0"/>
        <w:spacing w:line="200" w:lineRule="exact"/>
        <w:rPr>
          <w:rFonts w:asciiTheme="minorHAnsi" w:hAnsiTheme="minorHAnsi"/>
          <w:sz w:val="20"/>
          <w:szCs w:val="20"/>
        </w:rPr>
      </w:pPr>
    </w:p>
    <w:p w14:paraId="6A82015D" w14:textId="77777777" w:rsidR="00D91BE6" w:rsidRPr="009137E5" w:rsidRDefault="00D91BE6" w:rsidP="00D91BE6">
      <w:pPr>
        <w:kinsoku w:val="0"/>
        <w:overflowPunct w:val="0"/>
        <w:spacing w:line="200" w:lineRule="exact"/>
        <w:rPr>
          <w:rFonts w:asciiTheme="minorHAnsi" w:hAnsiTheme="minorHAnsi"/>
          <w:sz w:val="20"/>
          <w:szCs w:val="20"/>
        </w:rPr>
      </w:pPr>
    </w:p>
    <w:p w14:paraId="187B413A" w14:textId="77777777" w:rsidR="00D91BE6" w:rsidRPr="009137E5" w:rsidRDefault="00D91BE6" w:rsidP="00D91BE6">
      <w:pPr>
        <w:kinsoku w:val="0"/>
        <w:overflowPunct w:val="0"/>
        <w:spacing w:line="200" w:lineRule="exact"/>
        <w:rPr>
          <w:rFonts w:asciiTheme="minorHAnsi" w:hAnsiTheme="minorHAnsi"/>
          <w:sz w:val="20"/>
          <w:szCs w:val="20"/>
        </w:rPr>
      </w:pPr>
    </w:p>
    <w:p w14:paraId="4B820BE3" w14:textId="77777777" w:rsidR="00D91BE6" w:rsidRPr="009137E5" w:rsidRDefault="00D91BE6" w:rsidP="00D91BE6">
      <w:pPr>
        <w:kinsoku w:val="0"/>
        <w:overflowPunct w:val="0"/>
        <w:spacing w:line="200" w:lineRule="exact"/>
        <w:rPr>
          <w:rFonts w:asciiTheme="minorHAnsi" w:hAnsiTheme="minorHAnsi"/>
          <w:sz w:val="20"/>
          <w:szCs w:val="20"/>
        </w:rPr>
      </w:pPr>
    </w:p>
    <w:p w14:paraId="570ED7AF" w14:textId="77777777" w:rsidR="00D91BE6" w:rsidRPr="009137E5" w:rsidRDefault="00D91BE6" w:rsidP="00D91BE6">
      <w:pPr>
        <w:kinsoku w:val="0"/>
        <w:overflowPunct w:val="0"/>
        <w:spacing w:line="200" w:lineRule="exact"/>
        <w:rPr>
          <w:rFonts w:asciiTheme="minorHAnsi" w:hAnsiTheme="minorHAnsi"/>
          <w:sz w:val="20"/>
          <w:szCs w:val="20"/>
        </w:rPr>
      </w:pPr>
    </w:p>
    <w:p w14:paraId="6F7534B4" w14:textId="77777777" w:rsidR="00D91BE6" w:rsidRDefault="00D91BE6" w:rsidP="00D91BE6">
      <w:pPr>
        <w:kinsoku w:val="0"/>
        <w:overflowPunct w:val="0"/>
        <w:spacing w:line="200" w:lineRule="exact"/>
        <w:rPr>
          <w:rFonts w:asciiTheme="minorHAnsi" w:hAnsiTheme="minorHAnsi"/>
          <w:sz w:val="20"/>
          <w:szCs w:val="20"/>
        </w:rPr>
      </w:pPr>
    </w:p>
    <w:p w14:paraId="7E73DF50" w14:textId="77777777" w:rsidR="00D91BE6" w:rsidRDefault="00D91BE6" w:rsidP="00D91BE6">
      <w:pPr>
        <w:kinsoku w:val="0"/>
        <w:overflowPunct w:val="0"/>
        <w:spacing w:line="200" w:lineRule="exact"/>
        <w:rPr>
          <w:rFonts w:asciiTheme="minorHAnsi" w:hAnsiTheme="minorHAnsi"/>
          <w:sz w:val="20"/>
          <w:szCs w:val="20"/>
        </w:rPr>
      </w:pPr>
    </w:p>
    <w:p w14:paraId="3E4AFF11" w14:textId="77777777" w:rsidR="00D91BE6" w:rsidRDefault="00D91BE6" w:rsidP="00D91BE6">
      <w:pPr>
        <w:kinsoku w:val="0"/>
        <w:overflowPunct w:val="0"/>
        <w:spacing w:line="200" w:lineRule="exact"/>
        <w:rPr>
          <w:rFonts w:asciiTheme="minorHAnsi" w:hAnsiTheme="minorHAnsi"/>
          <w:sz w:val="20"/>
          <w:szCs w:val="20"/>
        </w:rPr>
      </w:pPr>
    </w:p>
    <w:p w14:paraId="5E280485" w14:textId="77777777" w:rsidR="00D91BE6" w:rsidRDefault="00D91BE6" w:rsidP="00D91BE6">
      <w:pPr>
        <w:kinsoku w:val="0"/>
        <w:overflowPunct w:val="0"/>
        <w:spacing w:line="200" w:lineRule="exact"/>
        <w:rPr>
          <w:rFonts w:asciiTheme="minorHAnsi" w:hAnsiTheme="minorHAnsi"/>
          <w:sz w:val="20"/>
          <w:szCs w:val="20"/>
        </w:rPr>
      </w:pPr>
    </w:p>
    <w:p w14:paraId="404237E3" w14:textId="77777777" w:rsidR="00D91BE6" w:rsidRDefault="00D91BE6" w:rsidP="00D91BE6">
      <w:pPr>
        <w:kinsoku w:val="0"/>
        <w:overflowPunct w:val="0"/>
        <w:spacing w:line="200" w:lineRule="exact"/>
        <w:rPr>
          <w:rFonts w:asciiTheme="minorHAnsi" w:hAnsiTheme="minorHAnsi"/>
          <w:sz w:val="20"/>
          <w:szCs w:val="20"/>
        </w:rPr>
      </w:pPr>
    </w:p>
    <w:p w14:paraId="4766C393" w14:textId="77777777" w:rsidR="00D91BE6" w:rsidRDefault="00D91BE6" w:rsidP="00D91BE6">
      <w:pPr>
        <w:kinsoku w:val="0"/>
        <w:overflowPunct w:val="0"/>
        <w:spacing w:line="200" w:lineRule="exact"/>
        <w:rPr>
          <w:rFonts w:asciiTheme="minorHAnsi" w:hAnsiTheme="minorHAnsi"/>
          <w:sz w:val="20"/>
          <w:szCs w:val="20"/>
        </w:rPr>
      </w:pPr>
    </w:p>
    <w:p w14:paraId="4C69BC83" w14:textId="77777777" w:rsidR="00D91BE6" w:rsidRPr="009137E5" w:rsidRDefault="00D91BE6" w:rsidP="00D91BE6">
      <w:pPr>
        <w:kinsoku w:val="0"/>
        <w:overflowPunct w:val="0"/>
        <w:spacing w:line="200" w:lineRule="exact"/>
        <w:rPr>
          <w:rFonts w:asciiTheme="minorHAnsi" w:hAnsiTheme="minorHAnsi"/>
          <w:sz w:val="20"/>
          <w:szCs w:val="20"/>
        </w:rPr>
      </w:pPr>
    </w:p>
    <w:p w14:paraId="0F71CCD4" w14:textId="77777777" w:rsidR="00D91BE6" w:rsidRPr="009137E5" w:rsidRDefault="00D91BE6" w:rsidP="00D91BE6">
      <w:pPr>
        <w:kinsoku w:val="0"/>
        <w:overflowPunct w:val="0"/>
        <w:spacing w:line="200" w:lineRule="exact"/>
        <w:rPr>
          <w:rFonts w:asciiTheme="minorHAnsi" w:hAnsiTheme="minorHAnsi"/>
          <w:sz w:val="20"/>
          <w:szCs w:val="20"/>
        </w:rPr>
      </w:pPr>
    </w:p>
    <w:p w14:paraId="1BCB8F53" w14:textId="77777777" w:rsidR="00D91BE6" w:rsidRPr="009137E5" w:rsidRDefault="00D91BE6" w:rsidP="00D91BE6">
      <w:pPr>
        <w:kinsoku w:val="0"/>
        <w:overflowPunct w:val="0"/>
        <w:spacing w:line="200" w:lineRule="exact"/>
        <w:rPr>
          <w:rFonts w:asciiTheme="minorHAnsi" w:hAnsiTheme="minorHAnsi"/>
          <w:sz w:val="20"/>
          <w:szCs w:val="20"/>
        </w:rPr>
      </w:pPr>
    </w:p>
    <w:p w14:paraId="6B46205E" w14:textId="77777777" w:rsidR="00D91BE6" w:rsidRPr="009137E5" w:rsidRDefault="00D91BE6" w:rsidP="00D91BE6">
      <w:pPr>
        <w:kinsoku w:val="0"/>
        <w:overflowPunct w:val="0"/>
        <w:spacing w:line="200" w:lineRule="exact"/>
        <w:rPr>
          <w:rFonts w:asciiTheme="minorHAnsi" w:hAnsiTheme="minorHAnsi"/>
          <w:sz w:val="20"/>
          <w:szCs w:val="20"/>
        </w:rPr>
      </w:pPr>
    </w:p>
    <w:p w14:paraId="7C549F58" w14:textId="77777777" w:rsidR="00D91BE6" w:rsidRPr="009137E5" w:rsidRDefault="00D91BE6" w:rsidP="00D91BE6">
      <w:pPr>
        <w:kinsoku w:val="0"/>
        <w:overflowPunct w:val="0"/>
        <w:spacing w:line="200" w:lineRule="exact"/>
        <w:rPr>
          <w:rFonts w:asciiTheme="minorHAnsi" w:hAnsiTheme="minorHAnsi"/>
          <w:sz w:val="20"/>
          <w:szCs w:val="20"/>
        </w:rPr>
      </w:pPr>
    </w:p>
    <w:p w14:paraId="5571F412" w14:textId="77777777" w:rsidR="00D91BE6" w:rsidRDefault="00D91BE6" w:rsidP="00D91BE6">
      <w:pPr>
        <w:kinsoku w:val="0"/>
        <w:overflowPunct w:val="0"/>
        <w:spacing w:line="200" w:lineRule="exact"/>
        <w:rPr>
          <w:rFonts w:asciiTheme="minorHAnsi" w:hAnsiTheme="minorHAnsi"/>
          <w:sz w:val="20"/>
          <w:szCs w:val="20"/>
        </w:rPr>
      </w:pPr>
    </w:p>
    <w:p w14:paraId="0FAD2F2F" w14:textId="77777777" w:rsidR="00D91BE6" w:rsidRDefault="00D91BE6" w:rsidP="00D91BE6">
      <w:pPr>
        <w:kinsoku w:val="0"/>
        <w:overflowPunct w:val="0"/>
        <w:spacing w:line="200" w:lineRule="exact"/>
        <w:rPr>
          <w:rFonts w:asciiTheme="minorHAnsi" w:hAnsiTheme="minorHAnsi"/>
          <w:sz w:val="20"/>
          <w:szCs w:val="20"/>
        </w:rPr>
      </w:pPr>
    </w:p>
    <w:p w14:paraId="01F7CCFC" w14:textId="77777777" w:rsidR="00D91BE6" w:rsidRPr="009137E5" w:rsidRDefault="00D91BE6" w:rsidP="00D91BE6">
      <w:pPr>
        <w:kinsoku w:val="0"/>
        <w:overflowPunct w:val="0"/>
        <w:spacing w:line="200" w:lineRule="exact"/>
        <w:rPr>
          <w:rFonts w:asciiTheme="minorHAnsi" w:hAnsiTheme="minorHAnsi"/>
          <w:sz w:val="20"/>
          <w:szCs w:val="20"/>
        </w:rPr>
      </w:pPr>
    </w:p>
    <w:p w14:paraId="1A7F87C9" w14:textId="77777777" w:rsidR="00D91BE6" w:rsidRPr="009137E5" w:rsidRDefault="00D91BE6" w:rsidP="00D91BE6">
      <w:pPr>
        <w:kinsoku w:val="0"/>
        <w:overflowPunct w:val="0"/>
        <w:spacing w:line="200" w:lineRule="exact"/>
        <w:rPr>
          <w:rFonts w:asciiTheme="minorHAnsi" w:hAnsiTheme="minorHAnsi"/>
          <w:sz w:val="20"/>
          <w:szCs w:val="20"/>
        </w:rPr>
      </w:pPr>
    </w:p>
    <w:p w14:paraId="2988F241"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101" w:type="dxa"/>
        <w:tblLayout w:type="fixed"/>
        <w:tblCellMar>
          <w:left w:w="0" w:type="dxa"/>
          <w:right w:w="0" w:type="dxa"/>
        </w:tblCellMar>
        <w:tblLook w:val="0000" w:firstRow="0" w:lastRow="0" w:firstColumn="0" w:lastColumn="0" w:noHBand="0" w:noVBand="0"/>
      </w:tblPr>
      <w:tblGrid>
        <w:gridCol w:w="27"/>
        <w:gridCol w:w="3435"/>
        <w:gridCol w:w="28"/>
        <w:gridCol w:w="1955"/>
        <w:gridCol w:w="28"/>
        <w:gridCol w:w="1244"/>
        <w:gridCol w:w="28"/>
        <w:gridCol w:w="45"/>
        <w:gridCol w:w="1954"/>
        <w:gridCol w:w="28"/>
        <w:gridCol w:w="39"/>
        <w:gridCol w:w="28"/>
        <w:gridCol w:w="942"/>
        <w:gridCol w:w="28"/>
      </w:tblGrid>
      <w:tr w:rsidR="00D91BE6" w:rsidRPr="009137E5" w14:paraId="121C73D8" w14:textId="77777777" w:rsidTr="00AA58A5">
        <w:trPr>
          <w:gridAfter w:val="1"/>
          <w:wAfter w:w="28" w:type="dxa"/>
          <w:trHeight w:hRule="exact" w:val="278"/>
        </w:trPr>
        <w:tc>
          <w:tcPr>
            <w:tcW w:w="3462" w:type="dxa"/>
            <w:gridSpan w:val="2"/>
            <w:tcBorders>
              <w:top w:val="single" w:sz="4" w:space="0" w:color="000000"/>
              <w:left w:val="single" w:sz="26" w:space="0" w:color="C0C0C0"/>
              <w:bottom w:val="single" w:sz="4" w:space="0" w:color="000000"/>
              <w:right w:val="single" w:sz="4" w:space="0" w:color="000000"/>
            </w:tcBorders>
            <w:shd w:val="clear" w:color="auto" w:fill="C0C0C0"/>
          </w:tcPr>
          <w:p w14:paraId="05C275FE" w14:textId="77777777" w:rsidR="00D91BE6" w:rsidRPr="009137E5" w:rsidRDefault="00D91BE6" w:rsidP="00AA58A5">
            <w:pPr>
              <w:pStyle w:val="TableParagraph"/>
              <w:kinsoku w:val="0"/>
              <w:overflowPunct w:val="0"/>
              <w:spacing w:before="28"/>
              <w:ind w:left="37"/>
              <w:rPr>
                <w:rFonts w:asciiTheme="minorHAnsi" w:hAnsiTheme="minorHAnsi"/>
              </w:rPr>
            </w:pPr>
            <w:r w:rsidRPr="009137E5">
              <w:rPr>
                <w:rFonts w:asciiTheme="minorHAnsi" w:hAnsiTheme="minorHAnsi"/>
                <w:spacing w:val="-2"/>
                <w:sz w:val="20"/>
                <w:szCs w:val="20"/>
              </w:rPr>
              <w:lastRenderedPageBreak/>
              <w:t>s</w:t>
            </w:r>
            <w:r w:rsidRPr="009137E5">
              <w:rPr>
                <w:rFonts w:asciiTheme="minorHAnsi" w:hAnsiTheme="minorHAnsi"/>
                <w:spacing w:val="-4"/>
                <w:sz w:val="20"/>
                <w:szCs w:val="20"/>
              </w:rPr>
              <w:t>c</w:t>
            </w:r>
            <w:r w:rsidRPr="009137E5">
              <w:rPr>
                <w:rFonts w:asciiTheme="minorHAnsi" w:hAnsiTheme="minorHAnsi"/>
                <w:spacing w:val="4"/>
                <w:sz w:val="20"/>
                <w:szCs w:val="20"/>
              </w:rPr>
              <w:t>h</w:t>
            </w:r>
            <w:r w:rsidRPr="009137E5">
              <w:rPr>
                <w:rFonts w:asciiTheme="minorHAnsi" w:hAnsiTheme="minorHAnsi"/>
                <w:spacing w:val="-4"/>
                <w:sz w:val="20"/>
                <w:szCs w:val="20"/>
              </w:rPr>
              <w:t>e</w:t>
            </w:r>
            <w:r w:rsidRPr="009137E5">
              <w:rPr>
                <w:rFonts w:asciiTheme="minorHAnsi" w:hAnsiTheme="minorHAnsi"/>
                <w:sz w:val="20"/>
                <w:szCs w:val="20"/>
              </w:rPr>
              <w:t>da</w:t>
            </w:r>
            <w:r w:rsidRPr="009137E5">
              <w:rPr>
                <w:rFonts w:asciiTheme="minorHAnsi" w:hAnsiTheme="minorHAnsi"/>
                <w:spacing w:val="4"/>
                <w:sz w:val="20"/>
                <w:szCs w:val="20"/>
              </w:rPr>
              <w:t xml:space="preserve"> </w:t>
            </w:r>
            <w:r w:rsidRPr="009137E5">
              <w:rPr>
                <w:rFonts w:asciiTheme="minorHAnsi" w:hAnsiTheme="minorHAnsi"/>
                <w:spacing w:val="-2"/>
                <w:sz w:val="20"/>
                <w:szCs w:val="20"/>
              </w:rPr>
              <w:t>N</w:t>
            </w:r>
            <w:r w:rsidRPr="009137E5">
              <w:rPr>
                <w:rFonts w:asciiTheme="minorHAnsi" w:hAnsiTheme="minorHAnsi"/>
                <w:spacing w:val="-4"/>
                <w:sz w:val="20"/>
                <w:szCs w:val="20"/>
              </w:rPr>
              <w:t>°</w:t>
            </w:r>
            <w:r w:rsidRPr="009137E5">
              <w:rPr>
                <w:rFonts w:asciiTheme="minorHAnsi" w:hAnsiTheme="minorHAnsi"/>
                <w:sz w:val="20"/>
                <w:szCs w:val="20"/>
              </w:rPr>
              <w:t>_</w:t>
            </w:r>
            <w:r w:rsidRPr="009137E5">
              <w:rPr>
                <w:rFonts w:asciiTheme="minorHAnsi" w:hAnsiTheme="minorHAnsi"/>
                <w:spacing w:val="1"/>
                <w:sz w:val="20"/>
                <w:szCs w:val="20"/>
              </w:rPr>
              <w:t>1</w:t>
            </w:r>
            <w:r w:rsidRPr="009137E5">
              <w:rPr>
                <w:rFonts w:asciiTheme="minorHAnsi" w:hAnsiTheme="minorHAnsi"/>
                <w:sz w:val="20"/>
                <w:szCs w:val="20"/>
              </w:rPr>
              <w:t>2</w:t>
            </w:r>
          </w:p>
        </w:tc>
        <w:tc>
          <w:tcPr>
            <w:tcW w:w="5282" w:type="dxa"/>
            <w:gridSpan w:val="7"/>
            <w:tcBorders>
              <w:top w:val="single" w:sz="4" w:space="0" w:color="000000"/>
              <w:left w:val="single" w:sz="4" w:space="0" w:color="000000"/>
              <w:bottom w:val="single" w:sz="4" w:space="0" w:color="000000"/>
              <w:right w:val="single" w:sz="26" w:space="0" w:color="C0C0C0"/>
            </w:tcBorders>
            <w:shd w:val="clear" w:color="auto" w:fill="C0C0C0"/>
          </w:tcPr>
          <w:p w14:paraId="1035449A" w14:textId="77777777" w:rsidR="00D91BE6" w:rsidRPr="009137E5" w:rsidRDefault="00D91BE6" w:rsidP="00AA58A5">
            <w:pPr>
              <w:pStyle w:val="TableParagraph"/>
              <w:kinsoku w:val="0"/>
              <w:overflowPunct w:val="0"/>
              <w:spacing w:before="33"/>
              <w:ind w:left="114"/>
              <w:rPr>
                <w:rFonts w:asciiTheme="minorHAnsi" w:hAnsiTheme="minorHAnsi"/>
              </w:rPr>
            </w:pPr>
            <w:r w:rsidRPr="009137E5">
              <w:rPr>
                <w:rFonts w:asciiTheme="minorHAnsi" w:hAnsiTheme="minorHAnsi"/>
                <w:b/>
                <w:bCs/>
                <w:spacing w:val="1"/>
                <w:sz w:val="20"/>
                <w:szCs w:val="20"/>
              </w:rPr>
              <w:t>l</w:t>
            </w:r>
            <w:r w:rsidRPr="009137E5">
              <w:rPr>
                <w:rFonts w:asciiTheme="minorHAnsi" w:hAnsiTheme="minorHAnsi"/>
                <w:b/>
                <w:bCs/>
                <w:sz w:val="20"/>
                <w:szCs w:val="20"/>
              </w:rPr>
              <w:t>a</w:t>
            </w:r>
            <w:r w:rsidRPr="009137E5">
              <w:rPr>
                <w:rFonts w:asciiTheme="minorHAnsi" w:hAnsiTheme="minorHAnsi"/>
                <w:b/>
                <w:bCs/>
                <w:spacing w:val="-5"/>
                <w:sz w:val="20"/>
                <w:szCs w:val="20"/>
              </w:rPr>
              <w:t>v</w:t>
            </w:r>
            <w:r w:rsidRPr="009137E5">
              <w:rPr>
                <w:rFonts w:asciiTheme="minorHAnsi" w:hAnsiTheme="minorHAnsi"/>
                <w:b/>
                <w:bCs/>
                <w:sz w:val="20"/>
                <w:szCs w:val="20"/>
              </w:rPr>
              <w:t>a</w:t>
            </w:r>
            <w:r w:rsidRPr="009137E5">
              <w:rPr>
                <w:rFonts w:asciiTheme="minorHAnsi" w:hAnsiTheme="minorHAnsi"/>
                <w:b/>
                <w:bCs/>
                <w:spacing w:val="-2"/>
                <w:sz w:val="20"/>
                <w:szCs w:val="20"/>
              </w:rPr>
              <w:t>s</w:t>
            </w:r>
            <w:r w:rsidRPr="009137E5">
              <w:rPr>
                <w:rFonts w:asciiTheme="minorHAnsi" w:hAnsiTheme="minorHAnsi"/>
                <w:b/>
                <w:bCs/>
                <w:sz w:val="20"/>
                <w:szCs w:val="20"/>
              </w:rPr>
              <w:t>t</w:t>
            </w:r>
            <w:r w:rsidRPr="009137E5">
              <w:rPr>
                <w:rFonts w:asciiTheme="minorHAnsi" w:hAnsiTheme="minorHAnsi"/>
                <w:b/>
                <w:bCs/>
                <w:spacing w:val="1"/>
                <w:sz w:val="20"/>
                <w:szCs w:val="20"/>
              </w:rPr>
              <w:t>r</w:t>
            </w:r>
            <w:r w:rsidRPr="009137E5">
              <w:rPr>
                <w:rFonts w:asciiTheme="minorHAnsi" w:hAnsiTheme="minorHAnsi"/>
                <w:b/>
                <w:bCs/>
                <w:sz w:val="20"/>
                <w:szCs w:val="20"/>
              </w:rPr>
              <w:t>a</w:t>
            </w:r>
            <w:r w:rsidRPr="009137E5">
              <w:rPr>
                <w:rFonts w:asciiTheme="minorHAnsi" w:hAnsiTheme="minorHAnsi"/>
                <w:b/>
                <w:bCs/>
                <w:spacing w:val="-2"/>
                <w:sz w:val="20"/>
                <w:szCs w:val="20"/>
              </w:rPr>
              <w:t>d</w:t>
            </w:r>
            <w:r w:rsidRPr="009137E5">
              <w:rPr>
                <w:rFonts w:asciiTheme="minorHAnsi" w:hAnsiTheme="minorHAnsi"/>
                <w:b/>
                <w:bCs/>
                <w:sz w:val="20"/>
                <w:szCs w:val="20"/>
              </w:rPr>
              <w:t>e</w:t>
            </w:r>
            <w:r w:rsidRPr="009137E5">
              <w:rPr>
                <w:rFonts w:asciiTheme="minorHAnsi" w:hAnsiTheme="minorHAnsi"/>
                <w:b/>
                <w:bCs/>
                <w:spacing w:val="-1"/>
                <w:sz w:val="20"/>
                <w:szCs w:val="20"/>
              </w:rPr>
              <w:t xml:space="preserve"> </w:t>
            </w:r>
            <w:r w:rsidRPr="009137E5">
              <w:rPr>
                <w:rFonts w:asciiTheme="minorHAnsi" w:hAnsiTheme="minorHAnsi"/>
                <w:b/>
                <w:bCs/>
                <w:sz w:val="20"/>
                <w:szCs w:val="20"/>
              </w:rPr>
              <w:t>e</w:t>
            </w:r>
            <w:r w:rsidRPr="009137E5">
              <w:rPr>
                <w:rFonts w:asciiTheme="minorHAnsi" w:hAnsiTheme="minorHAnsi"/>
                <w:b/>
                <w:bCs/>
                <w:spacing w:val="-1"/>
                <w:sz w:val="20"/>
                <w:szCs w:val="20"/>
              </w:rPr>
              <w:t xml:space="preserve"> </w:t>
            </w:r>
            <w:r w:rsidRPr="009137E5">
              <w:rPr>
                <w:rFonts w:asciiTheme="minorHAnsi" w:hAnsiTheme="minorHAnsi"/>
                <w:b/>
                <w:bCs/>
                <w:spacing w:val="1"/>
                <w:sz w:val="20"/>
                <w:szCs w:val="20"/>
              </w:rPr>
              <w:t>l</w:t>
            </w:r>
            <w:r w:rsidRPr="009137E5">
              <w:rPr>
                <w:rFonts w:asciiTheme="minorHAnsi" w:hAnsiTheme="minorHAnsi"/>
                <w:b/>
                <w:bCs/>
                <w:sz w:val="20"/>
                <w:szCs w:val="20"/>
              </w:rPr>
              <w:t>a</w:t>
            </w:r>
            <w:r w:rsidRPr="009137E5">
              <w:rPr>
                <w:rFonts w:asciiTheme="minorHAnsi" w:hAnsiTheme="minorHAnsi"/>
                <w:b/>
                <w:bCs/>
                <w:spacing w:val="-5"/>
                <w:sz w:val="20"/>
                <w:szCs w:val="20"/>
              </w:rPr>
              <w:t>v</w:t>
            </w:r>
            <w:r w:rsidRPr="009137E5">
              <w:rPr>
                <w:rFonts w:asciiTheme="minorHAnsi" w:hAnsiTheme="minorHAnsi"/>
                <w:b/>
                <w:bCs/>
                <w:sz w:val="20"/>
                <w:szCs w:val="20"/>
              </w:rPr>
              <w:t>a</w:t>
            </w:r>
            <w:r w:rsidRPr="009137E5">
              <w:rPr>
                <w:rFonts w:asciiTheme="minorHAnsi" w:hAnsiTheme="minorHAnsi"/>
                <w:b/>
                <w:bCs/>
                <w:spacing w:val="1"/>
                <w:sz w:val="20"/>
                <w:szCs w:val="20"/>
              </w:rPr>
              <w:t>c</w:t>
            </w:r>
            <w:r w:rsidRPr="009137E5">
              <w:rPr>
                <w:rFonts w:asciiTheme="minorHAnsi" w:hAnsiTheme="minorHAnsi"/>
                <w:b/>
                <w:bCs/>
                <w:sz w:val="20"/>
                <w:szCs w:val="20"/>
              </w:rPr>
              <w:t>a</w:t>
            </w:r>
            <w:r w:rsidRPr="009137E5">
              <w:rPr>
                <w:rFonts w:asciiTheme="minorHAnsi" w:hAnsiTheme="minorHAnsi"/>
                <w:b/>
                <w:bCs/>
                <w:spacing w:val="-2"/>
                <w:sz w:val="20"/>
                <w:szCs w:val="20"/>
              </w:rPr>
              <w:t>ss</w:t>
            </w:r>
            <w:r w:rsidRPr="009137E5">
              <w:rPr>
                <w:rFonts w:asciiTheme="minorHAnsi" w:hAnsiTheme="minorHAnsi"/>
                <w:b/>
                <w:bCs/>
                <w:spacing w:val="-5"/>
                <w:sz w:val="20"/>
                <w:szCs w:val="20"/>
              </w:rPr>
              <w:t>o</w:t>
            </w:r>
            <w:r w:rsidRPr="009137E5">
              <w:rPr>
                <w:rFonts w:asciiTheme="minorHAnsi" w:hAnsiTheme="minorHAnsi"/>
                <w:b/>
                <w:bCs/>
                <w:spacing w:val="-2"/>
                <w:sz w:val="20"/>
                <w:szCs w:val="20"/>
              </w:rPr>
              <w:t>n</w:t>
            </w:r>
            <w:r w:rsidRPr="009137E5">
              <w:rPr>
                <w:rFonts w:asciiTheme="minorHAnsi" w:hAnsiTheme="minorHAnsi"/>
                <w:b/>
                <w:bCs/>
                <w:spacing w:val="1"/>
                <w:sz w:val="20"/>
                <w:szCs w:val="20"/>
              </w:rPr>
              <w:t>e</w:t>
            </w:r>
            <w:r w:rsidRPr="009137E5">
              <w:rPr>
                <w:rFonts w:asciiTheme="minorHAnsi" w:hAnsiTheme="minorHAnsi"/>
                <w:b/>
                <w:bCs/>
                <w:sz w:val="20"/>
                <w:szCs w:val="20"/>
              </w:rPr>
              <w:t>tti</w:t>
            </w:r>
          </w:p>
        </w:tc>
        <w:tc>
          <w:tcPr>
            <w:tcW w:w="1037" w:type="dxa"/>
            <w:gridSpan w:val="4"/>
            <w:tcBorders>
              <w:top w:val="single" w:sz="4" w:space="0" w:color="000000"/>
              <w:left w:val="single" w:sz="26" w:space="0" w:color="C0C0C0"/>
              <w:bottom w:val="single" w:sz="4" w:space="0" w:color="000000"/>
              <w:right w:val="single" w:sz="4" w:space="0" w:color="000000"/>
            </w:tcBorders>
          </w:tcPr>
          <w:p w14:paraId="66958BAE" w14:textId="77777777" w:rsidR="00D91BE6" w:rsidRPr="009137E5" w:rsidRDefault="00D91BE6" w:rsidP="00AA58A5">
            <w:pPr>
              <w:rPr>
                <w:rFonts w:asciiTheme="minorHAnsi" w:hAnsiTheme="minorHAnsi"/>
              </w:rPr>
            </w:pPr>
          </w:p>
        </w:tc>
      </w:tr>
      <w:tr w:rsidR="00D91BE6" w:rsidRPr="009137E5" w14:paraId="07933595" w14:textId="77777777" w:rsidTr="00AA58A5">
        <w:trPr>
          <w:gridAfter w:val="1"/>
          <w:wAfter w:w="28" w:type="dxa"/>
          <w:trHeight w:hRule="exact" w:val="278"/>
        </w:trPr>
        <w:tc>
          <w:tcPr>
            <w:tcW w:w="3462" w:type="dxa"/>
            <w:gridSpan w:val="2"/>
            <w:tcBorders>
              <w:top w:val="single" w:sz="4" w:space="0" w:color="000000"/>
              <w:left w:val="single" w:sz="4" w:space="0" w:color="000000"/>
              <w:bottom w:val="single" w:sz="4" w:space="0" w:color="000000"/>
              <w:right w:val="single" w:sz="4" w:space="0" w:color="000000"/>
            </w:tcBorders>
          </w:tcPr>
          <w:p w14:paraId="6894F2F1" w14:textId="77777777" w:rsidR="00D91BE6" w:rsidRPr="009137E5" w:rsidRDefault="00D91BE6" w:rsidP="00AA58A5">
            <w:pPr>
              <w:rPr>
                <w:rFonts w:asciiTheme="minorHAnsi" w:hAnsiTheme="minorHAnsi"/>
              </w:rPr>
            </w:pPr>
          </w:p>
        </w:tc>
        <w:tc>
          <w:tcPr>
            <w:tcW w:w="1983" w:type="dxa"/>
            <w:gridSpan w:val="2"/>
            <w:tcBorders>
              <w:top w:val="single" w:sz="4" w:space="0" w:color="000000"/>
              <w:left w:val="single" w:sz="4" w:space="0" w:color="000000"/>
              <w:bottom w:val="single" w:sz="4" w:space="0" w:color="000000"/>
              <w:right w:val="single" w:sz="4" w:space="0" w:color="000000"/>
            </w:tcBorders>
          </w:tcPr>
          <w:p w14:paraId="353900B6" w14:textId="77777777" w:rsidR="00D91BE6" w:rsidRPr="009137E5" w:rsidRDefault="00D91BE6" w:rsidP="00AA58A5">
            <w:pPr>
              <w:pStyle w:val="TableParagraph"/>
              <w:kinsoku w:val="0"/>
              <w:overflowPunct w:val="0"/>
              <w:spacing w:before="28"/>
              <w:ind w:left="61"/>
              <w:rPr>
                <w:rFonts w:asciiTheme="minorHAnsi" w:hAnsiTheme="minorHAnsi"/>
              </w:rPr>
            </w:pPr>
            <w:r w:rsidRPr="009137E5">
              <w:rPr>
                <w:rFonts w:asciiTheme="minorHAnsi" w:hAnsiTheme="minorHAnsi"/>
                <w:sz w:val="20"/>
                <w:szCs w:val="20"/>
              </w:rPr>
              <w:t>.</w:t>
            </w:r>
          </w:p>
        </w:tc>
        <w:tc>
          <w:tcPr>
            <w:tcW w:w="1272" w:type="dxa"/>
            <w:gridSpan w:val="2"/>
            <w:tcBorders>
              <w:top w:val="single" w:sz="4" w:space="0" w:color="000000"/>
              <w:left w:val="single" w:sz="4" w:space="0" w:color="000000"/>
              <w:bottom w:val="single" w:sz="4" w:space="0" w:color="000000"/>
              <w:right w:val="single" w:sz="4" w:space="0" w:color="000000"/>
            </w:tcBorders>
          </w:tcPr>
          <w:p w14:paraId="66DD14F1" w14:textId="77777777" w:rsidR="00D91BE6" w:rsidRPr="009137E5" w:rsidRDefault="00D91BE6" w:rsidP="00AA58A5">
            <w:pPr>
              <w:rPr>
                <w:rFonts w:asciiTheme="minorHAnsi" w:hAnsiTheme="minorHAnsi"/>
              </w:rPr>
            </w:pPr>
          </w:p>
        </w:tc>
        <w:tc>
          <w:tcPr>
            <w:tcW w:w="2027" w:type="dxa"/>
            <w:gridSpan w:val="3"/>
            <w:tcBorders>
              <w:top w:val="single" w:sz="4" w:space="0" w:color="000000"/>
              <w:left w:val="single" w:sz="4" w:space="0" w:color="000000"/>
              <w:bottom w:val="single" w:sz="4" w:space="0" w:color="000000"/>
              <w:right w:val="single" w:sz="4" w:space="0" w:color="000000"/>
            </w:tcBorders>
          </w:tcPr>
          <w:p w14:paraId="4A793EB0" w14:textId="77777777" w:rsidR="00D91BE6" w:rsidRPr="009137E5" w:rsidRDefault="00D91BE6" w:rsidP="00AA58A5">
            <w:pPr>
              <w:rPr>
                <w:rFonts w:asciiTheme="minorHAnsi" w:hAnsiTheme="minorHAnsi"/>
              </w:rPr>
            </w:pPr>
          </w:p>
        </w:tc>
        <w:tc>
          <w:tcPr>
            <w:tcW w:w="1037" w:type="dxa"/>
            <w:gridSpan w:val="4"/>
            <w:tcBorders>
              <w:top w:val="single" w:sz="4" w:space="0" w:color="000000"/>
              <w:left w:val="single" w:sz="4" w:space="0" w:color="000000"/>
              <w:bottom w:val="single" w:sz="4" w:space="0" w:color="000000"/>
              <w:right w:val="single" w:sz="4" w:space="0" w:color="000000"/>
            </w:tcBorders>
          </w:tcPr>
          <w:p w14:paraId="2866B750" w14:textId="77777777" w:rsidR="00D91BE6" w:rsidRPr="009137E5" w:rsidRDefault="00D91BE6" w:rsidP="00AA58A5">
            <w:pPr>
              <w:rPr>
                <w:rFonts w:asciiTheme="minorHAnsi" w:hAnsiTheme="minorHAnsi"/>
              </w:rPr>
            </w:pPr>
          </w:p>
        </w:tc>
      </w:tr>
      <w:tr w:rsidR="00D91BE6" w:rsidRPr="009137E5" w14:paraId="0020FD6C" w14:textId="77777777" w:rsidTr="00AA58A5">
        <w:trPr>
          <w:gridAfter w:val="1"/>
          <w:wAfter w:w="28" w:type="dxa"/>
          <w:trHeight w:hRule="exact" w:val="283"/>
        </w:trPr>
        <w:tc>
          <w:tcPr>
            <w:tcW w:w="3462" w:type="dxa"/>
            <w:gridSpan w:val="2"/>
            <w:tcBorders>
              <w:top w:val="single" w:sz="4" w:space="0" w:color="000000"/>
              <w:left w:val="single" w:sz="4" w:space="0" w:color="000000"/>
              <w:bottom w:val="single" w:sz="4" w:space="0" w:color="000000"/>
              <w:right w:val="single" w:sz="4" w:space="0" w:color="000000"/>
            </w:tcBorders>
          </w:tcPr>
          <w:p w14:paraId="357B4D7A" w14:textId="77777777" w:rsidR="00D91BE6" w:rsidRPr="009137E5" w:rsidRDefault="00D91BE6" w:rsidP="00AA58A5">
            <w:pPr>
              <w:pStyle w:val="TableParagraph"/>
              <w:kinsoku w:val="0"/>
              <w:overflowPunct w:val="0"/>
              <w:spacing w:before="38"/>
              <w:ind w:right="1"/>
              <w:jc w:val="center"/>
              <w:rPr>
                <w:rFonts w:asciiTheme="minorHAnsi" w:hAnsiTheme="minorHAnsi"/>
              </w:rPr>
            </w:pPr>
            <w:r w:rsidRPr="009137E5">
              <w:rPr>
                <w:rFonts w:asciiTheme="minorHAnsi" w:hAnsiTheme="minorHAnsi"/>
                <w:b/>
                <w:bCs/>
                <w:sz w:val="20"/>
                <w:szCs w:val="20"/>
              </w:rPr>
              <w:t>T</w:t>
            </w:r>
            <w:r w:rsidRPr="009137E5">
              <w:rPr>
                <w:rFonts w:asciiTheme="minorHAnsi" w:hAnsiTheme="minorHAnsi"/>
                <w:b/>
                <w:bCs/>
                <w:spacing w:val="1"/>
                <w:sz w:val="20"/>
                <w:szCs w:val="20"/>
              </w:rPr>
              <w:t>i</w:t>
            </w:r>
            <w:r w:rsidRPr="009137E5">
              <w:rPr>
                <w:rFonts w:asciiTheme="minorHAnsi" w:hAnsiTheme="minorHAnsi"/>
                <w:b/>
                <w:bCs/>
                <w:spacing w:val="-2"/>
                <w:sz w:val="20"/>
                <w:szCs w:val="20"/>
              </w:rPr>
              <w:t>p</w:t>
            </w:r>
            <w:r w:rsidRPr="009137E5">
              <w:rPr>
                <w:rFonts w:asciiTheme="minorHAnsi" w:hAnsiTheme="minorHAnsi"/>
                <w:b/>
                <w:bCs/>
                <w:spacing w:val="-5"/>
                <w:sz w:val="20"/>
                <w:szCs w:val="20"/>
              </w:rPr>
              <w:t>o</w:t>
            </w:r>
            <w:r w:rsidRPr="009137E5">
              <w:rPr>
                <w:rFonts w:asciiTheme="minorHAnsi" w:hAnsiTheme="minorHAnsi"/>
                <w:b/>
                <w:bCs/>
                <w:spacing w:val="1"/>
                <w:sz w:val="20"/>
                <w:szCs w:val="20"/>
              </w:rPr>
              <w:t>l</w:t>
            </w:r>
            <w:r w:rsidRPr="009137E5">
              <w:rPr>
                <w:rFonts w:asciiTheme="minorHAnsi" w:hAnsiTheme="minorHAnsi"/>
                <w:b/>
                <w:bCs/>
                <w:spacing w:val="-5"/>
                <w:sz w:val="20"/>
                <w:szCs w:val="20"/>
              </w:rPr>
              <w:t>o</w:t>
            </w:r>
            <w:r w:rsidRPr="009137E5">
              <w:rPr>
                <w:rFonts w:asciiTheme="minorHAnsi" w:hAnsiTheme="minorHAnsi"/>
                <w:b/>
                <w:bCs/>
                <w:sz w:val="20"/>
                <w:szCs w:val="20"/>
              </w:rPr>
              <w:t>g</w:t>
            </w:r>
            <w:r w:rsidRPr="009137E5">
              <w:rPr>
                <w:rFonts w:asciiTheme="minorHAnsi" w:hAnsiTheme="minorHAnsi"/>
                <w:b/>
                <w:bCs/>
                <w:spacing w:val="1"/>
                <w:sz w:val="20"/>
                <w:szCs w:val="20"/>
              </w:rPr>
              <w:t>i</w:t>
            </w:r>
            <w:r w:rsidRPr="009137E5">
              <w:rPr>
                <w:rFonts w:asciiTheme="minorHAnsi" w:hAnsiTheme="minorHAnsi"/>
                <w:b/>
                <w:bCs/>
                <w:sz w:val="20"/>
                <w:szCs w:val="20"/>
              </w:rPr>
              <w:t>a</w:t>
            </w:r>
          </w:p>
        </w:tc>
        <w:tc>
          <w:tcPr>
            <w:tcW w:w="1983" w:type="dxa"/>
            <w:gridSpan w:val="2"/>
            <w:tcBorders>
              <w:top w:val="single" w:sz="4" w:space="0" w:color="000000"/>
              <w:left w:val="single" w:sz="4" w:space="0" w:color="000000"/>
              <w:bottom w:val="single" w:sz="4" w:space="0" w:color="000000"/>
              <w:right w:val="single" w:sz="4" w:space="0" w:color="000000"/>
            </w:tcBorders>
          </w:tcPr>
          <w:p w14:paraId="56580B93" w14:textId="77777777" w:rsidR="00D91BE6" w:rsidRPr="009137E5" w:rsidRDefault="00D91BE6" w:rsidP="00AA58A5">
            <w:pPr>
              <w:pStyle w:val="TableParagraph"/>
              <w:kinsoku w:val="0"/>
              <w:overflowPunct w:val="0"/>
              <w:spacing w:before="38"/>
              <w:ind w:left="469"/>
              <w:rPr>
                <w:rFonts w:asciiTheme="minorHAnsi" w:hAnsiTheme="minorHAnsi"/>
              </w:rPr>
            </w:pPr>
            <w:r w:rsidRPr="009137E5">
              <w:rPr>
                <w:rFonts w:asciiTheme="minorHAnsi" w:hAnsiTheme="minorHAnsi"/>
                <w:b/>
                <w:bCs/>
                <w:spacing w:val="-5"/>
                <w:sz w:val="20"/>
                <w:szCs w:val="20"/>
              </w:rPr>
              <w:t>v</w:t>
            </w:r>
            <w:r w:rsidRPr="009137E5">
              <w:rPr>
                <w:rFonts w:asciiTheme="minorHAnsi" w:hAnsiTheme="minorHAnsi"/>
                <w:b/>
                <w:bCs/>
                <w:sz w:val="20"/>
                <w:szCs w:val="20"/>
              </w:rPr>
              <w:t>a</w:t>
            </w:r>
            <w:r w:rsidRPr="009137E5">
              <w:rPr>
                <w:rFonts w:asciiTheme="minorHAnsi" w:hAnsiTheme="minorHAnsi"/>
                <w:b/>
                <w:bCs/>
                <w:spacing w:val="1"/>
                <w:sz w:val="20"/>
                <w:szCs w:val="20"/>
              </w:rPr>
              <w:t>l</w:t>
            </w:r>
            <w:r w:rsidRPr="009137E5">
              <w:rPr>
                <w:rFonts w:asciiTheme="minorHAnsi" w:hAnsiTheme="minorHAnsi"/>
                <w:b/>
                <w:bCs/>
                <w:spacing w:val="-7"/>
                <w:sz w:val="20"/>
                <w:szCs w:val="20"/>
              </w:rPr>
              <w:t>u</w:t>
            </w:r>
            <w:r w:rsidRPr="009137E5">
              <w:rPr>
                <w:rFonts w:asciiTheme="minorHAnsi" w:hAnsiTheme="minorHAnsi"/>
                <w:b/>
                <w:bCs/>
                <w:sz w:val="20"/>
                <w:szCs w:val="20"/>
              </w:rPr>
              <w:t>ta</w:t>
            </w:r>
            <w:r w:rsidRPr="009137E5">
              <w:rPr>
                <w:rFonts w:asciiTheme="minorHAnsi" w:hAnsiTheme="minorHAnsi"/>
                <w:b/>
                <w:bCs/>
                <w:spacing w:val="1"/>
                <w:sz w:val="20"/>
                <w:szCs w:val="20"/>
              </w:rPr>
              <w:t>zi</w:t>
            </w:r>
            <w:r w:rsidRPr="009137E5">
              <w:rPr>
                <w:rFonts w:asciiTheme="minorHAnsi" w:hAnsiTheme="minorHAnsi"/>
                <w:b/>
                <w:bCs/>
                <w:spacing w:val="-5"/>
                <w:sz w:val="20"/>
                <w:szCs w:val="20"/>
              </w:rPr>
              <w:t>o</w:t>
            </w:r>
            <w:r w:rsidRPr="009137E5">
              <w:rPr>
                <w:rFonts w:asciiTheme="minorHAnsi" w:hAnsiTheme="minorHAnsi"/>
                <w:b/>
                <w:bCs/>
                <w:spacing w:val="-2"/>
                <w:sz w:val="20"/>
                <w:szCs w:val="20"/>
              </w:rPr>
              <w:t>n</w:t>
            </w:r>
            <w:r w:rsidRPr="009137E5">
              <w:rPr>
                <w:rFonts w:asciiTheme="minorHAnsi" w:hAnsiTheme="minorHAnsi"/>
                <w:b/>
                <w:bCs/>
                <w:spacing w:val="1"/>
                <w:sz w:val="20"/>
                <w:szCs w:val="20"/>
              </w:rPr>
              <w:t>e</w:t>
            </w:r>
            <w:r w:rsidRPr="009137E5">
              <w:rPr>
                <w:rFonts w:asciiTheme="minorHAnsi" w:hAnsiTheme="minorHAnsi"/>
                <w:b/>
                <w:bCs/>
                <w:sz w:val="20"/>
                <w:szCs w:val="20"/>
              </w:rPr>
              <w:t>.</w:t>
            </w:r>
          </w:p>
        </w:tc>
        <w:tc>
          <w:tcPr>
            <w:tcW w:w="1272" w:type="dxa"/>
            <w:gridSpan w:val="2"/>
            <w:tcBorders>
              <w:top w:val="single" w:sz="4" w:space="0" w:color="000000"/>
              <w:left w:val="single" w:sz="4" w:space="0" w:color="000000"/>
              <w:bottom w:val="single" w:sz="4" w:space="0" w:color="000000"/>
              <w:right w:val="single" w:sz="4" w:space="0" w:color="000000"/>
            </w:tcBorders>
          </w:tcPr>
          <w:p w14:paraId="0AC0E078" w14:textId="77777777" w:rsidR="00D91BE6" w:rsidRPr="009137E5" w:rsidRDefault="00D91BE6" w:rsidP="00AA58A5">
            <w:pPr>
              <w:pStyle w:val="TableParagraph"/>
              <w:kinsoku w:val="0"/>
              <w:overflowPunct w:val="0"/>
              <w:spacing w:before="38"/>
              <w:ind w:left="3"/>
              <w:jc w:val="center"/>
              <w:rPr>
                <w:rFonts w:asciiTheme="minorHAnsi" w:hAnsiTheme="minorHAnsi"/>
              </w:rPr>
            </w:pPr>
            <w:r w:rsidRPr="009137E5">
              <w:rPr>
                <w:rFonts w:asciiTheme="minorHAnsi" w:hAnsiTheme="minorHAnsi"/>
                <w:b/>
                <w:bCs/>
                <w:spacing w:val="-2"/>
                <w:sz w:val="20"/>
                <w:szCs w:val="20"/>
              </w:rPr>
              <w:t>d</w:t>
            </w:r>
            <w:r w:rsidRPr="009137E5">
              <w:rPr>
                <w:rFonts w:asciiTheme="minorHAnsi" w:hAnsiTheme="minorHAnsi"/>
                <w:b/>
                <w:bCs/>
                <w:sz w:val="20"/>
                <w:szCs w:val="20"/>
              </w:rPr>
              <w:t>ati</w:t>
            </w:r>
          </w:p>
        </w:tc>
        <w:tc>
          <w:tcPr>
            <w:tcW w:w="2027" w:type="dxa"/>
            <w:gridSpan w:val="3"/>
            <w:tcBorders>
              <w:top w:val="single" w:sz="4" w:space="0" w:color="000000"/>
              <w:left w:val="single" w:sz="4" w:space="0" w:color="000000"/>
              <w:bottom w:val="single" w:sz="10" w:space="0" w:color="C0C0C0"/>
              <w:right w:val="single" w:sz="4" w:space="0" w:color="000000"/>
            </w:tcBorders>
          </w:tcPr>
          <w:p w14:paraId="24701BCF" w14:textId="77777777" w:rsidR="00D91BE6" w:rsidRPr="009137E5" w:rsidRDefault="00D91BE6" w:rsidP="00AA58A5">
            <w:pPr>
              <w:pStyle w:val="TableParagraph"/>
              <w:kinsoku w:val="0"/>
              <w:overflowPunct w:val="0"/>
              <w:spacing w:before="38" w:line="227" w:lineRule="exact"/>
              <w:ind w:left="1"/>
              <w:jc w:val="center"/>
              <w:rPr>
                <w:rFonts w:asciiTheme="minorHAnsi" w:hAnsiTheme="minorHAnsi"/>
              </w:rPr>
            </w:pPr>
            <w:r w:rsidRPr="009137E5">
              <w:rPr>
                <w:rFonts w:asciiTheme="minorHAnsi" w:hAnsiTheme="minorHAnsi"/>
                <w:b/>
                <w:bCs/>
                <w:spacing w:val="1"/>
                <w:sz w:val="20"/>
                <w:szCs w:val="20"/>
              </w:rPr>
              <w:t>c</w:t>
            </w:r>
            <w:r w:rsidRPr="009137E5">
              <w:rPr>
                <w:rFonts w:asciiTheme="minorHAnsi" w:hAnsiTheme="minorHAnsi"/>
                <w:b/>
                <w:bCs/>
                <w:spacing w:val="-5"/>
                <w:sz w:val="20"/>
                <w:szCs w:val="20"/>
              </w:rPr>
              <w:t>o</w:t>
            </w:r>
            <w:r w:rsidRPr="009137E5">
              <w:rPr>
                <w:rFonts w:asciiTheme="minorHAnsi" w:hAnsiTheme="minorHAnsi"/>
                <w:b/>
                <w:bCs/>
                <w:spacing w:val="1"/>
                <w:sz w:val="20"/>
                <w:szCs w:val="20"/>
              </w:rPr>
              <w:t>e</w:t>
            </w:r>
            <w:r w:rsidRPr="009137E5">
              <w:rPr>
                <w:rFonts w:asciiTheme="minorHAnsi" w:hAnsiTheme="minorHAnsi"/>
                <w:b/>
                <w:bCs/>
                <w:sz w:val="20"/>
                <w:szCs w:val="20"/>
              </w:rPr>
              <w:t>ff.</w:t>
            </w:r>
          </w:p>
        </w:tc>
        <w:tc>
          <w:tcPr>
            <w:tcW w:w="1037" w:type="dxa"/>
            <w:gridSpan w:val="4"/>
            <w:tcBorders>
              <w:top w:val="single" w:sz="4" w:space="0" w:color="000000"/>
              <w:left w:val="single" w:sz="4" w:space="0" w:color="000000"/>
              <w:bottom w:val="single" w:sz="4" w:space="0" w:color="000000"/>
              <w:right w:val="single" w:sz="4" w:space="0" w:color="000000"/>
            </w:tcBorders>
          </w:tcPr>
          <w:p w14:paraId="7BE7A139" w14:textId="77777777" w:rsidR="00D91BE6" w:rsidRPr="009137E5" w:rsidRDefault="00D91BE6" w:rsidP="00AA58A5">
            <w:pPr>
              <w:rPr>
                <w:rFonts w:asciiTheme="minorHAnsi" w:hAnsiTheme="minorHAnsi"/>
              </w:rPr>
            </w:pPr>
          </w:p>
        </w:tc>
      </w:tr>
      <w:tr w:rsidR="00D91BE6" w:rsidRPr="009137E5" w14:paraId="6BF6077D" w14:textId="77777777" w:rsidTr="00AA58A5">
        <w:trPr>
          <w:gridAfter w:val="1"/>
          <w:wAfter w:w="28" w:type="dxa"/>
          <w:trHeight w:hRule="exact" w:val="264"/>
        </w:trPr>
        <w:tc>
          <w:tcPr>
            <w:tcW w:w="3462" w:type="dxa"/>
            <w:gridSpan w:val="2"/>
            <w:tcBorders>
              <w:top w:val="single" w:sz="4" w:space="0" w:color="000000"/>
              <w:left w:val="single" w:sz="4" w:space="0" w:color="000000"/>
              <w:bottom w:val="single" w:sz="4" w:space="0" w:color="000000"/>
              <w:right w:val="single" w:sz="4" w:space="0" w:color="000000"/>
            </w:tcBorders>
          </w:tcPr>
          <w:p w14:paraId="0CA6D980"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pacing w:val="-4"/>
                <w:sz w:val="16"/>
                <w:szCs w:val="16"/>
              </w:rPr>
              <w:t>c</w:t>
            </w:r>
            <w:r w:rsidRPr="00F844D2">
              <w:rPr>
                <w:rFonts w:asciiTheme="minorHAnsi" w:hAnsiTheme="minorHAnsi"/>
                <w:sz w:val="16"/>
                <w:szCs w:val="16"/>
              </w:rPr>
              <w:t>o</w:t>
            </w:r>
            <w:r w:rsidRPr="00F844D2">
              <w:rPr>
                <w:rFonts w:asciiTheme="minorHAnsi" w:hAnsiTheme="minorHAnsi"/>
                <w:spacing w:val="-2"/>
                <w:sz w:val="16"/>
                <w:szCs w:val="16"/>
              </w:rPr>
              <w:t>s</w:t>
            </w:r>
            <w:r w:rsidRPr="00F844D2">
              <w:rPr>
                <w:rFonts w:asciiTheme="minorHAnsi" w:hAnsiTheme="minorHAnsi"/>
                <w:spacing w:val="1"/>
                <w:sz w:val="16"/>
                <w:szCs w:val="16"/>
              </w:rPr>
              <w:t>t</w:t>
            </w:r>
            <w:r w:rsidRPr="00F844D2">
              <w:rPr>
                <w:rFonts w:asciiTheme="minorHAnsi" w:hAnsiTheme="minorHAnsi"/>
                <w:sz w:val="16"/>
                <w:szCs w:val="16"/>
              </w:rPr>
              <w:t>o</w:t>
            </w:r>
            <w:r w:rsidRPr="00F844D2">
              <w:rPr>
                <w:rFonts w:asciiTheme="minorHAnsi" w:hAnsiTheme="minorHAnsi"/>
                <w:spacing w:val="-3"/>
                <w:sz w:val="16"/>
                <w:szCs w:val="16"/>
              </w:rPr>
              <w:t xml:space="preserve"> </w:t>
            </w:r>
            <w:r w:rsidRPr="00F844D2">
              <w:rPr>
                <w:rFonts w:asciiTheme="minorHAnsi" w:hAnsiTheme="minorHAnsi"/>
                <w:sz w:val="16"/>
                <w:szCs w:val="16"/>
              </w:rPr>
              <w:t>di</w:t>
            </w:r>
            <w:r w:rsidRPr="00F844D2">
              <w:rPr>
                <w:rFonts w:asciiTheme="minorHAnsi" w:hAnsiTheme="minorHAnsi"/>
                <w:spacing w:val="4"/>
                <w:sz w:val="16"/>
                <w:szCs w:val="16"/>
              </w:rPr>
              <w:t xml:space="preserve"> </w:t>
            </w:r>
            <w:r w:rsidRPr="00F844D2">
              <w:rPr>
                <w:rFonts w:asciiTheme="minorHAnsi" w:hAnsiTheme="minorHAnsi"/>
                <w:spacing w:val="1"/>
                <w:sz w:val="16"/>
                <w:szCs w:val="16"/>
              </w:rPr>
              <w:t>a</w:t>
            </w:r>
            <w:r w:rsidRPr="00F844D2">
              <w:rPr>
                <w:rFonts w:asciiTheme="minorHAnsi" w:hAnsiTheme="minorHAnsi"/>
                <w:spacing w:val="-4"/>
                <w:sz w:val="16"/>
                <w:szCs w:val="16"/>
              </w:rPr>
              <w:t>c</w:t>
            </w:r>
            <w:r w:rsidRPr="00F844D2">
              <w:rPr>
                <w:rFonts w:asciiTheme="minorHAnsi" w:hAnsiTheme="minorHAnsi"/>
                <w:sz w:val="16"/>
                <w:szCs w:val="16"/>
              </w:rPr>
              <w:t>q</w:t>
            </w:r>
            <w:r w:rsidRPr="00F844D2">
              <w:rPr>
                <w:rFonts w:asciiTheme="minorHAnsi" w:hAnsiTheme="minorHAnsi"/>
                <w:spacing w:val="-5"/>
                <w:sz w:val="16"/>
                <w:szCs w:val="16"/>
              </w:rPr>
              <w:t>u</w:t>
            </w:r>
            <w:r w:rsidRPr="00F844D2">
              <w:rPr>
                <w:rFonts w:asciiTheme="minorHAnsi" w:hAnsiTheme="minorHAnsi"/>
                <w:spacing w:val="1"/>
                <w:sz w:val="16"/>
                <w:szCs w:val="16"/>
              </w:rPr>
              <w:t>i</w:t>
            </w:r>
            <w:r w:rsidRPr="00F844D2">
              <w:rPr>
                <w:rFonts w:asciiTheme="minorHAnsi" w:hAnsiTheme="minorHAnsi"/>
                <w:spacing w:val="-2"/>
                <w:sz w:val="16"/>
                <w:szCs w:val="16"/>
              </w:rPr>
              <w:t>s</w:t>
            </w:r>
            <w:r w:rsidRPr="00F844D2">
              <w:rPr>
                <w:rFonts w:asciiTheme="minorHAnsi" w:hAnsiTheme="minorHAnsi"/>
                <w:spacing w:val="1"/>
                <w:sz w:val="16"/>
                <w:szCs w:val="16"/>
              </w:rPr>
              <w:t>t</w:t>
            </w:r>
            <w:r w:rsidRPr="00F844D2">
              <w:rPr>
                <w:rFonts w:asciiTheme="minorHAnsi" w:hAnsiTheme="minorHAnsi"/>
                <w:sz w:val="16"/>
                <w:szCs w:val="16"/>
              </w:rPr>
              <w:t>o</w:t>
            </w:r>
          </w:p>
        </w:tc>
        <w:tc>
          <w:tcPr>
            <w:tcW w:w="1983" w:type="dxa"/>
            <w:gridSpan w:val="2"/>
            <w:tcBorders>
              <w:top w:val="single" w:sz="4" w:space="0" w:color="000000"/>
              <w:left w:val="single" w:sz="4" w:space="0" w:color="000000"/>
              <w:bottom w:val="single" w:sz="4" w:space="0" w:color="000000"/>
              <w:right w:val="single" w:sz="4" w:space="0" w:color="000000"/>
            </w:tcBorders>
          </w:tcPr>
          <w:p w14:paraId="77F2BEFE" w14:textId="77777777" w:rsidR="00D91BE6" w:rsidRPr="00F844D2" w:rsidRDefault="00D91BE6" w:rsidP="00AA58A5">
            <w:pPr>
              <w:pStyle w:val="TableParagraph"/>
              <w:kinsoku w:val="0"/>
              <w:overflowPunct w:val="0"/>
              <w:spacing w:before="14"/>
              <w:ind w:left="61"/>
              <w:rPr>
                <w:rFonts w:asciiTheme="minorHAnsi" w:hAnsiTheme="minorHAnsi"/>
                <w:sz w:val="16"/>
                <w:szCs w:val="16"/>
              </w:rPr>
            </w:pPr>
            <w:r w:rsidRPr="00F844D2">
              <w:rPr>
                <w:rFonts w:asciiTheme="minorHAnsi" w:hAnsiTheme="minorHAnsi"/>
                <w:sz w:val="16"/>
                <w:szCs w:val="16"/>
              </w:rPr>
              <w:t>€</w:t>
            </w:r>
          </w:p>
        </w:tc>
        <w:tc>
          <w:tcPr>
            <w:tcW w:w="1272" w:type="dxa"/>
            <w:gridSpan w:val="2"/>
            <w:tcBorders>
              <w:top w:val="single" w:sz="4" w:space="0" w:color="000000"/>
              <w:left w:val="single" w:sz="4" w:space="0" w:color="000000"/>
              <w:bottom w:val="single" w:sz="4" w:space="0" w:color="000000"/>
              <w:right w:val="single" w:sz="26" w:space="0" w:color="C0C0C0"/>
            </w:tcBorders>
          </w:tcPr>
          <w:p w14:paraId="36960708" w14:textId="77777777" w:rsidR="00D91BE6" w:rsidRPr="00F844D2" w:rsidRDefault="00D91BE6" w:rsidP="00AA58A5">
            <w:pPr>
              <w:pStyle w:val="TableParagraph"/>
              <w:kinsoku w:val="0"/>
              <w:overflowPunct w:val="0"/>
              <w:spacing w:before="14"/>
              <w:ind w:left="647"/>
              <w:rPr>
                <w:rFonts w:asciiTheme="minorHAnsi" w:hAnsiTheme="minorHAnsi"/>
                <w:sz w:val="16"/>
                <w:szCs w:val="16"/>
              </w:rPr>
            </w:pPr>
            <w:r w:rsidRPr="00F844D2">
              <w:rPr>
                <w:rFonts w:asciiTheme="minorHAnsi" w:hAnsiTheme="minorHAnsi"/>
                <w:sz w:val="16"/>
                <w:szCs w:val="16"/>
              </w:rPr>
              <w:t xml:space="preserve">         0</w:t>
            </w:r>
          </w:p>
        </w:tc>
        <w:tc>
          <w:tcPr>
            <w:tcW w:w="73" w:type="dxa"/>
            <w:gridSpan w:val="2"/>
            <w:tcBorders>
              <w:top w:val="single" w:sz="10" w:space="0" w:color="C0C0C0"/>
              <w:left w:val="single" w:sz="26" w:space="0" w:color="C0C0C0"/>
              <w:bottom w:val="single" w:sz="10" w:space="0" w:color="C0C0C0"/>
              <w:right w:val="nil"/>
            </w:tcBorders>
          </w:tcPr>
          <w:p w14:paraId="349896B3" w14:textId="77777777" w:rsidR="00D91BE6" w:rsidRPr="00F844D2" w:rsidRDefault="00D91BE6" w:rsidP="00AA58A5">
            <w:pPr>
              <w:rPr>
                <w:rFonts w:asciiTheme="minorHAnsi" w:hAnsiTheme="minorHAnsi"/>
                <w:sz w:val="16"/>
                <w:szCs w:val="16"/>
              </w:rPr>
            </w:pPr>
          </w:p>
        </w:tc>
        <w:tc>
          <w:tcPr>
            <w:tcW w:w="1954" w:type="dxa"/>
            <w:tcBorders>
              <w:top w:val="single" w:sz="10" w:space="0" w:color="C0C0C0"/>
              <w:left w:val="nil"/>
              <w:bottom w:val="single" w:sz="10" w:space="0" w:color="C0C0C0"/>
              <w:right w:val="single" w:sz="26" w:space="0" w:color="C0C0C0"/>
            </w:tcBorders>
          </w:tcPr>
          <w:p w14:paraId="5CDA0DDE" w14:textId="77777777" w:rsidR="00D91BE6" w:rsidRPr="00F844D2" w:rsidRDefault="00D91BE6" w:rsidP="00AA58A5">
            <w:pPr>
              <w:pStyle w:val="TableParagraph"/>
              <w:kinsoku w:val="0"/>
              <w:overflowPunct w:val="0"/>
              <w:spacing w:before="69" w:line="183" w:lineRule="exact"/>
              <w:ind w:left="934" w:right="938"/>
              <w:jc w:val="center"/>
              <w:rPr>
                <w:rFonts w:asciiTheme="minorHAnsi" w:hAnsiTheme="minorHAnsi"/>
                <w:sz w:val="16"/>
                <w:szCs w:val="16"/>
              </w:rPr>
            </w:pPr>
            <w:r w:rsidRPr="00F844D2">
              <w:rPr>
                <w:rFonts w:asciiTheme="minorHAnsi" w:hAnsiTheme="minorHAnsi" w:cs="Arial"/>
                <w:b/>
                <w:bCs/>
                <w:sz w:val="16"/>
                <w:szCs w:val="16"/>
              </w:rPr>
              <w:t>a</w:t>
            </w:r>
          </w:p>
        </w:tc>
        <w:tc>
          <w:tcPr>
            <w:tcW w:w="1037" w:type="dxa"/>
            <w:gridSpan w:val="4"/>
            <w:tcBorders>
              <w:top w:val="single" w:sz="4" w:space="0" w:color="000000"/>
              <w:left w:val="single" w:sz="26" w:space="0" w:color="C0C0C0"/>
              <w:bottom w:val="single" w:sz="4" w:space="0" w:color="000000"/>
              <w:right w:val="single" w:sz="4" w:space="0" w:color="000000"/>
            </w:tcBorders>
          </w:tcPr>
          <w:p w14:paraId="3452EA5F" w14:textId="77777777" w:rsidR="00D91BE6" w:rsidRPr="009137E5" w:rsidRDefault="00D91BE6" w:rsidP="00AA58A5">
            <w:pPr>
              <w:rPr>
                <w:rFonts w:asciiTheme="minorHAnsi" w:hAnsiTheme="minorHAnsi"/>
              </w:rPr>
            </w:pPr>
          </w:p>
        </w:tc>
      </w:tr>
      <w:tr w:rsidR="00D91BE6" w:rsidRPr="009137E5" w14:paraId="0D433A00" w14:textId="77777777" w:rsidTr="00AA58A5">
        <w:trPr>
          <w:gridAfter w:val="1"/>
          <w:wAfter w:w="28" w:type="dxa"/>
          <w:trHeight w:hRule="exact" w:val="264"/>
        </w:trPr>
        <w:tc>
          <w:tcPr>
            <w:tcW w:w="3462" w:type="dxa"/>
            <w:gridSpan w:val="2"/>
            <w:tcBorders>
              <w:top w:val="single" w:sz="4" w:space="0" w:color="000000"/>
              <w:left w:val="single" w:sz="4" w:space="0" w:color="000000"/>
              <w:bottom w:val="single" w:sz="4" w:space="0" w:color="000000"/>
              <w:right w:val="single" w:sz="4" w:space="0" w:color="000000"/>
            </w:tcBorders>
          </w:tcPr>
          <w:p w14:paraId="588A4377"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z w:val="16"/>
                <w:szCs w:val="16"/>
              </w:rPr>
              <w:t>p</w:t>
            </w:r>
            <w:r w:rsidRPr="00F844D2">
              <w:rPr>
                <w:rFonts w:asciiTheme="minorHAnsi" w:hAnsiTheme="minorHAnsi"/>
                <w:spacing w:val="-5"/>
                <w:sz w:val="16"/>
                <w:szCs w:val="16"/>
              </w:rPr>
              <w:t>o</w:t>
            </w:r>
            <w:r w:rsidRPr="00F844D2">
              <w:rPr>
                <w:rFonts w:asciiTheme="minorHAnsi" w:hAnsiTheme="minorHAnsi"/>
                <w:spacing w:val="4"/>
                <w:sz w:val="16"/>
                <w:szCs w:val="16"/>
              </w:rPr>
              <w:t>r</w:t>
            </w:r>
            <w:r w:rsidRPr="00F844D2">
              <w:rPr>
                <w:rFonts w:asciiTheme="minorHAnsi" w:hAnsiTheme="minorHAnsi"/>
                <w:spacing w:val="1"/>
                <w:sz w:val="16"/>
                <w:szCs w:val="16"/>
              </w:rPr>
              <w:t>t</w:t>
            </w:r>
            <w:r w:rsidRPr="00F844D2">
              <w:rPr>
                <w:rFonts w:asciiTheme="minorHAnsi" w:hAnsiTheme="minorHAnsi"/>
                <w:spacing w:val="-4"/>
                <w:sz w:val="16"/>
                <w:szCs w:val="16"/>
              </w:rPr>
              <w:t>a</w:t>
            </w:r>
            <w:r w:rsidRPr="00F844D2">
              <w:rPr>
                <w:rFonts w:asciiTheme="minorHAnsi" w:hAnsiTheme="minorHAnsi"/>
                <w:spacing w:val="1"/>
                <w:sz w:val="16"/>
                <w:szCs w:val="16"/>
              </w:rPr>
              <w:t>t</w:t>
            </w:r>
            <w:r w:rsidRPr="00F844D2">
              <w:rPr>
                <w:rFonts w:asciiTheme="minorHAnsi" w:hAnsiTheme="minorHAnsi"/>
                <w:sz w:val="16"/>
                <w:szCs w:val="16"/>
              </w:rPr>
              <w:t>a</w:t>
            </w:r>
          </w:p>
        </w:tc>
        <w:tc>
          <w:tcPr>
            <w:tcW w:w="1983" w:type="dxa"/>
            <w:gridSpan w:val="2"/>
            <w:tcBorders>
              <w:top w:val="single" w:sz="4" w:space="0" w:color="000000"/>
              <w:left w:val="single" w:sz="4" w:space="0" w:color="000000"/>
              <w:bottom w:val="single" w:sz="4" w:space="0" w:color="000000"/>
              <w:right w:val="single" w:sz="4" w:space="0" w:color="000000"/>
            </w:tcBorders>
          </w:tcPr>
          <w:p w14:paraId="4B4B0C37" w14:textId="77777777" w:rsidR="00D91BE6" w:rsidRPr="00F844D2" w:rsidRDefault="00D91BE6" w:rsidP="00AA58A5">
            <w:pPr>
              <w:pStyle w:val="TableParagraph"/>
              <w:kinsoku w:val="0"/>
              <w:overflowPunct w:val="0"/>
              <w:spacing w:before="14"/>
              <w:ind w:left="61"/>
              <w:rPr>
                <w:rFonts w:asciiTheme="minorHAnsi" w:hAnsiTheme="minorHAnsi"/>
                <w:sz w:val="16"/>
                <w:szCs w:val="16"/>
              </w:rPr>
            </w:pPr>
            <w:r w:rsidRPr="00F844D2">
              <w:rPr>
                <w:rFonts w:asciiTheme="minorHAnsi" w:hAnsiTheme="minorHAnsi"/>
                <w:sz w:val="16"/>
                <w:szCs w:val="16"/>
              </w:rPr>
              <w:t>q</w:t>
            </w:r>
            <w:r w:rsidRPr="00F844D2">
              <w:rPr>
                <w:rFonts w:asciiTheme="minorHAnsi" w:hAnsiTheme="minorHAnsi"/>
                <w:spacing w:val="2"/>
                <w:sz w:val="16"/>
                <w:szCs w:val="16"/>
              </w:rPr>
              <w:t>.</w:t>
            </w:r>
            <w:r w:rsidRPr="00F844D2">
              <w:rPr>
                <w:rFonts w:asciiTheme="minorHAnsi" w:hAnsiTheme="minorHAnsi"/>
                <w:spacing w:val="-4"/>
                <w:sz w:val="16"/>
                <w:szCs w:val="16"/>
              </w:rPr>
              <w:t>l</w:t>
            </w:r>
            <w:r w:rsidRPr="00F844D2">
              <w:rPr>
                <w:rFonts w:asciiTheme="minorHAnsi" w:hAnsiTheme="minorHAnsi"/>
                <w:sz w:val="16"/>
                <w:szCs w:val="16"/>
              </w:rPr>
              <w:t>i</w:t>
            </w:r>
          </w:p>
        </w:tc>
        <w:tc>
          <w:tcPr>
            <w:tcW w:w="1272" w:type="dxa"/>
            <w:gridSpan w:val="2"/>
            <w:tcBorders>
              <w:top w:val="single" w:sz="4" w:space="0" w:color="000000"/>
              <w:left w:val="single" w:sz="4" w:space="0" w:color="000000"/>
              <w:bottom w:val="single" w:sz="4" w:space="0" w:color="000000"/>
              <w:right w:val="single" w:sz="26" w:space="0" w:color="C0C0C0"/>
            </w:tcBorders>
          </w:tcPr>
          <w:p w14:paraId="1920679C" w14:textId="77777777" w:rsidR="00D91BE6" w:rsidRPr="00F844D2" w:rsidRDefault="00D91BE6" w:rsidP="00AA58A5">
            <w:pPr>
              <w:pStyle w:val="TableParagraph"/>
              <w:kinsoku w:val="0"/>
              <w:overflowPunct w:val="0"/>
              <w:spacing w:before="14"/>
              <w:ind w:right="28"/>
              <w:jc w:val="right"/>
              <w:rPr>
                <w:rFonts w:asciiTheme="minorHAnsi" w:hAnsiTheme="minorHAnsi"/>
                <w:sz w:val="16"/>
                <w:szCs w:val="16"/>
              </w:rPr>
            </w:pPr>
            <w:r w:rsidRPr="00F844D2">
              <w:rPr>
                <w:rFonts w:asciiTheme="minorHAnsi" w:hAnsiTheme="minorHAnsi"/>
                <w:sz w:val="16"/>
                <w:szCs w:val="16"/>
              </w:rPr>
              <w:t>120</w:t>
            </w:r>
          </w:p>
        </w:tc>
        <w:tc>
          <w:tcPr>
            <w:tcW w:w="73" w:type="dxa"/>
            <w:gridSpan w:val="2"/>
            <w:tcBorders>
              <w:top w:val="single" w:sz="10" w:space="0" w:color="C0C0C0"/>
              <w:left w:val="single" w:sz="26" w:space="0" w:color="C0C0C0"/>
              <w:bottom w:val="single" w:sz="10" w:space="0" w:color="C0C0C0"/>
              <w:right w:val="nil"/>
            </w:tcBorders>
          </w:tcPr>
          <w:p w14:paraId="0B33860B" w14:textId="77777777" w:rsidR="00D91BE6" w:rsidRPr="00F844D2" w:rsidRDefault="00D91BE6" w:rsidP="00AA58A5">
            <w:pPr>
              <w:rPr>
                <w:rFonts w:asciiTheme="minorHAnsi" w:hAnsiTheme="minorHAnsi"/>
                <w:sz w:val="16"/>
                <w:szCs w:val="16"/>
              </w:rPr>
            </w:pPr>
          </w:p>
        </w:tc>
        <w:tc>
          <w:tcPr>
            <w:tcW w:w="1954" w:type="dxa"/>
            <w:tcBorders>
              <w:top w:val="single" w:sz="10" w:space="0" w:color="C0C0C0"/>
              <w:left w:val="nil"/>
              <w:bottom w:val="single" w:sz="10" w:space="0" w:color="C0C0C0"/>
              <w:right w:val="single" w:sz="26" w:space="0" w:color="C0C0C0"/>
            </w:tcBorders>
          </w:tcPr>
          <w:p w14:paraId="52AA1A94" w14:textId="77777777" w:rsidR="00D91BE6" w:rsidRPr="00F844D2" w:rsidRDefault="00D91BE6" w:rsidP="00AA58A5">
            <w:pPr>
              <w:pStyle w:val="TableParagraph"/>
              <w:kinsoku w:val="0"/>
              <w:overflowPunct w:val="0"/>
              <w:spacing w:before="69" w:line="183" w:lineRule="exact"/>
              <w:ind w:left="934" w:right="929"/>
              <w:jc w:val="center"/>
              <w:rPr>
                <w:rFonts w:asciiTheme="minorHAnsi" w:hAnsiTheme="minorHAnsi"/>
                <w:sz w:val="16"/>
                <w:szCs w:val="16"/>
              </w:rPr>
            </w:pPr>
            <w:r w:rsidRPr="00F844D2">
              <w:rPr>
                <w:rFonts w:asciiTheme="minorHAnsi" w:hAnsiTheme="minorHAnsi" w:cs="Arial"/>
                <w:b/>
                <w:bCs/>
                <w:sz w:val="16"/>
                <w:szCs w:val="16"/>
              </w:rPr>
              <w:t>b</w:t>
            </w:r>
          </w:p>
        </w:tc>
        <w:tc>
          <w:tcPr>
            <w:tcW w:w="1037" w:type="dxa"/>
            <w:gridSpan w:val="4"/>
            <w:tcBorders>
              <w:top w:val="single" w:sz="4" w:space="0" w:color="000000"/>
              <w:left w:val="single" w:sz="26" w:space="0" w:color="C0C0C0"/>
              <w:bottom w:val="single" w:sz="4" w:space="0" w:color="000000"/>
              <w:right w:val="single" w:sz="4" w:space="0" w:color="000000"/>
            </w:tcBorders>
          </w:tcPr>
          <w:p w14:paraId="62CA7DA6" w14:textId="77777777" w:rsidR="00D91BE6" w:rsidRPr="009137E5" w:rsidRDefault="00D91BE6" w:rsidP="00AA58A5">
            <w:pPr>
              <w:rPr>
                <w:rFonts w:asciiTheme="minorHAnsi" w:hAnsiTheme="minorHAnsi"/>
              </w:rPr>
            </w:pPr>
          </w:p>
        </w:tc>
      </w:tr>
      <w:tr w:rsidR="00D91BE6" w:rsidRPr="009137E5" w14:paraId="15778024" w14:textId="77777777" w:rsidTr="00AA58A5">
        <w:trPr>
          <w:gridAfter w:val="1"/>
          <w:wAfter w:w="28" w:type="dxa"/>
          <w:trHeight w:hRule="exact" w:val="264"/>
        </w:trPr>
        <w:tc>
          <w:tcPr>
            <w:tcW w:w="3462" w:type="dxa"/>
            <w:gridSpan w:val="2"/>
            <w:tcBorders>
              <w:top w:val="single" w:sz="4" w:space="0" w:color="000000"/>
              <w:left w:val="single" w:sz="4" w:space="0" w:color="000000"/>
              <w:bottom w:val="single" w:sz="4" w:space="0" w:color="000000"/>
              <w:right w:val="single" w:sz="4" w:space="0" w:color="000000"/>
            </w:tcBorders>
          </w:tcPr>
          <w:p w14:paraId="6714CCAB"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z w:val="16"/>
                <w:szCs w:val="16"/>
              </w:rPr>
              <w:t>p</w:t>
            </w:r>
            <w:r w:rsidRPr="00F844D2">
              <w:rPr>
                <w:rFonts w:asciiTheme="minorHAnsi" w:hAnsiTheme="minorHAnsi"/>
                <w:spacing w:val="-4"/>
                <w:sz w:val="16"/>
                <w:szCs w:val="16"/>
              </w:rPr>
              <w:t>e</w:t>
            </w:r>
            <w:r w:rsidRPr="00F844D2">
              <w:rPr>
                <w:rFonts w:asciiTheme="minorHAnsi" w:hAnsiTheme="minorHAnsi"/>
                <w:spacing w:val="4"/>
                <w:sz w:val="16"/>
                <w:szCs w:val="16"/>
              </w:rPr>
              <w:t>r</w:t>
            </w:r>
            <w:r w:rsidRPr="00F844D2">
              <w:rPr>
                <w:rFonts w:asciiTheme="minorHAnsi" w:hAnsiTheme="minorHAnsi"/>
                <w:spacing w:val="-4"/>
                <w:sz w:val="16"/>
                <w:szCs w:val="16"/>
              </w:rPr>
              <w:t>c</w:t>
            </w:r>
            <w:r w:rsidRPr="00F844D2">
              <w:rPr>
                <w:rFonts w:asciiTheme="minorHAnsi" w:hAnsiTheme="minorHAnsi"/>
                <w:spacing w:val="-5"/>
                <w:sz w:val="16"/>
                <w:szCs w:val="16"/>
              </w:rPr>
              <w:t>o</w:t>
            </w:r>
            <w:r w:rsidRPr="00F844D2">
              <w:rPr>
                <w:rFonts w:asciiTheme="minorHAnsi" w:hAnsiTheme="minorHAnsi"/>
                <w:sz w:val="16"/>
                <w:szCs w:val="16"/>
              </w:rPr>
              <w:t>r</w:t>
            </w:r>
            <w:r w:rsidRPr="00F844D2">
              <w:rPr>
                <w:rFonts w:asciiTheme="minorHAnsi" w:hAnsiTheme="minorHAnsi"/>
                <w:spacing w:val="4"/>
                <w:sz w:val="16"/>
                <w:szCs w:val="16"/>
              </w:rPr>
              <w:t>r</w:t>
            </w:r>
            <w:r w:rsidRPr="00F844D2">
              <w:rPr>
                <w:rFonts w:asciiTheme="minorHAnsi" w:hAnsiTheme="minorHAnsi"/>
                <w:spacing w:val="-4"/>
                <w:sz w:val="16"/>
                <w:szCs w:val="16"/>
              </w:rPr>
              <w:t>e</w:t>
            </w:r>
            <w:r w:rsidRPr="00F844D2">
              <w:rPr>
                <w:rFonts w:asciiTheme="minorHAnsi" w:hAnsiTheme="minorHAnsi"/>
                <w:sz w:val="16"/>
                <w:szCs w:val="16"/>
              </w:rPr>
              <w:t>n</w:t>
            </w:r>
            <w:r w:rsidRPr="00F844D2">
              <w:rPr>
                <w:rFonts w:asciiTheme="minorHAnsi" w:hAnsiTheme="minorHAnsi"/>
                <w:spacing w:val="1"/>
                <w:sz w:val="16"/>
                <w:szCs w:val="16"/>
              </w:rPr>
              <w:t>z</w:t>
            </w:r>
            <w:r w:rsidRPr="00F844D2">
              <w:rPr>
                <w:rFonts w:asciiTheme="minorHAnsi" w:hAnsiTheme="minorHAnsi"/>
                <w:sz w:val="16"/>
                <w:szCs w:val="16"/>
              </w:rPr>
              <w:t>a</w:t>
            </w:r>
            <w:r w:rsidRPr="00F844D2">
              <w:rPr>
                <w:rFonts w:asciiTheme="minorHAnsi" w:hAnsiTheme="minorHAnsi"/>
                <w:spacing w:val="47"/>
                <w:sz w:val="16"/>
                <w:szCs w:val="16"/>
              </w:rPr>
              <w:t xml:space="preserve"> </w:t>
            </w:r>
            <w:r w:rsidRPr="00F844D2">
              <w:rPr>
                <w:rFonts w:asciiTheme="minorHAnsi" w:hAnsiTheme="minorHAnsi"/>
                <w:spacing w:val="1"/>
                <w:sz w:val="16"/>
                <w:szCs w:val="16"/>
              </w:rPr>
              <w:t>m</w:t>
            </w:r>
            <w:r w:rsidRPr="00F844D2">
              <w:rPr>
                <w:rFonts w:asciiTheme="minorHAnsi" w:hAnsiTheme="minorHAnsi"/>
                <w:spacing w:val="-4"/>
                <w:sz w:val="16"/>
                <w:szCs w:val="16"/>
              </w:rPr>
              <w:t>e</w:t>
            </w:r>
            <w:r w:rsidRPr="00F844D2">
              <w:rPr>
                <w:rFonts w:asciiTheme="minorHAnsi" w:hAnsiTheme="minorHAnsi"/>
                <w:sz w:val="16"/>
                <w:szCs w:val="16"/>
              </w:rPr>
              <w:t>d</w:t>
            </w:r>
            <w:r w:rsidRPr="00F844D2">
              <w:rPr>
                <w:rFonts w:asciiTheme="minorHAnsi" w:hAnsiTheme="minorHAnsi"/>
                <w:spacing w:val="-4"/>
                <w:sz w:val="16"/>
                <w:szCs w:val="16"/>
              </w:rPr>
              <w:t>i</w:t>
            </w:r>
            <w:r w:rsidRPr="00F844D2">
              <w:rPr>
                <w:rFonts w:asciiTheme="minorHAnsi" w:hAnsiTheme="minorHAnsi"/>
                <w:sz w:val="16"/>
                <w:szCs w:val="16"/>
              </w:rPr>
              <w:t>a</w:t>
            </w:r>
          </w:p>
        </w:tc>
        <w:tc>
          <w:tcPr>
            <w:tcW w:w="1983" w:type="dxa"/>
            <w:gridSpan w:val="2"/>
            <w:tcBorders>
              <w:top w:val="single" w:sz="4" w:space="0" w:color="000000"/>
              <w:left w:val="single" w:sz="4" w:space="0" w:color="000000"/>
              <w:bottom w:val="single" w:sz="4" w:space="0" w:color="000000"/>
              <w:right w:val="single" w:sz="4" w:space="0" w:color="000000"/>
            </w:tcBorders>
          </w:tcPr>
          <w:p w14:paraId="23FC9E94" w14:textId="77777777" w:rsidR="00D91BE6" w:rsidRPr="00F844D2" w:rsidRDefault="00D91BE6" w:rsidP="00AA58A5">
            <w:pPr>
              <w:pStyle w:val="TableParagraph"/>
              <w:kinsoku w:val="0"/>
              <w:overflowPunct w:val="0"/>
              <w:spacing w:before="14"/>
              <w:ind w:left="61"/>
              <w:rPr>
                <w:rFonts w:asciiTheme="minorHAnsi" w:hAnsiTheme="minorHAnsi"/>
                <w:sz w:val="16"/>
                <w:szCs w:val="16"/>
              </w:rPr>
            </w:pPr>
            <w:r w:rsidRPr="00F844D2">
              <w:rPr>
                <w:rFonts w:asciiTheme="minorHAnsi" w:hAnsiTheme="minorHAnsi"/>
                <w:spacing w:val="-2"/>
                <w:sz w:val="16"/>
                <w:szCs w:val="16"/>
              </w:rPr>
              <w:t>Km</w:t>
            </w:r>
          </w:p>
        </w:tc>
        <w:tc>
          <w:tcPr>
            <w:tcW w:w="1272" w:type="dxa"/>
            <w:gridSpan w:val="2"/>
            <w:tcBorders>
              <w:top w:val="single" w:sz="4" w:space="0" w:color="000000"/>
              <w:left w:val="single" w:sz="4" w:space="0" w:color="000000"/>
              <w:bottom w:val="single" w:sz="4" w:space="0" w:color="000000"/>
              <w:right w:val="single" w:sz="26" w:space="0" w:color="C0C0C0"/>
            </w:tcBorders>
          </w:tcPr>
          <w:p w14:paraId="2D5C612B" w14:textId="77777777" w:rsidR="00D91BE6" w:rsidRPr="00F844D2" w:rsidRDefault="00D91BE6" w:rsidP="00AA58A5">
            <w:pPr>
              <w:pStyle w:val="TableParagraph"/>
              <w:kinsoku w:val="0"/>
              <w:overflowPunct w:val="0"/>
              <w:spacing w:before="14"/>
              <w:ind w:right="28"/>
              <w:jc w:val="right"/>
              <w:rPr>
                <w:rFonts w:asciiTheme="minorHAnsi" w:hAnsiTheme="minorHAnsi"/>
                <w:sz w:val="16"/>
                <w:szCs w:val="16"/>
              </w:rPr>
            </w:pPr>
            <w:r w:rsidRPr="00F844D2">
              <w:rPr>
                <w:rFonts w:asciiTheme="minorHAnsi" w:hAnsiTheme="minorHAnsi"/>
                <w:sz w:val="16"/>
                <w:szCs w:val="16"/>
              </w:rPr>
              <w:t>300</w:t>
            </w:r>
          </w:p>
        </w:tc>
        <w:tc>
          <w:tcPr>
            <w:tcW w:w="73" w:type="dxa"/>
            <w:gridSpan w:val="2"/>
            <w:tcBorders>
              <w:top w:val="single" w:sz="10" w:space="0" w:color="C0C0C0"/>
              <w:left w:val="single" w:sz="26" w:space="0" w:color="C0C0C0"/>
              <w:bottom w:val="single" w:sz="10" w:space="0" w:color="C0C0C0"/>
              <w:right w:val="nil"/>
            </w:tcBorders>
          </w:tcPr>
          <w:p w14:paraId="4C087A73" w14:textId="77777777" w:rsidR="00D91BE6" w:rsidRPr="00F844D2" w:rsidRDefault="00D91BE6" w:rsidP="00AA58A5">
            <w:pPr>
              <w:rPr>
                <w:rFonts w:asciiTheme="minorHAnsi" w:hAnsiTheme="minorHAnsi"/>
                <w:sz w:val="16"/>
                <w:szCs w:val="16"/>
              </w:rPr>
            </w:pPr>
          </w:p>
        </w:tc>
        <w:tc>
          <w:tcPr>
            <w:tcW w:w="1954" w:type="dxa"/>
            <w:tcBorders>
              <w:top w:val="single" w:sz="10" w:space="0" w:color="C0C0C0"/>
              <w:left w:val="nil"/>
              <w:bottom w:val="single" w:sz="10" w:space="0" w:color="C0C0C0"/>
              <w:right w:val="single" w:sz="26" w:space="0" w:color="C0C0C0"/>
            </w:tcBorders>
          </w:tcPr>
          <w:p w14:paraId="7C4E60B8" w14:textId="77777777" w:rsidR="00D91BE6" w:rsidRPr="00F844D2" w:rsidRDefault="00D91BE6" w:rsidP="00AA58A5">
            <w:pPr>
              <w:pStyle w:val="TableParagraph"/>
              <w:kinsoku w:val="0"/>
              <w:overflowPunct w:val="0"/>
              <w:spacing w:before="69"/>
              <w:ind w:left="934" w:right="938"/>
              <w:jc w:val="center"/>
              <w:rPr>
                <w:rFonts w:asciiTheme="minorHAnsi" w:hAnsiTheme="minorHAnsi"/>
                <w:sz w:val="16"/>
                <w:szCs w:val="16"/>
              </w:rPr>
            </w:pPr>
            <w:r w:rsidRPr="00F844D2">
              <w:rPr>
                <w:rFonts w:asciiTheme="minorHAnsi" w:hAnsiTheme="minorHAnsi" w:cs="Arial"/>
                <w:b/>
                <w:bCs/>
                <w:sz w:val="16"/>
                <w:szCs w:val="16"/>
              </w:rPr>
              <w:t>c</w:t>
            </w:r>
          </w:p>
        </w:tc>
        <w:tc>
          <w:tcPr>
            <w:tcW w:w="1037" w:type="dxa"/>
            <w:gridSpan w:val="4"/>
            <w:tcBorders>
              <w:top w:val="single" w:sz="4" w:space="0" w:color="000000"/>
              <w:left w:val="single" w:sz="26" w:space="0" w:color="C0C0C0"/>
              <w:bottom w:val="single" w:sz="4" w:space="0" w:color="000000"/>
              <w:right w:val="single" w:sz="4" w:space="0" w:color="000000"/>
            </w:tcBorders>
          </w:tcPr>
          <w:p w14:paraId="65E175F7" w14:textId="77777777" w:rsidR="00D91BE6" w:rsidRPr="009137E5" w:rsidRDefault="00D91BE6" w:rsidP="00AA58A5">
            <w:pPr>
              <w:rPr>
                <w:rFonts w:asciiTheme="minorHAnsi" w:hAnsiTheme="minorHAnsi"/>
              </w:rPr>
            </w:pPr>
          </w:p>
        </w:tc>
      </w:tr>
      <w:tr w:rsidR="00D91BE6" w:rsidRPr="009137E5" w14:paraId="79589B01" w14:textId="77777777" w:rsidTr="00AA58A5">
        <w:trPr>
          <w:gridAfter w:val="1"/>
          <w:wAfter w:w="28" w:type="dxa"/>
          <w:trHeight w:hRule="exact" w:val="264"/>
        </w:trPr>
        <w:tc>
          <w:tcPr>
            <w:tcW w:w="3462" w:type="dxa"/>
            <w:gridSpan w:val="2"/>
            <w:tcBorders>
              <w:top w:val="single" w:sz="4" w:space="0" w:color="000000"/>
              <w:left w:val="single" w:sz="4" w:space="0" w:color="000000"/>
              <w:bottom w:val="single" w:sz="4" w:space="0" w:color="000000"/>
              <w:right w:val="single" w:sz="4" w:space="0" w:color="000000"/>
            </w:tcBorders>
          </w:tcPr>
          <w:p w14:paraId="247B9EC6"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pacing w:val="-4"/>
                <w:sz w:val="16"/>
                <w:szCs w:val="16"/>
              </w:rPr>
              <w:t>c</w:t>
            </w:r>
            <w:r w:rsidRPr="00F844D2">
              <w:rPr>
                <w:rFonts w:asciiTheme="minorHAnsi" w:hAnsiTheme="minorHAnsi"/>
                <w:spacing w:val="-5"/>
                <w:sz w:val="16"/>
                <w:szCs w:val="16"/>
              </w:rPr>
              <w:t>o</w:t>
            </w:r>
            <w:r w:rsidRPr="00F844D2">
              <w:rPr>
                <w:rFonts w:asciiTheme="minorHAnsi" w:hAnsiTheme="minorHAnsi"/>
                <w:spacing w:val="4"/>
                <w:sz w:val="16"/>
                <w:szCs w:val="16"/>
              </w:rPr>
              <w:t>n</w:t>
            </w:r>
            <w:r w:rsidRPr="00F844D2">
              <w:rPr>
                <w:rFonts w:asciiTheme="minorHAnsi" w:hAnsiTheme="minorHAnsi"/>
                <w:spacing w:val="-2"/>
                <w:sz w:val="16"/>
                <w:szCs w:val="16"/>
              </w:rPr>
              <w:t>s</w:t>
            </w:r>
            <w:r w:rsidRPr="00F844D2">
              <w:rPr>
                <w:rFonts w:asciiTheme="minorHAnsi" w:hAnsiTheme="minorHAnsi"/>
                <w:sz w:val="16"/>
                <w:szCs w:val="16"/>
              </w:rPr>
              <w:t>u</w:t>
            </w:r>
            <w:r w:rsidRPr="00F844D2">
              <w:rPr>
                <w:rFonts w:asciiTheme="minorHAnsi" w:hAnsiTheme="minorHAnsi"/>
                <w:spacing w:val="1"/>
                <w:sz w:val="16"/>
                <w:szCs w:val="16"/>
              </w:rPr>
              <w:t>m</w:t>
            </w:r>
            <w:r w:rsidRPr="00F844D2">
              <w:rPr>
                <w:rFonts w:asciiTheme="minorHAnsi" w:hAnsiTheme="minorHAnsi"/>
                <w:sz w:val="16"/>
                <w:szCs w:val="16"/>
              </w:rPr>
              <w:t>o</w:t>
            </w:r>
            <w:r w:rsidRPr="00F844D2">
              <w:rPr>
                <w:rFonts w:asciiTheme="minorHAnsi" w:hAnsiTheme="minorHAnsi"/>
                <w:spacing w:val="-3"/>
                <w:sz w:val="16"/>
                <w:szCs w:val="16"/>
              </w:rPr>
              <w:t xml:space="preserve"> </w:t>
            </w:r>
            <w:r w:rsidRPr="00F844D2">
              <w:rPr>
                <w:rFonts w:asciiTheme="minorHAnsi" w:hAnsiTheme="minorHAnsi"/>
                <w:spacing w:val="-4"/>
                <w:sz w:val="16"/>
                <w:szCs w:val="16"/>
              </w:rPr>
              <w:t>c</w:t>
            </w:r>
            <w:r w:rsidRPr="00F844D2">
              <w:rPr>
                <w:rFonts w:asciiTheme="minorHAnsi" w:hAnsiTheme="minorHAnsi"/>
                <w:spacing w:val="1"/>
                <w:sz w:val="16"/>
                <w:szCs w:val="16"/>
              </w:rPr>
              <w:t>a</w:t>
            </w:r>
            <w:r w:rsidRPr="00F844D2">
              <w:rPr>
                <w:rFonts w:asciiTheme="minorHAnsi" w:hAnsiTheme="minorHAnsi"/>
                <w:spacing w:val="4"/>
                <w:sz w:val="16"/>
                <w:szCs w:val="16"/>
              </w:rPr>
              <w:t>r</w:t>
            </w:r>
            <w:r w:rsidRPr="00F844D2">
              <w:rPr>
                <w:rFonts w:asciiTheme="minorHAnsi" w:hAnsiTheme="minorHAnsi"/>
                <w:spacing w:val="-5"/>
                <w:sz w:val="16"/>
                <w:szCs w:val="16"/>
              </w:rPr>
              <w:t>bu</w:t>
            </w:r>
            <w:r w:rsidRPr="00F844D2">
              <w:rPr>
                <w:rFonts w:asciiTheme="minorHAnsi" w:hAnsiTheme="minorHAnsi"/>
                <w:spacing w:val="4"/>
                <w:sz w:val="16"/>
                <w:szCs w:val="16"/>
              </w:rPr>
              <w:t>r</w:t>
            </w:r>
            <w:r w:rsidRPr="00F844D2">
              <w:rPr>
                <w:rFonts w:asciiTheme="minorHAnsi" w:hAnsiTheme="minorHAnsi"/>
                <w:spacing w:val="-4"/>
                <w:sz w:val="16"/>
                <w:szCs w:val="16"/>
              </w:rPr>
              <w:t>a</w:t>
            </w:r>
            <w:r w:rsidRPr="00F844D2">
              <w:rPr>
                <w:rFonts w:asciiTheme="minorHAnsi" w:hAnsiTheme="minorHAnsi"/>
                <w:sz w:val="16"/>
                <w:szCs w:val="16"/>
              </w:rPr>
              <w:t>n</w:t>
            </w:r>
            <w:r w:rsidRPr="00F844D2">
              <w:rPr>
                <w:rFonts w:asciiTheme="minorHAnsi" w:hAnsiTheme="minorHAnsi"/>
                <w:spacing w:val="1"/>
                <w:sz w:val="16"/>
                <w:szCs w:val="16"/>
              </w:rPr>
              <w:t>t</w:t>
            </w:r>
            <w:r w:rsidRPr="00F844D2">
              <w:rPr>
                <w:rFonts w:asciiTheme="minorHAnsi" w:hAnsiTheme="minorHAnsi"/>
                <w:sz w:val="16"/>
                <w:szCs w:val="16"/>
              </w:rPr>
              <w:t>e</w:t>
            </w:r>
          </w:p>
        </w:tc>
        <w:tc>
          <w:tcPr>
            <w:tcW w:w="1983" w:type="dxa"/>
            <w:gridSpan w:val="2"/>
            <w:tcBorders>
              <w:top w:val="single" w:sz="4" w:space="0" w:color="000000"/>
              <w:left w:val="single" w:sz="4" w:space="0" w:color="000000"/>
              <w:bottom w:val="single" w:sz="4" w:space="0" w:color="000000"/>
              <w:right w:val="single" w:sz="4" w:space="0" w:color="000000"/>
            </w:tcBorders>
          </w:tcPr>
          <w:p w14:paraId="3586E686" w14:textId="77777777" w:rsidR="00D91BE6" w:rsidRPr="00F844D2" w:rsidRDefault="00D91BE6" w:rsidP="00AA58A5">
            <w:pPr>
              <w:pStyle w:val="TableParagraph"/>
              <w:kinsoku w:val="0"/>
              <w:overflowPunct w:val="0"/>
              <w:spacing w:before="14"/>
              <w:ind w:left="61"/>
              <w:rPr>
                <w:rFonts w:asciiTheme="minorHAnsi" w:hAnsiTheme="minorHAnsi"/>
                <w:sz w:val="16"/>
                <w:szCs w:val="16"/>
              </w:rPr>
            </w:pPr>
            <w:r w:rsidRPr="00F844D2">
              <w:rPr>
                <w:rFonts w:asciiTheme="minorHAnsi" w:hAnsiTheme="minorHAnsi"/>
                <w:spacing w:val="1"/>
                <w:sz w:val="16"/>
                <w:szCs w:val="16"/>
              </w:rPr>
              <w:t>lt/</w:t>
            </w:r>
            <w:r w:rsidRPr="00F844D2">
              <w:rPr>
                <w:rFonts w:asciiTheme="minorHAnsi" w:hAnsiTheme="minorHAnsi"/>
                <w:spacing w:val="-5"/>
                <w:sz w:val="16"/>
                <w:szCs w:val="16"/>
              </w:rPr>
              <w:t>k</w:t>
            </w:r>
            <w:r w:rsidRPr="00F844D2">
              <w:rPr>
                <w:rFonts w:asciiTheme="minorHAnsi" w:hAnsiTheme="minorHAnsi"/>
                <w:sz w:val="16"/>
                <w:szCs w:val="16"/>
              </w:rPr>
              <w:t>m</w:t>
            </w:r>
          </w:p>
        </w:tc>
        <w:tc>
          <w:tcPr>
            <w:tcW w:w="1272" w:type="dxa"/>
            <w:gridSpan w:val="2"/>
            <w:tcBorders>
              <w:top w:val="single" w:sz="4" w:space="0" w:color="000000"/>
              <w:left w:val="single" w:sz="4" w:space="0" w:color="000000"/>
              <w:bottom w:val="single" w:sz="4" w:space="0" w:color="000000"/>
              <w:right w:val="single" w:sz="26" w:space="0" w:color="C0C0C0"/>
            </w:tcBorders>
          </w:tcPr>
          <w:p w14:paraId="13467F4B" w14:textId="77777777" w:rsidR="00D91BE6" w:rsidRPr="00F844D2" w:rsidRDefault="00D91BE6" w:rsidP="00AA58A5">
            <w:pPr>
              <w:pStyle w:val="TableParagraph"/>
              <w:kinsoku w:val="0"/>
              <w:overflowPunct w:val="0"/>
              <w:spacing w:before="14"/>
              <w:ind w:right="28"/>
              <w:jc w:val="right"/>
              <w:rPr>
                <w:rFonts w:asciiTheme="minorHAnsi" w:hAnsiTheme="minorHAnsi"/>
                <w:sz w:val="16"/>
                <w:szCs w:val="16"/>
              </w:rPr>
            </w:pPr>
            <w:r w:rsidRPr="00F844D2">
              <w:rPr>
                <w:rFonts w:asciiTheme="minorHAnsi" w:hAnsiTheme="minorHAnsi"/>
                <w:sz w:val="16"/>
                <w:szCs w:val="16"/>
              </w:rPr>
              <w:t>0</w:t>
            </w:r>
            <w:r w:rsidRPr="00F844D2">
              <w:rPr>
                <w:rFonts w:asciiTheme="minorHAnsi" w:hAnsiTheme="minorHAnsi"/>
                <w:spacing w:val="2"/>
                <w:sz w:val="16"/>
                <w:szCs w:val="16"/>
              </w:rPr>
              <w:t>,15</w:t>
            </w:r>
          </w:p>
        </w:tc>
        <w:tc>
          <w:tcPr>
            <w:tcW w:w="73" w:type="dxa"/>
            <w:gridSpan w:val="2"/>
            <w:tcBorders>
              <w:top w:val="single" w:sz="10" w:space="0" w:color="C0C0C0"/>
              <w:left w:val="single" w:sz="26" w:space="0" w:color="C0C0C0"/>
              <w:bottom w:val="single" w:sz="12" w:space="0" w:color="C0C0C0"/>
              <w:right w:val="nil"/>
            </w:tcBorders>
          </w:tcPr>
          <w:p w14:paraId="128E2735" w14:textId="77777777" w:rsidR="00D91BE6" w:rsidRPr="00F844D2" w:rsidRDefault="00D91BE6" w:rsidP="00AA58A5">
            <w:pPr>
              <w:rPr>
                <w:rFonts w:asciiTheme="minorHAnsi" w:hAnsiTheme="minorHAnsi"/>
                <w:sz w:val="16"/>
                <w:szCs w:val="16"/>
              </w:rPr>
            </w:pPr>
          </w:p>
        </w:tc>
        <w:tc>
          <w:tcPr>
            <w:tcW w:w="1954" w:type="dxa"/>
            <w:tcBorders>
              <w:top w:val="single" w:sz="10" w:space="0" w:color="C0C0C0"/>
              <w:left w:val="nil"/>
              <w:bottom w:val="single" w:sz="12" w:space="0" w:color="C0C0C0"/>
              <w:right w:val="single" w:sz="26" w:space="0" w:color="C0C0C0"/>
            </w:tcBorders>
          </w:tcPr>
          <w:p w14:paraId="7282D040" w14:textId="77777777" w:rsidR="00D91BE6" w:rsidRPr="00F844D2" w:rsidRDefault="00D91BE6" w:rsidP="00AA58A5">
            <w:pPr>
              <w:pStyle w:val="TableParagraph"/>
              <w:kinsoku w:val="0"/>
              <w:overflowPunct w:val="0"/>
              <w:spacing w:before="65"/>
              <w:ind w:left="934" w:right="929"/>
              <w:jc w:val="center"/>
              <w:rPr>
                <w:rFonts w:asciiTheme="minorHAnsi" w:hAnsiTheme="minorHAnsi"/>
                <w:sz w:val="16"/>
                <w:szCs w:val="16"/>
              </w:rPr>
            </w:pPr>
            <w:r w:rsidRPr="00F844D2">
              <w:rPr>
                <w:rFonts w:asciiTheme="minorHAnsi" w:hAnsiTheme="minorHAnsi" w:cs="Arial"/>
                <w:b/>
                <w:bCs/>
                <w:sz w:val="16"/>
                <w:szCs w:val="16"/>
              </w:rPr>
              <w:t>d</w:t>
            </w:r>
          </w:p>
        </w:tc>
        <w:tc>
          <w:tcPr>
            <w:tcW w:w="1037" w:type="dxa"/>
            <w:gridSpan w:val="4"/>
            <w:tcBorders>
              <w:top w:val="single" w:sz="4" w:space="0" w:color="000000"/>
              <w:left w:val="single" w:sz="26" w:space="0" w:color="C0C0C0"/>
              <w:bottom w:val="single" w:sz="4" w:space="0" w:color="000000"/>
              <w:right w:val="single" w:sz="4" w:space="0" w:color="000000"/>
            </w:tcBorders>
          </w:tcPr>
          <w:p w14:paraId="1F7C29B4" w14:textId="77777777" w:rsidR="00D91BE6" w:rsidRPr="009137E5" w:rsidRDefault="00D91BE6" w:rsidP="00AA58A5">
            <w:pPr>
              <w:rPr>
                <w:rFonts w:asciiTheme="minorHAnsi" w:hAnsiTheme="minorHAnsi"/>
              </w:rPr>
            </w:pPr>
          </w:p>
        </w:tc>
      </w:tr>
      <w:tr w:rsidR="00D91BE6" w:rsidRPr="009137E5" w14:paraId="65B00F3C" w14:textId="77777777" w:rsidTr="00AA58A5">
        <w:trPr>
          <w:gridAfter w:val="1"/>
          <w:wAfter w:w="28" w:type="dxa"/>
          <w:trHeight w:hRule="exact" w:val="269"/>
        </w:trPr>
        <w:tc>
          <w:tcPr>
            <w:tcW w:w="3462" w:type="dxa"/>
            <w:gridSpan w:val="2"/>
            <w:tcBorders>
              <w:top w:val="single" w:sz="4" w:space="0" w:color="000000"/>
              <w:left w:val="single" w:sz="4" w:space="0" w:color="000000"/>
              <w:bottom w:val="single" w:sz="4" w:space="0" w:color="000000"/>
              <w:right w:val="single" w:sz="4" w:space="0" w:color="000000"/>
            </w:tcBorders>
          </w:tcPr>
          <w:p w14:paraId="573F738B" w14:textId="77777777" w:rsidR="00D91BE6" w:rsidRPr="00F844D2" w:rsidRDefault="00D91BE6" w:rsidP="00AA58A5">
            <w:pPr>
              <w:pStyle w:val="TableParagraph"/>
              <w:kinsoku w:val="0"/>
              <w:overflowPunct w:val="0"/>
              <w:spacing w:before="18"/>
              <w:ind w:left="66"/>
              <w:rPr>
                <w:rFonts w:asciiTheme="minorHAnsi" w:hAnsiTheme="minorHAnsi"/>
                <w:sz w:val="16"/>
                <w:szCs w:val="16"/>
              </w:rPr>
            </w:pPr>
            <w:r w:rsidRPr="00F844D2">
              <w:rPr>
                <w:rFonts w:asciiTheme="minorHAnsi" w:hAnsiTheme="minorHAnsi"/>
                <w:spacing w:val="-4"/>
                <w:sz w:val="16"/>
                <w:szCs w:val="16"/>
              </w:rPr>
              <w:t>c</w:t>
            </w:r>
            <w:r w:rsidRPr="00F844D2">
              <w:rPr>
                <w:rFonts w:asciiTheme="minorHAnsi" w:hAnsiTheme="minorHAnsi"/>
                <w:spacing w:val="-5"/>
                <w:sz w:val="16"/>
                <w:szCs w:val="16"/>
              </w:rPr>
              <w:t>o</w:t>
            </w:r>
            <w:r w:rsidRPr="00F844D2">
              <w:rPr>
                <w:rFonts w:asciiTheme="minorHAnsi" w:hAnsiTheme="minorHAnsi"/>
                <w:spacing w:val="4"/>
                <w:sz w:val="16"/>
                <w:szCs w:val="16"/>
              </w:rPr>
              <w:t>n</w:t>
            </w:r>
            <w:r w:rsidRPr="00F844D2">
              <w:rPr>
                <w:rFonts w:asciiTheme="minorHAnsi" w:hAnsiTheme="minorHAnsi"/>
                <w:spacing w:val="-2"/>
                <w:sz w:val="16"/>
                <w:szCs w:val="16"/>
              </w:rPr>
              <w:t>s</w:t>
            </w:r>
            <w:r w:rsidRPr="00F844D2">
              <w:rPr>
                <w:rFonts w:asciiTheme="minorHAnsi" w:hAnsiTheme="minorHAnsi"/>
                <w:sz w:val="16"/>
                <w:szCs w:val="16"/>
              </w:rPr>
              <w:t>u</w:t>
            </w:r>
            <w:r w:rsidRPr="00F844D2">
              <w:rPr>
                <w:rFonts w:asciiTheme="minorHAnsi" w:hAnsiTheme="minorHAnsi"/>
                <w:spacing w:val="1"/>
                <w:sz w:val="16"/>
                <w:szCs w:val="16"/>
              </w:rPr>
              <w:t>m</w:t>
            </w:r>
            <w:r w:rsidRPr="00F844D2">
              <w:rPr>
                <w:rFonts w:asciiTheme="minorHAnsi" w:hAnsiTheme="minorHAnsi"/>
                <w:sz w:val="16"/>
                <w:szCs w:val="16"/>
              </w:rPr>
              <w:t>o</w:t>
            </w:r>
            <w:r w:rsidRPr="00F844D2">
              <w:rPr>
                <w:rFonts w:asciiTheme="minorHAnsi" w:hAnsiTheme="minorHAnsi"/>
                <w:spacing w:val="-3"/>
                <w:sz w:val="16"/>
                <w:szCs w:val="16"/>
              </w:rPr>
              <w:t xml:space="preserve"> </w:t>
            </w:r>
            <w:r w:rsidRPr="00F844D2">
              <w:rPr>
                <w:rFonts w:asciiTheme="minorHAnsi" w:hAnsiTheme="minorHAnsi"/>
                <w:spacing w:val="-5"/>
                <w:sz w:val="16"/>
                <w:szCs w:val="16"/>
              </w:rPr>
              <w:t>o</w:t>
            </w:r>
            <w:r w:rsidRPr="00F844D2">
              <w:rPr>
                <w:rFonts w:asciiTheme="minorHAnsi" w:hAnsiTheme="minorHAnsi"/>
                <w:spacing w:val="1"/>
                <w:sz w:val="16"/>
                <w:szCs w:val="16"/>
              </w:rPr>
              <w:t>li</w:t>
            </w:r>
            <w:r w:rsidRPr="00F844D2">
              <w:rPr>
                <w:rFonts w:asciiTheme="minorHAnsi" w:hAnsiTheme="minorHAnsi"/>
                <w:sz w:val="16"/>
                <w:szCs w:val="16"/>
              </w:rPr>
              <w:t>o</w:t>
            </w:r>
          </w:p>
        </w:tc>
        <w:tc>
          <w:tcPr>
            <w:tcW w:w="1983" w:type="dxa"/>
            <w:gridSpan w:val="2"/>
            <w:tcBorders>
              <w:top w:val="single" w:sz="4" w:space="0" w:color="000000"/>
              <w:left w:val="single" w:sz="4" w:space="0" w:color="000000"/>
              <w:bottom w:val="single" w:sz="4" w:space="0" w:color="000000"/>
              <w:right w:val="single" w:sz="4" w:space="0" w:color="000000"/>
            </w:tcBorders>
          </w:tcPr>
          <w:p w14:paraId="384070D7" w14:textId="77777777" w:rsidR="00D91BE6" w:rsidRPr="00F844D2" w:rsidRDefault="00D91BE6" w:rsidP="00AA58A5">
            <w:pPr>
              <w:pStyle w:val="TableParagraph"/>
              <w:kinsoku w:val="0"/>
              <w:overflowPunct w:val="0"/>
              <w:spacing w:before="18"/>
              <w:ind w:left="61"/>
              <w:rPr>
                <w:rFonts w:asciiTheme="minorHAnsi" w:hAnsiTheme="minorHAnsi"/>
                <w:sz w:val="16"/>
                <w:szCs w:val="16"/>
              </w:rPr>
            </w:pPr>
            <w:r w:rsidRPr="00F844D2">
              <w:rPr>
                <w:rFonts w:asciiTheme="minorHAnsi" w:hAnsiTheme="minorHAnsi"/>
                <w:sz w:val="16"/>
                <w:szCs w:val="16"/>
              </w:rPr>
              <w:t>kg</w:t>
            </w:r>
            <w:r w:rsidRPr="00F844D2">
              <w:rPr>
                <w:rFonts w:asciiTheme="minorHAnsi" w:hAnsiTheme="minorHAnsi"/>
                <w:spacing w:val="2"/>
                <w:sz w:val="16"/>
                <w:szCs w:val="16"/>
              </w:rPr>
              <w:t>.</w:t>
            </w:r>
            <w:r w:rsidRPr="00F844D2">
              <w:rPr>
                <w:rFonts w:asciiTheme="minorHAnsi" w:hAnsiTheme="minorHAnsi"/>
                <w:spacing w:val="-4"/>
                <w:sz w:val="16"/>
                <w:szCs w:val="16"/>
              </w:rPr>
              <w:t>/</w:t>
            </w:r>
            <w:r w:rsidRPr="00F844D2">
              <w:rPr>
                <w:rFonts w:asciiTheme="minorHAnsi" w:hAnsiTheme="minorHAnsi"/>
                <w:sz w:val="16"/>
                <w:szCs w:val="16"/>
              </w:rPr>
              <w:t>km</w:t>
            </w:r>
          </w:p>
        </w:tc>
        <w:tc>
          <w:tcPr>
            <w:tcW w:w="1272" w:type="dxa"/>
            <w:gridSpan w:val="2"/>
            <w:tcBorders>
              <w:top w:val="single" w:sz="4" w:space="0" w:color="000000"/>
              <w:left w:val="single" w:sz="4" w:space="0" w:color="000000"/>
              <w:bottom w:val="single" w:sz="4" w:space="0" w:color="000000"/>
              <w:right w:val="single" w:sz="26" w:space="0" w:color="C0C0C0"/>
            </w:tcBorders>
          </w:tcPr>
          <w:p w14:paraId="1B35BDAD" w14:textId="77777777" w:rsidR="00D91BE6" w:rsidRPr="00F844D2" w:rsidRDefault="00D91BE6" w:rsidP="00AA58A5">
            <w:pPr>
              <w:pStyle w:val="TableParagraph"/>
              <w:kinsoku w:val="0"/>
              <w:overflowPunct w:val="0"/>
              <w:spacing w:before="18"/>
              <w:ind w:left="748"/>
              <w:rPr>
                <w:rFonts w:asciiTheme="minorHAnsi" w:hAnsiTheme="minorHAnsi"/>
                <w:sz w:val="16"/>
                <w:szCs w:val="16"/>
              </w:rPr>
            </w:pPr>
            <w:r w:rsidRPr="00F844D2">
              <w:rPr>
                <w:rFonts w:asciiTheme="minorHAnsi" w:hAnsiTheme="minorHAnsi"/>
                <w:sz w:val="16"/>
                <w:szCs w:val="16"/>
              </w:rPr>
              <w:t>0</w:t>
            </w:r>
            <w:r w:rsidRPr="00F844D2">
              <w:rPr>
                <w:rFonts w:asciiTheme="minorHAnsi" w:hAnsiTheme="minorHAnsi"/>
                <w:spacing w:val="2"/>
                <w:sz w:val="16"/>
                <w:szCs w:val="16"/>
              </w:rPr>
              <w:t>,</w:t>
            </w:r>
            <w:r w:rsidRPr="00F844D2">
              <w:rPr>
                <w:rFonts w:asciiTheme="minorHAnsi" w:hAnsiTheme="minorHAnsi"/>
                <w:sz w:val="16"/>
                <w:szCs w:val="16"/>
              </w:rPr>
              <w:t>002</w:t>
            </w:r>
          </w:p>
        </w:tc>
        <w:tc>
          <w:tcPr>
            <w:tcW w:w="73" w:type="dxa"/>
            <w:gridSpan w:val="2"/>
            <w:tcBorders>
              <w:top w:val="single" w:sz="12" w:space="0" w:color="C0C0C0"/>
              <w:left w:val="single" w:sz="26" w:space="0" w:color="C0C0C0"/>
              <w:bottom w:val="single" w:sz="10" w:space="0" w:color="C0C0C0"/>
              <w:right w:val="nil"/>
            </w:tcBorders>
          </w:tcPr>
          <w:p w14:paraId="77BA59F4" w14:textId="77777777" w:rsidR="00D91BE6" w:rsidRPr="00F844D2" w:rsidRDefault="00D91BE6" w:rsidP="00AA58A5">
            <w:pPr>
              <w:rPr>
                <w:rFonts w:asciiTheme="minorHAnsi" w:hAnsiTheme="minorHAnsi"/>
                <w:sz w:val="16"/>
                <w:szCs w:val="16"/>
              </w:rPr>
            </w:pPr>
          </w:p>
        </w:tc>
        <w:tc>
          <w:tcPr>
            <w:tcW w:w="1954" w:type="dxa"/>
            <w:tcBorders>
              <w:top w:val="single" w:sz="12" w:space="0" w:color="C0C0C0"/>
              <w:left w:val="nil"/>
              <w:bottom w:val="single" w:sz="10" w:space="0" w:color="C0C0C0"/>
              <w:right w:val="single" w:sz="26" w:space="0" w:color="C0C0C0"/>
            </w:tcBorders>
          </w:tcPr>
          <w:p w14:paraId="4319EA1D" w14:textId="77777777" w:rsidR="00D91BE6" w:rsidRPr="00F844D2" w:rsidRDefault="00D91BE6" w:rsidP="00AA58A5">
            <w:pPr>
              <w:pStyle w:val="TableParagraph"/>
              <w:kinsoku w:val="0"/>
              <w:overflowPunct w:val="0"/>
              <w:spacing w:before="69" w:line="183" w:lineRule="exact"/>
              <w:ind w:left="934" w:right="938"/>
              <w:jc w:val="center"/>
              <w:rPr>
                <w:rFonts w:asciiTheme="minorHAnsi" w:hAnsiTheme="minorHAnsi"/>
                <w:sz w:val="16"/>
                <w:szCs w:val="16"/>
              </w:rPr>
            </w:pPr>
            <w:r w:rsidRPr="00F844D2">
              <w:rPr>
                <w:rFonts w:asciiTheme="minorHAnsi" w:hAnsiTheme="minorHAnsi" w:cs="Arial"/>
                <w:b/>
                <w:bCs/>
                <w:sz w:val="16"/>
                <w:szCs w:val="16"/>
              </w:rPr>
              <w:t>e</w:t>
            </w:r>
          </w:p>
        </w:tc>
        <w:tc>
          <w:tcPr>
            <w:tcW w:w="1037" w:type="dxa"/>
            <w:gridSpan w:val="4"/>
            <w:tcBorders>
              <w:top w:val="single" w:sz="4" w:space="0" w:color="000000"/>
              <w:left w:val="single" w:sz="26" w:space="0" w:color="C0C0C0"/>
              <w:bottom w:val="single" w:sz="4" w:space="0" w:color="000000"/>
              <w:right w:val="single" w:sz="4" w:space="0" w:color="000000"/>
            </w:tcBorders>
          </w:tcPr>
          <w:p w14:paraId="543739C5" w14:textId="77777777" w:rsidR="00D91BE6" w:rsidRPr="009137E5" w:rsidRDefault="00D91BE6" w:rsidP="00AA58A5">
            <w:pPr>
              <w:rPr>
                <w:rFonts w:asciiTheme="minorHAnsi" w:hAnsiTheme="minorHAnsi"/>
              </w:rPr>
            </w:pPr>
          </w:p>
        </w:tc>
      </w:tr>
      <w:tr w:rsidR="00D91BE6" w:rsidRPr="009137E5" w14:paraId="2874563F" w14:textId="77777777" w:rsidTr="00AA58A5">
        <w:trPr>
          <w:gridAfter w:val="1"/>
          <w:wAfter w:w="28" w:type="dxa"/>
          <w:trHeight w:hRule="exact" w:val="264"/>
        </w:trPr>
        <w:tc>
          <w:tcPr>
            <w:tcW w:w="3462" w:type="dxa"/>
            <w:gridSpan w:val="2"/>
            <w:tcBorders>
              <w:top w:val="single" w:sz="4" w:space="0" w:color="000000"/>
              <w:left w:val="single" w:sz="4" w:space="0" w:color="000000"/>
              <w:bottom w:val="single" w:sz="4" w:space="0" w:color="000000"/>
              <w:right w:val="single" w:sz="4" w:space="0" w:color="000000"/>
            </w:tcBorders>
          </w:tcPr>
          <w:p w14:paraId="2E455461"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pacing w:val="-4"/>
                <w:sz w:val="16"/>
                <w:szCs w:val="16"/>
              </w:rPr>
              <w:t>c</w:t>
            </w:r>
            <w:r w:rsidRPr="00F844D2">
              <w:rPr>
                <w:rFonts w:asciiTheme="minorHAnsi" w:hAnsiTheme="minorHAnsi"/>
                <w:spacing w:val="-5"/>
                <w:sz w:val="16"/>
                <w:szCs w:val="16"/>
              </w:rPr>
              <w:t>o</w:t>
            </w:r>
            <w:r w:rsidRPr="00F844D2">
              <w:rPr>
                <w:rFonts w:asciiTheme="minorHAnsi" w:hAnsiTheme="minorHAnsi"/>
                <w:spacing w:val="1"/>
                <w:sz w:val="16"/>
                <w:szCs w:val="16"/>
              </w:rPr>
              <w:t>m</w:t>
            </w:r>
            <w:r w:rsidRPr="00F844D2">
              <w:rPr>
                <w:rFonts w:asciiTheme="minorHAnsi" w:hAnsiTheme="minorHAnsi"/>
                <w:spacing w:val="-2"/>
                <w:sz w:val="16"/>
                <w:szCs w:val="16"/>
              </w:rPr>
              <w:t>s</w:t>
            </w:r>
            <w:r w:rsidRPr="00F844D2">
              <w:rPr>
                <w:rFonts w:asciiTheme="minorHAnsi" w:hAnsiTheme="minorHAnsi"/>
                <w:sz w:val="16"/>
                <w:szCs w:val="16"/>
              </w:rPr>
              <w:t>u</w:t>
            </w:r>
            <w:r w:rsidRPr="00F844D2">
              <w:rPr>
                <w:rFonts w:asciiTheme="minorHAnsi" w:hAnsiTheme="minorHAnsi"/>
                <w:spacing w:val="1"/>
                <w:sz w:val="16"/>
                <w:szCs w:val="16"/>
              </w:rPr>
              <w:t>m</w:t>
            </w:r>
            <w:r w:rsidRPr="00F844D2">
              <w:rPr>
                <w:rFonts w:asciiTheme="minorHAnsi" w:hAnsiTheme="minorHAnsi"/>
                <w:sz w:val="16"/>
                <w:szCs w:val="16"/>
              </w:rPr>
              <w:t>o</w:t>
            </w:r>
            <w:r w:rsidRPr="00F844D2">
              <w:rPr>
                <w:rFonts w:asciiTheme="minorHAnsi" w:hAnsiTheme="minorHAnsi"/>
                <w:spacing w:val="-3"/>
                <w:sz w:val="16"/>
                <w:szCs w:val="16"/>
              </w:rPr>
              <w:t xml:space="preserve"> </w:t>
            </w:r>
            <w:r w:rsidRPr="00F844D2">
              <w:rPr>
                <w:rFonts w:asciiTheme="minorHAnsi" w:hAnsiTheme="minorHAnsi"/>
                <w:sz w:val="16"/>
                <w:szCs w:val="16"/>
              </w:rPr>
              <w:t>g</w:t>
            </w:r>
            <w:r w:rsidRPr="00F844D2">
              <w:rPr>
                <w:rFonts w:asciiTheme="minorHAnsi" w:hAnsiTheme="minorHAnsi"/>
                <w:spacing w:val="-5"/>
                <w:sz w:val="16"/>
                <w:szCs w:val="16"/>
              </w:rPr>
              <w:t>o</w:t>
            </w:r>
            <w:r w:rsidRPr="00F844D2">
              <w:rPr>
                <w:rFonts w:asciiTheme="minorHAnsi" w:hAnsiTheme="minorHAnsi"/>
                <w:spacing w:val="1"/>
                <w:sz w:val="16"/>
                <w:szCs w:val="16"/>
              </w:rPr>
              <w:t>mm</w:t>
            </w:r>
            <w:r w:rsidRPr="00F844D2">
              <w:rPr>
                <w:rFonts w:asciiTheme="minorHAnsi" w:hAnsiTheme="minorHAnsi"/>
                <w:sz w:val="16"/>
                <w:szCs w:val="16"/>
              </w:rPr>
              <w:t>e</w:t>
            </w:r>
          </w:p>
        </w:tc>
        <w:tc>
          <w:tcPr>
            <w:tcW w:w="1983" w:type="dxa"/>
            <w:gridSpan w:val="2"/>
            <w:tcBorders>
              <w:top w:val="single" w:sz="4" w:space="0" w:color="000000"/>
              <w:left w:val="single" w:sz="4" w:space="0" w:color="000000"/>
              <w:bottom w:val="single" w:sz="4" w:space="0" w:color="000000"/>
              <w:right w:val="single" w:sz="4" w:space="0" w:color="000000"/>
            </w:tcBorders>
          </w:tcPr>
          <w:p w14:paraId="34C2D013" w14:textId="77777777" w:rsidR="00D91BE6" w:rsidRPr="00F844D2" w:rsidRDefault="00D91BE6" w:rsidP="00AA58A5">
            <w:pPr>
              <w:pStyle w:val="TableParagraph"/>
              <w:kinsoku w:val="0"/>
              <w:overflowPunct w:val="0"/>
              <w:spacing w:before="14"/>
              <w:ind w:left="61"/>
              <w:rPr>
                <w:rFonts w:asciiTheme="minorHAnsi" w:hAnsiTheme="minorHAnsi"/>
                <w:sz w:val="16"/>
                <w:szCs w:val="16"/>
              </w:rPr>
            </w:pPr>
            <w:r w:rsidRPr="00F844D2">
              <w:rPr>
                <w:rFonts w:asciiTheme="minorHAnsi" w:hAnsiTheme="minorHAnsi"/>
                <w:sz w:val="16"/>
                <w:szCs w:val="16"/>
              </w:rPr>
              <w:t>n°</w:t>
            </w:r>
            <w:r w:rsidRPr="00F844D2">
              <w:rPr>
                <w:rFonts w:asciiTheme="minorHAnsi" w:hAnsiTheme="minorHAnsi"/>
                <w:spacing w:val="1"/>
                <w:sz w:val="16"/>
                <w:szCs w:val="16"/>
              </w:rPr>
              <w:t>/</w:t>
            </w:r>
            <w:r w:rsidRPr="00F844D2">
              <w:rPr>
                <w:rFonts w:asciiTheme="minorHAnsi" w:hAnsiTheme="minorHAnsi"/>
                <w:spacing w:val="-5"/>
                <w:sz w:val="16"/>
                <w:szCs w:val="16"/>
              </w:rPr>
              <w:t>k</w:t>
            </w:r>
            <w:r w:rsidRPr="00F844D2">
              <w:rPr>
                <w:rFonts w:asciiTheme="minorHAnsi" w:hAnsiTheme="minorHAnsi"/>
                <w:sz w:val="16"/>
                <w:szCs w:val="16"/>
              </w:rPr>
              <w:t>m</w:t>
            </w:r>
          </w:p>
        </w:tc>
        <w:tc>
          <w:tcPr>
            <w:tcW w:w="1272" w:type="dxa"/>
            <w:gridSpan w:val="2"/>
            <w:tcBorders>
              <w:top w:val="single" w:sz="4" w:space="0" w:color="000000"/>
              <w:left w:val="single" w:sz="4" w:space="0" w:color="000000"/>
              <w:bottom w:val="single" w:sz="4" w:space="0" w:color="000000"/>
              <w:right w:val="single" w:sz="26" w:space="0" w:color="C0C0C0"/>
            </w:tcBorders>
          </w:tcPr>
          <w:p w14:paraId="30B543A4" w14:textId="77777777" w:rsidR="00D91BE6" w:rsidRPr="00F844D2" w:rsidRDefault="00D91BE6" w:rsidP="00AA58A5">
            <w:pPr>
              <w:pStyle w:val="TableParagraph"/>
              <w:kinsoku w:val="0"/>
              <w:overflowPunct w:val="0"/>
              <w:spacing w:before="14"/>
              <w:ind w:left="647"/>
              <w:rPr>
                <w:rFonts w:asciiTheme="minorHAnsi" w:hAnsiTheme="minorHAnsi"/>
                <w:sz w:val="16"/>
                <w:szCs w:val="16"/>
              </w:rPr>
            </w:pPr>
            <w:r w:rsidRPr="00F844D2">
              <w:rPr>
                <w:rFonts w:asciiTheme="minorHAnsi" w:hAnsiTheme="minorHAnsi"/>
                <w:sz w:val="16"/>
                <w:szCs w:val="16"/>
              </w:rPr>
              <w:t>20</w:t>
            </w:r>
            <w:r w:rsidRPr="00F844D2">
              <w:rPr>
                <w:rFonts w:asciiTheme="minorHAnsi" w:hAnsiTheme="minorHAnsi"/>
                <w:spacing w:val="2"/>
                <w:sz w:val="16"/>
                <w:szCs w:val="16"/>
              </w:rPr>
              <w:t>.</w:t>
            </w:r>
            <w:r w:rsidRPr="00F844D2">
              <w:rPr>
                <w:rFonts w:asciiTheme="minorHAnsi" w:hAnsiTheme="minorHAnsi"/>
                <w:sz w:val="16"/>
                <w:szCs w:val="16"/>
              </w:rPr>
              <w:t>000</w:t>
            </w:r>
          </w:p>
        </w:tc>
        <w:tc>
          <w:tcPr>
            <w:tcW w:w="73" w:type="dxa"/>
            <w:gridSpan w:val="2"/>
            <w:tcBorders>
              <w:top w:val="single" w:sz="10" w:space="0" w:color="C0C0C0"/>
              <w:left w:val="single" w:sz="26" w:space="0" w:color="C0C0C0"/>
              <w:bottom w:val="single" w:sz="10" w:space="0" w:color="C0C0C0"/>
              <w:right w:val="nil"/>
            </w:tcBorders>
          </w:tcPr>
          <w:p w14:paraId="34F0C325" w14:textId="77777777" w:rsidR="00D91BE6" w:rsidRPr="00F844D2" w:rsidRDefault="00D91BE6" w:rsidP="00AA58A5">
            <w:pPr>
              <w:rPr>
                <w:rFonts w:asciiTheme="minorHAnsi" w:hAnsiTheme="minorHAnsi"/>
                <w:sz w:val="16"/>
                <w:szCs w:val="16"/>
              </w:rPr>
            </w:pPr>
          </w:p>
        </w:tc>
        <w:tc>
          <w:tcPr>
            <w:tcW w:w="1954" w:type="dxa"/>
            <w:tcBorders>
              <w:top w:val="single" w:sz="10" w:space="0" w:color="C0C0C0"/>
              <w:left w:val="nil"/>
              <w:bottom w:val="single" w:sz="10" w:space="0" w:color="C0C0C0"/>
              <w:right w:val="single" w:sz="26" w:space="0" w:color="C0C0C0"/>
            </w:tcBorders>
          </w:tcPr>
          <w:p w14:paraId="137B30BF" w14:textId="77777777" w:rsidR="00D91BE6" w:rsidRPr="00F844D2" w:rsidRDefault="00D91BE6" w:rsidP="00AA58A5">
            <w:pPr>
              <w:pStyle w:val="TableParagraph"/>
              <w:kinsoku w:val="0"/>
              <w:overflowPunct w:val="0"/>
              <w:spacing w:before="69" w:line="183" w:lineRule="exact"/>
              <w:ind w:left="953" w:right="954"/>
              <w:jc w:val="center"/>
              <w:rPr>
                <w:rFonts w:asciiTheme="minorHAnsi" w:hAnsiTheme="minorHAnsi"/>
                <w:sz w:val="16"/>
                <w:szCs w:val="16"/>
              </w:rPr>
            </w:pPr>
            <w:r w:rsidRPr="00F844D2">
              <w:rPr>
                <w:rFonts w:asciiTheme="minorHAnsi" w:hAnsiTheme="minorHAnsi" w:cs="Arial"/>
                <w:b/>
                <w:bCs/>
                <w:sz w:val="16"/>
                <w:szCs w:val="16"/>
              </w:rPr>
              <w:t>f</w:t>
            </w:r>
          </w:p>
        </w:tc>
        <w:tc>
          <w:tcPr>
            <w:tcW w:w="1037" w:type="dxa"/>
            <w:gridSpan w:val="4"/>
            <w:tcBorders>
              <w:top w:val="single" w:sz="4" w:space="0" w:color="000000"/>
              <w:left w:val="single" w:sz="26" w:space="0" w:color="C0C0C0"/>
              <w:bottom w:val="single" w:sz="4" w:space="0" w:color="000000"/>
              <w:right w:val="single" w:sz="4" w:space="0" w:color="000000"/>
            </w:tcBorders>
          </w:tcPr>
          <w:p w14:paraId="7809BBBE" w14:textId="77777777" w:rsidR="00D91BE6" w:rsidRPr="009137E5" w:rsidRDefault="00D91BE6" w:rsidP="00AA58A5">
            <w:pPr>
              <w:rPr>
                <w:rFonts w:asciiTheme="minorHAnsi" w:hAnsiTheme="minorHAnsi"/>
              </w:rPr>
            </w:pPr>
          </w:p>
        </w:tc>
      </w:tr>
      <w:tr w:rsidR="00D91BE6" w:rsidRPr="009137E5" w14:paraId="1B0942C7" w14:textId="77777777" w:rsidTr="00AA58A5">
        <w:trPr>
          <w:gridAfter w:val="1"/>
          <w:wAfter w:w="28" w:type="dxa"/>
          <w:trHeight w:hRule="exact" w:val="264"/>
        </w:trPr>
        <w:tc>
          <w:tcPr>
            <w:tcW w:w="3462" w:type="dxa"/>
            <w:gridSpan w:val="2"/>
            <w:tcBorders>
              <w:top w:val="single" w:sz="4" w:space="0" w:color="000000"/>
              <w:left w:val="single" w:sz="4" w:space="0" w:color="000000"/>
              <w:bottom w:val="single" w:sz="4" w:space="0" w:color="000000"/>
              <w:right w:val="single" w:sz="4" w:space="0" w:color="000000"/>
            </w:tcBorders>
          </w:tcPr>
          <w:p w14:paraId="121D69DC"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pacing w:val="1"/>
                <w:sz w:val="16"/>
                <w:szCs w:val="16"/>
              </w:rPr>
              <w:t>Ta</w:t>
            </w:r>
            <w:r w:rsidRPr="00F844D2">
              <w:rPr>
                <w:rFonts w:asciiTheme="minorHAnsi" w:hAnsiTheme="minorHAnsi"/>
                <w:spacing w:val="-2"/>
                <w:sz w:val="16"/>
                <w:szCs w:val="16"/>
              </w:rPr>
              <w:t>ss</w:t>
            </w:r>
            <w:r w:rsidRPr="00F844D2">
              <w:rPr>
                <w:rFonts w:asciiTheme="minorHAnsi" w:hAnsiTheme="minorHAnsi"/>
                <w:sz w:val="16"/>
                <w:szCs w:val="16"/>
              </w:rPr>
              <w:t>o</w:t>
            </w:r>
          </w:p>
        </w:tc>
        <w:tc>
          <w:tcPr>
            <w:tcW w:w="1983" w:type="dxa"/>
            <w:gridSpan w:val="2"/>
            <w:tcBorders>
              <w:top w:val="single" w:sz="4" w:space="0" w:color="000000"/>
              <w:left w:val="single" w:sz="4" w:space="0" w:color="000000"/>
              <w:bottom w:val="single" w:sz="4" w:space="0" w:color="000000"/>
              <w:right w:val="single" w:sz="4" w:space="0" w:color="000000"/>
            </w:tcBorders>
          </w:tcPr>
          <w:p w14:paraId="0D72CE87" w14:textId="77777777" w:rsidR="00D91BE6" w:rsidRPr="00F844D2" w:rsidRDefault="00D91BE6" w:rsidP="00AA58A5">
            <w:pPr>
              <w:pStyle w:val="TableParagraph"/>
              <w:kinsoku w:val="0"/>
              <w:overflowPunct w:val="0"/>
              <w:spacing w:before="14"/>
              <w:ind w:left="61"/>
              <w:rPr>
                <w:rFonts w:asciiTheme="minorHAnsi" w:hAnsiTheme="minorHAnsi"/>
                <w:sz w:val="16"/>
                <w:szCs w:val="16"/>
              </w:rPr>
            </w:pPr>
            <w:r w:rsidRPr="00F844D2">
              <w:rPr>
                <w:rFonts w:asciiTheme="minorHAnsi" w:hAnsiTheme="minorHAnsi"/>
                <w:sz w:val="16"/>
                <w:szCs w:val="16"/>
              </w:rPr>
              <w:t>%</w:t>
            </w:r>
          </w:p>
        </w:tc>
        <w:tc>
          <w:tcPr>
            <w:tcW w:w="1272" w:type="dxa"/>
            <w:gridSpan w:val="2"/>
            <w:tcBorders>
              <w:top w:val="single" w:sz="4" w:space="0" w:color="000000"/>
              <w:left w:val="single" w:sz="4" w:space="0" w:color="000000"/>
              <w:bottom w:val="single" w:sz="4" w:space="0" w:color="000000"/>
              <w:right w:val="single" w:sz="26" w:space="0" w:color="C0C0C0"/>
            </w:tcBorders>
          </w:tcPr>
          <w:p w14:paraId="0869CDF7" w14:textId="77777777" w:rsidR="00D91BE6" w:rsidRPr="00F844D2" w:rsidRDefault="00D91BE6" w:rsidP="00AA58A5">
            <w:pPr>
              <w:pStyle w:val="TableParagraph"/>
              <w:kinsoku w:val="0"/>
              <w:overflowPunct w:val="0"/>
              <w:spacing w:before="14"/>
              <w:ind w:right="32"/>
              <w:jc w:val="right"/>
              <w:rPr>
                <w:rFonts w:asciiTheme="minorHAnsi" w:hAnsiTheme="minorHAnsi"/>
                <w:sz w:val="16"/>
                <w:szCs w:val="16"/>
              </w:rPr>
            </w:pPr>
            <w:r w:rsidRPr="00F844D2">
              <w:rPr>
                <w:rFonts w:asciiTheme="minorHAnsi" w:hAnsiTheme="minorHAnsi"/>
                <w:sz w:val="16"/>
                <w:szCs w:val="16"/>
              </w:rPr>
              <w:t>0%</w:t>
            </w:r>
          </w:p>
        </w:tc>
        <w:tc>
          <w:tcPr>
            <w:tcW w:w="73" w:type="dxa"/>
            <w:gridSpan w:val="2"/>
            <w:tcBorders>
              <w:top w:val="single" w:sz="10" w:space="0" w:color="C0C0C0"/>
              <w:left w:val="single" w:sz="26" w:space="0" w:color="C0C0C0"/>
              <w:bottom w:val="single" w:sz="10" w:space="0" w:color="C0C0C0"/>
              <w:right w:val="nil"/>
            </w:tcBorders>
          </w:tcPr>
          <w:p w14:paraId="5E0F23B1" w14:textId="77777777" w:rsidR="00D91BE6" w:rsidRPr="00F844D2" w:rsidRDefault="00D91BE6" w:rsidP="00AA58A5">
            <w:pPr>
              <w:rPr>
                <w:rFonts w:asciiTheme="minorHAnsi" w:hAnsiTheme="minorHAnsi"/>
                <w:sz w:val="16"/>
                <w:szCs w:val="16"/>
              </w:rPr>
            </w:pPr>
          </w:p>
        </w:tc>
        <w:tc>
          <w:tcPr>
            <w:tcW w:w="1954" w:type="dxa"/>
            <w:tcBorders>
              <w:top w:val="single" w:sz="10" w:space="0" w:color="C0C0C0"/>
              <w:left w:val="nil"/>
              <w:bottom w:val="single" w:sz="10" w:space="0" w:color="C0C0C0"/>
              <w:right w:val="single" w:sz="26" w:space="0" w:color="C0C0C0"/>
            </w:tcBorders>
          </w:tcPr>
          <w:p w14:paraId="05D92887" w14:textId="77777777" w:rsidR="00D91BE6" w:rsidRPr="00F844D2" w:rsidRDefault="00D91BE6" w:rsidP="00AA58A5">
            <w:pPr>
              <w:pStyle w:val="TableParagraph"/>
              <w:kinsoku w:val="0"/>
              <w:overflowPunct w:val="0"/>
              <w:spacing w:before="70" w:line="183" w:lineRule="exact"/>
              <w:ind w:left="934" w:right="929"/>
              <w:jc w:val="center"/>
              <w:rPr>
                <w:rFonts w:asciiTheme="minorHAnsi" w:hAnsiTheme="minorHAnsi"/>
                <w:sz w:val="16"/>
                <w:szCs w:val="16"/>
              </w:rPr>
            </w:pPr>
            <w:r w:rsidRPr="00F844D2">
              <w:rPr>
                <w:rFonts w:asciiTheme="minorHAnsi" w:hAnsiTheme="minorHAnsi" w:cs="Arial"/>
                <w:b/>
                <w:bCs/>
                <w:sz w:val="16"/>
                <w:szCs w:val="16"/>
              </w:rPr>
              <w:t>g</w:t>
            </w:r>
          </w:p>
        </w:tc>
        <w:tc>
          <w:tcPr>
            <w:tcW w:w="1037" w:type="dxa"/>
            <w:gridSpan w:val="4"/>
            <w:tcBorders>
              <w:top w:val="single" w:sz="4" w:space="0" w:color="000000"/>
              <w:left w:val="single" w:sz="26" w:space="0" w:color="C0C0C0"/>
              <w:bottom w:val="single" w:sz="4" w:space="0" w:color="000000"/>
              <w:right w:val="single" w:sz="4" w:space="0" w:color="000000"/>
            </w:tcBorders>
          </w:tcPr>
          <w:p w14:paraId="76F473BE" w14:textId="77777777" w:rsidR="00D91BE6" w:rsidRPr="009137E5" w:rsidRDefault="00D91BE6" w:rsidP="00AA58A5">
            <w:pPr>
              <w:rPr>
                <w:rFonts w:asciiTheme="minorHAnsi" w:hAnsiTheme="minorHAnsi"/>
              </w:rPr>
            </w:pPr>
          </w:p>
        </w:tc>
      </w:tr>
      <w:tr w:rsidR="00D91BE6" w:rsidRPr="009137E5" w14:paraId="46AE0FB4" w14:textId="77777777" w:rsidTr="00AA58A5">
        <w:trPr>
          <w:gridAfter w:val="1"/>
          <w:wAfter w:w="28" w:type="dxa"/>
          <w:trHeight w:hRule="exact" w:val="264"/>
        </w:trPr>
        <w:tc>
          <w:tcPr>
            <w:tcW w:w="3462" w:type="dxa"/>
            <w:gridSpan w:val="2"/>
            <w:tcBorders>
              <w:top w:val="single" w:sz="4" w:space="0" w:color="000000"/>
              <w:left w:val="single" w:sz="4" w:space="0" w:color="000000"/>
              <w:bottom w:val="single" w:sz="4" w:space="0" w:color="000000"/>
              <w:right w:val="single" w:sz="4" w:space="0" w:color="000000"/>
            </w:tcBorders>
          </w:tcPr>
          <w:p w14:paraId="4D537E6B"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pacing w:val="1"/>
                <w:sz w:val="16"/>
                <w:szCs w:val="16"/>
              </w:rPr>
              <w:t>a</w:t>
            </w:r>
            <w:r w:rsidRPr="00F844D2">
              <w:rPr>
                <w:rFonts w:asciiTheme="minorHAnsi" w:hAnsiTheme="minorHAnsi"/>
                <w:spacing w:val="-4"/>
                <w:sz w:val="16"/>
                <w:szCs w:val="16"/>
              </w:rPr>
              <w:t>m</w:t>
            </w:r>
            <w:r w:rsidRPr="00F844D2">
              <w:rPr>
                <w:rFonts w:asciiTheme="minorHAnsi" w:hAnsiTheme="minorHAnsi"/>
                <w:spacing w:val="1"/>
                <w:sz w:val="16"/>
                <w:szCs w:val="16"/>
              </w:rPr>
              <w:t>m</w:t>
            </w:r>
            <w:r w:rsidRPr="00F844D2">
              <w:rPr>
                <w:rFonts w:asciiTheme="minorHAnsi" w:hAnsiTheme="minorHAnsi"/>
                <w:spacing w:val="-5"/>
                <w:sz w:val="16"/>
                <w:szCs w:val="16"/>
              </w:rPr>
              <w:t>o</w:t>
            </w:r>
            <w:r w:rsidRPr="00F844D2">
              <w:rPr>
                <w:rFonts w:asciiTheme="minorHAnsi" w:hAnsiTheme="minorHAnsi"/>
                <w:spacing w:val="4"/>
                <w:sz w:val="16"/>
                <w:szCs w:val="16"/>
              </w:rPr>
              <w:t>r</w:t>
            </w:r>
            <w:r w:rsidRPr="00F844D2">
              <w:rPr>
                <w:rFonts w:asciiTheme="minorHAnsi" w:hAnsiTheme="minorHAnsi"/>
                <w:spacing w:val="-4"/>
                <w:sz w:val="16"/>
                <w:szCs w:val="16"/>
              </w:rPr>
              <w:t>ta</w:t>
            </w:r>
            <w:r w:rsidRPr="00F844D2">
              <w:rPr>
                <w:rFonts w:asciiTheme="minorHAnsi" w:hAnsiTheme="minorHAnsi"/>
                <w:spacing w:val="1"/>
                <w:sz w:val="16"/>
                <w:szCs w:val="16"/>
              </w:rPr>
              <w:t>m</w:t>
            </w:r>
            <w:r w:rsidRPr="00F844D2">
              <w:rPr>
                <w:rFonts w:asciiTheme="minorHAnsi" w:hAnsiTheme="minorHAnsi"/>
                <w:spacing w:val="-4"/>
                <w:sz w:val="16"/>
                <w:szCs w:val="16"/>
              </w:rPr>
              <w:t>e</w:t>
            </w:r>
            <w:r w:rsidRPr="00F844D2">
              <w:rPr>
                <w:rFonts w:asciiTheme="minorHAnsi" w:hAnsiTheme="minorHAnsi"/>
                <w:sz w:val="16"/>
                <w:szCs w:val="16"/>
              </w:rPr>
              <w:t>n</w:t>
            </w:r>
            <w:r w:rsidRPr="00F844D2">
              <w:rPr>
                <w:rFonts w:asciiTheme="minorHAnsi" w:hAnsiTheme="minorHAnsi"/>
                <w:spacing w:val="1"/>
                <w:sz w:val="16"/>
                <w:szCs w:val="16"/>
              </w:rPr>
              <w:t>t</w:t>
            </w:r>
            <w:r w:rsidRPr="00F844D2">
              <w:rPr>
                <w:rFonts w:asciiTheme="minorHAnsi" w:hAnsiTheme="minorHAnsi"/>
                <w:sz w:val="16"/>
                <w:szCs w:val="16"/>
              </w:rPr>
              <w:t>o</w:t>
            </w:r>
          </w:p>
        </w:tc>
        <w:tc>
          <w:tcPr>
            <w:tcW w:w="1983" w:type="dxa"/>
            <w:gridSpan w:val="2"/>
            <w:tcBorders>
              <w:top w:val="single" w:sz="4" w:space="0" w:color="000000"/>
              <w:left w:val="single" w:sz="4" w:space="0" w:color="000000"/>
              <w:bottom w:val="single" w:sz="4" w:space="0" w:color="000000"/>
              <w:right w:val="single" w:sz="4" w:space="0" w:color="000000"/>
            </w:tcBorders>
          </w:tcPr>
          <w:p w14:paraId="1725BC92" w14:textId="77777777" w:rsidR="00D91BE6" w:rsidRPr="00F844D2" w:rsidRDefault="00D91BE6" w:rsidP="00AA58A5">
            <w:pPr>
              <w:pStyle w:val="TableParagraph"/>
              <w:kinsoku w:val="0"/>
              <w:overflowPunct w:val="0"/>
              <w:spacing w:before="14"/>
              <w:ind w:left="61"/>
              <w:rPr>
                <w:rFonts w:asciiTheme="minorHAnsi" w:hAnsiTheme="minorHAnsi"/>
                <w:sz w:val="16"/>
                <w:szCs w:val="16"/>
              </w:rPr>
            </w:pPr>
            <w:r w:rsidRPr="00F844D2">
              <w:rPr>
                <w:rFonts w:asciiTheme="minorHAnsi" w:hAnsiTheme="minorHAnsi"/>
                <w:spacing w:val="-4"/>
                <w:sz w:val="16"/>
                <w:szCs w:val="16"/>
              </w:rPr>
              <w:t>a</w:t>
            </w:r>
            <w:r w:rsidRPr="00F844D2">
              <w:rPr>
                <w:rFonts w:asciiTheme="minorHAnsi" w:hAnsiTheme="minorHAnsi"/>
                <w:sz w:val="16"/>
                <w:szCs w:val="16"/>
              </w:rPr>
              <w:t>n</w:t>
            </w:r>
            <w:r w:rsidRPr="00F844D2">
              <w:rPr>
                <w:rFonts w:asciiTheme="minorHAnsi" w:hAnsiTheme="minorHAnsi"/>
                <w:spacing w:val="4"/>
                <w:sz w:val="16"/>
                <w:szCs w:val="16"/>
              </w:rPr>
              <w:t>n</w:t>
            </w:r>
            <w:r w:rsidRPr="00F844D2">
              <w:rPr>
                <w:rFonts w:asciiTheme="minorHAnsi" w:hAnsiTheme="minorHAnsi"/>
                <w:sz w:val="16"/>
                <w:szCs w:val="16"/>
              </w:rPr>
              <w:t>i</w:t>
            </w:r>
          </w:p>
        </w:tc>
        <w:tc>
          <w:tcPr>
            <w:tcW w:w="1272" w:type="dxa"/>
            <w:gridSpan w:val="2"/>
            <w:tcBorders>
              <w:top w:val="single" w:sz="4" w:space="0" w:color="000000"/>
              <w:left w:val="single" w:sz="4" w:space="0" w:color="000000"/>
              <w:bottom w:val="single" w:sz="4" w:space="0" w:color="000000"/>
              <w:right w:val="single" w:sz="26" w:space="0" w:color="C0C0C0"/>
            </w:tcBorders>
          </w:tcPr>
          <w:p w14:paraId="1DBFDD85" w14:textId="77777777" w:rsidR="00D91BE6" w:rsidRPr="00F844D2" w:rsidRDefault="00D91BE6" w:rsidP="00AA58A5">
            <w:pPr>
              <w:pStyle w:val="TableParagraph"/>
              <w:kinsoku w:val="0"/>
              <w:overflowPunct w:val="0"/>
              <w:spacing w:before="14"/>
              <w:ind w:right="32"/>
              <w:jc w:val="right"/>
              <w:rPr>
                <w:rFonts w:asciiTheme="minorHAnsi" w:hAnsiTheme="minorHAnsi"/>
                <w:sz w:val="16"/>
                <w:szCs w:val="16"/>
              </w:rPr>
            </w:pPr>
            <w:r w:rsidRPr="00F844D2">
              <w:rPr>
                <w:rFonts w:asciiTheme="minorHAnsi" w:hAnsiTheme="minorHAnsi"/>
                <w:sz w:val="16"/>
                <w:szCs w:val="16"/>
              </w:rPr>
              <w:t>0</w:t>
            </w:r>
          </w:p>
        </w:tc>
        <w:tc>
          <w:tcPr>
            <w:tcW w:w="73" w:type="dxa"/>
            <w:gridSpan w:val="2"/>
            <w:tcBorders>
              <w:top w:val="single" w:sz="10" w:space="0" w:color="C0C0C0"/>
              <w:left w:val="single" w:sz="26" w:space="0" w:color="C0C0C0"/>
              <w:bottom w:val="single" w:sz="4" w:space="0" w:color="000000"/>
              <w:right w:val="nil"/>
            </w:tcBorders>
          </w:tcPr>
          <w:p w14:paraId="64A1FECC" w14:textId="77777777" w:rsidR="00D91BE6" w:rsidRPr="00F844D2" w:rsidRDefault="00D91BE6" w:rsidP="00AA58A5">
            <w:pPr>
              <w:rPr>
                <w:rFonts w:asciiTheme="minorHAnsi" w:hAnsiTheme="minorHAnsi"/>
                <w:sz w:val="16"/>
                <w:szCs w:val="16"/>
              </w:rPr>
            </w:pPr>
          </w:p>
        </w:tc>
        <w:tc>
          <w:tcPr>
            <w:tcW w:w="1954" w:type="dxa"/>
            <w:tcBorders>
              <w:top w:val="single" w:sz="10" w:space="0" w:color="C0C0C0"/>
              <w:left w:val="nil"/>
              <w:bottom w:val="single" w:sz="4" w:space="0" w:color="000000"/>
              <w:right w:val="single" w:sz="26" w:space="0" w:color="C0C0C0"/>
            </w:tcBorders>
          </w:tcPr>
          <w:p w14:paraId="35B8BCE4" w14:textId="77777777" w:rsidR="00D91BE6" w:rsidRPr="00F844D2" w:rsidRDefault="00D91BE6" w:rsidP="00AA58A5">
            <w:pPr>
              <w:pStyle w:val="TableParagraph"/>
              <w:kinsoku w:val="0"/>
              <w:overflowPunct w:val="0"/>
              <w:spacing w:before="69"/>
              <w:ind w:left="934" w:right="929"/>
              <w:jc w:val="center"/>
              <w:rPr>
                <w:rFonts w:asciiTheme="minorHAnsi" w:hAnsiTheme="minorHAnsi"/>
                <w:sz w:val="16"/>
                <w:szCs w:val="16"/>
              </w:rPr>
            </w:pPr>
            <w:r w:rsidRPr="00F844D2">
              <w:rPr>
                <w:rFonts w:asciiTheme="minorHAnsi" w:hAnsiTheme="minorHAnsi" w:cs="Arial"/>
                <w:b/>
                <w:bCs/>
                <w:sz w:val="16"/>
                <w:szCs w:val="16"/>
              </w:rPr>
              <w:t>h</w:t>
            </w:r>
          </w:p>
        </w:tc>
        <w:tc>
          <w:tcPr>
            <w:tcW w:w="1037" w:type="dxa"/>
            <w:gridSpan w:val="4"/>
            <w:tcBorders>
              <w:top w:val="single" w:sz="4" w:space="0" w:color="000000"/>
              <w:left w:val="single" w:sz="26" w:space="0" w:color="C0C0C0"/>
              <w:bottom w:val="single" w:sz="4" w:space="0" w:color="000000"/>
              <w:right w:val="single" w:sz="4" w:space="0" w:color="000000"/>
            </w:tcBorders>
          </w:tcPr>
          <w:p w14:paraId="0B333612" w14:textId="77777777" w:rsidR="00D91BE6" w:rsidRPr="009137E5" w:rsidRDefault="00D91BE6" w:rsidP="00AA58A5">
            <w:pPr>
              <w:rPr>
                <w:rFonts w:asciiTheme="minorHAnsi" w:hAnsiTheme="minorHAnsi"/>
              </w:rPr>
            </w:pPr>
          </w:p>
        </w:tc>
      </w:tr>
      <w:tr w:rsidR="00D91BE6" w:rsidRPr="009137E5" w14:paraId="3CCDC4BB" w14:textId="77777777" w:rsidTr="00AA58A5">
        <w:trPr>
          <w:gridAfter w:val="1"/>
          <w:wAfter w:w="28" w:type="dxa"/>
          <w:trHeight w:hRule="exact" w:val="296"/>
        </w:trPr>
        <w:tc>
          <w:tcPr>
            <w:tcW w:w="3462" w:type="dxa"/>
            <w:gridSpan w:val="2"/>
            <w:tcBorders>
              <w:top w:val="single" w:sz="4" w:space="0" w:color="000000"/>
              <w:left w:val="single" w:sz="4" w:space="0" w:color="000000"/>
              <w:bottom w:val="single" w:sz="10" w:space="0" w:color="C0C0C0"/>
              <w:right w:val="single" w:sz="4" w:space="0" w:color="000000"/>
            </w:tcBorders>
          </w:tcPr>
          <w:p w14:paraId="1E9D4AF4" w14:textId="77777777" w:rsidR="00D91BE6" w:rsidRPr="00F844D2" w:rsidRDefault="00D91BE6" w:rsidP="00AA58A5">
            <w:pPr>
              <w:rPr>
                <w:rFonts w:asciiTheme="minorHAnsi" w:hAnsiTheme="minorHAnsi"/>
                <w:sz w:val="16"/>
                <w:szCs w:val="16"/>
              </w:rPr>
            </w:pPr>
          </w:p>
        </w:tc>
        <w:tc>
          <w:tcPr>
            <w:tcW w:w="1983" w:type="dxa"/>
            <w:gridSpan w:val="2"/>
            <w:tcBorders>
              <w:top w:val="single" w:sz="4" w:space="0" w:color="000000"/>
              <w:left w:val="single" w:sz="4" w:space="0" w:color="000000"/>
              <w:bottom w:val="single" w:sz="10" w:space="0" w:color="C0C0C0"/>
              <w:right w:val="single" w:sz="4" w:space="0" w:color="000000"/>
            </w:tcBorders>
          </w:tcPr>
          <w:p w14:paraId="13512EF6" w14:textId="77777777" w:rsidR="00D91BE6" w:rsidRPr="00F844D2" w:rsidRDefault="00D91BE6" w:rsidP="00AA58A5">
            <w:pPr>
              <w:rPr>
                <w:rFonts w:asciiTheme="minorHAnsi" w:hAnsiTheme="minorHAnsi"/>
                <w:sz w:val="16"/>
                <w:szCs w:val="16"/>
              </w:rPr>
            </w:pPr>
          </w:p>
        </w:tc>
        <w:tc>
          <w:tcPr>
            <w:tcW w:w="1272" w:type="dxa"/>
            <w:gridSpan w:val="2"/>
            <w:tcBorders>
              <w:top w:val="single" w:sz="4" w:space="0" w:color="000000"/>
              <w:left w:val="single" w:sz="4" w:space="0" w:color="000000"/>
              <w:bottom w:val="single" w:sz="10" w:space="0" w:color="C0C0C0"/>
              <w:right w:val="single" w:sz="4" w:space="0" w:color="000000"/>
            </w:tcBorders>
          </w:tcPr>
          <w:p w14:paraId="2C834F50" w14:textId="77777777" w:rsidR="00D91BE6" w:rsidRPr="00F844D2" w:rsidRDefault="00D91BE6" w:rsidP="00AA58A5">
            <w:pPr>
              <w:rPr>
                <w:rFonts w:asciiTheme="minorHAnsi" w:hAnsiTheme="minorHAnsi"/>
                <w:sz w:val="16"/>
                <w:szCs w:val="16"/>
              </w:rPr>
            </w:pPr>
          </w:p>
        </w:tc>
        <w:tc>
          <w:tcPr>
            <w:tcW w:w="2027" w:type="dxa"/>
            <w:gridSpan w:val="3"/>
            <w:tcBorders>
              <w:top w:val="single" w:sz="4" w:space="0" w:color="000000"/>
              <w:left w:val="single" w:sz="4" w:space="0" w:color="000000"/>
              <w:bottom w:val="single" w:sz="10" w:space="0" w:color="C0C0C0"/>
              <w:right w:val="single" w:sz="4" w:space="0" w:color="000000"/>
            </w:tcBorders>
          </w:tcPr>
          <w:p w14:paraId="44866F87" w14:textId="77777777" w:rsidR="00D91BE6" w:rsidRPr="00F844D2" w:rsidRDefault="00D91BE6" w:rsidP="00AA58A5">
            <w:pPr>
              <w:rPr>
                <w:rFonts w:asciiTheme="minorHAnsi" w:hAnsiTheme="minorHAnsi"/>
                <w:sz w:val="16"/>
                <w:szCs w:val="16"/>
              </w:rPr>
            </w:pPr>
          </w:p>
        </w:tc>
        <w:tc>
          <w:tcPr>
            <w:tcW w:w="1037" w:type="dxa"/>
            <w:gridSpan w:val="4"/>
            <w:tcBorders>
              <w:top w:val="single" w:sz="4" w:space="0" w:color="000000"/>
              <w:left w:val="single" w:sz="4" w:space="0" w:color="000000"/>
              <w:bottom w:val="single" w:sz="10" w:space="0" w:color="C0C0C0"/>
              <w:right w:val="single" w:sz="4" w:space="0" w:color="000000"/>
            </w:tcBorders>
          </w:tcPr>
          <w:p w14:paraId="7471621C" w14:textId="77777777" w:rsidR="00D91BE6" w:rsidRPr="009137E5" w:rsidRDefault="00D91BE6" w:rsidP="00AA58A5">
            <w:pPr>
              <w:rPr>
                <w:rFonts w:asciiTheme="minorHAnsi" w:hAnsiTheme="minorHAnsi"/>
              </w:rPr>
            </w:pPr>
          </w:p>
        </w:tc>
      </w:tr>
      <w:tr w:rsidR="00D91BE6" w:rsidRPr="009137E5" w14:paraId="2C421AAA" w14:textId="77777777" w:rsidTr="00AA58A5">
        <w:trPr>
          <w:gridAfter w:val="1"/>
          <w:wAfter w:w="28" w:type="dxa"/>
          <w:trHeight w:hRule="exact" w:val="252"/>
        </w:trPr>
        <w:tc>
          <w:tcPr>
            <w:tcW w:w="3462" w:type="dxa"/>
            <w:gridSpan w:val="2"/>
            <w:tcBorders>
              <w:top w:val="single" w:sz="10" w:space="0" w:color="C0C0C0"/>
              <w:left w:val="single" w:sz="26" w:space="0" w:color="C0C0C0"/>
              <w:bottom w:val="single" w:sz="4" w:space="0" w:color="000000"/>
              <w:right w:val="single" w:sz="4" w:space="0" w:color="000000"/>
            </w:tcBorders>
            <w:shd w:val="clear" w:color="auto" w:fill="C0C0C0"/>
          </w:tcPr>
          <w:p w14:paraId="3D011DD0" w14:textId="77777777" w:rsidR="00D91BE6" w:rsidRPr="009137E5" w:rsidRDefault="00D91BE6" w:rsidP="00AA58A5">
            <w:pPr>
              <w:pStyle w:val="TableParagraph"/>
              <w:kinsoku w:val="0"/>
              <w:overflowPunct w:val="0"/>
              <w:spacing w:line="229" w:lineRule="exact"/>
              <w:ind w:left="37"/>
              <w:rPr>
                <w:rFonts w:asciiTheme="minorHAnsi" w:hAnsiTheme="minorHAnsi"/>
              </w:rPr>
            </w:pPr>
            <w:r w:rsidRPr="009137E5">
              <w:rPr>
                <w:rFonts w:asciiTheme="minorHAnsi" w:hAnsiTheme="minorHAnsi"/>
                <w:b/>
                <w:bCs/>
                <w:sz w:val="20"/>
                <w:szCs w:val="20"/>
              </w:rPr>
              <w:t>t</w:t>
            </w:r>
            <w:r w:rsidRPr="009137E5">
              <w:rPr>
                <w:rFonts w:asciiTheme="minorHAnsi" w:hAnsiTheme="minorHAnsi"/>
                <w:b/>
                <w:bCs/>
                <w:spacing w:val="1"/>
                <w:sz w:val="20"/>
                <w:szCs w:val="20"/>
              </w:rPr>
              <w:t>i</w:t>
            </w:r>
            <w:r w:rsidRPr="009137E5">
              <w:rPr>
                <w:rFonts w:asciiTheme="minorHAnsi" w:hAnsiTheme="minorHAnsi"/>
                <w:b/>
                <w:bCs/>
                <w:spacing w:val="-2"/>
                <w:sz w:val="20"/>
                <w:szCs w:val="20"/>
              </w:rPr>
              <w:t>p</w:t>
            </w:r>
            <w:r w:rsidRPr="009137E5">
              <w:rPr>
                <w:rFonts w:asciiTheme="minorHAnsi" w:hAnsiTheme="minorHAnsi"/>
                <w:b/>
                <w:bCs/>
                <w:spacing w:val="-5"/>
                <w:sz w:val="20"/>
                <w:szCs w:val="20"/>
              </w:rPr>
              <w:t>o</w:t>
            </w:r>
            <w:r w:rsidRPr="009137E5">
              <w:rPr>
                <w:rFonts w:asciiTheme="minorHAnsi" w:hAnsiTheme="minorHAnsi"/>
                <w:b/>
                <w:bCs/>
                <w:spacing w:val="1"/>
                <w:sz w:val="20"/>
                <w:szCs w:val="20"/>
              </w:rPr>
              <w:t>l</w:t>
            </w:r>
            <w:r w:rsidRPr="009137E5">
              <w:rPr>
                <w:rFonts w:asciiTheme="minorHAnsi" w:hAnsiTheme="minorHAnsi"/>
                <w:b/>
                <w:bCs/>
                <w:spacing w:val="-5"/>
                <w:sz w:val="20"/>
                <w:szCs w:val="20"/>
              </w:rPr>
              <w:t>o</w:t>
            </w:r>
            <w:r w:rsidRPr="009137E5">
              <w:rPr>
                <w:rFonts w:asciiTheme="minorHAnsi" w:hAnsiTheme="minorHAnsi"/>
                <w:b/>
                <w:bCs/>
                <w:sz w:val="20"/>
                <w:szCs w:val="20"/>
              </w:rPr>
              <w:t>g</w:t>
            </w:r>
            <w:r w:rsidRPr="009137E5">
              <w:rPr>
                <w:rFonts w:asciiTheme="minorHAnsi" w:hAnsiTheme="minorHAnsi"/>
                <w:b/>
                <w:bCs/>
                <w:spacing w:val="1"/>
                <w:sz w:val="20"/>
                <w:szCs w:val="20"/>
              </w:rPr>
              <w:t>i</w:t>
            </w:r>
            <w:r w:rsidRPr="009137E5">
              <w:rPr>
                <w:rFonts w:asciiTheme="minorHAnsi" w:hAnsiTheme="minorHAnsi"/>
                <w:b/>
                <w:bCs/>
                <w:sz w:val="20"/>
                <w:szCs w:val="20"/>
              </w:rPr>
              <w:t>a</w:t>
            </w:r>
          </w:p>
        </w:tc>
        <w:tc>
          <w:tcPr>
            <w:tcW w:w="3255" w:type="dxa"/>
            <w:gridSpan w:val="4"/>
            <w:tcBorders>
              <w:top w:val="single" w:sz="10" w:space="0" w:color="C0C0C0"/>
              <w:left w:val="single" w:sz="4" w:space="0" w:color="000000"/>
              <w:bottom w:val="single" w:sz="4" w:space="0" w:color="000000"/>
              <w:right w:val="single" w:sz="4" w:space="0" w:color="000000"/>
            </w:tcBorders>
            <w:shd w:val="clear" w:color="auto" w:fill="C0C0C0"/>
          </w:tcPr>
          <w:p w14:paraId="6EE19345" w14:textId="77777777" w:rsidR="00D91BE6" w:rsidRPr="009137E5" w:rsidRDefault="00D91BE6" w:rsidP="00AA58A5">
            <w:pPr>
              <w:pStyle w:val="TableParagraph"/>
              <w:kinsoku w:val="0"/>
              <w:overflowPunct w:val="0"/>
              <w:spacing w:line="229" w:lineRule="exact"/>
              <w:ind w:right="5"/>
              <w:jc w:val="center"/>
              <w:rPr>
                <w:rFonts w:asciiTheme="minorHAnsi" w:hAnsiTheme="minorHAnsi"/>
              </w:rPr>
            </w:pPr>
            <w:r w:rsidRPr="009137E5">
              <w:rPr>
                <w:rFonts w:asciiTheme="minorHAnsi" w:hAnsiTheme="minorHAnsi"/>
                <w:b/>
                <w:bCs/>
                <w:spacing w:val="1"/>
                <w:sz w:val="20"/>
                <w:szCs w:val="20"/>
              </w:rPr>
              <w:t>c</w:t>
            </w:r>
            <w:r w:rsidRPr="009137E5">
              <w:rPr>
                <w:rFonts w:asciiTheme="minorHAnsi" w:hAnsiTheme="minorHAnsi"/>
                <w:b/>
                <w:bCs/>
                <w:sz w:val="20"/>
                <w:szCs w:val="20"/>
              </w:rPr>
              <w:t>a</w:t>
            </w:r>
            <w:r w:rsidRPr="009137E5">
              <w:rPr>
                <w:rFonts w:asciiTheme="minorHAnsi" w:hAnsiTheme="minorHAnsi"/>
                <w:b/>
                <w:bCs/>
                <w:spacing w:val="-4"/>
                <w:sz w:val="20"/>
                <w:szCs w:val="20"/>
              </w:rPr>
              <w:t>l</w:t>
            </w:r>
            <w:r w:rsidRPr="009137E5">
              <w:rPr>
                <w:rFonts w:asciiTheme="minorHAnsi" w:hAnsiTheme="minorHAnsi"/>
                <w:b/>
                <w:bCs/>
                <w:spacing w:val="1"/>
                <w:sz w:val="20"/>
                <w:szCs w:val="20"/>
              </w:rPr>
              <w:t>c</w:t>
            </w:r>
            <w:r w:rsidRPr="009137E5">
              <w:rPr>
                <w:rFonts w:asciiTheme="minorHAnsi" w:hAnsiTheme="minorHAnsi"/>
                <w:b/>
                <w:bCs/>
                <w:spacing w:val="-5"/>
                <w:sz w:val="20"/>
                <w:szCs w:val="20"/>
              </w:rPr>
              <w:t>o</w:t>
            </w:r>
            <w:r w:rsidRPr="009137E5">
              <w:rPr>
                <w:rFonts w:asciiTheme="minorHAnsi" w:hAnsiTheme="minorHAnsi"/>
                <w:b/>
                <w:bCs/>
                <w:spacing w:val="1"/>
                <w:sz w:val="20"/>
                <w:szCs w:val="20"/>
              </w:rPr>
              <w:t>l</w:t>
            </w:r>
            <w:r w:rsidRPr="009137E5">
              <w:rPr>
                <w:rFonts w:asciiTheme="minorHAnsi" w:hAnsiTheme="minorHAnsi"/>
                <w:b/>
                <w:bCs/>
                <w:sz w:val="20"/>
                <w:szCs w:val="20"/>
              </w:rPr>
              <w:t>o</w:t>
            </w:r>
          </w:p>
        </w:tc>
        <w:tc>
          <w:tcPr>
            <w:tcW w:w="2027" w:type="dxa"/>
            <w:gridSpan w:val="3"/>
            <w:tcBorders>
              <w:top w:val="single" w:sz="10" w:space="0" w:color="C0C0C0"/>
              <w:left w:val="single" w:sz="4" w:space="0" w:color="000000"/>
              <w:bottom w:val="single" w:sz="4" w:space="0" w:color="000000"/>
              <w:right w:val="single" w:sz="26" w:space="0" w:color="C0C0C0"/>
            </w:tcBorders>
            <w:shd w:val="clear" w:color="auto" w:fill="C0C0C0"/>
          </w:tcPr>
          <w:p w14:paraId="5EDBAEAF" w14:textId="77777777" w:rsidR="00D91BE6" w:rsidRPr="009137E5" w:rsidRDefault="00D91BE6" w:rsidP="00AA58A5">
            <w:pPr>
              <w:pStyle w:val="TableParagraph"/>
              <w:kinsoku w:val="0"/>
              <w:overflowPunct w:val="0"/>
              <w:spacing w:line="229" w:lineRule="exact"/>
              <w:ind w:left="66"/>
              <w:rPr>
                <w:rFonts w:asciiTheme="minorHAnsi" w:hAnsiTheme="minorHAnsi"/>
              </w:rPr>
            </w:pPr>
            <w:r w:rsidRPr="009137E5">
              <w:rPr>
                <w:rFonts w:asciiTheme="minorHAnsi" w:hAnsiTheme="minorHAnsi"/>
                <w:b/>
                <w:bCs/>
                <w:spacing w:val="-5"/>
                <w:sz w:val="20"/>
                <w:szCs w:val="20"/>
              </w:rPr>
              <w:t>v</w:t>
            </w:r>
            <w:r w:rsidRPr="009137E5">
              <w:rPr>
                <w:rFonts w:asciiTheme="minorHAnsi" w:hAnsiTheme="minorHAnsi"/>
                <w:b/>
                <w:bCs/>
                <w:sz w:val="20"/>
                <w:szCs w:val="20"/>
              </w:rPr>
              <w:t>a</w:t>
            </w:r>
            <w:r w:rsidRPr="009137E5">
              <w:rPr>
                <w:rFonts w:asciiTheme="minorHAnsi" w:hAnsiTheme="minorHAnsi"/>
                <w:b/>
                <w:bCs/>
                <w:spacing w:val="1"/>
                <w:sz w:val="20"/>
                <w:szCs w:val="20"/>
              </w:rPr>
              <w:t>l</w:t>
            </w:r>
            <w:r w:rsidRPr="009137E5">
              <w:rPr>
                <w:rFonts w:asciiTheme="minorHAnsi" w:hAnsiTheme="minorHAnsi"/>
                <w:b/>
                <w:bCs/>
                <w:spacing w:val="-5"/>
                <w:sz w:val="20"/>
                <w:szCs w:val="20"/>
              </w:rPr>
              <w:t>o</w:t>
            </w:r>
            <w:r w:rsidRPr="009137E5">
              <w:rPr>
                <w:rFonts w:asciiTheme="minorHAnsi" w:hAnsiTheme="minorHAnsi"/>
                <w:b/>
                <w:bCs/>
                <w:spacing w:val="1"/>
                <w:sz w:val="20"/>
                <w:szCs w:val="20"/>
              </w:rPr>
              <w:t>r</w:t>
            </w:r>
            <w:r w:rsidRPr="009137E5">
              <w:rPr>
                <w:rFonts w:asciiTheme="minorHAnsi" w:hAnsiTheme="minorHAnsi"/>
                <w:b/>
                <w:bCs/>
                <w:sz w:val="20"/>
                <w:szCs w:val="20"/>
              </w:rPr>
              <w:t>e</w:t>
            </w:r>
          </w:p>
        </w:tc>
        <w:tc>
          <w:tcPr>
            <w:tcW w:w="67" w:type="dxa"/>
            <w:gridSpan w:val="2"/>
            <w:tcBorders>
              <w:top w:val="single" w:sz="10" w:space="0" w:color="C0C0C0"/>
              <w:left w:val="single" w:sz="26" w:space="0" w:color="C0C0C0"/>
              <w:bottom w:val="single" w:sz="10" w:space="0" w:color="C0C0C0"/>
              <w:right w:val="nil"/>
            </w:tcBorders>
          </w:tcPr>
          <w:p w14:paraId="2CC949B7" w14:textId="77777777" w:rsidR="00D91BE6" w:rsidRPr="009137E5" w:rsidRDefault="00D91BE6" w:rsidP="00AA58A5">
            <w:pPr>
              <w:rPr>
                <w:rFonts w:asciiTheme="minorHAnsi" w:hAnsiTheme="minorHAnsi"/>
              </w:rPr>
            </w:pPr>
          </w:p>
        </w:tc>
        <w:tc>
          <w:tcPr>
            <w:tcW w:w="970" w:type="dxa"/>
            <w:gridSpan w:val="2"/>
            <w:tcBorders>
              <w:top w:val="single" w:sz="10" w:space="0" w:color="C0C0C0"/>
              <w:left w:val="nil"/>
              <w:bottom w:val="single" w:sz="10" w:space="0" w:color="C0C0C0"/>
              <w:right w:val="single" w:sz="26" w:space="0" w:color="C0C0C0"/>
            </w:tcBorders>
            <w:shd w:val="clear" w:color="auto" w:fill="C0C0C0"/>
          </w:tcPr>
          <w:p w14:paraId="411DB8AA" w14:textId="77777777" w:rsidR="00D91BE6" w:rsidRPr="009137E5" w:rsidRDefault="00D91BE6" w:rsidP="00AA58A5">
            <w:pPr>
              <w:pStyle w:val="TableParagraph"/>
              <w:kinsoku w:val="0"/>
              <w:overflowPunct w:val="0"/>
              <w:spacing w:line="226" w:lineRule="exact"/>
              <w:ind w:left="220"/>
              <w:rPr>
                <w:rFonts w:asciiTheme="minorHAnsi" w:hAnsiTheme="minorHAnsi"/>
              </w:rPr>
            </w:pPr>
            <w:r w:rsidRPr="009137E5">
              <w:rPr>
                <w:rFonts w:asciiTheme="minorHAnsi" w:hAnsiTheme="minorHAnsi"/>
                <w:b/>
                <w:bCs/>
                <w:spacing w:val="1"/>
                <w:sz w:val="20"/>
                <w:szCs w:val="20"/>
              </w:rPr>
              <w:t>c</w:t>
            </w:r>
            <w:r w:rsidRPr="009137E5">
              <w:rPr>
                <w:rFonts w:asciiTheme="minorHAnsi" w:hAnsiTheme="minorHAnsi"/>
                <w:b/>
                <w:bCs/>
                <w:spacing w:val="-5"/>
                <w:sz w:val="20"/>
                <w:szCs w:val="20"/>
              </w:rPr>
              <w:t>o</w:t>
            </w:r>
            <w:r w:rsidRPr="009137E5">
              <w:rPr>
                <w:rFonts w:asciiTheme="minorHAnsi" w:hAnsiTheme="minorHAnsi"/>
                <w:b/>
                <w:bCs/>
                <w:spacing w:val="1"/>
                <w:sz w:val="20"/>
                <w:szCs w:val="20"/>
              </w:rPr>
              <w:t>e</w:t>
            </w:r>
            <w:r w:rsidRPr="009137E5">
              <w:rPr>
                <w:rFonts w:asciiTheme="minorHAnsi" w:hAnsiTheme="minorHAnsi"/>
                <w:b/>
                <w:bCs/>
                <w:sz w:val="20"/>
                <w:szCs w:val="20"/>
              </w:rPr>
              <w:t>ff.</w:t>
            </w:r>
          </w:p>
        </w:tc>
      </w:tr>
      <w:tr w:rsidR="00D91BE6" w:rsidRPr="009137E5" w14:paraId="2F2D477C" w14:textId="77777777" w:rsidTr="00AA58A5">
        <w:trPr>
          <w:gridBefore w:val="1"/>
          <w:wBefore w:w="27" w:type="dxa"/>
          <w:trHeight w:hRule="exact" w:val="264"/>
        </w:trPr>
        <w:tc>
          <w:tcPr>
            <w:tcW w:w="3463" w:type="dxa"/>
            <w:gridSpan w:val="2"/>
            <w:tcBorders>
              <w:top w:val="single" w:sz="4" w:space="0" w:color="000000"/>
              <w:left w:val="single" w:sz="4" w:space="0" w:color="000000"/>
              <w:bottom w:val="single" w:sz="4" w:space="0" w:color="000000"/>
              <w:right w:val="single" w:sz="4" w:space="0" w:color="000000"/>
            </w:tcBorders>
          </w:tcPr>
          <w:p w14:paraId="7F05BB7A" w14:textId="30300A40" w:rsidR="00D91BE6" w:rsidRPr="009137E5" w:rsidRDefault="00D91BE6" w:rsidP="00AA58A5">
            <w:pPr>
              <w:rPr>
                <w:rFonts w:asciiTheme="minorHAnsi" w:hAnsiTheme="minorHAnsi"/>
              </w:rPr>
            </w:pPr>
          </w:p>
        </w:tc>
        <w:tc>
          <w:tcPr>
            <w:tcW w:w="1983" w:type="dxa"/>
            <w:gridSpan w:val="2"/>
            <w:tcBorders>
              <w:top w:val="single" w:sz="4" w:space="0" w:color="000000"/>
              <w:left w:val="single" w:sz="4" w:space="0" w:color="000000"/>
              <w:bottom w:val="single" w:sz="4" w:space="0" w:color="000000"/>
              <w:right w:val="single" w:sz="4" w:space="0" w:color="000000"/>
            </w:tcBorders>
          </w:tcPr>
          <w:p w14:paraId="19F641B7" w14:textId="77777777" w:rsidR="00D91BE6" w:rsidRPr="009137E5" w:rsidRDefault="00D91BE6" w:rsidP="00AA58A5">
            <w:pPr>
              <w:rPr>
                <w:rFonts w:asciiTheme="minorHAnsi" w:hAnsiTheme="minorHAnsi"/>
              </w:rPr>
            </w:pPr>
          </w:p>
        </w:tc>
        <w:tc>
          <w:tcPr>
            <w:tcW w:w="1272" w:type="dxa"/>
            <w:gridSpan w:val="2"/>
            <w:tcBorders>
              <w:top w:val="single" w:sz="4" w:space="0" w:color="000000"/>
              <w:left w:val="single" w:sz="4" w:space="0" w:color="000000"/>
              <w:bottom w:val="single" w:sz="4" w:space="0" w:color="000000"/>
              <w:right w:val="single" w:sz="4" w:space="0" w:color="000000"/>
            </w:tcBorders>
          </w:tcPr>
          <w:p w14:paraId="1743CFD7" w14:textId="77777777" w:rsidR="00D91BE6" w:rsidRPr="009137E5" w:rsidRDefault="00D91BE6" w:rsidP="00AA58A5">
            <w:pPr>
              <w:rPr>
                <w:rFonts w:asciiTheme="minorHAnsi" w:hAnsiTheme="minorHAnsi"/>
              </w:rPr>
            </w:pPr>
          </w:p>
        </w:tc>
        <w:tc>
          <w:tcPr>
            <w:tcW w:w="2027" w:type="dxa"/>
            <w:gridSpan w:val="3"/>
            <w:tcBorders>
              <w:top w:val="single" w:sz="4" w:space="0" w:color="000000"/>
              <w:left w:val="single" w:sz="4" w:space="0" w:color="000000"/>
              <w:bottom w:val="single" w:sz="4" w:space="0" w:color="000000"/>
              <w:right w:val="single" w:sz="4" w:space="0" w:color="000000"/>
            </w:tcBorders>
          </w:tcPr>
          <w:p w14:paraId="1F893417" w14:textId="77777777" w:rsidR="00D91BE6" w:rsidRPr="009137E5" w:rsidRDefault="00D91BE6" w:rsidP="00AA58A5">
            <w:pPr>
              <w:rPr>
                <w:rFonts w:asciiTheme="minorHAnsi" w:hAnsiTheme="minorHAnsi"/>
              </w:rPr>
            </w:pPr>
          </w:p>
        </w:tc>
        <w:tc>
          <w:tcPr>
            <w:tcW w:w="1037" w:type="dxa"/>
            <w:gridSpan w:val="4"/>
            <w:tcBorders>
              <w:top w:val="single" w:sz="4" w:space="0" w:color="000000"/>
              <w:left w:val="single" w:sz="4" w:space="0" w:color="000000"/>
              <w:bottom w:val="single" w:sz="4" w:space="0" w:color="000000"/>
              <w:right w:val="single" w:sz="4" w:space="0" w:color="000000"/>
            </w:tcBorders>
          </w:tcPr>
          <w:p w14:paraId="6DA006AF" w14:textId="77777777" w:rsidR="00D91BE6" w:rsidRPr="009137E5" w:rsidRDefault="00D91BE6" w:rsidP="00AA58A5">
            <w:pPr>
              <w:rPr>
                <w:rFonts w:asciiTheme="minorHAnsi" w:hAnsiTheme="minorHAnsi"/>
              </w:rPr>
            </w:pPr>
          </w:p>
        </w:tc>
      </w:tr>
      <w:tr w:rsidR="00D91BE6" w:rsidRPr="009137E5" w14:paraId="6B3F5B57" w14:textId="77777777" w:rsidTr="00AA58A5">
        <w:trPr>
          <w:gridBefore w:val="1"/>
          <w:wBefore w:w="27" w:type="dxa"/>
          <w:trHeight w:hRule="exact" w:val="269"/>
        </w:trPr>
        <w:tc>
          <w:tcPr>
            <w:tcW w:w="3463" w:type="dxa"/>
            <w:gridSpan w:val="2"/>
            <w:tcBorders>
              <w:top w:val="single" w:sz="4" w:space="0" w:color="000000"/>
              <w:left w:val="single" w:sz="4" w:space="0" w:color="000000"/>
              <w:bottom w:val="single" w:sz="4" w:space="0" w:color="000000"/>
              <w:right w:val="single" w:sz="4" w:space="0" w:color="000000"/>
            </w:tcBorders>
          </w:tcPr>
          <w:p w14:paraId="771C26B4" w14:textId="77777777" w:rsidR="00D91BE6" w:rsidRPr="00F844D2" w:rsidRDefault="00D91BE6" w:rsidP="00AA58A5">
            <w:pPr>
              <w:pStyle w:val="TableParagraph"/>
              <w:kinsoku w:val="0"/>
              <w:overflowPunct w:val="0"/>
              <w:spacing w:before="18"/>
              <w:ind w:left="66"/>
              <w:rPr>
                <w:rFonts w:asciiTheme="minorHAnsi" w:hAnsiTheme="minorHAnsi"/>
                <w:sz w:val="16"/>
                <w:szCs w:val="16"/>
              </w:rPr>
            </w:pPr>
            <w:r w:rsidRPr="00F844D2">
              <w:rPr>
                <w:rFonts w:asciiTheme="minorHAnsi" w:hAnsiTheme="minorHAnsi"/>
                <w:spacing w:val="-4"/>
                <w:sz w:val="16"/>
                <w:szCs w:val="16"/>
              </w:rPr>
              <w:t>c</w:t>
            </w:r>
            <w:r w:rsidRPr="00F844D2">
              <w:rPr>
                <w:rFonts w:asciiTheme="minorHAnsi" w:hAnsiTheme="minorHAnsi"/>
                <w:spacing w:val="-5"/>
                <w:sz w:val="16"/>
                <w:szCs w:val="16"/>
              </w:rPr>
              <w:t>o</w:t>
            </w:r>
            <w:r w:rsidRPr="00F844D2">
              <w:rPr>
                <w:rFonts w:asciiTheme="minorHAnsi" w:hAnsiTheme="minorHAnsi"/>
                <w:spacing w:val="4"/>
                <w:sz w:val="16"/>
                <w:szCs w:val="16"/>
              </w:rPr>
              <w:t>n</w:t>
            </w:r>
            <w:r w:rsidRPr="00F844D2">
              <w:rPr>
                <w:rFonts w:asciiTheme="minorHAnsi" w:hAnsiTheme="minorHAnsi"/>
                <w:spacing w:val="-2"/>
                <w:sz w:val="16"/>
                <w:szCs w:val="16"/>
              </w:rPr>
              <w:t>s</w:t>
            </w:r>
            <w:r w:rsidRPr="00F844D2">
              <w:rPr>
                <w:rFonts w:asciiTheme="minorHAnsi" w:hAnsiTheme="minorHAnsi"/>
                <w:sz w:val="16"/>
                <w:szCs w:val="16"/>
              </w:rPr>
              <w:t>u</w:t>
            </w:r>
            <w:r w:rsidRPr="00F844D2">
              <w:rPr>
                <w:rFonts w:asciiTheme="minorHAnsi" w:hAnsiTheme="minorHAnsi"/>
                <w:spacing w:val="1"/>
                <w:sz w:val="16"/>
                <w:szCs w:val="16"/>
              </w:rPr>
              <w:t>m</w:t>
            </w:r>
            <w:r w:rsidRPr="00F844D2">
              <w:rPr>
                <w:rFonts w:asciiTheme="minorHAnsi" w:hAnsiTheme="minorHAnsi"/>
                <w:sz w:val="16"/>
                <w:szCs w:val="16"/>
              </w:rPr>
              <w:t>o</w:t>
            </w:r>
            <w:r w:rsidRPr="00F844D2">
              <w:rPr>
                <w:rFonts w:asciiTheme="minorHAnsi" w:hAnsiTheme="minorHAnsi"/>
                <w:spacing w:val="-3"/>
                <w:sz w:val="16"/>
                <w:szCs w:val="16"/>
              </w:rPr>
              <w:t xml:space="preserve"> </w:t>
            </w:r>
            <w:r w:rsidRPr="00F844D2">
              <w:rPr>
                <w:rFonts w:asciiTheme="minorHAnsi" w:hAnsiTheme="minorHAnsi"/>
                <w:spacing w:val="-4"/>
                <w:sz w:val="16"/>
                <w:szCs w:val="16"/>
              </w:rPr>
              <w:t>c</w:t>
            </w:r>
            <w:r w:rsidRPr="00F844D2">
              <w:rPr>
                <w:rFonts w:asciiTheme="minorHAnsi" w:hAnsiTheme="minorHAnsi"/>
                <w:spacing w:val="1"/>
                <w:sz w:val="16"/>
                <w:szCs w:val="16"/>
              </w:rPr>
              <w:t>a</w:t>
            </w:r>
            <w:r w:rsidRPr="00F844D2">
              <w:rPr>
                <w:rFonts w:asciiTheme="minorHAnsi" w:hAnsiTheme="minorHAnsi"/>
                <w:spacing w:val="4"/>
                <w:sz w:val="16"/>
                <w:szCs w:val="16"/>
              </w:rPr>
              <w:t>r</w:t>
            </w:r>
            <w:r w:rsidRPr="00F844D2">
              <w:rPr>
                <w:rFonts w:asciiTheme="minorHAnsi" w:hAnsiTheme="minorHAnsi"/>
                <w:spacing w:val="-5"/>
                <w:sz w:val="16"/>
                <w:szCs w:val="16"/>
              </w:rPr>
              <w:t>bu</w:t>
            </w:r>
            <w:r w:rsidRPr="00F844D2">
              <w:rPr>
                <w:rFonts w:asciiTheme="minorHAnsi" w:hAnsiTheme="minorHAnsi"/>
                <w:spacing w:val="4"/>
                <w:sz w:val="16"/>
                <w:szCs w:val="16"/>
              </w:rPr>
              <w:t>r</w:t>
            </w:r>
            <w:r w:rsidRPr="00F844D2">
              <w:rPr>
                <w:rFonts w:asciiTheme="minorHAnsi" w:hAnsiTheme="minorHAnsi"/>
                <w:spacing w:val="-4"/>
                <w:sz w:val="16"/>
                <w:szCs w:val="16"/>
              </w:rPr>
              <w:t>a</w:t>
            </w:r>
            <w:r w:rsidRPr="00F844D2">
              <w:rPr>
                <w:rFonts w:asciiTheme="minorHAnsi" w:hAnsiTheme="minorHAnsi"/>
                <w:sz w:val="16"/>
                <w:szCs w:val="16"/>
              </w:rPr>
              <w:t>n</w:t>
            </w:r>
            <w:r w:rsidRPr="00F844D2">
              <w:rPr>
                <w:rFonts w:asciiTheme="minorHAnsi" w:hAnsiTheme="minorHAnsi"/>
                <w:spacing w:val="1"/>
                <w:sz w:val="16"/>
                <w:szCs w:val="16"/>
              </w:rPr>
              <w:t>t</w:t>
            </w:r>
            <w:r w:rsidRPr="00F844D2">
              <w:rPr>
                <w:rFonts w:asciiTheme="minorHAnsi" w:hAnsiTheme="minorHAnsi"/>
                <w:sz w:val="16"/>
                <w:szCs w:val="16"/>
              </w:rPr>
              <w:t>e</w:t>
            </w:r>
          </w:p>
        </w:tc>
        <w:tc>
          <w:tcPr>
            <w:tcW w:w="3255" w:type="dxa"/>
            <w:gridSpan w:val="4"/>
            <w:tcBorders>
              <w:top w:val="single" w:sz="4" w:space="0" w:color="000000"/>
              <w:left w:val="single" w:sz="4" w:space="0" w:color="000000"/>
              <w:bottom w:val="single" w:sz="4" w:space="0" w:color="000000"/>
              <w:right w:val="single" w:sz="4" w:space="0" w:color="000000"/>
            </w:tcBorders>
          </w:tcPr>
          <w:p w14:paraId="0E05AC3F" w14:textId="77777777" w:rsidR="00D91BE6" w:rsidRPr="00F844D2" w:rsidRDefault="00D91BE6" w:rsidP="00AA58A5">
            <w:pPr>
              <w:pStyle w:val="TableParagraph"/>
              <w:kinsoku w:val="0"/>
              <w:overflowPunct w:val="0"/>
              <w:spacing w:before="23"/>
              <w:ind w:right="5"/>
              <w:jc w:val="center"/>
              <w:rPr>
                <w:rFonts w:asciiTheme="minorHAnsi" w:hAnsiTheme="minorHAnsi"/>
                <w:sz w:val="16"/>
                <w:szCs w:val="16"/>
              </w:rPr>
            </w:pPr>
            <w:r w:rsidRPr="00F844D2">
              <w:rPr>
                <w:rFonts w:asciiTheme="minorHAnsi" w:hAnsiTheme="minorHAnsi"/>
                <w:b/>
                <w:bCs/>
                <w:sz w:val="16"/>
                <w:szCs w:val="16"/>
              </w:rPr>
              <w:t>1.40x</w:t>
            </w:r>
            <w:r w:rsidRPr="00F844D2">
              <w:rPr>
                <w:rFonts w:asciiTheme="minorHAnsi" w:hAnsiTheme="minorHAnsi"/>
                <w:b/>
                <w:bCs/>
                <w:spacing w:val="-3"/>
                <w:sz w:val="16"/>
                <w:szCs w:val="16"/>
              </w:rPr>
              <w:t xml:space="preserve"> </w:t>
            </w:r>
            <w:r w:rsidRPr="00F844D2">
              <w:rPr>
                <w:rFonts w:asciiTheme="minorHAnsi" w:hAnsiTheme="minorHAnsi"/>
                <w:b/>
                <w:bCs/>
                <w:sz w:val="16"/>
                <w:szCs w:val="16"/>
              </w:rPr>
              <w:t>(</w:t>
            </w:r>
            <w:r w:rsidRPr="00F844D2">
              <w:rPr>
                <w:rFonts w:asciiTheme="minorHAnsi" w:hAnsiTheme="minorHAnsi"/>
                <w:b/>
                <w:bCs/>
                <w:spacing w:val="-2"/>
                <w:sz w:val="16"/>
                <w:szCs w:val="16"/>
              </w:rPr>
              <w:t>d</w:t>
            </w:r>
            <w:r w:rsidRPr="00F844D2">
              <w:rPr>
                <w:rFonts w:asciiTheme="minorHAnsi" w:hAnsiTheme="minorHAnsi"/>
                <w:b/>
                <w:bCs/>
                <w:sz w:val="16"/>
                <w:szCs w:val="16"/>
              </w:rPr>
              <w:t>)</w:t>
            </w:r>
            <w:r w:rsidRPr="00F844D2">
              <w:rPr>
                <w:rFonts w:asciiTheme="minorHAnsi" w:hAnsiTheme="minorHAnsi"/>
                <w:b/>
                <w:bCs/>
                <w:spacing w:val="1"/>
                <w:sz w:val="16"/>
                <w:szCs w:val="16"/>
              </w:rPr>
              <w:t>/</w:t>
            </w:r>
            <w:r w:rsidRPr="00F844D2">
              <w:rPr>
                <w:rFonts w:asciiTheme="minorHAnsi" w:hAnsiTheme="minorHAnsi"/>
                <w:b/>
                <w:bCs/>
                <w:sz w:val="16"/>
                <w:szCs w:val="16"/>
              </w:rPr>
              <w:t>(</w:t>
            </w:r>
            <w:r w:rsidRPr="00F844D2">
              <w:rPr>
                <w:rFonts w:asciiTheme="minorHAnsi" w:hAnsiTheme="minorHAnsi"/>
                <w:b/>
                <w:bCs/>
                <w:spacing w:val="-2"/>
                <w:sz w:val="16"/>
                <w:szCs w:val="16"/>
              </w:rPr>
              <w:t>b</w:t>
            </w:r>
            <w:r w:rsidRPr="00F844D2">
              <w:rPr>
                <w:rFonts w:asciiTheme="minorHAnsi" w:hAnsiTheme="minorHAnsi"/>
                <w:b/>
                <w:bCs/>
                <w:sz w:val="16"/>
                <w:szCs w:val="16"/>
              </w:rPr>
              <w:t>)</w:t>
            </w:r>
          </w:p>
        </w:tc>
        <w:tc>
          <w:tcPr>
            <w:tcW w:w="2027" w:type="dxa"/>
            <w:gridSpan w:val="3"/>
            <w:tcBorders>
              <w:top w:val="single" w:sz="4" w:space="0" w:color="000000"/>
              <w:left w:val="single" w:sz="4" w:space="0" w:color="000000"/>
              <w:bottom w:val="single" w:sz="4" w:space="0" w:color="000000"/>
              <w:right w:val="single" w:sz="4" w:space="0" w:color="000000"/>
            </w:tcBorders>
          </w:tcPr>
          <w:p w14:paraId="0AADB33F" w14:textId="77777777" w:rsidR="00D91BE6" w:rsidRPr="00F844D2" w:rsidRDefault="00D91BE6" w:rsidP="00AA58A5">
            <w:pPr>
              <w:pStyle w:val="TableParagraph"/>
              <w:kinsoku w:val="0"/>
              <w:overflowPunct w:val="0"/>
              <w:spacing w:before="23"/>
              <w:ind w:right="61"/>
              <w:jc w:val="right"/>
              <w:rPr>
                <w:rFonts w:asciiTheme="minorHAnsi" w:hAnsiTheme="minorHAnsi"/>
                <w:sz w:val="16"/>
                <w:szCs w:val="16"/>
              </w:rPr>
            </w:pPr>
            <w:r w:rsidRPr="00F844D2">
              <w:rPr>
                <w:rFonts w:asciiTheme="minorHAnsi" w:hAnsiTheme="minorHAnsi"/>
                <w:b/>
                <w:bCs/>
                <w:sz w:val="16"/>
                <w:szCs w:val="16"/>
              </w:rPr>
              <w:t>0</w:t>
            </w:r>
            <w:r w:rsidRPr="00F844D2">
              <w:rPr>
                <w:rFonts w:asciiTheme="minorHAnsi" w:hAnsiTheme="minorHAnsi"/>
                <w:b/>
                <w:bCs/>
                <w:spacing w:val="2"/>
                <w:sz w:val="16"/>
                <w:szCs w:val="16"/>
              </w:rPr>
              <w:t>,</w:t>
            </w:r>
            <w:r w:rsidRPr="00F844D2">
              <w:rPr>
                <w:rFonts w:asciiTheme="minorHAnsi" w:hAnsiTheme="minorHAnsi"/>
                <w:b/>
                <w:bCs/>
                <w:sz w:val="16"/>
                <w:szCs w:val="16"/>
              </w:rPr>
              <w:t>001</w:t>
            </w:r>
          </w:p>
        </w:tc>
        <w:tc>
          <w:tcPr>
            <w:tcW w:w="1037" w:type="dxa"/>
            <w:gridSpan w:val="4"/>
            <w:tcBorders>
              <w:top w:val="single" w:sz="4" w:space="0" w:color="000000"/>
              <w:left w:val="single" w:sz="4" w:space="0" w:color="000000"/>
              <w:bottom w:val="single" w:sz="4" w:space="0" w:color="000000"/>
              <w:right w:val="single" w:sz="4" w:space="0" w:color="000000"/>
            </w:tcBorders>
          </w:tcPr>
          <w:p w14:paraId="44C240DE" w14:textId="77777777" w:rsidR="00D91BE6" w:rsidRPr="00F844D2" w:rsidRDefault="00D91BE6" w:rsidP="00AA58A5">
            <w:pPr>
              <w:rPr>
                <w:rFonts w:asciiTheme="minorHAnsi" w:hAnsiTheme="minorHAnsi"/>
                <w:sz w:val="16"/>
                <w:szCs w:val="16"/>
              </w:rPr>
            </w:pPr>
          </w:p>
        </w:tc>
      </w:tr>
      <w:tr w:rsidR="00D91BE6" w:rsidRPr="009137E5" w14:paraId="269E9C2C" w14:textId="77777777" w:rsidTr="00AA58A5">
        <w:trPr>
          <w:gridBefore w:val="1"/>
          <w:wBefore w:w="27" w:type="dxa"/>
          <w:trHeight w:hRule="exact" w:val="264"/>
        </w:trPr>
        <w:tc>
          <w:tcPr>
            <w:tcW w:w="3463" w:type="dxa"/>
            <w:gridSpan w:val="2"/>
            <w:tcBorders>
              <w:top w:val="single" w:sz="4" w:space="0" w:color="000000"/>
              <w:left w:val="single" w:sz="4" w:space="0" w:color="000000"/>
              <w:bottom w:val="single" w:sz="4" w:space="0" w:color="000000"/>
              <w:right w:val="single" w:sz="4" w:space="0" w:color="000000"/>
            </w:tcBorders>
          </w:tcPr>
          <w:p w14:paraId="789FF883" w14:textId="77777777" w:rsidR="00D91BE6" w:rsidRPr="00F844D2" w:rsidRDefault="00D91BE6" w:rsidP="00AA58A5">
            <w:pPr>
              <w:rPr>
                <w:rFonts w:asciiTheme="minorHAnsi" w:hAnsiTheme="minorHAnsi"/>
                <w:sz w:val="16"/>
                <w:szCs w:val="16"/>
              </w:rPr>
            </w:pPr>
          </w:p>
        </w:tc>
        <w:tc>
          <w:tcPr>
            <w:tcW w:w="1983" w:type="dxa"/>
            <w:gridSpan w:val="2"/>
            <w:tcBorders>
              <w:top w:val="single" w:sz="4" w:space="0" w:color="000000"/>
              <w:left w:val="single" w:sz="4" w:space="0" w:color="000000"/>
              <w:bottom w:val="single" w:sz="4" w:space="0" w:color="000000"/>
              <w:right w:val="single" w:sz="4" w:space="0" w:color="000000"/>
            </w:tcBorders>
          </w:tcPr>
          <w:p w14:paraId="2C0DA69D" w14:textId="77777777" w:rsidR="00D91BE6" w:rsidRPr="00F844D2" w:rsidRDefault="00D91BE6" w:rsidP="00AA58A5">
            <w:pPr>
              <w:rPr>
                <w:rFonts w:asciiTheme="minorHAnsi" w:hAnsiTheme="minorHAnsi"/>
                <w:sz w:val="16"/>
                <w:szCs w:val="16"/>
              </w:rPr>
            </w:pPr>
          </w:p>
        </w:tc>
        <w:tc>
          <w:tcPr>
            <w:tcW w:w="1272" w:type="dxa"/>
            <w:gridSpan w:val="2"/>
            <w:tcBorders>
              <w:top w:val="single" w:sz="4" w:space="0" w:color="000000"/>
              <w:left w:val="single" w:sz="4" w:space="0" w:color="000000"/>
              <w:bottom w:val="single" w:sz="4" w:space="0" w:color="000000"/>
              <w:right w:val="single" w:sz="4" w:space="0" w:color="000000"/>
            </w:tcBorders>
          </w:tcPr>
          <w:p w14:paraId="22BD939A" w14:textId="77777777" w:rsidR="00D91BE6" w:rsidRPr="00F844D2" w:rsidRDefault="00D91BE6" w:rsidP="00AA58A5">
            <w:pPr>
              <w:rPr>
                <w:rFonts w:asciiTheme="minorHAnsi" w:hAnsiTheme="minorHAnsi"/>
                <w:sz w:val="16"/>
                <w:szCs w:val="16"/>
              </w:rPr>
            </w:pPr>
          </w:p>
        </w:tc>
        <w:tc>
          <w:tcPr>
            <w:tcW w:w="2027" w:type="dxa"/>
            <w:gridSpan w:val="3"/>
            <w:tcBorders>
              <w:top w:val="single" w:sz="4" w:space="0" w:color="000000"/>
              <w:left w:val="single" w:sz="4" w:space="0" w:color="000000"/>
              <w:bottom w:val="single" w:sz="4" w:space="0" w:color="000000"/>
              <w:right w:val="single" w:sz="4" w:space="0" w:color="000000"/>
            </w:tcBorders>
          </w:tcPr>
          <w:p w14:paraId="5DD4481F" w14:textId="77777777" w:rsidR="00D91BE6" w:rsidRPr="00F844D2" w:rsidRDefault="00D91BE6" w:rsidP="00AA58A5">
            <w:pPr>
              <w:rPr>
                <w:rFonts w:asciiTheme="minorHAnsi" w:hAnsiTheme="minorHAnsi"/>
                <w:sz w:val="16"/>
                <w:szCs w:val="16"/>
              </w:rPr>
            </w:pPr>
          </w:p>
        </w:tc>
        <w:tc>
          <w:tcPr>
            <w:tcW w:w="1037" w:type="dxa"/>
            <w:gridSpan w:val="4"/>
            <w:tcBorders>
              <w:top w:val="single" w:sz="4" w:space="0" w:color="000000"/>
              <w:left w:val="single" w:sz="4" w:space="0" w:color="000000"/>
              <w:bottom w:val="single" w:sz="4" w:space="0" w:color="000000"/>
              <w:right w:val="single" w:sz="4" w:space="0" w:color="000000"/>
            </w:tcBorders>
          </w:tcPr>
          <w:p w14:paraId="33DFAA8C" w14:textId="77777777" w:rsidR="00D91BE6" w:rsidRPr="00F844D2" w:rsidRDefault="00D91BE6" w:rsidP="00AA58A5">
            <w:pPr>
              <w:rPr>
                <w:rFonts w:asciiTheme="minorHAnsi" w:hAnsiTheme="minorHAnsi"/>
                <w:sz w:val="16"/>
                <w:szCs w:val="16"/>
              </w:rPr>
            </w:pPr>
          </w:p>
        </w:tc>
      </w:tr>
      <w:tr w:rsidR="00D91BE6" w:rsidRPr="009137E5" w14:paraId="1AAC00E4" w14:textId="77777777" w:rsidTr="00AA58A5">
        <w:trPr>
          <w:gridBefore w:val="1"/>
          <w:wBefore w:w="27" w:type="dxa"/>
          <w:trHeight w:hRule="exact" w:val="264"/>
        </w:trPr>
        <w:tc>
          <w:tcPr>
            <w:tcW w:w="3463" w:type="dxa"/>
            <w:gridSpan w:val="2"/>
            <w:tcBorders>
              <w:top w:val="single" w:sz="4" w:space="0" w:color="000000"/>
              <w:left w:val="single" w:sz="4" w:space="0" w:color="000000"/>
              <w:bottom w:val="single" w:sz="4" w:space="0" w:color="000000"/>
              <w:right w:val="single" w:sz="4" w:space="0" w:color="000000"/>
            </w:tcBorders>
          </w:tcPr>
          <w:p w14:paraId="2DD9F943"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pacing w:val="-4"/>
                <w:sz w:val="16"/>
                <w:szCs w:val="16"/>
              </w:rPr>
              <w:t>c</w:t>
            </w:r>
            <w:r w:rsidRPr="00F844D2">
              <w:rPr>
                <w:rFonts w:asciiTheme="minorHAnsi" w:hAnsiTheme="minorHAnsi"/>
                <w:spacing w:val="-5"/>
                <w:sz w:val="16"/>
                <w:szCs w:val="16"/>
              </w:rPr>
              <w:t>o</w:t>
            </w:r>
            <w:r w:rsidRPr="00F844D2">
              <w:rPr>
                <w:rFonts w:asciiTheme="minorHAnsi" w:hAnsiTheme="minorHAnsi"/>
                <w:spacing w:val="4"/>
                <w:sz w:val="16"/>
                <w:szCs w:val="16"/>
              </w:rPr>
              <w:t>n</w:t>
            </w:r>
            <w:r w:rsidRPr="00F844D2">
              <w:rPr>
                <w:rFonts w:asciiTheme="minorHAnsi" w:hAnsiTheme="minorHAnsi"/>
                <w:spacing w:val="-2"/>
                <w:sz w:val="16"/>
                <w:szCs w:val="16"/>
              </w:rPr>
              <w:t>s</w:t>
            </w:r>
            <w:r w:rsidRPr="00F844D2">
              <w:rPr>
                <w:rFonts w:asciiTheme="minorHAnsi" w:hAnsiTheme="minorHAnsi"/>
                <w:sz w:val="16"/>
                <w:szCs w:val="16"/>
              </w:rPr>
              <w:t>u</w:t>
            </w:r>
            <w:r w:rsidRPr="00F844D2">
              <w:rPr>
                <w:rFonts w:asciiTheme="minorHAnsi" w:hAnsiTheme="minorHAnsi"/>
                <w:spacing w:val="1"/>
                <w:sz w:val="16"/>
                <w:szCs w:val="16"/>
              </w:rPr>
              <w:t>m</w:t>
            </w:r>
            <w:r w:rsidRPr="00F844D2">
              <w:rPr>
                <w:rFonts w:asciiTheme="minorHAnsi" w:hAnsiTheme="minorHAnsi"/>
                <w:sz w:val="16"/>
                <w:szCs w:val="16"/>
              </w:rPr>
              <w:t>o</w:t>
            </w:r>
            <w:r w:rsidRPr="00F844D2">
              <w:rPr>
                <w:rFonts w:asciiTheme="minorHAnsi" w:hAnsiTheme="minorHAnsi"/>
                <w:spacing w:val="-3"/>
                <w:sz w:val="16"/>
                <w:szCs w:val="16"/>
              </w:rPr>
              <w:t xml:space="preserve"> </w:t>
            </w:r>
            <w:r w:rsidRPr="00F844D2">
              <w:rPr>
                <w:rFonts w:asciiTheme="minorHAnsi" w:hAnsiTheme="minorHAnsi"/>
                <w:spacing w:val="-5"/>
                <w:sz w:val="16"/>
                <w:szCs w:val="16"/>
              </w:rPr>
              <w:t>o</w:t>
            </w:r>
            <w:r w:rsidRPr="00F844D2">
              <w:rPr>
                <w:rFonts w:asciiTheme="minorHAnsi" w:hAnsiTheme="minorHAnsi"/>
                <w:spacing w:val="1"/>
                <w:sz w:val="16"/>
                <w:szCs w:val="16"/>
              </w:rPr>
              <w:t>li</w:t>
            </w:r>
            <w:r w:rsidRPr="00F844D2">
              <w:rPr>
                <w:rFonts w:asciiTheme="minorHAnsi" w:hAnsiTheme="minorHAnsi"/>
                <w:sz w:val="16"/>
                <w:szCs w:val="16"/>
              </w:rPr>
              <w:t>o</w:t>
            </w:r>
          </w:p>
        </w:tc>
        <w:tc>
          <w:tcPr>
            <w:tcW w:w="3255" w:type="dxa"/>
            <w:gridSpan w:val="4"/>
            <w:tcBorders>
              <w:top w:val="single" w:sz="4" w:space="0" w:color="000000"/>
              <w:left w:val="single" w:sz="4" w:space="0" w:color="000000"/>
              <w:bottom w:val="single" w:sz="4" w:space="0" w:color="000000"/>
              <w:right w:val="single" w:sz="4" w:space="0" w:color="000000"/>
            </w:tcBorders>
          </w:tcPr>
          <w:p w14:paraId="1E3C3870" w14:textId="77777777" w:rsidR="00D91BE6" w:rsidRPr="00F844D2" w:rsidRDefault="00D91BE6" w:rsidP="00AA58A5">
            <w:pPr>
              <w:pStyle w:val="TableParagraph"/>
              <w:kinsoku w:val="0"/>
              <w:overflowPunct w:val="0"/>
              <w:spacing w:before="18"/>
              <w:jc w:val="center"/>
              <w:rPr>
                <w:rFonts w:asciiTheme="minorHAnsi" w:hAnsiTheme="minorHAnsi"/>
                <w:sz w:val="16"/>
                <w:szCs w:val="16"/>
              </w:rPr>
            </w:pPr>
            <w:r w:rsidRPr="00F844D2">
              <w:rPr>
                <w:rFonts w:asciiTheme="minorHAnsi" w:hAnsiTheme="minorHAnsi"/>
                <w:b/>
                <w:bCs/>
                <w:sz w:val="16"/>
                <w:szCs w:val="16"/>
              </w:rPr>
              <w:t>2</w:t>
            </w:r>
            <w:r w:rsidRPr="00F844D2">
              <w:rPr>
                <w:rFonts w:asciiTheme="minorHAnsi" w:hAnsiTheme="minorHAnsi"/>
                <w:b/>
                <w:bCs/>
                <w:spacing w:val="2"/>
                <w:sz w:val="16"/>
                <w:szCs w:val="16"/>
              </w:rPr>
              <w:t>,</w:t>
            </w:r>
            <w:r w:rsidRPr="00F844D2">
              <w:rPr>
                <w:rFonts w:asciiTheme="minorHAnsi" w:hAnsiTheme="minorHAnsi"/>
                <w:b/>
                <w:bCs/>
                <w:sz w:val="16"/>
                <w:szCs w:val="16"/>
              </w:rPr>
              <w:t>84</w:t>
            </w:r>
            <w:r w:rsidRPr="00F844D2">
              <w:rPr>
                <w:rFonts w:asciiTheme="minorHAnsi" w:hAnsiTheme="minorHAnsi"/>
                <w:b/>
                <w:bCs/>
                <w:spacing w:val="-3"/>
                <w:sz w:val="16"/>
                <w:szCs w:val="16"/>
              </w:rPr>
              <w:t xml:space="preserve"> </w:t>
            </w:r>
            <w:r w:rsidRPr="00F844D2">
              <w:rPr>
                <w:rFonts w:asciiTheme="minorHAnsi" w:hAnsiTheme="minorHAnsi"/>
                <w:b/>
                <w:bCs/>
                <w:sz w:val="16"/>
                <w:szCs w:val="16"/>
              </w:rPr>
              <w:t>x</w:t>
            </w:r>
            <w:r w:rsidRPr="00F844D2">
              <w:rPr>
                <w:rFonts w:asciiTheme="minorHAnsi" w:hAnsiTheme="minorHAnsi"/>
                <w:b/>
                <w:bCs/>
                <w:spacing w:val="-3"/>
                <w:sz w:val="16"/>
                <w:szCs w:val="16"/>
              </w:rPr>
              <w:t xml:space="preserve"> </w:t>
            </w:r>
            <w:r w:rsidRPr="00F844D2">
              <w:rPr>
                <w:rFonts w:asciiTheme="minorHAnsi" w:hAnsiTheme="minorHAnsi"/>
                <w:b/>
                <w:bCs/>
                <w:sz w:val="16"/>
                <w:szCs w:val="16"/>
              </w:rPr>
              <w:t>(</w:t>
            </w:r>
            <w:r w:rsidRPr="00F844D2">
              <w:rPr>
                <w:rFonts w:asciiTheme="minorHAnsi" w:hAnsiTheme="minorHAnsi"/>
                <w:b/>
                <w:bCs/>
                <w:spacing w:val="1"/>
                <w:sz w:val="16"/>
                <w:szCs w:val="16"/>
              </w:rPr>
              <w:t>e</w:t>
            </w:r>
            <w:r w:rsidRPr="00F844D2">
              <w:rPr>
                <w:rFonts w:asciiTheme="minorHAnsi" w:hAnsiTheme="minorHAnsi"/>
                <w:b/>
                <w:bCs/>
                <w:spacing w:val="-5"/>
                <w:sz w:val="16"/>
                <w:szCs w:val="16"/>
              </w:rPr>
              <w:t>)</w:t>
            </w:r>
            <w:r w:rsidRPr="00F844D2">
              <w:rPr>
                <w:rFonts w:asciiTheme="minorHAnsi" w:hAnsiTheme="minorHAnsi"/>
                <w:b/>
                <w:bCs/>
                <w:spacing w:val="1"/>
                <w:sz w:val="16"/>
                <w:szCs w:val="16"/>
              </w:rPr>
              <w:t>/</w:t>
            </w:r>
            <w:r w:rsidRPr="00F844D2">
              <w:rPr>
                <w:rFonts w:asciiTheme="minorHAnsi" w:hAnsiTheme="minorHAnsi"/>
                <w:b/>
                <w:bCs/>
                <w:sz w:val="16"/>
                <w:szCs w:val="16"/>
              </w:rPr>
              <w:t>(</w:t>
            </w:r>
            <w:r w:rsidRPr="00F844D2">
              <w:rPr>
                <w:rFonts w:asciiTheme="minorHAnsi" w:hAnsiTheme="minorHAnsi"/>
                <w:b/>
                <w:bCs/>
                <w:spacing w:val="-2"/>
                <w:sz w:val="16"/>
                <w:szCs w:val="16"/>
              </w:rPr>
              <w:t>b</w:t>
            </w:r>
            <w:r w:rsidRPr="00F844D2">
              <w:rPr>
                <w:rFonts w:asciiTheme="minorHAnsi" w:hAnsiTheme="minorHAnsi"/>
                <w:b/>
                <w:bCs/>
                <w:sz w:val="16"/>
                <w:szCs w:val="16"/>
              </w:rPr>
              <w:t>)</w:t>
            </w:r>
          </w:p>
        </w:tc>
        <w:tc>
          <w:tcPr>
            <w:tcW w:w="2027" w:type="dxa"/>
            <w:gridSpan w:val="3"/>
            <w:tcBorders>
              <w:top w:val="single" w:sz="4" w:space="0" w:color="000000"/>
              <w:left w:val="single" w:sz="4" w:space="0" w:color="000000"/>
              <w:bottom w:val="single" w:sz="4" w:space="0" w:color="000000"/>
              <w:right w:val="single" w:sz="4" w:space="0" w:color="000000"/>
            </w:tcBorders>
          </w:tcPr>
          <w:p w14:paraId="074DE3E7" w14:textId="77777777" w:rsidR="00D91BE6" w:rsidRPr="00F844D2" w:rsidRDefault="00D91BE6" w:rsidP="00AA58A5">
            <w:pPr>
              <w:pStyle w:val="TableParagraph"/>
              <w:kinsoku w:val="0"/>
              <w:overflowPunct w:val="0"/>
              <w:spacing w:before="18"/>
              <w:ind w:right="61"/>
              <w:jc w:val="right"/>
              <w:rPr>
                <w:rFonts w:asciiTheme="minorHAnsi" w:hAnsiTheme="minorHAnsi"/>
                <w:sz w:val="16"/>
                <w:szCs w:val="16"/>
              </w:rPr>
            </w:pPr>
            <w:r w:rsidRPr="00F844D2">
              <w:rPr>
                <w:rFonts w:asciiTheme="minorHAnsi" w:hAnsiTheme="minorHAnsi"/>
                <w:b/>
                <w:bCs/>
                <w:sz w:val="16"/>
                <w:szCs w:val="16"/>
              </w:rPr>
              <w:t>0</w:t>
            </w:r>
            <w:r w:rsidRPr="00F844D2">
              <w:rPr>
                <w:rFonts w:asciiTheme="minorHAnsi" w:hAnsiTheme="minorHAnsi"/>
                <w:b/>
                <w:bCs/>
                <w:spacing w:val="2"/>
                <w:sz w:val="16"/>
                <w:szCs w:val="16"/>
              </w:rPr>
              <w:t>,</w:t>
            </w:r>
            <w:r w:rsidRPr="00F844D2">
              <w:rPr>
                <w:rFonts w:asciiTheme="minorHAnsi" w:hAnsiTheme="minorHAnsi"/>
                <w:b/>
                <w:bCs/>
                <w:sz w:val="16"/>
                <w:szCs w:val="16"/>
              </w:rPr>
              <w:t>0000</w:t>
            </w:r>
          </w:p>
        </w:tc>
        <w:tc>
          <w:tcPr>
            <w:tcW w:w="1037" w:type="dxa"/>
            <w:gridSpan w:val="4"/>
            <w:tcBorders>
              <w:top w:val="single" w:sz="4" w:space="0" w:color="000000"/>
              <w:left w:val="single" w:sz="4" w:space="0" w:color="000000"/>
              <w:bottom w:val="single" w:sz="4" w:space="0" w:color="000000"/>
              <w:right w:val="single" w:sz="4" w:space="0" w:color="000000"/>
            </w:tcBorders>
          </w:tcPr>
          <w:p w14:paraId="522CC5C5" w14:textId="77777777" w:rsidR="00D91BE6" w:rsidRPr="00F844D2" w:rsidRDefault="00D91BE6" w:rsidP="00AA58A5">
            <w:pPr>
              <w:rPr>
                <w:rFonts w:asciiTheme="minorHAnsi" w:hAnsiTheme="minorHAnsi"/>
                <w:sz w:val="16"/>
                <w:szCs w:val="16"/>
              </w:rPr>
            </w:pPr>
          </w:p>
        </w:tc>
      </w:tr>
      <w:tr w:rsidR="00D91BE6" w:rsidRPr="009137E5" w14:paraId="05CF2463" w14:textId="77777777" w:rsidTr="00AA58A5">
        <w:trPr>
          <w:gridBefore w:val="1"/>
          <w:wBefore w:w="27" w:type="dxa"/>
          <w:trHeight w:hRule="exact" w:val="264"/>
        </w:trPr>
        <w:tc>
          <w:tcPr>
            <w:tcW w:w="3463" w:type="dxa"/>
            <w:gridSpan w:val="2"/>
            <w:tcBorders>
              <w:top w:val="single" w:sz="4" w:space="0" w:color="000000"/>
              <w:left w:val="single" w:sz="4" w:space="0" w:color="000000"/>
              <w:bottom w:val="single" w:sz="4" w:space="0" w:color="000000"/>
              <w:right w:val="single" w:sz="4" w:space="0" w:color="000000"/>
            </w:tcBorders>
          </w:tcPr>
          <w:p w14:paraId="53AAFB00" w14:textId="77777777" w:rsidR="00D91BE6" w:rsidRPr="00F844D2" w:rsidRDefault="00D91BE6" w:rsidP="00AA58A5">
            <w:pPr>
              <w:rPr>
                <w:rFonts w:asciiTheme="minorHAnsi" w:hAnsiTheme="minorHAnsi"/>
                <w:sz w:val="16"/>
                <w:szCs w:val="16"/>
              </w:rPr>
            </w:pPr>
          </w:p>
        </w:tc>
        <w:tc>
          <w:tcPr>
            <w:tcW w:w="1983" w:type="dxa"/>
            <w:gridSpan w:val="2"/>
            <w:tcBorders>
              <w:top w:val="single" w:sz="4" w:space="0" w:color="000000"/>
              <w:left w:val="single" w:sz="4" w:space="0" w:color="000000"/>
              <w:bottom w:val="single" w:sz="4" w:space="0" w:color="000000"/>
              <w:right w:val="single" w:sz="4" w:space="0" w:color="000000"/>
            </w:tcBorders>
          </w:tcPr>
          <w:p w14:paraId="616C1679" w14:textId="77777777" w:rsidR="00D91BE6" w:rsidRPr="00F844D2" w:rsidRDefault="00D91BE6" w:rsidP="00AA58A5">
            <w:pPr>
              <w:rPr>
                <w:rFonts w:asciiTheme="minorHAnsi" w:hAnsiTheme="minorHAnsi"/>
                <w:sz w:val="16"/>
                <w:szCs w:val="16"/>
              </w:rPr>
            </w:pPr>
          </w:p>
        </w:tc>
        <w:tc>
          <w:tcPr>
            <w:tcW w:w="1272" w:type="dxa"/>
            <w:gridSpan w:val="2"/>
            <w:tcBorders>
              <w:top w:val="single" w:sz="4" w:space="0" w:color="000000"/>
              <w:left w:val="single" w:sz="4" w:space="0" w:color="000000"/>
              <w:bottom w:val="single" w:sz="4" w:space="0" w:color="000000"/>
              <w:right w:val="single" w:sz="4" w:space="0" w:color="000000"/>
            </w:tcBorders>
          </w:tcPr>
          <w:p w14:paraId="0AA71A3E" w14:textId="77777777" w:rsidR="00D91BE6" w:rsidRPr="00F844D2" w:rsidRDefault="00D91BE6" w:rsidP="00AA58A5">
            <w:pPr>
              <w:rPr>
                <w:rFonts w:asciiTheme="minorHAnsi" w:hAnsiTheme="minorHAnsi"/>
                <w:sz w:val="16"/>
                <w:szCs w:val="16"/>
              </w:rPr>
            </w:pPr>
          </w:p>
        </w:tc>
        <w:tc>
          <w:tcPr>
            <w:tcW w:w="2027" w:type="dxa"/>
            <w:gridSpan w:val="3"/>
            <w:tcBorders>
              <w:top w:val="single" w:sz="4" w:space="0" w:color="000000"/>
              <w:left w:val="single" w:sz="4" w:space="0" w:color="000000"/>
              <w:bottom w:val="single" w:sz="4" w:space="0" w:color="000000"/>
              <w:right w:val="single" w:sz="4" w:space="0" w:color="000000"/>
            </w:tcBorders>
          </w:tcPr>
          <w:p w14:paraId="47A680C8" w14:textId="77777777" w:rsidR="00D91BE6" w:rsidRPr="00F844D2" w:rsidRDefault="00D91BE6" w:rsidP="00AA58A5">
            <w:pPr>
              <w:rPr>
                <w:rFonts w:asciiTheme="minorHAnsi" w:hAnsiTheme="minorHAnsi"/>
                <w:sz w:val="16"/>
                <w:szCs w:val="16"/>
              </w:rPr>
            </w:pPr>
          </w:p>
        </w:tc>
        <w:tc>
          <w:tcPr>
            <w:tcW w:w="1037" w:type="dxa"/>
            <w:gridSpan w:val="4"/>
            <w:tcBorders>
              <w:top w:val="single" w:sz="4" w:space="0" w:color="000000"/>
              <w:left w:val="single" w:sz="4" w:space="0" w:color="000000"/>
              <w:bottom w:val="single" w:sz="4" w:space="0" w:color="000000"/>
              <w:right w:val="single" w:sz="4" w:space="0" w:color="000000"/>
            </w:tcBorders>
          </w:tcPr>
          <w:p w14:paraId="59A764B4" w14:textId="77777777" w:rsidR="00D91BE6" w:rsidRPr="00F844D2" w:rsidRDefault="00D91BE6" w:rsidP="00AA58A5">
            <w:pPr>
              <w:rPr>
                <w:rFonts w:asciiTheme="minorHAnsi" w:hAnsiTheme="minorHAnsi"/>
                <w:sz w:val="16"/>
                <w:szCs w:val="16"/>
              </w:rPr>
            </w:pPr>
          </w:p>
        </w:tc>
      </w:tr>
      <w:tr w:rsidR="00D91BE6" w:rsidRPr="009137E5" w14:paraId="33251613" w14:textId="77777777" w:rsidTr="00AA58A5">
        <w:trPr>
          <w:gridBefore w:val="1"/>
          <w:wBefore w:w="27" w:type="dxa"/>
          <w:trHeight w:hRule="exact" w:val="265"/>
        </w:trPr>
        <w:tc>
          <w:tcPr>
            <w:tcW w:w="3463" w:type="dxa"/>
            <w:gridSpan w:val="2"/>
            <w:tcBorders>
              <w:top w:val="single" w:sz="4" w:space="0" w:color="000000"/>
              <w:left w:val="single" w:sz="4" w:space="0" w:color="000000"/>
              <w:bottom w:val="single" w:sz="4" w:space="0" w:color="000000"/>
              <w:right w:val="single" w:sz="4" w:space="0" w:color="000000"/>
            </w:tcBorders>
          </w:tcPr>
          <w:p w14:paraId="76B39904"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pacing w:val="-4"/>
                <w:sz w:val="16"/>
                <w:szCs w:val="16"/>
              </w:rPr>
              <w:t>c</w:t>
            </w:r>
            <w:r w:rsidRPr="00F844D2">
              <w:rPr>
                <w:rFonts w:asciiTheme="minorHAnsi" w:hAnsiTheme="minorHAnsi"/>
                <w:spacing w:val="-5"/>
                <w:sz w:val="16"/>
                <w:szCs w:val="16"/>
              </w:rPr>
              <w:t>o</w:t>
            </w:r>
            <w:r w:rsidRPr="00F844D2">
              <w:rPr>
                <w:rFonts w:asciiTheme="minorHAnsi" w:hAnsiTheme="minorHAnsi"/>
                <w:spacing w:val="4"/>
                <w:sz w:val="16"/>
                <w:szCs w:val="16"/>
              </w:rPr>
              <w:t>n</w:t>
            </w:r>
            <w:r w:rsidRPr="00F844D2">
              <w:rPr>
                <w:rFonts w:asciiTheme="minorHAnsi" w:hAnsiTheme="minorHAnsi"/>
                <w:spacing w:val="-2"/>
                <w:sz w:val="16"/>
                <w:szCs w:val="16"/>
              </w:rPr>
              <w:t>s</w:t>
            </w:r>
            <w:r w:rsidRPr="00F844D2">
              <w:rPr>
                <w:rFonts w:asciiTheme="minorHAnsi" w:hAnsiTheme="minorHAnsi"/>
                <w:sz w:val="16"/>
                <w:szCs w:val="16"/>
              </w:rPr>
              <w:t>u</w:t>
            </w:r>
            <w:r w:rsidRPr="00F844D2">
              <w:rPr>
                <w:rFonts w:asciiTheme="minorHAnsi" w:hAnsiTheme="minorHAnsi"/>
                <w:spacing w:val="1"/>
                <w:sz w:val="16"/>
                <w:szCs w:val="16"/>
              </w:rPr>
              <w:t>m</w:t>
            </w:r>
            <w:r w:rsidRPr="00F844D2">
              <w:rPr>
                <w:rFonts w:asciiTheme="minorHAnsi" w:hAnsiTheme="minorHAnsi"/>
                <w:sz w:val="16"/>
                <w:szCs w:val="16"/>
              </w:rPr>
              <w:t>o</w:t>
            </w:r>
            <w:r w:rsidRPr="00F844D2">
              <w:rPr>
                <w:rFonts w:asciiTheme="minorHAnsi" w:hAnsiTheme="minorHAnsi"/>
                <w:spacing w:val="-3"/>
                <w:sz w:val="16"/>
                <w:szCs w:val="16"/>
              </w:rPr>
              <w:t xml:space="preserve"> </w:t>
            </w:r>
            <w:r w:rsidRPr="00F844D2">
              <w:rPr>
                <w:rFonts w:asciiTheme="minorHAnsi" w:hAnsiTheme="minorHAnsi"/>
                <w:sz w:val="16"/>
                <w:szCs w:val="16"/>
              </w:rPr>
              <w:t>g</w:t>
            </w:r>
            <w:r w:rsidRPr="00F844D2">
              <w:rPr>
                <w:rFonts w:asciiTheme="minorHAnsi" w:hAnsiTheme="minorHAnsi"/>
                <w:spacing w:val="-5"/>
                <w:sz w:val="16"/>
                <w:szCs w:val="16"/>
              </w:rPr>
              <w:t>o</w:t>
            </w:r>
            <w:r w:rsidRPr="00F844D2">
              <w:rPr>
                <w:rFonts w:asciiTheme="minorHAnsi" w:hAnsiTheme="minorHAnsi"/>
                <w:spacing w:val="1"/>
                <w:sz w:val="16"/>
                <w:szCs w:val="16"/>
              </w:rPr>
              <w:t>mm</w:t>
            </w:r>
            <w:r w:rsidRPr="00F844D2">
              <w:rPr>
                <w:rFonts w:asciiTheme="minorHAnsi" w:hAnsiTheme="minorHAnsi"/>
                <w:sz w:val="16"/>
                <w:szCs w:val="16"/>
              </w:rPr>
              <w:t>e</w:t>
            </w:r>
          </w:p>
        </w:tc>
        <w:tc>
          <w:tcPr>
            <w:tcW w:w="3255" w:type="dxa"/>
            <w:gridSpan w:val="4"/>
            <w:tcBorders>
              <w:top w:val="single" w:sz="4" w:space="0" w:color="000000"/>
              <w:left w:val="single" w:sz="4" w:space="0" w:color="000000"/>
              <w:bottom w:val="single" w:sz="4" w:space="0" w:color="000000"/>
              <w:right w:val="single" w:sz="4" w:space="0" w:color="000000"/>
            </w:tcBorders>
          </w:tcPr>
          <w:p w14:paraId="6302315A" w14:textId="77777777" w:rsidR="00D91BE6" w:rsidRPr="00F844D2" w:rsidRDefault="00D91BE6" w:rsidP="00AA58A5">
            <w:pPr>
              <w:pStyle w:val="TableParagraph"/>
              <w:kinsoku w:val="0"/>
              <w:overflowPunct w:val="0"/>
              <w:spacing w:before="19"/>
              <w:ind w:left="945"/>
              <w:rPr>
                <w:rFonts w:asciiTheme="minorHAnsi" w:hAnsiTheme="minorHAnsi"/>
                <w:sz w:val="16"/>
                <w:szCs w:val="16"/>
              </w:rPr>
            </w:pPr>
            <w:r w:rsidRPr="00F844D2">
              <w:rPr>
                <w:rFonts w:asciiTheme="minorHAnsi" w:hAnsiTheme="minorHAnsi"/>
                <w:b/>
                <w:bCs/>
                <w:sz w:val="16"/>
                <w:szCs w:val="16"/>
              </w:rPr>
              <w:t>180</w:t>
            </w:r>
            <w:r w:rsidRPr="00F844D2">
              <w:rPr>
                <w:rFonts w:asciiTheme="minorHAnsi" w:hAnsiTheme="minorHAnsi"/>
                <w:b/>
                <w:bCs/>
                <w:spacing w:val="2"/>
                <w:sz w:val="16"/>
                <w:szCs w:val="16"/>
              </w:rPr>
              <w:t>,</w:t>
            </w:r>
            <w:r w:rsidRPr="00F844D2">
              <w:rPr>
                <w:rFonts w:asciiTheme="minorHAnsi" w:hAnsiTheme="minorHAnsi"/>
                <w:b/>
                <w:bCs/>
                <w:sz w:val="16"/>
                <w:szCs w:val="16"/>
              </w:rPr>
              <w:t>7</w:t>
            </w:r>
            <w:r w:rsidRPr="00F844D2">
              <w:rPr>
                <w:rFonts w:asciiTheme="minorHAnsi" w:hAnsiTheme="minorHAnsi"/>
                <w:b/>
                <w:bCs/>
                <w:spacing w:val="-5"/>
                <w:sz w:val="16"/>
                <w:szCs w:val="16"/>
              </w:rPr>
              <w:t>6</w:t>
            </w:r>
            <w:r w:rsidRPr="00F844D2">
              <w:rPr>
                <w:rFonts w:asciiTheme="minorHAnsi" w:hAnsiTheme="minorHAnsi"/>
                <w:b/>
                <w:bCs/>
                <w:sz w:val="16"/>
                <w:szCs w:val="16"/>
              </w:rPr>
              <w:t>*6</w:t>
            </w:r>
            <w:r w:rsidRPr="00F844D2">
              <w:rPr>
                <w:rFonts w:asciiTheme="minorHAnsi" w:hAnsiTheme="minorHAnsi"/>
                <w:b/>
                <w:bCs/>
                <w:spacing w:val="1"/>
                <w:sz w:val="16"/>
                <w:szCs w:val="16"/>
              </w:rPr>
              <w:t>/</w:t>
            </w:r>
            <w:r w:rsidRPr="00F844D2">
              <w:rPr>
                <w:rFonts w:asciiTheme="minorHAnsi" w:hAnsiTheme="minorHAnsi"/>
                <w:b/>
                <w:bCs/>
                <w:sz w:val="16"/>
                <w:szCs w:val="16"/>
              </w:rPr>
              <w:t>(</w:t>
            </w:r>
            <w:r w:rsidRPr="00F844D2">
              <w:rPr>
                <w:rFonts w:asciiTheme="minorHAnsi" w:hAnsiTheme="minorHAnsi"/>
                <w:b/>
                <w:bCs/>
                <w:spacing w:val="-5"/>
                <w:sz w:val="16"/>
                <w:szCs w:val="16"/>
              </w:rPr>
              <w:t>f</w:t>
            </w:r>
            <w:r w:rsidRPr="00F844D2">
              <w:rPr>
                <w:rFonts w:asciiTheme="minorHAnsi" w:hAnsiTheme="minorHAnsi"/>
                <w:b/>
                <w:bCs/>
                <w:sz w:val="16"/>
                <w:szCs w:val="16"/>
              </w:rPr>
              <w:t>)</w:t>
            </w:r>
            <w:r w:rsidRPr="00F844D2">
              <w:rPr>
                <w:rFonts w:asciiTheme="minorHAnsi" w:hAnsiTheme="minorHAnsi"/>
                <w:b/>
                <w:bCs/>
                <w:spacing w:val="-5"/>
                <w:sz w:val="16"/>
                <w:szCs w:val="16"/>
              </w:rPr>
              <w:t>x</w:t>
            </w:r>
            <w:r w:rsidRPr="00F844D2">
              <w:rPr>
                <w:rFonts w:asciiTheme="minorHAnsi" w:hAnsiTheme="minorHAnsi"/>
                <w:b/>
                <w:bCs/>
                <w:sz w:val="16"/>
                <w:szCs w:val="16"/>
              </w:rPr>
              <w:t>(</w:t>
            </w:r>
            <w:r w:rsidRPr="00F844D2">
              <w:rPr>
                <w:rFonts w:asciiTheme="minorHAnsi" w:hAnsiTheme="minorHAnsi"/>
                <w:b/>
                <w:bCs/>
                <w:spacing w:val="-2"/>
                <w:sz w:val="16"/>
                <w:szCs w:val="16"/>
              </w:rPr>
              <w:t>b</w:t>
            </w:r>
            <w:r w:rsidRPr="00F844D2">
              <w:rPr>
                <w:rFonts w:asciiTheme="minorHAnsi" w:hAnsiTheme="minorHAnsi"/>
                <w:b/>
                <w:bCs/>
                <w:sz w:val="16"/>
                <w:szCs w:val="16"/>
              </w:rPr>
              <w:t>)</w:t>
            </w:r>
          </w:p>
        </w:tc>
        <w:tc>
          <w:tcPr>
            <w:tcW w:w="2027" w:type="dxa"/>
            <w:gridSpan w:val="3"/>
            <w:tcBorders>
              <w:top w:val="single" w:sz="4" w:space="0" w:color="000000"/>
              <w:left w:val="single" w:sz="4" w:space="0" w:color="000000"/>
              <w:bottom w:val="single" w:sz="4" w:space="0" w:color="000000"/>
              <w:right w:val="single" w:sz="4" w:space="0" w:color="000000"/>
            </w:tcBorders>
          </w:tcPr>
          <w:p w14:paraId="662C301F" w14:textId="77777777" w:rsidR="00D91BE6" w:rsidRPr="00F844D2" w:rsidRDefault="00D91BE6" w:rsidP="00AA58A5">
            <w:pPr>
              <w:pStyle w:val="TableParagraph"/>
              <w:kinsoku w:val="0"/>
              <w:overflowPunct w:val="0"/>
              <w:spacing w:before="19"/>
              <w:ind w:right="61"/>
              <w:jc w:val="right"/>
              <w:rPr>
                <w:rFonts w:asciiTheme="minorHAnsi" w:hAnsiTheme="minorHAnsi"/>
                <w:sz w:val="16"/>
                <w:szCs w:val="16"/>
              </w:rPr>
            </w:pPr>
            <w:r w:rsidRPr="00F844D2">
              <w:rPr>
                <w:rFonts w:asciiTheme="minorHAnsi" w:hAnsiTheme="minorHAnsi"/>
                <w:b/>
                <w:bCs/>
                <w:sz w:val="16"/>
                <w:szCs w:val="16"/>
              </w:rPr>
              <w:t>0</w:t>
            </w:r>
            <w:r w:rsidRPr="00F844D2">
              <w:rPr>
                <w:rFonts w:asciiTheme="minorHAnsi" w:hAnsiTheme="minorHAnsi"/>
                <w:b/>
                <w:bCs/>
                <w:spacing w:val="2"/>
                <w:sz w:val="16"/>
                <w:szCs w:val="16"/>
              </w:rPr>
              <w:t>,</w:t>
            </w:r>
            <w:r w:rsidRPr="00F844D2">
              <w:rPr>
                <w:rFonts w:asciiTheme="minorHAnsi" w:hAnsiTheme="minorHAnsi"/>
                <w:b/>
                <w:bCs/>
                <w:sz w:val="16"/>
                <w:szCs w:val="16"/>
              </w:rPr>
              <w:t>0005</w:t>
            </w:r>
          </w:p>
        </w:tc>
        <w:tc>
          <w:tcPr>
            <w:tcW w:w="1037" w:type="dxa"/>
            <w:gridSpan w:val="4"/>
            <w:tcBorders>
              <w:top w:val="single" w:sz="4" w:space="0" w:color="000000"/>
              <w:left w:val="single" w:sz="4" w:space="0" w:color="000000"/>
              <w:bottom w:val="single" w:sz="4" w:space="0" w:color="000000"/>
              <w:right w:val="single" w:sz="4" w:space="0" w:color="000000"/>
            </w:tcBorders>
          </w:tcPr>
          <w:p w14:paraId="483EFAB7" w14:textId="77777777" w:rsidR="00D91BE6" w:rsidRPr="00F844D2" w:rsidRDefault="00D91BE6" w:rsidP="00AA58A5">
            <w:pPr>
              <w:rPr>
                <w:rFonts w:asciiTheme="minorHAnsi" w:hAnsiTheme="minorHAnsi"/>
                <w:sz w:val="16"/>
                <w:szCs w:val="16"/>
              </w:rPr>
            </w:pPr>
          </w:p>
        </w:tc>
      </w:tr>
      <w:tr w:rsidR="00D91BE6" w:rsidRPr="009137E5" w14:paraId="5C60839E" w14:textId="77777777" w:rsidTr="00AA58A5">
        <w:trPr>
          <w:gridBefore w:val="1"/>
          <w:wBefore w:w="27" w:type="dxa"/>
          <w:trHeight w:hRule="exact" w:val="269"/>
        </w:trPr>
        <w:tc>
          <w:tcPr>
            <w:tcW w:w="3463" w:type="dxa"/>
            <w:gridSpan w:val="2"/>
            <w:tcBorders>
              <w:top w:val="single" w:sz="4" w:space="0" w:color="000000"/>
              <w:left w:val="single" w:sz="4" w:space="0" w:color="000000"/>
              <w:bottom w:val="single" w:sz="4" w:space="0" w:color="000000"/>
              <w:right w:val="single" w:sz="4" w:space="0" w:color="000000"/>
            </w:tcBorders>
          </w:tcPr>
          <w:p w14:paraId="30CC9758" w14:textId="77777777" w:rsidR="00D91BE6" w:rsidRPr="00F844D2" w:rsidRDefault="00D91BE6" w:rsidP="00AA58A5">
            <w:pPr>
              <w:rPr>
                <w:rFonts w:asciiTheme="minorHAnsi" w:hAnsiTheme="minorHAnsi"/>
                <w:sz w:val="16"/>
                <w:szCs w:val="16"/>
              </w:rPr>
            </w:pPr>
          </w:p>
        </w:tc>
        <w:tc>
          <w:tcPr>
            <w:tcW w:w="1983" w:type="dxa"/>
            <w:gridSpan w:val="2"/>
            <w:tcBorders>
              <w:top w:val="single" w:sz="4" w:space="0" w:color="000000"/>
              <w:left w:val="single" w:sz="4" w:space="0" w:color="000000"/>
              <w:bottom w:val="single" w:sz="4" w:space="0" w:color="000000"/>
              <w:right w:val="single" w:sz="4" w:space="0" w:color="000000"/>
            </w:tcBorders>
          </w:tcPr>
          <w:p w14:paraId="33D6C68A" w14:textId="77777777" w:rsidR="00D91BE6" w:rsidRPr="00F844D2" w:rsidRDefault="00D91BE6" w:rsidP="00AA58A5">
            <w:pPr>
              <w:rPr>
                <w:rFonts w:asciiTheme="minorHAnsi" w:hAnsiTheme="minorHAnsi"/>
                <w:sz w:val="16"/>
                <w:szCs w:val="16"/>
              </w:rPr>
            </w:pPr>
          </w:p>
        </w:tc>
        <w:tc>
          <w:tcPr>
            <w:tcW w:w="1272" w:type="dxa"/>
            <w:gridSpan w:val="2"/>
            <w:tcBorders>
              <w:top w:val="single" w:sz="4" w:space="0" w:color="000000"/>
              <w:left w:val="single" w:sz="4" w:space="0" w:color="000000"/>
              <w:bottom w:val="single" w:sz="4" w:space="0" w:color="000000"/>
              <w:right w:val="single" w:sz="4" w:space="0" w:color="000000"/>
            </w:tcBorders>
          </w:tcPr>
          <w:p w14:paraId="518B5F1E" w14:textId="77777777" w:rsidR="00D91BE6" w:rsidRPr="00F844D2" w:rsidRDefault="00D91BE6" w:rsidP="00AA58A5">
            <w:pPr>
              <w:rPr>
                <w:rFonts w:asciiTheme="minorHAnsi" w:hAnsiTheme="minorHAnsi"/>
                <w:sz w:val="16"/>
                <w:szCs w:val="16"/>
              </w:rPr>
            </w:pPr>
          </w:p>
        </w:tc>
        <w:tc>
          <w:tcPr>
            <w:tcW w:w="2027" w:type="dxa"/>
            <w:gridSpan w:val="3"/>
            <w:tcBorders>
              <w:top w:val="single" w:sz="4" w:space="0" w:color="000000"/>
              <w:left w:val="single" w:sz="4" w:space="0" w:color="000000"/>
              <w:bottom w:val="single" w:sz="4" w:space="0" w:color="000000"/>
              <w:right w:val="single" w:sz="4" w:space="0" w:color="000000"/>
            </w:tcBorders>
          </w:tcPr>
          <w:p w14:paraId="6ACCEA92" w14:textId="77777777" w:rsidR="00D91BE6" w:rsidRPr="00F844D2" w:rsidRDefault="00D91BE6" w:rsidP="00AA58A5">
            <w:pPr>
              <w:rPr>
                <w:rFonts w:asciiTheme="minorHAnsi" w:hAnsiTheme="minorHAnsi"/>
                <w:sz w:val="16"/>
                <w:szCs w:val="16"/>
              </w:rPr>
            </w:pPr>
          </w:p>
        </w:tc>
        <w:tc>
          <w:tcPr>
            <w:tcW w:w="1037" w:type="dxa"/>
            <w:gridSpan w:val="4"/>
            <w:tcBorders>
              <w:top w:val="single" w:sz="4" w:space="0" w:color="000000"/>
              <w:left w:val="single" w:sz="4" w:space="0" w:color="000000"/>
              <w:bottom w:val="single" w:sz="4" w:space="0" w:color="000000"/>
              <w:right w:val="single" w:sz="4" w:space="0" w:color="000000"/>
            </w:tcBorders>
          </w:tcPr>
          <w:p w14:paraId="524FD9BA" w14:textId="77777777" w:rsidR="00D91BE6" w:rsidRPr="00F844D2" w:rsidRDefault="00D91BE6" w:rsidP="00AA58A5">
            <w:pPr>
              <w:rPr>
                <w:rFonts w:asciiTheme="minorHAnsi" w:hAnsiTheme="minorHAnsi"/>
                <w:sz w:val="16"/>
                <w:szCs w:val="16"/>
              </w:rPr>
            </w:pPr>
          </w:p>
        </w:tc>
      </w:tr>
      <w:tr w:rsidR="00D91BE6" w:rsidRPr="009137E5" w14:paraId="74768F71" w14:textId="77777777" w:rsidTr="00AA58A5">
        <w:trPr>
          <w:gridBefore w:val="1"/>
          <w:wBefore w:w="27" w:type="dxa"/>
          <w:trHeight w:hRule="exact" w:val="264"/>
        </w:trPr>
        <w:tc>
          <w:tcPr>
            <w:tcW w:w="3463" w:type="dxa"/>
            <w:gridSpan w:val="2"/>
            <w:tcBorders>
              <w:top w:val="single" w:sz="4" w:space="0" w:color="000000"/>
              <w:left w:val="single" w:sz="4" w:space="0" w:color="000000"/>
              <w:bottom w:val="single" w:sz="4" w:space="0" w:color="000000"/>
              <w:right w:val="single" w:sz="4" w:space="0" w:color="000000"/>
            </w:tcBorders>
          </w:tcPr>
          <w:p w14:paraId="7DA63670"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pacing w:val="1"/>
                <w:sz w:val="16"/>
                <w:szCs w:val="16"/>
              </w:rPr>
              <w:t>a</w:t>
            </w:r>
            <w:r w:rsidRPr="00F844D2">
              <w:rPr>
                <w:rFonts w:asciiTheme="minorHAnsi" w:hAnsiTheme="minorHAnsi"/>
                <w:spacing w:val="-2"/>
                <w:sz w:val="16"/>
                <w:szCs w:val="16"/>
              </w:rPr>
              <w:t>ss</w:t>
            </w:r>
            <w:r w:rsidRPr="00F844D2">
              <w:rPr>
                <w:rFonts w:asciiTheme="minorHAnsi" w:hAnsiTheme="minorHAnsi"/>
                <w:spacing w:val="1"/>
                <w:sz w:val="16"/>
                <w:szCs w:val="16"/>
              </w:rPr>
              <w:t>i</w:t>
            </w:r>
            <w:r w:rsidRPr="00F844D2">
              <w:rPr>
                <w:rFonts w:asciiTheme="minorHAnsi" w:hAnsiTheme="minorHAnsi"/>
                <w:spacing w:val="-4"/>
                <w:sz w:val="16"/>
                <w:szCs w:val="16"/>
              </w:rPr>
              <w:t>c</w:t>
            </w:r>
            <w:r w:rsidRPr="00F844D2">
              <w:rPr>
                <w:rFonts w:asciiTheme="minorHAnsi" w:hAnsiTheme="minorHAnsi"/>
                <w:sz w:val="16"/>
                <w:szCs w:val="16"/>
              </w:rPr>
              <w:t>ur</w:t>
            </w:r>
            <w:r w:rsidRPr="00F844D2">
              <w:rPr>
                <w:rFonts w:asciiTheme="minorHAnsi" w:hAnsiTheme="minorHAnsi"/>
                <w:spacing w:val="1"/>
                <w:sz w:val="16"/>
                <w:szCs w:val="16"/>
              </w:rPr>
              <w:t>a</w:t>
            </w:r>
            <w:r w:rsidRPr="00F844D2">
              <w:rPr>
                <w:rFonts w:asciiTheme="minorHAnsi" w:hAnsiTheme="minorHAnsi"/>
                <w:spacing w:val="-4"/>
                <w:sz w:val="16"/>
                <w:szCs w:val="16"/>
              </w:rPr>
              <w:t>z</w:t>
            </w:r>
            <w:r w:rsidRPr="00F844D2">
              <w:rPr>
                <w:rFonts w:asciiTheme="minorHAnsi" w:hAnsiTheme="minorHAnsi"/>
                <w:spacing w:val="1"/>
                <w:sz w:val="16"/>
                <w:szCs w:val="16"/>
              </w:rPr>
              <w:t>i</w:t>
            </w:r>
            <w:r w:rsidRPr="00F844D2">
              <w:rPr>
                <w:rFonts w:asciiTheme="minorHAnsi" w:hAnsiTheme="minorHAnsi"/>
                <w:spacing w:val="-5"/>
                <w:sz w:val="16"/>
                <w:szCs w:val="16"/>
              </w:rPr>
              <w:t>o</w:t>
            </w:r>
            <w:r w:rsidRPr="00F844D2">
              <w:rPr>
                <w:rFonts w:asciiTheme="minorHAnsi" w:hAnsiTheme="minorHAnsi"/>
                <w:spacing w:val="4"/>
                <w:sz w:val="16"/>
                <w:szCs w:val="16"/>
              </w:rPr>
              <w:t>n</w:t>
            </w:r>
            <w:r w:rsidRPr="00F844D2">
              <w:rPr>
                <w:rFonts w:asciiTheme="minorHAnsi" w:hAnsiTheme="minorHAnsi"/>
                <w:sz w:val="16"/>
                <w:szCs w:val="16"/>
              </w:rPr>
              <w:t>e</w:t>
            </w:r>
            <w:r w:rsidRPr="00F844D2">
              <w:rPr>
                <w:rFonts w:asciiTheme="minorHAnsi" w:hAnsiTheme="minorHAnsi"/>
                <w:spacing w:val="-1"/>
                <w:sz w:val="16"/>
                <w:szCs w:val="16"/>
              </w:rPr>
              <w:t xml:space="preserve"> </w:t>
            </w:r>
            <w:r w:rsidRPr="00F844D2">
              <w:rPr>
                <w:rFonts w:asciiTheme="minorHAnsi" w:hAnsiTheme="minorHAnsi"/>
                <w:spacing w:val="-5"/>
                <w:sz w:val="16"/>
                <w:szCs w:val="16"/>
              </w:rPr>
              <w:t>R</w:t>
            </w:r>
            <w:r w:rsidRPr="00F844D2">
              <w:rPr>
                <w:rFonts w:asciiTheme="minorHAnsi" w:hAnsiTheme="minorHAnsi"/>
                <w:sz w:val="16"/>
                <w:szCs w:val="16"/>
              </w:rPr>
              <w:t>C</w:t>
            </w:r>
            <w:r w:rsidRPr="00F844D2">
              <w:rPr>
                <w:rFonts w:asciiTheme="minorHAnsi" w:hAnsiTheme="minorHAnsi"/>
                <w:spacing w:val="1"/>
                <w:sz w:val="16"/>
                <w:szCs w:val="16"/>
              </w:rPr>
              <w:t>+</w:t>
            </w:r>
            <w:r w:rsidRPr="00F844D2">
              <w:rPr>
                <w:rFonts w:asciiTheme="minorHAnsi" w:hAnsiTheme="minorHAnsi"/>
                <w:spacing w:val="-5"/>
                <w:sz w:val="16"/>
                <w:szCs w:val="16"/>
              </w:rPr>
              <w:t>Bo</w:t>
            </w:r>
            <w:r w:rsidRPr="00F844D2">
              <w:rPr>
                <w:rFonts w:asciiTheme="minorHAnsi" w:hAnsiTheme="minorHAnsi"/>
                <w:spacing w:val="1"/>
                <w:sz w:val="16"/>
                <w:szCs w:val="16"/>
              </w:rPr>
              <w:t>ll</w:t>
            </w:r>
            <w:r w:rsidRPr="00F844D2">
              <w:rPr>
                <w:rFonts w:asciiTheme="minorHAnsi" w:hAnsiTheme="minorHAnsi"/>
                <w:sz w:val="16"/>
                <w:szCs w:val="16"/>
              </w:rPr>
              <w:t>o</w:t>
            </w:r>
          </w:p>
        </w:tc>
        <w:tc>
          <w:tcPr>
            <w:tcW w:w="3255" w:type="dxa"/>
            <w:gridSpan w:val="4"/>
            <w:tcBorders>
              <w:top w:val="single" w:sz="4" w:space="0" w:color="000000"/>
              <w:left w:val="single" w:sz="4" w:space="0" w:color="000000"/>
              <w:bottom w:val="single" w:sz="4" w:space="0" w:color="000000"/>
              <w:right w:val="single" w:sz="4" w:space="0" w:color="000000"/>
            </w:tcBorders>
          </w:tcPr>
          <w:p w14:paraId="6C83520F" w14:textId="77777777" w:rsidR="00D91BE6" w:rsidRPr="00F844D2" w:rsidRDefault="00D91BE6" w:rsidP="00AA58A5">
            <w:pPr>
              <w:pStyle w:val="TableParagraph"/>
              <w:kinsoku w:val="0"/>
              <w:overflowPunct w:val="0"/>
              <w:spacing w:before="18"/>
              <w:ind w:left="834"/>
              <w:rPr>
                <w:rFonts w:asciiTheme="minorHAnsi" w:hAnsiTheme="minorHAnsi"/>
                <w:sz w:val="16"/>
                <w:szCs w:val="16"/>
              </w:rPr>
            </w:pPr>
            <w:r w:rsidRPr="00F844D2">
              <w:rPr>
                <w:rFonts w:asciiTheme="minorHAnsi" w:hAnsiTheme="minorHAnsi"/>
                <w:b/>
                <w:bCs/>
                <w:sz w:val="16"/>
                <w:szCs w:val="16"/>
              </w:rPr>
              <w:t>1136</w:t>
            </w:r>
            <w:r w:rsidRPr="00F844D2">
              <w:rPr>
                <w:rFonts w:asciiTheme="minorHAnsi" w:hAnsiTheme="minorHAnsi"/>
                <w:b/>
                <w:bCs/>
                <w:spacing w:val="2"/>
                <w:sz w:val="16"/>
                <w:szCs w:val="16"/>
              </w:rPr>
              <w:t>,</w:t>
            </w:r>
            <w:r w:rsidRPr="00F844D2">
              <w:rPr>
                <w:rFonts w:asciiTheme="minorHAnsi" w:hAnsiTheme="minorHAnsi"/>
                <w:b/>
                <w:bCs/>
                <w:spacing w:val="-5"/>
                <w:sz w:val="16"/>
                <w:szCs w:val="16"/>
              </w:rPr>
              <w:t>2</w:t>
            </w:r>
            <w:r w:rsidRPr="00F844D2">
              <w:rPr>
                <w:rFonts w:asciiTheme="minorHAnsi" w:hAnsiTheme="minorHAnsi"/>
                <w:b/>
                <w:bCs/>
                <w:sz w:val="16"/>
                <w:szCs w:val="16"/>
              </w:rPr>
              <w:t>1</w:t>
            </w:r>
            <w:r w:rsidRPr="00F844D2">
              <w:rPr>
                <w:rFonts w:asciiTheme="minorHAnsi" w:hAnsiTheme="minorHAnsi"/>
                <w:b/>
                <w:bCs/>
                <w:spacing w:val="-2"/>
                <w:sz w:val="16"/>
                <w:szCs w:val="16"/>
              </w:rPr>
              <w:t xml:space="preserve"> </w:t>
            </w:r>
            <w:r w:rsidRPr="00F844D2">
              <w:rPr>
                <w:rFonts w:asciiTheme="minorHAnsi" w:hAnsiTheme="minorHAnsi"/>
                <w:b/>
                <w:bCs/>
                <w:sz w:val="16"/>
                <w:szCs w:val="16"/>
              </w:rPr>
              <w:t xml:space="preserve">/ </w:t>
            </w:r>
            <w:r w:rsidRPr="00F844D2">
              <w:rPr>
                <w:rFonts w:asciiTheme="minorHAnsi" w:hAnsiTheme="minorHAnsi"/>
                <w:b/>
                <w:bCs/>
                <w:spacing w:val="2"/>
                <w:sz w:val="16"/>
                <w:szCs w:val="16"/>
              </w:rPr>
              <w:t xml:space="preserve"> </w:t>
            </w:r>
            <w:r w:rsidRPr="00F844D2">
              <w:rPr>
                <w:rFonts w:asciiTheme="minorHAnsi" w:hAnsiTheme="minorHAnsi"/>
                <w:b/>
                <w:bCs/>
                <w:sz w:val="16"/>
                <w:szCs w:val="16"/>
              </w:rPr>
              <w:t>(</w:t>
            </w:r>
            <w:r w:rsidRPr="00F844D2">
              <w:rPr>
                <w:rFonts w:asciiTheme="minorHAnsi" w:hAnsiTheme="minorHAnsi"/>
                <w:b/>
                <w:bCs/>
                <w:spacing w:val="-2"/>
                <w:sz w:val="16"/>
                <w:szCs w:val="16"/>
              </w:rPr>
              <w:t xml:space="preserve"> </w:t>
            </w:r>
            <w:r w:rsidRPr="00F844D2">
              <w:rPr>
                <w:rFonts w:asciiTheme="minorHAnsi" w:hAnsiTheme="minorHAnsi"/>
                <w:b/>
                <w:bCs/>
                <w:sz w:val="16"/>
                <w:szCs w:val="16"/>
              </w:rPr>
              <w:t>c</w:t>
            </w:r>
            <w:r w:rsidRPr="00F844D2">
              <w:rPr>
                <w:rFonts w:asciiTheme="minorHAnsi" w:hAnsiTheme="minorHAnsi"/>
                <w:b/>
                <w:bCs/>
                <w:spacing w:val="-1"/>
                <w:sz w:val="16"/>
                <w:szCs w:val="16"/>
              </w:rPr>
              <w:t xml:space="preserve"> </w:t>
            </w:r>
            <w:r w:rsidRPr="00F844D2">
              <w:rPr>
                <w:rFonts w:asciiTheme="minorHAnsi" w:hAnsiTheme="minorHAnsi"/>
                <w:b/>
                <w:bCs/>
                <w:sz w:val="16"/>
                <w:szCs w:val="16"/>
              </w:rPr>
              <w:t>)</w:t>
            </w:r>
            <w:r w:rsidRPr="00F844D2">
              <w:rPr>
                <w:rFonts w:asciiTheme="minorHAnsi" w:hAnsiTheme="minorHAnsi"/>
                <w:b/>
                <w:bCs/>
                <w:spacing w:val="2"/>
                <w:sz w:val="16"/>
                <w:szCs w:val="16"/>
              </w:rPr>
              <w:t xml:space="preserve"> </w:t>
            </w:r>
            <w:r w:rsidRPr="00F844D2">
              <w:rPr>
                <w:rFonts w:asciiTheme="minorHAnsi" w:hAnsiTheme="minorHAnsi"/>
                <w:b/>
                <w:bCs/>
                <w:spacing w:val="-5"/>
                <w:sz w:val="16"/>
                <w:szCs w:val="16"/>
              </w:rPr>
              <w:t>*</w:t>
            </w:r>
            <w:r w:rsidRPr="00F844D2">
              <w:rPr>
                <w:rFonts w:asciiTheme="minorHAnsi" w:hAnsiTheme="minorHAnsi"/>
                <w:b/>
                <w:bCs/>
                <w:sz w:val="16"/>
                <w:szCs w:val="16"/>
              </w:rPr>
              <w:t>(</w:t>
            </w:r>
            <w:r w:rsidRPr="00F844D2">
              <w:rPr>
                <w:rFonts w:asciiTheme="minorHAnsi" w:hAnsiTheme="minorHAnsi"/>
                <w:b/>
                <w:bCs/>
                <w:spacing w:val="-2"/>
                <w:sz w:val="16"/>
                <w:szCs w:val="16"/>
              </w:rPr>
              <w:t>b</w:t>
            </w:r>
            <w:r w:rsidRPr="00F844D2">
              <w:rPr>
                <w:rFonts w:asciiTheme="minorHAnsi" w:hAnsiTheme="minorHAnsi"/>
                <w:b/>
                <w:bCs/>
                <w:sz w:val="16"/>
                <w:szCs w:val="16"/>
              </w:rPr>
              <w:t>)</w:t>
            </w:r>
          </w:p>
        </w:tc>
        <w:tc>
          <w:tcPr>
            <w:tcW w:w="2027" w:type="dxa"/>
            <w:gridSpan w:val="3"/>
            <w:tcBorders>
              <w:top w:val="single" w:sz="4" w:space="0" w:color="000000"/>
              <w:left w:val="single" w:sz="4" w:space="0" w:color="000000"/>
              <w:bottom w:val="single" w:sz="4" w:space="0" w:color="000000"/>
              <w:right w:val="single" w:sz="4" w:space="0" w:color="000000"/>
            </w:tcBorders>
          </w:tcPr>
          <w:p w14:paraId="04EFEE88" w14:textId="77777777" w:rsidR="00D91BE6" w:rsidRPr="00F844D2" w:rsidRDefault="00D91BE6" w:rsidP="00AA58A5">
            <w:pPr>
              <w:pStyle w:val="TableParagraph"/>
              <w:kinsoku w:val="0"/>
              <w:overflowPunct w:val="0"/>
              <w:spacing w:before="18"/>
              <w:ind w:right="61"/>
              <w:jc w:val="right"/>
              <w:rPr>
                <w:rFonts w:asciiTheme="minorHAnsi" w:hAnsiTheme="minorHAnsi"/>
                <w:sz w:val="16"/>
                <w:szCs w:val="16"/>
              </w:rPr>
            </w:pPr>
            <w:r w:rsidRPr="00F844D2">
              <w:rPr>
                <w:rFonts w:asciiTheme="minorHAnsi" w:hAnsiTheme="minorHAnsi"/>
                <w:b/>
                <w:bCs/>
                <w:sz w:val="16"/>
                <w:szCs w:val="16"/>
              </w:rPr>
              <w:t>0</w:t>
            </w:r>
            <w:r w:rsidRPr="00F844D2">
              <w:rPr>
                <w:rFonts w:asciiTheme="minorHAnsi" w:hAnsiTheme="minorHAnsi"/>
                <w:b/>
                <w:bCs/>
                <w:spacing w:val="2"/>
                <w:sz w:val="16"/>
                <w:szCs w:val="16"/>
              </w:rPr>
              <w:t>,</w:t>
            </w:r>
            <w:r w:rsidRPr="00F844D2">
              <w:rPr>
                <w:rFonts w:asciiTheme="minorHAnsi" w:hAnsiTheme="minorHAnsi"/>
                <w:b/>
                <w:bCs/>
                <w:sz w:val="16"/>
                <w:szCs w:val="16"/>
              </w:rPr>
              <w:t>0316</w:t>
            </w:r>
          </w:p>
        </w:tc>
        <w:tc>
          <w:tcPr>
            <w:tcW w:w="1037" w:type="dxa"/>
            <w:gridSpan w:val="4"/>
            <w:tcBorders>
              <w:top w:val="single" w:sz="4" w:space="0" w:color="000000"/>
              <w:left w:val="single" w:sz="4" w:space="0" w:color="000000"/>
              <w:bottom w:val="single" w:sz="4" w:space="0" w:color="000000"/>
              <w:right w:val="single" w:sz="4" w:space="0" w:color="000000"/>
            </w:tcBorders>
          </w:tcPr>
          <w:p w14:paraId="039E8C3C" w14:textId="77777777" w:rsidR="00D91BE6" w:rsidRPr="00F844D2" w:rsidRDefault="00D91BE6" w:rsidP="00AA58A5">
            <w:pPr>
              <w:rPr>
                <w:rFonts w:asciiTheme="minorHAnsi" w:hAnsiTheme="minorHAnsi"/>
                <w:sz w:val="16"/>
                <w:szCs w:val="16"/>
              </w:rPr>
            </w:pPr>
          </w:p>
        </w:tc>
      </w:tr>
      <w:tr w:rsidR="00D91BE6" w:rsidRPr="009137E5" w14:paraId="03884FEF" w14:textId="77777777" w:rsidTr="00AA58A5">
        <w:trPr>
          <w:gridBefore w:val="1"/>
          <w:wBefore w:w="27" w:type="dxa"/>
          <w:trHeight w:hRule="exact" w:val="264"/>
        </w:trPr>
        <w:tc>
          <w:tcPr>
            <w:tcW w:w="3463" w:type="dxa"/>
            <w:gridSpan w:val="2"/>
            <w:tcBorders>
              <w:top w:val="single" w:sz="4" w:space="0" w:color="000000"/>
              <w:left w:val="single" w:sz="4" w:space="0" w:color="000000"/>
              <w:bottom w:val="single" w:sz="4" w:space="0" w:color="000000"/>
              <w:right w:val="single" w:sz="4" w:space="0" w:color="000000"/>
            </w:tcBorders>
          </w:tcPr>
          <w:p w14:paraId="0369E45B" w14:textId="77777777" w:rsidR="00D91BE6" w:rsidRPr="00F844D2" w:rsidRDefault="00D91BE6" w:rsidP="00AA58A5">
            <w:pPr>
              <w:rPr>
                <w:rFonts w:asciiTheme="minorHAnsi" w:hAnsiTheme="minorHAnsi"/>
                <w:sz w:val="16"/>
                <w:szCs w:val="16"/>
              </w:rPr>
            </w:pPr>
          </w:p>
        </w:tc>
        <w:tc>
          <w:tcPr>
            <w:tcW w:w="1983" w:type="dxa"/>
            <w:gridSpan w:val="2"/>
            <w:tcBorders>
              <w:top w:val="single" w:sz="4" w:space="0" w:color="000000"/>
              <w:left w:val="single" w:sz="4" w:space="0" w:color="000000"/>
              <w:bottom w:val="single" w:sz="4" w:space="0" w:color="000000"/>
              <w:right w:val="single" w:sz="4" w:space="0" w:color="000000"/>
            </w:tcBorders>
          </w:tcPr>
          <w:p w14:paraId="106A25BE" w14:textId="77777777" w:rsidR="00D91BE6" w:rsidRPr="00F844D2" w:rsidRDefault="00D91BE6" w:rsidP="00AA58A5">
            <w:pPr>
              <w:rPr>
                <w:rFonts w:asciiTheme="minorHAnsi" w:hAnsiTheme="minorHAnsi"/>
                <w:sz w:val="16"/>
                <w:szCs w:val="16"/>
              </w:rPr>
            </w:pPr>
          </w:p>
        </w:tc>
        <w:tc>
          <w:tcPr>
            <w:tcW w:w="1272" w:type="dxa"/>
            <w:gridSpan w:val="2"/>
            <w:tcBorders>
              <w:top w:val="single" w:sz="4" w:space="0" w:color="000000"/>
              <w:left w:val="single" w:sz="4" w:space="0" w:color="000000"/>
              <w:bottom w:val="single" w:sz="4" w:space="0" w:color="000000"/>
              <w:right w:val="single" w:sz="4" w:space="0" w:color="000000"/>
            </w:tcBorders>
          </w:tcPr>
          <w:p w14:paraId="5336A3B8" w14:textId="77777777" w:rsidR="00D91BE6" w:rsidRPr="00F844D2" w:rsidRDefault="00D91BE6" w:rsidP="00AA58A5">
            <w:pPr>
              <w:rPr>
                <w:rFonts w:asciiTheme="minorHAnsi" w:hAnsiTheme="minorHAnsi"/>
                <w:sz w:val="16"/>
                <w:szCs w:val="16"/>
              </w:rPr>
            </w:pPr>
          </w:p>
        </w:tc>
        <w:tc>
          <w:tcPr>
            <w:tcW w:w="2027" w:type="dxa"/>
            <w:gridSpan w:val="3"/>
            <w:tcBorders>
              <w:top w:val="single" w:sz="4" w:space="0" w:color="000000"/>
              <w:left w:val="single" w:sz="4" w:space="0" w:color="000000"/>
              <w:bottom w:val="single" w:sz="4" w:space="0" w:color="000000"/>
              <w:right w:val="single" w:sz="4" w:space="0" w:color="000000"/>
            </w:tcBorders>
          </w:tcPr>
          <w:p w14:paraId="72339E6F" w14:textId="77777777" w:rsidR="00D91BE6" w:rsidRPr="00F844D2" w:rsidRDefault="00D91BE6" w:rsidP="00AA58A5">
            <w:pPr>
              <w:rPr>
                <w:rFonts w:asciiTheme="minorHAnsi" w:hAnsiTheme="minorHAnsi"/>
                <w:sz w:val="16"/>
                <w:szCs w:val="16"/>
              </w:rPr>
            </w:pPr>
          </w:p>
        </w:tc>
        <w:tc>
          <w:tcPr>
            <w:tcW w:w="1037" w:type="dxa"/>
            <w:gridSpan w:val="4"/>
            <w:tcBorders>
              <w:top w:val="single" w:sz="4" w:space="0" w:color="000000"/>
              <w:left w:val="single" w:sz="4" w:space="0" w:color="000000"/>
              <w:bottom w:val="single" w:sz="4" w:space="0" w:color="000000"/>
              <w:right w:val="single" w:sz="4" w:space="0" w:color="000000"/>
            </w:tcBorders>
          </w:tcPr>
          <w:p w14:paraId="41520B4D" w14:textId="77777777" w:rsidR="00D91BE6" w:rsidRPr="00F844D2" w:rsidRDefault="00D91BE6" w:rsidP="00AA58A5">
            <w:pPr>
              <w:rPr>
                <w:rFonts w:asciiTheme="minorHAnsi" w:hAnsiTheme="minorHAnsi"/>
                <w:sz w:val="16"/>
                <w:szCs w:val="16"/>
              </w:rPr>
            </w:pPr>
          </w:p>
        </w:tc>
      </w:tr>
      <w:tr w:rsidR="00D91BE6" w:rsidRPr="009137E5" w14:paraId="4911140E" w14:textId="77777777" w:rsidTr="00AA58A5">
        <w:trPr>
          <w:gridBefore w:val="1"/>
          <w:wBefore w:w="27" w:type="dxa"/>
          <w:trHeight w:hRule="exact" w:val="504"/>
        </w:trPr>
        <w:tc>
          <w:tcPr>
            <w:tcW w:w="3463" w:type="dxa"/>
            <w:gridSpan w:val="2"/>
            <w:tcBorders>
              <w:top w:val="single" w:sz="4" w:space="0" w:color="000000"/>
              <w:left w:val="single" w:sz="4" w:space="0" w:color="000000"/>
              <w:bottom w:val="single" w:sz="4" w:space="0" w:color="000000"/>
              <w:right w:val="single" w:sz="4" w:space="0" w:color="000000"/>
            </w:tcBorders>
          </w:tcPr>
          <w:p w14:paraId="1F6F37D4" w14:textId="77777777" w:rsidR="00D91BE6" w:rsidRPr="00F844D2" w:rsidRDefault="00D91BE6" w:rsidP="00AA58A5">
            <w:pPr>
              <w:pStyle w:val="TableParagraph"/>
              <w:kinsoku w:val="0"/>
              <w:overflowPunct w:val="0"/>
              <w:spacing w:before="14" w:line="240" w:lineRule="exact"/>
              <w:rPr>
                <w:rFonts w:asciiTheme="minorHAnsi" w:hAnsiTheme="minorHAnsi"/>
                <w:sz w:val="16"/>
                <w:szCs w:val="16"/>
              </w:rPr>
            </w:pPr>
          </w:p>
          <w:p w14:paraId="08BD75BE" w14:textId="77777777" w:rsidR="00D91BE6" w:rsidRPr="00F844D2" w:rsidRDefault="00D91BE6" w:rsidP="00AA58A5">
            <w:pPr>
              <w:pStyle w:val="TableParagraph"/>
              <w:kinsoku w:val="0"/>
              <w:overflowPunct w:val="0"/>
              <w:ind w:left="66"/>
              <w:rPr>
                <w:rFonts w:asciiTheme="minorHAnsi" w:hAnsiTheme="minorHAnsi"/>
                <w:sz w:val="16"/>
                <w:szCs w:val="16"/>
              </w:rPr>
            </w:pPr>
            <w:r w:rsidRPr="00F844D2">
              <w:rPr>
                <w:rFonts w:asciiTheme="minorHAnsi" w:hAnsiTheme="minorHAnsi"/>
                <w:spacing w:val="1"/>
                <w:sz w:val="16"/>
                <w:szCs w:val="16"/>
              </w:rPr>
              <w:t>la</w:t>
            </w:r>
            <w:r w:rsidRPr="00F844D2">
              <w:rPr>
                <w:rFonts w:asciiTheme="minorHAnsi" w:hAnsiTheme="minorHAnsi"/>
                <w:spacing w:val="-5"/>
                <w:sz w:val="16"/>
                <w:szCs w:val="16"/>
              </w:rPr>
              <w:t>v</w:t>
            </w:r>
            <w:r w:rsidRPr="00F844D2">
              <w:rPr>
                <w:rFonts w:asciiTheme="minorHAnsi" w:hAnsiTheme="minorHAnsi"/>
                <w:spacing w:val="1"/>
                <w:sz w:val="16"/>
                <w:szCs w:val="16"/>
              </w:rPr>
              <w:t>a</w:t>
            </w:r>
            <w:r w:rsidRPr="00F844D2">
              <w:rPr>
                <w:rFonts w:asciiTheme="minorHAnsi" w:hAnsiTheme="minorHAnsi"/>
                <w:sz w:val="16"/>
                <w:szCs w:val="16"/>
              </w:rPr>
              <w:t>gg</w:t>
            </w:r>
            <w:r w:rsidRPr="00F844D2">
              <w:rPr>
                <w:rFonts w:asciiTheme="minorHAnsi" w:hAnsiTheme="minorHAnsi"/>
                <w:spacing w:val="1"/>
                <w:sz w:val="16"/>
                <w:szCs w:val="16"/>
              </w:rPr>
              <w:t>i</w:t>
            </w:r>
            <w:r w:rsidRPr="00F844D2">
              <w:rPr>
                <w:rFonts w:asciiTheme="minorHAnsi" w:hAnsiTheme="minorHAnsi"/>
                <w:sz w:val="16"/>
                <w:szCs w:val="16"/>
              </w:rPr>
              <w:t>o</w:t>
            </w:r>
            <w:r w:rsidRPr="00F844D2">
              <w:rPr>
                <w:rFonts w:asciiTheme="minorHAnsi" w:hAnsiTheme="minorHAnsi"/>
                <w:spacing w:val="-7"/>
                <w:sz w:val="16"/>
                <w:szCs w:val="16"/>
              </w:rPr>
              <w:t xml:space="preserve"> </w:t>
            </w:r>
            <w:r w:rsidRPr="00F844D2">
              <w:rPr>
                <w:rFonts w:asciiTheme="minorHAnsi" w:hAnsiTheme="minorHAnsi"/>
                <w:sz w:val="16"/>
                <w:szCs w:val="16"/>
              </w:rPr>
              <w:t>r</w:t>
            </w:r>
            <w:r w:rsidRPr="00F844D2">
              <w:rPr>
                <w:rFonts w:asciiTheme="minorHAnsi" w:hAnsiTheme="minorHAnsi"/>
                <w:spacing w:val="1"/>
                <w:sz w:val="16"/>
                <w:szCs w:val="16"/>
              </w:rPr>
              <w:t>i</w:t>
            </w:r>
            <w:r w:rsidRPr="00F844D2">
              <w:rPr>
                <w:rFonts w:asciiTheme="minorHAnsi" w:hAnsiTheme="minorHAnsi"/>
                <w:sz w:val="16"/>
                <w:szCs w:val="16"/>
              </w:rPr>
              <w:t>p</w:t>
            </w:r>
            <w:r w:rsidRPr="00F844D2">
              <w:rPr>
                <w:rFonts w:asciiTheme="minorHAnsi" w:hAnsiTheme="minorHAnsi"/>
                <w:spacing w:val="-2"/>
                <w:sz w:val="16"/>
                <w:szCs w:val="16"/>
              </w:rPr>
              <w:t xml:space="preserve"> </w:t>
            </w:r>
            <w:r w:rsidRPr="00F844D2">
              <w:rPr>
                <w:rFonts w:asciiTheme="minorHAnsi" w:hAnsiTheme="minorHAnsi"/>
                <w:spacing w:val="-4"/>
                <w:sz w:val="16"/>
                <w:szCs w:val="16"/>
              </w:rPr>
              <w:t>ma</w:t>
            </w:r>
            <w:r w:rsidRPr="00F844D2">
              <w:rPr>
                <w:rFonts w:asciiTheme="minorHAnsi" w:hAnsiTheme="minorHAnsi"/>
                <w:spacing w:val="4"/>
                <w:sz w:val="16"/>
                <w:szCs w:val="16"/>
              </w:rPr>
              <w:t>n</w:t>
            </w:r>
            <w:r w:rsidRPr="00F844D2">
              <w:rPr>
                <w:rFonts w:asciiTheme="minorHAnsi" w:hAnsiTheme="minorHAnsi"/>
                <w:sz w:val="16"/>
                <w:szCs w:val="16"/>
              </w:rPr>
              <w:t>u</w:t>
            </w:r>
            <w:r w:rsidRPr="00F844D2">
              <w:rPr>
                <w:rFonts w:asciiTheme="minorHAnsi" w:hAnsiTheme="minorHAnsi"/>
                <w:spacing w:val="1"/>
                <w:sz w:val="16"/>
                <w:szCs w:val="16"/>
              </w:rPr>
              <w:t>t</w:t>
            </w:r>
            <w:r w:rsidRPr="00F844D2">
              <w:rPr>
                <w:rFonts w:asciiTheme="minorHAnsi" w:hAnsiTheme="minorHAnsi"/>
                <w:spacing w:val="-8"/>
                <w:sz w:val="16"/>
                <w:szCs w:val="16"/>
              </w:rPr>
              <w:t>e</w:t>
            </w:r>
            <w:r w:rsidRPr="00F844D2">
              <w:rPr>
                <w:rFonts w:asciiTheme="minorHAnsi" w:hAnsiTheme="minorHAnsi"/>
                <w:spacing w:val="4"/>
                <w:sz w:val="16"/>
                <w:szCs w:val="16"/>
              </w:rPr>
              <w:t>n</w:t>
            </w:r>
            <w:r w:rsidRPr="00F844D2">
              <w:rPr>
                <w:rFonts w:asciiTheme="minorHAnsi" w:hAnsiTheme="minorHAnsi"/>
                <w:spacing w:val="-4"/>
                <w:sz w:val="16"/>
                <w:szCs w:val="16"/>
              </w:rPr>
              <w:t>z</w:t>
            </w:r>
            <w:r w:rsidRPr="00F844D2">
              <w:rPr>
                <w:rFonts w:asciiTheme="minorHAnsi" w:hAnsiTheme="minorHAnsi"/>
                <w:spacing w:val="1"/>
                <w:sz w:val="16"/>
                <w:szCs w:val="16"/>
              </w:rPr>
              <w:t>i</w:t>
            </w:r>
            <w:r w:rsidRPr="00F844D2">
              <w:rPr>
                <w:rFonts w:asciiTheme="minorHAnsi" w:hAnsiTheme="minorHAnsi"/>
                <w:spacing w:val="-5"/>
                <w:sz w:val="16"/>
                <w:szCs w:val="16"/>
              </w:rPr>
              <w:t>o</w:t>
            </w:r>
            <w:r w:rsidRPr="00F844D2">
              <w:rPr>
                <w:rFonts w:asciiTheme="minorHAnsi" w:hAnsiTheme="minorHAnsi"/>
                <w:spacing w:val="4"/>
                <w:sz w:val="16"/>
                <w:szCs w:val="16"/>
              </w:rPr>
              <w:t>n</w:t>
            </w:r>
            <w:r w:rsidRPr="00F844D2">
              <w:rPr>
                <w:rFonts w:asciiTheme="minorHAnsi" w:hAnsiTheme="minorHAnsi"/>
                <w:sz w:val="16"/>
                <w:szCs w:val="16"/>
              </w:rPr>
              <w:t>e</w:t>
            </w:r>
            <w:r w:rsidRPr="00F844D2">
              <w:rPr>
                <w:rFonts w:asciiTheme="minorHAnsi" w:hAnsiTheme="minorHAnsi"/>
                <w:spacing w:val="-1"/>
                <w:sz w:val="16"/>
                <w:szCs w:val="16"/>
              </w:rPr>
              <w:t xml:space="preserve"> </w:t>
            </w:r>
            <w:r w:rsidRPr="00F844D2">
              <w:rPr>
                <w:rFonts w:asciiTheme="minorHAnsi" w:hAnsiTheme="minorHAnsi"/>
                <w:sz w:val="16"/>
                <w:szCs w:val="16"/>
              </w:rPr>
              <w:t>e</w:t>
            </w:r>
            <w:r w:rsidRPr="00F844D2">
              <w:rPr>
                <w:rFonts w:asciiTheme="minorHAnsi" w:hAnsiTheme="minorHAnsi"/>
                <w:spacing w:val="-6"/>
                <w:sz w:val="16"/>
                <w:szCs w:val="16"/>
              </w:rPr>
              <w:t xml:space="preserve"> </w:t>
            </w:r>
            <w:r w:rsidRPr="00F844D2">
              <w:rPr>
                <w:rFonts w:asciiTheme="minorHAnsi" w:hAnsiTheme="minorHAnsi"/>
                <w:sz w:val="16"/>
                <w:szCs w:val="16"/>
              </w:rPr>
              <w:t>r</w:t>
            </w:r>
            <w:r w:rsidRPr="00F844D2">
              <w:rPr>
                <w:rFonts w:asciiTheme="minorHAnsi" w:hAnsiTheme="minorHAnsi"/>
                <w:spacing w:val="1"/>
                <w:sz w:val="16"/>
                <w:szCs w:val="16"/>
              </w:rPr>
              <w:t>i</w:t>
            </w:r>
            <w:r w:rsidRPr="00F844D2">
              <w:rPr>
                <w:rFonts w:asciiTheme="minorHAnsi" w:hAnsiTheme="minorHAnsi"/>
                <w:spacing w:val="-4"/>
                <w:sz w:val="16"/>
                <w:szCs w:val="16"/>
              </w:rPr>
              <w:t>ca</w:t>
            </w:r>
            <w:r w:rsidRPr="00F844D2">
              <w:rPr>
                <w:rFonts w:asciiTheme="minorHAnsi" w:hAnsiTheme="minorHAnsi"/>
                <w:spacing w:val="1"/>
                <w:sz w:val="16"/>
                <w:szCs w:val="16"/>
              </w:rPr>
              <w:t>m</w:t>
            </w:r>
            <w:r w:rsidRPr="00F844D2">
              <w:rPr>
                <w:rFonts w:asciiTheme="minorHAnsi" w:hAnsiTheme="minorHAnsi"/>
                <w:spacing w:val="-5"/>
                <w:sz w:val="16"/>
                <w:szCs w:val="16"/>
              </w:rPr>
              <w:t>b</w:t>
            </w:r>
            <w:r w:rsidRPr="00F844D2">
              <w:rPr>
                <w:rFonts w:asciiTheme="minorHAnsi" w:hAnsiTheme="minorHAnsi"/>
                <w:sz w:val="16"/>
                <w:szCs w:val="16"/>
              </w:rPr>
              <w:t>i</w:t>
            </w:r>
          </w:p>
        </w:tc>
        <w:tc>
          <w:tcPr>
            <w:tcW w:w="3255" w:type="dxa"/>
            <w:gridSpan w:val="4"/>
            <w:tcBorders>
              <w:top w:val="single" w:sz="4" w:space="0" w:color="000000"/>
              <w:left w:val="single" w:sz="4" w:space="0" w:color="000000"/>
              <w:bottom w:val="single" w:sz="4" w:space="0" w:color="000000"/>
              <w:right w:val="single" w:sz="4" w:space="0" w:color="000000"/>
            </w:tcBorders>
          </w:tcPr>
          <w:p w14:paraId="675AB690" w14:textId="77777777" w:rsidR="00D91BE6" w:rsidRPr="00F844D2" w:rsidRDefault="00D91BE6" w:rsidP="00AA58A5">
            <w:pPr>
              <w:pStyle w:val="TableParagraph"/>
              <w:kinsoku w:val="0"/>
              <w:overflowPunct w:val="0"/>
              <w:spacing w:before="19" w:line="240" w:lineRule="exact"/>
              <w:rPr>
                <w:rFonts w:asciiTheme="minorHAnsi" w:hAnsiTheme="minorHAnsi"/>
                <w:sz w:val="16"/>
                <w:szCs w:val="16"/>
              </w:rPr>
            </w:pPr>
          </w:p>
          <w:p w14:paraId="1E1AA987" w14:textId="77777777" w:rsidR="00D91BE6" w:rsidRPr="00F844D2" w:rsidRDefault="00D91BE6" w:rsidP="00AA58A5">
            <w:pPr>
              <w:pStyle w:val="TableParagraph"/>
              <w:kinsoku w:val="0"/>
              <w:overflowPunct w:val="0"/>
              <w:ind w:left="771"/>
              <w:rPr>
                <w:rFonts w:asciiTheme="minorHAnsi" w:hAnsiTheme="minorHAnsi"/>
                <w:sz w:val="16"/>
                <w:szCs w:val="16"/>
              </w:rPr>
            </w:pPr>
          </w:p>
        </w:tc>
        <w:tc>
          <w:tcPr>
            <w:tcW w:w="2027" w:type="dxa"/>
            <w:gridSpan w:val="3"/>
            <w:tcBorders>
              <w:top w:val="single" w:sz="4" w:space="0" w:color="000000"/>
              <w:left w:val="single" w:sz="4" w:space="0" w:color="000000"/>
              <w:bottom w:val="single" w:sz="4" w:space="0" w:color="000000"/>
              <w:right w:val="single" w:sz="4" w:space="0" w:color="000000"/>
            </w:tcBorders>
          </w:tcPr>
          <w:p w14:paraId="7FE65324" w14:textId="77777777" w:rsidR="00D91BE6" w:rsidRPr="00F844D2" w:rsidRDefault="00D91BE6" w:rsidP="00AA58A5">
            <w:pPr>
              <w:pStyle w:val="TableParagraph"/>
              <w:kinsoku w:val="0"/>
              <w:overflowPunct w:val="0"/>
              <w:spacing w:before="19" w:line="240" w:lineRule="exact"/>
              <w:rPr>
                <w:rFonts w:asciiTheme="minorHAnsi" w:hAnsiTheme="minorHAnsi"/>
                <w:sz w:val="16"/>
                <w:szCs w:val="16"/>
              </w:rPr>
            </w:pPr>
          </w:p>
          <w:p w14:paraId="421087A3" w14:textId="77777777" w:rsidR="00D91BE6" w:rsidRPr="00F844D2" w:rsidRDefault="00D91BE6" w:rsidP="00AA58A5">
            <w:pPr>
              <w:pStyle w:val="TableParagraph"/>
              <w:kinsoku w:val="0"/>
              <w:overflowPunct w:val="0"/>
              <w:ind w:right="61"/>
              <w:jc w:val="right"/>
              <w:rPr>
                <w:rFonts w:asciiTheme="minorHAnsi" w:hAnsiTheme="minorHAnsi"/>
                <w:sz w:val="16"/>
                <w:szCs w:val="16"/>
              </w:rPr>
            </w:pPr>
            <w:r w:rsidRPr="00F844D2">
              <w:rPr>
                <w:rFonts w:asciiTheme="minorHAnsi" w:hAnsiTheme="minorHAnsi"/>
                <w:b/>
                <w:bCs/>
                <w:sz w:val="16"/>
                <w:szCs w:val="16"/>
              </w:rPr>
              <w:t>0</w:t>
            </w:r>
            <w:r w:rsidRPr="00F844D2">
              <w:rPr>
                <w:rFonts w:asciiTheme="minorHAnsi" w:hAnsiTheme="minorHAnsi"/>
                <w:b/>
                <w:bCs/>
                <w:spacing w:val="2"/>
                <w:sz w:val="16"/>
                <w:szCs w:val="16"/>
              </w:rPr>
              <w:t>,</w:t>
            </w:r>
            <w:r w:rsidRPr="00F844D2">
              <w:rPr>
                <w:rFonts w:asciiTheme="minorHAnsi" w:hAnsiTheme="minorHAnsi"/>
                <w:b/>
                <w:bCs/>
                <w:sz w:val="16"/>
                <w:szCs w:val="16"/>
              </w:rPr>
              <w:t>092</w:t>
            </w:r>
          </w:p>
        </w:tc>
        <w:tc>
          <w:tcPr>
            <w:tcW w:w="1037" w:type="dxa"/>
            <w:gridSpan w:val="4"/>
            <w:tcBorders>
              <w:top w:val="single" w:sz="4" w:space="0" w:color="000000"/>
              <w:left w:val="single" w:sz="4" w:space="0" w:color="000000"/>
              <w:bottom w:val="single" w:sz="18" w:space="0" w:color="C0C0C0"/>
              <w:right w:val="single" w:sz="4" w:space="0" w:color="000000"/>
            </w:tcBorders>
          </w:tcPr>
          <w:p w14:paraId="0F303FED" w14:textId="77777777" w:rsidR="00D91BE6" w:rsidRPr="00F844D2" w:rsidRDefault="00D91BE6" w:rsidP="00AA58A5">
            <w:pPr>
              <w:rPr>
                <w:rFonts w:asciiTheme="minorHAnsi" w:hAnsiTheme="minorHAnsi"/>
                <w:sz w:val="16"/>
                <w:szCs w:val="16"/>
              </w:rPr>
            </w:pPr>
          </w:p>
        </w:tc>
      </w:tr>
      <w:tr w:rsidR="00D91BE6" w:rsidRPr="009137E5" w14:paraId="5267C32A" w14:textId="77777777" w:rsidTr="00AA58A5">
        <w:trPr>
          <w:gridBefore w:val="1"/>
          <w:wBefore w:w="27" w:type="dxa"/>
          <w:trHeight w:hRule="exact" w:val="284"/>
        </w:trPr>
        <w:tc>
          <w:tcPr>
            <w:tcW w:w="3463" w:type="dxa"/>
            <w:gridSpan w:val="2"/>
            <w:tcBorders>
              <w:top w:val="single" w:sz="4" w:space="0" w:color="000000"/>
              <w:left w:val="single" w:sz="4" w:space="0" w:color="000000"/>
              <w:bottom w:val="single" w:sz="4" w:space="0" w:color="000000"/>
              <w:right w:val="single" w:sz="4" w:space="0" w:color="000000"/>
            </w:tcBorders>
          </w:tcPr>
          <w:p w14:paraId="2F3B3654" w14:textId="77777777" w:rsidR="00D91BE6" w:rsidRPr="00F844D2" w:rsidRDefault="00D91BE6" w:rsidP="00AA58A5">
            <w:pPr>
              <w:pStyle w:val="TableParagraph"/>
              <w:kinsoku w:val="0"/>
              <w:overflowPunct w:val="0"/>
              <w:spacing w:before="33"/>
              <w:ind w:left="66"/>
              <w:rPr>
                <w:rFonts w:asciiTheme="minorHAnsi" w:hAnsiTheme="minorHAnsi"/>
                <w:sz w:val="16"/>
                <w:szCs w:val="16"/>
              </w:rPr>
            </w:pPr>
            <w:r w:rsidRPr="00F844D2">
              <w:rPr>
                <w:rFonts w:asciiTheme="minorHAnsi" w:hAnsiTheme="minorHAnsi"/>
                <w:spacing w:val="1"/>
                <w:sz w:val="16"/>
                <w:szCs w:val="16"/>
              </w:rPr>
              <w:t>t</w:t>
            </w:r>
            <w:r w:rsidRPr="00F844D2">
              <w:rPr>
                <w:rFonts w:asciiTheme="minorHAnsi" w:hAnsiTheme="minorHAnsi"/>
                <w:spacing w:val="-5"/>
                <w:sz w:val="16"/>
                <w:szCs w:val="16"/>
              </w:rPr>
              <w:t>o</w:t>
            </w:r>
            <w:r w:rsidRPr="00F844D2">
              <w:rPr>
                <w:rFonts w:asciiTheme="minorHAnsi" w:hAnsiTheme="minorHAnsi"/>
                <w:spacing w:val="1"/>
                <w:sz w:val="16"/>
                <w:szCs w:val="16"/>
              </w:rPr>
              <w:t>tal</w:t>
            </w:r>
            <w:r w:rsidRPr="00F844D2">
              <w:rPr>
                <w:rFonts w:asciiTheme="minorHAnsi" w:hAnsiTheme="minorHAnsi"/>
                <w:sz w:val="16"/>
                <w:szCs w:val="16"/>
              </w:rPr>
              <w:t>e</w:t>
            </w:r>
          </w:p>
        </w:tc>
        <w:tc>
          <w:tcPr>
            <w:tcW w:w="3255" w:type="dxa"/>
            <w:gridSpan w:val="4"/>
            <w:tcBorders>
              <w:top w:val="single" w:sz="4" w:space="0" w:color="000000"/>
              <w:left w:val="single" w:sz="4" w:space="0" w:color="000000"/>
              <w:bottom w:val="single" w:sz="4" w:space="0" w:color="000000"/>
              <w:right w:val="single" w:sz="4" w:space="0" w:color="000000"/>
            </w:tcBorders>
          </w:tcPr>
          <w:p w14:paraId="0D9FF4CF" w14:textId="77777777" w:rsidR="00D91BE6" w:rsidRPr="00F844D2" w:rsidRDefault="00D91BE6" w:rsidP="00AA58A5">
            <w:pPr>
              <w:rPr>
                <w:rFonts w:asciiTheme="minorHAnsi" w:hAnsiTheme="minorHAnsi"/>
                <w:sz w:val="16"/>
                <w:szCs w:val="16"/>
              </w:rPr>
            </w:pPr>
          </w:p>
        </w:tc>
        <w:tc>
          <w:tcPr>
            <w:tcW w:w="2027" w:type="dxa"/>
            <w:gridSpan w:val="3"/>
            <w:tcBorders>
              <w:top w:val="single" w:sz="4" w:space="0" w:color="000000"/>
              <w:left w:val="single" w:sz="4" w:space="0" w:color="000000"/>
              <w:bottom w:val="single" w:sz="4" w:space="0" w:color="000000"/>
              <w:right w:val="single" w:sz="24" w:space="0" w:color="C0C0C0"/>
            </w:tcBorders>
          </w:tcPr>
          <w:p w14:paraId="4C7F56D5" w14:textId="77777777" w:rsidR="00D91BE6" w:rsidRPr="00F844D2" w:rsidRDefault="00D91BE6" w:rsidP="00AA58A5">
            <w:pPr>
              <w:pStyle w:val="TableParagraph"/>
              <w:kinsoku w:val="0"/>
              <w:overflowPunct w:val="0"/>
              <w:spacing w:before="38"/>
              <w:ind w:right="35"/>
              <w:jc w:val="right"/>
              <w:rPr>
                <w:rFonts w:asciiTheme="minorHAnsi" w:hAnsiTheme="minorHAnsi"/>
                <w:sz w:val="16"/>
                <w:szCs w:val="16"/>
              </w:rPr>
            </w:pPr>
            <w:r w:rsidRPr="00F844D2">
              <w:rPr>
                <w:rFonts w:asciiTheme="minorHAnsi" w:hAnsiTheme="minorHAnsi"/>
                <w:b/>
                <w:bCs/>
                <w:sz w:val="16"/>
                <w:szCs w:val="16"/>
              </w:rPr>
              <w:t>0</w:t>
            </w:r>
            <w:r w:rsidRPr="00F844D2">
              <w:rPr>
                <w:rFonts w:asciiTheme="minorHAnsi" w:hAnsiTheme="minorHAnsi"/>
                <w:b/>
                <w:bCs/>
                <w:spacing w:val="-3"/>
                <w:sz w:val="16"/>
                <w:szCs w:val="16"/>
              </w:rPr>
              <w:t>,1</w:t>
            </w:r>
            <w:r w:rsidRPr="00F844D2">
              <w:rPr>
                <w:rFonts w:asciiTheme="minorHAnsi" w:hAnsiTheme="minorHAnsi"/>
                <w:b/>
                <w:bCs/>
                <w:sz w:val="16"/>
                <w:szCs w:val="16"/>
              </w:rPr>
              <w:t>2</w:t>
            </w:r>
          </w:p>
        </w:tc>
        <w:tc>
          <w:tcPr>
            <w:tcW w:w="67" w:type="dxa"/>
            <w:gridSpan w:val="2"/>
            <w:tcBorders>
              <w:top w:val="single" w:sz="18" w:space="0" w:color="C0C0C0"/>
              <w:left w:val="single" w:sz="24" w:space="0" w:color="C0C0C0"/>
              <w:bottom w:val="single" w:sz="10" w:space="0" w:color="C0C0C0"/>
              <w:right w:val="nil"/>
            </w:tcBorders>
          </w:tcPr>
          <w:p w14:paraId="4C32F49B" w14:textId="77777777" w:rsidR="00D91BE6" w:rsidRPr="00F844D2" w:rsidRDefault="00D91BE6" w:rsidP="00AA58A5">
            <w:pPr>
              <w:rPr>
                <w:rFonts w:asciiTheme="minorHAnsi" w:hAnsiTheme="minorHAnsi"/>
                <w:sz w:val="16"/>
                <w:szCs w:val="16"/>
              </w:rPr>
            </w:pPr>
          </w:p>
        </w:tc>
        <w:tc>
          <w:tcPr>
            <w:tcW w:w="970" w:type="dxa"/>
            <w:gridSpan w:val="2"/>
            <w:tcBorders>
              <w:top w:val="single" w:sz="18" w:space="0" w:color="C0C0C0"/>
              <w:left w:val="nil"/>
              <w:bottom w:val="single" w:sz="10" w:space="0" w:color="C0C0C0"/>
              <w:right w:val="single" w:sz="26" w:space="0" w:color="C0C0C0"/>
            </w:tcBorders>
            <w:shd w:val="clear" w:color="auto" w:fill="C0C0C0"/>
          </w:tcPr>
          <w:p w14:paraId="59DEC63C" w14:textId="77777777" w:rsidR="00D91BE6" w:rsidRPr="00F844D2" w:rsidRDefault="00D91BE6" w:rsidP="00AA58A5">
            <w:pPr>
              <w:pStyle w:val="TableParagraph"/>
              <w:kinsoku w:val="0"/>
              <w:overflowPunct w:val="0"/>
              <w:spacing w:before="21" w:line="227" w:lineRule="exact"/>
              <w:ind w:left="403" w:right="437"/>
              <w:jc w:val="center"/>
              <w:rPr>
                <w:rFonts w:asciiTheme="minorHAnsi" w:hAnsiTheme="minorHAnsi"/>
                <w:sz w:val="16"/>
                <w:szCs w:val="16"/>
              </w:rPr>
            </w:pPr>
            <w:r w:rsidRPr="00F844D2">
              <w:rPr>
                <w:rFonts w:asciiTheme="minorHAnsi" w:hAnsiTheme="minorHAnsi"/>
                <w:b/>
                <w:bCs/>
                <w:sz w:val="16"/>
                <w:szCs w:val="16"/>
              </w:rPr>
              <w:t>i</w:t>
            </w:r>
          </w:p>
        </w:tc>
      </w:tr>
      <w:tr w:rsidR="00D91BE6" w:rsidRPr="009137E5" w14:paraId="3C8C0011" w14:textId="77777777" w:rsidTr="00AA58A5">
        <w:trPr>
          <w:gridBefore w:val="1"/>
          <w:wBefore w:w="27" w:type="dxa"/>
          <w:trHeight w:hRule="exact" w:val="264"/>
        </w:trPr>
        <w:tc>
          <w:tcPr>
            <w:tcW w:w="3463" w:type="dxa"/>
            <w:gridSpan w:val="2"/>
            <w:tcBorders>
              <w:top w:val="single" w:sz="4" w:space="0" w:color="000000"/>
              <w:left w:val="single" w:sz="4" w:space="0" w:color="000000"/>
              <w:bottom w:val="single" w:sz="4" w:space="0" w:color="000000"/>
              <w:right w:val="single" w:sz="4" w:space="0" w:color="000000"/>
            </w:tcBorders>
          </w:tcPr>
          <w:p w14:paraId="71B6F427"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z w:val="16"/>
                <w:szCs w:val="16"/>
              </w:rPr>
              <w:t>d</w:t>
            </w:r>
            <w:r w:rsidRPr="00F844D2">
              <w:rPr>
                <w:rFonts w:asciiTheme="minorHAnsi" w:hAnsiTheme="minorHAnsi"/>
                <w:spacing w:val="-4"/>
                <w:sz w:val="16"/>
                <w:szCs w:val="16"/>
              </w:rPr>
              <w:t>e</w:t>
            </w:r>
            <w:r w:rsidRPr="00F844D2">
              <w:rPr>
                <w:rFonts w:asciiTheme="minorHAnsi" w:hAnsiTheme="minorHAnsi"/>
                <w:spacing w:val="1"/>
                <w:sz w:val="16"/>
                <w:szCs w:val="16"/>
              </w:rPr>
              <w:t>t</w:t>
            </w:r>
            <w:r w:rsidRPr="00F844D2">
              <w:rPr>
                <w:rFonts w:asciiTheme="minorHAnsi" w:hAnsiTheme="minorHAnsi"/>
                <w:spacing w:val="-4"/>
                <w:sz w:val="16"/>
                <w:szCs w:val="16"/>
              </w:rPr>
              <w:t>e</w:t>
            </w:r>
            <w:r w:rsidRPr="00F844D2">
              <w:rPr>
                <w:rFonts w:asciiTheme="minorHAnsi" w:hAnsiTheme="minorHAnsi"/>
                <w:spacing w:val="4"/>
                <w:sz w:val="16"/>
                <w:szCs w:val="16"/>
              </w:rPr>
              <w:t>r</w:t>
            </w:r>
            <w:r w:rsidRPr="00F844D2">
              <w:rPr>
                <w:rFonts w:asciiTheme="minorHAnsi" w:hAnsiTheme="minorHAnsi"/>
                <w:spacing w:val="-4"/>
                <w:sz w:val="16"/>
                <w:szCs w:val="16"/>
              </w:rPr>
              <w:t>mi</w:t>
            </w:r>
            <w:r w:rsidRPr="00F844D2">
              <w:rPr>
                <w:rFonts w:asciiTheme="minorHAnsi" w:hAnsiTheme="minorHAnsi"/>
                <w:spacing w:val="4"/>
                <w:sz w:val="16"/>
                <w:szCs w:val="16"/>
              </w:rPr>
              <w:t>n</w:t>
            </w:r>
            <w:r w:rsidRPr="00F844D2">
              <w:rPr>
                <w:rFonts w:asciiTheme="minorHAnsi" w:hAnsiTheme="minorHAnsi"/>
                <w:spacing w:val="-4"/>
                <w:sz w:val="16"/>
                <w:szCs w:val="16"/>
              </w:rPr>
              <w:t>a</w:t>
            </w:r>
            <w:r w:rsidRPr="00F844D2">
              <w:rPr>
                <w:rFonts w:asciiTheme="minorHAnsi" w:hAnsiTheme="minorHAnsi"/>
                <w:spacing w:val="1"/>
                <w:sz w:val="16"/>
                <w:szCs w:val="16"/>
              </w:rPr>
              <w:t>zi</w:t>
            </w:r>
            <w:r w:rsidRPr="00F844D2">
              <w:rPr>
                <w:rFonts w:asciiTheme="minorHAnsi" w:hAnsiTheme="minorHAnsi"/>
                <w:spacing w:val="-10"/>
                <w:sz w:val="16"/>
                <w:szCs w:val="16"/>
              </w:rPr>
              <w:t>o</w:t>
            </w:r>
            <w:r w:rsidRPr="00F844D2">
              <w:rPr>
                <w:rFonts w:asciiTheme="minorHAnsi" w:hAnsiTheme="minorHAnsi"/>
                <w:spacing w:val="4"/>
                <w:sz w:val="16"/>
                <w:szCs w:val="16"/>
              </w:rPr>
              <w:t>n</w:t>
            </w:r>
            <w:r w:rsidRPr="00F844D2">
              <w:rPr>
                <w:rFonts w:asciiTheme="minorHAnsi" w:hAnsiTheme="minorHAnsi"/>
                <w:sz w:val="16"/>
                <w:szCs w:val="16"/>
              </w:rPr>
              <w:t>e</w:t>
            </w:r>
            <w:r w:rsidRPr="00F844D2">
              <w:rPr>
                <w:rFonts w:asciiTheme="minorHAnsi" w:hAnsiTheme="minorHAnsi"/>
                <w:spacing w:val="-1"/>
                <w:sz w:val="16"/>
                <w:szCs w:val="16"/>
              </w:rPr>
              <w:t xml:space="preserve"> </w:t>
            </w:r>
            <w:r w:rsidRPr="00F844D2">
              <w:rPr>
                <w:rFonts w:asciiTheme="minorHAnsi" w:hAnsiTheme="minorHAnsi"/>
                <w:spacing w:val="-5"/>
                <w:sz w:val="16"/>
                <w:szCs w:val="16"/>
              </w:rPr>
              <w:t>o</w:t>
            </w:r>
            <w:r w:rsidRPr="00F844D2">
              <w:rPr>
                <w:rFonts w:asciiTheme="minorHAnsi" w:hAnsiTheme="minorHAnsi"/>
                <w:spacing w:val="4"/>
                <w:sz w:val="16"/>
                <w:szCs w:val="16"/>
              </w:rPr>
              <w:t>n</w:t>
            </w:r>
            <w:r w:rsidRPr="00F844D2">
              <w:rPr>
                <w:rFonts w:asciiTheme="minorHAnsi" w:hAnsiTheme="minorHAnsi"/>
                <w:spacing w:val="-8"/>
                <w:sz w:val="16"/>
                <w:szCs w:val="16"/>
              </w:rPr>
              <w:t>e</w:t>
            </w:r>
            <w:r w:rsidRPr="00F844D2">
              <w:rPr>
                <w:rFonts w:asciiTheme="minorHAnsi" w:hAnsiTheme="minorHAnsi"/>
                <w:spacing w:val="4"/>
                <w:sz w:val="16"/>
                <w:szCs w:val="16"/>
              </w:rPr>
              <w:t>r</w:t>
            </w:r>
            <w:r w:rsidRPr="00F844D2">
              <w:rPr>
                <w:rFonts w:asciiTheme="minorHAnsi" w:hAnsiTheme="minorHAnsi"/>
                <w:sz w:val="16"/>
                <w:szCs w:val="16"/>
              </w:rPr>
              <w:t>e</w:t>
            </w:r>
            <w:r w:rsidRPr="00F844D2">
              <w:rPr>
                <w:rFonts w:asciiTheme="minorHAnsi" w:hAnsiTheme="minorHAnsi"/>
                <w:spacing w:val="-1"/>
                <w:sz w:val="16"/>
                <w:szCs w:val="16"/>
              </w:rPr>
              <w:t xml:space="preserve"> </w:t>
            </w:r>
            <w:r w:rsidRPr="00F844D2">
              <w:rPr>
                <w:rFonts w:asciiTheme="minorHAnsi" w:hAnsiTheme="minorHAnsi"/>
                <w:spacing w:val="-4"/>
                <w:sz w:val="16"/>
                <w:szCs w:val="16"/>
              </w:rPr>
              <w:t>a</w:t>
            </w:r>
            <w:r w:rsidRPr="00F844D2">
              <w:rPr>
                <w:rFonts w:asciiTheme="minorHAnsi" w:hAnsiTheme="minorHAnsi"/>
                <w:sz w:val="16"/>
                <w:szCs w:val="16"/>
              </w:rPr>
              <w:t>nnuo di gestione</w:t>
            </w:r>
          </w:p>
        </w:tc>
        <w:tc>
          <w:tcPr>
            <w:tcW w:w="3255" w:type="dxa"/>
            <w:gridSpan w:val="4"/>
            <w:tcBorders>
              <w:top w:val="single" w:sz="4" w:space="0" w:color="000000"/>
              <w:left w:val="single" w:sz="4" w:space="0" w:color="000000"/>
              <w:bottom w:val="single" w:sz="4" w:space="0" w:color="000000"/>
              <w:right w:val="single" w:sz="4" w:space="0" w:color="000000"/>
            </w:tcBorders>
          </w:tcPr>
          <w:p w14:paraId="12C16A77" w14:textId="77777777" w:rsidR="00D91BE6" w:rsidRPr="00F844D2" w:rsidRDefault="00D91BE6" w:rsidP="00AA58A5">
            <w:pPr>
              <w:pStyle w:val="TableParagraph"/>
              <w:kinsoku w:val="0"/>
              <w:overflowPunct w:val="0"/>
              <w:spacing w:before="18"/>
              <w:ind w:left="940"/>
              <w:rPr>
                <w:rFonts w:asciiTheme="minorHAnsi" w:hAnsiTheme="minorHAnsi"/>
                <w:sz w:val="16"/>
                <w:szCs w:val="16"/>
              </w:rPr>
            </w:pPr>
            <w:r w:rsidRPr="00F844D2">
              <w:rPr>
                <w:rFonts w:asciiTheme="minorHAnsi" w:hAnsiTheme="minorHAnsi"/>
                <w:b/>
                <w:bCs/>
                <w:sz w:val="16"/>
                <w:szCs w:val="16"/>
              </w:rPr>
              <w:t>(</w:t>
            </w:r>
            <w:r w:rsidRPr="00F844D2">
              <w:rPr>
                <w:rFonts w:asciiTheme="minorHAnsi" w:hAnsiTheme="minorHAnsi"/>
                <w:b/>
                <w:bCs/>
                <w:spacing w:val="2"/>
                <w:sz w:val="16"/>
                <w:szCs w:val="16"/>
              </w:rPr>
              <w:t xml:space="preserve"> </w:t>
            </w:r>
            <w:r w:rsidRPr="00F844D2">
              <w:rPr>
                <w:rFonts w:asciiTheme="minorHAnsi" w:hAnsiTheme="minorHAnsi"/>
                <w:b/>
                <w:bCs/>
                <w:spacing w:val="1"/>
                <w:sz w:val="16"/>
                <w:szCs w:val="16"/>
              </w:rPr>
              <w:t>i</w:t>
            </w:r>
            <w:r w:rsidRPr="00F844D2">
              <w:rPr>
                <w:rFonts w:asciiTheme="minorHAnsi" w:hAnsiTheme="minorHAnsi"/>
                <w:b/>
                <w:bCs/>
                <w:sz w:val="16"/>
                <w:szCs w:val="16"/>
              </w:rPr>
              <w:t xml:space="preserve">)  </w:t>
            </w:r>
            <w:r w:rsidRPr="00F844D2">
              <w:rPr>
                <w:rFonts w:asciiTheme="minorHAnsi" w:hAnsiTheme="minorHAnsi"/>
                <w:b/>
                <w:bCs/>
                <w:spacing w:val="-5"/>
                <w:sz w:val="16"/>
                <w:szCs w:val="16"/>
              </w:rPr>
              <w:t>x</w:t>
            </w:r>
            <w:r w:rsidRPr="00F844D2">
              <w:rPr>
                <w:rFonts w:asciiTheme="minorHAnsi" w:hAnsiTheme="minorHAnsi"/>
                <w:b/>
                <w:bCs/>
                <w:sz w:val="16"/>
                <w:szCs w:val="16"/>
              </w:rPr>
              <w:t>(</w:t>
            </w:r>
            <w:r w:rsidRPr="00F844D2">
              <w:rPr>
                <w:rFonts w:asciiTheme="minorHAnsi" w:hAnsiTheme="minorHAnsi"/>
                <w:b/>
                <w:bCs/>
                <w:spacing w:val="2"/>
                <w:sz w:val="16"/>
                <w:szCs w:val="16"/>
              </w:rPr>
              <w:t xml:space="preserve"> </w:t>
            </w:r>
            <w:r w:rsidRPr="00F844D2">
              <w:rPr>
                <w:rFonts w:asciiTheme="minorHAnsi" w:hAnsiTheme="minorHAnsi"/>
                <w:b/>
                <w:bCs/>
                <w:sz w:val="16"/>
                <w:szCs w:val="16"/>
              </w:rPr>
              <w:t>b</w:t>
            </w:r>
            <w:r w:rsidRPr="00F844D2">
              <w:rPr>
                <w:rFonts w:asciiTheme="minorHAnsi" w:hAnsiTheme="minorHAnsi"/>
                <w:b/>
                <w:bCs/>
                <w:spacing w:val="-4"/>
                <w:sz w:val="16"/>
                <w:szCs w:val="16"/>
              </w:rPr>
              <w:t xml:space="preserve"> </w:t>
            </w:r>
            <w:r w:rsidRPr="00F844D2">
              <w:rPr>
                <w:rFonts w:asciiTheme="minorHAnsi" w:hAnsiTheme="minorHAnsi"/>
                <w:b/>
                <w:bCs/>
                <w:sz w:val="16"/>
                <w:szCs w:val="16"/>
              </w:rPr>
              <w:t>)</w:t>
            </w:r>
            <w:r w:rsidRPr="00F844D2">
              <w:rPr>
                <w:rFonts w:asciiTheme="minorHAnsi" w:hAnsiTheme="minorHAnsi"/>
                <w:b/>
                <w:bCs/>
                <w:spacing w:val="2"/>
                <w:sz w:val="16"/>
                <w:szCs w:val="16"/>
              </w:rPr>
              <w:t xml:space="preserve"> </w:t>
            </w:r>
            <w:r w:rsidRPr="00F844D2">
              <w:rPr>
                <w:rFonts w:asciiTheme="minorHAnsi" w:hAnsiTheme="minorHAnsi"/>
                <w:b/>
                <w:bCs/>
                <w:sz w:val="16"/>
                <w:szCs w:val="16"/>
              </w:rPr>
              <w:t>x</w:t>
            </w:r>
            <w:r w:rsidRPr="00F844D2">
              <w:rPr>
                <w:rFonts w:asciiTheme="minorHAnsi" w:hAnsiTheme="minorHAnsi"/>
                <w:b/>
                <w:bCs/>
                <w:spacing w:val="-3"/>
                <w:sz w:val="16"/>
                <w:szCs w:val="16"/>
              </w:rPr>
              <w:t xml:space="preserve"> </w:t>
            </w:r>
            <w:r w:rsidRPr="00F844D2">
              <w:rPr>
                <w:rFonts w:asciiTheme="minorHAnsi" w:hAnsiTheme="minorHAnsi"/>
                <w:b/>
                <w:bCs/>
                <w:sz w:val="16"/>
                <w:szCs w:val="16"/>
              </w:rPr>
              <w:t>(</w:t>
            </w:r>
            <w:r w:rsidRPr="00F844D2">
              <w:rPr>
                <w:rFonts w:asciiTheme="minorHAnsi" w:hAnsiTheme="minorHAnsi"/>
                <w:b/>
                <w:bCs/>
                <w:spacing w:val="-2"/>
                <w:sz w:val="16"/>
                <w:szCs w:val="16"/>
              </w:rPr>
              <w:t xml:space="preserve"> </w:t>
            </w:r>
            <w:r w:rsidRPr="00F844D2">
              <w:rPr>
                <w:rFonts w:asciiTheme="minorHAnsi" w:hAnsiTheme="minorHAnsi"/>
                <w:b/>
                <w:bCs/>
                <w:sz w:val="16"/>
                <w:szCs w:val="16"/>
              </w:rPr>
              <w:t>c</w:t>
            </w:r>
            <w:r w:rsidRPr="00F844D2">
              <w:rPr>
                <w:rFonts w:asciiTheme="minorHAnsi" w:hAnsiTheme="minorHAnsi"/>
                <w:b/>
                <w:bCs/>
                <w:spacing w:val="47"/>
                <w:sz w:val="16"/>
                <w:szCs w:val="16"/>
              </w:rPr>
              <w:t xml:space="preserve"> </w:t>
            </w:r>
            <w:r w:rsidRPr="00F844D2">
              <w:rPr>
                <w:rFonts w:asciiTheme="minorHAnsi" w:hAnsiTheme="minorHAnsi"/>
                <w:b/>
                <w:bCs/>
                <w:sz w:val="16"/>
                <w:szCs w:val="16"/>
              </w:rPr>
              <w:t>)</w:t>
            </w:r>
          </w:p>
        </w:tc>
        <w:tc>
          <w:tcPr>
            <w:tcW w:w="2027" w:type="dxa"/>
            <w:gridSpan w:val="3"/>
            <w:tcBorders>
              <w:top w:val="single" w:sz="4" w:space="0" w:color="000000"/>
              <w:left w:val="single" w:sz="4" w:space="0" w:color="000000"/>
              <w:bottom w:val="single" w:sz="4" w:space="0" w:color="000000"/>
              <w:right w:val="single" w:sz="24" w:space="0" w:color="C0C0C0"/>
            </w:tcBorders>
          </w:tcPr>
          <w:p w14:paraId="211E1918" w14:textId="77777777" w:rsidR="00D91BE6" w:rsidRPr="00F844D2" w:rsidRDefault="00D91BE6" w:rsidP="00AA58A5">
            <w:pPr>
              <w:pStyle w:val="TableParagraph"/>
              <w:kinsoku w:val="0"/>
              <w:overflowPunct w:val="0"/>
              <w:spacing w:before="18"/>
              <w:ind w:left="1103"/>
              <w:rPr>
                <w:rFonts w:asciiTheme="minorHAnsi" w:hAnsiTheme="minorHAnsi"/>
                <w:sz w:val="16"/>
                <w:szCs w:val="16"/>
              </w:rPr>
            </w:pPr>
            <w:r w:rsidRPr="00F844D2">
              <w:rPr>
                <w:rFonts w:asciiTheme="minorHAnsi" w:hAnsiTheme="minorHAnsi"/>
                <w:b/>
                <w:bCs/>
                <w:sz w:val="16"/>
                <w:szCs w:val="16"/>
              </w:rPr>
              <w:t xml:space="preserve">    4320</w:t>
            </w:r>
            <w:r w:rsidRPr="00F844D2">
              <w:rPr>
                <w:rFonts w:asciiTheme="minorHAnsi" w:hAnsiTheme="minorHAnsi"/>
                <w:b/>
                <w:bCs/>
                <w:spacing w:val="2"/>
                <w:sz w:val="16"/>
                <w:szCs w:val="16"/>
              </w:rPr>
              <w:t>,00</w:t>
            </w:r>
          </w:p>
        </w:tc>
        <w:tc>
          <w:tcPr>
            <w:tcW w:w="67" w:type="dxa"/>
            <w:gridSpan w:val="2"/>
            <w:tcBorders>
              <w:top w:val="single" w:sz="10" w:space="0" w:color="C0C0C0"/>
              <w:left w:val="single" w:sz="24" w:space="0" w:color="C0C0C0"/>
              <w:bottom w:val="single" w:sz="4" w:space="0" w:color="000000"/>
              <w:right w:val="nil"/>
            </w:tcBorders>
          </w:tcPr>
          <w:p w14:paraId="1AB57A99" w14:textId="77777777" w:rsidR="00D91BE6" w:rsidRPr="00F844D2" w:rsidRDefault="00D91BE6" w:rsidP="00AA58A5">
            <w:pPr>
              <w:rPr>
                <w:rFonts w:asciiTheme="minorHAnsi" w:hAnsiTheme="minorHAnsi"/>
                <w:sz w:val="16"/>
                <w:szCs w:val="16"/>
              </w:rPr>
            </w:pPr>
          </w:p>
        </w:tc>
        <w:tc>
          <w:tcPr>
            <w:tcW w:w="970" w:type="dxa"/>
            <w:gridSpan w:val="2"/>
            <w:tcBorders>
              <w:top w:val="single" w:sz="10" w:space="0" w:color="C0C0C0"/>
              <w:left w:val="nil"/>
              <w:bottom w:val="single" w:sz="4" w:space="0" w:color="000000"/>
              <w:right w:val="single" w:sz="26" w:space="0" w:color="C0C0C0"/>
            </w:tcBorders>
            <w:shd w:val="clear" w:color="auto" w:fill="C0C0C0"/>
          </w:tcPr>
          <w:p w14:paraId="3F2D00FF" w14:textId="77777777" w:rsidR="00D91BE6" w:rsidRPr="00F844D2" w:rsidRDefault="00D91BE6" w:rsidP="00AA58A5">
            <w:pPr>
              <w:pStyle w:val="TableParagraph"/>
              <w:kinsoku w:val="0"/>
              <w:overflowPunct w:val="0"/>
              <w:spacing w:before="11"/>
              <w:ind w:left="403" w:right="437"/>
              <w:jc w:val="center"/>
              <w:rPr>
                <w:rFonts w:asciiTheme="minorHAnsi" w:hAnsiTheme="minorHAnsi"/>
                <w:sz w:val="16"/>
                <w:szCs w:val="16"/>
              </w:rPr>
            </w:pPr>
            <w:r w:rsidRPr="00F844D2">
              <w:rPr>
                <w:rFonts w:asciiTheme="minorHAnsi" w:hAnsiTheme="minorHAnsi"/>
                <w:b/>
                <w:bCs/>
                <w:sz w:val="16"/>
                <w:szCs w:val="16"/>
              </w:rPr>
              <w:t>l</w:t>
            </w:r>
          </w:p>
        </w:tc>
      </w:tr>
      <w:tr w:rsidR="00D91BE6" w:rsidRPr="009137E5" w14:paraId="04919172" w14:textId="77777777" w:rsidTr="00AA58A5">
        <w:trPr>
          <w:gridBefore w:val="1"/>
          <w:wBefore w:w="27" w:type="dxa"/>
          <w:trHeight w:hRule="exact" w:val="264"/>
        </w:trPr>
        <w:tc>
          <w:tcPr>
            <w:tcW w:w="3463" w:type="dxa"/>
            <w:gridSpan w:val="2"/>
            <w:tcBorders>
              <w:top w:val="single" w:sz="4" w:space="0" w:color="000000"/>
              <w:left w:val="single" w:sz="4" w:space="0" w:color="000000"/>
              <w:bottom w:val="single" w:sz="4" w:space="0" w:color="000000"/>
              <w:right w:val="single" w:sz="4" w:space="0" w:color="000000"/>
            </w:tcBorders>
          </w:tcPr>
          <w:p w14:paraId="61EB6650" w14:textId="77777777" w:rsidR="00D91BE6" w:rsidRPr="00F844D2" w:rsidRDefault="00D91BE6" w:rsidP="00AA58A5">
            <w:pPr>
              <w:pStyle w:val="TableParagraph"/>
              <w:kinsoku w:val="0"/>
              <w:overflowPunct w:val="0"/>
              <w:spacing w:before="14"/>
              <w:ind w:left="66"/>
              <w:rPr>
                <w:rFonts w:asciiTheme="minorHAnsi" w:hAnsiTheme="minorHAnsi"/>
                <w:sz w:val="16"/>
                <w:szCs w:val="16"/>
              </w:rPr>
            </w:pPr>
            <w:r w:rsidRPr="00F844D2">
              <w:rPr>
                <w:rFonts w:asciiTheme="minorHAnsi" w:hAnsiTheme="minorHAnsi"/>
                <w:spacing w:val="-4"/>
                <w:sz w:val="16"/>
                <w:szCs w:val="16"/>
              </w:rPr>
              <w:t>c</w:t>
            </w:r>
            <w:r w:rsidRPr="00F844D2">
              <w:rPr>
                <w:rFonts w:asciiTheme="minorHAnsi" w:hAnsiTheme="minorHAnsi"/>
                <w:sz w:val="16"/>
                <w:szCs w:val="16"/>
              </w:rPr>
              <w:t>o</w:t>
            </w:r>
            <w:r w:rsidRPr="00F844D2">
              <w:rPr>
                <w:rFonts w:asciiTheme="minorHAnsi" w:hAnsiTheme="minorHAnsi"/>
                <w:spacing w:val="-2"/>
                <w:sz w:val="16"/>
                <w:szCs w:val="16"/>
              </w:rPr>
              <w:t>s</w:t>
            </w:r>
            <w:r w:rsidRPr="00F844D2">
              <w:rPr>
                <w:rFonts w:asciiTheme="minorHAnsi" w:hAnsiTheme="minorHAnsi"/>
                <w:spacing w:val="1"/>
                <w:sz w:val="16"/>
                <w:szCs w:val="16"/>
              </w:rPr>
              <w:t>t</w:t>
            </w:r>
            <w:r w:rsidRPr="00F844D2">
              <w:rPr>
                <w:rFonts w:asciiTheme="minorHAnsi" w:hAnsiTheme="minorHAnsi"/>
                <w:sz w:val="16"/>
                <w:szCs w:val="16"/>
              </w:rPr>
              <w:t>o</w:t>
            </w:r>
            <w:r w:rsidRPr="00F844D2">
              <w:rPr>
                <w:rFonts w:asciiTheme="minorHAnsi" w:hAnsiTheme="minorHAnsi"/>
                <w:spacing w:val="-3"/>
                <w:sz w:val="16"/>
                <w:szCs w:val="16"/>
              </w:rPr>
              <w:t xml:space="preserve"> </w:t>
            </w:r>
            <w:r w:rsidRPr="00F844D2">
              <w:rPr>
                <w:rFonts w:asciiTheme="minorHAnsi" w:hAnsiTheme="minorHAnsi"/>
                <w:sz w:val="16"/>
                <w:szCs w:val="16"/>
              </w:rPr>
              <w:t>g</w:t>
            </w:r>
            <w:r w:rsidRPr="00F844D2">
              <w:rPr>
                <w:rFonts w:asciiTheme="minorHAnsi" w:hAnsiTheme="minorHAnsi"/>
                <w:spacing w:val="1"/>
                <w:sz w:val="16"/>
                <w:szCs w:val="16"/>
              </w:rPr>
              <w:t>i</w:t>
            </w:r>
            <w:r w:rsidRPr="00F844D2">
              <w:rPr>
                <w:rFonts w:asciiTheme="minorHAnsi" w:hAnsiTheme="minorHAnsi"/>
                <w:spacing w:val="-5"/>
                <w:sz w:val="16"/>
                <w:szCs w:val="16"/>
              </w:rPr>
              <w:t>o</w:t>
            </w:r>
            <w:r w:rsidRPr="00F844D2">
              <w:rPr>
                <w:rFonts w:asciiTheme="minorHAnsi" w:hAnsiTheme="minorHAnsi"/>
                <w:sz w:val="16"/>
                <w:szCs w:val="16"/>
              </w:rPr>
              <w:t>r</w:t>
            </w:r>
            <w:r w:rsidRPr="00F844D2">
              <w:rPr>
                <w:rFonts w:asciiTheme="minorHAnsi" w:hAnsiTheme="minorHAnsi"/>
                <w:spacing w:val="4"/>
                <w:sz w:val="16"/>
                <w:szCs w:val="16"/>
              </w:rPr>
              <w:t>n</w:t>
            </w:r>
            <w:r w:rsidRPr="00F844D2">
              <w:rPr>
                <w:rFonts w:asciiTheme="minorHAnsi" w:hAnsiTheme="minorHAnsi"/>
                <w:spacing w:val="-4"/>
                <w:sz w:val="16"/>
                <w:szCs w:val="16"/>
              </w:rPr>
              <w:t>a</w:t>
            </w:r>
            <w:r w:rsidRPr="00F844D2">
              <w:rPr>
                <w:rFonts w:asciiTheme="minorHAnsi" w:hAnsiTheme="minorHAnsi"/>
                <w:spacing w:val="1"/>
                <w:sz w:val="16"/>
                <w:szCs w:val="16"/>
              </w:rPr>
              <w:t>li</w:t>
            </w:r>
            <w:r w:rsidRPr="00F844D2">
              <w:rPr>
                <w:rFonts w:asciiTheme="minorHAnsi" w:hAnsiTheme="minorHAnsi"/>
                <w:spacing w:val="-8"/>
                <w:sz w:val="16"/>
                <w:szCs w:val="16"/>
              </w:rPr>
              <w:t>e</w:t>
            </w:r>
            <w:r w:rsidRPr="00F844D2">
              <w:rPr>
                <w:rFonts w:asciiTheme="minorHAnsi" w:hAnsiTheme="minorHAnsi"/>
                <w:spacing w:val="4"/>
                <w:sz w:val="16"/>
                <w:szCs w:val="16"/>
              </w:rPr>
              <w:t>r</w:t>
            </w:r>
            <w:r w:rsidRPr="00F844D2">
              <w:rPr>
                <w:rFonts w:asciiTheme="minorHAnsi" w:hAnsiTheme="minorHAnsi"/>
                <w:sz w:val="16"/>
                <w:szCs w:val="16"/>
              </w:rPr>
              <w:t>o</w:t>
            </w:r>
            <w:r w:rsidRPr="00F844D2">
              <w:rPr>
                <w:rFonts w:asciiTheme="minorHAnsi" w:hAnsiTheme="minorHAnsi"/>
                <w:spacing w:val="45"/>
                <w:sz w:val="16"/>
                <w:szCs w:val="16"/>
              </w:rPr>
              <w:t xml:space="preserve"> </w:t>
            </w:r>
            <w:r w:rsidRPr="00F844D2">
              <w:rPr>
                <w:rFonts w:asciiTheme="minorHAnsi" w:hAnsiTheme="minorHAnsi"/>
                <w:sz w:val="16"/>
                <w:szCs w:val="16"/>
              </w:rPr>
              <w:t>h</w:t>
            </w:r>
            <w:r w:rsidRPr="00F844D2">
              <w:rPr>
                <w:rFonts w:asciiTheme="minorHAnsi" w:hAnsiTheme="minorHAnsi"/>
                <w:spacing w:val="2"/>
                <w:sz w:val="16"/>
                <w:szCs w:val="16"/>
              </w:rPr>
              <w:t>.</w:t>
            </w:r>
            <w:r w:rsidRPr="00F844D2">
              <w:rPr>
                <w:rFonts w:asciiTheme="minorHAnsi" w:hAnsiTheme="minorHAnsi"/>
                <w:spacing w:val="-5"/>
                <w:sz w:val="16"/>
                <w:szCs w:val="16"/>
              </w:rPr>
              <w:t>6</w:t>
            </w:r>
            <w:r w:rsidRPr="00F844D2">
              <w:rPr>
                <w:rFonts w:asciiTheme="minorHAnsi" w:hAnsiTheme="minorHAnsi"/>
                <w:spacing w:val="2"/>
                <w:sz w:val="16"/>
                <w:szCs w:val="16"/>
              </w:rPr>
              <w:t>,</w:t>
            </w:r>
            <w:r w:rsidRPr="00F844D2">
              <w:rPr>
                <w:rFonts w:asciiTheme="minorHAnsi" w:hAnsiTheme="minorHAnsi"/>
                <w:sz w:val="16"/>
                <w:szCs w:val="16"/>
              </w:rPr>
              <w:t>00</w:t>
            </w:r>
          </w:p>
        </w:tc>
        <w:tc>
          <w:tcPr>
            <w:tcW w:w="3255" w:type="dxa"/>
            <w:gridSpan w:val="4"/>
            <w:tcBorders>
              <w:top w:val="single" w:sz="4" w:space="0" w:color="000000"/>
              <w:left w:val="single" w:sz="4" w:space="0" w:color="000000"/>
              <w:bottom w:val="single" w:sz="4" w:space="0" w:color="000000"/>
              <w:right w:val="single" w:sz="4" w:space="0" w:color="000000"/>
            </w:tcBorders>
          </w:tcPr>
          <w:p w14:paraId="1EC0F89C" w14:textId="77777777" w:rsidR="00D91BE6" w:rsidRPr="00F844D2" w:rsidRDefault="00D91BE6" w:rsidP="00AA58A5">
            <w:pPr>
              <w:pStyle w:val="TableParagraph"/>
              <w:kinsoku w:val="0"/>
              <w:overflowPunct w:val="0"/>
              <w:spacing w:before="18"/>
              <w:ind w:right="5"/>
              <w:jc w:val="center"/>
              <w:rPr>
                <w:rFonts w:asciiTheme="minorHAnsi" w:hAnsiTheme="minorHAnsi"/>
                <w:sz w:val="16"/>
                <w:szCs w:val="16"/>
              </w:rPr>
            </w:pPr>
            <w:r w:rsidRPr="00F844D2">
              <w:rPr>
                <w:rFonts w:asciiTheme="minorHAnsi" w:hAnsiTheme="minorHAnsi"/>
                <w:b/>
                <w:bCs/>
                <w:spacing w:val="-2"/>
                <w:sz w:val="16"/>
                <w:szCs w:val="16"/>
              </w:rPr>
              <w:t>h</w:t>
            </w:r>
            <w:r w:rsidRPr="00F844D2">
              <w:rPr>
                <w:rFonts w:asciiTheme="minorHAnsi" w:hAnsiTheme="minorHAnsi"/>
                <w:b/>
                <w:bCs/>
                <w:sz w:val="16"/>
                <w:szCs w:val="16"/>
              </w:rPr>
              <w:t>6</w:t>
            </w:r>
            <w:r w:rsidRPr="00F844D2">
              <w:rPr>
                <w:rFonts w:asciiTheme="minorHAnsi" w:hAnsiTheme="minorHAnsi"/>
                <w:b/>
                <w:bCs/>
                <w:spacing w:val="2"/>
                <w:sz w:val="16"/>
                <w:szCs w:val="16"/>
              </w:rPr>
              <w:t>,</w:t>
            </w:r>
            <w:r w:rsidRPr="00F844D2">
              <w:rPr>
                <w:rFonts w:asciiTheme="minorHAnsi" w:hAnsiTheme="minorHAnsi"/>
                <w:b/>
                <w:bCs/>
                <w:sz w:val="16"/>
                <w:szCs w:val="16"/>
              </w:rPr>
              <w:t>00</w:t>
            </w:r>
            <w:r w:rsidRPr="00F844D2">
              <w:rPr>
                <w:rFonts w:asciiTheme="minorHAnsi" w:hAnsiTheme="minorHAnsi"/>
                <w:b/>
                <w:bCs/>
                <w:spacing w:val="-3"/>
                <w:sz w:val="16"/>
                <w:szCs w:val="16"/>
              </w:rPr>
              <w:t xml:space="preserve"> </w:t>
            </w:r>
            <w:r w:rsidRPr="00F844D2">
              <w:rPr>
                <w:rFonts w:asciiTheme="minorHAnsi" w:hAnsiTheme="minorHAnsi"/>
                <w:b/>
                <w:bCs/>
                <w:sz w:val="16"/>
                <w:szCs w:val="16"/>
              </w:rPr>
              <w:t>x</w:t>
            </w:r>
            <w:r w:rsidRPr="00F844D2">
              <w:rPr>
                <w:rFonts w:asciiTheme="minorHAnsi" w:hAnsiTheme="minorHAnsi"/>
                <w:b/>
                <w:bCs/>
                <w:spacing w:val="-3"/>
                <w:sz w:val="16"/>
                <w:szCs w:val="16"/>
              </w:rPr>
              <w:t xml:space="preserve"> </w:t>
            </w:r>
            <w:r w:rsidRPr="00F844D2">
              <w:rPr>
                <w:rFonts w:asciiTheme="minorHAnsi" w:hAnsiTheme="minorHAnsi"/>
                <w:b/>
                <w:bCs/>
                <w:sz w:val="16"/>
                <w:szCs w:val="16"/>
              </w:rPr>
              <w:t>m</w:t>
            </w:r>
          </w:p>
        </w:tc>
        <w:tc>
          <w:tcPr>
            <w:tcW w:w="2027" w:type="dxa"/>
            <w:gridSpan w:val="3"/>
            <w:tcBorders>
              <w:top w:val="single" w:sz="4" w:space="0" w:color="000000"/>
              <w:left w:val="single" w:sz="4" w:space="0" w:color="000000"/>
              <w:bottom w:val="single" w:sz="4" w:space="0" w:color="000000"/>
              <w:right w:val="single" w:sz="4" w:space="0" w:color="000000"/>
            </w:tcBorders>
          </w:tcPr>
          <w:p w14:paraId="6C0E4193" w14:textId="77777777" w:rsidR="00D91BE6" w:rsidRPr="00F844D2" w:rsidRDefault="00D91BE6" w:rsidP="00AA58A5">
            <w:pPr>
              <w:pStyle w:val="TableParagraph"/>
              <w:kinsoku w:val="0"/>
              <w:overflowPunct w:val="0"/>
              <w:spacing w:before="14"/>
              <w:ind w:left="1002"/>
              <w:rPr>
                <w:rFonts w:asciiTheme="minorHAnsi" w:hAnsiTheme="minorHAnsi"/>
                <w:sz w:val="16"/>
                <w:szCs w:val="16"/>
              </w:rPr>
            </w:pPr>
            <w:r w:rsidRPr="00F844D2">
              <w:rPr>
                <w:rFonts w:asciiTheme="minorHAnsi" w:hAnsiTheme="minorHAnsi"/>
                <w:sz w:val="16"/>
                <w:szCs w:val="16"/>
              </w:rPr>
              <w:t xml:space="preserve">        13,80</w:t>
            </w:r>
          </w:p>
        </w:tc>
        <w:tc>
          <w:tcPr>
            <w:tcW w:w="1037" w:type="dxa"/>
            <w:gridSpan w:val="4"/>
            <w:tcBorders>
              <w:top w:val="single" w:sz="4" w:space="0" w:color="000000"/>
              <w:left w:val="single" w:sz="4" w:space="0" w:color="000000"/>
              <w:bottom w:val="single" w:sz="4" w:space="0" w:color="000000"/>
              <w:right w:val="single" w:sz="4" w:space="0" w:color="000000"/>
            </w:tcBorders>
          </w:tcPr>
          <w:p w14:paraId="79F69A7C" w14:textId="77777777" w:rsidR="00D91BE6" w:rsidRPr="00F844D2" w:rsidRDefault="00D91BE6" w:rsidP="00AA58A5">
            <w:pPr>
              <w:rPr>
                <w:rFonts w:asciiTheme="minorHAnsi" w:hAnsiTheme="minorHAnsi"/>
                <w:sz w:val="16"/>
                <w:szCs w:val="16"/>
              </w:rPr>
            </w:pPr>
          </w:p>
        </w:tc>
      </w:tr>
      <w:tr w:rsidR="00D91BE6" w:rsidRPr="009137E5" w14:paraId="21DD8DE7" w14:textId="77777777" w:rsidTr="00AA58A5">
        <w:trPr>
          <w:gridBefore w:val="1"/>
          <w:wBefore w:w="27" w:type="dxa"/>
          <w:trHeight w:hRule="exact" w:val="326"/>
        </w:trPr>
        <w:tc>
          <w:tcPr>
            <w:tcW w:w="3463" w:type="dxa"/>
            <w:gridSpan w:val="2"/>
            <w:tcBorders>
              <w:top w:val="single" w:sz="4" w:space="0" w:color="000000"/>
              <w:left w:val="single" w:sz="4" w:space="0" w:color="000000"/>
              <w:bottom w:val="single" w:sz="4" w:space="0" w:color="000000"/>
              <w:right w:val="single" w:sz="4" w:space="0" w:color="000000"/>
            </w:tcBorders>
            <w:shd w:val="clear" w:color="auto" w:fill="C0C0C0"/>
          </w:tcPr>
          <w:p w14:paraId="5F856268" w14:textId="77777777" w:rsidR="00D91BE6" w:rsidRPr="00F844D2" w:rsidRDefault="00D91BE6" w:rsidP="00AA58A5">
            <w:pPr>
              <w:pStyle w:val="TableParagraph"/>
              <w:kinsoku w:val="0"/>
              <w:overflowPunct w:val="0"/>
              <w:spacing w:before="81"/>
              <w:ind w:left="66"/>
              <w:rPr>
                <w:rFonts w:asciiTheme="minorHAnsi" w:hAnsiTheme="minorHAnsi"/>
                <w:sz w:val="16"/>
                <w:szCs w:val="16"/>
              </w:rPr>
            </w:pPr>
            <w:r w:rsidRPr="00F844D2">
              <w:rPr>
                <w:rFonts w:asciiTheme="minorHAnsi" w:hAnsiTheme="minorHAnsi"/>
                <w:b/>
                <w:bCs/>
                <w:spacing w:val="1"/>
                <w:sz w:val="16"/>
                <w:szCs w:val="16"/>
              </w:rPr>
              <w:t>c</w:t>
            </w:r>
            <w:r w:rsidRPr="00F844D2">
              <w:rPr>
                <w:rFonts w:asciiTheme="minorHAnsi" w:hAnsiTheme="minorHAnsi"/>
                <w:b/>
                <w:bCs/>
                <w:spacing w:val="-5"/>
                <w:sz w:val="16"/>
                <w:szCs w:val="16"/>
              </w:rPr>
              <w:t>o</w:t>
            </w:r>
            <w:r w:rsidRPr="00F844D2">
              <w:rPr>
                <w:rFonts w:asciiTheme="minorHAnsi" w:hAnsiTheme="minorHAnsi"/>
                <w:b/>
                <w:bCs/>
                <w:spacing w:val="-2"/>
                <w:sz w:val="16"/>
                <w:szCs w:val="16"/>
              </w:rPr>
              <w:t>s</w:t>
            </w:r>
            <w:r w:rsidRPr="00F844D2">
              <w:rPr>
                <w:rFonts w:asciiTheme="minorHAnsi" w:hAnsiTheme="minorHAnsi"/>
                <w:b/>
                <w:bCs/>
                <w:sz w:val="16"/>
                <w:szCs w:val="16"/>
              </w:rPr>
              <w:t>to</w:t>
            </w:r>
            <w:r w:rsidRPr="00F844D2">
              <w:rPr>
                <w:rFonts w:asciiTheme="minorHAnsi" w:hAnsiTheme="minorHAnsi"/>
                <w:b/>
                <w:bCs/>
                <w:spacing w:val="-2"/>
                <w:sz w:val="16"/>
                <w:szCs w:val="16"/>
              </w:rPr>
              <w:t xml:space="preserve"> </w:t>
            </w:r>
            <w:r w:rsidRPr="00F844D2">
              <w:rPr>
                <w:rFonts w:asciiTheme="minorHAnsi" w:hAnsiTheme="minorHAnsi"/>
                <w:b/>
                <w:bCs/>
                <w:spacing w:val="-5"/>
                <w:sz w:val="16"/>
                <w:szCs w:val="16"/>
              </w:rPr>
              <w:t>o</w:t>
            </w:r>
            <w:r w:rsidRPr="00F844D2">
              <w:rPr>
                <w:rFonts w:asciiTheme="minorHAnsi" w:hAnsiTheme="minorHAnsi"/>
                <w:b/>
                <w:bCs/>
                <w:spacing w:val="1"/>
                <w:sz w:val="16"/>
                <w:szCs w:val="16"/>
              </w:rPr>
              <w:t>r</w:t>
            </w:r>
            <w:r w:rsidRPr="00F844D2">
              <w:rPr>
                <w:rFonts w:asciiTheme="minorHAnsi" w:hAnsiTheme="minorHAnsi"/>
                <w:b/>
                <w:bCs/>
                <w:sz w:val="16"/>
                <w:szCs w:val="16"/>
              </w:rPr>
              <w:t>a</w:t>
            </w:r>
            <w:r w:rsidRPr="00F844D2">
              <w:rPr>
                <w:rFonts w:asciiTheme="minorHAnsi" w:hAnsiTheme="minorHAnsi"/>
                <w:b/>
                <w:bCs/>
                <w:spacing w:val="1"/>
                <w:sz w:val="16"/>
                <w:szCs w:val="16"/>
              </w:rPr>
              <w:t>ri</w:t>
            </w:r>
            <w:r w:rsidRPr="00F844D2">
              <w:rPr>
                <w:rFonts w:asciiTheme="minorHAnsi" w:hAnsiTheme="minorHAnsi"/>
                <w:b/>
                <w:bCs/>
                <w:sz w:val="16"/>
                <w:szCs w:val="16"/>
              </w:rPr>
              <w:t xml:space="preserve">o </w:t>
            </w:r>
            <w:r w:rsidRPr="00F844D2">
              <w:rPr>
                <w:rFonts w:asciiTheme="minorHAnsi" w:hAnsiTheme="minorHAnsi"/>
                <w:b/>
                <w:bCs/>
                <w:spacing w:val="2"/>
                <w:sz w:val="16"/>
                <w:szCs w:val="16"/>
              </w:rPr>
              <w:t xml:space="preserve"> </w:t>
            </w:r>
            <w:r w:rsidRPr="00F844D2">
              <w:rPr>
                <w:rFonts w:asciiTheme="minorHAnsi" w:hAnsiTheme="minorHAnsi"/>
                <w:b/>
                <w:bCs/>
                <w:spacing w:val="1"/>
                <w:sz w:val="16"/>
                <w:szCs w:val="16"/>
              </w:rPr>
              <w:t>l/</w:t>
            </w:r>
            <w:r w:rsidRPr="00F844D2">
              <w:rPr>
                <w:rFonts w:asciiTheme="minorHAnsi" w:hAnsiTheme="minorHAnsi"/>
                <w:b/>
                <w:bCs/>
                <w:spacing w:val="-5"/>
                <w:sz w:val="16"/>
                <w:szCs w:val="16"/>
              </w:rPr>
              <w:t>1872 o</w:t>
            </w:r>
            <w:r w:rsidRPr="00F844D2">
              <w:rPr>
                <w:rFonts w:asciiTheme="minorHAnsi" w:hAnsiTheme="minorHAnsi"/>
                <w:b/>
                <w:bCs/>
                <w:spacing w:val="1"/>
                <w:sz w:val="16"/>
                <w:szCs w:val="16"/>
              </w:rPr>
              <w:t xml:space="preserve">re </w:t>
            </w:r>
            <w:r w:rsidRPr="00F844D2">
              <w:rPr>
                <w:rFonts w:asciiTheme="minorHAnsi" w:hAnsiTheme="minorHAnsi"/>
                <w:b/>
                <w:bCs/>
                <w:sz w:val="16"/>
                <w:szCs w:val="16"/>
              </w:rPr>
              <w:t>a</w:t>
            </w:r>
            <w:r w:rsidRPr="00F844D2">
              <w:rPr>
                <w:rFonts w:asciiTheme="minorHAnsi" w:hAnsiTheme="minorHAnsi"/>
                <w:b/>
                <w:bCs/>
                <w:spacing w:val="-2"/>
                <w:sz w:val="16"/>
                <w:szCs w:val="16"/>
              </w:rPr>
              <w:t>nn</w:t>
            </w:r>
            <w:r w:rsidRPr="00F844D2">
              <w:rPr>
                <w:rFonts w:asciiTheme="minorHAnsi" w:hAnsiTheme="minorHAnsi"/>
                <w:b/>
                <w:bCs/>
                <w:spacing w:val="-7"/>
                <w:sz w:val="16"/>
                <w:szCs w:val="16"/>
              </w:rPr>
              <w:t>u</w:t>
            </w:r>
            <w:r w:rsidRPr="00F844D2">
              <w:rPr>
                <w:rFonts w:asciiTheme="minorHAnsi" w:hAnsiTheme="minorHAnsi"/>
                <w:b/>
                <w:bCs/>
                <w:sz w:val="16"/>
                <w:szCs w:val="16"/>
              </w:rPr>
              <w:t>e</w:t>
            </w:r>
          </w:p>
        </w:tc>
        <w:tc>
          <w:tcPr>
            <w:tcW w:w="3255" w:type="dxa"/>
            <w:gridSpan w:val="4"/>
            <w:tcBorders>
              <w:top w:val="single" w:sz="4" w:space="0" w:color="000000"/>
              <w:left w:val="single" w:sz="4" w:space="0" w:color="000000"/>
              <w:bottom w:val="single" w:sz="4" w:space="0" w:color="000000"/>
              <w:right w:val="single" w:sz="4" w:space="0" w:color="000000"/>
            </w:tcBorders>
            <w:shd w:val="clear" w:color="auto" w:fill="C0C0C0"/>
          </w:tcPr>
          <w:p w14:paraId="1B1D1F21" w14:textId="77777777" w:rsidR="00D91BE6" w:rsidRPr="00F844D2" w:rsidRDefault="00D91BE6" w:rsidP="00AA58A5">
            <w:pPr>
              <w:pStyle w:val="TableParagraph"/>
              <w:kinsoku w:val="0"/>
              <w:overflowPunct w:val="0"/>
              <w:spacing w:before="81"/>
              <w:ind w:left="795"/>
              <w:rPr>
                <w:rFonts w:asciiTheme="minorHAnsi" w:hAnsiTheme="minorHAnsi"/>
                <w:sz w:val="16"/>
                <w:szCs w:val="16"/>
              </w:rPr>
            </w:pPr>
            <w:r w:rsidRPr="00F844D2">
              <w:rPr>
                <w:rFonts w:asciiTheme="minorHAnsi" w:hAnsiTheme="minorHAnsi"/>
                <w:b/>
                <w:bCs/>
                <w:sz w:val="16"/>
                <w:szCs w:val="16"/>
              </w:rPr>
              <w:t>(</w:t>
            </w:r>
            <w:r w:rsidRPr="00F844D2">
              <w:rPr>
                <w:rFonts w:asciiTheme="minorHAnsi" w:hAnsiTheme="minorHAnsi"/>
                <w:b/>
                <w:bCs/>
                <w:spacing w:val="1"/>
                <w:sz w:val="16"/>
                <w:szCs w:val="16"/>
              </w:rPr>
              <w:t>l</w:t>
            </w:r>
            <w:r w:rsidRPr="00F844D2">
              <w:rPr>
                <w:rFonts w:asciiTheme="minorHAnsi" w:hAnsiTheme="minorHAnsi"/>
                <w:b/>
                <w:bCs/>
                <w:sz w:val="16"/>
                <w:szCs w:val="16"/>
              </w:rPr>
              <w:t>)</w:t>
            </w:r>
            <w:r w:rsidRPr="00F844D2">
              <w:rPr>
                <w:rFonts w:asciiTheme="minorHAnsi" w:hAnsiTheme="minorHAnsi"/>
                <w:b/>
                <w:bCs/>
                <w:spacing w:val="-2"/>
                <w:sz w:val="16"/>
                <w:szCs w:val="16"/>
              </w:rPr>
              <w:t xml:space="preserve"> </w:t>
            </w:r>
            <w:r w:rsidRPr="00F844D2">
              <w:rPr>
                <w:rFonts w:asciiTheme="minorHAnsi" w:hAnsiTheme="minorHAnsi"/>
                <w:b/>
                <w:bCs/>
                <w:sz w:val="16"/>
                <w:szCs w:val="16"/>
              </w:rPr>
              <w:t>/</w:t>
            </w:r>
            <w:r w:rsidRPr="00F844D2">
              <w:rPr>
                <w:rFonts w:asciiTheme="minorHAnsi" w:hAnsiTheme="minorHAnsi"/>
                <w:b/>
                <w:bCs/>
                <w:spacing w:val="4"/>
                <w:sz w:val="16"/>
                <w:szCs w:val="16"/>
              </w:rPr>
              <w:t xml:space="preserve"> </w:t>
            </w:r>
            <w:r w:rsidRPr="00F844D2">
              <w:rPr>
                <w:rFonts w:asciiTheme="minorHAnsi" w:hAnsiTheme="minorHAnsi"/>
                <w:b/>
                <w:bCs/>
                <w:spacing w:val="-5"/>
                <w:sz w:val="16"/>
                <w:szCs w:val="16"/>
              </w:rPr>
              <w:t>1</w:t>
            </w:r>
            <w:r w:rsidRPr="00F844D2">
              <w:rPr>
                <w:rFonts w:asciiTheme="minorHAnsi" w:hAnsiTheme="minorHAnsi"/>
                <w:b/>
                <w:bCs/>
                <w:sz w:val="16"/>
                <w:szCs w:val="16"/>
              </w:rPr>
              <w:t>872</w:t>
            </w:r>
            <w:r w:rsidRPr="00F844D2">
              <w:rPr>
                <w:rFonts w:asciiTheme="minorHAnsi" w:hAnsiTheme="minorHAnsi"/>
                <w:b/>
                <w:bCs/>
                <w:spacing w:val="-3"/>
                <w:sz w:val="16"/>
                <w:szCs w:val="16"/>
              </w:rPr>
              <w:t xml:space="preserve"> </w:t>
            </w:r>
            <w:r w:rsidRPr="00F844D2">
              <w:rPr>
                <w:rFonts w:asciiTheme="minorHAnsi" w:hAnsiTheme="minorHAnsi"/>
                <w:b/>
                <w:bCs/>
                <w:spacing w:val="-5"/>
                <w:sz w:val="16"/>
                <w:szCs w:val="16"/>
              </w:rPr>
              <w:t>o</w:t>
            </w:r>
            <w:r w:rsidRPr="00F844D2">
              <w:rPr>
                <w:rFonts w:asciiTheme="minorHAnsi" w:hAnsiTheme="minorHAnsi"/>
                <w:b/>
                <w:bCs/>
                <w:spacing w:val="1"/>
                <w:sz w:val="16"/>
                <w:szCs w:val="16"/>
              </w:rPr>
              <w:t>r</w:t>
            </w:r>
            <w:r w:rsidRPr="00F844D2">
              <w:rPr>
                <w:rFonts w:asciiTheme="minorHAnsi" w:hAnsiTheme="minorHAnsi"/>
                <w:b/>
                <w:bCs/>
                <w:sz w:val="16"/>
                <w:szCs w:val="16"/>
              </w:rPr>
              <w:t>e</w:t>
            </w:r>
            <w:r w:rsidRPr="00F844D2">
              <w:rPr>
                <w:rFonts w:asciiTheme="minorHAnsi" w:hAnsiTheme="minorHAnsi"/>
                <w:b/>
                <w:bCs/>
                <w:spacing w:val="4"/>
                <w:sz w:val="16"/>
                <w:szCs w:val="16"/>
              </w:rPr>
              <w:t xml:space="preserve"> </w:t>
            </w:r>
            <w:r w:rsidRPr="00F844D2">
              <w:rPr>
                <w:rFonts w:asciiTheme="minorHAnsi" w:hAnsiTheme="minorHAnsi"/>
                <w:b/>
                <w:bCs/>
                <w:sz w:val="16"/>
                <w:szCs w:val="16"/>
              </w:rPr>
              <w:t>a</w:t>
            </w:r>
            <w:r w:rsidRPr="00F844D2">
              <w:rPr>
                <w:rFonts w:asciiTheme="minorHAnsi" w:hAnsiTheme="minorHAnsi"/>
                <w:b/>
                <w:bCs/>
                <w:spacing w:val="-2"/>
                <w:sz w:val="16"/>
                <w:szCs w:val="16"/>
              </w:rPr>
              <w:t>nn</w:t>
            </w:r>
            <w:r w:rsidRPr="00F844D2">
              <w:rPr>
                <w:rFonts w:asciiTheme="minorHAnsi" w:hAnsiTheme="minorHAnsi"/>
                <w:b/>
                <w:bCs/>
                <w:spacing w:val="-7"/>
                <w:sz w:val="16"/>
                <w:szCs w:val="16"/>
              </w:rPr>
              <w:t>u</w:t>
            </w:r>
            <w:r w:rsidRPr="00F844D2">
              <w:rPr>
                <w:rFonts w:asciiTheme="minorHAnsi" w:hAnsiTheme="minorHAnsi"/>
                <w:b/>
                <w:bCs/>
                <w:sz w:val="16"/>
                <w:szCs w:val="16"/>
              </w:rPr>
              <w:t>e</w:t>
            </w:r>
          </w:p>
        </w:tc>
        <w:tc>
          <w:tcPr>
            <w:tcW w:w="2027" w:type="dxa"/>
            <w:gridSpan w:val="3"/>
            <w:tcBorders>
              <w:top w:val="single" w:sz="4" w:space="0" w:color="000000"/>
              <w:left w:val="single" w:sz="4" w:space="0" w:color="000000"/>
              <w:bottom w:val="single" w:sz="4" w:space="0" w:color="000000"/>
              <w:right w:val="single" w:sz="4" w:space="0" w:color="000000"/>
            </w:tcBorders>
            <w:shd w:val="clear" w:color="auto" w:fill="C0C0C0"/>
          </w:tcPr>
          <w:p w14:paraId="473FE551" w14:textId="77777777" w:rsidR="00D91BE6" w:rsidRPr="00F844D2" w:rsidRDefault="00D91BE6" w:rsidP="00AA58A5">
            <w:pPr>
              <w:pStyle w:val="TableParagraph"/>
              <w:kinsoku w:val="0"/>
              <w:overflowPunct w:val="0"/>
              <w:spacing w:before="81"/>
              <w:ind w:right="61"/>
              <w:jc w:val="right"/>
              <w:rPr>
                <w:rFonts w:asciiTheme="minorHAnsi" w:hAnsiTheme="minorHAnsi"/>
                <w:sz w:val="16"/>
                <w:szCs w:val="16"/>
              </w:rPr>
            </w:pPr>
            <w:r w:rsidRPr="00F844D2">
              <w:rPr>
                <w:rFonts w:asciiTheme="minorHAnsi" w:hAnsiTheme="minorHAnsi"/>
                <w:b/>
                <w:bCs/>
                <w:sz w:val="16"/>
                <w:szCs w:val="16"/>
              </w:rPr>
              <w:t>2</w:t>
            </w:r>
            <w:r w:rsidRPr="00F844D2">
              <w:rPr>
                <w:rFonts w:asciiTheme="minorHAnsi" w:hAnsiTheme="minorHAnsi"/>
                <w:b/>
                <w:bCs/>
                <w:spacing w:val="2"/>
                <w:sz w:val="16"/>
                <w:szCs w:val="16"/>
              </w:rPr>
              <w:t>,30</w:t>
            </w:r>
          </w:p>
        </w:tc>
        <w:tc>
          <w:tcPr>
            <w:tcW w:w="1037" w:type="dxa"/>
            <w:gridSpan w:val="4"/>
            <w:tcBorders>
              <w:top w:val="single" w:sz="4" w:space="0" w:color="000000"/>
              <w:left w:val="single" w:sz="4" w:space="0" w:color="000000"/>
              <w:bottom w:val="single" w:sz="4" w:space="0" w:color="000000"/>
              <w:right w:val="single" w:sz="4" w:space="0" w:color="000000"/>
            </w:tcBorders>
            <w:shd w:val="clear" w:color="auto" w:fill="C0C0C0"/>
          </w:tcPr>
          <w:p w14:paraId="794D3455" w14:textId="77777777" w:rsidR="00D91BE6" w:rsidRPr="00F844D2" w:rsidRDefault="00D91BE6" w:rsidP="00AA58A5">
            <w:pPr>
              <w:pStyle w:val="TableParagraph"/>
              <w:kinsoku w:val="0"/>
              <w:overflowPunct w:val="0"/>
              <w:spacing w:before="81"/>
              <w:ind w:right="4"/>
              <w:jc w:val="center"/>
              <w:rPr>
                <w:rFonts w:asciiTheme="minorHAnsi" w:hAnsiTheme="minorHAnsi"/>
                <w:sz w:val="16"/>
                <w:szCs w:val="16"/>
              </w:rPr>
            </w:pPr>
            <w:r w:rsidRPr="00F844D2">
              <w:rPr>
                <w:rFonts w:asciiTheme="minorHAnsi" w:hAnsiTheme="minorHAnsi"/>
                <w:b/>
                <w:bCs/>
                <w:sz w:val="16"/>
                <w:szCs w:val="16"/>
              </w:rPr>
              <w:t>m</w:t>
            </w:r>
          </w:p>
        </w:tc>
      </w:tr>
    </w:tbl>
    <w:p w14:paraId="4B99957C" w14:textId="77777777" w:rsidR="00D91BE6" w:rsidRPr="009137E5" w:rsidRDefault="00D91BE6" w:rsidP="00D91BE6">
      <w:pPr>
        <w:kinsoku w:val="0"/>
        <w:overflowPunct w:val="0"/>
        <w:spacing w:before="10" w:line="100" w:lineRule="exact"/>
        <w:rPr>
          <w:rFonts w:asciiTheme="minorHAnsi" w:hAnsiTheme="minorHAnsi"/>
          <w:sz w:val="10"/>
          <w:szCs w:val="10"/>
        </w:rPr>
      </w:pPr>
    </w:p>
    <w:p w14:paraId="5E088339" w14:textId="77777777" w:rsidR="00D91BE6" w:rsidRPr="009137E5" w:rsidRDefault="00D91BE6" w:rsidP="00D91BE6">
      <w:pPr>
        <w:kinsoku w:val="0"/>
        <w:overflowPunct w:val="0"/>
        <w:spacing w:line="200" w:lineRule="exact"/>
        <w:rPr>
          <w:rFonts w:asciiTheme="minorHAnsi" w:hAnsiTheme="minorHAnsi"/>
          <w:sz w:val="20"/>
          <w:szCs w:val="20"/>
        </w:rPr>
      </w:pPr>
    </w:p>
    <w:p w14:paraId="079EFEFF" w14:textId="77777777" w:rsidR="00D91BE6" w:rsidRPr="009137E5" w:rsidRDefault="00D91BE6" w:rsidP="00D91BE6">
      <w:pPr>
        <w:kinsoku w:val="0"/>
        <w:overflowPunct w:val="0"/>
        <w:spacing w:line="200" w:lineRule="exact"/>
        <w:rPr>
          <w:rFonts w:asciiTheme="minorHAnsi" w:hAnsiTheme="minorHAnsi"/>
          <w:sz w:val="20"/>
          <w:szCs w:val="20"/>
        </w:rPr>
      </w:pPr>
    </w:p>
    <w:p w14:paraId="79A93594" w14:textId="77C7F3E6" w:rsidR="00D91BE6" w:rsidRPr="009137E5" w:rsidRDefault="00D91BE6" w:rsidP="00D91BE6">
      <w:pPr>
        <w:kinsoku w:val="0"/>
        <w:overflowPunct w:val="0"/>
        <w:spacing w:line="200" w:lineRule="exact"/>
        <w:rPr>
          <w:rFonts w:asciiTheme="minorHAnsi" w:hAnsiTheme="minorHAnsi"/>
          <w:sz w:val="20"/>
          <w:szCs w:val="20"/>
        </w:rPr>
      </w:pPr>
    </w:p>
    <w:p w14:paraId="6B7970C4" w14:textId="4CE4BB9C" w:rsidR="00D91BE6" w:rsidRPr="009137E5" w:rsidRDefault="00AA38BB" w:rsidP="00D91BE6">
      <w:pPr>
        <w:kinsoku w:val="0"/>
        <w:overflowPunct w:val="0"/>
        <w:spacing w:before="69"/>
        <w:ind w:left="1407"/>
        <w:rPr>
          <w:rFonts w:asciiTheme="minorHAnsi" w:hAnsiTheme="minorHAnsi"/>
        </w:rPr>
      </w:pPr>
      <w:r>
        <w:rPr>
          <w:noProof/>
        </w:rPr>
        <mc:AlternateContent>
          <mc:Choice Requires="wpg">
            <w:drawing>
              <wp:anchor distT="0" distB="0" distL="114300" distR="114300" simplePos="0" relativeHeight="487677440" behindDoc="1" locked="0" layoutInCell="0" allowOverlap="1" wp14:anchorId="2404283C" wp14:editId="3AA7746E">
                <wp:simplePos x="0" y="0"/>
                <wp:positionH relativeFrom="page">
                  <wp:posOffset>645073</wp:posOffset>
                </wp:positionH>
                <wp:positionV relativeFrom="paragraph">
                  <wp:posOffset>39184</wp:posOffset>
                </wp:positionV>
                <wp:extent cx="6609897" cy="265430"/>
                <wp:effectExtent l="0" t="0" r="19685" b="20320"/>
                <wp:wrapNone/>
                <wp:docPr id="1099853055" name="Gruppo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09897" cy="265430"/>
                          <a:chOff x="1012" y="71"/>
                          <a:chExt cx="9985" cy="299"/>
                        </a:xfrm>
                      </wpg:grpSpPr>
                      <wps:wsp>
                        <wps:cNvPr id="1390010181" name="Freeform 247"/>
                        <wps:cNvSpPr>
                          <a:spLocks/>
                        </wps:cNvSpPr>
                        <wps:spPr bwMode="auto">
                          <a:xfrm>
                            <a:off x="1018" y="77"/>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5650432" name="Freeform 248"/>
                        <wps:cNvSpPr>
                          <a:spLocks/>
                        </wps:cNvSpPr>
                        <wps:spPr bwMode="auto">
                          <a:xfrm>
                            <a:off x="1018" y="365"/>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7720438" name="Freeform 249"/>
                        <wps:cNvSpPr>
                          <a:spLocks/>
                        </wps:cNvSpPr>
                        <wps:spPr bwMode="auto">
                          <a:xfrm>
                            <a:off x="1022"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6186922" name="Freeform 250"/>
                        <wps:cNvSpPr>
                          <a:spLocks/>
                        </wps:cNvSpPr>
                        <wps:spPr bwMode="auto">
                          <a:xfrm>
                            <a:off x="10986"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86B251" id="Gruppo 25" o:spid="_x0000_s1026" style="position:absolute;margin-left:50.8pt;margin-top:3.1pt;width:520.45pt;height:20.9pt;z-index:-15639040;mso-position-horizontal-relative:page" coordorigin="1012,71" coordsize="9985,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" o:allowincell="f">
                <v:shape id="Freeform 247" o:spid="_x0000_s1027" style="position:absolute;left:1018;top:77;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" path="m,l9973,e" filled="f" strokeweight=".20458mm">
                  <v:path arrowok="t" o:connecttype="custom" o:connectlocs="0,0;9973,0" o:connectangles="0,0"/>
                </v:shape>
                <v:shape id="Freeform 248" o:spid="_x0000_s1028" style="position:absolute;left:1018;top:365;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" path="m,l9973,e" filled="f" strokeweight=".20458mm">
                  <v:path arrowok="t" o:connecttype="custom" o:connectlocs="0,0;9973,0" o:connectangles="0,0"/>
                </v:shape>
                <v:shape id="Freeform 249" o:spid="_x0000_s1029" style="position:absolute;left:1022;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" path="m,l,278e" filled="f" strokeweight=".20458mm">
                  <v:path arrowok="t" o:connecttype="custom" o:connectlocs="0,0;0,278" o:connectangles="0,0"/>
                </v:shape>
                <v:shape id="Freeform 250" o:spid="_x0000_s1030" style="position:absolute;left:10986;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" path="m,l,278e" filled="f" strokeweight=".20458mm">
                  <v:path arrowok="t" o:connecttype="custom" o:connectlocs="0,0;0,278" o:connectangles="0,0"/>
                </v:shape>
                <w10:wrap anchorx="page"/>
              </v:group>
            </w:pict>
          </mc:Fallback>
        </mc:AlternateContent>
      </w:r>
      <w:r w:rsidR="00D91BE6" w:rsidRPr="009137E5">
        <w:rPr>
          <w:rFonts w:asciiTheme="minorHAnsi" w:hAnsiTheme="minorHAnsi"/>
          <w:b/>
          <w:bCs/>
        </w:rPr>
        <w:t>S</w:t>
      </w:r>
      <w:r w:rsidR="00D91BE6" w:rsidRPr="009137E5">
        <w:rPr>
          <w:rFonts w:asciiTheme="minorHAnsi" w:hAnsiTheme="minorHAnsi"/>
          <w:b/>
          <w:bCs/>
          <w:spacing w:val="-1"/>
        </w:rPr>
        <w:t>c</w:t>
      </w:r>
      <w:r w:rsidR="00D91BE6" w:rsidRPr="009137E5">
        <w:rPr>
          <w:rFonts w:asciiTheme="minorHAnsi" w:hAnsiTheme="minorHAnsi"/>
          <w:b/>
          <w:bCs/>
        </w:rPr>
        <w:t>h</w:t>
      </w:r>
      <w:r w:rsidR="00D91BE6" w:rsidRPr="009137E5">
        <w:rPr>
          <w:rFonts w:asciiTheme="minorHAnsi" w:hAnsiTheme="minorHAnsi"/>
          <w:b/>
          <w:bCs/>
          <w:spacing w:val="-1"/>
        </w:rPr>
        <w:t>e</w:t>
      </w:r>
      <w:r w:rsidR="00D91BE6" w:rsidRPr="009137E5">
        <w:rPr>
          <w:rFonts w:asciiTheme="minorHAnsi" w:hAnsiTheme="minorHAnsi"/>
          <w:b/>
          <w:bCs/>
        </w:rPr>
        <w:t xml:space="preserve">da </w:t>
      </w:r>
      <w:r w:rsidR="00D91BE6" w:rsidRPr="009137E5">
        <w:rPr>
          <w:rFonts w:asciiTheme="minorHAnsi" w:hAnsiTheme="minorHAnsi"/>
          <w:b/>
          <w:bCs/>
          <w:spacing w:val="4"/>
        </w:rPr>
        <w:t xml:space="preserve"> </w:t>
      </w:r>
      <w:r w:rsidR="00D91BE6" w:rsidRPr="009137E5">
        <w:rPr>
          <w:rFonts w:asciiTheme="minorHAnsi" w:hAnsiTheme="minorHAnsi"/>
          <w:b/>
          <w:bCs/>
          <w:spacing w:val="-6"/>
        </w:rPr>
        <w:t>r</w:t>
      </w:r>
      <w:r w:rsidR="00D91BE6" w:rsidRPr="009137E5">
        <w:rPr>
          <w:rFonts w:asciiTheme="minorHAnsi" w:hAnsiTheme="minorHAnsi"/>
          <w:b/>
          <w:bCs/>
        </w:rPr>
        <w:t>iepi</w:t>
      </w:r>
      <w:r w:rsidR="00D91BE6" w:rsidRPr="009137E5">
        <w:rPr>
          <w:rFonts w:asciiTheme="minorHAnsi" w:hAnsiTheme="minorHAnsi"/>
          <w:b/>
          <w:bCs/>
          <w:spacing w:val="-5"/>
        </w:rPr>
        <w:t>l</w:t>
      </w:r>
      <w:r w:rsidR="00D91BE6" w:rsidRPr="009137E5">
        <w:rPr>
          <w:rFonts w:asciiTheme="minorHAnsi" w:hAnsiTheme="minorHAnsi"/>
          <w:b/>
          <w:bCs/>
        </w:rPr>
        <w:t>oga</w:t>
      </w:r>
      <w:r w:rsidR="00D91BE6" w:rsidRPr="009137E5">
        <w:rPr>
          <w:rFonts w:asciiTheme="minorHAnsi" w:hAnsiTheme="minorHAnsi"/>
          <w:b/>
          <w:bCs/>
          <w:spacing w:val="1"/>
        </w:rPr>
        <w:t>t</w:t>
      </w:r>
      <w:r w:rsidR="00D91BE6" w:rsidRPr="009137E5">
        <w:rPr>
          <w:rFonts w:asciiTheme="minorHAnsi" w:hAnsiTheme="minorHAnsi"/>
          <w:b/>
          <w:bCs/>
        </w:rPr>
        <w:t xml:space="preserve">iva </w:t>
      </w:r>
      <w:r w:rsidR="00D91BE6" w:rsidRPr="009137E5">
        <w:rPr>
          <w:rFonts w:asciiTheme="minorHAnsi" w:hAnsiTheme="minorHAnsi"/>
          <w:b/>
          <w:bCs/>
          <w:spacing w:val="4"/>
        </w:rPr>
        <w:t xml:space="preserve"> </w:t>
      </w:r>
      <w:r w:rsidR="00D91BE6" w:rsidRPr="009137E5">
        <w:rPr>
          <w:rFonts w:asciiTheme="minorHAnsi" w:hAnsiTheme="minorHAnsi"/>
          <w:b/>
          <w:bCs/>
          <w:spacing w:val="-1"/>
        </w:rPr>
        <w:t>c</w:t>
      </w:r>
      <w:r w:rsidR="00D91BE6" w:rsidRPr="009137E5">
        <w:rPr>
          <w:rFonts w:asciiTheme="minorHAnsi" w:hAnsiTheme="minorHAnsi"/>
          <w:b/>
          <w:bCs/>
        </w:rPr>
        <w:t>o</w:t>
      </w:r>
      <w:r w:rsidR="00D91BE6" w:rsidRPr="009137E5">
        <w:rPr>
          <w:rFonts w:asciiTheme="minorHAnsi" w:hAnsiTheme="minorHAnsi"/>
          <w:b/>
          <w:bCs/>
          <w:spacing w:val="-3"/>
        </w:rPr>
        <w:t>s</w:t>
      </w:r>
      <w:r w:rsidR="00D91BE6" w:rsidRPr="009137E5">
        <w:rPr>
          <w:rFonts w:asciiTheme="minorHAnsi" w:hAnsiTheme="minorHAnsi"/>
          <w:b/>
          <w:bCs/>
          <w:spacing w:val="1"/>
        </w:rPr>
        <w:t>t</w:t>
      </w:r>
      <w:r w:rsidR="00D91BE6" w:rsidRPr="009137E5">
        <w:rPr>
          <w:rFonts w:asciiTheme="minorHAnsi" w:hAnsiTheme="minorHAnsi"/>
          <w:b/>
          <w:bCs/>
        </w:rPr>
        <w:t>o</w:t>
      </w:r>
      <w:r w:rsidR="00D91BE6" w:rsidRPr="009137E5">
        <w:rPr>
          <w:rFonts w:asciiTheme="minorHAnsi" w:hAnsiTheme="minorHAnsi"/>
          <w:b/>
          <w:bCs/>
          <w:spacing w:val="2"/>
        </w:rPr>
        <w:t xml:space="preserve"> </w:t>
      </w:r>
      <w:r w:rsidR="00D91BE6" w:rsidRPr="009137E5">
        <w:rPr>
          <w:rFonts w:asciiTheme="minorHAnsi" w:hAnsiTheme="minorHAnsi"/>
          <w:b/>
          <w:bCs/>
        </w:rPr>
        <w:t>p</w:t>
      </w:r>
      <w:r w:rsidR="00D91BE6" w:rsidRPr="009137E5">
        <w:rPr>
          <w:rFonts w:asciiTheme="minorHAnsi" w:hAnsiTheme="minorHAnsi"/>
          <w:b/>
          <w:bCs/>
          <w:spacing w:val="-1"/>
        </w:rPr>
        <w:t>e</w:t>
      </w:r>
      <w:r w:rsidR="00D91BE6" w:rsidRPr="009137E5">
        <w:rPr>
          <w:rFonts w:asciiTheme="minorHAnsi" w:hAnsiTheme="minorHAnsi"/>
          <w:b/>
          <w:bCs/>
          <w:spacing w:val="-6"/>
        </w:rPr>
        <w:t>r</w:t>
      </w:r>
      <w:r w:rsidR="00D91BE6" w:rsidRPr="009137E5">
        <w:rPr>
          <w:rFonts w:asciiTheme="minorHAnsi" w:hAnsiTheme="minorHAnsi"/>
          <w:b/>
          <w:bCs/>
          <w:spacing w:val="-3"/>
        </w:rPr>
        <w:t>s</w:t>
      </w:r>
      <w:r w:rsidR="00D91BE6" w:rsidRPr="009137E5">
        <w:rPr>
          <w:rFonts w:asciiTheme="minorHAnsi" w:hAnsiTheme="minorHAnsi"/>
          <w:b/>
          <w:bCs/>
        </w:rPr>
        <w:t>ona</w:t>
      </w:r>
      <w:r w:rsidR="00D91BE6" w:rsidRPr="009137E5">
        <w:rPr>
          <w:rFonts w:asciiTheme="minorHAnsi" w:hAnsiTheme="minorHAnsi"/>
          <w:b/>
          <w:bCs/>
          <w:spacing w:val="-5"/>
        </w:rPr>
        <w:t>l</w:t>
      </w:r>
      <w:r w:rsidR="00D91BE6" w:rsidRPr="009137E5">
        <w:rPr>
          <w:rFonts w:asciiTheme="minorHAnsi" w:hAnsiTheme="minorHAnsi"/>
          <w:b/>
          <w:bCs/>
        </w:rPr>
        <w:t xml:space="preserve">e </w:t>
      </w:r>
      <w:r w:rsidR="00D91BE6" w:rsidRPr="009137E5">
        <w:rPr>
          <w:rFonts w:asciiTheme="minorHAnsi" w:hAnsiTheme="minorHAnsi"/>
          <w:b/>
          <w:bCs/>
          <w:spacing w:val="3"/>
        </w:rPr>
        <w:t xml:space="preserve"> </w:t>
      </w:r>
      <w:r w:rsidR="00D91BE6" w:rsidRPr="009137E5">
        <w:rPr>
          <w:rFonts w:asciiTheme="minorHAnsi" w:hAnsiTheme="minorHAnsi"/>
          <w:b/>
          <w:bCs/>
        </w:rPr>
        <w:t>e</w:t>
      </w:r>
      <w:r w:rsidR="00D91BE6" w:rsidRPr="009137E5">
        <w:rPr>
          <w:rFonts w:asciiTheme="minorHAnsi" w:hAnsiTheme="minorHAnsi"/>
          <w:b/>
          <w:bCs/>
          <w:spacing w:val="1"/>
        </w:rPr>
        <w:t xml:space="preserve"> </w:t>
      </w:r>
      <w:r w:rsidR="00D91BE6" w:rsidRPr="009137E5">
        <w:rPr>
          <w:rFonts w:asciiTheme="minorHAnsi" w:hAnsiTheme="minorHAnsi"/>
          <w:b/>
          <w:bCs/>
          <w:spacing w:val="-4"/>
        </w:rPr>
        <w:t>m</w:t>
      </w:r>
      <w:r w:rsidR="00D91BE6" w:rsidRPr="009137E5">
        <w:rPr>
          <w:rFonts w:asciiTheme="minorHAnsi" w:hAnsiTheme="minorHAnsi"/>
          <w:b/>
          <w:bCs/>
          <w:spacing w:val="3"/>
        </w:rPr>
        <w:t>e</w:t>
      </w:r>
      <w:r w:rsidR="00D91BE6" w:rsidRPr="009137E5">
        <w:rPr>
          <w:rFonts w:asciiTheme="minorHAnsi" w:hAnsiTheme="minorHAnsi"/>
          <w:b/>
          <w:bCs/>
          <w:spacing w:val="-1"/>
        </w:rPr>
        <w:t>z</w:t>
      </w:r>
      <w:r w:rsidR="00D91BE6" w:rsidRPr="009137E5">
        <w:rPr>
          <w:rFonts w:asciiTheme="minorHAnsi" w:hAnsiTheme="minorHAnsi"/>
          <w:b/>
          <w:bCs/>
          <w:spacing w:val="-6"/>
        </w:rPr>
        <w:t>z</w:t>
      </w:r>
      <w:r w:rsidR="00D91BE6" w:rsidRPr="009137E5">
        <w:rPr>
          <w:rFonts w:asciiTheme="minorHAnsi" w:hAnsiTheme="minorHAnsi"/>
          <w:b/>
          <w:bCs/>
        </w:rPr>
        <w:t xml:space="preserve">i  </w:t>
      </w:r>
      <w:r w:rsidR="00D91BE6" w:rsidRPr="009137E5">
        <w:rPr>
          <w:rFonts w:asciiTheme="minorHAnsi" w:hAnsiTheme="minorHAnsi"/>
          <w:b/>
          <w:bCs/>
          <w:spacing w:val="6"/>
        </w:rPr>
        <w:t xml:space="preserve"> </w:t>
      </w:r>
      <w:r w:rsidR="00D91BE6" w:rsidRPr="009137E5">
        <w:rPr>
          <w:rFonts w:asciiTheme="minorHAnsi" w:hAnsiTheme="minorHAnsi"/>
          <w:b/>
          <w:bCs/>
        </w:rPr>
        <w:t>i</w:t>
      </w:r>
      <w:r w:rsidR="00D91BE6" w:rsidRPr="009137E5">
        <w:rPr>
          <w:rFonts w:asciiTheme="minorHAnsi" w:hAnsiTheme="minorHAnsi"/>
          <w:b/>
          <w:bCs/>
          <w:spacing w:val="-3"/>
        </w:rPr>
        <w:t>m</w:t>
      </w:r>
      <w:r w:rsidR="00D91BE6" w:rsidRPr="009137E5">
        <w:rPr>
          <w:rFonts w:asciiTheme="minorHAnsi" w:hAnsiTheme="minorHAnsi"/>
          <w:b/>
          <w:bCs/>
        </w:rPr>
        <w:t>piegati</w:t>
      </w:r>
      <w:r w:rsidR="00D91BE6" w:rsidRPr="009137E5">
        <w:rPr>
          <w:rFonts w:asciiTheme="minorHAnsi" w:hAnsiTheme="minorHAnsi"/>
          <w:b/>
          <w:bCs/>
          <w:spacing w:val="2"/>
        </w:rPr>
        <w:t xml:space="preserve"> </w:t>
      </w:r>
      <w:r w:rsidR="00D91BE6" w:rsidRPr="009137E5">
        <w:rPr>
          <w:rFonts w:asciiTheme="minorHAnsi" w:hAnsiTheme="minorHAnsi"/>
          <w:b/>
          <w:bCs/>
        </w:rPr>
        <w:t>p</w:t>
      </w:r>
      <w:r w:rsidR="00D91BE6" w:rsidRPr="009137E5">
        <w:rPr>
          <w:rFonts w:asciiTheme="minorHAnsi" w:hAnsiTheme="minorHAnsi"/>
          <w:b/>
          <w:bCs/>
          <w:spacing w:val="-1"/>
        </w:rPr>
        <w:t>e</w:t>
      </w:r>
      <w:r w:rsidR="00D91BE6" w:rsidRPr="009137E5">
        <w:rPr>
          <w:rFonts w:asciiTheme="minorHAnsi" w:hAnsiTheme="minorHAnsi"/>
          <w:b/>
          <w:bCs/>
        </w:rPr>
        <w:t>r</w:t>
      </w:r>
      <w:r w:rsidR="00D91BE6" w:rsidRPr="009137E5">
        <w:rPr>
          <w:rFonts w:asciiTheme="minorHAnsi" w:hAnsiTheme="minorHAnsi"/>
          <w:b/>
          <w:bCs/>
          <w:spacing w:val="-9"/>
        </w:rPr>
        <w:t xml:space="preserve"> </w:t>
      </w:r>
      <w:r w:rsidR="00D91BE6" w:rsidRPr="009137E5">
        <w:rPr>
          <w:rFonts w:asciiTheme="minorHAnsi" w:hAnsiTheme="minorHAnsi"/>
          <w:b/>
          <w:bCs/>
        </w:rPr>
        <w:t>il</w:t>
      </w:r>
      <w:r w:rsidR="00D91BE6" w:rsidRPr="009137E5">
        <w:rPr>
          <w:rFonts w:asciiTheme="minorHAnsi" w:hAnsiTheme="minorHAnsi"/>
          <w:b/>
          <w:bCs/>
          <w:spacing w:val="-2"/>
        </w:rPr>
        <w:t xml:space="preserve"> </w:t>
      </w:r>
      <w:r w:rsidR="00D91BE6" w:rsidRPr="009137E5">
        <w:rPr>
          <w:rFonts w:asciiTheme="minorHAnsi" w:hAnsiTheme="minorHAnsi"/>
          <w:b/>
          <w:bCs/>
          <w:spacing w:val="-3"/>
        </w:rPr>
        <w:t>s</w:t>
      </w:r>
      <w:r w:rsidR="00D91BE6" w:rsidRPr="009137E5">
        <w:rPr>
          <w:rFonts w:asciiTheme="minorHAnsi" w:hAnsiTheme="minorHAnsi"/>
          <w:b/>
          <w:bCs/>
          <w:spacing w:val="3"/>
        </w:rPr>
        <w:t>e</w:t>
      </w:r>
      <w:r w:rsidR="00D91BE6" w:rsidRPr="009137E5">
        <w:rPr>
          <w:rFonts w:asciiTheme="minorHAnsi" w:hAnsiTheme="minorHAnsi"/>
          <w:b/>
          <w:bCs/>
          <w:spacing w:val="-6"/>
        </w:rPr>
        <w:t>r</w:t>
      </w:r>
      <w:r w:rsidR="00D91BE6" w:rsidRPr="009137E5">
        <w:rPr>
          <w:rFonts w:asciiTheme="minorHAnsi" w:hAnsiTheme="minorHAnsi"/>
          <w:b/>
          <w:bCs/>
        </w:rPr>
        <w:t>v</w:t>
      </w:r>
      <w:r w:rsidR="00D91BE6" w:rsidRPr="009137E5">
        <w:rPr>
          <w:rFonts w:asciiTheme="minorHAnsi" w:hAnsiTheme="minorHAnsi"/>
          <w:b/>
          <w:bCs/>
          <w:spacing w:val="5"/>
        </w:rPr>
        <w:t>i</w:t>
      </w:r>
      <w:r w:rsidR="00D91BE6" w:rsidRPr="009137E5">
        <w:rPr>
          <w:rFonts w:asciiTheme="minorHAnsi" w:hAnsiTheme="minorHAnsi"/>
          <w:b/>
          <w:bCs/>
          <w:spacing w:val="-6"/>
        </w:rPr>
        <w:t>z</w:t>
      </w:r>
      <w:r w:rsidR="00D91BE6" w:rsidRPr="009137E5">
        <w:rPr>
          <w:rFonts w:asciiTheme="minorHAnsi" w:hAnsiTheme="minorHAnsi"/>
          <w:b/>
          <w:bCs/>
        </w:rPr>
        <w:t>i</w:t>
      </w:r>
    </w:p>
    <w:p w14:paraId="2CE7EEBD" w14:textId="77777777" w:rsidR="00D91BE6" w:rsidRPr="009137E5" w:rsidRDefault="00D91BE6" w:rsidP="00D91BE6">
      <w:pPr>
        <w:kinsoku w:val="0"/>
        <w:overflowPunct w:val="0"/>
        <w:spacing w:before="2" w:line="110" w:lineRule="exact"/>
        <w:rPr>
          <w:rFonts w:asciiTheme="minorHAnsi" w:hAnsiTheme="minorHAnsi"/>
          <w:sz w:val="11"/>
          <w:szCs w:val="11"/>
        </w:rPr>
      </w:pPr>
    </w:p>
    <w:p w14:paraId="58BE92EA"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100" w:type="dxa"/>
        <w:tblLayout w:type="fixed"/>
        <w:tblCellMar>
          <w:left w:w="0" w:type="dxa"/>
          <w:right w:w="0" w:type="dxa"/>
        </w:tblCellMar>
        <w:tblLook w:val="0000" w:firstRow="0" w:lastRow="0" w:firstColumn="0" w:lastColumn="0" w:noHBand="0" w:noVBand="0"/>
      </w:tblPr>
      <w:tblGrid>
        <w:gridCol w:w="2973"/>
        <w:gridCol w:w="322"/>
        <w:gridCol w:w="389"/>
        <w:gridCol w:w="508"/>
        <w:gridCol w:w="894"/>
        <w:gridCol w:w="946"/>
        <w:gridCol w:w="633"/>
        <w:gridCol w:w="68"/>
        <w:gridCol w:w="1013"/>
        <w:gridCol w:w="1263"/>
        <w:gridCol w:w="1412"/>
      </w:tblGrid>
      <w:tr w:rsidR="00D91BE6" w:rsidRPr="009137E5" w14:paraId="65C49A1D" w14:textId="77777777" w:rsidTr="00AA58A5">
        <w:trPr>
          <w:trHeight w:hRule="exact" w:val="264"/>
        </w:trPr>
        <w:tc>
          <w:tcPr>
            <w:tcW w:w="10421" w:type="dxa"/>
            <w:gridSpan w:val="11"/>
            <w:tcBorders>
              <w:top w:val="single" w:sz="4" w:space="0" w:color="000000"/>
              <w:left w:val="single" w:sz="4" w:space="0" w:color="000000"/>
              <w:bottom w:val="single" w:sz="4" w:space="0" w:color="000000"/>
              <w:right w:val="single" w:sz="4" w:space="0" w:color="000000"/>
            </w:tcBorders>
            <w:shd w:val="clear" w:color="auto" w:fill="C0C0C0"/>
          </w:tcPr>
          <w:p w14:paraId="2216F513" w14:textId="77777777" w:rsidR="00D91BE6" w:rsidRPr="009137E5" w:rsidRDefault="00D91BE6" w:rsidP="00AA58A5">
            <w:pPr>
              <w:pStyle w:val="TableParagraph"/>
              <w:kinsoku w:val="0"/>
              <w:overflowPunct w:val="0"/>
              <w:spacing w:before="69" w:line="183" w:lineRule="exact"/>
              <w:ind w:left="3110"/>
              <w:rPr>
                <w:rFonts w:asciiTheme="minorHAnsi" w:hAnsiTheme="minorHAnsi"/>
              </w:rPr>
            </w:pPr>
            <w:r w:rsidRPr="009137E5">
              <w:rPr>
                <w:rFonts w:asciiTheme="minorHAnsi" w:hAnsiTheme="minorHAnsi" w:cs="Arial"/>
                <w:b/>
                <w:bCs/>
                <w:sz w:val="16"/>
                <w:szCs w:val="16"/>
              </w:rPr>
              <w:t>SCH</w:t>
            </w:r>
            <w:r w:rsidRPr="009137E5">
              <w:rPr>
                <w:rFonts w:asciiTheme="minorHAnsi" w:hAnsiTheme="minorHAnsi" w:cs="Arial"/>
                <w:b/>
                <w:bCs/>
                <w:spacing w:val="4"/>
                <w:sz w:val="16"/>
                <w:szCs w:val="16"/>
              </w:rPr>
              <w:t>E</w:t>
            </w:r>
            <w:r w:rsidRPr="009137E5">
              <w:rPr>
                <w:rFonts w:asciiTheme="minorHAnsi" w:hAnsiTheme="minorHAnsi" w:cs="Arial"/>
                <w:b/>
                <w:bCs/>
                <w:sz w:val="16"/>
                <w:szCs w:val="16"/>
              </w:rPr>
              <w:t>DA</w:t>
            </w:r>
            <w:r w:rsidRPr="009137E5">
              <w:rPr>
                <w:rFonts w:asciiTheme="minorHAnsi" w:hAnsiTheme="minorHAnsi" w:cs="Arial"/>
                <w:b/>
                <w:bCs/>
                <w:spacing w:val="27"/>
                <w:sz w:val="16"/>
                <w:szCs w:val="16"/>
              </w:rPr>
              <w:t xml:space="preserve"> </w:t>
            </w:r>
            <w:r w:rsidRPr="009137E5">
              <w:rPr>
                <w:rFonts w:asciiTheme="minorHAnsi" w:hAnsiTheme="minorHAnsi" w:cs="Arial"/>
                <w:b/>
                <w:bCs/>
                <w:sz w:val="16"/>
                <w:szCs w:val="16"/>
              </w:rPr>
              <w:t>N°</w:t>
            </w:r>
            <w:r w:rsidRPr="009137E5">
              <w:rPr>
                <w:rFonts w:asciiTheme="minorHAnsi" w:hAnsiTheme="minorHAnsi" w:cs="Arial"/>
                <w:b/>
                <w:bCs/>
                <w:spacing w:val="-10"/>
                <w:sz w:val="16"/>
                <w:szCs w:val="16"/>
              </w:rPr>
              <w:t xml:space="preserve"> </w:t>
            </w:r>
            <w:r w:rsidRPr="009137E5">
              <w:rPr>
                <w:rFonts w:asciiTheme="minorHAnsi" w:hAnsiTheme="minorHAnsi" w:cs="Arial"/>
                <w:b/>
                <w:bCs/>
                <w:spacing w:val="4"/>
                <w:sz w:val="16"/>
                <w:szCs w:val="16"/>
              </w:rPr>
              <w:t>1</w:t>
            </w:r>
            <w:r>
              <w:rPr>
                <w:rFonts w:asciiTheme="minorHAnsi" w:hAnsiTheme="minorHAnsi" w:cs="Arial"/>
                <w:b/>
                <w:bCs/>
                <w:sz w:val="16"/>
                <w:szCs w:val="16"/>
              </w:rPr>
              <w:t>2</w:t>
            </w:r>
            <w:r w:rsidRPr="009137E5">
              <w:rPr>
                <w:rFonts w:asciiTheme="minorHAnsi" w:hAnsiTheme="minorHAnsi" w:cs="Arial"/>
                <w:b/>
                <w:bCs/>
                <w:sz w:val="16"/>
                <w:szCs w:val="16"/>
              </w:rPr>
              <w:t>–</w:t>
            </w:r>
            <w:r w:rsidRPr="009137E5">
              <w:rPr>
                <w:rFonts w:asciiTheme="minorHAnsi" w:hAnsiTheme="minorHAnsi" w:cs="Arial"/>
                <w:b/>
                <w:bCs/>
                <w:spacing w:val="-10"/>
                <w:sz w:val="16"/>
                <w:szCs w:val="16"/>
              </w:rPr>
              <w:t xml:space="preserve"> </w:t>
            </w:r>
            <w:r w:rsidRPr="009137E5">
              <w:rPr>
                <w:rFonts w:asciiTheme="minorHAnsi" w:hAnsiTheme="minorHAnsi" w:cs="Arial"/>
                <w:b/>
                <w:bCs/>
                <w:spacing w:val="3"/>
                <w:sz w:val="16"/>
                <w:szCs w:val="16"/>
              </w:rPr>
              <w:t>l</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v</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g</w:t>
            </w:r>
            <w:r w:rsidRPr="009137E5">
              <w:rPr>
                <w:rFonts w:asciiTheme="minorHAnsi" w:hAnsiTheme="minorHAnsi" w:cs="Arial"/>
                <w:b/>
                <w:bCs/>
                <w:spacing w:val="-1"/>
                <w:sz w:val="16"/>
                <w:szCs w:val="16"/>
              </w:rPr>
              <w:t>gi</w:t>
            </w:r>
            <w:r w:rsidRPr="009137E5">
              <w:rPr>
                <w:rFonts w:asciiTheme="minorHAnsi" w:hAnsiTheme="minorHAnsi" w:cs="Arial"/>
                <w:b/>
                <w:bCs/>
                <w:sz w:val="16"/>
                <w:szCs w:val="16"/>
              </w:rPr>
              <w:t>o</w:t>
            </w:r>
            <w:r w:rsidRPr="009137E5">
              <w:rPr>
                <w:rFonts w:asciiTheme="minorHAnsi" w:hAnsiTheme="minorHAnsi" w:cs="Arial"/>
                <w:b/>
                <w:bCs/>
                <w:spacing w:val="-6"/>
                <w:sz w:val="16"/>
                <w:szCs w:val="16"/>
              </w:rPr>
              <w:t xml:space="preserve"> </w:t>
            </w:r>
            <w:r w:rsidRPr="009137E5">
              <w:rPr>
                <w:rFonts w:asciiTheme="minorHAnsi" w:hAnsiTheme="minorHAnsi" w:cs="Arial"/>
                <w:b/>
                <w:bCs/>
                <w:spacing w:val="-3"/>
                <w:sz w:val="16"/>
                <w:szCs w:val="16"/>
              </w:rPr>
              <w:t>s</w:t>
            </w:r>
            <w:r w:rsidRPr="009137E5">
              <w:rPr>
                <w:rFonts w:asciiTheme="minorHAnsi" w:hAnsiTheme="minorHAnsi" w:cs="Arial"/>
                <w:b/>
                <w:bCs/>
                <w:sz w:val="16"/>
                <w:szCs w:val="16"/>
              </w:rPr>
              <w:t>t</w:t>
            </w:r>
            <w:r w:rsidRPr="009137E5">
              <w:rPr>
                <w:rFonts w:asciiTheme="minorHAnsi" w:hAnsiTheme="minorHAnsi" w:cs="Arial"/>
                <w:b/>
                <w:bCs/>
                <w:spacing w:val="5"/>
                <w:sz w:val="16"/>
                <w:szCs w:val="16"/>
              </w:rPr>
              <w:t>r</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d</w:t>
            </w:r>
            <w:r w:rsidRPr="009137E5">
              <w:rPr>
                <w:rFonts w:asciiTheme="minorHAnsi" w:hAnsiTheme="minorHAnsi" w:cs="Arial"/>
                <w:b/>
                <w:bCs/>
                <w:sz w:val="16"/>
                <w:szCs w:val="16"/>
              </w:rPr>
              <w:t>e</w:t>
            </w:r>
            <w:r w:rsidRPr="009137E5">
              <w:rPr>
                <w:rFonts w:asciiTheme="minorHAnsi" w:hAnsiTheme="minorHAnsi" w:cs="Arial"/>
                <w:b/>
                <w:bCs/>
                <w:spacing w:val="-10"/>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7"/>
                <w:sz w:val="16"/>
                <w:szCs w:val="16"/>
              </w:rPr>
              <w:t xml:space="preserve"> </w:t>
            </w:r>
            <w:r w:rsidRPr="009137E5">
              <w:rPr>
                <w:rFonts w:asciiTheme="minorHAnsi" w:hAnsiTheme="minorHAnsi" w:cs="Arial"/>
                <w:b/>
                <w:bCs/>
                <w:spacing w:val="-1"/>
                <w:sz w:val="16"/>
                <w:szCs w:val="16"/>
              </w:rPr>
              <w:t>l</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va</w:t>
            </w:r>
            <w:r w:rsidRPr="009137E5">
              <w:rPr>
                <w:rFonts w:asciiTheme="minorHAnsi" w:hAnsiTheme="minorHAnsi" w:cs="Arial"/>
                <w:b/>
                <w:bCs/>
                <w:spacing w:val="-1"/>
                <w:sz w:val="16"/>
                <w:szCs w:val="16"/>
              </w:rPr>
              <w:t>gg</w:t>
            </w:r>
            <w:r w:rsidRPr="009137E5">
              <w:rPr>
                <w:rFonts w:asciiTheme="minorHAnsi" w:hAnsiTheme="minorHAnsi" w:cs="Arial"/>
                <w:b/>
                <w:bCs/>
                <w:spacing w:val="3"/>
                <w:sz w:val="16"/>
                <w:szCs w:val="16"/>
              </w:rPr>
              <w:t>i</w:t>
            </w:r>
            <w:r w:rsidRPr="009137E5">
              <w:rPr>
                <w:rFonts w:asciiTheme="minorHAnsi" w:hAnsiTheme="minorHAnsi" w:cs="Arial"/>
                <w:b/>
                <w:bCs/>
                <w:sz w:val="16"/>
                <w:szCs w:val="16"/>
              </w:rPr>
              <w:t>o</w:t>
            </w:r>
            <w:r w:rsidRPr="009137E5">
              <w:rPr>
                <w:rFonts w:asciiTheme="minorHAnsi" w:hAnsiTheme="minorHAnsi" w:cs="Arial"/>
                <w:b/>
                <w:bCs/>
                <w:spacing w:val="-6"/>
                <w:sz w:val="16"/>
                <w:szCs w:val="16"/>
              </w:rPr>
              <w:t xml:space="preserve"> </w:t>
            </w:r>
            <w:r w:rsidRPr="009137E5">
              <w:rPr>
                <w:rFonts w:asciiTheme="minorHAnsi" w:hAnsiTheme="minorHAnsi" w:cs="Arial"/>
                <w:b/>
                <w:bCs/>
                <w:spacing w:val="-3"/>
                <w:sz w:val="16"/>
                <w:szCs w:val="16"/>
              </w:rPr>
              <w:t>c</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s</w:t>
            </w:r>
            <w:r w:rsidRPr="009137E5">
              <w:rPr>
                <w:rFonts w:asciiTheme="minorHAnsi" w:hAnsiTheme="minorHAnsi" w:cs="Arial"/>
                <w:b/>
                <w:bCs/>
                <w:spacing w:val="3"/>
                <w:sz w:val="16"/>
                <w:szCs w:val="16"/>
              </w:rPr>
              <w:t>s</w:t>
            </w:r>
            <w:r w:rsidRPr="009137E5">
              <w:rPr>
                <w:rFonts w:asciiTheme="minorHAnsi" w:hAnsiTheme="minorHAnsi" w:cs="Arial"/>
                <w:b/>
                <w:bCs/>
                <w:spacing w:val="-1"/>
                <w:sz w:val="16"/>
                <w:szCs w:val="16"/>
              </w:rPr>
              <w:t>on</w:t>
            </w:r>
            <w:r w:rsidRPr="009137E5">
              <w:rPr>
                <w:rFonts w:asciiTheme="minorHAnsi" w:hAnsiTheme="minorHAnsi" w:cs="Arial"/>
                <w:b/>
                <w:bCs/>
                <w:spacing w:val="3"/>
                <w:sz w:val="16"/>
                <w:szCs w:val="16"/>
              </w:rPr>
              <w:t>e</w:t>
            </w:r>
            <w:r w:rsidRPr="009137E5">
              <w:rPr>
                <w:rFonts w:asciiTheme="minorHAnsi" w:hAnsiTheme="minorHAnsi" w:cs="Arial"/>
                <w:b/>
                <w:bCs/>
                <w:sz w:val="16"/>
                <w:szCs w:val="16"/>
              </w:rPr>
              <w:t>tti</w:t>
            </w:r>
          </w:p>
        </w:tc>
      </w:tr>
      <w:tr w:rsidR="00D91BE6" w:rsidRPr="009137E5" w14:paraId="5CD7F901" w14:textId="77777777" w:rsidTr="00AA58A5">
        <w:trPr>
          <w:trHeight w:hRule="exact" w:val="380"/>
        </w:trPr>
        <w:tc>
          <w:tcPr>
            <w:tcW w:w="2973" w:type="dxa"/>
            <w:tcBorders>
              <w:top w:val="single" w:sz="4" w:space="0" w:color="000000"/>
              <w:left w:val="single" w:sz="4" w:space="0" w:color="000000"/>
              <w:bottom w:val="single" w:sz="4" w:space="0" w:color="000000"/>
              <w:right w:val="single" w:sz="4" w:space="0" w:color="000000"/>
            </w:tcBorders>
          </w:tcPr>
          <w:p w14:paraId="42593DED"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74A97C72"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i/>
                <w:iCs/>
                <w:sz w:val="16"/>
                <w:szCs w:val="16"/>
              </w:rPr>
              <w:t>P</w:t>
            </w:r>
            <w:r w:rsidRPr="009137E5">
              <w:rPr>
                <w:rFonts w:asciiTheme="minorHAnsi" w:hAnsiTheme="minorHAnsi" w:cs="Arial"/>
                <w:b/>
                <w:bCs/>
                <w:i/>
                <w:iCs/>
                <w:spacing w:val="-2"/>
                <w:sz w:val="16"/>
                <w:szCs w:val="16"/>
              </w:rPr>
              <w:t>e</w:t>
            </w:r>
            <w:r w:rsidRPr="009137E5">
              <w:rPr>
                <w:rFonts w:asciiTheme="minorHAnsi" w:hAnsiTheme="minorHAnsi" w:cs="Arial"/>
                <w:b/>
                <w:bCs/>
                <w:i/>
                <w:iCs/>
                <w:sz w:val="16"/>
                <w:szCs w:val="16"/>
              </w:rPr>
              <w:t>r</w:t>
            </w:r>
            <w:r w:rsidRPr="009137E5">
              <w:rPr>
                <w:rFonts w:asciiTheme="minorHAnsi" w:hAnsiTheme="minorHAnsi" w:cs="Arial"/>
                <w:b/>
                <w:bCs/>
                <w:i/>
                <w:iCs/>
                <w:spacing w:val="3"/>
                <w:sz w:val="16"/>
                <w:szCs w:val="16"/>
              </w:rPr>
              <w:t>s</w:t>
            </w:r>
            <w:r w:rsidRPr="009137E5">
              <w:rPr>
                <w:rFonts w:asciiTheme="minorHAnsi" w:hAnsiTheme="minorHAnsi" w:cs="Arial"/>
                <w:b/>
                <w:bCs/>
                <w:i/>
                <w:iCs/>
                <w:spacing w:val="-1"/>
                <w:sz w:val="16"/>
                <w:szCs w:val="16"/>
              </w:rPr>
              <w:t>o</w:t>
            </w:r>
            <w:r w:rsidRPr="009137E5">
              <w:rPr>
                <w:rFonts w:asciiTheme="minorHAnsi" w:hAnsiTheme="minorHAnsi" w:cs="Arial"/>
                <w:b/>
                <w:bCs/>
                <w:i/>
                <w:iCs/>
                <w:spacing w:val="3"/>
                <w:sz w:val="16"/>
                <w:szCs w:val="16"/>
              </w:rPr>
              <w:t>n</w:t>
            </w:r>
            <w:r w:rsidRPr="009137E5">
              <w:rPr>
                <w:rFonts w:asciiTheme="minorHAnsi" w:hAnsiTheme="minorHAnsi" w:cs="Arial"/>
                <w:b/>
                <w:bCs/>
                <w:i/>
                <w:iCs/>
                <w:spacing w:val="-2"/>
                <w:sz w:val="16"/>
                <w:szCs w:val="16"/>
              </w:rPr>
              <w:t>a</w:t>
            </w:r>
            <w:r w:rsidRPr="009137E5">
              <w:rPr>
                <w:rFonts w:asciiTheme="minorHAnsi" w:hAnsiTheme="minorHAnsi" w:cs="Arial"/>
                <w:b/>
                <w:bCs/>
                <w:i/>
                <w:iCs/>
                <w:spacing w:val="-1"/>
                <w:sz w:val="16"/>
                <w:szCs w:val="16"/>
              </w:rPr>
              <w:t>l</w:t>
            </w:r>
            <w:r w:rsidRPr="009137E5">
              <w:rPr>
                <w:rFonts w:asciiTheme="minorHAnsi" w:hAnsiTheme="minorHAnsi" w:cs="Arial"/>
                <w:b/>
                <w:bCs/>
                <w:i/>
                <w:iCs/>
                <w:sz w:val="16"/>
                <w:szCs w:val="16"/>
              </w:rPr>
              <w:t>e</w:t>
            </w:r>
            <w:r w:rsidRPr="009137E5">
              <w:rPr>
                <w:rFonts w:asciiTheme="minorHAnsi" w:hAnsiTheme="minorHAnsi" w:cs="Arial"/>
                <w:b/>
                <w:bCs/>
                <w:i/>
                <w:iCs/>
                <w:spacing w:val="37"/>
                <w:sz w:val="16"/>
                <w:szCs w:val="16"/>
              </w:rPr>
              <w:t xml:space="preserve"> </w:t>
            </w:r>
            <w:r w:rsidRPr="009137E5">
              <w:rPr>
                <w:rFonts w:asciiTheme="minorHAnsi" w:hAnsiTheme="minorHAnsi" w:cs="Arial"/>
                <w:b/>
                <w:bCs/>
                <w:spacing w:val="3"/>
                <w:sz w:val="16"/>
                <w:szCs w:val="16"/>
              </w:rPr>
              <w:t>i</w:t>
            </w:r>
            <w:r w:rsidRPr="009137E5">
              <w:rPr>
                <w:rFonts w:asciiTheme="minorHAnsi" w:hAnsiTheme="minorHAnsi" w:cs="Arial"/>
                <w:b/>
                <w:bCs/>
                <w:spacing w:val="-2"/>
                <w:sz w:val="16"/>
                <w:szCs w:val="16"/>
              </w:rPr>
              <w:t>m</w:t>
            </w:r>
            <w:r w:rsidRPr="009137E5">
              <w:rPr>
                <w:rFonts w:asciiTheme="minorHAnsi" w:hAnsiTheme="minorHAnsi" w:cs="Arial"/>
                <w:b/>
                <w:bCs/>
                <w:spacing w:val="-1"/>
                <w:sz w:val="16"/>
                <w:szCs w:val="16"/>
              </w:rPr>
              <w:t>p</w:t>
            </w:r>
            <w:r w:rsidRPr="009137E5">
              <w:rPr>
                <w:rFonts w:asciiTheme="minorHAnsi" w:hAnsiTheme="minorHAnsi" w:cs="Arial"/>
                <w:b/>
                <w:bCs/>
                <w:spacing w:val="3"/>
                <w:sz w:val="16"/>
                <w:szCs w:val="16"/>
              </w:rPr>
              <w:t>i</w:t>
            </w:r>
            <w:r w:rsidRPr="009137E5">
              <w:rPr>
                <w:rFonts w:asciiTheme="minorHAnsi" w:hAnsiTheme="minorHAnsi" w:cs="Arial"/>
                <w:b/>
                <w:bCs/>
                <w:spacing w:val="-2"/>
                <w:sz w:val="16"/>
                <w:szCs w:val="16"/>
              </w:rPr>
              <w:t>e</w:t>
            </w:r>
            <w:r w:rsidRPr="009137E5">
              <w:rPr>
                <w:rFonts w:asciiTheme="minorHAnsi" w:hAnsiTheme="minorHAnsi" w:cs="Arial"/>
                <w:b/>
                <w:bCs/>
                <w:spacing w:val="3"/>
                <w:sz w:val="16"/>
                <w:szCs w:val="16"/>
              </w:rPr>
              <w:t>g</w:t>
            </w:r>
            <w:r w:rsidRPr="009137E5">
              <w:rPr>
                <w:rFonts w:asciiTheme="minorHAnsi" w:hAnsiTheme="minorHAnsi" w:cs="Arial"/>
                <w:b/>
                <w:bCs/>
                <w:spacing w:val="-2"/>
                <w:sz w:val="16"/>
                <w:szCs w:val="16"/>
              </w:rPr>
              <w:t>a</w:t>
            </w:r>
            <w:r w:rsidRPr="009137E5">
              <w:rPr>
                <w:rFonts w:asciiTheme="minorHAnsi" w:hAnsiTheme="minorHAnsi" w:cs="Arial"/>
                <w:b/>
                <w:bCs/>
                <w:sz w:val="16"/>
                <w:szCs w:val="16"/>
              </w:rPr>
              <w:t>to</w:t>
            </w:r>
            <w:r w:rsidRPr="009137E5">
              <w:rPr>
                <w:rFonts w:asciiTheme="minorHAnsi" w:hAnsiTheme="minorHAnsi" w:cs="Arial"/>
                <w:b/>
                <w:bCs/>
                <w:spacing w:val="37"/>
                <w:sz w:val="16"/>
                <w:szCs w:val="16"/>
              </w:rPr>
              <w:t xml:space="preserve"> </w:t>
            </w:r>
            <w:r w:rsidRPr="009137E5">
              <w:rPr>
                <w:rFonts w:asciiTheme="minorHAnsi" w:hAnsiTheme="minorHAnsi" w:cs="Arial"/>
                <w:b/>
                <w:bCs/>
                <w:spacing w:val="3"/>
                <w:sz w:val="16"/>
                <w:szCs w:val="16"/>
              </w:rPr>
              <w:t>p</w:t>
            </w:r>
            <w:r w:rsidRPr="009137E5">
              <w:rPr>
                <w:rFonts w:asciiTheme="minorHAnsi" w:hAnsiTheme="minorHAnsi" w:cs="Arial"/>
                <w:b/>
                <w:bCs/>
                <w:spacing w:val="-2"/>
                <w:sz w:val="16"/>
                <w:szCs w:val="16"/>
              </w:rPr>
              <w:t>e</w:t>
            </w:r>
            <w:r w:rsidRPr="009137E5">
              <w:rPr>
                <w:rFonts w:asciiTheme="minorHAnsi" w:hAnsiTheme="minorHAnsi" w:cs="Arial"/>
                <w:b/>
                <w:bCs/>
                <w:sz w:val="16"/>
                <w:szCs w:val="16"/>
              </w:rPr>
              <w:t>r</w:t>
            </w:r>
            <w:r w:rsidRPr="009137E5">
              <w:rPr>
                <w:rFonts w:asciiTheme="minorHAnsi" w:hAnsiTheme="minorHAnsi" w:cs="Arial"/>
                <w:b/>
                <w:bCs/>
                <w:spacing w:val="-5"/>
                <w:sz w:val="16"/>
                <w:szCs w:val="16"/>
              </w:rPr>
              <w:t xml:space="preserve"> </w:t>
            </w:r>
            <w:r w:rsidRPr="009137E5">
              <w:rPr>
                <w:rFonts w:asciiTheme="minorHAnsi" w:hAnsiTheme="minorHAnsi" w:cs="Arial"/>
                <w:b/>
                <w:bCs/>
                <w:spacing w:val="-1"/>
                <w:sz w:val="16"/>
                <w:szCs w:val="16"/>
              </w:rPr>
              <w:t>i</w:t>
            </w:r>
            <w:r w:rsidRPr="009137E5">
              <w:rPr>
                <w:rFonts w:asciiTheme="minorHAnsi" w:hAnsiTheme="minorHAnsi" w:cs="Arial"/>
                <w:b/>
                <w:bCs/>
                <w:sz w:val="16"/>
                <w:szCs w:val="16"/>
              </w:rPr>
              <w:t>l</w:t>
            </w:r>
            <w:r w:rsidRPr="009137E5">
              <w:rPr>
                <w:rFonts w:asciiTheme="minorHAnsi" w:hAnsiTheme="minorHAnsi" w:cs="Arial"/>
                <w:b/>
                <w:bCs/>
                <w:spacing w:val="-2"/>
                <w:sz w:val="16"/>
                <w:szCs w:val="16"/>
              </w:rPr>
              <w:t xml:space="preserve"> </w:t>
            </w:r>
            <w:r w:rsidRPr="009137E5">
              <w:rPr>
                <w:rFonts w:asciiTheme="minorHAnsi" w:hAnsiTheme="minorHAnsi" w:cs="Arial"/>
                <w:b/>
                <w:bCs/>
                <w:spacing w:val="3"/>
                <w:sz w:val="16"/>
                <w:szCs w:val="16"/>
              </w:rPr>
              <w:t>s</w:t>
            </w:r>
            <w:r w:rsidRPr="009137E5">
              <w:rPr>
                <w:rFonts w:asciiTheme="minorHAnsi" w:hAnsiTheme="minorHAnsi" w:cs="Arial"/>
                <w:b/>
                <w:bCs/>
                <w:spacing w:val="-2"/>
                <w:sz w:val="16"/>
                <w:szCs w:val="16"/>
              </w:rPr>
              <w:t>e</w:t>
            </w:r>
            <w:r w:rsidRPr="009137E5">
              <w:rPr>
                <w:rFonts w:asciiTheme="minorHAnsi" w:hAnsiTheme="minorHAnsi" w:cs="Arial"/>
                <w:b/>
                <w:bCs/>
                <w:sz w:val="16"/>
                <w:szCs w:val="16"/>
              </w:rPr>
              <w:t>r</w:t>
            </w:r>
            <w:r w:rsidRPr="009137E5">
              <w:rPr>
                <w:rFonts w:asciiTheme="minorHAnsi" w:hAnsiTheme="minorHAnsi" w:cs="Arial"/>
                <w:b/>
                <w:bCs/>
                <w:spacing w:val="3"/>
                <w:sz w:val="16"/>
                <w:szCs w:val="16"/>
              </w:rPr>
              <w:t>v</w:t>
            </w:r>
            <w:r w:rsidRPr="009137E5">
              <w:rPr>
                <w:rFonts w:asciiTheme="minorHAnsi" w:hAnsiTheme="minorHAnsi" w:cs="Arial"/>
                <w:b/>
                <w:bCs/>
                <w:spacing w:val="-1"/>
                <w:sz w:val="16"/>
                <w:szCs w:val="16"/>
              </w:rPr>
              <w:t>i</w:t>
            </w: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i</w:t>
            </w:r>
            <w:r w:rsidRPr="009137E5">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251808F8"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261CC6C5"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390241A4"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269D14C2"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1"/>
                <w:sz w:val="16"/>
                <w:szCs w:val="16"/>
              </w:rPr>
              <w:t>o</w:t>
            </w:r>
            <w:r w:rsidRPr="009137E5">
              <w:rPr>
                <w:rFonts w:asciiTheme="minorHAnsi" w:hAnsiTheme="minorHAnsi" w:cs="Arial"/>
                <w:b/>
                <w:bCs/>
                <w:sz w:val="16"/>
                <w:szCs w:val="16"/>
              </w:rPr>
              <w:t>re</w:t>
            </w:r>
          </w:p>
        </w:tc>
        <w:tc>
          <w:tcPr>
            <w:tcW w:w="508" w:type="dxa"/>
            <w:tcBorders>
              <w:top w:val="single" w:sz="4" w:space="0" w:color="000000"/>
              <w:left w:val="single" w:sz="4" w:space="0" w:color="000000"/>
              <w:bottom w:val="single" w:sz="4" w:space="0" w:color="000000"/>
              <w:right w:val="single" w:sz="4" w:space="0" w:color="000000"/>
            </w:tcBorders>
          </w:tcPr>
          <w:p w14:paraId="73322AB1"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669CCECC"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on</w:t>
            </w:r>
            <w:r w:rsidRPr="009137E5">
              <w:rPr>
                <w:rFonts w:asciiTheme="minorHAnsi" w:hAnsiTheme="minorHAnsi" w:cs="Arial"/>
                <w:b/>
                <w:bCs/>
                <w:sz w:val="16"/>
                <w:szCs w:val="16"/>
              </w:rPr>
              <w:t>e</w:t>
            </w:r>
          </w:p>
        </w:tc>
        <w:tc>
          <w:tcPr>
            <w:tcW w:w="894" w:type="dxa"/>
            <w:tcBorders>
              <w:top w:val="single" w:sz="4" w:space="0" w:color="000000"/>
              <w:left w:val="single" w:sz="4" w:space="0" w:color="000000"/>
              <w:bottom w:val="single" w:sz="4" w:space="0" w:color="000000"/>
              <w:right w:val="single" w:sz="4" w:space="0" w:color="000000"/>
            </w:tcBorders>
          </w:tcPr>
          <w:p w14:paraId="28B643C0"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7351D5D8" w14:textId="77777777" w:rsidR="00D91BE6" w:rsidRPr="009137E5" w:rsidRDefault="00D91BE6" w:rsidP="00AA58A5">
            <w:pPr>
              <w:pStyle w:val="TableParagraph"/>
              <w:kinsoku w:val="0"/>
              <w:overflowPunct w:val="0"/>
              <w:spacing w:line="183" w:lineRule="exact"/>
              <w:ind w:left="61"/>
              <w:rPr>
                <w:rFonts w:asciiTheme="minorHAnsi" w:hAnsiTheme="minorHAnsi"/>
              </w:rPr>
            </w:pPr>
            <w:r w:rsidRPr="009137E5">
              <w:rPr>
                <w:rFonts w:asciiTheme="minorHAnsi" w:hAnsiTheme="minorHAnsi" w:cs="Arial"/>
                <w:b/>
                <w:bCs/>
                <w:sz w:val="16"/>
                <w:szCs w:val="16"/>
              </w:rPr>
              <w:t>fr</w:t>
            </w:r>
            <w:r w:rsidRPr="009137E5">
              <w:rPr>
                <w:rFonts w:asciiTheme="minorHAnsi" w:hAnsiTheme="minorHAnsi" w:cs="Arial"/>
                <w:b/>
                <w:bCs/>
                <w:spacing w:val="-2"/>
                <w:sz w:val="16"/>
                <w:szCs w:val="16"/>
              </w:rPr>
              <w:t>e</w:t>
            </w:r>
            <w:r w:rsidRPr="009137E5">
              <w:rPr>
                <w:rFonts w:asciiTheme="minorHAnsi" w:hAnsiTheme="minorHAnsi" w:cs="Arial"/>
                <w:b/>
                <w:bCs/>
                <w:spacing w:val="-1"/>
                <w:sz w:val="16"/>
                <w:szCs w:val="16"/>
              </w:rPr>
              <w:t>q</w:t>
            </w:r>
            <w:r w:rsidRPr="009137E5">
              <w:rPr>
                <w:rFonts w:asciiTheme="minorHAnsi" w:hAnsiTheme="minorHAnsi" w:cs="Arial"/>
                <w:b/>
                <w:bCs/>
                <w:spacing w:val="3"/>
                <w:sz w:val="16"/>
                <w:szCs w:val="16"/>
              </w:rPr>
              <w:t>u</w:t>
            </w:r>
            <w:r w:rsidRPr="009137E5">
              <w:rPr>
                <w:rFonts w:asciiTheme="minorHAnsi" w:hAnsiTheme="minorHAnsi" w:cs="Arial"/>
                <w:b/>
                <w:bCs/>
                <w:spacing w:val="-2"/>
                <w:sz w:val="16"/>
                <w:szCs w:val="16"/>
              </w:rPr>
              <w:t>e</w:t>
            </w:r>
            <w:r w:rsidRPr="009137E5">
              <w:rPr>
                <w:rFonts w:asciiTheme="minorHAnsi" w:hAnsiTheme="minorHAnsi" w:cs="Arial"/>
                <w:b/>
                <w:bCs/>
                <w:spacing w:val="-1"/>
                <w:sz w:val="16"/>
                <w:szCs w:val="16"/>
              </w:rPr>
              <w:t>n</w:t>
            </w:r>
            <w:r w:rsidRPr="009137E5">
              <w:rPr>
                <w:rFonts w:asciiTheme="minorHAnsi" w:hAnsiTheme="minorHAnsi" w:cs="Arial"/>
                <w:b/>
                <w:bCs/>
                <w:spacing w:val="2"/>
                <w:sz w:val="16"/>
                <w:szCs w:val="16"/>
              </w:rPr>
              <w:t>z</w:t>
            </w:r>
            <w:r w:rsidRPr="009137E5">
              <w:rPr>
                <w:rFonts w:asciiTheme="minorHAnsi" w:hAnsiTheme="minorHAnsi" w:cs="Arial"/>
                <w:b/>
                <w:bCs/>
                <w:sz w:val="16"/>
                <w:szCs w:val="16"/>
              </w:rPr>
              <w:t>a</w:t>
            </w:r>
          </w:p>
        </w:tc>
        <w:tc>
          <w:tcPr>
            <w:tcW w:w="946" w:type="dxa"/>
            <w:tcBorders>
              <w:top w:val="single" w:sz="4" w:space="0" w:color="000000"/>
              <w:left w:val="single" w:sz="4" w:space="0" w:color="000000"/>
              <w:bottom w:val="single" w:sz="4" w:space="0" w:color="000000"/>
              <w:right w:val="single" w:sz="4" w:space="0" w:color="000000"/>
            </w:tcBorders>
          </w:tcPr>
          <w:p w14:paraId="2585A90B"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13B2E24A"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2"/>
                <w:sz w:val="16"/>
                <w:szCs w:val="16"/>
              </w:rPr>
              <w:t>se</w:t>
            </w:r>
            <w:r w:rsidRPr="009137E5">
              <w:rPr>
                <w:rFonts w:asciiTheme="minorHAnsi" w:hAnsiTheme="minorHAnsi" w:cs="Arial"/>
                <w:b/>
                <w:bCs/>
                <w:sz w:val="16"/>
                <w:szCs w:val="16"/>
              </w:rPr>
              <w:t>t</w:t>
            </w:r>
            <w:r w:rsidRPr="009137E5">
              <w:rPr>
                <w:rFonts w:asciiTheme="minorHAnsi" w:hAnsiTheme="minorHAnsi" w:cs="Arial"/>
                <w:b/>
                <w:bCs/>
                <w:spacing w:val="4"/>
                <w:sz w:val="16"/>
                <w:szCs w:val="16"/>
              </w:rPr>
              <w:t>t</w:t>
            </w:r>
            <w:r w:rsidRPr="009137E5">
              <w:rPr>
                <w:rFonts w:asciiTheme="minorHAnsi" w:hAnsiTheme="minorHAnsi" w:cs="Arial"/>
                <w:b/>
                <w:bCs/>
                <w:spacing w:val="-1"/>
                <w:sz w:val="16"/>
                <w:szCs w:val="16"/>
              </w:rPr>
              <w:t>i</w:t>
            </w:r>
            <w:r w:rsidRPr="009137E5">
              <w:rPr>
                <w:rFonts w:asciiTheme="minorHAnsi" w:hAnsiTheme="minorHAnsi" w:cs="Arial"/>
                <w:b/>
                <w:bCs/>
                <w:spacing w:val="3"/>
                <w:sz w:val="16"/>
                <w:szCs w:val="16"/>
              </w:rPr>
              <w:t>m</w:t>
            </w:r>
            <w:r w:rsidRPr="009137E5">
              <w:rPr>
                <w:rFonts w:asciiTheme="minorHAnsi" w:hAnsiTheme="minorHAnsi" w:cs="Arial"/>
                <w:b/>
                <w:bCs/>
                <w:spacing w:val="-2"/>
                <w:sz w:val="16"/>
                <w:szCs w:val="16"/>
              </w:rPr>
              <w:t>a</w:t>
            </w:r>
            <w:r w:rsidRPr="009137E5">
              <w:rPr>
                <w:rFonts w:asciiTheme="minorHAnsi" w:hAnsiTheme="minorHAnsi" w:cs="Arial"/>
                <w:b/>
                <w:bCs/>
                <w:spacing w:val="3"/>
                <w:sz w:val="16"/>
                <w:szCs w:val="16"/>
              </w:rPr>
              <w:t>n</w:t>
            </w:r>
            <w:r w:rsidRPr="009137E5">
              <w:rPr>
                <w:rFonts w:asciiTheme="minorHAnsi" w:hAnsiTheme="minorHAnsi" w:cs="Arial"/>
                <w:b/>
                <w:bCs/>
                <w:sz w:val="16"/>
                <w:szCs w:val="16"/>
              </w:rPr>
              <w:t>e</w:t>
            </w:r>
          </w:p>
        </w:tc>
        <w:tc>
          <w:tcPr>
            <w:tcW w:w="701" w:type="dxa"/>
            <w:gridSpan w:val="2"/>
            <w:tcBorders>
              <w:top w:val="single" w:sz="4" w:space="0" w:color="000000"/>
              <w:left w:val="single" w:sz="4" w:space="0" w:color="000000"/>
              <w:bottom w:val="single" w:sz="4" w:space="0" w:color="000000"/>
              <w:right w:val="single" w:sz="4" w:space="0" w:color="000000"/>
            </w:tcBorders>
          </w:tcPr>
          <w:p w14:paraId="509FFBCF"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248C269E" w14:textId="77777777" w:rsidR="00D91BE6" w:rsidRPr="009137E5" w:rsidRDefault="00D91BE6" w:rsidP="00AA58A5">
            <w:pPr>
              <w:pStyle w:val="TableParagraph"/>
              <w:kinsoku w:val="0"/>
              <w:overflowPunct w:val="0"/>
              <w:spacing w:line="183" w:lineRule="exact"/>
              <w:ind w:left="61"/>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pacing w:val="5"/>
                <w:sz w:val="16"/>
                <w:szCs w:val="16"/>
              </w:rPr>
              <w:t>r</w:t>
            </w:r>
            <w:r w:rsidRPr="009137E5">
              <w:rPr>
                <w:rFonts w:asciiTheme="minorHAnsi" w:hAnsiTheme="minorHAnsi" w:cs="Arial"/>
                <w:b/>
                <w:bCs/>
                <w:sz w:val="16"/>
                <w:szCs w:val="16"/>
              </w:rPr>
              <w:t>e</w:t>
            </w:r>
          </w:p>
        </w:tc>
        <w:tc>
          <w:tcPr>
            <w:tcW w:w="1013" w:type="dxa"/>
            <w:tcBorders>
              <w:top w:val="single" w:sz="4" w:space="0" w:color="000000"/>
              <w:left w:val="single" w:sz="4" w:space="0" w:color="000000"/>
              <w:bottom w:val="single" w:sz="4" w:space="0" w:color="000000"/>
              <w:right w:val="single" w:sz="4" w:space="0" w:color="000000"/>
            </w:tcBorders>
          </w:tcPr>
          <w:p w14:paraId="2FB23CE3" w14:textId="77777777" w:rsidR="00D91BE6" w:rsidRPr="009137E5" w:rsidRDefault="00D91BE6" w:rsidP="00AA58A5">
            <w:pPr>
              <w:pStyle w:val="TableParagraph"/>
              <w:kinsoku w:val="0"/>
              <w:overflowPunct w:val="0"/>
              <w:spacing w:line="182" w:lineRule="exact"/>
              <w:ind w:left="66"/>
              <w:rPr>
                <w:rFonts w:asciiTheme="minorHAnsi" w:hAnsiTheme="minorHAnsi" w:cs="Arial"/>
                <w:sz w:val="16"/>
                <w:szCs w:val="16"/>
              </w:rPr>
            </w:pPr>
            <w:r w:rsidRPr="009137E5">
              <w:rPr>
                <w:rFonts w:asciiTheme="minorHAnsi" w:hAnsiTheme="minorHAnsi" w:cs="Arial"/>
                <w:b/>
                <w:bCs/>
                <w:spacing w:val="-3"/>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s</w:t>
            </w:r>
            <w:r w:rsidRPr="009137E5">
              <w:rPr>
                <w:rFonts w:asciiTheme="minorHAnsi" w:hAnsiTheme="minorHAnsi" w:cs="Arial"/>
                <w:b/>
                <w:bCs/>
                <w:sz w:val="16"/>
                <w:szCs w:val="16"/>
              </w:rPr>
              <w:t>to</w:t>
            </w:r>
          </w:p>
          <w:p w14:paraId="63D6A0DC" w14:textId="77777777" w:rsidR="00D91BE6" w:rsidRPr="009137E5" w:rsidRDefault="00D91BE6" w:rsidP="00AA58A5">
            <w:pPr>
              <w:pStyle w:val="TableParagraph"/>
              <w:kinsoku w:val="0"/>
              <w:overflowPunct w:val="0"/>
              <w:spacing w:before="3" w:line="183" w:lineRule="exact"/>
              <w:ind w:left="66"/>
              <w:rPr>
                <w:rFonts w:asciiTheme="minorHAnsi" w:hAnsiTheme="minorHAnsi"/>
              </w:rPr>
            </w:pPr>
            <w:r w:rsidRPr="009137E5">
              <w:rPr>
                <w:rFonts w:asciiTheme="minorHAnsi" w:hAnsiTheme="minorHAnsi" w:cs="Arial"/>
                <w:b/>
                <w:bCs/>
                <w:spacing w:val="-1"/>
                <w:sz w:val="16"/>
                <w:szCs w:val="16"/>
              </w:rPr>
              <w:t>o</w:t>
            </w:r>
            <w:r w:rsidRPr="009137E5">
              <w:rPr>
                <w:rFonts w:asciiTheme="minorHAnsi" w:hAnsiTheme="minorHAnsi" w:cs="Arial"/>
                <w:b/>
                <w:bCs/>
                <w:sz w:val="16"/>
                <w:szCs w:val="16"/>
              </w:rPr>
              <w:t>r</w:t>
            </w:r>
            <w:r w:rsidRPr="009137E5">
              <w:rPr>
                <w:rFonts w:asciiTheme="minorHAnsi" w:hAnsiTheme="minorHAnsi" w:cs="Arial"/>
                <w:b/>
                <w:bCs/>
                <w:spacing w:val="-2"/>
                <w:sz w:val="16"/>
                <w:szCs w:val="16"/>
              </w:rPr>
              <w:t>a</w:t>
            </w:r>
            <w:r w:rsidRPr="009137E5">
              <w:rPr>
                <w:rFonts w:asciiTheme="minorHAnsi" w:hAnsiTheme="minorHAnsi" w:cs="Arial"/>
                <w:b/>
                <w:bCs/>
                <w:sz w:val="16"/>
                <w:szCs w:val="16"/>
              </w:rPr>
              <w:t>r</w:t>
            </w:r>
            <w:r w:rsidRPr="009137E5">
              <w:rPr>
                <w:rFonts w:asciiTheme="minorHAnsi" w:hAnsiTheme="minorHAnsi" w:cs="Arial"/>
                <w:b/>
                <w:bCs/>
                <w:spacing w:val="-1"/>
                <w:sz w:val="16"/>
                <w:szCs w:val="16"/>
              </w:rPr>
              <w:t>i</w:t>
            </w:r>
            <w:r w:rsidRPr="009137E5">
              <w:rPr>
                <w:rFonts w:asciiTheme="minorHAnsi" w:hAnsiTheme="minorHAnsi" w:cs="Arial"/>
                <w:b/>
                <w:bCs/>
                <w:sz w:val="16"/>
                <w:szCs w:val="16"/>
              </w:rPr>
              <w:t>o</w:t>
            </w:r>
          </w:p>
        </w:tc>
        <w:tc>
          <w:tcPr>
            <w:tcW w:w="1263" w:type="dxa"/>
            <w:tcBorders>
              <w:top w:val="single" w:sz="4" w:space="0" w:color="000000"/>
              <w:left w:val="single" w:sz="4" w:space="0" w:color="000000"/>
              <w:bottom w:val="single" w:sz="4" w:space="0" w:color="000000"/>
              <w:right w:val="single" w:sz="4" w:space="0" w:color="000000"/>
            </w:tcBorders>
          </w:tcPr>
          <w:p w14:paraId="3BE6144E"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04A5BBE5"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2"/>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s</w:t>
            </w:r>
            <w:r w:rsidRPr="009137E5">
              <w:rPr>
                <w:rFonts w:asciiTheme="minorHAnsi" w:hAnsiTheme="minorHAnsi" w:cs="Arial"/>
                <w:b/>
                <w:bCs/>
                <w:sz w:val="16"/>
                <w:szCs w:val="16"/>
              </w:rPr>
              <w:t>to</w:t>
            </w:r>
            <w:r w:rsidRPr="009137E5">
              <w:rPr>
                <w:rFonts w:asciiTheme="minorHAnsi" w:hAnsiTheme="minorHAnsi" w:cs="Arial"/>
                <w:b/>
                <w:bCs/>
                <w:spacing w:val="-9"/>
                <w:sz w:val="16"/>
                <w:szCs w:val="16"/>
              </w:rPr>
              <w:t xml:space="preserve"> </w:t>
            </w:r>
            <w:r w:rsidRPr="009137E5">
              <w:rPr>
                <w:rFonts w:asciiTheme="minorHAnsi" w:hAnsiTheme="minorHAnsi" w:cs="Arial"/>
                <w:b/>
                <w:bCs/>
                <w:spacing w:val="-2"/>
                <w:sz w:val="16"/>
                <w:szCs w:val="16"/>
              </w:rPr>
              <w:t>a</w:t>
            </w:r>
            <w:r w:rsidRPr="009137E5">
              <w:rPr>
                <w:rFonts w:asciiTheme="minorHAnsi" w:hAnsiTheme="minorHAnsi" w:cs="Arial"/>
                <w:b/>
                <w:bCs/>
                <w:spacing w:val="3"/>
                <w:sz w:val="16"/>
                <w:szCs w:val="16"/>
              </w:rPr>
              <w:t>n</w:t>
            </w:r>
            <w:r w:rsidRPr="009137E5">
              <w:rPr>
                <w:rFonts w:asciiTheme="minorHAnsi" w:hAnsiTheme="minorHAnsi" w:cs="Arial"/>
                <w:b/>
                <w:bCs/>
                <w:spacing w:val="-2"/>
                <w:sz w:val="16"/>
                <w:szCs w:val="16"/>
              </w:rPr>
              <w:t>a</w:t>
            </w:r>
            <w:r w:rsidRPr="009137E5">
              <w:rPr>
                <w:rFonts w:asciiTheme="minorHAnsi" w:hAnsiTheme="minorHAnsi" w:cs="Arial"/>
                <w:b/>
                <w:bCs/>
                <w:spacing w:val="-1"/>
                <w:sz w:val="16"/>
                <w:szCs w:val="16"/>
              </w:rPr>
              <w:t>li</w:t>
            </w:r>
            <w:r w:rsidRPr="009137E5">
              <w:rPr>
                <w:rFonts w:asciiTheme="minorHAnsi" w:hAnsiTheme="minorHAnsi" w:cs="Arial"/>
                <w:b/>
                <w:bCs/>
                <w:sz w:val="16"/>
                <w:szCs w:val="16"/>
              </w:rPr>
              <w:t>t</w:t>
            </w:r>
            <w:r w:rsidRPr="009137E5">
              <w:rPr>
                <w:rFonts w:asciiTheme="minorHAnsi" w:hAnsiTheme="minorHAnsi" w:cs="Arial"/>
                <w:b/>
                <w:bCs/>
                <w:spacing w:val="3"/>
                <w:sz w:val="16"/>
                <w:szCs w:val="16"/>
              </w:rPr>
              <w:t>i</w:t>
            </w:r>
            <w:r w:rsidRPr="009137E5">
              <w:rPr>
                <w:rFonts w:asciiTheme="minorHAnsi" w:hAnsiTheme="minorHAnsi" w:cs="Arial"/>
                <w:b/>
                <w:bCs/>
                <w:spacing w:val="-2"/>
                <w:sz w:val="16"/>
                <w:szCs w:val="16"/>
              </w:rPr>
              <w:t>c</w:t>
            </w:r>
            <w:r w:rsidRPr="009137E5">
              <w:rPr>
                <w:rFonts w:asciiTheme="minorHAnsi" w:hAnsiTheme="minorHAnsi" w:cs="Arial"/>
                <w:b/>
                <w:bCs/>
                <w:sz w:val="16"/>
                <w:szCs w:val="16"/>
              </w:rPr>
              <w:t>o</w:t>
            </w:r>
          </w:p>
        </w:tc>
        <w:tc>
          <w:tcPr>
            <w:tcW w:w="1412" w:type="dxa"/>
            <w:tcBorders>
              <w:top w:val="single" w:sz="4" w:space="0" w:color="000000"/>
              <w:left w:val="single" w:sz="4" w:space="0" w:color="000000"/>
              <w:bottom w:val="single" w:sz="4" w:space="0" w:color="000000"/>
              <w:right w:val="single" w:sz="4" w:space="0" w:color="000000"/>
            </w:tcBorders>
          </w:tcPr>
          <w:p w14:paraId="65260593"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7EB0B9E1" w14:textId="77777777" w:rsidR="00D91BE6" w:rsidRPr="009137E5" w:rsidRDefault="00D91BE6" w:rsidP="00AA58A5">
            <w:pPr>
              <w:pStyle w:val="TableParagraph"/>
              <w:kinsoku w:val="0"/>
              <w:overflowPunct w:val="0"/>
              <w:spacing w:line="183" w:lineRule="exact"/>
              <w:ind w:left="61"/>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2"/>
                <w:sz w:val="16"/>
                <w:szCs w:val="16"/>
              </w:rPr>
              <w:t>a</w:t>
            </w:r>
            <w:r w:rsidRPr="009137E5">
              <w:rPr>
                <w:rFonts w:asciiTheme="minorHAnsi" w:hAnsiTheme="minorHAnsi" w:cs="Arial"/>
                <w:b/>
                <w:bCs/>
                <w:spacing w:val="3"/>
                <w:sz w:val="16"/>
                <w:szCs w:val="16"/>
              </w:rPr>
              <w:t>l</w:t>
            </w:r>
            <w:r w:rsidRPr="009137E5">
              <w:rPr>
                <w:rFonts w:asciiTheme="minorHAnsi" w:hAnsiTheme="minorHAnsi" w:cs="Arial"/>
                <w:b/>
                <w:bCs/>
                <w:sz w:val="16"/>
                <w:szCs w:val="16"/>
              </w:rPr>
              <w:t>e</w:t>
            </w:r>
            <w:r w:rsidRPr="009137E5">
              <w:rPr>
                <w:rFonts w:asciiTheme="minorHAnsi" w:hAnsiTheme="minorHAnsi" w:cs="Arial"/>
                <w:b/>
                <w:bCs/>
                <w:spacing w:val="-10"/>
                <w:sz w:val="16"/>
                <w:szCs w:val="16"/>
              </w:rPr>
              <w:t xml:space="preserve"> </w:t>
            </w:r>
            <w:r w:rsidRPr="009137E5">
              <w:rPr>
                <w:rFonts w:asciiTheme="minorHAnsi" w:hAnsiTheme="minorHAnsi" w:cs="Arial"/>
                <w:b/>
                <w:bCs/>
                <w:spacing w:val="-2"/>
                <w:sz w:val="16"/>
                <w:szCs w:val="16"/>
              </w:rPr>
              <w:t>se</w:t>
            </w:r>
            <w:r w:rsidRPr="009137E5">
              <w:rPr>
                <w:rFonts w:asciiTheme="minorHAnsi" w:hAnsiTheme="minorHAnsi" w:cs="Arial"/>
                <w:b/>
                <w:bCs/>
                <w:sz w:val="16"/>
                <w:szCs w:val="16"/>
              </w:rPr>
              <w:t>r</w:t>
            </w:r>
            <w:r w:rsidRPr="009137E5">
              <w:rPr>
                <w:rFonts w:asciiTheme="minorHAnsi" w:hAnsiTheme="minorHAnsi" w:cs="Arial"/>
                <w:b/>
                <w:bCs/>
                <w:spacing w:val="3"/>
                <w:sz w:val="16"/>
                <w:szCs w:val="16"/>
              </w:rPr>
              <w:t>v</w:t>
            </w:r>
            <w:r w:rsidRPr="009137E5">
              <w:rPr>
                <w:rFonts w:asciiTheme="minorHAnsi" w:hAnsiTheme="minorHAnsi" w:cs="Arial"/>
                <w:b/>
                <w:bCs/>
                <w:spacing w:val="-1"/>
                <w:sz w:val="16"/>
                <w:szCs w:val="16"/>
              </w:rPr>
              <w:t>i</w:t>
            </w: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i</w:t>
            </w:r>
            <w:r w:rsidRPr="009137E5">
              <w:rPr>
                <w:rFonts w:asciiTheme="minorHAnsi" w:hAnsiTheme="minorHAnsi" w:cs="Arial"/>
                <w:b/>
                <w:bCs/>
                <w:sz w:val="16"/>
                <w:szCs w:val="16"/>
              </w:rPr>
              <w:t>o</w:t>
            </w:r>
          </w:p>
        </w:tc>
      </w:tr>
      <w:tr w:rsidR="00D91BE6" w:rsidRPr="009137E5" w14:paraId="0AE54946" w14:textId="77777777" w:rsidTr="00AA58A5">
        <w:trPr>
          <w:trHeight w:hRule="exact" w:val="264"/>
        </w:trPr>
        <w:tc>
          <w:tcPr>
            <w:tcW w:w="2973" w:type="dxa"/>
            <w:tcBorders>
              <w:top w:val="single" w:sz="4" w:space="0" w:color="000000"/>
              <w:left w:val="single" w:sz="4" w:space="0" w:color="000000"/>
              <w:bottom w:val="single" w:sz="4" w:space="0" w:color="000000"/>
              <w:right w:val="single" w:sz="4" w:space="0" w:color="000000"/>
            </w:tcBorders>
          </w:tcPr>
          <w:p w14:paraId="64787666"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4"/>
                <w:sz w:val="16"/>
                <w:szCs w:val="16"/>
              </w:rPr>
              <w:t>r</w:t>
            </w:r>
            <w:r w:rsidRPr="009137E5">
              <w:rPr>
                <w:rFonts w:asciiTheme="minorHAnsi" w:hAnsiTheme="minorHAnsi" w:cs="Arial"/>
                <w:spacing w:val="-8"/>
                <w:sz w:val="16"/>
                <w:szCs w:val="16"/>
              </w:rPr>
              <w:t>a</w:t>
            </w:r>
            <w:r w:rsidRPr="009137E5">
              <w:rPr>
                <w:rFonts w:asciiTheme="minorHAnsi" w:hAnsiTheme="minorHAnsi" w:cs="Arial"/>
                <w:spacing w:val="2"/>
                <w:sz w:val="16"/>
                <w:szCs w:val="16"/>
              </w:rPr>
              <w:t>cc</w:t>
            </w:r>
            <w:r w:rsidRPr="009137E5">
              <w:rPr>
                <w:rFonts w:asciiTheme="minorHAnsi" w:hAnsiTheme="minorHAnsi" w:cs="Arial"/>
                <w:spacing w:val="-2"/>
                <w:sz w:val="16"/>
                <w:szCs w:val="16"/>
              </w:rPr>
              <w:t>og</w:t>
            </w:r>
            <w:r w:rsidRPr="009137E5">
              <w:rPr>
                <w:rFonts w:asciiTheme="minorHAnsi" w:hAnsiTheme="minorHAnsi" w:cs="Arial"/>
                <w:spacing w:val="3"/>
                <w:sz w:val="16"/>
                <w:szCs w:val="16"/>
              </w:rPr>
              <w:t>l</w:t>
            </w:r>
            <w:r w:rsidRPr="009137E5">
              <w:rPr>
                <w:rFonts w:asciiTheme="minorHAnsi" w:hAnsiTheme="minorHAnsi" w:cs="Arial"/>
                <w:spacing w:val="-2"/>
                <w:sz w:val="16"/>
                <w:szCs w:val="16"/>
              </w:rPr>
              <w:t>i</w:t>
            </w:r>
            <w:r w:rsidRPr="009137E5">
              <w:rPr>
                <w:rFonts w:asciiTheme="minorHAnsi" w:hAnsiTheme="minorHAnsi" w:cs="Arial"/>
                <w:spacing w:val="3"/>
                <w:sz w:val="16"/>
                <w:szCs w:val="16"/>
              </w:rPr>
              <w:t>t</w:t>
            </w:r>
            <w:r w:rsidRPr="009137E5">
              <w:rPr>
                <w:rFonts w:asciiTheme="minorHAnsi" w:hAnsiTheme="minorHAnsi" w:cs="Arial"/>
                <w:spacing w:val="-2"/>
                <w:sz w:val="16"/>
                <w:szCs w:val="16"/>
              </w:rPr>
              <w:t>o</w:t>
            </w:r>
            <w:r w:rsidRPr="009137E5">
              <w:rPr>
                <w:rFonts w:asciiTheme="minorHAnsi" w:hAnsiTheme="minorHAnsi" w:cs="Arial"/>
                <w:spacing w:val="4"/>
                <w:sz w:val="16"/>
                <w:szCs w:val="16"/>
              </w:rPr>
              <w:t>r</w:t>
            </w:r>
            <w:r w:rsidRPr="009137E5">
              <w:rPr>
                <w:rFonts w:asciiTheme="minorHAnsi" w:hAnsiTheme="minorHAnsi" w:cs="Arial"/>
                <w:sz w:val="16"/>
                <w:szCs w:val="16"/>
              </w:rPr>
              <w:t>e</w:t>
            </w:r>
            <w:r w:rsidRPr="009137E5">
              <w:rPr>
                <w:rFonts w:asciiTheme="minorHAnsi" w:hAnsiTheme="minorHAnsi" w:cs="Arial"/>
                <w:spacing w:val="-13"/>
                <w:sz w:val="16"/>
                <w:szCs w:val="16"/>
              </w:rPr>
              <w:t xml:space="preserve"> </w:t>
            </w:r>
            <w:r w:rsidRPr="009137E5">
              <w:rPr>
                <w:rFonts w:asciiTheme="minorHAnsi" w:hAnsiTheme="minorHAnsi" w:cs="Arial"/>
                <w:spacing w:val="-2"/>
                <w:sz w:val="16"/>
                <w:szCs w:val="16"/>
              </w:rPr>
              <w:t>2</w:t>
            </w:r>
            <w:r w:rsidRPr="009137E5">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7C631B7D" w14:textId="77777777" w:rsidR="00D91BE6" w:rsidRPr="009137E5" w:rsidRDefault="00D91BE6" w:rsidP="00AA58A5">
            <w:pPr>
              <w:pStyle w:val="TableParagraph"/>
              <w:kinsoku w:val="0"/>
              <w:overflowPunct w:val="0"/>
              <w:spacing w:before="69" w:line="183" w:lineRule="exact"/>
              <w:ind w:left="158"/>
              <w:rPr>
                <w:rFonts w:asciiTheme="minorHAnsi" w:hAnsiTheme="minorHAnsi"/>
              </w:rPr>
            </w:pPr>
            <w:r w:rsidRPr="009137E5">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012294F5" w14:textId="77777777" w:rsidR="00D91BE6" w:rsidRPr="009137E5" w:rsidRDefault="00D91BE6" w:rsidP="00AA58A5">
            <w:pPr>
              <w:pStyle w:val="TableParagraph"/>
              <w:kinsoku w:val="0"/>
              <w:overflowPunct w:val="0"/>
              <w:spacing w:before="69" w:line="183" w:lineRule="exact"/>
              <w:ind w:left="95"/>
              <w:rPr>
                <w:rFonts w:asciiTheme="minorHAnsi" w:hAnsiTheme="minorHAnsi"/>
              </w:rPr>
            </w:pPr>
            <w:r w:rsidRPr="009137E5">
              <w:rPr>
                <w:rFonts w:asciiTheme="minorHAnsi" w:hAnsiTheme="minorHAnsi" w:cs="Arial"/>
                <w:spacing w:val="-2"/>
                <w:sz w:val="16"/>
                <w:szCs w:val="16"/>
              </w:rPr>
              <w:t>6</w:t>
            </w:r>
            <w:r w:rsidRPr="009137E5">
              <w:rPr>
                <w:rFonts w:asciiTheme="minorHAnsi" w:hAnsiTheme="minorHAnsi" w:cs="Arial"/>
                <w:spacing w:val="-1"/>
                <w:sz w:val="16"/>
                <w:szCs w:val="16"/>
              </w:rPr>
              <w:t>,</w:t>
            </w:r>
            <w:r w:rsidRPr="009137E5">
              <w:rPr>
                <w:rFonts w:asciiTheme="minorHAnsi" w:hAnsiTheme="minorHAnsi" w:cs="Arial"/>
                <w:sz w:val="16"/>
                <w:szCs w:val="16"/>
              </w:rPr>
              <w:t>0</w:t>
            </w:r>
          </w:p>
        </w:tc>
        <w:tc>
          <w:tcPr>
            <w:tcW w:w="508" w:type="dxa"/>
            <w:tcBorders>
              <w:top w:val="single" w:sz="4" w:space="0" w:color="000000"/>
              <w:left w:val="single" w:sz="4" w:space="0" w:color="000000"/>
              <w:bottom w:val="single" w:sz="4" w:space="0" w:color="000000"/>
              <w:right w:val="single" w:sz="4" w:space="0" w:color="000000"/>
            </w:tcBorders>
          </w:tcPr>
          <w:p w14:paraId="26B928F0" w14:textId="77777777" w:rsidR="00D91BE6" w:rsidRPr="009137E5" w:rsidRDefault="00D91BE6" w:rsidP="00AA58A5">
            <w:pPr>
              <w:pStyle w:val="TableParagraph"/>
              <w:kinsoku w:val="0"/>
              <w:overflowPunct w:val="0"/>
              <w:spacing w:before="69" w:line="183" w:lineRule="exact"/>
              <w:ind w:right="69"/>
              <w:jc w:val="right"/>
              <w:rPr>
                <w:rFonts w:asciiTheme="minorHAnsi" w:hAnsiTheme="minorHAnsi"/>
              </w:rPr>
            </w:pPr>
            <w:r w:rsidRPr="009137E5">
              <w:rPr>
                <w:rFonts w:asciiTheme="minorHAnsi" w:hAnsiTheme="minorHAnsi" w:cs="Arial"/>
                <w:w w:val="95"/>
                <w:sz w:val="16"/>
                <w:szCs w:val="16"/>
              </w:rPr>
              <w:t>1</w:t>
            </w:r>
          </w:p>
        </w:tc>
        <w:tc>
          <w:tcPr>
            <w:tcW w:w="894" w:type="dxa"/>
            <w:tcBorders>
              <w:top w:val="single" w:sz="4" w:space="0" w:color="000000"/>
              <w:left w:val="single" w:sz="4" w:space="0" w:color="000000"/>
              <w:bottom w:val="single" w:sz="4" w:space="0" w:color="000000"/>
              <w:right w:val="single" w:sz="4" w:space="0" w:color="000000"/>
            </w:tcBorders>
          </w:tcPr>
          <w:p w14:paraId="28643FEE" w14:textId="77777777" w:rsidR="00D91BE6" w:rsidRPr="009137E5" w:rsidRDefault="00D91BE6" w:rsidP="00AA58A5">
            <w:pPr>
              <w:pStyle w:val="TableParagraph"/>
              <w:kinsoku w:val="0"/>
              <w:overflowPunct w:val="0"/>
              <w:spacing w:before="69" w:line="183" w:lineRule="exact"/>
              <w:ind w:right="64"/>
              <w:jc w:val="right"/>
              <w:rPr>
                <w:rFonts w:asciiTheme="minorHAnsi" w:hAnsiTheme="minorHAnsi"/>
              </w:rPr>
            </w:pPr>
            <w:r w:rsidRPr="009137E5">
              <w:rPr>
                <w:rFonts w:asciiTheme="minorHAnsi" w:hAnsiTheme="minorHAnsi" w:cs="Arial"/>
                <w:spacing w:val="-2"/>
                <w:w w:val="95"/>
                <w:sz w:val="16"/>
                <w:szCs w:val="16"/>
              </w:rPr>
              <w:t>0</w:t>
            </w:r>
            <w:r w:rsidRPr="009137E5">
              <w:rPr>
                <w:rFonts w:asciiTheme="minorHAnsi" w:hAnsiTheme="minorHAnsi" w:cs="Arial"/>
                <w:spacing w:val="-1"/>
                <w:w w:val="95"/>
                <w:sz w:val="16"/>
                <w:szCs w:val="16"/>
              </w:rPr>
              <w:t>,</w:t>
            </w:r>
            <w:r w:rsidRPr="009137E5">
              <w:rPr>
                <w:rFonts w:asciiTheme="minorHAnsi" w:hAnsiTheme="minorHAnsi" w:cs="Arial"/>
                <w:w w:val="95"/>
                <w:sz w:val="16"/>
                <w:szCs w:val="16"/>
              </w:rPr>
              <w:t>25</w:t>
            </w:r>
          </w:p>
        </w:tc>
        <w:tc>
          <w:tcPr>
            <w:tcW w:w="946" w:type="dxa"/>
            <w:tcBorders>
              <w:top w:val="single" w:sz="4" w:space="0" w:color="000000"/>
              <w:left w:val="single" w:sz="4" w:space="0" w:color="000000"/>
              <w:bottom w:val="single" w:sz="4" w:space="0" w:color="000000"/>
              <w:right w:val="single" w:sz="4" w:space="0" w:color="000000"/>
            </w:tcBorders>
          </w:tcPr>
          <w:p w14:paraId="28F54A0B" w14:textId="77777777" w:rsidR="00D91BE6" w:rsidRPr="009137E5" w:rsidRDefault="00D91BE6" w:rsidP="00AA58A5">
            <w:pPr>
              <w:pStyle w:val="TableParagraph"/>
              <w:kinsoku w:val="0"/>
              <w:overflowPunct w:val="0"/>
              <w:spacing w:before="69" w:line="183" w:lineRule="exact"/>
              <w:ind w:right="71"/>
              <w:jc w:val="right"/>
              <w:rPr>
                <w:rFonts w:asciiTheme="minorHAnsi" w:hAnsiTheme="minorHAnsi"/>
              </w:rPr>
            </w:pPr>
            <w:r w:rsidRPr="009137E5">
              <w:rPr>
                <w:rFonts w:asciiTheme="minorHAnsi" w:hAnsiTheme="minorHAnsi" w:cs="Arial"/>
                <w:spacing w:val="-2"/>
                <w:w w:val="95"/>
                <w:sz w:val="16"/>
                <w:szCs w:val="16"/>
              </w:rPr>
              <w:t>52</w:t>
            </w:r>
          </w:p>
        </w:tc>
        <w:tc>
          <w:tcPr>
            <w:tcW w:w="701" w:type="dxa"/>
            <w:gridSpan w:val="2"/>
            <w:tcBorders>
              <w:top w:val="single" w:sz="4" w:space="0" w:color="000000"/>
              <w:left w:val="single" w:sz="4" w:space="0" w:color="000000"/>
              <w:bottom w:val="single" w:sz="4" w:space="0" w:color="000000"/>
              <w:right w:val="single" w:sz="4" w:space="0" w:color="000000"/>
            </w:tcBorders>
          </w:tcPr>
          <w:p w14:paraId="65264925" w14:textId="77777777" w:rsidR="00D91BE6" w:rsidRPr="009137E5" w:rsidRDefault="00D91BE6" w:rsidP="00AA58A5">
            <w:pPr>
              <w:pStyle w:val="TableParagraph"/>
              <w:kinsoku w:val="0"/>
              <w:overflowPunct w:val="0"/>
              <w:spacing w:before="69" w:line="183" w:lineRule="exact"/>
              <w:ind w:left="133"/>
              <w:rPr>
                <w:rFonts w:asciiTheme="minorHAnsi" w:hAnsiTheme="minorHAnsi"/>
              </w:rPr>
            </w:pPr>
            <w:r w:rsidRPr="009137E5">
              <w:rPr>
                <w:rFonts w:asciiTheme="minorHAnsi" w:hAnsiTheme="minorHAnsi" w:cs="Arial"/>
                <w:spacing w:val="-2"/>
                <w:sz w:val="16"/>
                <w:szCs w:val="16"/>
              </w:rPr>
              <w:t xml:space="preserve">  78</w:t>
            </w:r>
          </w:p>
        </w:tc>
        <w:tc>
          <w:tcPr>
            <w:tcW w:w="1013" w:type="dxa"/>
            <w:tcBorders>
              <w:top w:val="single" w:sz="4" w:space="0" w:color="000000"/>
              <w:left w:val="single" w:sz="4" w:space="0" w:color="000000"/>
              <w:bottom w:val="single" w:sz="4" w:space="0" w:color="000000"/>
              <w:right w:val="single" w:sz="4" w:space="0" w:color="000000"/>
            </w:tcBorders>
          </w:tcPr>
          <w:p w14:paraId="08D0FB08" w14:textId="77777777" w:rsidR="00D91BE6" w:rsidRPr="009137E5" w:rsidRDefault="00D91BE6" w:rsidP="00AA58A5">
            <w:pPr>
              <w:pStyle w:val="TableParagraph"/>
              <w:kinsoku w:val="0"/>
              <w:overflowPunct w:val="0"/>
              <w:spacing w:before="69" w:line="183" w:lineRule="exact"/>
              <w:ind w:left="536"/>
              <w:rPr>
                <w:rFonts w:asciiTheme="minorHAnsi" w:hAnsiTheme="minorHAnsi"/>
              </w:rPr>
            </w:pPr>
            <w:r w:rsidRPr="009137E5">
              <w:rPr>
                <w:rFonts w:asciiTheme="minorHAnsi" w:hAnsiTheme="minorHAnsi" w:cs="Arial"/>
                <w:spacing w:val="-2"/>
                <w:sz w:val="16"/>
                <w:szCs w:val="16"/>
              </w:rPr>
              <w:t>2</w:t>
            </w:r>
            <w:r>
              <w:rPr>
                <w:rFonts w:asciiTheme="minorHAnsi" w:hAnsiTheme="minorHAnsi" w:cs="Arial"/>
                <w:spacing w:val="-2"/>
                <w:sz w:val="16"/>
                <w:szCs w:val="16"/>
              </w:rPr>
              <w:t>5</w:t>
            </w:r>
            <w:r w:rsidRPr="009137E5">
              <w:rPr>
                <w:rFonts w:asciiTheme="minorHAnsi" w:hAnsiTheme="minorHAnsi" w:cs="Arial"/>
                <w:spacing w:val="3"/>
                <w:sz w:val="16"/>
                <w:szCs w:val="16"/>
              </w:rPr>
              <w:t>,8</w:t>
            </w:r>
            <w:r>
              <w:rPr>
                <w:rFonts w:asciiTheme="minorHAnsi" w:hAnsiTheme="minorHAnsi" w:cs="Arial"/>
                <w:spacing w:val="3"/>
                <w:sz w:val="16"/>
                <w:szCs w:val="16"/>
              </w:rPr>
              <w:t>5</w:t>
            </w:r>
          </w:p>
        </w:tc>
        <w:tc>
          <w:tcPr>
            <w:tcW w:w="1263" w:type="dxa"/>
            <w:tcBorders>
              <w:top w:val="single" w:sz="4" w:space="0" w:color="000000"/>
              <w:left w:val="single" w:sz="4" w:space="0" w:color="000000"/>
              <w:bottom w:val="single" w:sz="4" w:space="0" w:color="000000"/>
              <w:right w:val="single" w:sz="4" w:space="0" w:color="000000"/>
            </w:tcBorders>
          </w:tcPr>
          <w:p w14:paraId="543B10F6" w14:textId="77777777" w:rsidR="00D91BE6" w:rsidRPr="009137E5" w:rsidRDefault="00D91BE6" w:rsidP="00AA58A5">
            <w:pPr>
              <w:pStyle w:val="TableParagraph"/>
              <w:kinsoku w:val="0"/>
              <w:overflowPunct w:val="0"/>
              <w:spacing w:before="69" w:line="183" w:lineRule="exact"/>
              <w:ind w:left="522"/>
              <w:rPr>
                <w:rFonts w:asciiTheme="minorHAnsi" w:hAnsiTheme="minorHAnsi"/>
              </w:rPr>
            </w:pPr>
            <w:r>
              <w:rPr>
                <w:rFonts w:asciiTheme="minorHAnsi" w:hAnsiTheme="minorHAnsi" w:cs="Arial"/>
                <w:spacing w:val="-2"/>
                <w:sz w:val="16"/>
                <w:szCs w:val="16"/>
              </w:rPr>
              <w:t>2016</w:t>
            </w:r>
            <w:r w:rsidRPr="009137E5">
              <w:rPr>
                <w:rFonts w:asciiTheme="minorHAnsi" w:hAnsiTheme="minorHAnsi" w:cs="Arial"/>
                <w:spacing w:val="3"/>
                <w:sz w:val="16"/>
                <w:szCs w:val="16"/>
              </w:rPr>
              <w:t>,</w:t>
            </w:r>
            <w:r>
              <w:rPr>
                <w:rFonts w:asciiTheme="minorHAnsi" w:hAnsiTheme="minorHAnsi" w:cs="Arial"/>
                <w:spacing w:val="3"/>
                <w:sz w:val="16"/>
                <w:szCs w:val="16"/>
              </w:rPr>
              <w:t>30</w:t>
            </w:r>
          </w:p>
        </w:tc>
        <w:tc>
          <w:tcPr>
            <w:tcW w:w="1412" w:type="dxa"/>
            <w:tcBorders>
              <w:top w:val="single" w:sz="4" w:space="0" w:color="000000"/>
              <w:left w:val="single" w:sz="4" w:space="0" w:color="000000"/>
              <w:bottom w:val="single" w:sz="4" w:space="0" w:color="000000"/>
              <w:right w:val="single" w:sz="4" w:space="0" w:color="000000"/>
            </w:tcBorders>
          </w:tcPr>
          <w:p w14:paraId="790689E7" w14:textId="77777777" w:rsidR="00D91BE6" w:rsidRPr="009137E5" w:rsidRDefault="00D91BE6" w:rsidP="00AA58A5">
            <w:pPr>
              <w:rPr>
                <w:rFonts w:asciiTheme="minorHAnsi" w:hAnsiTheme="minorHAnsi"/>
              </w:rPr>
            </w:pPr>
          </w:p>
        </w:tc>
      </w:tr>
      <w:tr w:rsidR="00D91BE6" w:rsidRPr="009137E5" w14:paraId="6E985BD1" w14:textId="77777777" w:rsidTr="00AA58A5">
        <w:trPr>
          <w:trHeight w:hRule="exact" w:val="269"/>
        </w:trPr>
        <w:tc>
          <w:tcPr>
            <w:tcW w:w="2973" w:type="dxa"/>
            <w:tcBorders>
              <w:top w:val="single" w:sz="4" w:space="0" w:color="000000"/>
              <w:left w:val="single" w:sz="4" w:space="0" w:color="000000"/>
              <w:bottom w:val="single" w:sz="4" w:space="0" w:color="000000"/>
              <w:right w:val="single" w:sz="4" w:space="0" w:color="000000"/>
            </w:tcBorders>
          </w:tcPr>
          <w:p w14:paraId="1938BAB4" w14:textId="77777777" w:rsidR="00D91BE6" w:rsidRPr="009137E5" w:rsidRDefault="00D91BE6" w:rsidP="00AA58A5">
            <w:pPr>
              <w:pStyle w:val="TableParagraph"/>
              <w:kinsoku w:val="0"/>
              <w:overflowPunct w:val="0"/>
              <w:spacing w:before="69"/>
              <w:ind w:left="66"/>
              <w:rPr>
                <w:rFonts w:asciiTheme="minorHAnsi" w:hAnsiTheme="minorHAnsi"/>
              </w:rPr>
            </w:pPr>
            <w:r w:rsidRPr="009137E5">
              <w:rPr>
                <w:rFonts w:asciiTheme="minorHAnsi" w:hAnsiTheme="minorHAnsi" w:cs="Arial"/>
                <w:spacing w:val="-3"/>
                <w:sz w:val="16"/>
                <w:szCs w:val="16"/>
              </w:rPr>
              <w:t>au</w:t>
            </w:r>
            <w:r w:rsidRPr="009137E5">
              <w:rPr>
                <w:rFonts w:asciiTheme="minorHAnsi" w:hAnsiTheme="minorHAnsi" w:cs="Arial"/>
                <w:spacing w:val="3"/>
                <w:sz w:val="16"/>
                <w:szCs w:val="16"/>
              </w:rPr>
              <w:t>t</w:t>
            </w:r>
            <w:r w:rsidRPr="009137E5">
              <w:rPr>
                <w:rFonts w:asciiTheme="minorHAnsi" w:hAnsiTheme="minorHAnsi" w:cs="Arial"/>
                <w:spacing w:val="-3"/>
                <w:sz w:val="16"/>
                <w:szCs w:val="16"/>
              </w:rPr>
              <w:t>i</w:t>
            </w:r>
            <w:r w:rsidRPr="009137E5">
              <w:rPr>
                <w:rFonts w:asciiTheme="minorHAnsi" w:hAnsiTheme="minorHAnsi" w:cs="Arial"/>
                <w:spacing w:val="2"/>
                <w:sz w:val="16"/>
                <w:szCs w:val="16"/>
              </w:rPr>
              <w:t>s</w:t>
            </w:r>
            <w:r w:rsidRPr="009137E5">
              <w:rPr>
                <w:rFonts w:asciiTheme="minorHAnsi" w:hAnsiTheme="minorHAnsi" w:cs="Arial"/>
                <w:spacing w:val="3"/>
                <w:sz w:val="16"/>
                <w:szCs w:val="16"/>
              </w:rPr>
              <w:t>t</w:t>
            </w:r>
            <w:r w:rsidRPr="009137E5">
              <w:rPr>
                <w:rFonts w:asciiTheme="minorHAnsi" w:hAnsiTheme="minorHAnsi" w:cs="Arial"/>
                <w:sz w:val="16"/>
                <w:szCs w:val="16"/>
              </w:rPr>
              <w:t>a</w:t>
            </w:r>
            <w:r w:rsidRPr="009137E5">
              <w:rPr>
                <w:rFonts w:asciiTheme="minorHAnsi" w:hAnsiTheme="minorHAnsi" w:cs="Arial"/>
                <w:spacing w:val="-14"/>
                <w:sz w:val="16"/>
                <w:szCs w:val="16"/>
              </w:rPr>
              <w:t xml:space="preserve"> </w:t>
            </w:r>
            <w:r w:rsidRPr="009137E5">
              <w:rPr>
                <w:rFonts w:asciiTheme="minorHAnsi" w:hAnsiTheme="minorHAnsi" w:cs="Arial"/>
                <w:spacing w:val="-3"/>
                <w:sz w:val="16"/>
                <w:szCs w:val="16"/>
              </w:rPr>
              <w:t>3</w:t>
            </w:r>
            <w:r w:rsidRPr="009137E5">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305F4EAD" w14:textId="77777777" w:rsidR="00D91BE6" w:rsidRPr="009137E5" w:rsidRDefault="00D91BE6" w:rsidP="00AA58A5">
            <w:pPr>
              <w:pStyle w:val="TableParagraph"/>
              <w:kinsoku w:val="0"/>
              <w:overflowPunct w:val="0"/>
              <w:spacing w:before="69"/>
              <w:ind w:left="158"/>
              <w:rPr>
                <w:rFonts w:asciiTheme="minorHAnsi" w:hAnsiTheme="minorHAnsi"/>
              </w:rPr>
            </w:pPr>
            <w:r w:rsidRPr="009137E5">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535A2108" w14:textId="77777777" w:rsidR="00D91BE6" w:rsidRPr="009137E5" w:rsidRDefault="00D91BE6" w:rsidP="00AA58A5">
            <w:pPr>
              <w:pStyle w:val="TableParagraph"/>
              <w:kinsoku w:val="0"/>
              <w:overflowPunct w:val="0"/>
              <w:spacing w:before="69"/>
              <w:ind w:left="95"/>
              <w:rPr>
                <w:rFonts w:asciiTheme="minorHAnsi" w:hAnsiTheme="minorHAnsi"/>
              </w:rPr>
            </w:pPr>
            <w:r w:rsidRPr="009137E5">
              <w:rPr>
                <w:rFonts w:asciiTheme="minorHAnsi" w:hAnsiTheme="minorHAnsi" w:cs="Arial"/>
                <w:spacing w:val="-3"/>
                <w:sz w:val="16"/>
                <w:szCs w:val="16"/>
              </w:rPr>
              <w:t>6</w:t>
            </w:r>
            <w:r w:rsidRPr="009137E5">
              <w:rPr>
                <w:rFonts w:asciiTheme="minorHAnsi" w:hAnsiTheme="minorHAnsi" w:cs="Arial"/>
                <w:spacing w:val="-1"/>
                <w:sz w:val="16"/>
                <w:szCs w:val="16"/>
              </w:rPr>
              <w:t>,</w:t>
            </w:r>
            <w:r w:rsidRPr="009137E5">
              <w:rPr>
                <w:rFonts w:asciiTheme="minorHAnsi" w:hAnsiTheme="minorHAnsi" w:cs="Arial"/>
                <w:sz w:val="16"/>
                <w:szCs w:val="16"/>
              </w:rPr>
              <w:t>0</w:t>
            </w:r>
          </w:p>
        </w:tc>
        <w:tc>
          <w:tcPr>
            <w:tcW w:w="508" w:type="dxa"/>
            <w:tcBorders>
              <w:top w:val="single" w:sz="4" w:space="0" w:color="000000"/>
              <w:left w:val="single" w:sz="4" w:space="0" w:color="000000"/>
              <w:bottom w:val="single" w:sz="4" w:space="0" w:color="000000"/>
              <w:right w:val="single" w:sz="4" w:space="0" w:color="000000"/>
            </w:tcBorders>
          </w:tcPr>
          <w:p w14:paraId="43B2161C" w14:textId="77777777" w:rsidR="00D91BE6" w:rsidRPr="009137E5" w:rsidRDefault="00D91BE6" w:rsidP="00AA58A5">
            <w:pPr>
              <w:pStyle w:val="TableParagraph"/>
              <w:kinsoku w:val="0"/>
              <w:overflowPunct w:val="0"/>
              <w:spacing w:before="69"/>
              <w:ind w:right="69"/>
              <w:jc w:val="right"/>
              <w:rPr>
                <w:rFonts w:asciiTheme="minorHAnsi" w:hAnsiTheme="minorHAnsi"/>
              </w:rPr>
            </w:pPr>
            <w:r w:rsidRPr="009137E5">
              <w:rPr>
                <w:rFonts w:asciiTheme="minorHAnsi" w:hAnsiTheme="minorHAnsi" w:cs="Arial"/>
                <w:w w:val="95"/>
                <w:sz w:val="16"/>
                <w:szCs w:val="16"/>
              </w:rPr>
              <w:t>1</w:t>
            </w:r>
          </w:p>
        </w:tc>
        <w:tc>
          <w:tcPr>
            <w:tcW w:w="894" w:type="dxa"/>
            <w:tcBorders>
              <w:top w:val="single" w:sz="4" w:space="0" w:color="000000"/>
              <w:left w:val="single" w:sz="4" w:space="0" w:color="000000"/>
              <w:bottom w:val="single" w:sz="4" w:space="0" w:color="000000"/>
              <w:right w:val="single" w:sz="4" w:space="0" w:color="000000"/>
            </w:tcBorders>
          </w:tcPr>
          <w:p w14:paraId="220700B9" w14:textId="77777777" w:rsidR="00D91BE6" w:rsidRPr="009137E5" w:rsidRDefault="00D91BE6" w:rsidP="00AA58A5">
            <w:pPr>
              <w:pStyle w:val="TableParagraph"/>
              <w:kinsoku w:val="0"/>
              <w:overflowPunct w:val="0"/>
              <w:spacing w:before="69"/>
              <w:ind w:right="64"/>
              <w:jc w:val="right"/>
              <w:rPr>
                <w:rFonts w:asciiTheme="minorHAnsi" w:hAnsiTheme="minorHAnsi"/>
              </w:rPr>
            </w:pPr>
            <w:r w:rsidRPr="009137E5">
              <w:rPr>
                <w:rFonts w:asciiTheme="minorHAnsi" w:hAnsiTheme="minorHAnsi" w:cs="Arial"/>
                <w:spacing w:val="-2"/>
                <w:w w:val="95"/>
                <w:sz w:val="16"/>
                <w:szCs w:val="16"/>
              </w:rPr>
              <w:t>0</w:t>
            </w:r>
            <w:r w:rsidRPr="009137E5">
              <w:rPr>
                <w:rFonts w:asciiTheme="minorHAnsi" w:hAnsiTheme="minorHAnsi" w:cs="Arial"/>
                <w:spacing w:val="-1"/>
                <w:w w:val="95"/>
                <w:sz w:val="16"/>
                <w:szCs w:val="16"/>
              </w:rPr>
              <w:t>,</w:t>
            </w:r>
            <w:r w:rsidRPr="009137E5">
              <w:rPr>
                <w:rFonts w:asciiTheme="minorHAnsi" w:hAnsiTheme="minorHAnsi" w:cs="Arial"/>
                <w:w w:val="95"/>
                <w:sz w:val="16"/>
                <w:szCs w:val="16"/>
              </w:rPr>
              <w:t>25</w:t>
            </w:r>
          </w:p>
        </w:tc>
        <w:tc>
          <w:tcPr>
            <w:tcW w:w="946" w:type="dxa"/>
            <w:tcBorders>
              <w:top w:val="single" w:sz="4" w:space="0" w:color="000000"/>
              <w:left w:val="single" w:sz="4" w:space="0" w:color="000000"/>
              <w:bottom w:val="single" w:sz="4" w:space="0" w:color="000000"/>
              <w:right w:val="single" w:sz="4" w:space="0" w:color="000000"/>
            </w:tcBorders>
          </w:tcPr>
          <w:p w14:paraId="01B376CD" w14:textId="77777777" w:rsidR="00D91BE6" w:rsidRPr="009137E5" w:rsidRDefault="00D91BE6" w:rsidP="00AA58A5">
            <w:pPr>
              <w:pStyle w:val="TableParagraph"/>
              <w:kinsoku w:val="0"/>
              <w:overflowPunct w:val="0"/>
              <w:spacing w:before="69"/>
              <w:ind w:right="71"/>
              <w:jc w:val="right"/>
              <w:rPr>
                <w:rFonts w:asciiTheme="minorHAnsi" w:hAnsiTheme="minorHAnsi"/>
              </w:rPr>
            </w:pPr>
            <w:r w:rsidRPr="009137E5">
              <w:rPr>
                <w:rFonts w:asciiTheme="minorHAnsi" w:hAnsiTheme="minorHAnsi" w:cs="Arial"/>
                <w:spacing w:val="-2"/>
                <w:w w:val="95"/>
                <w:sz w:val="16"/>
                <w:szCs w:val="16"/>
              </w:rPr>
              <w:t>52</w:t>
            </w:r>
          </w:p>
        </w:tc>
        <w:tc>
          <w:tcPr>
            <w:tcW w:w="701" w:type="dxa"/>
            <w:gridSpan w:val="2"/>
            <w:tcBorders>
              <w:top w:val="single" w:sz="4" w:space="0" w:color="000000"/>
              <w:left w:val="single" w:sz="4" w:space="0" w:color="000000"/>
              <w:bottom w:val="single" w:sz="4" w:space="0" w:color="000000"/>
              <w:right w:val="single" w:sz="4" w:space="0" w:color="000000"/>
            </w:tcBorders>
          </w:tcPr>
          <w:p w14:paraId="5CE155C9" w14:textId="77777777" w:rsidR="00D91BE6" w:rsidRPr="009137E5" w:rsidRDefault="00D91BE6" w:rsidP="00AA58A5">
            <w:pPr>
              <w:pStyle w:val="TableParagraph"/>
              <w:kinsoku w:val="0"/>
              <w:overflowPunct w:val="0"/>
              <w:spacing w:before="69"/>
              <w:ind w:left="133"/>
              <w:rPr>
                <w:rFonts w:asciiTheme="minorHAnsi" w:hAnsiTheme="minorHAnsi"/>
              </w:rPr>
            </w:pPr>
            <w:r w:rsidRPr="009137E5">
              <w:rPr>
                <w:rFonts w:asciiTheme="minorHAnsi" w:hAnsiTheme="minorHAnsi" w:cs="Arial"/>
                <w:spacing w:val="-3"/>
                <w:sz w:val="16"/>
                <w:szCs w:val="16"/>
              </w:rPr>
              <w:t xml:space="preserve">  78</w:t>
            </w:r>
          </w:p>
        </w:tc>
        <w:tc>
          <w:tcPr>
            <w:tcW w:w="1013" w:type="dxa"/>
            <w:tcBorders>
              <w:top w:val="single" w:sz="4" w:space="0" w:color="000000"/>
              <w:left w:val="single" w:sz="4" w:space="0" w:color="000000"/>
              <w:bottom w:val="single" w:sz="4" w:space="0" w:color="000000"/>
              <w:right w:val="single" w:sz="4" w:space="0" w:color="000000"/>
            </w:tcBorders>
          </w:tcPr>
          <w:p w14:paraId="4BA4EC85" w14:textId="77777777" w:rsidR="00D91BE6" w:rsidRPr="009137E5" w:rsidRDefault="00D91BE6" w:rsidP="00AA58A5">
            <w:pPr>
              <w:pStyle w:val="TableParagraph"/>
              <w:kinsoku w:val="0"/>
              <w:overflowPunct w:val="0"/>
              <w:spacing w:before="69"/>
              <w:ind w:left="536"/>
              <w:rPr>
                <w:rFonts w:asciiTheme="minorHAnsi" w:hAnsiTheme="minorHAnsi"/>
              </w:rPr>
            </w:pPr>
            <w:r w:rsidRPr="009137E5">
              <w:rPr>
                <w:rFonts w:asciiTheme="minorHAnsi" w:hAnsiTheme="minorHAnsi" w:cs="Arial"/>
                <w:spacing w:val="-3"/>
                <w:sz w:val="16"/>
                <w:szCs w:val="16"/>
              </w:rPr>
              <w:t>2</w:t>
            </w:r>
            <w:r>
              <w:rPr>
                <w:rFonts w:asciiTheme="minorHAnsi" w:hAnsiTheme="minorHAnsi" w:cs="Arial"/>
                <w:spacing w:val="-3"/>
                <w:sz w:val="16"/>
                <w:szCs w:val="16"/>
              </w:rPr>
              <w:t>7</w:t>
            </w:r>
            <w:r w:rsidRPr="009137E5">
              <w:rPr>
                <w:rFonts w:asciiTheme="minorHAnsi" w:hAnsiTheme="minorHAnsi" w:cs="Arial"/>
                <w:spacing w:val="3"/>
                <w:sz w:val="16"/>
                <w:szCs w:val="16"/>
              </w:rPr>
              <w:t>,</w:t>
            </w:r>
            <w:r>
              <w:rPr>
                <w:rFonts w:asciiTheme="minorHAnsi" w:hAnsiTheme="minorHAnsi" w:cs="Arial"/>
                <w:spacing w:val="3"/>
                <w:sz w:val="16"/>
                <w:szCs w:val="16"/>
              </w:rPr>
              <w:t>37</w:t>
            </w:r>
          </w:p>
        </w:tc>
        <w:tc>
          <w:tcPr>
            <w:tcW w:w="1263" w:type="dxa"/>
            <w:tcBorders>
              <w:top w:val="single" w:sz="4" w:space="0" w:color="000000"/>
              <w:left w:val="single" w:sz="4" w:space="0" w:color="000000"/>
              <w:bottom w:val="single" w:sz="4" w:space="0" w:color="000000"/>
              <w:right w:val="single" w:sz="4" w:space="0" w:color="000000"/>
            </w:tcBorders>
          </w:tcPr>
          <w:p w14:paraId="11127566" w14:textId="77777777" w:rsidR="00D91BE6" w:rsidRPr="009137E5" w:rsidRDefault="00D91BE6" w:rsidP="00AA58A5">
            <w:pPr>
              <w:pStyle w:val="TableParagraph"/>
              <w:kinsoku w:val="0"/>
              <w:overflowPunct w:val="0"/>
              <w:spacing w:before="69"/>
              <w:ind w:left="522"/>
              <w:rPr>
                <w:rFonts w:asciiTheme="minorHAnsi" w:hAnsiTheme="minorHAnsi"/>
              </w:rPr>
            </w:pPr>
            <w:r w:rsidRPr="009137E5">
              <w:rPr>
                <w:rFonts w:asciiTheme="minorHAnsi" w:hAnsiTheme="minorHAnsi" w:cs="Arial"/>
                <w:spacing w:val="-3"/>
                <w:sz w:val="16"/>
                <w:szCs w:val="16"/>
              </w:rPr>
              <w:t>2</w:t>
            </w:r>
            <w:r>
              <w:rPr>
                <w:rFonts w:asciiTheme="minorHAnsi" w:hAnsiTheme="minorHAnsi" w:cs="Arial"/>
                <w:spacing w:val="-3"/>
                <w:sz w:val="16"/>
                <w:szCs w:val="16"/>
              </w:rPr>
              <w:t>134</w:t>
            </w:r>
            <w:r w:rsidRPr="009137E5">
              <w:rPr>
                <w:rFonts w:asciiTheme="minorHAnsi" w:hAnsiTheme="minorHAnsi" w:cs="Arial"/>
                <w:spacing w:val="3"/>
                <w:sz w:val="16"/>
                <w:szCs w:val="16"/>
              </w:rPr>
              <w:t>,</w:t>
            </w:r>
            <w:r>
              <w:rPr>
                <w:rFonts w:asciiTheme="minorHAnsi" w:hAnsiTheme="minorHAnsi" w:cs="Arial"/>
                <w:spacing w:val="3"/>
                <w:sz w:val="16"/>
                <w:szCs w:val="16"/>
              </w:rPr>
              <w:t>8</w:t>
            </w:r>
            <w:r w:rsidRPr="009137E5">
              <w:rPr>
                <w:rFonts w:asciiTheme="minorHAnsi" w:hAnsiTheme="minorHAnsi" w:cs="Arial"/>
                <w:spacing w:val="3"/>
                <w:sz w:val="16"/>
                <w:szCs w:val="16"/>
              </w:rPr>
              <w:t>6</w:t>
            </w:r>
          </w:p>
        </w:tc>
        <w:tc>
          <w:tcPr>
            <w:tcW w:w="1412" w:type="dxa"/>
            <w:tcBorders>
              <w:top w:val="single" w:sz="4" w:space="0" w:color="000000"/>
              <w:left w:val="single" w:sz="4" w:space="0" w:color="000000"/>
              <w:bottom w:val="single" w:sz="4" w:space="0" w:color="000000"/>
              <w:right w:val="single" w:sz="4" w:space="0" w:color="000000"/>
            </w:tcBorders>
          </w:tcPr>
          <w:p w14:paraId="0C2E7DAF" w14:textId="77777777" w:rsidR="00D91BE6" w:rsidRPr="009137E5" w:rsidRDefault="00D91BE6" w:rsidP="00AA58A5">
            <w:pPr>
              <w:rPr>
                <w:rFonts w:asciiTheme="minorHAnsi" w:hAnsiTheme="minorHAnsi"/>
              </w:rPr>
            </w:pPr>
          </w:p>
        </w:tc>
      </w:tr>
      <w:tr w:rsidR="00D91BE6" w:rsidRPr="009137E5" w14:paraId="33799B0A" w14:textId="77777777" w:rsidTr="00AA58A5">
        <w:trPr>
          <w:trHeight w:hRule="exact" w:val="571"/>
        </w:trPr>
        <w:tc>
          <w:tcPr>
            <w:tcW w:w="9009" w:type="dxa"/>
            <w:gridSpan w:val="10"/>
            <w:tcBorders>
              <w:top w:val="single" w:sz="4" w:space="0" w:color="000000"/>
              <w:left w:val="single" w:sz="4" w:space="0" w:color="000000"/>
              <w:bottom w:val="single" w:sz="4" w:space="0" w:color="000000"/>
              <w:right w:val="single" w:sz="4" w:space="0" w:color="000000"/>
            </w:tcBorders>
          </w:tcPr>
          <w:p w14:paraId="6607586F" w14:textId="77777777" w:rsidR="00D91BE6" w:rsidRPr="009137E5" w:rsidRDefault="00D91BE6" w:rsidP="00AA58A5">
            <w:pPr>
              <w:rPr>
                <w:rFonts w:asciiTheme="minorHAnsi" w:hAnsiTheme="minorHAnsi"/>
              </w:rPr>
            </w:pPr>
          </w:p>
        </w:tc>
        <w:tc>
          <w:tcPr>
            <w:tcW w:w="1412" w:type="dxa"/>
            <w:tcBorders>
              <w:top w:val="single" w:sz="4" w:space="0" w:color="000000"/>
              <w:left w:val="single" w:sz="4" w:space="0" w:color="000000"/>
              <w:bottom w:val="single" w:sz="4" w:space="0" w:color="000000"/>
              <w:right w:val="single" w:sz="4" w:space="0" w:color="000000"/>
            </w:tcBorders>
          </w:tcPr>
          <w:p w14:paraId="42D88FBD" w14:textId="77777777" w:rsidR="00D91BE6" w:rsidRPr="0020188B" w:rsidRDefault="00D91BE6" w:rsidP="00AA58A5">
            <w:pPr>
              <w:pStyle w:val="TableParagraph"/>
              <w:kinsoku w:val="0"/>
              <w:overflowPunct w:val="0"/>
              <w:spacing w:before="2" w:line="170" w:lineRule="exact"/>
              <w:rPr>
                <w:rFonts w:asciiTheme="minorHAnsi" w:hAnsiTheme="minorHAnsi"/>
                <w:b/>
                <w:bCs/>
                <w:sz w:val="17"/>
                <w:szCs w:val="17"/>
              </w:rPr>
            </w:pPr>
          </w:p>
          <w:p w14:paraId="090F1157"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2218FB9E" w14:textId="2C6191EA" w:rsidR="00D91BE6" w:rsidRPr="0020188B" w:rsidRDefault="00D91BE6" w:rsidP="00AA58A5">
            <w:pPr>
              <w:pStyle w:val="TableParagraph"/>
              <w:kinsoku w:val="0"/>
              <w:overflowPunct w:val="0"/>
              <w:ind w:left="758"/>
              <w:rPr>
                <w:rFonts w:asciiTheme="minorHAnsi" w:hAnsiTheme="minorHAnsi"/>
                <w:b/>
                <w:bCs/>
              </w:rPr>
            </w:pPr>
            <w:r w:rsidRPr="0020188B">
              <w:rPr>
                <w:rFonts w:asciiTheme="minorHAnsi" w:hAnsiTheme="minorHAnsi" w:cs="Arial"/>
                <w:b/>
                <w:bCs/>
                <w:spacing w:val="-3"/>
                <w:sz w:val="16"/>
                <w:szCs w:val="16"/>
              </w:rPr>
              <w:t>4</w:t>
            </w:r>
            <w:r w:rsidR="0020188B">
              <w:rPr>
                <w:rFonts w:asciiTheme="minorHAnsi" w:hAnsiTheme="minorHAnsi" w:cs="Arial"/>
                <w:b/>
                <w:bCs/>
                <w:spacing w:val="-3"/>
                <w:sz w:val="16"/>
                <w:szCs w:val="16"/>
              </w:rPr>
              <w:t>.</w:t>
            </w:r>
            <w:r w:rsidRPr="0020188B">
              <w:rPr>
                <w:rFonts w:asciiTheme="minorHAnsi" w:hAnsiTheme="minorHAnsi" w:cs="Arial"/>
                <w:b/>
                <w:bCs/>
                <w:spacing w:val="-3"/>
                <w:sz w:val="16"/>
                <w:szCs w:val="16"/>
              </w:rPr>
              <w:t>151</w:t>
            </w:r>
            <w:r w:rsidRPr="0020188B">
              <w:rPr>
                <w:rFonts w:asciiTheme="minorHAnsi" w:hAnsiTheme="minorHAnsi" w:cs="Arial"/>
                <w:b/>
                <w:bCs/>
                <w:spacing w:val="3"/>
                <w:sz w:val="16"/>
                <w:szCs w:val="16"/>
              </w:rPr>
              <w:t>,16</w:t>
            </w:r>
          </w:p>
        </w:tc>
      </w:tr>
      <w:tr w:rsidR="00D91BE6" w:rsidRPr="009137E5" w14:paraId="3371D300" w14:textId="77777777" w:rsidTr="00AA58A5">
        <w:trPr>
          <w:trHeight w:hRule="exact" w:val="264"/>
        </w:trPr>
        <w:tc>
          <w:tcPr>
            <w:tcW w:w="2973" w:type="dxa"/>
            <w:tcBorders>
              <w:top w:val="single" w:sz="4" w:space="0" w:color="000000"/>
              <w:left w:val="single" w:sz="4" w:space="0" w:color="000000"/>
              <w:bottom w:val="single" w:sz="4" w:space="0" w:color="000000"/>
              <w:right w:val="single" w:sz="4" w:space="0" w:color="000000"/>
            </w:tcBorders>
            <w:shd w:val="clear" w:color="auto" w:fill="C0C0C0"/>
          </w:tcPr>
          <w:p w14:paraId="5B3DA2C7"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b/>
                <w:bCs/>
                <w:i/>
                <w:iCs/>
                <w:sz w:val="16"/>
                <w:szCs w:val="16"/>
              </w:rPr>
              <w:t>A</w:t>
            </w:r>
            <w:r w:rsidRPr="009137E5">
              <w:rPr>
                <w:rFonts w:asciiTheme="minorHAnsi" w:hAnsiTheme="minorHAnsi" w:cs="Arial"/>
                <w:b/>
                <w:bCs/>
                <w:i/>
                <w:iCs/>
                <w:spacing w:val="-1"/>
                <w:sz w:val="16"/>
                <w:szCs w:val="16"/>
              </w:rPr>
              <w:t>u</w:t>
            </w:r>
            <w:r w:rsidRPr="009137E5">
              <w:rPr>
                <w:rFonts w:asciiTheme="minorHAnsi" w:hAnsiTheme="minorHAnsi" w:cs="Arial"/>
                <w:b/>
                <w:bCs/>
                <w:i/>
                <w:iCs/>
                <w:sz w:val="16"/>
                <w:szCs w:val="16"/>
              </w:rPr>
              <w:t>t</w:t>
            </w:r>
            <w:r w:rsidRPr="009137E5">
              <w:rPr>
                <w:rFonts w:asciiTheme="minorHAnsi" w:hAnsiTheme="minorHAnsi" w:cs="Arial"/>
                <w:b/>
                <w:bCs/>
                <w:i/>
                <w:iCs/>
                <w:spacing w:val="3"/>
                <w:sz w:val="16"/>
                <w:szCs w:val="16"/>
              </w:rPr>
              <w:t>o</w:t>
            </w:r>
            <w:r w:rsidRPr="009137E5">
              <w:rPr>
                <w:rFonts w:asciiTheme="minorHAnsi" w:hAnsiTheme="minorHAnsi" w:cs="Arial"/>
                <w:b/>
                <w:bCs/>
                <w:i/>
                <w:iCs/>
                <w:spacing w:val="-3"/>
                <w:sz w:val="16"/>
                <w:szCs w:val="16"/>
              </w:rPr>
              <w:t>me</w:t>
            </w:r>
            <w:r w:rsidRPr="009137E5">
              <w:rPr>
                <w:rFonts w:asciiTheme="minorHAnsi" w:hAnsiTheme="minorHAnsi" w:cs="Arial"/>
                <w:b/>
                <w:bCs/>
                <w:i/>
                <w:iCs/>
                <w:spacing w:val="2"/>
                <w:sz w:val="16"/>
                <w:szCs w:val="16"/>
              </w:rPr>
              <w:t>zz</w:t>
            </w:r>
            <w:r w:rsidRPr="009137E5">
              <w:rPr>
                <w:rFonts w:asciiTheme="minorHAnsi" w:hAnsiTheme="minorHAnsi" w:cs="Arial"/>
                <w:b/>
                <w:bCs/>
                <w:i/>
                <w:iCs/>
                <w:sz w:val="16"/>
                <w:szCs w:val="16"/>
              </w:rPr>
              <w:t>i</w:t>
            </w:r>
            <w:r w:rsidRPr="009137E5">
              <w:rPr>
                <w:rFonts w:asciiTheme="minorHAnsi" w:hAnsiTheme="minorHAnsi" w:cs="Arial"/>
                <w:b/>
                <w:bCs/>
                <w:i/>
                <w:iCs/>
                <w:spacing w:val="-10"/>
                <w:sz w:val="16"/>
                <w:szCs w:val="16"/>
              </w:rPr>
              <w:t xml:space="preserve"> </w:t>
            </w:r>
            <w:r w:rsidRPr="009137E5">
              <w:rPr>
                <w:rFonts w:asciiTheme="minorHAnsi" w:hAnsiTheme="minorHAnsi" w:cs="Arial"/>
                <w:b/>
                <w:bCs/>
                <w:i/>
                <w:iCs/>
                <w:spacing w:val="3"/>
                <w:sz w:val="16"/>
                <w:szCs w:val="16"/>
              </w:rPr>
              <w:t>i</w:t>
            </w:r>
            <w:r w:rsidRPr="009137E5">
              <w:rPr>
                <w:rFonts w:asciiTheme="minorHAnsi" w:hAnsiTheme="minorHAnsi" w:cs="Arial"/>
                <w:b/>
                <w:bCs/>
                <w:i/>
                <w:iCs/>
                <w:spacing w:val="-3"/>
                <w:sz w:val="16"/>
                <w:szCs w:val="16"/>
              </w:rPr>
              <w:t>m</w:t>
            </w:r>
            <w:r w:rsidRPr="009137E5">
              <w:rPr>
                <w:rFonts w:asciiTheme="minorHAnsi" w:hAnsiTheme="minorHAnsi" w:cs="Arial"/>
                <w:b/>
                <w:bCs/>
                <w:i/>
                <w:iCs/>
                <w:spacing w:val="-1"/>
                <w:sz w:val="16"/>
                <w:szCs w:val="16"/>
              </w:rPr>
              <w:t>p</w:t>
            </w:r>
            <w:r w:rsidRPr="009137E5">
              <w:rPr>
                <w:rFonts w:asciiTheme="minorHAnsi" w:hAnsiTheme="minorHAnsi" w:cs="Arial"/>
                <w:b/>
                <w:bCs/>
                <w:i/>
                <w:iCs/>
                <w:spacing w:val="3"/>
                <w:sz w:val="16"/>
                <w:szCs w:val="16"/>
              </w:rPr>
              <w:t>i</w:t>
            </w:r>
            <w:r w:rsidRPr="009137E5">
              <w:rPr>
                <w:rFonts w:asciiTheme="minorHAnsi" w:hAnsiTheme="minorHAnsi" w:cs="Arial"/>
                <w:b/>
                <w:bCs/>
                <w:i/>
                <w:iCs/>
                <w:spacing w:val="-3"/>
                <w:sz w:val="16"/>
                <w:szCs w:val="16"/>
              </w:rPr>
              <w:t>e</w:t>
            </w:r>
            <w:r w:rsidRPr="009137E5">
              <w:rPr>
                <w:rFonts w:asciiTheme="minorHAnsi" w:hAnsiTheme="minorHAnsi" w:cs="Arial"/>
                <w:b/>
                <w:bCs/>
                <w:i/>
                <w:iCs/>
                <w:spacing w:val="3"/>
                <w:sz w:val="16"/>
                <w:szCs w:val="16"/>
              </w:rPr>
              <w:t>g</w:t>
            </w:r>
            <w:r w:rsidRPr="009137E5">
              <w:rPr>
                <w:rFonts w:asciiTheme="minorHAnsi" w:hAnsiTheme="minorHAnsi" w:cs="Arial"/>
                <w:b/>
                <w:bCs/>
                <w:i/>
                <w:iCs/>
                <w:spacing w:val="-3"/>
                <w:sz w:val="16"/>
                <w:szCs w:val="16"/>
              </w:rPr>
              <w:t>a</w:t>
            </w:r>
            <w:r w:rsidRPr="009137E5">
              <w:rPr>
                <w:rFonts w:asciiTheme="minorHAnsi" w:hAnsiTheme="minorHAnsi" w:cs="Arial"/>
                <w:b/>
                <w:bCs/>
                <w:i/>
                <w:iCs/>
                <w:sz w:val="16"/>
                <w:szCs w:val="16"/>
              </w:rPr>
              <w:t>ti</w:t>
            </w:r>
            <w:r w:rsidRPr="009137E5">
              <w:rPr>
                <w:rFonts w:asciiTheme="minorHAnsi" w:hAnsiTheme="minorHAnsi" w:cs="Arial"/>
                <w:b/>
                <w:bCs/>
                <w:i/>
                <w:iCs/>
                <w:spacing w:val="31"/>
                <w:sz w:val="16"/>
                <w:szCs w:val="16"/>
              </w:rPr>
              <w:t xml:space="preserve"> </w:t>
            </w:r>
            <w:r w:rsidRPr="009137E5">
              <w:rPr>
                <w:rFonts w:asciiTheme="minorHAnsi" w:hAnsiTheme="minorHAnsi" w:cs="Arial"/>
                <w:b/>
                <w:bCs/>
                <w:i/>
                <w:iCs/>
                <w:spacing w:val="3"/>
                <w:sz w:val="16"/>
                <w:szCs w:val="16"/>
              </w:rPr>
              <w:t>p</w:t>
            </w:r>
            <w:r w:rsidRPr="009137E5">
              <w:rPr>
                <w:rFonts w:asciiTheme="minorHAnsi" w:hAnsiTheme="minorHAnsi" w:cs="Arial"/>
                <w:b/>
                <w:bCs/>
                <w:i/>
                <w:iCs/>
                <w:spacing w:val="-3"/>
                <w:sz w:val="16"/>
                <w:szCs w:val="16"/>
              </w:rPr>
              <w:t>e</w:t>
            </w:r>
            <w:r w:rsidRPr="009137E5">
              <w:rPr>
                <w:rFonts w:asciiTheme="minorHAnsi" w:hAnsiTheme="minorHAnsi" w:cs="Arial"/>
                <w:b/>
                <w:bCs/>
                <w:i/>
                <w:iCs/>
                <w:sz w:val="16"/>
                <w:szCs w:val="16"/>
              </w:rPr>
              <w:t>r</w:t>
            </w:r>
            <w:r w:rsidRPr="009137E5">
              <w:rPr>
                <w:rFonts w:asciiTheme="minorHAnsi" w:hAnsiTheme="minorHAnsi" w:cs="Arial"/>
                <w:b/>
                <w:bCs/>
                <w:i/>
                <w:iCs/>
                <w:spacing w:val="28"/>
                <w:sz w:val="16"/>
                <w:szCs w:val="16"/>
              </w:rPr>
              <w:t xml:space="preserve"> </w:t>
            </w:r>
            <w:r w:rsidRPr="009137E5">
              <w:rPr>
                <w:rFonts w:asciiTheme="minorHAnsi" w:hAnsiTheme="minorHAnsi" w:cs="Arial"/>
                <w:b/>
                <w:bCs/>
                <w:i/>
                <w:iCs/>
                <w:spacing w:val="3"/>
                <w:sz w:val="16"/>
                <w:szCs w:val="16"/>
              </w:rPr>
              <w:t>i</w:t>
            </w:r>
            <w:r w:rsidRPr="009137E5">
              <w:rPr>
                <w:rFonts w:asciiTheme="minorHAnsi" w:hAnsiTheme="minorHAnsi" w:cs="Arial"/>
                <w:b/>
                <w:bCs/>
                <w:i/>
                <w:iCs/>
                <w:sz w:val="16"/>
                <w:szCs w:val="16"/>
              </w:rPr>
              <w:t>l</w:t>
            </w:r>
            <w:r w:rsidRPr="009137E5">
              <w:rPr>
                <w:rFonts w:asciiTheme="minorHAnsi" w:hAnsiTheme="minorHAnsi" w:cs="Arial"/>
                <w:b/>
                <w:bCs/>
                <w:i/>
                <w:iCs/>
                <w:spacing w:val="-9"/>
                <w:sz w:val="16"/>
                <w:szCs w:val="16"/>
              </w:rPr>
              <w:t xml:space="preserve"> </w:t>
            </w:r>
            <w:r w:rsidRPr="009137E5">
              <w:rPr>
                <w:rFonts w:asciiTheme="minorHAnsi" w:hAnsiTheme="minorHAnsi" w:cs="Arial"/>
                <w:b/>
                <w:bCs/>
                <w:i/>
                <w:iCs/>
                <w:spacing w:val="3"/>
                <w:sz w:val="16"/>
                <w:szCs w:val="16"/>
              </w:rPr>
              <w:t>s</w:t>
            </w:r>
            <w:r w:rsidRPr="009137E5">
              <w:rPr>
                <w:rFonts w:asciiTheme="minorHAnsi" w:hAnsiTheme="minorHAnsi" w:cs="Arial"/>
                <w:b/>
                <w:bCs/>
                <w:i/>
                <w:iCs/>
                <w:spacing w:val="-3"/>
                <w:sz w:val="16"/>
                <w:szCs w:val="16"/>
              </w:rPr>
              <w:t>e</w:t>
            </w:r>
            <w:r w:rsidRPr="009137E5">
              <w:rPr>
                <w:rFonts w:asciiTheme="minorHAnsi" w:hAnsiTheme="minorHAnsi" w:cs="Arial"/>
                <w:b/>
                <w:bCs/>
                <w:i/>
                <w:iCs/>
                <w:sz w:val="16"/>
                <w:szCs w:val="16"/>
              </w:rPr>
              <w:t>r</w:t>
            </w:r>
            <w:r w:rsidRPr="009137E5">
              <w:rPr>
                <w:rFonts w:asciiTheme="minorHAnsi" w:hAnsiTheme="minorHAnsi" w:cs="Arial"/>
                <w:b/>
                <w:bCs/>
                <w:i/>
                <w:iCs/>
                <w:spacing w:val="3"/>
                <w:sz w:val="16"/>
                <w:szCs w:val="16"/>
              </w:rPr>
              <w:t>v</w:t>
            </w:r>
            <w:r w:rsidRPr="009137E5">
              <w:rPr>
                <w:rFonts w:asciiTheme="minorHAnsi" w:hAnsiTheme="minorHAnsi" w:cs="Arial"/>
                <w:b/>
                <w:bCs/>
                <w:i/>
                <w:iCs/>
                <w:spacing w:val="-1"/>
                <w:sz w:val="16"/>
                <w:szCs w:val="16"/>
              </w:rPr>
              <w:t>i</w:t>
            </w:r>
            <w:r w:rsidRPr="009137E5">
              <w:rPr>
                <w:rFonts w:asciiTheme="minorHAnsi" w:hAnsiTheme="minorHAnsi" w:cs="Arial"/>
                <w:b/>
                <w:bCs/>
                <w:i/>
                <w:iCs/>
                <w:spacing w:val="2"/>
                <w:sz w:val="16"/>
                <w:szCs w:val="16"/>
              </w:rPr>
              <w:t>z</w:t>
            </w:r>
            <w:r w:rsidRPr="009137E5">
              <w:rPr>
                <w:rFonts w:asciiTheme="minorHAnsi" w:hAnsiTheme="minorHAnsi" w:cs="Arial"/>
                <w:b/>
                <w:bCs/>
                <w:i/>
                <w:iCs/>
                <w:spacing w:val="-1"/>
                <w:sz w:val="16"/>
                <w:szCs w:val="16"/>
              </w:rPr>
              <w:t>i</w:t>
            </w:r>
            <w:r w:rsidRPr="009137E5">
              <w:rPr>
                <w:rFonts w:asciiTheme="minorHAnsi" w:hAnsiTheme="minorHAnsi" w:cs="Arial"/>
                <w:b/>
                <w:bCs/>
                <w:i/>
                <w:i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669A8575" w14:textId="77777777" w:rsidR="00D91BE6" w:rsidRPr="009137E5" w:rsidRDefault="00D91BE6" w:rsidP="00AA58A5">
            <w:pPr>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50FEB930" w14:textId="77777777" w:rsidR="00D91BE6" w:rsidRPr="009137E5" w:rsidRDefault="00D91BE6" w:rsidP="00AA58A5">
            <w:pPr>
              <w:rPr>
                <w:rFonts w:asciiTheme="minorHAnsi" w:hAnsiTheme="minorHAnsi"/>
              </w:rPr>
            </w:pPr>
          </w:p>
        </w:tc>
        <w:tc>
          <w:tcPr>
            <w:tcW w:w="508" w:type="dxa"/>
            <w:tcBorders>
              <w:top w:val="single" w:sz="4" w:space="0" w:color="000000"/>
              <w:left w:val="single" w:sz="4" w:space="0" w:color="000000"/>
              <w:bottom w:val="single" w:sz="4" w:space="0" w:color="000000"/>
              <w:right w:val="single" w:sz="4" w:space="0" w:color="000000"/>
            </w:tcBorders>
          </w:tcPr>
          <w:p w14:paraId="57133E8D" w14:textId="77777777" w:rsidR="00D91BE6" w:rsidRPr="009137E5" w:rsidRDefault="00D91BE6" w:rsidP="00AA58A5">
            <w:pPr>
              <w:rPr>
                <w:rFonts w:asciiTheme="minorHAnsi" w:hAnsiTheme="minorHAnsi"/>
              </w:rPr>
            </w:pPr>
          </w:p>
        </w:tc>
        <w:tc>
          <w:tcPr>
            <w:tcW w:w="894" w:type="dxa"/>
            <w:tcBorders>
              <w:top w:val="single" w:sz="4" w:space="0" w:color="000000"/>
              <w:left w:val="single" w:sz="4" w:space="0" w:color="000000"/>
              <w:bottom w:val="single" w:sz="4" w:space="0" w:color="000000"/>
              <w:right w:val="single" w:sz="4" w:space="0" w:color="000000"/>
            </w:tcBorders>
          </w:tcPr>
          <w:p w14:paraId="18539871" w14:textId="77777777" w:rsidR="00D91BE6" w:rsidRPr="009137E5" w:rsidRDefault="00D91BE6" w:rsidP="00AA58A5">
            <w:pPr>
              <w:rPr>
                <w:rFonts w:asciiTheme="minorHAnsi" w:hAnsiTheme="minorHAnsi"/>
              </w:rPr>
            </w:pPr>
          </w:p>
        </w:tc>
        <w:tc>
          <w:tcPr>
            <w:tcW w:w="946" w:type="dxa"/>
            <w:tcBorders>
              <w:top w:val="single" w:sz="4" w:space="0" w:color="000000"/>
              <w:left w:val="single" w:sz="4" w:space="0" w:color="000000"/>
              <w:bottom w:val="single" w:sz="4" w:space="0" w:color="000000"/>
              <w:right w:val="single" w:sz="4" w:space="0" w:color="000000"/>
            </w:tcBorders>
          </w:tcPr>
          <w:p w14:paraId="5A0BEC22" w14:textId="77777777" w:rsidR="00D91BE6" w:rsidRPr="009137E5" w:rsidRDefault="00D91BE6" w:rsidP="00AA58A5">
            <w:pPr>
              <w:rPr>
                <w:rFonts w:asciiTheme="minorHAnsi" w:hAnsiTheme="minorHAnsi"/>
              </w:rPr>
            </w:pPr>
          </w:p>
        </w:tc>
        <w:tc>
          <w:tcPr>
            <w:tcW w:w="633" w:type="dxa"/>
            <w:tcBorders>
              <w:top w:val="single" w:sz="4" w:space="0" w:color="000000"/>
              <w:left w:val="single" w:sz="4" w:space="0" w:color="000000"/>
              <w:bottom w:val="single" w:sz="4" w:space="0" w:color="000000"/>
              <w:right w:val="single" w:sz="4" w:space="0" w:color="000000"/>
            </w:tcBorders>
          </w:tcPr>
          <w:p w14:paraId="166EC053" w14:textId="77777777" w:rsidR="00D91BE6" w:rsidRPr="009137E5" w:rsidRDefault="00D91BE6" w:rsidP="00AA58A5">
            <w:pPr>
              <w:rPr>
                <w:rFonts w:asciiTheme="minorHAnsi" w:hAnsiTheme="minorHAnsi"/>
              </w:rPr>
            </w:pPr>
          </w:p>
        </w:tc>
        <w:tc>
          <w:tcPr>
            <w:tcW w:w="1081" w:type="dxa"/>
            <w:gridSpan w:val="2"/>
            <w:tcBorders>
              <w:top w:val="single" w:sz="4" w:space="0" w:color="000000"/>
              <w:left w:val="single" w:sz="4" w:space="0" w:color="000000"/>
              <w:bottom w:val="single" w:sz="4" w:space="0" w:color="000000"/>
              <w:right w:val="single" w:sz="4" w:space="0" w:color="000000"/>
            </w:tcBorders>
          </w:tcPr>
          <w:p w14:paraId="31D5002D" w14:textId="77777777" w:rsidR="00D91BE6" w:rsidRPr="009137E5" w:rsidRDefault="00D91BE6" w:rsidP="00AA58A5">
            <w:pPr>
              <w:rPr>
                <w:rFonts w:asciiTheme="minorHAnsi" w:hAnsiTheme="minorHAnsi"/>
              </w:rPr>
            </w:pPr>
          </w:p>
        </w:tc>
        <w:tc>
          <w:tcPr>
            <w:tcW w:w="1263" w:type="dxa"/>
            <w:tcBorders>
              <w:top w:val="single" w:sz="4" w:space="0" w:color="000000"/>
              <w:left w:val="single" w:sz="4" w:space="0" w:color="000000"/>
              <w:bottom w:val="single" w:sz="4" w:space="0" w:color="000000"/>
              <w:right w:val="single" w:sz="4" w:space="0" w:color="000000"/>
            </w:tcBorders>
          </w:tcPr>
          <w:p w14:paraId="537497E3" w14:textId="77777777" w:rsidR="00D91BE6" w:rsidRPr="009137E5" w:rsidRDefault="00D91BE6" w:rsidP="00AA58A5">
            <w:pPr>
              <w:rPr>
                <w:rFonts w:asciiTheme="minorHAnsi" w:hAnsiTheme="minorHAnsi"/>
              </w:rPr>
            </w:pPr>
          </w:p>
        </w:tc>
        <w:tc>
          <w:tcPr>
            <w:tcW w:w="1412" w:type="dxa"/>
            <w:tcBorders>
              <w:top w:val="single" w:sz="4" w:space="0" w:color="000000"/>
              <w:left w:val="single" w:sz="4" w:space="0" w:color="000000"/>
              <w:bottom w:val="single" w:sz="4" w:space="0" w:color="000000"/>
              <w:right w:val="single" w:sz="4" w:space="0" w:color="000000"/>
            </w:tcBorders>
          </w:tcPr>
          <w:p w14:paraId="3AF3BBA1" w14:textId="77777777" w:rsidR="00D91BE6" w:rsidRPr="0020188B" w:rsidRDefault="00D91BE6" w:rsidP="00AA58A5">
            <w:pPr>
              <w:rPr>
                <w:rFonts w:asciiTheme="minorHAnsi" w:hAnsiTheme="minorHAnsi"/>
                <w:b/>
                <w:bCs/>
              </w:rPr>
            </w:pPr>
          </w:p>
        </w:tc>
      </w:tr>
      <w:tr w:rsidR="00D91BE6" w:rsidRPr="009137E5" w14:paraId="4D70C9D6" w14:textId="77777777" w:rsidTr="00AA58A5">
        <w:trPr>
          <w:trHeight w:hRule="exact" w:val="264"/>
        </w:trPr>
        <w:tc>
          <w:tcPr>
            <w:tcW w:w="2973" w:type="dxa"/>
            <w:tcBorders>
              <w:top w:val="single" w:sz="4" w:space="0" w:color="000000"/>
              <w:left w:val="single" w:sz="4" w:space="0" w:color="000000"/>
              <w:bottom w:val="single" w:sz="4" w:space="0" w:color="000000"/>
              <w:right w:val="single" w:sz="4" w:space="0" w:color="000000"/>
            </w:tcBorders>
            <w:shd w:val="clear" w:color="auto" w:fill="C0C0C0"/>
          </w:tcPr>
          <w:p w14:paraId="30B873BA" w14:textId="77777777" w:rsidR="00D91BE6" w:rsidRPr="009137E5" w:rsidRDefault="00D91BE6" w:rsidP="00AA58A5">
            <w:pPr>
              <w:pStyle w:val="TableParagraph"/>
              <w:kinsoku w:val="0"/>
              <w:overflowPunct w:val="0"/>
              <w:spacing w:before="69" w:line="183" w:lineRule="exact"/>
              <w:ind w:left="109"/>
              <w:rPr>
                <w:rFonts w:asciiTheme="minorHAnsi" w:hAnsiTheme="minorHAnsi"/>
              </w:rPr>
            </w:pPr>
            <w:r w:rsidRPr="009137E5">
              <w:rPr>
                <w:rFonts w:asciiTheme="minorHAnsi" w:hAnsiTheme="minorHAnsi" w:cs="Arial"/>
                <w:spacing w:val="5"/>
                <w:sz w:val="16"/>
                <w:szCs w:val="16"/>
              </w:rPr>
              <w:t>D</w:t>
            </w:r>
            <w:r w:rsidRPr="009137E5">
              <w:rPr>
                <w:rFonts w:asciiTheme="minorHAnsi" w:hAnsiTheme="minorHAnsi" w:cs="Arial"/>
                <w:spacing w:val="-2"/>
                <w:sz w:val="16"/>
                <w:szCs w:val="16"/>
              </w:rPr>
              <w:t>a</w:t>
            </w:r>
            <w:r>
              <w:rPr>
                <w:rFonts w:asciiTheme="minorHAnsi" w:hAnsiTheme="minorHAnsi" w:cs="Arial"/>
                <w:spacing w:val="-3"/>
                <w:sz w:val="16"/>
                <w:szCs w:val="16"/>
              </w:rPr>
              <w:t xml:space="preserve">ily </w:t>
            </w:r>
            <w:r w:rsidRPr="009137E5">
              <w:rPr>
                <w:rFonts w:asciiTheme="minorHAnsi" w:hAnsiTheme="minorHAnsi" w:cs="Arial"/>
                <w:spacing w:val="4"/>
                <w:sz w:val="16"/>
                <w:szCs w:val="16"/>
              </w:rPr>
              <w:t>-</w:t>
            </w:r>
            <w:r>
              <w:rPr>
                <w:rFonts w:asciiTheme="minorHAnsi" w:hAnsiTheme="minorHAnsi" w:cs="Arial"/>
                <w:spacing w:val="4"/>
                <w:sz w:val="16"/>
                <w:szCs w:val="16"/>
              </w:rPr>
              <w:t xml:space="preserve"> </w:t>
            </w:r>
            <w:r w:rsidRPr="009137E5">
              <w:rPr>
                <w:rFonts w:asciiTheme="minorHAnsi" w:hAnsiTheme="minorHAnsi" w:cs="Arial"/>
                <w:spacing w:val="3"/>
                <w:sz w:val="16"/>
                <w:szCs w:val="16"/>
              </w:rPr>
              <w:t>l</w:t>
            </w:r>
            <w:r w:rsidRPr="009137E5">
              <w:rPr>
                <w:rFonts w:asciiTheme="minorHAnsi" w:hAnsiTheme="minorHAnsi" w:cs="Arial"/>
                <w:spacing w:val="-2"/>
                <w:sz w:val="16"/>
                <w:szCs w:val="16"/>
              </w:rPr>
              <w:t>a</w:t>
            </w:r>
            <w:r w:rsidRPr="009137E5">
              <w:rPr>
                <w:rFonts w:asciiTheme="minorHAnsi" w:hAnsiTheme="minorHAnsi" w:cs="Arial"/>
                <w:spacing w:val="2"/>
                <w:sz w:val="16"/>
                <w:szCs w:val="16"/>
              </w:rPr>
              <w:t>v</w:t>
            </w:r>
            <w:r w:rsidRPr="009137E5">
              <w:rPr>
                <w:rFonts w:asciiTheme="minorHAnsi" w:hAnsiTheme="minorHAnsi" w:cs="Arial"/>
                <w:spacing w:val="-8"/>
                <w:sz w:val="16"/>
                <w:szCs w:val="16"/>
              </w:rPr>
              <w:t>a</w:t>
            </w:r>
            <w:r w:rsidRPr="009137E5">
              <w:rPr>
                <w:rFonts w:asciiTheme="minorHAnsi" w:hAnsiTheme="minorHAnsi" w:cs="Arial"/>
                <w:spacing w:val="2"/>
                <w:sz w:val="16"/>
                <w:szCs w:val="16"/>
              </w:rPr>
              <w:t>s</w:t>
            </w:r>
            <w:r w:rsidRPr="009137E5">
              <w:rPr>
                <w:rFonts w:asciiTheme="minorHAnsi" w:hAnsiTheme="minorHAnsi" w:cs="Arial"/>
                <w:spacing w:val="3"/>
                <w:sz w:val="16"/>
                <w:szCs w:val="16"/>
              </w:rPr>
              <w:t>t</w:t>
            </w:r>
            <w:r w:rsidRPr="009137E5">
              <w:rPr>
                <w:rFonts w:asciiTheme="minorHAnsi" w:hAnsiTheme="minorHAnsi" w:cs="Arial"/>
                <w:spacing w:val="4"/>
                <w:sz w:val="16"/>
                <w:szCs w:val="16"/>
              </w:rPr>
              <w:t>r</w:t>
            </w:r>
            <w:r w:rsidRPr="009137E5">
              <w:rPr>
                <w:rFonts w:asciiTheme="minorHAnsi" w:hAnsiTheme="minorHAnsi" w:cs="Arial"/>
                <w:spacing w:val="-2"/>
                <w:sz w:val="16"/>
                <w:szCs w:val="16"/>
              </w:rPr>
              <w:t>a</w:t>
            </w:r>
            <w:r w:rsidRPr="009137E5">
              <w:rPr>
                <w:rFonts w:asciiTheme="minorHAnsi" w:hAnsiTheme="minorHAnsi" w:cs="Arial"/>
                <w:spacing w:val="3"/>
                <w:sz w:val="16"/>
                <w:szCs w:val="16"/>
              </w:rPr>
              <w:t>d</w:t>
            </w:r>
            <w:r w:rsidRPr="009137E5">
              <w:rPr>
                <w:rFonts w:asciiTheme="minorHAnsi" w:hAnsiTheme="minorHAnsi" w:cs="Arial"/>
                <w:spacing w:val="-8"/>
                <w:sz w:val="16"/>
                <w:szCs w:val="16"/>
              </w:rPr>
              <w:t>e</w:t>
            </w:r>
            <w:r>
              <w:rPr>
                <w:rFonts w:asciiTheme="minorHAnsi" w:hAnsiTheme="minorHAnsi" w:cs="Arial"/>
                <w:spacing w:val="-8"/>
                <w:sz w:val="16"/>
                <w:szCs w:val="16"/>
              </w:rPr>
              <w:t xml:space="preserve"> </w:t>
            </w:r>
            <w:r w:rsidRPr="009137E5">
              <w:rPr>
                <w:rFonts w:asciiTheme="minorHAnsi" w:hAnsiTheme="minorHAnsi" w:cs="Arial"/>
                <w:spacing w:val="6"/>
                <w:sz w:val="16"/>
                <w:szCs w:val="16"/>
              </w:rPr>
              <w:t>c</w:t>
            </w:r>
            <w:r w:rsidRPr="009137E5">
              <w:rPr>
                <w:rFonts w:asciiTheme="minorHAnsi" w:hAnsiTheme="minorHAnsi" w:cs="Arial"/>
                <w:spacing w:val="-8"/>
                <w:sz w:val="16"/>
                <w:szCs w:val="16"/>
              </w:rPr>
              <w:t>a</w:t>
            </w:r>
            <w:r w:rsidRPr="009137E5">
              <w:rPr>
                <w:rFonts w:asciiTheme="minorHAnsi" w:hAnsiTheme="minorHAnsi" w:cs="Arial"/>
                <w:spacing w:val="2"/>
                <w:sz w:val="16"/>
                <w:szCs w:val="16"/>
              </w:rPr>
              <w:t>s</w:t>
            </w:r>
            <w:r w:rsidRPr="009137E5">
              <w:rPr>
                <w:rFonts w:asciiTheme="minorHAnsi" w:hAnsiTheme="minorHAnsi" w:cs="Arial"/>
                <w:spacing w:val="6"/>
                <w:sz w:val="16"/>
                <w:szCs w:val="16"/>
              </w:rPr>
              <w:t>s</w:t>
            </w:r>
            <w:r w:rsidRPr="009137E5">
              <w:rPr>
                <w:rFonts w:asciiTheme="minorHAnsi" w:hAnsiTheme="minorHAnsi" w:cs="Arial"/>
                <w:spacing w:val="-2"/>
                <w:sz w:val="16"/>
                <w:szCs w:val="16"/>
              </w:rPr>
              <w:t>o</w:t>
            </w:r>
            <w:r w:rsidRPr="009137E5">
              <w:rPr>
                <w:rFonts w:asciiTheme="minorHAnsi" w:hAnsiTheme="minorHAnsi" w:cs="Arial"/>
                <w:spacing w:val="3"/>
                <w:sz w:val="16"/>
                <w:szCs w:val="16"/>
              </w:rPr>
              <w:t>n</w:t>
            </w:r>
            <w:r w:rsidRPr="009137E5">
              <w:rPr>
                <w:rFonts w:asciiTheme="minorHAnsi" w:hAnsiTheme="minorHAnsi" w:cs="Arial"/>
                <w:spacing w:val="-2"/>
                <w:sz w:val="16"/>
                <w:szCs w:val="16"/>
              </w:rPr>
              <w:t>e</w:t>
            </w:r>
            <w:r w:rsidRPr="009137E5">
              <w:rPr>
                <w:rFonts w:asciiTheme="minorHAnsi" w:hAnsiTheme="minorHAnsi" w:cs="Arial"/>
                <w:spacing w:val="-1"/>
                <w:sz w:val="16"/>
                <w:szCs w:val="16"/>
              </w:rPr>
              <w:t>tt</w:t>
            </w:r>
            <w:r w:rsidRPr="009137E5">
              <w:rPr>
                <w:rFonts w:asciiTheme="minorHAnsi" w:hAnsiTheme="minorHAnsi" w:cs="Arial"/>
                <w:sz w:val="16"/>
                <w:szCs w:val="16"/>
              </w:rPr>
              <w:t>i</w:t>
            </w:r>
          </w:p>
        </w:tc>
        <w:tc>
          <w:tcPr>
            <w:tcW w:w="322" w:type="dxa"/>
            <w:tcBorders>
              <w:top w:val="single" w:sz="4" w:space="0" w:color="000000"/>
              <w:left w:val="single" w:sz="4" w:space="0" w:color="000000"/>
              <w:bottom w:val="single" w:sz="4" w:space="0" w:color="000000"/>
              <w:right w:val="single" w:sz="4" w:space="0" w:color="000000"/>
            </w:tcBorders>
          </w:tcPr>
          <w:p w14:paraId="2F3C8069" w14:textId="77777777" w:rsidR="00D91BE6" w:rsidRPr="009137E5" w:rsidRDefault="00D91BE6" w:rsidP="00AA58A5">
            <w:pPr>
              <w:pStyle w:val="TableParagraph"/>
              <w:kinsoku w:val="0"/>
              <w:overflowPunct w:val="0"/>
              <w:spacing w:before="69" w:line="183" w:lineRule="exact"/>
              <w:ind w:left="158"/>
              <w:rPr>
                <w:rFonts w:asciiTheme="minorHAnsi" w:hAnsiTheme="minorHAnsi"/>
              </w:rPr>
            </w:pPr>
            <w:r w:rsidRPr="009137E5">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3F170DD1" w14:textId="77777777" w:rsidR="00D91BE6" w:rsidRPr="009137E5" w:rsidRDefault="00D91BE6" w:rsidP="00AA58A5">
            <w:pPr>
              <w:pStyle w:val="TableParagraph"/>
              <w:kinsoku w:val="0"/>
              <w:overflowPunct w:val="0"/>
              <w:spacing w:before="69" w:line="183" w:lineRule="exact"/>
              <w:ind w:left="95"/>
              <w:rPr>
                <w:rFonts w:asciiTheme="minorHAnsi" w:hAnsiTheme="minorHAnsi"/>
              </w:rPr>
            </w:pPr>
            <w:r w:rsidRPr="009137E5">
              <w:rPr>
                <w:rFonts w:asciiTheme="minorHAnsi" w:hAnsiTheme="minorHAnsi" w:cs="Arial"/>
                <w:spacing w:val="-2"/>
                <w:sz w:val="16"/>
                <w:szCs w:val="16"/>
              </w:rPr>
              <w:t>6</w:t>
            </w:r>
            <w:r w:rsidRPr="009137E5">
              <w:rPr>
                <w:rFonts w:asciiTheme="minorHAnsi" w:hAnsiTheme="minorHAnsi" w:cs="Arial"/>
                <w:spacing w:val="-1"/>
                <w:sz w:val="16"/>
                <w:szCs w:val="16"/>
              </w:rPr>
              <w:t>,</w:t>
            </w:r>
            <w:r w:rsidRPr="009137E5">
              <w:rPr>
                <w:rFonts w:asciiTheme="minorHAnsi" w:hAnsiTheme="minorHAnsi" w:cs="Arial"/>
                <w:sz w:val="16"/>
                <w:szCs w:val="16"/>
              </w:rPr>
              <w:t>0</w:t>
            </w:r>
          </w:p>
        </w:tc>
        <w:tc>
          <w:tcPr>
            <w:tcW w:w="508" w:type="dxa"/>
            <w:tcBorders>
              <w:top w:val="single" w:sz="4" w:space="0" w:color="000000"/>
              <w:left w:val="single" w:sz="4" w:space="0" w:color="000000"/>
              <w:bottom w:val="single" w:sz="4" w:space="0" w:color="000000"/>
              <w:right w:val="single" w:sz="4" w:space="0" w:color="000000"/>
            </w:tcBorders>
          </w:tcPr>
          <w:p w14:paraId="7279E450" w14:textId="77777777" w:rsidR="00D91BE6" w:rsidRPr="009137E5" w:rsidRDefault="00D91BE6" w:rsidP="00AA58A5">
            <w:pPr>
              <w:pStyle w:val="TableParagraph"/>
              <w:kinsoku w:val="0"/>
              <w:overflowPunct w:val="0"/>
              <w:spacing w:before="69" w:line="183" w:lineRule="exact"/>
              <w:ind w:right="69"/>
              <w:jc w:val="right"/>
              <w:rPr>
                <w:rFonts w:asciiTheme="minorHAnsi" w:hAnsiTheme="minorHAnsi"/>
              </w:rPr>
            </w:pPr>
            <w:r w:rsidRPr="009137E5">
              <w:rPr>
                <w:rFonts w:asciiTheme="minorHAnsi" w:hAnsiTheme="minorHAnsi" w:cs="Arial"/>
                <w:w w:val="95"/>
                <w:sz w:val="16"/>
                <w:szCs w:val="16"/>
              </w:rPr>
              <w:t>1</w:t>
            </w:r>
          </w:p>
        </w:tc>
        <w:tc>
          <w:tcPr>
            <w:tcW w:w="894" w:type="dxa"/>
            <w:tcBorders>
              <w:top w:val="single" w:sz="4" w:space="0" w:color="000000"/>
              <w:left w:val="single" w:sz="4" w:space="0" w:color="000000"/>
              <w:bottom w:val="single" w:sz="4" w:space="0" w:color="000000"/>
              <w:right w:val="single" w:sz="4" w:space="0" w:color="000000"/>
            </w:tcBorders>
          </w:tcPr>
          <w:p w14:paraId="4938C5A7" w14:textId="77777777" w:rsidR="00D91BE6" w:rsidRPr="009137E5" w:rsidRDefault="00D91BE6" w:rsidP="00AA58A5">
            <w:pPr>
              <w:pStyle w:val="TableParagraph"/>
              <w:kinsoku w:val="0"/>
              <w:overflowPunct w:val="0"/>
              <w:spacing w:before="69" w:line="183" w:lineRule="exact"/>
              <w:ind w:right="64"/>
              <w:jc w:val="right"/>
              <w:rPr>
                <w:rFonts w:asciiTheme="minorHAnsi" w:hAnsiTheme="minorHAnsi"/>
              </w:rPr>
            </w:pPr>
            <w:r w:rsidRPr="009137E5">
              <w:rPr>
                <w:rFonts w:asciiTheme="minorHAnsi" w:hAnsiTheme="minorHAnsi" w:cs="Arial"/>
                <w:spacing w:val="-2"/>
                <w:w w:val="95"/>
                <w:sz w:val="16"/>
                <w:szCs w:val="16"/>
              </w:rPr>
              <w:t>0</w:t>
            </w:r>
            <w:r w:rsidRPr="009137E5">
              <w:rPr>
                <w:rFonts w:asciiTheme="minorHAnsi" w:hAnsiTheme="minorHAnsi" w:cs="Arial"/>
                <w:spacing w:val="-1"/>
                <w:w w:val="95"/>
                <w:sz w:val="16"/>
                <w:szCs w:val="16"/>
              </w:rPr>
              <w:t>,</w:t>
            </w:r>
            <w:r w:rsidRPr="009137E5">
              <w:rPr>
                <w:rFonts w:asciiTheme="minorHAnsi" w:hAnsiTheme="minorHAnsi" w:cs="Arial"/>
                <w:w w:val="95"/>
                <w:sz w:val="16"/>
                <w:szCs w:val="16"/>
              </w:rPr>
              <w:t>25</w:t>
            </w:r>
          </w:p>
        </w:tc>
        <w:tc>
          <w:tcPr>
            <w:tcW w:w="946" w:type="dxa"/>
            <w:tcBorders>
              <w:top w:val="single" w:sz="4" w:space="0" w:color="000000"/>
              <w:left w:val="single" w:sz="4" w:space="0" w:color="000000"/>
              <w:bottom w:val="single" w:sz="4" w:space="0" w:color="000000"/>
              <w:right w:val="single" w:sz="4" w:space="0" w:color="000000"/>
            </w:tcBorders>
          </w:tcPr>
          <w:p w14:paraId="2203636C" w14:textId="77777777" w:rsidR="00D91BE6" w:rsidRPr="009137E5" w:rsidRDefault="00D91BE6" w:rsidP="00AA58A5">
            <w:pPr>
              <w:pStyle w:val="TableParagraph"/>
              <w:kinsoku w:val="0"/>
              <w:overflowPunct w:val="0"/>
              <w:spacing w:before="69" w:line="183" w:lineRule="exact"/>
              <w:ind w:right="71"/>
              <w:jc w:val="right"/>
              <w:rPr>
                <w:rFonts w:asciiTheme="minorHAnsi" w:hAnsiTheme="minorHAnsi"/>
              </w:rPr>
            </w:pPr>
            <w:r w:rsidRPr="009137E5">
              <w:rPr>
                <w:rFonts w:asciiTheme="minorHAnsi" w:hAnsiTheme="minorHAnsi" w:cs="Arial"/>
                <w:spacing w:val="-2"/>
                <w:w w:val="95"/>
                <w:sz w:val="16"/>
                <w:szCs w:val="16"/>
              </w:rPr>
              <w:t>52</w:t>
            </w:r>
          </w:p>
        </w:tc>
        <w:tc>
          <w:tcPr>
            <w:tcW w:w="633" w:type="dxa"/>
            <w:tcBorders>
              <w:top w:val="single" w:sz="4" w:space="0" w:color="000000"/>
              <w:left w:val="single" w:sz="4" w:space="0" w:color="000000"/>
              <w:bottom w:val="single" w:sz="4" w:space="0" w:color="000000"/>
              <w:right w:val="single" w:sz="4" w:space="0" w:color="000000"/>
            </w:tcBorders>
          </w:tcPr>
          <w:p w14:paraId="7709F235" w14:textId="77777777" w:rsidR="00D91BE6" w:rsidRPr="009137E5" w:rsidRDefault="00D91BE6" w:rsidP="00AA58A5">
            <w:pPr>
              <w:pStyle w:val="TableParagraph"/>
              <w:kinsoku w:val="0"/>
              <w:overflowPunct w:val="0"/>
              <w:spacing w:before="69" w:line="183" w:lineRule="exact"/>
              <w:ind w:left="71"/>
              <w:rPr>
                <w:rFonts w:asciiTheme="minorHAnsi" w:hAnsiTheme="minorHAnsi"/>
              </w:rPr>
            </w:pPr>
            <w:r w:rsidRPr="009137E5">
              <w:rPr>
                <w:rFonts w:asciiTheme="minorHAnsi" w:hAnsiTheme="minorHAnsi" w:cs="Arial"/>
                <w:spacing w:val="-2"/>
                <w:sz w:val="16"/>
                <w:szCs w:val="16"/>
              </w:rPr>
              <w:t xml:space="preserve">   78</w:t>
            </w:r>
          </w:p>
        </w:tc>
        <w:tc>
          <w:tcPr>
            <w:tcW w:w="1081" w:type="dxa"/>
            <w:gridSpan w:val="2"/>
            <w:tcBorders>
              <w:top w:val="single" w:sz="4" w:space="0" w:color="000000"/>
              <w:left w:val="single" w:sz="4" w:space="0" w:color="000000"/>
              <w:bottom w:val="single" w:sz="4" w:space="0" w:color="000000"/>
              <w:right w:val="single" w:sz="4" w:space="0" w:color="000000"/>
            </w:tcBorders>
            <w:shd w:val="clear" w:color="auto" w:fill="C0C0C0"/>
          </w:tcPr>
          <w:p w14:paraId="539DE280" w14:textId="77777777" w:rsidR="00D91BE6" w:rsidRPr="009137E5" w:rsidRDefault="00D91BE6" w:rsidP="00AA58A5">
            <w:pPr>
              <w:pStyle w:val="TableParagraph"/>
              <w:kinsoku w:val="0"/>
              <w:overflowPunct w:val="0"/>
              <w:spacing w:before="69" w:line="183" w:lineRule="exact"/>
              <w:ind w:left="604"/>
              <w:rPr>
                <w:rFonts w:asciiTheme="minorHAnsi" w:hAnsiTheme="minorHAnsi"/>
              </w:rPr>
            </w:pPr>
            <w:r w:rsidRPr="009137E5">
              <w:rPr>
                <w:rFonts w:asciiTheme="minorHAnsi" w:hAnsiTheme="minorHAnsi" w:cs="Arial"/>
                <w:spacing w:val="-2"/>
                <w:sz w:val="16"/>
                <w:szCs w:val="16"/>
              </w:rPr>
              <w:t>2,30</w:t>
            </w:r>
          </w:p>
        </w:tc>
        <w:tc>
          <w:tcPr>
            <w:tcW w:w="1263" w:type="dxa"/>
            <w:tcBorders>
              <w:top w:val="single" w:sz="4" w:space="0" w:color="000000"/>
              <w:left w:val="single" w:sz="4" w:space="0" w:color="000000"/>
              <w:bottom w:val="single" w:sz="4" w:space="0" w:color="000000"/>
              <w:right w:val="single" w:sz="4" w:space="0" w:color="000000"/>
            </w:tcBorders>
          </w:tcPr>
          <w:p w14:paraId="6B071D17" w14:textId="77777777" w:rsidR="00D91BE6" w:rsidRPr="009137E5" w:rsidRDefault="00D91BE6" w:rsidP="00AA58A5">
            <w:pPr>
              <w:pStyle w:val="TableParagraph"/>
              <w:kinsoku w:val="0"/>
              <w:overflowPunct w:val="0"/>
              <w:spacing w:before="69" w:line="183" w:lineRule="exact"/>
              <w:ind w:left="522"/>
              <w:rPr>
                <w:rFonts w:asciiTheme="minorHAnsi" w:hAnsiTheme="minorHAnsi"/>
              </w:rPr>
            </w:pPr>
            <w:r w:rsidRPr="009137E5">
              <w:rPr>
                <w:rFonts w:asciiTheme="minorHAnsi" w:hAnsiTheme="minorHAnsi" w:cs="Arial"/>
                <w:spacing w:val="-2"/>
                <w:sz w:val="16"/>
                <w:szCs w:val="16"/>
              </w:rPr>
              <w:t>179</w:t>
            </w:r>
            <w:r w:rsidRPr="009137E5">
              <w:rPr>
                <w:rFonts w:asciiTheme="minorHAnsi" w:hAnsiTheme="minorHAnsi" w:cs="Arial"/>
                <w:spacing w:val="3"/>
                <w:sz w:val="16"/>
                <w:szCs w:val="16"/>
              </w:rPr>
              <w:t>,40</w:t>
            </w:r>
          </w:p>
        </w:tc>
        <w:tc>
          <w:tcPr>
            <w:tcW w:w="1412" w:type="dxa"/>
            <w:tcBorders>
              <w:top w:val="single" w:sz="4" w:space="0" w:color="000000"/>
              <w:left w:val="single" w:sz="4" w:space="0" w:color="000000"/>
              <w:bottom w:val="single" w:sz="4" w:space="0" w:color="000000"/>
              <w:right w:val="single" w:sz="4" w:space="0" w:color="000000"/>
            </w:tcBorders>
          </w:tcPr>
          <w:p w14:paraId="0AF3FE55" w14:textId="77777777" w:rsidR="00D91BE6" w:rsidRPr="0020188B" w:rsidRDefault="00D91BE6" w:rsidP="00AA58A5">
            <w:pPr>
              <w:rPr>
                <w:rFonts w:asciiTheme="minorHAnsi" w:hAnsiTheme="minorHAnsi"/>
                <w:b/>
                <w:bCs/>
              </w:rPr>
            </w:pPr>
          </w:p>
        </w:tc>
      </w:tr>
      <w:tr w:rsidR="00D91BE6" w:rsidRPr="009137E5" w14:paraId="7F848F1D" w14:textId="77777777" w:rsidTr="00AA58A5">
        <w:trPr>
          <w:trHeight w:hRule="exact" w:val="581"/>
        </w:trPr>
        <w:tc>
          <w:tcPr>
            <w:tcW w:w="9009" w:type="dxa"/>
            <w:gridSpan w:val="10"/>
            <w:tcBorders>
              <w:top w:val="single" w:sz="4" w:space="0" w:color="000000"/>
              <w:left w:val="single" w:sz="4" w:space="0" w:color="000000"/>
              <w:bottom w:val="single" w:sz="4" w:space="0" w:color="000000"/>
              <w:right w:val="single" w:sz="4" w:space="0" w:color="000000"/>
            </w:tcBorders>
          </w:tcPr>
          <w:p w14:paraId="7AFBF11A" w14:textId="77777777" w:rsidR="00D91BE6" w:rsidRPr="009137E5" w:rsidRDefault="00D91BE6" w:rsidP="00AA58A5">
            <w:pPr>
              <w:pStyle w:val="TableParagraph"/>
              <w:kinsoku w:val="0"/>
              <w:overflowPunct w:val="0"/>
              <w:spacing w:before="7" w:line="180" w:lineRule="exact"/>
              <w:rPr>
                <w:rFonts w:asciiTheme="minorHAnsi" w:hAnsiTheme="minorHAnsi"/>
                <w:sz w:val="18"/>
                <w:szCs w:val="18"/>
              </w:rPr>
            </w:pPr>
          </w:p>
          <w:p w14:paraId="2E5D74E6" w14:textId="77777777" w:rsidR="00D91BE6" w:rsidRPr="009137E5" w:rsidRDefault="00D91BE6" w:rsidP="00AA58A5">
            <w:pPr>
              <w:pStyle w:val="TableParagraph"/>
              <w:kinsoku w:val="0"/>
              <w:overflowPunct w:val="0"/>
              <w:spacing w:line="200" w:lineRule="exact"/>
              <w:rPr>
                <w:rFonts w:asciiTheme="minorHAnsi" w:hAnsiTheme="minorHAnsi"/>
                <w:sz w:val="20"/>
                <w:szCs w:val="20"/>
              </w:rPr>
            </w:pPr>
          </w:p>
          <w:p w14:paraId="525A582C"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2"/>
                <w:sz w:val="16"/>
                <w:szCs w:val="16"/>
              </w:rPr>
              <w:t>a</w:t>
            </w:r>
            <w:r w:rsidRPr="009137E5">
              <w:rPr>
                <w:rFonts w:asciiTheme="minorHAnsi" w:hAnsiTheme="minorHAnsi" w:cs="Arial"/>
                <w:b/>
                <w:bCs/>
                <w:spacing w:val="3"/>
                <w:sz w:val="16"/>
                <w:szCs w:val="16"/>
              </w:rPr>
              <w:t>l</w:t>
            </w:r>
            <w:r w:rsidRPr="009137E5">
              <w:rPr>
                <w:rFonts w:asciiTheme="minorHAnsi" w:hAnsiTheme="minorHAnsi" w:cs="Arial"/>
                <w:b/>
                <w:bCs/>
                <w:sz w:val="16"/>
                <w:szCs w:val="16"/>
              </w:rPr>
              <w:t>e</w:t>
            </w:r>
          </w:p>
        </w:tc>
        <w:tc>
          <w:tcPr>
            <w:tcW w:w="1412" w:type="dxa"/>
            <w:tcBorders>
              <w:top w:val="single" w:sz="4" w:space="0" w:color="000000"/>
              <w:left w:val="single" w:sz="4" w:space="0" w:color="000000"/>
              <w:bottom w:val="single" w:sz="4" w:space="0" w:color="000000"/>
              <w:right w:val="single" w:sz="4" w:space="0" w:color="000000"/>
            </w:tcBorders>
          </w:tcPr>
          <w:p w14:paraId="6EF567CC" w14:textId="77777777" w:rsidR="00D91BE6" w:rsidRPr="0020188B" w:rsidRDefault="00D91BE6" w:rsidP="00AA58A5">
            <w:pPr>
              <w:pStyle w:val="TableParagraph"/>
              <w:kinsoku w:val="0"/>
              <w:overflowPunct w:val="0"/>
              <w:spacing w:before="7" w:line="180" w:lineRule="exact"/>
              <w:rPr>
                <w:rFonts w:asciiTheme="minorHAnsi" w:hAnsiTheme="minorHAnsi"/>
                <w:b/>
                <w:bCs/>
                <w:sz w:val="18"/>
                <w:szCs w:val="18"/>
              </w:rPr>
            </w:pPr>
          </w:p>
          <w:p w14:paraId="579BF8D1"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15A53F92" w14:textId="77777777" w:rsidR="00D91BE6" w:rsidRPr="0020188B" w:rsidRDefault="00D91BE6" w:rsidP="00AA58A5">
            <w:pPr>
              <w:pStyle w:val="TableParagraph"/>
              <w:kinsoku w:val="0"/>
              <w:overflowPunct w:val="0"/>
              <w:spacing w:line="183" w:lineRule="exact"/>
              <w:ind w:left="758"/>
              <w:rPr>
                <w:rFonts w:asciiTheme="minorHAnsi" w:hAnsiTheme="minorHAnsi"/>
                <w:b/>
                <w:bCs/>
              </w:rPr>
            </w:pPr>
            <w:r w:rsidRPr="0020188B">
              <w:rPr>
                <w:rFonts w:asciiTheme="minorHAnsi" w:hAnsiTheme="minorHAnsi" w:cs="Arial"/>
                <w:b/>
                <w:bCs/>
                <w:spacing w:val="-2"/>
                <w:sz w:val="16"/>
                <w:szCs w:val="16"/>
              </w:rPr>
              <w:t>179</w:t>
            </w:r>
            <w:r w:rsidRPr="0020188B">
              <w:rPr>
                <w:rFonts w:asciiTheme="minorHAnsi" w:hAnsiTheme="minorHAnsi" w:cs="Arial"/>
                <w:b/>
                <w:bCs/>
                <w:spacing w:val="3"/>
                <w:sz w:val="16"/>
                <w:szCs w:val="16"/>
              </w:rPr>
              <w:t>,40</w:t>
            </w:r>
          </w:p>
        </w:tc>
      </w:tr>
      <w:tr w:rsidR="00D91BE6" w:rsidRPr="009137E5" w14:paraId="11D840EC" w14:textId="77777777" w:rsidTr="00AA58A5">
        <w:trPr>
          <w:trHeight w:hRule="exact" w:val="264"/>
        </w:trPr>
        <w:tc>
          <w:tcPr>
            <w:tcW w:w="9009" w:type="dxa"/>
            <w:gridSpan w:val="10"/>
            <w:tcBorders>
              <w:top w:val="single" w:sz="4" w:space="0" w:color="000000"/>
              <w:left w:val="single" w:sz="4" w:space="0" w:color="000000"/>
              <w:bottom w:val="single" w:sz="4" w:space="0" w:color="000000"/>
              <w:right w:val="single" w:sz="4" w:space="0" w:color="000000"/>
            </w:tcBorders>
          </w:tcPr>
          <w:p w14:paraId="1B734BE4" w14:textId="77777777" w:rsidR="00D91BE6" w:rsidRPr="009137E5" w:rsidRDefault="00D91BE6" w:rsidP="00AA58A5">
            <w:pPr>
              <w:pStyle w:val="TableParagraph"/>
              <w:kinsoku w:val="0"/>
              <w:overflowPunct w:val="0"/>
              <w:spacing w:before="13"/>
              <w:ind w:left="66"/>
              <w:rPr>
                <w:rFonts w:asciiTheme="minorHAnsi" w:hAnsiTheme="minorHAnsi"/>
              </w:rPr>
            </w:pPr>
            <w:r w:rsidRPr="009137E5">
              <w:rPr>
                <w:rFonts w:asciiTheme="minorHAnsi" w:hAnsiTheme="minorHAnsi" w:cs="Arial"/>
                <w:b/>
                <w:bCs/>
                <w:sz w:val="20"/>
                <w:szCs w:val="20"/>
              </w:rPr>
              <w:t>t</w:t>
            </w:r>
            <w:r w:rsidRPr="009137E5">
              <w:rPr>
                <w:rFonts w:asciiTheme="minorHAnsi" w:hAnsiTheme="minorHAnsi" w:cs="Arial"/>
                <w:b/>
                <w:bCs/>
                <w:spacing w:val="1"/>
                <w:sz w:val="20"/>
                <w:szCs w:val="20"/>
              </w:rPr>
              <w:t>o</w:t>
            </w:r>
            <w:r w:rsidRPr="009137E5">
              <w:rPr>
                <w:rFonts w:asciiTheme="minorHAnsi" w:hAnsiTheme="minorHAnsi" w:cs="Arial"/>
                <w:b/>
                <w:bCs/>
                <w:sz w:val="20"/>
                <w:szCs w:val="20"/>
              </w:rPr>
              <w:t>t</w:t>
            </w:r>
            <w:r w:rsidRPr="009137E5">
              <w:rPr>
                <w:rFonts w:asciiTheme="minorHAnsi" w:hAnsiTheme="minorHAnsi" w:cs="Arial"/>
                <w:b/>
                <w:bCs/>
                <w:spacing w:val="-2"/>
                <w:sz w:val="20"/>
                <w:szCs w:val="20"/>
              </w:rPr>
              <w:t>a</w:t>
            </w:r>
            <w:r w:rsidRPr="009137E5">
              <w:rPr>
                <w:rFonts w:asciiTheme="minorHAnsi" w:hAnsiTheme="minorHAnsi" w:cs="Arial"/>
                <w:b/>
                <w:bCs/>
                <w:spacing w:val="1"/>
                <w:sz w:val="20"/>
                <w:szCs w:val="20"/>
              </w:rPr>
              <w:t>l</w:t>
            </w:r>
            <w:r w:rsidRPr="009137E5">
              <w:rPr>
                <w:rFonts w:asciiTheme="minorHAnsi" w:hAnsiTheme="minorHAnsi" w:cs="Arial"/>
                <w:b/>
                <w:bCs/>
                <w:sz w:val="20"/>
                <w:szCs w:val="20"/>
              </w:rPr>
              <w:t xml:space="preserve">e </w:t>
            </w:r>
            <w:r w:rsidRPr="009137E5">
              <w:rPr>
                <w:rFonts w:asciiTheme="minorHAnsi" w:hAnsiTheme="minorHAnsi" w:cs="Arial"/>
                <w:b/>
                <w:bCs/>
                <w:spacing w:val="-2"/>
                <w:sz w:val="20"/>
                <w:szCs w:val="20"/>
              </w:rPr>
              <w:t>serv</w:t>
            </w:r>
            <w:r w:rsidRPr="009137E5">
              <w:rPr>
                <w:rFonts w:asciiTheme="minorHAnsi" w:hAnsiTheme="minorHAnsi" w:cs="Arial"/>
                <w:b/>
                <w:bCs/>
                <w:spacing w:val="1"/>
                <w:sz w:val="20"/>
                <w:szCs w:val="20"/>
              </w:rPr>
              <w:t>i</w:t>
            </w:r>
            <w:r w:rsidRPr="009137E5">
              <w:rPr>
                <w:rFonts w:asciiTheme="minorHAnsi" w:hAnsiTheme="minorHAnsi" w:cs="Arial"/>
                <w:b/>
                <w:bCs/>
                <w:spacing w:val="-5"/>
                <w:sz w:val="20"/>
                <w:szCs w:val="20"/>
              </w:rPr>
              <w:t>z</w:t>
            </w:r>
            <w:r w:rsidRPr="009137E5">
              <w:rPr>
                <w:rFonts w:asciiTheme="minorHAnsi" w:hAnsiTheme="minorHAnsi" w:cs="Arial"/>
                <w:b/>
                <w:bCs/>
                <w:spacing w:val="1"/>
                <w:sz w:val="20"/>
                <w:szCs w:val="20"/>
              </w:rPr>
              <w:t>i</w:t>
            </w:r>
            <w:r w:rsidRPr="009137E5">
              <w:rPr>
                <w:rFonts w:asciiTheme="minorHAnsi" w:hAnsiTheme="minorHAnsi" w:cs="Arial"/>
                <w:b/>
                <w:bCs/>
                <w:sz w:val="20"/>
                <w:szCs w:val="20"/>
              </w:rPr>
              <w:t>o</w:t>
            </w:r>
          </w:p>
        </w:tc>
        <w:tc>
          <w:tcPr>
            <w:tcW w:w="1412" w:type="dxa"/>
            <w:tcBorders>
              <w:top w:val="single" w:sz="4" w:space="0" w:color="000000"/>
              <w:left w:val="single" w:sz="4" w:space="0" w:color="000000"/>
              <w:bottom w:val="single" w:sz="4" w:space="0" w:color="000000"/>
              <w:right w:val="single" w:sz="4" w:space="0" w:color="000000"/>
            </w:tcBorders>
          </w:tcPr>
          <w:p w14:paraId="31332326" w14:textId="3627972C" w:rsidR="00D91BE6" w:rsidRPr="0020188B" w:rsidRDefault="00D91BE6" w:rsidP="00AA58A5">
            <w:pPr>
              <w:pStyle w:val="TableParagraph"/>
              <w:kinsoku w:val="0"/>
              <w:overflowPunct w:val="0"/>
              <w:spacing w:before="41"/>
              <w:ind w:left="585"/>
              <w:rPr>
                <w:rFonts w:asciiTheme="minorHAnsi" w:hAnsiTheme="minorHAnsi"/>
                <w:b/>
                <w:bCs/>
              </w:rPr>
            </w:pPr>
            <w:r w:rsidRPr="0020188B">
              <w:rPr>
                <w:rFonts w:asciiTheme="minorHAnsi" w:hAnsiTheme="minorHAnsi" w:cs="Arial"/>
                <w:b/>
                <w:bCs/>
                <w:spacing w:val="-1"/>
                <w:sz w:val="18"/>
                <w:szCs w:val="18"/>
              </w:rPr>
              <w:t>4</w:t>
            </w:r>
            <w:r w:rsidR="0020188B">
              <w:rPr>
                <w:rFonts w:asciiTheme="minorHAnsi" w:hAnsiTheme="minorHAnsi" w:cs="Arial"/>
                <w:b/>
                <w:bCs/>
                <w:spacing w:val="-1"/>
                <w:sz w:val="18"/>
                <w:szCs w:val="18"/>
              </w:rPr>
              <w:t>.</w:t>
            </w:r>
            <w:r w:rsidRPr="0020188B">
              <w:rPr>
                <w:rFonts w:asciiTheme="minorHAnsi" w:hAnsiTheme="minorHAnsi" w:cs="Arial"/>
                <w:b/>
                <w:bCs/>
                <w:spacing w:val="-1"/>
                <w:sz w:val="18"/>
                <w:szCs w:val="18"/>
              </w:rPr>
              <w:t>330,56</w:t>
            </w:r>
          </w:p>
        </w:tc>
      </w:tr>
    </w:tbl>
    <w:p w14:paraId="303F6897" w14:textId="77777777" w:rsidR="00D91BE6" w:rsidRPr="009137E5" w:rsidRDefault="00D91BE6" w:rsidP="00D91BE6">
      <w:pPr>
        <w:rPr>
          <w:rFonts w:asciiTheme="minorHAnsi" w:hAnsiTheme="minorHAnsi"/>
        </w:rPr>
        <w:sectPr w:rsidR="00D91BE6" w:rsidRPr="009137E5">
          <w:pgSz w:w="11904" w:h="16840"/>
          <w:pgMar w:top="980" w:right="320" w:bottom="1240" w:left="960" w:header="749" w:footer="1045" w:gutter="0"/>
          <w:cols w:space="720" w:equalWidth="0">
            <w:col w:w="10624"/>
          </w:cols>
          <w:noEndnote/>
        </w:sectPr>
      </w:pPr>
    </w:p>
    <w:p w14:paraId="0B9C2DF1" w14:textId="77777777" w:rsidR="00D91BE6" w:rsidRDefault="00D91BE6" w:rsidP="00D91BE6">
      <w:pPr>
        <w:kinsoku w:val="0"/>
        <w:overflowPunct w:val="0"/>
        <w:spacing w:before="5" w:line="140" w:lineRule="exact"/>
        <w:rPr>
          <w:sz w:val="14"/>
          <w:szCs w:val="14"/>
        </w:rPr>
      </w:pPr>
    </w:p>
    <w:p w14:paraId="019B3C2A" w14:textId="77777777" w:rsidR="00D91BE6" w:rsidRDefault="00D91BE6" w:rsidP="00D91BE6">
      <w:pPr>
        <w:kinsoku w:val="0"/>
        <w:overflowPunct w:val="0"/>
        <w:spacing w:line="200" w:lineRule="exact"/>
        <w:rPr>
          <w:sz w:val="20"/>
          <w:szCs w:val="20"/>
        </w:rPr>
      </w:pPr>
    </w:p>
    <w:p w14:paraId="3B5FC0EB" w14:textId="27DF52AB" w:rsidR="00D91BE6" w:rsidRPr="0020188B" w:rsidRDefault="00D91BE6" w:rsidP="0020188B">
      <w:pPr>
        <w:tabs>
          <w:tab w:val="left" w:pos="599"/>
        </w:tabs>
        <w:kinsoku w:val="0"/>
        <w:overflowPunct w:val="0"/>
        <w:adjustRightInd w:val="0"/>
        <w:spacing w:before="72"/>
        <w:jc w:val="center"/>
        <w:rPr>
          <w:rFonts w:asciiTheme="minorHAnsi" w:hAnsiTheme="minorHAnsi"/>
          <w:u w:val="single"/>
        </w:rPr>
      </w:pPr>
      <w:r w:rsidRPr="0020188B">
        <w:rPr>
          <w:rFonts w:asciiTheme="minorHAnsi" w:hAnsiTheme="minorHAnsi"/>
          <w:b/>
          <w:bCs/>
          <w:i/>
          <w:iCs/>
          <w:spacing w:val="1"/>
          <w:u w:val="single"/>
        </w:rPr>
        <w:t>RACC</w:t>
      </w:r>
      <w:r w:rsidRPr="0020188B">
        <w:rPr>
          <w:rFonts w:asciiTheme="minorHAnsi" w:hAnsiTheme="minorHAnsi"/>
          <w:b/>
          <w:bCs/>
          <w:i/>
          <w:iCs/>
          <w:spacing w:val="-2"/>
          <w:u w:val="single"/>
        </w:rPr>
        <w:t>O</w:t>
      </w:r>
      <w:r w:rsidRPr="0020188B">
        <w:rPr>
          <w:rFonts w:asciiTheme="minorHAnsi" w:hAnsiTheme="minorHAnsi"/>
          <w:b/>
          <w:bCs/>
          <w:i/>
          <w:iCs/>
          <w:spacing w:val="-6"/>
          <w:u w:val="single"/>
        </w:rPr>
        <w:t>L</w:t>
      </w:r>
      <w:r w:rsidRPr="0020188B">
        <w:rPr>
          <w:rFonts w:asciiTheme="minorHAnsi" w:hAnsiTheme="minorHAnsi"/>
          <w:b/>
          <w:bCs/>
          <w:i/>
          <w:iCs/>
          <w:spacing w:val="-15"/>
          <w:u w:val="single"/>
        </w:rPr>
        <w:t>T</w:t>
      </w:r>
      <w:r w:rsidRPr="0020188B">
        <w:rPr>
          <w:rFonts w:asciiTheme="minorHAnsi" w:hAnsiTheme="minorHAnsi"/>
          <w:b/>
          <w:bCs/>
          <w:i/>
          <w:iCs/>
          <w:u w:val="single"/>
        </w:rPr>
        <w:t>A</w:t>
      </w:r>
      <w:r w:rsidRPr="0020188B">
        <w:rPr>
          <w:rFonts w:asciiTheme="minorHAnsi" w:hAnsiTheme="minorHAnsi"/>
          <w:b/>
          <w:bCs/>
          <w:i/>
          <w:iCs/>
          <w:spacing w:val="-6"/>
          <w:u w:val="single"/>
        </w:rPr>
        <w:t xml:space="preserve"> </w:t>
      </w:r>
      <w:r w:rsidRPr="0020188B">
        <w:rPr>
          <w:rFonts w:asciiTheme="minorHAnsi" w:hAnsiTheme="minorHAnsi"/>
          <w:b/>
          <w:bCs/>
          <w:i/>
          <w:iCs/>
          <w:spacing w:val="-9"/>
          <w:u w:val="single"/>
        </w:rPr>
        <w:t>V</w:t>
      </w:r>
      <w:r w:rsidRPr="0020188B">
        <w:rPr>
          <w:rFonts w:asciiTheme="minorHAnsi" w:hAnsiTheme="minorHAnsi"/>
          <w:b/>
          <w:bCs/>
          <w:i/>
          <w:iCs/>
          <w:spacing w:val="1"/>
          <w:u w:val="single"/>
        </w:rPr>
        <w:t>ER</w:t>
      </w:r>
      <w:r w:rsidRPr="0020188B">
        <w:rPr>
          <w:rFonts w:asciiTheme="minorHAnsi" w:hAnsiTheme="minorHAnsi"/>
          <w:b/>
          <w:bCs/>
          <w:i/>
          <w:iCs/>
          <w:spacing w:val="-2"/>
          <w:u w:val="single"/>
        </w:rPr>
        <w:t>D</w:t>
      </w:r>
      <w:r w:rsidRPr="0020188B">
        <w:rPr>
          <w:rFonts w:asciiTheme="minorHAnsi" w:hAnsiTheme="minorHAnsi"/>
          <w:b/>
          <w:bCs/>
          <w:i/>
          <w:iCs/>
          <w:u w:val="single"/>
        </w:rPr>
        <w:t>E</w:t>
      </w:r>
      <w:r w:rsidRPr="0020188B">
        <w:rPr>
          <w:rFonts w:asciiTheme="minorHAnsi" w:hAnsiTheme="minorHAnsi"/>
          <w:b/>
          <w:bCs/>
          <w:i/>
          <w:iCs/>
          <w:spacing w:val="3"/>
          <w:u w:val="single"/>
        </w:rPr>
        <w:t xml:space="preserve"> </w:t>
      </w:r>
      <w:r w:rsidRPr="0020188B">
        <w:rPr>
          <w:rFonts w:asciiTheme="minorHAnsi" w:hAnsiTheme="minorHAnsi"/>
          <w:b/>
          <w:bCs/>
          <w:i/>
          <w:iCs/>
          <w:u w:val="single"/>
        </w:rPr>
        <w:t>E</w:t>
      </w:r>
      <w:r w:rsidRPr="0020188B">
        <w:rPr>
          <w:rFonts w:asciiTheme="minorHAnsi" w:hAnsiTheme="minorHAnsi"/>
          <w:b/>
          <w:bCs/>
          <w:i/>
          <w:iCs/>
          <w:spacing w:val="3"/>
          <w:u w:val="single"/>
        </w:rPr>
        <w:t xml:space="preserve"> </w:t>
      </w:r>
      <w:r w:rsidRPr="0020188B">
        <w:rPr>
          <w:rFonts w:asciiTheme="minorHAnsi" w:hAnsiTheme="minorHAnsi"/>
          <w:b/>
          <w:bCs/>
          <w:i/>
          <w:iCs/>
          <w:spacing w:val="1"/>
          <w:u w:val="single"/>
        </w:rPr>
        <w:t>SF</w:t>
      </w:r>
      <w:r w:rsidRPr="0020188B">
        <w:rPr>
          <w:rFonts w:asciiTheme="minorHAnsi" w:hAnsiTheme="minorHAnsi"/>
          <w:b/>
          <w:bCs/>
          <w:i/>
          <w:iCs/>
          <w:u w:val="single"/>
        </w:rPr>
        <w:t>AL</w:t>
      </w:r>
      <w:r w:rsidRPr="0020188B">
        <w:rPr>
          <w:rFonts w:asciiTheme="minorHAnsi" w:hAnsiTheme="minorHAnsi"/>
          <w:b/>
          <w:bCs/>
          <w:i/>
          <w:iCs/>
          <w:spacing w:val="1"/>
          <w:u w:val="single"/>
        </w:rPr>
        <w:t>C</w:t>
      </w:r>
      <w:r w:rsidRPr="0020188B">
        <w:rPr>
          <w:rFonts w:asciiTheme="minorHAnsi" w:hAnsiTheme="minorHAnsi"/>
          <w:b/>
          <w:bCs/>
          <w:i/>
          <w:iCs/>
          <w:u w:val="single"/>
        </w:rPr>
        <w:t>I</w:t>
      </w:r>
      <w:r w:rsidRPr="0020188B">
        <w:rPr>
          <w:rFonts w:asciiTheme="minorHAnsi" w:hAnsiTheme="minorHAnsi"/>
          <w:b/>
          <w:bCs/>
          <w:i/>
          <w:iCs/>
          <w:spacing w:val="-2"/>
          <w:u w:val="single"/>
        </w:rPr>
        <w:t xml:space="preserve"> D</w:t>
      </w:r>
      <w:r w:rsidRPr="0020188B">
        <w:rPr>
          <w:rFonts w:asciiTheme="minorHAnsi" w:hAnsiTheme="minorHAnsi"/>
          <w:b/>
          <w:bCs/>
          <w:i/>
          <w:iCs/>
          <w:u w:val="single"/>
        </w:rPr>
        <w:t>I</w:t>
      </w:r>
      <w:r w:rsidRPr="0020188B">
        <w:rPr>
          <w:rFonts w:asciiTheme="minorHAnsi" w:hAnsiTheme="minorHAnsi"/>
          <w:b/>
          <w:bCs/>
          <w:i/>
          <w:iCs/>
          <w:spacing w:val="2"/>
          <w:u w:val="single"/>
        </w:rPr>
        <w:t xml:space="preserve"> </w:t>
      </w:r>
      <w:r w:rsidRPr="0020188B">
        <w:rPr>
          <w:rFonts w:asciiTheme="minorHAnsi" w:hAnsiTheme="minorHAnsi"/>
          <w:b/>
          <w:bCs/>
          <w:i/>
          <w:iCs/>
          <w:u w:val="single"/>
        </w:rPr>
        <w:t>P</w:t>
      </w:r>
      <w:r w:rsidRPr="0020188B">
        <w:rPr>
          <w:rFonts w:asciiTheme="minorHAnsi" w:hAnsiTheme="minorHAnsi"/>
          <w:b/>
          <w:bCs/>
          <w:i/>
          <w:iCs/>
          <w:spacing w:val="-2"/>
          <w:u w:val="single"/>
        </w:rPr>
        <w:t>O</w:t>
      </w:r>
      <w:r w:rsidRPr="0020188B">
        <w:rPr>
          <w:rFonts w:asciiTheme="minorHAnsi" w:hAnsiTheme="minorHAnsi"/>
          <w:b/>
          <w:bCs/>
          <w:i/>
          <w:iCs/>
          <w:spacing w:val="-15"/>
          <w:u w:val="single"/>
        </w:rPr>
        <w:t>T</w:t>
      </w:r>
      <w:r w:rsidRPr="0020188B">
        <w:rPr>
          <w:rFonts w:asciiTheme="minorHAnsi" w:hAnsiTheme="minorHAnsi"/>
          <w:b/>
          <w:bCs/>
          <w:i/>
          <w:iCs/>
          <w:spacing w:val="-13"/>
          <w:u w:val="single"/>
        </w:rPr>
        <w:t>A</w:t>
      </w:r>
      <w:r w:rsidRPr="0020188B">
        <w:rPr>
          <w:rFonts w:asciiTheme="minorHAnsi" w:hAnsiTheme="minorHAnsi"/>
          <w:b/>
          <w:bCs/>
          <w:i/>
          <w:iCs/>
          <w:u w:val="single"/>
        </w:rPr>
        <w:t>T</w:t>
      </w:r>
      <w:r w:rsidRPr="0020188B">
        <w:rPr>
          <w:rFonts w:asciiTheme="minorHAnsi" w:hAnsiTheme="minorHAnsi"/>
          <w:b/>
          <w:bCs/>
          <w:i/>
          <w:iCs/>
          <w:spacing w:val="3"/>
          <w:u w:val="single"/>
        </w:rPr>
        <w:t>U</w:t>
      </w:r>
      <w:r w:rsidRPr="0020188B">
        <w:rPr>
          <w:rFonts w:asciiTheme="minorHAnsi" w:hAnsiTheme="minorHAnsi"/>
          <w:b/>
          <w:bCs/>
          <w:i/>
          <w:iCs/>
          <w:spacing w:val="1"/>
          <w:u w:val="single"/>
        </w:rPr>
        <w:t>R</w:t>
      </w:r>
      <w:r w:rsidRPr="0020188B">
        <w:rPr>
          <w:rFonts w:asciiTheme="minorHAnsi" w:hAnsiTheme="minorHAnsi"/>
          <w:b/>
          <w:bCs/>
          <w:i/>
          <w:iCs/>
          <w:u w:val="single"/>
        </w:rPr>
        <w:t>A</w:t>
      </w:r>
    </w:p>
    <w:p w14:paraId="6378D0E9" w14:textId="77777777" w:rsidR="00D91BE6" w:rsidRPr="009137E5" w:rsidRDefault="00D91BE6" w:rsidP="00D91BE6">
      <w:pPr>
        <w:kinsoku w:val="0"/>
        <w:overflowPunct w:val="0"/>
        <w:spacing w:line="200" w:lineRule="exact"/>
        <w:rPr>
          <w:rFonts w:asciiTheme="minorHAnsi" w:hAnsiTheme="minorHAnsi"/>
          <w:sz w:val="20"/>
          <w:szCs w:val="20"/>
        </w:rPr>
      </w:pPr>
    </w:p>
    <w:p w14:paraId="2CF36246" w14:textId="77777777" w:rsidR="00D91BE6" w:rsidRPr="009137E5" w:rsidRDefault="00D91BE6" w:rsidP="00D91BE6">
      <w:pPr>
        <w:kinsoku w:val="0"/>
        <w:overflowPunct w:val="0"/>
        <w:spacing w:before="4" w:line="200" w:lineRule="exact"/>
        <w:rPr>
          <w:rFonts w:asciiTheme="minorHAnsi" w:hAnsiTheme="minorHAnsi"/>
          <w:sz w:val="20"/>
          <w:szCs w:val="20"/>
        </w:rPr>
      </w:pPr>
    </w:p>
    <w:p w14:paraId="100DD2ED" w14:textId="77777777" w:rsidR="00D91BE6" w:rsidRPr="009137E5" w:rsidRDefault="00D91BE6" w:rsidP="00D91BE6">
      <w:pPr>
        <w:kinsoku w:val="0"/>
        <w:overflowPunct w:val="0"/>
        <w:ind w:left="2552" w:right="7" w:hanging="2410"/>
        <w:rPr>
          <w:rFonts w:asciiTheme="minorHAnsi" w:hAnsiTheme="minorHAnsi"/>
        </w:rPr>
      </w:pPr>
      <w:r>
        <w:rPr>
          <w:rFonts w:asciiTheme="minorHAnsi" w:hAnsiTheme="minorHAnsi"/>
          <w:b/>
          <w:bCs/>
          <w:i/>
          <w:iCs/>
        </w:rPr>
        <w:t xml:space="preserve"> </w:t>
      </w:r>
      <w:r w:rsidRPr="009137E5">
        <w:rPr>
          <w:rFonts w:asciiTheme="minorHAnsi" w:hAnsiTheme="minorHAnsi"/>
          <w:b/>
          <w:bCs/>
          <w:i/>
          <w:iCs/>
        </w:rPr>
        <w:t>2</w:t>
      </w:r>
      <w:r w:rsidRPr="009137E5">
        <w:rPr>
          <w:rFonts w:asciiTheme="minorHAnsi" w:hAnsiTheme="minorHAnsi"/>
          <w:b/>
          <w:bCs/>
          <w:i/>
          <w:iCs/>
          <w:spacing w:val="2"/>
        </w:rPr>
        <w:t>.</w:t>
      </w:r>
      <w:r w:rsidRPr="009137E5">
        <w:rPr>
          <w:rFonts w:asciiTheme="minorHAnsi" w:hAnsiTheme="minorHAnsi"/>
          <w:b/>
          <w:bCs/>
          <w:i/>
          <w:iCs/>
        </w:rPr>
        <w:t>13</w:t>
      </w:r>
      <w:r w:rsidRPr="009137E5">
        <w:rPr>
          <w:rFonts w:asciiTheme="minorHAnsi" w:hAnsiTheme="minorHAnsi"/>
          <w:b/>
          <w:bCs/>
          <w:i/>
          <w:iCs/>
          <w:spacing w:val="2"/>
        </w:rPr>
        <w:t>.</w:t>
      </w:r>
      <w:r w:rsidRPr="009137E5">
        <w:rPr>
          <w:rFonts w:asciiTheme="minorHAnsi" w:hAnsiTheme="minorHAnsi"/>
          <w:b/>
          <w:bCs/>
          <w:i/>
          <w:iCs/>
        </w:rPr>
        <w:t>1</w:t>
      </w:r>
      <w:r w:rsidRPr="009137E5">
        <w:rPr>
          <w:rFonts w:asciiTheme="minorHAnsi" w:hAnsiTheme="minorHAnsi"/>
          <w:b/>
          <w:bCs/>
          <w:i/>
          <w:iCs/>
          <w:spacing w:val="2"/>
        </w:rPr>
        <w:t xml:space="preserve"> </w:t>
      </w:r>
      <w:r>
        <w:rPr>
          <w:rFonts w:asciiTheme="minorHAnsi" w:hAnsiTheme="minorHAnsi"/>
          <w:b/>
          <w:bCs/>
          <w:i/>
          <w:iCs/>
          <w:spacing w:val="2"/>
        </w:rPr>
        <w:t xml:space="preserve">  </w:t>
      </w:r>
      <w:r w:rsidRPr="009137E5">
        <w:rPr>
          <w:rFonts w:asciiTheme="minorHAnsi" w:hAnsiTheme="minorHAnsi"/>
          <w:b/>
          <w:bCs/>
          <w:i/>
          <w:iCs/>
          <w:spacing w:val="-2"/>
        </w:rPr>
        <w:t>Ge</w:t>
      </w:r>
      <w:r w:rsidRPr="009137E5">
        <w:rPr>
          <w:rFonts w:asciiTheme="minorHAnsi" w:hAnsiTheme="minorHAnsi"/>
          <w:b/>
          <w:bCs/>
          <w:i/>
          <w:iCs/>
          <w:spacing w:val="1"/>
        </w:rPr>
        <w:t>n</w:t>
      </w:r>
      <w:r w:rsidRPr="009137E5">
        <w:rPr>
          <w:rFonts w:asciiTheme="minorHAnsi" w:hAnsiTheme="minorHAnsi"/>
          <w:b/>
          <w:bCs/>
          <w:i/>
          <w:iCs/>
          <w:spacing w:val="-2"/>
        </w:rPr>
        <w:t>e</w:t>
      </w:r>
      <w:r w:rsidRPr="009137E5">
        <w:rPr>
          <w:rFonts w:asciiTheme="minorHAnsi" w:hAnsiTheme="minorHAnsi"/>
          <w:b/>
          <w:bCs/>
          <w:i/>
          <w:iCs/>
        </w:rPr>
        <w:t>ra</w:t>
      </w:r>
      <w:r w:rsidRPr="009137E5">
        <w:rPr>
          <w:rFonts w:asciiTheme="minorHAnsi" w:hAnsiTheme="minorHAnsi"/>
          <w:b/>
          <w:bCs/>
          <w:i/>
          <w:iCs/>
          <w:spacing w:val="1"/>
        </w:rPr>
        <w:t>l</w:t>
      </w:r>
      <w:r w:rsidRPr="009137E5">
        <w:rPr>
          <w:rFonts w:asciiTheme="minorHAnsi" w:hAnsiTheme="minorHAnsi"/>
          <w:b/>
          <w:bCs/>
          <w:i/>
          <w:iCs/>
        </w:rPr>
        <w:t>ità</w:t>
      </w:r>
      <w:r w:rsidRPr="009137E5">
        <w:rPr>
          <w:rFonts w:asciiTheme="minorHAnsi" w:hAnsiTheme="minorHAnsi"/>
          <w:b/>
          <w:bCs/>
          <w:i/>
          <w:iCs/>
          <w:spacing w:val="2"/>
        </w:rPr>
        <w:t xml:space="preserve"> </w:t>
      </w:r>
      <w:r w:rsidRPr="009137E5">
        <w:rPr>
          <w:rFonts w:asciiTheme="minorHAnsi" w:hAnsiTheme="minorHAnsi"/>
          <w:b/>
          <w:bCs/>
          <w:i/>
          <w:iCs/>
        </w:rPr>
        <w:t>d</w:t>
      </w:r>
      <w:r w:rsidRPr="009137E5">
        <w:rPr>
          <w:rFonts w:asciiTheme="minorHAnsi" w:hAnsiTheme="minorHAnsi"/>
          <w:b/>
          <w:bCs/>
          <w:i/>
          <w:iCs/>
          <w:spacing w:val="-2"/>
        </w:rPr>
        <w:t>e</w:t>
      </w:r>
      <w:r w:rsidRPr="009137E5">
        <w:rPr>
          <w:rFonts w:asciiTheme="minorHAnsi" w:hAnsiTheme="minorHAnsi"/>
          <w:b/>
          <w:bCs/>
          <w:i/>
          <w:iCs/>
        </w:rPr>
        <w:t>l</w:t>
      </w:r>
      <w:r w:rsidRPr="009137E5">
        <w:rPr>
          <w:rFonts w:asciiTheme="minorHAnsi" w:hAnsiTheme="minorHAnsi"/>
          <w:b/>
          <w:bCs/>
          <w:i/>
          <w:iCs/>
          <w:spacing w:val="3"/>
        </w:rPr>
        <w:t xml:space="preserve"> </w:t>
      </w:r>
      <w:r w:rsidRPr="009137E5">
        <w:rPr>
          <w:rFonts w:asciiTheme="minorHAnsi" w:hAnsiTheme="minorHAnsi"/>
          <w:b/>
          <w:bCs/>
          <w:i/>
          <w:iCs/>
        </w:rPr>
        <w:t>s</w:t>
      </w:r>
      <w:r w:rsidRPr="009137E5">
        <w:rPr>
          <w:rFonts w:asciiTheme="minorHAnsi" w:hAnsiTheme="minorHAnsi"/>
          <w:b/>
          <w:bCs/>
          <w:i/>
          <w:iCs/>
          <w:spacing w:val="-2"/>
        </w:rPr>
        <w:t>e</w:t>
      </w:r>
      <w:r w:rsidRPr="009137E5">
        <w:rPr>
          <w:rFonts w:asciiTheme="minorHAnsi" w:hAnsiTheme="minorHAnsi"/>
          <w:b/>
          <w:bCs/>
          <w:i/>
          <w:iCs/>
          <w:spacing w:val="5"/>
        </w:rPr>
        <w:t>r</w:t>
      </w:r>
      <w:r w:rsidRPr="009137E5">
        <w:rPr>
          <w:rFonts w:asciiTheme="minorHAnsi" w:hAnsiTheme="minorHAnsi"/>
          <w:b/>
          <w:bCs/>
          <w:i/>
          <w:iCs/>
          <w:spacing w:val="-2"/>
        </w:rPr>
        <w:t>v</w:t>
      </w:r>
      <w:r w:rsidRPr="009137E5">
        <w:rPr>
          <w:rFonts w:asciiTheme="minorHAnsi" w:hAnsiTheme="minorHAnsi"/>
          <w:b/>
          <w:bCs/>
          <w:i/>
          <w:iCs/>
        </w:rPr>
        <w:t>iz</w:t>
      </w:r>
      <w:r w:rsidRPr="009137E5">
        <w:rPr>
          <w:rFonts w:asciiTheme="minorHAnsi" w:hAnsiTheme="minorHAnsi"/>
          <w:b/>
          <w:bCs/>
          <w:i/>
          <w:iCs/>
          <w:spacing w:val="1"/>
        </w:rPr>
        <w:t>i</w:t>
      </w:r>
      <w:r w:rsidRPr="009137E5">
        <w:rPr>
          <w:rFonts w:asciiTheme="minorHAnsi" w:hAnsiTheme="minorHAnsi"/>
          <w:b/>
          <w:bCs/>
          <w:i/>
          <w:iCs/>
        </w:rPr>
        <w:t>o</w:t>
      </w:r>
    </w:p>
    <w:p w14:paraId="7D618A1D" w14:textId="77777777" w:rsidR="00D91BE6" w:rsidRPr="009137E5" w:rsidRDefault="00D91BE6" w:rsidP="00D91BE6">
      <w:pPr>
        <w:kinsoku w:val="0"/>
        <w:overflowPunct w:val="0"/>
        <w:spacing w:line="200" w:lineRule="exact"/>
        <w:ind w:hanging="2410"/>
        <w:rPr>
          <w:rFonts w:asciiTheme="minorHAnsi" w:hAnsiTheme="minorHAnsi"/>
          <w:sz w:val="20"/>
          <w:szCs w:val="20"/>
        </w:rPr>
      </w:pPr>
    </w:p>
    <w:p w14:paraId="21FC6755" w14:textId="77777777" w:rsidR="00D91BE6" w:rsidRPr="009137E5" w:rsidRDefault="00D91BE6" w:rsidP="00D91BE6">
      <w:pPr>
        <w:kinsoku w:val="0"/>
        <w:overflowPunct w:val="0"/>
        <w:spacing w:line="220" w:lineRule="exact"/>
        <w:rPr>
          <w:rFonts w:asciiTheme="minorHAnsi" w:hAnsiTheme="minorHAnsi"/>
        </w:rPr>
      </w:pPr>
    </w:p>
    <w:tbl>
      <w:tblPr>
        <w:tblW w:w="0" w:type="auto"/>
        <w:tblInd w:w="148" w:type="dxa"/>
        <w:tblLayout w:type="fixed"/>
        <w:tblCellMar>
          <w:left w:w="0" w:type="dxa"/>
          <w:right w:w="0" w:type="dxa"/>
        </w:tblCellMar>
        <w:tblLook w:val="0000" w:firstRow="0" w:lastRow="0" w:firstColumn="0" w:lastColumn="0" w:noHBand="0" w:noVBand="0"/>
      </w:tblPr>
      <w:tblGrid>
        <w:gridCol w:w="4144"/>
        <w:gridCol w:w="5508"/>
      </w:tblGrid>
      <w:tr w:rsidR="00D91BE6" w:rsidRPr="009137E5" w14:paraId="6F9124EC" w14:textId="77777777" w:rsidTr="00AA58A5">
        <w:trPr>
          <w:trHeight w:hRule="exact" w:val="519"/>
        </w:trPr>
        <w:tc>
          <w:tcPr>
            <w:tcW w:w="4144" w:type="dxa"/>
            <w:tcBorders>
              <w:top w:val="single" w:sz="4" w:space="0" w:color="000000"/>
              <w:left w:val="single" w:sz="4" w:space="0" w:color="000000"/>
              <w:bottom w:val="single" w:sz="4" w:space="0" w:color="000000"/>
              <w:right w:val="single" w:sz="4" w:space="0" w:color="000000"/>
            </w:tcBorders>
          </w:tcPr>
          <w:p w14:paraId="6B14F7D3"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b/>
                <w:bCs/>
                <w:spacing w:val="-4"/>
              </w:rPr>
              <w:t>T</w:t>
            </w:r>
            <w:r w:rsidRPr="009137E5">
              <w:rPr>
                <w:rFonts w:asciiTheme="minorHAnsi" w:hAnsiTheme="minorHAnsi"/>
                <w:b/>
                <w:bCs/>
              </w:rPr>
              <w:t>i</w:t>
            </w:r>
            <w:r w:rsidRPr="009137E5">
              <w:rPr>
                <w:rFonts w:asciiTheme="minorHAnsi" w:hAnsiTheme="minorHAnsi"/>
                <w:b/>
                <w:bCs/>
                <w:spacing w:val="-3"/>
              </w:rPr>
              <w:t>p</w:t>
            </w:r>
            <w:r w:rsidRPr="009137E5">
              <w:rPr>
                <w:rFonts w:asciiTheme="minorHAnsi" w:hAnsiTheme="minorHAnsi"/>
                <w:b/>
                <w:bCs/>
              </w:rPr>
              <w:t>o</w:t>
            </w:r>
            <w:r w:rsidRPr="009137E5">
              <w:rPr>
                <w:rFonts w:asciiTheme="minorHAnsi" w:hAnsiTheme="minorHAnsi"/>
                <w:b/>
                <w:bCs/>
                <w:spacing w:val="2"/>
              </w:rPr>
              <w:t xml:space="preserve"> </w:t>
            </w:r>
            <w:r w:rsidRPr="009137E5">
              <w:rPr>
                <w:rFonts w:asciiTheme="minorHAnsi" w:hAnsiTheme="minorHAnsi"/>
                <w:b/>
                <w:bCs/>
                <w:spacing w:val="1"/>
              </w:rPr>
              <w:t>d</w:t>
            </w:r>
            <w:r w:rsidRPr="009137E5">
              <w:rPr>
                <w:rFonts w:asciiTheme="minorHAnsi" w:hAnsiTheme="minorHAnsi"/>
                <w:b/>
                <w:bCs/>
              </w:rPr>
              <w:t>i</w:t>
            </w:r>
            <w:r w:rsidRPr="009137E5">
              <w:rPr>
                <w:rFonts w:asciiTheme="minorHAnsi" w:hAnsiTheme="minorHAnsi"/>
                <w:b/>
                <w:bCs/>
                <w:spacing w:val="-2"/>
              </w:rPr>
              <w:t xml:space="preserve"> </w:t>
            </w:r>
            <w:r w:rsidRPr="009137E5">
              <w:rPr>
                <w:rFonts w:asciiTheme="minorHAnsi" w:hAnsiTheme="minorHAnsi"/>
                <w:b/>
                <w:bCs/>
              </w:rPr>
              <w:t>s</w:t>
            </w:r>
            <w:r w:rsidRPr="009137E5">
              <w:rPr>
                <w:rFonts w:asciiTheme="minorHAnsi" w:hAnsiTheme="minorHAnsi"/>
                <w:b/>
                <w:bCs/>
                <w:spacing w:val="3"/>
              </w:rPr>
              <w:t>e</w:t>
            </w:r>
            <w:r w:rsidRPr="009137E5">
              <w:rPr>
                <w:rFonts w:asciiTheme="minorHAnsi" w:hAnsiTheme="minorHAnsi"/>
                <w:b/>
                <w:bCs/>
                <w:spacing w:val="-2"/>
              </w:rPr>
              <w:t>r</w:t>
            </w:r>
            <w:r w:rsidRPr="009137E5">
              <w:rPr>
                <w:rFonts w:asciiTheme="minorHAnsi" w:hAnsiTheme="minorHAnsi"/>
                <w:b/>
                <w:bCs/>
                <w:spacing w:val="4"/>
              </w:rPr>
              <w:t>v</w:t>
            </w:r>
            <w:r w:rsidRPr="009137E5">
              <w:rPr>
                <w:rFonts w:asciiTheme="minorHAnsi" w:hAnsiTheme="minorHAnsi"/>
                <w:b/>
                <w:bCs/>
              </w:rPr>
              <w:t>i</w:t>
            </w:r>
            <w:r w:rsidRPr="009137E5">
              <w:rPr>
                <w:rFonts w:asciiTheme="minorHAnsi" w:hAnsiTheme="minorHAnsi"/>
                <w:b/>
                <w:bCs/>
                <w:spacing w:val="-2"/>
              </w:rPr>
              <w:t>z</w:t>
            </w:r>
            <w:r w:rsidRPr="009137E5">
              <w:rPr>
                <w:rFonts w:asciiTheme="minorHAnsi" w:hAnsiTheme="minorHAnsi"/>
                <w:b/>
                <w:bCs/>
                <w:spacing w:val="-4"/>
              </w:rPr>
              <w:t>i</w:t>
            </w:r>
            <w:r w:rsidRPr="009137E5">
              <w:rPr>
                <w:rFonts w:asciiTheme="minorHAnsi" w:hAnsiTheme="minorHAnsi"/>
                <w:b/>
                <w:bCs/>
              </w:rPr>
              <w:t>o</w:t>
            </w:r>
          </w:p>
        </w:tc>
        <w:tc>
          <w:tcPr>
            <w:tcW w:w="5508" w:type="dxa"/>
            <w:tcBorders>
              <w:top w:val="single" w:sz="4" w:space="0" w:color="000000"/>
              <w:left w:val="single" w:sz="4" w:space="0" w:color="000000"/>
              <w:bottom w:val="single" w:sz="4" w:space="0" w:color="000000"/>
              <w:right w:val="single" w:sz="4" w:space="0" w:color="000000"/>
            </w:tcBorders>
          </w:tcPr>
          <w:p w14:paraId="1E745297" w14:textId="77777777" w:rsidR="00D91BE6" w:rsidRPr="009137E5" w:rsidRDefault="00D91BE6" w:rsidP="00AA58A5">
            <w:pPr>
              <w:pStyle w:val="TableParagraph"/>
              <w:kinsoku w:val="0"/>
              <w:overflowPunct w:val="0"/>
              <w:spacing w:line="234" w:lineRule="exact"/>
              <w:ind w:left="143"/>
              <w:rPr>
                <w:rFonts w:asciiTheme="minorHAnsi" w:hAnsiTheme="minorHAnsi"/>
              </w:rPr>
            </w:pPr>
            <w:r w:rsidRPr="009137E5">
              <w:rPr>
                <w:rFonts w:asciiTheme="minorHAnsi" w:hAnsiTheme="minorHAnsi"/>
                <w:b/>
                <w:bCs/>
                <w:spacing w:val="-6"/>
              </w:rPr>
              <w:t>R</w:t>
            </w:r>
            <w:r w:rsidRPr="009137E5">
              <w:rPr>
                <w:rFonts w:asciiTheme="minorHAnsi" w:hAnsiTheme="minorHAnsi"/>
                <w:b/>
                <w:bCs/>
                <w:spacing w:val="-10"/>
              </w:rPr>
              <w:t>a</w:t>
            </w:r>
            <w:r w:rsidRPr="009137E5">
              <w:rPr>
                <w:rFonts w:asciiTheme="minorHAnsi" w:hAnsiTheme="minorHAnsi"/>
                <w:b/>
                <w:bCs/>
                <w:spacing w:val="-7"/>
              </w:rPr>
              <w:t>cc</w:t>
            </w:r>
            <w:r w:rsidRPr="009137E5">
              <w:rPr>
                <w:rFonts w:asciiTheme="minorHAnsi" w:hAnsiTheme="minorHAnsi"/>
                <w:b/>
                <w:bCs/>
                <w:spacing w:val="-5"/>
              </w:rPr>
              <w:t>o</w:t>
            </w:r>
            <w:r w:rsidRPr="009137E5">
              <w:rPr>
                <w:rFonts w:asciiTheme="minorHAnsi" w:hAnsiTheme="minorHAnsi"/>
                <w:b/>
                <w:bCs/>
                <w:spacing w:val="-9"/>
              </w:rPr>
              <w:t>l</w:t>
            </w:r>
            <w:r w:rsidRPr="009137E5">
              <w:rPr>
                <w:rFonts w:asciiTheme="minorHAnsi" w:hAnsiTheme="minorHAnsi"/>
                <w:b/>
                <w:bCs/>
                <w:spacing w:val="-7"/>
              </w:rPr>
              <w:t>t</w:t>
            </w:r>
            <w:r w:rsidRPr="009137E5">
              <w:rPr>
                <w:rFonts w:asciiTheme="minorHAnsi" w:hAnsiTheme="minorHAnsi"/>
                <w:b/>
                <w:bCs/>
              </w:rPr>
              <w:t>a</w:t>
            </w:r>
            <w:r w:rsidRPr="009137E5">
              <w:rPr>
                <w:rFonts w:asciiTheme="minorHAnsi" w:hAnsiTheme="minorHAnsi"/>
                <w:b/>
                <w:bCs/>
                <w:spacing w:val="-12"/>
              </w:rPr>
              <w:t xml:space="preserve"> </w:t>
            </w:r>
            <w:r w:rsidRPr="009137E5">
              <w:rPr>
                <w:rFonts w:asciiTheme="minorHAnsi" w:hAnsiTheme="minorHAnsi"/>
                <w:b/>
                <w:bCs/>
                <w:spacing w:val="-5"/>
              </w:rPr>
              <w:t>v</w:t>
            </w:r>
            <w:r w:rsidRPr="009137E5">
              <w:rPr>
                <w:rFonts w:asciiTheme="minorHAnsi" w:hAnsiTheme="minorHAnsi"/>
                <w:b/>
                <w:bCs/>
                <w:spacing w:val="-7"/>
              </w:rPr>
              <w:t>er</w:t>
            </w:r>
            <w:r w:rsidRPr="009137E5">
              <w:rPr>
                <w:rFonts w:asciiTheme="minorHAnsi" w:hAnsiTheme="minorHAnsi"/>
                <w:b/>
                <w:bCs/>
                <w:spacing w:val="-8"/>
              </w:rPr>
              <w:t>d</w:t>
            </w:r>
            <w:r w:rsidRPr="009137E5">
              <w:rPr>
                <w:rFonts w:asciiTheme="minorHAnsi" w:hAnsiTheme="minorHAnsi"/>
                <w:b/>
                <w:bCs/>
              </w:rPr>
              <w:t>e</w:t>
            </w:r>
            <w:r w:rsidRPr="009137E5">
              <w:rPr>
                <w:rFonts w:asciiTheme="minorHAnsi" w:hAnsiTheme="minorHAnsi"/>
                <w:b/>
                <w:bCs/>
                <w:spacing w:val="-10"/>
              </w:rPr>
              <w:t xml:space="preserve"> </w:t>
            </w:r>
            <w:r w:rsidRPr="009137E5">
              <w:rPr>
                <w:rFonts w:asciiTheme="minorHAnsi" w:hAnsiTheme="minorHAnsi"/>
                <w:b/>
                <w:bCs/>
              </w:rPr>
              <w:t>e</w:t>
            </w:r>
            <w:r w:rsidRPr="009137E5">
              <w:rPr>
                <w:rFonts w:asciiTheme="minorHAnsi" w:hAnsiTheme="minorHAnsi"/>
                <w:b/>
                <w:bCs/>
                <w:spacing w:val="-14"/>
              </w:rPr>
              <w:t xml:space="preserve"> </w:t>
            </w:r>
            <w:r w:rsidRPr="009137E5">
              <w:rPr>
                <w:rFonts w:asciiTheme="minorHAnsi" w:hAnsiTheme="minorHAnsi"/>
                <w:b/>
                <w:bCs/>
                <w:spacing w:val="-5"/>
              </w:rPr>
              <w:t>s</w:t>
            </w:r>
            <w:r w:rsidRPr="009137E5">
              <w:rPr>
                <w:rFonts w:asciiTheme="minorHAnsi" w:hAnsiTheme="minorHAnsi"/>
                <w:b/>
                <w:bCs/>
                <w:spacing w:val="-12"/>
              </w:rPr>
              <w:t>f</w:t>
            </w:r>
            <w:r w:rsidRPr="009137E5">
              <w:rPr>
                <w:rFonts w:asciiTheme="minorHAnsi" w:hAnsiTheme="minorHAnsi"/>
                <w:b/>
                <w:bCs/>
                <w:spacing w:val="-5"/>
              </w:rPr>
              <w:t>a</w:t>
            </w:r>
            <w:r w:rsidRPr="009137E5">
              <w:rPr>
                <w:rFonts w:asciiTheme="minorHAnsi" w:hAnsiTheme="minorHAnsi"/>
                <w:b/>
                <w:bCs/>
                <w:spacing w:val="-9"/>
              </w:rPr>
              <w:t>l</w:t>
            </w:r>
            <w:r w:rsidRPr="009137E5">
              <w:rPr>
                <w:rFonts w:asciiTheme="minorHAnsi" w:hAnsiTheme="minorHAnsi"/>
                <w:b/>
                <w:bCs/>
                <w:spacing w:val="-7"/>
              </w:rPr>
              <w:t>c</w:t>
            </w:r>
            <w:r w:rsidRPr="009137E5">
              <w:rPr>
                <w:rFonts w:asciiTheme="minorHAnsi" w:hAnsiTheme="minorHAnsi"/>
                <w:b/>
                <w:bCs/>
              </w:rPr>
              <w:t>i</w:t>
            </w:r>
            <w:r w:rsidRPr="009137E5">
              <w:rPr>
                <w:rFonts w:asciiTheme="minorHAnsi" w:hAnsiTheme="minorHAnsi"/>
                <w:b/>
                <w:bCs/>
                <w:spacing w:val="-11"/>
              </w:rPr>
              <w:t xml:space="preserve"> </w:t>
            </w:r>
            <w:r w:rsidRPr="009137E5">
              <w:rPr>
                <w:rFonts w:asciiTheme="minorHAnsi" w:hAnsiTheme="minorHAnsi"/>
                <w:b/>
                <w:bCs/>
                <w:spacing w:val="-8"/>
              </w:rPr>
              <w:t>d</w:t>
            </w:r>
            <w:r w:rsidRPr="009137E5">
              <w:rPr>
                <w:rFonts w:asciiTheme="minorHAnsi" w:hAnsiTheme="minorHAnsi"/>
                <w:b/>
                <w:bCs/>
              </w:rPr>
              <w:t>i</w:t>
            </w:r>
            <w:r w:rsidRPr="009137E5">
              <w:rPr>
                <w:rFonts w:asciiTheme="minorHAnsi" w:hAnsiTheme="minorHAnsi"/>
                <w:b/>
                <w:bCs/>
                <w:spacing w:val="-11"/>
              </w:rPr>
              <w:t xml:space="preserve"> </w:t>
            </w:r>
            <w:r w:rsidRPr="009137E5">
              <w:rPr>
                <w:rFonts w:asciiTheme="minorHAnsi" w:hAnsiTheme="minorHAnsi"/>
                <w:b/>
                <w:bCs/>
                <w:spacing w:val="-8"/>
              </w:rPr>
              <w:t>p</w:t>
            </w:r>
            <w:r w:rsidRPr="009137E5">
              <w:rPr>
                <w:rFonts w:asciiTheme="minorHAnsi" w:hAnsiTheme="minorHAnsi"/>
                <w:b/>
                <w:bCs/>
                <w:spacing w:val="-5"/>
              </w:rPr>
              <w:t>o</w:t>
            </w:r>
            <w:r w:rsidRPr="009137E5">
              <w:rPr>
                <w:rFonts w:asciiTheme="minorHAnsi" w:hAnsiTheme="minorHAnsi"/>
                <w:b/>
                <w:bCs/>
                <w:spacing w:val="-7"/>
              </w:rPr>
              <w:t>t</w:t>
            </w:r>
            <w:r w:rsidRPr="009137E5">
              <w:rPr>
                <w:rFonts w:asciiTheme="minorHAnsi" w:hAnsiTheme="minorHAnsi"/>
                <w:b/>
                <w:bCs/>
                <w:spacing w:val="-10"/>
              </w:rPr>
              <w:t>a</w:t>
            </w:r>
            <w:r w:rsidRPr="009137E5">
              <w:rPr>
                <w:rFonts w:asciiTheme="minorHAnsi" w:hAnsiTheme="minorHAnsi"/>
                <w:b/>
                <w:bCs/>
                <w:spacing w:val="-2"/>
              </w:rPr>
              <w:t>t</w:t>
            </w:r>
            <w:r w:rsidRPr="009137E5">
              <w:rPr>
                <w:rFonts w:asciiTheme="minorHAnsi" w:hAnsiTheme="minorHAnsi"/>
                <w:b/>
                <w:bCs/>
                <w:spacing w:val="-13"/>
              </w:rPr>
              <w:t>u</w:t>
            </w:r>
            <w:r w:rsidRPr="009137E5">
              <w:rPr>
                <w:rFonts w:asciiTheme="minorHAnsi" w:hAnsiTheme="minorHAnsi"/>
                <w:b/>
                <w:bCs/>
                <w:spacing w:val="-2"/>
              </w:rPr>
              <w:t>r</w:t>
            </w:r>
            <w:r w:rsidRPr="009137E5">
              <w:rPr>
                <w:rFonts w:asciiTheme="minorHAnsi" w:hAnsiTheme="minorHAnsi"/>
                <w:b/>
                <w:bCs/>
              </w:rPr>
              <w:t>a</w:t>
            </w:r>
          </w:p>
        </w:tc>
      </w:tr>
      <w:tr w:rsidR="00D91BE6" w:rsidRPr="009137E5" w14:paraId="02058CD9" w14:textId="77777777" w:rsidTr="00AA58A5">
        <w:trPr>
          <w:trHeight w:hRule="exact" w:val="494"/>
        </w:trPr>
        <w:tc>
          <w:tcPr>
            <w:tcW w:w="4144" w:type="dxa"/>
            <w:tcBorders>
              <w:top w:val="single" w:sz="4" w:space="0" w:color="000000"/>
              <w:left w:val="single" w:sz="4" w:space="0" w:color="000000"/>
              <w:bottom w:val="single" w:sz="4" w:space="0" w:color="000000"/>
              <w:right w:val="single" w:sz="4" w:space="0" w:color="000000"/>
            </w:tcBorders>
          </w:tcPr>
          <w:p w14:paraId="2E42692C"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spacing w:val="3"/>
              </w:rPr>
              <w:t>Z</w:t>
            </w:r>
            <w:r w:rsidRPr="009137E5">
              <w:rPr>
                <w:rFonts w:asciiTheme="minorHAnsi" w:hAnsiTheme="minorHAnsi"/>
              </w:rPr>
              <w:t>o</w:t>
            </w:r>
            <w:r w:rsidRPr="009137E5">
              <w:rPr>
                <w:rFonts w:asciiTheme="minorHAnsi" w:hAnsiTheme="minorHAnsi"/>
                <w:spacing w:val="-5"/>
              </w:rPr>
              <w:t>n</w:t>
            </w:r>
            <w:r w:rsidRPr="009137E5">
              <w:rPr>
                <w:rFonts w:asciiTheme="minorHAnsi" w:hAnsiTheme="minorHAnsi"/>
              </w:rPr>
              <w:t>a</w:t>
            </w:r>
            <w:r w:rsidRPr="009137E5">
              <w:rPr>
                <w:rFonts w:asciiTheme="minorHAnsi" w:hAnsiTheme="minorHAnsi"/>
                <w:spacing w:val="9"/>
              </w:rPr>
              <w:t xml:space="preserve"> </w:t>
            </w:r>
            <w:r w:rsidRPr="009137E5">
              <w:rPr>
                <w:rFonts w:asciiTheme="minorHAnsi" w:hAnsiTheme="minorHAnsi"/>
              </w:rPr>
              <w:t>d</w:t>
            </w:r>
            <w:r w:rsidRPr="009137E5">
              <w:rPr>
                <w:rFonts w:asciiTheme="minorHAnsi" w:hAnsiTheme="minorHAnsi"/>
                <w:spacing w:val="3"/>
              </w:rPr>
              <w:t>'</w:t>
            </w:r>
            <w:r w:rsidRPr="009137E5">
              <w:rPr>
                <w:rFonts w:asciiTheme="minorHAnsi" w:hAnsiTheme="minorHAnsi"/>
              </w:rPr>
              <w:t>i</w:t>
            </w:r>
            <w:r w:rsidRPr="009137E5">
              <w:rPr>
                <w:rFonts w:asciiTheme="minorHAnsi" w:hAnsiTheme="minorHAnsi"/>
                <w:spacing w:val="-5"/>
              </w:rPr>
              <w:t>n</w:t>
            </w:r>
            <w:r w:rsidRPr="009137E5">
              <w:rPr>
                <w:rFonts w:asciiTheme="minorHAnsi" w:hAnsiTheme="minorHAnsi"/>
                <w:spacing w:val="5"/>
              </w:rPr>
              <w:t>t</w:t>
            </w:r>
            <w:r w:rsidRPr="009137E5">
              <w:rPr>
                <w:rFonts w:asciiTheme="minorHAnsi" w:hAnsiTheme="minorHAnsi"/>
                <w:spacing w:val="-2"/>
              </w:rPr>
              <w:t>e</w:t>
            </w:r>
            <w:r w:rsidRPr="009137E5">
              <w:rPr>
                <w:rFonts w:asciiTheme="minorHAnsi" w:hAnsiTheme="minorHAnsi"/>
                <w:spacing w:val="7"/>
              </w:rPr>
              <w:t>r</w:t>
            </w:r>
            <w:r w:rsidRPr="009137E5">
              <w:rPr>
                <w:rFonts w:asciiTheme="minorHAnsi" w:hAnsiTheme="minorHAnsi"/>
              </w:rPr>
              <w:t>v</w:t>
            </w:r>
            <w:r w:rsidRPr="009137E5">
              <w:rPr>
                <w:rFonts w:asciiTheme="minorHAnsi" w:hAnsiTheme="minorHAnsi"/>
                <w:spacing w:val="-2"/>
              </w:rPr>
              <w:t>e</w:t>
            </w:r>
            <w:r w:rsidRPr="009137E5">
              <w:rPr>
                <w:rFonts w:asciiTheme="minorHAnsi" w:hAnsiTheme="minorHAnsi"/>
              </w:rPr>
              <w:t>n</w:t>
            </w:r>
            <w:r w:rsidRPr="009137E5">
              <w:rPr>
                <w:rFonts w:asciiTheme="minorHAnsi" w:hAnsiTheme="minorHAnsi"/>
                <w:spacing w:val="5"/>
              </w:rPr>
              <w:t>t</w:t>
            </w:r>
            <w:r w:rsidRPr="009137E5">
              <w:rPr>
                <w:rFonts w:asciiTheme="minorHAnsi" w:hAnsiTheme="minorHAnsi"/>
              </w:rPr>
              <w:t>o</w:t>
            </w:r>
          </w:p>
        </w:tc>
        <w:tc>
          <w:tcPr>
            <w:tcW w:w="5508" w:type="dxa"/>
            <w:tcBorders>
              <w:top w:val="single" w:sz="4" w:space="0" w:color="000000"/>
              <w:left w:val="single" w:sz="4" w:space="0" w:color="000000"/>
              <w:bottom w:val="single" w:sz="4" w:space="0" w:color="000000"/>
              <w:right w:val="single" w:sz="4" w:space="0" w:color="000000"/>
            </w:tcBorders>
          </w:tcPr>
          <w:p w14:paraId="44C98524" w14:textId="77777777" w:rsidR="00D91BE6" w:rsidRPr="009137E5" w:rsidRDefault="00D91BE6" w:rsidP="00AA58A5">
            <w:pPr>
              <w:pStyle w:val="TableParagraph"/>
              <w:kinsoku w:val="0"/>
              <w:overflowPunct w:val="0"/>
              <w:spacing w:line="234" w:lineRule="exact"/>
              <w:ind w:left="42"/>
              <w:rPr>
                <w:rFonts w:asciiTheme="minorHAnsi" w:hAnsiTheme="minorHAnsi"/>
              </w:rPr>
            </w:pPr>
            <w:r w:rsidRPr="009137E5">
              <w:rPr>
                <w:rFonts w:asciiTheme="minorHAnsi" w:hAnsiTheme="minorHAnsi"/>
                <w:spacing w:val="-7"/>
              </w:rPr>
              <w:t>I</w:t>
            </w:r>
            <w:r w:rsidRPr="009137E5">
              <w:rPr>
                <w:rFonts w:asciiTheme="minorHAnsi" w:hAnsiTheme="minorHAnsi"/>
                <w:spacing w:val="-10"/>
              </w:rPr>
              <w:t>n</w:t>
            </w:r>
            <w:r w:rsidRPr="009137E5">
              <w:rPr>
                <w:rFonts w:asciiTheme="minorHAnsi" w:hAnsiTheme="minorHAnsi"/>
              </w:rPr>
              <w:t>t</w:t>
            </w:r>
            <w:r w:rsidRPr="009137E5">
              <w:rPr>
                <w:rFonts w:asciiTheme="minorHAnsi" w:hAnsiTheme="minorHAnsi"/>
                <w:spacing w:val="-12"/>
              </w:rPr>
              <w:t>e</w:t>
            </w:r>
            <w:r w:rsidRPr="009137E5">
              <w:rPr>
                <w:rFonts w:asciiTheme="minorHAnsi" w:hAnsiTheme="minorHAnsi"/>
                <w:spacing w:val="-2"/>
              </w:rPr>
              <w:t>r</w:t>
            </w:r>
            <w:r w:rsidRPr="009137E5">
              <w:rPr>
                <w:rFonts w:asciiTheme="minorHAnsi" w:hAnsiTheme="minorHAnsi"/>
              </w:rPr>
              <w:t>o</w:t>
            </w:r>
            <w:r w:rsidRPr="009137E5">
              <w:rPr>
                <w:rFonts w:asciiTheme="minorHAnsi" w:hAnsiTheme="minorHAnsi"/>
                <w:spacing w:val="-12"/>
              </w:rPr>
              <w:t xml:space="preserve"> </w:t>
            </w:r>
            <w:r w:rsidRPr="009137E5">
              <w:rPr>
                <w:rFonts w:asciiTheme="minorHAnsi" w:hAnsiTheme="minorHAnsi"/>
              </w:rPr>
              <w:t>t</w:t>
            </w:r>
            <w:r w:rsidRPr="009137E5">
              <w:rPr>
                <w:rFonts w:asciiTheme="minorHAnsi" w:hAnsiTheme="minorHAnsi"/>
                <w:spacing w:val="-12"/>
              </w:rPr>
              <w:t>e</w:t>
            </w:r>
            <w:r w:rsidRPr="009137E5">
              <w:rPr>
                <w:rFonts w:asciiTheme="minorHAnsi" w:hAnsiTheme="minorHAnsi"/>
                <w:spacing w:val="-2"/>
              </w:rPr>
              <w:t>rr</w:t>
            </w:r>
            <w:r w:rsidRPr="009137E5">
              <w:rPr>
                <w:rFonts w:asciiTheme="minorHAnsi" w:hAnsiTheme="minorHAnsi"/>
                <w:spacing w:val="-9"/>
              </w:rPr>
              <w:t>i</w:t>
            </w:r>
            <w:r w:rsidRPr="009137E5">
              <w:rPr>
                <w:rFonts w:asciiTheme="minorHAnsi" w:hAnsiTheme="minorHAnsi"/>
                <w:spacing w:val="-4"/>
              </w:rPr>
              <w:t>t</w:t>
            </w:r>
            <w:r w:rsidRPr="009137E5">
              <w:rPr>
                <w:rFonts w:asciiTheme="minorHAnsi" w:hAnsiTheme="minorHAnsi"/>
                <w:spacing w:val="-10"/>
              </w:rPr>
              <w:t>o</w:t>
            </w:r>
            <w:r w:rsidRPr="009137E5">
              <w:rPr>
                <w:rFonts w:asciiTheme="minorHAnsi" w:hAnsiTheme="minorHAnsi"/>
                <w:spacing w:val="-2"/>
              </w:rPr>
              <w:t>r</w:t>
            </w:r>
            <w:r w:rsidRPr="009137E5">
              <w:rPr>
                <w:rFonts w:asciiTheme="minorHAnsi" w:hAnsiTheme="minorHAnsi"/>
                <w:spacing w:val="-9"/>
              </w:rPr>
              <w:t>i</w:t>
            </w:r>
            <w:r w:rsidRPr="009137E5">
              <w:rPr>
                <w:rFonts w:asciiTheme="minorHAnsi" w:hAnsiTheme="minorHAnsi"/>
              </w:rPr>
              <w:t>o</w:t>
            </w:r>
          </w:p>
        </w:tc>
      </w:tr>
    </w:tbl>
    <w:p w14:paraId="29F92159" w14:textId="77777777" w:rsidR="00D91BE6" w:rsidRPr="009137E5" w:rsidRDefault="00D91BE6" w:rsidP="00D91BE6">
      <w:pPr>
        <w:kinsoku w:val="0"/>
        <w:overflowPunct w:val="0"/>
        <w:spacing w:before="9" w:line="180" w:lineRule="exact"/>
        <w:rPr>
          <w:rFonts w:asciiTheme="minorHAnsi" w:hAnsiTheme="minorHAnsi"/>
          <w:sz w:val="18"/>
          <w:szCs w:val="18"/>
        </w:rPr>
      </w:pPr>
    </w:p>
    <w:p w14:paraId="558115DF" w14:textId="77777777" w:rsidR="00D91BE6" w:rsidRPr="009137E5" w:rsidRDefault="00D91BE6" w:rsidP="00D91BE6">
      <w:pPr>
        <w:kinsoku w:val="0"/>
        <w:overflowPunct w:val="0"/>
        <w:spacing w:line="200" w:lineRule="exact"/>
        <w:rPr>
          <w:rFonts w:asciiTheme="minorHAnsi" w:hAnsiTheme="minorHAnsi"/>
          <w:sz w:val="20"/>
          <w:szCs w:val="20"/>
        </w:rPr>
      </w:pPr>
    </w:p>
    <w:p w14:paraId="5430E1E1" w14:textId="77777777" w:rsidR="00D91BE6" w:rsidRPr="009137E5" w:rsidRDefault="00D91BE6" w:rsidP="00D91BE6">
      <w:pPr>
        <w:numPr>
          <w:ilvl w:val="2"/>
          <w:numId w:val="50"/>
        </w:numPr>
        <w:kinsoku w:val="0"/>
        <w:overflowPunct w:val="0"/>
        <w:adjustRightInd w:val="0"/>
        <w:spacing w:before="72"/>
        <w:ind w:left="142" w:right="2167" w:firstLine="0"/>
        <w:rPr>
          <w:rFonts w:asciiTheme="minorHAnsi" w:hAnsiTheme="minorHAnsi"/>
        </w:rPr>
      </w:pPr>
      <w:r>
        <w:rPr>
          <w:rFonts w:asciiTheme="minorHAnsi" w:hAnsiTheme="minorHAnsi"/>
          <w:b/>
          <w:bCs/>
          <w:i/>
          <w:iCs/>
          <w:spacing w:val="2"/>
        </w:rPr>
        <w:t xml:space="preserve">  </w:t>
      </w:r>
      <w:r w:rsidRPr="009137E5">
        <w:rPr>
          <w:rFonts w:asciiTheme="minorHAnsi" w:hAnsiTheme="minorHAnsi"/>
          <w:b/>
          <w:bCs/>
          <w:i/>
          <w:iCs/>
        </w:rPr>
        <w:t>Moda</w:t>
      </w:r>
      <w:r w:rsidRPr="009137E5">
        <w:rPr>
          <w:rFonts w:asciiTheme="minorHAnsi" w:hAnsiTheme="minorHAnsi"/>
          <w:b/>
          <w:bCs/>
          <w:i/>
          <w:iCs/>
          <w:spacing w:val="1"/>
        </w:rPr>
        <w:t>l</w:t>
      </w:r>
      <w:r w:rsidRPr="009137E5">
        <w:rPr>
          <w:rFonts w:asciiTheme="minorHAnsi" w:hAnsiTheme="minorHAnsi"/>
          <w:b/>
          <w:bCs/>
          <w:i/>
          <w:iCs/>
        </w:rPr>
        <w:t>ità</w:t>
      </w:r>
      <w:r w:rsidRPr="009137E5">
        <w:rPr>
          <w:rFonts w:asciiTheme="minorHAnsi" w:hAnsiTheme="minorHAnsi"/>
          <w:b/>
          <w:bCs/>
          <w:i/>
          <w:iCs/>
          <w:spacing w:val="2"/>
        </w:rPr>
        <w:t xml:space="preserve"> </w:t>
      </w:r>
      <w:r w:rsidRPr="009137E5">
        <w:rPr>
          <w:rFonts w:asciiTheme="minorHAnsi" w:hAnsiTheme="minorHAnsi"/>
          <w:b/>
          <w:bCs/>
          <w:i/>
          <w:iCs/>
        </w:rPr>
        <w:t>d</w:t>
      </w:r>
      <w:r w:rsidRPr="009137E5">
        <w:rPr>
          <w:rFonts w:asciiTheme="minorHAnsi" w:hAnsiTheme="minorHAnsi"/>
          <w:b/>
          <w:bCs/>
          <w:i/>
          <w:iCs/>
          <w:spacing w:val="-2"/>
        </w:rPr>
        <w:t>e</w:t>
      </w:r>
      <w:r w:rsidRPr="009137E5">
        <w:rPr>
          <w:rFonts w:asciiTheme="minorHAnsi" w:hAnsiTheme="minorHAnsi"/>
          <w:b/>
          <w:bCs/>
          <w:i/>
          <w:iCs/>
        </w:rPr>
        <w:t>l</w:t>
      </w:r>
      <w:r w:rsidRPr="009137E5">
        <w:rPr>
          <w:rFonts w:asciiTheme="minorHAnsi" w:hAnsiTheme="minorHAnsi"/>
          <w:b/>
          <w:bCs/>
          <w:i/>
          <w:iCs/>
          <w:spacing w:val="3"/>
        </w:rPr>
        <w:t xml:space="preserve"> </w:t>
      </w:r>
      <w:r w:rsidRPr="009137E5">
        <w:rPr>
          <w:rFonts w:asciiTheme="minorHAnsi" w:hAnsiTheme="minorHAnsi"/>
          <w:b/>
          <w:bCs/>
          <w:i/>
          <w:iCs/>
        </w:rPr>
        <w:t>s</w:t>
      </w:r>
      <w:r w:rsidRPr="009137E5">
        <w:rPr>
          <w:rFonts w:asciiTheme="minorHAnsi" w:hAnsiTheme="minorHAnsi"/>
          <w:b/>
          <w:bCs/>
          <w:i/>
          <w:iCs/>
          <w:spacing w:val="-2"/>
        </w:rPr>
        <w:t>e</w:t>
      </w:r>
      <w:r w:rsidRPr="009137E5">
        <w:rPr>
          <w:rFonts w:asciiTheme="minorHAnsi" w:hAnsiTheme="minorHAnsi"/>
          <w:b/>
          <w:bCs/>
          <w:i/>
          <w:iCs/>
        </w:rPr>
        <w:t>r</w:t>
      </w:r>
      <w:r w:rsidRPr="009137E5">
        <w:rPr>
          <w:rFonts w:asciiTheme="minorHAnsi" w:hAnsiTheme="minorHAnsi"/>
          <w:b/>
          <w:bCs/>
          <w:i/>
          <w:iCs/>
          <w:spacing w:val="-2"/>
        </w:rPr>
        <w:t>v</w:t>
      </w:r>
      <w:r w:rsidRPr="009137E5">
        <w:rPr>
          <w:rFonts w:asciiTheme="minorHAnsi" w:hAnsiTheme="minorHAnsi"/>
          <w:b/>
          <w:bCs/>
          <w:i/>
          <w:iCs/>
        </w:rPr>
        <w:t>iz</w:t>
      </w:r>
      <w:r w:rsidRPr="009137E5">
        <w:rPr>
          <w:rFonts w:asciiTheme="minorHAnsi" w:hAnsiTheme="minorHAnsi"/>
          <w:b/>
          <w:bCs/>
          <w:i/>
          <w:iCs/>
          <w:spacing w:val="1"/>
        </w:rPr>
        <w:t>i</w:t>
      </w:r>
      <w:r w:rsidRPr="009137E5">
        <w:rPr>
          <w:rFonts w:asciiTheme="minorHAnsi" w:hAnsiTheme="minorHAnsi"/>
          <w:b/>
          <w:bCs/>
          <w:i/>
          <w:iCs/>
        </w:rPr>
        <w:t>o</w:t>
      </w:r>
    </w:p>
    <w:p w14:paraId="725654B8" w14:textId="77777777" w:rsidR="00D91BE6" w:rsidRPr="009137E5" w:rsidRDefault="00D91BE6" w:rsidP="00D91BE6">
      <w:pPr>
        <w:kinsoku w:val="0"/>
        <w:overflowPunct w:val="0"/>
        <w:spacing w:before="2" w:line="100" w:lineRule="exact"/>
        <w:rPr>
          <w:rFonts w:asciiTheme="minorHAnsi" w:hAnsiTheme="minorHAnsi"/>
          <w:sz w:val="10"/>
          <w:szCs w:val="10"/>
        </w:rPr>
      </w:pPr>
    </w:p>
    <w:p w14:paraId="74FD0AD4" w14:textId="77777777" w:rsidR="00D91BE6" w:rsidRPr="009137E5" w:rsidRDefault="00D91BE6" w:rsidP="00D91BE6">
      <w:pPr>
        <w:kinsoku w:val="0"/>
        <w:overflowPunct w:val="0"/>
        <w:spacing w:line="200" w:lineRule="exact"/>
        <w:rPr>
          <w:rFonts w:asciiTheme="minorHAnsi" w:hAnsiTheme="minorHAnsi"/>
          <w:sz w:val="20"/>
          <w:szCs w:val="20"/>
        </w:rPr>
      </w:pPr>
    </w:p>
    <w:p w14:paraId="2A956E1D" w14:textId="77777777" w:rsidR="00D91BE6" w:rsidRPr="0089758A" w:rsidRDefault="00D91BE6" w:rsidP="00D91BE6">
      <w:pPr>
        <w:tabs>
          <w:tab w:val="left" w:pos="2304"/>
        </w:tabs>
        <w:kinsoku w:val="0"/>
        <w:overflowPunct w:val="0"/>
        <w:spacing w:line="243" w:lineRule="exact"/>
        <w:rPr>
          <w:rFonts w:asciiTheme="minorHAnsi" w:hAnsiTheme="minorHAnsi"/>
        </w:rPr>
      </w:pPr>
      <w:r>
        <w:rPr>
          <w:rFonts w:asciiTheme="minorHAnsi" w:hAnsiTheme="minorHAnsi"/>
          <w:spacing w:val="1"/>
        </w:rPr>
        <w:t xml:space="preserve">           </w:t>
      </w:r>
      <w:r w:rsidRPr="0089758A">
        <w:rPr>
          <w:rFonts w:asciiTheme="minorHAnsi" w:hAnsiTheme="minorHAnsi"/>
          <w:spacing w:val="1"/>
        </w:rPr>
        <w:t>r</w:t>
      </w:r>
      <w:r w:rsidRPr="0089758A">
        <w:rPr>
          <w:rFonts w:asciiTheme="minorHAnsi" w:hAnsiTheme="minorHAnsi"/>
          <w:spacing w:val="-1"/>
        </w:rPr>
        <w:t>acc</w:t>
      </w:r>
      <w:r w:rsidRPr="0089758A">
        <w:rPr>
          <w:rFonts w:asciiTheme="minorHAnsi" w:hAnsiTheme="minorHAnsi"/>
          <w:spacing w:val="4"/>
        </w:rPr>
        <w:t>o</w:t>
      </w:r>
      <w:r w:rsidRPr="0089758A">
        <w:rPr>
          <w:rFonts w:asciiTheme="minorHAnsi" w:hAnsiTheme="minorHAnsi"/>
          <w:spacing w:val="-10"/>
        </w:rPr>
        <w:t>l</w:t>
      </w:r>
      <w:r w:rsidRPr="0089758A">
        <w:rPr>
          <w:rFonts w:asciiTheme="minorHAnsi" w:hAnsiTheme="minorHAnsi"/>
          <w:spacing w:val="5"/>
        </w:rPr>
        <w:t>t</w:t>
      </w:r>
      <w:r w:rsidRPr="0089758A">
        <w:rPr>
          <w:rFonts w:asciiTheme="minorHAnsi" w:hAnsiTheme="minorHAnsi"/>
        </w:rPr>
        <w:t>a</w:t>
      </w:r>
      <w:r w:rsidRPr="0089758A">
        <w:rPr>
          <w:rFonts w:asciiTheme="minorHAnsi" w:hAnsiTheme="minorHAnsi"/>
          <w:spacing w:val="1"/>
        </w:rPr>
        <w:t xml:space="preserve"> </w:t>
      </w:r>
      <w:r w:rsidRPr="0089758A">
        <w:rPr>
          <w:rFonts w:asciiTheme="minorHAnsi" w:hAnsiTheme="minorHAnsi"/>
          <w:spacing w:val="4"/>
        </w:rPr>
        <w:t>d</w:t>
      </w:r>
      <w:r w:rsidRPr="0089758A">
        <w:rPr>
          <w:rFonts w:asciiTheme="minorHAnsi" w:hAnsiTheme="minorHAnsi"/>
        </w:rPr>
        <w:t>i</w:t>
      </w:r>
      <w:r w:rsidRPr="0089758A">
        <w:rPr>
          <w:rFonts w:asciiTheme="minorHAnsi" w:hAnsiTheme="minorHAnsi"/>
          <w:spacing w:val="-7"/>
        </w:rPr>
        <w:t xml:space="preserve"> </w:t>
      </w:r>
      <w:r w:rsidRPr="0089758A">
        <w:rPr>
          <w:rFonts w:asciiTheme="minorHAnsi" w:hAnsiTheme="minorHAnsi"/>
          <w:spacing w:val="-5"/>
        </w:rPr>
        <w:t>v</w:t>
      </w:r>
      <w:r w:rsidRPr="0089758A">
        <w:rPr>
          <w:rFonts w:asciiTheme="minorHAnsi" w:hAnsiTheme="minorHAnsi"/>
          <w:spacing w:val="-1"/>
        </w:rPr>
        <w:t>e</w:t>
      </w:r>
      <w:r w:rsidRPr="0089758A">
        <w:rPr>
          <w:rFonts w:asciiTheme="minorHAnsi" w:hAnsiTheme="minorHAnsi"/>
          <w:spacing w:val="1"/>
        </w:rPr>
        <w:t>r</w:t>
      </w:r>
      <w:r w:rsidRPr="0089758A">
        <w:rPr>
          <w:rFonts w:asciiTheme="minorHAnsi" w:hAnsiTheme="minorHAnsi"/>
        </w:rPr>
        <w:t>de</w:t>
      </w:r>
      <w:r w:rsidRPr="0089758A">
        <w:rPr>
          <w:rFonts w:asciiTheme="minorHAnsi" w:hAnsiTheme="minorHAnsi"/>
          <w:spacing w:val="1"/>
        </w:rPr>
        <w:t xml:space="preserve"> </w:t>
      </w:r>
      <w:r w:rsidRPr="0089758A">
        <w:rPr>
          <w:rFonts w:asciiTheme="minorHAnsi" w:hAnsiTheme="minorHAnsi"/>
        </w:rPr>
        <w:t>e</w:t>
      </w:r>
      <w:r w:rsidRPr="0089758A">
        <w:rPr>
          <w:rFonts w:asciiTheme="minorHAnsi" w:hAnsiTheme="minorHAnsi"/>
          <w:spacing w:val="1"/>
        </w:rPr>
        <w:t xml:space="preserve"> </w:t>
      </w:r>
      <w:r w:rsidRPr="0089758A">
        <w:rPr>
          <w:rFonts w:asciiTheme="minorHAnsi" w:hAnsiTheme="minorHAnsi"/>
          <w:spacing w:val="2"/>
        </w:rPr>
        <w:t>s</w:t>
      </w:r>
      <w:r w:rsidRPr="0089758A">
        <w:rPr>
          <w:rFonts w:asciiTheme="minorHAnsi" w:hAnsiTheme="minorHAnsi"/>
          <w:spacing w:val="-4"/>
        </w:rPr>
        <w:t>f</w:t>
      </w:r>
      <w:r w:rsidRPr="0089758A">
        <w:rPr>
          <w:rFonts w:asciiTheme="minorHAnsi" w:hAnsiTheme="minorHAnsi"/>
          <w:spacing w:val="3"/>
        </w:rPr>
        <w:t>a</w:t>
      </w:r>
      <w:r w:rsidRPr="0089758A">
        <w:rPr>
          <w:rFonts w:asciiTheme="minorHAnsi" w:hAnsiTheme="minorHAnsi"/>
          <w:spacing w:val="-5"/>
        </w:rPr>
        <w:t>l</w:t>
      </w:r>
      <w:r w:rsidRPr="0089758A">
        <w:rPr>
          <w:rFonts w:asciiTheme="minorHAnsi" w:hAnsiTheme="minorHAnsi"/>
          <w:spacing w:val="3"/>
        </w:rPr>
        <w:t>c</w:t>
      </w:r>
      <w:r w:rsidRPr="0089758A">
        <w:rPr>
          <w:rFonts w:asciiTheme="minorHAnsi" w:hAnsiTheme="minorHAnsi"/>
        </w:rPr>
        <w:t>i</w:t>
      </w:r>
      <w:r w:rsidRPr="0089758A">
        <w:rPr>
          <w:rFonts w:asciiTheme="minorHAnsi" w:hAnsiTheme="minorHAnsi"/>
          <w:spacing w:val="-7"/>
        </w:rPr>
        <w:t xml:space="preserve"> </w:t>
      </w:r>
      <w:r w:rsidRPr="0089758A">
        <w:rPr>
          <w:rFonts w:asciiTheme="minorHAnsi" w:hAnsiTheme="minorHAnsi"/>
          <w:spacing w:val="4"/>
        </w:rPr>
        <w:t>d</w:t>
      </w:r>
      <w:r w:rsidRPr="0089758A">
        <w:rPr>
          <w:rFonts w:asciiTheme="minorHAnsi" w:hAnsiTheme="minorHAnsi"/>
        </w:rPr>
        <w:t>i</w:t>
      </w:r>
      <w:r w:rsidRPr="0089758A">
        <w:rPr>
          <w:rFonts w:asciiTheme="minorHAnsi" w:hAnsiTheme="minorHAnsi"/>
          <w:spacing w:val="-7"/>
        </w:rPr>
        <w:t xml:space="preserve"> </w:t>
      </w:r>
      <w:r w:rsidRPr="0089758A">
        <w:rPr>
          <w:rFonts w:asciiTheme="minorHAnsi" w:hAnsiTheme="minorHAnsi"/>
        </w:rPr>
        <w:t>p</w:t>
      </w:r>
      <w:r w:rsidRPr="0089758A">
        <w:rPr>
          <w:rFonts w:asciiTheme="minorHAnsi" w:hAnsiTheme="minorHAnsi"/>
          <w:spacing w:val="4"/>
        </w:rPr>
        <w:t>o</w:t>
      </w:r>
      <w:r w:rsidRPr="0089758A">
        <w:rPr>
          <w:rFonts w:asciiTheme="minorHAnsi" w:hAnsiTheme="minorHAnsi"/>
          <w:spacing w:val="5"/>
        </w:rPr>
        <w:t>t</w:t>
      </w:r>
      <w:r w:rsidRPr="0089758A">
        <w:rPr>
          <w:rFonts w:asciiTheme="minorHAnsi" w:hAnsiTheme="minorHAnsi"/>
          <w:spacing w:val="-6"/>
        </w:rPr>
        <w:t>a</w:t>
      </w:r>
      <w:r w:rsidRPr="0089758A">
        <w:rPr>
          <w:rFonts w:asciiTheme="minorHAnsi" w:hAnsiTheme="minorHAnsi"/>
          <w:spacing w:val="5"/>
        </w:rPr>
        <w:t>t</w:t>
      </w:r>
      <w:r w:rsidRPr="0089758A">
        <w:rPr>
          <w:rFonts w:asciiTheme="minorHAnsi" w:hAnsiTheme="minorHAnsi"/>
        </w:rPr>
        <w:t>u</w:t>
      </w:r>
      <w:r w:rsidRPr="0089758A">
        <w:rPr>
          <w:rFonts w:asciiTheme="minorHAnsi" w:hAnsiTheme="minorHAnsi"/>
          <w:spacing w:val="1"/>
        </w:rPr>
        <w:t>r</w:t>
      </w:r>
      <w:r w:rsidRPr="0089758A">
        <w:rPr>
          <w:rFonts w:asciiTheme="minorHAnsi" w:hAnsiTheme="minorHAnsi"/>
        </w:rPr>
        <w:t>a</w:t>
      </w:r>
      <w:r w:rsidRPr="0089758A">
        <w:rPr>
          <w:rFonts w:asciiTheme="minorHAnsi" w:hAnsiTheme="minorHAnsi"/>
          <w:spacing w:val="7"/>
        </w:rPr>
        <w:t xml:space="preserve"> </w:t>
      </w:r>
      <w:r>
        <w:rPr>
          <w:rFonts w:asciiTheme="minorHAnsi" w:hAnsiTheme="minorHAnsi"/>
          <w:spacing w:val="7"/>
        </w:rPr>
        <w:t xml:space="preserve">su prenotazione </w:t>
      </w:r>
      <w:r w:rsidRPr="0089758A">
        <w:rPr>
          <w:rFonts w:asciiTheme="minorHAnsi" w:hAnsiTheme="minorHAnsi"/>
        </w:rPr>
        <w:t>d</w:t>
      </w:r>
      <w:r w:rsidRPr="0089758A">
        <w:rPr>
          <w:rFonts w:asciiTheme="minorHAnsi" w:hAnsiTheme="minorHAnsi"/>
          <w:spacing w:val="-1"/>
        </w:rPr>
        <w:t>e</w:t>
      </w:r>
      <w:r w:rsidRPr="0089758A">
        <w:rPr>
          <w:rFonts w:asciiTheme="minorHAnsi" w:hAnsiTheme="minorHAnsi"/>
          <w:spacing w:val="1"/>
        </w:rPr>
        <w:t>r</w:t>
      </w:r>
      <w:r w:rsidRPr="0089758A">
        <w:rPr>
          <w:rFonts w:asciiTheme="minorHAnsi" w:hAnsiTheme="minorHAnsi"/>
          <w:spacing w:val="-10"/>
        </w:rPr>
        <w:t>i</w:t>
      </w:r>
      <w:r w:rsidRPr="0089758A">
        <w:rPr>
          <w:rFonts w:asciiTheme="minorHAnsi" w:hAnsiTheme="minorHAnsi"/>
        </w:rPr>
        <w:t>v</w:t>
      </w:r>
      <w:r w:rsidRPr="0089758A">
        <w:rPr>
          <w:rFonts w:asciiTheme="minorHAnsi" w:hAnsiTheme="minorHAnsi"/>
          <w:spacing w:val="3"/>
        </w:rPr>
        <w:t>a</w:t>
      </w:r>
      <w:r w:rsidRPr="0089758A">
        <w:rPr>
          <w:rFonts w:asciiTheme="minorHAnsi" w:hAnsiTheme="minorHAnsi"/>
          <w:spacing w:val="-5"/>
        </w:rPr>
        <w:t>n</w:t>
      </w:r>
      <w:r w:rsidRPr="0089758A">
        <w:rPr>
          <w:rFonts w:asciiTheme="minorHAnsi" w:hAnsiTheme="minorHAnsi"/>
          <w:spacing w:val="5"/>
        </w:rPr>
        <w:t>t</w:t>
      </w:r>
      <w:r w:rsidRPr="0089758A">
        <w:rPr>
          <w:rFonts w:asciiTheme="minorHAnsi" w:hAnsiTheme="minorHAnsi"/>
        </w:rPr>
        <w:t>i</w:t>
      </w:r>
      <w:r w:rsidRPr="0089758A">
        <w:rPr>
          <w:rFonts w:asciiTheme="minorHAnsi" w:hAnsiTheme="minorHAnsi"/>
          <w:spacing w:val="-7"/>
        </w:rPr>
        <w:t xml:space="preserve"> </w:t>
      </w:r>
      <w:r w:rsidRPr="0089758A">
        <w:rPr>
          <w:rFonts w:asciiTheme="minorHAnsi" w:hAnsiTheme="minorHAnsi"/>
        </w:rPr>
        <w:t>da</w:t>
      </w:r>
      <w:r w:rsidRPr="0089758A">
        <w:rPr>
          <w:rFonts w:asciiTheme="minorHAnsi" w:hAnsiTheme="minorHAnsi"/>
          <w:spacing w:val="1"/>
        </w:rPr>
        <w:t xml:space="preserve"> </w:t>
      </w:r>
      <w:r w:rsidRPr="0089758A">
        <w:rPr>
          <w:rFonts w:asciiTheme="minorHAnsi" w:hAnsiTheme="minorHAnsi"/>
        </w:rPr>
        <w:t>ute</w:t>
      </w:r>
      <w:r w:rsidRPr="0089758A">
        <w:rPr>
          <w:rFonts w:asciiTheme="minorHAnsi" w:hAnsiTheme="minorHAnsi"/>
          <w:spacing w:val="-6"/>
        </w:rPr>
        <w:t>n</w:t>
      </w:r>
      <w:r w:rsidRPr="0089758A">
        <w:rPr>
          <w:rFonts w:asciiTheme="minorHAnsi" w:hAnsiTheme="minorHAnsi"/>
          <w:spacing w:val="3"/>
        </w:rPr>
        <w:t>z</w:t>
      </w:r>
      <w:r w:rsidRPr="0089758A">
        <w:rPr>
          <w:rFonts w:asciiTheme="minorHAnsi" w:hAnsiTheme="minorHAnsi"/>
        </w:rPr>
        <w:t>e</w:t>
      </w:r>
      <w:r w:rsidRPr="0089758A">
        <w:rPr>
          <w:rFonts w:asciiTheme="minorHAnsi" w:hAnsiTheme="minorHAnsi"/>
          <w:spacing w:val="1"/>
        </w:rPr>
        <w:t xml:space="preserve"> </w:t>
      </w:r>
      <w:r w:rsidRPr="0089758A">
        <w:rPr>
          <w:rFonts w:asciiTheme="minorHAnsi" w:hAnsiTheme="minorHAnsi"/>
        </w:rPr>
        <w:t>d</w:t>
      </w:r>
      <w:r w:rsidRPr="0089758A">
        <w:rPr>
          <w:rFonts w:asciiTheme="minorHAnsi" w:hAnsiTheme="minorHAnsi"/>
          <w:spacing w:val="4"/>
        </w:rPr>
        <w:t>o</w:t>
      </w:r>
      <w:r w:rsidRPr="0089758A">
        <w:rPr>
          <w:rFonts w:asciiTheme="minorHAnsi" w:hAnsiTheme="minorHAnsi"/>
          <w:spacing w:val="-10"/>
        </w:rPr>
        <w:t>m</w:t>
      </w:r>
      <w:r w:rsidRPr="0089758A">
        <w:rPr>
          <w:rFonts w:asciiTheme="minorHAnsi" w:hAnsiTheme="minorHAnsi"/>
          <w:spacing w:val="3"/>
        </w:rPr>
        <w:t>e</w:t>
      </w:r>
      <w:r w:rsidRPr="0089758A">
        <w:rPr>
          <w:rFonts w:asciiTheme="minorHAnsi" w:hAnsiTheme="minorHAnsi"/>
          <w:spacing w:val="-3"/>
        </w:rPr>
        <w:t>s</w:t>
      </w:r>
      <w:r w:rsidRPr="0089758A">
        <w:rPr>
          <w:rFonts w:asciiTheme="minorHAnsi" w:hAnsiTheme="minorHAnsi"/>
          <w:spacing w:val="5"/>
        </w:rPr>
        <w:t>t</w:t>
      </w:r>
      <w:r w:rsidRPr="0089758A">
        <w:rPr>
          <w:rFonts w:asciiTheme="minorHAnsi" w:hAnsiTheme="minorHAnsi"/>
          <w:spacing w:val="-5"/>
        </w:rPr>
        <w:t>i</w:t>
      </w:r>
      <w:r w:rsidRPr="0089758A">
        <w:rPr>
          <w:rFonts w:asciiTheme="minorHAnsi" w:hAnsiTheme="minorHAnsi"/>
          <w:spacing w:val="3"/>
        </w:rPr>
        <w:t>c</w:t>
      </w:r>
      <w:r w:rsidRPr="0089758A">
        <w:rPr>
          <w:rFonts w:asciiTheme="minorHAnsi" w:hAnsiTheme="minorHAnsi"/>
          <w:spacing w:val="-5"/>
        </w:rPr>
        <w:t>h</w:t>
      </w:r>
      <w:r w:rsidRPr="0089758A">
        <w:rPr>
          <w:rFonts w:asciiTheme="minorHAnsi" w:hAnsiTheme="minorHAnsi"/>
        </w:rPr>
        <w:t>e</w:t>
      </w:r>
    </w:p>
    <w:p w14:paraId="41AE1531" w14:textId="77777777" w:rsidR="00D91BE6" w:rsidRPr="009137E5" w:rsidRDefault="00D91BE6" w:rsidP="00D91BE6">
      <w:pPr>
        <w:kinsoku w:val="0"/>
        <w:overflowPunct w:val="0"/>
        <w:spacing w:before="6" w:line="140" w:lineRule="exact"/>
        <w:rPr>
          <w:rFonts w:asciiTheme="minorHAnsi" w:hAnsiTheme="minorHAnsi"/>
          <w:sz w:val="14"/>
          <w:szCs w:val="14"/>
        </w:rPr>
      </w:pPr>
    </w:p>
    <w:p w14:paraId="4E6FDDA7" w14:textId="77777777" w:rsidR="00D91BE6" w:rsidRPr="009137E5" w:rsidRDefault="00D91BE6" w:rsidP="00D91BE6">
      <w:pPr>
        <w:kinsoku w:val="0"/>
        <w:overflowPunct w:val="0"/>
        <w:spacing w:line="200" w:lineRule="exact"/>
        <w:rPr>
          <w:rFonts w:asciiTheme="minorHAnsi" w:hAnsiTheme="minorHAnsi"/>
          <w:sz w:val="20"/>
          <w:szCs w:val="20"/>
        </w:rPr>
      </w:pPr>
    </w:p>
    <w:p w14:paraId="34973C3D" w14:textId="77777777" w:rsidR="00D91BE6" w:rsidRPr="009137E5" w:rsidRDefault="00D91BE6" w:rsidP="00D91BE6">
      <w:pPr>
        <w:kinsoku w:val="0"/>
        <w:overflowPunct w:val="0"/>
        <w:spacing w:line="200" w:lineRule="exact"/>
        <w:rPr>
          <w:rFonts w:asciiTheme="minorHAnsi" w:hAnsiTheme="minorHAnsi"/>
          <w:sz w:val="20"/>
          <w:szCs w:val="20"/>
        </w:rPr>
      </w:pPr>
    </w:p>
    <w:p w14:paraId="28EED192" w14:textId="77777777" w:rsidR="00D91BE6" w:rsidRPr="009137E5" w:rsidRDefault="00D91BE6" w:rsidP="00D91BE6">
      <w:pPr>
        <w:numPr>
          <w:ilvl w:val="2"/>
          <w:numId w:val="48"/>
        </w:numPr>
        <w:kinsoku w:val="0"/>
        <w:overflowPunct w:val="0"/>
        <w:adjustRightInd w:val="0"/>
        <w:ind w:left="1134" w:right="7" w:hanging="992"/>
        <w:rPr>
          <w:rFonts w:asciiTheme="minorHAnsi" w:hAnsiTheme="minorHAnsi"/>
        </w:rPr>
      </w:pPr>
      <w:r>
        <w:rPr>
          <w:rFonts w:asciiTheme="minorHAnsi" w:hAnsiTheme="minorHAnsi"/>
          <w:b/>
          <w:bCs/>
          <w:i/>
          <w:iCs/>
          <w:spacing w:val="-11"/>
        </w:rPr>
        <w:t xml:space="preserve">  </w:t>
      </w:r>
      <w:r w:rsidRPr="009137E5">
        <w:rPr>
          <w:rFonts w:asciiTheme="minorHAnsi" w:hAnsiTheme="minorHAnsi"/>
          <w:b/>
          <w:bCs/>
          <w:i/>
          <w:iCs/>
          <w:spacing w:val="-11"/>
        </w:rPr>
        <w:t>T</w:t>
      </w:r>
      <w:r w:rsidRPr="009137E5">
        <w:rPr>
          <w:rFonts w:asciiTheme="minorHAnsi" w:hAnsiTheme="minorHAnsi"/>
          <w:b/>
          <w:bCs/>
          <w:i/>
          <w:iCs/>
        </w:rPr>
        <w:t>ipo</w:t>
      </w:r>
      <w:r w:rsidRPr="009137E5">
        <w:rPr>
          <w:rFonts w:asciiTheme="minorHAnsi" w:hAnsiTheme="minorHAnsi"/>
          <w:b/>
          <w:bCs/>
          <w:i/>
          <w:iCs/>
          <w:spacing w:val="2"/>
        </w:rPr>
        <w:t xml:space="preserve"> </w:t>
      </w:r>
      <w:r w:rsidRPr="009137E5">
        <w:rPr>
          <w:rFonts w:asciiTheme="minorHAnsi" w:hAnsiTheme="minorHAnsi"/>
          <w:b/>
          <w:bCs/>
          <w:i/>
          <w:iCs/>
        </w:rPr>
        <w:t>di</w:t>
      </w:r>
      <w:r w:rsidRPr="009137E5">
        <w:rPr>
          <w:rFonts w:asciiTheme="minorHAnsi" w:hAnsiTheme="minorHAnsi"/>
          <w:b/>
          <w:bCs/>
          <w:i/>
          <w:iCs/>
          <w:spacing w:val="3"/>
        </w:rPr>
        <w:t xml:space="preserve"> </w:t>
      </w:r>
      <w:r w:rsidRPr="009137E5">
        <w:rPr>
          <w:rFonts w:asciiTheme="minorHAnsi" w:hAnsiTheme="minorHAnsi"/>
          <w:b/>
          <w:bCs/>
          <w:i/>
          <w:iCs/>
        </w:rPr>
        <w:t>a</w:t>
      </w:r>
      <w:r w:rsidRPr="009137E5">
        <w:rPr>
          <w:rFonts w:asciiTheme="minorHAnsi" w:hAnsiTheme="minorHAnsi"/>
          <w:b/>
          <w:bCs/>
          <w:i/>
          <w:iCs/>
          <w:spacing w:val="1"/>
        </w:rPr>
        <w:t>u</w:t>
      </w:r>
      <w:r w:rsidRPr="009137E5">
        <w:rPr>
          <w:rFonts w:asciiTheme="minorHAnsi" w:hAnsiTheme="minorHAnsi"/>
          <w:b/>
          <w:bCs/>
          <w:i/>
          <w:iCs/>
        </w:rPr>
        <w:t>to</w:t>
      </w:r>
      <w:r w:rsidRPr="009137E5">
        <w:rPr>
          <w:rFonts w:asciiTheme="minorHAnsi" w:hAnsiTheme="minorHAnsi"/>
          <w:b/>
          <w:bCs/>
          <w:i/>
          <w:iCs/>
          <w:spacing w:val="-4"/>
        </w:rPr>
        <w:t>m</w:t>
      </w:r>
      <w:r w:rsidRPr="009137E5">
        <w:rPr>
          <w:rFonts w:asciiTheme="minorHAnsi" w:hAnsiTheme="minorHAnsi"/>
          <w:b/>
          <w:bCs/>
          <w:i/>
          <w:iCs/>
          <w:spacing w:val="-2"/>
        </w:rPr>
        <w:t>e</w:t>
      </w:r>
      <w:r w:rsidRPr="009137E5">
        <w:rPr>
          <w:rFonts w:asciiTheme="minorHAnsi" w:hAnsiTheme="minorHAnsi"/>
          <w:b/>
          <w:bCs/>
          <w:i/>
          <w:iCs/>
        </w:rPr>
        <w:t>zzi</w:t>
      </w:r>
    </w:p>
    <w:p w14:paraId="6CEA869C" w14:textId="77777777" w:rsidR="00D91BE6" w:rsidRPr="009137E5" w:rsidRDefault="00D91BE6" w:rsidP="00D91BE6">
      <w:pPr>
        <w:kinsoku w:val="0"/>
        <w:overflowPunct w:val="0"/>
        <w:spacing w:line="110" w:lineRule="exact"/>
        <w:rPr>
          <w:rFonts w:asciiTheme="minorHAnsi" w:hAnsiTheme="minorHAnsi"/>
          <w:sz w:val="11"/>
          <w:szCs w:val="11"/>
        </w:rPr>
      </w:pPr>
    </w:p>
    <w:p w14:paraId="7C3AEDD4" w14:textId="77777777" w:rsidR="00D91BE6" w:rsidRPr="009137E5" w:rsidRDefault="00D91BE6" w:rsidP="00D91BE6">
      <w:pPr>
        <w:kinsoku w:val="0"/>
        <w:overflowPunct w:val="0"/>
        <w:spacing w:line="200" w:lineRule="exact"/>
        <w:rPr>
          <w:rFonts w:asciiTheme="minorHAnsi" w:hAnsiTheme="minorHAnsi"/>
          <w:sz w:val="20"/>
          <w:szCs w:val="20"/>
        </w:rPr>
      </w:pPr>
    </w:p>
    <w:p w14:paraId="7BC2D23A" w14:textId="77777777" w:rsidR="00D91BE6" w:rsidRPr="009137E5" w:rsidRDefault="00D91BE6" w:rsidP="00D91BE6">
      <w:pPr>
        <w:kinsoku w:val="0"/>
        <w:overflowPunct w:val="0"/>
        <w:spacing w:line="200" w:lineRule="exact"/>
        <w:rPr>
          <w:rFonts w:asciiTheme="minorHAnsi" w:hAnsiTheme="minorHAnsi"/>
          <w:sz w:val="20"/>
          <w:szCs w:val="20"/>
        </w:rPr>
      </w:pPr>
    </w:p>
    <w:p w14:paraId="7C07F0C8" w14:textId="3D646CB0" w:rsidR="00D91BE6" w:rsidRPr="009137E5" w:rsidRDefault="00D91BE6" w:rsidP="00D91BE6">
      <w:pPr>
        <w:kinsoku w:val="0"/>
        <w:overflowPunct w:val="0"/>
        <w:spacing w:line="200" w:lineRule="exact"/>
        <w:rPr>
          <w:rFonts w:asciiTheme="minorHAnsi" w:hAnsiTheme="minorHAnsi"/>
          <w:sz w:val="20"/>
          <w:szCs w:val="20"/>
        </w:rPr>
      </w:pPr>
      <w:r>
        <w:rPr>
          <w:noProof/>
        </w:rPr>
        <mc:AlternateContent>
          <mc:Choice Requires="wpg">
            <w:drawing>
              <wp:anchor distT="0" distB="0" distL="114300" distR="114300" simplePos="0" relativeHeight="487679488" behindDoc="1" locked="0" layoutInCell="0" allowOverlap="1" wp14:anchorId="60202984" wp14:editId="47986B97">
                <wp:simplePos x="0" y="0"/>
                <wp:positionH relativeFrom="page">
                  <wp:posOffset>678815</wp:posOffset>
                </wp:positionH>
                <wp:positionV relativeFrom="paragraph">
                  <wp:posOffset>-1905</wp:posOffset>
                </wp:positionV>
                <wp:extent cx="6203315" cy="582930"/>
                <wp:effectExtent l="2540" t="3810" r="4445" b="3810"/>
                <wp:wrapNone/>
                <wp:docPr id="1915666440" name="Gruppo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315" cy="582930"/>
                          <a:chOff x="1069" y="775"/>
                          <a:chExt cx="9769" cy="1198"/>
                        </a:xfrm>
                      </wpg:grpSpPr>
                      <wps:wsp>
                        <wps:cNvPr id="665725331" name="Freeform 253"/>
                        <wps:cNvSpPr>
                          <a:spLocks/>
                        </wps:cNvSpPr>
                        <wps:spPr bwMode="auto">
                          <a:xfrm>
                            <a:off x="1075" y="790"/>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989883" name="Freeform 254"/>
                        <wps:cNvSpPr>
                          <a:spLocks/>
                        </wps:cNvSpPr>
                        <wps:spPr bwMode="auto">
                          <a:xfrm>
                            <a:off x="1080" y="781"/>
                            <a:ext cx="20" cy="1181"/>
                          </a:xfrm>
                          <a:custGeom>
                            <a:avLst/>
                            <a:gdLst>
                              <a:gd name="T0" fmla="*/ 0 w 20"/>
                              <a:gd name="T1" fmla="*/ 0 h 1181"/>
                              <a:gd name="T2" fmla="*/ 0 w 20"/>
                              <a:gd name="T3" fmla="*/ 1181 h 1181"/>
                            </a:gdLst>
                            <a:ahLst/>
                            <a:cxnLst>
                              <a:cxn ang="0">
                                <a:pos x="T0" y="T1"/>
                              </a:cxn>
                              <a:cxn ang="0">
                                <a:pos x="T2" y="T3"/>
                              </a:cxn>
                            </a:cxnLst>
                            <a:rect l="0" t="0" r="r" b="b"/>
                            <a:pathLst>
                              <a:path w="20" h="1181">
                                <a:moveTo>
                                  <a:pt x="0" y="0"/>
                                </a:moveTo>
                                <a:lnTo>
                                  <a:pt x="0" y="11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8297196" name="Freeform 255"/>
                        <wps:cNvSpPr>
                          <a:spLocks/>
                        </wps:cNvSpPr>
                        <wps:spPr bwMode="auto">
                          <a:xfrm>
                            <a:off x="1075" y="1967"/>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7087111" name="Freeform 256"/>
                        <wps:cNvSpPr>
                          <a:spLocks/>
                        </wps:cNvSpPr>
                        <wps:spPr bwMode="auto">
                          <a:xfrm>
                            <a:off x="6031" y="790"/>
                            <a:ext cx="20" cy="1172"/>
                          </a:xfrm>
                          <a:custGeom>
                            <a:avLst/>
                            <a:gdLst>
                              <a:gd name="T0" fmla="*/ 0 w 20"/>
                              <a:gd name="T1" fmla="*/ 0 h 1172"/>
                              <a:gd name="T2" fmla="*/ 0 w 20"/>
                              <a:gd name="T3" fmla="*/ 1171 h 1172"/>
                            </a:gdLst>
                            <a:ahLst/>
                            <a:cxnLst>
                              <a:cxn ang="0">
                                <a:pos x="T0" y="T1"/>
                              </a:cxn>
                              <a:cxn ang="0">
                                <a:pos x="T2" y="T3"/>
                              </a:cxn>
                            </a:cxnLst>
                            <a:rect l="0" t="0" r="r" b="b"/>
                            <a:pathLst>
                              <a:path w="20" h="1172">
                                <a:moveTo>
                                  <a:pt x="0" y="0"/>
                                </a:moveTo>
                                <a:lnTo>
                                  <a:pt x="0" y="117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7879172" name="Freeform 257"/>
                        <wps:cNvSpPr>
                          <a:spLocks/>
                        </wps:cNvSpPr>
                        <wps:spPr bwMode="auto">
                          <a:xfrm>
                            <a:off x="10828" y="781"/>
                            <a:ext cx="20" cy="1181"/>
                          </a:xfrm>
                          <a:custGeom>
                            <a:avLst/>
                            <a:gdLst>
                              <a:gd name="T0" fmla="*/ 0 w 20"/>
                              <a:gd name="T1" fmla="*/ 0 h 1181"/>
                              <a:gd name="T2" fmla="*/ 0 w 20"/>
                              <a:gd name="T3" fmla="*/ 1181 h 1181"/>
                            </a:gdLst>
                            <a:ahLst/>
                            <a:cxnLst>
                              <a:cxn ang="0">
                                <a:pos x="T0" y="T1"/>
                              </a:cxn>
                              <a:cxn ang="0">
                                <a:pos x="T2" y="T3"/>
                              </a:cxn>
                            </a:cxnLst>
                            <a:rect l="0" t="0" r="r" b="b"/>
                            <a:pathLst>
                              <a:path w="20" h="1181">
                                <a:moveTo>
                                  <a:pt x="0" y="0"/>
                                </a:moveTo>
                                <a:lnTo>
                                  <a:pt x="0" y="11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6B7637" id="Gruppo 23" o:spid="_x0000_s1026" style="position:absolute;margin-left:53.45pt;margin-top:-.15pt;width:488.45pt;height:45.9pt;z-index:-15636992;mso-position-horizontal-relative:page" coordorigin="1069,775" coordsize="9769,1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" o:allowincell="f">
                <v:shape id="Freeform 253" o:spid="_x0000_s1027" style="position:absolute;left:1075;top:790;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" path="m,l9757,e" filled="f" strokeweight=".58pt">
                  <v:path arrowok="t" o:connecttype="custom" o:connectlocs="0,0;9757,0" o:connectangles="0,0"/>
                </v:shape>
                <v:shape id="Freeform 254" o:spid="_x0000_s1028" style="position:absolute;left:1080;top:781;width:20;height:1181;visibility:visible;mso-wrap-style:square;v-text-anchor:top" coordsize="20,1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" path="m,l,1181e" filled="f" strokeweight=".20458mm">
                  <v:path arrowok="t" o:connecttype="custom" o:connectlocs="0,0;0,1181" o:connectangles="0,0"/>
                </v:shape>
                <v:shape id="Freeform 255" o:spid="_x0000_s1029" style="position:absolute;left:1075;top:1967;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" path="m,l9757,e" filled="f" strokeweight=".58pt">
                  <v:path arrowok="t" o:connecttype="custom" o:connectlocs="0,0;9757,0" o:connectangles="0,0"/>
                </v:shape>
                <v:shape id="Freeform 256" o:spid="_x0000_s1030" style="position:absolute;left:6031;top:790;width:20;height:1172;visibility:visible;mso-wrap-style:square;v-text-anchor:top" coordsize="20,1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" path="m,l,1171e" filled="f" strokeweight=".20458mm">
                  <v:path arrowok="t" o:connecttype="custom" o:connectlocs="0,0;0,1171" o:connectangles="0,0"/>
                </v:shape>
                <v:shape id="Freeform 257" o:spid="_x0000_s1031" style="position:absolute;left:10828;top:781;width:20;height:1181;visibility:visible;mso-wrap-style:square;v-text-anchor:top" coordsize="20,1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" path="m,l,1181e" filled="f" strokeweight=".20458mm">
                  <v:path arrowok="t" o:connecttype="custom" o:connectlocs="0,0;0,1181" o:connectangles="0,0"/>
                </v:shape>
                <w10:wrap anchorx="page"/>
              </v:group>
            </w:pict>
          </mc:Fallback>
        </mc:AlternateContent>
      </w:r>
    </w:p>
    <w:p w14:paraId="57AD1048" w14:textId="77777777" w:rsidR="00D91BE6" w:rsidRPr="009137E5" w:rsidRDefault="00D91BE6" w:rsidP="00D91BE6">
      <w:pPr>
        <w:kinsoku w:val="0"/>
        <w:overflowPunct w:val="0"/>
        <w:spacing w:line="200" w:lineRule="exact"/>
        <w:rPr>
          <w:rFonts w:asciiTheme="minorHAnsi" w:hAnsiTheme="minorHAnsi"/>
          <w:sz w:val="20"/>
          <w:szCs w:val="20"/>
        </w:rPr>
      </w:pPr>
    </w:p>
    <w:p w14:paraId="25567C17" w14:textId="77777777" w:rsidR="00D91BE6" w:rsidRPr="009137E5" w:rsidRDefault="00D91BE6" w:rsidP="00D91BE6">
      <w:pPr>
        <w:pStyle w:val="Corpotesto"/>
        <w:tabs>
          <w:tab w:val="left" w:pos="5468"/>
        </w:tabs>
        <w:kinsoku w:val="0"/>
        <w:overflowPunct w:val="0"/>
        <w:ind w:left="513"/>
        <w:rPr>
          <w:rFonts w:asciiTheme="minorHAnsi" w:hAnsiTheme="minorHAnsi"/>
        </w:rPr>
      </w:pPr>
      <w:r w:rsidRPr="009137E5">
        <w:rPr>
          <w:rFonts w:asciiTheme="minorHAnsi" w:hAnsiTheme="minorHAnsi"/>
          <w:spacing w:val="1"/>
        </w:rPr>
        <w:t>R</w:t>
      </w:r>
      <w:r w:rsidRPr="009137E5">
        <w:rPr>
          <w:rFonts w:asciiTheme="minorHAnsi" w:hAnsiTheme="minorHAnsi"/>
          <w:spacing w:val="2"/>
        </w:rPr>
        <w:t>a</w:t>
      </w:r>
      <w:r w:rsidRPr="009137E5">
        <w:rPr>
          <w:rFonts w:asciiTheme="minorHAnsi" w:hAnsiTheme="minorHAnsi"/>
          <w:spacing w:val="-2"/>
        </w:rPr>
        <w:t>cc</w:t>
      </w:r>
      <w:r w:rsidRPr="009137E5">
        <w:rPr>
          <w:rFonts w:asciiTheme="minorHAnsi" w:hAnsiTheme="minorHAnsi"/>
          <w:spacing w:val="-5"/>
        </w:rPr>
        <w:t>o</w:t>
      </w:r>
      <w:r w:rsidRPr="009137E5">
        <w:rPr>
          <w:rFonts w:asciiTheme="minorHAnsi" w:hAnsiTheme="minorHAnsi"/>
          <w:spacing w:val="-4"/>
        </w:rPr>
        <w:t>l</w:t>
      </w:r>
      <w:r w:rsidRPr="009137E5">
        <w:rPr>
          <w:rFonts w:asciiTheme="minorHAnsi" w:hAnsiTheme="minorHAnsi"/>
        </w:rPr>
        <w:t>ta</w:t>
      </w:r>
      <w:r w:rsidRPr="009137E5">
        <w:rPr>
          <w:rFonts w:asciiTheme="minorHAnsi" w:hAnsiTheme="minorHAnsi"/>
          <w:spacing w:val="5"/>
        </w:rPr>
        <w:t xml:space="preserve"> </w:t>
      </w:r>
      <w:r w:rsidRPr="009137E5">
        <w:rPr>
          <w:rFonts w:asciiTheme="minorHAnsi" w:hAnsiTheme="minorHAnsi"/>
        </w:rPr>
        <w:t>v</w:t>
      </w:r>
      <w:r w:rsidRPr="009137E5">
        <w:rPr>
          <w:rFonts w:asciiTheme="minorHAnsi" w:hAnsiTheme="minorHAnsi"/>
          <w:spacing w:val="-7"/>
        </w:rPr>
        <w:t>e</w:t>
      </w:r>
      <w:r w:rsidRPr="009137E5">
        <w:rPr>
          <w:rFonts w:asciiTheme="minorHAnsi" w:hAnsiTheme="minorHAnsi"/>
          <w:spacing w:val="3"/>
        </w:rPr>
        <w:t>r</w:t>
      </w:r>
      <w:r w:rsidRPr="009137E5">
        <w:rPr>
          <w:rFonts w:asciiTheme="minorHAnsi" w:hAnsiTheme="minorHAnsi"/>
        </w:rPr>
        <w:t>de e</w:t>
      </w:r>
      <w:r w:rsidRPr="009137E5">
        <w:rPr>
          <w:rFonts w:asciiTheme="minorHAnsi" w:hAnsiTheme="minorHAnsi"/>
          <w:spacing w:val="-5"/>
        </w:rPr>
        <w:t xml:space="preserve"> </w:t>
      </w:r>
      <w:r w:rsidRPr="009137E5">
        <w:rPr>
          <w:rFonts w:asciiTheme="minorHAnsi" w:hAnsiTheme="minorHAnsi"/>
        </w:rPr>
        <w:t>s</w:t>
      </w:r>
      <w:r w:rsidRPr="009137E5">
        <w:rPr>
          <w:rFonts w:asciiTheme="minorHAnsi" w:hAnsiTheme="minorHAnsi"/>
          <w:spacing w:val="-2"/>
        </w:rPr>
        <w:t>f</w:t>
      </w:r>
      <w:r w:rsidRPr="009137E5">
        <w:rPr>
          <w:rFonts w:asciiTheme="minorHAnsi" w:hAnsiTheme="minorHAnsi"/>
          <w:spacing w:val="2"/>
        </w:rPr>
        <w:t>a</w:t>
      </w:r>
      <w:r w:rsidRPr="009137E5">
        <w:rPr>
          <w:rFonts w:asciiTheme="minorHAnsi" w:hAnsiTheme="minorHAnsi"/>
          <w:spacing w:val="-4"/>
        </w:rPr>
        <w:t>l</w:t>
      </w:r>
      <w:r w:rsidRPr="009137E5">
        <w:rPr>
          <w:rFonts w:asciiTheme="minorHAnsi" w:hAnsiTheme="minorHAnsi"/>
          <w:spacing w:val="2"/>
        </w:rPr>
        <w:t>c</w:t>
      </w:r>
      <w:r w:rsidRPr="009137E5">
        <w:rPr>
          <w:rFonts w:asciiTheme="minorHAnsi" w:hAnsiTheme="minorHAnsi"/>
        </w:rPr>
        <w:t>i</w:t>
      </w:r>
      <w:r w:rsidRPr="009137E5">
        <w:rPr>
          <w:rFonts w:asciiTheme="minorHAnsi" w:hAnsiTheme="minorHAnsi"/>
          <w:spacing w:val="-2"/>
        </w:rPr>
        <w:t xml:space="preserve"> </w:t>
      </w:r>
      <w:r w:rsidRPr="009137E5">
        <w:rPr>
          <w:rFonts w:asciiTheme="minorHAnsi" w:hAnsiTheme="minorHAnsi"/>
        </w:rPr>
        <w:t>di</w:t>
      </w:r>
      <w:r w:rsidRPr="009137E5">
        <w:rPr>
          <w:rFonts w:asciiTheme="minorHAnsi" w:hAnsiTheme="minorHAnsi"/>
          <w:spacing w:val="-2"/>
        </w:rPr>
        <w:t xml:space="preserve"> </w:t>
      </w:r>
      <w:r w:rsidRPr="009137E5">
        <w:rPr>
          <w:rFonts w:asciiTheme="minorHAnsi" w:hAnsiTheme="minorHAnsi"/>
        </w:rPr>
        <w:t>p</w:t>
      </w:r>
      <w:r w:rsidRPr="009137E5">
        <w:rPr>
          <w:rFonts w:asciiTheme="minorHAnsi" w:hAnsiTheme="minorHAnsi"/>
          <w:spacing w:val="-5"/>
        </w:rPr>
        <w:t>o</w:t>
      </w:r>
      <w:r w:rsidRPr="009137E5">
        <w:rPr>
          <w:rFonts w:asciiTheme="minorHAnsi" w:hAnsiTheme="minorHAnsi"/>
        </w:rPr>
        <w:t>t</w:t>
      </w:r>
      <w:r w:rsidRPr="009137E5">
        <w:rPr>
          <w:rFonts w:asciiTheme="minorHAnsi" w:hAnsiTheme="minorHAnsi"/>
          <w:spacing w:val="2"/>
        </w:rPr>
        <w:t>a</w:t>
      </w:r>
      <w:r w:rsidRPr="009137E5">
        <w:rPr>
          <w:rFonts w:asciiTheme="minorHAnsi" w:hAnsiTheme="minorHAnsi"/>
        </w:rPr>
        <w:t>tu</w:t>
      </w:r>
      <w:r w:rsidRPr="009137E5">
        <w:rPr>
          <w:rFonts w:asciiTheme="minorHAnsi" w:hAnsiTheme="minorHAnsi"/>
          <w:spacing w:val="3"/>
        </w:rPr>
        <w:t>r</w:t>
      </w:r>
      <w:r w:rsidRPr="009137E5">
        <w:rPr>
          <w:rFonts w:asciiTheme="minorHAnsi" w:hAnsiTheme="minorHAnsi"/>
        </w:rPr>
        <w:t>a</w:t>
      </w:r>
      <w:r w:rsidRPr="009137E5">
        <w:rPr>
          <w:rFonts w:asciiTheme="minorHAnsi" w:hAnsiTheme="minorHAnsi"/>
        </w:rPr>
        <w:tab/>
      </w:r>
      <w:r>
        <w:rPr>
          <w:rFonts w:asciiTheme="minorHAnsi" w:hAnsiTheme="minorHAnsi"/>
          <w:spacing w:val="-5"/>
        </w:rPr>
        <w:t>Costipatore</w:t>
      </w:r>
    </w:p>
    <w:p w14:paraId="01E34158" w14:textId="77777777" w:rsidR="00D91BE6" w:rsidRPr="009137E5" w:rsidRDefault="00D91BE6" w:rsidP="00D91BE6">
      <w:pPr>
        <w:kinsoku w:val="0"/>
        <w:overflowPunct w:val="0"/>
        <w:spacing w:before="2" w:line="160" w:lineRule="exact"/>
        <w:rPr>
          <w:rFonts w:asciiTheme="minorHAnsi" w:hAnsiTheme="minorHAnsi"/>
          <w:sz w:val="16"/>
          <w:szCs w:val="16"/>
        </w:rPr>
      </w:pPr>
    </w:p>
    <w:p w14:paraId="064E8F49" w14:textId="77777777" w:rsidR="00D91BE6" w:rsidRPr="009137E5" w:rsidRDefault="00D91BE6" w:rsidP="00D91BE6">
      <w:pPr>
        <w:kinsoku w:val="0"/>
        <w:overflowPunct w:val="0"/>
        <w:spacing w:line="200" w:lineRule="exact"/>
        <w:rPr>
          <w:rFonts w:asciiTheme="minorHAnsi" w:hAnsiTheme="minorHAnsi"/>
          <w:sz w:val="20"/>
          <w:szCs w:val="20"/>
        </w:rPr>
      </w:pPr>
    </w:p>
    <w:p w14:paraId="0EDB8D7C" w14:textId="77777777" w:rsidR="00D91BE6" w:rsidRPr="009137E5" w:rsidRDefault="00D91BE6" w:rsidP="00D91BE6">
      <w:pPr>
        <w:kinsoku w:val="0"/>
        <w:overflowPunct w:val="0"/>
        <w:spacing w:line="200" w:lineRule="exact"/>
        <w:rPr>
          <w:rFonts w:asciiTheme="minorHAnsi" w:hAnsiTheme="minorHAnsi"/>
          <w:sz w:val="20"/>
          <w:szCs w:val="20"/>
        </w:rPr>
      </w:pPr>
    </w:p>
    <w:p w14:paraId="17CF8DBB" w14:textId="77777777" w:rsidR="00D91BE6" w:rsidRPr="009137E5" w:rsidRDefault="00D91BE6" w:rsidP="00D91BE6">
      <w:pPr>
        <w:kinsoku w:val="0"/>
        <w:overflowPunct w:val="0"/>
        <w:spacing w:line="200" w:lineRule="exact"/>
        <w:rPr>
          <w:rFonts w:asciiTheme="minorHAnsi" w:hAnsiTheme="minorHAnsi"/>
          <w:sz w:val="20"/>
          <w:szCs w:val="20"/>
        </w:rPr>
      </w:pPr>
    </w:p>
    <w:p w14:paraId="107CF24D" w14:textId="77777777" w:rsidR="00D91BE6" w:rsidRPr="009137E5" w:rsidRDefault="00D91BE6" w:rsidP="00D91BE6">
      <w:pPr>
        <w:numPr>
          <w:ilvl w:val="2"/>
          <w:numId w:val="48"/>
        </w:numPr>
        <w:kinsoku w:val="0"/>
        <w:overflowPunct w:val="0"/>
        <w:adjustRightInd w:val="0"/>
        <w:spacing w:before="72"/>
        <w:ind w:right="7" w:hanging="578"/>
        <w:rPr>
          <w:rFonts w:asciiTheme="minorHAnsi" w:hAnsiTheme="minorHAnsi"/>
        </w:rPr>
      </w:pPr>
      <w:r>
        <w:rPr>
          <w:rFonts w:asciiTheme="minorHAnsi" w:hAnsiTheme="minorHAnsi"/>
          <w:b/>
          <w:bCs/>
          <w:i/>
          <w:iCs/>
          <w:spacing w:val="1"/>
        </w:rPr>
        <w:t xml:space="preserve">  </w:t>
      </w:r>
      <w:r w:rsidRPr="009137E5">
        <w:rPr>
          <w:rFonts w:asciiTheme="minorHAnsi" w:hAnsiTheme="minorHAnsi"/>
          <w:b/>
          <w:bCs/>
          <w:i/>
          <w:iCs/>
          <w:spacing w:val="1"/>
        </w:rPr>
        <w:t>F</w:t>
      </w:r>
      <w:r w:rsidRPr="009137E5">
        <w:rPr>
          <w:rFonts w:asciiTheme="minorHAnsi" w:hAnsiTheme="minorHAnsi"/>
          <w:b/>
          <w:bCs/>
          <w:i/>
          <w:iCs/>
        </w:rPr>
        <w:t>r</w:t>
      </w:r>
      <w:r w:rsidRPr="009137E5">
        <w:rPr>
          <w:rFonts w:asciiTheme="minorHAnsi" w:hAnsiTheme="minorHAnsi"/>
          <w:b/>
          <w:bCs/>
          <w:i/>
          <w:iCs/>
          <w:spacing w:val="-2"/>
        </w:rPr>
        <w:t>e</w:t>
      </w:r>
      <w:r w:rsidRPr="009137E5">
        <w:rPr>
          <w:rFonts w:asciiTheme="minorHAnsi" w:hAnsiTheme="minorHAnsi"/>
          <w:b/>
          <w:bCs/>
          <w:i/>
          <w:iCs/>
        </w:rPr>
        <w:t>q</w:t>
      </w:r>
      <w:r w:rsidRPr="009137E5">
        <w:rPr>
          <w:rFonts w:asciiTheme="minorHAnsi" w:hAnsiTheme="minorHAnsi"/>
          <w:b/>
          <w:bCs/>
          <w:i/>
          <w:iCs/>
          <w:spacing w:val="1"/>
        </w:rPr>
        <w:t>u</w:t>
      </w:r>
      <w:r w:rsidRPr="009137E5">
        <w:rPr>
          <w:rFonts w:asciiTheme="minorHAnsi" w:hAnsiTheme="minorHAnsi"/>
          <w:b/>
          <w:bCs/>
          <w:i/>
          <w:iCs/>
          <w:spacing w:val="-2"/>
        </w:rPr>
        <w:t>e</w:t>
      </w:r>
      <w:r w:rsidRPr="009137E5">
        <w:rPr>
          <w:rFonts w:asciiTheme="minorHAnsi" w:hAnsiTheme="minorHAnsi"/>
          <w:b/>
          <w:bCs/>
          <w:i/>
          <w:iCs/>
          <w:spacing w:val="-3"/>
        </w:rPr>
        <w:t>n</w:t>
      </w:r>
      <w:r w:rsidRPr="009137E5">
        <w:rPr>
          <w:rFonts w:asciiTheme="minorHAnsi" w:hAnsiTheme="minorHAnsi"/>
          <w:b/>
          <w:bCs/>
          <w:i/>
          <w:iCs/>
        </w:rPr>
        <w:t>za</w:t>
      </w:r>
      <w:r w:rsidRPr="009137E5">
        <w:rPr>
          <w:rFonts w:asciiTheme="minorHAnsi" w:hAnsiTheme="minorHAnsi"/>
          <w:b/>
          <w:bCs/>
          <w:i/>
          <w:iCs/>
          <w:spacing w:val="2"/>
        </w:rPr>
        <w:t xml:space="preserve"> </w:t>
      </w:r>
      <w:r w:rsidRPr="009137E5">
        <w:rPr>
          <w:rFonts w:asciiTheme="minorHAnsi" w:hAnsiTheme="minorHAnsi"/>
          <w:b/>
          <w:bCs/>
          <w:i/>
          <w:iCs/>
        </w:rPr>
        <w:t>d</w:t>
      </w:r>
      <w:r w:rsidRPr="009137E5">
        <w:rPr>
          <w:rFonts w:asciiTheme="minorHAnsi" w:hAnsiTheme="minorHAnsi"/>
          <w:b/>
          <w:bCs/>
          <w:i/>
          <w:iCs/>
          <w:spacing w:val="-2"/>
        </w:rPr>
        <w:t>e</w:t>
      </w:r>
      <w:r w:rsidRPr="009137E5">
        <w:rPr>
          <w:rFonts w:asciiTheme="minorHAnsi" w:hAnsiTheme="minorHAnsi"/>
          <w:b/>
          <w:bCs/>
          <w:i/>
          <w:iCs/>
        </w:rPr>
        <w:t>l</w:t>
      </w:r>
      <w:r w:rsidRPr="009137E5">
        <w:rPr>
          <w:rFonts w:asciiTheme="minorHAnsi" w:hAnsiTheme="minorHAnsi"/>
          <w:b/>
          <w:bCs/>
          <w:i/>
          <w:iCs/>
          <w:spacing w:val="3"/>
        </w:rPr>
        <w:t xml:space="preserve"> </w:t>
      </w:r>
      <w:r w:rsidRPr="009137E5">
        <w:rPr>
          <w:rFonts w:asciiTheme="minorHAnsi" w:hAnsiTheme="minorHAnsi"/>
          <w:b/>
          <w:bCs/>
          <w:i/>
          <w:iCs/>
          <w:spacing w:val="5"/>
        </w:rPr>
        <w:t>s</w:t>
      </w:r>
      <w:r w:rsidRPr="009137E5">
        <w:rPr>
          <w:rFonts w:asciiTheme="minorHAnsi" w:hAnsiTheme="minorHAnsi"/>
          <w:b/>
          <w:bCs/>
          <w:i/>
          <w:iCs/>
          <w:spacing w:val="-2"/>
        </w:rPr>
        <w:t>e</w:t>
      </w:r>
      <w:r w:rsidRPr="009137E5">
        <w:rPr>
          <w:rFonts w:asciiTheme="minorHAnsi" w:hAnsiTheme="minorHAnsi"/>
          <w:b/>
          <w:bCs/>
          <w:i/>
          <w:iCs/>
        </w:rPr>
        <w:t>r</w:t>
      </w:r>
      <w:r w:rsidRPr="009137E5">
        <w:rPr>
          <w:rFonts w:asciiTheme="minorHAnsi" w:hAnsiTheme="minorHAnsi"/>
          <w:b/>
          <w:bCs/>
          <w:i/>
          <w:iCs/>
          <w:spacing w:val="-2"/>
        </w:rPr>
        <w:t>v</w:t>
      </w:r>
      <w:r w:rsidRPr="009137E5">
        <w:rPr>
          <w:rFonts w:asciiTheme="minorHAnsi" w:hAnsiTheme="minorHAnsi"/>
          <w:b/>
          <w:bCs/>
          <w:i/>
          <w:iCs/>
        </w:rPr>
        <w:t>iz</w:t>
      </w:r>
      <w:r w:rsidRPr="009137E5">
        <w:rPr>
          <w:rFonts w:asciiTheme="minorHAnsi" w:hAnsiTheme="minorHAnsi"/>
          <w:b/>
          <w:bCs/>
          <w:i/>
          <w:iCs/>
          <w:spacing w:val="1"/>
        </w:rPr>
        <w:t>i</w:t>
      </w:r>
      <w:r w:rsidRPr="009137E5">
        <w:rPr>
          <w:rFonts w:asciiTheme="minorHAnsi" w:hAnsiTheme="minorHAnsi"/>
          <w:b/>
          <w:bCs/>
          <w:i/>
          <w:iCs/>
        </w:rPr>
        <w:t>o</w:t>
      </w:r>
    </w:p>
    <w:p w14:paraId="24682803" w14:textId="77777777" w:rsidR="00D91BE6" w:rsidRPr="009137E5" w:rsidRDefault="00D91BE6" w:rsidP="00D91BE6">
      <w:pPr>
        <w:kinsoku w:val="0"/>
        <w:overflowPunct w:val="0"/>
        <w:spacing w:before="18" w:line="220" w:lineRule="exact"/>
        <w:rPr>
          <w:rFonts w:asciiTheme="minorHAnsi" w:hAnsiTheme="minorHAnsi"/>
        </w:rPr>
      </w:pPr>
    </w:p>
    <w:p w14:paraId="4AD3C77B" w14:textId="77777777" w:rsidR="00D91BE6" w:rsidRPr="009137E5" w:rsidRDefault="00D91BE6" w:rsidP="00D91BE6">
      <w:pPr>
        <w:pStyle w:val="Corpotesto"/>
        <w:numPr>
          <w:ilvl w:val="2"/>
          <w:numId w:val="48"/>
        </w:numPr>
        <w:kinsoku w:val="0"/>
        <w:overflowPunct w:val="0"/>
        <w:adjustRightInd w:val="0"/>
        <w:spacing w:before="60"/>
        <w:ind w:hanging="578"/>
        <w:rPr>
          <w:rFonts w:asciiTheme="minorHAnsi" w:hAnsiTheme="minorHAnsi"/>
        </w:rPr>
      </w:pPr>
      <w:r>
        <w:rPr>
          <w:rFonts w:asciiTheme="minorHAnsi" w:hAnsiTheme="minorHAnsi"/>
          <w:spacing w:val="-3"/>
        </w:rPr>
        <w:t xml:space="preserve">  </w:t>
      </w:r>
      <w:r w:rsidRPr="009137E5">
        <w:rPr>
          <w:rFonts w:asciiTheme="minorHAnsi" w:hAnsiTheme="minorHAnsi"/>
          <w:spacing w:val="-3"/>
        </w:rPr>
        <w:t>c</w:t>
      </w:r>
      <w:r w:rsidRPr="009137E5">
        <w:rPr>
          <w:rFonts w:asciiTheme="minorHAnsi" w:hAnsiTheme="minorHAnsi"/>
          <w:spacing w:val="2"/>
        </w:rPr>
        <w:t>a</w:t>
      </w:r>
      <w:r w:rsidRPr="009137E5">
        <w:rPr>
          <w:rFonts w:asciiTheme="minorHAnsi" w:hAnsiTheme="minorHAnsi"/>
        </w:rPr>
        <w:t>d</w:t>
      </w:r>
      <w:r w:rsidRPr="009137E5">
        <w:rPr>
          <w:rFonts w:asciiTheme="minorHAnsi" w:hAnsiTheme="minorHAnsi"/>
          <w:spacing w:val="-2"/>
        </w:rPr>
        <w:t>e</w:t>
      </w:r>
      <w:r w:rsidRPr="009137E5">
        <w:rPr>
          <w:rFonts w:asciiTheme="minorHAnsi" w:hAnsiTheme="minorHAnsi"/>
          <w:spacing w:val="-5"/>
        </w:rPr>
        <w:t>n</w:t>
      </w:r>
      <w:r w:rsidRPr="009137E5">
        <w:rPr>
          <w:rFonts w:asciiTheme="minorHAnsi" w:hAnsiTheme="minorHAnsi"/>
          <w:spacing w:val="-2"/>
        </w:rPr>
        <w:t>z</w:t>
      </w:r>
      <w:r w:rsidRPr="009137E5">
        <w:rPr>
          <w:rFonts w:asciiTheme="minorHAnsi" w:hAnsiTheme="minorHAnsi"/>
        </w:rPr>
        <w:t>a</w:t>
      </w:r>
      <w:r w:rsidRPr="009137E5">
        <w:rPr>
          <w:rFonts w:asciiTheme="minorHAnsi" w:hAnsiTheme="minorHAnsi"/>
          <w:spacing w:val="5"/>
        </w:rPr>
        <w:t xml:space="preserve"> </w:t>
      </w:r>
      <w:r w:rsidRPr="009137E5">
        <w:rPr>
          <w:rFonts w:asciiTheme="minorHAnsi" w:hAnsiTheme="minorHAnsi"/>
          <w:spacing w:val="-5"/>
        </w:rPr>
        <w:t>settimanale</w:t>
      </w:r>
    </w:p>
    <w:p w14:paraId="39988759" w14:textId="77777777" w:rsidR="00D91BE6" w:rsidRPr="009137E5" w:rsidRDefault="00D91BE6" w:rsidP="00D91BE6">
      <w:pPr>
        <w:kinsoku w:val="0"/>
        <w:overflowPunct w:val="0"/>
        <w:spacing w:before="2" w:line="280" w:lineRule="exact"/>
        <w:rPr>
          <w:rFonts w:asciiTheme="minorHAnsi" w:hAnsiTheme="minorHAnsi"/>
          <w:sz w:val="28"/>
          <w:szCs w:val="28"/>
        </w:rPr>
      </w:pPr>
    </w:p>
    <w:p w14:paraId="2B8D3268" w14:textId="77777777" w:rsidR="00D91BE6" w:rsidRPr="009137E5" w:rsidRDefault="00D91BE6" w:rsidP="00D91BE6">
      <w:pPr>
        <w:numPr>
          <w:ilvl w:val="2"/>
          <w:numId w:val="48"/>
        </w:numPr>
        <w:tabs>
          <w:tab w:val="left" w:pos="851"/>
        </w:tabs>
        <w:kinsoku w:val="0"/>
        <w:overflowPunct w:val="0"/>
        <w:adjustRightInd w:val="0"/>
        <w:spacing w:before="72"/>
        <w:ind w:right="2" w:hanging="578"/>
        <w:rPr>
          <w:rFonts w:asciiTheme="minorHAnsi" w:hAnsiTheme="minorHAnsi"/>
        </w:rPr>
      </w:pPr>
      <w:r w:rsidRPr="009137E5">
        <w:rPr>
          <w:rFonts w:asciiTheme="minorHAnsi" w:hAnsiTheme="minorHAnsi"/>
          <w:b/>
          <w:bCs/>
          <w:i/>
          <w:iCs/>
          <w:spacing w:val="1"/>
        </w:rPr>
        <w:t>C</w:t>
      </w:r>
      <w:r w:rsidRPr="009137E5">
        <w:rPr>
          <w:rFonts w:asciiTheme="minorHAnsi" w:hAnsiTheme="minorHAnsi"/>
          <w:b/>
          <w:bCs/>
          <w:i/>
          <w:iCs/>
        </w:rPr>
        <w:t>ar</w:t>
      </w:r>
      <w:r w:rsidRPr="009137E5">
        <w:rPr>
          <w:rFonts w:asciiTheme="minorHAnsi" w:hAnsiTheme="minorHAnsi"/>
          <w:b/>
          <w:bCs/>
          <w:i/>
          <w:iCs/>
          <w:spacing w:val="1"/>
        </w:rPr>
        <w:t>i</w:t>
      </w:r>
      <w:r w:rsidRPr="009137E5">
        <w:rPr>
          <w:rFonts w:asciiTheme="minorHAnsi" w:hAnsiTheme="minorHAnsi"/>
          <w:b/>
          <w:bCs/>
          <w:i/>
          <w:iCs/>
          <w:spacing w:val="-2"/>
        </w:rPr>
        <w:t>c</w:t>
      </w:r>
      <w:r w:rsidRPr="009137E5">
        <w:rPr>
          <w:rFonts w:asciiTheme="minorHAnsi" w:hAnsiTheme="minorHAnsi"/>
          <w:b/>
          <w:bCs/>
          <w:i/>
          <w:iCs/>
          <w:spacing w:val="-3"/>
        </w:rPr>
        <w:t>h</w:t>
      </w:r>
      <w:r w:rsidRPr="009137E5">
        <w:rPr>
          <w:rFonts w:asciiTheme="minorHAnsi" w:hAnsiTheme="minorHAnsi"/>
          <w:b/>
          <w:bCs/>
          <w:i/>
          <w:iCs/>
        </w:rPr>
        <w:t>i</w:t>
      </w:r>
      <w:r w:rsidRPr="009137E5">
        <w:rPr>
          <w:rFonts w:asciiTheme="minorHAnsi" w:hAnsiTheme="minorHAnsi"/>
          <w:b/>
          <w:bCs/>
          <w:i/>
          <w:iCs/>
          <w:spacing w:val="3"/>
        </w:rPr>
        <w:t xml:space="preserve"> </w:t>
      </w:r>
      <w:r w:rsidRPr="009137E5">
        <w:rPr>
          <w:rFonts w:asciiTheme="minorHAnsi" w:hAnsiTheme="minorHAnsi"/>
          <w:b/>
          <w:bCs/>
          <w:i/>
          <w:iCs/>
        </w:rPr>
        <w:t>di</w:t>
      </w:r>
      <w:r w:rsidRPr="009137E5">
        <w:rPr>
          <w:rFonts w:asciiTheme="minorHAnsi" w:hAnsiTheme="minorHAnsi"/>
          <w:b/>
          <w:bCs/>
          <w:i/>
          <w:iCs/>
          <w:spacing w:val="3"/>
        </w:rPr>
        <w:t xml:space="preserve"> </w:t>
      </w:r>
      <w:r w:rsidRPr="009137E5">
        <w:rPr>
          <w:rFonts w:asciiTheme="minorHAnsi" w:hAnsiTheme="minorHAnsi"/>
          <w:b/>
          <w:bCs/>
          <w:i/>
          <w:iCs/>
        </w:rPr>
        <w:t>la</w:t>
      </w:r>
      <w:r w:rsidRPr="009137E5">
        <w:rPr>
          <w:rFonts w:asciiTheme="minorHAnsi" w:hAnsiTheme="minorHAnsi"/>
          <w:b/>
          <w:bCs/>
          <w:i/>
          <w:iCs/>
          <w:spacing w:val="-2"/>
        </w:rPr>
        <w:t>v</w:t>
      </w:r>
      <w:r w:rsidRPr="009137E5">
        <w:rPr>
          <w:rFonts w:asciiTheme="minorHAnsi" w:hAnsiTheme="minorHAnsi"/>
          <w:b/>
          <w:bCs/>
          <w:i/>
          <w:iCs/>
        </w:rPr>
        <w:t>oro</w:t>
      </w:r>
    </w:p>
    <w:p w14:paraId="62D387C9" w14:textId="77777777" w:rsidR="00D91BE6" w:rsidRPr="009137E5" w:rsidRDefault="00D91BE6" w:rsidP="00D91BE6">
      <w:pPr>
        <w:kinsoku w:val="0"/>
        <w:overflowPunct w:val="0"/>
        <w:spacing w:before="3" w:line="130" w:lineRule="exact"/>
        <w:rPr>
          <w:rFonts w:asciiTheme="minorHAnsi" w:hAnsiTheme="minorHAnsi"/>
          <w:sz w:val="13"/>
          <w:szCs w:val="13"/>
        </w:rPr>
      </w:pPr>
    </w:p>
    <w:p w14:paraId="680D1936" w14:textId="77777777" w:rsidR="00D91BE6" w:rsidRPr="009137E5" w:rsidRDefault="00D91BE6" w:rsidP="00D91BE6">
      <w:pPr>
        <w:kinsoku w:val="0"/>
        <w:overflowPunct w:val="0"/>
        <w:spacing w:line="200" w:lineRule="exact"/>
        <w:rPr>
          <w:rFonts w:asciiTheme="minorHAnsi" w:hAnsiTheme="minorHAnsi"/>
          <w:sz w:val="20"/>
          <w:szCs w:val="20"/>
        </w:rPr>
      </w:pPr>
    </w:p>
    <w:p w14:paraId="598D1BBC"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148" w:type="dxa"/>
        <w:tblLayout w:type="fixed"/>
        <w:tblCellMar>
          <w:left w:w="0" w:type="dxa"/>
          <w:right w:w="0" w:type="dxa"/>
        </w:tblCellMar>
        <w:tblLook w:val="0000" w:firstRow="0" w:lastRow="0" w:firstColumn="0" w:lastColumn="0" w:noHBand="0" w:noVBand="0"/>
      </w:tblPr>
      <w:tblGrid>
        <w:gridCol w:w="4802"/>
        <w:gridCol w:w="4850"/>
      </w:tblGrid>
      <w:tr w:rsidR="00D91BE6" w:rsidRPr="009137E5" w14:paraId="33BB78B0" w14:textId="77777777" w:rsidTr="00AA58A5">
        <w:trPr>
          <w:trHeight w:hRule="exact" w:val="509"/>
        </w:trPr>
        <w:tc>
          <w:tcPr>
            <w:tcW w:w="9652" w:type="dxa"/>
            <w:gridSpan w:val="2"/>
            <w:tcBorders>
              <w:top w:val="single" w:sz="4" w:space="0" w:color="000000"/>
              <w:left w:val="single" w:sz="4" w:space="0" w:color="000000"/>
              <w:bottom w:val="single" w:sz="4" w:space="0" w:color="000000"/>
              <w:right w:val="single" w:sz="4" w:space="0" w:color="000000"/>
            </w:tcBorders>
          </w:tcPr>
          <w:p w14:paraId="156DE373" w14:textId="77777777" w:rsidR="00D91BE6" w:rsidRPr="009137E5" w:rsidRDefault="00D91BE6" w:rsidP="00AA58A5">
            <w:pPr>
              <w:pStyle w:val="TableParagraph"/>
              <w:kinsoku w:val="0"/>
              <w:overflowPunct w:val="0"/>
              <w:spacing w:line="234" w:lineRule="exact"/>
              <w:ind w:left="4161" w:right="4230"/>
              <w:jc w:val="center"/>
              <w:rPr>
                <w:rFonts w:asciiTheme="minorHAnsi" w:hAnsiTheme="minorHAnsi"/>
              </w:rPr>
            </w:pPr>
            <w:r w:rsidRPr="009137E5">
              <w:rPr>
                <w:rFonts w:asciiTheme="minorHAnsi" w:hAnsiTheme="minorHAnsi"/>
                <w:b/>
                <w:bCs/>
                <w:spacing w:val="1"/>
              </w:rPr>
              <w:t>S</w:t>
            </w:r>
            <w:r w:rsidRPr="009137E5">
              <w:rPr>
                <w:rFonts w:asciiTheme="minorHAnsi" w:hAnsiTheme="minorHAnsi"/>
                <w:b/>
                <w:bCs/>
                <w:spacing w:val="-3"/>
              </w:rPr>
              <w:t>qu</w:t>
            </w:r>
            <w:r w:rsidRPr="009137E5">
              <w:rPr>
                <w:rFonts w:asciiTheme="minorHAnsi" w:hAnsiTheme="minorHAnsi"/>
                <w:b/>
                <w:bCs/>
                <w:spacing w:val="-5"/>
              </w:rPr>
              <w:t>a</w:t>
            </w:r>
            <w:r w:rsidRPr="009137E5">
              <w:rPr>
                <w:rFonts w:asciiTheme="minorHAnsi" w:hAnsiTheme="minorHAnsi"/>
                <w:b/>
                <w:bCs/>
                <w:spacing w:val="-3"/>
              </w:rPr>
              <w:t>d</w:t>
            </w:r>
            <w:r w:rsidRPr="009137E5">
              <w:rPr>
                <w:rFonts w:asciiTheme="minorHAnsi" w:hAnsiTheme="minorHAnsi"/>
                <w:b/>
                <w:bCs/>
                <w:spacing w:val="2"/>
              </w:rPr>
              <w:t>r</w:t>
            </w:r>
            <w:r w:rsidRPr="009137E5">
              <w:rPr>
                <w:rFonts w:asciiTheme="minorHAnsi" w:hAnsiTheme="minorHAnsi"/>
                <w:b/>
                <w:bCs/>
              </w:rPr>
              <w:t>a</w:t>
            </w:r>
            <w:r w:rsidRPr="009137E5">
              <w:rPr>
                <w:rFonts w:asciiTheme="minorHAnsi" w:hAnsiTheme="minorHAnsi"/>
                <w:b/>
                <w:bCs/>
                <w:spacing w:val="-3"/>
              </w:rPr>
              <w:t xml:space="preserve"> </w:t>
            </w:r>
            <w:r w:rsidRPr="009137E5">
              <w:rPr>
                <w:rFonts w:asciiTheme="minorHAnsi" w:hAnsiTheme="minorHAnsi"/>
                <w:b/>
                <w:bCs/>
                <w:spacing w:val="-2"/>
              </w:rPr>
              <w:t>t</w:t>
            </w:r>
            <w:r w:rsidRPr="009137E5">
              <w:rPr>
                <w:rFonts w:asciiTheme="minorHAnsi" w:hAnsiTheme="minorHAnsi"/>
                <w:b/>
                <w:bCs/>
              </w:rPr>
              <w:t>i</w:t>
            </w:r>
            <w:r w:rsidRPr="009137E5">
              <w:rPr>
                <w:rFonts w:asciiTheme="minorHAnsi" w:hAnsiTheme="minorHAnsi"/>
                <w:b/>
                <w:bCs/>
                <w:spacing w:val="-3"/>
              </w:rPr>
              <w:t>p</w:t>
            </w:r>
            <w:r w:rsidRPr="009137E5">
              <w:rPr>
                <w:rFonts w:asciiTheme="minorHAnsi" w:hAnsiTheme="minorHAnsi"/>
                <w:b/>
                <w:bCs/>
              </w:rPr>
              <w:t>o</w:t>
            </w:r>
          </w:p>
        </w:tc>
      </w:tr>
      <w:tr w:rsidR="00D91BE6" w:rsidRPr="009137E5" w14:paraId="3FA114C0" w14:textId="77777777" w:rsidTr="00AA58A5">
        <w:trPr>
          <w:trHeight w:hRule="exact" w:val="624"/>
        </w:trPr>
        <w:tc>
          <w:tcPr>
            <w:tcW w:w="4802" w:type="dxa"/>
            <w:tcBorders>
              <w:top w:val="single" w:sz="4" w:space="0" w:color="000000"/>
              <w:left w:val="single" w:sz="4" w:space="0" w:color="000000"/>
              <w:bottom w:val="single" w:sz="4" w:space="0" w:color="000000"/>
              <w:right w:val="single" w:sz="4" w:space="0" w:color="000000"/>
            </w:tcBorders>
          </w:tcPr>
          <w:p w14:paraId="3A11BD79"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spacing w:val="-6"/>
              </w:rPr>
              <w:t>A</w:t>
            </w:r>
            <w:r w:rsidRPr="009137E5">
              <w:rPr>
                <w:rFonts w:asciiTheme="minorHAnsi" w:hAnsiTheme="minorHAnsi"/>
              </w:rPr>
              <w:t>u</w:t>
            </w:r>
            <w:r w:rsidRPr="009137E5">
              <w:rPr>
                <w:rFonts w:asciiTheme="minorHAnsi" w:hAnsiTheme="minorHAnsi"/>
                <w:spacing w:val="5"/>
              </w:rPr>
              <w:t>t</w:t>
            </w:r>
            <w:r w:rsidRPr="009137E5">
              <w:rPr>
                <w:rFonts w:asciiTheme="minorHAnsi" w:hAnsiTheme="minorHAnsi"/>
              </w:rPr>
              <w:t>o</w:t>
            </w:r>
            <w:r w:rsidRPr="009137E5">
              <w:rPr>
                <w:rFonts w:asciiTheme="minorHAnsi" w:hAnsiTheme="minorHAnsi"/>
                <w:spacing w:val="-4"/>
              </w:rPr>
              <w:t>m</w:t>
            </w:r>
            <w:r w:rsidRPr="009137E5">
              <w:rPr>
                <w:rFonts w:asciiTheme="minorHAnsi" w:hAnsiTheme="minorHAnsi"/>
                <w:spacing w:val="-2"/>
              </w:rPr>
              <w:t>ez</w:t>
            </w:r>
            <w:r w:rsidRPr="009137E5">
              <w:rPr>
                <w:rFonts w:asciiTheme="minorHAnsi" w:hAnsiTheme="minorHAnsi"/>
                <w:spacing w:val="2"/>
              </w:rPr>
              <w:t>z</w:t>
            </w:r>
            <w:r w:rsidRPr="009137E5">
              <w:rPr>
                <w:rFonts w:asciiTheme="minorHAnsi" w:hAnsiTheme="minorHAnsi"/>
              </w:rPr>
              <w:t>i</w:t>
            </w:r>
          </w:p>
        </w:tc>
        <w:tc>
          <w:tcPr>
            <w:tcW w:w="4850" w:type="dxa"/>
            <w:tcBorders>
              <w:top w:val="single" w:sz="4" w:space="0" w:color="000000"/>
              <w:left w:val="single" w:sz="4" w:space="0" w:color="000000"/>
              <w:bottom w:val="single" w:sz="4" w:space="0" w:color="000000"/>
              <w:right w:val="single" w:sz="4" w:space="0" w:color="000000"/>
            </w:tcBorders>
          </w:tcPr>
          <w:p w14:paraId="559E9403" w14:textId="77777777" w:rsidR="00D91BE6" w:rsidRPr="009137E5" w:rsidRDefault="00D91BE6" w:rsidP="00AA58A5">
            <w:pPr>
              <w:pStyle w:val="TableParagraph"/>
              <w:kinsoku w:val="0"/>
              <w:overflowPunct w:val="0"/>
              <w:spacing w:line="234" w:lineRule="exact"/>
              <w:rPr>
                <w:rFonts w:asciiTheme="minorHAnsi" w:hAnsiTheme="minorHAnsi"/>
              </w:rPr>
            </w:pPr>
            <w:r>
              <w:rPr>
                <w:rFonts w:asciiTheme="minorHAnsi" w:hAnsiTheme="minorHAnsi"/>
                <w:spacing w:val="-5"/>
              </w:rPr>
              <w:t xml:space="preserve"> Costipatore</w:t>
            </w:r>
          </w:p>
        </w:tc>
      </w:tr>
      <w:tr w:rsidR="00D91BE6" w:rsidRPr="009137E5" w14:paraId="2DEA7A97" w14:textId="77777777" w:rsidTr="00AA58A5">
        <w:trPr>
          <w:trHeight w:hRule="exact" w:val="532"/>
        </w:trPr>
        <w:tc>
          <w:tcPr>
            <w:tcW w:w="4802" w:type="dxa"/>
            <w:tcBorders>
              <w:top w:val="single" w:sz="4" w:space="0" w:color="000000"/>
              <w:left w:val="single" w:sz="4" w:space="0" w:color="000000"/>
              <w:bottom w:val="single" w:sz="4" w:space="0" w:color="000000"/>
              <w:right w:val="single" w:sz="4" w:space="0" w:color="000000"/>
            </w:tcBorders>
          </w:tcPr>
          <w:p w14:paraId="21A5E58A"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spacing w:val="-2"/>
              </w:rPr>
              <w:t>O</w:t>
            </w:r>
            <w:r w:rsidRPr="009137E5">
              <w:rPr>
                <w:rFonts w:asciiTheme="minorHAnsi" w:hAnsiTheme="minorHAnsi"/>
              </w:rPr>
              <w:t>p</w:t>
            </w:r>
            <w:r w:rsidRPr="009137E5">
              <w:rPr>
                <w:rFonts w:asciiTheme="minorHAnsi" w:hAnsiTheme="minorHAnsi"/>
                <w:spacing w:val="-7"/>
              </w:rPr>
              <w:t>e</w:t>
            </w:r>
            <w:r w:rsidRPr="009137E5">
              <w:rPr>
                <w:rFonts w:asciiTheme="minorHAnsi" w:hAnsiTheme="minorHAnsi"/>
                <w:spacing w:val="3"/>
              </w:rPr>
              <w:t>r</w:t>
            </w:r>
            <w:r w:rsidRPr="009137E5">
              <w:rPr>
                <w:rFonts w:asciiTheme="minorHAnsi" w:hAnsiTheme="minorHAnsi"/>
                <w:spacing w:val="2"/>
              </w:rPr>
              <w:t>a</w:t>
            </w:r>
            <w:r w:rsidRPr="009137E5">
              <w:rPr>
                <w:rFonts w:asciiTheme="minorHAnsi" w:hAnsiTheme="minorHAnsi"/>
              </w:rPr>
              <w:t>t</w:t>
            </w:r>
            <w:r w:rsidRPr="009137E5">
              <w:rPr>
                <w:rFonts w:asciiTheme="minorHAnsi" w:hAnsiTheme="minorHAnsi"/>
                <w:spacing w:val="-5"/>
              </w:rPr>
              <w:t>o</w:t>
            </w:r>
            <w:r w:rsidRPr="009137E5">
              <w:rPr>
                <w:rFonts w:asciiTheme="minorHAnsi" w:hAnsiTheme="minorHAnsi"/>
                <w:spacing w:val="3"/>
              </w:rPr>
              <w:t>r</w:t>
            </w:r>
            <w:r w:rsidRPr="009137E5">
              <w:rPr>
                <w:rFonts w:asciiTheme="minorHAnsi" w:hAnsiTheme="minorHAnsi"/>
              </w:rPr>
              <w:t>i</w:t>
            </w:r>
          </w:p>
        </w:tc>
        <w:tc>
          <w:tcPr>
            <w:tcW w:w="4850" w:type="dxa"/>
            <w:tcBorders>
              <w:top w:val="single" w:sz="4" w:space="0" w:color="000000"/>
              <w:left w:val="single" w:sz="4" w:space="0" w:color="000000"/>
              <w:bottom w:val="single" w:sz="4" w:space="0" w:color="000000"/>
              <w:right w:val="single" w:sz="4" w:space="0" w:color="000000"/>
            </w:tcBorders>
          </w:tcPr>
          <w:p w14:paraId="7463A629" w14:textId="77777777" w:rsidR="00D91BE6" w:rsidRPr="009137E5" w:rsidRDefault="00D91BE6" w:rsidP="00AA58A5">
            <w:pPr>
              <w:pStyle w:val="TableParagraph"/>
              <w:kinsoku w:val="0"/>
              <w:overflowPunct w:val="0"/>
              <w:spacing w:before="98"/>
              <w:ind w:left="47"/>
              <w:rPr>
                <w:rFonts w:asciiTheme="minorHAnsi" w:hAnsiTheme="minorHAnsi"/>
              </w:rPr>
            </w:pPr>
            <w:r w:rsidRPr="009137E5">
              <w:rPr>
                <w:rFonts w:asciiTheme="minorHAnsi" w:hAnsiTheme="minorHAnsi"/>
                <w:spacing w:val="-5"/>
              </w:rPr>
              <w:t>n</w:t>
            </w:r>
            <w:r w:rsidRPr="009137E5">
              <w:rPr>
                <w:rFonts w:asciiTheme="minorHAnsi" w:hAnsiTheme="minorHAnsi"/>
              </w:rPr>
              <w:t>.</w:t>
            </w:r>
            <w:r w:rsidRPr="009137E5">
              <w:rPr>
                <w:rFonts w:asciiTheme="minorHAnsi" w:hAnsiTheme="minorHAnsi"/>
                <w:spacing w:val="4"/>
              </w:rPr>
              <w:t xml:space="preserve"> </w:t>
            </w:r>
            <w:r w:rsidRPr="009137E5">
              <w:rPr>
                <w:rFonts w:asciiTheme="minorHAnsi" w:hAnsiTheme="minorHAnsi"/>
              </w:rPr>
              <w:t>1</w:t>
            </w:r>
            <w:r w:rsidRPr="009137E5">
              <w:rPr>
                <w:rFonts w:asciiTheme="minorHAnsi" w:hAnsiTheme="minorHAnsi"/>
                <w:spacing w:val="2"/>
              </w:rPr>
              <w:t xml:space="preserve"> </w:t>
            </w:r>
            <w:r w:rsidRPr="009137E5">
              <w:rPr>
                <w:rFonts w:asciiTheme="minorHAnsi" w:hAnsiTheme="minorHAnsi"/>
                <w:spacing w:val="-5"/>
              </w:rPr>
              <w:t>o</w:t>
            </w:r>
            <w:r w:rsidRPr="009137E5">
              <w:rPr>
                <w:rFonts w:asciiTheme="minorHAnsi" w:hAnsiTheme="minorHAnsi"/>
              </w:rPr>
              <w:t>p</w:t>
            </w:r>
            <w:r w:rsidRPr="009137E5">
              <w:rPr>
                <w:rFonts w:asciiTheme="minorHAnsi" w:hAnsiTheme="minorHAnsi"/>
                <w:spacing w:val="-7"/>
              </w:rPr>
              <w:t>e</w:t>
            </w:r>
            <w:r w:rsidRPr="009137E5">
              <w:rPr>
                <w:rFonts w:asciiTheme="minorHAnsi" w:hAnsiTheme="minorHAnsi"/>
                <w:spacing w:val="3"/>
              </w:rPr>
              <w:t>r</w:t>
            </w:r>
            <w:r w:rsidRPr="009137E5">
              <w:rPr>
                <w:rFonts w:asciiTheme="minorHAnsi" w:hAnsiTheme="minorHAnsi"/>
                <w:spacing w:val="2"/>
              </w:rPr>
              <w:t>a</w:t>
            </w:r>
            <w:r w:rsidRPr="009137E5">
              <w:rPr>
                <w:rFonts w:asciiTheme="minorHAnsi" w:hAnsiTheme="minorHAnsi"/>
              </w:rPr>
              <w:t>t</w:t>
            </w:r>
            <w:r w:rsidRPr="009137E5">
              <w:rPr>
                <w:rFonts w:asciiTheme="minorHAnsi" w:hAnsiTheme="minorHAnsi"/>
                <w:spacing w:val="-5"/>
              </w:rPr>
              <w:t>o</w:t>
            </w:r>
            <w:r w:rsidRPr="009137E5">
              <w:rPr>
                <w:rFonts w:asciiTheme="minorHAnsi" w:hAnsiTheme="minorHAnsi"/>
                <w:spacing w:val="3"/>
              </w:rPr>
              <w:t>r</w:t>
            </w:r>
            <w:r w:rsidRPr="009137E5">
              <w:rPr>
                <w:rFonts w:asciiTheme="minorHAnsi" w:hAnsiTheme="minorHAnsi"/>
              </w:rPr>
              <w:t>e promiscuo  li</w:t>
            </w:r>
            <w:r w:rsidRPr="009137E5">
              <w:rPr>
                <w:rFonts w:asciiTheme="minorHAnsi" w:hAnsiTheme="minorHAnsi"/>
                <w:spacing w:val="-20"/>
              </w:rPr>
              <w:t>v</w:t>
            </w:r>
            <w:r w:rsidRPr="009137E5">
              <w:rPr>
                <w:rFonts w:asciiTheme="minorHAnsi" w:hAnsiTheme="minorHAnsi"/>
              </w:rPr>
              <w:t>.</w:t>
            </w:r>
            <w:r w:rsidRPr="009137E5">
              <w:rPr>
                <w:rFonts w:asciiTheme="minorHAnsi" w:hAnsiTheme="minorHAnsi"/>
                <w:spacing w:val="4"/>
              </w:rPr>
              <w:t xml:space="preserve"> </w:t>
            </w:r>
            <w:r w:rsidRPr="009137E5">
              <w:rPr>
                <w:rFonts w:asciiTheme="minorHAnsi" w:hAnsiTheme="minorHAnsi"/>
              </w:rPr>
              <w:t>2</w:t>
            </w:r>
            <w:r w:rsidRPr="009137E5">
              <w:rPr>
                <w:rFonts w:asciiTheme="minorHAnsi" w:hAnsiTheme="minorHAnsi"/>
                <w:spacing w:val="-2"/>
              </w:rPr>
              <w:t>°</w:t>
            </w:r>
            <w:r w:rsidRPr="009137E5">
              <w:rPr>
                <w:rFonts w:asciiTheme="minorHAnsi" w:hAnsiTheme="minorHAnsi"/>
              </w:rPr>
              <w:t>a</w:t>
            </w:r>
          </w:p>
        </w:tc>
      </w:tr>
    </w:tbl>
    <w:p w14:paraId="176DCAE6" w14:textId="77777777" w:rsidR="00D91BE6" w:rsidRPr="009137E5" w:rsidRDefault="00D91BE6" w:rsidP="00D91BE6">
      <w:pPr>
        <w:rPr>
          <w:rFonts w:asciiTheme="minorHAnsi" w:hAnsiTheme="minorHAnsi"/>
        </w:rPr>
        <w:sectPr w:rsidR="00D91BE6" w:rsidRPr="009137E5">
          <w:pgSz w:w="11904" w:h="16840"/>
          <w:pgMar w:top="980" w:right="980" w:bottom="1240" w:left="980" w:header="749" w:footer="1045" w:gutter="0"/>
          <w:cols w:space="720" w:equalWidth="0">
            <w:col w:w="9944"/>
          </w:cols>
          <w:noEndnote/>
        </w:sectPr>
      </w:pPr>
    </w:p>
    <w:p w14:paraId="6A0D9D70" w14:textId="77777777" w:rsidR="00D91BE6" w:rsidRPr="009137E5" w:rsidRDefault="00D91BE6" w:rsidP="00D91BE6">
      <w:pPr>
        <w:kinsoku w:val="0"/>
        <w:overflowPunct w:val="0"/>
        <w:spacing w:line="200" w:lineRule="exact"/>
        <w:rPr>
          <w:rFonts w:asciiTheme="minorHAnsi" w:hAnsiTheme="minorHAnsi"/>
          <w:sz w:val="20"/>
          <w:szCs w:val="20"/>
        </w:rPr>
      </w:pPr>
    </w:p>
    <w:p w14:paraId="275DC142" w14:textId="50846A4F" w:rsidR="00D91BE6" w:rsidRPr="009137E5" w:rsidRDefault="00D91BE6" w:rsidP="00D91BE6">
      <w:pPr>
        <w:numPr>
          <w:ilvl w:val="2"/>
          <w:numId w:val="48"/>
        </w:numPr>
        <w:tabs>
          <w:tab w:val="left" w:pos="993"/>
        </w:tabs>
        <w:kinsoku w:val="0"/>
        <w:overflowPunct w:val="0"/>
        <w:adjustRightInd w:val="0"/>
        <w:spacing w:before="72"/>
        <w:ind w:hanging="436"/>
        <w:rPr>
          <w:rFonts w:asciiTheme="minorHAnsi" w:hAnsiTheme="minorHAnsi"/>
        </w:rPr>
      </w:pPr>
      <w:r w:rsidRPr="009137E5">
        <w:rPr>
          <w:rFonts w:asciiTheme="minorHAnsi" w:hAnsiTheme="minorHAnsi"/>
          <w:b/>
          <w:bCs/>
          <w:i/>
          <w:iCs/>
          <w:spacing w:val="1"/>
        </w:rPr>
        <w:t>R</w:t>
      </w:r>
      <w:r w:rsidRPr="009137E5">
        <w:rPr>
          <w:rFonts w:asciiTheme="minorHAnsi" w:hAnsiTheme="minorHAnsi"/>
          <w:b/>
          <w:bCs/>
          <w:i/>
          <w:iCs/>
        </w:rPr>
        <w:t>i</w:t>
      </w:r>
      <w:r w:rsidRPr="009137E5">
        <w:rPr>
          <w:rFonts w:asciiTheme="minorHAnsi" w:hAnsiTheme="minorHAnsi"/>
          <w:b/>
          <w:bCs/>
          <w:i/>
          <w:iCs/>
          <w:spacing w:val="-2"/>
        </w:rPr>
        <w:t>e</w:t>
      </w:r>
      <w:r w:rsidRPr="009137E5">
        <w:rPr>
          <w:rFonts w:asciiTheme="minorHAnsi" w:hAnsiTheme="minorHAnsi"/>
          <w:b/>
          <w:bCs/>
          <w:i/>
          <w:iCs/>
        </w:rPr>
        <w:t>pilogo</w:t>
      </w:r>
      <w:r w:rsidRPr="009137E5">
        <w:rPr>
          <w:rFonts w:asciiTheme="minorHAnsi" w:hAnsiTheme="minorHAnsi"/>
          <w:b/>
          <w:bCs/>
          <w:i/>
          <w:iCs/>
          <w:spacing w:val="2"/>
        </w:rPr>
        <w:t xml:space="preserve"> </w:t>
      </w:r>
      <w:r w:rsidRPr="009137E5">
        <w:rPr>
          <w:rFonts w:asciiTheme="minorHAnsi" w:hAnsiTheme="minorHAnsi"/>
          <w:b/>
          <w:bCs/>
          <w:i/>
          <w:iCs/>
        </w:rPr>
        <w:t>i</w:t>
      </w:r>
      <w:r w:rsidRPr="009137E5">
        <w:rPr>
          <w:rFonts w:asciiTheme="minorHAnsi" w:hAnsiTheme="minorHAnsi"/>
          <w:b/>
          <w:bCs/>
          <w:i/>
          <w:iCs/>
          <w:spacing w:val="-4"/>
        </w:rPr>
        <w:t>m</w:t>
      </w:r>
      <w:r w:rsidRPr="009137E5">
        <w:rPr>
          <w:rFonts w:asciiTheme="minorHAnsi" w:hAnsiTheme="minorHAnsi"/>
          <w:b/>
          <w:bCs/>
          <w:i/>
          <w:iCs/>
        </w:rPr>
        <w:t>pi</w:t>
      </w:r>
      <w:r w:rsidRPr="009137E5">
        <w:rPr>
          <w:rFonts w:asciiTheme="minorHAnsi" w:hAnsiTheme="minorHAnsi"/>
          <w:b/>
          <w:bCs/>
          <w:i/>
          <w:iCs/>
          <w:spacing w:val="-2"/>
        </w:rPr>
        <w:t>e</w:t>
      </w:r>
      <w:r w:rsidRPr="009137E5">
        <w:rPr>
          <w:rFonts w:asciiTheme="minorHAnsi" w:hAnsiTheme="minorHAnsi"/>
          <w:b/>
          <w:bCs/>
          <w:i/>
          <w:iCs/>
        </w:rPr>
        <w:t>go</w:t>
      </w:r>
      <w:r w:rsidRPr="009137E5">
        <w:rPr>
          <w:rFonts w:asciiTheme="minorHAnsi" w:hAnsiTheme="minorHAnsi"/>
          <w:b/>
          <w:bCs/>
          <w:i/>
          <w:iCs/>
          <w:spacing w:val="2"/>
        </w:rPr>
        <w:t xml:space="preserve"> </w:t>
      </w:r>
      <w:r w:rsidRPr="009137E5">
        <w:rPr>
          <w:rFonts w:asciiTheme="minorHAnsi" w:hAnsiTheme="minorHAnsi"/>
          <w:b/>
          <w:bCs/>
          <w:i/>
          <w:iCs/>
        </w:rPr>
        <w:t>r</w:t>
      </w:r>
      <w:r w:rsidRPr="009137E5">
        <w:rPr>
          <w:rFonts w:asciiTheme="minorHAnsi" w:hAnsiTheme="minorHAnsi"/>
          <w:b/>
          <w:bCs/>
          <w:i/>
          <w:iCs/>
          <w:spacing w:val="1"/>
        </w:rPr>
        <w:t>i</w:t>
      </w:r>
      <w:r w:rsidRPr="009137E5">
        <w:rPr>
          <w:rFonts w:asciiTheme="minorHAnsi" w:hAnsiTheme="minorHAnsi"/>
          <w:b/>
          <w:bCs/>
          <w:i/>
          <w:iCs/>
        </w:rPr>
        <w:t>sor</w:t>
      </w:r>
      <w:r w:rsidRPr="009137E5">
        <w:rPr>
          <w:rFonts w:asciiTheme="minorHAnsi" w:hAnsiTheme="minorHAnsi"/>
          <w:b/>
          <w:bCs/>
          <w:i/>
          <w:iCs/>
          <w:spacing w:val="5"/>
        </w:rPr>
        <w:t>s</w:t>
      </w:r>
      <w:r w:rsidRPr="009137E5">
        <w:rPr>
          <w:rFonts w:asciiTheme="minorHAnsi" w:hAnsiTheme="minorHAnsi"/>
          <w:b/>
          <w:bCs/>
          <w:i/>
          <w:iCs/>
        </w:rPr>
        <w:t>e</w:t>
      </w:r>
    </w:p>
    <w:p w14:paraId="52CBC636" w14:textId="77777777" w:rsidR="00D91BE6" w:rsidRPr="009137E5" w:rsidRDefault="00D91BE6" w:rsidP="00D91BE6">
      <w:pPr>
        <w:kinsoku w:val="0"/>
        <w:overflowPunct w:val="0"/>
        <w:spacing w:line="200" w:lineRule="exact"/>
        <w:rPr>
          <w:rFonts w:asciiTheme="minorHAnsi" w:hAnsiTheme="minorHAnsi"/>
          <w:sz w:val="20"/>
          <w:szCs w:val="20"/>
        </w:rPr>
      </w:pPr>
    </w:p>
    <w:p w14:paraId="6E7FD929"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168" w:type="dxa"/>
        <w:tblLayout w:type="fixed"/>
        <w:tblCellMar>
          <w:left w:w="0" w:type="dxa"/>
          <w:right w:w="0" w:type="dxa"/>
        </w:tblCellMar>
        <w:tblLook w:val="0000" w:firstRow="0" w:lastRow="0" w:firstColumn="0" w:lastColumn="0" w:noHBand="0" w:noVBand="0"/>
      </w:tblPr>
      <w:tblGrid>
        <w:gridCol w:w="1882"/>
        <w:gridCol w:w="1542"/>
        <w:gridCol w:w="1282"/>
        <w:gridCol w:w="1459"/>
        <w:gridCol w:w="3487"/>
      </w:tblGrid>
      <w:tr w:rsidR="00D91BE6" w:rsidRPr="009137E5" w14:paraId="5A1D6C4E" w14:textId="77777777" w:rsidTr="00AA58A5">
        <w:trPr>
          <w:trHeight w:hRule="exact" w:val="302"/>
        </w:trPr>
        <w:tc>
          <w:tcPr>
            <w:tcW w:w="1882" w:type="dxa"/>
            <w:tcBorders>
              <w:top w:val="single" w:sz="4" w:space="0" w:color="000000"/>
              <w:left w:val="single" w:sz="4" w:space="0" w:color="000000"/>
              <w:bottom w:val="single" w:sz="4" w:space="0" w:color="000000"/>
              <w:right w:val="single" w:sz="4" w:space="0" w:color="000000"/>
            </w:tcBorders>
          </w:tcPr>
          <w:p w14:paraId="39BAE80A" w14:textId="77777777" w:rsidR="00D91BE6" w:rsidRPr="009137E5" w:rsidRDefault="00D91BE6" w:rsidP="00AA58A5">
            <w:pPr>
              <w:rPr>
                <w:rFonts w:asciiTheme="minorHAnsi" w:hAnsiTheme="minorHAnsi"/>
              </w:rPr>
            </w:pPr>
          </w:p>
        </w:tc>
        <w:tc>
          <w:tcPr>
            <w:tcW w:w="1542" w:type="dxa"/>
            <w:tcBorders>
              <w:top w:val="single" w:sz="4" w:space="0" w:color="000000"/>
              <w:left w:val="single" w:sz="4" w:space="0" w:color="000000"/>
              <w:bottom w:val="single" w:sz="4" w:space="0" w:color="000000"/>
              <w:right w:val="single" w:sz="4" w:space="0" w:color="000000"/>
            </w:tcBorders>
          </w:tcPr>
          <w:p w14:paraId="5264A212" w14:textId="77777777" w:rsidR="00D91BE6" w:rsidRPr="009137E5" w:rsidRDefault="00D91BE6" w:rsidP="00AA58A5">
            <w:pPr>
              <w:pStyle w:val="TableParagraph"/>
              <w:kinsoku w:val="0"/>
              <w:overflowPunct w:val="0"/>
              <w:spacing w:before="41"/>
              <w:ind w:left="392"/>
              <w:rPr>
                <w:rFonts w:asciiTheme="minorHAnsi" w:hAnsiTheme="minorHAnsi"/>
              </w:rPr>
            </w:pPr>
            <w:r w:rsidRPr="009137E5">
              <w:rPr>
                <w:rFonts w:asciiTheme="minorHAnsi" w:hAnsiTheme="minorHAnsi"/>
                <w:b/>
                <w:bCs/>
                <w:spacing w:val="5"/>
                <w:sz w:val="16"/>
                <w:szCs w:val="16"/>
              </w:rPr>
              <w:t>N</w:t>
            </w:r>
            <w:r w:rsidRPr="009137E5">
              <w:rPr>
                <w:rFonts w:asciiTheme="minorHAnsi" w:hAnsiTheme="minorHAnsi"/>
                <w:b/>
                <w:bCs/>
                <w:sz w:val="16"/>
                <w:szCs w:val="16"/>
              </w:rPr>
              <w:t>U</w:t>
            </w:r>
            <w:r w:rsidRPr="009137E5">
              <w:rPr>
                <w:rFonts w:asciiTheme="minorHAnsi" w:hAnsiTheme="minorHAnsi"/>
                <w:b/>
                <w:bCs/>
                <w:spacing w:val="8"/>
                <w:sz w:val="16"/>
                <w:szCs w:val="16"/>
              </w:rPr>
              <w:t>M</w:t>
            </w:r>
            <w:r w:rsidRPr="009137E5">
              <w:rPr>
                <w:rFonts w:asciiTheme="minorHAnsi" w:hAnsiTheme="minorHAnsi"/>
                <w:b/>
                <w:bCs/>
                <w:spacing w:val="4"/>
                <w:sz w:val="16"/>
                <w:szCs w:val="16"/>
              </w:rPr>
              <w:t>E</w:t>
            </w:r>
            <w:r w:rsidRPr="009137E5">
              <w:rPr>
                <w:rFonts w:asciiTheme="minorHAnsi" w:hAnsiTheme="minorHAnsi"/>
                <w:b/>
                <w:bCs/>
                <w:spacing w:val="5"/>
                <w:sz w:val="16"/>
                <w:szCs w:val="16"/>
              </w:rPr>
              <w:t>R</w:t>
            </w:r>
            <w:r w:rsidRPr="009137E5">
              <w:rPr>
                <w:rFonts w:asciiTheme="minorHAnsi" w:hAnsiTheme="minorHAnsi"/>
                <w:b/>
                <w:bCs/>
                <w:sz w:val="16"/>
                <w:szCs w:val="16"/>
              </w:rPr>
              <w:t>O</w:t>
            </w:r>
          </w:p>
        </w:tc>
        <w:tc>
          <w:tcPr>
            <w:tcW w:w="1282" w:type="dxa"/>
            <w:tcBorders>
              <w:top w:val="single" w:sz="4" w:space="0" w:color="000000"/>
              <w:left w:val="single" w:sz="4" w:space="0" w:color="000000"/>
              <w:bottom w:val="single" w:sz="4" w:space="0" w:color="000000"/>
              <w:right w:val="single" w:sz="4" w:space="0" w:color="000000"/>
            </w:tcBorders>
          </w:tcPr>
          <w:p w14:paraId="79AA6F97" w14:textId="77777777" w:rsidR="00D91BE6" w:rsidRPr="009137E5" w:rsidRDefault="00D91BE6" w:rsidP="00AA58A5">
            <w:pPr>
              <w:pStyle w:val="TableParagraph"/>
              <w:kinsoku w:val="0"/>
              <w:overflowPunct w:val="0"/>
              <w:spacing w:before="41"/>
              <w:ind w:left="47"/>
              <w:rPr>
                <w:rFonts w:asciiTheme="minorHAnsi" w:hAnsiTheme="minorHAnsi"/>
              </w:rPr>
            </w:pPr>
            <w:r w:rsidRPr="009137E5">
              <w:rPr>
                <w:rFonts w:asciiTheme="minorHAnsi" w:hAnsiTheme="minorHAnsi"/>
                <w:b/>
                <w:bCs/>
                <w:spacing w:val="4"/>
                <w:sz w:val="16"/>
                <w:szCs w:val="16"/>
              </w:rPr>
              <w:t>L</w:t>
            </w:r>
            <w:r w:rsidRPr="009137E5">
              <w:rPr>
                <w:rFonts w:asciiTheme="minorHAnsi" w:hAnsiTheme="minorHAnsi"/>
                <w:b/>
                <w:bCs/>
                <w:spacing w:val="10"/>
                <w:sz w:val="16"/>
                <w:szCs w:val="16"/>
              </w:rPr>
              <w:t>I</w:t>
            </w:r>
            <w:r w:rsidRPr="009137E5">
              <w:rPr>
                <w:rFonts w:asciiTheme="minorHAnsi" w:hAnsiTheme="minorHAnsi"/>
                <w:b/>
                <w:bCs/>
                <w:sz w:val="16"/>
                <w:szCs w:val="16"/>
              </w:rPr>
              <w:t>V</w:t>
            </w:r>
            <w:r w:rsidRPr="009137E5">
              <w:rPr>
                <w:rFonts w:asciiTheme="minorHAnsi" w:hAnsiTheme="minorHAnsi"/>
                <w:b/>
                <w:bCs/>
                <w:spacing w:val="9"/>
                <w:sz w:val="16"/>
                <w:szCs w:val="16"/>
              </w:rPr>
              <w:t>E</w:t>
            </w:r>
            <w:r w:rsidRPr="009137E5">
              <w:rPr>
                <w:rFonts w:asciiTheme="minorHAnsi" w:hAnsiTheme="minorHAnsi"/>
                <w:b/>
                <w:bCs/>
                <w:spacing w:val="4"/>
                <w:sz w:val="16"/>
                <w:szCs w:val="16"/>
              </w:rPr>
              <w:t>L</w:t>
            </w:r>
            <w:r w:rsidRPr="009137E5">
              <w:rPr>
                <w:rFonts w:asciiTheme="minorHAnsi" w:hAnsiTheme="minorHAnsi"/>
                <w:b/>
                <w:bCs/>
                <w:spacing w:val="9"/>
                <w:sz w:val="16"/>
                <w:szCs w:val="16"/>
              </w:rPr>
              <w:t>L</w:t>
            </w:r>
            <w:r w:rsidRPr="009137E5">
              <w:rPr>
                <w:rFonts w:asciiTheme="minorHAnsi" w:hAnsiTheme="minorHAnsi"/>
                <w:b/>
                <w:bCs/>
                <w:sz w:val="16"/>
                <w:szCs w:val="16"/>
              </w:rPr>
              <w:t>O</w:t>
            </w:r>
          </w:p>
        </w:tc>
        <w:tc>
          <w:tcPr>
            <w:tcW w:w="1459" w:type="dxa"/>
            <w:tcBorders>
              <w:top w:val="single" w:sz="4" w:space="0" w:color="000000"/>
              <w:left w:val="single" w:sz="4" w:space="0" w:color="000000"/>
              <w:bottom w:val="single" w:sz="4" w:space="0" w:color="000000"/>
              <w:right w:val="single" w:sz="4" w:space="0" w:color="000000"/>
            </w:tcBorders>
          </w:tcPr>
          <w:p w14:paraId="1A87F901" w14:textId="77777777" w:rsidR="00D91BE6" w:rsidRPr="009137E5" w:rsidRDefault="00D91BE6" w:rsidP="00AA58A5">
            <w:pPr>
              <w:pStyle w:val="TableParagraph"/>
              <w:kinsoku w:val="0"/>
              <w:overflowPunct w:val="0"/>
              <w:spacing w:before="41"/>
              <w:ind w:left="320"/>
              <w:rPr>
                <w:rFonts w:asciiTheme="minorHAnsi" w:hAnsiTheme="minorHAnsi"/>
              </w:rPr>
            </w:pPr>
            <w:r w:rsidRPr="009137E5">
              <w:rPr>
                <w:rFonts w:asciiTheme="minorHAnsi" w:hAnsiTheme="minorHAnsi"/>
                <w:b/>
                <w:bCs/>
                <w:spacing w:val="1"/>
                <w:sz w:val="16"/>
                <w:szCs w:val="16"/>
              </w:rPr>
              <w:t>O</w:t>
            </w:r>
            <w:r w:rsidRPr="009137E5">
              <w:rPr>
                <w:rFonts w:asciiTheme="minorHAnsi" w:hAnsiTheme="minorHAnsi"/>
                <w:b/>
                <w:bCs/>
                <w:sz w:val="16"/>
                <w:szCs w:val="16"/>
              </w:rPr>
              <w:t>RE</w:t>
            </w:r>
            <w:r w:rsidRPr="009137E5">
              <w:rPr>
                <w:rFonts w:asciiTheme="minorHAnsi" w:hAnsiTheme="minorHAnsi"/>
                <w:b/>
                <w:bCs/>
                <w:spacing w:val="-1"/>
                <w:sz w:val="16"/>
                <w:szCs w:val="16"/>
              </w:rPr>
              <w:t>/</w:t>
            </w:r>
            <w:r w:rsidRPr="009137E5">
              <w:rPr>
                <w:rFonts w:asciiTheme="minorHAnsi" w:hAnsiTheme="minorHAnsi"/>
                <w:b/>
                <w:bCs/>
                <w:spacing w:val="-3"/>
                <w:sz w:val="16"/>
                <w:szCs w:val="16"/>
              </w:rPr>
              <w:t>S</w:t>
            </w:r>
            <w:r w:rsidRPr="009137E5">
              <w:rPr>
                <w:rFonts w:asciiTheme="minorHAnsi" w:hAnsiTheme="minorHAnsi"/>
                <w:b/>
                <w:bCs/>
                <w:sz w:val="16"/>
                <w:szCs w:val="16"/>
              </w:rPr>
              <w:t>E</w:t>
            </w:r>
            <w:r w:rsidRPr="009137E5">
              <w:rPr>
                <w:rFonts w:asciiTheme="minorHAnsi" w:hAnsiTheme="minorHAnsi"/>
                <w:b/>
                <w:bCs/>
                <w:spacing w:val="4"/>
                <w:sz w:val="16"/>
                <w:szCs w:val="16"/>
              </w:rPr>
              <w:t>T</w:t>
            </w:r>
            <w:r w:rsidRPr="009137E5">
              <w:rPr>
                <w:rFonts w:asciiTheme="minorHAnsi" w:hAnsiTheme="minorHAnsi"/>
                <w:b/>
                <w:bCs/>
                <w:sz w:val="16"/>
                <w:szCs w:val="16"/>
              </w:rPr>
              <w:t>T</w:t>
            </w:r>
          </w:p>
        </w:tc>
        <w:tc>
          <w:tcPr>
            <w:tcW w:w="3487" w:type="dxa"/>
            <w:tcBorders>
              <w:top w:val="single" w:sz="4" w:space="0" w:color="000000"/>
              <w:left w:val="single" w:sz="4" w:space="0" w:color="000000"/>
              <w:bottom w:val="single" w:sz="4" w:space="0" w:color="000000"/>
              <w:right w:val="single" w:sz="4" w:space="0" w:color="000000"/>
            </w:tcBorders>
          </w:tcPr>
          <w:p w14:paraId="6D686CA8" w14:textId="77777777" w:rsidR="00D91BE6" w:rsidRPr="009137E5" w:rsidRDefault="00D91BE6" w:rsidP="00AA58A5">
            <w:pPr>
              <w:pStyle w:val="TableParagraph"/>
              <w:kinsoku w:val="0"/>
              <w:overflowPunct w:val="0"/>
              <w:spacing w:before="41"/>
              <w:ind w:left="1929"/>
              <w:rPr>
                <w:rFonts w:asciiTheme="minorHAnsi" w:hAnsiTheme="minorHAnsi"/>
              </w:rPr>
            </w:pPr>
            <w:r w:rsidRPr="009137E5">
              <w:rPr>
                <w:rFonts w:asciiTheme="minorHAnsi" w:hAnsiTheme="minorHAnsi"/>
                <w:b/>
                <w:bCs/>
                <w:spacing w:val="5"/>
                <w:sz w:val="16"/>
                <w:szCs w:val="16"/>
              </w:rPr>
              <w:t>N</w:t>
            </w:r>
            <w:r w:rsidRPr="009137E5">
              <w:rPr>
                <w:rFonts w:asciiTheme="minorHAnsi" w:hAnsiTheme="minorHAnsi"/>
                <w:b/>
                <w:bCs/>
                <w:spacing w:val="6"/>
                <w:sz w:val="16"/>
                <w:szCs w:val="16"/>
              </w:rPr>
              <w:t>O</w:t>
            </w:r>
            <w:r w:rsidRPr="009137E5">
              <w:rPr>
                <w:rFonts w:asciiTheme="minorHAnsi" w:hAnsiTheme="minorHAnsi"/>
                <w:b/>
                <w:bCs/>
                <w:spacing w:val="4"/>
                <w:sz w:val="16"/>
                <w:szCs w:val="16"/>
              </w:rPr>
              <w:t>T</w:t>
            </w:r>
            <w:r w:rsidRPr="009137E5">
              <w:rPr>
                <w:rFonts w:asciiTheme="minorHAnsi" w:hAnsiTheme="minorHAnsi"/>
                <w:b/>
                <w:bCs/>
                <w:sz w:val="16"/>
                <w:szCs w:val="16"/>
              </w:rPr>
              <w:t>E</w:t>
            </w:r>
          </w:p>
        </w:tc>
      </w:tr>
      <w:tr w:rsidR="00D91BE6" w:rsidRPr="009137E5" w14:paraId="6B118110" w14:textId="77777777" w:rsidTr="00AA58A5">
        <w:trPr>
          <w:trHeight w:hRule="exact" w:val="946"/>
        </w:trPr>
        <w:tc>
          <w:tcPr>
            <w:tcW w:w="1882" w:type="dxa"/>
            <w:tcBorders>
              <w:top w:val="single" w:sz="4" w:space="0" w:color="000000"/>
              <w:left w:val="single" w:sz="4" w:space="0" w:color="000000"/>
              <w:bottom w:val="single" w:sz="4" w:space="0" w:color="000000"/>
              <w:right w:val="single" w:sz="4" w:space="0" w:color="000000"/>
            </w:tcBorders>
          </w:tcPr>
          <w:p w14:paraId="35D0CF2B"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26A86E81" w14:textId="77777777" w:rsidR="00D91BE6" w:rsidRPr="009137E5" w:rsidRDefault="00D91BE6" w:rsidP="00AA58A5">
            <w:pPr>
              <w:pStyle w:val="TableParagraph"/>
              <w:kinsoku w:val="0"/>
              <w:overflowPunct w:val="0"/>
              <w:ind w:left="234"/>
              <w:rPr>
                <w:rFonts w:asciiTheme="minorHAnsi" w:hAnsiTheme="minorHAnsi"/>
              </w:rPr>
            </w:pPr>
            <w:r w:rsidRPr="009137E5">
              <w:rPr>
                <w:rFonts w:asciiTheme="minorHAnsi" w:hAnsiTheme="minorHAnsi"/>
                <w:b/>
                <w:bCs/>
                <w:spacing w:val="3"/>
                <w:sz w:val="16"/>
                <w:szCs w:val="16"/>
              </w:rPr>
              <w:t>P</w:t>
            </w:r>
            <w:r w:rsidRPr="009137E5">
              <w:rPr>
                <w:rFonts w:asciiTheme="minorHAnsi" w:hAnsiTheme="minorHAnsi"/>
                <w:b/>
                <w:bCs/>
                <w:sz w:val="16"/>
                <w:szCs w:val="16"/>
              </w:rPr>
              <w:t>ER</w:t>
            </w:r>
            <w:r w:rsidRPr="009137E5">
              <w:rPr>
                <w:rFonts w:asciiTheme="minorHAnsi" w:hAnsiTheme="minorHAnsi"/>
                <w:b/>
                <w:bCs/>
                <w:spacing w:val="-3"/>
                <w:sz w:val="16"/>
                <w:szCs w:val="16"/>
              </w:rPr>
              <w:t>S</w:t>
            </w:r>
            <w:r w:rsidRPr="009137E5">
              <w:rPr>
                <w:rFonts w:asciiTheme="minorHAnsi" w:hAnsiTheme="minorHAnsi"/>
                <w:b/>
                <w:bCs/>
                <w:spacing w:val="1"/>
                <w:sz w:val="16"/>
                <w:szCs w:val="16"/>
              </w:rPr>
              <w:t>O</w:t>
            </w:r>
            <w:r w:rsidRPr="009137E5">
              <w:rPr>
                <w:rFonts w:asciiTheme="minorHAnsi" w:hAnsiTheme="minorHAnsi"/>
                <w:b/>
                <w:bCs/>
                <w:spacing w:val="5"/>
                <w:sz w:val="16"/>
                <w:szCs w:val="16"/>
              </w:rPr>
              <w:t>N</w:t>
            </w:r>
            <w:r w:rsidRPr="009137E5">
              <w:rPr>
                <w:rFonts w:asciiTheme="minorHAnsi" w:hAnsiTheme="minorHAnsi"/>
                <w:b/>
                <w:bCs/>
                <w:spacing w:val="-5"/>
                <w:sz w:val="16"/>
                <w:szCs w:val="16"/>
              </w:rPr>
              <w:t>A</w:t>
            </w:r>
            <w:r w:rsidRPr="009137E5">
              <w:rPr>
                <w:rFonts w:asciiTheme="minorHAnsi" w:hAnsiTheme="minorHAnsi"/>
                <w:b/>
                <w:bCs/>
                <w:spacing w:val="4"/>
                <w:sz w:val="16"/>
                <w:szCs w:val="16"/>
              </w:rPr>
              <w:t>L</w:t>
            </w:r>
            <w:r w:rsidRPr="009137E5">
              <w:rPr>
                <w:rFonts w:asciiTheme="minorHAnsi" w:hAnsiTheme="minorHAnsi"/>
                <w:b/>
                <w:bCs/>
                <w:sz w:val="16"/>
                <w:szCs w:val="16"/>
              </w:rPr>
              <w:t>E</w:t>
            </w:r>
          </w:p>
        </w:tc>
        <w:tc>
          <w:tcPr>
            <w:tcW w:w="1542" w:type="dxa"/>
            <w:tcBorders>
              <w:top w:val="single" w:sz="4" w:space="0" w:color="000000"/>
              <w:left w:val="single" w:sz="4" w:space="0" w:color="000000"/>
              <w:bottom w:val="single" w:sz="4" w:space="0" w:color="000000"/>
              <w:right w:val="single" w:sz="4" w:space="0" w:color="000000"/>
            </w:tcBorders>
          </w:tcPr>
          <w:p w14:paraId="26A40216" w14:textId="77777777" w:rsidR="00D91BE6" w:rsidRPr="009137E5" w:rsidRDefault="00D91BE6" w:rsidP="00AA58A5">
            <w:pPr>
              <w:pStyle w:val="TableParagraph"/>
              <w:kinsoku w:val="0"/>
              <w:overflowPunct w:val="0"/>
              <w:spacing w:line="239" w:lineRule="exact"/>
              <w:ind w:left="695" w:right="686"/>
              <w:jc w:val="center"/>
              <w:rPr>
                <w:rFonts w:asciiTheme="minorHAnsi" w:hAnsiTheme="minorHAnsi"/>
              </w:rPr>
            </w:pPr>
          </w:p>
          <w:p w14:paraId="7CF0DACF" w14:textId="77777777" w:rsidR="00D91BE6" w:rsidRPr="009137E5" w:rsidRDefault="00D91BE6" w:rsidP="00AA58A5">
            <w:pPr>
              <w:pStyle w:val="TableParagraph"/>
              <w:kinsoku w:val="0"/>
              <w:overflowPunct w:val="0"/>
              <w:spacing w:line="240" w:lineRule="exact"/>
              <w:ind w:left="695" w:right="686"/>
              <w:jc w:val="center"/>
              <w:rPr>
                <w:rFonts w:asciiTheme="minorHAnsi" w:hAnsiTheme="minorHAnsi"/>
              </w:rPr>
            </w:pPr>
            <w:r w:rsidRPr="009137E5">
              <w:rPr>
                <w:rFonts w:asciiTheme="minorHAnsi" w:hAnsiTheme="minorHAnsi"/>
              </w:rPr>
              <w:t>1</w:t>
            </w:r>
          </w:p>
        </w:tc>
        <w:tc>
          <w:tcPr>
            <w:tcW w:w="1282" w:type="dxa"/>
            <w:tcBorders>
              <w:top w:val="single" w:sz="4" w:space="0" w:color="000000"/>
              <w:left w:val="single" w:sz="4" w:space="0" w:color="000000"/>
              <w:bottom w:val="single" w:sz="4" w:space="0" w:color="000000"/>
              <w:right w:val="single" w:sz="4" w:space="0" w:color="000000"/>
            </w:tcBorders>
          </w:tcPr>
          <w:p w14:paraId="3F0728B7" w14:textId="77777777" w:rsidR="00D91BE6" w:rsidRPr="009137E5" w:rsidRDefault="00D91BE6" w:rsidP="00AA58A5">
            <w:pPr>
              <w:pStyle w:val="TableParagraph"/>
              <w:kinsoku w:val="0"/>
              <w:overflowPunct w:val="0"/>
              <w:spacing w:line="245" w:lineRule="exact"/>
              <w:ind w:left="363"/>
              <w:rPr>
                <w:rFonts w:asciiTheme="minorHAnsi" w:hAnsiTheme="minorHAnsi"/>
              </w:rPr>
            </w:pPr>
          </w:p>
          <w:p w14:paraId="10B1D584" w14:textId="77777777" w:rsidR="00D91BE6" w:rsidRPr="009137E5" w:rsidRDefault="00D91BE6" w:rsidP="00AA58A5">
            <w:pPr>
              <w:pStyle w:val="TableParagraph"/>
              <w:kinsoku w:val="0"/>
              <w:overflowPunct w:val="0"/>
              <w:spacing w:line="245" w:lineRule="exact"/>
              <w:ind w:left="363"/>
              <w:rPr>
                <w:rFonts w:asciiTheme="minorHAnsi" w:hAnsiTheme="minorHAnsi"/>
              </w:rPr>
            </w:pPr>
            <w:r w:rsidRPr="009137E5">
              <w:rPr>
                <w:rFonts w:asciiTheme="minorHAnsi" w:hAnsiTheme="minorHAnsi"/>
              </w:rPr>
              <w:t>2</w:t>
            </w:r>
            <w:r w:rsidRPr="009137E5">
              <w:rPr>
                <w:rFonts w:asciiTheme="minorHAnsi" w:hAnsiTheme="minorHAnsi"/>
                <w:spacing w:val="59"/>
              </w:rPr>
              <w:t xml:space="preserve"> </w:t>
            </w:r>
            <w:r w:rsidRPr="009137E5">
              <w:rPr>
                <w:rFonts w:asciiTheme="minorHAnsi" w:hAnsiTheme="minorHAnsi"/>
              </w:rPr>
              <w:t>a</w:t>
            </w:r>
          </w:p>
        </w:tc>
        <w:tc>
          <w:tcPr>
            <w:tcW w:w="1459" w:type="dxa"/>
            <w:tcBorders>
              <w:top w:val="single" w:sz="4" w:space="0" w:color="000000"/>
              <w:left w:val="single" w:sz="4" w:space="0" w:color="000000"/>
              <w:bottom w:val="single" w:sz="4" w:space="0" w:color="000000"/>
              <w:right w:val="single" w:sz="4" w:space="0" w:color="000000"/>
            </w:tcBorders>
          </w:tcPr>
          <w:p w14:paraId="1158E50C" w14:textId="77777777" w:rsidR="00D91BE6" w:rsidRPr="009137E5" w:rsidRDefault="00D91BE6" w:rsidP="00AA58A5">
            <w:pPr>
              <w:pStyle w:val="TableParagraph"/>
              <w:kinsoku w:val="0"/>
              <w:overflowPunct w:val="0"/>
              <w:spacing w:line="240" w:lineRule="exact"/>
              <w:ind w:left="513" w:right="513"/>
              <w:jc w:val="center"/>
              <w:rPr>
                <w:rFonts w:asciiTheme="minorHAnsi" w:hAnsiTheme="minorHAnsi"/>
              </w:rPr>
            </w:pPr>
          </w:p>
          <w:p w14:paraId="1A57CAC3" w14:textId="77777777" w:rsidR="00D91BE6" w:rsidRPr="009137E5" w:rsidRDefault="00D91BE6" w:rsidP="00AA58A5">
            <w:pPr>
              <w:pStyle w:val="TableParagraph"/>
              <w:kinsoku w:val="0"/>
              <w:overflowPunct w:val="0"/>
              <w:spacing w:line="240" w:lineRule="exact"/>
              <w:ind w:left="513" w:right="513"/>
              <w:jc w:val="center"/>
              <w:rPr>
                <w:rFonts w:asciiTheme="minorHAnsi" w:hAnsiTheme="minorHAnsi"/>
              </w:rPr>
            </w:pPr>
            <w:r w:rsidRPr="009137E5">
              <w:rPr>
                <w:rFonts w:asciiTheme="minorHAnsi" w:hAnsiTheme="minorHAnsi"/>
              </w:rPr>
              <w:t>6</w:t>
            </w:r>
          </w:p>
        </w:tc>
        <w:tc>
          <w:tcPr>
            <w:tcW w:w="3487" w:type="dxa"/>
            <w:tcBorders>
              <w:top w:val="single" w:sz="4" w:space="0" w:color="000000"/>
              <w:left w:val="single" w:sz="4" w:space="0" w:color="000000"/>
              <w:bottom w:val="single" w:sz="4" w:space="0" w:color="000000"/>
              <w:right w:val="single" w:sz="4" w:space="0" w:color="000000"/>
            </w:tcBorders>
          </w:tcPr>
          <w:p w14:paraId="350A66AB" w14:textId="77777777" w:rsidR="00D91BE6" w:rsidRPr="009137E5" w:rsidRDefault="00D91BE6" w:rsidP="00AA58A5">
            <w:pPr>
              <w:pStyle w:val="TableParagraph"/>
              <w:kinsoku w:val="0"/>
              <w:overflowPunct w:val="0"/>
              <w:spacing w:before="97"/>
              <w:ind w:left="47"/>
              <w:rPr>
                <w:rFonts w:asciiTheme="minorHAnsi" w:hAnsiTheme="minorHAnsi"/>
              </w:rPr>
            </w:pPr>
            <w:r w:rsidRPr="009137E5">
              <w:rPr>
                <w:rFonts w:asciiTheme="minorHAnsi" w:hAnsiTheme="minorHAnsi"/>
                <w:spacing w:val="2"/>
              </w:rPr>
              <w:t>Operatore promiscuo</w:t>
            </w:r>
          </w:p>
        </w:tc>
      </w:tr>
    </w:tbl>
    <w:p w14:paraId="199145F1" w14:textId="77777777" w:rsidR="00D91BE6" w:rsidRPr="009137E5" w:rsidRDefault="00D91BE6" w:rsidP="00D91BE6">
      <w:pPr>
        <w:kinsoku w:val="0"/>
        <w:overflowPunct w:val="0"/>
        <w:spacing w:line="150" w:lineRule="exact"/>
        <w:rPr>
          <w:rFonts w:asciiTheme="minorHAnsi" w:hAnsiTheme="minorHAnsi"/>
          <w:sz w:val="15"/>
          <w:szCs w:val="15"/>
        </w:rPr>
      </w:pPr>
    </w:p>
    <w:p w14:paraId="7534DD3A"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168" w:type="dxa"/>
        <w:tblLayout w:type="fixed"/>
        <w:tblCellMar>
          <w:left w:w="0" w:type="dxa"/>
          <w:right w:w="0" w:type="dxa"/>
        </w:tblCellMar>
        <w:tblLook w:val="0000" w:firstRow="0" w:lastRow="0" w:firstColumn="0" w:lastColumn="0" w:noHBand="0" w:noVBand="0"/>
      </w:tblPr>
      <w:tblGrid>
        <w:gridCol w:w="1882"/>
        <w:gridCol w:w="1542"/>
        <w:gridCol w:w="6228"/>
      </w:tblGrid>
      <w:tr w:rsidR="00D91BE6" w:rsidRPr="009137E5" w14:paraId="0A183FE2" w14:textId="77777777" w:rsidTr="00AA58A5">
        <w:trPr>
          <w:trHeight w:hRule="exact" w:val="307"/>
        </w:trPr>
        <w:tc>
          <w:tcPr>
            <w:tcW w:w="1882" w:type="dxa"/>
            <w:vMerge w:val="restart"/>
            <w:tcBorders>
              <w:top w:val="single" w:sz="4" w:space="0" w:color="000000"/>
              <w:left w:val="single" w:sz="4" w:space="0" w:color="000000"/>
              <w:bottom w:val="single" w:sz="4" w:space="0" w:color="000000"/>
              <w:right w:val="single" w:sz="4" w:space="0" w:color="000000"/>
            </w:tcBorders>
          </w:tcPr>
          <w:p w14:paraId="0818007F" w14:textId="77777777" w:rsidR="00D91BE6" w:rsidRPr="009137E5" w:rsidRDefault="00D91BE6" w:rsidP="00AA58A5">
            <w:pPr>
              <w:pStyle w:val="TableParagraph"/>
              <w:kinsoku w:val="0"/>
              <w:overflowPunct w:val="0"/>
              <w:spacing w:before="2" w:line="280" w:lineRule="exact"/>
              <w:rPr>
                <w:rFonts w:asciiTheme="minorHAnsi" w:hAnsiTheme="minorHAnsi"/>
                <w:sz w:val="28"/>
                <w:szCs w:val="28"/>
              </w:rPr>
            </w:pPr>
          </w:p>
          <w:p w14:paraId="1BD7B685" w14:textId="77777777" w:rsidR="00D91BE6" w:rsidRPr="009137E5" w:rsidRDefault="00D91BE6" w:rsidP="00AA58A5">
            <w:pPr>
              <w:pStyle w:val="TableParagraph"/>
              <w:kinsoku w:val="0"/>
              <w:overflowPunct w:val="0"/>
              <w:ind w:left="527"/>
              <w:rPr>
                <w:rFonts w:asciiTheme="minorHAnsi" w:hAnsiTheme="minorHAnsi"/>
              </w:rPr>
            </w:pPr>
            <w:r w:rsidRPr="009137E5">
              <w:rPr>
                <w:rFonts w:asciiTheme="minorHAnsi" w:hAnsiTheme="minorHAnsi"/>
                <w:b/>
                <w:bCs/>
                <w:spacing w:val="3"/>
                <w:sz w:val="16"/>
                <w:szCs w:val="16"/>
              </w:rPr>
              <w:t>M</w:t>
            </w:r>
            <w:r w:rsidRPr="009137E5">
              <w:rPr>
                <w:rFonts w:asciiTheme="minorHAnsi" w:hAnsiTheme="minorHAnsi"/>
                <w:b/>
                <w:bCs/>
                <w:spacing w:val="4"/>
                <w:sz w:val="16"/>
                <w:szCs w:val="16"/>
              </w:rPr>
              <w:t>E</w:t>
            </w:r>
            <w:r w:rsidRPr="009137E5">
              <w:rPr>
                <w:rFonts w:asciiTheme="minorHAnsi" w:hAnsiTheme="minorHAnsi"/>
                <w:b/>
                <w:bCs/>
                <w:sz w:val="16"/>
                <w:szCs w:val="16"/>
              </w:rPr>
              <w:t>ZZI</w:t>
            </w:r>
          </w:p>
        </w:tc>
        <w:tc>
          <w:tcPr>
            <w:tcW w:w="1542" w:type="dxa"/>
            <w:tcBorders>
              <w:top w:val="single" w:sz="4" w:space="0" w:color="000000"/>
              <w:left w:val="single" w:sz="4" w:space="0" w:color="000000"/>
              <w:bottom w:val="single" w:sz="4" w:space="0" w:color="000000"/>
              <w:right w:val="single" w:sz="4" w:space="0" w:color="000000"/>
            </w:tcBorders>
          </w:tcPr>
          <w:p w14:paraId="3D81D080" w14:textId="77777777" w:rsidR="00D91BE6" w:rsidRPr="009137E5" w:rsidRDefault="00D91BE6" w:rsidP="00AA58A5">
            <w:pPr>
              <w:pStyle w:val="TableParagraph"/>
              <w:kinsoku w:val="0"/>
              <w:overflowPunct w:val="0"/>
              <w:spacing w:before="41"/>
              <w:ind w:left="392"/>
              <w:rPr>
                <w:rFonts w:asciiTheme="minorHAnsi" w:hAnsiTheme="minorHAnsi"/>
              </w:rPr>
            </w:pPr>
            <w:r w:rsidRPr="009137E5">
              <w:rPr>
                <w:rFonts w:asciiTheme="minorHAnsi" w:hAnsiTheme="minorHAnsi"/>
                <w:b/>
                <w:bCs/>
                <w:spacing w:val="5"/>
                <w:sz w:val="16"/>
                <w:szCs w:val="16"/>
              </w:rPr>
              <w:t>N</w:t>
            </w:r>
            <w:r w:rsidRPr="009137E5">
              <w:rPr>
                <w:rFonts w:asciiTheme="minorHAnsi" w:hAnsiTheme="minorHAnsi"/>
                <w:b/>
                <w:bCs/>
                <w:sz w:val="16"/>
                <w:szCs w:val="16"/>
              </w:rPr>
              <w:t>U</w:t>
            </w:r>
            <w:r w:rsidRPr="009137E5">
              <w:rPr>
                <w:rFonts w:asciiTheme="minorHAnsi" w:hAnsiTheme="minorHAnsi"/>
                <w:b/>
                <w:bCs/>
                <w:spacing w:val="8"/>
                <w:sz w:val="16"/>
                <w:szCs w:val="16"/>
              </w:rPr>
              <w:t>M</w:t>
            </w:r>
            <w:r w:rsidRPr="009137E5">
              <w:rPr>
                <w:rFonts w:asciiTheme="minorHAnsi" w:hAnsiTheme="minorHAnsi"/>
                <w:b/>
                <w:bCs/>
                <w:spacing w:val="4"/>
                <w:sz w:val="16"/>
                <w:szCs w:val="16"/>
              </w:rPr>
              <w:t>E</w:t>
            </w:r>
            <w:r w:rsidRPr="009137E5">
              <w:rPr>
                <w:rFonts w:asciiTheme="minorHAnsi" w:hAnsiTheme="minorHAnsi"/>
                <w:b/>
                <w:bCs/>
                <w:spacing w:val="5"/>
                <w:sz w:val="16"/>
                <w:szCs w:val="16"/>
              </w:rPr>
              <w:t>R</w:t>
            </w:r>
            <w:r w:rsidRPr="009137E5">
              <w:rPr>
                <w:rFonts w:asciiTheme="minorHAnsi" w:hAnsiTheme="minorHAnsi"/>
                <w:b/>
                <w:bCs/>
                <w:sz w:val="16"/>
                <w:szCs w:val="16"/>
              </w:rPr>
              <w:t>O</w:t>
            </w:r>
          </w:p>
        </w:tc>
        <w:tc>
          <w:tcPr>
            <w:tcW w:w="6228" w:type="dxa"/>
            <w:tcBorders>
              <w:top w:val="single" w:sz="4" w:space="0" w:color="000000"/>
              <w:left w:val="single" w:sz="4" w:space="0" w:color="000000"/>
              <w:bottom w:val="single" w:sz="4" w:space="0" w:color="000000"/>
              <w:right w:val="single" w:sz="4" w:space="0" w:color="000000"/>
            </w:tcBorders>
          </w:tcPr>
          <w:p w14:paraId="3828A394" w14:textId="77777777" w:rsidR="00D91BE6" w:rsidRPr="009137E5" w:rsidRDefault="00D91BE6" w:rsidP="00AA58A5">
            <w:pPr>
              <w:pStyle w:val="TableParagraph"/>
              <w:kinsoku w:val="0"/>
              <w:overflowPunct w:val="0"/>
              <w:spacing w:before="41"/>
              <w:ind w:left="1756"/>
              <w:rPr>
                <w:rFonts w:asciiTheme="minorHAnsi" w:hAnsiTheme="minorHAnsi"/>
              </w:rPr>
            </w:pPr>
            <w:r w:rsidRPr="009137E5">
              <w:rPr>
                <w:rFonts w:asciiTheme="minorHAnsi" w:hAnsiTheme="minorHAnsi"/>
                <w:b/>
                <w:bCs/>
                <w:sz w:val="16"/>
                <w:szCs w:val="16"/>
              </w:rPr>
              <w:t>DE</w:t>
            </w:r>
            <w:r w:rsidRPr="009137E5">
              <w:rPr>
                <w:rFonts w:asciiTheme="minorHAnsi" w:hAnsiTheme="minorHAnsi"/>
                <w:b/>
                <w:bCs/>
                <w:spacing w:val="2"/>
                <w:sz w:val="16"/>
                <w:szCs w:val="16"/>
              </w:rPr>
              <w:t>S</w:t>
            </w:r>
            <w:r w:rsidRPr="009137E5">
              <w:rPr>
                <w:rFonts w:asciiTheme="minorHAnsi" w:hAnsiTheme="minorHAnsi"/>
                <w:b/>
                <w:bCs/>
                <w:sz w:val="16"/>
                <w:szCs w:val="16"/>
              </w:rPr>
              <w:t>CR</w:t>
            </w:r>
            <w:r w:rsidRPr="009137E5">
              <w:rPr>
                <w:rFonts w:asciiTheme="minorHAnsi" w:hAnsiTheme="minorHAnsi"/>
                <w:b/>
                <w:bCs/>
                <w:spacing w:val="5"/>
                <w:sz w:val="16"/>
                <w:szCs w:val="16"/>
              </w:rPr>
              <w:t>I</w:t>
            </w:r>
            <w:r w:rsidRPr="009137E5">
              <w:rPr>
                <w:rFonts w:asciiTheme="minorHAnsi" w:hAnsiTheme="minorHAnsi"/>
                <w:b/>
                <w:bCs/>
                <w:sz w:val="16"/>
                <w:szCs w:val="16"/>
              </w:rPr>
              <w:t>ZI</w:t>
            </w:r>
            <w:r w:rsidRPr="009137E5">
              <w:rPr>
                <w:rFonts w:asciiTheme="minorHAnsi" w:hAnsiTheme="minorHAnsi"/>
                <w:b/>
                <w:bCs/>
                <w:spacing w:val="1"/>
                <w:sz w:val="16"/>
                <w:szCs w:val="16"/>
              </w:rPr>
              <w:t>O</w:t>
            </w:r>
            <w:r w:rsidRPr="009137E5">
              <w:rPr>
                <w:rFonts w:asciiTheme="minorHAnsi" w:hAnsiTheme="minorHAnsi"/>
                <w:b/>
                <w:bCs/>
                <w:spacing w:val="5"/>
                <w:sz w:val="16"/>
                <w:szCs w:val="16"/>
              </w:rPr>
              <w:t>N</w:t>
            </w:r>
            <w:r w:rsidRPr="009137E5">
              <w:rPr>
                <w:rFonts w:asciiTheme="minorHAnsi" w:hAnsiTheme="minorHAnsi"/>
                <w:b/>
                <w:bCs/>
                <w:sz w:val="16"/>
                <w:szCs w:val="16"/>
              </w:rPr>
              <w:t>E</w:t>
            </w:r>
          </w:p>
        </w:tc>
      </w:tr>
      <w:tr w:rsidR="00D91BE6" w:rsidRPr="009137E5" w14:paraId="38DE1584" w14:textId="77777777" w:rsidTr="00AA58A5">
        <w:trPr>
          <w:trHeight w:hRule="exact" w:val="726"/>
        </w:trPr>
        <w:tc>
          <w:tcPr>
            <w:tcW w:w="1882" w:type="dxa"/>
            <w:vMerge/>
            <w:tcBorders>
              <w:top w:val="single" w:sz="4" w:space="0" w:color="000000"/>
              <w:left w:val="single" w:sz="4" w:space="0" w:color="000000"/>
              <w:bottom w:val="single" w:sz="4" w:space="0" w:color="000000"/>
              <w:right w:val="single" w:sz="4" w:space="0" w:color="000000"/>
            </w:tcBorders>
          </w:tcPr>
          <w:p w14:paraId="5F576FC8" w14:textId="77777777" w:rsidR="00D91BE6" w:rsidRPr="009137E5" w:rsidRDefault="00D91BE6" w:rsidP="00AA58A5">
            <w:pPr>
              <w:pStyle w:val="TableParagraph"/>
              <w:kinsoku w:val="0"/>
              <w:overflowPunct w:val="0"/>
              <w:spacing w:before="41"/>
              <w:ind w:left="1756"/>
              <w:rPr>
                <w:rFonts w:asciiTheme="minorHAnsi" w:hAnsiTheme="minorHAnsi"/>
              </w:rPr>
            </w:pPr>
          </w:p>
        </w:tc>
        <w:tc>
          <w:tcPr>
            <w:tcW w:w="1542" w:type="dxa"/>
            <w:tcBorders>
              <w:top w:val="single" w:sz="4" w:space="0" w:color="000000"/>
              <w:left w:val="single" w:sz="4" w:space="0" w:color="000000"/>
              <w:bottom w:val="single" w:sz="4" w:space="0" w:color="000000"/>
              <w:right w:val="single" w:sz="4" w:space="0" w:color="000000"/>
            </w:tcBorders>
          </w:tcPr>
          <w:p w14:paraId="38682BB7" w14:textId="77777777" w:rsidR="00D91BE6" w:rsidRPr="009137E5" w:rsidRDefault="00D91BE6" w:rsidP="00AA58A5">
            <w:pPr>
              <w:pStyle w:val="TableParagraph"/>
              <w:kinsoku w:val="0"/>
              <w:overflowPunct w:val="0"/>
              <w:spacing w:line="243" w:lineRule="exact"/>
              <w:ind w:left="685" w:right="685"/>
              <w:jc w:val="center"/>
              <w:rPr>
                <w:rFonts w:asciiTheme="minorHAnsi" w:hAnsiTheme="minorHAnsi"/>
              </w:rPr>
            </w:pPr>
            <w:r w:rsidRPr="009137E5">
              <w:rPr>
                <w:rFonts w:asciiTheme="minorHAnsi" w:hAnsiTheme="minorHAnsi"/>
              </w:rPr>
              <w:t>1</w:t>
            </w:r>
          </w:p>
        </w:tc>
        <w:tc>
          <w:tcPr>
            <w:tcW w:w="6228" w:type="dxa"/>
            <w:tcBorders>
              <w:top w:val="single" w:sz="4" w:space="0" w:color="000000"/>
              <w:left w:val="single" w:sz="4" w:space="0" w:color="000000"/>
              <w:bottom w:val="single" w:sz="4" w:space="0" w:color="000000"/>
              <w:right w:val="single" w:sz="4" w:space="0" w:color="000000"/>
            </w:tcBorders>
          </w:tcPr>
          <w:p w14:paraId="0F61E014" w14:textId="77777777" w:rsidR="00D91BE6" w:rsidRPr="0089758A" w:rsidRDefault="00D91BE6" w:rsidP="00AA58A5">
            <w:pPr>
              <w:pStyle w:val="TableParagraph"/>
              <w:kinsoku w:val="0"/>
              <w:overflowPunct w:val="0"/>
              <w:spacing w:line="243" w:lineRule="exact"/>
              <w:ind w:left="61"/>
              <w:rPr>
                <w:rFonts w:asciiTheme="minorHAnsi" w:hAnsiTheme="minorHAnsi"/>
              </w:rPr>
            </w:pPr>
            <w:r w:rsidRPr="0089758A">
              <w:rPr>
                <w:rFonts w:asciiTheme="minorHAnsi" w:hAnsiTheme="minorHAnsi"/>
              </w:rPr>
              <w:t>Costipatore</w:t>
            </w:r>
            <w:r w:rsidRPr="0089758A">
              <w:rPr>
                <w:rFonts w:asciiTheme="minorHAnsi" w:hAnsiTheme="minorHAnsi"/>
                <w:spacing w:val="2"/>
              </w:rPr>
              <w:t xml:space="preserve"> </w:t>
            </w:r>
            <w:r w:rsidRPr="0089758A">
              <w:rPr>
                <w:rFonts w:asciiTheme="minorHAnsi" w:hAnsiTheme="minorHAnsi"/>
              </w:rPr>
              <w:t>–</w:t>
            </w:r>
            <w:r w:rsidRPr="0089758A">
              <w:rPr>
                <w:rFonts w:asciiTheme="minorHAnsi" w:hAnsiTheme="minorHAnsi"/>
                <w:spacing w:val="2"/>
              </w:rPr>
              <w:t xml:space="preserve"> </w:t>
            </w:r>
            <w:r w:rsidRPr="0089758A">
              <w:rPr>
                <w:rFonts w:asciiTheme="minorHAnsi" w:hAnsiTheme="minorHAnsi"/>
                <w:spacing w:val="1"/>
              </w:rPr>
              <w:t>r</w:t>
            </w:r>
            <w:r w:rsidRPr="0089758A">
              <w:rPr>
                <w:rFonts w:asciiTheme="minorHAnsi" w:hAnsiTheme="minorHAnsi"/>
                <w:spacing w:val="3"/>
              </w:rPr>
              <w:t>a</w:t>
            </w:r>
            <w:r w:rsidRPr="0089758A">
              <w:rPr>
                <w:rFonts w:asciiTheme="minorHAnsi" w:hAnsiTheme="minorHAnsi"/>
                <w:spacing w:val="-3"/>
              </w:rPr>
              <w:t>s</w:t>
            </w:r>
            <w:r w:rsidRPr="0089758A">
              <w:rPr>
                <w:rFonts w:asciiTheme="minorHAnsi" w:hAnsiTheme="minorHAnsi"/>
                <w:spacing w:val="5"/>
              </w:rPr>
              <w:t>t</w:t>
            </w:r>
            <w:r w:rsidRPr="0089758A">
              <w:rPr>
                <w:rFonts w:asciiTheme="minorHAnsi" w:hAnsiTheme="minorHAnsi"/>
                <w:spacing w:val="1"/>
              </w:rPr>
              <w:t>r</w:t>
            </w:r>
            <w:r w:rsidRPr="0089758A">
              <w:rPr>
                <w:rFonts w:asciiTheme="minorHAnsi" w:hAnsiTheme="minorHAnsi"/>
                <w:spacing w:val="3"/>
              </w:rPr>
              <w:t>e</w:t>
            </w:r>
            <w:r w:rsidRPr="0089758A">
              <w:rPr>
                <w:rFonts w:asciiTheme="minorHAnsi" w:hAnsiTheme="minorHAnsi"/>
                <w:spacing w:val="-5"/>
              </w:rPr>
              <w:t>l</w:t>
            </w:r>
            <w:r w:rsidRPr="0089758A">
              <w:rPr>
                <w:rFonts w:asciiTheme="minorHAnsi" w:hAnsiTheme="minorHAnsi"/>
              </w:rPr>
              <w:t>li</w:t>
            </w:r>
            <w:r w:rsidRPr="0089758A">
              <w:rPr>
                <w:rFonts w:asciiTheme="minorHAnsi" w:hAnsiTheme="minorHAnsi"/>
                <w:spacing w:val="-1"/>
              </w:rPr>
              <w:t xml:space="preserve"> </w:t>
            </w:r>
            <w:r w:rsidRPr="0089758A">
              <w:rPr>
                <w:rFonts w:asciiTheme="minorHAnsi" w:hAnsiTheme="minorHAnsi"/>
              </w:rPr>
              <w:t>-</w:t>
            </w:r>
            <w:r w:rsidRPr="0089758A">
              <w:rPr>
                <w:rFonts w:asciiTheme="minorHAnsi" w:hAnsiTheme="minorHAnsi"/>
                <w:spacing w:val="4"/>
              </w:rPr>
              <w:t xml:space="preserve"> </w:t>
            </w:r>
            <w:r w:rsidRPr="0089758A">
              <w:rPr>
                <w:rFonts w:asciiTheme="minorHAnsi" w:hAnsiTheme="minorHAnsi"/>
                <w:spacing w:val="2"/>
              </w:rPr>
              <w:t>s</w:t>
            </w:r>
            <w:r w:rsidRPr="0089758A">
              <w:rPr>
                <w:rFonts w:asciiTheme="minorHAnsi" w:hAnsiTheme="minorHAnsi"/>
                <w:spacing w:val="-1"/>
              </w:rPr>
              <w:t>c</w:t>
            </w:r>
            <w:r w:rsidRPr="0089758A">
              <w:rPr>
                <w:rFonts w:asciiTheme="minorHAnsi" w:hAnsiTheme="minorHAnsi"/>
                <w:spacing w:val="4"/>
              </w:rPr>
              <w:t>o</w:t>
            </w:r>
            <w:r w:rsidRPr="0089758A">
              <w:rPr>
                <w:rFonts w:asciiTheme="minorHAnsi" w:hAnsiTheme="minorHAnsi"/>
              </w:rPr>
              <w:t>pe</w:t>
            </w:r>
          </w:p>
        </w:tc>
      </w:tr>
    </w:tbl>
    <w:p w14:paraId="3AEC2FE9" w14:textId="77777777" w:rsidR="00D91BE6" w:rsidRPr="009137E5" w:rsidRDefault="00D91BE6" w:rsidP="00D91BE6">
      <w:pPr>
        <w:kinsoku w:val="0"/>
        <w:overflowPunct w:val="0"/>
        <w:spacing w:before="4" w:line="100" w:lineRule="exact"/>
        <w:rPr>
          <w:rFonts w:asciiTheme="minorHAnsi" w:hAnsiTheme="minorHAnsi"/>
          <w:sz w:val="10"/>
          <w:szCs w:val="10"/>
        </w:rPr>
      </w:pPr>
    </w:p>
    <w:p w14:paraId="11F6D803" w14:textId="6B6EEEE6" w:rsidR="00D91BE6" w:rsidRPr="009137E5" w:rsidRDefault="00D91BE6" w:rsidP="00D91BE6">
      <w:pPr>
        <w:kinsoku w:val="0"/>
        <w:overflowPunct w:val="0"/>
        <w:spacing w:line="200" w:lineRule="exact"/>
        <w:rPr>
          <w:rFonts w:asciiTheme="minorHAnsi" w:hAnsiTheme="minorHAnsi"/>
          <w:sz w:val="20"/>
          <w:szCs w:val="20"/>
        </w:rPr>
      </w:pPr>
    </w:p>
    <w:p w14:paraId="7B1E3281" w14:textId="19CFD914" w:rsidR="00D91BE6" w:rsidRDefault="00AA38BB" w:rsidP="00D91BE6">
      <w:pPr>
        <w:kinsoku w:val="0"/>
        <w:overflowPunct w:val="0"/>
        <w:spacing w:before="72"/>
        <w:ind w:left="2699"/>
        <w:rPr>
          <w:b/>
          <w:bCs/>
          <w:spacing w:val="1"/>
        </w:rPr>
      </w:pPr>
      <w:r>
        <w:rPr>
          <w:noProof/>
        </w:rPr>
        <mc:AlternateContent>
          <mc:Choice Requires="wpg">
            <w:drawing>
              <wp:anchor distT="0" distB="0" distL="114300" distR="114300" simplePos="0" relativeHeight="487681536" behindDoc="1" locked="0" layoutInCell="0" allowOverlap="1" wp14:anchorId="1E50F5D3" wp14:editId="7219C971">
                <wp:simplePos x="0" y="0"/>
                <wp:positionH relativeFrom="page">
                  <wp:posOffset>547545</wp:posOffset>
                </wp:positionH>
                <wp:positionV relativeFrom="page">
                  <wp:posOffset>3411205</wp:posOffset>
                </wp:positionV>
                <wp:extent cx="6148929" cy="309880"/>
                <wp:effectExtent l="0" t="0" r="23495" b="13970"/>
                <wp:wrapNone/>
                <wp:docPr id="1426946233" name="Gruppo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8929" cy="309880"/>
                          <a:chOff x="1089" y="6312"/>
                          <a:chExt cx="9807" cy="305"/>
                        </a:xfrm>
                      </wpg:grpSpPr>
                      <wps:wsp>
                        <wps:cNvPr id="539864962" name="Freeform 260"/>
                        <wps:cNvSpPr>
                          <a:spLocks/>
                        </wps:cNvSpPr>
                        <wps:spPr bwMode="auto">
                          <a:xfrm>
                            <a:off x="1094" y="6318"/>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3234918" name="Freeform 261"/>
                        <wps:cNvSpPr>
                          <a:spLocks/>
                        </wps:cNvSpPr>
                        <wps:spPr bwMode="auto">
                          <a:xfrm>
                            <a:off x="1094" y="6611"/>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986734" name="Freeform 262"/>
                        <wps:cNvSpPr>
                          <a:spLocks/>
                        </wps:cNvSpPr>
                        <wps:spPr bwMode="auto">
                          <a:xfrm>
                            <a:off x="1099" y="6323"/>
                            <a:ext cx="20" cy="283"/>
                          </a:xfrm>
                          <a:custGeom>
                            <a:avLst/>
                            <a:gdLst>
                              <a:gd name="T0" fmla="*/ 0 w 20"/>
                              <a:gd name="T1" fmla="*/ 0 h 283"/>
                              <a:gd name="T2" fmla="*/ 0 w 20"/>
                              <a:gd name="T3" fmla="*/ 283 h 283"/>
                            </a:gdLst>
                            <a:ahLst/>
                            <a:cxnLst>
                              <a:cxn ang="0">
                                <a:pos x="T0" y="T1"/>
                              </a:cxn>
                              <a:cxn ang="0">
                                <a:pos x="T2" y="T3"/>
                              </a:cxn>
                            </a:cxnLst>
                            <a:rect l="0" t="0" r="r" b="b"/>
                            <a:pathLst>
                              <a:path w="20" h="283">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5909819" name="Freeform 263"/>
                        <wps:cNvSpPr>
                          <a:spLocks/>
                        </wps:cNvSpPr>
                        <wps:spPr bwMode="auto">
                          <a:xfrm>
                            <a:off x="10886" y="6323"/>
                            <a:ext cx="20" cy="283"/>
                          </a:xfrm>
                          <a:custGeom>
                            <a:avLst/>
                            <a:gdLst>
                              <a:gd name="T0" fmla="*/ 0 w 20"/>
                              <a:gd name="T1" fmla="*/ 0 h 283"/>
                              <a:gd name="T2" fmla="*/ 0 w 20"/>
                              <a:gd name="T3" fmla="*/ 283 h 283"/>
                            </a:gdLst>
                            <a:ahLst/>
                            <a:cxnLst>
                              <a:cxn ang="0">
                                <a:pos x="T0" y="T1"/>
                              </a:cxn>
                              <a:cxn ang="0">
                                <a:pos x="T2" y="T3"/>
                              </a:cxn>
                            </a:cxnLst>
                            <a:rect l="0" t="0" r="r" b="b"/>
                            <a:pathLst>
                              <a:path w="20" h="283">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27F609" id="Gruppo 21" o:spid="_x0000_s1026" style="position:absolute;margin-left:43.1pt;margin-top:268.6pt;width:484.15pt;height:24.4pt;z-index:-15634944;mso-position-horizontal-relative:page;mso-position-vertical-relative:page" coordorigin="1089,6312" coordsize="9807,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" o:allowincell="f">
                <v:shape id="Freeform 260" o:spid="_x0000_s1027" style="position:absolute;left:1094;top:6318;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" path="m,l9795,e" filled="f" strokeweight=".20458mm">
                  <v:path arrowok="t" o:connecttype="custom" o:connectlocs="0,0;9795,0" o:connectangles="0,0"/>
                </v:shape>
                <v:shape id="Freeform 261" o:spid="_x0000_s1028" style="position:absolute;left:1094;top:6611;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" path="m,l9795,e" filled="f" strokeweight=".58pt">
                  <v:path arrowok="t" o:connecttype="custom" o:connectlocs="0,0;9795,0" o:connectangles="0,0"/>
                </v:shape>
                <v:shape id="Freeform 262" o:spid="_x0000_s1029" style="position:absolute;left:1099;top:6323;width:20;height:283;visibility:visible;mso-wrap-style:square;v-text-anchor:top" coordsize="20,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" path="m,l,283e" filled="f" strokeweight=".20458mm">
                  <v:path arrowok="t" o:connecttype="custom" o:connectlocs="0,0;0,283" o:connectangles="0,0"/>
                </v:shape>
                <v:shape id="Freeform 263" o:spid="_x0000_s1030" style="position:absolute;left:10886;top:6323;width:20;height:283;visibility:visible;mso-wrap-style:square;v-text-anchor:top" coordsize="20,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" path="m,l,283e" filled="f" strokeweight=".20458mm">
                  <v:path arrowok="t" o:connecttype="custom" o:connectlocs="0,0;0,283" o:connectangles="0,0"/>
                </v:shape>
                <w10:wrap anchorx="page" anchory="page"/>
              </v:group>
            </w:pict>
          </mc:Fallback>
        </mc:AlternateContent>
      </w:r>
    </w:p>
    <w:p w14:paraId="45C9A0D0" w14:textId="35EA5DD3" w:rsidR="00D91BE6" w:rsidRPr="009137E5" w:rsidRDefault="00D91BE6" w:rsidP="00D91BE6">
      <w:pPr>
        <w:kinsoku w:val="0"/>
        <w:overflowPunct w:val="0"/>
        <w:spacing w:before="72"/>
        <w:ind w:left="2699"/>
      </w:pPr>
      <w:r w:rsidRPr="009137E5">
        <w:rPr>
          <w:b/>
          <w:bCs/>
          <w:spacing w:val="1"/>
        </w:rPr>
        <w:t>S</w:t>
      </w:r>
      <w:r w:rsidRPr="009137E5">
        <w:rPr>
          <w:b/>
          <w:bCs/>
          <w:spacing w:val="-2"/>
        </w:rPr>
        <w:t>C</w:t>
      </w:r>
      <w:r w:rsidRPr="009137E5">
        <w:rPr>
          <w:b/>
          <w:bCs/>
        </w:rPr>
        <w:t>H</w:t>
      </w:r>
      <w:r w:rsidRPr="009137E5">
        <w:rPr>
          <w:b/>
          <w:bCs/>
          <w:spacing w:val="1"/>
        </w:rPr>
        <w:t>E</w:t>
      </w:r>
      <w:r w:rsidRPr="009137E5">
        <w:rPr>
          <w:b/>
          <w:bCs/>
          <w:spacing w:val="-6"/>
        </w:rPr>
        <w:t>D</w:t>
      </w:r>
      <w:r w:rsidRPr="009137E5">
        <w:rPr>
          <w:b/>
          <w:bCs/>
        </w:rPr>
        <w:t>E</w:t>
      </w:r>
      <w:r w:rsidRPr="009137E5">
        <w:rPr>
          <w:b/>
          <w:bCs/>
          <w:spacing w:val="47"/>
        </w:rPr>
        <w:t xml:space="preserve"> </w:t>
      </w:r>
      <w:r w:rsidRPr="009137E5">
        <w:rPr>
          <w:b/>
          <w:bCs/>
          <w:spacing w:val="-2"/>
        </w:rPr>
        <w:t>ANA</w:t>
      </w:r>
      <w:r w:rsidRPr="009137E5">
        <w:rPr>
          <w:b/>
          <w:bCs/>
          <w:spacing w:val="1"/>
        </w:rPr>
        <w:t>L</w:t>
      </w:r>
      <w:r w:rsidRPr="009137E5">
        <w:rPr>
          <w:b/>
          <w:bCs/>
          <w:spacing w:val="-3"/>
        </w:rPr>
        <w:t>I</w:t>
      </w:r>
      <w:r w:rsidRPr="009137E5">
        <w:rPr>
          <w:b/>
          <w:bCs/>
          <w:spacing w:val="1"/>
        </w:rPr>
        <w:t>S</w:t>
      </w:r>
      <w:r w:rsidRPr="009137E5">
        <w:rPr>
          <w:b/>
          <w:bCs/>
        </w:rPr>
        <w:t xml:space="preserve">I </w:t>
      </w:r>
      <w:r w:rsidRPr="009137E5">
        <w:rPr>
          <w:b/>
          <w:bCs/>
          <w:spacing w:val="1"/>
        </w:rPr>
        <w:t xml:space="preserve"> </w:t>
      </w:r>
      <w:r w:rsidRPr="009137E5">
        <w:rPr>
          <w:b/>
          <w:bCs/>
          <w:spacing w:val="-6"/>
        </w:rPr>
        <w:t>C</w:t>
      </w:r>
      <w:r w:rsidRPr="009137E5">
        <w:rPr>
          <w:b/>
          <w:bCs/>
        </w:rPr>
        <w:t>O</w:t>
      </w:r>
      <w:r w:rsidRPr="009137E5">
        <w:rPr>
          <w:b/>
          <w:bCs/>
          <w:spacing w:val="1"/>
        </w:rPr>
        <w:t>S</w:t>
      </w:r>
      <w:r w:rsidRPr="009137E5">
        <w:rPr>
          <w:b/>
          <w:bCs/>
          <w:spacing w:val="-9"/>
        </w:rPr>
        <w:t>T</w:t>
      </w:r>
      <w:r w:rsidRPr="009137E5">
        <w:rPr>
          <w:b/>
          <w:bCs/>
        </w:rPr>
        <w:t>O</w:t>
      </w:r>
      <w:r w:rsidRPr="009137E5">
        <w:rPr>
          <w:b/>
          <w:bCs/>
          <w:spacing w:val="-2"/>
        </w:rPr>
        <w:t xml:space="preserve"> </w:t>
      </w:r>
      <w:r w:rsidRPr="009137E5">
        <w:rPr>
          <w:b/>
          <w:bCs/>
        </w:rPr>
        <w:t>O</w:t>
      </w:r>
      <w:r w:rsidRPr="009137E5">
        <w:rPr>
          <w:b/>
          <w:bCs/>
          <w:spacing w:val="-2"/>
        </w:rPr>
        <w:t>RAR</w:t>
      </w:r>
      <w:r w:rsidRPr="009137E5">
        <w:rPr>
          <w:b/>
          <w:bCs/>
        </w:rPr>
        <w:t>IO</w:t>
      </w:r>
      <w:r w:rsidRPr="009137E5">
        <w:rPr>
          <w:b/>
          <w:bCs/>
          <w:spacing w:val="-11"/>
        </w:rPr>
        <w:t xml:space="preserve"> </w:t>
      </w:r>
      <w:r w:rsidRPr="009137E5">
        <w:rPr>
          <w:b/>
          <w:bCs/>
          <w:spacing w:val="-2"/>
        </w:rPr>
        <w:t>AU</w:t>
      </w:r>
      <w:r w:rsidRPr="009137E5">
        <w:rPr>
          <w:b/>
          <w:bCs/>
          <w:spacing w:val="-4"/>
        </w:rPr>
        <w:t>T</w:t>
      </w:r>
      <w:r w:rsidRPr="009137E5">
        <w:rPr>
          <w:b/>
          <w:bCs/>
        </w:rPr>
        <w:t>O</w:t>
      </w:r>
      <w:r w:rsidRPr="009137E5">
        <w:rPr>
          <w:b/>
          <w:bCs/>
          <w:spacing w:val="-2"/>
        </w:rPr>
        <w:t>M</w:t>
      </w:r>
      <w:r w:rsidRPr="009137E5">
        <w:rPr>
          <w:b/>
          <w:bCs/>
          <w:spacing w:val="-4"/>
        </w:rPr>
        <w:t>EZZ</w:t>
      </w:r>
      <w:r w:rsidRPr="009137E5">
        <w:rPr>
          <w:b/>
          <w:bCs/>
        </w:rPr>
        <w:t>I</w:t>
      </w:r>
    </w:p>
    <w:p w14:paraId="632B2E77" w14:textId="77777777" w:rsidR="00D91BE6" w:rsidRDefault="00D91BE6" w:rsidP="00D91BE6">
      <w:pPr>
        <w:kinsoku w:val="0"/>
        <w:overflowPunct w:val="0"/>
        <w:spacing w:before="12" w:line="280" w:lineRule="exact"/>
        <w:rPr>
          <w:rFonts w:asciiTheme="minorHAnsi" w:hAnsiTheme="minorHAnsi"/>
          <w:sz w:val="28"/>
          <w:szCs w:val="28"/>
        </w:rPr>
      </w:pPr>
    </w:p>
    <w:tbl>
      <w:tblPr>
        <w:tblW w:w="0" w:type="auto"/>
        <w:tblInd w:w="100" w:type="dxa"/>
        <w:tblLayout w:type="fixed"/>
        <w:tblCellMar>
          <w:left w:w="0" w:type="dxa"/>
          <w:right w:w="0" w:type="dxa"/>
        </w:tblCellMar>
        <w:tblLook w:val="0000" w:firstRow="0" w:lastRow="0" w:firstColumn="0" w:lastColumn="0" w:noHBand="0" w:noVBand="0"/>
      </w:tblPr>
      <w:tblGrid>
        <w:gridCol w:w="2910"/>
        <w:gridCol w:w="4250"/>
        <w:gridCol w:w="807"/>
        <w:gridCol w:w="1253"/>
        <w:gridCol w:w="562"/>
      </w:tblGrid>
      <w:tr w:rsidR="00D91BE6" w:rsidRPr="009137E5" w14:paraId="18BF31FF"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0AA28272" w14:textId="77777777" w:rsidR="00D91BE6" w:rsidRPr="009137E5" w:rsidRDefault="00D91BE6" w:rsidP="00AA58A5">
            <w:pPr>
              <w:pStyle w:val="TableParagraph"/>
              <w:kinsoku w:val="0"/>
              <w:overflowPunct w:val="0"/>
              <w:spacing w:before="84" w:line="183" w:lineRule="exact"/>
              <w:ind w:left="66"/>
              <w:rPr>
                <w:rFonts w:asciiTheme="minorHAnsi" w:hAnsiTheme="minorHAnsi"/>
              </w:rPr>
            </w:pPr>
            <w:r w:rsidRPr="009137E5">
              <w:rPr>
                <w:rFonts w:asciiTheme="minorHAnsi" w:hAnsiTheme="minorHAnsi" w:cs="Arial"/>
                <w:b/>
                <w:bCs/>
                <w:spacing w:val="-3"/>
                <w:sz w:val="16"/>
                <w:szCs w:val="16"/>
              </w:rPr>
              <w:t>sc</w:t>
            </w:r>
            <w:r w:rsidRPr="009137E5">
              <w:rPr>
                <w:rFonts w:asciiTheme="minorHAnsi" w:hAnsiTheme="minorHAnsi" w:cs="Arial"/>
                <w:b/>
                <w:bCs/>
                <w:spacing w:val="3"/>
                <w:sz w:val="16"/>
                <w:szCs w:val="16"/>
              </w:rPr>
              <w:t>h</w:t>
            </w:r>
            <w:r w:rsidRPr="009137E5">
              <w:rPr>
                <w:rFonts w:asciiTheme="minorHAnsi" w:hAnsiTheme="minorHAnsi" w:cs="Arial"/>
                <w:b/>
                <w:bCs/>
                <w:spacing w:val="-3"/>
                <w:sz w:val="16"/>
                <w:szCs w:val="16"/>
              </w:rPr>
              <w:t>e</w:t>
            </w:r>
            <w:r w:rsidRPr="009137E5">
              <w:rPr>
                <w:rFonts w:asciiTheme="minorHAnsi" w:hAnsiTheme="minorHAnsi" w:cs="Arial"/>
                <w:b/>
                <w:bCs/>
                <w:spacing w:val="3"/>
                <w:sz w:val="16"/>
                <w:szCs w:val="16"/>
              </w:rPr>
              <w:t>d</w:t>
            </w:r>
            <w:r w:rsidRPr="009137E5">
              <w:rPr>
                <w:rFonts w:asciiTheme="minorHAnsi" w:hAnsiTheme="minorHAnsi" w:cs="Arial"/>
                <w:b/>
                <w:bCs/>
                <w:sz w:val="16"/>
                <w:szCs w:val="16"/>
              </w:rPr>
              <w:t>a</w:t>
            </w:r>
            <w:r w:rsidRPr="009137E5">
              <w:rPr>
                <w:rFonts w:asciiTheme="minorHAnsi" w:hAnsiTheme="minorHAnsi" w:cs="Arial"/>
                <w:b/>
                <w:bCs/>
                <w:spacing w:val="-15"/>
                <w:sz w:val="16"/>
                <w:szCs w:val="16"/>
              </w:rPr>
              <w:t xml:space="preserve"> </w:t>
            </w:r>
            <w:r w:rsidRPr="009137E5">
              <w:rPr>
                <w:rFonts w:asciiTheme="minorHAnsi" w:hAnsiTheme="minorHAnsi" w:cs="Arial"/>
                <w:b/>
                <w:bCs/>
                <w:sz w:val="16"/>
                <w:szCs w:val="16"/>
              </w:rPr>
              <w:t>N</w:t>
            </w:r>
            <w:r w:rsidRPr="009137E5">
              <w:rPr>
                <w:rFonts w:asciiTheme="minorHAnsi" w:hAnsiTheme="minorHAnsi" w:cs="Arial"/>
                <w:b/>
                <w:bCs/>
                <w:spacing w:val="-1"/>
                <w:sz w:val="16"/>
                <w:szCs w:val="16"/>
              </w:rPr>
              <w:t>°</w:t>
            </w:r>
            <w:r w:rsidRPr="009137E5">
              <w:rPr>
                <w:rFonts w:asciiTheme="minorHAnsi" w:hAnsiTheme="minorHAnsi" w:cs="Arial"/>
                <w:b/>
                <w:bCs/>
                <w:spacing w:val="3"/>
                <w:sz w:val="16"/>
                <w:szCs w:val="16"/>
              </w:rPr>
              <w:t>_</w:t>
            </w:r>
            <w:r>
              <w:rPr>
                <w:rFonts w:asciiTheme="minorHAnsi" w:hAnsiTheme="minorHAnsi" w:cs="Arial"/>
                <w:b/>
                <w:bCs/>
                <w:spacing w:val="-3"/>
                <w:sz w:val="16"/>
                <w:szCs w:val="16"/>
              </w:rPr>
              <w:t>13</w:t>
            </w:r>
          </w:p>
        </w:tc>
        <w:tc>
          <w:tcPr>
            <w:tcW w:w="4250" w:type="dxa"/>
            <w:tcBorders>
              <w:top w:val="single" w:sz="4" w:space="0" w:color="000000"/>
              <w:left w:val="single" w:sz="4" w:space="0" w:color="000000"/>
              <w:bottom w:val="single" w:sz="4" w:space="0" w:color="000000"/>
              <w:right w:val="single" w:sz="4" w:space="0" w:color="000000"/>
            </w:tcBorders>
            <w:shd w:val="clear" w:color="auto" w:fill="C0C0C0"/>
          </w:tcPr>
          <w:p w14:paraId="17730285" w14:textId="77777777" w:rsidR="00D91BE6" w:rsidRPr="009137E5" w:rsidRDefault="00D91BE6" w:rsidP="00AA58A5">
            <w:pPr>
              <w:pStyle w:val="TableParagraph"/>
              <w:kinsoku w:val="0"/>
              <w:overflowPunct w:val="0"/>
              <w:spacing w:before="84" w:line="183" w:lineRule="exact"/>
              <w:ind w:left="109"/>
              <w:rPr>
                <w:rFonts w:asciiTheme="minorHAnsi" w:hAnsiTheme="minorHAnsi"/>
              </w:rPr>
            </w:pPr>
            <w:r>
              <w:rPr>
                <w:rFonts w:asciiTheme="minorHAnsi" w:hAnsiTheme="minorHAnsi" w:cs="Arial"/>
                <w:b/>
                <w:bCs/>
                <w:spacing w:val="-1"/>
                <w:sz w:val="16"/>
                <w:szCs w:val="16"/>
              </w:rPr>
              <w:t>Costipatore</w:t>
            </w:r>
            <w:r w:rsidRPr="009137E5">
              <w:rPr>
                <w:rFonts w:asciiTheme="minorHAnsi" w:hAnsiTheme="minorHAnsi" w:cs="Arial"/>
                <w:b/>
                <w:bCs/>
                <w:spacing w:val="-11"/>
                <w:sz w:val="16"/>
                <w:szCs w:val="16"/>
              </w:rPr>
              <w:t xml:space="preserve"> </w:t>
            </w:r>
            <w:r w:rsidRPr="009137E5">
              <w:rPr>
                <w:rFonts w:asciiTheme="minorHAnsi" w:hAnsiTheme="minorHAnsi" w:cs="Arial"/>
                <w:b/>
                <w:bCs/>
                <w:spacing w:val="3"/>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z w:val="16"/>
                <w:szCs w:val="16"/>
              </w:rPr>
              <w:t>n</w:t>
            </w:r>
            <w:r w:rsidRPr="009137E5">
              <w:rPr>
                <w:rFonts w:asciiTheme="minorHAnsi" w:hAnsiTheme="minorHAnsi" w:cs="Arial"/>
                <w:b/>
                <w:bCs/>
                <w:spacing w:val="-10"/>
                <w:sz w:val="16"/>
                <w:szCs w:val="16"/>
              </w:rPr>
              <w:t xml:space="preserve"> </w:t>
            </w:r>
            <w:r w:rsidRPr="009137E5">
              <w:rPr>
                <w:rFonts w:asciiTheme="minorHAnsi" w:hAnsiTheme="minorHAnsi" w:cs="Arial"/>
                <w:b/>
                <w:bCs/>
                <w:spacing w:val="3"/>
                <w:sz w:val="16"/>
                <w:szCs w:val="16"/>
              </w:rPr>
              <w:t>va</w:t>
            </w:r>
            <w:r w:rsidRPr="009137E5">
              <w:rPr>
                <w:rFonts w:asciiTheme="minorHAnsi" w:hAnsiTheme="minorHAnsi" w:cs="Arial"/>
                <w:b/>
                <w:bCs/>
                <w:spacing w:val="-3"/>
                <w:sz w:val="16"/>
                <w:szCs w:val="16"/>
              </w:rPr>
              <w:t>s</w:t>
            </w:r>
            <w:r w:rsidRPr="009137E5">
              <w:rPr>
                <w:rFonts w:asciiTheme="minorHAnsi" w:hAnsiTheme="minorHAnsi" w:cs="Arial"/>
                <w:b/>
                <w:bCs/>
                <w:spacing w:val="3"/>
                <w:sz w:val="16"/>
                <w:szCs w:val="16"/>
              </w:rPr>
              <w:t>c</w:t>
            </w:r>
            <w:r w:rsidRPr="009137E5">
              <w:rPr>
                <w:rFonts w:asciiTheme="minorHAnsi" w:hAnsiTheme="minorHAnsi" w:cs="Arial"/>
                <w:b/>
                <w:bCs/>
                <w:sz w:val="16"/>
                <w:szCs w:val="16"/>
              </w:rPr>
              <w:t>a</w:t>
            </w:r>
            <w:r w:rsidRPr="009137E5">
              <w:rPr>
                <w:rFonts w:asciiTheme="minorHAnsi" w:hAnsiTheme="minorHAnsi" w:cs="Arial"/>
                <w:b/>
                <w:bCs/>
                <w:spacing w:val="-8"/>
                <w:sz w:val="16"/>
                <w:szCs w:val="16"/>
              </w:rPr>
              <w:t xml:space="preserve"> </w:t>
            </w:r>
            <w:r w:rsidRPr="009137E5">
              <w:rPr>
                <w:rFonts w:asciiTheme="minorHAnsi" w:hAnsiTheme="minorHAnsi" w:cs="Arial"/>
                <w:b/>
                <w:bCs/>
                <w:spacing w:val="-1"/>
                <w:sz w:val="16"/>
                <w:szCs w:val="16"/>
              </w:rPr>
              <w:t>d</w:t>
            </w:r>
            <w:r w:rsidRPr="009137E5">
              <w:rPr>
                <w:rFonts w:asciiTheme="minorHAnsi" w:hAnsiTheme="minorHAnsi" w:cs="Arial"/>
                <w:b/>
                <w:bCs/>
                <w:sz w:val="16"/>
                <w:szCs w:val="16"/>
              </w:rPr>
              <w:t>a</w:t>
            </w:r>
            <w:r w:rsidRPr="009137E5">
              <w:rPr>
                <w:rFonts w:asciiTheme="minorHAnsi" w:hAnsiTheme="minorHAnsi" w:cs="Arial"/>
                <w:b/>
                <w:bCs/>
                <w:spacing w:val="-7"/>
                <w:sz w:val="16"/>
                <w:szCs w:val="16"/>
              </w:rPr>
              <w:t xml:space="preserve"> </w:t>
            </w:r>
            <w:r w:rsidRPr="009137E5">
              <w:rPr>
                <w:rFonts w:asciiTheme="minorHAnsi" w:hAnsiTheme="minorHAnsi" w:cs="Arial"/>
                <w:b/>
                <w:bCs/>
                <w:spacing w:val="-3"/>
                <w:sz w:val="16"/>
                <w:szCs w:val="16"/>
              </w:rPr>
              <w:t>5</w:t>
            </w:r>
            <w:r w:rsidRPr="009137E5">
              <w:rPr>
                <w:rFonts w:asciiTheme="minorHAnsi" w:hAnsiTheme="minorHAnsi" w:cs="Arial"/>
                <w:b/>
                <w:bCs/>
                <w:spacing w:val="3"/>
                <w:sz w:val="16"/>
                <w:szCs w:val="16"/>
              </w:rPr>
              <w:t>/</w:t>
            </w:r>
            <w:r w:rsidRPr="009137E5">
              <w:rPr>
                <w:rFonts w:asciiTheme="minorHAnsi" w:hAnsiTheme="minorHAnsi" w:cs="Arial"/>
                <w:b/>
                <w:bCs/>
                <w:sz w:val="16"/>
                <w:szCs w:val="16"/>
              </w:rPr>
              <w:t>6</w:t>
            </w:r>
            <w:r w:rsidRPr="009137E5">
              <w:rPr>
                <w:rFonts w:asciiTheme="minorHAnsi" w:hAnsiTheme="minorHAnsi" w:cs="Arial"/>
                <w:b/>
                <w:bCs/>
                <w:spacing w:val="-7"/>
                <w:sz w:val="16"/>
                <w:szCs w:val="16"/>
              </w:rPr>
              <w:t xml:space="preserve"> </w:t>
            </w:r>
            <w:r w:rsidRPr="009137E5">
              <w:rPr>
                <w:rFonts w:asciiTheme="minorHAnsi" w:hAnsiTheme="minorHAnsi" w:cs="Arial"/>
                <w:b/>
                <w:bCs/>
                <w:spacing w:val="-3"/>
                <w:sz w:val="16"/>
                <w:szCs w:val="16"/>
              </w:rPr>
              <w:t>m</w:t>
            </w:r>
            <w:r w:rsidRPr="009137E5">
              <w:rPr>
                <w:rFonts w:asciiTheme="minorHAnsi" w:hAnsiTheme="minorHAnsi" w:cs="Arial"/>
                <w:b/>
                <w:bCs/>
                <w:sz w:val="16"/>
                <w:szCs w:val="16"/>
              </w:rPr>
              <w:t>c</w:t>
            </w:r>
            <w:r w:rsidRPr="009137E5">
              <w:rPr>
                <w:rFonts w:asciiTheme="minorHAnsi" w:hAnsiTheme="minorHAnsi" w:cs="Arial"/>
                <w:b/>
                <w:bCs/>
                <w:spacing w:val="28"/>
                <w:sz w:val="16"/>
                <w:szCs w:val="16"/>
              </w:rPr>
              <w:t xml:space="preserve"> </w:t>
            </w:r>
            <w:r w:rsidRPr="009137E5">
              <w:rPr>
                <w:rFonts w:asciiTheme="minorHAnsi" w:hAnsiTheme="minorHAnsi" w:cs="Arial"/>
                <w:b/>
                <w:bCs/>
                <w:sz w:val="16"/>
                <w:szCs w:val="16"/>
              </w:rPr>
              <w:t>r</w:t>
            </w:r>
            <w:r w:rsidRPr="009137E5">
              <w:rPr>
                <w:rFonts w:asciiTheme="minorHAnsi" w:hAnsiTheme="minorHAnsi" w:cs="Arial"/>
                <w:b/>
                <w:bCs/>
                <w:spacing w:val="-1"/>
                <w:sz w:val="16"/>
                <w:szCs w:val="16"/>
              </w:rPr>
              <w:t>i</w:t>
            </w:r>
            <w:r w:rsidRPr="009137E5">
              <w:rPr>
                <w:rFonts w:asciiTheme="minorHAnsi" w:hAnsiTheme="minorHAnsi" w:cs="Arial"/>
                <w:b/>
                <w:bCs/>
                <w:spacing w:val="3"/>
                <w:sz w:val="16"/>
                <w:szCs w:val="16"/>
              </w:rPr>
              <w:t>b</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l</w:t>
            </w:r>
            <w:r w:rsidRPr="009137E5">
              <w:rPr>
                <w:rFonts w:asciiTheme="minorHAnsi" w:hAnsiTheme="minorHAnsi" w:cs="Arial"/>
                <w:b/>
                <w:bCs/>
                <w:spacing w:val="4"/>
                <w:sz w:val="16"/>
                <w:szCs w:val="16"/>
              </w:rPr>
              <w:t>t</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b</w:t>
            </w:r>
            <w:r w:rsidRPr="009137E5">
              <w:rPr>
                <w:rFonts w:asciiTheme="minorHAnsi" w:hAnsiTheme="minorHAnsi" w:cs="Arial"/>
                <w:b/>
                <w:bCs/>
                <w:spacing w:val="3"/>
                <w:sz w:val="16"/>
                <w:szCs w:val="16"/>
              </w:rPr>
              <w:t>i</w:t>
            </w:r>
            <w:r w:rsidRPr="009137E5">
              <w:rPr>
                <w:rFonts w:asciiTheme="minorHAnsi" w:hAnsiTheme="minorHAnsi" w:cs="Arial"/>
                <w:b/>
                <w:bCs/>
                <w:spacing w:val="-1"/>
                <w:sz w:val="16"/>
                <w:szCs w:val="16"/>
              </w:rPr>
              <w:t>l</w:t>
            </w:r>
            <w:r w:rsidRPr="009137E5">
              <w:rPr>
                <w:rFonts w:asciiTheme="minorHAnsi" w:hAnsiTheme="minorHAnsi" w:cs="Arial"/>
                <w:b/>
                <w:bCs/>
                <w:sz w:val="16"/>
                <w:szCs w:val="16"/>
              </w:rPr>
              <w:t>e</w:t>
            </w:r>
            <w:r w:rsidRPr="009137E5">
              <w:rPr>
                <w:rFonts w:asciiTheme="minorHAnsi" w:hAnsiTheme="minorHAnsi" w:cs="Arial"/>
                <w:b/>
                <w:bCs/>
                <w:spacing w:val="-3"/>
                <w:sz w:val="16"/>
                <w:szCs w:val="16"/>
              </w:rPr>
              <w:t xml:space="preserve"> </w:t>
            </w:r>
          </w:p>
        </w:tc>
        <w:tc>
          <w:tcPr>
            <w:tcW w:w="807" w:type="dxa"/>
            <w:tcBorders>
              <w:top w:val="single" w:sz="4" w:space="0" w:color="000000"/>
              <w:left w:val="single" w:sz="4" w:space="0" w:color="000000"/>
              <w:bottom w:val="single" w:sz="4" w:space="0" w:color="000000"/>
              <w:right w:val="single" w:sz="4" w:space="0" w:color="000000"/>
            </w:tcBorders>
            <w:shd w:val="clear" w:color="auto" w:fill="C0C0C0"/>
          </w:tcPr>
          <w:p w14:paraId="32345726" w14:textId="77777777" w:rsidR="00D91BE6" w:rsidRPr="009137E5"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1D001470" w14:textId="77777777" w:rsidR="00D91BE6" w:rsidRPr="009137E5"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71CD90B" w14:textId="77777777" w:rsidR="00D91BE6" w:rsidRPr="009137E5" w:rsidRDefault="00D91BE6" w:rsidP="00AA58A5">
            <w:pPr>
              <w:rPr>
                <w:rFonts w:asciiTheme="minorHAnsi" w:hAnsiTheme="minorHAnsi"/>
              </w:rPr>
            </w:pPr>
          </w:p>
        </w:tc>
      </w:tr>
      <w:tr w:rsidR="00D91BE6" w:rsidRPr="009137E5" w14:paraId="15ED2953" w14:textId="77777777" w:rsidTr="00AA58A5">
        <w:trPr>
          <w:trHeight w:hRule="exact" w:val="283"/>
        </w:trPr>
        <w:tc>
          <w:tcPr>
            <w:tcW w:w="2910" w:type="dxa"/>
            <w:tcBorders>
              <w:top w:val="single" w:sz="4" w:space="0" w:color="000000"/>
              <w:left w:val="single" w:sz="4" w:space="0" w:color="000000"/>
              <w:bottom w:val="single" w:sz="4" w:space="0" w:color="000000"/>
              <w:right w:val="single" w:sz="4" w:space="0" w:color="000000"/>
            </w:tcBorders>
          </w:tcPr>
          <w:p w14:paraId="79EDC38C" w14:textId="77777777" w:rsidR="00D91BE6" w:rsidRPr="009137E5"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173CFBD" w14:textId="77777777" w:rsidR="00D91BE6" w:rsidRPr="009137E5"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42F5657E" w14:textId="77777777" w:rsidR="00D91BE6" w:rsidRPr="009137E5"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B4378D3" w14:textId="77777777" w:rsidR="00D91BE6" w:rsidRPr="009137E5"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467F1FA0" w14:textId="77777777" w:rsidR="00D91BE6" w:rsidRPr="009137E5" w:rsidRDefault="00D91BE6" w:rsidP="00AA58A5">
            <w:pPr>
              <w:rPr>
                <w:rFonts w:asciiTheme="minorHAnsi" w:hAnsiTheme="minorHAnsi"/>
              </w:rPr>
            </w:pPr>
          </w:p>
        </w:tc>
      </w:tr>
      <w:tr w:rsidR="00D91BE6" w:rsidRPr="009137E5" w14:paraId="7FD1DC34"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465713B8" w14:textId="77777777" w:rsidR="00D91BE6" w:rsidRPr="009137E5" w:rsidRDefault="00D91BE6" w:rsidP="00AA58A5">
            <w:pPr>
              <w:pStyle w:val="TableParagraph"/>
              <w:kinsoku w:val="0"/>
              <w:overflowPunct w:val="0"/>
              <w:spacing w:before="84" w:line="183" w:lineRule="exact"/>
              <w:ind w:right="3"/>
              <w:jc w:val="center"/>
              <w:rPr>
                <w:rFonts w:asciiTheme="minorHAnsi" w:hAnsiTheme="minorHAnsi"/>
              </w:rPr>
            </w:pPr>
            <w:r w:rsidRPr="009137E5">
              <w:rPr>
                <w:rFonts w:asciiTheme="minorHAnsi" w:hAnsiTheme="minorHAnsi" w:cs="Arial"/>
                <w:b/>
                <w:bCs/>
                <w:spacing w:val="3"/>
                <w:sz w:val="16"/>
                <w:szCs w:val="16"/>
              </w:rPr>
              <w:t>T</w:t>
            </w:r>
            <w:r w:rsidRPr="009137E5">
              <w:rPr>
                <w:rFonts w:asciiTheme="minorHAnsi" w:hAnsiTheme="minorHAnsi" w:cs="Arial"/>
                <w:b/>
                <w:bCs/>
                <w:spacing w:val="-1"/>
                <w:sz w:val="16"/>
                <w:szCs w:val="16"/>
              </w:rPr>
              <w:t>ipolo</w:t>
            </w:r>
            <w:r w:rsidRPr="009137E5">
              <w:rPr>
                <w:rFonts w:asciiTheme="minorHAnsi" w:hAnsiTheme="minorHAnsi" w:cs="Arial"/>
                <w:b/>
                <w:bCs/>
                <w:spacing w:val="3"/>
                <w:sz w:val="16"/>
                <w:szCs w:val="16"/>
              </w:rPr>
              <w:t>g</w:t>
            </w:r>
            <w:r w:rsidRPr="009137E5">
              <w:rPr>
                <w:rFonts w:asciiTheme="minorHAnsi" w:hAnsiTheme="minorHAnsi" w:cs="Arial"/>
                <w:b/>
                <w:bCs/>
                <w:spacing w:val="-1"/>
                <w:sz w:val="16"/>
                <w:szCs w:val="16"/>
              </w:rPr>
              <w:t>i</w:t>
            </w:r>
            <w:r w:rsidRPr="009137E5">
              <w:rPr>
                <w:rFonts w:asciiTheme="minorHAnsi" w:hAnsiTheme="minorHAnsi" w:cs="Arial"/>
                <w:b/>
                <w:bCs/>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159C4706" w14:textId="77777777" w:rsidR="00D91BE6" w:rsidRPr="009137E5" w:rsidRDefault="00D91BE6" w:rsidP="00AA58A5">
            <w:pPr>
              <w:pStyle w:val="TableParagraph"/>
              <w:kinsoku w:val="0"/>
              <w:overflowPunct w:val="0"/>
              <w:spacing w:before="84" w:line="183" w:lineRule="exact"/>
              <w:ind w:right="4"/>
              <w:jc w:val="center"/>
              <w:rPr>
                <w:rFonts w:asciiTheme="minorHAnsi" w:hAnsiTheme="minorHAnsi"/>
              </w:rPr>
            </w:pPr>
            <w:r w:rsidRPr="009137E5">
              <w:rPr>
                <w:rFonts w:asciiTheme="minorHAnsi" w:hAnsiTheme="minorHAnsi" w:cs="Arial"/>
                <w:b/>
                <w:bCs/>
                <w:spacing w:val="3"/>
                <w:sz w:val="16"/>
                <w:szCs w:val="16"/>
              </w:rPr>
              <w:t>v</w:t>
            </w:r>
            <w:r w:rsidRPr="009137E5">
              <w:rPr>
                <w:rFonts w:asciiTheme="minorHAnsi" w:hAnsiTheme="minorHAnsi" w:cs="Arial"/>
                <w:b/>
                <w:bCs/>
                <w:spacing w:val="-2"/>
                <w:sz w:val="16"/>
                <w:szCs w:val="16"/>
              </w:rPr>
              <w:t>a</w:t>
            </w:r>
            <w:r w:rsidRPr="009137E5">
              <w:rPr>
                <w:rFonts w:asciiTheme="minorHAnsi" w:hAnsiTheme="minorHAnsi" w:cs="Arial"/>
                <w:b/>
                <w:bCs/>
                <w:spacing w:val="-1"/>
                <w:sz w:val="16"/>
                <w:szCs w:val="16"/>
              </w:rPr>
              <w:t>lu</w:t>
            </w:r>
            <w:r w:rsidRPr="009137E5">
              <w:rPr>
                <w:rFonts w:asciiTheme="minorHAnsi" w:hAnsiTheme="minorHAnsi" w:cs="Arial"/>
                <w:b/>
                <w:bCs/>
                <w:sz w:val="16"/>
                <w:szCs w:val="16"/>
              </w:rPr>
              <w:t>t</w:t>
            </w:r>
            <w:r w:rsidRPr="009137E5">
              <w:rPr>
                <w:rFonts w:asciiTheme="minorHAnsi" w:hAnsiTheme="minorHAnsi" w:cs="Arial"/>
                <w:b/>
                <w:bCs/>
                <w:spacing w:val="-2"/>
                <w:sz w:val="16"/>
                <w:szCs w:val="16"/>
              </w:rPr>
              <w:t>a</w:t>
            </w:r>
            <w:r w:rsidRPr="009137E5">
              <w:rPr>
                <w:rFonts w:asciiTheme="minorHAnsi" w:hAnsiTheme="minorHAnsi" w:cs="Arial"/>
                <w:b/>
                <w:bCs/>
                <w:spacing w:val="2"/>
                <w:sz w:val="16"/>
                <w:szCs w:val="16"/>
              </w:rPr>
              <w:t>z</w:t>
            </w:r>
            <w:r w:rsidRPr="009137E5">
              <w:rPr>
                <w:rFonts w:asciiTheme="minorHAnsi" w:hAnsiTheme="minorHAnsi" w:cs="Arial"/>
                <w:b/>
                <w:bCs/>
                <w:spacing w:val="3"/>
                <w:sz w:val="16"/>
                <w:szCs w:val="16"/>
              </w:rPr>
              <w:t>i</w:t>
            </w:r>
            <w:r w:rsidRPr="009137E5">
              <w:rPr>
                <w:rFonts w:asciiTheme="minorHAnsi" w:hAnsiTheme="minorHAnsi" w:cs="Arial"/>
                <w:b/>
                <w:bCs/>
                <w:spacing w:val="-1"/>
                <w:sz w:val="16"/>
                <w:szCs w:val="16"/>
              </w:rPr>
              <w:t>on</w:t>
            </w:r>
            <w:r w:rsidRPr="009137E5">
              <w:rPr>
                <w:rFonts w:asciiTheme="minorHAnsi" w:hAnsiTheme="minorHAnsi" w:cs="Arial"/>
                <w:b/>
                <w:bCs/>
                <w:spacing w:val="3"/>
                <w:sz w:val="16"/>
                <w:szCs w:val="16"/>
              </w:rPr>
              <w:t>e</w:t>
            </w:r>
            <w:r w:rsidRPr="009137E5">
              <w:rPr>
                <w:rFonts w:asciiTheme="minorHAnsi" w:hAnsiTheme="minorHAnsi" w:cs="Arial"/>
                <w:b/>
                <w:bCs/>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275D681B" w14:textId="77777777" w:rsidR="00D91BE6" w:rsidRPr="009137E5" w:rsidRDefault="00D91BE6" w:rsidP="00AA58A5">
            <w:pPr>
              <w:pStyle w:val="TableParagraph"/>
              <w:kinsoku w:val="0"/>
              <w:overflowPunct w:val="0"/>
              <w:spacing w:before="84" w:line="183" w:lineRule="exact"/>
              <w:ind w:left="258"/>
              <w:rPr>
                <w:rFonts w:asciiTheme="minorHAnsi" w:hAnsiTheme="minorHAnsi"/>
              </w:rPr>
            </w:pPr>
            <w:r w:rsidRPr="009137E5">
              <w:rPr>
                <w:rFonts w:asciiTheme="minorHAnsi" w:hAnsiTheme="minorHAnsi" w:cs="Arial"/>
                <w:b/>
                <w:bCs/>
                <w:spacing w:val="-1"/>
                <w:sz w:val="16"/>
                <w:szCs w:val="16"/>
              </w:rPr>
              <w:t>D</w:t>
            </w:r>
            <w:r w:rsidRPr="009137E5">
              <w:rPr>
                <w:rFonts w:asciiTheme="minorHAnsi" w:hAnsiTheme="minorHAnsi" w:cs="Arial"/>
                <w:b/>
                <w:bCs/>
                <w:spacing w:val="-2"/>
                <w:sz w:val="16"/>
                <w:szCs w:val="16"/>
              </w:rPr>
              <w:t>a</w:t>
            </w:r>
            <w:r w:rsidRPr="009137E5">
              <w:rPr>
                <w:rFonts w:asciiTheme="minorHAnsi" w:hAnsiTheme="minorHAnsi" w:cs="Arial"/>
                <w:b/>
                <w:bCs/>
                <w:sz w:val="16"/>
                <w:szCs w:val="16"/>
              </w:rPr>
              <w:t>ti</w:t>
            </w:r>
          </w:p>
        </w:tc>
        <w:tc>
          <w:tcPr>
            <w:tcW w:w="1253" w:type="dxa"/>
            <w:tcBorders>
              <w:top w:val="single" w:sz="4" w:space="0" w:color="000000"/>
              <w:left w:val="single" w:sz="4" w:space="0" w:color="000000"/>
              <w:bottom w:val="single" w:sz="4" w:space="0" w:color="000000"/>
              <w:right w:val="single" w:sz="4" w:space="0" w:color="000000"/>
            </w:tcBorders>
          </w:tcPr>
          <w:p w14:paraId="456F8CC1" w14:textId="77777777" w:rsidR="00D91BE6" w:rsidRPr="009137E5" w:rsidRDefault="00D91BE6" w:rsidP="00AA58A5">
            <w:pPr>
              <w:pStyle w:val="TableParagraph"/>
              <w:kinsoku w:val="0"/>
              <w:overflowPunct w:val="0"/>
              <w:spacing w:before="84" w:line="183" w:lineRule="exact"/>
              <w:ind w:left="407"/>
              <w:rPr>
                <w:rFonts w:asciiTheme="minorHAnsi" w:hAnsiTheme="minorHAnsi"/>
              </w:rPr>
            </w:pPr>
            <w:r w:rsidRPr="009137E5">
              <w:rPr>
                <w:rFonts w:asciiTheme="minorHAnsi" w:hAnsiTheme="minorHAnsi" w:cs="Arial"/>
                <w:b/>
                <w:bCs/>
                <w:spacing w:val="-2"/>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e</w:t>
            </w:r>
            <w:r w:rsidRPr="009137E5">
              <w:rPr>
                <w:rFonts w:asciiTheme="minorHAnsi" w:hAnsiTheme="minorHAnsi" w:cs="Arial"/>
                <w:b/>
                <w:bCs/>
                <w:sz w:val="16"/>
                <w:szCs w:val="16"/>
              </w:rPr>
              <w:t>ff.</w:t>
            </w:r>
          </w:p>
        </w:tc>
        <w:tc>
          <w:tcPr>
            <w:tcW w:w="562" w:type="dxa"/>
            <w:tcBorders>
              <w:top w:val="single" w:sz="4" w:space="0" w:color="000000"/>
              <w:left w:val="single" w:sz="4" w:space="0" w:color="000000"/>
              <w:bottom w:val="single" w:sz="4" w:space="0" w:color="000000"/>
              <w:right w:val="single" w:sz="4" w:space="0" w:color="000000"/>
            </w:tcBorders>
          </w:tcPr>
          <w:p w14:paraId="6377A3C0" w14:textId="77777777" w:rsidR="00D91BE6" w:rsidRPr="009137E5" w:rsidRDefault="00D91BE6" w:rsidP="00AA58A5">
            <w:pPr>
              <w:rPr>
                <w:rFonts w:asciiTheme="minorHAnsi" w:hAnsiTheme="minorHAnsi"/>
              </w:rPr>
            </w:pPr>
          </w:p>
        </w:tc>
      </w:tr>
      <w:tr w:rsidR="00D91BE6" w:rsidRPr="009137E5" w14:paraId="0BD3CFF3" w14:textId="77777777" w:rsidTr="00AA58A5">
        <w:trPr>
          <w:trHeight w:hRule="exact" w:val="265"/>
        </w:trPr>
        <w:tc>
          <w:tcPr>
            <w:tcW w:w="2910" w:type="dxa"/>
            <w:tcBorders>
              <w:top w:val="single" w:sz="4" w:space="0" w:color="000000"/>
              <w:left w:val="single" w:sz="4" w:space="0" w:color="000000"/>
              <w:bottom w:val="single" w:sz="4" w:space="0" w:color="000000"/>
              <w:right w:val="single" w:sz="4" w:space="0" w:color="000000"/>
            </w:tcBorders>
          </w:tcPr>
          <w:p w14:paraId="30F9C6D4"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2"/>
                <w:sz w:val="16"/>
                <w:szCs w:val="16"/>
              </w:rPr>
              <w:t>C</w:t>
            </w:r>
            <w:r w:rsidRPr="009137E5">
              <w:rPr>
                <w:rFonts w:asciiTheme="minorHAnsi" w:hAnsiTheme="minorHAnsi" w:cs="Arial"/>
                <w:spacing w:val="-8"/>
                <w:sz w:val="16"/>
                <w:szCs w:val="16"/>
              </w:rPr>
              <w:t>o</w:t>
            </w:r>
            <w:r w:rsidRPr="009137E5">
              <w:rPr>
                <w:rFonts w:asciiTheme="minorHAnsi" w:hAnsiTheme="minorHAnsi" w:cs="Arial"/>
                <w:spacing w:val="2"/>
                <w:sz w:val="16"/>
                <w:szCs w:val="16"/>
              </w:rPr>
              <w:t>s</w:t>
            </w:r>
            <w:r w:rsidRPr="009137E5">
              <w:rPr>
                <w:rFonts w:asciiTheme="minorHAnsi" w:hAnsiTheme="minorHAnsi" w:cs="Arial"/>
                <w:spacing w:val="3"/>
                <w:sz w:val="16"/>
                <w:szCs w:val="16"/>
              </w:rPr>
              <w:t>t</w:t>
            </w:r>
            <w:r w:rsidRPr="009137E5">
              <w:rPr>
                <w:rFonts w:asciiTheme="minorHAnsi" w:hAnsiTheme="minorHAnsi" w:cs="Arial"/>
                <w:sz w:val="16"/>
                <w:szCs w:val="16"/>
              </w:rPr>
              <w:t>o</w:t>
            </w:r>
            <w:r w:rsidRPr="009137E5">
              <w:rPr>
                <w:rFonts w:asciiTheme="minorHAnsi" w:hAnsiTheme="minorHAnsi" w:cs="Arial"/>
                <w:spacing w:val="-7"/>
                <w:sz w:val="16"/>
                <w:szCs w:val="16"/>
              </w:rPr>
              <w:t xml:space="preserve"> </w:t>
            </w:r>
            <w:r w:rsidRPr="009137E5">
              <w:rPr>
                <w:rFonts w:asciiTheme="minorHAnsi" w:hAnsiTheme="minorHAnsi" w:cs="Arial"/>
                <w:spacing w:val="3"/>
                <w:sz w:val="16"/>
                <w:szCs w:val="16"/>
              </w:rPr>
              <w:t>d</w:t>
            </w:r>
            <w:r w:rsidRPr="009137E5">
              <w:rPr>
                <w:rFonts w:asciiTheme="minorHAnsi" w:hAnsiTheme="minorHAnsi" w:cs="Arial"/>
                <w:sz w:val="16"/>
                <w:szCs w:val="16"/>
              </w:rPr>
              <w:t>i</w:t>
            </w:r>
            <w:r w:rsidRPr="009137E5">
              <w:rPr>
                <w:rFonts w:asciiTheme="minorHAnsi" w:hAnsiTheme="minorHAnsi" w:cs="Arial"/>
                <w:spacing w:val="-4"/>
                <w:sz w:val="16"/>
                <w:szCs w:val="16"/>
              </w:rPr>
              <w:t xml:space="preserve"> </w:t>
            </w:r>
            <w:r w:rsidRPr="009137E5">
              <w:rPr>
                <w:rFonts w:asciiTheme="minorHAnsi" w:hAnsiTheme="minorHAnsi" w:cs="Arial"/>
                <w:spacing w:val="-8"/>
                <w:sz w:val="16"/>
                <w:szCs w:val="16"/>
              </w:rPr>
              <w:t>a</w:t>
            </w:r>
            <w:r w:rsidRPr="009137E5">
              <w:rPr>
                <w:rFonts w:asciiTheme="minorHAnsi" w:hAnsiTheme="minorHAnsi" w:cs="Arial"/>
                <w:spacing w:val="6"/>
                <w:sz w:val="16"/>
                <w:szCs w:val="16"/>
              </w:rPr>
              <w:t>c</w:t>
            </w:r>
            <w:r w:rsidRPr="009137E5">
              <w:rPr>
                <w:rFonts w:asciiTheme="minorHAnsi" w:hAnsiTheme="minorHAnsi" w:cs="Arial"/>
                <w:spacing w:val="-2"/>
                <w:sz w:val="16"/>
                <w:szCs w:val="16"/>
              </w:rPr>
              <w:t>q</w:t>
            </w:r>
            <w:r w:rsidRPr="009137E5">
              <w:rPr>
                <w:rFonts w:asciiTheme="minorHAnsi" w:hAnsiTheme="minorHAnsi" w:cs="Arial"/>
                <w:spacing w:val="3"/>
                <w:sz w:val="16"/>
                <w:szCs w:val="16"/>
              </w:rPr>
              <w:t>u</w:t>
            </w:r>
            <w:r w:rsidRPr="009137E5">
              <w:rPr>
                <w:rFonts w:asciiTheme="minorHAnsi" w:hAnsiTheme="minorHAnsi" w:cs="Arial"/>
                <w:spacing w:val="-2"/>
                <w:sz w:val="16"/>
                <w:szCs w:val="16"/>
              </w:rPr>
              <w:t>i</w:t>
            </w:r>
            <w:r w:rsidRPr="009137E5">
              <w:rPr>
                <w:rFonts w:asciiTheme="minorHAnsi" w:hAnsiTheme="minorHAnsi" w:cs="Arial"/>
                <w:spacing w:val="2"/>
                <w:sz w:val="16"/>
                <w:szCs w:val="16"/>
              </w:rPr>
              <w:t>s</w:t>
            </w:r>
            <w:r w:rsidRPr="009137E5">
              <w:rPr>
                <w:rFonts w:asciiTheme="minorHAnsi" w:hAnsiTheme="minorHAnsi" w:cs="Arial"/>
                <w:spacing w:val="3"/>
                <w:sz w:val="16"/>
                <w:szCs w:val="16"/>
              </w:rPr>
              <w:t>t</w:t>
            </w:r>
            <w:r w:rsidRPr="009137E5">
              <w:rPr>
                <w:rFonts w:asciiTheme="minorHAnsi" w:hAnsiTheme="minorHAnsi" w:cs="Arial"/>
                <w:sz w:val="16"/>
                <w:szCs w:val="16"/>
              </w:rPr>
              <w:t xml:space="preserve">o </w:t>
            </w:r>
            <w:r w:rsidRPr="009137E5">
              <w:rPr>
                <w:rFonts w:asciiTheme="minorHAnsi" w:hAnsiTheme="minorHAnsi" w:cs="Arial"/>
                <w:spacing w:val="-2"/>
                <w:sz w:val="16"/>
                <w:szCs w:val="16"/>
              </w:rPr>
              <w:t>ab</w:t>
            </w:r>
            <w:r w:rsidRPr="009137E5">
              <w:rPr>
                <w:rFonts w:asciiTheme="minorHAnsi" w:hAnsiTheme="minorHAnsi" w:cs="Arial"/>
                <w:spacing w:val="3"/>
                <w:sz w:val="16"/>
                <w:szCs w:val="16"/>
              </w:rPr>
              <w:t>b</w:t>
            </w:r>
            <w:r w:rsidRPr="009137E5">
              <w:rPr>
                <w:rFonts w:asciiTheme="minorHAnsi" w:hAnsiTheme="minorHAnsi" w:cs="Arial"/>
                <w:spacing w:val="-2"/>
                <w:sz w:val="16"/>
                <w:szCs w:val="16"/>
              </w:rPr>
              <w:t>a</w:t>
            </w:r>
            <w:r w:rsidRPr="009137E5">
              <w:rPr>
                <w:rFonts w:asciiTheme="minorHAnsi" w:hAnsiTheme="minorHAnsi" w:cs="Arial"/>
                <w:spacing w:val="-1"/>
                <w:sz w:val="16"/>
                <w:szCs w:val="16"/>
              </w:rPr>
              <w:t>t</w:t>
            </w:r>
            <w:r w:rsidRPr="009137E5">
              <w:rPr>
                <w:rFonts w:asciiTheme="minorHAnsi" w:hAnsiTheme="minorHAnsi" w:cs="Arial"/>
                <w:spacing w:val="3"/>
                <w:sz w:val="16"/>
                <w:szCs w:val="16"/>
              </w:rPr>
              <w:t>t</w:t>
            </w:r>
            <w:r w:rsidRPr="009137E5">
              <w:rPr>
                <w:rFonts w:asciiTheme="minorHAnsi" w:hAnsiTheme="minorHAnsi" w:cs="Arial"/>
                <w:spacing w:val="-2"/>
                <w:sz w:val="16"/>
                <w:szCs w:val="16"/>
              </w:rPr>
              <w:t>u</w:t>
            </w:r>
            <w:r w:rsidRPr="009137E5">
              <w:rPr>
                <w:rFonts w:asciiTheme="minorHAnsi" w:hAnsiTheme="minorHAnsi" w:cs="Arial"/>
                <w:spacing w:val="3"/>
                <w:sz w:val="16"/>
                <w:szCs w:val="16"/>
              </w:rPr>
              <w:t>t</w:t>
            </w:r>
            <w:r w:rsidRPr="009137E5">
              <w:rPr>
                <w:rFonts w:asciiTheme="minorHAnsi" w:hAnsiTheme="minorHAnsi" w:cs="Arial"/>
                <w:sz w:val="16"/>
                <w:szCs w:val="16"/>
              </w:rPr>
              <w:t>o</w:t>
            </w:r>
            <w:r w:rsidRPr="009137E5">
              <w:rPr>
                <w:rFonts w:asciiTheme="minorHAnsi" w:hAnsiTheme="minorHAnsi" w:cs="Arial"/>
                <w:spacing w:val="-7"/>
                <w:sz w:val="16"/>
                <w:szCs w:val="16"/>
              </w:rPr>
              <w:t xml:space="preserve"> </w:t>
            </w:r>
            <w:r w:rsidRPr="009137E5">
              <w:rPr>
                <w:rFonts w:asciiTheme="minorHAnsi" w:hAnsiTheme="minorHAnsi" w:cs="Arial"/>
                <w:spacing w:val="3"/>
                <w:sz w:val="16"/>
                <w:szCs w:val="16"/>
              </w:rPr>
              <w:t>d</w:t>
            </w:r>
            <w:r w:rsidRPr="009137E5">
              <w:rPr>
                <w:rFonts w:asciiTheme="minorHAnsi" w:hAnsiTheme="minorHAnsi" w:cs="Arial"/>
                <w:spacing w:val="-2"/>
                <w:sz w:val="16"/>
                <w:szCs w:val="16"/>
              </w:rPr>
              <w:t>e</w:t>
            </w:r>
            <w:r w:rsidRPr="009137E5">
              <w:rPr>
                <w:rFonts w:asciiTheme="minorHAnsi" w:hAnsiTheme="minorHAnsi" w:cs="Arial"/>
                <w:sz w:val="16"/>
                <w:szCs w:val="16"/>
              </w:rPr>
              <w:t>l</w:t>
            </w:r>
            <w:r w:rsidRPr="009137E5">
              <w:rPr>
                <w:rFonts w:asciiTheme="minorHAnsi" w:hAnsiTheme="minorHAnsi" w:cs="Arial"/>
                <w:spacing w:val="-4"/>
                <w:sz w:val="16"/>
                <w:szCs w:val="16"/>
              </w:rPr>
              <w:t xml:space="preserve"> </w:t>
            </w:r>
            <w:r w:rsidRPr="009137E5">
              <w:rPr>
                <w:rFonts w:asciiTheme="minorHAnsi" w:hAnsiTheme="minorHAnsi" w:cs="Arial"/>
                <w:spacing w:val="3"/>
                <w:sz w:val="16"/>
                <w:szCs w:val="16"/>
              </w:rPr>
              <w:t>2</w:t>
            </w:r>
            <w:r w:rsidRPr="009137E5">
              <w:rPr>
                <w:rFonts w:asciiTheme="minorHAnsi" w:hAnsiTheme="minorHAnsi" w:cs="Arial"/>
                <w:spacing w:val="-2"/>
                <w:sz w:val="16"/>
                <w:szCs w:val="16"/>
              </w:rPr>
              <w:t>0</w:t>
            </w:r>
            <w:r w:rsidRPr="009137E5">
              <w:rPr>
                <w:rFonts w:asciiTheme="minorHAnsi" w:hAnsiTheme="minorHAnsi" w:cs="Arial"/>
                <w:sz w:val="16"/>
                <w:szCs w:val="16"/>
              </w:rPr>
              <w:t>%</w:t>
            </w:r>
          </w:p>
        </w:tc>
        <w:tc>
          <w:tcPr>
            <w:tcW w:w="4250" w:type="dxa"/>
            <w:tcBorders>
              <w:top w:val="single" w:sz="4" w:space="0" w:color="000000"/>
              <w:left w:val="single" w:sz="4" w:space="0" w:color="000000"/>
              <w:bottom w:val="single" w:sz="4" w:space="0" w:color="000000"/>
              <w:right w:val="single" w:sz="4" w:space="0" w:color="000000"/>
            </w:tcBorders>
          </w:tcPr>
          <w:p w14:paraId="794D8A4E"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2EBFC3A1" w14:textId="77777777" w:rsidR="00D91BE6" w:rsidRPr="009137E5" w:rsidRDefault="00D91BE6" w:rsidP="00AA58A5">
            <w:pPr>
              <w:pStyle w:val="TableParagraph"/>
              <w:kinsoku w:val="0"/>
              <w:overflowPunct w:val="0"/>
              <w:spacing w:before="69" w:line="183" w:lineRule="exact"/>
              <w:ind w:left="287"/>
              <w:rPr>
                <w:rFonts w:asciiTheme="minorHAnsi" w:hAnsiTheme="minorHAnsi"/>
              </w:rPr>
            </w:pPr>
            <w:r w:rsidRPr="009137E5">
              <w:rPr>
                <w:rFonts w:asciiTheme="minorHAnsi" w:hAnsiTheme="minorHAnsi" w:cs="Arial"/>
                <w:sz w:val="16"/>
                <w:szCs w:val="16"/>
              </w:rPr>
              <w:t xml:space="preserve">        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DC0C38B" w14:textId="77777777" w:rsidR="00D91BE6" w:rsidRPr="009137E5" w:rsidRDefault="00D91BE6" w:rsidP="00AA58A5">
            <w:pPr>
              <w:pStyle w:val="TableParagraph"/>
              <w:kinsoku w:val="0"/>
              <w:overflowPunct w:val="0"/>
              <w:spacing w:before="69" w:line="183" w:lineRule="exact"/>
              <w:ind w:left="555" w:right="558"/>
              <w:jc w:val="center"/>
              <w:rPr>
                <w:rFonts w:asciiTheme="minorHAnsi" w:hAnsiTheme="minorHAnsi"/>
              </w:rPr>
            </w:pPr>
            <w:r w:rsidRPr="009137E5">
              <w:rPr>
                <w:rFonts w:asciiTheme="minorHAnsi" w:hAnsiTheme="minorHAnsi" w:cs="Arial"/>
                <w:sz w:val="16"/>
                <w:szCs w:val="16"/>
              </w:rPr>
              <w:t>a</w:t>
            </w:r>
          </w:p>
        </w:tc>
        <w:tc>
          <w:tcPr>
            <w:tcW w:w="562" w:type="dxa"/>
            <w:tcBorders>
              <w:top w:val="single" w:sz="4" w:space="0" w:color="000000"/>
              <w:left w:val="single" w:sz="4" w:space="0" w:color="000000"/>
              <w:bottom w:val="single" w:sz="4" w:space="0" w:color="000000"/>
              <w:right w:val="single" w:sz="4" w:space="0" w:color="000000"/>
            </w:tcBorders>
          </w:tcPr>
          <w:p w14:paraId="371A6CFC" w14:textId="77777777" w:rsidR="00D91BE6" w:rsidRPr="009137E5" w:rsidRDefault="00D91BE6" w:rsidP="00AA58A5">
            <w:pPr>
              <w:rPr>
                <w:rFonts w:asciiTheme="minorHAnsi" w:hAnsiTheme="minorHAnsi"/>
              </w:rPr>
            </w:pPr>
          </w:p>
        </w:tc>
      </w:tr>
      <w:tr w:rsidR="00D91BE6" w:rsidRPr="009137E5" w14:paraId="345C1F74"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57DD4CEE" w14:textId="77777777" w:rsidR="00D91BE6" w:rsidRPr="009137E5" w:rsidRDefault="00D91BE6" w:rsidP="00AA58A5">
            <w:pPr>
              <w:pStyle w:val="TableParagraph"/>
              <w:kinsoku w:val="0"/>
              <w:overflowPunct w:val="0"/>
              <w:spacing w:before="69"/>
              <w:ind w:left="66"/>
              <w:rPr>
                <w:rFonts w:asciiTheme="minorHAnsi" w:hAnsiTheme="minorHAnsi"/>
              </w:rPr>
            </w:pPr>
            <w:r w:rsidRPr="009137E5">
              <w:rPr>
                <w:rFonts w:asciiTheme="minorHAnsi" w:hAnsiTheme="minorHAnsi" w:cs="Arial"/>
                <w:spacing w:val="3"/>
                <w:sz w:val="16"/>
                <w:szCs w:val="16"/>
              </w:rPr>
              <w:t>p</w:t>
            </w:r>
            <w:r w:rsidRPr="009137E5">
              <w:rPr>
                <w:rFonts w:asciiTheme="minorHAnsi" w:hAnsiTheme="minorHAnsi" w:cs="Arial"/>
                <w:spacing w:val="-8"/>
                <w:sz w:val="16"/>
                <w:szCs w:val="16"/>
              </w:rPr>
              <w:t>o</w:t>
            </w:r>
            <w:r w:rsidRPr="009137E5">
              <w:rPr>
                <w:rFonts w:asciiTheme="minorHAnsi" w:hAnsiTheme="minorHAnsi" w:cs="Arial"/>
                <w:sz w:val="16"/>
                <w:szCs w:val="16"/>
              </w:rPr>
              <w:t>r</w:t>
            </w:r>
            <w:r w:rsidRPr="009137E5">
              <w:rPr>
                <w:rFonts w:asciiTheme="minorHAnsi" w:hAnsiTheme="minorHAnsi" w:cs="Arial"/>
                <w:spacing w:val="3"/>
                <w:sz w:val="16"/>
                <w:szCs w:val="16"/>
              </w:rPr>
              <w:t>t</w:t>
            </w:r>
            <w:r w:rsidRPr="009137E5">
              <w:rPr>
                <w:rFonts w:asciiTheme="minorHAnsi" w:hAnsiTheme="minorHAnsi" w:cs="Arial"/>
                <w:spacing w:val="-2"/>
                <w:sz w:val="16"/>
                <w:szCs w:val="16"/>
              </w:rPr>
              <w:t>a</w:t>
            </w:r>
            <w:r w:rsidRPr="009137E5">
              <w:rPr>
                <w:rFonts w:asciiTheme="minorHAnsi" w:hAnsiTheme="minorHAnsi" w:cs="Arial"/>
                <w:spacing w:val="3"/>
                <w:sz w:val="16"/>
                <w:szCs w:val="16"/>
              </w:rPr>
              <w:t>t</w:t>
            </w:r>
            <w:r w:rsidRPr="009137E5">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5FDD3461" w14:textId="77777777" w:rsidR="00D91BE6" w:rsidRPr="009137E5" w:rsidRDefault="00D91BE6" w:rsidP="00AA58A5">
            <w:pPr>
              <w:pStyle w:val="TableParagraph"/>
              <w:kinsoku w:val="0"/>
              <w:overflowPunct w:val="0"/>
              <w:spacing w:before="69"/>
              <w:ind w:left="66"/>
              <w:rPr>
                <w:rFonts w:asciiTheme="minorHAnsi" w:hAnsiTheme="minorHAnsi"/>
              </w:rPr>
            </w:pPr>
            <w:r w:rsidRPr="009137E5">
              <w:rPr>
                <w:rFonts w:asciiTheme="minorHAnsi" w:hAnsiTheme="minorHAnsi" w:cs="Arial"/>
                <w:spacing w:val="-2"/>
                <w:sz w:val="16"/>
                <w:szCs w:val="16"/>
              </w:rPr>
              <w:t>q</w:t>
            </w:r>
            <w:r w:rsidRPr="009137E5">
              <w:rPr>
                <w:rFonts w:asciiTheme="minorHAnsi" w:hAnsiTheme="minorHAnsi" w:cs="Arial"/>
                <w:spacing w:val="-1"/>
                <w:sz w:val="16"/>
                <w:szCs w:val="16"/>
              </w:rPr>
              <w:t>.</w:t>
            </w:r>
            <w:r w:rsidRPr="009137E5">
              <w:rPr>
                <w:rFonts w:asciiTheme="minorHAnsi" w:hAnsiTheme="minorHAnsi" w:cs="Arial"/>
                <w:spacing w:val="3"/>
                <w:sz w:val="16"/>
                <w:szCs w:val="16"/>
              </w:rPr>
              <w:t>l</w:t>
            </w:r>
            <w:r w:rsidRPr="009137E5">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442F58FC" w14:textId="77777777" w:rsidR="00D91BE6" w:rsidRPr="009137E5" w:rsidRDefault="00D91BE6" w:rsidP="00AA58A5">
            <w:pPr>
              <w:pStyle w:val="TableParagraph"/>
              <w:kinsoku w:val="0"/>
              <w:overflowPunct w:val="0"/>
              <w:spacing w:before="69"/>
              <w:ind w:right="64"/>
              <w:jc w:val="right"/>
              <w:rPr>
                <w:rFonts w:asciiTheme="minorHAnsi" w:hAnsiTheme="minorHAnsi"/>
              </w:rPr>
            </w:pPr>
            <w:r w:rsidRPr="009137E5">
              <w:rPr>
                <w:rFonts w:asciiTheme="minorHAnsi" w:hAnsiTheme="minorHAnsi" w:cs="Arial"/>
                <w:w w:val="95"/>
                <w:sz w:val="16"/>
                <w:szCs w:val="16"/>
              </w:rPr>
              <w:t>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67759D07" w14:textId="77777777" w:rsidR="00D91BE6" w:rsidRPr="009137E5" w:rsidRDefault="00D91BE6" w:rsidP="00AA58A5">
            <w:pPr>
              <w:pStyle w:val="TableParagraph"/>
              <w:kinsoku w:val="0"/>
              <w:overflowPunct w:val="0"/>
              <w:spacing w:before="69"/>
              <w:ind w:left="555" w:right="558"/>
              <w:jc w:val="center"/>
              <w:rPr>
                <w:rFonts w:asciiTheme="minorHAnsi" w:hAnsiTheme="minorHAnsi"/>
              </w:rPr>
            </w:pPr>
            <w:r w:rsidRPr="009137E5">
              <w:rPr>
                <w:rFonts w:asciiTheme="minorHAnsi" w:hAnsiTheme="minorHAnsi" w:cs="Arial"/>
                <w:sz w:val="16"/>
                <w:szCs w:val="16"/>
              </w:rPr>
              <w:t>b</w:t>
            </w:r>
          </w:p>
        </w:tc>
        <w:tc>
          <w:tcPr>
            <w:tcW w:w="562" w:type="dxa"/>
            <w:tcBorders>
              <w:top w:val="single" w:sz="4" w:space="0" w:color="000000"/>
              <w:left w:val="single" w:sz="4" w:space="0" w:color="000000"/>
              <w:bottom w:val="single" w:sz="4" w:space="0" w:color="000000"/>
              <w:right w:val="single" w:sz="4" w:space="0" w:color="000000"/>
            </w:tcBorders>
          </w:tcPr>
          <w:p w14:paraId="2615FB73" w14:textId="77777777" w:rsidR="00D91BE6" w:rsidRPr="009137E5" w:rsidRDefault="00D91BE6" w:rsidP="00AA58A5">
            <w:pPr>
              <w:rPr>
                <w:rFonts w:asciiTheme="minorHAnsi" w:hAnsiTheme="minorHAnsi"/>
              </w:rPr>
            </w:pPr>
          </w:p>
        </w:tc>
      </w:tr>
      <w:tr w:rsidR="00D91BE6" w:rsidRPr="009137E5" w14:paraId="4D4F8682"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3063E929" w14:textId="77777777" w:rsidR="00D91BE6" w:rsidRPr="009137E5" w:rsidRDefault="00D91BE6" w:rsidP="00AA58A5">
            <w:pPr>
              <w:pStyle w:val="TableParagraph"/>
              <w:kinsoku w:val="0"/>
              <w:overflowPunct w:val="0"/>
              <w:spacing w:before="65"/>
              <w:ind w:left="66"/>
              <w:rPr>
                <w:rFonts w:asciiTheme="minorHAnsi" w:hAnsiTheme="minorHAnsi"/>
              </w:rPr>
            </w:pPr>
            <w:r w:rsidRPr="009137E5">
              <w:rPr>
                <w:rFonts w:asciiTheme="minorHAnsi" w:hAnsiTheme="minorHAnsi" w:cs="Arial"/>
                <w:spacing w:val="3"/>
                <w:sz w:val="16"/>
                <w:szCs w:val="16"/>
              </w:rPr>
              <w:t>p</w:t>
            </w:r>
            <w:r w:rsidRPr="009137E5">
              <w:rPr>
                <w:rFonts w:asciiTheme="minorHAnsi" w:hAnsiTheme="minorHAnsi" w:cs="Arial"/>
                <w:spacing w:val="-8"/>
                <w:sz w:val="16"/>
                <w:szCs w:val="16"/>
              </w:rPr>
              <w:t>e</w:t>
            </w:r>
            <w:r w:rsidRPr="009137E5">
              <w:rPr>
                <w:rFonts w:asciiTheme="minorHAnsi" w:hAnsiTheme="minorHAnsi" w:cs="Arial"/>
                <w:sz w:val="16"/>
                <w:szCs w:val="16"/>
              </w:rPr>
              <w:t>r</w:t>
            </w:r>
            <w:r w:rsidRPr="009137E5">
              <w:rPr>
                <w:rFonts w:asciiTheme="minorHAnsi" w:hAnsiTheme="minorHAnsi" w:cs="Arial"/>
                <w:spacing w:val="7"/>
                <w:sz w:val="16"/>
                <w:szCs w:val="16"/>
              </w:rPr>
              <w:t>c</w:t>
            </w:r>
            <w:r w:rsidRPr="009137E5">
              <w:rPr>
                <w:rFonts w:asciiTheme="minorHAnsi" w:hAnsiTheme="minorHAnsi" w:cs="Arial"/>
                <w:spacing w:val="-8"/>
                <w:sz w:val="16"/>
                <w:szCs w:val="16"/>
              </w:rPr>
              <w:t>o</w:t>
            </w:r>
            <w:r w:rsidRPr="009137E5">
              <w:rPr>
                <w:rFonts w:asciiTheme="minorHAnsi" w:hAnsiTheme="minorHAnsi" w:cs="Arial"/>
                <w:spacing w:val="4"/>
                <w:sz w:val="16"/>
                <w:szCs w:val="16"/>
              </w:rPr>
              <w:t>rr</w:t>
            </w:r>
            <w:r w:rsidRPr="009137E5">
              <w:rPr>
                <w:rFonts w:asciiTheme="minorHAnsi" w:hAnsiTheme="minorHAnsi" w:cs="Arial"/>
                <w:spacing w:val="-2"/>
                <w:sz w:val="16"/>
                <w:szCs w:val="16"/>
              </w:rPr>
              <w:t>en</w:t>
            </w:r>
            <w:r w:rsidRPr="009137E5">
              <w:rPr>
                <w:rFonts w:asciiTheme="minorHAnsi" w:hAnsiTheme="minorHAnsi" w:cs="Arial"/>
                <w:spacing w:val="2"/>
                <w:sz w:val="16"/>
                <w:szCs w:val="16"/>
              </w:rPr>
              <w:t>z</w:t>
            </w:r>
            <w:r w:rsidRPr="009137E5">
              <w:rPr>
                <w:rFonts w:asciiTheme="minorHAnsi" w:hAnsiTheme="minorHAnsi" w:cs="Arial"/>
                <w:sz w:val="16"/>
                <w:szCs w:val="16"/>
              </w:rPr>
              <w:t>a</w:t>
            </w:r>
            <w:r w:rsidRPr="009137E5">
              <w:rPr>
                <w:rFonts w:asciiTheme="minorHAnsi" w:hAnsiTheme="minorHAnsi" w:cs="Arial"/>
                <w:spacing w:val="33"/>
                <w:sz w:val="16"/>
                <w:szCs w:val="16"/>
              </w:rPr>
              <w:t xml:space="preserve"> </w:t>
            </w:r>
            <w:r w:rsidRPr="009137E5">
              <w:rPr>
                <w:rFonts w:asciiTheme="minorHAnsi" w:hAnsiTheme="minorHAnsi" w:cs="Arial"/>
                <w:spacing w:val="2"/>
                <w:sz w:val="16"/>
                <w:szCs w:val="16"/>
              </w:rPr>
              <w:t>m</w:t>
            </w:r>
            <w:r w:rsidRPr="009137E5">
              <w:rPr>
                <w:rFonts w:asciiTheme="minorHAnsi" w:hAnsiTheme="minorHAnsi" w:cs="Arial"/>
                <w:spacing w:val="-2"/>
                <w:sz w:val="16"/>
                <w:szCs w:val="16"/>
              </w:rPr>
              <w:t>e</w:t>
            </w:r>
            <w:r w:rsidRPr="009137E5">
              <w:rPr>
                <w:rFonts w:asciiTheme="minorHAnsi" w:hAnsiTheme="minorHAnsi" w:cs="Arial"/>
                <w:spacing w:val="3"/>
                <w:sz w:val="16"/>
                <w:szCs w:val="16"/>
              </w:rPr>
              <w:t>di</w:t>
            </w:r>
            <w:r w:rsidRPr="009137E5">
              <w:rPr>
                <w:rFonts w:asciiTheme="minorHAnsi" w:hAnsiTheme="minorHAnsi" w:cs="Arial"/>
                <w:sz w:val="16"/>
                <w:szCs w:val="16"/>
              </w:rPr>
              <w:t>a</w:t>
            </w:r>
          </w:p>
        </w:tc>
        <w:tc>
          <w:tcPr>
            <w:tcW w:w="4250" w:type="dxa"/>
            <w:tcBorders>
              <w:top w:val="single" w:sz="4" w:space="0" w:color="000000"/>
              <w:left w:val="single" w:sz="4" w:space="0" w:color="000000"/>
              <w:bottom w:val="single" w:sz="4" w:space="0" w:color="000000"/>
              <w:right w:val="single" w:sz="4" w:space="0" w:color="000000"/>
            </w:tcBorders>
          </w:tcPr>
          <w:p w14:paraId="03F49E1E" w14:textId="77777777" w:rsidR="00D91BE6" w:rsidRPr="009137E5" w:rsidRDefault="00D91BE6" w:rsidP="00AA58A5">
            <w:pPr>
              <w:pStyle w:val="TableParagraph"/>
              <w:kinsoku w:val="0"/>
              <w:overflowPunct w:val="0"/>
              <w:spacing w:before="65"/>
              <w:ind w:left="66"/>
              <w:rPr>
                <w:rFonts w:asciiTheme="minorHAnsi" w:hAnsiTheme="minorHAnsi"/>
              </w:rPr>
            </w:pPr>
            <w:r w:rsidRPr="009137E5">
              <w:rPr>
                <w:rFonts w:asciiTheme="minorHAnsi" w:hAnsiTheme="minorHAnsi" w:cs="Arial"/>
                <w:spacing w:val="-1"/>
                <w:sz w:val="16"/>
                <w:szCs w:val="16"/>
              </w:rPr>
              <w:t>Km</w:t>
            </w:r>
          </w:p>
        </w:tc>
        <w:tc>
          <w:tcPr>
            <w:tcW w:w="807" w:type="dxa"/>
            <w:tcBorders>
              <w:top w:val="single" w:sz="4" w:space="0" w:color="000000"/>
              <w:left w:val="single" w:sz="4" w:space="0" w:color="000000"/>
              <w:bottom w:val="single" w:sz="4" w:space="0" w:color="000000"/>
              <w:right w:val="single" w:sz="4" w:space="0" w:color="000000"/>
            </w:tcBorders>
          </w:tcPr>
          <w:p w14:paraId="5A629EAB" w14:textId="77777777" w:rsidR="00D91BE6" w:rsidRPr="009137E5" w:rsidRDefault="00D91BE6" w:rsidP="00AA58A5">
            <w:pPr>
              <w:pStyle w:val="TableParagraph"/>
              <w:kinsoku w:val="0"/>
              <w:overflowPunct w:val="0"/>
              <w:spacing w:before="65"/>
              <w:ind w:left="243"/>
              <w:rPr>
                <w:rFonts w:asciiTheme="minorHAnsi" w:hAnsiTheme="minorHAnsi"/>
              </w:rPr>
            </w:pPr>
            <w:r w:rsidRPr="009137E5">
              <w:rPr>
                <w:rFonts w:asciiTheme="minorHAnsi" w:hAnsiTheme="minorHAnsi" w:cs="Arial"/>
                <w:spacing w:val="-2"/>
                <w:sz w:val="16"/>
                <w:szCs w:val="16"/>
              </w:rPr>
              <w:t xml:space="preserve">  6</w:t>
            </w:r>
            <w:r w:rsidRPr="009137E5">
              <w:rPr>
                <w:rFonts w:asciiTheme="minorHAnsi" w:hAnsiTheme="minorHAnsi" w:cs="Arial"/>
                <w:spacing w:val="3"/>
                <w:sz w:val="16"/>
                <w:szCs w:val="16"/>
              </w:rPr>
              <w:t>.50</w:t>
            </w:r>
            <w:r w:rsidRPr="009137E5">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146DE1B0" w14:textId="77777777" w:rsidR="00D91BE6" w:rsidRPr="009137E5" w:rsidRDefault="00D91BE6" w:rsidP="00AA58A5">
            <w:pPr>
              <w:pStyle w:val="TableParagraph"/>
              <w:kinsoku w:val="0"/>
              <w:overflowPunct w:val="0"/>
              <w:spacing w:before="65"/>
              <w:ind w:right="3"/>
              <w:jc w:val="center"/>
              <w:rPr>
                <w:rFonts w:asciiTheme="minorHAnsi" w:hAnsiTheme="minorHAnsi"/>
              </w:rPr>
            </w:pPr>
            <w:r w:rsidRPr="009137E5">
              <w:rPr>
                <w:rFonts w:asciiTheme="minorHAnsi" w:hAnsiTheme="minorHAnsi" w:cs="Arial"/>
                <w:sz w:val="16"/>
                <w:szCs w:val="16"/>
              </w:rPr>
              <w:t>c</w:t>
            </w:r>
          </w:p>
        </w:tc>
        <w:tc>
          <w:tcPr>
            <w:tcW w:w="562" w:type="dxa"/>
            <w:tcBorders>
              <w:top w:val="single" w:sz="4" w:space="0" w:color="000000"/>
              <w:left w:val="single" w:sz="4" w:space="0" w:color="000000"/>
              <w:bottom w:val="single" w:sz="4" w:space="0" w:color="000000"/>
              <w:right w:val="single" w:sz="4" w:space="0" w:color="000000"/>
            </w:tcBorders>
          </w:tcPr>
          <w:p w14:paraId="5677CF10" w14:textId="77777777" w:rsidR="00D91BE6" w:rsidRPr="009137E5" w:rsidRDefault="00D91BE6" w:rsidP="00AA58A5">
            <w:pPr>
              <w:rPr>
                <w:rFonts w:asciiTheme="minorHAnsi" w:hAnsiTheme="minorHAnsi"/>
              </w:rPr>
            </w:pPr>
          </w:p>
        </w:tc>
      </w:tr>
      <w:tr w:rsidR="00D91BE6" w:rsidRPr="009137E5" w14:paraId="599373E4"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7EE80011"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2"/>
                <w:sz w:val="16"/>
                <w:szCs w:val="16"/>
              </w:rPr>
              <w:t>c</w:t>
            </w:r>
            <w:r w:rsidRPr="009137E5">
              <w:rPr>
                <w:rFonts w:asciiTheme="minorHAnsi" w:hAnsiTheme="minorHAnsi" w:cs="Arial"/>
                <w:spacing w:val="-2"/>
                <w:sz w:val="16"/>
                <w:szCs w:val="16"/>
              </w:rPr>
              <w:t>on</w:t>
            </w:r>
            <w:r w:rsidRPr="009137E5">
              <w:rPr>
                <w:rFonts w:asciiTheme="minorHAnsi" w:hAnsiTheme="minorHAnsi" w:cs="Arial"/>
                <w:spacing w:val="2"/>
                <w:sz w:val="16"/>
                <w:szCs w:val="16"/>
              </w:rPr>
              <w:t>s</w:t>
            </w:r>
            <w:r w:rsidRPr="009137E5">
              <w:rPr>
                <w:rFonts w:asciiTheme="minorHAnsi" w:hAnsiTheme="minorHAnsi" w:cs="Arial"/>
                <w:spacing w:val="3"/>
                <w:sz w:val="16"/>
                <w:szCs w:val="16"/>
              </w:rPr>
              <w:t>u</w:t>
            </w:r>
            <w:r w:rsidRPr="009137E5">
              <w:rPr>
                <w:rFonts w:asciiTheme="minorHAnsi" w:hAnsiTheme="minorHAnsi" w:cs="Arial"/>
                <w:spacing w:val="2"/>
                <w:sz w:val="16"/>
                <w:szCs w:val="16"/>
              </w:rPr>
              <w:t>m</w:t>
            </w:r>
            <w:r w:rsidRPr="009137E5">
              <w:rPr>
                <w:rFonts w:asciiTheme="minorHAnsi" w:hAnsiTheme="minorHAnsi" w:cs="Arial"/>
                <w:sz w:val="16"/>
                <w:szCs w:val="16"/>
              </w:rPr>
              <w:t>o</w:t>
            </w:r>
            <w:r w:rsidRPr="009137E5">
              <w:rPr>
                <w:rFonts w:asciiTheme="minorHAnsi" w:hAnsiTheme="minorHAnsi" w:cs="Arial"/>
                <w:spacing w:val="-23"/>
                <w:sz w:val="16"/>
                <w:szCs w:val="16"/>
              </w:rPr>
              <w:t xml:space="preserve"> </w:t>
            </w:r>
            <w:r w:rsidRPr="009137E5">
              <w:rPr>
                <w:rFonts w:asciiTheme="minorHAnsi" w:hAnsiTheme="minorHAnsi" w:cs="Arial"/>
                <w:spacing w:val="6"/>
                <w:sz w:val="16"/>
                <w:szCs w:val="16"/>
              </w:rPr>
              <w:t>c</w:t>
            </w:r>
            <w:r w:rsidRPr="009137E5">
              <w:rPr>
                <w:rFonts w:asciiTheme="minorHAnsi" w:hAnsiTheme="minorHAnsi" w:cs="Arial"/>
                <w:spacing w:val="-2"/>
                <w:sz w:val="16"/>
                <w:szCs w:val="16"/>
              </w:rPr>
              <w:t>a</w:t>
            </w:r>
            <w:r w:rsidRPr="009137E5">
              <w:rPr>
                <w:rFonts w:asciiTheme="minorHAnsi" w:hAnsiTheme="minorHAnsi" w:cs="Arial"/>
                <w:sz w:val="16"/>
                <w:szCs w:val="16"/>
              </w:rPr>
              <w:t>r</w:t>
            </w:r>
            <w:r w:rsidRPr="009137E5">
              <w:rPr>
                <w:rFonts w:asciiTheme="minorHAnsi" w:hAnsiTheme="minorHAnsi" w:cs="Arial"/>
                <w:spacing w:val="3"/>
                <w:sz w:val="16"/>
                <w:szCs w:val="16"/>
              </w:rPr>
              <w:t>b</w:t>
            </w:r>
            <w:r w:rsidRPr="009137E5">
              <w:rPr>
                <w:rFonts w:asciiTheme="minorHAnsi" w:hAnsiTheme="minorHAnsi" w:cs="Arial"/>
                <w:spacing w:val="-2"/>
                <w:sz w:val="16"/>
                <w:szCs w:val="16"/>
              </w:rPr>
              <w:t>u</w:t>
            </w:r>
            <w:r w:rsidRPr="009137E5">
              <w:rPr>
                <w:rFonts w:asciiTheme="minorHAnsi" w:hAnsiTheme="minorHAnsi" w:cs="Arial"/>
                <w:spacing w:val="4"/>
                <w:sz w:val="16"/>
                <w:szCs w:val="16"/>
              </w:rPr>
              <w:t>r</w:t>
            </w:r>
            <w:r w:rsidRPr="009137E5">
              <w:rPr>
                <w:rFonts w:asciiTheme="minorHAnsi" w:hAnsiTheme="minorHAnsi" w:cs="Arial"/>
                <w:spacing w:val="-2"/>
                <w:sz w:val="16"/>
                <w:szCs w:val="16"/>
              </w:rPr>
              <w:t>an</w:t>
            </w:r>
            <w:r w:rsidRPr="009137E5">
              <w:rPr>
                <w:rFonts w:asciiTheme="minorHAnsi" w:hAnsiTheme="minorHAnsi" w:cs="Arial"/>
                <w:spacing w:val="3"/>
                <w:sz w:val="16"/>
                <w:szCs w:val="16"/>
              </w:rPr>
              <w:t>t</w:t>
            </w:r>
            <w:r w:rsidRPr="009137E5">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25577A06"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2"/>
                <w:sz w:val="16"/>
                <w:szCs w:val="16"/>
              </w:rPr>
              <w:t>l</w:t>
            </w:r>
            <w:r w:rsidRPr="009137E5">
              <w:rPr>
                <w:rFonts w:asciiTheme="minorHAnsi" w:hAnsiTheme="minorHAnsi" w:cs="Arial"/>
                <w:spacing w:val="-1"/>
                <w:sz w:val="16"/>
                <w:szCs w:val="16"/>
              </w:rPr>
              <w:t>t</w:t>
            </w:r>
            <w:r w:rsidRPr="009137E5">
              <w:rPr>
                <w:rFonts w:asciiTheme="minorHAnsi" w:hAnsiTheme="minorHAnsi" w:cs="Arial"/>
                <w:spacing w:val="3"/>
                <w:sz w:val="16"/>
                <w:szCs w:val="16"/>
              </w:rPr>
              <w:t>/</w:t>
            </w:r>
            <w:r w:rsidRPr="009137E5">
              <w:rPr>
                <w:rFonts w:asciiTheme="minorHAnsi" w:hAnsiTheme="minorHAnsi" w:cs="Arial"/>
                <w:spacing w:val="-3"/>
                <w:sz w:val="16"/>
                <w:szCs w:val="16"/>
              </w:rPr>
              <w:t>k</w:t>
            </w:r>
            <w:r w:rsidRPr="009137E5">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27F0F6BF" w14:textId="77777777" w:rsidR="00D91BE6" w:rsidRPr="009137E5" w:rsidRDefault="00D91BE6" w:rsidP="00AA58A5">
            <w:pPr>
              <w:pStyle w:val="TableParagraph"/>
              <w:kinsoku w:val="0"/>
              <w:overflowPunct w:val="0"/>
              <w:spacing w:before="69" w:line="183" w:lineRule="exact"/>
              <w:ind w:left="421"/>
              <w:rPr>
                <w:rFonts w:asciiTheme="minorHAnsi" w:hAnsiTheme="minorHAnsi"/>
              </w:rPr>
            </w:pPr>
            <w:r w:rsidRPr="009137E5">
              <w:rPr>
                <w:rFonts w:asciiTheme="minorHAnsi" w:hAnsiTheme="minorHAnsi" w:cs="Arial"/>
                <w:spacing w:val="-2"/>
                <w:sz w:val="16"/>
                <w:szCs w:val="16"/>
              </w:rPr>
              <w:t>0</w:t>
            </w:r>
            <w:r w:rsidRPr="009137E5">
              <w:rPr>
                <w:rFonts w:asciiTheme="minorHAnsi" w:hAnsiTheme="minorHAnsi" w:cs="Arial"/>
                <w:spacing w:val="-1"/>
                <w:sz w:val="16"/>
                <w:szCs w:val="16"/>
              </w:rPr>
              <w:t>,</w:t>
            </w:r>
            <w:r w:rsidRPr="009137E5">
              <w:rPr>
                <w:rFonts w:asciiTheme="minorHAnsi" w:hAnsiTheme="minorHAnsi" w:cs="Arial"/>
                <w:spacing w:val="3"/>
                <w:sz w:val="16"/>
                <w:szCs w:val="16"/>
              </w:rPr>
              <w:t>15</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6236CA90" w14:textId="77777777" w:rsidR="00D91BE6" w:rsidRPr="009137E5" w:rsidRDefault="00D91BE6" w:rsidP="00AA58A5">
            <w:pPr>
              <w:pStyle w:val="TableParagraph"/>
              <w:kinsoku w:val="0"/>
              <w:overflowPunct w:val="0"/>
              <w:spacing w:before="69" w:line="183" w:lineRule="exact"/>
              <w:ind w:left="555" w:right="558"/>
              <w:jc w:val="center"/>
              <w:rPr>
                <w:rFonts w:asciiTheme="minorHAnsi" w:hAnsiTheme="minorHAnsi"/>
              </w:rPr>
            </w:pPr>
            <w:r w:rsidRPr="009137E5">
              <w:rPr>
                <w:rFonts w:asciiTheme="minorHAnsi" w:hAnsiTheme="minorHAnsi" w:cs="Arial"/>
                <w:sz w:val="16"/>
                <w:szCs w:val="16"/>
              </w:rPr>
              <w:t>d</w:t>
            </w:r>
          </w:p>
        </w:tc>
        <w:tc>
          <w:tcPr>
            <w:tcW w:w="562" w:type="dxa"/>
            <w:tcBorders>
              <w:top w:val="single" w:sz="4" w:space="0" w:color="000000"/>
              <w:left w:val="single" w:sz="4" w:space="0" w:color="000000"/>
              <w:bottom w:val="single" w:sz="4" w:space="0" w:color="000000"/>
              <w:right w:val="single" w:sz="4" w:space="0" w:color="000000"/>
            </w:tcBorders>
          </w:tcPr>
          <w:p w14:paraId="6B05D399" w14:textId="77777777" w:rsidR="00D91BE6" w:rsidRPr="009137E5" w:rsidRDefault="00D91BE6" w:rsidP="00AA58A5">
            <w:pPr>
              <w:rPr>
                <w:rFonts w:asciiTheme="minorHAnsi" w:hAnsiTheme="minorHAnsi"/>
              </w:rPr>
            </w:pPr>
          </w:p>
        </w:tc>
      </w:tr>
      <w:tr w:rsidR="00D91BE6" w:rsidRPr="009137E5" w14:paraId="2A3DC5F6"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8D1CD78"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2"/>
                <w:sz w:val="16"/>
                <w:szCs w:val="16"/>
              </w:rPr>
              <w:t>c</w:t>
            </w:r>
            <w:r w:rsidRPr="009137E5">
              <w:rPr>
                <w:rFonts w:asciiTheme="minorHAnsi" w:hAnsiTheme="minorHAnsi" w:cs="Arial"/>
                <w:spacing w:val="-2"/>
                <w:sz w:val="16"/>
                <w:szCs w:val="16"/>
              </w:rPr>
              <w:t>on</w:t>
            </w:r>
            <w:r w:rsidRPr="009137E5">
              <w:rPr>
                <w:rFonts w:asciiTheme="minorHAnsi" w:hAnsiTheme="minorHAnsi" w:cs="Arial"/>
                <w:spacing w:val="2"/>
                <w:sz w:val="16"/>
                <w:szCs w:val="16"/>
              </w:rPr>
              <w:t>s</w:t>
            </w:r>
            <w:r w:rsidRPr="009137E5">
              <w:rPr>
                <w:rFonts w:asciiTheme="minorHAnsi" w:hAnsiTheme="minorHAnsi" w:cs="Arial"/>
                <w:spacing w:val="3"/>
                <w:sz w:val="16"/>
                <w:szCs w:val="16"/>
              </w:rPr>
              <w:t>u</w:t>
            </w:r>
            <w:r w:rsidRPr="009137E5">
              <w:rPr>
                <w:rFonts w:asciiTheme="minorHAnsi" w:hAnsiTheme="minorHAnsi" w:cs="Arial"/>
                <w:spacing w:val="2"/>
                <w:sz w:val="16"/>
                <w:szCs w:val="16"/>
              </w:rPr>
              <w:t>m</w:t>
            </w:r>
            <w:r w:rsidRPr="009137E5">
              <w:rPr>
                <w:rFonts w:asciiTheme="minorHAnsi" w:hAnsiTheme="minorHAnsi" w:cs="Arial"/>
                <w:sz w:val="16"/>
                <w:szCs w:val="16"/>
              </w:rPr>
              <w:t>o</w:t>
            </w:r>
            <w:r w:rsidRPr="009137E5">
              <w:rPr>
                <w:rFonts w:asciiTheme="minorHAnsi" w:hAnsiTheme="minorHAnsi" w:cs="Arial"/>
                <w:spacing w:val="-13"/>
                <w:sz w:val="16"/>
                <w:szCs w:val="16"/>
              </w:rPr>
              <w:t xml:space="preserve"> </w:t>
            </w:r>
            <w:r w:rsidRPr="009137E5">
              <w:rPr>
                <w:rFonts w:asciiTheme="minorHAnsi" w:hAnsiTheme="minorHAnsi" w:cs="Arial"/>
                <w:spacing w:val="-2"/>
                <w:sz w:val="16"/>
                <w:szCs w:val="16"/>
              </w:rPr>
              <w:t>o</w:t>
            </w:r>
            <w:r w:rsidRPr="009137E5">
              <w:rPr>
                <w:rFonts w:asciiTheme="minorHAnsi" w:hAnsiTheme="minorHAnsi" w:cs="Arial"/>
                <w:spacing w:val="3"/>
                <w:sz w:val="16"/>
                <w:szCs w:val="16"/>
              </w:rPr>
              <w:t>li</w:t>
            </w:r>
            <w:r w:rsidRPr="009137E5">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73C42DB0"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3"/>
                <w:sz w:val="16"/>
                <w:szCs w:val="16"/>
              </w:rPr>
              <w:t>k</w:t>
            </w:r>
            <w:r w:rsidRPr="009137E5">
              <w:rPr>
                <w:rFonts w:asciiTheme="minorHAnsi" w:hAnsiTheme="minorHAnsi" w:cs="Arial"/>
                <w:spacing w:val="-2"/>
                <w:sz w:val="16"/>
                <w:szCs w:val="16"/>
              </w:rPr>
              <w:t>g</w:t>
            </w:r>
            <w:r w:rsidRPr="009137E5">
              <w:rPr>
                <w:rFonts w:asciiTheme="minorHAnsi" w:hAnsiTheme="minorHAnsi" w:cs="Arial"/>
                <w:spacing w:val="3"/>
                <w:sz w:val="16"/>
                <w:szCs w:val="16"/>
              </w:rPr>
              <w:t>.</w:t>
            </w:r>
            <w:r w:rsidRPr="009137E5">
              <w:rPr>
                <w:rFonts w:asciiTheme="minorHAnsi" w:hAnsiTheme="minorHAnsi" w:cs="Arial"/>
                <w:spacing w:val="-1"/>
                <w:sz w:val="16"/>
                <w:szCs w:val="16"/>
              </w:rPr>
              <w:t>/</w:t>
            </w:r>
            <w:r w:rsidRPr="009137E5">
              <w:rPr>
                <w:rFonts w:asciiTheme="minorHAnsi" w:hAnsiTheme="minorHAnsi" w:cs="Arial"/>
                <w:spacing w:val="2"/>
                <w:sz w:val="16"/>
                <w:szCs w:val="16"/>
              </w:rPr>
              <w:t>k</w:t>
            </w:r>
            <w:r w:rsidRPr="009137E5">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4819A283" w14:textId="77777777" w:rsidR="00D91BE6" w:rsidRPr="009137E5" w:rsidRDefault="00D91BE6" w:rsidP="00AA58A5">
            <w:pPr>
              <w:pStyle w:val="TableParagraph"/>
              <w:kinsoku w:val="0"/>
              <w:overflowPunct w:val="0"/>
              <w:spacing w:before="69" w:line="183" w:lineRule="exact"/>
              <w:ind w:left="335"/>
              <w:rPr>
                <w:rFonts w:asciiTheme="minorHAnsi" w:hAnsiTheme="minorHAnsi"/>
              </w:rPr>
            </w:pPr>
            <w:r w:rsidRPr="009137E5">
              <w:rPr>
                <w:rFonts w:asciiTheme="minorHAnsi" w:hAnsiTheme="minorHAnsi" w:cs="Arial"/>
                <w:spacing w:val="-2"/>
                <w:sz w:val="16"/>
                <w:szCs w:val="16"/>
              </w:rPr>
              <w:t>0</w:t>
            </w:r>
            <w:r w:rsidRPr="009137E5">
              <w:rPr>
                <w:rFonts w:asciiTheme="minorHAnsi" w:hAnsiTheme="minorHAnsi" w:cs="Arial"/>
                <w:spacing w:val="-1"/>
                <w:sz w:val="16"/>
                <w:szCs w:val="16"/>
              </w:rPr>
              <w:t>,</w:t>
            </w:r>
            <w:r w:rsidRPr="009137E5">
              <w:rPr>
                <w:rFonts w:asciiTheme="minorHAnsi" w:hAnsiTheme="minorHAnsi" w:cs="Arial"/>
                <w:spacing w:val="3"/>
                <w:sz w:val="16"/>
                <w:szCs w:val="16"/>
              </w:rPr>
              <w:t>0</w:t>
            </w:r>
            <w:r w:rsidRPr="009137E5">
              <w:rPr>
                <w:rFonts w:asciiTheme="minorHAnsi" w:hAnsiTheme="minorHAnsi" w:cs="Arial"/>
                <w:spacing w:val="-2"/>
                <w:sz w:val="16"/>
                <w:szCs w:val="16"/>
              </w:rPr>
              <w:t>0</w:t>
            </w:r>
            <w:r w:rsidRPr="009137E5">
              <w:rPr>
                <w:rFonts w:asciiTheme="minorHAnsi" w:hAnsiTheme="minorHAnsi" w:cs="Arial"/>
                <w:sz w:val="16"/>
                <w:szCs w:val="16"/>
              </w:rPr>
              <w:t>2</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1A7C52E2" w14:textId="77777777" w:rsidR="00D91BE6" w:rsidRPr="009137E5" w:rsidRDefault="00D91BE6" w:rsidP="00AA58A5">
            <w:pPr>
              <w:pStyle w:val="TableParagraph"/>
              <w:kinsoku w:val="0"/>
              <w:overflowPunct w:val="0"/>
              <w:spacing w:before="69" w:line="183" w:lineRule="exact"/>
              <w:ind w:left="555" w:right="558"/>
              <w:jc w:val="center"/>
              <w:rPr>
                <w:rFonts w:asciiTheme="minorHAnsi" w:hAnsiTheme="minorHAnsi"/>
              </w:rPr>
            </w:pPr>
            <w:r w:rsidRPr="009137E5">
              <w:rPr>
                <w:rFonts w:asciiTheme="minorHAnsi" w:hAnsiTheme="minorHAnsi" w:cs="Arial"/>
                <w:sz w:val="16"/>
                <w:szCs w:val="16"/>
              </w:rPr>
              <w:t>e</w:t>
            </w:r>
          </w:p>
        </w:tc>
        <w:tc>
          <w:tcPr>
            <w:tcW w:w="562" w:type="dxa"/>
            <w:tcBorders>
              <w:top w:val="single" w:sz="4" w:space="0" w:color="000000"/>
              <w:left w:val="single" w:sz="4" w:space="0" w:color="000000"/>
              <w:bottom w:val="single" w:sz="4" w:space="0" w:color="000000"/>
              <w:right w:val="single" w:sz="4" w:space="0" w:color="000000"/>
            </w:tcBorders>
          </w:tcPr>
          <w:p w14:paraId="2E847308" w14:textId="77777777" w:rsidR="00D91BE6" w:rsidRPr="009137E5" w:rsidRDefault="00D91BE6" w:rsidP="00AA58A5">
            <w:pPr>
              <w:rPr>
                <w:rFonts w:asciiTheme="minorHAnsi" w:hAnsiTheme="minorHAnsi"/>
              </w:rPr>
            </w:pPr>
          </w:p>
        </w:tc>
      </w:tr>
      <w:tr w:rsidR="00D91BE6" w:rsidRPr="009137E5" w14:paraId="4738C9A1"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1EE02FDB"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2"/>
                <w:sz w:val="16"/>
                <w:szCs w:val="16"/>
              </w:rPr>
              <w:t>c</w:t>
            </w:r>
            <w:r w:rsidRPr="009137E5">
              <w:rPr>
                <w:rFonts w:asciiTheme="minorHAnsi" w:hAnsiTheme="minorHAnsi" w:cs="Arial"/>
                <w:spacing w:val="-3"/>
                <w:sz w:val="16"/>
                <w:szCs w:val="16"/>
              </w:rPr>
              <w:t>on</w:t>
            </w:r>
            <w:r w:rsidRPr="009137E5">
              <w:rPr>
                <w:rFonts w:asciiTheme="minorHAnsi" w:hAnsiTheme="minorHAnsi" w:cs="Arial"/>
                <w:spacing w:val="2"/>
                <w:sz w:val="16"/>
                <w:szCs w:val="16"/>
              </w:rPr>
              <w:t>s</w:t>
            </w:r>
            <w:r w:rsidRPr="009137E5">
              <w:rPr>
                <w:rFonts w:asciiTheme="minorHAnsi" w:hAnsiTheme="minorHAnsi" w:cs="Arial"/>
                <w:spacing w:val="3"/>
                <w:sz w:val="16"/>
                <w:szCs w:val="16"/>
              </w:rPr>
              <w:t>u</w:t>
            </w:r>
            <w:r w:rsidRPr="009137E5">
              <w:rPr>
                <w:rFonts w:asciiTheme="minorHAnsi" w:hAnsiTheme="minorHAnsi" w:cs="Arial"/>
                <w:spacing w:val="2"/>
                <w:sz w:val="16"/>
                <w:szCs w:val="16"/>
              </w:rPr>
              <w:t>m</w:t>
            </w:r>
            <w:r w:rsidRPr="009137E5">
              <w:rPr>
                <w:rFonts w:asciiTheme="minorHAnsi" w:hAnsiTheme="minorHAnsi" w:cs="Arial"/>
                <w:sz w:val="16"/>
                <w:szCs w:val="16"/>
              </w:rPr>
              <w:t>o</w:t>
            </w:r>
            <w:r w:rsidRPr="009137E5">
              <w:rPr>
                <w:rFonts w:asciiTheme="minorHAnsi" w:hAnsiTheme="minorHAnsi" w:cs="Arial"/>
                <w:spacing w:val="-25"/>
                <w:sz w:val="16"/>
                <w:szCs w:val="16"/>
              </w:rPr>
              <w:t xml:space="preserve"> </w:t>
            </w:r>
            <w:r w:rsidRPr="009137E5">
              <w:rPr>
                <w:rFonts w:asciiTheme="minorHAnsi" w:hAnsiTheme="minorHAnsi" w:cs="Arial"/>
                <w:spacing w:val="3"/>
                <w:sz w:val="16"/>
                <w:szCs w:val="16"/>
              </w:rPr>
              <w:t>g</w:t>
            </w:r>
            <w:r w:rsidRPr="009137E5">
              <w:rPr>
                <w:rFonts w:asciiTheme="minorHAnsi" w:hAnsiTheme="minorHAnsi" w:cs="Arial"/>
                <w:spacing w:val="-3"/>
                <w:sz w:val="16"/>
                <w:szCs w:val="16"/>
              </w:rPr>
              <w:t>o</w:t>
            </w:r>
            <w:r w:rsidRPr="009137E5">
              <w:rPr>
                <w:rFonts w:asciiTheme="minorHAnsi" w:hAnsiTheme="minorHAnsi" w:cs="Arial"/>
                <w:spacing w:val="2"/>
                <w:sz w:val="16"/>
                <w:szCs w:val="16"/>
              </w:rPr>
              <w:t>mm</w:t>
            </w:r>
            <w:r w:rsidRPr="009137E5">
              <w:rPr>
                <w:rFonts w:asciiTheme="minorHAnsi" w:hAnsiTheme="minorHAnsi" w:cs="Arial"/>
                <w:sz w:val="16"/>
                <w:szCs w:val="16"/>
              </w:rPr>
              <w:t>e</w:t>
            </w:r>
          </w:p>
        </w:tc>
        <w:tc>
          <w:tcPr>
            <w:tcW w:w="4250" w:type="dxa"/>
            <w:tcBorders>
              <w:top w:val="single" w:sz="4" w:space="0" w:color="000000"/>
              <w:left w:val="single" w:sz="4" w:space="0" w:color="000000"/>
              <w:bottom w:val="single" w:sz="4" w:space="0" w:color="000000"/>
              <w:right w:val="single" w:sz="4" w:space="0" w:color="000000"/>
            </w:tcBorders>
          </w:tcPr>
          <w:p w14:paraId="1998B4F6"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3"/>
                <w:sz w:val="16"/>
                <w:szCs w:val="16"/>
              </w:rPr>
              <w:t>n</w:t>
            </w:r>
            <w:r w:rsidRPr="009137E5">
              <w:rPr>
                <w:rFonts w:asciiTheme="minorHAnsi" w:hAnsiTheme="minorHAnsi" w:cs="Arial"/>
                <w:spacing w:val="-1"/>
                <w:sz w:val="16"/>
                <w:szCs w:val="16"/>
              </w:rPr>
              <w:t>°</w:t>
            </w:r>
            <w:r w:rsidRPr="009137E5">
              <w:rPr>
                <w:rFonts w:asciiTheme="minorHAnsi" w:hAnsiTheme="minorHAnsi" w:cs="Arial"/>
                <w:spacing w:val="3"/>
                <w:sz w:val="16"/>
                <w:szCs w:val="16"/>
              </w:rPr>
              <w:t>/</w:t>
            </w:r>
            <w:r w:rsidRPr="009137E5">
              <w:rPr>
                <w:rFonts w:asciiTheme="minorHAnsi" w:hAnsiTheme="minorHAnsi" w:cs="Arial"/>
                <w:spacing w:val="2"/>
                <w:sz w:val="16"/>
                <w:szCs w:val="16"/>
              </w:rPr>
              <w:t>k</w:t>
            </w:r>
            <w:r w:rsidRPr="009137E5">
              <w:rPr>
                <w:rFonts w:asciiTheme="minorHAnsi" w:hAnsiTheme="minorHAnsi" w:cs="Arial"/>
                <w:sz w:val="16"/>
                <w:szCs w:val="16"/>
              </w:rPr>
              <w:t>m</w:t>
            </w:r>
          </w:p>
        </w:tc>
        <w:tc>
          <w:tcPr>
            <w:tcW w:w="807" w:type="dxa"/>
            <w:tcBorders>
              <w:top w:val="single" w:sz="4" w:space="0" w:color="000000"/>
              <w:left w:val="single" w:sz="4" w:space="0" w:color="000000"/>
              <w:bottom w:val="single" w:sz="4" w:space="0" w:color="000000"/>
              <w:right w:val="single" w:sz="4" w:space="0" w:color="000000"/>
            </w:tcBorders>
          </w:tcPr>
          <w:p w14:paraId="1262F106" w14:textId="77777777" w:rsidR="00D91BE6" w:rsidRPr="009137E5" w:rsidRDefault="00D91BE6" w:rsidP="00AA58A5">
            <w:pPr>
              <w:pStyle w:val="TableParagraph"/>
              <w:kinsoku w:val="0"/>
              <w:overflowPunct w:val="0"/>
              <w:spacing w:before="69" w:line="183" w:lineRule="exact"/>
              <w:ind w:left="243"/>
              <w:rPr>
                <w:rFonts w:asciiTheme="minorHAnsi" w:hAnsiTheme="minorHAnsi"/>
              </w:rPr>
            </w:pPr>
            <w:r w:rsidRPr="009137E5">
              <w:rPr>
                <w:rFonts w:asciiTheme="minorHAnsi" w:hAnsiTheme="minorHAnsi" w:cs="Arial"/>
                <w:spacing w:val="-3"/>
                <w:sz w:val="16"/>
                <w:szCs w:val="16"/>
              </w:rPr>
              <w:t>39</w:t>
            </w:r>
            <w:r w:rsidRPr="009137E5">
              <w:rPr>
                <w:rFonts w:asciiTheme="minorHAnsi" w:hAnsiTheme="minorHAnsi" w:cs="Arial"/>
                <w:spacing w:val="3"/>
                <w:sz w:val="16"/>
                <w:szCs w:val="16"/>
              </w:rPr>
              <w:t>.</w:t>
            </w:r>
            <w:r w:rsidRPr="009137E5">
              <w:rPr>
                <w:rFonts w:asciiTheme="minorHAnsi" w:hAnsiTheme="minorHAnsi" w:cs="Arial"/>
                <w:spacing w:val="-3"/>
                <w:sz w:val="16"/>
                <w:szCs w:val="16"/>
              </w:rPr>
              <w:t>0</w:t>
            </w:r>
            <w:r w:rsidRPr="009137E5">
              <w:rPr>
                <w:rFonts w:asciiTheme="minorHAnsi" w:hAnsiTheme="minorHAnsi" w:cs="Arial"/>
                <w:spacing w:val="3"/>
                <w:sz w:val="16"/>
                <w:szCs w:val="16"/>
              </w:rPr>
              <w:t>0</w:t>
            </w:r>
            <w:r w:rsidRPr="009137E5">
              <w:rPr>
                <w:rFonts w:asciiTheme="minorHAnsi" w:hAnsiTheme="minorHAnsi" w:cs="Arial"/>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78C53ABC" w14:textId="77777777" w:rsidR="00D91BE6" w:rsidRPr="009137E5" w:rsidRDefault="00D91BE6" w:rsidP="00AA58A5">
            <w:pPr>
              <w:pStyle w:val="TableParagraph"/>
              <w:kinsoku w:val="0"/>
              <w:overflowPunct w:val="0"/>
              <w:spacing w:before="69" w:line="183" w:lineRule="exact"/>
              <w:jc w:val="center"/>
              <w:rPr>
                <w:rFonts w:asciiTheme="minorHAnsi" w:hAnsiTheme="minorHAnsi"/>
              </w:rPr>
            </w:pPr>
            <w:r w:rsidRPr="009137E5">
              <w:rPr>
                <w:rFonts w:asciiTheme="minorHAnsi" w:hAnsiTheme="minorHAnsi" w:cs="Arial"/>
                <w:sz w:val="16"/>
                <w:szCs w:val="16"/>
              </w:rPr>
              <w:t>f</w:t>
            </w:r>
          </w:p>
        </w:tc>
        <w:tc>
          <w:tcPr>
            <w:tcW w:w="562" w:type="dxa"/>
            <w:tcBorders>
              <w:top w:val="single" w:sz="4" w:space="0" w:color="000000"/>
              <w:left w:val="single" w:sz="4" w:space="0" w:color="000000"/>
              <w:bottom w:val="single" w:sz="4" w:space="0" w:color="000000"/>
              <w:right w:val="single" w:sz="4" w:space="0" w:color="000000"/>
            </w:tcBorders>
          </w:tcPr>
          <w:p w14:paraId="416B2A0B" w14:textId="77777777" w:rsidR="00D91BE6" w:rsidRPr="009137E5" w:rsidRDefault="00D91BE6" w:rsidP="00AA58A5">
            <w:pPr>
              <w:rPr>
                <w:rFonts w:asciiTheme="minorHAnsi" w:hAnsiTheme="minorHAnsi"/>
              </w:rPr>
            </w:pPr>
          </w:p>
        </w:tc>
      </w:tr>
      <w:tr w:rsidR="00D91BE6" w:rsidRPr="009137E5" w14:paraId="7A77E635"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689BF2F6" w14:textId="77777777" w:rsidR="00D91BE6" w:rsidRPr="009137E5" w:rsidRDefault="00D91BE6" w:rsidP="00AA58A5">
            <w:pPr>
              <w:pStyle w:val="TableParagraph"/>
              <w:kinsoku w:val="0"/>
              <w:overflowPunct w:val="0"/>
              <w:spacing w:before="69"/>
              <w:ind w:left="66"/>
              <w:rPr>
                <w:rFonts w:asciiTheme="minorHAnsi" w:hAnsiTheme="minorHAnsi"/>
              </w:rPr>
            </w:pPr>
            <w:r w:rsidRPr="009137E5">
              <w:rPr>
                <w:rFonts w:asciiTheme="minorHAnsi" w:hAnsiTheme="minorHAnsi" w:cs="Arial"/>
                <w:spacing w:val="3"/>
                <w:sz w:val="16"/>
                <w:szCs w:val="16"/>
              </w:rPr>
              <w:t>T</w:t>
            </w:r>
            <w:r w:rsidRPr="009137E5">
              <w:rPr>
                <w:rFonts w:asciiTheme="minorHAnsi" w:hAnsiTheme="minorHAnsi" w:cs="Arial"/>
                <w:spacing w:val="-8"/>
                <w:sz w:val="16"/>
                <w:szCs w:val="16"/>
              </w:rPr>
              <w:t>a</w:t>
            </w:r>
            <w:r w:rsidRPr="009137E5">
              <w:rPr>
                <w:rFonts w:asciiTheme="minorHAnsi" w:hAnsiTheme="minorHAnsi" w:cs="Arial"/>
                <w:spacing w:val="2"/>
                <w:sz w:val="16"/>
                <w:szCs w:val="16"/>
              </w:rPr>
              <w:t>s</w:t>
            </w:r>
            <w:r w:rsidRPr="009137E5">
              <w:rPr>
                <w:rFonts w:asciiTheme="minorHAnsi" w:hAnsiTheme="minorHAnsi" w:cs="Arial"/>
                <w:spacing w:val="6"/>
                <w:sz w:val="16"/>
                <w:szCs w:val="16"/>
              </w:rPr>
              <w:t>s</w:t>
            </w:r>
            <w:r w:rsidRPr="009137E5">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41C4C087" w14:textId="77777777" w:rsidR="00D91BE6" w:rsidRPr="009137E5" w:rsidRDefault="00D91BE6" w:rsidP="00AA58A5">
            <w:pPr>
              <w:pStyle w:val="TableParagraph"/>
              <w:kinsoku w:val="0"/>
              <w:overflowPunct w:val="0"/>
              <w:spacing w:before="69"/>
              <w:ind w:left="66"/>
              <w:rPr>
                <w:rFonts w:asciiTheme="minorHAnsi" w:hAnsiTheme="minorHAnsi"/>
              </w:rPr>
            </w:pPr>
            <w:r w:rsidRPr="009137E5">
              <w:rPr>
                <w:rFonts w:asciiTheme="minorHAnsi" w:hAnsiTheme="minorHAnsi" w:cs="Arial"/>
                <w:sz w:val="16"/>
                <w:szCs w:val="16"/>
              </w:rPr>
              <w:t>%</w:t>
            </w:r>
          </w:p>
        </w:tc>
        <w:tc>
          <w:tcPr>
            <w:tcW w:w="807" w:type="dxa"/>
            <w:tcBorders>
              <w:top w:val="single" w:sz="4" w:space="0" w:color="000000"/>
              <w:left w:val="single" w:sz="4" w:space="0" w:color="000000"/>
              <w:bottom w:val="single" w:sz="4" w:space="0" w:color="000000"/>
              <w:right w:val="single" w:sz="4" w:space="0" w:color="000000"/>
            </w:tcBorders>
          </w:tcPr>
          <w:p w14:paraId="341AC9DE" w14:textId="77777777" w:rsidR="00D91BE6" w:rsidRPr="009137E5" w:rsidRDefault="00D91BE6" w:rsidP="00AA58A5">
            <w:pPr>
              <w:pStyle w:val="TableParagraph"/>
              <w:kinsoku w:val="0"/>
              <w:overflowPunct w:val="0"/>
              <w:spacing w:before="69"/>
              <w:ind w:left="503"/>
              <w:rPr>
                <w:rFonts w:asciiTheme="minorHAnsi" w:hAnsiTheme="minorHAnsi"/>
              </w:rPr>
            </w:pPr>
            <w:r w:rsidRPr="009137E5">
              <w:rPr>
                <w:rFonts w:asciiTheme="minorHAnsi" w:hAnsiTheme="minorHAnsi" w:cs="Arial"/>
                <w:spacing w:val="-3"/>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02BF26CA" w14:textId="77777777" w:rsidR="00D91BE6" w:rsidRPr="009137E5" w:rsidRDefault="00D91BE6" w:rsidP="00AA58A5">
            <w:pPr>
              <w:pStyle w:val="TableParagraph"/>
              <w:kinsoku w:val="0"/>
              <w:overflowPunct w:val="0"/>
              <w:spacing w:before="69"/>
              <w:ind w:left="555" w:right="558"/>
              <w:jc w:val="center"/>
              <w:rPr>
                <w:rFonts w:asciiTheme="minorHAnsi" w:hAnsiTheme="minorHAnsi"/>
              </w:rPr>
            </w:pPr>
            <w:r w:rsidRPr="009137E5">
              <w:rPr>
                <w:rFonts w:asciiTheme="minorHAnsi" w:hAnsiTheme="minorHAnsi" w:cs="Arial"/>
                <w:sz w:val="16"/>
                <w:szCs w:val="16"/>
              </w:rPr>
              <w:t>g</w:t>
            </w:r>
          </w:p>
        </w:tc>
        <w:tc>
          <w:tcPr>
            <w:tcW w:w="562" w:type="dxa"/>
            <w:tcBorders>
              <w:top w:val="single" w:sz="4" w:space="0" w:color="000000"/>
              <w:left w:val="single" w:sz="4" w:space="0" w:color="000000"/>
              <w:bottom w:val="single" w:sz="4" w:space="0" w:color="000000"/>
              <w:right w:val="single" w:sz="4" w:space="0" w:color="000000"/>
            </w:tcBorders>
          </w:tcPr>
          <w:p w14:paraId="7A3FBE63" w14:textId="77777777" w:rsidR="00D91BE6" w:rsidRPr="009137E5" w:rsidRDefault="00D91BE6" w:rsidP="00AA58A5">
            <w:pPr>
              <w:rPr>
                <w:rFonts w:asciiTheme="minorHAnsi" w:hAnsiTheme="minorHAnsi"/>
              </w:rPr>
            </w:pPr>
          </w:p>
        </w:tc>
      </w:tr>
      <w:tr w:rsidR="00D91BE6" w:rsidRPr="009137E5" w14:paraId="70E120C9"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4C774F7" w14:textId="77777777" w:rsidR="00D91BE6" w:rsidRPr="009137E5" w:rsidRDefault="00D91BE6" w:rsidP="00AA58A5">
            <w:pPr>
              <w:pStyle w:val="TableParagraph"/>
              <w:kinsoku w:val="0"/>
              <w:overflowPunct w:val="0"/>
              <w:spacing w:before="65"/>
              <w:ind w:left="66"/>
              <w:rPr>
                <w:rFonts w:asciiTheme="minorHAnsi" w:hAnsiTheme="minorHAnsi"/>
              </w:rPr>
            </w:pPr>
            <w:r w:rsidRPr="009137E5">
              <w:rPr>
                <w:rFonts w:asciiTheme="minorHAnsi" w:hAnsiTheme="minorHAnsi" w:cs="Arial"/>
                <w:spacing w:val="-2"/>
                <w:sz w:val="16"/>
                <w:szCs w:val="16"/>
              </w:rPr>
              <w:t>a</w:t>
            </w:r>
            <w:r w:rsidRPr="009137E5">
              <w:rPr>
                <w:rFonts w:asciiTheme="minorHAnsi" w:hAnsiTheme="minorHAnsi" w:cs="Arial"/>
                <w:spacing w:val="2"/>
                <w:sz w:val="16"/>
                <w:szCs w:val="16"/>
              </w:rPr>
              <w:t>mm</w:t>
            </w:r>
            <w:r w:rsidRPr="009137E5">
              <w:rPr>
                <w:rFonts w:asciiTheme="minorHAnsi" w:hAnsiTheme="minorHAnsi" w:cs="Arial"/>
                <w:spacing w:val="-2"/>
                <w:sz w:val="16"/>
                <w:szCs w:val="16"/>
              </w:rPr>
              <w:t>o</w:t>
            </w:r>
            <w:r w:rsidRPr="009137E5">
              <w:rPr>
                <w:rFonts w:asciiTheme="minorHAnsi" w:hAnsiTheme="minorHAnsi" w:cs="Arial"/>
                <w:sz w:val="16"/>
                <w:szCs w:val="16"/>
              </w:rPr>
              <w:t>r</w:t>
            </w:r>
            <w:r w:rsidRPr="009137E5">
              <w:rPr>
                <w:rFonts w:asciiTheme="minorHAnsi" w:hAnsiTheme="minorHAnsi" w:cs="Arial"/>
                <w:spacing w:val="3"/>
                <w:sz w:val="16"/>
                <w:szCs w:val="16"/>
              </w:rPr>
              <w:t>t</w:t>
            </w:r>
            <w:r w:rsidRPr="009137E5">
              <w:rPr>
                <w:rFonts w:asciiTheme="minorHAnsi" w:hAnsiTheme="minorHAnsi" w:cs="Arial"/>
                <w:spacing w:val="-2"/>
                <w:sz w:val="16"/>
                <w:szCs w:val="16"/>
              </w:rPr>
              <w:t>a</w:t>
            </w:r>
            <w:r w:rsidRPr="009137E5">
              <w:rPr>
                <w:rFonts w:asciiTheme="minorHAnsi" w:hAnsiTheme="minorHAnsi" w:cs="Arial"/>
                <w:spacing w:val="2"/>
                <w:sz w:val="16"/>
                <w:szCs w:val="16"/>
              </w:rPr>
              <w:t>m</w:t>
            </w:r>
            <w:r w:rsidRPr="009137E5">
              <w:rPr>
                <w:rFonts w:asciiTheme="minorHAnsi" w:hAnsiTheme="minorHAnsi" w:cs="Arial"/>
                <w:spacing w:val="-2"/>
                <w:sz w:val="16"/>
                <w:szCs w:val="16"/>
              </w:rPr>
              <w:t>e</w:t>
            </w:r>
            <w:r w:rsidRPr="009137E5">
              <w:rPr>
                <w:rFonts w:asciiTheme="minorHAnsi" w:hAnsiTheme="minorHAnsi" w:cs="Arial"/>
                <w:spacing w:val="3"/>
                <w:sz w:val="16"/>
                <w:szCs w:val="16"/>
              </w:rPr>
              <w:t>nt</w:t>
            </w:r>
            <w:r w:rsidRPr="009137E5">
              <w:rPr>
                <w:rFonts w:asciiTheme="minorHAnsi" w:hAnsiTheme="minorHAnsi" w:cs="Arial"/>
                <w:sz w:val="16"/>
                <w:szCs w:val="16"/>
              </w:rPr>
              <w:t>o</w:t>
            </w:r>
          </w:p>
        </w:tc>
        <w:tc>
          <w:tcPr>
            <w:tcW w:w="4250" w:type="dxa"/>
            <w:tcBorders>
              <w:top w:val="single" w:sz="4" w:space="0" w:color="000000"/>
              <w:left w:val="single" w:sz="4" w:space="0" w:color="000000"/>
              <w:bottom w:val="single" w:sz="4" w:space="0" w:color="000000"/>
              <w:right w:val="single" w:sz="4" w:space="0" w:color="000000"/>
            </w:tcBorders>
          </w:tcPr>
          <w:p w14:paraId="52DF0F5B" w14:textId="77777777" w:rsidR="00D91BE6" w:rsidRPr="009137E5" w:rsidRDefault="00D91BE6" w:rsidP="00AA58A5">
            <w:pPr>
              <w:pStyle w:val="TableParagraph"/>
              <w:kinsoku w:val="0"/>
              <w:overflowPunct w:val="0"/>
              <w:spacing w:before="65"/>
              <w:ind w:left="66"/>
              <w:rPr>
                <w:rFonts w:asciiTheme="minorHAnsi" w:hAnsiTheme="minorHAnsi"/>
              </w:rPr>
            </w:pPr>
            <w:r w:rsidRPr="009137E5">
              <w:rPr>
                <w:rFonts w:asciiTheme="minorHAnsi" w:hAnsiTheme="minorHAnsi" w:cs="Arial"/>
                <w:spacing w:val="-2"/>
                <w:sz w:val="16"/>
                <w:szCs w:val="16"/>
              </w:rPr>
              <w:t>a</w:t>
            </w:r>
            <w:r w:rsidRPr="009137E5">
              <w:rPr>
                <w:rFonts w:asciiTheme="minorHAnsi" w:hAnsiTheme="minorHAnsi" w:cs="Arial"/>
                <w:spacing w:val="3"/>
                <w:sz w:val="16"/>
                <w:szCs w:val="16"/>
              </w:rPr>
              <w:t>n</w:t>
            </w:r>
            <w:r w:rsidRPr="009137E5">
              <w:rPr>
                <w:rFonts w:asciiTheme="minorHAnsi" w:hAnsiTheme="minorHAnsi" w:cs="Arial"/>
                <w:spacing w:val="-2"/>
                <w:sz w:val="16"/>
                <w:szCs w:val="16"/>
              </w:rPr>
              <w:t>n</w:t>
            </w:r>
            <w:r w:rsidRPr="009137E5">
              <w:rPr>
                <w:rFonts w:asciiTheme="minorHAnsi" w:hAnsiTheme="minorHAnsi" w:cs="Arial"/>
                <w:sz w:val="16"/>
                <w:szCs w:val="16"/>
              </w:rPr>
              <w:t>i</w:t>
            </w:r>
          </w:p>
        </w:tc>
        <w:tc>
          <w:tcPr>
            <w:tcW w:w="807" w:type="dxa"/>
            <w:tcBorders>
              <w:top w:val="single" w:sz="4" w:space="0" w:color="000000"/>
              <w:left w:val="single" w:sz="4" w:space="0" w:color="000000"/>
              <w:bottom w:val="single" w:sz="4" w:space="0" w:color="000000"/>
              <w:right w:val="single" w:sz="4" w:space="0" w:color="000000"/>
            </w:tcBorders>
          </w:tcPr>
          <w:p w14:paraId="525CF7EA" w14:textId="77777777" w:rsidR="00D91BE6" w:rsidRPr="009137E5" w:rsidRDefault="00D91BE6" w:rsidP="00AA58A5">
            <w:pPr>
              <w:pStyle w:val="TableParagraph"/>
              <w:kinsoku w:val="0"/>
              <w:overflowPunct w:val="0"/>
              <w:spacing w:before="65"/>
              <w:ind w:right="64"/>
              <w:jc w:val="right"/>
              <w:rPr>
                <w:rFonts w:asciiTheme="minorHAnsi" w:hAnsiTheme="minorHAnsi"/>
              </w:rPr>
            </w:pPr>
            <w:r w:rsidRPr="009137E5">
              <w:rPr>
                <w:rFonts w:asciiTheme="minorHAnsi" w:hAnsiTheme="minorHAnsi" w:cs="Arial"/>
                <w:w w:val="95"/>
                <w:sz w:val="16"/>
                <w:szCs w:val="16"/>
              </w:rPr>
              <w:t>0</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539FAE63" w14:textId="77777777" w:rsidR="00D91BE6" w:rsidRPr="009137E5" w:rsidRDefault="00D91BE6" w:rsidP="00AA58A5">
            <w:pPr>
              <w:pStyle w:val="TableParagraph"/>
              <w:kinsoku w:val="0"/>
              <w:overflowPunct w:val="0"/>
              <w:spacing w:before="65"/>
              <w:ind w:left="555" w:right="558"/>
              <w:jc w:val="center"/>
              <w:rPr>
                <w:rFonts w:asciiTheme="minorHAnsi" w:hAnsiTheme="minorHAnsi"/>
              </w:rPr>
            </w:pPr>
            <w:r w:rsidRPr="009137E5">
              <w:rPr>
                <w:rFonts w:asciiTheme="minorHAnsi" w:hAnsiTheme="minorHAnsi" w:cs="Arial"/>
                <w:sz w:val="16"/>
                <w:szCs w:val="16"/>
              </w:rPr>
              <w:t>h</w:t>
            </w:r>
          </w:p>
        </w:tc>
        <w:tc>
          <w:tcPr>
            <w:tcW w:w="562" w:type="dxa"/>
            <w:tcBorders>
              <w:top w:val="single" w:sz="4" w:space="0" w:color="000000"/>
              <w:left w:val="single" w:sz="4" w:space="0" w:color="000000"/>
              <w:bottom w:val="single" w:sz="4" w:space="0" w:color="000000"/>
              <w:right w:val="single" w:sz="4" w:space="0" w:color="000000"/>
            </w:tcBorders>
          </w:tcPr>
          <w:p w14:paraId="2FF1F8C3" w14:textId="77777777" w:rsidR="00D91BE6" w:rsidRPr="009137E5" w:rsidRDefault="00D91BE6" w:rsidP="00AA58A5">
            <w:pPr>
              <w:rPr>
                <w:rFonts w:asciiTheme="minorHAnsi" w:hAnsiTheme="minorHAnsi"/>
              </w:rPr>
            </w:pPr>
          </w:p>
        </w:tc>
      </w:tr>
      <w:tr w:rsidR="00D91BE6" w:rsidRPr="009137E5" w14:paraId="0F722D97"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07B3B7F5" w14:textId="77777777" w:rsidR="00D91BE6" w:rsidRPr="009137E5"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14A4EC14" w14:textId="77777777" w:rsidR="00D91BE6" w:rsidRPr="009137E5"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160165FA" w14:textId="77777777" w:rsidR="00D91BE6" w:rsidRPr="009137E5"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4EB1EFD3" w14:textId="77777777" w:rsidR="00D91BE6" w:rsidRPr="009137E5"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1B4A60D9" w14:textId="77777777" w:rsidR="00D91BE6" w:rsidRPr="009137E5" w:rsidRDefault="00D91BE6" w:rsidP="00AA58A5">
            <w:pPr>
              <w:rPr>
                <w:rFonts w:asciiTheme="minorHAnsi" w:hAnsiTheme="minorHAnsi"/>
              </w:rPr>
            </w:pPr>
          </w:p>
        </w:tc>
      </w:tr>
      <w:tr w:rsidR="00D91BE6" w:rsidRPr="009137E5" w14:paraId="1CBF0946" w14:textId="77777777" w:rsidTr="00AA58A5">
        <w:trPr>
          <w:trHeight w:hRule="exact" w:val="379"/>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2A4BBBA5"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366A6EDA"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ipo</w:t>
            </w:r>
            <w:r w:rsidRPr="009137E5">
              <w:rPr>
                <w:rFonts w:asciiTheme="minorHAnsi" w:hAnsiTheme="minorHAnsi" w:cs="Arial"/>
                <w:b/>
                <w:bCs/>
                <w:spacing w:val="3"/>
                <w:sz w:val="16"/>
                <w:szCs w:val="16"/>
              </w:rPr>
              <w:t>l</w:t>
            </w:r>
            <w:r w:rsidRPr="009137E5">
              <w:rPr>
                <w:rFonts w:asciiTheme="minorHAnsi" w:hAnsiTheme="minorHAnsi" w:cs="Arial"/>
                <w:b/>
                <w:bCs/>
                <w:spacing w:val="-1"/>
                <w:sz w:val="16"/>
                <w:szCs w:val="16"/>
              </w:rPr>
              <w:t>og</w:t>
            </w:r>
            <w:r w:rsidRPr="009137E5">
              <w:rPr>
                <w:rFonts w:asciiTheme="minorHAnsi" w:hAnsiTheme="minorHAnsi" w:cs="Arial"/>
                <w:b/>
                <w:bCs/>
                <w:spacing w:val="3"/>
                <w:sz w:val="16"/>
                <w:szCs w:val="16"/>
              </w:rPr>
              <w:t>i</w:t>
            </w:r>
            <w:r w:rsidRPr="009137E5">
              <w:rPr>
                <w:rFonts w:asciiTheme="minorHAnsi" w:hAnsiTheme="minorHAnsi" w:cs="Arial"/>
                <w:b/>
                <w:bCs/>
                <w:sz w:val="16"/>
                <w:szCs w:val="16"/>
              </w:rPr>
              <w:t>a</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2C2B66BB"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1810DCFE" w14:textId="77777777" w:rsidR="00D91BE6" w:rsidRPr="009137E5" w:rsidRDefault="00D91BE6" w:rsidP="00AA58A5">
            <w:pPr>
              <w:pStyle w:val="TableParagraph"/>
              <w:kinsoku w:val="0"/>
              <w:overflowPunct w:val="0"/>
              <w:spacing w:line="183" w:lineRule="exact"/>
              <w:ind w:right="4"/>
              <w:jc w:val="center"/>
              <w:rPr>
                <w:rFonts w:asciiTheme="minorHAnsi" w:hAnsiTheme="minorHAnsi"/>
              </w:rPr>
            </w:pPr>
            <w:r w:rsidRPr="009137E5">
              <w:rPr>
                <w:rFonts w:asciiTheme="minorHAnsi" w:hAnsiTheme="minorHAnsi" w:cs="Arial"/>
                <w:b/>
                <w:bCs/>
                <w:spacing w:val="-2"/>
                <w:sz w:val="16"/>
                <w:szCs w:val="16"/>
              </w:rPr>
              <w:t>ca</w:t>
            </w:r>
            <w:r w:rsidRPr="009137E5">
              <w:rPr>
                <w:rFonts w:asciiTheme="minorHAnsi" w:hAnsiTheme="minorHAnsi" w:cs="Arial"/>
                <w:b/>
                <w:bCs/>
                <w:spacing w:val="3"/>
                <w:sz w:val="16"/>
                <w:szCs w:val="16"/>
              </w:rPr>
              <w:t>l</w:t>
            </w:r>
            <w:r w:rsidRPr="009137E5">
              <w:rPr>
                <w:rFonts w:asciiTheme="minorHAnsi" w:hAnsiTheme="minorHAnsi" w:cs="Arial"/>
                <w:b/>
                <w:bCs/>
                <w:spacing w:val="-2"/>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l</w:t>
            </w:r>
            <w:r w:rsidRPr="009137E5">
              <w:rPr>
                <w:rFonts w:asciiTheme="minorHAnsi" w:hAnsiTheme="minorHAnsi" w:cs="Arial"/>
                <w:b/>
                <w:bCs/>
                <w:sz w:val="16"/>
                <w:szCs w:val="16"/>
              </w:rPr>
              <w:t>o</w:t>
            </w:r>
          </w:p>
        </w:tc>
        <w:tc>
          <w:tcPr>
            <w:tcW w:w="1253" w:type="dxa"/>
            <w:tcBorders>
              <w:top w:val="single" w:sz="4" w:space="0" w:color="000000"/>
              <w:left w:val="single" w:sz="4" w:space="0" w:color="000000"/>
              <w:bottom w:val="single" w:sz="4" w:space="0" w:color="000000"/>
              <w:right w:val="single" w:sz="26" w:space="0" w:color="C0C0C0"/>
            </w:tcBorders>
            <w:shd w:val="clear" w:color="auto" w:fill="C0C0C0"/>
          </w:tcPr>
          <w:p w14:paraId="59FAB392" w14:textId="77777777" w:rsidR="00D91BE6" w:rsidRPr="009137E5" w:rsidRDefault="00D91BE6" w:rsidP="00AA58A5">
            <w:pPr>
              <w:pStyle w:val="TableParagraph"/>
              <w:kinsoku w:val="0"/>
              <w:overflowPunct w:val="0"/>
              <w:spacing w:before="5" w:line="180" w:lineRule="exact"/>
              <w:rPr>
                <w:rFonts w:asciiTheme="minorHAnsi" w:hAnsiTheme="minorHAnsi"/>
                <w:sz w:val="18"/>
                <w:szCs w:val="18"/>
              </w:rPr>
            </w:pPr>
          </w:p>
          <w:p w14:paraId="01C7C3D5"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3"/>
                <w:sz w:val="16"/>
                <w:szCs w:val="16"/>
              </w:rPr>
              <w:t>v</w:t>
            </w:r>
            <w:r w:rsidRPr="009137E5">
              <w:rPr>
                <w:rFonts w:asciiTheme="minorHAnsi" w:hAnsiTheme="minorHAnsi" w:cs="Arial"/>
                <w:b/>
                <w:bCs/>
                <w:spacing w:val="-2"/>
                <w:sz w:val="16"/>
                <w:szCs w:val="16"/>
              </w:rPr>
              <w:t>a</w:t>
            </w:r>
            <w:r w:rsidRPr="009137E5">
              <w:rPr>
                <w:rFonts w:asciiTheme="minorHAnsi" w:hAnsiTheme="minorHAnsi" w:cs="Arial"/>
                <w:b/>
                <w:bCs/>
                <w:spacing w:val="-1"/>
                <w:sz w:val="16"/>
                <w:szCs w:val="16"/>
              </w:rPr>
              <w:t>lo</w:t>
            </w:r>
            <w:r w:rsidRPr="009137E5">
              <w:rPr>
                <w:rFonts w:asciiTheme="minorHAnsi" w:hAnsiTheme="minorHAnsi" w:cs="Arial"/>
                <w:b/>
                <w:bCs/>
                <w:sz w:val="16"/>
                <w:szCs w:val="16"/>
              </w:rPr>
              <w:t>re</w:t>
            </w:r>
          </w:p>
        </w:tc>
        <w:tc>
          <w:tcPr>
            <w:tcW w:w="562" w:type="dxa"/>
            <w:tcBorders>
              <w:top w:val="single" w:sz="4" w:space="0" w:color="000000"/>
              <w:left w:val="single" w:sz="26" w:space="0" w:color="C0C0C0"/>
              <w:bottom w:val="single" w:sz="4" w:space="0" w:color="000000"/>
              <w:right w:val="single" w:sz="26" w:space="0" w:color="C0C0C0"/>
            </w:tcBorders>
            <w:shd w:val="clear" w:color="auto" w:fill="C0C0C0"/>
          </w:tcPr>
          <w:p w14:paraId="67B0630C" w14:textId="77777777" w:rsidR="00D91BE6" w:rsidRPr="009137E5" w:rsidRDefault="00D91BE6" w:rsidP="00AA58A5">
            <w:pPr>
              <w:pStyle w:val="TableParagraph"/>
              <w:kinsoku w:val="0"/>
              <w:overflowPunct w:val="0"/>
              <w:spacing w:line="182" w:lineRule="exact"/>
              <w:jc w:val="center"/>
              <w:rPr>
                <w:rFonts w:asciiTheme="minorHAnsi" w:hAnsiTheme="minorHAnsi" w:cs="Arial"/>
                <w:sz w:val="16"/>
                <w:szCs w:val="16"/>
              </w:rPr>
            </w:pPr>
            <w:r w:rsidRPr="009137E5">
              <w:rPr>
                <w:rFonts w:asciiTheme="minorHAnsi" w:hAnsiTheme="minorHAnsi" w:cs="Arial"/>
                <w:b/>
                <w:bCs/>
                <w:spacing w:val="-3"/>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e</w:t>
            </w:r>
            <w:r w:rsidRPr="009137E5">
              <w:rPr>
                <w:rFonts w:asciiTheme="minorHAnsi" w:hAnsiTheme="minorHAnsi" w:cs="Arial"/>
                <w:b/>
                <w:bCs/>
                <w:sz w:val="16"/>
                <w:szCs w:val="16"/>
              </w:rPr>
              <w:t>ff</w:t>
            </w:r>
          </w:p>
          <w:p w14:paraId="74D4A4B1" w14:textId="77777777" w:rsidR="00D91BE6" w:rsidRPr="009137E5" w:rsidRDefault="00D91BE6" w:rsidP="00AA58A5">
            <w:pPr>
              <w:pStyle w:val="TableParagraph"/>
              <w:kinsoku w:val="0"/>
              <w:overflowPunct w:val="0"/>
              <w:spacing w:before="3" w:line="183" w:lineRule="exact"/>
              <w:jc w:val="center"/>
              <w:rPr>
                <w:rFonts w:asciiTheme="minorHAnsi" w:hAnsiTheme="minorHAnsi"/>
              </w:rPr>
            </w:pPr>
            <w:r w:rsidRPr="009137E5">
              <w:rPr>
                <w:rFonts w:asciiTheme="minorHAnsi" w:hAnsiTheme="minorHAnsi" w:cs="Arial"/>
                <w:b/>
                <w:bCs/>
                <w:sz w:val="16"/>
                <w:szCs w:val="16"/>
              </w:rPr>
              <w:t>.</w:t>
            </w:r>
          </w:p>
        </w:tc>
      </w:tr>
      <w:tr w:rsidR="00D91BE6" w:rsidRPr="009137E5" w14:paraId="04CC0E3A"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7D3765A" w14:textId="77777777" w:rsidR="00D91BE6" w:rsidRPr="009137E5"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670562E" w14:textId="77777777" w:rsidR="00D91BE6" w:rsidRPr="009137E5"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0EA6E361" w14:textId="77777777" w:rsidR="00D91BE6" w:rsidRPr="009137E5"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336DAA59" w14:textId="77777777" w:rsidR="00D91BE6" w:rsidRPr="009137E5"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112CF552" w14:textId="77777777" w:rsidR="00D91BE6" w:rsidRPr="009137E5" w:rsidRDefault="00D91BE6" w:rsidP="00AA58A5">
            <w:pPr>
              <w:rPr>
                <w:rFonts w:asciiTheme="minorHAnsi" w:hAnsiTheme="minorHAnsi"/>
              </w:rPr>
            </w:pPr>
          </w:p>
        </w:tc>
      </w:tr>
      <w:tr w:rsidR="00D91BE6" w:rsidRPr="009137E5" w14:paraId="7040D4E6"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34A8CD5"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b/>
                <w:bCs/>
                <w:spacing w:val="-3"/>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n</w:t>
            </w:r>
            <w:r w:rsidRPr="009137E5">
              <w:rPr>
                <w:rFonts w:asciiTheme="minorHAnsi" w:hAnsiTheme="minorHAnsi" w:cs="Arial"/>
                <w:b/>
                <w:bCs/>
                <w:spacing w:val="-3"/>
                <w:sz w:val="16"/>
                <w:szCs w:val="16"/>
              </w:rPr>
              <w:t>s</w:t>
            </w:r>
            <w:r w:rsidRPr="009137E5">
              <w:rPr>
                <w:rFonts w:asciiTheme="minorHAnsi" w:hAnsiTheme="minorHAnsi" w:cs="Arial"/>
                <w:b/>
                <w:bCs/>
                <w:spacing w:val="3"/>
                <w:sz w:val="16"/>
                <w:szCs w:val="16"/>
              </w:rPr>
              <w:t>u</w:t>
            </w:r>
            <w:r w:rsidRPr="009137E5">
              <w:rPr>
                <w:rFonts w:asciiTheme="minorHAnsi" w:hAnsiTheme="minorHAnsi" w:cs="Arial"/>
                <w:b/>
                <w:bCs/>
                <w:spacing w:val="-3"/>
                <w:sz w:val="16"/>
                <w:szCs w:val="16"/>
              </w:rPr>
              <w:t>m</w:t>
            </w:r>
            <w:r w:rsidRPr="009137E5">
              <w:rPr>
                <w:rFonts w:asciiTheme="minorHAnsi" w:hAnsiTheme="minorHAnsi" w:cs="Arial"/>
                <w:b/>
                <w:bCs/>
                <w:sz w:val="16"/>
                <w:szCs w:val="16"/>
              </w:rPr>
              <w:t>o</w:t>
            </w:r>
            <w:r w:rsidRPr="009137E5">
              <w:rPr>
                <w:rFonts w:asciiTheme="minorHAnsi" w:hAnsiTheme="minorHAnsi" w:cs="Arial"/>
                <w:b/>
                <w:bCs/>
                <w:spacing w:val="-23"/>
                <w:sz w:val="16"/>
                <w:szCs w:val="16"/>
              </w:rPr>
              <w:t xml:space="preserve"> </w:t>
            </w:r>
            <w:r w:rsidRPr="009137E5">
              <w:rPr>
                <w:rFonts w:asciiTheme="minorHAnsi" w:hAnsiTheme="minorHAnsi" w:cs="Arial"/>
                <w:b/>
                <w:bCs/>
                <w:spacing w:val="-3"/>
                <w:sz w:val="16"/>
                <w:szCs w:val="16"/>
              </w:rPr>
              <w:t>ca</w:t>
            </w:r>
            <w:r w:rsidRPr="009137E5">
              <w:rPr>
                <w:rFonts w:asciiTheme="minorHAnsi" w:hAnsiTheme="minorHAnsi" w:cs="Arial"/>
                <w:b/>
                <w:bCs/>
                <w:spacing w:val="5"/>
                <w:sz w:val="16"/>
                <w:szCs w:val="16"/>
              </w:rPr>
              <w:t>r</w:t>
            </w:r>
            <w:r w:rsidRPr="009137E5">
              <w:rPr>
                <w:rFonts w:asciiTheme="minorHAnsi" w:hAnsiTheme="minorHAnsi" w:cs="Arial"/>
                <w:b/>
                <w:bCs/>
                <w:spacing w:val="-1"/>
                <w:sz w:val="16"/>
                <w:szCs w:val="16"/>
              </w:rPr>
              <w:t>bu</w:t>
            </w:r>
            <w:r w:rsidRPr="009137E5">
              <w:rPr>
                <w:rFonts w:asciiTheme="minorHAnsi" w:hAnsiTheme="minorHAnsi" w:cs="Arial"/>
                <w:b/>
                <w:bCs/>
                <w:spacing w:val="5"/>
                <w:sz w:val="16"/>
                <w:szCs w:val="16"/>
              </w:rPr>
              <w:t>r</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n</w:t>
            </w:r>
            <w:r w:rsidRPr="009137E5">
              <w:rPr>
                <w:rFonts w:asciiTheme="minorHAnsi" w:hAnsiTheme="minorHAnsi" w:cs="Arial"/>
                <w:b/>
                <w:bCs/>
                <w:spacing w:val="4"/>
                <w:sz w:val="16"/>
                <w:szCs w:val="16"/>
              </w:rPr>
              <w:t>t</w:t>
            </w:r>
            <w:r w:rsidRPr="009137E5">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7E097EF9" w14:textId="77777777" w:rsidR="00D91BE6" w:rsidRPr="009137E5" w:rsidRDefault="00D91BE6" w:rsidP="00AA58A5">
            <w:pPr>
              <w:pStyle w:val="TableParagraph"/>
              <w:kinsoku w:val="0"/>
              <w:overflowPunct w:val="0"/>
              <w:spacing w:before="69" w:line="183" w:lineRule="exact"/>
              <w:ind w:right="5"/>
              <w:jc w:val="center"/>
              <w:rPr>
                <w:rFonts w:asciiTheme="minorHAnsi" w:hAnsiTheme="minorHAnsi"/>
              </w:rPr>
            </w:pPr>
            <w:r w:rsidRPr="009137E5">
              <w:rPr>
                <w:rFonts w:asciiTheme="minorHAnsi" w:hAnsiTheme="minorHAnsi" w:cs="Arial"/>
                <w:b/>
                <w:bCs/>
                <w:spacing w:val="-3"/>
                <w:sz w:val="16"/>
                <w:szCs w:val="16"/>
              </w:rPr>
              <w:t>1</w:t>
            </w:r>
            <w:r w:rsidRPr="009137E5">
              <w:rPr>
                <w:rFonts w:asciiTheme="minorHAnsi" w:hAnsiTheme="minorHAnsi" w:cs="Arial"/>
                <w:b/>
                <w:bCs/>
                <w:spacing w:val="-1"/>
                <w:sz w:val="16"/>
                <w:szCs w:val="16"/>
              </w:rPr>
              <w:t>,</w:t>
            </w:r>
            <w:r w:rsidRPr="009137E5">
              <w:rPr>
                <w:rFonts w:asciiTheme="minorHAnsi" w:hAnsiTheme="minorHAnsi" w:cs="Arial"/>
                <w:b/>
                <w:bCs/>
                <w:spacing w:val="3"/>
                <w:sz w:val="16"/>
                <w:szCs w:val="16"/>
              </w:rPr>
              <w:t>40</w:t>
            </w:r>
            <w:r w:rsidRPr="009137E5">
              <w:rPr>
                <w:rFonts w:asciiTheme="minorHAnsi" w:hAnsiTheme="minorHAnsi" w:cs="Arial"/>
                <w:b/>
                <w:bCs/>
                <w:sz w:val="16"/>
                <w:szCs w:val="16"/>
              </w:rPr>
              <w:t>x</w:t>
            </w:r>
            <w:r w:rsidRPr="009137E5">
              <w:rPr>
                <w:rFonts w:asciiTheme="minorHAnsi" w:hAnsiTheme="minorHAnsi" w:cs="Arial"/>
                <w:b/>
                <w:bCs/>
                <w:spacing w:val="-15"/>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1"/>
                <w:sz w:val="16"/>
                <w:szCs w:val="16"/>
              </w:rPr>
              <w:t>d</w:t>
            </w:r>
            <w:r w:rsidRPr="009137E5">
              <w:rPr>
                <w:rFonts w:asciiTheme="minorHAnsi" w:hAnsiTheme="minorHAnsi" w:cs="Arial"/>
                <w:b/>
                <w:bCs/>
                <w:sz w:val="16"/>
                <w:szCs w:val="16"/>
              </w:rPr>
              <w:t>)</w:t>
            </w:r>
            <w:r w:rsidRPr="009137E5">
              <w:rPr>
                <w:rFonts w:asciiTheme="minorHAnsi" w:hAnsiTheme="minorHAnsi" w:cs="Arial"/>
                <w:b/>
                <w:bCs/>
                <w:spacing w:val="3"/>
                <w:sz w:val="16"/>
                <w:szCs w:val="16"/>
              </w:rPr>
              <w:t>/</w:t>
            </w:r>
            <w:r w:rsidRPr="009137E5">
              <w:rPr>
                <w:rFonts w:asciiTheme="minorHAnsi" w:hAnsiTheme="minorHAnsi" w:cs="Arial"/>
                <w:b/>
                <w:bCs/>
                <w:sz w:val="16"/>
                <w:szCs w:val="16"/>
              </w:rPr>
              <w:t>(</w:t>
            </w:r>
            <w:r w:rsidRPr="009137E5">
              <w:rPr>
                <w:rFonts w:asciiTheme="minorHAnsi" w:hAnsiTheme="minorHAnsi" w:cs="Arial"/>
                <w:b/>
                <w:bCs/>
                <w:spacing w:val="-1"/>
                <w:sz w:val="16"/>
                <w:szCs w:val="16"/>
              </w:rPr>
              <w:t>b</w:t>
            </w:r>
            <w:r w:rsidRPr="009137E5">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4D590E1E" w14:textId="77777777" w:rsidR="00D91BE6" w:rsidRPr="009137E5" w:rsidRDefault="00D91BE6" w:rsidP="00AA58A5">
            <w:pPr>
              <w:pStyle w:val="TableParagraph"/>
              <w:kinsoku w:val="0"/>
              <w:overflowPunct w:val="0"/>
              <w:spacing w:before="69" w:line="183" w:lineRule="exact"/>
              <w:ind w:left="685"/>
              <w:rPr>
                <w:rFonts w:asciiTheme="minorHAnsi" w:hAnsiTheme="minorHAnsi"/>
              </w:rPr>
            </w:pPr>
            <w:r w:rsidRPr="009137E5">
              <w:rPr>
                <w:rFonts w:asciiTheme="minorHAnsi" w:hAnsiTheme="minorHAnsi" w:cs="Arial"/>
                <w:b/>
                <w:bCs/>
                <w:spacing w:val="-3"/>
                <w:sz w:val="16"/>
                <w:szCs w:val="16"/>
              </w:rPr>
              <w:t xml:space="preserve"> 0</w:t>
            </w:r>
            <w:r w:rsidRPr="009137E5">
              <w:rPr>
                <w:rFonts w:asciiTheme="minorHAnsi" w:hAnsiTheme="minorHAnsi" w:cs="Arial"/>
                <w:b/>
                <w:bCs/>
                <w:spacing w:val="-1"/>
                <w:sz w:val="16"/>
                <w:szCs w:val="16"/>
              </w:rPr>
              <w:t>,</w:t>
            </w:r>
            <w:r w:rsidRPr="009137E5">
              <w:rPr>
                <w:rFonts w:asciiTheme="minorHAnsi" w:hAnsiTheme="minorHAnsi" w:cs="Arial"/>
                <w:b/>
                <w:bCs/>
                <w:spacing w:val="3"/>
                <w:sz w:val="16"/>
                <w:szCs w:val="16"/>
              </w:rPr>
              <w:t>0</w:t>
            </w:r>
            <w:r w:rsidRPr="009137E5">
              <w:rPr>
                <w:rFonts w:asciiTheme="minorHAnsi" w:hAnsiTheme="minorHAnsi" w:cs="Arial"/>
                <w:b/>
                <w:bCs/>
                <w:spacing w:val="-3"/>
                <w:sz w:val="16"/>
                <w:szCs w:val="16"/>
              </w:rPr>
              <w:t>42</w:t>
            </w:r>
          </w:p>
        </w:tc>
        <w:tc>
          <w:tcPr>
            <w:tcW w:w="562" w:type="dxa"/>
            <w:tcBorders>
              <w:top w:val="single" w:sz="4" w:space="0" w:color="000000"/>
              <w:left w:val="single" w:sz="4" w:space="0" w:color="000000"/>
              <w:bottom w:val="single" w:sz="4" w:space="0" w:color="000000"/>
              <w:right w:val="single" w:sz="4" w:space="0" w:color="000000"/>
            </w:tcBorders>
          </w:tcPr>
          <w:p w14:paraId="6C7F71E2" w14:textId="77777777" w:rsidR="00D91BE6" w:rsidRPr="009137E5" w:rsidRDefault="00D91BE6" w:rsidP="00AA58A5">
            <w:pPr>
              <w:rPr>
                <w:rFonts w:asciiTheme="minorHAnsi" w:hAnsiTheme="minorHAnsi"/>
              </w:rPr>
            </w:pPr>
          </w:p>
        </w:tc>
      </w:tr>
      <w:tr w:rsidR="00D91BE6" w:rsidRPr="009137E5" w14:paraId="4CB4C88F"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023467AE" w14:textId="77777777" w:rsidR="00D91BE6" w:rsidRPr="009137E5"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2F7A35E2" w14:textId="77777777" w:rsidR="00D91BE6" w:rsidRPr="009137E5"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7E71F75E" w14:textId="77777777" w:rsidR="00D91BE6" w:rsidRPr="009137E5"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752BC0F0" w14:textId="77777777" w:rsidR="00D91BE6" w:rsidRPr="009137E5"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A95B7B1" w14:textId="77777777" w:rsidR="00D91BE6" w:rsidRPr="009137E5" w:rsidRDefault="00D91BE6" w:rsidP="00AA58A5">
            <w:pPr>
              <w:rPr>
                <w:rFonts w:asciiTheme="minorHAnsi" w:hAnsiTheme="minorHAnsi"/>
              </w:rPr>
            </w:pPr>
          </w:p>
        </w:tc>
      </w:tr>
      <w:tr w:rsidR="00D91BE6" w:rsidRPr="009137E5" w14:paraId="2520748A"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E7EE5D2"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b/>
                <w:bCs/>
                <w:spacing w:val="-3"/>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n</w:t>
            </w:r>
            <w:r w:rsidRPr="009137E5">
              <w:rPr>
                <w:rFonts w:asciiTheme="minorHAnsi" w:hAnsiTheme="minorHAnsi" w:cs="Arial"/>
                <w:b/>
                <w:bCs/>
                <w:spacing w:val="-3"/>
                <w:sz w:val="16"/>
                <w:szCs w:val="16"/>
              </w:rPr>
              <w:t>s</w:t>
            </w:r>
            <w:r w:rsidRPr="009137E5">
              <w:rPr>
                <w:rFonts w:asciiTheme="minorHAnsi" w:hAnsiTheme="minorHAnsi" w:cs="Arial"/>
                <w:b/>
                <w:bCs/>
                <w:spacing w:val="3"/>
                <w:sz w:val="16"/>
                <w:szCs w:val="16"/>
              </w:rPr>
              <w:t>u</w:t>
            </w:r>
            <w:r w:rsidRPr="009137E5">
              <w:rPr>
                <w:rFonts w:asciiTheme="minorHAnsi" w:hAnsiTheme="minorHAnsi" w:cs="Arial"/>
                <w:b/>
                <w:bCs/>
                <w:spacing w:val="-3"/>
                <w:sz w:val="16"/>
                <w:szCs w:val="16"/>
              </w:rPr>
              <w:t>m</w:t>
            </w:r>
            <w:r w:rsidRPr="009137E5">
              <w:rPr>
                <w:rFonts w:asciiTheme="minorHAnsi" w:hAnsiTheme="minorHAnsi" w:cs="Arial"/>
                <w:b/>
                <w:bCs/>
                <w:sz w:val="16"/>
                <w:szCs w:val="16"/>
              </w:rPr>
              <w:t>o</w:t>
            </w:r>
            <w:r w:rsidRPr="009137E5">
              <w:rPr>
                <w:rFonts w:asciiTheme="minorHAnsi" w:hAnsiTheme="minorHAnsi" w:cs="Arial"/>
                <w:b/>
                <w:bCs/>
                <w:spacing w:val="-15"/>
                <w:sz w:val="16"/>
                <w:szCs w:val="16"/>
              </w:rPr>
              <w:t xml:space="preserve"> </w:t>
            </w:r>
            <w:r w:rsidRPr="009137E5">
              <w:rPr>
                <w:rFonts w:asciiTheme="minorHAnsi" w:hAnsiTheme="minorHAnsi" w:cs="Arial"/>
                <w:b/>
                <w:bCs/>
                <w:spacing w:val="-1"/>
                <w:sz w:val="16"/>
                <w:szCs w:val="16"/>
              </w:rPr>
              <w:t>ol</w:t>
            </w:r>
            <w:r w:rsidRPr="009137E5">
              <w:rPr>
                <w:rFonts w:asciiTheme="minorHAnsi" w:hAnsiTheme="minorHAnsi" w:cs="Arial"/>
                <w:b/>
                <w:bCs/>
                <w:spacing w:val="3"/>
                <w:sz w:val="16"/>
                <w:szCs w:val="16"/>
              </w:rPr>
              <w:t>i</w:t>
            </w:r>
            <w:r w:rsidRPr="009137E5">
              <w:rPr>
                <w:rFonts w:asciiTheme="minorHAnsi" w:hAnsiTheme="minorHAnsi" w:cs="Arial"/>
                <w:b/>
                <w:bCs/>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75439B41" w14:textId="77777777" w:rsidR="00D91BE6" w:rsidRPr="009137E5" w:rsidRDefault="00D91BE6" w:rsidP="00AA58A5">
            <w:pPr>
              <w:pStyle w:val="TableParagraph"/>
              <w:kinsoku w:val="0"/>
              <w:overflowPunct w:val="0"/>
              <w:spacing w:before="69" w:line="183" w:lineRule="exact"/>
              <w:ind w:right="1"/>
              <w:jc w:val="center"/>
              <w:rPr>
                <w:rFonts w:asciiTheme="minorHAnsi" w:hAnsiTheme="minorHAnsi"/>
              </w:rPr>
            </w:pPr>
            <w:r w:rsidRPr="009137E5">
              <w:rPr>
                <w:rFonts w:asciiTheme="minorHAnsi" w:hAnsiTheme="minorHAnsi" w:cs="Arial"/>
                <w:b/>
                <w:bCs/>
                <w:spacing w:val="-3"/>
                <w:sz w:val="16"/>
                <w:szCs w:val="16"/>
              </w:rPr>
              <w:t>2</w:t>
            </w:r>
            <w:r w:rsidRPr="009137E5">
              <w:rPr>
                <w:rFonts w:asciiTheme="minorHAnsi" w:hAnsiTheme="minorHAnsi" w:cs="Arial"/>
                <w:b/>
                <w:bCs/>
                <w:spacing w:val="-1"/>
                <w:sz w:val="16"/>
                <w:szCs w:val="16"/>
              </w:rPr>
              <w:t>,</w:t>
            </w:r>
            <w:r w:rsidRPr="009137E5">
              <w:rPr>
                <w:rFonts w:asciiTheme="minorHAnsi" w:hAnsiTheme="minorHAnsi" w:cs="Arial"/>
                <w:b/>
                <w:bCs/>
                <w:spacing w:val="3"/>
                <w:sz w:val="16"/>
                <w:szCs w:val="16"/>
              </w:rPr>
              <w:t>8</w:t>
            </w:r>
            <w:r w:rsidRPr="009137E5">
              <w:rPr>
                <w:rFonts w:asciiTheme="minorHAnsi" w:hAnsiTheme="minorHAnsi" w:cs="Arial"/>
                <w:b/>
                <w:bCs/>
                <w:sz w:val="16"/>
                <w:szCs w:val="16"/>
              </w:rPr>
              <w:t>4</w:t>
            </w:r>
            <w:r w:rsidRPr="009137E5">
              <w:rPr>
                <w:rFonts w:asciiTheme="minorHAnsi" w:hAnsiTheme="minorHAnsi" w:cs="Arial"/>
                <w:b/>
                <w:bCs/>
                <w:spacing w:val="-7"/>
                <w:sz w:val="16"/>
                <w:szCs w:val="16"/>
              </w:rPr>
              <w:t xml:space="preserve"> </w:t>
            </w:r>
            <w:r w:rsidRPr="009137E5">
              <w:rPr>
                <w:rFonts w:asciiTheme="minorHAnsi" w:hAnsiTheme="minorHAnsi" w:cs="Arial"/>
                <w:b/>
                <w:bCs/>
                <w:sz w:val="16"/>
                <w:szCs w:val="16"/>
              </w:rPr>
              <w:t>x</w:t>
            </w:r>
            <w:r w:rsidRPr="009137E5">
              <w:rPr>
                <w:rFonts w:asciiTheme="minorHAnsi" w:hAnsiTheme="minorHAnsi" w:cs="Arial"/>
                <w:b/>
                <w:bCs/>
                <w:spacing w:val="-10"/>
                <w:sz w:val="16"/>
                <w:szCs w:val="16"/>
              </w:rPr>
              <w:t xml:space="preserve"> </w:t>
            </w:r>
            <w:r w:rsidRPr="009137E5">
              <w:rPr>
                <w:rFonts w:asciiTheme="minorHAnsi" w:hAnsiTheme="minorHAnsi" w:cs="Arial"/>
                <w:b/>
                <w:bCs/>
                <w:spacing w:val="4"/>
                <w:sz w:val="16"/>
                <w:szCs w:val="16"/>
              </w:rPr>
              <w:t>(</w:t>
            </w:r>
            <w:r w:rsidRPr="009137E5">
              <w:rPr>
                <w:rFonts w:asciiTheme="minorHAnsi" w:hAnsiTheme="minorHAnsi" w:cs="Arial"/>
                <w:b/>
                <w:bCs/>
                <w:spacing w:val="-3"/>
                <w:sz w:val="16"/>
                <w:szCs w:val="16"/>
              </w:rPr>
              <w:t>e</w:t>
            </w:r>
            <w:r w:rsidRPr="009137E5">
              <w:rPr>
                <w:rFonts w:asciiTheme="minorHAnsi" w:hAnsiTheme="minorHAnsi" w:cs="Arial"/>
                <w:b/>
                <w:bCs/>
                <w:sz w:val="16"/>
                <w:szCs w:val="16"/>
              </w:rPr>
              <w:t>)</w:t>
            </w:r>
            <w:r w:rsidRPr="009137E5">
              <w:rPr>
                <w:rFonts w:asciiTheme="minorHAnsi" w:hAnsiTheme="minorHAnsi" w:cs="Arial"/>
                <w:b/>
                <w:bCs/>
                <w:spacing w:val="-1"/>
                <w:sz w:val="16"/>
                <w:szCs w:val="16"/>
              </w:rPr>
              <w:t>/</w:t>
            </w:r>
            <w:r w:rsidRPr="009137E5">
              <w:rPr>
                <w:rFonts w:asciiTheme="minorHAnsi" w:hAnsiTheme="minorHAnsi" w:cs="Arial"/>
                <w:b/>
                <w:bCs/>
                <w:sz w:val="16"/>
                <w:szCs w:val="16"/>
              </w:rPr>
              <w:t>(</w:t>
            </w:r>
            <w:r w:rsidRPr="009137E5">
              <w:rPr>
                <w:rFonts w:asciiTheme="minorHAnsi" w:hAnsiTheme="minorHAnsi" w:cs="Arial"/>
                <w:b/>
                <w:bCs/>
                <w:spacing w:val="-1"/>
                <w:sz w:val="16"/>
                <w:szCs w:val="16"/>
              </w:rPr>
              <w:t>b</w:t>
            </w:r>
            <w:r w:rsidRPr="009137E5">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3DA7F105" w14:textId="77777777" w:rsidR="00D91BE6" w:rsidRPr="009137E5" w:rsidRDefault="00D91BE6" w:rsidP="00AA58A5">
            <w:pPr>
              <w:pStyle w:val="TableParagraph"/>
              <w:kinsoku w:val="0"/>
              <w:overflowPunct w:val="0"/>
              <w:spacing w:before="69" w:line="183" w:lineRule="exact"/>
              <w:ind w:left="685"/>
              <w:rPr>
                <w:rFonts w:asciiTheme="minorHAnsi" w:hAnsiTheme="minorHAnsi"/>
              </w:rPr>
            </w:pPr>
            <w:r w:rsidRPr="009137E5">
              <w:rPr>
                <w:rFonts w:asciiTheme="minorHAnsi" w:hAnsiTheme="minorHAnsi" w:cs="Arial"/>
                <w:b/>
                <w:bCs/>
                <w:spacing w:val="-3"/>
                <w:sz w:val="16"/>
                <w:szCs w:val="16"/>
              </w:rPr>
              <w:t>0</w:t>
            </w:r>
            <w:r w:rsidRPr="009137E5">
              <w:rPr>
                <w:rFonts w:asciiTheme="minorHAnsi" w:hAnsiTheme="minorHAnsi" w:cs="Arial"/>
                <w:b/>
                <w:bCs/>
                <w:spacing w:val="-1"/>
                <w:sz w:val="16"/>
                <w:szCs w:val="16"/>
              </w:rPr>
              <w:t>,</w:t>
            </w:r>
            <w:r w:rsidRPr="009137E5">
              <w:rPr>
                <w:rFonts w:asciiTheme="minorHAnsi" w:hAnsiTheme="minorHAnsi" w:cs="Arial"/>
                <w:b/>
                <w:bCs/>
                <w:spacing w:val="3"/>
                <w:sz w:val="16"/>
                <w:szCs w:val="16"/>
              </w:rPr>
              <w:t>0</w:t>
            </w:r>
            <w:r w:rsidRPr="009137E5">
              <w:rPr>
                <w:rFonts w:asciiTheme="minorHAnsi" w:hAnsiTheme="minorHAnsi" w:cs="Arial"/>
                <w:b/>
                <w:bCs/>
                <w:spacing w:val="-3"/>
                <w:sz w:val="16"/>
                <w:szCs w:val="16"/>
              </w:rPr>
              <w:t>0</w:t>
            </w:r>
            <w:r w:rsidRPr="009137E5">
              <w:rPr>
                <w:rFonts w:asciiTheme="minorHAnsi" w:hAnsiTheme="minorHAnsi" w:cs="Arial"/>
                <w:b/>
                <w:bCs/>
                <w:spacing w:val="3"/>
                <w:sz w:val="16"/>
                <w:szCs w:val="16"/>
              </w:rPr>
              <w:t>11</w:t>
            </w:r>
          </w:p>
        </w:tc>
        <w:tc>
          <w:tcPr>
            <w:tcW w:w="562" w:type="dxa"/>
            <w:tcBorders>
              <w:top w:val="single" w:sz="4" w:space="0" w:color="000000"/>
              <w:left w:val="single" w:sz="4" w:space="0" w:color="000000"/>
              <w:bottom w:val="single" w:sz="4" w:space="0" w:color="000000"/>
              <w:right w:val="single" w:sz="4" w:space="0" w:color="000000"/>
            </w:tcBorders>
          </w:tcPr>
          <w:p w14:paraId="6ED60F93" w14:textId="77777777" w:rsidR="00D91BE6" w:rsidRPr="009137E5" w:rsidRDefault="00D91BE6" w:rsidP="00AA58A5">
            <w:pPr>
              <w:rPr>
                <w:rFonts w:asciiTheme="minorHAnsi" w:hAnsiTheme="minorHAnsi"/>
              </w:rPr>
            </w:pPr>
          </w:p>
        </w:tc>
      </w:tr>
      <w:tr w:rsidR="00D91BE6" w:rsidRPr="009137E5" w14:paraId="055FAAB0"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6923889A" w14:textId="77777777" w:rsidR="00D91BE6" w:rsidRPr="009137E5"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133C7E2C" w14:textId="77777777" w:rsidR="00D91BE6" w:rsidRPr="009137E5"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12C12BFD" w14:textId="77777777" w:rsidR="00D91BE6" w:rsidRPr="009137E5"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17C13FC3" w14:textId="77777777" w:rsidR="00D91BE6" w:rsidRPr="009137E5"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6BB7CDD1" w14:textId="77777777" w:rsidR="00D91BE6" w:rsidRPr="009137E5" w:rsidRDefault="00D91BE6" w:rsidP="00AA58A5">
            <w:pPr>
              <w:rPr>
                <w:rFonts w:asciiTheme="minorHAnsi" w:hAnsiTheme="minorHAnsi"/>
              </w:rPr>
            </w:pPr>
          </w:p>
        </w:tc>
      </w:tr>
      <w:tr w:rsidR="00D91BE6" w:rsidRPr="009137E5" w14:paraId="39F2A2A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4223DACF"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b/>
                <w:bCs/>
                <w:spacing w:val="-2"/>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n</w:t>
            </w:r>
            <w:r w:rsidRPr="009137E5">
              <w:rPr>
                <w:rFonts w:asciiTheme="minorHAnsi" w:hAnsiTheme="minorHAnsi" w:cs="Arial"/>
                <w:b/>
                <w:bCs/>
                <w:spacing w:val="-2"/>
                <w:sz w:val="16"/>
                <w:szCs w:val="16"/>
              </w:rPr>
              <w:t>s</w:t>
            </w:r>
            <w:r w:rsidRPr="009137E5">
              <w:rPr>
                <w:rFonts w:asciiTheme="minorHAnsi" w:hAnsiTheme="minorHAnsi" w:cs="Arial"/>
                <w:b/>
                <w:bCs/>
                <w:spacing w:val="3"/>
                <w:sz w:val="16"/>
                <w:szCs w:val="16"/>
              </w:rPr>
              <w:t>u</w:t>
            </w:r>
            <w:r w:rsidRPr="009137E5">
              <w:rPr>
                <w:rFonts w:asciiTheme="minorHAnsi" w:hAnsiTheme="minorHAnsi" w:cs="Arial"/>
                <w:b/>
                <w:bCs/>
                <w:spacing w:val="-2"/>
                <w:sz w:val="16"/>
                <w:szCs w:val="16"/>
              </w:rPr>
              <w:t>m</w:t>
            </w:r>
            <w:r w:rsidRPr="009137E5">
              <w:rPr>
                <w:rFonts w:asciiTheme="minorHAnsi" w:hAnsiTheme="minorHAnsi" w:cs="Arial"/>
                <w:b/>
                <w:bCs/>
                <w:sz w:val="16"/>
                <w:szCs w:val="16"/>
              </w:rPr>
              <w:t>o</w:t>
            </w:r>
            <w:r w:rsidRPr="009137E5">
              <w:rPr>
                <w:rFonts w:asciiTheme="minorHAnsi" w:hAnsiTheme="minorHAnsi" w:cs="Arial"/>
                <w:b/>
                <w:bCs/>
                <w:spacing w:val="-11"/>
                <w:sz w:val="16"/>
                <w:szCs w:val="16"/>
              </w:rPr>
              <w:t xml:space="preserve"> </w:t>
            </w:r>
            <w:r w:rsidRPr="009137E5">
              <w:rPr>
                <w:rFonts w:asciiTheme="minorHAnsi" w:hAnsiTheme="minorHAnsi" w:cs="Arial"/>
                <w:b/>
                <w:bCs/>
                <w:spacing w:val="-1"/>
                <w:sz w:val="16"/>
                <w:szCs w:val="16"/>
              </w:rPr>
              <w:t>g</w:t>
            </w:r>
            <w:r w:rsidRPr="009137E5">
              <w:rPr>
                <w:rFonts w:asciiTheme="minorHAnsi" w:hAnsiTheme="minorHAnsi" w:cs="Arial"/>
                <w:b/>
                <w:bCs/>
                <w:spacing w:val="3"/>
                <w:sz w:val="16"/>
                <w:szCs w:val="16"/>
              </w:rPr>
              <w:t>o</w:t>
            </w:r>
            <w:r w:rsidRPr="009137E5">
              <w:rPr>
                <w:rFonts w:asciiTheme="minorHAnsi" w:hAnsiTheme="minorHAnsi" w:cs="Arial"/>
                <w:b/>
                <w:bCs/>
                <w:spacing w:val="-2"/>
                <w:sz w:val="16"/>
                <w:szCs w:val="16"/>
              </w:rPr>
              <w:t>m</w:t>
            </w:r>
            <w:r w:rsidRPr="009137E5">
              <w:rPr>
                <w:rFonts w:asciiTheme="minorHAnsi" w:hAnsiTheme="minorHAnsi" w:cs="Arial"/>
                <w:b/>
                <w:bCs/>
                <w:spacing w:val="3"/>
                <w:sz w:val="16"/>
                <w:szCs w:val="16"/>
              </w:rPr>
              <w:t>m</w:t>
            </w:r>
            <w:r w:rsidRPr="009137E5">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748E0BDE" w14:textId="77777777" w:rsidR="00D91BE6" w:rsidRPr="009137E5" w:rsidRDefault="00D91BE6" w:rsidP="00AA58A5">
            <w:pPr>
              <w:pStyle w:val="TableParagraph"/>
              <w:kinsoku w:val="0"/>
              <w:overflowPunct w:val="0"/>
              <w:spacing w:before="69" w:line="183" w:lineRule="exact"/>
              <w:ind w:right="6"/>
              <w:jc w:val="center"/>
              <w:rPr>
                <w:rFonts w:asciiTheme="minorHAnsi" w:hAnsiTheme="minorHAnsi"/>
              </w:rPr>
            </w:pPr>
            <w:r w:rsidRPr="009137E5">
              <w:rPr>
                <w:rFonts w:asciiTheme="minorHAnsi" w:hAnsiTheme="minorHAnsi" w:cs="Arial"/>
                <w:b/>
                <w:bCs/>
                <w:spacing w:val="-2"/>
                <w:sz w:val="16"/>
                <w:szCs w:val="16"/>
              </w:rPr>
              <w:t>312</w:t>
            </w:r>
            <w:r w:rsidRPr="009137E5">
              <w:rPr>
                <w:rFonts w:asciiTheme="minorHAnsi" w:hAnsiTheme="minorHAnsi" w:cs="Arial"/>
                <w:b/>
                <w:bCs/>
                <w:sz w:val="16"/>
                <w:szCs w:val="16"/>
              </w:rPr>
              <w:t>*</w:t>
            </w:r>
            <w:r w:rsidRPr="009137E5">
              <w:rPr>
                <w:rFonts w:asciiTheme="minorHAnsi" w:hAnsiTheme="minorHAnsi" w:cs="Arial"/>
                <w:b/>
                <w:bCs/>
                <w:spacing w:val="3"/>
                <w:sz w:val="16"/>
                <w:szCs w:val="16"/>
              </w:rPr>
              <w:t>6</w:t>
            </w:r>
            <w:r w:rsidRPr="009137E5">
              <w:rPr>
                <w:rFonts w:asciiTheme="minorHAnsi" w:hAnsiTheme="minorHAnsi" w:cs="Arial"/>
                <w:b/>
                <w:bCs/>
                <w:spacing w:val="-1"/>
                <w:sz w:val="16"/>
                <w:szCs w:val="16"/>
              </w:rPr>
              <w:t>/</w:t>
            </w:r>
            <w:r w:rsidRPr="009137E5">
              <w:rPr>
                <w:rFonts w:asciiTheme="minorHAnsi" w:hAnsiTheme="minorHAnsi" w:cs="Arial"/>
                <w:b/>
                <w:bCs/>
                <w:sz w:val="16"/>
                <w:szCs w:val="16"/>
              </w:rPr>
              <w:t>(f</w:t>
            </w:r>
            <w:r w:rsidRPr="009137E5">
              <w:rPr>
                <w:rFonts w:asciiTheme="minorHAnsi" w:hAnsiTheme="minorHAnsi" w:cs="Arial"/>
                <w:b/>
                <w:bCs/>
                <w:spacing w:val="4"/>
                <w:sz w:val="16"/>
                <w:szCs w:val="16"/>
              </w:rPr>
              <w:t>)</w:t>
            </w:r>
            <w:r w:rsidRPr="009137E5">
              <w:rPr>
                <w:rFonts w:asciiTheme="minorHAnsi" w:hAnsiTheme="minorHAnsi" w:cs="Arial"/>
                <w:b/>
                <w:bCs/>
                <w:spacing w:val="-2"/>
                <w:sz w:val="16"/>
                <w:szCs w:val="16"/>
              </w:rPr>
              <w:t>x</w:t>
            </w:r>
            <w:r w:rsidRPr="009137E5">
              <w:rPr>
                <w:rFonts w:asciiTheme="minorHAnsi" w:hAnsiTheme="minorHAnsi" w:cs="Arial"/>
                <w:b/>
                <w:bCs/>
                <w:sz w:val="16"/>
                <w:szCs w:val="16"/>
              </w:rPr>
              <w:t>(</w:t>
            </w:r>
            <w:r w:rsidRPr="009137E5">
              <w:rPr>
                <w:rFonts w:asciiTheme="minorHAnsi" w:hAnsiTheme="minorHAnsi" w:cs="Arial"/>
                <w:b/>
                <w:bCs/>
                <w:spacing w:val="-1"/>
                <w:sz w:val="16"/>
                <w:szCs w:val="16"/>
              </w:rPr>
              <w:t>b</w:t>
            </w:r>
            <w:r w:rsidRPr="009137E5">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086A273B" w14:textId="77777777" w:rsidR="00D91BE6" w:rsidRPr="009137E5" w:rsidRDefault="00D91BE6" w:rsidP="00AA58A5">
            <w:pPr>
              <w:pStyle w:val="TableParagraph"/>
              <w:kinsoku w:val="0"/>
              <w:overflowPunct w:val="0"/>
              <w:spacing w:before="69" w:line="183" w:lineRule="exact"/>
              <w:ind w:left="685"/>
              <w:rPr>
                <w:rFonts w:asciiTheme="minorHAnsi" w:hAnsiTheme="minorHAnsi"/>
              </w:rPr>
            </w:pPr>
            <w:r w:rsidRPr="009137E5">
              <w:rPr>
                <w:rFonts w:asciiTheme="minorHAnsi" w:hAnsiTheme="minorHAnsi" w:cs="Arial"/>
                <w:b/>
                <w:bCs/>
                <w:spacing w:val="-2"/>
                <w:sz w:val="16"/>
                <w:szCs w:val="16"/>
              </w:rPr>
              <w:t>0</w:t>
            </w:r>
            <w:r w:rsidRPr="009137E5">
              <w:rPr>
                <w:rFonts w:asciiTheme="minorHAnsi" w:hAnsiTheme="minorHAnsi" w:cs="Arial"/>
                <w:b/>
                <w:bCs/>
                <w:spacing w:val="-1"/>
                <w:sz w:val="16"/>
                <w:szCs w:val="16"/>
              </w:rPr>
              <w:t>,</w:t>
            </w:r>
            <w:r w:rsidRPr="009137E5">
              <w:rPr>
                <w:rFonts w:asciiTheme="minorHAnsi" w:hAnsiTheme="minorHAnsi" w:cs="Arial"/>
                <w:b/>
                <w:bCs/>
                <w:spacing w:val="3"/>
                <w:sz w:val="16"/>
                <w:szCs w:val="16"/>
              </w:rPr>
              <w:t>0</w:t>
            </w:r>
            <w:r w:rsidRPr="009137E5">
              <w:rPr>
                <w:rFonts w:asciiTheme="minorHAnsi" w:hAnsiTheme="minorHAnsi" w:cs="Arial"/>
                <w:b/>
                <w:bCs/>
                <w:spacing w:val="-2"/>
                <w:sz w:val="16"/>
                <w:szCs w:val="16"/>
              </w:rPr>
              <w:t>0</w:t>
            </w:r>
            <w:r w:rsidRPr="009137E5">
              <w:rPr>
                <w:rFonts w:asciiTheme="minorHAnsi" w:hAnsiTheme="minorHAnsi" w:cs="Arial"/>
                <w:b/>
                <w:bCs/>
                <w:spacing w:val="3"/>
                <w:sz w:val="16"/>
                <w:szCs w:val="16"/>
              </w:rPr>
              <w:t>96</w:t>
            </w:r>
          </w:p>
        </w:tc>
        <w:tc>
          <w:tcPr>
            <w:tcW w:w="562" w:type="dxa"/>
            <w:tcBorders>
              <w:top w:val="single" w:sz="4" w:space="0" w:color="000000"/>
              <w:left w:val="single" w:sz="4" w:space="0" w:color="000000"/>
              <w:bottom w:val="single" w:sz="4" w:space="0" w:color="000000"/>
              <w:right w:val="single" w:sz="4" w:space="0" w:color="000000"/>
            </w:tcBorders>
          </w:tcPr>
          <w:p w14:paraId="6B6FC558" w14:textId="77777777" w:rsidR="00D91BE6" w:rsidRPr="009137E5" w:rsidRDefault="00D91BE6" w:rsidP="00AA58A5">
            <w:pPr>
              <w:rPr>
                <w:rFonts w:asciiTheme="minorHAnsi" w:hAnsiTheme="minorHAnsi"/>
              </w:rPr>
            </w:pPr>
          </w:p>
        </w:tc>
      </w:tr>
      <w:tr w:rsidR="00D91BE6" w:rsidRPr="009137E5" w14:paraId="4F5A26C1" w14:textId="77777777" w:rsidTr="00AA58A5">
        <w:trPr>
          <w:trHeight w:hRule="exact" w:val="269"/>
        </w:trPr>
        <w:tc>
          <w:tcPr>
            <w:tcW w:w="2910" w:type="dxa"/>
            <w:tcBorders>
              <w:top w:val="single" w:sz="4" w:space="0" w:color="000000"/>
              <w:left w:val="single" w:sz="4" w:space="0" w:color="000000"/>
              <w:bottom w:val="single" w:sz="4" w:space="0" w:color="000000"/>
              <w:right w:val="single" w:sz="4" w:space="0" w:color="000000"/>
            </w:tcBorders>
          </w:tcPr>
          <w:p w14:paraId="2C579B4B" w14:textId="77777777" w:rsidR="00D91BE6" w:rsidRPr="009137E5"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37ED5AEC" w14:textId="77777777" w:rsidR="00D91BE6" w:rsidRPr="009137E5"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27C5DEEF" w14:textId="77777777" w:rsidR="00D91BE6" w:rsidRPr="009137E5"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6D065070" w14:textId="77777777" w:rsidR="00D91BE6" w:rsidRPr="009137E5"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2648BBD2" w14:textId="77777777" w:rsidR="00D91BE6" w:rsidRPr="009137E5" w:rsidRDefault="00D91BE6" w:rsidP="00AA58A5">
            <w:pPr>
              <w:rPr>
                <w:rFonts w:asciiTheme="minorHAnsi" w:hAnsiTheme="minorHAnsi"/>
              </w:rPr>
            </w:pPr>
          </w:p>
        </w:tc>
      </w:tr>
      <w:tr w:rsidR="00D91BE6" w:rsidRPr="009137E5" w14:paraId="34907D7D"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508D8E2F" w14:textId="77777777" w:rsidR="00D91BE6" w:rsidRPr="009137E5" w:rsidRDefault="00D91BE6" w:rsidP="00AA58A5">
            <w:pPr>
              <w:pStyle w:val="TableParagraph"/>
              <w:kinsoku w:val="0"/>
              <w:overflowPunct w:val="0"/>
              <w:spacing w:before="65"/>
              <w:ind w:left="66"/>
              <w:rPr>
                <w:rFonts w:asciiTheme="minorHAnsi" w:hAnsiTheme="minorHAnsi"/>
              </w:rPr>
            </w:pPr>
            <w:r w:rsidRPr="009137E5">
              <w:rPr>
                <w:rFonts w:asciiTheme="minorHAnsi" w:hAnsiTheme="minorHAnsi" w:cs="Arial"/>
                <w:b/>
                <w:bCs/>
                <w:spacing w:val="-2"/>
                <w:w w:val="95"/>
                <w:sz w:val="16"/>
                <w:szCs w:val="16"/>
              </w:rPr>
              <w:t>a</w:t>
            </w:r>
            <w:r w:rsidRPr="009137E5">
              <w:rPr>
                <w:rFonts w:asciiTheme="minorHAnsi" w:hAnsiTheme="minorHAnsi" w:cs="Arial"/>
                <w:b/>
                <w:bCs/>
                <w:spacing w:val="2"/>
                <w:w w:val="95"/>
                <w:sz w:val="16"/>
                <w:szCs w:val="16"/>
              </w:rPr>
              <w:t>s</w:t>
            </w:r>
            <w:r w:rsidRPr="009137E5">
              <w:rPr>
                <w:rFonts w:asciiTheme="minorHAnsi" w:hAnsiTheme="minorHAnsi" w:cs="Arial"/>
                <w:b/>
                <w:bCs/>
                <w:spacing w:val="-2"/>
                <w:w w:val="95"/>
                <w:sz w:val="16"/>
                <w:szCs w:val="16"/>
              </w:rPr>
              <w:t>s</w:t>
            </w:r>
            <w:r w:rsidRPr="009137E5">
              <w:rPr>
                <w:rFonts w:asciiTheme="minorHAnsi" w:hAnsiTheme="minorHAnsi" w:cs="Arial"/>
                <w:b/>
                <w:bCs/>
                <w:spacing w:val="-1"/>
                <w:w w:val="95"/>
                <w:sz w:val="16"/>
                <w:szCs w:val="16"/>
              </w:rPr>
              <w:t>i</w:t>
            </w:r>
            <w:r w:rsidRPr="009137E5">
              <w:rPr>
                <w:rFonts w:asciiTheme="minorHAnsi" w:hAnsiTheme="minorHAnsi" w:cs="Arial"/>
                <w:b/>
                <w:bCs/>
                <w:spacing w:val="2"/>
                <w:w w:val="95"/>
                <w:sz w:val="16"/>
                <w:szCs w:val="16"/>
              </w:rPr>
              <w:t>c</w:t>
            </w:r>
            <w:r w:rsidRPr="009137E5">
              <w:rPr>
                <w:rFonts w:asciiTheme="minorHAnsi" w:hAnsiTheme="minorHAnsi" w:cs="Arial"/>
                <w:b/>
                <w:bCs/>
                <w:spacing w:val="-1"/>
                <w:w w:val="95"/>
                <w:sz w:val="16"/>
                <w:szCs w:val="16"/>
              </w:rPr>
              <w:t>u</w:t>
            </w:r>
            <w:r w:rsidRPr="009137E5">
              <w:rPr>
                <w:rFonts w:asciiTheme="minorHAnsi" w:hAnsiTheme="minorHAnsi" w:cs="Arial"/>
                <w:b/>
                <w:bCs/>
                <w:w w:val="95"/>
                <w:sz w:val="16"/>
                <w:szCs w:val="16"/>
              </w:rPr>
              <w:t>r</w:t>
            </w:r>
            <w:r w:rsidRPr="009137E5">
              <w:rPr>
                <w:rFonts w:asciiTheme="minorHAnsi" w:hAnsiTheme="minorHAnsi" w:cs="Arial"/>
                <w:b/>
                <w:bCs/>
                <w:spacing w:val="-2"/>
                <w:w w:val="95"/>
                <w:sz w:val="16"/>
                <w:szCs w:val="16"/>
              </w:rPr>
              <w:t>a</w:t>
            </w:r>
            <w:r w:rsidRPr="009137E5">
              <w:rPr>
                <w:rFonts w:asciiTheme="minorHAnsi" w:hAnsiTheme="minorHAnsi" w:cs="Arial"/>
                <w:b/>
                <w:bCs/>
                <w:spacing w:val="1"/>
                <w:w w:val="95"/>
                <w:sz w:val="16"/>
                <w:szCs w:val="16"/>
              </w:rPr>
              <w:t>z</w:t>
            </w:r>
            <w:r w:rsidRPr="009137E5">
              <w:rPr>
                <w:rFonts w:asciiTheme="minorHAnsi" w:hAnsiTheme="minorHAnsi" w:cs="Arial"/>
                <w:b/>
                <w:bCs/>
                <w:spacing w:val="2"/>
                <w:w w:val="95"/>
                <w:sz w:val="16"/>
                <w:szCs w:val="16"/>
              </w:rPr>
              <w:t>i</w:t>
            </w:r>
            <w:r w:rsidRPr="009137E5">
              <w:rPr>
                <w:rFonts w:asciiTheme="minorHAnsi" w:hAnsiTheme="minorHAnsi" w:cs="Arial"/>
                <w:b/>
                <w:bCs/>
                <w:spacing w:val="-1"/>
                <w:w w:val="95"/>
                <w:sz w:val="16"/>
                <w:szCs w:val="16"/>
              </w:rPr>
              <w:t>on</w:t>
            </w:r>
            <w:r w:rsidRPr="009137E5">
              <w:rPr>
                <w:rFonts w:asciiTheme="minorHAnsi" w:hAnsiTheme="minorHAnsi" w:cs="Arial"/>
                <w:b/>
                <w:bCs/>
                <w:w w:val="95"/>
                <w:sz w:val="16"/>
                <w:szCs w:val="16"/>
              </w:rPr>
              <w:t xml:space="preserve">e </w:t>
            </w:r>
            <w:r w:rsidRPr="009137E5">
              <w:rPr>
                <w:rFonts w:asciiTheme="minorHAnsi" w:hAnsiTheme="minorHAnsi" w:cs="Arial"/>
                <w:b/>
                <w:bCs/>
                <w:spacing w:val="20"/>
                <w:w w:val="95"/>
                <w:sz w:val="16"/>
                <w:szCs w:val="16"/>
              </w:rPr>
              <w:t xml:space="preserve"> </w:t>
            </w:r>
            <w:r w:rsidRPr="009137E5">
              <w:rPr>
                <w:rFonts w:asciiTheme="minorHAnsi" w:hAnsiTheme="minorHAnsi" w:cs="Arial"/>
                <w:b/>
                <w:bCs/>
                <w:w w:val="95"/>
                <w:sz w:val="16"/>
                <w:szCs w:val="16"/>
              </w:rPr>
              <w:t>RC</w:t>
            </w:r>
            <w:r w:rsidRPr="009137E5">
              <w:rPr>
                <w:rFonts w:asciiTheme="minorHAnsi" w:hAnsiTheme="minorHAnsi" w:cs="Arial"/>
                <w:b/>
                <w:bCs/>
                <w:spacing w:val="2"/>
                <w:w w:val="95"/>
                <w:sz w:val="16"/>
                <w:szCs w:val="16"/>
              </w:rPr>
              <w:t>+</w:t>
            </w:r>
            <w:r w:rsidRPr="009137E5">
              <w:rPr>
                <w:rFonts w:asciiTheme="minorHAnsi" w:hAnsiTheme="minorHAnsi" w:cs="Arial"/>
                <w:b/>
                <w:bCs/>
                <w:w w:val="95"/>
                <w:sz w:val="16"/>
                <w:szCs w:val="16"/>
              </w:rPr>
              <w:t>B</w:t>
            </w:r>
            <w:r w:rsidRPr="009137E5">
              <w:rPr>
                <w:rFonts w:asciiTheme="minorHAnsi" w:hAnsiTheme="minorHAnsi" w:cs="Arial"/>
                <w:b/>
                <w:bCs/>
                <w:spacing w:val="-1"/>
                <w:w w:val="95"/>
                <w:sz w:val="16"/>
                <w:szCs w:val="16"/>
              </w:rPr>
              <w:t>ol</w:t>
            </w:r>
            <w:r w:rsidRPr="009137E5">
              <w:rPr>
                <w:rFonts w:asciiTheme="minorHAnsi" w:hAnsiTheme="minorHAnsi" w:cs="Arial"/>
                <w:b/>
                <w:bCs/>
                <w:spacing w:val="2"/>
                <w:w w:val="95"/>
                <w:sz w:val="16"/>
                <w:szCs w:val="16"/>
              </w:rPr>
              <w:t>l</w:t>
            </w:r>
            <w:r w:rsidRPr="009137E5">
              <w:rPr>
                <w:rFonts w:asciiTheme="minorHAnsi" w:hAnsiTheme="minorHAnsi" w:cs="Arial"/>
                <w:b/>
                <w:bCs/>
                <w:w w:val="95"/>
                <w:sz w:val="16"/>
                <w:szCs w:val="16"/>
              </w:rPr>
              <w:t>o</w:t>
            </w:r>
          </w:p>
        </w:tc>
        <w:tc>
          <w:tcPr>
            <w:tcW w:w="5057" w:type="dxa"/>
            <w:gridSpan w:val="2"/>
            <w:tcBorders>
              <w:top w:val="single" w:sz="4" w:space="0" w:color="000000"/>
              <w:left w:val="single" w:sz="4" w:space="0" w:color="000000"/>
              <w:bottom w:val="single" w:sz="4" w:space="0" w:color="000000"/>
              <w:right w:val="single" w:sz="4" w:space="0" w:color="000000"/>
            </w:tcBorders>
          </w:tcPr>
          <w:p w14:paraId="61947345" w14:textId="77777777" w:rsidR="00D91BE6" w:rsidRPr="009137E5" w:rsidRDefault="00D91BE6" w:rsidP="00AA58A5">
            <w:pPr>
              <w:pStyle w:val="TableParagraph"/>
              <w:kinsoku w:val="0"/>
              <w:overflowPunct w:val="0"/>
              <w:spacing w:before="65"/>
              <w:ind w:right="1"/>
              <w:jc w:val="center"/>
              <w:rPr>
                <w:rFonts w:asciiTheme="minorHAnsi" w:hAnsiTheme="minorHAnsi"/>
              </w:rPr>
            </w:pPr>
            <w:r w:rsidRPr="009137E5">
              <w:rPr>
                <w:rFonts w:asciiTheme="minorHAnsi" w:hAnsiTheme="minorHAnsi" w:cs="Arial"/>
                <w:b/>
                <w:bCs/>
                <w:spacing w:val="-3"/>
                <w:sz w:val="16"/>
                <w:szCs w:val="16"/>
              </w:rPr>
              <w:t>1</w:t>
            </w:r>
            <w:r w:rsidRPr="009137E5">
              <w:rPr>
                <w:rFonts w:asciiTheme="minorHAnsi" w:hAnsiTheme="minorHAnsi" w:cs="Arial"/>
                <w:b/>
                <w:bCs/>
                <w:spacing w:val="3"/>
                <w:sz w:val="16"/>
                <w:szCs w:val="16"/>
              </w:rPr>
              <w:t>1</w:t>
            </w:r>
            <w:r w:rsidRPr="009137E5">
              <w:rPr>
                <w:rFonts w:asciiTheme="minorHAnsi" w:hAnsiTheme="minorHAnsi" w:cs="Arial"/>
                <w:b/>
                <w:bCs/>
                <w:spacing w:val="-3"/>
                <w:sz w:val="16"/>
                <w:szCs w:val="16"/>
              </w:rPr>
              <w:t>36</w:t>
            </w:r>
            <w:r w:rsidRPr="009137E5">
              <w:rPr>
                <w:rFonts w:asciiTheme="minorHAnsi" w:hAnsiTheme="minorHAnsi" w:cs="Arial"/>
                <w:b/>
                <w:bCs/>
                <w:spacing w:val="3"/>
                <w:sz w:val="16"/>
                <w:szCs w:val="16"/>
              </w:rPr>
              <w:t>,</w:t>
            </w:r>
            <w:r w:rsidRPr="009137E5">
              <w:rPr>
                <w:rFonts w:asciiTheme="minorHAnsi" w:hAnsiTheme="minorHAnsi" w:cs="Arial"/>
                <w:b/>
                <w:bCs/>
                <w:spacing w:val="-3"/>
                <w:sz w:val="16"/>
                <w:szCs w:val="16"/>
              </w:rPr>
              <w:t>2</w:t>
            </w:r>
            <w:r w:rsidRPr="009137E5">
              <w:rPr>
                <w:rFonts w:asciiTheme="minorHAnsi" w:hAnsiTheme="minorHAnsi" w:cs="Arial"/>
                <w:b/>
                <w:bCs/>
                <w:sz w:val="16"/>
                <w:szCs w:val="16"/>
              </w:rPr>
              <w:t>1</w:t>
            </w:r>
            <w:r w:rsidRPr="009137E5">
              <w:rPr>
                <w:rFonts w:asciiTheme="minorHAnsi" w:hAnsiTheme="minorHAnsi" w:cs="Arial"/>
                <w:b/>
                <w:bCs/>
                <w:spacing w:val="-3"/>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40"/>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5"/>
                <w:sz w:val="16"/>
                <w:szCs w:val="16"/>
              </w:rPr>
              <w:t xml:space="preserve"> </w:t>
            </w:r>
            <w:r w:rsidRPr="009137E5">
              <w:rPr>
                <w:rFonts w:asciiTheme="minorHAnsi" w:hAnsiTheme="minorHAnsi" w:cs="Arial"/>
                <w:b/>
                <w:bCs/>
                <w:sz w:val="16"/>
                <w:szCs w:val="16"/>
              </w:rPr>
              <w:t>c</w:t>
            </w:r>
            <w:r w:rsidRPr="009137E5">
              <w:rPr>
                <w:rFonts w:asciiTheme="minorHAnsi" w:hAnsiTheme="minorHAnsi" w:cs="Arial"/>
                <w:b/>
                <w:bCs/>
                <w:spacing w:val="-2"/>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5"/>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3"/>
                <w:sz w:val="16"/>
                <w:szCs w:val="16"/>
              </w:rPr>
              <w:t>b</w:t>
            </w:r>
            <w:r w:rsidRPr="009137E5">
              <w:rPr>
                <w:rFonts w:asciiTheme="minorHAnsi" w:hAnsiTheme="minorHAnsi" w:cs="Arial"/>
                <w:b/>
                <w:bCs/>
                <w:sz w:val="16"/>
                <w:szCs w:val="16"/>
              </w:rPr>
              <w:t>)</w:t>
            </w:r>
          </w:p>
        </w:tc>
        <w:tc>
          <w:tcPr>
            <w:tcW w:w="1253" w:type="dxa"/>
            <w:tcBorders>
              <w:top w:val="single" w:sz="4" w:space="0" w:color="000000"/>
              <w:left w:val="single" w:sz="4" w:space="0" w:color="000000"/>
              <w:bottom w:val="single" w:sz="4" w:space="0" w:color="000000"/>
              <w:right w:val="single" w:sz="4" w:space="0" w:color="000000"/>
            </w:tcBorders>
          </w:tcPr>
          <w:p w14:paraId="171701E0" w14:textId="77777777" w:rsidR="00D91BE6" w:rsidRPr="009137E5" w:rsidRDefault="00D91BE6" w:rsidP="00AA58A5">
            <w:pPr>
              <w:pStyle w:val="TableParagraph"/>
              <w:kinsoku w:val="0"/>
              <w:overflowPunct w:val="0"/>
              <w:spacing w:before="65"/>
              <w:ind w:left="685"/>
              <w:rPr>
                <w:rFonts w:asciiTheme="minorHAnsi" w:hAnsiTheme="minorHAnsi"/>
              </w:rPr>
            </w:pPr>
            <w:r w:rsidRPr="009137E5">
              <w:rPr>
                <w:rFonts w:asciiTheme="minorHAnsi" w:hAnsiTheme="minorHAnsi" w:cs="Arial"/>
                <w:b/>
                <w:bCs/>
                <w:spacing w:val="-3"/>
                <w:sz w:val="16"/>
                <w:szCs w:val="16"/>
              </w:rPr>
              <w:t>0</w:t>
            </w:r>
            <w:r w:rsidRPr="009137E5">
              <w:rPr>
                <w:rFonts w:asciiTheme="minorHAnsi" w:hAnsiTheme="minorHAnsi" w:cs="Arial"/>
                <w:b/>
                <w:bCs/>
                <w:spacing w:val="-1"/>
                <w:sz w:val="16"/>
                <w:szCs w:val="16"/>
              </w:rPr>
              <w:t>,</w:t>
            </w:r>
            <w:r w:rsidRPr="009137E5">
              <w:rPr>
                <w:rFonts w:asciiTheme="minorHAnsi" w:hAnsiTheme="minorHAnsi" w:cs="Arial"/>
                <w:b/>
                <w:bCs/>
                <w:spacing w:val="3"/>
                <w:sz w:val="16"/>
                <w:szCs w:val="16"/>
              </w:rPr>
              <w:t>0</w:t>
            </w:r>
            <w:r w:rsidRPr="009137E5">
              <w:rPr>
                <w:rFonts w:asciiTheme="minorHAnsi" w:hAnsiTheme="minorHAnsi" w:cs="Arial"/>
                <w:b/>
                <w:bCs/>
                <w:spacing w:val="-3"/>
                <w:sz w:val="16"/>
                <w:szCs w:val="16"/>
              </w:rPr>
              <w:t>0</w:t>
            </w:r>
            <w:r w:rsidRPr="009137E5">
              <w:rPr>
                <w:rFonts w:asciiTheme="minorHAnsi" w:hAnsiTheme="minorHAnsi" w:cs="Arial"/>
                <w:b/>
                <w:bCs/>
                <w:spacing w:val="3"/>
                <w:sz w:val="16"/>
                <w:szCs w:val="16"/>
              </w:rPr>
              <w:t>8</w:t>
            </w:r>
            <w:r w:rsidRPr="009137E5">
              <w:rPr>
                <w:rFonts w:asciiTheme="minorHAnsi" w:hAnsiTheme="minorHAnsi" w:cs="Arial"/>
                <w:b/>
                <w:bCs/>
                <w:sz w:val="16"/>
                <w:szCs w:val="16"/>
              </w:rPr>
              <w:t>4</w:t>
            </w:r>
          </w:p>
        </w:tc>
        <w:tc>
          <w:tcPr>
            <w:tcW w:w="562" w:type="dxa"/>
            <w:tcBorders>
              <w:top w:val="single" w:sz="4" w:space="0" w:color="000000"/>
              <w:left w:val="single" w:sz="4" w:space="0" w:color="000000"/>
              <w:bottom w:val="single" w:sz="4" w:space="0" w:color="000000"/>
              <w:right w:val="single" w:sz="4" w:space="0" w:color="000000"/>
            </w:tcBorders>
          </w:tcPr>
          <w:p w14:paraId="68AF9FC0" w14:textId="77777777" w:rsidR="00D91BE6" w:rsidRPr="009137E5" w:rsidRDefault="00D91BE6" w:rsidP="00AA58A5">
            <w:pPr>
              <w:rPr>
                <w:rFonts w:asciiTheme="minorHAnsi" w:hAnsiTheme="minorHAnsi"/>
              </w:rPr>
            </w:pPr>
          </w:p>
        </w:tc>
      </w:tr>
      <w:tr w:rsidR="00D91BE6" w:rsidRPr="009137E5" w14:paraId="4493D071"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262AFE1A" w14:textId="77777777" w:rsidR="00D91BE6" w:rsidRPr="009137E5" w:rsidRDefault="00D91BE6" w:rsidP="00AA58A5">
            <w:pPr>
              <w:rPr>
                <w:rFonts w:asciiTheme="minorHAnsi" w:hAnsiTheme="minorHAnsi"/>
              </w:rPr>
            </w:pPr>
          </w:p>
        </w:tc>
        <w:tc>
          <w:tcPr>
            <w:tcW w:w="4250" w:type="dxa"/>
            <w:tcBorders>
              <w:top w:val="single" w:sz="4" w:space="0" w:color="000000"/>
              <w:left w:val="single" w:sz="4" w:space="0" w:color="000000"/>
              <w:bottom w:val="single" w:sz="4" w:space="0" w:color="000000"/>
              <w:right w:val="single" w:sz="4" w:space="0" w:color="000000"/>
            </w:tcBorders>
          </w:tcPr>
          <w:p w14:paraId="5A62EF2E" w14:textId="77777777" w:rsidR="00D91BE6" w:rsidRPr="009137E5" w:rsidRDefault="00D91BE6" w:rsidP="00AA58A5">
            <w:pPr>
              <w:rPr>
                <w:rFonts w:asciiTheme="minorHAnsi" w:hAnsiTheme="minorHAnsi"/>
              </w:rPr>
            </w:pPr>
          </w:p>
        </w:tc>
        <w:tc>
          <w:tcPr>
            <w:tcW w:w="807" w:type="dxa"/>
            <w:tcBorders>
              <w:top w:val="single" w:sz="4" w:space="0" w:color="000000"/>
              <w:left w:val="single" w:sz="4" w:space="0" w:color="000000"/>
              <w:bottom w:val="single" w:sz="4" w:space="0" w:color="000000"/>
              <w:right w:val="single" w:sz="4" w:space="0" w:color="000000"/>
            </w:tcBorders>
          </w:tcPr>
          <w:p w14:paraId="207E9958" w14:textId="77777777" w:rsidR="00D91BE6" w:rsidRPr="009137E5"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33CD9272" w14:textId="77777777" w:rsidR="00D91BE6" w:rsidRPr="009137E5" w:rsidRDefault="00D91BE6" w:rsidP="00AA58A5">
            <w:pPr>
              <w:rPr>
                <w:rFonts w:asciiTheme="minorHAnsi" w:hAnsiTheme="minorHAnsi"/>
              </w:rPr>
            </w:pPr>
          </w:p>
        </w:tc>
        <w:tc>
          <w:tcPr>
            <w:tcW w:w="562" w:type="dxa"/>
            <w:tcBorders>
              <w:top w:val="single" w:sz="4" w:space="0" w:color="000000"/>
              <w:left w:val="single" w:sz="4" w:space="0" w:color="000000"/>
              <w:bottom w:val="single" w:sz="4" w:space="0" w:color="000000"/>
              <w:right w:val="single" w:sz="4" w:space="0" w:color="000000"/>
            </w:tcBorders>
          </w:tcPr>
          <w:p w14:paraId="7077F235" w14:textId="77777777" w:rsidR="00D91BE6" w:rsidRPr="009137E5" w:rsidRDefault="00D91BE6" w:rsidP="00AA58A5">
            <w:pPr>
              <w:rPr>
                <w:rFonts w:asciiTheme="minorHAnsi" w:hAnsiTheme="minorHAnsi"/>
              </w:rPr>
            </w:pPr>
          </w:p>
        </w:tc>
      </w:tr>
      <w:tr w:rsidR="00D91BE6" w:rsidRPr="009137E5" w14:paraId="7FAB871F" w14:textId="77777777" w:rsidTr="00AA58A5">
        <w:trPr>
          <w:trHeight w:hRule="exact" w:val="504"/>
        </w:trPr>
        <w:tc>
          <w:tcPr>
            <w:tcW w:w="2910" w:type="dxa"/>
            <w:tcBorders>
              <w:top w:val="single" w:sz="4" w:space="0" w:color="000000"/>
              <w:left w:val="single" w:sz="4" w:space="0" w:color="000000"/>
              <w:bottom w:val="single" w:sz="4" w:space="0" w:color="000000"/>
              <w:right w:val="single" w:sz="4" w:space="0" w:color="000000"/>
            </w:tcBorders>
          </w:tcPr>
          <w:p w14:paraId="75B05C2F" w14:textId="77777777" w:rsidR="00D91BE6" w:rsidRPr="009137E5" w:rsidRDefault="00D91BE6" w:rsidP="00AA58A5">
            <w:pPr>
              <w:pStyle w:val="TableParagraph"/>
              <w:kinsoku w:val="0"/>
              <w:overflowPunct w:val="0"/>
              <w:spacing w:before="10" w:line="100" w:lineRule="exact"/>
              <w:rPr>
                <w:rFonts w:asciiTheme="minorHAnsi" w:hAnsiTheme="minorHAnsi"/>
                <w:sz w:val="10"/>
                <w:szCs w:val="10"/>
              </w:rPr>
            </w:pPr>
          </w:p>
          <w:p w14:paraId="09CD6ED0" w14:textId="77777777" w:rsidR="00D91BE6" w:rsidRPr="009137E5" w:rsidRDefault="00D91BE6" w:rsidP="00AA58A5">
            <w:pPr>
              <w:pStyle w:val="TableParagraph"/>
              <w:kinsoku w:val="0"/>
              <w:overflowPunct w:val="0"/>
              <w:spacing w:line="200" w:lineRule="exact"/>
              <w:rPr>
                <w:rFonts w:asciiTheme="minorHAnsi" w:hAnsiTheme="minorHAnsi"/>
                <w:sz w:val="20"/>
                <w:szCs w:val="20"/>
              </w:rPr>
            </w:pPr>
          </w:p>
          <w:p w14:paraId="2920DF3B"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1"/>
                <w:sz w:val="16"/>
                <w:szCs w:val="16"/>
              </w:rPr>
              <w:t>l</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v</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g</w:t>
            </w:r>
            <w:r w:rsidRPr="009137E5">
              <w:rPr>
                <w:rFonts w:asciiTheme="minorHAnsi" w:hAnsiTheme="minorHAnsi" w:cs="Arial"/>
                <w:b/>
                <w:bCs/>
                <w:spacing w:val="-1"/>
                <w:sz w:val="16"/>
                <w:szCs w:val="16"/>
              </w:rPr>
              <w:t>gi</w:t>
            </w:r>
            <w:r w:rsidRPr="009137E5">
              <w:rPr>
                <w:rFonts w:asciiTheme="minorHAnsi" w:hAnsiTheme="minorHAnsi" w:cs="Arial"/>
                <w:b/>
                <w:bCs/>
                <w:sz w:val="16"/>
                <w:szCs w:val="16"/>
              </w:rPr>
              <w:t>o</w:t>
            </w:r>
            <w:r w:rsidRPr="009137E5">
              <w:rPr>
                <w:rFonts w:asciiTheme="minorHAnsi" w:hAnsiTheme="minorHAnsi" w:cs="Arial"/>
                <w:b/>
                <w:bCs/>
                <w:spacing w:val="-15"/>
                <w:sz w:val="16"/>
                <w:szCs w:val="16"/>
              </w:rPr>
              <w:t xml:space="preserve"> </w:t>
            </w:r>
            <w:r w:rsidRPr="009137E5">
              <w:rPr>
                <w:rFonts w:asciiTheme="minorHAnsi" w:hAnsiTheme="minorHAnsi" w:cs="Arial"/>
                <w:b/>
                <w:bCs/>
                <w:spacing w:val="5"/>
                <w:sz w:val="16"/>
                <w:szCs w:val="16"/>
              </w:rPr>
              <w:t>r</w:t>
            </w:r>
            <w:r w:rsidRPr="009137E5">
              <w:rPr>
                <w:rFonts w:asciiTheme="minorHAnsi" w:hAnsiTheme="minorHAnsi" w:cs="Arial"/>
                <w:b/>
                <w:bCs/>
                <w:spacing w:val="-1"/>
                <w:sz w:val="16"/>
                <w:szCs w:val="16"/>
              </w:rPr>
              <w:t>i</w:t>
            </w:r>
            <w:r w:rsidRPr="009137E5">
              <w:rPr>
                <w:rFonts w:asciiTheme="minorHAnsi" w:hAnsiTheme="minorHAnsi" w:cs="Arial"/>
                <w:b/>
                <w:bCs/>
                <w:sz w:val="16"/>
                <w:szCs w:val="16"/>
              </w:rPr>
              <w:t>p</w:t>
            </w:r>
            <w:r w:rsidRPr="009137E5">
              <w:rPr>
                <w:rFonts w:asciiTheme="minorHAnsi" w:hAnsiTheme="minorHAnsi" w:cs="Arial"/>
                <w:b/>
                <w:bCs/>
                <w:spacing w:val="-10"/>
                <w:sz w:val="16"/>
                <w:szCs w:val="16"/>
              </w:rPr>
              <w:t xml:space="preserve"> </w:t>
            </w:r>
            <w:r w:rsidRPr="009137E5">
              <w:rPr>
                <w:rFonts w:asciiTheme="minorHAnsi" w:hAnsiTheme="minorHAnsi" w:cs="Arial"/>
                <w:b/>
                <w:bCs/>
                <w:spacing w:val="-3"/>
                <w:sz w:val="16"/>
                <w:szCs w:val="16"/>
              </w:rPr>
              <w:t>m</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nu</w:t>
            </w:r>
            <w:r w:rsidRPr="009137E5">
              <w:rPr>
                <w:rFonts w:asciiTheme="minorHAnsi" w:hAnsiTheme="minorHAnsi" w:cs="Arial"/>
                <w:b/>
                <w:bCs/>
                <w:spacing w:val="4"/>
                <w:sz w:val="16"/>
                <w:szCs w:val="16"/>
              </w:rPr>
              <w:t>t</w:t>
            </w:r>
            <w:r w:rsidRPr="009137E5">
              <w:rPr>
                <w:rFonts w:asciiTheme="minorHAnsi" w:hAnsiTheme="minorHAnsi" w:cs="Arial"/>
                <w:b/>
                <w:bCs/>
                <w:spacing w:val="-3"/>
                <w:sz w:val="16"/>
                <w:szCs w:val="16"/>
              </w:rPr>
              <w:t>e</w:t>
            </w:r>
            <w:r w:rsidRPr="009137E5">
              <w:rPr>
                <w:rFonts w:asciiTheme="minorHAnsi" w:hAnsiTheme="minorHAnsi" w:cs="Arial"/>
                <w:b/>
                <w:bCs/>
                <w:spacing w:val="-1"/>
                <w:sz w:val="16"/>
                <w:szCs w:val="16"/>
              </w:rPr>
              <w:t>n</w:t>
            </w: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i</w:t>
            </w:r>
            <w:r w:rsidRPr="009137E5">
              <w:rPr>
                <w:rFonts w:asciiTheme="minorHAnsi" w:hAnsiTheme="minorHAnsi" w:cs="Arial"/>
                <w:b/>
                <w:bCs/>
                <w:spacing w:val="3"/>
                <w:sz w:val="16"/>
                <w:szCs w:val="16"/>
              </w:rPr>
              <w:t>o</w:t>
            </w:r>
            <w:r w:rsidRPr="009137E5">
              <w:rPr>
                <w:rFonts w:asciiTheme="minorHAnsi" w:hAnsiTheme="minorHAnsi" w:cs="Arial"/>
                <w:b/>
                <w:bCs/>
                <w:spacing w:val="-1"/>
                <w:sz w:val="16"/>
                <w:szCs w:val="16"/>
              </w:rPr>
              <w:t>n</w:t>
            </w:r>
            <w:r w:rsidRPr="009137E5">
              <w:rPr>
                <w:rFonts w:asciiTheme="minorHAnsi" w:hAnsiTheme="minorHAnsi" w:cs="Arial"/>
                <w:b/>
                <w:bCs/>
                <w:sz w:val="16"/>
                <w:szCs w:val="16"/>
              </w:rPr>
              <w:t>e</w:t>
            </w:r>
            <w:r w:rsidRPr="009137E5">
              <w:rPr>
                <w:rFonts w:asciiTheme="minorHAnsi" w:hAnsiTheme="minorHAnsi" w:cs="Arial"/>
                <w:b/>
                <w:bCs/>
                <w:spacing w:val="-11"/>
                <w:sz w:val="16"/>
                <w:szCs w:val="16"/>
              </w:rPr>
              <w:t xml:space="preserve"> </w:t>
            </w:r>
            <w:r w:rsidRPr="009137E5">
              <w:rPr>
                <w:rFonts w:asciiTheme="minorHAnsi" w:hAnsiTheme="minorHAnsi" w:cs="Arial"/>
                <w:b/>
                <w:bCs/>
                <w:sz w:val="16"/>
                <w:szCs w:val="16"/>
              </w:rPr>
              <w:t>e</w:t>
            </w:r>
            <w:r w:rsidRPr="009137E5">
              <w:rPr>
                <w:rFonts w:asciiTheme="minorHAnsi" w:hAnsiTheme="minorHAnsi" w:cs="Arial"/>
                <w:b/>
                <w:bCs/>
                <w:spacing w:val="-14"/>
                <w:sz w:val="16"/>
                <w:szCs w:val="16"/>
              </w:rPr>
              <w:t xml:space="preserve"> </w:t>
            </w:r>
            <w:r w:rsidRPr="009137E5">
              <w:rPr>
                <w:rFonts w:asciiTheme="minorHAnsi" w:hAnsiTheme="minorHAnsi" w:cs="Arial"/>
                <w:b/>
                <w:bCs/>
                <w:spacing w:val="5"/>
                <w:sz w:val="16"/>
                <w:szCs w:val="16"/>
              </w:rPr>
              <w:t>r</w:t>
            </w:r>
            <w:r w:rsidRPr="009137E5">
              <w:rPr>
                <w:rFonts w:asciiTheme="minorHAnsi" w:hAnsiTheme="minorHAnsi" w:cs="Arial"/>
                <w:b/>
                <w:bCs/>
                <w:spacing w:val="-1"/>
                <w:sz w:val="16"/>
                <w:szCs w:val="16"/>
              </w:rPr>
              <w:t>i</w:t>
            </w:r>
            <w:r w:rsidRPr="009137E5">
              <w:rPr>
                <w:rFonts w:asciiTheme="minorHAnsi" w:hAnsiTheme="minorHAnsi" w:cs="Arial"/>
                <w:b/>
                <w:bCs/>
                <w:spacing w:val="3"/>
                <w:sz w:val="16"/>
                <w:szCs w:val="16"/>
              </w:rPr>
              <w:t>c</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m</w:t>
            </w:r>
            <w:r w:rsidRPr="009137E5">
              <w:rPr>
                <w:rFonts w:asciiTheme="minorHAnsi" w:hAnsiTheme="minorHAnsi" w:cs="Arial"/>
                <w:b/>
                <w:bCs/>
                <w:spacing w:val="-1"/>
                <w:sz w:val="16"/>
                <w:szCs w:val="16"/>
              </w:rPr>
              <w:t>b</w:t>
            </w:r>
            <w:r w:rsidRPr="009137E5">
              <w:rPr>
                <w:rFonts w:asciiTheme="minorHAnsi" w:hAnsiTheme="minorHAnsi" w:cs="Arial"/>
                <w:b/>
                <w:bCs/>
                <w:sz w:val="16"/>
                <w:szCs w:val="16"/>
              </w:rPr>
              <w:t>i</w:t>
            </w:r>
          </w:p>
        </w:tc>
        <w:tc>
          <w:tcPr>
            <w:tcW w:w="5057" w:type="dxa"/>
            <w:gridSpan w:val="2"/>
            <w:tcBorders>
              <w:top w:val="single" w:sz="4" w:space="0" w:color="000000"/>
              <w:left w:val="single" w:sz="4" w:space="0" w:color="000000"/>
              <w:bottom w:val="single" w:sz="4" w:space="0" w:color="000000"/>
              <w:right w:val="single" w:sz="4" w:space="0" w:color="000000"/>
            </w:tcBorders>
          </w:tcPr>
          <w:p w14:paraId="6D20A0B7" w14:textId="77777777" w:rsidR="00D91BE6" w:rsidRPr="009137E5" w:rsidRDefault="00D91BE6" w:rsidP="00AA58A5">
            <w:pPr>
              <w:pStyle w:val="TableParagraph"/>
              <w:kinsoku w:val="0"/>
              <w:overflowPunct w:val="0"/>
              <w:spacing w:before="10" w:line="100" w:lineRule="exact"/>
              <w:rPr>
                <w:rFonts w:asciiTheme="minorHAnsi" w:hAnsiTheme="minorHAnsi"/>
                <w:sz w:val="10"/>
                <w:szCs w:val="10"/>
              </w:rPr>
            </w:pPr>
          </w:p>
          <w:p w14:paraId="17C274DC" w14:textId="77777777" w:rsidR="00D91BE6" w:rsidRPr="009137E5" w:rsidRDefault="00D91BE6" w:rsidP="00AA58A5">
            <w:pPr>
              <w:pStyle w:val="TableParagraph"/>
              <w:kinsoku w:val="0"/>
              <w:overflowPunct w:val="0"/>
              <w:spacing w:line="200" w:lineRule="exact"/>
              <w:rPr>
                <w:rFonts w:asciiTheme="minorHAnsi" w:hAnsiTheme="minorHAnsi"/>
                <w:sz w:val="20"/>
                <w:szCs w:val="20"/>
              </w:rPr>
            </w:pPr>
          </w:p>
          <w:p w14:paraId="1A09D073" w14:textId="77777777" w:rsidR="00D91BE6" w:rsidRPr="009137E5" w:rsidRDefault="00D91BE6" w:rsidP="00AA58A5">
            <w:pPr>
              <w:pStyle w:val="TableParagraph"/>
              <w:kinsoku w:val="0"/>
              <w:overflowPunct w:val="0"/>
              <w:spacing w:line="183" w:lineRule="exact"/>
              <w:ind w:right="1"/>
              <w:jc w:val="cente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058E8BEB" w14:textId="77777777" w:rsidR="00D91BE6" w:rsidRPr="009137E5" w:rsidRDefault="00D91BE6" w:rsidP="00AA58A5">
            <w:pPr>
              <w:pStyle w:val="TableParagraph"/>
              <w:kinsoku w:val="0"/>
              <w:overflowPunct w:val="0"/>
              <w:spacing w:before="10" w:line="100" w:lineRule="exact"/>
              <w:rPr>
                <w:rFonts w:asciiTheme="minorHAnsi" w:hAnsiTheme="minorHAnsi"/>
                <w:sz w:val="10"/>
                <w:szCs w:val="10"/>
              </w:rPr>
            </w:pPr>
          </w:p>
          <w:p w14:paraId="489A7C6E" w14:textId="77777777" w:rsidR="00D91BE6" w:rsidRPr="009137E5" w:rsidRDefault="00D91BE6" w:rsidP="00AA58A5">
            <w:pPr>
              <w:pStyle w:val="TableParagraph"/>
              <w:kinsoku w:val="0"/>
              <w:overflowPunct w:val="0"/>
              <w:spacing w:line="200" w:lineRule="exact"/>
              <w:rPr>
                <w:rFonts w:asciiTheme="minorHAnsi" w:hAnsiTheme="minorHAnsi"/>
                <w:sz w:val="20"/>
                <w:szCs w:val="20"/>
              </w:rPr>
            </w:pPr>
          </w:p>
          <w:p w14:paraId="69A45B6E" w14:textId="77777777" w:rsidR="00D91BE6" w:rsidRPr="009137E5" w:rsidRDefault="00D91BE6" w:rsidP="00AA58A5">
            <w:pPr>
              <w:pStyle w:val="TableParagraph"/>
              <w:kinsoku w:val="0"/>
              <w:overflowPunct w:val="0"/>
              <w:spacing w:line="183" w:lineRule="exact"/>
              <w:ind w:left="776"/>
              <w:rPr>
                <w:rFonts w:asciiTheme="minorHAnsi" w:hAnsiTheme="minorHAnsi"/>
              </w:rPr>
            </w:pPr>
            <w:r w:rsidRPr="009137E5">
              <w:rPr>
                <w:rFonts w:asciiTheme="minorHAnsi" w:hAnsiTheme="minorHAnsi" w:cs="Arial"/>
                <w:b/>
                <w:bCs/>
                <w:spacing w:val="-3"/>
                <w:sz w:val="16"/>
                <w:szCs w:val="16"/>
              </w:rPr>
              <w:t>0</w:t>
            </w:r>
            <w:r w:rsidRPr="009137E5">
              <w:rPr>
                <w:rFonts w:asciiTheme="minorHAnsi" w:hAnsiTheme="minorHAnsi" w:cs="Arial"/>
                <w:b/>
                <w:bCs/>
                <w:spacing w:val="-1"/>
                <w:sz w:val="16"/>
                <w:szCs w:val="16"/>
              </w:rPr>
              <w:t>,</w:t>
            </w:r>
            <w:r w:rsidRPr="009137E5">
              <w:rPr>
                <w:rFonts w:asciiTheme="minorHAnsi" w:hAnsiTheme="minorHAnsi" w:cs="Arial"/>
                <w:b/>
                <w:bCs/>
                <w:spacing w:val="3"/>
                <w:sz w:val="16"/>
                <w:szCs w:val="16"/>
              </w:rPr>
              <w:t>0</w:t>
            </w:r>
            <w:r w:rsidRPr="009137E5">
              <w:rPr>
                <w:rFonts w:asciiTheme="minorHAnsi" w:hAnsiTheme="minorHAnsi" w:cs="Arial"/>
                <w:b/>
                <w:bCs/>
                <w:spacing w:val="-3"/>
                <w:sz w:val="16"/>
                <w:szCs w:val="16"/>
              </w:rPr>
              <w:t>1</w:t>
            </w:r>
            <w:r w:rsidRPr="009137E5">
              <w:rPr>
                <w:rFonts w:asciiTheme="minorHAnsi" w:hAnsiTheme="minorHAnsi" w:cs="Arial"/>
                <w:b/>
                <w:bCs/>
                <w:sz w:val="16"/>
                <w:szCs w:val="16"/>
              </w:rPr>
              <w:t>9</w:t>
            </w:r>
          </w:p>
        </w:tc>
        <w:tc>
          <w:tcPr>
            <w:tcW w:w="562" w:type="dxa"/>
            <w:tcBorders>
              <w:top w:val="single" w:sz="4" w:space="0" w:color="000000"/>
              <w:left w:val="single" w:sz="4" w:space="0" w:color="000000"/>
              <w:bottom w:val="single" w:sz="4" w:space="0" w:color="000000"/>
              <w:right w:val="single" w:sz="4" w:space="0" w:color="000000"/>
            </w:tcBorders>
          </w:tcPr>
          <w:p w14:paraId="61547223" w14:textId="77777777" w:rsidR="00D91BE6" w:rsidRPr="009137E5" w:rsidRDefault="00D91BE6" w:rsidP="00AA58A5">
            <w:pPr>
              <w:rPr>
                <w:rFonts w:asciiTheme="minorHAnsi" w:hAnsiTheme="minorHAnsi"/>
              </w:rPr>
            </w:pPr>
          </w:p>
        </w:tc>
      </w:tr>
      <w:tr w:rsidR="00D91BE6" w:rsidRPr="009137E5" w14:paraId="7F78C5D9" w14:textId="77777777" w:rsidTr="00AA58A5">
        <w:trPr>
          <w:trHeight w:hRule="exact" w:val="278"/>
        </w:trPr>
        <w:tc>
          <w:tcPr>
            <w:tcW w:w="2910" w:type="dxa"/>
            <w:tcBorders>
              <w:top w:val="single" w:sz="4" w:space="0" w:color="000000"/>
              <w:left w:val="single" w:sz="4" w:space="0" w:color="000000"/>
              <w:bottom w:val="single" w:sz="4" w:space="0" w:color="000000"/>
              <w:right w:val="single" w:sz="4" w:space="0" w:color="000000"/>
            </w:tcBorders>
          </w:tcPr>
          <w:p w14:paraId="726BAB5E" w14:textId="77777777" w:rsidR="00D91BE6" w:rsidRPr="009137E5" w:rsidRDefault="00D91BE6" w:rsidP="00AA58A5">
            <w:pPr>
              <w:pStyle w:val="TableParagraph"/>
              <w:kinsoku w:val="0"/>
              <w:overflowPunct w:val="0"/>
              <w:spacing w:before="84" w:line="183" w:lineRule="exact"/>
              <w:ind w:left="66"/>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2"/>
                <w:sz w:val="16"/>
                <w:szCs w:val="16"/>
              </w:rPr>
              <w:t>a</w:t>
            </w:r>
            <w:r w:rsidRPr="009137E5">
              <w:rPr>
                <w:rFonts w:asciiTheme="minorHAnsi" w:hAnsiTheme="minorHAnsi" w:cs="Arial"/>
                <w:b/>
                <w:bCs/>
                <w:spacing w:val="3"/>
                <w:sz w:val="16"/>
                <w:szCs w:val="16"/>
              </w:rPr>
              <w:t>l</w:t>
            </w:r>
            <w:r w:rsidRPr="009137E5">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tcPr>
          <w:p w14:paraId="279A1FC6" w14:textId="77777777" w:rsidR="00D91BE6" w:rsidRPr="009137E5" w:rsidRDefault="00D91BE6" w:rsidP="00AA58A5">
            <w:pPr>
              <w:rPr>
                <w:rFonts w:asciiTheme="minorHAnsi" w:hAnsiTheme="minorHAnsi"/>
              </w:rPr>
            </w:pPr>
          </w:p>
        </w:tc>
        <w:tc>
          <w:tcPr>
            <w:tcW w:w="1253" w:type="dxa"/>
            <w:tcBorders>
              <w:top w:val="single" w:sz="4" w:space="0" w:color="000000"/>
              <w:left w:val="single" w:sz="4" w:space="0" w:color="000000"/>
              <w:bottom w:val="single" w:sz="4" w:space="0" w:color="000000"/>
              <w:right w:val="single" w:sz="4" w:space="0" w:color="000000"/>
            </w:tcBorders>
          </w:tcPr>
          <w:p w14:paraId="5EC1B4B0" w14:textId="77777777" w:rsidR="00D91BE6" w:rsidRPr="009137E5" w:rsidRDefault="00D91BE6" w:rsidP="00AA58A5">
            <w:pPr>
              <w:pStyle w:val="TableParagraph"/>
              <w:kinsoku w:val="0"/>
              <w:overflowPunct w:val="0"/>
              <w:spacing w:before="84" w:line="183" w:lineRule="exact"/>
              <w:ind w:left="776"/>
              <w:rPr>
                <w:rFonts w:asciiTheme="minorHAnsi" w:hAnsiTheme="minorHAnsi"/>
              </w:rPr>
            </w:pPr>
            <w:r w:rsidRPr="009137E5">
              <w:rPr>
                <w:rFonts w:asciiTheme="minorHAnsi" w:hAnsiTheme="minorHAnsi" w:cs="Arial"/>
                <w:b/>
                <w:bCs/>
                <w:spacing w:val="-2"/>
                <w:sz w:val="16"/>
                <w:szCs w:val="16"/>
              </w:rPr>
              <w:t>0</w:t>
            </w:r>
            <w:r w:rsidRPr="009137E5">
              <w:rPr>
                <w:rFonts w:asciiTheme="minorHAnsi" w:hAnsiTheme="minorHAnsi" w:cs="Arial"/>
                <w:b/>
                <w:bCs/>
                <w:spacing w:val="-1"/>
                <w:sz w:val="16"/>
                <w:szCs w:val="16"/>
              </w:rPr>
              <w:t>,</w:t>
            </w:r>
            <w:r w:rsidRPr="009137E5">
              <w:rPr>
                <w:rFonts w:asciiTheme="minorHAnsi" w:hAnsiTheme="minorHAnsi" w:cs="Arial"/>
                <w:b/>
                <w:bCs/>
                <w:spacing w:val="3"/>
                <w:sz w:val="16"/>
                <w:szCs w:val="16"/>
              </w:rPr>
              <w:t>080</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483DA1E6" w14:textId="77777777" w:rsidR="00D91BE6" w:rsidRPr="009137E5" w:rsidRDefault="00D91BE6" w:rsidP="00AA58A5">
            <w:pPr>
              <w:pStyle w:val="TableParagraph"/>
              <w:kinsoku w:val="0"/>
              <w:overflowPunct w:val="0"/>
              <w:spacing w:before="84" w:line="183" w:lineRule="exact"/>
              <w:ind w:left="233" w:right="232"/>
              <w:jc w:val="center"/>
              <w:rPr>
                <w:rFonts w:asciiTheme="minorHAnsi" w:hAnsiTheme="minorHAnsi"/>
              </w:rPr>
            </w:pPr>
            <w:r w:rsidRPr="009137E5">
              <w:rPr>
                <w:rFonts w:asciiTheme="minorHAnsi" w:hAnsiTheme="minorHAnsi" w:cs="Arial"/>
                <w:b/>
                <w:bCs/>
                <w:sz w:val="16"/>
                <w:szCs w:val="16"/>
              </w:rPr>
              <w:t>i</w:t>
            </w:r>
          </w:p>
        </w:tc>
      </w:tr>
      <w:tr w:rsidR="00D91BE6" w:rsidRPr="009137E5" w14:paraId="47E728EA" w14:textId="77777777" w:rsidTr="00AA58A5">
        <w:trPr>
          <w:trHeight w:hRule="exact" w:val="524"/>
        </w:trPr>
        <w:tc>
          <w:tcPr>
            <w:tcW w:w="2910" w:type="dxa"/>
            <w:tcBorders>
              <w:top w:val="single" w:sz="4" w:space="0" w:color="000000"/>
              <w:left w:val="single" w:sz="4" w:space="0" w:color="000000"/>
              <w:bottom w:val="single" w:sz="4" w:space="0" w:color="000000"/>
              <w:right w:val="single" w:sz="4" w:space="0" w:color="000000"/>
            </w:tcBorders>
          </w:tcPr>
          <w:p w14:paraId="574B191B" w14:textId="77777777" w:rsidR="00D91BE6" w:rsidRPr="009137E5" w:rsidRDefault="00D91BE6" w:rsidP="00AA58A5">
            <w:pPr>
              <w:pStyle w:val="TableParagraph"/>
              <w:kinsoku w:val="0"/>
              <w:overflowPunct w:val="0"/>
              <w:spacing w:before="69"/>
              <w:ind w:left="66"/>
              <w:rPr>
                <w:rFonts w:asciiTheme="minorHAnsi" w:hAnsiTheme="minorHAnsi"/>
              </w:rPr>
            </w:pPr>
            <w:r w:rsidRPr="009137E5">
              <w:rPr>
                <w:rFonts w:asciiTheme="minorHAnsi" w:hAnsiTheme="minorHAnsi" w:cs="Arial"/>
                <w:b/>
                <w:bCs/>
                <w:spacing w:val="-1"/>
                <w:sz w:val="16"/>
                <w:szCs w:val="16"/>
              </w:rPr>
              <w:t>d</w:t>
            </w:r>
            <w:r w:rsidRPr="009137E5">
              <w:rPr>
                <w:rFonts w:asciiTheme="minorHAnsi" w:hAnsiTheme="minorHAnsi" w:cs="Arial"/>
                <w:b/>
                <w:bCs/>
                <w:spacing w:val="-3"/>
                <w:sz w:val="16"/>
                <w:szCs w:val="16"/>
              </w:rPr>
              <w:t>e</w:t>
            </w:r>
            <w:r w:rsidRPr="009137E5">
              <w:rPr>
                <w:rFonts w:asciiTheme="minorHAnsi" w:hAnsiTheme="minorHAnsi" w:cs="Arial"/>
                <w:b/>
                <w:bCs/>
                <w:spacing w:val="4"/>
                <w:sz w:val="16"/>
                <w:szCs w:val="16"/>
              </w:rPr>
              <w:t>t</w:t>
            </w:r>
            <w:r w:rsidRPr="009137E5">
              <w:rPr>
                <w:rFonts w:asciiTheme="minorHAnsi" w:hAnsiTheme="minorHAnsi" w:cs="Arial"/>
                <w:b/>
                <w:bCs/>
                <w:spacing w:val="-3"/>
                <w:sz w:val="16"/>
                <w:szCs w:val="16"/>
              </w:rPr>
              <w:t>e</w:t>
            </w:r>
            <w:r w:rsidRPr="009137E5">
              <w:rPr>
                <w:rFonts w:asciiTheme="minorHAnsi" w:hAnsiTheme="minorHAnsi" w:cs="Arial"/>
                <w:b/>
                <w:bCs/>
                <w:sz w:val="16"/>
                <w:szCs w:val="16"/>
              </w:rPr>
              <w:t>r</w:t>
            </w:r>
            <w:r w:rsidRPr="009137E5">
              <w:rPr>
                <w:rFonts w:asciiTheme="minorHAnsi" w:hAnsiTheme="minorHAnsi" w:cs="Arial"/>
                <w:b/>
                <w:bCs/>
                <w:spacing w:val="-3"/>
                <w:sz w:val="16"/>
                <w:szCs w:val="16"/>
              </w:rPr>
              <w:t>m</w:t>
            </w:r>
            <w:r w:rsidRPr="009137E5">
              <w:rPr>
                <w:rFonts w:asciiTheme="minorHAnsi" w:hAnsiTheme="minorHAnsi" w:cs="Arial"/>
                <w:b/>
                <w:bCs/>
                <w:spacing w:val="3"/>
                <w:sz w:val="16"/>
                <w:szCs w:val="16"/>
              </w:rPr>
              <w:t>i</w:t>
            </w:r>
            <w:r w:rsidRPr="009137E5">
              <w:rPr>
                <w:rFonts w:asciiTheme="minorHAnsi" w:hAnsiTheme="minorHAnsi" w:cs="Arial"/>
                <w:b/>
                <w:bCs/>
                <w:spacing w:val="-1"/>
                <w:sz w:val="16"/>
                <w:szCs w:val="16"/>
              </w:rPr>
              <w:t>n</w:t>
            </w:r>
            <w:r w:rsidRPr="009137E5">
              <w:rPr>
                <w:rFonts w:asciiTheme="minorHAnsi" w:hAnsiTheme="minorHAnsi" w:cs="Arial"/>
                <w:b/>
                <w:bCs/>
                <w:spacing w:val="-3"/>
                <w:sz w:val="16"/>
                <w:szCs w:val="16"/>
              </w:rPr>
              <w:t>a</w:t>
            </w:r>
            <w:r w:rsidRPr="009137E5">
              <w:rPr>
                <w:rFonts w:asciiTheme="minorHAnsi" w:hAnsiTheme="minorHAnsi" w:cs="Arial"/>
                <w:b/>
                <w:bCs/>
                <w:spacing w:val="2"/>
                <w:sz w:val="16"/>
                <w:szCs w:val="16"/>
              </w:rPr>
              <w:t>z</w:t>
            </w:r>
            <w:r w:rsidRPr="009137E5">
              <w:rPr>
                <w:rFonts w:asciiTheme="minorHAnsi" w:hAnsiTheme="minorHAnsi" w:cs="Arial"/>
                <w:b/>
                <w:bCs/>
                <w:spacing w:val="3"/>
                <w:sz w:val="16"/>
                <w:szCs w:val="16"/>
              </w:rPr>
              <w:t>i</w:t>
            </w:r>
            <w:r w:rsidRPr="009137E5">
              <w:rPr>
                <w:rFonts w:asciiTheme="minorHAnsi" w:hAnsiTheme="minorHAnsi" w:cs="Arial"/>
                <w:b/>
                <w:bCs/>
                <w:spacing w:val="-1"/>
                <w:sz w:val="16"/>
                <w:szCs w:val="16"/>
              </w:rPr>
              <w:t>on</w:t>
            </w:r>
            <w:r w:rsidRPr="009137E5">
              <w:rPr>
                <w:rFonts w:asciiTheme="minorHAnsi" w:hAnsiTheme="minorHAnsi" w:cs="Arial"/>
                <w:b/>
                <w:bCs/>
                <w:sz w:val="16"/>
                <w:szCs w:val="16"/>
              </w:rPr>
              <w:t>e</w:t>
            </w:r>
            <w:r w:rsidRPr="009137E5">
              <w:rPr>
                <w:rFonts w:asciiTheme="minorHAnsi" w:hAnsiTheme="minorHAnsi" w:cs="Arial"/>
                <w:b/>
                <w:bCs/>
                <w:spacing w:val="-18"/>
                <w:sz w:val="16"/>
                <w:szCs w:val="16"/>
              </w:rPr>
              <w:t xml:space="preserve"> </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n</w:t>
            </w:r>
            <w:r w:rsidRPr="009137E5">
              <w:rPr>
                <w:rFonts w:asciiTheme="minorHAnsi" w:hAnsiTheme="minorHAnsi" w:cs="Arial"/>
                <w:b/>
                <w:bCs/>
                <w:spacing w:val="-3"/>
                <w:sz w:val="16"/>
                <w:szCs w:val="16"/>
              </w:rPr>
              <w:t>e</w:t>
            </w:r>
            <w:r w:rsidRPr="009137E5">
              <w:rPr>
                <w:rFonts w:asciiTheme="minorHAnsi" w:hAnsiTheme="minorHAnsi" w:cs="Arial"/>
                <w:b/>
                <w:bCs/>
                <w:sz w:val="16"/>
                <w:szCs w:val="16"/>
              </w:rPr>
              <w:t>re</w:t>
            </w:r>
            <w:r w:rsidRPr="009137E5">
              <w:rPr>
                <w:rFonts w:asciiTheme="minorHAnsi" w:hAnsiTheme="minorHAnsi" w:cs="Arial"/>
                <w:b/>
                <w:bCs/>
                <w:spacing w:val="-17"/>
                <w:sz w:val="16"/>
                <w:szCs w:val="16"/>
              </w:rPr>
              <w:t xml:space="preserve"> </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nn</w:t>
            </w:r>
            <w:r w:rsidRPr="009137E5">
              <w:rPr>
                <w:rFonts w:asciiTheme="minorHAnsi" w:hAnsiTheme="minorHAnsi" w:cs="Arial"/>
                <w:b/>
                <w:bCs/>
                <w:spacing w:val="3"/>
                <w:sz w:val="16"/>
                <w:szCs w:val="16"/>
              </w:rPr>
              <w:t>u</w:t>
            </w:r>
            <w:r w:rsidRPr="009137E5">
              <w:rPr>
                <w:rFonts w:asciiTheme="minorHAnsi" w:hAnsiTheme="minorHAnsi" w:cs="Arial"/>
                <w:b/>
                <w:bCs/>
                <w:sz w:val="16"/>
                <w:szCs w:val="16"/>
              </w:rPr>
              <w:t>o di gestione</w:t>
            </w:r>
          </w:p>
        </w:tc>
        <w:tc>
          <w:tcPr>
            <w:tcW w:w="5057" w:type="dxa"/>
            <w:gridSpan w:val="2"/>
            <w:tcBorders>
              <w:top w:val="single" w:sz="4" w:space="0" w:color="000000"/>
              <w:left w:val="single" w:sz="4" w:space="0" w:color="000000"/>
              <w:bottom w:val="single" w:sz="4" w:space="0" w:color="000000"/>
              <w:right w:val="single" w:sz="4" w:space="0" w:color="000000"/>
            </w:tcBorders>
          </w:tcPr>
          <w:p w14:paraId="770F03A3" w14:textId="77777777" w:rsidR="00D91BE6" w:rsidRPr="009137E5" w:rsidRDefault="00D91BE6" w:rsidP="00AA58A5">
            <w:pPr>
              <w:pStyle w:val="TableParagraph"/>
              <w:kinsoku w:val="0"/>
              <w:overflowPunct w:val="0"/>
              <w:spacing w:before="69"/>
              <w:jc w:val="center"/>
              <w:rPr>
                <w:rFonts w:asciiTheme="minorHAnsi" w:hAnsiTheme="minorHAnsi"/>
              </w:rPr>
            </w:pPr>
            <w:r w:rsidRPr="009137E5">
              <w:rPr>
                <w:rFonts w:asciiTheme="minorHAnsi" w:hAnsiTheme="minorHAnsi" w:cs="Arial"/>
                <w:b/>
                <w:bCs/>
                <w:sz w:val="16"/>
                <w:szCs w:val="16"/>
              </w:rPr>
              <w:t>(</w:t>
            </w:r>
            <w:r w:rsidRPr="009137E5">
              <w:rPr>
                <w:rFonts w:asciiTheme="minorHAnsi" w:hAnsiTheme="minorHAnsi" w:cs="Arial"/>
                <w:b/>
                <w:bCs/>
                <w:spacing w:val="-4"/>
                <w:sz w:val="16"/>
                <w:szCs w:val="16"/>
              </w:rPr>
              <w:t xml:space="preserve"> </w:t>
            </w:r>
            <w:r w:rsidRPr="009137E5">
              <w:rPr>
                <w:rFonts w:asciiTheme="minorHAnsi" w:hAnsiTheme="minorHAnsi" w:cs="Arial"/>
                <w:b/>
                <w:bCs/>
                <w:spacing w:val="-1"/>
                <w:sz w:val="16"/>
                <w:szCs w:val="16"/>
              </w:rPr>
              <w:t>i</w:t>
            </w:r>
            <w:r w:rsidRPr="009137E5">
              <w:rPr>
                <w:rFonts w:asciiTheme="minorHAnsi" w:hAnsiTheme="minorHAnsi" w:cs="Arial"/>
                <w:b/>
                <w:bCs/>
                <w:sz w:val="16"/>
                <w:szCs w:val="16"/>
              </w:rPr>
              <w:t>)</w:t>
            </w:r>
            <w:r w:rsidRPr="009137E5">
              <w:rPr>
                <w:rFonts w:asciiTheme="minorHAnsi" w:hAnsiTheme="minorHAnsi" w:cs="Arial"/>
                <w:b/>
                <w:bCs/>
                <w:spacing w:val="44"/>
                <w:sz w:val="16"/>
                <w:szCs w:val="16"/>
              </w:rPr>
              <w:t xml:space="preserve"> </w:t>
            </w:r>
            <w:r w:rsidRPr="009137E5">
              <w:rPr>
                <w:rFonts w:asciiTheme="minorHAnsi" w:hAnsiTheme="minorHAnsi" w:cs="Arial"/>
                <w:b/>
                <w:bCs/>
                <w:spacing w:val="-3"/>
                <w:sz w:val="16"/>
                <w:szCs w:val="16"/>
              </w:rPr>
              <w:t>x</w:t>
            </w:r>
            <w:r w:rsidRPr="009137E5">
              <w:rPr>
                <w:rFonts w:asciiTheme="minorHAnsi" w:hAnsiTheme="minorHAnsi" w:cs="Arial"/>
                <w:b/>
                <w:bCs/>
                <w:sz w:val="16"/>
                <w:szCs w:val="16"/>
              </w:rPr>
              <w:t>(</w:t>
            </w:r>
            <w:r w:rsidRPr="009137E5">
              <w:rPr>
                <w:rFonts w:asciiTheme="minorHAnsi" w:hAnsiTheme="minorHAnsi" w:cs="Arial"/>
                <w:b/>
                <w:bCs/>
                <w:spacing w:val="-3"/>
                <w:sz w:val="16"/>
                <w:szCs w:val="16"/>
              </w:rPr>
              <w:t xml:space="preserve"> </w:t>
            </w:r>
            <w:r w:rsidRPr="009137E5">
              <w:rPr>
                <w:rFonts w:asciiTheme="minorHAnsi" w:hAnsiTheme="minorHAnsi" w:cs="Arial"/>
                <w:b/>
                <w:bCs/>
                <w:sz w:val="16"/>
                <w:szCs w:val="16"/>
              </w:rPr>
              <w:t>b )</w:t>
            </w:r>
            <w:r w:rsidRPr="009137E5">
              <w:rPr>
                <w:rFonts w:asciiTheme="minorHAnsi" w:hAnsiTheme="minorHAnsi" w:cs="Arial"/>
                <w:b/>
                <w:bCs/>
                <w:spacing w:val="2"/>
                <w:sz w:val="16"/>
                <w:szCs w:val="16"/>
              </w:rPr>
              <w:t xml:space="preserve"> </w:t>
            </w:r>
            <w:r w:rsidRPr="009137E5">
              <w:rPr>
                <w:rFonts w:asciiTheme="minorHAnsi" w:hAnsiTheme="minorHAnsi" w:cs="Arial"/>
                <w:b/>
                <w:bCs/>
                <w:sz w:val="16"/>
                <w:szCs w:val="16"/>
              </w:rPr>
              <w:t>x</w:t>
            </w:r>
            <w:r w:rsidRPr="009137E5">
              <w:rPr>
                <w:rFonts w:asciiTheme="minorHAnsi" w:hAnsiTheme="minorHAnsi" w:cs="Arial"/>
                <w:b/>
                <w:bCs/>
                <w:spacing w:val="-4"/>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2"/>
                <w:sz w:val="16"/>
                <w:szCs w:val="16"/>
              </w:rPr>
              <w:t xml:space="preserve"> </w:t>
            </w:r>
            <w:r w:rsidRPr="009137E5">
              <w:rPr>
                <w:rFonts w:asciiTheme="minorHAnsi" w:hAnsiTheme="minorHAnsi" w:cs="Arial"/>
                <w:b/>
                <w:bCs/>
                <w:sz w:val="16"/>
                <w:szCs w:val="16"/>
              </w:rPr>
              <w:t>c</w:t>
            </w:r>
            <w:r w:rsidRPr="009137E5">
              <w:rPr>
                <w:rFonts w:asciiTheme="minorHAnsi" w:hAnsiTheme="minorHAnsi" w:cs="Arial"/>
                <w:b/>
                <w:bCs/>
                <w:spacing w:val="37"/>
                <w:sz w:val="16"/>
                <w:szCs w:val="16"/>
              </w:rPr>
              <w:t xml:space="preserve"> </w:t>
            </w:r>
            <w:r w:rsidRPr="009137E5">
              <w:rPr>
                <w:rFonts w:asciiTheme="minorHAnsi" w:hAnsiTheme="minorHAnsi" w:cs="Arial"/>
                <w:b/>
                <w:bCs/>
                <w:sz w:val="16"/>
                <w:szCs w:val="16"/>
              </w:rPr>
              <w:t xml:space="preserve">) </w:t>
            </w:r>
          </w:p>
        </w:tc>
        <w:tc>
          <w:tcPr>
            <w:tcW w:w="1253" w:type="dxa"/>
            <w:tcBorders>
              <w:top w:val="single" w:sz="4" w:space="0" w:color="000000"/>
              <w:left w:val="single" w:sz="4" w:space="0" w:color="000000"/>
              <w:bottom w:val="single" w:sz="4" w:space="0" w:color="000000"/>
              <w:right w:val="single" w:sz="4" w:space="0" w:color="000000"/>
            </w:tcBorders>
          </w:tcPr>
          <w:p w14:paraId="160B7476" w14:textId="77777777" w:rsidR="00D91BE6" w:rsidRPr="009137E5" w:rsidRDefault="00D91BE6" w:rsidP="00AA58A5">
            <w:pPr>
              <w:pStyle w:val="TableParagraph"/>
              <w:kinsoku w:val="0"/>
              <w:overflowPunct w:val="0"/>
              <w:spacing w:before="69"/>
              <w:ind w:left="416"/>
              <w:rPr>
                <w:rFonts w:asciiTheme="minorHAnsi" w:hAnsiTheme="minorHAnsi"/>
              </w:rPr>
            </w:pPr>
            <w:r w:rsidRPr="009137E5">
              <w:rPr>
                <w:rFonts w:asciiTheme="minorHAnsi" w:hAnsiTheme="minorHAnsi" w:cs="Arial"/>
                <w:b/>
                <w:bCs/>
                <w:spacing w:val="-3"/>
                <w:sz w:val="16"/>
                <w:szCs w:val="16"/>
              </w:rPr>
              <w:t xml:space="preserve">     2600</w:t>
            </w:r>
            <w:r w:rsidRPr="009137E5">
              <w:rPr>
                <w:rFonts w:asciiTheme="minorHAnsi" w:hAnsiTheme="minorHAnsi" w:cs="Arial"/>
                <w:b/>
                <w:bCs/>
                <w:spacing w:val="-1"/>
                <w:sz w:val="16"/>
                <w:szCs w:val="16"/>
              </w:rPr>
              <w:t>,00</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507F8A3D" w14:textId="77777777" w:rsidR="00D91BE6" w:rsidRPr="009137E5" w:rsidRDefault="00D91BE6" w:rsidP="00AA58A5">
            <w:pPr>
              <w:pStyle w:val="TableParagraph"/>
              <w:kinsoku w:val="0"/>
              <w:overflowPunct w:val="0"/>
              <w:spacing w:before="69"/>
              <w:ind w:left="233" w:right="232"/>
              <w:jc w:val="center"/>
              <w:rPr>
                <w:rFonts w:asciiTheme="minorHAnsi" w:hAnsiTheme="minorHAnsi"/>
              </w:rPr>
            </w:pPr>
            <w:r w:rsidRPr="009137E5">
              <w:rPr>
                <w:rFonts w:asciiTheme="minorHAnsi" w:hAnsiTheme="minorHAnsi" w:cs="Arial"/>
                <w:b/>
                <w:bCs/>
                <w:sz w:val="16"/>
                <w:szCs w:val="16"/>
              </w:rPr>
              <w:t>l</w:t>
            </w:r>
          </w:p>
        </w:tc>
      </w:tr>
      <w:tr w:rsidR="00D91BE6" w:rsidRPr="009137E5" w14:paraId="115DAEE0" w14:textId="77777777" w:rsidTr="00AA58A5">
        <w:trPr>
          <w:trHeight w:hRule="exact" w:val="264"/>
        </w:trPr>
        <w:tc>
          <w:tcPr>
            <w:tcW w:w="2910" w:type="dxa"/>
            <w:tcBorders>
              <w:top w:val="single" w:sz="4" w:space="0" w:color="000000"/>
              <w:left w:val="single" w:sz="4" w:space="0" w:color="000000"/>
              <w:bottom w:val="single" w:sz="4" w:space="0" w:color="000000"/>
              <w:right w:val="single" w:sz="4" w:space="0" w:color="000000"/>
            </w:tcBorders>
          </w:tcPr>
          <w:p w14:paraId="0A198249" w14:textId="77777777" w:rsidR="00D91BE6" w:rsidRPr="009137E5" w:rsidRDefault="00D91BE6" w:rsidP="00AA58A5">
            <w:pPr>
              <w:pStyle w:val="TableParagraph"/>
              <w:kinsoku w:val="0"/>
              <w:overflowPunct w:val="0"/>
              <w:spacing w:before="70" w:line="183" w:lineRule="exact"/>
              <w:ind w:left="66"/>
              <w:rPr>
                <w:rFonts w:asciiTheme="minorHAnsi" w:hAnsiTheme="minorHAnsi"/>
              </w:rPr>
            </w:pPr>
            <w:r w:rsidRPr="009137E5">
              <w:rPr>
                <w:rFonts w:asciiTheme="minorHAnsi" w:hAnsiTheme="minorHAnsi" w:cs="Arial"/>
                <w:b/>
                <w:bCs/>
                <w:spacing w:val="-2"/>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s</w:t>
            </w:r>
            <w:r w:rsidRPr="009137E5">
              <w:rPr>
                <w:rFonts w:asciiTheme="minorHAnsi" w:hAnsiTheme="minorHAnsi" w:cs="Arial"/>
                <w:b/>
                <w:bCs/>
                <w:sz w:val="16"/>
                <w:szCs w:val="16"/>
              </w:rPr>
              <w:t>to</w:t>
            </w:r>
            <w:r w:rsidRPr="009137E5">
              <w:rPr>
                <w:rFonts w:asciiTheme="minorHAnsi" w:hAnsiTheme="minorHAnsi" w:cs="Arial"/>
                <w:b/>
                <w:bCs/>
                <w:spacing w:val="-4"/>
                <w:sz w:val="16"/>
                <w:szCs w:val="16"/>
              </w:rPr>
              <w:t xml:space="preserve"> </w:t>
            </w:r>
            <w:r w:rsidRPr="009137E5">
              <w:rPr>
                <w:rFonts w:asciiTheme="minorHAnsi" w:hAnsiTheme="minorHAnsi" w:cs="Arial"/>
                <w:b/>
                <w:bCs/>
                <w:spacing w:val="-1"/>
                <w:sz w:val="16"/>
                <w:szCs w:val="16"/>
              </w:rPr>
              <w:t>gio</w:t>
            </w:r>
            <w:r w:rsidRPr="009137E5">
              <w:rPr>
                <w:rFonts w:asciiTheme="minorHAnsi" w:hAnsiTheme="minorHAnsi" w:cs="Arial"/>
                <w:b/>
                <w:bCs/>
                <w:sz w:val="16"/>
                <w:szCs w:val="16"/>
              </w:rPr>
              <w:t>r</w:t>
            </w:r>
            <w:r w:rsidRPr="009137E5">
              <w:rPr>
                <w:rFonts w:asciiTheme="minorHAnsi" w:hAnsiTheme="minorHAnsi" w:cs="Arial"/>
                <w:b/>
                <w:bCs/>
                <w:spacing w:val="3"/>
                <w:sz w:val="16"/>
                <w:szCs w:val="16"/>
              </w:rPr>
              <w:t>n</w:t>
            </w:r>
            <w:r w:rsidRPr="009137E5">
              <w:rPr>
                <w:rFonts w:asciiTheme="minorHAnsi" w:hAnsiTheme="minorHAnsi" w:cs="Arial"/>
                <w:b/>
                <w:bCs/>
                <w:spacing w:val="-2"/>
                <w:sz w:val="16"/>
                <w:szCs w:val="16"/>
              </w:rPr>
              <w:t>a</w:t>
            </w:r>
            <w:r w:rsidRPr="009137E5">
              <w:rPr>
                <w:rFonts w:asciiTheme="minorHAnsi" w:hAnsiTheme="minorHAnsi" w:cs="Arial"/>
                <w:b/>
                <w:bCs/>
                <w:spacing w:val="3"/>
                <w:sz w:val="16"/>
                <w:szCs w:val="16"/>
              </w:rPr>
              <w:t>l</w:t>
            </w:r>
            <w:r w:rsidRPr="009137E5">
              <w:rPr>
                <w:rFonts w:asciiTheme="minorHAnsi" w:hAnsiTheme="minorHAnsi" w:cs="Arial"/>
                <w:b/>
                <w:bCs/>
                <w:spacing w:val="-1"/>
                <w:sz w:val="16"/>
                <w:szCs w:val="16"/>
              </w:rPr>
              <w:t>i</w:t>
            </w:r>
            <w:r w:rsidRPr="009137E5">
              <w:rPr>
                <w:rFonts w:asciiTheme="minorHAnsi" w:hAnsiTheme="minorHAnsi" w:cs="Arial"/>
                <w:b/>
                <w:bCs/>
                <w:spacing w:val="-2"/>
                <w:sz w:val="16"/>
                <w:szCs w:val="16"/>
              </w:rPr>
              <w:t>e</w:t>
            </w:r>
            <w:r w:rsidRPr="009137E5">
              <w:rPr>
                <w:rFonts w:asciiTheme="minorHAnsi" w:hAnsiTheme="minorHAnsi" w:cs="Arial"/>
                <w:b/>
                <w:bCs/>
                <w:sz w:val="16"/>
                <w:szCs w:val="16"/>
              </w:rPr>
              <w:t>ro</w:t>
            </w:r>
            <w:r w:rsidRPr="009137E5">
              <w:rPr>
                <w:rFonts w:asciiTheme="minorHAnsi" w:hAnsiTheme="minorHAnsi" w:cs="Arial"/>
                <w:b/>
                <w:bCs/>
                <w:spacing w:val="34"/>
                <w:sz w:val="16"/>
                <w:szCs w:val="16"/>
              </w:rPr>
              <w:t xml:space="preserve"> </w:t>
            </w:r>
            <w:r w:rsidRPr="009137E5">
              <w:rPr>
                <w:rFonts w:asciiTheme="minorHAnsi" w:hAnsiTheme="minorHAnsi" w:cs="Arial"/>
                <w:b/>
                <w:bCs/>
                <w:spacing w:val="3"/>
                <w:sz w:val="16"/>
                <w:szCs w:val="16"/>
              </w:rPr>
              <w:t>h</w:t>
            </w:r>
            <w:r w:rsidRPr="009137E5">
              <w:rPr>
                <w:rFonts w:asciiTheme="minorHAnsi" w:hAnsiTheme="minorHAnsi" w:cs="Arial"/>
                <w:b/>
                <w:bCs/>
                <w:spacing w:val="-1"/>
                <w:sz w:val="16"/>
                <w:szCs w:val="16"/>
              </w:rPr>
              <w:t>.</w:t>
            </w:r>
            <w:r w:rsidRPr="009137E5">
              <w:rPr>
                <w:rFonts w:asciiTheme="minorHAnsi" w:hAnsiTheme="minorHAnsi" w:cs="Arial"/>
                <w:b/>
                <w:bCs/>
                <w:spacing w:val="-2"/>
                <w:sz w:val="16"/>
                <w:szCs w:val="16"/>
              </w:rPr>
              <w:t>6</w:t>
            </w:r>
            <w:r w:rsidRPr="009137E5">
              <w:rPr>
                <w:rFonts w:asciiTheme="minorHAnsi" w:hAnsiTheme="minorHAnsi" w:cs="Arial"/>
                <w:b/>
                <w:bCs/>
                <w:spacing w:val="3"/>
                <w:sz w:val="16"/>
                <w:szCs w:val="16"/>
              </w:rPr>
              <w:t>,</w:t>
            </w:r>
            <w:r w:rsidRPr="009137E5">
              <w:rPr>
                <w:rFonts w:asciiTheme="minorHAnsi" w:hAnsiTheme="minorHAnsi" w:cs="Arial"/>
                <w:b/>
                <w:bCs/>
                <w:spacing w:val="-2"/>
                <w:sz w:val="16"/>
                <w:szCs w:val="16"/>
              </w:rPr>
              <w:t>0</w:t>
            </w:r>
            <w:r w:rsidRPr="009137E5">
              <w:rPr>
                <w:rFonts w:asciiTheme="minorHAnsi" w:hAnsiTheme="minorHAnsi" w:cs="Arial"/>
                <w:b/>
                <w:bCs/>
                <w:sz w:val="16"/>
                <w:szCs w:val="16"/>
              </w:rPr>
              <w:t>0</w:t>
            </w:r>
          </w:p>
        </w:tc>
        <w:tc>
          <w:tcPr>
            <w:tcW w:w="5057" w:type="dxa"/>
            <w:gridSpan w:val="2"/>
            <w:tcBorders>
              <w:top w:val="single" w:sz="4" w:space="0" w:color="000000"/>
              <w:left w:val="single" w:sz="4" w:space="0" w:color="000000"/>
              <w:bottom w:val="single" w:sz="4" w:space="0" w:color="000000"/>
              <w:right w:val="single" w:sz="4" w:space="0" w:color="000000"/>
            </w:tcBorders>
          </w:tcPr>
          <w:p w14:paraId="0FA7E5DE" w14:textId="77777777" w:rsidR="00D91BE6" w:rsidRPr="009137E5" w:rsidRDefault="00D91BE6" w:rsidP="00AA58A5">
            <w:pPr>
              <w:pStyle w:val="TableParagraph"/>
              <w:kinsoku w:val="0"/>
              <w:overflowPunct w:val="0"/>
              <w:spacing w:before="70" w:line="183" w:lineRule="exact"/>
              <w:jc w:val="center"/>
              <w:rPr>
                <w:rFonts w:asciiTheme="minorHAnsi" w:hAnsiTheme="minorHAnsi"/>
              </w:rPr>
            </w:pPr>
            <w:r w:rsidRPr="009137E5">
              <w:rPr>
                <w:rFonts w:asciiTheme="minorHAnsi" w:hAnsiTheme="minorHAnsi" w:cs="Arial"/>
                <w:b/>
                <w:bCs/>
                <w:spacing w:val="-1"/>
                <w:sz w:val="16"/>
                <w:szCs w:val="16"/>
              </w:rPr>
              <w:t>h</w:t>
            </w:r>
            <w:r w:rsidRPr="009137E5">
              <w:rPr>
                <w:rFonts w:asciiTheme="minorHAnsi" w:hAnsiTheme="minorHAnsi" w:cs="Arial"/>
                <w:b/>
                <w:bCs/>
                <w:spacing w:val="-2"/>
                <w:sz w:val="16"/>
                <w:szCs w:val="16"/>
              </w:rPr>
              <w:t>6</w:t>
            </w:r>
            <w:r w:rsidRPr="009137E5">
              <w:rPr>
                <w:rFonts w:asciiTheme="minorHAnsi" w:hAnsiTheme="minorHAnsi" w:cs="Arial"/>
                <w:b/>
                <w:bCs/>
                <w:spacing w:val="3"/>
                <w:sz w:val="16"/>
                <w:szCs w:val="16"/>
              </w:rPr>
              <w:t>,0</w:t>
            </w:r>
            <w:r w:rsidRPr="009137E5">
              <w:rPr>
                <w:rFonts w:asciiTheme="minorHAnsi" w:hAnsiTheme="minorHAnsi" w:cs="Arial"/>
                <w:b/>
                <w:bCs/>
                <w:sz w:val="16"/>
                <w:szCs w:val="16"/>
              </w:rPr>
              <w:t>0</w:t>
            </w:r>
            <w:r w:rsidRPr="009137E5">
              <w:rPr>
                <w:rFonts w:asciiTheme="minorHAnsi" w:hAnsiTheme="minorHAnsi" w:cs="Arial"/>
                <w:b/>
                <w:bCs/>
                <w:spacing w:val="-3"/>
                <w:sz w:val="16"/>
                <w:szCs w:val="16"/>
              </w:rPr>
              <w:t xml:space="preserve"> </w:t>
            </w:r>
            <w:r w:rsidRPr="009137E5">
              <w:rPr>
                <w:rFonts w:asciiTheme="minorHAnsi" w:hAnsiTheme="minorHAnsi" w:cs="Arial"/>
                <w:b/>
                <w:bCs/>
                <w:sz w:val="16"/>
                <w:szCs w:val="16"/>
              </w:rPr>
              <w:t>x</w:t>
            </w:r>
            <w:r w:rsidRPr="009137E5">
              <w:rPr>
                <w:rFonts w:asciiTheme="minorHAnsi" w:hAnsiTheme="minorHAnsi" w:cs="Arial"/>
                <w:b/>
                <w:bCs/>
                <w:spacing w:val="-2"/>
                <w:sz w:val="16"/>
                <w:szCs w:val="16"/>
              </w:rPr>
              <w:t xml:space="preserve"> </w:t>
            </w:r>
            <w:r w:rsidRPr="009137E5">
              <w:rPr>
                <w:rFonts w:asciiTheme="minorHAnsi" w:hAnsiTheme="minorHAnsi" w:cs="Arial"/>
                <w:b/>
                <w:bCs/>
                <w:sz w:val="16"/>
                <w:szCs w:val="16"/>
              </w:rPr>
              <w:t>m</w:t>
            </w:r>
          </w:p>
        </w:tc>
        <w:tc>
          <w:tcPr>
            <w:tcW w:w="1253" w:type="dxa"/>
            <w:tcBorders>
              <w:top w:val="single" w:sz="4" w:space="0" w:color="000000"/>
              <w:left w:val="single" w:sz="4" w:space="0" w:color="000000"/>
              <w:bottom w:val="single" w:sz="4" w:space="0" w:color="000000"/>
              <w:right w:val="single" w:sz="4" w:space="0" w:color="000000"/>
            </w:tcBorders>
          </w:tcPr>
          <w:p w14:paraId="372A23BB" w14:textId="77777777" w:rsidR="00D91BE6" w:rsidRPr="009137E5" w:rsidRDefault="00D91BE6" w:rsidP="00AA58A5">
            <w:pPr>
              <w:pStyle w:val="TableParagraph"/>
              <w:kinsoku w:val="0"/>
              <w:overflowPunct w:val="0"/>
              <w:spacing w:before="70" w:line="183" w:lineRule="exact"/>
              <w:ind w:left="685"/>
              <w:rPr>
                <w:rFonts w:asciiTheme="minorHAnsi" w:hAnsiTheme="minorHAnsi"/>
              </w:rPr>
            </w:pPr>
            <w:r w:rsidRPr="009137E5">
              <w:rPr>
                <w:rFonts w:asciiTheme="minorHAnsi" w:hAnsiTheme="minorHAnsi" w:cs="Arial"/>
                <w:b/>
                <w:bCs/>
                <w:spacing w:val="-2"/>
                <w:sz w:val="16"/>
                <w:szCs w:val="16"/>
              </w:rPr>
              <w:t xml:space="preserve">    8</w:t>
            </w:r>
            <w:r w:rsidRPr="009137E5">
              <w:rPr>
                <w:rFonts w:asciiTheme="minorHAnsi" w:hAnsiTheme="minorHAnsi" w:cs="Arial"/>
                <w:b/>
                <w:bCs/>
                <w:spacing w:val="-1"/>
                <w:sz w:val="16"/>
                <w:szCs w:val="16"/>
              </w:rPr>
              <w:t>,28</w:t>
            </w:r>
          </w:p>
        </w:tc>
        <w:tc>
          <w:tcPr>
            <w:tcW w:w="562" w:type="dxa"/>
            <w:tcBorders>
              <w:top w:val="single" w:sz="4" w:space="0" w:color="000000"/>
              <w:left w:val="single" w:sz="4" w:space="0" w:color="000000"/>
              <w:bottom w:val="single" w:sz="4" w:space="0" w:color="000000"/>
              <w:right w:val="single" w:sz="4" w:space="0" w:color="000000"/>
            </w:tcBorders>
          </w:tcPr>
          <w:p w14:paraId="66A98B9B" w14:textId="77777777" w:rsidR="00D91BE6" w:rsidRPr="009137E5" w:rsidRDefault="00D91BE6" w:rsidP="00AA58A5">
            <w:pPr>
              <w:rPr>
                <w:rFonts w:asciiTheme="minorHAnsi" w:hAnsiTheme="minorHAnsi"/>
              </w:rPr>
            </w:pPr>
          </w:p>
        </w:tc>
      </w:tr>
      <w:tr w:rsidR="00D91BE6" w:rsidRPr="009137E5" w14:paraId="301035D6" w14:textId="77777777" w:rsidTr="00AA58A5">
        <w:trPr>
          <w:trHeight w:hRule="exact" w:val="326"/>
        </w:trPr>
        <w:tc>
          <w:tcPr>
            <w:tcW w:w="2910" w:type="dxa"/>
            <w:tcBorders>
              <w:top w:val="single" w:sz="4" w:space="0" w:color="000000"/>
              <w:left w:val="single" w:sz="4" w:space="0" w:color="000000"/>
              <w:bottom w:val="single" w:sz="4" w:space="0" w:color="000000"/>
              <w:right w:val="single" w:sz="4" w:space="0" w:color="000000"/>
            </w:tcBorders>
            <w:shd w:val="clear" w:color="auto" w:fill="C0C0C0"/>
          </w:tcPr>
          <w:p w14:paraId="520A7AA0" w14:textId="77777777" w:rsidR="00D91BE6" w:rsidRPr="009137E5" w:rsidRDefault="00D91BE6" w:rsidP="00AA58A5">
            <w:pPr>
              <w:pStyle w:val="TableParagraph"/>
              <w:kinsoku w:val="0"/>
              <w:overflowPunct w:val="0"/>
              <w:spacing w:before="2" w:line="130" w:lineRule="exact"/>
              <w:rPr>
                <w:rFonts w:asciiTheme="minorHAnsi" w:hAnsiTheme="minorHAnsi"/>
                <w:sz w:val="13"/>
                <w:szCs w:val="13"/>
              </w:rPr>
            </w:pPr>
          </w:p>
          <w:p w14:paraId="770F2F41"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3"/>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s</w:t>
            </w:r>
            <w:r w:rsidRPr="009137E5">
              <w:rPr>
                <w:rFonts w:asciiTheme="minorHAnsi" w:hAnsiTheme="minorHAnsi" w:cs="Arial"/>
                <w:b/>
                <w:bCs/>
                <w:sz w:val="16"/>
                <w:szCs w:val="16"/>
              </w:rPr>
              <w:t>to</w:t>
            </w:r>
            <w:r w:rsidRPr="009137E5">
              <w:rPr>
                <w:rFonts w:asciiTheme="minorHAnsi" w:hAnsiTheme="minorHAnsi" w:cs="Arial"/>
                <w:b/>
                <w:bCs/>
                <w:spacing w:val="-11"/>
                <w:sz w:val="16"/>
                <w:szCs w:val="16"/>
              </w:rPr>
              <w:t xml:space="preserve"> </w:t>
            </w:r>
            <w:r w:rsidRPr="009137E5">
              <w:rPr>
                <w:rFonts w:asciiTheme="minorHAnsi" w:hAnsiTheme="minorHAnsi" w:cs="Arial"/>
                <w:b/>
                <w:bCs/>
                <w:spacing w:val="-1"/>
                <w:sz w:val="16"/>
                <w:szCs w:val="16"/>
              </w:rPr>
              <w:t>o</w:t>
            </w:r>
            <w:r w:rsidRPr="009137E5">
              <w:rPr>
                <w:rFonts w:asciiTheme="minorHAnsi" w:hAnsiTheme="minorHAnsi" w:cs="Arial"/>
                <w:b/>
                <w:bCs/>
                <w:sz w:val="16"/>
                <w:szCs w:val="16"/>
              </w:rPr>
              <w:t>r</w:t>
            </w:r>
            <w:r w:rsidRPr="009137E5">
              <w:rPr>
                <w:rFonts w:asciiTheme="minorHAnsi" w:hAnsiTheme="minorHAnsi" w:cs="Arial"/>
                <w:b/>
                <w:bCs/>
                <w:spacing w:val="-3"/>
                <w:sz w:val="16"/>
                <w:szCs w:val="16"/>
              </w:rPr>
              <w:t>a</w:t>
            </w:r>
            <w:r w:rsidRPr="009137E5">
              <w:rPr>
                <w:rFonts w:asciiTheme="minorHAnsi" w:hAnsiTheme="minorHAnsi" w:cs="Arial"/>
                <w:b/>
                <w:bCs/>
                <w:sz w:val="16"/>
                <w:szCs w:val="16"/>
              </w:rPr>
              <w:t>r</w:t>
            </w:r>
            <w:r w:rsidRPr="009137E5">
              <w:rPr>
                <w:rFonts w:asciiTheme="minorHAnsi" w:hAnsiTheme="minorHAnsi" w:cs="Arial"/>
                <w:b/>
                <w:bCs/>
                <w:spacing w:val="3"/>
                <w:sz w:val="16"/>
                <w:szCs w:val="16"/>
              </w:rPr>
              <w:t>i</w:t>
            </w:r>
            <w:r w:rsidRPr="009137E5">
              <w:rPr>
                <w:rFonts w:asciiTheme="minorHAnsi" w:hAnsiTheme="minorHAnsi" w:cs="Arial"/>
                <w:b/>
                <w:bCs/>
                <w:sz w:val="16"/>
                <w:szCs w:val="16"/>
              </w:rPr>
              <w:t>o</w:t>
            </w:r>
            <w:r w:rsidRPr="009137E5">
              <w:rPr>
                <w:rFonts w:asciiTheme="minorHAnsi" w:hAnsiTheme="minorHAnsi" w:cs="Arial"/>
                <w:b/>
                <w:bCs/>
                <w:spacing w:val="17"/>
                <w:sz w:val="16"/>
                <w:szCs w:val="16"/>
              </w:rPr>
              <w:t xml:space="preserve"> </w:t>
            </w:r>
            <w:r w:rsidRPr="009137E5">
              <w:rPr>
                <w:rFonts w:asciiTheme="minorHAnsi" w:hAnsiTheme="minorHAnsi" w:cs="Arial"/>
                <w:b/>
                <w:bCs/>
                <w:spacing w:val="3"/>
                <w:sz w:val="16"/>
                <w:szCs w:val="16"/>
              </w:rPr>
              <w:t>l</w:t>
            </w:r>
            <w:r w:rsidRPr="009137E5">
              <w:rPr>
                <w:rFonts w:asciiTheme="minorHAnsi" w:hAnsiTheme="minorHAnsi" w:cs="Arial"/>
                <w:b/>
                <w:bCs/>
                <w:spacing w:val="-1"/>
                <w:sz w:val="16"/>
                <w:szCs w:val="16"/>
              </w:rPr>
              <w:t>/1872</w:t>
            </w:r>
            <w:r w:rsidRPr="009137E5">
              <w:rPr>
                <w:rFonts w:asciiTheme="minorHAnsi" w:hAnsiTheme="minorHAnsi" w:cs="Arial"/>
                <w:b/>
                <w:bCs/>
                <w:spacing w:val="3"/>
                <w:sz w:val="16"/>
                <w:szCs w:val="16"/>
              </w:rPr>
              <w:t xml:space="preserve"> </w:t>
            </w:r>
            <w:r w:rsidRPr="009137E5">
              <w:rPr>
                <w:rFonts w:asciiTheme="minorHAnsi" w:hAnsiTheme="minorHAnsi" w:cs="Arial"/>
                <w:b/>
                <w:bCs/>
                <w:spacing w:val="-1"/>
                <w:sz w:val="16"/>
                <w:szCs w:val="16"/>
              </w:rPr>
              <w:t>o</w:t>
            </w:r>
            <w:r w:rsidRPr="009137E5">
              <w:rPr>
                <w:rFonts w:asciiTheme="minorHAnsi" w:hAnsiTheme="minorHAnsi" w:cs="Arial"/>
                <w:b/>
                <w:bCs/>
                <w:spacing w:val="5"/>
                <w:sz w:val="16"/>
                <w:szCs w:val="16"/>
              </w:rPr>
              <w:t>r</w:t>
            </w:r>
            <w:r w:rsidRPr="009137E5">
              <w:rPr>
                <w:rFonts w:asciiTheme="minorHAnsi" w:hAnsiTheme="minorHAnsi" w:cs="Arial"/>
                <w:b/>
                <w:bCs/>
                <w:spacing w:val="-3"/>
                <w:sz w:val="16"/>
                <w:szCs w:val="16"/>
              </w:rPr>
              <w:t xml:space="preserve">e </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nn</w:t>
            </w:r>
            <w:r w:rsidRPr="009137E5">
              <w:rPr>
                <w:rFonts w:asciiTheme="minorHAnsi" w:hAnsiTheme="minorHAnsi" w:cs="Arial"/>
                <w:b/>
                <w:bCs/>
                <w:spacing w:val="3"/>
                <w:sz w:val="16"/>
                <w:szCs w:val="16"/>
              </w:rPr>
              <w:t>u</w:t>
            </w:r>
            <w:r w:rsidRPr="009137E5">
              <w:rPr>
                <w:rFonts w:asciiTheme="minorHAnsi" w:hAnsiTheme="minorHAnsi" w:cs="Arial"/>
                <w:b/>
                <w:bCs/>
                <w:sz w:val="16"/>
                <w:szCs w:val="16"/>
              </w:rPr>
              <w:t>e</w:t>
            </w:r>
          </w:p>
        </w:tc>
        <w:tc>
          <w:tcPr>
            <w:tcW w:w="5057" w:type="dxa"/>
            <w:gridSpan w:val="2"/>
            <w:tcBorders>
              <w:top w:val="single" w:sz="4" w:space="0" w:color="000000"/>
              <w:left w:val="single" w:sz="4" w:space="0" w:color="000000"/>
              <w:bottom w:val="single" w:sz="4" w:space="0" w:color="000000"/>
              <w:right w:val="single" w:sz="4" w:space="0" w:color="000000"/>
            </w:tcBorders>
            <w:shd w:val="clear" w:color="auto" w:fill="C0C0C0"/>
          </w:tcPr>
          <w:p w14:paraId="1C94B65E" w14:textId="77777777" w:rsidR="00D91BE6" w:rsidRPr="009137E5" w:rsidRDefault="00D91BE6" w:rsidP="00AA58A5">
            <w:pPr>
              <w:pStyle w:val="TableParagraph"/>
              <w:kinsoku w:val="0"/>
              <w:overflowPunct w:val="0"/>
              <w:spacing w:before="2" w:line="130" w:lineRule="exact"/>
              <w:rPr>
                <w:rFonts w:asciiTheme="minorHAnsi" w:hAnsiTheme="minorHAnsi"/>
                <w:sz w:val="13"/>
                <w:szCs w:val="13"/>
              </w:rPr>
            </w:pPr>
          </w:p>
          <w:p w14:paraId="10250167" w14:textId="77777777" w:rsidR="00D91BE6" w:rsidRPr="009137E5" w:rsidRDefault="00D91BE6" w:rsidP="00AA58A5">
            <w:pPr>
              <w:pStyle w:val="TableParagraph"/>
              <w:kinsoku w:val="0"/>
              <w:overflowPunct w:val="0"/>
              <w:spacing w:line="183" w:lineRule="exact"/>
              <w:jc w:val="center"/>
              <w:rPr>
                <w:rFonts w:asciiTheme="minorHAnsi" w:hAnsiTheme="minorHAnsi"/>
              </w:rPr>
            </w:pPr>
            <w:r w:rsidRPr="009137E5">
              <w:rPr>
                <w:rFonts w:asciiTheme="minorHAnsi" w:hAnsiTheme="minorHAnsi" w:cs="Arial"/>
                <w:b/>
                <w:bCs/>
                <w:sz w:val="16"/>
                <w:szCs w:val="16"/>
              </w:rPr>
              <w:t>(</w:t>
            </w:r>
            <w:r w:rsidRPr="009137E5">
              <w:rPr>
                <w:rFonts w:asciiTheme="minorHAnsi" w:hAnsiTheme="minorHAnsi" w:cs="Arial"/>
                <w:b/>
                <w:bCs/>
                <w:spacing w:val="-1"/>
                <w:sz w:val="16"/>
                <w:szCs w:val="16"/>
              </w:rPr>
              <w:t>l</w:t>
            </w:r>
            <w:r w:rsidRPr="009137E5">
              <w:rPr>
                <w:rFonts w:asciiTheme="minorHAnsi" w:hAnsiTheme="minorHAnsi" w:cs="Arial"/>
                <w:b/>
                <w:bCs/>
                <w:sz w:val="16"/>
                <w:szCs w:val="16"/>
              </w:rPr>
              <w:t>)</w:t>
            </w:r>
            <w:r w:rsidRPr="009137E5">
              <w:rPr>
                <w:rFonts w:asciiTheme="minorHAnsi" w:hAnsiTheme="minorHAnsi" w:cs="Arial"/>
                <w:b/>
                <w:bCs/>
                <w:spacing w:val="-8"/>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4"/>
                <w:sz w:val="16"/>
                <w:szCs w:val="16"/>
              </w:rPr>
              <w:t xml:space="preserve"> </w:t>
            </w:r>
            <w:r w:rsidRPr="009137E5">
              <w:rPr>
                <w:rFonts w:asciiTheme="minorHAnsi" w:hAnsiTheme="minorHAnsi" w:cs="Arial"/>
                <w:b/>
                <w:bCs/>
                <w:spacing w:val="-3"/>
                <w:sz w:val="16"/>
                <w:szCs w:val="16"/>
              </w:rPr>
              <w:t>1872</w:t>
            </w:r>
            <w:r w:rsidRPr="009137E5">
              <w:rPr>
                <w:rFonts w:asciiTheme="minorHAnsi" w:hAnsiTheme="minorHAnsi" w:cs="Arial"/>
                <w:b/>
                <w:bCs/>
                <w:spacing w:val="-5"/>
                <w:sz w:val="16"/>
                <w:szCs w:val="16"/>
              </w:rPr>
              <w:t xml:space="preserve"> </w:t>
            </w:r>
            <w:r w:rsidRPr="009137E5">
              <w:rPr>
                <w:rFonts w:asciiTheme="minorHAnsi" w:hAnsiTheme="minorHAnsi" w:cs="Arial"/>
                <w:b/>
                <w:bCs/>
                <w:spacing w:val="-1"/>
                <w:sz w:val="16"/>
                <w:szCs w:val="16"/>
              </w:rPr>
              <w:t>o</w:t>
            </w:r>
            <w:r w:rsidRPr="009137E5">
              <w:rPr>
                <w:rFonts w:asciiTheme="minorHAnsi" w:hAnsiTheme="minorHAnsi" w:cs="Arial"/>
                <w:b/>
                <w:bCs/>
                <w:spacing w:val="5"/>
                <w:sz w:val="16"/>
                <w:szCs w:val="16"/>
              </w:rPr>
              <w:t>r</w:t>
            </w:r>
            <w:r w:rsidRPr="009137E5">
              <w:rPr>
                <w:rFonts w:asciiTheme="minorHAnsi" w:hAnsiTheme="minorHAnsi" w:cs="Arial"/>
                <w:b/>
                <w:bCs/>
                <w:sz w:val="16"/>
                <w:szCs w:val="16"/>
              </w:rPr>
              <w:t>e</w:t>
            </w:r>
            <w:r w:rsidRPr="009137E5">
              <w:rPr>
                <w:rFonts w:asciiTheme="minorHAnsi" w:hAnsiTheme="minorHAnsi" w:cs="Arial"/>
                <w:b/>
                <w:bCs/>
                <w:spacing w:val="-9"/>
                <w:sz w:val="16"/>
                <w:szCs w:val="16"/>
              </w:rPr>
              <w:t xml:space="preserve"> </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nn</w:t>
            </w:r>
            <w:r w:rsidRPr="009137E5">
              <w:rPr>
                <w:rFonts w:asciiTheme="minorHAnsi" w:hAnsiTheme="minorHAnsi" w:cs="Arial"/>
                <w:b/>
                <w:bCs/>
                <w:spacing w:val="3"/>
                <w:sz w:val="16"/>
                <w:szCs w:val="16"/>
              </w:rPr>
              <w:t>u</w:t>
            </w:r>
            <w:r w:rsidRPr="009137E5">
              <w:rPr>
                <w:rFonts w:asciiTheme="minorHAnsi" w:hAnsiTheme="minorHAnsi" w:cs="Arial"/>
                <w:b/>
                <w:bCs/>
                <w:sz w:val="16"/>
                <w:szCs w:val="16"/>
              </w:rPr>
              <w:t>e</w:t>
            </w:r>
          </w:p>
        </w:tc>
        <w:tc>
          <w:tcPr>
            <w:tcW w:w="1253" w:type="dxa"/>
            <w:tcBorders>
              <w:top w:val="single" w:sz="4" w:space="0" w:color="000000"/>
              <w:left w:val="single" w:sz="4" w:space="0" w:color="000000"/>
              <w:bottom w:val="single" w:sz="4" w:space="0" w:color="000000"/>
              <w:right w:val="single" w:sz="4" w:space="0" w:color="000000"/>
            </w:tcBorders>
            <w:shd w:val="clear" w:color="auto" w:fill="C0C0C0"/>
          </w:tcPr>
          <w:p w14:paraId="76B38A4E" w14:textId="77777777" w:rsidR="00D91BE6" w:rsidRPr="009137E5" w:rsidRDefault="00D91BE6" w:rsidP="00AA58A5">
            <w:pPr>
              <w:pStyle w:val="TableParagraph"/>
              <w:kinsoku w:val="0"/>
              <w:overflowPunct w:val="0"/>
              <w:spacing w:before="2" w:line="130" w:lineRule="exact"/>
              <w:rPr>
                <w:rFonts w:asciiTheme="minorHAnsi" w:hAnsiTheme="minorHAnsi"/>
                <w:sz w:val="13"/>
                <w:szCs w:val="13"/>
              </w:rPr>
            </w:pPr>
          </w:p>
          <w:p w14:paraId="60CDD3E3" w14:textId="77777777" w:rsidR="00D91BE6" w:rsidRPr="009137E5" w:rsidRDefault="00D91BE6" w:rsidP="00AA58A5">
            <w:pPr>
              <w:pStyle w:val="TableParagraph"/>
              <w:kinsoku w:val="0"/>
              <w:overflowPunct w:val="0"/>
              <w:spacing w:line="183" w:lineRule="exact"/>
              <w:ind w:right="65"/>
              <w:jc w:val="right"/>
              <w:rPr>
                <w:rFonts w:asciiTheme="minorHAnsi" w:hAnsiTheme="minorHAnsi"/>
              </w:rPr>
            </w:pPr>
            <w:r w:rsidRPr="009137E5">
              <w:rPr>
                <w:rFonts w:asciiTheme="minorHAnsi" w:hAnsiTheme="minorHAnsi" w:cs="Arial"/>
                <w:b/>
                <w:bCs/>
                <w:spacing w:val="-1"/>
                <w:w w:val="95"/>
                <w:sz w:val="18"/>
                <w:szCs w:val="16"/>
              </w:rPr>
              <w:t>1,28</w:t>
            </w:r>
          </w:p>
        </w:tc>
        <w:tc>
          <w:tcPr>
            <w:tcW w:w="562" w:type="dxa"/>
            <w:tcBorders>
              <w:top w:val="single" w:sz="4" w:space="0" w:color="000000"/>
              <w:left w:val="single" w:sz="4" w:space="0" w:color="000000"/>
              <w:bottom w:val="single" w:sz="4" w:space="0" w:color="000000"/>
              <w:right w:val="single" w:sz="4" w:space="0" w:color="000000"/>
            </w:tcBorders>
            <w:shd w:val="clear" w:color="auto" w:fill="C0C0C0"/>
          </w:tcPr>
          <w:p w14:paraId="5346878D" w14:textId="77777777" w:rsidR="00D91BE6" w:rsidRPr="009137E5" w:rsidRDefault="00D91BE6" w:rsidP="00AA58A5">
            <w:pPr>
              <w:pStyle w:val="TableParagraph"/>
              <w:kinsoku w:val="0"/>
              <w:overflowPunct w:val="0"/>
              <w:spacing w:before="2" w:line="130" w:lineRule="exact"/>
              <w:rPr>
                <w:rFonts w:asciiTheme="minorHAnsi" w:hAnsiTheme="minorHAnsi"/>
                <w:sz w:val="13"/>
                <w:szCs w:val="13"/>
              </w:rPr>
            </w:pPr>
          </w:p>
          <w:p w14:paraId="53CB0F21" w14:textId="77777777" w:rsidR="00D91BE6" w:rsidRPr="009137E5" w:rsidRDefault="00D91BE6" w:rsidP="00AA58A5">
            <w:pPr>
              <w:pStyle w:val="TableParagraph"/>
              <w:kinsoku w:val="0"/>
              <w:overflowPunct w:val="0"/>
              <w:spacing w:line="183" w:lineRule="exact"/>
              <w:ind w:left="1"/>
              <w:jc w:val="center"/>
              <w:rPr>
                <w:rFonts w:asciiTheme="minorHAnsi" w:hAnsiTheme="minorHAnsi"/>
              </w:rPr>
            </w:pPr>
            <w:r w:rsidRPr="009137E5">
              <w:rPr>
                <w:rFonts w:asciiTheme="minorHAnsi" w:hAnsiTheme="minorHAnsi" w:cs="Arial"/>
                <w:b/>
                <w:bCs/>
                <w:sz w:val="16"/>
                <w:szCs w:val="16"/>
              </w:rPr>
              <w:t>m</w:t>
            </w:r>
          </w:p>
        </w:tc>
      </w:tr>
    </w:tbl>
    <w:p w14:paraId="78EE2C34" w14:textId="77777777" w:rsidR="00D91BE6" w:rsidRPr="009137E5" w:rsidRDefault="00D91BE6" w:rsidP="00D91BE6">
      <w:pPr>
        <w:rPr>
          <w:rFonts w:asciiTheme="minorHAnsi" w:hAnsiTheme="minorHAnsi"/>
        </w:rPr>
      </w:pPr>
    </w:p>
    <w:p w14:paraId="6422C272" w14:textId="77777777" w:rsidR="00D91BE6" w:rsidRPr="009137E5" w:rsidRDefault="00D91BE6" w:rsidP="00D91BE6">
      <w:pPr>
        <w:kinsoku w:val="0"/>
        <w:overflowPunct w:val="0"/>
        <w:spacing w:before="1" w:line="130" w:lineRule="exact"/>
        <w:rPr>
          <w:rFonts w:asciiTheme="minorHAnsi" w:hAnsiTheme="minorHAnsi"/>
          <w:sz w:val="13"/>
          <w:szCs w:val="13"/>
        </w:rPr>
      </w:pPr>
    </w:p>
    <w:p w14:paraId="248A7D7C" w14:textId="77777777" w:rsidR="00D91BE6" w:rsidRDefault="00D91BE6" w:rsidP="00D91BE6">
      <w:pPr>
        <w:kinsoku w:val="0"/>
        <w:overflowPunct w:val="0"/>
        <w:spacing w:before="1" w:line="130" w:lineRule="exact"/>
        <w:rPr>
          <w:rFonts w:asciiTheme="minorHAnsi" w:hAnsiTheme="minorHAnsi"/>
          <w:sz w:val="13"/>
          <w:szCs w:val="13"/>
        </w:rPr>
      </w:pPr>
    </w:p>
    <w:p w14:paraId="6FFCD15D" w14:textId="77777777" w:rsidR="00D91BE6" w:rsidRDefault="00D91BE6" w:rsidP="00D91BE6">
      <w:pPr>
        <w:kinsoku w:val="0"/>
        <w:overflowPunct w:val="0"/>
        <w:spacing w:before="1" w:line="130" w:lineRule="exact"/>
        <w:rPr>
          <w:rFonts w:asciiTheme="minorHAnsi" w:hAnsiTheme="minorHAnsi"/>
          <w:sz w:val="13"/>
          <w:szCs w:val="13"/>
        </w:rPr>
      </w:pPr>
    </w:p>
    <w:p w14:paraId="50F8DC63" w14:textId="77777777" w:rsidR="00D91BE6" w:rsidRPr="009137E5" w:rsidRDefault="00D91BE6" w:rsidP="00D91BE6">
      <w:pPr>
        <w:kinsoku w:val="0"/>
        <w:overflowPunct w:val="0"/>
        <w:spacing w:before="1" w:line="130" w:lineRule="exact"/>
        <w:rPr>
          <w:rFonts w:asciiTheme="minorHAnsi" w:hAnsiTheme="minorHAnsi"/>
          <w:sz w:val="13"/>
          <w:szCs w:val="13"/>
        </w:rPr>
      </w:pPr>
    </w:p>
    <w:p w14:paraId="762BA8B0" w14:textId="77777777" w:rsidR="00D91BE6" w:rsidRPr="009137E5" w:rsidRDefault="00D91BE6" w:rsidP="00D91BE6">
      <w:pPr>
        <w:kinsoku w:val="0"/>
        <w:overflowPunct w:val="0"/>
        <w:spacing w:line="200" w:lineRule="exact"/>
        <w:rPr>
          <w:rFonts w:asciiTheme="minorHAnsi" w:hAnsiTheme="minorHAnsi"/>
          <w:sz w:val="20"/>
          <w:szCs w:val="20"/>
        </w:rPr>
      </w:pPr>
    </w:p>
    <w:p w14:paraId="03F36945" w14:textId="77777777" w:rsidR="00D91BE6" w:rsidRDefault="00D91BE6" w:rsidP="00D91BE6">
      <w:pPr>
        <w:kinsoku w:val="0"/>
        <w:overflowPunct w:val="0"/>
        <w:spacing w:before="69"/>
        <w:ind w:left="1407"/>
        <w:rPr>
          <w:rFonts w:asciiTheme="minorHAnsi" w:hAnsiTheme="minorHAnsi"/>
          <w:b/>
          <w:bCs/>
        </w:rPr>
      </w:pPr>
    </w:p>
    <w:p w14:paraId="2C1A1CF6" w14:textId="77777777" w:rsidR="00D91BE6" w:rsidRDefault="00D91BE6" w:rsidP="00D91BE6">
      <w:pPr>
        <w:kinsoku w:val="0"/>
        <w:overflowPunct w:val="0"/>
        <w:spacing w:before="69"/>
        <w:ind w:left="1407"/>
        <w:rPr>
          <w:rFonts w:asciiTheme="minorHAnsi" w:hAnsiTheme="minorHAnsi"/>
          <w:b/>
          <w:bCs/>
        </w:rPr>
      </w:pPr>
    </w:p>
    <w:p w14:paraId="00D5D93F" w14:textId="5B1DE912" w:rsidR="00D91BE6" w:rsidRPr="009137E5" w:rsidRDefault="00D91BE6" w:rsidP="00D91BE6">
      <w:pPr>
        <w:kinsoku w:val="0"/>
        <w:overflowPunct w:val="0"/>
        <w:spacing w:before="69"/>
        <w:ind w:left="1407"/>
        <w:rPr>
          <w:rFonts w:asciiTheme="minorHAnsi" w:hAnsiTheme="minorHAnsi"/>
        </w:rPr>
      </w:pPr>
      <w:r>
        <w:rPr>
          <w:noProof/>
        </w:rPr>
        <mc:AlternateContent>
          <mc:Choice Requires="wpg">
            <w:drawing>
              <wp:anchor distT="0" distB="0" distL="114300" distR="114300" simplePos="0" relativeHeight="487683584" behindDoc="1" locked="0" layoutInCell="0" allowOverlap="1" wp14:anchorId="6C10C76D" wp14:editId="25833739">
                <wp:simplePos x="0" y="0"/>
                <wp:positionH relativeFrom="page">
                  <wp:posOffset>642620</wp:posOffset>
                </wp:positionH>
                <wp:positionV relativeFrom="paragraph">
                  <wp:posOffset>45085</wp:posOffset>
                </wp:positionV>
                <wp:extent cx="6340475" cy="189865"/>
                <wp:effectExtent l="4445" t="5715" r="8255" b="4445"/>
                <wp:wrapNone/>
                <wp:docPr id="880619485" name="Gruppo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0475" cy="189865"/>
                          <a:chOff x="1012" y="71"/>
                          <a:chExt cx="9985" cy="299"/>
                        </a:xfrm>
                      </wpg:grpSpPr>
                      <wps:wsp>
                        <wps:cNvPr id="1408176837" name="Freeform 266"/>
                        <wps:cNvSpPr>
                          <a:spLocks/>
                        </wps:cNvSpPr>
                        <wps:spPr bwMode="auto">
                          <a:xfrm>
                            <a:off x="1018" y="77"/>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0231536" name="Freeform 267"/>
                        <wps:cNvSpPr>
                          <a:spLocks/>
                        </wps:cNvSpPr>
                        <wps:spPr bwMode="auto">
                          <a:xfrm>
                            <a:off x="1018" y="365"/>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8974942" name="Freeform 268"/>
                        <wps:cNvSpPr>
                          <a:spLocks/>
                        </wps:cNvSpPr>
                        <wps:spPr bwMode="auto">
                          <a:xfrm>
                            <a:off x="1022"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6507217" name="Freeform 269"/>
                        <wps:cNvSpPr>
                          <a:spLocks/>
                        </wps:cNvSpPr>
                        <wps:spPr bwMode="auto">
                          <a:xfrm>
                            <a:off x="10986"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61DD8A" id="Gruppo 19" o:spid="_x0000_s1026" style="position:absolute;margin-left:50.6pt;margin-top:3.55pt;width:499.25pt;height:14.95pt;z-index:-15632896;mso-position-horizontal-relative:page" coordorigin="1012,71" coordsize="9985,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" o:allowincell="f">
                <v:shape id="Freeform 266" o:spid="_x0000_s1027" style="position:absolute;left:1018;top:77;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" path="m,l9973,e" filled="f" strokeweight=".20458mm">
                  <v:path arrowok="t" o:connecttype="custom" o:connectlocs="0,0;9973,0" o:connectangles="0,0"/>
                </v:shape>
                <v:shape id="Freeform 267" o:spid="_x0000_s1028" style="position:absolute;left:1018;top:365;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" path="m,l9973,e" filled="f" strokeweight=".20458mm">
                  <v:path arrowok="t" o:connecttype="custom" o:connectlocs="0,0;9973,0" o:connectangles="0,0"/>
                </v:shape>
                <v:shape id="Freeform 268" o:spid="_x0000_s1029" style="position:absolute;left:1022;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" path="m,l,278e" filled="f" strokeweight=".20458mm">
                  <v:path arrowok="t" o:connecttype="custom" o:connectlocs="0,0;0,278" o:connectangles="0,0"/>
                </v:shape>
                <v:shape id="Freeform 269" o:spid="_x0000_s1030" style="position:absolute;left:10986;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" path="m,l,278e" filled="f" strokeweight=".20458mm">
                  <v:path arrowok="t" o:connecttype="custom" o:connectlocs="0,0;0,278" o:connectangles="0,0"/>
                </v:shape>
                <w10:wrap anchorx="page"/>
              </v:group>
            </w:pict>
          </mc:Fallback>
        </mc:AlternateContent>
      </w:r>
      <w:r w:rsidRPr="009137E5">
        <w:rPr>
          <w:rFonts w:asciiTheme="minorHAnsi" w:hAnsiTheme="minorHAnsi"/>
          <w:b/>
          <w:bCs/>
        </w:rPr>
        <w:t>S</w:t>
      </w:r>
      <w:r w:rsidRPr="009137E5">
        <w:rPr>
          <w:rFonts w:asciiTheme="minorHAnsi" w:hAnsiTheme="minorHAnsi"/>
          <w:b/>
          <w:bCs/>
          <w:spacing w:val="-1"/>
        </w:rPr>
        <w:t>c</w:t>
      </w:r>
      <w:r w:rsidRPr="009137E5">
        <w:rPr>
          <w:rFonts w:asciiTheme="minorHAnsi" w:hAnsiTheme="minorHAnsi"/>
          <w:b/>
          <w:bCs/>
        </w:rPr>
        <w:t>h</w:t>
      </w:r>
      <w:r w:rsidRPr="009137E5">
        <w:rPr>
          <w:rFonts w:asciiTheme="minorHAnsi" w:hAnsiTheme="minorHAnsi"/>
          <w:b/>
          <w:bCs/>
          <w:spacing w:val="-1"/>
        </w:rPr>
        <w:t>e</w:t>
      </w:r>
      <w:r w:rsidRPr="009137E5">
        <w:rPr>
          <w:rFonts w:asciiTheme="minorHAnsi" w:hAnsiTheme="minorHAnsi"/>
          <w:b/>
          <w:bCs/>
        </w:rPr>
        <w:t xml:space="preserve">da </w:t>
      </w:r>
      <w:r w:rsidRPr="009137E5">
        <w:rPr>
          <w:rFonts w:asciiTheme="minorHAnsi" w:hAnsiTheme="minorHAnsi"/>
          <w:b/>
          <w:bCs/>
          <w:spacing w:val="4"/>
        </w:rPr>
        <w:t xml:space="preserve"> </w:t>
      </w:r>
      <w:r w:rsidRPr="009137E5">
        <w:rPr>
          <w:rFonts w:asciiTheme="minorHAnsi" w:hAnsiTheme="minorHAnsi"/>
          <w:b/>
          <w:bCs/>
          <w:spacing w:val="-6"/>
        </w:rPr>
        <w:t>r</w:t>
      </w:r>
      <w:r w:rsidRPr="009137E5">
        <w:rPr>
          <w:rFonts w:asciiTheme="minorHAnsi" w:hAnsiTheme="minorHAnsi"/>
          <w:b/>
          <w:bCs/>
        </w:rPr>
        <w:t>iepi</w:t>
      </w:r>
      <w:r w:rsidRPr="009137E5">
        <w:rPr>
          <w:rFonts w:asciiTheme="minorHAnsi" w:hAnsiTheme="minorHAnsi"/>
          <w:b/>
          <w:bCs/>
          <w:spacing w:val="-5"/>
        </w:rPr>
        <w:t>l</w:t>
      </w:r>
      <w:r w:rsidRPr="009137E5">
        <w:rPr>
          <w:rFonts w:asciiTheme="minorHAnsi" w:hAnsiTheme="minorHAnsi"/>
          <w:b/>
          <w:bCs/>
        </w:rPr>
        <w:t>oga</w:t>
      </w:r>
      <w:r w:rsidRPr="009137E5">
        <w:rPr>
          <w:rFonts w:asciiTheme="minorHAnsi" w:hAnsiTheme="minorHAnsi"/>
          <w:b/>
          <w:bCs/>
          <w:spacing w:val="1"/>
        </w:rPr>
        <w:t>t</w:t>
      </w:r>
      <w:r w:rsidRPr="009137E5">
        <w:rPr>
          <w:rFonts w:asciiTheme="minorHAnsi" w:hAnsiTheme="minorHAnsi"/>
          <w:b/>
          <w:bCs/>
        </w:rPr>
        <w:t xml:space="preserve">iva </w:t>
      </w:r>
      <w:r w:rsidRPr="009137E5">
        <w:rPr>
          <w:rFonts w:asciiTheme="minorHAnsi" w:hAnsiTheme="minorHAnsi"/>
          <w:b/>
          <w:bCs/>
          <w:spacing w:val="4"/>
        </w:rPr>
        <w:t xml:space="preserve"> </w:t>
      </w:r>
      <w:r w:rsidRPr="009137E5">
        <w:rPr>
          <w:rFonts w:asciiTheme="minorHAnsi" w:hAnsiTheme="minorHAnsi"/>
          <w:b/>
          <w:bCs/>
          <w:spacing w:val="-1"/>
        </w:rPr>
        <w:t>c</w:t>
      </w:r>
      <w:r w:rsidRPr="009137E5">
        <w:rPr>
          <w:rFonts w:asciiTheme="minorHAnsi" w:hAnsiTheme="minorHAnsi"/>
          <w:b/>
          <w:bCs/>
        </w:rPr>
        <w:t>o</w:t>
      </w:r>
      <w:r w:rsidRPr="009137E5">
        <w:rPr>
          <w:rFonts w:asciiTheme="minorHAnsi" w:hAnsiTheme="minorHAnsi"/>
          <w:b/>
          <w:bCs/>
          <w:spacing w:val="-3"/>
        </w:rPr>
        <w:t>s</w:t>
      </w:r>
      <w:r w:rsidRPr="009137E5">
        <w:rPr>
          <w:rFonts w:asciiTheme="minorHAnsi" w:hAnsiTheme="minorHAnsi"/>
          <w:b/>
          <w:bCs/>
          <w:spacing w:val="1"/>
        </w:rPr>
        <w:t>t</w:t>
      </w:r>
      <w:r w:rsidRPr="009137E5">
        <w:rPr>
          <w:rFonts w:asciiTheme="minorHAnsi" w:hAnsiTheme="minorHAnsi"/>
          <w:b/>
          <w:bCs/>
        </w:rPr>
        <w:t>o</w:t>
      </w:r>
      <w:r w:rsidRPr="009137E5">
        <w:rPr>
          <w:rFonts w:asciiTheme="minorHAnsi" w:hAnsiTheme="minorHAnsi"/>
          <w:b/>
          <w:bCs/>
          <w:spacing w:val="2"/>
        </w:rPr>
        <w:t xml:space="preserve"> </w:t>
      </w:r>
      <w:r w:rsidRPr="009137E5">
        <w:rPr>
          <w:rFonts w:asciiTheme="minorHAnsi" w:hAnsiTheme="minorHAnsi"/>
          <w:b/>
          <w:bCs/>
        </w:rPr>
        <w:t>p</w:t>
      </w:r>
      <w:r w:rsidRPr="009137E5">
        <w:rPr>
          <w:rFonts w:asciiTheme="minorHAnsi" w:hAnsiTheme="minorHAnsi"/>
          <w:b/>
          <w:bCs/>
          <w:spacing w:val="-1"/>
        </w:rPr>
        <w:t>e</w:t>
      </w:r>
      <w:r w:rsidRPr="009137E5">
        <w:rPr>
          <w:rFonts w:asciiTheme="minorHAnsi" w:hAnsiTheme="minorHAnsi"/>
          <w:b/>
          <w:bCs/>
          <w:spacing w:val="-6"/>
        </w:rPr>
        <w:t>r</w:t>
      </w:r>
      <w:r w:rsidRPr="009137E5">
        <w:rPr>
          <w:rFonts w:asciiTheme="minorHAnsi" w:hAnsiTheme="minorHAnsi"/>
          <w:b/>
          <w:bCs/>
          <w:spacing w:val="-3"/>
        </w:rPr>
        <w:t>s</w:t>
      </w:r>
      <w:r w:rsidRPr="009137E5">
        <w:rPr>
          <w:rFonts w:asciiTheme="minorHAnsi" w:hAnsiTheme="minorHAnsi"/>
          <w:b/>
          <w:bCs/>
        </w:rPr>
        <w:t>ona</w:t>
      </w:r>
      <w:r w:rsidRPr="009137E5">
        <w:rPr>
          <w:rFonts w:asciiTheme="minorHAnsi" w:hAnsiTheme="minorHAnsi"/>
          <w:b/>
          <w:bCs/>
          <w:spacing w:val="-5"/>
        </w:rPr>
        <w:t>l</w:t>
      </w:r>
      <w:r w:rsidRPr="009137E5">
        <w:rPr>
          <w:rFonts w:asciiTheme="minorHAnsi" w:hAnsiTheme="minorHAnsi"/>
          <w:b/>
          <w:bCs/>
        </w:rPr>
        <w:t xml:space="preserve">e </w:t>
      </w:r>
      <w:r w:rsidRPr="009137E5">
        <w:rPr>
          <w:rFonts w:asciiTheme="minorHAnsi" w:hAnsiTheme="minorHAnsi"/>
          <w:b/>
          <w:bCs/>
          <w:spacing w:val="3"/>
        </w:rPr>
        <w:t xml:space="preserve"> </w:t>
      </w:r>
      <w:r w:rsidRPr="009137E5">
        <w:rPr>
          <w:rFonts w:asciiTheme="minorHAnsi" w:hAnsiTheme="minorHAnsi"/>
          <w:b/>
          <w:bCs/>
        </w:rPr>
        <w:t>e</w:t>
      </w:r>
      <w:r w:rsidRPr="009137E5">
        <w:rPr>
          <w:rFonts w:asciiTheme="minorHAnsi" w:hAnsiTheme="minorHAnsi"/>
          <w:b/>
          <w:bCs/>
          <w:spacing w:val="1"/>
        </w:rPr>
        <w:t xml:space="preserve"> </w:t>
      </w:r>
      <w:r w:rsidRPr="009137E5">
        <w:rPr>
          <w:rFonts w:asciiTheme="minorHAnsi" w:hAnsiTheme="minorHAnsi"/>
          <w:b/>
          <w:bCs/>
          <w:spacing w:val="-4"/>
        </w:rPr>
        <w:t>m</w:t>
      </w:r>
      <w:r w:rsidRPr="009137E5">
        <w:rPr>
          <w:rFonts w:asciiTheme="minorHAnsi" w:hAnsiTheme="minorHAnsi"/>
          <w:b/>
          <w:bCs/>
          <w:spacing w:val="3"/>
        </w:rPr>
        <w:t>e</w:t>
      </w:r>
      <w:r w:rsidRPr="009137E5">
        <w:rPr>
          <w:rFonts w:asciiTheme="minorHAnsi" w:hAnsiTheme="minorHAnsi"/>
          <w:b/>
          <w:bCs/>
          <w:spacing w:val="-1"/>
        </w:rPr>
        <w:t>z</w:t>
      </w:r>
      <w:r w:rsidRPr="009137E5">
        <w:rPr>
          <w:rFonts w:asciiTheme="minorHAnsi" w:hAnsiTheme="minorHAnsi"/>
          <w:b/>
          <w:bCs/>
          <w:spacing w:val="-6"/>
        </w:rPr>
        <w:t>z</w:t>
      </w:r>
      <w:r w:rsidRPr="009137E5">
        <w:rPr>
          <w:rFonts w:asciiTheme="minorHAnsi" w:hAnsiTheme="minorHAnsi"/>
          <w:b/>
          <w:bCs/>
        </w:rPr>
        <w:t xml:space="preserve">i  </w:t>
      </w:r>
      <w:r w:rsidRPr="009137E5">
        <w:rPr>
          <w:rFonts w:asciiTheme="minorHAnsi" w:hAnsiTheme="minorHAnsi"/>
          <w:b/>
          <w:bCs/>
          <w:spacing w:val="6"/>
        </w:rPr>
        <w:t xml:space="preserve"> </w:t>
      </w:r>
      <w:r w:rsidRPr="009137E5">
        <w:rPr>
          <w:rFonts w:asciiTheme="minorHAnsi" w:hAnsiTheme="minorHAnsi"/>
          <w:b/>
          <w:bCs/>
        </w:rPr>
        <w:t>i</w:t>
      </w:r>
      <w:r w:rsidRPr="009137E5">
        <w:rPr>
          <w:rFonts w:asciiTheme="minorHAnsi" w:hAnsiTheme="minorHAnsi"/>
          <w:b/>
          <w:bCs/>
          <w:spacing w:val="-3"/>
        </w:rPr>
        <w:t>m</w:t>
      </w:r>
      <w:r w:rsidRPr="009137E5">
        <w:rPr>
          <w:rFonts w:asciiTheme="minorHAnsi" w:hAnsiTheme="minorHAnsi"/>
          <w:b/>
          <w:bCs/>
        </w:rPr>
        <w:t>piegati</w:t>
      </w:r>
      <w:r w:rsidRPr="009137E5">
        <w:rPr>
          <w:rFonts w:asciiTheme="minorHAnsi" w:hAnsiTheme="minorHAnsi"/>
          <w:b/>
          <w:bCs/>
          <w:spacing w:val="2"/>
        </w:rPr>
        <w:t xml:space="preserve"> </w:t>
      </w:r>
      <w:r w:rsidRPr="009137E5">
        <w:rPr>
          <w:rFonts w:asciiTheme="minorHAnsi" w:hAnsiTheme="minorHAnsi"/>
          <w:b/>
          <w:bCs/>
        </w:rPr>
        <w:t>p</w:t>
      </w:r>
      <w:r w:rsidRPr="009137E5">
        <w:rPr>
          <w:rFonts w:asciiTheme="minorHAnsi" w:hAnsiTheme="minorHAnsi"/>
          <w:b/>
          <w:bCs/>
          <w:spacing w:val="-1"/>
        </w:rPr>
        <w:t>e</w:t>
      </w:r>
      <w:r w:rsidRPr="009137E5">
        <w:rPr>
          <w:rFonts w:asciiTheme="minorHAnsi" w:hAnsiTheme="minorHAnsi"/>
          <w:b/>
          <w:bCs/>
        </w:rPr>
        <w:t>r</w:t>
      </w:r>
      <w:r w:rsidRPr="009137E5">
        <w:rPr>
          <w:rFonts w:asciiTheme="minorHAnsi" w:hAnsiTheme="minorHAnsi"/>
          <w:b/>
          <w:bCs/>
          <w:spacing w:val="-9"/>
        </w:rPr>
        <w:t xml:space="preserve"> </w:t>
      </w:r>
      <w:r w:rsidRPr="009137E5">
        <w:rPr>
          <w:rFonts w:asciiTheme="minorHAnsi" w:hAnsiTheme="minorHAnsi"/>
          <w:b/>
          <w:bCs/>
        </w:rPr>
        <w:t>il</w:t>
      </w:r>
      <w:r w:rsidRPr="009137E5">
        <w:rPr>
          <w:rFonts w:asciiTheme="minorHAnsi" w:hAnsiTheme="minorHAnsi"/>
          <w:b/>
          <w:bCs/>
          <w:spacing w:val="-2"/>
        </w:rPr>
        <w:t xml:space="preserve"> </w:t>
      </w:r>
      <w:r w:rsidRPr="009137E5">
        <w:rPr>
          <w:rFonts w:asciiTheme="minorHAnsi" w:hAnsiTheme="minorHAnsi"/>
          <w:b/>
          <w:bCs/>
          <w:spacing w:val="-3"/>
        </w:rPr>
        <w:t>s</w:t>
      </w:r>
      <w:r w:rsidRPr="009137E5">
        <w:rPr>
          <w:rFonts w:asciiTheme="minorHAnsi" w:hAnsiTheme="minorHAnsi"/>
          <w:b/>
          <w:bCs/>
          <w:spacing w:val="3"/>
        </w:rPr>
        <w:t>e</w:t>
      </w:r>
      <w:r w:rsidRPr="009137E5">
        <w:rPr>
          <w:rFonts w:asciiTheme="minorHAnsi" w:hAnsiTheme="minorHAnsi"/>
          <w:b/>
          <w:bCs/>
          <w:spacing w:val="-6"/>
        </w:rPr>
        <w:t>r</w:t>
      </w:r>
      <w:r w:rsidRPr="009137E5">
        <w:rPr>
          <w:rFonts w:asciiTheme="minorHAnsi" w:hAnsiTheme="minorHAnsi"/>
          <w:b/>
          <w:bCs/>
        </w:rPr>
        <w:t>v</w:t>
      </w:r>
      <w:r w:rsidRPr="009137E5">
        <w:rPr>
          <w:rFonts w:asciiTheme="minorHAnsi" w:hAnsiTheme="minorHAnsi"/>
          <w:b/>
          <w:bCs/>
          <w:spacing w:val="5"/>
        </w:rPr>
        <w:t>i</w:t>
      </w:r>
      <w:r w:rsidRPr="009137E5">
        <w:rPr>
          <w:rFonts w:asciiTheme="minorHAnsi" w:hAnsiTheme="minorHAnsi"/>
          <w:b/>
          <w:bCs/>
          <w:spacing w:val="-6"/>
        </w:rPr>
        <w:t>z</w:t>
      </w:r>
      <w:r w:rsidRPr="009137E5">
        <w:rPr>
          <w:rFonts w:asciiTheme="minorHAnsi" w:hAnsiTheme="minorHAnsi"/>
          <w:b/>
          <w:bCs/>
        </w:rPr>
        <w:t>i</w:t>
      </w:r>
    </w:p>
    <w:p w14:paraId="26FBEB21" w14:textId="77777777" w:rsidR="00D91BE6" w:rsidRPr="009137E5" w:rsidRDefault="00D91BE6" w:rsidP="00D91BE6">
      <w:pPr>
        <w:kinsoku w:val="0"/>
        <w:overflowPunct w:val="0"/>
        <w:spacing w:before="2" w:line="110" w:lineRule="exact"/>
        <w:rPr>
          <w:rFonts w:asciiTheme="minorHAnsi" w:hAnsiTheme="minorHAnsi"/>
          <w:sz w:val="11"/>
          <w:szCs w:val="11"/>
        </w:rPr>
      </w:pPr>
    </w:p>
    <w:p w14:paraId="29780F08"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74" w:type="dxa"/>
        <w:tblLayout w:type="fixed"/>
        <w:tblCellMar>
          <w:left w:w="0" w:type="dxa"/>
          <w:right w:w="0" w:type="dxa"/>
        </w:tblCellMar>
        <w:tblLook w:val="0000" w:firstRow="0" w:lastRow="0" w:firstColumn="0" w:lastColumn="0" w:noHBand="0" w:noVBand="0"/>
      </w:tblPr>
      <w:tblGrid>
        <w:gridCol w:w="72"/>
        <w:gridCol w:w="2869"/>
        <w:gridCol w:w="322"/>
        <w:gridCol w:w="389"/>
        <w:gridCol w:w="509"/>
        <w:gridCol w:w="893"/>
        <w:gridCol w:w="946"/>
        <w:gridCol w:w="706"/>
        <w:gridCol w:w="1013"/>
        <w:gridCol w:w="1258"/>
        <w:gridCol w:w="1412"/>
      </w:tblGrid>
      <w:tr w:rsidR="00D91BE6" w:rsidRPr="009137E5" w14:paraId="66A6780A" w14:textId="77777777" w:rsidTr="00AA58A5">
        <w:trPr>
          <w:trHeight w:hRule="exact" w:val="264"/>
        </w:trPr>
        <w:tc>
          <w:tcPr>
            <w:tcW w:w="10389" w:type="dxa"/>
            <w:gridSpan w:val="11"/>
            <w:tcBorders>
              <w:top w:val="single" w:sz="4" w:space="0" w:color="000000"/>
              <w:left w:val="single" w:sz="4" w:space="0" w:color="000000"/>
              <w:bottom w:val="single" w:sz="4" w:space="0" w:color="000000"/>
              <w:right w:val="single" w:sz="4" w:space="0" w:color="000000"/>
            </w:tcBorders>
            <w:shd w:val="clear" w:color="auto" w:fill="C0C0C0"/>
          </w:tcPr>
          <w:p w14:paraId="7DE5742A" w14:textId="77777777" w:rsidR="00D91BE6" w:rsidRPr="009137E5" w:rsidRDefault="00D91BE6" w:rsidP="00AA58A5">
            <w:pPr>
              <w:pStyle w:val="TableParagraph"/>
              <w:kinsoku w:val="0"/>
              <w:overflowPunct w:val="0"/>
              <w:spacing w:before="69" w:line="183" w:lineRule="exact"/>
              <w:ind w:left="3259"/>
              <w:rPr>
                <w:rFonts w:asciiTheme="minorHAnsi" w:hAnsiTheme="minorHAnsi"/>
              </w:rPr>
            </w:pPr>
            <w:r w:rsidRPr="009137E5">
              <w:rPr>
                <w:rFonts w:asciiTheme="minorHAnsi" w:hAnsiTheme="minorHAnsi" w:cs="Arial"/>
                <w:b/>
                <w:bCs/>
                <w:sz w:val="16"/>
                <w:szCs w:val="16"/>
              </w:rPr>
              <w:t>SCH</w:t>
            </w:r>
            <w:r w:rsidRPr="009137E5">
              <w:rPr>
                <w:rFonts w:asciiTheme="minorHAnsi" w:hAnsiTheme="minorHAnsi" w:cs="Arial"/>
                <w:b/>
                <w:bCs/>
                <w:spacing w:val="4"/>
                <w:sz w:val="16"/>
                <w:szCs w:val="16"/>
              </w:rPr>
              <w:t>E</w:t>
            </w:r>
            <w:r w:rsidRPr="009137E5">
              <w:rPr>
                <w:rFonts w:asciiTheme="minorHAnsi" w:hAnsiTheme="minorHAnsi" w:cs="Arial"/>
                <w:b/>
                <w:bCs/>
                <w:sz w:val="16"/>
                <w:szCs w:val="16"/>
              </w:rPr>
              <w:t>DA</w:t>
            </w:r>
            <w:r w:rsidRPr="009137E5">
              <w:rPr>
                <w:rFonts w:asciiTheme="minorHAnsi" w:hAnsiTheme="minorHAnsi" w:cs="Arial"/>
                <w:b/>
                <w:bCs/>
                <w:spacing w:val="35"/>
                <w:sz w:val="16"/>
                <w:szCs w:val="16"/>
              </w:rPr>
              <w:t xml:space="preserve"> </w:t>
            </w:r>
            <w:r w:rsidRPr="009137E5">
              <w:rPr>
                <w:rFonts w:asciiTheme="minorHAnsi" w:hAnsiTheme="minorHAnsi" w:cs="Arial"/>
                <w:b/>
                <w:bCs/>
                <w:sz w:val="16"/>
                <w:szCs w:val="16"/>
              </w:rPr>
              <w:t>N°</w:t>
            </w:r>
            <w:r w:rsidRPr="009137E5">
              <w:rPr>
                <w:rFonts w:asciiTheme="minorHAnsi" w:hAnsiTheme="minorHAnsi" w:cs="Arial"/>
                <w:b/>
                <w:bCs/>
                <w:spacing w:val="-6"/>
                <w:sz w:val="16"/>
                <w:szCs w:val="16"/>
              </w:rPr>
              <w:t xml:space="preserve"> </w:t>
            </w:r>
            <w:r w:rsidRPr="009137E5">
              <w:rPr>
                <w:rFonts w:asciiTheme="minorHAnsi" w:hAnsiTheme="minorHAnsi" w:cs="Arial"/>
                <w:b/>
                <w:bCs/>
                <w:spacing w:val="4"/>
                <w:sz w:val="16"/>
                <w:szCs w:val="16"/>
              </w:rPr>
              <w:t>1</w:t>
            </w:r>
            <w:r>
              <w:rPr>
                <w:rFonts w:asciiTheme="minorHAnsi" w:hAnsiTheme="minorHAnsi" w:cs="Arial"/>
                <w:b/>
                <w:bCs/>
                <w:spacing w:val="4"/>
                <w:sz w:val="16"/>
                <w:szCs w:val="16"/>
              </w:rPr>
              <w:t>3</w:t>
            </w:r>
            <w:r w:rsidRPr="009137E5">
              <w:rPr>
                <w:rFonts w:asciiTheme="minorHAnsi" w:hAnsiTheme="minorHAnsi" w:cs="Arial"/>
                <w:b/>
                <w:bCs/>
                <w:spacing w:val="-3"/>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6"/>
                <w:sz w:val="16"/>
                <w:szCs w:val="16"/>
              </w:rPr>
              <w:t xml:space="preserve"> </w:t>
            </w:r>
            <w:r w:rsidRPr="009137E5">
              <w:rPr>
                <w:rFonts w:asciiTheme="minorHAnsi" w:hAnsiTheme="minorHAnsi" w:cs="Arial"/>
                <w:b/>
                <w:bCs/>
                <w:spacing w:val="5"/>
                <w:sz w:val="16"/>
                <w:szCs w:val="16"/>
              </w:rPr>
              <w:t>r</w:t>
            </w:r>
            <w:r w:rsidRPr="009137E5">
              <w:rPr>
                <w:rFonts w:asciiTheme="minorHAnsi" w:hAnsiTheme="minorHAnsi" w:cs="Arial"/>
                <w:b/>
                <w:bCs/>
                <w:spacing w:val="-2"/>
                <w:sz w:val="16"/>
                <w:szCs w:val="16"/>
              </w:rPr>
              <w:t>a</w:t>
            </w:r>
            <w:r w:rsidRPr="009137E5">
              <w:rPr>
                <w:rFonts w:asciiTheme="minorHAnsi" w:hAnsiTheme="minorHAnsi" w:cs="Arial"/>
                <w:b/>
                <w:bCs/>
                <w:spacing w:val="3"/>
                <w:sz w:val="16"/>
                <w:szCs w:val="16"/>
              </w:rPr>
              <w:t>c</w:t>
            </w:r>
            <w:r w:rsidRPr="009137E5">
              <w:rPr>
                <w:rFonts w:asciiTheme="minorHAnsi" w:hAnsiTheme="minorHAnsi" w:cs="Arial"/>
                <w:b/>
                <w:bCs/>
                <w:spacing w:val="-2"/>
                <w:sz w:val="16"/>
                <w:szCs w:val="16"/>
              </w:rPr>
              <w:t>c</w:t>
            </w:r>
            <w:r w:rsidRPr="009137E5">
              <w:rPr>
                <w:rFonts w:asciiTheme="minorHAnsi" w:hAnsiTheme="minorHAnsi" w:cs="Arial"/>
                <w:b/>
                <w:bCs/>
                <w:spacing w:val="-1"/>
                <w:sz w:val="16"/>
                <w:szCs w:val="16"/>
              </w:rPr>
              <w:t>ol</w:t>
            </w:r>
            <w:r w:rsidRPr="009137E5">
              <w:rPr>
                <w:rFonts w:asciiTheme="minorHAnsi" w:hAnsiTheme="minorHAnsi" w:cs="Arial"/>
                <w:b/>
                <w:bCs/>
                <w:spacing w:val="4"/>
                <w:sz w:val="16"/>
                <w:szCs w:val="16"/>
              </w:rPr>
              <w:t>t</w:t>
            </w:r>
            <w:r w:rsidRPr="009137E5">
              <w:rPr>
                <w:rFonts w:asciiTheme="minorHAnsi" w:hAnsiTheme="minorHAnsi" w:cs="Arial"/>
                <w:b/>
                <w:bCs/>
                <w:sz w:val="16"/>
                <w:szCs w:val="16"/>
              </w:rPr>
              <w:t>a</w:t>
            </w:r>
            <w:r w:rsidRPr="009137E5">
              <w:rPr>
                <w:rFonts w:asciiTheme="minorHAnsi" w:hAnsiTheme="minorHAnsi" w:cs="Arial"/>
                <w:b/>
                <w:bCs/>
                <w:spacing w:val="-6"/>
                <w:sz w:val="16"/>
                <w:szCs w:val="16"/>
              </w:rPr>
              <w:t xml:space="preserve"> </w:t>
            </w:r>
            <w:r w:rsidRPr="009137E5">
              <w:rPr>
                <w:rFonts w:asciiTheme="minorHAnsi" w:hAnsiTheme="minorHAnsi" w:cs="Arial"/>
                <w:b/>
                <w:bCs/>
                <w:spacing w:val="3"/>
                <w:sz w:val="16"/>
                <w:szCs w:val="16"/>
              </w:rPr>
              <w:t>v</w:t>
            </w:r>
            <w:r w:rsidRPr="009137E5">
              <w:rPr>
                <w:rFonts w:asciiTheme="minorHAnsi" w:hAnsiTheme="minorHAnsi" w:cs="Arial"/>
                <w:b/>
                <w:bCs/>
                <w:spacing w:val="-2"/>
                <w:sz w:val="16"/>
                <w:szCs w:val="16"/>
              </w:rPr>
              <w:t>e</w:t>
            </w:r>
            <w:r w:rsidRPr="009137E5">
              <w:rPr>
                <w:rFonts w:asciiTheme="minorHAnsi" w:hAnsiTheme="minorHAnsi" w:cs="Arial"/>
                <w:b/>
                <w:bCs/>
                <w:spacing w:val="5"/>
                <w:sz w:val="16"/>
                <w:szCs w:val="16"/>
              </w:rPr>
              <w:t>r</w:t>
            </w:r>
            <w:r w:rsidRPr="009137E5">
              <w:rPr>
                <w:rFonts w:asciiTheme="minorHAnsi" w:hAnsiTheme="minorHAnsi" w:cs="Arial"/>
                <w:b/>
                <w:bCs/>
                <w:spacing w:val="-1"/>
                <w:sz w:val="16"/>
                <w:szCs w:val="16"/>
              </w:rPr>
              <w:t>d</w:t>
            </w:r>
            <w:r w:rsidRPr="009137E5">
              <w:rPr>
                <w:rFonts w:asciiTheme="minorHAnsi" w:hAnsiTheme="minorHAnsi" w:cs="Arial"/>
                <w:b/>
                <w:bCs/>
                <w:sz w:val="16"/>
                <w:szCs w:val="16"/>
              </w:rPr>
              <w:t>e</w:t>
            </w:r>
            <w:r w:rsidRPr="009137E5">
              <w:rPr>
                <w:rFonts w:asciiTheme="minorHAnsi" w:hAnsiTheme="minorHAnsi" w:cs="Arial"/>
                <w:b/>
                <w:bCs/>
                <w:spacing w:val="-3"/>
                <w:sz w:val="16"/>
                <w:szCs w:val="16"/>
              </w:rPr>
              <w:t xml:space="preserve"> </w:t>
            </w:r>
            <w:r w:rsidRPr="009137E5">
              <w:rPr>
                <w:rFonts w:asciiTheme="minorHAnsi" w:hAnsiTheme="minorHAnsi" w:cs="Arial"/>
                <w:b/>
                <w:bCs/>
                <w:sz w:val="16"/>
                <w:szCs w:val="16"/>
              </w:rPr>
              <w:t>e</w:t>
            </w:r>
            <w:r w:rsidRPr="009137E5">
              <w:rPr>
                <w:rFonts w:asciiTheme="minorHAnsi" w:hAnsiTheme="minorHAnsi" w:cs="Arial"/>
                <w:b/>
                <w:bCs/>
                <w:spacing w:val="-2"/>
                <w:sz w:val="16"/>
                <w:szCs w:val="16"/>
              </w:rPr>
              <w:t xml:space="preserve"> s</w:t>
            </w:r>
            <w:r w:rsidRPr="009137E5">
              <w:rPr>
                <w:rFonts w:asciiTheme="minorHAnsi" w:hAnsiTheme="minorHAnsi" w:cs="Arial"/>
                <w:b/>
                <w:bCs/>
                <w:sz w:val="16"/>
                <w:szCs w:val="16"/>
              </w:rPr>
              <w:t>f</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l</w:t>
            </w:r>
            <w:r w:rsidRPr="009137E5">
              <w:rPr>
                <w:rFonts w:asciiTheme="minorHAnsi" w:hAnsiTheme="minorHAnsi" w:cs="Arial"/>
                <w:b/>
                <w:bCs/>
                <w:spacing w:val="-2"/>
                <w:sz w:val="16"/>
                <w:szCs w:val="16"/>
              </w:rPr>
              <w:t>c</w:t>
            </w:r>
            <w:r w:rsidRPr="009137E5">
              <w:rPr>
                <w:rFonts w:asciiTheme="minorHAnsi" w:hAnsiTheme="minorHAnsi" w:cs="Arial"/>
                <w:b/>
                <w:bCs/>
                <w:sz w:val="16"/>
                <w:szCs w:val="16"/>
              </w:rPr>
              <w:t>i</w:t>
            </w:r>
            <w:r w:rsidRPr="009137E5">
              <w:rPr>
                <w:rFonts w:asciiTheme="minorHAnsi" w:hAnsiTheme="minorHAnsi" w:cs="Arial"/>
                <w:b/>
                <w:bCs/>
                <w:spacing w:val="-2"/>
                <w:sz w:val="16"/>
                <w:szCs w:val="16"/>
              </w:rPr>
              <w:t xml:space="preserve"> </w:t>
            </w:r>
            <w:r w:rsidRPr="009137E5">
              <w:rPr>
                <w:rFonts w:asciiTheme="minorHAnsi" w:hAnsiTheme="minorHAnsi" w:cs="Arial"/>
                <w:b/>
                <w:bCs/>
                <w:spacing w:val="-1"/>
                <w:sz w:val="16"/>
                <w:szCs w:val="16"/>
              </w:rPr>
              <w:t>d</w:t>
            </w:r>
            <w:r w:rsidRPr="009137E5">
              <w:rPr>
                <w:rFonts w:asciiTheme="minorHAnsi" w:hAnsiTheme="minorHAnsi" w:cs="Arial"/>
                <w:b/>
                <w:bCs/>
                <w:sz w:val="16"/>
                <w:szCs w:val="16"/>
              </w:rPr>
              <w:t>i</w:t>
            </w:r>
            <w:r w:rsidRPr="009137E5">
              <w:rPr>
                <w:rFonts w:asciiTheme="minorHAnsi" w:hAnsiTheme="minorHAnsi" w:cs="Arial"/>
                <w:b/>
                <w:bCs/>
                <w:spacing w:val="-1"/>
                <w:sz w:val="16"/>
                <w:szCs w:val="16"/>
              </w:rPr>
              <w:t xml:space="preserve"> po</w:t>
            </w:r>
            <w:r w:rsidRPr="009137E5">
              <w:rPr>
                <w:rFonts w:asciiTheme="minorHAnsi" w:hAnsiTheme="minorHAnsi" w:cs="Arial"/>
                <w:b/>
                <w:bCs/>
                <w:spacing w:val="4"/>
                <w:sz w:val="16"/>
                <w:szCs w:val="16"/>
              </w:rPr>
              <w:t>t</w:t>
            </w:r>
            <w:r w:rsidRPr="009137E5">
              <w:rPr>
                <w:rFonts w:asciiTheme="minorHAnsi" w:hAnsiTheme="minorHAnsi" w:cs="Arial"/>
                <w:b/>
                <w:bCs/>
                <w:spacing w:val="-2"/>
                <w:sz w:val="16"/>
                <w:szCs w:val="16"/>
              </w:rPr>
              <w:t>a</w:t>
            </w:r>
            <w:r w:rsidRPr="009137E5">
              <w:rPr>
                <w:rFonts w:asciiTheme="minorHAnsi" w:hAnsiTheme="minorHAnsi" w:cs="Arial"/>
                <w:b/>
                <w:bCs/>
                <w:sz w:val="16"/>
                <w:szCs w:val="16"/>
              </w:rPr>
              <w:t>t</w:t>
            </w:r>
            <w:r w:rsidRPr="009137E5">
              <w:rPr>
                <w:rFonts w:asciiTheme="minorHAnsi" w:hAnsiTheme="minorHAnsi" w:cs="Arial"/>
                <w:b/>
                <w:bCs/>
                <w:spacing w:val="-1"/>
                <w:sz w:val="16"/>
                <w:szCs w:val="16"/>
              </w:rPr>
              <w:t>u</w:t>
            </w:r>
            <w:r w:rsidRPr="009137E5">
              <w:rPr>
                <w:rFonts w:asciiTheme="minorHAnsi" w:hAnsiTheme="minorHAnsi" w:cs="Arial"/>
                <w:b/>
                <w:bCs/>
                <w:spacing w:val="5"/>
                <w:sz w:val="16"/>
                <w:szCs w:val="16"/>
              </w:rPr>
              <w:t>r</w:t>
            </w:r>
            <w:r w:rsidRPr="009137E5">
              <w:rPr>
                <w:rFonts w:asciiTheme="minorHAnsi" w:hAnsiTheme="minorHAnsi" w:cs="Arial"/>
                <w:b/>
                <w:bCs/>
                <w:sz w:val="16"/>
                <w:szCs w:val="16"/>
              </w:rPr>
              <w:t>a</w:t>
            </w:r>
          </w:p>
        </w:tc>
      </w:tr>
      <w:tr w:rsidR="00D91BE6" w:rsidRPr="009137E5" w14:paraId="2812F41D" w14:textId="77777777" w:rsidTr="00AA58A5">
        <w:trPr>
          <w:trHeight w:hRule="exact" w:val="380"/>
        </w:trPr>
        <w:tc>
          <w:tcPr>
            <w:tcW w:w="2941" w:type="dxa"/>
            <w:gridSpan w:val="2"/>
            <w:tcBorders>
              <w:top w:val="single" w:sz="4" w:space="0" w:color="000000"/>
              <w:left w:val="single" w:sz="4" w:space="0" w:color="000000"/>
              <w:bottom w:val="single" w:sz="4" w:space="0" w:color="000000"/>
              <w:right w:val="single" w:sz="4" w:space="0" w:color="000000"/>
            </w:tcBorders>
          </w:tcPr>
          <w:p w14:paraId="1B57F4C5"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1855FAF1"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i/>
                <w:iCs/>
                <w:sz w:val="16"/>
                <w:szCs w:val="16"/>
              </w:rPr>
              <w:t>P</w:t>
            </w:r>
            <w:r w:rsidRPr="009137E5">
              <w:rPr>
                <w:rFonts w:asciiTheme="minorHAnsi" w:hAnsiTheme="minorHAnsi" w:cs="Arial"/>
                <w:b/>
                <w:bCs/>
                <w:i/>
                <w:iCs/>
                <w:spacing w:val="-3"/>
                <w:sz w:val="16"/>
                <w:szCs w:val="16"/>
              </w:rPr>
              <w:t>e</w:t>
            </w:r>
            <w:r w:rsidRPr="009137E5">
              <w:rPr>
                <w:rFonts w:asciiTheme="minorHAnsi" w:hAnsiTheme="minorHAnsi" w:cs="Arial"/>
                <w:b/>
                <w:bCs/>
                <w:i/>
                <w:iCs/>
                <w:sz w:val="16"/>
                <w:szCs w:val="16"/>
              </w:rPr>
              <w:t>r</w:t>
            </w:r>
            <w:r w:rsidRPr="009137E5">
              <w:rPr>
                <w:rFonts w:asciiTheme="minorHAnsi" w:hAnsiTheme="minorHAnsi" w:cs="Arial"/>
                <w:b/>
                <w:bCs/>
                <w:i/>
                <w:iCs/>
                <w:spacing w:val="3"/>
                <w:sz w:val="16"/>
                <w:szCs w:val="16"/>
              </w:rPr>
              <w:t>s</w:t>
            </w:r>
            <w:r w:rsidRPr="009137E5">
              <w:rPr>
                <w:rFonts w:asciiTheme="minorHAnsi" w:hAnsiTheme="minorHAnsi" w:cs="Arial"/>
                <w:b/>
                <w:bCs/>
                <w:i/>
                <w:iCs/>
                <w:spacing w:val="-1"/>
                <w:sz w:val="16"/>
                <w:szCs w:val="16"/>
              </w:rPr>
              <w:t>o</w:t>
            </w:r>
            <w:r w:rsidRPr="009137E5">
              <w:rPr>
                <w:rFonts w:asciiTheme="minorHAnsi" w:hAnsiTheme="minorHAnsi" w:cs="Arial"/>
                <w:b/>
                <w:bCs/>
                <w:i/>
                <w:iCs/>
                <w:spacing w:val="3"/>
                <w:sz w:val="16"/>
                <w:szCs w:val="16"/>
              </w:rPr>
              <w:t>n</w:t>
            </w:r>
            <w:r w:rsidRPr="009137E5">
              <w:rPr>
                <w:rFonts w:asciiTheme="minorHAnsi" w:hAnsiTheme="minorHAnsi" w:cs="Arial"/>
                <w:b/>
                <w:bCs/>
                <w:i/>
                <w:iCs/>
                <w:spacing w:val="-3"/>
                <w:sz w:val="16"/>
                <w:szCs w:val="16"/>
              </w:rPr>
              <w:t>a</w:t>
            </w:r>
            <w:r w:rsidRPr="009137E5">
              <w:rPr>
                <w:rFonts w:asciiTheme="minorHAnsi" w:hAnsiTheme="minorHAnsi" w:cs="Arial"/>
                <w:b/>
                <w:bCs/>
                <w:i/>
                <w:iCs/>
                <w:spacing w:val="-1"/>
                <w:sz w:val="16"/>
                <w:szCs w:val="16"/>
              </w:rPr>
              <w:t>l</w:t>
            </w:r>
            <w:r w:rsidRPr="009137E5">
              <w:rPr>
                <w:rFonts w:asciiTheme="minorHAnsi" w:hAnsiTheme="minorHAnsi" w:cs="Arial"/>
                <w:b/>
                <w:bCs/>
                <w:i/>
                <w:iCs/>
                <w:sz w:val="16"/>
                <w:szCs w:val="16"/>
              </w:rPr>
              <w:t>e</w:t>
            </w:r>
            <w:r w:rsidRPr="009137E5">
              <w:rPr>
                <w:rFonts w:asciiTheme="minorHAnsi" w:hAnsiTheme="minorHAnsi" w:cs="Arial"/>
                <w:b/>
                <w:bCs/>
                <w:i/>
                <w:iCs/>
                <w:spacing w:val="31"/>
                <w:sz w:val="16"/>
                <w:szCs w:val="16"/>
              </w:rPr>
              <w:t xml:space="preserve"> </w:t>
            </w:r>
            <w:r w:rsidRPr="009137E5">
              <w:rPr>
                <w:rFonts w:asciiTheme="minorHAnsi" w:hAnsiTheme="minorHAnsi" w:cs="Arial"/>
                <w:b/>
                <w:bCs/>
                <w:spacing w:val="3"/>
                <w:sz w:val="16"/>
                <w:szCs w:val="16"/>
              </w:rPr>
              <w:t>i</w:t>
            </w:r>
            <w:r w:rsidRPr="009137E5">
              <w:rPr>
                <w:rFonts w:asciiTheme="minorHAnsi" w:hAnsiTheme="minorHAnsi" w:cs="Arial"/>
                <w:b/>
                <w:bCs/>
                <w:spacing w:val="-3"/>
                <w:sz w:val="16"/>
                <w:szCs w:val="16"/>
              </w:rPr>
              <w:t>m</w:t>
            </w:r>
            <w:r w:rsidRPr="009137E5">
              <w:rPr>
                <w:rFonts w:asciiTheme="minorHAnsi" w:hAnsiTheme="minorHAnsi" w:cs="Arial"/>
                <w:b/>
                <w:bCs/>
                <w:spacing w:val="-1"/>
                <w:sz w:val="16"/>
                <w:szCs w:val="16"/>
              </w:rPr>
              <w:t>p</w:t>
            </w:r>
            <w:r w:rsidRPr="009137E5">
              <w:rPr>
                <w:rFonts w:asciiTheme="minorHAnsi" w:hAnsiTheme="minorHAnsi" w:cs="Arial"/>
                <w:b/>
                <w:bCs/>
                <w:spacing w:val="3"/>
                <w:sz w:val="16"/>
                <w:szCs w:val="16"/>
              </w:rPr>
              <w:t>i</w:t>
            </w:r>
            <w:r w:rsidRPr="009137E5">
              <w:rPr>
                <w:rFonts w:asciiTheme="minorHAnsi" w:hAnsiTheme="minorHAnsi" w:cs="Arial"/>
                <w:b/>
                <w:bCs/>
                <w:spacing w:val="-3"/>
                <w:sz w:val="16"/>
                <w:szCs w:val="16"/>
              </w:rPr>
              <w:t>e</w:t>
            </w:r>
            <w:r w:rsidRPr="009137E5">
              <w:rPr>
                <w:rFonts w:asciiTheme="minorHAnsi" w:hAnsiTheme="minorHAnsi" w:cs="Arial"/>
                <w:b/>
                <w:bCs/>
                <w:spacing w:val="3"/>
                <w:sz w:val="16"/>
                <w:szCs w:val="16"/>
              </w:rPr>
              <w:t>g</w:t>
            </w:r>
            <w:r w:rsidRPr="009137E5">
              <w:rPr>
                <w:rFonts w:asciiTheme="minorHAnsi" w:hAnsiTheme="minorHAnsi" w:cs="Arial"/>
                <w:b/>
                <w:bCs/>
                <w:spacing w:val="-3"/>
                <w:sz w:val="16"/>
                <w:szCs w:val="16"/>
              </w:rPr>
              <w:t>a</w:t>
            </w:r>
            <w:r w:rsidRPr="009137E5">
              <w:rPr>
                <w:rFonts w:asciiTheme="minorHAnsi" w:hAnsiTheme="minorHAnsi" w:cs="Arial"/>
                <w:b/>
                <w:bCs/>
                <w:sz w:val="16"/>
                <w:szCs w:val="16"/>
              </w:rPr>
              <w:t>to</w:t>
            </w:r>
            <w:r w:rsidRPr="009137E5">
              <w:rPr>
                <w:rFonts w:asciiTheme="minorHAnsi" w:hAnsiTheme="minorHAnsi" w:cs="Arial"/>
                <w:b/>
                <w:bCs/>
                <w:spacing w:val="31"/>
                <w:sz w:val="16"/>
                <w:szCs w:val="16"/>
              </w:rPr>
              <w:t xml:space="preserve"> </w:t>
            </w:r>
            <w:r w:rsidRPr="009137E5">
              <w:rPr>
                <w:rFonts w:asciiTheme="minorHAnsi" w:hAnsiTheme="minorHAnsi" w:cs="Arial"/>
                <w:b/>
                <w:bCs/>
                <w:spacing w:val="3"/>
                <w:sz w:val="16"/>
                <w:szCs w:val="16"/>
              </w:rPr>
              <w:t>p</w:t>
            </w:r>
            <w:r w:rsidRPr="009137E5">
              <w:rPr>
                <w:rFonts w:asciiTheme="minorHAnsi" w:hAnsiTheme="minorHAnsi" w:cs="Arial"/>
                <w:b/>
                <w:bCs/>
                <w:spacing w:val="-3"/>
                <w:sz w:val="16"/>
                <w:szCs w:val="16"/>
              </w:rPr>
              <w:t>e</w:t>
            </w:r>
            <w:r w:rsidRPr="009137E5">
              <w:rPr>
                <w:rFonts w:asciiTheme="minorHAnsi" w:hAnsiTheme="minorHAnsi" w:cs="Arial"/>
                <w:b/>
                <w:bCs/>
                <w:sz w:val="16"/>
                <w:szCs w:val="16"/>
              </w:rPr>
              <w:t>r</w:t>
            </w:r>
            <w:r w:rsidRPr="009137E5">
              <w:rPr>
                <w:rFonts w:asciiTheme="minorHAnsi" w:hAnsiTheme="minorHAnsi" w:cs="Arial"/>
                <w:b/>
                <w:bCs/>
                <w:spacing w:val="-7"/>
                <w:sz w:val="16"/>
                <w:szCs w:val="16"/>
              </w:rPr>
              <w:t xml:space="preserve"> </w:t>
            </w:r>
            <w:r w:rsidRPr="009137E5">
              <w:rPr>
                <w:rFonts w:asciiTheme="minorHAnsi" w:hAnsiTheme="minorHAnsi" w:cs="Arial"/>
                <w:b/>
                <w:bCs/>
                <w:spacing w:val="-1"/>
                <w:sz w:val="16"/>
                <w:szCs w:val="16"/>
              </w:rPr>
              <w:t>i</w:t>
            </w:r>
            <w:r w:rsidRPr="009137E5">
              <w:rPr>
                <w:rFonts w:asciiTheme="minorHAnsi" w:hAnsiTheme="minorHAnsi" w:cs="Arial"/>
                <w:b/>
                <w:bCs/>
                <w:sz w:val="16"/>
                <w:szCs w:val="16"/>
              </w:rPr>
              <w:t>l</w:t>
            </w:r>
            <w:r w:rsidRPr="009137E5">
              <w:rPr>
                <w:rFonts w:asciiTheme="minorHAnsi" w:hAnsiTheme="minorHAnsi" w:cs="Arial"/>
                <w:b/>
                <w:bCs/>
                <w:spacing w:val="-6"/>
                <w:sz w:val="16"/>
                <w:szCs w:val="16"/>
              </w:rPr>
              <w:t xml:space="preserve"> </w:t>
            </w:r>
            <w:r w:rsidRPr="009137E5">
              <w:rPr>
                <w:rFonts w:asciiTheme="minorHAnsi" w:hAnsiTheme="minorHAnsi" w:cs="Arial"/>
                <w:b/>
                <w:bCs/>
                <w:spacing w:val="3"/>
                <w:sz w:val="16"/>
                <w:szCs w:val="16"/>
              </w:rPr>
              <w:t>s</w:t>
            </w:r>
            <w:r w:rsidRPr="009137E5">
              <w:rPr>
                <w:rFonts w:asciiTheme="minorHAnsi" w:hAnsiTheme="minorHAnsi" w:cs="Arial"/>
                <w:b/>
                <w:bCs/>
                <w:spacing w:val="-3"/>
                <w:sz w:val="16"/>
                <w:szCs w:val="16"/>
              </w:rPr>
              <w:t>e</w:t>
            </w:r>
            <w:r w:rsidRPr="009137E5">
              <w:rPr>
                <w:rFonts w:asciiTheme="minorHAnsi" w:hAnsiTheme="minorHAnsi" w:cs="Arial"/>
                <w:b/>
                <w:bCs/>
                <w:sz w:val="16"/>
                <w:szCs w:val="16"/>
              </w:rPr>
              <w:t>r</w:t>
            </w:r>
            <w:r w:rsidRPr="009137E5">
              <w:rPr>
                <w:rFonts w:asciiTheme="minorHAnsi" w:hAnsiTheme="minorHAnsi" w:cs="Arial"/>
                <w:b/>
                <w:bCs/>
                <w:spacing w:val="3"/>
                <w:sz w:val="16"/>
                <w:szCs w:val="16"/>
              </w:rPr>
              <w:t>v</w:t>
            </w:r>
            <w:r w:rsidRPr="009137E5">
              <w:rPr>
                <w:rFonts w:asciiTheme="minorHAnsi" w:hAnsiTheme="minorHAnsi" w:cs="Arial"/>
                <w:b/>
                <w:bCs/>
                <w:spacing w:val="-1"/>
                <w:sz w:val="16"/>
                <w:szCs w:val="16"/>
              </w:rPr>
              <w:t>i</w:t>
            </w: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i</w:t>
            </w:r>
            <w:r w:rsidRPr="009137E5">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3588AD11"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576443E2"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3C8D25B8"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0DECDDE9"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1"/>
                <w:sz w:val="16"/>
                <w:szCs w:val="16"/>
              </w:rPr>
              <w:t>o</w:t>
            </w:r>
            <w:r w:rsidRPr="009137E5">
              <w:rPr>
                <w:rFonts w:asciiTheme="minorHAnsi" w:hAnsiTheme="minorHAnsi" w:cs="Arial"/>
                <w:b/>
                <w:bCs/>
                <w:sz w:val="16"/>
                <w:szCs w:val="16"/>
              </w:rPr>
              <w:t>re</w:t>
            </w:r>
          </w:p>
        </w:tc>
        <w:tc>
          <w:tcPr>
            <w:tcW w:w="509" w:type="dxa"/>
            <w:tcBorders>
              <w:top w:val="single" w:sz="4" w:space="0" w:color="000000"/>
              <w:left w:val="single" w:sz="4" w:space="0" w:color="000000"/>
              <w:bottom w:val="single" w:sz="4" w:space="0" w:color="000000"/>
              <w:right w:val="single" w:sz="4" w:space="0" w:color="000000"/>
            </w:tcBorders>
          </w:tcPr>
          <w:p w14:paraId="5309F3DB"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3FDD0BF3"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on</w:t>
            </w:r>
            <w:r w:rsidRPr="009137E5">
              <w:rPr>
                <w:rFonts w:asciiTheme="minorHAnsi" w:hAnsiTheme="minorHAnsi" w:cs="Arial"/>
                <w:b/>
                <w:bCs/>
                <w:sz w:val="16"/>
                <w:szCs w:val="16"/>
              </w:rPr>
              <w:t>e</w:t>
            </w:r>
          </w:p>
        </w:tc>
        <w:tc>
          <w:tcPr>
            <w:tcW w:w="893" w:type="dxa"/>
            <w:tcBorders>
              <w:top w:val="single" w:sz="4" w:space="0" w:color="000000"/>
              <w:left w:val="single" w:sz="4" w:space="0" w:color="000000"/>
              <w:bottom w:val="single" w:sz="4" w:space="0" w:color="000000"/>
              <w:right w:val="single" w:sz="4" w:space="0" w:color="000000"/>
            </w:tcBorders>
          </w:tcPr>
          <w:p w14:paraId="1E2038A1"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552939AD" w14:textId="77777777" w:rsidR="00D91BE6" w:rsidRPr="009137E5" w:rsidRDefault="00D91BE6" w:rsidP="00AA58A5">
            <w:pPr>
              <w:pStyle w:val="TableParagraph"/>
              <w:kinsoku w:val="0"/>
              <w:overflowPunct w:val="0"/>
              <w:spacing w:line="183" w:lineRule="exact"/>
              <w:ind w:left="61"/>
              <w:rPr>
                <w:rFonts w:asciiTheme="minorHAnsi" w:hAnsiTheme="minorHAnsi"/>
              </w:rPr>
            </w:pPr>
            <w:r w:rsidRPr="009137E5">
              <w:rPr>
                <w:rFonts w:asciiTheme="minorHAnsi" w:hAnsiTheme="minorHAnsi" w:cs="Arial"/>
                <w:b/>
                <w:bCs/>
                <w:sz w:val="16"/>
                <w:szCs w:val="16"/>
              </w:rPr>
              <w:t>fr</w:t>
            </w:r>
            <w:r w:rsidRPr="009137E5">
              <w:rPr>
                <w:rFonts w:asciiTheme="minorHAnsi" w:hAnsiTheme="minorHAnsi" w:cs="Arial"/>
                <w:b/>
                <w:bCs/>
                <w:spacing w:val="-3"/>
                <w:sz w:val="16"/>
                <w:szCs w:val="16"/>
              </w:rPr>
              <w:t>e</w:t>
            </w:r>
            <w:r w:rsidRPr="009137E5">
              <w:rPr>
                <w:rFonts w:asciiTheme="minorHAnsi" w:hAnsiTheme="minorHAnsi" w:cs="Arial"/>
                <w:b/>
                <w:bCs/>
                <w:spacing w:val="-1"/>
                <w:sz w:val="16"/>
                <w:szCs w:val="16"/>
              </w:rPr>
              <w:t>q</w:t>
            </w:r>
            <w:r w:rsidRPr="009137E5">
              <w:rPr>
                <w:rFonts w:asciiTheme="minorHAnsi" w:hAnsiTheme="minorHAnsi" w:cs="Arial"/>
                <w:b/>
                <w:bCs/>
                <w:spacing w:val="3"/>
                <w:sz w:val="16"/>
                <w:szCs w:val="16"/>
              </w:rPr>
              <w:t>u</w:t>
            </w:r>
            <w:r w:rsidRPr="009137E5">
              <w:rPr>
                <w:rFonts w:asciiTheme="minorHAnsi" w:hAnsiTheme="minorHAnsi" w:cs="Arial"/>
                <w:b/>
                <w:bCs/>
                <w:spacing w:val="-3"/>
                <w:sz w:val="16"/>
                <w:szCs w:val="16"/>
              </w:rPr>
              <w:t>e</w:t>
            </w:r>
            <w:r w:rsidRPr="009137E5">
              <w:rPr>
                <w:rFonts w:asciiTheme="minorHAnsi" w:hAnsiTheme="minorHAnsi" w:cs="Arial"/>
                <w:b/>
                <w:bCs/>
                <w:spacing w:val="-1"/>
                <w:sz w:val="16"/>
                <w:szCs w:val="16"/>
              </w:rPr>
              <w:t>n</w:t>
            </w:r>
            <w:r w:rsidRPr="009137E5">
              <w:rPr>
                <w:rFonts w:asciiTheme="minorHAnsi" w:hAnsiTheme="minorHAnsi" w:cs="Arial"/>
                <w:b/>
                <w:bCs/>
                <w:spacing w:val="2"/>
                <w:sz w:val="16"/>
                <w:szCs w:val="16"/>
              </w:rPr>
              <w:t>z</w:t>
            </w:r>
            <w:r w:rsidRPr="009137E5">
              <w:rPr>
                <w:rFonts w:asciiTheme="minorHAnsi" w:hAnsiTheme="minorHAnsi" w:cs="Arial"/>
                <w:b/>
                <w:bCs/>
                <w:sz w:val="16"/>
                <w:szCs w:val="16"/>
              </w:rPr>
              <w:t>a</w:t>
            </w:r>
          </w:p>
        </w:tc>
        <w:tc>
          <w:tcPr>
            <w:tcW w:w="946" w:type="dxa"/>
            <w:tcBorders>
              <w:top w:val="single" w:sz="4" w:space="0" w:color="000000"/>
              <w:left w:val="single" w:sz="4" w:space="0" w:color="000000"/>
              <w:bottom w:val="single" w:sz="4" w:space="0" w:color="000000"/>
              <w:right w:val="single" w:sz="4" w:space="0" w:color="000000"/>
            </w:tcBorders>
          </w:tcPr>
          <w:p w14:paraId="29967CBD"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0D3C1ECD"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3"/>
                <w:sz w:val="16"/>
                <w:szCs w:val="16"/>
              </w:rPr>
              <w:t>se</w:t>
            </w:r>
            <w:r w:rsidRPr="009137E5">
              <w:rPr>
                <w:rFonts w:asciiTheme="minorHAnsi" w:hAnsiTheme="minorHAnsi" w:cs="Arial"/>
                <w:b/>
                <w:bCs/>
                <w:sz w:val="16"/>
                <w:szCs w:val="16"/>
              </w:rPr>
              <w:t>t</w:t>
            </w:r>
            <w:r w:rsidRPr="009137E5">
              <w:rPr>
                <w:rFonts w:asciiTheme="minorHAnsi" w:hAnsiTheme="minorHAnsi" w:cs="Arial"/>
                <w:b/>
                <w:bCs/>
                <w:spacing w:val="4"/>
                <w:sz w:val="16"/>
                <w:szCs w:val="16"/>
              </w:rPr>
              <w:t>t</w:t>
            </w:r>
            <w:r w:rsidRPr="009137E5">
              <w:rPr>
                <w:rFonts w:asciiTheme="minorHAnsi" w:hAnsiTheme="minorHAnsi" w:cs="Arial"/>
                <w:b/>
                <w:bCs/>
                <w:spacing w:val="-1"/>
                <w:sz w:val="16"/>
                <w:szCs w:val="16"/>
              </w:rPr>
              <w:t>i</w:t>
            </w:r>
            <w:r w:rsidRPr="009137E5">
              <w:rPr>
                <w:rFonts w:asciiTheme="minorHAnsi" w:hAnsiTheme="minorHAnsi" w:cs="Arial"/>
                <w:b/>
                <w:bCs/>
                <w:spacing w:val="3"/>
                <w:sz w:val="16"/>
                <w:szCs w:val="16"/>
              </w:rPr>
              <w:t>m</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n</w:t>
            </w:r>
            <w:r w:rsidRPr="009137E5">
              <w:rPr>
                <w:rFonts w:asciiTheme="minorHAnsi" w:hAnsiTheme="minorHAnsi" w:cs="Arial"/>
                <w:b/>
                <w:bCs/>
                <w:sz w:val="16"/>
                <w:szCs w:val="16"/>
              </w:rPr>
              <w:t>e</w:t>
            </w:r>
          </w:p>
        </w:tc>
        <w:tc>
          <w:tcPr>
            <w:tcW w:w="706" w:type="dxa"/>
            <w:tcBorders>
              <w:top w:val="single" w:sz="4" w:space="0" w:color="000000"/>
              <w:left w:val="single" w:sz="4" w:space="0" w:color="000000"/>
              <w:bottom w:val="single" w:sz="4" w:space="0" w:color="000000"/>
              <w:right w:val="single" w:sz="4" w:space="0" w:color="000000"/>
            </w:tcBorders>
          </w:tcPr>
          <w:p w14:paraId="56766488"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16FB88E1" w14:textId="77777777" w:rsidR="00D91BE6" w:rsidRPr="009137E5" w:rsidRDefault="00D91BE6" w:rsidP="00AA58A5">
            <w:pPr>
              <w:pStyle w:val="TableParagraph"/>
              <w:kinsoku w:val="0"/>
              <w:overflowPunct w:val="0"/>
              <w:spacing w:line="183" w:lineRule="exact"/>
              <w:ind w:left="61"/>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pacing w:val="5"/>
                <w:sz w:val="16"/>
                <w:szCs w:val="16"/>
              </w:rPr>
              <w:t>r</w:t>
            </w:r>
            <w:r w:rsidRPr="009137E5">
              <w:rPr>
                <w:rFonts w:asciiTheme="minorHAnsi" w:hAnsiTheme="minorHAnsi" w:cs="Arial"/>
                <w:b/>
                <w:bCs/>
                <w:sz w:val="16"/>
                <w:szCs w:val="16"/>
              </w:rPr>
              <w:t>e</w:t>
            </w:r>
          </w:p>
        </w:tc>
        <w:tc>
          <w:tcPr>
            <w:tcW w:w="1013" w:type="dxa"/>
            <w:tcBorders>
              <w:top w:val="single" w:sz="4" w:space="0" w:color="000000"/>
              <w:left w:val="single" w:sz="4" w:space="0" w:color="000000"/>
              <w:bottom w:val="single" w:sz="4" w:space="0" w:color="000000"/>
              <w:right w:val="single" w:sz="4" w:space="0" w:color="000000"/>
            </w:tcBorders>
          </w:tcPr>
          <w:p w14:paraId="4ABEE08D" w14:textId="77777777" w:rsidR="00D91BE6" w:rsidRPr="009137E5" w:rsidRDefault="00D91BE6" w:rsidP="00AA58A5">
            <w:pPr>
              <w:pStyle w:val="TableParagraph"/>
              <w:kinsoku w:val="0"/>
              <w:overflowPunct w:val="0"/>
              <w:spacing w:line="182" w:lineRule="exact"/>
              <w:ind w:left="66"/>
              <w:rPr>
                <w:rFonts w:asciiTheme="minorHAnsi" w:hAnsiTheme="minorHAnsi" w:cs="Arial"/>
                <w:sz w:val="16"/>
                <w:szCs w:val="16"/>
              </w:rPr>
            </w:pPr>
            <w:r w:rsidRPr="009137E5">
              <w:rPr>
                <w:rFonts w:asciiTheme="minorHAnsi" w:hAnsiTheme="minorHAnsi" w:cs="Arial"/>
                <w:b/>
                <w:bCs/>
                <w:spacing w:val="-2"/>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s</w:t>
            </w:r>
            <w:r w:rsidRPr="009137E5">
              <w:rPr>
                <w:rFonts w:asciiTheme="minorHAnsi" w:hAnsiTheme="minorHAnsi" w:cs="Arial"/>
                <w:b/>
                <w:bCs/>
                <w:sz w:val="16"/>
                <w:szCs w:val="16"/>
              </w:rPr>
              <w:t>to</w:t>
            </w:r>
          </w:p>
          <w:p w14:paraId="17B95FA3" w14:textId="77777777" w:rsidR="00D91BE6" w:rsidRPr="009137E5" w:rsidRDefault="00D91BE6" w:rsidP="00AA58A5">
            <w:pPr>
              <w:pStyle w:val="TableParagraph"/>
              <w:kinsoku w:val="0"/>
              <w:overflowPunct w:val="0"/>
              <w:spacing w:before="3" w:line="183" w:lineRule="exact"/>
              <w:ind w:left="66"/>
              <w:rPr>
                <w:rFonts w:asciiTheme="minorHAnsi" w:hAnsiTheme="minorHAnsi"/>
              </w:rPr>
            </w:pPr>
            <w:r w:rsidRPr="009137E5">
              <w:rPr>
                <w:rFonts w:asciiTheme="minorHAnsi" w:hAnsiTheme="minorHAnsi" w:cs="Arial"/>
                <w:b/>
                <w:bCs/>
                <w:spacing w:val="-1"/>
                <w:sz w:val="16"/>
                <w:szCs w:val="16"/>
              </w:rPr>
              <w:t>o</w:t>
            </w:r>
            <w:r w:rsidRPr="009137E5">
              <w:rPr>
                <w:rFonts w:asciiTheme="minorHAnsi" w:hAnsiTheme="minorHAnsi" w:cs="Arial"/>
                <w:b/>
                <w:bCs/>
                <w:sz w:val="16"/>
                <w:szCs w:val="16"/>
              </w:rPr>
              <w:t>r</w:t>
            </w:r>
            <w:r w:rsidRPr="009137E5">
              <w:rPr>
                <w:rFonts w:asciiTheme="minorHAnsi" w:hAnsiTheme="minorHAnsi" w:cs="Arial"/>
                <w:b/>
                <w:bCs/>
                <w:spacing w:val="-3"/>
                <w:sz w:val="16"/>
                <w:szCs w:val="16"/>
              </w:rPr>
              <w:t>a</w:t>
            </w:r>
            <w:r w:rsidRPr="009137E5">
              <w:rPr>
                <w:rFonts w:asciiTheme="minorHAnsi" w:hAnsiTheme="minorHAnsi" w:cs="Arial"/>
                <w:b/>
                <w:bCs/>
                <w:sz w:val="16"/>
                <w:szCs w:val="16"/>
              </w:rPr>
              <w:t>r</w:t>
            </w:r>
            <w:r w:rsidRPr="009137E5">
              <w:rPr>
                <w:rFonts w:asciiTheme="minorHAnsi" w:hAnsiTheme="minorHAnsi" w:cs="Arial"/>
                <w:b/>
                <w:bCs/>
                <w:spacing w:val="-1"/>
                <w:sz w:val="16"/>
                <w:szCs w:val="16"/>
              </w:rPr>
              <w:t>i</w:t>
            </w:r>
            <w:r w:rsidRPr="009137E5">
              <w:rPr>
                <w:rFonts w:asciiTheme="minorHAnsi" w:hAnsiTheme="minorHAnsi" w:cs="Arial"/>
                <w:b/>
                <w:bCs/>
                <w:sz w:val="16"/>
                <w:szCs w:val="16"/>
              </w:rPr>
              <w:t>o</w:t>
            </w:r>
          </w:p>
        </w:tc>
        <w:tc>
          <w:tcPr>
            <w:tcW w:w="1258" w:type="dxa"/>
            <w:tcBorders>
              <w:top w:val="single" w:sz="4" w:space="0" w:color="000000"/>
              <w:left w:val="single" w:sz="4" w:space="0" w:color="000000"/>
              <w:bottom w:val="single" w:sz="4" w:space="0" w:color="000000"/>
              <w:right w:val="single" w:sz="4" w:space="0" w:color="000000"/>
            </w:tcBorders>
          </w:tcPr>
          <w:p w14:paraId="3D969E99"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564F17C4" w14:textId="77777777" w:rsidR="00D91BE6" w:rsidRPr="009137E5" w:rsidRDefault="00D91BE6" w:rsidP="00AA58A5">
            <w:pPr>
              <w:pStyle w:val="TableParagraph"/>
              <w:kinsoku w:val="0"/>
              <w:overflowPunct w:val="0"/>
              <w:spacing w:line="183" w:lineRule="exact"/>
              <w:ind w:left="61"/>
              <w:rPr>
                <w:rFonts w:asciiTheme="minorHAnsi" w:hAnsiTheme="minorHAnsi"/>
              </w:rPr>
            </w:pPr>
            <w:r w:rsidRPr="009137E5">
              <w:rPr>
                <w:rFonts w:asciiTheme="minorHAnsi" w:hAnsiTheme="minorHAnsi" w:cs="Arial"/>
                <w:b/>
                <w:bCs/>
                <w:spacing w:val="-3"/>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s</w:t>
            </w:r>
            <w:r w:rsidRPr="009137E5">
              <w:rPr>
                <w:rFonts w:asciiTheme="minorHAnsi" w:hAnsiTheme="minorHAnsi" w:cs="Arial"/>
                <w:b/>
                <w:bCs/>
                <w:sz w:val="16"/>
                <w:szCs w:val="16"/>
              </w:rPr>
              <w:t>to</w:t>
            </w:r>
            <w:r w:rsidRPr="009137E5">
              <w:rPr>
                <w:rFonts w:asciiTheme="minorHAnsi" w:hAnsiTheme="minorHAnsi" w:cs="Arial"/>
                <w:b/>
                <w:bCs/>
                <w:spacing w:val="-16"/>
                <w:sz w:val="16"/>
                <w:szCs w:val="16"/>
              </w:rPr>
              <w:t xml:space="preserve"> </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n</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li</w:t>
            </w:r>
            <w:r w:rsidRPr="009137E5">
              <w:rPr>
                <w:rFonts w:asciiTheme="minorHAnsi" w:hAnsiTheme="minorHAnsi" w:cs="Arial"/>
                <w:b/>
                <w:bCs/>
                <w:sz w:val="16"/>
                <w:szCs w:val="16"/>
              </w:rPr>
              <w:t>t</w:t>
            </w:r>
            <w:r w:rsidRPr="009137E5">
              <w:rPr>
                <w:rFonts w:asciiTheme="minorHAnsi" w:hAnsiTheme="minorHAnsi" w:cs="Arial"/>
                <w:b/>
                <w:bCs/>
                <w:spacing w:val="3"/>
                <w:sz w:val="16"/>
                <w:szCs w:val="16"/>
              </w:rPr>
              <w:t>i</w:t>
            </w:r>
            <w:r w:rsidRPr="009137E5">
              <w:rPr>
                <w:rFonts w:asciiTheme="minorHAnsi" w:hAnsiTheme="minorHAnsi" w:cs="Arial"/>
                <w:b/>
                <w:bCs/>
                <w:spacing w:val="-3"/>
                <w:sz w:val="16"/>
                <w:szCs w:val="16"/>
              </w:rPr>
              <w:t>c</w:t>
            </w:r>
            <w:r w:rsidRPr="009137E5">
              <w:rPr>
                <w:rFonts w:asciiTheme="minorHAnsi" w:hAnsiTheme="minorHAnsi" w:cs="Arial"/>
                <w:b/>
                <w:bCs/>
                <w:sz w:val="16"/>
                <w:szCs w:val="16"/>
              </w:rPr>
              <w:t>o</w:t>
            </w:r>
          </w:p>
        </w:tc>
        <w:tc>
          <w:tcPr>
            <w:tcW w:w="1412" w:type="dxa"/>
            <w:tcBorders>
              <w:top w:val="single" w:sz="4" w:space="0" w:color="000000"/>
              <w:left w:val="single" w:sz="4" w:space="0" w:color="000000"/>
              <w:bottom w:val="single" w:sz="4" w:space="0" w:color="000000"/>
              <w:right w:val="single" w:sz="4" w:space="0" w:color="000000"/>
            </w:tcBorders>
          </w:tcPr>
          <w:p w14:paraId="334F9F48"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109E6846"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l</w:t>
            </w:r>
            <w:r w:rsidRPr="009137E5">
              <w:rPr>
                <w:rFonts w:asciiTheme="minorHAnsi" w:hAnsiTheme="minorHAnsi" w:cs="Arial"/>
                <w:b/>
                <w:bCs/>
                <w:sz w:val="16"/>
                <w:szCs w:val="16"/>
              </w:rPr>
              <w:t>e</w:t>
            </w:r>
            <w:r w:rsidRPr="009137E5">
              <w:rPr>
                <w:rFonts w:asciiTheme="minorHAnsi" w:hAnsiTheme="minorHAnsi" w:cs="Arial"/>
                <w:b/>
                <w:bCs/>
                <w:spacing w:val="-17"/>
                <w:sz w:val="16"/>
                <w:szCs w:val="16"/>
              </w:rPr>
              <w:t xml:space="preserve"> </w:t>
            </w:r>
            <w:r w:rsidRPr="009137E5">
              <w:rPr>
                <w:rFonts w:asciiTheme="minorHAnsi" w:hAnsiTheme="minorHAnsi" w:cs="Arial"/>
                <w:b/>
                <w:bCs/>
                <w:spacing w:val="-3"/>
                <w:sz w:val="16"/>
                <w:szCs w:val="16"/>
              </w:rPr>
              <w:t>se</w:t>
            </w:r>
            <w:r w:rsidRPr="009137E5">
              <w:rPr>
                <w:rFonts w:asciiTheme="minorHAnsi" w:hAnsiTheme="minorHAnsi" w:cs="Arial"/>
                <w:b/>
                <w:bCs/>
                <w:sz w:val="16"/>
                <w:szCs w:val="16"/>
              </w:rPr>
              <w:t>r</w:t>
            </w:r>
            <w:r w:rsidRPr="009137E5">
              <w:rPr>
                <w:rFonts w:asciiTheme="minorHAnsi" w:hAnsiTheme="minorHAnsi" w:cs="Arial"/>
                <w:b/>
                <w:bCs/>
                <w:spacing w:val="3"/>
                <w:sz w:val="16"/>
                <w:szCs w:val="16"/>
              </w:rPr>
              <w:t>v</w:t>
            </w:r>
            <w:r w:rsidRPr="009137E5">
              <w:rPr>
                <w:rFonts w:asciiTheme="minorHAnsi" w:hAnsiTheme="minorHAnsi" w:cs="Arial"/>
                <w:b/>
                <w:bCs/>
                <w:spacing w:val="-1"/>
                <w:sz w:val="16"/>
                <w:szCs w:val="16"/>
              </w:rPr>
              <w:t>i</w:t>
            </w: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i</w:t>
            </w:r>
            <w:r w:rsidRPr="009137E5">
              <w:rPr>
                <w:rFonts w:asciiTheme="minorHAnsi" w:hAnsiTheme="minorHAnsi" w:cs="Arial"/>
                <w:b/>
                <w:bCs/>
                <w:sz w:val="16"/>
                <w:szCs w:val="16"/>
              </w:rPr>
              <w:t>o</w:t>
            </w:r>
          </w:p>
        </w:tc>
      </w:tr>
      <w:tr w:rsidR="00D91BE6" w:rsidRPr="009137E5" w14:paraId="307BC34D" w14:textId="77777777" w:rsidTr="00AA58A5">
        <w:trPr>
          <w:trHeight w:hRule="exact" w:val="264"/>
        </w:trPr>
        <w:tc>
          <w:tcPr>
            <w:tcW w:w="2941" w:type="dxa"/>
            <w:gridSpan w:val="2"/>
            <w:tcBorders>
              <w:top w:val="single" w:sz="4" w:space="0" w:color="000000"/>
              <w:left w:val="single" w:sz="4" w:space="0" w:color="000000"/>
              <w:bottom w:val="single" w:sz="4" w:space="0" w:color="000000"/>
              <w:right w:val="single" w:sz="4" w:space="0" w:color="000000"/>
            </w:tcBorders>
          </w:tcPr>
          <w:p w14:paraId="7A2BB63A"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4"/>
                <w:sz w:val="16"/>
                <w:szCs w:val="16"/>
              </w:rPr>
              <w:t>operat</w:t>
            </w:r>
            <w:r w:rsidRPr="009137E5">
              <w:rPr>
                <w:rFonts w:asciiTheme="minorHAnsi" w:hAnsiTheme="minorHAnsi" w:cs="Arial"/>
                <w:spacing w:val="-2"/>
                <w:sz w:val="16"/>
                <w:szCs w:val="16"/>
              </w:rPr>
              <w:t>o</w:t>
            </w:r>
            <w:r w:rsidRPr="009137E5">
              <w:rPr>
                <w:rFonts w:asciiTheme="minorHAnsi" w:hAnsiTheme="minorHAnsi" w:cs="Arial"/>
                <w:spacing w:val="4"/>
                <w:sz w:val="16"/>
                <w:szCs w:val="16"/>
              </w:rPr>
              <w:t>r</w:t>
            </w:r>
            <w:r w:rsidRPr="009137E5">
              <w:rPr>
                <w:rFonts w:asciiTheme="minorHAnsi" w:hAnsiTheme="minorHAnsi" w:cs="Arial"/>
                <w:sz w:val="16"/>
                <w:szCs w:val="16"/>
              </w:rPr>
              <w:t>e</w:t>
            </w:r>
            <w:r w:rsidRPr="009137E5">
              <w:rPr>
                <w:rFonts w:asciiTheme="minorHAnsi" w:hAnsiTheme="minorHAnsi" w:cs="Arial"/>
                <w:spacing w:val="-13"/>
                <w:sz w:val="16"/>
                <w:szCs w:val="16"/>
              </w:rPr>
              <w:t xml:space="preserve"> </w:t>
            </w:r>
            <w:r w:rsidRPr="009137E5">
              <w:rPr>
                <w:rFonts w:asciiTheme="minorHAnsi" w:hAnsiTheme="minorHAnsi" w:cs="Arial"/>
                <w:spacing w:val="-2"/>
                <w:sz w:val="16"/>
                <w:szCs w:val="16"/>
              </w:rPr>
              <w:t>2</w:t>
            </w:r>
            <w:r w:rsidRPr="009137E5">
              <w:rPr>
                <w:rFonts w:asciiTheme="minorHAnsi" w:hAnsiTheme="minorHAnsi"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79FACA06" w14:textId="77777777" w:rsidR="00D91BE6" w:rsidRPr="009137E5" w:rsidRDefault="00D91BE6" w:rsidP="00AA58A5">
            <w:pPr>
              <w:pStyle w:val="TableParagraph"/>
              <w:kinsoku w:val="0"/>
              <w:overflowPunct w:val="0"/>
              <w:spacing w:before="69" w:line="183" w:lineRule="exact"/>
              <w:ind w:left="158"/>
              <w:rPr>
                <w:rFonts w:asciiTheme="minorHAnsi" w:hAnsiTheme="minorHAnsi"/>
              </w:rPr>
            </w:pPr>
            <w:r w:rsidRPr="009137E5">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25254B3B" w14:textId="77777777" w:rsidR="00D91BE6" w:rsidRPr="009137E5" w:rsidRDefault="00D91BE6" w:rsidP="00AA58A5">
            <w:pPr>
              <w:pStyle w:val="TableParagraph"/>
              <w:kinsoku w:val="0"/>
              <w:overflowPunct w:val="0"/>
              <w:spacing w:before="69" w:line="183" w:lineRule="exact"/>
              <w:ind w:left="95"/>
              <w:rPr>
                <w:rFonts w:asciiTheme="minorHAnsi" w:hAnsiTheme="minorHAnsi"/>
              </w:rPr>
            </w:pPr>
            <w:r w:rsidRPr="009137E5">
              <w:rPr>
                <w:rFonts w:asciiTheme="minorHAnsi" w:hAnsiTheme="minorHAnsi" w:cs="Arial"/>
                <w:spacing w:val="-2"/>
                <w:sz w:val="16"/>
                <w:szCs w:val="16"/>
              </w:rPr>
              <w:t>6</w:t>
            </w:r>
            <w:r w:rsidRPr="009137E5">
              <w:rPr>
                <w:rFonts w:asciiTheme="minorHAnsi" w:hAnsiTheme="minorHAnsi" w:cs="Arial"/>
                <w:spacing w:val="-1"/>
                <w:sz w:val="16"/>
                <w:szCs w:val="16"/>
              </w:rPr>
              <w:t>,</w:t>
            </w:r>
            <w:r w:rsidRPr="009137E5">
              <w:rPr>
                <w:rFonts w:asciiTheme="minorHAnsi" w:hAnsiTheme="minorHAnsi" w:cs="Arial"/>
                <w:sz w:val="16"/>
                <w:szCs w:val="16"/>
              </w:rPr>
              <w:t>0</w:t>
            </w:r>
          </w:p>
        </w:tc>
        <w:tc>
          <w:tcPr>
            <w:tcW w:w="509" w:type="dxa"/>
            <w:tcBorders>
              <w:top w:val="single" w:sz="4" w:space="0" w:color="000000"/>
              <w:left w:val="single" w:sz="4" w:space="0" w:color="000000"/>
              <w:bottom w:val="single" w:sz="4" w:space="0" w:color="000000"/>
              <w:right w:val="single" w:sz="4" w:space="0" w:color="000000"/>
            </w:tcBorders>
          </w:tcPr>
          <w:p w14:paraId="22C3E470" w14:textId="77777777" w:rsidR="00D91BE6" w:rsidRPr="009137E5" w:rsidRDefault="00D91BE6" w:rsidP="00AA58A5">
            <w:pPr>
              <w:pStyle w:val="TableParagraph"/>
              <w:kinsoku w:val="0"/>
              <w:overflowPunct w:val="0"/>
              <w:spacing w:before="69" w:line="183" w:lineRule="exact"/>
              <w:ind w:right="69"/>
              <w:jc w:val="right"/>
              <w:rPr>
                <w:rFonts w:asciiTheme="minorHAnsi" w:hAnsiTheme="minorHAnsi"/>
              </w:rPr>
            </w:pPr>
            <w:r w:rsidRPr="009137E5">
              <w:rPr>
                <w:rFonts w:asciiTheme="minorHAnsi" w:hAnsiTheme="minorHAnsi" w:cs="Arial"/>
                <w:w w:val="95"/>
                <w:sz w:val="16"/>
                <w:szCs w:val="16"/>
              </w:rPr>
              <w:t>1</w:t>
            </w:r>
          </w:p>
        </w:tc>
        <w:tc>
          <w:tcPr>
            <w:tcW w:w="893" w:type="dxa"/>
            <w:tcBorders>
              <w:top w:val="single" w:sz="4" w:space="0" w:color="000000"/>
              <w:left w:val="single" w:sz="4" w:space="0" w:color="000000"/>
              <w:bottom w:val="single" w:sz="4" w:space="0" w:color="000000"/>
              <w:right w:val="single" w:sz="4" w:space="0" w:color="000000"/>
            </w:tcBorders>
          </w:tcPr>
          <w:p w14:paraId="501F5389" w14:textId="77777777" w:rsidR="00D91BE6" w:rsidRPr="009137E5" w:rsidRDefault="00D91BE6" w:rsidP="00AA58A5">
            <w:pPr>
              <w:pStyle w:val="TableParagraph"/>
              <w:kinsoku w:val="0"/>
              <w:overflowPunct w:val="0"/>
              <w:spacing w:before="69" w:line="183" w:lineRule="exact"/>
              <w:ind w:right="64"/>
              <w:jc w:val="right"/>
              <w:rPr>
                <w:rFonts w:asciiTheme="minorHAnsi" w:hAnsiTheme="minorHAnsi"/>
              </w:rPr>
            </w:pPr>
            <w:r w:rsidRPr="009137E5">
              <w:rPr>
                <w:rFonts w:asciiTheme="minorHAnsi" w:hAnsiTheme="minorHAnsi" w:cs="Arial"/>
                <w:spacing w:val="-2"/>
                <w:w w:val="95"/>
                <w:sz w:val="16"/>
                <w:szCs w:val="16"/>
              </w:rPr>
              <w:t>1</w:t>
            </w:r>
          </w:p>
        </w:tc>
        <w:tc>
          <w:tcPr>
            <w:tcW w:w="946" w:type="dxa"/>
            <w:tcBorders>
              <w:top w:val="single" w:sz="4" w:space="0" w:color="000000"/>
              <w:left w:val="single" w:sz="4" w:space="0" w:color="000000"/>
              <w:bottom w:val="single" w:sz="4" w:space="0" w:color="000000"/>
              <w:right w:val="single" w:sz="4" w:space="0" w:color="000000"/>
            </w:tcBorders>
          </w:tcPr>
          <w:p w14:paraId="5CD4871C" w14:textId="77777777" w:rsidR="00D91BE6" w:rsidRPr="009137E5" w:rsidRDefault="00D91BE6" w:rsidP="00AA58A5">
            <w:pPr>
              <w:pStyle w:val="TableParagraph"/>
              <w:kinsoku w:val="0"/>
              <w:overflowPunct w:val="0"/>
              <w:spacing w:before="69" w:line="183" w:lineRule="exact"/>
              <w:ind w:right="69"/>
              <w:jc w:val="right"/>
              <w:rPr>
                <w:rFonts w:asciiTheme="minorHAnsi" w:hAnsiTheme="minorHAnsi"/>
              </w:rPr>
            </w:pPr>
            <w:r w:rsidRPr="009137E5">
              <w:rPr>
                <w:rFonts w:asciiTheme="minorHAnsi" w:hAnsiTheme="minorHAnsi" w:cs="Arial"/>
                <w:spacing w:val="-2"/>
                <w:w w:val="95"/>
                <w:sz w:val="16"/>
                <w:szCs w:val="16"/>
              </w:rPr>
              <w:t>5</w:t>
            </w:r>
            <w:r w:rsidRPr="009137E5">
              <w:rPr>
                <w:rFonts w:asciiTheme="minorHAnsi" w:hAnsiTheme="minorHAnsi" w:cs="Arial"/>
                <w:w w:val="95"/>
                <w:sz w:val="16"/>
                <w:szCs w:val="16"/>
              </w:rPr>
              <w:t>2</w:t>
            </w:r>
          </w:p>
        </w:tc>
        <w:tc>
          <w:tcPr>
            <w:tcW w:w="706" w:type="dxa"/>
            <w:tcBorders>
              <w:top w:val="single" w:sz="4" w:space="0" w:color="000000"/>
              <w:left w:val="single" w:sz="4" w:space="0" w:color="000000"/>
              <w:bottom w:val="single" w:sz="4" w:space="0" w:color="000000"/>
              <w:right w:val="single" w:sz="4" w:space="0" w:color="000000"/>
            </w:tcBorders>
          </w:tcPr>
          <w:p w14:paraId="60501CEE" w14:textId="77777777" w:rsidR="00D91BE6" w:rsidRPr="009137E5" w:rsidRDefault="00D91BE6" w:rsidP="00AA58A5">
            <w:pPr>
              <w:pStyle w:val="TableParagraph"/>
              <w:kinsoku w:val="0"/>
              <w:overflowPunct w:val="0"/>
              <w:spacing w:before="69" w:line="183" w:lineRule="exact"/>
              <w:ind w:left="138"/>
              <w:rPr>
                <w:rFonts w:asciiTheme="minorHAnsi" w:hAnsiTheme="minorHAnsi"/>
              </w:rPr>
            </w:pPr>
            <w:r w:rsidRPr="009137E5">
              <w:rPr>
                <w:rFonts w:asciiTheme="minorHAnsi" w:hAnsiTheme="minorHAnsi" w:cs="Arial"/>
                <w:spacing w:val="-2"/>
                <w:sz w:val="16"/>
                <w:szCs w:val="16"/>
              </w:rPr>
              <w:t>312</w:t>
            </w:r>
          </w:p>
        </w:tc>
        <w:tc>
          <w:tcPr>
            <w:tcW w:w="1013" w:type="dxa"/>
            <w:tcBorders>
              <w:top w:val="single" w:sz="4" w:space="0" w:color="000000"/>
              <w:left w:val="single" w:sz="4" w:space="0" w:color="000000"/>
              <w:bottom w:val="single" w:sz="4" w:space="0" w:color="000000"/>
              <w:right w:val="single" w:sz="4" w:space="0" w:color="000000"/>
            </w:tcBorders>
          </w:tcPr>
          <w:p w14:paraId="7C72B58B" w14:textId="77777777" w:rsidR="00D91BE6" w:rsidRPr="009137E5" w:rsidRDefault="00D91BE6" w:rsidP="00AA58A5">
            <w:pPr>
              <w:pStyle w:val="TableParagraph"/>
              <w:kinsoku w:val="0"/>
              <w:overflowPunct w:val="0"/>
              <w:spacing w:before="69" w:line="183" w:lineRule="exact"/>
              <w:ind w:left="536"/>
              <w:rPr>
                <w:rFonts w:asciiTheme="minorHAnsi" w:hAnsiTheme="minorHAnsi"/>
              </w:rPr>
            </w:pPr>
            <w:r w:rsidRPr="009137E5">
              <w:rPr>
                <w:rFonts w:asciiTheme="minorHAnsi" w:hAnsiTheme="minorHAnsi" w:cs="Arial"/>
                <w:spacing w:val="-2"/>
                <w:sz w:val="16"/>
                <w:szCs w:val="16"/>
              </w:rPr>
              <w:t>2</w:t>
            </w:r>
            <w:r>
              <w:rPr>
                <w:rFonts w:asciiTheme="minorHAnsi" w:hAnsiTheme="minorHAnsi" w:cs="Arial"/>
                <w:spacing w:val="-2"/>
                <w:sz w:val="16"/>
                <w:szCs w:val="16"/>
              </w:rPr>
              <w:t>5</w:t>
            </w:r>
            <w:r w:rsidRPr="009137E5">
              <w:rPr>
                <w:rFonts w:asciiTheme="minorHAnsi" w:hAnsiTheme="minorHAnsi" w:cs="Arial"/>
                <w:spacing w:val="-2"/>
                <w:sz w:val="16"/>
                <w:szCs w:val="16"/>
              </w:rPr>
              <w:t>,8</w:t>
            </w:r>
            <w:r>
              <w:rPr>
                <w:rFonts w:asciiTheme="minorHAnsi" w:hAnsiTheme="minorHAnsi" w:cs="Arial"/>
                <w:spacing w:val="-2"/>
                <w:sz w:val="16"/>
                <w:szCs w:val="16"/>
              </w:rPr>
              <w:t>5</w:t>
            </w:r>
          </w:p>
        </w:tc>
        <w:tc>
          <w:tcPr>
            <w:tcW w:w="1258" w:type="dxa"/>
            <w:tcBorders>
              <w:top w:val="single" w:sz="4" w:space="0" w:color="000000"/>
              <w:left w:val="single" w:sz="4" w:space="0" w:color="000000"/>
              <w:bottom w:val="single" w:sz="4" w:space="0" w:color="000000"/>
              <w:right w:val="single" w:sz="4" w:space="0" w:color="000000"/>
            </w:tcBorders>
          </w:tcPr>
          <w:p w14:paraId="57AB8297" w14:textId="77777777" w:rsidR="00D91BE6" w:rsidRPr="009137E5" w:rsidRDefault="00D91BE6" w:rsidP="00AA58A5">
            <w:pPr>
              <w:pStyle w:val="TableParagraph"/>
              <w:kinsoku w:val="0"/>
              <w:overflowPunct w:val="0"/>
              <w:spacing w:before="69" w:line="183" w:lineRule="exact"/>
              <w:ind w:left="517"/>
              <w:rPr>
                <w:rFonts w:asciiTheme="minorHAnsi" w:hAnsiTheme="minorHAnsi"/>
              </w:rPr>
            </w:pPr>
            <w:r>
              <w:rPr>
                <w:rFonts w:asciiTheme="minorHAnsi" w:hAnsiTheme="minorHAnsi" w:cs="Arial"/>
                <w:spacing w:val="-2"/>
                <w:sz w:val="16"/>
                <w:szCs w:val="16"/>
              </w:rPr>
              <w:t>8065</w:t>
            </w:r>
            <w:r w:rsidRPr="009137E5">
              <w:rPr>
                <w:rFonts w:asciiTheme="minorHAnsi" w:hAnsiTheme="minorHAnsi" w:cs="Arial"/>
                <w:spacing w:val="-2"/>
                <w:sz w:val="16"/>
                <w:szCs w:val="16"/>
              </w:rPr>
              <w:t>,</w:t>
            </w:r>
            <w:r>
              <w:rPr>
                <w:rFonts w:asciiTheme="minorHAnsi" w:hAnsiTheme="minorHAnsi" w:cs="Arial"/>
                <w:spacing w:val="-2"/>
                <w:sz w:val="16"/>
                <w:szCs w:val="16"/>
              </w:rPr>
              <w:t>20</w:t>
            </w:r>
          </w:p>
        </w:tc>
        <w:tc>
          <w:tcPr>
            <w:tcW w:w="1412" w:type="dxa"/>
            <w:tcBorders>
              <w:top w:val="single" w:sz="4" w:space="0" w:color="000000"/>
              <w:left w:val="single" w:sz="4" w:space="0" w:color="000000"/>
              <w:bottom w:val="single" w:sz="4" w:space="0" w:color="000000"/>
              <w:right w:val="single" w:sz="4" w:space="0" w:color="000000"/>
            </w:tcBorders>
          </w:tcPr>
          <w:p w14:paraId="69BDC6AD" w14:textId="77777777" w:rsidR="00D91BE6" w:rsidRPr="009137E5" w:rsidRDefault="00D91BE6" w:rsidP="00AA58A5">
            <w:pPr>
              <w:rPr>
                <w:rFonts w:asciiTheme="minorHAnsi" w:hAnsiTheme="minorHAnsi"/>
              </w:rPr>
            </w:pPr>
          </w:p>
        </w:tc>
      </w:tr>
      <w:tr w:rsidR="00D91BE6" w:rsidRPr="009137E5" w14:paraId="3E1B5292" w14:textId="77777777" w:rsidTr="00AA58A5">
        <w:trPr>
          <w:trHeight w:hRule="exact" w:val="576"/>
        </w:trPr>
        <w:tc>
          <w:tcPr>
            <w:tcW w:w="8977" w:type="dxa"/>
            <w:gridSpan w:val="10"/>
            <w:tcBorders>
              <w:top w:val="single" w:sz="4" w:space="0" w:color="000000"/>
              <w:left w:val="single" w:sz="4" w:space="0" w:color="000000"/>
              <w:bottom w:val="single" w:sz="4" w:space="0" w:color="000000"/>
              <w:right w:val="single" w:sz="4" w:space="0" w:color="000000"/>
            </w:tcBorders>
          </w:tcPr>
          <w:p w14:paraId="17001C65" w14:textId="77777777" w:rsidR="00D91BE6" w:rsidRPr="009137E5" w:rsidRDefault="00D91BE6" w:rsidP="00AA58A5">
            <w:pPr>
              <w:rPr>
                <w:rFonts w:asciiTheme="minorHAnsi" w:hAnsiTheme="minorHAnsi"/>
              </w:rPr>
            </w:pPr>
          </w:p>
        </w:tc>
        <w:tc>
          <w:tcPr>
            <w:tcW w:w="1412" w:type="dxa"/>
            <w:tcBorders>
              <w:top w:val="single" w:sz="4" w:space="0" w:color="000000"/>
              <w:left w:val="single" w:sz="4" w:space="0" w:color="000000"/>
              <w:bottom w:val="single" w:sz="4" w:space="0" w:color="000000"/>
              <w:right w:val="single" w:sz="4" w:space="0" w:color="000000"/>
            </w:tcBorders>
          </w:tcPr>
          <w:p w14:paraId="7A4E03BD" w14:textId="77777777" w:rsidR="00D91BE6" w:rsidRPr="0020188B" w:rsidRDefault="00D91BE6" w:rsidP="00AA58A5">
            <w:pPr>
              <w:pStyle w:val="TableParagraph"/>
              <w:kinsoku w:val="0"/>
              <w:overflowPunct w:val="0"/>
              <w:spacing w:before="7" w:line="170" w:lineRule="exact"/>
              <w:rPr>
                <w:rFonts w:asciiTheme="minorHAnsi" w:hAnsiTheme="minorHAnsi"/>
                <w:b/>
                <w:bCs/>
                <w:sz w:val="17"/>
                <w:szCs w:val="17"/>
              </w:rPr>
            </w:pPr>
          </w:p>
          <w:p w14:paraId="1DF25A94" w14:textId="77777777" w:rsidR="00D91BE6" w:rsidRPr="0020188B" w:rsidRDefault="00D91BE6" w:rsidP="00AA58A5">
            <w:pPr>
              <w:pStyle w:val="TableParagraph"/>
              <w:kinsoku w:val="0"/>
              <w:overflowPunct w:val="0"/>
              <w:spacing w:line="200" w:lineRule="exact"/>
              <w:rPr>
                <w:rFonts w:asciiTheme="minorHAnsi" w:hAnsiTheme="minorHAnsi"/>
                <w:b/>
                <w:bCs/>
                <w:sz w:val="20"/>
                <w:szCs w:val="20"/>
              </w:rPr>
            </w:pPr>
          </w:p>
          <w:p w14:paraId="7589AF69" w14:textId="3DB5086A" w:rsidR="00D91BE6" w:rsidRPr="0020188B" w:rsidRDefault="00D91BE6" w:rsidP="00AA58A5">
            <w:pPr>
              <w:pStyle w:val="TableParagraph"/>
              <w:kinsoku w:val="0"/>
              <w:overflowPunct w:val="0"/>
              <w:ind w:left="758"/>
              <w:rPr>
                <w:rFonts w:asciiTheme="minorHAnsi" w:hAnsiTheme="minorHAnsi"/>
                <w:b/>
                <w:bCs/>
              </w:rPr>
            </w:pPr>
            <w:r w:rsidRPr="0020188B">
              <w:rPr>
                <w:rFonts w:asciiTheme="minorHAnsi" w:hAnsiTheme="minorHAnsi" w:cs="Arial"/>
                <w:b/>
                <w:bCs/>
                <w:spacing w:val="-2"/>
                <w:sz w:val="16"/>
                <w:szCs w:val="16"/>
              </w:rPr>
              <w:t>8</w:t>
            </w:r>
            <w:r w:rsidR="0020188B">
              <w:rPr>
                <w:rFonts w:asciiTheme="minorHAnsi" w:hAnsiTheme="minorHAnsi" w:cs="Arial"/>
                <w:b/>
                <w:bCs/>
                <w:spacing w:val="-2"/>
                <w:sz w:val="16"/>
                <w:szCs w:val="16"/>
              </w:rPr>
              <w:t>.</w:t>
            </w:r>
            <w:r w:rsidRPr="0020188B">
              <w:rPr>
                <w:rFonts w:asciiTheme="minorHAnsi" w:hAnsiTheme="minorHAnsi" w:cs="Arial"/>
                <w:b/>
                <w:bCs/>
                <w:spacing w:val="-2"/>
                <w:sz w:val="16"/>
                <w:szCs w:val="16"/>
              </w:rPr>
              <w:t>065,20</w:t>
            </w:r>
          </w:p>
        </w:tc>
      </w:tr>
      <w:tr w:rsidR="00D91BE6" w:rsidRPr="009137E5" w14:paraId="54DB70DE" w14:textId="77777777" w:rsidTr="00AA58A5">
        <w:trPr>
          <w:trHeight w:hRule="exact" w:val="77"/>
        </w:trPr>
        <w:tc>
          <w:tcPr>
            <w:tcW w:w="2941" w:type="dxa"/>
            <w:gridSpan w:val="2"/>
            <w:tcBorders>
              <w:top w:val="single" w:sz="28" w:space="0" w:color="C0C0C0"/>
              <w:left w:val="single" w:sz="4" w:space="0" w:color="000000"/>
              <w:bottom w:val="nil"/>
              <w:right w:val="single" w:sz="4" w:space="0" w:color="000000"/>
            </w:tcBorders>
          </w:tcPr>
          <w:p w14:paraId="393B7598" w14:textId="77777777" w:rsidR="00D91BE6" w:rsidRPr="009137E5" w:rsidRDefault="00D91BE6" w:rsidP="00AA58A5">
            <w:pPr>
              <w:rPr>
                <w:rFonts w:asciiTheme="minorHAnsi" w:hAnsiTheme="minorHAnsi"/>
              </w:rPr>
            </w:pPr>
          </w:p>
        </w:tc>
        <w:tc>
          <w:tcPr>
            <w:tcW w:w="322" w:type="dxa"/>
            <w:vMerge w:val="restart"/>
            <w:tcBorders>
              <w:top w:val="single" w:sz="4" w:space="0" w:color="000000"/>
              <w:left w:val="single" w:sz="4" w:space="0" w:color="000000"/>
              <w:bottom w:val="single" w:sz="4" w:space="0" w:color="000000"/>
              <w:right w:val="single" w:sz="4" w:space="0" w:color="000000"/>
            </w:tcBorders>
          </w:tcPr>
          <w:p w14:paraId="391B17CB" w14:textId="77777777" w:rsidR="00D91BE6" w:rsidRPr="009137E5" w:rsidRDefault="00D91BE6" w:rsidP="00AA58A5">
            <w:pPr>
              <w:rPr>
                <w:rFonts w:asciiTheme="minorHAnsi" w:hAnsiTheme="minorHAnsi"/>
              </w:rPr>
            </w:pPr>
          </w:p>
        </w:tc>
        <w:tc>
          <w:tcPr>
            <w:tcW w:w="389" w:type="dxa"/>
            <w:vMerge w:val="restart"/>
            <w:tcBorders>
              <w:top w:val="single" w:sz="4" w:space="0" w:color="000000"/>
              <w:left w:val="single" w:sz="4" w:space="0" w:color="000000"/>
              <w:bottom w:val="single" w:sz="4" w:space="0" w:color="000000"/>
              <w:right w:val="single" w:sz="4" w:space="0" w:color="000000"/>
            </w:tcBorders>
          </w:tcPr>
          <w:p w14:paraId="5F6C9CD6" w14:textId="77777777" w:rsidR="00D91BE6" w:rsidRPr="009137E5" w:rsidRDefault="00D91BE6" w:rsidP="00AA58A5">
            <w:pPr>
              <w:rPr>
                <w:rFonts w:asciiTheme="minorHAnsi" w:hAnsiTheme="minorHAnsi"/>
              </w:rPr>
            </w:pPr>
          </w:p>
        </w:tc>
        <w:tc>
          <w:tcPr>
            <w:tcW w:w="509" w:type="dxa"/>
            <w:vMerge w:val="restart"/>
            <w:tcBorders>
              <w:top w:val="single" w:sz="4" w:space="0" w:color="000000"/>
              <w:left w:val="single" w:sz="4" w:space="0" w:color="000000"/>
              <w:bottom w:val="single" w:sz="4" w:space="0" w:color="000000"/>
              <w:right w:val="single" w:sz="4" w:space="0" w:color="000000"/>
            </w:tcBorders>
          </w:tcPr>
          <w:p w14:paraId="64C9B2A1" w14:textId="77777777" w:rsidR="00D91BE6" w:rsidRPr="009137E5" w:rsidRDefault="00D91BE6" w:rsidP="00AA58A5">
            <w:pPr>
              <w:rPr>
                <w:rFonts w:asciiTheme="minorHAnsi" w:hAnsiTheme="minorHAnsi"/>
              </w:rPr>
            </w:pPr>
          </w:p>
        </w:tc>
        <w:tc>
          <w:tcPr>
            <w:tcW w:w="893" w:type="dxa"/>
            <w:vMerge w:val="restart"/>
            <w:tcBorders>
              <w:top w:val="single" w:sz="4" w:space="0" w:color="000000"/>
              <w:left w:val="single" w:sz="4" w:space="0" w:color="000000"/>
              <w:bottom w:val="single" w:sz="4" w:space="0" w:color="000000"/>
              <w:right w:val="single" w:sz="4" w:space="0" w:color="000000"/>
            </w:tcBorders>
          </w:tcPr>
          <w:p w14:paraId="28D6B21E" w14:textId="77777777" w:rsidR="00D91BE6" w:rsidRPr="009137E5" w:rsidRDefault="00D91BE6" w:rsidP="00AA58A5">
            <w:pPr>
              <w:rPr>
                <w:rFonts w:asciiTheme="minorHAnsi" w:hAnsiTheme="minorHAnsi"/>
              </w:rPr>
            </w:pPr>
          </w:p>
        </w:tc>
        <w:tc>
          <w:tcPr>
            <w:tcW w:w="946" w:type="dxa"/>
            <w:vMerge w:val="restart"/>
            <w:tcBorders>
              <w:top w:val="single" w:sz="4" w:space="0" w:color="000000"/>
              <w:left w:val="single" w:sz="4" w:space="0" w:color="000000"/>
              <w:bottom w:val="single" w:sz="4" w:space="0" w:color="000000"/>
              <w:right w:val="single" w:sz="4" w:space="0" w:color="000000"/>
            </w:tcBorders>
          </w:tcPr>
          <w:p w14:paraId="4F7BE464" w14:textId="77777777" w:rsidR="00D91BE6" w:rsidRPr="009137E5" w:rsidRDefault="00D91BE6" w:rsidP="00AA58A5">
            <w:pPr>
              <w:rPr>
                <w:rFonts w:asciiTheme="minorHAnsi" w:hAnsiTheme="minorHAnsi"/>
              </w:rPr>
            </w:pPr>
          </w:p>
        </w:tc>
        <w:tc>
          <w:tcPr>
            <w:tcW w:w="706" w:type="dxa"/>
            <w:vMerge w:val="restart"/>
            <w:tcBorders>
              <w:top w:val="single" w:sz="4" w:space="0" w:color="000000"/>
              <w:left w:val="single" w:sz="4" w:space="0" w:color="000000"/>
              <w:bottom w:val="single" w:sz="4" w:space="0" w:color="000000"/>
              <w:right w:val="single" w:sz="4" w:space="0" w:color="000000"/>
            </w:tcBorders>
          </w:tcPr>
          <w:p w14:paraId="5EF5B2B5" w14:textId="77777777" w:rsidR="00D91BE6" w:rsidRPr="009137E5" w:rsidRDefault="00D91BE6" w:rsidP="00AA58A5">
            <w:pPr>
              <w:rPr>
                <w:rFonts w:asciiTheme="minorHAnsi" w:hAnsiTheme="minorHAnsi"/>
              </w:rPr>
            </w:pPr>
          </w:p>
        </w:tc>
        <w:tc>
          <w:tcPr>
            <w:tcW w:w="1013" w:type="dxa"/>
            <w:vMerge w:val="restart"/>
            <w:tcBorders>
              <w:top w:val="single" w:sz="4" w:space="0" w:color="000000"/>
              <w:left w:val="single" w:sz="4" w:space="0" w:color="000000"/>
              <w:bottom w:val="single" w:sz="4" w:space="0" w:color="000000"/>
              <w:right w:val="single" w:sz="4" w:space="0" w:color="000000"/>
            </w:tcBorders>
          </w:tcPr>
          <w:p w14:paraId="12D5B68E" w14:textId="77777777" w:rsidR="00D91BE6" w:rsidRPr="009137E5" w:rsidRDefault="00D91BE6" w:rsidP="00AA58A5">
            <w:pPr>
              <w:rPr>
                <w:rFonts w:asciiTheme="minorHAnsi" w:hAnsiTheme="minorHAnsi"/>
              </w:rPr>
            </w:pPr>
          </w:p>
        </w:tc>
        <w:tc>
          <w:tcPr>
            <w:tcW w:w="1258" w:type="dxa"/>
            <w:vMerge w:val="restart"/>
            <w:tcBorders>
              <w:top w:val="single" w:sz="4" w:space="0" w:color="000000"/>
              <w:left w:val="single" w:sz="4" w:space="0" w:color="000000"/>
              <w:bottom w:val="single" w:sz="4" w:space="0" w:color="000000"/>
              <w:right w:val="single" w:sz="4" w:space="0" w:color="000000"/>
            </w:tcBorders>
          </w:tcPr>
          <w:p w14:paraId="2BC90F2C" w14:textId="77777777" w:rsidR="00D91BE6" w:rsidRPr="009137E5" w:rsidRDefault="00D91BE6" w:rsidP="00AA58A5">
            <w:pPr>
              <w:rPr>
                <w:rFonts w:asciiTheme="minorHAnsi" w:hAnsiTheme="minorHAnsi"/>
              </w:rPr>
            </w:pPr>
          </w:p>
        </w:tc>
        <w:tc>
          <w:tcPr>
            <w:tcW w:w="1412" w:type="dxa"/>
            <w:vMerge w:val="restart"/>
            <w:tcBorders>
              <w:top w:val="single" w:sz="4" w:space="0" w:color="000000"/>
              <w:left w:val="single" w:sz="4" w:space="0" w:color="000000"/>
              <w:bottom w:val="single" w:sz="4" w:space="0" w:color="000000"/>
              <w:right w:val="single" w:sz="4" w:space="0" w:color="000000"/>
            </w:tcBorders>
            <w:vAlign w:val="bottom"/>
          </w:tcPr>
          <w:p w14:paraId="5B57DD8E" w14:textId="77777777" w:rsidR="00D91BE6" w:rsidRPr="0020188B" w:rsidRDefault="00D91BE6" w:rsidP="00AA58A5">
            <w:pPr>
              <w:jc w:val="center"/>
              <w:rPr>
                <w:rFonts w:asciiTheme="minorHAnsi" w:hAnsiTheme="minorHAnsi"/>
                <w:b/>
                <w:bCs/>
              </w:rPr>
            </w:pPr>
          </w:p>
        </w:tc>
      </w:tr>
      <w:tr w:rsidR="00D91BE6" w:rsidRPr="009137E5" w14:paraId="7C466627" w14:textId="77777777" w:rsidTr="00AA58A5">
        <w:trPr>
          <w:trHeight w:hRule="exact" w:val="187"/>
        </w:trPr>
        <w:tc>
          <w:tcPr>
            <w:tcW w:w="72" w:type="dxa"/>
            <w:tcBorders>
              <w:top w:val="nil"/>
              <w:left w:val="single" w:sz="24" w:space="0" w:color="C0C0C0"/>
              <w:bottom w:val="single" w:sz="4" w:space="0" w:color="000000"/>
              <w:right w:val="nil"/>
            </w:tcBorders>
          </w:tcPr>
          <w:p w14:paraId="0185DE27" w14:textId="77777777" w:rsidR="00D91BE6" w:rsidRPr="009137E5" w:rsidRDefault="00D91BE6" w:rsidP="00AA58A5">
            <w:pPr>
              <w:rPr>
                <w:rFonts w:asciiTheme="minorHAnsi" w:hAnsiTheme="minorHAnsi"/>
              </w:rPr>
            </w:pPr>
          </w:p>
        </w:tc>
        <w:tc>
          <w:tcPr>
            <w:tcW w:w="2869" w:type="dxa"/>
            <w:tcBorders>
              <w:top w:val="nil"/>
              <w:left w:val="nil"/>
              <w:bottom w:val="single" w:sz="4" w:space="0" w:color="000000"/>
              <w:right w:val="single" w:sz="24" w:space="0" w:color="C0C0C0"/>
            </w:tcBorders>
            <w:shd w:val="clear" w:color="auto" w:fill="C0C0C0"/>
          </w:tcPr>
          <w:p w14:paraId="07A8280F" w14:textId="77777777" w:rsidR="00D91BE6" w:rsidRPr="009137E5" w:rsidRDefault="00D91BE6" w:rsidP="00AA58A5">
            <w:pPr>
              <w:pStyle w:val="TableParagraph"/>
              <w:kinsoku w:val="0"/>
              <w:overflowPunct w:val="0"/>
              <w:spacing w:line="181" w:lineRule="exact"/>
              <w:rPr>
                <w:rFonts w:asciiTheme="minorHAnsi" w:hAnsiTheme="minorHAnsi"/>
              </w:rPr>
            </w:pPr>
            <w:r w:rsidRPr="009137E5">
              <w:rPr>
                <w:rFonts w:asciiTheme="minorHAnsi" w:hAnsiTheme="minorHAnsi" w:cs="Arial"/>
                <w:b/>
                <w:bCs/>
                <w:i/>
                <w:iCs/>
                <w:sz w:val="16"/>
                <w:szCs w:val="16"/>
              </w:rPr>
              <w:t>A</w:t>
            </w:r>
            <w:r w:rsidRPr="009137E5">
              <w:rPr>
                <w:rFonts w:asciiTheme="minorHAnsi" w:hAnsiTheme="minorHAnsi" w:cs="Arial"/>
                <w:b/>
                <w:bCs/>
                <w:i/>
                <w:iCs/>
                <w:spacing w:val="-1"/>
                <w:sz w:val="16"/>
                <w:szCs w:val="16"/>
              </w:rPr>
              <w:t>u</w:t>
            </w:r>
            <w:r w:rsidRPr="009137E5">
              <w:rPr>
                <w:rFonts w:asciiTheme="minorHAnsi" w:hAnsiTheme="minorHAnsi" w:cs="Arial"/>
                <w:b/>
                <w:bCs/>
                <w:i/>
                <w:iCs/>
                <w:sz w:val="16"/>
                <w:szCs w:val="16"/>
              </w:rPr>
              <w:t>t</w:t>
            </w:r>
            <w:r w:rsidRPr="009137E5">
              <w:rPr>
                <w:rFonts w:asciiTheme="minorHAnsi" w:hAnsiTheme="minorHAnsi" w:cs="Arial"/>
                <w:b/>
                <w:bCs/>
                <w:i/>
                <w:iCs/>
                <w:spacing w:val="3"/>
                <w:sz w:val="16"/>
                <w:szCs w:val="16"/>
              </w:rPr>
              <w:t>o</w:t>
            </w:r>
            <w:r w:rsidRPr="009137E5">
              <w:rPr>
                <w:rFonts w:asciiTheme="minorHAnsi" w:hAnsiTheme="minorHAnsi" w:cs="Arial"/>
                <w:b/>
                <w:bCs/>
                <w:i/>
                <w:iCs/>
                <w:spacing w:val="-2"/>
                <w:sz w:val="16"/>
                <w:szCs w:val="16"/>
              </w:rPr>
              <w:t>me</w:t>
            </w:r>
            <w:r w:rsidRPr="009137E5">
              <w:rPr>
                <w:rFonts w:asciiTheme="minorHAnsi" w:hAnsiTheme="minorHAnsi" w:cs="Arial"/>
                <w:b/>
                <w:bCs/>
                <w:i/>
                <w:iCs/>
                <w:spacing w:val="2"/>
                <w:sz w:val="16"/>
                <w:szCs w:val="16"/>
              </w:rPr>
              <w:t>zz</w:t>
            </w:r>
            <w:r w:rsidRPr="009137E5">
              <w:rPr>
                <w:rFonts w:asciiTheme="minorHAnsi" w:hAnsiTheme="minorHAnsi" w:cs="Arial"/>
                <w:b/>
                <w:bCs/>
                <w:i/>
                <w:iCs/>
                <w:sz w:val="16"/>
                <w:szCs w:val="16"/>
              </w:rPr>
              <w:t>i</w:t>
            </w:r>
            <w:r w:rsidRPr="009137E5">
              <w:rPr>
                <w:rFonts w:asciiTheme="minorHAnsi" w:hAnsiTheme="minorHAnsi" w:cs="Arial"/>
                <w:b/>
                <w:bCs/>
                <w:i/>
                <w:iCs/>
                <w:spacing w:val="-7"/>
                <w:sz w:val="16"/>
                <w:szCs w:val="16"/>
              </w:rPr>
              <w:t xml:space="preserve"> </w:t>
            </w:r>
            <w:r w:rsidRPr="009137E5">
              <w:rPr>
                <w:rFonts w:asciiTheme="minorHAnsi" w:hAnsiTheme="minorHAnsi" w:cs="Arial"/>
                <w:b/>
                <w:bCs/>
                <w:i/>
                <w:iCs/>
                <w:spacing w:val="3"/>
                <w:sz w:val="16"/>
                <w:szCs w:val="16"/>
              </w:rPr>
              <w:t>i</w:t>
            </w:r>
            <w:r w:rsidRPr="009137E5">
              <w:rPr>
                <w:rFonts w:asciiTheme="minorHAnsi" w:hAnsiTheme="minorHAnsi" w:cs="Arial"/>
                <w:b/>
                <w:bCs/>
                <w:i/>
                <w:iCs/>
                <w:spacing w:val="-2"/>
                <w:sz w:val="16"/>
                <w:szCs w:val="16"/>
              </w:rPr>
              <w:t>m</w:t>
            </w:r>
            <w:r w:rsidRPr="009137E5">
              <w:rPr>
                <w:rFonts w:asciiTheme="minorHAnsi" w:hAnsiTheme="minorHAnsi" w:cs="Arial"/>
                <w:b/>
                <w:bCs/>
                <w:i/>
                <w:iCs/>
                <w:spacing w:val="-1"/>
                <w:sz w:val="16"/>
                <w:szCs w:val="16"/>
              </w:rPr>
              <w:t>p</w:t>
            </w:r>
            <w:r w:rsidRPr="009137E5">
              <w:rPr>
                <w:rFonts w:asciiTheme="minorHAnsi" w:hAnsiTheme="minorHAnsi" w:cs="Arial"/>
                <w:b/>
                <w:bCs/>
                <w:i/>
                <w:iCs/>
                <w:spacing w:val="3"/>
                <w:sz w:val="16"/>
                <w:szCs w:val="16"/>
              </w:rPr>
              <w:t>i</w:t>
            </w:r>
            <w:r w:rsidRPr="009137E5">
              <w:rPr>
                <w:rFonts w:asciiTheme="minorHAnsi" w:hAnsiTheme="minorHAnsi" w:cs="Arial"/>
                <w:b/>
                <w:bCs/>
                <w:i/>
                <w:iCs/>
                <w:spacing w:val="-2"/>
                <w:sz w:val="16"/>
                <w:szCs w:val="16"/>
              </w:rPr>
              <w:t>e</w:t>
            </w:r>
            <w:r w:rsidRPr="009137E5">
              <w:rPr>
                <w:rFonts w:asciiTheme="minorHAnsi" w:hAnsiTheme="minorHAnsi" w:cs="Arial"/>
                <w:b/>
                <w:bCs/>
                <w:i/>
                <w:iCs/>
                <w:spacing w:val="3"/>
                <w:sz w:val="16"/>
                <w:szCs w:val="16"/>
              </w:rPr>
              <w:t>g</w:t>
            </w:r>
            <w:r w:rsidRPr="009137E5">
              <w:rPr>
                <w:rFonts w:asciiTheme="minorHAnsi" w:hAnsiTheme="minorHAnsi" w:cs="Arial"/>
                <w:b/>
                <w:bCs/>
                <w:i/>
                <w:iCs/>
                <w:spacing w:val="-2"/>
                <w:sz w:val="16"/>
                <w:szCs w:val="16"/>
              </w:rPr>
              <w:t>a</w:t>
            </w:r>
            <w:r w:rsidRPr="009137E5">
              <w:rPr>
                <w:rFonts w:asciiTheme="minorHAnsi" w:hAnsiTheme="minorHAnsi" w:cs="Arial"/>
                <w:b/>
                <w:bCs/>
                <w:i/>
                <w:iCs/>
                <w:sz w:val="16"/>
                <w:szCs w:val="16"/>
              </w:rPr>
              <w:t>ti</w:t>
            </w:r>
            <w:r w:rsidRPr="009137E5">
              <w:rPr>
                <w:rFonts w:asciiTheme="minorHAnsi" w:hAnsiTheme="minorHAnsi" w:cs="Arial"/>
                <w:b/>
                <w:bCs/>
                <w:i/>
                <w:iCs/>
                <w:spacing w:val="37"/>
                <w:sz w:val="16"/>
                <w:szCs w:val="16"/>
              </w:rPr>
              <w:t xml:space="preserve"> </w:t>
            </w:r>
            <w:r w:rsidRPr="009137E5">
              <w:rPr>
                <w:rFonts w:asciiTheme="minorHAnsi" w:hAnsiTheme="minorHAnsi" w:cs="Arial"/>
                <w:b/>
                <w:bCs/>
                <w:i/>
                <w:iCs/>
                <w:spacing w:val="3"/>
                <w:sz w:val="16"/>
                <w:szCs w:val="16"/>
              </w:rPr>
              <w:t>p</w:t>
            </w:r>
            <w:r w:rsidRPr="009137E5">
              <w:rPr>
                <w:rFonts w:asciiTheme="minorHAnsi" w:hAnsiTheme="minorHAnsi" w:cs="Arial"/>
                <w:b/>
                <w:bCs/>
                <w:i/>
                <w:iCs/>
                <w:spacing w:val="-2"/>
                <w:sz w:val="16"/>
                <w:szCs w:val="16"/>
              </w:rPr>
              <w:t>e</w:t>
            </w:r>
            <w:r w:rsidRPr="009137E5">
              <w:rPr>
                <w:rFonts w:asciiTheme="minorHAnsi" w:hAnsiTheme="minorHAnsi" w:cs="Arial"/>
                <w:b/>
                <w:bCs/>
                <w:i/>
                <w:iCs/>
                <w:sz w:val="16"/>
                <w:szCs w:val="16"/>
              </w:rPr>
              <w:t>r</w:t>
            </w:r>
            <w:r w:rsidRPr="009137E5">
              <w:rPr>
                <w:rFonts w:asciiTheme="minorHAnsi" w:hAnsiTheme="minorHAnsi" w:cs="Arial"/>
                <w:b/>
                <w:bCs/>
                <w:i/>
                <w:iCs/>
                <w:spacing w:val="34"/>
                <w:sz w:val="16"/>
                <w:szCs w:val="16"/>
              </w:rPr>
              <w:t xml:space="preserve"> </w:t>
            </w:r>
            <w:r w:rsidRPr="009137E5">
              <w:rPr>
                <w:rFonts w:asciiTheme="minorHAnsi" w:hAnsiTheme="minorHAnsi" w:cs="Arial"/>
                <w:b/>
                <w:bCs/>
                <w:i/>
                <w:iCs/>
                <w:spacing w:val="3"/>
                <w:sz w:val="16"/>
                <w:szCs w:val="16"/>
              </w:rPr>
              <w:t>i</w:t>
            </w:r>
            <w:r w:rsidRPr="009137E5">
              <w:rPr>
                <w:rFonts w:asciiTheme="minorHAnsi" w:hAnsiTheme="minorHAnsi" w:cs="Arial"/>
                <w:b/>
                <w:bCs/>
                <w:i/>
                <w:iCs/>
                <w:sz w:val="16"/>
                <w:szCs w:val="16"/>
              </w:rPr>
              <w:t>l</w:t>
            </w:r>
            <w:r w:rsidRPr="009137E5">
              <w:rPr>
                <w:rFonts w:asciiTheme="minorHAnsi" w:hAnsiTheme="minorHAnsi" w:cs="Arial"/>
                <w:b/>
                <w:bCs/>
                <w:i/>
                <w:iCs/>
                <w:spacing w:val="-7"/>
                <w:sz w:val="16"/>
                <w:szCs w:val="16"/>
              </w:rPr>
              <w:t xml:space="preserve"> </w:t>
            </w:r>
            <w:r w:rsidRPr="009137E5">
              <w:rPr>
                <w:rFonts w:asciiTheme="minorHAnsi" w:hAnsiTheme="minorHAnsi" w:cs="Arial"/>
                <w:b/>
                <w:bCs/>
                <w:i/>
                <w:iCs/>
                <w:spacing w:val="3"/>
                <w:sz w:val="16"/>
                <w:szCs w:val="16"/>
              </w:rPr>
              <w:t>s</w:t>
            </w:r>
            <w:r w:rsidRPr="009137E5">
              <w:rPr>
                <w:rFonts w:asciiTheme="minorHAnsi" w:hAnsiTheme="minorHAnsi" w:cs="Arial"/>
                <w:b/>
                <w:bCs/>
                <w:i/>
                <w:iCs/>
                <w:spacing w:val="-2"/>
                <w:sz w:val="16"/>
                <w:szCs w:val="16"/>
              </w:rPr>
              <w:t>e</w:t>
            </w:r>
            <w:r w:rsidRPr="009137E5">
              <w:rPr>
                <w:rFonts w:asciiTheme="minorHAnsi" w:hAnsiTheme="minorHAnsi" w:cs="Arial"/>
                <w:b/>
                <w:bCs/>
                <w:i/>
                <w:iCs/>
                <w:sz w:val="16"/>
                <w:szCs w:val="16"/>
              </w:rPr>
              <w:t>r</w:t>
            </w:r>
            <w:r w:rsidRPr="009137E5">
              <w:rPr>
                <w:rFonts w:asciiTheme="minorHAnsi" w:hAnsiTheme="minorHAnsi" w:cs="Arial"/>
                <w:b/>
                <w:bCs/>
                <w:i/>
                <w:iCs/>
                <w:spacing w:val="3"/>
                <w:sz w:val="16"/>
                <w:szCs w:val="16"/>
              </w:rPr>
              <w:t>v</w:t>
            </w:r>
            <w:r w:rsidRPr="009137E5">
              <w:rPr>
                <w:rFonts w:asciiTheme="minorHAnsi" w:hAnsiTheme="minorHAnsi" w:cs="Arial"/>
                <w:b/>
                <w:bCs/>
                <w:i/>
                <w:iCs/>
                <w:spacing w:val="-1"/>
                <w:sz w:val="16"/>
                <w:szCs w:val="16"/>
              </w:rPr>
              <w:t>i</w:t>
            </w:r>
            <w:r w:rsidRPr="009137E5">
              <w:rPr>
                <w:rFonts w:asciiTheme="minorHAnsi" w:hAnsiTheme="minorHAnsi" w:cs="Arial"/>
                <w:b/>
                <w:bCs/>
                <w:i/>
                <w:iCs/>
                <w:spacing w:val="2"/>
                <w:sz w:val="16"/>
                <w:szCs w:val="16"/>
              </w:rPr>
              <w:t>z</w:t>
            </w:r>
            <w:r w:rsidRPr="009137E5">
              <w:rPr>
                <w:rFonts w:asciiTheme="minorHAnsi" w:hAnsiTheme="minorHAnsi" w:cs="Arial"/>
                <w:b/>
                <w:bCs/>
                <w:i/>
                <w:iCs/>
                <w:spacing w:val="-1"/>
                <w:sz w:val="16"/>
                <w:szCs w:val="16"/>
              </w:rPr>
              <w:t>i</w:t>
            </w:r>
            <w:r w:rsidRPr="009137E5">
              <w:rPr>
                <w:rFonts w:asciiTheme="minorHAnsi" w:hAnsiTheme="minorHAnsi" w:cs="Arial"/>
                <w:b/>
                <w:bCs/>
                <w:i/>
                <w:iCs/>
                <w:sz w:val="16"/>
                <w:szCs w:val="16"/>
              </w:rPr>
              <w:t>o</w:t>
            </w:r>
          </w:p>
        </w:tc>
        <w:tc>
          <w:tcPr>
            <w:tcW w:w="322" w:type="dxa"/>
            <w:vMerge/>
            <w:tcBorders>
              <w:top w:val="single" w:sz="4" w:space="0" w:color="000000"/>
              <w:left w:val="single" w:sz="4" w:space="0" w:color="000000"/>
              <w:bottom w:val="single" w:sz="4" w:space="0" w:color="000000"/>
              <w:right w:val="single" w:sz="4" w:space="0" w:color="000000"/>
            </w:tcBorders>
          </w:tcPr>
          <w:p w14:paraId="5915692B"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389" w:type="dxa"/>
            <w:vMerge/>
            <w:tcBorders>
              <w:top w:val="single" w:sz="4" w:space="0" w:color="000000"/>
              <w:left w:val="single" w:sz="4" w:space="0" w:color="000000"/>
              <w:bottom w:val="single" w:sz="4" w:space="0" w:color="000000"/>
              <w:right w:val="single" w:sz="4" w:space="0" w:color="000000"/>
            </w:tcBorders>
          </w:tcPr>
          <w:p w14:paraId="257071EC"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509" w:type="dxa"/>
            <w:vMerge/>
            <w:tcBorders>
              <w:top w:val="single" w:sz="4" w:space="0" w:color="000000"/>
              <w:left w:val="single" w:sz="4" w:space="0" w:color="000000"/>
              <w:bottom w:val="single" w:sz="4" w:space="0" w:color="000000"/>
              <w:right w:val="single" w:sz="4" w:space="0" w:color="000000"/>
            </w:tcBorders>
          </w:tcPr>
          <w:p w14:paraId="65CF3E0D"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893" w:type="dxa"/>
            <w:vMerge/>
            <w:tcBorders>
              <w:top w:val="single" w:sz="4" w:space="0" w:color="000000"/>
              <w:left w:val="single" w:sz="4" w:space="0" w:color="000000"/>
              <w:bottom w:val="single" w:sz="4" w:space="0" w:color="000000"/>
              <w:right w:val="single" w:sz="4" w:space="0" w:color="000000"/>
            </w:tcBorders>
          </w:tcPr>
          <w:p w14:paraId="5A8C7853"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946" w:type="dxa"/>
            <w:vMerge/>
            <w:tcBorders>
              <w:top w:val="single" w:sz="4" w:space="0" w:color="000000"/>
              <w:left w:val="single" w:sz="4" w:space="0" w:color="000000"/>
              <w:bottom w:val="single" w:sz="4" w:space="0" w:color="000000"/>
              <w:right w:val="single" w:sz="4" w:space="0" w:color="000000"/>
            </w:tcBorders>
          </w:tcPr>
          <w:p w14:paraId="59F0EECE"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706" w:type="dxa"/>
            <w:vMerge/>
            <w:tcBorders>
              <w:top w:val="single" w:sz="4" w:space="0" w:color="000000"/>
              <w:left w:val="single" w:sz="4" w:space="0" w:color="000000"/>
              <w:bottom w:val="single" w:sz="4" w:space="0" w:color="000000"/>
              <w:right w:val="single" w:sz="4" w:space="0" w:color="000000"/>
            </w:tcBorders>
          </w:tcPr>
          <w:p w14:paraId="0B0628D6"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1013" w:type="dxa"/>
            <w:vMerge/>
            <w:tcBorders>
              <w:top w:val="single" w:sz="4" w:space="0" w:color="000000"/>
              <w:left w:val="single" w:sz="4" w:space="0" w:color="000000"/>
              <w:bottom w:val="single" w:sz="4" w:space="0" w:color="000000"/>
              <w:right w:val="single" w:sz="4" w:space="0" w:color="000000"/>
            </w:tcBorders>
          </w:tcPr>
          <w:p w14:paraId="06593E9C"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1258" w:type="dxa"/>
            <w:vMerge/>
            <w:tcBorders>
              <w:top w:val="single" w:sz="4" w:space="0" w:color="000000"/>
              <w:left w:val="single" w:sz="4" w:space="0" w:color="000000"/>
              <w:bottom w:val="single" w:sz="4" w:space="0" w:color="000000"/>
              <w:right w:val="single" w:sz="4" w:space="0" w:color="000000"/>
            </w:tcBorders>
          </w:tcPr>
          <w:p w14:paraId="28C3A83C"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1412" w:type="dxa"/>
            <w:vMerge/>
            <w:tcBorders>
              <w:top w:val="single" w:sz="4" w:space="0" w:color="000000"/>
              <w:left w:val="single" w:sz="4" w:space="0" w:color="000000"/>
              <w:bottom w:val="single" w:sz="4" w:space="0" w:color="000000"/>
              <w:right w:val="single" w:sz="4" w:space="0" w:color="000000"/>
            </w:tcBorders>
          </w:tcPr>
          <w:p w14:paraId="7519DD29" w14:textId="77777777" w:rsidR="00D91BE6" w:rsidRPr="0020188B" w:rsidRDefault="00D91BE6" w:rsidP="00AA58A5">
            <w:pPr>
              <w:pStyle w:val="TableParagraph"/>
              <w:kinsoku w:val="0"/>
              <w:overflowPunct w:val="0"/>
              <w:spacing w:line="181" w:lineRule="exact"/>
              <w:rPr>
                <w:rFonts w:asciiTheme="minorHAnsi" w:hAnsiTheme="minorHAnsi"/>
                <w:b/>
                <w:bCs/>
              </w:rPr>
            </w:pPr>
          </w:p>
        </w:tc>
      </w:tr>
      <w:tr w:rsidR="00D91BE6" w:rsidRPr="009137E5" w14:paraId="5591BBCB" w14:textId="77777777" w:rsidTr="00AA58A5">
        <w:trPr>
          <w:trHeight w:hRule="exact" w:val="380"/>
        </w:trPr>
        <w:tc>
          <w:tcPr>
            <w:tcW w:w="72" w:type="dxa"/>
            <w:tcBorders>
              <w:top w:val="single" w:sz="4" w:space="0" w:color="000000"/>
              <w:left w:val="single" w:sz="24" w:space="0" w:color="C0C0C0"/>
              <w:bottom w:val="single" w:sz="4" w:space="0" w:color="000000"/>
              <w:right w:val="nil"/>
            </w:tcBorders>
          </w:tcPr>
          <w:p w14:paraId="33C9D48A" w14:textId="77777777" w:rsidR="00D91BE6" w:rsidRPr="009137E5" w:rsidRDefault="00D91BE6" w:rsidP="00AA58A5">
            <w:pPr>
              <w:rPr>
                <w:rFonts w:asciiTheme="minorHAnsi" w:hAnsiTheme="minorHAnsi"/>
              </w:rPr>
            </w:pPr>
          </w:p>
        </w:tc>
        <w:tc>
          <w:tcPr>
            <w:tcW w:w="2869" w:type="dxa"/>
            <w:tcBorders>
              <w:top w:val="single" w:sz="4" w:space="0" w:color="000000"/>
              <w:left w:val="nil"/>
              <w:bottom w:val="single" w:sz="4" w:space="0" w:color="000000"/>
              <w:right w:val="single" w:sz="24" w:space="0" w:color="C0C0C0"/>
            </w:tcBorders>
            <w:shd w:val="clear" w:color="auto" w:fill="C0C0C0"/>
          </w:tcPr>
          <w:p w14:paraId="60EB7B09" w14:textId="77777777" w:rsidR="00D91BE6" w:rsidRPr="009137E5" w:rsidRDefault="00D91BE6" w:rsidP="00AA58A5">
            <w:pPr>
              <w:pStyle w:val="TableParagraph"/>
              <w:kinsoku w:val="0"/>
              <w:overflowPunct w:val="0"/>
              <w:spacing w:before="2" w:line="182" w:lineRule="exact"/>
              <w:ind w:right="504" w:firstLine="43"/>
              <w:rPr>
                <w:rFonts w:asciiTheme="minorHAnsi" w:hAnsiTheme="minorHAnsi"/>
              </w:rPr>
            </w:pPr>
            <w:r>
              <w:rPr>
                <w:rFonts w:asciiTheme="minorHAnsi" w:hAnsiTheme="minorHAnsi" w:cs="Arial"/>
                <w:b/>
                <w:bCs/>
                <w:spacing w:val="-1"/>
                <w:sz w:val="16"/>
                <w:szCs w:val="16"/>
              </w:rPr>
              <w:t>Costipatore</w:t>
            </w:r>
            <w:r w:rsidRPr="009137E5">
              <w:rPr>
                <w:rFonts w:asciiTheme="minorHAnsi" w:hAnsiTheme="minorHAnsi" w:cs="Arial"/>
                <w:b/>
                <w:bCs/>
                <w:spacing w:val="-7"/>
                <w:sz w:val="16"/>
                <w:szCs w:val="16"/>
              </w:rPr>
              <w:t xml:space="preserve"> </w:t>
            </w:r>
            <w:r w:rsidRPr="009137E5">
              <w:rPr>
                <w:rFonts w:asciiTheme="minorHAnsi" w:hAnsiTheme="minorHAnsi" w:cs="Arial"/>
                <w:b/>
                <w:bCs/>
                <w:spacing w:val="3"/>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z w:val="16"/>
                <w:szCs w:val="16"/>
              </w:rPr>
              <w:t>n</w:t>
            </w:r>
            <w:r w:rsidRPr="009137E5">
              <w:rPr>
                <w:rFonts w:asciiTheme="minorHAnsi" w:hAnsiTheme="minorHAnsi" w:cs="Arial"/>
                <w:b/>
                <w:bCs/>
                <w:spacing w:val="-7"/>
                <w:sz w:val="16"/>
                <w:szCs w:val="16"/>
              </w:rPr>
              <w:t xml:space="preserve"> </w:t>
            </w:r>
            <w:r w:rsidRPr="009137E5">
              <w:rPr>
                <w:rFonts w:asciiTheme="minorHAnsi" w:hAnsiTheme="minorHAnsi" w:cs="Arial"/>
                <w:b/>
                <w:bCs/>
                <w:spacing w:val="3"/>
                <w:sz w:val="16"/>
                <w:szCs w:val="16"/>
              </w:rPr>
              <w:t>va</w:t>
            </w:r>
            <w:r w:rsidRPr="009137E5">
              <w:rPr>
                <w:rFonts w:asciiTheme="minorHAnsi" w:hAnsiTheme="minorHAnsi" w:cs="Arial"/>
                <w:b/>
                <w:bCs/>
                <w:spacing w:val="-2"/>
                <w:sz w:val="16"/>
                <w:szCs w:val="16"/>
              </w:rPr>
              <w:t>s</w:t>
            </w:r>
            <w:r w:rsidRPr="009137E5">
              <w:rPr>
                <w:rFonts w:asciiTheme="minorHAnsi" w:hAnsiTheme="minorHAnsi" w:cs="Arial"/>
                <w:b/>
                <w:bCs/>
                <w:spacing w:val="3"/>
                <w:sz w:val="16"/>
                <w:szCs w:val="16"/>
              </w:rPr>
              <w:t>c</w:t>
            </w:r>
            <w:r w:rsidRPr="009137E5">
              <w:rPr>
                <w:rFonts w:asciiTheme="minorHAnsi" w:hAnsiTheme="minorHAnsi" w:cs="Arial"/>
                <w:b/>
                <w:bCs/>
                <w:sz w:val="16"/>
                <w:szCs w:val="16"/>
              </w:rPr>
              <w:t>a</w:t>
            </w:r>
            <w:r w:rsidRPr="009137E5">
              <w:rPr>
                <w:rFonts w:asciiTheme="minorHAnsi" w:hAnsiTheme="minorHAnsi" w:cs="Arial"/>
                <w:b/>
                <w:bCs/>
                <w:spacing w:val="-4"/>
                <w:sz w:val="16"/>
                <w:szCs w:val="16"/>
              </w:rPr>
              <w:t xml:space="preserve"> </w:t>
            </w:r>
            <w:r w:rsidRPr="009137E5">
              <w:rPr>
                <w:rFonts w:asciiTheme="minorHAnsi" w:hAnsiTheme="minorHAnsi" w:cs="Arial"/>
                <w:b/>
                <w:bCs/>
                <w:spacing w:val="-1"/>
                <w:sz w:val="16"/>
                <w:szCs w:val="16"/>
              </w:rPr>
              <w:t>d</w:t>
            </w:r>
            <w:r w:rsidRPr="009137E5">
              <w:rPr>
                <w:rFonts w:asciiTheme="minorHAnsi" w:hAnsiTheme="minorHAnsi" w:cs="Arial"/>
                <w:b/>
                <w:bCs/>
                <w:sz w:val="16"/>
                <w:szCs w:val="16"/>
              </w:rPr>
              <w:t>a</w:t>
            </w:r>
            <w:r w:rsidRPr="009137E5">
              <w:rPr>
                <w:rFonts w:asciiTheme="minorHAnsi" w:hAnsiTheme="minorHAnsi" w:cs="Arial"/>
                <w:b/>
                <w:bCs/>
                <w:spacing w:val="-3"/>
                <w:sz w:val="16"/>
                <w:szCs w:val="16"/>
              </w:rPr>
              <w:t xml:space="preserve"> </w:t>
            </w:r>
            <w:r w:rsidRPr="009137E5">
              <w:rPr>
                <w:rFonts w:asciiTheme="minorHAnsi" w:hAnsiTheme="minorHAnsi" w:cs="Arial"/>
                <w:b/>
                <w:bCs/>
                <w:spacing w:val="-2"/>
                <w:sz w:val="16"/>
                <w:szCs w:val="16"/>
              </w:rPr>
              <w:t>5</w:t>
            </w:r>
            <w:r w:rsidRPr="009137E5">
              <w:rPr>
                <w:rFonts w:asciiTheme="minorHAnsi" w:hAnsiTheme="minorHAnsi" w:cs="Arial"/>
                <w:b/>
                <w:bCs/>
                <w:spacing w:val="3"/>
                <w:sz w:val="16"/>
                <w:szCs w:val="16"/>
              </w:rPr>
              <w:t>/</w:t>
            </w:r>
            <w:r w:rsidRPr="009137E5">
              <w:rPr>
                <w:rFonts w:asciiTheme="minorHAnsi" w:hAnsiTheme="minorHAnsi" w:cs="Arial"/>
                <w:b/>
                <w:bCs/>
                <w:sz w:val="16"/>
                <w:szCs w:val="16"/>
              </w:rPr>
              <w:t>6</w:t>
            </w:r>
            <w:r w:rsidRPr="009137E5">
              <w:rPr>
                <w:rFonts w:asciiTheme="minorHAnsi" w:hAnsiTheme="minorHAnsi" w:cs="Arial"/>
                <w:b/>
                <w:bCs/>
                <w:spacing w:val="-3"/>
                <w:sz w:val="16"/>
                <w:szCs w:val="16"/>
              </w:rPr>
              <w:t xml:space="preserve"> </w:t>
            </w:r>
            <w:r w:rsidRPr="009137E5">
              <w:rPr>
                <w:rFonts w:asciiTheme="minorHAnsi" w:hAnsiTheme="minorHAnsi" w:cs="Arial"/>
                <w:b/>
                <w:bCs/>
                <w:spacing w:val="-2"/>
                <w:sz w:val="16"/>
                <w:szCs w:val="16"/>
              </w:rPr>
              <w:t>m</w:t>
            </w:r>
            <w:r w:rsidRPr="009137E5">
              <w:rPr>
                <w:rFonts w:asciiTheme="minorHAnsi" w:hAnsiTheme="minorHAnsi" w:cs="Arial"/>
                <w:b/>
                <w:bCs/>
                <w:sz w:val="16"/>
                <w:szCs w:val="16"/>
              </w:rPr>
              <w:t>c</w:t>
            </w:r>
            <w:r w:rsidRPr="009137E5">
              <w:rPr>
                <w:rFonts w:asciiTheme="minorHAnsi" w:hAnsiTheme="minorHAnsi" w:cs="Arial"/>
                <w:b/>
                <w:bCs/>
                <w:w w:val="99"/>
                <w:sz w:val="16"/>
                <w:szCs w:val="16"/>
              </w:rPr>
              <w:t xml:space="preserve"> </w:t>
            </w:r>
            <w:r w:rsidRPr="009137E5">
              <w:rPr>
                <w:rFonts w:asciiTheme="minorHAnsi" w:hAnsiTheme="minorHAnsi" w:cs="Arial"/>
                <w:b/>
                <w:bCs/>
                <w:sz w:val="16"/>
                <w:szCs w:val="16"/>
              </w:rPr>
              <w:t>r</w:t>
            </w:r>
            <w:r w:rsidRPr="009137E5">
              <w:rPr>
                <w:rFonts w:asciiTheme="minorHAnsi" w:hAnsiTheme="minorHAnsi" w:cs="Arial"/>
                <w:b/>
                <w:bCs/>
                <w:spacing w:val="-1"/>
                <w:sz w:val="16"/>
                <w:szCs w:val="16"/>
              </w:rPr>
              <w:t>ib</w:t>
            </w:r>
            <w:r w:rsidRPr="009137E5">
              <w:rPr>
                <w:rFonts w:asciiTheme="minorHAnsi" w:hAnsiTheme="minorHAnsi" w:cs="Arial"/>
                <w:b/>
                <w:bCs/>
                <w:spacing w:val="-2"/>
                <w:sz w:val="16"/>
                <w:szCs w:val="16"/>
              </w:rPr>
              <w:t>a</w:t>
            </w:r>
            <w:r w:rsidRPr="009137E5">
              <w:rPr>
                <w:rFonts w:asciiTheme="minorHAnsi" w:hAnsiTheme="minorHAnsi" w:cs="Arial"/>
                <w:b/>
                <w:bCs/>
                <w:spacing w:val="-1"/>
                <w:sz w:val="16"/>
                <w:szCs w:val="16"/>
              </w:rPr>
              <w:t>l</w:t>
            </w:r>
            <w:r w:rsidRPr="009137E5">
              <w:rPr>
                <w:rFonts w:asciiTheme="minorHAnsi" w:hAnsiTheme="minorHAnsi" w:cs="Arial"/>
                <w:b/>
                <w:bCs/>
                <w:spacing w:val="4"/>
                <w:sz w:val="16"/>
                <w:szCs w:val="16"/>
              </w:rPr>
              <w:t>t</w:t>
            </w:r>
            <w:r w:rsidRPr="009137E5">
              <w:rPr>
                <w:rFonts w:asciiTheme="minorHAnsi" w:hAnsiTheme="minorHAnsi" w:cs="Arial"/>
                <w:b/>
                <w:bCs/>
                <w:spacing w:val="-2"/>
                <w:sz w:val="16"/>
                <w:szCs w:val="16"/>
              </w:rPr>
              <w:t>a</w:t>
            </w:r>
            <w:r w:rsidRPr="009137E5">
              <w:rPr>
                <w:rFonts w:asciiTheme="minorHAnsi" w:hAnsiTheme="minorHAnsi" w:cs="Arial"/>
                <w:b/>
                <w:bCs/>
                <w:spacing w:val="3"/>
                <w:sz w:val="16"/>
                <w:szCs w:val="16"/>
              </w:rPr>
              <w:t>b</w:t>
            </w:r>
            <w:r w:rsidRPr="009137E5">
              <w:rPr>
                <w:rFonts w:asciiTheme="minorHAnsi" w:hAnsiTheme="minorHAnsi" w:cs="Arial"/>
                <w:b/>
                <w:bCs/>
                <w:spacing w:val="-1"/>
                <w:sz w:val="16"/>
                <w:szCs w:val="16"/>
              </w:rPr>
              <w:t>il</w:t>
            </w:r>
            <w:r w:rsidRPr="009137E5">
              <w:rPr>
                <w:rFonts w:asciiTheme="minorHAnsi" w:hAnsiTheme="minorHAnsi" w:cs="Arial"/>
                <w:b/>
                <w:bCs/>
                <w:sz w:val="16"/>
                <w:szCs w:val="16"/>
              </w:rPr>
              <w:t>e</w:t>
            </w:r>
          </w:p>
        </w:tc>
        <w:tc>
          <w:tcPr>
            <w:tcW w:w="322" w:type="dxa"/>
            <w:tcBorders>
              <w:top w:val="single" w:sz="4" w:space="0" w:color="000000"/>
              <w:left w:val="single" w:sz="24" w:space="0" w:color="C0C0C0"/>
              <w:bottom w:val="single" w:sz="4" w:space="0" w:color="000000"/>
              <w:right w:val="single" w:sz="4" w:space="0" w:color="000000"/>
            </w:tcBorders>
          </w:tcPr>
          <w:p w14:paraId="44DBFE5B"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46B9CD16" w14:textId="77777777" w:rsidR="00D91BE6" w:rsidRPr="009137E5" w:rsidRDefault="00D91BE6" w:rsidP="00AA58A5">
            <w:pPr>
              <w:pStyle w:val="TableParagraph"/>
              <w:kinsoku w:val="0"/>
              <w:overflowPunct w:val="0"/>
              <w:ind w:left="162"/>
              <w:rPr>
                <w:rFonts w:asciiTheme="minorHAnsi" w:hAnsiTheme="minorHAnsi"/>
              </w:rPr>
            </w:pPr>
            <w:r w:rsidRPr="009137E5">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60FDB1A3"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7F94A296" w14:textId="77777777" w:rsidR="00D91BE6" w:rsidRPr="009137E5" w:rsidRDefault="00D91BE6" w:rsidP="00AA58A5">
            <w:pPr>
              <w:pStyle w:val="TableParagraph"/>
              <w:kinsoku w:val="0"/>
              <w:overflowPunct w:val="0"/>
              <w:ind w:left="95"/>
              <w:rPr>
                <w:rFonts w:asciiTheme="minorHAnsi" w:hAnsiTheme="minorHAnsi"/>
              </w:rPr>
            </w:pPr>
            <w:r w:rsidRPr="009137E5">
              <w:rPr>
                <w:rFonts w:asciiTheme="minorHAnsi" w:hAnsiTheme="minorHAnsi" w:cs="Arial"/>
                <w:spacing w:val="-2"/>
                <w:sz w:val="16"/>
                <w:szCs w:val="16"/>
              </w:rPr>
              <w:t>6</w:t>
            </w:r>
            <w:r w:rsidRPr="009137E5">
              <w:rPr>
                <w:rFonts w:asciiTheme="minorHAnsi" w:hAnsiTheme="minorHAnsi" w:cs="Arial"/>
                <w:spacing w:val="-1"/>
                <w:sz w:val="16"/>
                <w:szCs w:val="16"/>
              </w:rPr>
              <w:t>,</w:t>
            </w:r>
            <w:r w:rsidRPr="009137E5">
              <w:rPr>
                <w:rFonts w:asciiTheme="minorHAnsi" w:hAnsiTheme="minorHAnsi" w:cs="Arial"/>
                <w:sz w:val="16"/>
                <w:szCs w:val="16"/>
              </w:rPr>
              <w:t>0</w:t>
            </w:r>
          </w:p>
        </w:tc>
        <w:tc>
          <w:tcPr>
            <w:tcW w:w="509" w:type="dxa"/>
            <w:tcBorders>
              <w:top w:val="single" w:sz="4" w:space="0" w:color="000000"/>
              <w:left w:val="single" w:sz="4" w:space="0" w:color="000000"/>
              <w:bottom w:val="single" w:sz="4" w:space="0" w:color="000000"/>
              <w:right w:val="single" w:sz="4" w:space="0" w:color="000000"/>
            </w:tcBorders>
          </w:tcPr>
          <w:p w14:paraId="042E55AC"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009960A9" w14:textId="77777777" w:rsidR="00D91BE6" w:rsidRPr="009137E5" w:rsidRDefault="00D91BE6" w:rsidP="00AA58A5">
            <w:pPr>
              <w:pStyle w:val="TableParagraph"/>
              <w:kinsoku w:val="0"/>
              <w:overflowPunct w:val="0"/>
              <w:ind w:right="69"/>
              <w:jc w:val="right"/>
              <w:rPr>
                <w:rFonts w:asciiTheme="minorHAnsi" w:hAnsiTheme="minorHAnsi"/>
              </w:rPr>
            </w:pPr>
            <w:r w:rsidRPr="009137E5">
              <w:rPr>
                <w:rFonts w:asciiTheme="minorHAnsi" w:hAnsiTheme="minorHAnsi" w:cs="Arial"/>
                <w:w w:val="95"/>
                <w:sz w:val="16"/>
                <w:szCs w:val="16"/>
              </w:rPr>
              <w:t>1</w:t>
            </w:r>
          </w:p>
        </w:tc>
        <w:tc>
          <w:tcPr>
            <w:tcW w:w="893" w:type="dxa"/>
            <w:tcBorders>
              <w:top w:val="single" w:sz="4" w:space="0" w:color="000000"/>
              <w:left w:val="single" w:sz="4" w:space="0" w:color="000000"/>
              <w:bottom w:val="single" w:sz="4" w:space="0" w:color="000000"/>
              <w:right w:val="single" w:sz="4" w:space="0" w:color="000000"/>
            </w:tcBorders>
          </w:tcPr>
          <w:p w14:paraId="171DD737"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6ED605B6" w14:textId="77777777" w:rsidR="00D91BE6" w:rsidRPr="009137E5" w:rsidRDefault="00D91BE6" w:rsidP="00AA58A5">
            <w:pPr>
              <w:pStyle w:val="TableParagraph"/>
              <w:kinsoku w:val="0"/>
              <w:overflowPunct w:val="0"/>
              <w:ind w:right="64"/>
              <w:jc w:val="right"/>
              <w:rPr>
                <w:rFonts w:asciiTheme="minorHAnsi" w:hAnsiTheme="minorHAnsi"/>
              </w:rPr>
            </w:pPr>
            <w:r w:rsidRPr="009137E5">
              <w:rPr>
                <w:rFonts w:asciiTheme="minorHAnsi" w:hAnsiTheme="minorHAnsi" w:cs="Arial"/>
                <w:spacing w:val="-2"/>
                <w:w w:val="95"/>
                <w:sz w:val="16"/>
                <w:szCs w:val="16"/>
              </w:rPr>
              <w:t>1</w:t>
            </w:r>
          </w:p>
        </w:tc>
        <w:tc>
          <w:tcPr>
            <w:tcW w:w="946" w:type="dxa"/>
            <w:tcBorders>
              <w:top w:val="single" w:sz="4" w:space="0" w:color="000000"/>
              <w:left w:val="single" w:sz="4" w:space="0" w:color="000000"/>
              <w:bottom w:val="single" w:sz="4" w:space="0" w:color="000000"/>
              <w:right w:val="single" w:sz="4" w:space="0" w:color="000000"/>
            </w:tcBorders>
          </w:tcPr>
          <w:p w14:paraId="23A60D52"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3459B7C4" w14:textId="77777777" w:rsidR="00D91BE6" w:rsidRPr="009137E5" w:rsidRDefault="00D91BE6" w:rsidP="00AA58A5">
            <w:pPr>
              <w:pStyle w:val="TableParagraph"/>
              <w:kinsoku w:val="0"/>
              <w:overflowPunct w:val="0"/>
              <w:ind w:right="69"/>
              <w:jc w:val="right"/>
              <w:rPr>
                <w:rFonts w:asciiTheme="minorHAnsi" w:hAnsiTheme="minorHAnsi"/>
              </w:rPr>
            </w:pPr>
            <w:r w:rsidRPr="009137E5">
              <w:rPr>
                <w:rFonts w:asciiTheme="minorHAnsi" w:hAnsiTheme="minorHAnsi" w:cs="Arial"/>
                <w:spacing w:val="-2"/>
                <w:w w:val="95"/>
                <w:sz w:val="16"/>
                <w:szCs w:val="16"/>
              </w:rPr>
              <w:t>5</w:t>
            </w:r>
            <w:r w:rsidRPr="009137E5">
              <w:rPr>
                <w:rFonts w:asciiTheme="minorHAnsi" w:hAnsiTheme="minorHAnsi" w:cs="Arial"/>
                <w:w w:val="95"/>
                <w:sz w:val="16"/>
                <w:szCs w:val="16"/>
              </w:rPr>
              <w:t>2</w:t>
            </w:r>
          </w:p>
        </w:tc>
        <w:tc>
          <w:tcPr>
            <w:tcW w:w="706" w:type="dxa"/>
            <w:tcBorders>
              <w:top w:val="single" w:sz="4" w:space="0" w:color="000000"/>
              <w:left w:val="single" w:sz="4" w:space="0" w:color="000000"/>
              <w:bottom w:val="single" w:sz="4" w:space="0" w:color="000000"/>
              <w:right w:val="single" w:sz="4" w:space="0" w:color="000000"/>
            </w:tcBorders>
          </w:tcPr>
          <w:p w14:paraId="70EB9DC9"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1A112215" w14:textId="77777777" w:rsidR="00D91BE6" w:rsidRPr="009137E5" w:rsidRDefault="00D91BE6" w:rsidP="00AA58A5">
            <w:pPr>
              <w:pStyle w:val="TableParagraph"/>
              <w:kinsoku w:val="0"/>
              <w:overflowPunct w:val="0"/>
              <w:ind w:left="138"/>
              <w:rPr>
                <w:rFonts w:asciiTheme="minorHAnsi" w:hAnsiTheme="minorHAnsi"/>
              </w:rPr>
            </w:pPr>
            <w:r w:rsidRPr="009137E5">
              <w:rPr>
                <w:rFonts w:asciiTheme="minorHAnsi" w:hAnsiTheme="minorHAnsi" w:cs="Arial"/>
                <w:spacing w:val="-2"/>
                <w:sz w:val="16"/>
                <w:szCs w:val="16"/>
              </w:rPr>
              <w:t>312</w:t>
            </w:r>
          </w:p>
        </w:tc>
        <w:tc>
          <w:tcPr>
            <w:tcW w:w="1013" w:type="dxa"/>
            <w:tcBorders>
              <w:top w:val="single" w:sz="4" w:space="0" w:color="000000"/>
              <w:left w:val="single" w:sz="4" w:space="0" w:color="000000"/>
              <w:bottom w:val="single" w:sz="4" w:space="0" w:color="000000"/>
              <w:right w:val="single" w:sz="4" w:space="0" w:color="000000"/>
            </w:tcBorders>
            <w:shd w:val="clear" w:color="auto" w:fill="C0C0C0"/>
          </w:tcPr>
          <w:p w14:paraId="1E552F10"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44FB2B77" w14:textId="77777777" w:rsidR="00D91BE6" w:rsidRPr="009137E5" w:rsidRDefault="00D91BE6" w:rsidP="00AA58A5">
            <w:pPr>
              <w:pStyle w:val="TableParagraph"/>
              <w:kinsoku w:val="0"/>
              <w:overflowPunct w:val="0"/>
              <w:ind w:left="623"/>
              <w:rPr>
                <w:rFonts w:asciiTheme="minorHAnsi" w:hAnsiTheme="minorHAnsi"/>
              </w:rPr>
            </w:pPr>
            <w:r w:rsidRPr="009137E5">
              <w:rPr>
                <w:rFonts w:asciiTheme="minorHAnsi" w:hAnsiTheme="minorHAnsi" w:cs="Arial"/>
                <w:spacing w:val="-2"/>
                <w:sz w:val="16"/>
                <w:szCs w:val="16"/>
              </w:rPr>
              <w:t>1,2</w:t>
            </w:r>
            <w:r w:rsidRPr="009137E5">
              <w:rPr>
                <w:rFonts w:asciiTheme="minorHAnsi" w:hAnsiTheme="minorHAnsi" w:cs="Arial"/>
                <w:sz w:val="16"/>
                <w:szCs w:val="16"/>
              </w:rPr>
              <w:t>8</w:t>
            </w:r>
          </w:p>
        </w:tc>
        <w:tc>
          <w:tcPr>
            <w:tcW w:w="1258" w:type="dxa"/>
            <w:tcBorders>
              <w:top w:val="single" w:sz="4" w:space="0" w:color="000000"/>
              <w:left w:val="single" w:sz="4" w:space="0" w:color="000000"/>
              <w:bottom w:val="single" w:sz="4" w:space="0" w:color="000000"/>
              <w:right w:val="single" w:sz="4" w:space="0" w:color="000000"/>
            </w:tcBorders>
          </w:tcPr>
          <w:p w14:paraId="72BF45F9"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2EEC682E" w14:textId="77777777" w:rsidR="00D91BE6" w:rsidRPr="009137E5" w:rsidRDefault="00D91BE6" w:rsidP="00AA58A5">
            <w:pPr>
              <w:pStyle w:val="TableParagraph"/>
              <w:kinsoku w:val="0"/>
              <w:overflowPunct w:val="0"/>
              <w:ind w:left="517"/>
              <w:rPr>
                <w:rFonts w:asciiTheme="minorHAnsi" w:hAnsiTheme="minorHAnsi"/>
              </w:rPr>
            </w:pPr>
            <w:r w:rsidRPr="009137E5">
              <w:rPr>
                <w:rFonts w:asciiTheme="minorHAnsi" w:hAnsiTheme="minorHAnsi" w:cs="Arial"/>
                <w:spacing w:val="-2"/>
                <w:sz w:val="16"/>
                <w:szCs w:val="16"/>
              </w:rPr>
              <w:t xml:space="preserve">  399</w:t>
            </w:r>
            <w:r w:rsidRPr="009137E5">
              <w:rPr>
                <w:rFonts w:asciiTheme="minorHAnsi" w:hAnsiTheme="minorHAnsi" w:cs="Arial"/>
                <w:spacing w:val="3"/>
                <w:sz w:val="16"/>
                <w:szCs w:val="16"/>
              </w:rPr>
              <w:t>,36</w:t>
            </w:r>
          </w:p>
        </w:tc>
        <w:tc>
          <w:tcPr>
            <w:tcW w:w="1412" w:type="dxa"/>
            <w:tcBorders>
              <w:top w:val="single" w:sz="4" w:space="0" w:color="000000"/>
              <w:left w:val="single" w:sz="4" w:space="0" w:color="000000"/>
              <w:bottom w:val="single" w:sz="4" w:space="0" w:color="000000"/>
              <w:right w:val="single" w:sz="4" w:space="0" w:color="000000"/>
            </w:tcBorders>
            <w:vAlign w:val="bottom"/>
          </w:tcPr>
          <w:p w14:paraId="3E6576F7" w14:textId="77777777" w:rsidR="00D91BE6" w:rsidRPr="0020188B" w:rsidRDefault="00D91BE6" w:rsidP="00AA58A5">
            <w:pPr>
              <w:jc w:val="right"/>
              <w:rPr>
                <w:rFonts w:asciiTheme="minorHAnsi" w:hAnsiTheme="minorHAnsi"/>
                <w:b/>
                <w:bCs/>
              </w:rPr>
            </w:pPr>
          </w:p>
        </w:tc>
      </w:tr>
      <w:tr w:rsidR="00D91BE6" w:rsidRPr="009137E5" w14:paraId="03749BE4" w14:textId="77777777" w:rsidTr="00AA58A5">
        <w:trPr>
          <w:trHeight w:hRule="exact" w:val="684"/>
        </w:trPr>
        <w:tc>
          <w:tcPr>
            <w:tcW w:w="8977" w:type="dxa"/>
            <w:gridSpan w:val="10"/>
            <w:tcBorders>
              <w:top w:val="single" w:sz="4" w:space="0" w:color="000000"/>
              <w:left w:val="single" w:sz="4" w:space="0" w:color="000000"/>
              <w:bottom w:val="single" w:sz="4" w:space="0" w:color="000000"/>
              <w:right w:val="single" w:sz="4" w:space="0" w:color="000000"/>
            </w:tcBorders>
          </w:tcPr>
          <w:p w14:paraId="52DE4152" w14:textId="77777777" w:rsidR="00D91BE6" w:rsidRPr="009137E5" w:rsidRDefault="00D91BE6" w:rsidP="00AA58A5">
            <w:pPr>
              <w:pStyle w:val="TableParagraph"/>
              <w:kinsoku w:val="0"/>
              <w:overflowPunct w:val="0"/>
              <w:spacing w:before="2" w:line="180" w:lineRule="exact"/>
              <w:rPr>
                <w:rFonts w:asciiTheme="minorHAnsi" w:hAnsiTheme="minorHAnsi"/>
                <w:sz w:val="18"/>
                <w:szCs w:val="18"/>
              </w:rPr>
            </w:pPr>
          </w:p>
          <w:p w14:paraId="337CDA2E" w14:textId="77777777" w:rsidR="00D91BE6" w:rsidRPr="009137E5" w:rsidRDefault="00D91BE6" w:rsidP="00AA58A5">
            <w:pPr>
              <w:pStyle w:val="TableParagraph"/>
              <w:kinsoku w:val="0"/>
              <w:overflowPunct w:val="0"/>
              <w:spacing w:line="200" w:lineRule="exact"/>
              <w:rPr>
                <w:rFonts w:asciiTheme="minorHAnsi" w:hAnsiTheme="minorHAnsi"/>
                <w:sz w:val="20"/>
                <w:szCs w:val="20"/>
              </w:rPr>
            </w:pPr>
          </w:p>
          <w:p w14:paraId="57CAE60F" w14:textId="77777777" w:rsidR="00D91BE6" w:rsidRPr="009137E5" w:rsidRDefault="00D91BE6" w:rsidP="00AA58A5">
            <w:pPr>
              <w:pStyle w:val="TableParagraph"/>
              <w:kinsoku w:val="0"/>
              <w:overflowPunct w:val="0"/>
              <w:ind w:left="66"/>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l</w:t>
            </w:r>
            <w:r w:rsidRPr="009137E5">
              <w:rPr>
                <w:rFonts w:asciiTheme="minorHAnsi" w:hAnsiTheme="minorHAnsi" w:cs="Arial"/>
                <w:b/>
                <w:bCs/>
                <w:sz w:val="16"/>
                <w:szCs w:val="16"/>
              </w:rPr>
              <w:t>e</w:t>
            </w:r>
          </w:p>
        </w:tc>
        <w:tc>
          <w:tcPr>
            <w:tcW w:w="1412" w:type="dxa"/>
            <w:tcBorders>
              <w:top w:val="single" w:sz="4" w:space="0" w:color="000000"/>
              <w:left w:val="single" w:sz="4" w:space="0" w:color="000000"/>
              <w:bottom w:val="single" w:sz="4" w:space="0" w:color="000000"/>
              <w:right w:val="single" w:sz="4" w:space="0" w:color="000000"/>
            </w:tcBorders>
            <w:vAlign w:val="bottom"/>
          </w:tcPr>
          <w:p w14:paraId="1DE8B501" w14:textId="77777777" w:rsidR="00D91BE6" w:rsidRPr="0020188B" w:rsidRDefault="00D91BE6" w:rsidP="00AA58A5">
            <w:pPr>
              <w:jc w:val="right"/>
              <w:rPr>
                <w:rFonts w:asciiTheme="minorHAnsi" w:hAnsiTheme="minorHAnsi"/>
                <w:b/>
                <w:bCs/>
              </w:rPr>
            </w:pPr>
            <w:r w:rsidRPr="0020188B">
              <w:rPr>
                <w:rFonts w:asciiTheme="minorHAnsi" w:hAnsiTheme="minorHAnsi" w:cs="Arial"/>
                <w:b/>
                <w:bCs/>
                <w:spacing w:val="-2"/>
                <w:sz w:val="16"/>
                <w:szCs w:val="16"/>
              </w:rPr>
              <w:t>399</w:t>
            </w:r>
            <w:r w:rsidRPr="0020188B">
              <w:rPr>
                <w:rFonts w:asciiTheme="minorHAnsi" w:hAnsiTheme="minorHAnsi" w:cs="Arial"/>
                <w:b/>
                <w:bCs/>
                <w:spacing w:val="3"/>
                <w:sz w:val="16"/>
                <w:szCs w:val="16"/>
              </w:rPr>
              <w:t>,36</w:t>
            </w:r>
          </w:p>
        </w:tc>
      </w:tr>
      <w:tr w:rsidR="00D91BE6" w:rsidRPr="009137E5" w14:paraId="61CD9CA3" w14:textId="77777777" w:rsidTr="00AA58A5">
        <w:trPr>
          <w:trHeight w:hRule="exact" w:val="264"/>
        </w:trPr>
        <w:tc>
          <w:tcPr>
            <w:tcW w:w="8977" w:type="dxa"/>
            <w:gridSpan w:val="10"/>
            <w:tcBorders>
              <w:top w:val="single" w:sz="4" w:space="0" w:color="000000"/>
              <w:left w:val="single" w:sz="4" w:space="0" w:color="000000"/>
              <w:bottom w:val="single" w:sz="4" w:space="0" w:color="000000"/>
              <w:right w:val="single" w:sz="4" w:space="0" w:color="000000"/>
            </w:tcBorders>
          </w:tcPr>
          <w:p w14:paraId="2B8D39F8" w14:textId="77777777" w:rsidR="00D91BE6" w:rsidRPr="009137E5" w:rsidRDefault="00D91BE6" w:rsidP="00AA58A5">
            <w:pPr>
              <w:pStyle w:val="TableParagraph"/>
              <w:kinsoku w:val="0"/>
              <w:overflowPunct w:val="0"/>
              <w:spacing w:before="13"/>
              <w:ind w:left="66"/>
              <w:rPr>
                <w:rFonts w:asciiTheme="minorHAnsi" w:hAnsiTheme="minorHAnsi"/>
              </w:rPr>
            </w:pPr>
            <w:r w:rsidRPr="009137E5">
              <w:rPr>
                <w:rFonts w:asciiTheme="minorHAnsi" w:hAnsiTheme="minorHAnsi" w:cs="Arial"/>
                <w:b/>
                <w:bCs/>
                <w:sz w:val="20"/>
                <w:szCs w:val="20"/>
              </w:rPr>
              <w:t>t</w:t>
            </w:r>
            <w:r w:rsidRPr="009137E5">
              <w:rPr>
                <w:rFonts w:asciiTheme="minorHAnsi" w:hAnsiTheme="minorHAnsi" w:cs="Arial"/>
                <w:b/>
                <w:bCs/>
                <w:spacing w:val="1"/>
                <w:sz w:val="20"/>
                <w:szCs w:val="20"/>
              </w:rPr>
              <w:t>o</w:t>
            </w:r>
            <w:r w:rsidRPr="009137E5">
              <w:rPr>
                <w:rFonts w:asciiTheme="minorHAnsi" w:hAnsiTheme="minorHAnsi" w:cs="Arial"/>
                <w:b/>
                <w:bCs/>
                <w:sz w:val="20"/>
                <w:szCs w:val="20"/>
              </w:rPr>
              <w:t>t</w:t>
            </w:r>
            <w:r w:rsidRPr="009137E5">
              <w:rPr>
                <w:rFonts w:asciiTheme="minorHAnsi" w:hAnsiTheme="minorHAnsi" w:cs="Arial"/>
                <w:b/>
                <w:bCs/>
                <w:spacing w:val="-2"/>
                <w:sz w:val="20"/>
                <w:szCs w:val="20"/>
              </w:rPr>
              <w:t>a</w:t>
            </w:r>
            <w:r w:rsidRPr="009137E5">
              <w:rPr>
                <w:rFonts w:asciiTheme="minorHAnsi" w:hAnsiTheme="minorHAnsi" w:cs="Arial"/>
                <w:b/>
                <w:bCs/>
                <w:spacing w:val="1"/>
                <w:sz w:val="20"/>
                <w:szCs w:val="20"/>
              </w:rPr>
              <w:t>l</w:t>
            </w:r>
            <w:r w:rsidRPr="009137E5">
              <w:rPr>
                <w:rFonts w:asciiTheme="minorHAnsi" w:hAnsiTheme="minorHAnsi" w:cs="Arial"/>
                <w:b/>
                <w:bCs/>
                <w:sz w:val="20"/>
                <w:szCs w:val="20"/>
              </w:rPr>
              <w:t xml:space="preserve">e </w:t>
            </w:r>
            <w:r w:rsidRPr="009137E5">
              <w:rPr>
                <w:rFonts w:asciiTheme="minorHAnsi" w:hAnsiTheme="minorHAnsi" w:cs="Arial"/>
                <w:b/>
                <w:bCs/>
                <w:spacing w:val="-2"/>
                <w:sz w:val="20"/>
                <w:szCs w:val="20"/>
              </w:rPr>
              <w:t>serv</w:t>
            </w:r>
            <w:r w:rsidRPr="009137E5">
              <w:rPr>
                <w:rFonts w:asciiTheme="minorHAnsi" w:hAnsiTheme="minorHAnsi" w:cs="Arial"/>
                <w:b/>
                <w:bCs/>
                <w:spacing w:val="1"/>
                <w:sz w:val="20"/>
                <w:szCs w:val="20"/>
              </w:rPr>
              <w:t>i</w:t>
            </w:r>
            <w:r w:rsidRPr="009137E5">
              <w:rPr>
                <w:rFonts w:asciiTheme="minorHAnsi" w:hAnsiTheme="minorHAnsi" w:cs="Arial"/>
                <w:b/>
                <w:bCs/>
                <w:spacing w:val="-5"/>
                <w:sz w:val="20"/>
                <w:szCs w:val="20"/>
              </w:rPr>
              <w:t>z</w:t>
            </w:r>
            <w:r w:rsidRPr="009137E5">
              <w:rPr>
                <w:rFonts w:asciiTheme="minorHAnsi" w:hAnsiTheme="minorHAnsi" w:cs="Arial"/>
                <w:b/>
                <w:bCs/>
                <w:spacing w:val="1"/>
                <w:sz w:val="20"/>
                <w:szCs w:val="20"/>
              </w:rPr>
              <w:t>i</w:t>
            </w:r>
            <w:r w:rsidRPr="009137E5">
              <w:rPr>
                <w:rFonts w:asciiTheme="minorHAnsi" w:hAnsiTheme="minorHAnsi" w:cs="Arial"/>
                <w:b/>
                <w:bCs/>
                <w:sz w:val="20"/>
                <w:szCs w:val="20"/>
              </w:rPr>
              <w:t>o</w:t>
            </w:r>
          </w:p>
        </w:tc>
        <w:tc>
          <w:tcPr>
            <w:tcW w:w="1412" w:type="dxa"/>
            <w:tcBorders>
              <w:top w:val="single" w:sz="4" w:space="0" w:color="000000"/>
              <w:left w:val="single" w:sz="4" w:space="0" w:color="000000"/>
              <w:bottom w:val="single" w:sz="4" w:space="0" w:color="000000"/>
              <w:right w:val="single" w:sz="4" w:space="0" w:color="000000"/>
            </w:tcBorders>
          </w:tcPr>
          <w:p w14:paraId="63F5A526" w14:textId="77777777" w:rsidR="00D91BE6" w:rsidRPr="0020188B" w:rsidRDefault="00D91BE6" w:rsidP="0020188B">
            <w:pPr>
              <w:pStyle w:val="TableParagraph"/>
              <w:kinsoku w:val="0"/>
              <w:overflowPunct w:val="0"/>
              <w:spacing w:before="41"/>
              <w:jc w:val="right"/>
              <w:rPr>
                <w:rFonts w:asciiTheme="minorHAnsi" w:hAnsiTheme="minorHAnsi"/>
                <w:b/>
                <w:bCs/>
              </w:rPr>
            </w:pPr>
            <w:r w:rsidRPr="0020188B">
              <w:rPr>
                <w:rFonts w:asciiTheme="minorHAnsi" w:hAnsiTheme="minorHAnsi" w:cs="Arial"/>
                <w:b/>
                <w:bCs/>
                <w:spacing w:val="-1"/>
                <w:sz w:val="18"/>
                <w:szCs w:val="18"/>
              </w:rPr>
              <w:t xml:space="preserve">             8464</w:t>
            </w:r>
            <w:r w:rsidRPr="0020188B">
              <w:rPr>
                <w:rFonts w:asciiTheme="minorHAnsi" w:hAnsiTheme="minorHAnsi" w:cs="Arial"/>
                <w:b/>
                <w:bCs/>
                <w:spacing w:val="1"/>
                <w:sz w:val="18"/>
                <w:szCs w:val="18"/>
              </w:rPr>
              <w:t>,56</w:t>
            </w:r>
          </w:p>
        </w:tc>
      </w:tr>
    </w:tbl>
    <w:p w14:paraId="27FF0065" w14:textId="77777777" w:rsidR="00D91BE6" w:rsidRPr="009137E5" w:rsidRDefault="00D91BE6" w:rsidP="00D91BE6">
      <w:pPr>
        <w:kinsoku w:val="0"/>
        <w:overflowPunct w:val="0"/>
        <w:spacing w:before="8" w:line="180" w:lineRule="exact"/>
        <w:rPr>
          <w:rFonts w:asciiTheme="minorHAnsi" w:hAnsiTheme="minorHAnsi"/>
          <w:sz w:val="18"/>
          <w:szCs w:val="18"/>
        </w:rPr>
      </w:pPr>
    </w:p>
    <w:p w14:paraId="7CBEDABC" w14:textId="77777777" w:rsidR="00D91BE6" w:rsidRPr="009137E5" w:rsidRDefault="00D91BE6" w:rsidP="00D91BE6">
      <w:pPr>
        <w:kinsoku w:val="0"/>
        <w:overflowPunct w:val="0"/>
        <w:spacing w:line="200" w:lineRule="exact"/>
        <w:rPr>
          <w:rFonts w:asciiTheme="minorHAnsi" w:hAnsiTheme="minorHAnsi"/>
          <w:sz w:val="20"/>
          <w:szCs w:val="20"/>
        </w:rPr>
      </w:pPr>
    </w:p>
    <w:p w14:paraId="40DA5968" w14:textId="1600178F" w:rsidR="00D91BE6" w:rsidRPr="009137E5" w:rsidRDefault="00D91BE6" w:rsidP="00D91BE6">
      <w:pPr>
        <w:kinsoku w:val="0"/>
        <w:overflowPunct w:val="0"/>
        <w:spacing w:line="200" w:lineRule="exact"/>
        <w:rPr>
          <w:rFonts w:asciiTheme="minorHAnsi" w:hAnsiTheme="minorHAnsi"/>
          <w:sz w:val="20"/>
          <w:szCs w:val="20"/>
        </w:rPr>
      </w:pPr>
      <w:r>
        <w:rPr>
          <w:noProof/>
        </w:rPr>
        <mc:AlternateContent>
          <mc:Choice Requires="wpg">
            <w:drawing>
              <wp:anchor distT="0" distB="0" distL="114300" distR="114300" simplePos="0" relativeHeight="487706112" behindDoc="1" locked="0" layoutInCell="0" allowOverlap="1" wp14:anchorId="5ABF860D" wp14:editId="1BE4077D">
                <wp:simplePos x="0" y="0"/>
                <wp:positionH relativeFrom="page">
                  <wp:posOffset>493395</wp:posOffset>
                </wp:positionH>
                <wp:positionV relativeFrom="page">
                  <wp:posOffset>3992245</wp:posOffset>
                </wp:positionV>
                <wp:extent cx="6227445" cy="193675"/>
                <wp:effectExtent l="7620" t="1270" r="3810" b="5080"/>
                <wp:wrapNone/>
                <wp:docPr id="1429922531" name="Grup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7445" cy="193675"/>
                          <a:chOff x="1089" y="6312"/>
                          <a:chExt cx="9807" cy="305"/>
                        </a:xfrm>
                      </wpg:grpSpPr>
                      <wps:wsp>
                        <wps:cNvPr id="1573134976" name="Freeform 319"/>
                        <wps:cNvSpPr>
                          <a:spLocks/>
                        </wps:cNvSpPr>
                        <wps:spPr bwMode="auto">
                          <a:xfrm>
                            <a:off x="1094" y="6318"/>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070232" name="Freeform 320"/>
                        <wps:cNvSpPr>
                          <a:spLocks/>
                        </wps:cNvSpPr>
                        <wps:spPr bwMode="auto">
                          <a:xfrm>
                            <a:off x="1094" y="6611"/>
                            <a:ext cx="9796" cy="20"/>
                          </a:xfrm>
                          <a:custGeom>
                            <a:avLst/>
                            <a:gdLst>
                              <a:gd name="T0" fmla="*/ 0 w 9796"/>
                              <a:gd name="T1" fmla="*/ 0 h 20"/>
                              <a:gd name="T2" fmla="*/ 9795 w 9796"/>
                              <a:gd name="T3" fmla="*/ 0 h 20"/>
                            </a:gdLst>
                            <a:ahLst/>
                            <a:cxnLst>
                              <a:cxn ang="0">
                                <a:pos x="T0" y="T1"/>
                              </a:cxn>
                              <a:cxn ang="0">
                                <a:pos x="T2" y="T3"/>
                              </a:cxn>
                            </a:cxnLst>
                            <a:rect l="0" t="0" r="r" b="b"/>
                            <a:pathLst>
                              <a:path w="9796" h="20">
                                <a:moveTo>
                                  <a:pt x="0" y="0"/>
                                </a:moveTo>
                                <a:lnTo>
                                  <a:pt x="9795"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8199431" name="Freeform 321"/>
                        <wps:cNvSpPr>
                          <a:spLocks/>
                        </wps:cNvSpPr>
                        <wps:spPr bwMode="auto">
                          <a:xfrm>
                            <a:off x="1099" y="6323"/>
                            <a:ext cx="20" cy="283"/>
                          </a:xfrm>
                          <a:custGeom>
                            <a:avLst/>
                            <a:gdLst>
                              <a:gd name="T0" fmla="*/ 0 w 20"/>
                              <a:gd name="T1" fmla="*/ 0 h 283"/>
                              <a:gd name="T2" fmla="*/ 0 w 20"/>
                              <a:gd name="T3" fmla="*/ 283 h 283"/>
                            </a:gdLst>
                            <a:ahLst/>
                            <a:cxnLst>
                              <a:cxn ang="0">
                                <a:pos x="T0" y="T1"/>
                              </a:cxn>
                              <a:cxn ang="0">
                                <a:pos x="T2" y="T3"/>
                              </a:cxn>
                            </a:cxnLst>
                            <a:rect l="0" t="0" r="r" b="b"/>
                            <a:pathLst>
                              <a:path w="20" h="283">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5801073" name="Freeform 322"/>
                        <wps:cNvSpPr>
                          <a:spLocks/>
                        </wps:cNvSpPr>
                        <wps:spPr bwMode="auto">
                          <a:xfrm>
                            <a:off x="10886" y="6323"/>
                            <a:ext cx="20" cy="283"/>
                          </a:xfrm>
                          <a:custGeom>
                            <a:avLst/>
                            <a:gdLst>
                              <a:gd name="T0" fmla="*/ 0 w 20"/>
                              <a:gd name="T1" fmla="*/ 0 h 283"/>
                              <a:gd name="T2" fmla="*/ 0 w 20"/>
                              <a:gd name="T3" fmla="*/ 283 h 283"/>
                            </a:gdLst>
                            <a:ahLst/>
                            <a:cxnLst>
                              <a:cxn ang="0">
                                <a:pos x="T0" y="T1"/>
                              </a:cxn>
                              <a:cxn ang="0">
                                <a:pos x="T2" y="T3"/>
                              </a:cxn>
                            </a:cxnLst>
                            <a:rect l="0" t="0" r="r" b="b"/>
                            <a:pathLst>
                              <a:path w="20" h="283">
                                <a:moveTo>
                                  <a:pt x="0" y="0"/>
                                </a:moveTo>
                                <a:lnTo>
                                  <a:pt x="0" y="283"/>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11FEFA" id="Gruppo 18" o:spid="_x0000_s1026" style="position:absolute;margin-left:38.85pt;margin-top:314.35pt;width:490.35pt;height:15.25pt;z-index:-15610368;mso-position-horizontal-relative:page;mso-position-vertical-relative:page" coordorigin="1089,6312" coordsize="9807,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" o:allowincell="f">
                <v:shape id="Freeform 319" o:spid="_x0000_s1027" style="position:absolute;left:1094;top:6318;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" path="m,l9795,e" filled="f" strokeweight=".20458mm">
                  <v:path arrowok="t" o:connecttype="custom" o:connectlocs="0,0;9795,0" o:connectangles="0,0"/>
                </v:shape>
                <v:shape id="Freeform 320" o:spid="_x0000_s1028" style="position:absolute;left:1094;top:6611;width:9796;height:20;visibility:visible;mso-wrap-style:square;v-text-anchor:top" coordsize="979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" path="m,l9795,e" filled="f" strokeweight=".58pt">
                  <v:path arrowok="t" o:connecttype="custom" o:connectlocs="0,0;9795,0" o:connectangles="0,0"/>
                </v:shape>
                <v:shape id="Freeform 321" o:spid="_x0000_s1029" style="position:absolute;left:1099;top:6323;width:20;height:283;visibility:visible;mso-wrap-style:square;v-text-anchor:top" coordsize="20,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" path="m,l,283e" filled="f" strokeweight=".20458mm">
                  <v:path arrowok="t" o:connecttype="custom" o:connectlocs="0,0;0,283" o:connectangles="0,0"/>
                </v:shape>
                <v:shape id="Freeform 322" o:spid="_x0000_s1030" style="position:absolute;left:10886;top:6323;width:20;height:283;visibility:visible;mso-wrap-style:square;v-text-anchor:top" coordsize="20,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" path="m,l,283e" filled="f" strokeweight=".20458mm">
                  <v:path arrowok="t" o:connecttype="custom" o:connectlocs="0,0;0,283" o:connectangles="0,0"/>
                </v:shape>
                <w10:wrap anchorx="page" anchory="page"/>
              </v:group>
            </w:pict>
          </mc:Fallback>
        </mc:AlternateContent>
      </w:r>
    </w:p>
    <w:p w14:paraId="13A4AF0B" w14:textId="79B30ED6" w:rsidR="00D91BE6" w:rsidRPr="0020188B" w:rsidRDefault="00D91BE6" w:rsidP="0020188B">
      <w:pPr>
        <w:tabs>
          <w:tab w:val="left" w:pos="599"/>
        </w:tabs>
        <w:kinsoku w:val="0"/>
        <w:overflowPunct w:val="0"/>
        <w:adjustRightInd w:val="0"/>
        <w:spacing w:before="72"/>
        <w:jc w:val="center"/>
        <w:rPr>
          <w:rFonts w:asciiTheme="minorHAnsi" w:hAnsiTheme="minorHAnsi"/>
          <w:u w:val="single"/>
        </w:rPr>
      </w:pPr>
      <w:r w:rsidRPr="0020188B">
        <w:rPr>
          <w:rFonts w:asciiTheme="minorHAnsi" w:hAnsiTheme="minorHAnsi"/>
          <w:b/>
          <w:bCs/>
          <w:i/>
          <w:iCs/>
          <w:spacing w:val="1"/>
          <w:u w:val="single"/>
        </w:rPr>
        <w:t>GESTIONE CENTRO DI RACCOLTA COMUNALE</w:t>
      </w:r>
    </w:p>
    <w:p w14:paraId="25C63034" w14:textId="77777777" w:rsidR="00D91BE6" w:rsidRPr="009137E5" w:rsidRDefault="00D91BE6" w:rsidP="00D91BE6">
      <w:pPr>
        <w:kinsoku w:val="0"/>
        <w:overflowPunct w:val="0"/>
        <w:spacing w:line="200" w:lineRule="exact"/>
        <w:rPr>
          <w:rFonts w:asciiTheme="minorHAnsi" w:hAnsiTheme="minorHAnsi"/>
          <w:sz w:val="20"/>
          <w:szCs w:val="20"/>
        </w:rPr>
      </w:pPr>
    </w:p>
    <w:p w14:paraId="3F34104F" w14:textId="77777777" w:rsidR="00D91BE6" w:rsidRPr="009137E5" w:rsidRDefault="00D91BE6" w:rsidP="00D91BE6">
      <w:pPr>
        <w:kinsoku w:val="0"/>
        <w:overflowPunct w:val="0"/>
        <w:ind w:left="142" w:right="7"/>
        <w:rPr>
          <w:rFonts w:asciiTheme="minorHAnsi" w:hAnsiTheme="minorHAnsi"/>
        </w:rPr>
      </w:pPr>
      <w:r>
        <w:rPr>
          <w:rFonts w:asciiTheme="minorHAnsi" w:hAnsiTheme="minorHAnsi"/>
          <w:b/>
          <w:bCs/>
          <w:i/>
          <w:iCs/>
        </w:rPr>
        <w:t xml:space="preserve">  </w:t>
      </w:r>
      <w:r w:rsidRPr="009137E5">
        <w:rPr>
          <w:rFonts w:asciiTheme="minorHAnsi" w:hAnsiTheme="minorHAnsi"/>
          <w:b/>
          <w:bCs/>
          <w:i/>
          <w:iCs/>
        </w:rPr>
        <w:t>2</w:t>
      </w:r>
      <w:r w:rsidRPr="009137E5">
        <w:rPr>
          <w:rFonts w:asciiTheme="minorHAnsi" w:hAnsiTheme="minorHAnsi"/>
          <w:b/>
          <w:bCs/>
          <w:i/>
          <w:iCs/>
          <w:spacing w:val="2"/>
        </w:rPr>
        <w:t>.</w:t>
      </w:r>
      <w:r>
        <w:rPr>
          <w:rFonts w:asciiTheme="minorHAnsi" w:hAnsiTheme="minorHAnsi"/>
          <w:b/>
          <w:bCs/>
          <w:i/>
          <w:iCs/>
        </w:rPr>
        <w:t>14</w:t>
      </w:r>
      <w:r w:rsidRPr="009137E5">
        <w:rPr>
          <w:rFonts w:asciiTheme="minorHAnsi" w:hAnsiTheme="minorHAnsi"/>
          <w:b/>
          <w:bCs/>
          <w:i/>
          <w:iCs/>
          <w:spacing w:val="2"/>
        </w:rPr>
        <w:t>.</w:t>
      </w:r>
      <w:r w:rsidRPr="009137E5">
        <w:rPr>
          <w:rFonts w:asciiTheme="minorHAnsi" w:hAnsiTheme="minorHAnsi"/>
          <w:b/>
          <w:bCs/>
          <w:i/>
          <w:iCs/>
        </w:rPr>
        <w:t>1</w:t>
      </w:r>
      <w:r w:rsidRPr="009137E5">
        <w:rPr>
          <w:rFonts w:asciiTheme="minorHAnsi" w:hAnsiTheme="minorHAnsi"/>
          <w:b/>
          <w:bCs/>
          <w:i/>
          <w:iCs/>
          <w:spacing w:val="2"/>
        </w:rPr>
        <w:t xml:space="preserve"> </w:t>
      </w:r>
      <w:r>
        <w:rPr>
          <w:rFonts w:asciiTheme="minorHAnsi" w:hAnsiTheme="minorHAnsi"/>
          <w:b/>
          <w:bCs/>
          <w:i/>
          <w:iCs/>
          <w:spacing w:val="2"/>
        </w:rPr>
        <w:t xml:space="preserve">     </w:t>
      </w:r>
      <w:r w:rsidRPr="009137E5">
        <w:rPr>
          <w:rFonts w:asciiTheme="minorHAnsi" w:hAnsiTheme="minorHAnsi"/>
          <w:b/>
          <w:bCs/>
          <w:i/>
          <w:iCs/>
          <w:spacing w:val="-2"/>
        </w:rPr>
        <w:t>Ge</w:t>
      </w:r>
      <w:r w:rsidRPr="009137E5">
        <w:rPr>
          <w:rFonts w:asciiTheme="minorHAnsi" w:hAnsiTheme="minorHAnsi"/>
          <w:b/>
          <w:bCs/>
          <w:i/>
          <w:iCs/>
          <w:spacing w:val="1"/>
        </w:rPr>
        <w:t>n</w:t>
      </w:r>
      <w:r w:rsidRPr="009137E5">
        <w:rPr>
          <w:rFonts w:asciiTheme="minorHAnsi" w:hAnsiTheme="minorHAnsi"/>
          <w:b/>
          <w:bCs/>
          <w:i/>
          <w:iCs/>
          <w:spacing w:val="-2"/>
        </w:rPr>
        <w:t>e</w:t>
      </w:r>
      <w:r w:rsidRPr="009137E5">
        <w:rPr>
          <w:rFonts w:asciiTheme="minorHAnsi" w:hAnsiTheme="minorHAnsi"/>
          <w:b/>
          <w:bCs/>
          <w:i/>
          <w:iCs/>
        </w:rPr>
        <w:t>ra</w:t>
      </w:r>
      <w:r w:rsidRPr="009137E5">
        <w:rPr>
          <w:rFonts w:asciiTheme="minorHAnsi" w:hAnsiTheme="minorHAnsi"/>
          <w:b/>
          <w:bCs/>
          <w:i/>
          <w:iCs/>
          <w:spacing w:val="1"/>
        </w:rPr>
        <w:t>l</w:t>
      </w:r>
      <w:r w:rsidRPr="009137E5">
        <w:rPr>
          <w:rFonts w:asciiTheme="minorHAnsi" w:hAnsiTheme="minorHAnsi"/>
          <w:b/>
          <w:bCs/>
          <w:i/>
          <w:iCs/>
        </w:rPr>
        <w:t>ità</w:t>
      </w:r>
      <w:r w:rsidRPr="009137E5">
        <w:rPr>
          <w:rFonts w:asciiTheme="minorHAnsi" w:hAnsiTheme="minorHAnsi"/>
          <w:b/>
          <w:bCs/>
          <w:i/>
          <w:iCs/>
          <w:spacing w:val="2"/>
        </w:rPr>
        <w:t xml:space="preserve"> </w:t>
      </w:r>
      <w:r w:rsidRPr="009137E5">
        <w:rPr>
          <w:rFonts w:asciiTheme="minorHAnsi" w:hAnsiTheme="minorHAnsi"/>
          <w:b/>
          <w:bCs/>
          <w:i/>
          <w:iCs/>
        </w:rPr>
        <w:t>d</w:t>
      </w:r>
      <w:r w:rsidRPr="009137E5">
        <w:rPr>
          <w:rFonts w:asciiTheme="minorHAnsi" w:hAnsiTheme="minorHAnsi"/>
          <w:b/>
          <w:bCs/>
          <w:i/>
          <w:iCs/>
          <w:spacing w:val="-2"/>
        </w:rPr>
        <w:t>e</w:t>
      </w:r>
      <w:r w:rsidRPr="009137E5">
        <w:rPr>
          <w:rFonts w:asciiTheme="minorHAnsi" w:hAnsiTheme="minorHAnsi"/>
          <w:b/>
          <w:bCs/>
          <w:i/>
          <w:iCs/>
        </w:rPr>
        <w:t>l</w:t>
      </w:r>
      <w:r w:rsidRPr="009137E5">
        <w:rPr>
          <w:rFonts w:asciiTheme="minorHAnsi" w:hAnsiTheme="minorHAnsi"/>
          <w:b/>
          <w:bCs/>
          <w:i/>
          <w:iCs/>
          <w:spacing w:val="3"/>
        </w:rPr>
        <w:t xml:space="preserve"> </w:t>
      </w:r>
      <w:r w:rsidRPr="009137E5">
        <w:rPr>
          <w:rFonts w:asciiTheme="minorHAnsi" w:hAnsiTheme="minorHAnsi"/>
          <w:b/>
          <w:bCs/>
          <w:i/>
          <w:iCs/>
        </w:rPr>
        <w:t>s</w:t>
      </w:r>
      <w:r w:rsidRPr="009137E5">
        <w:rPr>
          <w:rFonts w:asciiTheme="minorHAnsi" w:hAnsiTheme="minorHAnsi"/>
          <w:b/>
          <w:bCs/>
          <w:i/>
          <w:iCs/>
          <w:spacing w:val="-2"/>
        </w:rPr>
        <w:t>e</w:t>
      </w:r>
      <w:r w:rsidRPr="009137E5">
        <w:rPr>
          <w:rFonts w:asciiTheme="minorHAnsi" w:hAnsiTheme="minorHAnsi"/>
          <w:b/>
          <w:bCs/>
          <w:i/>
          <w:iCs/>
          <w:spacing w:val="5"/>
        </w:rPr>
        <w:t>r</w:t>
      </w:r>
      <w:r w:rsidRPr="009137E5">
        <w:rPr>
          <w:rFonts w:asciiTheme="minorHAnsi" w:hAnsiTheme="minorHAnsi"/>
          <w:b/>
          <w:bCs/>
          <w:i/>
          <w:iCs/>
          <w:spacing w:val="-2"/>
        </w:rPr>
        <w:t>v</w:t>
      </w:r>
      <w:r w:rsidRPr="009137E5">
        <w:rPr>
          <w:rFonts w:asciiTheme="minorHAnsi" w:hAnsiTheme="minorHAnsi"/>
          <w:b/>
          <w:bCs/>
          <w:i/>
          <w:iCs/>
        </w:rPr>
        <w:t>iz</w:t>
      </w:r>
      <w:r w:rsidRPr="009137E5">
        <w:rPr>
          <w:rFonts w:asciiTheme="minorHAnsi" w:hAnsiTheme="minorHAnsi"/>
          <w:b/>
          <w:bCs/>
          <w:i/>
          <w:iCs/>
          <w:spacing w:val="1"/>
        </w:rPr>
        <w:t>i</w:t>
      </w:r>
      <w:r w:rsidRPr="009137E5">
        <w:rPr>
          <w:rFonts w:asciiTheme="minorHAnsi" w:hAnsiTheme="minorHAnsi"/>
          <w:b/>
          <w:bCs/>
          <w:i/>
          <w:iCs/>
        </w:rPr>
        <w:t>o</w:t>
      </w:r>
    </w:p>
    <w:p w14:paraId="4B62833C" w14:textId="77777777" w:rsidR="00D91BE6" w:rsidRPr="009137E5" w:rsidRDefault="00D91BE6" w:rsidP="00D91BE6">
      <w:pPr>
        <w:kinsoku w:val="0"/>
        <w:overflowPunct w:val="0"/>
        <w:spacing w:line="200" w:lineRule="exact"/>
        <w:rPr>
          <w:rFonts w:asciiTheme="minorHAnsi" w:hAnsiTheme="minorHAnsi"/>
          <w:sz w:val="20"/>
          <w:szCs w:val="20"/>
        </w:rPr>
      </w:pPr>
    </w:p>
    <w:p w14:paraId="1D517B27" w14:textId="77777777" w:rsidR="00D91BE6" w:rsidRPr="009137E5" w:rsidRDefault="00D91BE6" w:rsidP="00D91BE6">
      <w:pPr>
        <w:kinsoku w:val="0"/>
        <w:overflowPunct w:val="0"/>
        <w:spacing w:line="220" w:lineRule="exact"/>
        <w:rPr>
          <w:rFonts w:asciiTheme="minorHAnsi" w:hAnsiTheme="minorHAnsi"/>
        </w:rPr>
      </w:pPr>
    </w:p>
    <w:tbl>
      <w:tblPr>
        <w:tblW w:w="0" w:type="auto"/>
        <w:tblInd w:w="148" w:type="dxa"/>
        <w:tblLayout w:type="fixed"/>
        <w:tblCellMar>
          <w:left w:w="0" w:type="dxa"/>
          <w:right w:w="0" w:type="dxa"/>
        </w:tblCellMar>
        <w:tblLook w:val="0000" w:firstRow="0" w:lastRow="0" w:firstColumn="0" w:lastColumn="0" w:noHBand="0" w:noVBand="0"/>
      </w:tblPr>
      <w:tblGrid>
        <w:gridCol w:w="4144"/>
        <w:gridCol w:w="5508"/>
      </w:tblGrid>
      <w:tr w:rsidR="00D91BE6" w:rsidRPr="009137E5" w14:paraId="02550EA6" w14:textId="77777777" w:rsidTr="00AA58A5">
        <w:trPr>
          <w:trHeight w:hRule="exact" w:val="519"/>
        </w:trPr>
        <w:tc>
          <w:tcPr>
            <w:tcW w:w="4144" w:type="dxa"/>
            <w:tcBorders>
              <w:top w:val="single" w:sz="4" w:space="0" w:color="000000"/>
              <w:left w:val="single" w:sz="4" w:space="0" w:color="000000"/>
              <w:bottom w:val="single" w:sz="4" w:space="0" w:color="000000"/>
              <w:right w:val="single" w:sz="4" w:space="0" w:color="000000"/>
            </w:tcBorders>
          </w:tcPr>
          <w:p w14:paraId="59EE3F4A"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b/>
                <w:bCs/>
                <w:spacing w:val="-4"/>
              </w:rPr>
              <w:t>T</w:t>
            </w:r>
            <w:r w:rsidRPr="009137E5">
              <w:rPr>
                <w:rFonts w:asciiTheme="minorHAnsi" w:hAnsiTheme="minorHAnsi"/>
                <w:b/>
                <w:bCs/>
              </w:rPr>
              <w:t>i</w:t>
            </w:r>
            <w:r w:rsidRPr="009137E5">
              <w:rPr>
                <w:rFonts w:asciiTheme="minorHAnsi" w:hAnsiTheme="minorHAnsi"/>
                <w:b/>
                <w:bCs/>
                <w:spacing w:val="-3"/>
              </w:rPr>
              <w:t>p</w:t>
            </w:r>
            <w:r w:rsidRPr="009137E5">
              <w:rPr>
                <w:rFonts w:asciiTheme="minorHAnsi" w:hAnsiTheme="minorHAnsi"/>
                <w:b/>
                <w:bCs/>
              </w:rPr>
              <w:t>o</w:t>
            </w:r>
            <w:r w:rsidRPr="009137E5">
              <w:rPr>
                <w:rFonts w:asciiTheme="minorHAnsi" w:hAnsiTheme="minorHAnsi"/>
                <w:b/>
                <w:bCs/>
                <w:spacing w:val="2"/>
              </w:rPr>
              <w:t xml:space="preserve"> </w:t>
            </w:r>
            <w:r w:rsidRPr="009137E5">
              <w:rPr>
                <w:rFonts w:asciiTheme="minorHAnsi" w:hAnsiTheme="minorHAnsi"/>
                <w:b/>
                <w:bCs/>
                <w:spacing w:val="1"/>
              </w:rPr>
              <w:t>d</w:t>
            </w:r>
            <w:r w:rsidRPr="009137E5">
              <w:rPr>
                <w:rFonts w:asciiTheme="minorHAnsi" w:hAnsiTheme="minorHAnsi"/>
                <w:b/>
                <w:bCs/>
              </w:rPr>
              <w:t>i</w:t>
            </w:r>
            <w:r w:rsidRPr="009137E5">
              <w:rPr>
                <w:rFonts w:asciiTheme="minorHAnsi" w:hAnsiTheme="minorHAnsi"/>
                <w:b/>
                <w:bCs/>
                <w:spacing w:val="-2"/>
              </w:rPr>
              <w:t xml:space="preserve"> </w:t>
            </w:r>
            <w:r w:rsidRPr="009137E5">
              <w:rPr>
                <w:rFonts w:asciiTheme="minorHAnsi" w:hAnsiTheme="minorHAnsi"/>
                <w:b/>
                <w:bCs/>
              </w:rPr>
              <w:t>s</w:t>
            </w:r>
            <w:r w:rsidRPr="009137E5">
              <w:rPr>
                <w:rFonts w:asciiTheme="minorHAnsi" w:hAnsiTheme="minorHAnsi"/>
                <w:b/>
                <w:bCs/>
                <w:spacing w:val="3"/>
              </w:rPr>
              <w:t>e</w:t>
            </w:r>
            <w:r w:rsidRPr="009137E5">
              <w:rPr>
                <w:rFonts w:asciiTheme="minorHAnsi" w:hAnsiTheme="minorHAnsi"/>
                <w:b/>
                <w:bCs/>
                <w:spacing w:val="-2"/>
              </w:rPr>
              <w:t>r</w:t>
            </w:r>
            <w:r w:rsidRPr="009137E5">
              <w:rPr>
                <w:rFonts w:asciiTheme="minorHAnsi" w:hAnsiTheme="minorHAnsi"/>
                <w:b/>
                <w:bCs/>
                <w:spacing w:val="4"/>
              </w:rPr>
              <w:t>v</w:t>
            </w:r>
            <w:r w:rsidRPr="009137E5">
              <w:rPr>
                <w:rFonts w:asciiTheme="minorHAnsi" w:hAnsiTheme="minorHAnsi"/>
                <w:b/>
                <w:bCs/>
              </w:rPr>
              <w:t>i</w:t>
            </w:r>
            <w:r w:rsidRPr="009137E5">
              <w:rPr>
                <w:rFonts w:asciiTheme="minorHAnsi" w:hAnsiTheme="minorHAnsi"/>
                <w:b/>
                <w:bCs/>
                <w:spacing w:val="-2"/>
              </w:rPr>
              <w:t>z</w:t>
            </w:r>
            <w:r w:rsidRPr="009137E5">
              <w:rPr>
                <w:rFonts w:asciiTheme="minorHAnsi" w:hAnsiTheme="minorHAnsi"/>
                <w:b/>
                <w:bCs/>
                <w:spacing w:val="-4"/>
              </w:rPr>
              <w:t>i</w:t>
            </w:r>
            <w:r w:rsidRPr="009137E5">
              <w:rPr>
                <w:rFonts w:asciiTheme="minorHAnsi" w:hAnsiTheme="minorHAnsi"/>
                <w:b/>
                <w:bCs/>
              </w:rPr>
              <w:t>o</w:t>
            </w:r>
          </w:p>
        </w:tc>
        <w:tc>
          <w:tcPr>
            <w:tcW w:w="5508" w:type="dxa"/>
            <w:tcBorders>
              <w:top w:val="single" w:sz="4" w:space="0" w:color="000000"/>
              <w:left w:val="single" w:sz="4" w:space="0" w:color="000000"/>
              <w:bottom w:val="single" w:sz="4" w:space="0" w:color="000000"/>
              <w:right w:val="single" w:sz="4" w:space="0" w:color="000000"/>
            </w:tcBorders>
          </w:tcPr>
          <w:p w14:paraId="23FED599" w14:textId="77777777" w:rsidR="00D91BE6" w:rsidRPr="009137E5" w:rsidRDefault="00D91BE6" w:rsidP="00AA58A5">
            <w:pPr>
              <w:pStyle w:val="TableParagraph"/>
              <w:kinsoku w:val="0"/>
              <w:overflowPunct w:val="0"/>
              <w:spacing w:line="234" w:lineRule="exact"/>
              <w:ind w:left="143"/>
              <w:rPr>
                <w:rFonts w:asciiTheme="minorHAnsi" w:hAnsiTheme="minorHAnsi"/>
              </w:rPr>
            </w:pPr>
            <w:r w:rsidRPr="009137E5">
              <w:rPr>
                <w:rFonts w:asciiTheme="minorHAnsi" w:hAnsiTheme="minorHAnsi"/>
                <w:b/>
                <w:bCs/>
                <w:spacing w:val="-6"/>
              </w:rPr>
              <w:t>Gestione Centro di raccolta comunale</w:t>
            </w:r>
          </w:p>
        </w:tc>
      </w:tr>
      <w:tr w:rsidR="00D91BE6" w:rsidRPr="009137E5" w14:paraId="5BE3B6F6" w14:textId="77777777" w:rsidTr="00AA58A5">
        <w:trPr>
          <w:trHeight w:hRule="exact" w:val="494"/>
        </w:trPr>
        <w:tc>
          <w:tcPr>
            <w:tcW w:w="4144" w:type="dxa"/>
            <w:tcBorders>
              <w:top w:val="single" w:sz="4" w:space="0" w:color="000000"/>
              <w:left w:val="single" w:sz="4" w:space="0" w:color="000000"/>
              <w:bottom w:val="single" w:sz="4" w:space="0" w:color="000000"/>
              <w:right w:val="single" w:sz="4" w:space="0" w:color="000000"/>
            </w:tcBorders>
          </w:tcPr>
          <w:p w14:paraId="141FB566"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spacing w:val="3"/>
              </w:rPr>
              <w:t>Z</w:t>
            </w:r>
            <w:r w:rsidRPr="009137E5">
              <w:rPr>
                <w:rFonts w:asciiTheme="minorHAnsi" w:hAnsiTheme="minorHAnsi"/>
              </w:rPr>
              <w:t>o</w:t>
            </w:r>
            <w:r w:rsidRPr="009137E5">
              <w:rPr>
                <w:rFonts w:asciiTheme="minorHAnsi" w:hAnsiTheme="minorHAnsi"/>
                <w:spacing w:val="-5"/>
              </w:rPr>
              <w:t>n</w:t>
            </w:r>
            <w:r w:rsidRPr="009137E5">
              <w:rPr>
                <w:rFonts w:asciiTheme="minorHAnsi" w:hAnsiTheme="minorHAnsi"/>
              </w:rPr>
              <w:t>a</w:t>
            </w:r>
            <w:r w:rsidRPr="009137E5">
              <w:rPr>
                <w:rFonts w:asciiTheme="minorHAnsi" w:hAnsiTheme="minorHAnsi"/>
                <w:spacing w:val="9"/>
              </w:rPr>
              <w:t xml:space="preserve"> </w:t>
            </w:r>
            <w:r w:rsidRPr="009137E5">
              <w:rPr>
                <w:rFonts w:asciiTheme="minorHAnsi" w:hAnsiTheme="minorHAnsi"/>
              </w:rPr>
              <w:t>d</w:t>
            </w:r>
            <w:r w:rsidRPr="009137E5">
              <w:rPr>
                <w:rFonts w:asciiTheme="minorHAnsi" w:hAnsiTheme="minorHAnsi"/>
                <w:spacing w:val="3"/>
              </w:rPr>
              <w:t>'</w:t>
            </w:r>
            <w:r w:rsidRPr="009137E5">
              <w:rPr>
                <w:rFonts w:asciiTheme="minorHAnsi" w:hAnsiTheme="minorHAnsi"/>
              </w:rPr>
              <w:t>i</w:t>
            </w:r>
            <w:r w:rsidRPr="009137E5">
              <w:rPr>
                <w:rFonts w:asciiTheme="minorHAnsi" w:hAnsiTheme="minorHAnsi"/>
                <w:spacing w:val="-5"/>
              </w:rPr>
              <w:t>n</w:t>
            </w:r>
            <w:r w:rsidRPr="009137E5">
              <w:rPr>
                <w:rFonts w:asciiTheme="minorHAnsi" w:hAnsiTheme="minorHAnsi"/>
                <w:spacing w:val="5"/>
              </w:rPr>
              <w:t>t</w:t>
            </w:r>
            <w:r w:rsidRPr="009137E5">
              <w:rPr>
                <w:rFonts w:asciiTheme="minorHAnsi" w:hAnsiTheme="minorHAnsi"/>
                <w:spacing w:val="-2"/>
              </w:rPr>
              <w:t>e</w:t>
            </w:r>
            <w:r w:rsidRPr="009137E5">
              <w:rPr>
                <w:rFonts w:asciiTheme="minorHAnsi" w:hAnsiTheme="minorHAnsi"/>
                <w:spacing w:val="7"/>
              </w:rPr>
              <w:t>r</w:t>
            </w:r>
            <w:r w:rsidRPr="009137E5">
              <w:rPr>
                <w:rFonts w:asciiTheme="minorHAnsi" w:hAnsiTheme="minorHAnsi"/>
              </w:rPr>
              <w:t>v</w:t>
            </w:r>
            <w:r w:rsidRPr="009137E5">
              <w:rPr>
                <w:rFonts w:asciiTheme="minorHAnsi" w:hAnsiTheme="minorHAnsi"/>
                <w:spacing w:val="-2"/>
              </w:rPr>
              <w:t>e</w:t>
            </w:r>
            <w:r w:rsidRPr="009137E5">
              <w:rPr>
                <w:rFonts w:asciiTheme="minorHAnsi" w:hAnsiTheme="minorHAnsi"/>
              </w:rPr>
              <w:t>n</w:t>
            </w:r>
            <w:r w:rsidRPr="009137E5">
              <w:rPr>
                <w:rFonts w:asciiTheme="minorHAnsi" w:hAnsiTheme="minorHAnsi"/>
                <w:spacing w:val="5"/>
              </w:rPr>
              <w:t>t</w:t>
            </w:r>
            <w:r w:rsidRPr="009137E5">
              <w:rPr>
                <w:rFonts w:asciiTheme="minorHAnsi" w:hAnsiTheme="minorHAnsi"/>
              </w:rPr>
              <w:t>o</w:t>
            </w:r>
          </w:p>
        </w:tc>
        <w:tc>
          <w:tcPr>
            <w:tcW w:w="5508" w:type="dxa"/>
            <w:tcBorders>
              <w:top w:val="single" w:sz="4" w:space="0" w:color="000000"/>
              <w:left w:val="single" w:sz="4" w:space="0" w:color="000000"/>
              <w:bottom w:val="single" w:sz="4" w:space="0" w:color="000000"/>
              <w:right w:val="single" w:sz="4" w:space="0" w:color="000000"/>
            </w:tcBorders>
          </w:tcPr>
          <w:p w14:paraId="1F7EBB4A" w14:textId="77777777" w:rsidR="00D91BE6" w:rsidRPr="009137E5" w:rsidRDefault="00D91BE6" w:rsidP="00AA58A5">
            <w:pPr>
              <w:pStyle w:val="TableParagraph"/>
              <w:kinsoku w:val="0"/>
              <w:overflowPunct w:val="0"/>
              <w:spacing w:line="234" w:lineRule="exact"/>
              <w:ind w:left="42"/>
              <w:rPr>
                <w:rFonts w:asciiTheme="minorHAnsi" w:hAnsiTheme="minorHAnsi"/>
              </w:rPr>
            </w:pPr>
            <w:r w:rsidRPr="009137E5">
              <w:rPr>
                <w:rFonts w:asciiTheme="minorHAnsi" w:hAnsiTheme="minorHAnsi"/>
                <w:spacing w:val="-7"/>
              </w:rPr>
              <w:t>Centro di Raccolta Comunale in via Tora</w:t>
            </w:r>
          </w:p>
        </w:tc>
      </w:tr>
    </w:tbl>
    <w:p w14:paraId="49EED43B" w14:textId="77777777" w:rsidR="00D91BE6" w:rsidRPr="009137E5" w:rsidRDefault="00D91BE6" w:rsidP="00D91BE6">
      <w:pPr>
        <w:kinsoku w:val="0"/>
        <w:overflowPunct w:val="0"/>
        <w:spacing w:before="9" w:line="180" w:lineRule="exact"/>
        <w:rPr>
          <w:rFonts w:asciiTheme="minorHAnsi" w:hAnsiTheme="minorHAnsi"/>
          <w:sz w:val="18"/>
          <w:szCs w:val="18"/>
        </w:rPr>
      </w:pPr>
    </w:p>
    <w:p w14:paraId="6A50C59B" w14:textId="77777777" w:rsidR="00D91BE6" w:rsidRPr="009137E5" w:rsidRDefault="00D91BE6" w:rsidP="00D91BE6">
      <w:pPr>
        <w:kinsoku w:val="0"/>
        <w:overflowPunct w:val="0"/>
        <w:spacing w:line="200" w:lineRule="exact"/>
        <w:rPr>
          <w:rFonts w:asciiTheme="minorHAnsi" w:hAnsiTheme="minorHAnsi"/>
          <w:sz w:val="20"/>
          <w:szCs w:val="20"/>
        </w:rPr>
      </w:pPr>
    </w:p>
    <w:p w14:paraId="37B9B3E9" w14:textId="77777777" w:rsidR="00D91BE6" w:rsidRPr="009137E5" w:rsidRDefault="00D91BE6" w:rsidP="00D91BE6">
      <w:pPr>
        <w:kinsoku w:val="0"/>
        <w:overflowPunct w:val="0"/>
        <w:spacing w:before="72"/>
        <w:ind w:right="2167"/>
        <w:rPr>
          <w:rFonts w:asciiTheme="minorHAnsi" w:hAnsiTheme="minorHAnsi"/>
        </w:rPr>
      </w:pPr>
      <w:r>
        <w:rPr>
          <w:rFonts w:asciiTheme="minorHAnsi" w:hAnsiTheme="minorHAnsi"/>
          <w:b/>
          <w:bCs/>
          <w:i/>
          <w:iCs/>
        </w:rPr>
        <w:t xml:space="preserve">      </w:t>
      </w:r>
      <w:r w:rsidRPr="009137E5">
        <w:rPr>
          <w:rFonts w:asciiTheme="minorHAnsi" w:hAnsiTheme="minorHAnsi"/>
          <w:b/>
          <w:bCs/>
          <w:i/>
          <w:iCs/>
        </w:rPr>
        <w:t>2</w:t>
      </w:r>
      <w:r w:rsidRPr="009137E5">
        <w:rPr>
          <w:rFonts w:asciiTheme="minorHAnsi" w:hAnsiTheme="minorHAnsi"/>
          <w:b/>
          <w:bCs/>
          <w:i/>
          <w:iCs/>
          <w:spacing w:val="2"/>
        </w:rPr>
        <w:t>.</w:t>
      </w:r>
      <w:r w:rsidRPr="009137E5">
        <w:rPr>
          <w:rFonts w:asciiTheme="minorHAnsi" w:hAnsiTheme="minorHAnsi"/>
          <w:b/>
          <w:bCs/>
          <w:i/>
          <w:iCs/>
        </w:rPr>
        <w:t>13</w:t>
      </w:r>
      <w:r w:rsidRPr="009137E5">
        <w:rPr>
          <w:rFonts w:asciiTheme="minorHAnsi" w:hAnsiTheme="minorHAnsi"/>
          <w:b/>
          <w:bCs/>
          <w:i/>
          <w:iCs/>
          <w:spacing w:val="2"/>
        </w:rPr>
        <w:t>.</w:t>
      </w:r>
      <w:r w:rsidRPr="009137E5">
        <w:rPr>
          <w:rFonts w:asciiTheme="minorHAnsi" w:hAnsiTheme="minorHAnsi"/>
          <w:b/>
          <w:bCs/>
          <w:i/>
          <w:iCs/>
        </w:rPr>
        <w:t>2</w:t>
      </w:r>
      <w:r w:rsidRPr="009137E5">
        <w:rPr>
          <w:rFonts w:asciiTheme="minorHAnsi" w:hAnsiTheme="minorHAnsi"/>
          <w:b/>
          <w:bCs/>
          <w:i/>
          <w:iCs/>
          <w:spacing w:val="2"/>
        </w:rPr>
        <w:t xml:space="preserve"> </w:t>
      </w:r>
      <w:r>
        <w:rPr>
          <w:rFonts w:asciiTheme="minorHAnsi" w:hAnsiTheme="minorHAnsi"/>
          <w:b/>
          <w:bCs/>
          <w:i/>
          <w:iCs/>
          <w:spacing w:val="2"/>
        </w:rPr>
        <w:t xml:space="preserve">   </w:t>
      </w:r>
      <w:r w:rsidRPr="009137E5">
        <w:rPr>
          <w:rFonts w:asciiTheme="minorHAnsi" w:hAnsiTheme="minorHAnsi"/>
          <w:b/>
          <w:bCs/>
          <w:i/>
          <w:iCs/>
        </w:rPr>
        <w:t>Moda</w:t>
      </w:r>
      <w:r w:rsidRPr="009137E5">
        <w:rPr>
          <w:rFonts w:asciiTheme="minorHAnsi" w:hAnsiTheme="minorHAnsi"/>
          <w:b/>
          <w:bCs/>
          <w:i/>
          <w:iCs/>
          <w:spacing w:val="1"/>
        </w:rPr>
        <w:t>l</w:t>
      </w:r>
      <w:r w:rsidRPr="009137E5">
        <w:rPr>
          <w:rFonts w:asciiTheme="minorHAnsi" w:hAnsiTheme="minorHAnsi"/>
          <w:b/>
          <w:bCs/>
          <w:i/>
          <w:iCs/>
        </w:rPr>
        <w:t>ità</w:t>
      </w:r>
      <w:r w:rsidRPr="009137E5">
        <w:rPr>
          <w:rFonts w:asciiTheme="minorHAnsi" w:hAnsiTheme="minorHAnsi"/>
          <w:b/>
          <w:bCs/>
          <w:i/>
          <w:iCs/>
          <w:spacing w:val="2"/>
        </w:rPr>
        <w:t xml:space="preserve"> </w:t>
      </w:r>
      <w:r w:rsidRPr="009137E5">
        <w:rPr>
          <w:rFonts w:asciiTheme="minorHAnsi" w:hAnsiTheme="minorHAnsi"/>
          <w:b/>
          <w:bCs/>
          <w:i/>
          <w:iCs/>
        </w:rPr>
        <w:t>d</w:t>
      </w:r>
      <w:r w:rsidRPr="009137E5">
        <w:rPr>
          <w:rFonts w:asciiTheme="minorHAnsi" w:hAnsiTheme="minorHAnsi"/>
          <w:b/>
          <w:bCs/>
          <w:i/>
          <w:iCs/>
          <w:spacing w:val="-2"/>
        </w:rPr>
        <w:t>e</w:t>
      </w:r>
      <w:r w:rsidRPr="009137E5">
        <w:rPr>
          <w:rFonts w:asciiTheme="minorHAnsi" w:hAnsiTheme="minorHAnsi"/>
          <w:b/>
          <w:bCs/>
          <w:i/>
          <w:iCs/>
        </w:rPr>
        <w:t>l</w:t>
      </w:r>
      <w:r w:rsidRPr="009137E5">
        <w:rPr>
          <w:rFonts w:asciiTheme="minorHAnsi" w:hAnsiTheme="minorHAnsi"/>
          <w:b/>
          <w:bCs/>
          <w:i/>
          <w:iCs/>
          <w:spacing w:val="3"/>
        </w:rPr>
        <w:t xml:space="preserve"> </w:t>
      </w:r>
      <w:r w:rsidRPr="009137E5">
        <w:rPr>
          <w:rFonts w:asciiTheme="minorHAnsi" w:hAnsiTheme="minorHAnsi"/>
          <w:b/>
          <w:bCs/>
          <w:i/>
          <w:iCs/>
        </w:rPr>
        <w:t>s</w:t>
      </w:r>
      <w:r w:rsidRPr="009137E5">
        <w:rPr>
          <w:rFonts w:asciiTheme="minorHAnsi" w:hAnsiTheme="minorHAnsi"/>
          <w:b/>
          <w:bCs/>
          <w:i/>
          <w:iCs/>
          <w:spacing w:val="-2"/>
        </w:rPr>
        <w:t>e</w:t>
      </w:r>
      <w:r w:rsidRPr="009137E5">
        <w:rPr>
          <w:rFonts w:asciiTheme="minorHAnsi" w:hAnsiTheme="minorHAnsi"/>
          <w:b/>
          <w:bCs/>
          <w:i/>
          <w:iCs/>
        </w:rPr>
        <w:t>r</w:t>
      </w:r>
      <w:r w:rsidRPr="009137E5">
        <w:rPr>
          <w:rFonts w:asciiTheme="minorHAnsi" w:hAnsiTheme="minorHAnsi"/>
          <w:b/>
          <w:bCs/>
          <w:i/>
          <w:iCs/>
          <w:spacing w:val="-2"/>
        </w:rPr>
        <w:t>v</w:t>
      </w:r>
      <w:r w:rsidRPr="009137E5">
        <w:rPr>
          <w:rFonts w:asciiTheme="minorHAnsi" w:hAnsiTheme="minorHAnsi"/>
          <w:b/>
          <w:bCs/>
          <w:i/>
          <w:iCs/>
        </w:rPr>
        <w:t>iz</w:t>
      </w:r>
      <w:r w:rsidRPr="009137E5">
        <w:rPr>
          <w:rFonts w:asciiTheme="minorHAnsi" w:hAnsiTheme="minorHAnsi"/>
          <w:b/>
          <w:bCs/>
          <w:i/>
          <w:iCs/>
          <w:spacing w:val="1"/>
        </w:rPr>
        <w:t>i</w:t>
      </w:r>
      <w:r w:rsidRPr="009137E5">
        <w:rPr>
          <w:rFonts w:asciiTheme="minorHAnsi" w:hAnsiTheme="minorHAnsi"/>
          <w:b/>
          <w:bCs/>
          <w:i/>
          <w:iCs/>
        </w:rPr>
        <w:t>o</w:t>
      </w:r>
    </w:p>
    <w:p w14:paraId="6A37BAFF" w14:textId="77777777" w:rsidR="00D91BE6" w:rsidRPr="009137E5" w:rsidRDefault="00D91BE6" w:rsidP="00D91BE6">
      <w:pPr>
        <w:kinsoku w:val="0"/>
        <w:overflowPunct w:val="0"/>
        <w:spacing w:before="2" w:line="100" w:lineRule="exact"/>
        <w:rPr>
          <w:rFonts w:asciiTheme="minorHAnsi" w:hAnsiTheme="minorHAnsi"/>
          <w:sz w:val="10"/>
          <w:szCs w:val="10"/>
        </w:rPr>
      </w:pPr>
    </w:p>
    <w:p w14:paraId="770DC22B" w14:textId="77777777" w:rsidR="00D91BE6" w:rsidRPr="009137E5" w:rsidRDefault="00D91BE6" w:rsidP="00D91BE6">
      <w:pPr>
        <w:kinsoku w:val="0"/>
        <w:overflowPunct w:val="0"/>
        <w:spacing w:line="200" w:lineRule="exact"/>
        <w:rPr>
          <w:rFonts w:asciiTheme="minorHAnsi" w:hAnsiTheme="minorHAnsi"/>
          <w:sz w:val="20"/>
          <w:szCs w:val="20"/>
        </w:rPr>
      </w:pPr>
    </w:p>
    <w:p w14:paraId="65DEDD49" w14:textId="77777777" w:rsidR="00D91BE6" w:rsidRPr="006376C7" w:rsidRDefault="00D91BE6" w:rsidP="00D91BE6">
      <w:pPr>
        <w:numPr>
          <w:ilvl w:val="0"/>
          <w:numId w:val="49"/>
        </w:numPr>
        <w:tabs>
          <w:tab w:val="left" w:pos="2304"/>
        </w:tabs>
        <w:kinsoku w:val="0"/>
        <w:overflowPunct w:val="0"/>
        <w:adjustRightInd w:val="0"/>
        <w:spacing w:line="243" w:lineRule="exact"/>
        <w:rPr>
          <w:rFonts w:asciiTheme="minorHAnsi" w:hAnsiTheme="minorHAnsi"/>
          <w:spacing w:val="1"/>
        </w:rPr>
      </w:pPr>
      <w:r w:rsidRPr="006376C7">
        <w:rPr>
          <w:rFonts w:asciiTheme="minorHAnsi" w:hAnsiTheme="minorHAnsi"/>
        </w:rPr>
        <w:t xml:space="preserve">Gestione </w:t>
      </w:r>
      <w:r w:rsidRPr="006376C7">
        <w:rPr>
          <w:rFonts w:asciiTheme="minorHAnsi" w:hAnsiTheme="minorHAnsi"/>
          <w:spacing w:val="1"/>
        </w:rPr>
        <w:t>del Centro di Raccolta;</w:t>
      </w:r>
    </w:p>
    <w:p w14:paraId="31DC287D" w14:textId="77777777" w:rsidR="00D91BE6" w:rsidRPr="009137E5" w:rsidRDefault="00D91BE6" w:rsidP="00D91BE6">
      <w:pPr>
        <w:numPr>
          <w:ilvl w:val="0"/>
          <w:numId w:val="49"/>
        </w:numPr>
        <w:tabs>
          <w:tab w:val="left" w:pos="2304"/>
        </w:tabs>
        <w:kinsoku w:val="0"/>
        <w:overflowPunct w:val="0"/>
        <w:adjustRightInd w:val="0"/>
        <w:spacing w:line="243" w:lineRule="exact"/>
        <w:rPr>
          <w:rFonts w:asciiTheme="minorHAnsi" w:hAnsiTheme="minorHAnsi"/>
        </w:rPr>
      </w:pPr>
      <w:r w:rsidRPr="006376C7">
        <w:rPr>
          <w:rFonts w:asciiTheme="minorHAnsi" w:hAnsiTheme="minorHAnsi"/>
          <w:spacing w:val="1"/>
        </w:rPr>
        <w:t>Supporto alla cittadinanza</w:t>
      </w:r>
      <w:r>
        <w:rPr>
          <w:rFonts w:asciiTheme="minorHAnsi" w:hAnsiTheme="minorHAnsi"/>
          <w:spacing w:val="1"/>
        </w:rPr>
        <w:t>.</w:t>
      </w:r>
    </w:p>
    <w:p w14:paraId="660A1D9F" w14:textId="77777777" w:rsidR="00D91BE6" w:rsidRPr="009137E5" w:rsidRDefault="00D91BE6" w:rsidP="00D91BE6">
      <w:pPr>
        <w:kinsoku w:val="0"/>
        <w:overflowPunct w:val="0"/>
        <w:spacing w:before="6" w:line="140" w:lineRule="exact"/>
        <w:rPr>
          <w:rFonts w:asciiTheme="minorHAnsi" w:hAnsiTheme="minorHAnsi"/>
          <w:sz w:val="14"/>
          <w:szCs w:val="14"/>
        </w:rPr>
      </w:pPr>
    </w:p>
    <w:p w14:paraId="2D1F5147" w14:textId="77777777" w:rsidR="00D91BE6" w:rsidRPr="009137E5" w:rsidRDefault="00D91BE6" w:rsidP="00D91BE6">
      <w:pPr>
        <w:kinsoku w:val="0"/>
        <w:overflowPunct w:val="0"/>
        <w:spacing w:line="200" w:lineRule="exact"/>
        <w:rPr>
          <w:rFonts w:asciiTheme="minorHAnsi" w:hAnsiTheme="minorHAnsi"/>
          <w:sz w:val="20"/>
          <w:szCs w:val="20"/>
        </w:rPr>
      </w:pPr>
    </w:p>
    <w:p w14:paraId="257DD594" w14:textId="77777777" w:rsidR="00D91BE6" w:rsidRPr="009137E5" w:rsidRDefault="00D91BE6" w:rsidP="00D91BE6">
      <w:pPr>
        <w:numPr>
          <w:ilvl w:val="2"/>
          <w:numId w:val="48"/>
        </w:numPr>
        <w:tabs>
          <w:tab w:val="left" w:pos="1134"/>
        </w:tabs>
        <w:kinsoku w:val="0"/>
        <w:overflowPunct w:val="0"/>
        <w:adjustRightInd w:val="0"/>
        <w:ind w:right="7" w:hanging="436"/>
        <w:rPr>
          <w:rFonts w:asciiTheme="minorHAnsi" w:hAnsiTheme="minorHAnsi"/>
        </w:rPr>
      </w:pPr>
      <w:r w:rsidRPr="009137E5">
        <w:rPr>
          <w:rFonts w:asciiTheme="minorHAnsi" w:hAnsiTheme="minorHAnsi"/>
          <w:b/>
          <w:bCs/>
          <w:i/>
          <w:iCs/>
          <w:spacing w:val="-11"/>
        </w:rPr>
        <w:t>T</w:t>
      </w:r>
      <w:r w:rsidRPr="009137E5">
        <w:rPr>
          <w:rFonts w:asciiTheme="minorHAnsi" w:hAnsiTheme="minorHAnsi"/>
          <w:b/>
          <w:bCs/>
          <w:i/>
          <w:iCs/>
        </w:rPr>
        <w:t>ipo</w:t>
      </w:r>
      <w:r w:rsidRPr="009137E5">
        <w:rPr>
          <w:rFonts w:asciiTheme="minorHAnsi" w:hAnsiTheme="minorHAnsi"/>
          <w:b/>
          <w:bCs/>
          <w:i/>
          <w:iCs/>
          <w:spacing w:val="2"/>
        </w:rPr>
        <w:t xml:space="preserve"> </w:t>
      </w:r>
      <w:r w:rsidRPr="009137E5">
        <w:rPr>
          <w:rFonts w:asciiTheme="minorHAnsi" w:hAnsiTheme="minorHAnsi"/>
          <w:b/>
          <w:bCs/>
          <w:i/>
          <w:iCs/>
        </w:rPr>
        <w:t>di</w:t>
      </w:r>
      <w:r w:rsidRPr="009137E5">
        <w:rPr>
          <w:rFonts w:asciiTheme="minorHAnsi" w:hAnsiTheme="minorHAnsi"/>
          <w:b/>
          <w:bCs/>
          <w:i/>
          <w:iCs/>
          <w:spacing w:val="3"/>
        </w:rPr>
        <w:t xml:space="preserve"> </w:t>
      </w:r>
      <w:r w:rsidRPr="009137E5">
        <w:rPr>
          <w:rFonts w:asciiTheme="minorHAnsi" w:hAnsiTheme="minorHAnsi"/>
          <w:b/>
          <w:bCs/>
          <w:i/>
          <w:iCs/>
        </w:rPr>
        <w:t>a</w:t>
      </w:r>
      <w:r w:rsidRPr="009137E5">
        <w:rPr>
          <w:rFonts w:asciiTheme="minorHAnsi" w:hAnsiTheme="minorHAnsi"/>
          <w:b/>
          <w:bCs/>
          <w:i/>
          <w:iCs/>
          <w:spacing w:val="1"/>
        </w:rPr>
        <w:t>u</w:t>
      </w:r>
      <w:r w:rsidRPr="009137E5">
        <w:rPr>
          <w:rFonts w:asciiTheme="minorHAnsi" w:hAnsiTheme="minorHAnsi"/>
          <w:b/>
          <w:bCs/>
          <w:i/>
          <w:iCs/>
        </w:rPr>
        <w:t>to</w:t>
      </w:r>
      <w:r w:rsidRPr="009137E5">
        <w:rPr>
          <w:rFonts w:asciiTheme="minorHAnsi" w:hAnsiTheme="minorHAnsi"/>
          <w:b/>
          <w:bCs/>
          <w:i/>
          <w:iCs/>
          <w:spacing w:val="-4"/>
        </w:rPr>
        <w:t>m</w:t>
      </w:r>
      <w:r w:rsidRPr="009137E5">
        <w:rPr>
          <w:rFonts w:asciiTheme="minorHAnsi" w:hAnsiTheme="minorHAnsi"/>
          <w:b/>
          <w:bCs/>
          <w:i/>
          <w:iCs/>
          <w:spacing w:val="-2"/>
        </w:rPr>
        <w:t>e</w:t>
      </w:r>
      <w:r w:rsidRPr="009137E5">
        <w:rPr>
          <w:rFonts w:asciiTheme="minorHAnsi" w:hAnsiTheme="minorHAnsi"/>
          <w:b/>
          <w:bCs/>
          <w:i/>
          <w:iCs/>
        </w:rPr>
        <w:t>zzi</w:t>
      </w:r>
    </w:p>
    <w:p w14:paraId="67775EDD" w14:textId="339BA02D" w:rsidR="00D91BE6" w:rsidRPr="009137E5" w:rsidRDefault="00D91BE6" w:rsidP="00D91BE6">
      <w:pPr>
        <w:kinsoku w:val="0"/>
        <w:overflowPunct w:val="0"/>
        <w:spacing w:line="200" w:lineRule="exact"/>
        <w:rPr>
          <w:rFonts w:asciiTheme="minorHAnsi" w:hAnsiTheme="minorHAnsi"/>
          <w:sz w:val="20"/>
          <w:szCs w:val="20"/>
        </w:rPr>
      </w:pPr>
      <w:r>
        <w:rPr>
          <w:noProof/>
        </w:rPr>
        <mc:AlternateContent>
          <mc:Choice Requires="wpg">
            <w:drawing>
              <wp:anchor distT="0" distB="0" distL="114300" distR="114300" simplePos="0" relativeHeight="487705088" behindDoc="1" locked="0" layoutInCell="0" allowOverlap="1" wp14:anchorId="41C83B9B" wp14:editId="0D37E011">
                <wp:simplePos x="0" y="0"/>
                <wp:positionH relativeFrom="page">
                  <wp:posOffset>678815</wp:posOffset>
                </wp:positionH>
                <wp:positionV relativeFrom="paragraph">
                  <wp:posOffset>117475</wp:posOffset>
                </wp:positionV>
                <wp:extent cx="6203315" cy="474980"/>
                <wp:effectExtent l="2540" t="6350" r="4445" b="4445"/>
                <wp:wrapNone/>
                <wp:docPr id="1661330828" name="Grup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315" cy="474980"/>
                          <a:chOff x="1069" y="775"/>
                          <a:chExt cx="9769" cy="1198"/>
                        </a:xfrm>
                      </wpg:grpSpPr>
                      <wps:wsp>
                        <wps:cNvPr id="962302584" name="Freeform 313"/>
                        <wps:cNvSpPr>
                          <a:spLocks/>
                        </wps:cNvSpPr>
                        <wps:spPr bwMode="auto">
                          <a:xfrm>
                            <a:off x="1075" y="790"/>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7953940" name="Freeform 314"/>
                        <wps:cNvSpPr>
                          <a:spLocks/>
                        </wps:cNvSpPr>
                        <wps:spPr bwMode="auto">
                          <a:xfrm>
                            <a:off x="1080" y="781"/>
                            <a:ext cx="20" cy="1181"/>
                          </a:xfrm>
                          <a:custGeom>
                            <a:avLst/>
                            <a:gdLst>
                              <a:gd name="T0" fmla="*/ 0 w 20"/>
                              <a:gd name="T1" fmla="*/ 0 h 1181"/>
                              <a:gd name="T2" fmla="*/ 0 w 20"/>
                              <a:gd name="T3" fmla="*/ 1181 h 1181"/>
                            </a:gdLst>
                            <a:ahLst/>
                            <a:cxnLst>
                              <a:cxn ang="0">
                                <a:pos x="T0" y="T1"/>
                              </a:cxn>
                              <a:cxn ang="0">
                                <a:pos x="T2" y="T3"/>
                              </a:cxn>
                            </a:cxnLst>
                            <a:rect l="0" t="0" r="r" b="b"/>
                            <a:pathLst>
                              <a:path w="20" h="1181">
                                <a:moveTo>
                                  <a:pt x="0" y="0"/>
                                </a:moveTo>
                                <a:lnTo>
                                  <a:pt x="0" y="11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7765985" name="Freeform 315"/>
                        <wps:cNvSpPr>
                          <a:spLocks/>
                        </wps:cNvSpPr>
                        <wps:spPr bwMode="auto">
                          <a:xfrm>
                            <a:off x="1075" y="1967"/>
                            <a:ext cx="9758" cy="20"/>
                          </a:xfrm>
                          <a:custGeom>
                            <a:avLst/>
                            <a:gdLst>
                              <a:gd name="T0" fmla="*/ 0 w 9758"/>
                              <a:gd name="T1" fmla="*/ 0 h 20"/>
                              <a:gd name="T2" fmla="*/ 9757 w 9758"/>
                              <a:gd name="T3" fmla="*/ 0 h 20"/>
                            </a:gdLst>
                            <a:ahLst/>
                            <a:cxnLst>
                              <a:cxn ang="0">
                                <a:pos x="T0" y="T1"/>
                              </a:cxn>
                              <a:cxn ang="0">
                                <a:pos x="T2" y="T3"/>
                              </a:cxn>
                            </a:cxnLst>
                            <a:rect l="0" t="0" r="r" b="b"/>
                            <a:pathLst>
                              <a:path w="9758" h="20">
                                <a:moveTo>
                                  <a:pt x="0" y="0"/>
                                </a:moveTo>
                                <a:lnTo>
                                  <a:pt x="9757"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5315571" name="Freeform 316"/>
                        <wps:cNvSpPr>
                          <a:spLocks/>
                        </wps:cNvSpPr>
                        <wps:spPr bwMode="auto">
                          <a:xfrm>
                            <a:off x="6031" y="790"/>
                            <a:ext cx="20" cy="1172"/>
                          </a:xfrm>
                          <a:custGeom>
                            <a:avLst/>
                            <a:gdLst>
                              <a:gd name="T0" fmla="*/ 0 w 20"/>
                              <a:gd name="T1" fmla="*/ 0 h 1172"/>
                              <a:gd name="T2" fmla="*/ 0 w 20"/>
                              <a:gd name="T3" fmla="*/ 1171 h 1172"/>
                            </a:gdLst>
                            <a:ahLst/>
                            <a:cxnLst>
                              <a:cxn ang="0">
                                <a:pos x="T0" y="T1"/>
                              </a:cxn>
                              <a:cxn ang="0">
                                <a:pos x="T2" y="T3"/>
                              </a:cxn>
                            </a:cxnLst>
                            <a:rect l="0" t="0" r="r" b="b"/>
                            <a:pathLst>
                              <a:path w="20" h="1172">
                                <a:moveTo>
                                  <a:pt x="0" y="0"/>
                                </a:moveTo>
                                <a:lnTo>
                                  <a:pt x="0" y="117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4606491" name="Freeform 317"/>
                        <wps:cNvSpPr>
                          <a:spLocks/>
                        </wps:cNvSpPr>
                        <wps:spPr bwMode="auto">
                          <a:xfrm>
                            <a:off x="10828" y="781"/>
                            <a:ext cx="20" cy="1181"/>
                          </a:xfrm>
                          <a:custGeom>
                            <a:avLst/>
                            <a:gdLst>
                              <a:gd name="T0" fmla="*/ 0 w 20"/>
                              <a:gd name="T1" fmla="*/ 0 h 1181"/>
                              <a:gd name="T2" fmla="*/ 0 w 20"/>
                              <a:gd name="T3" fmla="*/ 1181 h 1181"/>
                            </a:gdLst>
                            <a:ahLst/>
                            <a:cxnLst>
                              <a:cxn ang="0">
                                <a:pos x="T0" y="T1"/>
                              </a:cxn>
                              <a:cxn ang="0">
                                <a:pos x="T2" y="T3"/>
                              </a:cxn>
                            </a:cxnLst>
                            <a:rect l="0" t="0" r="r" b="b"/>
                            <a:pathLst>
                              <a:path w="20" h="1181">
                                <a:moveTo>
                                  <a:pt x="0" y="0"/>
                                </a:moveTo>
                                <a:lnTo>
                                  <a:pt x="0" y="1181"/>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34874A" id="Gruppo 16" o:spid="_x0000_s1026" style="position:absolute;margin-left:53.45pt;margin-top:9.25pt;width:488.45pt;height:37.4pt;z-index:-15611392;mso-position-horizontal-relative:page" coordorigin="1069,775" coordsize="9769,1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" o:allowincell="f">
                <v:shape id="Freeform 313" o:spid="_x0000_s1027" style="position:absolute;left:1075;top:790;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" path="m,l9757,e" filled="f" strokeweight=".58pt">
                  <v:path arrowok="t" o:connecttype="custom" o:connectlocs="0,0;9757,0" o:connectangles="0,0"/>
                </v:shape>
                <v:shape id="Freeform 314" o:spid="_x0000_s1028" style="position:absolute;left:1080;top:781;width:20;height:1181;visibility:visible;mso-wrap-style:square;v-text-anchor:top" coordsize="20,1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" path="m,l,1181e" filled="f" strokeweight=".20458mm">
                  <v:path arrowok="t" o:connecttype="custom" o:connectlocs="0,0;0,1181" o:connectangles="0,0"/>
                </v:shape>
                <v:shape id="Freeform 315" o:spid="_x0000_s1029" style="position:absolute;left:1075;top:1967;width:9758;height:20;visibility:visible;mso-wrap-style:square;v-text-anchor:top" coordsize="97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" path="m,l9757,e" filled="f" strokeweight=".58pt">
                  <v:path arrowok="t" o:connecttype="custom" o:connectlocs="0,0;9757,0" o:connectangles="0,0"/>
                </v:shape>
                <v:shape id="Freeform 316" o:spid="_x0000_s1030" style="position:absolute;left:6031;top:790;width:20;height:1172;visibility:visible;mso-wrap-style:square;v-text-anchor:top" coordsize="20,1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" path="m,l,1171e" filled="f" strokeweight=".20458mm">
                  <v:path arrowok="t" o:connecttype="custom" o:connectlocs="0,0;0,1171" o:connectangles="0,0"/>
                </v:shape>
                <v:shape id="Freeform 317" o:spid="_x0000_s1031" style="position:absolute;left:10828;top:781;width:20;height:1181;visibility:visible;mso-wrap-style:square;v-text-anchor:top" coordsize="20,1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" path="m,l,1181e" filled="f" strokeweight=".20458mm">
                  <v:path arrowok="t" o:connecttype="custom" o:connectlocs="0,0;0,1181" o:connectangles="0,0"/>
                </v:shape>
                <w10:wrap anchorx="page"/>
              </v:group>
            </w:pict>
          </mc:Fallback>
        </mc:AlternateContent>
      </w:r>
    </w:p>
    <w:p w14:paraId="697F24CA" w14:textId="77777777" w:rsidR="00D91BE6" w:rsidRPr="009137E5" w:rsidRDefault="00D91BE6" w:rsidP="00D91BE6">
      <w:pPr>
        <w:kinsoku w:val="0"/>
        <w:overflowPunct w:val="0"/>
        <w:spacing w:line="200" w:lineRule="exact"/>
        <w:rPr>
          <w:rFonts w:asciiTheme="minorHAnsi" w:hAnsiTheme="minorHAnsi"/>
          <w:sz w:val="20"/>
          <w:szCs w:val="20"/>
        </w:rPr>
      </w:pPr>
    </w:p>
    <w:p w14:paraId="4DB357C9" w14:textId="77777777" w:rsidR="00D91BE6" w:rsidRPr="009137E5" w:rsidRDefault="00D91BE6" w:rsidP="00D91BE6">
      <w:pPr>
        <w:kinsoku w:val="0"/>
        <w:overflowPunct w:val="0"/>
        <w:spacing w:line="200" w:lineRule="exact"/>
        <w:rPr>
          <w:rFonts w:asciiTheme="minorHAnsi" w:hAnsiTheme="minorHAnsi"/>
          <w:sz w:val="20"/>
          <w:szCs w:val="20"/>
        </w:rPr>
      </w:pPr>
    </w:p>
    <w:p w14:paraId="743BA444" w14:textId="77777777" w:rsidR="00D91BE6" w:rsidRPr="009137E5" w:rsidRDefault="00D91BE6" w:rsidP="00D91BE6">
      <w:pPr>
        <w:kinsoku w:val="0"/>
        <w:overflowPunct w:val="0"/>
        <w:spacing w:line="200" w:lineRule="exact"/>
        <w:rPr>
          <w:rFonts w:asciiTheme="minorHAnsi" w:hAnsiTheme="minorHAnsi"/>
          <w:sz w:val="20"/>
          <w:szCs w:val="20"/>
        </w:rPr>
      </w:pPr>
    </w:p>
    <w:p w14:paraId="2F19B446" w14:textId="77777777" w:rsidR="00D91BE6" w:rsidRPr="009137E5" w:rsidRDefault="00D91BE6" w:rsidP="00D91BE6">
      <w:pPr>
        <w:pStyle w:val="Corpotesto"/>
        <w:tabs>
          <w:tab w:val="left" w:pos="5468"/>
        </w:tabs>
        <w:kinsoku w:val="0"/>
        <w:overflowPunct w:val="0"/>
        <w:ind w:left="513"/>
        <w:rPr>
          <w:rFonts w:asciiTheme="minorHAnsi" w:hAnsiTheme="minorHAnsi"/>
        </w:rPr>
      </w:pPr>
      <w:r w:rsidRPr="009137E5">
        <w:rPr>
          <w:rFonts w:asciiTheme="minorHAnsi" w:hAnsiTheme="minorHAnsi"/>
        </w:rPr>
        <w:tab/>
      </w:r>
    </w:p>
    <w:p w14:paraId="0825A6BE" w14:textId="77777777" w:rsidR="00D91BE6" w:rsidRPr="009137E5" w:rsidRDefault="00D91BE6" w:rsidP="00D91BE6">
      <w:pPr>
        <w:kinsoku w:val="0"/>
        <w:overflowPunct w:val="0"/>
        <w:spacing w:before="2" w:line="160" w:lineRule="exact"/>
        <w:rPr>
          <w:rFonts w:asciiTheme="minorHAnsi" w:hAnsiTheme="minorHAnsi"/>
          <w:sz w:val="16"/>
          <w:szCs w:val="16"/>
        </w:rPr>
      </w:pPr>
    </w:p>
    <w:p w14:paraId="277A7B2D" w14:textId="77777777" w:rsidR="00D91BE6" w:rsidRPr="009137E5" w:rsidRDefault="00D91BE6" w:rsidP="00D91BE6">
      <w:pPr>
        <w:numPr>
          <w:ilvl w:val="2"/>
          <w:numId w:val="48"/>
        </w:numPr>
        <w:kinsoku w:val="0"/>
        <w:overflowPunct w:val="0"/>
        <w:adjustRightInd w:val="0"/>
        <w:spacing w:before="72"/>
        <w:ind w:left="567" w:right="7" w:hanging="283"/>
        <w:rPr>
          <w:rFonts w:asciiTheme="minorHAnsi" w:hAnsiTheme="minorHAnsi"/>
        </w:rPr>
      </w:pPr>
      <w:r>
        <w:rPr>
          <w:rFonts w:asciiTheme="minorHAnsi" w:hAnsiTheme="minorHAnsi"/>
          <w:b/>
          <w:bCs/>
          <w:i/>
          <w:iCs/>
        </w:rPr>
        <w:t xml:space="preserve"> </w:t>
      </w:r>
      <w:r w:rsidRPr="009137E5">
        <w:rPr>
          <w:rFonts w:asciiTheme="minorHAnsi" w:hAnsiTheme="minorHAnsi"/>
          <w:b/>
          <w:bCs/>
          <w:i/>
          <w:iCs/>
        </w:rPr>
        <w:t>Fr</w:t>
      </w:r>
      <w:r w:rsidRPr="009137E5">
        <w:rPr>
          <w:rFonts w:asciiTheme="minorHAnsi" w:hAnsiTheme="minorHAnsi"/>
          <w:b/>
          <w:bCs/>
          <w:i/>
          <w:iCs/>
          <w:spacing w:val="-2"/>
        </w:rPr>
        <w:t>e</w:t>
      </w:r>
      <w:r w:rsidRPr="009137E5">
        <w:rPr>
          <w:rFonts w:asciiTheme="minorHAnsi" w:hAnsiTheme="minorHAnsi"/>
          <w:b/>
          <w:bCs/>
          <w:i/>
          <w:iCs/>
        </w:rPr>
        <w:t>q</w:t>
      </w:r>
      <w:r w:rsidRPr="009137E5">
        <w:rPr>
          <w:rFonts w:asciiTheme="minorHAnsi" w:hAnsiTheme="minorHAnsi"/>
          <w:b/>
          <w:bCs/>
          <w:i/>
          <w:iCs/>
          <w:spacing w:val="1"/>
        </w:rPr>
        <w:t>u</w:t>
      </w:r>
      <w:r w:rsidRPr="009137E5">
        <w:rPr>
          <w:rFonts w:asciiTheme="minorHAnsi" w:hAnsiTheme="minorHAnsi"/>
          <w:b/>
          <w:bCs/>
          <w:i/>
          <w:iCs/>
          <w:spacing w:val="-2"/>
        </w:rPr>
        <w:t>e</w:t>
      </w:r>
      <w:r w:rsidRPr="009137E5">
        <w:rPr>
          <w:rFonts w:asciiTheme="minorHAnsi" w:hAnsiTheme="minorHAnsi"/>
          <w:b/>
          <w:bCs/>
          <w:i/>
          <w:iCs/>
          <w:spacing w:val="-3"/>
        </w:rPr>
        <w:t>n</w:t>
      </w:r>
      <w:r w:rsidRPr="009137E5">
        <w:rPr>
          <w:rFonts w:asciiTheme="minorHAnsi" w:hAnsiTheme="minorHAnsi"/>
          <w:b/>
          <w:bCs/>
          <w:i/>
          <w:iCs/>
        </w:rPr>
        <w:t>za</w:t>
      </w:r>
      <w:r w:rsidRPr="009137E5">
        <w:rPr>
          <w:rFonts w:asciiTheme="minorHAnsi" w:hAnsiTheme="minorHAnsi"/>
          <w:b/>
          <w:bCs/>
          <w:i/>
          <w:iCs/>
          <w:spacing w:val="2"/>
        </w:rPr>
        <w:t xml:space="preserve"> </w:t>
      </w:r>
      <w:r w:rsidRPr="009137E5">
        <w:rPr>
          <w:rFonts w:asciiTheme="minorHAnsi" w:hAnsiTheme="minorHAnsi"/>
          <w:b/>
          <w:bCs/>
          <w:i/>
          <w:iCs/>
        </w:rPr>
        <w:t>d</w:t>
      </w:r>
      <w:r w:rsidRPr="009137E5">
        <w:rPr>
          <w:rFonts w:asciiTheme="minorHAnsi" w:hAnsiTheme="minorHAnsi"/>
          <w:b/>
          <w:bCs/>
          <w:i/>
          <w:iCs/>
          <w:spacing w:val="-2"/>
        </w:rPr>
        <w:t>e</w:t>
      </w:r>
      <w:r w:rsidRPr="009137E5">
        <w:rPr>
          <w:rFonts w:asciiTheme="minorHAnsi" w:hAnsiTheme="minorHAnsi"/>
          <w:b/>
          <w:bCs/>
          <w:i/>
          <w:iCs/>
        </w:rPr>
        <w:t>l</w:t>
      </w:r>
      <w:r w:rsidRPr="009137E5">
        <w:rPr>
          <w:rFonts w:asciiTheme="minorHAnsi" w:hAnsiTheme="minorHAnsi"/>
          <w:b/>
          <w:bCs/>
          <w:i/>
          <w:iCs/>
          <w:spacing w:val="3"/>
        </w:rPr>
        <w:t xml:space="preserve"> </w:t>
      </w:r>
      <w:r w:rsidRPr="009137E5">
        <w:rPr>
          <w:rFonts w:asciiTheme="minorHAnsi" w:hAnsiTheme="minorHAnsi"/>
          <w:b/>
          <w:bCs/>
          <w:i/>
          <w:iCs/>
          <w:spacing w:val="5"/>
        </w:rPr>
        <w:t>s</w:t>
      </w:r>
      <w:r w:rsidRPr="009137E5">
        <w:rPr>
          <w:rFonts w:asciiTheme="minorHAnsi" w:hAnsiTheme="minorHAnsi"/>
          <w:b/>
          <w:bCs/>
          <w:i/>
          <w:iCs/>
          <w:spacing w:val="-2"/>
        </w:rPr>
        <w:t>e</w:t>
      </w:r>
      <w:r w:rsidRPr="009137E5">
        <w:rPr>
          <w:rFonts w:asciiTheme="minorHAnsi" w:hAnsiTheme="minorHAnsi"/>
          <w:b/>
          <w:bCs/>
          <w:i/>
          <w:iCs/>
        </w:rPr>
        <w:t>r</w:t>
      </w:r>
      <w:r w:rsidRPr="009137E5">
        <w:rPr>
          <w:rFonts w:asciiTheme="minorHAnsi" w:hAnsiTheme="minorHAnsi"/>
          <w:b/>
          <w:bCs/>
          <w:i/>
          <w:iCs/>
          <w:spacing w:val="-2"/>
        </w:rPr>
        <w:t>v</w:t>
      </w:r>
      <w:r w:rsidRPr="009137E5">
        <w:rPr>
          <w:rFonts w:asciiTheme="minorHAnsi" w:hAnsiTheme="minorHAnsi"/>
          <w:b/>
          <w:bCs/>
          <w:i/>
          <w:iCs/>
        </w:rPr>
        <w:t>iz</w:t>
      </w:r>
      <w:r w:rsidRPr="009137E5">
        <w:rPr>
          <w:rFonts w:asciiTheme="minorHAnsi" w:hAnsiTheme="minorHAnsi"/>
          <w:b/>
          <w:bCs/>
          <w:i/>
          <w:iCs/>
          <w:spacing w:val="1"/>
        </w:rPr>
        <w:t>i</w:t>
      </w:r>
      <w:r w:rsidRPr="009137E5">
        <w:rPr>
          <w:rFonts w:asciiTheme="minorHAnsi" w:hAnsiTheme="minorHAnsi"/>
          <w:b/>
          <w:bCs/>
          <w:i/>
          <w:iCs/>
        </w:rPr>
        <w:t>o</w:t>
      </w:r>
    </w:p>
    <w:p w14:paraId="20D43103" w14:textId="77777777" w:rsidR="00D91BE6" w:rsidRPr="009137E5" w:rsidRDefault="00D91BE6" w:rsidP="00D91BE6">
      <w:pPr>
        <w:kinsoku w:val="0"/>
        <w:overflowPunct w:val="0"/>
        <w:spacing w:before="18" w:line="220" w:lineRule="exact"/>
        <w:rPr>
          <w:rFonts w:asciiTheme="minorHAnsi" w:hAnsiTheme="minorHAnsi"/>
        </w:rPr>
      </w:pPr>
    </w:p>
    <w:p w14:paraId="0768F465" w14:textId="77777777" w:rsidR="00D91BE6" w:rsidRPr="009137E5" w:rsidRDefault="00D91BE6" w:rsidP="00D91BE6">
      <w:pPr>
        <w:pStyle w:val="Corpotesto"/>
        <w:numPr>
          <w:ilvl w:val="0"/>
          <w:numId w:val="24"/>
        </w:numPr>
        <w:tabs>
          <w:tab w:val="left" w:pos="993"/>
        </w:tabs>
        <w:kinsoku w:val="0"/>
        <w:overflowPunct w:val="0"/>
        <w:adjustRightInd w:val="0"/>
        <w:spacing w:before="60"/>
        <w:ind w:left="284" w:firstLine="425"/>
        <w:rPr>
          <w:rFonts w:asciiTheme="minorHAnsi" w:hAnsiTheme="minorHAnsi"/>
        </w:rPr>
      </w:pPr>
      <w:r w:rsidRPr="009137E5">
        <w:rPr>
          <w:rFonts w:asciiTheme="minorHAnsi" w:hAnsiTheme="minorHAnsi"/>
          <w:spacing w:val="-3"/>
        </w:rPr>
        <w:t>Martedì e Giovedì dalle 08;30 alle 12;30 e dalle 14;30 alle 16;30</w:t>
      </w:r>
    </w:p>
    <w:p w14:paraId="607471EC" w14:textId="77777777" w:rsidR="00D91BE6" w:rsidRDefault="00D91BE6" w:rsidP="00D91BE6">
      <w:pPr>
        <w:kinsoku w:val="0"/>
        <w:overflowPunct w:val="0"/>
        <w:spacing w:line="200" w:lineRule="exact"/>
        <w:rPr>
          <w:rFonts w:asciiTheme="minorHAnsi" w:hAnsiTheme="minorHAnsi"/>
          <w:sz w:val="20"/>
          <w:szCs w:val="20"/>
        </w:rPr>
      </w:pPr>
    </w:p>
    <w:p w14:paraId="6E436384" w14:textId="77777777" w:rsidR="00D91BE6" w:rsidRDefault="00D91BE6" w:rsidP="00D91BE6">
      <w:pPr>
        <w:kinsoku w:val="0"/>
        <w:overflowPunct w:val="0"/>
        <w:spacing w:line="200" w:lineRule="exact"/>
        <w:rPr>
          <w:rFonts w:asciiTheme="minorHAnsi" w:hAnsiTheme="minorHAnsi"/>
          <w:sz w:val="20"/>
          <w:szCs w:val="20"/>
        </w:rPr>
      </w:pPr>
    </w:p>
    <w:p w14:paraId="2A4DB7AA" w14:textId="77777777" w:rsidR="00D91BE6" w:rsidRPr="009137E5" w:rsidRDefault="00D91BE6" w:rsidP="00D91BE6">
      <w:pPr>
        <w:numPr>
          <w:ilvl w:val="2"/>
          <w:numId w:val="48"/>
        </w:numPr>
        <w:kinsoku w:val="0"/>
        <w:overflowPunct w:val="0"/>
        <w:adjustRightInd w:val="0"/>
        <w:spacing w:before="72"/>
        <w:ind w:right="2" w:hanging="436"/>
        <w:rPr>
          <w:rFonts w:asciiTheme="minorHAnsi" w:hAnsiTheme="minorHAnsi"/>
        </w:rPr>
      </w:pPr>
      <w:r w:rsidRPr="009137E5">
        <w:rPr>
          <w:rFonts w:asciiTheme="minorHAnsi" w:hAnsiTheme="minorHAnsi"/>
          <w:b/>
          <w:bCs/>
          <w:i/>
          <w:iCs/>
          <w:spacing w:val="1"/>
        </w:rPr>
        <w:t>C</w:t>
      </w:r>
      <w:r w:rsidRPr="009137E5">
        <w:rPr>
          <w:rFonts w:asciiTheme="minorHAnsi" w:hAnsiTheme="minorHAnsi"/>
          <w:b/>
          <w:bCs/>
          <w:i/>
          <w:iCs/>
        </w:rPr>
        <w:t>ar</w:t>
      </w:r>
      <w:r w:rsidRPr="009137E5">
        <w:rPr>
          <w:rFonts w:asciiTheme="minorHAnsi" w:hAnsiTheme="minorHAnsi"/>
          <w:b/>
          <w:bCs/>
          <w:i/>
          <w:iCs/>
          <w:spacing w:val="1"/>
        </w:rPr>
        <w:t>i</w:t>
      </w:r>
      <w:r w:rsidRPr="009137E5">
        <w:rPr>
          <w:rFonts w:asciiTheme="minorHAnsi" w:hAnsiTheme="minorHAnsi"/>
          <w:b/>
          <w:bCs/>
          <w:i/>
          <w:iCs/>
          <w:spacing w:val="-2"/>
        </w:rPr>
        <w:t>c</w:t>
      </w:r>
      <w:r w:rsidRPr="009137E5">
        <w:rPr>
          <w:rFonts w:asciiTheme="minorHAnsi" w:hAnsiTheme="minorHAnsi"/>
          <w:b/>
          <w:bCs/>
          <w:i/>
          <w:iCs/>
          <w:spacing w:val="-3"/>
        </w:rPr>
        <w:t>h</w:t>
      </w:r>
      <w:r w:rsidRPr="009137E5">
        <w:rPr>
          <w:rFonts w:asciiTheme="minorHAnsi" w:hAnsiTheme="minorHAnsi"/>
          <w:b/>
          <w:bCs/>
          <w:i/>
          <w:iCs/>
        </w:rPr>
        <w:t>i</w:t>
      </w:r>
      <w:r w:rsidRPr="009137E5">
        <w:rPr>
          <w:rFonts w:asciiTheme="minorHAnsi" w:hAnsiTheme="minorHAnsi"/>
          <w:b/>
          <w:bCs/>
          <w:i/>
          <w:iCs/>
          <w:spacing w:val="3"/>
        </w:rPr>
        <w:t xml:space="preserve"> </w:t>
      </w:r>
      <w:r w:rsidRPr="009137E5">
        <w:rPr>
          <w:rFonts w:asciiTheme="minorHAnsi" w:hAnsiTheme="minorHAnsi"/>
          <w:b/>
          <w:bCs/>
          <w:i/>
          <w:iCs/>
        </w:rPr>
        <w:t>di</w:t>
      </w:r>
      <w:r w:rsidRPr="009137E5">
        <w:rPr>
          <w:rFonts w:asciiTheme="minorHAnsi" w:hAnsiTheme="minorHAnsi"/>
          <w:b/>
          <w:bCs/>
          <w:i/>
          <w:iCs/>
          <w:spacing w:val="3"/>
        </w:rPr>
        <w:t xml:space="preserve"> </w:t>
      </w:r>
      <w:r w:rsidRPr="009137E5">
        <w:rPr>
          <w:rFonts w:asciiTheme="minorHAnsi" w:hAnsiTheme="minorHAnsi"/>
          <w:b/>
          <w:bCs/>
          <w:i/>
          <w:iCs/>
        </w:rPr>
        <w:t>la</w:t>
      </w:r>
      <w:r w:rsidRPr="009137E5">
        <w:rPr>
          <w:rFonts w:asciiTheme="minorHAnsi" w:hAnsiTheme="minorHAnsi"/>
          <w:b/>
          <w:bCs/>
          <w:i/>
          <w:iCs/>
          <w:spacing w:val="-2"/>
        </w:rPr>
        <w:t>v</w:t>
      </w:r>
      <w:r w:rsidRPr="009137E5">
        <w:rPr>
          <w:rFonts w:asciiTheme="minorHAnsi" w:hAnsiTheme="minorHAnsi"/>
          <w:b/>
          <w:bCs/>
          <w:i/>
          <w:iCs/>
        </w:rPr>
        <w:t>oro</w:t>
      </w:r>
    </w:p>
    <w:p w14:paraId="028BC037" w14:textId="77777777" w:rsidR="00D91BE6" w:rsidRPr="009137E5" w:rsidRDefault="00D91BE6" w:rsidP="00D91BE6">
      <w:pPr>
        <w:kinsoku w:val="0"/>
        <w:overflowPunct w:val="0"/>
        <w:spacing w:before="3" w:line="130" w:lineRule="exact"/>
        <w:rPr>
          <w:rFonts w:asciiTheme="minorHAnsi" w:hAnsiTheme="minorHAnsi"/>
          <w:sz w:val="13"/>
          <w:szCs w:val="13"/>
        </w:rPr>
      </w:pPr>
    </w:p>
    <w:p w14:paraId="4659AE16" w14:textId="77777777" w:rsidR="00D91BE6" w:rsidRPr="009137E5" w:rsidRDefault="00D91BE6" w:rsidP="00D91BE6">
      <w:pPr>
        <w:kinsoku w:val="0"/>
        <w:overflowPunct w:val="0"/>
        <w:spacing w:line="200" w:lineRule="exact"/>
        <w:rPr>
          <w:rFonts w:asciiTheme="minorHAnsi" w:hAnsiTheme="minorHAnsi"/>
          <w:sz w:val="20"/>
          <w:szCs w:val="20"/>
        </w:rPr>
      </w:pPr>
    </w:p>
    <w:p w14:paraId="79784CFF" w14:textId="77777777" w:rsidR="00D91BE6" w:rsidRPr="009137E5" w:rsidRDefault="00D91BE6" w:rsidP="00D91BE6">
      <w:pPr>
        <w:kinsoku w:val="0"/>
        <w:overflowPunct w:val="0"/>
        <w:spacing w:line="200" w:lineRule="exact"/>
        <w:rPr>
          <w:rFonts w:asciiTheme="minorHAnsi" w:hAnsiTheme="minorHAnsi"/>
          <w:sz w:val="20"/>
          <w:szCs w:val="20"/>
        </w:rPr>
      </w:pPr>
    </w:p>
    <w:tbl>
      <w:tblPr>
        <w:tblpPr w:leftFromText="141" w:rightFromText="141" w:vertAnchor="text" w:tblpY="1"/>
        <w:tblOverlap w:val="never"/>
        <w:tblW w:w="0" w:type="auto"/>
        <w:tblLayout w:type="fixed"/>
        <w:tblCellMar>
          <w:left w:w="0" w:type="dxa"/>
          <w:right w:w="0" w:type="dxa"/>
        </w:tblCellMar>
        <w:tblLook w:val="0000" w:firstRow="0" w:lastRow="0" w:firstColumn="0" w:lastColumn="0" w:noHBand="0" w:noVBand="0"/>
      </w:tblPr>
      <w:tblGrid>
        <w:gridCol w:w="4802"/>
        <w:gridCol w:w="4850"/>
      </w:tblGrid>
      <w:tr w:rsidR="00D91BE6" w:rsidRPr="009137E5" w14:paraId="77087A21" w14:textId="77777777" w:rsidTr="00AA58A5">
        <w:trPr>
          <w:trHeight w:hRule="exact" w:val="290"/>
        </w:trPr>
        <w:tc>
          <w:tcPr>
            <w:tcW w:w="9652" w:type="dxa"/>
            <w:gridSpan w:val="2"/>
            <w:tcBorders>
              <w:top w:val="single" w:sz="4" w:space="0" w:color="000000"/>
              <w:left w:val="single" w:sz="4" w:space="0" w:color="000000"/>
              <w:bottom w:val="single" w:sz="4" w:space="0" w:color="000000"/>
              <w:right w:val="single" w:sz="4" w:space="0" w:color="000000"/>
            </w:tcBorders>
          </w:tcPr>
          <w:p w14:paraId="172EBCAA" w14:textId="77777777" w:rsidR="00D91BE6" w:rsidRPr="009137E5" w:rsidRDefault="00D91BE6" w:rsidP="00AA58A5">
            <w:pPr>
              <w:pStyle w:val="TableParagraph"/>
              <w:kinsoku w:val="0"/>
              <w:overflowPunct w:val="0"/>
              <w:spacing w:line="234" w:lineRule="exact"/>
              <w:ind w:left="4161" w:right="4230"/>
              <w:jc w:val="center"/>
              <w:rPr>
                <w:rFonts w:asciiTheme="minorHAnsi" w:hAnsiTheme="minorHAnsi"/>
              </w:rPr>
            </w:pPr>
            <w:r w:rsidRPr="009137E5">
              <w:rPr>
                <w:rFonts w:asciiTheme="minorHAnsi" w:hAnsiTheme="minorHAnsi"/>
                <w:b/>
                <w:bCs/>
                <w:spacing w:val="1"/>
              </w:rPr>
              <w:t>S</w:t>
            </w:r>
            <w:r w:rsidRPr="009137E5">
              <w:rPr>
                <w:rFonts w:asciiTheme="minorHAnsi" w:hAnsiTheme="minorHAnsi"/>
                <w:b/>
                <w:bCs/>
                <w:spacing w:val="-3"/>
              </w:rPr>
              <w:t>qu</w:t>
            </w:r>
            <w:r w:rsidRPr="009137E5">
              <w:rPr>
                <w:rFonts w:asciiTheme="minorHAnsi" w:hAnsiTheme="minorHAnsi"/>
                <w:b/>
                <w:bCs/>
                <w:spacing w:val="-5"/>
              </w:rPr>
              <w:t>a</w:t>
            </w:r>
            <w:r w:rsidRPr="009137E5">
              <w:rPr>
                <w:rFonts w:asciiTheme="minorHAnsi" w:hAnsiTheme="minorHAnsi"/>
                <w:b/>
                <w:bCs/>
                <w:spacing w:val="-3"/>
              </w:rPr>
              <w:t>d</w:t>
            </w:r>
            <w:r w:rsidRPr="009137E5">
              <w:rPr>
                <w:rFonts w:asciiTheme="minorHAnsi" w:hAnsiTheme="minorHAnsi"/>
                <w:b/>
                <w:bCs/>
                <w:spacing w:val="2"/>
              </w:rPr>
              <w:t>r</w:t>
            </w:r>
            <w:r w:rsidRPr="009137E5">
              <w:rPr>
                <w:rFonts w:asciiTheme="minorHAnsi" w:hAnsiTheme="minorHAnsi"/>
                <w:b/>
                <w:bCs/>
              </w:rPr>
              <w:t>a</w:t>
            </w:r>
            <w:r w:rsidRPr="009137E5">
              <w:rPr>
                <w:rFonts w:asciiTheme="minorHAnsi" w:hAnsiTheme="minorHAnsi"/>
                <w:b/>
                <w:bCs/>
                <w:spacing w:val="-3"/>
              </w:rPr>
              <w:t xml:space="preserve"> </w:t>
            </w:r>
            <w:r w:rsidRPr="009137E5">
              <w:rPr>
                <w:rFonts w:asciiTheme="minorHAnsi" w:hAnsiTheme="minorHAnsi"/>
                <w:b/>
                <w:bCs/>
                <w:spacing w:val="-2"/>
              </w:rPr>
              <w:t>t</w:t>
            </w:r>
            <w:r w:rsidRPr="009137E5">
              <w:rPr>
                <w:rFonts w:asciiTheme="minorHAnsi" w:hAnsiTheme="minorHAnsi"/>
                <w:b/>
                <w:bCs/>
              </w:rPr>
              <w:t>i</w:t>
            </w:r>
            <w:r w:rsidRPr="009137E5">
              <w:rPr>
                <w:rFonts w:asciiTheme="minorHAnsi" w:hAnsiTheme="minorHAnsi"/>
                <w:b/>
                <w:bCs/>
                <w:spacing w:val="-3"/>
              </w:rPr>
              <w:t>p</w:t>
            </w:r>
            <w:r w:rsidRPr="009137E5">
              <w:rPr>
                <w:rFonts w:asciiTheme="minorHAnsi" w:hAnsiTheme="minorHAnsi"/>
                <w:b/>
                <w:bCs/>
              </w:rPr>
              <w:t>o</w:t>
            </w:r>
          </w:p>
        </w:tc>
      </w:tr>
      <w:tr w:rsidR="00D91BE6" w:rsidRPr="009137E5" w14:paraId="2C1BFBF3" w14:textId="77777777" w:rsidTr="00AA58A5">
        <w:trPr>
          <w:trHeight w:hRule="exact" w:val="354"/>
        </w:trPr>
        <w:tc>
          <w:tcPr>
            <w:tcW w:w="4802" w:type="dxa"/>
            <w:tcBorders>
              <w:top w:val="single" w:sz="4" w:space="0" w:color="000000"/>
              <w:left w:val="single" w:sz="4" w:space="0" w:color="000000"/>
              <w:bottom w:val="single" w:sz="4" w:space="0" w:color="000000"/>
              <w:right w:val="single" w:sz="4" w:space="0" w:color="000000"/>
            </w:tcBorders>
          </w:tcPr>
          <w:p w14:paraId="1B4242EB"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spacing w:val="-6"/>
              </w:rPr>
              <w:t>A</w:t>
            </w:r>
            <w:r w:rsidRPr="009137E5">
              <w:rPr>
                <w:rFonts w:asciiTheme="minorHAnsi" w:hAnsiTheme="minorHAnsi"/>
              </w:rPr>
              <w:t>u</w:t>
            </w:r>
            <w:r w:rsidRPr="009137E5">
              <w:rPr>
                <w:rFonts w:asciiTheme="minorHAnsi" w:hAnsiTheme="minorHAnsi"/>
                <w:spacing w:val="5"/>
              </w:rPr>
              <w:t>t</w:t>
            </w:r>
            <w:r w:rsidRPr="009137E5">
              <w:rPr>
                <w:rFonts w:asciiTheme="minorHAnsi" w:hAnsiTheme="minorHAnsi"/>
              </w:rPr>
              <w:t>o</w:t>
            </w:r>
            <w:r w:rsidRPr="009137E5">
              <w:rPr>
                <w:rFonts w:asciiTheme="minorHAnsi" w:hAnsiTheme="minorHAnsi"/>
                <w:spacing w:val="-4"/>
              </w:rPr>
              <w:t>m</w:t>
            </w:r>
            <w:r w:rsidRPr="009137E5">
              <w:rPr>
                <w:rFonts w:asciiTheme="minorHAnsi" w:hAnsiTheme="minorHAnsi"/>
                <w:spacing w:val="-2"/>
              </w:rPr>
              <w:t>ez</w:t>
            </w:r>
            <w:r w:rsidRPr="009137E5">
              <w:rPr>
                <w:rFonts w:asciiTheme="minorHAnsi" w:hAnsiTheme="minorHAnsi"/>
                <w:spacing w:val="2"/>
              </w:rPr>
              <w:t>z</w:t>
            </w:r>
            <w:r w:rsidRPr="009137E5">
              <w:rPr>
                <w:rFonts w:asciiTheme="minorHAnsi" w:hAnsiTheme="minorHAnsi"/>
              </w:rPr>
              <w:t>i</w:t>
            </w:r>
          </w:p>
        </w:tc>
        <w:tc>
          <w:tcPr>
            <w:tcW w:w="4850" w:type="dxa"/>
            <w:tcBorders>
              <w:top w:val="single" w:sz="4" w:space="0" w:color="000000"/>
              <w:left w:val="single" w:sz="4" w:space="0" w:color="000000"/>
              <w:bottom w:val="single" w:sz="4" w:space="0" w:color="000000"/>
              <w:right w:val="single" w:sz="4" w:space="0" w:color="000000"/>
            </w:tcBorders>
          </w:tcPr>
          <w:p w14:paraId="580DFFD2" w14:textId="77777777" w:rsidR="00D91BE6" w:rsidRPr="009137E5" w:rsidRDefault="00D91BE6" w:rsidP="00AA58A5">
            <w:pPr>
              <w:pStyle w:val="TableParagraph"/>
              <w:kinsoku w:val="0"/>
              <w:overflowPunct w:val="0"/>
              <w:spacing w:line="234" w:lineRule="exact"/>
              <w:ind w:left="162"/>
              <w:rPr>
                <w:rFonts w:asciiTheme="minorHAnsi" w:hAnsiTheme="minorHAnsi"/>
              </w:rPr>
            </w:pPr>
            <w:r w:rsidRPr="009137E5">
              <w:rPr>
                <w:rFonts w:asciiTheme="minorHAnsi" w:hAnsiTheme="minorHAnsi"/>
                <w:spacing w:val="-5"/>
              </w:rPr>
              <w:t xml:space="preserve"> -</w:t>
            </w:r>
          </w:p>
        </w:tc>
      </w:tr>
      <w:tr w:rsidR="00D91BE6" w:rsidRPr="009137E5" w14:paraId="4C8E4FB2" w14:textId="77777777" w:rsidTr="00AA58A5">
        <w:trPr>
          <w:trHeight w:hRule="exact" w:val="416"/>
        </w:trPr>
        <w:tc>
          <w:tcPr>
            <w:tcW w:w="4802" w:type="dxa"/>
            <w:tcBorders>
              <w:top w:val="single" w:sz="4" w:space="0" w:color="000000"/>
              <w:left w:val="single" w:sz="4" w:space="0" w:color="000000"/>
              <w:bottom w:val="single" w:sz="4" w:space="0" w:color="000000"/>
              <w:right w:val="single" w:sz="4" w:space="0" w:color="000000"/>
            </w:tcBorders>
          </w:tcPr>
          <w:p w14:paraId="489D58E4" w14:textId="77777777" w:rsidR="00D91BE6" w:rsidRPr="009137E5" w:rsidRDefault="00D91BE6" w:rsidP="00AA58A5">
            <w:pPr>
              <w:pStyle w:val="TableParagraph"/>
              <w:kinsoku w:val="0"/>
              <w:overflowPunct w:val="0"/>
              <w:spacing w:line="234" w:lineRule="exact"/>
              <w:ind w:left="56"/>
              <w:rPr>
                <w:rFonts w:asciiTheme="minorHAnsi" w:hAnsiTheme="minorHAnsi"/>
              </w:rPr>
            </w:pPr>
            <w:r w:rsidRPr="009137E5">
              <w:rPr>
                <w:rFonts w:asciiTheme="minorHAnsi" w:hAnsiTheme="minorHAnsi"/>
                <w:spacing w:val="-2"/>
              </w:rPr>
              <w:t>O</w:t>
            </w:r>
            <w:r w:rsidRPr="009137E5">
              <w:rPr>
                <w:rFonts w:asciiTheme="minorHAnsi" w:hAnsiTheme="minorHAnsi"/>
              </w:rPr>
              <w:t>p</w:t>
            </w:r>
            <w:r w:rsidRPr="009137E5">
              <w:rPr>
                <w:rFonts w:asciiTheme="minorHAnsi" w:hAnsiTheme="minorHAnsi"/>
                <w:spacing w:val="-7"/>
              </w:rPr>
              <w:t>e</w:t>
            </w:r>
            <w:r w:rsidRPr="009137E5">
              <w:rPr>
                <w:rFonts w:asciiTheme="minorHAnsi" w:hAnsiTheme="minorHAnsi"/>
                <w:spacing w:val="3"/>
              </w:rPr>
              <w:t>r</w:t>
            </w:r>
            <w:r w:rsidRPr="009137E5">
              <w:rPr>
                <w:rFonts w:asciiTheme="minorHAnsi" w:hAnsiTheme="minorHAnsi"/>
                <w:spacing w:val="2"/>
              </w:rPr>
              <w:t>a</w:t>
            </w:r>
            <w:r w:rsidRPr="009137E5">
              <w:rPr>
                <w:rFonts w:asciiTheme="minorHAnsi" w:hAnsiTheme="minorHAnsi"/>
              </w:rPr>
              <w:t>t</w:t>
            </w:r>
            <w:r w:rsidRPr="009137E5">
              <w:rPr>
                <w:rFonts w:asciiTheme="minorHAnsi" w:hAnsiTheme="minorHAnsi"/>
                <w:spacing w:val="-5"/>
              </w:rPr>
              <w:t>o</w:t>
            </w:r>
            <w:r w:rsidRPr="009137E5">
              <w:rPr>
                <w:rFonts w:asciiTheme="minorHAnsi" w:hAnsiTheme="minorHAnsi"/>
                <w:spacing w:val="3"/>
              </w:rPr>
              <w:t>r</w:t>
            </w:r>
            <w:r w:rsidRPr="009137E5">
              <w:rPr>
                <w:rFonts w:asciiTheme="minorHAnsi" w:hAnsiTheme="minorHAnsi"/>
              </w:rPr>
              <w:t>i</w:t>
            </w:r>
          </w:p>
        </w:tc>
        <w:tc>
          <w:tcPr>
            <w:tcW w:w="4850" w:type="dxa"/>
            <w:tcBorders>
              <w:top w:val="single" w:sz="4" w:space="0" w:color="000000"/>
              <w:left w:val="single" w:sz="4" w:space="0" w:color="000000"/>
              <w:bottom w:val="single" w:sz="4" w:space="0" w:color="000000"/>
              <w:right w:val="single" w:sz="4" w:space="0" w:color="000000"/>
            </w:tcBorders>
          </w:tcPr>
          <w:p w14:paraId="576804D5" w14:textId="77777777" w:rsidR="00D91BE6" w:rsidRPr="009137E5" w:rsidRDefault="00D91BE6" w:rsidP="00AA58A5">
            <w:pPr>
              <w:pStyle w:val="TableParagraph"/>
              <w:kinsoku w:val="0"/>
              <w:overflowPunct w:val="0"/>
              <w:spacing w:before="98"/>
              <w:ind w:left="47"/>
              <w:rPr>
                <w:rFonts w:asciiTheme="minorHAnsi" w:hAnsiTheme="minorHAnsi"/>
              </w:rPr>
            </w:pPr>
            <w:r w:rsidRPr="009137E5">
              <w:rPr>
                <w:rFonts w:asciiTheme="minorHAnsi" w:hAnsiTheme="minorHAnsi"/>
                <w:spacing w:val="-5"/>
              </w:rPr>
              <w:t>n</w:t>
            </w:r>
            <w:r w:rsidRPr="009137E5">
              <w:rPr>
                <w:rFonts w:asciiTheme="minorHAnsi" w:hAnsiTheme="minorHAnsi"/>
              </w:rPr>
              <w:t>.</w:t>
            </w:r>
            <w:r w:rsidRPr="009137E5">
              <w:rPr>
                <w:rFonts w:asciiTheme="minorHAnsi" w:hAnsiTheme="minorHAnsi"/>
                <w:spacing w:val="4"/>
              </w:rPr>
              <w:t xml:space="preserve"> </w:t>
            </w:r>
            <w:r w:rsidRPr="009137E5">
              <w:rPr>
                <w:rFonts w:asciiTheme="minorHAnsi" w:hAnsiTheme="minorHAnsi"/>
              </w:rPr>
              <w:t>1</w:t>
            </w:r>
            <w:r w:rsidRPr="009137E5">
              <w:rPr>
                <w:rFonts w:asciiTheme="minorHAnsi" w:hAnsiTheme="minorHAnsi"/>
                <w:spacing w:val="2"/>
              </w:rPr>
              <w:t xml:space="preserve"> </w:t>
            </w:r>
            <w:r w:rsidRPr="009137E5">
              <w:rPr>
                <w:rFonts w:asciiTheme="minorHAnsi" w:hAnsiTheme="minorHAnsi"/>
                <w:spacing w:val="-5"/>
              </w:rPr>
              <w:t>o</w:t>
            </w:r>
            <w:r w:rsidRPr="009137E5">
              <w:rPr>
                <w:rFonts w:asciiTheme="minorHAnsi" w:hAnsiTheme="minorHAnsi"/>
              </w:rPr>
              <w:t>p</w:t>
            </w:r>
            <w:r w:rsidRPr="009137E5">
              <w:rPr>
                <w:rFonts w:asciiTheme="minorHAnsi" w:hAnsiTheme="minorHAnsi"/>
                <w:spacing w:val="-7"/>
              </w:rPr>
              <w:t>e</w:t>
            </w:r>
            <w:r w:rsidRPr="009137E5">
              <w:rPr>
                <w:rFonts w:asciiTheme="minorHAnsi" w:hAnsiTheme="minorHAnsi"/>
                <w:spacing w:val="3"/>
              </w:rPr>
              <w:t>r</w:t>
            </w:r>
            <w:r w:rsidRPr="009137E5">
              <w:rPr>
                <w:rFonts w:asciiTheme="minorHAnsi" w:hAnsiTheme="minorHAnsi"/>
                <w:spacing w:val="2"/>
              </w:rPr>
              <w:t>a</w:t>
            </w:r>
            <w:r w:rsidRPr="009137E5">
              <w:rPr>
                <w:rFonts w:asciiTheme="minorHAnsi" w:hAnsiTheme="minorHAnsi"/>
              </w:rPr>
              <w:t>t</w:t>
            </w:r>
            <w:r w:rsidRPr="009137E5">
              <w:rPr>
                <w:rFonts w:asciiTheme="minorHAnsi" w:hAnsiTheme="minorHAnsi"/>
                <w:spacing w:val="-5"/>
              </w:rPr>
              <w:t>o</w:t>
            </w:r>
            <w:r w:rsidRPr="009137E5">
              <w:rPr>
                <w:rFonts w:asciiTheme="minorHAnsi" w:hAnsiTheme="minorHAnsi"/>
                <w:spacing w:val="3"/>
              </w:rPr>
              <w:t>r</w:t>
            </w:r>
            <w:r w:rsidRPr="009137E5">
              <w:rPr>
                <w:rFonts w:asciiTheme="minorHAnsi" w:hAnsiTheme="minorHAnsi"/>
              </w:rPr>
              <w:t>e  li</w:t>
            </w:r>
            <w:r w:rsidRPr="009137E5">
              <w:rPr>
                <w:rFonts w:asciiTheme="minorHAnsi" w:hAnsiTheme="minorHAnsi"/>
                <w:spacing w:val="-20"/>
              </w:rPr>
              <w:t>v</w:t>
            </w:r>
            <w:r w:rsidRPr="009137E5">
              <w:rPr>
                <w:rFonts w:asciiTheme="minorHAnsi" w:hAnsiTheme="minorHAnsi"/>
              </w:rPr>
              <w:t>.</w:t>
            </w:r>
            <w:r w:rsidRPr="009137E5">
              <w:rPr>
                <w:rFonts w:asciiTheme="minorHAnsi" w:hAnsiTheme="minorHAnsi"/>
                <w:spacing w:val="4"/>
              </w:rPr>
              <w:t xml:space="preserve"> </w:t>
            </w:r>
            <w:r w:rsidRPr="009137E5">
              <w:rPr>
                <w:rFonts w:asciiTheme="minorHAnsi" w:hAnsiTheme="minorHAnsi"/>
              </w:rPr>
              <w:t>2</w:t>
            </w:r>
            <w:r w:rsidRPr="009137E5">
              <w:rPr>
                <w:rFonts w:asciiTheme="minorHAnsi" w:hAnsiTheme="minorHAnsi"/>
                <w:spacing w:val="-2"/>
              </w:rPr>
              <w:t>°</w:t>
            </w:r>
            <w:r w:rsidRPr="009137E5">
              <w:rPr>
                <w:rFonts w:asciiTheme="minorHAnsi" w:hAnsiTheme="minorHAnsi"/>
              </w:rPr>
              <w:t>b</w:t>
            </w:r>
          </w:p>
        </w:tc>
      </w:tr>
    </w:tbl>
    <w:p w14:paraId="0A944439" w14:textId="77777777" w:rsidR="00D91BE6" w:rsidRPr="00866ED5" w:rsidRDefault="00D91BE6" w:rsidP="00D91BE6">
      <w:pPr>
        <w:kinsoku w:val="0"/>
        <w:overflowPunct w:val="0"/>
        <w:spacing w:line="200" w:lineRule="exact"/>
        <w:rPr>
          <w:rFonts w:asciiTheme="minorHAnsi" w:hAnsiTheme="minorHAnsi"/>
          <w:sz w:val="20"/>
          <w:szCs w:val="20"/>
        </w:rPr>
      </w:pPr>
    </w:p>
    <w:p w14:paraId="7509E90A" w14:textId="77777777" w:rsidR="00D91BE6" w:rsidRPr="009137E5" w:rsidRDefault="00D91BE6" w:rsidP="00D91BE6">
      <w:pPr>
        <w:numPr>
          <w:ilvl w:val="2"/>
          <w:numId w:val="48"/>
        </w:numPr>
        <w:kinsoku w:val="0"/>
        <w:overflowPunct w:val="0"/>
        <w:adjustRightInd w:val="0"/>
        <w:spacing w:before="72"/>
        <w:ind w:hanging="294"/>
        <w:rPr>
          <w:rFonts w:asciiTheme="minorHAnsi" w:hAnsiTheme="minorHAnsi"/>
        </w:rPr>
      </w:pPr>
      <w:r w:rsidRPr="009137E5">
        <w:rPr>
          <w:rFonts w:asciiTheme="minorHAnsi" w:hAnsiTheme="minorHAnsi"/>
          <w:b/>
          <w:bCs/>
          <w:i/>
          <w:iCs/>
        </w:rPr>
        <w:t>Ri</w:t>
      </w:r>
      <w:r w:rsidRPr="009137E5">
        <w:rPr>
          <w:rFonts w:asciiTheme="minorHAnsi" w:hAnsiTheme="minorHAnsi"/>
          <w:b/>
          <w:bCs/>
          <w:i/>
          <w:iCs/>
          <w:spacing w:val="-2"/>
        </w:rPr>
        <w:t>e</w:t>
      </w:r>
      <w:r w:rsidRPr="009137E5">
        <w:rPr>
          <w:rFonts w:asciiTheme="minorHAnsi" w:hAnsiTheme="minorHAnsi"/>
          <w:b/>
          <w:bCs/>
          <w:i/>
          <w:iCs/>
        </w:rPr>
        <w:t>pilogo</w:t>
      </w:r>
      <w:r w:rsidRPr="009137E5">
        <w:rPr>
          <w:rFonts w:asciiTheme="minorHAnsi" w:hAnsiTheme="minorHAnsi"/>
          <w:b/>
          <w:bCs/>
          <w:i/>
          <w:iCs/>
          <w:spacing w:val="2"/>
        </w:rPr>
        <w:t xml:space="preserve"> </w:t>
      </w:r>
      <w:r w:rsidRPr="009137E5">
        <w:rPr>
          <w:rFonts w:asciiTheme="minorHAnsi" w:hAnsiTheme="minorHAnsi"/>
          <w:b/>
          <w:bCs/>
          <w:i/>
          <w:iCs/>
        </w:rPr>
        <w:t>i</w:t>
      </w:r>
      <w:r w:rsidRPr="009137E5">
        <w:rPr>
          <w:rFonts w:asciiTheme="minorHAnsi" w:hAnsiTheme="minorHAnsi"/>
          <w:b/>
          <w:bCs/>
          <w:i/>
          <w:iCs/>
          <w:spacing w:val="-4"/>
        </w:rPr>
        <w:t>m</w:t>
      </w:r>
      <w:r w:rsidRPr="009137E5">
        <w:rPr>
          <w:rFonts w:asciiTheme="minorHAnsi" w:hAnsiTheme="minorHAnsi"/>
          <w:b/>
          <w:bCs/>
          <w:i/>
          <w:iCs/>
        </w:rPr>
        <w:t>pi</w:t>
      </w:r>
      <w:r w:rsidRPr="009137E5">
        <w:rPr>
          <w:rFonts w:asciiTheme="minorHAnsi" w:hAnsiTheme="minorHAnsi"/>
          <w:b/>
          <w:bCs/>
          <w:i/>
          <w:iCs/>
          <w:spacing w:val="-2"/>
        </w:rPr>
        <w:t>e</w:t>
      </w:r>
      <w:r w:rsidRPr="009137E5">
        <w:rPr>
          <w:rFonts w:asciiTheme="minorHAnsi" w:hAnsiTheme="minorHAnsi"/>
          <w:b/>
          <w:bCs/>
          <w:i/>
          <w:iCs/>
        </w:rPr>
        <w:t>go</w:t>
      </w:r>
      <w:r w:rsidRPr="009137E5">
        <w:rPr>
          <w:rFonts w:asciiTheme="minorHAnsi" w:hAnsiTheme="minorHAnsi"/>
          <w:b/>
          <w:bCs/>
          <w:i/>
          <w:iCs/>
          <w:spacing w:val="2"/>
        </w:rPr>
        <w:t xml:space="preserve"> </w:t>
      </w:r>
      <w:r w:rsidRPr="009137E5">
        <w:rPr>
          <w:rFonts w:asciiTheme="minorHAnsi" w:hAnsiTheme="minorHAnsi"/>
          <w:b/>
          <w:bCs/>
          <w:i/>
          <w:iCs/>
        </w:rPr>
        <w:t>r</w:t>
      </w:r>
      <w:r w:rsidRPr="009137E5">
        <w:rPr>
          <w:rFonts w:asciiTheme="minorHAnsi" w:hAnsiTheme="minorHAnsi"/>
          <w:b/>
          <w:bCs/>
          <w:i/>
          <w:iCs/>
          <w:spacing w:val="1"/>
        </w:rPr>
        <w:t>i</w:t>
      </w:r>
      <w:r w:rsidRPr="009137E5">
        <w:rPr>
          <w:rFonts w:asciiTheme="minorHAnsi" w:hAnsiTheme="minorHAnsi"/>
          <w:b/>
          <w:bCs/>
          <w:i/>
          <w:iCs/>
        </w:rPr>
        <w:t>sor</w:t>
      </w:r>
      <w:r w:rsidRPr="009137E5">
        <w:rPr>
          <w:rFonts w:asciiTheme="minorHAnsi" w:hAnsiTheme="minorHAnsi"/>
          <w:b/>
          <w:bCs/>
          <w:i/>
          <w:iCs/>
          <w:spacing w:val="5"/>
        </w:rPr>
        <w:t>s</w:t>
      </w:r>
      <w:r w:rsidRPr="009137E5">
        <w:rPr>
          <w:rFonts w:asciiTheme="minorHAnsi" w:hAnsiTheme="minorHAnsi"/>
          <w:b/>
          <w:bCs/>
          <w:i/>
          <w:iCs/>
        </w:rPr>
        <w:t>e</w:t>
      </w:r>
    </w:p>
    <w:p w14:paraId="183E1687" w14:textId="77777777" w:rsidR="00D91BE6" w:rsidRPr="009137E5" w:rsidRDefault="00D91BE6" w:rsidP="00D91BE6">
      <w:pPr>
        <w:kinsoku w:val="0"/>
        <w:overflowPunct w:val="0"/>
        <w:spacing w:line="200" w:lineRule="exact"/>
        <w:ind w:hanging="294"/>
        <w:rPr>
          <w:rFonts w:asciiTheme="minorHAnsi" w:hAnsiTheme="minorHAnsi"/>
          <w:sz w:val="20"/>
          <w:szCs w:val="20"/>
        </w:rPr>
      </w:pPr>
    </w:p>
    <w:tbl>
      <w:tblPr>
        <w:tblW w:w="0" w:type="auto"/>
        <w:tblInd w:w="168" w:type="dxa"/>
        <w:tblLayout w:type="fixed"/>
        <w:tblCellMar>
          <w:left w:w="0" w:type="dxa"/>
          <w:right w:w="0" w:type="dxa"/>
        </w:tblCellMar>
        <w:tblLook w:val="0000" w:firstRow="0" w:lastRow="0" w:firstColumn="0" w:lastColumn="0" w:noHBand="0" w:noVBand="0"/>
      </w:tblPr>
      <w:tblGrid>
        <w:gridCol w:w="1882"/>
        <w:gridCol w:w="1542"/>
        <w:gridCol w:w="1282"/>
        <w:gridCol w:w="1459"/>
        <w:gridCol w:w="3487"/>
      </w:tblGrid>
      <w:tr w:rsidR="00D91BE6" w:rsidRPr="009137E5" w14:paraId="5E8523A4" w14:textId="77777777" w:rsidTr="00AA58A5">
        <w:trPr>
          <w:trHeight w:hRule="exact" w:val="302"/>
        </w:trPr>
        <w:tc>
          <w:tcPr>
            <w:tcW w:w="1882" w:type="dxa"/>
            <w:tcBorders>
              <w:top w:val="single" w:sz="4" w:space="0" w:color="000000"/>
              <w:left w:val="single" w:sz="4" w:space="0" w:color="000000"/>
              <w:bottom w:val="single" w:sz="4" w:space="0" w:color="000000"/>
              <w:right w:val="single" w:sz="4" w:space="0" w:color="000000"/>
            </w:tcBorders>
          </w:tcPr>
          <w:p w14:paraId="20F2F01E" w14:textId="77777777" w:rsidR="00D91BE6" w:rsidRPr="009137E5" w:rsidRDefault="00D91BE6" w:rsidP="00AA58A5">
            <w:pPr>
              <w:rPr>
                <w:rFonts w:asciiTheme="minorHAnsi" w:hAnsiTheme="minorHAnsi"/>
              </w:rPr>
            </w:pPr>
          </w:p>
        </w:tc>
        <w:tc>
          <w:tcPr>
            <w:tcW w:w="1542" w:type="dxa"/>
            <w:tcBorders>
              <w:top w:val="single" w:sz="4" w:space="0" w:color="000000"/>
              <w:left w:val="single" w:sz="4" w:space="0" w:color="000000"/>
              <w:bottom w:val="single" w:sz="4" w:space="0" w:color="000000"/>
              <w:right w:val="single" w:sz="4" w:space="0" w:color="000000"/>
            </w:tcBorders>
          </w:tcPr>
          <w:p w14:paraId="22F275C8" w14:textId="77777777" w:rsidR="00D91BE6" w:rsidRPr="009137E5" w:rsidRDefault="00D91BE6" w:rsidP="00AA58A5">
            <w:pPr>
              <w:pStyle w:val="TableParagraph"/>
              <w:kinsoku w:val="0"/>
              <w:overflowPunct w:val="0"/>
              <w:spacing w:before="41"/>
              <w:ind w:left="392"/>
              <w:rPr>
                <w:rFonts w:asciiTheme="minorHAnsi" w:hAnsiTheme="minorHAnsi"/>
              </w:rPr>
            </w:pPr>
            <w:r w:rsidRPr="009137E5">
              <w:rPr>
                <w:rFonts w:asciiTheme="minorHAnsi" w:hAnsiTheme="minorHAnsi"/>
                <w:b/>
                <w:bCs/>
                <w:spacing w:val="5"/>
                <w:sz w:val="16"/>
                <w:szCs w:val="16"/>
              </w:rPr>
              <w:t>N</w:t>
            </w:r>
            <w:r w:rsidRPr="009137E5">
              <w:rPr>
                <w:rFonts w:asciiTheme="minorHAnsi" w:hAnsiTheme="minorHAnsi"/>
                <w:b/>
                <w:bCs/>
                <w:sz w:val="16"/>
                <w:szCs w:val="16"/>
              </w:rPr>
              <w:t>U</w:t>
            </w:r>
            <w:r w:rsidRPr="009137E5">
              <w:rPr>
                <w:rFonts w:asciiTheme="minorHAnsi" w:hAnsiTheme="minorHAnsi"/>
                <w:b/>
                <w:bCs/>
                <w:spacing w:val="8"/>
                <w:sz w:val="16"/>
                <w:szCs w:val="16"/>
              </w:rPr>
              <w:t>M</w:t>
            </w:r>
            <w:r w:rsidRPr="009137E5">
              <w:rPr>
                <w:rFonts w:asciiTheme="minorHAnsi" w:hAnsiTheme="minorHAnsi"/>
                <w:b/>
                <w:bCs/>
                <w:spacing w:val="4"/>
                <w:sz w:val="16"/>
                <w:szCs w:val="16"/>
              </w:rPr>
              <w:t>E</w:t>
            </w:r>
            <w:r w:rsidRPr="009137E5">
              <w:rPr>
                <w:rFonts w:asciiTheme="minorHAnsi" w:hAnsiTheme="minorHAnsi"/>
                <w:b/>
                <w:bCs/>
                <w:spacing w:val="5"/>
                <w:sz w:val="16"/>
                <w:szCs w:val="16"/>
              </w:rPr>
              <w:t>R</w:t>
            </w:r>
            <w:r w:rsidRPr="009137E5">
              <w:rPr>
                <w:rFonts w:asciiTheme="minorHAnsi" w:hAnsiTheme="minorHAnsi"/>
                <w:b/>
                <w:bCs/>
                <w:sz w:val="16"/>
                <w:szCs w:val="16"/>
              </w:rPr>
              <w:t>O</w:t>
            </w:r>
          </w:p>
        </w:tc>
        <w:tc>
          <w:tcPr>
            <w:tcW w:w="1282" w:type="dxa"/>
            <w:tcBorders>
              <w:top w:val="single" w:sz="4" w:space="0" w:color="000000"/>
              <w:left w:val="single" w:sz="4" w:space="0" w:color="000000"/>
              <w:bottom w:val="single" w:sz="4" w:space="0" w:color="000000"/>
              <w:right w:val="single" w:sz="4" w:space="0" w:color="000000"/>
            </w:tcBorders>
          </w:tcPr>
          <w:p w14:paraId="4A9D4D0D" w14:textId="77777777" w:rsidR="00D91BE6" w:rsidRPr="009137E5" w:rsidRDefault="00D91BE6" w:rsidP="00AA58A5">
            <w:pPr>
              <w:pStyle w:val="TableParagraph"/>
              <w:kinsoku w:val="0"/>
              <w:overflowPunct w:val="0"/>
              <w:spacing w:before="41"/>
              <w:ind w:left="47"/>
              <w:rPr>
                <w:rFonts w:asciiTheme="minorHAnsi" w:hAnsiTheme="minorHAnsi"/>
              </w:rPr>
            </w:pPr>
            <w:r w:rsidRPr="009137E5">
              <w:rPr>
                <w:rFonts w:asciiTheme="minorHAnsi" w:hAnsiTheme="minorHAnsi"/>
                <w:b/>
                <w:bCs/>
                <w:spacing w:val="4"/>
                <w:sz w:val="16"/>
                <w:szCs w:val="16"/>
              </w:rPr>
              <w:t>L</w:t>
            </w:r>
            <w:r w:rsidRPr="009137E5">
              <w:rPr>
                <w:rFonts w:asciiTheme="minorHAnsi" w:hAnsiTheme="minorHAnsi"/>
                <w:b/>
                <w:bCs/>
                <w:spacing w:val="10"/>
                <w:sz w:val="16"/>
                <w:szCs w:val="16"/>
              </w:rPr>
              <w:t>I</w:t>
            </w:r>
            <w:r w:rsidRPr="009137E5">
              <w:rPr>
                <w:rFonts w:asciiTheme="minorHAnsi" w:hAnsiTheme="minorHAnsi"/>
                <w:b/>
                <w:bCs/>
                <w:sz w:val="16"/>
                <w:szCs w:val="16"/>
              </w:rPr>
              <w:t>V</w:t>
            </w:r>
            <w:r w:rsidRPr="009137E5">
              <w:rPr>
                <w:rFonts w:asciiTheme="minorHAnsi" w:hAnsiTheme="minorHAnsi"/>
                <w:b/>
                <w:bCs/>
                <w:spacing w:val="9"/>
                <w:sz w:val="16"/>
                <w:szCs w:val="16"/>
              </w:rPr>
              <w:t>E</w:t>
            </w:r>
            <w:r w:rsidRPr="009137E5">
              <w:rPr>
                <w:rFonts w:asciiTheme="minorHAnsi" w:hAnsiTheme="minorHAnsi"/>
                <w:b/>
                <w:bCs/>
                <w:spacing w:val="4"/>
                <w:sz w:val="16"/>
                <w:szCs w:val="16"/>
              </w:rPr>
              <w:t>L</w:t>
            </w:r>
            <w:r w:rsidRPr="009137E5">
              <w:rPr>
                <w:rFonts w:asciiTheme="minorHAnsi" w:hAnsiTheme="minorHAnsi"/>
                <w:b/>
                <w:bCs/>
                <w:spacing w:val="9"/>
                <w:sz w:val="16"/>
                <w:szCs w:val="16"/>
              </w:rPr>
              <w:t>L</w:t>
            </w:r>
            <w:r w:rsidRPr="009137E5">
              <w:rPr>
                <w:rFonts w:asciiTheme="minorHAnsi" w:hAnsiTheme="minorHAnsi"/>
                <w:b/>
                <w:bCs/>
                <w:sz w:val="16"/>
                <w:szCs w:val="16"/>
              </w:rPr>
              <w:t>O</w:t>
            </w:r>
          </w:p>
        </w:tc>
        <w:tc>
          <w:tcPr>
            <w:tcW w:w="1459" w:type="dxa"/>
            <w:tcBorders>
              <w:top w:val="single" w:sz="4" w:space="0" w:color="000000"/>
              <w:left w:val="single" w:sz="4" w:space="0" w:color="000000"/>
              <w:bottom w:val="single" w:sz="4" w:space="0" w:color="000000"/>
              <w:right w:val="single" w:sz="4" w:space="0" w:color="000000"/>
            </w:tcBorders>
          </w:tcPr>
          <w:p w14:paraId="0FA1CBEF" w14:textId="77777777" w:rsidR="00D91BE6" w:rsidRPr="009137E5" w:rsidRDefault="00D91BE6" w:rsidP="00AA58A5">
            <w:pPr>
              <w:pStyle w:val="TableParagraph"/>
              <w:kinsoku w:val="0"/>
              <w:overflowPunct w:val="0"/>
              <w:spacing w:before="41"/>
              <w:ind w:left="320"/>
              <w:rPr>
                <w:rFonts w:asciiTheme="minorHAnsi" w:hAnsiTheme="minorHAnsi"/>
              </w:rPr>
            </w:pPr>
            <w:r w:rsidRPr="009137E5">
              <w:rPr>
                <w:rFonts w:asciiTheme="minorHAnsi" w:hAnsiTheme="minorHAnsi"/>
                <w:b/>
                <w:bCs/>
                <w:spacing w:val="1"/>
                <w:sz w:val="16"/>
                <w:szCs w:val="16"/>
              </w:rPr>
              <w:t>O</w:t>
            </w:r>
            <w:r w:rsidRPr="009137E5">
              <w:rPr>
                <w:rFonts w:asciiTheme="minorHAnsi" w:hAnsiTheme="minorHAnsi"/>
                <w:b/>
                <w:bCs/>
                <w:sz w:val="16"/>
                <w:szCs w:val="16"/>
              </w:rPr>
              <w:t>RE</w:t>
            </w:r>
            <w:r w:rsidRPr="009137E5">
              <w:rPr>
                <w:rFonts w:asciiTheme="minorHAnsi" w:hAnsiTheme="minorHAnsi"/>
                <w:b/>
                <w:bCs/>
                <w:spacing w:val="-1"/>
                <w:sz w:val="16"/>
                <w:szCs w:val="16"/>
              </w:rPr>
              <w:t>/</w:t>
            </w:r>
            <w:r w:rsidRPr="009137E5">
              <w:rPr>
                <w:rFonts w:asciiTheme="minorHAnsi" w:hAnsiTheme="minorHAnsi"/>
                <w:b/>
                <w:bCs/>
                <w:spacing w:val="-3"/>
                <w:sz w:val="16"/>
                <w:szCs w:val="16"/>
              </w:rPr>
              <w:t>S</w:t>
            </w:r>
            <w:r w:rsidRPr="009137E5">
              <w:rPr>
                <w:rFonts w:asciiTheme="minorHAnsi" w:hAnsiTheme="minorHAnsi"/>
                <w:b/>
                <w:bCs/>
                <w:sz w:val="16"/>
                <w:szCs w:val="16"/>
              </w:rPr>
              <w:t>E</w:t>
            </w:r>
            <w:r w:rsidRPr="009137E5">
              <w:rPr>
                <w:rFonts w:asciiTheme="minorHAnsi" w:hAnsiTheme="minorHAnsi"/>
                <w:b/>
                <w:bCs/>
                <w:spacing w:val="4"/>
                <w:sz w:val="16"/>
                <w:szCs w:val="16"/>
              </w:rPr>
              <w:t>T</w:t>
            </w:r>
            <w:r w:rsidRPr="009137E5">
              <w:rPr>
                <w:rFonts w:asciiTheme="minorHAnsi" w:hAnsiTheme="minorHAnsi"/>
                <w:b/>
                <w:bCs/>
                <w:sz w:val="16"/>
                <w:szCs w:val="16"/>
              </w:rPr>
              <w:t>T</w:t>
            </w:r>
          </w:p>
        </w:tc>
        <w:tc>
          <w:tcPr>
            <w:tcW w:w="3487" w:type="dxa"/>
            <w:tcBorders>
              <w:top w:val="single" w:sz="4" w:space="0" w:color="000000"/>
              <w:left w:val="single" w:sz="4" w:space="0" w:color="000000"/>
              <w:bottom w:val="single" w:sz="4" w:space="0" w:color="000000"/>
              <w:right w:val="single" w:sz="4" w:space="0" w:color="000000"/>
            </w:tcBorders>
          </w:tcPr>
          <w:p w14:paraId="4D194BFE" w14:textId="77777777" w:rsidR="00D91BE6" w:rsidRPr="009137E5" w:rsidRDefault="00D91BE6" w:rsidP="00AA58A5">
            <w:pPr>
              <w:pStyle w:val="TableParagraph"/>
              <w:kinsoku w:val="0"/>
              <w:overflowPunct w:val="0"/>
              <w:spacing w:before="41"/>
              <w:ind w:left="1929"/>
              <w:rPr>
                <w:rFonts w:asciiTheme="minorHAnsi" w:hAnsiTheme="minorHAnsi"/>
              </w:rPr>
            </w:pPr>
            <w:r w:rsidRPr="009137E5">
              <w:rPr>
                <w:rFonts w:asciiTheme="minorHAnsi" w:hAnsiTheme="minorHAnsi"/>
                <w:b/>
                <w:bCs/>
                <w:spacing w:val="5"/>
                <w:sz w:val="16"/>
                <w:szCs w:val="16"/>
              </w:rPr>
              <w:t>N</w:t>
            </w:r>
            <w:r w:rsidRPr="009137E5">
              <w:rPr>
                <w:rFonts w:asciiTheme="minorHAnsi" w:hAnsiTheme="minorHAnsi"/>
                <w:b/>
                <w:bCs/>
                <w:spacing w:val="6"/>
                <w:sz w:val="16"/>
                <w:szCs w:val="16"/>
              </w:rPr>
              <w:t>O</w:t>
            </w:r>
            <w:r w:rsidRPr="009137E5">
              <w:rPr>
                <w:rFonts w:asciiTheme="minorHAnsi" w:hAnsiTheme="minorHAnsi"/>
                <w:b/>
                <w:bCs/>
                <w:spacing w:val="4"/>
                <w:sz w:val="16"/>
                <w:szCs w:val="16"/>
              </w:rPr>
              <w:t>T</w:t>
            </w:r>
            <w:r w:rsidRPr="009137E5">
              <w:rPr>
                <w:rFonts w:asciiTheme="minorHAnsi" w:hAnsiTheme="minorHAnsi"/>
                <w:b/>
                <w:bCs/>
                <w:sz w:val="16"/>
                <w:szCs w:val="16"/>
              </w:rPr>
              <w:t>E</w:t>
            </w:r>
          </w:p>
        </w:tc>
      </w:tr>
      <w:tr w:rsidR="00D91BE6" w:rsidRPr="009137E5" w14:paraId="6C24970B" w14:textId="77777777" w:rsidTr="00AA58A5">
        <w:trPr>
          <w:trHeight w:hRule="exact" w:val="669"/>
        </w:trPr>
        <w:tc>
          <w:tcPr>
            <w:tcW w:w="1882" w:type="dxa"/>
            <w:tcBorders>
              <w:top w:val="single" w:sz="4" w:space="0" w:color="000000"/>
              <w:left w:val="single" w:sz="4" w:space="0" w:color="000000"/>
              <w:bottom w:val="single" w:sz="4" w:space="0" w:color="000000"/>
              <w:right w:val="single" w:sz="4" w:space="0" w:color="000000"/>
            </w:tcBorders>
          </w:tcPr>
          <w:p w14:paraId="34B538A6" w14:textId="77777777" w:rsidR="00D91BE6" w:rsidRPr="009137E5" w:rsidRDefault="00D91BE6" w:rsidP="00AA58A5">
            <w:pPr>
              <w:pStyle w:val="TableParagraph"/>
              <w:kinsoku w:val="0"/>
              <w:overflowPunct w:val="0"/>
              <w:spacing w:before="1" w:line="180" w:lineRule="exact"/>
              <w:rPr>
                <w:rFonts w:asciiTheme="minorHAnsi" w:hAnsiTheme="minorHAnsi"/>
                <w:sz w:val="18"/>
                <w:szCs w:val="18"/>
              </w:rPr>
            </w:pPr>
          </w:p>
          <w:p w14:paraId="274B0BA0" w14:textId="77777777" w:rsidR="00D91BE6" w:rsidRPr="009137E5" w:rsidRDefault="00D91BE6" w:rsidP="00AA58A5">
            <w:pPr>
              <w:pStyle w:val="TableParagraph"/>
              <w:kinsoku w:val="0"/>
              <w:overflowPunct w:val="0"/>
              <w:ind w:left="234"/>
              <w:rPr>
                <w:rFonts w:asciiTheme="minorHAnsi" w:hAnsiTheme="minorHAnsi"/>
              </w:rPr>
            </w:pPr>
            <w:r w:rsidRPr="009137E5">
              <w:rPr>
                <w:rFonts w:asciiTheme="minorHAnsi" w:hAnsiTheme="minorHAnsi"/>
                <w:b/>
                <w:bCs/>
                <w:spacing w:val="3"/>
                <w:sz w:val="16"/>
                <w:szCs w:val="16"/>
              </w:rPr>
              <w:t>P</w:t>
            </w:r>
            <w:r w:rsidRPr="009137E5">
              <w:rPr>
                <w:rFonts w:asciiTheme="minorHAnsi" w:hAnsiTheme="minorHAnsi"/>
                <w:b/>
                <w:bCs/>
                <w:sz w:val="16"/>
                <w:szCs w:val="16"/>
              </w:rPr>
              <w:t>ER</w:t>
            </w:r>
            <w:r w:rsidRPr="009137E5">
              <w:rPr>
                <w:rFonts w:asciiTheme="minorHAnsi" w:hAnsiTheme="minorHAnsi"/>
                <w:b/>
                <w:bCs/>
                <w:spacing w:val="-3"/>
                <w:sz w:val="16"/>
                <w:szCs w:val="16"/>
              </w:rPr>
              <w:t>S</w:t>
            </w:r>
            <w:r w:rsidRPr="009137E5">
              <w:rPr>
                <w:rFonts w:asciiTheme="minorHAnsi" w:hAnsiTheme="minorHAnsi"/>
                <w:b/>
                <w:bCs/>
                <w:spacing w:val="1"/>
                <w:sz w:val="16"/>
                <w:szCs w:val="16"/>
              </w:rPr>
              <w:t>O</w:t>
            </w:r>
            <w:r w:rsidRPr="009137E5">
              <w:rPr>
                <w:rFonts w:asciiTheme="minorHAnsi" w:hAnsiTheme="minorHAnsi"/>
                <w:b/>
                <w:bCs/>
                <w:spacing w:val="5"/>
                <w:sz w:val="16"/>
                <w:szCs w:val="16"/>
              </w:rPr>
              <w:t>N</w:t>
            </w:r>
            <w:r w:rsidRPr="009137E5">
              <w:rPr>
                <w:rFonts w:asciiTheme="minorHAnsi" w:hAnsiTheme="minorHAnsi"/>
                <w:b/>
                <w:bCs/>
                <w:spacing w:val="-5"/>
                <w:sz w:val="16"/>
                <w:szCs w:val="16"/>
              </w:rPr>
              <w:t>A</w:t>
            </w:r>
            <w:r w:rsidRPr="009137E5">
              <w:rPr>
                <w:rFonts w:asciiTheme="minorHAnsi" w:hAnsiTheme="minorHAnsi"/>
                <w:b/>
                <w:bCs/>
                <w:spacing w:val="4"/>
                <w:sz w:val="16"/>
                <w:szCs w:val="16"/>
              </w:rPr>
              <w:t>L</w:t>
            </w:r>
            <w:r w:rsidRPr="009137E5">
              <w:rPr>
                <w:rFonts w:asciiTheme="minorHAnsi" w:hAnsiTheme="minorHAnsi"/>
                <w:b/>
                <w:bCs/>
                <w:sz w:val="16"/>
                <w:szCs w:val="16"/>
              </w:rPr>
              <w:t>E</w:t>
            </w:r>
          </w:p>
        </w:tc>
        <w:tc>
          <w:tcPr>
            <w:tcW w:w="1542" w:type="dxa"/>
            <w:tcBorders>
              <w:top w:val="single" w:sz="4" w:space="0" w:color="000000"/>
              <w:left w:val="single" w:sz="4" w:space="0" w:color="000000"/>
              <w:bottom w:val="single" w:sz="4" w:space="0" w:color="000000"/>
              <w:right w:val="single" w:sz="4" w:space="0" w:color="000000"/>
            </w:tcBorders>
          </w:tcPr>
          <w:p w14:paraId="0509D25E" w14:textId="77777777" w:rsidR="00D91BE6" w:rsidRPr="006376C7" w:rsidRDefault="00D91BE6" w:rsidP="00AA58A5">
            <w:pPr>
              <w:pStyle w:val="TableParagraph"/>
              <w:kinsoku w:val="0"/>
              <w:overflowPunct w:val="0"/>
              <w:spacing w:line="239" w:lineRule="exact"/>
              <w:ind w:left="695" w:right="686"/>
              <w:jc w:val="center"/>
              <w:rPr>
                <w:rFonts w:asciiTheme="minorHAnsi" w:hAnsiTheme="minorHAnsi"/>
              </w:rPr>
            </w:pPr>
          </w:p>
          <w:p w14:paraId="64D8206F" w14:textId="77777777" w:rsidR="00D91BE6" w:rsidRPr="006376C7" w:rsidRDefault="00D91BE6" w:rsidP="00AA58A5">
            <w:pPr>
              <w:pStyle w:val="TableParagraph"/>
              <w:kinsoku w:val="0"/>
              <w:overflowPunct w:val="0"/>
              <w:spacing w:line="240" w:lineRule="exact"/>
              <w:ind w:left="695" w:right="686"/>
              <w:jc w:val="center"/>
              <w:rPr>
                <w:rFonts w:asciiTheme="minorHAnsi" w:hAnsiTheme="minorHAnsi"/>
              </w:rPr>
            </w:pPr>
            <w:r w:rsidRPr="006376C7">
              <w:rPr>
                <w:rFonts w:asciiTheme="minorHAnsi" w:hAnsiTheme="minorHAnsi"/>
              </w:rPr>
              <w:t>1</w:t>
            </w:r>
          </w:p>
        </w:tc>
        <w:tc>
          <w:tcPr>
            <w:tcW w:w="1282" w:type="dxa"/>
            <w:tcBorders>
              <w:top w:val="single" w:sz="4" w:space="0" w:color="000000"/>
              <w:left w:val="single" w:sz="4" w:space="0" w:color="000000"/>
              <w:bottom w:val="single" w:sz="4" w:space="0" w:color="000000"/>
              <w:right w:val="single" w:sz="4" w:space="0" w:color="000000"/>
            </w:tcBorders>
          </w:tcPr>
          <w:p w14:paraId="52613CAE" w14:textId="77777777" w:rsidR="00D91BE6" w:rsidRPr="006376C7" w:rsidRDefault="00D91BE6" w:rsidP="00AA58A5">
            <w:pPr>
              <w:pStyle w:val="TableParagraph"/>
              <w:kinsoku w:val="0"/>
              <w:overflowPunct w:val="0"/>
              <w:spacing w:line="245" w:lineRule="exact"/>
              <w:ind w:left="363"/>
              <w:rPr>
                <w:rFonts w:asciiTheme="minorHAnsi" w:hAnsiTheme="minorHAnsi"/>
              </w:rPr>
            </w:pPr>
          </w:p>
          <w:p w14:paraId="7761D0CD" w14:textId="77777777" w:rsidR="00D91BE6" w:rsidRPr="006376C7" w:rsidRDefault="00D91BE6" w:rsidP="00AA58A5">
            <w:pPr>
              <w:pStyle w:val="TableParagraph"/>
              <w:kinsoku w:val="0"/>
              <w:overflowPunct w:val="0"/>
              <w:spacing w:line="245" w:lineRule="exact"/>
              <w:ind w:left="363"/>
              <w:rPr>
                <w:rFonts w:asciiTheme="minorHAnsi" w:hAnsiTheme="minorHAnsi"/>
              </w:rPr>
            </w:pPr>
            <w:r w:rsidRPr="006376C7">
              <w:rPr>
                <w:rFonts w:asciiTheme="minorHAnsi" w:hAnsiTheme="minorHAnsi"/>
              </w:rPr>
              <w:t>2°b</w:t>
            </w:r>
          </w:p>
        </w:tc>
        <w:tc>
          <w:tcPr>
            <w:tcW w:w="1459" w:type="dxa"/>
            <w:tcBorders>
              <w:top w:val="single" w:sz="4" w:space="0" w:color="000000"/>
              <w:left w:val="single" w:sz="4" w:space="0" w:color="000000"/>
              <w:bottom w:val="single" w:sz="4" w:space="0" w:color="000000"/>
              <w:right w:val="single" w:sz="4" w:space="0" w:color="000000"/>
            </w:tcBorders>
          </w:tcPr>
          <w:p w14:paraId="7E943065" w14:textId="77777777" w:rsidR="00D91BE6" w:rsidRPr="006376C7" w:rsidRDefault="00D91BE6" w:rsidP="00AA58A5">
            <w:pPr>
              <w:pStyle w:val="TableParagraph"/>
              <w:kinsoku w:val="0"/>
              <w:overflowPunct w:val="0"/>
              <w:spacing w:line="240" w:lineRule="exact"/>
              <w:ind w:left="513" w:right="513"/>
              <w:jc w:val="center"/>
              <w:rPr>
                <w:rFonts w:asciiTheme="minorHAnsi" w:hAnsiTheme="minorHAnsi"/>
              </w:rPr>
            </w:pPr>
          </w:p>
          <w:p w14:paraId="16119080" w14:textId="77777777" w:rsidR="00D91BE6" w:rsidRPr="006376C7" w:rsidRDefault="00D91BE6" w:rsidP="00AA58A5">
            <w:pPr>
              <w:pStyle w:val="TableParagraph"/>
              <w:kinsoku w:val="0"/>
              <w:overflowPunct w:val="0"/>
              <w:spacing w:line="240" w:lineRule="exact"/>
              <w:ind w:left="513" w:right="513"/>
              <w:jc w:val="center"/>
              <w:rPr>
                <w:rFonts w:asciiTheme="minorHAnsi" w:hAnsiTheme="minorHAnsi"/>
              </w:rPr>
            </w:pPr>
            <w:r w:rsidRPr="006376C7">
              <w:rPr>
                <w:rFonts w:asciiTheme="minorHAnsi" w:hAnsiTheme="minorHAnsi"/>
              </w:rPr>
              <w:t>12</w:t>
            </w:r>
          </w:p>
        </w:tc>
        <w:tc>
          <w:tcPr>
            <w:tcW w:w="3487" w:type="dxa"/>
            <w:tcBorders>
              <w:top w:val="single" w:sz="4" w:space="0" w:color="000000"/>
              <w:left w:val="single" w:sz="4" w:space="0" w:color="000000"/>
              <w:bottom w:val="single" w:sz="4" w:space="0" w:color="000000"/>
              <w:right w:val="single" w:sz="4" w:space="0" w:color="000000"/>
            </w:tcBorders>
          </w:tcPr>
          <w:p w14:paraId="3AE13114" w14:textId="77777777" w:rsidR="00D91BE6" w:rsidRPr="006376C7" w:rsidRDefault="00D91BE6" w:rsidP="00AA58A5">
            <w:pPr>
              <w:pStyle w:val="TableParagraph"/>
              <w:kinsoku w:val="0"/>
              <w:overflowPunct w:val="0"/>
              <w:spacing w:before="97"/>
              <w:ind w:left="47"/>
              <w:rPr>
                <w:rFonts w:asciiTheme="minorHAnsi" w:hAnsiTheme="minorHAnsi"/>
              </w:rPr>
            </w:pPr>
            <w:r w:rsidRPr="006376C7">
              <w:rPr>
                <w:rFonts w:asciiTheme="minorHAnsi" w:hAnsiTheme="minorHAnsi"/>
                <w:spacing w:val="2"/>
              </w:rPr>
              <w:t xml:space="preserve">Operatore </w:t>
            </w:r>
          </w:p>
        </w:tc>
      </w:tr>
    </w:tbl>
    <w:p w14:paraId="52C36579" w14:textId="77777777" w:rsidR="00D91BE6" w:rsidRPr="009137E5" w:rsidRDefault="00D91BE6" w:rsidP="00D91BE6">
      <w:pPr>
        <w:kinsoku w:val="0"/>
        <w:overflowPunct w:val="0"/>
        <w:spacing w:line="150" w:lineRule="exact"/>
        <w:rPr>
          <w:rFonts w:asciiTheme="minorHAnsi" w:hAnsiTheme="minorHAnsi"/>
          <w:sz w:val="15"/>
          <w:szCs w:val="15"/>
        </w:rPr>
      </w:pPr>
    </w:p>
    <w:p w14:paraId="2D18C320" w14:textId="77777777" w:rsidR="00D91BE6" w:rsidRPr="009137E5" w:rsidRDefault="00D91BE6" w:rsidP="00D91BE6">
      <w:pPr>
        <w:kinsoku w:val="0"/>
        <w:overflowPunct w:val="0"/>
        <w:spacing w:line="200" w:lineRule="exact"/>
        <w:rPr>
          <w:rFonts w:asciiTheme="minorHAnsi" w:hAnsiTheme="minorHAnsi"/>
          <w:sz w:val="20"/>
          <w:szCs w:val="20"/>
        </w:rPr>
      </w:pPr>
    </w:p>
    <w:p w14:paraId="2A02793E"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168" w:type="dxa"/>
        <w:tblLayout w:type="fixed"/>
        <w:tblCellMar>
          <w:left w:w="0" w:type="dxa"/>
          <w:right w:w="0" w:type="dxa"/>
        </w:tblCellMar>
        <w:tblLook w:val="0000" w:firstRow="0" w:lastRow="0" w:firstColumn="0" w:lastColumn="0" w:noHBand="0" w:noVBand="0"/>
      </w:tblPr>
      <w:tblGrid>
        <w:gridCol w:w="1882"/>
        <w:gridCol w:w="1542"/>
        <w:gridCol w:w="6228"/>
      </w:tblGrid>
      <w:tr w:rsidR="00D91BE6" w:rsidRPr="009137E5" w14:paraId="3BC55632" w14:textId="77777777" w:rsidTr="00AA58A5">
        <w:trPr>
          <w:trHeight w:hRule="exact" w:val="307"/>
        </w:trPr>
        <w:tc>
          <w:tcPr>
            <w:tcW w:w="1882" w:type="dxa"/>
            <w:vMerge w:val="restart"/>
            <w:tcBorders>
              <w:top w:val="single" w:sz="4" w:space="0" w:color="000000"/>
              <w:left w:val="single" w:sz="4" w:space="0" w:color="000000"/>
              <w:bottom w:val="single" w:sz="4" w:space="0" w:color="000000"/>
              <w:right w:val="single" w:sz="4" w:space="0" w:color="000000"/>
            </w:tcBorders>
          </w:tcPr>
          <w:p w14:paraId="3BF21877" w14:textId="77777777" w:rsidR="00D91BE6" w:rsidRPr="009137E5" w:rsidRDefault="00D91BE6" w:rsidP="00AA58A5">
            <w:pPr>
              <w:pStyle w:val="TableParagraph"/>
              <w:kinsoku w:val="0"/>
              <w:overflowPunct w:val="0"/>
              <w:spacing w:before="2" w:line="280" w:lineRule="exact"/>
              <w:rPr>
                <w:rFonts w:asciiTheme="minorHAnsi" w:hAnsiTheme="minorHAnsi"/>
                <w:sz w:val="28"/>
                <w:szCs w:val="28"/>
              </w:rPr>
            </w:pPr>
          </w:p>
          <w:p w14:paraId="51A15802" w14:textId="77777777" w:rsidR="00D91BE6" w:rsidRPr="009137E5" w:rsidRDefault="00D91BE6" w:rsidP="00AA58A5">
            <w:pPr>
              <w:pStyle w:val="TableParagraph"/>
              <w:kinsoku w:val="0"/>
              <w:overflowPunct w:val="0"/>
              <w:ind w:left="527"/>
              <w:rPr>
                <w:rFonts w:asciiTheme="minorHAnsi" w:hAnsiTheme="minorHAnsi"/>
              </w:rPr>
            </w:pPr>
            <w:r w:rsidRPr="009137E5">
              <w:rPr>
                <w:rFonts w:asciiTheme="minorHAnsi" w:hAnsiTheme="minorHAnsi"/>
                <w:b/>
                <w:bCs/>
                <w:spacing w:val="3"/>
                <w:sz w:val="16"/>
                <w:szCs w:val="16"/>
              </w:rPr>
              <w:t>M</w:t>
            </w:r>
            <w:r w:rsidRPr="009137E5">
              <w:rPr>
                <w:rFonts w:asciiTheme="minorHAnsi" w:hAnsiTheme="minorHAnsi"/>
                <w:b/>
                <w:bCs/>
                <w:spacing w:val="4"/>
                <w:sz w:val="16"/>
                <w:szCs w:val="16"/>
              </w:rPr>
              <w:t>E</w:t>
            </w:r>
            <w:r w:rsidRPr="009137E5">
              <w:rPr>
                <w:rFonts w:asciiTheme="minorHAnsi" w:hAnsiTheme="minorHAnsi"/>
                <w:b/>
                <w:bCs/>
                <w:sz w:val="16"/>
                <w:szCs w:val="16"/>
              </w:rPr>
              <w:t>ZZI</w:t>
            </w:r>
          </w:p>
        </w:tc>
        <w:tc>
          <w:tcPr>
            <w:tcW w:w="1542" w:type="dxa"/>
            <w:tcBorders>
              <w:top w:val="single" w:sz="4" w:space="0" w:color="000000"/>
              <w:left w:val="single" w:sz="4" w:space="0" w:color="000000"/>
              <w:bottom w:val="single" w:sz="4" w:space="0" w:color="000000"/>
              <w:right w:val="single" w:sz="4" w:space="0" w:color="000000"/>
            </w:tcBorders>
          </w:tcPr>
          <w:p w14:paraId="35BA2935" w14:textId="77777777" w:rsidR="00D91BE6" w:rsidRPr="009137E5" w:rsidRDefault="00D91BE6" w:rsidP="00AA58A5">
            <w:pPr>
              <w:pStyle w:val="TableParagraph"/>
              <w:kinsoku w:val="0"/>
              <w:overflowPunct w:val="0"/>
              <w:spacing w:before="41"/>
              <w:ind w:left="392"/>
              <w:rPr>
                <w:rFonts w:asciiTheme="minorHAnsi" w:hAnsiTheme="minorHAnsi"/>
              </w:rPr>
            </w:pPr>
            <w:r w:rsidRPr="009137E5">
              <w:rPr>
                <w:rFonts w:asciiTheme="minorHAnsi" w:hAnsiTheme="minorHAnsi"/>
                <w:b/>
                <w:bCs/>
                <w:spacing w:val="5"/>
                <w:sz w:val="16"/>
                <w:szCs w:val="16"/>
              </w:rPr>
              <w:t>N</w:t>
            </w:r>
            <w:r w:rsidRPr="009137E5">
              <w:rPr>
                <w:rFonts w:asciiTheme="minorHAnsi" w:hAnsiTheme="minorHAnsi"/>
                <w:b/>
                <w:bCs/>
                <w:sz w:val="16"/>
                <w:szCs w:val="16"/>
              </w:rPr>
              <w:t>U</w:t>
            </w:r>
            <w:r w:rsidRPr="009137E5">
              <w:rPr>
                <w:rFonts w:asciiTheme="minorHAnsi" w:hAnsiTheme="minorHAnsi"/>
                <w:b/>
                <w:bCs/>
                <w:spacing w:val="8"/>
                <w:sz w:val="16"/>
                <w:szCs w:val="16"/>
              </w:rPr>
              <w:t>M</w:t>
            </w:r>
            <w:r w:rsidRPr="009137E5">
              <w:rPr>
                <w:rFonts w:asciiTheme="minorHAnsi" w:hAnsiTheme="minorHAnsi"/>
                <w:b/>
                <w:bCs/>
                <w:spacing w:val="4"/>
                <w:sz w:val="16"/>
                <w:szCs w:val="16"/>
              </w:rPr>
              <w:t>E</w:t>
            </w:r>
            <w:r w:rsidRPr="009137E5">
              <w:rPr>
                <w:rFonts w:asciiTheme="minorHAnsi" w:hAnsiTheme="minorHAnsi"/>
                <w:b/>
                <w:bCs/>
                <w:spacing w:val="5"/>
                <w:sz w:val="16"/>
                <w:szCs w:val="16"/>
              </w:rPr>
              <w:t>R</w:t>
            </w:r>
            <w:r w:rsidRPr="009137E5">
              <w:rPr>
                <w:rFonts w:asciiTheme="minorHAnsi" w:hAnsiTheme="minorHAnsi"/>
                <w:b/>
                <w:bCs/>
                <w:sz w:val="16"/>
                <w:szCs w:val="16"/>
              </w:rPr>
              <w:t>O</w:t>
            </w:r>
          </w:p>
        </w:tc>
        <w:tc>
          <w:tcPr>
            <w:tcW w:w="6228" w:type="dxa"/>
            <w:tcBorders>
              <w:top w:val="single" w:sz="4" w:space="0" w:color="000000"/>
              <w:left w:val="single" w:sz="4" w:space="0" w:color="000000"/>
              <w:bottom w:val="single" w:sz="4" w:space="0" w:color="000000"/>
              <w:right w:val="single" w:sz="4" w:space="0" w:color="000000"/>
            </w:tcBorders>
          </w:tcPr>
          <w:p w14:paraId="41CB9FFC" w14:textId="77777777" w:rsidR="00D91BE6" w:rsidRPr="009137E5" w:rsidRDefault="00D91BE6" w:rsidP="00AA58A5">
            <w:pPr>
              <w:pStyle w:val="TableParagraph"/>
              <w:kinsoku w:val="0"/>
              <w:overflowPunct w:val="0"/>
              <w:spacing w:before="41"/>
              <w:ind w:left="1756"/>
              <w:rPr>
                <w:rFonts w:asciiTheme="minorHAnsi" w:hAnsiTheme="minorHAnsi"/>
              </w:rPr>
            </w:pPr>
            <w:r w:rsidRPr="009137E5">
              <w:rPr>
                <w:rFonts w:asciiTheme="minorHAnsi" w:hAnsiTheme="minorHAnsi"/>
                <w:b/>
                <w:bCs/>
                <w:sz w:val="16"/>
                <w:szCs w:val="16"/>
              </w:rPr>
              <w:t>DE</w:t>
            </w:r>
            <w:r w:rsidRPr="009137E5">
              <w:rPr>
                <w:rFonts w:asciiTheme="minorHAnsi" w:hAnsiTheme="minorHAnsi"/>
                <w:b/>
                <w:bCs/>
                <w:spacing w:val="2"/>
                <w:sz w:val="16"/>
                <w:szCs w:val="16"/>
              </w:rPr>
              <w:t>S</w:t>
            </w:r>
            <w:r w:rsidRPr="009137E5">
              <w:rPr>
                <w:rFonts w:asciiTheme="minorHAnsi" w:hAnsiTheme="minorHAnsi"/>
                <w:b/>
                <w:bCs/>
                <w:sz w:val="16"/>
                <w:szCs w:val="16"/>
              </w:rPr>
              <w:t>CR</w:t>
            </w:r>
            <w:r w:rsidRPr="009137E5">
              <w:rPr>
                <w:rFonts w:asciiTheme="minorHAnsi" w:hAnsiTheme="minorHAnsi"/>
                <w:b/>
                <w:bCs/>
                <w:spacing w:val="5"/>
                <w:sz w:val="16"/>
                <w:szCs w:val="16"/>
              </w:rPr>
              <w:t>I</w:t>
            </w:r>
            <w:r w:rsidRPr="009137E5">
              <w:rPr>
                <w:rFonts w:asciiTheme="minorHAnsi" w:hAnsiTheme="minorHAnsi"/>
                <w:b/>
                <w:bCs/>
                <w:sz w:val="16"/>
                <w:szCs w:val="16"/>
              </w:rPr>
              <w:t>ZI</w:t>
            </w:r>
            <w:r w:rsidRPr="009137E5">
              <w:rPr>
                <w:rFonts w:asciiTheme="minorHAnsi" w:hAnsiTheme="minorHAnsi"/>
                <w:b/>
                <w:bCs/>
                <w:spacing w:val="1"/>
                <w:sz w:val="16"/>
                <w:szCs w:val="16"/>
              </w:rPr>
              <w:t>O</w:t>
            </w:r>
            <w:r w:rsidRPr="009137E5">
              <w:rPr>
                <w:rFonts w:asciiTheme="minorHAnsi" w:hAnsiTheme="minorHAnsi"/>
                <w:b/>
                <w:bCs/>
                <w:spacing w:val="5"/>
                <w:sz w:val="16"/>
                <w:szCs w:val="16"/>
              </w:rPr>
              <w:t>N</w:t>
            </w:r>
            <w:r w:rsidRPr="009137E5">
              <w:rPr>
                <w:rFonts w:asciiTheme="minorHAnsi" w:hAnsiTheme="minorHAnsi"/>
                <w:b/>
                <w:bCs/>
                <w:sz w:val="16"/>
                <w:szCs w:val="16"/>
              </w:rPr>
              <w:t>E</w:t>
            </w:r>
          </w:p>
        </w:tc>
      </w:tr>
      <w:tr w:rsidR="00D91BE6" w:rsidRPr="009137E5" w14:paraId="56AD6A56" w14:textId="77777777" w:rsidTr="00AA58A5">
        <w:trPr>
          <w:trHeight w:hRule="exact" w:val="600"/>
        </w:trPr>
        <w:tc>
          <w:tcPr>
            <w:tcW w:w="1882" w:type="dxa"/>
            <w:vMerge/>
            <w:tcBorders>
              <w:top w:val="single" w:sz="4" w:space="0" w:color="000000"/>
              <w:left w:val="single" w:sz="4" w:space="0" w:color="000000"/>
              <w:bottom w:val="single" w:sz="4" w:space="0" w:color="000000"/>
              <w:right w:val="single" w:sz="4" w:space="0" w:color="000000"/>
            </w:tcBorders>
          </w:tcPr>
          <w:p w14:paraId="1C88993A" w14:textId="77777777" w:rsidR="00D91BE6" w:rsidRPr="009137E5" w:rsidRDefault="00D91BE6" w:rsidP="00AA58A5">
            <w:pPr>
              <w:pStyle w:val="TableParagraph"/>
              <w:kinsoku w:val="0"/>
              <w:overflowPunct w:val="0"/>
              <w:spacing w:before="41"/>
              <w:ind w:left="1756"/>
              <w:rPr>
                <w:rFonts w:asciiTheme="minorHAnsi" w:hAnsiTheme="minorHAnsi"/>
              </w:rPr>
            </w:pPr>
          </w:p>
        </w:tc>
        <w:tc>
          <w:tcPr>
            <w:tcW w:w="1542" w:type="dxa"/>
            <w:tcBorders>
              <w:top w:val="single" w:sz="4" w:space="0" w:color="000000"/>
              <w:left w:val="single" w:sz="4" w:space="0" w:color="000000"/>
              <w:bottom w:val="single" w:sz="4" w:space="0" w:color="000000"/>
              <w:right w:val="single" w:sz="4" w:space="0" w:color="000000"/>
            </w:tcBorders>
          </w:tcPr>
          <w:p w14:paraId="3F6B1079" w14:textId="77777777" w:rsidR="00D91BE6" w:rsidRPr="0089758A" w:rsidRDefault="00D91BE6" w:rsidP="00AA58A5">
            <w:pPr>
              <w:pStyle w:val="TableParagraph"/>
              <w:kinsoku w:val="0"/>
              <w:overflowPunct w:val="0"/>
              <w:spacing w:line="243" w:lineRule="exact"/>
              <w:ind w:left="685" w:right="685"/>
              <w:jc w:val="center"/>
              <w:rPr>
                <w:rFonts w:asciiTheme="minorHAnsi" w:hAnsiTheme="minorHAnsi"/>
              </w:rPr>
            </w:pPr>
            <w:r w:rsidRPr="0089758A">
              <w:rPr>
                <w:rFonts w:asciiTheme="minorHAnsi" w:hAnsiTheme="minorHAnsi"/>
              </w:rPr>
              <w:t>1</w:t>
            </w:r>
          </w:p>
        </w:tc>
        <w:tc>
          <w:tcPr>
            <w:tcW w:w="6228" w:type="dxa"/>
            <w:tcBorders>
              <w:top w:val="single" w:sz="4" w:space="0" w:color="000000"/>
              <w:left w:val="single" w:sz="4" w:space="0" w:color="000000"/>
              <w:bottom w:val="single" w:sz="4" w:space="0" w:color="000000"/>
              <w:right w:val="single" w:sz="4" w:space="0" w:color="000000"/>
            </w:tcBorders>
          </w:tcPr>
          <w:p w14:paraId="0963D9F6" w14:textId="77777777" w:rsidR="00D91BE6" w:rsidRPr="0089758A" w:rsidRDefault="00D91BE6" w:rsidP="00AA58A5">
            <w:pPr>
              <w:pStyle w:val="TableParagraph"/>
              <w:kinsoku w:val="0"/>
              <w:overflowPunct w:val="0"/>
              <w:spacing w:line="243" w:lineRule="exact"/>
              <w:rPr>
                <w:rFonts w:asciiTheme="minorHAnsi" w:hAnsiTheme="minorHAnsi"/>
              </w:rPr>
            </w:pPr>
            <w:r w:rsidRPr="0089758A">
              <w:rPr>
                <w:rFonts w:asciiTheme="minorHAnsi" w:hAnsiTheme="minorHAnsi"/>
              </w:rPr>
              <w:t xml:space="preserve"> </w:t>
            </w:r>
            <w:r w:rsidRPr="0089758A">
              <w:rPr>
                <w:rFonts w:asciiTheme="minorHAnsi" w:hAnsiTheme="minorHAnsi"/>
                <w:spacing w:val="1"/>
              </w:rPr>
              <w:t>r</w:t>
            </w:r>
            <w:r w:rsidRPr="0089758A">
              <w:rPr>
                <w:rFonts w:asciiTheme="minorHAnsi" w:hAnsiTheme="minorHAnsi"/>
                <w:spacing w:val="3"/>
              </w:rPr>
              <w:t>a</w:t>
            </w:r>
            <w:r w:rsidRPr="0089758A">
              <w:rPr>
                <w:rFonts w:asciiTheme="minorHAnsi" w:hAnsiTheme="minorHAnsi"/>
                <w:spacing w:val="-3"/>
              </w:rPr>
              <w:t>s</w:t>
            </w:r>
            <w:r w:rsidRPr="0089758A">
              <w:rPr>
                <w:rFonts w:asciiTheme="minorHAnsi" w:hAnsiTheme="minorHAnsi"/>
                <w:spacing w:val="5"/>
              </w:rPr>
              <w:t>t</w:t>
            </w:r>
            <w:r w:rsidRPr="0089758A">
              <w:rPr>
                <w:rFonts w:asciiTheme="minorHAnsi" w:hAnsiTheme="minorHAnsi"/>
                <w:spacing w:val="1"/>
              </w:rPr>
              <w:t>r</w:t>
            </w:r>
            <w:r w:rsidRPr="0089758A">
              <w:rPr>
                <w:rFonts w:asciiTheme="minorHAnsi" w:hAnsiTheme="minorHAnsi"/>
                <w:spacing w:val="3"/>
              </w:rPr>
              <w:t>e</w:t>
            </w:r>
            <w:r w:rsidRPr="0089758A">
              <w:rPr>
                <w:rFonts w:asciiTheme="minorHAnsi" w:hAnsiTheme="minorHAnsi"/>
                <w:spacing w:val="-5"/>
              </w:rPr>
              <w:t>l</w:t>
            </w:r>
            <w:r w:rsidRPr="0089758A">
              <w:rPr>
                <w:rFonts w:asciiTheme="minorHAnsi" w:hAnsiTheme="minorHAnsi"/>
              </w:rPr>
              <w:t>li</w:t>
            </w:r>
            <w:r w:rsidRPr="0089758A">
              <w:rPr>
                <w:rFonts w:asciiTheme="minorHAnsi" w:hAnsiTheme="minorHAnsi"/>
                <w:spacing w:val="-1"/>
              </w:rPr>
              <w:t xml:space="preserve"> </w:t>
            </w:r>
            <w:r w:rsidRPr="0089758A">
              <w:rPr>
                <w:rFonts w:asciiTheme="minorHAnsi" w:hAnsiTheme="minorHAnsi"/>
              </w:rPr>
              <w:t>–</w:t>
            </w:r>
            <w:r w:rsidRPr="0089758A">
              <w:rPr>
                <w:rFonts w:asciiTheme="minorHAnsi" w:hAnsiTheme="minorHAnsi"/>
                <w:spacing w:val="4"/>
              </w:rPr>
              <w:t xml:space="preserve"> </w:t>
            </w:r>
            <w:r w:rsidRPr="0089758A">
              <w:rPr>
                <w:rFonts w:asciiTheme="minorHAnsi" w:hAnsiTheme="minorHAnsi"/>
                <w:spacing w:val="2"/>
              </w:rPr>
              <w:t>s</w:t>
            </w:r>
            <w:r w:rsidRPr="0089758A">
              <w:rPr>
                <w:rFonts w:asciiTheme="minorHAnsi" w:hAnsiTheme="minorHAnsi"/>
                <w:spacing w:val="-1"/>
              </w:rPr>
              <w:t>c</w:t>
            </w:r>
            <w:r w:rsidRPr="0089758A">
              <w:rPr>
                <w:rFonts w:asciiTheme="minorHAnsi" w:hAnsiTheme="minorHAnsi"/>
                <w:spacing w:val="4"/>
              </w:rPr>
              <w:t>o</w:t>
            </w:r>
            <w:r w:rsidRPr="0089758A">
              <w:rPr>
                <w:rFonts w:asciiTheme="minorHAnsi" w:hAnsiTheme="minorHAnsi"/>
              </w:rPr>
              <w:t>pe - pala</w:t>
            </w:r>
          </w:p>
        </w:tc>
      </w:tr>
    </w:tbl>
    <w:p w14:paraId="55D55961" w14:textId="77777777" w:rsidR="00D91BE6" w:rsidRPr="009137E5" w:rsidRDefault="00D91BE6" w:rsidP="00D91BE6">
      <w:pPr>
        <w:kinsoku w:val="0"/>
        <w:overflowPunct w:val="0"/>
        <w:spacing w:before="4" w:line="100" w:lineRule="exact"/>
        <w:rPr>
          <w:rFonts w:asciiTheme="minorHAnsi" w:hAnsiTheme="minorHAnsi"/>
          <w:sz w:val="10"/>
          <w:szCs w:val="10"/>
        </w:rPr>
      </w:pPr>
    </w:p>
    <w:p w14:paraId="74D2CCE8" w14:textId="77777777" w:rsidR="00D91BE6" w:rsidRDefault="00D91BE6" w:rsidP="00D91BE6">
      <w:pPr>
        <w:kinsoku w:val="0"/>
        <w:overflowPunct w:val="0"/>
        <w:spacing w:line="200" w:lineRule="exact"/>
        <w:rPr>
          <w:rFonts w:asciiTheme="minorHAnsi" w:hAnsiTheme="minorHAnsi"/>
          <w:sz w:val="20"/>
          <w:szCs w:val="20"/>
        </w:rPr>
      </w:pPr>
    </w:p>
    <w:p w14:paraId="560BC4FC" w14:textId="77777777" w:rsidR="00D91BE6" w:rsidRPr="009137E5" w:rsidRDefault="00D91BE6" w:rsidP="00D91BE6">
      <w:pPr>
        <w:rPr>
          <w:rFonts w:asciiTheme="minorHAnsi" w:hAnsiTheme="minorHAnsi"/>
        </w:rPr>
      </w:pPr>
    </w:p>
    <w:p w14:paraId="04E6CD03" w14:textId="13897246" w:rsidR="00D91BE6" w:rsidRPr="009137E5" w:rsidRDefault="00D91BE6" w:rsidP="00D91BE6">
      <w:pPr>
        <w:kinsoku w:val="0"/>
        <w:overflowPunct w:val="0"/>
        <w:spacing w:before="69"/>
        <w:ind w:left="1407"/>
        <w:rPr>
          <w:rFonts w:asciiTheme="minorHAnsi" w:hAnsiTheme="minorHAnsi"/>
        </w:rPr>
      </w:pPr>
      <w:r>
        <w:rPr>
          <w:noProof/>
        </w:rPr>
        <mc:AlternateContent>
          <mc:Choice Requires="wpg">
            <w:drawing>
              <wp:anchor distT="0" distB="0" distL="114300" distR="114300" simplePos="0" relativeHeight="487708160" behindDoc="1" locked="0" layoutInCell="0" allowOverlap="1" wp14:anchorId="50E56633" wp14:editId="1AF1967D">
                <wp:simplePos x="0" y="0"/>
                <wp:positionH relativeFrom="page">
                  <wp:posOffset>642620</wp:posOffset>
                </wp:positionH>
                <wp:positionV relativeFrom="paragraph">
                  <wp:posOffset>45085</wp:posOffset>
                </wp:positionV>
                <wp:extent cx="6340475" cy="189865"/>
                <wp:effectExtent l="4445" t="4445" r="8255" b="5715"/>
                <wp:wrapNone/>
                <wp:docPr id="189862176" name="Gruppo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0475" cy="189865"/>
                          <a:chOff x="1012" y="71"/>
                          <a:chExt cx="9985" cy="299"/>
                        </a:xfrm>
                      </wpg:grpSpPr>
                      <wps:wsp>
                        <wps:cNvPr id="1919290021" name="Freeform 325"/>
                        <wps:cNvSpPr>
                          <a:spLocks/>
                        </wps:cNvSpPr>
                        <wps:spPr bwMode="auto">
                          <a:xfrm>
                            <a:off x="1018" y="77"/>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836610" name="Freeform 326"/>
                        <wps:cNvSpPr>
                          <a:spLocks/>
                        </wps:cNvSpPr>
                        <wps:spPr bwMode="auto">
                          <a:xfrm>
                            <a:off x="1018" y="365"/>
                            <a:ext cx="9973" cy="20"/>
                          </a:xfrm>
                          <a:custGeom>
                            <a:avLst/>
                            <a:gdLst>
                              <a:gd name="T0" fmla="*/ 0 w 9973"/>
                              <a:gd name="T1" fmla="*/ 0 h 20"/>
                              <a:gd name="T2" fmla="*/ 9973 w 9973"/>
                              <a:gd name="T3" fmla="*/ 0 h 20"/>
                            </a:gdLst>
                            <a:ahLst/>
                            <a:cxnLst>
                              <a:cxn ang="0">
                                <a:pos x="T0" y="T1"/>
                              </a:cxn>
                              <a:cxn ang="0">
                                <a:pos x="T2" y="T3"/>
                              </a:cxn>
                            </a:cxnLst>
                            <a:rect l="0" t="0" r="r" b="b"/>
                            <a:pathLst>
                              <a:path w="9973" h="20">
                                <a:moveTo>
                                  <a:pt x="0" y="0"/>
                                </a:moveTo>
                                <a:lnTo>
                                  <a:pt x="9973" y="0"/>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0765046" name="Freeform 327"/>
                        <wps:cNvSpPr>
                          <a:spLocks/>
                        </wps:cNvSpPr>
                        <wps:spPr bwMode="auto">
                          <a:xfrm>
                            <a:off x="1022"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3731077" name="Freeform 328"/>
                        <wps:cNvSpPr>
                          <a:spLocks/>
                        </wps:cNvSpPr>
                        <wps:spPr bwMode="auto">
                          <a:xfrm>
                            <a:off x="10986" y="81"/>
                            <a:ext cx="20" cy="279"/>
                          </a:xfrm>
                          <a:custGeom>
                            <a:avLst/>
                            <a:gdLst>
                              <a:gd name="T0" fmla="*/ 0 w 20"/>
                              <a:gd name="T1" fmla="*/ 0 h 279"/>
                              <a:gd name="T2" fmla="*/ 0 w 20"/>
                              <a:gd name="T3" fmla="*/ 278 h 279"/>
                            </a:gdLst>
                            <a:ahLst/>
                            <a:cxnLst>
                              <a:cxn ang="0">
                                <a:pos x="T0" y="T1"/>
                              </a:cxn>
                              <a:cxn ang="0">
                                <a:pos x="T2" y="T3"/>
                              </a:cxn>
                            </a:cxnLst>
                            <a:rect l="0" t="0" r="r" b="b"/>
                            <a:pathLst>
                              <a:path w="20" h="279">
                                <a:moveTo>
                                  <a:pt x="0" y="0"/>
                                </a:moveTo>
                                <a:lnTo>
                                  <a:pt x="0" y="278"/>
                                </a:lnTo>
                              </a:path>
                            </a:pathLst>
                          </a:custGeom>
                          <a:noFill/>
                          <a:ln w="736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360E24" id="Gruppo 14" o:spid="_x0000_s1026" style="position:absolute;margin-left:50.6pt;margin-top:3.55pt;width:499.25pt;height:14.95pt;z-index:-15608320;mso-position-horizontal-relative:page" coordorigin="1012,71" coordsize="9985,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" o:allowincell="f">
                <v:shape id="Freeform 325" o:spid="_x0000_s1027" style="position:absolute;left:1018;top:77;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" path="m,l9973,e" filled="f" strokeweight=".20458mm">
                  <v:path arrowok="t" o:connecttype="custom" o:connectlocs="0,0;9973,0" o:connectangles="0,0"/>
                </v:shape>
                <v:shape id="Freeform 326" o:spid="_x0000_s1028" style="position:absolute;left:1018;top:365;width:9973;height:20;visibility:visible;mso-wrap-style:square;v-text-anchor:top" coordsize="997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" path="m,l9973,e" filled="f" strokeweight=".20458mm">
                  <v:path arrowok="t" o:connecttype="custom" o:connectlocs="0,0;9973,0" o:connectangles="0,0"/>
                </v:shape>
                <v:shape id="Freeform 327" o:spid="_x0000_s1029" style="position:absolute;left:1022;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" path="m,l,278e" filled="f" strokeweight=".20458mm">
                  <v:path arrowok="t" o:connecttype="custom" o:connectlocs="0,0;0,278" o:connectangles="0,0"/>
                </v:shape>
                <v:shape id="Freeform 328" o:spid="_x0000_s1030" style="position:absolute;left:10986;top:81;width:20;height:279;visibility:visible;mso-wrap-style:square;v-text-anchor:top" coordsize="2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" path="m,l,278e" filled="f" strokeweight=".20458mm">
                  <v:path arrowok="t" o:connecttype="custom" o:connectlocs="0,0;0,278" o:connectangles="0,0"/>
                </v:shape>
                <w10:wrap anchorx="page"/>
              </v:group>
            </w:pict>
          </mc:Fallback>
        </mc:AlternateContent>
      </w:r>
      <w:r w:rsidRPr="009137E5">
        <w:rPr>
          <w:rFonts w:asciiTheme="minorHAnsi" w:hAnsiTheme="minorHAnsi"/>
          <w:b/>
          <w:bCs/>
        </w:rPr>
        <w:t>S</w:t>
      </w:r>
      <w:r w:rsidRPr="009137E5">
        <w:rPr>
          <w:rFonts w:asciiTheme="minorHAnsi" w:hAnsiTheme="minorHAnsi"/>
          <w:b/>
          <w:bCs/>
          <w:spacing w:val="-1"/>
        </w:rPr>
        <w:t>c</w:t>
      </w:r>
      <w:r w:rsidRPr="009137E5">
        <w:rPr>
          <w:rFonts w:asciiTheme="minorHAnsi" w:hAnsiTheme="minorHAnsi"/>
          <w:b/>
          <w:bCs/>
        </w:rPr>
        <w:t>h</w:t>
      </w:r>
      <w:r w:rsidRPr="009137E5">
        <w:rPr>
          <w:rFonts w:asciiTheme="minorHAnsi" w:hAnsiTheme="minorHAnsi"/>
          <w:b/>
          <w:bCs/>
          <w:spacing w:val="-1"/>
        </w:rPr>
        <w:t>e</w:t>
      </w:r>
      <w:r w:rsidRPr="009137E5">
        <w:rPr>
          <w:rFonts w:asciiTheme="minorHAnsi" w:hAnsiTheme="minorHAnsi"/>
          <w:b/>
          <w:bCs/>
        </w:rPr>
        <w:t xml:space="preserve">da </w:t>
      </w:r>
      <w:r w:rsidRPr="009137E5">
        <w:rPr>
          <w:rFonts w:asciiTheme="minorHAnsi" w:hAnsiTheme="minorHAnsi"/>
          <w:b/>
          <w:bCs/>
          <w:spacing w:val="4"/>
        </w:rPr>
        <w:t xml:space="preserve"> </w:t>
      </w:r>
      <w:r w:rsidRPr="009137E5">
        <w:rPr>
          <w:rFonts w:asciiTheme="minorHAnsi" w:hAnsiTheme="minorHAnsi"/>
          <w:b/>
          <w:bCs/>
          <w:spacing w:val="-6"/>
        </w:rPr>
        <w:t>r</w:t>
      </w:r>
      <w:r w:rsidRPr="009137E5">
        <w:rPr>
          <w:rFonts w:asciiTheme="minorHAnsi" w:hAnsiTheme="minorHAnsi"/>
          <w:b/>
          <w:bCs/>
        </w:rPr>
        <w:t>iepi</w:t>
      </w:r>
      <w:r w:rsidRPr="009137E5">
        <w:rPr>
          <w:rFonts w:asciiTheme="minorHAnsi" w:hAnsiTheme="minorHAnsi"/>
          <w:b/>
          <w:bCs/>
          <w:spacing w:val="-5"/>
        </w:rPr>
        <w:t>l</w:t>
      </w:r>
      <w:r w:rsidRPr="009137E5">
        <w:rPr>
          <w:rFonts w:asciiTheme="minorHAnsi" w:hAnsiTheme="minorHAnsi"/>
          <w:b/>
          <w:bCs/>
        </w:rPr>
        <w:t>oga</w:t>
      </w:r>
      <w:r w:rsidRPr="009137E5">
        <w:rPr>
          <w:rFonts w:asciiTheme="minorHAnsi" w:hAnsiTheme="minorHAnsi"/>
          <w:b/>
          <w:bCs/>
          <w:spacing w:val="1"/>
        </w:rPr>
        <w:t>t</w:t>
      </w:r>
      <w:r w:rsidRPr="009137E5">
        <w:rPr>
          <w:rFonts w:asciiTheme="minorHAnsi" w:hAnsiTheme="minorHAnsi"/>
          <w:b/>
          <w:bCs/>
        </w:rPr>
        <w:t xml:space="preserve">iva </w:t>
      </w:r>
      <w:r w:rsidRPr="009137E5">
        <w:rPr>
          <w:rFonts w:asciiTheme="minorHAnsi" w:hAnsiTheme="minorHAnsi"/>
          <w:b/>
          <w:bCs/>
          <w:spacing w:val="4"/>
        </w:rPr>
        <w:t xml:space="preserve"> </w:t>
      </w:r>
      <w:r w:rsidRPr="009137E5">
        <w:rPr>
          <w:rFonts w:asciiTheme="minorHAnsi" w:hAnsiTheme="minorHAnsi"/>
          <w:b/>
          <w:bCs/>
          <w:spacing w:val="-1"/>
        </w:rPr>
        <w:t>c</w:t>
      </w:r>
      <w:r w:rsidRPr="009137E5">
        <w:rPr>
          <w:rFonts w:asciiTheme="minorHAnsi" w:hAnsiTheme="minorHAnsi"/>
          <w:b/>
          <w:bCs/>
        </w:rPr>
        <w:t>o</w:t>
      </w:r>
      <w:r w:rsidRPr="009137E5">
        <w:rPr>
          <w:rFonts w:asciiTheme="minorHAnsi" w:hAnsiTheme="minorHAnsi"/>
          <w:b/>
          <w:bCs/>
          <w:spacing w:val="-3"/>
        </w:rPr>
        <w:t>s</w:t>
      </w:r>
      <w:r w:rsidRPr="009137E5">
        <w:rPr>
          <w:rFonts w:asciiTheme="minorHAnsi" w:hAnsiTheme="minorHAnsi"/>
          <w:b/>
          <w:bCs/>
          <w:spacing w:val="1"/>
        </w:rPr>
        <w:t>t</w:t>
      </w:r>
      <w:r w:rsidRPr="009137E5">
        <w:rPr>
          <w:rFonts w:asciiTheme="minorHAnsi" w:hAnsiTheme="minorHAnsi"/>
          <w:b/>
          <w:bCs/>
        </w:rPr>
        <w:t>o</w:t>
      </w:r>
      <w:r w:rsidRPr="009137E5">
        <w:rPr>
          <w:rFonts w:asciiTheme="minorHAnsi" w:hAnsiTheme="minorHAnsi"/>
          <w:b/>
          <w:bCs/>
          <w:spacing w:val="2"/>
        </w:rPr>
        <w:t xml:space="preserve"> </w:t>
      </w:r>
      <w:r w:rsidRPr="009137E5">
        <w:rPr>
          <w:rFonts w:asciiTheme="minorHAnsi" w:hAnsiTheme="minorHAnsi"/>
          <w:b/>
          <w:bCs/>
        </w:rPr>
        <w:t>p</w:t>
      </w:r>
      <w:r w:rsidRPr="009137E5">
        <w:rPr>
          <w:rFonts w:asciiTheme="minorHAnsi" w:hAnsiTheme="minorHAnsi"/>
          <w:b/>
          <w:bCs/>
          <w:spacing w:val="-1"/>
        </w:rPr>
        <w:t>e</w:t>
      </w:r>
      <w:r w:rsidRPr="009137E5">
        <w:rPr>
          <w:rFonts w:asciiTheme="minorHAnsi" w:hAnsiTheme="minorHAnsi"/>
          <w:b/>
          <w:bCs/>
          <w:spacing w:val="-6"/>
        </w:rPr>
        <w:t>r</w:t>
      </w:r>
      <w:r w:rsidRPr="009137E5">
        <w:rPr>
          <w:rFonts w:asciiTheme="minorHAnsi" w:hAnsiTheme="minorHAnsi"/>
          <w:b/>
          <w:bCs/>
          <w:spacing w:val="-3"/>
        </w:rPr>
        <w:t>s</w:t>
      </w:r>
      <w:r w:rsidRPr="009137E5">
        <w:rPr>
          <w:rFonts w:asciiTheme="minorHAnsi" w:hAnsiTheme="minorHAnsi"/>
          <w:b/>
          <w:bCs/>
        </w:rPr>
        <w:t>ona</w:t>
      </w:r>
      <w:r w:rsidRPr="009137E5">
        <w:rPr>
          <w:rFonts w:asciiTheme="minorHAnsi" w:hAnsiTheme="minorHAnsi"/>
          <w:b/>
          <w:bCs/>
          <w:spacing w:val="-5"/>
        </w:rPr>
        <w:t>l</w:t>
      </w:r>
      <w:r w:rsidRPr="009137E5">
        <w:rPr>
          <w:rFonts w:asciiTheme="minorHAnsi" w:hAnsiTheme="minorHAnsi"/>
          <w:b/>
          <w:bCs/>
        </w:rPr>
        <w:t xml:space="preserve">e </w:t>
      </w:r>
      <w:r w:rsidRPr="009137E5">
        <w:rPr>
          <w:rFonts w:asciiTheme="minorHAnsi" w:hAnsiTheme="minorHAnsi"/>
          <w:b/>
          <w:bCs/>
          <w:spacing w:val="3"/>
        </w:rPr>
        <w:t xml:space="preserve"> </w:t>
      </w:r>
      <w:r w:rsidRPr="009137E5">
        <w:rPr>
          <w:rFonts w:asciiTheme="minorHAnsi" w:hAnsiTheme="minorHAnsi"/>
          <w:b/>
          <w:bCs/>
        </w:rPr>
        <w:t>e</w:t>
      </w:r>
      <w:r w:rsidRPr="009137E5">
        <w:rPr>
          <w:rFonts w:asciiTheme="minorHAnsi" w:hAnsiTheme="minorHAnsi"/>
          <w:b/>
          <w:bCs/>
          <w:spacing w:val="1"/>
        </w:rPr>
        <w:t xml:space="preserve"> </w:t>
      </w:r>
      <w:r w:rsidRPr="009137E5">
        <w:rPr>
          <w:rFonts w:asciiTheme="minorHAnsi" w:hAnsiTheme="minorHAnsi"/>
          <w:b/>
          <w:bCs/>
          <w:spacing w:val="-4"/>
        </w:rPr>
        <w:t>m</w:t>
      </w:r>
      <w:r w:rsidRPr="009137E5">
        <w:rPr>
          <w:rFonts w:asciiTheme="minorHAnsi" w:hAnsiTheme="minorHAnsi"/>
          <w:b/>
          <w:bCs/>
          <w:spacing w:val="3"/>
        </w:rPr>
        <w:t>e</w:t>
      </w:r>
      <w:r w:rsidRPr="009137E5">
        <w:rPr>
          <w:rFonts w:asciiTheme="minorHAnsi" w:hAnsiTheme="minorHAnsi"/>
          <w:b/>
          <w:bCs/>
          <w:spacing w:val="-1"/>
        </w:rPr>
        <w:t>z</w:t>
      </w:r>
      <w:r w:rsidRPr="009137E5">
        <w:rPr>
          <w:rFonts w:asciiTheme="minorHAnsi" w:hAnsiTheme="minorHAnsi"/>
          <w:b/>
          <w:bCs/>
          <w:spacing w:val="-6"/>
        </w:rPr>
        <w:t>z</w:t>
      </w:r>
      <w:r w:rsidRPr="009137E5">
        <w:rPr>
          <w:rFonts w:asciiTheme="minorHAnsi" w:hAnsiTheme="minorHAnsi"/>
          <w:b/>
          <w:bCs/>
        </w:rPr>
        <w:t xml:space="preserve">i  </w:t>
      </w:r>
      <w:r w:rsidRPr="009137E5">
        <w:rPr>
          <w:rFonts w:asciiTheme="minorHAnsi" w:hAnsiTheme="minorHAnsi"/>
          <w:b/>
          <w:bCs/>
          <w:spacing w:val="6"/>
        </w:rPr>
        <w:t xml:space="preserve"> </w:t>
      </w:r>
      <w:r w:rsidRPr="009137E5">
        <w:rPr>
          <w:rFonts w:asciiTheme="minorHAnsi" w:hAnsiTheme="minorHAnsi"/>
          <w:b/>
          <w:bCs/>
        </w:rPr>
        <w:t>i</w:t>
      </w:r>
      <w:r w:rsidRPr="009137E5">
        <w:rPr>
          <w:rFonts w:asciiTheme="minorHAnsi" w:hAnsiTheme="minorHAnsi"/>
          <w:b/>
          <w:bCs/>
          <w:spacing w:val="-3"/>
        </w:rPr>
        <w:t>m</w:t>
      </w:r>
      <w:r w:rsidRPr="009137E5">
        <w:rPr>
          <w:rFonts w:asciiTheme="minorHAnsi" w:hAnsiTheme="minorHAnsi"/>
          <w:b/>
          <w:bCs/>
        </w:rPr>
        <w:t>piegati</w:t>
      </w:r>
      <w:r w:rsidRPr="009137E5">
        <w:rPr>
          <w:rFonts w:asciiTheme="minorHAnsi" w:hAnsiTheme="minorHAnsi"/>
          <w:b/>
          <w:bCs/>
          <w:spacing w:val="2"/>
        </w:rPr>
        <w:t xml:space="preserve"> </w:t>
      </w:r>
      <w:r w:rsidRPr="009137E5">
        <w:rPr>
          <w:rFonts w:asciiTheme="minorHAnsi" w:hAnsiTheme="minorHAnsi"/>
          <w:b/>
          <w:bCs/>
        </w:rPr>
        <w:t>p</w:t>
      </w:r>
      <w:r w:rsidRPr="009137E5">
        <w:rPr>
          <w:rFonts w:asciiTheme="minorHAnsi" w:hAnsiTheme="minorHAnsi"/>
          <w:b/>
          <w:bCs/>
          <w:spacing w:val="-1"/>
        </w:rPr>
        <w:t>e</w:t>
      </w:r>
      <w:r w:rsidRPr="009137E5">
        <w:rPr>
          <w:rFonts w:asciiTheme="minorHAnsi" w:hAnsiTheme="minorHAnsi"/>
          <w:b/>
          <w:bCs/>
        </w:rPr>
        <w:t>r</w:t>
      </w:r>
      <w:r w:rsidRPr="009137E5">
        <w:rPr>
          <w:rFonts w:asciiTheme="minorHAnsi" w:hAnsiTheme="minorHAnsi"/>
          <w:b/>
          <w:bCs/>
          <w:spacing w:val="-9"/>
        </w:rPr>
        <w:t xml:space="preserve"> </w:t>
      </w:r>
      <w:r w:rsidRPr="009137E5">
        <w:rPr>
          <w:rFonts w:asciiTheme="minorHAnsi" w:hAnsiTheme="minorHAnsi"/>
          <w:b/>
          <w:bCs/>
        </w:rPr>
        <w:t>il</w:t>
      </w:r>
      <w:r w:rsidRPr="009137E5">
        <w:rPr>
          <w:rFonts w:asciiTheme="minorHAnsi" w:hAnsiTheme="minorHAnsi"/>
          <w:b/>
          <w:bCs/>
          <w:spacing w:val="-2"/>
        </w:rPr>
        <w:t xml:space="preserve"> </w:t>
      </w:r>
      <w:r w:rsidRPr="009137E5">
        <w:rPr>
          <w:rFonts w:asciiTheme="minorHAnsi" w:hAnsiTheme="minorHAnsi"/>
          <w:b/>
          <w:bCs/>
          <w:spacing w:val="-3"/>
        </w:rPr>
        <w:t>s</w:t>
      </w:r>
      <w:r w:rsidRPr="009137E5">
        <w:rPr>
          <w:rFonts w:asciiTheme="minorHAnsi" w:hAnsiTheme="minorHAnsi"/>
          <w:b/>
          <w:bCs/>
          <w:spacing w:val="3"/>
        </w:rPr>
        <w:t>e</w:t>
      </w:r>
      <w:r w:rsidRPr="009137E5">
        <w:rPr>
          <w:rFonts w:asciiTheme="minorHAnsi" w:hAnsiTheme="minorHAnsi"/>
          <w:b/>
          <w:bCs/>
          <w:spacing w:val="-6"/>
        </w:rPr>
        <w:t>r</w:t>
      </w:r>
      <w:r w:rsidRPr="009137E5">
        <w:rPr>
          <w:rFonts w:asciiTheme="minorHAnsi" w:hAnsiTheme="minorHAnsi"/>
          <w:b/>
          <w:bCs/>
        </w:rPr>
        <w:t>v</w:t>
      </w:r>
      <w:r w:rsidRPr="009137E5">
        <w:rPr>
          <w:rFonts w:asciiTheme="minorHAnsi" w:hAnsiTheme="minorHAnsi"/>
          <w:b/>
          <w:bCs/>
          <w:spacing w:val="5"/>
        </w:rPr>
        <w:t>i</w:t>
      </w:r>
      <w:r w:rsidRPr="009137E5">
        <w:rPr>
          <w:rFonts w:asciiTheme="minorHAnsi" w:hAnsiTheme="minorHAnsi"/>
          <w:b/>
          <w:bCs/>
          <w:spacing w:val="-6"/>
        </w:rPr>
        <w:t>z</w:t>
      </w:r>
      <w:r w:rsidRPr="009137E5">
        <w:rPr>
          <w:rFonts w:asciiTheme="minorHAnsi" w:hAnsiTheme="minorHAnsi"/>
          <w:b/>
          <w:bCs/>
        </w:rPr>
        <w:t>i</w:t>
      </w:r>
    </w:p>
    <w:p w14:paraId="2553A590" w14:textId="77777777" w:rsidR="00D91BE6" w:rsidRPr="009137E5" w:rsidRDefault="00D91BE6" w:rsidP="00D91BE6">
      <w:pPr>
        <w:kinsoku w:val="0"/>
        <w:overflowPunct w:val="0"/>
        <w:spacing w:before="2" w:line="110" w:lineRule="exact"/>
        <w:rPr>
          <w:rFonts w:asciiTheme="minorHAnsi" w:hAnsiTheme="minorHAnsi"/>
          <w:sz w:val="11"/>
          <w:szCs w:val="11"/>
        </w:rPr>
      </w:pPr>
    </w:p>
    <w:p w14:paraId="15034501" w14:textId="77777777" w:rsidR="00D91BE6" w:rsidRPr="009137E5" w:rsidRDefault="00D91BE6" w:rsidP="00D91BE6">
      <w:pPr>
        <w:kinsoku w:val="0"/>
        <w:overflowPunct w:val="0"/>
        <w:spacing w:line="200" w:lineRule="exact"/>
        <w:rPr>
          <w:rFonts w:asciiTheme="minorHAnsi" w:hAnsiTheme="minorHAnsi"/>
          <w:sz w:val="20"/>
          <w:szCs w:val="20"/>
        </w:rPr>
      </w:pPr>
    </w:p>
    <w:tbl>
      <w:tblPr>
        <w:tblW w:w="0" w:type="auto"/>
        <w:tblInd w:w="74" w:type="dxa"/>
        <w:tblLayout w:type="fixed"/>
        <w:tblCellMar>
          <w:left w:w="0" w:type="dxa"/>
          <w:right w:w="0" w:type="dxa"/>
        </w:tblCellMar>
        <w:tblLook w:val="0000" w:firstRow="0" w:lastRow="0" w:firstColumn="0" w:lastColumn="0" w:noHBand="0" w:noVBand="0"/>
      </w:tblPr>
      <w:tblGrid>
        <w:gridCol w:w="72"/>
        <w:gridCol w:w="2869"/>
        <w:gridCol w:w="322"/>
        <w:gridCol w:w="389"/>
        <w:gridCol w:w="509"/>
        <w:gridCol w:w="893"/>
        <w:gridCol w:w="946"/>
        <w:gridCol w:w="706"/>
        <w:gridCol w:w="1013"/>
        <w:gridCol w:w="1258"/>
        <w:gridCol w:w="1412"/>
      </w:tblGrid>
      <w:tr w:rsidR="00D91BE6" w:rsidRPr="009137E5" w14:paraId="3DD4B1A7" w14:textId="77777777" w:rsidTr="00AA58A5">
        <w:trPr>
          <w:trHeight w:hRule="exact" w:val="264"/>
        </w:trPr>
        <w:tc>
          <w:tcPr>
            <w:tcW w:w="10389" w:type="dxa"/>
            <w:gridSpan w:val="11"/>
            <w:tcBorders>
              <w:top w:val="single" w:sz="4" w:space="0" w:color="000000"/>
              <w:left w:val="single" w:sz="4" w:space="0" w:color="000000"/>
              <w:bottom w:val="single" w:sz="4" w:space="0" w:color="000000"/>
              <w:right w:val="single" w:sz="4" w:space="0" w:color="000000"/>
            </w:tcBorders>
            <w:shd w:val="clear" w:color="auto" w:fill="C0C0C0"/>
          </w:tcPr>
          <w:p w14:paraId="397AF9FA" w14:textId="77777777" w:rsidR="00D91BE6" w:rsidRPr="009137E5" w:rsidRDefault="00D91BE6" w:rsidP="00AA58A5">
            <w:pPr>
              <w:pStyle w:val="TableParagraph"/>
              <w:kinsoku w:val="0"/>
              <w:overflowPunct w:val="0"/>
              <w:spacing w:before="69" w:line="183" w:lineRule="exact"/>
              <w:ind w:left="3259"/>
              <w:rPr>
                <w:rFonts w:asciiTheme="minorHAnsi" w:hAnsiTheme="minorHAnsi"/>
              </w:rPr>
            </w:pPr>
            <w:r w:rsidRPr="009137E5">
              <w:rPr>
                <w:rFonts w:asciiTheme="minorHAnsi" w:hAnsiTheme="minorHAnsi" w:cs="Arial"/>
                <w:b/>
                <w:bCs/>
                <w:sz w:val="16"/>
                <w:szCs w:val="16"/>
              </w:rPr>
              <w:t>SCH</w:t>
            </w:r>
            <w:r w:rsidRPr="009137E5">
              <w:rPr>
                <w:rFonts w:asciiTheme="minorHAnsi" w:hAnsiTheme="minorHAnsi" w:cs="Arial"/>
                <w:b/>
                <w:bCs/>
                <w:spacing w:val="4"/>
                <w:sz w:val="16"/>
                <w:szCs w:val="16"/>
              </w:rPr>
              <w:t>E</w:t>
            </w:r>
            <w:r w:rsidRPr="009137E5">
              <w:rPr>
                <w:rFonts w:asciiTheme="minorHAnsi" w:hAnsiTheme="minorHAnsi" w:cs="Arial"/>
                <w:b/>
                <w:bCs/>
                <w:sz w:val="16"/>
                <w:szCs w:val="16"/>
              </w:rPr>
              <w:t>DA</w:t>
            </w:r>
            <w:r w:rsidRPr="009137E5">
              <w:rPr>
                <w:rFonts w:asciiTheme="minorHAnsi" w:hAnsiTheme="minorHAnsi" w:cs="Arial"/>
                <w:b/>
                <w:bCs/>
                <w:spacing w:val="35"/>
                <w:sz w:val="16"/>
                <w:szCs w:val="16"/>
              </w:rPr>
              <w:t xml:space="preserve"> </w:t>
            </w:r>
            <w:r w:rsidRPr="009137E5">
              <w:rPr>
                <w:rFonts w:asciiTheme="minorHAnsi" w:hAnsiTheme="minorHAnsi" w:cs="Arial"/>
                <w:b/>
                <w:bCs/>
                <w:sz w:val="16"/>
                <w:szCs w:val="16"/>
              </w:rPr>
              <w:t>N°</w:t>
            </w:r>
            <w:r w:rsidRPr="009137E5">
              <w:rPr>
                <w:rFonts w:asciiTheme="minorHAnsi" w:hAnsiTheme="minorHAnsi" w:cs="Arial"/>
                <w:b/>
                <w:bCs/>
                <w:spacing w:val="-6"/>
                <w:sz w:val="16"/>
                <w:szCs w:val="16"/>
              </w:rPr>
              <w:t xml:space="preserve"> </w:t>
            </w:r>
            <w:r w:rsidRPr="009137E5">
              <w:rPr>
                <w:rFonts w:asciiTheme="minorHAnsi" w:hAnsiTheme="minorHAnsi" w:cs="Arial"/>
                <w:b/>
                <w:bCs/>
                <w:spacing w:val="4"/>
                <w:sz w:val="16"/>
                <w:szCs w:val="16"/>
              </w:rPr>
              <w:t>1</w:t>
            </w:r>
            <w:r>
              <w:rPr>
                <w:rFonts w:asciiTheme="minorHAnsi" w:hAnsiTheme="minorHAnsi" w:cs="Arial"/>
                <w:b/>
                <w:bCs/>
                <w:sz w:val="16"/>
                <w:szCs w:val="16"/>
              </w:rPr>
              <w:t>4</w:t>
            </w:r>
            <w:r w:rsidRPr="009137E5">
              <w:rPr>
                <w:rFonts w:asciiTheme="minorHAnsi" w:hAnsiTheme="minorHAnsi" w:cs="Arial"/>
                <w:b/>
                <w:bCs/>
                <w:spacing w:val="-3"/>
                <w:sz w:val="16"/>
                <w:szCs w:val="16"/>
              </w:rPr>
              <w:t xml:space="preserve"> </w:t>
            </w:r>
            <w:r w:rsidRPr="009137E5">
              <w:rPr>
                <w:rFonts w:asciiTheme="minorHAnsi" w:hAnsiTheme="minorHAnsi" w:cs="Arial"/>
                <w:b/>
                <w:bCs/>
                <w:sz w:val="16"/>
                <w:szCs w:val="16"/>
              </w:rPr>
              <w:t>–</w:t>
            </w:r>
            <w:r w:rsidRPr="009137E5">
              <w:rPr>
                <w:rFonts w:asciiTheme="minorHAnsi" w:hAnsiTheme="minorHAnsi" w:cs="Arial"/>
                <w:b/>
                <w:bCs/>
                <w:spacing w:val="-6"/>
                <w:sz w:val="16"/>
                <w:szCs w:val="16"/>
              </w:rPr>
              <w:t xml:space="preserve"> </w:t>
            </w:r>
            <w:r>
              <w:rPr>
                <w:rFonts w:asciiTheme="minorHAnsi" w:hAnsiTheme="minorHAnsi" w:cs="Arial"/>
                <w:b/>
                <w:bCs/>
                <w:spacing w:val="5"/>
                <w:sz w:val="16"/>
                <w:szCs w:val="16"/>
              </w:rPr>
              <w:t>gestione CCR</w:t>
            </w:r>
          </w:p>
        </w:tc>
      </w:tr>
      <w:tr w:rsidR="00D91BE6" w:rsidRPr="009137E5" w14:paraId="2F9247B4" w14:textId="77777777" w:rsidTr="00AA58A5">
        <w:trPr>
          <w:trHeight w:hRule="exact" w:val="380"/>
        </w:trPr>
        <w:tc>
          <w:tcPr>
            <w:tcW w:w="2941" w:type="dxa"/>
            <w:gridSpan w:val="2"/>
            <w:tcBorders>
              <w:top w:val="single" w:sz="4" w:space="0" w:color="000000"/>
              <w:left w:val="single" w:sz="4" w:space="0" w:color="000000"/>
              <w:bottom w:val="single" w:sz="4" w:space="0" w:color="000000"/>
              <w:right w:val="single" w:sz="4" w:space="0" w:color="000000"/>
            </w:tcBorders>
          </w:tcPr>
          <w:p w14:paraId="23B03899"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3A7812C2"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i/>
                <w:iCs/>
                <w:sz w:val="16"/>
                <w:szCs w:val="16"/>
              </w:rPr>
              <w:t>P</w:t>
            </w:r>
            <w:r w:rsidRPr="009137E5">
              <w:rPr>
                <w:rFonts w:asciiTheme="minorHAnsi" w:hAnsiTheme="minorHAnsi" w:cs="Arial"/>
                <w:b/>
                <w:bCs/>
                <w:i/>
                <w:iCs/>
                <w:spacing w:val="-3"/>
                <w:sz w:val="16"/>
                <w:szCs w:val="16"/>
              </w:rPr>
              <w:t>e</w:t>
            </w:r>
            <w:r w:rsidRPr="009137E5">
              <w:rPr>
                <w:rFonts w:asciiTheme="minorHAnsi" w:hAnsiTheme="minorHAnsi" w:cs="Arial"/>
                <w:b/>
                <w:bCs/>
                <w:i/>
                <w:iCs/>
                <w:sz w:val="16"/>
                <w:szCs w:val="16"/>
              </w:rPr>
              <w:t>r</w:t>
            </w:r>
            <w:r w:rsidRPr="009137E5">
              <w:rPr>
                <w:rFonts w:asciiTheme="minorHAnsi" w:hAnsiTheme="minorHAnsi" w:cs="Arial"/>
                <w:b/>
                <w:bCs/>
                <w:i/>
                <w:iCs/>
                <w:spacing w:val="3"/>
                <w:sz w:val="16"/>
                <w:szCs w:val="16"/>
              </w:rPr>
              <w:t>s</w:t>
            </w:r>
            <w:r w:rsidRPr="009137E5">
              <w:rPr>
                <w:rFonts w:asciiTheme="minorHAnsi" w:hAnsiTheme="minorHAnsi" w:cs="Arial"/>
                <w:b/>
                <w:bCs/>
                <w:i/>
                <w:iCs/>
                <w:spacing w:val="-1"/>
                <w:sz w:val="16"/>
                <w:szCs w:val="16"/>
              </w:rPr>
              <w:t>o</w:t>
            </w:r>
            <w:r w:rsidRPr="009137E5">
              <w:rPr>
                <w:rFonts w:asciiTheme="minorHAnsi" w:hAnsiTheme="minorHAnsi" w:cs="Arial"/>
                <w:b/>
                <w:bCs/>
                <w:i/>
                <w:iCs/>
                <w:spacing w:val="3"/>
                <w:sz w:val="16"/>
                <w:szCs w:val="16"/>
              </w:rPr>
              <w:t>n</w:t>
            </w:r>
            <w:r w:rsidRPr="009137E5">
              <w:rPr>
                <w:rFonts w:asciiTheme="minorHAnsi" w:hAnsiTheme="minorHAnsi" w:cs="Arial"/>
                <w:b/>
                <w:bCs/>
                <w:i/>
                <w:iCs/>
                <w:spacing w:val="-3"/>
                <w:sz w:val="16"/>
                <w:szCs w:val="16"/>
              </w:rPr>
              <w:t>a</w:t>
            </w:r>
            <w:r w:rsidRPr="009137E5">
              <w:rPr>
                <w:rFonts w:asciiTheme="minorHAnsi" w:hAnsiTheme="minorHAnsi" w:cs="Arial"/>
                <w:b/>
                <w:bCs/>
                <w:i/>
                <w:iCs/>
                <w:spacing w:val="-1"/>
                <w:sz w:val="16"/>
                <w:szCs w:val="16"/>
              </w:rPr>
              <w:t>l</w:t>
            </w:r>
            <w:r w:rsidRPr="009137E5">
              <w:rPr>
                <w:rFonts w:asciiTheme="minorHAnsi" w:hAnsiTheme="minorHAnsi" w:cs="Arial"/>
                <w:b/>
                <w:bCs/>
                <w:i/>
                <w:iCs/>
                <w:sz w:val="16"/>
                <w:szCs w:val="16"/>
              </w:rPr>
              <w:t>e</w:t>
            </w:r>
            <w:r w:rsidRPr="009137E5">
              <w:rPr>
                <w:rFonts w:asciiTheme="minorHAnsi" w:hAnsiTheme="minorHAnsi" w:cs="Arial"/>
                <w:b/>
                <w:bCs/>
                <w:i/>
                <w:iCs/>
                <w:spacing w:val="31"/>
                <w:sz w:val="16"/>
                <w:szCs w:val="16"/>
              </w:rPr>
              <w:t xml:space="preserve"> </w:t>
            </w:r>
            <w:r w:rsidRPr="009137E5">
              <w:rPr>
                <w:rFonts w:asciiTheme="minorHAnsi" w:hAnsiTheme="minorHAnsi" w:cs="Arial"/>
                <w:b/>
                <w:bCs/>
                <w:spacing w:val="3"/>
                <w:sz w:val="16"/>
                <w:szCs w:val="16"/>
              </w:rPr>
              <w:t>i</w:t>
            </w:r>
            <w:r w:rsidRPr="009137E5">
              <w:rPr>
                <w:rFonts w:asciiTheme="minorHAnsi" w:hAnsiTheme="minorHAnsi" w:cs="Arial"/>
                <w:b/>
                <w:bCs/>
                <w:spacing w:val="-3"/>
                <w:sz w:val="16"/>
                <w:szCs w:val="16"/>
              </w:rPr>
              <w:t>m</w:t>
            </w:r>
            <w:r w:rsidRPr="009137E5">
              <w:rPr>
                <w:rFonts w:asciiTheme="minorHAnsi" w:hAnsiTheme="minorHAnsi" w:cs="Arial"/>
                <w:b/>
                <w:bCs/>
                <w:spacing w:val="-1"/>
                <w:sz w:val="16"/>
                <w:szCs w:val="16"/>
              </w:rPr>
              <w:t>p</w:t>
            </w:r>
            <w:r w:rsidRPr="009137E5">
              <w:rPr>
                <w:rFonts w:asciiTheme="minorHAnsi" w:hAnsiTheme="minorHAnsi" w:cs="Arial"/>
                <w:b/>
                <w:bCs/>
                <w:spacing w:val="3"/>
                <w:sz w:val="16"/>
                <w:szCs w:val="16"/>
              </w:rPr>
              <w:t>i</w:t>
            </w:r>
            <w:r w:rsidRPr="009137E5">
              <w:rPr>
                <w:rFonts w:asciiTheme="minorHAnsi" w:hAnsiTheme="minorHAnsi" w:cs="Arial"/>
                <w:b/>
                <w:bCs/>
                <w:spacing w:val="-3"/>
                <w:sz w:val="16"/>
                <w:szCs w:val="16"/>
              </w:rPr>
              <w:t>e</w:t>
            </w:r>
            <w:r w:rsidRPr="009137E5">
              <w:rPr>
                <w:rFonts w:asciiTheme="minorHAnsi" w:hAnsiTheme="minorHAnsi" w:cs="Arial"/>
                <w:b/>
                <w:bCs/>
                <w:spacing w:val="3"/>
                <w:sz w:val="16"/>
                <w:szCs w:val="16"/>
              </w:rPr>
              <w:t>g</w:t>
            </w:r>
            <w:r w:rsidRPr="009137E5">
              <w:rPr>
                <w:rFonts w:asciiTheme="minorHAnsi" w:hAnsiTheme="minorHAnsi" w:cs="Arial"/>
                <w:b/>
                <w:bCs/>
                <w:spacing w:val="-3"/>
                <w:sz w:val="16"/>
                <w:szCs w:val="16"/>
              </w:rPr>
              <w:t>a</w:t>
            </w:r>
            <w:r w:rsidRPr="009137E5">
              <w:rPr>
                <w:rFonts w:asciiTheme="minorHAnsi" w:hAnsiTheme="minorHAnsi" w:cs="Arial"/>
                <w:b/>
                <w:bCs/>
                <w:sz w:val="16"/>
                <w:szCs w:val="16"/>
              </w:rPr>
              <w:t>to</w:t>
            </w:r>
            <w:r w:rsidRPr="009137E5">
              <w:rPr>
                <w:rFonts w:asciiTheme="minorHAnsi" w:hAnsiTheme="minorHAnsi" w:cs="Arial"/>
                <w:b/>
                <w:bCs/>
                <w:spacing w:val="31"/>
                <w:sz w:val="16"/>
                <w:szCs w:val="16"/>
              </w:rPr>
              <w:t xml:space="preserve"> </w:t>
            </w:r>
            <w:r w:rsidRPr="009137E5">
              <w:rPr>
                <w:rFonts w:asciiTheme="minorHAnsi" w:hAnsiTheme="minorHAnsi" w:cs="Arial"/>
                <w:b/>
                <w:bCs/>
                <w:spacing w:val="3"/>
                <w:sz w:val="16"/>
                <w:szCs w:val="16"/>
              </w:rPr>
              <w:t>p</w:t>
            </w:r>
            <w:r w:rsidRPr="009137E5">
              <w:rPr>
                <w:rFonts w:asciiTheme="minorHAnsi" w:hAnsiTheme="minorHAnsi" w:cs="Arial"/>
                <w:b/>
                <w:bCs/>
                <w:spacing w:val="-3"/>
                <w:sz w:val="16"/>
                <w:szCs w:val="16"/>
              </w:rPr>
              <w:t>e</w:t>
            </w:r>
            <w:r w:rsidRPr="009137E5">
              <w:rPr>
                <w:rFonts w:asciiTheme="minorHAnsi" w:hAnsiTheme="minorHAnsi" w:cs="Arial"/>
                <w:b/>
                <w:bCs/>
                <w:sz w:val="16"/>
                <w:szCs w:val="16"/>
              </w:rPr>
              <w:t>r</w:t>
            </w:r>
            <w:r w:rsidRPr="009137E5">
              <w:rPr>
                <w:rFonts w:asciiTheme="minorHAnsi" w:hAnsiTheme="minorHAnsi" w:cs="Arial"/>
                <w:b/>
                <w:bCs/>
                <w:spacing w:val="-7"/>
                <w:sz w:val="16"/>
                <w:szCs w:val="16"/>
              </w:rPr>
              <w:t xml:space="preserve"> </w:t>
            </w:r>
            <w:r w:rsidRPr="009137E5">
              <w:rPr>
                <w:rFonts w:asciiTheme="minorHAnsi" w:hAnsiTheme="minorHAnsi" w:cs="Arial"/>
                <w:b/>
                <w:bCs/>
                <w:spacing w:val="-1"/>
                <w:sz w:val="16"/>
                <w:szCs w:val="16"/>
              </w:rPr>
              <w:t>i</w:t>
            </w:r>
            <w:r w:rsidRPr="009137E5">
              <w:rPr>
                <w:rFonts w:asciiTheme="minorHAnsi" w:hAnsiTheme="minorHAnsi" w:cs="Arial"/>
                <w:b/>
                <w:bCs/>
                <w:sz w:val="16"/>
                <w:szCs w:val="16"/>
              </w:rPr>
              <w:t>l</w:t>
            </w:r>
            <w:r w:rsidRPr="009137E5">
              <w:rPr>
                <w:rFonts w:asciiTheme="minorHAnsi" w:hAnsiTheme="minorHAnsi" w:cs="Arial"/>
                <w:b/>
                <w:bCs/>
                <w:spacing w:val="-6"/>
                <w:sz w:val="16"/>
                <w:szCs w:val="16"/>
              </w:rPr>
              <w:t xml:space="preserve"> </w:t>
            </w:r>
            <w:r w:rsidRPr="009137E5">
              <w:rPr>
                <w:rFonts w:asciiTheme="minorHAnsi" w:hAnsiTheme="minorHAnsi" w:cs="Arial"/>
                <w:b/>
                <w:bCs/>
                <w:spacing w:val="3"/>
                <w:sz w:val="16"/>
                <w:szCs w:val="16"/>
              </w:rPr>
              <w:t>s</w:t>
            </w:r>
            <w:r w:rsidRPr="009137E5">
              <w:rPr>
                <w:rFonts w:asciiTheme="minorHAnsi" w:hAnsiTheme="minorHAnsi" w:cs="Arial"/>
                <w:b/>
                <w:bCs/>
                <w:spacing w:val="-3"/>
                <w:sz w:val="16"/>
                <w:szCs w:val="16"/>
              </w:rPr>
              <w:t>e</w:t>
            </w:r>
            <w:r w:rsidRPr="009137E5">
              <w:rPr>
                <w:rFonts w:asciiTheme="minorHAnsi" w:hAnsiTheme="minorHAnsi" w:cs="Arial"/>
                <w:b/>
                <w:bCs/>
                <w:sz w:val="16"/>
                <w:szCs w:val="16"/>
              </w:rPr>
              <w:t>r</w:t>
            </w:r>
            <w:r w:rsidRPr="009137E5">
              <w:rPr>
                <w:rFonts w:asciiTheme="minorHAnsi" w:hAnsiTheme="minorHAnsi" w:cs="Arial"/>
                <w:b/>
                <w:bCs/>
                <w:spacing w:val="3"/>
                <w:sz w:val="16"/>
                <w:szCs w:val="16"/>
              </w:rPr>
              <w:t>v</w:t>
            </w:r>
            <w:r w:rsidRPr="009137E5">
              <w:rPr>
                <w:rFonts w:asciiTheme="minorHAnsi" w:hAnsiTheme="minorHAnsi" w:cs="Arial"/>
                <w:b/>
                <w:bCs/>
                <w:spacing w:val="-1"/>
                <w:sz w:val="16"/>
                <w:szCs w:val="16"/>
              </w:rPr>
              <w:t>i</w:t>
            </w: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i</w:t>
            </w:r>
            <w:r w:rsidRPr="009137E5">
              <w:rPr>
                <w:rFonts w:asciiTheme="minorHAnsi" w:hAnsiTheme="minorHAnsi"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2B7479C4"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2E700D26"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5"/>
                <w:sz w:val="16"/>
                <w:szCs w:val="16"/>
              </w:rPr>
              <w:t>N°</w:t>
            </w:r>
          </w:p>
        </w:tc>
        <w:tc>
          <w:tcPr>
            <w:tcW w:w="389" w:type="dxa"/>
            <w:tcBorders>
              <w:top w:val="single" w:sz="4" w:space="0" w:color="000000"/>
              <w:left w:val="single" w:sz="4" w:space="0" w:color="000000"/>
              <w:bottom w:val="single" w:sz="4" w:space="0" w:color="000000"/>
              <w:right w:val="single" w:sz="4" w:space="0" w:color="000000"/>
            </w:tcBorders>
          </w:tcPr>
          <w:p w14:paraId="1BB54672"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145C3C83"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1"/>
                <w:sz w:val="16"/>
                <w:szCs w:val="16"/>
              </w:rPr>
              <w:t>o</w:t>
            </w:r>
            <w:r w:rsidRPr="009137E5">
              <w:rPr>
                <w:rFonts w:asciiTheme="minorHAnsi" w:hAnsiTheme="minorHAnsi" w:cs="Arial"/>
                <w:b/>
                <w:bCs/>
                <w:sz w:val="16"/>
                <w:szCs w:val="16"/>
              </w:rPr>
              <w:t>re</w:t>
            </w:r>
          </w:p>
        </w:tc>
        <w:tc>
          <w:tcPr>
            <w:tcW w:w="509" w:type="dxa"/>
            <w:tcBorders>
              <w:top w:val="single" w:sz="4" w:space="0" w:color="000000"/>
              <w:left w:val="single" w:sz="4" w:space="0" w:color="000000"/>
              <w:bottom w:val="single" w:sz="4" w:space="0" w:color="000000"/>
              <w:right w:val="single" w:sz="4" w:space="0" w:color="000000"/>
            </w:tcBorders>
          </w:tcPr>
          <w:p w14:paraId="318A30CD"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1D7EFFB1"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on</w:t>
            </w:r>
            <w:r w:rsidRPr="009137E5">
              <w:rPr>
                <w:rFonts w:asciiTheme="minorHAnsi" w:hAnsiTheme="minorHAnsi" w:cs="Arial"/>
                <w:b/>
                <w:bCs/>
                <w:sz w:val="16"/>
                <w:szCs w:val="16"/>
              </w:rPr>
              <w:t>e</w:t>
            </w:r>
          </w:p>
        </w:tc>
        <w:tc>
          <w:tcPr>
            <w:tcW w:w="893" w:type="dxa"/>
            <w:tcBorders>
              <w:top w:val="single" w:sz="4" w:space="0" w:color="000000"/>
              <w:left w:val="single" w:sz="4" w:space="0" w:color="000000"/>
              <w:bottom w:val="single" w:sz="4" w:space="0" w:color="000000"/>
              <w:right w:val="single" w:sz="4" w:space="0" w:color="000000"/>
            </w:tcBorders>
          </w:tcPr>
          <w:p w14:paraId="2C23ED43"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7951F383" w14:textId="77777777" w:rsidR="00D91BE6" w:rsidRPr="009137E5" w:rsidRDefault="00D91BE6" w:rsidP="00AA58A5">
            <w:pPr>
              <w:pStyle w:val="TableParagraph"/>
              <w:kinsoku w:val="0"/>
              <w:overflowPunct w:val="0"/>
              <w:spacing w:line="183" w:lineRule="exact"/>
              <w:ind w:left="61"/>
              <w:rPr>
                <w:rFonts w:asciiTheme="minorHAnsi" w:hAnsiTheme="minorHAnsi"/>
              </w:rPr>
            </w:pPr>
            <w:r w:rsidRPr="009137E5">
              <w:rPr>
                <w:rFonts w:asciiTheme="minorHAnsi" w:hAnsiTheme="minorHAnsi" w:cs="Arial"/>
                <w:b/>
                <w:bCs/>
                <w:sz w:val="16"/>
                <w:szCs w:val="16"/>
              </w:rPr>
              <w:t>fr</w:t>
            </w:r>
            <w:r w:rsidRPr="009137E5">
              <w:rPr>
                <w:rFonts w:asciiTheme="minorHAnsi" w:hAnsiTheme="minorHAnsi" w:cs="Arial"/>
                <w:b/>
                <w:bCs/>
                <w:spacing w:val="-3"/>
                <w:sz w:val="16"/>
                <w:szCs w:val="16"/>
              </w:rPr>
              <w:t>e</w:t>
            </w:r>
            <w:r w:rsidRPr="009137E5">
              <w:rPr>
                <w:rFonts w:asciiTheme="minorHAnsi" w:hAnsiTheme="minorHAnsi" w:cs="Arial"/>
                <w:b/>
                <w:bCs/>
                <w:spacing w:val="-1"/>
                <w:sz w:val="16"/>
                <w:szCs w:val="16"/>
              </w:rPr>
              <w:t>q</w:t>
            </w:r>
            <w:r w:rsidRPr="009137E5">
              <w:rPr>
                <w:rFonts w:asciiTheme="minorHAnsi" w:hAnsiTheme="minorHAnsi" w:cs="Arial"/>
                <w:b/>
                <w:bCs/>
                <w:spacing w:val="3"/>
                <w:sz w:val="16"/>
                <w:szCs w:val="16"/>
              </w:rPr>
              <w:t>u</w:t>
            </w:r>
            <w:r w:rsidRPr="009137E5">
              <w:rPr>
                <w:rFonts w:asciiTheme="minorHAnsi" w:hAnsiTheme="minorHAnsi" w:cs="Arial"/>
                <w:b/>
                <w:bCs/>
                <w:spacing w:val="-3"/>
                <w:sz w:val="16"/>
                <w:szCs w:val="16"/>
              </w:rPr>
              <w:t>e</w:t>
            </w:r>
            <w:r w:rsidRPr="009137E5">
              <w:rPr>
                <w:rFonts w:asciiTheme="minorHAnsi" w:hAnsiTheme="minorHAnsi" w:cs="Arial"/>
                <w:b/>
                <w:bCs/>
                <w:spacing w:val="-1"/>
                <w:sz w:val="16"/>
                <w:szCs w:val="16"/>
              </w:rPr>
              <w:t>n</w:t>
            </w:r>
            <w:r w:rsidRPr="009137E5">
              <w:rPr>
                <w:rFonts w:asciiTheme="minorHAnsi" w:hAnsiTheme="minorHAnsi" w:cs="Arial"/>
                <w:b/>
                <w:bCs/>
                <w:spacing w:val="2"/>
                <w:sz w:val="16"/>
                <w:szCs w:val="16"/>
              </w:rPr>
              <w:t>z</w:t>
            </w:r>
            <w:r w:rsidRPr="009137E5">
              <w:rPr>
                <w:rFonts w:asciiTheme="minorHAnsi" w:hAnsiTheme="minorHAnsi" w:cs="Arial"/>
                <w:b/>
                <w:bCs/>
                <w:sz w:val="16"/>
                <w:szCs w:val="16"/>
              </w:rPr>
              <w:t>a</w:t>
            </w:r>
          </w:p>
        </w:tc>
        <w:tc>
          <w:tcPr>
            <w:tcW w:w="946" w:type="dxa"/>
            <w:tcBorders>
              <w:top w:val="single" w:sz="4" w:space="0" w:color="000000"/>
              <w:left w:val="single" w:sz="4" w:space="0" w:color="000000"/>
              <w:bottom w:val="single" w:sz="4" w:space="0" w:color="000000"/>
              <w:right w:val="single" w:sz="4" w:space="0" w:color="000000"/>
            </w:tcBorders>
          </w:tcPr>
          <w:p w14:paraId="57F7D011"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58F5F02B"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pacing w:val="-3"/>
                <w:sz w:val="16"/>
                <w:szCs w:val="16"/>
              </w:rPr>
              <w:t>se</w:t>
            </w:r>
            <w:r w:rsidRPr="009137E5">
              <w:rPr>
                <w:rFonts w:asciiTheme="minorHAnsi" w:hAnsiTheme="minorHAnsi" w:cs="Arial"/>
                <w:b/>
                <w:bCs/>
                <w:sz w:val="16"/>
                <w:szCs w:val="16"/>
              </w:rPr>
              <w:t>t</w:t>
            </w:r>
            <w:r w:rsidRPr="009137E5">
              <w:rPr>
                <w:rFonts w:asciiTheme="minorHAnsi" w:hAnsiTheme="minorHAnsi" w:cs="Arial"/>
                <w:b/>
                <w:bCs/>
                <w:spacing w:val="4"/>
                <w:sz w:val="16"/>
                <w:szCs w:val="16"/>
              </w:rPr>
              <w:t>t</w:t>
            </w:r>
            <w:r w:rsidRPr="009137E5">
              <w:rPr>
                <w:rFonts w:asciiTheme="minorHAnsi" w:hAnsiTheme="minorHAnsi" w:cs="Arial"/>
                <w:b/>
                <w:bCs/>
                <w:spacing w:val="-1"/>
                <w:sz w:val="16"/>
                <w:szCs w:val="16"/>
              </w:rPr>
              <w:t>i</w:t>
            </w:r>
            <w:r w:rsidRPr="009137E5">
              <w:rPr>
                <w:rFonts w:asciiTheme="minorHAnsi" w:hAnsiTheme="minorHAnsi" w:cs="Arial"/>
                <w:b/>
                <w:bCs/>
                <w:spacing w:val="3"/>
                <w:sz w:val="16"/>
                <w:szCs w:val="16"/>
              </w:rPr>
              <w:t>m</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n</w:t>
            </w:r>
            <w:r w:rsidRPr="009137E5">
              <w:rPr>
                <w:rFonts w:asciiTheme="minorHAnsi" w:hAnsiTheme="minorHAnsi" w:cs="Arial"/>
                <w:b/>
                <w:bCs/>
                <w:sz w:val="16"/>
                <w:szCs w:val="16"/>
              </w:rPr>
              <w:t>e</w:t>
            </w:r>
          </w:p>
        </w:tc>
        <w:tc>
          <w:tcPr>
            <w:tcW w:w="706" w:type="dxa"/>
            <w:tcBorders>
              <w:top w:val="single" w:sz="4" w:space="0" w:color="000000"/>
              <w:left w:val="single" w:sz="4" w:space="0" w:color="000000"/>
              <w:bottom w:val="single" w:sz="4" w:space="0" w:color="000000"/>
              <w:right w:val="single" w:sz="4" w:space="0" w:color="000000"/>
            </w:tcBorders>
          </w:tcPr>
          <w:p w14:paraId="6E0B9336"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4D1B668B" w14:textId="77777777" w:rsidR="00D91BE6" w:rsidRPr="009137E5" w:rsidRDefault="00D91BE6" w:rsidP="00AA58A5">
            <w:pPr>
              <w:pStyle w:val="TableParagraph"/>
              <w:kinsoku w:val="0"/>
              <w:overflowPunct w:val="0"/>
              <w:spacing w:line="183" w:lineRule="exact"/>
              <w:ind w:left="61"/>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pacing w:val="5"/>
                <w:sz w:val="16"/>
                <w:szCs w:val="16"/>
              </w:rPr>
              <w:t>r</w:t>
            </w:r>
            <w:r w:rsidRPr="009137E5">
              <w:rPr>
                <w:rFonts w:asciiTheme="minorHAnsi" w:hAnsiTheme="minorHAnsi" w:cs="Arial"/>
                <w:b/>
                <w:bCs/>
                <w:sz w:val="16"/>
                <w:szCs w:val="16"/>
              </w:rPr>
              <w:t>e</w:t>
            </w:r>
          </w:p>
        </w:tc>
        <w:tc>
          <w:tcPr>
            <w:tcW w:w="1013" w:type="dxa"/>
            <w:tcBorders>
              <w:top w:val="single" w:sz="4" w:space="0" w:color="000000"/>
              <w:left w:val="single" w:sz="4" w:space="0" w:color="000000"/>
              <w:bottom w:val="single" w:sz="4" w:space="0" w:color="000000"/>
              <w:right w:val="single" w:sz="4" w:space="0" w:color="000000"/>
            </w:tcBorders>
          </w:tcPr>
          <w:p w14:paraId="2F39B9F0" w14:textId="77777777" w:rsidR="00D91BE6" w:rsidRPr="009137E5" w:rsidRDefault="00D91BE6" w:rsidP="00AA58A5">
            <w:pPr>
              <w:pStyle w:val="TableParagraph"/>
              <w:kinsoku w:val="0"/>
              <w:overflowPunct w:val="0"/>
              <w:spacing w:line="182" w:lineRule="exact"/>
              <w:ind w:left="66"/>
              <w:rPr>
                <w:rFonts w:asciiTheme="minorHAnsi" w:hAnsiTheme="minorHAnsi" w:cs="Arial"/>
                <w:sz w:val="16"/>
                <w:szCs w:val="16"/>
              </w:rPr>
            </w:pPr>
            <w:r w:rsidRPr="009137E5">
              <w:rPr>
                <w:rFonts w:asciiTheme="minorHAnsi" w:hAnsiTheme="minorHAnsi" w:cs="Arial"/>
                <w:b/>
                <w:bCs/>
                <w:spacing w:val="-2"/>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s</w:t>
            </w:r>
            <w:r w:rsidRPr="009137E5">
              <w:rPr>
                <w:rFonts w:asciiTheme="minorHAnsi" w:hAnsiTheme="minorHAnsi" w:cs="Arial"/>
                <w:b/>
                <w:bCs/>
                <w:sz w:val="16"/>
                <w:szCs w:val="16"/>
              </w:rPr>
              <w:t>to</w:t>
            </w:r>
          </w:p>
          <w:p w14:paraId="549F050D" w14:textId="77777777" w:rsidR="00D91BE6" w:rsidRPr="009137E5" w:rsidRDefault="00D91BE6" w:rsidP="00AA58A5">
            <w:pPr>
              <w:pStyle w:val="TableParagraph"/>
              <w:kinsoku w:val="0"/>
              <w:overflowPunct w:val="0"/>
              <w:spacing w:before="3" w:line="183" w:lineRule="exact"/>
              <w:ind w:left="66"/>
              <w:rPr>
                <w:rFonts w:asciiTheme="minorHAnsi" w:hAnsiTheme="minorHAnsi"/>
              </w:rPr>
            </w:pPr>
            <w:r w:rsidRPr="009137E5">
              <w:rPr>
                <w:rFonts w:asciiTheme="minorHAnsi" w:hAnsiTheme="minorHAnsi" w:cs="Arial"/>
                <w:b/>
                <w:bCs/>
                <w:spacing w:val="-1"/>
                <w:sz w:val="16"/>
                <w:szCs w:val="16"/>
              </w:rPr>
              <w:t>o</w:t>
            </w:r>
            <w:r w:rsidRPr="009137E5">
              <w:rPr>
                <w:rFonts w:asciiTheme="minorHAnsi" w:hAnsiTheme="minorHAnsi" w:cs="Arial"/>
                <w:b/>
                <w:bCs/>
                <w:sz w:val="16"/>
                <w:szCs w:val="16"/>
              </w:rPr>
              <w:t>r</w:t>
            </w:r>
            <w:r w:rsidRPr="009137E5">
              <w:rPr>
                <w:rFonts w:asciiTheme="minorHAnsi" w:hAnsiTheme="minorHAnsi" w:cs="Arial"/>
                <w:b/>
                <w:bCs/>
                <w:spacing w:val="-3"/>
                <w:sz w:val="16"/>
                <w:szCs w:val="16"/>
              </w:rPr>
              <w:t>a</w:t>
            </w:r>
            <w:r w:rsidRPr="009137E5">
              <w:rPr>
                <w:rFonts w:asciiTheme="minorHAnsi" w:hAnsiTheme="minorHAnsi" w:cs="Arial"/>
                <w:b/>
                <w:bCs/>
                <w:sz w:val="16"/>
                <w:szCs w:val="16"/>
              </w:rPr>
              <w:t>r</w:t>
            </w:r>
            <w:r w:rsidRPr="009137E5">
              <w:rPr>
                <w:rFonts w:asciiTheme="minorHAnsi" w:hAnsiTheme="minorHAnsi" w:cs="Arial"/>
                <w:b/>
                <w:bCs/>
                <w:spacing w:val="-1"/>
                <w:sz w:val="16"/>
                <w:szCs w:val="16"/>
              </w:rPr>
              <w:t>i</w:t>
            </w:r>
            <w:r w:rsidRPr="009137E5">
              <w:rPr>
                <w:rFonts w:asciiTheme="minorHAnsi" w:hAnsiTheme="minorHAnsi" w:cs="Arial"/>
                <w:b/>
                <w:bCs/>
                <w:sz w:val="16"/>
                <w:szCs w:val="16"/>
              </w:rPr>
              <w:t>o</w:t>
            </w:r>
          </w:p>
        </w:tc>
        <w:tc>
          <w:tcPr>
            <w:tcW w:w="1258" w:type="dxa"/>
            <w:tcBorders>
              <w:top w:val="single" w:sz="4" w:space="0" w:color="000000"/>
              <w:left w:val="single" w:sz="4" w:space="0" w:color="000000"/>
              <w:bottom w:val="single" w:sz="4" w:space="0" w:color="000000"/>
              <w:right w:val="single" w:sz="4" w:space="0" w:color="000000"/>
            </w:tcBorders>
          </w:tcPr>
          <w:p w14:paraId="7391ADE5"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36C912CB" w14:textId="77777777" w:rsidR="00D91BE6" w:rsidRPr="009137E5" w:rsidRDefault="00D91BE6" w:rsidP="00AA58A5">
            <w:pPr>
              <w:pStyle w:val="TableParagraph"/>
              <w:kinsoku w:val="0"/>
              <w:overflowPunct w:val="0"/>
              <w:spacing w:line="183" w:lineRule="exact"/>
              <w:ind w:left="61"/>
              <w:rPr>
                <w:rFonts w:asciiTheme="minorHAnsi" w:hAnsiTheme="minorHAnsi"/>
              </w:rPr>
            </w:pPr>
            <w:r w:rsidRPr="009137E5">
              <w:rPr>
                <w:rFonts w:asciiTheme="minorHAnsi" w:hAnsiTheme="minorHAnsi" w:cs="Arial"/>
                <w:b/>
                <w:bCs/>
                <w:spacing w:val="-3"/>
                <w:sz w:val="16"/>
                <w:szCs w:val="16"/>
              </w:rPr>
              <w:t>c</w:t>
            </w:r>
            <w:r w:rsidRPr="009137E5">
              <w:rPr>
                <w:rFonts w:asciiTheme="minorHAnsi" w:hAnsiTheme="minorHAnsi" w:cs="Arial"/>
                <w:b/>
                <w:bCs/>
                <w:spacing w:val="-1"/>
                <w:sz w:val="16"/>
                <w:szCs w:val="16"/>
              </w:rPr>
              <w:t>o</w:t>
            </w:r>
            <w:r w:rsidRPr="009137E5">
              <w:rPr>
                <w:rFonts w:asciiTheme="minorHAnsi" w:hAnsiTheme="minorHAnsi" w:cs="Arial"/>
                <w:b/>
                <w:bCs/>
                <w:spacing w:val="3"/>
                <w:sz w:val="16"/>
                <w:szCs w:val="16"/>
              </w:rPr>
              <w:t>s</w:t>
            </w:r>
            <w:r w:rsidRPr="009137E5">
              <w:rPr>
                <w:rFonts w:asciiTheme="minorHAnsi" w:hAnsiTheme="minorHAnsi" w:cs="Arial"/>
                <w:b/>
                <w:bCs/>
                <w:sz w:val="16"/>
                <w:szCs w:val="16"/>
              </w:rPr>
              <w:t>to</w:t>
            </w:r>
            <w:r w:rsidRPr="009137E5">
              <w:rPr>
                <w:rFonts w:asciiTheme="minorHAnsi" w:hAnsiTheme="minorHAnsi" w:cs="Arial"/>
                <w:b/>
                <w:bCs/>
                <w:spacing w:val="-16"/>
                <w:sz w:val="16"/>
                <w:szCs w:val="16"/>
              </w:rPr>
              <w:t xml:space="preserve"> </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n</w:t>
            </w:r>
            <w:r w:rsidRPr="009137E5">
              <w:rPr>
                <w:rFonts w:asciiTheme="minorHAnsi" w:hAnsiTheme="minorHAnsi" w:cs="Arial"/>
                <w:b/>
                <w:bCs/>
                <w:spacing w:val="-3"/>
                <w:sz w:val="16"/>
                <w:szCs w:val="16"/>
              </w:rPr>
              <w:t>a</w:t>
            </w:r>
            <w:r w:rsidRPr="009137E5">
              <w:rPr>
                <w:rFonts w:asciiTheme="minorHAnsi" w:hAnsiTheme="minorHAnsi" w:cs="Arial"/>
                <w:b/>
                <w:bCs/>
                <w:spacing w:val="-1"/>
                <w:sz w:val="16"/>
                <w:szCs w:val="16"/>
              </w:rPr>
              <w:t>li</w:t>
            </w:r>
            <w:r w:rsidRPr="009137E5">
              <w:rPr>
                <w:rFonts w:asciiTheme="minorHAnsi" w:hAnsiTheme="minorHAnsi" w:cs="Arial"/>
                <w:b/>
                <w:bCs/>
                <w:sz w:val="16"/>
                <w:szCs w:val="16"/>
              </w:rPr>
              <w:t>t</w:t>
            </w:r>
            <w:r w:rsidRPr="009137E5">
              <w:rPr>
                <w:rFonts w:asciiTheme="minorHAnsi" w:hAnsiTheme="minorHAnsi" w:cs="Arial"/>
                <w:b/>
                <w:bCs/>
                <w:spacing w:val="3"/>
                <w:sz w:val="16"/>
                <w:szCs w:val="16"/>
              </w:rPr>
              <w:t>i</w:t>
            </w:r>
            <w:r w:rsidRPr="009137E5">
              <w:rPr>
                <w:rFonts w:asciiTheme="minorHAnsi" w:hAnsiTheme="minorHAnsi" w:cs="Arial"/>
                <w:b/>
                <w:bCs/>
                <w:spacing w:val="-3"/>
                <w:sz w:val="16"/>
                <w:szCs w:val="16"/>
              </w:rPr>
              <w:t>c</w:t>
            </w:r>
            <w:r w:rsidRPr="009137E5">
              <w:rPr>
                <w:rFonts w:asciiTheme="minorHAnsi" w:hAnsiTheme="minorHAnsi" w:cs="Arial"/>
                <w:b/>
                <w:bCs/>
                <w:sz w:val="16"/>
                <w:szCs w:val="16"/>
              </w:rPr>
              <w:t>o</w:t>
            </w:r>
          </w:p>
        </w:tc>
        <w:tc>
          <w:tcPr>
            <w:tcW w:w="1412" w:type="dxa"/>
            <w:tcBorders>
              <w:top w:val="single" w:sz="4" w:space="0" w:color="000000"/>
              <w:left w:val="single" w:sz="4" w:space="0" w:color="000000"/>
              <w:bottom w:val="single" w:sz="4" w:space="0" w:color="000000"/>
              <w:right w:val="single" w:sz="4" w:space="0" w:color="000000"/>
            </w:tcBorders>
          </w:tcPr>
          <w:p w14:paraId="5AE2BF19" w14:textId="77777777" w:rsidR="00D91BE6" w:rsidRPr="009137E5" w:rsidRDefault="00D91BE6" w:rsidP="00AA58A5">
            <w:pPr>
              <w:pStyle w:val="TableParagraph"/>
              <w:kinsoku w:val="0"/>
              <w:overflowPunct w:val="0"/>
              <w:spacing w:before="6" w:line="180" w:lineRule="exact"/>
              <w:rPr>
                <w:rFonts w:asciiTheme="minorHAnsi" w:hAnsiTheme="minorHAnsi"/>
                <w:sz w:val="18"/>
                <w:szCs w:val="18"/>
              </w:rPr>
            </w:pPr>
          </w:p>
          <w:p w14:paraId="47CA1B9E" w14:textId="77777777" w:rsidR="00D91BE6" w:rsidRPr="009137E5" w:rsidRDefault="00D91BE6" w:rsidP="00AA58A5">
            <w:pPr>
              <w:pStyle w:val="TableParagraph"/>
              <w:kinsoku w:val="0"/>
              <w:overflowPunct w:val="0"/>
              <w:spacing w:line="183" w:lineRule="exact"/>
              <w:ind w:left="66"/>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l</w:t>
            </w:r>
            <w:r w:rsidRPr="009137E5">
              <w:rPr>
                <w:rFonts w:asciiTheme="minorHAnsi" w:hAnsiTheme="minorHAnsi" w:cs="Arial"/>
                <w:b/>
                <w:bCs/>
                <w:sz w:val="16"/>
                <w:szCs w:val="16"/>
              </w:rPr>
              <w:t>e</w:t>
            </w:r>
            <w:r w:rsidRPr="009137E5">
              <w:rPr>
                <w:rFonts w:asciiTheme="minorHAnsi" w:hAnsiTheme="minorHAnsi" w:cs="Arial"/>
                <w:b/>
                <w:bCs/>
                <w:spacing w:val="-17"/>
                <w:sz w:val="16"/>
                <w:szCs w:val="16"/>
              </w:rPr>
              <w:t xml:space="preserve"> </w:t>
            </w:r>
            <w:r w:rsidRPr="009137E5">
              <w:rPr>
                <w:rFonts w:asciiTheme="minorHAnsi" w:hAnsiTheme="minorHAnsi" w:cs="Arial"/>
                <w:b/>
                <w:bCs/>
                <w:spacing w:val="-3"/>
                <w:sz w:val="16"/>
                <w:szCs w:val="16"/>
              </w:rPr>
              <w:t>se</w:t>
            </w:r>
            <w:r w:rsidRPr="009137E5">
              <w:rPr>
                <w:rFonts w:asciiTheme="minorHAnsi" w:hAnsiTheme="minorHAnsi" w:cs="Arial"/>
                <w:b/>
                <w:bCs/>
                <w:sz w:val="16"/>
                <w:szCs w:val="16"/>
              </w:rPr>
              <w:t>r</w:t>
            </w:r>
            <w:r w:rsidRPr="009137E5">
              <w:rPr>
                <w:rFonts w:asciiTheme="minorHAnsi" w:hAnsiTheme="minorHAnsi" w:cs="Arial"/>
                <w:b/>
                <w:bCs/>
                <w:spacing w:val="3"/>
                <w:sz w:val="16"/>
                <w:szCs w:val="16"/>
              </w:rPr>
              <w:t>v</w:t>
            </w:r>
            <w:r w:rsidRPr="009137E5">
              <w:rPr>
                <w:rFonts w:asciiTheme="minorHAnsi" w:hAnsiTheme="minorHAnsi" w:cs="Arial"/>
                <w:b/>
                <w:bCs/>
                <w:spacing w:val="-1"/>
                <w:sz w:val="16"/>
                <w:szCs w:val="16"/>
              </w:rPr>
              <w:t>i</w:t>
            </w:r>
            <w:r w:rsidRPr="009137E5">
              <w:rPr>
                <w:rFonts w:asciiTheme="minorHAnsi" w:hAnsiTheme="minorHAnsi" w:cs="Arial"/>
                <w:b/>
                <w:bCs/>
                <w:spacing w:val="2"/>
                <w:sz w:val="16"/>
                <w:szCs w:val="16"/>
              </w:rPr>
              <w:t>z</w:t>
            </w:r>
            <w:r w:rsidRPr="009137E5">
              <w:rPr>
                <w:rFonts w:asciiTheme="minorHAnsi" w:hAnsiTheme="minorHAnsi" w:cs="Arial"/>
                <w:b/>
                <w:bCs/>
                <w:spacing w:val="-1"/>
                <w:sz w:val="16"/>
                <w:szCs w:val="16"/>
              </w:rPr>
              <w:t>i</w:t>
            </w:r>
            <w:r w:rsidRPr="009137E5">
              <w:rPr>
                <w:rFonts w:asciiTheme="minorHAnsi" w:hAnsiTheme="minorHAnsi" w:cs="Arial"/>
                <w:b/>
                <w:bCs/>
                <w:sz w:val="16"/>
                <w:szCs w:val="16"/>
              </w:rPr>
              <w:t>o</w:t>
            </w:r>
          </w:p>
        </w:tc>
      </w:tr>
      <w:tr w:rsidR="00D91BE6" w:rsidRPr="009137E5" w14:paraId="696C4B81" w14:textId="77777777" w:rsidTr="00AA58A5">
        <w:trPr>
          <w:trHeight w:hRule="exact" w:val="264"/>
        </w:trPr>
        <w:tc>
          <w:tcPr>
            <w:tcW w:w="2941" w:type="dxa"/>
            <w:gridSpan w:val="2"/>
            <w:tcBorders>
              <w:top w:val="single" w:sz="4" w:space="0" w:color="000000"/>
              <w:left w:val="single" w:sz="4" w:space="0" w:color="000000"/>
              <w:bottom w:val="single" w:sz="4" w:space="0" w:color="000000"/>
              <w:right w:val="single" w:sz="4" w:space="0" w:color="000000"/>
            </w:tcBorders>
          </w:tcPr>
          <w:p w14:paraId="19D58CED" w14:textId="77777777" w:rsidR="00D91BE6" w:rsidRPr="009137E5" w:rsidRDefault="00D91BE6" w:rsidP="00AA58A5">
            <w:pPr>
              <w:pStyle w:val="TableParagraph"/>
              <w:kinsoku w:val="0"/>
              <w:overflowPunct w:val="0"/>
              <w:spacing w:before="69" w:line="183" w:lineRule="exact"/>
              <w:ind w:left="66"/>
              <w:rPr>
                <w:rFonts w:asciiTheme="minorHAnsi" w:hAnsiTheme="minorHAnsi"/>
              </w:rPr>
            </w:pPr>
            <w:r w:rsidRPr="009137E5">
              <w:rPr>
                <w:rFonts w:asciiTheme="minorHAnsi" w:hAnsiTheme="minorHAnsi" w:cs="Arial"/>
                <w:spacing w:val="4"/>
                <w:sz w:val="16"/>
                <w:szCs w:val="16"/>
              </w:rPr>
              <w:t>operat</w:t>
            </w:r>
            <w:r w:rsidRPr="009137E5">
              <w:rPr>
                <w:rFonts w:asciiTheme="minorHAnsi" w:hAnsiTheme="minorHAnsi" w:cs="Arial"/>
                <w:spacing w:val="-2"/>
                <w:sz w:val="16"/>
                <w:szCs w:val="16"/>
              </w:rPr>
              <w:t>o</w:t>
            </w:r>
            <w:r w:rsidRPr="009137E5">
              <w:rPr>
                <w:rFonts w:asciiTheme="minorHAnsi" w:hAnsiTheme="minorHAnsi" w:cs="Arial"/>
                <w:spacing w:val="4"/>
                <w:sz w:val="16"/>
                <w:szCs w:val="16"/>
              </w:rPr>
              <w:t>r</w:t>
            </w:r>
            <w:r w:rsidRPr="009137E5">
              <w:rPr>
                <w:rFonts w:asciiTheme="minorHAnsi" w:hAnsiTheme="minorHAnsi" w:cs="Arial"/>
                <w:sz w:val="16"/>
                <w:szCs w:val="16"/>
              </w:rPr>
              <w:t>e</w:t>
            </w:r>
            <w:r w:rsidRPr="009137E5">
              <w:rPr>
                <w:rFonts w:asciiTheme="minorHAnsi" w:hAnsiTheme="minorHAnsi" w:cs="Arial"/>
                <w:spacing w:val="-13"/>
                <w:sz w:val="16"/>
                <w:szCs w:val="16"/>
              </w:rPr>
              <w:t xml:space="preserve"> </w:t>
            </w:r>
            <w:r w:rsidRPr="009137E5">
              <w:rPr>
                <w:rFonts w:asciiTheme="minorHAnsi" w:hAnsiTheme="minorHAnsi" w:cs="Arial"/>
                <w:spacing w:val="-2"/>
                <w:sz w:val="16"/>
                <w:szCs w:val="16"/>
              </w:rPr>
              <w:t>2b</w:t>
            </w:r>
          </w:p>
        </w:tc>
        <w:tc>
          <w:tcPr>
            <w:tcW w:w="322" w:type="dxa"/>
            <w:tcBorders>
              <w:top w:val="single" w:sz="4" w:space="0" w:color="000000"/>
              <w:left w:val="single" w:sz="4" w:space="0" w:color="000000"/>
              <w:bottom w:val="single" w:sz="4" w:space="0" w:color="000000"/>
              <w:right w:val="single" w:sz="4" w:space="0" w:color="000000"/>
            </w:tcBorders>
          </w:tcPr>
          <w:p w14:paraId="308C0CFB" w14:textId="77777777" w:rsidR="00D91BE6" w:rsidRPr="009137E5" w:rsidRDefault="00D91BE6" w:rsidP="00AA58A5">
            <w:pPr>
              <w:pStyle w:val="TableParagraph"/>
              <w:kinsoku w:val="0"/>
              <w:overflowPunct w:val="0"/>
              <w:spacing w:before="69" w:line="183" w:lineRule="exact"/>
              <w:ind w:left="158"/>
              <w:rPr>
                <w:rFonts w:asciiTheme="minorHAnsi" w:hAnsiTheme="minorHAnsi"/>
              </w:rPr>
            </w:pPr>
            <w:r w:rsidRPr="009137E5">
              <w:rPr>
                <w:rFonts w:asciiTheme="minorHAnsi" w:hAnsiTheme="minorHAnsi" w:cs="Arial"/>
                <w:sz w:val="16"/>
                <w:szCs w:val="16"/>
              </w:rPr>
              <w:t>1</w:t>
            </w:r>
          </w:p>
        </w:tc>
        <w:tc>
          <w:tcPr>
            <w:tcW w:w="389" w:type="dxa"/>
            <w:tcBorders>
              <w:top w:val="single" w:sz="4" w:space="0" w:color="000000"/>
              <w:left w:val="single" w:sz="4" w:space="0" w:color="000000"/>
              <w:bottom w:val="single" w:sz="4" w:space="0" w:color="000000"/>
              <w:right w:val="single" w:sz="4" w:space="0" w:color="000000"/>
            </w:tcBorders>
          </w:tcPr>
          <w:p w14:paraId="07DACB75" w14:textId="77777777" w:rsidR="00D91BE6" w:rsidRPr="009137E5" w:rsidRDefault="00D91BE6" w:rsidP="00AA58A5">
            <w:pPr>
              <w:pStyle w:val="TableParagraph"/>
              <w:kinsoku w:val="0"/>
              <w:overflowPunct w:val="0"/>
              <w:spacing w:before="69" w:line="183" w:lineRule="exact"/>
              <w:ind w:left="95"/>
              <w:rPr>
                <w:rFonts w:asciiTheme="minorHAnsi" w:hAnsiTheme="minorHAnsi"/>
              </w:rPr>
            </w:pPr>
            <w:r w:rsidRPr="009137E5">
              <w:rPr>
                <w:rFonts w:asciiTheme="minorHAnsi" w:hAnsiTheme="minorHAnsi" w:cs="Arial"/>
                <w:spacing w:val="-2"/>
                <w:sz w:val="16"/>
                <w:szCs w:val="16"/>
              </w:rPr>
              <w:t>6</w:t>
            </w:r>
            <w:r w:rsidRPr="009137E5">
              <w:rPr>
                <w:rFonts w:asciiTheme="minorHAnsi" w:hAnsiTheme="minorHAnsi" w:cs="Arial"/>
                <w:spacing w:val="-1"/>
                <w:sz w:val="16"/>
                <w:szCs w:val="16"/>
              </w:rPr>
              <w:t>,</w:t>
            </w:r>
            <w:r w:rsidRPr="009137E5">
              <w:rPr>
                <w:rFonts w:asciiTheme="minorHAnsi" w:hAnsiTheme="minorHAnsi" w:cs="Arial"/>
                <w:sz w:val="16"/>
                <w:szCs w:val="16"/>
              </w:rPr>
              <w:t>0</w:t>
            </w:r>
          </w:p>
        </w:tc>
        <w:tc>
          <w:tcPr>
            <w:tcW w:w="509" w:type="dxa"/>
            <w:tcBorders>
              <w:top w:val="single" w:sz="4" w:space="0" w:color="000000"/>
              <w:left w:val="single" w:sz="4" w:space="0" w:color="000000"/>
              <w:bottom w:val="single" w:sz="4" w:space="0" w:color="000000"/>
              <w:right w:val="single" w:sz="4" w:space="0" w:color="000000"/>
            </w:tcBorders>
          </w:tcPr>
          <w:p w14:paraId="6FBC0BE9" w14:textId="77777777" w:rsidR="00D91BE6" w:rsidRPr="009137E5" w:rsidRDefault="00D91BE6" w:rsidP="00AA58A5">
            <w:pPr>
              <w:pStyle w:val="TableParagraph"/>
              <w:kinsoku w:val="0"/>
              <w:overflowPunct w:val="0"/>
              <w:spacing w:before="69" w:line="183" w:lineRule="exact"/>
              <w:ind w:right="69"/>
              <w:jc w:val="right"/>
              <w:rPr>
                <w:rFonts w:asciiTheme="minorHAnsi" w:hAnsiTheme="minorHAnsi"/>
              </w:rPr>
            </w:pPr>
            <w:r w:rsidRPr="009137E5">
              <w:rPr>
                <w:rFonts w:asciiTheme="minorHAnsi" w:hAnsiTheme="minorHAnsi" w:cs="Arial"/>
                <w:w w:val="95"/>
                <w:sz w:val="16"/>
                <w:szCs w:val="16"/>
              </w:rPr>
              <w:t>1</w:t>
            </w:r>
          </w:p>
        </w:tc>
        <w:tc>
          <w:tcPr>
            <w:tcW w:w="893" w:type="dxa"/>
            <w:tcBorders>
              <w:top w:val="single" w:sz="4" w:space="0" w:color="000000"/>
              <w:left w:val="single" w:sz="4" w:space="0" w:color="000000"/>
              <w:bottom w:val="single" w:sz="4" w:space="0" w:color="000000"/>
              <w:right w:val="single" w:sz="4" w:space="0" w:color="000000"/>
            </w:tcBorders>
          </w:tcPr>
          <w:p w14:paraId="1C21E3A1" w14:textId="77777777" w:rsidR="00D91BE6" w:rsidRPr="009137E5" w:rsidRDefault="00D91BE6" w:rsidP="00AA58A5">
            <w:pPr>
              <w:pStyle w:val="TableParagraph"/>
              <w:kinsoku w:val="0"/>
              <w:overflowPunct w:val="0"/>
              <w:spacing w:before="69" w:line="183" w:lineRule="exact"/>
              <w:ind w:right="64"/>
              <w:jc w:val="right"/>
              <w:rPr>
                <w:rFonts w:asciiTheme="minorHAnsi" w:hAnsiTheme="minorHAnsi"/>
              </w:rPr>
            </w:pPr>
            <w:r w:rsidRPr="009137E5">
              <w:rPr>
                <w:rFonts w:asciiTheme="minorHAnsi" w:hAnsiTheme="minorHAnsi" w:cs="Arial"/>
                <w:spacing w:val="-2"/>
                <w:w w:val="95"/>
                <w:sz w:val="16"/>
                <w:szCs w:val="16"/>
              </w:rPr>
              <w:t>1</w:t>
            </w:r>
          </w:p>
        </w:tc>
        <w:tc>
          <w:tcPr>
            <w:tcW w:w="946" w:type="dxa"/>
            <w:tcBorders>
              <w:top w:val="single" w:sz="4" w:space="0" w:color="000000"/>
              <w:left w:val="single" w:sz="4" w:space="0" w:color="000000"/>
              <w:bottom w:val="single" w:sz="4" w:space="0" w:color="000000"/>
              <w:right w:val="single" w:sz="4" w:space="0" w:color="000000"/>
            </w:tcBorders>
          </w:tcPr>
          <w:p w14:paraId="5B26663D" w14:textId="77777777" w:rsidR="00D91BE6" w:rsidRPr="009137E5" w:rsidRDefault="00D91BE6" w:rsidP="00AA58A5">
            <w:pPr>
              <w:pStyle w:val="TableParagraph"/>
              <w:kinsoku w:val="0"/>
              <w:overflowPunct w:val="0"/>
              <w:spacing w:before="69" w:line="183" w:lineRule="exact"/>
              <w:ind w:right="69"/>
              <w:jc w:val="right"/>
              <w:rPr>
                <w:rFonts w:asciiTheme="minorHAnsi" w:hAnsiTheme="minorHAnsi"/>
              </w:rPr>
            </w:pPr>
            <w:r w:rsidRPr="009137E5">
              <w:rPr>
                <w:rFonts w:asciiTheme="minorHAnsi" w:hAnsiTheme="minorHAnsi" w:cs="Arial"/>
                <w:spacing w:val="-2"/>
                <w:w w:val="95"/>
                <w:sz w:val="16"/>
                <w:szCs w:val="16"/>
              </w:rPr>
              <w:t>5</w:t>
            </w:r>
            <w:r w:rsidRPr="009137E5">
              <w:rPr>
                <w:rFonts w:asciiTheme="minorHAnsi" w:hAnsiTheme="minorHAnsi" w:cs="Arial"/>
                <w:w w:val="95"/>
                <w:sz w:val="16"/>
                <w:szCs w:val="16"/>
              </w:rPr>
              <w:t>2</w:t>
            </w:r>
          </w:p>
        </w:tc>
        <w:tc>
          <w:tcPr>
            <w:tcW w:w="706" w:type="dxa"/>
            <w:tcBorders>
              <w:top w:val="single" w:sz="4" w:space="0" w:color="000000"/>
              <w:left w:val="single" w:sz="4" w:space="0" w:color="000000"/>
              <w:bottom w:val="single" w:sz="4" w:space="0" w:color="000000"/>
              <w:right w:val="single" w:sz="4" w:space="0" w:color="000000"/>
            </w:tcBorders>
          </w:tcPr>
          <w:p w14:paraId="6B2D0853" w14:textId="77777777" w:rsidR="00D91BE6" w:rsidRPr="009137E5" w:rsidRDefault="00D91BE6" w:rsidP="00AA58A5">
            <w:pPr>
              <w:pStyle w:val="TableParagraph"/>
              <w:kinsoku w:val="0"/>
              <w:overflowPunct w:val="0"/>
              <w:spacing w:before="69" w:line="183" w:lineRule="exact"/>
              <w:ind w:left="138"/>
              <w:rPr>
                <w:rFonts w:asciiTheme="minorHAnsi" w:hAnsiTheme="minorHAnsi"/>
              </w:rPr>
            </w:pPr>
            <w:r w:rsidRPr="009137E5">
              <w:rPr>
                <w:rFonts w:asciiTheme="minorHAnsi" w:hAnsiTheme="minorHAnsi" w:cs="Arial"/>
                <w:spacing w:val="-2"/>
                <w:sz w:val="16"/>
                <w:szCs w:val="16"/>
              </w:rPr>
              <w:t>624</w:t>
            </w:r>
          </w:p>
        </w:tc>
        <w:tc>
          <w:tcPr>
            <w:tcW w:w="1013" w:type="dxa"/>
            <w:tcBorders>
              <w:top w:val="single" w:sz="4" w:space="0" w:color="000000"/>
              <w:left w:val="single" w:sz="4" w:space="0" w:color="000000"/>
              <w:bottom w:val="single" w:sz="4" w:space="0" w:color="000000"/>
              <w:right w:val="single" w:sz="4" w:space="0" w:color="000000"/>
            </w:tcBorders>
          </w:tcPr>
          <w:p w14:paraId="39A55402" w14:textId="77777777" w:rsidR="00D91BE6" w:rsidRPr="009137E5" w:rsidRDefault="00D91BE6" w:rsidP="00AA58A5">
            <w:pPr>
              <w:pStyle w:val="TableParagraph"/>
              <w:kinsoku w:val="0"/>
              <w:overflowPunct w:val="0"/>
              <w:spacing w:before="69" w:line="183" w:lineRule="exact"/>
              <w:ind w:left="536"/>
              <w:rPr>
                <w:rFonts w:asciiTheme="minorHAnsi" w:hAnsiTheme="minorHAnsi"/>
              </w:rPr>
            </w:pPr>
            <w:r w:rsidRPr="009137E5">
              <w:rPr>
                <w:rFonts w:asciiTheme="minorHAnsi" w:hAnsiTheme="minorHAnsi" w:cs="Arial"/>
                <w:spacing w:val="-2"/>
                <w:sz w:val="16"/>
                <w:szCs w:val="16"/>
              </w:rPr>
              <w:t>23,5</w:t>
            </w:r>
            <w:r>
              <w:rPr>
                <w:rFonts w:asciiTheme="minorHAnsi" w:hAnsiTheme="minorHAnsi" w:cs="Arial"/>
                <w:spacing w:val="-2"/>
                <w:sz w:val="16"/>
                <w:szCs w:val="16"/>
              </w:rPr>
              <w:t>6</w:t>
            </w:r>
          </w:p>
        </w:tc>
        <w:tc>
          <w:tcPr>
            <w:tcW w:w="1258" w:type="dxa"/>
            <w:tcBorders>
              <w:top w:val="single" w:sz="4" w:space="0" w:color="000000"/>
              <w:left w:val="single" w:sz="4" w:space="0" w:color="000000"/>
              <w:bottom w:val="single" w:sz="4" w:space="0" w:color="000000"/>
              <w:right w:val="single" w:sz="4" w:space="0" w:color="000000"/>
            </w:tcBorders>
          </w:tcPr>
          <w:p w14:paraId="1694B44F" w14:textId="77777777" w:rsidR="00D91BE6" w:rsidRPr="009137E5" w:rsidRDefault="00D91BE6" w:rsidP="00AA58A5">
            <w:pPr>
              <w:pStyle w:val="TableParagraph"/>
              <w:kinsoku w:val="0"/>
              <w:overflowPunct w:val="0"/>
              <w:spacing w:before="69" w:line="183" w:lineRule="exact"/>
              <w:ind w:left="517"/>
              <w:rPr>
                <w:rFonts w:asciiTheme="minorHAnsi" w:hAnsiTheme="minorHAnsi"/>
              </w:rPr>
            </w:pPr>
            <w:r w:rsidRPr="009137E5">
              <w:rPr>
                <w:rFonts w:asciiTheme="minorHAnsi" w:hAnsiTheme="minorHAnsi" w:cs="Arial"/>
                <w:spacing w:val="-2"/>
                <w:sz w:val="16"/>
                <w:szCs w:val="16"/>
              </w:rPr>
              <w:t>14676,48</w:t>
            </w:r>
          </w:p>
        </w:tc>
        <w:tc>
          <w:tcPr>
            <w:tcW w:w="1412" w:type="dxa"/>
            <w:tcBorders>
              <w:top w:val="single" w:sz="4" w:space="0" w:color="000000"/>
              <w:left w:val="single" w:sz="4" w:space="0" w:color="000000"/>
              <w:bottom w:val="single" w:sz="4" w:space="0" w:color="000000"/>
              <w:right w:val="single" w:sz="4" w:space="0" w:color="000000"/>
            </w:tcBorders>
          </w:tcPr>
          <w:p w14:paraId="61D5FD89" w14:textId="77777777" w:rsidR="00D91BE6" w:rsidRPr="009137E5" w:rsidRDefault="00D91BE6" w:rsidP="00AA58A5">
            <w:pPr>
              <w:rPr>
                <w:rFonts w:asciiTheme="minorHAnsi" w:hAnsiTheme="minorHAnsi"/>
              </w:rPr>
            </w:pPr>
          </w:p>
        </w:tc>
      </w:tr>
      <w:tr w:rsidR="00D91BE6" w:rsidRPr="009137E5" w14:paraId="22840424" w14:textId="77777777" w:rsidTr="00AA58A5">
        <w:trPr>
          <w:trHeight w:hRule="exact" w:val="576"/>
        </w:trPr>
        <w:tc>
          <w:tcPr>
            <w:tcW w:w="8977" w:type="dxa"/>
            <w:gridSpan w:val="10"/>
            <w:tcBorders>
              <w:top w:val="single" w:sz="4" w:space="0" w:color="000000"/>
              <w:left w:val="single" w:sz="4" w:space="0" w:color="000000"/>
              <w:bottom w:val="single" w:sz="4" w:space="0" w:color="000000"/>
              <w:right w:val="single" w:sz="4" w:space="0" w:color="000000"/>
            </w:tcBorders>
          </w:tcPr>
          <w:p w14:paraId="7A9992CA" w14:textId="77777777" w:rsidR="00D91BE6" w:rsidRPr="009137E5" w:rsidRDefault="00D91BE6" w:rsidP="00AA58A5">
            <w:pPr>
              <w:rPr>
                <w:rFonts w:asciiTheme="minorHAnsi" w:hAnsiTheme="minorHAnsi"/>
              </w:rPr>
            </w:pPr>
          </w:p>
        </w:tc>
        <w:tc>
          <w:tcPr>
            <w:tcW w:w="1412" w:type="dxa"/>
            <w:tcBorders>
              <w:top w:val="single" w:sz="4" w:space="0" w:color="000000"/>
              <w:left w:val="single" w:sz="4" w:space="0" w:color="000000"/>
              <w:bottom w:val="single" w:sz="4" w:space="0" w:color="000000"/>
              <w:right w:val="single" w:sz="4" w:space="0" w:color="000000"/>
            </w:tcBorders>
          </w:tcPr>
          <w:p w14:paraId="70A1440B" w14:textId="77777777" w:rsidR="00D91BE6" w:rsidRPr="0020188B" w:rsidRDefault="00D91BE6" w:rsidP="00AA58A5">
            <w:pPr>
              <w:pStyle w:val="TableParagraph"/>
              <w:kinsoku w:val="0"/>
              <w:overflowPunct w:val="0"/>
              <w:spacing w:before="7" w:line="170" w:lineRule="exact"/>
              <w:rPr>
                <w:rFonts w:asciiTheme="minorHAnsi" w:hAnsiTheme="minorHAnsi"/>
                <w:i/>
                <w:iCs/>
                <w:sz w:val="17"/>
                <w:szCs w:val="17"/>
              </w:rPr>
            </w:pPr>
          </w:p>
          <w:p w14:paraId="75BC5327" w14:textId="77777777" w:rsidR="00D91BE6" w:rsidRPr="0020188B" w:rsidRDefault="00D91BE6" w:rsidP="00AA58A5">
            <w:pPr>
              <w:pStyle w:val="TableParagraph"/>
              <w:kinsoku w:val="0"/>
              <w:overflowPunct w:val="0"/>
              <w:spacing w:line="200" w:lineRule="exact"/>
              <w:rPr>
                <w:rFonts w:asciiTheme="minorHAnsi" w:hAnsiTheme="minorHAnsi"/>
                <w:i/>
                <w:iCs/>
                <w:sz w:val="20"/>
                <w:szCs w:val="20"/>
              </w:rPr>
            </w:pPr>
          </w:p>
          <w:p w14:paraId="54CEF46E" w14:textId="654D1FB4" w:rsidR="00D91BE6" w:rsidRPr="0020188B" w:rsidRDefault="00D91BE6" w:rsidP="00AA58A5">
            <w:pPr>
              <w:pStyle w:val="TableParagraph"/>
              <w:kinsoku w:val="0"/>
              <w:overflowPunct w:val="0"/>
              <w:ind w:left="758"/>
              <w:rPr>
                <w:rFonts w:asciiTheme="minorHAnsi" w:hAnsiTheme="minorHAnsi"/>
                <w:i/>
                <w:iCs/>
              </w:rPr>
            </w:pPr>
            <w:r w:rsidRPr="0020188B">
              <w:rPr>
                <w:rFonts w:asciiTheme="minorHAnsi" w:hAnsiTheme="minorHAnsi" w:cs="Arial"/>
                <w:i/>
                <w:iCs/>
                <w:spacing w:val="-2"/>
                <w:sz w:val="16"/>
                <w:szCs w:val="16"/>
              </w:rPr>
              <w:t>14</w:t>
            </w:r>
            <w:r w:rsidR="0020188B">
              <w:rPr>
                <w:rFonts w:asciiTheme="minorHAnsi" w:hAnsiTheme="minorHAnsi" w:cs="Arial"/>
                <w:i/>
                <w:iCs/>
                <w:spacing w:val="-2"/>
                <w:sz w:val="16"/>
                <w:szCs w:val="16"/>
              </w:rPr>
              <w:t>.</w:t>
            </w:r>
            <w:r w:rsidRPr="0020188B">
              <w:rPr>
                <w:rFonts w:asciiTheme="minorHAnsi" w:hAnsiTheme="minorHAnsi" w:cs="Arial"/>
                <w:i/>
                <w:iCs/>
                <w:spacing w:val="-2"/>
                <w:sz w:val="16"/>
                <w:szCs w:val="16"/>
              </w:rPr>
              <w:t>701,44</w:t>
            </w:r>
          </w:p>
        </w:tc>
      </w:tr>
      <w:tr w:rsidR="00D91BE6" w:rsidRPr="009137E5" w14:paraId="7675AAD6" w14:textId="77777777" w:rsidTr="00AA58A5">
        <w:trPr>
          <w:trHeight w:hRule="exact" w:val="77"/>
        </w:trPr>
        <w:tc>
          <w:tcPr>
            <w:tcW w:w="2941" w:type="dxa"/>
            <w:gridSpan w:val="2"/>
            <w:tcBorders>
              <w:top w:val="single" w:sz="28" w:space="0" w:color="C0C0C0"/>
              <w:left w:val="single" w:sz="4" w:space="0" w:color="000000"/>
              <w:bottom w:val="nil"/>
              <w:right w:val="single" w:sz="4" w:space="0" w:color="000000"/>
            </w:tcBorders>
          </w:tcPr>
          <w:p w14:paraId="3D9FAD4C" w14:textId="77777777" w:rsidR="00D91BE6" w:rsidRPr="009137E5" w:rsidRDefault="00D91BE6" w:rsidP="00AA58A5">
            <w:pPr>
              <w:rPr>
                <w:rFonts w:asciiTheme="minorHAnsi" w:hAnsiTheme="minorHAnsi"/>
              </w:rPr>
            </w:pPr>
          </w:p>
        </w:tc>
        <w:tc>
          <w:tcPr>
            <w:tcW w:w="322" w:type="dxa"/>
            <w:vMerge w:val="restart"/>
            <w:tcBorders>
              <w:top w:val="single" w:sz="4" w:space="0" w:color="000000"/>
              <w:left w:val="single" w:sz="4" w:space="0" w:color="000000"/>
              <w:bottom w:val="single" w:sz="4" w:space="0" w:color="000000"/>
              <w:right w:val="single" w:sz="4" w:space="0" w:color="000000"/>
            </w:tcBorders>
          </w:tcPr>
          <w:p w14:paraId="31C81CBE" w14:textId="77777777" w:rsidR="00D91BE6" w:rsidRPr="009137E5" w:rsidRDefault="00D91BE6" w:rsidP="00AA58A5">
            <w:pPr>
              <w:rPr>
                <w:rFonts w:asciiTheme="minorHAnsi" w:hAnsiTheme="minorHAnsi"/>
              </w:rPr>
            </w:pPr>
          </w:p>
        </w:tc>
        <w:tc>
          <w:tcPr>
            <w:tcW w:w="389" w:type="dxa"/>
            <w:vMerge w:val="restart"/>
            <w:tcBorders>
              <w:top w:val="single" w:sz="4" w:space="0" w:color="000000"/>
              <w:left w:val="single" w:sz="4" w:space="0" w:color="000000"/>
              <w:bottom w:val="single" w:sz="4" w:space="0" w:color="000000"/>
              <w:right w:val="single" w:sz="4" w:space="0" w:color="000000"/>
            </w:tcBorders>
          </w:tcPr>
          <w:p w14:paraId="65038095" w14:textId="77777777" w:rsidR="00D91BE6" w:rsidRPr="009137E5" w:rsidRDefault="00D91BE6" w:rsidP="00AA58A5">
            <w:pPr>
              <w:rPr>
                <w:rFonts w:asciiTheme="minorHAnsi" w:hAnsiTheme="minorHAnsi"/>
              </w:rPr>
            </w:pPr>
          </w:p>
        </w:tc>
        <w:tc>
          <w:tcPr>
            <w:tcW w:w="509" w:type="dxa"/>
            <w:vMerge w:val="restart"/>
            <w:tcBorders>
              <w:top w:val="single" w:sz="4" w:space="0" w:color="000000"/>
              <w:left w:val="single" w:sz="4" w:space="0" w:color="000000"/>
              <w:bottom w:val="single" w:sz="4" w:space="0" w:color="000000"/>
              <w:right w:val="single" w:sz="4" w:space="0" w:color="000000"/>
            </w:tcBorders>
          </w:tcPr>
          <w:p w14:paraId="5268D2FB" w14:textId="77777777" w:rsidR="00D91BE6" w:rsidRPr="009137E5" w:rsidRDefault="00D91BE6" w:rsidP="00AA58A5">
            <w:pPr>
              <w:rPr>
                <w:rFonts w:asciiTheme="minorHAnsi" w:hAnsiTheme="minorHAnsi"/>
              </w:rPr>
            </w:pPr>
          </w:p>
        </w:tc>
        <w:tc>
          <w:tcPr>
            <w:tcW w:w="893" w:type="dxa"/>
            <w:vMerge w:val="restart"/>
            <w:tcBorders>
              <w:top w:val="single" w:sz="4" w:space="0" w:color="000000"/>
              <w:left w:val="single" w:sz="4" w:space="0" w:color="000000"/>
              <w:bottom w:val="single" w:sz="4" w:space="0" w:color="000000"/>
              <w:right w:val="single" w:sz="4" w:space="0" w:color="000000"/>
            </w:tcBorders>
          </w:tcPr>
          <w:p w14:paraId="1A72D4E2" w14:textId="77777777" w:rsidR="00D91BE6" w:rsidRPr="009137E5" w:rsidRDefault="00D91BE6" w:rsidP="00AA58A5">
            <w:pPr>
              <w:rPr>
                <w:rFonts w:asciiTheme="minorHAnsi" w:hAnsiTheme="minorHAnsi"/>
              </w:rPr>
            </w:pPr>
          </w:p>
        </w:tc>
        <w:tc>
          <w:tcPr>
            <w:tcW w:w="946" w:type="dxa"/>
            <w:vMerge w:val="restart"/>
            <w:tcBorders>
              <w:top w:val="single" w:sz="4" w:space="0" w:color="000000"/>
              <w:left w:val="single" w:sz="4" w:space="0" w:color="000000"/>
              <w:bottom w:val="single" w:sz="4" w:space="0" w:color="000000"/>
              <w:right w:val="single" w:sz="4" w:space="0" w:color="000000"/>
            </w:tcBorders>
          </w:tcPr>
          <w:p w14:paraId="425D9295" w14:textId="77777777" w:rsidR="00D91BE6" w:rsidRPr="009137E5" w:rsidRDefault="00D91BE6" w:rsidP="00AA58A5">
            <w:pPr>
              <w:rPr>
                <w:rFonts w:asciiTheme="minorHAnsi" w:hAnsiTheme="minorHAnsi"/>
              </w:rPr>
            </w:pPr>
          </w:p>
        </w:tc>
        <w:tc>
          <w:tcPr>
            <w:tcW w:w="706" w:type="dxa"/>
            <w:vMerge w:val="restart"/>
            <w:tcBorders>
              <w:top w:val="single" w:sz="4" w:space="0" w:color="000000"/>
              <w:left w:val="single" w:sz="4" w:space="0" w:color="000000"/>
              <w:bottom w:val="single" w:sz="4" w:space="0" w:color="000000"/>
              <w:right w:val="single" w:sz="4" w:space="0" w:color="000000"/>
            </w:tcBorders>
          </w:tcPr>
          <w:p w14:paraId="1ACD259D" w14:textId="77777777" w:rsidR="00D91BE6" w:rsidRPr="009137E5" w:rsidRDefault="00D91BE6" w:rsidP="00AA58A5">
            <w:pPr>
              <w:rPr>
                <w:rFonts w:asciiTheme="minorHAnsi" w:hAnsiTheme="minorHAnsi"/>
              </w:rPr>
            </w:pPr>
          </w:p>
        </w:tc>
        <w:tc>
          <w:tcPr>
            <w:tcW w:w="1013" w:type="dxa"/>
            <w:vMerge w:val="restart"/>
            <w:tcBorders>
              <w:top w:val="single" w:sz="4" w:space="0" w:color="000000"/>
              <w:left w:val="single" w:sz="4" w:space="0" w:color="000000"/>
              <w:bottom w:val="single" w:sz="4" w:space="0" w:color="000000"/>
              <w:right w:val="single" w:sz="4" w:space="0" w:color="000000"/>
            </w:tcBorders>
          </w:tcPr>
          <w:p w14:paraId="4B28B673" w14:textId="77777777" w:rsidR="00D91BE6" w:rsidRPr="009137E5" w:rsidRDefault="00D91BE6" w:rsidP="00AA58A5">
            <w:pPr>
              <w:rPr>
                <w:rFonts w:asciiTheme="minorHAnsi" w:hAnsiTheme="minorHAnsi"/>
              </w:rPr>
            </w:pPr>
          </w:p>
        </w:tc>
        <w:tc>
          <w:tcPr>
            <w:tcW w:w="1258" w:type="dxa"/>
            <w:vMerge w:val="restart"/>
            <w:tcBorders>
              <w:top w:val="single" w:sz="4" w:space="0" w:color="000000"/>
              <w:left w:val="single" w:sz="4" w:space="0" w:color="000000"/>
              <w:bottom w:val="single" w:sz="4" w:space="0" w:color="000000"/>
              <w:right w:val="single" w:sz="4" w:space="0" w:color="000000"/>
            </w:tcBorders>
          </w:tcPr>
          <w:p w14:paraId="73EC3F61" w14:textId="77777777" w:rsidR="00D91BE6" w:rsidRPr="009137E5" w:rsidRDefault="00D91BE6" w:rsidP="00AA58A5">
            <w:pPr>
              <w:rPr>
                <w:rFonts w:asciiTheme="minorHAnsi" w:hAnsiTheme="minorHAnsi"/>
              </w:rPr>
            </w:pPr>
          </w:p>
        </w:tc>
        <w:tc>
          <w:tcPr>
            <w:tcW w:w="1412" w:type="dxa"/>
            <w:vMerge w:val="restart"/>
            <w:tcBorders>
              <w:top w:val="single" w:sz="4" w:space="0" w:color="000000"/>
              <w:left w:val="single" w:sz="4" w:space="0" w:color="000000"/>
              <w:bottom w:val="single" w:sz="4" w:space="0" w:color="000000"/>
              <w:right w:val="single" w:sz="4" w:space="0" w:color="000000"/>
            </w:tcBorders>
            <w:vAlign w:val="bottom"/>
          </w:tcPr>
          <w:p w14:paraId="494851C4" w14:textId="77777777" w:rsidR="00D91BE6" w:rsidRPr="0020188B" w:rsidRDefault="00D91BE6" w:rsidP="00AA58A5">
            <w:pPr>
              <w:jc w:val="center"/>
              <w:rPr>
                <w:rFonts w:asciiTheme="minorHAnsi" w:hAnsiTheme="minorHAnsi"/>
                <w:i/>
                <w:iCs/>
              </w:rPr>
            </w:pPr>
          </w:p>
        </w:tc>
      </w:tr>
      <w:tr w:rsidR="00D91BE6" w:rsidRPr="009137E5" w14:paraId="4F2B710B" w14:textId="77777777" w:rsidTr="00AA58A5">
        <w:trPr>
          <w:trHeight w:hRule="exact" w:val="187"/>
        </w:trPr>
        <w:tc>
          <w:tcPr>
            <w:tcW w:w="72" w:type="dxa"/>
            <w:tcBorders>
              <w:top w:val="nil"/>
              <w:left w:val="single" w:sz="24" w:space="0" w:color="C0C0C0"/>
              <w:bottom w:val="single" w:sz="4" w:space="0" w:color="000000"/>
              <w:right w:val="nil"/>
            </w:tcBorders>
          </w:tcPr>
          <w:p w14:paraId="1B27BD65" w14:textId="77777777" w:rsidR="00D91BE6" w:rsidRPr="009137E5" w:rsidRDefault="00D91BE6" w:rsidP="00AA58A5">
            <w:pPr>
              <w:rPr>
                <w:rFonts w:asciiTheme="minorHAnsi" w:hAnsiTheme="minorHAnsi"/>
              </w:rPr>
            </w:pPr>
          </w:p>
        </w:tc>
        <w:tc>
          <w:tcPr>
            <w:tcW w:w="2869" w:type="dxa"/>
            <w:tcBorders>
              <w:top w:val="nil"/>
              <w:left w:val="nil"/>
              <w:bottom w:val="single" w:sz="4" w:space="0" w:color="000000"/>
              <w:right w:val="single" w:sz="24" w:space="0" w:color="C0C0C0"/>
            </w:tcBorders>
            <w:shd w:val="clear" w:color="auto" w:fill="C0C0C0"/>
          </w:tcPr>
          <w:p w14:paraId="5E9983A9" w14:textId="77777777" w:rsidR="00D91BE6" w:rsidRPr="009137E5" w:rsidRDefault="00D91BE6" w:rsidP="00AA58A5">
            <w:pPr>
              <w:pStyle w:val="TableParagraph"/>
              <w:kinsoku w:val="0"/>
              <w:overflowPunct w:val="0"/>
              <w:spacing w:line="181" w:lineRule="exact"/>
              <w:rPr>
                <w:rFonts w:asciiTheme="minorHAnsi" w:hAnsiTheme="minorHAnsi"/>
              </w:rPr>
            </w:pPr>
            <w:r w:rsidRPr="009137E5">
              <w:rPr>
                <w:rFonts w:asciiTheme="minorHAnsi" w:hAnsiTheme="minorHAnsi" w:cs="Arial"/>
                <w:b/>
                <w:bCs/>
                <w:i/>
                <w:iCs/>
                <w:sz w:val="16"/>
                <w:szCs w:val="16"/>
              </w:rPr>
              <w:t>A</w:t>
            </w:r>
            <w:r w:rsidRPr="009137E5">
              <w:rPr>
                <w:rFonts w:asciiTheme="minorHAnsi" w:hAnsiTheme="minorHAnsi" w:cs="Arial"/>
                <w:b/>
                <w:bCs/>
                <w:i/>
                <w:iCs/>
                <w:spacing w:val="-1"/>
                <w:sz w:val="16"/>
                <w:szCs w:val="16"/>
              </w:rPr>
              <w:t>u</w:t>
            </w:r>
            <w:r w:rsidRPr="009137E5">
              <w:rPr>
                <w:rFonts w:asciiTheme="minorHAnsi" w:hAnsiTheme="minorHAnsi" w:cs="Arial"/>
                <w:b/>
                <w:bCs/>
                <w:i/>
                <w:iCs/>
                <w:sz w:val="16"/>
                <w:szCs w:val="16"/>
              </w:rPr>
              <w:t>t</w:t>
            </w:r>
            <w:r w:rsidRPr="009137E5">
              <w:rPr>
                <w:rFonts w:asciiTheme="minorHAnsi" w:hAnsiTheme="minorHAnsi" w:cs="Arial"/>
                <w:b/>
                <w:bCs/>
                <w:i/>
                <w:iCs/>
                <w:spacing w:val="3"/>
                <w:sz w:val="16"/>
                <w:szCs w:val="16"/>
              </w:rPr>
              <w:t>o</w:t>
            </w:r>
            <w:r w:rsidRPr="009137E5">
              <w:rPr>
                <w:rFonts w:asciiTheme="minorHAnsi" w:hAnsiTheme="minorHAnsi" w:cs="Arial"/>
                <w:b/>
                <w:bCs/>
                <w:i/>
                <w:iCs/>
                <w:spacing w:val="-2"/>
                <w:sz w:val="16"/>
                <w:szCs w:val="16"/>
              </w:rPr>
              <w:t>me</w:t>
            </w:r>
            <w:r w:rsidRPr="009137E5">
              <w:rPr>
                <w:rFonts w:asciiTheme="minorHAnsi" w:hAnsiTheme="minorHAnsi" w:cs="Arial"/>
                <w:b/>
                <w:bCs/>
                <w:i/>
                <w:iCs/>
                <w:spacing w:val="2"/>
                <w:sz w:val="16"/>
                <w:szCs w:val="16"/>
              </w:rPr>
              <w:t>zz</w:t>
            </w:r>
            <w:r w:rsidRPr="009137E5">
              <w:rPr>
                <w:rFonts w:asciiTheme="minorHAnsi" w:hAnsiTheme="minorHAnsi" w:cs="Arial"/>
                <w:b/>
                <w:bCs/>
                <w:i/>
                <w:iCs/>
                <w:sz w:val="16"/>
                <w:szCs w:val="16"/>
              </w:rPr>
              <w:t>i</w:t>
            </w:r>
            <w:r w:rsidRPr="009137E5">
              <w:rPr>
                <w:rFonts w:asciiTheme="minorHAnsi" w:hAnsiTheme="minorHAnsi" w:cs="Arial"/>
                <w:b/>
                <w:bCs/>
                <w:i/>
                <w:iCs/>
                <w:spacing w:val="-7"/>
                <w:sz w:val="16"/>
                <w:szCs w:val="16"/>
              </w:rPr>
              <w:t xml:space="preserve"> </w:t>
            </w:r>
            <w:r w:rsidRPr="009137E5">
              <w:rPr>
                <w:rFonts w:asciiTheme="minorHAnsi" w:hAnsiTheme="minorHAnsi" w:cs="Arial"/>
                <w:b/>
                <w:bCs/>
                <w:i/>
                <w:iCs/>
                <w:spacing w:val="3"/>
                <w:sz w:val="16"/>
                <w:szCs w:val="16"/>
              </w:rPr>
              <w:t>i</w:t>
            </w:r>
            <w:r w:rsidRPr="009137E5">
              <w:rPr>
                <w:rFonts w:asciiTheme="minorHAnsi" w:hAnsiTheme="minorHAnsi" w:cs="Arial"/>
                <w:b/>
                <w:bCs/>
                <w:i/>
                <w:iCs/>
                <w:spacing w:val="-2"/>
                <w:sz w:val="16"/>
                <w:szCs w:val="16"/>
              </w:rPr>
              <w:t>m</w:t>
            </w:r>
            <w:r w:rsidRPr="009137E5">
              <w:rPr>
                <w:rFonts w:asciiTheme="minorHAnsi" w:hAnsiTheme="minorHAnsi" w:cs="Arial"/>
                <w:b/>
                <w:bCs/>
                <w:i/>
                <w:iCs/>
                <w:spacing w:val="-1"/>
                <w:sz w:val="16"/>
                <w:szCs w:val="16"/>
              </w:rPr>
              <w:t>p</w:t>
            </w:r>
            <w:r w:rsidRPr="009137E5">
              <w:rPr>
                <w:rFonts w:asciiTheme="minorHAnsi" w:hAnsiTheme="minorHAnsi" w:cs="Arial"/>
                <w:b/>
                <w:bCs/>
                <w:i/>
                <w:iCs/>
                <w:spacing w:val="3"/>
                <w:sz w:val="16"/>
                <w:szCs w:val="16"/>
              </w:rPr>
              <w:t>i</w:t>
            </w:r>
            <w:r w:rsidRPr="009137E5">
              <w:rPr>
                <w:rFonts w:asciiTheme="minorHAnsi" w:hAnsiTheme="minorHAnsi" w:cs="Arial"/>
                <w:b/>
                <w:bCs/>
                <w:i/>
                <w:iCs/>
                <w:spacing w:val="-2"/>
                <w:sz w:val="16"/>
                <w:szCs w:val="16"/>
              </w:rPr>
              <w:t>e</w:t>
            </w:r>
            <w:r w:rsidRPr="009137E5">
              <w:rPr>
                <w:rFonts w:asciiTheme="minorHAnsi" w:hAnsiTheme="minorHAnsi" w:cs="Arial"/>
                <w:b/>
                <w:bCs/>
                <w:i/>
                <w:iCs/>
                <w:spacing w:val="3"/>
                <w:sz w:val="16"/>
                <w:szCs w:val="16"/>
              </w:rPr>
              <w:t>g</w:t>
            </w:r>
            <w:r w:rsidRPr="009137E5">
              <w:rPr>
                <w:rFonts w:asciiTheme="minorHAnsi" w:hAnsiTheme="minorHAnsi" w:cs="Arial"/>
                <w:b/>
                <w:bCs/>
                <w:i/>
                <w:iCs/>
                <w:spacing w:val="-2"/>
                <w:sz w:val="16"/>
                <w:szCs w:val="16"/>
              </w:rPr>
              <w:t>a</w:t>
            </w:r>
            <w:r w:rsidRPr="009137E5">
              <w:rPr>
                <w:rFonts w:asciiTheme="minorHAnsi" w:hAnsiTheme="minorHAnsi" w:cs="Arial"/>
                <w:b/>
                <w:bCs/>
                <w:i/>
                <w:iCs/>
                <w:sz w:val="16"/>
                <w:szCs w:val="16"/>
              </w:rPr>
              <w:t>ti</w:t>
            </w:r>
            <w:r w:rsidRPr="009137E5">
              <w:rPr>
                <w:rFonts w:asciiTheme="minorHAnsi" w:hAnsiTheme="minorHAnsi" w:cs="Arial"/>
                <w:b/>
                <w:bCs/>
                <w:i/>
                <w:iCs/>
                <w:spacing w:val="37"/>
                <w:sz w:val="16"/>
                <w:szCs w:val="16"/>
              </w:rPr>
              <w:t xml:space="preserve"> </w:t>
            </w:r>
            <w:r w:rsidRPr="009137E5">
              <w:rPr>
                <w:rFonts w:asciiTheme="minorHAnsi" w:hAnsiTheme="minorHAnsi" w:cs="Arial"/>
                <w:b/>
                <w:bCs/>
                <w:i/>
                <w:iCs/>
                <w:spacing w:val="3"/>
                <w:sz w:val="16"/>
                <w:szCs w:val="16"/>
              </w:rPr>
              <w:t>p</w:t>
            </w:r>
            <w:r w:rsidRPr="009137E5">
              <w:rPr>
                <w:rFonts w:asciiTheme="minorHAnsi" w:hAnsiTheme="minorHAnsi" w:cs="Arial"/>
                <w:b/>
                <w:bCs/>
                <w:i/>
                <w:iCs/>
                <w:spacing w:val="-2"/>
                <w:sz w:val="16"/>
                <w:szCs w:val="16"/>
              </w:rPr>
              <w:t>e</w:t>
            </w:r>
            <w:r w:rsidRPr="009137E5">
              <w:rPr>
                <w:rFonts w:asciiTheme="minorHAnsi" w:hAnsiTheme="minorHAnsi" w:cs="Arial"/>
                <w:b/>
                <w:bCs/>
                <w:i/>
                <w:iCs/>
                <w:sz w:val="16"/>
                <w:szCs w:val="16"/>
              </w:rPr>
              <w:t>r</w:t>
            </w:r>
            <w:r w:rsidRPr="009137E5">
              <w:rPr>
                <w:rFonts w:asciiTheme="minorHAnsi" w:hAnsiTheme="minorHAnsi" w:cs="Arial"/>
                <w:b/>
                <w:bCs/>
                <w:i/>
                <w:iCs/>
                <w:spacing w:val="34"/>
                <w:sz w:val="16"/>
                <w:szCs w:val="16"/>
              </w:rPr>
              <w:t xml:space="preserve"> </w:t>
            </w:r>
            <w:r w:rsidRPr="009137E5">
              <w:rPr>
                <w:rFonts w:asciiTheme="minorHAnsi" w:hAnsiTheme="minorHAnsi" w:cs="Arial"/>
                <w:b/>
                <w:bCs/>
                <w:i/>
                <w:iCs/>
                <w:spacing w:val="3"/>
                <w:sz w:val="16"/>
                <w:szCs w:val="16"/>
              </w:rPr>
              <w:t>i</w:t>
            </w:r>
            <w:r w:rsidRPr="009137E5">
              <w:rPr>
                <w:rFonts w:asciiTheme="minorHAnsi" w:hAnsiTheme="minorHAnsi" w:cs="Arial"/>
                <w:b/>
                <w:bCs/>
                <w:i/>
                <w:iCs/>
                <w:sz w:val="16"/>
                <w:szCs w:val="16"/>
              </w:rPr>
              <w:t>l</w:t>
            </w:r>
            <w:r w:rsidRPr="009137E5">
              <w:rPr>
                <w:rFonts w:asciiTheme="minorHAnsi" w:hAnsiTheme="minorHAnsi" w:cs="Arial"/>
                <w:b/>
                <w:bCs/>
                <w:i/>
                <w:iCs/>
                <w:spacing w:val="-7"/>
                <w:sz w:val="16"/>
                <w:szCs w:val="16"/>
              </w:rPr>
              <w:t xml:space="preserve"> </w:t>
            </w:r>
            <w:r w:rsidRPr="009137E5">
              <w:rPr>
                <w:rFonts w:asciiTheme="minorHAnsi" w:hAnsiTheme="minorHAnsi" w:cs="Arial"/>
                <w:b/>
                <w:bCs/>
                <w:i/>
                <w:iCs/>
                <w:spacing w:val="3"/>
                <w:sz w:val="16"/>
                <w:szCs w:val="16"/>
              </w:rPr>
              <w:t>s</w:t>
            </w:r>
            <w:r w:rsidRPr="009137E5">
              <w:rPr>
                <w:rFonts w:asciiTheme="minorHAnsi" w:hAnsiTheme="minorHAnsi" w:cs="Arial"/>
                <w:b/>
                <w:bCs/>
                <w:i/>
                <w:iCs/>
                <w:spacing w:val="-2"/>
                <w:sz w:val="16"/>
                <w:szCs w:val="16"/>
              </w:rPr>
              <w:t>e</w:t>
            </w:r>
            <w:r w:rsidRPr="009137E5">
              <w:rPr>
                <w:rFonts w:asciiTheme="minorHAnsi" w:hAnsiTheme="minorHAnsi" w:cs="Arial"/>
                <w:b/>
                <w:bCs/>
                <w:i/>
                <w:iCs/>
                <w:sz w:val="16"/>
                <w:szCs w:val="16"/>
              </w:rPr>
              <w:t>r</w:t>
            </w:r>
            <w:r w:rsidRPr="009137E5">
              <w:rPr>
                <w:rFonts w:asciiTheme="minorHAnsi" w:hAnsiTheme="minorHAnsi" w:cs="Arial"/>
                <w:b/>
                <w:bCs/>
                <w:i/>
                <w:iCs/>
                <w:spacing w:val="3"/>
                <w:sz w:val="16"/>
                <w:szCs w:val="16"/>
              </w:rPr>
              <w:t>v</w:t>
            </w:r>
            <w:r w:rsidRPr="009137E5">
              <w:rPr>
                <w:rFonts w:asciiTheme="minorHAnsi" w:hAnsiTheme="minorHAnsi" w:cs="Arial"/>
                <w:b/>
                <w:bCs/>
                <w:i/>
                <w:iCs/>
                <w:spacing w:val="-1"/>
                <w:sz w:val="16"/>
                <w:szCs w:val="16"/>
              </w:rPr>
              <w:t>i</w:t>
            </w:r>
            <w:r w:rsidRPr="009137E5">
              <w:rPr>
                <w:rFonts w:asciiTheme="minorHAnsi" w:hAnsiTheme="minorHAnsi" w:cs="Arial"/>
                <w:b/>
                <w:bCs/>
                <w:i/>
                <w:iCs/>
                <w:spacing w:val="2"/>
                <w:sz w:val="16"/>
                <w:szCs w:val="16"/>
              </w:rPr>
              <w:t>z</w:t>
            </w:r>
            <w:r w:rsidRPr="009137E5">
              <w:rPr>
                <w:rFonts w:asciiTheme="minorHAnsi" w:hAnsiTheme="minorHAnsi" w:cs="Arial"/>
                <w:b/>
                <w:bCs/>
                <w:i/>
                <w:iCs/>
                <w:spacing w:val="-1"/>
                <w:sz w:val="16"/>
                <w:szCs w:val="16"/>
              </w:rPr>
              <w:t>i</w:t>
            </w:r>
            <w:r w:rsidRPr="009137E5">
              <w:rPr>
                <w:rFonts w:asciiTheme="minorHAnsi" w:hAnsiTheme="minorHAnsi" w:cs="Arial"/>
                <w:b/>
                <w:bCs/>
                <w:i/>
                <w:iCs/>
                <w:sz w:val="16"/>
                <w:szCs w:val="16"/>
              </w:rPr>
              <w:t>o</w:t>
            </w:r>
          </w:p>
        </w:tc>
        <w:tc>
          <w:tcPr>
            <w:tcW w:w="322" w:type="dxa"/>
            <w:vMerge/>
            <w:tcBorders>
              <w:top w:val="single" w:sz="4" w:space="0" w:color="000000"/>
              <w:left w:val="single" w:sz="4" w:space="0" w:color="000000"/>
              <w:bottom w:val="single" w:sz="4" w:space="0" w:color="000000"/>
              <w:right w:val="single" w:sz="4" w:space="0" w:color="000000"/>
            </w:tcBorders>
          </w:tcPr>
          <w:p w14:paraId="425CDE89"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389" w:type="dxa"/>
            <w:vMerge/>
            <w:tcBorders>
              <w:top w:val="single" w:sz="4" w:space="0" w:color="000000"/>
              <w:left w:val="single" w:sz="4" w:space="0" w:color="000000"/>
              <w:bottom w:val="single" w:sz="4" w:space="0" w:color="000000"/>
              <w:right w:val="single" w:sz="4" w:space="0" w:color="000000"/>
            </w:tcBorders>
          </w:tcPr>
          <w:p w14:paraId="7FD1F612"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509" w:type="dxa"/>
            <w:vMerge/>
            <w:tcBorders>
              <w:top w:val="single" w:sz="4" w:space="0" w:color="000000"/>
              <w:left w:val="single" w:sz="4" w:space="0" w:color="000000"/>
              <w:bottom w:val="single" w:sz="4" w:space="0" w:color="000000"/>
              <w:right w:val="single" w:sz="4" w:space="0" w:color="000000"/>
            </w:tcBorders>
          </w:tcPr>
          <w:p w14:paraId="34DA1B9B"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893" w:type="dxa"/>
            <w:vMerge/>
            <w:tcBorders>
              <w:top w:val="single" w:sz="4" w:space="0" w:color="000000"/>
              <w:left w:val="single" w:sz="4" w:space="0" w:color="000000"/>
              <w:bottom w:val="single" w:sz="4" w:space="0" w:color="000000"/>
              <w:right w:val="single" w:sz="4" w:space="0" w:color="000000"/>
            </w:tcBorders>
          </w:tcPr>
          <w:p w14:paraId="2E61E7F2"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946" w:type="dxa"/>
            <w:vMerge/>
            <w:tcBorders>
              <w:top w:val="single" w:sz="4" w:space="0" w:color="000000"/>
              <w:left w:val="single" w:sz="4" w:space="0" w:color="000000"/>
              <w:bottom w:val="single" w:sz="4" w:space="0" w:color="000000"/>
              <w:right w:val="single" w:sz="4" w:space="0" w:color="000000"/>
            </w:tcBorders>
          </w:tcPr>
          <w:p w14:paraId="7D0BF232"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706" w:type="dxa"/>
            <w:vMerge/>
            <w:tcBorders>
              <w:top w:val="single" w:sz="4" w:space="0" w:color="000000"/>
              <w:left w:val="single" w:sz="4" w:space="0" w:color="000000"/>
              <w:bottom w:val="single" w:sz="4" w:space="0" w:color="000000"/>
              <w:right w:val="single" w:sz="4" w:space="0" w:color="000000"/>
            </w:tcBorders>
          </w:tcPr>
          <w:p w14:paraId="4E576CB6"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1013" w:type="dxa"/>
            <w:vMerge/>
            <w:tcBorders>
              <w:top w:val="single" w:sz="4" w:space="0" w:color="000000"/>
              <w:left w:val="single" w:sz="4" w:space="0" w:color="000000"/>
              <w:bottom w:val="single" w:sz="4" w:space="0" w:color="000000"/>
              <w:right w:val="single" w:sz="4" w:space="0" w:color="000000"/>
            </w:tcBorders>
          </w:tcPr>
          <w:p w14:paraId="0AF26866"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1258" w:type="dxa"/>
            <w:vMerge/>
            <w:tcBorders>
              <w:top w:val="single" w:sz="4" w:space="0" w:color="000000"/>
              <w:left w:val="single" w:sz="4" w:space="0" w:color="000000"/>
              <w:bottom w:val="single" w:sz="4" w:space="0" w:color="000000"/>
              <w:right w:val="single" w:sz="4" w:space="0" w:color="000000"/>
            </w:tcBorders>
          </w:tcPr>
          <w:p w14:paraId="109BC236" w14:textId="77777777" w:rsidR="00D91BE6" w:rsidRPr="009137E5" w:rsidRDefault="00D91BE6" w:rsidP="00AA58A5">
            <w:pPr>
              <w:pStyle w:val="TableParagraph"/>
              <w:kinsoku w:val="0"/>
              <w:overflowPunct w:val="0"/>
              <w:spacing w:line="181" w:lineRule="exact"/>
              <w:rPr>
                <w:rFonts w:asciiTheme="minorHAnsi" w:hAnsiTheme="minorHAnsi"/>
              </w:rPr>
            </w:pPr>
          </w:p>
        </w:tc>
        <w:tc>
          <w:tcPr>
            <w:tcW w:w="1412" w:type="dxa"/>
            <w:vMerge/>
            <w:tcBorders>
              <w:top w:val="single" w:sz="4" w:space="0" w:color="000000"/>
              <w:left w:val="single" w:sz="4" w:space="0" w:color="000000"/>
              <w:bottom w:val="single" w:sz="4" w:space="0" w:color="000000"/>
              <w:right w:val="single" w:sz="4" w:space="0" w:color="000000"/>
            </w:tcBorders>
          </w:tcPr>
          <w:p w14:paraId="42764B16" w14:textId="77777777" w:rsidR="00D91BE6" w:rsidRPr="0020188B" w:rsidRDefault="00D91BE6" w:rsidP="00AA58A5">
            <w:pPr>
              <w:pStyle w:val="TableParagraph"/>
              <w:kinsoku w:val="0"/>
              <w:overflowPunct w:val="0"/>
              <w:spacing w:line="181" w:lineRule="exact"/>
              <w:rPr>
                <w:rFonts w:asciiTheme="minorHAnsi" w:hAnsiTheme="minorHAnsi"/>
                <w:i/>
                <w:iCs/>
              </w:rPr>
            </w:pPr>
          </w:p>
        </w:tc>
      </w:tr>
      <w:tr w:rsidR="00D91BE6" w:rsidRPr="009137E5" w14:paraId="07E2C493" w14:textId="77777777" w:rsidTr="00AA58A5">
        <w:trPr>
          <w:trHeight w:hRule="exact" w:val="380"/>
        </w:trPr>
        <w:tc>
          <w:tcPr>
            <w:tcW w:w="72" w:type="dxa"/>
            <w:tcBorders>
              <w:top w:val="single" w:sz="4" w:space="0" w:color="000000"/>
              <w:left w:val="single" w:sz="24" w:space="0" w:color="C0C0C0"/>
              <w:bottom w:val="single" w:sz="4" w:space="0" w:color="000000"/>
              <w:right w:val="nil"/>
            </w:tcBorders>
          </w:tcPr>
          <w:p w14:paraId="509C9BF8" w14:textId="77777777" w:rsidR="00D91BE6" w:rsidRPr="009137E5" w:rsidRDefault="00D91BE6" w:rsidP="00AA58A5">
            <w:pPr>
              <w:rPr>
                <w:rFonts w:asciiTheme="minorHAnsi" w:hAnsiTheme="minorHAnsi"/>
              </w:rPr>
            </w:pPr>
          </w:p>
        </w:tc>
        <w:tc>
          <w:tcPr>
            <w:tcW w:w="2869" w:type="dxa"/>
            <w:tcBorders>
              <w:top w:val="single" w:sz="4" w:space="0" w:color="000000"/>
              <w:left w:val="nil"/>
              <w:bottom w:val="single" w:sz="4" w:space="0" w:color="000000"/>
              <w:right w:val="single" w:sz="24" w:space="0" w:color="C0C0C0"/>
            </w:tcBorders>
            <w:shd w:val="clear" w:color="auto" w:fill="C0C0C0"/>
          </w:tcPr>
          <w:p w14:paraId="2318654B" w14:textId="77777777" w:rsidR="00D91BE6" w:rsidRPr="009137E5" w:rsidRDefault="00D91BE6" w:rsidP="00AA58A5">
            <w:pPr>
              <w:pStyle w:val="TableParagraph"/>
              <w:kinsoku w:val="0"/>
              <w:overflowPunct w:val="0"/>
              <w:spacing w:before="2" w:line="182" w:lineRule="exact"/>
              <w:ind w:right="504" w:firstLine="43"/>
              <w:rPr>
                <w:rFonts w:asciiTheme="minorHAnsi" w:hAnsiTheme="minorHAnsi"/>
              </w:rPr>
            </w:pPr>
          </w:p>
        </w:tc>
        <w:tc>
          <w:tcPr>
            <w:tcW w:w="322" w:type="dxa"/>
            <w:tcBorders>
              <w:top w:val="single" w:sz="4" w:space="0" w:color="000000"/>
              <w:left w:val="single" w:sz="24" w:space="0" w:color="C0C0C0"/>
              <w:bottom w:val="single" w:sz="4" w:space="0" w:color="000000"/>
              <w:right w:val="single" w:sz="4" w:space="0" w:color="000000"/>
            </w:tcBorders>
          </w:tcPr>
          <w:p w14:paraId="79F2ACCF" w14:textId="77777777" w:rsidR="00D91BE6" w:rsidRPr="009137E5" w:rsidRDefault="00D91BE6" w:rsidP="00AA58A5">
            <w:pPr>
              <w:pStyle w:val="TableParagraph"/>
              <w:kinsoku w:val="0"/>
              <w:overflowPunct w:val="0"/>
              <w:ind w:left="162"/>
              <w:rPr>
                <w:rFonts w:asciiTheme="minorHAnsi" w:hAnsiTheme="minorHAnsi"/>
              </w:rPr>
            </w:pPr>
          </w:p>
        </w:tc>
        <w:tc>
          <w:tcPr>
            <w:tcW w:w="389" w:type="dxa"/>
            <w:tcBorders>
              <w:top w:val="single" w:sz="4" w:space="0" w:color="000000"/>
              <w:left w:val="single" w:sz="4" w:space="0" w:color="000000"/>
              <w:bottom w:val="single" w:sz="4" w:space="0" w:color="000000"/>
              <w:right w:val="single" w:sz="4" w:space="0" w:color="000000"/>
            </w:tcBorders>
          </w:tcPr>
          <w:p w14:paraId="6DDC74BC" w14:textId="77777777" w:rsidR="00D91BE6" w:rsidRPr="009137E5" w:rsidRDefault="00D91BE6" w:rsidP="00AA58A5">
            <w:pPr>
              <w:pStyle w:val="TableParagraph"/>
              <w:kinsoku w:val="0"/>
              <w:overflowPunct w:val="0"/>
              <w:ind w:left="95"/>
              <w:rPr>
                <w:rFonts w:asciiTheme="minorHAnsi" w:hAnsiTheme="minorHAnsi"/>
              </w:rPr>
            </w:pPr>
          </w:p>
        </w:tc>
        <w:tc>
          <w:tcPr>
            <w:tcW w:w="509" w:type="dxa"/>
            <w:tcBorders>
              <w:top w:val="single" w:sz="4" w:space="0" w:color="000000"/>
              <w:left w:val="single" w:sz="4" w:space="0" w:color="000000"/>
              <w:bottom w:val="single" w:sz="4" w:space="0" w:color="000000"/>
              <w:right w:val="single" w:sz="4" w:space="0" w:color="000000"/>
            </w:tcBorders>
          </w:tcPr>
          <w:p w14:paraId="3D775419" w14:textId="77777777" w:rsidR="00D91BE6" w:rsidRPr="009137E5" w:rsidRDefault="00D91BE6" w:rsidP="00AA58A5">
            <w:pPr>
              <w:pStyle w:val="TableParagraph"/>
              <w:kinsoku w:val="0"/>
              <w:overflowPunct w:val="0"/>
              <w:ind w:right="69"/>
              <w:jc w:val="right"/>
              <w:rPr>
                <w:rFonts w:asciiTheme="minorHAnsi" w:hAnsiTheme="minorHAnsi"/>
              </w:rPr>
            </w:pPr>
          </w:p>
        </w:tc>
        <w:tc>
          <w:tcPr>
            <w:tcW w:w="893" w:type="dxa"/>
            <w:tcBorders>
              <w:top w:val="single" w:sz="4" w:space="0" w:color="000000"/>
              <w:left w:val="single" w:sz="4" w:space="0" w:color="000000"/>
              <w:bottom w:val="single" w:sz="4" w:space="0" w:color="000000"/>
              <w:right w:val="single" w:sz="4" w:space="0" w:color="000000"/>
            </w:tcBorders>
          </w:tcPr>
          <w:p w14:paraId="25E20A0B" w14:textId="77777777" w:rsidR="00D91BE6" w:rsidRPr="009137E5" w:rsidRDefault="00D91BE6" w:rsidP="00AA58A5">
            <w:pPr>
              <w:pStyle w:val="TableParagraph"/>
              <w:kinsoku w:val="0"/>
              <w:overflowPunct w:val="0"/>
              <w:ind w:right="64"/>
              <w:jc w:val="right"/>
              <w:rPr>
                <w:rFonts w:asciiTheme="minorHAnsi" w:hAnsiTheme="minorHAnsi"/>
              </w:rPr>
            </w:pPr>
          </w:p>
        </w:tc>
        <w:tc>
          <w:tcPr>
            <w:tcW w:w="946" w:type="dxa"/>
            <w:tcBorders>
              <w:top w:val="single" w:sz="4" w:space="0" w:color="000000"/>
              <w:left w:val="single" w:sz="4" w:space="0" w:color="000000"/>
              <w:bottom w:val="single" w:sz="4" w:space="0" w:color="000000"/>
              <w:right w:val="single" w:sz="4" w:space="0" w:color="000000"/>
            </w:tcBorders>
          </w:tcPr>
          <w:p w14:paraId="6BA7FBFE" w14:textId="77777777" w:rsidR="00D91BE6" w:rsidRPr="009137E5" w:rsidRDefault="00D91BE6" w:rsidP="00AA58A5">
            <w:pPr>
              <w:pStyle w:val="TableParagraph"/>
              <w:kinsoku w:val="0"/>
              <w:overflowPunct w:val="0"/>
              <w:ind w:right="69"/>
              <w:jc w:val="right"/>
              <w:rPr>
                <w:rFonts w:asciiTheme="minorHAnsi" w:hAnsiTheme="minorHAnsi"/>
              </w:rPr>
            </w:pPr>
          </w:p>
        </w:tc>
        <w:tc>
          <w:tcPr>
            <w:tcW w:w="706" w:type="dxa"/>
            <w:tcBorders>
              <w:top w:val="single" w:sz="4" w:space="0" w:color="000000"/>
              <w:left w:val="single" w:sz="4" w:space="0" w:color="000000"/>
              <w:bottom w:val="single" w:sz="4" w:space="0" w:color="000000"/>
              <w:right w:val="single" w:sz="4" w:space="0" w:color="000000"/>
            </w:tcBorders>
          </w:tcPr>
          <w:p w14:paraId="267B41BA" w14:textId="77777777" w:rsidR="00D91BE6" w:rsidRPr="009137E5" w:rsidRDefault="00D91BE6" w:rsidP="00AA58A5">
            <w:pPr>
              <w:pStyle w:val="TableParagraph"/>
              <w:kinsoku w:val="0"/>
              <w:overflowPunct w:val="0"/>
              <w:ind w:left="138"/>
              <w:rPr>
                <w:rFonts w:asciiTheme="minorHAnsi" w:hAnsiTheme="minorHAnsi"/>
              </w:rPr>
            </w:pPr>
          </w:p>
        </w:tc>
        <w:tc>
          <w:tcPr>
            <w:tcW w:w="1013" w:type="dxa"/>
            <w:tcBorders>
              <w:top w:val="single" w:sz="4" w:space="0" w:color="000000"/>
              <w:left w:val="single" w:sz="4" w:space="0" w:color="000000"/>
              <w:bottom w:val="single" w:sz="4" w:space="0" w:color="000000"/>
              <w:right w:val="single" w:sz="4" w:space="0" w:color="000000"/>
            </w:tcBorders>
            <w:shd w:val="clear" w:color="auto" w:fill="C0C0C0"/>
          </w:tcPr>
          <w:p w14:paraId="61953930" w14:textId="77777777" w:rsidR="00D91BE6" w:rsidRPr="009137E5" w:rsidRDefault="00D91BE6" w:rsidP="00AA58A5">
            <w:pPr>
              <w:pStyle w:val="TableParagraph"/>
              <w:kinsoku w:val="0"/>
              <w:overflowPunct w:val="0"/>
              <w:ind w:left="623"/>
              <w:rPr>
                <w:rFonts w:asciiTheme="minorHAnsi" w:hAnsiTheme="minorHAnsi"/>
              </w:rPr>
            </w:pPr>
          </w:p>
        </w:tc>
        <w:tc>
          <w:tcPr>
            <w:tcW w:w="1258" w:type="dxa"/>
            <w:tcBorders>
              <w:top w:val="single" w:sz="4" w:space="0" w:color="000000"/>
              <w:left w:val="single" w:sz="4" w:space="0" w:color="000000"/>
              <w:bottom w:val="single" w:sz="4" w:space="0" w:color="000000"/>
              <w:right w:val="single" w:sz="4" w:space="0" w:color="000000"/>
            </w:tcBorders>
          </w:tcPr>
          <w:p w14:paraId="34BFBE41" w14:textId="77777777" w:rsidR="00D91BE6" w:rsidRPr="009137E5" w:rsidRDefault="00D91BE6" w:rsidP="00AA58A5">
            <w:pPr>
              <w:pStyle w:val="TableParagraph"/>
              <w:kinsoku w:val="0"/>
              <w:overflowPunct w:val="0"/>
              <w:ind w:left="517"/>
              <w:rPr>
                <w:rFonts w:asciiTheme="minorHAnsi" w:hAnsiTheme="minorHAnsi"/>
              </w:rPr>
            </w:pPr>
          </w:p>
        </w:tc>
        <w:tc>
          <w:tcPr>
            <w:tcW w:w="1412" w:type="dxa"/>
            <w:tcBorders>
              <w:top w:val="single" w:sz="4" w:space="0" w:color="000000"/>
              <w:left w:val="single" w:sz="4" w:space="0" w:color="000000"/>
              <w:bottom w:val="single" w:sz="4" w:space="0" w:color="000000"/>
              <w:right w:val="single" w:sz="4" w:space="0" w:color="000000"/>
            </w:tcBorders>
            <w:vAlign w:val="bottom"/>
          </w:tcPr>
          <w:p w14:paraId="3AF298F5" w14:textId="77777777" w:rsidR="00D91BE6" w:rsidRPr="0020188B" w:rsidRDefault="00D91BE6" w:rsidP="00AA58A5">
            <w:pPr>
              <w:jc w:val="right"/>
              <w:rPr>
                <w:rFonts w:asciiTheme="minorHAnsi" w:hAnsiTheme="minorHAnsi"/>
                <w:i/>
                <w:iCs/>
              </w:rPr>
            </w:pPr>
          </w:p>
        </w:tc>
      </w:tr>
      <w:tr w:rsidR="00D91BE6" w:rsidRPr="009137E5" w14:paraId="71DC7F2D" w14:textId="77777777" w:rsidTr="00AA58A5">
        <w:trPr>
          <w:trHeight w:hRule="exact" w:val="581"/>
        </w:trPr>
        <w:tc>
          <w:tcPr>
            <w:tcW w:w="8977" w:type="dxa"/>
            <w:gridSpan w:val="10"/>
            <w:tcBorders>
              <w:top w:val="single" w:sz="4" w:space="0" w:color="000000"/>
              <w:left w:val="single" w:sz="4" w:space="0" w:color="000000"/>
              <w:bottom w:val="single" w:sz="4" w:space="0" w:color="000000"/>
              <w:right w:val="single" w:sz="4" w:space="0" w:color="000000"/>
            </w:tcBorders>
          </w:tcPr>
          <w:p w14:paraId="219BFF84" w14:textId="77777777" w:rsidR="00D91BE6" w:rsidRPr="009137E5" w:rsidRDefault="00D91BE6" w:rsidP="00AA58A5">
            <w:pPr>
              <w:pStyle w:val="TableParagraph"/>
              <w:kinsoku w:val="0"/>
              <w:overflowPunct w:val="0"/>
              <w:spacing w:before="2" w:line="180" w:lineRule="exact"/>
              <w:rPr>
                <w:rFonts w:asciiTheme="minorHAnsi" w:hAnsiTheme="minorHAnsi"/>
                <w:sz w:val="18"/>
                <w:szCs w:val="18"/>
              </w:rPr>
            </w:pPr>
          </w:p>
          <w:p w14:paraId="78A622B2" w14:textId="77777777" w:rsidR="00D91BE6" w:rsidRPr="009137E5" w:rsidRDefault="00D91BE6" w:rsidP="00AA58A5">
            <w:pPr>
              <w:pStyle w:val="TableParagraph"/>
              <w:kinsoku w:val="0"/>
              <w:overflowPunct w:val="0"/>
              <w:spacing w:line="200" w:lineRule="exact"/>
              <w:rPr>
                <w:rFonts w:asciiTheme="minorHAnsi" w:hAnsiTheme="minorHAnsi"/>
                <w:sz w:val="20"/>
                <w:szCs w:val="20"/>
              </w:rPr>
            </w:pPr>
          </w:p>
          <w:p w14:paraId="188E0C44" w14:textId="77777777" w:rsidR="00D91BE6" w:rsidRPr="009137E5" w:rsidRDefault="00D91BE6" w:rsidP="00AA58A5">
            <w:pPr>
              <w:pStyle w:val="TableParagraph"/>
              <w:kinsoku w:val="0"/>
              <w:overflowPunct w:val="0"/>
              <w:ind w:left="66"/>
              <w:rPr>
                <w:rFonts w:asciiTheme="minorHAnsi" w:hAnsiTheme="minorHAnsi"/>
              </w:rPr>
            </w:pPr>
            <w:r w:rsidRPr="009137E5">
              <w:rPr>
                <w:rFonts w:asciiTheme="minorHAnsi" w:hAnsiTheme="minorHAnsi" w:cs="Arial"/>
                <w:b/>
                <w:bCs/>
                <w:sz w:val="16"/>
                <w:szCs w:val="16"/>
              </w:rPr>
              <w:t>t</w:t>
            </w:r>
            <w:r w:rsidRPr="009137E5">
              <w:rPr>
                <w:rFonts w:asciiTheme="minorHAnsi" w:hAnsiTheme="minorHAnsi" w:cs="Arial"/>
                <w:b/>
                <w:bCs/>
                <w:spacing w:val="-1"/>
                <w:sz w:val="16"/>
                <w:szCs w:val="16"/>
              </w:rPr>
              <w:t>o</w:t>
            </w:r>
            <w:r w:rsidRPr="009137E5">
              <w:rPr>
                <w:rFonts w:asciiTheme="minorHAnsi" w:hAnsiTheme="minorHAnsi" w:cs="Arial"/>
                <w:b/>
                <w:bCs/>
                <w:sz w:val="16"/>
                <w:szCs w:val="16"/>
              </w:rPr>
              <w:t>t</w:t>
            </w:r>
            <w:r w:rsidRPr="009137E5">
              <w:rPr>
                <w:rFonts w:asciiTheme="minorHAnsi" w:hAnsiTheme="minorHAnsi" w:cs="Arial"/>
                <w:b/>
                <w:bCs/>
                <w:spacing w:val="-3"/>
                <w:sz w:val="16"/>
                <w:szCs w:val="16"/>
              </w:rPr>
              <w:t>a</w:t>
            </w:r>
            <w:r w:rsidRPr="009137E5">
              <w:rPr>
                <w:rFonts w:asciiTheme="minorHAnsi" w:hAnsiTheme="minorHAnsi" w:cs="Arial"/>
                <w:b/>
                <w:bCs/>
                <w:spacing w:val="3"/>
                <w:sz w:val="16"/>
                <w:szCs w:val="16"/>
              </w:rPr>
              <w:t>l</w:t>
            </w:r>
            <w:r w:rsidRPr="009137E5">
              <w:rPr>
                <w:rFonts w:asciiTheme="minorHAnsi" w:hAnsiTheme="minorHAnsi" w:cs="Arial"/>
                <w:b/>
                <w:bCs/>
                <w:sz w:val="16"/>
                <w:szCs w:val="16"/>
              </w:rPr>
              <w:t>e</w:t>
            </w:r>
          </w:p>
        </w:tc>
        <w:tc>
          <w:tcPr>
            <w:tcW w:w="1412" w:type="dxa"/>
            <w:tcBorders>
              <w:top w:val="single" w:sz="4" w:space="0" w:color="000000"/>
              <w:left w:val="single" w:sz="4" w:space="0" w:color="000000"/>
              <w:bottom w:val="single" w:sz="4" w:space="0" w:color="000000"/>
              <w:right w:val="single" w:sz="4" w:space="0" w:color="000000"/>
            </w:tcBorders>
            <w:vAlign w:val="bottom"/>
          </w:tcPr>
          <w:p w14:paraId="1C793B16" w14:textId="77777777" w:rsidR="00D91BE6" w:rsidRPr="0020188B" w:rsidRDefault="00D91BE6" w:rsidP="00AA58A5">
            <w:pPr>
              <w:jc w:val="right"/>
              <w:rPr>
                <w:rFonts w:asciiTheme="minorHAnsi" w:hAnsiTheme="minorHAnsi"/>
                <w:i/>
                <w:iCs/>
              </w:rPr>
            </w:pPr>
          </w:p>
        </w:tc>
      </w:tr>
      <w:tr w:rsidR="00D91BE6" w:rsidRPr="009137E5" w14:paraId="522DE108" w14:textId="77777777" w:rsidTr="00AA58A5">
        <w:trPr>
          <w:trHeight w:hRule="exact" w:val="264"/>
        </w:trPr>
        <w:tc>
          <w:tcPr>
            <w:tcW w:w="8977" w:type="dxa"/>
            <w:gridSpan w:val="10"/>
            <w:tcBorders>
              <w:top w:val="single" w:sz="4" w:space="0" w:color="000000"/>
              <w:left w:val="single" w:sz="4" w:space="0" w:color="000000"/>
              <w:bottom w:val="single" w:sz="4" w:space="0" w:color="000000"/>
              <w:right w:val="single" w:sz="4" w:space="0" w:color="000000"/>
            </w:tcBorders>
          </w:tcPr>
          <w:p w14:paraId="3307C66D" w14:textId="77777777" w:rsidR="00D91BE6" w:rsidRPr="009137E5" w:rsidRDefault="00D91BE6" w:rsidP="00AA58A5">
            <w:pPr>
              <w:pStyle w:val="TableParagraph"/>
              <w:kinsoku w:val="0"/>
              <w:overflowPunct w:val="0"/>
              <w:spacing w:before="13"/>
              <w:ind w:left="66"/>
              <w:rPr>
                <w:rFonts w:asciiTheme="minorHAnsi" w:hAnsiTheme="minorHAnsi"/>
              </w:rPr>
            </w:pPr>
            <w:r w:rsidRPr="009137E5">
              <w:rPr>
                <w:rFonts w:asciiTheme="minorHAnsi" w:hAnsiTheme="minorHAnsi" w:cs="Arial"/>
                <w:b/>
                <w:bCs/>
                <w:sz w:val="20"/>
                <w:szCs w:val="20"/>
              </w:rPr>
              <w:t>t</w:t>
            </w:r>
            <w:r w:rsidRPr="009137E5">
              <w:rPr>
                <w:rFonts w:asciiTheme="minorHAnsi" w:hAnsiTheme="minorHAnsi" w:cs="Arial"/>
                <w:b/>
                <w:bCs/>
                <w:spacing w:val="1"/>
                <w:sz w:val="20"/>
                <w:szCs w:val="20"/>
              </w:rPr>
              <w:t>o</w:t>
            </w:r>
            <w:r w:rsidRPr="009137E5">
              <w:rPr>
                <w:rFonts w:asciiTheme="minorHAnsi" w:hAnsiTheme="minorHAnsi" w:cs="Arial"/>
                <w:b/>
                <w:bCs/>
                <w:sz w:val="20"/>
                <w:szCs w:val="20"/>
              </w:rPr>
              <w:t>t</w:t>
            </w:r>
            <w:r w:rsidRPr="009137E5">
              <w:rPr>
                <w:rFonts w:asciiTheme="minorHAnsi" w:hAnsiTheme="minorHAnsi" w:cs="Arial"/>
                <w:b/>
                <w:bCs/>
                <w:spacing w:val="-2"/>
                <w:sz w:val="20"/>
                <w:szCs w:val="20"/>
              </w:rPr>
              <w:t>a</w:t>
            </w:r>
            <w:r w:rsidRPr="009137E5">
              <w:rPr>
                <w:rFonts w:asciiTheme="minorHAnsi" w:hAnsiTheme="minorHAnsi" w:cs="Arial"/>
                <w:b/>
                <w:bCs/>
                <w:spacing w:val="1"/>
                <w:sz w:val="20"/>
                <w:szCs w:val="20"/>
              </w:rPr>
              <w:t>l</w:t>
            </w:r>
            <w:r w:rsidRPr="009137E5">
              <w:rPr>
                <w:rFonts w:asciiTheme="minorHAnsi" w:hAnsiTheme="minorHAnsi" w:cs="Arial"/>
                <w:b/>
                <w:bCs/>
                <w:sz w:val="20"/>
                <w:szCs w:val="20"/>
              </w:rPr>
              <w:t xml:space="preserve">e </w:t>
            </w:r>
            <w:r w:rsidRPr="009137E5">
              <w:rPr>
                <w:rFonts w:asciiTheme="minorHAnsi" w:hAnsiTheme="minorHAnsi" w:cs="Arial"/>
                <w:b/>
                <w:bCs/>
                <w:spacing w:val="-2"/>
                <w:sz w:val="20"/>
                <w:szCs w:val="20"/>
              </w:rPr>
              <w:t>serv</w:t>
            </w:r>
            <w:r w:rsidRPr="009137E5">
              <w:rPr>
                <w:rFonts w:asciiTheme="minorHAnsi" w:hAnsiTheme="minorHAnsi" w:cs="Arial"/>
                <w:b/>
                <w:bCs/>
                <w:spacing w:val="1"/>
                <w:sz w:val="20"/>
                <w:szCs w:val="20"/>
              </w:rPr>
              <w:t>i</w:t>
            </w:r>
            <w:r w:rsidRPr="009137E5">
              <w:rPr>
                <w:rFonts w:asciiTheme="minorHAnsi" w:hAnsiTheme="minorHAnsi" w:cs="Arial"/>
                <w:b/>
                <w:bCs/>
                <w:spacing w:val="-5"/>
                <w:sz w:val="20"/>
                <w:szCs w:val="20"/>
              </w:rPr>
              <w:t>z</w:t>
            </w:r>
            <w:r w:rsidRPr="009137E5">
              <w:rPr>
                <w:rFonts w:asciiTheme="minorHAnsi" w:hAnsiTheme="minorHAnsi" w:cs="Arial"/>
                <w:b/>
                <w:bCs/>
                <w:spacing w:val="1"/>
                <w:sz w:val="20"/>
                <w:szCs w:val="20"/>
              </w:rPr>
              <w:t>i</w:t>
            </w:r>
            <w:r w:rsidRPr="009137E5">
              <w:rPr>
                <w:rFonts w:asciiTheme="minorHAnsi" w:hAnsiTheme="minorHAnsi" w:cs="Arial"/>
                <w:b/>
                <w:bCs/>
                <w:sz w:val="20"/>
                <w:szCs w:val="20"/>
              </w:rPr>
              <w:t>o</w:t>
            </w:r>
          </w:p>
        </w:tc>
        <w:tc>
          <w:tcPr>
            <w:tcW w:w="1412" w:type="dxa"/>
            <w:tcBorders>
              <w:top w:val="single" w:sz="4" w:space="0" w:color="000000"/>
              <w:left w:val="single" w:sz="4" w:space="0" w:color="000000"/>
              <w:bottom w:val="single" w:sz="4" w:space="0" w:color="000000"/>
              <w:right w:val="single" w:sz="4" w:space="0" w:color="000000"/>
            </w:tcBorders>
          </w:tcPr>
          <w:p w14:paraId="4C541EC9" w14:textId="5AC625D0" w:rsidR="00D91BE6" w:rsidRPr="0020188B" w:rsidRDefault="00D91BE6" w:rsidP="00AA58A5">
            <w:pPr>
              <w:pStyle w:val="TableParagraph"/>
              <w:kinsoku w:val="0"/>
              <w:overflowPunct w:val="0"/>
              <w:spacing w:before="41"/>
              <w:rPr>
                <w:rFonts w:asciiTheme="minorHAnsi" w:hAnsiTheme="minorHAnsi"/>
                <w:i/>
                <w:iCs/>
              </w:rPr>
            </w:pPr>
            <w:r w:rsidRPr="0020188B">
              <w:rPr>
                <w:rFonts w:asciiTheme="minorHAnsi" w:hAnsiTheme="minorHAnsi" w:cs="Arial"/>
                <w:b/>
                <w:bCs/>
                <w:i/>
                <w:iCs/>
                <w:spacing w:val="-1"/>
                <w:sz w:val="18"/>
                <w:szCs w:val="18"/>
              </w:rPr>
              <w:t xml:space="preserve">             14</w:t>
            </w:r>
            <w:r w:rsidR="0020188B">
              <w:rPr>
                <w:rFonts w:asciiTheme="minorHAnsi" w:hAnsiTheme="minorHAnsi" w:cs="Arial"/>
                <w:b/>
                <w:bCs/>
                <w:i/>
                <w:iCs/>
                <w:spacing w:val="-1"/>
                <w:sz w:val="18"/>
                <w:szCs w:val="18"/>
              </w:rPr>
              <w:t>.</w:t>
            </w:r>
            <w:r w:rsidRPr="0020188B">
              <w:rPr>
                <w:rFonts w:asciiTheme="minorHAnsi" w:hAnsiTheme="minorHAnsi" w:cs="Arial"/>
                <w:b/>
                <w:bCs/>
                <w:i/>
                <w:iCs/>
                <w:spacing w:val="-1"/>
                <w:sz w:val="18"/>
                <w:szCs w:val="18"/>
              </w:rPr>
              <w:t>701,44</w:t>
            </w:r>
          </w:p>
        </w:tc>
      </w:tr>
    </w:tbl>
    <w:p w14:paraId="451ECBD8" w14:textId="77777777" w:rsidR="00D91BE6" w:rsidRPr="009137E5" w:rsidRDefault="00D91BE6" w:rsidP="00D91BE6">
      <w:pPr>
        <w:kinsoku w:val="0"/>
        <w:overflowPunct w:val="0"/>
        <w:spacing w:before="8" w:line="180" w:lineRule="exact"/>
        <w:rPr>
          <w:rFonts w:asciiTheme="minorHAnsi" w:hAnsiTheme="minorHAnsi"/>
          <w:sz w:val="18"/>
          <w:szCs w:val="18"/>
        </w:rPr>
      </w:pPr>
    </w:p>
    <w:p w14:paraId="497EF270" w14:textId="77777777" w:rsidR="00D91BE6" w:rsidRPr="007C2AFE" w:rsidRDefault="00D91BE6" w:rsidP="00D91BE6">
      <w:pPr>
        <w:kinsoku w:val="0"/>
        <w:overflowPunct w:val="0"/>
        <w:spacing w:line="200" w:lineRule="exact"/>
        <w:rPr>
          <w:rFonts w:asciiTheme="minorHAnsi" w:hAnsiTheme="minorHAnsi"/>
          <w:b/>
          <w:bCs/>
          <w:sz w:val="20"/>
          <w:szCs w:val="20"/>
          <w:u w:val="single"/>
        </w:rPr>
      </w:pPr>
    </w:p>
    <w:p w14:paraId="26278BC7" w14:textId="21089660" w:rsidR="00D91BE6" w:rsidRPr="007C2AFE" w:rsidRDefault="00D91BE6" w:rsidP="007C2AFE">
      <w:pPr>
        <w:kinsoku w:val="0"/>
        <w:overflowPunct w:val="0"/>
        <w:adjustRightInd w:val="0"/>
        <w:spacing w:line="200" w:lineRule="exact"/>
        <w:jc w:val="center"/>
        <w:rPr>
          <w:rFonts w:asciiTheme="minorHAnsi" w:hAnsiTheme="minorHAnsi"/>
          <w:b/>
          <w:bCs/>
          <w:u w:val="single"/>
        </w:rPr>
      </w:pPr>
      <w:r w:rsidRPr="007C2AFE">
        <w:rPr>
          <w:rFonts w:asciiTheme="minorHAnsi" w:hAnsiTheme="minorHAnsi"/>
          <w:b/>
          <w:bCs/>
          <w:u w:val="single"/>
        </w:rPr>
        <w:t>Personale tecnico e amministrativo</w:t>
      </w:r>
    </w:p>
    <w:p w14:paraId="562A2A02" w14:textId="77777777" w:rsidR="00D91BE6" w:rsidRDefault="00D91BE6" w:rsidP="00D91BE6">
      <w:pPr>
        <w:kinsoku w:val="0"/>
        <w:overflowPunct w:val="0"/>
        <w:spacing w:line="200" w:lineRule="exact"/>
        <w:jc w:val="center"/>
        <w:rPr>
          <w:rFonts w:asciiTheme="minorHAnsi" w:hAnsiTheme="minorHAnsi"/>
          <w:b/>
          <w:bCs/>
          <w:sz w:val="28"/>
          <w:szCs w:val="20"/>
        </w:rPr>
      </w:pPr>
    </w:p>
    <w:tbl>
      <w:tblPr>
        <w:tblW w:w="10565" w:type="dxa"/>
        <w:tblInd w:w="100" w:type="dxa"/>
        <w:tblLayout w:type="fixed"/>
        <w:tblCellMar>
          <w:left w:w="0" w:type="dxa"/>
          <w:right w:w="0" w:type="dxa"/>
        </w:tblCellMar>
        <w:tblLook w:val="0000" w:firstRow="0" w:lastRow="0" w:firstColumn="0" w:lastColumn="0" w:noHBand="0" w:noVBand="0"/>
      </w:tblPr>
      <w:tblGrid>
        <w:gridCol w:w="2973"/>
        <w:gridCol w:w="322"/>
        <w:gridCol w:w="438"/>
        <w:gridCol w:w="459"/>
        <w:gridCol w:w="736"/>
        <w:gridCol w:w="158"/>
        <w:gridCol w:w="946"/>
        <w:gridCol w:w="819"/>
        <w:gridCol w:w="561"/>
        <w:gridCol w:w="478"/>
        <w:gridCol w:w="1263"/>
        <w:gridCol w:w="1412"/>
      </w:tblGrid>
      <w:tr w:rsidR="00D91BE6" w:rsidRPr="00B16DD2" w14:paraId="01065037" w14:textId="77777777" w:rsidTr="00AA58A5">
        <w:trPr>
          <w:trHeight w:hRule="exact" w:val="269"/>
        </w:trPr>
        <w:tc>
          <w:tcPr>
            <w:tcW w:w="10565" w:type="dxa"/>
            <w:gridSpan w:val="12"/>
            <w:tcBorders>
              <w:top w:val="single" w:sz="4" w:space="0" w:color="000000"/>
              <w:left w:val="single" w:sz="4" w:space="0" w:color="000000"/>
              <w:bottom w:val="single" w:sz="4" w:space="0" w:color="000000"/>
              <w:right w:val="single" w:sz="4" w:space="0" w:color="000000"/>
            </w:tcBorders>
            <w:shd w:val="clear" w:color="auto" w:fill="C0C0C0"/>
          </w:tcPr>
          <w:p w14:paraId="2A9A6AF7" w14:textId="77777777" w:rsidR="00D91BE6" w:rsidRPr="00B16DD2" w:rsidRDefault="00D91BE6" w:rsidP="00AA58A5">
            <w:pPr>
              <w:pStyle w:val="TableParagraph"/>
              <w:kinsoku w:val="0"/>
              <w:overflowPunct w:val="0"/>
              <w:spacing w:before="69"/>
              <w:ind w:right="10"/>
              <w:jc w:val="center"/>
            </w:pPr>
            <w:r w:rsidRPr="00B16DD2">
              <w:rPr>
                <w:rFonts w:cs="Arial"/>
                <w:b/>
                <w:bCs/>
                <w:sz w:val="16"/>
                <w:szCs w:val="16"/>
              </w:rPr>
              <w:t>SCH</w:t>
            </w:r>
            <w:r w:rsidRPr="00B16DD2">
              <w:rPr>
                <w:rFonts w:cs="Arial"/>
                <w:b/>
                <w:bCs/>
                <w:spacing w:val="4"/>
                <w:sz w:val="16"/>
                <w:szCs w:val="16"/>
              </w:rPr>
              <w:t>E</w:t>
            </w:r>
            <w:r w:rsidRPr="00B16DD2">
              <w:rPr>
                <w:rFonts w:cs="Arial"/>
                <w:b/>
                <w:bCs/>
                <w:sz w:val="16"/>
                <w:szCs w:val="16"/>
              </w:rPr>
              <w:t>DA</w:t>
            </w:r>
            <w:r w:rsidRPr="00B16DD2">
              <w:rPr>
                <w:rFonts w:cs="Arial"/>
                <w:b/>
                <w:bCs/>
                <w:spacing w:val="33"/>
                <w:sz w:val="16"/>
                <w:szCs w:val="16"/>
              </w:rPr>
              <w:t xml:space="preserve"> </w:t>
            </w:r>
            <w:r w:rsidRPr="00B16DD2">
              <w:rPr>
                <w:rFonts w:cs="Arial"/>
                <w:b/>
                <w:bCs/>
                <w:sz w:val="16"/>
                <w:szCs w:val="16"/>
              </w:rPr>
              <w:t>N°</w:t>
            </w:r>
            <w:r w:rsidRPr="00B16DD2">
              <w:rPr>
                <w:rFonts w:cs="Arial"/>
                <w:b/>
                <w:bCs/>
                <w:spacing w:val="-8"/>
                <w:sz w:val="16"/>
                <w:szCs w:val="16"/>
              </w:rPr>
              <w:t xml:space="preserve"> </w:t>
            </w:r>
            <w:r w:rsidRPr="00B16DD2">
              <w:rPr>
                <w:rFonts w:cs="Arial"/>
                <w:b/>
                <w:bCs/>
                <w:spacing w:val="4"/>
                <w:sz w:val="16"/>
                <w:szCs w:val="16"/>
              </w:rPr>
              <w:t>15</w:t>
            </w:r>
            <w:r w:rsidRPr="00B16DD2">
              <w:rPr>
                <w:rFonts w:cs="Arial"/>
                <w:b/>
                <w:bCs/>
                <w:spacing w:val="-4"/>
                <w:sz w:val="16"/>
                <w:szCs w:val="16"/>
              </w:rPr>
              <w:t xml:space="preserve"> </w:t>
            </w:r>
            <w:r w:rsidRPr="00B16DD2">
              <w:rPr>
                <w:rFonts w:cs="Arial"/>
                <w:b/>
                <w:bCs/>
                <w:sz w:val="16"/>
                <w:szCs w:val="16"/>
              </w:rPr>
              <w:t>–</w:t>
            </w:r>
            <w:r w:rsidRPr="00B16DD2">
              <w:rPr>
                <w:rFonts w:cs="Arial"/>
                <w:b/>
                <w:bCs/>
                <w:spacing w:val="-4"/>
                <w:sz w:val="16"/>
                <w:szCs w:val="16"/>
              </w:rPr>
              <w:t xml:space="preserve"> Personale </w:t>
            </w:r>
            <w:r w:rsidRPr="00B16DD2">
              <w:rPr>
                <w:rFonts w:cs="Arial"/>
                <w:b/>
                <w:bCs/>
                <w:spacing w:val="4"/>
                <w:sz w:val="16"/>
                <w:szCs w:val="16"/>
              </w:rPr>
              <w:t>t</w:t>
            </w:r>
            <w:r w:rsidRPr="00B16DD2">
              <w:rPr>
                <w:rFonts w:cs="Arial"/>
                <w:b/>
                <w:bCs/>
                <w:spacing w:val="-2"/>
                <w:sz w:val="16"/>
                <w:szCs w:val="16"/>
              </w:rPr>
              <w:t>e</w:t>
            </w:r>
            <w:r w:rsidRPr="00B16DD2">
              <w:rPr>
                <w:rFonts w:cs="Arial"/>
                <w:b/>
                <w:bCs/>
                <w:spacing w:val="3"/>
                <w:sz w:val="16"/>
                <w:szCs w:val="16"/>
              </w:rPr>
              <w:t>c</w:t>
            </w:r>
            <w:r w:rsidRPr="00B16DD2">
              <w:rPr>
                <w:rFonts w:cs="Arial"/>
                <w:b/>
                <w:bCs/>
                <w:spacing w:val="-1"/>
                <w:sz w:val="16"/>
                <w:szCs w:val="16"/>
              </w:rPr>
              <w:t>ni</w:t>
            </w:r>
            <w:r w:rsidRPr="00B16DD2">
              <w:rPr>
                <w:rFonts w:cs="Arial"/>
                <w:b/>
                <w:bCs/>
                <w:spacing w:val="3"/>
                <w:sz w:val="16"/>
                <w:szCs w:val="16"/>
              </w:rPr>
              <w:t>c</w:t>
            </w:r>
            <w:r w:rsidRPr="00B16DD2">
              <w:rPr>
                <w:rFonts w:cs="Arial"/>
                <w:b/>
                <w:bCs/>
                <w:sz w:val="16"/>
                <w:szCs w:val="16"/>
              </w:rPr>
              <w:t>o e amministrativo</w:t>
            </w:r>
          </w:p>
        </w:tc>
      </w:tr>
      <w:tr w:rsidR="00D91BE6" w:rsidRPr="00B16DD2" w14:paraId="337B337A" w14:textId="77777777" w:rsidTr="00AA58A5">
        <w:trPr>
          <w:trHeight w:hRule="exact" w:val="374"/>
        </w:trPr>
        <w:tc>
          <w:tcPr>
            <w:tcW w:w="2973" w:type="dxa"/>
            <w:tcBorders>
              <w:top w:val="single" w:sz="4" w:space="0" w:color="000000"/>
              <w:left w:val="single" w:sz="4" w:space="0" w:color="000000"/>
              <w:bottom w:val="single" w:sz="4" w:space="0" w:color="000000"/>
              <w:right w:val="single" w:sz="4" w:space="0" w:color="000000"/>
            </w:tcBorders>
          </w:tcPr>
          <w:p w14:paraId="6A3FF038" w14:textId="77777777" w:rsidR="00D91BE6" w:rsidRPr="0089758A" w:rsidRDefault="00D91BE6" w:rsidP="00AA58A5">
            <w:pPr>
              <w:pStyle w:val="TableParagraph"/>
              <w:kinsoku w:val="0"/>
              <w:overflowPunct w:val="0"/>
              <w:spacing w:line="180" w:lineRule="exact"/>
              <w:rPr>
                <w:sz w:val="18"/>
                <w:szCs w:val="18"/>
              </w:rPr>
            </w:pPr>
          </w:p>
          <w:p w14:paraId="31EF94EC" w14:textId="77777777" w:rsidR="00D91BE6" w:rsidRPr="0089758A" w:rsidRDefault="00D91BE6" w:rsidP="00AA58A5">
            <w:pPr>
              <w:pStyle w:val="TableParagraph"/>
              <w:kinsoku w:val="0"/>
              <w:overflowPunct w:val="0"/>
              <w:spacing w:line="183" w:lineRule="exact"/>
              <w:ind w:left="66"/>
            </w:pPr>
            <w:r w:rsidRPr="0089758A">
              <w:rPr>
                <w:rFonts w:cs="Arial"/>
                <w:b/>
                <w:bCs/>
                <w:i/>
                <w:iCs/>
                <w:sz w:val="16"/>
                <w:szCs w:val="16"/>
              </w:rPr>
              <w:t>P</w:t>
            </w:r>
            <w:r w:rsidRPr="0089758A">
              <w:rPr>
                <w:rFonts w:cs="Arial"/>
                <w:b/>
                <w:bCs/>
                <w:i/>
                <w:iCs/>
                <w:spacing w:val="-2"/>
                <w:sz w:val="16"/>
                <w:szCs w:val="16"/>
              </w:rPr>
              <w:t>e</w:t>
            </w:r>
            <w:r w:rsidRPr="0089758A">
              <w:rPr>
                <w:rFonts w:cs="Arial"/>
                <w:b/>
                <w:bCs/>
                <w:i/>
                <w:iCs/>
                <w:sz w:val="16"/>
                <w:szCs w:val="16"/>
              </w:rPr>
              <w:t>r</w:t>
            </w:r>
            <w:r w:rsidRPr="0089758A">
              <w:rPr>
                <w:rFonts w:cs="Arial"/>
                <w:b/>
                <w:bCs/>
                <w:i/>
                <w:iCs/>
                <w:spacing w:val="3"/>
                <w:sz w:val="16"/>
                <w:szCs w:val="16"/>
              </w:rPr>
              <w:t>s</w:t>
            </w:r>
            <w:r w:rsidRPr="0089758A">
              <w:rPr>
                <w:rFonts w:cs="Arial"/>
                <w:b/>
                <w:bCs/>
                <w:i/>
                <w:iCs/>
                <w:spacing w:val="-1"/>
                <w:sz w:val="16"/>
                <w:szCs w:val="16"/>
              </w:rPr>
              <w:t>o</w:t>
            </w:r>
            <w:r w:rsidRPr="0089758A">
              <w:rPr>
                <w:rFonts w:cs="Arial"/>
                <w:b/>
                <w:bCs/>
                <w:i/>
                <w:iCs/>
                <w:spacing w:val="3"/>
                <w:sz w:val="16"/>
                <w:szCs w:val="16"/>
              </w:rPr>
              <w:t>n</w:t>
            </w:r>
            <w:r w:rsidRPr="0089758A">
              <w:rPr>
                <w:rFonts w:cs="Arial"/>
                <w:b/>
                <w:bCs/>
                <w:i/>
                <w:iCs/>
                <w:spacing w:val="-2"/>
                <w:sz w:val="16"/>
                <w:szCs w:val="16"/>
              </w:rPr>
              <w:t>a</w:t>
            </w:r>
            <w:r w:rsidRPr="0089758A">
              <w:rPr>
                <w:rFonts w:cs="Arial"/>
                <w:b/>
                <w:bCs/>
                <w:i/>
                <w:iCs/>
                <w:spacing w:val="-1"/>
                <w:sz w:val="16"/>
                <w:szCs w:val="16"/>
              </w:rPr>
              <w:t>l</w:t>
            </w:r>
            <w:r w:rsidRPr="0089758A">
              <w:rPr>
                <w:rFonts w:cs="Arial"/>
                <w:b/>
                <w:bCs/>
                <w:i/>
                <w:iCs/>
                <w:sz w:val="16"/>
                <w:szCs w:val="16"/>
              </w:rPr>
              <w:t>e</w:t>
            </w:r>
            <w:r w:rsidRPr="0089758A">
              <w:rPr>
                <w:rFonts w:cs="Arial"/>
                <w:b/>
                <w:bCs/>
                <w:i/>
                <w:iCs/>
                <w:spacing w:val="37"/>
                <w:sz w:val="16"/>
                <w:szCs w:val="16"/>
              </w:rPr>
              <w:t xml:space="preserve"> </w:t>
            </w:r>
            <w:r w:rsidRPr="0089758A">
              <w:rPr>
                <w:rFonts w:cs="Arial"/>
                <w:b/>
                <w:bCs/>
                <w:spacing w:val="3"/>
                <w:sz w:val="16"/>
                <w:szCs w:val="16"/>
              </w:rPr>
              <w:t>i</w:t>
            </w:r>
            <w:r w:rsidRPr="0089758A">
              <w:rPr>
                <w:rFonts w:cs="Arial"/>
                <w:b/>
                <w:bCs/>
                <w:spacing w:val="-2"/>
                <w:sz w:val="16"/>
                <w:szCs w:val="16"/>
              </w:rPr>
              <w:t>m</w:t>
            </w:r>
            <w:r w:rsidRPr="0089758A">
              <w:rPr>
                <w:rFonts w:cs="Arial"/>
                <w:b/>
                <w:bCs/>
                <w:spacing w:val="-1"/>
                <w:sz w:val="16"/>
                <w:szCs w:val="16"/>
              </w:rPr>
              <w:t>p</w:t>
            </w:r>
            <w:r w:rsidRPr="0089758A">
              <w:rPr>
                <w:rFonts w:cs="Arial"/>
                <w:b/>
                <w:bCs/>
                <w:spacing w:val="3"/>
                <w:sz w:val="16"/>
                <w:szCs w:val="16"/>
              </w:rPr>
              <w:t>i</w:t>
            </w:r>
            <w:r w:rsidRPr="0089758A">
              <w:rPr>
                <w:rFonts w:cs="Arial"/>
                <w:b/>
                <w:bCs/>
                <w:spacing w:val="-2"/>
                <w:sz w:val="16"/>
                <w:szCs w:val="16"/>
              </w:rPr>
              <w:t>e</w:t>
            </w:r>
            <w:r w:rsidRPr="0089758A">
              <w:rPr>
                <w:rFonts w:cs="Arial"/>
                <w:b/>
                <w:bCs/>
                <w:spacing w:val="3"/>
                <w:sz w:val="16"/>
                <w:szCs w:val="16"/>
              </w:rPr>
              <w:t>g</w:t>
            </w:r>
            <w:r w:rsidRPr="0089758A">
              <w:rPr>
                <w:rFonts w:cs="Arial"/>
                <w:b/>
                <w:bCs/>
                <w:spacing w:val="-2"/>
                <w:sz w:val="16"/>
                <w:szCs w:val="16"/>
              </w:rPr>
              <w:t>a</w:t>
            </w:r>
            <w:r w:rsidRPr="0089758A">
              <w:rPr>
                <w:rFonts w:cs="Arial"/>
                <w:b/>
                <w:bCs/>
                <w:sz w:val="16"/>
                <w:szCs w:val="16"/>
              </w:rPr>
              <w:t>to</w:t>
            </w:r>
            <w:r w:rsidRPr="0089758A">
              <w:rPr>
                <w:rFonts w:cs="Arial"/>
                <w:b/>
                <w:bCs/>
                <w:spacing w:val="37"/>
                <w:sz w:val="16"/>
                <w:szCs w:val="16"/>
              </w:rPr>
              <w:t xml:space="preserve"> </w:t>
            </w:r>
            <w:r w:rsidRPr="0089758A">
              <w:rPr>
                <w:rFonts w:cs="Arial"/>
                <w:b/>
                <w:bCs/>
                <w:spacing w:val="3"/>
                <w:sz w:val="16"/>
                <w:szCs w:val="16"/>
              </w:rPr>
              <w:t>p</w:t>
            </w:r>
            <w:r w:rsidRPr="0089758A">
              <w:rPr>
                <w:rFonts w:cs="Arial"/>
                <w:b/>
                <w:bCs/>
                <w:spacing w:val="-2"/>
                <w:sz w:val="16"/>
                <w:szCs w:val="16"/>
              </w:rPr>
              <w:t>e</w:t>
            </w:r>
            <w:r w:rsidRPr="0089758A">
              <w:rPr>
                <w:rFonts w:cs="Arial"/>
                <w:b/>
                <w:bCs/>
                <w:sz w:val="16"/>
                <w:szCs w:val="16"/>
              </w:rPr>
              <w:t>r</w:t>
            </w:r>
            <w:r w:rsidRPr="0089758A">
              <w:rPr>
                <w:rFonts w:cs="Arial"/>
                <w:b/>
                <w:bCs/>
                <w:spacing w:val="-5"/>
                <w:sz w:val="16"/>
                <w:szCs w:val="16"/>
              </w:rPr>
              <w:t xml:space="preserve"> </w:t>
            </w:r>
            <w:r w:rsidRPr="0089758A">
              <w:rPr>
                <w:rFonts w:cs="Arial"/>
                <w:b/>
                <w:bCs/>
                <w:spacing w:val="-1"/>
                <w:sz w:val="16"/>
                <w:szCs w:val="16"/>
              </w:rPr>
              <w:t>i</w:t>
            </w:r>
            <w:r w:rsidRPr="0089758A">
              <w:rPr>
                <w:rFonts w:cs="Arial"/>
                <w:b/>
                <w:bCs/>
                <w:sz w:val="16"/>
                <w:szCs w:val="16"/>
              </w:rPr>
              <w:t>l</w:t>
            </w:r>
            <w:r w:rsidRPr="0089758A">
              <w:rPr>
                <w:rFonts w:cs="Arial"/>
                <w:b/>
                <w:bCs/>
                <w:spacing w:val="-2"/>
                <w:sz w:val="16"/>
                <w:szCs w:val="16"/>
              </w:rPr>
              <w:t xml:space="preserve"> </w:t>
            </w:r>
            <w:r w:rsidRPr="0089758A">
              <w:rPr>
                <w:rFonts w:cs="Arial"/>
                <w:b/>
                <w:bCs/>
                <w:spacing w:val="3"/>
                <w:sz w:val="16"/>
                <w:szCs w:val="16"/>
              </w:rPr>
              <w:t>s</w:t>
            </w:r>
            <w:r w:rsidRPr="0089758A">
              <w:rPr>
                <w:rFonts w:cs="Arial"/>
                <w:b/>
                <w:bCs/>
                <w:spacing w:val="-2"/>
                <w:sz w:val="16"/>
                <w:szCs w:val="16"/>
              </w:rPr>
              <w:t>e</w:t>
            </w:r>
            <w:r w:rsidRPr="0089758A">
              <w:rPr>
                <w:rFonts w:cs="Arial"/>
                <w:b/>
                <w:bCs/>
                <w:sz w:val="16"/>
                <w:szCs w:val="16"/>
              </w:rPr>
              <w:t>r</w:t>
            </w:r>
            <w:r w:rsidRPr="0089758A">
              <w:rPr>
                <w:rFonts w:cs="Arial"/>
                <w:b/>
                <w:bCs/>
                <w:spacing w:val="3"/>
                <w:sz w:val="16"/>
                <w:szCs w:val="16"/>
              </w:rPr>
              <w:t>v</w:t>
            </w:r>
            <w:r w:rsidRPr="0089758A">
              <w:rPr>
                <w:rFonts w:cs="Arial"/>
                <w:b/>
                <w:bCs/>
                <w:spacing w:val="-1"/>
                <w:sz w:val="16"/>
                <w:szCs w:val="16"/>
              </w:rPr>
              <w:t>i</w:t>
            </w:r>
            <w:r w:rsidRPr="0089758A">
              <w:rPr>
                <w:rFonts w:cs="Arial"/>
                <w:b/>
                <w:bCs/>
                <w:spacing w:val="2"/>
                <w:sz w:val="16"/>
                <w:szCs w:val="16"/>
              </w:rPr>
              <w:t>z</w:t>
            </w:r>
            <w:r w:rsidRPr="0089758A">
              <w:rPr>
                <w:rFonts w:cs="Arial"/>
                <w:b/>
                <w:bCs/>
                <w:spacing w:val="-1"/>
                <w:sz w:val="16"/>
                <w:szCs w:val="16"/>
              </w:rPr>
              <w:t>i</w:t>
            </w:r>
            <w:r w:rsidRPr="0089758A">
              <w:rPr>
                <w:rFonts w:cs="Arial"/>
                <w:b/>
                <w:bCs/>
                <w:sz w:val="16"/>
                <w:szCs w:val="16"/>
              </w:rPr>
              <w:t>o</w:t>
            </w:r>
          </w:p>
        </w:tc>
        <w:tc>
          <w:tcPr>
            <w:tcW w:w="322" w:type="dxa"/>
            <w:tcBorders>
              <w:top w:val="single" w:sz="4" w:space="0" w:color="000000"/>
              <w:left w:val="single" w:sz="4" w:space="0" w:color="000000"/>
              <w:bottom w:val="single" w:sz="4" w:space="0" w:color="000000"/>
              <w:right w:val="single" w:sz="4" w:space="0" w:color="000000"/>
            </w:tcBorders>
          </w:tcPr>
          <w:p w14:paraId="4F30FB59" w14:textId="77777777" w:rsidR="00D91BE6" w:rsidRPr="0089758A" w:rsidRDefault="00D91BE6" w:rsidP="00AA58A5">
            <w:pPr>
              <w:pStyle w:val="TableParagraph"/>
              <w:kinsoku w:val="0"/>
              <w:overflowPunct w:val="0"/>
              <w:spacing w:line="180" w:lineRule="exact"/>
              <w:rPr>
                <w:sz w:val="18"/>
                <w:szCs w:val="18"/>
              </w:rPr>
            </w:pPr>
          </w:p>
          <w:p w14:paraId="25276877" w14:textId="77777777" w:rsidR="00D91BE6" w:rsidRPr="0089758A" w:rsidRDefault="00D91BE6" w:rsidP="00AA58A5">
            <w:pPr>
              <w:pStyle w:val="TableParagraph"/>
              <w:kinsoku w:val="0"/>
              <w:overflowPunct w:val="0"/>
              <w:spacing w:line="183" w:lineRule="exact"/>
              <w:ind w:left="66"/>
            </w:pPr>
            <w:r w:rsidRPr="0089758A">
              <w:rPr>
                <w:rFonts w:cs="Arial"/>
                <w:b/>
                <w:bCs/>
                <w:spacing w:val="-5"/>
                <w:sz w:val="16"/>
                <w:szCs w:val="16"/>
              </w:rPr>
              <w:t>N°</w:t>
            </w:r>
          </w:p>
        </w:tc>
        <w:tc>
          <w:tcPr>
            <w:tcW w:w="438" w:type="dxa"/>
            <w:tcBorders>
              <w:top w:val="single" w:sz="4" w:space="0" w:color="000000"/>
              <w:left w:val="single" w:sz="4" w:space="0" w:color="000000"/>
              <w:bottom w:val="single" w:sz="4" w:space="0" w:color="000000"/>
              <w:right w:val="single" w:sz="4" w:space="0" w:color="000000"/>
            </w:tcBorders>
          </w:tcPr>
          <w:p w14:paraId="73DF5C9E" w14:textId="77777777" w:rsidR="00D91BE6" w:rsidRPr="0089758A" w:rsidRDefault="00D91BE6" w:rsidP="00AA58A5">
            <w:pPr>
              <w:pStyle w:val="TableParagraph"/>
              <w:kinsoku w:val="0"/>
              <w:overflowPunct w:val="0"/>
              <w:spacing w:before="2" w:line="182" w:lineRule="exact"/>
              <w:ind w:left="66" w:right="85"/>
              <w:rPr>
                <w:rFonts w:cs="Arial"/>
                <w:b/>
                <w:bCs/>
                <w:spacing w:val="-1"/>
                <w:sz w:val="16"/>
                <w:szCs w:val="16"/>
              </w:rPr>
            </w:pPr>
          </w:p>
          <w:p w14:paraId="5AF10CDD" w14:textId="77777777" w:rsidR="00D91BE6" w:rsidRPr="0089758A" w:rsidRDefault="00D91BE6" w:rsidP="00AA58A5">
            <w:pPr>
              <w:pStyle w:val="TableParagraph"/>
              <w:kinsoku w:val="0"/>
              <w:overflowPunct w:val="0"/>
              <w:spacing w:before="2" w:line="182" w:lineRule="exact"/>
              <w:ind w:left="66" w:right="85"/>
            </w:pPr>
            <w:r w:rsidRPr="0089758A">
              <w:rPr>
                <w:rFonts w:cs="Arial"/>
                <w:b/>
                <w:bCs/>
                <w:spacing w:val="-1"/>
                <w:sz w:val="16"/>
                <w:szCs w:val="16"/>
              </w:rPr>
              <w:t>or</w:t>
            </w:r>
            <w:r w:rsidRPr="0089758A">
              <w:rPr>
                <w:rFonts w:cs="Arial"/>
                <w:b/>
                <w:bCs/>
                <w:sz w:val="16"/>
                <w:szCs w:val="16"/>
              </w:rPr>
              <w:t>e</w:t>
            </w:r>
          </w:p>
        </w:tc>
        <w:tc>
          <w:tcPr>
            <w:tcW w:w="459" w:type="dxa"/>
            <w:tcBorders>
              <w:top w:val="single" w:sz="4" w:space="0" w:color="000000"/>
              <w:left w:val="single" w:sz="4" w:space="0" w:color="000000"/>
              <w:bottom w:val="single" w:sz="4" w:space="0" w:color="000000"/>
              <w:right w:val="single" w:sz="4" w:space="0" w:color="000000"/>
            </w:tcBorders>
          </w:tcPr>
          <w:p w14:paraId="6C8750AD" w14:textId="77777777" w:rsidR="00D91BE6" w:rsidRPr="0089758A" w:rsidRDefault="00D91BE6" w:rsidP="00AA58A5">
            <w:pPr>
              <w:pStyle w:val="TableParagraph"/>
              <w:kinsoku w:val="0"/>
              <w:overflowPunct w:val="0"/>
              <w:spacing w:line="180" w:lineRule="exact"/>
              <w:rPr>
                <w:sz w:val="18"/>
                <w:szCs w:val="18"/>
              </w:rPr>
            </w:pPr>
          </w:p>
          <w:p w14:paraId="1E2EE740" w14:textId="77777777" w:rsidR="00D91BE6" w:rsidRPr="0089758A" w:rsidRDefault="00D91BE6" w:rsidP="00AA58A5">
            <w:pPr>
              <w:pStyle w:val="TableParagraph"/>
              <w:kinsoku w:val="0"/>
              <w:overflowPunct w:val="0"/>
              <w:spacing w:line="183" w:lineRule="exact"/>
              <w:ind w:left="66"/>
            </w:pPr>
            <w:r w:rsidRPr="0089758A">
              <w:rPr>
                <w:rFonts w:cs="Arial"/>
                <w:b/>
                <w:bCs/>
                <w:spacing w:val="2"/>
                <w:sz w:val="16"/>
                <w:szCs w:val="16"/>
              </w:rPr>
              <w:t>z</w:t>
            </w:r>
            <w:r w:rsidRPr="0089758A">
              <w:rPr>
                <w:rFonts w:cs="Arial"/>
                <w:b/>
                <w:bCs/>
                <w:spacing w:val="-1"/>
                <w:sz w:val="16"/>
                <w:szCs w:val="16"/>
              </w:rPr>
              <w:t>on</w:t>
            </w:r>
            <w:r w:rsidRPr="0089758A">
              <w:rPr>
                <w:rFonts w:cs="Arial"/>
                <w:b/>
                <w:bCs/>
                <w:sz w:val="16"/>
                <w:szCs w:val="16"/>
              </w:rPr>
              <w:t>e</w:t>
            </w:r>
          </w:p>
        </w:tc>
        <w:tc>
          <w:tcPr>
            <w:tcW w:w="736" w:type="dxa"/>
            <w:tcBorders>
              <w:top w:val="single" w:sz="4" w:space="0" w:color="000000"/>
              <w:left w:val="single" w:sz="4" w:space="0" w:color="000000"/>
              <w:bottom w:val="single" w:sz="4" w:space="0" w:color="000000"/>
              <w:right w:val="nil"/>
            </w:tcBorders>
          </w:tcPr>
          <w:p w14:paraId="086A3308" w14:textId="77777777" w:rsidR="00D91BE6" w:rsidRPr="0089758A" w:rsidRDefault="00D91BE6" w:rsidP="00AA58A5">
            <w:pPr>
              <w:pStyle w:val="TableParagraph"/>
              <w:kinsoku w:val="0"/>
              <w:overflowPunct w:val="0"/>
              <w:spacing w:before="2" w:line="182" w:lineRule="exact"/>
              <w:ind w:left="66" w:right="4"/>
              <w:rPr>
                <w:rFonts w:cs="Arial"/>
                <w:b/>
                <w:bCs/>
                <w:w w:val="95"/>
                <w:sz w:val="16"/>
                <w:szCs w:val="16"/>
              </w:rPr>
            </w:pPr>
          </w:p>
          <w:p w14:paraId="6D3476E5" w14:textId="77777777" w:rsidR="00D91BE6" w:rsidRPr="0089758A" w:rsidRDefault="00D91BE6" w:rsidP="00AA58A5">
            <w:pPr>
              <w:pStyle w:val="TableParagraph"/>
              <w:kinsoku w:val="0"/>
              <w:overflowPunct w:val="0"/>
              <w:spacing w:before="2" w:line="182" w:lineRule="exact"/>
              <w:ind w:left="66" w:right="4"/>
            </w:pPr>
            <w:r w:rsidRPr="0089758A">
              <w:rPr>
                <w:rFonts w:cs="Arial"/>
                <w:b/>
                <w:bCs/>
                <w:w w:val="95"/>
                <w:sz w:val="16"/>
                <w:szCs w:val="16"/>
              </w:rPr>
              <w:t>fr</w:t>
            </w:r>
            <w:r w:rsidRPr="0089758A">
              <w:rPr>
                <w:rFonts w:cs="Arial"/>
                <w:b/>
                <w:bCs/>
                <w:spacing w:val="-2"/>
                <w:w w:val="95"/>
                <w:sz w:val="16"/>
                <w:szCs w:val="16"/>
              </w:rPr>
              <w:t>e</w:t>
            </w:r>
            <w:r w:rsidRPr="0089758A">
              <w:rPr>
                <w:rFonts w:cs="Arial"/>
                <w:b/>
                <w:bCs/>
                <w:spacing w:val="-1"/>
                <w:w w:val="95"/>
                <w:sz w:val="16"/>
                <w:szCs w:val="16"/>
              </w:rPr>
              <w:t>q</w:t>
            </w:r>
            <w:r w:rsidRPr="0089758A">
              <w:rPr>
                <w:rFonts w:cs="Arial"/>
                <w:b/>
                <w:bCs/>
                <w:spacing w:val="2"/>
                <w:w w:val="95"/>
                <w:sz w:val="16"/>
                <w:szCs w:val="16"/>
              </w:rPr>
              <w:t>u</w:t>
            </w:r>
            <w:r w:rsidRPr="0089758A">
              <w:rPr>
                <w:rFonts w:cs="Arial"/>
                <w:b/>
                <w:bCs/>
                <w:spacing w:val="-2"/>
                <w:w w:val="95"/>
                <w:sz w:val="16"/>
                <w:szCs w:val="16"/>
              </w:rPr>
              <w:t>e</w:t>
            </w:r>
            <w:r w:rsidRPr="0089758A">
              <w:rPr>
                <w:rFonts w:cs="Arial"/>
                <w:b/>
                <w:bCs/>
                <w:spacing w:val="-1"/>
                <w:w w:val="95"/>
                <w:sz w:val="16"/>
                <w:szCs w:val="16"/>
              </w:rPr>
              <w:t>n</w:t>
            </w:r>
            <w:r w:rsidRPr="0089758A">
              <w:rPr>
                <w:rFonts w:cs="Arial"/>
                <w:b/>
                <w:bCs/>
                <w:w w:val="95"/>
                <w:sz w:val="16"/>
                <w:szCs w:val="16"/>
              </w:rPr>
              <w:t>za</w:t>
            </w:r>
            <w:r w:rsidRPr="0089758A">
              <w:rPr>
                <w:rFonts w:cs="Arial"/>
                <w:b/>
                <w:bCs/>
                <w:w w:val="98"/>
                <w:sz w:val="16"/>
                <w:szCs w:val="16"/>
              </w:rPr>
              <w:t xml:space="preserve"> </w:t>
            </w:r>
          </w:p>
        </w:tc>
        <w:tc>
          <w:tcPr>
            <w:tcW w:w="158" w:type="dxa"/>
            <w:tcBorders>
              <w:top w:val="single" w:sz="4" w:space="0" w:color="000000"/>
              <w:left w:val="nil"/>
              <w:bottom w:val="single" w:sz="4" w:space="0" w:color="000000"/>
              <w:right w:val="single" w:sz="4" w:space="0" w:color="000000"/>
            </w:tcBorders>
          </w:tcPr>
          <w:p w14:paraId="10C229DA" w14:textId="77777777" w:rsidR="00D91BE6" w:rsidRPr="0089758A" w:rsidRDefault="00D91BE6" w:rsidP="00AA58A5"/>
        </w:tc>
        <w:tc>
          <w:tcPr>
            <w:tcW w:w="946" w:type="dxa"/>
            <w:tcBorders>
              <w:top w:val="single" w:sz="4" w:space="0" w:color="000000"/>
              <w:left w:val="single" w:sz="4" w:space="0" w:color="000000"/>
              <w:bottom w:val="single" w:sz="4" w:space="0" w:color="000000"/>
              <w:right w:val="single" w:sz="4" w:space="0" w:color="000000"/>
            </w:tcBorders>
          </w:tcPr>
          <w:p w14:paraId="03CC5103" w14:textId="77777777" w:rsidR="00D91BE6" w:rsidRPr="0089758A" w:rsidRDefault="00D91BE6" w:rsidP="00AA58A5">
            <w:pPr>
              <w:pStyle w:val="TableParagraph"/>
              <w:kinsoku w:val="0"/>
              <w:overflowPunct w:val="0"/>
              <w:spacing w:line="180" w:lineRule="exact"/>
              <w:rPr>
                <w:sz w:val="18"/>
                <w:szCs w:val="18"/>
              </w:rPr>
            </w:pPr>
          </w:p>
          <w:p w14:paraId="504C9823" w14:textId="77777777" w:rsidR="00D91BE6" w:rsidRPr="0089758A" w:rsidRDefault="00D91BE6" w:rsidP="00AA58A5">
            <w:pPr>
              <w:pStyle w:val="TableParagraph"/>
              <w:kinsoku w:val="0"/>
              <w:overflowPunct w:val="0"/>
              <w:spacing w:line="183" w:lineRule="exact"/>
              <w:ind w:left="66"/>
            </w:pPr>
            <w:r w:rsidRPr="0089758A">
              <w:rPr>
                <w:rFonts w:cs="Arial"/>
                <w:b/>
                <w:bCs/>
                <w:spacing w:val="-2"/>
                <w:sz w:val="16"/>
                <w:szCs w:val="16"/>
              </w:rPr>
              <w:t>se</w:t>
            </w:r>
            <w:r w:rsidRPr="0089758A">
              <w:rPr>
                <w:rFonts w:cs="Arial"/>
                <w:b/>
                <w:bCs/>
                <w:sz w:val="16"/>
                <w:szCs w:val="16"/>
              </w:rPr>
              <w:t>t</w:t>
            </w:r>
            <w:r w:rsidRPr="0089758A">
              <w:rPr>
                <w:rFonts w:cs="Arial"/>
                <w:b/>
                <w:bCs/>
                <w:spacing w:val="4"/>
                <w:sz w:val="16"/>
                <w:szCs w:val="16"/>
              </w:rPr>
              <w:t>t</w:t>
            </w:r>
            <w:r w:rsidRPr="0089758A">
              <w:rPr>
                <w:rFonts w:cs="Arial"/>
                <w:b/>
                <w:bCs/>
                <w:spacing w:val="-1"/>
                <w:sz w:val="16"/>
                <w:szCs w:val="16"/>
              </w:rPr>
              <w:t>i</w:t>
            </w:r>
            <w:r w:rsidRPr="0089758A">
              <w:rPr>
                <w:rFonts w:cs="Arial"/>
                <w:b/>
                <w:bCs/>
                <w:spacing w:val="3"/>
                <w:sz w:val="16"/>
                <w:szCs w:val="16"/>
              </w:rPr>
              <w:t>m</w:t>
            </w:r>
            <w:r w:rsidRPr="0089758A">
              <w:rPr>
                <w:rFonts w:cs="Arial"/>
                <w:b/>
                <w:bCs/>
                <w:spacing w:val="-2"/>
                <w:sz w:val="16"/>
                <w:szCs w:val="16"/>
              </w:rPr>
              <w:t>a</w:t>
            </w:r>
            <w:r w:rsidRPr="0089758A">
              <w:rPr>
                <w:rFonts w:cs="Arial"/>
                <w:b/>
                <w:bCs/>
                <w:spacing w:val="3"/>
                <w:sz w:val="16"/>
                <w:szCs w:val="16"/>
              </w:rPr>
              <w:t>n</w:t>
            </w:r>
            <w:r w:rsidRPr="0089758A">
              <w:rPr>
                <w:rFonts w:cs="Arial"/>
                <w:b/>
                <w:bCs/>
                <w:sz w:val="16"/>
                <w:szCs w:val="16"/>
              </w:rPr>
              <w:t>e</w:t>
            </w:r>
          </w:p>
        </w:tc>
        <w:tc>
          <w:tcPr>
            <w:tcW w:w="819" w:type="dxa"/>
            <w:tcBorders>
              <w:top w:val="single" w:sz="4" w:space="0" w:color="000000"/>
              <w:left w:val="single" w:sz="4" w:space="0" w:color="000000"/>
              <w:bottom w:val="single" w:sz="4" w:space="0" w:color="000000"/>
              <w:right w:val="single" w:sz="4" w:space="0" w:color="000000"/>
            </w:tcBorders>
          </w:tcPr>
          <w:p w14:paraId="25754B76" w14:textId="77777777" w:rsidR="00D91BE6" w:rsidRPr="0089758A" w:rsidRDefault="00D91BE6" w:rsidP="00AA58A5">
            <w:pPr>
              <w:pStyle w:val="TableParagraph"/>
              <w:kinsoku w:val="0"/>
              <w:overflowPunct w:val="0"/>
              <w:spacing w:line="180" w:lineRule="exact"/>
              <w:rPr>
                <w:sz w:val="18"/>
                <w:szCs w:val="18"/>
              </w:rPr>
            </w:pPr>
          </w:p>
          <w:p w14:paraId="1FDCB20E" w14:textId="77777777" w:rsidR="00D91BE6" w:rsidRPr="0089758A" w:rsidRDefault="00D91BE6" w:rsidP="00AA58A5">
            <w:pPr>
              <w:pStyle w:val="TableParagraph"/>
              <w:kinsoku w:val="0"/>
              <w:overflowPunct w:val="0"/>
              <w:spacing w:line="183" w:lineRule="exact"/>
              <w:ind w:left="66"/>
            </w:pPr>
            <w:r w:rsidRPr="0089758A">
              <w:rPr>
                <w:rFonts w:cs="Arial"/>
                <w:b/>
                <w:bCs/>
                <w:sz w:val="16"/>
                <w:szCs w:val="16"/>
              </w:rPr>
              <w:t>t</w:t>
            </w:r>
            <w:r w:rsidRPr="0089758A">
              <w:rPr>
                <w:rFonts w:cs="Arial"/>
                <w:b/>
                <w:bCs/>
                <w:spacing w:val="-1"/>
                <w:sz w:val="16"/>
                <w:szCs w:val="16"/>
              </w:rPr>
              <w:t>o</w:t>
            </w:r>
            <w:r w:rsidRPr="0089758A">
              <w:rPr>
                <w:rFonts w:cs="Arial"/>
                <w:b/>
                <w:bCs/>
                <w:sz w:val="16"/>
                <w:szCs w:val="16"/>
              </w:rPr>
              <w:t>t</w:t>
            </w:r>
            <w:r w:rsidRPr="0089758A">
              <w:rPr>
                <w:rFonts w:cs="Arial"/>
                <w:b/>
                <w:bCs/>
                <w:spacing w:val="-1"/>
                <w:sz w:val="16"/>
                <w:szCs w:val="16"/>
              </w:rPr>
              <w:t>.o</w:t>
            </w:r>
            <w:r w:rsidRPr="0089758A">
              <w:rPr>
                <w:rFonts w:cs="Arial"/>
                <w:b/>
                <w:bCs/>
                <w:spacing w:val="5"/>
                <w:sz w:val="16"/>
                <w:szCs w:val="16"/>
              </w:rPr>
              <w:t>r</w:t>
            </w:r>
            <w:r w:rsidRPr="0089758A">
              <w:rPr>
                <w:rFonts w:cs="Arial"/>
                <w:b/>
                <w:bCs/>
                <w:sz w:val="16"/>
                <w:szCs w:val="16"/>
              </w:rPr>
              <w:t>e</w:t>
            </w:r>
          </w:p>
        </w:tc>
        <w:tc>
          <w:tcPr>
            <w:tcW w:w="561" w:type="dxa"/>
            <w:tcBorders>
              <w:top w:val="single" w:sz="4" w:space="0" w:color="000000"/>
              <w:left w:val="single" w:sz="4" w:space="0" w:color="000000"/>
              <w:bottom w:val="single" w:sz="4" w:space="0" w:color="000000"/>
              <w:right w:val="nil"/>
            </w:tcBorders>
          </w:tcPr>
          <w:p w14:paraId="70A781CC" w14:textId="77777777" w:rsidR="00D91BE6" w:rsidRPr="0089758A" w:rsidRDefault="00D91BE6" w:rsidP="00AA58A5">
            <w:pPr>
              <w:pStyle w:val="TableParagraph"/>
              <w:kinsoku w:val="0"/>
              <w:overflowPunct w:val="0"/>
              <w:spacing w:before="2" w:line="182" w:lineRule="exact"/>
              <w:ind w:left="66" w:right="11"/>
            </w:pPr>
            <w:r w:rsidRPr="0089758A">
              <w:rPr>
                <w:rFonts w:cs="Arial"/>
                <w:b/>
                <w:bCs/>
                <w:spacing w:val="-3"/>
                <w:sz w:val="16"/>
                <w:szCs w:val="16"/>
              </w:rPr>
              <w:t>c</w:t>
            </w:r>
            <w:r w:rsidRPr="0089758A">
              <w:rPr>
                <w:rFonts w:cs="Arial"/>
                <w:b/>
                <w:bCs/>
                <w:spacing w:val="-1"/>
                <w:sz w:val="16"/>
                <w:szCs w:val="16"/>
              </w:rPr>
              <w:t>o</w:t>
            </w:r>
            <w:r w:rsidRPr="0089758A">
              <w:rPr>
                <w:rFonts w:cs="Arial"/>
                <w:b/>
                <w:bCs/>
                <w:spacing w:val="3"/>
                <w:sz w:val="16"/>
                <w:szCs w:val="16"/>
              </w:rPr>
              <w:t>s</w:t>
            </w:r>
            <w:r w:rsidRPr="0089758A">
              <w:rPr>
                <w:rFonts w:cs="Arial"/>
                <w:b/>
                <w:bCs/>
                <w:sz w:val="16"/>
                <w:szCs w:val="16"/>
              </w:rPr>
              <w:t>to</w:t>
            </w:r>
            <w:r w:rsidRPr="0089758A">
              <w:rPr>
                <w:rFonts w:cs="Arial"/>
                <w:b/>
                <w:bCs/>
                <w:w w:val="98"/>
                <w:sz w:val="16"/>
                <w:szCs w:val="16"/>
              </w:rPr>
              <w:t xml:space="preserve"> </w:t>
            </w:r>
            <w:r w:rsidRPr="0089758A">
              <w:rPr>
                <w:rFonts w:cs="Arial"/>
                <w:b/>
                <w:bCs/>
                <w:spacing w:val="-1"/>
                <w:w w:val="95"/>
                <w:sz w:val="16"/>
                <w:szCs w:val="16"/>
              </w:rPr>
              <w:t>o</w:t>
            </w:r>
            <w:r w:rsidRPr="0089758A">
              <w:rPr>
                <w:rFonts w:cs="Arial"/>
                <w:b/>
                <w:bCs/>
                <w:w w:val="95"/>
                <w:sz w:val="16"/>
                <w:szCs w:val="16"/>
              </w:rPr>
              <w:t>r</w:t>
            </w:r>
            <w:r w:rsidRPr="0089758A">
              <w:rPr>
                <w:rFonts w:cs="Arial"/>
                <w:b/>
                <w:bCs/>
                <w:spacing w:val="-2"/>
                <w:w w:val="95"/>
                <w:sz w:val="16"/>
                <w:szCs w:val="16"/>
              </w:rPr>
              <w:t>a</w:t>
            </w:r>
            <w:r w:rsidRPr="0089758A">
              <w:rPr>
                <w:rFonts w:cs="Arial"/>
                <w:b/>
                <w:bCs/>
                <w:w w:val="95"/>
                <w:sz w:val="16"/>
                <w:szCs w:val="16"/>
              </w:rPr>
              <w:t>r</w:t>
            </w:r>
            <w:r w:rsidRPr="0089758A">
              <w:rPr>
                <w:rFonts w:cs="Arial"/>
                <w:b/>
                <w:bCs/>
                <w:spacing w:val="-1"/>
                <w:w w:val="95"/>
                <w:sz w:val="16"/>
                <w:szCs w:val="16"/>
              </w:rPr>
              <w:t>i</w:t>
            </w:r>
            <w:r w:rsidRPr="0089758A">
              <w:rPr>
                <w:rFonts w:cs="Arial"/>
                <w:b/>
                <w:bCs/>
                <w:w w:val="95"/>
                <w:sz w:val="16"/>
                <w:szCs w:val="16"/>
              </w:rPr>
              <w:t>o</w:t>
            </w:r>
          </w:p>
        </w:tc>
        <w:tc>
          <w:tcPr>
            <w:tcW w:w="478" w:type="dxa"/>
            <w:tcBorders>
              <w:top w:val="single" w:sz="4" w:space="0" w:color="000000"/>
              <w:left w:val="nil"/>
              <w:bottom w:val="single" w:sz="4" w:space="0" w:color="000000"/>
              <w:right w:val="single" w:sz="4" w:space="0" w:color="000000"/>
            </w:tcBorders>
          </w:tcPr>
          <w:p w14:paraId="652B7095" w14:textId="77777777" w:rsidR="00D91BE6" w:rsidRPr="0089758A" w:rsidRDefault="00D91BE6" w:rsidP="00AA58A5"/>
        </w:tc>
        <w:tc>
          <w:tcPr>
            <w:tcW w:w="1263" w:type="dxa"/>
            <w:tcBorders>
              <w:top w:val="single" w:sz="4" w:space="0" w:color="000000"/>
              <w:left w:val="single" w:sz="4" w:space="0" w:color="000000"/>
              <w:bottom w:val="single" w:sz="4" w:space="0" w:color="000000"/>
              <w:right w:val="single" w:sz="4" w:space="0" w:color="000000"/>
            </w:tcBorders>
          </w:tcPr>
          <w:p w14:paraId="4E8AFF89" w14:textId="77777777" w:rsidR="00D91BE6" w:rsidRPr="0089758A" w:rsidRDefault="00D91BE6" w:rsidP="00AA58A5">
            <w:pPr>
              <w:pStyle w:val="TableParagraph"/>
              <w:kinsoku w:val="0"/>
              <w:overflowPunct w:val="0"/>
              <w:spacing w:line="180" w:lineRule="exact"/>
              <w:rPr>
                <w:sz w:val="18"/>
                <w:szCs w:val="18"/>
              </w:rPr>
            </w:pPr>
          </w:p>
          <w:p w14:paraId="457A0AD4" w14:textId="77777777" w:rsidR="00D91BE6" w:rsidRPr="0089758A" w:rsidRDefault="00D91BE6" w:rsidP="00AA58A5">
            <w:pPr>
              <w:pStyle w:val="TableParagraph"/>
              <w:kinsoku w:val="0"/>
              <w:overflowPunct w:val="0"/>
              <w:spacing w:line="183" w:lineRule="exact"/>
              <w:ind w:left="66"/>
            </w:pPr>
            <w:r w:rsidRPr="0089758A">
              <w:rPr>
                <w:rFonts w:cs="Arial"/>
                <w:b/>
                <w:bCs/>
                <w:spacing w:val="-2"/>
                <w:sz w:val="16"/>
                <w:szCs w:val="16"/>
              </w:rPr>
              <w:t>c</w:t>
            </w:r>
            <w:r w:rsidRPr="0089758A">
              <w:rPr>
                <w:rFonts w:cs="Arial"/>
                <w:b/>
                <w:bCs/>
                <w:spacing w:val="-1"/>
                <w:sz w:val="16"/>
                <w:szCs w:val="16"/>
              </w:rPr>
              <w:t>o</w:t>
            </w:r>
            <w:r w:rsidRPr="0089758A">
              <w:rPr>
                <w:rFonts w:cs="Arial"/>
                <w:b/>
                <w:bCs/>
                <w:spacing w:val="3"/>
                <w:sz w:val="16"/>
                <w:szCs w:val="16"/>
              </w:rPr>
              <w:t>s</w:t>
            </w:r>
            <w:r w:rsidRPr="0089758A">
              <w:rPr>
                <w:rFonts w:cs="Arial"/>
                <w:b/>
                <w:bCs/>
                <w:sz w:val="16"/>
                <w:szCs w:val="16"/>
              </w:rPr>
              <w:t>to</w:t>
            </w:r>
            <w:r w:rsidRPr="0089758A">
              <w:rPr>
                <w:rFonts w:cs="Arial"/>
                <w:b/>
                <w:bCs/>
                <w:spacing w:val="-9"/>
                <w:sz w:val="16"/>
                <w:szCs w:val="16"/>
              </w:rPr>
              <w:t xml:space="preserve"> </w:t>
            </w:r>
            <w:r w:rsidRPr="0089758A">
              <w:rPr>
                <w:rFonts w:cs="Arial"/>
                <w:b/>
                <w:bCs/>
                <w:spacing w:val="-2"/>
                <w:sz w:val="16"/>
                <w:szCs w:val="16"/>
              </w:rPr>
              <w:t>annuale</w:t>
            </w:r>
          </w:p>
        </w:tc>
        <w:tc>
          <w:tcPr>
            <w:tcW w:w="1412" w:type="dxa"/>
            <w:tcBorders>
              <w:top w:val="single" w:sz="4" w:space="0" w:color="000000"/>
              <w:left w:val="single" w:sz="4" w:space="0" w:color="000000"/>
              <w:bottom w:val="single" w:sz="4" w:space="0" w:color="000000"/>
              <w:right w:val="single" w:sz="4" w:space="0" w:color="000000"/>
            </w:tcBorders>
          </w:tcPr>
          <w:p w14:paraId="75FE3B9B" w14:textId="77777777" w:rsidR="00D91BE6" w:rsidRPr="0089758A" w:rsidRDefault="00D91BE6" w:rsidP="00AA58A5">
            <w:pPr>
              <w:pStyle w:val="TableParagraph"/>
              <w:kinsoku w:val="0"/>
              <w:overflowPunct w:val="0"/>
              <w:spacing w:line="180" w:lineRule="exact"/>
              <w:rPr>
                <w:sz w:val="18"/>
                <w:szCs w:val="18"/>
              </w:rPr>
            </w:pPr>
          </w:p>
          <w:p w14:paraId="3541AC49" w14:textId="77777777" w:rsidR="00D91BE6" w:rsidRPr="0089758A" w:rsidRDefault="00D91BE6" w:rsidP="00AA58A5">
            <w:pPr>
              <w:pStyle w:val="TableParagraph"/>
              <w:kinsoku w:val="0"/>
              <w:overflowPunct w:val="0"/>
              <w:spacing w:line="183" w:lineRule="exact"/>
              <w:ind w:left="66"/>
            </w:pPr>
            <w:r w:rsidRPr="0089758A">
              <w:rPr>
                <w:rFonts w:cs="Arial"/>
                <w:b/>
                <w:bCs/>
                <w:sz w:val="16"/>
                <w:szCs w:val="16"/>
              </w:rPr>
              <w:t>t</w:t>
            </w:r>
            <w:r w:rsidRPr="0089758A">
              <w:rPr>
                <w:rFonts w:cs="Arial"/>
                <w:b/>
                <w:bCs/>
                <w:spacing w:val="-1"/>
                <w:sz w:val="16"/>
                <w:szCs w:val="16"/>
              </w:rPr>
              <w:t>o</w:t>
            </w:r>
            <w:r w:rsidRPr="0089758A">
              <w:rPr>
                <w:rFonts w:cs="Arial"/>
                <w:b/>
                <w:bCs/>
                <w:sz w:val="16"/>
                <w:szCs w:val="16"/>
              </w:rPr>
              <w:t>t</w:t>
            </w:r>
            <w:r w:rsidRPr="0089758A">
              <w:rPr>
                <w:rFonts w:cs="Arial"/>
                <w:b/>
                <w:bCs/>
                <w:spacing w:val="-2"/>
                <w:sz w:val="16"/>
                <w:szCs w:val="16"/>
              </w:rPr>
              <w:t>a</w:t>
            </w:r>
            <w:r w:rsidRPr="0089758A">
              <w:rPr>
                <w:rFonts w:cs="Arial"/>
                <w:b/>
                <w:bCs/>
                <w:spacing w:val="3"/>
                <w:sz w:val="16"/>
                <w:szCs w:val="16"/>
              </w:rPr>
              <w:t>l</w:t>
            </w:r>
            <w:r w:rsidRPr="0089758A">
              <w:rPr>
                <w:rFonts w:cs="Arial"/>
                <w:b/>
                <w:bCs/>
                <w:sz w:val="16"/>
                <w:szCs w:val="16"/>
              </w:rPr>
              <w:t>e</w:t>
            </w:r>
            <w:r w:rsidRPr="0089758A">
              <w:rPr>
                <w:rFonts w:cs="Arial"/>
                <w:b/>
                <w:bCs/>
                <w:spacing w:val="-10"/>
                <w:sz w:val="16"/>
                <w:szCs w:val="16"/>
              </w:rPr>
              <w:t xml:space="preserve"> </w:t>
            </w:r>
            <w:r w:rsidRPr="0089758A">
              <w:rPr>
                <w:rFonts w:cs="Arial"/>
                <w:b/>
                <w:bCs/>
                <w:spacing w:val="-2"/>
                <w:sz w:val="16"/>
                <w:szCs w:val="16"/>
              </w:rPr>
              <w:t>se</w:t>
            </w:r>
            <w:r w:rsidRPr="0089758A">
              <w:rPr>
                <w:rFonts w:cs="Arial"/>
                <w:b/>
                <w:bCs/>
                <w:sz w:val="16"/>
                <w:szCs w:val="16"/>
              </w:rPr>
              <w:t>r</w:t>
            </w:r>
            <w:r w:rsidRPr="0089758A">
              <w:rPr>
                <w:rFonts w:cs="Arial"/>
                <w:b/>
                <w:bCs/>
                <w:spacing w:val="3"/>
                <w:sz w:val="16"/>
                <w:szCs w:val="16"/>
              </w:rPr>
              <w:t>v</w:t>
            </w:r>
            <w:r w:rsidRPr="0089758A">
              <w:rPr>
                <w:rFonts w:cs="Arial"/>
                <w:b/>
                <w:bCs/>
                <w:spacing w:val="-1"/>
                <w:sz w:val="16"/>
                <w:szCs w:val="16"/>
              </w:rPr>
              <w:t>i</w:t>
            </w:r>
            <w:r w:rsidRPr="0089758A">
              <w:rPr>
                <w:rFonts w:cs="Arial"/>
                <w:b/>
                <w:bCs/>
                <w:spacing w:val="2"/>
                <w:sz w:val="16"/>
                <w:szCs w:val="16"/>
              </w:rPr>
              <w:t>z</w:t>
            </w:r>
            <w:r w:rsidRPr="0089758A">
              <w:rPr>
                <w:rFonts w:cs="Arial"/>
                <w:b/>
                <w:bCs/>
                <w:spacing w:val="-1"/>
                <w:sz w:val="16"/>
                <w:szCs w:val="16"/>
              </w:rPr>
              <w:t>i</w:t>
            </w:r>
            <w:r w:rsidRPr="0089758A">
              <w:rPr>
                <w:rFonts w:cs="Arial"/>
                <w:b/>
                <w:bCs/>
                <w:sz w:val="16"/>
                <w:szCs w:val="16"/>
              </w:rPr>
              <w:t>o</w:t>
            </w:r>
          </w:p>
        </w:tc>
      </w:tr>
      <w:tr w:rsidR="00D91BE6" w:rsidRPr="00B16DD2" w14:paraId="01FC1420" w14:textId="77777777" w:rsidTr="00AA58A5">
        <w:trPr>
          <w:trHeight w:hRule="exact" w:val="269"/>
        </w:trPr>
        <w:tc>
          <w:tcPr>
            <w:tcW w:w="2973" w:type="dxa"/>
            <w:tcBorders>
              <w:top w:val="single" w:sz="4" w:space="0" w:color="000000"/>
              <w:left w:val="single" w:sz="4" w:space="0" w:color="000000"/>
              <w:bottom w:val="single" w:sz="4" w:space="0" w:color="000000"/>
              <w:right w:val="single" w:sz="4" w:space="0" w:color="000000"/>
            </w:tcBorders>
          </w:tcPr>
          <w:p w14:paraId="1872A9B0" w14:textId="77777777" w:rsidR="00D91BE6" w:rsidRPr="0089758A" w:rsidRDefault="00D91BE6" w:rsidP="00AA58A5">
            <w:pPr>
              <w:pStyle w:val="TableParagraph"/>
              <w:kinsoku w:val="0"/>
              <w:overflowPunct w:val="0"/>
              <w:spacing w:before="69"/>
              <w:ind w:left="66"/>
              <w:rPr>
                <w:rFonts w:cs="Arial"/>
                <w:spacing w:val="5"/>
                <w:sz w:val="16"/>
                <w:szCs w:val="16"/>
              </w:rPr>
            </w:pPr>
            <w:r w:rsidRPr="0089758A">
              <w:rPr>
                <w:rFonts w:cs="Arial"/>
                <w:spacing w:val="5"/>
                <w:sz w:val="16"/>
                <w:szCs w:val="16"/>
              </w:rPr>
              <w:t>Responsabile tecnico 7A</w:t>
            </w:r>
          </w:p>
        </w:tc>
        <w:tc>
          <w:tcPr>
            <w:tcW w:w="322" w:type="dxa"/>
            <w:tcBorders>
              <w:top w:val="single" w:sz="4" w:space="0" w:color="000000"/>
              <w:left w:val="single" w:sz="4" w:space="0" w:color="000000"/>
              <w:bottom w:val="single" w:sz="4" w:space="0" w:color="000000"/>
              <w:right w:val="single" w:sz="4" w:space="0" w:color="000000"/>
            </w:tcBorders>
          </w:tcPr>
          <w:p w14:paraId="01E47AAA" w14:textId="77777777" w:rsidR="00D91BE6" w:rsidRPr="0089758A" w:rsidRDefault="00D91BE6" w:rsidP="00AA58A5">
            <w:pPr>
              <w:pStyle w:val="TableParagraph"/>
              <w:kinsoku w:val="0"/>
              <w:overflowPunct w:val="0"/>
              <w:spacing w:before="69"/>
              <w:ind w:left="158"/>
              <w:rPr>
                <w:rFonts w:cs="Arial"/>
                <w:sz w:val="16"/>
                <w:szCs w:val="16"/>
              </w:rPr>
            </w:pPr>
            <w:r w:rsidRPr="0089758A">
              <w:rPr>
                <w:rFonts w:cs="Arial"/>
                <w:sz w:val="16"/>
                <w:szCs w:val="16"/>
              </w:rPr>
              <w:t>1</w:t>
            </w:r>
          </w:p>
        </w:tc>
        <w:tc>
          <w:tcPr>
            <w:tcW w:w="438" w:type="dxa"/>
            <w:tcBorders>
              <w:top w:val="single" w:sz="4" w:space="0" w:color="000000"/>
              <w:left w:val="single" w:sz="4" w:space="0" w:color="000000"/>
              <w:bottom w:val="single" w:sz="4" w:space="0" w:color="000000"/>
              <w:right w:val="single" w:sz="4" w:space="0" w:color="000000"/>
            </w:tcBorders>
          </w:tcPr>
          <w:p w14:paraId="3542884D" w14:textId="77777777" w:rsidR="00D91BE6" w:rsidRPr="0089758A" w:rsidRDefault="00D91BE6" w:rsidP="00AA58A5">
            <w:pPr>
              <w:pStyle w:val="TableParagraph"/>
              <w:kinsoku w:val="0"/>
              <w:overflowPunct w:val="0"/>
              <w:spacing w:before="69"/>
              <w:ind w:left="95"/>
              <w:rPr>
                <w:rFonts w:cs="Arial"/>
                <w:spacing w:val="-3"/>
                <w:sz w:val="16"/>
                <w:szCs w:val="16"/>
              </w:rPr>
            </w:pPr>
            <w:r w:rsidRPr="0089758A">
              <w:rPr>
                <w:rFonts w:cs="Arial"/>
                <w:spacing w:val="-3"/>
                <w:sz w:val="16"/>
                <w:szCs w:val="16"/>
              </w:rPr>
              <w:t>38</w:t>
            </w:r>
          </w:p>
        </w:tc>
        <w:tc>
          <w:tcPr>
            <w:tcW w:w="459" w:type="dxa"/>
            <w:tcBorders>
              <w:top w:val="single" w:sz="4" w:space="0" w:color="000000"/>
              <w:left w:val="single" w:sz="4" w:space="0" w:color="000000"/>
              <w:bottom w:val="single" w:sz="4" w:space="0" w:color="000000"/>
              <w:right w:val="single" w:sz="4" w:space="0" w:color="000000"/>
            </w:tcBorders>
          </w:tcPr>
          <w:p w14:paraId="5473C2D2" w14:textId="77777777" w:rsidR="00D91BE6" w:rsidRPr="0089758A" w:rsidRDefault="00D91BE6" w:rsidP="00AA58A5">
            <w:pPr>
              <w:pStyle w:val="TableParagraph"/>
              <w:kinsoku w:val="0"/>
              <w:overflowPunct w:val="0"/>
              <w:spacing w:before="69"/>
              <w:ind w:right="69"/>
              <w:jc w:val="right"/>
              <w:rPr>
                <w:rFonts w:cs="Arial"/>
                <w:w w:val="95"/>
                <w:sz w:val="16"/>
                <w:szCs w:val="16"/>
              </w:rPr>
            </w:pPr>
            <w:r w:rsidRPr="0089758A">
              <w:rPr>
                <w:rFonts w:cs="Arial"/>
                <w:w w:val="95"/>
                <w:sz w:val="16"/>
                <w:szCs w:val="16"/>
              </w:rPr>
              <w:t>1</w:t>
            </w:r>
          </w:p>
        </w:tc>
        <w:tc>
          <w:tcPr>
            <w:tcW w:w="736" w:type="dxa"/>
            <w:tcBorders>
              <w:top w:val="single" w:sz="4" w:space="0" w:color="000000"/>
              <w:left w:val="single" w:sz="4" w:space="0" w:color="000000"/>
              <w:bottom w:val="single" w:sz="4" w:space="0" w:color="000000"/>
              <w:right w:val="nil"/>
            </w:tcBorders>
          </w:tcPr>
          <w:p w14:paraId="7805E2C1" w14:textId="77777777" w:rsidR="00D91BE6" w:rsidRPr="0089758A" w:rsidRDefault="00D91BE6" w:rsidP="00AA58A5"/>
        </w:tc>
        <w:tc>
          <w:tcPr>
            <w:tcW w:w="158" w:type="dxa"/>
            <w:tcBorders>
              <w:top w:val="single" w:sz="4" w:space="0" w:color="000000"/>
              <w:left w:val="nil"/>
              <w:bottom w:val="single" w:sz="4" w:space="0" w:color="000000"/>
              <w:right w:val="single" w:sz="4" w:space="0" w:color="000000"/>
            </w:tcBorders>
          </w:tcPr>
          <w:p w14:paraId="14D8F89B" w14:textId="77777777" w:rsidR="00D91BE6" w:rsidRPr="0089758A" w:rsidRDefault="00D91BE6" w:rsidP="00AA58A5">
            <w:pPr>
              <w:pStyle w:val="TableParagraph"/>
              <w:kinsoku w:val="0"/>
              <w:overflowPunct w:val="0"/>
              <w:spacing w:before="69"/>
              <w:ind w:left="4"/>
              <w:rPr>
                <w:rFonts w:cs="Arial"/>
                <w:sz w:val="16"/>
                <w:szCs w:val="16"/>
              </w:rPr>
            </w:pPr>
            <w:r w:rsidRPr="0089758A">
              <w:rPr>
                <w:rFonts w:cs="Arial"/>
                <w:sz w:val="16"/>
                <w:szCs w:val="16"/>
              </w:rPr>
              <w:t>6</w:t>
            </w:r>
          </w:p>
        </w:tc>
        <w:tc>
          <w:tcPr>
            <w:tcW w:w="946" w:type="dxa"/>
            <w:tcBorders>
              <w:top w:val="single" w:sz="4" w:space="0" w:color="000000"/>
              <w:left w:val="single" w:sz="4" w:space="0" w:color="000000"/>
              <w:bottom w:val="single" w:sz="4" w:space="0" w:color="000000"/>
              <w:right w:val="single" w:sz="4" w:space="0" w:color="000000"/>
            </w:tcBorders>
          </w:tcPr>
          <w:p w14:paraId="62C61AC3" w14:textId="77777777" w:rsidR="00D91BE6" w:rsidRPr="0089758A" w:rsidRDefault="00D91BE6" w:rsidP="00AA58A5">
            <w:pPr>
              <w:pStyle w:val="TableParagraph"/>
              <w:kinsoku w:val="0"/>
              <w:overflowPunct w:val="0"/>
              <w:spacing w:before="69"/>
              <w:ind w:right="69"/>
              <w:jc w:val="right"/>
              <w:rPr>
                <w:rFonts w:cs="Arial"/>
                <w:spacing w:val="-2"/>
                <w:w w:val="95"/>
                <w:sz w:val="16"/>
                <w:szCs w:val="16"/>
              </w:rPr>
            </w:pPr>
            <w:r w:rsidRPr="0089758A">
              <w:rPr>
                <w:rFonts w:cs="Arial"/>
                <w:spacing w:val="-2"/>
                <w:w w:val="95"/>
                <w:sz w:val="16"/>
                <w:szCs w:val="16"/>
              </w:rPr>
              <w:t>52</w:t>
            </w:r>
          </w:p>
        </w:tc>
        <w:tc>
          <w:tcPr>
            <w:tcW w:w="819" w:type="dxa"/>
            <w:tcBorders>
              <w:top w:val="single" w:sz="4" w:space="0" w:color="000000"/>
              <w:left w:val="single" w:sz="4" w:space="0" w:color="000000"/>
              <w:bottom w:val="single" w:sz="4" w:space="0" w:color="000000"/>
              <w:right w:val="single" w:sz="4" w:space="0" w:color="000000"/>
            </w:tcBorders>
          </w:tcPr>
          <w:p w14:paraId="64FD9D7A" w14:textId="77777777" w:rsidR="00D91BE6" w:rsidRPr="0089758A" w:rsidRDefault="00D91BE6" w:rsidP="00AA58A5">
            <w:pPr>
              <w:pStyle w:val="TableParagraph"/>
              <w:kinsoku w:val="0"/>
              <w:overflowPunct w:val="0"/>
              <w:spacing w:before="69"/>
              <w:ind w:left="200"/>
              <w:rPr>
                <w:rFonts w:cs="Arial"/>
                <w:spacing w:val="-3"/>
                <w:sz w:val="16"/>
                <w:szCs w:val="16"/>
              </w:rPr>
            </w:pPr>
            <w:r w:rsidRPr="0089758A">
              <w:rPr>
                <w:rFonts w:cs="Arial"/>
                <w:spacing w:val="-3"/>
                <w:sz w:val="16"/>
                <w:szCs w:val="16"/>
              </w:rPr>
              <w:t>1976</w:t>
            </w:r>
          </w:p>
        </w:tc>
        <w:tc>
          <w:tcPr>
            <w:tcW w:w="561" w:type="dxa"/>
            <w:tcBorders>
              <w:top w:val="single" w:sz="4" w:space="0" w:color="000000"/>
              <w:left w:val="single" w:sz="4" w:space="0" w:color="000000"/>
              <w:bottom w:val="single" w:sz="4" w:space="0" w:color="000000"/>
              <w:right w:val="nil"/>
            </w:tcBorders>
          </w:tcPr>
          <w:p w14:paraId="708F4E13" w14:textId="77777777" w:rsidR="00D91BE6" w:rsidRPr="0089758A" w:rsidRDefault="00D91BE6" w:rsidP="00AA58A5"/>
        </w:tc>
        <w:tc>
          <w:tcPr>
            <w:tcW w:w="478" w:type="dxa"/>
            <w:tcBorders>
              <w:top w:val="single" w:sz="4" w:space="0" w:color="000000"/>
              <w:left w:val="nil"/>
              <w:bottom w:val="single" w:sz="4" w:space="0" w:color="000000"/>
              <w:right w:val="single" w:sz="4" w:space="0" w:color="000000"/>
            </w:tcBorders>
          </w:tcPr>
          <w:p w14:paraId="44B3194D" w14:textId="77777777" w:rsidR="00D91BE6" w:rsidRPr="0089758A" w:rsidRDefault="00D91BE6" w:rsidP="00AA58A5">
            <w:pPr>
              <w:pStyle w:val="TableParagraph"/>
              <w:kinsoku w:val="0"/>
              <w:overflowPunct w:val="0"/>
              <w:spacing w:before="69"/>
              <w:ind w:left="11"/>
            </w:pPr>
          </w:p>
        </w:tc>
        <w:tc>
          <w:tcPr>
            <w:tcW w:w="1263" w:type="dxa"/>
            <w:tcBorders>
              <w:top w:val="single" w:sz="4" w:space="0" w:color="000000"/>
              <w:left w:val="single" w:sz="4" w:space="0" w:color="000000"/>
              <w:bottom w:val="single" w:sz="4" w:space="0" w:color="000000"/>
              <w:right w:val="single" w:sz="4" w:space="0" w:color="000000"/>
            </w:tcBorders>
          </w:tcPr>
          <w:p w14:paraId="25DE761E" w14:textId="77777777" w:rsidR="00D91BE6" w:rsidRPr="0089758A" w:rsidRDefault="00D91BE6" w:rsidP="00AA58A5">
            <w:pPr>
              <w:pStyle w:val="TableParagraph"/>
              <w:kinsoku w:val="0"/>
              <w:overflowPunct w:val="0"/>
              <w:spacing w:before="69"/>
              <w:ind w:left="431"/>
              <w:rPr>
                <w:rFonts w:cs="Arial"/>
                <w:spacing w:val="-3"/>
                <w:sz w:val="16"/>
                <w:szCs w:val="16"/>
              </w:rPr>
            </w:pPr>
            <w:r w:rsidRPr="0089758A">
              <w:rPr>
                <w:rFonts w:cs="Arial"/>
                <w:spacing w:val="-3"/>
                <w:sz w:val="16"/>
                <w:szCs w:val="16"/>
              </w:rPr>
              <w:t>58038,16</w:t>
            </w:r>
          </w:p>
        </w:tc>
        <w:tc>
          <w:tcPr>
            <w:tcW w:w="1412" w:type="dxa"/>
            <w:tcBorders>
              <w:top w:val="single" w:sz="4" w:space="0" w:color="000000"/>
              <w:left w:val="single" w:sz="4" w:space="0" w:color="000000"/>
              <w:bottom w:val="single" w:sz="4" w:space="0" w:color="000000"/>
              <w:right w:val="single" w:sz="4" w:space="0" w:color="000000"/>
            </w:tcBorders>
          </w:tcPr>
          <w:p w14:paraId="626619E3" w14:textId="77777777" w:rsidR="00D91BE6" w:rsidRPr="0089758A" w:rsidRDefault="00D91BE6" w:rsidP="00AA58A5"/>
        </w:tc>
      </w:tr>
      <w:tr w:rsidR="00D91BE6" w:rsidRPr="00B16DD2" w14:paraId="6E3D0DFD" w14:textId="77777777" w:rsidTr="00AA58A5">
        <w:trPr>
          <w:trHeight w:hRule="exact" w:val="269"/>
        </w:trPr>
        <w:tc>
          <w:tcPr>
            <w:tcW w:w="2973" w:type="dxa"/>
            <w:tcBorders>
              <w:top w:val="single" w:sz="4" w:space="0" w:color="000000"/>
              <w:left w:val="single" w:sz="4" w:space="0" w:color="000000"/>
              <w:bottom w:val="single" w:sz="4" w:space="0" w:color="000000"/>
              <w:right w:val="single" w:sz="4" w:space="0" w:color="000000"/>
            </w:tcBorders>
          </w:tcPr>
          <w:p w14:paraId="3E9CD05D" w14:textId="77777777" w:rsidR="00D91BE6" w:rsidRPr="0089758A" w:rsidRDefault="00D91BE6" w:rsidP="00AA58A5">
            <w:pPr>
              <w:pStyle w:val="TableParagraph"/>
              <w:kinsoku w:val="0"/>
              <w:overflowPunct w:val="0"/>
              <w:spacing w:before="69"/>
              <w:ind w:left="66"/>
            </w:pPr>
            <w:r w:rsidRPr="0089758A">
              <w:rPr>
                <w:rFonts w:cs="Arial"/>
                <w:spacing w:val="5"/>
                <w:sz w:val="16"/>
                <w:szCs w:val="16"/>
              </w:rPr>
              <w:t xml:space="preserve">Responsabile tecnico </w:t>
            </w:r>
            <w:r w:rsidRPr="0089758A">
              <w:rPr>
                <w:rFonts w:cs="Arial"/>
                <w:spacing w:val="-21"/>
                <w:sz w:val="16"/>
                <w:szCs w:val="16"/>
              </w:rPr>
              <w:t xml:space="preserve"> </w:t>
            </w:r>
            <w:r w:rsidRPr="0089758A">
              <w:rPr>
                <w:rFonts w:cs="Arial"/>
                <w:spacing w:val="3"/>
                <w:sz w:val="16"/>
                <w:szCs w:val="16"/>
              </w:rPr>
              <w:t>6</w:t>
            </w:r>
            <w:r w:rsidRPr="0089758A">
              <w:rPr>
                <w:rFonts w:cs="Arial"/>
                <w:sz w:val="16"/>
                <w:szCs w:val="16"/>
              </w:rPr>
              <w:t>A</w:t>
            </w:r>
          </w:p>
        </w:tc>
        <w:tc>
          <w:tcPr>
            <w:tcW w:w="322" w:type="dxa"/>
            <w:tcBorders>
              <w:top w:val="single" w:sz="4" w:space="0" w:color="000000"/>
              <w:left w:val="single" w:sz="4" w:space="0" w:color="000000"/>
              <w:bottom w:val="single" w:sz="4" w:space="0" w:color="000000"/>
              <w:right w:val="single" w:sz="4" w:space="0" w:color="000000"/>
            </w:tcBorders>
          </w:tcPr>
          <w:p w14:paraId="20F2573B" w14:textId="77777777" w:rsidR="00D91BE6" w:rsidRPr="0089758A" w:rsidRDefault="00D91BE6" w:rsidP="00AA58A5">
            <w:pPr>
              <w:pStyle w:val="TableParagraph"/>
              <w:kinsoku w:val="0"/>
              <w:overflowPunct w:val="0"/>
              <w:spacing w:before="69"/>
              <w:ind w:left="158"/>
            </w:pPr>
            <w:r w:rsidRPr="0089758A">
              <w:rPr>
                <w:rFonts w:cs="Arial"/>
                <w:sz w:val="16"/>
                <w:szCs w:val="16"/>
              </w:rPr>
              <w:t>1</w:t>
            </w:r>
          </w:p>
        </w:tc>
        <w:tc>
          <w:tcPr>
            <w:tcW w:w="438" w:type="dxa"/>
            <w:tcBorders>
              <w:top w:val="single" w:sz="4" w:space="0" w:color="000000"/>
              <w:left w:val="single" w:sz="4" w:space="0" w:color="000000"/>
              <w:bottom w:val="single" w:sz="4" w:space="0" w:color="000000"/>
              <w:right w:val="single" w:sz="4" w:space="0" w:color="000000"/>
            </w:tcBorders>
          </w:tcPr>
          <w:p w14:paraId="0C093BF1" w14:textId="77777777" w:rsidR="00D91BE6" w:rsidRPr="0089758A" w:rsidRDefault="00D91BE6" w:rsidP="00AA58A5">
            <w:pPr>
              <w:pStyle w:val="TableParagraph"/>
              <w:kinsoku w:val="0"/>
              <w:overflowPunct w:val="0"/>
              <w:spacing w:before="69"/>
              <w:ind w:left="95"/>
            </w:pPr>
            <w:r w:rsidRPr="0089758A">
              <w:rPr>
                <w:rFonts w:cs="Arial"/>
                <w:spacing w:val="-3"/>
                <w:sz w:val="16"/>
                <w:szCs w:val="16"/>
              </w:rPr>
              <w:t>38</w:t>
            </w:r>
          </w:p>
        </w:tc>
        <w:tc>
          <w:tcPr>
            <w:tcW w:w="459" w:type="dxa"/>
            <w:tcBorders>
              <w:top w:val="single" w:sz="4" w:space="0" w:color="000000"/>
              <w:left w:val="single" w:sz="4" w:space="0" w:color="000000"/>
              <w:bottom w:val="single" w:sz="4" w:space="0" w:color="000000"/>
              <w:right w:val="single" w:sz="4" w:space="0" w:color="000000"/>
            </w:tcBorders>
          </w:tcPr>
          <w:p w14:paraId="594D474B" w14:textId="77777777" w:rsidR="00D91BE6" w:rsidRPr="0089758A" w:rsidRDefault="00D91BE6" w:rsidP="00AA58A5">
            <w:pPr>
              <w:pStyle w:val="TableParagraph"/>
              <w:kinsoku w:val="0"/>
              <w:overflowPunct w:val="0"/>
              <w:spacing w:before="69"/>
              <w:ind w:right="69"/>
              <w:jc w:val="right"/>
            </w:pPr>
            <w:r w:rsidRPr="0089758A">
              <w:rPr>
                <w:rFonts w:cs="Arial"/>
                <w:w w:val="95"/>
                <w:sz w:val="16"/>
                <w:szCs w:val="16"/>
              </w:rPr>
              <w:t>1</w:t>
            </w:r>
          </w:p>
        </w:tc>
        <w:tc>
          <w:tcPr>
            <w:tcW w:w="736" w:type="dxa"/>
            <w:tcBorders>
              <w:top w:val="single" w:sz="4" w:space="0" w:color="000000"/>
              <w:left w:val="single" w:sz="4" w:space="0" w:color="000000"/>
              <w:bottom w:val="single" w:sz="4" w:space="0" w:color="000000"/>
              <w:right w:val="nil"/>
            </w:tcBorders>
          </w:tcPr>
          <w:p w14:paraId="04B4F1AD" w14:textId="77777777" w:rsidR="00D91BE6" w:rsidRPr="0089758A" w:rsidRDefault="00D91BE6" w:rsidP="00AA58A5"/>
        </w:tc>
        <w:tc>
          <w:tcPr>
            <w:tcW w:w="158" w:type="dxa"/>
            <w:tcBorders>
              <w:top w:val="single" w:sz="4" w:space="0" w:color="000000"/>
              <w:left w:val="nil"/>
              <w:bottom w:val="single" w:sz="4" w:space="0" w:color="000000"/>
              <w:right w:val="single" w:sz="4" w:space="0" w:color="000000"/>
            </w:tcBorders>
          </w:tcPr>
          <w:p w14:paraId="2CA81CC4" w14:textId="77777777" w:rsidR="00D91BE6" w:rsidRPr="0089758A" w:rsidRDefault="00D91BE6" w:rsidP="00AA58A5">
            <w:pPr>
              <w:pStyle w:val="TableParagraph"/>
              <w:kinsoku w:val="0"/>
              <w:overflowPunct w:val="0"/>
              <w:spacing w:before="69"/>
              <w:ind w:left="4"/>
            </w:pPr>
            <w:r w:rsidRPr="0089758A">
              <w:rPr>
                <w:rFonts w:cs="Arial"/>
                <w:sz w:val="16"/>
                <w:szCs w:val="16"/>
              </w:rPr>
              <w:t>6</w:t>
            </w:r>
          </w:p>
        </w:tc>
        <w:tc>
          <w:tcPr>
            <w:tcW w:w="946" w:type="dxa"/>
            <w:tcBorders>
              <w:top w:val="single" w:sz="4" w:space="0" w:color="000000"/>
              <w:left w:val="single" w:sz="4" w:space="0" w:color="000000"/>
              <w:bottom w:val="single" w:sz="4" w:space="0" w:color="000000"/>
              <w:right w:val="single" w:sz="4" w:space="0" w:color="000000"/>
            </w:tcBorders>
          </w:tcPr>
          <w:p w14:paraId="48645768" w14:textId="77777777" w:rsidR="00D91BE6" w:rsidRPr="0089758A" w:rsidRDefault="00D91BE6" w:rsidP="00AA58A5">
            <w:pPr>
              <w:pStyle w:val="TableParagraph"/>
              <w:kinsoku w:val="0"/>
              <w:overflowPunct w:val="0"/>
              <w:spacing w:before="69"/>
              <w:ind w:right="69"/>
              <w:jc w:val="right"/>
            </w:pPr>
            <w:r w:rsidRPr="0089758A">
              <w:rPr>
                <w:rFonts w:cs="Arial"/>
                <w:spacing w:val="-2"/>
                <w:w w:val="95"/>
                <w:sz w:val="16"/>
                <w:szCs w:val="16"/>
              </w:rPr>
              <w:t>5</w:t>
            </w:r>
            <w:r w:rsidRPr="0089758A">
              <w:rPr>
                <w:rFonts w:cs="Arial"/>
                <w:w w:val="95"/>
                <w:sz w:val="16"/>
                <w:szCs w:val="16"/>
              </w:rPr>
              <w:t>2</w:t>
            </w:r>
          </w:p>
        </w:tc>
        <w:tc>
          <w:tcPr>
            <w:tcW w:w="819" w:type="dxa"/>
            <w:tcBorders>
              <w:top w:val="single" w:sz="4" w:space="0" w:color="000000"/>
              <w:left w:val="single" w:sz="4" w:space="0" w:color="000000"/>
              <w:bottom w:val="single" w:sz="4" w:space="0" w:color="000000"/>
              <w:right w:val="single" w:sz="4" w:space="0" w:color="000000"/>
            </w:tcBorders>
          </w:tcPr>
          <w:p w14:paraId="4C7A0034" w14:textId="77777777" w:rsidR="00D91BE6" w:rsidRPr="0089758A" w:rsidRDefault="00D91BE6" w:rsidP="00AA58A5">
            <w:pPr>
              <w:pStyle w:val="TableParagraph"/>
              <w:kinsoku w:val="0"/>
              <w:overflowPunct w:val="0"/>
              <w:spacing w:before="69"/>
              <w:ind w:left="200"/>
            </w:pPr>
            <w:r w:rsidRPr="0089758A">
              <w:rPr>
                <w:rFonts w:cs="Arial"/>
                <w:spacing w:val="-3"/>
                <w:sz w:val="16"/>
                <w:szCs w:val="16"/>
              </w:rPr>
              <w:t>1</w:t>
            </w:r>
            <w:r w:rsidRPr="0089758A">
              <w:rPr>
                <w:rFonts w:cs="Arial"/>
                <w:spacing w:val="3"/>
                <w:sz w:val="16"/>
                <w:szCs w:val="16"/>
              </w:rPr>
              <w:t>976</w:t>
            </w:r>
          </w:p>
        </w:tc>
        <w:tc>
          <w:tcPr>
            <w:tcW w:w="561" w:type="dxa"/>
            <w:tcBorders>
              <w:top w:val="single" w:sz="4" w:space="0" w:color="000000"/>
              <w:left w:val="single" w:sz="4" w:space="0" w:color="000000"/>
              <w:bottom w:val="single" w:sz="4" w:space="0" w:color="000000"/>
              <w:right w:val="nil"/>
            </w:tcBorders>
          </w:tcPr>
          <w:p w14:paraId="7F66B968" w14:textId="77777777" w:rsidR="00D91BE6" w:rsidRPr="0089758A" w:rsidRDefault="00D91BE6" w:rsidP="00AA58A5"/>
        </w:tc>
        <w:tc>
          <w:tcPr>
            <w:tcW w:w="478" w:type="dxa"/>
            <w:tcBorders>
              <w:top w:val="single" w:sz="4" w:space="0" w:color="000000"/>
              <w:left w:val="nil"/>
              <w:bottom w:val="single" w:sz="4" w:space="0" w:color="000000"/>
              <w:right w:val="single" w:sz="4" w:space="0" w:color="000000"/>
            </w:tcBorders>
          </w:tcPr>
          <w:p w14:paraId="22E3C7EA" w14:textId="77777777" w:rsidR="00D91BE6" w:rsidRPr="0089758A" w:rsidRDefault="00D91BE6" w:rsidP="00AA58A5">
            <w:pPr>
              <w:pStyle w:val="TableParagraph"/>
              <w:kinsoku w:val="0"/>
              <w:overflowPunct w:val="0"/>
              <w:spacing w:before="69"/>
              <w:ind w:left="11"/>
            </w:pPr>
          </w:p>
        </w:tc>
        <w:tc>
          <w:tcPr>
            <w:tcW w:w="1263" w:type="dxa"/>
            <w:tcBorders>
              <w:top w:val="single" w:sz="4" w:space="0" w:color="000000"/>
              <w:left w:val="single" w:sz="4" w:space="0" w:color="000000"/>
              <w:bottom w:val="single" w:sz="4" w:space="0" w:color="000000"/>
              <w:right w:val="single" w:sz="4" w:space="0" w:color="000000"/>
            </w:tcBorders>
          </w:tcPr>
          <w:p w14:paraId="17791CAC" w14:textId="77777777" w:rsidR="00D91BE6" w:rsidRPr="0089758A" w:rsidRDefault="00D91BE6" w:rsidP="00AA58A5">
            <w:pPr>
              <w:pStyle w:val="TableParagraph"/>
              <w:kinsoku w:val="0"/>
              <w:overflowPunct w:val="0"/>
              <w:spacing w:before="69"/>
              <w:ind w:left="431"/>
            </w:pPr>
            <w:r w:rsidRPr="0089758A">
              <w:rPr>
                <w:rFonts w:cs="Arial"/>
                <w:spacing w:val="-3"/>
                <w:sz w:val="16"/>
                <w:szCs w:val="16"/>
              </w:rPr>
              <w:t>52573</w:t>
            </w:r>
            <w:r w:rsidRPr="0089758A">
              <w:rPr>
                <w:rFonts w:cs="Arial"/>
                <w:spacing w:val="-1"/>
                <w:sz w:val="16"/>
                <w:szCs w:val="16"/>
              </w:rPr>
              <w:t>,81</w:t>
            </w:r>
          </w:p>
        </w:tc>
        <w:tc>
          <w:tcPr>
            <w:tcW w:w="1412" w:type="dxa"/>
            <w:tcBorders>
              <w:top w:val="single" w:sz="4" w:space="0" w:color="000000"/>
              <w:left w:val="single" w:sz="4" w:space="0" w:color="000000"/>
              <w:bottom w:val="single" w:sz="4" w:space="0" w:color="000000"/>
              <w:right w:val="single" w:sz="4" w:space="0" w:color="000000"/>
            </w:tcBorders>
          </w:tcPr>
          <w:p w14:paraId="1C4DC2F6" w14:textId="77777777" w:rsidR="00D91BE6" w:rsidRPr="0089758A" w:rsidRDefault="00D91BE6" w:rsidP="00AA58A5"/>
        </w:tc>
      </w:tr>
      <w:tr w:rsidR="00D91BE6" w:rsidRPr="00B16DD2" w14:paraId="4A1D818C" w14:textId="77777777" w:rsidTr="00AA58A5">
        <w:trPr>
          <w:trHeight w:hRule="exact" w:val="269"/>
        </w:trPr>
        <w:tc>
          <w:tcPr>
            <w:tcW w:w="2973" w:type="dxa"/>
            <w:tcBorders>
              <w:top w:val="single" w:sz="4" w:space="0" w:color="000000"/>
              <w:left w:val="single" w:sz="4" w:space="0" w:color="000000"/>
              <w:bottom w:val="single" w:sz="4" w:space="0" w:color="000000"/>
              <w:right w:val="single" w:sz="4" w:space="0" w:color="000000"/>
            </w:tcBorders>
          </w:tcPr>
          <w:p w14:paraId="374E8CB6" w14:textId="77777777" w:rsidR="00D91BE6" w:rsidRPr="0089758A" w:rsidRDefault="00D91BE6" w:rsidP="00AA58A5">
            <w:pPr>
              <w:pStyle w:val="TableParagraph"/>
              <w:kinsoku w:val="0"/>
              <w:overflowPunct w:val="0"/>
              <w:spacing w:before="69"/>
              <w:ind w:left="66"/>
              <w:rPr>
                <w:rFonts w:cs="Arial"/>
                <w:spacing w:val="5"/>
                <w:sz w:val="16"/>
                <w:szCs w:val="16"/>
              </w:rPr>
            </w:pPr>
            <w:r w:rsidRPr="0089758A">
              <w:rPr>
                <w:rFonts w:cs="Arial"/>
                <w:spacing w:val="5"/>
                <w:sz w:val="16"/>
                <w:szCs w:val="16"/>
              </w:rPr>
              <w:t>Responsabile Amm.vo 6A</w:t>
            </w:r>
          </w:p>
        </w:tc>
        <w:tc>
          <w:tcPr>
            <w:tcW w:w="322" w:type="dxa"/>
            <w:tcBorders>
              <w:top w:val="single" w:sz="4" w:space="0" w:color="000000"/>
              <w:left w:val="single" w:sz="4" w:space="0" w:color="000000"/>
              <w:bottom w:val="single" w:sz="4" w:space="0" w:color="000000"/>
              <w:right w:val="single" w:sz="4" w:space="0" w:color="000000"/>
            </w:tcBorders>
          </w:tcPr>
          <w:p w14:paraId="5B78E7E0" w14:textId="77777777" w:rsidR="00D91BE6" w:rsidRPr="0089758A" w:rsidRDefault="00D91BE6" w:rsidP="00AA58A5">
            <w:pPr>
              <w:pStyle w:val="TableParagraph"/>
              <w:kinsoku w:val="0"/>
              <w:overflowPunct w:val="0"/>
              <w:spacing w:before="69"/>
              <w:ind w:left="158"/>
              <w:rPr>
                <w:rFonts w:cs="Arial"/>
                <w:sz w:val="16"/>
                <w:szCs w:val="16"/>
              </w:rPr>
            </w:pPr>
            <w:r w:rsidRPr="0089758A">
              <w:rPr>
                <w:rFonts w:cs="Arial"/>
                <w:sz w:val="16"/>
                <w:szCs w:val="16"/>
              </w:rPr>
              <w:t>1</w:t>
            </w:r>
          </w:p>
        </w:tc>
        <w:tc>
          <w:tcPr>
            <w:tcW w:w="438" w:type="dxa"/>
            <w:tcBorders>
              <w:top w:val="single" w:sz="4" w:space="0" w:color="000000"/>
              <w:left w:val="single" w:sz="4" w:space="0" w:color="000000"/>
              <w:bottom w:val="single" w:sz="4" w:space="0" w:color="000000"/>
              <w:right w:val="single" w:sz="4" w:space="0" w:color="000000"/>
            </w:tcBorders>
          </w:tcPr>
          <w:p w14:paraId="48645A56" w14:textId="77777777" w:rsidR="00D91BE6" w:rsidRPr="0089758A" w:rsidRDefault="00D91BE6" w:rsidP="00AA58A5">
            <w:pPr>
              <w:pStyle w:val="TableParagraph"/>
              <w:kinsoku w:val="0"/>
              <w:overflowPunct w:val="0"/>
              <w:spacing w:before="69"/>
              <w:ind w:left="95"/>
              <w:rPr>
                <w:rFonts w:cs="Arial"/>
                <w:spacing w:val="-3"/>
                <w:sz w:val="16"/>
                <w:szCs w:val="16"/>
              </w:rPr>
            </w:pPr>
            <w:r w:rsidRPr="0089758A">
              <w:rPr>
                <w:rFonts w:cs="Arial"/>
                <w:spacing w:val="-3"/>
                <w:sz w:val="16"/>
                <w:szCs w:val="16"/>
              </w:rPr>
              <w:t>38</w:t>
            </w:r>
          </w:p>
        </w:tc>
        <w:tc>
          <w:tcPr>
            <w:tcW w:w="459" w:type="dxa"/>
            <w:tcBorders>
              <w:top w:val="single" w:sz="4" w:space="0" w:color="000000"/>
              <w:left w:val="single" w:sz="4" w:space="0" w:color="000000"/>
              <w:bottom w:val="single" w:sz="4" w:space="0" w:color="000000"/>
              <w:right w:val="single" w:sz="4" w:space="0" w:color="000000"/>
            </w:tcBorders>
          </w:tcPr>
          <w:p w14:paraId="4CEA668A" w14:textId="77777777" w:rsidR="00D91BE6" w:rsidRPr="0089758A" w:rsidRDefault="00D91BE6" w:rsidP="00AA58A5">
            <w:pPr>
              <w:pStyle w:val="TableParagraph"/>
              <w:kinsoku w:val="0"/>
              <w:overflowPunct w:val="0"/>
              <w:spacing w:before="69"/>
              <w:ind w:right="69"/>
              <w:jc w:val="right"/>
              <w:rPr>
                <w:rFonts w:cs="Arial"/>
                <w:w w:val="95"/>
                <w:sz w:val="16"/>
                <w:szCs w:val="16"/>
              </w:rPr>
            </w:pPr>
            <w:r w:rsidRPr="0089758A">
              <w:rPr>
                <w:rFonts w:cs="Arial"/>
                <w:w w:val="95"/>
                <w:sz w:val="16"/>
                <w:szCs w:val="16"/>
              </w:rPr>
              <w:t>1</w:t>
            </w:r>
          </w:p>
        </w:tc>
        <w:tc>
          <w:tcPr>
            <w:tcW w:w="736" w:type="dxa"/>
            <w:tcBorders>
              <w:top w:val="single" w:sz="4" w:space="0" w:color="000000"/>
              <w:left w:val="single" w:sz="4" w:space="0" w:color="000000"/>
              <w:bottom w:val="single" w:sz="4" w:space="0" w:color="000000"/>
              <w:right w:val="nil"/>
            </w:tcBorders>
          </w:tcPr>
          <w:p w14:paraId="576C990B" w14:textId="77777777" w:rsidR="00D91BE6" w:rsidRPr="0089758A" w:rsidRDefault="00D91BE6" w:rsidP="00AA58A5"/>
        </w:tc>
        <w:tc>
          <w:tcPr>
            <w:tcW w:w="158" w:type="dxa"/>
            <w:tcBorders>
              <w:top w:val="single" w:sz="4" w:space="0" w:color="000000"/>
              <w:left w:val="nil"/>
              <w:bottom w:val="single" w:sz="4" w:space="0" w:color="000000"/>
              <w:right w:val="single" w:sz="4" w:space="0" w:color="000000"/>
            </w:tcBorders>
          </w:tcPr>
          <w:p w14:paraId="7C381DD3" w14:textId="77777777" w:rsidR="00D91BE6" w:rsidRPr="0089758A" w:rsidRDefault="00D91BE6" w:rsidP="00AA58A5">
            <w:pPr>
              <w:pStyle w:val="TableParagraph"/>
              <w:kinsoku w:val="0"/>
              <w:overflowPunct w:val="0"/>
              <w:spacing w:before="69"/>
              <w:ind w:left="4"/>
              <w:rPr>
                <w:rFonts w:cs="Arial"/>
                <w:sz w:val="16"/>
                <w:szCs w:val="16"/>
              </w:rPr>
            </w:pPr>
            <w:r w:rsidRPr="0089758A">
              <w:rPr>
                <w:rFonts w:cs="Arial"/>
                <w:sz w:val="16"/>
                <w:szCs w:val="16"/>
              </w:rPr>
              <w:t>6</w:t>
            </w:r>
          </w:p>
        </w:tc>
        <w:tc>
          <w:tcPr>
            <w:tcW w:w="946" w:type="dxa"/>
            <w:tcBorders>
              <w:top w:val="single" w:sz="4" w:space="0" w:color="000000"/>
              <w:left w:val="single" w:sz="4" w:space="0" w:color="000000"/>
              <w:bottom w:val="single" w:sz="4" w:space="0" w:color="000000"/>
              <w:right w:val="single" w:sz="4" w:space="0" w:color="000000"/>
            </w:tcBorders>
          </w:tcPr>
          <w:p w14:paraId="0FDD17E6" w14:textId="77777777" w:rsidR="00D91BE6" w:rsidRPr="0089758A" w:rsidRDefault="00D91BE6" w:rsidP="00AA58A5">
            <w:pPr>
              <w:pStyle w:val="TableParagraph"/>
              <w:kinsoku w:val="0"/>
              <w:overflowPunct w:val="0"/>
              <w:spacing w:before="69"/>
              <w:ind w:right="69"/>
              <w:jc w:val="right"/>
              <w:rPr>
                <w:rFonts w:cs="Arial"/>
                <w:spacing w:val="-2"/>
                <w:w w:val="95"/>
                <w:sz w:val="16"/>
                <w:szCs w:val="16"/>
              </w:rPr>
            </w:pPr>
            <w:r w:rsidRPr="0089758A">
              <w:rPr>
                <w:rFonts w:cs="Arial"/>
                <w:spacing w:val="-2"/>
                <w:w w:val="95"/>
                <w:sz w:val="16"/>
                <w:szCs w:val="16"/>
              </w:rPr>
              <w:t>52</w:t>
            </w:r>
          </w:p>
        </w:tc>
        <w:tc>
          <w:tcPr>
            <w:tcW w:w="819" w:type="dxa"/>
            <w:tcBorders>
              <w:top w:val="single" w:sz="4" w:space="0" w:color="000000"/>
              <w:left w:val="single" w:sz="4" w:space="0" w:color="000000"/>
              <w:bottom w:val="single" w:sz="4" w:space="0" w:color="000000"/>
              <w:right w:val="single" w:sz="4" w:space="0" w:color="000000"/>
            </w:tcBorders>
          </w:tcPr>
          <w:p w14:paraId="2FEA89EE" w14:textId="77777777" w:rsidR="00D91BE6" w:rsidRPr="0089758A" w:rsidRDefault="00D91BE6" w:rsidP="00AA58A5">
            <w:pPr>
              <w:pStyle w:val="TableParagraph"/>
              <w:kinsoku w:val="0"/>
              <w:overflowPunct w:val="0"/>
              <w:spacing w:before="69"/>
              <w:ind w:left="200"/>
              <w:rPr>
                <w:rFonts w:cs="Arial"/>
                <w:spacing w:val="-3"/>
                <w:sz w:val="16"/>
                <w:szCs w:val="16"/>
              </w:rPr>
            </w:pPr>
            <w:r w:rsidRPr="0089758A">
              <w:rPr>
                <w:rFonts w:cs="Arial"/>
                <w:spacing w:val="-3"/>
                <w:sz w:val="16"/>
                <w:szCs w:val="16"/>
              </w:rPr>
              <w:t>1976</w:t>
            </w:r>
          </w:p>
        </w:tc>
        <w:tc>
          <w:tcPr>
            <w:tcW w:w="561" w:type="dxa"/>
            <w:tcBorders>
              <w:top w:val="single" w:sz="4" w:space="0" w:color="000000"/>
              <w:left w:val="single" w:sz="4" w:space="0" w:color="000000"/>
              <w:bottom w:val="single" w:sz="4" w:space="0" w:color="000000"/>
              <w:right w:val="nil"/>
            </w:tcBorders>
          </w:tcPr>
          <w:p w14:paraId="53BA2BDA" w14:textId="77777777" w:rsidR="00D91BE6" w:rsidRPr="0089758A" w:rsidRDefault="00D91BE6" w:rsidP="00AA58A5"/>
        </w:tc>
        <w:tc>
          <w:tcPr>
            <w:tcW w:w="478" w:type="dxa"/>
            <w:tcBorders>
              <w:top w:val="single" w:sz="4" w:space="0" w:color="000000"/>
              <w:left w:val="nil"/>
              <w:bottom w:val="single" w:sz="4" w:space="0" w:color="000000"/>
              <w:right w:val="single" w:sz="4" w:space="0" w:color="000000"/>
            </w:tcBorders>
          </w:tcPr>
          <w:p w14:paraId="28313379" w14:textId="77777777" w:rsidR="00D91BE6" w:rsidRPr="0089758A" w:rsidRDefault="00D91BE6" w:rsidP="00AA58A5">
            <w:pPr>
              <w:pStyle w:val="TableParagraph"/>
              <w:kinsoku w:val="0"/>
              <w:overflowPunct w:val="0"/>
              <w:spacing w:before="69"/>
              <w:ind w:left="11"/>
              <w:rPr>
                <w:rFonts w:cs="Arial"/>
                <w:spacing w:val="-3"/>
                <w:sz w:val="16"/>
                <w:szCs w:val="16"/>
              </w:rPr>
            </w:pPr>
          </w:p>
        </w:tc>
        <w:tc>
          <w:tcPr>
            <w:tcW w:w="1263" w:type="dxa"/>
            <w:tcBorders>
              <w:top w:val="single" w:sz="4" w:space="0" w:color="000000"/>
              <w:left w:val="single" w:sz="4" w:space="0" w:color="000000"/>
              <w:bottom w:val="single" w:sz="4" w:space="0" w:color="000000"/>
              <w:right w:val="single" w:sz="4" w:space="0" w:color="000000"/>
            </w:tcBorders>
          </w:tcPr>
          <w:p w14:paraId="0290644E" w14:textId="77777777" w:rsidR="00D91BE6" w:rsidRPr="0089758A" w:rsidRDefault="00D91BE6" w:rsidP="00AA58A5">
            <w:pPr>
              <w:pStyle w:val="TableParagraph"/>
              <w:kinsoku w:val="0"/>
              <w:overflowPunct w:val="0"/>
              <w:spacing w:before="69"/>
              <w:ind w:left="431"/>
              <w:rPr>
                <w:rFonts w:cs="Arial"/>
                <w:spacing w:val="-3"/>
                <w:sz w:val="16"/>
                <w:szCs w:val="16"/>
              </w:rPr>
            </w:pPr>
            <w:r w:rsidRPr="0089758A">
              <w:rPr>
                <w:rFonts w:cs="Arial"/>
                <w:spacing w:val="-3"/>
                <w:sz w:val="16"/>
                <w:szCs w:val="16"/>
              </w:rPr>
              <w:t>52573,81</w:t>
            </w:r>
          </w:p>
        </w:tc>
        <w:tc>
          <w:tcPr>
            <w:tcW w:w="1412" w:type="dxa"/>
            <w:tcBorders>
              <w:top w:val="single" w:sz="4" w:space="0" w:color="000000"/>
              <w:left w:val="single" w:sz="4" w:space="0" w:color="000000"/>
              <w:bottom w:val="single" w:sz="4" w:space="0" w:color="000000"/>
              <w:right w:val="single" w:sz="4" w:space="0" w:color="000000"/>
            </w:tcBorders>
          </w:tcPr>
          <w:p w14:paraId="7864B26A" w14:textId="77777777" w:rsidR="00D91BE6" w:rsidRPr="0089758A" w:rsidRDefault="00D91BE6" w:rsidP="00AA58A5"/>
        </w:tc>
      </w:tr>
      <w:tr w:rsidR="00D91BE6" w:rsidRPr="00B16DD2" w14:paraId="5C36D18F" w14:textId="77777777" w:rsidTr="00AA58A5">
        <w:trPr>
          <w:trHeight w:hRule="exact" w:val="269"/>
        </w:trPr>
        <w:tc>
          <w:tcPr>
            <w:tcW w:w="2973" w:type="dxa"/>
            <w:tcBorders>
              <w:top w:val="single" w:sz="4" w:space="0" w:color="000000"/>
              <w:left w:val="single" w:sz="4" w:space="0" w:color="000000"/>
              <w:bottom w:val="single" w:sz="4" w:space="0" w:color="000000"/>
              <w:right w:val="single" w:sz="4" w:space="0" w:color="000000"/>
            </w:tcBorders>
          </w:tcPr>
          <w:p w14:paraId="68FFBE22" w14:textId="77777777" w:rsidR="00D91BE6" w:rsidRPr="0089758A" w:rsidRDefault="00D91BE6" w:rsidP="00AA58A5">
            <w:pPr>
              <w:pStyle w:val="TableParagraph"/>
              <w:kinsoku w:val="0"/>
              <w:overflowPunct w:val="0"/>
              <w:spacing w:before="69"/>
              <w:ind w:left="66"/>
              <w:rPr>
                <w:rFonts w:cs="Arial"/>
                <w:spacing w:val="5"/>
                <w:sz w:val="16"/>
                <w:szCs w:val="16"/>
              </w:rPr>
            </w:pPr>
            <w:r w:rsidRPr="0089758A">
              <w:rPr>
                <w:rFonts w:cs="Arial"/>
                <w:spacing w:val="5"/>
                <w:sz w:val="16"/>
                <w:szCs w:val="16"/>
              </w:rPr>
              <w:t>Impiegato 5A</w:t>
            </w:r>
          </w:p>
        </w:tc>
        <w:tc>
          <w:tcPr>
            <w:tcW w:w="322" w:type="dxa"/>
            <w:tcBorders>
              <w:top w:val="single" w:sz="4" w:space="0" w:color="000000"/>
              <w:left w:val="single" w:sz="4" w:space="0" w:color="000000"/>
              <w:bottom w:val="single" w:sz="4" w:space="0" w:color="000000"/>
              <w:right w:val="single" w:sz="4" w:space="0" w:color="000000"/>
            </w:tcBorders>
          </w:tcPr>
          <w:p w14:paraId="362E1C3B" w14:textId="77777777" w:rsidR="00D91BE6" w:rsidRPr="0089758A" w:rsidRDefault="00D91BE6" w:rsidP="00AA58A5">
            <w:pPr>
              <w:pStyle w:val="TableParagraph"/>
              <w:kinsoku w:val="0"/>
              <w:overflowPunct w:val="0"/>
              <w:spacing w:before="69"/>
              <w:ind w:left="158"/>
              <w:rPr>
                <w:rFonts w:cs="Arial"/>
                <w:sz w:val="16"/>
                <w:szCs w:val="16"/>
              </w:rPr>
            </w:pPr>
            <w:r w:rsidRPr="0089758A">
              <w:rPr>
                <w:rFonts w:cs="Arial"/>
                <w:sz w:val="16"/>
                <w:szCs w:val="16"/>
              </w:rPr>
              <w:t>1</w:t>
            </w:r>
          </w:p>
        </w:tc>
        <w:tc>
          <w:tcPr>
            <w:tcW w:w="438" w:type="dxa"/>
            <w:tcBorders>
              <w:top w:val="single" w:sz="4" w:space="0" w:color="000000"/>
              <w:left w:val="single" w:sz="4" w:space="0" w:color="000000"/>
              <w:bottom w:val="single" w:sz="4" w:space="0" w:color="000000"/>
              <w:right w:val="single" w:sz="4" w:space="0" w:color="000000"/>
            </w:tcBorders>
          </w:tcPr>
          <w:p w14:paraId="21FDE345" w14:textId="77777777" w:rsidR="00D91BE6" w:rsidRPr="0089758A" w:rsidRDefault="00D91BE6" w:rsidP="00AA58A5">
            <w:pPr>
              <w:pStyle w:val="TableParagraph"/>
              <w:kinsoku w:val="0"/>
              <w:overflowPunct w:val="0"/>
              <w:spacing w:before="69"/>
              <w:ind w:left="95"/>
              <w:rPr>
                <w:rFonts w:cs="Arial"/>
                <w:spacing w:val="-3"/>
                <w:sz w:val="16"/>
                <w:szCs w:val="16"/>
              </w:rPr>
            </w:pPr>
            <w:r w:rsidRPr="0089758A">
              <w:rPr>
                <w:rFonts w:cs="Arial"/>
                <w:spacing w:val="-3"/>
                <w:sz w:val="16"/>
                <w:szCs w:val="16"/>
              </w:rPr>
              <w:t>38</w:t>
            </w:r>
          </w:p>
        </w:tc>
        <w:tc>
          <w:tcPr>
            <w:tcW w:w="459" w:type="dxa"/>
            <w:tcBorders>
              <w:top w:val="single" w:sz="4" w:space="0" w:color="000000"/>
              <w:left w:val="single" w:sz="4" w:space="0" w:color="000000"/>
              <w:bottom w:val="single" w:sz="4" w:space="0" w:color="000000"/>
              <w:right w:val="single" w:sz="4" w:space="0" w:color="000000"/>
            </w:tcBorders>
          </w:tcPr>
          <w:p w14:paraId="24048DC2" w14:textId="77777777" w:rsidR="00D91BE6" w:rsidRPr="0089758A" w:rsidRDefault="00D91BE6" w:rsidP="00AA58A5">
            <w:pPr>
              <w:pStyle w:val="TableParagraph"/>
              <w:kinsoku w:val="0"/>
              <w:overflowPunct w:val="0"/>
              <w:spacing w:before="69"/>
              <w:ind w:right="69"/>
              <w:jc w:val="right"/>
              <w:rPr>
                <w:rFonts w:cs="Arial"/>
                <w:w w:val="95"/>
                <w:sz w:val="16"/>
                <w:szCs w:val="16"/>
              </w:rPr>
            </w:pPr>
            <w:r w:rsidRPr="0089758A">
              <w:rPr>
                <w:rFonts w:cs="Arial"/>
                <w:w w:val="95"/>
                <w:sz w:val="16"/>
                <w:szCs w:val="16"/>
              </w:rPr>
              <w:t>1</w:t>
            </w:r>
          </w:p>
        </w:tc>
        <w:tc>
          <w:tcPr>
            <w:tcW w:w="736" w:type="dxa"/>
            <w:tcBorders>
              <w:top w:val="single" w:sz="4" w:space="0" w:color="000000"/>
              <w:left w:val="single" w:sz="4" w:space="0" w:color="000000"/>
              <w:bottom w:val="single" w:sz="4" w:space="0" w:color="000000"/>
              <w:right w:val="nil"/>
            </w:tcBorders>
          </w:tcPr>
          <w:p w14:paraId="5DBF0E16" w14:textId="77777777" w:rsidR="00D91BE6" w:rsidRPr="0089758A" w:rsidRDefault="00D91BE6" w:rsidP="00AA58A5"/>
        </w:tc>
        <w:tc>
          <w:tcPr>
            <w:tcW w:w="158" w:type="dxa"/>
            <w:tcBorders>
              <w:top w:val="single" w:sz="4" w:space="0" w:color="000000"/>
              <w:left w:val="nil"/>
              <w:bottom w:val="single" w:sz="4" w:space="0" w:color="000000"/>
              <w:right w:val="single" w:sz="4" w:space="0" w:color="000000"/>
            </w:tcBorders>
          </w:tcPr>
          <w:p w14:paraId="058C4E31" w14:textId="77777777" w:rsidR="00D91BE6" w:rsidRPr="0089758A" w:rsidRDefault="00D91BE6" w:rsidP="00AA58A5">
            <w:pPr>
              <w:pStyle w:val="TableParagraph"/>
              <w:kinsoku w:val="0"/>
              <w:overflowPunct w:val="0"/>
              <w:spacing w:before="69"/>
              <w:ind w:left="4"/>
              <w:rPr>
                <w:rFonts w:cs="Arial"/>
                <w:sz w:val="16"/>
                <w:szCs w:val="16"/>
              </w:rPr>
            </w:pPr>
            <w:r w:rsidRPr="0089758A">
              <w:rPr>
                <w:rFonts w:cs="Arial"/>
                <w:sz w:val="16"/>
                <w:szCs w:val="16"/>
              </w:rPr>
              <w:t>6</w:t>
            </w:r>
          </w:p>
        </w:tc>
        <w:tc>
          <w:tcPr>
            <w:tcW w:w="946" w:type="dxa"/>
            <w:tcBorders>
              <w:top w:val="single" w:sz="4" w:space="0" w:color="000000"/>
              <w:left w:val="single" w:sz="4" w:space="0" w:color="000000"/>
              <w:bottom w:val="single" w:sz="4" w:space="0" w:color="000000"/>
              <w:right w:val="single" w:sz="4" w:space="0" w:color="000000"/>
            </w:tcBorders>
          </w:tcPr>
          <w:p w14:paraId="72A06C5D" w14:textId="77777777" w:rsidR="00D91BE6" w:rsidRPr="0089758A" w:rsidRDefault="00D91BE6" w:rsidP="00AA58A5">
            <w:pPr>
              <w:pStyle w:val="TableParagraph"/>
              <w:kinsoku w:val="0"/>
              <w:overflowPunct w:val="0"/>
              <w:spacing w:before="69"/>
              <w:ind w:right="69"/>
              <w:jc w:val="right"/>
              <w:rPr>
                <w:rFonts w:cs="Arial"/>
                <w:spacing w:val="-2"/>
                <w:w w:val="95"/>
                <w:sz w:val="16"/>
                <w:szCs w:val="16"/>
              </w:rPr>
            </w:pPr>
            <w:r w:rsidRPr="0089758A">
              <w:rPr>
                <w:rFonts w:cs="Arial"/>
                <w:spacing w:val="-2"/>
                <w:w w:val="95"/>
                <w:sz w:val="16"/>
                <w:szCs w:val="16"/>
              </w:rPr>
              <w:t>52</w:t>
            </w:r>
          </w:p>
        </w:tc>
        <w:tc>
          <w:tcPr>
            <w:tcW w:w="819" w:type="dxa"/>
            <w:tcBorders>
              <w:top w:val="single" w:sz="4" w:space="0" w:color="000000"/>
              <w:left w:val="single" w:sz="4" w:space="0" w:color="000000"/>
              <w:bottom w:val="single" w:sz="4" w:space="0" w:color="000000"/>
              <w:right w:val="single" w:sz="4" w:space="0" w:color="000000"/>
            </w:tcBorders>
          </w:tcPr>
          <w:p w14:paraId="0F6A1F54" w14:textId="77777777" w:rsidR="00D91BE6" w:rsidRPr="0089758A" w:rsidRDefault="00D91BE6" w:rsidP="00AA58A5">
            <w:pPr>
              <w:pStyle w:val="TableParagraph"/>
              <w:kinsoku w:val="0"/>
              <w:overflowPunct w:val="0"/>
              <w:spacing w:before="69"/>
              <w:ind w:left="200"/>
              <w:rPr>
                <w:rFonts w:cs="Arial"/>
                <w:spacing w:val="-3"/>
                <w:sz w:val="16"/>
                <w:szCs w:val="16"/>
              </w:rPr>
            </w:pPr>
            <w:r w:rsidRPr="0089758A">
              <w:rPr>
                <w:rFonts w:cs="Arial"/>
                <w:spacing w:val="-3"/>
                <w:sz w:val="16"/>
                <w:szCs w:val="16"/>
              </w:rPr>
              <w:t>1976</w:t>
            </w:r>
          </w:p>
        </w:tc>
        <w:tc>
          <w:tcPr>
            <w:tcW w:w="561" w:type="dxa"/>
            <w:tcBorders>
              <w:top w:val="single" w:sz="4" w:space="0" w:color="000000"/>
              <w:left w:val="single" w:sz="4" w:space="0" w:color="000000"/>
              <w:bottom w:val="single" w:sz="4" w:space="0" w:color="000000"/>
              <w:right w:val="nil"/>
            </w:tcBorders>
          </w:tcPr>
          <w:p w14:paraId="75409096" w14:textId="77777777" w:rsidR="00D91BE6" w:rsidRPr="0089758A" w:rsidRDefault="00D91BE6" w:rsidP="00AA58A5"/>
        </w:tc>
        <w:tc>
          <w:tcPr>
            <w:tcW w:w="478" w:type="dxa"/>
            <w:tcBorders>
              <w:top w:val="single" w:sz="4" w:space="0" w:color="000000"/>
              <w:left w:val="nil"/>
              <w:bottom w:val="single" w:sz="4" w:space="0" w:color="000000"/>
              <w:right w:val="single" w:sz="4" w:space="0" w:color="000000"/>
            </w:tcBorders>
          </w:tcPr>
          <w:p w14:paraId="48F7B7BD" w14:textId="77777777" w:rsidR="00D91BE6" w:rsidRPr="0089758A" w:rsidRDefault="00D91BE6" w:rsidP="00AA58A5">
            <w:pPr>
              <w:pStyle w:val="TableParagraph"/>
              <w:kinsoku w:val="0"/>
              <w:overflowPunct w:val="0"/>
              <w:spacing w:before="69"/>
              <w:ind w:left="11"/>
              <w:rPr>
                <w:rFonts w:cs="Arial"/>
                <w:spacing w:val="-3"/>
                <w:sz w:val="16"/>
                <w:szCs w:val="16"/>
              </w:rPr>
            </w:pPr>
          </w:p>
        </w:tc>
        <w:tc>
          <w:tcPr>
            <w:tcW w:w="1263" w:type="dxa"/>
            <w:tcBorders>
              <w:top w:val="single" w:sz="4" w:space="0" w:color="000000"/>
              <w:left w:val="single" w:sz="4" w:space="0" w:color="000000"/>
              <w:bottom w:val="single" w:sz="4" w:space="0" w:color="000000"/>
              <w:right w:val="single" w:sz="4" w:space="0" w:color="000000"/>
            </w:tcBorders>
          </w:tcPr>
          <w:p w14:paraId="6250A134" w14:textId="77777777" w:rsidR="00D91BE6" w:rsidRPr="0089758A" w:rsidRDefault="00D91BE6" w:rsidP="00AA58A5">
            <w:pPr>
              <w:pStyle w:val="TableParagraph"/>
              <w:kinsoku w:val="0"/>
              <w:overflowPunct w:val="0"/>
              <w:spacing w:before="69"/>
              <w:ind w:left="431"/>
              <w:rPr>
                <w:rFonts w:cs="Arial"/>
                <w:spacing w:val="-3"/>
                <w:sz w:val="16"/>
                <w:szCs w:val="16"/>
              </w:rPr>
            </w:pPr>
            <w:r w:rsidRPr="0089758A">
              <w:rPr>
                <w:rFonts w:cs="Arial"/>
                <w:spacing w:val="-3"/>
                <w:sz w:val="16"/>
                <w:szCs w:val="16"/>
              </w:rPr>
              <w:t>47803,69</w:t>
            </w:r>
          </w:p>
        </w:tc>
        <w:tc>
          <w:tcPr>
            <w:tcW w:w="1412" w:type="dxa"/>
            <w:tcBorders>
              <w:top w:val="single" w:sz="4" w:space="0" w:color="000000"/>
              <w:left w:val="single" w:sz="4" w:space="0" w:color="000000"/>
              <w:bottom w:val="single" w:sz="4" w:space="0" w:color="000000"/>
              <w:right w:val="single" w:sz="4" w:space="0" w:color="000000"/>
            </w:tcBorders>
          </w:tcPr>
          <w:p w14:paraId="4A453609" w14:textId="77777777" w:rsidR="00D91BE6" w:rsidRPr="0089758A" w:rsidRDefault="00D91BE6" w:rsidP="00AA58A5"/>
        </w:tc>
      </w:tr>
      <w:tr w:rsidR="00D91BE6" w:rsidRPr="00B16DD2" w14:paraId="397E75EC" w14:textId="77777777" w:rsidTr="00AA58A5">
        <w:trPr>
          <w:trHeight w:hRule="exact" w:val="269"/>
        </w:trPr>
        <w:tc>
          <w:tcPr>
            <w:tcW w:w="2973" w:type="dxa"/>
            <w:tcBorders>
              <w:top w:val="single" w:sz="4" w:space="0" w:color="000000"/>
              <w:left w:val="single" w:sz="4" w:space="0" w:color="000000"/>
              <w:bottom w:val="single" w:sz="4" w:space="0" w:color="000000"/>
              <w:right w:val="single" w:sz="4" w:space="0" w:color="000000"/>
            </w:tcBorders>
          </w:tcPr>
          <w:p w14:paraId="3E123011" w14:textId="77777777" w:rsidR="00D91BE6" w:rsidRPr="0089758A" w:rsidRDefault="00D91BE6" w:rsidP="00AA58A5">
            <w:pPr>
              <w:pStyle w:val="TableParagraph"/>
              <w:kinsoku w:val="0"/>
              <w:overflowPunct w:val="0"/>
              <w:spacing w:before="69"/>
              <w:ind w:left="66"/>
              <w:rPr>
                <w:rFonts w:cs="Arial"/>
                <w:spacing w:val="5"/>
                <w:sz w:val="16"/>
                <w:szCs w:val="16"/>
              </w:rPr>
            </w:pPr>
            <w:r w:rsidRPr="0089758A">
              <w:rPr>
                <w:rFonts w:cs="Arial"/>
                <w:spacing w:val="5"/>
                <w:sz w:val="16"/>
                <w:szCs w:val="16"/>
              </w:rPr>
              <w:t>Impiegato 4A</w:t>
            </w:r>
          </w:p>
        </w:tc>
        <w:tc>
          <w:tcPr>
            <w:tcW w:w="322" w:type="dxa"/>
            <w:tcBorders>
              <w:top w:val="single" w:sz="4" w:space="0" w:color="000000"/>
              <w:left w:val="single" w:sz="4" w:space="0" w:color="000000"/>
              <w:bottom w:val="single" w:sz="4" w:space="0" w:color="000000"/>
              <w:right w:val="single" w:sz="4" w:space="0" w:color="000000"/>
            </w:tcBorders>
          </w:tcPr>
          <w:p w14:paraId="5ACAE333" w14:textId="77777777" w:rsidR="00D91BE6" w:rsidRPr="0089758A" w:rsidRDefault="00D91BE6" w:rsidP="00AA58A5">
            <w:pPr>
              <w:pStyle w:val="TableParagraph"/>
              <w:kinsoku w:val="0"/>
              <w:overflowPunct w:val="0"/>
              <w:spacing w:before="69"/>
              <w:ind w:left="158"/>
              <w:rPr>
                <w:rFonts w:cs="Arial"/>
                <w:sz w:val="16"/>
                <w:szCs w:val="16"/>
              </w:rPr>
            </w:pPr>
            <w:r w:rsidRPr="0089758A">
              <w:rPr>
                <w:rFonts w:cs="Arial"/>
                <w:sz w:val="16"/>
                <w:szCs w:val="16"/>
              </w:rPr>
              <w:t>1</w:t>
            </w:r>
          </w:p>
        </w:tc>
        <w:tc>
          <w:tcPr>
            <w:tcW w:w="438" w:type="dxa"/>
            <w:tcBorders>
              <w:top w:val="single" w:sz="4" w:space="0" w:color="000000"/>
              <w:left w:val="single" w:sz="4" w:space="0" w:color="000000"/>
              <w:bottom w:val="single" w:sz="4" w:space="0" w:color="000000"/>
              <w:right w:val="single" w:sz="4" w:space="0" w:color="000000"/>
            </w:tcBorders>
          </w:tcPr>
          <w:p w14:paraId="347B125D" w14:textId="77777777" w:rsidR="00D91BE6" w:rsidRPr="0089758A" w:rsidRDefault="00D91BE6" w:rsidP="00AA58A5">
            <w:pPr>
              <w:pStyle w:val="TableParagraph"/>
              <w:kinsoku w:val="0"/>
              <w:overflowPunct w:val="0"/>
              <w:spacing w:before="69"/>
              <w:ind w:left="95"/>
              <w:rPr>
                <w:rFonts w:cs="Arial"/>
                <w:spacing w:val="-3"/>
                <w:sz w:val="16"/>
                <w:szCs w:val="16"/>
              </w:rPr>
            </w:pPr>
            <w:r w:rsidRPr="0089758A">
              <w:rPr>
                <w:rFonts w:cs="Arial"/>
                <w:spacing w:val="-3"/>
                <w:sz w:val="16"/>
                <w:szCs w:val="16"/>
              </w:rPr>
              <w:t>38</w:t>
            </w:r>
          </w:p>
        </w:tc>
        <w:tc>
          <w:tcPr>
            <w:tcW w:w="459" w:type="dxa"/>
            <w:tcBorders>
              <w:top w:val="single" w:sz="4" w:space="0" w:color="000000"/>
              <w:left w:val="single" w:sz="4" w:space="0" w:color="000000"/>
              <w:bottom w:val="single" w:sz="4" w:space="0" w:color="000000"/>
              <w:right w:val="single" w:sz="4" w:space="0" w:color="000000"/>
            </w:tcBorders>
          </w:tcPr>
          <w:p w14:paraId="707C56C5" w14:textId="77777777" w:rsidR="00D91BE6" w:rsidRPr="0089758A" w:rsidRDefault="00D91BE6" w:rsidP="00AA58A5">
            <w:pPr>
              <w:pStyle w:val="TableParagraph"/>
              <w:kinsoku w:val="0"/>
              <w:overflowPunct w:val="0"/>
              <w:spacing w:before="69"/>
              <w:ind w:right="69"/>
              <w:jc w:val="right"/>
              <w:rPr>
                <w:rFonts w:cs="Arial"/>
                <w:w w:val="95"/>
                <w:sz w:val="16"/>
                <w:szCs w:val="16"/>
              </w:rPr>
            </w:pPr>
            <w:r w:rsidRPr="0089758A">
              <w:rPr>
                <w:rFonts w:cs="Arial"/>
                <w:w w:val="95"/>
                <w:sz w:val="16"/>
                <w:szCs w:val="16"/>
              </w:rPr>
              <w:t>1</w:t>
            </w:r>
          </w:p>
        </w:tc>
        <w:tc>
          <w:tcPr>
            <w:tcW w:w="736" w:type="dxa"/>
            <w:tcBorders>
              <w:top w:val="single" w:sz="4" w:space="0" w:color="000000"/>
              <w:left w:val="single" w:sz="4" w:space="0" w:color="000000"/>
              <w:bottom w:val="single" w:sz="4" w:space="0" w:color="000000"/>
              <w:right w:val="nil"/>
            </w:tcBorders>
          </w:tcPr>
          <w:p w14:paraId="6D19AD5D" w14:textId="77777777" w:rsidR="00D91BE6" w:rsidRPr="0089758A" w:rsidRDefault="00D91BE6" w:rsidP="00AA58A5"/>
        </w:tc>
        <w:tc>
          <w:tcPr>
            <w:tcW w:w="158" w:type="dxa"/>
            <w:tcBorders>
              <w:top w:val="single" w:sz="4" w:space="0" w:color="000000"/>
              <w:left w:val="nil"/>
              <w:bottom w:val="single" w:sz="4" w:space="0" w:color="000000"/>
              <w:right w:val="single" w:sz="4" w:space="0" w:color="000000"/>
            </w:tcBorders>
          </w:tcPr>
          <w:p w14:paraId="0D1CB4E9" w14:textId="77777777" w:rsidR="00D91BE6" w:rsidRPr="0089758A" w:rsidRDefault="00D91BE6" w:rsidP="00AA58A5">
            <w:pPr>
              <w:pStyle w:val="TableParagraph"/>
              <w:kinsoku w:val="0"/>
              <w:overflowPunct w:val="0"/>
              <w:spacing w:before="69"/>
              <w:ind w:left="4"/>
              <w:rPr>
                <w:rFonts w:cs="Arial"/>
                <w:sz w:val="16"/>
                <w:szCs w:val="16"/>
              </w:rPr>
            </w:pPr>
            <w:r w:rsidRPr="0089758A">
              <w:rPr>
                <w:rFonts w:cs="Arial"/>
                <w:sz w:val="16"/>
                <w:szCs w:val="16"/>
              </w:rPr>
              <w:t>6</w:t>
            </w:r>
          </w:p>
        </w:tc>
        <w:tc>
          <w:tcPr>
            <w:tcW w:w="946" w:type="dxa"/>
            <w:tcBorders>
              <w:top w:val="single" w:sz="4" w:space="0" w:color="000000"/>
              <w:left w:val="single" w:sz="4" w:space="0" w:color="000000"/>
              <w:bottom w:val="single" w:sz="4" w:space="0" w:color="000000"/>
              <w:right w:val="single" w:sz="4" w:space="0" w:color="000000"/>
            </w:tcBorders>
          </w:tcPr>
          <w:p w14:paraId="21550652" w14:textId="77777777" w:rsidR="00D91BE6" w:rsidRPr="0089758A" w:rsidRDefault="00D91BE6" w:rsidP="00AA58A5">
            <w:pPr>
              <w:pStyle w:val="TableParagraph"/>
              <w:kinsoku w:val="0"/>
              <w:overflowPunct w:val="0"/>
              <w:spacing w:before="69"/>
              <w:ind w:right="69"/>
              <w:jc w:val="right"/>
              <w:rPr>
                <w:rFonts w:cs="Arial"/>
                <w:spacing w:val="-2"/>
                <w:w w:val="95"/>
                <w:sz w:val="16"/>
                <w:szCs w:val="16"/>
              </w:rPr>
            </w:pPr>
            <w:r w:rsidRPr="0089758A">
              <w:rPr>
                <w:rFonts w:cs="Arial"/>
                <w:spacing w:val="-2"/>
                <w:w w:val="95"/>
                <w:sz w:val="16"/>
                <w:szCs w:val="16"/>
              </w:rPr>
              <w:t>52</w:t>
            </w:r>
          </w:p>
        </w:tc>
        <w:tc>
          <w:tcPr>
            <w:tcW w:w="819" w:type="dxa"/>
            <w:tcBorders>
              <w:top w:val="single" w:sz="4" w:space="0" w:color="000000"/>
              <w:left w:val="single" w:sz="4" w:space="0" w:color="000000"/>
              <w:bottom w:val="single" w:sz="4" w:space="0" w:color="000000"/>
              <w:right w:val="single" w:sz="4" w:space="0" w:color="000000"/>
            </w:tcBorders>
          </w:tcPr>
          <w:p w14:paraId="55E029B1" w14:textId="77777777" w:rsidR="00D91BE6" w:rsidRPr="0089758A" w:rsidRDefault="00D91BE6" w:rsidP="00AA58A5">
            <w:pPr>
              <w:pStyle w:val="TableParagraph"/>
              <w:kinsoku w:val="0"/>
              <w:overflowPunct w:val="0"/>
              <w:spacing w:before="69"/>
              <w:ind w:left="200"/>
              <w:rPr>
                <w:rFonts w:cs="Arial"/>
                <w:spacing w:val="-3"/>
                <w:sz w:val="16"/>
                <w:szCs w:val="16"/>
              </w:rPr>
            </w:pPr>
            <w:r w:rsidRPr="0089758A">
              <w:rPr>
                <w:rFonts w:cs="Arial"/>
                <w:spacing w:val="-3"/>
                <w:sz w:val="16"/>
                <w:szCs w:val="16"/>
              </w:rPr>
              <w:t>1976</w:t>
            </w:r>
          </w:p>
        </w:tc>
        <w:tc>
          <w:tcPr>
            <w:tcW w:w="561" w:type="dxa"/>
            <w:tcBorders>
              <w:top w:val="single" w:sz="4" w:space="0" w:color="000000"/>
              <w:left w:val="single" w:sz="4" w:space="0" w:color="000000"/>
              <w:bottom w:val="single" w:sz="4" w:space="0" w:color="000000"/>
              <w:right w:val="nil"/>
            </w:tcBorders>
          </w:tcPr>
          <w:p w14:paraId="13AC4418" w14:textId="77777777" w:rsidR="00D91BE6" w:rsidRPr="0089758A" w:rsidRDefault="00D91BE6" w:rsidP="00AA58A5"/>
        </w:tc>
        <w:tc>
          <w:tcPr>
            <w:tcW w:w="478" w:type="dxa"/>
            <w:tcBorders>
              <w:top w:val="single" w:sz="4" w:space="0" w:color="000000"/>
              <w:left w:val="nil"/>
              <w:bottom w:val="single" w:sz="4" w:space="0" w:color="000000"/>
              <w:right w:val="single" w:sz="4" w:space="0" w:color="000000"/>
            </w:tcBorders>
          </w:tcPr>
          <w:p w14:paraId="52BD098F" w14:textId="77777777" w:rsidR="00D91BE6" w:rsidRPr="0089758A" w:rsidRDefault="00D91BE6" w:rsidP="00AA58A5">
            <w:pPr>
              <w:pStyle w:val="TableParagraph"/>
              <w:kinsoku w:val="0"/>
              <w:overflowPunct w:val="0"/>
              <w:spacing w:before="69"/>
              <w:ind w:left="11"/>
              <w:rPr>
                <w:rFonts w:cs="Arial"/>
                <w:spacing w:val="-3"/>
                <w:sz w:val="16"/>
                <w:szCs w:val="16"/>
              </w:rPr>
            </w:pPr>
          </w:p>
        </w:tc>
        <w:tc>
          <w:tcPr>
            <w:tcW w:w="1263" w:type="dxa"/>
            <w:tcBorders>
              <w:top w:val="single" w:sz="4" w:space="0" w:color="000000"/>
              <w:left w:val="single" w:sz="4" w:space="0" w:color="000000"/>
              <w:bottom w:val="single" w:sz="4" w:space="0" w:color="000000"/>
              <w:right w:val="single" w:sz="4" w:space="0" w:color="000000"/>
            </w:tcBorders>
          </w:tcPr>
          <w:p w14:paraId="39249FAC" w14:textId="77777777" w:rsidR="00D91BE6" w:rsidRPr="0089758A" w:rsidRDefault="00D91BE6" w:rsidP="00AA58A5">
            <w:pPr>
              <w:pStyle w:val="TableParagraph"/>
              <w:kinsoku w:val="0"/>
              <w:overflowPunct w:val="0"/>
              <w:spacing w:before="69"/>
              <w:ind w:left="431"/>
              <w:rPr>
                <w:rFonts w:cs="Arial"/>
                <w:spacing w:val="-3"/>
                <w:sz w:val="16"/>
                <w:szCs w:val="16"/>
              </w:rPr>
            </w:pPr>
            <w:r w:rsidRPr="0089758A">
              <w:rPr>
                <w:rFonts w:cs="Arial"/>
                <w:spacing w:val="-3"/>
                <w:sz w:val="16"/>
                <w:szCs w:val="16"/>
              </w:rPr>
              <w:t>43836,94</w:t>
            </w:r>
          </w:p>
        </w:tc>
        <w:tc>
          <w:tcPr>
            <w:tcW w:w="1412" w:type="dxa"/>
            <w:tcBorders>
              <w:top w:val="single" w:sz="4" w:space="0" w:color="000000"/>
              <w:left w:val="single" w:sz="4" w:space="0" w:color="000000"/>
              <w:bottom w:val="single" w:sz="4" w:space="0" w:color="000000"/>
              <w:right w:val="single" w:sz="4" w:space="0" w:color="000000"/>
            </w:tcBorders>
          </w:tcPr>
          <w:p w14:paraId="4D0E5277" w14:textId="77777777" w:rsidR="00D91BE6" w:rsidRPr="0089758A" w:rsidRDefault="00D91BE6" w:rsidP="00AA58A5"/>
        </w:tc>
      </w:tr>
      <w:tr w:rsidR="00D91BE6" w:rsidRPr="00B16DD2" w14:paraId="24CA19F1" w14:textId="77777777" w:rsidTr="00AA58A5">
        <w:trPr>
          <w:trHeight w:hRule="exact" w:val="269"/>
        </w:trPr>
        <w:tc>
          <w:tcPr>
            <w:tcW w:w="2973" w:type="dxa"/>
            <w:tcBorders>
              <w:top w:val="single" w:sz="4" w:space="0" w:color="000000"/>
              <w:left w:val="single" w:sz="4" w:space="0" w:color="000000"/>
              <w:bottom w:val="single" w:sz="4" w:space="0" w:color="000000"/>
              <w:right w:val="single" w:sz="4" w:space="0" w:color="000000"/>
            </w:tcBorders>
          </w:tcPr>
          <w:p w14:paraId="437EBEA5" w14:textId="77777777" w:rsidR="00D91BE6" w:rsidRPr="0089758A" w:rsidRDefault="00D91BE6" w:rsidP="00AA58A5">
            <w:pPr>
              <w:pStyle w:val="TableParagraph"/>
              <w:kinsoku w:val="0"/>
              <w:overflowPunct w:val="0"/>
              <w:spacing w:before="69"/>
              <w:ind w:left="66"/>
              <w:rPr>
                <w:rFonts w:cs="Arial"/>
                <w:spacing w:val="5"/>
                <w:sz w:val="16"/>
                <w:szCs w:val="16"/>
              </w:rPr>
            </w:pPr>
            <w:r w:rsidRPr="0089758A">
              <w:rPr>
                <w:rFonts w:cs="Arial"/>
                <w:spacing w:val="5"/>
                <w:sz w:val="16"/>
                <w:szCs w:val="16"/>
              </w:rPr>
              <w:t>Sorvegliante 5A</w:t>
            </w:r>
          </w:p>
        </w:tc>
        <w:tc>
          <w:tcPr>
            <w:tcW w:w="322" w:type="dxa"/>
            <w:tcBorders>
              <w:top w:val="single" w:sz="4" w:space="0" w:color="000000"/>
              <w:left w:val="single" w:sz="4" w:space="0" w:color="000000"/>
              <w:bottom w:val="single" w:sz="4" w:space="0" w:color="000000"/>
              <w:right w:val="single" w:sz="4" w:space="0" w:color="000000"/>
            </w:tcBorders>
          </w:tcPr>
          <w:p w14:paraId="70648699" w14:textId="77777777" w:rsidR="00D91BE6" w:rsidRPr="0089758A" w:rsidRDefault="00D91BE6" w:rsidP="00AA58A5">
            <w:pPr>
              <w:pStyle w:val="TableParagraph"/>
              <w:kinsoku w:val="0"/>
              <w:overflowPunct w:val="0"/>
              <w:spacing w:before="69"/>
              <w:ind w:left="158"/>
              <w:rPr>
                <w:rFonts w:cs="Arial"/>
                <w:sz w:val="16"/>
                <w:szCs w:val="16"/>
              </w:rPr>
            </w:pPr>
            <w:r w:rsidRPr="0089758A">
              <w:rPr>
                <w:rFonts w:cs="Arial"/>
                <w:sz w:val="16"/>
                <w:szCs w:val="16"/>
              </w:rPr>
              <w:t>1</w:t>
            </w:r>
          </w:p>
        </w:tc>
        <w:tc>
          <w:tcPr>
            <w:tcW w:w="438" w:type="dxa"/>
            <w:tcBorders>
              <w:top w:val="single" w:sz="4" w:space="0" w:color="000000"/>
              <w:left w:val="single" w:sz="4" w:space="0" w:color="000000"/>
              <w:bottom w:val="single" w:sz="4" w:space="0" w:color="000000"/>
              <w:right w:val="single" w:sz="4" w:space="0" w:color="000000"/>
            </w:tcBorders>
          </w:tcPr>
          <w:p w14:paraId="5B8C806F" w14:textId="77777777" w:rsidR="00D91BE6" w:rsidRPr="0089758A" w:rsidRDefault="00D91BE6" w:rsidP="00AA58A5">
            <w:pPr>
              <w:pStyle w:val="TableParagraph"/>
              <w:kinsoku w:val="0"/>
              <w:overflowPunct w:val="0"/>
              <w:spacing w:before="69"/>
              <w:ind w:left="95"/>
              <w:rPr>
                <w:rFonts w:cs="Arial"/>
                <w:spacing w:val="-3"/>
                <w:sz w:val="16"/>
                <w:szCs w:val="16"/>
              </w:rPr>
            </w:pPr>
            <w:r w:rsidRPr="0089758A">
              <w:rPr>
                <w:rFonts w:cs="Arial"/>
                <w:spacing w:val="-3"/>
                <w:sz w:val="16"/>
                <w:szCs w:val="16"/>
              </w:rPr>
              <w:t>38</w:t>
            </w:r>
          </w:p>
        </w:tc>
        <w:tc>
          <w:tcPr>
            <w:tcW w:w="459" w:type="dxa"/>
            <w:tcBorders>
              <w:top w:val="single" w:sz="4" w:space="0" w:color="000000"/>
              <w:left w:val="single" w:sz="4" w:space="0" w:color="000000"/>
              <w:bottom w:val="single" w:sz="4" w:space="0" w:color="000000"/>
              <w:right w:val="single" w:sz="4" w:space="0" w:color="000000"/>
            </w:tcBorders>
          </w:tcPr>
          <w:p w14:paraId="38280F0C" w14:textId="77777777" w:rsidR="00D91BE6" w:rsidRPr="0089758A" w:rsidRDefault="00D91BE6" w:rsidP="00AA58A5">
            <w:pPr>
              <w:pStyle w:val="TableParagraph"/>
              <w:kinsoku w:val="0"/>
              <w:overflowPunct w:val="0"/>
              <w:spacing w:before="69"/>
              <w:ind w:right="69"/>
              <w:jc w:val="right"/>
              <w:rPr>
                <w:rFonts w:cs="Arial"/>
                <w:w w:val="95"/>
                <w:sz w:val="16"/>
                <w:szCs w:val="16"/>
              </w:rPr>
            </w:pPr>
            <w:r w:rsidRPr="0089758A">
              <w:rPr>
                <w:rFonts w:cs="Arial"/>
                <w:w w:val="95"/>
                <w:sz w:val="16"/>
                <w:szCs w:val="16"/>
              </w:rPr>
              <w:t>1</w:t>
            </w:r>
          </w:p>
        </w:tc>
        <w:tc>
          <w:tcPr>
            <w:tcW w:w="736" w:type="dxa"/>
            <w:tcBorders>
              <w:top w:val="single" w:sz="4" w:space="0" w:color="000000"/>
              <w:left w:val="single" w:sz="4" w:space="0" w:color="000000"/>
              <w:bottom w:val="single" w:sz="4" w:space="0" w:color="000000"/>
              <w:right w:val="nil"/>
            </w:tcBorders>
          </w:tcPr>
          <w:p w14:paraId="73D60856" w14:textId="77777777" w:rsidR="00D91BE6" w:rsidRPr="0089758A" w:rsidRDefault="00D91BE6" w:rsidP="00AA58A5"/>
        </w:tc>
        <w:tc>
          <w:tcPr>
            <w:tcW w:w="158" w:type="dxa"/>
            <w:tcBorders>
              <w:top w:val="single" w:sz="4" w:space="0" w:color="000000"/>
              <w:left w:val="nil"/>
              <w:bottom w:val="single" w:sz="4" w:space="0" w:color="000000"/>
              <w:right w:val="single" w:sz="4" w:space="0" w:color="000000"/>
            </w:tcBorders>
          </w:tcPr>
          <w:p w14:paraId="750AC84B" w14:textId="77777777" w:rsidR="00D91BE6" w:rsidRPr="0089758A" w:rsidRDefault="00D91BE6" w:rsidP="00AA58A5">
            <w:pPr>
              <w:pStyle w:val="TableParagraph"/>
              <w:kinsoku w:val="0"/>
              <w:overflowPunct w:val="0"/>
              <w:spacing w:before="69"/>
              <w:ind w:left="4"/>
              <w:rPr>
                <w:rFonts w:cs="Arial"/>
                <w:sz w:val="16"/>
                <w:szCs w:val="16"/>
              </w:rPr>
            </w:pPr>
            <w:r w:rsidRPr="0089758A">
              <w:rPr>
                <w:rFonts w:cs="Arial"/>
                <w:sz w:val="16"/>
                <w:szCs w:val="16"/>
              </w:rPr>
              <w:t>6</w:t>
            </w:r>
          </w:p>
        </w:tc>
        <w:tc>
          <w:tcPr>
            <w:tcW w:w="946" w:type="dxa"/>
            <w:tcBorders>
              <w:top w:val="single" w:sz="4" w:space="0" w:color="000000"/>
              <w:left w:val="single" w:sz="4" w:space="0" w:color="000000"/>
              <w:bottom w:val="single" w:sz="4" w:space="0" w:color="000000"/>
              <w:right w:val="single" w:sz="4" w:space="0" w:color="000000"/>
            </w:tcBorders>
          </w:tcPr>
          <w:p w14:paraId="39B2EB98" w14:textId="77777777" w:rsidR="00D91BE6" w:rsidRPr="0089758A" w:rsidRDefault="00D91BE6" w:rsidP="00AA58A5">
            <w:pPr>
              <w:pStyle w:val="TableParagraph"/>
              <w:kinsoku w:val="0"/>
              <w:overflowPunct w:val="0"/>
              <w:spacing w:before="69"/>
              <w:ind w:right="69"/>
              <w:jc w:val="right"/>
              <w:rPr>
                <w:rFonts w:cs="Arial"/>
                <w:spacing w:val="-2"/>
                <w:w w:val="95"/>
                <w:sz w:val="16"/>
                <w:szCs w:val="16"/>
              </w:rPr>
            </w:pPr>
            <w:r w:rsidRPr="0089758A">
              <w:rPr>
                <w:rFonts w:cs="Arial"/>
                <w:spacing w:val="-2"/>
                <w:w w:val="95"/>
                <w:sz w:val="16"/>
                <w:szCs w:val="16"/>
              </w:rPr>
              <w:t>52</w:t>
            </w:r>
          </w:p>
        </w:tc>
        <w:tc>
          <w:tcPr>
            <w:tcW w:w="819" w:type="dxa"/>
            <w:tcBorders>
              <w:top w:val="single" w:sz="4" w:space="0" w:color="000000"/>
              <w:left w:val="single" w:sz="4" w:space="0" w:color="000000"/>
              <w:bottom w:val="single" w:sz="4" w:space="0" w:color="000000"/>
              <w:right w:val="single" w:sz="4" w:space="0" w:color="000000"/>
            </w:tcBorders>
          </w:tcPr>
          <w:p w14:paraId="2004F3EC" w14:textId="77777777" w:rsidR="00D91BE6" w:rsidRPr="0089758A" w:rsidRDefault="00D91BE6" w:rsidP="00AA58A5">
            <w:pPr>
              <w:pStyle w:val="TableParagraph"/>
              <w:kinsoku w:val="0"/>
              <w:overflowPunct w:val="0"/>
              <w:spacing w:before="69"/>
              <w:ind w:left="200"/>
              <w:rPr>
                <w:rFonts w:cs="Arial"/>
                <w:spacing w:val="-3"/>
                <w:sz w:val="16"/>
                <w:szCs w:val="16"/>
              </w:rPr>
            </w:pPr>
            <w:r w:rsidRPr="0089758A">
              <w:rPr>
                <w:rFonts w:cs="Arial"/>
                <w:spacing w:val="-3"/>
                <w:sz w:val="16"/>
                <w:szCs w:val="16"/>
              </w:rPr>
              <w:t>1976</w:t>
            </w:r>
          </w:p>
        </w:tc>
        <w:tc>
          <w:tcPr>
            <w:tcW w:w="561" w:type="dxa"/>
            <w:tcBorders>
              <w:top w:val="single" w:sz="4" w:space="0" w:color="000000"/>
              <w:left w:val="single" w:sz="4" w:space="0" w:color="000000"/>
              <w:bottom w:val="single" w:sz="4" w:space="0" w:color="000000"/>
              <w:right w:val="nil"/>
            </w:tcBorders>
          </w:tcPr>
          <w:p w14:paraId="790E6612" w14:textId="77777777" w:rsidR="00D91BE6" w:rsidRPr="0089758A" w:rsidRDefault="00D91BE6" w:rsidP="00AA58A5"/>
        </w:tc>
        <w:tc>
          <w:tcPr>
            <w:tcW w:w="478" w:type="dxa"/>
            <w:tcBorders>
              <w:top w:val="single" w:sz="4" w:space="0" w:color="000000"/>
              <w:left w:val="nil"/>
              <w:bottom w:val="single" w:sz="4" w:space="0" w:color="000000"/>
              <w:right w:val="single" w:sz="4" w:space="0" w:color="000000"/>
            </w:tcBorders>
          </w:tcPr>
          <w:p w14:paraId="386EA95D" w14:textId="77777777" w:rsidR="00D91BE6" w:rsidRPr="0089758A" w:rsidRDefault="00D91BE6" w:rsidP="00AA58A5">
            <w:pPr>
              <w:pStyle w:val="TableParagraph"/>
              <w:kinsoku w:val="0"/>
              <w:overflowPunct w:val="0"/>
              <w:spacing w:before="69"/>
              <w:ind w:left="11"/>
              <w:rPr>
                <w:rFonts w:cs="Arial"/>
                <w:spacing w:val="-3"/>
                <w:sz w:val="16"/>
                <w:szCs w:val="16"/>
              </w:rPr>
            </w:pPr>
          </w:p>
        </w:tc>
        <w:tc>
          <w:tcPr>
            <w:tcW w:w="1263" w:type="dxa"/>
            <w:tcBorders>
              <w:top w:val="single" w:sz="4" w:space="0" w:color="000000"/>
              <w:left w:val="single" w:sz="4" w:space="0" w:color="000000"/>
              <w:bottom w:val="single" w:sz="4" w:space="0" w:color="000000"/>
              <w:right w:val="single" w:sz="4" w:space="0" w:color="000000"/>
            </w:tcBorders>
          </w:tcPr>
          <w:p w14:paraId="08643320" w14:textId="77777777" w:rsidR="00D91BE6" w:rsidRPr="0089758A" w:rsidRDefault="00D91BE6" w:rsidP="00AA58A5">
            <w:pPr>
              <w:pStyle w:val="TableParagraph"/>
              <w:kinsoku w:val="0"/>
              <w:overflowPunct w:val="0"/>
              <w:spacing w:before="69"/>
              <w:ind w:left="431"/>
              <w:rPr>
                <w:rFonts w:cs="Arial"/>
                <w:spacing w:val="-3"/>
                <w:sz w:val="16"/>
                <w:szCs w:val="16"/>
              </w:rPr>
            </w:pPr>
            <w:r w:rsidRPr="0089758A">
              <w:rPr>
                <w:rFonts w:cs="Arial"/>
                <w:spacing w:val="-3"/>
                <w:sz w:val="16"/>
                <w:szCs w:val="16"/>
              </w:rPr>
              <w:t>51804,80</w:t>
            </w:r>
          </w:p>
        </w:tc>
        <w:tc>
          <w:tcPr>
            <w:tcW w:w="1412" w:type="dxa"/>
            <w:tcBorders>
              <w:top w:val="single" w:sz="4" w:space="0" w:color="000000"/>
              <w:left w:val="single" w:sz="4" w:space="0" w:color="000000"/>
              <w:bottom w:val="single" w:sz="4" w:space="0" w:color="000000"/>
              <w:right w:val="single" w:sz="4" w:space="0" w:color="000000"/>
            </w:tcBorders>
          </w:tcPr>
          <w:p w14:paraId="0709FA0B" w14:textId="77777777" w:rsidR="00D91BE6" w:rsidRPr="0089758A" w:rsidRDefault="00D91BE6" w:rsidP="00AA58A5"/>
        </w:tc>
      </w:tr>
      <w:tr w:rsidR="00D91BE6" w:rsidRPr="00B16DD2" w14:paraId="27F20363" w14:textId="77777777" w:rsidTr="00AA58A5">
        <w:trPr>
          <w:trHeight w:hRule="exact" w:val="438"/>
        </w:trPr>
        <w:tc>
          <w:tcPr>
            <w:tcW w:w="2973" w:type="dxa"/>
            <w:tcBorders>
              <w:top w:val="single" w:sz="4" w:space="0" w:color="000000"/>
              <w:left w:val="single" w:sz="4" w:space="0" w:color="000000"/>
              <w:bottom w:val="single" w:sz="4" w:space="0" w:color="000000"/>
              <w:right w:val="single" w:sz="4" w:space="0" w:color="000000"/>
            </w:tcBorders>
          </w:tcPr>
          <w:p w14:paraId="7851F0E3" w14:textId="77777777" w:rsidR="00D91BE6" w:rsidRPr="0089758A" w:rsidRDefault="00D91BE6" w:rsidP="00AA58A5">
            <w:pPr>
              <w:pStyle w:val="TableParagraph"/>
              <w:kinsoku w:val="0"/>
              <w:overflowPunct w:val="0"/>
              <w:spacing w:before="69"/>
              <w:ind w:left="66"/>
              <w:rPr>
                <w:rFonts w:cs="Arial"/>
                <w:spacing w:val="5"/>
                <w:sz w:val="16"/>
                <w:szCs w:val="16"/>
              </w:rPr>
            </w:pPr>
            <w:r w:rsidRPr="0089758A">
              <w:rPr>
                <w:rFonts w:cs="Arial"/>
                <w:spacing w:val="5"/>
                <w:sz w:val="16"/>
                <w:szCs w:val="16"/>
              </w:rPr>
              <w:t>Responsabile tecnico trasporti 1</w:t>
            </w:r>
          </w:p>
        </w:tc>
        <w:tc>
          <w:tcPr>
            <w:tcW w:w="322" w:type="dxa"/>
            <w:tcBorders>
              <w:top w:val="single" w:sz="4" w:space="0" w:color="000000"/>
              <w:left w:val="single" w:sz="4" w:space="0" w:color="000000"/>
              <w:bottom w:val="single" w:sz="4" w:space="0" w:color="000000"/>
              <w:right w:val="single" w:sz="4" w:space="0" w:color="000000"/>
            </w:tcBorders>
          </w:tcPr>
          <w:p w14:paraId="7A933976" w14:textId="77777777" w:rsidR="00D91BE6" w:rsidRPr="0089758A" w:rsidRDefault="00D91BE6" w:rsidP="00AA58A5">
            <w:pPr>
              <w:pStyle w:val="TableParagraph"/>
              <w:kinsoku w:val="0"/>
              <w:overflowPunct w:val="0"/>
              <w:spacing w:before="69"/>
              <w:ind w:left="158"/>
              <w:rPr>
                <w:rFonts w:cs="Arial"/>
                <w:sz w:val="16"/>
                <w:szCs w:val="16"/>
              </w:rPr>
            </w:pPr>
            <w:r w:rsidRPr="0089758A">
              <w:rPr>
                <w:rFonts w:cs="Arial"/>
                <w:sz w:val="16"/>
                <w:szCs w:val="16"/>
              </w:rPr>
              <w:t>1</w:t>
            </w:r>
          </w:p>
        </w:tc>
        <w:tc>
          <w:tcPr>
            <w:tcW w:w="438" w:type="dxa"/>
            <w:tcBorders>
              <w:top w:val="single" w:sz="4" w:space="0" w:color="000000"/>
              <w:left w:val="single" w:sz="4" w:space="0" w:color="000000"/>
              <w:bottom w:val="single" w:sz="4" w:space="0" w:color="000000"/>
              <w:right w:val="single" w:sz="4" w:space="0" w:color="000000"/>
            </w:tcBorders>
          </w:tcPr>
          <w:p w14:paraId="7D104D96" w14:textId="77777777" w:rsidR="00D91BE6" w:rsidRPr="0089758A" w:rsidRDefault="00D91BE6" w:rsidP="00AA58A5">
            <w:pPr>
              <w:pStyle w:val="TableParagraph"/>
              <w:kinsoku w:val="0"/>
              <w:overflowPunct w:val="0"/>
              <w:spacing w:before="69"/>
              <w:ind w:left="95"/>
              <w:rPr>
                <w:rFonts w:cs="Arial"/>
                <w:spacing w:val="-3"/>
                <w:sz w:val="16"/>
                <w:szCs w:val="16"/>
              </w:rPr>
            </w:pPr>
            <w:r w:rsidRPr="0089758A">
              <w:rPr>
                <w:rFonts w:cs="Arial"/>
                <w:spacing w:val="-3"/>
                <w:sz w:val="16"/>
                <w:szCs w:val="16"/>
              </w:rPr>
              <w:t>40</w:t>
            </w:r>
          </w:p>
        </w:tc>
        <w:tc>
          <w:tcPr>
            <w:tcW w:w="459" w:type="dxa"/>
            <w:tcBorders>
              <w:top w:val="single" w:sz="4" w:space="0" w:color="000000"/>
              <w:left w:val="single" w:sz="4" w:space="0" w:color="000000"/>
              <w:bottom w:val="single" w:sz="4" w:space="0" w:color="000000"/>
              <w:right w:val="single" w:sz="4" w:space="0" w:color="000000"/>
            </w:tcBorders>
          </w:tcPr>
          <w:p w14:paraId="757D7F15" w14:textId="77777777" w:rsidR="00D91BE6" w:rsidRPr="0089758A" w:rsidRDefault="00D91BE6" w:rsidP="00AA58A5">
            <w:pPr>
              <w:pStyle w:val="TableParagraph"/>
              <w:kinsoku w:val="0"/>
              <w:overflowPunct w:val="0"/>
              <w:spacing w:before="69"/>
              <w:ind w:right="69"/>
              <w:jc w:val="right"/>
              <w:rPr>
                <w:rFonts w:cs="Arial"/>
                <w:w w:val="95"/>
                <w:sz w:val="16"/>
                <w:szCs w:val="16"/>
              </w:rPr>
            </w:pPr>
            <w:r w:rsidRPr="0089758A">
              <w:rPr>
                <w:rFonts w:cs="Arial"/>
                <w:w w:val="95"/>
                <w:sz w:val="16"/>
                <w:szCs w:val="16"/>
              </w:rPr>
              <w:t>1</w:t>
            </w:r>
          </w:p>
        </w:tc>
        <w:tc>
          <w:tcPr>
            <w:tcW w:w="736" w:type="dxa"/>
            <w:tcBorders>
              <w:top w:val="single" w:sz="4" w:space="0" w:color="000000"/>
              <w:left w:val="single" w:sz="4" w:space="0" w:color="000000"/>
              <w:bottom w:val="single" w:sz="4" w:space="0" w:color="000000"/>
              <w:right w:val="nil"/>
            </w:tcBorders>
          </w:tcPr>
          <w:p w14:paraId="6A8131C0" w14:textId="77777777" w:rsidR="00D91BE6" w:rsidRPr="0089758A" w:rsidRDefault="00D91BE6" w:rsidP="00AA58A5"/>
        </w:tc>
        <w:tc>
          <w:tcPr>
            <w:tcW w:w="158" w:type="dxa"/>
            <w:tcBorders>
              <w:top w:val="single" w:sz="4" w:space="0" w:color="000000"/>
              <w:left w:val="nil"/>
              <w:bottom w:val="single" w:sz="4" w:space="0" w:color="000000"/>
              <w:right w:val="single" w:sz="4" w:space="0" w:color="000000"/>
            </w:tcBorders>
          </w:tcPr>
          <w:p w14:paraId="795E8CF4" w14:textId="77777777" w:rsidR="00D91BE6" w:rsidRPr="0089758A" w:rsidRDefault="00D91BE6" w:rsidP="00AA58A5">
            <w:pPr>
              <w:pStyle w:val="TableParagraph"/>
              <w:kinsoku w:val="0"/>
              <w:overflowPunct w:val="0"/>
              <w:spacing w:before="69"/>
              <w:ind w:left="4"/>
              <w:rPr>
                <w:rFonts w:cs="Arial"/>
                <w:sz w:val="16"/>
                <w:szCs w:val="16"/>
              </w:rPr>
            </w:pPr>
            <w:r w:rsidRPr="0089758A">
              <w:rPr>
                <w:rFonts w:cs="Arial"/>
                <w:sz w:val="16"/>
                <w:szCs w:val="16"/>
              </w:rPr>
              <w:t>6</w:t>
            </w:r>
          </w:p>
        </w:tc>
        <w:tc>
          <w:tcPr>
            <w:tcW w:w="946" w:type="dxa"/>
            <w:tcBorders>
              <w:top w:val="single" w:sz="4" w:space="0" w:color="000000"/>
              <w:left w:val="single" w:sz="4" w:space="0" w:color="000000"/>
              <w:bottom w:val="single" w:sz="4" w:space="0" w:color="000000"/>
              <w:right w:val="single" w:sz="4" w:space="0" w:color="000000"/>
            </w:tcBorders>
          </w:tcPr>
          <w:p w14:paraId="3B5276A9" w14:textId="77777777" w:rsidR="00D91BE6" w:rsidRPr="0089758A" w:rsidRDefault="00D91BE6" w:rsidP="00AA58A5">
            <w:pPr>
              <w:pStyle w:val="TableParagraph"/>
              <w:kinsoku w:val="0"/>
              <w:overflowPunct w:val="0"/>
              <w:spacing w:before="69"/>
              <w:ind w:right="69"/>
              <w:jc w:val="right"/>
              <w:rPr>
                <w:rFonts w:cs="Arial"/>
                <w:spacing w:val="-2"/>
                <w:w w:val="95"/>
                <w:sz w:val="16"/>
                <w:szCs w:val="16"/>
              </w:rPr>
            </w:pPr>
            <w:r w:rsidRPr="0089758A">
              <w:rPr>
                <w:rFonts w:cs="Arial"/>
                <w:spacing w:val="-2"/>
                <w:w w:val="95"/>
                <w:sz w:val="16"/>
                <w:szCs w:val="16"/>
              </w:rPr>
              <w:t>52</w:t>
            </w:r>
          </w:p>
        </w:tc>
        <w:tc>
          <w:tcPr>
            <w:tcW w:w="819" w:type="dxa"/>
            <w:tcBorders>
              <w:top w:val="single" w:sz="4" w:space="0" w:color="000000"/>
              <w:left w:val="single" w:sz="4" w:space="0" w:color="000000"/>
              <w:bottom w:val="single" w:sz="4" w:space="0" w:color="000000"/>
              <w:right w:val="single" w:sz="4" w:space="0" w:color="000000"/>
            </w:tcBorders>
          </w:tcPr>
          <w:p w14:paraId="659EFB59" w14:textId="77777777" w:rsidR="00D91BE6" w:rsidRPr="0089758A" w:rsidRDefault="00D91BE6" w:rsidP="00AA58A5">
            <w:pPr>
              <w:pStyle w:val="TableParagraph"/>
              <w:kinsoku w:val="0"/>
              <w:overflowPunct w:val="0"/>
              <w:spacing w:before="69"/>
              <w:ind w:left="200"/>
              <w:rPr>
                <w:rFonts w:cs="Arial"/>
                <w:spacing w:val="-3"/>
                <w:sz w:val="16"/>
                <w:szCs w:val="16"/>
              </w:rPr>
            </w:pPr>
            <w:r w:rsidRPr="0089758A">
              <w:rPr>
                <w:rFonts w:cs="Arial"/>
                <w:spacing w:val="-3"/>
                <w:sz w:val="16"/>
                <w:szCs w:val="16"/>
              </w:rPr>
              <w:t>2080</w:t>
            </w:r>
          </w:p>
        </w:tc>
        <w:tc>
          <w:tcPr>
            <w:tcW w:w="561" w:type="dxa"/>
            <w:tcBorders>
              <w:top w:val="single" w:sz="4" w:space="0" w:color="000000"/>
              <w:left w:val="single" w:sz="4" w:space="0" w:color="000000"/>
              <w:bottom w:val="single" w:sz="4" w:space="0" w:color="000000"/>
              <w:right w:val="nil"/>
            </w:tcBorders>
          </w:tcPr>
          <w:p w14:paraId="1F1D69E3" w14:textId="77777777" w:rsidR="00D91BE6" w:rsidRPr="0089758A" w:rsidRDefault="00D91BE6" w:rsidP="00AA58A5"/>
        </w:tc>
        <w:tc>
          <w:tcPr>
            <w:tcW w:w="478" w:type="dxa"/>
            <w:tcBorders>
              <w:top w:val="single" w:sz="4" w:space="0" w:color="000000"/>
              <w:left w:val="nil"/>
              <w:bottom w:val="single" w:sz="4" w:space="0" w:color="000000"/>
              <w:right w:val="single" w:sz="4" w:space="0" w:color="000000"/>
            </w:tcBorders>
          </w:tcPr>
          <w:p w14:paraId="4673FA2A" w14:textId="77777777" w:rsidR="00D91BE6" w:rsidRPr="0089758A" w:rsidRDefault="00D91BE6" w:rsidP="00AA58A5">
            <w:pPr>
              <w:pStyle w:val="TableParagraph"/>
              <w:kinsoku w:val="0"/>
              <w:overflowPunct w:val="0"/>
              <w:spacing w:before="69"/>
              <w:ind w:left="11"/>
              <w:rPr>
                <w:rFonts w:cs="Arial"/>
                <w:spacing w:val="-3"/>
                <w:sz w:val="16"/>
                <w:szCs w:val="16"/>
              </w:rPr>
            </w:pPr>
          </w:p>
        </w:tc>
        <w:tc>
          <w:tcPr>
            <w:tcW w:w="1263" w:type="dxa"/>
            <w:tcBorders>
              <w:top w:val="single" w:sz="4" w:space="0" w:color="000000"/>
              <w:left w:val="single" w:sz="4" w:space="0" w:color="000000"/>
              <w:bottom w:val="single" w:sz="4" w:space="0" w:color="000000"/>
              <w:right w:val="single" w:sz="4" w:space="0" w:color="000000"/>
            </w:tcBorders>
          </w:tcPr>
          <w:p w14:paraId="6A50E8C9" w14:textId="77777777" w:rsidR="00D91BE6" w:rsidRPr="0089758A" w:rsidRDefault="00D91BE6" w:rsidP="00AA58A5">
            <w:pPr>
              <w:pStyle w:val="TableParagraph"/>
              <w:kinsoku w:val="0"/>
              <w:overflowPunct w:val="0"/>
              <w:spacing w:before="69"/>
              <w:ind w:left="431"/>
              <w:rPr>
                <w:rFonts w:cs="Arial"/>
                <w:spacing w:val="-3"/>
                <w:sz w:val="16"/>
                <w:szCs w:val="16"/>
              </w:rPr>
            </w:pPr>
            <w:r w:rsidRPr="0089758A">
              <w:rPr>
                <w:rFonts w:cs="Arial"/>
                <w:spacing w:val="-3"/>
                <w:sz w:val="16"/>
                <w:szCs w:val="16"/>
              </w:rPr>
              <w:t>49587,20</w:t>
            </w:r>
          </w:p>
        </w:tc>
        <w:tc>
          <w:tcPr>
            <w:tcW w:w="1412" w:type="dxa"/>
            <w:tcBorders>
              <w:top w:val="single" w:sz="4" w:space="0" w:color="000000"/>
              <w:left w:val="single" w:sz="4" w:space="0" w:color="000000"/>
              <w:bottom w:val="single" w:sz="4" w:space="0" w:color="000000"/>
              <w:right w:val="single" w:sz="4" w:space="0" w:color="000000"/>
            </w:tcBorders>
          </w:tcPr>
          <w:p w14:paraId="3CFF4475" w14:textId="77777777" w:rsidR="00D91BE6" w:rsidRPr="0089758A" w:rsidRDefault="00D91BE6" w:rsidP="00AA58A5"/>
        </w:tc>
      </w:tr>
      <w:tr w:rsidR="00D91BE6" w:rsidRPr="00B16DD2" w14:paraId="5C76C39C" w14:textId="77777777" w:rsidTr="00AA58A5">
        <w:trPr>
          <w:trHeight w:hRule="exact" w:val="264"/>
        </w:trPr>
        <w:tc>
          <w:tcPr>
            <w:tcW w:w="2973" w:type="dxa"/>
            <w:tcBorders>
              <w:top w:val="single" w:sz="4" w:space="0" w:color="000000"/>
              <w:left w:val="single" w:sz="4" w:space="0" w:color="000000"/>
              <w:bottom w:val="single" w:sz="4" w:space="0" w:color="000000"/>
              <w:right w:val="nil"/>
            </w:tcBorders>
          </w:tcPr>
          <w:p w14:paraId="0A78C05D" w14:textId="77777777" w:rsidR="00D91BE6" w:rsidRPr="0089758A" w:rsidRDefault="00D91BE6" w:rsidP="00AA58A5">
            <w:pPr>
              <w:pStyle w:val="TableParagraph"/>
              <w:kinsoku w:val="0"/>
              <w:overflowPunct w:val="0"/>
              <w:spacing w:before="13"/>
              <w:ind w:left="66"/>
            </w:pPr>
            <w:r w:rsidRPr="0089758A">
              <w:rPr>
                <w:rFonts w:cs="Arial"/>
                <w:b/>
                <w:bCs/>
                <w:sz w:val="20"/>
                <w:szCs w:val="20"/>
              </w:rPr>
              <w:t>t</w:t>
            </w:r>
            <w:r w:rsidRPr="0089758A">
              <w:rPr>
                <w:rFonts w:cs="Arial"/>
                <w:b/>
                <w:bCs/>
                <w:spacing w:val="1"/>
                <w:sz w:val="20"/>
                <w:szCs w:val="20"/>
              </w:rPr>
              <w:t>o</w:t>
            </w:r>
            <w:r w:rsidRPr="0089758A">
              <w:rPr>
                <w:rFonts w:cs="Arial"/>
                <w:b/>
                <w:bCs/>
                <w:sz w:val="20"/>
                <w:szCs w:val="20"/>
              </w:rPr>
              <w:t>t</w:t>
            </w:r>
            <w:r w:rsidRPr="0089758A">
              <w:rPr>
                <w:rFonts w:cs="Arial"/>
                <w:b/>
                <w:bCs/>
                <w:spacing w:val="-2"/>
                <w:sz w:val="20"/>
                <w:szCs w:val="20"/>
              </w:rPr>
              <w:t>a</w:t>
            </w:r>
            <w:r w:rsidRPr="0089758A">
              <w:rPr>
                <w:rFonts w:cs="Arial"/>
                <w:b/>
                <w:bCs/>
                <w:spacing w:val="1"/>
                <w:sz w:val="20"/>
                <w:szCs w:val="20"/>
              </w:rPr>
              <w:t>l</w:t>
            </w:r>
            <w:r w:rsidRPr="0089758A">
              <w:rPr>
                <w:rFonts w:cs="Arial"/>
                <w:b/>
                <w:bCs/>
                <w:sz w:val="20"/>
                <w:szCs w:val="20"/>
              </w:rPr>
              <w:t xml:space="preserve">e </w:t>
            </w:r>
            <w:r w:rsidRPr="0089758A">
              <w:rPr>
                <w:rFonts w:cs="Arial"/>
                <w:b/>
                <w:bCs/>
                <w:spacing w:val="-2"/>
                <w:sz w:val="20"/>
                <w:szCs w:val="20"/>
              </w:rPr>
              <w:t>serv</w:t>
            </w:r>
            <w:r w:rsidRPr="0089758A">
              <w:rPr>
                <w:rFonts w:cs="Arial"/>
                <w:b/>
                <w:bCs/>
                <w:spacing w:val="1"/>
                <w:sz w:val="20"/>
                <w:szCs w:val="20"/>
              </w:rPr>
              <w:t>i</w:t>
            </w:r>
            <w:r w:rsidRPr="0089758A">
              <w:rPr>
                <w:rFonts w:cs="Arial"/>
                <w:b/>
                <w:bCs/>
                <w:spacing w:val="-5"/>
                <w:sz w:val="20"/>
                <w:szCs w:val="20"/>
              </w:rPr>
              <w:t>z</w:t>
            </w:r>
            <w:r w:rsidRPr="0089758A">
              <w:rPr>
                <w:rFonts w:cs="Arial"/>
                <w:b/>
                <w:bCs/>
                <w:spacing w:val="1"/>
                <w:sz w:val="20"/>
                <w:szCs w:val="20"/>
              </w:rPr>
              <w:t>i</w:t>
            </w:r>
            <w:r w:rsidRPr="0089758A">
              <w:rPr>
                <w:rFonts w:cs="Arial"/>
                <w:b/>
                <w:bCs/>
                <w:sz w:val="20"/>
                <w:szCs w:val="20"/>
              </w:rPr>
              <w:t>o</w:t>
            </w:r>
          </w:p>
        </w:tc>
        <w:tc>
          <w:tcPr>
            <w:tcW w:w="322" w:type="dxa"/>
            <w:tcBorders>
              <w:top w:val="single" w:sz="4" w:space="0" w:color="000000"/>
              <w:left w:val="nil"/>
              <w:bottom w:val="single" w:sz="4" w:space="0" w:color="000000"/>
              <w:right w:val="nil"/>
            </w:tcBorders>
          </w:tcPr>
          <w:p w14:paraId="557869A1" w14:textId="77777777" w:rsidR="00D91BE6" w:rsidRPr="0089758A" w:rsidRDefault="00D91BE6" w:rsidP="00AA58A5"/>
        </w:tc>
        <w:tc>
          <w:tcPr>
            <w:tcW w:w="438" w:type="dxa"/>
            <w:tcBorders>
              <w:top w:val="single" w:sz="4" w:space="0" w:color="000000"/>
              <w:left w:val="nil"/>
              <w:bottom w:val="single" w:sz="4" w:space="0" w:color="000000"/>
              <w:right w:val="nil"/>
            </w:tcBorders>
          </w:tcPr>
          <w:p w14:paraId="07792806" w14:textId="77777777" w:rsidR="00D91BE6" w:rsidRPr="0089758A" w:rsidRDefault="00D91BE6" w:rsidP="00AA58A5"/>
        </w:tc>
        <w:tc>
          <w:tcPr>
            <w:tcW w:w="459" w:type="dxa"/>
            <w:tcBorders>
              <w:top w:val="single" w:sz="4" w:space="0" w:color="000000"/>
              <w:left w:val="nil"/>
              <w:bottom w:val="single" w:sz="4" w:space="0" w:color="000000"/>
              <w:right w:val="nil"/>
            </w:tcBorders>
          </w:tcPr>
          <w:p w14:paraId="4E011C2F" w14:textId="77777777" w:rsidR="00D91BE6" w:rsidRPr="0089758A" w:rsidRDefault="00D91BE6" w:rsidP="00AA58A5"/>
        </w:tc>
        <w:tc>
          <w:tcPr>
            <w:tcW w:w="736" w:type="dxa"/>
            <w:tcBorders>
              <w:top w:val="single" w:sz="4" w:space="0" w:color="000000"/>
              <w:left w:val="nil"/>
              <w:bottom w:val="single" w:sz="4" w:space="0" w:color="000000"/>
              <w:right w:val="nil"/>
            </w:tcBorders>
          </w:tcPr>
          <w:p w14:paraId="1BA32525" w14:textId="77777777" w:rsidR="00D91BE6" w:rsidRPr="0089758A" w:rsidRDefault="00D91BE6" w:rsidP="00AA58A5"/>
        </w:tc>
        <w:tc>
          <w:tcPr>
            <w:tcW w:w="158" w:type="dxa"/>
            <w:tcBorders>
              <w:top w:val="single" w:sz="4" w:space="0" w:color="000000"/>
              <w:left w:val="nil"/>
              <w:bottom w:val="single" w:sz="4" w:space="0" w:color="000000"/>
              <w:right w:val="nil"/>
            </w:tcBorders>
          </w:tcPr>
          <w:p w14:paraId="5CD4CFC3" w14:textId="77777777" w:rsidR="00D91BE6" w:rsidRPr="0089758A" w:rsidRDefault="00D91BE6" w:rsidP="00AA58A5"/>
        </w:tc>
        <w:tc>
          <w:tcPr>
            <w:tcW w:w="946" w:type="dxa"/>
            <w:tcBorders>
              <w:top w:val="single" w:sz="4" w:space="0" w:color="000000"/>
              <w:left w:val="nil"/>
              <w:bottom w:val="single" w:sz="4" w:space="0" w:color="000000"/>
              <w:right w:val="nil"/>
            </w:tcBorders>
          </w:tcPr>
          <w:p w14:paraId="6B334514" w14:textId="77777777" w:rsidR="00D91BE6" w:rsidRPr="0089758A" w:rsidRDefault="00D91BE6" w:rsidP="00AA58A5"/>
        </w:tc>
        <w:tc>
          <w:tcPr>
            <w:tcW w:w="819" w:type="dxa"/>
            <w:tcBorders>
              <w:top w:val="single" w:sz="4" w:space="0" w:color="000000"/>
              <w:left w:val="nil"/>
              <w:bottom w:val="single" w:sz="4" w:space="0" w:color="000000"/>
              <w:right w:val="nil"/>
            </w:tcBorders>
          </w:tcPr>
          <w:p w14:paraId="28EDF6EB" w14:textId="77777777" w:rsidR="00D91BE6" w:rsidRPr="0089758A" w:rsidRDefault="00D91BE6" w:rsidP="00AA58A5"/>
        </w:tc>
        <w:tc>
          <w:tcPr>
            <w:tcW w:w="561" w:type="dxa"/>
            <w:tcBorders>
              <w:top w:val="single" w:sz="4" w:space="0" w:color="000000"/>
              <w:left w:val="nil"/>
              <w:bottom w:val="single" w:sz="4" w:space="0" w:color="000000"/>
              <w:right w:val="nil"/>
            </w:tcBorders>
          </w:tcPr>
          <w:p w14:paraId="4C266984" w14:textId="77777777" w:rsidR="00D91BE6" w:rsidRPr="0089758A" w:rsidRDefault="00D91BE6" w:rsidP="00AA58A5"/>
        </w:tc>
        <w:tc>
          <w:tcPr>
            <w:tcW w:w="478" w:type="dxa"/>
            <w:tcBorders>
              <w:top w:val="single" w:sz="4" w:space="0" w:color="000000"/>
              <w:left w:val="nil"/>
              <w:bottom w:val="single" w:sz="4" w:space="0" w:color="000000"/>
              <w:right w:val="nil"/>
            </w:tcBorders>
          </w:tcPr>
          <w:p w14:paraId="78AAC61D" w14:textId="77777777" w:rsidR="00D91BE6" w:rsidRPr="0089758A" w:rsidRDefault="00D91BE6" w:rsidP="00AA58A5"/>
        </w:tc>
        <w:tc>
          <w:tcPr>
            <w:tcW w:w="1263" w:type="dxa"/>
            <w:tcBorders>
              <w:top w:val="single" w:sz="4" w:space="0" w:color="000000"/>
              <w:left w:val="nil"/>
              <w:bottom w:val="single" w:sz="4" w:space="0" w:color="000000"/>
              <w:right w:val="single" w:sz="4" w:space="0" w:color="000000"/>
            </w:tcBorders>
          </w:tcPr>
          <w:p w14:paraId="4A7F4C95" w14:textId="77777777" w:rsidR="00D91BE6" w:rsidRPr="0089758A" w:rsidRDefault="00D91BE6" w:rsidP="00AA58A5"/>
        </w:tc>
        <w:tc>
          <w:tcPr>
            <w:tcW w:w="1412" w:type="dxa"/>
            <w:tcBorders>
              <w:top w:val="single" w:sz="4" w:space="0" w:color="000000"/>
              <w:left w:val="single" w:sz="4" w:space="0" w:color="000000"/>
              <w:bottom w:val="single" w:sz="4" w:space="0" w:color="000000"/>
              <w:right w:val="single" w:sz="4" w:space="0" w:color="000000"/>
            </w:tcBorders>
          </w:tcPr>
          <w:p w14:paraId="10A9C853" w14:textId="77777777" w:rsidR="00D91BE6" w:rsidRPr="0089758A" w:rsidRDefault="00D91BE6" w:rsidP="00AA58A5">
            <w:pPr>
              <w:pStyle w:val="TableParagraph"/>
              <w:kinsoku w:val="0"/>
              <w:overflowPunct w:val="0"/>
              <w:spacing w:before="41"/>
              <w:ind w:left="483"/>
            </w:pPr>
            <w:r w:rsidRPr="0089758A">
              <w:rPr>
                <w:rFonts w:cs="Arial"/>
                <w:b/>
                <w:bCs/>
                <w:spacing w:val="-1"/>
                <w:sz w:val="18"/>
                <w:szCs w:val="18"/>
              </w:rPr>
              <w:t>356.218,41</w:t>
            </w:r>
          </w:p>
        </w:tc>
      </w:tr>
    </w:tbl>
    <w:p w14:paraId="4FE89DA7" w14:textId="77777777" w:rsidR="007C2AFE" w:rsidRDefault="007C2AFE" w:rsidP="007C2AFE">
      <w:pPr>
        <w:adjustRightInd w:val="0"/>
        <w:rPr>
          <w:rFonts w:asciiTheme="minorHAnsi" w:hAnsiTheme="minorHAnsi"/>
        </w:rPr>
      </w:pPr>
    </w:p>
    <w:p w14:paraId="1E2108FC" w14:textId="25307AED" w:rsidR="00D91BE6" w:rsidRPr="007C2AFE" w:rsidRDefault="00D91BE6" w:rsidP="007C2AFE">
      <w:pPr>
        <w:adjustRightInd w:val="0"/>
        <w:jc w:val="center"/>
        <w:rPr>
          <w:u w:val="single"/>
        </w:rPr>
      </w:pPr>
      <w:r w:rsidRPr="007C2AFE">
        <w:rPr>
          <w:b/>
          <w:u w:val="single"/>
        </w:rPr>
        <w:t>Costi delle attrezzature e beni di consumo</w:t>
      </w:r>
    </w:p>
    <w:p w14:paraId="7462780C" w14:textId="77777777" w:rsidR="00D91BE6" w:rsidRDefault="00D91BE6" w:rsidP="00D91BE6">
      <w:pPr>
        <w:rPr>
          <w:rFonts w:asciiTheme="minorHAnsi" w:hAnsiTheme="minorHAnsi"/>
        </w:rPr>
      </w:pPr>
    </w:p>
    <w:p w14:paraId="00A44FA9" w14:textId="77777777" w:rsidR="00D91BE6" w:rsidRPr="00213989" w:rsidRDefault="00D91BE6" w:rsidP="00D91BE6">
      <w:pPr>
        <w:jc w:val="both"/>
        <w:rPr>
          <w:rFonts w:asciiTheme="minorHAnsi" w:hAnsiTheme="minorHAnsi"/>
        </w:rPr>
      </w:pPr>
      <w:r w:rsidRPr="00213989">
        <w:rPr>
          <w:rFonts w:asciiTheme="minorHAnsi" w:hAnsiTheme="minorHAnsi"/>
        </w:rPr>
        <w:t>In base ai costi unitari di gestione, riportati in appendice e con riferimento ai fabbisogni stimati e riportati nel capitolo relativo al dimensionamento dei servizi, sono stati calcolati i costi di gestione delle attrezzature. Il calcolo dei costi per i beni di consumo sono stati stimati in base ai costi di mercato. Si riporta una tabella esplicativa del calcolo dei costi delle attrezzature:</w:t>
      </w:r>
    </w:p>
    <w:p w14:paraId="3A90BE11" w14:textId="77777777" w:rsidR="00D91BE6" w:rsidRPr="00213989" w:rsidRDefault="00D91BE6" w:rsidP="00D91BE6">
      <w:pPr>
        <w:rPr>
          <w:rFonts w:asciiTheme="minorHAnsi" w:hAnsiTheme="minorHAnsi"/>
        </w:rPr>
      </w:pPr>
    </w:p>
    <w:tbl>
      <w:tblPr>
        <w:tblW w:w="0" w:type="auto"/>
        <w:tblInd w:w="469" w:type="dxa"/>
        <w:tblLayout w:type="fixed"/>
        <w:tblCellMar>
          <w:left w:w="0" w:type="dxa"/>
          <w:right w:w="0" w:type="dxa"/>
        </w:tblCellMar>
        <w:tblLook w:val="01E0" w:firstRow="1" w:lastRow="1" w:firstColumn="1" w:lastColumn="1" w:noHBand="0" w:noVBand="0"/>
      </w:tblPr>
      <w:tblGrid>
        <w:gridCol w:w="3341"/>
        <w:gridCol w:w="1495"/>
        <w:gridCol w:w="1844"/>
        <w:gridCol w:w="2561"/>
      </w:tblGrid>
      <w:tr w:rsidR="00D91BE6" w:rsidRPr="00213989" w14:paraId="21645E3D" w14:textId="77777777" w:rsidTr="00AA58A5">
        <w:trPr>
          <w:trHeight w:hRule="exact" w:val="310"/>
        </w:trPr>
        <w:tc>
          <w:tcPr>
            <w:tcW w:w="3341" w:type="dxa"/>
            <w:tcBorders>
              <w:top w:val="single" w:sz="4" w:space="0" w:color="000000"/>
              <w:left w:val="single" w:sz="4" w:space="0" w:color="000000"/>
              <w:bottom w:val="single" w:sz="4" w:space="0" w:color="000000"/>
              <w:right w:val="single" w:sz="4" w:space="0" w:color="000000"/>
            </w:tcBorders>
          </w:tcPr>
          <w:p w14:paraId="5DD86A71" w14:textId="77777777" w:rsidR="00D91BE6" w:rsidRPr="00BB2E29" w:rsidRDefault="00D91BE6" w:rsidP="00AA58A5">
            <w:pPr>
              <w:rPr>
                <w:rFonts w:asciiTheme="minorHAnsi" w:hAnsiTheme="minorHAnsi"/>
                <w:sz w:val="16"/>
                <w:szCs w:val="16"/>
                <w:lang w:val="en-US"/>
              </w:rPr>
            </w:pPr>
            <w:r w:rsidRPr="00BB2E29">
              <w:rPr>
                <w:rFonts w:asciiTheme="minorHAnsi" w:hAnsiTheme="minorHAnsi"/>
                <w:b/>
                <w:sz w:val="16"/>
                <w:szCs w:val="16"/>
                <w:lang w:val="en-US"/>
              </w:rPr>
              <w:t>VOCE DI COSTO</w:t>
            </w:r>
          </w:p>
        </w:tc>
        <w:tc>
          <w:tcPr>
            <w:tcW w:w="1495" w:type="dxa"/>
            <w:tcBorders>
              <w:top w:val="single" w:sz="4" w:space="0" w:color="000000"/>
              <w:left w:val="single" w:sz="4" w:space="0" w:color="000000"/>
              <w:bottom w:val="single" w:sz="4" w:space="0" w:color="000000"/>
              <w:right w:val="single" w:sz="4" w:space="0" w:color="000000"/>
            </w:tcBorders>
          </w:tcPr>
          <w:p w14:paraId="5278554E" w14:textId="77777777" w:rsidR="00D91BE6" w:rsidRPr="00BB2E29" w:rsidRDefault="00D91BE6" w:rsidP="00AA58A5">
            <w:pPr>
              <w:rPr>
                <w:rFonts w:asciiTheme="minorHAnsi" w:hAnsiTheme="minorHAnsi"/>
                <w:sz w:val="16"/>
                <w:szCs w:val="16"/>
                <w:lang w:val="en-US"/>
              </w:rPr>
            </w:pPr>
            <w:r w:rsidRPr="00BB2E29">
              <w:rPr>
                <w:rFonts w:asciiTheme="minorHAnsi" w:hAnsiTheme="minorHAnsi"/>
                <w:b/>
                <w:sz w:val="16"/>
                <w:szCs w:val="16"/>
                <w:lang w:val="en-US"/>
              </w:rPr>
              <w:t>N.</w:t>
            </w:r>
          </w:p>
        </w:tc>
        <w:tc>
          <w:tcPr>
            <w:tcW w:w="1844" w:type="dxa"/>
            <w:tcBorders>
              <w:top w:val="single" w:sz="4" w:space="0" w:color="000000"/>
              <w:left w:val="single" w:sz="4" w:space="0" w:color="000000"/>
              <w:bottom w:val="single" w:sz="4" w:space="0" w:color="000000"/>
              <w:right w:val="single" w:sz="4" w:space="0" w:color="000000"/>
            </w:tcBorders>
          </w:tcPr>
          <w:p w14:paraId="6D6D6C85" w14:textId="77777777" w:rsidR="00D91BE6" w:rsidRPr="00BB2E29" w:rsidRDefault="00D91BE6" w:rsidP="00AA58A5">
            <w:pPr>
              <w:rPr>
                <w:rFonts w:asciiTheme="minorHAnsi" w:hAnsiTheme="minorHAnsi"/>
                <w:sz w:val="16"/>
                <w:szCs w:val="16"/>
                <w:lang w:val="en-US"/>
              </w:rPr>
            </w:pPr>
            <w:r w:rsidRPr="00BB2E29">
              <w:rPr>
                <w:rFonts w:asciiTheme="minorHAnsi" w:hAnsiTheme="minorHAnsi"/>
                <w:b/>
                <w:sz w:val="16"/>
                <w:szCs w:val="16"/>
                <w:lang w:val="en-US"/>
              </w:rPr>
              <w:t>costo unitario</w:t>
            </w:r>
            <w:r>
              <w:rPr>
                <w:rFonts w:asciiTheme="minorHAnsi" w:hAnsiTheme="minorHAnsi"/>
                <w:b/>
                <w:sz w:val="16"/>
                <w:szCs w:val="16"/>
                <w:lang w:val="en-US"/>
              </w:rPr>
              <w:t xml:space="preserve"> medio anno</w:t>
            </w:r>
          </w:p>
        </w:tc>
        <w:tc>
          <w:tcPr>
            <w:tcW w:w="2561" w:type="dxa"/>
            <w:tcBorders>
              <w:top w:val="single" w:sz="4" w:space="0" w:color="000000"/>
              <w:left w:val="single" w:sz="4" w:space="0" w:color="000000"/>
              <w:bottom w:val="single" w:sz="4" w:space="0" w:color="000000"/>
              <w:right w:val="single" w:sz="4" w:space="0" w:color="000000"/>
            </w:tcBorders>
          </w:tcPr>
          <w:p w14:paraId="19E92CB2" w14:textId="77777777" w:rsidR="00D91BE6" w:rsidRPr="00BB2E29" w:rsidRDefault="00D91BE6" w:rsidP="00AA58A5">
            <w:pPr>
              <w:rPr>
                <w:rFonts w:asciiTheme="minorHAnsi" w:hAnsiTheme="minorHAnsi"/>
                <w:sz w:val="16"/>
                <w:szCs w:val="16"/>
                <w:lang w:val="en-US"/>
              </w:rPr>
            </w:pPr>
            <w:r w:rsidRPr="00BB2E29">
              <w:rPr>
                <w:rFonts w:asciiTheme="minorHAnsi" w:hAnsiTheme="minorHAnsi"/>
                <w:b/>
                <w:sz w:val="16"/>
                <w:szCs w:val="16"/>
                <w:lang w:val="en-US"/>
              </w:rPr>
              <w:t>costo complessivo</w:t>
            </w:r>
            <w:r>
              <w:rPr>
                <w:rFonts w:asciiTheme="minorHAnsi" w:hAnsiTheme="minorHAnsi"/>
                <w:b/>
                <w:sz w:val="16"/>
                <w:szCs w:val="16"/>
                <w:lang w:val="en-US"/>
              </w:rPr>
              <w:t xml:space="preserve">  medio annuo</w:t>
            </w:r>
          </w:p>
        </w:tc>
      </w:tr>
      <w:tr w:rsidR="00D91BE6" w:rsidRPr="00213989" w14:paraId="2A9703B7" w14:textId="77777777" w:rsidTr="00AA58A5">
        <w:trPr>
          <w:trHeight w:hRule="exact" w:val="364"/>
        </w:trPr>
        <w:tc>
          <w:tcPr>
            <w:tcW w:w="3341" w:type="dxa"/>
            <w:tcBorders>
              <w:top w:val="single" w:sz="4" w:space="0" w:color="000000"/>
              <w:left w:val="single" w:sz="4" w:space="0" w:color="000000"/>
              <w:bottom w:val="single" w:sz="4" w:space="0" w:color="000000"/>
              <w:right w:val="single" w:sz="4" w:space="0" w:color="000000"/>
            </w:tcBorders>
          </w:tcPr>
          <w:p w14:paraId="22801F22" w14:textId="77777777" w:rsidR="00D91BE6" w:rsidRPr="0089758A" w:rsidRDefault="00D91BE6" w:rsidP="00AA58A5">
            <w:pPr>
              <w:rPr>
                <w:rFonts w:asciiTheme="minorHAnsi" w:hAnsiTheme="minorHAnsi"/>
                <w:sz w:val="16"/>
                <w:szCs w:val="16"/>
              </w:rPr>
            </w:pPr>
            <w:r w:rsidRPr="0089758A">
              <w:rPr>
                <w:rFonts w:asciiTheme="minorHAnsi" w:hAnsiTheme="minorHAnsi"/>
                <w:sz w:val="16"/>
                <w:szCs w:val="16"/>
              </w:rPr>
              <w:t>carrellato 240 (FORSU, carta, vetro, residuo)</w:t>
            </w:r>
          </w:p>
        </w:tc>
        <w:tc>
          <w:tcPr>
            <w:tcW w:w="1495" w:type="dxa"/>
            <w:tcBorders>
              <w:top w:val="single" w:sz="4" w:space="0" w:color="000000"/>
              <w:left w:val="single" w:sz="4" w:space="0" w:color="000000"/>
              <w:bottom w:val="single" w:sz="4" w:space="0" w:color="000000"/>
              <w:right w:val="single" w:sz="4" w:space="0" w:color="000000"/>
            </w:tcBorders>
          </w:tcPr>
          <w:p w14:paraId="28370E14" w14:textId="77777777" w:rsidR="00D91BE6" w:rsidRPr="0089758A" w:rsidRDefault="00D91BE6" w:rsidP="00AA58A5">
            <w:pPr>
              <w:jc w:val="center"/>
              <w:rPr>
                <w:rFonts w:asciiTheme="minorHAnsi" w:hAnsiTheme="minorHAnsi"/>
                <w:sz w:val="16"/>
                <w:szCs w:val="16"/>
                <w:lang w:val="en-US"/>
              </w:rPr>
            </w:pPr>
            <w:r w:rsidRPr="0089758A">
              <w:rPr>
                <w:rFonts w:asciiTheme="minorHAnsi" w:hAnsiTheme="minorHAnsi"/>
                <w:sz w:val="16"/>
                <w:szCs w:val="16"/>
                <w:lang w:val="en-US"/>
              </w:rPr>
              <w:t>2000</w:t>
            </w:r>
          </w:p>
        </w:tc>
        <w:tc>
          <w:tcPr>
            <w:tcW w:w="1844" w:type="dxa"/>
            <w:tcBorders>
              <w:top w:val="single" w:sz="4" w:space="0" w:color="000000"/>
              <w:left w:val="single" w:sz="4" w:space="0" w:color="000000"/>
              <w:bottom w:val="single" w:sz="4" w:space="0" w:color="000000"/>
              <w:right w:val="single" w:sz="4" w:space="0" w:color="000000"/>
            </w:tcBorders>
          </w:tcPr>
          <w:p w14:paraId="6323EDFB" w14:textId="77777777" w:rsidR="00D91BE6" w:rsidRPr="0089758A" w:rsidRDefault="00D91BE6" w:rsidP="00AA58A5">
            <w:pPr>
              <w:rPr>
                <w:rFonts w:asciiTheme="minorHAnsi" w:hAnsiTheme="minorHAnsi"/>
                <w:sz w:val="16"/>
                <w:szCs w:val="16"/>
                <w:lang w:val="en-US"/>
              </w:rPr>
            </w:pPr>
            <w:r w:rsidRPr="0089758A">
              <w:rPr>
                <w:rFonts w:asciiTheme="minorHAnsi" w:hAnsiTheme="minorHAnsi"/>
                <w:sz w:val="16"/>
                <w:szCs w:val="16"/>
                <w:lang w:val="en-US"/>
              </w:rPr>
              <w:t>€                 0,13</w:t>
            </w:r>
          </w:p>
        </w:tc>
        <w:tc>
          <w:tcPr>
            <w:tcW w:w="2561" w:type="dxa"/>
            <w:tcBorders>
              <w:top w:val="single" w:sz="4" w:space="0" w:color="000000"/>
              <w:left w:val="single" w:sz="4" w:space="0" w:color="000000"/>
              <w:bottom w:val="single" w:sz="4" w:space="0" w:color="000000"/>
              <w:right w:val="single" w:sz="4" w:space="0" w:color="000000"/>
            </w:tcBorders>
          </w:tcPr>
          <w:p w14:paraId="746D926B" w14:textId="77777777" w:rsidR="00D91BE6" w:rsidRPr="0089758A" w:rsidRDefault="00D91BE6" w:rsidP="00AA58A5">
            <w:pPr>
              <w:rPr>
                <w:rFonts w:asciiTheme="minorHAnsi" w:hAnsiTheme="minorHAnsi"/>
                <w:sz w:val="16"/>
                <w:szCs w:val="16"/>
                <w:lang w:val="en-US"/>
              </w:rPr>
            </w:pPr>
            <w:r w:rsidRPr="0089758A">
              <w:rPr>
                <w:rFonts w:asciiTheme="minorHAnsi" w:hAnsiTheme="minorHAnsi"/>
                <w:sz w:val="16"/>
                <w:szCs w:val="16"/>
                <w:lang w:val="en-US"/>
              </w:rPr>
              <w:t>€                         2.688,57</w:t>
            </w:r>
          </w:p>
        </w:tc>
      </w:tr>
      <w:tr w:rsidR="00D91BE6" w:rsidRPr="00213989" w14:paraId="770F804A" w14:textId="77777777" w:rsidTr="00AA58A5">
        <w:trPr>
          <w:trHeight w:hRule="exact" w:val="364"/>
        </w:trPr>
        <w:tc>
          <w:tcPr>
            <w:tcW w:w="3341" w:type="dxa"/>
            <w:tcBorders>
              <w:top w:val="single" w:sz="4" w:space="0" w:color="000000"/>
              <w:left w:val="single" w:sz="4" w:space="0" w:color="000000"/>
              <w:bottom w:val="single" w:sz="4" w:space="0" w:color="000000"/>
              <w:right w:val="single" w:sz="4" w:space="0" w:color="000000"/>
            </w:tcBorders>
          </w:tcPr>
          <w:p w14:paraId="7E764C3B" w14:textId="77777777" w:rsidR="00D91BE6" w:rsidRPr="0089758A" w:rsidRDefault="00D91BE6" w:rsidP="00AA58A5">
            <w:pPr>
              <w:rPr>
                <w:rFonts w:asciiTheme="minorHAnsi" w:hAnsiTheme="minorHAnsi"/>
                <w:sz w:val="16"/>
                <w:szCs w:val="16"/>
              </w:rPr>
            </w:pPr>
            <w:r w:rsidRPr="0089758A">
              <w:rPr>
                <w:rFonts w:asciiTheme="minorHAnsi" w:hAnsiTheme="minorHAnsi"/>
                <w:sz w:val="16"/>
                <w:szCs w:val="16"/>
              </w:rPr>
              <w:t>Mastelli  (umido, vetro, residuo, jolly)</w:t>
            </w:r>
          </w:p>
        </w:tc>
        <w:tc>
          <w:tcPr>
            <w:tcW w:w="1495" w:type="dxa"/>
            <w:tcBorders>
              <w:top w:val="single" w:sz="4" w:space="0" w:color="000000"/>
              <w:left w:val="single" w:sz="4" w:space="0" w:color="000000"/>
              <w:bottom w:val="single" w:sz="4" w:space="0" w:color="000000"/>
              <w:right w:val="single" w:sz="4" w:space="0" w:color="000000"/>
            </w:tcBorders>
          </w:tcPr>
          <w:p w14:paraId="1B5781F3" w14:textId="77777777" w:rsidR="00D91BE6" w:rsidRPr="0089758A" w:rsidRDefault="00D91BE6" w:rsidP="00AA58A5">
            <w:pPr>
              <w:jc w:val="center"/>
              <w:rPr>
                <w:rFonts w:asciiTheme="minorHAnsi" w:hAnsiTheme="minorHAnsi"/>
                <w:sz w:val="16"/>
                <w:szCs w:val="16"/>
                <w:lang w:val="en-US"/>
              </w:rPr>
            </w:pPr>
            <w:r w:rsidRPr="0089758A">
              <w:rPr>
                <w:rFonts w:asciiTheme="minorHAnsi" w:hAnsiTheme="minorHAnsi"/>
                <w:sz w:val="16"/>
                <w:szCs w:val="16"/>
              </w:rPr>
              <w:t>20.000</w:t>
            </w:r>
          </w:p>
        </w:tc>
        <w:tc>
          <w:tcPr>
            <w:tcW w:w="1844" w:type="dxa"/>
            <w:tcBorders>
              <w:top w:val="single" w:sz="4" w:space="0" w:color="000000"/>
              <w:left w:val="single" w:sz="4" w:space="0" w:color="000000"/>
              <w:bottom w:val="single" w:sz="4" w:space="0" w:color="000000"/>
              <w:right w:val="single" w:sz="4" w:space="0" w:color="000000"/>
            </w:tcBorders>
          </w:tcPr>
          <w:p w14:paraId="07210D57" w14:textId="77777777" w:rsidR="00D91BE6" w:rsidRPr="0089758A" w:rsidRDefault="00D91BE6" w:rsidP="00AA58A5">
            <w:pPr>
              <w:rPr>
                <w:rFonts w:asciiTheme="minorHAnsi" w:hAnsiTheme="minorHAnsi"/>
                <w:sz w:val="16"/>
                <w:szCs w:val="16"/>
                <w:lang w:val="en-US"/>
              </w:rPr>
            </w:pPr>
            <w:r w:rsidRPr="0089758A">
              <w:rPr>
                <w:rFonts w:asciiTheme="minorHAnsi" w:hAnsiTheme="minorHAnsi"/>
                <w:sz w:val="16"/>
                <w:szCs w:val="16"/>
                <w:lang w:val="en-US"/>
              </w:rPr>
              <w:t>€                 0,80</w:t>
            </w:r>
          </w:p>
        </w:tc>
        <w:tc>
          <w:tcPr>
            <w:tcW w:w="2561" w:type="dxa"/>
            <w:tcBorders>
              <w:top w:val="single" w:sz="4" w:space="0" w:color="000000"/>
              <w:left w:val="single" w:sz="4" w:space="0" w:color="000000"/>
              <w:bottom w:val="single" w:sz="4" w:space="0" w:color="000000"/>
              <w:right w:val="single" w:sz="4" w:space="0" w:color="000000"/>
            </w:tcBorders>
          </w:tcPr>
          <w:p w14:paraId="1A096FB7" w14:textId="77777777" w:rsidR="00D91BE6" w:rsidRPr="0089758A" w:rsidRDefault="00D91BE6" w:rsidP="00AA58A5">
            <w:pPr>
              <w:rPr>
                <w:rFonts w:asciiTheme="minorHAnsi" w:hAnsiTheme="minorHAnsi"/>
                <w:sz w:val="16"/>
                <w:szCs w:val="16"/>
                <w:lang w:val="en-US"/>
              </w:rPr>
            </w:pPr>
            <w:r w:rsidRPr="0089758A">
              <w:rPr>
                <w:rFonts w:asciiTheme="minorHAnsi" w:hAnsiTheme="minorHAnsi"/>
                <w:sz w:val="16"/>
                <w:szCs w:val="16"/>
                <w:lang w:val="en-US"/>
              </w:rPr>
              <w:t>€                         16.131,43</w:t>
            </w:r>
          </w:p>
        </w:tc>
      </w:tr>
      <w:tr w:rsidR="00D91BE6" w:rsidRPr="00213989" w14:paraId="1DBB92E9" w14:textId="77777777" w:rsidTr="00AA58A5">
        <w:trPr>
          <w:trHeight w:hRule="exact" w:val="312"/>
        </w:trPr>
        <w:tc>
          <w:tcPr>
            <w:tcW w:w="3341" w:type="dxa"/>
            <w:tcBorders>
              <w:top w:val="single" w:sz="4" w:space="0" w:color="000000"/>
              <w:left w:val="single" w:sz="4" w:space="0" w:color="000000"/>
              <w:bottom w:val="single" w:sz="4" w:space="0" w:color="000000"/>
              <w:right w:val="single" w:sz="4" w:space="0" w:color="000000"/>
            </w:tcBorders>
          </w:tcPr>
          <w:p w14:paraId="28B99BA8" w14:textId="77777777" w:rsidR="00D91BE6" w:rsidRPr="00BB2E29" w:rsidRDefault="00D91BE6" w:rsidP="00AA58A5">
            <w:pPr>
              <w:rPr>
                <w:rFonts w:asciiTheme="minorHAnsi" w:hAnsiTheme="minorHAnsi"/>
                <w:sz w:val="16"/>
                <w:szCs w:val="16"/>
                <w:lang w:val="en-US"/>
              </w:rPr>
            </w:pPr>
            <w:r w:rsidRPr="00BB2E29">
              <w:rPr>
                <w:sz w:val="16"/>
                <w:szCs w:val="16"/>
                <w:lang w:val="en-US"/>
              </w:rPr>
              <w:t>sacchi compostabili</w:t>
            </w:r>
          </w:p>
        </w:tc>
        <w:tc>
          <w:tcPr>
            <w:tcW w:w="1495" w:type="dxa"/>
            <w:tcBorders>
              <w:top w:val="single" w:sz="4" w:space="0" w:color="000000"/>
              <w:left w:val="single" w:sz="4" w:space="0" w:color="000000"/>
              <w:bottom w:val="single" w:sz="4" w:space="0" w:color="000000"/>
              <w:right w:val="single" w:sz="4" w:space="0" w:color="000000"/>
            </w:tcBorders>
          </w:tcPr>
          <w:p w14:paraId="739550C6" w14:textId="77777777" w:rsidR="00D91BE6" w:rsidRPr="00BB2E29" w:rsidRDefault="00D91BE6" w:rsidP="00AA58A5">
            <w:pPr>
              <w:jc w:val="center"/>
              <w:rPr>
                <w:rFonts w:asciiTheme="minorHAnsi" w:hAnsiTheme="minorHAnsi"/>
                <w:sz w:val="16"/>
                <w:szCs w:val="16"/>
                <w:lang w:val="en-US"/>
              </w:rPr>
            </w:pPr>
            <w:r w:rsidRPr="00BB2E29">
              <w:rPr>
                <w:rFonts w:asciiTheme="minorHAnsi" w:hAnsiTheme="minorHAnsi"/>
                <w:sz w:val="16"/>
                <w:szCs w:val="16"/>
                <w:lang w:val="en-US"/>
              </w:rPr>
              <w:t>870.000</w:t>
            </w:r>
          </w:p>
        </w:tc>
        <w:tc>
          <w:tcPr>
            <w:tcW w:w="1844" w:type="dxa"/>
            <w:tcBorders>
              <w:top w:val="single" w:sz="4" w:space="0" w:color="000000"/>
              <w:left w:val="single" w:sz="4" w:space="0" w:color="000000"/>
              <w:bottom w:val="single" w:sz="4" w:space="0" w:color="000000"/>
              <w:right w:val="single" w:sz="4" w:space="0" w:color="000000"/>
            </w:tcBorders>
          </w:tcPr>
          <w:p w14:paraId="4248A67A" w14:textId="77777777" w:rsidR="00D91BE6" w:rsidRPr="00BB2E29" w:rsidRDefault="00D91BE6" w:rsidP="00AA58A5">
            <w:pPr>
              <w:rPr>
                <w:rFonts w:asciiTheme="minorHAnsi" w:hAnsiTheme="minorHAnsi"/>
                <w:sz w:val="16"/>
                <w:szCs w:val="16"/>
                <w:lang w:val="en-US"/>
              </w:rPr>
            </w:pPr>
            <w:r w:rsidRPr="00BB2E29">
              <w:rPr>
                <w:rFonts w:asciiTheme="minorHAnsi" w:hAnsiTheme="minorHAnsi"/>
                <w:sz w:val="16"/>
                <w:szCs w:val="16"/>
                <w:lang w:val="en-US"/>
              </w:rPr>
              <w:t>€                 0,05</w:t>
            </w:r>
          </w:p>
        </w:tc>
        <w:tc>
          <w:tcPr>
            <w:tcW w:w="2561" w:type="dxa"/>
            <w:tcBorders>
              <w:top w:val="single" w:sz="4" w:space="0" w:color="000000"/>
              <w:left w:val="single" w:sz="4" w:space="0" w:color="000000"/>
              <w:bottom w:val="single" w:sz="4" w:space="0" w:color="000000"/>
              <w:right w:val="single" w:sz="4" w:space="0" w:color="000000"/>
            </w:tcBorders>
          </w:tcPr>
          <w:p w14:paraId="78277B8C" w14:textId="77777777" w:rsidR="00D91BE6" w:rsidRPr="00BB2E29" w:rsidRDefault="00D91BE6" w:rsidP="00AA58A5">
            <w:pPr>
              <w:rPr>
                <w:rFonts w:asciiTheme="minorHAnsi" w:hAnsiTheme="minorHAnsi"/>
                <w:sz w:val="16"/>
                <w:szCs w:val="16"/>
                <w:lang w:val="en-US"/>
              </w:rPr>
            </w:pPr>
            <w:r w:rsidRPr="00BB2E29">
              <w:rPr>
                <w:rFonts w:asciiTheme="minorHAnsi" w:hAnsiTheme="minorHAnsi"/>
                <w:sz w:val="16"/>
                <w:szCs w:val="16"/>
                <w:lang w:val="en-US"/>
              </w:rPr>
              <w:t>€                          43.500,00</w:t>
            </w:r>
          </w:p>
        </w:tc>
      </w:tr>
      <w:tr w:rsidR="00D91BE6" w:rsidRPr="00213989" w14:paraId="05AF1278" w14:textId="77777777" w:rsidTr="00AA58A5">
        <w:trPr>
          <w:trHeight w:hRule="exact" w:val="310"/>
        </w:trPr>
        <w:tc>
          <w:tcPr>
            <w:tcW w:w="3341" w:type="dxa"/>
            <w:tcBorders>
              <w:top w:val="single" w:sz="4" w:space="0" w:color="000000"/>
              <w:left w:val="single" w:sz="4" w:space="0" w:color="000000"/>
              <w:bottom w:val="single" w:sz="4" w:space="0" w:color="000000"/>
              <w:right w:val="single" w:sz="4" w:space="0" w:color="000000"/>
            </w:tcBorders>
          </w:tcPr>
          <w:p w14:paraId="3FFFC199" w14:textId="77777777" w:rsidR="00D91BE6" w:rsidRPr="00BB2E29" w:rsidRDefault="00D91BE6" w:rsidP="00AA58A5">
            <w:pPr>
              <w:rPr>
                <w:rFonts w:asciiTheme="minorHAnsi" w:hAnsiTheme="minorHAnsi"/>
                <w:sz w:val="16"/>
                <w:szCs w:val="16"/>
                <w:lang w:val="en-US"/>
              </w:rPr>
            </w:pPr>
            <w:r w:rsidRPr="00BB2E29">
              <w:rPr>
                <w:sz w:val="16"/>
                <w:szCs w:val="16"/>
                <w:lang w:val="en-US"/>
              </w:rPr>
              <w:t>sacchi HPDE</w:t>
            </w:r>
          </w:p>
        </w:tc>
        <w:tc>
          <w:tcPr>
            <w:tcW w:w="1495" w:type="dxa"/>
            <w:tcBorders>
              <w:top w:val="single" w:sz="4" w:space="0" w:color="000000"/>
              <w:left w:val="single" w:sz="4" w:space="0" w:color="000000"/>
              <w:bottom w:val="single" w:sz="4" w:space="0" w:color="000000"/>
              <w:right w:val="single" w:sz="4" w:space="0" w:color="000000"/>
            </w:tcBorders>
          </w:tcPr>
          <w:p w14:paraId="51B2D2F6" w14:textId="77777777" w:rsidR="00D91BE6" w:rsidRPr="00BB2E29" w:rsidRDefault="00D91BE6" w:rsidP="00AA58A5">
            <w:pPr>
              <w:jc w:val="center"/>
              <w:rPr>
                <w:rFonts w:asciiTheme="minorHAnsi" w:hAnsiTheme="minorHAnsi"/>
                <w:sz w:val="16"/>
                <w:szCs w:val="16"/>
                <w:lang w:val="en-US"/>
              </w:rPr>
            </w:pPr>
            <w:r w:rsidRPr="00BB2E29">
              <w:rPr>
                <w:rFonts w:asciiTheme="minorHAnsi" w:hAnsiTheme="minorHAnsi"/>
                <w:sz w:val="16"/>
                <w:szCs w:val="16"/>
                <w:lang w:val="en-US"/>
              </w:rPr>
              <w:t>1.447.720,00</w:t>
            </w:r>
          </w:p>
        </w:tc>
        <w:tc>
          <w:tcPr>
            <w:tcW w:w="1844" w:type="dxa"/>
            <w:tcBorders>
              <w:top w:val="single" w:sz="4" w:space="0" w:color="000000"/>
              <w:left w:val="single" w:sz="4" w:space="0" w:color="000000"/>
              <w:bottom w:val="single" w:sz="4" w:space="0" w:color="000000"/>
              <w:right w:val="single" w:sz="4" w:space="0" w:color="000000"/>
            </w:tcBorders>
          </w:tcPr>
          <w:p w14:paraId="5454130A" w14:textId="77777777" w:rsidR="00D91BE6" w:rsidRPr="00BB2E29" w:rsidRDefault="00D91BE6" w:rsidP="00AA58A5">
            <w:pPr>
              <w:rPr>
                <w:rFonts w:asciiTheme="minorHAnsi" w:hAnsiTheme="minorHAnsi"/>
                <w:sz w:val="16"/>
                <w:szCs w:val="16"/>
                <w:lang w:val="en-US"/>
              </w:rPr>
            </w:pPr>
            <w:r w:rsidRPr="00BB2E29">
              <w:rPr>
                <w:rFonts w:asciiTheme="minorHAnsi" w:hAnsiTheme="minorHAnsi"/>
                <w:sz w:val="16"/>
                <w:szCs w:val="16"/>
                <w:lang w:val="en-US"/>
              </w:rPr>
              <w:t>€                 0,03</w:t>
            </w:r>
          </w:p>
        </w:tc>
        <w:tc>
          <w:tcPr>
            <w:tcW w:w="2561" w:type="dxa"/>
            <w:tcBorders>
              <w:top w:val="single" w:sz="4" w:space="0" w:color="000000"/>
              <w:left w:val="single" w:sz="4" w:space="0" w:color="000000"/>
              <w:bottom w:val="single" w:sz="4" w:space="0" w:color="000000"/>
              <w:right w:val="single" w:sz="4" w:space="0" w:color="000000"/>
            </w:tcBorders>
          </w:tcPr>
          <w:p w14:paraId="386B4126" w14:textId="77777777" w:rsidR="00D91BE6" w:rsidRPr="00BB2E29" w:rsidRDefault="00D91BE6" w:rsidP="00AA58A5">
            <w:pPr>
              <w:rPr>
                <w:rFonts w:asciiTheme="minorHAnsi" w:hAnsiTheme="minorHAnsi"/>
                <w:sz w:val="16"/>
                <w:szCs w:val="16"/>
                <w:lang w:val="en-US"/>
              </w:rPr>
            </w:pPr>
            <w:r w:rsidRPr="00BB2E29">
              <w:rPr>
                <w:rFonts w:asciiTheme="minorHAnsi" w:hAnsiTheme="minorHAnsi"/>
                <w:sz w:val="16"/>
                <w:szCs w:val="16"/>
                <w:lang w:val="en-US"/>
              </w:rPr>
              <w:t>€                          43.431,60</w:t>
            </w:r>
          </w:p>
        </w:tc>
      </w:tr>
      <w:tr w:rsidR="00D91BE6" w:rsidRPr="00213989" w14:paraId="361C32CE" w14:textId="77777777" w:rsidTr="00AA58A5">
        <w:trPr>
          <w:trHeight w:hRule="exact" w:val="312"/>
        </w:trPr>
        <w:tc>
          <w:tcPr>
            <w:tcW w:w="6680" w:type="dxa"/>
            <w:gridSpan w:val="3"/>
            <w:tcBorders>
              <w:top w:val="nil"/>
              <w:left w:val="single" w:sz="4" w:space="0" w:color="000000"/>
              <w:bottom w:val="single" w:sz="4" w:space="0" w:color="000000"/>
              <w:right w:val="single" w:sz="4" w:space="0" w:color="000000"/>
            </w:tcBorders>
          </w:tcPr>
          <w:p w14:paraId="286439E5" w14:textId="77777777" w:rsidR="00D91BE6" w:rsidRPr="00154549" w:rsidRDefault="00D91BE6" w:rsidP="00AA58A5">
            <w:pPr>
              <w:rPr>
                <w:rFonts w:asciiTheme="minorHAnsi" w:hAnsiTheme="minorHAnsi"/>
                <w:sz w:val="16"/>
                <w:szCs w:val="16"/>
              </w:rPr>
            </w:pPr>
            <w:r w:rsidRPr="00BB2E29">
              <w:rPr>
                <w:rFonts w:asciiTheme="minorHAnsi" w:hAnsiTheme="minorHAnsi"/>
                <w:b/>
                <w:sz w:val="16"/>
                <w:szCs w:val="16"/>
              </w:rPr>
              <w:lastRenderedPageBreak/>
              <w:t>totale costi attrezzature e beni di consumo</w:t>
            </w:r>
            <w:r w:rsidRPr="00154549">
              <w:rPr>
                <w:rFonts w:asciiTheme="minorHAnsi" w:hAnsiTheme="minorHAnsi"/>
                <w:b/>
                <w:sz w:val="16"/>
              </w:rPr>
              <w:t xml:space="preserve"> </w:t>
            </w:r>
            <w:r w:rsidRPr="00154549">
              <w:rPr>
                <w:b/>
                <w:sz w:val="16"/>
              </w:rPr>
              <w:t>medio annuo</w:t>
            </w:r>
          </w:p>
        </w:tc>
        <w:tc>
          <w:tcPr>
            <w:tcW w:w="2561" w:type="dxa"/>
            <w:tcBorders>
              <w:top w:val="single" w:sz="4" w:space="0" w:color="000000"/>
              <w:left w:val="single" w:sz="4" w:space="0" w:color="000000"/>
              <w:bottom w:val="single" w:sz="4" w:space="0" w:color="000000"/>
              <w:right w:val="single" w:sz="4" w:space="0" w:color="000000"/>
            </w:tcBorders>
          </w:tcPr>
          <w:p w14:paraId="280DD7CA" w14:textId="77777777" w:rsidR="00D91BE6" w:rsidRPr="00BB2E29" w:rsidRDefault="00D91BE6" w:rsidP="00AA58A5">
            <w:pPr>
              <w:rPr>
                <w:rFonts w:asciiTheme="minorHAnsi" w:hAnsiTheme="minorHAnsi"/>
                <w:sz w:val="16"/>
                <w:szCs w:val="16"/>
                <w:lang w:val="en-US"/>
              </w:rPr>
            </w:pPr>
            <w:r w:rsidRPr="00BB2E29">
              <w:rPr>
                <w:rFonts w:asciiTheme="minorHAnsi" w:hAnsiTheme="minorHAnsi"/>
                <w:b/>
                <w:sz w:val="16"/>
                <w:szCs w:val="16"/>
                <w:lang w:val="en-US"/>
              </w:rPr>
              <w:t>€                       1</w:t>
            </w:r>
            <w:r>
              <w:rPr>
                <w:rFonts w:asciiTheme="minorHAnsi" w:hAnsiTheme="minorHAnsi"/>
                <w:b/>
                <w:sz w:val="16"/>
                <w:szCs w:val="16"/>
                <w:lang w:val="en-US"/>
              </w:rPr>
              <w:t>0</w:t>
            </w:r>
            <w:r w:rsidRPr="00BB2E29">
              <w:rPr>
                <w:rFonts w:asciiTheme="minorHAnsi" w:hAnsiTheme="minorHAnsi"/>
                <w:b/>
                <w:sz w:val="16"/>
                <w:szCs w:val="16"/>
                <w:lang w:val="en-US"/>
              </w:rPr>
              <w:t>5.</w:t>
            </w:r>
            <w:r>
              <w:rPr>
                <w:rFonts w:asciiTheme="minorHAnsi" w:hAnsiTheme="minorHAnsi"/>
                <w:b/>
                <w:sz w:val="16"/>
                <w:szCs w:val="16"/>
                <w:lang w:val="en-US"/>
              </w:rPr>
              <w:t>75</w:t>
            </w:r>
            <w:r w:rsidRPr="00BB2E29">
              <w:rPr>
                <w:rFonts w:asciiTheme="minorHAnsi" w:hAnsiTheme="minorHAnsi"/>
                <w:b/>
                <w:sz w:val="16"/>
                <w:szCs w:val="16"/>
                <w:lang w:val="en-US"/>
              </w:rPr>
              <w:t>1,60</w:t>
            </w:r>
          </w:p>
        </w:tc>
      </w:tr>
    </w:tbl>
    <w:p w14:paraId="72D5DB2E" w14:textId="77777777" w:rsidR="00D91BE6" w:rsidRDefault="00D91BE6" w:rsidP="00D91BE6">
      <w:pPr>
        <w:rPr>
          <w:rFonts w:asciiTheme="minorHAnsi" w:hAnsiTheme="minorHAnsi"/>
          <w:lang w:val="en-US"/>
        </w:rPr>
      </w:pPr>
    </w:p>
    <w:p w14:paraId="77A30B00" w14:textId="77777777" w:rsidR="007C2AFE" w:rsidRDefault="007C2AFE" w:rsidP="007C2AFE">
      <w:pPr>
        <w:adjustRightInd w:val="0"/>
        <w:rPr>
          <w:rFonts w:asciiTheme="minorHAnsi" w:hAnsiTheme="minorHAnsi"/>
          <w:lang w:val="en-US"/>
        </w:rPr>
      </w:pPr>
    </w:p>
    <w:p w14:paraId="54AEE2CA" w14:textId="058FC5C7" w:rsidR="00D91BE6" w:rsidRPr="007C2AFE" w:rsidRDefault="00D91BE6" w:rsidP="007C2AFE">
      <w:pPr>
        <w:adjustRightInd w:val="0"/>
        <w:jc w:val="center"/>
        <w:rPr>
          <w:rFonts w:asciiTheme="minorHAnsi" w:hAnsiTheme="minorHAnsi"/>
          <w:b/>
          <w:u w:val="single"/>
        </w:rPr>
      </w:pPr>
      <w:r w:rsidRPr="007C2AFE">
        <w:rPr>
          <w:rFonts w:asciiTheme="minorHAnsi" w:hAnsiTheme="minorHAnsi"/>
          <w:b/>
          <w:u w:val="single"/>
        </w:rPr>
        <w:t>Costo start up e comunicazione</w:t>
      </w:r>
    </w:p>
    <w:p w14:paraId="543F3C71" w14:textId="77777777" w:rsidR="00D91BE6" w:rsidRPr="003B0FCD" w:rsidRDefault="00D91BE6" w:rsidP="00D91BE6">
      <w:pPr>
        <w:ind w:left="450"/>
        <w:rPr>
          <w:rFonts w:asciiTheme="minorHAnsi" w:hAnsiTheme="minorHAnsi"/>
          <w:sz w:val="28"/>
        </w:rPr>
      </w:pPr>
    </w:p>
    <w:p w14:paraId="18FEABD2" w14:textId="77777777" w:rsidR="00D91BE6" w:rsidRDefault="00D91BE6" w:rsidP="00AA38BB">
      <w:pPr>
        <w:ind w:left="284"/>
        <w:rPr>
          <w:rFonts w:asciiTheme="minorHAnsi" w:hAnsiTheme="minorHAnsi"/>
        </w:rPr>
      </w:pPr>
      <w:r w:rsidRPr="003B0FCD">
        <w:rPr>
          <w:rFonts w:asciiTheme="minorHAnsi" w:hAnsiTheme="minorHAnsi"/>
        </w:rPr>
        <w:t>Si riporta la tabella per il costo dell’attività di start up dei servizi e della comunicazione. Il costo dello start up è stato calcolato considerando un costo abitante pari a € 1,50; il costo della comunicazione è</w:t>
      </w:r>
      <w:r>
        <w:rPr>
          <w:rFonts w:asciiTheme="minorHAnsi" w:hAnsiTheme="minorHAnsi"/>
        </w:rPr>
        <w:t xml:space="preserve"> </w:t>
      </w:r>
      <w:r w:rsidRPr="003B0FCD">
        <w:rPr>
          <w:rFonts w:asciiTheme="minorHAnsi" w:hAnsiTheme="minorHAnsi"/>
        </w:rPr>
        <w:t>pari a € 0,5/ab.</w:t>
      </w:r>
    </w:p>
    <w:p w14:paraId="7D1258EC" w14:textId="77777777" w:rsidR="00D91BE6" w:rsidRDefault="00D91BE6" w:rsidP="00D91BE6">
      <w:pPr>
        <w:rPr>
          <w:rFonts w:asciiTheme="minorHAnsi" w:hAnsiTheme="minorHAnsi"/>
        </w:rPr>
      </w:pPr>
    </w:p>
    <w:tbl>
      <w:tblPr>
        <w:tblW w:w="0" w:type="auto"/>
        <w:tblInd w:w="523" w:type="dxa"/>
        <w:tblLayout w:type="fixed"/>
        <w:tblCellMar>
          <w:left w:w="0" w:type="dxa"/>
          <w:right w:w="0" w:type="dxa"/>
        </w:tblCellMar>
        <w:tblLook w:val="01E0" w:firstRow="1" w:lastRow="1" w:firstColumn="1" w:lastColumn="1" w:noHBand="0" w:noVBand="0"/>
      </w:tblPr>
      <w:tblGrid>
        <w:gridCol w:w="4937"/>
        <w:gridCol w:w="2334"/>
        <w:gridCol w:w="1822"/>
      </w:tblGrid>
      <w:tr w:rsidR="00D91BE6" w:rsidRPr="003B0FCD" w14:paraId="109C222E" w14:textId="77777777" w:rsidTr="00AA58A5">
        <w:trPr>
          <w:trHeight w:hRule="exact" w:val="310"/>
        </w:trPr>
        <w:tc>
          <w:tcPr>
            <w:tcW w:w="9093" w:type="dxa"/>
            <w:gridSpan w:val="3"/>
            <w:tcBorders>
              <w:top w:val="single" w:sz="4" w:space="0" w:color="000000"/>
              <w:left w:val="single" w:sz="4" w:space="0" w:color="000000"/>
              <w:bottom w:val="nil"/>
              <w:right w:val="single" w:sz="4" w:space="0" w:color="000000"/>
            </w:tcBorders>
          </w:tcPr>
          <w:p w14:paraId="43EA5A6F" w14:textId="77777777" w:rsidR="00D91BE6" w:rsidRPr="00BB2E29" w:rsidRDefault="00D91BE6" w:rsidP="00AA58A5">
            <w:pPr>
              <w:rPr>
                <w:rFonts w:asciiTheme="minorHAnsi" w:hAnsiTheme="minorHAnsi"/>
                <w:sz w:val="16"/>
              </w:rPr>
            </w:pPr>
            <w:r w:rsidRPr="00BB2E29">
              <w:rPr>
                <w:rFonts w:asciiTheme="minorHAnsi" w:hAnsiTheme="minorHAnsi"/>
                <w:b/>
                <w:sz w:val="16"/>
              </w:rPr>
              <w:t>costo start up e comunicazione</w:t>
            </w:r>
          </w:p>
        </w:tc>
      </w:tr>
      <w:tr w:rsidR="00D91BE6" w:rsidRPr="003B0FCD" w14:paraId="2C2249F3" w14:textId="77777777" w:rsidTr="00AA58A5">
        <w:trPr>
          <w:trHeight w:hRule="exact" w:val="310"/>
        </w:trPr>
        <w:tc>
          <w:tcPr>
            <w:tcW w:w="4937" w:type="dxa"/>
            <w:tcBorders>
              <w:top w:val="single" w:sz="4" w:space="0" w:color="000000"/>
              <w:left w:val="single" w:sz="4" w:space="0" w:color="000000"/>
              <w:bottom w:val="single" w:sz="4" w:space="0" w:color="000000"/>
              <w:right w:val="single" w:sz="4" w:space="0" w:color="000000"/>
            </w:tcBorders>
          </w:tcPr>
          <w:p w14:paraId="50D7E79F"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voce di costo</w:t>
            </w:r>
          </w:p>
        </w:tc>
        <w:tc>
          <w:tcPr>
            <w:tcW w:w="2334" w:type="dxa"/>
            <w:tcBorders>
              <w:top w:val="single" w:sz="4" w:space="0" w:color="000000"/>
              <w:left w:val="single" w:sz="4" w:space="0" w:color="000000"/>
              <w:bottom w:val="single" w:sz="4" w:space="0" w:color="000000"/>
              <w:right w:val="single" w:sz="4" w:space="0" w:color="000000"/>
            </w:tcBorders>
          </w:tcPr>
          <w:p w14:paraId="05DD9F59"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costi unitari (€/ab)</w:t>
            </w:r>
          </w:p>
        </w:tc>
        <w:tc>
          <w:tcPr>
            <w:tcW w:w="1822" w:type="dxa"/>
            <w:tcBorders>
              <w:top w:val="single" w:sz="4" w:space="0" w:color="000000"/>
              <w:left w:val="single" w:sz="4" w:space="0" w:color="000000"/>
              <w:bottom w:val="single" w:sz="4" w:space="0" w:color="000000"/>
              <w:right w:val="single" w:sz="4" w:space="0" w:color="000000"/>
            </w:tcBorders>
          </w:tcPr>
          <w:p w14:paraId="2236D1FB"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costo complessivo</w:t>
            </w:r>
          </w:p>
        </w:tc>
      </w:tr>
      <w:tr w:rsidR="00D91BE6" w:rsidRPr="003B0FCD" w14:paraId="0FC19D30" w14:textId="77777777" w:rsidTr="00AA58A5">
        <w:trPr>
          <w:trHeight w:hRule="exact" w:val="310"/>
        </w:trPr>
        <w:tc>
          <w:tcPr>
            <w:tcW w:w="4937" w:type="dxa"/>
            <w:tcBorders>
              <w:top w:val="single" w:sz="4" w:space="0" w:color="000000"/>
              <w:left w:val="single" w:sz="4" w:space="0" w:color="000000"/>
              <w:bottom w:val="single" w:sz="4" w:space="0" w:color="000000"/>
              <w:right w:val="single" w:sz="4" w:space="0" w:color="000000"/>
            </w:tcBorders>
          </w:tcPr>
          <w:p w14:paraId="3A7BB8DC"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costo start up</w:t>
            </w:r>
          </w:p>
        </w:tc>
        <w:tc>
          <w:tcPr>
            <w:tcW w:w="2334" w:type="dxa"/>
            <w:tcBorders>
              <w:top w:val="single" w:sz="4" w:space="0" w:color="000000"/>
              <w:left w:val="single" w:sz="4" w:space="0" w:color="000000"/>
              <w:bottom w:val="single" w:sz="4" w:space="0" w:color="000000"/>
              <w:right w:val="single" w:sz="4" w:space="0" w:color="000000"/>
            </w:tcBorders>
          </w:tcPr>
          <w:p w14:paraId="376F91A3"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                                 4,00</w:t>
            </w:r>
          </w:p>
        </w:tc>
        <w:tc>
          <w:tcPr>
            <w:tcW w:w="1822" w:type="dxa"/>
            <w:tcBorders>
              <w:top w:val="single" w:sz="4" w:space="0" w:color="000000"/>
              <w:left w:val="single" w:sz="4" w:space="0" w:color="000000"/>
              <w:bottom w:val="single" w:sz="4" w:space="0" w:color="000000"/>
              <w:right w:val="single" w:sz="4" w:space="0" w:color="000000"/>
            </w:tcBorders>
          </w:tcPr>
          <w:p w14:paraId="4E32D927"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       20.251,50</w:t>
            </w:r>
          </w:p>
        </w:tc>
      </w:tr>
      <w:tr w:rsidR="00D91BE6" w:rsidRPr="003B0FCD" w14:paraId="15DE5A8E" w14:textId="77777777" w:rsidTr="00AA58A5">
        <w:trPr>
          <w:trHeight w:hRule="exact" w:val="310"/>
        </w:trPr>
        <w:tc>
          <w:tcPr>
            <w:tcW w:w="4937" w:type="dxa"/>
            <w:tcBorders>
              <w:top w:val="single" w:sz="4" w:space="0" w:color="000000"/>
              <w:left w:val="single" w:sz="4" w:space="0" w:color="000000"/>
              <w:bottom w:val="single" w:sz="4" w:space="0" w:color="000000"/>
              <w:right w:val="single" w:sz="4" w:space="0" w:color="000000"/>
            </w:tcBorders>
          </w:tcPr>
          <w:p w14:paraId="11B8031F"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 xml:space="preserve">costo campagna comunicazione </w:t>
            </w:r>
          </w:p>
        </w:tc>
        <w:tc>
          <w:tcPr>
            <w:tcW w:w="2334" w:type="dxa"/>
            <w:tcBorders>
              <w:top w:val="single" w:sz="4" w:space="0" w:color="000000"/>
              <w:left w:val="single" w:sz="4" w:space="0" w:color="000000"/>
              <w:bottom w:val="single" w:sz="4" w:space="0" w:color="000000"/>
              <w:right w:val="single" w:sz="4" w:space="0" w:color="000000"/>
            </w:tcBorders>
          </w:tcPr>
          <w:p w14:paraId="5B5C7714"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                                 1,00</w:t>
            </w:r>
          </w:p>
        </w:tc>
        <w:tc>
          <w:tcPr>
            <w:tcW w:w="1822" w:type="dxa"/>
            <w:tcBorders>
              <w:top w:val="single" w:sz="4" w:space="0" w:color="000000"/>
              <w:left w:val="single" w:sz="4" w:space="0" w:color="000000"/>
              <w:bottom w:val="single" w:sz="4" w:space="0" w:color="000000"/>
              <w:right w:val="single" w:sz="4" w:space="0" w:color="000000"/>
            </w:tcBorders>
          </w:tcPr>
          <w:p w14:paraId="05512AA9"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        6.750,50</w:t>
            </w:r>
          </w:p>
        </w:tc>
      </w:tr>
      <w:tr w:rsidR="00D91BE6" w:rsidRPr="003B0FCD" w14:paraId="7A99CFCE" w14:textId="77777777" w:rsidTr="00AA58A5">
        <w:trPr>
          <w:trHeight w:hRule="exact" w:val="310"/>
        </w:trPr>
        <w:tc>
          <w:tcPr>
            <w:tcW w:w="7271" w:type="dxa"/>
            <w:gridSpan w:val="2"/>
            <w:tcBorders>
              <w:top w:val="nil"/>
              <w:left w:val="single" w:sz="4" w:space="0" w:color="000000"/>
              <w:bottom w:val="single" w:sz="4" w:space="0" w:color="000000"/>
              <w:right w:val="single" w:sz="4" w:space="0" w:color="000000"/>
            </w:tcBorders>
          </w:tcPr>
          <w:p w14:paraId="0E44C62A"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costo totale</w:t>
            </w:r>
          </w:p>
        </w:tc>
        <w:tc>
          <w:tcPr>
            <w:tcW w:w="1822" w:type="dxa"/>
            <w:tcBorders>
              <w:top w:val="single" w:sz="4" w:space="0" w:color="000000"/>
              <w:left w:val="single" w:sz="4" w:space="0" w:color="000000"/>
              <w:bottom w:val="single" w:sz="4" w:space="0" w:color="000000"/>
              <w:right w:val="single" w:sz="4" w:space="0" w:color="000000"/>
            </w:tcBorders>
          </w:tcPr>
          <w:p w14:paraId="7F730528" w14:textId="77777777" w:rsidR="00D91BE6" w:rsidRPr="00BB2E29" w:rsidRDefault="00D91BE6" w:rsidP="00AA58A5">
            <w:pPr>
              <w:rPr>
                <w:rFonts w:asciiTheme="minorHAnsi" w:hAnsiTheme="minorHAnsi"/>
                <w:sz w:val="16"/>
                <w:lang w:val="en-US"/>
              </w:rPr>
            </w:pPr>
            <w:r w:rsidRPr="00BB2E29">
              <w:rPr>
                <w:rFonts w:asciiTheme="minorHAnsi" w:hAnsiTheme="minorHAnsi"/>
                <w:sz w:val="16"/>
                <w:lang w:val="en-US"/>
              </w:rPr>
              <w:t>€       27.002,00</w:t>
            </w:r>
          </w:p>
        </w:tc>
      </w:tr>
      <w:tr w:rsidR="00D91BE6" w:rsidRPr="003B0FCD" w14:paraId="70BC5A6B" w14:textId="77777777" w:rsidTr="00AA58A5">
        <w:trPr>
          <w:trHeight w:hRule="exact" w:val="312"/>
        </w:trPr>
        <w:tc>
          <w:tcPr>
            <w:tcW w:w="7271" w:type="dxa"/>
            <w:gridSpan w:val="2"/>
            <w:tcBorders>
              <w:top w:val="single" w:sz="4" w:space="0" w:color="000000"/>
              <w:left w:val="single" w:sz="4" w:space="0" w:color="000000"/>
              <w:bottom w:val="single" w:sz="4" w:space="0" w:color="000000"/>
              <w:right w:val="single" w:sz="4" w:space="0" w:color="000000"/>
            </w:tcBorders>
          </w:tcPr>
          <w:p w14:paraId="79C610D6" w14:textId="77777777" w:rsidR="00D91BE6" w:rsidRPr="00BB2E29" w:rsidRDefault="00D91BE6" w:rsidP="00AA58A5">
            <w:pPr>
              <w:rPr>
                <w:rFonts w:asciiTheme="minorHAnsi" w:hAnsiTheme="minorHAnsi"/>
                <w:sz w:val="16"/>
                <w:lang w:val="en-US"/>
              </w:rPr>
            </w:pPr>
            <w:r w:rsidRPr="00BB2E29">
              <w:rPr>
                <w:rFonts w:asciiTheme="minorHAnsi" w:hAnsiTheme="minorHAnsi"/>
                <w:b/>
                <w:sz w:val="16"/>
                <w:lang w:val="en-US"/>
              </w:rPr>
              <w:t>costo totale medio annuo</w:t>
            </w:r>
          </w:p>
        </w:tc>
        <w:tc>
          <w:tcPr>
            <w:tcW w:w="1822" w:type="dxa"/>
            <w:tcBorders>
              <w:top w:val="single" w:sz="4" w:space="0" w:color="000000"/>
              <w:left w:val="single" w:sz="4" w:space="0" w:color="000000"/>
              <w:bottom w:val="single" w:sz="4" w:space="0" w:color="000000"/>
              <w:right w:val="single" w:sz="4" w:space="0" w:color="000000"/>
            </w:tcBorders>
          </w:tcPr>
          <w:p w14:paraId="3E80DD73" w14:textId="77777777" w:rsidR="00D91BE6" w:rsidRPr="00BB2E29" w:rsidRDefault="00D91BE6" w:rsidP="00AA58A5">
            <w:pPr>
              <w:rPr>
                <w:rFonts w:asciiTheme="minorHAnsi" w:hAnsiTheme="minorHAnsi"/>
                <w:sz w:val="16"/>
                <w:lang w:val="en-US"/>
              </w:rPr>
            </w:pPr>
            <w:r w:rsidRPr="00BB2E29">
              <w:rPr>
                <w:rFonts w:asciiTheme="minorHAnsi" w:hAnsiTheme="minorHAnsi"/>
                <w:b/>
                <w:sz w:val="16"/>
                <w:lang w:val="en-US"/>
              </w:rPr>
              <w:t>€        9.000,66</w:t>
            </w:r>
          </w:p>
        </w:tc>
      </w:tr>
    </w:tbl>
    <w:p w14:paraId="04E5AC51" w14:textId="77777777" w:rsidR="00D91BE6" w:rsidRDefault="00D91BE6" w:rsidP="00D91BE6">
      <w:pPr>
        <w:kinsoku w:val="0"/>
        <w:overflowPunct w:val="0"/>
        <w:spacing w:before="12" w:line="240" w:lineRule="exact"/>
      </w:pPr>
    </w:p>
    <w:p w14:paraId="7A105333" w14:textId="51FFB0DC" w:rsidR="00D91BE6" w:rsidRPr="007C2AFE" w:rsidRDefault="00D91BE6" w:rsidP="007C2AFE">
      <w:pPr>
        <w:ind w:left="142"/>
        <w:jc w:val="center"/>
        <w:rPr>
          <w:u w:val="single"/>
        </w:rPr>
      </w:pPr>
      <w:r w:rsidRPr="007C2AFE">
        <w:rPr>
          <w:b/>
          <w:u w:val="single"/>
        </w:rPr>
        <w:t>Costi di sicurezza</w:t>
      </w:r>
    </w:p>
    <w:p w14:paraId="5F54B912" w14:textId="77777777" w:rsidR="00D91BE6" w:rsidRPr="003B0FCD" w:rsidRDefault="00D91BE6" w:rsidP="00D91BE6">
      <w:r w:rsidRPr="003B0FCD">
        <w:t>Si riporta una tabella riepilogativa dei costi di sicurezza:</w:t>
      </w:r>
    </w:p>
    <w:p w14:paraId="504CD6F5" w14:textId="77777777" w:rsidR="00D91BE6" w:rsidRPr="003B0FCD" w:rsidRDefault="00D91BE6" w:rsidP="00D91BE6"/>
    <w:tbl>
      <w:tblPr>
        <w:tblW w:w="0" w:type="auto"/>
        <w:tblInd w:w="113" w:type="dxa"/>
        <w:tblLayout w:type="fixed"/>
        <w:tblCellMar>
          <w:left w:w="0" w:type="dxa"/>
          <w:right w:w="0" w:type="dxa"/>
        </w:tblCellMar>
        <w:tblLook w:val="01E0" w:firstRow="1" w:lastRow="1" w:firstColumn="1" w:lastColumn="1" w:noHBand="0" w:noVBand="0"/>
      </w:tblPr>
      <w:tblGrid>
        <w:gridCol w:w="1016"/>
        <w:gridCol w:w="4111"/>
        <w:gridCol w:w="709"/>
        <w:gridCol w:w="1462"/>
        <w:gridCol w:w="1966"/>
      </w:tblGrid>
      <w:tr w:rsidR="00D91BE6" w:rsidRPr="003B0FCD" w14:paraId="48731F8B" w14:textId="77777777" w:rsidTr="00AA58A5">
        <w:trPr>
          <w:trHeight w:hRule="exact" w:val="310"/>
        </w:trPr>
        <w:tc>
          <w:tcPr>
            <w:tcW w:w="9264" w:type="dxa"/>
            <w:gridSpan w:val="5"/>
            <w:tcBorders>
              <w:top w:val="single" w:sz="4" w:space="0" w:color="000000"/>
              <w:left w:val="single" w:sz="4" w:space="0" w:color="000000"/>
              <w:bottom w:val="nil"/>
              <w:right w:val="single" w:sz="4" w:space="0" w:color="000000"/>
            </w:tcBorders>
          </w:tcPr>
          <w:p w14:paraId="2EDF52AA" w14:textId="77777777" w:rsidR="00D91BE6" w:rsidRPr="00BB2E29" w:rsidRDefault="00D91BE6" w:rsidP="00AA58A5">
            <w:pPr>
              <w:rPr>
                <w:sz w:val="16"/>
                <w:szCs w:val="16"/>
                <w:lang w:val="en-US"/>
              </w:rPr>
            </w:pPr>
            <w:r>
              <w:rPr>
                <w:b/>
                <w:sz w:val="16"/>
                <w:szCs w:val="16"/>
                <w:lang w:val="en-US"/>
              </w:rPr>
              <w:t>C</w:t>
            </w:r>
            <w:r w:rsidRPr="00BB2E29">
              <w:rPr>
                <w:b/>
                <w:sz w:val="16"/>
                <w:szCs w:val="16"/>
                <w:lang w:val="en-US"/>
              </w:rPr>
              <w:t>osti della sicurezza</w:t>
            </w:r>
          </w:p>
        </w:tc>
      </w:tr>
      <w:tr w:rsidR="00D91BE6" w:rsidRPr="003B0FCD" w14:paraId="704293FB" w14:textId="77777777" w:rsidTr="00AA38BB">
        <w:trPr>
          <w:trHeight w:hRule="exact" w:val="310"/>
        </w:trPr>
        <w:tc>
          <w:tcPr>
            <w:tcW w:w="1016" w:type="dxa"/>
            <w:tcBorders>
              <w:top w:val="single" w:sz="4" w:space="0" w:color="000000"/>
              <w:left w:val="single" w:sz="4" w:space="0" w:color="000000"/>
              <w:bottom w:val="single" w:sz="4" w:space="0" w:color="000000"/>
              <w:right w:val="single" w:sz="4" w:space="0" w:color="000000"/>
            </w:tcBorders>
          </w:tcPr>
          <w:p w14:paraId="038E04E5" w14:textId="77777777" w:rsidR="00D91BE6" w:rsidRPr="00BB2E29" w:rsidRDefault="00D91BE6" w:rsidP="00AA58A5">
            <w:pPr>
              <w:rPr>
                <w:b/>
                <w:sz w:val="16"/>
                <w:szCs w:val="16"/>
                <w:lang w:val="en-US"/>
              </w:rPr>
            </w:pPr>
            <w:r w:rsidRPr="00BB2E29">
              <w:rPr>
                <w:b/>
                <w:sz w:val="16"/>
                <w:szCs w:val="16"/>
                <w:lang w:val="en-US"/>
              </w:rPr>
              <w:t>voce di costo</w:t>
            </w:r>
          </w:p>
        </w:tc>
        <w:tc>
          <w:tcPr>
            <w:tcW w:w="4111" w:type="dxa"/>
            <w:tcBorders>
              <w:top w:val="single" w:sz="4" w:space="0" w:color="000000"/>
              <w:left w:val="single" w:sz="4" w:space="0" w:color="000000"/>
              <w:bottom w:val="single" w:sz="4" w:space="0" w:color="000000"/>
              <w:right w:val="single" w:sz="4" w:space="0" w:color="000000"/>
            </w:tcBorders>
          </w:tcPr>
          <w:p w14:paraId="7A5E8028" w14:textId="77777777" w:rsidR="00D91BE6" w:rsidRPr="00BB2E29" w:rsidRDefault="00D91BE6" w:rsidP="00AA58A5">
            <w:pPr>
              <w:rPr>
                <w:b/>
                <w:sz w:val="16"/>
                <w:szCs w:val="16"/>
                <w:lang w:val="en-US"/>
              </w:rPr>
            </w:pPr>
            <w:r w:rsidRPr="00BB2E29">
              <w:rPr>
                <w:b/>
                <w:sz w:val="16"/>
                <w:szCs w:val="16"/>
                <w:lang w:val="en-US"/>
              </w:rPr>
              <w:t>TIPO</w:t>
            </w:r>
          </w:p>
        </w:tc>
        <w:tc>
          <w:tcPr>
            <w:tcW w:w="709" w:type="dxa"/>
            <w:tcBorders>
              <w:top w:val="single" w:sz="4" w:space="0" w:color="000000"/>
              <w:left w:val="single" w:sz="4" w:space="0" w:color="000000"/>
              <w:bottom w:val="single" w:sz="4" w:space="0" w:color="000000"/>
              <w:right w:val="single" w:sz="4" w:space="0" w:color="000000"/>
            </w:tcBorders>
          </w:tcPr>
          <w:p w14:paraId="16677CDD" w14:textId="77777777" w:rsidR="00D91BE6" w:rsidRPr="00BB2E29" w:rsidRDefault="00D91BE6" w:rsidP="00AA58A5">
            <w:pPr>
              <w:rPr>
                <w:b/>
                <w:sz w:val="16"/>
                <w:szCs w:val="16"/>
                <w:lang w:val="en-US"/>
              </w:rPr>
            </w:pPr>
            <w:r w:rsidRPr="00BB2E29">
              <w:rPr>
                <w:b/>
                <w:sz w:val="16"/>
                <w:szCs w:val="16"/>
                <w:lang w:val="en-US"/>
              </w:rPr>
              <w:t>Q.tà</w:t>
            </w:r>
          </w:p>
        </w:tc>
        <w:tc>
          <w:tcPr>
            <w:tcW w:w="1462" w:type="dxa"/>
            <w:tcBorders>
              <w:top w:val="single" w:sz="4" w:space="0" w:color="000000"/>
              <w:left w:val="single" w:sz="4" w:space="0" w:color="000000"/>
              <w:bottom w:val="single" w:sz="4" w:space="0" w:color="000000"/>
              <w:right w:val="single" w:sz="4" w:space="0" w:color="000000"/>
            </w:tcBorders>
          </w:tcPr>
          <w:p w14:paraId="1B2DE75B" w14:textId="77777777" w:rsidR="00D91BE6" w:rsidRPr="00BB2E29" w:rsidRDefault="00D91BE6" w:rsidP="00AA58A5">
            <w:pPr>
              <w:rPr>
                <w:b/>
                <w:sz w:val="16"/>
                <w:szCs w:val="16"/>
                <w:lang w:val="en-US"/>
              </w:rPr>
            </w:pPr>
            <w:r w:rsidRPr="00BB2E29">
              <w:rPr>
                <w:b/>
                <w:sz w:val="16"/>
                <w:szCs w:val="16"/>
                <w:lang w:val="en-US"/>
              </w:rPr>
              <w:t>costo unitario</w:t>
            </w:r>
          </w:p>
        </w:tc>
        <w:tc>
          <w:tcPr>
            <w:tcW w:w="1966" w:type="dxa"/>
            <w:tcBorders>
              <w:top w:val="single" w:sz="4" w:space="0" w:color="000000"/>
              <w:left w:val="single" w:sz="4" w:space="0" w:color="000000"/>
              <w:bottom w:val="single" w:sz="4" w:space="0" w:color="000000"/>
              <w:right w:val="single" w:sz="4" w:space="0" w:color="000000"/>
            </w:tcBorders>
          </w:tcPr>
          <w:p w14:paraId="4B1142F5" w14:textId="77777777" w:rsidR="00D91BE6" w:rsidRPr="00BB2E29" w:rsidRDefault="00D91BE6" w:rsidP="00AA58A5">
            <w:pPr>
              <w:rPr>
                <w:b/>
                <w:sz w:val="16"/>
                <w:szCs w:val="16"/>
                <w:lang w:val="en-US"/>
              </w:rPr>
            </w:pPr>
            <w:r w:rsidRPr="00BB2E29">
              <w:rPr>
                <w:b/>
                <w:sz w:val="16"/>
                <w:szCs w:val="16"/>
                <w:lang w:val="en-US"/>
              </w:rPr>
              <w:t>costo complessivo</w:t>
            </w:r>
          </w:p>
        </w:tc>
      </w:tr>
      <w:tr w:rsidR="00D91BE6" w:rsidRPr="003B0FCD" w14:paraId="7124C99E" w14:textId="77777777" w:rsidTr="00AA38BB">
        <w:trPr>
          <w:trHeight w:hRule="exact" w:val="499"/>
        </w:trPr>
        <w:tc>
          <w:tcPr>
            <w:tcW w:w="1016" w:type="dxa"/>
            <w:vMerge w:val="restart"/>
            <w:tcBorders>
              <w:top w:val="single" w:sz="4" w:space="0" w:color="000000"/>
              <w:left w:val="single" w:sz="4" w:space="0" w:color="000000"/>
              <w:right w:val="single" w:sz="4" w:space="0" w:color="000000"/>
            </w:tcBorders>
          </w:tcPr>
          <w:p w14:paraId="4534025D" w14:textId="77777777" w:rsidR="00D91BE6" w:rsidRPr="00BB2E29" w:rsidRDefault="00D91BE6" w:rsidP="00AA58A5">
            <w:pPr>
              <w:rPr>
                <w:b/>
                <w:sz w:val="16"/>
                <w:szCs w:val="16"/>
                <w:lang w:val="en-US"/>
              </w:rPr>
            </w:pPr>
          </w:p>
          <w:p w14:paraId="774B7F20" w14:textId="77777777" w:rsidR="00D91BE6" w:rsidRPr="00BB2E29" w:rsidRDefault="00D91BE6" w:rsidP="00AA58A5">
            <w:pPr>
              <w:rPr>
                <w:b/>
                <w:sz w:val="16"/>
                <w:szCs w:val="16"/>
                <w:lang w:val="en-US"/>
              </w:rPr>
            </w:pPr>
          </w:p>
          <w:p w14:paraId="2658EA8F" w14:textId="77777777" w:rsidR="00D91BE6" w:rsidRPr="00BB2E29" w:rsidRDefault="00D91BE6" w:rsidP="00AA58A5">
            <w:pPr>
              <w:rPr>
                <w:b/>
                <w:sz w:val="16"/>
                <w:szCs w:val="16"/>
                <w:lang w:val="en-US"/>
              </w:rPr>
            </w:pPr>
          </w:p>
          <w:p w14:paraId="3C2B3436" w14:textId="77777777" w:rsidR="00D91BE6" w:rsidRPr="00BB2E29" w:rsidRDefault="00D91BE6" w:rsidP="00AA58A5">
            <w:pPr>
              <w:rPr>
                <w:b/>
                <w:sz w:val="16"/>
                <w:szCs w:val="16"/>
                <w:lang w:val="en-US"/>
              </w:rPr>
            </w:pPr>
          </w:p>
          <w:p w14:paraId="607EC14D" w14:textId="77777777" w:rsidR="00D91BE6" w:rsidRPr="00BB2E29" w:rsidRDefault="00D91BE6" w:rsidP="00AA58A5">
            <w:pPr>
              <w:rPr>
                <w:b/>
                <w:sz w:val="16"/>
                <w:szCs w:val="16"/>
                <w:lang w:val="en-US"/>
              </w:rPr>
            </w:pPr>
          </w:p>
          <w:p w14:paraId="79CA7DF6" w14:textId="77777777" w:rsidR="00D91BE6" w:rsidRPr="00BB2E29" w:rsidRDefault="00D91BE6" w:rsidP="00AA58A5">
            <w:pPr>
              <w:rPr>
                <w:b/>
                <w:sz w:val="16"/>
                <w:szCs w:val="16"/>
                <w:lang w:val="en-US"/>
              </w:rPr>
            </w:pPr>
          </w:p>
          <w:p w14:paraId="684F4226" w14:textId="77777777" w:rsidR="00D91BE6" w:rsidRPr="00BB2E29" w:rsidRDefault="00D91BE6" w:rsidP="00AA58A5">
            <w:pPr>
              <w:rPr>
                <w:b/>
                <w:sz w:val="16"/>
                <w:szCs w:val="16"/>
                <w:lang w:val="en-US"/>
              </w:rPr>
            </w:pPr>
          </w:p>
          <w:p w14:paraId="43A98857" w14:textId="77777777" w:rsidR="00D91BE6" w:rsidRPr="00BB2E29" w:rsidRDefault="00D91BE6" w:rsidP="00AA58A5">
            <w:pPr>
              <w:rPr>
                <w:b/>
                <w:sz w:val="16"/>
                <w:szCs w:val="16"/>
                <w:lang w:val="en-US"/>
              </w:rPr>
            </w:pPr>
          </w:p>
          <w:p w14:paraId="59E057F5" w14:textId="77777777" w:rsidR="00D91BE6" w:rsidRPr="00BB2E29" w:rsidRDefault="00D91BE6" w:rsidP="00AA58A5">
            <w:pPr>
              <w:rPr>
                <w:b/>
                <w:sz w:val="16"/>
                <w:szCs w:val="16"/>
                <w:lang w:val="en-US"/>
              </w:rPr>
            </w:pPr>
          </w:p>
          <w:p w14:paraId="0E9B307E" w14:textId="77777777" w:rsidR="00D91BE6" w:rsidRPr="00BB2E29" w:rsidRDefault="00D91BE6" w:rsidP="00AA58A5">
            <w:pPr>
              <w:rPr>
                <w:b/>
                <w:sz w:val="16"/>
                <w:szCs w:val="16"/>
                <w:lang w:val="en-US"/>
              </w:rPr>
            </w:pPr>
          </w:p>
          <w:p w14:paraId="72A0071F" w14:textId="77777777" w:rsidR="00D91BE6" w:rsidRPr="00BB2E29" w:rsidRDefault="00D91BE6" w:rsidP="00AA58A5">
            <w:pPr>
              <w:rPr>
                <w:b/>
                <w:sz w:val="16"/>
                <w:szCs w:val="16"/>
                <w:lang w:val="en-US"/>
              </w:rPr>
            </w:pPr>
            <w:r w:rsidRPr="00BB2E29">
              <w:rPr>
                <w:b/>
                <w:sz w:val="16"/>
                <w:szCs w:val="16"/>
                <w:lang w:val="en-US"/>
              </w:rPr>
              <w:t>D.P.I.</w:t>
            </w:r>
          </w:p>
        </w:tc>
        <w:tc>
          <w:tcPr>
            <w:tcW w:w="4111" w:type="dxa"/>
            <w:tcBorders>
              <w:top w:val="single" w:sz="4" w:space="0" w:color="000000"/>
              <w:left w:val="single" w:sz="4" w:space="0" w:color="000000"/>
              <w:bottom w:val="single" w:sz="4" w:space="0" w:color="000000"/>
              <w:right w:val="single" w:sz="4" w:space="0" w:color="000000"/>
            </w:tcBorders>
          </w:tcPr>
          <w:p w14:paraId="003E16B1" w14:textId="77777777" w:rsidR="00D91BE6" w:rsidRPr="00BB2E29" w:rsidRDefault="00D91BE6" w:rsidP="00AA58A5">
            <w:pPr>
              <w:rPr>
                <w:sz w:val="16"/>
                <w:szCs w:val="16"/>
                <w:lang w:val="en-US"/>
              </w:rPr>
            </w:pPr>
            <w:r w:rsidRPr="00BB2E29">
              <w:rPr>
                <w:sz w:val="16"/>
                <w:szCs w:val="16"/>
                <w:lang w:val="en-US"/>
              </w:rPr>
              <w:t>GIUBBINO ALTAVISIBILITA' FELPATI INVERNALI</w:t>
            </w:r>
          </w:p>
        </w:tc>
        <w:tc>
          <w:tcPr>
            <w:tcW w:w="709" w:type="dxa"/>
            <w:tcBorders>
              <w:top w:val="single" w:sz="4" w:space="0" w:color="000000"/>
              <w:left w:val="single" w:sz="4" w:space="0" w:color="000000"/>
              <w:bottom w:val="single" w:sz="4" w:space="0" w:color="000000"/>
              <w:right w:val="single" w:sz="4" w:space="0" w:color="000000"/>
            </w:tcBorders>
          </w:tcPr>
          <w:p w14:paraId="68F94377" w14:textId="77777777" w:rsidR="00D91BE6" w:rsidRPr="00BB2E29" w:rsidRDefault="00D91BE6" w:rsidP="00AA38BB">
            <w:pPr>
              <w:jc w:val="center"/>
              <w:rPr>
                <w:sz w:val="16"/>
                <w:szCs w:val="16"/>
                <w:lang w:val="en-US"/>
              </w:rPr>
            </w:pPr>
          </w:p>
          <w:p w14:paraId="3D9E0ACB"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7310D872" w14:textId="77777777" w:rsidR="00D91BE6" w:rsidRPr="00BB2E29" w:rsidRDefault="00D91BE6" w:rsidP="00AA38BB">
            <w:pPr>
              <w:jc w:val="center"/>
              <w:rPr>
                <w:sz w:val="16"/>
                <w:szCs w:val="16"/>
                <w:lang w:val="en-US"/>
              </w:rPr>
            </w:pPr>
          </w:p>
          <w:p w14:paraId="684C9149" w14:textId="77777777" w:rsidR="00D91BE6" w:rsidRPr="00BB2E29" w:rsidRDefault="00D91BE6" w:rsidP="00AA38BB">
            <w:pPr>
              <w:jc w:val="center"/>
              <w:rPr>
                <w:sz w:val="16"/>
                <w:szCs w:val="16"/>
                <w:lang w:val="en-US"/>
              </w:rPr>
            </w:pPr>
            <w:r w:rsidRPr="00BB2E29">
              <w:rPr>
                <w:sz w:val="16"/>
                <w:szCs w:val="16"/>
                <w:lang w:val="en-US"/>
              </w:rPr>
              <w:t>€          30,00</w:t>
            </w:r>
          </w:p>
        </w:tc>
        <w:tc>
          <w:tcPr>
            <w:tcW w:w="1966" w:type="dxa"/>
            <w:tcBorders>
              <w:top w:val="single" w:sz="4" w:space="0" w:color="000000"/>
              <w:left w:val="single" w:sz="4" w:space="0" w:color="000000"/>
              <w:bottom w:val="single" w:sz="4" w:space="0" w:color="000000"/>
              <w:right w:val="single" w:sz="4" w:space="0" w:color="000000"/>
            </w:tcBorders>
          </w:tcPr>
          <w:p w14:paraId="5C6E91BB" w14:textId="77777777" w:rsidR="00D91BE6" w:rsidRPr="00BB2E29" w:rsidRDefault="00D91BE6" w:rsidP="00AA38BB">
            <w:pPr>
              <w:jc w:val="center"/>
              <w:rPr>
                <w:sz w:val="16"/>
                <w:szCs w:val="16"/>
                <w:lang w:val="en-US"/>
              </w:rPr>
            </w:pPr>
          </w:p>
          <w:p w14:paraId="18D9A893" w14:textId="77777777" w:rsidR="00D91BE6" w:rsidRPr="00BB2E29" w:rsidRDefault="00D91BE6" w:rsidP="00AA38BB">
            <w:pPr>
              <w:jc w:val="center"/>
              <w:rPr>
                <w:sz w:val="16"/>
                <w:szCs w:val="16"/>
                <w:lang w:val="en-US"/>
              </w:rPr>
            </w:pPr>
            <w:r w:rsidRPr="00BB2E29">
              <w:rPr>
                <w:sz w:val="16"/>
                <w:szCs w:val="16"/>
                <w:lang w:val="en-US"/>
              </w:rPr>
              <w:t>€                 660,00</w:t>
            </w:r>
          </w:p>
        </w:tc>
      </w:tr>
      <w:tr w:rsidR="00D91BE6" w:rsidRPr="003B0FCD" w14:paraId="3BE8F3C3" w14:textId="77777777" w:rsidTr="00AA38BB">
        <w:trPr>
          <w:trHeight w:hRule="exact" w:val="535"/>
        </w:trPr>
        <w:tc>
          <w:tcPr>
            <w:tcW w:w="1016" w:type="dxa"/>
            <w:vMerge/>
            <w:tcBorders>
              <w:left w:val="single" w:sz="4" w:space="0" w:color="000000"/>
              <w:right w:val="single" w:sz="4" w:space="0" w:color="000000"/>
            </w:tcBorders>
          </w:tcPr>
          <w:p w14:paraId="2B57B7C6"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5F31E6B1" w14:textId="77777777" w:rsidR="00D91BE6" w:rsidRPr="00BB2E29" w:rsidRDefault="00D91BE6" w:rsidP="00AA58A5">
            <w:pPr>
              <w:rPr>
                <w:sz w:val="16"/>
                <w:szCs w:val="16"/>
                <w:lang w:val="en-US"/>
              </w:rPr>
            </w:pPr>
            <w:r w:rsidRPr="00BB2E29">
              <w:rPr>
                <w:sz w:val="16"/>
                <w:szCs w:val="16"/>
                <w:lang w:val="en-US"/>
              </w:rPr>
              <w:t>PANTALONI ALTAVISIBILITA' FELPATI INVERNALI</w:t>
            </w:r>
          </w:p>
        </w:tc>
        <w:tc>
          <w:tcPr>
            <w:tcW w:w="709" w:type="dxa"/>
            <w:tcBorders>
              <w:top w:val="single" w:sz="4" w:space="0" w:color="000000"/>
              <w:left w:val="single" w:sz="4" w:space="0" w:color="000000"/>
              <w:bottom w:val="single" w:sz="4" w:space="0" w:color="000000"/>
              <w:right w:val="single" w:sz="4" w:space="0" w:color="000000"/>
            </w:tcBorders>
          </w:tcPr>
          <w:p w14:paraId="186C043F" w14:textId="77777777" w:rsidR="00D91BE6" w:rsidRPr="00BB2E29" w:rsidRDefault="00D91BE6" w:rsidP="00AA38BB">
            <w:pPr>
              <w:jc w:val="center"/>
              <w:rPr>
                <w:sz w:val="16"/>
                <w:szCs w:val="16"/>
                <w:lang w:val="en-US"/>
              </w:rPr>
            </w:pPr>
          </w:p>
          <w:p w14:paraId="02EBA69A"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256320E3" w14:textId="77777777" w:rsidR="00D91BE6" w:rsidRPr="00BB2E29" w:rsidRDefault="00D91BE6" w:rsidP="00AA38BB">
            <w:pPr>
              <w:jc w:val="center"/>
              <w:rPr>
                <w:sz w:val="16"/>
                <w:szCs w:val="16"/>
                <w:lang w:val="en-US"/>
              </w:rPr>
            </w:pPr>
          </w:p>
          <w:p w14:paraId="66F16E1F" w14:textId="77777777" w:rsidR="00D91BE6" w:rsidRPr="00BB2E29" w:rsidRDefault="00D91BE6" w:rsidP="00AA38BB">
            <w:pPr>
              <w:jc w:val="center"/>
              <w:rPr>
                <w:sz w:val="16"/>
                <w:szCs w:val="16"/>
                <w:lang w:val="en-US"/>
              </w:rPr>
            </w:pPr>
            <w:r w:rsidRPr="00BB2E29">
              <w:rPr>
                <w:sz w:val="16"/>
                <w:szCs w:val="16"/>
                <w:lang w:val="en-US"/>
              </w:rPr>
              <w:t>€          20,00</w:t>
            </w:r>
          </w:p>
        </w:tc>
        <w:tc>
          <w:tcPr>
            <w:tcW w:w="1966" w:type="dxa"/>
            <w:tcBorders>
              <w:top w:val="single" w:sz="4" w:space="0" w:color="000000"/>
              <w:left w:val="single" w:sz="4" w:space="0" w:color="000000"/>
              <w:bottom w:val="single" w:sz="4" w:space="0" w:color="000000"/>
              <w:right w:val="single" w:sz="4" w:space="0" w:color="000000"/>
            </w:tcBorders>
          </w:tcPr>
          <w:p w14:paraId="571A7AF2" w14:textId="77777777" w:rsidR="00D91BE6" w:rsidRPr="00BB2E29" w:rsidRDefault="00D91BE6" w:rsidP="00AA38BB">
            <w:pPr>
              <w:jc w:val="center"/>
              <w:rPr>
                <w:sz w:val="16"/>
                <w:szCs w:val="16"/>
                <w:lang w:val="en-US"/>
              </w:rPr>
            </w:pPr>
          </w:p>
          <w:p w14:paraId="2DEB6E08" w14:textId="77777777" w:rsidR="00D91BE6" w:rsidRPr="00BB2E29" w:rsidRDefault="00D91BE6" w:rsidP="00AA38BB">
            <w:pPr>
              <w:jc w:val="center"/>
              <w:rPr>
                <w:sz w:val="16"/>
                <w:szCs w:val="16"/>
                <w:lang w:val="en-US"/>
              </w:rPr>
            </w:pPr>
            <w:r w:rsidRPr="00BB2E29">
              <w:rPr>
                <w:sz w:val="16"/>
                <w:szCs w:val="16"/>
                <w:lang w:val="en-US"/>
              </w:rPr>
              <w:t>€                 440,00</w:t>
            </w:r>
          </w:p>
        </w:tc>
      </w:tr>
      <w:tr w:rsidR="00D91BE6" w:rsidRPr="003B0FCD" w14:paraId="5420AE35" w14:textId="77777777" w:rsidTr="00AA38BB">
        <w:trPr>
          <w:trHeight w:hRule="exact" w:val="310"/>
        </w:trPr>
        <w:tc>
          <w:tcPr>
            <w:tcW w:w="1016" w:type="dxa"/>
            <w:vMerge/>
            <w:tcBorders>
              <w:left w:val="single" w:sz="4" w:space="0" w:color="000000"/>
              <w:right w:val="single" w:sz="4" w:space="0" w:color="000000"/>
            </w:tcBorders>
          </w:tcPr>
          <w:p w14:paraId="72DC44EC"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074CFDB6" w14:textId="77777777" w:rsidR="00D91BE6" w:rsidRPr="00BB2E29" w:rsidRDefault="00D91BE6" w:rsidP="00AA58A5">
            <w:pPr>
              <w:rPr>
                <w:sz w:val="16"/>
                <w:szCs w:val="16"/>
              </w:rPr>
            </w:pPr>
            <w:r w:rsidRPr="00BB2E29">
              <w:rPr>
                <w:sz w:val="16"/>
                <w:szCs w:val="16"/>
              </w:rPr>
              <w:t>GIACCHE A VENTO ALTA VISIBILITA'</w:t>
            </w:r>
          </w:p>
        </w:tc>
        <w:tc>
          <w:tcPr>
            <w:tcW w:w="709" w:type="dxa"/>
            <w:tcBorders>
              <w:top w:val="single" w:sz="4" w:space="0" w:color="000000"/>
              <w:left w:val="single" w:sz="4" w:space="0" w:color="000000"/>
              <w:bottom w:val="single" w:sz="4" w:space="0" w:color="000000"/>
              <w:right w:val="single" w:sz="4" w:space="0" w:color="000000"/>
            </w:tcBorders>
          </w:tcPr>
          <w:p w14:paraId="2FADD8DB"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3B6503B4" w14:textId="77777777" w:rsidR="00D91BE6" w:rsidRPr="00BB2E29" w:rsidRDefault="00D91BE6" w:rsidP="00AA38BB">
            <w:pPr>
              <w:jc w:val="center"/>
              <w:rPr>
                <w:sz w:val="16"/>
                <w:szCs w:val="16"/>
                <w:lang w:val="en-US"/>
              </w:rPr>
            </w:pPr>
            <w:r w:rsidRPr="00BB2E29">
              <w:rPr>
                <w:sz w:val="16"/>
                <w:szCs w:val="16"/>
                <w:lang w:val="en-US"/>
              </w:rPr>
              <w:t>€          45,00</w:t>
            </w:r>
          </w:p>
        </w:tc>
        <w:tc>
          <w:tcPr>
            <w:tcW w:w="1966" w:type="dxa"/>
            <w:tcBorders>
              <w:top w:val="single" w:sz="4" w:space="0" w:color="000000"/>
              <w:left w:val="single" w:sz="4" w:space="0" w:color="000000"/>
              <w:bottom w:val="single" w:sz="4" w:space="0" w:color="000000"/>
              <w:right w:val="single" w:sz="4" w:space="0" w:color="000000"/>
            </w:tcBorders>
          </w:tcPr>
          <w:p w14:paraId="2D4BE86F" w14:textId="77777777" w:rsidR="00D91BE6" w:rsidRPr="00BB2E29" w:rsidRDefault="00D91BE6" w:rsidP="00AA38BB">
            <w:pPr>
              <w:jc w:val="center"/>
              <w:rPr>
                <w:sz w:val="16"/>
                <w:szCs w:val="16"/>
                <w:lang w:val="en-US"/>
              </w:rPr>
            </w:pPr>
            <w:r w:rsidRPr="00BB2E29">
              <w:rPr>
                <w:sz w:val="16"/>
                <w:szCs w:val="16"/>
                <w:lang w:val="en-US"/>
              </w:rPr>
              <w:t>€                 990,00</w:t>
            </w:r>
          </w:p>
        </w:tc>
      </w:tr>
      <w:tr w:rsidR="00D91BE6" w:rsidRPr="003B0FCD" w14:paraId="058022E9" w14:textId="77777777" w:rsidTr="00AA38BB">
        <w:trPr>
          <w:trHeight w:hRule="exact" w:val="310"/>
        </w:trPr>
        <w:tc>
          <w:tcPr>
            <w:tcW w:w="1016" w:type="dxa"/>
            <w:vMerge/>
            <w:tcBorders>
              <w:left w:val="single" w:sz="4" w:space="0" w:color="000000"/>
              <w:right w:val="single" w:sz="4" w:space="0" w:color="000000"/>
            </w:tcBorders>
          </w:tcPr>
          <w:p w14:paraId="04C816D3"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0B2061E4" w14:textId="77777777" w:rsidR="00D91BE6" w:rsidRPr="00BB2E29" w:rsidRDefault="00D91BE6" w:rsidP="00AA58A5">
            <w:pPr>
              <w:rPr>
                <w:sz w:val="16"/>
                <w:szCs w:val="16"/>
                <w:lang w:val="en-US"/>
              </w:rPr>
            </w:pPr>
            <w:r w:rsidRPr="00BB2E29">
              <w:rPr>
                <w:sz w:val="16"/>
                <w:szCs w:val="16"/>
                <w:lang w:val="en-US"/>
              </w:rPr>
              <w:t>CAPPELLINI INVERNALI</w:t>
            </w:r>
          </w:p>
        </w:tc>
        <w:tc>
          <w:tcPr>
            <w:tcW w:w="709" w:type="dxa"/>
            <w:tcBorders>
              <w:top w:val="single" w:sz="4" w:space="0" w:color="000000"/>
              <w:left w:val="single" w:sz="4" w:space="0" w:color="000000"/>
              <w:bottom w:val="single" w:sz="4" w:space="0" w:color="000000"/>
              <w:right w:val="single" w:sz="4" w:space="0" w:color="000000"/>
            </w:tcBorders>
          </w:tcPr>
          <w:p w14:paraId="74581502"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722ADBDE" w14:textId="77777777" w:rsidR="00D91BE6" w:rsidRPr="00BB2E29" w:rsidRDefault="00D91BE6" w:rsidP="00AA38BB">
            <w:pPr>
              <w:jc w:val="center"/>
              <w:rPr>
                <w:sz w:val="16"/>
                <w:szCs w:val="16"/>
                <w:lang w:val="en-US"/>
              </w:rPr>
            </w:pPr>
            <w:r w:rsidRPr="00BB2E29">
              <w:rPr>
                <w:sz w:val="16"/>
                <w:szCs w:val="16"/>
                <w:lang w:val="en-US"/>
              </w:rPr>
              <w:t>€            5,00</w:t>
            </w:r>
          </w:p>
        </w:tc>
        <w:tc>
          <w:tcPr>
            <w:tcW w:w="1966" w:type="dxa"/>
            <w:tcBorders>
              <w:top w:val="single" w:sz="4" w:space="0" w:color="000000"/>
              <w:left w:val="single" w:sz="4" w:space="0" w:color="000000"/>
              <w:bottom w:val="single" w:sz="4" w:space="0" w:color="000000"/>
              <w:right w:val="single" w:sz="4" w:space="0" w:color="000000"/>
            </w:tcBorders>
          </w:tcPr>
          <w:p w14:paraId="7141D473" w14:textId="77777777" w:rsidR="00D91BE6" w:rsidRPr="00BB2E29" w:rsidRDefault="00D91BE6" w:rsidP="00AA38BB">
            <w:pPr>
              <w:jc w:val="center"/>
              <w:rPr>
                <w:sz w:val="16"/>
                <w:szCs w:val="16"/>
                <w:lang w:val="en-US"/>
              </w:rPr>
            </w:pPr>
            <w:r w:rsidRPr="00BB2E29">
              <w:rPr>
                <w:sz w:val="16"/>
                <w:szCs w:val="16"/>
                <w:lang w:val="en-US"/>
              </w:rPr>
              <w:t>€                  110,00</w:t>
            </w:r>
          </w:p>
        </w:tc>
      </w:tr>
      <w:tr w:rsidR="00D91BE6" w:rsidRPr="003B0FCD" w14:paraId="61FE9792" w14:textId="77777777" w:rsidTr="00AA38BB">
        <w:trPr>
          <w:trHeight w:hRule="exact" w:val="536"/>
        </w:trPr>
        <w:tc>
          <w:tcPr>
            <w:tcW w:w="1016" w:type="dxa"/>
            <w:vMerge/>
            <w:tcBorders>
              <w:left w:val="single" w:sz="4" w:space="0" w:color="000000"/>
              <w:right w:val="single" w:sz="4" w:space="0" w:color="000000"/>
            </w:tcBorders>
          </w:tcPr>
          <w:p w14:paraId="1FC8041C"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57527A3E" w14:textId="77777777" w:rsidR="00D91BE6" w:rsidRPr="00BB2E29" w:rsidRDefault="00D91BE6" w:rsidP="00AA58A5">
            <w:pPr>
              <w:rPr>
                <w:sz w:val="16"/>
                <w:szCs w:val="16"/>
              </w:rPr>
            </w:pPr>
            <w:r w:rsidRPr="00BB2E29">
              <w:rPr>
                <w:sz w:val="16"/>
                <w:szCs w:val="16"/>
              </w:rPr>
              <w:t>IMPERMEABILE ARANCIONE O GIALLO CON CAPPUCCIO</w:t>
            </w:r>
          </w:p>
        </w:tc>
        <w:tc>
          <w:tcPr>
            <w:tcW w:w="709" w:type="dxa"/>
            <w:tcBorders>
              <w:top w:val="single" w:sz="4" w:space="0" w:color="000000"/>
              <w:left w:val="single" w:sz="4" w:space="0" w:color="000000"/>
              <w:bottom w:val="single" w:sz="4" w:space="0" w:color="000000"/>
              <w:right w:val="single" w:sz="4" w:space="0" w:color="000000"/>
            </w:tcBorders>
          </w:tcPr>
          <w:p w14:paraId="12286EB9" w14:textId="77777777" w:rsidR="00D91BE6" w:rsidRPr="00BB2E29" w:rsidRDefault="00D91BE6" w:rsidP="00AA38BB">
            <w:pPr>
              <w:jc w:val="center"/>
              <w:rPr>
                <w:sz w:val="16"/>
                <w:szCs w:val="16"/>
              </w:rPr>
            </w:pPr>
          </w:p>
          <w:p w14:paraId="342C6CA6"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2750F40C" w14:textId="77777777" w:rsidR="00D91BE6" w:rsidRPr="00BB2E29" w:rsidRDefault="00D91BE6" w:rsidP="00AA38BB">
            <w:pPr>
              <w:jc w:val="center"/>
              <w:rPr>
                <w:sz w:val="16"/>
                <w:szCs w:val="16"/>
                <w:lang w:val="en-US"/>
              </w:rPr>
            </w:pPr>
          </w:p>
          <w:p w14:paraId="67AF3EBB" w14:textId="77777777" w:rsidR="00D91BE6" w:rsidRPr="00BB2E29" w:rsidRDefault="00D91BE6" w:rsidP="00AA38BB">
            <w:pPr>
              <w:jc w:val="center"/>
              <w:rPr>
                <w:sz w:val="16"/>
                <w:szCs w:val="16"/>
                <w:lang w:val="en-US"/>
              </w:rPr>
            </w:pPr>
            <w:r w:rsidRPr="00BB2E29">
              <w:rPr>
                <w:sz w:val="16"/>
                <w:szCs w:val="16"/>
                <w:lang w:val="en-US"/>
              </w:rPr>
              <w:t>€            7,00</w:t>
            </w:r>
          </w:p>
        </w:tc>
        <w:tc>
          <w:tcPr>
            <w:tcW w:w="1966" w:type="dxa"/>
            <w:tcBorders>
              <w:top w:val="single" w:sz="4" w:space="0" w:color="000000"/>
              <w:left w:val="single" w:sz="4" w:space="0" w:color="000000"/>
              <w:bottom w:val="single" w:sz="4" w:space="0" w:color="000000"/>
              <w:right w:val="single" w:sz="4" w:space="0" w:color="000000"/>
            </w:tcBorders>
          </w:tcPr>
          <w:p w14:paraId="49068BFC" w14:textId="77777777" w:rsidR="00D91BE6" w:rsidRPr="00BB2E29" w:rsidRDefault="00D91BE6" w:rsidP="00AA38BB">
            <w:pPr>
              <w:jc w:val="center"/>
              <w:rPr>
                <w:sz w:val="16"/>
                <w:szCs w:val="16"/>
                <w:lang w:val="en-US"/>
              </w:rPr>
            </w:pPr>
          </w:p>
          <w:p w14:paraId="1B352CA6" w14:textId="77777777" w:rsidR="00D91BE6" w:rsidRPr="00BB2E29" w:rsidRDefault="00D91BE6" w:rsidP="00AA38BB">
            <w:pPr>
              <w:jc w:val="center"/>
              <w:rPr>
                <w:sz w:val="16"/>
                <w:szCs w:val="16"/>
                <w:lang w:val="en-US"/>
              </w:rPr>
            </w:pPr>
            <w:r w:rsidRPr="00BB2E29">
              <w:rPr>
                <w:sz w:val="16"/>
                <w:szCs w:val="16"/>
                <w:lang w:val="en-US"/>
              </w:rPr>
              <w:t>€                  154,00</w:t>
            </w:r>
          </w:p>
        </w:tc>
      </w:tr>
      <w:tr w:rsidR="00D91BE6" w:rsidRPr="003B0FCD" w14:paraId="2923F30B" w14:textId="77777777" w:rsidTr="00AA38BB">
        <w:trPr>
          <w:trHeight w:hRule="exact" w:val="310"/>
        </w:trPr>
        <w:tc>
          <w:tcPr>
            <w:tcW w:w="1016" w:type="dxa"/>
            <w:vMerge/>
            <w:tcBorders>
              <w:left w:val="single" w:sz="4" w:space="0" w:color="000000"/>
              <w:right w:val="single" w:sz="4" w:space="0" w:color="000000"/>
            </w:tcBorders>
          </w:tcPr>
          <w:p w14:paraId="7F09AFE0"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31AD1D89" w14:textId="77777777" w:rsidR="00D91BE6" w:rsidRPr="00BB2E29" w:rsidRDefault="00D91BE6" w:rsidP="00AA58A5">
            <w:pPr>
              <w:rPr>
                <w:sz w:val="16"/>
                <w:szCs w:val="16"/>
                <w:lang w:val="en-US"/>
              </w:rPr>
            </w:pPr>
            <w:r w:rsidRPr="00BB2E29">
              <w:rPr>
                <w:sz w:val="16"/>
                <w:szCs w:val="16"/>
                <w:lang w:val="en-US"/>
              </w:rPr>
              <w:t>SCARPE ANTINFORTUNISTICHE ALTE</w:t>
            </w:r>
          </w:p>
        </w:tc>
        <w:tc>
          <w:tcPr>
            <w:tcW w:w="709" w:type="dxa"/>
            <w:tcBorders>
              <w:top w:val="single" w:sz="4" w:space="0" w:color="000000"/>
              <w:left w:val="single" w:sz="4" w:space="0" w:color="000000"/>
              <w:bottom w:val="single" w:sz="4" w:space="0" w:color="000000"/>
              <w:right w:val="single" w:sz="4" w:space="0" w:color="000000"/>
            </w:tcBorders>
          </w:tcPr>
          <w:p w14:paraId="5952DFAB"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5B5B8739" w14:textId="77777777" w:rsidR="00D91BE6" w:rsidRPr="00BB2E29" w:rsidRDefault="00D91BE6" w:rsidP="00AA38BB">
            <w:pPr>
              <w:jc w:val="center"/>
              <w:rPr>
                <w:sz w:val="16"/>
                <w:szCs w:val="16"/>
                <w:lang w:val="en-US"/>
              </w:rPr>
            </w:pPr>
            <w:r w:rsidRPr="00BB2E29">
              <w:rPr>
                <w:sz w:val="16"/>
                <w:szCs w:val="16"/>
                <w:lang w:val="en-US"/>
              </w:rPr>
              <w:t>€          30,00</w:t>
            </w:r>
          </w:p>
        </w:tc>
        <w:tc>
          <w:tcPr>
            <w:tcW w:w="1966" w:type="dxa"/>
            <w:tcBorders>
              <w:top w:val="single" w:sz="4" w:space="0" w:color="000000"/>
              <w:left w:val="single" w:sz="4" w:space="0" w:color="000000"/>
              <w:bottom w:val="single" w:sz="4" w:space="0" w:color="000000"/>
              <w:right w:val="single" w:sz="4" w:space="0" w:color="000000"/>
            </w:tcBorders>
          </w:tcPr>
          <w:p w14:paraId="615F8952" w14:textId="77777777" w:rsidR="00D91BE6" w:rsidRPr="00BB2E29" w:rsidRDefault="00D91BE6" w:rsidP="00AA38BB">
            <w:pPr>
              <w:jc w:val="center"/>
              <w:rPr>
                <w:sz w:val="16"/>
                <w:szCs w:val="16"/>
                <w:lang w:val="en-US"/>
              </w:rPr>
            </w:pPr>
            <w:r w:rsidRPr="00BB2E29">
              <w:rPr>
                <w:sz w:val="16"/>
                <w:szCs w:val="16"/>
                <w:lang w:val="en-US"/>
              </w:rPr>
              <w:t>€                 660,00</w:t>
            </w:r>
          </w:p>
        </w:tc>
      </w:tr>
      <w:tr w:rsidR="00D91BE6" w:rsidRPr="003B0FCD" w14:paraId="5940E570" w14:textId="77777777" w:rsidTr="00AA38BB">
        <w:trPr>
          <w:trHeight w:hRule="exact" w:val="312"/>
        </w:trPr>
        <w:tc>
          <w:tcPr>
            <w:tcW w:w="1016" w:type="dxa"/>
            <w:vMerge/>
            <w:tcBorders>
              <w:left w:val="single" w:sz="4" w:space="0" w:color="000000"/>
              <w:right w:val="single" w:sz="4" w:space="0" w:color="000000"/>
            </w:tcBorders>
          </w:tcPr>
          <w:p w14:paraId="632FC82F"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3B1F8F16" w14:textId="77777777" w:rsidR="00D91BE6" w:rsidRPr="00BB2E29" w:rsidRDefault="00D91BE6" w:rsidP="00AA58A5">
            <w:pPr>
              <w:rPr>
                <w:sz w:val="16"/>
                <w:szCs w:val="16"/>
                <w:lang w:val="en-US"/>
              </w:rPr>
            </w:pPr>
            <w:r w:rsidRPr="00BB2E29">
              <w:rPr>
                <w:sz w:val="16"/>
                <w:szCs w:val="16"/>
                <w:lang w:val="en-US"/>
              </w:rPr>
              <w:t>GIUBBINO ALTA VISIBILITA' ESTIVI</w:t>
            </w:r>
          </w:p>
        </w:tc>
        <w:tc>
          <w:tcPr>
            <w:tcW w:w="709" w:type="dxa"/>
            <w:tcBorders>
              <w:top w:val="single" w:sz="4" w:space="0" w:color="000000"/>
              <w:left w:val="single" w:sz="4" w:space="0" w:color="000000"/>
              <w:bottom w:val="single" w:sz="4" w:space="0" w:color="000000"/>
              <w:right w:val="single" w:sz="4" w:space="0" w:color="000000"/>
            </w:tcBorders>
          </w:tcPr>
          <w:p w14:paraId="44C11AEE"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3F32F16E" w14:textId="77777777" w:rsidR="00D91BE6" w:rsidRPr="00BB2E29" w:rsidRDefault="00D91BE6" w:rsidP="00AA38BB">
            <w:pPr>
              <w:jc w:val="center"/>
              <w:rPr>
                <w:sz w:val="16"/>
                <w:szCs w:val="16"/>
                <w:lang w:val="en-US"/>
              </w:rPr>
            </w:pPr>
            <w:r w:rsidRPr="00BB2E29">
              <w:rPr>
                <w:sz w:val="16"/>
                <w:szCs w:val="16"/>
                <w:lang w:val="en-US"/>
              </w:rPr>
              <w:t>€          20,00</w:t>
            </w:r>
          </w:p>
        </w:tc>
        <w:tc>
          <w:tcPr>
            <w:tcW w:w="1966" w:type="dxa"/>
            <w:tcBorders>
              <w:top w:val="single" w:sz="4" w:space="0" w:color="000000"/>
              <w:left w:val="single" w:sz="4" w:space="0" w:color="000000"/>
              <w:bottom w:val="single" w:sz="4" w:space="0" w:color="000000"/>
              <w:right w:val="single" w:sz="4" w:space="0" w:color="000000"/>
            </w:tcBorders>
          </w:tcPr>
          <w:p w14:paraId="2064E20E" w14:textId="77777777" w:rsidR="00D91BE6" w:rsidRPr="00BB2E29" w:rsidRDefault="00D91BE6" w:rsidP="00AA38BB">
            <w:pPr>
              <w:jc w:val="center"/>
              <w:rPr>
                <w:sz w:val="16"/>
                <w:szCs w:val="16"/>
                <w:lang w:val="en-US"/>
              </w:rPr>
            </w:pPr>
            <w:r w:rsidRPr="00BB2E29">
              <w:rPr>
                <w:sz w:val="16"/>
                <w:szCs w:val="16"/>
                <w:lang w:val="en-US"/>
              </w:rPr>
              <w:t>€                 440,00</w:t>
            </w:r>
          </w:p>
        </w:tc>
      </w:tr>
      <w:tr w:rsidR="00D91BE6" w:rsidRPr="003B0FCD" w14:paraId="711749FD" w14:textId="77777777" w:rsidTr="00AA38BB">
        <w:trPr>
          <w:trHeight w:hRule="exact" w:val="310"/>
        </w:trPr>
        <w:tc>
          <w:tcPr>
            <w:tcW w:w="1016" w:type="dxa"/>
            <w:vMerge/>
            <w:tcBorders>
              <w:left w:val="single" w:sz="4" w:space="0" w:color="000000"/>
              <w:right w:val="single" w:sz="4" w:space="0" w:color="000000"/>
            </w:tcBorders>
          </w:tcPr>
          <w:p w14:paraId="29AED5ED"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3351AF94" w14:textId="77777777" w:rsidR="00D91BE6" w:rsidRPr="00BB2E29" w:rsidRDefault="00D91BE6" w:rsidP="00AA58A5">
            <w:pPr>
              <w:rPr>
                <w:sz w:val="16"/>
                <w:szCs w:val="16"/>
                <w:lang w:val="en-US"/>
              </w:rPr>
            </w:pPr>
            <w:r w:rsidRPr="00BB2E29">
              <w:rPr>
                <w:sz w:val="16"/>
                <w:szCs w:val="16"/>
                <w:lang w:val="en-US"/>
              </w:rPr>
              <w:t>PANTALONIALTAVISIBILITA' ESTIVI .</w:t>
            </w:r>
          </w:p>
        </w:tc>
        <w:tc>
          <w:tcPr>
            <w:tcW w:w="709" w:type="dxa"/>
            <w:tcBorders>
              <w:top w:val="single" w:sz="4" w:space="0" w:color="000000"/>
              <w:left w:val="single" w:sz="4" w:space="0" w:color="000000"/>
              <w:bottom w:val="single" w:sz="4" w:space="0" w:color="000000"/>
              <w:right w:val="single" w:sz="4" w:space="0" w:color="000000"/>
            </w:tcBorders>
          </w:tcPr>
          <w:p w14:paraId="5FC9895F"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51A7DBBA" w14:textId="77777777" w:rsidR="00D91BE6" w:rsidRPr="00BB2E29" w:rsidRDefault="00D91BE6" w:rsidP="00AA38BB">
            <w:pPr>
              <w:jc w:val="center"/>
              <w:rPr>
                <w:sz w:val="16"/>
                <w:szCs w:val="16"/>
                <w:lang w:val="en-US"/>
              </w:rPr>
            </w:pPr>
            <w:r w:rsidRPr="00BB2E29">
              <w:rPr>
                <w:sz w:val="16"/>
                <w:szCs w:val="16"/>
                <w:lang w:val="en-US"/>
              </w:rPr>
              <w:t>€          15,00</w:t>
            </w:r>
          </w:p>
        </w:tc>
        <w:tc>
          <w:tcPr>
            <w:tcW w:w="1966" w:type="dxa"/>
            <w:tcBorders>
              <w:top w:val="single" w:sz="4" w:space="0" w:color="000000"/>
              <w:left w:val="single" w:sz="4" w:space="0" w:color="000000"/>
              <w:bottom w:val="single" w:sz="4" w:space="0" w:color="000000"/>
              <w:right w:val="single" w:sz="4" w:space="0" w:color="000000"/>
            </w:tcBorders>
          </w:tcPr>
          <w:p w14:paraId="2FA53CB9" w14:textId="77777777" w:rsidR="00D91BE6" w:rsidRPr="00BB2E29" w:rsidRDefault="00D91BE6" w:rsidP="00AA38BB">
            <w:pPr>
              <w:jc w:val="center"/>
              <w:rPr>
                <w:sz w:val="16"/>
                <w:szCs w:val="16"/>
                <w:lang w:val="en-US"/>
              </w:rPr>
            </w:pPr>
            <w:r w:rsidRPr="00BB2E29">
              <w:rPr>
                <w:sz w:val="16"/>
                <w:szCs w:val="16"/>
                <w:lang w:val="en-US"/>
              </w:rPr>
              <w:t>€                  330,00</w:t>
            </w:r>
          </w:p>
        </w:tc>
      </w:tr>
      <w:tr w:rsidR="00D91BE6" w:rsidRPr="003B0FCD" w14:paraId="126AFC63" w14:textId="77777777" w:rsidTr="00AA38BB">
        <w:trPr>
          <w:trHeight w:hRule="exact" w:val="310"/>
        </w:trPr>
        <w:tc>
          <w:tcPr>
            <w:tcW w:w="1016" w:type="dxa"/>
            <w:vMerge/>
            <w:tcBorders>
              <w:left w:val="single" w:sz="4" w:space="0" w:color="000000"/>
              <w:right w:val="single" w:sz="4" w:space="0" w:color="000000"/>
            </w:tcBorders>
          </w:tcPr>
          <w:p w14:paraId="257E6560"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7D03CE17" w14:textId="77777777" w:rsidR="00D91BE6" w:rsidRPr="00BB2E29" w:rsidRDefault="00D91BE6" w:rsidP="00AA58A5">
            <w:pPr>
              <w:rPr>
                <w:sz w:val="16"/>
                <w:szCs w:val="16"/>
                <w:lang w:val="en-US"/>
              </w:rPr>
            </w:pPr>
            <w:r w:rsidRPr="00BB2E29">
              <w:rPr>
                <w:sz w:val="16"/>
                <w:szCs w:val="16"/>
                <w:lang w:val="en-US"/>
              </w:rPr>
              <w:t>SCARPE ANTINFORTUNISTICHE BASSE</w:t>
            </w:r>
          </w:p>
        </w:tc>
        <w:tc>
          <w:tcPr>
            <w:tcW w:w="709" w:type="dxa"/>
            <w:tcBorders>
              <w:top w:val="single" w:sz="4" w:space="0" w:color="000000"/>
              <w:left w:val="single" w:sz="4" w:space="0" w:color="000000"/>
              <w:bottom w:val="single" w:sz="4" w:space="0" w:color="000000"/>
              <w:right w:val="single" w:sz="4" w:space="0" w:color="000000"/>
            </w:tcBorders>
          </w:tcPr>
          <w:p w14:paraId="16064DBB"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0AE0BEB3" w14:textId="77777777" w:rsidR="00D91BE6" w:rsidRPr="00BB2E29" w:rsidRDefault="00D91BE6" w:rsidP="00AA38BB">
            <w:pPr>
              <w:jc w:val="center"/>
              <w:rPr>
                <w:sz w:val="16"/>
                <w:szCs w:val="16"/>
                <w:lang w:val="en-US"/>
              </w:rPr>
            </w:pPr>
            <w:r w:rsidRPr="00BB2E29">
              <w:rPr>
                <w:sz w:val="16"/>
                <w:szCs w:val="16"/>
                <w:lang w:val="en-US"/>
              </w:rPr>
              <w:t>€          30,00</w:t>
            </w:r>
          </w:p>
        </w:tc>
        <w:tc>
          <w:tcPr>
            <w:tcW w:w="1966" w:type="dxa"/>
            <w:tcBorders>
              <w:top w:val="single" w:sz="4" w:space="0" w:color="000000"/>
              <w:left w:val="single" w:sz="4" w:space="0" w:color="000000"/>
              <w:bottom w:val="single" w:sz="4" w:space="0" w:color="000000"/>
              <w:right w:val="single" w:sz="4" w:space="0" w:color="000000"/>
            </w:tcBorders>
          </w:tcPr>
          <w:p w14:paraId="6B00A29B" w14:textId="77777777" w:rsidR="00D91BE6" w:rsidRPr="00BB2E29" w:rsidRDefault="00D91BE6" w:rsidP="00AA38BB">
            <w:pPr>
              <w:jc w:val="center"/>
              <w:rPr>
                <w:sz w:val="16"/>
                <w:szCs w:val="16"/>
                <w:lang w:val="en-US"/>
              </w:rPr>
            </w:pPr>
            <w:r w:rsidRPr="00BB2E29">
              <w:rPr>
                <w:sz w:val="16"/>
                <w:szCs w:val="16"/>
                <w:lang w:val="en-US"/>
              </w:rPr>
              <w:t>€                 660,00</w:t>
            </w:r>
          </w:p>
        </w:tc>
      </w:tr>
      <w:tr w:rsidR="00D91BE6" w:rsidRPr="003B0FCD" w14:paraId="00C08283" w14:textId="77777777" w:rsidTr="00AA38BB">
        <w:trPr>
          <w:trHeight w:hRule="exact" w:val="310"/>
        </w:trPr>
        <w:tc>
          <w:tcPr>
            <w:tcW w:w="1016" w:type="dxa"/>
            <w:vMerge/>
            <w:tcBorders>
              <w:left w:val="single" w:sz="4" w:space="0" w:color="000000"/>
              <w:right w:val="single" w:sz="4" w:space="0" w:color="000000"/>
            </w:tcBorders>
          </w:tcPr>
          <w:p w14:paraId="2D6120FB"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023B0DCF" w14:textId="77777777" w:rsidR="00D91BE6" w:rsidRPr="00BB2E29" w:rsidRDefault="00D91BE6" w:rsidP="00AA58A5">
            <w:pPr>
              <w:rPr>
                <w:sz w:val="16"/>
                <w:szCs w:val="16"/>
                <w:lang w:val="en-US"/>
              </w:rPr>
            </w:pPr>
            <w:r w:rsidRPr="00BB2E29">
              <w:rPr>
                <w:sz w:val="16"/>
                <w:szCs w:val="16"/>
                <w:lang w:val="en-US"/>
              </w:rPr>
              <w:t>CAPPELLINI ESTIVI</w:t>
            </w:r>
          </w:p>
        </w:tc>
        <w:tc>
          <w:tcPr>
            <w:tcW w:w="709" w:type="dxa"/>
            <w:tcBorders>
              <w:top w:val="single" w:sz="4" w:space="0" w:color="000000"/>
              <w:left w:val="single" w:sz="4" w:space="0" w:color="000000"/>
              <w:bottom w:val="single" w:sz="4" w:space="0" w:color="000000"/>
              <w:right w:val="single" w:sz="4" w:space="0" w:color="000000"/>
            </w:tcBorders>
          </w:tcPr>
          <w:p w14:paraId="2E8D82C3"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05DE2E0A" w14:textId="77777777" w:rsidR="00D91BE6" w:rsidRPr="00BB2E29" w:rsidRDefault="00D91BE6" w:rsidP="00AA38BB">
            <w:pPr>
              <w:jc w:val="center"/>
              <w:rPr>
                <w:sz w:val="16"/>
                <w:szCs w:val="16"/>
                <w:lang w:val="en-US"/>
              </w:rPr>
            </w:pPr>
            <w:r w:rsidRPr="00BB2E29">
              <w:rPr>
                <w:sz w:val="16"/>
                <w:szCs w:val="16"/>
                <w:lang w:val="en-US"/>
              </w:rPr>
              <w:t>€            4,00</w:t>
            </w:r>
          </w:p>
        </w:tc>
        <w:tc>
          <w:tcPr>
            <w:tcW w:w="1966" w:type="dxa"/>
            <w:tcBorders>
              <w:top w:val="single" w:sz="4" w:space="0" w:color="000000"/>
              <w:left w:val="single" w:sz="4" w:space="0" w:color="000000"/>
              <w:bottom w:val="single" w:sz="4" w:space="0" w:color="000000"/>
              <w:right w:val="single" w:sz="4" w:space="0" w:color="000000"/>
            </w:tcBorders>
          </w:tcPr>
          <w:p w14:paraId="3798ECC8" w14:textId="77777777" w:rsidR="00D91BE6" w:rsidRPr="00BB2E29" w:rsidRDefault="00D91BE6" w:rsidP="00AA38BB">
            <w:pPr>
              <w:jc w:val="center"/>
              <w:rPr>
                <w:sz w:val="16"/>
                <w:szCs w:val="16"/>
                <w:lang w:val="en-US"/>
              </w:rPr>
            </w:pPr>
            <w:r w:rsidRPr="00BB2E29">
              <w:rPr>
                <w:sz w:val="16"/>
                <w:szCs w:val="16"/>
                <w:lang w:val="en-US"/>
              </w:rPr>
              <w:t>€                   88,00</w:t>
            </w:r>
          </w:p>
        </w:tc>
      </w:tr>
      <w:tr w:rsidR="00D91BE6" w:rsidRPr="003B0FCD" w14:paraId="6EE60340" w14:textId="77777777" w:rsidTr="00AA38BB">
        <w:trPr>
          <w:trHeight w:hRule="exact" w:val="310"/>
        </w:trPr>
        <w:tc>
          <w:tcPr>
            <w:tcW w:w="1016" w:type="dxa"/>
            <w:vMerge/>
            <w:tcBorders>
              <w:left w:val="single" w:sz="4" w:space="0" w:color="000000"/>
              <w:right w:val="single" w:sz="4" w:space="0" w:color="000000"/>
            </w:tcBorders>
          </w:tcPr>
          <w:p w14:paraId="745B847F"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75F70315" w14:textId="77777777" w:rsidR="00D91BE6" w:rsidRPr="00BB2E29" w:rsidRDefault="00D91BE6" w:rsidP="00AA58A5">
            <w:pPr>
              <w:rPr>
                <w:sz w:val="16"/>
                <w:szCs w:val="16"/>
                <w:lang w:val="en-US"/>
              </w:rPr>
            </w:pPr>
            <w:r w:rsidRPr="00BB2E29">
              <w:rPr>
                <w:sz w:val="16"/>
                <w:szCs w:val="16"/>
                <w:lang w:val="en-US"/>
              </w:rPr>
              <w:t>MASCHERINE</w:t>
            </w:r>
          </w:p>
        </w:tc>
        <w:tc>
          <w:tcPr>
            <w:tcW w:w="709" w:type="dxa"/>
            <w:tcBorders>
              <w:top w:val="single" w:sz="4" w:space="0" w:color="000000"/>
              <w:left w:val="single" w:sz="4" w:space="0" w:color="000000"/>
              <w:bottom w:val="single" w:sz="4" w:space="0" w:color="000000"/>
              <w:right w:val="single" w:sz="4" w:space="0" w:color="000000"/>
            </w:tcBorders>
          </w:tcPr>
          <w:p w14:paraId="203E2741" w14:textId="77777777" w:rsidR="00D91BE6" w:rsidRPr="00BB2E29" w:rsidRDefault="00D91BE6" w:rsidP="00AA38BB">
            <w:pPr>
              <w:jc w:val="center"/>
              <w:rPr>
                <w:sz w:val="16"/>
                <w:szCs w:val="16"/>
                <w:lang w:val="en-US"/>
              </w:rPr>
            </w:pPr>
            <w:r w:rsidRPr="00BB2E29">
              <w:rPr>
                <w:sz w:val="16"/>
                <w:szCs w:val="16"/>
                <w:lang w:val="en-US"/>
              </w:rPr>
              <w:t>200</w:t>
            </w:r>
          </w:p>
        </w:tc>
        <w:tc>
          <w:tcPr>
            <w:tcW w:w="1462" w:type="dxa"/>
            <w:tcBorders>
              <w:top w:val="single" w:sz="4" w:space="0" w:color="000000"/>
              <w:left w:val="single" w:sz="4" w:space="0" w:color="000000"/>
              <w:bottom w:val="single" w:sz="4" w:space="0" w:color="000000"/>
              <w:right w:val="single" w:sz="4" w:space="0" w:color="000000"/>
            </w:tcBorders>
          </w:tcPr>
          <w:p w14:paraId="0B74AE60" w14:textId="77777777" w:rsidR="00D91BE6" w:rsidRPr="00BB2E29" w:rsidRDefault="00D91BE6" w:rsidP="00AA38BB">
            <w:pPr>
              <w:jc w:val="center"/>
              <w:rPr>
                <w:sz w:val="16"/>
                <w:szCs w:val="16"/>
                <w:lang w:val="en-US"/>
              </w:rPr>
            </w:pPr>
            <w:r w:rsidRPr="00BB2E29">
              <w:rPr>
                <w:sz w:val="16"/>
                <w:szCs w:val="16"/>
                <w:lang w:val="en-US"/>
              </w:rPr>
              <w:t>€            2,50</w:t>
            </w:r>
          </w:p>
        </w:tc>
        <w:tc>
          <w:tcPr>
            <w:tcW w:w="1966" w:type="dxa"/>
            <w:tcBorders>
              <w:top w:val="single" w:sz="4" w:space="0" w:color="000000"/>
              <w:left w:val="single" w:sz="4" w:space="0" w:color="000000"/>
              <w:bottom w:val="single" w:sz="4" w:space="0" w:color="000000"/>
              <w:right w:val="single" w:sz="4" w:space="0" w:color="000000"/>
            </w:tcBorders>
          </w:tcPr>
          <w:p w14:paraId="1652507A" w14:textId="77777777" w:rsidR="00D91BE6" w:rsidRPr="00BB2E29" w:rsidRDefault="00D91BE6" w:rsidP="00AA38BB">
            <w:pPr>
              <w:jc w:val="center"/>
              <w:rPr>
                <w:sz w:val="16"/>
                <w:szCs w:val="16"/>
                <w:lang w:val="en-US"/>
              </w:rPr>
            </w:pPr>
            <w:r w:rsidRPr="00BB2E29">
              <w:rPr>
                <w:sz w:val="16"/>
                <w:szCs w:val="16"/>
                <w:lang w:val="en-US"/>
              </w:rPr>
              <w:t>€                 500,00</w:t>
            </w:r>
          </w:p>
        </w:tc>
      </w:tr>
      <w:tr w:rsidR="00D91BE6" w:rsidRPr="003B0FCD" w14:paraId="282B3158" w14:textId="77777777" w:rsidTr="00AA38BB">
        <w:trPr>
          <w:trHeight w:hRule="exact" w:val="310"/>
        </w:trPr>
        <w:tc>
          <w:tcPr>
            <w:tcW w:w="1016" w:type="dxa"/>
            <w:vMerge/>
            <w:tcBorders>
              <w:left w:val="single" w:sz="4" w:space="0" w:color="000000"/>
              <w:bottom w:val="single" w:sz="4" w:space="0" w:color="000000"/>
              <w:right w:val="single" w:sz="4" w:space="0" w:color="000000"/>
            </w:tcBorders>
          </w:tcPr>
          <w:p w14:paraId="0917B187"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6D024482" w14:textId="77777777" w:rsidR="00D91BE6" w:rsidRPr="00BB2E29" w:rsidRDefault="00D91BE6" w:rsidP="00AA58A5">
            <w:pPr>
              <w:rPr>
                <w:sz w:val="16"/>
                <w:szCs w:val="16"/>
                <w:lang w:val="en-US"/>
              </w:rPr>
            </w:pPr>
            <w:r w:rsidRPr="00BB2E29">
              <w:rPr>
                <w:sz w:val="16"/>
                <w:szCs w:val="16"/>
                <w:lang w:val="en-US"/>
              </w:rPr>
              <w:t>PAIA DI GUANTI</w:t>
            </w:r>
          </w:p>
        </w:tc>
        <w:tc>
          <w:tcPr>
            <w:tcW w:w="709" w:type="dxa"/>
            <w:tcBorders>
              <w:top w:val="single" w:sz="4" w:space="0" w:color="000000"/>
              <w:left w:val="single" w:sz="4" w:space="0" w:color="000000"/>
              <w:bottom w:val="single" w:sz="4" w:space="0" w:color="000000"/>
              <w:right w:val="single" w:sz="4" w:space="0" w:color="000000"/>
            </w:tcBorders>
          </w:tcPr>
          <w:p w14:paraId="0B0B1F79" w14:textId="77777777" w:rsidR="00D91BE6" w:rsidRPr="00BB2E29" w:rsidRDefault="00D91BE6" w:rsidP="00AA38BB">
            <w:pPr>
              <w:jc w:val="center"/>
              <w:rPr>
                <w:sz w:val="16"/>
                <w:szCs w:val="16"/>
                <w:lang w:val="en-US"/>
              </w:rPr>
            </w:pPr>
            <w:r w:rsidRPr="00BB2E29">
              <w:rPr>
                <w:sz w:val="16"/>
                <w:szCs w:val="16"/>
                <w:lang w:val="en-US"/>
              </w:rPr>
              <w:t>300</w:t>
            </w:r>
          </w:p>
        </w:tc>
        <w:tc>
          <w:tcPr>
            <w:tcW w:w="1462" w:type="dxa"/>
            <w:tcBorders>
              <w:top w:val="single" w:sz="4" w:space="0" w:color="000000"/>
              <w:left w:val="single" w:sz="4" w:space="0" w:color="000000"/>
              <w:bottom w:val="single" w:sz="4" w:space="0" w:color="000000"/>
              <w:right w:val="single" w:sz="4" w:space="0" w:color="000000"/>
            </w:tcBorders>
          </w:tcPr>
          <w:p w14:paraId="44C31C54" w14:textId="77777777" w:rsidR="00D91BE6" w:rsidRPr="00BB2E29" w:rsidRDefault="00D91BE6" w:rsidP="00AA38BB">
            <w:pPr>
              <w:jc w:val="center"/>
              <w:rPr>
                <w:sz w:val="16"/>
                <w:szCs w:val="16"/>
                <w:lang w:val="en-US"/>
              </w:rPr>
            </w:pPr>
            <w:r w:rsidRPr="00BB2E29">
              <w:rPr>
                <w:sz w:val="16"/>
                <w:szCs w:val="16"/>
                <w:lang w:val="en-US"/>
              </w:rPr>
              <w:t>€             2,00</w:t>
            </w:r>
          </w:p>
        </w:tc>
        <w:tc>
          <w:tcPr>
            <w:tcW w:w="1966" w:type="dxa"/>
            <w:tcBorders>
              <w:top w:val="single" w:sz="4" w:space="0" w:color="000000"/>
              <w:left w:val="single" w:sz="4" w:space="0" w:color="000000"/>
              <w:bottom w:val="single" w:sz="4" w:space="0" w:color="000000"/>
              <w:right w:val="single" w:sz="4" w:space="0" w:color="000000"/>
            </w:tcBorders>
          </w:tcPr>
          <w:p w14:paraId="0C22A546" w14:textId="77777777" w:rsidR="00D91BE6" w:rsidRPr="00BB2E29" w:rsidRDefault="00D91BE6" w:rsidP="00AA38BB">
            <w:pPr>
              <w:jc w:val="center"/>
              <w:rPr>
                <w:sz w:val="16"/>
                <w:szCs w:val="16"/>
                <w:lang w:val="en-US"/>
              </w:rPr>
            </w:pPr>
            <w:r w:rsidRPr="00BB2E29">
              <w:rPr>
                <w:sz w:val="16"/>
                <w:szCs w:val="16"/>
                <w:lang w:val="en-US"/>
              </w:rPr>
              <w:t>€                 600,00</w:t>
            </w:r>
          </w:p>
        </w:tc>
      </w:tr>
      <w:tr w:rsidR="00D91BE6" w:rsidRPr="003B0FCD" w14:paraId="3B6C96EF" w14:textId="77777777" w:rsidTr="00AA38BB">
        <w:trPr>
          <w:trHeight w:hRule="exact" w:val="312"/>
        </w:trPr>
        <w:tc>
          <w:tcPr>
            <w:tcW w:w="1016" w:type="dxa"/>
            <w:vMerge w:val="restart"/>
            <w:tcBorders>
              <w:top w:val="single" w:sz="4" w:space="0" w:color="000000"/>
              <w:left w:val="single" w:sz="4" w:space="0" w:color="000000"/>
              <w:right w:val="single" w:sz="4" w:space="0" w:color="000000"/>
            </w:tcBorders>
          </w:tcPr>
          <w:p w14:paraId="1C10B851" w14:textId="77777777" w:rsidR="00D91BE6" w:rsidRPr="00BB2E29" w:rsidRDefault="00D91BE6" w:rsidP="00AA58A5">
            <w:pPr>
              <w:rPr>
                <w:b/>
                <w:sz w:val="16"/>
                <w:szCs w:val="16"/>
                <w:lang w:val="en-US"/>
              </w:rPr>
            </w:pPr>
          </w:p>
          <w:p w14:paraId="487BA982" w14:textId="77777777" w:rsidR="00D91BE6" w:rsidRPr="00BB2E29" w:rsidRDefault="00D91BE6" w:rsidP="00AA58A5">
            <w:pPr>
              <w:rPr>
                <w:b/>
                <w:sz w:val="16"/>
                <w:szCs w:val="16"/>
                <w:lang w:val="en-US"/>
              </w:rPr>
            </w:pPr>
          </w:p>
          <w:p w14:paraId="4B22AEE7" w14:textId="77777777" w:rsidR="00D91BE6" w:rsidRPr="00BB2E29" w:rsidRDefault="00D91BE6" w:rsidP="00AA58A5">
            <w:pPr>
              <w:rPr>
                <w:b/>
                <w:sz w:val="16"/>
                <w:szCs w:val="16"/>
                <w:lang w:val="en-US"/>
              </w:rPr>
            </w:pPr>
          </w:p>
          <w:p w14:paraId="0C9CA31F" w14:textId="77777777" w:rsidR="00D91BE6" w:rsidRPr="00BB2E29" w:rsidRDefault="00D91BE6" w:rsidP="00AA58A5">
            <w:pPr>
              <w:rPr>
                <w:b/>
                <w:sz w:val="16"/>
                <w:szCs w:val="16"/>
                <w:lang w:val="en-US"/>
              </w:rPr>
            </w:pPr>
            <w:r w:rsidRPr="00BB2E29">
              <w:rPr>
                <w:b/>
                <w:sz w:val="16"/>
                <w:szCs w:val="16"/>
                <w:lang w:val="en-US"/>
              </w:rPr>
              <w:t>VESTIARIO</w:t>
            </w:r>
          </w:p>
        </w:tc>
        <w:tc>
          <w:tcPr>
            <w:tcW w:w="4111" w:type="dxa"/>
            <w:tcBorders>
              <w:top w:val="single" w:sz="4" w:space="0" w:color="000000"/>
              <w:left w:val="single" w:sz="4" w:space="0" w:color="000000"/>
              <w:bottom w:val="single" w:sz="4" w:space="0" w:color="000000"/>
              <w:right w:val="single" w:sz="4" w:space="0" w:color="000000"/>
            </w:tcBorders>
          </w:tcPr>
          <w:p w14:paraId="702A8F83" w14:textId="77777777" w:rsidR="00D91BE6" w:rsidRPr="00BB2E29" w:rsidRDefault="00D91BE6" w:rsidP="00AA58A5">
            <w:pPr>
              <w:rPr>
                <w:sz w:val="16"/>
                <w:szCs w:val="16"/>
                <w:lang w:val="en-US"/>
              </w:rPr>
            </w:pPr>
            <w:r w:rsidRPr="00BB2E29">
              <w:rPr>
                <w:sz w:val="16"/>
                <w:szCs w:val="16"/>
                <w:lang w:val="en-US"/>
              </w:rPr>
              <w:t>MAGLIONI DI LANA</w:t>
            </w:r>
          </w:p>
        </w:tc>
        <w:tc>
          <w:tcPr>
            <w:tcW w:w="709" w:type="dxa"/>
            <w:tcBorders>
              <w:top w:val="single" w:sz="4" w:space="0" w:color="000000"/>
              <w:left w:val="single" w:sz="4" w:space="0" w:color="000000"/>
              <w:bottom w:val="single" w:sz="4" w:space="0" w:color="000000"/>
              <w:right w:val="single" w:sz="4" w:space="0" w:color="000000"/>
            </w:tcBorders>
          </w:tcPr>
          <w:p w14:paraId="2BD077B9"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778DB3AB" w14:textId="77777777" w:rsidR="00D91BE6" w:rsidRPr="00BB2E29" w:rsidRDefault="00D91BE6" w:rsidP="00AA38BB">
            <w:pPr>
              <w:jc w:val="center"/>
              <w:rPr>
                <w:sz w:val="16"/>
                <w:szCs w:val="16"/>
                <w:lang w:val="en-US"/>
              </w:rPr>
            </w:pPr>
            <w:r w:rsidRPr="00BB2E29">
              <w:rPr>
                <w:sz w:val="16"/>
                <w:szCs w:val="16"/>
                <w:lang w:val="en-US"/>
              </w:rPr>
              <w:t>€          20,00</w:t>
            </w:r>
          </w:p>
        </w:tc>
        <w:tc>
          <w:tcPr>
            <w:tcW w:w="1966" w:type="dxa"/>
            <w:tcBorders>
              <w:top w:val="single" w:sz="4" w:space="0" w:color="000000"/>
              <w:left w:val="single" w:sz="4" w:space="0" w:color="000000"/>
              <w:bottom w:val="single" w:sz="4" w:space="0" w:color="000000"/>
              <w:right w:val="single" w:sz="4" w:space="0" w:color="000000"/>
            </w:tcBorders>
          </w:tcPr>
          <w:p w14:paraId="1232A18F" w14:textId="77777777" w:rsidR="00D91BE6" w:rsidRPr="00BB2E29" w:rsidRDefault="00D91BE6" w:rsidP="00AA38BB">
            <w:pPr>
              <w:jc w:val="center"/>
              <w:rPr>
                <w:sz w:val="16"/>
                <w:szCs w:val="16"/>
                <w:lang w:val="en-US"/>
              </w:rPr>
            </w:pPr>
            <w:r w:rsidRPr="00BB2E29">
              <w:rPr>
                <w:sz w:val="16"/>
                <w:szCs w:val="16"/>
                <w:lang w:val="en-US"/>
              </w:rPr>
              <w:t>€                 440,00</w:t>
            </w:r>
          </w:p>
        </w:tc>
      </w:tr>
      <w:tr w:rsidR="00D91BE6" w:rsidRPr="003B0FCD" w14:paraId="50AD0198" w14:textId="77777777" w:rsidTr="00AA38BB">
        <w:trPr>
          <w:trHeight w:hRule="exact" w:val="310"/>
        </w:trPr>
        <w:tc>
          <w:tcPr>
            <w:tcW w:w="1016" w:type="dxa"/>
            <w:vMerge/>
            <w:tcBorders>
              <w:left w:val="single" w:sz="4" w:space="0" w:color="000000"/>
              <w:right w:val="single" w:sz="4" w:space="0" w:color="000000"/>
            </w:tcBorders>
          </w:tcPr>
          <w:p w14:paraId="4FE71A34"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6FE50C63" w14:textId="77777777" w:rsidR="00D91BE6" w:rsidRPr="00BB2E29" w:rsidRDefault="00D91BE6" w:rsidP="00AA58A5">
            <w:pPr>
              <w:rPr>
                <w:sz w:val="16"/>
                <w:szCs w:val="16"/>
                <w:lang w:val="en-US"/>
              </w:rPr>
            </w:pPr>
            <w:r w:rsidRPr="00BB2E29">
              <w:rPr>
                <w:sz w:val="16"/>
                <w:szCs w:val="16"/>
                <w:lang w:val="en-US"/>
              </w:rPr>
              <w:t>CAMICIE INVERNALI</w:t>
            </w:r>
          </w:p>
        </w:tc>
        <w:tc>
          <w:tcPr>
            <w:tcW w:w="709" w:type="dxa"/>
            <w:tcBorders>
              <w:top w:val="single" w:sz="4" w:space="0" w:color="000000"/>
              <w:left w:val="single" w:sz="4" w:space="0" w:color="000000"/>
              <w:bottom w:val="single" w:sz="4" w:space="0" w:color="000000"/>
              <w:right w:val="single" w:sz="4" w:space="0" w:color="000000"/>
            </w:tcBorders>
          </w:tcPr>
          <w:p w14:paraId="41192774"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7D0B5FC8" w14:textId="77777777" w:rsidR="00D91BE6" w:rsidRPr="00BB2E29" w:rsidRDefault="00D91BE6" w:rsidP="00AA38BB">
            <w:pPr>
              <w:jc w:val="center"/>
              <w:rPr>
                <w:sz w:val="16"/>
                <w:szCs w:val="16"/>
                <w:lang w:val="en-US"/>
              </w:rPr>
            </w:pPr>
            <w:r w:rsidRPr="00BB2E29">
              <w:rPr>
                <w:sz w:val="16"/>
                <w:szCs w:val="16"/>
                <w:lang w:val="en-US"/>
              </w:rPr>
              <w:t>€          15,00</w:t>
            </w:r>
          </w:p>
        </w:tc>
        <w:tc>
          <w:tcPr>
            <w:tcW w:w="1966" w:type="dxa"/>
            <w:tcBorders>
              <w:top w:val="single" w:sz="4" w:space="0" w:color="000000"/>
              <w:left w:val="single" w:sz="4" w:space="0" w:color="000000"/>
              <w:bottom w:val="single" w:sz="4" w:space="0" w:color="000000"/>
              <w:right w:val="single" w:sz="4" w:space="0" w:color="000000"/>
            </w:tcBorders>
          </w:tcPr>
          <w:p w14:paraId="38668946" w14:textId="77777777" w:rsidR="00D91BE6" w:rsidRPr="00BB2E29" w:rsidRDefault="00D91BE6" w:rsidP="00AA38BB">
            <w:pPr>
              <w:jc w:val="center"/>
              <w:rPr>
                <w:sz w:val="16"/>
                <w:szCs w:val="16"/>
                <w:lang w:val="en-US"/>
              </w:rPr>
            </w:pPr>
            <w:r w:rsidRPr="00BB2E29">
              <w:rPr>
                <w:sz w:val="16"/>
                <w:szCs w:val="16"/>
                <w:lang w:val="en-US"/>
              </w:rPr>
              <w:t>€                 330,00</w:t>
            </w:r>
          </w:p>
        </w:tc>
      </w:tr>
      <w:tr w:rsidR="00D91BE6" w:rsidRPr="003B0FCD" w14:paraId="36B0A3FF" w14:textId="77777777" w:rsidTr="00AA38BB">
        <w:trPr>
          <w:trHeight w:hRule="exact" w:val="310"/>
        </w:trPr>
        <w:tc>
          <w:tcPr>
            <w:tcW w:w="1016" w:type="dxa"/>
            <w:vMerge/>
            <w:tcBorders>
              <w:left w:val="single" w:sz="4" w:space="0" w:color="000000"/>
              <w:right w:val="single" w:sz="4" w:space="0" w:color="000000"/>
            </w:tcBorders>
          </w:tcPr>
          <w:p w14:paraId="182302C8"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122E6EFA" w14:textId="77777777" w:rsidR="00D91BE6" w:rsidRPr="00BB2E29" w:rsidRDefault="00D91BE6" w:rsidP="00AA58A5">
            <w:pPr>
              <w:rPr>
                <w:sz w:val="16"/>
                <w:szCs w:val="16"/>
                <w:lang w:val="en-US"/>
              </w:rPr>
            </w:pPr>
            <w:r w:rsidRPr="00BB2E29">
              <w:rPr>
                <w:sz w:val="16"/>
                <w:szCs w:val="16"/>
                <w:lang w:val="en-US"/>
              </w:rPr>
              <w:t>I CAMICIE ESTIVE</w:t>
            </w:r>
          </w:p>
        </w:tc>
        <w:tc>
          <w:tcPr>
            <w:tcW w:w="709" w:type="dxa"/>
            <w:tcBorders>
              <w:top w:val="single" w:sz="4" w:space="0" w:color="000000"/>
              <w:left w:val="single" w:sz="4" w:space="0" w:color="000000"/>
              <w:bottom w:val="single" w:sz="4" w:space="0" w:color="000000"/>
              <w:right w:val="single" w:sz="4" w:space="0" w:color="000000"/>
            </w:tcBorders>
          </w:tcPr>
          <w:p w14:paraId="1A6428C4" w14:textId="77777777" w:rsidR="00D91BE6" w:rsidRPr="00BB2E29" w:rsidRDefault="00D91BE6" w:rsidP="00AA38BB">
            <w:pPr>
              <w:jc w:val="center"/>
              <w:rPr>
                <w:sz w:val="16"/>
                <w:szCs w:val="16"/>
                <w:lang w:val="en-US"/>
              </w:rPr>
            </w:pPr>
            <w:r w:rsidRPr="00BB2E29">
              <w:rPr>
                <w:sz w:val="16"/>
                <w:szCs w:val="16"/>
                <w:lang w:val="en-US"/>
              </w:rPr>
              <w:t>22</w:t>
            </w:r>
          </w:p>
        </w:tc>
        <w:tc>
          <w:tcPr>
            <w:tcW w:w="1462" w:type="dxa"/>
            <w:tcBorders>
              <w:top w:val="single" w:sz="4" w:space="0" w:color="000000"/>
              <w:left w:val="single" w:sz="4" w:space="0" w:color="000000"/>
              <w:bottom w:val="single" w:sz="4" w:space="0" w:color="000000"/>
              <w:right w:val="single" w:sz="4" w:space="0" w:color="000000"/>
            </w:tcBorders>
          </w:tcPr>
          <w:p w14:paraId="0F7CA6AC" w14:textId="77777777" w:rsidR="00D91BE6" w:rsidRPr="00BB2E29" w:rsidRDefault="00D91BE6" w:rsidP="00AA38BB">
            <w:pPr>
              <w:jc w:val="center"/>
              <w:rPr>
                <w:sz w:val="16"/>
                <w:szCs w:val="16"/>
                <w:lang w:val="en-US"/>
              </w:rPr>
            </w:pPr>
            <w:r w:rsidRPr="00BB2E29">
              <w:rPr>
                <w:sz w:val="16"/>
                <w:szCs w:val="16"/>
                <w:lang w:val="en-US"/>
              </w:rPr>
              <w:t>€          10,00</w:t>
            </w:r>
          </w:p>
        </w:tc>
        <w:tc>
          <w:tcPr>
            <w:tcW w:w="1966" w:type="dxa"/>
            <w:tcBorders>
              <w:top w:val="single" w:sz="4" w:space="0" w:color="000000"/>
              <w:left w:val="single" w:sz="4" w:space="0" w:color="000000"/>
              <w:bottom w:val="single" w:sz="4" w:space="0" w:color="000000"/>
              <w:right w:val="single" w:sz="4" w:space="0" w:color="000000"/>
            </w:tcBorders>
          </w:tcPr>
          <w:p w14:paraId="3C12C231" w14:textId="77777777" w:rsidR="00D91BE6" w:rsidRPr="00BB2E29" w:rsidRDefault="00D91BE6" w:rsidP="00AA38BB">
            <w:pPr>
              <w:jc w:val="center"/>
              <w:rPr>
                <w:sz w:val="16"/>
                <w:szCs w:val="16"/>
                <w:lang w:val="en-US"/>
              </w:rPr>
            </w:pPr>
            <w:r w:rsidRPr="00BB2E29">
              <w:rPr>
                <w:sz w:val="16"/>
                <w:szCs w:val="16"/>
                <w:lang w:val="en-US"/>
              </w:rPr>
              <w:t>€                 220,00</w:t>
            </w:r>
          </w:p>
        </w:tc>
      </w:tr>
      <w:tr w:rsidR="00D91BE6" w:rsidRPr="003B0FCD" w14:paraId="60787B81" w14:textId="77777777" w:rsidTr="00AA38BB">
        <w:trPr>
          <w:trHeight w:hRule="exact" w:val="310"/>
        </w:trPr>
        <w:tc>
          <w:tcPr>
            <w:tcW w:w="1016" w:type="dxa"/>
            <w:vMerge/>
            <w:tcBorders>
              <w:left w:val="single" w:sz="4" w:space="0" w:color="000000"/>
              <w:right w:val="single" w:sz="4" w:space="0" w:color="000000"/>
            </w:tcBorders>
          </w:tcPr>
          <w:p w14:paraId="31905171"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089133CC" w14:textId="77777777" w:rsidR="00D91BE6" w:rsidRPr="00BB2E29" w:rsidRDefault="00D91BE6" w:rsidP="00AA58A5">
            <w:pPr>
              <w:rPr>
                <w:sz w:val="16"/>
                <w:szCs w:val="16"/>
                <w:lang w:val="en-US"/>
              </w:rPr>
            </w:pPr>
            <w:r w:rsidRPr="00BB2E29">
              <w:rPr>
                <w:sz w:val="16"/>
                <w:szCs w:val="16"/>
                <w:lang w:val="en-US"/>
              </w:rPr>
              <w:t>I CALZE INVERNALI</w:t>
            </w:r>
          </w:p>
        </w:tc>
        <w:tc>
          <w:tcPr>
            <w:tcW w:w="709" w:type="dxa"/>
            <w:tcBorders>
              <w:top w:val="single" w:sz="4" w:space="0" w:color="000000"/>
              <w:left w:val="single" w:sz="4" w:space="0" w:color="000000"/>
              <w:bottom w:val="single" w:sz="4" w:space="0" w:color="000000"/>
              <w:right w:val="single" w:sz="4" w:space="0" w:color="000000"/>
            </w:tcBorders>
          </w:tcPr>
          <w:p w14:paraId="457CC11F" w14:textId="77777777" w:rsidR="00D91BE6" w:rsidRPr="00BB2E29" w:rsidRDefault="00D91BE6" w:rsidP="00AA38BB">
            <w:pPr>
              <w:jc w:val="center"/>
              <w:rPr>
                <w:sz w:val="16"/>
                <w:szCs w:val="16"/>
                <w:lang w:val="en-US"/>
              </w:rPr>
            </w:pPr>
            <w:r w:rsidRPr="00BB2E29">
              <w:rPr>
                <w:sz w:val="16"/>
                <w:szCs w:val="16"/>
                <w:lang w:val="en-US"/>
              </w:rPr>
              <w:t>44</w:t>
            </w:r>
          </w:p>
        </w:tc>
        <w:tc>
          <w:tcPr>
            <w:tcW w:w="1462" w:type="dxa"/>
            <w:tcBorders>
              <w:top w:val="single" w:sz="4" w:space="0" w:color="000000"/>
              <w:left w:val="single" w:sz="4" w:space="0" w:color="000000"/>
              <w:bottom w:val="single" w:sz="4" w:space="0" w:color="000000"/>
              <w:right w:val="single" w:sz="4" w:space="0" w:color="000000"/>
            </w:tcBorders>
          </w:tcPr>
          <w:p w14:paraId="5E099BF3" w14:textId="77777777" w:rsidR="00D91BE6" w:rsidRPr="00BB2E29" w:rsidRDefault="00D91BE6" w:rsidP="00AA38BB">
            <w:pPr>
              <w:jc w:val="center"/>
              <w:rPr>
                <w:sz w:val="16"/>
                <w:szCs w:val="16"/>
                <w:lang w:val="en-US"/>
              </w:rPr>
            </w:pPr>
            <w:r w:rsidRPr="00BB2E29">
              <w:rPr>
                <w:sz w:val="16"/>
                <w:szCs w:val="16"/>
                <w:lang w:val="en-US"/>
              </w:rPr>
              <w:t>€            3,00</w:t>
            </w:r>
          </w:p>
        </w:tc>
        <w:tc>
          <w:tcPr>
            <w:tcW w:w="1966" w:type="dxa"/>
            <w:tcBorders>
              <w:top w:val="single" w:sz="4" w:space="0" w:color="000000"/>
              <w:left w:val="single" w:sz="4" w:space="0" w:color="000000"/>
              <w:bottom w:val="single" w:sz="4" w:space="0" w:color="000000"/>
              <w:right w:val="single" w:sz="4" w:space="0" w:color="000000"/>
            </w:tcBorders>
          </w:tcPr>
          <w:p w14:paraId="31B0A361" w14:textId="77777777" w:rsidR="00D91BE6" w:rsidRPr="00BB2E29" w:rsidRDefault="00D91BE6" w:rsidP="00AA38BB">
            <w:pPr>
              <w:jc w:val="center"/>
              <w:rPr>
                <w:sz w:val="16"/>
                <w:szCs w:val="16"/>
                <w:lang w:val="en-US"/>
              </w:rPr>
            </w:pPr>
            <w:r w:rsidRPr="00BB2E29">
              <w:rPr>
                <w:sz w:val="16"/>
                <w:szCs w:val="16"/>
                <w:lang w:val="en-US"/>
              </w:rPr>
              <w:t>€                 132,00</w:t>
            </w:r>
          </w:p>
        </w:tc>
      </w:tr>
      <w:tr w:rsidR="00D91BE6" w:rsidRPr="003B0FCD" w14:paraId="681C152E" w14:textId="77777777" w:rsidTr="00AA38BB">
        <w:trPr>
          <w:trHeight w:hRule="exact" w:val="310"/>
        </w:trPr>
        <w:tc>
          <w:tcPr>
            <w:tcW w:w="1016" w:type="dxa"/>
            <w:vMerge/>
            <w:tcBorders>
              <w:left w:val="single" w:sz="4" w:space="0" w:color="000000"/>
              <w:bottom w:val="single" w:sz="4" w:space="0" w:color="000000"/>
              <w:right w:val="single" w:sz="4" w:space="0" w:color="000000"/>
            </w:tcBorders>
          </w:tcPr>
          <w:p w14:paraId="0926F7B5" w14:textId="77777777" w:rsidR="00D91BE6" w:rsidRPr="00BB2E29" w:rsidRDefault="00D91BE6" w:rsidP="00AA58A5">
            <w:pPr>
              <w:rPr>
                <w:b/>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36F98730" w14:textId="77777777" w:rsidR="00D91BE6" w:rsidRPr="00BB2E29" w:rsidRDefault="00D91BE6" w:rsidP="00AA58A5">
            <w:pPr>
              <w:rPr>
                <w:sz w:val="16"/>
                <w:szCs w:val="16"/>
                <w:lang w:val="en-US"/>
              </w:rPr>
            </w:pPr>
            <w:r w:rsidRPr="00BB2E29">
              <w:rPr>
                <w:sz w:val="16"/>
                <w:szCs w:val="16"/>
                <w:lang w:val="en-US"/>
              </w:rPr>
              <w:t>CALZE ESTIVE</w:t>
            </w:r>
          </w:p>
        </w:tc>
        <w:tc>
          <w:tcPr>
            <w:tcW w:w="709" w:type="dxa"/>
            <w:tcBorders>
              <w:top w:val="single" w:sz="4" w:space="0" w:color="000000"/>
              <w:left w:val="single" w:sz="4" w:space="0" w:color="000000"/>
              <w:bottom w:val="single" w:sz="4" w:space="0" w:color="000000"/>
              <w:right w:val="single" w:sz="4" w:space="0" w:color="000000"/>
            </w:tcBorders>
          </w:tcPr>
          <w:p w14:paraId="1DC40B44" w14:textId="77777777" w:rsidR="00D91BE6" w:rsidRPr="00BB2E29" w:rsidRDefault="00D91BE6" w:rsidP="00AA38BB">
            <w:pPr>
              <w:jc w:val="center"/>
              <w:rPr>
                <w:sz w:val="16"/>
                <w:szCs w:val="16"/>
                <w:lang w:val="en-US"/>
              </w:rPr>
            </w:pPr>
            <w:r w:rsidRPr="00BB2E29">
              <w:rPr>
                <w:sz w:val="16"/>
                <w:szCs w:val="16"/>
                <w:lang w:val="en-US"/>
              </w:rPr>
              <w:t>44</w:t>
            </w:r>
          </w:p>
        </w:tc>
        <w:tc>
          <w:tcPr>
            <w:tcW w:w="1462" w:type="dxa"/>
            <w:tcBorders>
              <w:top w:val="single" w:sz="4" w:space="0" w:color="000000"/>
              <w:left w:val="single" w:sz="4" w:space="0" w:color="000000"/>
              <w:bottom w:val="single" w:sz="4" w:space="0" w:color="000000"/>
              <w:right w:val="single" w:sz="4" w:space="0" w:color="000000"/>
            </w:tcBorders>
          </w:tcPr>
          <w:p w14:paraId="04F0E67B" w14:textId="77777777" w:rsidR="00D91BE6" w:rsidRPr="00BB2E29" w:rsidRDefault="00D91BE6" w:rsidP="00AA38BB">
            <w:pPr>
              <w:jc w:val="center"/>
              <w:rPr>
                <w:sz w:val="16"/>
                <w:szCs w:val="16"/>
                <w:lang w:val="en-US"/>
              </w:rPr>
            </w:pPr>
            <w:r w:rsidRPr="00BB2E29">
              <w:rPr>
                <w:sz w:val="16"/>
                <w:szCs w:val="16"/>
                <w:lang w:val="en-US"/>
              </w:rPr>
              <w:t>€            2,00</w:t>
            </w:r>
          </w:p>
        </w:tc>
        <w:tc>
          <w:tcPr>
            <w:tcW w:w="1966" w:type="dxa"/>
            <w:tcBorders>
              <w:top w:val="single" w:sz="4" w:space="0" w:color="000000"/>
              <w:left w:val="single" w:sz="4" w:space="0" w:color="000000"/>
              <w:bottom w:val="single" w:sz="4" w:space="0" w:color="000000"/>
              <w:right w:val="single" w:sz="4" w:space="0" w:color="000000"/>
            </w:tcBorders>
          </w:tcPr>
          <w:p w14:paraId="28C6A7B2" w14:textId="77777777" w:rsidR="00D91BE6" w:rsidRPr="00BB2E29" w:rsidRDefault="00D91BE6" w:rsidP="00AA38BB">
            <w:pPr>
              <w:jc w:val="center"/>
              <w:rPr>
                <w:sz w:val="16"/>
                <w:szCs w:val="16"/>
                <w:lang w:val="en-US"/>
              </w:rPr>
            </w:pPr>
            <w:r w:rsidRPr="00BB2E29">
              <w:rPr>
                <w:sz w:val="16"/>
                <w:szCs w:val="16"/>
                <w:lang w:val="en-US"/>
              </w:rPr>
              <w:t>€                   88,00</w:t>
            </w:r>
          </w:p>
        </w:tc>
      </w:tr>
      <w:tr w:rsidR="00D91BE6" w:rsidRPr="003B0FCD" w14:paraId="30F27242" w14:textId="77777777" w:rsidTr="00AA38BB">
        <w:trPr>
          <w:trHeight w:hRule="exact" w:val="535"/>
        </w:trPr>
        <w:tc>
          <w:tcPr>
            <w:tcW w:w="1016" w:type="dxa"/>
            <w:vMerge w:val="restart"/>
            <w:tcBorders>
              <w:top w:val="single" w:sz="4" w:space="0" w:color="000000"/>
              <w:left w:val="single" w:sz="4" w:space="0" w:color="000000"/>
              <w:right w:val="single" w:sz="4" w:space="0" w:color="000000"/>
            </w:tcBorders>
          </w:tcPr>
          <w:p w14:paraId="1865646C" w14:textId="77777777" w:rsidR="00D91BE6" w:rsidRPr="00BB2E29" w:rsidRDefault="00D91BE6" w:rsidP="00AA58A5">
            <w:pPr>
              <w:rPr>
                <w:b/>
                <w:sz w:val="16"/>
                <w:szCs w:val="16"/>
                <w:lang w:val="en-US"/>
              </w:rPr>
            </w:pPr>
          </w:p>
          <w:p w14:paraId="04CA4D7E" w14:textId="77777777" w:rsidR="00D91BE6" w:rsidRPr="00BB2E29" w:rsidRDefault="00D91BE6" w:rsidP="00AA58A5">
            <w:pPr>
              <w:rPr>
                <w:b/>
                <w:sz w:val="16"/>
                <w:szCs w:val="16"/>
                <w:lang w:val="en-US"/>
              </w:rPr>
            </w:pPr>
          </w:p>
          <w:p w14:paraId="600B8E79" w14:textId="77777777" w:rsidR="00D91BE6" w:rsidRPr="00BB2E29" w:rsidRDefault="00D91BE6" w:rsidP="00AA58A5">
            <w:pPr>
              <w:rPr>
                <w:b/>
                <w:sz w:val="16"/>
                <w:szCs w:val="16"/>
                <w:lang w:val="en-US"/>
              </w:rPr>
            </w:pPr>
          </w:p>
          <w:p w14:paraId="36659E89" w14:textId="77777777" w:rsidR="00D91BE6" w:rsidRPr="00BB2E29" w:rsidRDefault="00D91BE6" w:rsidP="00AA58A5">
            <w:pPr>
              <w:rPr>
                <w:b/>
                <w:sz w:val="16"/>
                <w:szCs w:val="16"/>
                <w:lang w:val="en-US"/>
              </w:rPr>
            </w:pPr>
            <w:r w:rsidRPr="00BB2E29">
              <w:rPr>
                <w:b/>
                <w:sz w:val="16"/>
                <w:szCs w:val="16"/>
                <w:lang w:val="en-US"/>
              </w:rPr>
              <w:t>SORVEGLIANZA SANITARIA</w:t>
            </w:r>
          </w:p>
        </w:tc>
        <w:tc>
          <w:tcPr>
            <w:tcW w:w="4111" w:type="dxa"/>
            <w:tcBorders>
              <w:top w:val="single" w:sz="4" w:space="0" w:color="000000"/>
              <w:left w:val="single" w:sz="4" w:space="0" w:color="000000"/>
              <w:bottom w:val="single" w:sz="4" w:space="0" w:color="000000"/>
              <w:right w:val="single" w:sz="4" w:space="0" w:color="000000"/>
            </w:tcBorders>
          </w:tcPr>
          <w:p w14:paraId="737FBACB" w14:textId="77777777" w:rsidR="00D91BE6" w:rsidRPr="00BB2E29" w:rsidRDefault="00D91BE6" w:rsidP="00AA58A5">
            <w:pPr>
              <w:rPr>
                <w:sz w:val="16"/>
                <w:szCs w:val="16"/>
              </w:rPr>
            </w:pPr>
            <w:r w:rsidRPr="00BB2E29">
              <w:rPr>
                <w:sz w:val="16"/>
                <w:szCs w:val="16"/>
              </w:rPr>
              <w:t>VISITA PERIODICA; ESAMI STRUMENTALI E PRELIEVO EMATICO PER ANALISI CLINICHE</w:t>
            </w:r>
          </w:p>
        </w:tc>
        <w:tc>
          <w:tcPr>
            <w:tcW w:w="709" w:type="dxa"/>
            <w:tcBorders>
              <w:top w:val="single" w:sz="4" w:space="0" w:color="000000"/>
              <w:left w:val="single" w:sz="4" w:space="0" w:color="000000"/>
              <w:bottom w:val="single" w:sz="4" w:space="0" w:color="000000"/>
              <w:right w:val="single" w:sz="4" w:space="0" w:color="000000"/>
            </w:tcBorders>
          </w:tcPr>
          <w:p w14:paraId="062DF376" w14:textId="77777777" w:rsidR="00D91BE6" w:rsidRPr="00BB2E29" w:rsidRDefault="00D91BE6" w:rsidP="00AA38BB">
            <w:pPr>
              <w:jc w:val="center"/>
              <w:rPr>
                <w:sz w:val="16"/>
                <w:szCs w:val="16"/>
              </w:rPr>
            </w:pPr>
          </w:p>
          <w:p w14:paraId="2BE1B722" w14:textId="77777777" w:rsidR="00D91BE6" w:rsidRPr="00BB2E29" w:rsidRDefault="00D91BE6" w:rsidP="00AA38BB">
            <w:pPr>
              <w:jc w:val="center"/>
              <w:rPr>
                <w:sz w:val="16"/>
                <w:szCs w:val="16"/>
                <w:lang w:val="en-US"/>
              </w:rPr>
            </w:pPr>
            <w:r>
              <w:rPr>
                <w:sz w:val="16"/>
                <w:szCs w:val="16"/>
                <w:lang w:val="en-US"/>
              </w:rPr>
              <w:t>26</w:t>
            </w:r>
          </w:p>
        </w:tc>
        <w:tc>
          <w:tcPr>
            <w:tcW w:w="1462" w:type="dxa"/>
            <w:tcBorders>
              <w:top w:val="single" w:sz="4" w:space="0" w:color="000000"/>
              <w:left w:val="single" w:sz="4" w:space="0" w:color="000000"/>
              <w:bottom w:val="single" w:sz="4" w:space="0" w:color="000000"/>
              <w:right w:val="single" w:sz="4" w:space="0" w:color="000000"/>
            </w:tcBorders>
          </w:tcPr>
          <w:p w14:paraId="0D3B4ED9" w14:textId="77777777" w:rsidR="00D91BE6" w:rsidRPr="00BB2E29" w:rsidRDefault="00D91BE6" w:rsidP="00AA38BB">
            <w:pPr>
              <w:jc w:val="center"/>
              <w:rPr>
                <w:sz w:val="16"/>
                <w:szCs w:val="16"/>
                <w:lang w:val="en-US"/>
              </w:rPr>
            </w:pPr>
          </w:p>
          <w:p w14:paraId="374C96DA" w14:textId="77777777" w:rsidR="00D91BE6" w:rsidRPr="00BB2E29" w:rsidRDefault="00D91BE6" w:rsidP="00AA38BB">
            <w:pPr>
              <w:jc w:val="center"/>
              <w:rPr>
                <w:sz w:val="16"/>
                <w:szCs w:val="16"/>
                <w:lang w:val="en-US"/>
              </w:rPr>
            </w:pPr>
            <w:r w:rsidRPr="00BB2E29">
              <w:rPr>
                <w:sz w:val="16"/>
                <w:szCs w:val="16"/>
                <w:lang w:val="en-US"/>
              </w:rPr>
              <w:t>€        120,00</w:t>
            </w:r>
          </w:p>
        </w:tc>
        <w:tc>
          <w:tcPr>
            <w:tcW w:w="1966" w:type="dxa"/>
            <w:tcBorders>
              <w:top w:val="single" w:sz="4" w:space="0" w:color="000000"/>
              <w:left w:val="single" w:sz="4" w:space="0" w:color="000000"/>
              <w:bottom w:val="single" w:sz="4" w:space="0" w:color="000000"/>
              <w:right w:val="single" w:sz="4" w:space="0" w:color="000000"/>
            </w:tcBorders>
          </w:tcPr>
          <w:p w14:paraId="1043EFA2" w14:textId="77777777" w:rsidR="00D91BE6" w:rsidRPr="00BB2E29" w:rsidRDefault="00D91BE6" w:rsidP="00AA38BB">
            <w:pPr>
              <w:jc w:val="center"/>
              <w:rPr>
                <w:sz w:val="16"/>
                <w:szCs w:val="16"/>
                <w:lang w:val="en-US"/>
              </w:rPr>
            </w:pPr>
          </w:p>
          <w:p w14:paraId="194CC371" w14:textId="77777777" w:rsidR="00D91BE6" w:rsidRPr="00BB2E29" w:rsidRDefault="00D91BE6" w:rsidP="00AA38BB">
            <w:pPr>
              <w:jc w:val="center"/>
              <w:rPr>
                <w:sz w:val="16"/>
                <w:szCs w:val="16"/>
                <w:lang w:val="en-US"/>
              </w:rPr>
            </w:pPr>
            <w:r w:rsidRPr="00BB2E29">
              <w:rPr>
                <w:sz w:val="16"/>
                <w:szCs w:val="16"/>
                <w:lang w:val="en-US"/>
              </w:rPr>
              <w:t xml:space="preserve">€              </w:t>
            </w:r>
            <w:r>
              <w:rPr>
                <w:sz w:val="16"/>
                <w:szCs w:val="16"/>
                <w:lang w:val="en-US"/>
              </w:rPr>
              <w:t>3</w:t>
            </w:r>
            <w:r w:rsidRPr="00BB2E29">
              <w:rPr>
                <w:sz w:val="16"/>
                <w:szCs w:val="16"/>
                <w:lang w:val="en-US"/>
              </w:rPr>
              <w:t>.</w:t>
            </w:r>
            <w:r>
              <w:rPr>
                <w:sz w:val="16"/>
                <w:szCs w:val="16"/>
                <w:lang w:val="en-US"/>
              </w:rPr>
              <w:t>120</w:t>
            </w:r>
            <w:r w:rsidRPr="00BB2E29">
              <w:rPr>
                <w:sz w:val="16"/>
                <w:szCs w:val="16"/>
                <w:lang w:val="en-US"/>
              </w:rPr>
              <w:t>,00</w:t>
            </w:r>
          </w:p>
        </w:tc>
      </w:tr>
      <w:tr w:rsidR="00D91BE6" w:rsidRPr="003B0FCD" w14:paraId="0A8A8731" w14:textId="77777777" w:rsidTr="00AA38BB">
        <w:trPr>
          <w:trHeight w:hRule="exact" w:val="310"/>
        </w:trPr>
        <w:tc>
          <w:tcPr>
            <w:tcW w:w="1016" w:type="dxa"/>
            <w:vMerge/>
            <w:tcBorders>
              <w:left w:val="single" w:sz="4" w:space="0" w:color="000000"/>
              <w:right w:val="single" w:sz="4" w:space="0" w:color="000000"/>
            </w:tcBorders>
          </w:tcPr>
          <w:p w14:paraId="60162E42" w14:textId="77777777" w:rsidR="00D91BE6" w:rsidRPr="00BB2E29" w:rsidRDefault="00D91BE6" w:rsidP="00AA58A5">
            <w:pPr>
              <w:rPr>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4DF9837A" w14:textId="77777777" w:rsidR="00D91BE6" w:rsidRPr="00BB2E29" w:rsidRDefault="00D91BE6" w:rsidP="00AA58A5">
            <w:pPr>
              <w:rPr>
                <w:sz w:val="16"/>
                <w:szCs w:val="16"/>
                <w:lang w:val="en-US"/>
              </w:rPr>
            </w:pPr>
            <w:r w:rsidRPr="00BB2E29">
              <w:rPr>
                <w:sz w:val="16"/>
                <w:szCs w:val="16"/>
                <w:lang w:val="en-US"/>
              </w:rPr>
              <w:t>VACCINAZIONI ANTITETANO</w:t>
            </w:r>
          </w:p>
        </w:tc>
        <w:tc>
          <w:tcPr>
            <w:tcW w:w="709" w:type="dxa"/>
            <w:tcBorders>
              <w:top w:val="single" w:sz="4" w:space="0" w:color="000000"/>
              <w:left w:val="single" w:sz="4" w:space="0" w:color="000000"/>
              <w:bottom w:val="single" w:sz="4" w:space="0" w:color="000000"/>
              <w:right w:val="single" w:sz="4" w:space="0" w:color="000000"/>
            </w:tcBorders>
          </w:tcPr>
          <w:p w14:paraId="7835AF91" w14:textId="77777777" w:rsidR="00D91BE6" w:rsidRPr="00BB2E29" w:rsidRDefault="00D91BE6" w:rsidP="00AA38BB">
            <w:pPr>
              <w:jc w:val="center"/>
              <w:rPr>
                <w:sz w:val="16"/>
                <w:szCs w:val="16"/>
                <w:lang w:val="en-US"/>
              </w:rPr>
            </w:pPr>
            <w:r>
              <w:rPr>
                <w:sz w:val="16"/>
                <w:szCs w:val="16"/>
                <w:lang w:val="en-US"/>
              </w:rPr>
              <w:t>26</w:t>
            </w:r>
          </w:p>
        </w:tc>
        <w:tc>
          <w:tcPr>
            <w:tcW w:w="1462" w:type="dxa"/>
            <w:tcBorders>
              <w:top w:val="single" w:sz="4" w:space="0" w:color="000000"/>
              <w:left w:val="single" w:sz="4" w:space="0" w:color="000000"/>
              <w:bottom w:val="single" w:sz="4" w:space="0" w:color="000000"/>
              <w:right w:val="single" w:sz="4" w:space="0" w:color="000000"/>
            </w:tcBorders>
          </w:tcPr>
          <w:p w14:paraId="3E9D3C1F" w14:textId="77777777" w:rsidR="00D91BE6" w:rsidRPr="00BB2E29" w:rsidRDefault="00D91BE6" w:rsidP="00AA38BB">
            <w:pPr>
              <w:jc w:val="center"/>
              <w:rPr>
                <w:sz w:val="16"/>
                <w:szCs w:val="16"/>
                <w:lang w:val="en-US"/>
              </w:rPr>
            </w:pPr>
            <w:r w:rsidRPr="00BB2E29">
              <w:rPr>
                <w:sz w:val="16"/>
                <w:szCs w:val="16"/>
                <w:lang w:val="en-US"/>
              </w:rPr>
              <w:t>€          20,00</w:t>
            </w:r>
          </w:p>
        </w:tc>
        <w:tc>
          <w:tcPr>
            <w:tcW w:w="1966" w:type="dxa"/>
            <w:tcBorders>
              <w:top w:val="single" w:sz="4" w:space="0" w:color="000000"/>
              <w:left w:val="single" w:sz="4" w:space="0" w:color="000000"/>
              <w:bottom w:val="single" w:sz="4" w:space="0" w:color="000000"/>
              <w:right w:val="single" w:sz="4" w:space="0" w:color="000000"/>
            </w:tcBorders>
          </w:tcPr>
          <w:p w14:paraId="31184136" w14:textId="77777777" w:rsidR="00D91BE6" w:rsidRPr="00BB2E29" w:rsidRDefault="00D91BE6" w:rsidP="00AA38BB">
            <w:pPr>
              <w:jc w:val="center"/>
              <w:rPr>
                <w:sz w:val="16"/>
                <w:szCs w:val="16"/>
                <w:lang w:val="en-US"/>
              </w:rPr>
            </w:pPr>
            <w:r w:rsidRPr="00BB2E29">
              <w:rPr>
                <w:sz w:val="16"/>
                <w:szCs w:val="16"/>
                <w:lang w:val="en-US"/>
              </w:rPr>
              <w:t xml:space="preserve">€                 </w:t>
            </w:r>
            <w:r>
              <w:rPr>
                <w:sz w:val="16"/>
                <w:szCs w:val="16"/>
                <w:lang w:val="en-US"/>
              </w:rPr>
              <w:t>520</w:t>
            </w:r>
            <w:r w:rsidRPr="00BB2E29">
              <w:rPr>
                <w:sz w:val="16"/>
                <w:szCs w:val="16"/>
                <w:lang w:val="en-US"/>
              </w:rPr>
              <w:t>,00</w:t>
            </w:r>
          </w:p>
        </w:tc>
      </w:tr>
      <w:tr w:rsidR="00D91BE6" w:rsidRPr="003B0FCD" w14:paraId="630BF281" w14:textId="77777777" w:rsidTr="00AA38BB">
        <w:trPr>
          <w:trHeight w:hRule="exact" w:val="310"/>
        </w:trPr>
        <w:tc>
          <w:tcPr>
            <w:tcW w:w="1016" w:type="dxa"/>
            <w:vMerge/>
            <w:tcBorders>
              <w:left w:val="single" w:sz="4" w:space="0" w:color="000000"/>
              <w:right w:val="single" w:sz="4" w:space="0" w:color="000000"/>
            </w:tcBorders>
          </w:tcPr>
          <w:p w14:paraId="7F711CB8" w14:textId="77777777" w:rsidR="00D91BE6" w:rsidRPr="00BB2E29" w:rsidRDefault="00D91BE6" w:rsidP="00AA58A5">
            <w:pPr>
              <w:rPr>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3167A858" w14:textId="77777777" w:rsidR="00D91BE6" w:rsidRPr="00BB2E29" w:rsidRDefault="00D91BE6" w:rsidP="00AA58A5">
            <w:pPr>
              <w:rPr>
                <w:sz w:val="16"/>
                <w:szCs w:val="16"/>
                <w:lang w:val="en-US"/>
              </w:rPr>
            </w:pPr>
            <w:r w:rsidRPr="00BB2E29">
              <w:rPr>
                <w:sz w:val="16"/>
                <w:szCs w:val="16"/>
                <w:lang w:val="en-US"/>
              </w:rPr>
              <w:t>VACCINAZIONI ANTIEPATITE</w:t>
            </w:r>
          </w:p>
        </w:tc>
        <w:tc>
          <w:tcPr>
            <w:tcW w:w="709" w:type="dxa"/>
            <w:tcBorders>
              <w:top w:val="single" w:sz="4" w:space="0" w:color="000000"/>
              <w:left w:val="single" w:sz="4" w:space="0" w:color="000000"/>
              <w:bottom w:val="single" w:sz="4" w:space="0" w:color="000000"/>
              <w:right w:val="single" w:sz="4" w:space="0" w:color="000000"/>
            </w:tcBorders>
          </w:tcPr>
          <w:p w14:paraId="70B20837" w14:textId="77777777" w:rsidR="00D91BE6" w:rsidRPr="00BB2E29" w:rsidRDefault="00D91BE6" w:rsidP="00AA38BB">
            <w:pPr>
              <w:jc w:val="center"/>
              <w:rPr>
                <w:sz w:val="16"/>
                <w:szCs w:val="16"/>
                <w:lang w:val="en-US"/>
              </w:rPr>
            </w:pPr>
            <w:r>
              <w:rPr>
                <w:sz w:val="16"/>
                <w:szCs w:val="16"/>
                <w:lang w:val="en-US"/>
              </w:rPr>
              <w:t>26</w:t>
            </w:r>
          </w:p>
        </w:tc>
        <w:tc>
          <w:tcPr>
            <w:tcW w:w="1462" w:type="dxa"/>
            <w:tcBorders>
              <w:top w:val="single" w:sz="4" w:space="0" w:color="000000"/>
              <w:left w:val="single" w:sz="4" w:space="0" w:color="000000"/>
              <w:bottom w:val="single" w:sz="4" w:space="0" w:color="000000"/>
              <w:right w:val="single" w:sz="4" w:space="0" w:color="000000"/>
            </w:tcBorders>
          </w:tcPr>
          <w:p w14:paraId="78F2146C" w14:textId="77777777" w:rsidR="00D91BE6" w:rsidRPr="00BB2E29" w:rsidRDefault="00D91BE6" w:rsidP="00AA38BB">
            <w:pPr>
              <w:jc w:val="center"/>
              <w:rPr>
                <w:sz w:val="16"/>
                <w:szCs w:val="16"/>
                <w:lang w:val="en-US"/>
              </w:rPr>
            </w:pPr>
            <w:r w:rsidRPr="00BB2E29">
              <w:rPr>
                <w:sz w:val="16"/>
                <w:szCs w:val="16"/>
                <w:lang w:val="en-US"/>
              </w:rPr>
              <w:t>€          30,00</w:t>
            </w:r>
          </w:p>
        </w:tc>
        <w:tc>
          <w:tcPr>
            <w:tcW w:w="1966" w:type="dxa"/>
            <w:tcBorders>
              <w:top w:val="single" w:sz="4" w:space="0" w:color="000000"/>
              <w:left w:val="single" w:sz="4" w:space="0" w:color="000000"/>
              <w:bottom w:val="single" w:sz="4" w:space="0" w:color="000000"/>
              <w:right w:val="single" w:sz="4" w:space="0" w:color="000000"/>
            </w:tcBorders>
          </w:tcPr>
          <w:p w14:paraId="7A06698B" w14:textId="77777777" w:rsidR="00D91BE6" w:rsidRPr="00BB2E29" w:rsidRDefault="00D91BE6" w:rsidP="00AA38BB">
            <w:pPr>
              <w:jc w:val="center"/>
              <w:rPr>
                <w:sz w:val="16"/>
                <w:szCs w:val="16"/>
                <w:lang w:val="en-US"/>
              </w:rPr>
            </w:pPr>
            <w:r w:rsidRPr="00BB2E29">
              <w:rPr>
                <w:sz w:val="16"/>
                <w:szCs w:val="16"/>
                <w:lang w:val="en-US"/>
              </w:rPr>
              <w:t xml:space="preserve">€                 </w:t>
            </w:r>
            <w:r>
              <w:rPr>
                <w:sz w:val="16"/>
                <w:szCs w:val="16"/>
                <w:lang w:val="en-US"/>
              </w:rPr>
              <w:t>78</w:t>
            </w:r>
            <w:r w:rsidRPr="00BB2E29">
              <w:rPr>
                <w:sz w:val="16"/>
                <w:szCs w:val="16"/>
                <w:lang w:val="en-US"/>
              </w:rPr>
              <w:t>0,00</w:t>
            </w:r>
          </w:p>
        </w:tc>
      </w:tr>
      <w:tr w:rsidR="00D91BE6" w:rsidRPr="003B0FCD" w14:paraId="291AC13D" w14:textId="77777777" w:rsidTr="00AA38BB">
        <w:trPr>
          <w:trHeight w:hRule="exact" w:val="535"/>
        </w:trPr>
        <w:tc>
          <w:tcPr>
            <w:tcW w:w="1016" w:type="dxa"/>
            <w:vMerge/>
            <w:tcBorders>
              <w:left w:val="single" w:sz="4" w:space="0" w:color="000000"/>
              <w:bottom w:val="single" w:sz="4" w:space="0" w:color="000000"/>
              <w:right w:val="single" w:sz="4" w:space="0" w:color="000000"/>
            </w:tcBorders>
          </w:tcPr>
          <w:p w14:paraId="5C632630" w14:textId="77777777" w:rsidR="00D91BE6" w:rsidRPr="00BB2E29" w:rsidRDefault="00D91BE6" w:rsidP="00AA58A5">
            <w:pPr>
              <w:rPr>
                <w:sz w:val="16"/>
                <w:szCs w:val="16"/>
                <w:lang w:val="en-US"/>
              </w:rPr>
            </w:pPr>
          </w:p>
        </w:tc>
        <w:tc>
          <w:tcPr>
            <w:tcW w:w="4111" w:type="dxa"/>
            <w:tcBorders>
              <w:top w:val="single" w:sz="4" w:space="0" w:color="000000"/>
              <w:left w:val="single" w:sz="4" w:space="0" w:color="000000"/>
              <w:bottom w:val="single" w:sz="4" w:space="0" w:color="000000"/>
              <w:right w:val="single" w:sz="4" w:space="0" w:color="000000"/>
            </w:tcBorders>
          </w:tcPr>
          <w:p w14:paraId="62BCEBC8" w14:textId="77777777" w:rsidR="00D91BE6" w:rsidRPr="00BB2E29" w:rsidRDefault="00D91BE6" w:rsidP="00AA58A5">
            <w:pPr>
              <w:rPr>
                <w:sz w:val="16"/>
                <w:szCs w:val="16"/>
              </w:rPr>
            </w:pPr>
            <w:r w:rsidRPr="00BB2E29">
              <w:rPr>
                <w:sz w:val="16"/>
                <w:szCs w:val="16"/>
              </w:rPr>
              <w:t>APPLICAZIONI PROTOCOLLO PER PUNTURE ACCIDENTALI DA AGHI</w:t>
            </w:r>
          </w:p>
        </w:tc>
        <w:tc>
          <w:tcPr>
            <w:tcW w:w="709" w:type="dxa"/>
            <w:tcBorders>
              <w:top w:val="single" w:sz="4" w:space="0" w:color="000000"/>
              <w:left w:val="single" w:sz="4" w:space="0" w:color="000000"/>
              <w:bottom w:val="single" w:sz="4" w:space="0" w:color="000000"/>
              <w:right w:val="single" w:sz="4" w:space="0" w:color="000000"/>
            </w:tcBorders>
          </w:tcPr>
          <w:p w14:paraId="04AE4A86" w14:textId="77777777" w:rsidR="00D91BE6" w:rsidRPr="00BB2E29" w:rsidRDefault="00D91BE6" w:rsidP="00AA38BB">
            <w:pPr>
              <w:jc w:val="center"/>
              <w:rPr>
                <w:sz w:val="16"/>
                <w:szCs w:val="16"/>
              </w:rPr>
            </w:pPr>
          </w:p>
          <w:p w14:paraId="2D6DBB9D" w14:textId="77777777" w:rsidR="00D91BE6" w:rsidRPr="00BB2E29" w:rsidRDefault="00D91BE6" w:rsidP="00AA38BB">
            <w:pPr>
              <w:jc w:val="center"/>
              <w:rPr>
                <w:sz w:val="16"/>
                <w:szCs w:val="16"/>
                <w:lang w:val="en-US"/>
              </w:rPr>
            </w:pPr>
            <w:r w:rsidRPr="00BB2E29">
              <w:rPr>
                <w:sz w:val="16"/>
                <w:szCs w:val="16"/>
                <w:lang w:val="en-US"/>
              </w:rPr>
              <w:t>5</w:t>
            </w:r>
          </w:p>
        </w:tc>
        <w:tc>
          <w:tcPr>
            <w:tcW w:w="1462" w:type="dxa"/>
            <w:tcBorders>
              <w:top w:val="single" w:sz="4" w:space="0" w:color="000000"/>
              <w:left w:val="single" w:sz="4" w:space="0" w:color="000000"/>
              <w:bottom w:val="single" w:sz="4" w:space="0" w:color="000000"/>
              <w:right w:val="single" w:sz="4" w:space="0" w:color="000000"/>
            </w:tcBorders>
          </w:tcPr>
          <w:p w14:paraId="65C35411" w14:textId="77777777" w:rsidR="00D91BE6" w:rsidRPr="00BB2E29" w:rsidRDefault="00D91BE6" w:rsidP="00AA38BB">
            <w:pPr>
              <w:jc w:val="center"/>
              <w:rPr>
                <w:sz w:val="16"/>
                <w:szCs w:val="16"/>
                <w:lang w:val="en-US"/>
              </w:rPr>
            </w:pPr>
          </w:p>
          <w:p w14:paraId="117D0ECF" w14:textId="77777777" w:rsidR="00D91BE6" w:rsidRPr="00BB2E29" w:rsidRDefault="00D91BE6" w:rsidP="00AA38BB">
            <w:pPr>
              <w:jc w:val="center"/>
              <w:rPr>
                <w:sz w:val="16"/>
                <w:szCs w:val="16"/>
                <w:lang w:val="en-US"/>
              </w:rPr>
            </w:pPr>
            <w:r w:rsidRPr="00BB2E29">
              <w:rPr>
                <w:sz w:val="16"/>
                <w:szCs w:val="16"/>
                <w:lang w:val="en-US"/>
              </w:rPr>
              <w:t>€        150,00</w:t>
            </w:r>
          </w:p>
        </w:tc>
        <w:tc>
          <w:tcPr>
            <w:tcW w:w="1966" w:type="dxa"/>
            <w:tcBorders>
              <w:top w:val="single" w:sz="4" w:space="0" w:color="000000"/>
              <w:left w:val="single" w:sz="4" w:space="0" w:color="000000"/>
              <w:bottom w:val="single" w:sz="4" w:space="0" w:color="000000"/>
              <w:right w:val="single" w:sz="4" w:space="0" w:color="000000"/>
            </w:tcBorders>
          </w:tcPr>
          <w:p w14:paraId="05ADCDA1" w14:textId="77777777" w:rsidR="00D91BE6" w:rsidRPr="00BB2E29" w:rsidRDefault="00D91BE6" w:rsidP="00AA38BB">
            <w:pPr>
              <w:jc w:val="center"/>
              <w:rPr>
                <w:sz w:val="16"/>
                <w:szCs w:val="16"/>
                <w:lang w:val="en-US"/>
              </w:rPr>
            </w:pPr>
          </w:p>
          <w:p w14:paraId="77B65654" w14:textId="77777777" w:rsidR="00D91BE6" w:rsidRPr="00BB2E29" w:rsidRDefault="00D91BE6" w:rsidP="00AA38BB">
            <w:pPr>
              <w:jc w:val="center"/>
              <w:rPr>
                <w:sz w:val="16"/>
                <w:szCs w:val="16"/>
                <w:lang w:val="en-US"/>
              </w:rPr>
            </w:pPr>
            <w:r w:rsidRPr="00BB2E29">
              <w:rPr>
                <w:sz w:val="16"/>
                <w:szCs w:val="16"/>
                <w:lang w:val="en-US"/>
              </w:rPr>
              <w:t>€                 750,00</w:t>
            </w:r>
          </w:p>
        </w:tc>
      </w:tr>
      <w:tr w:rsidR="00D91BE6" w:rsidRPr="003B0FCD" w14:paraId="490FF349" w14:textId="77777777" w:rsidTr="00AA38BB">
        <w:trPr>
          <w:trHeight w:hRule="exact" w:val="912"/>
        </w:trPr>
        <w:tc>
          <w:tcPr>
            <w:tcW w:w="1016" w:type="dxa"/>
            <w:vMerge w:val="restart"/>
            <w:tcBorders>
              <w:top w:val="single" w:sz="4" w:space="0" w:color="000000"/>
              <w:left w:val="single" w:sz="4" w:space="0" w:color="000000"/>
              <w:right w:val="single" w:sz="8" w:space="0" w:color="0000FF"/>
            </w:tcBorders>
          </w:tcPr>
          <w:p w14:paraId="02740A38" w14:textId="77777777" w:rsidR="00D91BE6" w:rsidRDefault="00D91BE6" w:rsidP="00AA58A5">
            <w:pPr>
              <w:rPr>
                <w:b/>
                <w:sz w:val="16"/>
                <w:szCs w:val="16"/>
                <w:lang w:val="en-US"/>
              </w:rPr>
            </w:pPr>
            <w:r>
              <w:rPr>
                <w:b/>
                <w:sz w:val="16"/>
                <w:szCs w:val="16"/>
                <w:lang w:val="en-US"/>
              </w:rPr>
              <w:lastRenderedPageBreak/>
              <w:t xml:space="preserve">   </w:t>
            </w:r>
          </w:p>
          <w:p w14:paraId="38B8BDA4" w14:textId="77777777" w:rsidR="00D91BE6" w:rsidRDefault="00D91BE6" w:rsidP="00AA58A5">
            <w:pPr>
              <w:rPr>
                <w:b/>
                <w:sz w:val="16"/>
                <w:szCs w:val="16"/>
                <w:lang w:val="en-US"/>
              </w:rPr>
            </w:pPr>
            <w:r>
              <w:rPr>
                <w:b/>
                <w:sz w:val="16"/>
                <w:szCs w:val="16"/>
                <w:lang w:val="en-US"/>
              </w:rPr>
              <w:t xml:space="preserve"> </w:t>
            </w:r>
            <w:r w:rsidRPr="00BB2E29">
              <w:rPr>
                <w:b/>
                <w:sz w:val="16"/>
                <w:szCs w:val="16"/>
                <w:lang w:val="en-US"/>
              </w:rPr>
              <w:t>CONSULENZA</w:t>
            </w:r>
          </w:p>
          <w:p w14:paraId="2250185F" w14:textId="77777777" w:rsidR="00D91BE6" w:rsidRDefault="00D91BE6" w:rsidP="00AA58A5">
            <w:pPr>
              <w:rPr>
                <w:b/>
                <w:sz w:val="16"/>
                <w:szCs w:val="16"/>
              </w:rPr>
            </w:pPr>
            <w:r>
              <w:rPr>
                <w:b/>
                <w:sz w:val="16"/>
                <w:szCs w:val="16"/>
              </w:rPr>
              <w:t xml:space="preserve"> SICUREZZA DA </w:t>
            </w:r>
          </w:p>
          <w:p w14:paraId="75C3AC2E" w14:textId="77777777" w:rsidR="00D91BE6" w:rsidRPr="00BB2E29" w:rsidRDefault="00D91BE6" w:rsidP="00AA58A5">
            <w:pPr>
              <w:rPr>
                <w:b/>
                <w:sz w:val="16"/>
                <w:szCs w:val="16"/>
                <w:lang w:val="en-US"/>
              </w:rPr>
            </w:pPr>
            <w:r>
              <w:rPr>
                <w:b/>
                <w:sz w:val="16"/>
                <w:szCs w:val="16"/>
              </w:rPr>
              <w:t xml:space="preserve"> INTERFERENZE</w:t>
            </w:r>
          </w:p>
        </w:tc>
        <w:tc>
          <w:tcPr>
            <w:tcW w:w="4111" w:type="dxa"/>
            <w:tcBorders>
              <w:top w:val="single" w:sz="4" w:space="0" w:color="000000"/>
              <w:left w:val="single" w:sz="8" w:space="0" w:color="0000FF"/>
              <w:bottom w:val="single" w:sz="4" w:space="0" w:color="000000"/>
              <w:right w:val="single" w:sz="4" w:space="0" w:color="000000"/>
            </w:tcBorders>
          </w:tcPr>
          <w:p w14:paraId="6EB15F56" w14:textId="77777777" w:rsidR="00D91BE6" w:rsidRPr="002817D4" w:rsidRDefault="00D91BE6" w:rsidP="00AA58A5">
            <w:pPr>
              <w:rPr>
                <w:b/>
                <w:sz w:val="16"/>
                <w:szCs w:val="16"/>
              </w:rPr>
            </w:pPr>
            <w:r w:rsidRPr="002817D4">
              <w:rPr>
                <w:b/>
                <w:sz w:val="16"/>
                <w:szCs w:val="16"/>
              </w:rPr>
              <w:t>Riunione e sopralluogo preliminare di coordinamento da effettuarsi tra l’R.S.P.P., il rappresentante dell’Appaltatore ed il rappresen</w:t>
            </w:r>
            <w:r>
              <w:rPr>
                <w:b/>
                <w:sz w:val="16"/>
                <w:szCs w:val="16"/>
              </w:rPr>
              <w:t>tante della Stazione appaltante.</w:t>
            </w:r>
          </w:p>
        </w:tc>
        <w:tc>
          <w:tcPr>
            <w:tcW w:w="709" w:type="dxa"/>
            <w:tcBorders>
              <w:top w:val="single" w:sz="4" w:space="0" w:color="000000"/>
              <w:left w:val="single" w:sz="4" w:space="0" w:color="000000"/>
              <w:bottom w:val="single" w:sz="4" w:space="0" w:color="000000"/>
              <w:right w:val="single" w:sz="4" w:space="0" w:color="000000"/>
            </w:tcBorders>
          </w:tcPr>
          <w:p w14:paraId="25A3658C" w14:textId="77777777" w:rsidR="00D91BE6" w:rsidRPr="002817D4" w:rsidRDefault="00D91BE6" w:rsidP="00AA38BB">
            <w:pPr>
              <w:jc w:val="center"/>
              <w:rPr>
                <w:sz w:val="16"/>
                <w:szCs w:val="16"/>
              </w:rPr>
            </w:pPr>
            <w:r>
              <w:rPr>
                <w:sz w:val="16"/>
                <w:szCs w:val="16"/>
              </w:rPr>
              <w:t>1</w:t>
            </w:r>
          </w:p>
        </w:tc>
        <w:tc>
          <w:tcPr>
            <w:tcW w:w="1462" w:type="dxa"/>
            <w:tcBorders>
              <w:top w:val="single" w:sz="4" w:space="0" w:color="000000"/>
              <w:left w:val="single" w:sz="4" w:space="0" w:color="000000"/>
              <w:bottom w:val="single" w:sz="4" w:space="0" w:color="000000"/>
              <w:right w:val="single" w:sz="4" w:space="0" w:color="000000"/>
            </w:tcBorders>
          </w:tcPr>
          <w:p w14:paraId="087B76B7" w14:textId="77777777" w:rsidR="00D91BE6" w:rsidRPr="002817D4" w:rsidRDefault="00D91BE6" w:rsidP="00AA38BB">
            <w:pPr>
              <w:jc w:val="center"/>
              <w:rPr>
                <w:sz w:val="16"/>
                <w:szCs w:val="16"/>
              </w:rPr>
            </w:pPr>
            <w:r w:rsidRPr="00DE4BC1">
              <w:rPr>
                <w:sz w:val="16"/>
                <w:szCs w:val="16"/>
              </w:rPr>
              <w:t xml:space="preserve">€ </w:t>
            </w:r>
            <w:r>
              <w:rPr>
                <w:sz w:val="16"/>
                <w:szCs w:val="16"/>
              </w:rPr>
              <w:t xml:space="preserve">        </w:t>
            </w:r>
            <w:r w:rsidRPr="00DE4BC1">
              <w:rPr>
                <w:sz w:val="16"/>
                <w:szCs w:val="16"/>
              </w:rPr>
              <w:t>500,00</w:t>
            </w:r>
          </w:p>
        </w:tc>
        <w:tc>
          <w:tcPr>
            <w:tcW w:w="1966" w:type="dxa"/>
            <w:tcBorders>
              <w:top w:val="single" w:sz="4" w:space="0" w:color="000000"/>
              <w:left w:val="single" w:sz="4" w:space="0" w:color="000000"/>
              <w:bottom w:val="single" w:sz="4" w:space="0" w:color="000000"/>
              <w:right w:val="single" w:sz="4" w:space="0" w:color="000000"/>
            </w:tcBorders>
          </w:tcPr>
          <w:p w14:paraId="03860F92" w14:textId="77777777" w:rsidR="00D91BE6" w:rsidRPr="00BB2E29" w:rsidRDefault="00D91BE6" w:rsidP="00AA38BB">
            <w:pPr>
              <w:jc w:val="center"/>
              <w:rPr>
                <w:sz w:val="16"/>
                <w:szCs w:val="16"/>
                <w:lang w:val="en-US"/>
              </w:rPr>
            </w:pPr>
            <w:r w:rsidRPr="00BB2E29">
              <w:rPr>
                <w:sz w:val="16"/>
                <w:szCs w:val="16"/>
                <w:lang w:val="en-US"/>
              </w:rPr>
              <w:t xml:space="preserve">€              </w:t>
            </w:r>
            <w:r>
              <w:rPr>
                <w:sz w:val="16"/>
                <w:szCs w:val="16"/>
                <w:lang w:val="en-US"/>
              </w:rPr>
              <w:t xml:space="preserve">   500</w:t>
            </w:r>
            <w:r w:rsidRPr="00BB2E29">
              <w:rPr>
                <w:sz w:val="16"/>
                <w:szCs w:val="16"/>
                <w:lang w:val="en-US"/>
              </w:rPr>
              <w:t>,00</w:t>
            </w:r>
          </w:p>
        </w:tc>
      </w:tr>
      <w:tr w:rsidR="00D91BE6" w:rsidRPr="002817D4" w14:paraId="1C305A6F" w14:textId="77777777" w:rsidTr="00AA38BB">
        <w:trPr>
          <w:trHeight w:hRule="exact" w:val="846"/>
        </w:trPr>
        <w:tc>
          <w:tcPr>
            <w:tcW w:w="1016" w:type="dxa"/>
            <w:vMerge/>
            <w:tcBorders>
              <w:left w:val="single" w:sz="4" w:space="0" w:color="000000"/>
              <w:right w:val="single" w:sz="8" w:space="0" w:color="0000FF"/>
            </w:tcBorders>
          </w:tcPr>
          <w:p w14:paraId="03F5078C" w14:textId="77777777" w:rsidR="00D91BE6" w:rsidRPr="00BB2E29" w:rsidRDefault="00D91BE6" w:rsidP="00AA58A5">
            <w:pPr>
              <w:rPr>
                <w:b/>
                <w:sz w:val="16"/>
                <w:szCs w:val="16"/>
                <w:lang w:val="en-US"/>
              </w:rPr>
            </w:pPr>
          </w:p>
        </w:tc>
        <w:tc>
          <w:tcPr>
            <w:tcW w:w="4111" w:type="dxa"/>
            <w:tcBorders>
              <w:top w:val="single" w:sz="4" w:space="0" w:color="000000"/>
              <w:left w:val="single" w:sz="8" w:space="0" w:color="0000FF"/>
              <w:bottom w:val="single" w:sz="4" w:space="0" w:color="000000"/>
              <w:right w:val="single" w:sz="4" w:space="0" w:color="000000"/>
            </w:tcBorders>
          </w:tcPr>
          <w:p w14:paraId="6A2F3908" w14:textId="77777777" w:rsidR="00D91BE6" w:rsidRPr="002817D4" w:rsidRDefault="00D91BE6" w:rsidP="00AA58A5">
            <w:pPr>
              <w:rPr>
                <w:b/>
                <w:sz w:val="16"/>
                <w:szCs w:val="16"/>
              </w:rPr>
            </w:pPr>
            <w:r w:rsidRPr="002817D4">
              <w:rPr>
                <w:b/>
                <w:sz w:val="16"/>
                <w:szCs w:val="16"/>
              </w:rPr>
              <w:t>Riunione e sopralluogo preliminare di coordinamento da effettuarsi tra l’R.S.P.P., il rappresentante dell’Appaltatore, il rappresentante della Stazione appaltante ed i rappresentanti delle altre Aziende</w:t>
            </w:r>
            <w:r>
              <w:rPr>
                <w:b/>
                <w:sz w:val="16"/>
                <w:szCs w:val="16"/>
              </w:rPr>
              <w:t>.</w:t>
            </w:r>
          </w:p>
        </w:tc>
        <w:tc>
          <w:tcPr>
            <w:tcW w:w="709" w:type="dxa"/>
            <w:tcBorders>
              <w:top w:val="single" w:sz="4" w:space="0" w:color="000000"/>
              <w:left w:val="single" w:sz="4" w:space="0" w:color="000000"/>
              <w:bottom w:val="single" w:sz="4" w:space="0" w:color="000000"/>
              <w:right w:val="single" w:sz="4" w:space="0" w:color="000000"/>
            </w:tcBorders>
          </w:tcPr>
          <w:p w14:paraId="30ABEA6F" w14:textId="77777777" w:rsidR="00D91BE6" w:rsidRPr="002817D4" w:rsidRDefault="00D91BE6" w:rsidP="00AA38BB">
            <w:pPr>
              <w:jc w:val="center"/>
              <w:rPr>
                <w:sz w:val="16"/>
                <w:szCs w:val="16"/>
              </w:rPr>
            </w:pPr>
            <w:r>
              <w:rPr>
                <w:sz w:val="16"/>
                <w:szCs w:val="16"/>
              </w:rPr>
              <w:t>1</w:t>
            </w:r>
          </w:p>
        </w:tc>
        <w:tc>
          <w:tcPr>
            <w:tcW w:w="1462" w:type="dxa"/>
            <w:tcBorders>
              <w:top w:val="single" w:sz="4" w:space="0" w:color="000000"/>
              <w:left w:val="single" w:sz="4" w:space="0" w:color="000000"/>
              <w:bottom w:val="single" w:sz="4" w:space="0" w:color="000000"/>
              <w:right w:val="single" w:sz="4" w:space="0" w:color="000000"/>
            </w:tcBorders>
          </w:tcPr>
          <w:p w14:paraId="4E4D67D6" w14:textId="77777777" w:rsidR="00D91BE6" w:rsidRPr="002817D4" w:rsidRDefault="00D91BE6" w:rsidP="00AA38BB">
            <w:pPr>
              <w:jc w:val="center"/>
              <w:rPr>
                <w:sz w:val="16"/>
                <w:szCs w:val="16"/>
              </w:rPr>
            </w:pPr>
            <w:r w:rsidRPr="00DE4BC1">
              <w:rPr>
                <w:sz w:val="16"/>
                <w:szCs w:val="16"/>
              </w:rPr>
              <w:t xml:space="preserve">€ </w:t>
            </w:r>
            <w:r>
              <w:rPr>
                <w:sz w:val="16"/>
                <w:szCs w:val="16"/>
              </w:rPr>
              <w:t xml:space="preserve">        </w:t>
            </w:r>
            <w:r w:rsidRPr="00DE4BC1">
              <w:rPr>
                <w:sz w:val="16"/>
                <w:szCs w:val="16"/>
              </w:rPr>
              <w:t>500,00</w:t>
            </w:r>
          </w:p>
        </w:tc>
        <w:tc>
          <w:tcPr>
            <w:tcW w:w="1966" w:type="dxa"/>
            <w:tcBorders>
              <w:top w:val="single" w:sz="4" w:space="0" w:color="000000"/>
              <w:left w:val="single" w:sz="4" w:space="0" w:color="000000"/>
              <w:bottom w:val="single" w:sz="4" w:space="0" w:color="000000"/>
              <w:right w:val="single" w:sz="4" w:space="0" w:color="000000"/>
            </w:tcBorders>
          </w:tcPr>
          <w:p w14:paraId="0A954979" w14:textId="77777777" w:rsidR="00D91BE6" w:rsidRPr="002817D4" w:rsidRDefault="00D91BE6" w:rsidP="00AA38BB">
            <w:pPr>
              <w:jc w:val="center"/>
              <w:rPr>
                <w:sz w:val="16"/>
                <w:szCs w:val="16"/>
              </w:rPr>
            </w:pPr>
            <w:r w:rsidRPr="00BB2E29">
              <w:rPr>
                <w:sz w:val="16"/>
                <w:szCs w:val="16"/>
                <w:lang w:val="en-US"/>
              </w:rPr>
              <w:t xml:space="preserve">€              </w:t>
            </w:r>
            <w:r>
              <w:rPr>
                <w:sz w:val="16"/>
                <w:szCs w:val="16"/>
                <w:lang w:val="en-US"/>
              </w:rPr>
              <w:t xml:space="preserve">   500</w:t>
            </w:r>
            <w:r w:rsidRPr="00BB2E29">
              <w:rPr>
                <w:sz w:val="16"/>
                <w:szCs w:val="16"/>
                <w:lang w:val="en-US"/>
              </w:rPr>
              <w:t>,00</w:t>
            </w:r>
          </w:p>
        </w:tc>
      </w:tr>
      <w:tr w:rsidR="00D91BE6" w:rsidRPr="002817D4" w14:paraId="25B10D16" w14:textId="77777777" w:rsidTr="00AA38BB">
        <w:trPr>
          <w:trHeight w:hRule="exact" w:val="844"/>
        </w:trPr>
        <w:tc>
          <w:tcPr>
            <w:tcW w:w="1016" w:type="dxa"/>
            <w:vMerge/>
            <w:tcBorders>
              <w:left w:val="single" w:sz="4" w:space="0" w:color="000000"/>
              <w:right w:val="single" w:sz="8" w:space="0" w:color="0000FF"/>
            </w:tcBorders>
          </w:tcPr>
          <w:p w14:paraId="060A2600" w14:textId="77777777" w:rsidR="00D91BE6" w:rsidRPr="002817D4" w:rsidRDefault="00D91BE6" w:rsidP="00AA58A5">
            <w:pPr>
              <w:rPr>
                <w:b/>
                <w:sz w:val="16"/>
                <w:szCs w:val="16"/>
              </w:rPr>
            </w:pPr>
          </w:p>
        </w:tc>
        <w:tc>
          <w:tcPr>
            <w:tcW w:w="4111" w:type="dxa"/>
            <w:tcBorders>
              <w:top w:val="single" w:sz="4" w:space="0" w:color="000000"/>
              <w:left w:val="single" w:sz="8" w:space="0" w:color="0000FF"/>
              <w:bottom w:val="single" w:sz="4" w:space="0" w:color="000000"/>
              <w:right w:val="single" w:sz="4" w:space="0" w:color="000000"/>
            </w:tcBorders>
          </w:tcPr>
          <w:p w14:paraId="4E608107" w14:textId="77777777" w:rsidR="00D91BE6" w:rsidRPr="002817D4" w:rsidRDefault="00D91BE6" w:rsidP="00AA58A5">
            <w:pPr>
              <w:rPr>
                <w:b/>
                <w:sz w:val="16"/>
                <w:szCs w:val="16"/>
              </w:rPr>
            </w:pPr>
            <w:r w:rsidRPr="00DE4BC1">
              <w:rPr>
                <w:b/>
                <w:sz w:val="16"/>
                <w:szCs w:val="16"/>
              </w:rPr>
              <w:t>Riunioni periodiche di coordinamento da effettuarsi tra l’RSPP, il rappresentante dell’Appaltatore, il rappresentante della Stazione appaltante ed i rappresentanti delle altre Aziende</w:t>
            </w:r>
          </w:p>
        </w:tc>
        <w:tc>
          <w:tcPr>
            <w:tcW w:w="709" w:type="dxa"/>
            <w:tcBorders>
              <w:top w:val="single" w:sz="4" w:space="0" w:color="000000"/>
              <w:left w:val="single" w:sz="4" w:space="0" w:color="000000"/>
              <w:bottom w:val="single" w:sz="4" w:space="0" w:color="000000"/>
              <w:right w:val="single" w:sz="4" w:space="0" w:color="000000"/>
            </w:tcBorders>
          </w:tcPr>
          <w:p w14:paraId="6742B7C4" w14:textId="77777777" w:rsidR="00D91BE6" w:rsidRPr="002817D4" w:rsidRDefault="00D91BE6" w:rsidP="00AA38BB">
            <w:pPr>
              <w:jc w:val="center"/>
              <w:rPr>
                <w:sz w:val="16"/>
                <w:szCs w:val="16"/>
              </w:rPr>
            </w:pPr>
            <w:r>
              <w:rPr>
                <w:sz w:val="16"/>
                <w:szCs w:val="16"/>
              </w:rPr>
              <w:t>1</w:t>
            </w:r>
          </w:p>
        </w:tc>
        <w:tc>
          <w:tcPr>
            <w:tcW w:w="1462" w:type="dxa"/>
            <w:tcBorders>
              <w:top w:val="single" w:sz="4" w:space="0" w:color="000000"/>
              <w:left w:val="single" w:sz="4" w:space="0" w:color="000000"/>
              <w:bottom w:val="single" w:sz="4" w:space="0" w:color="000000"/>
              <w:right w:val="single" w:sz="4" w:space="0" w:color="000000"/>
            </w:tcBorders>
          </w:tcPr>
          <w:p w14:paraId="0590CC53" w14:textId="77777777" w:rsidR="00D91BE6" w:rsidRPr="002817D4" w:rsidRDefault="00D91BE6" w:rsidP="00AA38BB">
            <w:pPr>
              <w:jc w:val="center"/>
              <w:rPr>
                <w:sz w:val="16"/>
                <w:szCs w:val="16"/>
              </w:rPr>
            </w:pPr>
            <w:r w:rsidRPr="00DE4BC1">
              <w:rPr>
                <w:sz w:val="16"/>
                <w:szCs w:val="16"/>
              </w:rPr>
              <w:t xml:space="preserve">€ </w:t>
            </w:r>
            <w:r>
              <w:rPr>
                <w:sz w:val="16"/>
                <w:szCs w:val="16"/>
              </w:rPr>
              <w:t xml:space="preserve">       </w:t>
            </w:r>
            <w:r w:rsidRPr="00DE4BC1">
              <w:rPr>
                <w:sz w:val="16"/>
                <w:szCs w:val="16"/>
              </w:rPr>
              <w:t>500,00</w:t>
            </w:r>
          </w:p>
        </w:tc>
        <w:tc>
          <w:tcPr>
            <w:tcW w:w="1966" w:type="dxa"/>
            <w:tcBorders>
              <w:top w:val="single" w:sz="4" w:space="0" w:color="000000"/>
              <w:left w:val="single" w:sz="4" w:space="0" w:color="000000"/>
              <w:bottom w:val="single" w:sz="4" w:space="0" w:color="000000"/>
              <w:right w:val="single" w:sz="4" w:space="0" w:color="000000"/>
            </w:tcBorders>
          </w:tcPr>
          <w:p w14:paraId="1EFB31C5" w14:textId="77777777" w:rsidR="00D91BE6" w:rsidRPr="002817D4" w:rsidRDefault="00D91BE6" w:rsidP="00AA38BB">
            <w:pPr>
              <w:jc w:val="center"/>
              <w:rPr>
                <w:sz w:val="16"/>
                <w:szCs w:val="16"/>
              </w:rPr>
            </w:pPr>
            <w:r w:rsidRPr="00BB2E29">
              <w:rPr>
                <w:sz w:val="16"/>
                <w:szCs w:val="16"/>
                <w:lang w:val="en-US"/>
              </w:rPr>
              <w:t xml:space="preserve">€              </w:t>
            </w:r>
            <w:r>
              <w:rPr>
                <w:sz w:val="16"/>
                <w:szCs w:val="16"/>
                <w:lang w:val="en-US"/>
              </w:rPr>
              <w:t xml:space="preserve">   500</w:t>
            </w:r>
            <w:r w:rsidRPr="00BB2E29">
              <w:rPr>
                <w:sz w:val="16"/>
                <w:szCs w:val="16"/>
                <w:lang w:val="en-US"/>
              </w:rPr>
              <w:t>,00</w:t>
            </w:r>
          </w:p>
        </w:tc>
      </w:tr>
      <w:tr w:rsidR="00D91BE6" w:rsidRPr="002817D4" w14:paraId="485B1DD7" w14:textId="77777777" w:rsidTr="00AA38BB">
        <w:trPr>
          <w:trHeight w:hRule="exact" w:val="452"/>
        </w:trPr>
        <w:tc>
          <w:tcPr>
            <w:tcW w:w="1016" w:type="dxa"/>
            <w:vMerge/>
            <w:tcBorders>
              <w:left w:val="single" w:sz="4" w:space="0" w:color="000000"/>
              <w:right w:val="single" w:sz="8" w:space="0" w:color="0000FF"/>
            </w:tcBorders>
          </w:tcPr>
          <w:p w14:paraId="144FD984" w14:textId="77777777" w:rsidR="00D91BE6" w:rsidRPr="002817D4" w:rsidRDefault="00D91BE6" w:rsidP="00AA58A5">
            <w:pPr>
              <w:rPr>
                <w:b/>
                <w:sz w:val="16"/>
                <w:szCs w:val="16"/>
              </w:rPr>
            </w:pPr>
          </w:p>
        </w:tc>
        <w:tc>
          <w:tcPr>
            <w:tcW w:w="4111" w:type="dxa"/>
            <w:tcBorders>
              <w:top w:val="single" w:sz="4" w:space="0" w:color="000000"/>
              <w:left w:val="single" w:sz="8" w:space="0" w:color="0000FF"/>
              <w:bottom w:val="single" w:sz="4" w:space="0" w:color="000000"/>
              <w:right w:val="single" w:sz="4" w:space="0" w:color="000000"/>
            </w:tcBorders>
          </w:tcPr>
          <w:p w14:paraId="56584C3B" w14:textId="77777777" w:rsidR="00D91BE6" w:rsidRPr="002817D4" w:rsidRDefault="00D91BE6" w:rsidP="00AA58A5">
            <w:pPr>
              <w:rPr>
                <w:b/>
                <w:sz w:val="16"/>
                <w:szCs w:val="16"/>
              </w:rPr>
            </w:pPr>
            <w:r w:rsidRPr="00DE4BC1">
              <w:rPr>
                <w:b/>
                <w:sz w:val="16"/>
                <w:szCs w:val="16"/>
              </w:rPr>
              <w:t>Corsi periodici di formazione e di aggiornamento del personale.</w:t>
            </w:r>
          </w:p>
        </w:tc>
        <w:tc>
          <w:tcPr>
            <w:tcW w:w="709" w:type="dxa"/>
            <w:tcBorders>
              <w:top w:val="single" w:sz="4" w:space="0" w:color="000000"/>
              <w:left w:val="single" w:sz="4" w:space="0" w:color="000000"/>
              <w:bottom w:val="single" w:sz="4" w:space="0" w:color="000000"/>
              <w:right w:val="single" w:sz="4" w:space="0" w:color="000000"/>
            </w:tcBorders>
          </w:tcPr>
          <w:p w14:paraId="147164E1" w14:textId="77777777" w:rsidR="00D91BE6" w:rsidRPr="002817D4" w:rsidRDefault="00D91BE6" w:rsidP="00AA38BB">
            <w:pPr>
              <w:jc w:val="center"/>
              <w:rPr>
                <w:sz w:val="16"/>
                <w:szCs w:val="16"/>
              </w:rPr>
            </w:pPr>
            <w:r>
              <w:rPr>
                <w:sz w:val="16"/>
                <w:szCs w:val="16"/>
              </w:rPr>
              <w:t>1</w:t>
            </w:r>
          </w:p>
        </w:tc>
        <w:tc>
          <w:tcPr>
            <w:tcW w:w="1462" w:type="dxa"/>
            <w:tcBorders>
              <w:top w:val="single" w:sz="4" w:space="0" w:color="000000"/>
              <w:left w:val="single" w:sz="4" w:space="0" w:color="000000"/>
              <w:bottom w:val="single" w:sz="4" w:space="0" w:color="000000"/>
              <w:right w:val="single" w:sz="4" w:space="0" w:color="000000"/>
            </w:tcBorders>
          </w:tcPr>
          <w:p w14:paraId="5D37BF5D" w14:textId="77777777" w:rsidR="00D91BE6" w:rsidRPr="002817D4" w:rsidRDefault="00D91BE6" w:rsidP="00AA38BB">
            <w:pPr>
              <w:jc w:val="center"/>
              <w:rPr>
                <w:sz w:val="16"/>
                <w:szCs w:val="16"/>
              </w:rPr>
            </w:pPr>
            <w:r w:rsidRPr="00DE4BC1">
              <w:rPr>
                <w:sz w:val="16"/>
                <w:szCs w:val="16"/>
              </w:rPr>
              <w:t xml:space="preserve">€ </w:t>
            </w:r>
            <w:r>
              <w:rPr>
                <w:sz w:val="16"/>
                <w:szCs w:val="16"/>
              </w:rPr>
              <w:t xml:space="preserve">       8</w:t>
            </w:r>
            <w:r w:rsidRPr="00DE4BC1">
              <w:rPr>
                <w:sz w:val="16"/>
                <w:szCs w:val="16"/>
              </w:rPr>
              <w:t>00,00</w:t>
            </w:r>
          </w:p>
        </w:tc>
        <w:tc>
          <w:tcPr>
            <w:tcW w:w="1966" w:type="dxa"/>
            <w:tcBorders>
              <w:top w:val="single" w:sz="4" w:space="0" w:color="000000"/>
              <w:left w:val="single" w:sz="4" w:space="0" w:color="000000"/>
              <w:bottom w:val="single" w:sz="4" w:space="0" w:color="000000"/>
              <w:right w:val="single" w:sz="4" w:space="0" w:color="000000"/>
            </w:tcBorders>
          </w:tcPr>
          <w:p w14:paraId="3EB53265" w14:textId="77777777" w:rsidR="00D91BE6" w:rsidRPr="002817D4" w:rsidRDefault="00D91BE6" w:rsidP="00AA38BB">
            <w:pPr>
              <w:jc w:val="center"/>
              <w:rPr>
                <w:sz w:val="16"/>
                <w:szCs w:val="16"/>
              </w:rPr>
            </w:pPr>
            <w:r w:rsidRPr="00BB2E29">
              <w:rPr>
                <w:sz w:val="16"/>
                <w:szCs w:val="16"/>
                <w:lang w:val="en-US"/>
              </w:rPr>
              <w:t xml:space="preserve">€              </w:t>
            </w:r>
            <w:r>
              <w:rPr>
                <w:sz w:val="16"/>
                <w:szCs w:val="16"/>
                <w:lang w:val="en-US"/>
              </w:rPr>
              <w:t xml:space="preserve">   800</w:t>
            </w:r>
            <w:r w:rsidRPr="00BB2E29">
              <w:rPr>
                <w:sz w:val="16"/>
                <w:szCs w:val="16"/>
                <w:lang w:val="en-US"/>
              </w:rPr>
              <w:t>,00</w:t>
            </w:r>
          </w:p>
        </w:tc>
      </w:tr>
      <w:tr w:rsidR="00D91BE6" w:rsidRPr="002817D4" w14:paraId="6B49399C" w14:textId="77777777" w:rsidTr="00AA38BB">
        <w:trPr>
          <w:trHeight w:hRule="exact" w:val="288"/>
        </w:trPr>
        <w:tc>
          <w:tcPr>
            <w:tcW w:w="1016" w:type="dxa"/>
            <w:vMerge/>
            <w:tcBorders>
              <w:left w:val="single" w:sz="4" w:space="0" w:color="000000"/>
              <w:right w:val="single" w:sz="8" w:space="0" w:color="0000FF"/>
            </w:tcBorders>
          </w:tcPr>
          <w:p w14:paraId="6A949014" w14:textId="77777777" w:rsidR="00D91BE6" w:rsidRPr="002817D4" w:rsidRDefault="00D91BE6" w:rsidP="00AA58A5">
            <w:pPr>
              <w:rPr>
                <w:b/>
                <w:sz w:val="16"/>
                <w:szCs w:val="16"/>
              </w:rPr>
            </w:pPr>
          </w:p>
        </w:tc>
        <w:tc>
          <w:tcPr>
            <w:tcW w:w="4111" w:type="dxa"/>
            <w:tcBorders>
              <w:top w:val="single" w:sz="4" w:space="0" w:color="000000"/>
              <w:left w:val="single" w:sz="8" w:space="0" w:color="0000FF"/>
              <w:bottom w:val="single" w:sz="4" w:space="0" w:color="000000"/>
              <w:right w:val="single" w:sz="4" w:space="0" w:color="000000"/>
            </w:tcBorders>
          </w:tcPr>
          <w:p w14:paraId="60683A56" w14:textId="77777777" w:rsidR="00D91BE6" w:rsidRPr="002817D4" w:rsidRDefault="00D91BE6" w:rsidP="00AA58A5">
            <w:pPr>
              <w:rPr>
                <w:b/>
                <w:sz w:val="16"/>
                <w:szCs w:val="16"/>
              </w:rPr>
            </w:pPr>
            <w:r w:rsidRPr="00DE4BC1">
              <w:rPr>
                <w:b/>
                <w:sz w:val="16"/>
                <w:szCs w:val="16"/>
              </w:rPr>
              <w:t>Stesura ed aggiornamento periodico del DUVRI</w:t>
            </w:r>
          </w:p>
        </w:tc>
        <w:tc>
          <w:tcPr>
            <w:tcW w:w="709" w:type="dxa"/>
            <w:tcBorders>
              <w:top w:val="single" w:sz="4" w:space="0" w:color="000000"/>
              <w:left w:val="single" w:sz="4" w:space="0" w:color="000000"/>
              <w:bottom w:val="single" w:sz="4" w:space="0" w:color="000000"/>
              <w:right w:val="single" w:sz="4" w:space="0" w:color="000000"/>
            </w:tcBorders>
          </w:tcPr>
          <w:p w14:paraId="1992E4BD" w14:textId="77777777" w:rsidR="00D91BE6" w:rsidRPr="002817D4" w:rsidRDefault="00D91BE6" w:rsidP="00AA38BB">
            <w:pPr>
              <w:jc w:val="center"/>
              <w:rPr>
                <w:sz w:val="16"/>
                <w:szCs w:val="16"/>
              </w:rPr>
            </w:pPr>
            <w:r>
              <w:rPr>
                <w:sz w:val="16"/>
                <w:szCs w:val="16"/>
              </w:rPr>
              <w:t>1</w:t>
            </w:r>
          </w:p>
        </w:tc>
        <w:tc>
          <w:tcPr>
            <w:tcW w:w="1462" w:type="dxa"/>
            <w:tcBorders>
              <w:top w:val="single" w:sz="4" w:space="0" w:color="000000"/>
              <w:left w:val="single" w:sz="4" w:space="0" w:color="000000"/>
              <w:bottom w:val="single" w:sz="4" w:space="0" w:color="000000"/>
              <w:right w:val="single" w:sz="4" w:space="0" w:color="000000"/>
            </w:tcBorders>
          </w:tcPr>
          <w:p w14:paraId="335DE4ED" w14:textId="77777777" w:rsidR="00D91BE6" w:rsidRPr="002817D4" w:rsidRDefault="00D91BE6" w:rsidP="00AA38BB">
            <w:pPr>
              <w:jc w:val="center"/>
              <w:rPr>
                <w:sz w:val="16"/>
                <w:szCs w:val="16"/>
              </w:rPr>
            </w:pPr>
            <w:r w:rsidRPr="00DE4BC1">
              <w:rPr>
                <w:sz w:val="16"/>
                <w:szCs w:val="16"/>
              </w:rPr>
              <w:t xml:space="preserve">€ </w:t>
            </w:r>
            <w:r>
              <w:rPr>
                <w:sz w:val="16"/>
                <w:szCs w:val="16"/>
              </w:rPr>
              <w:t xml:space="preserve">       </w:t>
            </w:r>
            <w:r w:rsidRPr="00DE4BC1">
              <w:rPr>
                <w:sz w:val="16"/>
                <w:szCs w:val="16"/>
              </w:rPr>
              <w:t>400,00</w:t>
            </w:r>
          </w:p>
        </w:tc>
        <w:tc>
          <w:tcPr>
            <w:tcW w:w="1966" w:type="dxa"/>
            <w:tcBorders>
              <w:top w:val="single" w:sz="4" w:space="0" w:color="000000"/>
              <w:left w:val="single" w:sz="4" w:space="0" w:color="000000"/>
              <w:bottom w:val="single" w:sz="4" w:space="0" w:color="000000"/>
              <w:right w:val="single" w:sz="4" w:space="0" w:color="000000"/>
            </w:tcBorders>
          </w:tcPr>
          <w:p w14:paraId="34242FC4" w14:textId="77777777" w:rsidR="00D91BE6" w:rsidRPr="002817D4" w:rsidRDefault="00D91BE6" w:rsidP="00AA38BB">
            <w:pPr>
              <w:jc w:val="center"/>
              <w:rPr>
                <w:sz w:val="16"/>
                <w:szCs w:val="16"/>
              </w:rPr>
            </w:pPr>
            <w:r w:rsidRPr="00BB2E29">
              <w:rPr>
                <w:sz w:val="16"/>
                <w:szCs w:val="16"/>
                <w:lang w:val="en-US"/>
              </w:rPr>
              <w:t xml:space="preserve">€              </w:t>
            </w:r>
            <w:r>
              <w:rPr>
                <w:sz w:val="16"/>
                <w:szCs w:val="16"/>
                <w:lang w:val="en-US"/>
              </w:rPr>
              <w:t xml:space="preserve">   400</w:t>
            </w:r>
            <w:r w:rsidRPr="00BB2E29">
              <w:rPr>
                <w:sz w:val="16"/>
                <w:szCs w:val="16"/>
                <w:lang w:val="en-US"/>
              </w:rPr>
              <w:t>,00</w:t>
            </w:r>
          </w:p>
        </w:tc>
      </w:tr>
      <w:tr w:rsidR="00D91BE6" w:rsidRPr="002817D4" w14:paraId="36D70F87" w14:textId="77777777" w:rsidTr="00AA38BB">
        <w:trPr>
          <w:trHeight w:hRule="exact" w:val="435"/>
        </w:trPr>
        <w:tc>
          <w:tcPr>
            <w:tcW w:w="1016" w:type="dxa"/>
            <w:vMerge/>
            <w:tcBorders>
              <w:left w:val="single" w:sz="4" w:space="0" w:color="000000"/>
              <w:bottom w:val="single" w:sz="4" w:space="0" w:color="000000"/>
              <w:right w:val="single" w:sz="8" w:space="0" w:color="0000FF"/>
            </w:tcBorders>
          </w:tcPr>
          <w:p w14:paraId="7333F37B" w14:textId="77777777" w:rsidR="00D91BE6" w:rsidRPr="002817D4" w:rsidRDefault="00D91BE6" w:rsidP="00AA58A5">
            <w:pPr>
              <w:rPr>
                <w:b/>
                <w:sz w:val="16"/>
                <w:szCs w:val="16"/>
              </w:rPr>
            </w:pPr>
          </w:p>
        </w:tc>
        <w:tc>
          <w:tcPr>
            <w:tcW w:w="4111" w:type="dxa"/>
            <w:tcBorders>
              <w:top w:val="single" w:sz="4" w:space="0" w:color="000000"/>
              <w:left w:val="single" w:sz="8" w:space="0" w:color="0000FF"/>
              <w:bottom w:val="single" w:sz="4" w:space="0" w:color="000000"/>
              <w:right w:val="single" w:sz="4" w:space="0" w:color="000000"/>
            </w:tcBorders>
          </w:tcPr>
          <w:p w14:paraId="2B109F69" w14:textId="77777777" w:rsidR="00D91BE6" w:rsidRPr="00DE4BC1" w:rsidRDefault="00D91BE6" w:rsidP="00AA58A5">
            <w:pPr>
              <w:rPr>
                <w:b/>
                <w:sz w:val="16"/>
                <w:szCs w:val="16"/>
              </w:rPr>
            </w:pPr>
            <w:r w:rsidRPr="00DE4BC1">
              <w:rPr>
                <w:b/>
                <w:sz w:val="16"/>
                <w:szCs w:val="16"/>
              </w:rPr>
              <w:t>Approvvigionamento ed installazione di segnaletica di sicurezza nei luoghi individuati dal DUVRI</w:t>
            </w:r>
          </w:p>
        </w:tc>
        <w:tc>
          <w:tcPr>
            <w:tcW w:w="709" w:type="dxa"/>
            <w:tcBorders>
              <w:top w:val="single" w:sz="4" w:space="0" w:color="000000"/>
              <w:left w:val="single" w:sz="4" w:space="0" w:color="000000"/>
              <w:bottom w:val="single" w:sz="4" w:space="0" w:color="000000"/>
              <w:right w:val="single" w:sz="4" w:space="0" w:color="000000"/>
            </w:tcBorders>
          </w:tcPr>
          <w:p w14:paraId="37C03E03" w14:textId="77777777" w:rsidR="00D91BE6" w:rsidRPr="002817D4" w:rsidRDefault="00D91BE6" w:rsidP="00AA38BB">
            <w:pPr>
              <w:jc w:val="center"/>
              <w:rPr>
                <w:sz w:val="16"/>
                <w:szCs w:val="16"/>
              </w:rPr>
            </w:pPr>
            <w:r>
              <w:rPr>
                <w:sz w:val="16"/>
                <w:szCs w:val="16"/>
              </w:rPr>
              <w:t>1</w:t>
            </w:r>
          </w:p>
        </w:tc>
        <w:tc>
          <w:tcPr>
            <w:tcW w:w="1462" w:type="dxa"/>
            <w:tcBorders>
              <w:top w:val="single" w:sz="4" w:space="0" w:color="000000"/>
              <w:left w:val="single" w:sz="4" w:space="0" w:color="000000"/>
              <w:bottom w:val="single" w:sz="4" w:space="0" w:color="000000"/>
              <w:right w:val="single" w:sz="4" w:space="0" w:color="000000"/>
            </w:tcBorders>
          </w:tcPr>
          <w:p w14:paraId="6517BBC6" w14:textId="77777777" w:rsidR="00D91BE6" w:rsidRPr="002817D4" w:rsidRDefault="00D91BE6" w:rsidP="00AA38BB">
            <w:pPr>
              <w:jc w:val="center"/>
              <w:rPr>
                <w:sz w:val="16"/>
                <w:szCs w:val="16"/>
              </w:rPr>
            </w:pPr>
            <w:r w:rsidRPr="00DE4BC1">
              <w:rPr>
                <w:sz w:val="16"/>
                <w:szCs w:val="16"/>
              </w:rPr>
              <w:t xml:space="preserve">€ </w:t>
            </w:r>
            <w:r>
              <w:rPr>
                <w:sz w:val="16"/>
                <w:szCs w:val="16"/>
              </w:rPr>
              <w:t xml:space="preserve">       </w:t>
            </w:r>
            <w:r w:rsidRPr="00DE4BC1">
              <w:rPr>
                <w:sz w:val="16"/>
                <w:szCs w:val="16"/>
              </w:rPr>
              <w:t>200,00</w:t>
            </w:r>
          </w:p>
        </w:tc>
        <w:tc>
          <w:tcPr>
            <w:tcW w:w="1966" w:type="dxa"/>
            <w:tcBorders>
              <w:top w:val="single" w:sz="4" w:space="0" w:color="000000"/>
              <w:left w:val="single" w:sz="4" w:space="0" w:color="000000"/>
              <w:bottom w:val="single" w:sz="4" w:space="0" w:color="000000"/>
              <w:right w:val="single" w:sz="4" w:space="0" w:color="000000"/>
            </w:tcBorders>
          </w:tcPr>
          <w:p w14:paraId="5A8B8E18" w14:textId="77777777" w:rsidR="00D91BE6" w:rsidRPr="002817D4" w:rsidRDefault="00D91BE6" w:rsidP="00AA38BB">
            <w:pPr>
              <w:jc w:val="center"/>
              <w:rPr>
                <w:sz w:val="16"/>
                <w:szCs w:val="16"/>
              </w:rPr>
            </w:pPr>
            <w:r w:rsidRPr="00BB2E29">
              <w:rPr>
                <w:sz w:val="16"/>
                <w:szCs w:val="16"/>
                <w:lang w:val="en-US"/>
              </w:rPr>
              <w:t xml:space="preserve">€              </w:t>
            </w:r>
            <w:r>
              <w:rPr>
                <w:sz w:val="16"/>
                <w:szCs w:val="16"/>
                <w:lang w:val="en-US"/>
              </w:rPr>
              <w:t xml:space="preserve">   200</w:t>
            </w:r>
            <w:r w:rsidRPr="00BB2E29">
              <w:rPr>
                <w:sz w:val="16"/>
                <w:szCs w:val="16"/>
                <w:lang w:val="en-US"/>
              </w:rPr>
              <w:t>,00</w:t>
            </w:r>
          </w:p>
        </w:tc>
      </w:tr>
      <w:tr w:rsidR="00D91BE6" w:rsidRPr="006E712B" w14:paraId="569D0778" w14:textId="77777777" w:rsidTr="00AA38BB">
        <w:trPr>
          <w:trHeight w:hRule="exact" w:val="310"/>
        </w:trPr>
        <w:tc>
          <w:tcPr>
            <w:tcW w:w="5127" w:type="dxa"/>
            <w:gridSpan w:val="2"/>
            <w:tcBorders>
              <w:top w:val="nil"/>
              <w:left w:val="single" w:sz="4" w:space="0" w:color="000000"/>
              <w:bottom w:val="single" w:sz="4" w:space="0" w:color="000000"/>
              <w:right w:val="single" w:sz="4" w:space="0" w:color="000000"/>
            </w:tcBorders>
          </w:tcPr>
          <w:p w14:paraId="737B7B97" w14:textId="77777777" w:rsidR="00D91BE6" w:rsidRPr="00BB2E29" w:rsidRDefault="00D91BE6" w:rsidP="00AA58A5">
            <w:pPr>
              <w:rPr>
                <w:b/>
                <w:sz w:val="16"/>
                <w:szCs w:val="16"/>
              </w:rPr>
            </w:pPr>
            <w:r w:rsidRPr="00BB2E29">
              <w:rPr>
                <w:b/>
                <w:sz w:val="16"/>
                <w:szCs w:val="16"/>
              </w:rPr>
              <w:t>COSTI GIA INCLUSI NELLE BUSTE PAGA (A DETRARRE)</w:t>
            </w:r>
          </w:p>
        </w:tc>
        <w:tc>
          <w:tcPr>
            <w:tcW w:w="709" w:type="dxa"/>
            <w:tcBorders>
              <w:top w:val="single" w:sz="4" w:space="0" w:color="000000"/>
              <w:left w:val="single" w:sz="4" w:space="0" w:color="000000"/>
              <w:bottom w:val="single" w:sz="4" w:space="0" w:color="000000"/>
              <w:right w:val="single" w:sz="4" w:space="0" w:color="000000"/>
            </w:tcBorders>
          </w:tcPr>
          <w:p w14:paraId="63414FFB" w14:textId="77777777" w:rsidR="00D91BE6" w:rsidRPr="006E5CCE" w:rsidRDefault="00D91BE6" w:rsidP="00AA38BB">
            <w:pPr>
              <w:jc w:val="center"/>
              <w:rPr>
                <w:sz w:val="16"/>
                <w:szCs w:val="16"/>
              </w:rPr>
            </w:pPr>
          </w:p>
        </w:tc>
        <w:tc>
          <w:tcPr>
            <w:tcW w:w="1462" w:type="dxa"/>
            <w:tcBorders>
              <w:top w:val="single" w:sz="4" w:space="0" w:color="000000"/>
              <w:left w:val="single" w:sz="4" w:space="0" w:color="000000"/>
              <w:bottom w:val="single" w:sz="4" w:space="0" w:color="000000"/>
              <w:right w:val="single" w:sz="4" w:space="0" w:color="000000"/>
            </w:tcBorders>
          </w:tcPr>
          <w:p w14:paraId="5BA64166" w14:textId="77777777" w:rsidR="00D91BE6" w:rsidRPr="006E5CCE" w:rsidRDefault="00D91BE6" w:rsidP="00AA38BB">
            <w:pPr>
              <w:jc w:val="center"/>
              <w:rPr>
                <w:sz w:val="16"/>
                <w:szCs w:val="16"/>
              </w:rPr>
            </w:pPr>
          </w:p>
        </w:tc>
        <w:tc>
          <w:tcPr>
            <w:tcW w:w="1966" w:type="dxa"/>
            <w:tcBorders>
              <w:top w:val="single" w:sz="4" w:space="0" w:color="000000"/>
              <w:left w:val="single" w:sz="4" w:space="0" w:color="000000"/>
              <w:bottom w:val="single" w:sz="4" w:space="0" w:color="000000"/>
              <w:right w:val="single" w:sz="4" w:space="0" w:color="000000"/>
            </w:tcBorders>
          </w:tcPr>
          <w:p w14:paraId="1427D181" w14:textId="77777777" w:rsidR="00D91BE6" w:rsidRPr="006E712B" w:rsidRDefault="00D91BE6" w:rsidP="00AA38BB">
            <w:pPr>
              <w:jc w:val="center"/>
              <w:rPr>
                <w:sz w:val="16"/>
                <w:szCs w:val="16"/>
              </w:rPr>
            </w:pPr>
            <w:r w:rsidRPr="006E712B">
              <w:rPr>
                <w:sz w:val="16"/>
                <w:szCs w:val="16"/>
              </w:rPr>
              <w:t>- €             12.</w:t>
            </w:r>
            <w:r>
              <w:rPr>
                <w:sz w:val="16"/>
                <w:szCs w:val="16"/>
              </w:rPr>
              <w:t>012</w:t>
            </w:r>
            <w:r w:rsidRPr="006E712B">
              <w:rPr>
                <w:sz w:val="16"/>
                <w:szCs w:val="16"/>
              </w:rPr>
              <w:t>,00</w:t>
            </w:r>
          </w:p>
        </w:tc>
      </w:tr>
      <w:tr w:rsidR="00D91BE6" w:rsidRPr="006E712B" w14:paraId="0FC2CF5F" w14:textId="77777777" w:rsidTr="00AA58A5">
        <w:trPr>
          <w:trHeight w:hRule="exact" w:val="310"/>
        </w:trPr>
        <w:tc>
          <w:tcPr>
            <w:tcW w:w="7298" w:type="dxa"/>
            <w:gridSpan w:val="4"/>
            <w:tcBorders>
              <w:top w:val="nil"/>
              <w:left w:val="single" w:sz="4" w:space="0" w:color="000000"/>
              <w:bottom w:val="single" w:sz="4" w:space="0" w:color="000000"/>
              <w:right w:val="single" w:sz="4" w:space="0" w:color="000000"/>
            </w:tcBorders>
          </w:tcPr>
          <w:p w14:paraId="61347CFB" w14:textId="77777777" w:rsidR="00D91BE6" w:rsidRPr="006E712B" w:rsidRDefault="00D91BE6" w:rsidP="00AA58A5">
            <w:pPr>
              <w:rPr>
                <w:sz w:val="16"/>
                <w:szCs w:val="16"/>
              </w:rPr>
            </w:pPr>
            <w:r w:rsidRPr="006E712B">
              <w:rPr>
                <w:b/>
                <w:sz w:val="16"/>
                <w:szCs w:val="16"/>
              </w:rPr>
              <w:t>TOTALE</w:t>
            </w:r>
          </w:p>
        </w:tc>
        <w:tc>
          <w:tcPr>
            <w:tcW w:w="1966" w:type="dxa"/>
            <w:tcBorders>
              <w:top w:val="single" w:sz="4" w:space="0" w:color="000000"/>
              <w:left w:val="single" w:sz="4" w:space="0" w:color="000000"/>
              <w:bottom w:val="single" w:sz="4" w:space="0" w:color="000000"/>
              <w:right w:val="single" w:sz="4" w:space="0" w:color="000000"/>
            </w:tcBorders>
          </w:tcPr>
          <w:p w14:paraId="35AB82B9" w14:textId="77777777" w:rsidR="00D91BE6" w:rsidRPr="006E712B" w:rsidRDefault="00D91BE6" w:rsidP="00AA58A5">
            <w:pPr>
              <w:rPr>
                <w:sz w:val="16"/>
                <w:szCs w:val="16"/>
              </w:rPr>
            </w:pPr>
            <w:r>
              <w:rPr>
                <w:b/>
                <w:sz w:val="16"/>
                <w:szCs w:val="16"/>
              </w:rPr>
              <w:t xml:space="preserve">  </w:t>
            </w:r>
            <w:r w:rsidRPr="006E712B">
              <w:rPr>
                <w:b/>
                <w:sz w:val="16"/>
                <w:szCs w:val="16"/>
              </w:rPr>
              <w:t>€              2.</w:t>
            </w:r>
            <w:r>
              <w:rPr>
                <w:b/>
                <w:sz w:val="16"/>
                <w:szCs w:val="16"/>
              </w:rPr>
              <w:t>900,</w:t>
            </w:r>
            <w:r w:rsidRPr="006E712B">
              <w:rPr>
                <w:b/>
                <w:sz w:val="16"/>
                <w:szCs w:val="16"/>
              </w:rPr>
              <w:t xml:space="preserve"> 00</w:t>
            </w:r>
          </w:p>
        </w:tc>
      </w:tr>
    </w:tbl>
    <w:p w14:paraId="3F9A3306" w14:textId="77777777" w:rsidR="00D91BE6" w:rsidRPr="00811F44" w:rsidRDefault="00D91BE6" w:rsidP="00D91BE6">
      <w:pPr>
        <w:kinsoku w:val="0"/>
        <w:overflowPunct w:val="0"/>
        <w:spacing w:before="12" w:line="240" w:lineRule="exact"/>
      </w:pPr>
    </w:p>
    <w:p w14:paraId="19A439E9" w14:textId="1BAF7586" w:rsidR="00D91BE6" w:rsidRPr="007C2AFE" w:rsidRDefault="00D91BE6" w:rsidP="007C2AFE">
      <w:pPr>
        <w:kinsoku w:val="0"/>
        <w:overflowPunct w:val="0"/>
        <w:spacing w:before="12" w:line="240" w:lineRule="exact"/>
        <w:ind w:left="142"/>
        <w:jc w:val="center"/>
        <w:rPr>
          <w:rFonts w:asciiTheme="minorHAnsi" w:hAnsiTheme="minorHAnsi"/>
          <w:u w:val="single"/>
        </w:rPr>
      </w:pPr>
      <w:r w:rsidRPr="007C2AFE">
        <w:rPr>
          <w:rFonts w:asciiTheme="minorHAnsi" w:hAnsiTheme="minorHAnsi"/>
          <w:b/>
          <w:u w:val="single"/>
        </w:rPr>
        <w:t>CALCOLO DEGLI IMPORTI E PROSPETTO ECONOMICO</w:t>
      </w:r>
    </w:p>
    <w:p w14:paraId="4C4E531F" w14:textId="77777777" w:rsidR="00D91BE6" w:rsidRPr="00811F44" w:rsidRDefault="00D91BE6" w:rsidP="00D91BE6">
      <w:pPr>
        <w:kinsoku w:val="0"/>
        <w:overflowPunct w:val="0"/>
        <w:spacing w:before="12" w:line="240" w:lineRule="exact"/>
        <w:jc w:val="both"/>
        <w:rPr>
          <w:rFonts w:asciiTheme="minorHAnsi" w:hAnsiTheme="minorHAnsi"/>
        </w:rPr>
      </w:pPr>
      <w:r w:rsidRPr="00C9009F">
        <w:rPr>
          <w:rFonts w:asciiTheme="minorHAnsi" w:hAnsiTheme="minorHAnsi"/>
        </w:rPr>
        <w:t>In questa sezione vengono descritti i costi da sostenere per l’attivazione dei servizi di cui alla presente relazione tecnica.  I costi del personale sono stati stimati utilizzando le tabelle FISE-ASSOAMBI</w:t>
      </w:r>
      <w:r>
        <w:rPr>
          <w:rFonts w:asciiTheme="minorHAnsi" w:hAnsiTheme="minorHAnsi"/>
        </w:rPr>
        <w:t xml:space="preserve">ENTE aggiornate a febbraio 2019. </w:t>
      </w:r>
      <w:r w:rsidRPr="008C4640">
        <w:rPr>
          <w:rFonts w:asciiTheme="minorHAnsi" w:hAnsiTheme="minorHAnsi"/>
        </w:rPr>
        <w:t>I costi industriali del servizio si ottengono sommando il costo del personale, automezzi e attrezzature</w:t>
      </w:r>
      <w:r>
        <w:rPr>
          <w:rFonts w:asciiTheme="minorHAnsi" w:hAnsiTheme="minorHAnsi"/>
        </w:rPr>
        <w:t xml:space="preserve"> e</w:t>
      </w:r>
      <w:r w:rsidRPr="008C4640">
        <w:rPr>
          <w:rFonts w:asciiTheme="minorHAnsi" w:hAnsiTheme="minorHAnsi"/>
        </w:rPr>
        <w:t xml:space="preserve"> il costo di comunicazione e start up.</w:t>
      </w:r>
      <w:r>
        <w:rPr>
          <w:rFonts w:asciiTheme="minorHAnsi" w:hAnsiTheme="minorHAnsi"/>
        </w:rPr>
        <w:t xml:space="preserve"> </w:t>
      </w:r>
      <w:r w:rsidRPr="008C4640">
        <w:rPr>
          <w:rFonts w:asciiTheme="minorHAnsi" w:hAnsiTheme="minorHAnsi"/>
        </w:rPr>
        <w:t xml:space="preserve">Il costo complessivo dei servizi di cui al presente Piano si calcola aggiungendo ai costi industriali, le spese generali (pari al </w:t>
      </w:r>
      <w:r>
        <w:rPr>
          <w:rFonts w:asciiTheme="minorHAnsi" w:hAnsiTheme="minorHAnsi"/>
        </w:rPr>
        <w:t>5</w:t>
      </w:r>
      <w:r w:rsidRPr="008C4640">
        <w:rPr>
          <w:rFonts w:asciiTheme="minorHAnsi" w:hAnsiTheme="minorHAnsi"/>
        </w:rPr>
        <w:t xml:space="preserve">% dei costi industriali), l’utile d’impresa (pari al </w:t>
      </w:r>
      <w:r>
        <w:rPr>
          <w:rFonts w:asciiTheme="minorHAnsi" w:hAnsiTheme="minorHAnsi"/>
        </w:rPr>
        <w:t>5</w:t>
      </w:r>
      <w:r w:rsidRPr="008C4640">
        <w:rPr>
          <w:rFonts w:asciiTheme="minorHAnsi" w:hAnsiTheme="minorHAnsi"/>
        </w:rPr>
        <w:t>% dei costi indust</w:t>
      </w:r>
      <w:r>
        <w:rPr>
          <w:rFonts w:asciiTheme="minorHAnsi" w:hAnsiTheme="minorHAnsi"/>
        </w:rPr>
        <w:t>riali) e</w:t>
      </w:r>
      <w:r w:rsidRPr="008C4640">
        <w:rPr>
          <w:rFonts w:asciiTheme="minorHAnsi" w:hAnsiTheme="minorHAnsi"/>
        </w:rPr>
        <w:t xml:space="preserve"> i costi per la sicurezza</w:t>
      </w:r>
      <w:r w:rsidRPr="008C4640">
        <w:t>.</w:t>
      </w:r>
    </w:p>
    <w:p w14:paraId="73D79DEE" w14:textId="77777777" w:rsidR="00D91BE6" w:rsidRDefault="00D91BE6" w:rsidP="00D91BE6">
      <w:pPr>
        <w:kinsoku w:val="0"/>
        <w:overflowPunct w:val="0"/>
        <w:spacing w:before="12" w:line="240" w:lineRule="exact"/>
        <w:jc w:val="both"/>
      </w:pPr>
    </w:p>
    <w:tbl>
      <w:tblPr>
        <w:tblW w:w="0" w:type="auto"/>
        <w:tblInd w:w="312" w:type="dxa"/>
        <w:tblLayout w:type="fixed"/>
        <w:tblCellMar>
          <w:left w:w="0" w:type="dxa"/>
          <w:right w:w="0" w:type="dxa"/>
        </w:tblCellMar>
        <w:tblLook w:val="01E0" w:firstRow="1" w:lastRow="1" w:firstColumn="1" w:lastColumn="1" w:noHBand="0" w:noVBand="0"/>
      </w:tblPr>
      <w:tblGrid>
        <w:gridCol w:w="680"/>
        <w:gridCol w:w="5857"/>
        <w:gridCol w:w="2924"/>
      </w:tblGrid>
      <w:tr w:rsidR="00D91BE6" w:rsidRPr="00E56649" w14:paraId="4B1A83E0" w14:textId="77777777" w:rsidTr="00AA58A5">
        <w:trPr>
          <w:trHeight w:hRule="exact" w:val="310"/>
        </w:trPr>
        <w:tc>
          <w:tcPr>
            <w:tcW w:w="6537" w:type="dxa"/>
            <w:gridSpan w:val="2"/>
            <w:tcBorders>
              <w:top w:val="single" w:sz="4" w:space="0" w:color="000000"/>
              <w:left w:val="single" w:sz="4" w:space="0" w:color="000000"/>
              <w:bottom w:val="single" w:sz="4" w:space="0" w:color="000000"/>
              <w:right w:val="single" w:sz="4" w:space="0" w:color="000000"/>
            </w:tcBorders>
          </w:tcPr>
          <w:p w14:paraId="31D2B337" w14:textId="77777777" w:rsidR="00D91BE6" w:rsidRPr="00E56649" w:rsidRDefault="00D91BE6" w:rsidP="00AA58A5">
            <w:pPr>
              <w:kinsoku w:val="0"/>
              <w:overflowPunct w:val="0"/>
              <w:spacing w:before="12" w:line="240" w:lineRule="exact"/>
              <w:rPr>
                <w:lang w:val="en-US"/>
              </w:rPr>
            </w:pPr>
            <w:r w:rsidRPr="00E56649">
              <w:rPr>
                <w:b/>
                <w:lang w:val="en-US"/>
              </w:rPr>
              <w:t>VOCE DI COSTO</w:t>
            </w:r>
          </w:p>
        </w:tc>
        <w:tc>
          <w:tcPr>
            <w:tcW w:w="2924" w:type="dxa"/>
            <w:tcBorders>
              <w:top w:val="single" w:sz="4" w:space="0" w:color="000000"/>
              <w:left w:val="single" w:sz="4" w:space="0" w:color="000000"/>
              <w:bottom w:val="single" w:sz="4" w:space="0" w:color="000000"/>
              <w:right w:val="single" w:sz="4" w:space="0" w:color="000000"/>
            </w:tcBorders>
          </w:tcPr>
          <w:p w14:paraId="7B321347" w14:textId="77777777" w:rsidR="00D91BE6" w:rsidRPr="00E56649" w:rsidRDefault="00D91BE6" w:rsidP="00AA38BB">
            <w:pPr>
              <w:kinsoku w:val="0"/>
              <w:overflowPunct w:val="0"/>
              <w:spacing w:before="12" w:line="240" w:lineRule="exact"/>
              <w:jc w:val="center"/>
              <w:rPr>
                <w:lang w:val="en-US"/>
              </w:rPr>
            </w:pPr>
            <w:r w:rsidRPr="00E56649">
              <w:rPr>
                <w:b/>
                <w:lang w:val="en-US"/>
              </w:rPr>
              <w:t>costo complessivo annuo</w:t>
            </w:r>
          </w:p>
        </w:tc>
      </w:tr>
      <w:tr w:rsidR="00D91BE6" w:rsidRPr="00E56649" w14:paraId="709C75D3" w14:textId="77777777" w:rsidTr="00AA58A5">
        <w:trPr>
          <w:trHeight w:hRule="exact" w:val="310"/>
        </w:trPr>
        <w:tc>
          <w:tcPr>
            <w:tcW w:w="680" w:type="dxa"/>
            <w:tcBorders>
              <w:top w:val="single" w:sz="4" w:space="0" w:color="000000"/>
              <w:left w:val="single" w:sz="4" w:space="0" w:color="000000"/>
              <w:bottom w:val="single" w:sz="4" w:space="0" w:color="000000"/>
              <w:right w:val="single" w:sz="4" w:space="0" w:color="000000"/>
            </w:tcBorders>
          </w:tcPr>
          <w:p w14:paraId="53421698" w14:textId="77777777" w:rsidR="00D91BE6" w:rsidRPr="00E56649" w:rsidRDefault="00D91BE6" w:rsidP="00AA58A5">
            <w:pPr>
              <w:kinsoku w:val="0"/>
              <w:overflowPunct w:val="0"/>
              <w:spacing w:before="12" w:line="240" w:lineRule="exact"/>
              <w:rPr>
                <w:lang w:val="en-US"/>
              </w:rPr>
            </w:pPr>
            <w:r w:rsidRPr="00E56649">
              <w:rPr>
                <w:lang w:val="en-US"/>
              </w:rPr>
              <w:t>A</w:t>
            </w:r>
          </w:p>
        </w:tc>
        <w:tc>
          <w:tcPr>
            <w:tcW w:w="5857" w:type="dxa"/>
            <w:tcBorders>
              <w:top w:val="single" w:sz="4" w:space="0" w:color="000000"/>
              <w:left w:val="single" w:sz="4" w:space="0" w:color="000000"/>
              <w:bottom w:val="single" w:sz="4" w:space="0" w:color="000000"/>
              <w:right w:val="single" w:sz="4" w:space="0" w:color="000000"/>
            </w:tcBorders>
          </w:tcPr>
          <w:p w14:paraId="2969A67A" w14:textId="77777777" w:rsidR="00D91BE6" w:rsidRPr="00E56649" w:rsidRDefault="00D91BE6" w:rsidP="00AA58A5">
            <w:pPr>
              <w:kinsoku w:val="0"/>
              <w:overflowPunct w:val="0"/>
              <w:spacing w:before="12" w:line="240" w:lineRule="exact"/>
              <w:rPr>
                <w:lang w:val="en-US"/>
              </w:rPr>
            </w:pPr>
            <w:r w:rsidRPr="00E56649">
              <w:rPr>
                <w:b/>
                <w:lang w:val="en-US"/>
              </w:rPr>
              <w:t>totale costo del personale</w:t>
            </w:r>
          </w:p>
        </w:tc>
        <w:tc>
          <w:tcPr>
            <w:tcW w:w="2924" w:type="dxa"/>
            <w:tcBorders>
              <w:top w:val="single" w:sz="4" w:space="0" w:color="000000"/>
              <w:left w:val="single" w:sz="4" w:space="0" w:color="000000"/>
              <w:bottom w:val="single" w:sz="4" w:space="0" w:color="000000"/>
              <w:right w:val="single" w:sz="4" w:space="0" w:color="000000"/>
            </w:tcBorders>
          </w:tcPr>
          <w:p w14:paraId="55246751" w14:textId="77777777" w:rsidR="00D91BE6" w:rsidRPr="00E56649" w:rsidRDefault="00D91BE6" w:rsidP="00AA58A5">
            <w:pPr>
              <w:kinsoku w:val="0"/>
              <w:overflowPunct w:val="0"/>
              <w:spacing w:before="12" w:line="240" w:lineRule="exact"/>
              <w:rPr>
                <w:lang w:val="en-US"/>
              </w:rPr>
            </w:pPr>
            <w:r w:rsidRPr="00E56649">
              <w:rPr>
                <w:b/>
                <w:lang w:val="en-US"/>
              </w:rPr>
              <w:t xml:space="preserve">€                           </w:t>
            </w:r>
            <w:r>
              <w:rPr>
                <w:b/>
                <w:lang w:val="en-US"/>
              </w:rPr>
              <w:t xml:space="preserve">    1.290.697,93</w:t>
            </w:r>
          </w:p>
        </w:tc>
      </w:tr>
      <w:tr w:rsidR="00D91BE6" w:rsidRPr="005E6E83" w14:paraId="267779E5" w14:textId="77777777" w:rsidTr="00AA58A5">
        <w:trPr>
          <w:trHeight w:hRule="exact" w:val="310"/>
        </w:trPr>
        <w:tc>
          <w:tcPr>
            <w:tcW w:w="680" w:type="dxa"/>
            <w:tcBorders>
              <w:top w:val="single" w:sz="4" w:space="0" w:color="000000"/>
              <w:left w:val="single" w:sz="4" w:space="0" w:color="000000"/>
              <w:bottom w:val="single" w:sz="4" w:space="0" w:color="000000"/>
              <w:right w:val="single" w:sz="4" w:space="0" w:color="000000"/>
            </w:tcBorders>
          </w:tcPr>
          <w:p w14:paraId="3D6112F8" w14:textId="77777777" w:rsidR="00D91BE6" w:rsidRPr="00E56649" w:rsidRDefault="00D91BE6" w:rsidP="00AA58A5">
            <w:pPr>
              <w:kinsoku w:val="0"/>
              <w:overflowPunct w:val="0"/>
              <w:spacing w:before="12" w:line="240" w:lineRule="exact"/>
              <w:rPr>
                <w:lang w:val="en-US"/>
              </w:rPr>
            </w:pPr>
            <w:r w:rsidRPr="00E56649">
              <w:rPr>
                <w:lang w:val="en-US"/>
              </w:rPr>
              <w:t>B</w:t>
            </w:r>
          </w:p>
        </w:tc>
        <w:tc>
          <w:tcPr>
            <w:tcW w:w="5857" w:type="dxa"/>
            <w:tcBorders>
              <w:top w:val="single" w:sz="4" w:space="0" w:color="000000"/>
              <w:left w:val="single" w:sz="4" w:space="0" w:color="000000"/>
              <w:bottom w:val="single" w:sz="4" w:space="0" w:color="000000"/>
              <w:right w:val="single" w:sz="4" w:space="0" w:color="000000"/>
            </w:tcBorders>
          </w:tcPr>
          <w:p w14:paraId="50217C8C" w14:textId="77777777" w:rsidR="00D91BE6" w:rsidRPr="00E56649" w:rsidRDefault="00D91BE6" w:rsidP="00AA58A5">
            <w:pPr>
              <w:kinsoku w:val="0"/>
              <w:overflowPunct w:val="0"/>
              <w:spacing w:before="12" w:line="240" w:lineRule="exact"/>
              <w:rPr>
                <w:lang w:val="en-US"/>
              </w:rPr>
            </w:pPr>
            <w:r w:rsidRPr="00E56649">
              <w:rPr>
                <w:b/>
                <w:lang w:val="en-US"/>
              </w:rPr>
              <w:t>totale costo automezzi</w:t>
            </w:r>
          </w:p>
        </w:tc>
        <w:tc>
          <w:tcPr>
            <w:tcW w:w="2924" w:type="dxa"/>
            <w:tcBorders>
              <w:top w:val="single" w:sz="4" w:space="0" w:color="000000"/>
              <w:left w:val="single" w:sz="4" w:space="0" w:color="000000"/>
              <w:bottom w:val="single" w:sz="4" w:space="0" w:color="000000"/>
              <w:right w:val="single" w:sz="4" w:space="0" w:color="000000"/>
            </w:tcBorders>
          </w:tcPr>
          <w:p w14:paraId="2FB3F980" w14:textId="77777777" w:rsidR="00D91BE6" w:rsidRPr="004B1E2D" w:rsidRDefault="00D91BE6" w:rsidP="00AA58A5">
            <w:pPr>
              <w:kinsoku w:val="0"/>
              <w:overflowPunct w:val="0"/>
              <w:spacing w:before="12" w:line="240" w:lineRule="exact"/>
              <w:rPr>
                <w:lang w:val="en-US"/>
              </w:rPr>
            </w:pPr>
            <w:r w:rsidRPr="004B1E2D">
              <w:rPr>
                <w:b/>
                <w:lang w:val="en-US"/>
              </w:rPr>
              <w:t>€                                     84.857,50</w:t>
            </w:r>
          </w:p>
        </w:tc>
      </w:tr>
      <w:tr w:rsidR="00D91BE6" w:rsidRPr="00E56649" w14:paraId="68C8F0C0" w14:textId="77777777" w:rsidTr="00AA58A5">
        <w:trPr>
          <w:trHeight w:hRule="exact" w:val="310"/>
        </w:trPr>
        <w:tc>
          <w:tcPr>
            <w:tcW w:w="680" w:type="dxa"/>
            <w:tcBorders>
              <w:top w:val="single" w:sz="4" w:space="0" w:color="000000"/>
              <w:left w:val="single" w:sz="4" w:space="0" w:color="000000"/>
              <w:bottom w:val="single" w:sz="4" w:space="0" w:color="000000"/>
              <w:right w:val="single" w:sz="4" w:space="0" w:color="000000"/>
            </w:tcBorders>
          </w:tcPr>
          <w:p w14:paraId="508C0A3A" w14:textId="77777777" w:rsidR="00D91BE6" w:rsidRPr="00E56649" w:rsidRDefault="00D91BE6" w:rsidP="00AA58A5">
            <w:pPr>
              <w:kinsoku w:val="0"/>
              <w:overflowPunct w:val="0"/>
              <w:spacing w:before="12" w:line="240" w:lineRule="exact"/>
              <w:rPr>
                <w:lang w:val="en-US"/>
              </w:rPr>
            </w:pPr>
            <w:r w:rsidRPr="00E56649">
              <w:rPr>
                <w:lang w:val="en-US"/>
              </w:rPr>
              <w:t>C</w:t>
            </w:r>
          </w:p>
        </w:tc>
        <w:tc>
          <w:tcPr>
            <w:tcW w:w="5857" w:type="dxa"/>
            <w:tcBorders>
              <w:top w:val="single" w:sz="4" w:space="0" w:color="000000"/>
              <w:left w:val="single" w:sz="4" w:space="0" w:color="000000"/>
              <w:bottom w:val="single" w:sz="4" w:space="0" w:color="000000"/>
              <w:right w:val="single" w:sz="4" w:space="0" w:color="000000"/>
            </w:tcBorders>
          </w:tcPr>
          <w:p w14:paraId="27712A37" w14:textId="77777777" w:rsidR="00D91BE6" w:rsidRPr="00E56649" w:rsidRDefault="00D91BE6" w:rsidP="00AA58A5">
            <w:pPr>
              <w:kinsoku w:val="0"/>
              <w:overflowPunct w:val="0"/>
              <w:spacing w:before="12" w:line="240" w:lineRule="exact"/>
              <w:rPr>
                <w:lang w:val="en-US"/>
              </w:rPr>
            </w:pPr>
            <w:r>
              <w:rPr>
                <w:b/>
                <w:lang w:val="en-US"/>
              </w:rPr>
              <w:t>media</w:t>
            </w:r>
            <w:r w:rsidRPr="00E56649">
              <w:rPr>
                <w:b/>
                <w:lang w:val="en-US"/>
              </w:rPr>
              <w:t xml:space="preserve"> costi attrezzature </w:t>
            </w:r>
          </w:p>
        </w:tc>
        <w:tc>
          <w:tcPr>
            <w:tcW w:w="2924" w:type="dxa"/>
            <w:tcBorders>
              <w:top w:val="single" w:sz="4" w:space="0" w:color="000000"/>
              <w:left w:val="single" w:sz="4" w:space="0" w:color="000000"/>
              <w:bottom w:val="single" w:sz="4" w:space="0" w:color="000000"/>
              <w:right w:val="single" w:sz="4" w:space="0" w:color="000000"/>
            </w:tcBorders>
          </w:tcPr>
          <w:p w14:paraId="3B6D3CF9" w14:textId="77777777" w:rsidR="00D91BE6" w:rsidRPr="00E56649" w:rsidRDefault="00D91BE6" w:rsidP="00AA58A5">
            <w:pPr>
              <w:kinsoku w:val="0"/>
              <w:overflowPunct w:val="0"/>
              <w:spacing w:before="12" w:line="240" w:lineRule="exact"/>
              <w:rPr>
                <w:lang w:val="en-US"/>
              </w:rPr>
            </w:pPr>
            <w:r w:rsidRPr="00CC316D">
              <w:rPr>
                <w:b/>
                <w:lang w:val="en-US"/>
              </w:rPr>
              <w:t>€                                     18.820,00</w:t>
            </w:r>
          </w:p>
        </w:tc>
      </w:tr>
      <w:tr w:rsidR="00D91BE6" w:rsidRPr="00E56649" w14:paraId="2C829550" w14:textId="77777777" w:rsidTr="00AA58A5">
        <w:trPr>
          <w:trHeight w:hRule="exact" w:val="312"/>
        </w:trPr>
        <w:tc>
          <w:tcPr>
            <w:tcW w:w="680" w:type="dxa"/>
            <w:tcBorders>
              <w:top w:val="single" w:sz="4" w:space="0" w:color="000000"/>
              <w:left w:val="single" w:sz="4" w:space="0" w:color="000000"/>
              <w:bottom w:val="single" w:sz="4" w:space="0" w:color="000000"/>
              <w:right w:val="single" w:sz="4" w:space="0" w:color="000000"/>
            </w:tcBorders>
          </w:tcPr>
          <w:p w14:paraId="7FC8DCD9" w14:textId="77777777" w:rsidR="00D91BE6" w:rsidRPr="00E56649" w:rsidRDefault="00D91BE6" w:rsidP="00AA58A5">
            <w:pPr>
              <w:kinsoku w:val="0"/>
              <w:overflowPunct w:val="0"/>
              <w:spacing w:before="12" w:line="240" w:lineRule="exact"/>
              <w:rPr>
                <w:lang w:val="en-US"/>
              </w:rPr>
            </w:pPr>
            <w:r w:rsidRPr="00E56649">
              <w:rPr>
                <w:lang w:val="en-US"/>
              </w:rPr>
              <w:t>D</w:t>
            </w:r>
          </w:p>
        </w:tc>
        <w:tc>
          <w:tcPr>
            <w:tcW w:w="5857" w:type="dxa"/>
            <w:tcBorders>
              <w:top w:val="single" w:sz="4" w:space="0" w:color="000000"/>
              <w:left w:val="single" w:sz="4" w:space="0" w:color="000000"/>
              <w:bottom w:val="single" w:sz="4" w:space="0" w:color="000000"/>
              <w:right w:val="single" w:sz="4" w:space="0" w:color="000000"/>
            </w:tcBorders>
          </w:tcPr>
          <w:p w14:paraId="57CD6EA3" w14:textId="77777777" w:rsidR="00D91BE6" w:rsidRPr="00E56649" w:rsidRDefault="00D91BE6" w:rsidP="00AA58A5">
            <w:pPr>
              <w:kinsoku w:val="0"/>
              <w:overflowPunct w:val="0"/>
              <w:spacing w:before="12" w:line="240" w:lineRule="exact"/>
            </w:pPr>
            <w:r w:rsidRPr="00E56649">
              <w:rPr>
                <w:b/>
              </w:rPr>
              <w:t>totale costi materiale di consumo</w:t>
            </w:r>
          </w:p>
        </w:tc>
        <w:tc>
          <w:tcPr>
            <w:tcW w:w="2924" w:type="dxa"/>
            <w:tcBorders>
              <w:top w:val="single" w:sz="4" w:space="0" w:color="000000"/>
              <w:left w:val="single" w:sz="4" w:space="0" w:color="000000"/>
              <w:bottom w:val="single" w:sz="4" w:space="0" w:color="000000"/>
              <w:right w:val="single" w:sz="4" w:space="0" w:color="000000"/>
            </w:tcBorders>
          </w:tcPr>
          <w:p w14:paraId="7F1A3C27" w14:textId="77777777" w:rsidR="00D91BE6" w:rsidRPr="00E56649" w:rsidRDefault="00D91BE6" w:rsidP="00AA58A5">
            <w:pPr>
              <w:kinsoku w:val="0"/>
              <w:overflowPunct w:val="0"/>
              <w:spacing w:before="12" w:line="240" w:lineRule="exact"/>
              <w:rPr>
                <w:lang w:val="en-US"/>
              </w:rPr>
            </w:pPr>
            <w:r w:rsidRPr="00E56649">
              <w:rPr>
                <w:b/>
                <w:lang w:val="en-US"/>
              </w:rPr>
              <w:t xml:space="preserve">€                                 </w:t>
            </w:r>
            <w:r>
              <w:rPr>
                <w:b/>
                <w:lang w:val="en-US"/>
              </w:rPr>
              <w:t xml:space="preserve">    86</w:t>
            </w:r>
            <w:r w:rsidRPr="00E56649">
              <w:rPr>
                <w:b/>
                <w:lang w:val="en-US"/>
              </w:rPr>
              <w:t>.</w:t>
            </w:r>
            <w:r>
              <w:rPr>
                <w:b/>
                <w:lang w:val="en-US"/>
              </w:rPr>
              <w:t>931</w:t>
            </w:r>
            <w:r w:rsidRPr="00E56649">
              <w:rPr>
                <w:b/>
                <w:lang w:val="en-US"/>
              </w:rPr>
              <w:t>,</w:t>
            </w:r>
            <w:r>
              <w:rPr>
                <w:b/>
                <w:lang w:val="en-US"/>
              </w:rPr>
              <w:t>6</w:t>
            </w:r>
            <w:r w:rsidRPr="00E56649">
              <w:rPr>
                <w:b/>
                <w:lang w:val="en-US"/>
              </w:rPr>
              <w:t>0</w:t>
            </w:r>
          </w:p>
        </w:tc>
      </w:tr>
      <w:tr w:rsidR="00D91BE6" w:rsidRPr="00E56649" w14:paraId="7CCE407E" w14:textId="77777777" w:rsidTr="00AA58A5">
        <w:trPr>
          <w:trHeight w:hRule="exact" w:val="355"/>
        </w:trPr>
        <w:tc>
          <w:tcPr>
            <w:tcW w:w="680" w:type="dxa"/>
            <w:tcBorders>
              <w:top w:val="single" w:sz="4" w:space="0" w:color="000000"/>
              <w:left w:val="single" w:sz="4" w:space="0" w:color="000000"/>
              <w:bottom w:val="single" w:sz="4" w:space="0" w:color="000000"/>
              <w:right w:val="single" w:sz="4" w:space="0" w:color="000000"/>
            </w:tcBorders>
          </w:tcPr>
          <w:p w14:paraId="28A6DC54" w14:textId="77777777" w:rsidR="00D91BE6" w:rsidRPr="00E56649" w:rsidRDefault="00D91BE6" w:rsidP="00AA58A5">
            <w:pPr>
              <w:kinsoku w:val="0"/>
              <w:overflowPunct w:val="0"/>
              <w:spacing w:before="12" w:line="240" w:lineRule="exact"/>
              <w:rPr>
                <w:lang w:val="en-US"/>
              </w:rPr>
            </w:pPr>
            <w:r w:rsidRPr="00E56649">
              <w:rPr>
                <w:lang w:val="en-US"/>
              </w:rPr>
              <w:t>E</w:t>
            </w:r>
          </w:p>
        </w:tc>
        <w:tc>
          <w:tcPr>
            <w:tcW w:w="5857" w:type="dxa"/>
            <w:tcBorders>
              <w:top w:val="single" w:sz="4" w:space="0" w:color="000000"/>
              <w:left w:val="single" w:sz="4" w:space="0" w:color="000000"/>
              <w:bottom w:val="single" w:sz="4" w:space="0" w:color="000000"/>
              <w:right w:val="single" w:sz="4" w:space="0" w:color="000000"/>
            </w:tcBorders>
          </w:tcPr>
          <w:p w14:paraId="245F5A2F" w14:textId="77777777" w:rsidR="00D91BE6" w:rsidRPr="004D35C1" w:rsidRDefault="00D91BE6" w:rsidP="00AA58A5">
            <w:pPr>
              <w:kinsoku w:val="0"/>
              <w:overflowPunct w:val="0"/>
              <w:spacing w:before="12" w:line="240" w:lineRule="exact"/>
            </w:pPr>
            <w:r>
              <w:rPr>
                <w:b/>
              </w:rPr>
              <w:t>media</w:t>
            </w:r>
            <w:r w:rsidRPr="004D35C1">
              <w:rPr>
                <w:b/>
              </w:rPr>
              <w:t xml:space="preserve"> costo annuale campagna comunicazione</w:t>
            </w:r>
            <w:r>
              <w:rPr>
                <w:b/>
              </w:rPr>
              <w:t xml:space="preserve"> e start-up</w:t>
            </w:r>
          </w:p>
        </w:tc>
        <w:tc>
          <w:tcPr>
            <w:tcW w:w="2924" w:type="dxa"/>
            <w:tcBorders>
              <w:top w:val="single" w:sz="4" w:space="0" w:color="000000"/>
              <w:left w:val="single" w:sz="4" w:space="0" w:color="000000"/>
              <w:bottom w:val="single" w:sz="4" w:space="0" w:color="000000"/>
              <w:right w:val="single" w:sz="4" w:space="0" w:color="000000"/>
            </w:tcBorders>
          </w:tcPr>
          <w:p w14:paraId="7913847A" w14:textId="77777777" w:rsidR="00D91BE6" w:rsidRPr="00E56649" w:rsidRDefault="00D91BE6" w:rsidP="00AA58A5">
            <w:pPr>
              <w:kinsoku w:val="0"/>
              <w:overflowPunct w:val="0"/>
              <w:spacing w:before="12" w:line="240" w:lineRule="exact"/>
              <w:rPr>
                <w:lang w:val="en-US"/>
              </w:rPr>
            </w:pPr>
            <w:r w:rsidRPr="00E56649">
              <w:rPr>
                <w:b/>
                <w:lang w:val="en-US"/>
              </w:rPr>
              <w:t xml:space="preserve">€                                 </w:t>
            </w:r>
            <w:r>
              <w:rPr>
                <w:b/>
                <w:lang w:val="en-US"/>
              </w:rPr>
              <w:t xml:space="preserve">      9</w:t>
            </w:r>
            <w:r w:rsidRPr="00E56649">
              <w:rPr>
                <w:b/>
                <w:lang w:val="en-US"/>
              </w:rPr>
              <w:t>.</w:t>
            </w:r>
            <w:r>
              <w:rPr>
                <w:b/>
                <w:lang w:val="en-US"/>
              </w:rPr>
              <w:t>000</w:t>
            </w:r>
            <w:r w:rsidRPr="00E56649">
              <w:rPr>
                <w:b/>
                <w:lang w:val="en-US"/>
              </w:rPr>
              <w:t>,</w:t>
            </w:r>
            <w:r>
              <w:rPr>
                <w:b/>
                <w:lang w:val="en-US"/>
              </w:rPr>
              <w:t>6</w:t>
            </w:r>
            <w:r w:rsidRPr="00E56649">
              <w:rPr>
                <w:b/>
                <w:lang w:val="en-US"/>
              </w:rPr>
              <w:t>6</w:t>
            </w:r>
          </w:p>
        </w:tc>
      </w:tr>
      <w:tr w:rsidR="00D91BE6" w:rsidRPr="00E56649" w14:paraId="3060A28C" w14:textId="77777777" w:rsidTr="00AA58A5">
        <w:trPr>
          <w:trHeight w:hRule="exact" w:val="353"/>
        </w:trPr>
        <w:tc>
          <w:tcPr>
            <w:tcW w:w="680" w:type="dxa"/>
            <w:tcBorders>
              <w:top w:val="single" w:sz="4" w:space="0" w:color="000000"/>
              <w:left w:val="single" w:sz="4" w:space="0" w:color="000000"/>
              <w:bottom w:val="single" w:sz="4" w:space="0" w:color="000000"/>
              <w:right w:val="single" w:sz="4" w:space="0" w:color="000000"/>
            </w:tcBorders>
          </w:tcPr>
          <w:p w14:paraId="0F8D0B80" w14:textId="77777777" w:rsidR="00D91BE6" w:rsidRPr="00E56649" w:rsidRDefault="00D91BE6" w:rsidP="00AA58A5">
            <w:pPr>
              <w:kinsoku w:val="0"/>
              <w:overflowPunct w:val="0"/>
              <w:spacing w:before="12" w:line="240" w:lineRule="exact"/>
              <w:rPr>
                <w:lang w:val="en-US"/>
              </w:rPr>
            </w:pPr>
            <w:r w:rsidRPr="00E56649">
              <w:rPr>
                <w:lang w:val="en-US"/>
              </w:rPr>
              <w:t>F</w:t>
            </w:r>
          </w:p>
        </w:tc>
        <w:tc>
          <w:tcPr>
            <w:tcW w:w="5857" w:type="dxa"/>
            <w:tcBorders>
              <w:top w:val="single" w:sz="4" w:space="0" w:color="000000"/>
              <w:left w:val="single" w:sz="4" w:space="0" w:color="000000"/>
              <w:bottom w:val="single" w:sz="4" w:space="0" w:color="000000"/>
              <w:right w:val="single" w:sz="4" w:space="0" w:color="000000"/>
            </w:tcBorders>
          </w:tcPr>
          <w:p w14:paraId="30FEEC5E" w14:textId="77777777" w:rsidR="00D91BE6" w:rsidRPr="004B1E2D" w:rsidRDefault="00D91BE6" w:rsidP="00AA58A5">
            <w:pPr>
              <w:kinsoku w:val="0"/>
              <w:overflowPunct w:val="0"/>
              <w:spacing w:before="12" w:line="240" w:lineRule="exact"/>
            </w:pPr>
            <w:r>
              <w:rPr>
                <w:b/>
              </w:rPr>
              <w:t xml:space="preserve">Totali </w:t>
            </w:r>
            <w:r w:rsidRPr="004B1E2D">
              <w:rPr>
                <w:b/>
              </w:rPr>
              <w:t xml:space="preserve">costi industriali  </w:t>
            </w:r>
          </w:p>
        </w:tc>
        <w:tc>
          <w:tcPr>
            <w:tcW w:w="2924" w:type="dxa"/>
            <w:tcBorders>
              <w:top w:val="single" w:sz="4" w:space="0" w:color="000000"/>
              <w:left w:val="single" w:sz="4" w:space="0" w:color="000000"/>
              <w:bottom w:val="single" w:sz="4" w:space="0" w:color="000000"/>
              <w:right w:val="single" w:sz="4" w:space="0" w:color="000000"/>
            </w:tcBorders>
          </w:tcPr>
          <w:p w14:paraId="3EBE94D6" w14:textId="77777777" w:rsidR="00D91BE6" w:rsidRPr="004B1E2D" w:rsidRDefault="00D91BE6" w:rsidP="00AA58A5">
            <w:pPr>
              <w:kinsoku w:val="0"/>
              <w:overflowPunct w:val="0"/>
              <w:spacing w:before="12" w:line="240" w:lineRule="exact"/>
              <w:rPr>
                <w:lang w:val="en-US"/>
              </w:rPr>
            </w:pPr>
            <w:r w:rsidRPr="004B1E2D">
              <w:rPr>
                <w:b/>
                <w:lang w:val="en-US"/>
              </w:rPr>
              <w:t>€                                1.490.307,69</w:t>
            </w:r>
          </w:p>
        </w:tc>
      </w:tr>
      <w:tr w:rsidR="00D91BE6" w:rsidRPr="00E56649" w14:paraId="39B63823" w14:textId="77777777" w:rsidTr="00AA58A5">
        <w:trPr>
          <w:trHeight w:hRule="exact" w:val="312"/>
        </w:trPr>
        <w:tc>
          <w:tcPr>
            <w:tcW w:w="680" w:type="dxa"/>
            <w:tcBorders>
              <w:top w:val="single" w:sz="4" w:space="0" w:color="000000"/>
              <w:left w:val="single" w:sz="4" w:space="0" w:color="000000"/>
              <w:bottom w:val="single" w:sz="4" w:space="0" w:color="000000"/>
              <w:right w:val="single" w:sz="4" w:space="0" w:color="000000"/>
            </w:tcBorders>
          </w:tcPr>
          <w:p w14:paraId="06488F4F" w14:textId="77777777" w:rsidR="00D91BE6" w:rsidRPr="00E56649" w:rsidRDefault="00D91BE6" w:rsidP="00AA58A5">
            <w:pPr>
              <w:kinsoku w:val="0"/>
              <w:overflowPunct w:val="0"/>
              <w:spacing w:before="12" w:line="240" w:lineRule="exact"/>
              <w:rPr>
                <w:lang w:val="en-US"/>
              </w:rPr>
            </w:pPr>
            <w:r w:rsidRPr="00E56649">
              <w:rPr>
                <w:lang w:val="en-US"/>
              </w:rPr>
              <w:t>G</w:t>
            </w:r>
          </w:p>
        </w:tc>
        <w:tc>
          <w:tcPr>
            <w:tcW w:w="5857" w:type="dxa"/>
            <w:tcBorders>
              <w:top w:val="single" w:sz="4" w:space="0" w:color="000000"/>
              <w:left w:val="single" w:sz="4" w:space="0" w:color="000000"/>
              <w:bottom w:val="single" w:sz="4" w:space="0" w:color="000000"/>
              <w:right w:val="single" w:sz="4" w:space="0" w:color="000000"/>
            </w:tcBorders>
          </w:tcPr>
          <w:p w14:paraId="28AE70E3" w14:textId="77777777" w:rsidR="00D91BE6" w:rsidRPr="00E56649" w:rsidRDefault="00D91BE6" w:rsidP="00AA58A5">
            <w:pPr>
              <w:kinsoku w:val="0"/>
              <w:overflowPunct w:val="0"/>
              <w:spacing w:before="12" w:line="240" w:lineRule="exact"/>
              <w:rPr>
                <w:b/>
              </w:rPr>
            </w:pPr>
            <w:r w:rsidRPr="00E56649">
              <w:rPr>
                <w:b/>
              </w:rPr>
              <w:t xml:space="preserve">spese </w:t>
            </w:r>
            <w:r>
              <w:rPr>
                <w:b/>
              </w:rPr>
              <w:t>generali sui costi industriali 5</w:t>
            </w:r>
            <w:r w:rsidRPr="00E56649">
              <w:rPr>
                <w:b/>
              </w:rPr>
              <w:t>%</w:t>
            </w:r>
          </w:p>
        </w:tc>
        <w:tc>
          <w:tcPr>
            <w:tcW w:w="2924" w:type="dxa"/>
            <w:tcBorders>
              <w:top w:val="single" w:sz="4" w:space="0" w:color="000000"/>
              <w:left w:val="single" w:sz="4" w:space="0" w:color="000000"/>
              <w:bottom w:val="single" w:sz="4" w:space="0" w:color="000000"/>
              <w:right w:val="single" w:sz="4" w:space="0" w:color="000000"/>
            </w:tcBorders>
          </w:tcPr>
          <w:p w14:paraId="472D8E3B" w14:textId="77777777" w:rsidR="00D91BE6" w:rsidRDefault="00D91BE6" w:rsidP="00AA58A5">
            <w:r w:rsidRPr="00E56649">
              <w:rPr>
                <w:b/>
                <w:lang w:val="en-US"/>
              </w:rPr>
              <w:t xml:space="preserve">€                               </w:t>
            </w:r>
            <w:r>
              <w:rPr>
                <w:b/>
                <w:lang w:val="en-US"/>
              </w:rPr>
              <w:t xml:space="preserve">      </w:t>
            </w:r>
            <w:r w:rsidRPr="00094A60">
              <w:rPr>
                <w:b/>
                <w:lang w:val="en-US"/>
              </w:rPr>
              <w:t>7</w:t>
            </w:r>
            <w:r>
              <w:rPr>
                <w:b/>
                <w:lang w:val="en-US"/>
              </w:rPr>
              <w:t>4</w:t>
            </w:r>
            <w:r w:rsidRPr="00094A60">
              <w:rPr>
                <w:b/>
                <w:lang w:val="en-US"/>
              </w:rPr>
              <w:t>.</w:t>
            </w:r>
            <w:r>
              <w:rPr>
                <w:b/>
                <w:lang w:val="en-US"/>
              </w:rPr>
              <w:t>515</w:t>
            </w:r>
            <w:r w:rsidRPr="00094A60">
              <w:rPr>
                <w:b/>
                <w:lang w:val="en-US"/>
              </w:rPr>
              <w:t>,</w:t>
            </w:r>
            <w:r>
              <w:rPr>
                <w:b/>
                <w:lang w:val="en-US"/>
              </w:rPr>
              <w:t>38</w:t>
            </w:r>
          </w:p>
        </w:tc>
      </w:tr>
      <w:tr w:rsidR="00D91BE6" w:rsidRPr="00E56649" w14:paraId="75A7B84E" w14:textId="77777777" w:rsidTr="00AA58A5">
        <w:trPr>
          <w:trHeight w:hRule="exact" w:val="312"/>
        </w:trPr>
        <w:tc>
          <w:tcPr>
            <w:tcW w:w="680" w:type="dxa"/>
            <w:tcBorders>
              <w:top w:val="single" w:sz="4" w:space="0" w:color="000000"/>
              <w:left w:val="single" w:sz="4" w:space="0" w:color="000000"/>
              <w:bottom w:val="single" w:sz="4" w:space="0" w:color="000000"/>
              <w:right w:val="single" w:sz="4" w:space="0" w:color="000000"/>
            </w:tcBorders>
          </w:tcPr>
          <w:p w14:paraId="1E94743A" w14:textId="77777777" w:rsidR="00D91BE6" w:rsidRPr="00E56649" w:rsidRDefault="00D91BE6" w:rsidP="00AA58A5">
            <w:pPr>
              <w:kinsoku w:val="0"/>
              <w:overflowPunct w:val="0"/>
              <w:spacing w:before="12" w:line="240" w:lineRule="exact"/>
              <w:rPr>
                <w:lang w:val="en-US"/>
              </w:rPr>
            </w:pPr>
            <w:r w:rsidRPr="00E56649">
              <w:rPr>
                <w:lang w:val="en-US"/>
              </w:rPr>
              <w:t>H</w:t>
            </w:r>
          </w:p>
        </w:tc>
        <w:tc>
          <w:tcPr>
            <w:tcW w:w="5857" w:type="dxa"/>
            <w:tcBorders>
              <w:top w:val="single" w:sz="4" w:space="0" w:color="000000"/>
              <w:left w:val="single" w:sz="4" w:space="0" w:color="000000"/>
              <w:bottom w:val="single" w:sz="4" w:space="0" w:color="000000"/>
              <w:right w:val="single" w:sz="4" w:space="0" w:color="000000"/>
            </w:tcBorders>
          </w:tcPr>
          <w:p w14:paraId="403BA2EC" w14:textId="77777777" w:rsidR="00D91BE6" w:rsidRPr="00E56649" w:rsidRDefault="00D91BE6" w:rsidP="00AA58A5">
            <w:pPr>
              <w:kinsoku w:val="0"/>
              <w:overflowPunct w:val="0"/>
              <w:spacing w:before="12" w:line="240" w:lineRule="exact"/>
              <w:rPr>
                <w:b/>
                <w:lang w:val="en-US"/>
              </w:rPr>
            </w:pPr>
            <w:r w:rsidRPr="00E56649">
              <w:rPr>
                <w:b/>
                <w:lang w:val="en-US"/>
              </w:rPr>
              <w:t xml:space="preserve">utile </w:t>
            </w:r>
            <w:r>
              <w:rPr>
                <w:b/>
                <w:lang w:val="en-US"/>
              </w:rPr>
              <w:t xml:space="preserve">d’ </w:t>
            </w:r>
            <w:r w:rsidRPr="00E56649">
              <w:rPr>
                <w:b/>
                <w:lang w:val="en-US"/>
              </w:rPr>
              <w:t>impresa 5%</w:t>
            </w:r>
          </w:p>
        </w:tc>
        <w:tc>
          <w:tcPr>
            <w:tcW w:w="2924" w:type="dxa"/>
            <w:tcBorders>
              <w:top w:val="single" w:sz="4" w:space="0" w:color="000000"/>
              <w:left w:val="single" w:sz="4" w:space="0" w:color="000000"/>
              <w:bottom w:val="single" w:sz="4" w:space="0" w:color="000000"/>
              <w:right w:val="single" w:sz="4" w:space="0" w:color="000000"/>
            </w:tcBorders>
          </w:tcPr>
          <w:p w14:paraId="4AE60702" w14:textId="77777777" w:rsidR="00D91BE6" w:rsidRDefault="00D91BE6" w:rsidP="00AA58A5">
            <w:r w:rsidRPr="00E56649">
              <w:rPr>
                <w:b/>
                <w:lang w:val="en-US"/>
              </w:rPr>
              <w:t xml:space="preserve">€                               </w:t>
            </w:r>
            <w:r>
              <w:rPr>
                <w:b/>
                <w:lang w:val="en-US"/>
              </w:rPr>
              <w:t xml:space="preserve">      </w:t>
            </w:r>
            <w:r w:rsidRPr="00094A60">
              <w:rPr>
                <w:b/>
                <w:lang w:val="en-US"/>
              </w:rPr>
              <w:t>7</w:t>
            </w:r>
            <w:r>
              <w:rPr>
                <w:b/>
                <w:lang w:val="en-US"/>
              </w:rPr>
              <w:t>4</w:t>
            </w:r>
            <w:r w:rsidRPr="00094A60">
              <w:rPr>
                <w:b/>
                <w:lang w:val="en-US"/>
              </w:rPr>
              <w:t>.</w:t>
            </w:r>
            <w:r>
              <w:rPr>
                <w:b/>
                <w:lang w:val="en-US"/>
              </w:rPr>
              <w:t>515</w:t>
            </w:r>
            <w:r w:rsidRPr="00094A60">
              <w:rPr>
                <w:b/>
                <w:lang w:val="en-US"/>
              </w:rPr>
              <w:t>,</w:t>
            </w:r>
            <w:r>
              <w:rPr>
                <w:b/>
                <w:lang w:val="en-US"/>
              </w:rPr>
              <w:t>38</w:t>
            </w:r>
          </w:p>
        </w:tc>
      </w:tr>
      <w:tr w:rsidR="00D91BE6" w:rsidRPr="00E56649" w14:paraId="0DD9544A" w14:textId="77777777" w:rsidTr="00AA58A5">
        <w:trPr>
          <w:trHeight w:hRule="exact" w:val="312"/>
        </w:trPr>
        <w:tc>
          <w:tcPr>
            <w:tcW w:w="680" w:type="dxa"/>
            <w:tcBorders>
              <w:top w:val="single" w:sz="4" w:space="0" w:color="000000"/>
              <w:left w:val="single" w:sz="4" w:space="0" w:color="000000"/>
              <w:bottom w:val="single" w:sz="4" w:space="0" w:color="000000"/>
              <w:right w:val="single" w:sz="4" w:space="0" w:color="000000"/>
            </w:tcBorders>
          </w:tcPr>
          <w:p w14:paraId="3E568DB5" w14:textId="77777777" w:rsidR="00D91BE6" w:rsidRPr="00E56649" w:rsidRDefault="00D91BE6" w:rsidP="00AA58A5">
            <w:pPr>
              <w:kinsoku w:val="0"/>
              <w:overflowPunct w:val="0"/>
              <w:spacing w:before="12" w:line="240" w:lineRule="exact"/>
              <w:rPr>
                <w:lang w:val="en-US"/>
              </w:rPr>
            </w:pPr>
            <w:r w:rsidRPr="00E56649">
              <w:rPr>
                <w:lang w:val="en-US"/>
              </w:rPr>
              <w:t>I</w:t>
            </w:r>
          </w:p>
        </w:tc>
        <w:tc>
          <w:tcPr>
            <w:tcW w:w="5857" w:type="dxa"/>
            <w:tcBorders>
              <w:top w:val="single" w:sz="4" w:space="0" w:color="000000"/>
              <w:left w:val="single" w:sz="4" w:space="0" w:color="000000"/>
              <w:bottom w:val="single" w:sz="4" w:space="0" w:color="000000"/>
              <w:right w:val="single" w:sz="4" w:space="0" w:color="000000"/>
            </w:tcBorders>
          </w:tcPr>
          <w:p w14:paraId="19873EE2" w14:textId="77777777" w:rsidR="00D91BE6" w:rsidRPr="00E56649" w:rsidRDefault="00D91BE6" w:rsidP="00AA58A5">
            <w:pPr>
              <w:kinsoku w:val="0"/>
              <w:overflowPunct w:val="0"/>
              <w:spacing w:before="12" w:line="240" w:lineRule="exact"/>
              <w:rPr>
                <w:b/>
              </w:rPr>
            </w:pPr>
            <w:r w:rsidRPr="00E56649">
              <w:rPr>
                <w:b/>
              </w:rPr>
              <w:t>canone a base d'appalto per i servizi soggetto a ribasso</w:t>
            </w:r>
          </w:p>
        </w:tc>
        <w:tc>
          <w:tcPr>
            <w:tcW w:w="2924" w:type="dxa"/>
            <w:tcBorders>
              <w:top w:val="single" w:sz="4" w:space="0" w:color="000000"/>
              <w:left w:val="single" w:sz="4" w:space="0" w:color="000000"/>
              <w:bottom w:val="single" w:sz="4" w:space="0" w:color="000000"/>
              <w:right w:val="single" w:sz="4" w:space="0" w:color="000000"/>
            </w:tcBorders>
          </w:tcPr>
          <w:p w14:paraId="74842DAE" w14:textId="77777777" w:rsidR="00D91BE6" w:rsidRDefault="00D91BE6" w:rsidP="00AA58A5">
            <w:r w:rsidRPr="002D6FDC">
              <w:rPr>
                <w:b/>
              </w:rPr>
              <w:t>€                               1.</w:t>
            </w:r>
            <w:r>
              <w:rPr>
                <w:b/>
              </w:rPr>
              <w:t>639.338</w:t>
            </w:r>
            <w:r w:rsidRPr="002D6FDC">
              <w:rPr>
                <w:b/>
              </w:rPr>
              <w:t>,</w:t>
            </w:r>
            <w:r>
              <w:rPr>
                <w:b/>
              </w:rPr>
              <w:t>45</w:t>
            </w:r>
          </w:p>
        </w:tc>
      </w:tr>
      <w:tr w:rsidR="00D91BE6" w:rsidRPr="00E56649" w14:paraId="48B1E2B3" w14:textId="77777777" w:rsidTr="00AA58A5">
        <w:trPr>
          <w:trHeight w:hRule="exact" w:val="312"/>
        </w:trPr>
        <w:tc>
          <w:tcPr>
            <w:tcW w:w="680" w:type="dxa"/>
            <w:tcBorders>
              <w:top w:val="single" w:sz="4" w:space="0" w:color="000000"/>
              <w:left w:val="single" w:sz="4" w:space="0" w:color="000000"/>
              <w:bottom w:val="single" w:sz="4" w:space="0" w:color="000000"/>
              <w:right w:val="single" w:sz="4" w:space="0" w:color="000000"/>
            </w:tcBorders>
          </w:tcPr>
          <w:p w14:paraId="658359E5" w14:textId="77777777" w:rsidR="00D91BE6" w:rsidRPr="00E56649" w:rsidRDefault="00D91BE6" w:rsidP="00AA58A5">
            <w:pPr>
              <w:kinsoku w:val="0"/>
              <w:overflowPunct w:val="0"/>
              <w:spacing w:before="12" w:line="240" w:lineRule="exact"/>
            </w:pPr>
            <w:r w:rsidRPr="00E56649">
              <w:t>L</w:t>
            </w:r>
          </w:p>
        </w:tc>
        <w:tc>
          <w:tcPr>
            <w:tcW w:w="5857" w:type="dxa"/>
            <w:tcBorders>
              <w:top w:val="single" w:sz="4" w:space="0" w:color="000000"/>
              <w:left w:val="single" w:sz="4" w:space="0" w:color="000000"/>
              <w:bottom w:val="single" w:sz="4" w:space="0" w:color="000000"/>
              <w:right w:val="single" w:sz="4" w:space="0" w:color="000000"/>
            </w:tcBorders>
          </w:tcPr>
          <w:p w14:paraId="7B1C9D2D" w14:textId="77777777" w:rsidR="00D91BE6" w:rsidRPr="00E56649" w:rsidRDefault="00D91BE6" w:rsidP="00AA58A5">
            <w:pPr>
              <w:kinsoku w:val="0"/>
              <w:overflowPunct w:val="0"/>
              <w:spacing w:before="12" w:line="240" w:lineRule="exact"/>
              <w:rPr>
                <w:b/>
              </w:rPr>
            </w:pPr>
            <w:r w:rsidRPr="00E56649">
              <w:rPr>
                <w:b/>
              </w:rPr>
              <w:t>sicurezza</w:t>
            </w:r>
          </w:p>
        </w:tc>
        <w:tc>
          <w:tcPr>
            <w:tcW w:w="2924" w:type="dxa"/>
            <w:tcBorders>
              <w:top w:val="single" w:sz="4" w:space="0" w:color="000000"/>
              <w:left w:val="single" w:sz="4" w:space="0" w:color="000000"/>
              <w:bottom w:val="single" w:sz="4" w:space="0" w:color="000000"/>
              <w:right w:val="single" w:sz="4" w:space="0" w:color="000000"/>
            </w:tcBorders>
          </w:tcPr>
          <w:p w14:paraId="13C6B246" w14:textId="77777777" w:rsidR="00D91BE6" w:rsidRDefault="00D91BE6" w:rsidP="00AA58A5">
            <w:r w:rsidRPr="006A2981">
              <w:rPr>
                <w:b/>
              </w:rPr>
              <w:t xml:space="preserve">€                               </w:t>
            </w:r>
            <w:r>
              <w:rPr>
                <w:b/>
              </w:rPr>
              <w:t xml:space="preserve">        2</w:t>
            </w:r>
            <w:r w:rsidRPr="006A2981">
              <w:rPr>
                <w:b/>
              </w:rPr>
              <w:t>.</w:t>
            </w:r>
            <w:r>
              <w:rPr>
                <w:b/>
              </w:rPr>
              <w:t>900</w:t>
            </w:r>
            <w:r w:rsidRPr="006A2981">
              <w:rPr>
                <w:b/>
              </w:rPr>
              <w:t>,</w:t>
            </w:r>
            <w:r>
              <w:rPr>
                <w:b/>
              </w:rPr>
              <w:t>00</w:t>
            </w:r>
          </w:p>
        </w:tc>
      </w:tr>
      <w:tr w:rsidR="00D91BE6" w:rsidRPr="00E56649" w14:paraId="4AF5BC5A" w14:textId="77777777" w:rsidTr="00AA58A5">
        <w:trPr>
          <w:trHeight w:hRule="exact" w:val="312"/>
        </w:trPr>
        <w:tc>
          <w:tcPr>
            <w:tcW w:w="680" w:type="dxa"/>
            <w:tcBorders>
              <w:top w:val="single" w:sz="4" w:space="0" w:color="000000"/>
              <w:left w:val="single" w:sz="4" w:space="0" w:color="000000"/>
              <w:bottom w:val="single" w:sz="4" w:space="0" w:color="000000"/>
              <w:right w:val="single" w:sz="4" w:space="0" w:color="000000"/>
            </w:tcBorders>
          </w:tcPr>
          <w:p w14:paraId="6B52BA80" w14:textId="77777777" w:rsidR="00D91BE6" w:rsidRPr="004B1E2D" w:rsidRDefault="00D91BE6" w:rsidP="00AA58A5">
            <w:pPr>
              <w:kinsoku w:val="0"/>
              <w:overflowPunct w:val="0"/>
              <w:spacing w:before="12" w:line="240" w:lineRule="exact"/>
              <w:rPr>
                <w:color w:val="FF0000"/>
              </w:rPr>
            </w:pPr>
            <w:r w:rsidRPr="004B1E2D">
              <w:rPr>
                <w:color w:val="FF0000"/>
              </w:rPr>
              <w:t>M</w:t>
            </w:r>
          </w:p>
        </w:tc>
        <w:tc>
          <w:tcPr>
            <w:tcW w:w="5857" w:type="dxa"/>
            <w:tcBorders>
              <w:top w:val="single" w:sz="4" w:space="0" w:color="000000"/>
              <w:left w:val="single" w:sz="4" w:space="0" w:color="000000"/>
              <w:bottom w:val="single" w:sz="4" w:space="0" w:color="000000"/>
              <w:right w:val="single" w:sz="4" w:space="0" w:color="000000"/>
            </w:tcBorders>
          </w:tcPr>
          <w:p w14:paraId="5FC9B9A8" w14:textId="77777777" w:rsidR="00D91BE6" w:rsidRPr="004B1E2D" w:rsidRDefault="00D91BE6" w:rsidP="00AA58A5">
            <w:pPr>
              <w:kinsoku w:val="0"/>
              <w:overflowPunct w:val="0"/>
              <w:spacing w:before="12" w:line="240" w:lineRule="exact"/>
              <w:rPr>
                <w:b/>
                <w:color w:val="FF0000"/>
              </w:rPr>
            </w:pPr>
            <w:r w:rsidRPr="004B1E2D">
              <w:rPr>
                <w:b/>
                <w:color w:val="FF0000"/>
              </w:rPr>
              <w:t>canone a base d'appalto</w:t>
            </w:r>
          </w:p>
        </w:tc>
        <w:tc>
          <w:tcPr>
            <w:tcW w:w="2924" w:type="dxa"/>
            <w:tcBorders>
              <w:top w:val="single" w:sz="4" w:space="0" w:color="000000"/>
              <w:left w:val="single" w:sz="4" w:space="0" w:color="000000"/>
              <w:bottom w:val="single" w:sz="4" w:space="0" w:color="000000"/>
              <w:right w:val="single" w:sz="4" w:space="0" w:color="000000"/>
            </w:tcBorders>
          </w:tcPr>
          <w:p w14:paraId="58E4574B" w14:textId="77777777" w:rsidR="00D91BE6" w:rsidRPr="004B1E2D" w:rsidRDefault="00D91BE6" w:rsidP="00AA58A5">
            <w:pPr>
              <w:rPr>
                <w:color w:val="FF0000"/>
              </w:rPr>
            </w:pPr>
            <w:r w:rsidRPr="004B1E2D">
              <w:rPr>
                <w:b/>
                <w:color w:val="FF0000"/>
              </w:rPr>
              <w:t>€                               1.642.238,45</w:t>
            </w:r>
          </w:p>
        </w:tc>
      </w:tr>
      <w:tr w:rsidR="00D91BE6" w:rsidRPr="00E56649" w14:paraId="1764CE37" w14:textId="77777777" w:rsidTr="00AA58A5">
        <w:trPr>
          <w:trHeight w:hRule="exact" w:val="312"/>
        </w:trPr>
        <w:tc>
          <w:tcPr>
            <w:tcW w:w="680" w:type="dxa"/>
            <w:tcBorders>
              <w:top w:val="single" w:sz="4" w:space="0" w:color="000000"/>
              <w:left w:val="single" w:sz="4" w:space="0" w:color="000000"/>
              <w:bottom w:val="single" w:sz="4" w:space="0" w:color="000000"/>
              <w:right w:val="single" w:sz="4" w:space="0" w:color="000000"/>
            </w:tcBorders>
          </w:tcPr>
          <w:p w14:paraId="504795F2" w14:textId="77777777" w:rsidR="00D91BE6" w:rsidRPr="00E56649" w:rsidRDefault="00D91BE6" w:rsidP="00AA58A5">
            <w:pPr>
              <w:kinsoku w:val="0"/>
              <w:overflowPunct w:val="0"/>
              <w:spacing w:before="12" w:line="240" w:lineRule="exact"/>
            </w:pPr>
            <w:r w:rsidRPr="00E56649">
              <w:t>N</w:t>
            </w:r>
          </w:p>
        </w:tc>
        <w:tc>
          <w:tcPr>
            <w:tcW w:w="5857" w:type="dxa"/>
            <w:tcBorders>
              <w:top w:val="single" w:sz="4" w:space="0" w:color="000000"/>
              <w:left w:val="single" w:sz="4" w:space="0" w:color="000000"/>
              <w:bottom w:val="single" w:sz="4" w:space="0" w:color="000000"/>
              <w:right w:val="single" w:sz="4" w:space="0" w:color="000000"/>
            </w:tcBorders>
          </w:tcPr>
          <w:p w14:paraId="6550492B" w14:textId="77777777" w:rsidR="00D91BE6" w:rsidRPr="006A2981" w:rsidRDefault="00D91BE6" w:rsidP="00AA58A5">
            <w:pPr>
              <w:kinsoku w:val="0"/>
              <w:overflowPunct w:val="0"/>
              <w:spacing w:before="12" w:line="240" w:lineRule="exact"/>
              <w:rPr>
                <w:b/>
              </w:rPr>
            </w:pPr>
            <w:r w:rsidRPr="006A2981">
              <w:rPr>
                <w:b/>
              </w:rPr>
              <w:t>IVA 10%</w:t>
            </w:r>
          </w:p>
        </w:tc>
        <w:tc>
          <w:tcPr>
            <w:tcW w:w="2924" w:type="dxa"/>
            <w:tcBorders>
              <w:top w:val="single" w:sz="4" w:space="0" w:color="000000"/>
              <w:left w:val="single" w:sz="4" w:space="0" w:color="000000"/>
              <w:bottom w:val="single" w:sz="4" w:space="0" w:color="000000"/>
              <w:right w:val="single" w:sz="4" w:space="0" w:color="000000"/>
            </w:tcBorders>
          </w:tcPr>
          <w:p w14:paraId="5413D1CF" w14:textId="77777777" w:rsidR="00D91BE6" w:rsidRDefault="00D91BE6" w:rsidP="00AA58A5">
            <w:r>
              <w:rPr>
                <w:b/>
              </w:rPr>
              <w:t xml:space="preserve">€     </w:t>
            </w:r>
            <w:r w:rsidRPr="006A2981">
              <w:rPr>
                <w:b/>
              </w:rPr>
              <w:t xml:space="preserve">                    </w:t>
            </w:r>
            <w:r>
              <w:rPr>
                <w:b/>
              </w:rPr>
              <w:t xml:space="preserve">         164.223,84</w:t>
            </w:r>
          </w:p>
        </w:tc>
      </w:tr>
      <w:tr w:rsidR="00D91BE6" w:rsidRPr="00E56649" w14:paraId="7E2F4E8F" w14:textId="77777777" w:rsidTr="00AA58A5">
        <w:trPr>
          <w:trHeight w:hRule="exact" w:val="312"/>
        </w:trPr>
        <w:tc>
          <w:tcPr>
            <w:tcW w:w="680" w:type="dxa"/>
            <w:tcBorders>
              <w:top w:val="single" w:sz="4" w:space="0" w:color="000000"/>
              <w:left w:val="single" w:sz="4" w:space="0" w:color="000000"/>
              <w:bottom w:val="single" w:sz="4" w:space="0" w:color="000000"/>
              <w:right w:val="single" w:sz="4" w:space="0" w:color="000000"/>
            </w:tcBorders>
          </w:tcPr>
          <w:p w14:paraId="1147C98F" w14:textId="77777777" w:rsidR="00D91BE6" w:rsidRPr="00E56649" w:rsidRDefault="00D91BE6" w:rsidP="00AA58A5">
            <w:pPr>
              <w:kinsoku w:val="0"/>
              <w:overflowPunct w:val="0"/>
              <w:spacing w:before="12" w:line="240" w:lineRule="exact"/>
            </w:pPr>
            <w:r w:rsidRPr="00E56649">
              <w:t>O</w:t>
            </w:r>
          </w:p>
        </w:tc>
        <w:tc>
          <w:tcPr>
            <w:tcW w:w="5857" w:type="dxa"/>
            <w:tcBorders>
              <w:top w:val="single" w:sz="4" w:space="0" w:color="000000"/>
              <w:left w:val="single" w:sz="4" w:space="0" w:color="000000"/>
              <w:bottom w:val="single" w:sz="4" w:space="0" w:color="000000"/>
              <w:right w:val="single" w:sz="4" w:space="0" w:color="000000"/>
            </w:tcBorders>
          </w:tcPr>
          <w:p w14:paraId="0A0C218F" w14:textId="77777777" w:rsidR="00D91BE6" w:rsidRPr="00E56649" w:rsidRDefault="00D91BE6" w:rsidP="00AA58A5">
            <w:pPr>
              <w:kinsoku w:val="0"/>
              <w:overflowPunct w:val="0"/>
              <w:spacing w:before="12" w:line="240" w:lineRule="exact"/>
              <w:rPr>
                <w:b/>
              </w:rPr>
            </w:pPr>
            <w:r w:rsidRPr="00E56649">
              <w:rPr>
                <w:b/>
              </w:rPr>
              <w:t>canone a base d'appalto IVA inclusa</w:t>
            </w:r>
          </w:p>
        </w:tc>
        <w:tc>
          <w:tcPr>
            <w:tcW w:w="2924" w:type="dxa"/>
            <w:tcBorders>
              <w:top w:val="single" w:sz="4" w:space="0" w:color="000000"/>
              <w:left w:val="single" w:sz="4" w:space="0" w:color="000000"/>
              <w:bottom w:val="single" w:sz="4" w:space="0" w:color="000000"/>
              <w:right w:val="single" w:sz="4" w:space="0" w:color="000000"/>
            </w:tcBorders>
          </w:tcPr>
          <w:p w14:paraId="0E701DAE" w14:textId="77777777" w:rsidR="00D91BE6" w:rsidRDefault="00D91BE6" w:rsidP="00AA58A5">
            <w:r w:rsidRPr="002D6FDC">
              <w:rPr>
                <w:b/>
              </w:rPr>
              <w:t xml:space="preserve">€                              </w:t>
            </w:r>
            <w:r>
              <w:rPr>
                <w:b/>
              </w:rPr>
              <w:t>1.806.462</w:t>
            </w:r>
            <w:r w:rsidRPr="002D6FDC">
              <w:rPr>
                <w:b/>
              </w:rPr>
              <w:t>,</w:t>
            </w:r>
            <w:r>
              <w:rPr>
                <w:b/>
              </w:rPr>
              <w:t>29</w:t>
            </w:r>
          </w:p>
        </w:tc>
      </w:tr>
    </w:tbl>
    <w:p w14:paraId="77E5C68C" w14:textId="77777777" w:rsidR="00D91BE6" w:rsidRPr="002D6FDC" w:rsidRDefault="00D91BE6" w:rsidP="00D91BE6">
      <w:pPr>
        <w:kinsoku w:val="0"/>
        <w:overflowPunct w:val="0"/>
        <w:spacing w:before="12" w:line="240" w:lineRule="exact"/>
      </w:pPr>
    </w:p>
    <w:p w14:paraId="3202B7BB" w14:textId="77777777" w:rsidR="007C2AFE" w:rsidRDefault="00D91BE6" w:rsidP="007C2AFE">
      <w:pPr>
        <w:kinsoku w:val="0"/>
        <w:overflowPunct w:val="0"/>
        <w:spacing w:before="12" w:line="240" w:lineRule="exact"/>
        <w:jc w:val="both"/>
      </w:pPr>
      <w:r w:rsidRPr="00E56649">
        <w:t>L'impresa concorrente dovrà effettuare ribasso a corpo sulla cifra riportata nella tabella precedente alla riga M  (canone a base d'appalto per servizi soggetto a ribasso). L’appalto sarà da intendersi a corpo per l’espletamento dei servizi e a misura per lo smaltimento dei rifiuti</w:t>
      </w:r>
    </w:p>
    <w:p w14:paraId="544C7E4A" w14:textId="77777777" w:rsidR="007C2AFE" w:rsidRDefault="007C2AFE" w:rsidP="007C2AFE">
      <w:pPr>
        <w:kinsoku w:val="0"/>
        <w:overflowPunct w:val="0"/>
        <w:spacing w:before="12" w:line="240" w:lineRule="exact"/>
        <w:jc w:val="both"/>
      </w:pPr>
    </w:p>
    <w:p w14:paraId="7FF576F0" w14:textId="2D4F3FBA" w:rsidR="00D91BE6" w:rsidRPr="007C2AFE" w:rsidRDefault="00D91BE6" w:rsidP="007C2AFE">
      <w:pPr>
        <w:kinsoku w:val="0"/>
        <w:overflowPunct w:val="0"/>
        <w:spacing w:before="12" w:line="240" w:lineRule="exact"/>
        <w:jc w:val="center"/>
        <w:rPr>
          <w:u w:val="single"/>
        </w:rPr>
      </w:pPr>
      <w:r w:rsidRPr="007C2AFE">
        <w:rPr>
          <w:b/>
          <w:u w:val="single"/>
        </w:rPr>
        <w:t>Costo analitico dei servizi e canone annuo</w:t>
      </w:r>
    </w:p>
    <w:p w14:paraId="06E0D89E" w14:textId="77777777" w:rsidR="00D91BE6" w:rsidRDefault="00D91BE6" w:rsidP="00D91BE6">
      <w:pPr>
        <w:kinsoku w:val="0"/>
        <w:overflowPunct w:val="0"/>
        <w:spacing w:before="12" w:line="240" w:lineRule="exact"/>
        <w:ind w:left="142"/>
      </w:pPr>
    </w:p>
    <w:p w14:paraId="7AE2C996" w14:textId="77777777" w:rsidR="00D91BE6" w:rsidRPr="00C9009F" w:rsidRDefault="00D91BE6" w:rsidP="00D91BE6">
      <w:pPr>
        <w:kinsoku w:val="0"/>
        <w:overflowPunct w:val="0"/>
        <w:spacing w:before="12" w:line="240" w:lineRule="exact"/>
        <w:jc w:val="both"/>
      </w:pPr>
      <w:r w:rsidRPr="00C9009F">
        <w:t>I costi industriali del servizio si ottengono sommando il costo del personale, automezzi e attrezzature e il costo di comunicazione e start up.</w:t>
      </w:r>
    </w:p>
    <w:p w14:paraId="695C756D" w14:textId="77777777" w:rsidR="00D91BE6" w:rsidRDefault="00D91BE6" w:rsidP="00D91BE6">
      <w:pPr>
        <w:kinsoku w:val="0"/>
        <w:overflowPunct w:val="0"/>
        <w:spacing w:before="12" w:line="240" w:lineRule="exact"/>
        <w:jc w:val="both"/>
      </w:pPr>
      <w:r w:rsidRPr="00C9009F">
        <w:t xml:space="preserve">Il costo complessivo dei servizi di cui al presente Piano si calcola aggiungendo ai costi industriali, le spese generali (pari al </w:t>
      </w:r>
      <w:r>
        <w:t>5</w:t>
      </w:r>
      <w:r w:rsidRPr="00C9009F">
        <w:t>% dei costi industriali), l’utile d’impresa (pari al 5% dei costi industriali) e i costi per la sicurezza</w:t>
      </w:r>
      <w:r w:rsidRPr="008C4640">
        <w:t>.</w:t>
      </w:r>
    </w:p>
    <w:p w14:paraId="2A399845" w14:textId="77777777" w:rsidR="007C2AFE" w:rsidRDefault="007C2AFE" w:rsidP="00D91BE6">
      <w:pPr>
        <w:kinsoku w:val="0"/>
        <w:overflowPunct w:val="0"/>
        <w:spacing w:before="12" w:line="240" w:lineRule="exact"/>
        <w:jc w:val="both"/>
      </w:pPr>
    </w:p>
    <w:p w14:paraId="76DC0D15" w14:textId="77777777" w:rsidR="007C2AFE" w:rsidRDefault="007C2AFE" w:rsidP="00D91BE6">
      <w:pPr>
        <w:kinsoku w:val="0"/>
        <w:overflowPunct w:val="0"/>
        <w:spacing w:before="12" w:line="240" w:lineRule="exact"/>
        <w:jc w:val="both"/>
      </w:pPr>
    </w:p>
    <w:p w14:paraId="4E5DC05A" w14:textId="77777777" w:rsidR="007C2AFE" w:rsidRDefault="007C2AFE" w:rsidP="00D91BE6">
      <w:pPr>
        <w:kinsoku w:val="0"/>
        <w:overflowPunct w:val="0"/>
        <w:spacing w:before="12" w:line="240" w:lineRule="exact"/>
        <w:jc w:val="both"/>
      </w:pPr>
    </w:p>
    <w:p w14:paraId="5D6779B2" w14:textId="77777777" w:rsidR="007C2AFE" w:rsidRDefault="007C2AFE" w:rsidP="00D91BE6">
      <w:pPr>
        <w:kinsoku w:val="0"/>
        <w:overflowPunct w:val="0"/>
        <w:spacing w:before="12" w:line="240" w:lineRule="exact"/>
        <w:jc w:val="both"/>
      </w:pPr>
    </w:p>
    <w:p w14:paraId="5990C2E9" w14:textId="77777777" w:rsidR="007C2AFE" w:rsidRPr="00CC316D" w:rsidRDefault="007C2AFE" w:rsidP="00D91BE6">
      <w:pPr>
        <w:kinsoku w:val="0"/>
        <w:overflowPunct w:val="0"/>
        <w:spacing w:before="12" w:line="240" w:lineRule="exact"/>
        <w:jc w:val="both"/>
      </w:pPr>
    </w:p>
    <w:tbl>
      <w:tblPr>
        <w:tblW w:w="9930" w:type="dxa"/>
        <w:tblCellSpacing w:w="0" w:type="dxa"/>
        <w:tblBorders>
          <w:top w:val="outset" w:sz="6" w:space="0" w:color="000000"/>
          <w:left w:val="outset" w:sz="6" w:space="0" w:color="000000"/>
          <w:bottom w:val="outset" w:sz="6" w:space="0" w:color="000000"/>
          <w:right w:val="outset" w:sz="6" w:space="0" w:color="000000"/>
        </w:tblBorders>
        <w:tblLayout w:type="fixed"/>
        <w:tblCellMar>
          <w:left w:w="0" w:type="dxa"/>
          <w:right w:w="0" w:type="dxa"/>
        </w:tblCellMar>
        <w:tblLook w:val="04A0" w:firstRow="1" w:lastRow="0" w:firstColumn="1" w:lastColumn="0" w:noHBand="0" w:noVBand="1"/>
      </w:tblPr>
      <w:tblGrid>
        <w:gridCol w:w="4182"/>
        <w:gridCol w:w="1505"/>
        <w:gridCol w:w="1189"/>
        <w:gridCol w:w="1361"/>
        <w:gridCol w:w="1693"/>
      </w:tblGrid>
      <w:tr w:rsidR="00D91BE6" w:rsidRPr="008C4640" w14:paraId="592AB214" w14:textId="77777777" w:rsidTr="00AA58A5">
        <w:trPr>
          <w:trHeight w:val="400"/>
          <w:tblCellSpacing w:w="0" w:type="dxa"/>
        </w:trPr>
        <w:tc>
          <w:tcPr>
            <w:tcW w:w="4182" w:type="dxa"/>
            <w:tcBorders>
              <w:top w:val="outset" w:sz="6" w:space="0" w:color="000000"/>
              <w:bottom w:val="outset" w:sz="6" w:space="0" w:color="000000"/>
              <w:right w:val="outset" w:sz="6" w:space="0" w:color="000000"/>
            </w:tcBorders>
            <w:hideMark/>
          </w:tcPr>
          <w:p w14:paraId="1B11D335" w14:textId="77777777" w:rsidR="00D91BE6" w:rsidRPr="00094A60" w:rsidRDefault="00D91BE6" w:rsidP="00AA58A5">
            <w:pPr>
              <w:widowControl/>
              <w:autoSpaceDE/>
              <w:autoSpaceDN/>
              <w:spacing w:before="100" w:beforeAutospacing="1" w:after="119"/>
              <w:ind w:left="947"/>
              <w:rPr>
                <w:sz w:val="18"/>
              </w:rPr>
            </w:pPr>
            <w:r w:rsidRPr="00094A60">
              <w:rPr>
                <w:b/>
                <w:bCs/>
                <w:sz w:val="18"/>
                <w:szCs w:val="20"/>
              </w:rPr>
              <w:t>SERVIZIO /FORNITURE</w:t>
            </w:r>
          </w:p>
        </w:tc>
        <w:tc>
          <w:tcPr>
            <w:tcW w:w="5748" w:type="dxa"/>
            <w:gridSpan w:val="4"/>
            <w:tcBorders>
              <w:top w:val="outset" w:sz="6" w:space="0" w:color="000000"/>
              <w:left w:val="outset" w:sz="6" w:space="0" w:color="000000"/>
              <w:bottom w:val="outset" w:sz="6" w:space="0" w:color="000000"/>
            </w:tcBorders>
            <w:hideMark/>
          </w:tcPr>
          <w:p w14:paraId="15E04E5B" w14:textId="77777777" w:rsidR="00D91BE6" w:rsidRPr="00094A60" w:rsidRDefault="00D91BE6" w:rsidP="00AA58A5">
            <w:pPr>
              <w:widowControl/>
              <w:autoSpaceDE/>
              <w:autoSpaceDN/>
              <w:spacing w:before="100" w:beforeAutospacing="1"/>
              <w:ind w:left="465"/>
              <w:rPr>
                <w:sz w:val="18"/>
              </w:rPr>
            </w:pPr>
            <w:r w:rsidRPr="00094A60">
              <w:rPr>
                <w:b/>
                <w:bCs/>
                <w:sz w:val="18"/>
                <w:szCs w:val="20"/>
              </w:rPr>
              <w:t>QUADRO ECONOMICO RIEPILOGATIVO DEL COSTO</w:t>
            </w:r>
          </w:p>
        </w:tc>
      </w:tr>
      <w:tr w:rsidR="00D91BE6" w:rsidRPr="008C4640" w14:paraId="705C9CEC" w14:textId="77777777" w:rsidTr="00AA58A5">
        <w:trPr>
          <w:trHeight w:val="565"/>
          <w:tblCellSpacing w:w="0" w:type="dxa"/>
        </w:trPr>
        <w:tc>
          <w:tcPr>
            <w:tcW w:w="4182" w:type="dxa"/>
            <w:tcBorders>
              <w:top w:val="outset" w:sz="6" w:space="0" w:color="000000"/>
              <w:bottom w:val="outset" w:sz="6" w:space="0" w:color="000000"/>
              <w:right w:val="outset" w:sz="6" w:space="0" w:color="000000"/>
            </w:tcBorders>
            <w:hideMark/>
          </w:tcPr>
          <w:p w14:paraId="55FE8BDF" w14:textId="77777777" w:rsidR="00D91BE6" w:rsidRPr="00094A60" w:rsidRDefault="00D91BE6" w:rsidP="00AA58A5">
            <w:pPr>
              <w:widowControl/>
              <w:autoSpaceDE/>
              <w:autoSpaceDN/>
              <w:spacing w:before="100" w:beforeAutospacing="1" w:after="119"/>
              <w:ind w:left="1327"/>
            </w:pPr>
            <w:r w:rsidRPr="00094A60">
              <w:rPr>
                <w:b/>
                <w:bCs/>
                <w:sz w:val="20"/>
                <w:szCs w:val="20"/>
              </w:rPr>
              <w:t>Tipologia servizio</w:t>
            </w:r>
          </w:p>
        </w:tc>
        <w:tc>
          <w:tcPr>
            <w:tcW w:w="1505" w:type="dxa"/>
            <w:tcBorders>
              <w:top w:val="outset" w:sz="6" w:space="0" w:color="000000"/>
              <w:left w:val="outset" w:sz="6" w:space="0" w:color="000000"/>
              <w:bottom w:val="outset" w:sz="6" w:space="0" w:color="000000"/>
              <w:right w:val="outset" w:sz="6" w:space="0" w:color="000000"/>
            </w:tcBorders>
            <w:hideMark/>
          </w:tcPr>
          <w:p w14:paraId="2148C55A" w14:textId="77777777" w:rsidR="00D91BE6" w:rsidRPr="00094A60" w:rsidRDefault="00D91BE6" w:rsidP="00AA58A5">
            <w:pPr>
              <w:widowControl/>
              <w:autoSpaceDE/>
              <w:autoSpaceDN/>
              <w:spacing w:before="100" w:beforeAutospacing="1" w:after="119"/>
              <w:ind w:left="391"/>
              <w:rPr>
                <w:sz w:val="16"/>
              </w:rPr>
            </w:pPr>
            <w:r w:rsidRPr="00094A60">
              <w:rPr>
                <w:b/>
                <w:bCs/>
                <w:sz w:val="16"/>
                <w:szCs w:val="20"/>
              </w:rPr>
              <w:t>COSTO</w:t>
            </w:r>
          </w:p>
        </w:tc>
        <w:tc>
          <w:tcPr>
            <w:tcW w:w="1189" w:type="dxa"/>
            <w:tcBorders>
              <w:top w:val="outset" w:sz="6" w:space="0" w:color="000000"/>
              <w:left w:val="outset" w:sz="6" w:space="0" w:color="000000"/>
              <w:bottom w:val="outset" w:sz="6" w:space="0" w:color="000000"/>
              <w:right w:val="outset" w:sz="6" w:space="0" w:color="000000"/>
            </w:tcBorders>
            <w:hideMark/>
          </w:tcPr>
          <w:p w14:paraId="7FC7D147" w14:textId="77777777" w:rsidR="00D91BE6" w:rsidRPr="00094A60" w:rsidRDefault="00D91BE6" w:rsidP="00AA58A5">
            <w:pPr>
              <w:widowControl/>
              <w:autoSpaceDE/>
              <w:autoSpaceDN/>
              <w:spacing w:before="100" w:beforeAutospacing="1" w:after="119"/>
              <w:ind w:right="147"/>
              <w:rPr>
                <w:sz w:val="16"/>
              </w:rPr>
            </w:pPr>
            <w:r w:rsidRPr="00094A60">
              <w:rPr>
                <w:b/>
                <w:bCs/>
                <w:sz w:val="16"/>
                <w:szCs w:val="20"/>
              </w:rPr>
              <w:t>SPESE GENERALI 5%</w:t>
            </w:r>
          </w:p>
        </w:tc>
        <w:tc>
          <w:tcPr>
            <w:tcW w:w="1361" w:type="dxa"/>
            <w:tcBorders>
              <w:top w:val="outset" w:sz="6" w:space="0" w:color="000000"/>
              <w:left w:val="outset" w:sz="6" w:space="0" w:color="000000"/>
              <w:bottom w:val="outset" w:sz="6" w:space="0" w:color="000000"/>
              <w:right w:val="outset" w:sz="6" w:space="0" w:color="000000"/>
            </w:tcBorders>
            <w:hideMark/>
          </w:tcPr>
          <w:p w14:paraId="2FB48ADA" w14:textId="77777777" w:rsidR="00D91BE6" w:rsidRPr="00094A60" w:rsidRDefault="00D91BE6" w:rsidP="00AA58A5">
            <w:pPr>
              <w:widowControl/>
              <w:autoSpaceDE/>
              <w:autoSpaceDN/>
              <w:spacing w:before="100" w:beforeAutospacing="1"/>
              <w:ind w:right="6"/>
            </w:pPr>
            <w:r w:rsidRPr="00094A60">
              <w:rPr>
                <w:b/>
                <w:bCs/>
                <w:sz w:val="16"/>
                <w:szCs w:val="20"/>
              </w:rPr>
              <w:t>UTILE IMPRESA 5%</w:t>
            </w:r>
          </w:p>
        </w:tc>
        <w:tc>
          <w:tcPr>
            <w:tcW w:w="1693" w:type="dxa"/>
            <w:tcBorders>
              <w:top w:val="outset" w:sz="6" w:space="0" w:color="000000"/>
              <w:left w:val="outset" w:sz="6" w:space="0" w:color="000000"/>
              <w:bottom w:val="outset" w:sz="6" w:space="0" w:color="000000"/>
            </w:tcBorders>
            <w:hideMark/>
          </w:tcPr>
          <w:p w14:paraId="3C3FA2FD" w14:textId="77777777" w:rsidR="00D91BE6" w:rsidRPr="00094A60" w:rsidRDefault="00D91BE6" w:rsidP="00AA58A5">
            <w:pPr>
              <w:widowControl/>
              <w:autoSpaceDE/>
              <w:autoSpaceDN/>
              <w:spacing w:before="100" w:beforeAutospacing="1" w:after="119"/>
              <w:ind w:left="380"/>
            </w:pPr>
            <w:r w:rsidRPr="00094A60">
              <w:rPr>
                <w:b/>
                <w:bCs/>
                <w:sz w:val="16"/>
                <w:szCs w:val="20"/>
              </w:rPr>
              <w:t>IVA 10%</w:t>
            </w:r>
          </w:p>
        </w:tc>
      </w:tr>
      <w:tr w:rsidR="00D91BE6" w:rsidRPr="008C4640" w14:paraId="54F132E8" w14:textId="77777777" w:rsidTr="00AA58A5">
        <w:trPr>
          <w:trHeight w:val="525"/>
          <w:tblCellSpacing w:w="0" w:type="dxa"/>
        </w:trPr>
        <w:tc>
          <w:tcPr>
            <w:tcW w:w="4182" w:type="dxa"/>
            <w:tcBorders>
              <w:top w:val="outset" w:sz="6" w:space="0" w:color="000000"/>
              <w:bottom w:val="outset" w:sz="6" w:space="0" w:color="000000"/>
              <w:right w:val="outset" w:sz="6" w:space="0" w:color="000000"/>
            </w:tcBorders>
            <w:hideMark/>
          </w:tcPr>
          <w:p w14:paraId="2BFD01D9" w14:textId="77777777" w:rsidR="00D91BE6" w:rsidRPr="00094A60" w:rsidRDefault="00D91BE6" w:rsidP="00AA58A5">
            <w:pPr>
              <w:pStyle w:val="TableParagraph"/>
              <w:kinsoku w:val="0"/>
              <w:overflowPunct w:val="0"/>
              <w:spacing w:before="4" w:line="100" w:lineRule="exact"/>
              <w:rPr>
                <w:sz w:val="18"/>
                <w:szCs w:val="18"/>
              </w:rPr>
            </w:pPr>
          </w:p>
          <w:p w14:paraId="243C9BE7" w14:textId="77777777" w:rsidR="00D91BE6" w:rsidRPr="00094A60" w:rsidRDefault="00D91BE6" w:rsidP="00AA58A5">
            <w:pPr>
              <w:pStyle w:val="TableParagraph"/>
              <w:kinsoku w:val="0"/>
              <w:overflowPunct w:val="0"/>
              <w:spacing w:line="206" w:lineRule="exact"/>
              <w:ind w:right="247"/>
              <w:rPr>
                <w:sz w:val="18"/>
                <w:szCs w:val="18"/>
              </w:rPr>
            </w:pPr>
            <w:r w:rsidRPr="00094A60">
              <w:rPr>
                <w:b/>
                <w:bCs/>
                <w:spacing w:val="-1"/>
                <w:sz w:val="18"/>
                <w:szCs w:val="18"/>
              </w:rPr>
              <w:t>S</w:t>
            </w:r>
            <w:r w:rsidRPr="00094A60">
              <w:rPr>
                <w:b/>
                <w:bCs/>
                <w:spacing w:val="-7"/>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3"/>
                <w:sz w:val="18"/>
                <w:szCs w:val="18"/>
              </w:rPr>
              <w:t xml:space="preserve"> </w:t>
            </w:r>
            <w:r w:rsidRPr="00094A60">
              <w:rPr>
                <w:b/>
                <w:bCs/>
                <w:spacing w:val="-2"/>
                <w:sz w:val="18"/>
                <w:szCs w:val="18"/>
              </w:rPr>
              <w:t>N</w:t>
            </w:r>
            <w:r w:rsidRPr="00094A60">
              <w:rPr>
                <w:b/>
                <w:bCs/>
                <w:sz w:val="18"/>
                <w:szCs w:val="18"/>
              </w:rPr>
              <w:t>° 01</w:t>
            </w:r>
            <w:r w:rsidRPr="00094A60">
              <w:rPr>
                <w:b/>
                <w:bCs/>
                <w:spacing w:val="1"/>
                <w:sz w:val="18"/>
                <w:szCs w:val="18"/>
              </w:rPr>
              <w:t xml:space="preserve"> </w:t>
            </w:r>
            <w:r w:rsidRPr="00094A60">
              <w:rPr>
                <w:b/>
                <w:bCs/>
                <w:spacing w:val="-4"/>
                <w:sz w:val="18"/>
                <w:szCs w:val="18"/>
              </w:rPr>
              <w:t>-</w:t>
            </w:r>
            <w:r w:rsidRPr="00094A60">
              <w:rPr>
                <w:b/>
                <w:bCs/>
                <w:sz w:val="18"/>
                <w:szCs w:val="18"/>
              </w:rPr>
              <w:t>ra</w:t>
            </w:r>
            <w:r w:rsidRPr="00094A60">
              <w:rPr>
                <w:b/>
                <w:bCs/>
                <w:spacing w:val="-5"/>
                <w:sz w:val="18"/>
                <w:szCs w:val="18"/>
              </w:rPr>
              <w:t>c</w:t>
            </w:r>
            <w:r w:rsidRPr="00094A60">
              <w:rPr>
                <w:b/>
                <w:bCs/>
                <w:sz w:val="18"/>
                <w:szCs w:val="18"/>
              </w:rPr>
              <w:t>c</w:t>
            </w:r>
            <w:r w:rsidRPr="00094A60">
              <w:rPr>
                <w:b/>
                <w:bCs/>
                <w:spacing w:val="-5"/>
                <w:sz w:val="18"/>
                <w:szCs w:val="18"/>
              </w:rPr>
              <w:t>o</w:t>
            </w:r>
            <w:r w:rsidRPr="00094A60">
              <w:rPr>
                <w:b/>
                <w:bCs/>
                <w:spacing w:val="1"/>
                <w:sz w:val="18"/>
                <w:szCs w:val="18"/>
              </w:rPr>
              <w:t>lt</w:t>
            </w:r>
            <w:r w:rsidRPr="00094A60">
              <w:rPr>
                <w:b/>
                <w:bCs/>
                <w:sz w:val="18"/>
                <w:szCs w:val="18"/>
              </w:rPr>
              <w:t xml:space="preserve">a  </w:t>
            </w:r>
            <w:r w:rsidRPr="00094A60">
              <w:rPr>
                <w:b/>
                <w:bCs/>
                <w:spacing w:val="10"/>
                <w:sz w:val="18"/>
                <w:szCs w:val="18"/>
              </w:rPr>
              <w:t xml:space="preserve"> </w:t>
            </w:r>
            <w:r w:rsidRPr="00094A60">
              <w:rPr>
                <w:b/>
                <w:bCs/>
                <w:spacing w:val="-1"/>
                <w:sz w:val="18"/>
                <w:szCs w:val="18"/>
              </w:rPr>
              <w:t>p</w:t>
            </w:r>
            <w:r w:rsidRPr="00094A60">
              <w:rPr>
                <w:b/>
                <w:bCs/>
                <w:spacing w:val="-5"/>
                <w:sz w:val="18"/>
                <w:szCs w:val="18"/>
              </w:rPr>
              <w:t>o</w:t>
            </w:r>
            <w:r w:rsidRPr="00094A60">
              <w:rPr>
                <w:b/>
                <w:bCs/>
                <w:sz w:val="18"/>
                <w:szCs w:val="18"/>
              </w:rPr>
              <w:t>r</w:t>
            </w:r>
            <w:r w:rsidRPr="00094A60">
              <w:rPr>
                <w:b/>
                <w:bCs/>
                <w:spacing w:val="-4"/>
                <w:sz w:val="18"/>
                <w:szCs w:val="18"/>
              </w:rPr>
              <w:t>t</w:t>
            </w:r>
            <w:r w:rsidRPr="00094A60">
              <w:rPr>
                <w:b/>
                <w:bCs/>
                <w:sz w:val="18"/>
                <w:szCs w:val="18"/>
              </w:rPr>
              <w:t>a</w:t>
            </w:r>
            <w:r w:rsidRPr="00094A60">
              <w:rPr>
                <w:b/>
                <w:bCs/>
                <w:spacing w:val="5"/>
                <w:sz w:val="18"/>
                <w:szCs w:val="18"/>
              </w:rPr>
              <w:t xml:space="preserve"> </w:t>
            </w:r>
            <w:r w:rsidRPr="00094A60">
              <w:rPr>
                <w:b/>
                <w:bCs/>
                <w:sz w:val="18"/>
                <w:szCs w:val="18"/>
              </w:rPr>
              <w:t>a</w:t>
            </w:r>
            <w:r w:rsidRPr="00094A60">
              <w:rPr>
                <w:b/>
                <w:bCs/>
                <w:spacing w:val="1"/>
                <w:sz w:val="18"/>
                <w:szCs w:val="18"/>
              </w:rPr>
              <w:t xml:space="preserve"> </w:t>
            </w:r>
            <w:r w:rsidRPr="00094A60">
              <w:rPr>
                <w:b/>
                <w:bCs/>
                <w:spacing w:val="-1"/>
                <w:sz w:val="18"/>
                <w:szCs w:val="18"/>
              </w:rPr>
              <w:t>p</w:t>
            </w:r>
            <w:r w:rsidRPr="00094A60">
              <w:rPr>
                <w:b/>
                <w:bCs/>
                <w:spacing w:val="-5"/>
                <w:sz w:val="18"/>
                <w:szCs w:val="18"/>
              </w:rPr>
              <w:t>o</w:t>
            </w:r>
            <w:r w:rsidRPr="00094A60">
              <w:rPr>
                <w:b/>
                <w:bCs/>
                <w:sz w:val="18"/>
                <w:szCs w:val="18"/>
              </w:rPr>
              <w:t>r</w:t>
            </w:r>
            <w:r w:rsidRPr="00094A60">
              <w:rPr>
                <w:b/>
                <w:bCs/>
                <w:spacing w:val="-4"/>
                <w:sz w:val="18"/>
                <w:szCs w:val="18"/>
              </w:rPr>
              <w:t>t</w:t>
            </w:r>
            <w:r w:rsidRPr="00094A60">
              <w:rPr>
                <w:b/>
                <w:bCs/>
                <w:sz w:val="18"/>
                <w:szCs w:val="18"/>
              </w:rPr>
              <w:t xml:space="preserve">a </w:t>
            </w:r>
            <w:r w:rsidRPr="00094A60">
              <w:rPr>
                <w:b/>
                <w:bCs/>
                <w:spacing w:val="8"/>
                <w:sz w:val="18"/>
                <w:szCs w:val="18"/>
              </w:rPr>
              <w:t xml:space="preserve"> </w:t>
            </w:r>
            <w:r w:rsidRPr="00094A60">
              <w:rPr>
                <w:b/>
                <w:bCs/>
                <w:spacing w:val="-4"/>
                <w:sz w:val="18"/>
                <w:szCs w:val="18"/>
              </w:rPr>
              <w:t>f</w:t>
            </w:r>
            <w:r w:rsidRPr="00094A60">
              <w:rPr>
                <w:b/>
                <w:bCs/>
                <w:sz w:val="18"/>
                <w:szCs w:val="18"/>
              </w:rPr>
              <w:t>ra</w:t>
            </w:r>
            <w:r w:rsidRPr="00094A60">
              <w:rPr>
                <w:b/>
                <w:bCs/>
                <w:spacing w:val="-9"/>
                <w:sz w:val="18"/>
                <w:szCs w:val="18"/>
              </w:rPr>
              <w:t>z</w:t>
            </w:r>
            <w:r w:rsidRPr="00094A60">
              <w:rPr>
                <w:b/>
                <w:bCs/>
                <w:spacing w:val="1"/>
                <w:sz w:val="18"/>
                <w:szCs w:val="18"/>
              </w:rPr>
              <w:t>i</w:t>
            </w:r>
            <w:r w:rsidRPr="00094A60">
              <w:rPr>
                <w:b/>
                <w:bCs/>
                <w:spacing w:val="-5"/>
                <w:sz w:val="18"/>
                <w:szCs w:val="18"/>
              </w:rPr>
              <w:t>o</w:t>
            </w:r>
            <w:r w:rsidRPr="00094A60">
              <w:rPr>
                <w:b/>
                <w:bCs/>
                <w:spacing w:val="-1"/>
                <w:sz w:val="18"/>
                <w:szCs w:val="18"/>
              </w:rPr>
              <w:t>n</w:t>
            </w:r>
            <w:r w:rsidRPr="00094A60">
              <w:rPr>
                <w:b/>
                <w:bCs/>
                <w:sz w:val="18"/>
                <w:szCs w:val="18"/>
              </w:rPr>
              <w:t>e</w:t>
            </w:r>
            <w:r w:rsidRPr="00094A60">
              <w:rPr>
                <w:b/>
                <w:bCs/>
                <w:w w:val="101"/>
                <w:sz w:val="18"/>
                <w:szCs w:val="18"/>
              </w:rPr>
              <w:t xml:space="preserve"> </w:t>
            </w:r>
            <w:r w:rsidRPr="00094A60">
              <w:rPr>
                <w:b/>
                <w:bCs/>
                <w:sz w:val="18"/>
                <w:szCs w:val="18"/>
              </w:rPr>
              <w:t>sec</w:t>
            </w:r>
            <w:r w:rsidRPr="00094A60">
              <w:rPr>
                <w:b/>
                <w:bCs/>
                <w:spacing w:val="-5"/>
                <w:sz w:val="18"/>
                <w:szCs w:val="18"/>
              </w:rPr>
              <w:t>c</w:t>
            </w:r>
            <w:r w:rsidRPr="00094A60">
              <w:rPr>
                <w:b/>
                <w:bCs/>
                <w:sz w:val="18"/>
                <w:szCs w:val="18"/>
              </w:rPr>
              <w:t xml:space="preserve">a </w:t>
            </w:r>
            <w:r w:rsidRPr="00094A60">
              <w:rPr>
                <w:b/>
                <w:bCs/>
                <w:spacing w:val="11"/>
                <w:sz w:val="18"/>
                <w:szCs w:val="18"/>
              </w:rPr>
              <w:t xml:space="preserve"> </w:t>
            </w:r>
            <w:r w:rsidRPr="00094A60">
              <w:rPr>
                <w:b/>
                <w:bCs/>
                <w:spacing w:val="1"/>
                <w:sz w:val="18"/>
                <w:szCs w:val="18"/>
              </w:rPr>
              <w:t>i</w:t>
            </w:r>
            <w:r w:rsidRPr="00094A60">
              <w:rPr>
                <w:b/>
                <w:bCs/>
                <w:spacing w:val="-1"/>
                <w:sz w:val="18"/>
                <w:szCs w:val="18"/>
              </w:rPr>
              <w:t>nd</w:t>
            </w:r>
            <w:r w:rsidRPr="00094A60">
              <w:rPr>
                <w:b/>
                <w:bCs/>
                <w:spacing w:val="-3"/>
                <w:sz w:val="18"/>
                <w:szCs w:val="18"/>
              </w:rPr>
              <w:t>i</w:t>
            </w:r>
            <w:r w:rsidRPr="00094A60">
              <w:rPr>
                <w:b/>
                <w:bCs/>
                <w:spacing w:val="1"/>
                <w:sz w:val="18"/>
                <w:szCs w:val="18"/>
              </w:rPr>
              <w:t>f</w:t>
            </w:r>
            <w:r w:rsidRPr="00094A60">
              <w:rPr>
                <w:b/>
                <w:bCs/>
                <w:spacing w:val="-4"/>
                <w:sz w:val="18"/>
                <w:szCs w:val="18"/>
              </w:rPr>
              <w:t>f</w:t>
            </w:r>
            <w:r w:rsidRPr="00094A60">
              <w:rPr>
                <w:b/>
                <w:bCs/>
                <w:sz w:val="18"/>
                <w:szCs w:val="18"/>
              </w:rPr>
              <w:t>e</w:t>
            </w:r>
            <w:r w:rsidRPr="00094A60">
              <w:rPr>
                <w:b/>
                <w:bCs/>
                <w:spacing w:val="-5"/>
                <w:sz w:val="18"/>
                <w:szCs w:val="18"/>
              </w:rPr>
              <w:t>r</w:t>
            </w:r>
            <w:r w:rsidRPr="00094A60">
              <w:rPr>
                <w:b/>
                <w:bCs/>
                <w:sz w:val="18"/>
                <w:szCs w:val="18"/>
              </w:rPr>
              <w:t>e</w:t>
            </w:r>
            <w:r w:rsidRPr="00094A60">
              <w:rPr>
                <w:b/>
                <w:bCs/>
                <w:spacing w:val="-1"/>
                <w:sz w:val="18"/>
                <w:szCs w:val="18"/>
              </w:rPr>
              <w:t>n</w:t>
            </w:r>
            <w:r w:rsidRPr="00094A60">
              <w:rPr>
                <w:b/>
                <w:bCs/>
                <w:spacing w:val="-9"/>
                <w:sz w:val="18"/>
                <w:szCs w:val="18"/>
              </w:rPr>
              <w:t>z</w:t>
            </w:r>
            <w:r w:rsidRPr="00094A60">
              <w:rPr>
                <w:b/>
                <w:bCs/>
                <w:spacing w:val="1"/>
                <w:sz w:val="18"/>
                <w:szCs w:val="18"/>
              </w:rPr>
              <w:t>i</w:t>
            </w:r>
            <w:r w:rsidRPr="00094A60">
              <w:rPr>
                <w:b/>
                <w:bCs/>
                <w:sz w:val="18"/>
                <w:szCs w:val="18"/>
              </w:rPr>
              <w:t>a</w:t>
            </w:r>
            <w:r w:rsidRPr="00094A60">
              <w:rPr>
                <w:b/>
                <w:bCs/>
                <w:spacing w:val="1"/>
                <w:sz w:val="18"/>
                <w:szCs w:val="18"/>
              </w:rPr>
              <w:t>t</w:t>
            </w:r>
            <w:r w:rsidRPr="00094A60">
              <w:rPr>
                <w:b/>
                <w:bCs/>
                <w:sz w:val="18"/>
                <w:szCs w:val="18"/>
              </w:rPr>
              <w:t>a</w:t>
            </w:r>
          </w:p>
        </w:tc>
        <w:tc>
          <w:tcPr>
            <w:tcW w:w="1505" w:type="dxa"/>
            <w:tcBorders>
              <w:top w:val="outset" w:sz="6" w:space="0" w:color="000000"/>
              <w:left w:val="outset" w:sz="6" w:space="0" w:color="000000"/>
              <w:bottom w:val="outset" w:sz="6" w:space="0" w:color="000000"/>
              <w:right w:val="outset" w:sz="6" w:space="0" w:color="000000"/>
            </w:tcBorders>
            <w:hideMark/>
          </w:tcPr>
          <w:p w14:paraId="4435BDFE" w14:textId="77777777" w:rsidR="00D91BE6" w:rsidRPr="00CC316D" w:rsidRDefault="00D91BE6" w:rsidP="00AA58A5">
            <w:pPr>
              <w:widowControl/>
              <w:autoSpaceDE/>
              <w:autoSpaceDN/>
              <w:spacing w:before="100" w:beforeAutospacing="1" w:after="119"/>
              <w:ind w:left="527"/>
              <w:rPr>
                <w:sz w:val="18"/>
                <w:szCs w:val="18"/>
              </w:rPr>
            </w:pPr>
            <w:r w:rsidRPr="00CC316D">
              <w:rPr>
                <w:b/>
                <w:bCs/>
                <w:sz w:val="18"/>
                <w:szCs w:val="18"/>
              </w:rPr>
              <w:t xml:space="preserve">  94.127,28</w:t>
            </w:r>
          </w:p>
        </w:tc>
        <w:tc>
          <w:tcPr>
            <w:tcW w:w="1189" w:type="dxa"/>
            <w:tcBorders>
              <w:top w:val="outset" w:sz="6" w:space="0" w:color="000000"/>
              <w:left w:val="outset" w:sz="6" w:space="0" w:color="000000"/>
              <w:bottom w:val="outset" w:sz="6" w:space="0" w:color="000000"/>
              <w:right w:val="outset" w:sz="6" w:space="0" w:color="000000"/>
            </w:tcBorders>
            <w:hideMark/>
          </w:tcPr>
          <w:p w14:paraId="5CC68147"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465A6FFD"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168705AB" w14:textId="77777777" w:rsidR="00D91BE6" w:rsidRPr="00094A60" w:rsidRDefault="00D91BE6" w:rsidP="00AA58A5">
            <w:pPr>
              <w:widowControl/>
              <w:autoSpaceDE/>
              <w:autoSpaceDN/>
              <w:spacing w:before="100" w:beforeAutospacing="1" w:after="119"/>
              <w:rPr>
                <w:sz w:val="18"/>
                <w:szCs w:val="18"/>
              </w:rPr>
            </w:pPr>
          </w:p>
        </w:tc>
      </w:tr>
      <w:tr w:rsidR="00D91BE6" w:rsidRPr="008C4640" w14:paraId="291448B1" w14:textId="77777777" w:rsidTr="00AA58A5">
        <w:trPr>
          <w:trHeight w:val="502"/>
          <w:tblCellSpacing w:w="0" w:type="dxa"/>
        </w:trPr>
        <w:tc>
          <w:tcPr>
            <w:tcW w:w="4182" w:type="dxa"/>
            <w:tcBorders>
              <w:top w:val="outset" w:sz="6" w:space="0" w:color="000000"/>
              <w:bottom w:val="outset" w:sz="6" w:space="0" w:color="000000"/>
              <w:right w:val="outset" w:sz="6" w:space="0" w:color="000000"/>
            </w:tcBorders>
            <w:hideMark/>
          </w:tcPr>
          <w:p w14:paraId="443ADA8D" w14:textId="77777777" w:rsidR="00D91BE6" w:rsidRPr="00094A60" w:rsidRDefault="00D91BE6" w:rsidP="00AA58A5">
            <w:pPr>
              <w:pStyle w:val="TableParagraph"/>
              <w:kinsoku w:val="0"/>
              <w:overflowPunct w:val="0"/>
              <w:spacing w:before="2" w:line="206" w:lineRule="exact"/>
              <w:ind w:right="424"/>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3"/>
                <w:sz w:val="18"/>
                <w:szCs w:val="18"/>
              </w:rPr>
              <w:t xml:space="preserve"> </w:t>
            </w:r>
            <w:r w:rsidRPr="00094A60">
              <w:rPr>
                <w:b/>
                <w:bCs/>
                <w:spacing w:val="-2"/>
                <w:sz w:val="18"/>
                <w:szCs w:val="18"/>
              </w:rPr>
              <w:t>N</w:t>
            </w:r>
            <w:r w:rsidRPr="00094A60">
              <w:rPr>
                <w:b/>
                <w:bCs/>
                <w:sz w:val="18"/>
                <w:szCs w:val="18"/>
              </w:rPr>
              <w:t>°</w:t>
            </w:r>
            <w:r w:rsidRPr="00094A60">
              <w:rPr>
                <w:b/>
                <w:bCs/>
                <w:spacing w:val="-1"/>
                <w:sz w:val="18"/>
                <w:szCs w:val="18"/>
              </w:rPr>
              <w:t xml:space="preserve"> </w:t>
            </w:r>
            <w:r w:rsidRPr="00094A60">
              <w:rPr>
                <w:b/>
                <w:bCs/>
                <w:sz w:val="18"/>
                <w:szCs w:val="18"/>
              </w:rPr>
              <w:t>02</w:t>
            </w:r>
            <w:r w:rsidRPr="00094A60">
              <w:rPr>
                <w:b/>
                <w:bCs/>
                <w:spacing w:val="-3"/>
                <w:sz w:val="18"/>
                <w:szCs w:val="18"/>
              </w:rPr>
              <w:t xml:space="preserve"> </w:t>
            </w:r>
            <w:r w:rsidRPr="00094A60">
              <w:rPr>
                <w:b/>
                <w:bCs/>
                <w:spacing w:val="1"/>
                <w:sz w:val="18"/>
                <w:szCs w:val="18"/>
              </w:rPr>
              <w:t>-</w:t>
            </w:r>
            <w:r w:rsidRPr="00094A60">
              <w:rPr>
                <w:b/>
                <w:bCs/>
                <w:sz w:val="18"/>
                <w:szCs w:val="18"/>
              </w:rPr>
              <w:t>r</w:t>
            </w:r>
            <w:r w:rsidRPr="00094A60">
              <w:rPr>
                <w:b/>
                <w:bCs/>
                <w:spacing w:val="-5"/>
                <w:sz w:val="18"/>
                <w:szCs w:val="18"/>
              </w:rPr>
              <w:t>a</w:t>
            </w:r>
            <w:r w:rsidRPr="00094A60">
              <w:rPr>
                <w:b/>
                <w:bCs/>
                <w:sz w:val="18"/>
                <w:szCs w:val="18"/>
              </w:rPr>
              <w:t>cc</w:t>
            </w:r>
            <w:r w:rsidRPr="00094A60">
              <w:rPr>
                <w:b/>
                <w:bCs/>
                <w:spacing w:val="-5"/>
                <w:sz w:val="18"/>
                <w:szCs w:val="18"/>
              </w:rPr>
              <w:t>o</w:t>
            </w:r>
            <w:r w:rsidRPr="00094A60">
              <w:rPr>
                <w:b/>
                <w:bCs/>
                <w:spacing w:val="1"/>
                <w:sz w:val="18"/>
                <w:szCs w:val="18"/>
              </w:rPr>
              <w:t>l</w:t>
            </w:r>
            <w:r w:rsidRPr="00094A60">
              <w:rPr>
                <w:b/>
                <w:bCs/>
                <w:spacing w:val="-4"/>
                <w:sz w:val="18"/>
                <w:szCs w:val="18"/>
              </w:rPr>
              <w:t>t</w:t>
            </w:r>
            <w:r w:rsidRPr="00094A60">
              <w:rPr>
                <w:b/>
                <w:bCs/>
                <w:sz w:val="18"/>
                <w:szCs w:val="18"/>
              </w:rPr>
              <w:t xml:space="preserve">a </w:t>
            </w:r>
            <w:r w:rsidRPr="00094A60">
              <w:rPr>
                <w:b/>
                <w:bCs/>
                <w:spacing w:val="8"/>
                <w:sz w:val="18"/>
                <w:szCs w:val="18"/>
              </w:rPr>
              <w:t xml:space="preserve"> </w:t>
            </w:r>
            <w:r w:rsidRPr="00094A60">
              <w:rPr>
                <w:b/>
                <w:bCs/>
                <w:spacing w:val="-1"/>
                <w:sz w:val="18"/>
                <w:szCs w:val="18"/>
              </w:rPr>
              <w:t>p</w:t>
            </w:r>
            <w:r w:rsidRPr="00094A60">
              <w:rPr>
                <w:b/>
                <w:bCs/>
                <w:spacing w:val="-5"/>
                <w:sz w:val="18"/>
                <w:szCs w:val="18"/>
              </w:rPr>
              <w:t>o</w:t>
            </w:r>
            <w:r w:rsidRPr="00094A60">
              <w:rPr>
                <w:b/>
                <w:bCs/>
                <w:sz w:val="18"/>
                <w:szCs w:val="18"/>
              </w:rPr>
              <w:t>r</w:t>
            </w:r>
            <w:r w:rsidRPr="00094A60">
              <w:rPr>
                <w:b/>
                <w:bCs/>
                <w:spacing w:val="1"/>
                <w:sz w:val="18"/>
                <w:szCs w:val="18"/>
              </w:rPr>
              <w:t>t</w:t>
            </w:r>
            <w:r w:rsidRPr="00094A60">
              <w:rPr>
                <w:b/>
                <w:bCs/>
                <w:sz w:val="18"/>
                <w:szCs w:val="18"/>
              </w:rPr>
              <w:t>a</w:t>
            </w:r>
            <w:r w:rsidRPr="00094A60">
              <w:rPr>
                <w:b/>
                <w:bCs/>
                <w:spacing w:val="1"/>
                <w:sz w:val="18"/>
                <w:szCs w:val="18"/>
              </w:rPr>
              <w:t xml:space="preserve"> </w:t>
            </w:r>
            <w:r w:rsidRPr="00094A60">
              <w:rPr>
                <w:b/>
                <w:bCs/>
                <w:sz w:val="18"/>
                <w:szCs w:val="18"/>
              </w:rPr>
              <w:t>a</w:t>
            </w:r>
            <w:r w:rsidRPr="00094A60">
              <w:rPr>
                <w:b/>
                <w:bCs/>
                <w:spacing w:val="1"/>
                <w:sz w:val="18"/>
                <w:szCs w:val="18"/>
              </w:rPr>
              <w:t xml:space="preserve"> </w:t>
            </w:r>
            <w:r w:rsidRPr="00094A60">
              <w:rPr>
                <w:b/>
                <w:bCs/>
                <w:spacing w:val="-1"/>
                <w:sz w:val="18"/>
                <w:szCs w:val="18"/>
              </w:rPr>
              <w:t>p</w:t>
            </w:r>
            <w:r w:rsidRPr="00094A60">
              <w:rPr>
                <w:b/>
                <w:bCs/>
                <w:spacing w:val="-5"/>
                <w:sz w:val="18"/>
                <w:szCs w:val="18"/>
              </w:rPr>
              <w:t>o</w:t>
            </w:r>
            <w:r w:rsidRPr="00094A60">
              <w:rPr>
                <w:b/>
                <w:bCs/>
                <w:sz w:val="18"/>
                <w:szCs w:val="18"/>
              </w:rPr>
              <w:t>r</w:t>
            </w:r>
            <w:r w:rsidRPr="00094A60">
              <w:rPr>
                <w:b/>
                <w:bCs/>
                <w:spacing w:val="1"/>
                <w:sz w:val="18"/>
                <w:szCs w:val="18"/>
              </w:rPr>
              <w:t>t</w:t>
            </w:r>
            <w:r w:rsidRPr="00094A60">
              <w:rPr>
                <w:b/>
                <w:bCs/>
                <w:sz w:val="18"/>
                <w:szCs w:val="18"/>
              </w:rPr>
              <w:t xml:space="preserve">a  </w:t>
            </w:r>
            <w:r w:rsidRPr="00094A60">
              <w:rPr>
                <w:b/>
                <w:bCs/>
                <w:spacing w:val="9"/>
                <w:sz w:val="18"/>
                <w:szCs w:val="18"/>
              </w:rPr>
              <w:t xml:space="preserve"> </w:t>
            </w:r>
            <w:r w:rsidRPr="00094A60">
              <w:rPr>
                <w:b/>
                <w:bCs/>
                <w:spacing w:val="-1"/>
                <w:sz w:val="18"/>
                <w:szCs w:val="18"/>
              </w:rPr>
              <w:t>u</w:t>
            </w:r>
            <w:r w:rsidRPr="00094A60">
              <w:rPr>
                <w:b/>
                <w:bCs/>
                <w:spacing w:val="-9"/>
                <w:sz w:val="18"/>
                <w:szCs w:val="18"/>
              </w:rPr>
              <w:t>m</w:t>
            </w:r>
            <w:r w:rsidRPr="00094A60">
              <w:rPr>
                <w:b/>
                <w:bCs/>
                <w:spacing w:val="1"/>
                <w:sz w:val="18"/>
                <w:szCs w:val="18"/>
              </w:rPr>
              <w:t>i</w:t>
            </w:r>
            <w:r w:rsidRPr="00094A60">
              <w:rPr>
                <w:b/>
                <w:bCs/>
                <w:spacing w:val="-1"/>
                <w:sz w:val="18"/>
                <w:szCs w:val="18"/>
              </w:rPr>
              <w:t>d</w:t>
            </w:r>
            <w:r w:rsidRPr="00094A60">
              <w:rPr>
                <w:b/>
                <w:bCs/>
                <w:sz w:val="18"/>
                <w:szCs w:val="18"/>
              </w:rPr>
              <w:t>o</w:t>
            </w:r>
            <w:r w:rsidRPr="00094A60">
              <w:rPr>
                <w:b/>
                <w:bCs/>
                <w:w w:val="101"/>
                <w:sz w:val="18"/>
                <w:szCs w:val="18"/>
              </w:rPr>
              <w:t xml:space="preserve"> </w:t>
            </w:r>
            <w:r w:rsidRPr="00094A60">
              <w:rPr>
                <w:b/>
                <w:bCs/>
                <w:spacing w:val="-5"/>
                <w:sz w:val="18"/>
                <w:szCs w:val="18"/>
              </w:rPr>
              <w:t>o</w:t>
            </w:r>
            <w:r w:rsidRPr="00094A60">
              <w:rPr>
                <w:b/>
                <w:bCs/>
                <w:sz w:val="18"/>
                <w:szCs w:val="18"/>
              </w:rPr>
              <w:t>rga</w:t>
            </w:r>
            <w:r w:rsidRPr="00094A60">
              <w:rPr>
                <w:b/>
                <w:bCs/>
                <w:spacing w:val="-1"/>
                <w:sz w:val="18"/>
                <w:szCs w:val="18"/>
              </w:rPr>
              <w:t>n</w:t>
            </w:r>
            <w:r w:rsidRPr="00094A60">
              <w:rPr>
                <w:b/>
                <w:bCs/>
                <w:spacing w:val="1"/>
                <w:sz w:val="18"/>
                <w:szCs w:val="18"/>
              </w:rPr>
              <w:t>i</w:t>
            </w:r>
            <w:r w:rsidRPr="00094A60">
              <w:rPr>
                <w:b/>
                <w:bCs/>
                <w:sz w:val="18"/>
                <w:szCs w:val="18"/>
              </w:rPr>
              <w:t>co</w:t>
            </w:r>
          </w:p>
        </w:tc>
        <w:tc>
          <w:tcPr>
            <w:tcW w:w="1505" w:type="dxa"/>
            <w:tcBorders>
              <w:top w:val="outset" w:sz="6" w:space="0" w:color="000000"/>
              <w:left w:val="outset" w:sz="6" w:space="0" w:color="000000"/>
              <w:bottom w:val="outset" w:sz="6" w:space="0" w:color="000000"/>
              <w:right w:val="outset" w:sz="6" w:space="0" w:color="000000"/>
            </w:tcBorders>
            <w:hideMark/>
          </w:tcPr>
          <w:p w14:paraId="20DF3F1F" w14:textId="77777777" w:rsidR="00D91BE6" w:rsidRPr="00CC316D" w:rsidRDefault="00D91BE6" w:rsidP="00AA58A5">
            <w:pPr>
              <w:widowControl/>
              <w:autoSpaceDE/>
              <w:autoSpaceDN/>
              <w:spacing w:before="100" w:beforeAutospacing="1" w:after="119"/>
              <w:ind w:left="527"/>
              <w:rPr>
                <w:sz w:val="18"/>
                <w:szCs w:val="18"/>
              </w:rPr>
            </w:pPr>
            <w:r w:rsidRPr="00CC316D">
              <w:rPr>
                <w:b/>
                <w:bCs/>
                <w:sz w:val="18"/>
                <w:szCs w:val="18"/>
              </w:rPr>
              <w:t xml:space="preserve">  256.847,76</w:t>
            </w:r>
          </w:p>
        </w:tc>
        <w:tc>
          <w:tcPr>
            <w:tcW w:w="1189" w:type="dxa"/>
            <w:tcBorders>
              <w:top w:val="outset" w:sz="6" w:space="0" w:color="000000"/>
              <w:left w:val="outset" w:sz="6" w:space="0" w:color="000000"/>
              <w:bottom w:val="outset" w:sz="6" w:space="0" w:color="000000"/>
              <w:right w:val="outset" w:sz="6" w:space="0" w:color="000000"/>
            </w:tcBorders>
            <w:hideMark/>
          </w:tcPr>
          <w:p w14:paraId="2F855151"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288D6E17"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54C51DC7" w14:textId="77777777" w:rsidR="00D91BE6" w:rsidRPr="00094A60" w:rsidRDefault="00D91BE6" w:rsidP="00AA58A5">
            <w:pPr>
              <w:widowControl/>
              <w:autoSpaceDE/>
              <w:autoSpaceDN/>
              <w:spacing w:before="100" w:beforeAutospacing="1" w:after="119"/>
              <w:rPr>
                <w:sz w:val="18"/>
                <w:szCs w:val="18"/>
              </w:rPr>
            </w:pPr>
          </w:p>
        </w:tc>
      </w:tr>
      <w:tr w:rsidR="00D91BE6" w:rsidRPr="008C4640" w14:paraId="48C9C0F4" w14:textId="77777777" w:rsidTr="00AA58A5">
        <w:trPr>
          <w:trHeight w:val="581"/>
          <w:tblCellSpacing w:w="0" w:type="dxa"/>
        </w:trPr>
        <w:tc>
          <w:tcPr>
            <w:tcW w:w="4182" w:type="dxa"/>
            <w:tcBorders>
              <w:top w:val="outset" w:sz="6" w:space="0" w:color="000000"/>
              <w:bottom w:val="outset" w:sz="6" w:space="0" w:color="000000"/>
              <w:right w:val="outset" w:sz="6" w:space="0" w:color="000000"/>
            </w:tcBorders>
            <w:hideMark/>
          </w:tcPr>
          <w:p w14:paraId="0A356946" w14:textId="77777777" w:rsidR="00D91BE6" w:rsidRPr="00094A60" w:rsidRDefault="00D91BE6" w:rsidP="00AA58A5">
            <w:pPr>
              <w:pStyle w:val="TableParagraph"/>
              <w:kinsoku w:val="0"/>
              <w:overflowPunct w:val="0"/>
              <w:spacing w:line="206" w:lineRule="exact"/>
              <w:ind w:right="339"/>
              <w:rPr>
                <w:sz w:val="18"/>
                <w:szCs w:val="18"/>
              </w:rPr>
            </w:pPr>
            <w:r w:rsidRPr="00094A60">
              <w:rPr>
                <w:b/>
                <w:bCs/>
                <w:spacing w:val="-1"/>
                <w:sz w:val="18"/>
                <w:szCs w:val="18"/>
              </w:rPr>
              <w:t xml:space="preserve"> 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3"/>
                <w:sz w:val="18"/>
                <w:szCs w:val="18"/>
              </w:rPr>
              <w:t xml:space="preserve"> </w:t>
            </w:r>
            <w:r w:rsidRPr="00094A60">
              <w:rPr>
                <w:b/>
                <w:bCs/>
                <w:spacing w:val="-2"/>
                <w:sz w:val="18"/>
                <w:szCs w:val="18"/>
              </w:rPr>
              <w:t>N</w:t>
            </w:r>
            <w:r w:rsidRPr="00094A60">
              <w:rPr>
                <w:b/>
                <w:bCs/>
                <w:sz w:val="18"/>
                <w:szCs w:val="18"/>
              </w:rPr>
              <w:t>° 03</w:t>
            </w:r>
            <w:r w:rsidRPr="00094A60">
              <w:rPr>
                <w:b/>
                <w:bCs/>
                <w:spacing w:val="-3"/>
                <w:sz w:val="18"/>
                <w:szCs w:val="18"/>
              </w:rPr>
              <w:t xml:space="preserve"> </w:t>
            </w:r>
            <w:r w:rsidRPr="00094A60">
              <w:rPr>
                <w:b/>
                <w:bCs/>
                <w:spacing w:val="1"/>
                <w:sz w:val="18"/>
                <w:szCs w:val="18"/>
              </w:rPr>
              <w:t>–</w:t>
            </w:r>
            <w:r w:rsidRPr="00094A60">
              <w:rPr>
                <w:b/>
                <w:bCs/>
                <w:sz w:val="18"/>
                <w:szCs w:val="18"/>
              </w:rPr>
              <w:t>r</w:t>
            </w:r>
            <w:r w:rsidRPr="00094A60">
              <w:rPr>
                <w:b/>
                <w:bCs/>
                <w:spacing w:val="-5"/>
                <w:sz w:val="18"/>
                <w:szCs w:val="18"/>
              </w:rPr>
              <w:t>a</w:t>
            </w:r>
            <w:r w:rsidRPr="00094A60">
              <w:rPr>
                <w:b/>
                <w:bCs/>
                <w:sz w:val="18"/>
                <w:szCs w:val="18"/>
              </w:rPr>
              <w:t>cc</w:t>
            </w:r>
            <w:r w:rsidRPr="00094A60">
              <w:rPr>
                <w:b/>
                <w:bCs/>
                <w:spacing w:val="-5"/>
                <w:sz w:val="18"/>
                <w:szCs w:val="18"/>
              </w:rPr>
              <w:t>o</w:t>
            </w:r>
            <w:r w:rsidRPr="00094A60">
              <w:rPr>
                <w:b/>
                <w:bCs/>
                <w:spacing w:val="1"/>
                <w:sz w:val="18"/>
                <w:szCs w:val="18"/>
              </w:rPr>
              <w:t>l</w:t>
            </w:r>
            <w:r w:rsidRPr="00094A60">
              <w:rPr>
                <w:b/>
                <w:bCs/>
                <w:spacing w:val="-4"/>
                <w:sz w:val="18"/>
                <w:szCs w:val="18"/>
              </w:rPr>
              <w:t>t</w:t>
            </w:r>
            <w:r w:rsidRPr="00094A60">
              <w:rPr>
                <w:b/>
                <w:bCs/>
                <w:sz w:val="18"/>
                <w:szCs w:val="18"/>
              </w:rPr>
              <w:t xml:space="preserve">a </w:t>
            </w:r>
            <w:r w:rsidRPr="00094A60">
              <w:rPr>
                <w:b/>
                <w:bCs/>
                <w:spacing w:val="-1"/>
                <w:sz w:val="18"/>
                <w:szCs w:val="18"/>
              </w:rPr>
              <w:t>p</w:t>
            </w:r>
            <w:r w:rsidRPr="00094A60">
              <w:rPr>
                <w:b/>
                <w:bCs/>
                <w:spacing w:val="-5"/>
                <w:sz w:val="18"/>
                <w:szCs w:val="18"/>
              </w:rPr>
              <w:t>o</w:t>
            </w:r>
            <w:r w:rsidRPr="00094A60">
              <w:rPr>
                <w:b/>
                <w:bCs/>
                <w:sz w:val="18"/>
                <w:szCs w:val="18"/>
              </w:rPr>
              <w:t>r</w:t>
            </w:r>
            <w:r w:rsidRPr="00094A60">
              <w:rPr>
                <w:b/>
                <w:bCs/>
                <w:spacing w:val="1"/>
                <w:sz w:val="18"/>
                <w:szCs w:val="18"/>
              </w:rPr>
              <w:t>t</w:t>
            </w:r>
            <w:r w:rsidRPr="00094A60">
              <w:rPr>
                <w:b/>
                <w:bCs/>
                <w:sz w:val="18"/>
                <w:szCs w:val="18"/>
              </w:rPr>
              <w:t>a</w:t>
            </w:r>
            <w:r w:rsidRPr="00094A60">
              <w:rPr>
                <w:b/>
                <w:bCs/>
                <w:spacing w:val="2"/>
                <w:sz w:val="18"/>
                <w:szCs w:val="18"/>
              </w:rPr>
              <w:t xml:space="preserve"> imballaggi in    </w:t>
            </w:r>
            <w:r w:rsidRPr="00094A60">
              <w:rPr>
                <w:b/>
                <w:bCs/>
                <w:spacing w:val="-1"/>
                <w:sz w:val="18"/>
                <w:szCs w:val="18"/>
              </w:rPr>
              <w:t>plastica</w:t>
            </w:r>
          </w:p>
        </w:tc>
        <w:tc>
          <w:tcPr>
            <w:tcW w:w="1505" w:type="dxa"/>
            <w:tcBorders>
              <w:top w:val="outset" w:sz="6" w:space="0" w:color="000000"/>
              <w:left w:val="outset" w:sz="6" w:space="0" w:color="000000"/>
              <w:bottom w:val="outset" w:sz="6" w:space="0" w:color="000000"/>
              <w:right w:val="outset" w:sz="6" w:space="0" w:color="000000"/>
            </w:tcBorders>
            <w:hideMark/>
          </w:tcPr>
          <w:p w14:paraId="3E145408" w14:textId="77777777" w:rsidR="00D91BE6" w:rsidRPr="00CC316D" w:rsidRDefault="00D91BE6" w:rsidP="00AA58A5">
            <w:pPr>
              <w:widowControl/>
              <w:autoSpaceDE/>
              <w:autoSpaceDN/>
              <w:spacing w:before="100" w:beforeAutospacing="1" w:after="119"/>
              <w:ind w:left="527"/>
              <w:rPr>
                <w:sz w:val="18"/>
                <w:szCs w:val="18"/>
              </w:rPr>
            </w:pPr>
            <w:r w:rsidRPr="00CC316D">
              <w:rPr>
                <w:b/>
                <w:bCs/>
                <w:sz w:val="18"/>
                <w:szCs w:val="18"/>
              </w:rPr>
              <w:t xml:space="preserve">  165.204,00</w:t>
            </w:r>
          </w:p>
        </w:tc>
        <w:tc>
          <w:tcPr>
            <w:tcW w:w="1189" w:type="dxa"/>
            <w:tcBorders>
              <w:top w:val="outset" w:sz="6" w:space="0" w:color="000000"/>
              <w:left w:val="outset" w:sz="6" w:space="0" w:color="000000"/>
              <w:bottom w:val="outset" w:sz="6" w:space="0" w:color="000000"/>
              <w:right w:val="outset" w:sz="6" w:space="0" w:color="000000"/>
            </w:tcBorders>
            <w:hideMark/>
          </w:tcPr>
          <w:p w14:paraId="2CE89A30"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726FF0C3"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4B745410" w14:textId="77777777" w:rsidR="00D91BE6" w:rsidRPr="00094A60" w:rsidRDefault="00D91BE6" w:rsidP="00AA58A5">
            <w:pPr>
              <w:widowControl/>
              <w:autoSpaceDE/>
              <w:autoSpaceDN/>
              <w:spacing w:before="100" w:beforeAutospacing="1" w:after="119"/>
              <w:rPr>
                <w:sz w:val="18"/>
                <w:szCs w:val="18"/>
              </w:rPr>
            </w:pPr>
          </w:p>
        </w:tc>
      </w:tr>
      <w:tr w:rsidR="00D91BE6" w:rsidRPr="008C4640" w14:paraId="243CC18B" w14:textId="77777777" w:rsidTr="00AA58A5">
        <w:trPr>
          <w:trHeight w:val="525"/>
          <w:tblCellSpacing w:w="0" w:type="dxa"/>
        </w:trPr>
        <w:tc>
          <w:tcPr>
            <w:tcW w:w="4182" w:type="dxa"/>
            <w:tcBorders>
              <w:top w:val="outset" w:sz="6" w:space="0" w:color="000000"/>
              <w:bottom w:val="outset" w:sz="6" w:space="0" w:color="000000"/>
              <w:right w:val="outset" w:sz="6" w:space="0" w:color="000000"/>
            </w:tcBorders>
            <w:hideMark/>
          </w:tcPr>
          <w:p w14:paraId="7EFC33FE" w14:textId="77777777" w:rsidR="00D91BE6" w:rsidRPr="00094A60" w:rsidRDefault="00D91BE6" w:rsidP="00AA58A5">
            <w:pPr>
              <w:pStyle w:val="TableParagraph"/>
              <w:kinsoku w:val="0"/>
              <w:overflowPunct w:val="0"/>
              <w:spacing w:before="8" w:line="100" w:lineRule="exact"/>
              <w:rPr>
                <w:sz w:val="18"/>
                <w:szCs w:val="18"/>
              </w:rPr>
            </w:pPr>
          </w:p>
          <w:p w14:paraId="2C6391EF" w14:textId="77777777" w:rsidR="00D91BE6" w:rsidRPr="00094A60" w:rsidRDefault="00D91BE6" w:rsidP="00AA58A5">
            <w:pPr>
              <w:ind w:firstLine="47"/>
              <w:rPr>
                <w:b/>
                <w:bCs/>
                <w:spacing w:val="3"/>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4"/>
                <w:sz w:val="18"/>
                <w:szCs w:val="18"/>
              </w:rPr>
              <w:t xml:space="preserve"> </w:t>
            </w:r>
            <w:r w:rsidRPr="00094A60">
              <w:rPr>
                <w:b/>
                <w:bCs/>
                <w:spacing w:val="-2"/>
                <w:sz w:val="18"/>
                <w:szCs w:val="18"/>
              </w:rPr>
              <w:t>N</w:t>
            </w:r>
            <w:r w:rsidRPr="00094A60">
              <w:rPr>
                <w:b/>
                <w:bCs/>
                <w:sz w:val="18"/>
                <w:szCs w:val="18"/>
              </w:rPr>
              <w:t>° 04</w:t>
            </w:r>
            <w:r w:rsidRPr="00094A60">
              <w:rPr>
                <w:b/>
                <w:bCs/>
                <w:spacing w:val="3"/>
                <w:sz w:val="18"/>
                <w:szCs w:val="18"/>
              </w:rPr>
              <w:t xml:space="preserve"> </w:t>
            </w:r>
            <w:r w:rsidRPr="00094A60">
              <w:rPr>
                <w:b/>
                <w:bCs/>
                <w:sz w:val="18"/>
                <w:szCs w:val="18"/>
              </w:rPr>
              <w:t>–</w:t>
            </w:r>
            <w:r w:rsidRPr="00094A60">
              <w:rPr>
                <w:b/>
                <w:bCs/>
                <w:spacing w:val="3"/>
                <w:sz w:val="18"/>
                <w:szCs w:val="18"/>
              </w:rPr>
              <w:t xml:space="preserve"> </w:t>
            </w:r>
            <w:r w:rsidRPr="00094A60">
              <w:rPr>
                <w:b/>
                <w:bCs/>
                <w:spacing w:val="-5"/>
                <w:sz w:val="18"/>
                <w:szCs w:val="18"/>
              </w:rPr>
              <w:t>r</w:t>
            </w:r>
            <w:r w:rsidRPr="00094A60">
              <w:rPr>
                <w:b/>
                <w:bCs/>
                <w:sz w:val="18"/>
                <w:szCs w:val="18"/>
              </w:rPr>
              <w:t>acc</w:t>
            </w:r>
            <w:r w:rsidRPr="00094A60">
              <w:rPr>
                <w:b/>
                <w:bCs/>
                <w:spacing w:val="-5"/>
                <w:sz w:val="18"/>
                <w:szCs w:val="18"/>
              </w:rPr>
              <w:t>o</w:t>
            </w:r>
            <w:r w:rsidRPr="00094A60">
              <w:rPr>
                <w:b/>
                <w:bCs/>
                <w:spacing w:val="-3"/>
                <w:sz w:val="18"/>
                <w:szCs w:val="18"/>
              </w:rPr>
              <w:t>l</w:t>
            </w:r>
            <w:r w:rsidRPr="00094A60">
              <w:rPr>
                <w:b/>
                <w:bCs/>
                <w:spacing w:val="1"/>
                <w:sz w:val="18"/>
                <w:szCs w:val="18"/>
              </w:rPr>
              <w:t>t</w:t>
            </w:r>
            <w:r w:rsidRPr="00094A60">
              <w:rPr>
                <w:b/>
                <w:bCs/>
                <w:sz w:val="18"/>
                <w:szCs w:val="18"/>
              </w:rPr>
              <w:t>a</w:t>
            </w:r>
            <w:r w:rsidRPr="00094A60">
              <w:rPr>
                <w:b/>
                <w:bCs/>
                <w:spacing w:val="2"/>
                <w:sz w:val="18"/>
                <w:szCs w:val="18"/>
              </w:rPr>
              <w:t xml:space="preserve"> </w:t>
            </w:r>
            <w:r w:rsidRPr="00094A60">
              <w:rPr>
                <w:b/>
                <w:bCs/>
                <w:spacing w:val="-1"/>
                <w:sz w:val="18"/>
                <w:szCs w:val="18"/>
              </w:rPr>
              <w:t>p</w:t>
            </w:r>
            <w:r w:rsidRPr="00094A60">
              <w:rPr>
                <w:b/>
                <w:bCs/>
                <w:spacing w:val="-5"/>
                <w:sz w:val="18"/>
                <w:szCs w:val="18"/>
              </w:rPr>
              <w:t>o</w:t>
            </w:r>
            <w:r w:rsidRPr="00094A60">
              <w:rPr>
                <w:b/>
                <w:bCs/>
                <w:sz w:val="18"/>
                <w:szCs w:val="18"/>
              </w:rPr>
              <w:t>r</w:t>
            </w:r>
            <w:r w:rsidRPr="00094A60">
              <w:rPr>
                <w:b/>
                <w:bCs/>
                <w:spacing w:val="1"/>
                <w:sz w:val="18"/>
                <w:szCs w:val="18"/>
              </w:rPr>
              <w:t>t</w:t>
            </w:r>
            <w:r w:rsidRPr="00094A60">
              <w:rPr>
                <w:b/>
                <w:bCs/>
                <w:sz w:val="18"/>
                <w:szCs w:val="18"/>
              </w:rPr>
              <w:t>a</w:t>
            </w:r>
            <w:r w:rsidRPr="00094A60">
              <w:rPr>
                <w:b/>
                <w:bCs/>
                <w:spacing w:val="2"/>
                <w:sz w:val="18"/>
                <w:szCs w:val="18"/>
              </w:rPr>
              <w:t xml:space="preserve"> </w:t>
            </w:r>
            <w:r w:rsidRPr="00094A60">
              <w:rPr>
                <w:b/>
                <w:bCs/>
                <w:sz w:val="18"/>
                <w:szCs w:val="18"/>
              </w:rPr>
              <w:t>a</w:t>
            </w:r>
            <w:r w:rsidRPr="00094A60">
              <w:rPr>
                <w:b/>
                <w:bCs/>
                <w:spacing w:val="2"/>
                <w:sz w:val="18"/>
                <w:szCs w:val="18"/>
              </w:rPr>
              <w:t xml:space="preserve"> </w:t>
            </w:r>
            <w:r w:rsidRPr="00094A60">
              <w:rPr>
                <w:b/>
                <w:bCs/>
                <w:spacing w:val="-1"/>
                <w:sz w:val="18"/>
                <w:szCs w:val="18"/>
              </w:rPr>
              <w:t>p</w:t>
            </w:r>
            <w:r w:rsidRPr="00094A60">
              <w:rPr>
                <w:b/>
                <w:bCs/>
                <w:spacing w:val="-5"/>
                <w:sz w:val="18"/>
                <w:szCs w:val="18"/>
              </w:rPr>
              <w:t>o</w:t>
            </w:r>
            <w:r w:rsidRPr="00094A60">
              <w:rPr>
                <w:b/>
                <w:bCs/>
                <w:sz w:val="18"/>
                <w:szCs w:val="18"/>
              </w:rPr>
              <w:t>r</w:t>
            </w:r>
            <w:r w:rsidRPr="00094A60">
              <w:rPr>
                <w:b/>
                <w:bCs/>
                <w:spacing w:val="1"/>
                <w:sz w:val="18"/>
                <w:szCs w:val="18"/>
              </w:rPr>
              <w:t>t</w:t>
            </w:r>
            <w:r w:rsidRPr="00094A60">
              <w:rPr>
                <w:b/>
                <w:bCs/>
                <w:sz w:val="18"/>
                <w:szCs w:val="18"/>
              </w:rPr>
              <w:t>a</w:t>
            </w:r>
            <w:r w:rsidRPr="00094A60">
              <w:rPr>
                <w:b/>
                <w:bCs/>
                <w:spacing w:val="3"/>
                <w:sz w:val="18"/>
                <w:szCs w:val="18"/>
              </w:rPr>
              <w:t xml:space="preserve"> Lattine, barattoli, contenitori in alluminio e banda  stagnata</w:t>
            </w:r>
          </w:p>
        </w:tc>
        <w:tc>
          <w:tcPr>
            <w:tcW w:w="1505" w:type="dxa"/>
            <w:tcBorders>
              <w:top w:val="outset" w:sz="6" w:space="0" w:color="000000"/>
              <w:left w:val="outset" w:sz="6" w:space="0" w:color="000000"/>
              <w:bottom w:val="outset" w:sz="6" w:space="0" w:color="000000"/>
              <w:right w:val="outset" w:sz="6" w:space="0" w:color="000000"/>
            </w:tcBorders>
            <w:hideMark/>
          </w:tcPr>
          <w:p w14:paraId="02E23EA4" w14:textId="77777777" w:rsidR="00D91BE6" w:rsidRPr="00094A60" w:rsidRDefault="00D91BE6" w:rsidP="00AA58A5">
            <w:pPr>
              <w:widowControl/>
              <w:autoSpaceDE/>
              <w:autoSpaceDN/>
              <w:spacing w:before="100" w:beforeAutospacing="1" w:after="119"/>
              <w:ind w:left="624"/>
              <w:rPr>
                <w:sz w:val="18"/>
                <w:szCs w:val="18"/>
              </w:rPr>
            </w:pPr>
            <w:r w:rsidRPr="00094A60">
              <w:rPr>
                <w:b/>
                <w:bCs/>
                <w:sz w:val="18"/>
                <w:szCs w:val="18"/>
              </w:rPr>
              <w:t xml:space="preserve">  14.925,04</w:t>
            </w:r>
          </w:p>
        </w:tc>
        <w:tc>
          <w:tcPr>
            <w:tcW w:w="1189" w:type="dxa"/>
            <w:tcBorders>
              <w:top w:val="outset" w:sz="6" w:space="0" w:color="000000"/>
              <w:left w:val="outset" w:sz="6" w:space="0" w:color="000000"/>
              <w:bottom w:val="outset" w:sz="6" w:space="0" w:color="000000"/>
              <w:right w:val="outset" w:sz="6" w:space="0" w:color="000000"/>
            </w:tcBorders>
            <w:hideMark/>
          </w:tcPr>
          <w:p w14:paraId="3C89D1A0"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0E3BBBE0"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24A33534" w14:textId="77777777" w:rsidR="00D91BE6" w:rsidRPr="00094A60" w:rsidRDefault="00D91BE6" w:rsidP="00AA58A5">
            <w:pPr>
              <w:widowControl/>
              <w:autoSpaceDE/>
              <w:autoSpaceDN/>
              <w:spacing w:before="100" w:beforeAutospacing="1" w:after="119"/>
              <w:rPr>
                <w:sz w:val="18"/>
                <w:szCs w:val="18"/>
              </w:rPr>
            </w:pPr>
          </w:p>
        </w:tc>
      </w:tr>
      <w:tr w:rsidR="00D91BE6" w:rsidRPr="008C4640" w14:paraId="5332F12F" w14:textId="77777777" w:rsidTr="00AA58A5">
        <w:trPr>
          <w:trHeight w:val="525"/>
          <w:tblCellSpacing w:w="0" w:type="dxa"/>
        </w:trPr>
        <w:tc>
          <w:tcPr>
            <w:tcW w:w="4182" w:type="dxa"/>
            <w:tcBorders>
              <w:top w:val="outset" w:sz="6" w:space="0" w:color="000000"/>
              <w:bottom w:val="outset" w:sz="6" w:space="0" w:color="000000"/>
              <w:right w:val="outset" w:sz="6" w:space="0" w:color="000000"/>
            </w:tcBorders>
          </w:tcPr>
          <w:p w14:paraId="49D9A712" w14:textId="77777777" w:rsidR="00D91BE6" w:rsidRPr="00094A60" w:rsidRDefault="00D91BE6" w:rsidP="00AA58A5">
            <w:pPr>
              <w:pStyle w:val="TableParagraph"/>
              <w:kinsoku w:val="0"/>
              <w:overflowPunct w:val="0"/>
              <w:spacing w:before="8" w:line="100" w:lineRule="exact"/>
              <w:rPr>
                <w:sz w:val="18"/>
                <w:szCs w:val="18"/>
              </w:rPr>
            </w:pPr>
          </w:p>
          <w:p w14:paraId="3DEB3282" w14:textId="77777777" w:rsidR="00D91BE6" w:rsidRPr="00094A60" w:rsidRDefault="00D91BE6" w:rsidP="00AA58A5">
            <w:pPr>
              <w:pStyle w:val="TableParagraph"/>
              <w:kinsoku w:val="0"/>
              <w:overflowPunct w:val="0"/>
              <w:spacing w:line="206" w:lineRule="exact"/>
              <w:ind w:right="2"/>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4"/>
                <w:sz w:val="18"/>
                <w:szCs w:val="18"/>
              </w:rPr>
              <w:t xml:space="preserve"> </w:t>
            </w:r>
            <w:r w:rsidRPr="00094A60">
              <w:rPr>
                <w:b/>
                <w:bCs/>
                <w:spacing w:val="-2"/>
                <w:sz w:val="18"/>
                <w:szCs w:val="18"/>
              </w:rPr>
              <w:t>N</w:t>
            </w:r>
            <w:r w:rsidRPr="00094A60">
              <w:rPr>
                <w:b/>
                <w:bCs/>
                <w:sz w:val="18"/>
                <w:szCs w:val="18"/>
              </w:rPr>
              <w:t>° 05</w:t>
            </w:r>
            <w:r w:rsidRPr="00094A60">
              <w:rPr>
                <w:b/>
                <w:bCs/>
                <w:spacing w:val="3"/>
                <w:sz w:val="18"/>
                <w:szCs w:val="18"/>
              </w:rPr>
              <w:t xml:space="preserve"> </w:t>
            </w:r>
            <w:r w:rsidRPr="00094A60">
              <w:rPr>
                <w:b/>
                <w:bCs/>
                <w:sz w:val="18"/>
                <w:szCs w:val="18"/>
              </w:rPr>
              <w:t>–</w:t>
            </w:r>
            <w:r w:rsidRPr="00094A60">
              <w:rPr>
                <w:b/>
                <w:bCs/>
                <w:spacing w:val="3"/>
                <w:sz w:val="18"/>
                <w:szCs w:val="18"/>
              </w:rPr>
              <w:t xml:space="preserve"> </w:t>
            </w:r>
            <w:r w:rsidRPr="00094A60">
              <w:rPr>
                <w:b/>
                <w:bCs/>
                <w:spacing w:val="-5"/>
                <w:sz w:val="18"/>
                <w:szCs w:val="18"/>
              </w:rPr>
              <w:t>r</w:t>
            </w:r>
            <w:r w:rsidRPr="00094A60">
              <w:rPr>
                <w:b/>
                <w:bCs/>
                <w:sz w:val="18"/>
                <w:szCs w:val="18"/>
              </w:rPr>
              <w:t>acc</w:t>
            </w:r>
            <w:r w:rsidRPr="00094A60">
              <w:rPr>
                <w:b/>
                <w:bCs/>
                <w:spacing w:val="-5"/>
                <w:sz w:val="18"/>
                <w:szCs w:val="18"/>
              </w:rPr>
              <w:t>o</w:t>
            </w:r>
            <w:r w:rsidRPr="00094A60">
              <w:rPr>
                <w:b/>
                <w:bCs/>
                <w:spacing w:val="-3"/>
                <w:sz w:val="18"/>
                <w:szCs w:val="18"/>
              </w:rPr>
              <w:t>l</w:t>
            </w:r>
            <w:r w:rsidRPr="00094A60">
              <w:rPr>
                <w:b/>
                <w:bCs/>
                <w:spacing w:val="1"/>
                <w:sz w:val="18"/>
                <w:szCs w:val="18"/>
              </w:rPr>
              <w:t>t</w:t>
            </w:r>
            <w:r w:rsidRPr="00094A60">
              <w:rPr>
                <w:b/>
                <w:bCs/>
                <w:sz w:val="18"/>
                <w:szCs w:val="18"/>
              </w:rPr>
              <w:t>a</w:t>
            </w:r>
            <w:r w:rsidRPr="00094A60">
              <w:rPr>
                <w:b/>
                <w:bCs/>
                <w:spacing w:val="2"/>
                <w:sz w:val="18"/>
                <w:szCs w:val="18"/>
              </w:rPr>
              <w:t xml:space="preserve"> </w:t>
            </w:r>
            <w:r w:rsidRPr="00094A60">
              <w:rPr>
                <w:b/>
                <w:bCs/>
                <w:spacing w:val="-1"/>
                <w:sz w:val="18"/>
                <w:szCs w:val="18"/>
              </w:rPr>
              <w:t>p</w:t>
            </w:r>
            <w:r w:rsidRPr="00094A60">
              <w:rPr>
                <w:b/>
                <w:bCs/>
                <w:spacing w:val="-5"/>
                <w:sz w:val="18"/>
                <w:szCs w:val="18"/>
              </w:rPr>
              <w:t>o</w:t>
            </w:r>
            <w:r w:rsidRPr="00094A60">
              <w:rPr>
                <w:b/>
                <w:bCs/>
                <w:sz w:val="18"/>
                <w:szCs w:val="18"/>
              </w:rPr>
              <w:t>r</w:t>
            </w:r>
            <w:r w:rsidRPr="00094A60">
              <w:rPr>
                <w:b/>
                <w:bCs/>
                <w:spacing w:val="1"/>
                <w:sz w:val="18"/>
                <w:szCs w:val="18"/>
              </w:rPr>
              <w:t>t</w:t>
            </w:r>
            <w:r w:rsidRPr="00094A60">
              <w:rPr>
                <w:b/>
                <w:bCs/>
                <w:sz w:val="18"/>
                <w:szCs w:val="18"/>
              </w:rPr>
              <w:t>a</w:t>
            </w:r>
            <w:r w:rsidRPr="00094A60">
              <w:rPr>
                <w:b/>
                <w:bCs/>
                <w:spacing w:val="2"/>
                <w:sz w:val="18"/>
                <w:szCs w:val="18"/>
              </w:rPr>
              <w:t xml:space="preserve"> </w:t>
            </w:r>
            <w:r w:rsidRPr="00094A60">
              <w:rPr>
                <w:b/>
                <w:bCs/>
                <w:sz w:val="18"/>
                <w:szCs w:val="18"/>
              </w:rPr>
              <w:t>a</w:t>
            </w:r>
            <w:r w:rsidRPr="00094A60">
              <w:rPr>
                <w:b/>
                <w:bCs/>
                <w:spacing w:val="2"/>
                <w:sz w:val="18"/>
                <w:szCs w:val="18"/>
              </w:rPr>
              <w:t xml:space="preserve"> </w:t>
            </w:r>
            <w:r w:rsidRPr="00094A60">
              <w:rPr>
                <w:b/>
                <w:bCs/>
                <w:spacing w:val="-1"/>
                <w:sz w:val="18"/>
                <w:szCs w:val="18"/>
              </w:rPr>
              <w:t>p</w:t>
            </w:r>
            <w:r w:rsidRPr="00094A60">
              <w:rPr>
                <w:b/>
                <w:bCs/>
                <w:spacing w:val="-5"/>
                <w:sz w:val="18"/>
                <w:szCs w:val="18"/>
              </w:rPr>
              <w:t>o</w:t>
            </w:r>
            <w:r w:rsidRPr="00094A60">
              <w:rPr>
                <w:b/>
                <w:bCs/>
                <w:sz w:val="18"/>
                <w:szCs w:val="18"/>
              </w:rPr>
              <w:t>r</w:t>
            </w:r>
            <w:r w:rsidRPr="00094A60">
              <w:rPr>
                <w:b/>
                <w:bCs/>
                <w:spacing w:val="1"/>
                <w:sz w:val="18"/>
                <w:szCs w:val="18"/>
              </w:rPr>
              <w:t>t</w:t>
            </w:r>
            <w:r w:rsidRPr="00094A60">
              <w:rPr>
                <w:b/>
                <w:bCs/>
                <w:sz w:val="18"/>
                <w:szCs w:val="18"/>
              </w:rPr>
              <w:t>a</w:t>
            </w:r>
            <w:r w:rsidRPr="00094A60">
              <w:rPr>
                <w:b/>
                <w:bCs/>
                <w:spacing w:val="3"/>
                <w:sz w:val="18"/>
                <w:szCs w:val="18"/>
              </w:rPr>
              <w:t xml:space="preserve"> </w:t>
            </w:r>
            <w:r w:rsidRPr="00094A60">
              <w:rPr>
                <w:b/>
                <w:bCs/>
                <w:spacing w:val="-4"/>
                <w:sz w:val="18"/>
                <w:szCs w:val="18"/>
              </w:rPr>
              <w:t>f</w:t>
            </w:r>
            <w:r w:rsidRPr="00094A60">
              <w:rPr>
                <w:b/>
                <w:bCs/>
                <w:sz w:val="18"/>
                <w:szCs w:val="18"/>
              </w:rPr>
              <w:t>ra</w:t>
            </w:r>
            <w:r w:rsidRPr="00094A60">
              <w:rPr>
                <w:b/>
                <w:bCs/>
                <w:spacing w:val="-9"/>
                <w:sz w:val="18"/>
                <w:szCs w:val="18"/>
              </w:rPr>
              <w:t>z</w:t>
            </w:r>
            <w:r w:rsidRPr="00094A60">
              <w:rPr>
                <w:b/>
                <w:bCs/>
                <w:spacing w:val="1"/>
                <w:sz w:val="18"/>
                <w:szCs w:val="18"/>
              </w:rPr>
              <w:t>i</w:t>
            </w:r>
            <w:r w:rsidRPr="00094A60">
              <w:rPr>
                <w:b/>
                <w:bCs/>
                <w:spacing w:val="-5"/>
                <w:sz w:val="18"/>
                <w:szCs w:val="18"/>
              </w:rPr>
              <w:t>o</w:t>
            </w:r>
            <w:r w:rsidRPr="00094A60">
              <w:rPr>
                <w:b/>
                <w:bCs/>
                <w:spacing w:val="-1"/>
                <w:sz w:val="18"/>
                <w:szCs w:val="18"/>
              </w:rPr>
              <w:t>n</w:t>
            </w:r>
            <w:r w:rsidRPr="00094A60">
              <w:rPr>
                <w:b/>
                <w:bCs/>
                <w:sz w:val="18"/>
                <w:szCs w:val="18"/>
              </w:rPr>
              <w:t>e</w:t>
            </w:r>
            <w:r w:rsidRPr="00094A60">
              <w:rPr>
                <w:b/>
                <w:bCs/>
                <w:w w:val="101"/>
                <w:sz w:val="18"/>
                <w:szCs w:val="18"/>
              </w:rPr>
              <w:t xml:space="preserve"> </w:t>
            </w:r>
            <w:r w:rsidRPr="00094A60">
              <w:rPr>
                <w:b/>
                <w:bCs/>
                <w:sz w:val="18"/>
                <w:szCs w:val="18"/>
              </w:rPr>
              <w:t>sec</w:t>
            </w:r>
            <w:r w:rsidRPr="00094A60">
              <w:rPr>
                <w:b/>
                <w:bCs/>
                <w:spacing w:val="-5"/>
                <w:sz w:val="18"/>
                <w:szCs w:val="18"/>
              </w:rPr>
              <w:t>c</w:t>
            </w:r>
            <w:r w:rsidRPr="00094A60">
              <w:rPr>
                <w:b/>
                <w:bCs/>
                <w:sz w:val="18"/>
                <w:szCs w:val="18"/>
              </w:rPr>
              <w:t>a</w:t>
            </w:r>
            <w:r w:rsidRPr="00094A60">
              <w:rPr>
                <w:b/>
                <w:bCs/>
                <w:spacing w:val="3"/>
                <w:sz w:val="18"/>
                <w:szCs w:val="18"/>
              </w:rPr>
              <w:t xml:space="preserve"> </w:t>
            </w:r>
            <w:r w:rsidRPr="00094A60">
              <w:rPr>
                <w:b/>
                <w:bCs/>
                <w:sz w:val="18"/>
                <w:szCs w:val="18"/>
              </w:rPr>
              <w:t>r</w:t>
            </w:r>
            <w:r w:rsidRPr="00094A60">
              <w:rPr>
                <w:b/>
                <w:bCs/>
                <w:spacing w:val="-3"/>
                <w:sz w:val="18"/>
                <w:szCs w:val="18"/>
              </w:rPr>
              <w:t>i</w:t>
            </w:r>
            <w:r w:rsidRPr="00094A60">
              <w:rPr>
                <w:b/>
                <w:bCs/>
                <w:sz w:val="18"/>
                <w:szCs w:val="18"/>
              </w:rPr>
              <w:t>c</w:t>
            </w:r>
            <w:r w:rsidRPr="00094A60">
              <w:rPr>
                <w:b/>
                <w:bCs/>
                <w:spacing w:val="-3"/>
                <w:sz w:val="18"/>
                <w:szCs w:val="18"/>
              </w:rPr>
              <w:t>i</w:t>
            </w:r>
            <w:r w:rsidRPr="00094A60">
              <w:rPr>
                <w:b/>
                <w:bCs/>
                <w:sz w:val="18"/>
                <w:szCs w:val="18"/>
              </w:rPr>
              <w:t>c</w:t>
            </w:r>
            <w:r w:rsidRPr="00094A60">
              <w:rPr>
                <w:b/>
                <w:bCs/>
                <w:spacing w:val="1"/>
                <w:sz w:val="18"/>
                <w:szCs w:val="18"/>
              </w:rPr>
              <w:t>l</w:t>
            </w:r>
            <w:r w:rsidRPr="00094A60">
              <w:rPr>
                <w:b/>
                <w:bCs/>
                <w:spacing w:val="-5"/>
                <w:sz w:val="18"/>
                <w:szCs w:val="18"/>
              </w:rPr>
              <w:t>a</w:t>
            </w:r>
            <w:r w:rsidRPr="00094A60">
              <w:rPr>
                <w:b/>
                <w:bCs/>
                <w:spacing w:val="-1"/>
                <w:sz w:val="18"/>
                <w:szCs w:val="18"/>
              </w:rPr>
              <w:t>b</w:t>
            </w:r>
            <w:r w:rsidRPr="00094A60">
              <w:rPr>
                <w:b/>
                <w:bCs/>
                <w:spacing w:val="-3"/>
                <w:sz w:val="18"/>
                <w:szCs w:val="18"/>
              </w:rPr>
              <w:t>i</w:t>
            </w:r>
            <w:r w:rsidRPr="00094A60">
              <w:rPr>
                <w:b/>
                <w:bCs/>
                <w:spacing w:val="1"/>
                <w:sz w:val="18"/>
                <w:szCs w:val="18"/>
              </w:rPr>
              <w:t>l</w:t>
            </w:r>
            <w:r w:rsidRPr="00094A60">
              <w:rPr>
                <w:b/>
                <w:bCs/>
                <w:sz w:val="18"/>
                <w:szCs w:val="18"/>
              </w:rPr>
              <w:t>e</w:t>
            </w:r>
            <w:r w:rsidRPr="00094A60">
              <w:rPr>
                <w:b/>
                <w:bCs/>
                <w:spacing w:val="4"/>
                <w:sz w:val="18"/>
                <w:szCs w:val="18"/>
              </w:rPr>
              <w:t xml:space="preserve"> </w:t>
            </w:r>
            <w:r w:rsidRPr="00094A60">
              <w:rPr>
                <w:b/>
                <w:bCs/>
                <w:sz w:val="18"/>
                <w:szCs w:val="18"/>
              </w:rPr>
              <w:t>c</w:t>
            </w:r>
            <w:r w:rsidRPr="00094A60">
              <w:rPr>
                <w:b/>
                <w:bCs/>
                <w:spacing w:val="-5"/>
                <w:sz w:val="18"/>
                <w:szCs w:val="18"/>
              </w:rPr>
              <w:t>a</w:t>
            </w:r>
            <w:r w:rsidRPr="00094A60">
              <w:rPr>
                <w:b/>
                <w:bCs/>
                <w:sz w:val="18"/>
                <w:szCs w:val="18"/>
              </w:rPr>
              <w:t>r</w:t>
            </w:r>
            <w:r w:rsidRPr="00094A60">
              <w:rPr>
                <w:b/>
                <w:bCs/>
                <w:spacing w:val="1"/>
                <w:sz w:val="18"/>
                <w:szCs w:val="18"/>
              </w:rPr>
              <w:t>t</w:t>
            </w:r>
            <w:r w:rsidRPr="00094A60">
              <w:rPr>
                <w:b/>
                <w:bCs/>
                <w:sz w:val="18"/>
                <w:szCs w:val="18"/>
              </w:rPr>
              <w:t>a</w:t>
            </w:r>
            <w:r w:rsidRPr="00094A60">
              <w:rPr>
                <w:b/>
                <w:bCs/>
                <w:spacing w:val="4"/>
                <w:sz w:val="18"/>
                <w:szCs w:val="18"/>
              </w:rPr>
              <w:t xml:space="preserve"> </w:t>
            </w:r>
            <w:r w:rsidRPr="00094A60">
              <w:rPr>
                <w:b/>
                <w:bCs/>
                <w:sz w:val="18"/>
                <w:szCs w:val="18"/>
              </w:rPr>
              <w:t>e</w:t>
            </w:r>
            <w:r w:rsidRPr="00094A60">
              <w:rPr>
                <w:b/>
                <w:bCs/>
                <w:spacing w:val="3"/>
                <w:sz w:val="18"/>
                <w:szCs w:val="18"/>
              </w:rPr>
              <w:t xml:space="preserve"> </w:t>
            </w:r>
            <w:r w:rsidRPr="00094A60">
              <w:rPr>
                <w:b/>
                <w:bCs/>
                <w:spacing w:val="-5"/>
                <w:sz w:val="18"/>
                <w:szCs w:val="18"/>
              </w:rPr>
              <w:t>c</w:t>
            </w:r>
            <w:r w:rsidRPr="00094A60">
              <w:rPr>
                <w:b/>
                <w:bCs/>
                <w:sz w:val="18"/>
                <w:szCs w:val="18"/>
              </w:rPr>
              <w:t>a</w:t>
            </w:r>
            <w:r w:rsidRPr="00094A60">
              <w:rPr>
                <w:b/>
                <w:bCs/>
                <w:spacing w:val="-5"/>
                <w:sz w:val="18"/>
                <w:szCs w:val="18"/>
              </w:rPr>
              <w:t>r</w:t>
            </w:r>
            <w:r w:rsidRPr="00094A60">
              <w:rPr>
                <w:b/>
                <w:bCs/>
                <w:spacing w:val="1"/>
                <w:sz w:val="18"/>
                <w:szCs w:val="18"/>
              </w:rPr>
              <w:t>t</w:t>
            </w:r>
            <w:r w:rsidRPr="00094A60">
              <w:rPr>
                <w:b/>
                <w:bCs/>
                <w:spacing w:val="-5"/>
                <w:sz w:val="18"/>
                <w:szCs w:val="18"/>
              </w:rPr>
              <w:t>o</w:t>
            </w:r>
            <w:r w:rsidRPr="00094A60">
              <w:rPr>
                <w:b/>
                <w:bCs/>
                <w:spacing w:val="-1"/>
                <w:sz w:val="18"/>
                <w:szCs w:val="18"/>
              </w:rPr>
              <w:t>n</w:t>
            </w:r>
            <w:r w:rsidRPr="00094A60">
              <w:rPr>
                <w:b/>
                <w:bCs/>
                <w:sz w:val="18"/>
                <w:szCs w:val="18"/>
              </w:rPr>
              <w:t>e</w:t>
            </w:r>
            <w:r w:rsidRPr="00094A60">
              <w:rPr>
                <w:b/>
                <w:bCs/>
                <w:spacing w:val="10"/>
                <w:sz w:val="18"/>
                <w:szCs w:val="18"/>
              </w:rPr>
              <w:t xml:space="preserve"> </w:t>
            </w:r>
            <w:r w:rsidRPr="00094A60">
              <w:rPr>
                <w:b/>
                <w:bCs/>
                <w:spacing w:val="-6"/>
                <w:sz w:val="18"/>
                <w:szCs w:val="18"/>
              </w:rPr>
              <w:t>u</w:t>
            </w:r>
            <w:r w:rsidRPr="00094A60">
              <w:rPr>
                <w:b/>
                <w:bCs/>
                <w:spacing w:val="1"/>
                <w:sz w:val="18"/>
                <w:szCs w:val="18"/>
              </w:rPr>
              <w:t>t</w:t>
            </w:r>
            <w:r w:rsidRPr="00094A60">
              <w:rPr>
                <w:b/>
                <w:bCs/>
                <w:sz w:val="18"/>
                <w:szCs w:val="18"/>
              </w:rPr>
              <w:t>e</w:t>
            </w:r>
            <w:r w:rsidRPr="00094A60">
              <w:rPr>
                <w:b/>
                <w:bCs/>
                <w:spacing w:val="-1"/>
                <w:sz w:val="18"/>
                <w:szCs w:val="18"/>
              </w:rPr>
              <w:t>n</w:t>
            </w:r>
            <w:r w:rsidRPr="00094A60">
              <w:rPr>
                <w:b/>
                <w:bCs/>
                <w:spacing w:val="-9"/>
                <w:sz w:val="18"/>
                <w:szCs w:val="18"/>
              </w:rPr>
              <w:t>z</w:t>
            </w:r>
            <w:r w:rsidRPr="00094A60">
              <w:rPr>
                <w:b/>
                <w:bCs/>
                <w:sz w:val="18"/>
                <w:szCs w:val="18"/>
              </w:rPr>
              <w:t>e</w:t>
            </w:r>
            <w:r w:rsidRPr="00094A60">
              <w:rPr>
                <w:b/>
                <w:bCs/>
                <w:spacing w:val="9"/>
                <w:sz w:val="18"/>
                <w:szCs w:val="18"/>
              </w:rPr>
              <w:t xml:space="preserve"> </w:t>
            </w:r>
            <w:r w:rsidRPr="00094A60">
              <w:rPr>
                <w:b/>
                <w:bCs/>
                <w:spacing w:val="-1"/>
                <w:sz w:val="18"/>
                <w:szCs w:val="18"/>
              </w:rPr>
              <w:t>d</w:t>
            </w:r>
            <w:r w:rsidRPr="00094A60">
              <w:rPr>
                <w:b/>
                <w:bCs/>
                <w:spacing w:val="-5"/>
                <w:sz w:val="18"/>
                <w:szCs w:val="18"/>
              </w:rPr>
              <w:t>o</w:t>
            </w:r>
            <w:r w:rsidRPr="00094A60">
              <w:rPr>
                <w:b/>
                <w:bCs/>
                <w:spacing w:val="-4"/>
                <w:sz w:val="18"/>
                <w:szCs w:val="18"/>
              </w:rPr>
              <w:t>m</w:t>
            </w:r>
            <w:r w:rsidRPr="00094A60">
              <w:rPr>
                <w:b/>
                <w:bCs/>
                <w:sz w:val="18"/>
                <w:szCs w:val="18"/>
              </w:rPr>
              <w:t>es</w:t>
            </w:r>
            <w:r w:rsidRPr="00094A60">
              <w:rPr>
                <w:b/>
                <w:bCs/>
                <w:spacing w:val="1"/>
                <w:sz w:val="18"/>
                <w:szCs w:val="18"/>
              </w:rPr>
              <w:t>t</w:t>
            </w:r>
            <w:r w:rsidRPr="00094A60">
              <w:rPr>
                <w:b/>
                <w:bCs/>
                <w:spacing w:val="-3"/>
                <w:sz w:val="18"/>
                <w:szCs w:val="18"/>
              </w:rPr>
              <w:t>i</w:t>
            </w:r>
            <w:r w:rsidRPr="00094A60">
              <w:rPr>
                <w:b/>
                <w:bCs/>
                <w:sz w:val="18"/>
                <w:szCs w:val="18"/>
              </w:rPr>
              <w:t>c</w:t>
            </w:r>
            <w:r w:rsidRPr="00094A60">
              <w:rPr>
                <w:b/>
                <w:bCs/>
                <w:spacing w:val="-1"/>
                <w:sz w:val="18"/>
                <w:szCs w:val="18"/>
              </w:rPr>
              <w:t>h</w:t>
            </w:r>
            <w:r w:rsidRPr="00094A60">
              <w:rPr>
                <w:b/>
                <w:bCs/>
                <w:sz w:val="18"/>
                <w:szCs w:val="18"/>
              </w:rPr>
              <w:t>e</w:t>
            </w:r>
          </w:p>
        </w:tc>
        <w:tc>
          <w:tcPr>
            <w:tcW w:w="1505" w:type="dxa"/>
            <w:tcBorders>
              <w:top w:val="outset" w:sz="6" w:space="0" w:color="000000"/>
              <w:left w:val="outset" w:sz="6" w:space="0" w:color="000000"/>
              <w:bottom w:val="outset" w:sz="6" w:space="0" w:color="000000"/>
              <w:right w:val="outset" w:sz="6" w:space="0" w:color="000000"/>
            </w:tcBorders>
          </w:tcPr>
          <w:p w14:paraId="02FD7E52" w14:textId="77777777" w:rsidR="00D91BE6" w:rsidRPr="00094A60" w:rsidRDefault="00D91BE6" w:rsidP="00AA58A5">
            <w:pPr>
              <w:widowControl/>
              <w:autoSpaceDE/>
              <w:autoSpaceDN/>
              <w:spacing w:before="100" w:beforeAutospacing="1" w:after="119"/>
              <w:ind w:left="624"/>
              <w:rPr>
                <w:b/>
                <w:bCs/>
                <w:sz w:val="18"/>
                <w:szCs w:val="18"/>
              </w:rPr>
            </w:pPr>
            <w:r w:rsidRPr="00094A60">
              <w:rPr>
                <w:b/>
                <w:bCs/>
                <w:sz w:val="18"/>
                <w:szCs w:val="18"/>
              </w:rPr>
              <w:t xml:space="preserve">  81.90</w:t>
            </w:r>
            <w:r>
              <w:rPr>
                <w:b/>
                <w:bCs/>
                <w:sz w:val="18"/>
                <w:szCs w:val="18"/>
              </w:rPr>
              <w:t>2</w:t>
            </w:r>
            <w:r w:rsidRPr="00094A60">
              <w:rPr>
                <w:b/>
                <w:bCs/>
                <w:sz w:val="18"/>
                <w:szCs w:val="18"/>
              </w:rPr>
              <w:t>,12</w:t>
            </w:r>
          </w:p>
        </w:tc>
        <w:tc>
          <w:tcPr>
            <w:tcW w:w="1189" w:type="dxa"/>
            <w:tcBorders>
              <w:top w:val="outset" w:sz="6" w:space="0" w:color="000000"/>
              <w:left w:val="outset" w:sz="6" w:space="0" w:color="000000"/>
              <w:bottom w:val="outset" w:sz="6" w:space="0" w:color="000000"/>
              <w:right w:val="outset" w:sz="6" w:space="0" w:color="000000"/>
            </w:tcBorders>
          </w:tcPr>
          <w:p w14:paraId="51E3C224"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tcPr>
          <w:p w14:paraId="299BBB52"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tcPr>
          <w:p w14:paraId="566DF3E8" w14:textId="77777777" w:rsidR="00D91BE6" w:rsidRPr="00094A60" w:rsidRDefault="00D91BE6" w:rsidP="00AA58A5">
            <w:pPr>
              <w:widowControl/>
              <w:autoSpaceDE/>
              <w:autoSpaceDN/>
              <w:spacing w:before="100" w:beforeAutospacing="1" w:after="119"/>
              <w:rPr>
                <w:sz w:val="18"/>
                <w:szCs w:val="18"/>
              </w:rPr>
            </w:pPr>
          </w:p>
        </w:tc>
      </w:tr>
      <w:tr w:rsidR="00D91BE6" w:rsidRPr="008C4640" w14:paraId="1D2D4A92" w14:textId="77777777" w:rsidTr="00AA58A5">
        <w:trPr>
          <w:trHeight w:val="371"/>
          <w:tblCellSpacing w:w="0" w:type="dxa"/>
        </w:trPr>
        <w:tc>
          <w:tcPr>
            <w:tcW w:w="4182" w:type="dxa"/>
            <w:tcBorders>
              <w:top w:val="outset" w:sz="6" w:space="0" w:color="000000"/>
              <w:bottom w:val="outset" w:sz="6" w:space="0" w:color="000000"/>
              <w:right w:val="outset" w:sz="6" w:space="0" w:color="000000"/>
            </w:tcBorders>
            <w:hideMark/>
          </w:tcPr>
          <w:p w14:paraId="645B731C" w14:textId="77777777" w:rsidR="00D91BE6" w:rsidRPr="00094A60" w:rsidRDefault="00D91BE6" w:rsidP="00AA58A5">
            <w:pPr>
              <w:pStyle w:val="TableParagraph"/>
              <w:kinsoku w:val="0"/>
              <w:overflowPunct w:val="0"/>
              <w:spacing w:before="6" w:line="100" w:lineRule="exact"/>
              <w:rPr>
                <w:sz w:val="18"/>
                <w:szCs w:val="18"/>
              </w:rPr>
            </w:pPr>
          </w:p>
          <w:p w14:paraId="235BED9D" w14:textId="77777777" w:rsidR="00D91BE6" w:rsidRPr="00094A60" w:rsidRDefault="00D91BE6" w:rsidP="00AA58A5">
            <w:pPr>
              <w:pStyle w:val="TableParagraph"/>
              <w:kinsoku w:val="0"/>
              <w:overflowPunct w:val="0"/>
              <w:spacing w:line="205" w:lineRule="exact"/>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4"/>
                <w:sz w:val="18"/>
                <w:szCs w:val="18"/>
              </w:rPr>
              <w:t xml:space="preserve"> </w:t>
            </w:r>
            <w:r w:rsidRPr="00094A60">
              <w:rPr>
                <w:b/>
                <w:bCs/>
                <w:spacing w:val="-2"/>
                <w:sz w:val="18"/>
                <w:szCs w:val="18"/>
              </w:rPr>
              <w:t>N</w:t>
            </w:r>
            <w:r w:rsidRPr="00094A60">
              <w:rPr>
                <w:b/>
                <w:bCs/>
                <w:sz w:val="18"/>
                <w:szCs w:val="18"/>
              </w:rPr>
              <w:t>°</w:t>
            </w:r>
            <w:r w:rsidRPr="00094A60">
              <w:rPr>
                <w:b/>
                <w:bCs/>
                <w:spacing w:val="1"/>
                <w:sz w:val="18"/>
                <w:szCs w:val="18"/>
              </w:rPr>
              <w:t xml:space="preserve"> </w:t>
            </w:r>
            <w:r w:rsidRPr="00094A60">
              <w:rPr>
                <w:b/>
                <w:bCs/>
                <w:sz w:val="18"/>
                <w:szCs w:val="18"/>
              </w:rPr>
              <w:t>06</w:t>
            </w:r>
            <w:r w:rsidRPr="00094A60">
              <w:rPr>
                <w:b/>
                <w:bCs/>
                <w:spacing w:val="3"/>
                <w:sz w:val="18"/>
                <w:szCs w:val="18"/>
              </w:rPr>
              <w:t xml:space="preserve"> </w:t>
            </w:r>
            <w:r w:rsidRPr="00094A60">
              <w:rPr>
                <w:b/>
                <w:bCs/>
                <w:spacing w:val="-5"/>
                <w:sz w:val="18"/>
                <w:szCs w:val="18"/>
              </w:rPr>
              <w:t>–</w:t>
            </w:r>
            <w:r w:rsidRPr="00094A60">
              <w:rPr>
                <w:b/>
                <w:bCs/>
                <w:sz w:val="18"/>
                <w:szCs w:val="18"/>
              </w:rPr>
              <w:t>ra</w:t>
            </w:r>
            <w:r w:rsidRPr="00094A60">
              <w:rPr>
                <w:b/>
                <w:bCs/>
                <w:spacing w:val="-5"/>
                <w:sz w:val="18"/>
                <w:szCs w:val="18"/>
              </w:rPr>
              <w:t>c</w:t>
            </w:r>
            <w:r w:rsidRPr="00094A60">
              <w:rPr>
                <w:b/>
                <w:bCs/>
                <w:sz w:val="18"/>
                <w:szCs w:val="18"/>
              </w:rPr>
              <w:t>c</w:t>
            </w:r>
            <w:r w:rsidRPr="00094A60">
              <w:rPr>
                <w:b/>
                <w:bCs/>
                <w:spacing w:val="-5"/>
                <w:sz w:val="18"/>
                <w:szCs w:val="18"/>
              </w:rPr>
              <w:t>o</w:t>
            </w:r>
            <w:r w:rsidRPr="00094A60">
              <w:rPr>
                <w:b/>
                <w:bCs/>
                <w:spacing w:val="1"/>
                <w:sz w:val="18"/>
                <w:szCs w:val="18"/>
              </w:rPr>
              <w:t>lt</w:t>
            </w:r>
            <w:r w:rsidRPr="00094A60">
              <w:rPr>
                <w:b/>
                <w:bCs/>
                <w:sz w:val="18"/>
                <w:szCs w:val="18"/>
              </w:rPr>
              <w:t xml:space="preserve">a </w:t>
            </w:r>
            <w:r w:rsidRPr="00094A60">
              <w:rPr>
                <w:b/>
                <w:bCs/>
                <w:spacing w:val="9"/>
                <w:sz w:val="18"/>
                <w:szCs w:val="18"/>
              </w:rPr>
              <w:t xml:space="preserve"> </w:t>
            </w:r>
            <w:r w:rsidRPr="00094A60">
              <w:rPr>
                <w:b/>
                <w:bCs/>
                <w:spacing w:val="-5"/>
                <w:sz w:val="18"/>
                <w:szCs w:val="18"/>
              </w:rPr>
              <w:t>ve</w:t>
            </w:r>
            <w:r w:rsidRPr="00094A60">
              <w:rPr>
                <w:b/>
                <w:bCs/>
                <w:spacing w:val="1"/>
                <w:sz w:val="18"/>
                <w:szCs w:val="18"/>
              </w:rPr>
              <w:t>t</w:t>
            </w:r>
            <w:r w:rsidRPr="00094A60">
              <w:rPr>
                <w:b/>
                <w:bCs/>
                <w:sz w:val="18"/>
                <w:szCs w:val="18"/>
              </w:rPr>
              <w:t>ro</w:t>
            </w:r>
          </w:p>
        </w:tc>
        <w:tc>
          <w:tcPr>
            <w:tcW w:w="1505" w:type="dxa"/>
            <w:tcBorders>
              <w:top w:val="outset" w:sz="6" w:space="0" w:color="000000"/>
              <w:left w:val="outset" w:sz="6" w:space="0" w:color="000000"/>
              <w:bottom w:val="outset" w:sz="6" w:space="0" w:color="000000"/>
              <w:right w:val="outset" w:sz="6" w:space="0" w:color="000000"/>
            </w:tcBorders>
            <w:hideMark/>
          </w:tcPr>
          <w:p w14:paraId="18B75DDB" w14:textId="77777777" w:rsidR="00D91BE6" w:rsidRPr="00094A60" w:rsidRDefault="00D91BE6" w:rsidP="00AA58A5">
            <w:pPr>
              <w:widowControl/>
              <w:autoSpaceDE/>
              <w:autoSpaceDN/>
              <w:spacing w:before="100" w:beforeAutospacing="1" w:after="119"/>
              <w:ind w:left="624"/>
              <w:rPr>
                <w:sz w:val="18"/>
                <w:szCs w:val="18"/>
              </w:rPr>
            </w:pPr>
            <w:r w:rsidRPr="00094A60">
              <w:rPr>
                <w:b/>
                <w:bCs/>
                <w:sz w:val="18"/>
                <w:szCs w:val="18"/>
              </w:rPr>
              <w:t xml:space="preserve">  73.288,80</w:t>
            </w:r>
          </w:p>
        </w:tc>
        <w:tc>
          <w:tcPr>
            <w:tcW w:w="1189" w:type="dxa"/>
            <w:tcBorders>
              <w:top w:val="outset" w:sz="6" w:space="0" w:color="000000"/>
              <w:left w:val="outset" w:sz="6" w:space="0" w:color="000000"/>
              <w:bottom w:val="outset" w:sz="6" w:space="0" w:color="000000"/>
              <w:right w:val="outset" w:sz="6" w:space="0" w:color="000000"/>
            </w:tcBorders>
            <w:hideMark/>
          </w:tcPr>
          <w:p w14:paraId="4D98486A"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661EEAA4"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4B1C7124" w14:textId="77777777" w:rsidR="00D91BE6" w:rsidRPr="00094A60" w:rsidRDefault="00D91BE6" w:rsidP="00AA58A5">
            <w:pPr>
              <w:widowControl/>
              <w:autoSpaceDE/>
              <w:autoSpaceDN/>
              <w:spacing w:before="100" w:beforeAutospacing="1" w:after="119"/>
              <w:rPr>
                <w:sz w:val="18"/>
                <w:szCs w:val="18"/>
              </w:rPr>
            </w:pPr>
          </w:p>
        </w:tc>
      </w:tr>
      <w:tr w:rsidR="00D91BE6" w:rsidRPr="008C4640" w14:paraId="111B9B71" w14:textId="77777777" w:rsidTr="00AA58A5">
        <w:trPr>
          <w:trHeight w:val="345"/>
          <w:tblCellSpacing w:w="0" w:type="dxa"/>
        </w:trPr>
        <w:tc>
          <w:tcPr>
            <w:tcW w:w="4182" w:type="dxa"/>
            <w:tcBorders>
              <w:top w:val="outset" w:sz="6" w:space="0" w:color="000000"/>
              <w:bottom w:val="outset" w:sz="6" w:space="0" w:color="000000"/>
              <w:right w:val="outset" w:sz="6" w:space="0" w:color="000000"/>
            </w:tcBorders>
            <w:hideMark/>
          </w:tcPr>
          <w:p w14:paraId="6D928A5E" w14:textId="77777777" w:rsidR="00D91BE6" w:rsidRPr="00094A60" w:rsidRDefault="00D91BE6" w:rsidP="00AA58A5">
            <w:pPr>
              <w:pStyle w:val="TableParagraph"/>
              <w:kinsoku w:val="0"/>
              <w:overflowPunct w:val="0"/>
              <w:spacing w:before="3" w:line="130" w:lineRule="exact"/>
              <w:rPr>
                <w:sz w:val="18"/>
                <w:szCs w:val="18"/>
              </w:rPr>
            </w:pPr>
          </w:p>
          <w:p w14:paraId="29D3355B" w14:textId="77777777" w:rsidR="00D91BE6" w:rsidRPr="00094A60" w:rsidRDefault="00D91BE6" w:rsidP="00AA58A5">
            <w:pPr>
              <w:pStyle w:val="TableParagraph"/>
              <w:kinsoku w:val="0"/>
              <w:overflowPunct w:val="0"/>
              <w:spacing w:line="205" w:lineRule="exact"/>
              <w:rPr>
                <w:sz w:val="18"/>
                <w:szCs w:val="18"/>
              </w:rPr>
            </w:pPr>
            <w:r w:rsidRPr="00094A60">
              <w:rPr>
                <w:b/>
                <w:bCs/>
                <w:spacing w:val="-1"/>
                <w:sz w:val="18"/>
                <w:szCs w:val="18"/>
              </w:rPr>
              <w:t>S</w:t>
            </w:r>
            <w:r w:rsidRPr="00094A60">
              <w:rPr>
                <w:b/>
                <w:bCs/>
                <w:spacing w:val="-7"/>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4"/>
                <w:sz w:val="18"/>
                <w:szCs w:val="18"/>
              </w:rPr>
              <w:t xml:space="preserve"> </w:t>
            </w:r>
            <w:r w:rsidRPr="00094A60">
              <w:rPr>
                <w:b/>
                <w:bCs/>
                <w:spacing w:val="-2"/>
                <w:sz w:val="18"/>
                <w:szCs w:val="18"/>
              </w:rPr>
              <w:t>N</w:t>
            </w:r>
            <w:r w:rsidRPr="00094A60">
              <w:rPr>
                <w:b/>
                <w:bCs/>
                <w:sz w:val="18"/>
                <w:szCs w:val="18"/>
              </w:rPr>
              <w:t xml:space="preserve">° </w:t>
            </w:r>
            <w:r w:rsidRPr="00094A60">
              <w:rPr>
                <w:b/>
                <w:bCs/>
                <w:spacing w:val="1"/>
                <w:sz w:val="18"/>
                <w:szCs w:val="18"/>
              </w:rPr>
              <w:t>07</w:t>
            </w:r>
            <w:r w:rsidRPr="00094A60">
              <w:rPr>
                <w:b/>
                <w:bCs/>
                <w:spacing w:val="2"/>
                <w:sz w:val="18"/>
                <w:szCs w:val="18"/>
              </w:rPr>
              <w:t xml:space="preserve"> </w:t>
            </w:r>
            <w:r w:rsidRPr="00094A60">
              <w:rPr>
                <w:b/>
                <w:bCs/>
                <w:sz w:val="18"/>
                <w:szCs w:val="18"/>
              </w:rPr>
              <w:t>–</w:t>
            </w:r>
            <w:r w:rsidRPr="00094A60">
              <w:rPr>
                <w:b/>
                <w:bCs/>
                <w:spacing w:val="2"/>
                <w:sz w:val="18"/>
                <w:szCs w:val="18"/>
              </w:rPr>
              <w:t xml:space="preserve"> </w:t>
            </w:r>
            <w:r w:rsidRPr="00094A60">
              <w:rPr>
                <w:b/>
                <w:bCs/>
                <w:sz w:val="18"/>
                <w:szCs w:val="18"/>
              </w:rPr>
              <w:t>r</w:t>
            </w:r>
            <w:r w:rsidRPr="00094A60">
              <w:rPr>
                <w:b/>
                <w:bCs/>
                <w:spacing w:val="-5"/>
                <w:sz w:val="18"/>
                <w:szCs w:val="18"/>
              </w:rPr>
              <w:t>a</w:t>
            </w:r>
            <w:r w:rsidRPr="00094A60">
              <w:rPr>
                <w:b/>
                <w:bCs/>
                <w:sz w:val="18"/>
                <w:szCs w:val="18"/>
              </w:rPr>
              <w:t>cc</w:t>
            </w:r>
            <w:r w:rsidRPr="00094A60">
              <w:rPr>
                <w:b/>
                <w:bCs/>
                <w:spacing w:val="-5"/>
                <w:sz w:val="18"/>
                <w:szCs w:val="18"/>
              </w:rPr>
              <w:t>o</w:t>
            </w:r>
            <w:r w:rsidRPr="00094A60">
              <w:rPr>
                <w:b/>
                <w:bCs/>
                <w:spacing w:val="1"/>
                <w:sz w:val="18"/>
                <w:szCs w:val="18"/>
              </w:rPr>
              <w:t>lt</w:t>
            </w:r>
            <w:r w:rsidRPr="00094A60">
              <w:rPr>
                <w:b/>
                <w:bCs/>
                <w:sz w:val="18"/>
                <w:szCs w:val="18"/>
              </w:rPr>
              <w:t>a</w:t>
            </w:r>
            <w:r w:rsidRPr="00094A60">
              <w:rPr>
                <w:b/>
                <w:bCs/>
                <w:spacing w:val="2"/>
                <w:sz w:val="18"/>
                <w:szCs w:val="18"/>
              </w:rPr>
              <w:t xml:space="preserve"> </w:t>
            </w:r>
            <w:r w:rsidRPr="00094A60">
              <w:rPr>
                <w:b/>
                <w:bCs/>
                <w:spacing w:val="-5"/>
                <w:sz w:val="18"/>
                <w:szCs w:val="18"/>
              </w:rPr>
              <w:t>c</w:t>
            </w:r>
            <w:r w:rsidRPr="00094A60">
              <w:rPr>
                <w:b/>
                <w:bCs/>
                <w:sz w:val="18"/>
                <w:szCs w:val="18"/>
              </w:rPr>
              <w:t>a</w:t>
            </w:r>
            <w:r w:rsidRPr="00094A60">
              <w:rPr>
                <w:b/>
                <w:bCs/>
                <w:spacing w:val="-5"/>
                <w:sz w:val="18"/>
                <w:szCs w:val="18"/>
              </w:rPr>
              <w:t>r</w:t>
            </w:r>
            <w:r w:rsidRPr="00094A60">
              <w:rPr>
                <w:b/>
                <w:bCs/>
                <w:spacing w:val="1"/>
                <w:sz w:val="18"/>
                <w:szCs w:val="18"/>
              </w:rPr>
              <w:t>t</w:t>
            </w:r>
            <w:r w:rsidRPr="00094A60">
              <w:rPr>
                <w:b/>
                <w:bCs/>
                <w:sz w:val="18"/>
                <w:szCs w:val="18"/>
              </w:rPr>
              <w:t>a</w:t>
            </w:r>
            <w:r w:rsidRPr="00094A60">
              <w:rPr>
                <w:b/>
                <w:bCs/>
                <w:spacing w:val="2"/>
                <w:sz w:val="18"/>
                <w:szCs w:val="18"/>
              </w:rPr>
              <w:t xml:space="preserve"> </w:t>
            </w:r>
            <w:r w:rsidRPr="00094A60">
              <w:rPr>
                <w:b/>
                <w:bCs/>
                <w:sz w:val="18"/>
                <w:szCs w:val="18"/>
              </w:rPr>
              <w:t>e</w:t>
            </w:r>
            <w:r w:rsidRPr="00094A60">
              <w:rPr>
                <w:b/>
                <w:bCs/>
                <w:spacing w:val="2"/>
                <w:sz w:val="18"/>
                <w:szCs w:val="18"/>
              </w:rPr>
              <w:t xml:space="preserve"> </w:t>
            </w:r>
            <w:r w:rsidRPr="00094A60">
              <w:rPr>
                <w:b/>
                <w:bCs/>
                <w:sz w:val="18"/>
                <w:szCs w:val="18"/>
              </w:rPr>
              <w:t>ca</w:t>
            </w:r>
            <w:r w:rsidRPr="00094A60">
              <w:rPr>
                <w:b/>
                <w:bCs/>
                <w:spacing w:val="-5"/>
                <w:sz w:val="18"/>
                <w:szCs w:val="18"/>
              </w:rPr>
              <w:t>r</w:t>
            </w:r>
            <w:r w:rsidRPr="00094A60">
              <w:rPr>
                <w:b/>
                <w:bCs/>
                <w:spacing w:val="1"/>
                <w:sz w:val="18"/>
                <w:szCs w:val="18"/>
              </w:rPr>
              <w:t>t</w:t>
            </w:r>
            <w:r w:rsidRPr="00094A60">
              <w:rPr>
                <w:b/>
                <w:bCs/>
                <w:spacing w:val="-5"/>
                <w:sz w:val="18"/>
                <w:szCs w:val="18"/>
              </w:rPr>
              <w:t>o</w:t>
            </w:r>
            <w:r w:rsidRPr="00094A60">
              <w:rPr>
                <w:b/>
                <w:bCs/>
                <w:spacing w:val="-1"/>
                <w:sz w:val="18"/>
                <w:szCs w:val="18"/>
              </w:rPr>
              <w:t>n</w:t>
            </w:r>
            <w:r w:rsidRPr="00094A60">
              <w:rPr>
                <w:b/>
                <w:bCs/>
                <w:sz w:val="18"/>
                <w:szCs w:val="18"/>
              </w:rPr>
              <w:t>i</w:t>
            </w:r>
          </w:p>
        </w:tc>
        <w:tc>
          <w:tcPr>
            <w:tcW w:w="1505" w:type="dxa"/>
            <w:tcBorders>
              <w:top w:val="outset" w:sz="6" w:space="0" w:color="000000"/>
              <w:left w:val="outset" w:sz="6" w:space="0" w:color="000000"/>
              <w:bottom w:val="outset" w:sz="6" w:space="0" w:color="000000"/>
              <w:right w:val="outset" w:sz="6" w:space="0" w:color="000000"/>
            </w:tcBorders>
            <w:hideMark/>
          </w:tcPr>
          <w:p w14:paraId="26B2AB9E" w14:textId="77777777" w:rsidR="00D91BE6" w:rsidRPr="00094A60" w:rsidRDefault="00D91BE6" w:rsidP="00AA58A5">
            <w:pPr>
              <w:widowControl/>
              <w:autoSpaceDE/>
              <w:autoSpaceDN/>
              <w:spacing w:before="100" w:beforeAutospacing="1" w:after="119"/>
              <w:ind w:left="527"/>
              <w:rPr>
                <w:sz w:val="18"/>
                <w:szCs w:val="18"/>
              </w:rPr>
            </w:pPr>
            <w:r w:rsidRPr="00094A60">
              <w:rPr>
                <w:b/>
                <w:bCs/>
                <w:sz w:val="18"/>
                <w:szCs w:val="18"/>
              </w:rPr>
              <w:t xml:space="preserve">     19.749,60</w:t>
            </w:r>
          </w:p>
        </w:tc>
        <w:tc>
          <w:tcPr>
            <w:tcW w:w="1189" w:type="dxa"/>
            <w:tcBorders>
              <w:top w:val="outset" w:sz="6" w:space="0" w:color="000000"/>
              <w:left w:val="outset" w:sz="6" w:space="0" w:color="000000"/>
              <w:bottom w:val="outset" w:sz="6" w:space="0" w:color="000000"/>
              <w:right w:val="outset" w:sz="6" w:space="0" w:color="000000"/>
            </w:tcBorders>
            <w:hideMark/>
          </w:tcPr>
          <w:p w14:paraId="2F6E91C9"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3FDB8723"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63DC2F9E" w14:textId="77777777" w:rsidR="00D91BE6" w:rsidRPr="00094A60" w:rsidRDefault="00D91BE6" w:rsidP="00AA58A5">
            <w:pPr>
              <w:widowControl/>
              <w:autoSpaceDE/>
              <w:autoSpaceDN/>
              <w:spacing w:before="100" w:beforeAutospacing="1" w:after="119"/>
              <w:rPr>
                <w:sz w:val="18"/>
                <w:szCs w:val="18"/>
              </w:rPr>
            </w:pPr>
          </w:p>
        </w:tc>
      </w:tr>
      <w:tr w:rsidR="00D91BE6" w:rsidRPr="008C4640" w14:paraId="371FFAE1" w14:textId="77777777" w:rsidTr="00AA58A5">
        <w:trPr>
          <w:trHeight w:val="480"/>
          <w:tblCellSpacing w:w="0" w:type="dxa"/>
        </w:trPr>
        <w:tc>
          <w:tcPr>
            <w:tcW w:w="4182" w:type="dxa"/>
            <w:tcBorders>
              <w:top w:val="outset" w:sz="6" w:space="0" w:color="000000"/>
              <w:bottom w:val="outset" w:sz="6" w:space="0" w:color="000000"/>
              <w:right w:val="outset" w:sz="6" w:space="0" w:color="000000"/>
            </w:tcBorders>
            <w:hideMark/>
          </w:tcPr>
          <w:p w14:paraId="6B26E5C3" w14:textId="77777777" w:rsidR="00D91BE6" w:rsidRPr="00094A60" w:rsidRDefault="00D91BE6" w:rsidP="00AA58A5">
            <w:pPr>
              <w:pStyle w:val="TableParagraph"/>
              <w:kinsoku w:val="0"/>
              <w:overflowPunct w:val="0"/>
              <w:spacing w:before="64" w:line="206" w:lineRule="exact"/>
              <w:ind w:firstLine="48"/>
              <w:rPr>
                <w:sz w:val="18"/>
                <w:szCs w:val="18"/>
              </w:rPr>
            </w:pPr>
            <w:r w:rsidRPr="00094A60">
              <w:rPr>
                <w:b/>
                <w:bCs/>
                <w:spacing w:val="-1"/>
                <w:sz w:val="18"/>
                <w:szCs w:val="18"/>
              </w:rPr>
              <w:t>S</w:t>
            </w:r>
            <w:r w:rsidRPr="00094A60">
              <w:rPr>
                <w:b/>
                <w:bCs/>
                <w:spacing w:val="-7"/>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5"/>
                <w:sz w:val="18"/>
                <w:szCs w:val="18"/>
              </w:rPr>
              <w:t xml:space="preserve"> </w:t>
            </w:r>
            <w:r w:rsidRPr="00094A60">
              <w:rPr>
                <w:b/>
                <w:bCs/>
                <w:spacing w:val="-2"/>
                <w:sz w:val="18"/>
                <w:szCs w:val="18"/>
              </w:rPr>
              <w:t>N</w:t>
            </w:r>
            <w:r w:rsidRPr="00094A60">
              <w:rPr>
                <w:b/>
                <w:bCs/>
                <w:sz w:val="18"/>
                <w:szCs w:val="18"/>
              </w:rPr>
              <w:t>°</w:t>
            </w:r>
            <w:r w:rsidRPr="00094A60">
              <w:rPr>
                <w:b/>
                <w:bCs/>
                <w:spacing w:val="1"/>
                <w:sz w:val="18"/>
                <w:szCs w:val="18"/>
              </w:rPr>
              <w:t xml:space="preserve"> </w:t>
            </w:r>
            <w:r w:rsidRPr="00094A60">
              <w:rPr>
                <w:b/>
                <w:bCs/>
                <w:sz w:val="18"/>
                <w:szCs w:val="18"/>
              </w:rPr>
              <w:t>08</w:t>
            </w:r>
            <w:r w:rsidRPr="00094A60">
              <w:rPr>
                <w:b/>
                <w:bCs/>
                <w:spacing w:val="3"/>
                <w:sz w:val="18"/>
                <w:szCs w:val="18"/>
              </w:rPr>
              <w:t xml:space="preserve"> </w:t>
            </w:r>
            <w:r w:rsidRPr="00094A60">
              <w:rPr>
                <w:b/>
                <w:bCs/>
                <w:spacing w:val="-4"/>
                <w:sz w:val="18"/>
                <w:szCs w:val="18"/>
              </w:rPr>
              <w:t>-</w:t>
            </w:r>
            <w:r w:rsidRPr="00094A60">
              <w:rPr>
                <w:b/>
                <w:bCs/>
                <w:sz w:val="18"/>
                <w:szCs w:val="18"/>
              </w:rPr>
              <w:t>ra</w:t>
            </w:r>
            <w:r w:rsidRPr="00094A60">
              <w:rPr>
                <w:b/>
                <w:bCs/>
                <w:spacing w:val="-5"/>
                <w:sz w:val="18"/>
                <w:szCs w:val="18"/>
              </w:rPr>
              <w:t>c</w:t>
            </w:r>
            <w:r w:rsidRPr="00094A60">
              <w:rPr>
                <w:b/>
                <w:bCs/>
                <w:sz w:val="18"/>
                <w:szCs w:val="18"/>
              </w:rPr>
              <w:t>c</w:t>
            </w:r>
            <w:r w:rsidRPr="00094A60">
              <w:rPr>
                <w:b/>
                <w:bCs/>
                <w:spacing w:val="-5"/>
                <w:sz w:val="18"/>
                <w:szCs w:val="18"/>
              </w:rPr>
              <w:t>o</w:t>
            </w:r>
            <w:r w:rsidRPr="00094A60">
              <w:rPr>
                <w:b/>
                <w:bCs/>
                <w:spacing w:val="1"/>
                <w:sz w:val="18"/>
                <w:szCs w:val="18"/>
              </w:rPr>
              <w:t>lt</w:t>
            </w:r>
            <w:r w:rsidRPr="00094A60">
              <w:rPr>
                <w:b/>
                <w:bCs/>
                <w:sz w:val="18"/>
                <w:szCs w:val="18"/>
              </w:rPr>
              <w:t xml:space="preserve">a </w:t>
            </w:r>
            <w:r w:rsidRPr="00094A60">
              <w:rPr>
                <w:b/>
                <w:bCs/>
                <w:spacing w:val="13"/>
                <w:sz w:val="18"/>
                <w:szCs w:val="18"/>
              </w:rPr>
              <w:t xml:space="preserve"> </w:t>
            </w:r>
            <w:r w:rsidRPr="00094A60">
              <w:rPr>
                <w:b/>
                <w:bCs/>
                <w:spacing w:val="-7"/>
                <w:sz w:val="18"/>
                <w:szCs w:val="18"/>
              </w:rPr>
              <w:t>R</w:t>
            </w:r>
            <w:r w:rsidRPr="00094A60">
              <w:rPr>
                <w:b/>
                <w:bCs/>
                <w:spacing w:val="1"/>
                <w:sz w:val="18"/>
                <w:szCs w:val="18"/>
              </w:rPr>
              <w:t>i</w:t>
            </w:r>
            <w:r w:rsidRPr="00094A60">
              <w:rPr>
                <w:b/>
                <w:bCs/>
                <w:spacing w:val="-4"/>
                <w:sz w:val="18"/>
                <w:szCs w:val="18"/>
              </w:rPr>
              <w:t>f</w:t>
            </w:r>
            <w:r w:rsidRPr="00094A60">
              <w:rPr>
                <w:b/>
                <w:bCs/>
                <w:spacing w:val="1"/>
                <w:sz w:val="18"/>
                <w:szCs w:val="18"/>
              </w:rPr>
              <w:t>i</w:t>
            </w:r>
            <w:r w:rsidRPr="00094A60">
              <w:rPr>
                <w:b/>
                <w:bCs/>
                <w:spacing w:val="-6"/>
                <w:sz w:val="18"/>
                <w:szCs w:val="18"/>
              </w:rPr>
              <w:t>u</w:t>
            </w:r>
            <w:r w:rsidRPr="00094A60">
              <w:rPr>
                <w:b/>
                <w:bCs/>
                <w:spacing w:val="1"/>
                <w:sz w:val="18"/>
                <w:szCs w:val="18"/>
              </w:rPr>
              <w:t>t</w:t>
            </w:r>
            <w:r w:rsidRPr="00094A60">
              <w:rPr>
                <w:b/>
                <w:bCs/>
                <w:sz w:val="18"/>
                <w:szCs w:val="18"/>
              </w:rPr>
              <w:t>i</w:t>
            </w:r>
            <w:r w:rsidRPr="00094A60">
              <w:rPr>
                <w:b/>
                <w:bCs/>
                <w:spacing w:val="6"/>
                <w:sz w:val="18"/>
                <w:szCs w:val="18"/>
              </w:rPr>
              <w:t xml:space="preserve"> </w:t>
            </w:r>
            <w:r w:rsidRPr="00094A60">
              <w:rPr>
                <w:b/>
                <w:bCs/>
                <w:spacing w:val="-1"/>
                <w:sz w:val="18"/>
                <w:szCs w:val="18"/>
              </w:rPr>
              <w:t>u</w:t>
            </w:r>
            <w:r w:rsidRPr="00094A60">
              <w:rPr>
                <w:b/>
                <w:bCs/>
                <w:spacing w:val="-5"/>
                <w:sz w:val="18"/>
                <w:szCs w:val="18"/>
              </w:rPr>
              <w:t>r</w:t>
            </w:r>
            <w:r w:rsidRPr="00094A60">
              <w:rPr>
                <w:b/>
                <w:bCs/>
                <w:spacing w:val="-1"/>
                <w:sz w:val="18"/>
                <w:szCs w:val="18"/>
              </w:rPr>
              <w:t>b</w:t>
            </w:r>
            <w:r w:rsidRPr="00094A60">
              <w:rPr>
                <w:b/>
                <w:bCs/>
                <w:sz w:val="18"/>
                <w:szCs w:val="18"/>
              </w:rPr>
              <w:t>a</w:t>
            </w:r>
            <w:r w:rsidRPr="00094A60">
              <w:rPr>
                <w:b/>
                <w:bCs/>
                <w:spacing w:val="-1"/>
                <w:sz w:val="18"/>
                <w:szCs w:val="18"/>
              </w:rPr>
              <w:t>n</w:t>
            </w:r>
            <w:r w:rsidRPr="00094A60">
              <w:rPr>
                <w:b/>
                <w:bCs/>
                <w:sz w:val="18"/>
                <w:szCs w:val="18"/>
              </w:rPr>
              <w:t>i</w:t>
            </w:r>
            <w:r w:rsidRPr="00094A60">
              <w:rPr>
                <w:b/>
                <w:bCs/>
                <w:spacing w:val="5"/>
                <w:sz w:val="18"/>
                <w:szCs w:val="18"/>
              </w:rPr>
              <w:t xml:space="preserve"> </w:t>
            </w:r>
            <w:r w:rsidRPr="00094A60">
              <w:rPr>
                <w:b/>
                <w:bCs/>
                <w:spacing w:val="-6"/>
                <w:sz w:val="18"/>
                <w:szCs w:val="18"/>
              </w:rPr>
              <w:t>p</w:t>
            </w:r>
            <w:r w:rsidRPr="00094A60">
              <w:rPr>
                <w:b/>
                <w:bCs/>
                <w:sz w:val="18"/>
                <w:szCs w:val="18"/>
              </w:rPr>
              <w:t>e</w:t>
            </w:r>
            <w:r w:rsidRPr="00094A60">
              <w:rPr>
                <w:b/>
                <w:bCs/>
                <w:spacing w:val="-5"/>
                <w:sz w:val="18"/>
                <w:szCs w:val="18"/>
              </w:rPr>
              <w:t>r</w:t>
            </w:r>
            <w:r w:rsidRPr="00094A60">
              <w:rPr>
                <w:b/>
                <w:bCs/>
                <w:spacing w:val="1"/>
                <w:sz w:val="18"/>
                <w:szCs w:val="18"/>
              </w:rPr>
              <w:t>i</w:t>
            </w:r>
            <w:r w:rsidRPr="00094A60">
              <w:rPr>
                <w:b/>
                <w:bCs/>
                <w:sz w:val="18"/>
                <w:szCs w:val="18"/>
              </w:rPr>
              <w:t>c</w:t>
            </w:r>
            <w:r w:rsidRPr="00094A60">
              <w:rPr>
                <w:b/>
                <w:bCs/>
                <w:spacing w:val="-5"/>
                <w:sz w:val="18"/>
                <w:szCs w:val="18"/>
              </w:rPr>
              <w:t>o</w:t>
            </w:r>
            <w:r w:rsidRPr="00094A60">
              <w:rPr>
                <w:b/>
                <w:bCs/>
                <w:spacing w:val="1"/>
                <w:sz w:val="18"/>
                <w:szCs w:val="18"/>
              </w:rPr>
              <w:t>l</w:t>
            </w:r>
            <w:r w:rsidRPr="00094A60">
              <w:rPr>
                <w:b/>
                <w:bCs/>
                <w:spacing w:val="-5"/>
                <w:sz w:val="18"/>
                <w:szCs w:val="18"/>
              </w:rPr>
              <w:t>o</w:t>
            </w:r>
            <w:r w:rsidRPr="00094A60">
              <w:rPr>
                <w:b/>
                <w:bCs/>
                <w:sz w:val="18"/>
                <w:szCs w:val="18"/>
              </w:rPr>
              <w:t>si</w:t>
            </w:r>
            <w:r w:rsidRPr="00094A60">
              <w:rPr>
                <w:b/>
                <w:bCs/>
                <w:w w:val="101"/>
                <w:sz w:val="18"/>
                <w:szCs w:val="18"/>
              </w:rPr>
              <w:t xml:space="preserve"> </w:t>
            </w:r>
            <w:r w:rsidRPr="00094A60">
              <w:rPr>
                <w:b/>
                <w:bCs/>
                <w:spacing w:val="1"/>
                <w:sz w:val="18"/>
                <w:szCs w:val="18"/>
              </w:rPr>
              <w:t>(</w:t>
            </w:r>
            <w:r w:rsidRPr="00094A60">
              <w:rPr>
                <w:b/>
                <w:bCs/>
                <w:spacing w:val="-2"/>
                <w:sz w:val="18"/>
                <w:szCs w:val="18"/>
              </w:rPr>
              <w:t>RUP</w:t>
            </w:r>
            <w:r w:rsidRPr="00094A60">
              <w:rPr>
                <w:b/>
                <w:bCs/>
                <w:sz w:val="18"/>
                <w:szCs w:val="18"/>
              </w:rPr>
              <w:t>)</w:t>
            </w:r>
          </w:p>
        </w:tc>
        <w:tc>
          <w:tcPr>
            <w:tcW w:w="1505" w:type="dxa"/>
            <w:tcBorders>
              <w:top w:val="outset" w:sz="6" w:space="0" w:color="000000"/>
              <w:left w:val="outset" w:sz="6" w:space="0" w:color="000000"/>
              <w:bottom w:val="outset" w:sz="6" w:space="0" w:color="000000"/>
              <w:right w:val="outset" w:sz="6" w:space="0" w:color="000000"/>
            </w:tcBorders>
            <w:hideMark/>
          </w:tcPr>
          <w:p w14:paraId="4E494E05" w14:textId="77777777" w:rsidR="00D91BE6" w:rsidRPr="00094A60" w:rsidRDefault="00D91BE6" w:rsidP="00AA58A5">
            <w:pPr>
              <w:widowControl/>
              <w:autoSpaceDE/>
              <w:autoSpaceDN/>
              <w:spacing w:before="100" w:beforeAutospacing="1" w:after="119"/>
              <w:ind w:left="726"/>
              <w:rPr>
                <w:sz w:val="18"/>
                <w:szCs w:val="18"/>
              </w:rPr>
            </w:pPr>
            <w:r w:rsidRPr="00094A60">
              <w:rPr>
                <w:b/>
                <w:bCs/>
                <w:sz w:val="18"/>
                <w:szCs w:val="18"/>
              </w:rPr>
              <w:t xml:space="preserve">  1.953,90</w:t>
            </w:r>
          </w:p>
        </w:tc>
        <w:tc>
          <w:tcPr>
            <w:tcW w:w="1189" w:type="dxa"/>
            <w:tcBorders>
              <w:top w:val="outset" w:sz="6" w:space="0" w:color="000000"/>
              <w:left w:val="outset" w:sz="6" w:space="0" w:color="000000"/>
              <w:bottom w:val="outset" w:sz="6" w:space="0" w:color="000000"/>
              <w:right w:val="outset" w:sz="6" w:space="0" w:color="000000"/>
            </w:tcBorders>
            <w:hideMark/>
          </w:tcPr>
          <w:p w14:paraId="6D42EA1C"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3B1C1B46"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404F23DF" w14:textId="77777777" w:rsidR="00D91BE6" w:rsidRPr="00094A60" w:rsidRDefault="00D91BE6" w:rsidP="00AA58A5">
            <w:pPr>
              <w:widowControl/>
              <w:autoSpaceDE/>
              <w:autoSpaceDN/>
              <w:spacing w:before="100" w:beforeAutospacing="1" w:after="119"/>
              <w:rPr>
                <w:sz w:val="18"/>
                <w:szCs w:val="18"/>
              </w:rPr>
            </w:pPr>
          </w:p>
        </w:tc>
      </w:tr>
      <w:tr w:rsidR="00D91BE6" w:rsidRPr="008C4640" w14:paraId="5AC7FE87" w14:textId="77777777" w:rsidTr="00AA58A5">
        <w:trPr>
          <w:trHeight w:val="285"/>
          <w:tblCellSpacing w:w="0" w:type="dxa"/>
        </w:trPr>
        <w:tc>
          <w:tcPr>
            <w:tcW w:w="4182" w:type="dxa"/>
            <w:tcBorders>
              <w:top w:val="outset" w:sz="6" w:space="0" w:color="000000"/>
              <w:bottom w:val="outset" w:sz="6" w:space="0" w:color="000000"/>
              <w:right w:val="outset" w:sz="6" w:space="0" w:color="000000"/>
            </w:tcBorders>
            <w:hideMark/>
          </w:tcPr>
          <w:p w14:paraId="60E84D8C" w14:textId="77777777" w:rsidR="00D91BE6" w:rsidRPr="00094A60" w:rsidRDefault="00D91BE6" w:rsidP="00AA58A5">
            <w:pPr>
              <w:pStyle w:val="TableParagraph"/>
              <w:kinsoku w:val="0"/>
              <w:overflowPunct w:val="0"/>
              <w:spacing w:before="71" w:line="205" w:lineRule="exact"/>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5"/>
                <w:sz w:val="18"/>
                <w:szCs w:val="18"/>
              </w:rPr>
              <w:t xml:space="preserve"> </w:t>
            </w:r>
            <w:r w:rsidRPr="00094A60">
              <w:rPr>
                <w:b/>
                <w:bCs/>
                <w:spacing w:val="-2"/>
                <w:sz w:val="18"/>
                <w:szCs w:val="18"/>
              </w:rPr>
              <w:t>N</w:t>
            </w:r>
            <w:r w:rsidRPr="00094A60">
              <w:rPr>
                <w:b/>
                <w:bCs/>
                <w:sz w:val="18"/>
                <w:szCs w:val="18"/>
              </w:rPr>
              <w:t>°</w:t>
            </w:r>
            <w:r w:rsidRPr="00094A60">
              <w:rPr>
                <w:b/>
                <w:bCs/>
                <w:spacing w:val="2"/>
                <w:sz w:val="18"/>
                <w:szCs w:val="18"/>
              </w:rPr>
              <w:t xml:space="preserve"> </w:t>
            </w:r>
            <w:r w:rsidRPr="00094A60">
              <w:rPr>
                <w:b/>
                <w:bCs/>
                <w:sz w:val="18"/>
                <w:szCs w:val="18"/>
              </w:rPr>
              <w:t>09</w:t>
            </w:r>
            <w:r w:rsidRPr="00094A60">
              <w:rPr>
                <w:b/>
                <w:bCs/>
                <w:spacing w:val="3"/>
                <w:sz w:val="18"/>
                <w:szCs w:val="18"/>
              </w:rPr>
              <w:t xml:space="preserve"> </w:t>
            </w:r>
            <w:r w:rsidRPr="00094A60">
              <w:rPr>
                <w:b/>
                <w:bCs/>
                <w:sz w:val="18"/>
                <w:szCs w:val="18"/>
              </w:rPr>
              <w:t>–</w:t>
            </w:r>
            <w:r w:rsidRPr="00094A60">
              <w:rPr>
                <w:b/>
                <w:bCs/>
                <w:spacing w:val="-6"/>
                <w:sz w:val="18"/>
                <w:szCs w:val="18"/>
              </w:rPr>
              <w:t>S</w:t>
            </w:r>
            <w:r w:rsidRPr="00094A60">
              <w:rPr>
                <w:b/>
                <w:bCs/>
                <w:spacing w:val="-1"/>
                <w:sz w:val="18"/>
                <w:szCs w:val="18"/>
              </w:rPr>
              <w:t>p</w:t>
            </w:r>
            <w:r w:rsidRPr="00094A60">
              <w:rPr>
                <w:b/>
                <w:bCs/>
                <w:sz w:val="18"/>
                <w:szCs w:val="18"/>
              </w:rPr>
              <w:t>a</w:t>
            </w:r>
            <w:r w:rsidRPr="00094A60">
              <w:rPr>
                <w:b/>
                <w:bCs/>
                <w:spacing w:val="-5"/>
                <w:sz w:val="18"/>
                <w:szCs w:val="18"/>
              </w:rPr>
              <w:t>z</w:t>
            </w:r>
            <w:r w:rsidRPr="00094A60">
              <w:rPr>
                <w:b/>
                <w:bCs/>
                <w:spacing w:val="-9"/>
                <w:sz w:val="18"/>
                <w:szCs w:val="18"/>
              </w:rPr>
              <w:t>z</w:t>
            </w:r>
            <w:r w:rsidRPr="00094A60">
              <w:rPr>
                <w:b/>
                <w:bCs/>
                <w:sz w:val="18"/>
                <w:szCs w:val="18"/>
              </w:rPr>
              <w:t>a</w:t>
            </w:r>
            <w:r w:rsidRPr="00094A60">
              <w:rPr>
                <w:b/>
                <w:bCs/>
                <w:spacing w:val="-4"/>
                <w:sz w:val="18"/>
                <w:szCs w:val="18"/>
              </w:rPr>
              <w:t>m</w:t>
            </w:r>
            <w:r w:rsidRPr="00094A60">
              <w:rPr>
                <w:b/>
                <w:bCs/>
                <w:sz w:val="18"/>
                <w:szCs w:val="18"/>
              </w:rPr>
              <w:t>e</w:t>
            </w:r>
            <w:r w:rsidRPr="00094A60">
              <w:rPr>
                <w:b/>
                <w:bCs/>
                <w:spacing w:val="-1"/>
                <w:sz w:val="18"/>
                <w:szCs w:val="18"/>
              </w:rPr>
              <w:t>n</w:t>
            </w:r>
            <w:r w:rsidRPr="00094A60">
              <w:rPr>
                <w:b/>
                <w:bCs/>
                <w:spacing w:val="1"/>
                <w:sz w:val="18"/>
                <w:szCs w:val="18"/>
              </w:rPr>
              <w:t>t</w:t>
            </w:r>
            <w:r w:rsidRPr="00094A60">
              <w:rPr>
                <w:b/>
                <w:bCs/>
                <w:sz w:val="18"/>
                <w:szCs w:val="18"/>
              </w:rPr>
              <w:t>o</w:t>
            </w:r>
            <w:r w:rsidRPr="00094A60">
              <w:rPr>
                <w:b/>
                <w:bCs/>
                <w:spacing w:val="4"/>
                <w:sz w:val="18"/>
                <w:szCs w:val="18"/>
              </w:rPr>
              <w:t xml:space="preserve"> </w:t>
            </w:r>
            <w:r w:rsidRPr="00094A60">
              <w:rPr>
                <w:b/>
                <w:bCs/>
                <w:sz w:val="18"/>
                <w:szCs w:val="18"/>
              </w:rPr>
              <w:t>e</w:t>
            </w:r>
            <w:r w:rsidRPr="00094A60">
              <w:rPr>
                <w:b/>
                <w:bCs/>
                <w:spacing w:val="9"/>
                <w:sz w:val="18"/>
                <w:szCs w:val="18"/>
              </w:rPr>
              <w:t xml:space="preserve"> </w:t>
            </w:r>
            <w:r w:rsidRPr="00094A60">
              <w:rPr>
                <w:b/>
                <w:bCs/>
                <w:sz w:val="18"/>
                <w:szCs w:val="18"/>
              </w:rPr>
              <w:t>ra</w:t>
            </w:r>
            <w:r w:rsidRPr="00094A60">
              <w:rPr>
                <w:b/>
                <w:bCs/>
                <w:spacing w:val="-5"/>
                <w:sz w:val="18"/>
                <w:szCs w:val="18"/>
              </w:rPr>
              <w:t>c</w:t>
            </w:r>
            <w:r w:rsidRPr="00094A60">
              <w:rPr>
                <w:b/>
                <w:bCs/>
                <w:sz w:val="18"/>
                <w:szCs w:val="18"/>
              </w:rPr>
              <w:t>c</w:t>
            </w:r>
            <w:r w:rsidRPr="00094A60">
              <w:rPr>
                <w:b/>
                <w:bCs/>
                <w:spacing w:val="-5"/>
                <w:sz w:val="18"/>
                <w:szCs w:val="18"/>
              </w:rPr>
              <w:t>o</w:t>
            </w:r>
            <w:r w:rsidRPr="00094A60">
              <w:rPr>
                <w:b/>
                <w:bCs/>
                <w:spacing w:val="1"/>
                <w:sz w:val="18"/>
                <w:szCs w:val="18"/>
              </w:rPr>
              <w:t>lt</w:t>
            </w:r>
            <w:r w:rsidRPr="00094A60">
              <w:rPr>
                <w:b/>
                <w:bCs/>
                <w:sz w:val="18"/>
                <w:szCs w:val="18"/>
              </w:rPr>
              <w:t>a</w:t>
            </w:r>
            <w:r w:rsidRPr="00094A60">
              <w:rPr>
                <w:b/>
                <w:bCs/>
                <w:spacing w:val="3"/>
                <w:sz w:val="18"/>
                <w:szCs w:val="18"/>
              </w:rPr>
              <w:t xml:space="preserve"> </w:t>
            </w:r>
            <w:r w:rsidRPr="00094A60">
              <w:rPr>
                <w:b/>
                <w:bCs/>
                <w:spacing w:val="-5"/>
                <w:sz w:val="18"/>
                <w:szCs w:val="18"/>
              </w:rPr>
              <w:t>r</w:t>
            </w:r>
            <w:r w:rsidRPr="00094A60">
              <w:rPr>
                <w:b/>
                <w:bCs/>
                <w:spacing w:val="1"/>
                <w:sz w:val="18"/>
                <w:szCs w:val="18"/>
              </w:rPr>
              <w:t>i</w:t>
            </w:r>
            <w:r w:rsidRPr="00094A60">
              <w:rPr>
                <w:b/>
                <w:bCs/>
                <w:spacing w:val="-4"/>
                <w:sz w:val="18"/>
                <w:szCs w:val="18"/>
              </w:rPr>
              <w:t>f</w:t>
            </w:r>
            <w:r w:rsidRPr="00094A60">
              <w:rPr>
                <w:b/>
                <w:bCs/>
                <w:spacing w:val="1"/>
                <w:sz w:val="18"/>
                <w:szCs w:val="18"/>
              </w:rPr>
              <w:t>i</w:t>
            </w:r>
            <w:r w:rsidRPr="00094A60">
              <w:rPr>
                <w:b/>
                <w:bCs/>
                <w:spacing w:val="-6"/>
                <w:sz w:val="18"/>
                <w:szCs w:val="18"/>
              </w:rPr>
              <w:t>u</w:t>
            </w:r>
            <w:r w:rsidRPr="00094A60">
              <w:rPr>
                <w:b/>
                <w:bCs/>
                <w:spacing w:val="1"/>
                <w:sz w:val="18"/>
                <w:szCs w:val="18"/>
              </w:rPr>
              <w:t>t</w:t>
            </w:r>
            <w:r w:rsidRPr="00094A60">
              <w:rPr>
                <w:b/>
                <w:bCs/>
                <w:sz w:val="18"/>
                <w:szCs w:val="18"/>
              </w:rPr>
              <w:t>i</w:t>
            </w:r>
          </w:p>
        </w:tc>
        <w:tc>
          <w:tcPr>
            <w:tcW w:w="1505" w:type="dxa"/>
            <w:tcBorders>
              <w:top w:val="outset" w:sz="6" w:space="0" w:color="000000"/>
              <w:left w:val="outset" w:sz="6" w:space="0" w:color="000000"/>
              <w:bottom w:val="outset" w:sz="6" w:space="0" w:color="000000"/>
              <w:right w:val="outset" w:sz="6" w:space="0" w:color="000000"/>
            </w:tcBorders>
            <w:hideMark/>
          </w:tcPr>
          <w:p w14:paraId="4AF3DC75" w14:textId="77777777" w:rsidR="00D91BE6" w:rsidRPr="00094A60" w:rsidRDefault="00D91BE6" w:rsidP="00AA58A5">
            <w:pPr>
              <w:widowControl/>
              <w:autoSpaceDE/>
              <w:autoSpaceDN/>
              <w:spacing w:before="40" w:after="119"/>
              <w:ind w:left="527"/>
              <w:rPr>
                <w:sz w:val="18"/>
                <w:szCs w:val="18"/>
              </w:rPr>
            </w:pPr>
            <w:r w:rsidRPr="00094A60">
              <w:rPr>
                <w:b/>
                <w:bCs/>
                <w:sz w:val="18"/>
                <w:szCs w:val="18"/>
              </w:rPr>
              <w:t xml:space="preserve">  258.864,80</w:t>
            </w:r>
          </w:p>
        </w:tc>
        <w:tc>
          <w:tcPr>
            <w:tcW w:w="1189" w:type="dxa"/>
            <w:tcBorders>
              <w:top w:val="outset" w:sz="6" w:space="0" w:color="000000"/>
              <w:left w:val="outset" w:sz="6" w:space="0" w:color="000000"/>
              <w:bottom w:val="outset" w:sz="6" w:space="0" w:color="000000"/>
              <w:right w:val="outset" w:sz="6" w:space="0" w:color="000000"/>
            </w:tcBorders>
            <w:hideMark/>
          </w:tcPr>
          <w:p w14:paraId="085D643A"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01DAB1E2"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3DE6D00B" w14:textId="77777777" w:rsidR="00D91BE6" w:rsidRPr="00094A60" w:rsidRDefault="00D91BE6" w:rsidP="00AA58A5">
            <w:pPr>
              <w:widowControl/>
              <w:autoSpaceDE/>
              <w:autoSpaceDN/>
              <w:spacing w:before="100" w:beforeAutospacing="1" w:after="119"/>
              <w:rPr>
                <w:sz w:val="18"/>
                <w:szCs w:val="18"/>
              </w:rPr>
            </w:pPr>
          </w:p>
        </w:tc>
      </w:tr>
      <w:tr w:rsidR="00D91BE6" w:rsidRPr="008C4640" w14:paraId="1B514CBF" w14:textId="77777777" w:rsidTr="00AA58A5">
        <w:trPr>
          <w:trHeight w:val="285"/>
          <w:tblCellSpacing w:w="0" w:type="dxa"/>
        </w:trPr>
        <w:tc>
          <w:tcPr>
            <w:tcW w:w="4182" w:type="dxa"/>
            <w:tcBorders>
              <w:top w:val="outset" w:sz="6" w:space="0" w:color="000000"/>
              <w:bottom w:val="outset" w:sz="6" w:space="0" w:color="000000"/>
              <w:right w:val="outset" w:sz="6" w:space="0" w:color="000000"/>
            </w:tcBorders>
            <w:hideMark/>
          </w:tcPr>
          <w:p w14:paraId="457C6B4B" w14:textId="77777777" w:rsidR="00D91BE6" w:rsidRPr="00094A60" w:rsidRDefault="00D91BE6" w:rsidP="00AA58A5">
            <w:pPr>
              <w:pStyle w:val="TableParagraph"/>
              <w:kinsoku w:val="0"/>
              <w:overflowPunct w:val="0"/>
              <w:spacing w:before="71" w:line="205" w:lineRule="exact"/>
              <w:rPr>
                <w:sz w:val="18"/>
                <w:szCs w:val="18"/>
              </w:rPr>
            </w:pPr>
            <w:r w:rsidRPr="00094A60">
              <w:rPr>
                <w:b/>
                <w:bCs/>
                <w:spacing w:val="-1"/>
                <w:sz w:val="18"/>
                <w:szCs w:val="18"/>
              </w:rPr>
              <w:t xml:space="preserve"> S</w:t>
            </w:r>
            <w:r w:rsidRPr="00094A60">
              <w:rPr>
                <w:b/>
                <w:bCs/>
                <w:spacing w:val="-7"/>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6"/>
                <w:sz w:val="18"/>
                <w:szCs w:val="18"/>
              </w:rPr>
              <w:t xml:space="preserve"> </w:t>
            </w:r>
            <w:r w:rsidRPr="00094A60">
              <w:rPr>
                <w:b/>
                <w:bCs/>
                <w:spacing w:val="-2"/>
                <w:sz w:val="18"/>
                <w:szCs w:val="18"/>
              </w:rPr>
              <w:t>N</w:t>
            </w:r>
            <w:r w:rsidRPr="00094A60">
              <w:rPr>
                <w:b/>
                <w:bCs/>
                <w:sz w:val="18"/>
                <w:szCs w:val="18"/>
              </w:rPr>
              <w:t>°</w:t>
            </w:r>
            <w:r w:rsidRPr="00094A60">
              <w:rPr>
                <w:b/>
                <w:bCs/>
                <w:spacing w:val="3"/>
                <w:sz w:val="18"/>
                <w:szCs w:val="18"/>
              </w:rPr>
              <w:t xml:space="preserve"> 1</w:t>
            </w:r>
            <w:r w:rsidRPr="00094A60">
              <w:rPr>
                <w:b/>
                <w:bCs/>
                <w:sz w:val="18"/>
                <w:szCs w:val="18"/>
              </w:rPr>
              <w:t>0</w:t>
            </w:r>
            <w:r w:rsidRPr="00094A60">
              <w:rPr>
                <w:b/>
                <w:bCs/>
                <w:spacing w:val="4"/>
                <w:sz w:val="18"/>
                <w:szCs w:val="18"/>
              </w:rPr>
              <w:t xml:space="preserve"> </w:t>
            </w:r>
            <w:r w:rsidRPr="00094A60">
              <w:rPr>
                <w:b/>
                <w:bCs/>
                <w:spacing w:val="-4"/>
                <w:sz w:val="18"/>
                <w:szCs w:val="18"/>
              </w:rPr>
              <w:t>-</w:t>
            </w:r>
            <w:r w:rsidRPr="00094A60">
              <w:rPr>
                <w:b/>
                <w:bCs/>
                <w:sz w:val="18"/>
                <w:szCs w:val="18"/>
              </w:rPr>
              <w:t>ra</w:t>
            </w:r>
            <w:r w:rsidRPr="00094A60">
              <w:rPr>
                <w:b/>
                <w:bCs/>
                <w:spacing w:val="-5"/>
                <w:sz w:val="18"/>
                <w:szCs w:val="18"/>
              </w:rPr>
              <w:t>c</w:t>
            </w:r>
            <w:r w:rsidRPr="00094A60">
              <w:rPr>
                <w:b/>
                <w:bCs/>
                <w:sz w:val="18"/>
                <w:szCs w:val="18"/>
              </w:rPr>
              <w:t>c</w:t>
            </w:r>
            <w:r w:rsidRPr="00094A60">
              <w:rPr>
                <w:b/>
                <w:bCs/>
                <w:spacing w:val="-5"/>
                <w:sz w:val="18"/>
                <w:szCs w:val="18"/>
              </w:rPr>
              <w:t>o</w:t>
            </w:r>
            <w:r w:rsidRPr="00094A60">
              <w:rPr>
                <w:b/>
                <w:bCs/>
                <w:spacing w:val="1"/>
                <w:sz w:val="18"/>
                <w:szCs w:val="18"/>
              </w:rPr>
              <w:t>lt</w:t>
            </w:r>
            <w:r w:rsidRPr="00094A60">
              <w:rPr>
                <w:b/>
                <w:bCs/>
                <w:sz w:val="18"/>
                <w:szCs w:val="18"/>
              </w:rPr>
              <w:t>a</w:t>
            </w:r>
            <w:r w:rsidRPr="00094A60">
              <w:rPr>
                <w:b/>
                <w:bCs/>
                <w:spacing w:val="4"/>
                <w:sz w:val="18"/>
                <w:szCs w:val="18"/>
              </w:rPr>
              <w:t xml:space="preserve"> </w:t>
            </w:r>
            <w:r w:rsidRPr="00094A60">
              <w:rPr>
                <w:b/>
                <w:bCs/>
                <w:spacing w:val="1"/>
                <w:sz w:val="18"/>
                <w:szCs w:val="18"/>
              </w:rPr>
              <w:t>i</w:t>
            </w:r>
            <w:r w:rsidRPr="00094A60">
              <w:rPr>
                <w:b/>
                <w:bCs/>
                <w:spacing w:val="-6"/>
                <w:sz w:val="18"/>
                <w:szCs w:val="18"/>
              </w:rPr>
              <w:t>n</w:t>
            </w:r>
            <w:r w:rsidRPr="00094A60">
              <w:rPr>
                <w:b/>
                <w:bCs/>
                <w:sz w:val="18"/>
                <w:szCs w:val="18"/>
              </w:rPr>
              <w:t>g</w:t>
            </w:r>
            <w:r w:rsidRPr="00094A60">
              <w:rPr>
                <w:b/>
                <w:bCs/>
                <w:spacing w:val="-5"/>
                <w:sz w:val="18"/>
                <w:szCs w:val="18"/>
              </w:rPr>
              <w:t>o</w:t>
            </w:r>
            <w:r w:rsidRPr="00094A60">
              <w:rPr>
                <w:b/>
                <w:bCs/>
                <w:spacing w:val="-4"/>
                <w:sz w:val="18"/>
                <w:szCs w:val="18"/>
              </w:rPr>
              <w:t>m</w:t>
            </w:r>
            <w:r w:rsidRPr="00094A60">
              <w:rPr>
                <w:b/>
                <w:bCs/>
                <w:spacing w:val="-1"/>
                <w:sz w:val="18"/>
                <w:szCs w:val="18"/>
              </w:rPr>
              <w:t>b</w:t>
            </w:r>
            <w:r w:rsidRPr="00094A60">
              <w:rPr>
                <w:b/>
                <w:bCs/>
                <w:sz w:val="18"/>
                <w:szCs w:val="18"/>
              </w:rPr>
              <w:t>ra</w:t>
            </w:r>
            <w:r w:rsidRPr="00094A60">
              <w:rPr>
                <w:b/>
                <w:bCs/>
                <w:spacing w:val="-1"/>
                <w:sz w:val="18"/>
                <w:szCs w:val="18"/>
              </w:rPr>
              <w:t>n</w:t>
            </w:r>
            <w:r w:rsidRPr="00094A60">
              <w:rPr>
                <w:b/>
                <w:bCs/>
                <w:spacing w:val="-4"/>
                <w:sz w:val="18"/>
                <w:szCs w:val="18"/>
              </w:rPr>
              <w:t>t</w:t>
            </w:r>
            <w:r w:rsidRPr="00094A60">
              <w:rPr>
                <w:b/>
                <w:bCs/>
                <w:sz w:val="18"/>
                <w:szCs w:val="18"/>
              </w:rPr>
              <w:t>i</w:t>
            </w:r>
            <w:r w:rsidRPr="00094A60">
              <w:rPr>
                <w:b/>
                <w:bCs/>
                <w:spacing w:val="9"/>
                <w:sz w:val="18"/>
                <w:szCs w:val="18"/>
              </w:rPr>
              <w:t xml:space="preserve"> </w:t>
            </w:r>
            <w:r w:rsidRPr="00094A60">
              <w:rPr>
                <w:b/>
                <w:bCs/>
                <w:sz w:val="18"/>
                <w:szCs w:val="18"/>
              </w:rPr>
              <w:t>e</w:t>
            </w:r>
            <w:r w:rsidRPr="00094A60">
              <w:rPr>
                <w:b/>
                <w:bCs/>
                <w:spacing w:val="10"/>
                <w:sz w:val="18"/>
                <w:szCs w:val="18"/>
              </w:rPr>
              <w:t xml:space="preserve"> </w:t>
            </w:r>
            <w:r w:rsidRPr="00094A60">
              <w:rPr>
                <w:b/>
                <w:bCs/>
                <w:spacing w:val="-7"/>
                <w:sz w:val="18"/>
                <w:szCs w:val="18"/>
              </w:rPr>
              <w:t>R</w:t>
            </w:r>
            <w:r w:rsidRPr="00094A60">
              <w:rPr>
                <w:b/>
                <w:bCs/>
                <w:spacing w:val="1"/>
                <w:sz w:val="18"/>
                <w:szCs w:val="18"/>
              </w:rPr>
              <w:t>.</w:t>
            </w:r>
            <w:r w:rsidRPr="00094A60">
              <w:rPr>
                <w:b/>
                <w:bCs/>
                <w:spacing w:val="-2"/>
                <w:sz w:val="18"/>
                <w:szCs w:val="18"/>
              </w:rPr>
              <w:t>A</w:t>
            </w:r>
            <w:r w:rsidRPr="00094A60">
              <w:rPr>
                <w:b/>
                <w:bCs/>
                <w:spacing w:val="1"/>
                <w:sz w:val="18"/>
                <w:szCs w:val="18"/>
              </w:rPr>
              <w:t>.</w:t>
            </w:r>
            <w:r w:rsidRPr="00094A60">
              <w:rPr>
                <w:b/>
                <w:bCs/>
                <w:spacing w:val="-7"/>
                <w:sz w:val="18"/>
                <w:szCs w:val="18"/>
              </w:rPr>
              <w:t>E</w:t>
            </w:r>
            <w:r w:rsidRPr="00094A60">
              <w:rPr>
                <w:b/>
                <w:bCs/>
                <w:spacing w:val="1"/>
                <w:sz w:val="18"/>
                <w:szCs w:val="18"/>
              </w:rPr>
              <w:t>.</w:t>
            </w:r>
            <w:r w:rsidRPr="00094A60">
              <w:rPr>
                <w:b/>
                <w:bCs/>
                <w:spacing w:val="-7"/>
                <w:sz w:val="18"/>
                <w:szCs w:val="18"/>
              </w:rPr>
              <w:t>E</w:t>
            </w:r>
            <w:r w:rsidRPr="00094A60">
              <w:rPr>
                <w:b/>
                <w:bCs/>
                <w:sz w:val="18"/>
                <w:szCs w:val="18"/>
              </w:rPr>
              <w:t>.</w:t>
            </w:r>
          </w:p>
        </w:tc>
        <w:tc>
          <w:tcPr>
            <w:tcW w:w="1505" w:type="dxa"/>
            <w:tcBorders>
              <w:top w:val="outset" w:sz="6" w:space="0" w:color="000000"/>
              <w:left w:val="outset" w:sz="6" w:space="0" w:color="000000"/>
              <w:bottom w:val="outset" w:sz="6" w:space="0" w:color="000000"/>
              <w:right w:val="outset" w:sz="6" w:space="0" w:color="000000"/>
            </w:tcBorders>
            <w:hideMark/>
          </w:tcPr>
          <w:p w14:paraId="512CE573" w14:textId="77777777" w:rsidR="00D91BE6" w:rsidRPr="00094A60" w:rsidRDefault="00D91BE6" w:rsidP="00AA58A5">
            <w:pPr>
              <w:widowControl/>
              <w:autoSpaceDE/>
              <w:autoSpaceDN/>
              <w:spacing w:before="40" w:after="119"/>
              <w:ind w:left="624"/>
              <w:rPr>
                <w:sz w:val="18"/>
                <w:szCs w:val="18"/>
              </w:rPr>
            </w:pPr>
            <w:r w:rsidRPr="00094A60">
              <w:rPr>
                <w:b/>
                <w:bCs/>
                <w:sz w:val="18"/>
                <w:szCs w:val="18"/>
              </w:rPr>
              <w:t xml:space="preserve">  19.309,68</w:t>
            </w:r>
          </w:p>
        </w:tc>
        <w:tc>
          <w:tcPr>
            <w:tcW w:w="1189" w:type="dxa"/>
            <w:tcBorders>
              <w:top w:val="outset" w:sz="6" w:space="0" w:color="000000"/>
              <w:left w:val="outset" w:sz="6" w:space="0" w:color="000000"/>
              <w:bottom w:val="outset" w:sz="6" w:space="0" w:color="000000"/>
              <w:right w:val="outset" w:sz="6" w:space="0" w:color="000000"/>
            </w:tcBorders>
            <w:hideMark/>
          </w:tcPr>
          <w:p w14:paraId="426B5860"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2B2A2E6C"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0C43AD05" w14:textId="77777777" w:rsidR="00D91BE6" w:rsidRPr="00094A60" w:rsidRDefault="00D91BE6" w:rsidP="00AA58A5">
            <w:pPr>
              <w:widowControl/>
              <w:autoSpaceDE/>
              <w:autoSpaceDN/>
              <w:spacing w:before="100" w:beforeAutospacing="1" w:after="119"/>
              <w:rPr>
                <w:sz w:val="18"/>
                <w:szCs w:val="18"/>
              </w:rPr>
            </w:pPr>
          </w:p>
        </w:tc>
      </w:tr>
      <w:tr w:rsidR="00D91BE6" w:rsidRPr="008C4640" w14:paraId="1904B91A" w14:textId="77777777" w:rsidTr="00AA58A5">
        <w:trPr>
          <w:trHeight w:val="345"/>
          <w:tblCellSpacing w:w="0" w:type="dxa"/>
        </w:trPr>
        <w:tc>
          <w:tcPr>
            <w:tcW w:w="4182" w:type="dxa"/>
            <w:tcBorders>
              <w:top w:val="outset" w:sz="6" w:space="0" w:color="000000"/>
              <w:bottom w:val="outset" w:sz="6" w:space="0" w:color="000000"/>
              <w:right w:val="outset" w:sz="6" w:space="0" w:color="000000"/>
            </w:tcBorders>
            <w:hideMark/>
          </w:tcPr>
          <w:p w14:paraId="18F9EA25" w14:textId="77777777" w:rsidR="00D91BE6" w:rsidRPr="00094A60" w:rsidRDefault="00D91BE6" w:rsidP="00AA58A5">
            <w:pPr>
              <w:pStyle w:val="TableParagraph"/>
              <w:kinsoku w:val="0"/>
              <w:overflowPunct w:val="0"/>
              <w:spacing w:before="9" w:line="120" w:lineRule="exact"/>
              <w:rPr>
                <w:sz w:val="18"/>
                <w:szCs w:val="18"/>
              </w:rPr>
            </w:pPr>
          </w:p>
          <w:p w14:paraId="46984E1B" w14:textId="77777777" w:rsidR="00D91BE6" w:rsidRPr="00094A60" w:rsidRDefault="00D91BE6" w:rsidP="00AA58A5">
            <w:pPr>
              <w:pStyle w:val="TableParagraph"/>
              <w:kinsoku w:val="0"/>
              <w:overflowPunct w:val="0"/>
              <w:spacing w:line="205" w:lineRule="exact"/>
              <w:rPr>
                <w:sz w:val="18"/>
                <w:szCs w:val="18"/>
              </w:rPr>
            </w:pPr>
            <w:r w:rsidRPr="00094A60">
              <w:rPr>
                <w:b/>
                <w:bCs/>
                <w:spacing w:val="-1"/>
                <w:sz w:val="18"/>
                <w:szCs w:val="18"/>
              </w:rPr>
              <w:t xml:space="preserve"> S</w:t>
            </w:r>
            <w:r w:rsidRPr="00094A60">
              <w:rPr>
                <w:b/>
                <w:bCs/>
                <w:spacing w:val="-7"/>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5"/>
                <w:sz w:val="18"/>
                <w:szCs w:val="18"/>
              </w:rPr>
              <w:t xml:space="preserve"> </w:t>
            </w:r>
            <w:r w:rsidRPr="00094A60">
              <w:rPr>
                <w:b/>
                <w:bCs/>
                <w:spacing w:val="-2"/>
                <w:sz w:val="18"/>
                <w:szCs w:val="18"/>
              </w:rPr>
              <w:t>N</w:t>
            </w:r>
            <w:r w:rsidRPr="00094A60">
              <w:rPr>
                <w:b/>
                <w:bCs/>
                <w:sz w:val="18"/>
                <w:szCs w:val="18"/>
              </w:rPr>
              <w:t>°</w:t>
            </w:r>
            <w:r w:rsidRPr="00094A60">
              <w:rPr>
                <w:b/>
                <w:bCs/>
                <w:spacing w:val="1"/>
                <w:sz w:val="18"/>
                <w:szCs w:val="18"/>
              </w:rPr>
              <w:t xml:space="preserve"> </w:t>
            </w:r>
            <w:r w:rsidRPr="00094A60">
              <w:rPr>
                <w:b/>
                <w:bCs/>
                <w:sz w:val="18"/>
                <w:szCs w:val="18"/>
              </w:rPr>
              <w:t>11</w:t>
            </w:r>
            <w:r w:rsidRPr="00094A60">
              <w:rPr>
                <w:b/>
                <w:bCs/>
                <w:spacing w:val="5"/>
                <w:sz w:val="18"/>
                <w:szCs w:val="18"/>
              </w:rPr>
              <w:t xml:space="preserve"> </w:t>
            </w:r>
            <w:r w:rsidRPr="00094A60">
              <w:rPr>
                <w:b/>
                <w:bCs/>
                <w:sz w:val="18"/>
                <w:szCs w:val="18"/>
              </w:rPr>
              <w:t>–</w:t>
            </w:r>
            <w:r w:rsidRPr="00094A60">
              <w:rPr>
                <w:b/>
                <w:bCs/>
                <w:spacing w:val="3"/>
                <w:sz w:val="18"/>
                <w:szCs w:val="18"/>
              </w:rPr>
              <w:t xml:space="preserve"> </w:t>
            </w:r>
            <w:r w:rsidRPr="00094A60">
              <w:rPr>
                <w:b/>
                <w:bCs/>
                <w:sz w:val="18"/>
                <w:szCs w:val="18"/>
              </w:rPr>
              <w:t>r</w:t>
            </w:r>
            <w:r w:rsidRPr="00094A60">
              <w:rPr>
                <w:b/>
                <w:bCs/>
                <w:spacing w:val="-5"/>
                <w:sz w:val="18"/>
                <w:szCs w:val="18"/>
              </w:rPr>
              <w:t>a</w:t>
            </w:r>
            <w:r w:rsidRPr="00094A60">
              <w:rPr>
                <w:b/>
                <w:bCs/>
                <w:sz w:val="18"/>
                <w:szCs w:val="18"/>
              </w:rPr>
              <w:t>cc</w:t>
            </w:r>
            <w:r w:rsidRPr="00094A60">
              <w:rPr>
                <w:b/>
                <w:bCs/>
                <w:spacing w:val="-5"/>
                <w:sz w:val="18"/>
                <w:szCs w:val="18"/>
              </w:rPr>
              <w:t>o</w:t>
            </w:r>
            <w:r w:rsidRPr="00094A60">
              <w:rPr>
                <w:b/>
                <w:bCs/>
                <w:spacing w:val="1"/>
                <w:sz w:val="18"/>
                <w:szCs w:val="18"/>
              </w:rPr>
              <w:t>lt</w:t>
            </w:r>
            <w:r w:rsidRPr="00094A60">
              <w:rPr>
                <w:b/>
                <w:bCs/>
                <w:sz w:val="18"/>
                <w:szCs w:val="18"/>
              </w:rPr>
              <w:t>a</w:t>
            </w:r>
            <w:r w:rsidRPr="00094A60">
              <w:rPr>
                <w:b/>
                <w:bCs/>
                <w:spacing w:val="4"/>
                <w:sz w:val="18"/>
                <w:szCs w:val="18"/>
              </w:rPr>
              <w:t xml:space="preserve"> </w:t>
            </w:r>
            <w:r w:rsidRPr="00094A60">
              <w:rPr>
                <w:b/>
                <w:bCs/>
                <w:spacing w:val="-5"/>
                <w:sz w:val="18"/>
                <w:szCs w:val="18"/>
              </w:rPr>
              <w:t>r</w:t>
            </w:r>
            <w:r w:rsidRPr="00094A60">
              <w:rPr>
                <w:b/>
                <w:bCs/>
                <w:spacing w:val="-3"/>
                <w:sz w:val="18"/>
                <w:szCs w:val="18"/>
              </w:rPr>
              <w:t>i</w:t>
            </w:r>
            <w:r w:rsidRPr="00094A60">
              <w:rPr>
                <w:b/>
                <w:bCs/>
                <w:spacing w:val="1"/>
                <w:sz w:val="18"/>
                <w:szCs w:val="18"/>
              </w:rPr>
              <w:t>fi</w:t>
            </w:r>
            <w:r w:rsidRPr="00094A60">
              <w:rPr>
                <w:b/>
                <w:bCs/>
                <w:spacing w:val="-6"/>
                <w:sz w:val="18"/>
                <w:szCs w:val="18"/>
              </w:rPr>
              <w:t>u</w:t>
            </w:r>
            <w:r w:rsidRPr="00094A60">
              <w:rPr>
                <w:b/>
                <w:bCs/>
                <w:spacing w:val="1"/>
                <w:sz w:val="18"/>
                <w:szCs w:val="18"/>
              </w:rPr>
              <w:t>t</w:t>
            </w:r>
            <w:r w:rsidRPr="00094A60">
              <w:rPr>
                <w:b/>
                <w:bCs/>
                <w:sz w:val="18"/>
                <w:szCs w:val="18"/>
              </w:rPr>
              <w:t>i</w:t>
            </w:r>
            <w:r w:rsidRPr="00094A60">
              <w:rPr>
                <w:b/>
                <w:bCs/>
                <w:spacing w:val="5"/>
                <w:sz w:val="18"/>
                <w:szCs w:val="18"/>
              </w:rPr>
              <w:t xml:space="preserve"> </w:t>
            </w:r>
            <w:r w:rsidRPr="00094A60">
              <w:rPr>
                <w:b/>
                <w:bCs/>
                <w:sz w:val="18"/>
                <w:szCs w:val="18"/>
              </w:rPr>
              <w:t>a</w:t>
            </w:r>
            <w:r w:rsidRPr="00094A60">
              <w:rPr>
                <w:b/>
                <w:bCs/>
                <w:spacing w:val="-6"/>
                <w:sz w:val="18"/>
                <w:szCs w:val="18"/>
              </w:rPr>
              <w:t>b</w:t>
            </w:r>
            <w:r w:rsidRPr="00094A60">
              <w:rPr>
                <w:b/>
                <w:bCs/>
                <w:spacing w:val="-1"/>
                <w:sz w:val="18"/>
                <w:szCs w:val="18"/>
              </w:rPr>
              <w:t>b</w:t>
            </w:r>
            <w:r w:rsidRPr="00094A60">
              <w:rPr>
                <w:b/>
                <w:bCs/>
                <w:sz w:val="18"/>
                <w:szCs w:val="18"/>
              </w:rPr>
              <w:t>a</w:t>
            </w:r>
            <w:r w:rsidRPr="00094A60">
              <w:rPr>
                <w:b/>
                <w:bCs/>
                <w:spacing w:val="-1"/>
                <w:sz w:val="18"/>
                <w:szCs w:val="18"/>
              </w:rPr>
              <w:t>nd</w:t>
            </w:r>
            <w:r w:rsidRPr="00094A60">
              <w:rPr>
                <w:b/>
                <w:bCs/>
                <w:spacing w:val="-5"/>
                <w:sz w:val="18"/>
                <w:szCs w:val="18"/>
              </w:rPr>
              <w:t>o</w:t>
            </w:r>
            <w:r w:rsidRPr="00094A60">
              <w:rPr>
                <w:b/>
                <w:bCs/>
                <w:spacing w:val="-1"/>
                <w:sz w:val="18"/>
                <w:szCs w:val="18"/>
              </w:rPr>
              <w:t>n</w:t>
            </w:r>
            <w:r w:rsidRPr="00094A60">
              <w:rPr>
                <w:b/>
                <w:bCs/>
                <w:sz w:val="18"/>
                <w:szCs w:val="18"/>
              </w:rPr>
              <w:t>a</w:t>
            </w:r>
            <w:r w:rsidRPr="00094A60">
              <w:rPr>
                <w:b/>
                <w:bCs/>
                <w:spacing w:val="-4"/>
                <w:sz w:val="18"/>
                <w:szCs w:val="18"/>
              </w:rPr>
              <w:t>t</w:t>
            </w:r>
            <w:r w:rsidRPr="00094A60">
              <w:rPr>
                <w:b/>
                <w:bCs/>
                <w:sz w:val="18"/>
                <w:szCs w:val="18"/>
              </w:rPr>
              <w:t>i</w:t>
            </w:r>
          </w:p>
        </w:tc>
        <w:tc>
          <w:tcPr>
            <w:tcW w:w="1505" w:type="dxa"/>
            <w:tcBorders>
              <w:top w:val="outset" w:sz="6" w:space="0" w:color="000000"/>
              <w:left w:val="outset" w:sz="6" w:space="0" w:color="000000"/>
              <w:bottom w:val="outset" w:sz="6" w:space="0" w:color="000000"/>
              <w:right w:val="outset" w:sz="6" w:space="0" w:color="000000"/>
            </w:tcBorders>
            <w:hideMark/>
          </w:tcPr>
          <w:p w14:paraId="5BF93248" w14:textId="77777777" w:rsidR="00D91BE6" w:rsidRPr="00094A60" w:rsidRDefault="00D91BE6" w:rsidP="00AA58A5">
            <w:pPr>
              <w:widowControl/>
              <w:autoSpaceDE/>
              <w:autoSpaceDN/>
              <w:spacing w:before="100" w:beforeAutospacing="1" w:after="119"/>
              <w:ind w:left="726"/>
              <w:rPr>
                <w:sz w:val="18"/>
                <w:szCs w:val="18"/>
              </w:rPr>
            </w:pPr>
            <w:r w:rsidRPr="00094A60">
              <w:rPr>
                <w:b/>
                <w:bCs/>
                <w:sz w:val="18"/>
                <w:szCs w:val="18"/>
              </w:rPr>
              <w:t xml:space="preserve">  5.667,48</w:t>
            </w:r>
          </w:p>
        </w:tc>
        <w:tc>
          <w:tcPr>
            <w:tcW w:w="1189" w:type="dxa"/>
            <w:tcBorders>
              <w:top w:val="outset" w:sz="6" w:space="0" w:color="000000"/>
              <w:left w:val="outset" w:sz="6" w:space="0" w:color="000000"/>
              <w:bottom w:val="outset" w:sz="6" w:space="0" w:color="000000"/>
              <w:right w:val="outset" w:sz="6" w:space="0" w:color="000000"/>
            </w:tcBorders>
            <w:hideMark/>
          </w:tcPr>
          <w:p w14:paraId="020AD125"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74063BE0"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2E33EC80" w14:textId="77777777" w:rsidR="00D91BE6" w:rsidRPr="00094A60" w:rsidRDefault="00D91BE6" w:rsidP="00AA58A5">
            <w:pPr>
              <w:widowControl/>
              <w:autoSpaceDE/>
              <w:autoSpaceDN/>
              <w:spacing w:before="100" w:beforeAutospacing="1" w:after="119"/>
              <w:rPr>
                <w:sz w:val="18"/>
                <w:szCs w:val="18"/>
              </w:rPr>
            </w:pPr>
          </w:p>
        </w:tc>
      </w:tr>
      <w:tr w:rsidR="00D91BE6" w:rsidRPr="008C4640" w14:paraId="7F3BCF13" w14:textId="77777777" w:rsidTr="00AA58A5">
        <w:trPr>
          <w:trHeight w:val="345"/>
          <w:tblCellSpacing w:w="0" w:type="dxa"/>
        </w:trPr>
        <w:tc>
          <w:tcPr>
            <w:tcW w:w="4182" w:type="dxa"/>
            <w:tcBorders>
              <w:top w:val="outset" w:sz="6" w:space="0" w:color="000000"/>
              <w:bottom w:val="outset" w:sz="6" w:space="0" w:color="000000"/>
              <w:right w:val="outset" w:sz="6" w:space="0" w:color="000000"/>
            </w:tcBorders>
            <w:hideMark/>
          </w:tcPr>
          <w:p w14:paraId="653DE2AD" w14:textId="77777777" w:rsidR="00D91BE6" w:rsidRPr="00094A60" w:rsidRDefault="00D91BE6" w:rsidP="00AA58A5">
            <w:pPr>
              <w:pStyle w:val="TableParagraph"/>
              <w:kinsoku w:val="0"/>
              <w:overflowPunct w:val="0"/>
              <w:spacing w:before="3" w:line="130" w:lineRule="exact"/>
              <w:rPr>
                <w:sz w:val="18"/>
                <w:szCs w:val="18"/>
              </w:rPr>
            </w:pPr>
          </w:p>
          <w:p w14:paraId="122DE496" w14:textId="77777777" w:rsidR="00D91BE6" w:rsidRPr="00094A60" w:rsidRDefault="00D91BE6" w:rsidP="00AA58A5">
            <w:pPr>
              <w:pStyle w:val="TableParagraph"/>
              <w:kinsoku w:val="0"/>
              <w:overflowPunct w:val="0"/>
              <w:spacing w:line="205" w:lineRule="exact"/>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4"/>
                <w:sz w:val="18"/>
                <w:szCs w:val="18"/>
              </w:rPr>
              <w:t xml:space="preserve"> </w:t>
            </w:r>
            <w:r w:rsidRPr="00094A60">
              <w:rPr>
                <w:b/>
                <w:bCs/>
                <w:spacing w:val="-2"/>
                <w:sz w:val="18"/>
                <w:szCs w:val="18"/>
              </w:rPr>
              <w:t>N</w:t>
            </w:r>
            <w:r w:rsidRPr="00094A60">
              <w:rPr>
                <w:b/>
                <w:bCs/>
                <w:sz w:val="18"/>
                <w:szCs w:val="18"/>
              </w:rPr>
              <w:t>° 12-</w:t>
            </w:r>
            <w:r w:rsidRPr="00094A60">
              <w:rPr>
                <w:b/>
                <w:bCs/>
                <w:spacing w:val="4"/>
                <w:sz w:val="18"/>
                <w:szCs w:val="18"/>
              </w:rPr>
              <w:t xml:space="preserve"> </w:t>
            </w:r>
            <w:r w:rsidRPr="00094A60">
              <w:rPr>
                <w:b/>
                <w:bCs/>
                <w:spacing w:val="1"/>
                <w:sz w:val="18"/>
                <w:szCs w:val="18"/>
              </w:rPr>
              <w:t>l</w:t>
            </w:r>
            <w:r w:rsidRPr="00094A60">
              <w:rPr>
                <w:b/>
                <w:bCs/>
                <w:sz w:val="18"/>
                <w:szCs w:val="18"/>
              </w:rPr>
              <w:t>a</w:t>
            </w:r>
            <w:r w:rsidRPr="00094A60">
              <w:rPr>
                <w:b/>
                <w:bCs/>
                <w:spacing w:val="-5"/>
                <w:sz w:val="18"/>
                <w:szCs w:val="18"/>
              </w:rPr>
              <w:t>v</w:t>
            </w:r>
            <w:r w:rsidRPr="00094A60">
              <w:rPr>
                <w:b/>
                <w:bCs/>
                <w:sz w:val="18"/>
                <w:szCs w:val="18"/>
              </w:rPr>
              <w:t>ag</w:t>
            </w:r>
            <w:r w:rsidRPr="00094A60">
              <w:rPr>
                <w:b/>
                <w:bCs/>
                <w:spacing w:val="-5"/>
                <w:sz w:val="18"/>
                <w:szCs w:val="18"/>
              </w:rPr>
              <w:t>g</w:t>
            </w:r>
            <w:r w:rsidRPr="00094A60">
              <w:rPr>
                <w:b/>
                <w:bCs/>
                <w:spacing w:val="1"/>
                <w:sz w:val="18"/>
                <w:szCs w:val="18"/>
              </w:rPr>
              <w:t>i</w:t>
            </w:r>
            <w:r w:rsidRPr="00094A60">
              <w:rPr>
                <w:b/>
                <w:bCs/>
                <w:sz w:val="18"/>
                <w:szCs w:val="18"/>
              </w:rPr>
              <w:t>o</w:t>
            </w:r>
            <w:r w:rsidRPr="00094A60">
              <w:rPr>
                <w:b/>
                <w:bCs/>
                <w:spacing w:val="2"/>
                <w:sz w:val="18"/>
                <w:szCs w:val="18"/>
              </w:rPr>
              <w:t xml:space="preserve"> </w:t>
            </w:r>
            <w:r w:rsidRPr="00094A60">
              <w:rPr>
                <w:b/>
                <w:bCs/>
                <w:sz w:val="18"/>
                <w:szCs w:val="18"/>
              </w:rPr>
              <w:t>c</w:t>
            </w:r>
            <w:r w:rsidRPr="00094A60">
              <w:rPr>
                <w:b/>
                <w:bCs/>
                <w:spacing w:val="-5"/>
                <w:sz w:val="18"/>
                <w:szCs w:val="18"/>
              </w:rPr>
              <w:t>a</w:t>
            </w:r>
            <w:r w:rsidRPr="00094A60">
              <w:rPr>
                <w:b/>
                <w:bCs/>
                <w:sz w:val="18"/>
                <w:szCs w:val="18"/>
              </w:rPr>
              <w:t>ss</w:t>
            </w:r>
            <w:r w:rsidRPr="00094A60">
              <w:rPr>
                <w:b/>
                <w:bCs/>
                <w:spacing w:val="-5"/>
                <w:sz w:val="18"/>
                <w:szCs w:val="18"/>
              </w:rPr>
              <w:t>o</w:t>
            </w:r>
            <w:r w:rsidRPr="00094A60">
              <w:rPr>
                <w:b/>
                <w:bCs/>
                <w:spacing w:val="-1"/>
                <w:sz w:val="18"/>
                <w:szCs w:val="18"/>
              </w:rPr>
              <w:t>n</w:t>
            </w:r>
            <w:r w:rsidRPr="00094A60">
              <w:rPr>
                <w:b/>
                <w:bCs/>
                <w:spacing w:val="-5"/>
                <w:sz w:val="18"/>
                <w:szCs w:val="18"/>
              </w:rPr>
              <w:t>e</w:t>
            </w:r>
            <w:r w:rsidRPr="00094A60">
              <w:rPr>
                <w:b/>
                <w:bCs/>
                <w:spacing w:val="1"/>
                <w:sz w:val="18"/>
                <w:szCs w:val="18"/>
              </w:rPr>
              <w:t>t</w:t>
            </w:r>
            <w:r w:rsidRPr="00094A60">
              <w:rPr>
                <w:b/>
                <w:bCs/>
                <w:spacing w:val="-4"/>
                <w:sz w:val="18"/>
                <w:szCs w:val="18"/>
              </w:rPr>
              <w:t>t</w:t>
            </w:r>
            <w:r w:rsidRPr="00094A60">
              <w:rPr>
                <w:b/>
                <w:bCs/>
                <w:sz w:val="18"/>
                <w:szCs w:val="18"/>
              </w:rPr>
              <w:t xml:space="preserve">i </w:t>
            </w:r>
            <w:r w:rsidRPr="00094A60">
              <w:rPr>
                <w:b/>
                <w:bCs/>
                <w:spacing w:val="14"/>
                <w:sz w:val="18"/>
                <w:szCs w:val="18"/>
              </w:rPr>
              <w:t xml:space="preserve"> </w:t>
            </w:r>
            <w:r w:rsidRPr="00094A60">
              <w:rPr>
                <w:b/>
                <w:bCs/>
                <w:sz w:val="18"/>
                <w:szCs w:val="18"/>
              </w:rPr>
              <w:t>e</w:t>
            </w:r>
            <w:r w:rsidRPr="00094A60">
              <w:rPr>
                <w:b/>
                <w:bCs/>
                <w:spacing w:val="2"/>
                <w:sz w:val="18"/>
                <w:szCs w:val="18"/>
              </w:rPr>
              <w:t xml:space="preserve"> </w:t>
            </w:r>
            <w:r w:rsidRPr="00094A60">
              <w:rPr>
                <w:b/>
                <w:bCs/>
                <w:spacing w:val="-4"/>
                <w:sz w:val="18"/>
                <w:szCs w:val="18"/>
              </w:rPr>
              <w:t>s</w:t>
            </w:r>
            <w:r w:rsidRPr="00094A60">
              <w:rPr>
                <w:b/>
                <w:bCs/>
                <w:spacing w:val="1"/>
                <w:sz w:val="18"/>
                <w:szCs w:val="18"/>
              </w:rPr>
              <w:t>t</w:t>
            </w:r>
            <w:r w:rsidRPr="00094A60">
              <w:rPr>
                <w:b/>
                <w:bCs/>
                <w:sz w:val="18"/>
                <w:szCs w:val="18"/>
              </w:rPr>
              <w:t>r</w:t>
            </w:r>
            <w:r w:rsidRPr="00094A60">
              <w:rPr>
                <w:b/>
                <w:bCs/>
                <w:spacing w:val="-5"/>
                <w:sz w:val="18"/>
                <w:szCs w:val="18"/>
              </w:rPr>
              <w:t>a</w:t>
            </w:r>
            <w:r w:rsidRPr="00094A60">
              <w:rPr>
                <w:b/>
                <w:bCs/>
                <w:spacing w:val="-1"/>
                <w:sz w:val="18"/>
                <w:szCs w:val="18"/>
              </w:rPr>
              <w:t>d</w:t>
            </w:r>
            <w:r w:rsidRPr="00094A60">
              <w:rPr>
                <w:b/>
                <w:bCs/>
                <w:sz w:val="18"/>
                <w:szCs w:val="18"/>
              </w:rPr>
              <w:t>e</w:t>
            </w:r>
          </w:p>
        </w:tc>
        <w:tc>
          <w:tcPr>
            <w:tcW w:w="1505" w:type="dxa"/>
            <w:tcBorders>
              <w:top w:val="outset" w:sz="6" w:space="0" w:color="000000"/>
              <w:left w:val="outset" w:sz="6" w:space="0" w:color="000000"/>
              <w:bottom w:val="outset" w:sz="6" w:space="0" w:color="000000"/>
              <w:right w:val="outset" w:sz="6" w:space="0" w:color="000000"/>
            </w:tcBorders>
            <w:hideMark/>
          </w:tcPr>
          <w:p w14:paraId="05A70AE3" w14:textId="77777777" w:rsidR="00D91BE6" w:rsidRPr="00094A60" w:rsidRDefault="00D91BE6" w:rsidP="00AA58A5">
            <w:pPr>
              <w:widowControl/>
              <w:autoSpaceDE/>
              <w:autoSpaceDN/>
              <w:spacing w:before="100" w:beforeAutospacing="1" w:after="119"/>
              <w:ind w:left="624"/>
              <w:rPr>
                <w:sz w:val="18"/>
                <w:szCs w:val="18"/>
              </w:rPr>
            </w:pPr>
            <w:r w:rsidRPr="00094A60">
              <w:rPr>
                <w:b/>
                <w:bCs/>
                <w:sz w:val="18"/>
                <w:szCs w:val="18"/>
              </w:rPr>
              <w:t xml:space="preserve">    4.330,56</w:t>
            </w:r>
          </w:p>
        </w:tc>
        <w:tc>
          <w:tcPr>
            <w:tcW w:w="1189" w:type="dxa"/>
            <w:tcBorders>
              <w:top w:val="outset" w:sz="6" w:space="0" w:color="000000"/>
              <w:left w:val="outset" w:sz="6" w:space="0" w:color="000000"/>
              <w:bottom w:val="outset" w:sz="6" w:space="0" w:color="000000"/>
              <w:right w:val="outset" w:sz="6" w:space="0" w:color="000000"/>
            </w:tcBorders>
            <w:hideMark/>
          </w:tcPr>
          <w:p w14:paraId="7459695F"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252C6995"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33DB4D93" w14:textId="77777777" w:rsidR="00D91BE6" w:rsidRPr="00094A60" w:rsidRDefault="00D91BE6" w:rsidP="00AA58A5">
            <w:pPr>
              <w:widowControl/>
              <w:autoSpaceDE/>
              <w:autoSpaceDN/>
              <w:spacing w:before="100" w:beforeAutospacing="1" w:after="119"/>
              <w:rPr>
                <w:sz w:val="18"/>
                <w:szCs w:val="18"/>
              </w:rPr>
            </w:pPr>
          </w:p>
        </w:tc>
      </w:tr>
      <w:tr w:rsidR="00D91BE6" w:rsidRPr="008C4640" w14:paraId="55BF3DBF" w14:textId="77777777" w:rsidTr="00AA58A5">
        <w:trPr>
          <w:trHeight w:val="345"/>
          <w:tblCellSpacing w:w="0" w:type="dxa"/>
        </w:trPr>
        <w:tc>
          <w:tcPr>
            <w:tcW w:w="4182" w:type="dxa"/>
            <w:tcBorders>
              <w:top w:val="outset" w:sz="6" w:space="0" w:color="000000"/>
              <w:bottom w:val="outset" w:sz="6" w:space="0" w:color="000000"/>
              <w:right w:val="outset" w:sz="6" w:space="0" w:color="000000"/>
            </w:tcBorders>
            <w:hideMark/>
          </w:tcPr>
          <w:p w14:paraId="34840177" w14:textId="77777777" w:rsidR="00D91BE6" w:rsidRPr="00094A60" w:rsidRDefault="00D91BE6" w:rsidP="00AA58A5">
            <w:pPr>
              <w:pStyle w:val="TableParagraph"/>
              <w:kinsoku w:val="0"/>
              <w:overflowPunct w:val="0"/>
              <w:spacing w:before="3" w:line="130" w:lineRule="exact"/>
              <w:rPr>
                <w:sz w:val="18"/>
                <w:szCs w:val="18"/>
              </w:rPr>
            </w:pPr>
          </w:p>
          <w:p w14:paraId="47390BEB" w14:textId="77777777" w:rsidR="00D91BE6" w:rsidRPr="00094A60" w:rsidRDefault="00D91BE6" w:rsidP="00AA58A5">
            <w:pPr>
              <w:pStyle w:val="TableParagraph"/>
              <w:kinsoku w:val="0"/>
              <w:overflowPunct w:val="0"/>
              <w:spacing w:line="205" w:lineRule="exact"/>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4"/>
                <w:sz w:val="18"/>
                <w:szCs w:val="18"/>
              </w:rPr>
              <w:t xml:space="preserve"> </w:t>
            </w:r>
            <w:r w:rsidRPr="00094A60">
              <w:rPr>
                <w:b/>
                <w:bCs/>
                <w:spacing w:val="-2"/>
                <w:sz w:val="18"/>
                <w:szCs w:val="18"/>
              </w:rPr>
              <w:t>N</w:t>
            </w:r>
            <w:r w:rsidRPr="00094A60">
              <w:rPr>
                <w:b/>
                <w:bCs/>
                <w:sz w:val="18"/>
                <w:szCs w:val="18"/>
              </w:rPr>
              <w:t>°</w:t>
            </w:r>
            <w:r w:rsidRPr="00094A60">
              <w:rPr>
                <w:b/>
                <w:bCs/>
                <w:spacing w:val="-1"/>
                <w:sz w:val="18"/>
                <w:szCs w:val="18"/>
              </w:rPr>
              <w:t xml:space="preserve"> </w:t>
            </w:r>
            <w:r w:rsidRPr="00094A60">
              <w:rPr>
                <w:b/>
                <w:bCs/>
                <w:sz w:val="18"/>
                <w:szCs w:val="18"/>
              </w:rPr>
              <w:t>13</w:t>
            </w:r>
            <w:r w:rsidRPr="00094A60">
              <w:rPr>
                <w:b/>
                <w:bCs/>
                <w:spacing w:val="3"/>
                <w:sz w:val="18"/>
                <w:szCs w:val="18"/>
              </w:rPr>
              <w:t xml:space="preserve"> </w:t>
            </w:r>
            <w:r w:rsidRPr="00094A60">
              <w:rPr>
                <w:b/>
                <w:bCs/>
                <w:sz w:val="18"/>
                <w:szCs w:val="18"/>
              </w:rPr>
              <w:t>–</w:t>
            </w:r>
            <w:r w:rsidRPr="00094A60">
              <w:rPr>
                <w:b/>
                <w:bCs/>
                <w:spacing w:val="2"/>
                <w:sz w:val="18"/>
                <w:szCs w:val="18"/>
              </w:rPr>
              <w:t xml:space="preserve"> </w:t>
            </w:r>
            <w:r w:rsidRPr="00094A60">
              <w:rPr>
                <w:b/>
                <w:bCs/>
                <w:spacing w:val="-5"/>
                <w:sz w:val="18"/>
                <w:szCs w:val="18"/>
              </w:rPr>
              <w:t>r</w:t>
            </w:r>
            <w:r w:rsidRPr="00094A60">
              <w:rPr>
                <w:b/>
                <w:bCs/>
                <w:sz w:val="18"/>
                <w:szCs w:val="18"/>
              </w:rPr>
              <w:t>acc</w:t>
            </w:r>
            <w:r w:rsidRPr="00094A60">
              <w:rPr>
                <w:b/>
                <w:bCs/>
                <w:spacing w:val="-5"/>
                <w:sz w:val="18"/>
                <w:szCs w:val="18"/>
              </w:rPr>
              <w:t>o</w:t>
            </w:r>
            <w:r w:rsidRPr="00094A60">
              <w:rPr>
                <w:b/>
                <w:bCs/>
                <w:spacing w:val="-3"/>
                <w:sz w:val="18"/>
                <w:szCs w:val="18"/>
              </w:rPr>
              <w:t>l</w:t>
            </w:r>
            <w:r w:rsidRPr="00094A60">
              <w:rPr>
                <w:b/>
                <w:bCs/>
                <w:spacing w:val="1"/>
                <w:sz w:val="18"/>
                <w:szCs w:val="18"/>
              </w:rPr>
              <w:t>t</w:t>
            </w:r>
            <w:r w:rsidRPr="00094A60">
              <w:rPr>
                <w:b/>
                <w:bCs/>
                <w:sz w:val="18"/>
                <w:szCs w:val="18"/>
              </w:rPr>
              <w:t>a</w:t>
            </w:r>
            <w:r w:rsidRPr="00094A60">
              <w:rPr>
                <w:b/>
                <w:bCs/>
                <w:spacing w:val="6"/>
                <w:sz w:val="18"/>
                <w:szCs w:val="18"/>
              </w:rPr>
              <w:t xml:space="preserve"> </w:t>
            </w:r>
            <w:r w:rsidRPr="00094A60">
              <w:rPr>
                <w:b/>
                <w:bCs/>
                <w:spacing w:val="-5"/>
                <w:sz w:val="18"/>
                <w:szCs w:val="18"/>
              </w:rPr>
              <w:t>v</w:t>
            </w:r>
            <w:r w:rsidRPr="00094A60">
              <w:rPr>
                <w:b/>
                <w:bCs/>
                <w:sz w:val="18"/>
                <w:szCs w:val="18"/>
              </w:rPr>
              <w:t>e</w:t>
            </w:r>
            <w:r w:rsidRPr="00094A60">
              <w:rPr>
                <w:b/>
                <w:bCs/>
                <w:spacing w:val="-5"/>
                <w:sz w:val="18"/>
                <w:szCs w:val="18"/>
              </w:rPr>
              <w:t>r</w:t>
            </w:r>
            <w:r w:rsidRPr="00094A60">
              <w:rPr>
                <w:b/>
                <w:bCs/>
                <w:spacing w:val="-1"/>
                <w:sz w:val="18"/>
                <w:szCs w:val="18"/>
              </w:rPr>
              <w:t>d</w:t>
            </w:r>
            <w:r w:rsidRPr="00094A60">
              <w:rPr>
                <w:b/>
                <w:bCs/>
                <w:sz w:val="18"/>
                <w:szCs w:val="18"/>
              </w:rPr>
              <w:t>e</w:t>
            </w:r>
            <w:r w:rsidRPr="00094A60">
              <w:rPr>
                <w:b/>
                <w:bCs/>
                <w:spacing w:val="2"/>
                <w:sz w:val="18"/>
                <w:szCs w:val="18"/>
              </w:rPr>
              <w:t xml:space="preserve"> </w:t>
            </w:r>
            <w:r w:rsidRPr="00094A60">
              <w:rPr>
                <w:b/>
                <w:bCs/>
                <w:sz w:val="18"/>
                <w:szCs w:val="18"/>
              </w:rPr>
              <w:t>e</w:t>
            </w:r>
            <w:r w:rsidRPr="00094A60">
              <w:rPr>
                <w:b/>
                <w:bCs/>
                <w:spacing w:val="2"/>
                <w:sz w:val="18"/>
                <w:szCs w:val="18"/>
              </w:rPr>
              <w:t xml:space="preserve"> </w:t>
            </w:r>
            <w:r w:rsidRPr="00094A60">
              <w:rPr>
                <w:b/>
                <w:bCs/>
                <w:spacing w:val="-4"/>
                <w:sz w:val="18"/>
                <w:szCs w:val="18"/>
              </w:rPr>
              <w:t>s</w:t>
            </w:r>
            <w:r w:rsidRPr="00094A60">
              <w:rPr>
                <w:b/>
                <w:bCs/>
                <w:spacing w:val="1"/>
                <w:sz w:val="18"/>
                <w:szCs w:val="18"/>
              </w:rPr>
              <w:t>f</w:t>
            </w:r>
            <w:r w:rsidRPr="00094A60">
              <w:rPr>
                <w:b/>
                <w:bCs/>
                <w:sz w:val="18"/>
                <w:szCs w:val="18"/>
              </w:rPr>
              <w:t>a</w:t>
            </w:r>
            <w:r w:rsidRPr="00094A60">
              <w:rPr>
                <w:b/>
                <w:bCs/>
                <w:spacing w:val="-3"/>
                <w:sz w:val="18"/>
                <w:szCs w:val="18"/>
              </w:rPr>
              <w:t>l</w:t>
            </w:r>
            <w:r w:rsidRPr="00094A60">
              <w:rPr>
                <w:b/>
                <w:bCs/>
                <w:sz w:val="18"/>
                <w:szCs w:val="18"/>
              </w:rPr>
              <w:t>ci</w:t>
            </w:r>
            <w:r w:rsidRPr="00094A60">
              <w:rPr>
                <w:b/>
                <w:bCs/>
                <w:spacing w:val="4"/>
                <w:sz w:val="18"/>
                <w:szCs w:val="18"/>
              </w:rPr>
              <w:t xml:space="preserve"> </w:t>
            </w:r>
            <w:r w:rsidRPr="00094A60">
              <w:rPr>
                <w:b/>
                <w:bCs/>
                <w:spacing w:val="-6"/>
                <w:sz w:val="18"/>
                <w:szCs w:val="18"/>
              </w:rPr>
              <w:t>d</w:t>
            </w:r>
            <w:r w:rsidRPr="00094A60">
              <w:rPr>
                <w:b/>
                <w:bCs/>
                <w:sz w:val="18"/>
                <w:szCs w:val="18"/>
              </w:rPr>
              <w:t>i</w:t>
            </w:r>
            <w:r w:rsidRPr="00094A60">
              <w:rPr>
                <w:b/>
                <w:bCs/>
                <w:spacing w:val="8"/>
                <w:sz w:val="18"/>
                <w:szCs w:val="18"/>
              </w:rPr>
              <w:t xml:space="preserve"> </w:t>
            </w:r>
            <w:r w:rsidRPr="00094A60">
              <w:rPr>
                <w:b/>
                <w:bCs/>
                <w:spacing w:val="-1"/>
                <w:sz w:val="18"/>
                <w:szCs w:val="18"/>
              </w:rPr>
              <w:t>p</w:t>
            </w:r>
            <w:r w:rsidRPr="00094A60">
              <w:rPr>
                <w:b/>
                <w:bCs/>
                <w:spacing w:val="-5"/>
                <w:sz w:val="18"/>
                <w:szCs w:val="18"/>
              </w:rPr>
              <w:t>o</w:t>
            </w:r>
            <w:r w:rsidRPr="00094A60">
              <w:rPr>
                <w:b/>
                <w:bCs/>
                <w:spacing w:val="1"/>
                <w:sz w:val="18"/>
                <w:szCs w:val="18"/>
              </w:rPr>
              <w:t>t</w:t>
            </w:r>
            <w:r w:rsidRPr="00094A60">
              <w:rPr>
                <w:b/>
                <w:bCs/>
                <w:spacing w:val="-5"/>
                <w:sz w:val="18"/>
                <w:szCs w:val="18"/>
              </w:rPr>
              <w:t>a</w:t>
            </w:r>
            <w:r w:rsidRPr="00094A60">
              <w:rPr>
                <w:b/>
                <w:bCs/>
                <w:spacing w:val="1"/>
                <w:sz w:val="18"/>
                <w:szCs w:val="18"/>
              </w:rPr>
              <w:t>t</w:t>
            </w:r>
            <w:r w:rsidRPr="00094A60">
              <w:rPr>
                <w:b/>
                <w:bCs/>
                <w:spacing w:val="-1"/>
                <w:sz w:val="18"/>
                <w:szCs w:val="18"/>
              </w:rPr>
              <w:t>u</w:t>
            </w:r>
            <w:r w:rsidRPr="00094A60">
              <w:rPr>
                <w:b/>
                <w:bCs/>
                <w:spacing w:val="-5"/>
                <w:sz w:val="18"/>
                <w:szCs w:val="18"/>
              </w:rPr>
              <w:t>r</w:t>
            </w:r>
            <w:r w:rsidRPr="00094A60">
              <w:rPr>
                <w:b/>
                <w:bCs/>
                <w:sz w:val="18"/>
                <w:szCs w:val="18"/>
              </w:rPr>
              <w:t>a</w:t>
            </w:r>
          </w:p>
        </w:tc>
        <w:tc>
          <w:tcPr>
            <w:tcW w:w="1505" w:type="dxa"/>
            <w:tcBorders>
              <w:top w:val="outset" w:sz="6" w:space="0" w:color="000000"/>
              <w:left w:val="outset" w:sz="6" w:space="0" w:color="000000"/>
              <w:bottom w:val="outset" w:sz="6" w:space="0" w:color="000000"/>
              <w:right w:val="outset" w:sz="6" w:space="0" w:color="000000"/>
            </w:tcBorders>
            <w:hideMark/>
          </w:tcPr>
          <w:p w14:paraId="728B2077" w14:textId="77777777" w:rsidR="00D91BE6" w:rsidRPr="00094A60" w:rsidRDefault="00D91BE6" w:rsidP="00AA58A5">
            <w:pPr>
              <w:widowControl/>
              <w:autoSpaceDE/>
              <w:autoSpaceDN/>
              <w:spacing w:before="100" w:beforeAutospacing="1" w:after="119"/>
              <w:ind w:left="726"/>
              <w:rPr>
                <w:sz w:val="18"/>
                <w:szCs w:val="18"/>
              </w:rPr>
            </w:pPr>
            <w:r w:rsidRPr="00094A60">
              <w:rPr>
                <w:b/>
                <w:bCs/>
                <w:sz w:val="18"/>
                <w:szCs w:val="18"/>
              </w:rPr>
              <w:t xml:space="preserve">  8.464,56</w:t>
            </w:r>
          </w:p>
        </w:tc>
        <w:tc>
          <w:tcPr>
            <w:tcW w:w="1189" w:type="dxa"/>
            <w:tcBorders>
              <w:top w:val="outset" w:sz="6" w:space="0" w:color="000000"/>
              <w:left w:val="outset" w:sz="6" w:space="0" w:color="000000"/>
              <w:bottom w:val="outset" w:sz="6" w:space="0" w:color="000000"/>
              <w:right w:val="outset" w:sz="6" w:space="0" w:color="000000"/>
            </w:tcBorders>
            <w:hideMark/>
          </w:tcPr>
          <w:p w14:paraId="5E697D39"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0FF5E7A0"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67C39886" w14:textId="77777777" w:rsidR="00D91BE6" w:rsidRPr="00094A60" w:rsidRDefault="00D91BE6" w:rsidP="00AA58A5">
            <w:pPr>
              <w:widowControl/>
              <w:autoSpaceDE/>
              <w:autoSpaceDN/>
              <w:spacing w:before="100" w:beforeAutospacing="1" w:after="119"/>
              <w:rPr>
                <w:sz w:val="18"/>
                <w:szCs w:val="18"/>
              </w:rPr>
            </w:pPr>
          </w:p>
        </w:tc>
      </w:tr>
      <w:tr w:rsidR="00D91BE6" w:rsidRPr="008C4640" w14:paraId="53FCC77A" w14:textId="77777777" w:rsidTr="00AA58A5">
        <w:trPr>
          <w:trHeight w:val="345"/>
          <w:tblCellSpacing w:w="0" w:type="dxa"/>
        </w:trPr>
        <w:tc>
          <w:tcPr>
            <w:tcW w:w="4182" w:type="dxa"/>
            <w:tcBorders>
              <w:top w:val="outset" w:sz="6" w:space="0" w:color="000000"/>
              <w:bottom w:val="outset" w:sz="6" w:space="0" w:color="000000"/>
              <w:right w:val="outset" w:sz="6" w:space="0" w:color="000000"/>
            </w:tcBorders>
            <w:hideMark/>
          </w:tcPr>
          <w:p w14:paraId="24B0A5E6" w14:textId="77777777" w:rsidR="00D91BE6" w:rsidRPr="00094A60" w:rsidRDefault="00D91BE6" w:rsidP="00AA58A5">
            <w:pPr>
              <w:pStyle w:val="TableParagraph"/>
              <w:kinsoku w:val="0"/>
              <w:overflowPunct w:val="0"/>
              <w:spacing w:before="4" w:line="130" w:lineRule="exact"/>
              <w:rPr>
                <w:sz w:val="18"/>
                <w:szCs w:val="18"/>
              </w:rPr>
            </w:pPr>
          </w:p>
          <w:p w14:paraId="27D93668" w14:textId="77777777" w:rsidR="00D91BE6" w:rsidRPr="00094A60" w:rsidRDefault="00D91BE6" w:rsidP="00AA58A5">
            <w:pPr>
              <w:pStyle w:val="TableParagraph"/>
              <w:kinsoku w:val="0"/>
              <w:overflowPunct w:val="0"/>
              <w:spacing w:line="205" w:lineRule="exact"/>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6"/>
                <w:sz w:val="18"/>
                <w:szCs w:val="18"/>
              </w:rPr>
              <w:t xml:space="preserve"> </w:t>
            </w:r>
            <w:r w:rsidRPr="00094A60">
              <w:rPr>
                <w:b/>
                <w:bCs/>
                <w:spacing w:val="-2"/>
                <w:sz w:val="18"/>
                <w:szCs w:val="18"/>
              </w:rPr>
              <w:t>N</w:t>
            </w:r>
            <w:r w:rsidRPr="00094A60">
              <w:rPr>
                <w:b/>
                <w:bCs/>
                <w:sz w:val="18"/>
                <w:szCs w:val="18"/>
              </w:rPr>
              <w:t>°</w:t>
            </w:r>
            <w:r w:rsidRPr="00094A60">
              <w:rPr>
                <w:b/>
                <w:bCs/>
                <w:spacing w:val="1"/>
                <w:sz w:val="18"/>
                <w:szCs w:val="18"/>
              </w:rPr>
              <w:t xml:space="preserve"> </w:t>
            </w:r>
            <w:r w:rsidRPr="00094A60">
              <w:rPr>
                <w:b/>
                <w:bCs/>
                <w:sz w:val="18"/>
                <w:szCs w:val="18"/>
              </w:rPr>
              <w:t>14</w:t>
            </w:r>
            <w:r w:rsidRPr="00094A60">
              <w:rPr>
                <w:b/>
                <w:bCs/>
                <w:spacing w:val="5"/>
                <w:sz w:val="18"/>
                <w:szCs w:val="18"/>
              </w:rPr>
              <w:t xml:space="preserve"> </w:t>
            </w:r>
            <w:r w:rsidRPr="00094A60">
              <w:rPr>
                <w:b/>
                <w:bCs/>
                <w:sz w:val="18"/>
                <w:szCs w:val="18"/>
              </w:rPr>
              <w:t>–</w:t>
            </w:r>
            <w:r w:rsidRPr="00094A60">
              <w:rPr>
                <w:b/>
                <w:bCs/>
                <w:spacing w:val="4"/>
                <w:sz w:val="18"/>
                <w:szCs w:val="18"/>
              </w:rPr>
              <w:t xml:space="preserve"> </w:t>
            </w:r>
            <w:r w:rsidRPr="00094A60">
              <w:rPr>
                <w:b/>
                <w:bCs/>
                <w:sz w:val="18"/>
                <w:szCs w:val="18"/>
              </w:rPr>
              <w:t>Gestione Centro di Raccolta Comunale</w:t>
            </w:r>
          </w:p>
        </w:tc>
        <w:tc>
          <w:tcPr>
            <w:tcW w:w="1505" w:type="dxa"/>
            <w:tcBorders>
              <w:top w:val="outset" w:sz="6" w:space="0" w:color="000000"/>
              <w:left w:val="outset" w:sz="6" w:space="0" w:color="000000"/>
              <w:bottom w:val="outset" w:sz="6" w:space="0" w:color="000000"/>
              <w:right w:val="outset" w:sz="6" w:space="0" w:color="000000"/>
            </w:tcBorders>
            <w:hideMark/>
          </w:tcPr>
          <w:p w14:paraId="5309030E" w14:textId="77777777" w:rsidR="00D91BE6" w:rsidRPr="00094A60" w:rsidRDefault="00D91BE6" w:rsidP="00AA58A5">
            <w:pPr>
              <w:widowControl/>
              <w:autoSpaceDE/>
              <w:autoSpaceDN/>
              <w:spacing w:before="100" w:beforeAutospacing="1" w:after="119"/>
              <w:ind w:left="624"/>
              <w:rPr>
                <w:sz w:val="18"/>
                <w:szCs w:val="18"/>
              </w:rPr>
            </w:pPr>
            <w:r w:rsidRPr="00094A60">
              <w:rPr>
                <w:b/>
                <w:bCs/>
                <w:sz w:val="18"/>
                <w:szCs w:val="18"/>
              </w:rPr>
              <w:t xml:space="preserve">  14.701,44</w:t>
            </w:r>
          </w:p>
        </w:tc>
        <w:tc>
          <w:tcPr>
            <w:tcW w:w="1189" w:type="dxa"/>
            <w:tcBorders>
              <w:top w:val="outset" w:sz="6" w:space="0" w:color="000000"/>
              <w:left w:val="outset" w:sz="6" w:space="0" w:color="000000"/>
              <w:bottom w:val="outset" w:sz="6" w:space="0" w:color="000000"/>
              <w:right w:val="outset" w:sz="6" w:space="0" w:color="000000"/>
            </w:tcBorders>
            <w:hideMark/>
          </w:tcPr>
          <w:p w14:paraId="1BC710AC" w14:textId="77777777" w:rsidR="00D91BE6" w:rsidRPr="00094A60" w:rsidRDefault="00D91BE6" w:rsidP="00AA58A5">
            <w:pPr>
              <w:widowControl/>
              <w:autoSpaceDE/>
              <w:autoSpaceDN/>
              <w:spacing w:before="100" w:beforeAutospacing="1" w:after="119"/>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3ED74F21" w14:textId="77777777" w:rsidR="00D91BE6" w:rsidRPr="00094A60" w:rsidRDefault="00D91BE6" w:rsidP="00AA58A5">
            <w:pPr>
              <w:widowControl/>
              <w:autoSpaceDE/>
              <w:autoSpaceDN/>
              <w:spacing w:before="100" w:beforeAutospacing="1" w:after="119"/>
              <w:rPr>
                <w:sz w:val="18"/>
                <w:szCs w:val="18"/>
              </w:rPr>
            </w:pPr>
          </w:p>
        </w:tc>
        <w:tc>
          <w:tcPr>
            <w:tcW w:w="1693" w:type="dxa"/>
            <w:tcBorders>
              <w:top w:val="outset" w:sz="6" w:space="0" w:color="000000"/>
              <w:left w:val="outset" w:sz="6" w:space="0" w:color="000000"/>
              <w:bottom w:val="outset" w:sz="6" w:space="0" w:color="000000"/>
            </w:tcBorders>
            <w:hideMark/>
          </w:tcPr>
          <w:p w14:paraId="65038B1D" w14:textId="77777777" w:rsidR="00D91BE6" w:rsidRPr="00094A60" w:rsidRDefault="00D91BE6" w:rsidP="00AA58A5">
            <w:pPr>
              <w:widowControl/>
              <w:autoSpaceDE/>
              <w:autoSpaceDN/>
              <w:spacing w:before="100" w:beforeAutospacing="1" w:after="119"/>
              <w:rPr>
                <w:sz w:val="18"/>
                <w:szCs w:val="18"/>
              </w:rPr>
            </w:pPr>
          </w:p>
        </w:tc>
      </w:tr>
      <w:tr w:rsidR="00D91BE6" w:rsidRPr="008C4640" w14:paraId="2B67C830" w14:textId="77777777" w:rsidTr="00AA58A5">
        <w:trPr>
          <w:trHeight w:val="345"/>
          <w:tblCellSpacing w:w="0" w:type="dxa"/>
        </w:trPr>
        <w:tc>
          <w:tcPr>
            <w:tcW w:w="4182" w:type="dxa"/>
            <w:tcBorders>
              <w:top w:val="outset" w:sz="6" w:space="0" w:color="000000"/>
              <w:bottom w:val="outset" w:sz="6" w:space="0" w:color="000000"/>
              <w:right w:val="outset" w:sz="6" w:space="0" w:color="000000"/>
            </w:tcBorders>
          </w:tcPr>
          <w:p w14:paraId="237D7B66" w14:textId="77777777" w:rsidR="00D91BE6" w:rsidRPr="005A4ECB" w:rsidRDefault="00D91BE6" w:rsidP="00AA58A5">
            <w:pPr>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6"/>
                <w:sz w:val="18"/>
                <w:szCs w:val="18"/>
              </w:rPr>
              <w:t xml:space="preserve"> </w:t>
            </w:r>
            <w:r w:rsidRPr="00094A60">
              <w:rPr>
                <w:b/>
                <w:bCs/>
                <w:spacing w:val="-2"/>
                <w:sz w:val="18"/>
                <w:szCs w:val="18"/>
              </w:rPr>
              <w:t>N</w:t>
            </w:r>
            <w:r w:rsidRPr="00094A60">
              <w:rPr>
                <w:b/>
                <w:bCs/>
                <w:sz w:val="18"/>
                <w:szCs w:val="18"/>
              </w:rPr>
              <w:t>°</w:t>
            </w:r>
            <w:r w:rsidRPr="00094A60">
              <w:rPr>
                <w:b/>
                <w:bCs/>
                <w:spacing w:val="1"/>
                <w:sz w:val="18"/>
                <w:szCs w:val="18"/>
              </w:rPr>
              <w:t xml:space="preserve"> </w:t>
            </w:r>
            <w:r w:rsidRPr="00094A60">
              <w:rPr>
                <w:b/>
                <w:bCs/>
                <w:sz w:val="18"/>
                <w:szCs w:val="18"/>
              </w:rPr>
              <w:t>15</w:t>
            </w:r>
            <w:r w:rsidRPr="00094A60">
              <w:rPr>
                <w:b/>
                <w:bCs/>
                <w:spacing w:val="5"/>
                <w:sz w:val="18"/>
                <w:szCs w:val="18"/>
              </w:rPr>
              <w:t xml:space="preserve"> </w:t>
            </w:r>
            <w:r w:rsidRPr="00094A60">
              <w:rPr>
                <w:b/>
                <w:bCs/>
                <w:sz w:val="18"/>
                <w:szCs w:val="18"/>
              </w:rPr>
              <w:t>–</w:t>
            </w:r>
            <w:r w:rsidRPr="00094A60">
              <w:rPr>
                <w:b/>
                <w:bCs/>
                <w:spacing w:val="4"/>
                <w:sz w:val="18"/>
                <w:szCs w:val="18"/>
              </w:rPr>
              <w:t xml:space="preserve"> </w:t>
            </w:r>
            <w:r w:rsidRPr="00094A60">
              <w:rPr>
                <w:b/>
                <w:bCs/>
                <w:sz w:val="18"/>
                <w:szCs w:val="18"/>
              </w:rPr>
              <w:t>Personale tecnico e amministrativo</w:t>
            </w:r>
          </w:p>
        </w:tc>
        <w:tc>
          <w:tcPr>
            <w:tcW w:w="1505" w:type="dxa"/>
            <w:tcBorders>
              <w:top w:val="outset" w:sz="6" w:space="0" w:color="000000"/>
              <w:left w:val="outset" w:sz="6" w:space="0" w:color="000000"/>
              <w:bottom w:val="outset" w:sz="6" w:space="0" w:color="000000"/>
              <w:right w:val="outset" w:sz="6" w:space="0" w:color="000000"/>
            </w:tcBorders>
          </w:tcPr>
          <w:p w14:paraId="1FF3B6FF" w14:textId="77777777" w:rsidR="00D91BE6" w:rsidRPr="00094A60" w:rsidRDefault="00D91BE6" w:rsidP="00AA58A5">
            <w:pPr>
              <w:widowControl/>
              <w:autoSpaceDE/>
              <w:autoSpaceDN/>
              <w:spacing w:before="100" w:beforeAutospacing="1" w:after="119"/>
              <w:ind w:left="374"/>
              <w:rPr>
                <w:b/>
                <w:bCs/>
                <w:sz w:val="18"/>
                <w:szCs w:val="18"/>
              </w:rPr>
            </w:pPr>
            <w:r w:rsidRPr="00094A60">
              <w:rPr>
                <w:b/>
                <w:bCs/>
                <w:sz w:val="18"/>
                <w:szCs w:val="18"/>
              </w:rPr>
              <w:t xml:space="preserve">      356.218,99</w:t>
            </w:r>
          </w:p>
        </w:tc>
        <w:tc>
          <w:tcPr>
            <w:tcW w:w="1189" w:type="dxa"/>
            <w:tcBorders>
              <w:top w:val="outset" w:sz="6" w:space="0" w:color="000000"/>
              <w:left w:val="outset" w:sz="6" w:space="0" w:color="000000"/>
              <w:bottom w:val="outset" w:sz="6" w:space="0" w:color="000000"/>
              <w:right w:val="outset" w:sz="6" w:space="0" w:color="000000"/>
            </w:tcBorders>
          </w:tcPr>
          <w:p w14:paraId="63C01E4A" w14:textId="77777777" w:rsidR="00D91BE6" w:rsidRPr="00094A60" w:rsidRDefault="00D91BE6" w:rsidP="00AA58A5">
            <w:pPr>
              <w:widowControl/>
              <w:autoSpaceDE/>
              <w:autoSpaceDN/>
              <w:spacing w:before="100" w:beforeAutospacing="1" w:after="119"/>
              <w:ind w:left="221"/>
              <w:rPr>
                <w:b/>
                <w:bCs/>
                <w:sz w:val="18"/>
                <w:szCs w:val="18"/>
              </w:rPr>
            </w:pPr>
          </w:p>
        </w:tc>
        <w:tc>
          <w:tcPr>
            <w:tcW w:w="1361" w:type="dxa"/>
            <w:tcBorders>
              <w:top w:val="outset" w:sz="6" w:space="0" w:color="000000"/>
              <w:left w:val="outset" w:sz="6" w:space="0" w:color="000000"/>
              <w:bottom w:val="outset" w:sz="6" w:space="0" w:color="000000"/>
              <w:right w:val="outset" w:sz="6" w:space="0" w:color="000000"/>
            </w:tcBorders>
          </w:tcPr>
          <w:p w14:paraId="5C56EBED" w14:textId="77777777" w:rsidR="00D91BE6" w:rsidRPr="00094A60" w:rsidRDefault="00D91BE6" w:rsidP="00AA58A5">
            <w:pPr>
              <w:widowControl/>
              <w:autoSpaceDE/>
              <w:autoSpaceDN/>
              <w:spacing w:before="100" w:beforeAutospacing="1" w:after="119"/>
              <w:ind w:left="488"/>
              <w:rPr>
                <w:b/>
                <w:bCs/>
                <w:sz w:val="18"/>
                <w:szCs w:val="18"/>
              </w:rPr>
            </w:pPr>
          </w:p>
        </w:tc>
        <w:tc>
          <w:tcPr>
            <w:tcW w:w="1693" w:type="dxa"/>
            <w:tcBorders>
              <w:top w:val="outset" w:sz="6" w:space="0" w:color="000000"/>
              <w:left w:val="outset" w:sz="6" w:space="0" w:color="000000"/>
              <w:bottom w:val="outset" w:sz="6" w:space="0" w:color="000000"/>
            </w:tcBorders>
          </w:tcPr>
          <w:p w14:paraId="0DA5C448" w14:textId="77777777" w:rsidR="00D91BE6" w:rsidRPr="00094A60" w:rsidRDefault="00D91BE6" w:rsidP="00AA58A5">
            <w:pPr>
              <w:widowControl/>
              <w:autoSpaceDE/>
              <w:autoSpaceDN/>
              <w:spacing w:before="100" w:beforeAutospacing="1" w:after="119"/>
              <w:ind w:left="119"/>
              <w:rPr>
                <w:b/>
                <w:bCs/>
                <w:sz w:val="18"/>
                <w:szCs w:val="18"/>
              </w:rPr>
            </w:pPr>
          </w:p>
        </w:tc>
      </w:tr>
      <w:tr w:rsidR="00D91BE6" w:rsidRPr="008C4640" w14:paraId="41D6EF8F" w14:textId="77777777" w:rsidTr="00AA58A5">
        <w:trPr>
          <w:trHeight w:val="345"/>
          <w:tblCellSpacing w:w="0" w:type="dxa"/>
        </w:trPr>
        <w:tc>
          <w:tcPr>
            <w:tcW w:w="4182" w:type="dxa"/>
            <w:tcBorders>
              <w:top w:val="outset" w:sz="6" w:space="0" w:color="000000"/>
              <w:bottom w:val="outset" w:sz="6" w:space="0" w:color="000000"/>
              <w:right w:val="outset" w:sz="6" w:space="0" w:color="000000"/>
            </w:tcBorders>
          </w:tcPr>
          <w:p w14:paraId="47779E99" w14:textId="77777777" w:rsidR="00D91BE6" w:rsidRPr="005A4ECB" w:rsidRDefault="00D91BE6" w:rsidP="00AA58A5">
            <w:pPr>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6"/>
                <w:sz w:val="18"/>
                <w:szCs w:val="18"/>
              </w:rPr>
              <w:t xml:space="preserve"> </w:t>
            </w:r>
            <w:r w:rsidRPr="00094A60">
              <w:rPr>
                <w:b/>
                <w:bCs/>
                <w:spacing w:val="-2"/>
                <w:sz w:val="18"/>
                <w:szCs w:val="18"/>
              </w:rPr>
              <w:t>N</w:t>
            </w:r>
            <w:r w:rsidRPr="00094A60">
              <w:rPr>
                <w:b/>
                <w:bCs/>
                <w:sz w:val="18"/>
                <w:szCs w:val="18"/>
              </w:rPr>
              <w:t>°</w:t>
            </w:r>
            <w:r w:rsidRPr="00094A60">
              <w:rPr>
                <w:b/>
                <w:bCs/>
                <w:spacing w:val="1"/>
                <w:sz w:val="18"/>
                <w:szCs w:val="18"/>
              </w:rPr>
              <w:t xml:space="preserve"> </w:t>
            </w:r>
            <w:r w:rsidRPr="00094A60">
              <w:rPr>
                <w:b/>
                <w:bCs/>
                <w:sz w:val="18"/>
                <w:szCs w:val="18"/>
              </w:rPr>
              <w:t>16</w:t>
            </w:r>
            <w:r w:rsidRPr="00094A60">
              <w:rPr>
                <w:b/>
                <w:bCs/>
                <w:spacing w:val="5"/>
                <w:sz w:val="18"/>
                <w:szCs w:val="18"/>
              </w:rPr>
              <w:t xml:space="preserve"> </w:t>
            </w:r>
            <w:r w:rsidRPr="00094A60">
              <w:rPr>
                <w:b/>
                <w:bCs/>
                <w:sz w:val="18"/>
                <w:szCs w:val="18"/>
              </w:rPr>
              <w:t>–</w:t>
            </w:r>
            <w:r w:rsidRPr="00094A60">
              <w:rPr>
                <w:b/>
                <w:bCs/>
                <w:spacing w:val="4"/>
                <w:sz w:val="18"/>
                <w:szCs w:val="18"/>
              </w:rPr>
              <w:t xml:space="preserve"> </w:t>
            </w:r>
            <w:r w:rsidRPr="00094A60">
              <w:rPr>
                <w:b/>
                <w:bCs/>
                <w:sz w:val="18"/>
                <w:szCs w:val="18"/>
              </w:rPr>
              <w:t>Costi delle attrezzature e beni di consumo</w:t>
            </w:r>
          </w:p>
        </w:tc>
        <w:tc>
          <w:tcPr>
            <w:tcW w:w="1505" w:type="dxa"/>
            <w:tcBorders>
              <w:top w:val="outset" w:sz="6" w:space="0" w:color="000000"/>
              <w:left w:val="outset" w:sz="6" w:space="0" w:color="000000"/>
              <w:bottom w:val="outset" w:sz="6" w:space="0" w:color="000000"/>
              <w:right w:val="outset" w:sz="6" w:space="0" w:color="000000"/>
            </w:tcBorders>
          </w:tcPr>
          <w:p w14:paraId="530C2028" w14:textId="77777777" w:rsidR="00D91BE6" w:rsidRPr="00094A60" w:rsidRDefault="00D91BE6" w:rsidP="00AA58A5">
            <w:pPr>
              <w:widowControl/>
              <w:autoSpaceDE/>
              <w:autoSpaceDN/>
              <w:spacing w:before="100" w:beforeAutospacing="1" w:after="119"/>
              <w:ind w:left="374"/>
              <w:rPr>
                <w:b/>
                <w:bCs/>
                <w:sz w:val="18"/>
                <w:szCs w:val="18"/>
              </w:rPr>
            </w:pPr>
            <w:r w:rsidRPr="00094A60">
              <w:rPr>
                <w:b/>
                <w:bCs/>
                <w:sz w:val="18"/>
                <w:szCs w:val="18"/>
              </w:rPr>
              <w:t xml:space="preserve">      </w:t>
            </w:r>
            <w:r>
              <w:rPr>
                <w:b/>
                <w:bCs/>
                <w:sz w:val="18"/>
                <w:szCs w:val="18"/>
              </w:rPr>
              <w:t>105.751</w:t>
            </w:r>
            <w:r w:rsidRPr="00094A60">
              <w:rPr>
                <w:b/>
                <w:bCs/>
                <w:sz w:val="18"/>
                <w:szCs w:val="18"/>
              </w:rPr>
              <w:t>,</w:t>
            </w:r>
            <w:r>
              <w:rPr>
                <w:b/>
                <w:bCs/>
                <w:sz w:val="18"/>
                <w:szCs w:val="18"/>
              </w:rPr>
              <w:t>60</w:t>
            </w:r>
          </w:p>
        </w:tc>
        <w:tc>
          <w:tcPr>
            <w:tcW w:w="1189" w:type="dxa"/>
            <w:tcBorders>
              <w:top w:val="outset" w:sz="6" w:space="0" w:color="000000"/>
              <w:left w:val="outset" w:sz="6" w:space="0" w:color="000000"/>
              <w:bottom w:val="outset" w:sz="6" w:space="0" w:color="000000"/>
              <w:right w:val="outset" w:sz="6" w:space="0" w:color="000000"/>
            </w:tcBorders>
          </w:tcPr>
          <w:p w14:paraId="133A90CD" w14:textId="77777777" w:rsidR="00D91BE6" w:rsidRPr="00094A60" w:rsidRDefault="00D91BE6" w:rsidP="00AA58A5">
            <w:pPr>
              <w:widowControl/>
              <w:autoSpaceDE/>
              <w:autoSpaceDN/>
              <w:spacing w:before="100" w:beforeAutospacing="1" w:after="119"/>
              <w:ind w:left="221"/>
              <w:rPr>
                <w:b/>
                <w:bCs/>
                <w:sz w:val="18"/>
                <w:szCs w:val="18"/>
              </w:rPr>
            </w:pPr>
          </w:p>
        </w:tc>
        <w:tc>
          <w:tcPr>
            <w:tcW w:w="1361" w:type="dxa"/>
            <w:tcBorders>
              <w:top w:val="outset" w:sz="6" w:space="0" w:color="000000"/>
              <w:left w:val="outset" w:sz="6" w:space="0" w:color="000000"/>
              <w:bottom w:val="outset" w:sz="6" w:space="0" w:color="000000"/>
              <w:right w:val="outset" w:sz="6" w:space="0" w:color="000000"/>
            </w:tcBorders>
          </w:tcPr>
          <w:p w14:paraId="48D1BC06" w14:textId="77777777" w:rsidR="00D91BE6" w:rsidRPr="00094A60" w:rsidRDefault="00D91BE6" w:rsidP="00AA58A5">
            <w:pPr>
              <w:widowControl/>
              <w:autoSpaceDE/>
              <w:autoSpaceDN/>
              <w:spacing w:before="100" w:beforeAutospacing="1" w:after="119"/>
              <w:ind w:left="488"/>
              <w:rPr>
                <w:b/>
                <w:bCs/>
                <w:sz w:val="18"/>
                <w:szCs w:val="18"/>
              </w:rPr>
            </w:pPr>
          </w:p>
        </w:tc>
        <w:tc>
          <w:tcPr>
            <w:tcW w:w="1693" w:type="dxa"/>
            <w:tcBorders>
              <w:top w:val="outset" w:sz="6" w:space="0" w:color="000000"/>
              <w:left w:val="outset" w:sz="6" w:space="0" w:color="000000"/>
              <w:bottom w:val="outset" w:sz="6" w:space="0" w:color="000000"/>
            </w:tcBorders>
          </w:tcPr>
          <w:p w14:paraId="31270AD2" w14:textId="77777777" w:rsidR="00D91BE6" w:rsidRPr="00094A60" w:rsidRDefault="00D91BE6" w:rsidP="00AA58A5">
            <w:pPr>
              <w:widowControl/>
              <w:autoSpaceDE/>
              <w:autoSpaceDN/>
              <w:spacing w:before="100" w:beforeAutospacing="1" w:after="119"/>
              <w:ind w:left="119"/>
              <w:rPr>
                <w:b/>
                <w:bCs/>
                <w:sz w:val="18"/>
                <w:szCs w:val="18"/>
              </w:rPr>
            </w:pPr>
          </w:p>
        </w:tc>
      </w:tr>
      <w:tr w:rsidR="00D91BE6" w:rsidRPr="008C4640" w14:paraId="0D5EE620" w14:textId="77777777" w:rsidTr="00AA58A5">
        <w:trPr>
          <w:trHeight w:val="345"/>
          <w:tblCellSpacing w:w="0" w:type="dxa"/>
        </w:trPr>
        <w:tc>
          <w:tcPr>
            <w:tcW w:w="4182" w:type="dxa"/>
            <w:tcBorders>
              <w:top w:val="outset" w:sz="6" w:space="0" w:color="000000"/>
              <w:bottom w:val="outset" w:sz="6" w:space="0" w:color="000000"/>
              <w:right w:val="outset" w:sz="6" w:space="0" w:color="000000"/>
            </w:tcBorders>
          </w:tcPr>
          <w:p w14:paraId="6DB10F8C" w14:textId="77777777" w:rsidR="00D91BE6" w:rsidRPr="005A4ECB" w:rsidRDefault="00D91BE6" w:rsidP="00AA58A5">
            <w:pPr>
              <w:rPr>
                <w:sz w:val="18"/>
                <w:szCs w:val="18"/>
              </w:rPr>
            </w:pPr>
            <w:r w:rsidRPr="00094A60">
              <w:rPr>
                <w:b/>
                <w:bCs/>
                <w:spacing w:val="-1"/>
                <w:sz w:val="18"/>
                <w:szCs w:val="18"/>
              </w:rPr>
              <w:t>S</w:t>
            </w:r>
            <w:r w:rsidRPr="00094A60">
              <w:rPr>
                <w:b/>
                <w:bCs/>
                <w:spacing w:val="-2"/>
                <w:sz w:val="18"/>
                <w:szCs w:val="18"/>
              </w:rPr>
              <w:t>C</w:t>
            </w:r>
            <w:r w:rsidRPr="00094A60">
              <w:rPr>
                <w:b/>
                <w:bCs/>
                <w:spacing w:val="1"/>
                <w:sz w:val="18"/>
                <w:szCs w:val="18"/>
              </w:rPr>
              <w:t>H</w:t>
            </w:r>
            <w:r w:rsidRPr="00094A60">
              <w:rPr>
                <w:b/>
                <w:bCs/>
                <w:spacing w:val="-2"/>
                <w:sz w:val="18"/>
                <w:szCs w:val="18"/>
              </w:rPr>
              <w:t>ED</w:t>
            </w:r>
            <w:r w:rsidRPr="00094A60">
              <w:rPr>
                <w:b/>
                <w:bCs/>
                <w:sz w:val="18"/>
                <w:szCs w:val="18"/>
              </w:rPr>
              <w:t>A</w:t>
            </w:r>
            <w:r w:rsidRPr="00094A60">
              <w:rPr>
                <w:b/>
                <w:bCs/>
                <w:spacing w:val="6"/>
                <w:sz w:val="18"/>
                <w:szCs w:val="18"/>
              </w:rPr>
              <w:t xml:space="preserve"> </w:t>
            </w:r>
            <w:r w:rsidRPr="00094A60">
              <w:rPr>
                <w:b/>
                <w:bCs/>
                <w:spacing w:val="-2"/>
                <w:sz w:val="18"/>
                <w:szCs w:val="18"/>
              </w:rPr>
              <w:t>N</w:t>
            </w:r>
            <w:r w:rsidRPr="00094A60">
              <w:rPr>
                <w:b/>
                <w:bCs/>
                <w:sz w:val="18"/>
                <w:szCs w:val="18"/>
              </w:rPr>
              <w:t>°</w:t>
            </w:r>
            <w:r w:rsidRPr="00094A60">
              <w:rPr>
                <w:b/>
                <w:bCs/>
                <w:spacing w:val="1"/>
                <w:sz w:val="18"/>
                <w:szCs w:val="18"/>
              </w:rPr>
              <w:t xml:space="preserve"> </w:t>
            </w:r>
            <w:r w:rsidRPr="00094A60">
              <w:rPr>
                <w:b/>
                <w:bCs/>
                <w:sz w:val="18"/>
                <w:szCs w:val="18"/>
              </w:rPr>
              <w:t>17</w:t>
            </w:r>
            <w:r w:rsidRPr="00094A60">
              <w:rPr>
                <w:b/>
                <w:bCs/>
                <w:spacing w:val="5"/>
                <w:sz w:val="18"/>
                <w:szCs w:val="18"/>
              </w:rPr>
              <w:t xml:space="preserve"> </w:t>
            </w:r>
            <w:r w:rsidRPr="00094A60">
              <w:rPr>
                <w:b/>
                <w:bCs/>
                <w:sz w:val="18"/>
                <w:szCs w:val="18"/>
              </w:rPr>
              <w:t>–</w:t>
            </w:r>
            <w:r w:rsidRPr="00094A60">
              <w:rPr>
                <w:b/>
                <w:bCs/>
                <w:spacing w:val="4"/>
                <w:sz w:val="18"/>
                <w:szCs w:val="18"/>
              </w:rPr>
              <w:t xml:space="preserve"> </w:t>
            </w:r>
            <w:r w:rsidRPr="00094A60">
              <w:rPr>
                <w:b/>
                <w:bCs/>
                <w:sz w:val="18"/>
                <w:szCs w:val="18"/>
              </w:rPr>
              <w:t>Costo annuo start up e comunicazione</w:t>
            </w:r>
          </w:p>
        </w:tc>
        <w:tc>
          <w:tcPr>
            <w:tcW w:w="1505" w:type="dxa"/>
            <w:tcBorders>
              <w:top w:val="outset" w:sz="6" w:space="0" w:color="000000"/>
              <w:left w:val="outset" w:sz="6" w:space="0" w:color="000000"/>
              <w:bottom w:val="outset" w:sz="6" w:space="0" w:color="000000"/>
              <w:right w:val="outset" w:sz="6" w:space="0" w:color="000000"/>
            </w:tcBorders>
          </w:tcPr>
          <w:p w14:paraId="3CAE5C74" w14:textId="77777777" w:rsidR="00D91BE6" w:rsidRPr="00094A60" w:rsidRDefault="00D91BE6" w:rsidP="00AA58A5">
            <w:pPr>
              <w:widowControl/>
              <w:autoSpaceDE/>
              <w:autoSpaceDN/>
              <w:spacing w:before="100" w:beforeAutospacing="1" w:after="119"/>
              <w:ind w:left="374"/>
              <w:rPr>
                <w:b/>
                <w:bCs/>
                <w:sz w:val="18"/>
                <w:szCs w:val="18"/>
              </w:rPr>
            </w:pPr>
            <w:r w:rsidRPr="00094A60">
              <w:rPr>
                <w:b/>
                <w:bCs/>
                <w:sz w:val="18"/>
                <w:szCs w:val="18"/>
              </w:rPr>
              <w:t xml:space="preserve">           9.000,66</w:t>
            </w:r>
          </w:p>
        </w:tc>
        <w:tc>
          <w:tcPr>
            <w:tcW w:w="1189" w:type="dxa"/>
            <w:tcBorders>
              <w:top w:val="outset" w:sz="6" w:space="0" w:color="000000"/>
              <w:left w:val="outset" w:sz="6" w:space="0" w:color="000000"/>
              <w:bottom w:val="outset" w:sz="6" w:space="0" w:color="000000"/>
              <w:right w:val="outset" w:sz="6" w:space="0" w:color="000000"/>
            </w:tcBorders>
          </w:tcPr>
          <w:p w14:paraId="081DABE1" w14:textId="77777777" w:rsidR="00D91BE6" w:rsidRPr="00094A60" w:rsidRDefault="00D91BE6" w:rsidP="00AA58A5">
            <w:pPr>
              <w:widowControl/>
              <w:autoSpaceDE/>
              <w:autoSpaceDN/>
              <w:spacing w:before="100" w:beforeAutospacing="1" w:after="119"/>
              <w:ind w:left="221"/>
              <w:rPr>
                <w:b/>
                <w:bCs/>
                <w:sz w:val="18"/>
                <w:szCs w:val="18"/>
              </w:rPr>
            </w:pPr>
          </w:p>
        </w:tc>
        <w:tc>
          <w:tcPr>
            <w:tcW w:w="1361" w:type="dxa"/>
            <w:tcBorders>
              <w:top w:val="outset" w:sz="6" w:space="0" w:color="000000"/>
              <w:left w:val="outset" w:sz="6" w:space="0" w:color="000000"/>
              <w:bottom w:val="outset" w:sz="6" w:space="0" w:color="000000"/>
              <w:right w:val="outset" w:sz="6" w:space="0" w:color="000000"/>
            </w:tcBorders>
          </w:tcPr>
          <w:p w14:paraId="75579321" w14:textId="77777777" w:rsidR="00D91BE6" w:rsidRPr="00094A60" w:rsidRDefault="00D91BE6" w:rsidP="00AA58A5">
            <w:pPr>
              <w:widowControl/>
              <w:autoSpaceDE/>
              <w:autoSpaceDN/>
              <w:spacing w:before="100" w:beforeAutospacing="1" w:after="119"/>
              <w:ind w:left="488"/>
              <w:rPr>
                <w:b/>
                <w:bCs/>
                <w:sz w:val="18"/>
                <w:szCs w:val="18"/>
              </w:rPr>
            </w:pPr>
          </w:p>
        </w:tc>
        <w:tc>
          <w:tcPr>
            <w:tcW w:w="1693" w:type="dxa"/>
            <w:tcBorders>
              <w:top w:val="outset" w:sz="6" w:space="0" w:color="000000"/>
              <w:left w:val="outset" w:sz="6" w:space="0" w:color="000000"/>
              <w:bottom w:val="outset" w:sz="6" w:space="0" w:color="000000"/>
            </w:tcBorders>
          </w:tcPr>
          <w:p w14:paraId="3BB44243" w14:textId="77777777" w:rsidR="00D91BE6" w:rsidRPr="00094A60" w:rsidRDefault="00D91BE6" w:rsidP="00AA58A5">
            <w:pPr>
              <w:widowControl/>
              <w:autoSpaceDE/>
              <w:autoSpaceDN/>
              <w:spacing w:before="100" w:beforeAutospacing="1" w:after="119"/>
              <w:ind w:left="119"/>
              <w:rPr>
                <w:b/>
                <w:bCs/>
                <w:sz w:val="18"/>
                <w:szCs w:val="18"/>
              </w:rPr>
            </w:pPr>
          </w:p>
        </w:tc>
      </w:tr>
      <w:tr w:rsidR="00D91BE6" w:rsidRPr="008C4640" w14:paraId="1B19AB1D" w14:textId="77777777" w:rsidTr="00AA58A5">
        <w:trPr>
          <w:trHeight w:val="345"/>
          <w:tblCellSpacing w:w="0" w:type="dxa"/>
        </w:trPr>
        <w:tc>
          <w:tcPr>
            <w:tcW w:w="4182" w:type="dxa"/>
            <w:tcBorders>
              <w:top w:val="outset" w:sz="6" w:space="0" w:color="000000"/>
              <w:bottom w:val="outset" w:sz="6" w:space="0" w:color="000000"/>
              <w:right w:val="outset" w:sz="6" w:space="0" w:color="000000"/>
            </w:tcBorders>
          </w:tcPr>
          <w:p w14:paraId="0CAF0EAD" w14:textId="77777777" w:rsidR="00D91BE6" w:rsidRPr="00094A60" w:rsidRDefault="00D91BE6" w:rsidP="00AA58A5">
            <w:pPr>
              <w:widowControl/>
              <w:autoSpaceDE/>
              <w:autoSpaceDN/>
              <w:spacing w:before="100" w:beforeAutospacing="1" w:after="119"/>
              <w:rPr>
                <w:b/>
                <w:bCs/>
                <w:sz w:val="18"/>
                <w:szCs w:val="18"/>
              </w:rPr>
            </w:pPr>
            <w:r w:rsidRPr="00CC316D">
              <w:rPr>
                <w:b/>
                <w:bCs/>
                <w:sz w:val="18"/>
                <w:szCs w:val="18"/>
              </w:rPr>
              <w:t>spese generali 5%</w:t>
            </w:r>
            <w:r>
              <w:rPr>
                <w:b/>
                <w:bCs/>
                <w:sz w:val="18"/>
                <w:szCs w:val="18"/>
              </w:rPr>
              <w:t xml:space="preserve"> + </w:t>
            </w:r>
            <w:r w:rsidRPr="00CC316D">
              <w:rPr>
                <w:b/>
                <w:bCs/>
                <w:sz w:val="18"/>
                <w:szCs w:val="18"/>
              </w:rPr>
              <w:t>utile impresa 5%</w:t>
            </w:r>
          </w:p>
        </w:tc>
        <w:tc>
          <w:tcPr>
            <w:tcW w:w="1505" w:type="dxa"/>
            <w:tcBorders>
              <w:top w:val="outset" w:sz="6" w:space="0" w:color="000000"/>
              <w:left w:val="outset" w:sz="6" w:space="0" w:color="000000"/>
              <w:bottom w:val="outset" w:sz="6" w:space="0" w:color="000000"/>
              <w:right w:val="outset" w:sz="6" w:space="0" w:color="000000"/>
            </w:tcBorders>
          </w:tcPr>
          <w:p w14:paraId="32D2CD67" w14:textId="77777777" w:rsidR="00D91BE6" w:rsidRPr="00094A60" w:rsidRDefault="00D91BE6" w:rsidP="00AA58A5">
            <w:pPr>
              <w:widowControl/>
              <w:autoSpaceDE/>
              <w:autoSpaceDN/>
              <w:spacing w:before="100" w:beforeAutospacing="1" w:after="119"/>
              <w:ind w:left="374"/>
              <w:rPr>
                <w:b/>
                <w:bCs/>
                <w:sz w:val="18"/>
                <w:szCs w:val="18"/>
              </w:rPr>
            </w:pPr>
          </w:p>
        </w:tc>
        <w:tc>
          <w:tcPr>
            <w:tcW w:w="1189" w:type="dxa"/>
            <w:tcBorders>
              <w:top w:val="outset" w:sz="6" w:space="0" w:color="000000"/>
              <w:left w:val="outset" w:sz="6" w:space="0" w:color="000000"/>
              <w:bottom w:val="outset" w:sz="6" w:space="0" w:color="000000"/>
              <w:right w:val="outset" w:sz="6" w:space="0" w:color="000000"/>
            </w:tcBorders>
          </w:tcPr>
          <w:p w14:paraId="5C1EB7FE" w14:textId="77777777" w:rsidR="00D91BE6" w:rsidRPr="00094A60" w:rsidRDefault="00D91BE6" w:rsidP="00AA58A5">
            <w:pPr>
              <w:widowControl/>
              <w:autoSpaceDE/>
              <w:autoSpaceDN/>
              <w:spacing w:before="100" w:beforeAutospacing="1" w:after="119"/>
              <w:ind w:left="221"/>
              <w:rPr>
                <w:b/>
                <w:bCs/>
                <w:sz w:val="18"/>
                <w:szCs w:val="18"/>
              </w:rPr>
            </w:pPr>
            <w:r w:rsidRPr="00D600D2">
              <w:rPr>
                <w:b/>
                <w:bCs/>
                <w:sz w:val="18"/>
                <w:szCs w:val="18"/>
              </w:rPr>
              <w:t>74.515,38</w:t>
            </w:r>
          </w:p>
        </w:tc>
        <w:tc>
          <w:tcPr>
            <w:tcW w:w="1361" w:type="dxa"/>
            <w:tcBorders>
              <w:top w:val="outset" w:sz="6" w:space="0" w:color="000000"/>
              <w:left w:val="outset" w:sz="6" w:space="0" w:color="000000"/>
              <w:bottom w:val="outset" w:sz="6" w:space="0" w:color="000000"/>
              <w:right w:val="outset" w:sz="6" w:space="0" w:color="000000"/>
            </w:tcBorders>
          </w:tcPr>
          <w:p w14:paraId="2185615E" w14:textId="77777777" w:rsidR="00D91BE6" w:rsidRPr="002A7B5B" w:rsidRDefault="00D91BE6" w:rsidP="00AA58A5">
            <w:pPr>
              <w:widowControl/>
              <w:autoSpaceDE/>
              <w:autoSpaceDN/>
              <w:spacing w:before="100" w:beforeAutospacing="1" w:after="119"/>
              <w:ind w:left="488"/>
              <w:rPr>
                <w:b/>
                <w:bCs/>
                <w:sz w:val="18"/>
                <w:szCs w:val="18"/>
              </w:rPr>
            </w:pPr>
            <w:r w:rsidRPr="00D600D2">
              <w:rPr>
                <w:b/>
                <w:bCs/>
                <w:sz w:val="18"/>
                <w:szCs w:val="18"/>
              </w:rPr>
              <w:t>74.515,38</w:t>
            </w:r>
          </w:p>
        </w:tc>
        <w:tc>
          <w:tcPr>
            <w:tcW w:w="1693" w:type="dxa"/>
            <w:tcBorders>
              <w:top w:val="outset" w:sz="6" w:space="0" w:color="000000"/>
              <w:left w:val="outset" w:sz="6" w:space="0" w:color="000000"/>
              <w:bottom w:val="outset" w:sz="6" w:space="0" w:color="000000"/>
            </w:tcBorders>
          </w:tcPr>
          <w:p w14:paraId="14F521AD" w14:textId="77777777" w:rsidR="00D91BE6" w:rsidRPr="00094A60" w:rsidRDefault="00D91BE6" w:rsidP="00AA58A5">
            <w:pPr>
              <w:widowControl/>
              <w:autoSpaceDE/>
              <w:autoSpaceDN/>
              <w:spacing w:before="100" w:beforeAutospacing="1" w:after="119"/>
              <w:ind w:left="119"/>
              <w:rPr>
                <w:b/>
                <w:bCs/>
                <w:sz w:val="18"/>
                <w:szCs w:val="18"/>
              </w:rPr>
            </w:pPr>
          </w:p>
        </w:tc>
      </w:tr>
      <w:tr w:rsidR="00D91BE6" w:rsidRPr="008C4640" w14:paraId="782FF1EB" w14:textId="77777777" w:rsidTr="00AA58A5">
        <w:trPr>
          <w:trHeight w:val="345"/>
          <w:tblCellSpacing w:w="0" w:type="dxa"/>
        </w:trPr>
        <w:tc>
          <w:tcPr>
            <w:tcW w:w="4182" w:type="dxa"/>
            <w:tcBorders>
              <w:top w:val="outset" w:sz="6" w:space="0" w:color="000000"/>
              <w:bottom w:val="outset" w:sz="6" w:space="0" w:color="000000"/>
              <w:right w:val="outset" w:sz="6" w:space="0" w:color="000000"/>
            </w:tcBorders>
            <w:hideMark/>
          </w:tcPr>
          <w:p w14:paraId="42C63307" w14:textId="77777777" w:rsidR="00D91BE6" w:rsidRPr="00094A60" w:rsidRDefault="00D91BE6" w:rsidP="00AA58A5">
            <w:pPr>
              <w:widowControl/>
              <w:autoSpaceDE/>
              <w:autoSpaceDN/>
              <w:spacing w:before="100" w:beforeAutospacing="1" w:after="119"/>
              <w:rPr>
                <w:sz w:val="18"/>
                <w:szCs w:val="18"/>
              </w:rPr>
            </w:pPr>
            <w:r w:rsidRPr="00094A60">
              <w:rPr>
                <w:b/>
                <w:bCs/>
                <w:sz w:val="18"/>
                <w:szCs w:val="18"/>
              </w:rPr>
              <w:t>TOTALE A</w:t>
            </w:r>
          </w:p>
        </w:tc>
        <w:tc>
          <w:tcPr>
            <w:tcW w:w="1505" w:type="dxa"/>
            <w:tcBorders>
              <w:top w:val="outset" w:sz="6" w:space="0" w:color="000000"/>
              <w:left w:val="outset" w:sz="6" w:space="0" w:color="000000"/>
              <w:bottom w:val="outset" w:sz="6" w:space="0" w:color="000000"/>
              <w:right w:val="outset" w:sz="6" w:space="0" w:color="000000"/>
            </w:tcBorders>
            <w:hideMark/>
          </w:tcPr>
          <w:p w14:paraId="48A075EC" w14:textId="77777777" w:rsidR="00D91BE6" w:rsidRPr="00094A60" w:rsidRDefault="00D91BE6" w:rsidP="00AA58A5">
            <w:pPr>
              <w:widowControl/>
              <w:autoSpaceDE/>
              <w:autoSpaceDN/>
              <w:spacing w:before="100" w:beforeAutospacing="1" w:after="119"/>
              <w:ind w:left="374"/>
              <w:rPr>
                <w:sz w:val="18"/>
                <w:szCs w:val="18"/>
              </w:rPr>
            </w:pPr>
            <w:r w:rsidRPr="00094A60">
              <w:rPr>
                <w:b/>
                <w:bCs/>
                <w:sz w:val="18"/>
                <w:szCs w:val="18"/>
              </w:rPr>
              <w:t xml:space="preserve">   1.</w:t>
            </w:r>
            <w:r>
              <w:rPr>
                <w:b/>
                <w:bCs/>
                <w:sz w:val="18"/>
                <w:szCs w:val="18"/>
              </w:rPr>
              <w:t>639.338,45</w:t>
            </w:r>
          </w:p>
        </w:tc>
        <w:tc>
          <w:tcPr>
            <w:tcW w:w="1189" w:type="dxa"/>
            <w:tcBorders>
              <w:top w:val="outset" w:sz="6" w:space="0" w:color="000000"/>
              <w:left w:val="outset" w:sz="6" w:space="0" w:color="000000"/>
              <w:bottom w:val="outset" w:sz="6" w:space="0" w:color="000000"/>
              <w:right w:val="outset" w:sz="6" w:space="0" w:color="000000"/>
            </w:tcBorders>
          </w:tcPr>
          <w:p w14:paraId="4ED8CB88" w14:textId="77777777" w:rsidR="00D91BE6" w:rsidRPr="00094A60" w:rsidRDefault="00D91BE6" w:rsidP="00AA58A5">
            <w:pPr>
              <w:widowControl/>
              <w:autoSpaceDE/>
              <w:autoSpaceDN/>
              <w:spacing w:before="100" w:beforeAutospacing="1" w:after="119"/>
              <w:ind w:left="221"/>
              <w:rPr>
                <w:sz w:val="18"/>
                <w:szCs w:val="18"/>
              </w:rPr>
            </w:pPr>
          </w:p>
        </w:tc>
        <w:tc>
          <w:tcPr>
            <w:tcW w:w="1361" w:type="dxa"/>
            <w:tcBorders>
              <w:top w:val="outset" w:sz="6" w:space="0" w:color="000000"/>
              <w:left w:val="outset" w:sz="6" w:space="0" w:color="000000"/>
              <w:bottom w:val="outset" w:sz="6" w:space="0" w:color="000000"/>
              <w:right w:val="outset" w:sz="6" w:space="0" w:color="000000"/>
            </w:tcBorders>
            <w:hideMark/>
          </w:tcPr>
          <w:p w14:paraId="6E04F05A" w14:textId="77777777" w:rsidR="00D91BE6" w:rsidRPr="00094A60" w:rsidRDefault="00D91BE6" w:rsidP="00AA58A5">
            <w:pPr>
              <w:widowControl/>
              <w:autoSpaceDE/>
              <w:autoSpaceDN/>
              <w:spacing w:before="100" w:beforeAutospacing="1" w:after="119"/>
              <w:ind w:left="488"/>
              <w:rPr>
                <w:sz w:val="18"/>
                <w:szCs w:val="18"/>
              </w:rPr>
            </w:pPr>
          </w:p>
        </w:tc>
        <w:tc>
          <w:tcPr>
            <w:tcW w:w="1693" w:type="dxa"/>
            <w:tcBorders>
              <w:top w:val="outset" w:sz="6" w:space="0" w:color="000000"/>
              <w:left w:val="outset" w:sz="6" w:space="0" w:color="000000"/>
              <w:bottom w:val="outset" w:sz="6" w:space="0" w:color="000000"/>
            </w:tcBorders>
            <w:hideMark/>
          </w:tcPr>
          <w:p w14:paraId="4E85A5A1" w14:textId="77777777" w:rsidR="00D91BE6" w:rsidRPr="00094A60" w:rsidRDefault="00D91BE6" w:rsidP="00AA58A5">
            <w:pPr>
              <w:widowControl/>
              <w:autoSpaceDE/>
              <w:autoSpaceDN/>
              <w:spacing w:before="100" w:beforeAutospacing="1" w:after="119"/>
              <w:ind w:left="119"/>
              <w:rPr>
                <w:sz w:val="18"/>
                <w:szCs w:val="18"/>
              </w:rPr>
            </w:pPr>
            <w:r w:rsidRPr="00094A60">
              <w:rPr>
                <w:b/>
                <w:bCs/>
                <w:sz w:val="18"/>
                <w:szCs w:val="18"/>
              </w:rPr>
              <w:t xml:space="preserve">                </w:t>
            </w:r>
          </w:p>
        </w:tc>
      </w:tr>
      <w:tr w:rsidR="00D91BE6" w:rsidRPr="008C4640" w14:paraId="66BCFFC7" w14:textId="77777777" w:rsidTr="00AA58A5">
        <w:trPr>
          <w:trHeight w:val="383"/>
          <w:tblCellSpacing w:w="0" w:type="dxa"/>
        </w:trPr>
        <w:tc>
          <w:tcPr>
            <w:tcW w:w="4182" w:type="dxa"/>
            <w:tcBorders>
              <w:top w:val="outset" w:sz="6" w:space="0" w:color="000000"/>
              <w:bottom w:val="outset" w:sz="6" w:space="0" w:color="000000"/>
              <w:right w:val="outset" w:sz="6" w:space="0" w:color="000000"/>
            </w:tcBorders>
          </w:tcPr>
          <w:p w14:paraId="6260BBCE" w14:textId="77777777" w:rsidR="00D91BE6" w:rsidRPr="005A4ECB" w:rsidRDefault="00D91BE6" w:rsidP="00AA58A5">
            <w:pPr>
              <w:rPr>
                <w:sz w:val="18"/>
                <w:szCs w:val="18"/>
              </w:rPr>
            </w:pPr>
            <w:r w:rsidRPr="006A2981">
              <w:rPr>
                <w:b/>
                <w:bCs/>
                <w:spacing w:val="-1"/>
                <w:sz w:val="18"/>
                <w:szCs w:val="18"/>
              </w:rPr>
              <w:t>S</w:t>
            </w:r>
            <w:r w:rsidRPr="006A2981">
              <w:rPr>
                <w:b/>
                <w:bCs/>
                <w:spacing w:val="-2"/>
                <w:sz w:val="18"/>
                <w:szCs w:val="18"/>
              </w:rPr>
              <w:t>C</w:t>
            </w:r>
            <w:r w:rsidRPr="006A2981">
              <w:rPr>
                <w:b/>
                <w:bCs/>
                <w:spacing w:val="1"/>
                <w:sz w:val="18"/>
                <w:szCs w:val="18"/>
              </w:rPr>
              <w:t>H</w:t>
            </w:r>
            <w:r w:rsidRPr="006A2981">
              <w:rPr>
                <w:b/>
                <w:bCs/>
                <w:spacing w:val="-2"/>
                <w:sz w:val="18"/>
                <w:szCs w:val="18"/>
              </w:rPr>
              <w:t>ED</w:t>
            </w:r>
            <w:r w:rsidRPr="006A2981">
              <w:rPr>
                <w:b/>
                <w:bCs/>
                <w:sz w:val="18"/>
                <w:szCs w:val="18"/>
              </w:rPr>
              <w:t>A</w:t>
            </w:r>
            <w:r w:rsidRPr="006A2981">
              <w:rPr>
                <w:b/>
                <w:bCs/>
                <w:spacing w:val="6"/>
                <w:sz w:val="18"/>
                <w:szCs w:val="18"/>
              </w:rPr>
              <w:t xml:space="preserve"> </w:t>
            </w:r>
            <w:r w:rsidRPr="006A2981">
              <w:rPr>
                <w:b/>
                <w:bCs/>
                <w:spacing w:val="-2"/>
                <w:sz w:val="18"/>
                <w:szCs w:val="18"/>
              </w:rPr>
              <w:t>N</w:t>
            </w:r>
            <w:r w:rsidRPr="006A2981">
              <w:rPr>
                <w:b/>
                <w:bCs/>
                <w:sz w:val="18"/>
                <w:szCs w:val="18"/>
              </w:rPr>
              <w:t>°</w:t>
            </w:r>
            <w:r w:rsidRPr="006A2981">
              <w:rPr>
                <w:b/>
                <w:bCs/>
                <w:spacing w:val="1"/>
                <w:sz w:val="18"/>
                <w:szCs w:val="18"/>
              </w:rPr>
              <w:t xml:space="preserve"> </w:t>
            </w:r>
            <w:r w:rsidRPr="006A2981">
              <w:rPr>
                <w:b/>
                <w:bCs/>
                <w:sz w:val="18"/>
                <w:szCs w:val="18"/>
              </w:rPr>
              <w:t>18</w:t>
            </w:r>
            <w:r w:rsidRPr="006A2981">
              <w:rPr>
                <w:b/>
                <w:bCs/>
                <w:spacing w:val="5"/>
                <w:sz w:val="18"/>
                <w:szCs w:val="18"/>
              </w:rPr>
              <w:t xml:space="preserve"> </w:t>
            </w:r>
            <w:r w:rsidRPr="006A2981">
              <w:rPr>
                <w:b/>
                <w:bCs/>
                <w:sz w:val="18"/>
                <w:szCs w:val="18"/>
              </w:rPr>
              <w:t>–</w:t>
            </w:r>
            <w:r w:rsidRPr="006A2981">
              <w:rPr>
                <w:b/>
                <w:bCs/>
                <w:spacing w:val="4"/>
                <w:sz w:val="18"/>
                <w:szCs w:val="18"/>
              </w:rPr>
              <w:t xml:space="preserve"> </w:t>
            </w:r>
            <w:r w:rsidRPr="006A2981">
              <w:rPr>
                <w:b/>
                <w:bCs/>
                <w:sz w:val="18"/>
                <w:szCs w:val="18"/>
              </w:rPr>
              <w:t>Costi di sicurezza</w:t>
            </w:r>
          </w:p>
        </w:tc>
        <w:tc>
          <w:tcPr>
            <w:tcW w:w="1505" w:type="dxa"/>
            <w:tcBorders>
              <w:top w:val="outset" w:sz="6" w:space="0" w:color="000000"/>
              <w:left w:val="outset" w:sz="6" w:space="0" w:color="000000"/>
              <w:bottom w:val="outset" w:sz="6" w:space="0" w:color="000000"/>
              <w:right w:val="outset" w:sz="6" w:space="0" w:color="000000"/>
            </w:tcBorders>
          </w:tcPr>
          <w:p w14:paraId="3411BC5B" w14:textId="77777777" w:rsidR="00D91BE6" w:rsidRPr="006A2981" w:rsidRDefault="00D91BE6" w:rsidP="00AA58A5">
            <w:pPr>
              <w:widowControl/>
              <w:autoSpaceDE/>
              <w:autoSpaceDN/>
              <w:spacing w:before="100" w:beforeAutospacing="1" w:after="119"/>
              <w:ind w:left="374"/>
              <w:rPr>
                <w:b/>
                <w:bCs/>
                <w:sz w:val="18"/>
                <w:szCs w:val="18"/>
              </w:rPr>
            </w:pPr>
            <w:r w:rsidRPr="006A2981">
              <w:rPr>
                <w:b/>
                <w:bCs/>
                <w:sz w:val="18"/>
                <w:szCs w:val="18"/>
              </w:rPr>
              <w:t xml:space="preserve">           </w:t>
            </w:r>
            <w:r>
              <w:rPr>
                <w:b/>
                <w:bCs/>
                <w:sz w:val="18"/>
                <w:szCs w:val="18"/>
              </w:rPr>
              <w:t>2</w:t>
            </w:r>
            <w:r w:rsidRPr="006A2981">
              <w:rPr>
                <w:b/>
                <w:bCs/>
                <w:sz w:val="18"/>
                <w:szCs w:val="18"/>
              </w:rPr>
              <w:t>.</w:t>
            </w:r>
            <w:r>
              <w:rPr>
                <w:b/>
                <w:bCs/>
                <w:sz w:val="18"/>
                <w:szCs w:val="18"/>
              </w:rPr>
              <w:t>900</w:t>
            </w:r>
            <w:r w:rsidRPr="006A2981">
              <w:rPr>
                <w:b/>
                <w:bCs/>
                <w:sz w:val="18"/>
                <w:szCs w:val="18"/>
              </w:rPr>
              <w:t>,00</w:t>
            </w:r>
          </w:p>
        </w:tc>
        <w:tc>
          <w:tcPr>
            <w:tcW w:w="1189" w:type="dxa"/>
            <w:tcBorders>
              <w:top w:val="outset" w:sz="6" w:space="0" w:color="000000"/>
              <w:left w:val="outset" w:sz="6" w:space="0" w:color="000000"/>
              <w:bottom w:val="outset" w:sz="6" w:space="0" w:color="000000"/>
              <w:right w:val="outset" w:sz="6" w:space="0" w:color="000000"/>
            </w:tcBorders>
          </w:tcPr>
          <w:p w14:paraId="2773C5D4" w14:textId="77777777" w:rsidR="00D91BE6" w:rsidRPr="006A2981" w:rsidRDefault="00D91BE6" w:rsidP="00AA58A5">
            <w:pPr>
              <w:widowControl/>
              <w:autoSpaceDE/>
              <w:autoSpaceDN/>
              <w:spacing w:before="100" w:beforeAutospacing="1" w:after="119"/>
              <w:ind w:left="221"/>
              <w:rPr>
                <w:b/>
                <w:bCs/>
                <w:sz w:val="18"/>
                <w:szCs w:val="18"/>
              </w:rPr>
            </w:pPr>
          </w:p>
        </w:tc>
        <w:tc>
          <w:tcPr>
            <w:tcW w:w="1361" w:type="dxa"/>
            <w:tcBorders>
              <w:top w:val="outset" w:sz="6" w:space="0" w:color="000000"/>
              <w:left w:val="outset" w:sz="6" w:space="0" w:color="000000"/>
              <w:bottom w:val="outset" w:sz="6" w:space="0" w:color="000000"/>
              <w:right w:val="outset" w:sz="6" w:space="0" w:color="000000"/>
            </w:tcBorders>
          </w:tcPr>
          <w:p w14:paraId="1F791688" w14:textId="77777777" w:rsidR="00D91BE6" w:rsidRPr="006A2981" w:rsidRDefault="00D91BE6" w:rsidP="00AA58A5">
            <w:pPr>
              <w:widowControl/>
              <w:autoSpaceDE/>
              <w:autoSpaceDN/>
              <w:spacing w:before="100" w:beforeAutospacing="1" w:after="119"/>
              <w:ind w:left="488"/>
              <w:rPr>
                <w:b/>
                <w:bCs/>
                <w:sz w:val="18"/>
                <w:szCs w:val="18"/>
              </w:rPr>
            </w:pPr>
          </w:p>
        </w:tc>
        <w:tc>
          <w:tcPr>
            <w:tcW w:w="1693" w:type="dxa"/>
            <w:tcBorders>
              <w:top w:val="outset" w:sz="6" w:space="0" w:color="000000"/>
              <w:left w:val="outset" w:sz="6" w:space="0" w:color="000000"/>
              <w:bottom w:val="outset" w:sz="6" w:space="0" w:color="000000"/>
            </w:tcBorders>
          </w:tcPr>
          <w:p w14:paraId="036221F2" w14:textId="77777777" w:rsidR="00D91BE6" w:rsidRPr="006A2981" w:rsidRDefault="00D91BE6" w:rsidP="00AA58A5">
            <w:pPr>
              <w:widowControl/>
              <w:autoSpaceDE/>
              <w:autoSpaceDN/>
              <w:spacing w:before="100" w:beforeAutospacing="1" w:after="119"/>
              <w:ind w:left="119"/>
              <w:rPr>
                <w:b/>
                <w:bCs/>
                <w:sz w:val="18"/>
                <w:szCs w:val="18"/>
              </w:rPr>
            </w:pPr>
          </w:p>
        </w:tc>
      </w:tr>
      <w:tr w:rsidR="00D91BE6" w:rsidRPr="008C4640" w14:paraId="28B9C941" w14:textId="77777777" w:rsidTr="00AA58A5">
        <w:trPr>
          <w:trHeight w:val="270"/>
          <w:tblCellSpacing w:w="0" w:type="dxa"/>
        </w:trPr>
        <w:tc>
          <w:tcPr>
            <w:tcW w:w="4182" w:type="dxa"/>
            <w:tcBorders>
              <w:top w:val="outset" w:sz="6" w:space="0" w:color="000000"/>
              <w:bottom w:val="outset" w:sz="6" w:space="0" w:color="000000"/>
              <w:right w:val="outset" w:sz="6" w:space="0" w:color="000000"/>
            </w:tcBorders>
            <w:hideMark/>
          </w:tcPr>
          <w:p w14:paraId="7BAD5E57" w14:textId="77777777" w:rsidR="00D91BE6" w:rsidRPr="00094A60" w:rsidRDefault="00D91BE6" w:rsidP="00AA58A5">
            <w:pPr>
              <w:widowControl/>
              <w:autoSpaceDE/>
              <w:autoSpaceDN/>
              <w:spacing w:before="57" w:after="119"/>
              <w:ind w:left="68"/>
            </w:pPr>
            <w:r w:rsidRPr="00094A60">
              <w:rPr>
                <w:b/>
                <w:bCs/>
                <w:sz w:val="18"/>
                <w:szCs w:val="18"/>
              </w:rPr>
              <w:t>TOTALE DEL SERVIZIO</w:t>
            </w:r>
          </w:p>
        </w:tc>
        <w:tc>
          <w:tcPr>
            <w:tcW w:w="1505" w:type="dxa"/>
            <w:tcBorders>
              <w:top w:val="outset" w:sz="6" w:space="0" w:color="000000"/>
              <w:left w:val="outset" w:sz="6" w:space="0" w:color="000000"/>
              <w:bottom w:val="outset" w:sz="6" w:space="0" w:color="000000"/>
              <w:right w:val="outset" w:sz="6" w:space="0" w:color="000000"/>
            </w:tcBorders>
            <w:shd w:val="clear" w:color="auto" w:fill="FFFF00"/>
            <w:hideMark/>
          </w:tcPr>
          <w:p w14:paraId="450922C5" w14:textId="77777777" w:rsidR="00D91BE6" w:rsidRPr="00094A60" w:rsidRDefault="00D91BE6" w:rsidP="00AA58A5">
            <w:pPr>
              <w:widowControl/>
              <w:autoSpaceDE/>
              <w:autoSpaceDN/>
              <w:spacing w:before="57" w:after="119"/>
              <w:ind w:left="448"/>
              <w:rPr>
                <w:color w:val="000000"/>
              </w:rPr>
            </w:pPr>
            <w:r w:rsidRPr="00094A60">
              <w:rPr>
                <w:b/>
                <w:bCs/>
                <w:color w:val="000000"/>
                <w:sz w:val="18"/>
                <w:szCs w:val="18"/>
              </w:rPr>
              <w:t xml:space="preserve"> 1.</w:t>
            </w:r>
            <w:r>
              <w:rPr>
                <w:b/>
                <w:bCs/>
                <w:color w:val="000000"/>
                <w:sz w:val="18"/>
                <w:szCs w:val="18"/>
              </w:rPr>
              <w:t>642</w:t>
            </w:r>
            <w:r w:rsidRPr="00094A60">
              <w:rPr>
                <w:b/>
                <w:bCs/>
                <w:color w:val="000000"/>
                <w:sz w:val="18"/>
                <w:szCs w:val="18"/>
              </w:rPr>
              <w:t>.</w:t>
            </w:r>
            <w:r>
              <w:rPr>
                <w:b/>
                <w:bCs/>
                <w:color w:val="000000"/>
                <w:sz w:val="18"/>
                <w:szCs w:val="18"/>
              </w:rPr>
              <w:t>238,45</w:t>
            </w:r>
          </w:p>
        </w:tc>
        <w:tc>
          <w:tcPr>
            <w:tcW w:w="2550" w:type="dxa"/>
            <w:gridSpan w:val="2"/>
            <w:tcBorders>
              <w:top w:val="outset" w:sz="6" w:space="0" w:color="000000"/>
              <w:left w:val="outset" w:sz="6" w:space="0" w:color="000000"/>
              <w:bottom w:val="outset" w:sz="6" w:space="0" w:color="000000"/>
              <w:right w:val="outset" w:sz="6" w:space="0" w:color="000000"/>
            </w:tcBorders>
            <w:hideMark/>
          </w:tcPr>
          <w:p w14:paraId="0A87C074" w14:textId="77777777" w:rsidR="00D91BE6" w:rsidRPr="00094A60" w:rsidRDefault="00D91BE6" w:rsidP="00AA58A5">
            <w:pPr>
              <w:widowControl/>
              <w:autoSpaceDE/>
              <w:autoSpaceDN/>
              <w:spacing w:before="100" w:beforeAutospacing="1" w:after="119"/>
            </w:pPr>
          </w:p>
        </w:tc>
        <w:tc>
          <w:tcPr>
            <w:tcW w:w="1693" w:type="dxa"/>
            <w:tcBorders>
              <w:top w:val="outset" w:sz="6" w:space="0" w:color="000000"/>
              <w:left w:val="outset" w:sz="6" w:space="0" w:color="000000"/>
              <w:bottom w:val="outset" w:sz="6" w:space="0" w:color="000000"/>
            </w:tcBorders>
            <w:hideMark/>
          </w:tcPr>
          <w:p w14:paraId="14EED04D" w14:textId="77777777" w:rsidR="00D91BE6" w:rsidRPr="00094A60" w:rsidRDefault="00D91BE6" w:rsidP="00AA58A5">
            <w:pPr>
              <w:widowControl/>
              <w:autoSpaceDE/>
              <w:autoSpaceDN/>
              <w:spacing w:before="100" w:beforeAutospacing="1" w:after="119"/>
            </w:pPr>
            <w:r>
              <w:rPr>
                <w:b/>
                <w:bCs/>
                <w:sz w:val="18"/>
                <w:szCs w:val="18"/>
              </w:rPr>
              <w:t xml:space="preserve">               164.223,84</w:t>
            </w:r>
          </w:p>
        </w:tc>
      </w:tr>
      <w:tr w:rsidR="00D91BE6" w:rsidRPr="008C4640" w14:paraId="73516399" w14:textId="77777777" w:rsidTr="00AA58A5">
        <w:trPr>
          <w:trHeight w:val="303"/>
          <w:tblCellSpacing w:w="0" w:type="dxa"/>
        </w:trPr>
        <w:tc>
          <w:tcPr>
            <w:tcW w:w="4182" w:type="dxa"/>
            <w:tcBorders>
              <w:top w:val="outset" w:sz="6" w:space="0" w:color="000000"/>
              <w:bottom w:val="outset" w:sz="6" w:space="0" w:color="000000"/>
              <w:right w:val="outset" w:sz="6" w:space="0" w:color="000000"/>
            </w:tcBorders>
          </w:tcPr>
          <w:p w14:paraId="7A6A8DB0" w14:textId="77777777" w:rsidR="00D91BE6" w:rsidRPr="00094A60" w:rsidRDefault="00D91BE6" w:rsidP="00AA58A5">
            <w:pPr>
              <w:widowControl/>
              <w:autoSpaceDE/>
              <w:autoSpaceDN/>
              <w:spacing w:before="57" w:after="119"/>
              <w:ind w:left="68"/>
            </w:pPr>
            <w:r w:rsidRPr="00094A60">
              <w:rPr>
                <w:b/>
                <w:bCs/>
                <w:sz w:val="18"/>
                <w:szCs w:val="18"/>
              </w:rPr>
              <w:t>TOTALE DEL SERVIZIO + I.V.A.</w:t>
            </w:r>
          </w:p>
        </w:tc>
        <w:tc>
          <w:tcPr>
            <w:tcW w:w="1505" w:type="dxa"/>
            <w:tcBorders>
              <w:top w:val="outset" w:sz="6" w:space="0" w:color="000000"/>
              <w:left w:val="outset" w:sz="6" w:space="0" w:color="000000"/>
              <w:bottom w:val="outset" w:sz="6" w:space="0" w:color="000000"/>
              <w:right w:val="outset" w:sz="6" w:space="0" w:color="000000"/>
            </w:tcBorders>
            <w:shd w:val="clear" w:color="auto" w:fill="FFFF00"/>
          </w:tcPr>
          <w:p w14:paraId="64CA994A" w14:textId="77777777" w:rsidR="00D91BE6" w:rsidRPr="00094A60" w:rsidRDefault="00D91BE6" w:rsidP="00AA58A5">
            <w:pPr>
              <w:widowControl/>
              <w:autoSpaceDE/>
              <w:autoSpaceDN/>
              <w:spacing w:before="57" w:after="119"/>
              <w:rPr>
                <w:color w:val="000000"/>
              </w:rPr>
            </w:pPr>
            <w:r w:rsidRPr="00094A60">
              <w:rPr>
                <w:b/>
                <w:bCs/>
                <w:color w:val="000000"/>
                <w:sz w:val="18"/>
                <w:szCs w:val="18"/>
              </w:rPr>
              <w:t xml:space="preserve">           1.8</w:t>
            </w:r>
            <w:r>
              <w:rPr>
                <w:b/>
                <w:bCs/>
                <w:color w:val="000000"/>
                <w:sz w:val="18"/>
                <w:szCs w:val="18"/>
              </w:rPr>
              <w:t>06</w:t>
            </w:r>
            <w:r w:rsidRPr="00094A60">
              <w:rPr>
                <w:b/>
                <w:bCs/>
                <w:color w:val="000000"/>
                <w:sz w:val="18"/>
                <w:szCs w:val="18"/>
              </w:rPr>
              <w:t>.</w:t>
            </w:r>
            <w:r>
              <w:rPr>
                <w:b/>
                <w:bCs/>
                <w:color w:val="000000"/>
                <w:sz w:val="18"/>
                <w:szCs w:val="18"/>
              </w:rPr>
              <w:t>462</w:t>
            </w:r>
            <w:r w:rsidRPr="00094A60">
              <w:rPr>
                <w:b/>
                <w:bCs/>
                <w:color w:val="000000"/>
                <w:sz w:val="18"/>
                <w:szCs w:val="18"/>
              </w:rPr>
              <w:t>,</w:t>
            </w:r>
            <w:r>
              <w:rPr>
                <w:b/>
                <w:bCs/>
                <w:color w:val="000000"/>
                <w:sz w:val="18"/>
                <w:szCs w:val="18"/>
              </w:rPr>
              <w:t>29</w:t>
            </w:r>
          </w:p>
        </w:tc>
        <w:tc>
          <w:tcPr>
            <w:tcW w:w="2550" w:type="dxa"/>
            <w:gridSpan w:val="2"/>
            <w:tcBorders>
              <w:top w:val="outset" w:sz="6" w:space="0" w:color="000000"/>
              <w:left w:val="outset" w:sz="6" w:space="0" w:color="000000"/>
              <w:bottom w:val="outset" w:sz="6" w:space="0" w:color="000000"/>
              <w:right w:val="outset" w:sz="6" w:space="0" w:color="000000"/>
            </w:tcBorders>
          </w:tcPr>
          <w:p w14:paraId="4B678B91" w14:textId="77777777" w:rsidR="00D91BE6" w:rsidRPr="00094A60" w:rsidRDefault="00D91BE6" w:rsidP="00AA58A5">
            <w:pPr>
              <w:widowControl/>
              <w:autoSpaceDE/>
              <w:autoSpaceDN/>
              <w:spacing w:before="100" w:beforeAutospacing="1" w:after="119"/>
            </w:pPr>
          </w:p>
        </w:tc>
        <w:tc>
          <w:tcPr>
            <w:tcW w:w="1693" w:type="dxa"/>
            <w:tcBorders>
              <w:top w:val="outset" w:sz="6" w:space="0" w:color="000000"/>
              <w:left w:val="outset" w:sz="6" w:space="0" w:color="000000"/>
              <w:bottom w:val="outset" w:sz="6" w:space="0" w:color="000000"/>
            </w:tcBorders>
          </w:tcPr>
          <w:p w14:paraId="5E6211CA" w14:textId="77777777" w:rsidR="00D91BE6" w:rsidRPr="00094A60" w:rsidRDefault="00D91BE6" w:rsidP="00AA58A5">
            <w:pPr>
              <w:widowControl/>
              <w:autoSpaceDE/>
              <w:autoSpaceDN/>
              <w:spacing w:before="100" w:beforeAutospacing="1" w:after="119"/>
            </w:pPr>
          </w:p>
        </w:tc>
      </w:tr>
    </w:tbl>
    <w:p w14:paraId="1466D008" w14:textId="77777777" w:rsidR="00D91BE6" w:rsidRDefault="00D91BE6" w:rsidP="00D91BE6">
      <w:pPr>
        <w:widowControl/>
        <w:autoSpaceDE/>
        <w:autoSpaceDN/>
        <w:spacing w:before="7" w:line="280" w:lineRule="exact"/>
        <w:rPr>
          <w:rFonts w:eastAsia="Times New Roman"/>
          <w:sz w:val="28"/>
          <w:szCs w:val="28"/>
        </w:rPr>
      </w:pPr>
    </w:p>
    <w:p w14:paraId="474788AA" w14:textId="77777777" w:rsidR="00D91BE6" w:rsidRDefault="00D91BE6" w:rsidP="00D91BE6">
      <w:pPr>
        <w:kinsoku w:val="0"/>
        <w:overflowPunct w:val="0"/>
        <w:spacing w:before="12" w:line="240" w:lineRule="exact"/>
        <w:rPr>
          <w:b/>
          <w:i/>
        </w:rPr>
      </w:pPr>
    </w:p>
    <w:p w14:paraId="29B4FFEA" w14:textId="77777777" w:rsidR="007C2AFE" w:rsidRDefault="007C2AFE" w:rsidP="007C2AFE">
      <w:pPr>
        <w:kinsoku w:val="0"/>
        <w:overflowPunct w:val="0"/>
        <w:spacing w:before="12" w:line="240" w:lineRule="exact"/>
        <w:jc w:val="center"/>
        <w:rPr>
          <w:b/>
          <w:u w:val="single"/>
        </w:rPr>
      </w:pPr>
    </w:p>
    <w:p w14:paraId="3360ECAD" w14:textId="77777777" w:rsidR="007C2AFE" w:rsidRDefault="007C2AFE" w:rsidP="007C2AFE">
      <w:pPr>
        <w:kinsoku w:val="0"/>
        <w:overflowPunct w:val="0"/>
        <w:spacing w:before="12" w:line="240" w:lineRule="exact"/>
        <w:jc w:val="center"/>
        <w:rPr>
          <w:b/>
          <w:u w:val="single"/>
        </w:rPr>
      </w:pPr>
    </w:p>
    <w:p w14:paraId="31CE58EE" w14:textId="77777777" w:rsidR="007C2AFE" w:rsidRDefault="007C2AFE" w:rsidP="007C2AFE">
      <w:pPr>
        <w:kinsoku w:val="0"/>
        <w:overflowPunct w:val="0"/>
        <w:spacing w:before="12" w:line="240" w:lineRule="exact"/>
        <w:jc w:val="center"/>
        <w:rPr>
          <w:b/>
          <w:u w:val="single"/>
        </w:rPr>
      </w:pPr>
    </w:p>
    <w:p w14:paraId="49990427" w14:textId="77777777" w:rsidR="007C2AFE" w:rsidRDefault="007C2AFE" w:rsidP="007C2AFE">
      <w:pPr>
        <w:kinsoku w:val="0"/>
        <w:overflowPunct w:val="0"/>
        <w:spacing w:before="12" w:line="240" w:lineRule="exact"/>
        <w:jc w:val="center"/>
        <w:rPr>
          <w:b/>
          <w:u w:val="single"/>
        </w:rPr>
      </w:pPr>
    </w:p>
    <w:p w14:paraId="74DD4693" w14:textId="77777777" w:rsidR="007C2AFE" w:rsidRDefault="007C2AFE" w:rsidP="007C2AFE">
      <w:pPr>
        <w:kinsoku w:val="0"/>
        <w:overflowPunct w:val="0"/>
        <w:spacing w:before="12" w:line="240" w:lineRule="exact"/>
        <w:jc w:val="center"/>
        <w:rPr>
          <w:b/>
          <w:u w:val="single"/>
        </w:rPr>
      </w:pPr>
    </w:p>
    <w:p w14:paraId="0334A2EB" w14:textId="77777777" w:rsidR="007C2AFE" w:rsidRDefault="007C2AFE" w:rsidP="007C2AFE">
      <w:pPr>
        <w:kinsoku w:val="0"/>
        <w:overflowPunct w:val="0"/>
        <w:spacing w:before="12" w:line="240" w:lineRule="exact"/>
        <w:jc w:val="center"/>
        <w:rPr>
          <w:b/>
          <w:u w:val="single"/>
        </w:rPr>
      </w:pPr>
    </w:p>
    <w:p w14:paraId="5578336E" w14:textId="77777777" w:rsidR="007C2AFE" w:rsidRDefault="007C2AFE" w:rsidP="007C2AFE">
      <w:pPr>
        <w:kinsoku w:val="0"/>
        <w:overflowPunct w:val="0"/>
        <w:spacing w:before="12" w:line="240" w:lineRule="exact"/>
        <w:jc w:val="center"/>
        <w:rPr>
          <w:b/>
          <w:u w:val="single"/>
        </w:rPr>
      </w:pPr>
    </w:p>
    <w:p w14:paraId="35787625" w14:textId="77777777" w:rsidR="007C2AFE" w:rsidRDefault="007C2AFE" w:rsidP="007C2AFE">
      <w:pPr>
        <w:kinsoku w:val="0"/>
        <w:overflowPunct w:val="0"/>
        <w:spacing w:before="12" w:line="240" w:lineRule="exact"/>
        <w:jc w:val="center"/>
        <w:rPr>
          <w:b/>
          <w:u w:val="single"/>
        </w:rPr>
      </w:pPr>
    </w:p>
    <w:p w14:paraId="206B7359" w14:textId="77777777" w:rsidR="007C2AFE" w:rsidRDefault="007C2AFE" w:rsidP="007C2AFE">
      <w:pPr>
        <w:kinsoku w:val="0"/>
        <w:overflowPunct w:val="0"/>
        <w:spacing w:before="12" w:line="240" w:lineRule="exact"/>
        <w:jc w:val="center"/>
        <w:rPr>
          <w:b/>
          <w:u w:val="single"/>
        </w:rPr>
      </w:pPr>
    </w:p>
    <w:p w14:paraId="68A28B31" w14:textId="77777777" w:rsidR="007C2AFE" w:rsidRDefault="007C2AFE" w:rsidP="007C2AFE">
      <w:pPr>
        <w:kinsoku w:val="0"/>
        <w:overflowPunct w:val="0"/>
        <w:spacing w:before="12" w:line="240" w:lineRule="exact"/>
        <w:jc w:val="center"/>
        <w:rPr>
          <w:b/>
          <w:u w:val="single"/>
        </w:rPr>
      </w:pPr>
    </w:p>
    <w:p w14:paraId="53BF1309" w14:textId="77777777" w:rsidR="007C2AFE" w:rsidRDefault="007C2AFE" w:rsidP="007C2AFE">
      <w:pPr>
        <w:kinsoku w:val="0"/>
        <w:overflowPunct w:val="0"/>
        <w:spacing w:before="12" w:line="240" w:lineRule="exact"/>
        <w:jc w:val="center"/>
        <w:rPr>
          <w:b/>
          <w:u w:val="single"/>
        </w:rPr>
      </w:pPr>
    </w:p>
    <w:p w14:paraId="09C736A0" w14:textId="77777777" w:rsidR="007C2AFE" w:rsidRDefault="007C2AFE" w:rsidP="007C2AFE">
      <w:pPr>
        <w:kinsoku w:val="0"/>
        <w:overflowPunct w:val="0"/>
        <w:spacing w:before="12" w:line="240" w:lineRule="exact"/>
        <w:jc w:val="center"/>
        <w:rPr>
          <w:b/>
          <w:u w:val="single"/>
        </w:rPr>
      </w:pPr>
    </w:p>
    <w:p w14:paraId="1E52BFB8" w14:textId="644A19A8" w:rsidR="00D91BE6" w:rsidRPr="007C2AFE" w:rsidRDefault="00D91BE6" w:rsidP="007C2AFE">
      <w:pPr>
        <w:kinsoku w:val="0"/>
        <w:overflowPunct w:val="0"/>
        <w:spacing w:before="12" w:line="240" w:lineRule="exact"/>
        <w:jc w:val="center"/>
        <w:rPr>
          <w:u w:val="single"/>
        </w:rPr>
      </w:pPr>
      <w:r w:rsidRPr="007C2AFE">
        <w:rPr>
          <w:b/>
          <w:u w:val="single"/>
        </w:rPr>
        <w:t>Riepilogo analitico costo dei servizi per la durata dell’appalto</w:t>
      </w:r>
    </w:p>
    <w:p w14:paraId="6791C724" w14:textId="77777777" w:rsidR="00D91BE6" w:rsidRPr="00094A60" w:rsidRDefault="00D91BE6" w:rsidP="00D91BE6">
      <w:pPr>
        <w:kinsoku w:val="0"/>
        <w:overflowPunct w:val="0"/>
        <w:spacing w:before="12" w:line="240" w:lineRule="exact"/>
      </w:pPr>
    </w:p>
    <w:p w14:paraId="5E918CFD" w14:textId="77777777" w:rsidR="00D91BE6" w:rsidRPr="00094A60" w:rsidRDefault="00D91BE6" w:rsidP="00D91BE6">
      <w:pPr>
        <w:kinsoku w:val="0"/>
        <w:overflowPunct w:val="0"/>
        <w:spacing w:before="12" w:line="240" w:lineRule="exact"/>
      </w:pPr>
      <w:r w:rsidRPr="00094A60">
        <w:t>Si riporta tabella riepilogativa dei costi per tutta la durata dell'appalto.</w:t>
      </w:r>
    </w:p>
    <w:p w14:paraId="10DAA8BE" w14:textId="77777777" w:rsidR="00D91BE6" w:rsidRDefault="00D91BE6" w:rsidP="00D91BE6">
      <w:pPr>
        <w:widowControl/>
        <w:autoSpaceDE/>
        <w:autoSpaceDN/>
        <w:spacing w:before="7" w:line="280" w:lineRule="exact"/>
        <w:jc w:val="center"/>
        <w:rPr>
          <w:rFonts w:eastAsia="Times New Roman"/>
          <w:sz w:val="28"/>
          <w:szCs w:val="28"/>
        </w:rPr>
      </w:pPr>
    </w:p>
    <w:tbl>
      <w:tblPr>
        <w:tblW w:w="10276" w:type="dxa"/>
        <w:jc w:val="center"/>
        <w:tblLayout w:type="fixed"/>
        <w:tblCellMar>
          <w:left w:w="0" w:type="dxa"/>
          <w:right w:w="0" w:type="dxa"/>
        </w:tblCellMar>
        <w:tblLook w:val="01E0" w:firstRow="1" w:lastRow="1" w:firstColumn="1" w:lastColumn="1" w:noHBand="0" w:noVBand="0"/>
      </w:tblPr>
      <w:tblGrid>
        <w:gridCol w:w="4038"/>
        <w:gridCol w:w="2816"/>
        <w:gridCol w:w="3422"/>
      </w:tblGrid>
      <w:tr w:rsidR="00D91BE6" w:rsidRPr="00E81908" w14:paraId="49823687" w14:textId="77777777" w:rsidTr="00D91BE6">
        <w:trPr>
          <w:trHeight w:hRule="exact" w:val="543"/>
          <w:jc w:val="center"/>
        </w:trPr>
        <w:tc>
          <w:tcPr>
            <w:tcW w:w="4038" w:type="dxa"/>
            <w:tcBorders>
              <w:top w:val="single" w:sz="4" w:space="0" w:color="000000"/>
              <w:left w:val="single" w:sz="4" w:space="0" w:color="000000"/>
              <w:bottom w:val="single" w:sz="4" w:space="0" w:color="000000"/>
              <w:right w:val="single" w:sz="4" w:space="0" w:color="000000"/>
            </w:tcBorders>
          </w:tcPr>
          <w:p w14:paraId="2F884AE7" w14:textId="77777777" w:rsidR="00D91BE6" w:rsidRPr="00936879" w:rsidRDefault="00D91BE6" w:rsidP="00AA58A5">
            <w:pPr>
              <w:widowControl/>
              <w:autoSpaceDE/>
              <w:autoSpaceDN/>
              <w:spacing w:before="12"/>
              <w:ind w:left="1300"/>
              <w:rPr>
                <w:lang w:val="en-US"/>
              </w:rPr>
            </w:pPr>
            <w:r w:rsidRPr="00936879">
              <w:rPr>
                <w:b/>
                <w:spacing w:val="-1"/>
                <w:lang w:val="en-US"/>
              </w:rPr>
              <w:t>V</w:t>
            </w:r>
            <w:r w:rsidRPr="00936879">
              <w:rPr>
                <w:b/>
                <w:lang w:val="en-US"/>
              </w:rPr>
              <w:t>OCE</w:t>
            </w:r>
            <w:r w:rsidRPr="00936879">
              <w:rPr>
                <w:b/>
                <w:spacing w:val="1"/>
                <w:lang w:val="en-US"/>
              </w:rPr>
              <w:t xml:space="preserve"> </w:t>
            </w:r>
            <w:r w:rsidRPr="00936879">
              <w:rPr>
                <w:b/>
                <w:spacing w:val="-2"/>
                <w:lang w:val="en-US"/>
              </w:rPr>
              <w:t>D</w:t>
            </w:r>
            <w:r w:rsidRPr="00936879">
              <w:rPr>
                <w:b/>
                <w:lang w:val="en-US"/>
              </w:rPr>
              <w:t>I</w:t>
            </w:r>
            <w:r w:rsidRPr="00936879">
              <w:rPr>
                <w:b/>
                <w:spacing w:val="1"/>
                <w:lang w:val="en-US"/>
              </w:rPr>
              <w:t xml:space="preserve"> C</w:t>
            </w:r>
            <w:r w:rsidRPr="00936879">
              <w:rPr>
                <w:b/>
                <w:lang w:val="en-US"/>
              </w:rPr>
              <w:t>O</w:t>
            </w:r>
            <w:r w:rsidRPr="00936879">
              <w:rPr>
                <w:b/>
                <w:spacing w:val="-4"/>
                <w:lang w:val="en-US"/>
              </w:rPr>
              <w:t>S</w:t>
            </w:r>
            <w:r w:rsidRPr="00936879">
              <w:rPr>
                <w:b/>
                <w:spacing w:val="1"/>
                <w:lang w:val="en-US"/>
              </w:rPr>
              <w:t>T</w:t>
            </w:r>
            <w:r w:rsidRPr="00936879">
              <w:rPr>
                <w:b/>
                <w:lang w:val="en-US"/>
              </w:rPr>
              <w:t>O</w:t>
            </w:r>
          </w:p>
        </w:tc>
        <w:tc>
          <w:tcPr>
            <w:tcW w:w="2816" w:type="dxa"/>
            <w:tcBorders>
              <w:top w:val="single" w:sz="4" w:space="0" w:color="000000"/>
              <w:left w:val="single" w:sz="4" w:space="0" w:color="000000"/>
              <w:bottom w:val="single" w:sz="4" w:space="0" w:color="000000"/>
              <w:right w:val="single" w:sz="4" w:space="0" w:color="000000"/>
            </w:tcBorders>
          </w:tcPr>
          <w:p w14:paraId="1AAE5D82" w14:textId="77777777" w:rsidR="00D91BE6" w:rsidRPr="00936879" w:rsidRDefault="00D91BE6" w:rsidP="00AA58A5">
            <w:pPr>
              <w:widowControl/>
              <w:autoSpaceDE/>
              <w:autoSpaceDN/>
              <w:spacing w:before="12"/>
              <w:ind w:left="263"/>
              <w:rPr>
                <w:lang w:val="en-US"/>
              </w:rPr>
            </w:pPr>
            <w:r>
              <w:rPr>
                <w:b/>
                <w:spacing w:val="1"/>
                <w:lang w:val="en-US"/>
              </w:rPr>
              <w:t>C</w:t>
            </w:r>
            <w:r w:rsidRPr="00936879">
              <w:rPr>
                <w:b/>
                <w:spacing w:val="-1"/>
                <w:lang w:val="en-US"/>
              </w:rPr>
              <w:t>o</w:t>
            </w:r>
            <w:r w:rsidRPr="00936879">
              <w:rPr>
                <w:b/>
                <w:lang w:val="en-US"/>
              </w:rPr>
              <w:t>sto</w:t>
            </w:r>
            <w:r w:rsidRPr="00936879">
              <w:rPr>
                <w:b/>
                <w:spacing w:val="-3"/>
                <w:lang w:val="en-US"/>
              </w:rPr>
              <w:t xml:space="preserve"> </w:t>
            </w:r>
            <w:r w:rsidRPr="00936879">
              <w:rPr>
                <w:b/>
                <w:spacing w:val="1"/>
                <w:lang w:val="en-US"/>
              </w:rPr>
              <w:t>c</w:t>
            </w:r>
            <w:r w:rsidRPr="00936879">
              <w:rPr>
                <w:b/>
                <w:spacing w:val="-1"/>
                <w:lang w:val="en-US"/>
              </w:rPr>
              <w:t>o</w:t>
            </w:r>
            <w:r w:rsidRPr="00936879">
              <w:rPr>
                <w:b/>
                <w:lang w:val="en-US"/>
              </w:rPr>
              <w:t>mple</w:t>
            </w:r>
            <w:r w:rsidRPr="00936879">
              <w:rPr>
                <w:b/>
                <w:spacing w:val="-2"/>
                <w:lang w:val="en-US"/>
              </w:rPr>
              <w:t>s</w:t>
            </w:r>
            <w:r w:rsidRPr="00936879">
              <w:rPr>
                <w:b/>
                <w:lang w:val="en-US"/>
              </w:rPr>
              <w:t>s</w:t>
            </w:r>
            <w:r w:rsidRPr="00936879">
              <w:rPr>
                <w:b/>
                <w:spacing w:val="-1"/>
                <w:lang w:val="en-US"/>
              </w:rPr>
              <w:t>i</w:t>
            </w:r>
            <w:r w:rsidRPr="00936879">
              <w:rPr>
                <w:b/>
                <w:spacing w:val="1"/>
                <w:lang w:val="en-US"/>
              </w:rPr>
              <w:t>v</w:t>
            </w:r>
            <w:r w:rsidRPr="00936879">
              <w:rPr>
                <w:b/>
                <w:lang w:val="en-US"/>
              </w:rPr>
              <w:t>o</w:t>
            </w:r>
            <w:r w:rsidRPr="00936879">
              <w:rPr>
                <w:b/>
                <w:spacing w:val="1"/>
                <w:lang w:val="en-US"/>
              </w:rPr>
              <w:t xml:space="preserve"> </w:t>
            </w:r>
            <w:r w:rsidRPr="00936879">
              <w:rPr>
                <w:b/>
                <w:spacing w:val="-1"/>
                <w:lang w:val="en-US"/>
              </w:rPr>
              <w:t>annuo</w:t>
            </w:r>
          </w:p>
        </w:tc>
        <w:tc>
          <w:tcPr>
            <w:tcW w:w="3422" w:type="dxa"/>
            <w:tcBorders>
              <w:top w:val="single" w:sz="4" w:space="0" w:color="000000"/>
              <w:left w:val="single" w:sz="4" w:space="0" w:color="000000"/>
              <w:bottom w:val="single" w:sz="4" w:space="0" w:color="000000"/>
              <w:right w:val="single" w:sz="4" w:space="0" w:color="000000"/>
            </w:tcBorders>
          </w:tcPr>
          <w:p w14:paraId="2E45F2AF" w14:textId="77777777" w:rsidR="00D91BE6" w:rsidRDefault="00D91BE6" w:rsidP="00AA58A5">
            <w:pPr>
              <w:widowControl/>
              <w:autoSpaceDE/>
              <w:autoSpaceDN/>
              <w:spacing w:before="12"/>
              <w:ind w:left="157"/>
              <w:rPr>
                <w:b/>
              </w:rPr>
            </w:pPr>
            <w:r w:rsidRPr="00E81908">
              <w:rPr>
                <w:b/>
                <w:spacing w:val="-1"/>
              </w:rPr>
              <w:t>Co</w:t>
            </w:r>
            <w:r w:rsidRPr="00E81908">
              <w:rPr>
                <w:b/>
              </w:rPr>
              <w:t>sto</w:t>
            </w:r>
            <w:r w:rsidRPr="00E81908">
              <w:rPr>
                <w:b/>
                <w:spacing w:val="-3"/>
              </w:rPr>
              <w:t xml:space="preserve"> </w:t>
            </w:r>
            <w:r w:rsidRPr="00E81908">
              <w:rPr>
                <w:b/>
                <w:spacing w:val="1"/>
              </w:rPr>
              <w:t>c</w:t>
            </w:r>
            <w:r w:rsidRPr="00E81908">
              <w:rPr>
                <w:b/>
                <w:spacing w:val="-1"/>
              </w:rPr>
              <w:t>o</w:t>
            </w:r>
            <w:r w:rsidRPr="00E81908">
              <w:rPr>
                <w:b/>
              </w:rPr>
              <w:t>mple</w:t>
            </w:r>
            <w:r w:rsidRPr="00E81908">
              <w:rPr>
                <w:b/>
                <w:spacing w:val="-2"/>
              </w:rPr>
              <w:t>s</w:t>
            </w:r>
            <w:r w:rsidRPr="00E81908">
              <w:rPr>
                <w:b/>
              </w:rPr>
              <w:t>s</w:t>
            </w:r>
            <w:r w:rsidRPr="00E81908">
              <w:rPr>
                <w:b/>
                <w:spacing w:val="-1"/>
              </w:rPr>
              <w:t>i</w:t>
            </w:r>
            <w:r w:rsidRPr="00E81908">
              <w:rPr>
                <w:b/>
                <w:spacing w:val="1"/>
              </w:rPr>
              <w:t>v</w:t>
            </w:r>
            <w:r w:rsidRPr="00E81908">
              <w:rPr>
                <w:b/>
              </w:rPr>
              <w:t>o</w:t>
            </w:r>
            <w:r w:rsidRPr="00E81908">
              <w:rPr>
                <w:b/>
                <w:spacing w:val="-1"/>
              </w:rPr>
              <w:t xml:space="preserve"> </w:t>
            </w:r>
            <w:r w:rsidRPr="00E81908">
              <w:rPr>
                <w:b/>
              </w:rPr>
              <w:t>d</w:t>
            </w:r>
            <w:r w:rsidRPr="00E81908">
              <w:rPr>
                <w:b/>
                <w:spacing w:val="-1"/>
              </w:rPr>
              <w:t>u</w:t>
            </w:r>
            <w:r w:rsidRPr="00E81908">
              <w:rPr>
                <w:b/>
                <w:spacing w:val="1"/>
              </w:rPr>
              <w:t>r</w:t>
            </w:r>
            <w:r w:rsidRPr="00E81908">
              <w:rPr>
                <w:b/>
                <w:spacing w:val="-1"/>
              </w:rPr>
              <w:t>a</w:t>
            </w:r>
            <w:r w:rsidRPr="00E81908">
              <w:rPr>
                <w:b/>
              </w:rPr>
              <w:t>ta</w:t>
            </w:r>
            <w:r w:rsidRPr="00E81908">
              <w:rPr>
                <w:b/>
                <w:spacing w:val="-3"/>
              </w:rPr>
              <w:t xml:space="preserve"> </w:t>
            </w:r>
            <w:r w:rsidRPr="00E81908">
              <w:rPr>
                <w:b/>
                <w:spacing w:val="-1"/>
              </w:rPr>
              <w:t>appa</w:t>
            </w:r>
            <w:r w:rsidRPr="00E81908">
              <w:rPr>
                <w:b/>
                <w:spacing w:val="1"/>
              </w:rPr>
              <w:t>l</w:t>
            </w:r>
            <w:r w:rsidRPr="00E81908">
              <w:rPr>
                <w:b/>
              </w:rPr>
              <w:t xml:space="preserve">to </w:t>
            </w:r>
          </w:p>
          <w:p w14:paraId="4C7BEEBA" w14:textId="77777777" w:rsidR="00D91BE6" w:rsidRPr="00E81908" w:rsidRDefault="00D91BE6" w:rsidP="00AA58A5">
            <w:pPr>
              <w:widowControl/>
              <w:autoSpaceDE/>
              <w:autoSpaceDN/>
              <w:spacing w:before="12"/>
              <w:ind w:left="157"/>
            </w:pPr>
            <w:r>
              <w:rPr>
                <w:b/>
              </w:rPr>
              <w:t>(</w:t>
            </w:r>
            <w:r w:rsidRPr="00E81908">
              <w:rPr>
                <w:b/>
              </w:rPr>
              <w:t>5 a</w:t>
            </w:r>
            <w:r>
              <w:rPr>
                <w:b/>
              </w:rPr>
              <w:t>nni)</w:t>
            </w:r>
          </w:p>
        </w:tc>
      </w:tr>
      <w:tr w:rsidR="00D91BE6" w:rsidRPr="00936879" w14:paraId="74002E79" w14:textId="77777777" w:rsidTr="00D91BE6">
        <w:trPr>
          <w:trHeight w:hRule="exact" w:val="423"/>
          <w:jc w:val="center"/>
        </w:trPr>
        <w:tc>
          <w:tcPr>
            <w:tcW w:w="4038" w:type="dxa"/>
            <w:tcBorders>
              <w:top w:val="single" w:sz="4" w:space="0" w:color="000000"/>
              <w:left w:val="single" w:sz="4" w:space="0" w:color="000000"/>
              <w:bottom w:val="single" w:sz="4" w:space="0" w:color="000000"/>
              <w:right w:val="single" w:sz="4" w:space="0" w:color="000000"/>
            </w:tcBorders>
          </w:tcPr>
          <w:p w14:paraId="2372B488" w14:textId="77777777" w:rsidR="00D91BE6" w:rsidRPr="00936879" w:rsidRDefault="00D91BE6" w:rsidP="00AA58A5">
            <w:pPr>
              <w:widowControl/>
              <w:autoSpaceDE/>
              <w:autoSpaceDN/>
              <w:spacing w:before="12"/>
              <w:ind w:left="58"/>
              <w:rPr>
                <w:lang w:val="en-US"/>
              </w:rPr>
            </w:pPr>
            <w:r>
              <w:rPr>
                <w:lang w:val="en-US"/>
              </w:rPr>
              <w:t>T</w:t>
            </w:r>
            <w:r w:rsidRPr="00936879">
              <w:rPr>
                <w:spacing w:val="1"/>
                <w:lang w:val="en-US"/>
              </w:rPr>
              <w:t>o</w:t>
            </w:r>
            <w:r w:rsidRPr="00936879">
              <w:rPr>
                <w:lang w:val="en-US"/>
              </w:rPr>
              <w:t>ta</w:t>
            </w:r>
            <w:r w:rsidRPr="00936879">
              <w:rPr>
                <w:spacing w:val="-2"/>
                <w:lang w:val="en-US"/>
              </w:rPr>
              <w:t>l</w:t>
            </w:r>
            <w:r w:rsidRPr="00936879">
              <w:rPr>
                <w:lang w:val="en-US"/>
              </w:rPr>
              <w:t>e</w:t>
            </w:r>
            <w:r w:rsidRPr="00936879">
              <w:rPr>
                <w:spacing w:val="1"/>
                <w:lang w:val="en-US"/>
              </w:rPr>
              <w:t xml:space="preserve"> </w:t>
            </w:r>
            <w:r w:rsidRPr="00936879">
              <w:rPr>
                <w:spacing w:val="-2"/>
                <w:lang w:val="en-US"/>
              </w:rPr>
              <w:t>c</w:t>
            </w:r>
            <w:r w:rsidRPr="00936879">
              <w:rPr>
                <w:spacing w:val="1"/>
                <w:lang w:val="en-US"/>
              </w:rPr>
              <w:t>o</w:t>
            </w:r>
            <w:r w:rsidRPr="00936879">
              <w:rPr>
                <w:lang w:val="en-US"/>
              </w:rPr>
              <w:t>s</w:t>
            </w:r>
            <w:r w:rsidRPr="00936879">
              <w:rPr>
                <w:spacing w:val="-2"/>
                <w:lang w:val="en-US"/>
              </w:rPr>
              <w:t>t</w:t>
            </w:r>
            <w:r w:rsidRPr="00936879">
              <w:rPr>
                <w:lang w:val="en-US"/>
              </w:rPr>
              <w:t>o</w:t>
            </w:r>
            <w:r w:rsidRPr="00936879">
              <w:rPr>
                <w:spacing w:val="1"/>
                <w:lang w:val="en-US"/>
              </w:rPr>
              <w:t xml:space="preserve"> </w:t>
            </w:r>
            <w:r w:rsidRPr="00936879">
              <w:rPr>
                <w:lang w:val="en-US"/>
              </w:rPr>
              <w:t>del</w:t>
            </w:r>
            <w:r w:rsidRPr="00936879">
              <w:rPr>
                <w:spacing w:val="-2"/>
                <w:lang w:val="en-US"/>
              </w:rPr>
              <w:t xml:space="preserve"> </w:t>
            </w:r>
            <w:r w:rsidRPr="00936879">
              <w:rPr>
                <w:lang w:val="en-US"/>
              </w:rPr>
              <w:t>per</w:t>
            </w:r>
            <w:r w:rsidRPr="00936879">
              <w:rPr>
                <w:spacing w:val="-2"/>
                <w:lang w:val="en-US"/>
              </w:rPr>
              <w:t>s</w:t>
            </w:r>
            <w:r w:rsidRPr="00936879">
              <w:rPr>
                <w:spacing w:val="1"/>
                <w:lang w:val="en-US"/>
              </w:rPr>
              <w:t>o</w:t>
            </w:r>
            <w:r w:rsidRPr="00936879">
              <w:rPr>
                <w:spacing w:val="-1"/>
                <w:lang w:val="en-US"/>
              </w:rPr>
              <w:t>n</w:t>
            </w:r>
            <w:r w:rsidRPr="00936879">
              <w:rPr>
                <w:lang w:val="en-US"/>
              </w:rPr>
              <w:t>ale</w:t>
            </w:r>
          </w:p>
        </w:tc>
        <w:tc>
          <w:tcPr>
            <w:tcW w:w="2816" w:type="dxa"/>
            <w:tcBorders>
              <w:top w:val="single" w:sz="4" w:space="0" w:color="000000"/>
              <w:left w:val="single" w:sz="4" w:space="0" w:color="000000"/>
              <w:bottom w:val="single" w:sz="4" w:space="0" w:color="000000"/>
              <w:right w:val="single" w:sz="4" w:space="0" w:color="000000"/>
            </w:tcBorders>
          </w:tcPr>
          <w:p w14:paraId="028496EF" w14:textId="77777777" w:rsidR="00D91BE6" w:rsidRPr="002874F6" w:rsidRDefault="00D91BE6" w:rsidP="00AA58A5">
            <w:pPr>
              <w:kinsoku w:val="0"/>
              <w:overflowPunct w:val="0"/>
              <w:spacing w:before="12" w:line="240" w:lineRule="exact"/>
              <w:ind w:right="-154"/>
              <w:rPr>
                <w:sz w:val="20"/>
                <w:lang w:val="en-US"/>
              </w:rPr>
            </w:pPr>
            <w:r w:rsidRPr="002874F6">
              <w:rPr>
                <w:b/>
                <w:sz w:val="20"/>
                <w:lang w:val="en-US"/>
              </w:rPr>
              <w:t xml:space="preserve">€                               </w:t>
            </w:r>
            <w:r>
              <w:rPr>
                <w:b/>
                <w:sz w:val="20"/>
                <w:lang w:val="en-US"/>
              </w:rPr>
              <w:t xml:space="preserve">    </w:t>
            </w:r>
            <w:r w:rsidRPr="00467EFE">
              <w:rPr>
                <w:b/>
                <w:sz w:val="20"/>
                <w:lang w:val="en-US"/>
              </w:rPr>
              <w:t>1.</w:t>
            </w:r>
            <w:r>
              <w:rPr>
                <w:b/>
                <w:sz w:val="20"/>
                <w:lang w:val="en-US"/>
              </w:rPr>
              <w:t>290.697,93</w:t>
            </w:r>
          </w:p>
        </w:tc>
        <w:tc>
          <w:tcPr>
            <w:tcW w:w="3422" w:type="dxa"/>
            <w:tcBorders>
              <w:top w:val="single" w:sz="4" w:space="0" w:color="000000"/>
              <w:left w:val="single" w:sz="4" w:space="0" w:color="000000"/>
              <w:bottom w:val="single" w:sz="4" w:space="0" w:color="000000"/>
              <w:right w:val="single" w:sz="4" w:space="0" w:color="000000"/>
            </w:tcBorders>
          </w:tcPr>
          <w:p w14:paraId="339EF3EA" w14:textId="77777777" w:rsidR="00D91BE6" w:rsidRPr="00E81908" w:rsidRDefault="00D91BE6" w:rsidP="00AA58A5">
            <w:pPr>
              <w:widowControl/>
              <w:autoSpaceDE/>
              <w:autoSpaceDN/>
              <w:spacing w:before="12"/>
              <w:rPr>
                <w:b/>
                <w:lang w:val="en-US"/>
              </w:rPr>
            </w:pPr>
            <w:r w:rsidRPr="00E81908">
              <w:rPr>
                <w:b/>
                <w:lang w:val="en-US"/>
              </w:rPr>
              <w:t xml:space="preserve">  €                                    </w:t>
            </w:r>
            <w:r w:rsidRPr="00E81908">
              <w:rPr>
                <w:b/>
                <w:spacing w:val="3"/>
                <w:lang w:val="en-US"/>
              </w:rPr>
              <w:t xml:space="preserve">   6.453.489,65</w:t>
            </w:r>
          </w:p>
        </w:tc>
      </w:tr>
      <w:tr w:rsidR="00D91BE6" w:rsidRPr="00936879" w14:paraId="3269A281" w14:textId="77777777" w:rsidTr="00D91BE6">
        <w:trPr>
          <w:trHeight w:hRule="exact" w:val="312"/>
          <w:jc w:val="center"/>
        </w:trPr>
        <w:tc>
          <w:tcPr>
            <w:tcW w:w="4038" w:type="dxa"/>
            <w:tcBorders>
              <w:top w:val="single" w:sz="4" w:space="0" w:color="000000"/>
              <w:left w:val="single" w:sz="4" w:space="0" w:color="000000"/>
              <w:bottom w:val="single" w:sz="4" w:space="0" w:color="000000"/>
              <w:right w:val="single" w:sz="4" w:space="0" w:color="000000"/>
            </w:tcBorders>
          </w:tcPr>
          <w:p w14:paraId="4603E054" w14:textId="77777777" w:rsidR="00D91BE6" w:rsidRPr="00936879" w:rsidRDefault="00D91BE6" w:rsidP="00AA58A5">
            <w:pPr>
              <w:widowControl/>
              <w:autoSpaceDE/>
              <w:autoSpaceDN/>
              <w:spacing w:before="12"/>
              <w:ind w:left="58"/>
              <w:rPr>
                <w:lang w:val="en-US"/>
              </w:rPr>
            </w:pPr>
            <w:r>
              <w:rPr>
                <w:spacing w:val="1"/>
                <w:lang w:val="en-US"/>
              </w:rPr>
              <w:t>T</w:t>
            </w:r>
            <w:r w:rsidRPr="00936879">
              <w:rPr>
                <w:spacing w:val="1"/>
                <w:lang w:val="en-US"/>
              </w:rPr>
              <w:t>o</w:t>
            </w:r>
            <w:r w:rsidRPr="00936879">
              <w:rPr>
                <w:lang w:val="en-US"/>
              </w:rPr>
              <w:t>ta</w:t>
            </w:r>
            <w:r w:rsidRPr="00936879">
              <w:rPr>
                <w:spacing w:val="-2"/>
                <w:lang w:val="en-US"/>
              </w:rPr>
              <w:t>l</w:t>
            </w:r>
            <w:r w:rsidRPr="00936879">
              <w:rPr>
                <w:lang w:val="en-US"/>
              </w:rPr>
              <w:t>e</w:t>
            </w:r>
            <w:r w:rsidRPr="00936879">
              <w:rPr>
                <w:spacing w:val="1"/>
                <w:lang w:val="en-US"/>
              </w:rPr>
              <w:t xml:space="preserve"> </w:t>
            </w:r>
            <w:r w:rsidRPr="00936879">
              <w:rPr>
                <w:spacing w:val="-2"/>
                <w:lang w:val="en-US"/>
              </w:rPr>
              <w:t>c</w:t>
            </w:r>
            <w:r w:rsidRPr="00936879">
              <w:rPr>
                <w:spacing w:val="1"/>
                <w:lang w:val="en-US"/>
              </w:rPr>
              <w:t>o</w:t>
            </w:r>
            <w:r w:rsidRPr="00936879">
              <w:rPr>
                <w:lang w:val="en-US"/>
              </w:rPr>
              <w:t>s</w:t>
            </w:r>
            <w:r w:rsidRPr="00936879">
              <w:rPr>
                <w:spacing w:val="-2"/>
                <w:lang w:val="en-US"/>
              </w:rPr>
              <w:t>t</w:t>
            </w:r>
            <w:r w:rsidRPr="00936879">
              <w:rPr>
                <w:lang w:val="en-US"/>
              </w:rPr>
              <w:t>o</w:t>
            </w:r>
            <w:r w:rsidRPr="00936879">
              <w:rPr>
                <w:spacing w:val="50"/>
                <w:lang w:val="en-US"/>
              </w:rPr>
              <w:t xml:space="preserve"> </w:t>
            </w:r>
            <w:r w:rsidRPr="00936879">
              <w:rPr>
                <w:lang w:val="en-US"/>
              </w:rPr>
              <w:t>a</w:t>
            </w:r>
            <w:r w:rsidRPr="00936879">
              <w:rPr>
                <w:spacing w:val="-1"/>
                <w:lang w:val="en-US"/>
              </w:rPr>
              <w:t>u</w:t>
            </w:r>
            <w:r w:rsidRPr="00936879">
              <w:rPr>
                <w:lang w:val="en-US"/>
              </w:rPr>
              <w:t>t</w:t>
            </w:r>
            <w:r w:rsidRPr="00936879">
              <w:rPr>
                <w:spacing w:val="-1"/>
                <w:lang w:val="en-US"/>
              </w:rPr>
              <w:t>om</w:t>
            </w:r>
            <w:r w:rsidRPr="00936879">
              <w:rPr>
                <w:lang w:val="en-US"/>
              </w:rPr>
              <w:t>ez</w:t>
            </w:r>
            <w:r w:rsidRPr="00936879">
              <w:rPr>
                <w:spacing w:val="-1"/>
                <w:lang w:val="en-US"/>
              </w:rPr>
              <w:t>z</w:t>
            </w:r>
            <w:r w:rsidRPr="00936879">
              <w:rPr>
                <w:lang w:val="en-US"/>
              </w:rPr>
              <w:t>i</w:t>
            </w:r>
          </w:p>
        </w:tc>
        <w:tc>
          <w:tcPr>
            <w:tcW w:w="2816" w:type="dxa"/>
            <w:tcBorders>
              <w:top w:val="single" w:sz="4" w:space="0" w:color="000000"/>
              <w:left w:val="single" w:sz="4" w:space="0" w:color="000000"/>
              <w:bottom w:val="single" w:sz="4" w:space="0" w:color="000000"/>
              <w:right w:val="single" w:sz="4" w:space="0" w:color="000000"/>
            </w:tcBorders>
          </w:tcPr>
          <w:p w14:paraId="1DC1C079" w14:textId="77777777" w:rsidR="00D91BE6" w:rsidRPr="002874F6" w:rsidRDefault="00D91BE6" w:rsidP="00AA58A5">
            <w:pPr>
              <w:kinsoku w:val="0"/>
              <w:overflowPunct w:val="0"/>
              <w:spacing w:before="12" w:line="240" w:lineRule="exact"/>
              <w:ind w:right="-154"/>
              <w:rPr>
                <w:sz w:val="20"/>
                <w:lang w:val="en-US"/>
              </w:rPr>
            </w:pPr>
            <w:r w:rsidRPr="002874F6">
              <w:rPr>
                <w:b/>
                <w:sz w:val="20"/>
                <w:lang w:val="en-US"/>
              </w:rPr>
              <w:t xml:space="preserve">€                                     </w:t>
            </w:r>
            <w:r>
              <w:rPr>
                <w:b/>
                <w:sz w:val="20"/>
                <w:lang w:val="en-US"/>
              </w:rPr>
              <w:t xml:space="preserve">    </w:t>
            </w:r>
            <w:r w:rsidRPr="002874F6">
              <w:rPr>
                <w:b/>
                <w:sz w:val="20"/>
                <w:lang w:val="en-US"/>
              </w:rPr>
              <w:t>8</w:t>
            </w:r>
            <w:r>
              <w:rPr>
                <w:b/>
                <w:sz w:val="20"/>
                <w:lang w:val="en-US"/>
              </w:rPr>
              <w:t>4</w:t>
            </w:r>
            <w:r w:rsidRPr="002874F6">
              <w:rPr>
                <w:b/>
                <w:sz w:val="20"/>
                <w:lang w:val="en-US"/>
              </w:rPr>
              <w:t>.</w:t>
            </w:r>
            <w:r>
              <w:rPr>
                <w:b/>
                <w:sz w:val="20"/>
                <w:lang w:val="en-US"/>
              </w:rPr>
              <w:t>857</w:t>
            </w:r>
            <w:r w:rsidRPr="002874F6">
              <w:rPr>
                <w:b/>
                <w:sz w:val="20"/>
                <w:lang w:val="en-US"/>
              </w:rPr>
              <w:t>,5</w:t>
            </w:r>
            <w:r>
              <w:rPr>
                <w:b/>
                <w:sz w:val="20"/>
                <w:lang w:val="en-US"/>
              </w:rPr>
              <w:t>0</w:t>
            </w:r>
          </w:p>
        </w:tc>
        <w:tc>
          <w:tcPr>
            <w:tcW w:w="3422" w:type="dxa"/>
            <w:tcBorders>
              <w:top w:val="single" w:sz="4" w:space="0" w:color="000000"/>
              <w:left w:val="single" w:sz="4" w:space="0" w:color="000000"/>
              <w:bottom w:val="single" w:sz="4" w:space="0" w:color="000000"/>
              <w:right w:val="single" w:sz="4" w:space="0" w:color="000000"/>
            </w:tcBorders>
          </w:tcPr>
          <w:p w14:paraId="2D01A026" w14:textId="77777777" w:rsidR="00D91BE6" w:rsidRPr="00E81908" w:rsidRDefault="00D91BE6" w:rsidP="00AA58A5">
            <w:pPr>
              <w:widowControl/>
              <w:autoSpaceDE/>
              <w:autoSpaceDN/>
              <w:spacing w:before="12"/>
              <w:ind w:left="93"/>
              <w:rPr>
                <w:b/>
                <w:lang w:val="en-US"/>
              </w:rPr>
            </w:pPr>
            <w:r w:rsidRPr="00E81908">
              <w:rPr>
                <w:b/>
                <w:lang w:val="en-US"/>
              </w:rPr>
              <w:t xml:space="preserve">€                                         </w:t>
            </w:r>
            <w:r w:rsidRPr="00E81908">
              <w:rPr>
                <w:b/>
                <w:spacing w:val="1"/>
                <w:lang w:val="en-US"/>
              </w:rPr>
              <w:t xml:space="preserve">  424.287,50</w:t>
            </w:r>
          </w:p>
        </w:tc>
      </w:tr>
      <w:tr w:rsidR="00D91BE6" w:rsidRPr="00911853" w14:paraId="63223063" w14:textId="77777777" w:rsidTr="00D91BE6">
        <w:trPr>
          <w:trHeight w:hRule="exact" w:val="310"/>
          <w:jc w:val="center"/>
        </w:trPr>
        <w:tc>
          <w:tcPr>
            <w:tcW w:w="4038" w:type="dxa"/>
            <w:tcBorders>
              <w:top w:val="single" w:sz="4" w:space="0" w:color="000000"/>
              <w:left w:val="single" w:sz="4" w:space="0" w:color="000000"/>
              <w:bottom w:val="single" w:sz="4" w:space="0" w:color="000000"/>
              <w:right w:val="single" w:sz="4" w:space="0" w:color="000000"/>
            </w:tcBorders>
          </w:tcPr>
          <w:p w14:paraId="198BFA65" w14:textId="77777777" w:rsidR="00D91BE6" w:rsidRPr="00911853" w:rsidRDefault="00D91BE6" w:rsidP="00AA58A5">
            <w:pPr>
              <w:widowControl/>
              <w:autoSpaceDE/>
              <w:autoSpaceDN/>
              <w:spacing w:before="10"/>
              <w:ind w:left="58"/>
              <w:rPr>
                <w:lang w:val="en-US"/>
              </w:rPr>
            </w:pPr>
            <w:r w:rsidRPr="00911853">
              <w:rPr>
                <w:lang w:val="en-US"/>
              </w:rPr>
              <w:t>T</w:t>
            </w:r>
            <w:r w:rsidRPr="00911853">
              <w:rPr>
                <w:spacing w:val="1"/>
                <w:lang w:val="en-US"/>
              </w:rPr>
              <w:t>o</w:t>
            </w:r>
            <w:r w:rsidRPr="00911853">
              <w:rPr>
                <w:lang w:val="en-US"/>
              </w:rPr>
              <w:t>ta</w:t>
            </w:r>
            <w:r w:rsidRPr="00911853">
              <w:rPr>
                <w:spacing w:val="-2"/>
                <w:lang w:val="en-US"/>
              </w:rPr>
              <w:t>l</w:t>
            </w:r>
            <w:r w:rsidRPr="00911853">
              <w:rPr>
                <w:lang w:val="en-US"/>
              </w:rPr>
              <w:t>e</w:t>
            </w:r>
            <w:r w:rsidRPr="00911853">
              <w:rPr>
                <w:spacing w:val="1"/>
                <w:lang w:val="en-US"/>
              </w:rPr>
              <w:t xml:space="preserve"> </w:t>
            </w:r>
            <w:r w:rsidRPr="00911853">
              <w:rPr>
                <w:spacing w:val="-2"/>
                <w:lang w:val="en-US"/>
              </w:rPr>
              <w:t>c</w:t>
            </w:r>
            <w:r w:rsidRPr="00911853">
              <w:rPr>
                <w:spacing w:val="1"/>
                <w:lang w:val="en-US"/>
              </w:rPr>
              <w:t>o</w:t>
            </w:r>
            <w:r w:rsidRPr="00911853">
              <w:rPr>
                <w:lang w:val="en-US"/>
              </w:rPr>
              <w:t>sti</w:t>
            </w:r>
            <w:r w:rsidRPr="00911853">
              <w:rPr>
                <w:spacing w:val="-2"/>
                <w:lang w:val="en-US"/>
              </w:rPr>
              <w:t xml:space="preserve"> </w:t>
            </w:r>
            <w:r w:rsidRPr="00911853">
              <w:rPr>
                <w:lang w:val="en-US"/>
              </w:rPr>
              <w:t>att</w:t>
            </w:r>
            <w:r w:rsidRPr="00911853">
              <w:rPr>
                <w:spacing w:val="-2"/>
                <w:lang w:val="en-US"/>
              </w:rPr>
              <w:t>r</w:t>
            </w:r>
            <w:r w:rsidRPr="00911853">
              <w:rPr>
                <w:lang w:val="en-US"/>
              </w:rPr>
              <w:t>ez</w:t>
            </w:r>
            <w:r w:rsidRPr="00911853">
              <w:rPr>
                <w:spacing w:val="-1"/>
                <w:lang w:val="en-US"/>
              </w:rPr>
              <w:t>z</w:t>
            </w:r>
            <w:r w:rsidRPr="00911853">
              <w:rPr>
                <w:lang w:val="en-US"/>
              </w:rPr>
              <w:t>atu</w:t>
            </w:r>
            <w:r w:rsidRPr="00911853">
              <w:rPr>
                <w:spacing w:val="-1"/>
                <w:lang w:val="en-US"/>
              </w:rPr>
              <w:t>r</w:t>
            </w:r>
            <w:r w:rsidRPr="00911853">
              <w:rPr>
                <w:lang w:val="en-US"/>
              </w:rPr>
              <w:t>e</w:t>
            </w:r>
          </w:p>
        </w:tc>
        <w:tc>
          <w:tcPr>
            <w:tcW w:w="2816" w:type="dxa"/>
            <w:tcBorders>
              <w:top w:val="single" w:sz="4" w:space="0" w:color="000000"/>
              <w:left w:val="single" w:sz="4" w:space="0" w:color="000000"/>
              <w:bottom w:val="single" w:sz="4" w:space="0" w:color="000000"/>
              <w:right w:val="single" w:sz="4" w:space="0" w:color="000000"/>
            </w:tcBorders>
          </w:tcPr>
          <w:p w14:paraId="2A11ABC4" w14:textId="77777777" w:rsidR="00D91BE6" w:rsidRPr="00911853" w:rsidRDefault="00D91BE6" w:rsidP="00AA58A5">
            <w:pPr>
              <w:kinsoku w:val="0"/>
              <w:overflowPunct w:val="0"/>
              <w:spacing w:before="12" w:line="240" w:lineRule="exact"/>
              <w:ind w:right="-154"/>
              <w:rPr>
                <w:sz w:val="20"/>
                <w:lang w:val="en-US"/>
              </w:rPr>
            </w:pPr>
            <w:r w:rsidRPr="00911853">
              <w:rPr>
                <w:b/>
                <w:sz w:val="20"/>
                <w:lang w:val="en-US"/>
              </w:rPr>
              <w:t>€                                         18.820,00</w:t>
            </w:r>
          </w:p>
        </w:tc>
        <w:tc>
          <w:tcPr>
            <w:tcW w:w="3422" w:type="dxa"/>
            <w:tcBorders>
              <w:top w:val="single" w:sz="4" w:space="0" w:color="000000"/>
              <w:left w:val="single" w:sz="4" w:space="0" w:color="000000"/>
              <w:bottom w:val="single" w:sz="4" w:space="0" w:color="000000"/>
              <w:right w:val="single" w:sz="4" w:space="0" w:color="000000"/>
            </w:tcBorders>
          </w:tcPr>
          <w:p w14:paraId="02F74517" w14:textId="77777777" w:rsidR="00D91BE6" w:rsidRPr="00E81908" w:rsidRDefault="00D91BE6" w:rsidP="00AA58A5">
            <w:pPr>
              <w:widowControl/>
              <w:autoSpaceDE/>
              <w:autoSpaceDN/>
              <w:spacing w:before="10"/>
              <w:ind w:left="93"/>
              <w:rPr>
                <w:b/>
                <w:lang w:val="en-US"/>
              </w:rPr>
            </w:pPr>
            <w:r w:rsidRPr="00E81908">
              <w:rPr>
                <w:b/>
                <w:lang w:val="en-US"/>
              </w:rPr>
              <w:t xml:space="preserve">€                                   </w:t>
            </w:r>
            <w:r w:rsidRPr="00E81908">
              <w:rPr>
                <w:b/>
                <w:spacing w:val="1"/>
                <w:lang w:val="en-US"/>
              </w:rPr>
              <w:t xml:space="preserve">          94.100,00</w:t>
            </w:r>
          </w:p>
        </w:tc>
      </w:tr>
      <w:tr w:rsidR="00D91BE6" w:rsidRPr="00911853" w14:paraId="14DB685F" w14:textId="77777777" w:rsidTr="00D91BE6">
        <w:trPr>
          <w:trHeight w:hRule="exact" w:val="310"/>
          <w:jc w:val="center"/>
        </w:trPr>
        <w:tc>
          <w:tcPr>
            <w:tcW w:w="4038" w:type="dxa"/>
            <w:tcBorders>
              <w:top w:val="single" w:sz="4" w:space="0" w:color="000000"/>
              <w:left w:val="single" w:sz="4" w:space="0" w:color="000000"/>
              <w:bottom w:val="single" w:sz="4" w:space="0" w:color="000000"/>
              <w:right w:val="single" w:sz="4" w:space="0" w:color="000000"/>
            </w:tcBorders>
          </w:tcPr>
          <w:p w14:paraId="31A7262D" w14:textId="77777777" w:rsidR="00D91BE6" w:rsidRPr="00911853" w:rsidRDefault="00D91BE6" w:rsidP="00AA58A5">
            <w:pPr>
              <w:widowControl/>
              <w:autoSpaceDE/>
              <w:autoSpaceDN/>
              <w:spacing w:before="12"/>
              <w:ind w:left="58"/>
            </w:pPr>
            <w:r w:rsidRPr="00911853">
              <w:rPr>
                <w:spacing w:val="1"/>
              </w:rPr>
              <w:t>To</w:t>
            </w:r>
            <w:r w:rsidRPr="00911853">
              <w:t>ta</w:t>
            </w:r>
            <w:r w:rsidRPr="00911853">
              <w:rPr>
                <w:spacing w:val="-2"/>
              </w:rPr>
              <w:t>l</w:t>
            </w:r>
            <w:r w:rsidRPr="00911853">
              <w:t>e</w:t>
            </w:r>
            <w:r w:rsidRPr="00911853">
              <w:rPr>
                <w:spacing w:val="1"/>
              </w:rPr>
              <w:t xml:space="preserve"> </w:t>
            </w:r>
            <w:r w:rsidRPr="00911853">
              <w:rPr>
                <w:spacing w:val="-2"/>
              </w:rPr>
              <w:t>c</w:t>
            </w:r>
            <w:r w:rsidRPr="00911853">
              <w:rPr>
                <w:spacing w:val="1"/>
              </w:rPr>
              <w:t>o</w:t>
            </w:r>
            <w:r w:rsidRPr="00911853">
              <w:t>sti</w:t>
            </w:r>
            <w:r w:rsidRPr="00911853">
              <w:rPr>
                <w:spacing w:val="-2"/>
              </w:rPr>
              <w:t xml:space="preserve"> </w:t>
            </w:r>
            <w:r w:rsidRPr="00911853">
              <w:rPr>
                <w:spacing w:val="2"/>
              </w:rPr>
              <w:t>m</w:t>
            </w:r>
            <w:r w:rsidRPr="00911853">
              <w:rPr>
                <w:spacing w:val="-3"/>
              </w:rPr>
              <w:t>a</w:t>
            </w:r>
            <w:r w:rsidRPr="00911853">
              <w:t>t</w:t>
            </w:r>
            <w:r w:rsidRPr="00911853">
              <w:rPr>
                <w:spacing w:val="1"/>
              </w:rPr>
              <w:t>e</w:t>
            </w:r>
            <w:r w:rsidRPr="00911853">
              <w:t>ri</w:t>
            </w:r>
            <w:r w:rsidRPr="00911853">
              <w:rPr>
                <w:spacing w:val="-1"/>
              </w:rPr>
              <w:t>a</w:t>
            </w:r>
            <w:r w:rsidRPr="00911853">
              <w:t>le</w:t>
            </w:r>
            <w:r w:rsidRPr="00911853">
              <w:rPr>
                <w:spacing w:val="-2"/>
              </w:rPr>
              <w:t xml:space="preserve"> </w:t>
            </w:r>
            <w:r w:rsidRPr="00911853">
              <w:t xml:space="preserve">di </w:t>
            </w:r>
            <w:r w:rsidRPr="00911853">
              <w:rPr>
                <w:spacing w:val="-2"/>
              </w:rPr>
              <w:t>c</w:t>
            </w:r>
            <w:r w:rsidRPr="00911853">
              <w:rPr>
                <w:spacing w:val="-1"/>
              </w:rPr>
              <w:t>on</w:t>
            </w:r>
            <w:r w:rsidRPr="00911853">
              <w:t>sumo</w:t>
            </w:r>
          </w:p>
        </w:tc>
        <w:tc>
          <w:tcPr>
            <w:tcW w:w="2816" w:type="dxa"/>
            <w:tcBorders>
              <w:top w:val="single" w:sz="4" w:space="0" w:color="000000"/>
              <w:left w:val="single" w:sz="4" w:space="0" w:color="000000"/>
              <w:bottom w:val="single" w:sz="4" w:space="0" w:color="000000"/>
              <w:right w:val="single" w:sz="4" w:space="0" w:color="000000"/>
            </w:tcBorders>
          </w:tcPr>
          <w:p w14:paraId="74705F84" w14:textId="77777777" w:rsidR="00D91BE6" w:rsidRPr="00911853" w:rsidRDefault="00D91BE6" w:rsidP="00AA58A5">
            <w:pPr>
              <w:kinsoku w:val="0"/>
              <w:overflowPunct w:val="0"/>
              <w:spacing w:before="12" w:line="240" w:lineRule="exact"/>
              <w:ind w:right="-154"/>
              <w:rPr>
                <w:sz w:val="20"/>
                <w:lang w:val="en-US"/>
              </w:rPr>
            </w:pPr>
            <w:r w:rsidRPr="00911853">
              <w:rPr>
                <w:b/>
                <w:sz w:val="20"/>
                <w:lang w:val="en-US"/>
              </w:rPr>
              <w:t>€                                         86.931,60</w:t>
            </w:r>
          </w:p>
        </w:tc>
        <w:tc>
          <w:tcPr>
            <w:tcW w:w="3422" w:type="dxa"/>
            <w:tcBorders>
              <w:top w:val="single" w:sz="4" w:space="0" w:color="000000"/>
              <w:left w:val="single" w:sz="4" w:space="0" w:color="000000"/>
              <w:bottom w:val="single" w:sz="4" w:space="0" w:color="000000"/>
              <w:right w:val="single" w:sz="4" w:space="0" w:color="000000"/>
            </w:tcBorders>
          </w:tcPr>
          <w:p w14:paraId="160D3C9F" w14:textId="77777777" w:rsidR="00D91BE6" w:rsidRPr="00E81908" w:rsidRDefault="00D91BE6" w:rsidP="00AA58A5">
            <w:pPr>
              <w:widowControl/>
              <w:autoSpaceDE/>
              <w:autoSpaceDN/>
              <w:spacing w:before="12"/>
              <w:ind w:left="93"/>
              <w:rPr>
                <w:b/>
                <w:lang w:val="en-US"/>
              </w:rPr>
            </w:pPr>
            <w:r w:rsidRPr="00E81908">
              <w:rPr>
                <w:b/>
                <w:lang w:val="en-US"/>
              </w:rPr>
              <w:t xml:space="preserve">€                                         </w:t>
            </w:r>
            <w:r w:rsidRPr="00E81908">
              <w:rPr>
                <w:b/>
                <w:spacing w:val="1"/>
                <w:lang w:val="en-US"/>
              </w:rPr>
              <w:t xml:space="preserve">  434.658,00</w:t>
            </w:r>
          </w:p>
        </w:tc>
      </w:tr>
      <w:tr w:rsidR="00D91BE6" w:rsidRPr="00911853" w14:paraId="712E0C8D" w14:textId="77777777" w:rsidTr="00D91BE6">
        <w:trPr>
          <w:trHeight w:hRule="exact" w:val="626"/>
          <w:jc w:val="center"/>
        </w:trPr>
        <w:tc>
          <w:tcPr>
            <w:tcW w:w="4038" w:type="dxa"/>
            <w:tcBorders>
              <w:top w:val="single" w:sz="4" w:space="0" w:color="000000"/>
              <w:left w:val="single" w:sz="4" w:space="0" w:color="000000"/>
              <w:bottom w:val="single" w:sz="4" w:space="0" w:color="000000"/>
              <w:right w:val="single" w:sz="4" w:space="0" w:color="000000"/>
            </w:tcBorders>
          </w:tcPr>
          <w:p w14:paraId="403FB85D" w14:textId="77777777" w:rsidR="00D91BE6" w:rsidRPr="00911853" w:rsidRDefault="00D91BE6" w:rsidP="00AA58A5">
            <w:pPr>
              <w:widowControl/>
              <w:autoSpaceDE/>
              <w:autoSpaceDN/>
              <w:spacing w:before="34"/>
              <w:ind w:left="58"/>
            </w:pPr>
            <w:r w:rsidRPr="00911853">
              <w:t>Totale costo campagna comunicazione e start-up</w:t>
            </w:r>
          </w:p>
        </w:tc>
        <w:tc>
          <w:tcPr>
            <w:tcW w:w="2816" w:type="dxa"/>
            <w:tcBorders>
              <w:top w:val="single" w:sz="4" w:space="0" w:color="000000"/>
              <w:left w:val="single" w:sz="4" w:space="0" w:color="000000"/>
              <w:bottom w:val="single" w:sz="4" w:space="0" w:color="000000"/>
              <w:right w:val="single" w:sz="4" w:space="0" w:color="000000"/>
            </w:tcBorders>
          </w:tcPr>
          <w:p w14:paraId="679095EF" w14:textId="77777777" w:rsidR="00D91BE6" w:rsidRPr="00911853" w:rsidRDefault="00D91BE6" w:rsidP="00AA58A5">
            <w:pPr>
              <w:kinsoku w:val="0"/>
              <w:overflowPunct w:val="0"/>
              <w:spacing w:before="12" w:line="240" w:lineRule="exact"/>
              <w:ind w:right="-154"/>
              <w:rPr>
                <w:sz w:val="20"/>
                <w:lang w:val="en-US"/>
              </w:rPr>
            </w:pPr>
            <w:r w:rsidRPr="00911853">
              <w:rPr>
                <w:b/>
                <w:sz w:val="20"/>
                <w:lang w:val="en-US"/>
              </w:rPr>
              <w:t>€                                           9.000,66</w:t>
            </w:r>
          </w:p>
        </w:tc>
        <w:tc>
          <w:tcPr>
            <w:tcW w:w="3422" w:type="dxa"/>
            <w:tcBorders>
              <w:top w:val="single" w:sz="4" w:space="0" w:color="000000"/>
              <w:left w:val="single" w:sz="4" w:space="0" w:color="000000"/>
              <w:bottom w:val="single" w:sz="4" w:space="0" w:color="000000"/>
              <w:right w:val="single" w:sz="4" w:space="0" w:color="000000"/>
            </w:tcBorders>
          </w:tcPr>
          <w:p w14:paraId="30D4DCF9" w14:textId="77777777" w:rsidR="00D91BE6" w:rsidRPr="00E81908" w:rsidRDefault="00D91BE6" w:rsidP="00AA58A5">
            <w:pPr>
              <w:widowControl/>
              <w:autoSpaceDE/>
              <w:autoSpaceDN/>
              <w:spacing w:before="34"/>
              <w:ind w:left="93"/>
              <w:rPr>
                <w:b/>
                <w:lang w:val="en-US"/>
              </w:rPr>
            </w:pPr>
            <w:r w:rsidRPr="00E81908">
              <w:rPr>
                <w:b/>
                <w:lang w:val="en-US"/>
              </w:rPr>
              <w:t xml:space="preserve">€                                         </w:t>
            </w:r>
            <w:r w:rsidRPr="00E81908">
              <w:rPr>
                <w:b/>
                <w:spacing w:val="1"/>
                <w:lang w:val="en-US"/>
              </w:rPr>
              <w:t xml:space="preserve">     45.003,30</w:t>
            </w:r>
          </w:p>
        </w:tc>
      </w:tr>
      <w:tr w:rsidR="00D91BE6" w:rsidRPr="00911853" w14:paraId="43BFB8C6" w14:textId="77777777" w:rsidTr="00D91BE6">
        <w:trPr>
          <w:trHeight w:hRule="exact" w:val="356"/>
          <w:jc w:val="center"/>
        </w:trPr>
        <w:tc>
          <w:tcPr>
            <w:tcW w:w="4038" w:type="dxa"/>
            <w:tcBorders>
              <w:top w:val="single" w:sz="4" w:space="0" w:color="000000"/>
              <w:left w:val="single" w:sz="4" w:space="0" w:color="000000"/>
              <w:bottom w:val="single" w:sz="4" w:space="0" w:color="000000"/>
              <w:right w:val="single" w:sz="4" w:space="0" w:color="000000"/>
            </w:tcBorders>
          </w:tcPr>
          <w:p w14:paraId="0EA48419" w14:textId="77777777" w:rsidR="00D91BE6" w:rsidRPr="00911853" w:rsidRDefault="00D91BE6" w:rsidP="00AA58A5">
            <w:pPr>
              <w:widowControl/>
              <w:autoSpaceDE/>
              <w:autoSpaceDN/>
              <w:spacing w:before="35"/>
              <w:ind w:left="58"/>
              <w:rPr>
                <w:lang w:val="en-US"/>
              </w:rPr>
            </w:pPr>
            <w:r w:rsidRPr="00911853">
              <w:rPr>
                <w:lang w:val="en-US"/>
              </w:rPr>
              <w:t>Costi</w:t>
            </w:r>
            <w:r w:rsidRPr="00911853">
              <w:rPr>
                <w:spacing w:val="-2"/>
                <w:lang w:val="en-US"/>
              </w:rPr>
              <w:t xml:space="preserve"> </w:t>
            </w:r>
            <w:r w:rsidRPr="00911853">
              <w:rPr>
                <w:lang w:val="en-US"/>
              </w:rPr>
              <w:t>in</w:t>
            </w:r>
            <w:r w:rsidRPr="00911853">
              <w:rPr>
                <w:spacing w:val="-1"/>
                <w:lang w:val="en-US"/>
              </w:rPr>
              <w:t>du</w:t>
            </w:r>
            <w:r w:rsidRPr="00911853">
              <w:rPr>
                <w:lang w:val="en-US"/>
              </w:rPr>
              <w:t>striali</w:t>
            </w:r>
          </w:p>
        </w:tc>
        <w:tc>
          <w:tcPr>
            <w:tcW w:w="2816" w:type="dxa"/>
            <w:tcBorders>
              <w:top w:val="single" w:sz="4" w:space="0" w:color="000000"/>
              <w:left w:val="single" w:sz="4" w:space="0" w:color="000000"/>
              <w:bottom w:val="single" w:sz="4" w:space="0" w:color="000000"/>
              <w:right w:val="single" w:sz="4" w:space="0" w:color="000000"/>
            </w:tcBorders>
          </w:tcPr>
          <w:p w14:paraId="586C64C2" w14:textId="77777777" w:rsidR="00D91BE6" w:rsidRPr="00911853" w:rsidRDefault="00D91BE6" w:rsidP="00AA58A5">
            <w:pPr>
              <w:kinsoku w:val="0"/>
              <w:overflowPunct w:val="0"/>
              <w:spacing w:before="12" w:line="240" w:lineRule="exact"/>
              <w:ind w:right="-154"/>
              <w:rPr>
                <w:sz w:val="20"/>
                <w:lang w:val="en-US"/>
              </w:rPr>
            </w:pPr>
            <w:r w:rsidRPr="00911853">
              <w:rPr>
                <w:b/>
                <w:sz w:val="20"/>
                <w:lang w:val="en-US"/>
              </w:rPr>
              <w:t>€                                    1.490.307,69</w:t>
            </w:r>
          </w:p>
        </w:tc>
        <w:tc>
          <w:tcPr>
            <w:tcW w:w="3422" w:type="dxa"/>
            <w:tcBorders>
              <w:top w:val="single" w:sz="4" w:space="0" w:color="000000"/>
              <w:left w:val="single" w:sz="4" w:space="0" w:color="000000"/>
              <w:bottom w:val="single" w:sz="4" w:space="0" w:color="000000"/>
              <w:right w:val="single" w:sz="4" w:space="0" w:color="000000"/>
            </w:tcBorders>
          </w:tcPr>
          <w:p w14:paraId="516250B9" w14:textId="77777777" w:rsidR="00D91BE6" w:rsidRPr="00E81908" w:rsidRDefault="00D91BE6" w:rsidP="00AA58A5">
            <w:pPr>
              <w:widowControl/>
              <w:autoSpaceDE/>
              <w:autoSpaceDN/>
              <w:spacing w:before="35"/>
              <w:ind w:left="107"/>
              <w:rPr>
                <w:b/>
                <w:lang w:val="en-US"/>
              </w:rPr>
            </w:pPr>
            <w:r w:rsidRPr="00E81908">
              <w:rPr>
                <w:b/>
                <w:lang w:val="en-US"/>
              </w:rPr>
              <w:t xml:space="preserve">€                                      </w:t>
            </w:r>
            <w:r w:rsidRPr="00E81908">
              <w:rPr>
                <w:b/>
                <w:spacing w:val="1"/>
                <w:lang w:val="en-US"/>
              </w:rPr>
              <w:t xml:space="preserve">  7.451.538,45</w:t>
            </w:r>
          </w:p>
        </w:tc>
      </w:tr>
      <w:tr w:rsidR="00D91BE6" w:rsidRPr="00911853" w14:paraId="14163882" w14:textId="77777777" w:rsidTr="00D91BE6">
        <w:trPr>
          <w:trHeight w:hRule="exact" w:val="310"/>
          <w:jc w:val="center"/>
        </w:trPr>
        <w:tc>
          <w:tcPr>
            <w:tcW w:w="4038" w:type="dxa"/>
            <w:tcBorders>
              <w:top w:val="single" w:sz="4" w:space="0" w:color="000000"/>
              <w:left w:val="single" w:sz="4" w:space="0" w:color="000000"/>
              <w:bottom w:val="single" w:sz="4" w:space="0" w:color="000000"/>
              <w:right w:val="single" w:sz="4" w:space="0" w:color="000000"/>
            </w:tcBorders>
          </w:tcPr>
          <w:p w14:paraId="2D206F87" w14:textId="77777777" w:rsidR="00D91BE6" w:rsidRPr="00911853" w:rsidRDefault="00D91BE6" w:rsidP="00AA58A5">
            <w:pPr>
              <w:widowControl/>
              <w:autoSpaceDE/>
              <w:autoSpaceDN/>
              <w:spacing w:before="12"/>
              <w:ind w:left="58"/>
            </w:pPr>
            <w:r w:rsidRPr="00911853">
              <w:t>Spese</w:t>
            </w:r>
            <w:r w:rsidRPr="00911853">
              <w:rPr>
                <w:spacing w:val="1"/>
              </w:rPr>
              <w:t xml:space="preserve"> </w:t>
            </w:r>
            <w:r w:rsidRPr="00911853">
              <w:rPr>
                <w:spacing w:val="-1"/>
              </w:rPr>
              <w:t>g</w:t>
            </w:r>
            <w:r w:rsidRPr="00911853">
              <w:t>e</w:t>
            </w:r>
            <w:r w:rsidRPr="00911853">
              <w:rPr>
                <w:spacing w:val="-3"/>
              </w:rPr>
              <w:t>n</w:t>
            </w:r>
            <w:r w:rsidRPr="00911853">
              <w:t xml:space="preserve">erali sui </w:t>
            </w:r>
            <w:r w:rsidRPr="00911853">
              <w:rPr>
                <w:spacing w:val="-2"/>
              </w:rPr>
              <w:t>c</w:t>
            </w:r>
            <w:r w:rsidRPr="00911853">
              <w:rPr>
                <w:spacing w:val="1"/>
              </w:rPr>
              <w:t>o</w:t>
            </w:r>
            <w:r w:rsidRPr="00911853">
              <w:rPr>
                <w:spacing w:val="-2"/>
              </w:rPr>
              <w:t>s</w:t>
            </w:r>
            <w:r w:rsidRPr="00911853">
              <w:t>ti in</w:t>
            </w:r>
            <w:r w:rsidRPr="00911853">
              <w:rPr>
                <w:spacing w:val="-1"/>
              </w:rPr>
              <w:t>du</w:t>
            </w:r>
            <w:r w:rsidRPr="00911853">
              <w:t xml:space="preserve">striali </w:t>
            </w:r>
            <w:r w:rsidRPr="00911853">
              <w:rPr>
                <w:spacing w:val="-1"/>
              </w:rPr>
              <w:t>5</w:t>
            </w:r>
            <w:r w:rsidRPr="00911853">
              <w:t>%</w:t>
            </w:r>
          </w:p>
        </w:tc>
        <w:tc>
          <w:tcPr>
            <w:tcW w:w="2816" w:type="dxa"/>
            <w:tcBorders>
              <w:top w:val="single" w:sz="4" w:space="0" w:color="000000"/>
              <w:left w:val="single" w:sz="4" w:space="0" w:color="000000"/>
              <w:bottom w:val="single" w:sz="4" w:space="0" w:color="000000"/>
              <w:right w:val="single" w:sz="4" w:space="0" w:color="000000"/>
            </w:tcBorders>
          </w:tcPr>
          <w:p w14:paraId="50636196" w14:textId="77777777" w:rsidR="00D91BE6" w:rsidRPr="00911853" w:rsidRDefault="00D91BE6" w:rsidP="00AA58A5">
            <w:pPr>
              <w:rPr>
                <w:sz w:val="20"/>
              </w:rPr>
            </w:pPr>
            <w:r w:rsidRPr="00911853">
              <w:rPr>
                <w:b/>
                <w:sz w:val="20"/>
                <w:lang w:val="en-US"/>
              </w:rPr>
              <w:t xml:space="preserve">€                                        </w:t>
            </w:r>
            <w:r w:rsidRPr="00911853">
              <w:rPr>
                <w:b/>
                <w:sz w:val="20"/>
                <w:szCs w:val="20"/>
                <w:lang w:val="en-US"/>
              </w:rPr>
              <w:t>74.515,38</w:t>
            </w:r>
            <w:r w:rsidRPr="00911853">
              <w:rPr>
                <w:b/>
                <w:sz w:val="20"/>
                <w:lang w:val="en-US"/>
              </w:rPr>
              <w:t xml:space="preserve"> </w:t>
            </w:r>
          </w:p>
        </w:tc>
        <w:tc>
          <w:tcPr>
            <w:tcW w:w="3422" w:type="dxa"/>
            <w:tcBorders>
              <w:top w:val="single" w:sz="4" w:space="0" w:color="000000"/>
              <w:left w:val="single" w:sz="4" w:space="0" w:color="000000"/>
              <w:bottom w:val="single" w:sz="4" w:space="0" w:color="000000"/>
              <w:right w:val="single" w:sz="4" w:space="0" w:color="000000"/>
            </w:tcBorders>
          </w:tcPr>
          <w:p w14:paraId="0FA3A5A4" w14:textId="77777777" w:rsidR="00D91BE6" w:rsidRPr="00E81908" w:rsidRDefault="00D91BE6" w:rsidP="00AA58A5">
            <w:pPr>
              <w:widowControl/>
              <w:autoSpaceDE/>
              <w:autoSpaceDN/>
              <w:spacing w:before="12"/>
              <w:ind w:left="93"/>
              <w:rPr>
                <w:b/>
                <w:lang w:val="en-US"/>
              </w:rPr>
            </w:pPr>
            <w:r w:rsidRPr="00E81908">
              <w:rPr>
                <w:b/>
                <w:lang w:val="en-US"/>
              </w:rPr>
              <w:t xml:space="preserve">€                                           </w:t>
            </w:r>
            <w:r w:rsidRPr="00E81908">
              <w:rPr>
                <w:b/>
                <w:spacing w:val="1"/>
                <w:lang w:val="en-US"/>
              </w:rPr>
              <w:t xml:space="preserve"> 372.576,90</w:t>
            </w:r>
          </w:p>
        </w:tc>
      </w:tr>
      <w:tr w:rsidR="00D91BE6" w:rsidRPr="00911853" w14:paraId="778AC057" w14:textId="77777777" w:rsidTr="00D91BE6">
        <w:trPr>
          <w:trHeight w:hRule="exact" w:val="310"/>
          <w:jc w:val="center"/>
        </w:trPr>
        <w:tc>
          <w:tcPr>
            <w:tcW w:w="4038" w:type="dxa"/>
            <w:tcBorders>
              <w:top w:val="single" w:sz="4" w:space="0" w:color="000000"/>
              <w:left w:val="single" w:sz="4" w:space="0" w:color="000000"/>
              <w:bottom w:val="single" w:sz="4" w:space="0" w:color="000000"/>
              <w:right w:val="single" w:sz="4" w:space="0" w:color="000000"/>
            </w:tcBorders>
          </w:tcPr>
          <w:p w14:paraId="338281FC" w14:textId="77777777" w:rsidR="00D91BE6" w:rsidRPr="00911853" w:rsidRDefault="00D91BE6" w:rsidP="00AA58A5">
            <w:pPr>
              <w:widowControl/>
              <w:autoSpaceDE/>
              <w:autoSpaceDN/>
              <w:spacing w:before="12"/>
              <w:ind w:left="58"/>
              <w:rPr>
                <w:lang w:val="en-US"/>
              </w:rPr>
            </w:pPr>
            <w:r w:rsidRPr="00911853">
              <w:rPr>
                <w:lang w:val="en-US"/>
              </w:rPr>
              <w:t>Utile</w:t>
            </w:r>
            <w:r w:rsidRPr="00911853">
              <w:rPr>
                <w:spacing w:val="1"/>
                <w:lang w:val="en-US"/>
              </w:rPr>
              <w:t xml:space="preserve"> </w:t>
            </w:r>
            <w:r w:rsidRPr="00911853">
              <w:rPr>
                <w:lang w:val="en-US"/>
              </w:rPr>
              <w:t>d</w:t>
            </w:r>
            <w:r w:rsidRPr="00911853">
              <w:rPr>
                <w:spacing w:val="-1"/>
                <w:lang w:val="en-US"/>
              </w:rPr>
              <w:t>'</w:t>
            </w:r>
            <w:r w:rsidRPr="00911853">
              <w:rPr>
                <w:lang w:val="en-US"/>
              </w:rPr>
              <w:t>i</w:t>
            </w:r>
            <w:r w:rsidRPr="00911853">
              <w:rPr>
                <w:spacing w:val="1"/>
                <w:lang w:val="en-US"/>
              </w:rPr>
              <w:t>m</w:t>
            </w:r>
            <w:r w:rsidRPr="00911853">
              <w:rPr>
                <w:spacing w:val="-1"/>
                <w:lang w:val="en-US"/>
              </w:rPr>
              <w:t>p</w:t>
            </w:r>
            <w:r w:rsidRPr="00911853">
              <w:rPr>
                <w:lang w:val="en-US"/>
              </w:rPr>
              <w:t>re</w:t>
            </w:r>
            <w:r w:rsidRPr="00911853">
              <w:rPr>
                <w:spacing w:val="-2"/>
                <w:lang w:val="en-US"/>
              </w:rPr>
              <w:t>s</w:t>
            </w:r>
            <w:r w:rsidRPr="00911853">
              <w:rPr>
                <w:lang w:val="en-US"/>
              </w:rPr>
              <w:t xml:space="preserve">a </w:t>
            </w:r>
            <w:r w:rsidRPr="00911853">
              <w:rPr>
                <w:spacing w:val="-1"/>
                <w:lang w:val="en-US"/>
              </w:rPr>
              <w:t>5</w:t>
            </w:r>
            <w:r w:rsidRPr="00911853">
              <w:rPr>
                <w:lang w:val="en-US"/>
              </w:rPr>
              <w:t>%</w:t>
            </w:r>
          </w:p>
        </w:tc>
        <w:tc>
          <w:tcPr>
            <w:tcW w:w="2816" w:type="dxa"/>
            <w:tcBorders>
              <w:top w:val="single" w:sz="4" w:space="0" w:color="000000"/>
              <w:left w:val="single" w:sz="4" w:space="0" w:color="000000"/>
              <w:bottom w:val="single" w:sz="4" w:space="0" w:color="000000"/>
              <w:right w:val="single" w:sz="4" w:space="0" w:color="000000"/>
            </w:tcBorders>
          </w:tcPr>
          <w:p w14:paraId="30C16136" w14:textId="77777777" w:rsidR="00D91BE6" w:rsidRPr="00911853" w:rsidRDefault="00D91BE6" w:rsidP="00AA58A5">
            <w:pPr>
              <w:rPr>
                <w:sz w:val="20"/>
              </w:rPr>
            </w:pPr>
            <w:r w:rsidRPr="00911853">
              <w:rPr>
                <w:b/>
                <w:sz w:val="20"/>
                <w:lang w:val="en-US"/>
              </w:rPr>
              <w:t xml:space="preserve">€                                        </w:t>
            </w:r>
            <w:r w:rsidRPr="00911853">
              <w:rPr>
                <w:b/>
                <w:sz w:val="20"/>
                <w:szCs w:val="20"/>
                <w:lang w:val="en-US"/>
              </w:rPr>
              <w:t>74.515,38</w:t>
            </w:r>
          </w:p>
        </w:tc>
        <w:tc>
          <w:tcPr>
            <w:tcW w:w="3422" w:type="dxa"/>
            <w:tcBorders>
              <w:top w:val="single" w:sz="4" w:space="0" w:color="000000"/>
              <w:left w:val="single" w:sz="4" w:space="0" w:color="000000"/>
              <w:bottom w:val="single" w:sz="4" w:space="0" w:color="000000"/>
              <w:right w:val="single" w:sz="4" w:space="0" w:color="000000"/>
            </w:tcBorders>
          </w:tcPr>
          <w:p w14:paraId="05BB2518" w14:textId="77777777" w:rsidR="00D91BE6" w:rsidRPr="00E81908" w:rsidRDefault="00D91BE6" w:rsidP="00AA58A5">
            <w:pPr>
              <w:widowControl/>
              <w:autoSpaceDE/>
              <w:autoSpaceDN/>
              <w:spacing w:before="12"/>
              <w:ind w:left="93"/>
              <w:rPr>
                <w:b/>
                <w:lang w:val="en-US"/>
              </w:rPr>
            </w:pPr>
            <w:r w:rsidRPr="00E81908">
              <w:rPr>
                <w:b/>
                <w:lang w:val="en-US"/>
              </w:rPr>
              <w:t xml:space="preserve">€                                           </w:t>
            </w:r>
            <w:r w:rsidRPr="00E81908">
              <w:rPr>
                <w:b/>
                <w:spacing w:val="1"/>
                <w:lang w:val="en-US"/>
              </w:rPr>
              <w:t xml:space="preserve"> 372.576,90</w:t>
            </w:r>
          </w:p>
        </w:tc>
      </w:tr>
      <w:tr w:rsidR="00D91BE6" w:rsidRPr="00911853" w14:paraId="1680CE5E" w14:textId="77777777" w:rsidTr="00D91BE6">
        <w:trPr>
          <w:trHeight w:hRule="exact" w:val="547"/>
          <w:jc w:val="center"/>
        </w:trPr>
        <w:tc>
          <w:tcPr>
            <w:tcW w:w="4038" w:type="dxa"/>
            <w:tcBorders>
              <w:top w:val="single" w:sz="4" w:space="0" w:color="000000"/>
              <w:left w:val="single" w:sz="4" w:space="0" w:color="000000"/>
              <w:bottom w:val="single" w:sz="4" w:space="0" w:color="000000"/>
              <w:right w:val="single" w:sz="4" w:space="0" w:color="000000"/>
            </w:tcBorders>
          </w:tcPr>
          <w:p w14:paraId="2101B368" w14:textId="77777777" w:rsidR="00D91BE6" w:rsidRPr="00911853" w:rsidRDefault="00D91BE6" w:rsidP="00AA58A5">
            <w:pPr>
              <w:widowControl/>
              <w:autoSpaceDE/>
              <w:autoSpaceDN/>
              <w:spacing w:line="260" w:lineRule="exact"/>
              <w:ind w:right="359" w:firstLine="58"/>
            </w:pPr>
            <w:r w:rsidRPr="00911853">
              <w:rPr>
                <w:position w:val="1"/>
              </w:rPr>
              <w:t>Ca</w:t>
            </w:r>
            <w:r w:rsidRPr="00911853">
              <w:rPr>
                <w:spacing w:val="-1"/>
                <w:position w:val="1"/>
              </w:rPr>
              <w:t>n</w:t>
            </w:r>
            <w:r w:rsidRPr="00911853">
              <w:rPr>
                <w:spacing w:val="1"/>
                <w:position w:val="1"/>
              </w:rPr>
              <w:t>o</w:t>
            </w:r>
            <w:r w:rsidRPr="00911853">
              <w:rPr>
                <w:spacing w:val="-1"/>
                <w:position w:val="1"/>
              </w:rPr>
              <w:t>n</w:t>
            </w:r>
            <w:r w:rsidRPr="00911853">
              <w:rPr>
                <w:position w:val="1"/>
              </w:rPr>
              <w:t>e</w:t>
            </w:r>
            <w:r w:rsidRPr="00911853">
              <w:rPr>
                <w:spacing w:val="1"/>
                <w:position w:val="1"/>
              </w:rPr>
              <w:t xml:space="preserve"> </w:t>
            </w:r>
            <w:r w:rsidRPr="00911853">
              <w:rPr>
                <w:position w:val="1"/>
              </w:rPr>
              <w:t>a</w:t>
            </w:r>
            <w:r w:rsidRPr="00911853">
              <w:rPr>
                <w:spacing w:val="-2"/>
                <w:position w:val="1"/>
              </w:rPr>
              <w:t xml:space="preserve"> </w:t>
            </w:r>
            <w:r w:rsidRPr="00911853">
              <w:rPr>
                <w:position w:val="1"/>
              </w:rPr>
              <w:t>base d</w:t>
            </w:r>
            <w:r w:rsidRPr="00911853">
              <w:rPr>
                <w:spacing w:val="-1"/>
                <w:position w:val="1"/>
              </w:rPr>
              <w:t>'</w:t>
            </w:r>
            <w:r w:rsidRPr="00911853">
              <w:rPr>
                <w:position w:val="1"/>
              </w:rPr>
              <w:t>a</w:t>
            </w:r>
            <w:r w:rsidRPr="00911853">
              <w:rPr>
                <w:spacing w:val="-1"/>
                <w:position w:val="1"/>
              </w:rPr>
              <w:t>pp</w:t>
            </w:r>
            <w:r w:rsidRPr="00911853">
              <w:rPr>
                <w:position w:val="1"/>
              </w:rPr>
              <w:t>al</w:t>
            </w:r>
            <w:r w:rsidRPr="00911853">
              <w:rPr>
                <w:spacing w:val="-2"/>
                <w:position w:val="1"/>
              </w:rPr>
              <w:t>t</w:t>
            </w:r>
            <w:r w:rsidRPr="00911853">
              <w:rPr>
                <w:position w:val="1"/>
              </w:rPr>
              <w:t>o</w:t>
            </w:r>
            <w:r w:rsidRPr="00911853">
              <w:rPr>
                <w:spacing w:val="1"/>
                <w:position w:val="1"/>
              </w:rPr>
              <w:t xml:space="preserve"> </w:t>
            </w:r>
            <w:r w:rsidRPr="00911853">
              <w:rPr>
                <w:position w:val="1"/>
              </w:rPr>
              <w:t>p</w:t>
            </w:r>
            <w:r w:rsidRPr="00911853">
              <w:rPr>
                <w:spacing w:val="-2"/>
                <w:position w:val="1"/>
              </w:rPr>
              <w:t>e</w:t>
            </w:r>
            <w:r w:rsidRPr="00911853">
              <w:rPr>
                <w:position w:val="1"/>
              </w:rPr>
              <w:t>r i s</w:t>
            </w:r>
            <w:r w:rsidRPr="00911853">
              <w:rPr>
                <w:spacing w:val="1"/>
                <w:position w:val="1"/>
              </w:rPr>
              <w:t>e</w:t>
            </w:r>
            <w:r w:rsidRPr="00911853">
              <w:rPr>
                <w:spacing w:val="-3"/>
                <w:position w:val="1"/>
              </w:rPr>
              <w:t>r</w:t>
            </w:r>
            <w:r w:rsidRPr="00911853">
              <w:rPr>
                <w:spacing w:val="1"/>
                <w:position w:val="1"/>
              </w:rPr>
              <w:t>v</w:t>
            </w:r>
            <w:r w:rsidRPr="00911853">
              <w:rPr>
                <w:position w:val="1"/>
              </w:rPr>
              <w:t>i</w:t>
            </w:r>
            <w:r w:rsidRPr="00911853">
              <w:rPr>
                <w:spacing w:val="-1"/>
                <w:position w:val="1"/>
              </w:rPr>
              <w:t>z</w:t>
            </w:r>
            <w:r w:rsidRPr="00911853">
              <w:rPr>
                <w:position w:val="1"/>
              </w:rPr>
              <w:t>i</w:t>
            </w:r>
          </w:p>
          <w:p w14:paraId="594C628A" w14:textId="77777777" w:rsidR="00D91BE6" w:rsidRPr="00911853" w:rsidRDefault="00D91BE6" w:rsidP="00AA58A5">
            <w:pPr>
              <w:widowControl/>
              <w:autoSpaceDE/>
              <w:autoSpaceDN/>
              <w:ind w:right="1165" w:firstLine="58"/>
            </w:pPr>
            <w:r w:rsidRPr="00911853">
              <w:t>s</w:t>
            </w:r>
            <w:r w:rsidRPr="00911853">
              <w:rPr>
                <w:spacing w:val="1"/>
              </w:rPr>
              <w:t>o</w:t>
            </w:r>
            <w:r w:rsidRPr="00911853">
              <w:rPr>
                <w:spacing w:val="-1"/>
              </w:rPr>
              <w:t>gg</w:t>
            </w:r>
            <w:r w:rsidRPr="00911853">
              <w:t>e</w:t>
            </w:r>
            <w:r w:rsidRPr="00911853">
              <w:rPr>
                <w:spacing w:val="1"/>
              </w:rPr>
              <w:t>t</w:t>
            </w:r>
            <w:r w:rsidRPr="00911853">
              <w:rPr>
                <w:spacing w:val="-2"/>
              </w:rPr>
              <w:t>t</w:t>
            </w:r>
            <w:r w:rsidRPr="00911853">
              <w:t>o</w:t>
            </w:r>
            <w:r w:rsidRPr="00911853">
              <w:rPr>
                <w:spacing w:val="1"/>
              </w:rPr>
              <w:t xml:space="preserve"> </w:t>
            </w:r>
            <w:r w:rsidRPr="00911853">
              <w:t>a</w:t>
            </w:r>
            <w:r w:rsidRPr="00911853">
              <w:rPr>
                <w:spacing w:val="-2"/>
              </w:rPr>
              <w:t xml:space="preserve"> </w:t>
            </w:r>
            <w:r w:rsidRPr="00911853">
              <w:t>ri</w:t>
            </w:r>
            <w:r w:rsidRPr="00911853">
              <w:rPr>
                <w:spacing w:val="-1"/>
              </w:rPr>
              <w:t>b</w:t>
            </w:r>
            <w:r w:rsidRPr="00911853">
              <w:t>as</w:t>
            </w:r>
            <w:r w:rsidRPr="00911853">
              <w:rPr>
                <w:spacing w:val="-2"/>
              </w:rPr>
              <w:t>s</w:t>
            </w:r>
            <w:r w:rsidRPr="00911853">
              <w:t>o</w:t>
            </w:r>
          </w:p>
        </w:tc>
        <w:tc>
          <w:tcPr>
            <w:tcW w:w="2816" w:type="dxa"/>
            <w:tcBorders>
              <w:top w:val="single" w:sz="4" w:space="0" w:color="000000"/>
              <w:left w:val="single" w:sz="4" w:space="0" w:color="000000"/>
              <w:bottom w:val="single" w:sz="4" w:space="0" w:color="000000"/>
              <w:right w:val="single" w:sz="4" w:space="0" w:color="000000"/>
            </w:tcBorders>
          </w:tcPr>
          <w:p w14:paraId="626D2617" w14:textId="77777777" w:rsidR="00D91BE6" w:rsidRPr="00911853" w:rsidRDefault="00D91BE6" w:rsidP="00AA58A5">
            <w:pPr>
              <w:rPr>
                <w:sz w:val="20"/>
              </w:rPr>
            </w:pPr>
            <w:r w:rsidRPr="00911853">
              <w:rPr>
                <w:b/>
                <w:sz w:val="20"/>
              </w:rPr>
              <w:t>€                                   1.639.338,45</w:t>
            </w:r>
          </w:p>
        </w:tc>
        <w:tc>
          <w:tcPr>
            <w:tcW w:w="3422" w:type="dxa"/>
            <w:tcBorders>
              <w:top w:val="single" w:sz="4" w:space="0" w:color="000000"/>
              <w:left w:val="single" w:sz="4" w:space="0" w:color="000000"/>
              <w:bottom w:val="single" w:sz="4" w:space="0" w:color="000000"/>
              <w:right w:val="single" w:sz="4" w:space="0" w:color="000000"/>
            </w:tcBorders>
          </w:tcPr>
          <w:p w14:paraId="105B3805" w14:textId="77777777" w:rsidR="00D91BE6" w:rsidRPr="00E81908" w:rsidRDefault="00D91BE6" w:rsidP="00AA58A5">
            <w:pPr>
              <w:widowControl/>
              <w:autoSpaceDE/>
              <w:autoSpaceDN/>
              <w:ind w:left="107"/>
              <w:rPr>
                <w:b/>
                <w:lang w:val="en-US"/>
              </w:rPr>
            </w:pPr>
            <w:r w:rsidRPr="00E81908">
              <w:rPr>
                <w:b/>
                <w:lang w:val="en-US"/>
              </w:rPr>
              <w:t>€                                        8.196.692</w:t>
            </w:r>
            <w:r w:rsidRPr="00E81908">
              <w:rPr>
                <w:b/>
                <w:spacing w:val="1"/>
                <w:lang w:val="en-US"/>
              </w:rPr>
              <w:t>,25</w:t>
            </w:r>
          </w:p>
        </w:tc>
      </w:tr>
      <w:tr w:rsidR="00D91BE6" w:rsidRPr="00911853" w14:paraId="77E7F20E" w14:textId="77777777" w:rsidTr="00D91BE6">
        <w:trPr>
          <w:trHeight w:hRule="exact" w:val="310"/>
          <w:jc w:val="center"/>
        </w:trPr>
        <w:tc>
          <w:tcPr>
            <w:tcW w:w="4038" w:type="dxa"/>
            <w:tcBorders>
              <w:top w:val="single" w:sz="4" w:space="0" w:color="000000"/>
              <w:left w:val="single" w:sz="4" w:space="0" w:color="000000"/>
              <w:bottom w:val="single" w:sz="4" w:space="0" w:color="000000"/>
              <w:right w:val="single" w:sz="4" w:space="0" w:color="000000"/>
            </w:tcBorders>
          </w:tcPr>
          <w:p w14:paraId="6679A89D" w14:textId="77777777" w:rsidR="00D91BE6" w:rsidRPr="00911853" w:rsidRDefault="00D91BE6" w:rsidP="00AA58A5">
            <w:pPr>
              <w:widowControl/>
              <w:autoSpaceDE/>
              <w:autoSpaceDN/>
              <w:spacing w:before="12"/>
              <w:ind w:left="58" w:right="1571"/>
              <w:rPr>
                <w:lang w:val="en-US"/>
              </w:rPr>
            </w:pPr>
            <w:r w:rsidRPr="00911853">
              <w:rPr>
                <w:lang w:val="en-US"/>
              </w:rPr>
              <w:t>Sic</w:t>
            </w:r>
            <w:r w:rsidRPr="00911853">
              <w:rPr>
                <w:spacing w:val="-1"/>
                <w:lang w:val="en-US"/>
              </w:rPr>
              <w:t>u</w:t>
            </w:r>
            <w:r w:rsidRPr="00911853">
              <w:rPr>
                <w:lang w:val="en-US"/>
              </w:rPr>
              <w:t>rez</w:t>
            </w:r>
            <w:r w:rsidRPr="00911853">
              <w:rPr>
                <w:spacing w:val="-1"/>
                <w:lang w:val="en-US"/>
              </w:rPr>
              <w:t>z</w:t>
            </w:r>
            <w:r w:rsidRPr="00911853">
              <w:rPr>
                <w:lang w:val="en-US"/>
              </w:rPr>
              <w:t>a</w:t>
            </w:r>
          </w:p>
        </w:tc>
        <w:tc>
          <w:tcPr>
            <w:tcW w:w="2816" w:type="dxa"/>
            <w:tcBorders>
              <w:top w:val="single" w:sz="4" w:space="0" w:color="000000"/>
              <w:left w:val="single" w:sz="4" w:space="0" w:color="000000"/>
              <w:bottom w:val="single" w:sz="4" w:space="0" w:color="000000"/>
              <w:right w:val="single" w:sz="4" w:space="0" w:color="000000"/>
            </w:tcBorders>
          </w:tcPr>
          <w:p w14:paraId="64467F47" w14:textId="77777777" w:rsidR="00D91BE6" w:rsidRPr="00911853" w:rsidRDefault="00D91BE6" w:rsidP="00AA58A5">
            <w:pPr>
              <w:rPr>
                <w:sz w:val="20"/>
              </w:rPr>
            </w:pPr>
            <w:r w:rsidRPr="00911853">
              <w:rPr>
                <w:b/>
                <w:sz w:val="20"/>
              </w:rPr>
              <w:t>€                                           2.900,00</w:t>
            </w:r>
          </w:p>
        </w:tc>
        <w:tc>
          <w:tcPr>
            <w:tcW w:w="3422" w:type="dxa"/>
            <w:tcBorders>
              <w:top w:val="single" w:sz="4" w:space="0" w:color="000000"/>
              <w:left w:val="single" w:sz="4" w:space="0" w:color="000000"/>
              <w:bottom w:val="single" w:sz="4" w:space="0" w:color="000000"/>
              <w:right w:val="single" w:sz="4" w:space="0" w:color="000000"/>
            </w:tcBorders>
          </w:tcPr>
          <w:p w14:paraId="7F8DA460" w14:textId="77777777" w:rsidR="00D91BE6" w:rsidRPr="00E81908" w:rsidRDefault="00D91BE6" w:rsidP="00AA58A5">
            <w:pPr>
              <w:widowControl/>
              <w:autoSpaceDE/>
              <w:autoSpaceDN/>
              <w:spacing w:before="12"/>
              <w:ind w:left="105"/>
              <w:rPr>
                <w:b/>
                <w:lang w:val="en-US"/>
              </w:rPr>
            </w:pPr>
            <w:r w:rsidRPr="00E81908">
              <w:rPr>
                <w:b/>
                <w:lang w:val="en-US"/>
              </w:rPr>
              <w:t xml:space="preserve">€                                        </w:t>
            </w:r>
            <w:r w:rsidRPr="00E81908">
              <w:rPr>
                <w:b/>
                <w:spacing w:val="2"/>
                <w:lang w:val="en-US"/>
              </w:rPr>
              <w:t xml:space="preserve">     14.500,00</w:t>
            </w:r>
          </w:p>
        </w:tc>
      </w:tr>
      <w:tr w:rsidR="00D91BE6" w:rsidRPr="00911853" w14:paraId="57CC1E31" w14:textId="77777777" w:rsidTr="00D91BE6">
        <w:trPr>
          <w:trHeight w:hRule="exact" w:val="310"/>
          <w:jc w:val="center"/>
        </w:trPr>
        <w:tc>
          <w:tcPr>
            <w:tcW w:w="4038" w:type="dxa"/>
            <w:tcBorders>
              <w:top w:val="single" w:sz="4" w:space="0" w:color="000000"/>
              <w:left w:val="single" w:sz="4" w:space="0" w:color="000000"/>
              <w:bottom w:val="single" w:sz="4" w:space="0" w:color="000000"/>
              <w:right w:val="single" w:sz="4" w:space="0" w:color="000000"/>
            </w:tcBorders>
          </w:tcPr>
          <w:p w14:paraId="183DF49B" w14:textId="77777777" w:rsidR="00D91BE6" w:rsidRPr="00911853" w:rsidRDefault="00D91BE6" w:rsidP="00AA58A5">
            <w:pPr>
              <w:widowControl/>
              <w:autoSpaceDE/>
              <w:autoSpaceDN/>
              <w:spacing w:before="12"/>
              <w:ind w:left="58"/>
              <w:rPr>
                <w:lang w:val="en-US"/>
              </w:rPr>
            </w:pPr>
            <w:r w:rsidRPr="00911853">
              <w:rPr>
                <w:lang w:val="en-US"/>
              </w:rPr>
              <w:t>Ca</w:t>
            </w:r>
            <w:r w:rsidRPr="00911853">
              <w:rPr>
                <w:spacing w:val="-1"/>
                <w:lang w:val="en-US"/>
              </w:rPr>
              <w:t>n</w:t>
            </w:r>
            <w:r w:rsidRPr="00911853">
              <w:rPr>
                <w:spacing w:val="1"/>
                <w:lang w:val="en-US"/>
              </w:rPr>
              <w:t>o</w:t>
            </w:r>
            <w:r w:rsidRPr="00911853">
              <w:rPr>
                <w:spacing w:val="-1"/>
                <w:lang w:val="en-US"/>
              </w:rPr>
              <w:t>n</w:t>
            </w:r>
            <w:r w:rsidRPr="00911853">
              <w:rPr>
                <w:lang w:val="en-US"/>
              </w:rPr>
              <w:t>e</w:t>
            </w:r>
            <w:r w:rsidRPr="00911853">
              <w:rPr>
                <w:spacing w:val="1"/>
                <w:lang w:val="en-US"/>
              </w:rPr>
              <w:t xml:space="preserve"> </w:t>
            </w:r>
            <w:r w:rsidRPr="00911853">
              <w:rPr>
                <w:lang w:val="en-US"/>
              </w:rPr>
              <w:t>a</w:t>
            </w:r>
            <w:r w:rsidRPr="00911853">
              <w:rPr>
                <w:spacing w:val="-2"/>
                <w:lang w:val="en-US"/>
              </w:rPr>
              <w:t xml:space="preserve"> </w:t>
            </w:r>
            <w:r w:rsidRPr="00911853">
              <w:rPr>
                <w:lang w:val="en-US"/>
              </w:rPr>
              <w:t>base d</w:t>
            </w:r>
            <w:r w:rsidRPr="00911853">
              <w:rPr>
                <w:spacing w:val="-1"/>
                <w:lang w:val="en-US"/>
              </w:rPr>
              <w:t>'</w:t>
            </w:r>
            <w:r w:rsidRPr="00911853">
              <w:rPr>
                <w:lang w:val="en-US"/>
              </w:rPr>
              <w:t>a</w:t>
            </w:r>
            <w:r w:rsidRPr="00911853">
              <w:rPr>
                <w:spacing w:val="-1"/>
                <w:lang w:val="en-US"/>
              </w:rPr>
              <w:t>pp</w:t>
            </w:r>
            <w:r w:rsidRPr="00911853">
              <w:rPr>
                <w:lang w:val="en-US"/>
              </w:rPr>
              <w:t>al</w:t>
            </w:r>
            <w:r w:rsidRPr="00911853">
              <w:rPr>
                <w:spacing w:val="-2"/>
                <w:lang w:val="en-US"/>
              </w:rPr>
              <w:t>t</w:t>
            </w:r>
            <w:r w:rsidRPr="00911853">
              <w:rPr>
                <w:lang w:val="en-US"/>
              </w:rPr>
              <w:t>o</w:t>
            </w:r>
          </w:p>
        </w:tc>
        <w:tc>
          <w:tcPr>
            <w:tcW w:w="2816" w:type="dxa"/>
            <w:tcBorders>
              <w:top w:val="single" w:sz="4" w:space="0" w:color="000000"/>
              <w:left w:val="single" w:sz="4" w:space="0" w:color="000000"/>
              <w:bottom w:val="single" w:sz="4" w:space="0" w:color="000000"/>
              <w:right w:val="single" w:sz="4" w:space="0" w:color="000000"/>
            </w:tcBorders>
          </w:tcPr>
          <w:p w14:paraId="1BDD98FB" w14:textId="77777777" w:rsidR="00D91BE6" w:rsidRPr="00911853" w:rsidRDefault="00D91BE6" w:rsidP="00AA58A5">
            <w:pPr>
              <w:rPr>
                <w:sz w:val="20"/>
              </w:rPr>
            </w:pPr>
            <w:r w:rsidRPr="00911853">
              <w:rPr>
                <w:b/>
                <w:sz w:val="20"/>
              </w:rPr>
              <w:t>€                                   1.642.238,45</w:t>
            </w:r>
          </w:p>
        </w:tc>
        <w:tc>
          <w:tcPr>
            <w:tcW w:w="3422" w:type="dxa"/>
            <w:tcBorders>
              <w:top w:val="single" w:sz="4" w:space="0" w:color="000000"/>
              <w:left w:val="single" w:sz="4" w:space="0" w:color="000000"/>
              <w:bottom w:val="single" w:sz="4" w:space="0" w:color="000000"/>
              <w:right w:val="single" w:sz="4" w:space="0" w:color="000000"/>
            </w:tcBorders>
          </w:tcPr>
          <w:p w14:paraId="1F429147" w14:textId="77777777" w:rsidR="00D91BE6" w:rsidRPr="00E81908" w:rsidRDefault="00D91BE6" w:rsidP="00AA58A5">
            <w:pPr>
              <w:widowControl/>
              <w:autoSpaceDE/>
              <w:autoSpaceDN/>
              <w:spacing w:before="12"/>
              <w:ind w:left="107"/>
              <w:rPr>
                <w:b/>
                <w:lang w:val="en-US"/>
              </w:rPr>
            </w:pPr>
            <w:r w:rsidRPr="00E81908">
              <w:rPr>
                <w:b/>
                <w:lang w:val="en-US"/>
              </w:rPr>
              <w:t xml:space="preserve">€                                  </w:t>
            </w:r>
            <w:r w:rsidRPr="00E81908">
              <w:rPr>
                <w:b/>
                <w:spacing w:val="1"/>
                <w:lang w:val="en-US"/>
              </w:rPr>
              <w:t xml:space="preserve">      8.211.192,25</w:t>
            </w:r>
          </w:p>
        </w:tc>
      </w:tr>
      <w:tr w:rsidR="00D91BE6" w:rsidRPr="00911853" w14:paraId="7C1EA3D9" w14:textId="77777777" w:rsidTr="00D91BE6">
        <w:trPr>
          <w:trHeight w:hRule="exact" w:val="281"/>
          <w:jc w:val="center"/>
        </w:trPr>
        <w:tc>
          <w:tcPr>
            <w:tcW w:w="4038" w:type="dxa"/>
            <w:tcBorders>
              <w:top w:val="single" w:sz="4" w:space="0" w:color="000000"/>
              <w:left w:val="single" w:sz="4" w:space="0" w:color="000000"/>
              <w:bottom w:val="single" w:sz="4" w:space="0" w:color="000000"/>
              <w:right w:val="single" w:sz="4" w:space="0" w:color="000000"/>
            </w:tcBorders>
          </w:tcPr>
          <w:p w14:paraId="4CAF2FFE" w14:textId="77777777" w:rsidR="00D91BE6" w:rsidRPr="00911853" w:rsidRDefault="00D91BE6" w:rsidP="00AA58A5">
            <w:pPr>
              <w:widowControl/>
              <w:autoSpaceDE/>
              <w:autoSpaceDN/>
              <w:spacing w:line="260" w:lineRule="exact"/>
              <w:ind w:left="58" w:right="1608"/>
              <w:rPr>
                <w:lang w:val="en-US"/>
              </w:rPr>
            </w:pPr>
            <w:r w:rsidRPr="00911853">
              <w:rPr>
                <w:position w:val="1"/>
                <w:lang w:val="en-US"/>
              </w:rPr>
              <w:t>I</w:t>
            </w:r>
            <w:r w:rsidRPr="00911853">
              <w:rPr>
                <w:spacing w:val="-1"/>
                <w:position w:val="1"/>
                <w:lang w:val="en-US"/>
              </w:rPr>
              <w:t>V</w:t>
            </w:r>
            <w:r w:rsidRPr="00911853">
              <w:rPr>
                <w:position w:val="1"/>
                <w:lang w:val="en-US"/>
              </w:rPr>
              <w:t>A 1</w:t>
            </w:r>
            <w:r w:rsidRPr="00911853">
              <w:rPr>
                <w:spacing w:val="-2"/>
                <w:position w:val="1"/>
                <w:lang w:val="en-US"/>
              </w:rPr>
              <w:t>0</w:t>
            </w:r>
            <w:r w:rsidRPr="00911853">
              <w:rPr>
                <w:position w:val="1"/>
                <w:lang w:val="en-US"/>
              </w:rPr>
              <w:t>%</w:t>
            </w:r>
          </w:p>
        </w:tc>
        <w:tc>
          <w:tcPr>
            <w:tcW w:w="2816" w:type="dxa"/>
            <w:tcBorders>
              <w:top w:val="single" w:sz="4" w:space="0" w:color="000000"/>
              <w:left w:val="single" w:sz="4" w:space="0" w:color="000000"/>
              <w:bottom w:val="single" w:sz="4" w:space="0" w:color="000000"/>
              <w:right w:val="single" w:sz="4" w:space="0" w:color="000000"/>
            </w:tcBorders>
          </w:tcPr>
          <w:p w14:paraId="77D0F637" w14:textId="77777777" w:rsidR="00D91BE6" w:rsidRPr="00911853" w:rsidRDefault="00D91BE6" w:rsidP="00AA58A5">
            <w:pPr>
              <w:rPr>
                <w:sz w:val="20"/>
              </w:rPr>
            </w:pPr>
            <w:r w:rsidRPr="00911853">
              <w:rPr>
                <w:b/>
                <w:sz w:val="20"/>
              </w:rPr>
              <w:t xml:space="preserve">€                                       </w:t>
            </w:r>
            <w:r w:rsidRPr="00911853">
              <w:rPr>
                <w:b/>
                <w:bCs/>
                <w:sz w:val="20"/>
                <w:szCs w:val="20"/>
              </w:rPr>
              <w:t>164.223,84</w:t>
            </w:r>
          </w:p>
        </w:tc>
        <w:tc>
          <w:tcPr>
            <w:tcW w:w="3422" w:type="dxa"/>
            <w:tcBorders>
              <w:top w:val="single" w:sz="4" w:space="0" w:color="000000"/>
              <w:left w:val="single" w:sz="4" w:space="0" w:color="000000"/>
              <w:bottom w:val="single" w:sz="4" w:space="0" w:color="000000"/>
              <w:right w:val="single" w:sz="4" w:space="0" w:color="000000"/>
            </w:tcBorders>
          </w:tcPr>
          <w:p w14:paraId="26829F1B" w14:textId="77777777" w:rsidR="00D91BE6" w:rsidRPr="00E81908" w:rsidRDefault="00D91BE6" w:rsidP="00AA58A5">
            <w:pPr>
              <w:widowControl/>
              <w:autoSpaceDE/>
              <w:autoSpaceDN/>
              <w:spacing w:line="260" w:lineRule="exact"/>
              <w:ind w:left="93"/>
              <w:rPr>
                <w:b/>
              </w:rPr>
            </w:pPr>
            <w:r w:rsidRPr="00E81908">
              <w:rPr>
                <w:b/>
                <w:position w:val="1"/>
              </w:rPr>
              <w:t xml:space="preserve">€                                            </w:t>
            </w:r>
            <w:r w:rsidRPr="00E81908">
              <w:rPr>
                <w:b/>
                <w:spacing w:val="1"/>
                <w:position w:val="1"/>
              </w:rPr>
              <w:t>821.119,20</w:t>
            </w:r>
          </w:p>
        </w:tc>
      </w:tr>
      <w:tr w:rsidR="00D91BE6" w:rsidRPr="00936879" w14:paraId="16771361" w14:textId="77777777" w:rsidTr="00D91BE6">
        <w:trPr>
          <w:trHeight w:hRule="exact" w:val="310"/>
          <w:jc w:val="center"/>
        </w:trPr>
        <w:tc>
          <w:tcPr>
            <w:tcW w:w="4038" w:type="dxa"/>
            <w:tcBorders>
              <w:top w:val="single" w:sz="4" w:space="0" w:color="000000"/>
              <w:left w:val="single" w:sz="4" w:space="0" w:color="000000"/>
              <w:bottom w:val="single" w:sz="4" w:space="0" w:color="000000"/>
              <w:right w:val="single" w:sz="4" w:space="0" w:color="000000"/>
            </w:tcBorders>
          </w:tcPr>
          <w:p w14:paraId="3E80C241" w14:textId="77777777" w:rsidR="00D91BE6" w:rsidRPr="00911853" w:rsidRDefault="00D91BE6" w:rsidP="00AA58A5">
            <w:pPr>
              <w:widowControl/>
              <w:autoSpaceDE/>
              <w:autoSpaceDN/>
              <w:spacing w:before="10"/>
              <w:ind w:left="58"/>
            </w:pPr>
            <w:r w:rsidRPr="00911853">
              <w:t>Ca</w:t>
            </w:r>
            <w:r w:rsidRPr="00911853">
              <w:rPr>
                <w:spacing w:val="-1"/>
              </w:rPr>
              <w:t>n</w:t>
            </w:r>
            <w:r w:rsidRPr="00911853">
              <w:rPr>
                <w:spacing w:val="1"/>
              </w:rPr>
              <w:t>o</w:t>
            </w:r>
            <w:r w:rsidRPr="00911853">
              <w:rPr>
                <w:spacing w:val="-1"/>
              </w:rPr>
              <w:t>n</w:t>
            </w:r>
            <w:r w:rsidRPr="00911853">
              <w:t>e</w:t>
            </w:r>
            <w:r w:rsidRPr="00911853">
              <w:rPr>
                <w:spacing w:val="1"/>
              </w:rPr>
              <w:t xml:space="preserve"> </w:t>
            </w:r>
            <w:r w:rsidRPr="00911853">
              <w:t>a</w:t>
            </w:r>
            <w:r w:rsidRPr="00911853">
              <w:rPr>
                <w:spacing w:val="-2"/>
              </w:rPr>
              <w:t xml:space="preserve"> </w:t>
            </w:r>
            <w:r w:rsidRPr="00911853">
              <w:t>base d</w:t>
            </w:r>
            <w:r w:rsidRPr="00911853">
              <w:rPr>
                <w:spacing w:val="-1"/>
              </w:rPr>
              <w:t>'</w:t>
            </w:r>
            <w:r w:rsidRPr="00911853">
              <w:t>a</w:t>
            </w:r>
            <w:r w:rsidRPr="00911853">
              <w:rPr>
                <w:spacing w:val="-1"/>
              </w:rPr>
              <w:t>pp</w:t>
            </w:r>
            <w:r w:rsidRPr="00911853">
              <w:t>al</w:t>
            </w:r>
            <w:r w:rsidRPr="00911853">
              <w:rPr>
                <w:spacing w:val="-2"/>
              </w:rPr>
              <w:t>t</w:t>
            </w:r>
            <w:r w:rsidRPr="00911853">
              <w:t>o</w:t>
            </w:r>
            <w:r w:rsidRPr="00911853">
              <w:rPr>
                <w:spacing w:val="1"/>
              </w:rPr>
              <w:t xml:space="preserve"> </w:t>
            </w:r>
            <w:r w:rsidRPr="00911853">
              <w:t>I</w:t>
            </w:r>
            <w:r w:rsidRPr="00911853">
              <w:rPr>
                <w:spacing w:val="-3"/>
              </w:rPr>
              <w:t>V</w:t>
            </w:r>
            <w:r w:rsidRPr="00911853">
              <w:t>A i</w:t>
            </w:r>
            <w:r w:rsidRPr="00911853">
              <w:rPr>
                <w:spacing w:val="-1"/>
              </w:rPr>
              <w:t>n</w:t>
            </w:r>
            <w:r w:rsidRPr="00911853">
              <w:t>cl</w:t>
            </w:r>
            <w:r w:rsidRPr="00911853">
              <w:rPr>
                <w:spacing w:val="-1"/>
              </w:rPr>
              <w:t>u</w:t>
            </w:r>
            <w:r w:rsidRPr="00911853">
              <w:t>sa</w:t>
            </w:r>
          </w:p>
          <w:p w14:paraId="6CA90C5B" w14:textId="77777777" w:rsidR="00D91BE6" w:rsidRPr="00911853" w:rsidRDefault="00D91BE6" w:rsidP="00AA58A5">
            <w:pPr>
              <w:widowControl/>
              <w:autoSpaceDE/>
              <w:autoSpaceDN/>
              <w:spacing w:before="10"/>
              <w:ind w:left="415"/>
              <w:jc w:val="center"/>
            </w:pPr>
          </w:p>
          <w:p w14:paraId="2C4BE99C" w14:textId="77777777" w:rsidR="00D91BE6" w:rsidRPr="00911853" w:rsidRDefault="00D91BE6" w:rsidP="00AA58A5">
            <w:pPr>
              <w:widowControl/>
              <w:autoSpaceDE/>
              <w:autoSpaceDN/>
              <w:spacing w:before="10"/>
              <w:ind w:left="415"/>
              <w:jc w:val="center"/>
            </w:pPr>
          </w:p>
          <w:p w14:paraId="774DC489" w14:textId="77777777" w:rsidR="00D91BE6" w:rsidRPr="00911853" w:rsidRDefault="00D91BE6" w:rsidP="00AA58A5">
            <w:pPr>
              <w:widowControl/>
              <w:autoSpaceDE/>
              <w:autoSpaceDN/>
              <w:spacing w:before="10"/>
              <w:ind w:left="415"/>
              <w:jc w:val="center"/>
            </w:pPr>
          </w:p>
          <w:p w14:paraId="7D79A4D1" w14:textId="77777777" w:rsidR="00D91BE6" w:rsidRPr="00911853" w:rsidRDefault="00D91BE6" w:rsidP="00AA58A5">
            <w:pPr>
              <w:widowControl/>
              <w:autoSpaceDE/>
              <w:autoSpaceDN/>
              <w:spacing w:before="10"/>
              <w:ind w:left="415"/>
              <w:jc w:val="center"/>
            </w:pPr>
          </w:p>
        </w:tc>
        <w:tc>
          <w:tcPr>
            <w:tcW w:w="2816" w:type="dxa"/>
            <w:tcBorders>
              <w:top w:val="single" w:sz="4" w:space="0" w:color="000000"/>
              <w:left w:val="single" w:sz="4" w:space="0" w:color="000000"/>
              <w:bottom w:val="single" w:sz="4" w:space="0" w:color="000000"/>
              <w:right w:val="single" w:sz="4" w:space="0" w:color="000000"/>
            </w:tcBorders>
          </w:tcPr>
          <w:p w14:paraId="3EB4D93E" w14:textId="77777777" w:rsidR="00D91BE6" w:rsidRPr="00911853" w:rsidRDefault="00D91BE6" w:rsidP="00AA58A5">
            <w:pPr>
              <w:rPr>
                <w:sz w:val="20"/>
              </w:rPr>
            </w:pPr>
            <w:r w:rsidRPr="00911853">
              <w:rPr>
                <w:b/>
                <w:sz w:val="20"/>
              </w:rPr>
              <w:t xml:space="preserve">€                                   </w:t>
            </w:r>
            <w:r w:rsidRPr="00911853">
              <w:rPr>
                <w:b/>
                <w:bCs/>
                <w:color w:val="000000"/>
                <w:sz w:val="20"/>
                <w:szCs w:val="20"/>
              </w:rPr>
              <w:t>1.806.462,29</w:t>
            </w:r>
          </w:p>
        </w:tc>
        <w:tc>
          <w:tcPr>
            <w:tcW w:w="3422" w:type="dxa"/>
            <w:tcBorders>
              <w:top w:val="single" w:sz="4" w:space="0" w:color="000000"/>
              <w:left w:val="single" w:sz="4" w:space="0" w:color="000000"/>
              <w:bottom w:val="single" w:sz="4" w:space="0" w:color="000000"/>
              <w:right w:val="single" w:sz="4" w:space="0" w:color="000000"/>
            </w:tcBorders>
          </w:tcPr>
          <w:p w14:paraId="3AFEE7FB" w14:textId="77777777" w:rsidR="00D91BE6" w:rsidRPr="00E81908" w:rsidRDefault="00D91BE6" w:rsidP="00AA58A5">
            <w:pPr>
              <w:widowControl/>
              <w:autoSpaceDE/>
              <w:autoSpaceDN/>
              <w:spacing w:before="10"/>
              <w:ind w:left="107"/>
              <w:rPr>
                <w:b/>
                <w:spacing w:val="-2"/>
                <w:lang w:val="en-US"/>
              </w:rPr>
            </w:pPr>
            <w:r w:rsidRPr="00E81908">
              <w:rPr>
                <w:b/>
              </w:rPr>
              <w:t xml:space="preserve">€                                       </w:t>
            </w:r>
            <w:r w:rsidRPr="00E81908">
              <w:rPr>
                <w:b/>
                <w:spacing w:val="1"/>
              </w:rPr>
              <w:t xml:space="preserve"> 9.032.311,45</w:t>
            </w:r>
          </w:p>
          <w:p w14:paraId="60165475" w14:textId="77777777" w:rsidR="00D91BE6" w:rsidRPr="00E81908" w:rsidRDefault="00D91BE6" w:rsidP="00AA58A5">
            <w:pPr>
              <w:widowControl/>
              <w:autoSpaceDE/>
              <w:autoSpaceDN/>
              <w:spacing w:before="10"/>
              <w:ind w:left="107"/>
              <w:rPr>
                <w:b/>
                <w:spacing w:val="-2"/>
                <w:lang w:val="en-US"/>
              </w:rPr>
            </w:pPr>
          </w:p>
          <w:p w14:paraId="53B30942" w14:textId="77777777" w:rsidR="00D91BE6" w:rsidRPr="00E81908" w:rsidRDefault="00D91BE6" w:rsidP="00AA58A5">
            <w:pPr>
              <w:widowControl/>
              <w:autoSpaceDE/>
              <w:autoSpaceDN/>
              <w:spacing w:before="10"/>
              <w:ind w:left="107"/>
              <w:rPr>
                <w:b/>
                <w:lang w:val="en-US"/>
              </w:rPr>
            </w:pPr>
          </w:p>
        </w:tc>
      </w:tr>
    </w:tbl>
    <w:p w14:paraId="712F2104" w14:textId="77777777" w:rsidR="00D91BE6" w:rsidRDefault="00D91BE6" w:rsidP="00D91BE6">
      <w:pPr>
        <w:widowControl/>
        <w:autoSpaceDE/>
        <w:autoSpaceDN/>
        <w:spacing w:before="7" w:line="280" w:lineRule="exact"/>
        <w:rPr>
          <w:rFonts w:eastAsia="Times New Roman"/>
          <w:sz w:val="28"/>
          <w:szCs w:val="28"/>
        </w:rPr>
      </w:pPr>
    </w:p>
    <w:p w14:paraId="4DCFFAF6" w14:textId="77777777" w:rsidR="00CE48B8" w:rsidRDefault="00CE48B8" w:rsidP="00D91BE6">
      <w:pPr>
        <w:kinsoku w:val="0"/>
        <w:overflowPunct w:val="0"/>
        <w:spacing w:before="12" w:line="240" w:lineRule="exact"/>
        <w:jc w:val="both"/>
      </w:pPr>
    </w:p>
    <w:p w14:paraId="54B2F2B1" w14:textId="454A4899" w:rsidR="00D91BE6" w:rsidRDefault="00D91BE6" w:rsidP="00D91BE6">
      <w:pPr>
        <w:kinsoku w:val="0"/>
        <w:overflowPunct w:val="0"/>
        <w:spacing w:before="12" w:line="240" w:lineRule="exact"/>
        <w:jc w:val="both"/>
      </w:pPr>
      <w:r>
        <w:t>Tanto per l’incarico ricevuto.</w:t>
      </w:r>
    </w:p>
    <w:p w14:paraId="70155274" w14:textId="77777777" w:rsidR="00D91BE6" w:rsidRDefault="00D91BE6" w:rsidP="00D91BE6">
      <w:pPr>
        <w:kinsoku w:val="0"/>
        <w:overflowPunct w:val="0"/>
        <w:spacing w:before="12" w:line="240" w:lineRule="exact"/>
        <w:jc w:val="both"/>
      </w:pPr>
    </w:p>
    <w:p w14:paraId="1DB03067" w14:textId="5472F662" w:rsidR="003E1231" w:rsidRPr="00DA244B" w:rsidRDefault="00D91BE6" w:rsidP="00D91BE6">
      <w:pPr>
        <w:kinsoku w:val="0"/>
        <w:overflowPunct w:val="0"/>
        <w:spacing w:before="12" w:line="240" w:lineRule="exact"/>
        <w:jc w:val="both"/>
        <w:rPr>
          <w:i/>
          <w:color w:val="FF0000"/>
        </w:rPr>
      </w:pPr>
      <w:r>
        <w:t xml:space="preserve">Montesarchio lì </w:t>
      </w:r>
      <w:r w:rsidR="00447D57">
        <w:t>11/04</w:t>
      </w:r>
      <w:r>
        <w:t>/2023</w:t>
      </w:r>
      <w:r>
        <w:tab/>
      </w:r>
      <w:r>
        <w:tab/>
      </w:r>
      <w:r>
        <w:tab/>
      </w:r>
      <w:r>
        <w:tab/>
      </w:r>
      <w:r>
        <w:tab/>
      </w:r>
      <w:r>
        <w:tab/>
        <w:t>Ing. Domenico DUILIO</w:t>
      </w:r>
    </w:p>
    <w:p w14:paraId="0B3DB417" w14:textId="6328660D" w:rsidR="003E1231" w:rsidRPr="00DA244B" w:rsidRDefault="005D5B48">
      <w:pPr>
        <w:pStyle w:val="Corpotesto"/>
        <w:spacing w:before="4"/>
        <w:rPr>
          <w:i/>
          <w:color w:val="FF0000"/>
          <w:sz w:val="19"/>
        </w:rPr>
      </w:pPr>
      <w:r w:rsidRPr="00DA244B">
        <w:rPr>
          <w:noProof/>
          <w:color w:val="FF0000"/>
        </w:rPr>
        <mc:AlternateContent>
          <mc:Choice Requires="wps">
            <w:drawing>
              <wp:anchor distT="0" distB="0" distL="0" distR="0" simplePos="0" relativeHeight="487589376" behindDoc="1" locked="0" layoutInCell="1" allowOverlap="1" wp14:anchorId="42D8E690" wp14:editId="50D053B7">
                <wp:simplePos x="0" y="0"/>
                <wp:positionH relativeFrom="page">
                  <wp:posOffset>3209925</wp:posOffset>
                </wp:positionH>
                <wp:positionV relativeFrom="paragraph">
                  <wp:posOffset>179705</wp:posOffset>
                </wp:positionV>
                <wp:extent cx="1322070" cy="1270"/>
                <wp:effectExtent l="0" t="0" r="0" b="0"/>
                <wp:wrapTopAndBottom/>
                <wp:docPr id="1715053554"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22070" cy="1270"/>
                        </a:xfrm>
                        <a:custGeom>
                          <a:avLst/>
                          <a:gdLst>
                            <a:gd name="T0" fmla="+- 0 5055 5055"/>
                            <a:gd name="T1" fmla="*/ T0 w 2082"/>
                            <a:gd name="T2" fmla="+- 0 7137 5055"/>
                            <a:gd name="T3" fmla="*/ T2 w 2082"/>
                          </a:gdLst>
                          <a:ahLst/>
                          <a:cxnLst>
                            <a:cxn ang="0">
                              <a:pos x="T1" y="0"/>
                            </a:cxn>
                            <a:cxn ang="0">
                              <a:pos x="T3" y="0"/>
                            </a:cxn>
                          </a:cxnLst>
                          <a:rect l="0" t="0" r="r" b="b"/>
                          <a:pathLst>
                            <a:path w="2082">
                              <a:moveTo>
                                <a:pt x="0" y="0"/>
                              </a:moveTo>
                              <a:lnTo>
                                <a:pt x="2082" y="0"/>
                              </a:lnTo>
                            </a:path>
                          </a:pathLst>
                        </a:custGeom>
                        <a:noFill/>
                        <a:ln w="911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0E8DE6" id="Freeform 2" o:spid="_x0000_s1026" style="position:absolute;margin-left:252.75pt;margin-top:14.15pt;width:104.1pt;height:.1pt;z-index:-157271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082,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" path="m,l2082,e" filled="f" strokeweight=".25317mm">
                <v:path arrowok="t" o:connecttype="custom" o:connectlocs="0,0;1322070,0" o:connectangles="0,0"/>
                <w10:wrap type="topAndBottom" anchorx="page"/>
              </v:shape>
            </w:pict>
          </mc:Fallback>
        </mc:AlternateContent>
      </w:r>
    </w:p>
    <w:sectPr w:rsidR="003E1231" w:rsidRPr="00DA244B" w:rsidSect="00AA38BB">
      <w:pgSz w:w="11910" w:h="16840"/>
      <w:pgMar w:top="1220" w:right="1278" w:bottom="1260" w:left="709" w:header="0" w:footer="103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7AFF43" w14:textId="77777777" w:rsidR="00186C2B" w:rsidRDefault="00186C2B">
      <w:r>
        <w:separator/>
      </w:r>
    </w:p>
  </w:endnote>
  <w:endnote w:type="continuationSeparator" w:id="0">
    <w:p w14:paraId="1C25E07B" w14:textId="77777777" w:rsidR="00186C2B" w:rsidRDefault="00186C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6B9E6" w14:textId="669DAAD5" w:rsidR="003E1231" w:rsidRDefault="005D5B48">
    <w:pPr>
      <w:pStyle w:val="Corpotesto"/>
      <w:spacing w:line="14" w:lineRule="auto"/>
      <w:rPr>
        <w:sz w:val="17"/>
      </w:rPr>
    </w:pPr>
    <w:r>
      <w:rPr>
        <w:noProof/>
      </w:rPr>
      <mc:AlternateContent>
        <mc:Choice Requires="wps">
          <w:drawing>
            <wp:anchor distT="0" distB="0" distL="114300" distR="114300" simplePos="0" relativeHeight="251657728" behindDoc="1" locked="0" layoutInCell="1" allowOverlap="1" wp14:anchorId="5A2F7B95" wp14:editId="35F08150">
              <wp:simplePos x="0" y="0"/>
              <wp:positionH relativeFrom="page">
                <wp:posOffset>6812915</wp:posOffset>
              </wp:positionH>
              <wp:positionV relativeFrom="page">
                <wp:posOffset>9878695</wp:posOffset>
              </wp:positionV>
              <wp:extent cx="427355" cy="152400"/>
              <wp:effectExtent l="0" t="0" r="0" b="0"/>
              <wp:wrapNone/>
              <wp:docPr id="177140064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7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9B1A32" w14:textId="77777777" w:rsidR="003E1231" w:rsidRDefault="00000000">
                          <w:pPr>
                            <w:spacing w:line="223" w:lineRule="exact"/>
                            <w:ind w:left="20"/>
                            <w:rPr>
                              <w:sz w:val="20"/>
                            </w:rPr>
                          </w:pPr>
                          <w:r>
                            <w:rPr>
                              <w:sz w:val="20"/>
                            </w:rPr>
                            <w:t xml:space="preserve">pag. </w:t>
                          </w:r>
                          <w:r>
                            <w:fldChar w:fldCharType="begin"/>
                          </w:r>
                          <w:r>
                            <w:rPr>
                              <w:sz w:val="20"/>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2F7B95" id="_x0000_t202" coordsize="21600,21600" o:spt="202" path="m,l,21600r21600,l21600,xe">
              <v:stroke joinstyle="miter"/>
              <v:path gradientshapeok="t" o:connecttype="rect"/>
            </v:shapetype>
            <v:shape id="Text Box 1" o:spid="_x0000_s1029" type="#_x0000_t202" style="position:absolute;margin-left:536.45pt;margin-top:777.85pt;width:33.65pt;height:12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" filled="f" stroked="f">
              <v:textbox inset="0,0,0,0">
                <w:txbxContent>
                  <w:p w14:paraId="589B1A32" w14:textId="77777777" w:rsidR="003E1231" w:rsidRDefault="00000000">
                    <w:pPr>
                      <w:spacing w:line="223" w:lineRule="exact"/>
                      <w:ind w:left="20"/>
                      <w:rPr>
                        <w:sz w:val="20"/>
                      </w:rPr>
                    </w:pPr>
                    <w:r>
                      <w:rPr>
                        <w:sz w:val="20"/>
                      </w:rPr>
                      <w:t xml:space="preserve">pag. </w:t>
                    </w:r>
                    <w:r>
                      <w:fldChar w:fldCharType="begin"/>
                    </w:r>
                    <w:r>
                      <w:rPr>
                        <w:sz w:val="20"/>
                      </w:rPr>
                      <w:instrText xml:space="preserve"> PAGE </w:instrText>
                    </w:r>
                    <w:r>
                      <w:fldChar w:fldCharType="separate"/>
                    </w:r>
                    <w:r>
                      <w:t>10</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C4FE7B" w14:textId="43EE62DA" w:rsidR="00D91BE6" w:rsidRDefault="00D91BE6">
    <w:pPr>
      <w:kinsoku w:val="0"/>
      <w:overflowPunct w:val="0"/>
      <w:spacing w:line="200" w:lineRule="exact"/>
      <w:rPr>
        <w:sz w:val="20"/>
        <w:szCs w:val="20"/>
      </w:rPr>
    </w:pPr>
    <w:r>
      <w:rPr>
        <w:noProof/>
      </w:rPr>
      <mc:AlternateContent>
        <mc:Choice Requires="wps">
          <w:drawing>
            <wp:anchor distT="0" distB="0" distL="114300" distR="114300" simplePos="0" relativeHeight="251659776" behindDoc="1" locked="0" layoutInCell="0" allowOverlap="1" wp14:anchorId="624974C1" wp14:editId="18EFD5EB">
              <wp:simplePos x="0" y="0"/>
              <wp:positionH relativeFrom="page">
                <wp:posOffset>6664960</wp:posOffset>
              </wp:positionH>
              <wp:positionV relativeFrom="page">
                <wp:posOffset>9889490</wp:posOffset>
              </wp:positionV>
              <wp:extent cx="203200" cy="177800"/>
              <wp:effectExtent l="0" t="2540" r="0" b="635"/>
              <wp:wrapNone/>
              <wp:docPr id="486250613" name="Casella di testo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0FDCF" w14:textId="77777777" w:rsidR="00D91BE6" w:rsidRDefault="00D91BE6">
                          <w:pPr>
                            <w:kinsoku w:val="0"/>
                            <w:overflowPunct w:val="0"/>
                            <w:spacing w:line="265" w:lineRule="exact"/>
                            <w:ind w:left="4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4974C1" id="_x0000_t202" coordsize="21600,21600" o:spt="202" path="m,l,21600r21600,l21600,xe">
              <v:stroke joinstyle="miter"/>
              <v:path gradientshapeok="t" o:connecttype="rect"/>
            </v:shapetype>
            <v:shape id="Casella di testo 123" o:spid="_x0000_s1030" type="#_x0000_t202" style="position:absolute;margin-left:524.8pt;margin-top:778.7pt;width:16pt;height:1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" o:allowincell="f" filled="f" stroked="f">
              <v:textbox inset="0,0,0,0">
                <w:txbxContent>
                  <w:p w14:paraId="3710FDCF" w14:textId="77777777" w:rsidR="00D91BE6" w:rsidRDefault="00D91BE6">
                    <w:pPr>
                      <w:kinsoku w:val="0"/>
                      <w:overflowPunct w:val="0"/>
                      <w:spacing w:line="265" w:lineRule="exact"/>
                      <w:ind w:left="40"/>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2CA912" w14:textId="77777777" w:rsidR="00186C2B" w:rsidRDefault="00186C2B">
      <w:r>
        <w:separator/>
      </w:r>
    </w:p>
  </w:footnote>
  <w:footnote w:type="continuationSeparator" w:id="0">
    <w:p w14:paraId="302CD99D" w14:textId="77777777" w:rsidR="00186C2B" w:rsidRDefault="00186C2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402"/>
    <w:multiLevelType w:val="multilevel"/>
    <w:tmpl w:val="FFFFFFFF"/>
    <w:lvl w:ilvl="0">
      <w:numFmt w:val="bullet"/>
      <w:lvlText w:val="-"/>
      <w:lvlJc w:val="left"/>
      <w:pPr>
        <w:ind w:hanging="361"/>
      </w:pPr>
      <w:rPr>
        <w:rFonts w:ascii="Times New Roman" w:hAnsi="Times New Roman"/>
        <w:b w:val="0"/>
        <w:sz w:val="22"/>
      </w:rPr>
    </w:lvl>
    <w:lvl w:ilvl="1">
      <w:numFmt w:val="bullet"/>
      <w:lvlText w:val="-"/>
      <w:lvlJc w:val="left"/>
      <w:pPr>
        <w:ind w:hanging="169"/>
      </w:pPr>
      <w:rPr>
        <w:rFonts w:ascii="Times New Roman" w:hAnsi="Times New Roman"/>
        <w:b w:val="0"/>
        <w:sz w:val="22"/>
      </w:rPr>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15:restartNumberingAfterBreak="0">
    <w:nsid w:val="00000403"/>
    <w:multiLevelType w:val="multilevel"/>
    <w:tmpl w:val="FFFFFFFF"/>
    <w:lvl w:ilvl="0">
      <w:start w:val="2"/>
      <w:numFmt w:val="decimal"/>
      <w:lvlText w:val="%1"/>
      <w:lvlJc w:val="left"/>
      <w:pPr>
        <w:ind w:hanging="504"/>
      </w:pPr>
      <w:rPr>
        <w:rFonts w:cs="Times New Roman"/>
      </w:rPr>
    </w:lvl>
    <w:lvl w:ilvl="1">
      <w:start w:val="1"/>
      <w:numFmt w:val="decimal"/>
      <w:lvlText w:val="%1.%2"/>
      <w:lvlJc w:val="left"/>
      <w:pPr>
        <w:ind w:hanging="504"/>
      </w:pPr>
      <w:rPr>
        <w:rFonts w:cs="Times New Roman"/>
      </w:rPr>
    </w:lvl>
    <w:lvl w:ilvl="2">
      <w:start w:val="1"/>
      <w:numFmt w:val="decimal"/>
      <w:lvlText w:val="%1.%2.%3"/>
      <w:lvlJc w:val="left"/>
      <w:pPr>
        <w:ind w:hanging="504"/>
      </w:pPr>
      <w:rPr>
        <w:rFonts w:asciiTheme="minorHAnsi" w:hAnsiTheme="minorHAnsi" w:cs="Times New Roman" w:hint="default"/>
        <w:b/>
        <w:bCs/>
        <w:i/>
        <w:iCs/>
        <w:sz w:val="22"/>
        <w:szCs w:val="22"/>
      </w:rPr>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2" w15:restartNumberingAfterBreak="0">
    <w:nsid w:val="00000404"/>
    <w:multiLevelType w:val="multilevel"/>
    <w:tmpl w:val="FFFFFFFF"/>
    <w:lvl w:ilvl="0">
      <w:start w:val="2"/>
      <w:numFmt w:val="decimal"/>
      <w:lvlText w:val="%1"/>
      <w:lvlJc w:val="left"/>
      <w:pPr>
        <w:ind w:hanging="504"/>
      </w:pPr>
      <w:rPr>
        <w:rFonts w:cs="Times New Roman"/>
      </w:rPr>
    </w:lvl>
    <w:lvl w:ilvl="1">
      <w:start w:val="1"/>
      <w:numFmt w:val="decimal"/>
      <w:lvlText w:val="%1.%2"/>
      <w:lvlJc w:val="left"/>
      <w:pPr>
        <w:ind w:hanging="504"/>
      </w:pPr>
      <w:rPr>
        <w:rFonts w:cs="Times New Roman"/>
      </w:rPr>
    </w:lvl>
    <w:lvl w:ilvl="2">
      <w:start w:val="4"/>
      <w:numFmt w:val="decimal"/>
      <w:lvlText w:val="%1.%2.%3"/>
      <w:lvlJc w:val="left"/>
      <w:pPr>
        <w:ind w:hanging="504"/>
      </w:pPr>
      <w:rPr>
        <w:rFonts w:asciiTheme="minorHAnsi" w:hAnsiTheme="minorHAnsi" w:cs="Times New Roman" w:hint="default"/>
        <w:b/>
        <w:bCs/>
        <w:i/>
        <w:iCs/>
        <w:sz w:val="22"/>
        <w:szCs w:val="22"/>
      </w:rPr>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 w15:restartNumberingAfterBreak="0">
    <w:nsid w:val="00000405"/>
    <w:multiLevelType w:val="multilevel"/>
    <w:tmpl w:val="FFFFFFFF"/>
    <w:lvl w:ilvl="0">
      <w:start w:val="2"/>
      <w:numFmt w:val="decimal"/>
      <w:lvlText w:val="%1"/>
      <w:lvlJc w:val="left"/>
      <w:pPr>
        <w:ind w:hanging="504"/>
      </w:pPr>
      <w:rPr>
        <w:rFonts w:cs="Times New Roman"/>
      </w:rPr>
    </w:lvl>
    <w:lvl w:ilvl="1">
      <w:start w:val="2"/>
      <w:numFmt w:val="decimal"/>
      <w:lvlText w:val="%1.%2"/>
      <w:lvlJc w:val="left"/>
      <w:pPr>
        <w:ind w:hanging="504"/>
      </w:pPr>
      <w:rPr>
        <w:rFonts w:cs="Times New Roman"/>
      </w:rPr>
    </w:lvl>
    <w:lvl w:ilvl="2">
      <w:start w:val="1"/>
      <w:numFmt w:val="decimal"/>
      <w:lvlText w:val="%1.%2.%3"/>
      <w:lvlJc w:val="left"/>
      <w:pPr>
        <w:ind w:hanging="504"/>
      </w:pPr>
      <w:rPr>
        <w:rFonts w:asciiTheme="minorHAnsi" w:hAnsiTheme="minorHAnsi" w:cs="Times New Roman" w:hint="default"/>
        <w:b/>
        <w:bCs/>
        <w:i/>
        <w:iCs/>
        <w:sz w:val="22"/>
        <w:szCs w:val="22"/>
      </w:rPr>
    </w:lvl>
    <w:lvl w:ilvl="3">
      <w:numFmt w:val="bullet"/>
      <w:lvlText w:val="-"/>
      <w:lvlJc w:val="left"/>
      <w:pPr>
        <w:ind w:hanging="192"/>
      </w:pPr>
      <w:rPr>
        <w:rFonts w:ascii="Times New Roman" w:hAnsi="Times New Roman"/>
        <w:b w:val="0"/>
        <w:sz w:val="24"/>
      </w:rPr>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4" w15:restartNumberingAfterBreak="0">
    <w:nsid w:val="00000406"/>
    <w:multiLevelType w:val="multilevel"/>
    <w:tmpl w:val="FFFFFFFF"/>
    <w:lvl w:ilvl="0">
      <w:start w:val="2"/>
      <w:numFmt w:val="decimal"/>
      <w:lvlText w:val="%1"/>
      <w:lvlJc w:val="left"/>
      <w:pPr>
        <w:ind w:hanging="561"/>
      </w:pPr>
      <w:rPr>
        <w:rFonts w:cs="Times New Roman"/>
      </w:rPr>
    </w:lvl>
    <w:lvl w:ilvl="1">
      <w:start w:val="3"/>
      <w:numFmt w:val="decimal"/>
      <w:lvlText w:val="%1.%2"/>
      <w:lvlJc w:val="left"/>
      <w:pPr>
        <w:ind w:hanging="561"/>
      </w:pPr>
      <w:rPr>
        <w:rFonts w:cs="Times New Roman"/>
      </w:rPr>
    </w:lvl>
    <w:lvl w:ilvl="2">
      <w:start w:val="1"/>
      <w:numFmt w:val="decimal"/>
      <w:lvlText w:val="%1.%2.%3"/>
      <w:lvlJc w:val="left"/>
      <w:pPr>
        <w:ind w:hanging="561"/>
      </w:pPr>
      <w:rPr>
        <w:rFonts w:asciiTheme="minorHAnsi" w:hAnsiTheme="minorHAnsi" w:cs="Calibri" w:hint="default"/>
        <w:b/>
        <w:bCs/>
        <w:i/>
        <w:iCs/>
        <w:sz w:val="22"/>
        <w:szCs w:val="22"/>
      </w:rPr>
    </w:lvl>
    <w:lvl w:ilvl="3">
      <w:numFmt w:val="bullet"/>
      <w:lvlText w:val="-"/>
      <w:lvlJc w:val="left"/>
      <w:pPr>
        <w:ind w:hanging="145"/>
      </w:pPr>
      <w:rPr>
        <w:rFonts w:ascii="Times New Roman" w:hAnsi="Times New Roman"/>
        <w:b w:val="0"/>
        <w:sz w:val="24"/>
      </w:rPr>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5" w15:restartNumberingAfterBreak="0">
    <w:nsid w:val="00000407"/>
    <w:multiLevelType w:val="multilevel"/>
    <w:tmpl w:val="FFFFFFFF"/>
    <w:lvl w:ilvl="0">
      <w:start w:val="2"/>
      <w:numFmt w:val="decimal"/>
      <w:lvlText w:val="%1"/>
      <w:lvlJc w:val="left"/>
      <w:pPr>
        <w:ind w:hanging="504"/>
      </w:pPr>
      <w:rPr>
        <w:rFonts w:cs="Times New Roman"/>
      </w:rPr>
    </w:lvl>
    <w:lvl w:ilvl="1">
      <w:start w:val="3"/>
      <w:numFmt w:val="decimal"/>
      <w:lvlText w:val="%1.%2"/>
      <w:lvlJc w:val="left"/>
      <w:pPr>
        <w:ind w:hanging="504"/>
      </w:pPr>
      <w:rPr>
        <w:rFonts w:cs="Times New Roman"/>
        <w:b/>
        <w:bCs/>
      </w:rPr>
    </w:lvl>
    <w:lvl w:ilvl="2">
      <w:start w:val="4"/>
      <w:numFmt w:val="decimal"/>
      <w:lvlText w:val="%1.%2.%3"/>
      <w:lvlJc w:val="left"/>
      <w:pPr>
        <w:ind w:hanging="504"/>
      </w:pPr>
      <w:rPr>
        <w:rFonts w:asciiTheme="minorHAnsi" w:hAnsiTheme="minorHAnsi" w:cs="Times New Roman" w:hint="default"/>
        <w:b/>
        <w:bCs/>
        <w:i/>
        <w:iCs/>
        <w:sz w:val="22"/>
        <w:szCs w:val="22"/>
      </w:rPr>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6" w15:restartNumberingAfterBreak="0">
    <w:nsid w:val="0000040C"/>
    <w:multiLevelType w:val="multilevel"/>
    <w:tmpl w:val="FFFFFFFF"/>
    <w:lvl w:ilvl="0">
      <w:numFmt w:val="bullet"/>
      <w:lvlText w:val="-"/>
      <w:lvlJc w:val="left"/>
      <w:pPr>
        <w:ind w:hanging="130"/>
      </w:pPr>
      <w:rPr>
        <w:rFonts w:ascii="Times New Roman" w:hAnsi="Times New Roman"/>
        <w:b w:val="0"/>
        <w:sz w:val="22"/>
      </w:rPr>
    </w:lvl>
    <w:lvl w:ilvl="1">
      <w:numFmt w:val="bullet"/>
      <w:lvlText w:val="-"/>
      <w:lvlJc w:val="left"/>
      <w:pPr>
        <w:ind w:hanging="144"/>
      </w:pPr>
      <w:rPr>
        <w:rFonts w:ascii="Times New Roman" w:hAnsi="Times New Roman"/>
        <w:b w:val="0"/>
        <w:sz w:val="24"/>
      </w:rPr>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7" w15:restartNumberingAfterBreak="0">
    <w:nsid w:val="00000410"/>
    <w:multiLevelType w:val="multilevel"/>
    <w:tmpl w:val="FFFFFFFF"/>
    <w:lvl w:ilvl="0">
      <w:numFmt w:val="bullet"/>
      <w:lvlText w:val="-"/>
      <w:lvlJc w:val="left"/>
      <w:pPr>
        <w:ind w:hanging="188"/>
      </w:pPr>
      <w:rPr>
        <w:rFonts w:ascii="Times New Roman" w:hAnsi="Times New Roman"/>
        <w:b w:val="0"/>
        <w:sz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8" w15:restartNumberingAfterBreak="0">
    <w:nsid w:val="00000414"/>
    <w:multiLevelType w:val="multilevel"/>
    <w:tmpl w:val="FFFFFFFF"/>
    <w:lvl w:ilvl="0">
      <w:numFmt w:val="bullet"/>
      <w:lvlText w:val="-"/>
      <w:lvlJc w:val="left"/>
      <w:pPr>
        <w:ind w:hanging="130"/>
      </w:pPr>
      <w:rPr>
        <w:rFonts w:ascii="Times New Roman" w:hAnsi="Times New Roman"/>
        <w:b w:val="0"/>
        <w:sz w:val="22"/>
      </w:rPr>
    </w:lvl>
    <w:lvl w:ilvl="1">
      <w:numFmt w:val="bullet"/>
      <w:lvlText w:val="-"/>
      <w:lvlJc w:val="left"/>
      <w:pPr>
        <w:ind w:hanging="144"/>
      </w:pPr>
      <w:rPr>
        <w:rFonts w:ascii="Times New Roman" w:hAnsi="Times New Roman"/>
        <w:b w:val="0"/>
        <w:sz w:val="24"/>
      </w:rPr>
    </w:lvl>
    <w:lvl w:ilvl="2">
      <w:start w:val="1"/>
      <w:numFmt w:val="bullet"/>
      <w:lvlText w:val=""/>
      <w:lvlJc w:val="left"/>
      <w:pPr>
        <w:ind w:hanging="361"/>
      </w:pPr>
      <w:rPr>
        <w:rFonts w:ascii="Symbol" w:hAnsi="Symbol" w:hint="default"/>
        <w:b w:val="0"/>
        <w:sz w:val="22"/>
      </w:rPr>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9" w15:restartNumberingAfterBreak="0">
    <w:nsid w:val="00BC68CC"/>
    <w:multiLevelType w:val="multilevel"/>
    <w:tmpl w:val="3EFA5A16"/>
    <w:lvl w:ilvl="0">
      <w:start w:val="1"/>
      <w:numFmt w:val="decimal"/>
      <w:lvlText w:val="%1)"/>
      <w:lvlJc w:val="left"/>
      <w:pPr>
        <w:ind w:left="681" w:hanging="231"/>
        <w:jc w:val="right"/>
      </w:pPr>
      <w:rPr>
        <w:rFonts w:hint="default"/>
        <w:w w:val="100"/>
        <w:lang w:val="it-IT" w:eastAsia="en-US" w:bidi="ar-SA"/>
      </w:rPr>
    </w:lvl>
    <w:lvl w:ilvl="1">
      <w:start w:val="1"/>
      <w:numFmt w:val="decimal"/>
      <w:lvlText w:val="%1.%2"/>
      <w:lvlJc w:val="left"/>
      <w:pPr>
        <w:ind w:left="1164" w:hanging="714"/>
        <w:jc w:val="left"/>
      </w:pPr>
      <w:rPr>
        <w:rFonts w:hint="default"/>
        <w:b/>
        <w:bCs/>
        <w:spacing w:val="-2"/>
        <w:w w:val="100"/>
        <w:lang w:val="it-IT" w:eastAsia="en-US" w:bidi="ar-SA"/>
      </w:rPr>
    </w:lvl>
    <w:lvl w:ilvl="2">
      <w:start w:val="1"/>
      <w:numFmt w:val="decimal"/>
      <w:lvlText w:val="%1.%2.%3"/>
      <w:lvlJc w:val="left"/>
      <w:pPr>
        <w:ind w:left="1164" w:hanging="714"/>
        <w:jc w:val="left"/>
      </w:pPr>
      <w:rPr>
        <w:rFonts w:ascii="Calibri" w:eastAsia="Calibri" w:hAnsi="Calibri" w:cs="Calibri" w:hint="default"/>
        <w:b/>
        <w:bCs/>
        <w:spacing w:val="-2"/>
        <w:w w:val="100"/>
        <w:sz w:val="22"/>
        <w:szCs w:val="22"/>
        <w:lang w:val="it-IT" w:eastAsia="en-US" w:bidi="ar-SA"/>
      </w:rPr>
    </w:lvl>
    <w:lvl w:ilvl="3">
      <w:numFmt w:val="bullet"/>
      <w:lvlText w:val="•"/>
      <w:lvlJc w:val="left"/>
      <w:pPr>
        <w:ind w:left="3370" w:hanging="714"/>
      </w:pPr>
      <w:rPr>
        <w:rFonts w:hint="default"/>
        <w:lang w:val="it-IT" w:eastAsia="en-US" w:bidi="ar-SA"/>
      </w:rPr>
    </w:lvl>
    <w:lvl w:ilvl="4">
      <w:numFmt w:val="bullet"/>
      <w:lvlText w:val="•"/>
      <w:lvlJc w:val="left"/>
      <w:pPr>
        <w:ind w:left="4475" w:hanging="714"/>
      </w:pPr>
      <w:rPr>
        <w:rFonts w:hint="default"/>
        <w:lang w:val="it-IT" w:eastAsia="en-US" w:bidi="ar-SA"/>
      </w:rPr>
    </w:lvl>
    <w:lvl w:ilvl="5">
      <w:numFmt w:val="bullet"/>
      <w:lvlText w:val="•"/>
      <w:lvlJc w:val="left"/>
      <w:pPr>
        <w:ind w:left="5580" w:hanging="714"/>
      </w:pPr>
      <w:rPr>
        <w:rFonts w:hint="default"/>
        <w:lang w:val="it-IT" w:eastAsia="en-US" w:bidi="ar-SA"/>
      </w:rPr>
    </w:lvl>
    <w:lvl w:ilvl="6">
      <w:numFmt w:val="bullet"/>
      <w:lvlText w:val="•"/>
      <w:lvlJc w:val="left"/>
      <w:pPr>
        <w:ind w:left="6685" w:hanging="714"/>
      </w:pPr>
      <w:rPr>
        <w:rFonts w:hint="default"/>
        <w:lang w:val="it-IT" w:eastAsia="en-US" w:bidi="ar-SA"/>
      </w:rPr>
    </w:lvl>
    <w:lvl w:ilvl="7">
      <w:numFmt w:val="bullet"/>
      <w:lvlText w:val="•"/>
      <w:lvlJc w:val="left"/>
      <w:pPr>
        <w:ind w:left="7790" w:hanging="714"/>
      </w:pPr>
      <w:rPr>
        <w:rFonts w:hint="default"/>
        <w:lang w:val="it-IT" w:eastAsia="en-US" w:bidi="ar-SA"/>
      </w:rPr>
    </w:lvl>
    <w:lvl w:ilvl="8">
      <w:numFmt w:val="bullet"/>
      <w:lvlText w:val="•"/>
      <w:lvlJc w:val="left"/>
      <w:pPr>
        <w:ind w:left="8896" w:hanging="714"/>
      </w:pPr>
      <w:rPr>
        <w:rFonts w:hint="default"/>
        <w:lang w:val="it-IT" w:eastAsia="en-US" w:bidi="ar-SA"/>
      </w:rPr>
    </w:lvl>
  </w:abstractNum>
  <w:abstractNum w:abstractNumId="10" w15:restartNumberingAfterBreak="0">
    <w:nsid w:val="015E11FB"/>
    <w:multiLevelType w:val="multilevel"/>
    <w:tmpl w:val="FFFFFFFF"/>
    <w:lvl w:ilvl="0">
      <w:start w:val="1"/>
      <w:numFmt w:val="bullet"/>
      <w:lvlText w:val=""/>
      <w:lvlJc w:val="left"/>
      <w:pPr>
        <w:ind w:hanging="130"/>
      </w:pPr>
      <w:rPr>
        <w:rFonts w:ascii="Symbol" w:hAnsi="Symbol" w:hint="default"/>
        <w:b w:val="0"/>
        <w:sz w:val="22"/>
      </w:rPr>
    </w:lvl>
    <w:lvl w:ilvl="1">
      <w:numFmt w:val="bullet"/>
      <w:lvlText w:val="-"/>
      <w:lvlJc w:val="left"/>
      <w:pPr>
        <w:ind w:hanging="144"/>
      </w:pPr>
      <w:rPr>
        <w:rFonts w:ascii="Times New Roman" w:hAnsi="Times New Roman"/>
        <w:b w:val="0"/>
        <w:sz w:val="24"/>
      </w:rPr>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1" w15:restartNumberingAfterBreak="0">
    <w:nsid w:val="02105A79"/>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95E283F4">
      <w:start w:val="1"/>
      <w:numFmt w:val="bullet"/>
      <w:lvlText w:val=""/>
      <w:lvlJc w:val="left"/>
      <w:pPr>
        <w:ind w:left="2880" w:hanging="360"/>
      </w:pPr>
      <w:rPr>
        <w:rFonts w:ascii="Symbol" w:hAnsi="Symbol" w:hint="default"/>
        <w:sz w:val="22"/>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073E0148"/>
    <w:multiLevelType w:val="multilevel"/>
    <w:tmpl w:val="B2C234CE"/>
    <w:lvl w:ilvl="0">
      <w:start w:val="3"/>
      <w:numFmt w:val="upperLetter"/>
      <w:lvlText w:val="%1"/>
      <w:lvlJc w:val="left"/>
      <w:pPr>
        <w:ind w:left="870" w:hanging="562"/>
        <w:jc w:val="left"/>
      </w:pPr>
      <w:rPr>
        <w:rFonts w:hint="default"/>
        <w:lang w:val="it-IT" w:eastAsia="en-US" w:bidi="ar-SA"/>
      </w:rPr>
    </w:lvl>
    <w:lvl w:ilvl="1">
      <w:start w:val="19"/>
      <w:numFmt w:val="upperLetter"/>
      <w:lvlText w:val="%1.%2"/>
      <w:lvlJc w:val="left"/>
      <w:pPr>
        <w:ind w:left="870" w:hanging="562"/>
        <w:jc w:val="left"/>
      </w:pPr>
      <w:rPr>
        <w:rFonts w:hint="default"/>
        <w:lang w:val="it-IT" w:eastAsia="en-US" w:bidi="ar-SA"/>
      </w:rPr>
    </w:lvl>
    <w:lvl w:ilvl="2">
      <w:numFmt w:val="bullet"/>
      <w:lvlText w:val="•"/>
      <w:lvlJc w:val="left"/>
      <w:pPr>
        <w:ind w:left="312" w:hanging="144"/>
      </w:pPr>
      <w:rPr>
        <w:rFonts w:ascii="Tahoma" w:eastAsia="Tahoma" w:hAnsi="Tahoma" w:cs="Tahoma" w:hint="default"/>
        <w:w w:val="133"/>
        <w:sz w:val="17"/>
        <w:szCs w:val="17"/>
        <w:lang w:val="it-IT" w:eastAsia="en-US" w:bidi="ar-SA"/>
      </w:rPr>
    </w:lvl>
    <w:lvl w:ilvl="3">
      <w:numFmt w:val="bullet"/>
      <w:lvlText w:val="•"/>
      <w:lvlJc w:val="left"/>
      <w:pPr>
        <w:ind w:left="3152" w:hanging="144"/>
      </w:pPr>
      <w:rPr>
        <w:rFonts w:hint="default"/>
        <w:lang w:val="it-IT" w:eastAsia="en-US" w:bidi="ar-SA"/>
      </w:rPr>
    </w:lvl>
    <w:lvl w:ilvl="4">
      <w:numFmt w:val="bullet"/>
      <w:lvlText w:val="•"/>
      <w:lvlJc w:val="left"/>
      <w:pPr>
        <w:ind w:left="4288" w:hanging="144"/>
      </w:pPr>
      <w:rPr>
        <w:rFonts w:hint="default"/>
        <w:lang w:val="it-IT" w:eastAsia="en-US" w:bidi="ar-SA"/>
      </w:rPr>
    </w:lvl>
    <w:lvl w:ilvl="5">
      <w:numFmt w:val="bullet"/>
      <w:lvlText w:val="•"/>
      <w:lvlJc w:val="left"/>
      <w:pPr>
        <w:ind w:left="5425" w:hanging="144"/>
      </w:pPr>
      <w:rPr>
        <w:rFonts w:hint="default"/>
        <w:lang w:val="it-IT" w:eastAsia="en-US" w:bidi="ar-SA"/>
      </w:rPr>
    </w:lvl>
    <w:lvl w:ilvl="6">
      <w:numFmt w:val="bullet"/>
      <w:lvlText w:val="•"/>
      <w:lvlJc w:val="left"/>
      <w:pPr>
        <w:ind w:left="6561" w:hanging="144"/>
      </w:pPr>
      <w:rPr>
        <w:rFonts w:hint="default"/>
        <w:lang w:val="it-IT" w:eastAsia="en-US" w:bidi="ar-SA"/>
      </w:rPr>
    </w:lvl>
    <w:lvl w:ilvl="7">
      <w:numFmt w:val="bullet"/>
      <w:lvlText w:val="•"/>
      <w:lvlJc w:val="left"/>
      <w:pPr>
        <w:ind w:left="7697" w:hanging="144"/>
      </w:pPr>
      <w:rPr>
        <w:rFonts w:hint="default"/>
        <w:lang w:val="it-IT" w:eastAsia="en-US" w:bidi="ar-SA"/>
      </w:rPr>
    </w:lvl>
    <w:lvl w:ilvl="8">
      <w:numFmt w:val="bullet"/>
      <w:lvlText w:val="•"/>
      <w:lvlJc w:val="left"/>
      <w:pPr>
        <w:ind w:left="8833" w:hanging="144"/>
      </w:pPr>
      <w:rPr>
        <w:rFonts w:hint="default"/>
        <w:lang w:val="it-IT" w:eastAsia="en-US" w:bidi="ar-SA"/>
      </w:rPr>
    </w:lvl>
  </w:abstractNum>
  <w:abstractNum w:abstractNumId="13" w15:restartNumberingAfterBreak="0">
    <w:nsid w:val="079F155F"/>
    <w:multiLevelType w:val="hybridMultilevel"/>
    <w:tmpl w:val="FFFFFFFF"/>
    <w:lvl w:ilvl="0" w:tplc="04100001">
      <w:start w:val="1"/>
      <w:numFmt w:val="bullet"/>
      <w:lvlText w:val=""/>
      <w:lvlJc w:val="left"/>
      <w:pPr>
        <w:ind w:left="1592" w:hanging="360"/>
      </w:pPr>
      <w:rPr>
        <w:rFonts w:ascii="Symbol" w:hAnsi="Symbol" w:hint="default"/>
      </w:rPr>
    </w:lvl>
    <w:lvl w:ilvl="1" w:tplc="04100003" w:tentative="1">
      <w:start w:val="1"/>
      <w:numFmt w:val="bullet"/>
      <w:lvlText w:val="o"/>
      <w:lvlJc w:val="left"/>
      <w:pPr>
        <w:ind w:left="2312" w:hanging="360"/>
      </w:pPr>
      <w:rPr>
        <w:rFonts w:ascii="Courier New" w:hAnsi="Courier New" w:hint="default"/>
      </w:rPr>
    </w:lvl>
    <w:lvl w:ilvl="2" w:tplc="04100005" w:tentative="1">
      <w:start w:val="1"/>
      <w:numFmt w:val="bullet"/>
      <w:lvlText w:val=""/>
      <w:lvlJc w:val="left"/>
      <w:pPr>
        <w:ind w:left="3032" w:hanging="360"/>
      </w:pPr>
      <w:rPr>
        <w:rFonts w:ascii="Wingdings" w:hAnsi="Wingdings" w:hint="default"/>
      </w:rPr>
    </w:lvl>
    <w:lvl w:ilvl="3" w:tplc="04100001" w:tentative="1">
      <w:start w:val="1"/>
      <w:numFmt w:val="bullet"/>
      <w:lvlText w:val=""/>
      <w:lvlJc w:val="left"/>
      <w:pPr>
        <w:ind w:left="3752" w:hanging="360"/>
      </w:pPr>
      <w:rPr>
        <w:rFonts w:ascii="Symbol" w:hAnsi="Symbol" w:hint="default"/>
      </w:rPr>
    </w:lvl>
    <w:lvl w:ilvl="4" w:tplc="04100003" w:tentative="1">
      <w:start w:val="1"/>
      <w:numFmt w:val="bullet"/>
      <w:lvlText w:val="o"/>
      <w:lvlJc w:val="left"/>
      <w:pPr>
        <w:ind w:left="4472" w:hanging="360"/>
      </w:pPr>
      <w:rPr>
        <w:rFonts w:ascii="Courier New" w:hAnsi="Courier New" w:hint="default"/>
      </w:rPr>
    </w:lvl>
    <w:lvl w:ilvl="5" w:tplc="04100005" w:tentative="1">
      <w:start w:val="1"/>
      <w:numFmt w:val="bullet"/>
      <w:lvlText w:val=""/>
      <w:lvlJc w:val="left"/>
      <w:pPr>
        <w:ind w:left="5192" w:hanging="360"/>
      </w:pPr>
      <w:rPr>
        <w:rFonts w:ascii="Wingdings" w:hAnsi="Wingdings" w:hint="default"/>
      </w:rPr>
    </w:lvl>
    <w:lvl w:ilvl="6" w:tplc="04100001" w:tentative="1">
      <w:start w:val="1"/>
      <w:numFmt w:val="bullet"/>
      <w:lvlText w:val=""/>
      <w:lvlJc w:val="left"/>
      <w:pPr>
        <w:ind w:left="5912" w:hanging="360"/>
      </w:pPr>
      <w:rPr>
        <w:rFonts w:ascii="Symbol" w:hAnsi="Symbol" w:hint="default"/>
      </w:rPr>
    </w:lvl>
    <w:lvl w:ilvl="7" w:tplc="04100003" w:tentative="1">
      <w:start w:val="1"/>
      <w:numFmt w:val="bullet"/>
      <w:lvlText w:val="o"/>
      <w:lvlJc w:val="left"/>
      <w:pPr>
        <w:ind w:left="6632" w:hanging="360"/>
      </w:pPr>
      <w:rPr>
        <w:rFonts w:ascii="Courier New" w:hAnsi="Courier New" w:hint="default"/>
      </w:rPr>
    </w:lvl>
    <w:lvl w:ilvl="8" w:tplc="04100005" w:tentative="1">
      <w:start w:val="1"/>
      <w:numFmt w:val="bullet"/>
      <w:lvlText w:val=""/>
      <w:lvlJc w:val="left"/>
      <w:pPr>
        <w:ind w:left="7352" w:hanging="360"/>
      </w:pPr>
      <w:rPr>
        <w:rFonts w:ascii="Wingdings" w:hAnsi="Wingdings" w:hint="default"/>
      </w:rPr>
    </w:lvl>
  </w:abstractNum>
  <w:abstractNum w:abstractNumId="14" w15:restartNumberingAfterBreak="0">
    <w:nsid w:val="07B7331C"/>
    <w:multiLevelType w:val="hybridMultilevel"/>
    <w:tmpl w:val="F4B8BE54"/>
    <w:lvl w:ilvl="0" w:tplc="2B42E81E">
      <w:numFmt w:val="bullet"/>
      <w:lvlText w:val=""/>
      <w:lvlJc w:val="left"/>
      <w:pPr>
        <w:ind w:left="672" w:hanging="360"/>
      </w:pPr>
      <w:rPr>
        <w:rFonts w:hint="default"/>
        <w:w w:val="100"/>
        <w:lang w:val="it-IT" w:eastAsia="en-US" w:bidi="ar-SA"/>
      </w:rPr>
    </w:lvl>
    <w:lvl w:ilvl="1" w:tplc="694E3836">
      <w:numFmt w:val="bullet"/>
      <w:lvlText w:val="•"/>
      <w:lvlJc w:val="left"/>
      <w:pPr>
        <w:ind w:left="1722" w:hanging="360"/>
      </w:pPr>
      <w:rPr>
        <w:rFonts w:hint="default"/>
        <w:lang w:val="it-IT" w:eastAsia="en-US" w:bidi="ar-SA"/>
      </w:rPr>
    </w:lvl>
    <w:lvl w:ilvl="2" w:tplc="E9702328">
      <w:numFmt w:val="bullet"/>
      <w:lvlText w:val="•"/>
      <w:lvlJc w:val="left"/>
      <w:pPr>
        <w:ind w:left="2765" w:hanging="360"/>
      </w:pPr>
      <w:rPr>
        <w:rFonts w:hint="default"/>
        <w:lang w:val="it-IT" w:eastAsia="en-US" w:bidi="ar-SA"/>
      </w:rPr>
    </w:lvl>
    <w:lvl w:ilvl="3" w:tplc="20F82772">
      <w:numFmt w:val="bullet"/>
      <w:lvlText w:val="•"/>
      <w:lvlJc w:val="left"/>
      <w:pPr>
        <w:ind w:left="3807" w:hanging="360"/>
      </w:pPr>
      <w:rPr>
        <w:rFonts w:hint="default"/>
        <w:lang w:val="it-IT" w:eastAsia="en-US" w:bidi="ar-SA"/>
      </w:rPr>
    </w:lvl>
    <w:lvl w:ilvl="4" w:tplc="B87A97E6">
      <w:numFmt w:val="bullet"/>
      <w:lvlText w:val="•"/>
      <w:lvlJc w:val="left"/>
      <w:pPr>
        <w:ind w:left="4850" w:hanging="360"/>
      </w:pPr>
      <w:rPr>
        <w:rFonts w:hint="default"/>
        <w:lang w:val="it-IT" w:eastAsia="en-US" w:bidi="ar-SA"/>
      </w:rPr>
    </w:lvl>
    <w:lvl w:ilvl="5" w:tplc="C6E61054">
      <w:numFmt w:val="bullet"/>
      <w:lvlText w:val="•"/>
      <w:lvlJc w:val="left"/>
      <w:pPr>
        <w:ind w:left="5893" w:hanging="360"/>
      </w:pPr>
      <w:rPr>
        <w:rFonts w:hint="default"/>
        <w:lang w:val="it-IT" w:eastAsia="en-US" w:bidi="ar-SA"/>
      </w:rPr>
    </w:lvl>
    <w:lvl w:ilvl="6" w:tplc="E8105906">
      <w:numFmt w:val="bullet"/>
      <w:lvlText w:val="•"/>
      <w:lvlJc w:val="left"/>
      <w:pPr>
        <w:ind w:left="6935" w:hanging="360"/>
      </w:pPr>
      <w:rPr>
        <w:rFonts w:hint="default"/>
        <w:lang w:val="it-IT" w:eastAsia="en-US" w:bidi="ar-SA"/>
      </w:rPr>
    </w:lvl>
    <w:lvl w:ilvl="7" w:tplc="AE0201DC">
      <w:numFmt w:val="bullet"/>
      <w:lvlText w:val="•"/>
      <w:lvlJc w:val="left"/>
      <w:pPr>
        <w:ind w:left="7978" w:hanging="360"/>
      </w:pPr>
      <w:rPr>
        <w:rFonts w:hint="default"/>
        <w:lang w:val="it-IT" w:eastAsia="en-US" w:bidi="ar-SA"/>
      </w:rPr>
    </w:lvl>
    <w:lvl w:ilvl="8" w:tplc="A2AC5174">
      <w:numFmt w:val="bullet"/>
      <w:lvlText w:val="•"/>
      <w:lvlJc w:val="left"/>
      <w:pPr>
        <w:ind w:left="9021" w:hanging="360"/>
      </w:pPr>
      <w:rPr>
        <w:rFonts w:hint="default"/>
        <w:lang w:val="it-IT" w:eastAsia="en-US" w:bidi="ar-SA"/>
      </w:rPr>
    </w:lvl>
  </w:abstractNum>
  <w:abstractNum w:abstractNumId="15" w15:restartNumberingAfterBreak="0">
    <w:nsid w:val="080720B0"/>
    <w:multiLevelType w:val="multilevel"/>
    <w:tmpl w:val="FFFFFFFF"/>
    <w:lvl w:ilvl="0">
      <w:start w:val="2"/>
      <w:numFmt w:val="decimal"/>
      <w:lvlText w:val="%1"/>
      <w:lvlJc w:val="left"/>
      <w:pPr>
        <w:ind w:left="480" w:hanging="480"/>
      </w:pPr>
      <w:rPr>
        <w:rFonts w:cs="Times New Roman" w:hint="default"/>
        <w:b/>
        <w:i/>
      </w:rPr>
    </w:lvl>
    <w:lvl w:ilvl="1">
      <w:start w:val="6"/>
      <w:numFmt w:val="decimal"/>
      <w:lvlText w:val="%1.%2"/>
      <w:lvlJc w:val="left"/>
      <w:pPr>
        <w:ind w:left="480" w:hanging="480"/>
      </w:pPr>
      <w:rPr>
        <w:rFonts w:cs="Times New Roman" w:hint="default"/>
        <w:b/>
        <w:i/>
      </w:rPr>
    </w:lvl>
    <w:lvl w:ilvl="2">
      <w:start w:val="2"/>
      <w:numFmt w:val="decimal"/>
      <w:lvlText w:val="%1.%2.%3"/>
      <w:lvlJc w:val="left"/>
      <w:pPr>
        <w:ind w:left="862" w:hanging="720"/>
      </w:pPr>
      <w:rPr>
        <w:rFonts w:cs="Times New Roman" w:hint="default"/>
        <w:b/>
        <w:i/>
      </w:rPr>
    </w:lvl>
    <w:lvl w:ilvl="3">
      <w:start w:val="1"/>
      <w:numFmt w:val="upperLetter"/>
      <w:lvlText w:val="%1.%2.%3.%4"/>
      <w:lvlJc w:val="left"/>
      <w:pPr>
        <w:ind w:left="720" w:hanging="720"/>
      </w:pPr>
      <w:rPr>
        <w:rFonts w:cs="Times New Roman" w:hint="default"/>
        <w:b/>
        <w:i/>
      </w:rPr>
    </w:lvl>
    <w:lvl w:ilvl="4">
      <w:start w:val="1"/>
      <w:numFmt w:val="decimal"/>
      <w:lvlText w:val="%1.%2.%3.%4.%5"/>
      <w:lvlJc w:val="left"/>
      <w:pPr>
        <w:ind w:left="1080" w:hanging="1080"/>
      </w:pPr>
      <w:rPr>
        <w:rFonts w:cs="Times New Roman" w:hint="default"/>
        <w:b/>
        <w:i/>
      </w:rPr>
    </w:lvl>
    <w:lvl w:ilvl="5">
      <w:start w:val="1"/>
      <w:numFmt w:val="decimal"/>
      <w:lvlText w:val="%1.%2.%3.%4.%5.%6"/>
      <w:lvlJc w:val="left"/>
      <w:pPr>
        <w:ind w:left="1080" w:hanging="1080"/>
      </w:pPr>
      <w:rPr>
        <w:rFonts w:cs="Times New Roman" w:hint="default"/>
        <w:b/>
        <w:i/>
      </w:rPr>
    </w:lvl>
    <w:lvl w:ilvl="6">
      <w:start w:val="1"/>
      <w:numFmt w:val="decimal"/>
      <w:lvlText w:val="%1.%2.%3.%4.%5.%6.%7"/>
      <w:lvlJc w:val="left"/>
      <w:pPr>
        <w:ind w:left="1440" w:hanging="1440"/>
      </w:pPr>
      <w:rPr>
        <w:rFonts w:cs="Times New Roman" w:hint="default"/>
        <w:b/>
        <w:i/>
      </w:rPr>
    </w:lvl>
    <w:lvl w:ilvl="7">
      <w:start w:val="1"/>
      <w:numFmt w:val="decimal"/>
      <w:lvlText w:val="%1.%2.%3.%4.%5.%6.%7.%8"/>
      <w:lvlJc w:val="left"/>
      <w:pPr>
        <w:ind w:left="1440" w:hanging="1440"/>
      </w:pPr>
      <w:rPr>
        <w:rFonts w:cs="Times New Roman" w:hint="default"/>
        <w:b/>
        <w:i/>
      </w:rPr>
    </w:lvl>
    <w:lvl w:ilvl="8">
      <w:start w:val="1"/>
      <w:numFmt w:val="decimal"/>
      <w:lvlText w:val="%1.%2.%3.%4.%5.%6.%7.%8.%9"/>
      <w:lvlJc w:val="left"/>
      <w:pPr>
        <w:ind w:left="1440" w:hanging="1440"/>
      </w:pPr>
      <w:rPr>
        <w:rFonts w:cs="Times New Roman" w:hint="default"/>
        <w:b/>
        <w:i/>
      </w:rPr>
    </w:lvl>
  </w:abstractNum>
  <w:abstractNum w:abstractNumId="16" w15:restartNumberingAfterBreak="0">
    <w:nsid w:val="0B3227D8"/>
    <w:multiLevelType w:val="hybridMultilevel"/>
    <w:tmpl w:val="857A2940"/>
    <w:lvl w:ilvl="0" w:tplc="0250227A">
      <w:numFmt w:val="bullet"/>
      <w:lvlText w:val="•"/>
      <w:lvlJc w:val="left"/>
      <w:pPr>
        <w:ind w:left="739" w:hanging="289"/>
      </w:pPr>
      <w:rPr>
        <w:rFonts w:ascii="Tahoma" w:eastAsia="Tahoma" w:hAnsi="Tahoma" w:cs="Tahoma" w:hint="default"/>
        <w:w w:val="133"/>
        <w:sz w:val="17"/>
        <w:szCs w:val="17"/>
        <w:lang w:val="it-IT" w:eastAsia="en-US" w:bidi="ar-SA"/>
      </w:rPr>
    </w:lvl>
    <w:lvl w:ilvl="1" w:tplc="F36074C2">
      <w:numFmt w:val="bullet"/>
      <w:lvlText w:val="•"/>
      <w:lvlJc w:val="left"/>
      <w:pPr>
        <w:ind w:left="1776" w:hanging="289"/>
      </w:pPr>
      <w:rPr>
        <w:rFonts w:hint="default"/>
        <w:lang w:val="it-IT" w:eastAsia="en-US" w:bidi="ar-SA"/>
      </w:rPr>
    </w:lvl>
    <w:lvl w:ilvl="2" w:tplc="AFDAE22C">
      <w:numFmt w:val="bullet"/>
      <w:lvlText w:val="•"/>
      <w:lvlJc w:val="left"/>
      <w:pPr>
        <w:ind w:left="2813" w:hanging="289"/>
      </w:pPr>
      <w:rPr>
        <w:rFonts w:hint="default"/>
        <w:lang w:val="it-IT" w:eastAsia="en-US" w:bidi="ar-SA"/>
      </w:rPr>
    </w:lvl>
    <w:lvl w:ilvl="3" w:tplc="3C20F02E">
      <w:numFmt w:val="bullet"/>
      <w:lvlText w:val="•"/>
      <w:lvlJc w:val="left"/>
      <w:pPr>
        <w:ind w:left="3849" w:hanging="289"/>
      </w:pPr>
      <w:rPr>
        <w:rFonts w:hint="default"/>
        <w:lang w:val="it-IT" w:eastAsia="en-US" w:bidi="ar-SA"/>
      </w:rPr>
    </w:lvl>
    <w:lvl w:ilvl="4" w:tplc="C2361750">
      <w:numFmt w:val="bullet"/>
      <w:lvlText w:val="•"/>
      <w:lvlJc w:val="left"/>
      <w:pPr>
        <w:ind w:left="4886" w:hanging="289"/>
      </w:pPr>
      <w:rPr>
        <w:rFonts w:hint="default"/>
        <w:lang w:val="it-IT" w:eastAsia="en-US" w:bidi="ar-SA"/>
      </w:rPr>
    </w:lvl>
    <w:lvl w:ilvl="5" w:tplc="CC5EC9EC">
      <w:numFmt w:val="bullet"/>
      <w:lvlText w:val="•"/>
      <w:lvlJc w:val="left"/>
      <w:pPr>
        <w:ind w:left="5923" w:hanging="289"/>
      </w:pPr>
      <w:rPr>
        <w:rFonts w:hint="default"/>
        <w:lang w:val="it-IT" w:eastAsia="en-US" w:bidi="ar-SA"/>
      </w:rPr>
    </w:lvl>
    <w:lvl w:ilvl="6" w:tplc="F2460D56">
      <w:numFmt w:val="bullet"/>
      <w:lvlText w:val="•"/>
      <w:lvlJc w:val="left"/>
      <w:pPr>
        <w:ind w:left="6959" w:hanging="289"/>
      </w:pPr>
      <w:rPr>
        <w:rFonts w:hint="default"/>
        <w:lang w:val="it-IT" w:eastAsia="en-US" w:bidi="ar-SA"/>
      </w:rPr>
    </w:lvl>
    <w:lvl w:ilvl="7" w:tplc="0E0E8F72">
      <w:numFmt w:val="bullet"/>
      <w:lvlText w:val="•"/>
      <w:lvlJc w:val="left"/>
      <w:pPr>
        <w:ind w:left="7996" w:hanging="289"/>
      </w:pPr>
      <w:rPr>
        <w:rFonts w:hint="default"/>
        <w:lang w:val="it-IT" w:eastAsia="en-US" w:bidi="ar-SA"/>
      </w:rPr>
    </w:lvl>
    <w:lvl w:ilvl="8" w:tplc="A860100C">
      <w:numFmt w:val="bullet"/>
      <w:lvlText w:val="•"/>
      <w:lvlJc w:val="left"/>
      <w:pPr>
        <w:ind w:left="9033" w:hanging="289"/>
      </w:pPr>
      <w:rPr>
        <w:rFonts w:hint="default"/>
        <w:lang w:val="it-IT" w:eastAsia="en-US" w:bidi="ar-SA"/>
      </w:rPr>
    </w:lvl>
  </w:abstractNum>
  <w:abstractNum w:abstractNumId="17" w15:restartNumberingAfterBreak="0">
    <w:nsid w:val="0D5529E9"/>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11C0FFA"/>
    <w:multiLevelType w:val="hybridMultilevel"/>
    <w:tmpl w:val="4C2C9DE8"/>
    <w:lvl w:ilvl="0" w:tplc="549E9818">
      <w:numFmt w:val="bullet"/>
      <w:lvlText w:val="-"/>
      <w:lvlJc w:val="left"/>
      <w:pPr>
        <w:ind w:left="595" w:hanging="284"/>
      </w:pPr>
      <w:rPr>
        <w:rFonts w:ascii="Calibri" w:eastAsia="Calibri" w:hAnsi="Calibri" w:cs="Calibri" w:hint="default"/>
        <w:w w:val="100"/>
        <w:sz w:val="22"/>
        <w:szCs w:val="22"/>
        <w:lang w:val="it-IT" w:eastAsia="en-US" w:bidi="ar-SA"/>
      </w:rPr>
    </w:lvl>
    <w:lvl w:ilvl="1" w:tplc="5CC456BA">
      <w:numFmt w:val="bullet"/>
      <w:lvlText w:val="•"/>
      <w:lvlJc w:val="left"/>
      <w:pPr>
        <w:ind w:left="595" w:hanging="142"/>
      </w:pPr>
      <w:rPr>
        <w:rFonts w:ascii="Tahoma" w:eastAsia="Tahoma" w:hAnsi="Tahoma" w:cs="Tahoma" w:hint="default"/>
        <w:w w:val="133"/>
        <w:sz w:val="17"/>
        <w:szCs w:val="17"/>
        <w:lang w:val="it-IT" w:eastAsia="en-US" w:bidi="ar-SA"/>
      </w:rPr>
    </w:lvl>
    <w:lvl w:ilvl="2" w:tplc="B4D859EE">
      <w:numFmt w:val="bullet"/>
      <w:lvlText w:val="•"/>
      <w:lvlJc w:val="left"/>
      <w:pPr>
        <w:ind w:left="2701" w:hanging="142"/>
      </w:pPr>
      <w:rPr>
        <w:rFonts w:hint="default"/>
        <w:lang w:val="it-IT" w:eastAsia="en-US" w:bidi="ar-SA"/>
      </w:rPr>
    </w:lvl>
    <w:lvl w:ilvl="3" w:tplc="5B60F742">
      <w:numFmt w:val="bullet"/>
      <w:lvlText w:val="•"/>
      <w:lvlJc w:val="left"/>
      <w:pPr>
        <w:ind w:left="3751" w:hanging="142"/>
      </w:pPr>
      <w:rPr>
        <w:rFonts w:hint="default"/>
        <w:lang w:val="it-IT" w:eastAsia="en-US" w:bidi="ar-SA"/>
      </w:rPr>
    </w:lvl>
    <w:lvl w:ilvl="4" w:tplc="5C406348">
      <w:numFmt w:val="bullet"/>
      <w:lvlText w:val="•"/>
      <w:lvlJc w:val="left"/>
      <w:pPr>
        <w:ind w:left="4802" w:hanging="142"/>
      </w:pPr>
      <w:rPr>
        <w:rFonts w:hint="default"/>
        <w:lang w:val="it-IT" w:eastAsia="en-US" w:bidi="ar-SA"/>
      </w:rPr>
    </w:lvl>
    <w:lvl w:ilvl="5" w:tplc="43E4DC24">
      <w:numFmt w:val="bullet"/>
      <w:lvlText w:val="•"/>
      <w:lvlJc w:val="left"/>
      <w:pPr>
        <w:ind w:left="5853" w:hanging="142"/>
      </w:pPr>
      <w:rPr>
        <w:rFonts w:hint="default"/>
        <w:lang w:val="it-IT" w:eastAsia="en-US" w:bidi="ar-SA"/>
      </w:rPr>
    </w:lvl>
    <w:lvl w:ilvl="6" w:tplc="DE422CAE">
      <w:numFmt w:val="bullet"/>
      <w:lvlText w:val="•"/>
      <w:lvlJc w:val="left"/>
      <w:pPr>
        <w:ind w:left="6903" w:hanging="142"/>
      </w:pPr>
      <w:rPr>
        <w:rFonts w:hint="default"/>
        <w:lang w:val="it-IT" w:eastAsia="en-US" w:bidi="ar-SA"/>
      </w:rPr>
    </w:lvl>
    <w:lvl w:ilvl="7" w:tplc="736A2D7C">
      <w:numFmt w:val="bullet"/>
      <w:lvlText w:val="•"/>
      <w:lvlJc w:val="left"/>
      <w:pPr>
        <w:ind w:left="7954" w:hanging="142"/>
      </w:pPr>
      <w:rPr>
        <w:rFonts w:hint="default"/>
        <w:lang w:val="it-IT" w:eastAsia="en-US" w:bidi="ar-SA"/>
      </w:rPr>
    </w:lvl>
    <w:lvl w:ilvl="8" w:tplc="5EA69880">
      <w:numFmt w:val="bullet"/>
      <w:lvlText w:val="•"/>
      <w:lvlJc w:val="left"/>
      <w:pPr>
        <w:ind w:left="9005" w:hanging="142"/>
      </w:pPr>
      <w:rPr>
        <w:rFonts w:hint="default"/>
        <w:lang w:val="it-IT" w:eastAsia="en-US" w:bidi="ar-SA"/>
      </w:rPr>
    </w:lvl>
  </w:abstractNum>
  <w:abstractNum w:abstractNumId="19" w15:restartNumberingAfterBreak="0">
    <w:nsid w:val="17C9321E"/>
    <w:multiLevelType w:val="hybridMultilevel"/>
    <w:tmpl w:val="CD7244CA"/>
    <w:lvl w:ilvl="0" w:tplc="89006334">
      <w:start w:val="1"/>
      <w:numFmt w:val="lowerLetter"/>
      <w:lvlText w:val="%1)"/>
      <w:lvlJc w:val="left"/>
      <w:pPr>
        <w:ind w:left="312" w:hanging="567"/>
        <w:jc w:val="left"/>
      </w:pPr>
      <w:rPr>
        <w:rFonts w:ascii="Calibri" w:eastAsia="Calibri" w:hAnsi="Calibri" w:cs="Calibri" w:hint="default"/>
        <w:spacing w:val="-1"/>
        <w:w w:val="100"/>
        <w:sz w:val="22"/>
        <w:szCs w:val="22"/>
        <w:lang w:val="it-IT" w:eastAsia="en-US" w:bidi="ar-SA"/>
      </w:rPr>
    </w:lvl>
    <w:lvl w:ilvl="1" w:tplc="36A4AFDC">
      <w:numFmt w:val="bullet"/>
      <w:lvlText w:val="•"/>
      <w:lvlJc w:val="left"/>
      <w:pPr>
        <w:ind w:left="1398" w:hanging="567"/>
      </w:pPr>
      <w:rPr>
        <w:rFonts w:hint="default"/>
        <w:lang w:val="it-IT" w:eastAsia="en-US" w:bidi="ar-SA"/>
      </w:rPr>
    </w:lvl>
    <w:lvl w:ilvl="2" w:tplc="0C6866E4">
      <w:numFmt w:val="bullet"/>
      <w:lvlText w:val="•"/>
      <w:lvlJc w:val="left"/>
      <w:pPr>
        <w:ind w:left="2477" w:hanging="567"/>
      </w:pPr>
      <w:rPr>
        <w:rFonts w:hint="default"/>
        <w:lang w:val="it-IT" w:eastAsia="en-US" w:bidi="ar-SA"/>
      </w:rPr>
    </w:lvl>
    <w:lvl w:ilvl="3" w:tplc="9A669FC6">
      <w:numFmt w:val="bullet"/>
      <w:lvlText w:val="•"/>
      <w:lvlJc w:val="left"/>
      <w:pPr>
        <w:ind w:left="3555" w:hanging="567"/>
      </w:pPr>
      <w:rPr>
        <w:rFonts w:hint="default"/>
        <w:lang w:val="it-IT" w:eastAsia="en-US" w:bidi="ar-SA"/>
      </w:rPr>
    </w:lvl>
    <w:lvl w:ilvl="4" w:tplc="0E9CB458">
      <w:numFmt w:val="bullet"/>
      <w:lvlText w:val="•"/>
      <w:lvlJc w:val="left"/>
      <w:pPr>
        <w:ind w:left="4634" w:hanging="567"/>
      </w:pPr>
      <w:rPr>
        <w:rFonts w:hint="default"/>
        <w:lang w:val="it-IT" w:eastAsia="en-US" w:bidi="ar-SA"/>
      </w:rPr>
    </w:lvl>
    <w:lvl w:ilvl="5" w:tplc="31027106">
      <w:numFmt w:val="bullet"/>
      <w:lvlText w:val="•"/>
      <w:lvlJc w:val="left"/>
      <w:pPr>
        <w:ind w:left="5713" w:hanging="567"/>
      </w:pPr>
      <w:rPr>
        <w:rFonts w:hint="default"/>
        <w:lang w:val="it-IT" w:eastAsia="en-US" w:bidi="ar-SA"/>
      </w:rPr>
    </w:lvl>
    <w:lvl w:ilvl="6" w:tplc="6E760EF2">
      <w:numFmt w:val="bullet"/>
      <w:lvlText w:val="•"/>
      <w:lvlJc w:val="left"/>
      <w:pPr>
        <w:ind w:left="6791" w:hanging="567"/>
      </w:pPr>
      <w:rPr>
        <w:rFonts w:hint="default"/>
        <w:lang w:val="it-IT" w:eastAsia="en-US" w:bidi="ar-SA"/>
      </w:rPr>
    </w:lvl>
    <w:lvl w:ilvl="7" w:tplc="A394FAD2">
      <w:numFmt w:val="bullet"/>
      <w:lvlText w:val="•"/>
      <w:lvlJc w:val="left"/>
      <w:pPr>
        <w:ind w:left="7870" w:hanging="567"/>
      </w:pPr>
      <w:rPr>
        <w:rFonts w:hint="default"/>
        <w:lang w:val="it-IT" w:eastAsia="en-US" w:bidi="ar-SA"/>
      </w:rPr>
    </w:lvl>
    <w:lvl w:ilvl="8" w:tplc="0B66B2CE">
      <w:numFmt w:val="bullet"/>
      <w:lvlText w:val="•"/>
      <w:lvlJc w:val="left"/>
      <w:pPr>
        <w:ind w:left="8949" w:hanging="567"/>
      </w:pPr>
      <w:rPr>
        <w:rFonts w:hint="default"/>
        <w:lang w:val="it-IT" w:eastAsia="en-US" w:bidi="ar-SA"/>
      </w:rPr>
    </w:lvl>
  </w:abstractNum>
  <w:abstractNum w:abstractNumId="20" w15:restartNumberingAfterBreak="0">
    <w:nsid w:val="20010A16"/>
    <w:multiLevelType w:val="hybridMultilevel"/>
    <w:tmpl w:val="47A88218"/>
    <w:lvl w:ilvl="0" w:tplc="51A24642">
      <w:numFmt w:val="bullet"/>
      <w:lvlText w:val="■"/>
      <w:lvlJc w:val="left"/>
      <w:pPr>
        <w:ind w:left="739" w:hanging="289"/>
      </w:pPr>
      <w:rPr>
        <w:rFonts w:ascii="Tahoma" w:eastAsia="Tahoma" w:hAnsi="Tahoma" w:cs="Tahoma" w:hint="default"/>
        <w:w w:val="100"/>
        <w:sz w:val="17"/>
        <w:szCs w:val="17"/>
        <w:lang w:val="it-IT" w:eastAsia="en-US" w:bidi="ar-SA"/>
      </w:rPr>
    </w:lvl>
    <w:lvl w:ilvl="1" w:tplc="A59CFFBC">
      <w:numFmt w:val="bullet"/>
      <w:lvlText w:val="•"/>
      <w:lvlJc w:val="left"/>
      <w:pPr>
        <w:ind w:left="1776" w:hanging="289"/>
      </w:pPr>
      <w:rPr>
        <w:rFonts w:hint="default"/>
        <w:lang w:val="it-IT" w:eastAsia="en-US" w:bidi="ar-SA"/>
      </w:rPr>
    </w:lvl>
    <w:lvl w:ilvl="2" w:tplc="7A884EC0">
      <w:numFmt w:val="bullet"/>
      <w:lvlText w:val="•"/>
      <w:lvlJc w:val="left"/>
      <w:pPr>
        <w:ind w:left="2813" w:hanging="289"/>
      </w:pPr>
      <w:rPr>
        <w:rFonts w:hint="default"/>
        <w:lang w:val="it-IT" w:eastAsia="en-US" w:bidi="ar-SA"/>
      </w:rPr>
    </w:lvl>
    <w:lvl w:ilvl="3" w:tplc="A73E79C4">
      <w:numFmt w:val="bullet"/>
      <w:lvlText w:val="•"/>
      <w:lvlJc w:val="left"/>
      <w:pPr>
        <w:ind w:left="3849" w:hanging="289"/>
      </w:pPr>
      <w:rPr>
        <w:rFonts w:hint="default"/>
        <w:lang w:val="it-IT" w:eastAsia="en-US" w:bidi="ar-SA"/>
      </w:rPr>
    </w:lvl>
    <w:lvl w:ilvl="4" w:tplc="CB9A54E6">
      <w:numFmt w:val="bullet"/>
      <w:lvlText w:val="•"/>
      <w:lvlJc w:val="left"/>
      <w:pPr>
        <w:ind w:left="4886" w:hanging="289"/>
      </w:pPr>
      <w:rPr>
        <w:rFonts w:hint="default"/>
        <w:lang w:val="it-IT" w:eastAsia="en-US" w:bidi="ar-SA"/>
      </w:rPr>
    </w:lvl>
    <w:lvl w:ilvl="5" w:tplc="77AA5260">
      <w:numFmt w:val="bullet"/>
      <w:lvlText w:val="•"/>
      <w:lvlJc w:val="left"/>
      <w:pPr>
        <w:ind w:left="5923" w:hanging="289"/>
      </w:pPr>
      <w:rPr>
        <w:rFonts w:hint="default"/>
        <w:lang w:val="it-IT" w:eastAsia="en-US" w:bidi="ar-SA"/>
      </w:rPr>
    </w:lvl>
    <w:lvl w:ilvl="6" w:tplc="C406D5E4">
      <w:numFmt w:val="bullet"/>
      <w:lvlText w:val="•"/>
      <w:lvlJc w:val="left"/>
      <w:pPr>
        <w:ind w:left="6959" w:hanging="289"/>
      </w:pPr>
      <w:rPr>
        <w:rFonts w:hint="default"/>
        <w:lang w:val="it-IT" w:eastAsia="en-US" w:bidi="ar-SA"/>
      </w:rPr>
    </w:lvl>
    <w:lvl w:ilvl="7" w:tplc="41EC44EA">
      <w:numFmt w:val="bullet"/>
      <w:lvlText w:val="•"/>
      <w:lvlJc w:val="left"/>
      <w:pPr>
        <w:ind w:left="7996" w:hanging="289"/>
      </w:pPr>
      <w:rPr>
        <w:rFonts w:hint="default"/>
        <w:lang w:val="it-IT" w:eastAsia="en-US" w:bidi="ar-SA"/>
      </w:rPr>
    </w:lvl>
    <w:lvl w:ilvl="8" w:tplc="128CD040">
      <w:numFmt w:val="bullet"/>
      <w:lvlText w:val="•"/>
      <w:lvlJc w:val="left"/>
      <w:pPr>
        <w:ind w:left="9033" w:hanging="289"/>
      </w:pPr>
      <w:rPr>
        <w:rFonts w:hint="default"/>
        <w:lang w:val="it-IT" w:eastAsia="en-US" w:bidi="ar-SA"/>
      </w:rPr>
    </w:lvl>
  </w:abstractNum>
  <w:abstractNum w:abstractNumId="21" w15:restartNumberingAfterBreak="0">
    <w:nsid w:val="233846C3"/>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4201B45"/>
    <w:multiLevelType w:val="hybridMultilevel"/>
    <w:tmpl w:val="CA969194"/>
    <w:lvl w:ilvl="0" w:tplc="4F48006E">
      <w:start w:val="1"/>
      <w:numFmt w:val="lowerLetter"/>
      <w:lvlText w:val="%1)"/>
      <w:lvlJc w:val="left"/>
      <w:pPr>
        <w:ind w:left="1020" w:hanging="711"/>
        <w:jc w:val="left"/>
      </w:pPr>
      <w:rPr>
        <w:rFonts w:ascii="Calibri" w:eastAsia="Calibri" w:hAnsi="Calibri" w:cs="Calibri" w:hint="default"/>
        <w:spacing w:val="-1"/>
        <w:w w:val="100"/>
        <w:sz w:val="22"/>
        <w:szCs w:val="22"/>
        <w:lang w:val="it-IT" w:eastAsia="en-US" w:bidi="ar-SA"/>
      </w:rPr>
    </w:lvl>
    <w:lvl w:ilvl="1" w:tplc="BD969A8E">
      <w:numFmt w:val="bullet"/>
      <w:lvlText w:val="•"/>
      <w:lvlJc w:val="left"/>
      <w:pPr>
        <w:ind w:left="2028" w:hanging="711"/>
      </w:pPr>
      <w:rPr>
        <w:rFonts w:hint="default"/>
        <w:lang w:val="it-IT" w:eastAsia="en-US" w:bidi="ar-SA"/>
      </w:rPr>
    </w:lvl>
    <w:lvl w:ilvl="2" w:tplc="D40EBD72">
      <w:numFmt w:val="bullet"/>
      <w:lvlText w:val="•"/>
      <w:lvlJc w:val="left"/>
      <w:pPr>
        <w:ind w:left="3037" w:hanging="711"/>
      </w:pPr>
      <w:rPr>
        <w:rFonts w:hint="default"/>
        <w:lang w:val="it-IT" w:eastAsia="en-US" w:bidi="ar-SA"/>
      </w:rPr>
    </w:lvl>
    <w:lvl w:ilvl="3" w:tplc="49B88BFE">
      <w:numFmt w:val="bullet"/>
      <w:lvlText w:val="•"/>
      <w:lvlJc w:val="left"/>
      <w:pPr>
        <w:ind w:left="4045" w:hanging="711"/>
      </w:pPr>
      <w:rPr>
        <w:rFonts w:hint="default"/>
        <w:lang w:val="it-IT" w:eastAsia="en-US" w:bidi="ar-SA"/>
      </w:rPr>
    </w:lvl>
    <w:lvl w:ilvl="4" w:tplc="13060DBC">
      <w:numFmt w:val="bullet"/>
      <w:lvlText w:val="•"/>
      <w:lvlJc w:val="left"/>
      <w:pPr>
        <w:ind w:left="5054" w:hanging="711"/>
      </w:pPr>
      <w:rPr>
        <w:rFonts w:hint="default"/>
        <w:lang w:val="it-IT" w:eastAsia="en-US" w:bidi="ar-SA"/>
      </w:rPr>
    </w:lvl>
    <w:lvl w:ilvl="5" w:tplc="65106F5A">
      <w:numFmt w:val="bullet"/>
      <w:lvlText w:val="•"/>
      <w:lvlJc w:val="left"/>
      <w:pPr>
        <w:ind w:left="6063" w:hanging="711"/>
      </w:pPr>
      <w:rPr>
        <w:rFonts w:hint="default"/>
        <w:lang w:val="it-IT" w:eastAsia="en-US" w:bidi="ar-SA"/>
      </w:rPr>
    </w:lvl>
    <w:lvl w:ilvl="6" w:tplc="735E402E">
      <w:numFmt w:val="bullet"/>
      <w:lvlText w:val="•"/>
      <w:lvlJc w:val="left"/>
      <w:pPr>
        <w:ind w:left="7071" w:hanging="711"/>
      </w:pPr>
      <w:rPr>
        <w:rFonts w:hint="default"/>
        <w:lang w:val="it-IT" w:eastAsia="en-US" w:bidi="ar-SA"/>
      </w:rPr>
    </w:lvl>
    <w:lvl w:ilvl="7" w:tplc="6F5A6B92">
      <w:numFmt w:val="bullet"/>
      <w:lvlText w:val="•"/>
      <w:lvlJc w:val="left"/>
      <w:pPr>
        <w:ind w:left="8080" w:hanging="711"/>
      </w:pPr>
      <w:rPr>
        <w:rFonts w:hint="default"/>
        <w:lang w:val="it-IT" w:eastAsia="en-US" w:bidi="ar-SA"/>
      </w:rPr>
    </w:lvl>
    <w:lvl w:ilvl="8" w:tplc="50CAE44A">
      <w:numFmt w:val="bullet"/>
      <w:lvlText w:val="•"/>
      <w:lvlJc w:val="left"/>
      <w:pPr>
        <w:ind w:left="9089" w:hanging="711"/>
      </w:pPr>
      <w:rPr>
        <w:rFonts w:hint="default"/>
        <w:lang w:val="it-IT" w:eastAsia="en-US" w:bidi="ar-SA"/>
      </w:rPr>
    </w:lvl>
  </w:abstractNum>
  <w:abstractNum w:abstractNumId="23" w15:restartNumberingAfterBreak="0">
    <w:nsid w:val="26066466"/>
    <w:multiLevelType w:val="multilevel"/>
    <w:tmpl w:val="FFFFFFFF"/>
    <w:lvl w:ilvl="0">
      <w:start w:val="2"/>
      <w:numFmt w:val="decimal"/>
      <w:lvlText w:val="%1"/>
      <w:lvlJc w:val="left"/>
      <w:pPr>
        <w:ind w:left="540" w:hanging="540"/>
      </w:pPr>
      <w:rPr>
        <w:rFonts w:cs="Times New Roman" w:hint="default"/>
        <w:b/>
        <w:i/>
      </w:rPr>
    </w:lvl>
    <w:lvl w:ilvl="1">
      <w:start w:val="13"/>
      <w:numFmt w:val="decimal"/>
      <w:lvlText w:val="%1.%2"/>
      <w:lvlJc w:val="left"/>
      <w:pPr>
        <w:ind w:left="836" w:hanging="540"/>
      </w:pPr>
      <w:rPr>
        <w:rFonts w:cs="Times New Roman" w:hint="default"/>
        <w:b/>
        <w:i/>
      </w:rPr>
    </w:lvl>
    <w:lvl w:ilvl="2">
      <w:start w:val="2"/>
      <w:numFmt w:val="decimal"/>
      <w:lvlText w:val="%1.%2.%3"/>
      <w:lvlJc w:val="left"/>
      <w:pPr>
        <w:ind w:left="1312" w:hanging="720"/>
      </w:pPr>
      <w:rPr>
        <w:rFonts w:cs="Times New Roman" w:hint="default"/>
        <w:b/>
        <w:i/>
      </w:rPr>
    </w:lvl>
    <w:lvl w:ilvl="3">
      <w:start w:val="1"/>
      <w:numFmt w:val="decimal"/>
      <w:lvlText w:val="%1.%2.%3.%4"/>
      <w:lvlJc w:val="left"/>
      <w:pPr>
        <w:ind w:left="1608" w:hanging="720"/>
      </w:pPr>
      <w:rPr>
        <w:rFonts w:cs="Times New Roman" w:hint="default"/>
        <w:b/>
        <w:i/>
      </w:rPr>
    </w:lvl>
    <w:lvl w:ilvl="4">
      <w:start w:val="1"/>
      <w:numFmt w:val="decimal"/>
      <w:lvlText w:val="%1.%2.%3.%4.%5"/>
      <w:lvlJc w:val="left"/>
      <w:pPr>
        <w:ind w:left="2264" w:hanging="1080"/>
      </w:pPr>
      <w:rPr>
        <w:rFonts w:cs="Times New Roman" w:hint="default"/>
        <w:b/>
        <w:i/>
      </w:rPr>
    </w:lvl>
    <w:lvl w:ilvl="5">
      <w:start w:val="1"/>
      <w:numFmt w:val="decimal"/>
      <w:lvlText w:val="%1.%2.%3.%4.%5.%6"/>
      <w:lvlJc w:val="left"/>
      <w:pPr>
        <w:ind w:left="2560" w:hanging="1080"/>
      </w:pPr>
      <w:rPr>
        <w:rFonts w:cs="Times New Roman" w:hint="default"/>
        <w:b/>
        <w:i/>
      </w:rPr>
    </w:lvl>
    <w:lvl w:ilvl="6">
      <w:start w:val="1"/>
      <w:numFmt w:val="decimal"/>
      <w:lvlText w:val="%1.%2.%3.%4.%5.%6.%7"/>
      <w:lvlJc w:val="left"/>
      <w:pPr>
        <w:ind w:left="3216" w:hanging="1440"/>
      </w:pPr>
      <w:rPr>
        <w:rFonts w:cs="Times New Roman" w:hint="default"/>
        <w:b/>
        <w:i/>
      </w:rPr>
    </w:lvl>
    <w:lvl w:ilvl="7">
      <w:start w:val="1"/>
      <w:numFmt w:val="decimal"/>
      <w:lvlText w:val="%1.%2.%3.%4.%5.%6.%7.%8"/>
      <w:lvlJc w:val="left"/>
      <w:pPr>
        <w:ind w:left="3512" w:hanging="1440"/>
      </w:pPr>
      <w:rPr>
        <w:rFonts w:cs="Times New Roman" w:hint="default"/>
        <w:b/>
        <w:i/>
      </w:rPr>
    </w:lvl>
    <w:lvl w:ilvl="8">
      <w:start w:val="1"/>
      <w:numFmt w:val="decimal"/>
      <w:lvlText w:val="%1.%2.%3.%4.%5.%6.%7.%8.%9"/>
      <w:lvlJc w:val="left"/>
      <w:pPr>
        <w:ind w:left="3808" w:hanging="1440"/>
      </w:pPr>
      <w:rPr>
        <w:rFonts w:cs="Times New Roman" w:hint="default"/>
        <w:b/>
        <w:i/>
      </w:rPr>
    </w:lvl>
  </w:abstractNum>
  <w:abstractNum w:abstractNumId="24" w15:restartNumberingAfterBreak="0">
    <w:nsid w:val="2671734D"/>
    <w:multiLevelType w:val="hybridMultilevel"/>
    <w:tmpl w:val="6998642A"/>
    <w:lvl w:ilvl="0" w:tplc="0290907E">
      <w:numFmt w:val="bullet"/>
      <w:lvlText w:val="&gt;"/>
      <w:lvlJc w:val="left"/>
      <w:pPr>
        <w:ind w:left="470" w:hanging="161"/>
      </w:pPr>
      <w:rPr>
        <w:rFonts w:ascii="Calibri" w:eastAsia="Calibri" w:hAnsi="Calibri" w:cs="Calibri" w:hint="default"/>
        <w:w w:val="100"/>
        <w:sz w:val="22"/>
        <w:szCs w:val="22"/>
        <w:lang w:val="it-IT" w:eastAsia="en-US" w:bidi="ar-SA"/>
      </w:rPr>
    </w:lvl>
    <w:lvl w:ilvl="1" w:tplc="9674707A">
      <w:numFmt w:val="bullet"/>
      <w:lvlText w:val=""/>
      <w:lvlJc w:val="left"/>
      <w:pPr>
        <w:ind w:left="309" w:hanging="570"/>
      </w:pPr>
      <w:rPr>
        <w:rFonts w:ascii="Wingdings" w:eastAsia="Wingdings" w:hAnsi="Wingdings" w:cs="Wingdings" w:hint="default"/>
        <w:w w:val="100"/>
        <w:sz w:val="22"/>
        <w:szCs w:val="22"/>
        <w:lang w:val="it-IT" w:eastAsia="en-US" w:bidi="ar-SA"/>
      </w:rPr>
    </w:lvl>
    <w:lvl w:ilvl="2" w:tplc="7110CEB6">
      <w:numFmt w:val="bullet"/>
      <w:lvlText w:val="•"/>
      <w:lvlJc w:val="left"/>
      <w:pPr>
        <w:ind w:left="1660" w:hanging="570"/>
      </w:pPr>
      <w:rPr>
        <w:rFonts w:hint="default"/>
        <w:lang w:val="it-IT" w:eastAsia="en-US" w:bidi="ar-SA"/>
      </w:rPr>
    </w:lvl>
    <w:lvl w:ilvl="3" w:tplc="DA301182">
      <w:numFmt w:val="bullet"/>
      <w:lvlText w:val="•"/>
      <w:lvlJc w:val="left"/>
      <w:pPr>
        <w:ind w:left="2841" w:hanging="570"/>
      </w:pPr>
      <w:rPr>
        <w:rFonts w:hint="default"/>
        <w:lang w:val="it-IT" w:eastAsia="en-US" w:bidi="ar-SA"/>
      </w:rPr>
    </w:lvl>
    <w:lvl w:ilvl="4" w:tplc="ED0683D0">
      <w:numFmt w:val="bullet"/>
      <w:lvlText w:val="•"/>
      <w:lvlJc w:val="left"/>
      <w:pPr>
        <w:ind w:left="4022" w:hanging="570"/>
      </w:pPr>
      <w:rPr>
        <w:rFonts w:hint="default"/>
        <w:lang w:val="it-IT" w:eastAsia="en-US" w:bidi="ar-SA"/>
      </w:rPr>
    </w:lvl>
    <w:lvl w:ilvl="5" w:tplc="587CE024">
      <w:numFmt w:val="bullet"/>
      <w:lvlText w:val="•"/>
      <w:lvlJc w:val="left"/>
      <w:pPr>
        <w:ind w:left="5202" w:hanging="570"/>
      </w:pPr>
      <w:rPr>
        <w:rFonts w:hint="default"/>
        <w:lang w:val="it-IT" w:eastAsia="en-US" w:bidi="ar-SA"/>
      </w:rPr>
    </w:lvl>
    <w:lvl w:ilvl="6" w:tplc="51B865B2">
      <w:numFmt w:val="bullet"/>
      <w:lvlText w:val="•"/>
      <w:lvlJc w:val="left"/>
      <w:pPr>
        <w:ind w:left="6383" w:hanging="570"/>
      </w:pPr>
      <w:rPr>
        <w:rFonts w:hint="default"/>
        <w:lang w:val="it-IT" w:eastAsia="en-US" w:bidi="ar-SA"/>
      </w:rPr>
    </w:lvl>
    <w:lvl w:ilvl="7" w:tplc="DBC82DB8">
      <w:numFmt w:val="bullet"/>
      <w:lvlText w:val="•"/>
      <w:lvlJc w:val="left"/>
      <w:pPr>
        <w:ind w:left="7564" w:hanging="570"/>
      </w:pPr>
      <w:rPr>
        <w:rFonts w:hint="default"/>
        <w:lang w:val="it-IT" w:eastAsia="en-US" w:bidi="ar-SA"/>
      </w:rPr>
    </w:lvl>
    <w:lvl w:ilvl="8" w:tplc="34B2E978">
      <w:numFmt w:val="bullet"/>
      <w:lvlText w:val="•"/>
      <w:lvlJc w:val="left"/>
      <w:pPr>
        <w:ind w:left="8744" w:hanging="570"/>
      </w:pPr>
      <w:rPr>
        <w:rFonts w:hint="default"/>
        <w:lang w:val="it-IT" w:eastAsia="en-US" w:bidi="ar-SA"/>
      </w:rPr>
    </w:lvl>
  </w:abstractNum>
  <w:abstractNum w:abstractNumId="25" w15:restartNumberingAfterBreak="0">
    <w:nsid w:val="28D371B3"/>
    <w:multiLevelType w:val="hybridMultilevel"/>
    <w:tmpl w:val="FFFFFFFF"/>
    <w:lvl w:ilvl="0" w:tplc="04100001">
      <w:start w:val="1"/>
      <w:numFmt w:val="bullet"/>
      <w:lvlText w:val=""/>
      <w:lvlJc w:val="left"/>
      <w:pPr>
        <w:ind w:left="2664" w:hanging="360"/>
      </w:pPr>
      <w:rPr>
        <w:rFonts w:ascii="Symbol" w:hAnsi="Symbol" w:hint="default"/>
      </w:rPr>
    </w:lvl>
    <w:lvl w:ilvl="1" w:tplc="04100003" w:tentative="1">
      <w:start w:val="1"/>
      <w:numFmt w:val="bullet"/>
      <w:lvlText w:val="o"/>
      <w:lvlJc w:val="left"/>
      <w:pPr>
        <w:ind w:left="3384" w:hanging="360"/>
      </w:pPr>
      <w:rPr>
        <w:rFonts w:ascii="Courier New" w:hAnsi="Courier New" w:hint="default"/>
      </w:rPr>
    </w:lvl>
    <w:lvl w:ilvl="2" w:tplc="04100005" w:tentative="1">
      <w:start w:val="1"/>
      <w:numFmt w:val="bullet"/>
      <w:lvlText w:val=""/>
      <w:lvlJc w:val="left"/>
      <w:pPr>
        <w:ind w:left="4104" w:hanging="360"/>
      </w:pPr>
      <w:rPr>
        <w:rFonts w:ascii="Wingdings" w:hAnsi="Wingdings" w:hint="default"/>
      </w:rPr>
    </w:lvl>
    <w:lvl w:ilvl="3" w:tplc="04100001" w:tentative="1">
      <w:start w:val="1"/>
      <w:numFmt w:val="bullet"/>
      <w:lvlText w:val=""/>
      <w:lvlJc w:val="left"/>
      <w:pPr>
        <w:ind w:left="4824" w:hanging="360"/>
      </w:pPr>
      <w:rPr>
        <w:rFonts w:ascii="Symbol" w:hAnsi="Symbol" w:hint="default"/>
      </w:rPr>
    </w:lvl>
    <w:lvl w:ilvl="4" w:tplc="04100003" w:tentative="1">
      <w:start w:val="1"/>
      <w:numFmt w:val="bullet"/>
      <w:lvlText w:val="o"/>
      <w:lvlJc w:val="left"/>
      <w:pPr>
        <w:ind w:left="5544" w:hanging="360"/>
      </w:pPr>
      <w:rPr>
        <w:rFonts w:ascii="Courier New" w:hAnsi="Courier New" w:hint="default"/>
      </w:rPr>
    </w:lvl>
    <w:lvl w:ilvl="5" w:tplc="04100005" w:tentative="1">
      <w:start w:val="1"/>
      <w:numFmt w:val="bullet"/>
      <w:lvlText w:val=""/>
      <w:lvlJc w:val="left"/>
      <w:pPr>
        <w:ind w:left="6264" w:hanging="360"/>
      </w:pPr>
      <w:rPr>
        <w:rFonts w:ascii="Wingdings" w:hAnsi="Wingdings" w:hint="default"/>
      </w:rPr>
    </w:lvl>
    <w:lvl w:ilvl="6" w:tplc="04100001" w:tentative="1">
      <w:start w:val="1"/>
      <w:numFmt w:val="bullet"/>
      <w:lvlText w:val=""/>
      <w:lvlJc w:val="left"/>
      <w:pPr>
        <w:ind w:left="6984" w:hanging="360"/>
      </w:pPr>
      <w:rPr>
        <w:rFonts w:ascii="Symbol" w:hAnsi="Symbol" w:hint="default"/>
      </w:rPr>
    </w:lvl>
    <w:lvl w:ilvl="7" w:tplc="04100003" w:tentative="1">
      <w:start w:val="1"/>
      <w:numFmt w:val="bullet"/>
      <w:lvlText w:val="o"/>
      <w:lvlJc w:val="left"/>
      <w:pPr>
        <w:ind w:left="7704" w:hanging="360"/>
      </w:pPr>
      <w:rPr>
        <w:rFonts w:ascii="Courier New" w:hAnsi="Courier New" w:hint="default"/>
      </w:rPr>
    </w:lvl>
    <w:lvl w:ilvl="8" w:tplc="04100005" w:tentative="1">
      <w:start w:val="1"/>
      <w:numFmt w:val="bullet"/>
      <w:lvlText w:val=""/>
      <w:lvlJc w:val="left"/>
      <w:pPr>
        <w:ind w:left="8424" w:hanging="360"/>
      </w:pPr>
      <w:rPr>
        <w:rFonts w:ascii="Wingdings" w:hAnsi="Wingdings" w:hint="default"/>
      </w:rPr>
    </w:lvl>
  </w:abstractNum>
  <w:abstractNum w:abstractNumId="26" w15:restartNumberingAfterBreak="0">
    <w:nsid w:val="2EB80613"/>
    <w:multiLevelType w:val="hybridMultilevel"/>
    <w:tmpl w:val="FFFFFFFF"/>
    <w:lvl w:ilvl="0" w:tplc="04100001">
      <w:start w:val="1"/>
      <w:numFmt w:val="bullet"/>
      <w:lvlText w:val=""/>
      <w:lvlJc w:val="left"/>
      <w:pPr>
        <w:ind w:left="1440" w:hanging="360"/>
      </w:pPr>
      <w:rPr>
        <w:rFonts w:ascii="Symbol" w:hAnsi="Symbol" w:hint="default"/>
      </w:rPr>
    </w:lvl>
    <w:lvl w:ilvl="1" w:tplc="04100001">
      <w:start w:val="1"/>
      <w:numFmt w:val="bullet"/>
      <w:lvlText w:val=""/>
      <w:lvlJc w:val="left"/>
      <w:pPr>
        <w:ind w:left="2160" w:hanging="360"/>
      </w:pPr>
      <w:rPr>
        <w:rFonts w:ascii="Symbol" w:hAnsi="Symbol" w:hint="default"/>
      </w:rPr>
    </w:lvl>
    <w:lvl w:ilvl="2" w:tplc="04100001">
      <w:start w:val="1"/>
      <w:numFmt w:val="bullet"/>
      <w:lvlText w:val=""/>
      <w:lvlJc w:val="left"/>
      <w:pPr>
        <w:ind w:left="2880" w:hanging="360"/>
      </w:pPr>
      <w:rPr>
        <w:rFonts w:ascii="Symbol" w:hAnsi="Symbol"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27" w15:restartNumberingAfterBreak="0">
    <w:nsid w:val="34B8370A"/>
    <w:multiLevelType w:val="multilevel"/>
    <w:tmpl w:val="FFFFFFFF"/>
    <w:lvl w:ilvl="0">
      <w:start w:val="2"/>
      <w:numFmt w:val="decimal"/>
      <w:lvlText w:val="%1"/>
      <w:lvlJc w:val="left"/>
      <w:pPr>
        <w:ind w:left="570" w:hanging="570"/>
      </w:pPr>
      <w:rPr>
        <w:rFonts w:cs="Times New Roman" w:hint="default"/>
        <w:b/>
        <w:i/>
      </w:rPr>
    </w:lvl>
    <w:lvl w:ilvl="1">
      <w:start w:val="10"/>
      <w:numFmt w:val="decimal"/>
      <w:lvlText w:val="%1.%2"/>
      <w:lvlJc w:val="left"/>
      <w:pPr>
        <w:ind w:left="810" w:hanging="570"/>
      </w:pPr>
      <w:rPr>
        <w:rFonts w:cs="Times New Roman" w:hint="default"/>
        <w:b/>
        <w:i/>
      </w:rPr>
    </w:lvl>
    <w:lvl w:ilvl="2">
      <w:start w:val="1"/>
      <w:numFmt w:val="decimal"/>
      <w:lvlText w:val="%1.%2.%3"/>
      <w:lvlJc w:val="left"/>
      <w:pPr>
        <w:ind w:left="1200" w:hanging="720"/>
      </w:pPr>
      <w:rPr>
        <w:rFonts w:cs="Times New Roman" w:hint="default"/>
        <w:b/>
        <w:i/>
      </w:rPr>
    </w:lvl>
    <w:lvl w:ilvl="3">
      <w:start w:val="1"/>
      <w:numFmt w:val="decimal"/>
      <w:lvlText w:val="%1.%2.%3.%4"/>
      <w:lvlJc w:val="left"/>
      <w:pPr>
        <w:ind w:left="1440" w:hanging="720"/>
      </w:pPr>
      <w:rPr>
        <w:rFonts w:cs="Times New Roman" w:hint="default"/>
        <w:b/>
        <w:i/>
      </w:rPr>
    </w:lvl>
    <w:lvl w:ilvl="4">
      <w:start w:val="1"/>
      <w:numFmt w:val="decimal"/>
      <w:lvlText w:val="%1.%2.%3.%4.%5"/>
      <w:lvlJc w:val="left"/>
      <w:pPr>
        <w:ind w:left="2040" w:hanging="1080"/>
      </w:pPr>
      <w:rPr>
        <w:rFonts w:cs="Times New Roman" w:hint="default"/>
        <w:b/>
        <w:i/>
      </w:rPr>
    </w:lvl>
    <w:lvl w:ilvl="5">
      <w:start w:val="1"/>
      <w:numFmt w:val="decimal"/>
      <w:lvlText w:val="%1.%2.%3.%4.%5.%6"/>
      <w:lvlJc w:val="left"/>
      <w:pPr>
        <w:ind w:left="2280" w:hanging="1080"/>
      </w:pPr>
      <w:rPr>
        <w:rFonts w:cs="Times New Roman" w:hint="default"/>
        <w:b/>
        <w:i/>
      </w:rPr>
    </w:lvl>
    <w:lvl w:ilvl="6">
      <w:start w:val="1"/>
      <w:numFmt w:val="decimal"/>
      <w:lvlText w:val="%1.%2.%3.%4.%5.%6.%7"/>
      <w:lvlJc w:val="left"/>
      <w:pPr>
        <w:ind w:left="2880" w:hanging="1440"/>
      </w:pPr>
      <w:rPr>
        <w:rFonts w:cs="Times New Roman" w:hint="default"/>
        <w:b/>
        <w:i/>
      </w:rPr>
    </w:lvl>
    <w:lvl w:ilvl="7">
      <w:start w:val="1"/>
      <w:numFmt w:val="decimal"/>
      <w:lvlText w:val="%1.%2.%3.%4.%5.%6.%7.%8"/>
      <w:lvlJc w:val="left"/>
      <w:pPr>
        <w:ind w:left="3120" w:hanging="1440"/>
      </w:pPr>
      <w:rPr>
        <w:rFonts w:cs="Times New Roman" w:hint="default"/>
        <w:b/>
        <w:i/>
      </w:rPr>
    </w:lvl>
    <w:lvl w:ilvl="8">
      <w:start w:val="1"/>
      <w:numFmt w:val="decimal"/>
      <w:lvlText w:val="%1.%2.%3.%4.%5.%6.%7.%8.%9"/>
      <w:lvlJc w:val="left"/>
      <w:pPr>
        <w:ind w:left="3360" w:hanging="1440"/>
      </w:pPr>
      <w:rPr>
        <w:rFonts w:cs="Times New Roman" w:hint="default"/>
        <w:b/>
        <w:i/>
      </w:rPr>
    </w:lvl>
  </w:abstractNum>
  <w:abstractNum w:abstractNumId="28" w15:restartNumberingAfterBreak="0">
    <w:nsid w:val="34D16776"/>
    <w:multiLevelType w:val="multilevel"/>
    <w:tmpl w:val="FFFFFFFF"/>
    <w:lvl w:ilvl="0">
      <w:start w:val="1"/>
      <w:numFmt w:val="bullet"/>
      <w:lvlText w:val=""/>
      <w:lvlJc w:val="left"/>
      <w:pPr>
        <w:ind w:hanging="188"/>
      </w:pPr>
      <w:rPr>
        <w:rFonts w:ascii="Symbol" w:hAnsi="Symbol" w:hint="default"/>
        <w:b w:val="0"/>
        <w:sz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29" w15:restartNumberingAfterBreak="0">
    <w:nsid w:val="3B586CF2"/>
    <w:multiLevelType w:val="multilevel"/>
    <w:tmpl w:val="9574FF48"/>
    <w:lvl w:ilvl="0">
      <w:start w:val="3"/>
      <w:numFmt w:val="decimal"/>
      <w:lvlText w:val="%1"/>
      <w:lvlJc w:val="left"/>
      <w:pPr>
        <w:ind w:left="739" w:hanging="428"/>
        <w:jc w:val="left"/>
      </w:pPr>
      <w:rPr>
        <w:rFonts w:hint="default"/>
        <w:lang w:val="it-IT" w:eastAsia="en-US" w:bidi="ar-SA"/>
      </w:rPr>
    </w:lvl>
    <w:lvl w:ilvl="1">
      <w:start w:val="1"/>
      <w:numFmt w:val="decimal"/>
      <w:lvlText w:val="%1.%2"/>
      <w:lvlJc w:val="left"/>
      <w:pPr>
        <w:ind w:left="739" w:hanging="428"/>
        <w:jc w:val="right"/>
      </w:pPr>
      <w:rPr>
        <w:rFonts w:ascii="Calibri" w:eastAsia="Calibri" w:hAnsi="Calibri" w:cs="Calibri" w:hint="default"/>
        <w:b/>
        <w:bCs/>
        <w:spacing w:val="-2"/>
        <w:w w:val="100"/>
        <w:sz w:val="22"/>
        <w:szCs w:val="22"/>
        <w:lang w:val="it-IT" w:eastAsia="en-US" w:bidi="ar-SA"/>
      </w:rPr>
    </w:lvl>
    <w:lvl w:ilvl="2">
      <w:start w:val="1"/>
      <w:numFmt w:val="decimal"/>
      <w:lvlText w:val="%1.%2.%3"/>
      <w:lvlJc w:val="left"/>
      <w:pPr>
        <w:ind w:left="1164" w:hanging="714"/>
        <w:jc w:val="left"/>
      </w:pPr>
      <w:rPr>
        <w:rFonts w:ascii="Calibri" w:eastAsia="Calibri" w:hAnsi="Calibri" w:cs="Calibri" w:hint="default"/>
        <w:b/>
        <w:bCs/>
        <w:spacing w:val="-2"/>
        <w:w w:val="100"/>
        <w:sz w:val="22"/>
        <w:szCs w:val="22"/>
        <w:lang w:val="it-IT" w:eastAsia="en-US" w:bidi="ar-SA"/>
      </w:rPr>
    </w:lvl>
    <w:lvl w:ilvl="3">
      <w:numFmt w:val="bullet"/>
      <w:lvlText w:val="•"/>
      <w:lvlJc w:val="left"/>
      <w:pPr>
        <w:ind w:left="3370" w:hanging="714"/>
      </w:pPr>
      <w:rPr>
        <w:rFonts w:hint="default"/>
        <w:lang w:val="it-IT" w:eastAsia="en-US" w:bidi="ar-SA"/>
      </w:rPr>
    </w:lvl>
    <w:lvl w:ilvl="4">
      <w:numFmt w:val="bullet"/>
      <w:lvlText w:val="•"/>
      <w:lvlJc w:val="left"/>
      <w:pPr>
        <w:ind w:left="4475" w:hanging="714"/>
      </w:pPr>
      <w:rPr>
        <w:rFonts w:hint="default"/>
        <w:lang w:val="it-IT" w:eastAsia="en-US" w:bidi="ar-SA"/>
      </w:rPr>
    </w:lvl>
    <w:lvl w:ilvl="5">
      <w:numFmt w:val="bullet"/>
      <w:lvlText w:val="•"/>
      <w:lvlJc w:val="left"/>
      <w:pPr>
        <w:ind w:left="5580" w:hanging="714"/>
      </w:pPr>
      <w:rPr>
        <w:rFonts w:hint="default"/>
        <w:lang w:val="it-IT" w:eastAsia="en-US" w:bidi="ar-SA"/>
      </w:rPr>
    </w:lvl>
    <w:lvl w:ilvl="6">
      <w:numFmt w:val="bullet"/>
      <w:lvlText w:val="•"/>
      <w:lvlJc w:val="left"/>
      <w:pPr>
        <w:ind w:left="6685" w:hanging="714"/>
      </w:pPr>
      <w:rPr>
        <w:rFonts w:hint="default"/>
        <w:lang w:val="it-IT" w:eastAsia="en-US" w:bidi="ar-SA"/>
      </w:rPr>
    </w:lvl>
    <w:lvl w:ilvl="7">
      <w:numFmt w:val="bullet"/>
      <w:lvlText w:val="•"/>
      <w:lvlJc w:val="left"/>
      <w:pPr>
        <w:ind w:left="7790" w:hanging="714"/>
      </w:pPr>
      <w:rPr>
        <w:rFonts w:hint="default"/>
        <w:lang w:val="it-IT" w:eastAsia="en-US" w:bidi="ar-SA"/>
      </w:rPr>
    </w:lvl>
    <w:lvl w:ilvl="8">
      <w:numFmt w:val="bullet"/>
      <w:lvlText w:val="•"/>
      <w:lvlJc w:val="left"/>
      <w:pPr>
        <w:ind w:left="8896" w:hanging="714"/>
      </w:pPr>
      <w:rPr>
        <w:rFonts w:hint="default"/>
        <w:lang w:val="it-IT" w:eastAsia="en-US" w:bidi="ar-SA"/>
      </w:rPr>
    </w:lvl>
  </w:abstractNum>
  <w:abstractNum w:abstractNumId="30" w15:restartNumberingAfterBreak="0">
    <w:nsid w:val="3B60167A"/>
    <w:multiLevelType w:val="multilevel"/>
    <w:tmpl w:val="FFFFFFFF"/>
    <w:lvl w:ilvl="0">
      <w:start w:val="2"/>
      <w:numFmt w:val="decimal"/>
      <w:lvlText w:val="%1"/>
      <w:lvlJc w:val="left"/>
      <w:pPr>
        <w:ind w:left="480" w:hanging="480"/>
      </w:pPr>
      <w:rPr>
        <w:rFonts w:cs="Times New Roman" w:hint="default"/>
        <w:b/>
        <w:i/>
      </w:rPr>
    </w:lvl>
    <w:lvl w:ilvl="1">
      <w:start w:val="4"/>
      <w:numFmt w:val="decimal"/>
      <w:lvlText w:val="%1.%2"/>
      <w:lvlJc w:val="left"/>
      <w:pPr>
        <w:ind w:left="480" w:hanging="480"/>
      </w:pPr>
      <w:rPr>
        <w:rFonts w:cs="Times New Roman" w:hint="default"/>
        <w:b/>
        <w:i/>
      </w:rPr>
    </w:lvl>
    <w:lvl w:ilvl="2">
      <w:start w:val="2"/>
      <w:numFmt w:val="decimal"/>
      <w:lvlText w:val="%1.%2.%3"/>
      <w:lvlJc w:val="left"/>
      <w:pPr>
        <w:ind w:left="720" w:hanging="720"/>
      </w:pPr>
      <w:rPr>
        <w:rFonts w:cs="Times New Roman" w:hint="default"/>
        <w:b/>
        <w:i/>
      </w:rPr>
    </w:lvl>
    <w:lvl w:ilvl="3">
      <w:start w:val="1"/>
      <w:numFmt w:val="decimal"/>
      <w:lvlText w:val="%1.%2.%3.%4"/>
      <w:lvlJc w:val="left"/>
      <w:pPr>
        <w:ind w:left="720" w:hanging="720"/>
      </w:pPr>
      <w:rPr>
        <w:rFonts w:cs="Times New Roman" w:hint="default"/>
        <w:b/>
        <w:i/>
      </w:rPr>
    </w:lvl>
    <w:lvl w:ilvl="4">
      <w:start w:val="1"/>
      <w:numFmt w:val="decimal"/>
      <w:lvlText w:val="%1.%2.%3.%4.%5"/>
      <w:lvlJc w:val="left"/>
      <w:pPr>
        <w:ind w:left="1080" w:hanging="1080"/>
      </w:pPr>
      <w:rPr>
        <w:rFonts w:cs="Times New Roman" w:hint="default"/>
        <w:b/>
        <w:i/>
      </w:rPr>
    </w:lvl>
    <w:lvl w:ilvl="5">
      <w:start w:val="1"/>
      <w:numFmt w:val="decimal"/>
      <w:lvlText w:val="%1.%2.%3.%4.%5.%6"/>
      <w:lvlJc w:val="left"/>
      <w:pPr>
        <w:ind w:left="1080" w:hanging="1080"/>
      </w:pPr>
      <w:rPr>
        <w:rFonts w:cs="Times New Roman" w:hint="default"/>
        <w:b/>
        <w:i/>
      </w:rPr>
    </w:lvl>
    <w:lvl w:ilvl="6">
      <w:start w:val="1"/>
      <w:numFmt w:val="decimal"/>
      <w:lvlText w:val="%1.%2.%3.%4.%5.%6.%7"/>
      <w:lvlJc w:val="left"/>
      <w:pPr>
        <w:ind w:left="1440" w:hanging="1440"/>
      </w:pPr>
      <w:rPr>
        <w:rFonts w:cs="Times New Roman" w:hint="default"/>
        <w:b/>
        <w:i/>
      </w:rPr>
    </w:lvl>
    <w:lvl w:ilvl="7">
      <w:start w:val="1"/>
      <w:numFmt w:val="decimal"/>
      <w:lvlText w:val="%1.%2.%3.%4.%5.%6.%7.%8"/>
      <w:lvlJc w:val="left"/>
      <w:pPr>
        <w:ind w:left="1440" w:hanging="1440"/>
      </w:pPr>
      <w:rPr>
        <w:rFonts w:cs="Times New Roman" w:hint="default"/>
        <w:b/>
        <w:i/>
      </w:rPr>
    </w:lvl>
    <w:lvl w:ilvl="8">
      <w:start w:val="1"/>
      <w:numFmt w:val="decimal"/>
      <w:lvlText w:val="%1.%2.%3.%4.%5.%6.%7.%8.%9"/>
      <w:lvlJc w:val="left"/>
      <w:pPr>
        <w:ind w:left="1440" w:hanging="1440"/>
      </w:pPr>
      <w:rPr>
        <w:rFonts w:cs="Times New Roman" w:hint="default"/>
        <w:b/>
        <w:i/>
      </w:rPr>
    </w:lvl>
  </w:abstractNum>
  <w:abstractNum w:abstractNumId="31" w15:restartNumberingAfterBreak="0">
    <w:nsid w:val="3FCA649C"/>
    <w:multiLevelType w:val="hybridMultilevel"/>
    <w:tmpl w:val="FFFFFFFF"/>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40BA6F59"/>
    <w:multiLevelType w:val="multilevel"/>
    <w:tmpl w:val="FFFFFFFF"/>
    <w:lvl w:ilvl="0">
      <w:start w:val="1"/>
      <w:numFmt w:val="bullet"/>
      <w:lvlText w:val=""/>
      <w:lvlJc w:val="left"/>
      <w:pPr>
        <w:ind w:hanging="130"/>
      </w:pPr>
      <w:rPr>
        <w:rFonts w:ascii="Symbol" w:hAnsi="Symbol" w:hint="default"/>
        <w:b w:val="0"/>
        <w:sz w:val="22"/>
      </w:rPr>
    </w:lvl>
    <w:lvl w:ilvl="1">
      <w:numFmt w:val="bullet"/>
      <w:lvlText w:val="-"/>
      <w:lvlJc w:val="left"/>
      <w:pPr>
        <w:ind w:hanging="144"/>
      </w:pPr>
      <w:rPr>
        <w:rFonts w:ascii="Times New Roman" w:hAnsi="Times New Roman"/>
        <w:b w:val="0"/>
        <w:sz w:val="24"/>
      </w:rPr>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3" w15:restartNumberingAfterBreak="0">
    <w:nsid w:val="417268AE"/>
    <w:multiLevelType w:val="hybridMultilevel"/>
    <w:tmpl w:val="4C86126C"/>
    <w:lvl w:ilvl="0" w:tplc="30989C1C">
      <w:numFmt w:val="bullet"/>
      <w:lvlText w:val=""/>
      <w:lvlJc w:val="left"/>
      <w:pPr>
        <w:ind w:left="309" w:hanging="570"/>
      </w:pPr>
      <w:rPr>
        <w:rFonts w:ascii="Wingdings" w:eastAsia="Wingdings" w:hAnsi="Wingdings" w:cs="Wingdings" w:hint="default"/>
        <w:w w:val="100"/>
        <w:sz w:val="22"/>
        <w:szCs w:val="22"/>
        <w:lang w:val="it-IT" w:eastAsia="en-US" w:bidi="ar-SA"/>
      </w:rPr>
    </w:lvl>
    <w:lvl w:ilvl="1" w:tplc="79A40936">
      <w:numFmt w:val="bullet"/>
      <w:lvlText w:val="•"/>
      <w:lvlJc w:val="left"/>
      <w:pPr>
        <w:ind w:left="1380" w:hanging="570"/>
      </w:pPr>
      <w:rPr>
        <w:rFonts w:hint="default"/>
        <w:lang w:val="it-IT" w:eastAsia="en-US" w:bidi="ar-SA"/>
      </w:rPr>
    </w:lvl>
    <w:lvl w:ilvl="2" w:tplc="D786D49A">
      <w:numFmt w:val="bullet"/>
      <w:lvlText w:val="•"/>
      <w:lvlJc w:val="left"/>
      <w:pPr>
        <w:ind w:left="2461" w:hanging="570"/>
      </w:pPr>
      <w:rPr>
        <w:rFonts w:hint="default"/>
        <w:lang w:val="it-IT" w:eastAsia="en-US" w:bidi="ar-SA"/>
      </w:rPr>
    </w:lvl>
    <w:lvl w:ilvl="3" w:tplc="D6867614">
      <w:numFmt w:val="bullet"/>
      <w:lvlText w:val="•"/>
      <w:lvlJc w:val="left"/>
      <w:pPr>
        <w:ind w:left="3541" w:hanging="570"/>
      </w:pPr>
      <w:rPr>
        <w:rFonts w:hint="default"/>
        <w:lang w:val="it-IT" w:eastAsia="en-US" w:bidi="ar-SA"/>
      </w:rPr>
    </w:lvl>
    <w:lvl w:ilvl="4" w:tplc="4C48FEBA">
      <w:numFmt w:val="bullet"/>
      <w:lvlText w:val="•"/>
      <w:lvlJc w:val="left"/>
      <w:pPr>
        <w:ind w:left="4622" w:hanging="570"/>
      </w:pPr>
      <w:rPr>
        <w:rFonts w:hint="default"/>
        <w:lang w:val="it-IT" w:eastAsia="en-US" w:bidi="ar-SA"/>
      </w:rPr>
    </w:lvl>
    <w:lvl w:ilvl="5" w:tplc="AA0E8686">
      <w:numFmt w:val="bullet"/>
      <w:lvlText w:val="•"/>
      <w:lvlJc w:val="left"/>
      <w:pPr>
        <w:ind w:left="5703" w:hanging="570"/>
      </w:pPr>
      <w:rPr>
        <w:rFonts w:hint="default"/>
        <w:lang w:val="it-IT" w:eastAsia="en-US" w:bidi="ar-SA"/>
      </w:rPr>
    </w:lvl>
    <w:lvl w:ilvl="6" w:tplc="5D7A641C">
      <w:numFmt w:val="bullet"/>
      <w:lvlText w:val="•"/>
      <w:lvlJc w:val="left"/>
      <w:pPr>
        <w:ind w:left="6783" w:hanging="570"/>
      </w:pPr>
      <w:rPr>
        <w:rFonts w:hint="default"/>
        <w:lang w:val="it-IT" w:eastAsia="en-US" w:bidi="ar-SA"/>
      </w:rPr>
    </w:lvl>
    <w:lvl w:ilvl="7" w:tplc="082260C2">
      <w:numFmt w:val="bullet"/>
      <w:lvlText w:val="•"/>
      <w:lvlJc w:val="left"/>
      <w:pPr>
        <w:ind w:left="7864" w:hanging="570"/>
      </w:pPr>
      <w:rPr>
        <w:rFonts w:hint="default"/>
        <w:lang w:val="it-IT" w:eastAsia="en-US" w:bidi="ar-SA"/>
      </w:rPr>
    </w:lvl>
    <w:lvl w:ilvl="8" w:tplc="91CCD3A8">
      <w:numFmt w:val="bullet"/>
      <w:lvlText w:val="•"/>
      <w:lvlJc w:val="left"/>
      <w:pPr>
        <w:ind w:left="8945" w:hanging="570"/>
      </w:pPr>
      <w:rPr>
        <w:rFonts w:hint="default"/>
        <w:lang w:val="it-IT" w:eastAsia="en-US" w:bidi="ar-SA"/>
      </w:rPr>
    </w:lvl>
  </w:abstractNum>
  <w:abstractNum w:abstractNumId="34" w15:restartNumberingAfterBreak="0">
    <w:nsid w:val="456E46D6"/>
    <w:multiLevelType w:val="hybridMultilevel"/>
    <w:tmpl w:val="884C355A"/>
    <w:lvl w:ilvl="0" w:tplc="2A8CC3AC">
      <w:numFmt w:val="bullet"/>
      <w:lvlText w:val="■"/>
      <w:lvlJc w:val="left"/>
      <w:pPr>
        <w:ind w:left="739" w:hanging="287"/>
      </w:pPr>
      <w:rPr>
        <w:rFonts w:ascii="Tahoma" w:eastAsia="Tahoma" w:hAnsi="Tahoma" w:cs="Tahoma" w:hint="default"/>
        <w:w w:val="100"/>
        <w:sz w:val="17"/>
        <w:szCs w:val="17"/>
        <w:lang w:val="it-IT" w:eastAsia="en-US" w:bidi="ar-SA"/>
      </w:rPr>
    </w:lvl>
    <w:lvl w:ilvl="1" w:tplc="2B9432E0">
      <w:numFmt w:val="bullet"/>
      <w:lvlText w:val="•"/>
      <w:lvlJc w:val="left"/>
      <w:pPr>
        <w:ind w:left="1776" w:hanging="287"/>
      </w:pPr>
      <w:rPr>
        <w:rFonts w:hint="default"/>
        <w:lang w:val="it-IT" w:eastAsia="en-US" w:bidi="ar-SA"/>
      </w:rPr>
    </w:lvl>
    <w:lvl w:ilvl="2" w:tplc="1992502C">
      <w:numFmt w:val="bullet"/>
      <w:lvlText w:val="•"/>
      <w:lvlJc w:val="left"/>
      <w:pPr>
        <w:ind w:left="2813" w:hanging="287"/>
      </w:pPr>
      <w:rPr>
        <w:rFonts w:hint="default"/>
        <w:lang w:val="it-IT" w:eastAsia="en-US" w:bidi="ar-SA"/>
      </w:rPr>
    </w:lvl>
    <w:lvl w:ilvl="3" w:tplc="0D980352">
      <w:numFmt w:val="bullet"/>
      <w:lvlText w:val="•"/>
      <w:lvlJc w:val="left"/>
      <w:pPr>
        <w:ind w:left="3849" w:hanging="287"/>
      </w:pPr>
      <w:rPr>
        <w:rFonts w:hint="default"/>
        <w:lang w:val="it-IT" w:eastAsia="en-US" w:bidi="ar-SA"/>
      </w:rPr>
    </w:lvl>
    <w:lvl w:ilvl="4" w:tplc="BB92497C">
      <w:numFmt w:val="bullet"/>
      <w:lvlText w:val="•"/>
      <w:lvlJc w:val="left"/>
      <w:pPr>
        <w:ind w:left="4886" w:hanging="287"/>
      </w:pPr>
      <w:rPr>
        <w:rFonts w:hint="default"/>
        <w:lang w:val="it-IT" w:eastAsia="en-US" w:bidi="ar-SA"/>
      </w:rPr>
    </w:lvl>
    <w:lvl w:ilvl="5" w:tplc="83EC5DB8">
      <w:numFmt w:val="bullet"/>
      <w:lvlText w:val="•"/>
      <w:lvlJc w:val="left"/>
      <w:pPr>
        <w:ind w:left="5923" w:hanging="287"/>
      </w:pPr>
      <w:rPr>
        <w:rFonts w:hint="default"/>
        <w:lang w:val="it-IT" w:eastAsia="en-US" w:bidi="ar-SA"/>
      </w:rPr>
    </w:lvl>
    <w:lvl w:ilvl="6" w:tplc="E2465592">
      <w:numFmt w:val="bullet"/>
      <w:lvlText w:val="•"/>
      <w:lvlJc w:val="left"/>
      <w:pPr>
        <w:ind w:left="6959" w:hanging="287"/>
      </w:pPr>
      <w:rPr>
        <w:rFonts w:hint="default"/>
        <w:lang w:val="it-IT" w:eastAsia="en-US" w:bidi="ar-SA"/>
      </w:rPr>
    </w:lvl>
    <w:lvl w:ilvl="7" w:tplc="146E1094">
      <w:numFmt w:val="bullet"/>
      <w:lvlText w:val="•"/>
      <w:lvlJc w:val="left"/>
      <w:pPr>
        <w:ind w:left="7996" w:hanging="287"/>
      </w:pPr>
      <w:rPr>
        <w:rFonts w:hint="default"/>
        <w:lang w:val="it-IT" w:eastAsia="en-US" w:bidi="ar-SA"/>
      </w:rPr>
    </w:lvl>
    <w:lvl w:ilvl="8" w:tplc="423C71E8">
      <w:numFmt w:val="bullet"/>
      <w:lvlText w:val="•"/>
      <w:lvlJc w:val="left"/>
      <w:pPr>
        <w:ind w:left="9033" w:hanging="287"/>
      </w:pPr>
      <w:rPr>
        <w:rFonts w:hint="default"/>
        <w:lang w:val="it-IT" w:eastAsia="en-US" w:bidi="ar-SA"/>
      </w:rPr>
    </w:lvl>
  </w:abstractNum>
  <w:abstractNum w:abstractNumId="35" w15:restartNumberingAfterBreak="0">
    <w:nsid w:val="4C2B4577"/>
    <w:multiLevelType w:val="hybridMultilevel"/>
    <w:tmpl w:val="6D20E016"/>
    <w:lvl w:ilvl="0" w:tplc="3696A11C">
      <w:numFmt w:val="bullet"/>
      <w:lvlText w:val="o"/>
      <w:lvlJc w:val="left"/>
      <w:pPr>
        <w:ind w:left="595" w:hanging="286"/>
      </w:pPr>
      <w:rPr>
        <w:rFonts w:ascii="Courier New" w:eastAsia="Courier New" w:hAnsi="Courier New" w:cs="Courier New" w:hint="default"/>
        <w:w w:val="100"/>
        <w:sz w:val="22"/>
        <w:szCs w:val="22"/>
        <w:lang w:val="it-IT" w:eastAsia="en-US" w:bidi="ar-SA"/>
      </w:rPr>
    </w:lvl>
    <w:lvl w:ilvl="1" w:tplc="57C0C2F6">
      <w:numFmt w:val="bullet"/>
      <w:lvlText w:val=""/>
      <w:lvlJc w:val="left"/>
      <w:pPr>
        <w:ind w:left="1020" w:hanging="570"/>
      </w:pPr>
      <w:rPr>
        <w:rFonts w:ascii="Wingdings" w:eastAsia="Wingdings" w:hAnsi="Wingdings" w:cs="Wingdings" w:hint="default"/>
        <w:w w:val="100"/>
        <w:sz w:val="22"/>
        <w:szCs w:val="22"/>
        <w:lang w:val="it-IT" w:eastAsia="en-US" w:bidi="ar-SA"/>
      </w:rPr>
    </w:lvl>
    <w:lvl w:ilvl="2" w:tplc="12A831F4">
      <w:numFmt w:val="bullet"/>
      <w:lvlText w:val="•"/>
      <w:lvlJc w:val="left"/>
      <w:pPr>
        <w:ind w:left="2140" w:hanging="570"/>
      </w:pPr>
      <w:rPr>
        <w:rFonts w:hint="default"/>
        <w:lang w:val="it-IT" w:eastAsia="en-US" w:bidi="ar-SA"/>
      </w:rPr>
    </w:lvl>
    <w:lvl w:ilvl="3" w:tplc="ED9C1362">
      <w:numFmt w:val="bullet"/>
      <w:lvlText w:val="•"/>
      <w:lvlJc w:val="left"/>
      <w:pPr>
        <w:ind w:left="3261" w:hanging="570"/>
      </w:pPr>
      <w:rPr>
        <w:rFonts w:hint="default"/>
        <w:lang w:val="it-IT" w:eastAsia="en-US" w:bidi="ar-SA"/>
      </w:rPr>
    </w:lvl>
    <w:lvl w:ilvl="4" w:tplc="0FAC8F86">
      <w:numFmt w:val="bullet"/>
      <w:lvlText w:val="•"/>
      <w:lvlJc w:val="left"/>
      <w:pPr>
        <w:ind w:left="4382" w:hanging="570"/>
      </w:pPr>
      <w:rPr>
        <w:rFonts w:hint="default"/>
        <w:lang w:val="it-IT" w:eastAsia="en-US" w:bidi="ar-SA"/>
      </w:rPr>
    </w:lvl>
    <w:lvl w:ilvl="5" w:tplc="83C815DE">
      <w:numFmt w:val="bullet"/>
      <w:lvlText w:val="•"/>
      <w:lvlJc w:val="left"/>
      <w:pPr>
        <w:ind w:left="5502" w:hanging="570"/>
      </w:pPr>
      <w:rPr>
        <w:rFonts w:hint="default"/>
        <w:lang w:val="it-IT" w:eastAsia="en-US" w:bidi="ar-SA"/>
      </w:rPr>
    </w:lvl>
    <w:lvl w:ilvl="6" w:tplc="603A2E14">
      <w:numFmt w:val="bullet"/>
      <w:lvlText w:val="•"/>
      <w:lvlJc w:val="left"/>
      <w:pPr>
        <w:ind w:left="6623" w:hanging="570"/>
      </w:pPr>
      <w:rPr>
        <w:rFonts w:hint="default"/>
        <w:lang w:val="it-IT" w:eastAsia="en-US" w:bidi="ar-SA"/>
      </w:rPr>
    </w:lvl>
    <w:lvl w:ilvl="7" w:tplc="20FCE42A">
      <w:numFmt w:val="bullet"/>
      <w:lvlText w:val="•"/>
      <w:lvlJc w:val="left"/>
      <w:pPr>
        <w:ind w:left="7744" w:hanging="570"/>
      </w:pPr>
      <w:rPr>
        <w:rFonts w:hint="default"/>
        <w:lang w:val="it-IT" w:eastAsia="en-US" w:bidi="ar-SA"/>
      </w:rPr>
    </w:lvl>
    <w:lvl w:ilvl="8" w:tplc="9CC021B6">
      <w:numFmt w:val="bullet"/>
      <w:lvlText w:val="•"/>
      <w:lvlJc w:val="left"/>
      <w:pPr>
        <w:ind w:left="8864" w:hanging="570"/>
      </w:pPr>
      <w:rPr>
        <w:rFonts w:hint="default"/>
        <w:lang w:val="it-IT" w:eastAsia="en-US" w:bidi="ar-SA"/>
      </w:rPr>
    </w:lvl>
  </w:abstractNum>
  <w:abstractNum w:abstractNumId="36" w15:restartNumberingAfterBreak="0">
    <w:nsid w:val="4D2005F1"/>
    <w:multiLevelType w:val="hybridMultilevel"/>
    <w:tmpl w:val="5AEA514C"/>
    <w:lvl w:ilvl="0" w:tplc="210651BA">
      <w:numFmt w:val="bullet"/>
      <w:lvlText w:val=""/>
      <w:lvlJc w:val="left"/>
      <w:pPr>
        <w:ind w:left="595" w:hanging="286"/>
      </w:pPr>
      <w:rPr>
        <w:rFonts w:ascii="Wingdings" w:eastAsia="Wingdings" w:hAnsi="Wingdings" w:cs="Wingdings" w:hint="default"/>
        <w:w w:val="100"/>
        <w:sz w:val="22"/>
        <w:szCs w:val="22"/>
        <w:lang w:val="it-IT" w:eastAsia="en-US" w:bidi="ar-SA"/>
      </w:rPr>
    </w:lvl>
    <w:lvl w:ilvl="1" w:tplc="AE14AA4A">
      <w:numFmt w:val="bullet"/>
      <w:lvlText w:val="•"/>
      <w:lvlJc w:val="left"/>
      <w:pPr>
        <w:ind w:left="1650" w:hanging="286"/>
      </w:pPr>
      <w:rPr>
        <w:rFonts w:hint="default"/>
        <w:lang w:val="it-IT" w:eastAsia="en-US" w:bidi="ar-SA"/>
      </w:rPr>
    </w:lvl>
    <w:lvl w:ilvl="2" w:tplc="441AF606">
      <w:numFmt w:val="bullet"/>
      <w:lvlText w:val="•"/>
      <w:lvlJc w:val="left"/>
      <w:pPr>
        <w:ind w:left="2701" w:hanging="286"/>
      </w:pPr>
      <w:rPr>
        <w:rFonts w:hint="default"/>
        <w:lang w:val="it-IT" w:eastAsia="en-US" w:bidi="ar-SA"/>
      </w:rPr>
    </w:lvl>
    <w:lvl w:ilvl="3" w:tplc="F37EC724">
      <w:numFmt w:val="bullet"/>
      <w:lvlText w:val="•"/>
      <w:lvlJc w:val="left"/>
      <w:pPr>
        <w:ind w:left="3751" w:hanging="286"/>
      </w:pPr>
      <w:rPr>
        <w:rFonts w:hint="default"/>
        <w:lang w:val="it-IT" w:eastAsia="en-US" w:bidi="ar-SA"/>
      </w:rPr>
    </w:lvl>
    <w:lvl w:ilvl="4" w:tplc="38B0443C">
      <w:numFmt w:val="bullet"/>
      <w:lvlText w:val="•"/>
      <w:lvlJc w:val="left"/>
      <w:pPr>
        <w:ind w:left="4802" w:hanging="286"/>
      </w:pPr>
      <w:rPr>
        <w:rFonts w:hint="default"/>
        <w:lang w:val="it-IT" w:eastAsia="en-US" w:bidi="ar-SA"/>
      </w:rPr>
    </w:lvl>
    <w:lvl w:ilvl="5" w:tplc="0972BCC4">
      <w:numFmt w:val="bullet"/>
      <w:lvlText w:val="•"/>
      <w:lvlJc w:val="left"/>
      <w:pPr>
        <w:ind w:left="5853" w:hanging="286"/>
      </w:pPr>
      <w:rPr>
        <w:rFonts w:hint="default"/>
        <w:lang w:val="it-IT" w:eastAsia="en-US" w:bidi="ar-SA"/>
      </w:rPr>
    </w:lvl>
    <w:lvl w:ilvl="6" w:tplc="29B093BE">
      <w:numFmt w:val="bullet"/>
      <w:lvlText w:val="•"/>
      <w:lvlJc w:val="left"/>
      <w:pPr>
        <w:ind w:left="6903" w:hanging="286"/>
      </w:pPr>
      <w:rPr>
        <w:rFonts w:hint="default"/>
        <w:lang w:val="it-IT" w:eastAsia="en-US" w:bidi="ar-SA"/>
      </w:rPr>
    </w:lvl>
    <w:lvl w:ilvl="7" w:tplc="72FCB454">
      <w:numFmt w:val="bullet"/>
      <w:lvlText w:val="•"/>
      <w:lvlJc w:val="left"/>
      <w:pPr>
        <w:ind w:left="7954" w:hanging="286"/>
      </w:pPr>
      <w:rPr>
        <w:rFonts w:hint="default"/>
        <w:lang w:val="it-IT" w:eastAsia="en-US" w:bidi="ar-SA"/>
      </w:rPr>
    </w:lvl>
    <w:lvl w:ilvl="8" w:tplc="732CC5F2">
      <w:numFmt w:val="bullet"/>
      <w:lvlText w:val="•"/>
      <w:lvlJc w:val="left"/>
      <w:pPr>
        <w:ind w:left="9005" w:hanging="286"/>
      </w:pPr>
      <w:rPr>
        <w:rFonts w:hint="default"/>
        <w:lang w:val="it-IT" w:eastAsia="en-US" w:bidi="ar-SA"/>
      </w:rPr>
    </w:lvl>
  </w:abstractNum>
  <w:abstractNum w:abstractNumId="37" w15:restartNumberingAfterBreak="0">
    <w:nsid w:val="4D870159"/>
    <w:multiLevelType w:val="multilevel"/>
    <w:tmpl w:val="FFFFFFFF"/>
    <w:lvl w:ilvl="0">
      <w:start w:val="2"/>
      <w:numFmt w:val="decimal"/>
      <w:lvlText w:val="%1"/>
      <w:lvlJc w:val="left"/>
      <w:pPr>
        <w:ind w:left="450" w:hanging="450"/>
      </w:pPr>
      <w:rPr>
        <w:rFonts w:cs="Times New Roman" w:hint="default"/>
        <w:b/>
        <w:i/>
      </w:rPr>
    </w:lvl>
    <w:lvl w:ilvl="1">
      <w:start w:val="13"/>
      <w:numFmt w:val="decimal"/>
      <w:lvlText w:val="%1.%2"/>
      <w:lvlJc w:val="left"/>
      <w:pPr>
        <w:ind w:left="450" w:hanging="450"/>
      </w:pPr>
      <w:rPr>
        <w:rFonts w:cs="Times New Roman" w:hint="default"/>
        <w:b/>
        <w:i/>
        <w:sz w:val="22"/>
        <w:szCs w:val="22"/>
      </w:rPr>
    </w:lvl>
    <w:lvl w:ilvl="2">
      <w:start w:val="3"/>
      <w:numFmt w:val="decimal"/>
      <w:lvlText w:val="%1.%2.%3"/>
      <w:lvlJc w:val="left"/>
      <w:pPr>
        <w:ind w:left="720" w:hanging="720"/>
      </w:pPr>
      <w:rPr>
        <w:rFonts w:cs="Times New Roman" w:hint="default"/>
        <w:b/>
        <w:i/>
      </w:rPr>
    </w:lvl>
    <w:lvl w:ilvl="3">
      <w:start w:val="1"/>
      <w:numFmt w:val="decimal"/>
      <w:lvlText w:val="%1.%2.%3.%4"/>
      <w:lvlJc w:val="left"/>
      <w:pPr>
        <w:ind w:left="720" w:hanging="720"/>
      </w:pPr>
      <w:rPr>
        <w:rFonts w:cs="Times New Roman" w:hint="default"/>
        <w:b/>
        <w:i/>
      </w:rPr>
    </w:lvl>
    <w:lvl w:ilvl="4">
      <w:start w:val="1"/>
      <w:numFmt w:val="decimal"/>
      <w:lvlText w:val="%1.%2.%3.%4.%5"/>
      <w:lvlJc w:val="left"/>
      <w:pPr>
        <w:ind w:left="1080" w:hanging="1080"/>
      </w:pPr>
      <w:rPr>
        <w:rFonts w:cs="Times New Roman" w:hint="default"/>
        <w:b/>
        <w:i/>
      </w:rPr>
    </w:lvl>
    <w:lvl w:ilvl="5">
      <w:start w:val="1"/>
      <w:numFmt w:val="decimal"/>
      <w:lvlText w:val="%1.%2.%3.%4.%5.%6"/>
      <w:lvlJc w:val="left"/>
      <w:pPr>
        <w:ind w:left="1080" w:hanging="1080"/>
      </w:pPr>
      <w:rPr>
        <w:rFonts w:cs="Times New Roman" w:hint="default"/>
        <w:b/>
        <w:i/>
      </w:rPr>
    </w:lvl>
    <w:lvl w:ilvl="6">
      <w:start w:val="1"/>
      <w:numFmt w:val="decimal"/>
      <w:lvlText w:val="%1.%2.%3.%4.%5.%6.%7"/>
      <w:lvlJc w:val="left"/>
      <w:pPr>
        <w:ind w:left="1440" w:hanging="1440"/>
      </w:pPr>
      <w:rPr>
        <w:rFonts w:cs="Times New Roman" w:hint="default"/>
        <w:b/>
        <w:i/>
      </w:rPr>
    </w:lvl>
    <w:lvl w:ilvl="7">
      <w:start w:val="1"/>
      <w:numFmt w:val="decimal"/>
      <w:lvlText w:val="%1.%2.%3.%4.%5.%6.%7.%8"/>
      <w:lvlJc w:val="left"/>
      <w:pPr>
        <w:ind w:left="1440" w:hanging="1440"/>
      </w:pPr>
      <w:rPr>
        <w:rFonts w:cs="Times New Roman" w:hint="default"/>
        <w:b/>
        <w:i/>
      </w:rPr>
    </w:lvl>
    <w:lvl w:ilvl="8">
      <w:start w:val="1"/>
      <w:numFmt w:val="decimal"/>
      <w:lvlText w:val="%1.%2.%3.%4.%5.%6.%7.%8.%9"/>
      <w:lvlJc w:val="left"/>
      <w:pPr>
        <w:ind w:left="1440" w:hanging="1440"/>
      </w:pPr>
      <w:rPr>
        <w:rFonts w:cs="Times New Roman" w:hint="default"/>
        <w:b/>
        <w:i/>
      </w:rPr>
    </w:lvl>
  </w:abstractNum>
  <w:abstractNum w:abstractNumId="38" w15:restartNumberingAfterBreak="0">
    <w:nsid w:val="4DF506D7"/>
    <w:multiLevelType w:val="hybridMultilevel"/>
    <w:tmpl w:val="104442BC"/>
    <w:lvl w:ilvl="0" w:tplc="89CCD9AA">
      <w:start w:val="1"/>
      <w:numFmt w:val="upperLetter"/>
      <w:lvlText w:val="%1."/>
      <w:lvlJc w:val="left"/>
      <w:pPr>
        <w:ind w:left="1020" w:hanging="567"/>
        <w:jc w:val="left"/>
      </w:pPr>
      <w:rPr>
        <w:rFonts w:ascii="Calibri" w:eastAsia="Calibri" w:hAnsi="Calibri" w:cs="Calibri" w:hint="default"/>
        <w:spacing w:val="-1"/>
        <w:w w:val="100"/>
        <w:sz w:val="22"/>
        <w:szCs w:val="22"/>
        <w:lang w:val="it-IT" w:eastAsia="en-US" w:bidi="ar-SA"/>
      </w:rPr>
    </w:lvl>
    <w:lvl w:ilvl="1" w:tplc="0BD09930">
      <w:numFmt w:val="bullet"/>
      <w:lvlText w:val="•"/>
      <w:lvlJc w:val="left"/>
      <w:pPr>
        <w:ind w:left="2028" w:hanging="567"/>
      </w:pPr>
      <w:rPr>
        <w:rFonts w:hint="default"/>
        <w:lang w:val="it-IT" w:eastAsia="en-US" w:bidi="ar-SA"/>
      </w:rPr>
    </w:lvl>
    <w:lvl w:ilvl="2" w:tplc="3F867CC8">
      <w:numFmt w:val="bullet"/>
      <w:lvlText w:val="•"/>
      <w:lvlJc w:val="left"/>
      <w:pPr>
        <w:ind w:left="3037" w:hanging="567"/>
      </w:pPr>
      <w:rPr>
        <w:rFonts w:hint="default"/>
        <w:lang w:val="it-IT" w:eastAsia="en-US" w:bidi="ar-SA"/>
      </w:rPr>
    </w:lvl>
    <w:lvl w:ilvl="3" w:tplc="9CB44680">
      <w:numFmt w:val="bullet"/>
      <w:lvlText w:val="•"/>
      <w:lvlJc w:val="left"/>
      <w:pPr>
        <w:ind w:left="4045" w:hanging="567"/>
      </w:pPr>
      <w:rPr>
        <w:rFonts w:hint="default"/>
        <w:lang w:val="it-IT" w:eastAsia="en-US" w:bidi="ar-SA"/>
      </w:rPr>
    </w:lvl>
    <w:lvl w:ilvl="4" w:tplc="E7E00CBA">
      <w:numFmt w:val="bullet"/>
      <w:lvlText w:val="•"/>
      <w:lvlJc w:val="left"/>
      <w:pPr>
        <w:ind w:left="5054" w:hanging="567"/>
      </w:pPr>
      <w:rPr>
        <w:rFonts w:hint="default"/>
        <w:lang w:val="it-IT" w:eastAsia="en-US" w:bidi="ar-SA"/>
      </w:rPr>
    </w:lvl>
    <w:lvl w:ilvl="5" w:tplc="8A66F63A">
      <w:numFmt w:val="bullet"/>
      <w:lvlText w:val="•"/>
      <w:lvlJc w:val="left"/>
      <w:pPr>
        <w:ind w:left="6063" w:hanging="567"/>
      </w:pPr>
      <w:rPr>
        <w:rFonts w:hint="default"/>
        <w:lang w:val="it-IT" w:eastAsia="en-US" w:bidi="ar-SA"/>
      </w:rPr>
    </w:lvl>
    <w:lvl w:ilvl="6" w:tplc="9F3AFE7A">
      <w:numFmt w:val="bullet"/>
      <w:lvlText w:val="•"/>
      <w:lvlJc w:val="left"/>
      <w:pPr>
        <w:ind w:left="7071" w:hanging="567"/>
      </w:pPr>
      <w:rPr>
        <w:rFonts w:hint="default"/>
        <w:lang w:val="it-IT" w:eastAsia="en-US" w:bidi="ar-SA"/>
      </w:rPr>
    </w:lvl>
    <w:lvl w:ilvl="7" w:tplc="1E121234">
      <w:numFmt w:val="bullet"/>
      <w:lvlText w:val="•"/>
      <w:lvlJc w:val="left"/>
      <w:pPr>
        <w:ind w:left="8080" w:hanging="567"/>
      </w:pPr>
      <w:rPr>
        <w:rFonts w:hint="default"/>
        <w:lang w:val="it-IT" w:eastAsia="en-US" w:bidi="ar-SA"/>
      </w:rPr>
    </w:lvl>
    <w:lvl w:ilvl="8" w:tplc="AB6275FC">
      <w:numFmt w:val="bullet"/>
      <w:lvlText w:val="•"/>
      <w:lvlJc w:val="left"/>
      <w:pPr>
        <w:ind w:left="9089" w:hanging="567"/>
      </w:pPr>
      <w:rPr>
        <w:rFonts w:hint="default"/>
        <w:lang w:val="it-IT" w:eastAsia="en-US" w:bidi="ar-SA"/>
      </w:rPr>
    </w:lvl>
  </w:abstractNum>
  <w:abstractNum w:abstractNumId="39" w15:restartNumberingAfterBreak="0">
    <w:nsid w:val="515903A9"/>
    <w:multiLevelType w:val="hybridMultilevel"/>
    <w:tmpl w:val="FFFFFFFF"/>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B">
      <w:start w:val="1"/>
      <w:numFmt w:val="bullet"/>
      <w:lvlText w:val=""/>
      <w:lvlJc w:val="left"/>
      <w:pPr>
        <w:ind w:left="2880" w:hanging="360"/>
      </w:pPr>
      <w:rPr>
        <w:rFonts w:ascii="Wingdings" w:hAnsi="Wingdings"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51E86DC2"/>
    <w:multiLevelType w:val="hybridMultilevel"/>
    <w:tmpl w:val="FFFFFFFF"/>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60CA77C4"/>
    <w:multiLevelType w:val="hybridMultilevel"/>
    <w:tmpl w:val="C2BAE83E"/>
    <w:lvl w:ilvl="0" w:tplc="400427F6">
      <w:numFmt w:val="bullet"/>
      <w:lvlText w:val="■"/>
      <w:lvlJc w:val="left"/>
      <w:pPr>
        <w:ind w:left="312" w:hanging="287"/>
      </w:pPr>
      <w:rPr>
        <w:rFonts w:ascii="Tahoma" w:eastAsia="Tahoma" w:hAnsi="Tahoma" w:cs="Tahoma" w:hint="default"/>
        <w:w w:val="100"/>
        <w:sz w:val="17"/>
        <w:szCs w:val="17"/>
        <w:lang w:val="it-IT" w:eastAsia="en-US" w:bidi="ar-SA"/>
      </w:rPr>
    </w:lvl>
    <w:lvl w:ilvl="1" w:tplc="8D661E06">
      <w:numFmt w:val="bullet"/>
      <w:lvlText w:val="•"/>
      <w:lvlJc w:val="left"/>
      <w:pPr>
        <w:ind w:left="1398" w:hanging="287"/>
      </w:pPr>
      <w:rPr>
        <w:rFonts w:hint="default"/>
        <w:lang w:val="it-IT" w:eastAsia="en-US" w:bidi="ar-SA"/>
      </w:rPr>
    </w:lvl>
    <w:lvl w:ilvl="2" w:tplc="392EEC92">
      <w:numFmt w:val="bullet"/>
      <w:lvlText w:val="•"/>
      <w:lvlJc w:val="left"/>
      <w:pPr>
        <w:ind w:left="2477" w:hanging="287"/>
      </w:pPr>
      <w:rPr>
        <w:rFonts w:hint="default"/>
        <w:lang w:val="it-IT" w:eastAsia="en-US" w:bidi="ar-SA"/>
      </w:rPr>
    </w:lvl>
    <w:lvl w:ilvl="3" w:tplc="34B46274">
      <w:numFmt w:val="bullet"/>
      <w:lvlText w:val="•"/>
      <w:lvlJc w:val="left"/>
      <w:pPr>
        <w:ind w:left="3555" w:hanging="287"/>
      </w:pPr>
      <w:rPr>
        <w:rFonts w:hint="default"/>
        <w:lang w:val="it-IT" w:eastAsia="en-US" w:bidi="ar-SA"/>
      </w:rPr>
    </w:lvl>
    <w:lvl w:ilvl="4" w:tplc="90CC7FDC">
      <w:numFmt w:val="bullet"/>
      <w:lvlText w:val="•"/>
      <w:lvlJc w:val="left"/>
      <w:pPr>
        <w:ind w:left="4634" w:hanging="287"/>
      </w:pPr>
      <w:rPr>
        <w:rFonts w:hint="default"/>
        <w:lang w:val="it-IT" w:eastAsia="en-US" w:bidi="ar-SA"/>
      </w:rPr>
    </w:lvl>
    <w:lvl w:ilvl="5" w:tplc="8590608A">
      <w:numFmt w:val="bullet"/>
      <w:lvlText w:val="•"/>
      <w:lvlJc w:val="left"/>
      <w:pPr>
        <w:ind w:left="5713" w:hanging="287"/>
      </w:pPr>
      <w:rPr>
        <w:rFonts w:hint="default"/>
        <w:lang w:val="it-IT" w:eastAsia="en-US" w:bidi="ar-SA"/>
      </w:rPr>
    </w:lvl>
    <w:lvl w:ilvl="6" w:tplc="F35A8F1A">
      <w:numFmt w:val="bullet"/>
      <w:lvlText w:val="•"/>
      <w:lvlJc w:val="left"/>
      <w:pPr>
        <w:ind w:left="6791" w:hanging="287"/>
      </w:pPr>
      <w:rPr>
        <w:rFonts w:hint="default"/>
        <w:lang w:val="it-IT" w:eastAsia="en-US" w:bidi="ar-SA"/>
      </w:rPr>
    </w:lvl>
    <w:lvl w:ilvl="7" w:tplc="7A0CC390">
      <w:numFmt w:val="bullet"/>
      <w:lvlText w:val="•"/>
      <w:lvlJc w:val="left"/>
      <w:pPr>
        <w:ind w:left="7870" w:hanging="287"/>
      </w:pPr>
      <w:rPr>
        <w:rFonts w:hint="default"/>
        <w:lang w:val="it-IT" w:eastAsia="en-US" w:bidi="ar-SA"/>
      </w:rPr>
    </w:lvl>
    <w:lvl w:ilvl="8" w:tplc="2160A79C">
      <w:numFmt w:val="bullet"/>
      <w:lvlText w:val="•"/>
      <w:lvlJc w:val="left"/>
      <w:pPr>
        <w:ind w:left="8949" w:hanging="287"/>
      </w:pPr>
      <w:rPr>
        <w:rFonts w:hint="default"/>
        <w:lang w:val="it-IT" w:eastAsia="en-US" w:bidi="ar-SA"/>
      </w:rPr>
    </w:lvl>
  </w:abstractNum>
  <w:abstractNum w:abstractNumId="42" w15:restartNumberingAfterBreak="0">
    <w:nsid w:val="69DB32E5"/>
    <w:multiLevelType w:val="hybridMultilevel"/>
    <w:tmpl w:val="FFFFFFFF"/>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6F8E746A"/>
    <w:multiLevelType w:val="hybridMultilevel"/>
    <w:tmpl w:val="C142A4C8"/>
    <w:lvl w:ilvl="0" w:tplc="20BAE19A">
      <w:start w:val="1"/>
      <w:numFmt w:val="decimal"/>
      <w:lvlText w:val="%1)"/>
      <w:lvlJc w:val="left"/>
      <w:pPr>
        <w:ind w:left="1164" w:hanging="711"/>
        <w:jc w:val="left"/>
      </w:pPr>
      <w:rPr>
        <w:rFonts w:ascii="Calibri" w:eastAsia="Calibri" w:hAnsi="Calibri" w:cs="Calibri" w:hint="default"/>
        <w:b/>
        <w:bCs/>
        <w:w w:val="100"/>
        <w:sz w:val="22"/>
        <w:szCs w:val="22"/>
        <w:lang w:val="it-IT" w:eastAsia="en-US" w:bidi="ar-SA"/>
      </w:rPr>
    </w:lvl>
    <w:lvl w:ilvl="1" w:tplc="786C4D2C">
      <w:numFmt w:val="bullet"/>
      <w:lvlText w:val="•"/>
      <w:lvlJc w:val="left"/>
      <w:pPr>
        <w:ind w:left="2154" w:hanging="711"/>
      </w:pPr>
      <w:rPr>
        <w:rFonts w:hint="default"/>
        <w:lang w:val="it-IT" w:eastAsia="en-US" w:bidi="ar-SA"/>
      </w:rPr>
    </w:lvl>
    <w:lvl w:ilvl="2" w:tplc="1778CE8C">
      <w:numFmt w:val="bullet"/>
      <w:lvlText w:val="•"/>
      <w:lvlJc w:val="left"/>
      <w:pPr>
        <w:ind w:left="3149" w:hanging="711"/>
      </w:pPr>
      <w:rPr>
        <w:rFonts w:hint="default"/>
        <w:lang w:val="it-IT" w:eastAsia="en-US" w:bidi="ar-SA"/>
      </w:rPr>
    </w:lvl>
    <w:lvl w:ilvl="3" w:tplc="52F4EFC6">
      <w:numFmt w:val="bullet"/>
      <w:lvlText w:val="•"/>
      <w:lvlJc w:val="left"/>
      <w:pPr>
        <w:ind w:left="4143" w:hanging="711"/>
      </w:pPr>
      <w:rPr>
        <w:rFonts w:hint="default"/>
        <w:lang w:val="it-IT" w:eastAsia="en-US" w:bidi="ar-SA"/>
      </w:rPr>
    </w:lvl>
    <w:lvl w:ilvl="4" w:tplc="08EED952">
      <w:numFmt w:val="bullet"/>
      <w:lvlText w:val="•"/>
      <w:lvlJc w:val="left"/>
      <w:pPr>
        <w:ind w:left="5138" w:hanging="711"/>
      </w:pPr>
      <w:rPr>
        <w:rFonts w:hint="default"/>
        <w:lang w:val="it-IT" w:eastAsia="en-US" w:bidi="ar-SA"/>
      </w:rPr>
    </w:lvl>
    <w:lvl w:ilvl="5" w:tplc="99C21B3C">
      <w:numFmt w:val="bullet"/>
      <w:lvlText w:val="•"/>
      <w:lvlJc w:val="left"/>
      <w:pPr>
        <w:ind w:left="6133" w:hanging="711"/>
      </w:pPr>
      <w:rPr>
        <w:rFonts w:hint="default"/>
        <w:lang w:val="it-IT" w:eastAsia="en-US" w:bidi="ar-SA"/>
      </w:rPr>
    </w:lvl>
    <w:lvl w:ilvl="6" w:tplc="12743230">
      <w:numFmt w:val="bullet"/>
      <w:lvlText w:val="•"/>
      <w:lvlJc w:val="left"/>
      <w:pPr>
        <w:ind w:left="7127" w:hanging="711"/>
      </w:pPr>
      <w:rPr>
        <w:rFonts w:hint="default"/>
        <w:lang w:val="it-IT" w:eastAsia="en-US" w:bidi="ar-SA"/>
      </w:rPr>
    </w:lvl>
    <w:lvl w:ilvl="7" w:tplc="D84C85E8">
      <w:numFmt w:val="bullet"/>
      <w:lvlText w:val="•"/>
      <w:lvlJc w:val="left"/>
      <w:pPr>
        <w:ind w:left="8122" w:hanging="711"/>
      </w:pPr>
      <w:rPr>
        <w:rFonts w:hint="default"/>
        <w:lang w:val="it-IT" w:eastAsia="en-US" w:bidi="ar-SA"/>
      </w:rPr>
    </w:lvl>
    <w:lvl w:ilvl="8" w:tplc="746006D4">
      <w:numFmt w:val="bullet"/>
      <w:lvlText w:val="•"/>
      <w:lvlJc w:val="left"/>
      <w:pPr>
        <w:ind w:left="9117" w:hanging="711"/>
      </w:pPr>
      <w:rPr>
        <w:rFonts w:hint="default"/>
        <w:lang w:val="it-IT" w:eastAsia="en-US" w:bidi="ar-SA"/>
      </w:rPr>
    </w:lvl>
  </w:abstractNum>
  <w:abstractNum w:abstractNumId="44" w15:restartNumberingAfterBreak="0">
    <w:nsid w:val="705A721F"/>
    <w:multiLevelType w:val="multilevel"/>
    <w:tmpl w:val="E2A8EC12"/>
    <w:lvl w:ilvl="0">
      <w:start w:val="1"/>
      <w:numFmt w:val="decimal"/>
      <w:lvlText w:val="%1)"/>
      <w:lvlJc w:val="left"/>
      <w:pPr>
        <w:ind w:left="751" w:hanging="440"/>
        <w:jc w:val="left"/>
      </w:pPr>
      <w:rPr>
        <w:rFonts w:ascii="Calibri" w:eastAsia="Calibri" w:hAnsi="Calibri" w:cs="Calibri" w:hint="default"/>
        <w:spacing w:val="-19"/>
        <w:w w:val="100"/>
        <w:sz w:val="22"/>
        <w:szCs w:val="22"/>
        <w:lang w:val="it-IT" w:eastAsia="en-US" w:bidi="ar-SA"/>
      </w:rPr>
    </w:lvl>
    <w:lvl w:ilvl="1">
      <w:start w:val="1"/>
      <w:numFmt w:val="decimal"/>
      <w:lvlText w:val="%1.%2"/>
      <w:lvlJc w:val="left"/>
      <w:pPr>
        <w:ind w:left="751" w:hanging="440"/>
        <w:jc w:val="left"/>
      </w:pPr>
      <w:rPr>
        <w:rFonts w:ascii="Calibri" w:eastAsia="Calibri" w:hAnsi="Calibri" w:cs="Calibri" w:hint="default"/>
        <w:spacing w:val="-20"/>
        <w:w w:val="100"/>
        <w:sz w:val="22"/>
        <w:szCs w:val="22"/>
        <w:lang w:val="it-IT" w:eastAsia="en-US" w:bidi="ar-SA"/>
      </w:rPr>
    </w:lvl>
    <w:lvl w:ilvl="2">
      <w:start w:val="1"/>
      <w:numFmt w:val="decimal"/>
      <w:lvlText w:val="%1.%2.%3"/>
      <w:lvlJc w:val="left"/>
      <w:pPr>
        <w:ind w:left="972" w:hanging="661"/>
        <w:jc w:val="left"/>
      </w:pPr>
      <w:rPr>
        <w:rFonts w:ascii="Calibri" w:eastAsia="Calibri" w:hAnsi="Calibri" w:cs="Calibri" w:hint="default"/>
        <w:spacing w:val="-20"/>
        <w:w w:val="100"/>
        <w:sz w:val="22"/>
        <w:szCs w:val="22"/>
        <w:lang w:val="it-IT" w:eastAsia="en-US" w:bidi="ar-SA"/>
      </w:rPr>
    </w:lvl>
    <w:lvl w:ilvl="3">
      <w:numFmt w:val="bullet"/>
      <w:lvlText w:val="•"/>
      <w:lvlJc w:val="left"/>
      <w:pPr>
        <w:ind w:left="3230" w:hanging="661"/>
      </w:pPr>
      <w:rPr>
        <w:rFonts w:hint="default"/>
        <w:lang w:val="it-IT" w:eastAsia="en-US" w:bidi="ar-SA"/>
      </w:rPr>
    </w:lvl>
    <w:lvl w:ilvl="4">
      <w:numFmt w:val="bullet"/>
      <w:lvlText w:val="•"/>
      <w:lvlJc w:val="left"/>
      <w:pPr>
        <w:ind w:left="4355" w:hanging="661"/>
      </w:pPr>
      <w:rPr>
        <w:rFonts w:hint="default"/>
        <w:lang w:val="it-IT" w:eastAsia="en-US" w:bidi="ar-SA"/>
      </w:rPr>
    </w:lvl>
    <w:lvl w:ilvl="5">
      <w:numFmt w:val="bullet"/>
      <w:lvlText w:val="•"/>
      <w:lvlJc w:val="left"/>
      <w:pPr>
        <w:ind w:left="5480" w:hanging="661"/>
      </w:pPr>
      <w:rPr>
        <w:rFonts w:hint="default"/>
        <w:lang w:val="it-IT" w:eastAsia="en-US" w:bidi="ar-SA"/>
      </w:rPr>
    </w:lvl>
    <w:lvl w:ilvl="6">
      <w:numFmt w:val="bullet"/>
      <w:lvlText w:val="•"/>
      <w:lvlJc w:val="left"/>
      <w:pPr>
        <w:ind w:left="6605" w:hanging="661"/>
      </w:pPr>
      <w:rPr>
        <w:rFonts w:hint="default"/>
        <w:lang w:val="it-IT" w:eastAsia="en-US" w:bidi="ar-SA"/>
      </w:rPr>
    </w:lvl>
    <w:lvl w:ilvl="7">
      <w:numFmt w:val="bullet"/>
      <w:lvlText w:val="•"/>
      <w:lvlJc w:val="left"/>
      <w:pPr>
        <w:ind w:left="7730" w:hanging="661"/>
      </w:pPr>
      <w:rPr>
        <w:rFonts w:hint="default"/>
        <w:lang w:val="it-IT" w:eastAsia="en-US" w:bidi="ar-SA"/>
      </w:rPr>
    </w:lvl>
    <w:lvl w:ilvl="8">
      <w:numFmt w:val="bullet"/>
      <w:lvlText w:val="•"/>
      <w:lvlJc w:val="left"/>
      <w:pPr>
        <w:ind w:left="8856" w:hanging="661"/>
      </w:pPr>
      <w:rPr>
        <w:rFonts w:hint="default"/>
        <w:lang w:val="it-IT" w:eastAsia="en-US" w:bidi="ar-SA"/>
      </w:rPr>
    </w:lvl>
  </w:abstractNum>
  <w:abstractNum w:abstractNumId="45" w15:restartNumberingAfterBreak="0">
    <w:nsid w:val="72475C33"/>
    <w:multiLevelType w:val="hybridMultilevel"/>
    <w:tmpl w:val="BCD4B3B4"/>
    <w:lvl w:ilvl="0" w:tplc="9B861500">
      <w:start w:val="1"/>
      <w:numFmt w:val="upperLetter"/>
      <w:lvlText w:val="%1."/>
      <w:lvlJc w:val="left"/>
      <w:pPr>
        <w:ind w:left="1020" w:hanging="570"/>
        <w:jc w:val="left"/>
      </w:pPr>
      <w:rPr>
        <w:rFonts w:ascii="Calibri" w:eastAsia="Calibri" w:hAnsi="Calibri" w:cs="Calibri" w:hint="default"/>
        <w:spacing w:val="-1"/>
        <w:w w:val="100"/>
        <w:sz w:val="22"/>
        <w:szCs w:val="22"/>
        <w:lang w:val="it-IT" w:eastAsia="en-US" w:bidi="ar-SA"/>
      </w:rPr>
    </w:lvl>
    <w:lvl w:ilvl="1" w:tplc="EBC6AA7C">
      <w:numFmt w:val="bullet"/>
      <w:lvlText w:val="•"/>
      <w:lvlJc w:val="left"/>
      <w:pPr>
        <w:ind w:left="2028" w:hanging="570"/>
      </w:pPr>
      <w:rPr>
        <w:rFonts w:hint="default"/>
        <w:lang w:val="it-IT" w:eastAsia="en-US" w:bidi="ar-SA"/>
      </w:rPr>
    </w:lvl>
    <w:lvl w:ilvl="2" w:tplc="DA64EBDC">
      <w:numFmt w:val="bullet"/>
      <w:lvlText w:val="•"/>
      <w:lvlJc w:val="left"/>
      <w:pPr>
        <w:ind w:left="3037" w:hanging="570"/>
      </w:pPr>
      <w:rPr>
        <w:rFonts w:hint="default"/>
        <w:lang w:val="it-IT" w:eastAsia="en-US" w:bidi="ar-SA"/>
      </w:rPr>
    </w:lvl>
    <w:lvl w:ilvl="3" w:tplc="E548ADDA">
      <w:numFmt w:val="bullet"/>
      <w:lvlText w:val="•"/>
      <w:lvlJc w:val="left"/>
      <w:pPr>
        <w:ind w:left="4045" w:hanging="570"/>
      </w:pPr>
      <w:rPr>
        <w:rFonts w:hint="default"/>
        <w:lang w:val="it-IT" w:eastAsia="en-US" w:bidi="ar-SA"/>
      </w:rPr>
    </w:lvl>
    <w:lvl w:ilvl="4" w:tplc="19845042">
      <w:numFmt w:val="bullet"/>
      <w:lvlText w:val="•"/>
      <w:lvlJc w:val="left"/>
      <w:pPr>
        <w:ind w:left="5054" w:hanging="570"/>
      </w:pPr>
      <w:rPr>
        <w:rFonts w:hint="default"/>
        <w:lang w:val="it-IT" w:eastAsia="en-US" w:bidi="ar-SA"/>
      </w:rPr>
    </w:lvl>
    <w:lvl w:ilvl="5" w:tplc="67D61E56">
      <w:numFmt w:val="bullet"/>
      <w:lvlText w:val="•"/>
      <w:lvlJc w:val="left"/>
      <w:pPr>
        <w:ind w:left="6063" w:hanging="570"/>
      </w:pPr>
      <w:rPr>
        <w:rFonts w:hint="default"/>
        <w:lang w:val="it-IT" w:eastAsia="en-US" w:bidi="ar-SA"/>
      </w:rPr>
    </w:lvl>
    <w:lvl w:ilvl="6" w:tplc="485C445A">
      <w:numFmt w:val="bullet"/>
      <w:lvlText w:val="•"/>
      <w:lvlJc w:val="left"/>
      <w:pPr>
        <w:ind w:left="7071" w:hanging="570"/>
      </w:pPr>
      <w:rPr>
        <w:rFonts w:hint="default"/>
        <w:lang w:val="it-IT" w:eastAsia="en-US" w:bidi="ar-SA"/>
      </w:rPr>
    </w:lvl>
    <w:lvl w:ilvl="7" w:tplc="7EBC8A54">
      <w:numFmt w:val="bullet"/>
      <w:lvlText w:val="•"/>
      <w:lvlJc w:val="left"/>
      <w:pPr>
        <w:ind w:left="8080" w:hanging="570"/>
      </w:pPr>
      <w:rPr>
        <w:rFonts w:hint="default"/>
        <w:lang w:val="it-IT" w:eastAsia="en-US" w:bidi="ar-SA"/>
      </w:rPr>
    </w:lvl>
    <w:lvl w:ilvl="8" w:tplc="4B7427A6">
      <w:numFmt w:val="bullet"/>
      <w:lvlText w:val="•"/>
      <w:lvlJc w:val="left"/>
      <w:pPr>
        <w:ind w:left="9089" w:hanging="570"/>
      </w:pPr>
      <w:rPr>
        <w:rFonts w:hint="default"/>
        <w:lang w:val="it-IT" w:eastAsia="en-US" w:bidi="ar-SA"/>
      </w:rPr>
    </w:lvl>
  </w:abstractNum>
  <w:abstractNum w:abstractNumId="46" w15:restartNumberingAfterBreak="0">
    <w:nsid w:val="72B1451C"/>
    <w:multiLevelType w:val="hybridMultilevel"/>
    <w:tmpl w:val="2098ED5E"/>
    <w:lvl w:ilvl="0" w:tplc="B41E98C6">
      <w:numFmt w:val="bullet"/>
      <w:lvlText w:val="•"/>
      <w:lvlJc w:val="left"/>
      <w:pPr>
        <w:ind w:left="595" w:hanging="284"/>
      </w:pPr>
      <w:rPr>
        <w:rFonts w:ascii="Calibri" w:eastAsia="Calibri" w:hAnsi="Calibri" w:cs="Calibri" w:hint="default"/>
        <w:w w:val="100"/>
        <w:sz w:val="22"/>
        <w:szCs w:val="22"/>
        <w:lang w:val="it-IT" w:eastAsia="en-US" w:bidi="ar-SA"/>
      </w:rPr>
    </w:lvl>
    <w:lvl w:ilvl="1" w:tplc="7EFE412C">
      <w:numFmt w:val="bullet"/>
      <w:lvlText w:val="-"/>
      <w:lvlJc w:val="left"/>
      <w:pPr>
        <w:ind w:left="1032" w:hanging="361"/>
      </w:pPr>
      <w:rPr>
        <w:rFonts w:ascii="Calibri" w:eastAsia="Calibri" w:hAnsi="Calibri" w:cs="Calibri" w:hint="default"/>
        <w:w w:val="100"/>
        <w:sz w:val="22"/>
        <w:szCs w:val="22"/>
        <w:lang w:val="it-IT" w:eastAsia="en-US" w:bidi="ar-SA"/>
      </w:rPr>
    </w:lvl>
    <w:lvl w:ilvl="2" w:tplc="B8C4D406">
      <w:numFmt w:val="bullet"/>
      <w:lvlText w:val="•"/>
      <w:lvlJc w:val="left"/>
      <w:pPr>
        <w:ind w:left="2158" w:hanging="361"/>
      </w:pPr>
      <w:rPr>
        <w:rFonts w:hint="default"/>
        <w:lang w:val="it-IT" w:eastAsia="en-US" w:bidi="ar-SA"/>
      </w:rPr>
    </w:lvl>
    <w:lvl w:ilvl="3" w:tplc="751ADB52">
      <w:numFmt w:val="bullet"/>
      <w:lvlText w:val="•"/>
      <w:lvlJc w:val="left"/>
      <w:pPr>
        <w:ind w:left="3276" w:hanging="361"/>
      </w:pPr>
      <w:rPr>
        <w:rFonts w:hint="default"/>
        <w:lang w:val="it-IT" w:eastAsia="en-US" w:bidi="ar-SA"/>
      </w:rPr>
    </w:lvl>
    <w:lvl w:ilvl="4" w:tplc="6A883A6A">
      <w:numFmt w:val="bullet"/>
      <w:lvlText w:val="•"/>
      <w:lvlJc w:val="left"/>
      <w:pPr>
        <w:ind w:left="4395" w:hanging="361"/>
      </w:pPr>
      <w:rPr>
        <w:rFonts w:hint="default"/>
        <w:lang w:val="it-IT" w:eastAsia="en-US" w:bidi="ar-SA"/>
      </w:rPr>
    </w:lvl>
    <w:lvl w:ilvl="5" w:tplc="69B4B850">
      <w:numFmt w:val="bullet"/>
      <w:lvlText w:val="•"/>
      <w:lvlJc w:val="left"/>
      <w:pPr>
        <w:ind w:left="5513" w:hanging="361"/>
      </w:pPr>
      <w:rPr>
        <w:rFonts w:hint="default"/>
        <w:lang w:val="it-IT" w:eastAsia="en-US" w:bidi="ar-SA"/>
      </w:rPr>
    </w:lvl>
    <w:lvl w:ilvl="6" w:tplc="4CB072FE">
      <w:numFmt w:val="bullet"/>
      <w:lvlText w:val="•"/>
      <w:lvlJc w:val="left"/>
      <w:pPr>
        <w:ind w:left="6632" w:hanging="361"/>
      </w:pPr>
      <w:rPr>
        <w:rFonts w:hint="default"/>
        <w:lang w:val="it-IT" w:eastAsia="en-US" w:bidi="ar-SA"/>
      </w:rPr>
    </w:lvl>
    <w:lvl w:ilvl="7" w:tplc="DEB42D60">
      <w:numFmt w:val="bullet"/>
      <w:lvlText w:val="•"/>
      <w:lvlJc w:val="left"/>
      <w:pPr>
        <w:ind w:left="7750" w:hanging="361"/>
      </w:pPr>
      <w:rPr>
        <w:rFonts w:hint="default"/>
        <w:lang w:val="it-IT" w:eastAsia="en-US" w:bidi="ar-SA"/>
      </w:rPr>
    </w:lvl>
    <w:lvl w:ilvl="8" w:tplc="20AAA398">
      <w:numFmt w:val="bullet"/>
      <w:lvlText w:val="•"/>
      <w:lvlJc w:val="left"/>
      <w:pPr>
        <w:ind w:left="8869" w:hanging="361"/>
      </w:pPr>
      <w:rPr>
        <w:rFonts w:hint="default"/>
        <w:lang w:val="it-IT" w:eastAsia="en-US" w:bidi="ar-SA"/>
      </w:rPr>
    </w:lvl>
  </w:abstractNum>
  <w:abstractNum w:abstractNumId="47" w15:restartNumberingAfterBreak="0">
    <w:nsid w:val="73AB27E3"/>
    <w:multiLevelType w:val="multilevel"/>
    <w:tmpl w:val="FFFFFFFF"/>
    <w:lvl w:ilvl="0">
      <w:start w:val="2"/>
      <w:numFmt w:val="decimal"/>
      <w:lvlText w:val="%1"/>
      <w:lvlJc w:val="left"/>
      <w:pPr>
        <w:ind w:left="405" w:hanging="405"/>
      </w:pPr>
      <w:rPr>
        <w:rFonts w:cs="Times New Roman" w:hint="default"/>
        <w:b/>
        <w:i/>
      </w:rPr>
    </w:lvl>
    <w:lvl w:ilvl="1">
      <w:start w:val="5"/>
      <w:numFmt w:val="decimal"/>
      <w:lvlText w:val="%1.%2"/>
      <w:lvlJc w:val="left"/>
      <w:pPr>
        <w:ind w:left="645" w:hanging="405"/>
      </w:pPr>
      <w:rPr>
        <w:rFonts w:cs="Times New Roman" w:hint="default"/>
        <w:b/>
        <w:i/>
      </w:rPr>
    </w:lvl>
    <w:lvl w:ilvl="2">
      <w:start w:val="4"/>
      <w:numFmt w:val="decimal"/>
      <w:lvlText w:val="%1.%2.%3"/>
      <w:lvlJc w:val="left"/>
      <w:pPr>
        <w:ind w:left="1200" w:hanging="720"/>
      </w:pPr>
      <w:rPr>
        <w:rFonts w:cs="Times New Roman" w:hint="default"/>
        <w:b/>
        <w:i/>
      </w:rPr>
    </w:lvl>
    <w:lvl w:ilvl="3">
      <w:start w:val="1"/>
      <w:numFmt w:val="decimal"/>
      <w:lvlText w:val="%1.%2.%3.%4"/>
      <w:lvlJc w:val="left"/>
      <w:pPr>
        <w:ind w:left="1440" w:hanging="720"/>
      </w:pPr>
      <w:rPr>
        <w:rFonts w:cs="Times New Roman" w:hint="default"/>
        <w:b/>
        <w:i/>
      </w:rPr>
    </w:lvl>
    <w:lvl w:ilvl="4">
      <w:start w:val="1"/>
      <w:numFmt w:val="decimal"/>
      <w:lvlText w:val="%1.%2.%3.%4.%5"/>
      <w:lvlJc w:val="left"/>
      <w:pPr>
        <w:ind w:left="2040" w:hanging="1080"/>
      </w:pPr>
      <w:rPr>
        <w:rFonts w:cs="Times New Roman" w:hint="default"/>
        <w:b/>
        <w:i/>
      </w:rPr>
    </w:lvl>
    <w:lvl w:ilvl="5">
      <w:start w:val="1"/>
      <w:numFmt w:val="decimal"/>
      <w:lvlText w:val="%1.%2.%3.%4.%5.%6"/>
      <w:lvlJc w:val="left"/>
      <w:pPr>
        <w:ind w:left="2280" w:hanging="1080"/>
      </w:pPr>
      <w:rPr>
        <w:rFonts w:cs="Times New Roman" w:hint="default"/>
        <w:b/>
        <w:i/>
      </w:rPr>
    </w:lvl>
    <w:lvl w:ilvl="6">
      <w:start w:val="1"/>
      <w:numFmt w:val="decimal"/>
      <w:lvlText w:val="%1.%2.%3.%4.%5.%6.%7"/>
      <w:lvlJc w:val="left"/>
      <w:pPr>
        <w:ind w:left="2880" w:hanging="1440"/>
      </w:pPr>
      <w:rPr>
        <w:rFonts w:cs="Times New Roman" w:hint="default"/>
        <w:b/>
        <w:i/>
      </w:rPr>
    </w:lvl>
    <w:lvl w:ilvl="7">
      <w:start w:val="1"/>
      <w:numFmt w:val="decimal"/>
      <w:lvlText w:val="%1.%2.%3.%4.%5.%6.%7.%8"/>
      <w:lvlJc w:val="left"/>
      <w:pPr>
        <w:ind w:left="3120" w:hanging="1440"/>
      </w:pPr>
      <w:rPr>
        <w:rFonts w:cs="Times New Roman" w:hint="default"/>
        <w:b/>
        <w:i/>
      </w:rPr>
    </w:lvl>
    <w:lvl w:ilvl="8">
      <w:start w:val="1"/>
      <w:numFmt w:val="decimal"/>
      <w:lvlText w:val="%1.%2.%3.%4.%5.%6.%7.%8.%9"/>
      <w:lvlJc w:val="left"/>
      <w:pPr>
        <w:ind w:left="3360" w:hanging="1440"/>
      </w:pPr>
      <w:rPr>
        <w:rFonts w:cs="Times New Roman" w:hint="default"/>
        <w:b/>
        <w:i/>
      </w:rPr>
    </w:lvl>
  </w:abstractNum>
  <w:abstractNum w:abstractNumId="48" w15:restartNumberingAfterBreak="0">
    <w:nsid w:val="796F6C6E"/>
    <w:multiLevelType w:val="hybridMultilevel"/>
    <w:tmpl w:val="20CCA088"/>
    <w:lvl w:ilvl="0" w:tplc="F728613A">
      <w:numFmt w:val="bullet"/>
      <w:lvlText w:val="■"/>
      <w:lvlJc w:val="left"/>
      <w:pPr>
        <w:ind w:left="309" w:hanging="289"/>
      </w:pPr>
      <w:rPr>
        <w:rFonts w:ascii="Tahoma" w:eastAsia="Tahoma" w:hAnsi="Tahoma" w:cs="Tahoma" w:hint="default"/>
        <w:w w:val="100"/>
        <w:sz w:val="17"/>
        <w:szCs w:val="17"/>
        <w:lang w:val="it-IT" w:eastAsia="en-US" w:bidi="ar-SA"/>
      </w:rPr>
    </w:lvl>
    <w:lvl w:ilvl="1" w:tplc="70C811FE">
      <w:numFmt w:val="bullet"/>
      <w:lvlText w:val="•"/>
      <w:lvlJc w:val="left"/>
      <w:pPr>
        <w:ind w:left="1380" w:hanging="289"/>
      </w:pPr>
      <w:rPr>
        <w:rFonts w:hint="default"/>
        <w:lang w:val="it-IT" w:eastAsia="en-US" w:bidi="ar-SA"/>
      </w:rPr>
    </w:lvl>
    <w:lvl w:ilvl="2" w:tplc="A16AFF12">
      <w:numFmt w:val="bullet"/>
      <w:lvlText w:val="•"/>
      <w:lvlJc w:val="left"/>
      <w:pPr>
        <w:ind w:left="2461" w:hanging="289"/>
      </w:pPr>
      <w:rPr>
        <w:rFonts w:hint="default"/>
        <w:lang w:val="it-IT" w:eastAsia="en-US" w:bidi="ar-SA"/>
      </w:rPr>
    </w:lvl>
    <w:lvl w:ilvl="3" w:tplc="213C63AC">
      <w:numFmt w:val="bullet"/>
      <w:lvlText w:val="•"/>
      <w:lvlJc w:val="left"/>
      <w:pPr>
        <w:ind w:left="3541" w:hanging="289"/>
      </w:pPr>
      <w:rPr>
        <w:rFonts w:hint="default"/>
        <w:lang w:val="it-IT" w:eastAsia="en-US" w:bidi="ar-SA"/>
      </w:rPr>
    </w:lvl>
    <w:lvl w:ilvl="4" w:tplc="35C2E050">
      <w:numFmt w:val="bullet"/>
      <w:lvlText w:val="•"/>
      <w:lvlJc w:val="left"/>
      <w:pPr>
        <w:ind w:left="4622" w:hanging="289"/>
      </w:pPr>
      <w:rPr>
        <w:rFonts w:hint="default"/>
        <w:lang w:val="it-IT" w:eastAsia="en-US" w:bidi="ar-SA"/>
      </w:rPr>
    </w:lvl>
    <w:lvl w:ilvl="5" w:tplc="FB36DE50">
      <w:numFmt w:val="bullet"/>
      <w:lvlText w:val="•"/>
      <w:lvlJc w:val="left"/>
      <w:pPr>
        <w:ind w:left="5703" w:hanging="289"/>
      </w:pPr>
      <w:rPr>
        <w:rFonts w:hint="default"/>
        <w:lang w:val="it-IT" w:eastAsia="en-US" w:bidi="ar-SA"/>
      </w:rPr>
    </w:lvl>
    <w:lvl w:ilvl="6" w:tplc="38161ADE">
      <w:numFmt w:val="bullet"/>
      <w:lvlText w:val="•"/>
      <w:lvlJc w:val="left"/>
      <w:pPr>
        <w:ind w:left="6783" w:hanging="289"/>
      </w:pPr>
      <w:rPr>
        <w:rFonts w:hint="default"/>
        <w:lang w:val="it-IT" w:eastAsia="en-US" w:bidi="ar-SA"/>
      </w:rPr>
    </w:lvl>
    <w:lvl w:ilvl="7" w:tplc="04C2D716">
      <w:numFmt w:val="bullet"/>
      <w:lvlText w:val="•"/>
      <w:lvlJc w:val="left"/>
      <w:pPr>
        <w:ind w:left="7864" w:hanging="289"/>
      </w:pPr>
      <w:rPr>
        <w:rFonts w:hint="default"/>
        <w:lang w:val="it-IT" w:eastAsia="en-US" w:bidi="ar-SA"/>
      </w:rPr>
    </w:lvl>
    <w:lvl w:ilvl="8" w:tplc="F5EABFFC">
      <w:numFmt w:val="bullet"/>
      <w:lvlText w:val="•"/>
      <w:lvlJc w:val="left"/>
      <w:pPr>
        <w:ind w:left="8945" w:hanging="289"/>
      </w:pPr>
      <w:rPr>
        <w:rFonts w:hint="default"/>
        <w:lang w:val="it-IT" w:eastAsia="en-US" w:bidi="ar-SA"/>
      </w:rPr>
    </w:lvl>
  </w:abstractNum>
  <w:abstractNum w:abstractNumId="49" w15:restartNumberingAfterBreak="0">
    <w:nsid w:val="7D086DF2"/>
    <w:multiLevelType w:val="hybridMultilevel"/>
    <w:tmpl w:val="3B1AB780"/>
    <w:lvl w:ilvl="0" w:tplc="3210097C">
      <w:numFmt w:val="bullet"/>
      <w:lvlText w:val=""/>
      <w:lvlJc w:val="left"/>
      <w:pPr>
        <w:ind w:left="595" w:hanging="360"/>
      </w:pPr>
      <w:rPr>
        <w:rFonts w:ascii="Wingdings" w:eastAsia="Wingdings" w:hAnsi="Wingdings" w:cs="Wingdings" w:hint="default"/>
        <w:w w:val="100"/>
        <w:sz w:val="23"/>
        <w:szCs w:val="23"/>
        <w:lang w:val="it-IT" w:eastAsia="en-US" w:bidi="ar-SA"/>
      </w:rPr>
    </w:lvl>
    <w:lvl w:ilvl="1" w:tplc="2A046994">
      <w:numFmt w:val="bullet"/>
      <w:lvlText w:val="•"/>
      <w:lvlJc w:val="left"/>
      <w:pPr>
        <w:ind w:left="1650" w:hanging="360"/>
      </w:pPr>
      <w:rPr>
        <w:rFonts w:hint="default"/>
        <w:lang w:val="it-IT" w:eastAsia="en-US" w:bidi="ar-SA"/>
      </w:rPr>
    </w:lvl>
    <w:lvl w:ilvl="2" w:tplc="C16AACA2">
      <w:numFmt w:val="bullet"/>
      <w:lvlText w:val="•"/>
      <w:lvlJc w:val="left"/>
      <w:pPr>
        <w:ind w:left="2701" w:hanging="360"/>
      </w:pPr>
      <w:rPr>
        <w:rFonts w:hint="default"/>
        <w:lang w:val="it-IT" w:eastAsia="en-US" w:bidi="ar-SA"/>
      </w:rPr>
    </w:lvl>
    <w:lvl w:ilvl="3" w:tplc="36CED422">
      <w:numFmt w:val="bullet"/>
      <w:lvlText w:val="•"/>
      <w:lvlJc w:val="left"/>
      <w:pPr>
        <w:ind w:left="3751" w:hanging="360"/>
      </w:pPr>
      <w:rPr>
        <w:rFonts w:hint="default"/>
        <w:lang w:val="it-IT" w:eastAsia="en-US" w:bidi="ar-SA"/>
      </w:rPr>
    </w:lvl>
    <w:lvl w:ilvl="4" w:tplc="C84A7802">
      <w:numFmt w:val="bullet"/>
      <w:lvlText w:val="•"/>
      <w:lvlJc w:val="left"/>
      <w:pPr>
        <w:ind w:left="4802" w:hanging="360"/>
      </w:pPr>
      <w:rPr>
        <w:rFonts w:hint="default"/>
        <w:lang w:val="it-IT" w:eastAsia="en-US" w:bidi="ar-SA"/>
      </w:rPr>
    </w:lvl>
    <w:lvl w:ilvl="5" w:tplc="49165FAE">
      <w:numFmt w:val="bullet"/>
      <w:lvlText w:val="•"/>
      <w:lvlJc w:val="left"/>
      <w:pPr>
        <w:ind w:left="5853" w:hanging="360"/>
      </w:pPr>
      <w:rPr>
        <w:rFonts w:hint="default"/>
        <w:lang w:val="it-IT" w:eastAsia="en-US" w:bidi="ar-SA"/>
      </w:rPr>
    </w:lvl>
    <w:lvl w:ilvl="6" w:tplc="0F92D9D6">
      <w:numFmt w:val="bullet"/>
      <w:lvlText w:val="•"/>
      <w:lvlJc w:val="left"/>
      <w:pPr>
        <w:ind w:left="6903" w:hanging="360"/>
      </w:pPr>
      <w:rPr>
        <w:rFonts w:hint="default"/>
        <w:lang w:val="it-IT" w:eastAsia="en-US" w:bidi="ar-SA"/>
      </w:rPr>
    </w:lvl>
    <w:lvl w:ilvl="7" w:tplc="8482FDBE">
      <w:numFmt w:val="bullet"/>
      <w:lvlText w:val="•"/>
      <w:lvlJc w:val="left"/>
      <w:pPr>
        <w:ind w:left="7954" w:hanging="360"/>
      </w:pPr>
      <w:rPr>
        <w:rFonts w:hint="default"/>
        <w:lang w:val="it-IT" w:eastAsia="en-US" w:bidi="ar-SA"/>
      </w:rPr>
    </w:lvl>
    <w:lvl w:ilvl="8" w:tplc="1FAED710">
      <w:numFmt w:val="bullet"/>
      <w:lvlText w:val="•"/>
      <w:lvlJc w:val="left"/>
      <w:pPr>
        <w:ind w:left="9005" w:hanging="360"/>
      </w:pPr>
      <w:rPr>
        <w:rFonts w:hint="default"/>
        <w:lang w:val="it-IT" w:eastAsia="en-US" w:bidi="ar-SA"/>
      </w:rPr>
    </w:lvl>
  </w:abstractNum>
  <w:num w:numId="1" w16cid:durableId="988291382">
    <w:abstractNumId w:val="18"/>
  </w:num>
  <w:num w:numId="2" w16cid:durableId="1858038099">
    <w:abstractNumId w:val="24"/>
  </w:num>
  <w:num w:numId="3" w16cid:durableId="1666976751">
    <w:abstractNumId w:val="35"/>
  </w:num>
  <w:num w:numId="4" w16cid:durableId="1684235267">
    <w:abstractNumId w:val="36"/>
  </w:num>
  <w:num w:numId="5" w16cid:durableId="755051422">
    <w:abstractNumId w:val="19"/>
  </w:num>
  <w:num w:numId="6" w16cid:durableId="460345481">
    <w:abstractNumId w:val="12"/>
  </w:num>
  <w:num w:numId="7" w16cid:durableId="1380744652">
    <w:abstractNumId w:val="16"/>
  </w:num>
  <w:num w:numId="8" w16cid:durableId="628320559">
    <w:abstractNumId w:val="33"/>
  </w:num>
  <w:num w:numId="9" w16cid:durableId="1806658870">
    <w:abstractNumId w:val="9"/>
  </w:num>
  <w:num w:numId="10" w16cid:durableId="1691879384">
    <w:abstractNumId w:val="20"/>
  </w:num>
  <w:num w:numId="11" w16cid:durableId="770931482">
    <w:abstractNumId w:val="48"/>
  </w:num>
  <w:num w:numId="12" w16cid:durableId="706025500">
    <w:abstractNumId w:val="22"/>
  </w:num>
  <w:num w:numId="13" w16cid:durableId="1548640635">
    <w:abstractNumId w:val="29"/>
  </w:num>
  <w:num w:numId="14" w16cid:durableId="409734178">
    <w:abstractNumId w:val="49"/>
  </w:num>
  <w:num w:numId="15" w16cid:durableId="361323854">
    <w:abstractNumId w:val="46"/>
  </w:num>
  <w:num w:numId="16" w16cid:durableId="1552114339">
    <w:abstractNumId w:val="14"/>
  </w:num>
  <w:num w:numId="17" w16cid:durableId="340357597">
    <w:abstractNumId w:val="34"/>
  </w:num>
  <w:num w:numId="18" w16cid:durableId="125005032">
    <w:abstractNumId w:val="45"/>
  </w:num>
  <w:num w:numId="19" w16cid:durableId="1951743880">
    <w:abstractNumId w:val="38"/>
  </w:num>
  <w:num w:numId="20" w16cid:durableId="1620986891">
    <w:abstractNumId w:val="41"/>
  </w:num>
  <w:num w:numId="21" w16cid:durableId="1240406578">
    <w:abstractNumId w:val="43"/>
  </w:num>
  <w:num w:numId="22" w16cid:durableId="2123575718">
    <w:abstractNumId w:val="44"/>
  </w:num>
  <w:num w:numId="23" w16cid:durableId="263462863">
    <w:abstractNumId w:val="8"/>
  </w:num>
  <w:num w:numId="24" w16cid:durableId="246040720">
    <w:abstractNumId w:val="7"/>
  </w:num>
  <w:num w:numId="25" w16cid:durableId="323554035">
    <w:abstractNumId w:val="6"/>
  </w:num>
  <w:num w:numId="26" w16cid:durableId="980158978">
    <w:abstractNumId w:val="5"/>
  </w:num>
  <w:num w:numId="27" w16cid:durableId="415438581">
    <w:abstractNumId w:val="4"/>
  </w:num>
  <w:num w:numId="28" w16cid:durableId="1630698366">
    <w:abstractNumId w:val="3"/>
  </w:num>
  <w:num w:numId="29" w16cid:durableId="1551377470">
    <w:abstractNumId w:val="2"/>
  </w:num>
  <w:num w:numId="30" w16cid:durableId="556207813">
    <w:abstractNumId w:val="1"/>
  </w:num>
  <w:num w:numId="31" w16cid:durableId="1127893725">
    <w:abstractNumId w:val="0"/>
  </w:num>
  <w:num w:numId="32" w16cid:durableId="1061490046">
    <w:abstractNumId w:val="30"/>
  </w:num>
  <w:num w:numId="33" w16cid:durableId="1559777111">
    <w:abstractNumId w:val="47"/>
  </w:num>
  <w:num w:numId="34" w16cid:durableId="82654461">
    <w:abstractNumId w:val="15"/>
  </w:num>
  <w:num w:numId="35" w16cid:durableId="518009998">
    <w:abstractNumId w:val="27"/>
  </w:num>
  <w:num w:numId="36" w16cid:durableId="1516460737">
    <w:abstractNumId w:val="42"/>
  </w:num>
  <w:num w:numId="37" w16cid:durableId="1504590293">
    <w:abstractNumId w:val="17"/>
  </w:num>
  <w:num w:numId="38" w16cid:durableId="1703431342">
    <w:abstractNumId w:val="21"/>
  </w:num>
  <w:num w:numId="39" w16cid:durableId="2086028041">
    <w:abstractNumId w:val="11"/>
  </w:num>
  <w:num w:numId="40" w16cid:durableId="2004313974">
    <w:abstractNumId w:val="13"/>
  </w:num>
  <w:num w:numId="41" w16cid:durableId="1970285993">
    <w:abstractNumId w:val="31"/>
  </w:num>
  <w:num w:numId="42" w16cid:durableId="1885484237">
    <w:abstractNumId w:val="10"/>
  </w:num>
  <w:num w:numId="43" w16cid:durableId="1617299093">
    <w:abstractNumId w:val="32"/>
  </w:num>
  <w:num w:numId="44" w16cid:durableId="1008869445">
    <w:abstractNumId w:val="39"/>
  </w:num>
  <w:num w:numId="45" w16cid:durableId="1010059211">
    <w:abstractNumId w:val="40"/>
  </w:num>
  <w:num w:numId="46" w16cid:durableId="33235646">
    <w:abstractNumId w:val="26"/>
  </w:num>
  <w:num w:numId="47" w16cid:durableId="408969176">
    <w:abstractNumId w:val="28"/>
  </w:num>
  <w:num w:numId="48" w16cid:durableId="593823312">
    <w:abstractNumId w:val="37"/>
  </w:num>
  <w:num w:numId="49" w16cid:durableId="1557201358">
    <w:abstractNumId w:val="25"/>
  </w:num>
  <w:num w:numId="50" w16cid:durableId="204721859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1231"/>
    <w:rsid w:val="00186C2B"/>
    <w:rsid w:val="0020188B"/>
    <w:rsid w:val="003B2788"/>
    <w:rsid w:val="003E1231"/>
    <w:rsid w:val="00447D57"/>
    <w:rsid w:val="00473D42"/>
    <w:rsid w:val="004B75C3"/>
    <w:rsid w:val="004E6628"/>
    <w:rsid w:val="005D5B48"/>
    <w:rsid w:val="006371A4"/>
    <w:rsid w:val="00715B93"/>
    <w:rsid w:val="00793B5A"/>
    <w:rsid w:val="007C2AFE"/>
    <w:rsid w:val="007D1A35"/>
    <w:rsid w:val="008D6D04"/>
    <w:rsid w:val="009263DE"/>
    <w:rsid w:val="00A34F86"/>
    <w:rsid w:val="00A40CA8"/>
    <w:rsid w:val="00AA38BB"/>
    <w:rsid w:val="00AF3709"/>
    <w:rsid w:val="00B52C8F"/>
    <w:rsid w:val="00BC4CE8"/>
    <w:rsid w:val="00BF0183"/>
    <w:rsid w:val="00CE48B8"/>
    <w:rsid w:val="00D50E22"/>
    <w:rsid w:val="00D91BE6"/>
    <w:rsid w:val="00DA244B"/>
    <w:rsid w:val="00DC793C"/>
    <w:rsid w:val="00DE0891"/>
    <w:rsid w:val="00E82819"/>
    <w:rsid w:val="00F44283"/>
    <w:rsid w:val="00F670E3"/>
    <w:rsid w:val="00FA3F7A"/>
    <w:rsid w:val="00FD682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1AE3E4"/>
  <w15:docId w15:val="{8A282F17-BF54-4685-93DC-C72858665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Calibri" w:eastAsia="Calibri" w:hAnsi="Calibri" w:cs="Calibri"/>
      <w:lang w:val="it-IT"/>
    </w:rPr>
  </w:style>
  <w:style w:type="paragraph" w:styleId="Titolo1">
    <w:name w:val="heading 1"/>
    <w:basedOn w:val="Normale"/>
    <w:link w:val="Titolo1Carattere"/>
    <w:uiPriority w:val="9"/>
    <w:qFormat/>
    <w:pPr>
      <w:ind w:left="1164" w:hanging="712"/>
      <w:outlineLvl w:val="0"/>
    </w:pPr>
    <w:rPr>
      <w:b/>
      <w:bCs/>
    </w:rPr>
  </w:style>
  <w:style w:type="paragraph" w:styleId="Titolo2">
    <w:name w:val="heading 2"/>
    <w:basedOn w:val="Normale"/>
    <w:next w:val="Normale"/>
    <w:link w:val="Titolo2Carattere"/>
    <w:uiPriority w:val="9"/>
    <w:qFormat/>
    <w:rsid w:val="00BC4CE8"/>
    <w:pPr>
      <w:adjustRightInd w:val="0"/>
      <w:spacing w:before="69"/>
      <w:ind w:left="1349"/>
      <w:outlineLvl w:val="1"/>
    </w:pPr>
    <w:rPr>
      <w:rFonts w:ascii="Times New Roman" w:eastAsiaTheme="minorEastAsia" w:hAnsi="Times New Roman" w:cs="Times New Roman"/>
      <w:b/>
      <w:bCs/>
      <w:sz w:val="24"/>
      <w:szCs w:val="24"/>
      <w:lang w:eastAsia="it-IT"/>
    </w:rPr>
  </w:style>
  <w:style w:type="paragraph" w:styleId="Titolo3">
    <w:name w:val="heading 3"/>
    <w:basedOn w:val="Normale"/>
    <w:next w:val="Normale"/>
    <w:link w:val="Titolo3Carattere"/>
    <w:uiPriority w:val="9"/>
    <w:unhideWhenUsed/>
    <w:qFormat/>
    <w:rsid w:val="00BC4CE8"/>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
    <w:qFormat/>
    <w:rsid w:val="00BC4CE8"/>
    <w:pPr>
      <w:adjustRightInd w:val="0"/>
      <w:ind w:left="153" w:hanging="144"/>
      <w:outlineLvl w:val="3"/>
    </w:pPr>
    <w:rPr>
      <w:rFonts w:ascii="Times New Roman" w:eastAsiaTheme="minorEastAsia" w:hAnsi="Times New Roman" w:cs="Times New Roman"/>
      <w:b/>
      <w:bCs/>
      <w:sz w:val="23"/>
      <w:szCs w:val="23"/>
      <w:lang w:eastAsia="it-IT"/>
    </w:rPr>
  </w:style>
  <w:style w:type="paragraph" w:styleId="Titolo5">
    <w:name w:val="heading 5"/>
    <w:basedOn w:val="Normale"/>
    <w:next w:val="Normale"/>
    <w:link w:val="Titolo5Carattere"/>
    <w:uiPriority w:val="9"/>
    <w:unhideWhenUsed/>
    <w:qFormat/>
    <w:rsid w:val="00BC4CE8"/>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qFormat/>
    <w:rsid w:val="00BC4CE8"/>
    <w:pPr>
      <w:widowControl/>
      <w:tabs>
        <w:tab w:val="num" w:pos="4320"/>
      </w:tabs>
      <w:autoSpaceDE/>
      <w:autoSpaceDN/>
      <w:spacing w:before="240" w:after="60"/>
      <w:ind w:left="4320" w:hanging="720"/>
      <w:outlineLvl w:val="5"/>
    </w:pPr>
    <w:rPr>
      <w:rFonts w:ascii="Times New Roman" w:eastAsiaTheme="minorEastAsia" w:hAnsi="Times New Roman" w:cs="Times New Roman"/>
      <w:b/>
      <w:bCs/>
      <w:lang w:val="en-US"/>
    </w:rPr>
  </w:style>
  <w:style w:type="paragraph" w:styleId="Titolo7">
    <w:name w:val="heading 7"/>
    <w:basedOn w:val="Normale"/>
    <w:next w:val="Normale"/>
    <w:link w:val="Titolo7Carattere"/>
    <w:uiPriority w:val="9"/>
    <w:semiHidden/>
    <w:unhideWhenUsed/>
    <w:qFormat/>
    <w:rsid w:val="00BC4CE8"/>
    <w:pPr>
      <w:widowControl/>
      <w:tabs>
        <w:tab w:val="num" w:pos="5040"/>
      </w:tabs>
      <w:autoSpaceDE/>
      <w:autoSpaceDN/>
      <w:spacing w:before="240" w:after="60"/>
      <w:ind w:left="5040" w:hanging="720"/>
      <w:outlineLvl w:val="6"/>
    </w:pPr>
    <w:rPr>
      <w:rFonts w:eastAsiaTheme="minorEastAsia" w:cs="Times New Roman"/>
      <w:sz w:val="24"/>
      <w:szCs w:val="24"/>
      <w:lang w:val="en-US"/>
    </w:rPr>
  </w:style>
  <w:style w:type="paragraph" w:styleId="Titolo8">
    <w:name w:val="heading 8"/>
    <w:basedOn w:val="Normale"/>
    <w:next w:val="Normale"/>
    <w:link w:val="Titolo8Carattere"/>
    <w:uiPriority w:val="9"/>
    <w:semiHidden/>
    <w:unhideWhenUsed/>
    <w:qFormat/>
    <w:rsid w:val="00BC4CE8"/>
    <w:pPr>
      <w:widowControl/>
      <w:tabs>
        <w:tab w:val="num" w:pos="5760"/>
      </w:tabs>
      <w:autoSpaceDE/>
      <w:autoSpaceDN/>
      <w:spacing w:before="240" w:after="60"/>
      <w:ind w:left="5760" w:hanging="720"/>
      <w:outlineLvl w:val="7"/>
    </w:pPr>
    <w:rPr>
      <w:rFonts w:eastAsiaTheme="minorEastAsia" w:cs="Times New Roman"/>
      <w:i/>
      <w:iCs/>
      <w:sz w:val="24"/>
      <w:szCs w:val="24"/>
      <w:lang w:val="en-US"/>
    </w:rPr>
  </w:style>
  <w:style w:type="paragraph" w:styleId="Titolo9">
    <w:name w:val="heading 9"/>
    <w:basedOn w:val="Normale"/>
    <w:next w:val="Normale"/>
    <w:link w:val="Titolo9Carattere"/>
    <w:uiPriority w:val="9"/>
    <w:semiHidden/>
    <w:unhideWhenUsed/>
    <w:qFormat/>
    <w:rsid w:val="00BC4CE8"/>
    <w:pPr>
      <w:adjustRightInd w:val="0"/>
      <w:spacing w:before="240" w:after="60"/>
      <w:outlineLvl w:val="8"/>
    </w:pPr>
    <w:rPr>
      <w:rFonts w:asciiTheme="majorHAnsi" w:eastAsiaTheme="majorEastAsia" w:hAnsiTheme="majorHAnsi" w:cs="Times New Roman"/>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ommario1">
    <w:name w:val="toc 1"/>
    <w:basedOn w:val="Normale"/>
    <w:uiPriority w:val="1"/>
    <w:qFormat/>
    <w:pPr>
      <w:spacing w:before="41"/>
      <w:ind w:left="751" w:hanging="440"/>
    </w:pPr>
  </w:style>
  <w:style w:type="paragraph" w:styleId="Corpotesto">
    <w:name w:val="Body Text"/>
    <w:basedOn w:val="Normale"/>
    <w:link w:val="CorpotestoCarattere"/>
    <w:uiPriority w:val="1"/>
    <w:qFormat/>
  </w:style>
  <w:style w:type="paragraph" w:styleId="Titolo">
    <w:name w:val="Title"/>
    <w:basedOn w:val="Normale"/>
    <w:uiPriority w:val="10"/>
    <w:qFormat/>
    <w:pPr>
      <w:spacing w:before="82"/>
      <w:ind w:left="447" w:right="1785"/>
      <w:jc w:val="center"/>
    </w:pPr>
    <w:rPr>
      <w:sz w:val="72"/>
      <w:szCs w:val="72"/>
    </w:rPr>
  </w:style>
  <w:style w:type="paragraph" w:styleId="Paragrafoelenco">
    <w:name w:val="List Paragraph"/>
    <w:basedOn w:val="Normale"/>
    <w:uiPriority w:val="1"/>
    <w:qFormat/>
    <w:pPr>
      <w:spacing w:before="41"/>
      <w:ind w:left="739" w:hanging="289"/>
    </w:pPr>
  </w:style>
  <w:style w:type="paragraph" w:customStyle="1" w:styleId="TableParagraph">
    <w:name w:val="Table Paragraph"/>
    <w:basedOn w:val="Normale"/>
    <w:uiPriority w:val="1"/>
    <w:qFormat/>
  </w:style>
  <w:style w:type="paragraph" w:styleId="Intestazione">
    <w:name w:val="header"/>
    <w:basedOn w:val="Normale"/>
    <w:link w:val="IntestazioneCarattere"/>
    <w:uiPriority w:val="99"/>
    <w:unhideWhenUsed/>
    <w:rsid w:val="008D6D04"/>
    <w:pPr>
      <w:tabs>
        <w:tab w:val="center" w:pos="4819"/>
        <w:tab w:val="right" w:pos="9638"/>
      </w:tabs>
    </w:pPr>
  </w:style>
  <w:style w:type="character" w:customStyle="1" w:styleId="IntestazioneCarattere">
    <w:name w:val="Intestazione Carattere"/>
    <w:basedOn w:val="Carpredefinitoparagrafo"/>
    <w:link w:val="Intestazione"/>
    <w:uiPriority w:val="99"/>
    <w:rsid w:val="008D6D04"/>
    <w:rPr>
      <w:rFonts w:ascii="Calibri" w:eastAsia="Calibri" w:hAnsi="Calibri" w:cs="Calibri"/>
      <w:lang w:val="it-IT"/>
    </w:rPr>
  </w:style>
  <w:style w:type="paragraph" w:styleId="Pidipagina">
    <w:name w:val="footer"/>
    <w:basedOn w:val="Normale"/>
    <w:link w:val="PidipaginaCarattere"/>
    <w:uiPriority w:val="99"/>
    <w:unhideWhenUsed/>
    <w:rsid w:val="008D6D04"/>
    <w:pPr>
      <w:tabs>
        <w:tab w:val="center" w:pos="4819"/>
        <w:tab w:val="right" w:pos="9638"/>
      </w:tabs>
    </w:pPr>
  </w:style>
  <w:style w:type="character" w:customStyle="1" w:styleId="PidipaginaCarattere">
    <w:name w:val="Piè di pagina Carattere"/>
    <w:basedOn w:val="Carpredefinitoparagrafo"/>
    <w:link w:val="Pidipagina"/>
    <w:uiPriority w:val="99"/>
    <w:rsid w:val="008D6D04"/>
    <w:rPr>
      <w:rFonts w:ascii="Calibri" w:eastAsia="Calibri" w:hAnsi="Calibri" w:cs="Calibri"/>
      <w:lang w:val="it-IT"/>
    </w:rPr>
  </w:style>
  <w:style w:type="paragraph" w:styleId="Nessunaspaziatura">
    <w:name w:val="No Spacing"/>
    <w:uiPriority w:val="1"/>
    <w:qFormat/>
    <w:rsid w:val="00715B93"/>
    <w:pPr>
      <w:adjustRightInd w:val="0"/>
    </w:pPr>
    <w:rPr>
      <w:rFonts w:ascii="Times New Roman" w:eastAsiaTheme="minorEastAsia" w:hAnsi="Times New Roman" w:cs="Times New Roman"/>
      <w:sz w:val="24"/>
      <w:szCs w:val="24"/>
      <w:lang w:val="it-IT" w:eastAsia="it-IT"/>
    </w:rPr>
  </w:style>
  <w:style w:type="character" w:customStyle="1" w:styleId="Titolo3Carattere">
    <w:name w:val="Titolo 3 Carattere"/>
    <w:basedOn w:val="Carpredefinitoparagrafo"/>
    <w:link w:val="Titolo3"/>
    <w:uiPriority w:val="9"/>
    <w:semiHidden/>
    <w:rsid w:val="00BC4CE8"/>
    <w:rPr>
      <w:rFonts w:asciiTheme="majorHAnsi" w:eastAsiaTheme="majorEastAsia" w:hAnsiTheme="majorHAnsi" w:cstheme="majorBidi"/>
      <w:color w:val="243F60" w:themeColor="accent1" w:themeShade="7F"/>
      <w:sz w:val="24"/>
      <w:szCs w:val="24"/>
      <w:lang w:val="it-IT"/>
    </w:rPr>
  </w:style>
  <w:style w:type="character" w:customStyle="1" w:styleId="Titolo5Carattere">
    <w:name w:val="Titolo 5 Carattere"/>
    <w:basedOn w:val="Carpredefinitoparagrafo"/>
    <w:link w:val="Titolo5"/>
    <w:uiPriority w:val="9"/>
    <w:semiHidden/>
    <w:rsid w:val="00BC4CE8"/>
    <w:rPr>
      <w:rFonts w:asciiTheme="majorHAnsi" w:eastAsiaTheme="majorEastAsia" w:hAnsiTheme="majorHAnsi" w:cstheme="majorBidi"/>
      <w:color w:val="365F91" w:themeColor="accent1" w:themeShade="BF"/>
      <w:lang w:val="it-IT"/>
    </w:rPr>
  </w:style>
  <w:style w:type="character" w:customStyle="1" w:styleId="Titolo2Carattere">
    <w:name w:val="Titolo 2 Carattere"/>
    <w:basedOn w:val="Carpredefinitoparagrafo"/>
    <w:link w:val="Titolo2"/>
    <w:uiPriority w:val="9"/>
    <w:rsid w:val="00BC4CE8"/>
    <w:rPr>
      <w:rFonts w:ascii="Times New Roman" w:eastAsiaTheme="minorEastAsia" w:hAnsi="Times New Roman" w:cs="Times New Roman"/>
      <w:b/>
      <w:bCs/>
      <w:sz w:val="24"/>
      <w:szCs w:val="24"/>
      <w:lang w:val="it-IT" w:eastAsia="it-IT"/>
    </w:rPr>
  </w:style>
  <w:style w:type="character" w:customStyle="1" w:styleId="Titolo4Carattere">
    <w:name w:val="Titolo 4 Carattere"/>
    <w:basedOn w:val="Carpredefinitoparagrafo"/>
    <w:link w:val="Titolo4"/>
    <w:uiPriority w:val="9"/>
    <w:rsid w:val="00BC4CE8"/>
    <w:rPr>
      <w:rFonts w:ascii="Times New Roman" w:eastAsiaTheme="minorEastAsia" w:hAnsi="Times New Roman" w:cs="Times New Roman"/>
      <w:b/>
      <w:bCs/>
      <w:sz w:val="23"/>
      <w:szCs w:val="23"/>
      <w:lang w:val="it-IT" w:eastAsia="it-IT"/>
    </w:rPr>
  </w:style>
  <w:style w:type="character" w:customStyle="1" w:styleId="Titolo6Carattere">
    <w:name w:val="Titolo 6 Carattere"/>
    <w:basedOn w:val="Carpredefinitoparagrafo"/>
    <w:link w:val="Titolo6"/>
    <w:uiPriority w:val="9"/>
    <w:rsid w:val="00BC4CE8"/>
    <w:rPr>
      <w:rFonts w:ascii="Times New Roman" w:eastAsiaTheme="minorEastAsia" w:hAnsi="Times New Roman" w:cs="Times New Roman"/>
      <w:b/>
      <w:bCs/>
    </w:rPr>
  </w:style>
  <w:style w:type="character" w:customStyle="1" w:styleId="Titolo7Carattere">
    <w:name w:val="Titolo 7 Carattere"/>
    <w:basedOn w:val="Carpredefinitoparagrafo"/>
    <w:link w:val="Titolo7"/>
    <w:uiPriority w:val="9"/>
    <w:semiHidden/>
    <w:rsid w:val="00BC4CE8"/>
    <w:rPr>
      <w:rFonts w:ascii="Calibri" w:eastAsiaTheme="minorEastAsia" w:hAnsi="Calibri" w:cs="Times New Roman"/>
      <w:sz w:val="24"/>
      <w:szCs w:val="24"/>
    </w:rPr>
  </w:style>
  <w:style w:type="character" w:customStyle="1" w:styleId="Titolo8Carattere">
    <w:name w:val="Titolo 8 Carattere"/>
    <w:basedOn w:val="Carpredefinitoparagrafo"/>
    <w:link w:val="Titolo8"/>
    <w:uiPriority w:val="9"/>
    <w:semiHidden/>
    <w:rsid w:val="00BC4CE8"/>
    <w:rPr>
      <w:rFonts w:ascii="Calibri" w:eastAsiaTheme="minorEastAsia" w:hAnsi="Calibri" w:cs="Times New Roman"/>
      <w:i/>
      <w:iCs/>
      <w:sz w:val="24"/>
      <w:szCs w:val="24"/>
    </w:rPr>
  </w:style>
  <w:style w:type="character" w:customStyle="1" w:styleId="Titolo9Carattere">
    <w:name w:val="Titolo 9 Carattere"/>
    <w:basedOn w:val="Carpredefinitoparagrafo"/>
    <w:link w:val="Titolo9"/>
    <w:uiPriority w:val="9"/>
    <w:semiHidden/>
    <w:rsid w:val="00BC4CE8"/>
    <w:rPr>
      <w:rFonts w:asciiTheme="majorHAnsi" w:eastAsiaTheme="majorEastAsia" w:hAnsiTheme="majorHAnsi" w:cs="Times New Roman"/>
      <w:lang w:val="it-IT" w:eastAsia="it-IT"/>
    </w:rPr>
  </w:style>
  <w:style w:type="character" w:customStyle="1" w:styleId="Titolo1Carattere">
    <w:name w:val="Titolo 1 Carattere"/>
    <w:basedOn w:val="Carpredefinitoparagrafo"/>
    <w:link w:val="Titolo1"/>
    <w:uiPriority w:val="9"/>
    <w:locked/>
    <w:rsid w:val="00BC4CE8"/>
    <w:rPr>
      <w:rFonts w:ascii="Calibri" w:eastAsia="Calibri" w:hAnsi="Calibri" w:cs="Calibri"/>
      <w:b/>
      <w:bCs/>
      <w:lang w:val="it-IT"/>
    </w:rPr>
  </w:style>
  <w:style w:type="character" w:customStyle="1" w:styleId="CorpotestoCarattere">
    <w:name w:val="Corpo testo Carattere"/>
    <w:basedOn w:val="Carpredefinitoparagrafo"/>
    <w:link w:val="Corpotesto"/>
    <w:uiPriority w:val="99"/>
    <w:locked/>
    <w:rsid w:val="00BC4CE8"/>
    <w:rPr>
      <w:rFonts w:ascii="Calibri" w:eastAsia="Calibri" w:hAnsi="Calibri" w:cs="Calibri"/>
      <w:lang w:val="it-IT"/>
    </w:rPr>
  </w:style>
  <w:style w:type="table" w:styleId="Grigliatabella">
    <w:name w:val="Table Grid"/>
    <w:basedOn w:val="Tabellanormale"/>
    <w:uiPriority w:val="59"/>
    <w:rsid w:val="00BC4CE8"/>
    <w:pPr>
      <w:widowControl/>
      <w:autoSpaceDE/>
      <w:autoSpaceDN/>
    </w:pPr>
    <w:rPr>
      <w:rFonts w:eastAsiaTheme="minorEastAsia" w:cs="Times New Roman"/>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rsid w:val="00BC4CE8"/>
    <w:pPr>
      <w:adjustRightInd w:val="0"/>
    </w:pPr>
    <w:rPr>
      <w:rFonts w:ascii="Segoe UI" w:eastAsiaTheme="minorEastAsia" w:hAnsi="Segoe UI" w:cs="Segoe UI"/>
      <w:sz w:val="18"/>
      <w:szCs w:val="18"/>
      <w:lang w:eastAsia="it-IT"/>
    </w:rPr>
  </w:style>
  <w:style w:type="character" w:customStyle="1" w:styleId="TestofumettoCarattere">
    <w:name w:val="Testo fumetto Carattere"/>
    <w:basedOn w:val="Carpredefinitoparagrafo"/>
    <w:link w:val="Testofumetto"/>
    <w:uiPriority w:val="99"/>
    <w:rsid w:val="00BC4CE8"/>
    <w:rPr>
      <w:rFonts w:ascii="Segoe UI" w:eastAsiaTheme="minorEastAsia" w:hAnsi="Segoe UI" w:cs="Segoe UI"/>
      <w:sz w:val="18"/>
      <w:szCs w:val="18"/>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2855299">
      <w:bodyDiv w:val="1"/>
      <w:marLeft w:val="0"/>
      <w:marRight w:val="0"/>
      <w:marTop w:val="0"/>
      <w:marBottom w:val="0"/>
      <w:divBdr>
        <w:top w:val="none" w:sz="0" w:space="0" w:color="auto"/>
        <w:left w:val="none" w:sz="0" w:space="0" w:color="auto"/>
        <w:bottom w:val="none" w:sz="0" w:space="0" w:color="auto"/>
        <w:right w:val="none" w:sz="0" w:space="0" w:color="auto"/>
      </w:divBdr>
    </w:div>
    <w:div w:id="4925747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148</TotalTime>
  <Pages>77</Pages>
  <Words>16688</Words>
  <Characters>95128</Characters>
  <Application>Microsoft Office Word</Application>
  <DocSecurity>0</DocSecurity>
  <Lines>792</Lines>
  <Paragraphs>223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111593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fabio colangelo</dc:creator>
  <cp:lastModifiedBy>Domenico Duilio</cp:lastModifiedBy>
  <cp:revision>12</cp:revision>
  <dcterms:created xsi:type="dcterms:W3CDTF">2023-04-06T11:30:00Z</dcterms:created>
  <dcterms:modified xsi:type="dcterms:W3CDTF">2023-04-11T10:00:00Z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2022-07-14T00:00:00Z</vt:filetime>
  </property>
  <property fmtid="{D5CDD505-2E9C-101B-9397-08002B2CF9AE}" pid="3" name="Creator">
    <vt:lpwstr>Microsoft® Word 2019</vt:lpwstr>
  </property>
  <property fmtid="{D5CDD505-2E9C-101B-9397-08002B2CF9AE}" pid="4" name="LastSaved">
    <vt:filetime>2023-04-06T00:00:00Z</vt:filetime>
  </property>
</Properties>
</file>